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A9BF18" w14:textId="7B86ECF0" w:rsidR="00504A06" w:rsidRPr="00853565" w:rsidRDefault="00741F79">
      <w:pPr>
        <w:tabs>
          <w:tab w:val="left" w:pos="6634"/>
        </w:tabs>
        <w:jc w:val="center"/>
      </w:pPr>
      <w:r w:rsidRPr="00741F79">
        <w:rPr>
          <w:b/>
          <w:sz w:val="32"/>
          <w:szCs w:val="32"/>
        </w:rPr>
        <w:t>2</w:t>
      </w:r>
      <w:bookmarkStart w:id="0" w:name="_GoBack"/>
      <w:bookmarkEnd w:id="0"/>
      <w:r w:rsidR="00693970" w:rsidRPr="00853565">
        <w:rPr>
          <w:b/>
          <w:sz w:val="32"/>
          <w:szCs w:val="32"/>
        </w:rPr>
        <w:t>6.</w:t>
      </w:r>
      <w:r w:rsidR="00504A06" w:rsidRPr="00853565">
        <w:rPr>
          <w:b/>
          <w:sz w:val="32"/>
          <w:szCs w:val="32"/>
        </w:rPr>
        <w:t xml:space="preserve"> МЕЖДУНАРОДНЫЕ СРАВНЕНИЯ</w:t>
      </w:r>
    </w:p>
    <w:p w14:paraId="1814F9FA" w14:textId="77777777" w:rsidR="00504A06" w:rsidRPr="00853565" w:rsidRDefault="00504A06">
      <w:pPr>
        <w:pBdr>
          <w:top w:val="none" w:sz="0" w:space="0" w:color="000000"/>
          <w:left w:val="none" w:sz="0" w:space="0" w:color="000000"/>
          <w:bottom w:val="single" w:sz="18" w:space="1" w:color="000000"/>
          <w:right w:val="none" w:sz="0" w:space="0" w:color="000000"/>
        </w:pBdr>
        <w:tabs>
          <w:tab w:val="left" w:pos="6634"/>
        </w:tabs>
        <w:spacing w:after="240"/>
        <w:jc w:val="center"/>
        <w:rPr>
          <w:i/>
        </w:rPr>
      </w:pPr>
      <w:r w:rsidRPr="00853565">
        <w:rPr>
          <w:b/>
          <w:i/>
          <w:sz w:val="32"/>
          <w:szCs w:val="32"/>
        </w:rPr>
        <w:t>INTERNATIONAL COMPARISONS</w:t>
      </w:r>
    </w:p>
    <w:p w14:paraId="77C6A1D7" w14:textId="4BAC8E99" w:rsidR="00504A06" w:rsidRPr="00853565" w:rsidRDefault="00504A06">
      <w:pPr>
        <w:spacing w:before="120" w:line="160" w:lineRule="exact"/>
        <w:ind w:firstLine="284"/>
        <w:jc w:val="both"/>
      </w:pPr>
      <w:r w:rsidRPr="00853565">
        <w:rPr>
          <w:sz w:val="16"/>
          <w:szCs w:val="16"/>
        </w:rPr>
        <w:t xml:space="preserve">Раздел содержит показатели экономического и социального развития России в сравнении с зарубежными странами за период </w:t>
      </w:r>
      <w:r w:rsidRPr="00853565">
        <w:rPr>
          <w:sz w:val="16"/>
          <w:szCs w:val="16"/>
        </w:rPr>
        <w:br/>
        <w:t>с 2010 г. Материалы подготовлены на основе статистических публикаций международных организаций (Организации Объедине</w:t>
      </w:r>
      <w:r w:rsidRPr="00853565">
        <w:rPr>
          <w:sz w:val="16"/>
          <w:szCs w:val="16"/>
        </w:rPr>
        <w:t>н</w:t>
      </w:r>
      <w:r w:rsidRPr="00853565">
        <w:rPr>
          <w:sz w:val="16"/>
          <w:szCs w:val="16"/>
        </w:rPr>
        <w:t>ных Наций (ООН), Организации экономического сотрудничества и развития (ОЭСР), Евростата, Статкомитета СНГ) и национал</w:t>
      </w:r>
      <w:r w:rsidRPr="00853565">
        <w:rPr>
          <w:sz w:val="16"/>
          <w:szCs w:val="16"/>
        </w:rPr>
        <w:t>ь</w:t>
      </w:r>
      <w:r w:rsidRPr="00853565">
        <w:rPr>
          <w:sz w:val="16"/>
          <w:szCs w:val="16"/>
        </w:rPr>
        <w:t>ных статистических органов. Данные по России и зарубежным странам приведены к сопоставимому виду с учетом особенностей расчета отдельных показателей в различных странах. Некоторые показатели уточнены по сравнению с опубликованными ранее, отдельные показатели за 20</w:t>
      </w:r>
      <w:r w:rsidR="00E76671" w:rsidRPr="00853565">
        <w:rPr>
          <w:sz w:val="16"/>
          <w:szCs w:val="16"/>
        </w:rPr>
        <w:t>20</w:t>
      </w:r>
      <w:r w:rsidRPr="00853565">
        <w:rPr>
          <w:sz w:val="16"/>
          <w:szCs w:val="16"/>
        </w:rPr>
        <w:t xml:space="preserve"> г. являются предварительными.</w:t>
      </w:r>
    </w:p>
    <w:p w14:paraId="1A3BB3E3" w14:textId="0BA6CBE3" w:rsidR="00504A06" w:rsidRPr="00853565" w:rsidRDefault="00504A06">
      <w:pPr>
        <w:pStyle w:val="211"/>
        <w:spacing w:line="160" w:lineRule="exact"/>
      </w:pPr>
      <w:r w:rsidRPr="00853565">
        <w:t>Более подробная информация о социально-экономическом положении России в сравнении с другими странами мира соде</w:t>
      </w:r>
      <w:r w:rsidRPr="00853565">
        <w:t>р</w:t>
      </w:r>
      <w:r w:rsidRPr="00853565">
        <w:t>жится в статистических сборниках Росстата: «Россия и страны – члены Европейского союза. 20</w:t>
      </w:r>
      <w:r w:rsidR="00E76671" w:rsidRPr="00853565">
        <w:t>21</w:t>
      </w:r>
      <w:r w:rsidRPr="00853565">
        <w:t>», а также в ежеквартальном бюллетене «Россия</w:t>
      </w:r>
      <w:r w:rsidR="0002477B" w:rsidRPr="00853565">
        <w:t>,</w:t>
      </w:r>
      <w:r w:rsidRPr="00853565">
        <w:t xml:space="preserve"> страны</w:t>
      </w:r>
      <w:r w:rsidR="0002477B" w:rsidRPr="00853565">
        <w:t xml:space="preserve"> ЕАЭС</w:t>
      </w:r>
      <w:r w:rsidRPr="00853565">
        <w:t xml:space="preserve"> </w:t>
      </w:r>
      <w:r w:rsidR="0002477B" w:rsidRPr="00853565">
        <w:t xml:space="preserve">и </w:t>
      </w:r>
      <w:r w:rsidRPr="00853565">
        <w:t xml:space="preserve">СНГ» </w:t>
      </w:r>
      <w:r w:rsidR="00015F1B" w:rsidRPr="00853565">
        <w:t>(</w:t>
      </w:r>
      <w:hyperlink r:id="rId9" w:history="1">
        <w:r w:rsidR="009304C5" w:rsidRPr="00853565">
          <w:rPr>
            <w:rStyle w:val="a9"/>
            <w:color w:val="auto"/>
            <w:u w:val="none"/>
            <w:lang w:val="en-US"/>
          </w:rPr>
          <w:t>https</w:t>
        </w:r>
        <w:r w:rsidR="009304C5" w:rsidRPr="00853565">
          <w:rPr>
            <w:rStyle w:val="a9"/>
            <w:color w:val="auto"/>
            <w:u w:val="none"/>
          </w:rPr>
          <w:t>://</w:t>
        </w:r>
        <w:r w:rsidR="009304C5" w:rsidRPr="00853565">
          <w:rPr>
            <w:rStyle w:val="a9"/>
            <w:color w:val="auto"/>
            <w:u w:val="none"/>
            <w:lang w:val="en-US"/>
          </w:rPr>
          <w:t>rosstat</w:t>
        </w:r>
        <w:r w:rsidR="009304C5" w:rsidRPr="00853565">
          <w:rPr>
            <w:rStyle w:val="a9"/>
            <w:color w:val="auto"/>
            <w:u w:val="none"/>
          </w:rPr>
          <w:t>.</w:t>
        </w:r>
        <w:r w:rsidR="009304C5" w:rsidRPr="00853565">
          <w:rPr>
            <w:rStyle w:val="a9"/>
            <w:color w:val="auto"/>
            <w:u w:val="none"/>
            <w:lang w:val="en-US"/>
          </w:rPr>
          <w:t>gov</w:t>
        </w:r>
        <w:r w:rsidR="009304C5" w:rsidRPr="00853565">
          <w:rPr>
            <w:rStyle w:val="a9"/>
            <w:color w:val="auto"/>
            <w:u w:val="none"/>
          </w:rPr>
          <w:t>.</w:t>
        </w:r>
        <w:r w:rsidR="009304C5" w:rsidRPr="00853565">
          <w:rPr>
            <w:rStyle w:val="a9"/>
            <w:color w:val="auto"/>
            <w:u w:val="none"/>
            <w:lang w:val="en-US"/>
          </w:rPr>
          <w:t>ru</w:t>
        </w:r>
        <w:r w:rsidR="009304C5" w:rsidRPr="00853565">
          <w:rPr>
            <w:rStyle w:val="a9"/>
            <w:color w:val="auto"/>
            <w:u w:val="none"/>
          </w:rPr>
          <w:t>/</w:t>
        </w:r>
        <w:r w:rsidR="009304C5" w:rsidRPr="00853565">
          <w:rPr>
            <w:rStyle w:val="a9"/>
            <w:color w:val="auto"/>
            <w:u w:val="none"/>
            <w:lang w:val="en-US"/>
          </w:rPr>
          <w:t>compendium</w:t>
        </w:r>
        <w:r w:rsidR="009304C5" w:rsidRPr="00853565">
          <w:rPr>
            <w:rStyle w:val="a9"/>
            <w:color w:val="auto"/>
            <w:u w:val="none"/>
          </w:rPr>
          <w:t>/</w:t>
        </w:r>
        <w:r w:rsidR="009304C5" w:rsidRPr="00853565">
          <w:rPr>
            <w:rStyle w:val="a9"/>
            <w:color w:val="auto"/>
            <w:u w:val="none"/>
            <w:lang w:val="en-US"/>
          </w:rPr>
          <w:t>document</w:t>
        </w:r>
      </w:hyperlink>
      <w:r w:rsidR="000203CA" w:rsidRPr="00853565">
        <w:t>/</w:t>
      </w:r>
      <w:r w:rsidR="003A4280" w:rsidRPr="00853565">
        <w:t>13280</w:t>
      </w:r>
      <w:r w:rsidR="00015F1B" w:rsidRPr="00853565">
        <w:t>)</w:t>
      </w:r>
      <w:r w:rsidR="00015F1B" w:rsidRPr="00853565">
        <w:rPr>
          <w:i/>
        </w:rPr>
        <w:t>.</w:t>
      </w:r>
    </w:p>
    <w:p w14:paraId="771246D1" w14:textId="77777777" w:rsidR="00DF273D" w:rsidRPr="00853565" w:rsidRDefault="00DF273D">
      <w:pPr>
        <w:spacing w:before="40" w:line="160" w:lineRule="exact"/>
        <w:ind w:firstLine="284"/>
        <w:jc w:val="both"/>
        <w:rPr>
          <w:bCs/>
          <w:i/>
          <w:sz w:val="16"/>
          <w:szCs w:val="16"/>
        </w:rPr>
      </w:pPr>
    </w:p>
    <w:p w14:paraId="7F70CBD3" w14:textId="70E52D28" w:rsidR="00504A06" w:rsidRPr="00853565" w:rsidRDefault="00504A06">
      <w:pPr>
        <w:spacing w:before="40" w:line="160" w:lineRule="exact"/>
        <w:ind w:firstLine="284"/>
        <w:jc w:val="both"/>
        <w:rPr>
          <w:lang w:val="en-US"/>
        </w:rPr>
      </w:pPr>
      <w:r w:rsidRPr="00853565">
        <w:rPr>
          <w:bCs/>
          <w:i/>
          <w:sz w:val="16"/>
          <w:szCs w:val="16"/>
          <w:lang w:val="en-US"/>
        </w:rPr>
        <w:t>This section contains indicators of socio-economic development of Russia compared</w:t>
      </w:r>
      <w:r w:rsidRPr="00853565">
        <w:rPr>
          <w:b/>
          <w:bCs/>
          <w:i/>
          <w:sz w:val="16"/>
          <w:szCs w:val="16"/>
          <w:lang w:val="en-US"/>
        </w:rPr>
        <w:t xml:space="preserve"> </w:t>
      </w:r>
      <w:r w:rsidRPr="00853565">
        <w:rPr>
          <w:bCs/>
          <w:i/>
          <w:sz w:val="16"/>
          <w:szCs w:val="16"/>
          <w:lang w:val="en-US"/>
        </w:rPr>
        <w:t xml:space="preserve">with other countries of the </w:t>
      </w:r>
      <w:r w:rsidR="00A11A8F" w:rsidRPr="00853565">
        <w:rPr>
          <w:bCs/>
          <w:i/>
          <w:sz w:val="16"/>
          <w:szCs w:val="16"/>
          <w:lang w:val="en-US"/>
        </w:rPr>
        <w:t>world,</w:t>
      </w:r>
      <w:r w:rsidR="00A11A8F" w:rsidRPr="00853565">
        <w:rPr>
          <w:i/>
          <w:sz w:val="16"/>
          <w:lang w:val="en-US"/>
        </w:rPr>
        <w:t xml:space="preserve"> begining since </w:t>
      </w:r>
      <w:r w:rsidRPr="00853565">
        <w:rPr>
          <w:i/>
          <w:sz w:val="16"/>
          <w:lang w:val="en-US"/>
        </w:rPr>
        <w:t>20</w:t>
      </w:r>
      <w:r w:rsidR="000C1847" w:rsidRPr="00853565">
        <w:rPr>
          <w:i/>
          <w:sz w:val="16"/>
          <w:lang w:val="en-US"/>
        </w:rPr>
        <w:t>1</w:t>
      </w:r>
      <w:r w:rsidRPr="00853565">
        <w:rPr>
          <w:i/>
          <w:sz w:val="16"/>
          <w:lang w:val="en-US"/>
        </w:rPr>
        <w:t>0. The material</w:t>
      </w:r>
      <w:r w:rsidRPr="00853565">
        <w:rPr>
          <w:bCs/>
          <w:i/>
          <w:sz w:val="16"/>
          <w:szCs w:val="16"/>
          <w:lang w:val="en-US"/>
        </w:rPr>
        <w:t xml:space="preserve"> has been compiled using statistical publications of international organizations (UN, OECD, Eurostat, the CIS STATCOM) and national statistical offices.</w:t>
      </w:r>
      <w:r w:rsidRPr="00853565">
        <w:rPr>
          <w:i/>
          <w:sz w:val="16"/>
          <w:lang w:val="en-US"/>
        </w:rPr>
        <w:t xml:space="preserve"> </w:t>
      </w:r>
      <w:r w:rsidRPr="00853565">
        <w:rPr>
          <w:bCs/>
          <w:i/>
          <w:sz w:val="16"/>
          <w:szCs w:val="16"/>
          <w:lang w:val="en-US"/>
        </w:rPr>
        <w:t>Data relating to Russia and other countries have been made comparable with due regard for certain peculiar</w:t>
      </w:r>
      <w:r w:rsidRPr="00853565">
        <w:rPr>
          <w:bCs/>
          <w:i/>
          <w:sz w:val="16"/>
          <w:szCs w:val="16"/>
          <w:lang w:val="en-US"/>
        </w:rPr>
        <w:t>i</w:t>
      </w:r>
      <w:r w:rsidRPr="00853565">
        <w:rPr>
          <w:bCs/>
          <w:i/>
          <w:sz w:val="16"/>
          <w:szCs w:val="16"/>
          <w:lang w:val="en-US"/>
        </w:rPr>
        <w:t>ties of statistical indicator compilation in various countries</w:t>
      </w:r>
      <w:r w:rsidRPr="00853565">
        <w:rPr>
          <w:b/>
          <w:bCs/>
          <w:i/>
          <w:sz w:val="16"/>
          <w:szCs w:val="16"/>
          <w:lang w:val="en-US"/>
        </w:rPr>
        <w:t>.</w:t>
      </w:r>
      <w:r w:rsidRPr="00853565">
        <w:rPr>
          <w:i/>
          <w:sz w:val="16"/>
          <w:lang w:val="en-US"/>
        </w:rPr>
        <w:t xml:space="preserve"> </w:t>
      </w:r>
      <w:r w:rsidRPr="00853565">
        <w:rPr>
          <w:i/>
          <w:sz w:val="16"/>
          <w:szCs w:val="16"/>
          <w:lang w:val="en-US"/>
        </w:rPr>
        <w:t>Certain indicators are updated, compared to ones published earlier; some indic</w:t>
      </w:r>
      <w:r w:rsidRPr="00853565">
        <w:rPr>
          <w:i/>
          <w:sz w:val="16"/>
          <w:szCs w:val="16"/>
          <w:lang w:val="en-US"/>
        </w:rPr>
        <w:t>a</w:t>
      </w:r>
      <w:r w:rsidR="004A2323" w:rsidRPr="00853565">
        <w:rPr>
          <w:i/>
          <w:sz w:val="16"/>
          <w:szCs w:val="16"/>
          <w:lang w:val="en-US"/>
        </w:rPr>
        <w:t>tors for 2020</w:t>
      </w:r>
      <w:r w:rsidRPr="00853565">
        <w:rPr>
          <w:i/>
          <w:sz w:val="16"/>
          <w:szCs w:val="16"/>
          <w:lang w:val="en-US"/>
        </w:rPr>
        <w:t xml:space="preserve"> are preliminary.</w:t>
      </w:r>
    </w:p>
    <w:p w14:paraId="25485EFB" w14:textId="7A31E050" w:rsidR="00504A06" w:rsidRPr="00853565" w:rsidRDefault="00504A06">
      <w:pPr>
        <w:pStyle w:val="211"/>
        <w:spacing w:line="160" w:lineRule="exact"/>
        <w:rPr>
          <w:i/>
          <w:lang w:val="en-US"/>
        </w:rPr>
      </w:pPr>
      <w:r w:rsidRPr="00853565">
        <w:rPr>
          <w:i/>
          <w:lang w:val="en-US"/>
        </w:rPr>
        <w:t>More detailed information on the social and economic situation of Russia and comparison with other countries of the world is in Rosstat statistical publications: «Russia and countries – members of European Union. 20</w:t>
      </w:r>
      <w:r w:rsidR="00E76671" w:rsidRPr="00853565">
        <w:rPr>
          <w:i/>
          <w:lang w:val="en-US"/>
        </w:rPr>
        <w:t>21</w:t>
      </w:r>
      <w:r w:rsidRPr="00853565">
        <w:rPr>
          <w:i/>
          <w:lang w:val="en-US"/>
        </w:rPr>
        <w:t>», as well as in the quarterly bulletin «Russia and cou</w:t>
      </w:r>
      <w:r w:rsidRPr="00853565">
        <w:rPr>
          <w:i/>
          <w:lang w:val="en-US"/>
        </w:rPr>
        <w:t>n</w:t>
      </w:r>
      <w:r w:rsidRPr="00853565">
        <w:rPr>
          <w:i/>
          <w:lang w:val="en-US"/>
        </w:rPr>
        <w:t xml:space="preserve">tries of the </w:t>
      </w:r>
      <w:r w:rsidR="008F3D9C" w:rsidRPr="00853565">
        <w:rPr>
          <w:i/>
          <w:lang w:val="en-US"/>
        </w:rPr>
        <w:t>EAEU and</w:t>
      </w:r>
      <w:r w:rsidR="008F3D9C" w:rsidRPr="00853565">
        <w:rPr>
          <w:lang w:val="en-US"/>
        </w:rPr>
        <w:t xml:space="preserve"> </w:t>
      </w:r>
      <w:r w:rsidRPr="00853565">
        <w:rPr>
          <w:i/>
          <w:lang w:val="en-US"/>
        </w:rPr>
        <w:t>CIS»</w:t>
      </w:r>
      <w:r w:rsidRPr="00853565">
        <w:rPr>
          <w:lang w:val="en-US"/>
        </w:rPr>
        <w:t xml:space="preserve"> </w:t>
      </w:r>
      <w:r w:rsidR="00015F1B" w:rsidRPr="00853565">
        <w:rPr>
          <w:i/>
          <w:lang w:val="en-US"/>
        </w:rPr>
        <w:t>(</w:t>
      </w:r>
      <w:hyperlink r:id="rId10" w:history="1">
        <w:r w:rsidR="009304C5" w:rsidRPr="00853565">
          <w:rPr>
            <w:rStyle w:val="a9"/>
            <w:i/>
            <w:color w:val="auto"/>
            <w:u w:val="none"/>
            <w:lang w:val="en-US"/>
          </w:rPr>
          <w:t>https://rosstat.gov.ru</w:t>
        </w:r>
      </w:hyperlink>
      <w:r w:rsidR="00015F1B" w:rsidRPr="00853565">
        <w:rPr>
          <w:i/>
          <w:lang w:val="en-US"/>
        </w:rPr>
        <w:t>/compendium/</w:t>
      </w:r>
      <w:r w:rsidR="00D16540" w:rsidRPr="00853565">
        <w:rPr>
          <w:i/>
          <w:lang w:val="en-US"/>
        </w:rPr>
        <w:t>document</w:t>
      </w:r>
      <w:r w:rsidR="000203CA" w:rsidRPr="00853565">
        <w:rPr>
          <w:i/>
          <w:lang w:val="en-US"/>
        </w:rPr>
        <w:t>/</w:t>
      </w:r>
      <w:r w:rsidR="00D16540" w:rsidRPr="00853565">
        <w:rPr>
          <w:i/>
          <w:lang w:val="en-US"/>
        </w:rPr>
        <w:t>13280</w:t>
      </w:r>
      <w:r w:rsidR="00015F1B" w:rsidRPr="00853565">
        <w:rPr>
          <w:i/>
          <w:lang w:val="en-US"/>
        </w:rPr>
        <w:t>)</w:t>
      </w:r>
      <w:r w:rsidRPr="00853565">
        <w:rPr>
          <w:i/>
          <w:lang w:val="en-US"/>
        </w:rPr>
        <w:t>.</w:t>
      </w:r>
    </w:p>
    <w:p w14:paraId="64708A70" w14:textId="3730A98A" w:rsidR="00504A06" w:rsidRPr="00853565" w:rsidRDefault="00693970">
      <w:pPr>
        <w:spacing w:before="180" w:after="60"/>
      </w:pPr>
      <w:r w:rsidRPr="00853565">
        <w:rPr>
          <w:b/>
          <w:bCs/>
          <w:sz w:val="16"/>
          <w:szCs w:val="16"/>
        </w:rPr>
        <w:t>26.</w:t>
      </w:r>
      <w:r w:rsidR="00504A06" w:rsidRPr="00853565">
        <w:rPr>
          <w:b/>
          <w:bCs/>
          <w:sz w:val="16"/>
          <w:szCs w:val="16"/>
        </w:rPr>
        <w:t>1.</w:t>
      </w:r>
      <w:r w:rsidR="00504A06" w:rsidRPr="00853565">
        <w:rPr>
          <w:sz w:val="16"/>
          <w:szCs w:val="16"/>
        </w:rPr>
        <w:t xml:space="preserve"> </w:t>
      </w:r>
      <w:r w:rsidR="00504A06" w:rsidRPr="00853565">
        <w:rPr>
          <w:b/>
          <w:bCs/>
          <w:sz w:val="16"/>
          <w:szCs w:val="16"/>
        </w:rPr>
        <w:t>ЧИСЛЕННОСТЬ НАСЕЛЕНИЯ</w:t>
      </w:r>
      <w:r w:rsidR="00504A06" w:rsidRPr="00853565">
        <w:rPr>
          <w:b/>
          <w:bCs/>
          <w:sz w:val="16"/>
          <w:szCs w:val="16"/>
          <w:vertAlign w:val="superscript"/>
        </w:rPr>
        <w:t>1)</w:t>
      </w:r>
    </w:p>
    <w:p w14:paraId="4C7BE0ED" w14:textId="77777777" w:rsidR="00504A06" w:rsidRPr="00853565" w:rsidRDefault="00FC20A1">
      <w:pPr>
        <w:spacing w:after="60"/>
        <w:ind w:left="425"/>
      </w:pPr>
      <w:r w:rsidRPr="00853565">
        <w:rPr>
          <w:b/>
          <w:bCs/>
          <w:i/>
          <w:sz w:val="16"/>
          <w:szCs w:val="16"/>
          <w:lang w:val="en-US"/>
        </w:rPr>
        <w:t>TOTAL</w:t>
      </w:r>
      <w:r w:rsidRPr="00853565">
        <w:rPr>
          <w:b/>
          <w:bCs/>
          <w:i/>
          <w:sz w:val="16"/>
          <w:szCs w:val="16"/>
        </w:rPr>
        <w:t xml:space="preserve"> </w:t>
      </w:r>
      <w:r w:rsidRPr="00853565">
        <w:rPr>
          <w:b/>
          <w:bCs/>
          <w:i/>
          <w:sz w:val="16"/>
          <w:szCs w:val="16"/>
          <w:lang w:val="en-US"/>
        </w:rPr>
        <w:t>POPULATION</w:t>
      </w:r>
      <w:r w:rsidRPr="00853565">
        <w:rPr>
          <w:b/>
          <w:bCs/>
          <w:i/>
          <w:sz w:val="16"/>
          <w:szCs w:val="16"/>
        </w:rPr>
        <w:t xml:space="preserve"> </w:t>
      </w:r>
      <w:r w:rsidR="00504A06" w:rsidRPr="00853565">
        <w:rPr>
          <w:b/>
          <w:bCs/>
          <w:sz w:val="16"/>
          <w:szCs w:val="16"/>
          <w:vertAlign w:val="superscript"/>
        </w:rPr>
        <w:t>1)</w:t>
      </w:r>
    </w:p>
    <w:tbl>
      <w:tblPr>
        <w:tblW w:w="5000" w:type="pct"/>
        <w:tblLayout w:type="fixed"/>
        <w:tblCellMar>
          <w:left w:w="0" w:type="dxa"/>
          <w:right w:w="0" w:type="dxa"/>
        </w:tblCellMar>
        <w:tblLook w:val="0000" w:firstRow="0" w:lastRow="0" w:firstColumn="0" w:lastColumn="0" w:noHBand="0" w:noVBand="0"/>
      </w:tblPr>
      <w:tblGrid>
        <w:gridCol w:w="2826"/>
        <w:gridCol w:w="609"/>
        <w:gridCol w:w="609"/>
        <w:gridCol w:w="609"/>
        <w:gridCol w:w="609"/>
        <w:gridCol w:w="609"/>
        <w:gridCol w:w="609"/>
        <w:gridCol w:w="609"/>
        <w:gridCol w:w="2832"/>
      </w:tblGrid>
      <w:tr w:rsidR="00853565" w:rsidRPr="00853565" w14:paraId="1A6B1787" w14:textId="77777777">
        <w:trPr>
          <w:cantSplit/>
        </w:trPr>
        <w:tc>
          <w:tcPr>
            <w:tcW w:w="2826" w:type="dxa"/>
            <w:vMerge w:val="restart"/>
            <w:tcBorders>
              <w:top w:val="single" w:sz="6" w:space="0" w:color="000000"/>
              <w:bottom w:val="single" w:sz="4" w:space="0" w:color="000000"/>
            </w:tcBorders>
            <w:shd w:val="clear" w:color="auto" w:fill="auto"/>
          </w:tcPr>
          <w:p w14:paraId="4770AFB3" w14:textId="77777777" w:rsidR="00A20E75" w:rsidRPr="00853565" w:rsidRDefault="00A20E75">
            <w:pPr>
              <w:pStyle w:val="01-golovka"/>
              <w:snapToGrid w:val="0"/>
              <w:spacing w:before="40" w:line="180" w:lineRule="exact"/>
              <w:rPr>
                <w:rFonts w:ascii="Arial" w:hAnsi="Arial" w:cs="Arial"/>
              </w:rPr>
            </w:pPr>
          </w:p>
        </w:tc>
        <w:tc>
          <w:tcPr>
            <w:tcW w:w="2436" w:type="dxa"/>
            <w:gridSpan w:val="4"/>
            <w:tcBorders>
              <w:top w:val="single" w:sz="6" w:space="0" w:color="000000"/>
              <w:left w:val="single" w:sz="6" w:space="0" w:color="000000"/>
              <w:bottom w:val="single" w:sz="4" w:space="0" w:color="000000"/>
            </w:tcBorders>
            <w:shd w:val="clear" w:color="auto" w:fill="auto"/>
          </w:tcPr>
          <w:p w14:paraId="49114A6E" w14:textId="77777777" w:rsidR="00A20E75" w:rsidRPr="00853565" w:rsidRDefault="004B7D74">
            <w:pPr>
              <w:pStyle w:val="01-golovka"/>
              <w:spacing w:before="40" w:after="20"/>
              <w:ind w:left="57" w:right="57"/>
              <w:jc w:val="left"/>
              <w:rPr>
                <w:sz w:val="12"/>
                <w:szCs w:val="12"/>
              </w:rPr>
            </w:pPr>
            <w:r w:rsidRPr="00853565">
              <w:rPr>
                <w:rFonts w:ascii="Arial" w:hAnsi="Arial" w:cs="Arial"/>
                <w:sz w:val="12"/>
                <w:szCs w:val="12"/>
              </w:rPr>
              <w:t>Млн</w:t>
            </w:r>
            <w:r w:rsidR="00A20E75" w:rsidRPr="00853565">
              <w:rPr>
                <w:rFonts w:ascii="Arial" w:hAnsi="Arial" w:cs="Arial"/>
                <w:sz w:val="12"/>
                <w:szCs w:val="12"/>
              </w:rPr>
              <w:t xml:space="preserve"> человек</w:t>
            </w:r>
            <w:r w:rsidR="00A20E75" w:rsidRPr="00853565">
              <w:rPr>
                <w:rFonts w:ascii="Arial" w:hAnsi="Arial" w:cs="Arial"/>
                <w:sz w:val="12"/>
                <w:szCs w:val="12"/>
                <w:lang w:val="en-US"/>
              </w:rPr>
              <w:t xml:space="preserve"> / </w:t>
            </w:r>
            <w:r w:rsidR="00A20E75" w:rsidRPr="00853565">
              <w:rPr>
                <w:rFonts w:ascii="Arial" w:hAnsi="Arial" w:cs="Arial"/>
                <w:i/>
                <w:sz w:val="12"/>
                <w:szCs w:val="12"/>
                <w:lang w:val="en-US"/>
              </w:rPr>
              <w:t>Mln. persons</w:t>
            </w:r>
          </w:p>
        </w:tc>
        <w:tc>
          <w:tcPr>
            <w:tcW w:w="1827" w:type="dxa"/>
            <w:gridSpan w:val="3"/>
            <w:tcBorders>
              <w:top w:val="single" w:sz="6" w:space="0" w:color="000000"/>
              <w:left w:val="single" w:sz="6" w:space="0" w:color="000000"/>
              <w:bottom w:val="single" w:sz="4" w:space="0" w:color="000000"/>
            </w:tcBorders>
            <w:shd w:val="clear" w:color="auto" w:fill="auto"/>
          </w:tcPr>
          <w:p w14:paraId="37614716" w14:textId="77777777" w:rsidR="00A20E75" w:rsidRPr="00853565" w:rsidRDefault="00A20E75">
            <w:pPr>
              <w:pStyle w:val="01-golovka"/>
              <w:spacing w:before="40" w:after="20"/>
              <w:ind w:left="57" w:right="57"/>
              <w:jc w:val="left"/>
            </w:pPr>
            <w:r w:rsidRPr="00853565">
              <w:rPr>
                <w:rFonts w:ascii="Arial" w:hAnsi="Arial" w:cs="Arial"/>
              </w:rPr>
              <w:t>20</w:t>
            </w:r>
            <w:r w:rsidRPr="00853565">
              <w:rPr>
                <w:rFonts w:ascii="Arial" w:hAnsi="Arial" w:cs="Arial"/>
                <w:lang w:val="en-US"/>
              </w:rPr>
              <w:t>10</w:t>
            </w:r>
            <w:r w:rsidRPr="00853565">
              <w:rPr>
                <w:rFonts w:ascii="Arial" w:hAnsi="Arial" w:cs="Arial"/>
              </w:rPr>
              <w:t>=100</w:t>
            </w:r>
          </w:p>
        </w:tc>
        <w:tc>
          <w:tcPr>
            <w:tcW w:w="2832" w:type="dxa"/>
            <w:vMerge w:val="restart"/>
            <w:tcBorders>
              <w:top w:val="single" w:sz="6" w:space="0" w:color="000000"/>
              <w:left w:val="single" w:sz="6" w:space="0" w:color="000000"/>
            </w:tcBorders>
            <w:shd w:val="clear" w:color="auto" w:fill="auto"/>
          </w:tcPr>
          <w:p w14:paraId="29F0EAC4" w14:textId="77777777" w:rsidR="00A20E75" w:rsidRPr="00853565" w:rsidRDefault="00A20E75">
            <w:pPr>
              <w:pStyle w:val="01-golovka"/>
              <w:snapToGrid w:val="0"/>
              <w:spacing w:before="0" w:after="0"/>
              <w:ind w:right="113"/>
              <w:rPr>
                <w:rFonts w:ascii="Arial" w:hAnsi="Arial" w:cs="Arial"/>
                <w:i/>
              </w:rPr>
            </w:pPr>
          </w:p>
        </w:tc>
      </w:tr>
      <w:tr w:rsidR="00853565" w:rsidRPr="00853565" w14:paraId="43B1E088" w14:textId="77777777">
        <w:trPr>
          <w:cantSplit/>
        </w:trPr>
        <w:tc>
          <w:tcPr>
            <w:tcW w:w="2826" w:type="dxa"/>
            <w:vMerge/>
            <w:tcBorders>
              <w:bottom w:val="single" w:sz="4" w:space="0" w:color="000000"/>
            </w:tcBorders>
            <w:shd w:val="clear" w:color="auto" w:fill="auto"/>
          </w:tcPr>
          <w:p w14:paraId="197263F9" w14:textId="77777777" w:rsidR="00E76671" w:rsidRPr="00853565" w:rsidRDefault="00E76671">
            <w:pPr>
              <w:pStyle w:val="01-golovka"/>
              <w:snapToGrid w:val="0"/>
              <w:spacing w:before="40" w:line="180" w:lineRule="exact"/>
              <w:rPr>
                <w:rFonts w:ascii="Arial" w:hAnsi="Arial" w:cs="Arial"/>
                <w:lang w:val="en-US"/>
              </w:rPr>
            </w:pPr>
          </w:p>
        </w:tc>
        <w:tc>
          <w:tcPr>
            <w:tcW w:w="609" w:type="dxa"/>
            <w:tcBorders>
              <w:top w:val="single" w:sz="6" w:space="0" w:color="000000"/>
              <w:left w:val="single" w:sz="6" w:space="0" w:color="000000"/>
              <w:bottom w:val="single" w:sz="4" w:space="0" w:color="000000"/>
            </w:tcBorders>
            <w:shd w:val="clear" w:color="auto" w:fill="auto"/>
          </w:tcPr>
          <w:p w14:paraId="5471F756" w14:textId="77777777" w:rsidR="00E76671" w:rsidRPr="00853565" w:rsidRDefault="00E76671">
            <w:pPr>
              <w:pStyle w:val="01-golovka"/>
              <w:spacing w:before="40" w:after="20"/>
            </w:pPr>
            <w:r w:rsidRPr="00853565">
              <w:rPr>
                <w:rFonts w:ascii="Arial" w:hAnsi="Arial" w:cs="Arial"/>
                <w:lang w:val="en-US"/>
              </w:rPr>
              <w:t>2010</w:t>
            </w:r>
          </w:p>
        </w:tc>
        <w:tc>
          <w:tcPr>
            <w:tcW w:w="609" w:type="dxa"/>
            <w:tcBorders>
              <w:top w:val="single" w:sz="6" w:space="0" w:color="000000"/>
              <w:left w:val="single" w:sz="6" w:space="0" w:color="000000"/>
              <w:bottom w:val="single" w:sz="4" w:space="0" w:color="000000"/>
            </w:tcBorders>
            <w:shd w:val="clear" w:color="auto" w:fill="auto"/>
            <w:vAlign w:val="center"/>
          </w:tcPr>
          <w:p w14:paraId="332A7AB4" w14:textId="6129179C" w:rsidR="00E76671" w:rsidRPr="00853565" w:rsidRDefault="00E76671" w:rsidP="005877FE">
            <w:pPr>
              <w:pStyle w:val="01-golovka"/>
              <w:spacing w:before="40" w:after="20"/>
            </w:pPr>
            <w:r w:rsidRPr="00853565">
              <w:rPr>
                <w:rFonts w:ascii="Arial" w:hAnsi="Arial" w:cs="Arial"/>
                <w:lang w:val="en-US"/>
              </w:rPr>
              <w:t>2018</w:t>
            </w:r>
          </w:p>
        </w:tc>
        <w:tc>
          <w:tcPr>
            <w:tcW w:w="609" w:type="dxa"/>
            <w:tcBorders>
              <w:top w:val="single" w:sz="6" w:space="0" w:color="000000"/>
              <w:left w:val="single" w:sz="6" w:space="0" w:color="000000"/>
              <w:bottom w:val="single" w:sz="4" w:space="0" w:color="000000"/>
            </w:tcBorders>
            <w:shd w:val="clear" w:color="auto" w:fill="auto"/>
            <w:vAlign w:val="center"/>
          </w:tcPr>
          <w:p w14:paraId="7FB22AC5" w14:textId="007BB74F" w:rsidR="00E76671" w:rsidRPr="00853565" w:rsidRDefault="00E76671" w:rsidP="005877FE">
            <w:pPr>
              <w:pStyle w:val="01-golovka"/>
              <w:spacing w:before="40" w:after="20"/>
              <w:rPr>
                <w:rFonts w:ascii="Arial" w:hAnsi="Arial" w:cs="Arial"/>
                <w:lang w:val="en-US"/>
              </w:rPr>
            </w:pPr>
            <w:r w:rsidRPr="00853565">
              <w:rPr>
                <w:rFonts w:ascii="Arial" w:hAnsi="Arial" w:cs="Arial"/>
                <w:lang w:val="en-US"/>
              </w:rPr>
              <w:t>2019</w:t>
            </w:r>
          </w:p>
        </w:tc>
        <w:tc>
          <w:tcPr>
            <w:tcW w:w="609" w:type="dxa"/>
            <w:tcBorders>
              <w:top w:val="single" w:sz="6" w:space="0" w:color="000000"/>
              <w:left w:val="single" w:sz="6" w:space="0" w:color="000000"/>
              <w:bottom w:val="single" w:sz="4" w:space="0" w:color="000000"/>
            </w:tcBorders>
            <w:shd w:val="clear" w:color="auto" w:fill="auto"/>
            <w:vAlign w:val="center"/>
          </w:tcPr>
          <w:p w14:paraId="711FD088" w14:textId="76BFC673" w:rsidR="00E76671" w:rsidRPr="00853565" w:rsidRDefault="00E76671">
            <w:pPr>
              <w:pStyle w:val="01-golovka"/>
              <w:spacing w:before="40" w:after="20"/>
              <w:rPr>
                <w:rFonts w:ascii="Arial" w:hAnsi="Arial" w:cs="Arial"/>
                <w:lang w:val="en-US"/>
              </w:rPr>
            </w:pPr>
            <w:r w:rsidRPr="00853565">
              <w:rPr>
                <w:rFonts w:ascii="Arial" w:hAnsi="Arial" w:cs="Arial"/>
                <w:lang w:val="en-US"/>
              </w:rPr>
              <w:t>2020</w:t>
            </w:r>
          </w:p>
        </w:tc>
        <w:tc>
          <w:tcPr>
            <w:tcW w:w="609" w:type="dxa"/>
            <w:tcBorders>
              <w:top w:val="single" w:sz="6" w:space="0" w:color="000000"/>
              <w:left w:val="single" w:sz="6" w:space="0" w:color="000000"/>
              <w:bottom w:val="single" w:sz="4" w:space="0" w:color="000000"/>
            </w:tcBorders>
            <w:shd w:val="clear" w:color="auto" w:fill="auto"/>
          </w:tcPr>
          <w:p w14:paraId="6C8FF31B" w14:textId="5D15418A" w:rsidR="00E76671" w:rsidRPr="00853565" w:rsidRDefault="00E76671" w:rsidP="005877FE">
            <w:pPr>
              <w:pStyle w:val="01-golovka"/>
              <w:spacing w:before="40" w:after="20"/>
              <w:rPr>
                <w:lang w:val="en-US"/>
              </w:rPr>
            </w:pPr>
            <w:r w:rsidRPr="00853565">
              <w:rPr>
                <w:rFonts w:ascii="Arial" w:hAnsi="Arial" w:cs="Arial"/>
                <w:lang w:val="en-US"/>
              </w:rPr>
              <w:t>2018</w:t>
            </w:r>
          </w:p>
        </w:tc>
        <w:tc>
          <w:tcPr>
            <w:tcW w:w="609" w:type="dxa"/>
            <w:tcBorders>
              <w:top w:val="single" w:sz="6" w:space="0" w:color="000000"/>
              <w:left w:val="single" w:sz="6" w:space="0" w:color="000000"/>
              <w:bottom w:val="single" w:sz="4" w:space="0" w:color="000000"/>
            </w:tcBorders>
            <w:shd w:val="clear" w:color="auto" w:fill="auto"/>
          </w:tcPr>
          <w:p w14:paraId="696E3CD4" w14:textId="13802ECA" w:rsidR="00E76671" w:rsidRPr="00853565" w:rsidRDefault="00E76671" w:rsidP="005877FE">
            <w:pPr>
              <w:pStyle w:val="01-golovka"/>
              <w:spacing w:before="40" w:after="20"/>
              <w:rPr>
                <w:rFonts w:ascii="Arial" w:hAnsi="Arial" w:cs="Arial"/>
                <w:lang w:val="en-US"/>
              </w:rPr>
            </w:pPr>
            <w:r w:rsidRPr="00853565">
              <w:rPr>
                <w:rFonts w:ascii="Arial" w:hAnsi="Arial" w:cs="Arial"/>
                <w:lang w:val="en-US"/>
              </w:rPr>
              <w:t>2019</w:t>
            </w:r>
          </w:p>
        </w:tc>
        <w:tc>
          <w:tcPr>
            <w:tcW w:w="609" w:type="dxa"/>
            <w:tcBorders>
              <w:top w:val="single" w:sz="6" w:space="0" w:color="000000"/>
              <w:left w:val="single" w:sz="6" w:space="0" w:color="000000"/>
              <w:bottom w:val="single" w:sz="4" w:space="0" w:color="000000"/>
            </w:tcBorders>
            <w:shd w:val="clear" w:color="auto" w:fill="auto"/>
          </w:tcPr>
          <w:p w14:paraId="4520921E" w14:textId="362D1D05" w:rsidR="00E76671" w:rsidRPr="00853565" w:rsidRDefault="00E76671">
            <w:pPr>
              <w:pStyle w:val="01-golovka"/>
              <w:spacing w:before="40" w:after="20"/>
              <w:rPr>
                <w:rFonts w:ascii="Arial" w:hAnsi="Arial" w:cs="Arial"/>
                <w:lang w:val="en-US"/>
              </w:rPr>
            </w:pPr>
            <w:r w:rsidRPr="00853565">
              <w:rPr>
                <w:rFonts w:ascii="Arial" w:hAnsi="Arial" w:cs="Arial"/>
                <w:lang w:val="en-US"/>
              </w:rPr>
              <w:t>2020</w:t>
            </w:r>
          </w:p>
        </w:tc>
        <w:tc>
          <w:tcPr>
            <w:tcW w:w="2832" w:type="dxa"/>
            <w:vMerge/>
            <w:tcBorders>
              <w:left w:val="single" w:sz="6" w:space="0" w:color="000000"/>
              <w:bottom w:val="single" w:sz="4" w:space="0" w:color="000000"/>
            </w:tcBorders>
            <w:shd w:val="clear" w:color="auto" w:fill="auto"/>
          </w:tcPr>
          <w:p w14:paraId="0D926178" w14:textId="77777777" w:rsidR="00E76671" w:rsidRPr="00853565" w:rsidRDefault="00E76671">
            <w:pPr>
              <w:pStyle w:val="01-golovka"/>
              <w:snapToGrid w:val="0"/>
              <w:spacing w:before="40" w:after="20"/>
              <w:rPr>
                <w:rFonts w:ascii="Arial" w:hAnsi="Arial" w:cs="Arial"/>
                <w:i/>
              </w:rPr>
            </w:pPr>
          </w:p>
        </w:tc>
      </w:tr>
      <w:tr w:rsidR="00853565" w:rsidRPr="00853565" w14:paraId="6DA82994" w14:textId="77777777">
        <w:trPr>
          <w:cantSplit/>
        </w:trPr>
        <w:tc>
          <w:tcPr>
            <w:tcW w:w="2826" w:type="dxa"/>
            <w:tcBorders>
              <w:top w:val="single" w:sz="4" w:space="0" w:color="000000"/>
            </w:tcBorders>
            <w:shd w:val="clear" w:color="auto" w:fill="auto"/>
            <w:vAlign w:val="bottom"/>
          </w:tcPr>
          <w:p w14:paraId="19FF9421" w14:textId="77777777" w:rsidR="00162B52" w:rsidRPr="00853565" w:rsidRDefault="00162B52" w:rsidP="001D6BF5">
            <w:pPr>
              <w:pStyle w:val="13"/>
              <w:spacing w:before="74" w:line="150" w:lineRule="exact"/>
              <w:rPr>
                <w:sz w:val="14"/>
                <w:szCs w:val="14"/>
              </w:rPr>
            </w:pPr>
            <w:r w:rsidRPr="00853565">
              <w:rPr>
                <w:sz w:val="14"/>
                <w:szCs w:val="14"/>
                <w:u w:val="none"/>
              </w:rPr>
              <w:t>Россия</w:t>
            </w:r>
          </w:p>
        </w:tc>
        <w:tc>
          <w:tcPr>
            <w:tcW w:w="609" w:type="dxa"/>
            <w:tcBorders>
              <w:top w:val="single" w:sz="4" w:space="0" w:color="000000"/>
              <w:left w:val="single" w:sz="6" w:space="0" w:color="000000"/>
            </w:tcBorders>
            <w:shd w:val="clear" w:color="auto" w:fill="auto"/>
            <w:vAlign w:val="bottom"/>
          </w:tcPr>
          <w:p w14:paraId="7CE27DD7" w14:textId="1787EF3B" w:rsidR="00162B52" w:rsidRPr="00853565" w:rsidRDefault="00162B52" w:rsidP="001D6BF5">
            <w:pPr>
              <w:snapToGrid w:val="0"/>
              <w:spacing w:before="74" w:line="150" w:lineRule="exact"/>
              <w:ind w:right="113"/>
              <w:jc w:val="right"/>
              <w:rPr>
                <w:lang w:val="en-US"/>
              </w:rPr>
            </w:pPr>
            <w:r w:rsidRPr="00853565">
              <w:rPr>
                <w:lang w:val="en-US"/>
              </w:rPr>
              <w:t>142,9</w:t>
            </w:r>
          </w:p>
        </w:tc>
        <w:tc>
          <w:tcPr>
            <w:tcW w:w="609" w:type="dxa"/>
            <w:tcBorders>
              <w:top w:val="single" w:sz="4" w:space="0" w:color="000000"/>
              <w:left w:val="single" w:sz="6" w:space="0" w:color="000000"/>
            </w:tcBorders>
            <w:shd w:val="clear" w:color="auto" w:fill="auto"/>
            <w:vAlign w:val="bottom"/>
          </w:tcPr>
          <w:p w14:paraId="1802A8BA" w14:textId="4C50326F" w:rsidR="00162B52" w:rsidRPr="00853565" w:rsidRDefault="00162B52" w:rsidP="001D6BF5">
            <w:pPr>
              <w:tabs>
                <w:tab w:val="left" w:pos="167"/>
              </w:tabs>
              <w:snapToGrid w:val="0"/>
              <w:spacing w:before="74" w:line="150" w:lineRule="exact"/>
              <w:ind w:right="113"/>
              <w:jc w:val="right"/>
              <w:rPr>
                <w:lang w:val="en-US"/>
              </w:rPr>
            </w:pPr>
            <w:r w:rsidRPr="00853565">
              <w:rPr>
                <w:lang w:val="en-US"/>
              </w:rPr>
              <w:t>146,8</w:t>
            </w:r>
          </w:p>
        </w:tc>
        <w:tc>
          <w:tcPr>
            <w:tcW w:w="609" w:type="dxa"/>
            <w:tcBorders>
              <w:top w:val="single" w:sz="4" w:space="0" w:color="000000"/>
              <w:left w:val="single" w:sz="6" w:space="0" w:color="000000"/>
            </w:tcBorders>
            <w:shd w:val="clear" w:color="auto" w:fill="auto"/>
            <w:vAlign w:val="bottom"/>
          </w:tcPr>
          <w:p w14:paraId="390FB8B8" w14:textId="44D2D6C1" w:rsidR="00162B52" w:rsidRPr="00853565" w:rsidRDefault="00162B52" w:rsidP="001D6BF5">
            <w:pPr>
              <w:tabs>
                <w:tab w:val="left" w:pos="167"/>
              </w:tabs>
              <w:snapToGrid w:val="0"/>
              <w:spacing w:before="74" w:line="150" w:lineRule="exact"/>
              <w:ind w:right="113"/>
              <w:jc w:val="right"/>
              <w:rPr>
                <w:lang w:val="en-US"/>
              </w:rPr>
            </w:pPr>
            <w:r w:rsidRPr="00853565">
              <w:rPr>
                <w:lang w:val="en-US"/>
              </w:rPr>
              <w:t>146,7</w:t>
            </w:r>
          </w:p>
        </w:tc>
        <w:tc>
          <w:tcPr>
            <w:tcW w:w="609" w:type="dxa"/>
            <w:tcBorders>
              <w:top w:val="single" w:sz="4" w:space="0" w:color="000000"/>
              <w:left w:val="single" w:sz="6" w:space="0" w:color="000000"/>
            </w:tcBorders>
            <w:shd w:val="clear" w:color="auto" w:fill="auto"/>
            <w:vAlign w:val="bottom"/>
          </w:tcPr>
          <w:p w14:paraId="2B2E39D2" w14:textId="2EBF4FE1" w:rsidR="00162B52" w:rsidRPr="00853565" w:rsidRDefault="00162B52" w:rsidP="001D6BF5">
            <w:pPr>
              <w:tabs>
                <w:tab w:val="left" w:pos="167"/>
              </w:tabs>
              <w:snapToGrid w:val="0"/>
              <w:spacing w:before="74" w:line="150" w:lineRule="exact"/>
              <w:ind w:right="113"/>
              <w:jc w:val="right"/>
              <w:rPr>
                <w:lang w:val="en-US"/>
              </w:rPr>
            </w:pPr>
            <w:r w:rsidRPr="00853565">
              <w:rPr>
                <w:lang w:val="en-US"/>
              </w:rPr>
              <w:t>146,2</w:t>
            </w:r>
          </w:p>
        </w:tc>
        <w:tc>
          <w:tcPr>
            <w:tcW w:w="609" w:type="dxa"/>
            <w:tcBorders>
              <w:top w:val="single" w:sz="4" w:space="0" w:color="000000"/>
              <w:left w:val="single" w:sz="6" w:space="0" w:color="000000"/>
            </w:tcBorders>
            <w:shd w:val="clear" w:color="auto" w:fill="auto"/>
            <w:vAlign w:val="bottom"/>
          </w:tcPr>
          <w:p w14:paraId="276CF200" w14:textId="47804EE9" w:rsidR="00162B52" w:rsidRPr="00853565" w:rsidRDefault="00162B52" w:rsidP="001D6BF5">
            <w:pPr>
              <w:tabs>
                <w:tab w:val="left" w:pos="167"/>
              </w:tabs>
              <w:snapToGrid w:val="0"/>
              <w:spacing w:before="74" w:line="150" w:lineRule="exact"/>
              <w:ind w:right="113"/>
              <w:jc w:val="right"/>
              <w:rPr>
                <w:lang w:val="en-US"/>
              </w:rPr>
            </w:pPr>
            <w:r w:rsidRPr="00853565">
              <w:rPr>
                <w:lang w:val="en-US"/>
              </w:rPr>
              <w:t>102,7</w:t>
            </w:r>
          </w:p>
        </w:tc>
        <w:tc>
          <w:tcPr>
            <w:tcW w:w="609" w:type="dxa"/>
            <w:tcBorders>
              <w:top w:val="single" w:sz="4" w:space="0" w:color="000000"/>
              <w:left w:val="single" w:sz="6" w:space="0" w:color="000000"/>
            </w:tcBorders>
            <w:shd w:val="clear" w:color="auto" w:fill="auto"/>
            <w:vAlign w:val="bottom"/>
          </w:tcPr>
          <w:p w14:paraId="198CB322" w14:textId="23380976" w:rsidR="00162B52" w:rsidRPr="00853565" w:rsidRDefault="00162B52" w:rsidP="001D6BF5">
            <w:pPr>
              <w:tabs>
                <w:tab w:val="left" w:pos="167"/>
              </w:tabs>
              <w:snapToGrid w:val="0"/>
              <w:spacing w:before="74" w:line="150" w:lineRule="exact"/>
              <w:ind w:right="113"/>
              <w:jc w:val="right"/>
              <w:rPr>
                <w:lang w:val="en-US"/>
              </w:rPr>
            </w:pPr>
            <w:r w:rsidRPr="00853565">
              <w:t>102,7</w:t>
            </w:r>
          </w:p>
        </w:tc>
        <w:tc>
          <w:tcPr>
            <w:tcW w:w="609" w:type="dxa"/>
            <w:tcBorders>
              <w:top w:val="single" w:sz="4" w:space="0" w:color="000000"/>
              <w:left w:val="single" w:sz="6" w:space="0" w:color="000000"/>
            </w:tcBorders>
            <w:shd w:val="clear" w:color="auto" w:fill="auto"/>
            <w:vAlign w:val="bottom"/>
          </w:tcPr>
          <w:p w14:paraId="45C0DD9E" w14:textId="37CFB355" w:rsidR="00162B52" w:rsidRPr="00853565" w:rsidRDefault="00162B52" w:rsidP="001D6BF5">
            <w:pPr>
              <w:tabs>
                <w:tab w:val="left" w:pos="167"/>
              </w:tabs>
              <w:snapToGrid w:val="0"/>
              <w:spacing w:before="74" w:line="150" w:lineRule="exact"/>
              <w:ind w:right="113"/>
              <w:jc w:val="right"/>
              <w:rPr>
                <w:lang w:val="en-US"/>
              </w:rPr>
            </w:pPr>
            <w:r w:rsidRPr="00853565">
              <w:rPr>
                <w:lang w:val="en-US"/>
              </w:rPr>
              <w:t>102,3</w:t>
            </w:r>
          </w:p>
        </w:tc>
        <w:tc>
          <w:tcPr>
            <w:tcW w:w="2832" w:type="dxa"/>
            <w:tcBorders>
              <w:top w:val="single" w:sz="4" w:space="0" w:color="000000"/>
              <w:left w:val="single" w:sz="6" w:space="0" w:color="000000"/>
            </w:tcBorders>
            <w:shd w:val="clear" w:color="auto" w:fill="auto"/>
            <w:vAlign w:val="bottom"/>
          </w:tcPr>
          <w:p w14:paraId="1302CE11" w14:textId="77777777" w:rsidR="00162B52" w:rsidRPr="00853565" w:rsidRDefault="00162B52" w:rsidP="001D6BF5">
            <w:pPr>
              <w:pStyle w:val="13"/>
              <w:spacing w:before="74" w:line="150" w:lineRule="exact"/>
              <w:ind w:left="57"/>
              <w:rPr>
                <w:i/>
                <w:sz w:val="14"/>
                <w:szCs w:val="14"/>
              </w:rPr>
            </w:pPr>
            <w:r w:rsidRPr="00853565">
              <w:rPr>
                <w:bCs w:val="0"/>
                <w:i/>
                <w:sz w:val="14"/>
                <w:szCs w:val="14"/>
                <w:u w:val="none"/>
                <w:lang w:val="en-US"/>
              </w:rPr>
              <w:t>Russia</w:t>
            </w:r>
            <w:r w:rsidRPr="00853565">
              <w:rPr>
                <w:bCs w:val="0"/>
                <w:i/>
                <w:sz w:val="14"/>
                <w:szCs w:val="14"/>
                <w:u w:val="none"/>
              </w:rPr>
              <w:t xml:space="preserve"> </w:t>
            </w:r>
          </w:p>
        </w:tc>
      </w:tr>
      <w:tr w:rsidR="00853565" w:rsidRPr="00853565" w14:paraId="5AA42CF7" w14:textId="77777777">
        <w:trPr>
          <w:cantSplit/>
        </w:trPr>
        <w:tc>
          <w:tcPr>
            <w:tcW w:w="2826" w:type="dxa"/>
            <w:shd w:val="clear" w:color="auto" w:fill="auto"/>
            <w:vAlign w:val="bottom"/>
          </w:tcPr>
          <w:p w14:paraId="675016F0" w14:textId="77777777" w:rsidR="00162B52" w:rsidRPr="00853565" w:rsidRDefault="00162B52" w:rsidP="001D6BF5">
            <w:pPr>
              <w:pStyle w:val="13"/>
              <w:spacing w:before="74" w:line="150" w:lineRule="exact"/>
              <w:rPr>
                <w:sz w:val="14"/>
                <w:szCs w:val="14"/>
              </w:rPr>
            </w:pPr>
            <w:r w:rsidRPr="00853565">
              <w:rPr>
                <w:sz w:val="14"/>
                <w:szCs w:val="14"/>
                <w:u w:val="none"/>
              </w:rPr>
              <w:t>Страны СНГ</w:t>
            </w:r>
          </w:p>
        </w:tc>
        <w:tc>
          <w:tcPr>
            <w:tcW w:w="609" w:type="dxa"/>
            <w:tcBorders>
              <w:left w:val="single" w:sz="6" w:space="0" w:color="000000"/>
            </w:tcBorders>
            <w:shd w:val="clear" w:color="auto" w:fill="auto"/>
            <w:vAlign w:val="bottom"/>
          </w:tcPr>
          <w:p w14:paraId="068CDEEA" w14:textId="77777777" w:rsidR="00162B52" w:rsidRPr="00853565" w:rsidRDefault="00162B52" w:rsidP="001D6BF5">
            <w:pPr>
              <w:snapToGrid w:val="0"/>
              <w:spacing w:before="74" w:line="150" w:lineRule="exact"/>
              <w:ind w:right="113"/>
              <w:jc w:val="right"/>
              <w:rPr>
                <w:lang w:val="en-US"/>
              </w:rPr>
            </w:pPr>
          </w:p>
        </w:tc>
        <w:tc>
          <w:tcPr>
            <w:tcW w:w="609" w:type="dxa"/>
            <w:tcBorders>
              <w:left w:val="single" w:sz="6" w:space="0" w:color="000000"/>
            </w:tcBorders>
            <w:shd w:val="clear" w:color="auto" w:fill="auto"/>
            <w:vAlign w:val="bottom"/>
          </w:tcPr>
          <w:p w14:paraId="655075CC" w14:textId="77777777" w:rsidR="00162B52" w:rsidRPr="00853565" w:rsidRDefault="00162B52" w:rsidP="001D6BF5">
            <w:pPr>
              <w:tabs>
                <w:tab w:val="left" w:pos="167"/>
              </w:tabs>
              <w:snapToGrid w:val="0"/>
              <w:spacing w:before="74" w:line="150" w:lineRule="exact"/>
              <w:ind w:right="113"/>
              <w:jc w:val="right"/>
              <w:rPr>
                <w:lang w:val="en-US"/>
              </w:rPr>
            </w:pPr>
          </w:p>
        </w:tc>
        <w:tc>
          <w:tcPr>
            <w:tcW w:w="609" w:type="dxa"/>
            <w:tcBorders>
              <w:left w:val="single" w:sz="6" w:space="0" w:color="000000"/>
            </w:tcBorders>
            <w:shd w:val="clear" w:color="auto" w:fill="auto"/>
            <w:vAlign w:val="bottom"/>
          </w:tcPr>
          <w:p w14:paraId="5AC3F530" w14:textId="77777777" w:rsidR="00162B52" w:rsidRPr="00853565" w:rsidRDefault="00162B52" w:rsidP="001D6BF5">
            <w:pPr>
              <w:tabs>
                <w:tab w:val="left" w:pos="167"/>
              </w:tabs>
              <w:snapToGrid w:val="0"/>
              <w:spacing w:before="74" w:line="150" w:lineRule="exact"/>
              <w:ind w:right="113"/>
              <w:jc w:val="right"/>
              <w:rPr>
                <w:lang w:val="en-US"/>
              </w:rPr>
            </w:pPr>
          </w:p>
        </w:tc>
        <w:tc>
          <w:tcPr>
            <w:tcW w:w="609" w:type="dxa"/>
            <w:tcBorders>
              <w:left w:val="single" w:sz="6" w:space="0" w:color="000000"/>
            </w:tcBorders>
            <w:shd w:val="clear" w:color="auto" w:fill="auto"/>
            <w:vAlign w:val="bottom"/>
          </w:tcPr>
          <w:p w14:paraId="2AA229BA" w14:textId="77777777" w:rsidR="00162B52" w:rsidRPr="00853565" w:rsidRDefault="00162B52" w:rsidP="001D6BF5">
            <w:pPr>
              <w:tabs>
                <w:tab w:val="left" w:pos="167"/>
              </w:tabs>
              <w:snapToGrid w:val="0"/>
              <w:spacing w:before="74" w:line="150" w:lineRule="exact"/>
              <w:ind w:right="113"/>
              <w:jc w:val="right"/>
              <w:rPr>
                <w:lang w:val="en-US"/>
              </w:rPr>
            </w:pPr>
          </w:p>
        </w:tc>
        <w:tc>
          <w:tcPr>
            <w:tcW w:w="609" w:type="dxa"/>
            <w:tcBorders>
              <w:left w:val="single" w:sz="6" w:space="0" w:color="000000"/>
            </w:tcBorders>
            <w:shd w:val="clear" w:color="auto" w:fill="auto"/>
            <w:vAlign w:val="bottom"/>
          </w:tcPr>
          <w:p w14:paraId="2A277EA4" w14:textId="77777777" w:rsidR="00162B52" w:rsidRPr="00853565" w:rsidRDefault="00162B52" w:rsidP="001D6BF5">
            <w:pPr>
              <w:tabs>
                <w:tab w:val="left" w:pos="167"/>
              </w:tabs>
              <w:snapToGrid w:val="0"/>
              <w:spacing w:before="74" w:line="150" w:lineRule="exact"/>
              <w:ind w:right="113"/>
              <w:jc w:val="right"/>
              <w:rPr>
                <w:lang w:val="en-US"/>
              </w:rPr>
            </w:pPr>
          </w:p>
        </w:tc>
        <w:tc>
          <w:tcPr>
            <w:tcW w:w="609" w:type="dxa"/>
            <w:tcBorders>
              <w:left w:val="single" w:sz="6" w:space="0" w:color="000000"/>
            </w:tcBorders>
            <w:shd w:val="clear" w:color="auto" w:fill="auto"/>
            <w:vAlign w:val="bottom"/>
          </w:tcPr>
          <w:p w14:paraId="48322AA6" w14:textId="77777777" w:rsidR="00162B52" w:rsidRPr="00853565" w:rsidRDefault="00162B52" w:rsidP="001D6BF5">
            <w:pPr>
              <w:tabs>
                <w:tab w:val="left" w:pos="167"/>
              </w:tabs>
              <w:snapToGrid w:val="0"/>
              <w:spacing w:before="74" w:line="150" w:lineRule="exact"/>
              <w:ind w:right="113"/>
              <w:jc w:val="right"/>
              <w:rPr>
                <w:lang w:val="en-US"/>
              </w:rPr>
            </w:pPr>
          </w:p>
        </w:tc>
        <w:tc>
          <w:tcPr>
            <w:tcW w:w="609" w:type="dxa"/>
            <w:tcBorders>
              <w:left w:val="single" w:sz="6" w:space="0" w:color="000000"/>
            </w:tcBorders>
            <w:shd w:val="clear" w:color="auto" w:fill="auto"/>
            <w:vAlign w:val="bottom"/>
          </w:tcPr>
          <w:p w14:paraId="479B10AD" w14:textId="77777777" w:rsidR="00162B52" w:rsidRPr="00853565" w:rsidRDefault="00162B52" w:rsidP="001D6BF5">
            <w:pPr>
              <w:tabs>
                <w:tab w:val="left" w:pos="167"/>
              </w:tabs>
              <w:snapToGrid w:val="0"/>
              <w:spacing w:before="74" w:line="150" w:lineRule="exact"/>
              <w:ind w:right="113"/>
              <w:jc w:val="right"/>
              <w:rPr>
                <w:lang w:val="en-US"/>
              </w:rPr>
            </w:pPr>
          </w:p>
        </w:tc>
        <w:tc>
          <w:tcPr>
            <w:tcW w:w="2832" w:type="dxa"/>
            <w:tcBorders>
              <w:left w:val="single" w:sz="6" w:space="0" w:color="000000"/>
            </w:tcBorders>
            <w:shd w:val="clear" w:color="auto" w:fill="auto"/>
            <w:vAlign w:val="bottom"/>
          </w:tcPr>
          <w:p w14:paraId="22DB85AE" w14:textId="77777777" w:rsidR="00162B52" w:rsidRPr="00853565" w:rsidRDefault="00162B52" w:rsidP="001D6BF5">
            <w:pPr>
              <w:pStyle w:val="13"/>
              <w:spacing w:before="74" w:line="150" w:lineRule="exact"/>
              <w:ind w:left="57"/>
              <w:rPr>
                <w:i/>
                <w:sz w:val="14"/>
                <w:szCs w:val="14"/>
              </w:rPr>
            </w:pPr>
            <w:r w:rsidRPr="00853565">
              <w:rPr>
                <w:bCs w:val="0"/>
                <w:i/>
                <w:sz w:val="14"/>
                <w:szCs w:val="14"/>
                <w:u w:val="none"/>
                <w:lang w:val="en-US"/>
              </w:rPr>
              <w:t>CIS countries</w:t>
            </w:r>
          </w:p>
        </w:tc>
      </w:tr>
      <w:tr w:rsidR="00853565" w:rsidRPr="00853565" w14:paraId="29E3CFEB" w14:textId="77777777">
        <w:trPr>
          <w:cantSplit/>
        </w:trPr>
        <w:tc>
          <w:tcPr>
            <w:tcW w:w="2826" w:type="dxa"/>
            <w:shd w:val="clear" w:color="auto" w:fill="auto"/>
            <w:vAlign w:val="bottom"/>
          </w:tcPr>
          <w:p w14:paraId="675DE7E1" w14:textId="77777777" w:rsidR="00162B52" w:rsidRPr="00853565" w:rsidRDefault="00162B52" w:rsidP="001D6BF5">
            <w:pPr>
              <w:pStyle w:val="13"/>
              <w:spacing w:before="74" w:line="150" w:lineRule="exact"/>
              <w:ind w:left="284"/>
              <w:rPr>
                <w:sz w:val="14"/>
                <w:szCs w:val="14"/>
              </w:rPr>
            </w:pPr>
            <w:r w:rsidRPr="00853565">
              <w:rPr>
                <w:b w:val="0"/>
                <w:bCs w:val="0"/>
                <w:sz w:val="14"/>
                <w:szCs w:val="14"/>
                <w:u w:val="none"/>
              </w:rPr>
              <w:t>из них:</w:t>
            </w:r>
          </w:p>
        </w:tc>
        <w:tc>
          <w:tcPr>
            <w:tcW w:w="609" w:type="dxa"/>
            <w:tcBorders>
              <w:left w:val="single" w:sz="6" w:space="0" w:color="000000"/>
            </w:tcBorders>
            <w:shd w:val="clear" w:color="auto" w:fill="auto"/>
            <w:vAlign w:val="bottom"/>
          </w:tcPr>
          <w:p w14:paraId="18958F03" w14:textId="77777777" w:rsidR="00162B52" w:rsidRPr="00853565" w:rsidRDefault="00162B52" w:rsidP="001D6BF5">
            <w:pPr>
              <w:snapToGrid w:val="0"/>
              <w:spacing w:before="74" w:line="150" w:lineRule="exact"/>
              <w:ind w:right="113"/>
              <w:jc w:val="right"/>
              <w:rPr>
                <w:lang w:val="en-US"/>
              </w:rPr>
            </w:pPr>
          </w:p>
        </w:tc>
        <w:tc>
          <w:tcPr>
            <w:tcW w:w="609" w:type="dxa"/>
            <w:tcBorders>
              <w:left w:val="single" w:sz="6" w:space="0" w:color="000000"/>
            </w:tcBorders>
            <w:shd w:val="clear" w:color="auto" w:fill="auto"/>
            <w:vAlign w:val="bottom"/>
          </w:tcPr>
          <w:p w14:paraId="3C9C2BA0" w14:textId="77777777" w:rsidR="00162B52" w:rsidRPr="00853565" w:rsidRDefault="00162B52" w:rsidP="001D6BF5">
            <w:pPr>
              <w:tabs>
                <w:tab w:val="left" w:pos="167"/>
              </w:tabs>
              <w:snapToGrid w:val="0"/>
              <w:spacing w:before="74" w:line="150" w:lineRule="exact"/>
              <w:ind w:right="113"/>
              <w:jc w:val="right"/>
              <w:rPr>
                <w:lang w:val="en-US"/>
              </w:rPr>
            </w:pPr>
          </w:p>
        </w:tc>
        <w:tc>
          <w:tcPr>
            <w:tcW w:w="609" w:type="dxa"/>
            <w:tcBorders>
              <w:left w:val="single" w:sz="6" w:space="0" w:color="000000"/>
            </w:tcBorders>
            <w:shd w:val="clear" w:color="auto" w:fill="auto"/>
            <w:vAlign w:val="bottom"/>
          </w:tcPr>
          <w:p w14:paraId="4E42622E" w14:textId="77777777" w:rsidR="00162B52" w:rsidRPr="00853565" w:rsidRDefault="00162B52" w:rsidP="001D6BF5">
            <w:pPr>
              <w:tabs>
                <w:tab w:val="left" w:pos="167"/>
              </w:tabs>
              <w:snapToGrid w:val="0"/>
              <w:spacing w:before="74" w:line="150" w:lineRule="exact"/>
              <w:ind w:right="113"/>
              <w:jc w:val="right"/>
              <w:rPr>
                <w:lang w:val="en-US"/>
              </w:rPr>
            </w:pPr>
          </w:p>
        </w:tc>
        <w:tc>
          <w:tcPr>
            <w:tcW w:w="609" w:type="dxa"/>
            <w:tcBorders>
              <w:left w:val="single" w:sz="6" w:space="0" w:color="000000"/>
            </w:tcBorders>
            <w:shd w:val="clear" w:color="auto" w:fill="auto"/>
            <w:vAlign w:val="bottom"/>
          </w:tcPr>
          <w:p w14:paraId="63BD5C5F" w14:textId="77777777" w:rsidR="00162B52" w:rsidRPr="00853565" w:rsidRDefault="00162B52" w:rsidP="001D6BF5">
            <w:pPr>
              <w:tabs>
                <w:tab w:val="left" w:pos="167"/>
              </w:tabs>
              <w:snapToGrid w:val="0"/>
              <w:spacing w:before="74" w:line="150" w:lineRule="exact"/>
              <w:ind w:right="113"/>
              <w:jc w:val="right"/>
              <w:rPr>
                <w:lang w:val="en-US"/>
              </w:rPr>
            </w:pPr>
          </w:p>
        </w:tc>
        <w:tc>
          <w:tcPr>
            <w:tcW w:w="609" w:type="dxa"/>
            <w:tcBorders>
              <w:left w:val="single" w:sz="6" w:space="0" w:color="000000"/>
            </w:tcBorders>
            <w:shd w:val="clear" w:color="auto" w:fill="auto"/>
            <w:vAlign w:val="bottom"/>
          </w:tcPr>
          <w:p w14:paraId="728D844C" w14:textId="77777777" w:rsidR="00162B52" w:rsidRPr="00853565" w:rsidRDefault="00162B52" w:rsidP="001D6BF5">
            <w:pPr>
              <w:tabs>
                <w:tab w:val="left" w:pos="167"/>
              </w:tabs>
              <w:snapToGrid w:val="0"/>
              <w:spacing w:before="74" w:line="150" w:lineRule="exact"/>
              <w:ind w:right="113"/>
              <w:jc w:val="right"/>
              <w:rPr>
                <w:lang w:val="en-US"/>
              </w:rPr>
            </w:pPr>
          </w:p>
        </w:tc>
        <w:tc>
          <w:tcPr>
            <w:tcW w:w="609" w:type="dxa"/>
            <w:tcBorders>
              <w:left w:val="single" w:sz="6" w:space="0" w:color="000000"/>
            </w:tcBorders>
            <w:shd w:val="clear" w:color="auto" w:fill="auto"/>
            <w:vAlign w:val="bottom"/>
          </w:tcPr>
          <w:p w14:paraId="3A194501" w14:textId="77777777" w:rsidR="00162B52" w:rsidRPr="00853565" w:rsidRDefault="00162B52" w:rsidP="001D6BF5">
            <w:pPr>
              <w:tabs>
                <w:tab w:val="left" w:pos="167"/>
              </w:tabs>
              <w:snapToGrid w:val="0"/>
              <w:spacing w:before="74" w:line="150" w:lineRule="exact"/>
              <w:ind w:right="113"/>
              <w:jc w:val="right"/>
              <w:rPr>
                <w:lang w:val="en-US"/>
              </w:rPr>
            </w:pPr>
          </w:p>
        </w:tc>
        <w:tc>
          <w:tcPr>
            <w:tcW w:w="609" w:type="dxa"/>
            <w:tcBorders>
              <w:left w:val="single" w:sz="6" w:space="0" w:color="000000"/>
            </w:tcBorders>
            <w:shd w:val="clear" w:color="auto" w:fill="auto"/>
            <w:vAlign w:val="bottom"/>
          </w:tcPr>
          <w:p w14:paraId="767918B1" w14:textId="77777777" w:rsidR="00162B52" w:rsidRPr="00853565" w:rsidRDefault="00162B52" w:rsidP="001D6BF5">
            <w:pPr>
              <w:tabs>
                <w:tab w:val="left" w:pos="167"/>
              </w:tabs>
              <w:snapToGrid w:val="0"/>
              <w:spacing w:before="74" w:line="150" w:lineRule="exact"/>
              <w:ind w:right="113"/>
              <w:jc w:val="right"/>
              <w:rPr>
                <w:lang w:val="en-US"/>
              </w:rPr>
            </w:pPr>
          </w:p>
        </w:tc>
        <w:tc>
          <w:tcPr>
            <w:tcW w:w="2832" w:type="dxa"/>
            <w:tcBorders>
              <w:left w:val="single" w:sz="6" w:space="0" w:color="000000"/>
            </w:tcBorders>
            <w:shd w:val="clear" w:color="auto" w:fill="auto"/>
            <w:vAlign w:val="bottom"/>
          </w:tcPr>
          <w:p w14:paraId="1EB53CA2" w14:textId="77777777" w:rsidR="00162B52" w:rsidRPr="00853565" w:rsidRDefault="00162B52" w:rsidP="001D6BF5">
            <w:pPr>
              <w:pStyle w:val="13"/>
              <w:spacing w:before="74" w:line="150" w:lineRule="exact"/>
              <w:ind w:left="284"/>
              <w:rPr>
                <w:i/>
                <w:sz w:val="14"/>
                <w:szCs w:val="14"/>
              </w:rPr>
            </w:pPr>
            <w:r w:rsidRPr="00853565">
              <w:rPr>
                <w:b w:val="0"/>
                <w:bCs w:val="0"/>
                <w:i/>
                <w:sz w:val="14"/>
                <w:szCs w:val="14"/>
                <w:u w:val="none"/>
                <w:lang w:val="en-US"/>
              </w:rPr>
              <w:t>of which</w:t>
            </w:r>
            <w:r w:rsidRPr="00853565">
              <w:rPr>
                <w:b w:val="0"/>
                <w:bCs w:val="0"/>
                <w:i/>
                <w:sz w:val="14"/>
                <w:szCs w:val="14"/>
                <w:u w:val="none"/>
              </w:rPr>
              <w:t>:</w:t>
            </w:r>
          </w:p>
        </w:tc>
      </w:tr>
      <w:tr w:rsidR="00853565" w:rsidRPr="00853565" w14:paraId="27DDE014" w14:textId="77777777" w:rsidTr="00B67A28">
        <w:trPr>
          <w:cantSplit/>
        </w:trPr>
        <w:tc>
          <w:tcPr>
            <w:tcW w:w="2826" w:type="dxa"/>
            <w:shd w:val="clear" w:color="auto" w:fill="auto"/>
            <w:vAlign w:val="bottom"/>
          </w:tcPr>
          <w:p w14:paraId="23AC45A3" w14:textId="77777777" w:rsidR="00162B52" w:rsidRPr="00853565" w:rsidRDefault="00162B52" w:rsidP="001D6BF5">
            <w:pPr>
              <w:spacing w:before="74" w:line="150" w:lineRule="exact"/>
              <w:ind w:left="113"/>
            </w:pPr>
            <w:r w:rsidRPr="00853565">
              <w:rPr>
                <w:lang w:val="en-US"/>
              </w:rPr>
              <w:t>Азербайджан</w:t>
            </w:r>
          </w:p>
        </w:tc>
        <w:tc>
          <w:tcPr>
            <w:tcW w:w="609" w:type="dxa"/>
            <w:tcBorders>
              <w:left w:val="single" w:sz="6" w:space="0" w:color="000000"/>
            </w:tcBorders>
            <w:shd w:val="clear" w:color="auto" w:fill="auto"/>
            <w:vAlign w:val="bottom"/>
          </w:tcPr>
          <w:p w14:paraId="22F83AD5" w14:textId="43D924DB" w:rsidR="00162B52" w:rsidRPr="00853565" w:rsidRDefault="00162B52" w:rsidP="001D6BF5">
            <w:pPr>
              <w:snapToGrid w:val="0"/>
              <w:spacing w:before="74" w:line="150" w:lineRule="exact"/>
              <w:ind w:right="113"/>
              <w:jc w:val="right"/>
              <w:rPr>
                <w:lang w:val="en-US"/>
              </w:rPr>
            </w:pPr>
            <w:r w:rsidRPr="00853565">
              <w:rPr>
                <w:lang w:val="en-US"/>
              </w:rPr>
              <w:t>9,1</w:t>
            </w:r>
          </w:p>
        </w:tc>
        <w:tc>
          <w:tcPr>
            <w:tcW w:w="609" w:type="dxa"/>
            <w:tcBorders>
              <w:left w:val="single" w:sz="6" w:space="0" w:color="000000"/>
            </w:tcBorders>
            <w:shd w:val="clear" w:color="auto" w:fill="auto"/>
            <w:vAlign w:val="bottom"/>
          </w:tcPr>
          <w:p w14:paraId="27F5D532" w14:textId="32D60159" w:rsidR="00162B52" w:rsidRPr="00853565" w:rsidRDefault="00162B52" w:rsidP="001D6BF5">
            <w:pPr>
              <w:snapToGrid w:val="0"/>
              <w:spacing w:before="74" w:line="150" w:lineRule="exact"/>
              <w:ind w:right="113"/>
              <w:jc w:val="right"/>
              <w:rPr>
                <w:lang w:val="en-US"/>
              </w:rPr>
            </w:pPr>
            <w:r w:rsidRPr="00853565">
              <w:rPr>
                <w:lang w:val="en-US"/>
              </w:rPr>
              <w:t>10,0</w:t>
            </w:r>
          </w:p>
        </w:tc>
        <w:tc>
          <w:tcPr>
            <w:tcW w:w="609" w:type="dxa"/>
            <w:tcBorders>
              <w:left w:val="single" w:sz="6" w:space="0" w:color="000000"/>
            </w:tcBorders>
            <w:shd w:val="clear" w:color="auto" w:fill="auto"/>
            <w:vAlign w:val="bottom"/>
          </w:tcPr>
          <w:p w14:paraId="1D00B483" w14:textId="7E7AA2A7" w:rsidR="00162B52" w:rsidRPr="00853565" w:rsidRDefault="00162B52" w:rsidP="001D6BF5">
            <w:pPr>
              <w:snapToGrid w:val="0"/>
              <w:spacing w:before="74" w:line="150" w:lineRule="exact"/>
              <w:ind w:right="113"/>
              <w:jc w:val="right"/>
              <w:rPr>
                <w:lang w:val="en-US"/>
              </w:rPr>
            </w:pPr>
            <w:r w:rsidRPr="00853565">
              <w:rPr>
                <w:lang w:val="en-US"/>
              </w:rPr>
              <w:t>10,1</w:t>
            </w:r>
          </w:p>
        </w:tc>
        <w:tc>
          <w:tcPr>
            <w:tcW w:w="609" w:type="dxa"/>
            <w:tcBorders>
              <w:left w:val="single" w:sz="6" w:space="0" w:color="000000"/>
            </w:tcBorders>
            <w:shd w:val="clear" w:color="auto" w:fill="auto"/>
            <w:vAlign w:val="bottom"/>
          </w:tcPr>
          <w:p w14:paraId="3F19B4CC" w14:textId="41BEE06C" w:rsidR="00162B52" w:rsidRPr="00853565" w:rsidRDefault="00162B52" w:rsidP="001D6BF5">
            <w:pPr>
              <w:snapToGrid w:val="0"/>
              <w:spacing w:before="74" w:line="150" w:lineRule="exact"/>
              <w:ind w:right="113"/>
              <w:jc w:val="right"/>
              <w:rPr>
                <w:lang w:val="en-US"/>
              </w:rPr>
            </w:pPr>
            <w:r w:rsidRPr="00853565">
              <w:rPr>
                <w:lang w:val="en-US"/>
              </w:rPr>
              <w:t>10,1</w:t>
            </w:r>
          </w:p>
        </w:tc>
        <w:tc>
          <w:tcPr>
            <w:tcW w:w="609" w:type="dxa"/>
            <w:tcBorders>
              <w:left w:val="single" w:sz="6" w:space="0" w:color="000000"/>
            </w:tcBorders>
            <w:shd w:val="clear" w:color="auto" w:fill="auto"/>
            <w:vAlign w:val="center"/>
          </w:tcPr>
          <w:p w14:paraId="5839BA38" w14:textId="6C75237D" w:rsidR="00162B52" w:rsidRPr="00853565" w:rsidRDefault="00162B52" w:rsidP="001D6BF5">
            <w:pPr>
              <w:snapToGrid w:val="0"/>
              <w:spacing w:before="74" w:line="150" w:lineRule="exact"/>
              <w:ind w:right="113"/>
              <w:jc w:val="right"/>
              <w:rPr>
                <w:lang w:val="en-US"/>
              </w:rPr>
            </w:pPr>
            <w:r w:rsidRPr="00853565">
              <w:rPr>
                <w:lang w:val="en-US"/>
              </w:rPr>
              <w:t>110</w:t>
            </w:r>
          </w:p>
        </w:tc>
        <w:tc>
          <w:tcPr>
            <w:tcW w:w="609" w:type="dxa"/>
            <w:tcBorders>
              <w:left w:val="single" w:sz="6" w:space="0" w:color="000000"/>
            </w:tcBorders>
            <w:shd w:val="clear" w:color="auto" w:fill="auto"/>
            <w:vAlign w:val="center"/>
          </w:tcPr>
          <w:p w14:paraId="39A9D474" w14:textId="688AE1D1" w:rsidR="00162B52" w:rsidRPr="00853565" w:rsidRDefault="00162B52" w:rsidP="001D6BF5">
            <w:pPr>
              <w:snapToGrid w:val="0"/>
              <w:spacing w:before="74" w:line="150" w:lineRule="exact"/>
              <w:ind w:right="113"/>
              <w:jc w:val="right"/>
              <w:rPr>
                <w:lang w:val="en-US"/>
              </w:rPr>
            </w:pPr>
            <w:r w:rsidRPr="00853565">
              <w:rPr>
                <w:lang w:val="en-US"/>
              </w:rPr>
              <w:t>111</w:t>
            </w:r>
          </w:p>
        </w:tc>
        <w:tc>
          <w:tcPr>
            <w:tcW w:w="609" w:type="dxa"/>
            <w:tcBorders>
              <w:left w:val="single" w:sz="6" w:space="0" w:color="000000"/>
            </w:tcBorders>
            <w:shd w:val="clear" w:color="auto" w:fill="auto"/>
            <w:vAlign w:val="center"/>
          </w:tcPr>
          <w:p w14:paraId="43484560" w14:textId="33060D42" w:rsidR="00162B52" w:rsidRPr="00853565" w:rsidRDefault="00162B52" w:rsidP="001D6BF5">
            <w:pPr>
              <w:snapToGrid w:val="0"/>
              <w:spacing w:before="74" w:line="150" w:lineRule="exact"/>
              <w:ind w:right="113"/>
              <w:jc w:val="right"/>
              <w:rPr>
                <w:lang w:val="en-US"/>
              </w:rPr>
            </w:pPr>
            <w:r w:rsidRPr="00853565">
              <w:rPr>
                <w:lang w:val="en-US"/>
              </w:rPr>
              <w:t>111</w:t>
            </w:r>
          </w:p>
        </w:tc>
        <w:tc>
          <w:tcPr>
            <w:tcW w:w="2832" w:type="dxa"/>
            <w:tcBorders>
              <w:left w:val="single" w:sz="6" w:space="0" w:color="000000"/>
            </w:tcBorders>
            <w:shd w:val="clear" w:color="auto" w:fill="auto"/>
            <w:vAlign w:val="bottom"/>
          </w:tcPr>
          <w:p w14:paraId="469A488B" w14:textId="77777777" w:rsidR="00162B52" w:rsidRPr="00853565" w:rsidRDefault="00162B52" w:rsidP="001D6BF5">
            <w:pPr>
              <w:spacing w:before="74" w:line="150" w:lineRule="exact"/>
              <w:ind w:left="170"/>
              <w:rPr>
                <w:i/>
              </w:rPr>
            </w:pPr>
            <w:r w:rsidRPr="00853565">
              <w:rPr>
                <w:i/>
              </w:rPr>
              <w:t>Azerbaijan</w:t>
            </w:r>
          </w:p>
        </w:tc>
      </w:tr>
      <w:tr w:rsidR="00853565" w:rsidRPr="00853565" w14:paraId="4771E5AB" w14:textId="77777777" w:rsidTr="00B67A28">
        <w:trPr>
          <w:cantSplit/>
        </w:trPr>
        <w:tc>
          <w:tcPr>
            <w:tcW w:w="2826" w:type="dxa"/>
            <w:shd w:val="clear" w:color="auto" w:fill="auto"/>
            <w:vAlign w:val="bottom"/>
          </w:tcPr>
          <w:p w14:paraId="05EA221B" w14:textId="77777777" w:rsidR="00162B52" w:rsidRPr="00853565" w:rsidRDefault="00162B52" w:rsidP="001D6BF5">
            <w:pPr>
              <w:spacing w:before="74" w:line="150" w:lineRule="exact"/>
              <w:ind w:left="113"/>
            </w:pPr>
            <w:r w:rsidRPr="00853565">
              <w:rPr>
                <w:lang w:val="en-US"/>
              </w:rPr>
              <w:t>Армения</w:t>
            </w:r>
          </w:p>
        </w:tc>
        <w:tc>
          <w:tcPr>
            <w:tcW w:w="609" w:type="dxa"/>
            <w:tcBorders>
              <w:left w:val="single" w:sz="6" w:space="0" w:color="000000"/>
            </w:tcBorders>
            <w:shd w:val="clear" w:color="auto" w:fill="auto"/>
            <w:vAlign w:val="bottom"/>
          </w:tcPr>
          <w:p w14:paraId="022B1A30" w14:textId="08807385" w:rsidR="00162B52" w:rsidRPr="00853565" w:rsidRDefault="00162B52" w:rsidP="001D6BF5">
            <w:pPr>
              <w:snapToGrid w:val="0"/>
              <w:spacing w:before="74" w:line="150" w:lineRule="exact"/>
              <w:ind w:right="113"/>
              <w:jc w:val="right"/>
              <w:rPr>
                <w:lang w:val="en-US"/>
              </w:rPr>
            </w:pPr>
            <w:r w:rsidRPr="00853565">
              <w:rPr>
                <w:lang w:val="en-US"/>
              </w:rPr>
              <w:t>3,0</w:t>
            </w:r>
          </w:p>
        </w:tc>
        <w:tc>
          <w:tcPr>
            <w:tcW w:w="609" w:type="dxa"/>
            <w:tcBorders>
              <w:left w:val="single" w:sz="6" w:space="0" w:color="000000"/>
            </w:tcBorders>
            <w:shd w:val="clear" w:color="auto" w:fill="auto"/>
            <w:vAlign w:val="bottom"/>
          </w:tcPr>
          <w:p w14:paraId="4A9855A4" w14:textId="1F47E76B" w:rsidR="00162B52" w:rsidRPr="00853565" w:rsidRDefault="00162B52" w:rsidP="001D6BF5">
            <w:pPr>
              <w:snapToGrid w:val="0"/>
              <w:spacing w:before="74" w:line="150" w:lineRule="exact"/>
              <w:ind w:right="113"/>
              <w:jc w:val="right"/>
              <w:rPr>
                <w:lang w:val="en-US"/>
              </w:rPr>
            </w:pPr>
            <w:r w:rsidRPr="00853565">
              <w:rPr>
                <w:lang w:val="en-US"/>
              </w:rPr>
              <w:t>3,0</w:t>
            </w:r>
          </w:p>
        </w:tc>
        <w:tc>
          <w:tcPr>
            <w:tcW w:w="609" w:type="dxa"/>
            <w:tcBorders>
              <w:left w:val="single" w:sz="6" w:space="0" w:color="000000"/>
            </w:tcBorders>
            <w:shd w:val="clear" w:color="auto" w:fill="auto"/>
            <w:vAlign w:val="bottom"/>
          </w:tcPr>
          <w:p w14:paraId="511A42E1" w14:textId="36D38E9C" w:rsidR="00162B52" w:rsidRPr="00853565" w:rsidRDefault="00162B52" w:rsidP="001D6BF5">
            <w:pPr>
              <w:snapToGrid w:val="0"/>
              <w:spacing w:before="74" w:line="150" w:lineRule="exact"/>
              <w:ind w:right="113"/>
              <w:jc w:val="right"/>
              <w:rPr>
                <w:lang w:val="en-US"/>
              </w:rPr>
            </w:pPr>
            <w:r w:rsidRPr="00853565">
              <w:rPr>
                <w:lang w:val="en-US"/>
              </w:rPr>
              <w:t>3,0</w:t>
            </w:r>
          </w:p>
        </w:tc>
        <w:tc>
          <w:tcPr>
            <w:tcW w:w="609" w:type="dxa"/>
            <w:tcBorders>
              <w:left w:val="single" w:sz="6" w:space="0" w:color="000000"/>
            </w:tcBorders>
            <w:shd w:val="clear" w:color="auto" w:fill="auto"/>
            <w:vAlign w:val="bottom"/>
          </w:tcPr>
          <w:p w14:paraId="77849B76" w14:textId="6D12B708" w:rsidR="00162B52" w:rsidRPr="00853565" w:rsidRDefault="00162B52" w:rsidP="001D6BF5">
            <w:pPr>
              <w:snapToGrid w:val="0"/>
              <w:spacing w:before="74" w:line="150" w:lineRule="exact"/>
              <w:ind w:right="113"/>
              <w:jc w:val="right"/>
              <w:rPr>
                <w:lang w:val="en-US"/>
              </w:rPr>
            </w:pPr>
            <w:r w:rsidRPr="00853565">
              <w:rPr>
                <w:lang w:val="en-US"/>
              </w:rPr>
              <w:t>3,0</w:t>
            </w:r>
          </w:p>
        </w:tc>
        <w:tc>
          <w:tcPr>
            <w:tcW w:w="609" w:type="dxa"/>
            <w:tcBorders>
              <w:left w:val="single" w:sz="6" w:space="0" w:color="000000"/>
            </w:tcBorders>
            <w:shd w:val="clear" w:color="auto" w:fill="auto"/>
            <w:vAlign w:val="center"/>
          </w:tcPr>
          <w:p w14:paraId="354CE305" w14:textId="08C3580F" w:rsidR="00162B52" w:rsidRPr="00853565" w:rsidRDefault="00162B52" w:rsidP="001D6BF5">
            <w:pPr>
              <w:snapToGrid w:val="0"/>
              <w:spacing w:before="74" w:line="150" w:lineRule="exact"/>
              <w:ind w:right="113"/>
              <w:jc w:val="right"/>
              <w:rPr>
                <w:lang w:val="en-US"/>
              </w:rPr>
            </w:pPr>
            <w:r w:rsidRPr="00853565">
              <w:rPr>
                <w:lang w:val="en-US"/>
              </w:rPr>
              <w:t>98</w:t>
            </w:r>
          </w:p>
        </w:tc>
        <w:tc>
          <w:tcPr>
            <w:tcW w:w="609" w:type="dxa"/>
            <w:tcBorders>
              <w:left w:val="single" w:sz="6" w:space="0" w:color="000000"/>
            </w:tcBorders>
            <w:shd w:val="clear" w:color="auto" w:fill="auto"/>
            <w:vAlign w:val="center"/>
          </w:tcPr>
          <w:p w14:paraId="61AE190C" w14:textId="67641FF6" w:rsidR="00162B52" w:rsidRPr="00853565" w:rsidRDefault="00162B52" w:rsidP="001D6BF5">
            <w:pPr>
              <w:snapToGrid w:val="0"/>
              <w:spacing w:before="74" w:line="150" w:lineRule="exact"/>
              <w:ind w:right="113"/>
              <w:jc w:val="right"/>
              <w:rPr>
                <w:lang w:val="en-US"/>
              </w:rPr>
            </w:pPr>
            <w:r w:rsidRPr="00853565">
              <w:rPr>
                <w:lang w:val="en-US"/>
              </w:rPr>
              <w:t>100</w:t>
            </w:r>
          </w:p>
        </w:tc>
        <w:tc>
          <w:tcPr>
            <w:tcW w:w="609" w:type="dxa"/>
            <w:tcBorders>
              <w:left w:val="single" w:sz="6" w:space="0" w:color="000000"/>
            </w:tcBorders>
            <w:shd w:val="clear" w:color="auto" w:fill="auto"/>
            <w:vAlign w:val="center"/>
          </w:tcPr>
          <w:p w14:paraId="6F03C037" w14:textId="072B12C9" w:rsidR="00162B52" w:rsidRPr="00853565" w:rsidRDefault="00162B52" w:rsidP="001D6BF5">
            <w:pPr>
              <w:snapToGrid w:val="0"/>
              <w:spacing w:before="74" w:line="150" w:lineRule="exact"/>
              <w:ind w:right="113"/>
              <w:jc w:val="right"/>
              <w:rPr>
                <w:lang w:val="en-US"/>
              </w:rPr>
            </w:pPr>
            <w:r w:rsidRPr="00853565">
              <w:rPr>
                <w:lang w:val="en-US"/>
              </w:rPr>
              <w:t>98</w:t>
            </w:r>
          </w:p>
        </w:tc>
        <w:tc>
          <w:tcPr>
            <w:tcW w:w="2832" w:type="dxa"/>
            <w:tcBorders>
              <w:left w:val="single" w:sz="6" w:space="0" w:color="000000"/>
            </w:tcBorders>
            <w:shd w:val="clear" w:color="auto" w:fill="auto"/>
            <w:vAlign w:val="bottom"/>
          </w:tcPr>
          <w:p w14:paraId="7DF1FC88" w14:textId="77777777" w:rsidR="00162B52" w:rsidRPr="00853565" w:rsidRDefault="00162B52" w:rsidP="001D6BF5">
            <w:pPr>
              <w:spacing w:before="74" w:line="150" w:lineRule="exact"/>
              <w:ind w:left="170"/>
              <w:rPr>
                <w:i/>
              </w:rPr>
            </w:pPr>
            <w:r w:rsidRPr="00853565">
              <w:rPr>
                <w:i/>
              </w:rPr>
              <w:t>Armenia</w:t>
            </w:r>
          </w:p>
        </w:tc>
      </w:tr>
      <w:tr w:rsidR="00853565" w:rsidRPr="00853565" w14:paraId="60EE4B75" w14:textId="77777777" w:rsidTr="00B67A28">
        <w:trPr>
          <w:cantSplit/>
        </w:trPr>
        <w:tc>
          <w:tcPr>
            <w:tcW w:w="2826" w:type="dxa"/>
            <w:shd w:val="clear" w:color="auto" w:fill="auto"/>
            <w:vAlign w:val="bottom"/>
          </w:tcPr>
          <w:p w14:paraId="77849920" w14:textId="77777777" w:rsidR="00162B52" w:rsidRPr="00853565" w:rsidRDefault="00162B52" w:rsidP="001D6BF5">
            <w:pPr>
              <w:spacing w:before="74" w:line="150" w:lineRule="exact"/>
              <w:ind w:left="113"/>
            </w:pPr>
            <w:r w:rsidRPr="00853565">
              <w:rPr>
                <w:lang w:val="en-US"/>
              </w:rPr>
              <w:t>Беларусь</w:t>
            </w:r>
          </w:p>
        </w:tc>
        <w:tc>
          <w:tcPr>
            <w:tcW w:w="609" w:type="dxa"/>
            <w:tcBorders>
              <w:left w:val="single" w:sz="6" w:space="0" w:color="000000"/>
            </w:tcBorders>
            <w:shd w:val="clear" w:color="auto" w:fill="auto"/>
            <w:vAlign w:val="bottom"/>
          </w:tcPr>
          <w:p w14:paraId="34F34FD2" w14:textId="320ECDA0" w:rsidR="00162B52" w:rsidRPr="00853565" w:rsidRDefault="00162B52" w:rsidP="001D6BF5">
            <w:pPr>
              <w:snapToGrid w:val="0"/>
              <w:spacing w:before="74" w:line="150" w:lineRule="exact"/>
              <w:ind w:right="113"/>
              <w:jc w:val="right"/>
              <w:rPr>
                <w:lang w:val="en-US"/>
              </w:rPr>
            </w:pPr>
            <w:r w:rsidRPr="00853565">
              <w:rPr>
                <w:lang w:val="en-US"/>
              </w:rPr>
              <w:t>9,5</w:t>
            </w:r>
          </w:p>
        </w:tc>
        <w:tc>
          <w:tcPr>
            <w:tcW w:w="609" w:type="dxa"/>
            <w:tcBorders>
              <w:left w:val="single" w:sz="6" w:space="0" w:color="000000"/>
            </w:tcBorders>
            <w:shd w:val="clear" w:color="auto" w:fill="auto"/>
            <w:vAlign w:val="bottom"/>
          </w:tcPr>
          <w:p w14:paraId="7549F40B" w14:textId="1C49D800" w:rsidR="00162B52" w:rsidRPr="00853565" w:rsidRDefault="00162B52" w:rsidP="001D6BF5">
            <w:pPr>
              <w:snapToGrid w:val="0"/>
              <w:spacing w:before="74" w:line="150" w:lineRule="exact"/>
              <w:ind w:right="113"/>
              <w:jc w:val="right"/>
              <w:rPr>
                <w:lang w:val="en-US"/>
              </w:rPr>
            </w:pPr>
            <w:r w:rsidRPr="00853565">
              <w:rPr>
                <w:lang w:val="en-US"/>
              </w:rPr>
              <w:t>9,4</w:t>
            </w:r>
          </w:p>
        </w:tc>
        <w:tc>
          <w:tcPr>
            <w:tcW w:w="609" w:type="dxa"/>
            <w:tcBorders>
              <w:left w:val="single" w:sz="6" w:space="0" w:color="000000"/>
            </w:tcBorders>
            <w:shd w:val="clear" w:color="auto" w:fill="auto"/>
            <w:vAlign w:val="bottom"/>
          </w:tcPr>
          <w:p w14:paraId="31243226" w14:textId="367299F4" w:rsidR="00162B52" w:rsidRPr="00853565" w:rsidRDefault="00162B52" w:rsidP="001D6BF5">
            <w:pPr>
              <w:snapToGrid w:val="0"/>
              <w:spacing w:before="74" w:line="150" w:lineRule="exact"/>
              <w:ind w:right="113"/>
              <w:jc w:val="right"/>
              <w:rPr>
                <w:lang w:val="en-US"/>
              </w:rPr>
            </w:pPr>
            <w:r w:rsidRPr="00853565">
              <w:rPr>
                <w:lang w:val="en-US"/>
              </w:rPr>
              <w:t>9,4</w:t>
            </w:r>
          </w:p>
        </w:tc>
        <w:tc>
          <w:tcPr>
            <w:tcW w:w="609" w:type="dxa"/>
            <w:tcBorders>
              <w:left w:val="single" w:sz="6" w:space="0" w:color="000000"/>
            </w:tcBorders>
            <w:shd w:val="clear" w:color="auto" w:fill="auto"/>
            <w:vAlign w:val="bottom"/>
          </w:tcPr>
          <w:p w14:paraId="54A4A1DD" w14:textId="6589076C" w:rsidR="00162B52" w:rsidRPr="00853565" w:rsidRDefault="00162B52" w:rsidP="001D6BF5">
            <w:pPr>
              <w:snapToGrid w:val="0"/>
              <w:spacing w:before="74" w:line="150" w:lineRule="exact"/>
              <w:ind w:right="113"/>
              <w:jc w:val="right"/>
              <w:rPr>
                <w:lang w:val="en-US"/>
              </w:rPr>
            </w:pPr>
            <w:r w:rsidRPr="00853565">
              <w:rPr>
                <w:lang w:val="en-US"/>
              </w:rPr>
              <w:t>9,3</w:t>
            </w:r>
          </w:p>
        </w:tc>
        <w:tc>
          <w:tcPr>
            <w:tcW w:w="609" w:type="dxa"/>
            <w:tcBorders>
              <w:left w:val="single" w:sz="6" w:space="0" w:color="000000"/>
            </w:tcBorders>
            <w:shd w:val="clear" w:color="auto" w:fill="auto"/>
            <w:vAlign w:val="center"/>
          </w:tcPr>
          <w:p w14:paraId="4AE26EC1" w14:textId="5FEFCBDB" w:rsidR="00162B52" w:rsidRPr="00853565" w:rsidRDefault="00162B52" w:rsidP="001D6BF5">
            <w:pPr>
              <w:snapToGrid w:val="0"/>
              <w:spacing w:before="74" w:line="150" w:lineRule="exact"/>
              <w:ind w:right="113"/>
              <w:jc w:val="right"/>
              <w:rPr>
                <w:lang w:val="en-US"/>
              </w:rPr>
            </w:pPr>
            <w:r w:rsidRPr="00853565">
              <w:rPr>
                <w:lang w:val="en-US"/>
              </w:rPr>
              <w:t>99</w:t>
            </w:r>
          </w:p>
        </w:tc>
        <w:tc>
          <w:tcPr>
            <w:tcW w:w="609" w:type="dxa"/>
            <w:tcBorders>
              <w:left w:val="single" w:sz="6" w:space="0" w:color="000000"/>
            </w:tcBorders>
            <w:shd w:val="clear" w:color="auto" w:fill="auto"/>
            <w:vAlign w:val="center"/>
          </w:tcPr>
          <w:p w14:paraId="6BBFC94A" w14:textId="17708C3B" w:rsidR="00162B52" w:rsidRPr="00853565" w:rsidRDefault="00162B52" w:rsidP="001D6BF5">
            <w:pPr>
              <w:snapToGrid w:val="0"/>
              <w:spacing w:before="74" w:line="150" w:lineRule="exact"/>
              <w:ind w:right="113"/>
              <w:jc w:val="right"/>
              <w:rPr>
                <w:lang w:val="en-US"/>
              </w:rPr>
            </w:pPr>
            <w:r w:rsidRPr="00853565">
              <w:rPr>
                <w:lang w:val="en-US"/>
              </w:rPr>
              <w:t>99</w:t>
            </w:r>
          </w:p>
        </w:tc>
        <w:tc>
          <w:tcPr>
            <w:tcW w:w="609" w:type="dxa"/>
            <w:tcBorders>
              <w:left w:val="single" w:sz="6" w:space="0" w:color="000000"/>
            </w:tcBorders>
            <w:shd w:val="clear" w:color="auto" w:fill="auto"/>
            <w:vAlign w:val="center"/>
          </w:tcPr>
          <w:p w14:paraId="3799FA4B" w14:textId="53C081F5" w:rsidR="00162B52" w:rsidRPr="00853565" w:rsidRDefault="00162B52" w:rsidP="001D6BF5">
            <w:pPr>
              <w:snapToGrid w:val="0"/>
              <w:spacing w:before="74" w:line="150" w:lineRule="exact"/>
              <w:ind w:right="113"/>
              <w:jc w:val="right"/>
              <w:rPr>
                <w:lang w:val="en-US"/>
              </w:rPr>
            </w:pPr>
            <w:r w:rsidRPr="00853565">
              <w:rPr>
                <w:lang w:val="en-US"/>
              </w:rPr>
              <w:t>99</w:t>
            </w:r>
          </w:p>
        </w:tc>
        <w:tc>
          <w:tcPr>
            <w:tcW w:w="2832" w:type="dxa"/>
            <w:tcBorders>
              <w:left w:val="single" w:sz="6" w:space="0" w:color="000000"/>
            </w:tcBorders>
            <w:shd w:val="clear" w:color="auto" w:fill="auto"/>
            <w:vAlign w:val="bottom"/>
          </w:tcPr>
          <w:p w14:paraId="2923E3FE" w14:textId="77777777" w:rsidR="00162B52" w:rsidRPr="00853565" w:rsidRDefault="00162B52" w:rsidP="001D6BF5">
            <w:pPr>
              <w:spacing w:before="74" w:line="150" w:lineRule="exact"/>
              <w:ind w:left="170"/>
              <w:rPr>
                <w:i/>
              </w:rPr>
            </w:pPr>
            <w:r w:rsidRPr="00853565">
              <w:rPr>
                <w:i/>
              </w:rPr>
              <w:t>Belarus</w:t>
            </w:r>
          </w:p>
        </w:tc>
      </w:tr>
      <w:tr w:rsidR="00853565" w:rsidRPr="00853565" w14:paraId="02ECEC1D" w14:textId="77777777" w:rsidTr="00B67A28">
        <w:trPr>
          <w:cantSplit/>
        </w:trPr>
        <w:tc>
          <w:tcPr>
            <w:tcW w:w="2826" w:type="dxa"/>
            <w:shd w:val="clear" w:color="auto" w:fill="auto"/>
            <w:vAlign w:val="bottom"/>
          </w:tcPr>
          <w:p w14:paraId="30D1AC95" w14:textId="77777777" w:rsidR="00162B52" w:rsidRPr="00853565" w:rsidRDefault="00162B52" w:rsidP="001D6BF5">
            <w:pPr>
              <w:spacing w:before="74" w:line="150" w:lineRule="exact"/>
              <w:ind w:left="113"/>
            </w:pPr>
            <w:r w:rsidRPr="00853565">
              <w:rPr>
                <w:lang w:val="en-US"/>
              </w:rPr>
              <w:t>Казахстан</w:t>
            </w:r>
          </w:p>
        </w:tc>
        <w:tc>
          <w:tcPr>
            <w:tcW w:w="609" w:type="dxa"/>
            <w:tcBorders>
              <w:left w:val="single" w:sz="6" w:space="0" w:color="000000"/>
            </w:tcBorders>
            <w:shd w:val="clear" w:color="auto" w:fill="auto"/>
            <w:vAlign w:val="bottom"/>
          </w:tcPr>
          <w:p w14:paraId="76D6AB3D" w14:textId="7A01B157" w:rsidR="00162B52" w:rsidRPr="00853565" w:rsidRDefault="00162B52" w:rsidP="001D6BF5">
            <w:pPr>
              <w:snapToGrid w:val="0"/>
              <w:spacing w:before="74" w:line="150" w:lineRule="exact"/>
              <w:ind w:right="113"/>
              <w:jc w:val="right"/>
              <w:rPr>
                <w:lang w:val="en-US"/>
              </w:rPr>
            </w:pPr>
            <w:r w:rsidRPr="00853565">
              <w:rPr>
                <w:lang w:val="en-US"/>
              </w:rPr>
              <w:t>16,4</w:t>
            </w:r>
          </w:p>
        </w:tc>
        <w:tc>
          <w:tcPr>
            <w:tcW w:w="609" w:type="dxa"/>
            <w:tcBorders>
              <w:left w:val="single" w:sz="6" w:space="0" w:color="000000"/>
            </w:tcBorders>
            <w:shd w:val="clear" w:color="auto" w:fill="auto"/>
            <w:vAlign w:val="bottom"/>
          </w:tcPr>
          <w:p w14:paraId="24743E92" w14:textId="6C3FC633" w:rsidR="00162B52" w:rsidRPr="00853565" w:rsidRDefault="00162B52" w:rsidP="001D6BF5">
            <w:pPr>
              <w:snapToGrid w:val="0"/>
              <w:spacing w:before="74" w:line="150" w:lineRule="exact"/>
              <w:ind w:right="113"/>
              <w:jc w:val="right"/>
              <w:rPr>
                <w:lang w:val="en-US"/>
              </w:rPr>
            </w:pPr>
            <w:r w:rsidRPr="00853565">
              <w:rPr>
                <w:lang w:val="en-US"/>
              </w:rPr>
              <w:t>18,4</w:t>
            </w:r>
          </w:p>
        </w:tc>
        <w:tc>
          <w:tcPr>
            <w:tcW w:w="609" w:type="dxa"/>
            <w:tcBorders>
              <w:left w:val="single" w:sz="6" w:space="0" w:color="000000"/>
            </w:tcBorders>
            <w:shd w:val="clear" w:color="auto" w:fill="auto"/>
            <w:vAlign w:val="bottom"/>
          </w:tcPr>
          <w:p w14:paraId="1A9120D0" w14:textId="4ED0C6A6" w:rsidR="00162B52" w:rsidRPr="00853565" w:rsidRDefault="00162B52" w:rsidP="001D6BF5">
            <w:pPr>
              <w:snapToGrid w:val="0"/>
              <w:spacing w:before="74" w:line="150" w:lineRule="exact"/>
              <w:ind w:right="113"/>
              <w:jc w:val="right"/>
              <w:rPr>
                <w:lang w:val="en-US"/>
              </w:rPr>
            </w:pPr>
            <w:r w:rsidRPr="00853565">
              <w:rPr>
                <w:lang w:val="en-US"/>
              </w:rPr>
              <w:t>18,6</w:t>
            </w:r>
          </w:p>
        </w:tc>
        <w:tc>
          <w:tcPr>
            <w:tcW w:w="609" w:type="dxa"/>
            <w:tcBorders>
              <w:left w:val="single" w:sz="6" w:space="0" w:color="000000"/>
            </w:tcBorders>
            <w:shd w:val="clear" w:color="auto" w:fill="auto"/>
            <w:vAlign w:val="bottom"/>
          </w:tcPr>
          <w:p w14:paraId="4CA480C3" w14:textId="3A61AEF6" w:rsidR="00162B52" w:rsidRPr="00853565" w:rsidRDefault="00162B52" w:rsidP="001D6BF5">
            <w:pPr>
              <w:snapToGrid w:val="0"/>
              <w:spacing w:before="74" w:line="150" w:lineRule="exact"/>
              <w:ind w:right="113"/>
              <w:jc w:val="right"/>
              <w:rPr>
                <w:lang w:val="en-US"/>
              </w:rPr>
            </w:pPr>
            <w:r w:rsidRPr="00853565">
              <w:rPr>
                <w:lang w:val="en-US"/>
              </w:rPr>
              <w:t>18,9</w:t>
            </w:r>
          </w:p>
        </w:tc>
        <w:tc>
          <w:tcPr>
            <w:tcW w:w="609" w:type="dxa"/>
            <w:tcBorders>
              <w:left w:val="single" w:sz="6" w:space="0" w:color="000000"/>
            </w:tcBorders>
            <w:shd w:val="clear" w:color="auto" w:fill="auto"/>
            <w:vAlign w:val="center"/>
          </w:tcPr>
          <w:p w14:paraId="5DEC9154" w14:textId="254786FA" w:rsidR="00162B52" w:rsidRPr="00853565" w:rsidRDefault="00162B52" w:rsidP="001D6BF5">
            <w:pPr>
              <w:tabs>
                <w:tab w:val="left" w:pos="167"/>
              </w:tabs>
              <w:snapToGrid w:val="0"/>
              <w:spacing w:before="74" w:line="150" w:lineRule="exact"/>
              <w:ind w:right="113"/>
              <w:jc w:val="right"/>
              <w:rPr>
                <w:lang w:val="en-US"/>
              </w:rPr>
            </w:pPr>
            <w:r w:rsidRPr="00853565">
              <w:rPr>
                <w:lang w:val="en-US"/>
              </w:rPr>
              <w:t>112</w:t>
            </w:r>
          </w:p>
        </w:tc>
        <w:tc>
          <w:tcPr>
            <w:tcW w:w="609" w:type="dxa"/>
            <w:tcBorders>
              <w:left w:val="single" w:sz="6" w:space="0" w:color="000000"/>
            </w:tcBorders>
            <w:shd w:val="clear" w:color="auto" w:fill="auto"/>
            <w:vAlign w:val="center"/>
          </w:tcPr>
          <w:p w14:paraId="57903136" w14:textId="7F02067B" w:rsidR="00162B52" w:rsidRPr="00853565" w:rsidRDefault="00162B52" w:rsidP="001D6BF5">
            <w:pPr>
              <w:tabs>
                <w:tab w:val="left" w:pos="167"/>
              </w:tabs>
              <w:snapToGrid w:val="0"/>
              <w:spacing w:before="74" w:line="150" w:lineRule="exact"/>
              <w:ind w:right="113"/>
              <w:jc w:val="right"/>
              <w:rPr>
                <w:lang w:val="en-US"/>
              </w:rPr>
            </w:pPr>
            <w:r w:rsidRPr="00853565">
              <w:rPr>
                <w:lang w:val="en-US"/>
              </w:rPr>
              <w:t>113</w:t>
            </w:r>
          </w:p>
        </w:tc>
        <w:tc>
          <w:tcPr>
            <w:tcW w:w="609" w:type="dxa"/>
            <w:tcBorders>
              <w:left w:val="single" w:sz="6" w:space="0" w:color="000000"/>
            </w:tcBorders>
            <w:shd w:val="clear" w:color="auto" w:fill="auto"/>
            <w:vAlign w:val="center"/>
          </w:tcPr>
          <w:p w14:paraId="51BCBB75" w14:textId="0BBF93C0" w:rsidR="00162B52" w:rsidRPr="00853565" w:rsidRDefault="00162B52" w:rsidP="001D6BF5">
            <w:pPr>
              <w:tabs>
                <w:tab w:val="left" w:pos="167"/>
              </w:tabs>
              <w:snapToGrid w:val="0"/>
              <w:spacing w:before="74" w:line="150" w:lineRule="exact"/>
              <w:ind w:right="113"/>
              <w:jc w:val="right"/>
              <w:rPr>
                <w:lang w:val="en-US"/>
              </w:rPr>
            </w:pPr>
            <w:r w:rsidRPr="00853565">
              <w:rPr>
                <w:lang w:val="en-US"/>
              </w:rPr>
              <w:t>115</w:t>
            </w:r>
          </w:p>
        </w:tc>
        <w:tc>
          <w:tcPr>
            <w:tcW w:w="2832" w:type="dxa"/>
            <w:tcBorders>
              <w:left w:val="single" w:sz="6" w:space="0" w:color="000000"/>
            </w:tcBorders>
            <w:shd w:val="clear" w:color="auto" w:fill="auto"/>
            <w:vAlign w:val="bottom"/>
          </w:tcPr>
          <w:p w14:paraId="50706559" w14:textId="77777777" w:rsidR="00162B52" w:rsidRPr="00853565" w:rsidRDefault="00162B52" w:rsidP="001D6BF5">
            <w:pPr>
              <w:spacing w:before="74" w:line="150" w:lineRule="exact"/>
              <w:ind w:left="170"/>
              <w:rPr>
                <w:i/>
              </w:rPr>
            </w:pPr>
            <w:r w:rsidRPr="00853565">
              <w:rPr>
                <w:i/>
                <w:lang w:val="de-DE"/>
              </w:rPr>
              <w:t>Kazakhstan</w:t>
            </w:r>
          </w:p>
        </w:tc>
      </w:tr>
      <w:tr w:rsidR="00853565" w:rsidRPr="00853565" w14:paraId="755E638A" w14:textId="77777777" w:rsidTr="00B67A28">
        <w:trPr>
          <w:cantSplit/>
        </w:trPr>
        <w:tc>
          <w:tcPr>
            <w:tcW w:w="2826" w:type="dxa"/>
            <w:shd w:val="clear" w:color="auto" w:fill="auto"/>
            <w:vAlign w:val="bottom"/>
          </w:tcPr>
          <w:p w14:paraId="562AD3C6" w14:textId="77777777" w:rsidR="00162B52" w:rsidRPr="00853565" w:rsidRDefault="00162B52" w:rsidP="001D6BF5">
            <w:pPr>
              <w:spacing w:before="74" w:line="150" w:lineRule="exact"/>
              <w:ind w:left="113"/>
            </w:pPr>
            <w:r w:rsidRPr="00853565">
              <w:rPr>
                <w:lang w:val="en-US"/>
              </w:rPr>
              <w:t>Киргизия</w:t>
            </w:r>
          </w:p>
        </w:tc>
        <w:tc>
          <w:tcPr>
            <w:tcW w:w="609" w:type="dxa"/>
            <w:tcBorders>
              <w:left w:val="single" w:sz="6" w:space="0" w:color="000000"/>
            </w:tcBorders>
            <w:shd w:val="clear" w:color="auto" w:fill="auto"/>
            <w:vAlign w:val="bottom"/>
          </w:tcPr>
          <w:p w14:paraId="440B3876" w14:textId="74EBBB50" w:rsidR="00162B52" w:rsidRPr="00853565" w:rsidRDefault="00162B52" w:rsidP="001D6BF5">
            <w:pPr>
              <w:snapToGrid w:val="0"/>
              <w:spacing w:before="74" w:line="150" w:lineRule="exact"/>
              <w:ind w:right="113"/>
              <w:jc w:val="right"/>
              <w:rPr>
                <w:lang w:val="en-US"/>
              </w:rPr>
            </w:pPr>
            <w:r w:rsidRPr="00853565">
              <w:rPr>
                <w:lang w:val="en-US"/>
              </w:rPr>
              <w:t>5,5</w:t>
            </w:r>
          </w:p>
        </w:tc>
        <w:tc>
          <w:tcPr>
            <w:tcW w:w="609" w:type="dxa"/>
            <w:tcBorders>
              <w:left w:val="single" w:sz="6" w:space="0" w:color="000000"/>
            </w:tcBorders>
            <w:shd w:val="clear" w:color="auto" w:fill="auto"/>
            <w:vAlign w:val="bottom"/>
          </w:tcPr>
          <w:p w14:paraId="7D81D610" w14:textId="00686649" w:rsidR="00162B52" w:rsidRPr="00853565" w:rsidRDefault="00162B52" w:rsidP="001D6BF5">
            <w:pPr>
              <w:snapToGrid w:val="0"/>
              <w:spacing w:before="74" w:line="150" w:lineRule="exact"/>
              <w:ind w:right="113"/>
              <w:jc w:val="right"/>
              <w:rPr>
                <w:lang w:val="en-US"/>
              </w:rPr>
            </w:pPr>
            <w:r w:rsidRPr="00853565">
              <w:rPr>
                <w:lang w:val="en-US"/>
              </w:rPr>
              <w:t>6,4</w:t>
            </w:r>
          </w:p>
        </w:tc>
        <w:tc>
          <w:tcPr>
            <w:tcW w:w="609" w:type="dxa"/>
            <w:tcBorders>
              <w:left w:val="single" w:sz="6" w:space="0" w:color="000000"/>
            </w:tcBorders>
            <w:shd w:val="clear" w:color="auto" w:fill="auto"/>
            <w:vAlign w:val="bottom"/>
          </w:tcPr>
          <w:p w14:paraId="78FE23C9" w14:textId="75B9E45E" w:rsidR="00162B52" w:rsidRPr="00853565" w:rsidRDefault="00162B52" w:rsidP="001D6BF5">
            <w:pPr>
              <w:snapToGrid w:val="0"/>
              <w:spacing w:before="74" w:line="150" w:lineRule="exact"/>
              <w:ind w:right="113"/>
              <w:jc w:val="right"/>
              <w:rPr>
                <w:lang w:val="en-US"/>
              </w:rPr>
            </w:pPr>
            <w:r w:rsidRPr="00853565">
              <w:rPr>
                <w:lang w:val="en-US"/>
              </w:rPr>
              <w:t>6,5</w:t>
            </w:r>
          </w:p>
        </w:tc>
        <w:tc>
          <w:tcPr>
            <w:tcW w:w="609" w:type="dxa"/>
            <w:tcBorders>
              <w:left w:val="single" w:sz="6" w:space="0" w:color="000000"/>
            </w:tcBorders>
            <w:shd w:val="clear" w:color="auto" w:fill="auto"/>
            <w:vAlign w:val="bottom"/>
          </w:tcPr>
          <w:p w14:paraId="48AFDF83" w14:textId="777ACF26" w:rsidR="00162B52" w:rsidRPr="00853565" w:rsidRDefault="00162B52" w:rsidP="001D6BF5">
            <w:pPr>
              <w:snapToGrid w:val="0"/>
              <w:spacing w:before="74" w:line="150" w:lineRule="exact"/>
              <w:ind w:right="113"/>
              <w:jc w:val="right"/>
              <w:rPr>
                <w:lang w:val="en-US"/>
              </w:rPr>
            </w:pPr>
            <w:r w:rsidRPr="00853565">
              <w:rPr>
                <w:lang w:val="en-US"/>
              </w:rPr>
              <w:t>6,6</w:t>
            </w:r>
          </w:p>
        </w:tc>
        <w:tc>
          <w:tcPr>
            <w:tcW w:w="609" w:type="dxa"/>
            <w:tcBorders>
              <w:left w:val="single" w:sz="6" w:space="0" w:color="000000"/>
            </w:tcBorders>
            <w:shd w:val="clear" w:color="auto" w:fill="auto"/>
            <w:vAlign w:val="center"/>
          </w:tcPr>
          <w:p w14:paraId="1E1E8A6B" w14:textId="21A8D94E" w:rsidR="00162B52" w:rsidRPr="00853565" w:rsidRDefault="00162B52" w:rsidP="001D6BF5">
            <w:pPr>
              <w:tabs>
                <w:tab w:val="left" w:pos="167"/>
              </w:tabs>
              <w:snapToGrid w:val="0"/>
              <w:spacing w:before="74" w:line="150" w:lineRule="exact"/>
              <w:ind w:right="113"/>
              <w:jc w:val="right"/>
              <w:rPr>
                <w:lang w:val="en-US"/>
              </w:rPr>
            </w:pPr>
            <w:r w:rsidRPr="00853565">
              <w:rPr>
                <w:lang w:val="en-US"/>
              </w:rPr>
              <w:t>117</w:t>
            </w:r>
          </w:p>
        </w:tc>
        <w:tc>
          <w:tcPr>
            <w:tcW w:w="609" w:type="dxa"/>
            <w:tcBorders>
              <w:left w:val="single" w:sz="6" w:space="0" w:color="000000"/>
            </w:tcBorders>
            <w:shd w:val="clear" w:color="auto" w:fill="auto"/>
            <w:vAlign w:val="center"/>
          </w:tcPr>
          <w:p w14:paraId="14B0FEF2" w14:textId="106CDF1F" w:rsidR="00162B52" w:rsidRPr="00853565" w:rsidRDefault="00162B52" w:rsidP="001D6BF5">
            <w:pPr>
              <w:tabs>
                <w:tab w:val="left" w:pos="167"/>
              </w:tabs>
              <w:snapToGrid w:val="0"/>
              <w:spacing w:before="74" w:line="150" w:lineRule="exact"/>
              <w:ind w:right="113"/>
              <w:jc w:val="right"/>
              <w:rPr>
                <w:lang w:val="en-US"/>
              </w:rPr>
            </w:pPr>
            <w:r w:rsidRPr="00853565">
              <w:rPr>
                <w:lang w:val="en-US"/>
              </w:rPr>
              <w:t>118</w:t>
            </w:r>
          </w:p>
        </w:tc>
        <w:tc>
          <w:tcPr>
            <w:tcW w:w="609" w:type="dxa"/>
            <w:tcBorders>
              <w:left w:val="single" w:sz="6" w:space="0" w:color="000000"/>
            </w:tcBorders>
            <w:shd w:val="clear" w:color="auto" w:fill="auto"/>
            <w:vAlign w:val="center"/>
          </w:tcPr>
          <w:p w14:paraId="653135BF" w14:textId="3BB8737E" w:rsidR="00162B52" w:rsidRPr="00853565" w:rsidRDefault="00162B52" w:rsidP="001D6BF5">
            <w:pPr>
              <w:tabs>
                <w:tab w:val="left" w:pos="167"/>
              </w:tabs>
              <w:snapToGrid w:val="0"/>
              <w:spacing w:before="74" w:line="150" w:lineRule="exact"/>
              <w:ind w:right="113"/>
              <w:jc w:val="right"/>
              <w:rPr>
                <w:lang w:val="en-US"/>
              </w:rPr>
            </w:pPr>
            <w:r w:rsidRPr="00853565">
              <w:rPr>
                <w:lang w:val="en-US"/>
              </w:rPr>
              <w:t>121</w:t>
            </w:r>
          </w:p>
        </w:tc>
        <w:tc>
          <w:tcPr>
            <w:tcW w:w="2832" w:type="dxa"/>
            <w:tcBorders>
              <w:left w:val="single" w:sz="6" w:space="0" w:color="000000"/>
            </w:tcBorders>
            <w:shd w:val="clear" w:color="auto" w:fill="auto"/>
            <w:vAlign w:val="bottom"/>
          </w:tcPr>
          <w:p w14:paraId="2BE7C431" w14:textId="77777777" w:rsidR="00162B52" w:rsidRPr="00853565" w:rsidRDefault="00162B52" w:rsidP="001D6BF5">
            <w:pPr>
              <w:spacing w:before="74" w:line="150" w:lineRule="exact"/>
              <w:ind w:left="170"/>
              <w:rPr>
                <w:i/>
              </w:rPr>
            </w:pPr>
            <w:r w:rsidRPr="00853565">
              <w:rPr>
                <w:i/>
                <w:lang w:val="de-DE"/>
              </w:rPr>
              <w:t>Kyrgyzstan</w:t>
            </w:r>
            <w:r w:rsidRPr="00853565">
              <w:rPr>
                <w:i/>
                <w:vertAlign w:val="superscript"/>
              </w:rPr>
              <w:t xml:space="preserve"> </w:t>
            </w:r>
          </w:p>
        </w:tc>
      </w:tr>
      <w:tr w:rsidR="00853565" w:rsidRPr="00853565" w14:paraId="665BB0AC" w14:textId="77777777" w:rsidTr="00B67A28">
        <w:trPr>
          <w:cantSplit/>
        </w:trPr>
        <w:tc>
          <w:tcPr>
            <w:tcW w:w="2826" w:type="dxa"/>
            <w:shd w:val="clear" w:color="auto" w:fill="auto"/>
            <w:vAlign w:val="bottom"/>
          </w:tcPr>
          <w:p w14:paraId="411D99DF" w14:textId="77777777" w:rsidR="00162B52" w:rsidRPr="00853565" w:rsidRDefault="00162B52" w:rsidP="001D6BF5">
            <w:pPr>
              <w:spacing w:before="74" w:line="150" w:lineRule="exact"/>
              <w:ind w:left="113"/>
            </w:pPr>
            <w:r w:rsidRPr="00853565">
              <w:rPr>
                <w:lang w:val="en-US"/>
              </w:rPr>
              <w:t>Республика Молдова</w:t>
            </w:r>
            <w:r w:rsidRPr="00853565">
              <w:rPr>
                <w:vertAlign w:val="superscript"/>
              </w:rPr>
              <w:t>2</w:t>
            </w:r>
            <w:r w:rsidRPr="00853565">
              <w:rPr>
                <w:vertAlign w:val="superscript"/>
                <w:lang w:val="en-US"/>
              </w:rPr>
              <w:t>)</w:t>
            </w:r>
          </w:p>
        </w:tc>
        <w:tc>
          <w:tcPr>
            <w:tcW w:w="609" w:type="dxa"/>
            <w:tcBorders>
              <w:left w:val="single" w:sz="6" w:space="0" w:color="000000"/>
            </w:tcBorders>
            <w:shd w:val="clear" w:color="auto" w:fill="auto"/>
            <w:vAlign w:val="bottom"/>
          </w:tcPr>
          <w:p w14:paraId="27A4D9DA" w14:textId="05833C9D" w:rsidR="00162B52" w:rsidRPr="00853565" w:rsidRDefault="00162B52" w:rsidP="001D6BF5">
            <w:pPr>
              <w:snapToGrid w:val="0"/>
              <w:spacing w:before="74" w:line="150" w:lineRule="exact"/>
              <w:ind w:right="113"/>
              <w:jc w:val="right"/>
              <w:rPr>
                <w:lang w:val="en-US"/>
              </w:rPr>
            </w:pPr>
            <w:r w:rsidRPr="00853565">
              <w:rPr>
                <w:lang w:val="en-US"/>
              </w:rPr>
              <w:t>…</w:t>
            </w:r>
          </w:p>
        </w:tc>
        <w:tc>
          <w:tcPr>
            <w:tcW w:w="609" w:type="dxa"/>
            <w:tcBorders>
              <w:left w:val="single" w:sz="6" w:space="0" w:color="000000"/>
            </w:tcBorders>
            <w:shd w:val="clear" w:color="auto" w:fill="auto"/>
            <w:vAlign w:val="bottom"/>
          </w:tcPr>
          <w:p w14:paraId="7A4651DD" w14:textId="520AEEF8" w:rsidR="00162B52" w:rsidRPr="00853565" w:rsidRDefault="00162B52" w:rsidP="001D6BF5">
            <w:pPr>
              <w:snapToGrid w:val="0"/>
              <w:spacing w:before="74" w:line="150" w:lineRule="exact"/>
              <w:ind w:right="113"/>
              <w:jc w:val="right"/>
              <w:rPr>
                <w:lang w:val="en-US"/>
              </w:rPr>
            </w:pPr>
            <w:r w:rsidRPr="00853565">
              <w:rPr>
                <w:lang w:val="en-US"/>
              </w:rPr>
              <w:t>2,7</w:t>
            </w:r>
          </w:p>
        </w:tc>
        <w:tc>
          <w:tcPr>
            <w:tcW w:w="609" w:type="dxa"/>
            <w:tcBorders>
              <w:left w:val="single" w:sz="6" w:space="0" w:color="000000"/>
            </w:tcBorders>
            <w:shd w:val="clear" w:color="auto" w:fill="auto"/>
            <w:vAlign w:val="bottom"/>
          </w:tcPr>
          <w:p w14:paraId="76BF8B09" w14:textId="79407EAA" w:rsidR="00162B52" w:rsidRPr="00853565" w:rsidRDefault="00162B52" w:rsidP="001D6BF5">
            <w:pPr>
              <w:snapToGrid w:val="0"/>
              <w:spacing w:before="74" w:line="150" w:lineRule="exact"/>
              <w:ind w:right="113"/>
              <w:jc w:val="right"/>
              <w:rPr>
                <w:lang w:val="en-US"/>
              </w:rPr>
            </w:pPr>
            <w:r w:rsidRPr="00853565">
              <w:rPr>
                <w:lang w:val="en-US"/>
              </w:rPr>
              <w:t>2,6</w:t>
            </w:r>
          </w:p>
        </w:tc>
        <w:tc>
          <w:tcPr>
            <w:tcW w:w="609" w:type="dxa"/>
            <w:tcBorders>
              <w:left w:val="single" w:sz="6" w:space="0" w:color="000000"/>
            </w:tcBorders>
            <w:shd w:val="clear" w:color="auto" w:fill="auto"/>
            <w:vAlign w:val="bottom"/>
          </w:tcPr>
          <w:p w14:paraId="2D45CCEF" w14:textId="3A482789" w:rsidR="00162B52" w:rsidRPr="00853565" w:rsidRDefault="00162B52" w:rsidP="001D6BF5">
            <w:pPr>
              <w:snapToGrid w:val="0"/>
              <w:spacing w:before="74" w:line="150" w:lineRule="exact"/>
              <w:ind w:right="113"/>
              <w:jc w:val="right"/>
              <w:rPr>
                <w:lang w:val="en-US"/>
              </w:rPr>
            </w:pPr>
            <w:r w:rsidRPr="00853565">
              <w:rPr>
                <w:lang w:val="en-US"/>
              </w:rPr>
              <w:t>2,6</w:t>
            </w:r>
          </w:p>
        </w:tc>
        <w:tc>
          <w:tcPr>
            <w:tcW w:w="609" w:type="dxa"/>
            <w:tcBorders>
              <w:left w:val="single" w:sz="6" w:space="0" w:color="000000"/>
            </w:tcBorders>
            <w:shd w:val="clear" w:color="auto" w:fill="auto"/>
            <w:vAlign w:val="center"/>
          </w:tcPr>
          <w:p w14:paraId="69D3BF9E" w14:textId="08A96A8A" w:rsidR="00162B52" w:rsidRPr="00853565" w:rsidRDefault="00162B52" w:rsidP="001D6BF5">
            <w:pPr>
              <w:snapToGrid w:val="0"/>
              <w:spacing w:before="74" w:line="150" w:lineRule="exact"/>
              <w:ind w:right="113"/>
              <w:jc w:val="right"/>
              <w:rPr>
                <w:lang w:val="en-US"/>
              </w:rPr>
            </w:pPr>
            <w:r w:rsidRPr="00853565">
              <w:rPr>
                <w:lang w:val="en-US"/>
              </w:rPr>
              <w:t>….</w:t>
            </w:r>
          </w:p>
        </w:tc>
        <w:tc>
          <w:tcPr>
            <w:tcW w:w="609" w:type="dxa"/>
            <w:tcBorders>
              <w:left w:val="single" w:sz="6" w:space="0" w:color="000000"/>
            </w:tcBorders>
            <w:shd w:val="clear" w:color="auto" w:fill="auto"/>
            <w:vAlign w:val="center"/>
          </w:tcPr>
          <w:p w14:paraId="7B6B0595" w14:textId="63468E71" w:rsidR="00162B52" w:rsidRPr="00853565" w:rsidRDefault="00162B52" w:rsidP="001D6BF5">
            <w:pPr>
              <w:snapToGrid w:val="0"/>
              <w:spacing w:before="74" w:line="150" w:lineRule="exact"/>
              <w:ind w:right="113"/>
              <w:jc w:val="right"/>
              <w:rPr>
                <w:lang w:val="en-US"/>
              </w:rPr>
            </w:pPr>
            <w:r w:rsidRPr="00853565">
              <w:rPr>
                <w:lang w:val="en-US"/>
              </w:rPr>
              <w:t>…</w:t>
            </w:r>
          </w:p>
        </w:tc>
        <w:tc>
          <w:tcPr>
            <w:tcW w:w="609" w:type="dxa"/>
            <w:tcBorders>
              <w:left w:val="single" w:sz="6" w:space="0" w:color="000000"/>
            </w:tcBorders>
            <w:shd w:val="clear" w:color="auto" w:fill="auto"/>
            <w:vAlign w:val="center"/>
          </w:tcPr>
          <w:p w14:paraId="53C228A1" w14:textId="24D3779E" w:rsidR="00162B52" w:rsidRPr="00853565" w:rsidRDefault="00162B52" w:rsidP="001D6BF5">
            <w:pPr>
              <w:snapToGrid w:val="0"/>
              <w:spacing w:before="74" w:line="150" w:lineRule="exact"/>
              <w:ind w:right="113"/>
              <w:jc w:val="right"/>
              <w:rPr>
                <w:lang w:val="en-US"/>
              </w:rPr>
            </w:pPr>
            <w:r w:rsidRPr="00853565">
              <w:rPr>
                <w:lang w:val="en-US"/>
              </w:rPr>
              <w:t>…</w:t>
            </w:r>
          </w:p>
        </w:tc>
        <w:tc>
          <w:tcPr>
            <w:tcW w:w="2832" w:type="dxa"/>
            <w:tcBorders>
              <w:left w:val="single" w:sz="6" w:space="0" w:color="000000"/>
            </w:tcBorders>
            <w:shd w:val="clear" w:color="auto" w:fill="auto"/>
            <w:vAlign w:val="bottom"/>
          </w:tcPr>
          <w:p w14:paraId="5A9D79EF" w14:textId="77777777" w:rsidR="00162B52" w:rsidRPr="00853565" w:rsidRDefault="00162B52" w:rsidP="001D6BF5">
            <w:pPr>
              <w:spacing w:before="74" w:line="150" w:lineRule="exact"/>
              <w:ind w:left="170"/>
              <w:rPr>
                <w:i/>
              </w:rPr>
            </w:pPr>
            <w:r w:rsidRPr="00853565">
              <w:rPr>
                <w:i/>
              </w:rPr>
              <w:t xml:space="preserve">Republic of </w:t>
            </w:r>
            <w:r w:rsidRPr="00853565">
              <w:rPr>
                <w:i/>
                <w:lang w:val="de-DE"/>
              </w:rPr>
              <w:t>Moldova</w:t>
            </w:r>
            <w:r w:rsidRPr="00853565">
              <w:rPr>
                <w:i/>
                <w:vertAlign w:val="superscript"/>
              </w:rPr>
              <w:t xml:space="preserve"> 2)</w:t>
            </w:r>
          </w:p>
        </w:tc>
      </w:tr>
      <w:tr w:rsidR="00853565" w:rsidRPr="00853565" w14:paraId="663E11F5" w14:textId="77777777" w:rsidTr="00B67A28">
        <w:trPr>
          <w:cantSplit/>
        </w:trPr>
        <w:tc>
          <w:tcPr>
            <w:tcW w:w="2826" w:type="dxa"/>
            <w:shd w:val="clear" w:color="auto" w:fill="auto"/>
            <w:vAlign w:val="bottom"/>
          </w:tcPr>
          <w:p w14:paraId="66959112" w14:textId="77777777" w:rsidR="00162B52" w:rsidRPr="00853565" w:rsidRDefault="00162B52" w:rsidP="001D6BF5">
            <w:pPr>
              <w:spacing w:before="74" w:line="150" w:lineRule="exact"/>
              <w:ind w:left="113"/>
            </w:pPr>
            <w:r w:rsidRPr="00853565">
              <w:rPr>
                <w:lang w:val="en-US"/>
              </w:rPr>
              <w:t>Таджикистан</w:t>
            </w:r>
          </w:p>
        </w:tc>
        <w:tc>
          <w:tcPr>
            <w:tcW w:w="609" w:type="dxa"/>
            <w:tcBorders>
              <w:left w:val="single" w:sz="6" w:space="0" w:color="000000"/>
            </w:tcBorders>
            <w:shd w:val="clear" w:color="auto" w:fill="auto"/>
            <w:vAlign w:val="bottom"/>
          </w:tcPr>
          <w:p w14:paraId="12EB5089" w14:textId="33B8E1CF" w:rsidR="00162B52" w:rsidRPr="00853565" w:rsidRDefault="00162B52" w:rsidP="001D6BF5">
            <w:pPr>
              <w:snapToGrid w:val="0"/>
              <w:spacing w:before="74" w:line="150" w:lineRule="exact"/>
              <w:ind w:right="113"/>
              <w:jc w:val="right"/>
              <w:rPr>
                <w:lang w:val="en-US"/>
              </w:rPr>
            </w:pPr>
            <w:r w:rsidRPr="00853565">
              <w:rPr>
                <w:lang w:val="en-US"/>
              </w:rPr>
              <w:t>7,6</w:t>
            </w:r>
          </w:p>
        </w:tc>
        <w:tc>
          <w:tcPr>
            <w:tcW w:w="609" w:type="dxa"/>
            <w:tcBorders>
              <w:left w:val="single" w:sz="6" w:space="0" w:color="000000"/>
            </w:tcBorders>
            <w:shd w:val="clear" w:color="auto" w:fill="auto"/>
            <w:vAlign w:val="bottom"/>
          </w:tcPr>
          <w:p w14:paraId="687D47F2" w14:textId="75E8229B" w:rsidR="00162B52" w:rsidRPr="00853565" w:rsidRDefault="00162B52" w:rsidP="001D6BF5">
            <w:pPr>
              <w:snapToGrid w:val="0"/>
              <w:spacing w:before="74" w:line="150" w:lineRule="exact"/>
              <w:ind w:right="113"/>
              <w:jc w:val="right"/>
              <w:rPr>
                <w:lang w:val="en-US"/>
              </w:rPr>
            </w:pPr>
            <w:r w:rsidRPr="00853565">
              <w:rPr>
                <w:lang w:val="en-US"/>
              </w:rPr>
              <w:t>9,1</w:t>
            </w:r>
          </w:p>
        </w:tc>
        <w:tc>
          <w:tcPr>
            <w:tcW w:w="609" w:type="dxa"/>
            <w:tcBorders>
              <w:left w:val="single" w:sz="6" w:space="0" w:color="000000"/>
            </w:tcBorders>
            <w:shd w:val="clear" w:color="auto" w:fill="auto"/>
            <w:vAlign w:val="bottom"/>
          </w:tcPr>
          <w:p w14:paraId="293E0740" w14:textId="26C43F7C" w:rsidR="00162B52" w:rsidRPr="00853565" w:rsidRDefault="00162B52" w:rsidP="001D6BF5">
            <w:pPr>
              <w:snapToGrid w:val="0"/>
              <w:spacing w:before="74" w:line="150" w:lineRule="exact"/>
              <w:ind w:right="113"/>
              <w:jc w:val="right"/>
              <w:rPr>
                <w:lang w:val="en-US"/>
              </w:rPr>
            </w:pPr>
            <w:r w:rsidRPr="00853565">
              <w:rPr>
                <w:lang w:val="en-US"/>
              </w:rPr>
              <w:t>9,3</w:t>
            </w:r>
          </w:p>
        </w:tc>
        <w:tc>
          <w:tcPr>
            <w:tcW w:w="609" w:type="dxa"/>
            <w:tcBorders>
              <w:left w:val="single" w:sz="6" w:space="0" w:color="000000"/>
            </w:tcBorders>
            <w:shd w:val="clear" w:color="auto" w:fill="auto"/>
            <w:vAlign w:val="bottom"/>
          </w:tcPr>
          <w:p w14:paraId="4BA8F126" w14:textId="51C43ABB" w:rsidR="00162B52" w:rsidRPr="00853565" w:rsidRDefault="00162B52" w:rsidP="001D6BF5">
            <w:pPr>
              <w:snapToGrid w:val="0"/>
              <w:spacing w:before="74" w:line="150" w:lineRule="exact"/>
              <w:ind w:right="113"/>
              <w:jc w:val="right"/>
              <w:rPr>
                <w:lang w:val="en-US"/>
              </w:rPr>
            </w:pPr>
            <w:r w:rsidRPr="00853565">
              <w:rPr>
                <w:lang w:val="en-US"/>
              </w:rPr>
              <w:t>9,5</w:t>
            </w:r>
          </w:p>
        </w:tc>
        <w:tc>
          <w:tcPr>
            <w:tcW w:w="609" w:type="dxa"/>
            <w:tcBorders>
              <w:left w:val="single" w:sz="6" w:space="0" w:color="000000"/>
            </w:tcBorders>
            <w:shd w:val="clear" w:color="auto" w:fill="auto"/>
            <w:vAlign w:val="center"/>
          </w:tcPr>
          <w:p w14:paraId="2B3822E9" w14:textId="65CC9EE3" w:rsidR="00162B52" w:rsidRPr="00853565" w:rsidRDefault="00162B52" w:rsidP="001D6BF5">
            <w:pPr>
              <w:tabs>
                <w:tab w:val="left" w:pos="167"/>
              </w:tabs>
              <w:snapToGrid w:val="0"/>
              <w:spacing w:before="74" w:line="150" w:lineRule="exact"/>
              <w:ind w:right="113"/>
              <w:jc w:val="right"/>
              <w:rPr>
                <w:lang w:val="en-US"/>
              </w:rPr>
            </w:pPr>
            <w:r w:rsidRPr="00853565">
              <w:rPr>
                <w:lang w:val="en-US"/>
              </w:rPr>
              <w:t>120</w:t>
            </w:r>
          </w:p>
        </w:tc>
        <w:tc>
          <w:tcPr>
            <w:tcW w:w="609" w:type="dxa"/>
            <w:tcBorders>
              <w:left w:val="single" w:sz="6" w:space="0" w:color="000000"/>
            </w:tcBorders>
            <w:shd w:val="clear" w:color="auto" w:fill="auto"/>
            <w:vAlign w:val="center"/>
          </w:tcPr>
          <w:p w14:paraId="23A011E6" w14:textId="54498900" w:rsidR="00162B52" w:rsidRPr="00853565" w:rsidRDefault="00162B52" w:rsidP="001D6BF5">
            <w:pPr>
              <w:tabs>
                <w:tab w:val="left" w:pos="167"/>
              </w:tabs>
              <w:snapToGrid w:val="0"/>
              <w:spacing w:before="74" w:line="150" w:lineRule="exact"/>
              <w:ind w:right="113"/>
              <w:jc w:val="right"/>
              <w:rPr>
                <w:lang w:val="en-US"/>
              </w:rPr>
            </w:pPr>
            <w:r w:rsidRPr="00853565">
              <w:rPr>
                <w:lang w:val="en-US"/>
              </w:rPr>
              <w:t>122</w:t>
            </w:r>
          </w:p>
        </w:tc>
        <w:tc>
          <w:tcPr>
            <w:tcW w:w="609" w:type="dxa"/>
            <w:tcBorders>
              <w:left w:val="single" w:sz="6" w:space="0" w:color="000000"/>
            </w:tcBorders>
            <w:shd w:val="clear" w:color="auto" w:fill="auto"/>
            <w:vAlign w:val="center"/>
          </w:tcPr>
          <w:p w14:paraId="4EDB6272" w14:textId="2419B638" w:rsidR="00162B52" w:rsidRPr="00853565" w:rsidRDefault="00162B52" w:rsidP="001D6BF5">
            <w:pPr>
              <w:tabs>
                <w:tab w:val="left" w:pos="167"/>
              </w:tabs>
              <w:snapToGrid w:val="0"/>
              <w:spacing w:before="74" w:line="150" w:lineRule="exact"/>
              <w:ind w:right="113"/>
              <w:jc w:val="right"/>
              <w:rPr>
                <w:lang w:val="en-US"/>
              </w:rPr>
            </w:pPr>
            <w:r w:rsidRPr="00853565">
              <w:rPr>
                <w:lang w:val="en-US"/>
              </w:rPr>
              <w:t>125</w:t>
            </w:r>
          </w:p>
        </w:tc>
        <w:tc>
          <w:tcPr>
            <w:tcW w:w="2832" w:type="dxa"/>
            <w:tcBorders>
              <w:left w:val="single" w:sz="6" w:space="0" w:color="000000"/>
            </w:tcBorders>
            <w:shd w:val="clear" w:color="auto" w:fill="auto"/>
            <w:vAlign w:val="bottom"/>
          </w:tcPr>
          <w:p w14:paraId="515C8A9A" w14:textId="77777777" w:rsidR="00162B52" w:rsidRPr="00853565" w:rsidRDefault="00162B52" w:rsidP="001D6BF5">
            <w:pPr>
              <w:spacing w:before="74" w:line="150" w:lineRule="exact"/>
              <w:ind w:left="170"/>
              <w:rPr>
                <w:i/>
              </w:rPr>
            </w:pPr>
            <w:r w:rsidRPr="00853565">
              <w:rPr>
                <w:i/>
              </w:rPr>
              <w:t>Tajikistan</w:t>
            </w:r>
          </w:p>
        </w:tc>
      </w:tr>
      <w:tr w:rsidR="00853565" w:rsidRPr="00853565" w14:paraId="38A26832" w14:textId="77777777" w:rsidTr="00B67A28">
        <w:trPr>
          <w:cantSplit/>
        </w:trPr>
        <w:tc>
          <w:tcPr>
            <w:tcW w:w="2826" w:type="dxa"/>
            <w:shd w:val="clear" w:color="auto" w:fill="auto"/>
            <w:vAlign w:val="bottom"/>
          </w:tcPr>
          <w:p w14:paraId="7643BFF0" w14:textId="77777777" w:rsidR="00162B52" w:rsidRPr="00853565" w:rsidRDefault="00162B52" w:rsidP="001D6BF5">
            <w:pPr>
              <w:spacing w:before="74" w:line="150" w:lineRule="exact"/>
              <w:ind w:left="113"/>
            </w:pPr>
            <w:r w:rsidRPr="00853565">
              <w:rPr>
                <w:lang w:val="en-US"/>
              </w:rPr>
              <w:t>Узбекистан</w:t>
            </w:r>
          </w:p>
        </w:tc>
        <w:tc>
          <w:tcPr>
            <w:tcW w:w="609" w:type="dxa"/>
            <w:tcBorders>
              <w:left w:val="single" w:sz="6" w:space="0" w:color="000000"/>
            </w:tcBorders>
            <w:shd w:val="clear" w:color="auto" w:fill="auto"/>
            <w:vAlign w:val="bottom"/>
          </w:tcPr>
          <w:p w14:paraId="20275586" w14:textId="33710C92" w:rsidR="00162B52" w:rsidRPr="00853565" w:rsidRDefault="00162B52" w:rsidP="001D6BF5">
            <w:pPr>
              <w:snapToGrid w:val="0"/>
              <w:spacing w:before="74" w:line="150" w:lineRule="exact"/>
              <w:ind w:right="113"/>
              <w:jc w:val="right"/>
              <w:rPr>
                <w:lang w:val="en-US"/>
              </w:rPr>
            </w:pPr>
            <w:r w:rsidRPr="00853565">
              <w:rPr>
                <w:lang w:val="en-US"/>
              </w:rPr>
              <w:t>29,1</w:t>
            </w:r>
          </w:p>
        </w:tc>
        <w:tc>
          <w:tcPr>
            <w:tcW w:w="609" w:type="dxa"/>
            <w:tcBorders>
              <w:left w:val="single" w:sz="6" w:space="0" w:color="000000"/>
            </w:tcBorders>
            <w:shd w:val="clear" w:color="auto" w:fill="auto"/>
            <w:vAlign w:val="bottom"/>
          </w:tcPr>
          <w:p w14:paraId="2008A88F" w14:textId="6A8DF859" w:rsidR="00162B52" w:rsidRPr="00853565" w:rsidRDefault="00162B52" w:rsidP="001D6BF5">
            <w:pPr>
              <w:snapToGrid w:val="0"/>
              <w:spacing w:before="74" w:line="150" w:lineRule="exact"/>
              <w:ind w:right="113"/>
              <w:jc w:val="right"/>
              <w:rPr>
                <w:lang w:val="en-US"/>
              </w:rPr>
            </w:pPr>
            <w:r w:rsidRPr="00853565">
              <w:rPr>
                <w:lang w:val="en-US"/>
              </w:rPr>
              <w:t>33,3</w:t>
            </w:r>
          </w:p>
        </w:tc>
        <w:tc>
          <w:tcPr>
            <w:tcW w:w="609" w:type="dxa"/>
            <w:tcBorders>
              <w:left w:val="single" w:sz="6" w:space="0" w:color="000000"/>
            </w:tcBorders>
            <w:shd w:val="clear" w:color="auto" w:fill="auto"/>
            <w:vAlign w:val="bottom"/>
          </w:tcPr>
          <w:p w14:paraId="0737363E" w14:textId="5E5F6B6E" w:rsidR="00162B52" w:rsidRPr="00853565" w:rsidRDefault="00162B52" w:rsidP="001D6BF5">
            <w:pPr>
              <w:snapToGrid w:val="0"/>
              <w:spacing w:before="74" w:line="150" w:lineRule="exact"/>
              <w:ind w:right="113"/>
              <w:jc w:val="right"/>
              <w:rPr>
                <w:lang w:val="en-US"/>
              </w:rPr>
            </w:pPr>
            <w:r w:rsidRPr="00853565">
              <w:rPr>
                <w:lang w:val="en-US"/>
              </w:rPr>
              <w:t>33,9</w:t>
            </w:r>
          </w:p>
        </w:tc>
        <w:tc>
          <w:tcPr>
            <w:tcW w:w="609" w:type="dxa"/>
            <w:tcBorders>
              <w:left w:val="single" w:sz="6" w:space="0" w:color="000000"/>
            </w:tcBorders>
            <w:shd w:val="clear" w:color="auto" w:fill="auto"/>
            <w:vAlign w:val="bottom"/>
          </w:tcPr>
          <w:p w14:paraId="6C289627" w14:textId="0DA94E0E" w:rsidR="00162B52" w:rsidRPr="00853565" w:rsidRDefault="00162B52" w:rsidP="001D6BF5">
            <w:pPr>
              <w:snapToGrid w:val="0"/>
              <w:spacing w:before="74" w:line="150" w:lineRule="exact"/>
              <w:ind w:right="113"/>
              <w:jc w:val="right"/>
              <w:rPr>
                <w:lang w:val="en-US"/>
              </w:rPr>
            </w:pPr>
            <w:r w:rsidRPr="00853565">
              <w:rPr>
                <w:lang w:val="en-US"/>
              </w:rPr>
              <w:t>34,6</w:t>
            </w:r>
          </w:p>
        </w:tc>
        <w:tc>
          <w:tcPr>
            <w:tcW w:w="609" w:type="dxa"/>
            <w:tcBorders>
              <w:left w:val="single" w:sz="6" w:space="0" w:color="000000"/>
            </w:tcBorders>
            <w:shd w:val="clear" w:color="auto" w:fill="auto"/>
            <w:vAlign w:val="center"/>
          </w:tcPr>
          <w:p w14:paraId="6C1547C2" w14:textId="0C4EBFFD" w:rsidR="00162B52" w:rsidRPr="00853565" w:rsidRDefault="00162B52" w:rsidP="001D6BF5">
            <w:pPr>
              <w:snapToGrid w:val="0"/>
              <w:spacing w:before="74" w:line="150" w:lineRule="exact"/>
              <w:ind w:right="113"/>
              <w:jc w:val="right"/>
              <w:rPr>
                <w:lang w:val="en-US"/>
              </w:rPr>
            </w:pPr>
            <w:r w:rsidRPr="00853565">
              <w:rPr>
                <w:lang w:val="en-US"/>
              </w:rPr>
              <w:t>114</w:t>
            </w:r>
          </w:p>
        </w:tc>
        <w:tc>
          <w:tcPr>
            <w:tcW w:w="609" w:type="dxa"/>
            <w:tcBorders>
              <w:left w:val="single" w:sz="6" w:space="0" w:color="000000"/>
            </w:tcBorders>
            <w:shd w:val="clear" w:color="auto" w:fill="auto"/>
            <w:vAlign w:val="center"/>
          </w:tcPr>
          <w:p w14:paraId="076EC568" w14:textId="4D92686A" w:rsidR="00162B52" w:rsidRPr="00853565" w:rsidRDefault="00162B52" w:rsidP="001D6BF5">
            <w:pPr>
              <w:snapToGrid w:val="0"/>
              <w:spacing w:before="74" w:line="150" w:lineRule="exact"/>
              <w:ind w:right="113"/>
              <w:jc w:val="right"/>
              <w:rPr>
                <w:lang w:val="en-US"/>
              </w:rPr>
            </w:pPr>
            <w:r w:rsidRPr="00853565">
              <w:rPr>
                <w:lang w:val="en-US"/>
              </w:rPr>
              <w:t>117</w:t>
            </w:r>
          </w:p>
        </w:tc>
        <w:tc>
          <w:tcPr>
            <w:tcW w:w="609" w:type="dxa"/>
            <w:tcBorders>
              <w:left w:val="single" w:sz="6" w:space="0" w:color="000000"/>
            </w:tcBorders>
            <w:shd w:val="clear" w:color="auto" w:fill="auto"/>
            <w:vAlign w:val="center"/>
          </w:tcPr>
          <w:p w14:paraId="3F97D7DC" w14:textId="04BC7644" w:rsidR="00162B52" w:rsidRPr="00853565" w:rsidRDefault="00162B52" w:rsidP="001D6BF5">
            <w:pPr>
              <w:snapToGrid w:val="0"/>
              <w:spacing w:before="74" w:line="150" w:lineRule="exact"/>
              <w:ind w:right="113"/>
              <w:jc w:val="right"/>
              <w:rPr>
                <w:lang w:val="en-US"/>
              </w:rPr>
            </w:pPr>
            <w:r w:rsidRPr="00853565">
              <w:rPr>
                <w:lang w:val="en-US"/>
              </w:rPr>
              <w:t>119</w:t>
            </w:r>
          </w:p>
        </w:tc>
        <w:tc>
          <w:tcPr>
            <w:tcW w:w="2832" w:type="dxa"/>
            <w:tcBorders>
              <w:left w:val="single" w:sz="6" w:space="0" w:color="000000"/>
            </w:tcBorders>
            <w:shd w:val="clear" w:color="auto" w:fill="auto"/>
            <w:vAlign w:val="bottom"/>
          </w:tcPr>
          <w:p w14:paraId="3F40EBCA" w14:textId="77777777" w:rsidR="00162B52" w:rsidRPr="00853565" w:rsidRDefault="00162B52" w:rsidP="001D6BF5">
            <w:pPr>
              <w:spacing w:before="74" w:line="150" w:lineRule="exact"/>
              <w:ind w:left="170"/>
              <w:rPr>
                <w:i/>
              </w:rPr>
            </w:pPr>
            <w:r w:rsidRPr="00853565">
              <w:rPr>
                <w:i/>
              </w:rPr>
              <w:t>Uzbekistan</w:t>
            </w:r>
          </w:p>
        </w:tc>
      </w:tr>
      <w:tr w:rsidR="00853565" w:rsidRPr="00853565" w14:paraId="00F8F36A" w14:textId="77777777" w:rsidTr="00B67A28">
        <w:trPr>
          <w:cantSplit/>
        </w:trPr>
        <w:tc>
          <w:tcPr>
            <w:tcW w:w="2826" w:type="dxa"/>
            <w:shd w:val="clear" w:color="auto" w:fill="auto"/>
            <w:vAlign w:val="bottom"/>
          </w:tcPr>
          <w:p w14:paraId="49840867" w14:textId="77777777" w:rsidR="00162B52" w:rsidRPr="00853565" w:rsidRDefault="00162B52" w:rsidP="001D6BF5">
            <w:pPr>
              <w:spacing w:before="74" w:line="150" w:lineRule="exact"/>
              <w:ind w:left="113"/>
            </w:pPr>
            <w:r w:rsidRPr="00853565">
              <w:rPr>
                <w:lang w:val="en-US"/>
              </w:rPr>
              <w:t>Украина</w:t>
            </w:r>
          </w:p>
        </w:tc>
        <w:tc>
          <w:tcPr>
            <w:tcW w:w="609" w:type="dxa"/>
            <w:tcBorders>
              <w:left w:val="single" w:sz="6" w:space="0" w:color="000000"/>
            </w:tcBorders>
            <w:shd w:val="clear" w:color="auto" w:fill="auto"/>
            <w:vAlign w:val="bottom"/>
          </w:tcPr>
          <w:p w14:paraId="694320C5" w14:textId="3B3F684F" w:rsidR="00162B52" w:rsidRPr="00853565" w:rsidRDefault="00162B52" w:rsidP="001D6BF5">
            <w:pPr>
              <w:snapToGrid w:val="0"/>
              <w:spacing w:before="74" w:line="150" w:lineRule="exact"/>
              <w:ind w:right="113"/>
              <w:jc w:val="right"/>
              <w:rPr>
                <w:lang w:val="en-US"/>
              </w:rPr>
            </w:pPr>
            <w:r w:rsidRPr="00853565">
              <w:rPr>
                <w:lang w:val="en-US"/>
              </w:rPr>
              <w:t>45,6</w:t>
            </w:r>
          </w:p>
        </w:tc>
        <w:tc>
          <w:tcPr>
            <w:tcW w:w="609" w:type="dxa"/>
            <w:tcBorders>
              <w:left w:val="single" w:sz="6" w:space="0" w:color="000000"/>
            </w:tcBorders>
            <w:shd w:val="clear" w:color="auto" w:fill="auto"/>
            <w:vAlign w:val="bottom"/>
          </w:tcPr>
          <w:p w14:paraId="4F4D1F19" w14:textId="08FE00FE" w:rsidR="00162B52" w:rsidRPr="00853565" w:rsidRDefault="00162B52" w:rsidP="001D6BF5">
            <w:pPr>
              <w:snapToGrid w:val="0"/>
              <w:spacing w:before="74" w:line="150" w:lineRule="exact"/>
              <w:ind w:right="113"/>
              <w:jc w:val="right"/>
              <w:rPr>
                <w:lang w:val="en-US"/>
              </w:rPr>
            </w:pPr>
            <w:r w:rsidRPr="00853565">
              <w:rPr>
                <w:lang w:val="en-US"/>
              </w:rPr>
              <w:t>42,0</w:t>
            </w:r>
          </w:p>
        </w:tc>
        <w:tc>
          <w:tcPr>
            <w:tcW w:w="609" w:type="dxa"/>
            <w:tcBorders>
              <w:left w:val="single" w:sz="6" w:space="0" w:color="000000"/>
            </w:tcBorders>
            <w:shd w:val="clear" w:color="auto" w:fill="auto"/>
            <w:vAlign w:val="bottom"/>
          </w:tcPr>
          <w:p w14:paraId="5CAEF3BF" w14:textId="18C427E7" w:rsidR="00162B52" w:rsidRPr="00853565" w:rsidRDefault="00162B52" w:rsidP="001D6BF5">
            <w:pPr>
              <w:snapToGrid w:val="0"/>
              <w:spacing w:before="74" w:line="150" w:lineRule="exact"/>
              <w:ind w:right="113"/>
              <w:jc w:val="right"/>
              <w:rPr>
                <w:lang w:val="en-US"/>
              </w:rPr>
            </w:pPr>
            <w:r w:rsidRPr="00853565">
              <w:rPr>
                <w:lang w:val="en-US"/>
              </w:rPr>
              <w:t>41,7</w:t>
            </w:r>
          </w:p>
        </w:tc>
        <w:tc>
          <w:tcPr>
            <w:tcW w:w="609" w:type="dxa"/>
            <w:tcBorders>
              <w:left w:val="single" w:sz="6" w:space="0" w:color="000000"/>
            </w:tcBorders>
            <w:shd w:val="clear" w:color="auto" w:fill="auto"/>
            <w:vAlign w:val="bottom"/>
          </w:tcPr>
          <w:p w14:paraId="3EC9D548" w14:textId="383B822A" w:rsidR="00162B52" w:rsidRPr="00853565" w:rsidRDefault="00162B52" w:rsidP="001D6BF5">
            <w:pPr>
              <w:snapToGrid w:val="0"/>
              <w:spacing w:before="74" w:line="150" w:lineRule="exact"/>
              <w:ind w:right="113"/>
              <w:jc w:val="right"/>
              <w:rPr>
                <w:lang w:val="en-US"/>
              </w:rPr>
            </w:pPr>
            <w:r w:rsidRPr="00853565">
              <w:rPr>
                <w:lang w:val="en-US"/>
              </w:rPr>
              <w:t>41,4</w:t>
            </w:r>
          </w:p>
        </w:tc>
        <w:tc>
          <w:tcPr>
            <w:tcW w:w="609" w:type="dxa"/>
            <w:tcBorders>
              <w:left w:val="single" w:sz="6" w:space="0" w:color="000000"/>
            </w:tcBorders>
            <w:shd w:val="clear" w:color="auto" w:fill="auto"/>
            <w:vAlign w:val="center"/>
          </w:tcPr>
          <w:p w14:paraId="6007FE66" w14:textId="5AE8A2C1" w:rsidR="00162B52" w:rsidRPr="00853565" w:rsidRDefault="00162B52" w:rsidP="001D6BF5">
            <w:pPr>
              <w:snapToGrid w:val="0"/>
              <w:spacing w:before="74" w:line="150" w:lineRule="exact"/>
              <w:ind w:right="113"/>
              <w:jc w:val="right"/>
              <w:rPr>
                <w:lang w:val="en-US"/>
              </w:rPr>
            </w:pPr>
            <w:r w:rsidRPr="00853565">
              <w:rPr>
                <w:lang w:val="en-US"/>
              </w:rPr>
              <w:t>92</w:t>
            </w:r>
          </w:p>
        </w:tc>
        <w:tc>
          <w:tcPr>
            <w:tcW w:w="609" w:type="dxa"/>
            <w:tcBorders>
              <w:left w:val="single" w:sz="6" w:space="0" w:color="000000"/>
            </w:tcBorders>
            <w:shd w:val="clear" w:color="auto" w:fill="auto"/>
            <w:vAlign w:val="center"/>
          </w:tcPr>
          <w:p w14:paraId="2DB787B1" w14:textId="2D724792" w:rsidR="00162B52" w:rsidRPr="00853565" w:rsidRDefault="00162B52" w:rsidP="001D6BF5">
            <w:pPr>
              <w:snapToGrid w:val="0"/>
              <w:spacing w:before="74" w:line="150" w:lineRule="exact"/>
              <w:ind w:right="113"/>
              <w:jc w:val="right"/>
              <w:rPr>
                <w:lang w:val="en-US"/>
              </w:rPr>
            </w:pPr>
            <w:r w:rsidRPr="00853565">
              <w:rPr>
                <w:lang w:val="en-US"/>
              </w:rPr>
              <w:t>91</w:t>
            </w:r>
          </w:p>
        </w:tc>
        <w:tc>
          <w:tcPr>
            <w:tcW w:w="609" w:type="dxa"/>
            <w:tcBorders>
              <w:left w:val="single" w:sz="6" w:space="0" w:color="000000"/>
            </w:tcBorders>
            <w:shd w:val="clear" w:color="auto" w:fill="auto"/>
            <w:vAlign w:val="center"/>
          </w:tcPr>
          <w:p w14:paraId="74DD55B5" w14:textId="14306A4F" w:rsidR="00162B52" w:rsidRPr="00853565" w:rsidRDefault="00162B52" w:rsidP="001D6BF5">
            <w:pPr>
              <w:snapToGrid w:val="0"/>
              <w:spacing w:before="74" w:line="150" w:lineRule="exact"/>
              <w:ind w:right="113"/>
              <w:jc w:val="right"/>
              <w:rPr>
                <w:lang w:val="en-US"/>
              </w:rPr>
            </w:pPr>
            <w:r w:rsidRPr="00853565">
              <w:rPr>
                <w:lang w:val="en-US"/>
              </w:rPr>
              <w:t>91</w:t>
            </w:r>
          </w:p>
        </w:tc>
        <w:tc>
          <w:tcPr>
            <w:tcW w:w="2832" w:type="dxa"/>
            <w:tcBorders>
              <w:left w:val="single" w:sz="6" w:space="0" w:color="000000"/>
            </w:tcBorders>
            <w:shd w:val="clear" w:color="auto" w:fill="auto"/>
            <w:vAlign w:val="bottom"/>
          </w:tcPr>
          <w:p w14:paraId="6A2DFABC" w14:textId="77777777" w:rsidR="00162B52" w:rsidRPr="00853565" w:rsidRDefault="00162B52" w:rsidP="001D6BF5">
            <w:pPr>
              <w:spacing w:before="74" w:line="150" w:lineRule="exact"/>
              <w:ind w:left="170"/>
              <w:rPr>
                <w:i/>
              </w:rPr>
            </w:pPr>
            <w:r w:rsidRPr="00853565">
              <w:rPr>
                <w:i/>
              </w:rPr>
              <w:t>Ukraine</w:t>
            </w:r>
          </w:p>
        </w:tc>
      </w:tr>
      <w:tr w:rsidR="00853565" w:rsidRPr="00853565" w14:paraId="6B0611A9" w14:textId="77777777" w:rsidTr="00B67A28">
        <w:trPr>
          <w:cantSplit/>
        </w:trPr>
        <w:tc>
          <w:tcPr>
            <w:tcW w:w="2826" w:type="dxa"/>
            <w:shd w:val="clear" w:color="auto" w:fill="auto"/>
            <w:vAlign w:val="bottom"/>
          </w:tcPr>
          <w:p w14:paraId="699ED94F" w14:textId="77777777" w:rsidR="00162B52" w:rsidRPr="00853565" w:rsidRDefault="00162B52" w:rsidP="001D6BF5">
            <w:pPr>
              <w:spacing w:before="74" w:line="150" w:lineRule="exact"/>
            </w:pPr>
            <w:r w:rsidRPr="00853565">
              <w:rPr>
                <w:b/>
                <w:bCs/>
              </w:rPr>
              <w:t>Страны БРИКС</w:t>
            </w:r>
          </w:p>
        </w:tc>
        <w:tc>
          <w:tcPr>
            <w:tcW w:w="609" w:type="dxa"/>
            <w:tcBorders>
              <w:left w:val="single" w:sz="6" w:space="0" w:color="000000"/>
            </w:tcBorders>
            <w:shd w:val="clear" w:color="auto" w:fill="auto"/>
            <w:vAlign w:val="bottom"/>
          </w:tcPr>
          <w:p w14:paraId="0E03A78F" w14:textId="77777777" w:rsidR="00162B52" w:rsidRPr="00853565" w:rsidRDefault="00162B52" w:rsidP="001D6BF5">
            <w:pPr>
              <w:snapToGrid w:val="0"/>
              <w:spacing w:before="74" w:line="150" w:lineRule="exact"/>
              <w:ind w:right="113"/>
              <w:jc w:val="right"/>
              <w:rPr>
                <w:lang w:val="en-US"/>
              </w:rPr>
            </w:pPr>
          </w:p>
        </w:tc>
        <w:tc>
          <w:tcPr>
            <w:tcW w:w="609" w:type="dxa"/>
            <w:tcBorders>
              <w:left w:val="single" w:sz="6" w:space="0" w:color="000000"/>
            </w:tcBorders>
            <w:shd w:val="clear" w:color="auto" w:fill="auto"/>
            <w:vAlign w:val="bottom"/>
          </w:tcPr>
          <w:p w14:paraId="3D3FE18E" w14:textId="77777777" w:rsidR="00162B52" w:rsidRPr="00853565" w:rsidRDefault="00162B52" w:rsidP="001D6BF5">
            <w:pPr>
              <w:snapToGrid w:val="0"/>
              <w:spacing w:before="74" w:line="150" w:lineRule="exact"/>
              <w:ind w:right="113"/>
              <w:jc w:val="right"/>
              <w:rPr>
                <w:lang w:val="en-US"/>
              </w:rPr>
            </w:pPr>
          </w:p>
        </w:tc>
        <w:tc>
          <w:tcPr>
            <w:tcW w:w="609" w:type="dxa"/>
            <w:tcBorders>
              <w:left w:val="single" w:sz="6" w:space="0" w:color="000000"/>
            </w:tcBorders>
            <w:shd w:val="clear" w:color="auto" w:fill="auto"/>
            <w:vAlign w:val="bottom"/>
          </w:tcPr>
          <w:p w14:paraId="56BCDECC" w14:textId="77777777" w:rsidR="00162B52" w:rsidRPr="00853565" w:rsidRDefault="00162B52" w:rsidP="001D6BF5">
            <w:pPr>
              <w:snapToGrid w:val="0"/>
              <w:spacing w:before="74" w:line="150" w:lineRule="exact"/>
              <w:ind w:right="113"/>
              <w:jc w:val="right"/>
              <w:rPr>
                <w:lang w:val="en-US"/>
              </w:rPr>
            </w:pPr>
          </w:p>
        </w:tc>
        <w:tc>
          <w:tcPr>
            <w:tcW w:w="609" w:type="dxa"/>
            <w:tcBorders>
              <w:left w:val="single" w:sz="6" w:space="0" w:color="000000"/>
            </w:tcBorders>
            <w:shd w:val="clear" w:color="auto" w:fill="auto"/>
            <w:vAlign w:val="bottom"/>
          </w:tcPr>
          <w:p w14:paraId="26BC2CA0" w14:textId="77777777" w:rsidR="00162B52" w:rsidRPr="00853565" w:rsidRDefault="00162B52" w:rsidP="001D6BF5">
            <w:pPr>
              <w:snapToGrid w:val="0"/>
              <w:spacing w:before="74" w:line="150" w:lineRule="exact"/>
              <w:ind w:right="113"/>
              <w:jc w:val="right"/>
              <w:rPr>
                <w:lang w:val="en-US"/>
              </w:rPr>
            </w:pPr>
          </w:p>
        </w:tc>
        <w:tc>
          <w:tcPr>
            <w:tcW w:w="609" w:type="dxa"/>
            <w:tcBorders>
              <w:left w:val="single" w:sz="6" w:space="0" w:color="000000"/>
            </w:tcBorders>
            <w:shd w:val="clear" w:color="auto" w:fill="auto"/>
            <w:vAlign w:val="center"/>
          </w:tcPr>
          <w:p w14:paraId="1C08BAE9" w14:textId="206B0A01" w:rsidR="00162B52" w:rsidRPr="00853565" w:rsidRDefault="00162B52" w:rsidP="001D6BF5">
            <w:pPr>
              <w:snapToGrid w:val="0"/>
              <w:spacing w:before="74" w:line="150" w:lineRule="exact"/>
              <w:ind w:right="113"/>
              <w:jc w:val="right"/>
              <w:rPr>
                <w:lang w:val="en-US"/>
              </w:rPr>
            </w:pPr>
            <w:r w:rsidRPr="00853565">
              <w:rPr>
                <w:lang w:val="en-US"/>
              </w:rPr>
              <w:t> </w:t>
            </w:r>
          </w:p>
        </w:tc>
        <w:tc>
          <w:tcPr>
            <w:tcW w:w="609" w:type="dxa"/>
            <w:tcBorders>
              <w:left w:val="single" w:sz="6" w:space="0" w:color="000000"/>
            </w:tcBorders>
            <w:shd w:val="clear" w:color="auto" w:fill="auto"/>
            <w:vAlign w:val="center"/>
          </w:tcPr>
          <w:p w14:paraId="15F74CBF" w14:textId="456B8FC5" w:rsidR="00162B52" w:rsidRPr="00853565" w:rsidRDefault="00162B52" w:rsidP="001D6BF5">
            <w:pPr>
              <w:snapToGrid w:val="0"/>
              <w:spacing w:before="74" w:line="150" w:lineRule="exact"/>
              <w:ind w:right="113"/>
              <w:jc w:val="right"/>
              <w:rPr>
                <w:lang w:val="en-US"/>
              </w:rPr>
            </w:pPr>
            <w:r w:rsidRPr="00853565">
              <w:rPr>
                <w:lang w:val="en-US"/>
              </w:rPr>
              <w:t> </w:t>
            </w:r>
          </w:p>
        </w:tc>
        <w:tc>
          <w:tcPr>
            <w:tcW w:w="609" w:type="dxa"/>
            <w:tcBorders>
              <w:left w:val="single" w:sz="6" w:space="0" w:color="000000"/>
            </w:tcBorders>
            <w:shd w:val="clear" w:color="auto" w:fill="auto"/>
            <w:vAlign w:val="center"/>
          </w:tcPr>
          <w:p w14:paraId="4B47F588" w14:textId="4A775660" w:rsidR="00162B52" w:rsidRPr="00853565" w:rsidRDefault="00162B52" w:rsidP="001D6BF5">
            <w:pPr>
              <w:snapToGrid w:val="0"/>
              <w:spacing w:before="74" w:line="150" w:lineRule="exact"/>
              <w:ind w:right="113"/>
              <w:jc w:val="right"/>
              <w:rPr>
                <w:lang w:val="en-US"/>
              </w:rPr>
            </w:pPr>
            <w:r w:rsidRPr="00853565">
              <w:rPr>
                <w:lang w:val="en-US"/>
              </w:rPr>
              <w:t> </w:t>
            </w:r>
          </w:p>
        </w:tc>
        <w:tc>
          <w:tcPr>
            <w:tcW w:w="2832" w:type="dxa"/>
            <w:tcBorders>
              <w:left w:val="single" w:sz="6" w:space="0" w:color="000000"/>
            </w:tcBorders>
            <w:shd w:val="clear" w:color="auto" w:fill="auto"/>
            <w:vAlign w:val="bottom"/>
          </w:tcPr>
          <w:p w14:paraId="22A33A73" w14:textId="77777777" w:rsidR="00162B52" w:rsidRPr="00853565" w:rsidRDefault="00162B52" w:rsidP="001D6BF5">
            <w:pPr>
              <w:pStyle w:val="13"/>
              <w:spacing w:before="74" w:line="150" w:lineRule="exact"/>
              <w:ind w:left="57"/>
              <w:rPr>
                <w:i/>
                <w:sz w:val="14"/>
                <w:szCs w:val="14"/>
              </w:rPr>
            </w:pPr>
            <w:r w:rsidRPr="00853565">
              <w:rPr>
                <w:bCs w:val="0"/>
                <w:i/>
                <w:sz w:val="14"/>
                <w:szCs w:val="14"/>
                <w:u w:val="none"/>
                <w:lang w:val="en-US"/>
              </w:rPr>
              <w:t>BRICS countries</w:t>
            </w:r>
          </w:p>
        </w:tc>
      </w:tr>
      <w:tr w:rsidR="00853565" w:rsidRPr="00853565" w14:paraId="4C2C8BCA" w14:textId="77777777">
        <w:trPr>
          <w:cantSplit/>
        </w:trPr>
        <w:tc>
          <w:tcPr>
            <w:tcW w:w="2826" w:type="dxa"/>
            <w:shd w:val="clear" w:color="auto" w:fill="auto"/>
            <w:vAlign w:val="bottom"/>
          </w:tcPr>
          <w:p w14:paraId="62E06FF6" w14:textId="77777777" w:rsidR="00162B52" w:rsidRPr="00853565" w:rsidRDefault="00162B52" w:rsidP="001D6BF5">
            <w:pPr>
              <w:spacing w:before="74" w:line="150" w:lineRule="exact"/>
              <w:ind w:left="284"/>
            </w:pPr>
            <w:r w:rsidRPr="00853565">
              <w:rPr>
                <w:lang w:val="en-US"/>
              </w:rPr>
              <w:t>из них:</w:t>
            </w:r>
          </w:p>
        </w:tc>
        <w:tc>
          <w:tcPr>
            <w:tcW w:w="609" w:type="dxa"/>
            <w:tcBorders>
              <w:left w:val="single" w:sz="6" w:space="0" w:color="000000"/>
            </w:tcBorders>
            <w:shd w:val="clear" w:color="auto" w:fill="auto"/>
            <w:vAlign w:val="bottom"/>
          </w:tcPr>
          <w:p w14:paraId="57341C0A" w14:textId="77777777" w:rsidR="00162B52" w:rsidRPr="00853565" w:rsidRDefault="00162B52" w:rsidP="001D6BF5">
            <w:pPr>
              <w:snapToGrid w:val="0"/>
              <w:spacing w:before="74" w:line="150" w:lineRule="exact"/>
              <w:ind w:right="113"/>
              <w:jc w:val="right"/>
              <w:rPr>
                <w:lang w:val="en-US"/>
              </w:rPr>
            </w:pPr>
          </w:p>
        </w:tc>
        <w:tc>
          <w:tcPr>
            <w:tcW w:w="609" w:type="dxa"/>
            <w:tcBorders>
              <w:left w:val="single" w:sz="6" w:space="0" w:color="000000"/>
            </w:tcBorders>
            <w:shd w:val="clear" w:color="auto" w:fill="auto"/>
            <w:vAlign w:val="bottom"/>
          </w:tcPr>
          <w:p w14:paraId="05248626" w14:textId="77777777" w:rsidR="00162B52" w:rsidRPr="00853565" w:rsidRDefault="00162B52" w:rsidP="001D6BF5">
            <w:pPr>
              <w:snapToGrid w:val="0"/>
              <w:spacing w:before="74" w:line="150" w:lineRule="exact"/>
              <w:ind w:right="113"/>
              <w:jc w:val="right"/>
              <w:rPr>
                <w:lang w:val="en-US"/>
              </w:rPr>
            </w:pPr>
          </w:p>
        </w:tc>
        <w:tc>
          <w:tcPr>
            <w:tcW w:w="609" w:type="dxa"/>
            <w:tcBorders>
              <w:left w:val="single" w:sz="6" w:space="0" w:color="000000"/>
            </w:tcBorders>
            <w:shd w:val="clear" w:color="auto" w:fill="auto"/>
            <w:vAlign w:val="bottom"/>
          </w:tcPr>
          <w:p w14:paraId="653B2377" w14:textId="77777777" w:rsidR="00162B52" w:rsidRPr="00853565" w:rsidRDefault="00162B52" w:rsidP="001D6BF5">
            <w:pPr>
              <w:snapToGrid w:val="0"/>
              <w:spacing w:before="74" w:line="150" w:lineRule="exact"/>
              <w:ind w:right="113"/>
              <w:jc w:val="right"/>
              <w:rPr>
                <w:lang w:val="en-US"/>
              </w:rPr>
            </w:pPr>
          </w:p>
        </w:tc>
        <w:tc>
          <w:tcPr>
            <w:tcW w:w="609" w:type="dxa"/>
            <w:tcBorders>
              <w:left w:val="single" w:sz="6" w:space="0" w:color="000000"/>
            </w:tcBorders>
            <w:shd w:val="clear" w:color="auto" w:fill="auto"/>
            <w:vAlign w:val="bottom"/>
          </w:tcPr>
          <w:p w14:paraId="28CC66E5" w14:textId="77777777" w:rsidR="00162B52" w:rsidRPr="00853565" w:rsidRDefault="00162B52" w:rsidP="001D6BF5">
            <w:pPr>
              <w:snapToGrid w:val="0"/>
              <w:spacing w:before="74" w:line="150" w:lineRule="exact"/>
              <w:ind w:right="113"/>
              <w:jc w:val="right"/>
              <w:rPr>
                <w:lang w:val="en-US"/>
              </w:rPr>
            </w:pPr>
          </w:p>
        </w:tc>
        <w:tc>
          <w:tcPr>
            <w:tcW w:w="609" w:type="dxa"/>
            <w:tcBorders>
              <w:left w:val="single" w:sz="6" w:space="0" w:color="000000"/>
            </w:tcBorders>
            <w:shd w:val="clear" w:color="auto" w:fill="auto"/>
            <w:vAlign w:val="bottom"/>
          </w:tcPr>
          <w:p w14:paraId="449430CA" w14:textId="77777777" w:rsidR="00162B52" w:rsidRPr="00853565" w:rsidRDefault="00162B52" w:rsidP="001D6BF5">
            <w:pPr>
              <w:snapToGrid w:val="0"/>
              <w:spacing w:before="74" w:line="150" w:lineRule="exact"/>
              <w:ind w:right="113"/>
              <w:jc w:val="right"/>
              <w:rPr>
                <w:lang w:val="en-US"/>
              </w:rPr>
            </w:pPr>
          </w:p>
        </w:tc>
        <w:tc>
          <w:tcPr>
            <w:tcW w:w="609" w:type="dxa"/>
            <w:tcBorders>
              <w:left w:val="single" w:sz="6" w:space="0" w:color="000000"/>
            </w:tcBorders>
            <w:shd w:val="clear" w:color="auto" w:fill="auto"/>
            <w:vAlign w:val="bottom"/>
          </w:tcPr>
          <w:p w14:paraId="042087CF" w14:textId="77777777" w:rsidR="00162B52" w:rsidRPr="00853565" w:rsidRDefault="00162B52" w:rsidP="001D6BF5">
            <w:pPr>
              <w:snapToGrid w:val="0"/>
              <w:spacing w:before="74" w:line="150" w:lineRule="exact"/>
              <w:ind w:right="113"/>
              <w:jc w:val="right"/>
              <w:rPr>
                <w:lang w:val="en-US"/>
              </w:rPr>
            </w:pPr>
          </w:p>
        </w:tc>
        <w:tc>
          <w:tcPr>
            <w:tcW w:w="609" w:type="dxa"/>
            <w:tcBorders>
              <w:left w:val="single" w:sz="6" w:space="0" w:color="000000"/>
            </w:tcBorders>
            <w:shd w:val="clear" w:color="auto" w:fill="auto"/>
            <w:vAlign w:val="bottom"/>
          </w:tcPr>
          <w:p w14:paraId="6F06BC2E" w14:textId="77777777" w:rsidR="00162B52" w:rsidRPr="00853565" w:rsidRDefault="00162B52" w:rsidP="001D6BF5">
            <w:pPr>
              <w:snapToGrid w:val="0"/>
              <w:spacing w:before="74" w:line="150" w:lineRule="exact"/>
              <w:ind w:right="113"/>
              <w:jc w:val="right"/>
              <w:rPr>
                <w:lang w:val="en-US"/>
              </w:rPr>
            </w:pPr>
          </w:p>
        </w:tc>
        <w:tc>
          <w:tcPr>
            <w:tcW w:w="2832" w:type="dxa"/>
            <w:tcBorders>
              <w:left w:val="single" w:sz="6" w:space="0" w:color="000000"/>
            </w:tcBorders>
            <w:shd w:val="clear" w:color="auto" w:fill="auto"/>
            <w:vAlign w:val="bottom"/>
          </w:tcPr>
          <w:p w14:paraId="706E2273" w14:textId="77777777" w:rsidR="00162B52" w:rsidRPr="00853565" w:rsidRDefault="00162B52" w:rsidP="001D6BF5">
            <w:pPr>
              <w:pStyle w:val="13"/>
              <w:spacing w:before="74" w:line="150" w:lineRule="exact"/>
              <w:ind w:left="284"/>
              <w:rPr>
                <w:i/>
                <w:sz w:val="14"/>
                <w:szCs w:val="14"/>
              </w:rPr>
            </w:pPr>
            <w:r w:rsidRPr="00853565">
              <w:rPr>
                <w:b w:val="0"/>
                <w:bCs w:val="0"/>
                <w:i/>
                <w:sz w:val="14"/>
                <w:szCs w:val="14"/>
                <w:u w:val="none"/>
                <w:lang w:val="en-US"/>
              </w:rPr>
              <w:t>of which:</w:t>
            </w:r>
          </w:p>
        </w:tc>
      </w:tr>
      <w:tr w:rsidR="00853565" w:rsidRPr="00853565" w14:paraId="37E6936D" w14:textId="77777777">
        <w:trPr>
          <w:cantSplit/>
        </w:trPr>
        <w:tc>
          <w:tcPr>
            <w:tcW w:w="2826" w:type="dxa"/>
            <w:shd w:val="clear" w:color="auto" w:fill="auto"/>
            <w:vAlign w:val="bottom"/>
          </w:tcPr>
          <w:p w14:paraId="63FBA184" w14:textId="77777777" w:rsidR="00162B52" w:rsidRPr="00853565" w:rsidRDefault="00162B52" w:rsidP="001D6BF5">
            <w:pPr>
              <w:spacing w:before="74" w:line="150" w:lineRule="exact"/>
              <w:ind w:left="113"/>
            </w:pPr>
            <w:r w:rsidRPr="00853565">
              <w:rPr>
                <w:lang w:val="en-US"/>
              </w:rPr>
              <w:t>Бразилия</w:t>
            </w:r>
          </w:p>
        </w:tc>
        <w:tc>
          <w:tcPr>
            <w:tcW w:w="609" w:type="dxa"/>
            <w:tcBorders>
              <w:left w:val="single" w:sz="6" w:space="0" w:color="000000"/>
            </w:tcBorders>
            <w:shd w:val="clear" w:color="auto" w:fill="auto"/>
            <w:vAlign w:val="bottom"/>
          </w:tcPr>
          <w:p w14:paraId="47703CB0" w14:textId="3D86F4BC" w:rsidR="00162B52" w:rsidRPr="00853565" w:rsidRDefault="00162B52" w:rsidP="001D6BF5">
            <w:pPr>
              <w:snapToGrid w:val="0"/>
              <w:spacing w:before="74" w:line="150" w:lineRule="exact"/>
              <w:ind w:right="113"/>
              <w:jc w:val="right"/>
              <w:rPr>
                <w:lang w:val="en-US"/>
              </w:rPr>
            </w:pPr>
            <w:r w:rsidRPr="00853565">
              <w:rPr>
                <w:lang w:val="en-US"/>
              </w:rPr>
              <w:t>195</w:t>
            </w:r>
          </w:p>
        </w:tc>
        <w:tc>
          <w:tcPr>
            <w:tcW w:w="609" w:type="dxa"/>
            <w:tcBorders>
              <w:left w:val="single" w:sz="6" w:space="0" w:color="000000"/>
            </w:tcBorders>
            <w:shd w:val="clear" w:color="auto" w:fill="auto"/>
            <w:vAlign w:val="bottom"/>
          </w:tcPr>
          <w:p w14:paraId="37D50FD1" w14:textId="0E33042A" w:rsidR="00162B52" w:rsidRPr="00853565" w:rsidRDefault="00162B52" w:rsidP="001D6BF5">
            <w:pPr>
              <w:snapToGrid w:val="0"/>
              <w:spacing w:before="74" w:line="150" w:lineRule="exact"/>
              <w:ind w:right="113"/>
              <w:jc w:val="right"/>
              <w:rPr>
                <w:lang w:val="en-US"/>
              </w:rPr>
            </w:pPr>
            <w:r w:rsidRPr="00853565">
              <w:t>208</w:t>
            </w:r>
          </w:p>
        </w:tc>
        <w:tc>
          <w:tcPr>
            <w:tcW w:w="609" w:type="dxa"/>
            <w:tcBorders>
              <w:left w:val="single" w:sz="6" w:space="0" w:color="000000"/>
            </w:tcBorders>
            <w:shd w:val="clear" w:color="auto" w:fill="auto"/>
            <w:vAlign w:val="bottom"/>
          </w:tcPr>
          <w:p w14:paraId="03CCA3A4" w14:textId="0FC25C97" w:rsidR="00162B52" w:rsidRPr="00853565" w:rsidRDefault="00162B52" w:rsidP="001D6BF5">
            <w:pPr>
              <w:snapToGrid w:val="0"/>
              <w:spacing w:before="74" w:line="150" w:lineRule="exact"/>
              <w:ind w:right="113"/>
              <w:jc w:val="right"/>
            </w:pPr>
            <w:r w:rsidRPr="00853565">
              <w:rPr>
                <w:lang w:val="en-US"/>
              </w:rPr>
              <w:t>210</w:t>
            </w:r>
          </w:p>
        </w:tc>
        <w:tc>
          <w:tcPr>
            <w:tcW w:w="609" w:type="dxa"/>
            <w:tcBorders>
              <w:left w:val="single" w:sz="6" w:space="0" w:color="000000"/>
            </w:tcBorders>
            <w:shd w:val="clear" w:color="auto" w:fill="auto"/>
            <w:vAlign w:val="bottom"/>
          </w:tcPr>
          <w:p w14:paraId="5CAE6E78" w14:textId="28CEB13C" w:rsidR="00162B52" w:rsidRPr="00853565" w:rsidRDefault="001B7F5B" w:rsidP="0002477B">
            <w:pPr>
              <w:snapToGrid w:val="0"/>
              <w:spacing w:before="74" w:line="150" w:lineRule="exact"/>
              <w:ind w:right="113"/>
              <w:jc w:val="right"/>
            </w:pPr>
            <w:r w:rsidRPr="00853565">
              <w:rPr>
                <w:lang w:val="en-US"/>
              </w:rPr>
              <w:t>21</w:t>
            </w:r>
            <w:r w:rsidR="0002477B" w:rsidRPr="00853565">
              <w:t>2</w:t>
            </w:r>
          </w:p>
        </w:tc>
        <w:tc>
          <w:tcPr>
            <w:tcW w:w="609" w:type="dxa"/>
            <w:tcBorders>
              <w:left w:val="single" w:sz="6" w:space="0" w:color="000000"/>
            </w:tcBorders>
            <w:shd w:val="clear" w:color="auto" w:fill="auto"/>
            <w:vAlign w:val="bottom"/>
          </w:tcPr>
          <w:p w14:paraId="2AD0CBA9" w14:textId="5048A6A7" w:rsidR="00162B52" w:rsidRPr="00853565" w:rsidRDefault="00162B52" w:rsidP="001D6BF5">
            <w:pPr>
              <w:snapToGrid w:val="0"/>
              <w:spacing w:before="74" w:line="150" w:lineRule="exact"/>
              <w:ind w:right="113"/>
              <w:jc w:val="right"/>
            </w:pPr>
            <w:r w:rsidRPr="00853565">
              <w:t>107</w:t>
            </w:r>
          </w:p>
        </w:tc>
        <w:tc>
          <w:tcPr>
            <w:tcW w:w="609" w:type="dxa"/>
            <w:tcBorders>
              <w:left w:val="single" w:sz="6" w:space="0" w:color="000000"/>
            </w:tcBorders>
            <w:shd w:val="clear" w:color="auto" w:fill="auto"/>
            <w:vAlign w:val="bottom"/>
          </w:tcPr>
          <w:p w14:paraId="2721D29C" w14:textId="1EE00A33" w:rsidR="00162B52" w:rsidRPr="00853565" w:rsidRDefault="00162B52" w:rsidP="001D6BF5">
            <w:pPr>
              <w:snapToGrid w:val="0"/>
              <w:spacing w:before="74" w:line="150" w:lineRule="exact"/>
              <w:ind w:right="113"/>
              <w:jc w:val="right"/>
            </w:pPr>
            <w:r w:rsidRPr="00853565">
              <w:t>107</w:t>
            </w:r>
          </w:p>
        </w:tc>
        <w:tc>
          <w:tcPr>
            <w:tcW w:w="609" w:type="dxa"/>
            <w:tcBorders>
              <w:left w:val="single" w:sz="6" w:space="0" w:color="000000"/>
            </w:tcBorders>
            <w:shd w:val="clear" w:color="auto" w:fill="auto"/>
            <w:vAlign w:val="bottom"/>
          </w:tcPr>
          <w:p w14:paraId="579977B2" w14:textId="5E3835C7" w:rsidR="00162B52" w:rsidRPr="00853565" w:rsidRDefault="001B7F5B" w:rsidP="001D6BF5">
            <w:pPr>
              <w:snapToGrid w:val="0"/>
              <w:spacing w:before="74" w:line="150" w:lineRule="exact"/>
              <w:ind w:right="113"/>
              <w:jc w:val="right"/>
              <w:rPr>
                <w:lang w:val="en-US"/>
              </w:rPr>
            </w:pPr>
            <w:r w:rsidRPr="00853565">
              <w:rPr>
                <w:lang w:val="en-US"/>
              </w:rPr>
              <w:t>108</w:t>
            </w:r>
          </w:p>
        </w:tc>
        <w:tc>
          <w:tcPr>
            <w:tcW w:w="2832" w:type="dxa"/>
            <w:tcBorders>
              <w:left w:val="single" w:sz="6" w:space="0" w:color="000000"/>
            </w:tcBorders>
            <w:shd w:val="clear" w:color="auto" w:fill="auto"/>
            <w:vAlign w:val="bottom"/>
          </w:tcPr>
          <w:p w14:paraId="3591DD61" w14:textId="77777777" w:rsidR="00162B52" w:rsidRPr="00853565" w:rsidRDefault="00162B52" w:rsidP="001D6BF5">
            <w:pPr>
              <w:spacing w:before="74" w:line="150" w:lineRule="exact"/>
              <w:ind w:left="170"/>
              <w:rPr>
                <w:i/>
              </w:rPr>
            </w:pPr>
            <w:r w:rsidRPr="00853565">
              <w:rPr>
                <w:i/>
              </w:rPr>
              <w:t>Brazil</w:t>
            </w:r>
          </w:p>
        </w:tc>
      </w:tr>
      <w:tr w:rsidR="00853565" w:rsidRPr="00853565" w14:paraId="1B8B4BD3" w14:textId="77777777">
        <w:trPr>
          <w:cantSplit/>
        </w:trPr>
        <w:tc>
          <w:tcPr>
            <w:tcW w:w="2826" w:type="dxa"/>
            <w:shd w:val="clear" w:color="auto" w:fill="auto"/>
            <w:vAlign w:val="bottom"/>
          </w:tcPr>
          <w:p w14:paraId="23B2977D" w14:textId="77777777" w:rsidR="00162B52" w:rsidRPr="00853565" w:rsidRDefault="00162B52" w:rsidP="001D6BF5">
            <w:pPr>
              <w:spacing w:before="74" w:line="150" w:lineRule="exact"/>
              <w:ind w:left="113"/>
            </w:pPr>
            <w:r w:rsidRPr="00853565">
              <w:rPr>
                <w:lang w:val="en-US"/>
              </w:rPr>
              <w:t>Индия</w:t>
            </w:r>
          </w:p>
        </w:tc>
        <w:tc>
          <w:tcPr>
            <w:tcW w:w="609" w:type="dxa"/>
            <w:tcBorders>
              <w:left w:val="single" w:sz="6" w:space="0" w:color="000000"/>
            </w:tcBorders>
            <w:shd w:val="clear" w:color="auto" w:fill="auto"/>
            <w:vAlign w:val="bottom"/>
          </w:tcPr>
          <w:p w14:paraId="156A568D" w14:textId="3F169CED" w:rsidR="00162B52" w:rsidRPr="00853565" w:rsidRDefault="00162B52" w:rsidP="001D6BF5">
            <w:pPr>
              <w:snapToGrid w:val="0"/>
              <w:spacing w:before="74" w:line="150" w:lineRule="exact"/>
              <w:ind w:right="113"/>
              <w:jc w:val="right"/>
              <w:rPr>
                <w:lang w:val="en-US"/>
              </w:rPr>
            </w:pPr>
            <w:r w:rsidRPr="00853565">
              <w:rPr>
                <w:lang w:val="en-US"/>
              </w:rPr>
              <w:t>1</w:t>
            </w:r>
            <w:r w:rsidR="001D6BF5" w:rsidRPr="00853565">
              <w:rPr>
                <w:lang w:val="en-US"/>
              </w:rPr>
              <w:t xml:space="preserve"> </w:t>
            </w:r>
            <w:r w:rsidRPr="00853565">
              <w:rPr>
                <w:lang w:val="en-US"/>
              </w:rPr>
              <w:t>177</w:t>
            </w:r>
          </w:p>
        </w:tc>
        <w:tc>
          <w:tcPr>
            <w:tcW w:w="609" w:type="dxa"/>
            <w:tcBorders>
              <w:left w:val="single" w:sz="6" w:space="0" w:color="000000"/>
            </w:tcBorders>
            <w:shd w:val="clear" w:color="auto" w:fill="auto"/>
            <w:vAlign w:val="bottom"/>
          </w:tcPr>
          <w:p w14:paraId="2B872548" w14:textId="47632F06" w:rsidR="00162B52" w:rsidRPr="00853565" w:rsidRDefault="00162B52" w:rsidP="001D6BF5">
            <w:pPr>
              <w:snapToGrid w:val="0"/>
              <w:spacing w:before="74" w:line="150" w:lineRule="exact"/>
              <w:ind w:right="113"/>
              <w:jc w:val="right"/>
              <w:rPr>
                <w:lang w:val="en-US"/>
              </w:rPr>
            </w:pPr>
            <w:r w:rsidRPr="00853565">
              <w:rPr>
                <w:lang w:val="en-US"/>
              </w:rPr>
              <w:t>1</w:t>
            </w:r>
            <w:r w:rsidR="001D6BF5" w:rsidRPr="00853565">
              <w:rPr>
                <w:lang w:val="en-US"/>
              </w:rPr>
              <w:t xml:space="preserve"> </w:t>
            </w:r>
            <w:r w:rsidRPr="00853565">
              <w:rPr>
                <w:lang w:val="en-US"/>
              </w:rPr>
              <w:t>298</w:t>
            </w:r>
          </w:p>
        </w:tc>
        <w:tc>
          <w:tcPr>
            <w:tcW w:w="609" w:type="dxa"/>
            <w:tcBorders>
              <w:left w:val="single" w:sz="6" w:space="0" w:color="000000"/>
            </w:tcBorders>
            <w:shd w:val="clear" w:color="auto" w:fill="auto"/>
            <w:vAlign w:val="bottom"/>
          </w:tcPr>
          <w:p w14:paraId="7AAE0EA0" w14:textId="50DD1B76" w:rsidR="00162B52" w:rsidRPr="00853565" w:rsidRDefault="00162B52" w:rsidP="001D6BF5">
            <w:pPr>
              <w:snapToGrid w:val="0"/>
              <w:spacing w:before="74" w:line="150" w:lineRule="exact"/>
              <w:ind w:right="113"/>
              <w:jc w:val="right"/>
              <w:rPr>
                <w:lang w:val="en-US"/>
              </w:rPr>
            </w:pPr>
            <w:r w:rsidRPr="00853565">
              <w:rPr>
                <w:lang w:val="en-US"/>
              </w:rPr>
              <w:t>1</w:t>
            </w:r>
            <w:r w:rsidR="001D6BF5" w:rsidRPr="00853565">
              <w:rPr>
                <w:lang w:val="en-US"/>
              </w:rPr>
              <w:t xml:space="preserve"> </w:t>
            </w:r>
            <w:r w:rsidRPr="00853565">
              <w:rPr>
                <w:lang w:val="en-US"/>
              </w:rPr>
              <w:t>312</w:t>
            </w:r>
          </w:p>
        </w:tc>
        <w:tc>
          <w:tcPr>
            <w:tcW w:w="609" w:type="dxa"/>
            <w:tcBorders>
              <w:left w:val="single" w:sz="6" w:space="0" w:color="000000"/>
            </w:tcBorders>
            <w:shd w:val="clear" w:color="auto" w:fill="auto"/>
            <w:vAlign w:val="bottom"/>
          </w:tcPr>
          <w:p w14:paraId="0273F74E" w14:textId="5F9C0E08" w:rsidR="00162B52" w:rsidRPr="00853565" w:rsidRDefault="00162B52" w:rsidP="001D6BF5">
            <w:pPr>
              <w:snapToGrid w:val="0"/>
              <w:spacing w:before="74" w:line="150" w:lineRule="exact"/>
              <w:ind w:right="113"/>
              <w:jc w:val="right"/>
              <w:rPr>
                <w:lang w:val="en-US"/>
              </w:rPr>
            </w:pPr>
            <w:r w:rsidRPr="00853565">
              <w:rPr>
                <w:lang w:val="en-US"/>
              </w:rPr>
              <w:t>1</w:t>
            </w:r>
            <w:r w:rsidR="001D6BF5" w:rsidRPr="00853565">
              <w:rPr>
                <w:lang w:val="en-US"/>
              </w:rPr>
              <w:t xml:space="preserve"> </w:t>
            </w:r>
            <w:r w:rsidRPr="00853565">
              <w:rPr>
                <w:lang w:val="en-US"/>
              </w:rPr>
              <w:t>326</w:t>
            </w:r>
          </w:p>
        </w:tc>
        <w:tc>
          <w:tcPr>
            <w:tcW w:w="609" w:type="dxa"/>
            <w:tcBorders>
              <w:left w:val="single" w:sz="6" w:space="0" w:color="000000"/>
            </w:tcBorders>
            <w:shd w:val="clear" w:color="auto" w:fill="auto"/>
            <w:vAlign w:val="bottom"/>
          </w:tcPr>
          <w:p w14:paraId="35E32375" w14:textId="4ACCC0A5" w:rsidR="00162B52" w:rsidRPr="00853565" w:rsidRDefault="00162B52" w:rsidP="001D6BF5">
            <w:pPr>
              <w:snapToGrid w:val="0"/>
              <w:spacing w:before="74" w:line="150" w:lineRule="exact"/>
              <w:ind w:right="113"/>
              <w:jc w:val="right"/>
              <w:rPr>
                <w:lang w:val="en-US"/>
              </w:rPr>
            </w:pPr>
            <w:r w:rsidRPr="00853565">
              <w:rPr>
                <w:lang w:val="en-US"/>
              </w:rPr>
              <w:t>110</w:t>
            </w:r>
          </w:p>
        </w:tc>
        <w:tc>
          <w:tcPr>
            <w:tcW w:w="609" w:type="dxa"/>
            <w:tcBorders>
              <w:left w:val="single" w:sz="6" w:space="0" w:color="000000"/>
            </w:tcBorders>
            <w:shd w:val="clear" w:color="auto" w:fill="auto"/>
            <w:vAlign w:val="bottom"/>
          </w:tcPr>
          <w:p w14:paraId="65D41B37" w14:textId="300372E2" w:rsidR="00162B52" w:rsidRPr="00853565" w:rsidRDefault="00162B52" w:rsidP="001D6BF5">
            <w:pPr>
              <w:snapToGrid w:val="0"/>
              <w:spacing w:before="74" w:line="150" w:lineRule="exact"/>
              <w:ind w:right="113"/>
              <w:jc w:val="right"/>
              <w:rPr>
                <w:lang w:val="en-US"/>
              </w:rPr>
            </w:pPr>
            <w:r w:rsidRPr="00853565">
              <w:t>112</w:t>
            </w:r>
          </w:p>
        </w:tc>
        <w:tc>
          <w:tcPr>
            <w:tcW w:w="609" w:type="dxa"/>
            <w:tcBorders>
              <w:left w:val="single" w:sz="6" w:space="0" w:color="000000"/>
            </w:tcBorders>
            <w:shd w:val="clear" w:color="auto" w:fill="auto"/>
            <w:vAlign w:val="bottom"/>
          </w:tcPr>
          <w:p w14:paraId="15250A6A" w14:textId="0F5B0638" w:rsidR="00162B52" w:rsidRPr="00853565" w:rsidRDefault="00162B52" w:rsidP="001D6BF5">
            <w:pPr>
              <w:snapToGrid w:val="0"/>
              <w:spacing w:before="74" w:line="150" w:lineRule="exact"/>
              <w:ind w:right="113"/>
              <w:jc w:val="right"/>
              <w:rPr>
                <w:lang w:val="en-US"/>
              </w:rPr>
            </w:pPr>
            <w:r w:rsidRPr="00853565">
              <w:rPr>
                <w:lang w:val="en-US"/>
              </w:rPr>
              <w:t>113</w:t>
            </w:r>
          </w:p>
        </w:tc>
        <w:tc>
          <w:tcPr>
            <w:tcW w:w="2832" w:type="dxa"/>
            <w:tcBorders>
              <w:left w:val="single" w:sz="6" w:space="0" w:color="000000"/>
            </w:tcBorders>
            <w:shd w:val="clear" w:color="auto" w:fill="auto"/>
            <w:vAlign w:val="bottom"/>
          </w:tcPr>
          <w:p w14:paraId="490D3A88" w14:textId="77777777" w:rsidR="00162B52" w:rsidRPr="00853565" w:rsidRDefault="00162B52" w:rsidP="001D6BF5">
            <w:pPr>
              <w:spacing w:before="74" w:line="150" w:lineRule="exact"/>
              <w:ind w:left="170"/>
              <w:rPr>
                <w:i/>
              </w:rPr>
            </w:pPr>
            <w:r w:rsidRPr="00853565">
              <w:rPr>
                <w:i/>
              </w:rPr>
              <w:t>India</w:t>
            </w:r>
          </w:p>
        </w:tc>
      </w:tr>
      <w:tr w:rsidR="00853565" w:rsidRPr="00853565" w14:paraId="5BC5EBB6" w14:textId="77777777">
        <w:trPr>
          <w:cantSplit/>
        </w:trPr>
        <w:tc>
          <w:tcPr>
            <w:tcW w:w="2826" w:type="dxa"/>
            <w:shd w:val="clear" w:color="auto" w:fill="auto"/>
            <w:vAlign w:val="bottom"/>
          </w:tcPr>
          <w:p w14:paraId="49E89E04" w14:textId="766EEBC1" w:rsidR="00162B52" w:rsidRPr="00853565" w:rsidRDefault="00162B52" w:rsidP="001D6BF5">
            <w:pPr>
              <w:spacing w:before="74" w:line="150" w:lineRule="exact"/>
              <w:ind w:left="113"/>
            </w:pPr>
            <w:r w:rsidRPr="00853565">
              <w:rPr>
                <w:lang w:val="en-US"/>
              </w:rPr>
              <w:t>Китай</w:t>
            </w:r>
            <w:r w:rsidRPr="00853565">
              <w:rPr>
                <w:vertAlign w:val="superscript"/>
              </w:rPr>
              <w:t>3</w:t>
            </w:r>
            <w:r w:rsidRPr="00853565">
              <w:rPr>
                <w:vertAlign w:val="superscript"/>
                <w:lang w:val="en-US"/>
              </w:rPr>
              <w:t>)</w:t>
            </w:r>
          </w:p>
        </w:tc>
        <w:tc>
          <w:tcPr>
            <w:tcW w:w="609" w:type="dxa"/>
            <w:tcBorders>
              <w:left w:val="single" w:sz="6" w:space="0" w:color="000000"/>
            </w:tcBorders>
            <w:shd w:val="clear" w:color="auto" w:fill="auto"/>
            <w:vAlign w:val="bottom"/>
          </w:tcPr>
          <w:p w14:paraId="7C02DA6A" w14:textId="618F0943" w:rsidR="00162B52" w:rsidRPr="00853565" w:rsidRDefault="00162B52" w:rsidP="001D6BF5">
            <w:pPr>
              <w:snapToGrid w:val="0"/>
              <w:spacing w:before="74" w:line="150" w:lineRule="exact"/>
              <w:ind w:right="113"/>
              <w:jc w:val="right"/>
              <w:rPr>
                <w:lang w:val="en-US"/>
              </w:rPr>
            </w:pPr>
            <w:r w:rsidRPr="00853565">
              <w:rPr>
                <w:lang w:val="en-US"/>
              </w:rPr>
              <w:t>1</w:t>
            </w:r>
            <w:r w:rsidR="001D6BF5" w:rsidRPr="00853565">
              <w:rPr>
                <w:lang w:val="en-US"/>
              </w:rPr>
              <w:t xml:space="preserve"> </w:t>
            </w:r>
            <w:r w:rsidRPr="00853565">
              <w:rPr>
                <w:lang w:val="en-US"/>
              </w:rPr>
              <w:t>338</w:t>
            </w:r>
          </w:p>
        </w:tc>
        <w:tc>
          <w:tcPr>
            <w:tcW w:w="609" w:type="dxa"/>
            <w:tcBorders>
              <w:left w:val="single" w:sz="6" w:space="0" w:color="000000"/>
            </w:tcBorders>
            <w:shd w:val="clear" w:color="auto" w:fill="auto"/>
            <w:vAlign w:val="bottom"/>
          </w:tcPr>
          <w:p w14:paraId="148201FB" w14:textId="430FD14C" w:rsidR="00162B52" w:rsidRPr="00853565" w:rsidRDefault="00162B52" w:rsidP="001D6BF5">
            <w:pPr>
              <w:snapToGrid w:val="0"/>
              <w:spacing w:before="74" w:line="150" w:lineRule="exact"/>
              <w:ind w:right="113"/>
              <w:jc w:val="right"/>
              <w:rPr>
                <w:lang w:val="en-US"/>
              </w:rPr>
            </w:pPr>
            <w:r w:rsidRPr="00853565">
              <w:t>1</w:t>
            </w:r>
            <w:r w:rsidR="001D6BF5" w:rsidRPr="00853565">
              <w:rPr>
                <w:lang w:val="en-US"/>
              </w:rPr>
              <w:t xml:space="preserve"> </w:t>
            </w:r>
            <w:r w:rsidRPr="00853565">
              <w:t>393</w:t>
            </w:r>
          </w:p>
        </w:tc>
        <w:tc>
          <w:tcPr>
            <w:tcW w:w="609" w:type="dxa"/>
            <w:tcBorders>
              <w:left w:val="single" w:sz="6" w:space="0" w:color="000000"/>
            </w:tcBorders>
            <w:shd w:val="clear" w:color="auto" w:fill="auto"/>
            <w:vAlign w:val="bottom"/>
          </w:tcPr>
          <w:p w14:paraId="5A92BC32" w14:textId="4D736950" w:rsidR="00162B52" w:rsidRPr="00853565" w:rsidRDefault="00162B52" w:rsidP="001D6BF5">
            <w:pPr>
              <w:snapToGrid w:val="0"/>
              <w:spacing w:before="74" w:line="150" w:lineRule="exact"/>
              <w:ind w:right="113"/>
              <w:jc w:val="right"/>
            </w:pPr>
            <w:r w:rsidRPr="00853565">
              <w:rPr>
                <w:lang w:val="en-US"/>
              </w:rPr>
              <w:t>1</w:t>
            </w:r>
            <w:r w:rsidR="001D6BF5" w:rsidRPr="00853565">
              <w:rPr>
                <w:lang w:val="en-US"/>
              </w:rPr>
              <w:t xml:space="preserve"> </w:t>
            </w:r>
            <w:r w:rsidRPr="00853565">
              <w:rPr>
                <w:lang w:val="en-US"/>
              </w:rPr>
              <w:t>398</w:t>
            </w:r>
          </w:p>
        </w:tc>
        <w:tc>
          <w:tcPr>
            <w:tcW w:w="609" w:type="dxa"/>
            <w:tcBorders>
              <w:left w:val="single" w:sz="6" w:space="0" w:color="000000"/>
            </w:tcBorders>
            <w:shd w:val="clear" w:color="auto" w:fill="auto"/>
            <w:vAlign w:val="bottom"/>
          </w:tcPr>
          <w:p w14:paraId="4A4AA4FA" w14:textId="50BB67A0" w:rsidR="00162B52" w:rsidRPr="00853565" w:rsidRDefault="00162B52" w:rsidP="001D6BF5">
            <w:pPr>
              <w:snapToGrid w:val="0"/>
              <w:spacing w:before="74" w:line="150" w:lineRule="exact"/>
              <w:ind w:right="113"/>
              <w:jc w:val="right"/>
            </w:pPr>
            <w:r w:rsidRPr="00853565">
              <w:t>…</w:t>
            </w:r>
          </w:p>
        </w:tc>
        <w:tc>
          <w:tcPr>
            <w:tcW w:w="609" w:type="dxa"/>
            <w:tcBorders>
              <w:left w:val="single" w:sz="6" w:space="0" w:color="000000"/>
            </w:tcBorders>
            <w:shd w:val="clear" w:color="auto" w:fill="auto"/>
            <w:vAlign w:val="bottom"/>
          </w:tcPr>
          <w:p w14:paraId="2CA7EA5B" w14:textId="093282EB" w:rsidR="00162B52" w:rsidRPr="00853565" w:rsidRDefault="00162B52" w:rsidP="001D6BF5">
            <w:pPr>
              <w:snapToGrid w:val="0"/>
              <w:spacing w:before="74" w:line="150" w:lineRule="exact"/>
              <w:ind w:right="113"/>
              <w:jc w:val="right"/>
              <w:rPr>
                <w:lang w:val="en-US"/>
              </w:rPr>
            </w:pPr>
            <w:r w:rsidRPr="00853565">
              <w:t>104</w:t>
            </w:r>
          </w:p>
        </w:tc>
        <w:tc>
          <w:tcPr>
            <w:tcW w:w="609" w:type="dxa"/>
            <w:tcBorders>
              <w:left w:val="single" w:sz="6" w:space="0" w:color="000000"/>
            </w:tcBorders>
            <w:shd w:val="clear" w:color="auto" w:fill="auto"/>
            <w:vAlign w:val="bottom"/>
          </w:tcPr>
          <w:p w14:paraId="40D66F3D" w14:textId="1877D011" w:rsidR="00162B52" w:rsidRPr="00853565" w:rsidRDefault="00162B52" w:rsidP="001D6BF5">
            <w:pPr>
              <w:snapToGrid w:val="0"/>
              <w:spacing w:before="74" w:line="150" w:lineRule="exact"/>
              <w:ind w:right="113"/>
              <w:jc w:val="right"/>
            </w:pPr>
            <w:r w:rsidRPr="00853565">
              <w:t>104</w:t>
            </w:r>
          </w:p>
        </w:tc>
        <w:tc>
          <w:tcPr>
            <w:tcW w:w="609" w:type="dxa"/>
            <w:tcBorders>
              <w:left w:val="single" w:sz="6" w:space="0" w:color="000000"/>
            </w:tcBorders>
            <w:shd w:val="clear" w:color="auto" w:fill="auto"/>
            <w:vAlign w:val="bottom"/>
          </w:tcPr>
          <w:p w14:paraId="7D764A41" w14:textId="4775E707" w:rsidR="00162B52" w:rsidRPr="00853565" w:rsidRDefault="00162B52" w:rsidP="001D6BF5">
            <w:pPr>
              <w:snapToGrid w:val="0"/>
              <w:spacing w:before="74" w:line="150" w:lineRule="exact"/>
              <w:ind w:right="113"/>
              <w:jc w:val="right"/>
            </w:pPr>
            <w:r w:rsidRPr="00853565">
              <w:t>…</w:t>
            </w:r>
          </w:p>
        </w:tc>
        <w:tc>
          <w:tcPr>
            <w:tcW w:w="2832" w:type="dxa"/>
            <w:tcBorders>
              <w:left w:val="single" w:sz="6" w:space="0" w:color="000000"/>
            </w:tcBorders>
            <w:shd w:val="clear" w:color="auto" w:fill="auto"/>
            <w:vAlign w:val="bottom"/>
          </w:tcPr>
          <w:p w14:paraId="3E0B8A50" w14:textId="707EA5EE" w:rsidR="00162B52" w:rsidRPr="00853565" w:rsidRDefault="00162B52" w:rsidP="001D6BF5">
            <w:pPr>
              <w:spacing w:before="74" w:line="150" w:lineRule="exact"/>
              <w:ind w:left="170"/>
              <w:rPr>
                <w:i/>
                <w:lang w:val="en-US"/>
              </w:rPr>
            </w:pPr>
            <w:r w:rsidRPr="00853565">
              <w:rPr>
                <w:i/>
              </w:rPr>
              <w:t>China</w:t>
            </w:r>
            <w:r w:rsidRPr="00853565">
              <w:rPr>
                <w:i/>
                <w:vertAlign w:val="superscript"/>
              </w:rPr>
              <w:t xml:space="preserve"> 3</w:t>
            </w:r>
            <w:r w:rsidRPr="00853565">
              <w:rPr>
                <w:i/>
                <w:vertAlign w:val="superscript"/>
                <w:lang w:val="en-US"/>
              </w:rPr>
              <w:t>)</w:t>
            </w:r>
          </w:p>
        </w:tc>
      </w:tr>
      <w:tr w:rsidR="00853565" w:rsidRPr="00853565" w14:paraId="59152CF5" w14:textId="77777777">
        <w:trPr>
          <w:cantSplit/>
        </w:trPr>
        <w:tc>
          <w:tcPr>
            <w:tcW w:w="2826" w:type="dxa"/>
            <w:shd w:val="clear" w:color="auto" w:fill="auto"/>
            <w:vAlign w:val="bottom"/>
          </w:tcPr>
          <w:p w14:paraId="52F09E5A" w14:textId="77777777" w:rsidR="00162B52" w:rsidRPr="00853565" w:rsidRDefault="00162B52" w:rsidP="001D6BF5">
            <w:pPr>
              <w:spacing w:before="74" w:line="150" w:lineRule="exact"/>
              <w:ind w:left="113"/>
            </w:pPr>
            <w:r w:rsidRPr="00853565">
              <w:t>Южно-Африканская Республика</w:t>
            </w:r>
          </w:p>
        </w:tc>
        <w:tc>
          <w:tcPr>
            <w:tcW w:w="609" w:type="dxa"/>
            <w:tcBorders>
              <w:left w:val="single" w:sz="6" w:space="0" w:color="000000"/>
            </w:tcBorders>
            <w:shd w:val="clear" w:color="auto" w:fill="auto"/>
            <w:vAlign w:val="bottom"/>
          </w:tcPr>
          <w:p w14:paraId="73F7B87C" w14:textId="020CEFE3" w:rsidR="00162B52" w:rsidRPr="00853565" w:rsidRDefault="00162B52" w:rsidP="001D6BF5">
            <w:pPr>
              <w:snapToGrid w:val="0"/>
              <w:spacing w:before="74" w:line="150" w:lineRule="exact"/>
              <w:ind w:right="113"/>
              <w:jc w:val="right"/>
              <w:rPr>
                <w:lang w:val="en-US"/>
              </w:rPr>
            </w:pPr>
            <w:r w:rsidRPr="00853565">
              <w:rPr>
                <w:lang w:val="en-US"/>
              </w:rPr>
              <w:t>51,3</w:t>
            </w:r>
          </w:p>
        </w:tc>
        <w:tc>
          <w:tcPr>
            <w:tcW w:w="609" w:type="dxa"/>
            <w:tcBorders>
              <w:left w:val="single" w:sz="6" w:space="0" w:color="000000"/>
            </w:tcBorders>
            <w:shd w:val="clear" w:color="auto" w:fill="auto"/>
            <w:vAlign w:val="bottom"/>
          </w:tcPr>
          <w:p w14:paraId="016D6C6E" w14:textId="6275822A" w:rsidR="00162B52" w:rsidRPr="00853565" w:rsidRDefault="00162B52" w:rsidP="001D6BF5">
            <w:pPr>
              <w:snapToGrid w:val="0"/>
              <w:spacing w:before="74" w:line="150" w:lineRule="exact"/>
              <w:ind w:right="113"/>
              <w:jc w:val="right"/>
              <w:rPr>
                <w:lang w:val="en-US"/>
              </w:rPr>
            </w:pPr>
            <w:r w:rsidRPr="00853565">
              <w:rPr>
                <w:lang w:val="en-US"/>
              </w:rPr>
              <w:t>57,9</w:t>
            </w:r>
          </w:p>
        </w:tc>
        <w:tc>
          <w:tcPr>
            <w:tcW w:w="609" w:type="dxa"/>
            <w:tcBorders>
              <w:left w:val="single" w:sz="6" w:space="0" w:color="000000"/>
            </w:tcBorders>
            <w:shd w:val="clear" w:color="auto" w:fill="auto"/>
            <w:vAlign w:val="bottom"/>
          </w:tcPr>
          <w:p w14:paraId="5DE56358" w14:textId="598BA80A" w:rsidR="00162B52" w:rsidRPr="00853565" w:rsidRDefault="00162B52" w:rsidP="001D6BF5">
            <w:pPr>
              <w:snapToGrid w:val="0"/>
              <w:spacing w:before="74" w:line="150" w:lineRule="exact"/>
              <w:ind w:right="113"/>
              <w:jc w:val="right"/>
              <w:rPr>
                <w:lang w:val="en-US"/>
              </w:rPr>
            </w:pPr>
            <w:r w:rsidRPr="00853565">
              <w:rPr>
                <w:lang w:val="en-US"/>
              </w:rPr>
              <w:t>58</w:t>
            </w:r>
            <w:r w:rsidRPr="00853565">
              <w:t>,</w:t>
            </w:r>
            <w:r w:rsidRPr="00853565">
              <w:rPr>
                <w:lang w:val="en-US"/>
              </w:rPr>
              <w:t>8</w:t>
            </w:r>
          </w:p>
        </w:tc>
        <w:tc>
          <w:tcPr>
            <w:tcW w:w="609" w:type="dxa"/>
            <w:tcBorders>
              <w:left w:val="single" w:sz="6" w:space="0" w:color="000000"/>
            </w:tcBorders>
            <w:shd w:val="clear" w:color="auto" w:fill="auto"/>
            <w:vAlign w:val="bottom"/>
          </w:tcPr>
          <w:p w14:paraId="44210754" w14:textId="5DBA7B8C" w:rsidR="00162B52" w:rsidRPr="00853565" w:rsidRDefault="00162B52" w:rsidP="001D6BF5">
            <w:pPr>
              <w:snapToGrid w:val="0"/>
              <w:spacing w:before="74" w:line="150" w:lineRule="exact"/>
              <w:ind w:right="113"/>
              <w:jc w:val="right"/>
              <w:rPr>
                <w:lang w:val="en-US"/>
              </w:rPr>
            </w:pPr>
            <w:r w:rsidRPr="00853565">
              <w:rPr>
                <w:lang w:val="en-US"/>
              </w:rPr>
              <w:t>59,6</w:t>
            </w:r>
          </w:p>
        </w:tc>
        <w:tc>
          <w:tcPr>
            <w:tcW w:w="609" w:type="dxa"/>
            <w:tcBorders>
              <w:left w:val="single" w:sz="6" w:space="0" w:color="000000"/>
            </w:tcBorders>
            <w:shd w:val="clear" w:color="auto" w:fill="auto"/>
            <w:vAlign w:val="bottom"/>
          </w:tcPr>
          <w:p w14:paraId="4222F715" w14:textId="05205BD5" w:rsidR="00162B52" w:rsidRPr="00853565" w:rsidRDefault="00162B52" w:rsidP="001D6BF5">
            <w:pPr>
              <w:snapToGrid w:val="0"/>
              <w:spacing w:before="74" w:line="150" w:lineRule="exact"/>
              <w:ind w:right="113"/>
              <w:jc w:val="right"/>
              <w:rPr>
                <w:lang w:val="en-US"/>
              </w:rPr>
            </w:pPr>
            <w:r w:rsidRPr="00853565">
              <w:rPr>
                <w:lang w:val="en-US"/>
              </w:rPr>
              <w:t>113</w:t>
            </w:r>
          </w:p>
        </w:tc>
        <w:tc>
          <w:tcPr>
            <w:tcW w:w="609" w:type="dxa"/>
            <w:tcBorders>
              <w:left w:val="single" w:sz="6" w:space="0" w:color="000000"/>
            </w:tcBorders>
            <w:shd w:val="clear" w:color="auto" w:fill="auto"/>
            <w:vAlign w:val="bottom"/>
          </w:tcPr>
          <w:p w14:paraId="526DCB1A" w14:textId="68FA55E4" w:rsidR="00162B52" w:rsidRPr="00853565" w:rsidRDefault="00162B52" w:rsidP="001D6BF5">
            <w:pPr>
              <w:snapToGrid w:val="0"/>
              <w:spacing w:before="74" w:line="150" w:lineRule="exact"/>
              <w:ind w:right="113"/>
              <w:jc w:val="right"/>
              <w:rPr>
                <w:lang w:val="en-US"/>
              </w:rPr>
            </w:pPr>
            <w:r w:rsidRPr="00853565">
              <w:t>115</w:t>
            </w:r>
          </w:p>
        </w:tc>
        <w:tc>
          <w:tcPr>
            <w:tcW w:w="609" w:type="dxa"/>
            <w:tcBorders>
              <w:left w:val="single" w:sz="6" w:space="0" w:color="000000"/>
            </w:tcBorders>
            <w:shd w:val="clear" w:color="auto" w:fill="auto"/>
            <w:vAlign w:val="bottom"/>
          </w:tcPr>
          <w:p w14:paraId="5915828E" w14:textId="66BE0177" w:rsidR="00162B52" w:rsidRPr="00853565" w:rsidRDefault="00162B52" w:rsidP="001D6BF5">
            <w:pPr>
              <w:snapToGrid w:val="0"/>
              <w:spacing w:before="74" w:line="150" w:lineRule="exact"/>
              <w:ind w:right="113"/>
              <w:jc w:val="right"/>
              <w:rPr>
                <w:lang w:val="en-US"/>
              </w:rPr>
            </w:pPr>
            <w:r w:rsidRPr="00853565">
              <w:rPr>
                <w:lang w:val="en-US"/>
              </w:rPr>
              <w:t>116</w:t>
            </w:r>
          </w:p>
        </w:tc>
        <w:tc>
          <w:tcPr>
            <w:tcW w:w="2832" w:type="dxa"/>
            <w:tcBorders>
              <w:left w:val="single" w:sz="6" w:space="0" w:color="000000"/>
            </w:tcBorders>
            <w:shd w:val="clear" w:color="auto" w:fill="auto"/>
            <w:vAlign w:val="bottom"/>
          </w:tcPr>
          <w:p w14:paraId="293E60D2" w14:textId="77777777" w:rsidR="00162B52" w:rsidRPr="00853565" w:rsidRDefault="00162B52" w:rsidP="001D6BF5">
            <w:pPr>
              <w:spacing w:before="74" w:line="150" w:lineRule="exact"/>
              <w:ind w:left="170"/>
              <w:rPr>
                <w:i/>
              </w:rPr>
            </w:pPr>
            <w:r w:rsidRPr="00853565">
              <w:rPr>
                <w:i/>
              </w:rPr>
              <w:t>South Africa</w:t>
            </w:r>
          </w:p>
        </w:tc>
      </w:tr>
      <w:tr w:rsidR="00853565" w:rsidRPr="00853565" w14:paraId="4EAB2FF3" w14:textId="77777777">
        <w:trPr>
          <w:cantSplit/>
        </w:trPr>
        <w:tc>
          <w:tcPr>
            <w:tcW w:w="2826" w:type="dxa"/>
            <w:shd w:val="clear" w:color="auto" w:fill="auto"/>
            <w:vAlign w:val="bottom"/>
          </w:tcPr>
          <w:p w14:paraId="1C6A9696" w14:textId="77777777" w:rsidR="00162B52" w:rsidRPr="00853565" w:rsidRDefault="00162B52" w:rsidP="001D6BF5">
            <w:pPr>
              <w:spacing w:before="74" w:line="150" w:lineRule="exact"/>
            </w:pPr>
            <w:r w:rsidRPr="00853565">
              <w:rPr>
                <w:b/>
                <w:bCs/>
              </w:rPr>
              <w:t>Страны ЕС</w:t>
            </w:r>
          </w:p>
        </w:tc>
        <w:tc>
          <w:tcPr>
            <w:tcW w:w="609" w:type="dxa"/>
            <w:tcBorders>
              <w:left w:val="single" w:sz="6" w:space="0" w:color="000000"/>
            </w:tcBorders>
            <w:shd w:val="clear" w:color="auto" w:fill="auto"/>
            <w:vAlign w:val="bottom"/>
          </w:tcPr>
          <w:p w14:paraId="401FBB54" w14:textId="77777777" w:rsidR="00162B52" w:rsidRPr="00853565" w:rsidRDefault="00162B52" w:rsidP="001D6BF5">
            <w:pPr>
              <w:snapToGrid w:val="0"/>
              <w:spacing w:before="74" w:line="150" w:lineRule="exact"/>
              <w:ind w:right="113"/>
              <w:jc w:val="right"/>
              <w:rPr>
                <w:lang w:val="en-US"/>
              </w:rPr>
            </w:pPr>
          </w:p>
        </w:tc>
        <w:tc>
          <w:tcPr>
            <w:tcW w:w="609" w:type="dxa"/>
            <w:tcBorders>
              <w:left w:val="single" w:sz="6" w:space="0" w:color="000000"/>
            </w:tcBorders>
            <w:shd w:val="clear" w:color="auto" w:fill="auto"/>
            <w:vAlign w:val="bottom"/>
          </w:tcPr>
          <w:p w14:paraId="1C626042" w14:textId="77777777" w:rsidR="00162B52" w:rsidRPr="00853565" w:rsidRDefault="00162B52" w:rsidP="001D6BF5">
            <w:pPr>
              <w:snapToGrid w:val="0"/>
              <w:spacing w:before="74" w:line="150" w:lineRule="exact"/>
              <w:ind w:right="113"/>
              <w:jc w:val="right"/>
              <w:rPr>
                <w:lang w:val="en-US"/>
              </w:rPr>
            </w:pPr>
          </w:p>
        </w:tc>
        <w:tc>
          <w:tcPr>
            <w:tcW w:w="609" w:type="dxa"/>
            <w:tcBorders>
              <w:left w:val="single" w:sz="6" w:space="0" w:color="000000"/>
            </w:tcBorders>
            <w:shd w:val="clear" w:color="auto" w:fill="auto"/>
            <w:vAlign w:val="bottom"/>
          </w:tcPr>
          <w:p w14:paraId="0513762F" w14:textId="77777777" w:rsidR="00162B52" w:rsidRPr="00853565" w:rsidRDefault="00162B52" w:rsidP="001D6BF5">
            <w:pPr>
              <w:snapToGrid w:val="0"/>
              <w:spacing w:before="74" w:line="150" w:lineRule="exact"/>
              <w:ind w:right="113"/>
              <w:jc w:val="right"/>
              <w:rPr>
                <w:lang w:val="en-US"/>
              </w:rPr>
            </w:pPr>
          </w:p>
        </w:tc>
        <w:tc>
          <w:tcPr>
            <w:tcW w:w="609" w:type="dxa"/>
            <w:tcBorders>
              <w:left w:val="single" w:sz="6" w:space="0" w:color="000000"/>
            </w:tcBorders>
            <w:shd w:val="clear" w:color="auto" w:fill="auto"/>
            <w:vAlign w:val="bottom"/>
          </w:tcPr>
          <w:p w14:paraId="56A99103" w14:textId="77777777" w:rsidR="00162B52" w:rsidRPr="00853565" w:rsidRDefault="00162B52" w:rsidP="001D6BF5">
            <w:pPr>
              <w:snapToGrid w:val="0"/>
              <w:spacing w:before="74" w:line="150" w:lineRule="exact"/>
              <w:ind w:right="113"/>
              <w:jc w:val="right"/>
              <w:rPr>
                <w:lang w:val="en-US"/>
              </w:rPr>
            </w:pPr>
          </w:p>
        </w:tc>
        <w:tc>
          <w:tcPr>
            <w:tcW w:w="609" w:type="dxa"/>
            <w:tcBorders>
              <w:left w:val="single" w:sz="6" w:space="0" w:color="000000"/>
            </w:tcBorders>
            <w:shd w:val="clear" w:color="auto" w:fill="auto"/>
            <w:vAlign w:val="bottom"/>
          </w:tcPr>
          <w:p w14:paraId="422CF2D0" w14:textId="77777777" w:rsidR="00162B52" w:rsidRPr="00853565" w:rsidRDefault="00162B52" w:rsidP="001D6BF5">
            <w:pPr>
              <w:snapToGrid w:val="0"/>
              <w:spacing w:before="74" w:line="150" w:lineRule="exact"/>
              <w:ind w:right="113"/>
              <w:jc w:val="right"/>
              <w:rPr>
                <w:lang w:val="en-US"/>
              </w:rPr>
            </w:pPr>
          </w:p>
        </w:tc>
        <w:tc>
          <w:tcPr>
            <w:tcW w:w="609" w:type="dxa"/>
            <w:tcBorders>
              <w:left w:val="single" w:sz="6" w:space="0" w:color="000000"/>
            </w:tcBorders>
            <w:shd w:val="clear" w:color="auto" w:fill="auto"/>
            <w:vAlign w:val="bottom"/>
          </w:tcPr>
          <w:p w14:paraId="516BDD6B" w14:textId="77777777" w:rsidR="00162B52" w:rsidRPr="00853565" w:rsidRDefault="00162B52" w:rsidP="001D6BF5">
            <w:pPr>
              <w:snapToGrid w:val="0"/>
              <w:spacing w:before="74" w:line="150" w:lineRule="exact"/>
              <w:ind w:right="113"/>
              <w:jc w:val="right"/>
              <w:rPr>
                <w:lang w:val="en-US"/>
              </w:rPr>
            </w:pPr>
          </w:p>
        </w:tc>
        <w:tc>
          <w:tcPr>
            <w:tcW w:w="609" w:type="dxa"/>
            <w:tcBorders>
              <w:left w:val="single" w:sz="6" w:space="0" w:color="000000"/>
            </w:tcBorders>
            <w:shd w:val="clear" w:color="auto" w:fill="auto"/>
            <w:vAlign w:val="bottom"/>
          </w:tcPr>
          <w:p w14:paraId="321A3321" w14:textId="77777777" w:rsidR="00162B52" w:rsidRPr="00853565" w:rsidRDefault="00162B52" w:rsidP="001D6BF5">
            <w:pPr>
              <w:snapToGrid w:val="0"/>
              <w:spacing w:before="74" w:line="150" w:lineRule="exact"/>
              <w:ind w:right="113"/>
              <w:jc w:val="right"/>
              <w:rPr>
                <w:lang w:val="en-US"/>
              </w:rPr>
            </w:pPr>
          </w:p>
        </w:tc>
        <w:tc>
          <w:tcPr>
            <w:tcW w:w="2832" w:type="dxa"/>
            <w:tcBorders>
              <w:left w:val="single" w:sz="6" w:space="0" w:color="000000"/>
            </w:tcBorders>
            <w:shd w:val="clear" w:color="auto" w:fill="auto"/>
            <w:vAlign w:val="bottom"/>
          </w:tcPr>
          <w:p w14:paraId="322849FD" w14:textId="77777777" w:rsidR="00162B52" w:rsidRPr="00853565" w:rsidRDefault="00162B52" w:rsidP="001D6BF5">
            <w:pPr>
              <w:tabs>
                <w:tab w:val="left" w:pos="167"/>
              </w:tabs>
              <w:spacing w:before="74" w:line="150" w:lineRule="exact"/>
              <w:ind w:left="57"/>
              <w:rPr>
                <w:i/>
              </w:rPr>
            </w:pPr>
            <w:r w:rsidRPr="00853565">
              <w:rPr>
                <w:b/>
                <w:i/>
              </w:rPr>
              <w:t>EU countries</w:t>
            </w:r>
          </w:p>
        </w:tc>
      </w:tr>
      <w:tr w:rsidR="00853565" w:rsidRPr="00853565" w14:paraId="3EAC493D" w14:textId="77777777">
        <w:trPr>
          <w:cantSplit/>
        </w:trPr>
        <w:tc>
          <w:tcPr>
            <w:tcW w:w="2826" w:type="dxa"/>
            <w:shd w:val="clear" w:color="auto" w:fill="auto"/>
            <w:vAlign w:val="bottom"/>
          </w:tcPr>
          <w:p w14:paraId="185B4A3B" w14:textId="77777777" w:rsidR="00162B52" w:rsidRPr="00853565" w:rsidRDefault="00162B52" w:rsidP="001D6BF5">
            <w:pPr>
              <w:spacing w:before="74" w:line="150" w:lineRule="exact"/>
              <w:ind w:left="284"/>
            </w:pPr>
            <w:r w:rsidRPr="00853565">
              <w:t>из них:</w:t>
            </w:r>
          </w:p>
        </w:tc>
        <w:tc>
          <w:tcPr>
            <w:tcW w:w="609" w:type="dxa"/>
            <w:tcBorders>
              <w:left w:val="single" w:sz="6" w:space="0" w:color="000000"/>
            </w:tcBorders>
            <w:shd w:val="clear" w:color="auto" w:fill="auto"/>
            <w:vAlign w:val="bottom"/>
          </w:tcPr>
          <w:p w14:paraId="013B81D2" w14:textId="77777777" w:rsidR="00162B52" w:rsidRPr="00853565" w:rsidRDefault="00162B52" w:rsidP="001D6BF5">
            <w:pPr>
              <w:snapToGrid w:val="0"/>
              <w:spacing w:before="74" w:line="150" w:lineRule="exact"/>
              <w:ind w:right="113"/>
              <w:jc w:val="right"/>
              <w:rPr>
                <w:lang w:val="en-US"/>
              </w:rPr>
            </w:pPr>
          </w:p>
        </w:tc>
        <w:tc>
          <w:tcPr>
            <w:tcW w:w="609" w:type="dxa"/>
            <w:tcBorders>
              <w:left w:val="single" w:sz="6" w:space="0" w:color="000000"/>
            </w:tcBorders>
            <w:shd w:val="clear" w:color="auto" w:fill="auto"/>
            <w:vAlign w:val="bottom"/>
          </w:tcPr>
          <w:p w14:paraId="62EFF43C" w14:textId="77777777" w:rsidR="00162B52" w:rsidRPr="00853565" w:rsidRDefault="00162B52" w:rsidP="001D6BF5">
            <w:pPr>
              <w:snapToGrid w:val="0"/>
              <w:spacing w:before="74" w:line="150" w:lineRule="exact"/>
              <w:ind w:right="113"/>
              <w:jc w:val="right"/>
              <w:rPr>
                <w:lang w:val="en-US"/>
              </w:rPr>
            </w:pPr>
          </w:p>
        </w:tc>
        <w:tc>
          <w:tcPr>
            <w:tcW w:w="609" w:type="dxa"/>
            <w:tcBorders>
              <w:left w:val="single" w:sz="6" w:space="0" w:color="000000"/>
            </w:tcBorders>
            <w:shd w:val="clear" w:color="auto" w:fill="auto"/>
            <w:vAlign w:val="bottom"/>
          </w:tcPr>
          <w:p w14:paraId="2A797C50" w14:textId="77777777" w:rsidR="00162B52" w:rsidRPr="00853565" w:rsidRDefault="00162B52" w:rsidP="001D6BF5">
            <w:pPr>
              <w:snapToGrid w:val="0"/>
              <w:spacing w:before="74" w:line="150" w:lineRule="exact"/>
              <w:ind w:right="113"/>
              <w:jc w:val="right"/>
              <w:rPr>
                <w:lang w:val="en-US"/>
              </w:rPr>
            </w:pPr>
          </w:p>
        </w:tc>
        <w:tc>
          <w:tcPr>
            <w:tcW w:w="609" w:type="dxa"/>
            <w:tcBorders>
              <w:left w:val="single" w:sz="6" w:space="0" w:color="000000"/>
            </w:tcBorders>
            <w:shd w:val="clear" w:color="auto" w:fill="auto"/>
            <w:vAlign w:val="bottom"/>
          </w:tcPr>
          <w:p w14:paraId="11A2D831" w14:textId="77777777" w:rsidR="00162B52" w:rsidRPr="00853565" w:rsidRDefault="00162B52" w:rsidP="001D6BF5">
            <w:pPr>
              <w:snapToGrid w:val="0"/>
              <w:spacing w:before="74" w:line="150" w:lineRule="exact"/>
              <w:ind w:right="113"/>
              <w:jc w:val="right"/>
              <w:rPr>
                <w:lang w:val="en-US"/>
              </w:rPr>
            </w:pPr>
          </w:p>
        </w:tc>
        <w:tc>
          <w:tcPr>
            <w:tcW w:w="609" w:type="dxa"/>
            <w:tcBorders>
              <w:left w:val="single" w:sz="6" w:space="0" w:color="000000"/>
            </w:tcBorders>
            <w:shd w:val="clear" w:color="auto" w:fill="auto"/>
            <w:vAlign w:val="bottom"/>
          </w:tcPr>
          <w:p w14:paraId="2F4C7C16" w14:textId="77777777" w:rsidR="00162B52" w:rsidRPr="00853565" w:rsidRDefault="00162B52" w:rsidP="001D6BF5">
            <w:pPr>
              <w:snapToGrid w:val="0"/>
              <w:spacing w:before="74" w:line="150" w:lineRule="exact"/>
              <w:ind w:right="113"/>
              <w:jc w:val="right"/>
              <w:rPr>
                <w:lang w:val="en-US"/>
              </w:rPr>
            </w:pPr>
          </w:p>
        </w:tc>
        <w:tc>
          <w:tcPr>
            <w:tcW w:w="609" w:type="dxa"/>
            <w:tcBorders>
              <w:left w:val="single" w:sz="6" w:space="0" w:color="000000"/>
            </w:tcBorders>
            <w:shd w:val="clear" w:color="auto" w:fill="auto"/>
            <w:vAlign w:val="bottom"/>
          </w:tcPr>
          <w:p w14:paraId="244118E2" w14:textId="77777777" w:rsidR="00162B52" w:rsidRPr="00853565" w:rsidRDefault="00162B52" w:rsidP="001D6BF5">
            <w:pPr>
              <w:snapToGrid w:val="0"/>
              <w:spacing w:before="74" w:line="150" w:lineRule="exact"/>
              <w:ind w:right="113"/>
              <w:jc w:val="right"/>
              <w:rPr>
                <w:lang w:val="en-US"/>
              </w:rPr>
            </w:pPr>
          </w:p>
        </w:tc>
        <w:tc>
          <w:tcPr>
            <w:tcW w:w="609" w:type="dxa"/>
            <w:tcBorders>
              <w:left w:val="single" w:sz="6" w:space="0" w:color="000000"/>
            </w:tcBorders>
            <w:shd w:val="clear" w:color="auto" w:fill="auto"/>
            <w:vAlign w:val="bottom"/>
          </w:tcPr>
          <w:p w14:paraId="7064551D" w14:textId="77777777" w:rsidR="00162B52" w:rsidRPr="00853565" w:rsidRDefault="00162B52" w:rsidP="001D6BF5">
            <w:pPr>
              <w:snapToGrid w:val="0"/>
              <w:spacing w:before="74" w:line="150" w:lineRule="exact"/>
              <w:ind w:right="113"/>
              <w:jc w:val="right"/>
              <w:rPr>
                <w:lang w:val="en-US"/>
              </w:rPr>
            </w:pPr>
          </w:p>
        </w:tc>
        <w:tc>
          <w:tcPr>
            <w:tcW w:w="2832" w:type="dxa"/>
            <w:tcBorders>
              <w:left w:val="single" w:sz="6" w:space="0" w:color="000000"/>
            </w:tcBorders>
            <w:shd w:val="clear" w:color="auto" w:fill="auto"/>
            <w:vAlign w:val="bottom"/>
          </w:tcPr>
          <w:p w14:paraId="54223085" w14:textId="77777777" w:rsidR="00162B52" w:rsidRPr="00853565" w:rsidRDefault="00162B52" w:rsidP="001D6BF5">
            <w:pPr>
              <w:pStyle w:val="13"/>
              <w:spacing w:before="74" w:line="150" w:lineRule="exact"/>
              <w:ind w:left="284"/>
              <w:rPr>
                <w:i/>
                <w:sz w:val="14"/>
                <w:szCs w:val="14"/>
              </w:rPr>
            </w:pPr>
            <w:r w:rsidRPr="00853565">
              <w:rPr>
                <w:b w:val="0"/>
                <w:bCs w:val="0"/>
                <w:i/>
                <w:sz w:val="14"/>
                <w:szCs w:val="14"/>
                <w:u w:val="none"/>
                <w:lang w:val="en-US"/>
              </w:rPr>
              <w:t>of which:</w:t>
            </w:r>
          </w:p>
        </w:tc>
      </w:tr>
      <w:tr w:rsidR="00853565" w:rsidRPr="00853565" w14:paraId="2F1F3D92" w14:textId="77777777">
        <w:trPr>
          <w:cantSplit/>
        </w:trPr>
        <w:tc>
          <w:tcPr>
            <w:tcW w:w="2826" w:type="dxa"/>
            <w:shd w:val="clear" w:color="auto" w:fill="auto"/>
            <w:vAlign w:val="bottom"/>
          </w:tcPr>
          <w:p w14:paraId="72828AB7" w14:textId="77777777" w:rsidR="00162B52" w:rsidRPr="00853565" w:rsidRDefault="00162B52" w:rsidP="001D6BF5">
            <w:pPr>
              <w:spacing w:before="74" w:line="150" w:lineRule="exact"/>
              <w:ind w:left="113"/>
            </w:pPr>
            <w:r w:rsidRPr="00853565">
              <w:t>Австрия</w:t>
            </w:r>
          </w:p>
        </w:tc>
        <w:tc>
          <w:tcPr>
            <w:tcW w:w="609" w:type="dxa"/>
            <w:tcBorders>
              <w:left w:val="single" w:sz="6" w:space="0" w:color="000000"/>
            </w:tcBorders>
            <w:shd w:val="clear" w:color="auto" w:fill="auto"/>
            <w:vAlign w:val="bottom"/>
          </w:tcPr>
          <w:p w14:paraId="15107B5B" w14:textId="351D9493" w:rsidR="00162B52" w:rsidRPr="00853565" w:rsidRDefault="00162B52" w:rsidP="001D6BF5">
            <w:pPr>
              <w:snapToGrid w:val="0"/>
              <w:spacing w:before="74" w:line="150" w:lineRule="exact"/>
              <w:ind w:right="113"/>
              <w:jc w:val="right"/>
              <w:rPr>
                <w:lang w:val="en-US"/>
              </w:rPr>
            </w:pPr>
            <w:r w:rsidRPr="00853565">
              <w:rPr>
                <w:lang w:val="en-US"/>
              </w:rPr>
              <w:t>8,4</w:t>
            </w:r>
          </w:p>
        </w:tc>
        <w:tc>
          <w:tcPr>
            <w:tcW w:w="609" w:type="dxa"/>
            <w:tcBorders>
              <w:left w:val="single" w:sz="6" w:space="0" w:color="000000"/>
            </w:tcBorders>
            <w:shd w:val="clear" w:color="auto" w:fill="auto"/>
            <w:vAlign w:val="bottom"/>
          </w:tcPr>
          <w:p w14:paraId="345902B0" w14:textId="16BCBA34" w:rsidR="00162B52" w:rsidRPr="00853565" w:rsidRDefault="00162B52" w:rsidP="001D6BF5">
            <w:pPr>
              <w:snapToGrid w:val="0"/>
              <w:spacing w:before="74" w:line="150" w:lineRule="exact"/>
              <w:ind w:right="113"/>
              <w:jc w:val="right"/>
              <w:rPr>
                <w:lang w:val="en-US"/>
              </w:rPr>
            </w:pPr>
            <w:r w:rsidRPr="00853565">
              <w:t>8,8</w:t>
            </w:r>
          </w:p>
        </w:tc>
        <w:tc>
          <w:tcPr>
            <w:tcW w:w="609" w:type="dxa"/>
            <w:tcBorders>
              <w:left w:val="single" w:sz="6" w:space="0" w:color="000000"/>
            </w:tcBorders>
            <w:shd w:val="clear" w:color="auto" w:fill="auto"/>
            <w:vAlign w:val="bottom"/>
          </w:tcPr>
          <w:p w14:paraId="55C8EF5B" w14:textId="73E2DF3F" w:rsidR="00162B52" w:rsidRPr="00853565" w:rsidRDefault="00162B52" w:rsidP="001D6BF5">
            <w:pPr>
              <w:snapToGrid w:val="0"/>
              <w:spacing w:before="74" w:line="150" w:lineRule="exact"/>
              <w:ind w:right="113"/>
              <w:jc w:val="right"/>
            </w:pPr>
            <w:r w:rsidRPr="00853565">
              <w:t>8,9</w:t>
            </w:r>
          </w:p>
        </w:tc>
        <w:tc>
          <w:tcPr>
            <w:tcW w:w="609" w:type="dxa"/>
            <w:tcBorders>
              <w:left w:val="single" w:sz="6" w:space="0" w:color="000000"/>
            </w:tcBorders>
            <w:shd w:val="clear" w:color="auto" w:fill="auto"/>
            <w:vAlign w:val="bottom"/>
          </w:tcPr>
          <w:p w14:paraId="18935299" w14:textId="619B63E7" w:rsidR="00162B52" w:rsidRPr="00853565" w:rsidRDefault="00162B52" w:rsidP="001D6BF5">
            <w:pPr>
              <w:snapToGrid w:val="0"/>
              <w:spacing w:before="74" w:line="150" w:lineRule="exact"/>
              <w:ind w:right="113"/>
              <w:jc w:val="right"/>
            </w:pPr>
            <w:r w:rsidRPr="00853565">
              <w:rPr>
                <w:lang w:val="en-US"/>
              </w:rPr>
              <w:t>8,9</w:t>
            </w:r>
          </w:p>
        </w:tc>
        <w:tc>
          <w:tcPr>
            <w:tcW w:w="609" w:type="dxa"/>
            <w:tcBorders>
              <w:left w:val="single" w:sz="6" w:space="0" w:color="000000"/>
            </w:tcBorders>
            <w:shd w:val="clear" w:color="auto" w:fill="auto"/>
            <w:vAlign w:val="bottom"/>
          </w:tcPr>
          <w:p w14:paraId="66D47792" w14:textId="425A356C" w:rsidR="00162B52" w:rsidRPr="00853565" w:rsidRDefault="00162B52" w:rsidP="001D6BF5">
            <w:pPr>
              <w:snapToGrid w:val="0"/>
              <w:spacing w:before="74" w:line="150" w:lineRule="exact"/>
              <w:ind w:right="113"/>
              <w:jc w:val="right"/>
              <w:rPr>
                <w:lang w:val="en-US"/>
              </w:rPr>
            </w:pPr>
            <w:r w:rsidRPr="00853565">
              <w:rPr>
                <w:lang w:val="en-US"/>
              </w:rPr>
              <w:t>106</w:t>
            </w:r>
          </w:p>
        </w:tc>
        <w:tc>
          <w:tcPr>
            <w:tcW w:w="609" w:type="dxa"/>
            <w:tcBorders>
              <w:left w:val="single" w:sz="6" w:space="0" w:color="000000"/>
            </w:tcBorders>
            <w:shd w:val="clear" w:color="auto" w:fill="auto"/>
            <w:vAlign w:val="bottom"/>
          </w:tcPr>
          <w:p w14:paraId="7FFBFA85" w14:textId="7DE9EEF9" w:rsidR="00162B52" w:rsidRPr="00853565" w:rsidRDefault="00162B52" w:rsidP="001D6BF5">
            <w:pPr>
              <w:snapToGrid w:val="0"/>
              <w:spacing w:before="74" w:line="150" w:lineRule="exact"/>
              <w:ind w:right="113"/>
              <w:jc w:val="right"/>
              <w:rPr>
                <w:lang w:val="en-US"/>
              </w:rPr>
            </w:pPr>
            <w:r w:rsidRPr="00853565">
              <w:t>106</w:t>
            </w:r>
          </w:p>
        </w:tc>
        <w:tc>
          <w:tcPr>
            <w:tcW w:w="609" w:type="dxa"/>
            <w:tcBorders>
              <w:left w:val="single" w:sz="6" w:space="0" w:color="000000"/>
            </w:tcBorders>
            <w:shd w:val="clear" w:color="auto" w:fill="auto"/>
            <w:vAlign w:val="bottom"/>
          </w:tcPr>
          <w:p w14:paraId="00C6C265" w14:textId="1281B5E1" w:rsidR="00162B52" w:rsidRPr="00853565" w:rsidRDefault="00162B52" w:rsidP="001D6BF5">
            <w:pPr>
              <w:snapToGrid w:val="0"/>
              <w:spacing w:before="74" w:line="150" w:lineRule="exact"/>
              <w:ind w:right="113"/>
              <w:jc w:val="right"/>
              <w:rPr>
                <w:lang w:val="en-US"/>
              </w:rPr>
            </w:pPr>
            <w:r w:rsidRPr="00853565">
              <w:rPr>
                <w:lang w:val="en-US"/>
              </w:rPr>
              <w:t>106</w:t>
            </w:r>
          </w:p>
        </w:tc>
        <w:tc>
          <w:tcPr>
            <w:tcW w:w="2832" w:type="dxa"/>
            <w:tcBorders>
              <w:left w:val="single" w:sz="6" w:space="0" w:color="000000"/>
            </w:tcBorders>
            <w:shd w:val="clear" w:color="auto" w:fill="auto"/>
            <w:vAlign w:val="bottom"/>
          </w:tcPr>
          <w:p w14:paraId="641C5CC1" w14:textId="77777777" w:rsidR="00162B52" w:rsidRPr="00853565" w:rsidRDefault="00162B52" w:rsidP="001D6BF5">
            <w:pPr>
              <w:spacing w:before="74" w:line="150" w:lineRule="exact"/>
              <w:ind w:left="170"/>
              <w:rPr>
                <w:i/>
              </w:rPr>
            </w:pPr>
            <w:r w:rsidRPr="00853565">
              <w:rPr>
                <w:i/>
              </w:rPr>
              <w:t>Austria</w:t>
            </w:r>
          </w:p>
        </w:tc>
      </w:tr>
      <w:tr w:rsidR="00853565" w:rsidRPr="00853565" w14:paraId="0C2D7C9C" w14:textId="77777777">
        <w:trPr>
          <w:cantSplit/>
        </w:trPr>
        <w:tc>
          <w:tcPr>
            <w:tcW w:w="2826" w:type="dxa"/>
            <w:shd w:val="clear" w:color="auto" w:fill="auto"/>
            <w:vAlign w:val="bottom"/>
          </w:tcPr>
          <w:p w14:paraId="5C89C6BB" w14:textId="77777777" w:rsidR="00162B52" w:rsidRPr="00853565" w:rsidRDefault="00162B52" w:rsidP="001D6BF5">
            <w:pPr>
              <w:spacing w:before="74" w:line="150" w:lineRule="exact"/>
              <w:ind w:left="113"/>
            </w:pPr>
            <w:r w:rsidRPr="00853565">
              <w:rPr>
                <w:lang w:val="en-US"/>
              </w:rPr>
              <w:t>Бельгия</w:t>
            </w:r>
          </w:p>
        </w:tc>
        <w:tc>
          <w:tcPr>
            <w:tcW w:w="609" w:type="dxa"/>
            <w:tcBorders>
              <w:left w:val="single" w:sz="6" w:space="0" w:color="000000"/>
            </w:tcBorders>
            <w:shd w:val="clear" w:color="auto" w:fill="auto"/>
            <w:vAlign w:val="bottom"/>
          </w:tcPr>
          <w:p w14:paraId="2C99D2B8" w14:textId="34E184EE" w:rsidR="00162B52" w:rsidRPr="00853565" w:rsidRDefault="00162B52" w:rsidP="001D6BF5">
            <w:pPr>
              <w:snapToGrid w:val="0"/>
              <w:spacing w:before="74" w:line="150" w:lineRule="exact"/>
              <w:ind w:right="113"/>
              <w:jc w:val="right"/>
              <w:rPr>
                <w:lang w:val="en-US"/>
              </w:rPr>
            </w:pPr>
            <w:r w:rsidRPr="00853565">
              <w:rPr>
                <w:lang w:val="en-US"/>
              </w:rPr>
              <w:t>10,9</w:t>
            </w:r>
          </w:p>
        </w:tc>
        <w:tc>
          <w:tcPr>
            <w:tcW w:w="609" w:type="dxa"/>
            <w:tcBorders>
              <w:left w:val="single" w:sz="6" w:space="0" w:color="000000"/>
            </w:tcBorders>
            <w:shd w:val="clear" w:color="auto" w:fill="auto"/>
            <w:vAlign w:val="bottom"/>
          </w:tcPr>
          <w:p w14:paraId="2435AE11" w14:textId="2B655B38" w:rsidR="00162B52" w:rsidRPr="00853565" w:rsidRDefault="00162B52" w:rsidP="001D6BF5">
            <w:pPr>
              <w:snapToGrid w:val="0"/>
              <w:spacing w:before="74" w:line="150" w:lineRule="exact"/>
              <w:ind w:right="113"/>
              <w:jc w:val="right"/>
              <w:rPr>
                <w:lang w:val="en-US"/>
              </w:rPr>
            </w:pPr>
            <w:r w:rsidRPr="00853565">
              <w:rPr>
                <w:lang w:val="en-US"/>
              </w:rPr>
              <w:t>11,4</w:t>
            </w:r>
          </w:p>
        </w:tc>
        <w:tc>
          <w:tcPr>
            <w:tcW w:w="609" w:type="dxa"/>
            <w:tcBorders>
              <w:left w:val="single" w:sz="6" w:space="0" w:color="000000"/>
            </w:tcBorders>
            <w:shd w:val="clear" w:color="auto" w:fill="auto"/>
            <w:vAlign w:val="bottom"/>
          </w:tcPr>
          <w:p w14:paraId="3A63981F" w14:textId="63F3DF0E" w:rsidR="00162B52" w:rsidRPr="00853565" w:rsidRDefault="00162B52" w:rsidP="001D6BF5">
            <w:pPr>
              <w:snapToGrid w:val="0"/>
              <w:spacing w:before="74" w:line="150" w:lineRule="exact"/>
              <w:ind w:right="113"/>
              <w:jc w:val="right"/>
              <w:rPr>
                <w:lang w:val="en-US"/>
              </w:rPr>
            </w:pPr>
            <w:r w:rsidRPr="00853565">
              <w:t>11,5</w:t>
            </w:r>
          </w:p>
        </w:tc>
        <w:tc>
          <w:tcPr>
            <w:tcW w:w="609" w:type="dxa"/>
            <w:tcBorders>
              <w:left w:val="single" w:sz="6" w:space="0" w:color="000000"/>
            </w:tcBorders>
            <w:shd w:val="clear" w:color="auto" w:fill="auto"/>
            <w:vAlign w:val="bottom"/>
          </w:tcPr>
          <w:p w14:paraId="19CF9DDA" w14:textId="1DC111A7" w:rsidR="00162B52" w:rsidRPr="00853565" w:rsidRDefault="00162B52" w:rsidP="001D6BF5">
            <w:pPr>
              <w:snapToGrid w:val="0"/>
              <w:spacing w:before="74" w:line="150" w:lineRule="exact"/>
              <w:ind w:right="113"/>
              <w:jc w:val="right"/>
              <w:rPr>
                <w:lang w:val="en-US"/>
              </w:rPr>
            </w:pPr>
            <w:r w:rsidRPr="00853565">
              <w:rPr>
                <w:lang w:val="en-US"/>
              </w:rPr>
              <w:t>11,5</w:t>
            </w:r>
          </w:p>
        </w:tc>
        <w:tc>
          <w:tcPr>
            <w:tcW w:w="609" w:type="dxa"/>
            <w:tcBorders>
              <w:left w:val="single" w:sz="6" w:space="0" w:color="000000"/>
            </w:tcBorders>
            <w:shd w:val="clear" w:color="auto" w:fill="auto"/>
            <w:vAlign w:val="bottom"/>
          </w:tcPr>
          <w:p w14:paraId="4CE77DB3" w14:textId="267DA881" w:rsidR="00162B52" w:rsidRPr="00853565" w:rsidRDefault="00162B52" w:rsidP="001D6BF5">
            <w:pPr>
              <w:snapToGrid w:val="0"/>
              <w:spacing w:before="74" w:line="150" w:lineRule="exact"/>
              <w:ind w:right="113"/>
              <w:jc w:val="right"/>
              <w:rPr>
                <w:lang w:val="en-US"/>
              </w:rPr>
            </w:pPr>
            <w:r w:rsidRPr="00853565">
              <w:rPr>
                <w:lang w:val="en-US"/>
              </w:rPr>
              <w:t>105</w:t>
            </w:r>
          </w:p>
        </w:tc>
        <w:tc>
          <w:tcPr>
            <w:tcW w:w="609" w:type="dxa"/>
            <w:tcBorders>
              <w:left w:val="single" w:sz="6" w:space="0" w:color="000000"/>
            </w:tcBorders>
            <w:shd w:val="clear" w:color="auto" w:fill="auto"/>
            <w:vAlign w:val="bottom"/>
          </w:tcPr>
          <w:p w14:paraId="67CE1D22" w14:textId="0E66B6B8" w:rsidR="00162B52" w:rsidRPr="00853565" w:rsidRDefault="00162B52" w:rsidP="001D6BF5">
            <w:pPr>
              <w:snapToGrid w:val="0"/>
              <w:spacing w:before="74" w:line="150" w:lineRule="exact"/>
              <w:ind w:right="113"/>
              <w:jc w:val="right"/>
              <w:rPr>
                <w:lang w:val="en-US"/>
              </w:rPr>
            </w:pPr>
            <w:r w:rsidRPr="00853565">
              <w:t>105</w:t>
            </w:r>
          </w:p>
        </w:tc>
        <w:tc>
          <w:tcPr>
            <w:tcW w:w="609" w:type="dxa"/>
            <w:tcBorders>
              <w:left w:val="single" w:sz="6" w:space="0" w:color="000000"/>
            </w:tcBorders>
            <w:shd w:val="clear" w:color="auto" w:fill="auto"/>
            <w:vAlign w:val="bottom"/>
          </w:tcPr>
          <w:p w14:paraId="69408AC6" w14:textId="157C60CD" w:rsidR="00162B52" w:rsidRPr="00853565" w:rsidRDefault="00162B52" w:rsidP="001D6BF5">
            <w:pPr>
              <w:snapToGrid w:val="0"/>
              <w:spacing w:before="74" w:line="150" w:lineRule="exact"/>
              <w:ind w:right="113"/>
              <w:jc w:val="right"/>
              <w:rPr>
                <w:lang w:val="en-US"/>
              </w:rPr>
            </w:pPr>
            <w:r w:rsidRPr="00853565">
              <w:rPr>
                <w:lang w:val="en-US"/>
              </w:rPr>
              <w:t>106</w:t>
            </w:r>
          </w:p>
        </w:tc>
        <w:tc>
          <w:tcPr>
            <w:tcW w:w="2832" w:type="dxa"/>
            <w:tcBorders>
              <w:left w:val="single" w:sz="6" w:space="0" w:color="000000"/>
            </w:tcBorders>
            <w:shd w:val="clear" w:color="auto" w:fill="auto"/>
            <w:vAlign w:val="bottom"/>
          </w:tcPr>
          <w:p w14:paraId="6C18BD92" w14:textId="77777777" w:rsidR="00162B52" w:rsidRPr="00853565" w:rsidRDefault="00162B52" w:rsidP="001D6BF5">
            <w:pPr>
              <w:spacing w:before="74" w:line="150" w:lineRule="exact"/>
              <w:ind w:left="170"/>
              <w:rPr>
                <w:i/>
              </w:rPr>
            </w:pPr>
            <w:r w:rsidRPr="00853565">
              <w:rPr>
                <w:i/>
              </w:rPr>
              <w:t>Belgium</w:t>
            </w:r>
          </w:p>
        </w:tc>
      </w:tr>
      <w:tr w:rsidR="00853565" w:rsidRPr="00853565" w14:paraId="3CC91DC7" w14:textId="77777777" w:rsidTr="00E76671">
        <w:trPr>
          <w:cantSplit/>
        </w:trPr>
        <w:tc>
          <w:tcPr>
            <w:tcW w:w="2826" w:type="dxa"/>
            <w:shd w:val="clear" w:color="auto" w:fill="auto"/>
            <w:vAlign w:val="bottom"/>
          </w:tcPr>
          <w:p w14:paraId="481215CF" w14:textId="77777777" w:rsidR="00162B52" w:rsidRPr="00853565" w:rsidRDefault="00162B52" w:rsidP="001D6BF5">
            <w:pPr>
              <w:spacing w:before="74" w:line="150" w:lineRule="exact"/>
              <w:ind w:left="113"/>
            </w:pPr>
            <w:r w:rsidRPr="00853565">
              <w:rPr>
                <w:lang w:val="en-US"/>
              </w:rPr>
              <w:t>Болгария</w:t>
            </w:r>
          </w:p>
        </w:tc>
        <w:tc>
          <w:tcPr>
            <w:tcW w:w="609" w:type="dxa"/>
            <w:tcBorders>
              <w:left w:val="single" w:sz="6" w:space="0" w:color="000000"/>
            </w:tcBorders>
            <w:shd w:val="clear" w:color="auto" w:fill="auto"/>
            <w:vAlign w:val="bottom"/>
          </w:tcPr>
          <w:p w14:paraId="78DB7552" w14:textId="3ED06A65" w:rsidR="00162B52" w:rsidRPr="00853565" w:rsidRDefault="00162B52" w:rsidP="001D6BF5">
            <w:pPr>
              <w:snapToGrid w:val="0"/>
              <w:spacing w:before="74" w:line="150" w:lineRule="exact"/>
              <w:ind w:right="113"/>
              <w:jc w:val="right"/>
              <w:rPr>
                <w:lang w:val="en-US"/>
              </w:rPr>
            </w:pPr>
            <w:r w:rsidRPr="00853565">
              <w:rPr>
                <w:lang w:val="en-US"/>
              </w:rPr>
              <w:t>7,5</w:t>
            </w:r>
          </w:p>
        </w:tc>
        <w:tc>
          <w:tcPr>
            <w:tcW w:w="609" w:type="dxa"/>
            <w:tcBorders>
              <w:left w:val="single" w:sz="6" w:space="0" w:color="000000"/>
            </w:tcBorders>
            <w:shd w:val="clear" w:color="auto" w:fill="auto"/>
            <w:vAlign w:val="center"/>
          </w:tcPr>
          <w:p w14:paraId="1630C3CD" w14:textId="62F7A94C" w:rsidR="00162B52" w:rsidRPr="00853565" w:rsidRDefault="00162B52" w:rsidP="001D6BF5">
            <w:pPr>
              <w:snapToGrid w:val="0"/>
              <w:spacing w:before="74" w:line="150" w:lineRule="exact"/>
              <w:ind w:right="113"/>
              <w:jc w:val="right"/>
              <w:rPr>
                <w:lang w:val="en-US"/>
              </w:rPr>
            </w:pPr>
            <w:r w:rsidRPr="00853565">
              <w:rPr>
                <w:lang w:val="en-US"/>
              </w:rPr>
              <w:t>7,</w:t>
            </w:r>
            <w:r w:rsidRPr="00853565">
              <w:t>0</w:t>
            </w:r>
          </w:p>
        </w:tc>
        <w:tc>
          <w:tcPr>
            <w:tcW w:w="609" w:type="dxa"/>
            <w:tcBorders>
              <w:left w:val="single" w:sz="6" w:space="0" w:color="000000"/>
            </w:tcBorders>
            <w:shd w:val="clear" w:color="auto" w:fill="auto"/>
            <w:vAlign w:val="center"/>
          </w:tcPr>
          <w:p w14:paraId="67D4506F" w14:textId="34462CFF" w:rsidR="00162B52" w:rsidRPr="00853565" w:rsidRDefault="00162B52" w:rsidP="001D6BF5">
            <w:pPr>
              <w:snapToGrid w:val="0"/>
              <w:spacing w:before="74" w:line="150" w:lineRule="exact"/>
              <w:ind w:right="113"/>
              <w:jc w:val="right"/>
              <w:rPr>
                <w:lang w:val="en-US"/>
              </w:rPr>
            </w:pPr>
            <w:r w:rsidRPr="00853565">
              <w:t>7,0</w:t>
            </w:r>
          </w:p>
        </w:tc>
        <w:tc>
          <w:tcPr>
            <w:tcW w:w="609" w:type="dxa"/>
            <w:tcBorders>
              <w:left w:val="single" w:sz="6" w:space="0" w:color="000000"/>
            </w:tcBorders>
            <w:shd w:val="clear" w:color="auto" w:fill="auto"/>
            <w:vAlign w:val="center"/>
          </w:tcPr>
          <w:p w14:paraId="571E9EAB" w14:textId="0338F6C0" w:rsidR="00162B52" w:rsidRPr="00853565" w:rsidRDefault="00162B52" w:rsidP="001D6BF5">
            <w:pPr>
              <w:snapToGrid w:val="0"/>
              <w:spacing w:before="74" w:line="150" w:lineRule="exact"/>
              <w:ind w:right="113"/>
              <w:jc w:val="right"/>
              <w:rPr>
                <w:lang w:val="en-US"/>
              </w:rPr>
            </w:pPr>
            <w:r w:rsidRPr="00853565">
              <w:rPr>
                <w:lang w:val="en-US"/>
              </w:rPr>
              <w:t>7,0</w:t>
            </w:r>
          </w:p>
        </w:tc>
        <w:tc>
          <w:tcPr>
            <w:tcW w:w="609" w:type="dxa"/>
            <w:tcBorders>
              <w:left w:val="single" w:sz="6" w:space="0" w:color="000000"/>
            </w:tcBorders>
            <w:shd w:val="clear" w:color="auto" w:fill="auto"/>
            <w:vAlign w:val="bottom"/>
          </w:tcPr>
          <w:p w14:paraId="4CB9F8FC" w14:textId="41177660" w:rsidR="00162B52" w:rsidRPr="00853565" w:rsidRDefault="00162B52" w:rsidP="001D6BF5">
            <w:pPr>
              <w:snapToGrid w:val="0"/>
              <w:spacing w:before="74" w:line="150" w:lineRule="exact"/>
              <w:ind w:right="113"/>
              <w:jc w:val="right"/>
              <w:rPr>
                <w:lang w:val="en-US"/>
              </w:rPr>
            </w:pPr>
            <w:r w:rsidRPr="00853565">
              <w:rPr>
                <w:lang w:val="en-US"/>
              </w:rPr>
              <w:t>93</w:t>
            </w:r>
          </w:p>
        </w:tc>
        <w:tc>
          <w:tcPr>
            <w:tcW w:w="609" w:type="dxa"/>
            <w:tcBorders>
              <w:left w:val="single" w:sz="6" w:space="0" w:color="000000"/>
            </w:tcBorders>
            <w:shd w:val="clear" w:color="auto" w:fill="auto"/>
            <w:vAlign w:val="bottom"/>
          </w:tcPr>
          <w:p w14:paraId="1591C6D9" w14:textId="736B1396" w:rsidR="00162B52" w:rsidRPr="00853565" w:rsidRDefault="00162B52" w:rsidP="001D6BF5">
            <w:pPr>
              <w:snapToGrid w:val="0"/>
              <w:spacing w:before="74" w:line="150" w:lineRule="exact"/>
              <w:ind w:right="113"/>
              <w:jc w:val="right"/>
              <w:rPr>
                <w:lang w:val="en-US"/>
              </w:rPr>
            </w:pPr>
            <w:r w:rsidRPr="00853565">
              <w:t>93</w:t>
            </w:r>
          </w:p>
        </w:tc>
        <w:tc>
          <w:tcPr>
            <w:tcW w:w="609" w:type="dxa"/>
            <w:tcBorders>
              <w:left w:val="single" w:sz="6" w:space="0" w:color="000000"/>
            </w:tcBorders>
            <w:shd w:val="clear" w:color="auto" w:fill="auto"/>
            <w:vAlign w:val="bottom"/>
          </w:tcPr>
          <w:p w14:paraId="14862A82" w14:textId="6DDB4B83" w:rsidR="00162B52" w:rsidRPr="00853565" w:rsidRDefault="00162B52" w:rsidP="001D6BF5">
            <w:pPr>
              <w:snapToGrid w:val="0"/>
              <w:spacing w:before="74" w:line="150" w:lineRule="exact"/>
              <w:ind w:right="113"/>
              <w:jc w:val="right"/>
              <w:rPr>
                <w:lang w:val="en-US"/>
              </w:rPr>
            </w:pPr>
            <w:r w:rsidRPr="00853565">
              <w:rPr>
                <w:lang w:val="en-US"/>
              </w:rPr>
              <w:t>92</w:t>
            </w:r>
          </w:p>
        </w:tc>
        <w:tc>
          <w:tcPr>
            <w:tcW w:w="2832" w:type="dxa"/>
            <w:tcBorders>
              <w:left w:val="single" w:sz="6" w:space="0" w:color="000000"/>
            </w:tcBorders>
            <w:shd w:val="clear" w:color="auto" w:fill="auto"/>
            <w:vAlign w:val="bottom"/>
          </w:tcPr>
          <w:p w14:paraId="7A196F20" w14:textId="77777777" w:rsidR="00162B52" w:rsidRPr="00853565" w:rsidRDefault="00162B52" w:rsidP="001D6BF5">
            <w:pPr>
              <w:spacing w:before="74" w:line="150" w:lineRule="exact"/>
              <w:ind w:left="170"/>
              <w:rPr>
                <w:i/>
              </w:rPr>
            </w:pPr>
            <w:r w:rsidRPr="00853565">
              <w:rPr>
                <w:i/>
              </w:rPr>
              <w:t xml:space="preserve">Bulgaria </w:t>
            </w:r>
          </w:p>
        </w:tc>
      </w:tr>
      <w:tr w:rsidR="00853565" w:rsidRPr="00853565" w14:paraId="12F1F18D" w14:textId="77777777">
        <w:trPr>
          <w:cantSplit/>
        </w:trPr>
        <w:tc>
          <w:tcPr>
            <w:tcW w:w="2826" w:type="dxa"/>
            <w:shd w:val="clear" w:color="auto" w:fill="auto"/>
            <w:vAlign w:val="bottom"/>
          </w:tcPr>
          <w:p w14:paraId="0A883E94" w14:textId="77777777" w:rsidR="00162B52" w:rsidRPr="00853565" w:rsidRDefault="00162B52" w:rsidP="001D6BF5">
            <w:pPr>
              <w:spacing w:before="74" w:line="150" w:lineRule="exact"/>
              <w:ind w:left="113"/>
            </w:pPr>
            <w:r w:rsidRPr="00853565">
              <w:rPr>
                <w:lang w:val="en-US"/>
              </w:rPr>
              <w:t>Венгрия</w:t>
            </w:r>
          </w:p>
        </w:tc>
        <w:tc>
          <w:tcPr>
            <w:tcW w:w="609" w:type="dxa"/>
            <w:tcBorders>
              <w:left w:val="single" w:sz="6" w:space="0" w:color="000000"/>
            </w:tcBorders>
            <w:shd w:val="clear" w:color="auto" w:fill="auto"/>
            <w:vAlign w:val="bottom"/>
          </w:tcPr>
          <w:p w14:paraId="27D55ABB" w14:textId="6A9B1BF0" w:rsidR="00162B52" w:rsidRPr="00853565" w:rsidRDefault="00162B52" w:rsidP="001D6BF5">
            <w:pPr>
              <w:snapToGrid w:val="0"/>
              <w:spacing w:before="74" w:line="150" w:lineRule="exact"/>
              <w:ind w:right="113"/>
              <w:jc w:val="right"/>
              <w:rPr>
                <w:lang w:val="en-US"/>
              </w:rPr>
            </w:pPr>
            <w:r w:rsidRPr="00853565">
              <w:rPr>
                <w:lang w:val="en-US"/>
              </w:rPr>
              <w:t>10,0</w:t>
            </w:r>
          </w:p>
        </w:tc>
        <w:tc>
          <w:tcPr>
            <w:tcW w:w="609" w:type="dxa"/>
            <w:tcBorders>
              <w:left w:val="single" w:sz="6" w:space="0" w:color="000000"/>
            </w:tcBorders>
            <w:shd w:val="clear" w:color="auto" w:fill="auto"/>
            <w:vAlign w:val="bottom"/>
          </w:tcPr>
          <w:p w14:paraId="3F067CCB" w14:textId="1B9763E4" w:rsidR="00162B52" w:rsidRPr="00853565" w:rsidRDefault="00162B52" w:rsidP="001D6BF5">
            <w:pPr>
              <w:snapToGrid w:val="0"/>
              <w:spacing w:before="74" w:line="150" w:lineRule="exact"/>
              <w:ind w:right="113"/>
              <w:jc w:val="right"/>
              <w:rPr>
                <w:lang w:val="en-US"/>
              </w:rPr>
            </w:pPr>
            <w:r w:rsidRPr="00853565">
              <w:rPr>
                <w:lang w:val="en-US"/>
              </w:rPr>
              <w:t>9,8</w:t>
            </w:r>
          </w:p>
        </w:tc>
        <w:tc>
          <w:tcPr>
            <w:tcW w:w="609" w:type="dxa"/>
            <w:tcBorders>
              <w:left w:val="single" w:sz="6" w:space="0" w:color="000000"/>
            </w:tcBorders>
            <w:shd w:val="clear" w:color="auto" w:fill="auto"/>
            <w:vAlign w:val="bottom"/>
          </w:tcPr>
          <w:p w14:paraId="76EE4ECF" w14:textId="3E231F2F" w:rsidR="00162B52" w:rsidRPr="00853565" w:rsidRDefault="00162B52" w:rsidP="001D6BF5">
            <w:pPr>
              <w:snapToGrid w:val="0"/>
              <w:spacing w:before="74" w:line="150" w:lineRule="exact"/>
              <w:ind w:right="113"/>
              <w:jc w:val="right"/>
              <w:rPr>
                <w:lang w:val="en-US"/>
              </w:rPr>
            </w:pPr>
            <w:r w:rsidRPr="00853565">
              <w:t>9,8</w:t>
            </w:r>
          </w:p>
        </w:tc>
        <w:tc>
          <w:tcPr>
            <w:tcW w:w="609" w:type="dxa"/>
            <w:tcBorders>
              <w:left w:val="single" w:sz="6" w:space="0" w:color="000000"/>
            </w:tcBorders>
            <w:shd w:val="clear" w:color="auto" w:fill="auto"/>
            <w:vAlign w:val="bottom"/>
          </w:tcPr>
          <w:p w14:paraId="2F525DF3" w14:textId="647030D4" w:rsidR="00162B52" w:rsidRPr="00853565" w:rsidRDefault="00162B52" w:rsidP="001D6BF5">
            <w:pPr>
              <w:snapToGrid w:val="0"/>
              <w:spacing w:before="74" w:line="150" w:lineRule="exact"/>
              <w:ind w:right="113"/>
              <w:jc w:val="right"/>
              <w:rPr>
                <w:lang w:val="en-US"/>
              </w:rPr>
            </w:pPr>
            <w:r w:rsidRPr="00853565">
              <w:rPr>
                <w:lang w:val="en-US"/>
              </w:rPr>
              <w:t>9,8</w:t>
            </w:r>
          </w:p>
        </w:tc>
        <w:tc>
          <w:tcPr>
            <w:tcW w:w="609" w:type="dxa"/>
            <w:tcBorders>
              <w:left w:val="single" w:sz="6" w:space="0" w:color="000000"/>
            </w:tcBorders>
            <w:shd w:val="clear" w:color="auto" w:fill="auto"/>
            <w:vAlign w:val="bottom"/>
          </w:tcPr>
          <w:p w14:paraId="05EB0BC6" w14:textId="1BACDE98" w:rsidR="00162B52" w:rsidRPr="00853565" w:rsidRDefault="00162B52" w:rsidP="001D6BF5">
            <w:pPr>
              <w:snapToGrid w:val="0"/>
              <w:spacing w:before="74" w:line="150" w:lineRule="exact"/>
              <w:ind w:right="113"/>
              <w:jc w:val="right"/>
              <w:rPr>
                <w:lang w:val="en-US"/>
              </w:rPr>
            </w:pPr>
            <w:r w:rsidRPr="00853565">
              <w:rPr>
                <w:lang w:val="en-US"/>
              </w:rPr>
              <w:t>98</w:t>
            </w:r>
          </w:p>
        </w:tc>
        <w:tc>
          <w:tcPr>
            <w:tcW w:w="609" w:type="dxa"/>
            <w:tcBorders>
              <w:left w:val="single" w:sz="6" w:space="0" w:color="000000"/>
            </w:tcBorders>
            <w:shd w:val="clear" w:color="auto" w:fill="auto"/>
            <w:vAlign w:val="bottom"/>
          </w:tcPr>
          <w:p w14:paraId="252F4BE6" w14:textId="36F827A6" w:rsidR="00162B52" w:rsidRPr="00853565" w:rsidRDefault="00162B52" w:rsidP="001D6BF5">
            <w:pPr>
              <w:snapToGrid w:val="0"/>
              <w:spacing w:before="74" w:line="150" w:lineRule="exact"/>
              <w:ind w:right="113"/>
              <w:jc w:val="right"/>
              <w:rPr>
                <w:lang w:val="en-US"/>
              </w:rPr>
            </w:pPr>
            <w:r w:rsidRPr="00853565">
              <w:t>98</w:t>
            </w:r>
          </w:p>
        </w:tc>
        <w:tc>
          <w:tcPr>
            <w:tcW w:w="609" w:type="dxa"/>
            <w:tcBorders>
              <w:left w:val="single" w:sz="6" w:space="0" w:color="000000"/>
            </w:tcBorders>
            <w:shd w:val="clear" w:color="auto" w:fill="auto"/>
            <w:vAlign w:val="bottom"/>
          </w:tcPr>
          <w:p w14:paraId="227F8D66" w14:textId="6915DA80" w:rsidR="00162B52" w:rsidRPr="00853565" w:rsidRDefault="00162B52" w:rsidP="001D6BF5">
            <w:pPr>
              <w:snapToGrid w:val="0"/>
              <w:spacing w:before="74" w:line="150" w:lineRule="exact"/>
              <w:ind w:right="113"/>
              <w:jc w:val="right"/>
              <w:rPr>
                <w:lang w:val="en-US"/>
              </w:rPr>
            </w:pPr>
            <w:r w:rsidRPr="00853565">
              <w:rPr>
                <w:lang w:val="en-US"/>
              </w:rPr>
              <w:t>98</w:t>
            </w:r>
          </w:p>
        </w:tc>
        <w:tc>
          <w:tcPr>
            <w:tcW w:w="2832" w:type="dxa"/>
            <w:tcBorders>
              <w:left w:val="single" w:sz="6" w:space="0" w:color="000000"/>
            </w:tcBorders>
            <w:shd w:val="clear" w:color="auto" w:fill="auto"/>
            <w:vAlign w:val="bottom"/>
          </w:tcPr>
          <w:p w14:paraId="1260498A" w14:textId="77777777" w:rsidR="00162B52" w:rsidRPr="00853565" w:rsidRDefault="00162B52" w:rsidP="001D6BF5">
            <w:pPr>
              <w:spacing w:before="74" w:line="150" w:lineRule="exact"/>
              <w:ind w:left="170"/>
              <w:rPr>
                <w:i/>
              </w:rPr>
            </w:pPr>
            <w:r w:rsidRPr="00853565">
              <w:rPr>
                <w:i/>
              </w:rPr>
              <w:t>Hungary</w:t>
            </w:r>
          </w:p>
        </w:tc>
      </w:tr>
      <w:tr w:rsidR="00853565" w:rsidRPr="00853565" w14:paraId="5AB0D1FE" w14:textId="77777777">
        <w:trPr>
          <w:cantSplit/>
        </w:trPr>
        <w:tc>
          <w:tcPr>
            <w:tcW w:w="2826" w:type="dxa"/>
            <w:shd w:val="clear" w:color="auto" w:fill="auto"/>
            <w:vAlign w:val="bottom"/>
          </w:tcPr>
          <w:p w14:paraId="66CC6D76" w14:textId="77777777" w:rsidR="00162B52" w:rsidRPr="00853565" w:rsidRDefault="00162B52" w:rsidP="001D6BF5">
            <w:pPr>
              <w:spacing w:before="74" w:line="150" w:lineRule="exact"/>
              <w:ind w:left="113"/>
            </w:pPr>
            <w:r w:rsidRPr="00853565">
              <w:rPr>
                <w:lang w:val="en-US"/>
              </w:rPr>
              <w:t>Германия</w:t>
            </w:r>
          </w:p>
        </w:tc>
        <w:tc>
          <w:tcPr>
            <w:tcW w:w="609" w:type="dxa"/>
            <w:tcBorders>
              <w:left w:val="single" w:sz="6" w:space="0" w:color="000000"/>
            </w:tcBorders>
            <w:shd w:val="clear" w:color="auto" w:fill="auto"/>
            <w:vAlign w:val="bottom"/>
          </w:tcPr>
          <w:p w14:paraId="4B902D65" w14:textId="06BE0B74" w:rsidR="00162B52" w:rsidRPr="00853565" w:rsidRDefault="00162B52" w:rsidP="001D6BF5">
            <w:pPr>
              <w:snapToGrid w:val="0"/>
              <w:spacing w:before="74" w:line="150" w:lineRule="exact"/>
              <w:ind w:right="113"/>
              <w:jc w:val="right"/>
              <w:rPr>
                <w:lang w:val="en-US"/>
              </w:rPr>
            </w:pPr>
            <w:r w:rsidRPr="00853565">
              <w:rPr>
                <w:lang w:val="en-US"/>
              </w:rPr>
              <w:t>81,8</w:t>
            </w:r>
          </w:p>
        </w:tc>
        <w:tc>
          <w:tcPr>
            <w:tcW w:w="609" w:type="dxa"/>
            <w:tcBorders>
              <w:left w:val="single" w:sz="6" w:space="0" w:color="000000"/>
            </w:tcBorders>
            <w:shd w:val="clear" w:color="auto" w:fill="auto"/>
            <w:vAlign w:val="bottom"/>
          </w:tcPr>
          <w:p w14:paraId="752A5A3F" w14:textId="3C4ECE82" w:rsidR="00162B52" w:rsidRPr="00853565" w:rsidRDefault="00162B52" w:rsidP="001D6BF5">
            <w:pPr>
              <w:snapToGrid w:val="0"/>
              <w:spacing w:before="74" w:line="150" w:lineRule="exact"/>
              <w:ind w:right="113"/>
              <w:jc w:val="right"/>
              <w:rPr>
                <w:lang w:val="en-US"/>
              </w:rPr>
            </w:pPr>
            <w:r w:rsidRPr="00853565">
              <w:rPr>
                <w:lang w:val="en-US"/>
              </w:rPr>
              <w:t>82,8</w:t>
            </w:r>
          </w:p>
        </w:tc>
        <w:tc>
          <w:tcPr>
            <w:tcW w:w="609" w:type="dxa"/>
            <w:tcBorders>
              <w:left w:val="single" w:sz="6" w:space="0" w:color="000000"/>
            </w:tcBorders>
            <w:shd w:val="clear" w:color="auto" w:fill="auto"/>
            <w:vAlign w:val="bottom"/>
          </w:tcPr>
          <w:p w14:paraId="74D52BED" w14:textId="7BDAE2EC" w:rsidR="00162B52" w:rsidRPr="00853565" w:rsidRDefault="00162B52" w:rsidP="001D6BF5">
            <w:pPr>
              <w:snapToGrid w:val="0"/>
              <w:spacing w:before="74" w:line="150" w:lineRule="exact"/>
              <w:ind w:right="113"/>
              <w:jc w:val="right"/>
              <w:rPr>
                <w:lang w:val="en-US"/>
              </w:rPr>
            </w:pPr>
            <w:r w:rsidRPr="00853565">
              <w:t>83,0</w:t>
            </w:r>
          </w:p>
        </w:tc>
        <w:tc>
          <w:tcPr>
            <w:tcW w:w="609" w:type="dxa"/>
            <w:tcBorders>
              <w:left w:val="single" w:sz="6" w:space="0" w:color="000000"/>
            </w:tcBorders>
            <w:shd w:val="clear" w:color="auto" w:fill="auto"/>
            <w:vAlign w:val="bottom"/>
          </w:tcPr>
          <w:p w14:paraId="31032BD8" w14:textId="1740795D" w:rsidR="00162B52" w:rsidRPr="00853565" w:rsidRDefault="00162B52" w:rsidP="001D6BF5">
            <w:pPr>
              <w:snapToGrid w:val="0"/>
              <w:spacing w:before="74" w:line="150" w:lineRule="exact"/>
              <w:ind w:right="113"/>
              <w:jc w:val="right"/>
              <w:rPr>
                <w:lang w:val="en-US"/>
              </w:rPr>
            </w:pPr>
            <w:r w:rsidRPr="00853565">
              <w:rPr>
                <w:lang w:val="en-US"/>
              </w:rPr>
              <w:t>83,2</w:t>
            </w:r>
          </w:p>
        </w:tc>
        <w:tc>
          <w:tcPr>
            <w:tcW w:w="609" w:type="dxa"/>
            <w:tcBorders>
              <w:left w:val="single" w:sz="6" w:space="0" w:color="000000"/>
            </w:tcBorders>
            <w:shd w:val="clear" w:color="auto" w:fill="auto"/>
            <w:vAlign w:val="bottom"/>
          </w:tcPr>
          <w:p w14:paraId="61B5C3F9" w14:textId="0B4E83FB" w:rsidR="00162B52" w:rsidRPr="00853565" w:rsidRDefault="00162B52" w:rsidP="001D6BF5">
            <w:pPr>
              <w:snapToGrid w:val="0"/>
              <w:spacing w:before="74" w:line="150" w:lineRule="exact"/>
              <w:ind w:right="113"/>
              <w:jc w:val="right"/>
              <w:rPr>
                <w:lang w:val="en-US"/>
              </w:rPr>
            </w:pPr>
            <w:r w:rsidRPr="00853565">
              <w:rPr>
                <w:lang w:val="en-US"/>
              </w:rPr>
              <w:t>101</w:t>
            </w:r>
          </w:p>
        </w:tc>
        <w:tc>
          <w:tcPr>
            <w:tcW w:w="609" w:type="dxa"/>
            <w:tcBorders>
              <w:left w:val="single" w:sz="6" w:space="0" w:color="000000"/>
            </w:tcBorders>
            <w:shd w:val="clear" w:color="auto" w:fill="auto"/>
            <w:vAlign w:val="bottom"/>
          </w:tcPr>
          <w:p w14:paraId="152C24BD" w14:textId="06C0660E" w:rsidR="00162B52" w:rsidRPr="00853565" w:rsidRDefault="00162B52" w:rsidP="001D6BF5">
            <w:pPr>
              <w:snapToGrid w:val="0"/>
              <w:spacing w:before="74" w:line="150" w:lineRule="exact"/>
              <w:ind w:right="113"/>
              <w:jc w:val="right"/>
              <w:rPr>
                <w:lang w:val="en-US"/>
              </w:rPr>
            </w:pPr>
            <w:r w:rsidRPr="00853565">
              <w:t>102</w:t>
            </w:r>
          </w:p>
        </w:tc>
        <w:tc>
          <w:tcPr>
            <w:tcW w:w="609" w:type="dxa"/>
            <w:tcBorders>
              <w:left w:val="single" w:sz="6" w:space="0" w:color="000000"/>
            </w:tcBorders>
            <w:shd w:val="clear" w:color="auto" w:fill="auto"/>
            <w:vAlign w:val="bottom"/>
          </w:tcPr>
          <w:p w14:paraId="598A351C" w14:textId="1E17E428" w:rsidR="00162B52" w:rsidRPr="00853565" w:rsidRDefault="00162B52" w:rsidP="001D6BF5">
            <w:pPr>
              <w:snapToGrid w:val="0"/>
              <w:spacing w:before="74" w:line="150" w:lineRule="exact"/>
              <w:ind w:right="113"/>
              <w:jc w:val="right"/>
              <w:rPr>
                <w:lang w:val="en-US"/>
              </w:rPr>
            </w:pPr>
            <w:r w:rsidRPr="00853565">
              <w:rPr>
                <w:lang w:val="en-US"/>
              </w:rPr>
              <w:t>102</w:t>
            </w:r>
          </w:p>
        </w:tc>
        <w:tc>
          <w:tcPr>
            <w:tcW w:w="2832" w:type="dxa"/>
            <w:tcBorders>
              <w:left w:val="single" w:sz="6" w:space="0" w:color="000000"/>
            </w:tcBorders>
            <w:shd w:val="clear" w:color="auto" w:fill="auto"/>
            <w:vAlign w:val="bottom"/>
          </w:tcPr>
          <w:p w14:paraId="262453D5" w14:textId="77777777" w:rsidR="00162B52" w:rsidRPr="00853565" w:rsidRDefault="00162B52" w:rsidP="001D6BF5">
            <w:pPr>
              <w:spacing w:before="74" w:line="150" w:lineRule="exact"/>
              <w:ind w:left="170"/>
              <w:rPr>
                <w:i/>
              </w:rPr>
            </w:pPr>
            <w:r w:rsidRPr="00853565">
              <w:rPr>
                <w:i/>
              </w:rPr>
              <w:t>Germany</w:t>
            </w:r>
          </w:p>
        </w:tc>
      </w:tr>
      <w:tr w:rsidR="00853565" w:rsidRPr="00853565" w14:paraId="3079A5A8" w14:textId="77777777">
        <w:trPr>
          <w:cantSplit/>
        </w:trPr>
        <w:tc>
          <w:tcPr>
            <w:tcW w:w="2826" w:type="dxa"/>
            <w:shd w:val="clear" w:color="auto" w:fill="auto"/>
            <w:vAlign w:val="bottom"/>
          </w:tcPr>
          <w:p w14:paraId="4C74DF47" w14:textId="77777777" w:rsidR="00162B52" w:rsidRPr="00853565" w:rsidRDefault="00162B52" w:rsidP="001D6BF5">
            <w:pPr>
              <w:spacing w:before="74" w:line="150" w:lineRule="exact"/>
              <w:ind w:left="113"/>
            </w:pPr>
            <w:r w:rsidRPr="00853565">
              <w:t>Греция</w:t>
            </w:r>
          </w:p>
        </w:tc>
        <w:tc>
          <w:tcPr>
            <w:tcW w:w="609" w:type="dxa"/>
            <w:tcBorders>
              <w:left w:val="single" w:sz="6" w:space="0" w:color="000000"/>
            </w:tcBorders>
            <w:shd w:val="clear" w:color="auto" w:fill="auto"/>
            <w:vAlign w:val="bottom"/>
          </w:tcPr>
          <w:p w14:paraId="3AA6971C" w14:textId="179069F2" w:rsidR="00162B52" w:rsidRPr="00853565" w:rsidRDefault="00162B52" w:rsidP="001D6BF5">
            <w:pPr>
              <w:snapToGrid w:val="0"/>
              <w:spacing w:before="74" w:line="150" w:lineRule="exact"/>
              <w:ind w:right="113"/>
              <w:jc w:val="right"/>
              <w:rPr>
                <w:lang w:val="en-US"/>
              </w:rPr>
            </w:pPr>
            <w:r w:rsidRPr="00853565">
              <w:rPr>
                <w:lang w:val="en-US"/>
              </w:rPr>
              <w:t>11,1</w:t>
            </w:r>
          </w:p>
        </w:tc>
        <w:tc>
          <w:tcPr>
            <w:tcW w:w="609" w:type="dxa"/>
            <w:tcBorders>
              <w:left w:val="single" w:sz="6" w:space="0" w:color="000000"/>
            </w:tcBorders>
            <w:shd w:val="clear" w:color="auto" w:fill="auto"/>
            <w:vAlign w:val="bottom"/>
          </w:tcPr>
          <w:p w14:paraId="23FFF1BA" w14:textId="35295D7E" w:rsidR="00162B52" w:rsidRPr="00853565" w:rsidRDefault="00162B52" w:rsidP="001D6BF5">
            <w:pPr>
              <w:snapToGrid w:val="0"/>
              <w:spacing w:before="74" w:line="150" w:lineRule="exact"/>
              <w:ind w:right="113"/>
              <w:jc w:val="right"/>
              <w:rPr>
                <w:lang w:val="en-US"/>
              </w:rPr>
            </w:pPr>
            <w:r w:rsidRPr="00853565">
              <w:rPr>
                <w:lang w:val="en-US"/>
              </w:rPr>
              <w:t>10,7</w:t>
            </w:r>
          </w:p>
        </w:tc>
        <w:tc>
          <w:tcPr>
            <w:tcW w:w="609" w:type="dxa"/>
            <w:tcBorders>
              <w:left w:val="single" w:sz="6" w:space="0" w:color="000000"/>
            </w:tcBorders>
            <w:shd w:val="clear" w:color="auto" w:fill="auto"/>
            <w:vAlign w:val="bottom"/>
          </w:tcPr>
          <w:p w14:paraId="2CE93D45" w14:textId="54EC7414" w:rsidR="00162B52" w:rsidRPr="00853565" w:rsidRDefault="00162B52" w:rsidP="001D6BF5">
            <w:pPr>
              <w:snapToGrid w:val="0"/>
              <w:spacing w:before="74" w:line="150" w:lineRule="exact"/>
              <w:ind w:right="113"/>
              <w:jc w:val="right"/>
              <w:rPr>
                <w:lang w:val="en-US"/>
              </w:rPr>
            </w:pPr>
            <w:r w:rsidRPr="00853565">
              <w:t>10,7</w:t>
            </w:r>
          </w:p>
        </w:tc>
        <w:tc>
          <w:tcPr>
            <w:tcW w:w="609" w:type="dxa"/>
            <w:tcBorders>
              <w:left w:val="single" w:sz="6" w:space="0" w:color="000000"/>
            </w:tcBorders>
            <w:shd w:val="clear" w:color="auto" w:fill="auto"/>
            <w:vAlign w:val="bottom"/>
          </w:tcPr>
          <w:p w14:paraId="0AE04B99" w14:textId="0E2E0161" w:rsidR="00162B52" w:rsidRPr="00853565" w:rsidRDefault="00162B52" w:rsidP="001D6BF5">
            <w:pPr>
              <w:snapToGrid w:val="0"/>
              <w:spacing w:before="74" w:line="150" w:lineRule="exact"/>
              <w:ind w:right="113"/>
              <w:jc w:val="right"/>
              <w:rPr>
                <w:lang w:val="en-US"/>
              </w:rPr>
            </w:pPr>
            <w:r w:rsidRPr="00853565">
              <w:rPr>
                <w:lang w:val="en-US"/>
              </w:rPr>
              <w:t>10,7</w:t>
            </w:r>
          </w:p>
        </w:tc>
        <w:tc>
          <w:tcPr>
            <w:tcW w:w="609" w:type="dxa"/>
            <w:tcBorders>
              <w:left w:val="single" w:sz="6" w:space="0" w:color="000000"/>
            </w:tcBorders>
            <w:shd w:val="clear" w:color="auto" w:fill="auto"/>
            <w:vAlign w:val="bottom"/>
          </w:tcPr>
          <w:p w14:paraId="59C0E3A7" w14:textId="579FC9D7" w:rsidR="00162B52" w:rsidRPr="00853565" w:rsidRDefault="00162B52" w:rsidP="001D6BF5">
            <w:pPr>
              <w:snapToGrid w:val="0"/>
              <w:spacing w:before="74" w:line="150" w:lineRule="exact"/>
              <w:ind w:right="113"/>
              <w:jc w:val="right"/>
              <w:rPr>
                <w:lang w:val="en-US"/>
              </w:rPr>
            </w:pPr>
            <w:r w:rsidRPr="00853565">
              <w:rPr>
                <w:lang w:val="en-US"/>
              </w:rPr>
              <w:t>97</w:t>
            </w:r>
          </w:p>
        </w:tc>
        <w:tc>
          <w:tcPr>
            <w:tcW w:w="609" w:type="dxa"/>
            <w:tcBorders>
              <w:left w:val="single" w:sz="6" w:space="0" w:color="000000"/>
            </w:tcBorders>
            <w:shd w:val="clear" w:color="auto" w:fill="auto"/>
            <w:vAlign w:val="bottom"/>
          </w:tcPr>
          <w:p w14:paraId="57EA6AEA" w14:textId="6765C2C5" w:rsidR="00162B52" w:rsidRPr="00853565" w:rsidRDefault="00162B52" w:rsidP="001D6BF5">
            <w:pPr>
              <w:snapToGrid w:val="0"/>
              <w:spacing w:before="74" w:line="150" w:lineRule="exact"/>
              <w:ind w:right="113"/>
              <w:jc w:val="right"/>
              <w:rPr>
                <w:lang w:val="en-US"/>
              </w:rPr>
            </w:pPr>
            <w:r w:rsidRPr="00853565">
              <w:t>96</w:t>
            </w:r>
          </w:p>
        </w:tc>
        <w:tc>
          <w:tcPr>
            <w:tcW w:w="609" w:type="dxa"/>
            <w:tcBorders>
              <w:left w:val="single" w:sz="6" w:space="0" w:color="000000"/>
            </w:tcBorders>
            <w:shd w:val="clear" w:color="auto" w:fill="auto"/>
            <w:vAlign w:val="bottom"/>
          </w:tcPr>
          <w:p w14:paraId="57146667" w14:textId="45EE00AB" w:rsidR="00162B52" w:rsidRPr="00853565" w:rsidRDefault="00162B52" w:rsidP="001D6BF5">
            <w:pPr>
              <w:snapToGrid w:val="0"/>
              <w:spacing w:before="74" w:line="150" w:lineRule="exact"/>
              <w:ind w:right="113"/>
              <w:jc w:val="right"/>
              <w:rPr>
                <w:lang w:val="en-US"/>
              </w:rPr>
            </w:pPr>
            <w:r w:rsidRPr="00853565">
              <w:rPr>
                <w:lang w:val="en-US"/>
              </w:rPr>
              <w:t>96</w:t>
            </w:r>
          </w:p>
        </w:tc>
        <w:tc>
          <w:tcPr>
            <w:tcW w:w="2832" w:type="dxa"/>
            <w:tcBorders>
              <w:left w:val="single" w:sz="6" w:space="0" w:color="000000"/>
            </w:tcBorders>
            <w:shd w:val="clear" w:color="auto" w:fill="auto"/>
            <w:vAlign w:val="bottom"/>
          </w:tcPr>
          <w:p w14:paraId="44A95DA0" w14:textId="77777777" w:rsidR="00162B52" w:rsidRPr="00853565" w:rsidRDefault="00162B52" w:rsidP="001D6BF5">
            <w:pPr>
              <w:spacing w:before="74" w:line="150" w:lineRule="exact"/>
              <w:ind w:left="170"/>
              <w:rPr>
                <w:i/>
              </w:rPr>
            </w:pPr>
            <w:r w:rsidRPr="00853565">
              <w:rPr>
                <w:i/>
              </w:rPr>
              <w:t>Greece</w:t>
            </w:r>
          </w:p>
        </w:tc>
      </w:tr>
      <w:tr w:rsidR="00853565" w:rsidRPr="00853565" w14:paraId="356F75DC" w14:textId="77777777">
        <w:trPr>
          <w:cantSplit/>
        </w:trPr>
        <w:tc>
          <w:tcPr>
            <w:tcW w:w="2826" w:type="dxa"/>
            <w:shd w:val="clear" w:color="auto" w:fill="auto"/>
            <w:vAlign w:val="bottom"/>
          </w:tcPr>
          <w:p w14:paraId="45D4F267" w14:textId="77777777" w:rsidR="00162B52" w:rsidRPr="00853565" w:rsidRDefault="00162B52" w:rsidP="001D6BF5">
            <w:pPr>
              <w:spacing w:before="74" w:line="150" w:lineRule="exact"/>
              <w:ind w:left="113"/>
            </w:pPr>
            <w:r w:rsidRPr="00853565">
              <w:rPr>
                <w:lang w:val="en-US"/>
              </w:rPr>
              <w:t>Дания</w:t>
            </w:r>
          </w:p>
        </w:tc>
        <w:tc>
          <w:tcPr>
            <w:tcW w:w="609" w:type="dxa"/>
            <w:tcBorders>
              <w:left w:val="single" w:sz="6" w:space="0" w:color="000000"/>
            </w:tcBorders>
            <w:shd w:val="clear" w:color="auto" w:fill="auto"/>
            <w:vAlign w:val="bottom"/>
          </w:tcPr>
          <w:p w14:paraId="15642121" w14:textId="4BCEC63D" w:rsidR="00162B52" w:rsidRPr="00853565" w:rsidRDefault="00162B52" w:rsidP="001D6BF5">
            <w:pPr>
              <w:snapToGrid w:val="0"/>
              <w:spacing w:before="74" w:line="150" w:lineRule="exact"/>
              <w:ind w:right="113"/>
              <w:jc w:val="right"/>
              <w:rPr>
                <w:lang w:val="en-US"/>
              </w:rPr>
            </w:pPr>
            <w:r w:rsidRPr="00853565">
              <w:rPr>
                <w:lang w:val="en-US"/>
              </w:rPr>
              <w:t>5,5</w:t>
            </w:r>
          </w:p>
        </w:tc>
        <w:tc>
          <w:tcPr>
            <w:tcW w:w="609" w:type="dxa"/>
            <w:tcBorders>
              <w:left w:val="single" w:sz="6" w:space="0" w:color="000000"/>
            </w:tcBorders>
            <w:shd w:val="clear" w:color="auto" w:fill="auto"/>
            <w:vAlign w:val="bottom"/>
          </w:tcPr>
          <w:p w14:paraId="3D579BF2" w14:textId="1C3479F6" w:rsidR="00162B52" w:rsidRPr="00853565" w:rsidRDefault="00162B52" w:rsidP="001D6BF5">
            <w:pPr>
              <w:snapToGrid w:val="0"/>
              <w:spacing w:before="74" w:line="150" w:lineRule="exact"/>
              <w:ind w:right="113"/>
              <w:jc w:val="right"/>
              <w:rPr>
                <w:lang w:val="en-US"/>
              </w:rPr>
            </w:pPr>
            <w:r w:rsidRPr="00853565">
              <w:rPr>
                <w:lang w:val="en-US"/>
              </w:rPr>
              <w:t>5,8</w:t>
            </w:r>
          </w:p>
        </w:tc>
        <w:tc>
          <w:tcPr>
            <w:tcW w:w="609" w:type="dxa"/>
            <w:tcBorders>
              <w:left w:val="single" w:sz="6" w:space="0" w:color="000000"/>
            </w:tcBorders>
            <w:shd w:val="clear" w:color="auto" w:fill="auto"/>
            <w:vAlign w:val="bottom"/>
          </w:tcPr>
          <w:p w14:paraId="65066C27" w14:textId="02331457" w:rsidR="00162B52" w:rsidRPr="00853565" w:rsidRDefault="00162B52" w:rsidP="001D6BF5">
            <w:pPr>
              <w:snapToGrid w:val="0"/>
              <w:spacing w:before="74" w:line="150" w:lineRule="exact"/>
              <w:ind w:right="113"/>
              <w:jc w:val="right"/>
              <w:rPr>
                <w:lang w:val="en-US"/>
              </w:rPr>
            </w:pPr>
            <w:r w:rsidRPr="00853565">
              <w:t>5,8</w:t>
            </w:r>
          </w:p>
        </w:tc>
        <w:tc>
          <w:tcPr>
            <w:tcW w:w="609" w:type="dxa"/>
            <w:tcBorders>
              <w:left w:val="single" w:sz="6" w:space="0" w:color="000000"/>
            </w:tcBorders>
            <w:shd w:val="clear" w:color="auto" w:fill="auto"/>
            <w:vAlign w:val="bottom"/>
          </w:tcPr>
          <w:p w14:paraId="426FFAD2" w14:textId="7CA00EA4" w:rsidR="00162B52" w:rsidRPr="00853565" w:rsidRDefault="00162B52" w:rsidP="001D6BF5">
            <w:pPr>
              <w:snapToGrid w:val="0"/>
              <w:spacing w:before="74" w:line="150" w:lineRule="exact"/>
              <w:ind w:right="113"/>
              <w:jc w:val="right"/>
              <w:rPr>
                <w:lang w:val="en-US"/>
              </w:rPr>
            </w:pPr>
            <w:r w:rsidRPr="00853565">
              <w:rPr>
                <w:lang w:val="en-US"/>
              </w:rPr>
              <w:t>5,8</w:t>
            </w:r>
          </w:p>
        </w:tc>
        <w:tc>
          <w:tcPr>
            <w:tcW w:w="609" w:type="dxa"/>
            <w:tcBorders>
              <w:left w:val="single" w:sz="6" w:space="0" w:color="000000"/>
            </w:tcBorders>
            <w:shd w:val="clear" w:color="auto" w:fill="auto"/>
            <w:vAlign w:val="bottom"/>
          </w:tcPr>
          <w:p w14:paraId="5CF61E48" w14:textId="7FB5DC92" w:rsidR="00162B52" w:rsidRPr="00853565" w:rsidRDefault="00162B52" w:rsidP="001D6BF5">
            <w:pPr>
              <w:snapToGrid w:val="0"/>
              <w:spacing w:before="74" w:line="150" w:lineRule="exact"/>
              <w:ind w:right="113"/>
              <w:jc w:val="right"/>
              <w:rPr>
                <w:lang w:val="en-US"/>
              </w:rPr>
            </w:pPr>
            <w:r w:rsidRPr="00853565">
              <w:rPr>
                <w:lang w:val="en-US"/>
              </w:rPr>
              <w:t>104</w:t>
            </w:r>
          </w:p>
        </w:tc>
        <w:tc>
          <w:tcPr>
            <w:tcW w:w="609" w:type="dxa"/>
            <w:tcBorders>
              <w:left w:val="single" w:sz="6" w:space="0" w:color="000000"/>
            </w:tcBorders>
            <w:shd w:val="clear" w:color="auto" w:fill="auto"/>
            <w:vAlign w:val="bottom"/>
          </w:tcPr>
          <w:p w14:paraId="68F4A1BF" w14:textId="52ADE610" w:rsidR="00162B52" w:rsidRPr="00853565" w:rsidRDefault="00162B52" w:rsidP="001D6BF5">
            <w:pPr>
              <w:snapToGrid w:val="0"/>
              <w:spacing w:before="74" w:line="150" w:lineRule="exact"/>
              <w:ind w:right="113"/>
              <w:jc w:val="right"/>
              <w:rPr>
                <w:lang w:val="en-US"/>
              </w:rPr>
            </w:pPr>
            <w:r w:rsidRPr="00853565">
              <w:t>105</w:t>
            </w:r>
          </w:p>
        </w:tc>
        <w:tc>
          <w:tcPr>
            <w:tcW w:w="609" w:type="dxa"/>
            <w:tcBorders>
              <w:left w:val="single" w:sz="6" w:space="0" w:color="000000"/>
            </w:tcBorders>
            <w:shd w:val="clear" w:color="auto" w:fill="auto"/>
            <w:vAlign w:val="bottom"/>
          </w:tcPr>
          <w:p w14:paraId="0BEE0451" w14:textId="745FDDD5" w:rsidR="00162B52" w:rsidRPr="00853565" w:rsidRDefault="00162B52" w:rsidP="001D6BF5">
            <w:pPr>
              <w:snapToGrid w:val="0"/>
              <w:spacing w:before="74" w:line="150" w:lineRule="exact"/>
              <w:ind w:right="113"/>
              <w:jc w:val="right"/>
              <w:rPr>
                <w:lang w:val="en-US"/>
              </w:rPr>
            </w:pPr>
            <w:r w:rsidRPr="00853565">
              <w:t>105</w:t>
            </w:r>
          </w:p>
        </w:tc>
        <w:tc>
          <w:tcPr>
            <w:tcW w:w="2832" w:type="dxa"/>
            <w:tcBorders>
              <w:left w:val="single" w:sz="6" w:space="0" w:color="000000"/>
            </w:tcBorders>
            <w:shd w:val="clear" w:color="auto" w:fill="auto"/>
            <w:vAlign w:val="bottom"/>
          </w:tcPr>
          <w:p w14:paraId="4528486E" w14:textId="77777777" w:rsidR="00162B52" w:rsidRPr="00853565" w:rsidRDefault="00162B52" w:rsidP="001D6BF5">
            <w:pPr>
              <w:spacing w:before="74" w:line="150" w:lineRule="exact"/>
              <w:ind w:left="170"/>
              <w:rPr>
                <w:i/>
              </w:rPr>
            </w:pPr>
            <w:r w:rsidRPr="00853565">
              <w:rPr>
                <w:i/>
              </w:rPr>
              <w:t>Denmark</w:t>
            </w:r>
          </w:p>
        </w:tc>
      </w:tr>
      <w:tr w:rsidR="00853565" w:rsidRPr="00853565" w14:paraId="1D3CA045" w14:textId="77777777" w:rsidTr="00E76671">
        <w:trPr>
          <w:cantSplit/>
        </w:trPr>
        <w:tc>
          <w:tcPr>
            <w:tcW w:w="2826" w:type="dxa"/>
            <w:shd w:val="clear" w:color="auto" w:fill="auto"/>
            <w:vAlign w:val="bottom"/>
          </w:tcPr>
          <w:p w14:paraId="100940DB" w14:textId="77777777" w:rsidR="00162B52" w:rsidRPr="00853565" w:rsidRDefault="00162B52" w:rsidP="001D6BF5">
            <w:pPr>
              <w:spacing w:before="74" w:line="150" w:lineRule="exact"/>
              <w:ind w:left="113"/>
            </w:pPr>
            <w:r w:rsidRPr="00853565">
              <w:t>Испания</w:t>
            </w:r>
          </w:p>
        </w:tc>
        <w:tc>
          <w:tcPr>
            <w:tcW w:w="609" w:type="dxa"/>
            <w:tcBorders>
              <w:left w:val="single" w:sz="6" w:space="0" w:color="000000"/>
            </w:tcBorders>
            <w:shd w:val="clear" w:color="auto" w:fill="auto"/>
            <w:vAlign w:val="bottom"/>
          </w:tcPr>
          <w:p w14:paraId="4E09D36C" w14:textId="2DE3A888" w:rsidR="00162B52" w:rsidRPr="00853565" w:rsidRDefault="00162B52" w:rsidP="001D6BF5">
            <w:pPr>
              <w:snapToGrid w:val="0"/>
              <w:spacing w:before="74" w:line="150" w:lineRule="exact"/>
              <w:ind w:right="113"/>
              <w:jc w:val="right"/>
              <w:rPr>
                <w:lang w:val="en-US"/>
              </w:rPr>
            </w:pPr>
            <w:r w:rsidRPr="00853565">
              <w:rPr>
                <w:lang w:val="en-US"/>
              </w:rPr>
              <w:t>46,6</w:t>
            </w:r>
          </w:p>
        </w:tc>
        <w:tc>
          <w:tcPr>
            <w:tcW w:w="609" w:type="dxa"/>
            <w:tcBorders>
              <w:left w:val="single" w:sz="6" w:space="0" w:color="000000"/>
            </w:tcBorders>
            <w:shd w:val="clear" w:color="auto" w:fill="auto"/>
            <w:vAlign w:val="center"/>
          </w:tcPr>
          <w:p w14:paraId="6A00A31C" w14:textId="52EBF085" w:rsidR="00162B52" w:rsidRPr="00853565" w:rsidRDefault="00162B52" w:rsidP="001D6BF5">
            <w:pPr>
              <w:snapToGrid w:val="0"/>
              <w:spacing w:before="74" w:line="150" w:lineRule="exact"/>
              <w:ind w:right="113"/>
              <w:jc w:val="right"/>
              <w:rPr>
                <w:lang w:val="en-US"/>
              </w:rPr>
            </w:pPr>
            <w:r w:rsidRPr="00853565">
              <w:rPr>
                <w:lang w:val="en-US"/>
              </w:rPr>
              <w:t>46,7</w:t>
            </w:r>
          </w:p>
        </w:tc>
        <w:tc>
          <w:tcPr>
            <w:tcW w:w="609" w:type="dxa"/>
            <w:tcBorders>
              <w:left w:val="single" w:sz="6" w:space="0" w:color="000000"/>
            </w:tcBorders>
            <w:shd w:val="clear" w:color="auto" w:fill="auto"/>
            <w:vAlign w:val="center"/>
          </w:tcPr>
          <w:p w14:paraId="357E50F3" w14:textId="32CC9DA8" w:rsidR="00162B52" w:rsidRPr="00853565" w:rsidRDefault="00162B52" w:rsidP="001D6BF5">
            <w:pPr>
              <w:snapToGrid w:val="0"/>
              <w:spacing w:before="74" w:line="150" w:lineRule="exact"/>
              <w:ind w:right="113"/>
              <w:jc w:val="right"/>
              <w:rPr>
                <w:lang w:val="en-US"/>
              </w:rPr>
            </w:pPr>
            <w:r w:rsidRPr="00853565">
              <w:t>46,9</w:t>
            </w:r>
          </w:p>
        </w:tc>
        <w:tc>
          <w:tcPr>
            <w:tcW w:w="609" w:type="dxa"/>
            <w:tcBorders>
              <w:left w:val="single" w:sz="6" w:space="0" w:color="000000"/>
            </w:tcBorders>
            <w:shd w:val="clear" w:color="auto" w:fill="auto"/>
            <w:vAlign w:val="center"/>
          </w:tcPr>
          <w:p w14:paraId="49F443B5" w14:textId="6EC9024E" w:rsidR="00162B52" w:rsidRPr="00853565" w:rsidRDefault="00162B52" w:rsidP="001D6BF5">
            <w:pPr>
              <w:snapToGrid w:val="0"/>
              <w:spacing w:before="74" w:line="150" w:lineRule="exact"/>
              <w:ind w:right="113"/>
              <w:jc w:val="right"/>
              <w:rPr>
                <w:lang w:val="en-US"/>
              </w:rPr>
            </w:pPr>
            <w:r w:rsidRPr="00853565">
              <w:t>47,3</w:t>
            </w:r>
          </w:p>
        </w:tc>
        <w:tc>
          <w:tcPr>
            <w:tcW w:w="609" w:type="dxa"/>
            <w:tcBorders>
              <w:left w:val="single" w:sz="6" w:space="0" w:color="000000"/>
            </w:tcBorders>
            <w:shd w:val="clear" w:color="auto" w:fill="auto"/>
            <w:vAlign w:val="bottom"/>
          </w:tcPr>
          <w:p w14:paraId="3AD650E5" w14:textId="7D01C7D3" w:rsidR="00162B52" w:rsidRPr="00853565" w:rsidRDefault="00162B52" w:rsidP="001D6BF5">
            <w:pPr>
              <w:snapToGrid w:val="0"/>
              <w:spacing w:before="74" w:line="150" w:lineRule="exact"/>
              <w:ind w:right="113"/>
              <w:jc w:val="right"/>
              <w:rPr>
                <w:lang w:val="en-US"/>
              </w:rPr>
            </w:pPr>
            <w:r w:rsidRPr="00853565">
              <w:rPr>
                <w:lang w:val="en-US"/>
              </w:rPr>
              <w:t>100</w:t>
            </w:r>
          </w:p>
        </w:tc>
        <w:tc>
          <w:tcPr>
            <w:tcW w:w="609" w:type="dxa"/>
            <w:tcBorders>
              <w:left w:val="single" w:sz="6" w:space="0" w:color="000000"/>
            </w:tcBorders>
            <w:shd w:val="clear" w:color="auto" w:fill="auto"/>
            <w:vAlign w:val="bottom"/>
          </w:tcPr>
          <w:p w14:paraId="4AEA285F" w14:textId="09CB20DD" w:rsidR="00162B52" w:rsidRPr="00853565" w:rsidRDefault="00162B52" w:rsidP="001D6BF5">
            <w:pPr>
              <w:snapToGrid w:val="0"/>
              <w:spacing w:before="74" w:line="150" w:lineRule="exact"/>
              <w:ind w:right="113"/>
              <w:jc w:val="right"/>
              <w:rPr>
                <w:lang w:val="en-US"/>
              </w:rPr>
            </w:pPr>
            <w:r w:rsidRPr="00853565">
              <w:t>101</w:t>
            </w:r>
          </w:p>
        </w:tc>
        <w:tc>
          <w:tcPr>
            <w:tcW w:w="609" w:type="dxa"/>
            <w:tcBorders>
              <w:left w:val="single" w:sz="6" w:space="0" w:color="000000"/>
            </w:tcBorders>
            <w:shd w:val="clear" w:color="auto" w:fill="auto"/>
            <w:vAlign w:val="bottom"/>
          </w:tcPr>
          <w:p w14:paraId="141BB3C9" w14:textId="50B86C97" w:rsidR="00162B52" w:rsidRPr="00853565" w:rsidRDefault="00162B52" w:rsidP="001D6BF5">
            <w:pPr>
              <w:snapToGrid w:val="0"/>
              <w:spacing w:before="74" w:line="150" w:lineRule="exact"/>
              <w:ind w:right="113"/>
              <w:jc w:val="right"/>
              <w:rPr>
                <w:lang w:val="en-US"/>
              </w:rPr>
            </w:pPr>
            <w:r w:rsidRPr="00853565">
              <w:t>102</w:t>
            </w:r>
          </w:p>
        </w:tc>
        <w:tc>
          <w:tcPr>
            <w:tcW w:w="2832" w:type="dxa"/>
            <w:tcBorders>
              <w:left w:val="single" w:sz="6" w:space="0" w:color="000000"/>
            </w:tcBorders>
            <w:shd w:val="clear" w:color="auto" w:fill="auto"/>
            <w:vAlign w:val="bottom"/>
          </w:tcPr>
          <w:p w14:paraId="05CCCF62" w14:textId="77777777" w:rsidR="00162B52" w:rsidRPr="00853565" w:rsidRDefault="00162B52" w:rsidP="001D6BF5">
            <w:pPr>
              <w:spacing w:before="74" w:line="150" w:lineRule="exact"/>
              <w:ind w:left="170"/>
              <w:rPr>
                <w:i/>
              </w:rPr>
            </w:pPr>
            <w:r w:rsidRPr="00853565">
              <w:rPr>
                <w:i/>
                <w:lang w:val="en-US"/>
              </w:rPr>
              <w:t>Spain</w:t>
            </w:r>
          </w:p>
        </w:tc>
      </w:tr>
      <w:tr w:rsidR="00853565" w:rsidRPr="00853565" w14:paraId="1B656E28" w14:textId="77777777">
        <w:trPr>
          <w:cantSplit/>
        </w:trPr>
        <w:tc>
          <w:tcPr>
            <w:tcW w:w="2826" w:type="dxa"/>
            <w:shd w:val="clear" w:color="auto" w:fill="auto"/>
            <w:vAlign w:val="bottom"/>
          </w:tcPr>
          <w:p w14:paraId="39DD3D5A" w14:textId="77777777" w:rsidR="00162B52" w:rsidRPr="00853565" w:rsidRDefault="00162B52" w:rsidP="001D6BF5">
            <w:pPr>
              <w:spacing w:before="74" w:line="150" w:lineRule="exact"/>
              <w:ind w:left="113"/>
            </w:pPr>
            <w:r w:rsidRPr="00853565">
              <w:rPr>
                <w:lang w:val="en-US"/>
              </w:rPr>
              <w:t>Италия</w:t>
            </w:r>
          </w:p>
        </w:tc>
        <w:tc>
          <w:tcPr>
            <w:tcW w:w="609" w:type="dxa"/>
            <w:tcBorders>
              <w:left w:val="single" w:sz="6" w:space="0" w:color="000000"/>
            </w:tcBorders>
            <w:shd w:val="clear" w:color="auto" w:fill="auto"/>
            <w:vAlign w:val="bottom"/>
          </w:tcPr>
          <w:p w14:paraId="778767B4" w14:textId="59254B86" w:rsidR="00162B52" w:rsidRPr="00853565" w:rsidRDefault="00162B52" w:rsidP="001D6BF5">
            <w:pPr>
              <w:snapToGrid w:val="0"/>
              <w:spacing w:before="74" w:line="150" w:lineRule="exact"/>
              <w:ind w:right="113"/>
              <w:jc w:val="right"/>
              <w:rPr>
                <w:lang w:val="en-US"/>
              </w:rPr>
            </w:pPr>
            <w:r w:rsidRPr="00853565">
              <w:rPr>
                <w:lang w:val="en-US"/>
              </w:rPr>
              <w:t>59,3</w:t>
            </w:r>
          </w:p>
        </w:tc>
        <w:tc>
          <w:tcPr>
            <w:tcW w:w="609" w:type="dxa"/>
            <w:tcBorders>
              <w:left w:val="single" w:sz="6" w:space="0" w:color="000000"/>
            </w:tcBorders>
            <w:shd w:val="clear" w:color="auto" w:fill="auto"/>
            <w:vAlign w:val="bottom"/>
          </w:tcPr>
          <w:p w14:paraId="20A26592" w14:textId="5534976F" w:rsidR="00162B52" w:rsidRPr="00853565" w:rsidRDefault="00162B52" w:rsidP="001D6BF5">
            <w:pPr>
              <w:snapToGrid w:val="0"/>
              <w:spacing w:before="74" w:line="150" w:lineRule="exact"/>
              <w:ind w:right="113"/>
              <w:jc w:val="right"/>
              <w:rPr>
                <w:lang w:val="en-US"/>
              </w:rPr>
            </w:pPr>
            <w:r w:rsidRPr="00853565">
              <w:rPr>
                <w:lang w:val="en-US"/>
              </w:rPr>
              <w:t>60,4</w:t>
            </w:r>
          </w:p>
        </w:tc>
        <w:tc>
          <w:tcPr>
            <w:tcW w:w="609" w:type="dxa"/>
            <w:tcBorders>
              <w:left w:val="single" w:sz="6" w:space="0" w:color="000000"/>
            </w:tcBorders>
            <w:shd w:val="clear" w:color="auto" w:fill="auto"/>
            <w:vAlign w:val="bottom"/>
          </w:tcPr>
          <w:p w14:paraId="111F4B36" w14:textId="3BFBC9A2" w:rsidR="00162B52" w:rsidRPr="00853565" w:rsidRDefault="00162B52" w:rsidP="001D6BF5">
            <w:pPr>
              <w:snapToGrid w:val="0"/>
              <w:spacing w:before="74" w:line="150" w:lineRule="exact"/>
              <w:ind w:right="113"/>
              <w:jc w:val="right"/>
              <w:rPr>
                <w:lang w:val="en-US"/>
              </w:rPr>
            </w:pPr>
            <w:r w:rsidRPr="00853565">
              <w:t>59,7</w:t>
            </w:r>
          </w:p>
        </w:tc>
        <w:tc>
          <w:tcPr>
            <w:tcW w:w="609" w:type="dxa"/>
            <w:tcBorders>
              <w:left w:val="single" w:sz="6" w:space="0" w:color="000000"/>
            </w:tcBorders>
            <w:shd w:val="clear" w:color="auto" w:fill="auto"/>
            <w:vAlign w:val="bottom"/>
          </w:tcPr>
          <w:p w14:paraId="789520CB" w14:textId="457313B5" w:rsidR="00162B52" w:rsidRPr="00853565" w:rsidRDefault="00162B52" w:rsidP="001D6BF5">
            <w:pPr>
              <w:snapToGrid w:val="0"/>
              <w:spacing w:before="74" w:line="150" w:lineRule="exact"/>
              <w:ind w:right="113"/>
              <w:jc w:val="right"/>
            </w:pPr>
            <w:r w:rsidRPr="00853565">
              <w:t>59,5</w:t>
            </w:r>
          </w:p>
        </w:tc>
        <w:tc>
          <w:tcPr>
            <w:tcW w:w="609" w:type="dxa"/>
            <w:tcBorders>
              <w:left w:val="single" w:sz="6" w:space="0" w:color="000000"/>
            </w:tcBorders>
            <w:shd w:val="clear" w:color="auto" w:fill="auto"/>
            <w:vAlign w:val="bottom"/>
          </w:tcPr>
          <w:p w14:paraId="0C180535" w14:textId="121C8C17" w:rsidR="00162B52" w:rsidRPr="00853565" w:rsidRDefault="00162B52" w:rsidP="001D6BF5">
            <w:pPr>
              <w:snapToGrid w:val="0"/>
              <w:spacing w:before="74" w:line="150" w:lineRule="exact"/>
              <w:ind w:right="113"/>
              <w:jc w:val="right"/>
              <w:rPr>
                <w:lang w:val="en-US"/>
              </w:rPr>
            </w:pPr>
            <w:r w:rsidRPr="00853565">
              <w:rPr>
                <w:lang w:val="en-US"/>
              </w:rPr>
              <w:t>102</w:t>
            </w:r>
          </w:p>
        </w:tc>
        <w:tc>
          <w:tcPr>
            <w:tcW w:w="609" w:type="dxa"/>
            <w:tcBorders>
              <w:left w:val="single" w:sz="6" w:space="0" w:color="000000"/>
            </w:tcBorders>
            <w:shd w:val="clear" w:color="auto" w:fill="auto"/>
            <w:vAlign w:val="bottom"/>
          </w:tcPr>
          <w:p w14:paraId="108C86AB" w14:textId="17594284" w:rsidR="00162B52" w:rsidRPr="00853565" w:rsidRDefault="00162B52" w:rsidP="001D6BF5">
            <w:pPr>
              <w:snapToGrid w:val="0"/>
              <w:spacing w:before="74" w:line="150" w:lineRule="exact"/>
              <w:ind w:right="113"/>
              <w:jc w:val="right"/>
              <w:rPr>
                <w:lang w:val="en-US"/>
              </w:rPr>
            </w:pPr>
            <w:r w:rsidRPr="00853565">
              <w:t>101</w:t>
            </w:r>
          </w:p>
        </w:tc>
        <w:tc>
          <w:tcPr>
            <w:tcW w:w="609" w:type="dxa"/>
            <w:tcBorders>
              <w:left w:val="single" w:sz="6" w:space="0" w:color="000000"/>
            </w:tcBorders>
            <w:shd w:val="clear" w:color="auto" w:fill="auto"/>
            <w:vAlign w:val="bottom"/>
          </w:tcPr>
          <w:p w14:paraId="7A16FB60" w14:textId="56598636" w:rsidR="00162B52" w:rsidRPr="00853565" w:rsidRDefault="00162B52" w:rsidP="001D6BF5">
            <w:pPr>
              <w:snapToGrid w:val="0"/>
              <w:spacing w:before="74" w:line="150" w:lineRule="exact"/>
              <w:ind w:right="113"/>
              <w:jc w:val="right"/>
            </w:pPr>
            <w:r w:rsidRPr="00853565">
              <w:t>100</w:t>
            </w:r>
          </w:p>
        </w:tc>
        <w:tc>
          <w:tcPr>
            <w:tcW w:w="2832" w:type="dxa"/>
            <w:tcBorders>
              <w:left w:val="single" w:sz="6" w:space="0" w:color="000000"/>
            </w:tcBorders>
            <w:shd w:val="clear" w:color="auto" w:fill="auto"/>
            <w:vAlign w:val="bottom"/>
          </w:tcPr>
          <w:p w14:paraId="5EB686FD" w14:textId="77777777" w:rsidR="00162B52" w:rsidRPr="00853565" w:rsidRDefault="00162B52" w:rsidP="001D6BF5">
            <w:pPr>
              <w:spacing w:before="74" w:line="150" w:lineRule="exact"/>
              <w:ind w:left="170"/>
              <w:rPr>
                <w:i/>
              </w:rPr>
            </w:pPr>
            <w:r w:rsidRPr="00853565">
              <w:rPr>
                <w:i/>
              </w:rPr>
              <w:t>Italy</w:t>
            </w:r>
          </w:p>
        </w:tc>
      </w:tr>
      <w:tr w:rsidR="00853565" w:rsidRPr="00853565" w14:paraId="549A623D" w14:textId="77777777">
        <w:trPr>
          <w:cantSplit/>
        </w:trPr>
        <w:tc>
          <w:tcPr>
            <w:tcW w:w="2826" w:type="dxa"/>
            <w:shd w:val="clear" w:color="auto" w:fill="auto"/>
            <w:vAlign w:val="bottom"/>
          </w:tcPr>
          <w:p w14:paraId="1D3FAAA2" w14:textId="77777777" w:rsidR="00162B52" w:rsidRPr="00853565" w:rsidRDefault="00162B52" w:rsidP="001D6BF5">
            <w:pPr>
              <w:spacing w:before="74" w:line="150" w:lineRule="exact"/>
              <w:ind w:left="113"/>
            </w:pPr>
            <w:r w:rsidRPr="00853565">
              <w:t>Латвия</w:t>
            </w:r>
          </w:p>
        </w:tc>
        <w:tc>
          <w:tcPr>
            <w:tcW w:w="609" w:type="dxa"/>
            <w:tcBorders>
              <w:left w:val="single" w:sz="6" w:space="0" w:color="000000"/>
            </w:tcBorders>
            <w:shd w:val="clear" w:color="auto" w:fill="auto"/>
            <w:vAlign w:val="bottom"/>
          </w:tcPr>
          <w:p w14:paraId="2E81C1E0" w14:textId="6E729DBF" w:rsidR="00162B52" w:rsidRPr="00853565" w:rsidRDefault="00162B52" w:rsidP="001D6BF5">
            <w:pPr>
              <w:snapToGrid w:val="0"/>
              <w:spacing w:before="74" w:line="150" w:lineRule="exact"/>
              <w:ind w:right="113"/>
              <w:jc w:val="right"/>
              <w:rPr>
                <w:lang w:val="en-US"/>
              </w:rPr>
            </w:pPr>
            <w:r w:rsidRPr="00853565">
              <w:rPr>
                <w:lang w:val="en-US"/>
              </w:rPr>
              <w:t>2,1</w:t>
            </w:r>
          </w:p>
        </w:tc>
        <w:tc>
          <w:tcPr>
            <w:tcW w:w="609" w:type="dxa"/>
            <w:tcBorders>
              <w:left w:val="single" w:sz="6" w:space="0" w:color="000000"/>
            </w:tcBorders>
            <w:shd w:val="clear" w:color="auto" w:fill="auto"/>
            <w:vAlign w:val="bottom"/>
          </w:tcPr>
          <w:p w14:paraId="42F76A9E" w14:textId="1F18E229" w:rsidR="00162B52" w:rsidRPr="00853565" w:rsidRDefault="00162B52" w:rsidP="001D6BF5">
            <w:pPr>
              <w:snapToGrid w:val="0"/>
              <w:spacing w:before="74" w:line="150" w:lineRule="exact"/>
              <w:ind w:right="113"/>
              <w:jc w:val="right"/>
              <w:rPr>
                <w:lang w:val="en-US"/>
              </w:rPr>
            </w:pPr>
            <w:r w:rsidRPr="00853565">
              <w:rPr>
                <w:lang w:val="en-US"/>
              </w:rPr>
              <w:t>1,9</w:t>
            </w:r>
          </w:p>
        </w:tc>
        <w:tc>
          <w:tcPr>
            <w:tcW w:w="609" w:type="dxa"/>
            <w:tcBorders>
              <w:left w:val="single" w:sz="6" w:space="0" w:color="000000"/>
            </w:tcBorders>
            <w:shd w:val="clear" w:color="auto" w:fill="auto"/>
            <w:vAlign w:val="bottom"/>
          </w:tcPr>
          <w:p w14:paraId="28C20ABD" w14:textId="26470297" w:rsidR="00162B52" w:rsidRPr="00853565" w:rsidRDefault="00162B52" w:rsidP="001D6BF5">
            <w:pPr>
              <w:snapToGrid w:val="0"/>
              <w:spacing w:before="74" w:line="150" w:lineRule="exact"/>
              <w:ind w:right="113"/>
              <w:jc w:val="right"/>
              <w:rPr>
                <w:lang w:val="en-US"/>
              </w:rPr>
            </w:pPr>
            <w:r w:rsidRPr="00853565">
              <w:t>1,9</w:t>
            </w:r>
          </w:p>
        </w:tc>
        <w:tc>
          <w:tcPr>
            <w:tcW w:w="609" w:type="dxa"/>
            <w:tcBorders>
              <w:left w:val="single" w:sz="6" w:space="0" w:color="000000"/>
            </w:tcBorders>
            <w:shd w:val="clear" w:color="auto" w:fill="auto"/>
            <w:vAlign w:val="bottom"/>
          </w:tcPr>
          <w:p w14:paraId="3722B83F" w14:textId="0D3B1035" w:rsidR="00162B52" w:rsidRPr="00853565" w:rsidRDefault="00162B52" w:rsidP="001D6BF5">
            <w:pPr>
              <w:snapToGrid w:val="0"/>
              <w:spacing w:before="74" w:line="150" w:lineRule="exact"/>
              <w:ind w:right="113"/>
              <w:jc w:val="right"/>
              <w:rPr>
                <w:lang w:val="en-US"/>
              </w:rPr>
            </w:pPr>
            <w:r w:rsidRPr="00853565">
              <w:t>1,9</w:t>
            </w:r>
          </w:p>
        </w:tc>
        <w:tc>
          <w:tcPr>
            <w:tcW w:w="609" w:type="dxa"/>
            <w:tcBorders>
              <w:left w:val="single" w:sz="6" w:space="0" w:color="000000"/>
            </w:tcBorders>
            <w:shd w:val="clear" w:color="auto" w:fill="auto"/>
            <w:vAlign w:val="bottom"/>
          </w:tcPr>
          <w:p w14:paraId="4A031C95" w14:textId="7212E5E0" w:rsidR="00162B52" w:rsidRPr="00853565" w:rsidRDefault="00162B52" w:rsidP="001D6BF5">
            <w:pPr>
              <w:snapToGrid w:val="0"/>
              <w:spacing w:before="74" w:line="150" w:lineRule="exact"/>
              <w:ind w:right="113"/>
              <w:jc w:val="right"/>
              <w:rPr>
                <w:lang w:val="en-US"/>
              </w:rPr>
            </w:pPr>
            <w:r w:rsidRPr="00853565">
              <w:rPr>
                <w:lang w:val="en-US"/>
              </w:rPr>
              <w:t>92</w:t>
            </w:r>
          </w:p>
        </w:tc>
        <w:tc>
          <w:tcPr>
            <w:tcW w:w="609" w:type="dxa"/>
            <w:tcBorders>
              <w:left w:val="single" w:sz="6" w:space="0" w:color="000000"/>
            </w:tcBorders>
            <w:shd w:val="clear" w:color="auto" w:fill="auto"/>
            <w:vAlign w:val="bottom"/>
          </w:tcPr>
          <w:p w14:paraId="746C55D8" w14:textId="43243D64" w:rsidR="00162B52" w:rsidRPr="00853565" w:rsidRDefault="00162B52" w:rsidP="001D6BF5">
            <w:pPr>
              <w:snapToGrid w:val="0"/>
              <w:spacing w:before="74" w:line="150" w:lineRule="exact"/>
              <w:ind w:right="113"/>
              <w:jc w:val="right"/>
              <w:rPr>
                <w:lang w:val="en-US"/>
              </w:rPr>
            </w:pPr>
            <w:r w:rsidRPr="00853565">
              <w:t>92</w:t>
            </w:r>
          </w:p>
        </w:tc>
        <w:tc>
          <w:tcPr>
            <w:tcW w:w="609" w:type="dxa"/>
            <w:tcBorders>
              <w:left w:val="single" w:sz="6" w:space="0" w:color="000000"/>
            </w:tcBorders>
            <w:shd w:val="clear" w:color="auto" w:fill="auto"/>
            <w:vAlign w:val="bottom"/>
          </w:tcPr>
          <w:p w14:paraId="7B2637E0" w14:textId="60540E3A" w:rsidR="00162B52" w:rsidRPr="00853565" w:rsidRDefault="00162B52" w:rsidP="001D6BF5">
            <w:pPr>
              <w:snapToGrid w:val="0"/>
              <w:spacing w:before="74" w:line="150" w:lineRule="exact"/>
              <w:ind w:right="113"/>
              <w:jc w:val="right"/>
              <w:rPr>
                <w:lang w:val="en-US"/>
              </w:rPr>
            </w:pPr>
            <w:r w:rsidRPr="00853565">
              <w:t>91</w:t>
            </w:r>
          </w:p>
        </w:tc>
        <w:tc>
          <w:tcPr>
            <w:tcW w:w="2832" w:type="dxa"/>
            <w:tcBorders>
              <w:left w:val="single" w:sz="6" w:space="0" w:color="000000"/>
            </w:tcBorders>
            <w:shd w:val="clear" w:color="auto" w:fill="auto"/>
            <w:vAlign w:val="bottom"/>
          </w:tcPr>
          <w:p w14:paraId="043A88AF" w14:textId="77777777" w:rsidR="00162B52" w:rsidRPr="00853565" w:rsidRDefault="00162B52" w:rsidP="001D6BF5">
            <w:pPr>
              <w:spacing w:before="74" w:line="150" w:lineRule="exact"/>
              <w:ind w:left="170"/>
              <w:rPr>
                <w:i/>
              </w:rPr>
            </w:pPr>
            <w:r w:rsidRPr="00853565">
              <w:rPr>
                <w:i/>
              </w:rPr>
              <w:t>Latvia</w:t>
            </w:r>
          </w:p>
        </w:tc>
      </w:tr>
      <w:tr w:rsidR="00853565" w:rsidRPr="00853565" w14:paraId="4CB0B540" w14:textId="77777777">
        <w:trPr>
          <w:cantSplit/>
        </w:trPr>
        <w:tc>
          <w:tcPr>
            <w:tcW w:w="2826" w:type="dxa"/>
            <w:shd w:val="clear" w:color="auto" w:fill="auto"/>
            <w:vAlign w:val="bottom"/>
          </w:tcPr>
          <w:p w14:paraId="41B78EA2" w14:textId="77777777" w:rsidR="00162B52" w:rsidRPr="00853565" w:rsidRDefault="00162B52" w:rsidP="001D6BF5">
            <w:pPr>
              <w:spacing w:before="74" w:line="150" w:lineRule="exact"/>
              <w:ind w:left="113"/>
            </w:pPr>
            <w:r w:rsidRPr="00853565">
              <w:rPr>
                <w:lang w:val="en-US"/>
              </w:rPr>
              <w:t>Литва</w:t>
            </w:r>
          </w:p>
        </w:tc>
        <w:tc>
          <w:tcPr>
            <w:tcW w:w="609" w:type="dxa"/>
            <w:tcBorders>
              <w:left w:val="single" w:sz="6" w:space="0" w:color="000000"/>
            </w:tcBorders>
            <w:shd w:val="clear" w:color="auto" w:fill="auto"/>
            <w:vAlign w:val="bottom"/>
          </w:tcPr>
          <w:p w14:paraId="39E7B9D7" w14:textId="4888C8A9" w:rsidR="00162B52" w:rsidRPr="00853565" w:rsidRDefault="00162B52" w:rsidP="001D6BF5">
            <w:pPr>
              <w:snapToGrid w:val="0"/>
              <w:spacing w:before="74" w:line="150" w:lineRule="exact"/>
              <w:ind w:right="113"/>
              <w:jc w:val="right"/>
              <w:rPr>
                <w:lang w:val="en-US"/>
              </w:rPr>
            </w:pPr>
            <w:r w:rsidRPr="00853565">
              <w:rPr>
                <w:lang w:val="en-US"/>
              </w:rPr>
              <w:t>3,1</w:t>
            </w:r>
          </w:p>
        </w:tc>
        <w:tc>
          <w:tcPr>
            <w:tcW w:w="609" w:type="dxa"/>
            <w:tcBorders>
              <w:left w:val="single" w:sz="6" w:space="0" w:color="000000"/>
            </w:tcBorders>
            <w:shd w:val="clear" w:color="auto" w:fill="auto"/>
            <w:vAlign w:val="bottom"/>
          </w:tcPr>
          <w:p w14:paraId="09D1308B" w14:textId="47BB06F9" w:rsidR="00162B52" w:rsidRPr="00853565" w:rsidRDefault="00162B52" w:rsidP="001D6BF5">
            <w:pPr>
              <w:snapToGrid w:val="0"/>
              <w:spacing w:before="74" w:line="150" w:lineRule="exact"/>
              <w:ind w:right="113"/>
              <w:jc w:val="right"/>
              <w:rPr>
                <w:lang w:val="en-US"/>
              </w:rPr>
            </w:pPr>
            <w:r w:rsidRPr="00853565">
              <w:rPr>
                <w:lang w:val="en-US"/>
              </w:rPr>
              <w:t>2,8</w:t>
            </w:r>
          </w:p>
        </w:tc>
        <w:tc>
          <w:tcPr>
            <w:tcW w:w="609" w:type="dxa"/>
            <w:tcBorders>
              <w:left w:val="single" w:sz="6" w:space="0" w:color="000000"/>
            </w:tcBorders>
            <w:shd w:val="clear" w:color="auto" w:fill="auto"/>
            <w:vAlign w:val="bottom"/>
          </w:tcPr>
          <w:p w14:paraId="39400A41" w14:textId="4BFBC27E" w:rsidR="00162B52" w:rsidRPr="00853565" w:rsidRDefault="00162B52" w:rsidP="001D6BF5">
            <w:pPr>
              <w:snapToGrid w:val="0"/>
              <w:spacing w:before="74" w:line="150" w:lineRule="exact"/>
              <w:ind w:right="113"/>
              <w:jc w:val="right"/>
              <w:rPr>
                <w:lang w:val="en-US"/>
              </w:rPr>
            </w:pPr>
            <w:r w:rsidRPr="00853565">
              <w:t>2,8</w:t>
            </w:r>
          </w:p>
        </w:tc>
        <w:tc>
          <w:tcPr>
            <w:tcW w:w="609" w:type="dxa"/>
            <w:tcBorders>
              <w:left w:val="single" w:sz="6" w:space="0" w:color="000000"/>
            </w:tcBorders>
            <w:shd w:val="clear" w:color="auto" w:fill="auto"/>
            <w:vAlign w:val="bottom"/>
          </w:tcPr>
          <w:p w14:paraId="68D63D92" w14:textId="146126A1" w:rsidR="00162B52" w:rsidRPr="00853565" w:rsidRDefault="00162B52" w:rsidP="001D6BF5">
            <w:pPr>
              <w:snapToGrid w:val="0"/>
              <w:spacing w:before="74" w:line="150" w:lineRule="exact"/>
              <w:ind w:right="113"/>
              <w:jc w:val="right"/>
              <w:rPr>
                <w:lang w:val="en-US"/>
              </w:rPr>
            </w:pPr>
            <w:r w:rsidRPr="00853565">
              <w:t>2,8</w:t>
            </w:r>
          </w:p>
        </w:tc>
        <w:tc>
          <w:tcPr>
            <w:tcW w:w="609" w:type="dxa"/>
            <w:tcBorders>
              <w:left w:val="single" w:sz="6" w:space="0" w:color="000000"/>
            </w:tcBorders>
            <w:shd w:val="clear" w:color="auto" w:fill="auto"/>
            <w:vAlign w:val="bottom"/>
          </w:tcPr>
          <w:p w14:paraId="7E0501B2" w14:textId="04DCD404" w:rsidR="00162B52" w:rsidRPr="00853565" w:rsidRDefault="00162B52" w:rsidP="001D6BF5">
            <w:pPr>
              <w:snapToGrid w:val="0"/>
              <w:spacing w:before="74" w:line="150" w:lineRule="exact"/>
              <w:ind w:right="113"/>
              <w:jc w:val="right"/>
              <w:rPr>
                <w:lang w:val="en-US"/>
              </w:rPr>
            </w:pPr>
            <w:r w:rsidRPr="00853565">
              <w:rPr>
                <w:lang w:val="en-US"/>
              </w:rPr>
              <w:t>9</w:t>
            </w:r>
            <w:r w:rsidRPr="00853565">
              <w:t>1</w:t>
            </w:r>
          </w:p>
        </w:tc>
        <w:tc>
          <w:tcPr>
            <w:tcW w:w="609" w:type="dxa"/>
            <w:tcBorders>
              <w:left w:val="single" w:sz="6" w:space="0" w:color="000000"/>
            </w:tcBorders>
            <w:shd w:val="clear" w:color="auto" w:fill="auto"/>
            <w:vAlign w:val="bottom"/>
          </w:tcPr>
          <w:p w14:paraId="211F0CF1" w14:textId="6CBDDCF1" w:rsidR="00162B52" w:rsidRPr="00853565" w:rsidRDefault="00162B52" w:rsidP="001D6BF5">
            <w:pPr>
              <w:snapToGrid w:val="0"/>
              <w:spacing w:before="74" w:line="150" w:lineRule="exact"/>
              <w:ind w:right="113"/>
              <w:jc w:val="right"/>
              <w:rPr>
                <w:lang w:val="en-US"/>
              </w:rPr>
            </w:pPr>
            <w:r w:rsidRPr="00853565">
              <w:t>90</w:t>
            </w:r>
          </w:p>
        </w:tc>
        <w:tc>
          <w:tcPr>
            <w:tcW w:w="609" w:type="dxa"/>
            <w:tcBorders>
              <w:left w:val="single" w:sz="6" w:space="0" w:color="000000"/>
            </w:tcBorders>
            <w:shd w:val="clear" w:color="auto" w:fill="auto"/>
            <w:vAlign w:val="bottom"/>
          </w:tcPr>
          <w:p w14:paraId="3F403605" w14:textId="4AD207F4" w:rsidR="00162B52" w:rsidRPr="00853565" w:rsidRDefault="00162B52" w:rsidP="001D6BF5">
            <w:pPr>
              <w:snapToGrid w:val="0"/>
              <w:spacing w:before="74" w:line="150" w:lineRule="exact"/>
              <w:ind w:right="113"/>
              <w:jc w:val="right"/>
              <w:rPr>
                <w:lang w:val="en-US"/>
              </w:rPr>
            </w:pPr>
            <w:r w:rsidRPr="00853565">
              <w:t>90</w:t>
            </w:r>
          </w:p>
        </w:tc>
        <w:tc>
          <w:tcPr>
            <w:tcW w:w="2832" w:type="dxa"/>
            <w:tcBorders>
              <w:left w:val="single" w:sz="6" w:space="0" w:color="000000"/>
            </w:tcBorders>
            <w:shd w:val="clear" w:color="auto" w:fill="auto"/>
            <w:vAlign w:val="bottom"/>
          </w:tcPr>
          <w:p w14:paraId="1D6527B3" w14:textId="77777777" w:rsidR="00162B52" w:rsidRPr="00853565" w:rsidRDefault="00162B52" w:rsidP="001D6BF5">
            <w:pPr>
              <w:spacing w:before="74" w:line="150" w:lineRule="exact"/>
              <w:ind w:left="170"/>
              <w:rPr>
                <w:i/>
              </w:rPr>
            </w:pPr>
            <w:r w:rsidRPr="00853565">
              <w:rPr>
                <w:i/>
              </w:rPr>
              <w:t>Lithuania</w:t>
            </w:r>
          </w:p>
        </w:tc>
      </w:tr>
      <w:tr w:rsidR="00853565" w:rsidRPr="00853565" w14:paraId="43626E5D" w14:textId="77777777">
        <w:trPr>
          <w:cantSplit/>
        </w:trPr>
        <w:tc>
          <w:tcPr>
            <w:tcW w:w="2826" w:type="dxa"/>
            <w:shd w:val="clear" w:color="auto" w:fill="auto"/>
            <w:vAlign w:val="bottom"/>
          </w:tcPr>
          <w:p w14:paraId="32262D12" w14:textId="77777777" w:rsidR="00162B52" w:rsidRPr="00853565" w:rsidRDefault="00162B52" w:rsidP="001D6BF5">
            <w:pPr>
              <w:spacing w:before="74" w:line="150" w:lineRule="exact"/>
              <w:ind w:left="113"/>
            </w:pPr>
            <w:r w:rsidRPr="00853565">
              <w:rPr>
                <w:lang w:val="en-US"/>
              </w:rPr>
              <w:t>Нидерланды</w:t>
            </w:r>
          </w:p>
        </w:tc>
        <w:tc>
          <w:tcPr>
            <w:tcW w:w="609" w:type="dxa"/>
            <w:tcBorders>
              <w:left w:val="single" w:sz="6" w:space="0" w:color="000000"/>
            </w:tcBorders>
            <w:shd w:val="clear" w:color="auto" w:fill="auto"/>
            <w:vAlign w:val="bottom"/>
          </w:tcPr>
          <w:p w14:paraId="7D9BD6B0" w14:textId="5B59A4E7" w:rsidR="00162B52" w:rsidRPr="00853565" w:rsidRDefault="00162B52" w:rsidP="001D6BF5">
            <w:pPr>
              <w:snapToGrid w:val="0"/>
              <w:spacing w:before="74" w:line="150" w:lineRule="exact"/>
              <w:ind w:right="113"/>
              <w:jc w:val="right"/>
              <w:rPr>
                <w:lang w:val="en-US"/>
              </w:rPr>
            </w:pPr>
            <w:r w:rsidRPr="00853565">
              <w:rPr>
                <w:lang w:val="en-US"/>
              </w:rPr>
              <w:t>16,6</w:t>
            </w:r>
          </w:p>
        </w:tc>
        <w:tc>
          <w:tcPr>
            <w:tcW w:w="609" w:type="dxa"/>
            <w:tcBorders>
              <w:left w:val="single" w:sz="6" w:space="0" w:color="000000"/>
            </w:tcBorders>
            <w:shd w:val="clear" w:color="auto" w:fill="auto"/>
            <w:vAlign w:val="bottom"/>
          </w:tcPr>
          <w:p w14:paraId="5E882542" w14:textId="4C98CB5A" w:rsidR="00162B52" w:rsidRPr="00853565" w:rsidRDefault="00162B52" w:rsidP="001D6BF5">
            <w:pPr>
              <w:snapToGrid w:val="0"/>
              <w:spacing w:before="74" w:line="150" w:lineRule="exact"/>
              <w:ind w:right="113"/>
              <w:jc w:val="right"/>
              <w:rPr>
                <w:lang w:val="en-US"/>
              </w:rPr>
            </w:pPr>
            <w:r w:rsidRPr="00853565">
              <w:rPr>
                <w:lang w:val="en-US"/>
              </w:rPr>
              <w:t>17,2</w:t>
            </w:r>
          </w:p>
        </w:tc>
        <w:tc>
          <w:tcPr>
            <w:tcW w:w="609" w:type="dxa"/>
            <w:tcBorders>
              <w:left w:val="single" w:sz="6" w:space="0" w:color="000000"/>
            </w:tcBorders>
            <w:shd w:val="clear" w:color="auto" w:fill="auto"/>
            <w:vAlign w:val="bottom"/>
          </w:tcPr>
          <w:p w14:paraId="280A309E" w14:textId="4494ABB3" w:rsidR="00162B52" w:rsidRPr="00853565" w:rsidRDefault="00162B52" w:rsidP="001D6BF5">
            <w:pPr>
              <w:snapToGrid w:val="0"/>
              <w:spacing w:before="74" w:line="150" w:lineRule="exact"/>
              <w:ind w:right="113"/>
              <w:jc w:val="right"/>
              <w:rPr>
                <w:lang w:val="en-US"/>
              </w:rPr>
            </w:pPr>
            <w:r w:rsidRPr="00853565">
              <w:t>17,3</w:t>
            </w:r>
          </w:p>
        </w:tc>
        <w:tc>
          <w:tcPr>
            <w:tcW w:w="609" w:type="dxa"/>
            <w:tcBorders>
              <w:left w:val="single" w:sz="6" w:space="0" w:color="000000"/>
            </w:tcBorders>
            <w:shd w:val="clear" w:color="auto" w:fill="auto"/>
            <w:vAlign w:val="bottom"/>
          </w:tcPr>
          <w:p w14:paraId="29F7D67F" w14:textId="168BC1FB" w:rsidR="00162B52" w:rsidRPr="00853565" w:rsidRDefault="00162B52" w:rsidP="001D6BF5">
            <w:pPr>
              <w:snapToGrid w:val="0"/>
              <w:spacing w:before="74" w:line="150" w:lineRule="exact"/>
              <w:ind w:right="113"/>
              <w:jc w:val="right"/>
              <w:rPr>
                <w:lang w:val="en-US"/>
              </w:rPr>
            </w:pPr>
            <w:r w:rsidRPr="00853565">
              <w:rPr>
                <w:lang w:val="en-US"/>
              </w:rPr>
              <w:t>17,4</w:t>
            </w:r>
          </w:p>
        </w:tc>
        <w:tc>
          <w:tcPr>
            <w:tcW w:w="609" w:type="dxa"/>
            <w:tcBorders>
              <w:left w:val="single" w:sz="6" w:space="0" w:color="000000"/>
            </w:tcBorders>
            <w:shd w:val="clear" w:color="auto" w:fill="auto"/>
            <w:vAlign w:val="bottom"/>
          </w:tcPr>
          <w:p w14:paraId="23EC8959" w14:textId="536DEA9C" w:rsidR="00162B52" w:rsidRPr="00853565" w:rsidRDefault="00162B52" w:rsidP="001D6BF5">
            <w:pPr>
              <w:snapToGrid w:val="0"/>
              <w:spacing w:before="74" w:line="150" w:lineRule="exact"/>
              <w:ind w:right="113"/>
              <w:jc w:val="right"/>
              <w:rPr>
                <w:lang w:val="en-US"/>
              </w:rPr>
            </w:pPr>
            <w:r w:rsidRPr="00853565">
              <w:rPr>
                <w:lang w:val="en-US"/>
              </w:rPr>
              <w:t>104</w:t>
            </w:r>
          </w:p>
        </w:tc>
        <w:tc>
          <w:tcPr>
            <w:tcW w:w="609" w:type="dxa"/>
            <w:tcBorders>
              <w:left w:val="single" w:sz="6" w:space="0" w:color="000000"/>
            </w:tcBorders>
            <w:shd w:val="clear" w:color="auto" w:fill="auto"/>
            <w:vAlign w:val="bottom"/>
          </w:tcPr>
          <w:p w14:paraId="445DF28C" w14:textId="174D043C" w:rsidR="00162B52" w:rsidRPr="00853565" w:rsidRDefault="00162B52" w:rsidP="001D6BF5">
            <w:pPr>
              <w:snapToGrid w:val="0"/>
              <w:spacing w:before="74" w:line="150" w:lineRule="exact"/>
              <w:ind w:right="113"/>
              <w:jc w:val="right"/>
              <w:rPr>
                <w:lang w:val="en-US"/>
              </w:rPr>
            </w:pPr>
            <w:r w:rsidRPr="00853565">
              <w:t>104</w:t>
            </w:r>
          </w:p>
        </w:tc>
        <w:tc>
          <w:tcPr>
            <w:tcW w:w="609" w:type="dxa"/>
            <w:tcBorders>
              <w:left w:val="single" w:sz="6" w:space="0" w:color="000000"/>
            </w:tcBorders>
            <w:shd w:val="clear" w:color="auto" w:fill="auto"/>
            <w:vAlign w:val="bottom"/>
          </w:tcPr>
          <w:p w14:paraId="632ECF2E" w14:textId="00A839E2" w:rsidR="00162B52" w:rsidRPr="00853565" w:rsidRDefault="00162B52" w:rsidP="001D6BF5">
            <w:pPr>
              <w:snapToGrid w:val="0"/>
              <w:spacing w:before="74" w:line="150" w:lineRule="exact"/>
              <w:ind w:right="113"/>
              <w:jc w:val="right"/>
              <w:rPr>
                <w:lang w:val="en-US"/>
              </w:rPr>
            </w:pPr>
            <w:r w:rsidRPr="00853565">
              <w:rPr>
                <w:lang w:val="en-US"/>
              </w:rPr>
              <w:t>105</w:t>
            </w:r>
          </w:p>
        </w:tc>
        <w:tc>
          <w:tcPr>
            <w:tcW w:w="2832" w:type="dxa"/>
            <w:tcBorders>
              <w:left w:val="single" w:sz="6" w:space="0" w:color="000000"/>
            </w:tcBorders>
            <w:shd w:val="clear" w:color="auto" w:fill="auto"/>
            <w:vAlign w:val="bottom"/>
          </w:tcPr>
          <w:p w14:paraId="15CF0E40" w14:textId="77777777" w:rsidR="00162B52" w:rsidRPr="00853565" w:rsidRDefault="00162B52" w:rsidP="001D6BF5">
            <w:pPr>
              <w:spacing w:before="74" w:line="150" w:lineRule="exact"/>
              <w:ind w:left="170"/>
              <w:rPr>
                <w:i/>
              </w:rPr>
            </w:pPr>
            <w:r w:rsidRPr="00853565">
              <w:rPr>
                <w:i/>
              </w:rPr>
              <w:t>Netherlands</w:t>
            </w:r>
          </w:p>
        </w:tc>
      </w:tr>
      <w:tr w:rsidR="00853565" w:rsidRPr="00853565" w14:paraId="280B1C73" w14:textId="77777777" w:rsidTr="00B67A28">
        <w:trPr>
          <w:cantSplit/>
        </w:trPr>
        <w:tc>
          <w:tcPr>
            <w:tcW w:w="2826" w:type="dxa"/>
            <w:shd w:val="clear" w:color="auto" w:fill="auto"/>
            <w:vAlign w:val="bottom"/>
          </w:tcPr>
          <w:p w14:paraId="3230B9B5" w14:textId="77777777" w:rsidR="00162B52" w:rsidRPr="00853565" w:rsidRDefault="00162B52" w:rsidP="001D6BF5">
            <w:pPr>
              <w:spacing w:before="74" w:line="150" w:lineRule="exact"/>
              <w:ind w:left="113"/>
            </w:pPr>
            <w:r w:rsidRPr="00853565">
              <w:rPr>
                <w:lang w:val="en-US"/>
              </w:rPr>
              <w:t>Польша</w:t>
            </w:r>
          </w:p>
        </w:tc>
        <w:tc>
          <w:tcPr>
            <w:tcW w:w="609" w:type="dxa"/>
            <w:tcBorders>
              <w:left w:val="single" w:sz="6" w:space="0" w:color="000000"/>
            </w:tcBorders>
            <w:shd w:val="clear" w:color="auto" w:fill="auto"/>
            <w:vAlign w:val="bottom"/>
          </w:tcPr>
          <w:p w14:paraId="12511904" w14:textId="203C3EC5" w:rsidR="00162B52" w:rsidRPr="00853565" w:rsidRDefault="00162B52" w:rsidP="001D6BF5">
            <w:pPr>
              <w:snapToGrid w:val="0"/>
              <w:spacing w:before="74" w:line="150" w:lineRule="exact"/>
              <w:ind w:right="113"/>
              <w:jc w:val="right"/>
              <w:rPr>
                <w:lang w:val="en-US"/>
              </w:rPr>
            </w:pPr>
            <w:r w:rsidRPr="00853565">
              <w:rPr>
                <w:lang w:val="en-US"/>
              </w:rPr>
              <w:t>38,0</w:t>
            </w:r>
          </w:p>
        </w:tc>
        <w:tc>
          <w:tcPr>
            <w:tcW w:w="609" w:type="dxa"/>
            <w:tcBorders>
              <w:left w:val="single" w:sz="6" w:space="0" w:color="000000"/>
            </w:tcBorders>
            <w:shd w:val="clear" w:color="auto" w:fill="auto"/>
            <w:vAlign w:val="bottom"/>
          </w:tcPr>
          <w:p w14:paraId="4C397423" w14:textId="4CD90D88" w:rsidR="00162B52" w:rsidRPr="00853565" w:rsidRDefault="00162B52" w:rsidP="001D6BF5">
            <w:pPr>
              <w:snapToGrid w:val="0"/>
              <w:spacing w:before="74" w:line="150" w:lineRule="exact"/>
              <w:ind w:right="113"/>
              <w:jc w:val="right"/>
              <w:rPr>
                <w:lang w:val="en-US"/>
              </w:rPr>
            </w:pPr>
            <w:r w:rsidRPr="00853565">
              <w:rPr>
                <w:lang w:val="en-US"/>
              </w:rPr>
              <w:t>38,0</w:t>
            </w:r>
          </w:p>
        </w:tc>
        <w:tc>
          <w:tcPr>
            <w:tcW w:w="609" w:type="dxa"/>
            <w:tcBorders>
              <w:left w:val="single" w:sz="6" w:space="0" w:color="000000"/>
            </w:tcBorders>
            <w:shd w:val="clear" w:color="auto" w:fill="auto"/>
            <w:vAlign w:val="center"/>
          </w:tcPr>
          <w:p w14:paraId="532939B5" w14:textId="2FCBE595" w:rsidR="00162B52" w:rsidRPr="00853565" w:rsidRDefault="00162B52" w:rsidP="001D6BF5">
            <w:pPr>
              <w:snapToGrid w:val="0"/>
              <w:spacing w:before="74" w:line="150" w:lineRule="exact"/>
              <w:ind w:right="113"/>
              <w:jc w:val="right"/>
              <w:rPr>
                <w:lang w:val="en-US"/>
              </w:rPr>
            </w:pPr>
            <w:r w:rsidRPr="00853565">
              <w:t>38,0</w:t>
            </w:r>
          </w:p>
        </w:tc>
        <w:tc>
          <w:tcPr>
            <w:tcW w:w="609" w:type="dxa"/>
            <w:tcBorders>
              <w:left w:val="single" w:sz="6" w:space="0" w:color="000000"/>
            </w:tcBorders>
            <w:shd w:val="clear" w:color="auto" w:fill="auto"/>
            <w:vAlign w:val="center"/>
          </w:tcPr>
          <w:p w14:paraId="6F97AA2B" w14:textId="3C334F75" w:rsidR="00162B52" w:rsidRPr="00853565" w:rsidRDefault="00162B52" w:rsidP="001D6BF5">
            <w:pPr>
              <w:snapToGrid w:val="0"/>
              <w:spacing w:before="74" w:line="150" w:lineRule="exact"/>
              <w:ind w:right="113"/>
              <w:jc w:val="right"/>
              <w:rPr>
                <w:lang w:val="en-US"/>
              </w:rPr>
            </w:pPr>
            <w:r w:rsidRPr="00853565">
              <w:t>37,9</w:t>
            </w:r>
          </w:p>
        </w:tc>
        <w:tc>
          <w:tcPr>
            <w:tcW w:w="609" w:type="dxa"/>
            <w:tcBorders>
              <w:left w:val="single" w:sz="6" w:space="0" w:color="000000"/>
            </w:tcBorders>
            <w:shd w:val="clear" w:color="auto" w:fill="auto"/>
            <w:vAlign w:val="bottom"/>
          </w:tcPr>
          <w:p w14:paraId="28683686" w14:textId="0F5F963B" w:rsidR="00162B52" w:rsidRPr="00853565" w:rsidRDefault="00162B52" w:rsidP="001D6BF5">
            <w:pPr>
              <w:snapToGrid w:val="0"/>
              <w:spacing w:before="74" w:line="150" w:lineRule="exact"/>
              <w:ind w:right="113"/>
              <w:jc w:val="right"/>
              <w:rPr>
                <w:lang w:val="en-US"/>
              </w:rPr>
            </w:pPr>
            <w:r w:rsidRPr="00853565">
              <w:rPr>
                <w:lang w:val="en-US"/>
              </w:rPr>
              <w:t>100</w:t>
            </w:r>
          </w:p>
        </w:tc>
        <w:tc>
          <w:tcPr>
            <w:tcW w:w="609" w:type="dxa"/>
            <w:tcBorders>
              <w:left w:val="single" w:sz="6" w:space="0" w:color="000000"/>
            </w:tcBorders>
            <w:shd w:val="clear" w:color="auto" w:fill="auto"/>
            <w:vAlign w:val="bottom"/>
          </w:tcPr>
          <w:p w14:paraId="410072BE" w14:textId="306C79C9" w:rsidR="00162B52" w:rsidRPr="00853565" w:rsidRDefault="00162B52" w:rsidP="001D6BF5">
            <w:pPr>
              <w:snapToGrid w:val="0"/>
              <w:spacing w:before="74" w:line="150" w:lineRule="exact"/>
              <w:ind w:right="113"/>
              <w:jc w:val="right"/>
              <w:rPr>
                <w:lang w:val="en-US"/>
              </w:rPr>
            </w:pPr>
            <w:r w:rsidRPr="00853565">
              <w:t>100</w:t>
            </w:r>
          </w:p>
        </w:tc>
        <w:tc>
          <w:tcPr>
            <w:tcW w:w="609" w:type="dxa"/>
            <w:tcBorders>
              <w:left w:val="single" w:sz="6" w:space="0" w:color="000000"/>
            </w:tcBorders>
            <w:shd w:val="clear" w:color="auto" w:fill="auto"/>
            <w:vAlign w:val="bottom"/>
          </w:tcPr>
          <w:p w14:paraId="493EC87A" w14:textId="4C88E6F7" w:rsidR="00162B52" w:rsidRPr="00853565" w:rsidRDefault="00162B52" w:rsidP="001D6BF5">
            <w:pPr>
              <w:snapToGrid w:val="0"/>
              <w:spacing w:before="74" w:line="150" w:lineRule="exact"/>
              <w:ind w:right="113"/>
              <w:jc w:val="right"/>
              <w:rPr>
                <w:lang w:val="en-US"/>
              </w:rPr>
            </w:pPr>
            <w:r w:rsidRPr="00853565">
              <w:rPr>
                <w:lang w:val="en-US"/>
              </w:rPr>
              <w:t>100</w:t>
            </w:r>
          </w:p>
        </w:tc>
        <w:tc>
          <w:tcPr>
            <w:tcW w:w="2832" w:type="dxa"/>
            <w:tcBorders>
              <w:left w:val="single" w:sz="6" w:space="0" w:color="000000"/>
            </w:tcBorders>
            <w:shd w:val="clear" w:color="auto" w:fill="auto"/>
            <w:vAlign w:val="bottom"/>
          </w:tcPr>
          <w:p w14:paraId="089DC7EA" w14:textId="77777777" w:rsidR="00162B52" w:rsidRPr="00853565" w:rsidRDefault="00162B52" w:rsidP="001D6BF5">
            <w:pPr>
              <w:spacing w:before="74" w:line="150" w:lineRule="exact"/>
              <w:ind w:left="170"/>
              <w:rPr>
                <w:i/>
              </w:rPr>
            </w:pPr>
            <w:r w:rsidRPr="00853565">
              <w:rPr>
                <w:i/>
              </w:rPr>
              <w:t>Poland</w:t>
            </w:r>
          </w:p>
        </w:tc>
      </w:tr>
      <w:tr w:rsidR="00853565" w:rsidRPr="00853565" w14:paraId="1A938F1E" w14:textId="77777777">
        <w:trPr>
          <w:cantSplit/>
        </w:trPr>
        <w:tc>
          <w:tcPr>
            <w:tcW w:w="2826" w:type="dxa"/>
            <w:shd w:val="clear" w:color="auto" w:fill="auto"/>
            <w:vAlign w:val="bottom"/>
          </w:tcPr>
          <w:p w14:paraId="4D4F2358" w14:textId="77777777" w:rsidR="00162B52" w:rsidRPr="00853565" w:rsidRDefault="00162B52" w:rsidP="001D6BF5">
            <w:pPr>
              <w:spacing w:before="74" w:line="150" w:lineRule="exact"/>
              <w:ind w:left="113"/>
            </w:pPr>
            <w:r w:rsidRPr="00853565">
              <w:rPr>
                <w:lang w:val="en-US"/>
              </w:rPr>
              <w:t>Румыния</w:t>
            </w:r>
          </w:p>
        </w:tc>
        <w:tc>
          <w:tcPr>
            <w:tcW w:w="609" w:type="dxa"/>
            <w:tcBorders>
              <w:left w:val="single" w:sz="6" w:space="0" w:color="000000"/>
            </w:tcBorders>
            <w:shd w:val="clear" w:color="auto" w:fill="auto"/>
            <w:vAlign w:val="bottom"/>
          </w:tcPr>
          <w:p w14:paraId="700BD051" w14:textId="26C8ACAB" w:rsidR="00162B52" w:rsidRPr="00853565" w:rsidRDefault="00162B52" w:rsidP="001D6BF5">
            <w:pPr>
              <w:snapToGrid w:val="0"/>
              <w:spacing w:before="74" w:line="150" w:lineRule="exact"/>
              <w:ind w:right="113"/>
              <w:jc w:val="right"/>
              <w:rPr>
                <w:lang w:val="en-US"/>
              </w:rPr>
            </w:pPr>
            <w:r w:rsidRPr="00853565">
              <w:rPr>
                <w:lang w:val="en-US"/>
              </w:rPr>
              <w:t>20,2</w:t>
            </w:r>
          </w:p>
        </w:tc>
        <w:tc>
          <w:tcPr>
            <w:tcW w:w="609" w:type="dxa"/>
            <w:tcBorders>
              <w:left w:val="single" w:sz="6" w:space="0" w:color="000000"/>
            </w:tcBorders>
            <w:shd w:val="clear" w:color="auto" w:fill="auto"/>
            <w:vAlign w:val="bottom"/>
          </w:tcPr>
          <w:p w14:paraId="10439C1B" w14:textId="1B849D5D" w:rsidR="00162B52" w:rsidRPr="00853565" w:rsidRDefault="00162B52" w:rsidP="001D6BF5">
            <w:pPr>
              <w:snapToGrid w:val="0"/>
              <w:spacing w:before="74" w:line="150" w:lineRule="exact"/>
              <w:ind w:right="113"/>
              <w:jc w:val="right"/>
              <w:rPr>
                <w:lang w:val="en-US"/>
              </w:rPr>
            </w:pPr>
            <w:r w:rsidRPr="00853565">
              <w:rPr>
                <w:lang w:val="en-US"/>
              </w:rPr>
              <w:t>19,5</w:t>
            </w:r>
          </w:p>
        </w:tc>
        <w:tc>
          <w:tcPr>
            <w:tcW w:w="609" w:type="dxa"/>
            <w:tcBorders>
              <w:left w:val="single" w:sz="6" w:space="0" w:color="000000"/>
            </w:tcBorders>
            <w:shd w:val="clear" w:color="auto" w:fill="auto"/>
            <w:vAlign w:val="bottom"/>
          </w:tcPr>
          <w:p w14:paraId="0CC861D9" w14:textId="0E4ED465" w:rsidR="00162B52" w:rsidRPr="00853565" w:rsidRDefault="00162B52" w:rsidP="001D6BF5">
            <w:pPr>
              <w:snapToGrid w:val="0"/>
              <w:spacing w:before="74" w:line="150" w:lineRule="exact"/>
              <w:ind w:right="113"/>
              <w:jc w:val="right"/>
              <w:rPr>
                <w:lang w:val="en-US"/>
              </w:rPr>
            </w:pPr>
            <w:r w:rsidRPr="00853565">
              <w:t>19,4</w:t>
            </w:r>
          </w:p>
        </w:tc>
        <w:tc>
          <w:tcPr>
            <w:tcW w:w="609" w:type="dxa"/>
            <w:tcBorders>
              <w:left w:val="single" w:sz="6" w:space="0" w:color="000000"/>
            </w:tcBorders>
            <w:shd w:val="clear" w:color="auto" w:fill="auto"/>
            <w:vAlign w:val="bottom"/>
          </w:tcPr>
          <w:p w14:paraId="7E5E717C" w14:textId="0136D96C" w:rsidR="00162B52" w:rsidRPr="00853565" w:rsidRDefault="00162B52" w:rsidP="001D6BF5">
            <w:pPr>
              <w:snapToGrid w:val="0"/>
              <w:spacing w:before="74" w:line="150" w:lineRule="exact"/>
              <w:ind w:right="113"/>
              <w:jc w:val="right"/>
              <w:rPr>
                <w:lang w:val="en-US"/>
              </w:rPr>
            </w:pPr>
            <w:r w:rsidRPr="00853565">
              <w:t>19,3</w:t>
            </w:r>
          </w:p>
        </w:tc>
        <w:tc>
          <w:tcPr>
            <w:tcW w:w="609" w:type="dxa"/>
            <w:tcBorders>
              <w:left w:val="single" w:sz="6" w:space="0" w:color="000000"/>
            </w:tcBorders>
            <w:shd w:val="clear" w:color="auto" w:fill="auto"/>
            <w:vAlign w:val="bottom"/>
          </w:tcPr>
          <w:p w14:paraId="08348FF8" w14:textId="174C74BC" w:rsidR="00162B52" w:rsidRPr="00853565" w:rsidRDefault="00162B52" w:rsidP="001D6BF5">
            <w:pPr>
              <w:snapToGrid w:val="0"/>
              <w:spacing w:before="74" w:line="150" w:lineRule="exact"/>
              <w:ind w:right="113"/>
              <w:jc w:val="right"/>
              <w:rPr>
                <w:lang w:val="en-US"/>
              </w:rPr>
            </w:pPr>
            <w:r w:rsidRPr="00853565">
              <w:t>96</w:t>
            </w:r>
          </w:p>
        </w:tc>
        <w:tc>
          <w:tcPr>
            <w:tcW w:w="609" w:type="dxa"/>
            <w:tcBorders>
              <w:left w:val="single" w:sz="6" w:space="0" w:color="000000"/>
            </w:tcBorders>
            <w:shd w:val="clear" w:color="auto" w:fill="auto"/>
            <w:vAlign w:val="bottom"/>
          </w:tcPr>
          <w:p w14:paraId="6383E28D" w14:textId="52348B43" w:rsidR="00162B52" w:rsidRPr="00853565" w:rsidRDefault="00162B52" w:rsidP="001D6BF5">
            <w:pPr>
              <w:snapToGrid w:val="0"/>
              <w:spacing w:before="74" w:line="150" w:lineRule="exact"/>
              <w:ind w:right="113"/>
              <w:jc w:val="right"/>
              <w:rPr>
                <w:lang w:val="en-US"/>
              </w:rPr>
            </w:pPr>
            <w:r w:rsidRPr="00853565">
              <w:t>96</w:t>
            </w:r>
          </w:p>
        </w:tc>
        <w:tc>
          <w:tcPr>
            <w:tcW w:w="609" w:type="dxa"/>
            <w:tcBorders>
              <w:left w:val="single" w:sz="6" w:space="0" w:color="000000"/>
            </w:tcBorders>
            <w:shd w:val="clear" w:color="auto" w:fill="auto"/>
            <w:vAlign w:val="bottom"/>
          </w:tcPr>
          <w:p w14:paraId="559723AC" w14:textId="44CF6414" w:rsidR="00162B52" w:rsidRPr="00853565" w:rsidRDefault="00162B52" w:rsidP="001D6BF5">
            <w:pPr>
              <w:snapToGrid w:val="0"/>
              <w:spacing w:before="74" w:line="150" w:lineRule="exact"/>
              <w:ind w:right="113"/>
              <w:jc w:val="right"/>
              <w:rPr>
                <w:lang w:val="en-US"/>
              </w:rPr>
            </w:pPr>
            <w:r w:rsidRPr="00853565">
              <w:t>95</w:t>
            </w:r>
          </w:p>
        </w:tc>
        <w:tc>
          <w:tcPr>
            <w:tcW w:w="2832" w:type="dxa"/>
            <w:tcBorders>
              <w:left w:val="single" w:sz="6" w:space="0" w:color="000000"/>
            </w:tcBorders>
            <w:shd w:val="clear" w:color="auto" w:fill="auto"/>
            <w:vAlign w:val="bottom"/>
          </w:tcPr>
          <w:p w14:paraId="22405F45" w14:textId="77777777" w:rsidR="00162B52" w:rsidRPr="00853565" w:rsidRDefault="00162B52" w:rsidP="001D6BF5">
            <w:pPr>
              <w:spacing w:before="74" w:line="150" w:lineRule="exact"/>
              <w:ind w:left="170"/>
              <w:rPr>
                <w:i/>
              </w:rPr>
            </w:pPr>
            <w:r w:rsidRPr="00853565">
              <w:rPr>
                <w:i/>
              </w:rPr>
              <w:t>Romania</w:t>
            </w:r>
          </w:p>
        </w:tc>
      </w:tr>
      <w:tr w:rsidR="00853565" w:rsidRPr="00853565" w14:paraId="5DE320CD" w14:textId="77777777">
        <w:trPr>
          <w:cantSplit/>
        </w:trPr>
        <w:tc>
          <w:tcPr>
            <w:tcW w:w="2826" w:type="dxa"/>
            <w:shd w:val="clear" w:color="auto" w:fill="auto"/>
            <w:vAlign w:val="bottom"/>
          </w:tcPr>
          <w:p w14:paraId="29E63C74" w14:textId="77777777" w:rsidR="00162B52" w:rsidRPr="00853565" w:rsidRDefault="00162B52" w:rsidP="001D6BF5">
            <w:pPr>
              <w:spacing w:before="74" w:line="150" w:lineRule="exact"/>
              <w:ind w:left="113"/>
            </w:pPr>
            <w:r w:rsidRPr="00853565">
              <w:t>Словакия</w:t>
            </w:r>
          </w:p>
        </w:tc>
        <w:tc>
          <w:tcPr>
            <w:tcW w:w="609" w:type="dxa"/>
            <w:tcBorders>
              <w:left w:val="single" w:sz="6" w:space="0" w:color="000000"/>
            </w:tcBorders>
            <w:shd w:val="clear" w:color="auto" w:fill="auto"/>
            <w:vAlign w:val="bottom"/>
          </w:tcPr>
          <w:p w14:paraId="00A9FDB8" w14:textId="098158AF" w:rsidR="00162B52" w:rsidRPr="00853565" w:rsidRDefault="00162B52" w:rsidP="001D6BF5">
            <w:pPr>
              <w:snapToGrid w:val="0"/>
              <w:spacing w:before="74" w:line="150" w:lineRule="exact"/>
              <w:ind w:right="113"/>
              <w:jc w:val="right"/>
              <w:rPr>
                <w:lang w:val="en-US"/>
              </w:rPr>
            </w:pPr>
            <w:r w:rsidRPr="00853565">
              <w:rPr>
                <w:lang w:val="en-US"/>
              </w:rPr>
              <w:t>5,4</w:t>
            </w:r>
          </w:p>
        </w:tc>
        <w:tc>
          <w:tcPr>
            <w:tcW w:w="609" w:type="dxa"/>
            <w:tcBorders>
              <w:left w:val="single" w:sz="6" w:space="0" w:color="000000"/>
            </w:tcBorders>
            <w:shd w:val="clear" w:color="auto" w:fill="auto"/>
            <w:vAlign w:val="bottom"/>
          </w:tcPr>
          <w:p w14:paraId="14772B93" w14:textId="5AD5E1AE" w:rsidR="00162B52" w:rsidRPr="00853565" w:rsidRDefault="00162B52" w:rsidP="001D6BF5">
            <w:pPr>
              <w:snapToGrid w:val="0"/>
              <w:spacing w:before="74" w:line="150" w:lineRule="exact"/>
              <w:ind w:right="113"/>
              <w:jc w:val="right"/>
              <w:rPr>
                <w:lang w:val="en-US"/>
              </w:rPr>
            </w:pPr>
            <w:r w:rsidRPr="00853565">
              <w:rPr>
                <w:lang w:val="en-US"/>
              </w:rPr>
              <w:t>5,4</w:t>
            </w:r>
          </w:p>
        </w:tc>
        <w:tc>
          <w:tcPr>
            <w:tcW w:w="609" w:type="dxa"/>
            <w:tcBorders>
              <w:left w:val="single" w:sz="6" w:space="0" w:color="000000"/>
            </w:tcBorders>
            <w:shd w:val="clear" w:color="auto" w:fill="auto"/>
            <w:vAlign w:val="bottom"/>
          </w:tcPr>
          <w:p w14:paraId="3ACF74EE" w14:textId="58881997" w:rsidR="00162B52" w:rsidRPr="00853565" w:rsidRDefault="00162B52" w:rsidP="001D6BF5">
            <w:pPr>
              <w:snapToGrid w:val="0"/>
              <w:spacing w:before="74" w:line="150" w:lineRule="exact"/>
              <w:ind w:right="113"/>
              <w:jc w:val="right"/>
              <w:rPr>
                <w:lang w:val="en-US"/>
              </w:rPr>
            </w:pPr>
            <w:r w:rsidRPr="00853565">
              <w:t>5,5</w:t>
            </w:r>
          </w:p>
        </w:tc>
        <w:tc>
          <w:tcPr>
            <w:tcW w:w="609" w:type="dxa"/>
            <w:tcBorders>
              <w:left w:val="single" w:sz="6" w:space="0" w:color="000000"/>
            </w:tcBorders>
            <w:shd w:val="clear" w:color="auto" w:fill="auto"/>
            <w:vAlign w:val="bottom"/>
          </w:tcPr>
          <w:p w14:paraId="43C59B3A" w14:textId="784A9D41" w:rsidR="00162B52" w:rsidRPr="00853565" w:rsidRDefault="00162B52" w:rsidP="001D6BF5">
            <w:pPr>
              <w:snapToGrid w:val="0"/>
              <w:spacing w:before="74" w:line="150" w:lineRule="exact"/>
              <w:ind w:right="113"/>
              <w:jc w:val="right"/>
              <w:rPr>
                <w:lang w:val="en-US"/>
              </w:rPr>
            </w:pPr>
            <w:r w:rsidRPr="00853565">
              <w:t>5,5</w:t>
            </w:r>
          </w:p>
        </w:tc>
        <w:tc>
          <w:tcPr>
            <w:tcW w:w="609" w:type="dxa"/>
            <w:tcBorders>
              <w:left w:val="single" w:sz="6" w:space="0" w:color="000000"/>
            </w:tcBorders>
            <w:shd w:val="clear" w:color="auto" w:fill="auto"/>
            <w:vAlign w:val="bottom"/>
          </w:tcPr>
          <w:p w14:paraId="0EE0CA41" w14:textId="7C0CA7EA" w:rsidR="00162B52" w:rsidRPr="00853565" w:rsidRDefault="00162B52" w:rsidP="001D6BF5">
            <w:pPr>
              <w:snapToGrid w:val="0"/>
              <w:spacing w:before="74" w:line="150" w:lineRule="exact"/>
              <w:ind w:right="113"/>
              <w:jc w:val="right"/>
              <w:rPr>
                <w:lang w:val="en-US"/>
              </w:rPr>
            </w:pPr>
            <w:r w:rsidRPr="00853565">
              <w:t>100</w:t>
            </w:r>
          </w:p>
        </w:tc>
        <w:tc>
          <w:tcPr>
            <w:tcW w:w="609" w:type="dxa"/>
            <w:tcBorders>
              <w:left w:val="single" w:sz="6" w:space="0" w:color="000000"/>
            </w:tcBorders>
            <w:shd w:val="clear" w:color="auto" w:fill="auto"/>
            <w:vAlign w:val="bottom"/>
          </w:tcPr>
          <w:p w14:paraId="60BBCC58" w14:textId="7242ECD8" w:rsidR="00162B52" w:rsidRPr="00853565" w:rsidRDefault="00162B52" w:rsidP="001D6BF5">
            <w:pPr>
              <w:snapToGrid w:val="0"/>
              <w:spacing w:before="74" w:line="150" w:lineRule="exact"/>
              <w:ind w:right="113"/>
              <w:jc w:val="right"/>
              <w:rPr>
                <w:lang w:val="en-US"/>
              </w:rPr>
            </w:pPr>
            <w:r w:rsidRPr="00853565">
              <w:t>100</w:t>
            </w:r>
          </w:p>
        </w:tc>
        <w:tc>
          <w:tcPr>
            <w:tcW w:w="609" w:type="dxa"/>
            <w:tcBorders>
              <w:left w:val="single" w:sz="6" w:space="0" w:color="000000"/>
            </w:tcBorders>
            <w:shd w:val="clear" w:color="auto" w:fill="auto"/>
            <w:vAlign w:val="bottom"/>
          </w:tcPr>
          <w:p w14:paraId="1F9B36AB" w14:textId="0C8512CF" w:rsidR="00162B52" w:rsidRPr="00853565" w:rsidRDefault="00162B52" w:rsidP="001D6BF5">
            <w:pPr>
              <w:snapToGrid w:val="0"/>
              <w:spacing w:before="74" w:line="150" w:lineRule="exact"/>
              <w:ind w:right="113"/>
              <w:jc w:val="right"/>
              <w:rPr>
                <w:lang w:val="en-US"/>
              </w:rPr>
            </w:pPr>
            <w:r w:rsidRPr="00853565">
              <w:t>100</w:t>
            </w:r>
          </w:p>
        </w:tc>
        <w:tc>
          <w:tcPr>
            <w:tcW w:w="2832" w:type="dxa"/>
            <w:tcBorders>
              <w:left w:val="single" w:sz="6" w:space="0" w:color="000000"/>
            </w:tcBorders>
            <w:shd w:val="clear" w:color="auto" w:fill="auto"/>
            <w:vAlign w:val="bottom"/>
          </w:tcPr>
          <w:p w14:paraId="208D0AC6" w14:textId="77777777" w:rsidR="00162B52" w:rsidRPr="00853565" w:rsidRDefault="00162B52" w:rsidP="001D6BF5">
            <w:pPr>
              <w:spacing w:before="74" w:line="150" w:lineRule="exact"/>
              <w:ind w:left="170"/>
              <w:rPr>
                <w:i/>
              </w:rPr>
            </w:pPr>
            <w:r w:rsidRPr="00853565">
              <w:rPr>
                <w:i/>
              </w:rPr>
              <w:t>Slovakia</w:t>
            </w:r>
          </w:p>
        </w:tc>
      </w:tr>
      <w:tr w:rsidR="00853565" w:rsidRPr="00853565" w14:paraId="40ABC9F4" w14:textId="77777777" w:rsidTr="001D6BF5">
        <w:trPr>
          <w:cantSplit/>
        </w:trPr>
        <w:tc>
          <w:tcPr>
            <w:tcW w:w="2826" w:type="dxa"/>
            <w:shd w:val="clear" w:color="auto" w:fill="auto"/>
            <w:vAlign w:val="bottom"/>
          </w:tcPr>
          <w:p w14:paraId="6D6E2E43" w14:textId="5E092005" w:rsidR="00162B52" w:rsidRPr="00853565" w:rsidRDefault="00162B52" w:rsidP="001D6BF5">
            <w:pPr>
              <w:spacing w:before="74" w:line="150" w:lineRule="exact"/>
              <w:ind w:left="113"/>
            </w:pPr>
            <w:r w:rsidRPr="00853565">
              <w:rPr>
                <w:lang w:val="en-US"/>
              </w:rPr>
              <w:t>Соединенное Королевство</w:t>
            </w:r>
            <w:r w:rsidR="0002477B" w:rsidRPr="00853565">
              <w:rPr>
                <w:vertAlign w:val="superscript"/>
              </w:rPr>
              <w:t>4)</w:t>
            </w:r>
            <w:r w:rsidRPr="00853565">
              <w:rPr>
                <w:lang w:val="en-US"/>
              </w:rPr>
              <w:t xml:space="preserve"> </w:t>
            </w:r>
            <w:r w:rsidRPr="00853565">
              <w:br/>
            </w:r>
            <w:r w:rsidRPr="00853565">
              <w:rPr>
                <w:lang w:val="en-US"/>
              </w:rPr>
              <w:t>(Великобритания)</w:t>
            </w:r>
          </w:p>
        </w:tc>
        <w:tc>
          <w:tcPr>
            <w:tcW w:w="609" w:type="dxa"/>
            <w:tcBorders>
              <w:left w:val="single" w:sz="6" w:space="0" w:color="000000"/>
            </w:tcBorders>
            <w:shd w:val="clear" w:color="auto" w:fill="auto"/>
            <w:vAlign w:val="bottom"/>
          </w:tcPr>
          <w:p w14:paraId="36F1BFB8" w14:textId="1FA10F74" w:rsidR="00162B52" w:rsidRPr="00853565" w:rsidRDefault="00162B52" w:rsidP="001D6BF5">
            <w:pPr>
              <w:snapToGrid w:val="0"/>
              <w:spacing w:before="74" w:line="150" w:lineRule="exact"/>
              <w:ind w:right="113"/>
              <w:jc w:val="right"/>
              <w:rPr>
                <w:lang w:val="en-US"/>
              </w:rPr>
            </w:pPr>
            <w:r w:rsidRPr="00853565">
              <w:t>62,8</w:t>
            </w:r>
          </w:p>
        </w:tc>
        <w:tc>
          <w:tcPr>
            <w:tcW w:w="609" w:type="dxa"/>
            <w:tcBorders>
              <w:left w:val="single" w:sz="6" w:space="0" w:color="000000"/>
            </w:tcBorders>
            <w:shd w:val="clear" w:color="auto" w:fill="auto"/>
            <w:vAlign w:val="bottom"/>
          </w:tcPr>
          <w:p w14:paraId="7354C796" w14:textId="5C6713AC" w:rsidR="00162B52" w:rsidRPr="00853565" w:rsidRDefault="00162B52" w:rsidP="001D6BF5">
            <w:pPr>
              <w:snapToGrid w:val="0"/>
              <w:spacing w:before="74" w:line="150" w:lineRule="exact"/>
              <w:ind w:right="113"/>
              <w:jc w:val="right"/>
              <w:rPr>
                <w:lang w:val="en-US"/>
              </w:rPr>
            </w:pPr>
            <w:r w:rsidRPr="00853565">
              <w:t>66,4</w:t>
            </w:r>
          </w:p>
        </w:tc>
        <w:tc>
          <w:tcPr>
            <w:tcW w:w="609" w:type="dxa"/>
            <w:tcBorders>
              <w:left w:val="single" w:sz="6" w:space="0" w:color="000000"/>
            </w:tcBorders>
            <w:shd w:val="clear" w:color="auto" w:fill="auto"/>
            <w:vAlign w:val="bottom"/>
          </w:tcPr>
          <w:p w14:paraId="1679CC37" w14:textId="061E6092" w:rsidR="00162B52" w:rsidRPr="00853565" w:rsidRDefault="00162B52" w:rsidP="001D6BF5">
            <w:pPr>
              <w:snapToGrid w:val="0"/>
              <w:spacing w:before="74" w:line="150" w:lineRule="exact"/>
              <w:ind w:right="113"/>
              <w:jc w:val="right"/>
              <w:rPr>
                <w:lang w:val="en-US"/>
              </w:rPr>
            </w:pPr>
            <w:r w:rsidRPr="00853565">
              <w:t>66,8</w:t>
            </w:r>
          </w:p>
        </w:tc>
        <w:tc>
          <w:tcPr>
            <w:tcW w:w="609" w:type="dxa"/>
            <w:tcBorders>
              <w:left w:val="single" w:sz="6" w:space="0" w:color="000000"/>
            </w:tcBorders>
            <w:shd w:val="clear" w:color="auto" w:fill="auto"/>
            <w:vAlign w:val="bottom"/>
          </w:tcPr>
          <w:p w14:paraId="599C243C" w14:textId="566B6754" w:rsidR="00162B52" w:rsidRPr="00853565" w:rsidRDefault="00162B52" w:rsidP="001D6BF5">
            <w:pPr>
              <w:snapToGrid w:val="0"/>
              <w:spacing w:before="74" w:line="150" w:lineRule="exact"/>
              <w:ind w:right="113"/>
              <w:jc w:val="right"/>
              <w:rPr>
                <w:lang w:val="en-US"/>
              </w:rPr>
            </w:pPr>
            <w:r w:rsidRPr="00853565">
              <w:rPr>
                <w:lang w:val="en-US"/>
              </w:rPr>
              <w:t>67,1</w:t>
            </w:r>
          </w:p>
        </w:tc>
        <w:tc>
          <w:tcPr>
            <w:tcW w:w="609" w:type="dxa"/>
            <w:tcBorders>
              <w:left w:val="single" w:sz="6" w:space="0" w:color="000000"/>
            </w:tcBorders>
            <w:shd w:val="clear" w:color="auto" w:fill="auto"/>
            <w:vAlign w:val="bottom"/>
          </w:tcPr>
          <w:p w14:paraId="5626EBDC" w14:textId="374BAFC2" w:rsidR="00162B52" w:rsidRPr="00853565" w:rsidRDefault="00162B52" w:rsidP="001D6BF5">
            <w:pPr>
              <w:snapToGrid w:val="0"/>
              <w:spacing w:before="74" w:line="150" w:lineRule="exact"/>
              <w:ind w:right="113"/>
              <w:jc w:val="right"/>
              <w:rPr>
                <w:lang w:val="en-US"/>
              </w:rPr>
            </w:pPr>
            <w:r w:rsidRPr="00853565">
              <w:rPr>
                <w:lang w:val="en-US"/>
              </w:rPr>
              <w:t>106</w:t>
            </w:r>
          </w:p>
        </w:tc>
        <w:tc>
          <w:tcPr>
            <w:tcW w:w="609" w:type="dxa"/>
            <w:tcBorders>
              <w:left w:val="single" w:sz="6" w:space="0" w:color="000000"/>
            </w:tcBorders>
            <w:shd w:val="clear" w:color="auto" w:fill="auto"/>
            <w:vAlign w:val="bottom"/>
          </w:tcPr>
          <w:p w14:paraId="2E333D80" w14:textId="0DDE5965" w:rsidR="00162B52" w:rsidRPr="00853565" w:rsidRDefault="00162B52" w:rsidP="001D6BF5">
            <w:pPr>
              <w:snapToGrid w:val="0"/>
              <w:spacing w:before="74" w:line="150" w:lineRule="exact"/>
              <w:ind w:right="113"/>
              <w:jc w:val="right"/>
              <w:rPr>
                <w:lang w:val="en-US"/>
              </w:rPr>
            </w:pPr>
            <w:r w:rsidRPr="00853565">
              <w:t>106</w:t>
            </w:r>
          </w:p>
        </w:tc>
        <w:tc>
          <w:tcPr>
            <w:tcW w:w="609" w:type="dxa"/>
            <w:tcBorders>
              <w:left w:val="single" w:sz="6" w:space="0" w:color="000000"/>
            </w:tcBorders>
            <w:shd w:val="clear" w:color="auto" w:fill="auto"/>
            <w:vAlign w:val="bottom"/>
          </w:tcPr>
          <w:p w14:paraId="7ECB2486" w14:textId="26182D91" w:rsidR="00162B52" w:rsidRPr="00853565" w:rsidRDefault="00162B52" w:rsidP="001D6BF5">
            <w:pPr>
              <w:snapToGrid w:val="0"/>
              <w:spacing w:before="74" w:line="150" w:lineRule="exact"/>
              <w:ind w:right="113"/>
              <w:jc w:val="right"/>
              <w:rPr>
                <w:lang w:val="en-US"/>
              </w:rPr>
            </w:pPr>
            <w:r w:rsidRPr="00853565">
              <w:rPr>
                <w:lang w:val="en-US"/>
              </w:rPr>
              <w:t>107</w:t>
            </w:r>
          </w:p>
        </w:tc>
        <w:tc>
          <w:tcPr>
            <w:tcW w:w="2832" w:type="dxa"/>
            <w:tcBorders>
              <w:left w:val="single" w:sz="6" w:space="0" w:color="000000"/>
            </w:tcBorders>
            <w:shd w:val="clear" w:color="auto" w:fill="auto"/>
            <w:vAlign w:val="bottom"/>
          </w:tcPr>
          <w:p w14:paraId="52451E64" w14:textId="6856F404" w:rsidR="00162B52" w:rsidRPr="00853565" w:rsidRDefault="00162B52" w:rsidP="001D6BF5">
            <w:pPr>
              <w:spacing w:before="74" w:line="150" w:lineRule="exact"/>
              <w:ind w:left="170"/>
              <w:rPr>
                <w:i/>
              </w:rPr>
            </w:pPr>
            <w:r w:rsidRPr="00853565">
              <w:rPr>
                <w:i/>
                <w:lang w:val="en-US"/>
              </w:rPr>
              <w:t>United Kingdom</w:t>
            </w:r>
            <w:r w:rsidR="0002477B" w:rsidRPr="00853565">
              <w:rPr>
                <w:i/>
                <w:vertAlign w:val="superscript"/>
              </w:rPr>
              <w:t>4)</w:t>
            </w:r>
          </w:p>
        </w:tc>
      </w:tr>
    </w:tbl>
    <w:p w14:paraId="196F7780" w14:textId="475E7568" w:rsidR="00504A06" w:rsidRPr="00853565" w:rsidRDefault="00504A06">
      <w:pPr>
        <w:pStyle w:val="19"/>
        <w:pageBreakBefore/>
        <w:spacing w:before="0" w:after="60"/>
        <w:jc w:val="right"/>
      </w:pPr>
      <w:r w:rsidRPr="00853565">
        <w:rPr>
          <w:rFonts w:ascii="Arial" w:hAnsi="Arial" w:cs="Arial"/>
          <w:sz w:val="14"/>
          <w:szCs w:val="14"/>
          <w:lang w:val="en-US"/>
        </w:rPr>
        <w:lastRenderedPageBreak/>
        <w:t xml:space="preserve">Продолжение табл. / </w:t>
      </w:r>
      <w:r w:rsidRPr="00853565">
        <w:rPr>
          <w:rFonts w:ascii="Arial" w:hAnsi="Arial" w:cs="Arial"/>
          <w:i/>
          <w:sz w:val="14"/>
          <w:szCs w:val="14"/>
          <w:lang w:val="en-US"/>
        </w:rPr>
        <w:t>Continued table</w:t>
      </w:r>
      <w:r w:rsidRPr="00853565">
        <w:rPr>
          <w:rFonts w:ascii="Arial" w:hAnsi="Arial" w:cs="Arial"/>
          <w:sz w:val="14"/>
          <w:szCs w:val="14"/>
          <w:lang w:val="en-US"/>
        </w:rPr>
        <w:t xml:space="preserve"> </w:t>
      </w:r>
      <w:r w:rsidR="00693970" w:rsidRPr="00853565">
        <w:rPr>
          <w:rFonts w:ascii="Arial" w:hAnsi="Arial" w:cs="Arial"/>
          <w:sz w:val="14"/>
          <w:szCs w:val="14"/>
          <w:lang w:val="en-US"/>
        </w:rPr>
        <w:t>26.</w:t>
      </w:r>
      <w:r w:rsidRPr="00853565">
        <w:rPr>
          <w:rFonts w:ascii="Arial" w:hAnsi="Arial" w:cs="Arial"/>
          <w:sz w:val="14"/>
          <w:szCs w:val="14"/>
          <w:lang w:val="en-US"/>
        </w:rPr>
        <w:t>1</w:t>
      </w:r>
    </w:p>
    <w:tbl>
      <w:tblPr>
        <w:tblW w:w="5000" w:type="pct"/>
        <w:tblLayout w:type="fixed"/>
        <w:tblCellMar>
          <w:left w:w="0" w:type="dxa"/>
          <w:right w:w="0" w:type="dxa"/>
        </w:tblCellMar>
        <w:tblLook w:val="0000" w:firstRow="0" w:lastRow="0" w:firstColumn="0" w:lastColumn="0" w:noHBand="0" w:noVBand="0"/>
      </w:tblPr>
      <w:tblGrid>
        <w:gridCol w:w="2825"/>
        <w:gridCol w:w="609"/>
        <w:gridCol w:w="609"/>
        <w:gridCol w:w="621"/>
        <w:gridCol w:w="598"/>
        <w:gridCol w:w="609"/>
        <w:gridCol w:w="609"/>
        <w:gridCol w:w="609"/>
        <w:gridCol w:w="2832"/>
      </w:tblGrid>
      <w:tr w:rsidR="00853565" w:rsidRPr="00853565" w14:paraId="02BC7505" w14:textId="77777777">
        <w:trPr>
          <w:cantSplit/>
        </w:trPr>
        <w:tc>
          <w:tcPr>
            <w:tcW w:w="2825" w:type="dxa"/>
            <w:vMerge w:val="restart"/>
            <w:tcBorders>
              <w:top w:val="single" w:sz="6" w:space="0" w:color="000000"/>
              <w:bottom w:val="single" w:sz="4" w:space="0" w:color="000000"/>
            </w:tcBorders>
            <w:shd w:val="clear" w:color="auto" w:fill="auto"/>
          </w:tcPr>
          <w:p w14:paraId="64482584" w14:textId="77777777" w:rsidR="00A20E75" w:rsidRPr="00853565" w:rsidRDefault="00A20E75">
            <w:pPr>
              <w:pStyle w:val="01-golovka"/>
              <w:snapToGrid w:val="0"/>
              <w:spacing w:before="40" w:line="180" w:lineRule="exact"/>
              <w:rPr>
                <w:rFonts w:ascii="Arial" w:hAnsi="Arial" w:cs="Arial"/>
              </w:rPr>
            </w:pPr>
          </w:p>
        </w:tc>
        <w:tc>
          <w:tcPr>
            <w:tcW w:w="2437" w:type="dxa"/>
            <w:gridSpan w:val="4"/>
            <w:tcBorders>
              <w:top w:val="single" w:sz="6" w:space="0" w:color="000000"/>
              <w:left w:val="single" w:sz="6" w:space="0" w:color="000000"/>
              <w:bottom w:val="single" w:sz="4" w:space="0" w:color="000000"/>
            </w:tcBorders>
            <w:shd w:val="clear" w:color="auto" w:fill="auto"/>
          </w:tcPr>
          <w:p w14:paraId="3ED425C0" w14:textId="77777777" w:rsidR="00A20E75" w:rsidRPr="00853565" w:rsidRDefault="004B7D74">
            <w:pPr>
              <w:pStyle w:val="01-golovka"/>
              <w:spacing w:before="40" w:after="20"/>
              <w:ind w:left="57" w:right="57"/>
              <w:jc w:val="left"/>
              <w:rPr>
                <w:sz w:val="12"/>
                <w:szCs w:val="12"/>
              </w:rPr>
            </w:pPr>
            <w:r w:rsidRPr="00853565">
              <w:rPr>
                <w:rFonts w:ascii="Arial" w:hAnsi="Arial" w:cs="Arial"/>
                <w:sz w:val="12"/>
                <w:szCs w:val="12"/>
              </w:rPr>
              <w:t>Млн</w:t>
            </w:r>
            <w:r w:rsidR="00A20E75" w:rsidRPr="00853565">
              <w:rPr>
                <w:rFonts w:ascii="Arial" w:hAnsi="Arial" w:cs="Arial"/>
                <w:sz w:val="12"/>
                <w:szCs w:val="12"/>
              </w:rPr>
              <w:t xml:space="preserve"> человек</w:t>
            </w:r>
            <w:r w:rsidR="00A20E75" w:rsidRPr="00853565">
              <w:rPr>
                <w:rFonts w:ascii="Arial" w:hAnsi="Arial" w:cs="Arial"/>
                <w:sz w:val="12"/>
                <w:szCs w:val="12"/>
                <w:lang w:val="en-US"/>
              </w:rPr>
              <w:t xml:space="preserve"> / </w:t>
            </w:r>
            <w:r w:rsidR="00A20E75" w:rsidRPr="00853565">
              <w:rPr>
                <w:rFonts w:ascii="Arial" w:hAnsi="Arial" w:cs="Arial"/>
                <w:i/>
                <w:sz w:val="12"/>
                <w:szCs w:val="12"/>
                <w:lang w:val="en-US"/>
              </w:rPr>
              <w:t>Mln. persons</w:t>
            </w:r>
          </w:p>
        </w:tc>
        <w:tc>
          <w:tcPr>
            <w:tcW w:w="1827" w:type="dxa"/>
            <w:gridSpan w:val="3"/>
            <w:tcBorders>
              <w:top w:val="single" w:sz="6" w:space="0" w:color="000000"/>
              <w:left w:val="single" w:sz="6" w:space="0" w:color="000000"/>
              <w:bottom w:val="single" w:sz="4" w:space="0" w:color="000000"/>
            </w:tcBorders>
            <w:shd w:val="clear" w:color="auto" w:fill="auto"/>
          </w:tcPr>
          <w:p w14:paraId="6BB906B2" w14:textId="77777777" w:rsidR="00A20E75" w:rsidRPr="00853565" w:rsidRDefault="00A20E75">
            <w:pPr>
              <w:pStyle w:val="01-golovka"/>
              <w:spacing w:before="40" w:after="20"/>
              <w:ind w:left="57" w:right="57"/>
              <w:jc w:val="left"/>
            </w:pPr>
            <w:r w:rsidRPr="00853565">
              <w:rPr>
                <w:rFonts w:ascii="Arial" w:hAnsi="Arial" w:cs="Arial"/>
              </w:rPr>
              <w:t>20</w:t>
            </w:r>
            <w:r w:rsidRPr="00853565">
              <w:rPr>
                <w:rFonts w:ascii="Arial" w:hAnsi="Arial" w:cs="Arial"/>
                <w:lang w:val="en-US"/>
              </w:rPr>
              <w:t>10</w:t>
            </w:r>
            <w:r w:rsidRPr="00853565">
              <w:rPr>
                <w:rFonts w:ascii="Arial" w:hAnsi="Arial" w:cs="Arial"/>
              </w:rPr>
              <w:t>=100</w:t>
            </w:r>
          </w:p>
        </w:tc>
        <w:tc>
          <w:tcPr>
            <w:tcW w:w="2832" w:type="dxa"/>
            <w:vMerge w:val="restart"/>
            <w:tcBorders>
              <w:top w:val="single" w:sz="6" w:space="0" w:color="000000"/>
              <w:left w:val="single" w:sz="6" w:space="0" w:color="000000"/>
            </w:tcBorders>
            <w:shd w:val="clear" w:color="auto" w:fill="auto"/>
          </w:tcPr>
          <w:p w14:paraId="3442D399" w14:textId="77777777" w:rsidR="00A20E75" w:rsidRPr="00853565" w:rsidRDefault="00A20E75">
            <w:pPr>
              <w:pStyle w:val="01-golovka"/>
              <w:snapToGrid w:val="0"/>
              <w:spacing w:before="0" w:after="0"/>
              <w:ind w:right="113"/>
              <w:rPr>
                <w:rFonts w:ascii="Arial" w:hAnsi="Arial" w:cs="Arial"/>
                <w:i/>
              </w:rPr>
            </w:pPr>
          </w:p>
        </w:tc>
      </w:tr>
      <w:tr w:rsidR="00853565" w:rsidRPr="00853565" w14:paraId="1303A20B" w14:textId="77777777">
        <w:trPr>
          <w:cantSplit/>
        </w:trPr>
        <w:tc>
          <w:tcPr>
            <w:tcW w:w="2825" w:type="dxa"/>
            <w:vMerge/>
            <w:tcBorders>
              <w:bottom w:val="single" w:sz="4" w:space="0" w:color="000000"/>
            </w:tcBorders>
            <w:shd w:val="clear" w:color="auto" w:fill="auto"/>
          </w:tcPr>
          <w:p w14:paraId="12E1EB87" w14:textId="77777777" w:rsidR="00E76671" w:rsidRPr="00853565" w:rsidRDefault="00E76671">
            <w:pPr>
              <w:pStyle w:val="01-golovka"/>
              <w:snapToGrid w:val="0"/>
              <w:spacing w:before="40" w:line="180" w:lineRule="exact"/>
              <w:rPr>
                <w:rFonts w:ascii="Arial" w:hAnsi="Arial" w:cs="Arial"/>
                <w:lang w:val="en-US"/>
              </w:rPr>
            </w:pPr>
          </w:p>
        </w:tc>
        <w:tc>
          <w:tcPr>
            <w:tcW w:w="609" w:type="dxa"/>
            <w:tcBorders>
              <w:top w:val="single" w:sz="6" w:space="0" w:color="000000"/>
              <w:left w:val="single" w:sz="6" w:space="0" w:color="000000"/>
              <w:bottom w:val="single" w:sz="4" w:space="0" w:color="000000"/>
            </w:tcBorders>
            <w:shd w:val="clear" w:color="auto" w:fill="auto"/>
            <w:vAlign w:val="center"/>
          </w:tcPr>
          <w:p w14:paraId="0015620E" w14:textId="77777777" w:rsidR="00E76671" w:rsidRPr="00853565" w:rsidRDefault="00E76671" w:rsidP="001512C5">
            <w:pPr>
              <w:pStyle w:val="01-golovka"/>
              <w:spacing w:before="40" w:after="20"/>
            </w:pPr>
            <w:r w:rsidRPr="00853565">
              <w:rPr>
                <w:rFonts w:ascii="Arial" w:hAnsi="Arial" w:cs="Arial"/>
                <w:lang w:val="en-US"/>
              </w:rPr>
              <w:t>2010</w:t>
            </w:r>
          </w:p>
        </w:tc>
        <w:tc>
          <w:tcPr>
            <w:tcW w:w="609" w:type="dxa"/>
            <w:tcBorders>
              <w:top w:val="single" w:sz="6" w:space="0" w:color="000000"/>
              <w:left w:val="single" w:sz="6" w:space="0" w:color="000000"/>
              <w:bottom w:val="single" w:sz="4" w:space="0" w:color="000000"/>
            </w:tcBorders>
            <w:shd w:val="clear" w:color="auto" w:fill="auto"/>
            <w:vAlign w:val="center"/>
          </w:tcPr>
          <w:p w14:paraId="4F5F6C8E" w14:textId="335AC843" w:rsidR="00E76671" w:rsidRPr="00853565" w:rsidRDefault="00E76671" w:rsidP="005877FE">
            <w:pPr>
              <w:pStyle w:val="01-golovka"/>
              <w:spacing w:before="40" w:after="20"/>
            </w:pPr>
            <w:r w:rsidRPr="00853565">
              <w:rPr>
                <w:rFonts w:ascii="Arial" w:hAnsi="Arial" w:cs="Arial"/>
              </w:rPr>
              <w:t>2018</w:t>
            </w:r>
          </w:p>
        </w:tc>
        <w:tc>
          <w:tcPr>
            <w:tcW w:w="621" w:type="dxa"/>
            <w:tcBorders>
              <w:top w:val="single" w:sz="6" w:space="0" w:color="000000"/>
              <w:left w:val="single" w:sz="6" w:space="0" w:color="000000"/>
              <w:bottom w:val="single" w:sz="4" w:space="0" w:color="000000"/>
            </w:tcBorders>
            <w:shd w:val="clear" w:color="auto" w:fill="auto"/>
            <w:vAlign w:val="center"/>
          </w:tcPr>
          <w:p w14:paraId="1AD469A4" w14:textId="3CC17B19" w:rsidR="00E76671" w:rsidRPr="00853565" w:rsidRDefault="00E76671" w:rsidP="005877FE">
            <w:pPr>
              <w:pStyle w:val="01-golovka"/>
              <w:spacing w:before="40" w:after="20"/>
              <w:rPr>
                <w:rFonts w:ascii="Arial" w:hAnsi="Arial" w:cs="Arial"/>
              </w:rPr>
            </w:pPr>
            <w:r w:rsidRPr="00853565">
              <w:rPr>
                <w:rFonts w:ascii="Arial" w:hAnsi="Arial" w:cs="Arial"/>
                <w:lang w:val="en-US"/>
              </w:rPr>
              <w:t>2019</w:t>
            </w:r>
          </w:p>
        </w:tc>
        <w:tc>
          <w:tcPr>
            <w:tcW w:w="598" w:type="dxa"/>
            <w:tcBorders>
              <w:top w:val="single" w:sz="6" w:space="0" w:color="000000"/>
              <w:left w:val="single" w:sz="6" w:space="0" w:color="000000"/>
              <w:bottom w:val="single" w:sz="4" w:space="0" w:color="000000"/>
            </w:tcBorders>
            <w:shd w:val="clear" w:color="auto" w:fill="auto"/>
            <w:vAlign w:val="center"/>
          </w:tcPr>
          <w:p w14:paraId="61E588D3" w14:textId="7DEF1085" w:rsidR="00E76671" w:rsidRPr="00853565" w:rsidRDefault="00E76671" w:rsidP="001512C5">
            <w:pPr>
              <w:pStyle w:val="01-golovka"/>
              <w:spacing w:before="40" w:after="20"/>
              <w:rPr>
                <w:rFonts w:ascii="Arial" w:hAnsi="Arial" w:cs="Arial"/>
                <w:lang w:val="en-US"/>
              </w:rPr>
            </w:pPr>
            <w:r w:rsidRPr="00853565">
              <w:rPr>
                <w:rFonts w:ascii="Arial" w:hAnsi="Arial" w:cs="Arial"/>
                <w:lang w:val="en-US"/>
              </w:rPr>
              <w:t>2020</w:t>
            </w:r>
          </w:p>
        </w:tc>
        <w:tc>
          <w:tcPr>
            <w:tcW w:w="609" w:type="dxa"/>
            <w:tcBorders>
              <w:top w:val="single" w:sz="6" w:space="0" w:color="000000"/>
              <w:left w:val="single" w:sz="6" w:space="0" w:color="000000"/>
              <w:bottom w:val="single" w:sz="4" w:space="0" w:color="000000"/>
            </w:tcBorders>
            <w:shd w:val="clear" w:color="auto" w:fill="auto"/>
            <w:vAlign w:val="center"/>
          </w:tcPr>
          <w:p w14:paraId="3DBEF519" w14:textId="36138552" w:rsidR="00E76671" w:rsidRPr="00853565" w:rsidRDefault="00E76671" w:rsidP="005877FE">
            <w:pPr>
              <w:pStyle w:val="01-golovka"/>
              <w:spacing w:before="40" w:after="20"/>
              <w:rPr>
                <w:rFonts w:ascii="Arial" w:hAnsi="Arial" w:cs="Arial"/>
              </w:rPr>
            </w:pPr>
            <w:r w:rsidRPr="00853565">
              <w:rPr>
                <w:rFonts w:ascii="Arial" w:hAnsi="Arial" w:cs="Arial"/>
              </w:rPr>
              <w:t>2018</w:t>
            </w:r>
          </w:p>
        </w:tc>
        <w:tc>
          <w:tcPr>
            <w:tcW w:w="609" w:type="dxa"/>
            <w:tcBorders>
              <w:top w:val="single" w:sz="6" w:space="0" w:color="000000"/>
              <w:left w:val="single" w:sz="6" w:space="0" w:color="000000"/>
              <w:bottom w:val="single" w:sz="4" w:space="0" w:color="000000"/>
            </w:tcBorders>
            <w:shd w:val="clear" w:color="auto" w:fill="auto"/>
            <w:vAlign w:val="center"/>
          </w:tcPr>
          <w:p w14:paraId="61CD8FE1" w14:textId="25EE6D83" w:rsidR="00E76671" w:rsidRPr="00853565" w:rsidRDefault="00E76671" w:rsidP="005877FE">
            <w:pPr>
              <w:pStyle w:val="01-golovka"/>
              <w:spacing w:before="40" w:after="20"/>
              <w:rPr>
                <w:rFonts w:ascii="Arial" w:hAnsi="Arial" w:cs="Arial"/>
              </w:rPr>
            </w:pPr>
            <w:r w:rsidRPr="00853565">
              <w:rPr>
                <w:rFonts w:ascii="Arial" w:hAnsi="Arial" w:cs="Arial"/>
                <w:lang w:val="en-US"/>
              </w:rPr>
              <w:t>2019</w:t>
            </w:r>
          </w:p>
        </w:tc>
        <w:tc>
          <w:tcPr>
            <w:tcW w:w="609" w:type="dxa"/>
            <w:tcBorders>
              <w:top w:val="single" w:sz="6" w:space="0" w:color="000000"/>
              <w:left w:val="single" w:sz="6" w:space="0" w:color="000000"/>
              <w:bottom w:val="single" w:sz="4" w:space="0" w:color="000000"/>
            </w:tcBorders>
            <w:shd w:val="clear" w:color="auto" w:fill="auto"/>
            <w:vAlign w:val="center"/>
          </w:tcPr>
          <w:p w14:paraId="261595BD" w14:textId="5759AE1C" w:rsidR="00E76671" w:rsidRPr="00853565" w:rsidRDefault="00E76671" w:rsidP="001512C5">
            <w:pPr>
              <w:pStyle w:val="01-golovka"/>
              <w:spacing w:before="40" w:after="20"/>
              <w:rPr>
                <w:rFonts w:ascii="Arial" w:hAnsi="Arial" w:cs="Arial"/>
                <w:lang w:val="en-US"/>
              </w:rPr>
            </w:pPr>
            <w:r w:rsidRPr="00853565">
              <w:rPr>
                <w:rFonts w:ascii="Arial" w:hAnsi="Arial" w:cs="Arial"/>
                <w:lang w:val="en-US"/>
              </w:rPr>
              <w:t>2020</w:t>
            </w:r>
          </w:p>
        </w:tc>
        <w:tc>
          <w:tcPr>
            <w:tcW w:w="2832" w:type="dxa"/>
            <w:vMerge/>
            <w:tcBorders>
              <w:left w:val="single" w:sz="6" w:space="0" w:color="000000"/>
              <w:bottom w:val="single" w:sz="4" w:space="0" w:color="000000"/>
            </w:tcBorders>
            <w:shd w:val="clear" w:color="auto" w:fill="auto"/>
          </w:tcPr>
          <w:p w14:paraId="251E35D3" w14:textId="77777777" w:rsidR="00E76671" w:rsidRPr="00853565" w:rsidRDefault="00E76671">
            <w:pPr>
              <w:pStyle w:val="01-golovka"/>
              <w:snapToGrid w:val="0"/>
              <w:spacing w:before="40" w:after="20"/>
              <w:rPr>
                <w:rFonts w:ascii="Arial" w:hAnsi="Arial" w:cs="Arial"/>
                <w:i/>
              </w:rPr>
            </w:pPr>
          </w:p>
        </w:tc>
      </w:tr>
      <w:tr w:rsidR="00853565" w:rsidRPr="00853565" w14:paraId="794526AA" w14:textId="77777777">
        <w:trPr>
          <w:cantSplit/>
        </w:trPr>
        <w:tc>
          <w:tcPr>
            <w:tcW w:w="2825" w:type="dxa"/>
            <w:shd w:val="clear" w:color="auto" w:fill="auto"/>
            <w:vAlign w:val="bottom"/>
          </w:tcPr>
          <w:p w14:paraId="0D6C30ED" w14:textId="77777777" w:rsidR="00EC787C" w:rsidRPr="00853565" w:rsidRDefault="00EC787C" w:rsidP="001D6BF5">
            <w:pPr>
              <w:spacing w:before="100" w:line="160" w:lineRule="exact"/>
              <w:ind w:left="113"/>
            </w:pPr>
            <w:r w:rsidRPr="00853565">
              <w:rPr>
                <w:lang w:val="en-US"/>
              </w:rPr>
              <w:t>Финляндия</w:t>
            </w:r>
          </w:p>
        </w:tc>
        <w:tc>
          <w:tcPr>
            <w:tcW w:w="609" w:type="dxa"/>
            <w:tcBorders>
              <w:left w:val="single" w:sz="6" w:space="0" w:color="000000"/>
            </w:tcBorders>
            <w:shd w:val="clear" w:color="auto" w:fill="auto"/>
            <w:vAlign w:val="bottom"/>
          </w:tcPr>
          <w:p w14:paraId="0A9DBF08" w14:textId="467E82B6" w:rsidR="00EC787C" w:rsidRPr="00853565" w:rsidRDefault="00EC787C" w:rsidP="001D6BF5">
            <w:pPr>
              <w:spacing w:before="100" w:line="160" w:lineRule="exact"/>
              <w:ind w:right="113"/>
              <w:jc w:val="right"/>
              <w:rPr>
                <w:lang w:val="en-US"/>
              </w:rPr>
            </w:pPr>
            <w:r w:rsidRPr="00853565">
              <w:rPr>
                <w:lang w:val="en-US"/>
              </w:rPr>
              <w:t>5,3</w:t>
            </w:r>
          </w:p>
        </w:tc>
        <w:tc>
          <w:tcPr>
            <w:tcW w:w="609" w:type="dxa"/>
            <w:tcBorders>
              <w:left w:val="single" w:sz="6" w:space="0" w:color="000000"/>
            </w:tcBorders>
            <w:shd w:val="clear" w:color="auto" w:fill="auto"/>
            <w:vAlign w:val="bottom"/>
          </w:tcPr>
          <w:p w14:paraId="60B63B98" w14:textId="2B05F9AB" w:rsidR="00EC787C" w:rsidRPr="00853565" w:rsidRDefault="00EC787C" w:rsidP="001D6BF5">
            <w:pPr>
              <w:spacing w:before="100" w:line="160" w:lineRule="exact"/>
              <w:ind w:right="113"/>
              <w:jc w:val="right"/>
              <w:rPr>
                <w:lang w:val="en-US"/>
              </w:rPr>
            </w:pPr>
            <w:r w:rsidRPr="00853565">
              <w:rPr>
                <w:lang w:val="en-US"/>
              </w:rPr>
              <w:t>5,5</w:t>
            </w:r>
          </w:p>
        </w:tc>
        <w:tc>
          <w:tcPr>
            <w:tcW w:w="621" w:type="dxa"/>
            <w:tcBorders>
              <w:left w:val="single" w:sz="6" w:space="0" w:color="000000"/>
            </w:tcBorders>
            <w:shd w:val="clear" w:color="auto" w:fill="auto"/>
            <w:vAlign w:val="bottom"/>
          </w:tcPr>
          <w:p w14:paraId="4A191E12" w14:textId="23B2FB8B" w:rsidR="00EC787C" w:rsidRPr="00853565" w:rsidRDefault="00EC787C" w:rsidP="001D6BF5">
            <w:pPr>
              <w:spacing w:before="100" w:line="160" w:lineRule="exact"/>
              <w:ind w:right="113"/>
              <w:jc w:val="right"/>
              <w:rPr>
                <w:lang w:val="en-US"/>
              </w:rPr>
            </w:pPr>
            <w:r w:rsidRPr="00853565">
              <w:t>5,5</w:t>
            </w:r>
          </w:p>
        </w:tc>
        <w:tc>
          <w:tcPr>
            <w:tcW w:w="598" w:type="dxa"/>
            <w:tcBorders>
              <w:left w:val="single" w:sz="6" w:space="0" w:color="000000"/>
            </w:tcBorders>
            <w:shd w:val="clear" w:color="auto" w:fill="auto"/>
            <w:vAlign w:val="bottom"/>
          </w:tcPr>
          <w:p w14:paraId="40A368F0" w14:textId="2468D10D" w:rsidR="00EC787C" w:rsidRPr="00853565" w:rsidRDefault="00EC787C" w:rsidP="001D6BF5">
            <w:pPr>
              <w:spacing w:before="100" w:line="160" w:lineRule="exact"/>
              <w:ind w:right="113"/>
              <w:jc w:val="right"/>
              <w:rPr>
                <w:lang w:val="en-US"/>
              </w:rPr>
            </w:pPr>
            <w:r w:rsidRPr="00853565">
              <w:rPr>
                <w:lang w:val="en-US"/>
              </w:rPr>
              <w:t>5,5</w:t>
            </w:r>
          </w:p>
        </w:tc>
        <w:tc>
          <w:tcPr>
            <w:tcW w:w="609" w:type="dxa"/>
            <w:tcBorders>
              <w:left w:val="single" w:sz="6" w:space="0" w:color="000000"/>
            </w:tcBorders>
            <w:shd w:val="clear" w:color="auto" w:fill="auto"/>
            <w:vAlign w:val="bottom"/>
          </w:tcPr>
          <w:p w14:paraId="57FD9534" w14:textId="03A0FD55" w:rsidR="00EC787C" w:rsidRPr="00853565" w:rsidRDefault="00EC787C" w:rsidP="001D6BF5">
            <w:pPr>
              <w:spacing w:before="100" w:line="160" w:lineRule="exact"/>
              <w:ind w:right="113"/>
              <w:jc w:val="right"/>
              <w:rPr>
                <w:lang w:val="en-US"/>
              </w:rPr>
            </w:pPr>
            <w:r w:rsidRPr="00853565">
              <w:rPr>
                <w:lang w:val="en-US"/>
              </w:rPr>
              <w:t>103</w:t>
            </w:r>
          </w:p>
        </w:tc>
        <w:tc>
          <w:tcPr>
            <w:tcW w:w="609" w:type="dxa"/>
            <w:tcBorders>
              <w:left w:val="single" w:sz="6" w:space="0" w:color="000000"/>
            </w:tcBorders>
            <w:shd w:val="clear" w:color="auto" w:fill="auto"/>
            <w:vAlign w:val="bottom"/>
          </w:tcPr>
          <w:p w14:paraId="3651D9D0" w14:textId="31B4A365" w:rsidR="00EC787C" w:rsidRPr="00853565" w:rsidRDefault="00EC787C" w:rsidP="001D6BF5">
            <w:pPr>
              <w:spacing w:before="100" w:line="160" w:lineRule="exact"/>
              <w:ind w:right="113"/>
              <w:jc w:val="right"/>
              <w:rPr>
                <w:lang w:val="en-US"/>
              </w:rPr>
            </w:pPr>
            <w:r w:rsidRPr="00853565">
              <w:t>103</w:t>
            </w:r>
          </w:p>
        </w:tc>
        <w:tc>
          <w:tcPr>
            <w:tcW w:w="609" w:type="dxa"/>
            <w:tcBorders>
              <w:left w:val="single" w:sz="6" w:space="0" w:color="000000"/>
            </w:tcBorders>
            <w:shd w:val="clear" w:color="auto" w:fill="auto"/>
            <w:vAlign w:val="bottom"/>
          </w:tcPr>
          <w:p w14:paraId="7D1DC5F1" w14:textId="79ED28F6" w:rsidR="00EC787C" w:rsidRPr="00853565" w:rsidRDefault="00EC787C" w:rsidP="001D6BF5">
            <w:pPr>
              <w:spacing w:before="100" w:line="160" w:lineRule="exact"/>
              <w:ind w:right="113"/>
              <w:jc w:val="right"/>
              <w:rPr>
                <w:lang w:val="en-US"/>
              </w:rPr>
            </w:pPr>
            <w:r w:rsidRPr="00853565">
              <w:rPr>
                <w:lang w:val="en-US"/>
              </w:rPr>
              <w:t>104</w:t>
            </w:r>
          </w:p>
        </w:tc>
        <w:tc>
          <w:tcPr>
            <w:tcW w:w="2832" w:type="dxa"/>
            <w:tcBorders>
              <w:left w:val="single" w:sz="6" w:space="0" w:color="000000"/>
            </w:tcBorders>
            <w:shd w:val="clear" w:color="auto" w:fill="auto"/>
            <w:vAlign w:val="bottom"/>
          </w:tcPr>
          <w:p w14:paraId="7A3FB664" w14:textId="77777777" w:rsidR="00EC787C" w:rsidRPr="00853565" w:rsidRDefault="00EC787C" w:rsidP="001D6BF5">
            <w:pPr>
              <w:spacing w:before="100" w:line="160" w:lineRule="exact"/>
              <w:ind w:left="170"/>
              <w:rPr>
                <w:i/>
              </w:rPr>
            </w:pPr>
            <w:r w:rsidRPr="00853565">
              <w:rPr>
                <w:i/>
                <w:lang w:val="en-US"/>
              </w:rPr>
              <w:t>Finland</w:t>
            </w:r>
          </w:p>
        </w:tc>
      </w:tr>
      <w:tr w:rsidR="00853565" w:rsidRPr="00853565" w14:paraId="00B0F6D0" w14:textId="77777777">
        <w:trPr>
          <w:cantSplit/>
        </w:trPr>
        <w:tc>
          <w:tcPr>
            <w:tcW w:w="2825" w:type="dxa"/>
            <w:shd w:val="clear" w:color="auto" w:fill="auto"/>
            <w:vAlign w:val="bottom"/>
          </w:tcPr>
          <w:p w14:paraId="6CE95033" w14:textId="77777777" w:rsidR="00EC787C" w:rsidRPr="00853565" w:rsidRDefault="00EC787C" w:rsidP="001D6BF5">
            <w:pPr>
              <w:pStyle w:val="01-golovka"/>
              <w:widowControl/>
              <w:spacing w:before="100" w:after="0" w:line="160" w:lineRule="exact"/>
              <w:ind w:left="113"/>
              <w:jc w:val="left"/>
            </w:pPr>
            <w:r w:rsidRPr="00853565">
              <w:rPr>
                <w:rFonts w:ascii="Arial" w:hAnsi="Arial" w:cs="Arial"/>
              </w:rPr>
              <w:t>Франция</w:t>
            </w:r>
          </w:p>
        </w:tc>
        <w:tc>
          <w:tcPr>
            <w:tcW w:w="609" w:type="dxa"/>
            <w:tcBorders>
              <w:left w:val="single" w:sz="6" w:space="0" w:color="000000"/>
            </w:tcBorders>
            <w:shd w:val="clear" w:color="auto" w:fill="auto"/>
            <w:vAlign w:val="bottom"/>
          </w:tcPr>
          <w:p w14:paraId="4DB6ABE3" w14:textId="0DCD1826" w:rsidR="00EC787C" w:rsidRPr="00853565" w:rsidRDefault="00EC787C" w:rsidP="001D6BF5">
            <w:pPr>
              <w:spacing w:before="100" w:line="160" w:lineRule="exact"/>
              <w:ind w:right="113"/>
              <w:jc w:val="right"/>
              <w:rPr>
                <w:lang w:val="en-US"/>
              </w:rPr>
            </w:pPr>
            <w:r w:rsidRPr="00853565">
              <w:rPr>
                <w:lang w:val="en-US"/>
              </w:rPr>
              <w:t>62,9</w:t>
            </w:r>
          </w:p>
        </w:tc>
        <w:tc>
          <w:tcPr>
            <w:tcW w:w="609" w:type="dxa"/>
            <w:tcBorders>
              <w:left w:val="single" w:sz="6" w:space="0" w:color="000000"/>
            </w:tcBorders>
            <w:shd w:val="clear" w:color="auto" w:fill="auto"/>
            <w:vAlign w:val="bottom"/>
          </w:tcPr>
          <w:p w14:paraId="73ED0AF0" w14:textId="5766E397" w:rsidR="00EC787C" w:rsidRPr="00853565" w:rsidRDefault="00EC787C" w:rsidP="001D6BF5">
            <w:pPr>
              <w:spacing w:before="100" w:line="160" w:lineRule="exact"/>
              <w:ind w:right="113"/>
              <w:jc w:val="right"/>
            </w:pPr>
            <w:r w:rsidRPr="00853565">
              <w:rPr>
                <w:lang w:val="en-US"/>
              </w:rPr>
              <w:t>64,8</w:t>
            </w:r>
          </w:p>
        </w:tc>
        <w:tc>
          <w:tcPr>
            <w:tcW w:w="621" w:type="dxa"/>
            <w:tcBorders>
              <w:left w:val="single" w:sz="6" w:space="0" w:color="000000"/>
            </w:tcBorders>
            <w:shd w:val="clear" w:color="auto" w:fill="auto"/>
            <w:vAlign w:val="bottom"/>
          </w:tcPr>
          <w:p w14:paraId="67C99378" w14:textId="2FB6921E" w:rsidR="00EC787C" w:rsidRPr="00853565" w:rsidRDefault="00EC787C" w:rsidP="001D6BF5">
            <w:pPr>
              <w:spacing w:before="100" w:line="160" w:lineRule="exact"/>
              <w:ind w:right="113"/>
              <w:jc w:val="right"/>
              <w:rPr>
                <w:lang w:val="en-US"/>
              </w:rPr>
            </w:pPr>
            <w:r w:rsidRPr="00853565">
              <w:rPr>
                <w:lang w:val="en-US"/>
              </w:rPr>
              <w:t>64,8</w:t>
            </w:r>
          </w:p>
        </w:tc>
        <w:tc>
          <w:tcPr>
            <w:tcW w:w="598" w:type="dxa"/>
            <w:tcBorders>
              <w:left w:val="single" w:sz="6" w:space="0" w:color="000000"/>
            </w:tcBorders>
            <w:shd w:val="clear" w:color="auto" w:fill="auto"/>
            <w:vAlign w:val="bottom"/>
          </w:tcPr>
          <w:p w14:paraId="3B2B4D38" w14:textId="0A106451" w:rsidR="00EC787C" w:rsidRPr="00853565" w:rsidRDefault="00EC787C" w:rsidP="001D6BF5">
            <w:pPr>
              <w:spacing w:before="100" w:line="160" w:lineRule="exact"/>
              <w:ind w:right="113"/>
              <w:jc w:val="right"/>
              <w:rPr>
                <w:lang w:val="en-US"/>
              </w:rPr>
            </w:pPr>
            <w:r w:rsidRPr="00853565">
              <w:rPr>
                <w:lang w:val="en-US"/>
              </w:rPr>
              <w:t>65,1</w:t>
            </w:r>
          </w:p>
        </w:tc>
        <w:tc>
          <w:tcPr>
            <w:tcW w:w="609" w:type="dxa"/>
            <w:tcBorders>
              <w:left w:val="single" w:sz="6" w:space="0" w:color="000000"/>
            </w:tcBorders>
            <w:shd w:val="clear" w:color="auto" w:fill="auto"/>
            <w:vAlign w:val="bottom"/>
          </w:tcPr>
          <w:p w14:paraId="073E2308" w14:textId="3D614BF9" w:rsidR="00EC787C" w:rsidRPr="00853565" w:rsidRDefault="00EC787C" w:rsidP="001D6BF5">
            <w:pPr>
              <w:spacing w:before="100" w:line="160" w:lineRule="exact"/>
              <w:ind w:right="113"/>
              <w:jc w:val="right"/>
              <w:rPr>
                <w:lang w:val="en-US"/>
              </w:rPr>
            </w:pPr>
            <w:r w:rsidRPr="00853565">
              <w:rPr>
                <w:lang w:val="en-US"/>
              </w:rPr>
              <w:t>103</w:t>
            </w:r>
          </w:p>
        </w:tc>
        <w:tc>
          <w:tcPr>
            <w:tcW w:w="609" w:type="dxa"/>
            <w:tcBorders>
              <w:left w:val="single" w:sz="6" w:space="0" w:color="000000"/>
            </w:tcBorders>
            <w:shd w:val="clear" w:color="auto" w:fill="auto"/>
            <w:vAlign w:val="bottom"/>
          </w:tcPr>
          <w:p w14:paraId="75D29A88" w14:textId="68C0A0BF" w:rsidR="00EC787C" w:rsidRPr="00853565" w:rsidRDefault="00EC787C" w:rsidP="001D6BF5">
            <w:pPr>
              <w:spacing w:before="100" w:line="160" w:lineRule="exact"/>
              <w:ind w:right="113"/>
              <w:jc w:val="right"/>
              <w:rPr>
                <w:lang w:val="en-US"/>
              </w:rPr>
            </w:pPr>
            <w:r w:rsidRPr="00853565">
              <w:t>103</w:t>
            </w:r>
          </w:p>
        </w:tc>
        <w:tc>
          <w:tcPr>
            <w:tcW w:w="609" w:type="dxa"/>
            <w:tcBorders>
              <w:left w:val="single" w:sz="6" w:space="0" w:color="000000"/>
            </w:tcBorders>
            <w:shd w:val="clear" w:color="auto" w:fill="auto"/>
            <w:vAlign w:val="bottom"/>
          </w:tcPr>
          <w:p w14:paraId="2B7F4F30" w14:textId="40E3A703" w:rsidR="00EC787C" w:rsidRPr="00853565" w:rsidRDefault="00EC787C" w:rsidP="001D6BF5">
            <w:pPr>
              <w:spacing w:before="100" w:line="160" w:lineRule="exact"/>
              <w:ind w:right="113"/>
              <w:jc w:val="right"/>
              <w:rPr>
                <w:lang w:val="en-US"/>
              </w:rPr>
            </w:pPr>
            <w:r w:rsidRPr="00853565">
              <w:rPr>
                <w:lang w:val="en-US"/>
              </w:rPr>
              <w:t>104</w:t>
            </w:r>
          </w:p>
        </w:tc>
        <w:tc>
          <w:tcPr>
            <w:tcW w:w="2832" w:type="dxa"/>
            <w:tcBorders>
              <w:left w:val="single" w:sz="6" w:space="0" w:color="000000"/>
            </w:tcBorders>
            <w:shd w:val="clear" w:color="auto" w:fill="auto"/>
            <w:vAlign w:val="bottom"/>
          </w:tcPr>
          <w:p w14:paraId="4E0DC0F9" w14:textId="77777777" w:rsidR="00EC787C" w:rsidRPr="00853565" w:rsidRDefault="00EC787C" w:rsidP="001D6BF5">
            <w:pPr>
              <w:spacing w:before="100" w:line="160" w:lineRule="exact"/>
              <w:ind w:left="170"/>
              <w:rPr>
                <w:i/>
              </w:rPr>
            </w:pPr>
            <w:r w:rsidRPr="00853565">
              <w:rPr>
                <w:i/>
                <w:lang w:val="en-US"/>
              </w:rPr>
              <w:t>France</w:t>
            </w:r>
          </w:p>
        </w:tc>
      </w:tr>
      <w:tr w:rsidR="00853565" w:rsidRPr="00853565" w14:paraId="186235F4" w14:textId="77777777">
        <w:trPr>
          <w:cantSplit/>
        </w:trPr>
        <w:tc>
          <w:tcPr>
            <w:tcW w:w="2825" w:type="dxa"/>
            <w:shd w:val="clear" w:color="auto" w:fill="auto"/>
            <w:vAlign w:val="bottom"/>
          </w:tcPr>
          <w:p w14:paraId="1FF941B0" w14:textId="77777777" w:rsidR="00EC787C" w:rsidRPr="00853565" w:rsidRDefault="00EC787C" w:rsidP="001D6BF5">
            <w:pPr>
              <w:pStyle w:val="01-golovka"/>
              <w:widowControl/>
              <w:spacing w:before="100" w:after="0" w:line="160" w:lineRule="exact"/>
              <w:ind w:left="113"/>
              <w:jc w:val="left"/>
            </w:pPr>
            <w:r w:rsidRPr="00853565">
              <w:rPr>
                <w:rFonts w:ascii="Arial" w:hAnsi="Arial" w:cs="Arial"/>
              </w:rPr>
              <w:t>Чехия</w:t>
            </w:r>
          </w:p>
        </w:tc>
        <w:tc>
          <w:tcPr>
            <w:tcW w:w="609" w:type="dxa"/>
            <w:tcBorders>
              <w:left w:val="single" w:sz="6" w:space="0" w:color="000000"/>
            </w:tcBorders>
            <w:shd w:val="clear" w:color="auto" w:fill="auto"/>
            <w:vAlign w:val="bottom"/>
          </w:tcPr>
          <w:p w14:paraId="3859B24A" w14:textId="0789C94C" w:rsidR="00EC787C" w:rsidRPr="00853565" w:rsidRDefault="00EC787C" w:rsidP="001D6BF5">
            <w:pPr>
              <w:spacing w:before="100" w:line="160" w:lineRule="exact"/>
              <w:ind w:right="113"/>
              <w:jc w:val="right"/>
              <w:rPr>
                <w:lang w:val="en-US"/>
              </w:rPr>
            </w:pPr>
            <w:r w:rsidRPr="00853565">
              <w:rPr>
                <w:lang w:val="en-US"/>
              </w:rPr>
              <w:t>10,5</w:t>
            </w:r>
          </w:p>
        </w:tc>
        <w:tc>
          <w:tcPr>
            <w:tcW w:w="609" w:type="dxa"/>
            <w:tcBorders>
              <w:left w:val="single" w:sz="6" w:space="0" w:color="000000"/>
            </w:tcBorders>
            <w:shd w:val="clear" w:color="auto" w:fill="auto"/>
            <w:vAlign w:val="bottom"/>
          </w:tcPr>
          <w:p w14:paraId="64198C72" w14:textId="24A868D1" w:rsidR="00EC787C" w:rsidRPr="00853565" w:rsidRDefault="00EC787C" w:rsidP="001D6BF5">
            <w:pPr>
              <w:spacing w:before="100" w:line="160" w:lineRule="exact"/>
              <w:ind w:right="113"/>
              <w:jc w:val="right"/>
              <w:rPr>
                <w:lang w:val="en-US"/>
              </w:rPr>
            </w:pPr>
            <w:r w:rsidRPr="00853565">
              <w:rPr>
                <w:lang w:val="en-US"/>
              </w:rPr>
              <w:t>10,6</w:t>
            </w:r>
          </w:p>
        </w:tc>
        <w:tc>
          <w:tcPr>
            <w:tcW w:w="621" w:type="dxa"/>
            <w:tcBorders>
              <w:left w:val="single" w:sz="6" w:space="0" w:color="000000"/>
            </w:tcBorders>
            <w:shd w:val="clear" w:color="auto" w:fill="auto"/>
            <w:vAlign w:val="bottom"/>
          </w:tcPr>
          <w:p w14:paraId="432DE58E" w14:textId="3BE48B88" w:rsidR="00EC787C" w:rsidRPr="00853565" w:rsidRDefault="00EC787C" w:rsidP="001D6BF5">
            <w:pPr>
              <w:spacing w:before="100" w:line="160" w:lineRule="exact"/>
              <w:ind w:right="113"/>
              <w:jc w:val="right"/>
              <w:rPr>
                <w:lang w:val="en-US"/>
              </w:rPr>
            </w:pPr>
            <w:r w:rsidRPr="00853565">
              <w:t>10,7</w:t>
            </w:r>
          </w:p>
        </w:tc>
        <w:tc>
          <w:tcPr>
            <w:tcW w:w="598" w:type="dxa"/>
            <w:tcBorders>
              <w:left w:val="single" w:sz="6" w:space="0" w:color="000000"/>
            </w:tcBorders>
            <w:shd w:val="clear" w:color="auto" w:fill="auto"/>
            <w:vAlign w:val="bottom"/>
          </w:tcPr>
          <w:p w14:paraId="52CC40E4" w14:textId="49C9C689" w:rsidR="00EC787C" w:rsidRPr="00853565" w:rsidRDefault="00EC787C" w:rsidP="001D6BF5">
            <w:pPr>
              <w:spacing w:before="100" w:line="160" w:lineRule="exact"/>
              <w:ind w:right="113"/>
              <w:jc w:val="right"/>
              <w:rPr>
                <w:lang w:val="en-US"/>
              </w:rPr>
            </w:pPr>
            <w:r w:rsidRPr="00853565">
              <w:rPr>
                <w:lang w:val="en-US"/>
              </w:rPr>
              <w:t>10,7</w:t>
            </w:r>
          </w:p>
        </w:tc>
        <w:tc>
          <w:tcPr>
            <w:tcW w:w="609" w:type="dxa"/>
            <w:tcBorders>
              <w:left w:val="single" w:sz="6" w:space="0" w:color="000000"/>
            </w:tcBorders>
            <w:shd w:val="clear" w:color="auto" w:fill="auto"/>
            <w:vAlign w:val="bottom"/>
          </w:tcPr>
          <w:p w14:paraId="00E24F89" w14:textId="08D52169" w:rsidR="00EC787C" w:rsidRPr="00853565" w:rsidRDefault="00EC787C" w:rsidP="001D6BF5">
            <w:pPr>
              <w:spacing w:before="100" w:line="160" w:lineRule="exact"/>
              <w:ind w:right="113"/>
              <w:jc w:val="right"/>
              <w:rPr>
                <w:lang w:val="en-US"/>
              </w:rPr>
            </w:pPr>
            <w:r w:rsidRPr="00853565">
              <w:rPr>
                <w:lang w:val="en-US"/>
              </w:rPr>
              <w:t>101</w:t>
            </w:r>
          </w:p>
        </w:tc>
        <w:tc>
          <w:tcPr>
            <w:tcW w:w="609" w:type="dxa"/>
            <w:tcBorders>
              <w:left w:val="single" w:sz="6" w:space="0" w:color="000000"/>
            </w:tcBorders>
            <w:shd w:val="clear" w:color="auto" w:fill="auto"/>
            <w:vAlign w:val="bottom"/>
          </w:tcPr>
          <w:p w14:paraId="0511F30B" w14:textId="165EADA6" w:rsidR="00EC787C" w:rsidRPr="00853565" w:rsidRDefault="00EC787C" w:rsidP="001D6BF5">
            <w:pPr>
              <w:spacing w:before="100" w:line="160" w:lineRule="exact"/>
              <w:ind w:right="113"/>
              <w:jc w:val="right"/>
              <w:rPr>
                <w:lang w:val="en-US"/>
              </w:rPr>
            </w:pPr>
            <w:r w:rsidRPr="00853565">
              <w:t>102</w:t>
            </w:r>
          </w:p>
        </w:tc>
        <w:tc>
          <w:tcPr>
            <w:tcW w:w="609" w:type="dxa"/>
            <w:tcBorders>
              <w:left w:val="single" w:sz="6" w:space="0" w:color="000000"/>
            </w:tcBorders>
            <w:shd w:val="clear" w:color="auto" w:fill="auto"/>
            <w:vAlign w:val="bottom"/>
          </w:tcPr>
          <w:p w14:paraId="1CA5B049" w14:textId="4938820F" w:rsidR="00EC787C" w:rsidRPr="00853565" w:rsidRDefault="00EC787C" w:rsidP="001D6BF5">
            <w:pPr>
              <w:spacing w:before="100" w:line="160" w:lineRule="exact"/>
              <w:ind w:right="113"/>
              <w:jc w:val="right"/>
              <w:rPr>
                <w:lang w:val="en-US"/>
              </w:rPr>
            </w:pPr>
            <w:r w:rsidRPr="00853565">
              <w:rPr>
                <w:lang w:val="en-US"/>
              </w:rPr>
              <w:t>102</w:t>
            </w:r>
          </w:p>
        </w:tc>
        <w:tc>
          <w:tcPr>
            <w:tcW w:w="2832" w:type="dxa"/>
            <w:tcBorders>
              <w:left w:val="single" w:sz="6" w:space="0" w:color="000000"/>
            </w:tcBorders>
            <w:shd w:val="clear" w:color="auto" w:fill="auto"/>
            <w:vAlign w:val="bottom"/>
          </w:tcPr>
          <w:p w14:paraId="1B68A3D7" w14:textId="77777777" w:rsidR="00EC787C" w:rsidRPr="00853565" w:rsidRDefault="00EC787C" w:rsidP="001D6BF5">
            <w:pPr>
              <w:spacing w:before="100" w:line="160" w:lineRule="exact"/>
              <w:ind w:left="170"/>
              <w:rPr>
                <w:i/>
              </w:rPr>
            </w:pPr>
            <w:r w:rsidRPr="00853565">
              <w:rPr>
                <w:i/>
                <w:lang w:val="en-US"/>
              </w:rPr>
              <w:t>Czechia</w:t>
            </w:r>
          </w:p>
        </w:tc>
      </w:tr>
      <w:tr w:rsidR="00853565" w:rsidRPr="00853565" w14:paraId="4EBA235D" w14:textId="77777777">
        <w:trPr>
          <w:cantSplit/>
        </w:trPr>
        <w:tc>
          <w:tcPr>
            <w:tcW w:w="2825" w:type="dxa"/>
            <w:shd w:val="clear" w:color="auto" w:fill="auto"/>
            <w:vAlign w:val="bottom"/>
          </w:tcPr>
          <w:p w14:paraId="0ABC8E60" w14:textId="77777777" w:rsidR="00EC787C" w:rsidRPr="00853565" w:rsidRDefault="00EC787C" w:rsidP="001D6BF5">
            <w:pPr>
              <w:pStyle w:val="01-golovka"/>
              <w:widowControl/>
              <w:spacing w:before="100" w:after="0" w:line="160" w:lineRule="exact"/>
              <w:ind w:left="113"/>
              <w:jc w:val="left"/>
            </w:pPr>
            <w:r w:rsidRPr="00853565">
              <w:rPr>
                <w:rFonts w:ascii="Arial" w:hAnsi="Arial" w:cs="Arial"/>
              </w:rPr>
              <w:t>Швеция</w:t>
            </w:r>
          </w:p>
        </w:tc>
        <w:tc>
          <w:tcPr>
            <w:tcW w:w="609" w:type="dxa"/>
            <w:tcBorders>
              <w:left w:val="single" w:sz="6" w:space="0" w:color="000000"/>
            </w:tcBorders>
            <w:shd w:val="clear" w:color="auto" w:fill="auto"/>
            <w:vAlign w:val="bottom"/>
          </w:tcPr>
          <w:p w14:paraId="7EAEA198" w14:textId="62C716DA" w:rsidR="00EC787C" w:rsidRPr="00853565" w:rsidRDefault="00EC787C" w:rsidP="001D6BF5">
            <w:pPr>
              <w:spacing w:before="100" w:line="160" w:lineRule="exact"/>
              <w:ind w:right="113"/>
              <w:jc w:val="right"/>
              <w:rPr>
                <w:lang w:val="en-US"/>
              </w:rPr>
            </w:pPr>
            <w:r w:rsidRPr="00853565">
              <w:rPr>
                <w:lang w:val="en-US"/>
              </w:rPr>
              <w:t>9,4</w:t>
            </w:r>
          </w:p>
        </w:tc>
        <w:tc>
          <w:tcPr>
            <w:tcW w:w="609" w:type="dxa"/>
            <w:tcBorders>
              <w:left w:val="single" w:sz="6" w:space="0" w:color="000000"/>
            </w:tcBorders>
            <w:shd w:val="clear" w:color="auto" w:fill="auto"/>
            <w:vAlign w:val="bottom"/>
          </w:tcPr>
          <w:p w14:paraId="0C7A4CEE" w14:textId="329882C6" w:rsidR="00EC787C" w:rsidRPr="00853565" w:rsidRDefault="00EC787C" w:rsidP="001D6BF5">
            <w:pPr>
              <w:spacing w:before="100" w:line="160" w:lineRule="exact"/>
              <w:ind w:right="113"/>
              <w:jc w:val="right"/>
              <w:rPr>
                <w:lang w:val="en-US"/>
              </w:rPr>
            </w:pPr>
            <w:r w:rsidRPr="00853565">
              <w:rPr>
                <w:lang w:val="en-US"/>
              </w:rPr>
              <w:t>10,1</w:t>
            </w:r>
          </w:p>
        </w:tc>
        <w:tc>
          <w:tcPr>
            <w:tcW w:w="621" w:type="dxa"/>
            <w:tcBorders>
              <w:left w:val="single" w:sz="6" w:space="0" w:color="000000"/>
            </w:tcBorders>
            <w:shd w:val="clear" w:color="auto" w:fill="auto"/>
            <w:vAlign w:val="bottom"/>
          </w:tcPr>
          <w:p w14:paraId="4AE5F657" w14:textId="19A553A5" w:rsidR="00EC787C" w:rsidRPr="00853565" w:rsidRDefault="00EC787C" w:rsidP="001D6BF5">
            <w:pPr>
              <w:spacing w:before="100" w:line="160" w:lineRule="exact"/>
              <w:ind w:right="113"/>
              <w:jc w:val="right"/>
              <w:rPr>
                <w:lang w:val="en-US"/>
              </w:rPr>
            </w:pPr>
            <w:r w:rsidRPr="00853565">
              <w:t>10,2</w:t>
            </w:r>
          </w:p>
        </w:tc>
        <w:tc>
          <w:tcPr>
            <w:tcW w:w="598" w:type="dxa"/>
            <w:tcBorders>
              <w:left w:val="single" w:sz="6" w:space="0" w:color="000000"/>
            </w:tcBorders>
            <w:shd w:val="clear" w:color="auto" w:fill="auto"/>
            <w:vAlign w:val="bottom"/>
          </w:tcPr>
          <w:p w14:paraId="73284410" w14:textId="7686A7F8" w:rsidR="00EC787C" w:rsidRPr="00853565" w:rsidRDefault="00EC787C" w:rsidP="001D6BF5">
            <w:pPr>
              <w:spacing w:before="100" w:line="160" w:lineRule="exact"/>
              <w:ind w:right="113"/>
              <w:jc w:val="right"/>
              <w:rPr>
                <w:lang w:val="en-US"/>
              </w:rPr>
            </w:pPr>
            <w:r w:rsidRPr="00853565">
              <w:rPr>
                <w:lang w:val="en-US"/>
              </w:rPr>
              <w:t>10,3</w:t>
            </w:r>
          </w:p>
        </w:tc>
        <w:tc>
          <w:tcPr>
            <w:tcW w:w="609" w:type="dxa"/>
            <w:tcBorders>
              <w:left w:val="single" w:sz="6" w:space="0" w:color="000000"/>
            </w:tcBorders>
            <w:shd w:val="clear" w:color="auto" w:fill="auto"/>
            <w:vAlign w:val="bottom"/>
          </w:tcPr>
          <w:p w14:paraId="6AC81F8F" w14:textId="01B1096D" w:rsidR="00EC787C" w:rsidRPr="00853565" w:rsidRDefault="00EC787C" w:rsidP="001D6BF5">
            <w:pPr>
              <w:spacing w:before="100" w:line="160" w:lineRule="exact"/>
              <w:ind w:right="113"/>
              <w:jc w:val="right"/>
              <w:rPr>
                <w:lang w:val="en-US"/>
              </w:rPr>
            </w:pPr>
            <w:r w:rsidRPr="00853565">
              <w:rPr>
                <w:lang w:val="en-US"/>
              </w:rPr>
              <w:t>108</w:t>
            </w:r>
          </w:p>
        </w:tc>
        <w:tc>
          <w:tcPr>
            <w:tcW w:w="609" w:type="dxa"/>
            <w:tcBorders>
              <w:left w:val="single" w:sz="6" w:space="0" w:color="000000"/>
            </w:tcBorders>
            <w:shd w:val="clear" w:color="auto" w:fill="auto"/>
            <w:vAlign w:val="bottom"/>
          </w:tcPr>
          <w:p w14:paraId="1A6F93A2" w14:textId="050C8442" w:rsidR="00EC787C" w:rsidRPr="00853565" w:rsidRDefault="00EC787C" w:rsidP="001D6BF5">
            <w:pPr>
              <w:spacing w:before="100" w:line="160" w:lineRule="exact"/>
              <w:ind w:right="113"/>
              <w:jc w:val="right"/>
              <w:rPr>
                <w:lang w:val="en-US"/>
              </w:rPr>
            </w:pPr>
            <w:r w:rsidRPr="00853565">
              <w:t>109</w:t>
            </w:r>
          </w:p>
        </w:tc>
        <w:tc>
          <w:tcPr>
            <w:tcW w:w="609" w:type="dxa"/>
            <w:tcBorders>
              <w:left w:val="single" w:sz="6" w:space="0" w:color="000000"/>
            </w:tcBorders>
            <w:shd w:val="clear" w:color="auto" w:fill="auto"/>
            <w:vAlign w:val="bottom"/>
          </w:tcPr>
          <w:p w14:paraId="457F69DE" w14:textId="4C3A8DD9" w:rsidR="00EC787C" w:rsidRPr="00853565" w:rsidRDefault="00EC787C" w:rsidP="001D6BF5">
            <w:pPr>
              <w:spacing w:before="100" w:line="160" w:lineRule="exact"/>
              <w:ind w:right="113"/>
              <w:jc w:val="right"/>
              <w:rPr>
                <w:lang w:val="en-US"/>
              </w:rPr>
            </w:pPr>
            <w:r w:rsidRPr="00853565">
              <w:rPr>
                <w:lang w:val="en-US"/>
              </w:rPr>
              <w:t>110</w:t>
            </w:r>
          </w:p>
        </w:tc>
        <w:tc>
          <w:tcPr>
            <w:tcW w:w="2832" w:type="dxa"/>
            <w:tcBorders>
              <w:left w:val="single" w:sz="6" w:space="0" w:color="000000"/>
            </w:tcBorders>
            <w:shd w:val="clear" w:color="auto" w:fill="auto"/>
            <w:vAlign w:val="bottom"/>
          </w:tcPr>
          <w:p w14:paraId="440D5672" w14:textId="77777777" w:rsidR="00EC787C" w:rsidRPr="00853565" w:rsidRDefault="00EC787C" w:rsidP="001D6BF5">
            <w:pPr>
              <w:spacing w:before="100" w:line="160" w:lineRule="exact"/>
              <w:ind w:left="170"/>
              <w:rPr>
                <w:i/>
              </w:rPr>
            </w:pPr>
            <w:r w:rsidRPr="00853565">
              <w:rPr>
                <w:i/>
              </w:rPr>
              <w:t>Sweden</w:t>
            </w:r>
          </w:p>
        </w:tc>
      </w:tr>
      <w:tr w:rsidR="00853565" w:rsidRPr="00853565" w14:paraId="35BF557C" w14:textId="77777777">
        <w:trPr>
          <w:cantSplit/>
        </w:trPr>
        <w:tc>
          <w:tcPr>
            <w:tcW w:w="2825" w:type="dxa"/>
            <w:shd w:val="clear" w:color="auto" w:fill="auto"/>
            <w:vAlign w:val="bottom"/>
          </w:tcPr>
          <w:p w14:paraId="55EB795B" w14:textId="77777777" w:rsidR="00EC787C" w:rsidRPr="00853565" w:rsidRDefault="00EC787C" w:rsidP="001D6BF5">
            <w:pPr>
              <w:pStyle w:val="01-golovka"/>
              <w:spacing w:before="100" w:after="0" w:line="160" w:lineRule="exact"/>
              <w:jc w:val="left"/>
            </w:pPr>
            <w:r w:rsidRPr="00853565">
              <w:rPr>
                <w:rFonts w:ascii="Arial" w:hAnsi="Arial" w:cs="Arial"/>
                <w:b/>
                <w:bCs/>
              </w:rPr>
              <w:t>Другие страны</w:t>
            </w:r>
          </w:p>
        </w:tc>
        <w:tc>
          <w:tcPr>
            <w:tcW w:w="609" w:type="dxa"/>
            <w:tcBorders>
              <w:left w:val="single" w:sz="6" w:space="0" w:color="000000"/>
            </w:tcBorders>
            <w:shd w:val="clear" w:color="auto" w:fill="auto"/>
            <w:vAlign w:val="bottom"/>
          </w:tcPr>
          <w:p w14:paraId="459B7857" w14:textId="77777777" w:rsidR="00EC787C" w:rsidRPr="00853565" w:rsidRDefault="00EC787C" w:rsidP="001D6BF5">
            <w:pPr>
              <w:spacing w:before="100" w:line="160" w:lineRule="exact"/>
              <w:ind w:right="113"/>
              <w:jc w:val="right"/>
              <w:rPr>
                <w:lang w:val="en-US"/>
              </w:rPr>
            </w:pPr>
          </w:p>
        </w:tc>
        <w:tc>
          <w:tcPr>
            <w:tcW w:w="609" w:type="dxa"/>
            <w:tcBorders>
              <w:left w:val="single" w:sz="6" w:space="0" w:color="000000"/>
            </w:tcBorders>
            <w:shd w:val="clear" w:color="auto" w:fill="auto"/>
            <w:vAlign w:val="bottom"/>
          </w:tcPr>
          <w:p w14:paraId="78648B1A" w14:textId="77777777" w:rsidR="00EC787C" w:rsidRPr="00853565" w:rsidRDefault="00EC787C" w:rsidP="001D6BF5">
            <w:pPr>
              <w:spacing w:before="100" w:line="160" w:lineRule="exact"/>
              <w:ind w:right="113"/>
              <w:jc w:val="right"/>
              <w:rPr>
                <w:lang w:val="en-US"/>
              </w:rPr>
            </w:pPr>
          </w:p>
        </w:tc>
        <w:tc>
          <w:tcPr>
            <w:tcW w:w="621" w:type="dxa"/>
            <w:tcBorders>
              <w:left w:val="single" w:sz="6" w:space="0" w:color="000000"/>
            </w:tcBorders>
            <w:shd w:val="clear" w:color="auto" w:fill="auto"/>
            <w:vAlign w:val="bottom"/>
          </w:tcPr>
          <w:p w14:paraId="44395B0F" w14:textId="77777777" w:rsidR="00EC787C" w:rsidRPr="00853565" w:rsidRDefault="00EC787C" w:rsidP="001D6BF5">
            <w:pPr>
              <w:spacing w:before="100" w:line="160" w:lineRule="exact"/>
              <w:ind w:right="113"/>
              <w:jc w:val="right"/>
              <w:rPr>
                <w:lang w:val="en-US"/>
              </w:rPr>
            </w:pPr>
          </w:p>
        </w:tc>
        <w:tc>
          <w:tcPr>
            <w:tcW w:w="598" w:type="dxa"/>
            <w:tcBorders>
              <w:left w:val="single" w:sz="6" w:space="0" w:color="000000"/>
            </w:tcBorders>
            <w:shd w:val="clear" w:color="auto" w:fill="auto"/>
            <w:vAlign w:val="bottom"/>
          </w:tcPr>
          <w:p w14:paraId="6767169A" w14:textId="77777777" w:rsidR="00EC787C" w:rsidRPr="00853565" w:rsidRDefault="00EC787C" w:rsidP="001D6BF5">
            <w:pPr>
              <w:spacing w:before="100" w:line="160" w:lineRule="exact"/>
              <w:ind w:right="113"/>
              <w:jc w:val="right"/>
              <w:rPr>
                <w:lang w:val="en-US"/>
              </w:rPr>
            </w:pPr>
          </w:p>
        </w:tc>
        <w:tc>
          <w:tcPr>
            <w:tcW w:w="609" w:type="dxa"/>
            <w:tcBorders>
              <w:left w:val="single" w:sz="6" w:space="0" w:color="000000"/>
            </w:tcBorders>
            <w:shd w:val="clear" w:color="auto" w:fill="auto"/>
            <w:vAlign w:val="bottom"/>
          </w:tcPr>
          <w:p w14:paraId="78DB0F13" w14:textId="77777777" w:rsidR="00EC787C" w:rsidRPr="00853565" w:rsidRDefault="00EC787C" w:rsidP="001D6BF5">
            <w:pPr>
              <w:spacing w:before="100" w:line="160" w:lineRule="exact"/>
              <w:ind w:right="113"/>
              <w:jc w:val="right"/>
              <w:rPr>
                <w:lang w:val="en-US"/>
              </w:rPr>
            </w:pPr>
          </w:p>
        </w:tc>
        <w:tc>
          <w:tcPr>
            <w:tcW w:w="609" w:type="dxa"/>
            <w:tcBorders>
              <w:left w:val="single" w:sz="6" w:space="0" w:color="000000"/>
            </w:tcBorders>
            <w:shd w:val="clear" w:color="auto" w:fill="auto"/>
            <w:vAlign w:val="bottom"/>
          </w:tcPr>
          <w:p w14:paraId="06DE32C8" w14:textId="77777777" w:rsidR="00EC787C" w:rsidRPr="00853565" w:rsidRDefault="00EC787C" w:rsidP="001D6BF5">
            <w:pPr>
              <w:spacing w:before="100" w:line="160" w:lineRule="exact"/>
              <w:ind w:right="113"/>
              <w:jc w:val="right"/>
              <w:rPr>
                <w:lang w:val="en-US"/>
              </w:rPr>
            </w:pPr>
          </w:p>
        </w:tc>
        <w:tc>
          <w:tcPr>
            <w:tcW w:w="609" w:type="dxa"/>
            <w:tcBorders>
              <w:left w:val="single" w:sz="6" w:space="0" w:color="000000"/>
            </w:tcBorders>
            <w:shd w:val="clear" w:color="auto" w:fill="auto"/>
            <w:vAlign w:val="bottom"/>
          </w:tcPr>
          <w:p w14:paraId="154EE545" w14:textId="77777777" w:rsidR="00EC787C" w:rsidRPr="00853565" w:rsidRDefault="00EC787C" w:rsidP="001D6BF5">
            <w:pPr>
              <w:spacing w:before="100" w:line="160" w:lineRule="exact"/>
              <w:ind w:right="113"/>
              <w:jc w:val="right"/>
              <w:rPr>
                <w:lang w:val="en-US"/>
              </w:rPr>
            </w:pPr>
          </w:p>
        </w:tc>
        <w:tc>
          <w:tcPr>
            <w:tcW w:w="2832" w:type="dxa"/>
            <w:tcBorders>
              <w:left w:val="single" w:sz="6" w:space="0" w:color="000000"/>
            </w:tcBorders>
            <w:shd w:val="clear" w:color="auto" w:fill="auto"/>
            <w:vAlign w:val="bottom"/>
          </w:tcPr>
          <w:p w14:paraId="0EBE4DE7" w14:textId="77777777" w:rsidR="00EC787C" w:rsidRPr="00853565" w:rsidRDefault="00EC787C" w:rsidP="001D6BF5">
            <w:pPr>
              <w:pStyle w:val="01-golovka"/>
              <w:widowControl/>
              <w:spacing w:before="100" w:after="0" w:line="160" w:lineRule="exact"/>
              <w:ind w:left="57"/>
              <w:jc w:val="left"/>
              <w:rPr>
                <w:i/>
              </w:rPr>
            </w:pPr>
            <w:r w:rsidRPr="00853565">
              <w:rPr>
                <w:rFonts w:ascii="Arial" w:hAnsi="Arial" w:cs="Arial"/>
                <w:b/>
                <w:i/>
                <w:lang w:val="en-US"/>
              </w:rPr>
              <w:t>Other countries</w:t>
            </w:r>
          </w:p>
        </w:tc>
      </w:tr>
      <w:tr w:rsidR="00853565" w:rsidRPr="00853565" w14:paraId="045E222D" w14:textId="77777777">
        <w:trPr>
          <w:cantSplit/>
        </w:trPr>
        <w:tc>
          <w:tcPr>
            <w:tcW w:w="2825" w:type="dxa"/>
            <w:shd w:val="clear" w:color="auto" w:fill="auto"/>
            <w:vAlign w:val="bottom"/>
          </w:tcPr>
          <w:p w14:paraId="083F433A" w14:textId="77777777" w:rsidR="00EC787C" w:rsidRPr="00853565" w:rsidRDefault="00EC787C" w:rsidP="001D6BF5">
            <w:pPr>
              <w:pStyle w:val="1a"/>
              <w:spacing w:before="100" w:line="160" w:lineRule="exact"/>
              <w:ind w:left="284"/>
            </w:pPr>
            <w:r w:rsidRPr="00853565">
              <w:rPr>
                <w:rFonts w:ascii="Arial" w:hAnsi="Arial" w:cs="Arial"/>
              </w:rPr>
              <w:t>из них:</w:t>
            </w:r>
          </w:p>
        </w:tc>
        <w:tc>
          <w:tcPr>
            <w:tcW w:w="609" w:type="dxa"/>
            <w:tcBorders>
              <w:left w:val="single" w:sz="6" w:space="0" w:color="000000"/>
            </w:tcBorders>
            <w:shd w:val="clear" w:color="auto" w:fill="auto"/>
            <w:vAlign w:val="bottom"/>
          </w:tcPr>
          <w:p w14:paraId="7E02BEFD" w14:textId="77777777" w:rsidR="00EC787C" w:rsidRPr="00853565" w:rsidRDefault="00EC787C" w:rsidP="001D6BF5">
            <w:pPr>
              <w:spacing w:before="100" w:line="160" w:lineRule="exact"/>
              <w:ind w:right="113"/>
              <w:jc w:val="right"/>
              <w:rPr>
                <w:lang w:val="en-US"/>
              </w:rPr>
            </w:pPr>
          </w:p>
        </w:tc>
        <w:tc>
          <w:tcPr>
            <w:tcW w:w="609" w:type="dxa"/>
            <w:tcBorders>
              <w:left w:val="single" w:sz="6" w:space="0" w:color="000000"/>
            </w:tcBorders>
            <w:shd w:val="clear" w:color="auto" w:fill="auto"/>
            <w:vAlign w:val="bottom"/>
          </w:tcPr>
          <w:p w14:paraId="4A65F595" w14:textId="77777777" w:rsidR="00EC787C" w:rsidRPr="00853565" w:rsidRDefault="00EC787C" w:rsidP="001D6BF5">
            <w:pPr>
              <w:spacing w:before="100" w:line="160" w:lineRule="exact"/>
              <w:ind w:right="113"/>
              <w:jc w:val="right"/>
              <w:rPr>
                <w:lang w:val="en-US"/>
              </w:rPr>
            </w:pPr>
          </w:p>
        </w:tc>
        <w:tc>
          <w:tcPr>
            <w:tcW w:w="621" w:type="dxa"/>
            <w:tcBorders>
              <w:left w:val="single" w:sz="6" w:space="0" w:color="000000"/>
            </w:tcBorders>
            <w:shd w:val="clear" w:color="auto" w:fill="auto"/>
            <w:vAlign w:val="bottom"/>
          </w:tcPr>
          <w:p w14:paraId="448B30C4" w14:textId="77777777" w:rsidR="00EC787C" w:rsidRPr="00853565" w:rsidRDefault="00EC787C" w:rsidP="001D6BF5">
            <w:pPr>
              <w:spacing w:before="100" w:line="160" w:lineRule="exact"/>
              <w:ind w:right="113"/>
              <w:jc w:val="right"/>
              <w:rPr>
                <w:lang w:val="en-US"/>
              </w:rPr>
            </w:pPr>
          </w:p>
        </w:tc>
        <w:tc>
          <w:tcPr>
            <w:tcW w:w="598" w:type="dxa"/>
            <w:tcBorders>
              <w:left w:val="single" w:sz="6" w:space="0" w:color="000000"/>
            </w:tcBorders>
            <w:shd w:val="clear" w:color="auto" w:fill="auto"/>
            <w:vAlign w:val="bottom"/>
          </w:tcPr>
          <w:p w14:paraId="2ADAAEAA" w14:textId="77777777" w:rsidR="00EC787C" w:rsidRPr="00853565" w:rsidRDefault="00EC787C" w:rsidP="001D6BF5">
            <w:pPr>
              <w:spacing w:before="100" w:line="160" w:lineRule="exact"/>
              <w:ind w:right="113"/>
              <w:jc w:val="right"/>
              <w:rPr>
                <w:lang w:val="en-US"/>
              </w:rPr>
            </w:pPr>
          </w:p>
        </w:tc>
        <w:tc>
          <w:tcPr>
            <w:tcW w:w="609" w:type="dxa"/>
            <w:tcBorders>
              <w:left w:val="single" w:sz="6" w:space="0" w:color="000000"/>
            </w:tcBorders>
            <w:shd w:val="clear" w:color="auto" w:fill="auto"/>
            <w:vAlign w:val="bottom"/>
          </w:tcPr>
          <w:p w14:paraId="226B72F8" w14:textId="77777777" w:rsidR="00EC787C" w:rsidRPr="00853565" w:rsidRDefault="00EC787C" w:rsidP="001D6BF5">
            <w:pPr>
              <w:spacing w:before="100" w:line="160" w:lineRule="exact"/>
              <w:ind w:right="113"/>
              <w:jc w:val="right"/>
              <w:rPr>
                <w:lang w:val="en-US"/>
              </w:rPr>
            </w:pPr>
          </w:p>
        </w:tc>
        <w:tc>
          <w:tcPr>
            <w:tcW w:w="609" w:type="dxa"/>
            <w:tcBorders>
              <w:left w:val="single" w:sz="6" w:space="0" w:color="000000"/>
            </w:tcBorders>
            <w:shd w:val="clear" w:color="auto" w:fill="auto"/>
            <w:vAlign w:val="bottom"/>
          </w:tcPr>
          <w:p w14:paraId="0F266B50" w14:textId="77777777" w:rsidR="00EC787C" w:rsidRPr="00853565" w:rsidRDefault="00EC787C" w:rsidP="001D6BF5">
            <w:pPr>
              <w:spacing w:before="100" w:line="160" w:lineRule="exact"/>
              <w:ind w:right="113"/>
              <w:jc w:val="right"/>
              <w:rPr>
                <w:lang w:val="en-US"/>
              </w:rPr>
            </w:pPr>
          </w:p>
        </w:tc>
        <w:tc>
          <w:tcPr>
            <w:tcW w:w="609" w:type="dxa"/>
            <w:tcBorders>
              <w:left w:val="single" w:sz="6" w:space="0" w:color="000000"/>
            </w:tcBorders>
            <w:shd w:val="clear" w:color="auto" w:fill="auto"/>
            <w:vAlign w:val="bottom"/>
          </w:tcPr>
          <w:p w14:paraId="4FEFA006" w14:textId="77777777" w:rsidR="00EC787C" w:rsidRPr="00853565" w:rsidRDefault="00EC787C" w:rsidP="001D6BF5">
            <w:pPr>
              <w:spacing w:before="100" w:line="160" w:lineRule="exact"/>
              <w:ind w:right="113"/>
              <w:jc w:val="right"/>
              <w:rPr>
                <w:lang w:val="en-US"/>
              </w:rPr>
            </w:pPr>
          </w:p>
        </w:tc>
        <w:tc>
          <w:tcPr>
            <w:tcW w:w="2832" w:type="dxa"/>
            <w:tcBorders>
              <w:left w:val="single" w:sz="6" w:space="0" w:color="000000"/>
            </w:tcBorders>
            <w:shd w:val="clear" w:color="auto" w:fill="auto"/>
            <w:vAlign w:val="bottom"/>
          </w:tcPr>
          <w:p w14:paraId="36DAD65B" w14:textId="77777777" w:rsidR="00EC787C" w:rsidRPr="00853565" w:rsidRDefault="00EC787C" w:rsidP="001D6BF5">
            <w:pPr>
              <w:pStyle w:val="01-golovka"/>
              <w:widowControl/>
              <w:spacing w:before="100" w:after="0" w:line="160" w:lineRule="exact"/>
              <w:ind w:left="284"/>
              <w:jc w:val="left"/>
              <w:rPr>
                <w:i/>
              </w:rPr>
            </w:pPr>
            <w:r w:rsidRPr="00853565">
              <w:rPr>
                <w:rFonts w:ascii="Arial" w:hAnsi="Arial" w:cs="Arial"/>
                <w:i/>
                <w:lang w:val="en-US"/>
              </w:rPr>
              <w:t>of which</w:t>
            </w:r>
            <w:r w:rsidRPr="00853565">
              <w:rPr>
                <w:rFonts w:ascii="Arial" w:hAnsi="Arial" w:cs="Arial"/>
                <w:i/>
              </w:rPr>
              <w:t>:</w:t>
            </w:r>
          </w:p>
        </w:tc>
      </w:tr>
      <w:tr w:rsidR="00853565" w:rsidRPr="00853565" w14:paraId="73910925" w14:textId="77777777">
        <w:trPr>
          <w:cantSplit/>
        </w:trPr>
        <w:tc>
          <w:tcPr>
            <w:tcW w:w="2825" w:type="dxa"/>
            <w:shd w:val="clear" w:color="auto" w:fill="auto"/>
            <w:vAlign w:val="bottom"/>
          </w:tcPr>
          <w:p w14:paraId="2A51C5E8" w14:textId="77777777" w:rsidR="00EC787C" w:rsidRPr="00853565" w:rsidRDefault="00EC787C" w:rsidP="001D6BF5">
            <w:pPr>
              <w:spacing w:before="100" w:line="160" w:lineRule="exact"/>
              <w:ind w:left="113"/>
            </w:pPr>
            <w:r w:rsidRPr="00853565">
              <w:rPr>
                <w:lang w:val="en-US"/>
              </w:rPr>
              <w:t>Австралия</w:t>
            </w:r>
          </w:p>
        </w:tc>
        <w:tc>
          <w:tcPr>
            <w:tcW w:w="609" w:type="dxa"/>
            <w:tcBorders>
              <w:left w:val="single" w:sz="6" w:space="0" w:color="000000"/>
            </w:tcBorders>
            <w:shd w:val="clear" w:color="auto" w:fill="auto"/>
            <w:vAlign w:val="bottom"/>
          </w:tcPr>
          <w:p w14:paraId="1E22198B" w14:textId="0119EB75" w:rsidR="00EC787C" w:rsidRPr="00853565" w:rsidRDefault="00EC787C" w:rsidP="001D6BF5">
            <w:pPr>
              <w:spacing w:before="100" w:line="160" w:lineRule="exact"/>
              <w:ind w:right="113"/>
              <w:jc w:val="right"/>
              <w:rPr>
                <w:lang w:val="en-US"/>
              </w:rPr>
            </w:pPr>
            <w:r w:rsidRPr="00853565">
              <w:rPr>
                <w:lang w:val="en-US"/>
              </w:rPr>
              <w:t>22,0</w:t>
            </w:r>
          </w:p>
        </w:tc>
        <w:tc>
          <w:tcPr>
            <w:tcW w:w="609" w:type="dxa"/>
            <w:tcBorders>
              <w:left w:val="single" w:sz="6" w:space="0" w:color="000000"/>
            </w:tcBorders>
            <w:shd w:val="clear" w:color="auto" w:fill="auto"/>
            <w:vAlign w:val="bottom"/>
          </w:tcPr>
          <w:p w14:paraId="1D3AAF2F" w14:textId="46D9A015" w:rsidR="00EC787C" w:rsidRPr="00853565" w:rsidRDefault="00EC787C" w:rsidP="001D6BF5">
            <w:pPr>
              <w:spacing w:before="100" w:line="160" w:lineRule="exact"/>
              <w:ind w:right="113"/>
              <w:jc w:val="right"/>
              <w:rPr>
                <w:lang w:val="en-US"/>
              </w:rPr>
            </w:pPr>
            <w:r w:rsidRPr="00853565">
              <w:rPr>
                <w:lang w:val="en-US"/>
              </w:rPr>
              <w:t>25,0</w:t>
            </w:r>
          </w:p>
        </w:tc>
        <w:tc>
          <w:tcPr>
            <w:tcW w:w="621" w:type="dxa"/>
            <w:tcBorders>
              <w:left w:val="single" w:sz="6" w:space="0" w:color="000000"/>
            </w:tcBorders>
            <w:shd w:val="clear" w:color="auto" w:fill="auto"/>
            <w:vAlign w:val="bottom"/>
          </w:tcPr>
          <w:p w14:paraId="6F5F4EB3" w14:textId="79B907EE" w:rsidR="00EC787C" w:rsidRPr="00853565" w:rsidRDefault="00EC787C" w:rsidP="001D6BF5">
            <w:pPr>
              <w:spacing w:before="100" w:line="160" w:lineRule="exact"/>
              <w:ind w:right="113"/>
              <w:jc w:val="right"/>
              <w:rPr>
                <w:lang w:val="en-US"/>
              </w:rPr>
            </w:pPr>
            <w:r w:rsidRPr="00853565">
              <w:t>25,4</w:t>
            </w:r>
          </w:p>
        </w:tc>
        <w:tc>
          <w:tcPr>
            <w:tcW w:w="598" w:type="dxa"/>
            <w:tcBorders>
              <w:left w:val="single" w:sz="6" w:space="0" w:color="000000"/>
            </w:tcBorders>
            <w:shd w:val="clear" w:color="auto" w:fill="auto"/>
            <w:vAlign w:val="bottom"/>
          </w:tcPr>
          <w:p w14:paraId="365B24CF" w14:textId="21AFBAD7" w:rsidR="00EC787C" w:rsidRPr="00853565" w:rsidRDefault="001B7F5B" w:rsidP="001D6BF5">
            <w:pPr>
              <w:spacing w:before="100" w:line="160" w:lineRule="exact"/>
              <w:ind w:right="113"/>
              <w:jc w:val="right"/>
              <w:rPr>
                <w:lang w:val="en-US"/>
              </w:rPr>
            </w:pPr>
            <w:r w:rsidRPr="00853565">
              <w:rPr>
                <w:lang w:val="en-US"/>
              </w:rPr>
              <w:t>25,7</w:t>
            </w:r>
          </w:p>
        </w:tc>
        <w:tc>
          <w:tcPr>
            <w:tcW w:w="609" w:type="dxa"/>
            <w:tcBorders>
              <w:left w:val="single" w:sz="6" w:space="0" w:color="000000"/>
            </w:tcBorders>
            <w:shd w:val="clear" w:color="auto" w:fill="auto"/>
            <w:vAlign w:val="bottom"/>
          </w:tcPr>
          <w:p w14:paraId="619FF5BC" w14:textId="7F3212E1" w:rsidR="00EC787C" w:rsidRPr="00853565" w:rsidRDefault="00EC787C" w:rsidP="001D6BF5">
            <w:pPr>
              <w:spacing w:before="100" w:line="160" w:lineRule="exact"/>
              <w:ind w:right="113"/>
              <w:jc w:val="right"/>
              <w:rPr>
                <w:lang w:val="en-US"/>
              </w:rPr>
            </w:pPr>
            <w:r w:rsidRPr="00853565">
              <w:rPr>
                <w:lang w:val="en-US"/>
              </w:rPr>
              <w:t>113</w:t>
            </w:r>
          </w:p>
        </w:tc>
        <w:tc>
          <w:tcPr>
            <w:tcW w:w="609" w:type="dxa"/>
            <w:tcBorders>
              <w:left w:val="single" w:sz="6" w:space="0" w:color="000000"/>
            </w:tcBorders>
            <w:shd w:val="clear" w:color="auto" w:fill="auto"/>
            <w:vAlign w:val="bottom"/>
          </w:tcPr>
          <w:p w14:paraId="50A313A6" w14:textId="2C49DF2E" w:rsidR="00EC787C" w:rsidRPr="00853565" w:rsidRDefault="00EC787C" w:rsidP="001D6BF5">
            <w:pPr>
              <w:spacing w:before="100" w:line="160" w:lineRule="exact"/>
              <w:ind w:right="113"/>
              <w:jc w:val="right"/>
              <w:rPr>
                <w:lang w:val="en-US"/>
              </w:rPr>
            </w:pPr>
            <w:r w:rsidRPr="00853565">
              <w:t>115</w:t>
            </w:r>
          </w:p>
        </w:tc>
        <w:tc>
          <w:tcPr>
            <w:tcW w:w="609" w:type="dxa"/>
            <w:tcBorders>
              <w:left w:val="single" w:sz="6" w:space="0" w:color="000000"/>
            </w:tcBorders>
            <w:shd w:val="clear" w:color="auto" w:fill="auto"/>
            <w:vAlign w:val="bottom"/>
          </w:tcPr>
          <w:p w14:paraId="1B35A5CB" w14:textId="1D423C0B" w:rsidR="00EC787C" w:rsidRPr="00853565" w:rsidRDefault="001B7F5B" w:rsidP="001D6BF5">
            <w:pPr>
              <w:spacing w:before="100" w:line="160" w:lineRule="exact"/>
              <w:ind w:right="113"/>
              <w:jc w:val="right"/>
              <w:rPr>
                <w:lang w:val="en-US"/>
              </w:rPr>
            </w:pPr>
            <w:r w:rsidRPr="00853565">
              <w:rPr>
                <w:lang w:val="en-US"/>
              </w:rPr>
              <w:t>117</w:t>
            </w:r>
          </w:p>
        </w:tc>
        <w:tc>
          <w:tcPr>
            <w:tcW w:w="2832" w:type="dxa"/>
            <w:tcBorders>
              <w:left w:val="single" w:sz="6" w:space="0" w:color="000000"/>
            </w:tcBorders>
            <w:shd w:val="clear" w:color="auto" w:fill="auto"/>
            <w:vAlign w:val="bottom"/>
          </w:tcPr>
          <w:p w14:paraId="74261218" w14:textId="77777777" w:rsidR="00EC787C" w:rsidRPr="00853565" w:rsidRDefault="00EC787C" w:rsidP="001D6BF5">
            <w:pPr>
              <w:spacing w:before="100" w:line="160" w:lineRule="exact"/>
              <w:ind w:left="170"/>
              <w:rPr>
                <w:i/>
              </w:rPr>
            </w:pPr>
            <w:r w:rsidRPr="00853565">
              <w:rPr>
                <w:i/>
              </w:rPr>
              <w:t>Australia</w:t>
            </w:r>
          </w:p>
        </w:tc>
      </w:tr>
      <w:tr w:rsidR="00853565" w:rsidRPr="00853565" w14:paraId="08618603" w14:textId="77777777">
        <w:trPr>
          <w:cantSplit/>
        </w:trPr>
        <w:tc>
          <w:tcPr>
            <w:tcW w:w="2825" w:type="dxa"/>
            <w:shd w:val="clear" w:color="auto" w:fill="auto"/>
            <w:vAlign w:val="bottom"/>
          </w:tcPr>
          <w:p w14:paraId="1E18B5F9" w14:textId="77777777" w:rsidR="00EC787C" w:rsidRPr="00853565" w:rsidRDefault="00EC787C" w:rsidP="001D6BF5">
            <w:pPr>
              <w:spacing w:before="100" w:line="160" w:lineRule="exact"/>
              <w:ind w:left="113"/>
            </w:pPr>
            <w:r w:rsidRPr="00853565">
              <w:rPr>
                <w:lang w:val="en-US"/>
              </w:rPr>
              <w:t>Аргентина</w:t>
            </w:r>
          </w:p>
        </w:tc>
        <w:tc>
          <w:tcPr>
            <w:tcW w:w="609" w:type="dxa"/>
            <w:tcBorders>
              <w:left w:val="single" w:sz="6" w:space="0" w:color="000000"/>
            </w:tcBorders>
            <w:shd w:val="clear" w:color="auto" w:fill="auto"/>
            <w:vAlign w:val="bottom"/>
          </w:tcPr>
          <w:p w14:paraId="3509C9BB" w14:textId="2A3E97C8" w:rsidR="00EC787C" w:rsidRPr="00853565" w:rsidRDefault="00EC787C" w:rsidP="001D6BF5">
            <w:pPr>
              <w:spacing w:before="100" w:line="160" w:lineRule="exact"/>
              <w:ind w:right="113"/>
              <w:jc w:val="right"/>
              <w:rPr>
                <w:lang w:val="en-US"/>
              </w:rPr>
            </w:pPr>
            <w:r w:rsidRPr="00853565">
              <w:rPr>
                <w:lang w:val="en-US"/>
              </w:rPr>
              <w:t>40,8</w:t>
            </w:r>
          </w:p>
        </w:tc>
        <w:tc>
          <w:tcPr>
            <w:tcW w:w="609" w:type="dxa"/>
            <w:tcBorders>
              <w:left w:val="single" w:sz="6" w:space="0" w:color="000000"/>
            </w:tcBorders>
            <w:shd w:val="clear" w:color="auto" w:fill="auto"/>
            <w:vAlign w:val="bottom"/>
          </w:tcPr>
          <w:p w14:paraId="538CCE38" w14:textId="5E45F523" w:rsidR="00EC787C" w:rsidRPr="00853565" w:rsidRDefault="00EC787C" w:rsidP="001D6BF5">
            <w:pPr>
              <w:spacing w:before="100" w:line="160" w:lineRule="exact"/>
              <w:ind w:right="113"/>
              <w:jc w:val="right"/>
              <w:rPr>
                <w:lang w:val="en-US"/>
              </w:rPr>
            </w:pPr>
            <w:r w:rsidRPr="00853565">
              <w:rPr>
                <w:lang w:val="en-US"/>
              </w:rPr>
              <w:t>44,5</w:t>
            </w:r>
          </w:p>
        </w:tc>
        <w:tc>
          <w:tcPr>
            <w:tcW w:w="621" w:type="dxa"/>
            <w:tcBorders>
              <w:left w:val="single" w:sz="6" w:space="0" w:color="000000"/>
            </w:tcBorders>
            <w:shd w:val="clear" w:color="auto" w:fill="auto"/>
            <w:vAlign w:val="bottom"/>
          </w:tcPr>
          <w:p w14:paraId="5BD01887" w14:textId="15A0336F" w:rsidR="00EC787C" w:rsidRPr="00853565" w:rsidRDefault="00EC787C" w:rsidP="001D6BF5">
            <w:pPr>
              <w:spacing w:before="100" w:line="160" w:lineRule="exact"/>
              <w:ind w:right="113"/>
              <w:jc w:val="right"/>
              <w:rPr>
                <w:lang w:val="en-US"/>
              </w:rPr>
            </w:pPr>
            <w:r w:rsidRPr="00853565">
              <w:t>44,9</w:t>
            </w:r>
          </w:p>
        </w:tc>
        <w:tc>
          <w:tcPr>
            <w:tcW w:w="598" w:type="dxa"/>
            <w:tcBorders>
              <w:left w:val="single" w:sz="6" w:space="0" w:color="000000"/>
            </w:tcBorders>
            <w:shd w:val="clear" w:color="auto" w:fill="auto"/>
            <w:vAlign w:val="bottom"/>
          </w:tcPr>
          <w:p w14:paraId="5949D93E" w14:textId="3DE1E7BD" w:rsidR="00EC787C" w:rsidRPr="00853565" w:rsidRDefault="00EC787C" w:rsidP="001D6BF5">
            <w:pPr>
              <w:spacing w:before="100" w:line="160" w:lineRule="exact"/>
              <w:ind w:right="113"/>
              <w:jc w:val="right"/>
              <w:rPr>
                <w:lang w:val="en-US"/>
              </w:rPr>
            </w:pPr>
            <w:r w:rsidRPr="00853565">
              <w:rPr>
                <w:lang w:val="en-US"/>
              </w:rPr>
              <w:t>45,4</w:t>
            </w:r>
          </w:p>
        </w:tc>
        <w:tc>
          <w:tcPr>
            <w:tcW w:w="609" w:type="dxa"/>
            <w:tcBorders>
              <w:left w:val="single" w:sz="6" w:space="0" w:color="000000"/>
            </w:tcBorders>
            <w:shd w:val="clear" w:color="auto" w:fill="auto"/>
            <w:vAlign w:val="bottom"/>
          </w:tcPr>
          <w:p w14:paraId="01201670" w14:textId="4E49A6DE" w:rsidR="00EC787C" w:rsidRPr="00853565" w:rsidRDefault="00EC787C" w:rsidP="001D6BF5">
            <w:pPr>
              <w:spacing w:before="100" w:line="160" w:lineRule="exact"/>
              <w:ind w:right="113"/>
              <w:jc w:val="right"/>
              <w:rPr>
                <w:lang w:val="en-US"/>
              </w:rPr>
            </w:pPr>
            <w:r w:rsidRPr="00853565">
              <w:rPr>
                <w:lang w:val="en-US"/>
              </w:rPr>
              <w:t>109</w:t>
            </w:r>
          </w:p>
        </w:tc>
        <w:tc>
          <w:tcPr>
            <w:tcW w:w="609" w:type="dxa"/>
            <w:tcBorders>
              <w:left w:val="single" w:sz="6" w:space="0" w:color="000000"/>
            </w:tcBorders>
            <w:shd w:val="clear" w:color="auto" w:fill="auto"/>
            <w:vAlign w:val="bottom"/>
          </w:tcPr>
          <w:p w14:paraId="47098447" w14:textId="056AE0F0" w:rsidR="00EC787C" w:rsidRPr="00853565" w:rsidRDefault="00EC787C" w:rsidP="001D6BF5">
            <w:pPr>
              <w:spacing w:before="100" w:line="160" w:lineRule="exact"/>
              <w:ind w:right="113"/>
              <w:jc w:val="right"/>
              <w:rPr>
                <w:lang w:val="en-US"/>
              </w:rPr>
            </w:pPr>
            <w:r w:rsidRPr="00853565">
              <w:t>110</w:t>
            </w:r>
          </w:p>
        </w:tc>
        <w:tc>
          <w:tcPr>
            <w:tcW w:w="609" w:type="dxa"/>
            <w:tcBorders>
              <w:left w:val="single" w:sz="6" w:space="0" w:color="000000"/>
            </w:tcBorders>
            <w:shd w:val="clear" w:color="auto" w:fill="auto"/>
            <w:vAlign w:val="bottom"/>
          </w:tcPr>
          <w:p w14:paraId="53247D79" w14:textId="70441334" w:rsidR="00EC787C" w:rsidRPr="00853565" w:rsidRDefault="00EC787C" w:rsidP="001D6BF5">
            <w:pPr>
              <w:spacing w:before="100" w:line="160" w:lineRule="exact"/>
              <w:ind w:right="113"/>
              <w:jc w:val="right"/>
              <w:rPr>
                <w:lang w:val="en-US"/>
              </w:rPr>
            </w:pPr>
            <w:r w:rsidRPr="00853565">
              <w:rPr>
                <w:lang w:val="en-US"/>
              </w:rPr>
              <w:t>111</w:t>
            </w:r>
          </w:p>
        </w:tc>
        <w:tc>
          <w:tcPr>
            <w:tcW w:w="2832" w:type="dxa"/>
            <w:tcBorders>
              <w:left w:val="single" w:sz="6" w:space="0" w:color="000000"/>
            </w:tcBorders>
            <w:shd w:val="clear" w:color="auto" w:fill="auto"/>
            <w:vAlign w:val="bottom"/>
          </w:tcPr>
          <w:p w14:paraId="39EE5C8E" w14:textId="77777777" w:rsidR="00EC787C" w:rsidRPr="00853565" w:rsidRDefault="00EC787C" w:rsidP="001D6BF5">
            <w:pPr>
              <w:spacing w:before="100" w:line="160" w:lineRule="exact"/>
              <w:ind w:left="170"/>
              <w:rPr>
                <w:i/>
              </w:rPr>
            </w:pPr>
            <w:r w:rsidRPr="00853565">
              <w:rPr>
                <w:i/>
              </w:rPr>
              <w:t>Argentina</w:t>
            </w:r>
          </w:p>
        </w:tc>
      </w:tr>
      <w:tr w:rsidR="00853565" w:rsidRPr="00853565" w14:paraId="7862EC05" w14:textId="77777777">
        <w:trPr>
          <w:cantSplit/>
        </w:trPr>
        <w:tc>
          <w:tcPr>
            <w:tcW w:w="2825" w:type="dxa"/>
            <w:shd w:val="clear" w:color="auto" w:fill="auto"/>
            <w:vAlign w:val="bottom"/>
          </w:tcPr>
          <w:p w14:paraId="205ECD13" w14:textId="77777777" w:rsidR="00EC787C" w:rsidRPr="00853565" w:rsidRDefault="00EC787C" w:rsidP="001D6BF5">
            <w:pPr>
              <w:spacing w:before="100" w:line="160" w:lineRule="exact"/>
              <w:ind w:left="113"/>
            </w:pPr>
            <w:r w:rsidRPr="00853565">
              <w:rPr>
                <w:lang w:val="en-US"/>
              </w:rPr>
              <w:t>Канада</w:t>
            </w:r>
          </w:p>
        </w:tc>
        <w:tc>
          <w:tcPr>
            <w:tcW w:w="609" w:type="dxa"/>
            <w:tcBorders>
              <w:left w:val="single" w:sz="6" w:space="0" w:color="000000"/>
            </w:tcBorders>
            <w:shd w:val="clear" w:color="auto" w:fill="auto"/>
            <w:vAlign w:val="bottom"/>
          </w:tcPr>
          <w:p w14:paraId="6FEE1D47" w14:textId="195195E4" w:rsidR="00EC787C" w:rsidRPr="00853565" w:rsidRDefault="00EC787C" w:rsidP="001D6BF5">
            <w:pPr>
              <w:spacing w:before="100" w:line="160" w:lineRule="exact"/>
              <w:ind w:right="113"/>
              <w:jc w:val="right"/>
              <w:rPr>
                <w:lang w:val="en-US"/>
              </w:rPr>
            </w:pPr>
            <w:r w:rsidRPr="00853565">
              <w:rPr>
                <w:lang w:val="en-US"/>
              </w:rPr>
              <w:t>34,0</w:t>
            </w:r>
          </w:p>
        </w:tc>
        <w:tc>
          <w:tcPr>
            <w:tcW w:w="609" w:type="dxa"/>
            <w:tcBorders>
              <w:left w:val="single" w:sz="6" w:space="0" w:color="000000"/>
            </w:tcBorders>
            <w:shd w:val="clear" w:color="auto" w:fill="auto"/>
            <w:vAlign w:val="bottom"/>
          </w:tcPr>
          <w:p w14:paraId="1CE622A8" w14:textId="360E316D" w:rsidR="00EC787C" w:rsidRPr="00853565" w:rsidRDefault="00EC787C" w:rsidP="001D6BF5">
            <w:pPr>
              <w:spacing w:before="100" w:line="160" w:lineRule="exact"/>
              <w:ind w:right="113"/>
              <w:jc w:val="right"/>
              <w:rPr>
                <w:lang w:val="en-US"/>
              </w:rPr>
            </w:pPr>
            <w:r w:rsidRPr="00853565">
              <w:rPr>
                <w:lang w:val="en-US"/>
              </w:rPr>
              <w:t>37,1</w:t>
            </w:r>
          </w:p>
        </w:tc>
        <w:tc>
          <w:tcPr>
            <w:tcW w:w="621" w:type="dxa"/>
            <w:tcBorders>
              <w:left w:val="single" w:sz="6" w:space="0" w:color="000000"/>
            </w:tcBorders>
            <w:shd w:val="clear" w:color="auto" w:fill="auto"/>
            <w:vAlign w:val="bottom"/>
          </w:tcPr>
          <w:p w14:paraId="43CC563B" w14:textId="3FFE14A9" w:rsidR="00EC787C" w:rsidRPr="00853565" w:rsidRDefault="00EC787C" w:rsidP="001D6BF5">
            <w:pPr>
              <w:spacing w:before="100" w:line="160" w:lineRule="exact"/>
              <w:ind w:right="113"/>
              <w:jc w:val="right"/>
              <w:rPr>
                <w:lang w:val="en-US"/>
              </w:rPr>
            </w:pPr>
            <w:r w:rsidRPr="00853565">
              <w:t>37,6</w:t>
            </w:r>
          </w:p>
        </w:tc>
        <w:tc>
          <w:tcPr>
            <w:tcW w:w="598" w:type="dxa"/>
            <w:tcBorders>
              <w:left w:val="single" w:sz="6" w:space="0" w:color="000000"/>
            </w:tcBorders>
            <w:shd w:val="clear" w:color="auto" w:fill="auto"/>
            <w:vAlign w:val="bottom"/>
          </w:tcPr>
          <w:p w14:paraId="1114EF0D" w14:textId="116B5BF5" w:rsidR="00EC787C" w:rsidRPr="00853565" w:rsidRDefault="00EC787C" w:rsidP="001D6BF5">
            <w:pPr>
              <w:spacing w:before="100" w:line="160" w:lineRule="exact"/>
              <w:ind w:right="113"/>
              <w:jc w:val="right"/>
              <w:rPr>
                <w:lang w:val="en-US"/>
              </w:rPr>
            </w:pPr>
            <w:r w:rsidRPr="00853565">
              <w:rPr>
                <w:lang w:val="en-US"/>
              </w:rPr>
              <w:t>38,0</w:t>
            </w:r>
          </w:p>
        </w:tc>
        <w:tc>
          <w:tcPr>
            <w:tcW w:w="609" w:type="dxa"/>
            <w:tcBorders>
              <w:left w:val="single" w:sz="6" w:space="0" w:color="000000"/>
            </w:tcBorders>
            <w:shd w:val="clear" w:color="auto" w:fill="auto"/>
            <w:vAlign w:val="bottom"/>
          </w:tcPr>
          <w:p w14:paraId="6B23827D" w14:textId="27704809" w:rsidR="00EC787C" w:rsidRPr="00853565" w:rsidRDefault="00EC787C" w:rsidP="001D6BF5">
            <w:pPr>
              <w:spacing w:before="100" w:line="160" w:lineRule="exact"/>
              <w:ind w:right="113"/>
              <w:jc w:val="right"/>
              <w:rPr>
                <w:lang w:val="en-US"/>
              </w:rPr>
            </w:pPr>
            <w:r w:rsidRPr="00853565">
              <w:rPr>
                <w:lang w:val="en-US"/>
              </w:rPr>
              <w:t>109</w:t>
            </w:r>
          </w:p>
        </w:tc>
        <w:tc>
          <w:tcPr>
            <w:tcW w:w="609" w:type="dxa"/>
            <w:tcBorders>
              <w:left w:val="single" w:sz="6" w:space="0" w:color="000000"/>
            </w:tcBorders>
            <w:shd w:val="clear" w:color="auto" w:fill="auto"/>
            <w:vAlign w:val="bottom"/>
          </w:tcPr>
          <w:p w14:paraId="4C51DB2A" w14:textId="1EABF7E4" w:rsidR="00EC787C" w:rsidRPr="00853565" w:rsidRDefault="00EC787C" w:rsidP="001D6BF5">
            <w:pPr>
              <w:spacing w:before="100" w:line="160" w:lineRule="exact"/>
              <w:ind w:right="113"/>
              <w:jc w:val="right"/>
              <w:rPr>
                <w:lang w:val="en-US"/>
              </w:rPr>
            </w:pPr>
            <w:r w:rsidRPr="00853565">
              <w:t>111</w:t>
            </w:r>
          </w:p>
        </w:tc>
        <w:tc>
          <w:tcPr>
            <w:tcW w:w="609" w:type="dxa"/>
            <w:tcBorders>
              <w:left w:val="single" w:sz="6" w:space="0" w:color="000000"/>
            </w:tcBorders>
            <w:shd w:val="clear" w:color="auto" w:fill="auto"/>
            <w:vAlign w:val="bottom"/>
          </w:tcPr>
          <w:p w14:paraId="7B51A781" w14:textId="4651A01F" w:rsidR="00EC787C" w:rsidRPr="00853565" w:rsidRDefault="00EC787C" w:rsidP="001D6BF5">
            <w:pPr>
              <w:spacing w:before="100" w:line="160" w:lineRule="exact"/>
              <w:ind w:right="113"/>
              <w:jc w:val="right"/>
              <w:rPr>
                <w:lang w:val="en-US"/>
              </w:rPr>
            </w:pPr>
            <w:r w:rsidRPr="00853565">
              <w:rPr>
                <w:lang w:val="en-US"/>
              </w:rPr>
              <w:t>112</w:t>
            </w:r>
          </w:p>
        </w:tc>
        <w:tc>
          <w:tcPr>
            <w:tcW w:w="2832" w:type="dxa"/>
            <w:tcBorders>
              <w:left w:val="single" w:sz="6" w:space="0" w:color="000000"/>
            </w:tcBorders>
            <w:shd w:val="clear" w:color="auto" w:fill="auto"/>
            <w:vAlign w:val="bottom"/>
          </w:tcPr>
          <w:p w14:paraId="06940A7C" w14:textId="77777777" w:rsidR="00EC787C" w:rsidRPr="00853565" w:rsidRDefault="00EC787C" w:rsidP="001D6BF5">
            <w:pPr>
              <w:spacing w:before="100" w:line="160" w:lineRule="exact"/>
              <w:ind w:left="170"/>
              <w:rPr>
                <w:i/>
              </w:rPr>
            </w:pPr>
            <w:r w:rsidRPr="00853565">
              <w:rPr>
                <w:i/>
              </w:rPr>
              <w:t>Canada</w:t>
            </w:r>
          </w:p>
        </w:tc>
      </w:tr>
      <w:tr w:rsidR="00853565" w:rsidRPr="00853565" w14:paraId="6C1F6D83" w14:textId="77777777">
        <w:trPr>
          <w:cantSplit/>
        </w:trPr>
        <w:tc>
          <w:tcPr>
            <w:tcW w:w="2825" w:type="dxa"/>
            <w:shd w:val="clear" w:color="auto" w:fill="auto"/>
            <w:vAlign w:val="bottom"/>
          </w:tcPr>
          <w:p w14:paraId="060565C5" w14:textId="77777777" w:rsidR="00EC787C" w:rsidRPr="00853565" w:rsidRDefault="00EC787C" w:rsidP="001D6BF5">
            <w:pPr>
              <w:spacing w:before="100" w:line="160" w:lineRule="exact"/>
              <w:ind w:left="113"/>
            </w:pPr>
            <w:r w:rsidRPr="00853565">
              <w:rPr>
                <w:lang w:val="en-US"/>
              </w:rPr>
              <w:t>Мексика</w:t>
            </w:r>
          </w:p>
        </w:tc>
        <w:tc>
          <w:tcPr>
            <w:tcW w:w="609" w:type="dxa"/>
            <w:tcBorders>
              <w:left w:val="single" w:sz="6" w:space="0" w:color="000000"/>
            </w:tcBorders>
            <w:shd w:val="clear" w:color="auto" w:fill="auto"/>
            <w:vAlign w:val="bottom"/>
          </w:tcPr>
          <w:p w14:paraId="181DE40D" w14:textId="644E252A" w:rsidR="00EC787C" w:rsidRPr="00853565" w:rsidRDefault="00EC787C" w:rsidP="001D6BF5">
            <w:pPr>
              <w:spacing w:before="100" w:line="160" w:lineRule="exact"/>
              <w:ind w:right="113"/>
              <w:jc w:val="right"/>
              <w:rPr>
                <w:lang w:val="en-US"/>
              </w:rPr>
            </w:pPr>
            <w:r w:rsidRPr="00853565">
              <w:rPr>
                <w:lang w:val="en-US"/>
              </w:rPr>
              <w:t>114</w:t>
            </w:r>
          </w:p>
        </w:tc>
        <w:tc>
          <w:tcPr>
            <w:tcW w:w="609" w:type="dxa"/>
            <w:tcBorders>
              <w:left w:val="single" w:sz="6" w:space="0" w:color="000000"/>
            </w:tcBorders>
            <w:shd w:val="clear" w:color="auto" w:fill="auto"/>
            <w:vAlign w:val="bottom"/>
          </w:tcPr>
          <w:p w14:paraId="4DC28403" w14:textId="598D67F4" w:rsidR="00EC787C" w:rsidRPr="00853565" w:rsidRDefault="00EC787C" w:rsidP="001D6BF5">
            <w:pPr>
              <w:spacing w:before="100" w:line="160" w:lineRule="exact"/>
              <w:ind w:right="113"/>
              <w:jc w:val="right"/>
              <w:rPr>
                <w:lang w:val="en-US"/>
              </w:rPr>
            </w:pPr>
            <w:r w:rsidRPr="00853565">
              <w:rPr>
                <w:lang w:val="en-US"/>
              </w:rPr>
              <w:t>125</w:t>
            </w:r>
          </w:p>
        </w:tc>
        <w:tc>
          <w:tcPr>
            <w:tcW w:w="621" w:type="dxa"/>
            <w:tcBorders>
              <w:left w:val="single" w:sz="6" w:space="0" w:color="000000"/>
            </w:tcBorders>
            <w:shd w:val="clear" w:color="auto" w:fill="auto"/>
            <w:vAlign w:val="bottom"/>
          </w:tcPr>
          <w:p w14:paraId="3A4F5742" w14:textId="6440AEEB" w:rsidR="00EC787C" w:rsidRPr="00853565" w:rsidRDefault="00EC787C" w:rsidP="001D6BF5">
            <w:pPr>
              <w:spacing w:before="100" w:line="160" w:lineRule="exact"/>
              <w:ind w:right="113"/>
              <w:jc w:val="right"/>
              <w:rPr>
                <w:lang w:val="en-US"/>
              </w:rPr>
            </w:pPr>
            <w:r w:rsidRPr="00853565">
              <w:t>127</w:t>
            </w:r>
          </w:p>
        </w:tc>
        <w:tc>
          <w:tcPr>
            <w:tcW w:w="598" w:type="dxa"/>
            <w:tcBorders>
              <w:left w:val="single" w:sz="6" w:space="0" w:color="000000"/>
            </w:tcBorders>
            <w:shd w:val="clear" w:color="auto" w:fill="auto"/>
            <w:vAlign w:val="bottom"/>
          </w:tcPr>
          <w:p w14:paraId="10D35599" w14:textId="20834ACF" w:rsidR="00EC787C" w:rsidRPr="00853565" w:rsidRDefault="00EC787C" w:rsidP="001D6BF5">
            <w:pPr>
              <w:spacing w:before="100" w:line="160" w:lineRule="exact"/>
              <w:ind w:right="113"/>
              <w:jc w:val="right"/>
              <w:rPr>
                <w:lang w:val="en-US"/>
              </w:rPr>
            </w:pPr>
            <w:r w:rsidRPr="00853565">
              <w:rPr>
                <w:lang w:val="en-US"/>
              </w:rPr>
              <w:t>128</w:t>
            </w:r>
          </w:p>
        </w:tc>
        <w:tc>
          <w:tcPr>
            <w:tcW w:w="609" w:type="dxa"/>
            <w:tcBorders>
              <w:left w:val="single" w:sz="6" w:space="0" w:color="000000"/>
            </w:tcBorders>
            <w:shd w:val="clear" w:color="auto" w:fill="auto"/>
            <w:vAlign w:val="bottom"/>
          </w:tcPr>
          <w:p w14:paraId="16878129" w14:textId="24F82F07" w:rsidR="00EC787C" w:rsidRPr="00853565" w:rsidRDefault="00EC787C" w:rsidP="001D6BF5">
            <w:pPr>
              <w:spacing w:before="100" w:line="160" w:lineRule="exact"/>
              <w:ind w:right="113"/>
              <w:jc w:val="right"/>
              <w:rPr>
                <w:lang w:val="en-US"/>
              </w:rPr>
            </w:pPr>
            <w:r w:rsidRPr="00853565">
              <w:t>110</w:t>
            </w:r>
          </w:p>
        </w:tc>
        <w:tc>
          <w:tcPr>
            <w:tcW w:w="609" w:type="dxa"/>
            <w:tcBorders>
              <w:left w:val="single" w:sz="6" w:space="0" w:color="000000"/>
            </w:tcBorders>
            <w:shd w:val="clear" w:color="auto" w:fill="auto"/>
            <w:vAlign w:val="bottom"/>
          </w:tcPr>
          <w:p w14:paraId="6772CCAC" w14:textId="4D108D7F" w:rsidR="00EC787C" w:rsidRPr="00853565" w:rsidRDefault="00EC787C" w:rsidP="001D6BF5">
            <w:pPr>
              <w:spacing w:before="100" w:line="160" w:lineRule="exact"/>
              <w:ind w:right="113"/>
              <w:jc w:val="right"/>
              <w:rPr>
                <w:lang w:val="en-US"/>
              </w:rPr>
            </w:pPr>
            <w:r w:rsidRPr="00853565">
              <w:t>111</w:t>
            </w:r>
          </w:p>
        </w:tc>
        <w:tc>
          <w:tcPr>
            <w:tcW w:w="609" w:type="dxa"/>
            <w:tcBorders>
              <w:left w:val="single" w:sz="6" w:space="0" w:color="000000"/>
            </w:tcBorders>
            <w:shd w:val="clear" w:color="auto" w:fill="auto"/>
            <w:vAlign w:val="bottom"/>
          </w:tcPr>
          <w:p w14:paraId="3A22C6F7" w14:textId="0F111582" w:rsidR="00EC787C" w:rsidRPr="00853565" w:rsidRDefault="00EC787C" w:rsidP="001D6BF5">
            <w:pPr>
              <w:spacing w:before="100" w:line="160" w:lineRule="exact"/>
              <w:ind w:right="113"/>
              <w:jc w:val="right"/>
              <w:rPr>
                <w:lang w:val="en-US"/>
              </w:rPr>
            </w:pPr>
            <w:r w:rsidRPr="00853565">
              <w:rPr>
                <w:lang w:val="en-US"/>
              </w:rPr>
              <w:t>112</w:t>
            </w:r>
          </w:p>
        </w:tc>
        <w:tc>
          <w:tcPr>
            <w:tcW w:w="2832" w:type="dxa"/>
            <w:tcBorders>
              <w:left w:val="single" w:sz="6" w:space="0" w:color="000000"/>
            </w:tcBorders>
            <w:shd w:val="clear" w:color="auto" w:fill="auto"/>
            <w:vAlign w:val="bottom"/>
          </w:tcPr>
          <w:p w14:paraId="6337BB75" w14:textId="77777777" w:rsidR="00EC787C" w:rsidRPr="00853565" w:rsidRDefault="00EC787C" w:rsidP="001D6BF5">
            <w:pPr>
              <w:spacing w:before="100" w:line="160" w:lineRule="exact"/>
              <w:ind w:left="170"/>
              <w:rPr>
                <w:i/>
              </w:rPr>
            </w:pPr>
            <w:r w:rsidRPr="00853565">
              <w:rPr>
                <w:i/>
              </w:rPr>
              <w:t>Mexico</w:t>
            </w:r>
          </w:p>
        </w:tc>
      </w:tr>
      <w:tr w:rsidR="00853565" w:rsidRPr="00853565" w14:paraId="307CF8BE" w14:textId="77777777">
        <w:trPr>
          <w:cantSplit/>
        </w:trPr>
        <w:tc>
          <w:tcPr>
            <w:tcW w:w="2825" w:type="dxa"/>
            <w:shd w:val="clear" w:color="auto" w:fill="auto"/>
            <w:vAlign w:val="bottom"/>
          </w:tcPr>
          <w:p w14:paraId="0CB93E04" w14:textId="77777777" w:rsidR="00EC787C" w:rsidRPr="00853565" w:rsidRDefault="00EC787C" w:rsidP="001D6BF5">
            <w:pPr>
              <w:spacing w:before="100" w:line="160" w:lineRule="exact"/>
              <w:ind w:left="113"/>
            </w:pPr>
            <w:r w:rsidRPr="00853565">
              <w:rPr>
                <w:lang w:val="en-US"/>
              </w:rPr>
              <w:t>Норвегия</w:t>
            </w:r>
          </w:p>
        </w:tc>
        <w:tc>
          <w:tcPr>
            <w:tcW w:w="609" w:type="dxa"/>
            <w:tcBorders>
              <w:left w:val="single" w:sz="6" w:space="0" w:color="000000"/>
            </w:tcBorders>
            <w:shd w:val="clear" w:color="auto" w:fill="auto"/>
            <w:vAlign w:val="bottom"/>
          </w:tcPr>
          <w:p w14:paraId="398CEA02" w14:textId="5B9F1B25" w:rsidR="00EC787C" w:rsidRPr="00853565" w:rsidRDefault="00EC787C" w:rsidP="001D6BF5">
            <w:pPr>
              <w:spacing w:before="100" w:line="160" w:lineRule="exact"/>
              <w:ind w:right="113"/>
              <w:jc w:val="right"/>
              <w:rPr>
                <w:lang w:val="en-US"/>
              </w:rPr>
            </w:pPr>
            <w:r w:rsidRPr="00853565">
              <w:rPr>
                <w:lang w:val="en-US"/>
              </w:rPr>
              <w:t>4,9</w:t>
            </w:r>
          </w:p>
        </w:tc>
        <w:tc>
          <w:tcPr>
            <w:tcW w:w="609" w:type="dxa"/>
            <w:tcBorders>
              <w:left w:val="single" w:sz="6" w:space="0" w:color="000000"/>
            </w:tcBorders>
            <w:shd w:val="clear" w:color="auto" w:fill="auto"/>
            <w:vAlign w:val="bottom"/>
          </w:tcPr>
          <w:p w14:paraId="6DFA1E4C" w14:textId="378880DD" w:rsidR="00EC787C" w:rsidRPr="00853565" w:rsidRDefault="00EC787C" w:rsidP="001D6BF5">
            <w:pPr>
              <w:spacing w:before="100" w:line="160" w:lineRule="exact"/>
              <w:ind w:right="113"/>
              <w:jc w:val="right"/>
              <w:rPr>
                <w:lang w:val="en-US"/>
              </w:rPr>
            </w:pPr>
            <w:r w:rsidRPr="00853565">
              <w:rPr>
                <w:lang w:val="en-US"/>
              </w:rPr>
              <w:t>5,3</w:t>
            </w:r>
          </w:p>
        </w:tc>
        <w:tc>
          <w:tcPr>
            <w:tcW w:w="621" w:type="dxa"/>
            <w:tcBorders>
              <w:left w:val="single" w:sz="6" w:space="0" w:color="000000"/>
            </w:tcBorders>
            <w:shd w:val="clear" w:color="auto" w:fill="auto"/>
            <w:vAlign w:val="bottom"/>
          </w:tcPr>
          <w:p w14:paraId="2F694611" w14:textId="2D611664" w:rsidR="00EC787C" w:rsidRPr="00853565" w:rsidRDefault="00EC787C" w:rsidP="001D6BF5">
            <w:pPr>
              <w:spacing w:before="100" w:line="160" w:lineRule="exact"/>
              <w:ind w:right="113"/>
              <w:jc w:val="right"/>
              <w:rPr>
                <w:lang w:val="en-US"/>
              </w:rPr>
            </w:pPr>
            <w:r w:rsidRPr="00853565">
              <w:t>5,3</w:t>
            </w:r>
          </w:p>
        </w:tc>
        <w:tc>
          <w:tcPr>
            <w:tcW w:w="598" w:type="dxa"/>
            <w:tcBorders>
              <w:left w:val="single" w:sz="6" w:space="0" w:color="000000"/>
            </w:tcBorders>
            <w:shd w:val="clear" w:color="auto" w:fill="auto"/>
            <w:vAlign w:val="bottom"/>
          </w:tcPr>
          <w:p w14:paraId="74B1C8C6" w14:textId="00A4B2D4" w:rsidR="00EC787C" w:rsidRPr="00853565" w:rsidRDefault="00EC787C" w:rsidP="001D6BF5">
            <w:pPr>
              <w:spacing w:before="100" w:line="160" w:lineRule="exact"/>
              <w:ind w:right="113"/>
              <w:jc w:val="right"/>
              <w:rPr>
                <w:lang w:val="en-US"/>
              </w:rPr>
            </w:pPr>
            <w:r w:rsidRPr="00853565">
              <w:rPr>
                <w:lang w:val="en-US"/>
              </w:rPr>
              <w:t>5,4</w:t>
            </w:r>
          </w:p>
        </w:tc>
        <w:tc>
          <w:tcPr>
            <w:tcW w:w="609" w:type="dxa"/>
            <w:tcBorders>
              <w:left w:val="single" w:sz="6" w:space="0" w:color="000000"/>
            </w:tcBorders>
            <w:shd w:val="clear" w:color="auto" w:fill="auto"/>
            <w:vAlign w:val="bottom"/>
          </w:tcPr>
          <w:p w14:paraId="63704286" w14:textId="7A91D04A" w:rsidR="00EC787C" w:rsidRPr="00853565" w:rsidRDefault="00EC787C" w:rsidP="001D6BF5">
            <w:pPr>
              <w:spacing w:before="100" w:line="160" w:lineRule="exact"/>
              <w:ind w:right="113"/>
              <w:jc w:val="right"/>
              <w:rPr>
                <w:lang w:val="en-US"/>
              </w:rPr>
            </w:pPr>
            <w:r w:rsidRPr="00853565">
              <w:rPr>
                <w:lang w:val="en-US"/>
              </w:rPr>
              <w:t>108</w:t>
            </w:r>
          </w:p>
        </w:tc>
        <w:tc>
          <w:tcPr>
            <w:tcW w:w="609" w:type="dxa"/>
            <w:tcBorders>
              <w:left w:val="single" w:sz="6" w:space="0" w:color="000000"/>
            </w:tcBorders>
            <w:shd w:val="clear" w:color="auto" w:fill="auto"/>
            <w:vAlign w:val="bottom"/>
          </w:tcPr>
          <w:p w14:paraId="64B4EC6A" w14:textId="17443FD1" w:rsidR="00EC787C" w:rsidRPr="00853565" w:rsidRDefault="00EC787C" w:rsidP="001D6BF5">
            <w:pPr>
              <w:spacing w:before="100" w:line="160" w:lineRule="exact"/>
              <w:ind w:right="113"/>
              <w:jc w:val="right"/>
              <w:rPr>
                <w:lang w:val="en-US"/>
              </w:rPr>
            </w:pPr>
            <w:r w:rsidRPr="00853565">
              <w:t>109</w:t>
            </w:r>
          </w:p>
        </w:tc>
        <w:tc>
          <w:tcPr>
            <w:tcW w:w="609" w:type="dxa"/>
            <w:tcBorders>
              <w:left w:val="single" w:sz="6" w:space="0" w:color="000000"/>
            </w:tcBorders>
            <w:shd w:val="clear" w:color="auto" w:fill="auto"/>
            <w:vAlign w:val="bottom"/>
          </w:tcPr>
          <w:p w14:paraId="0BDE8144" w14:textId="3050F0B8" w:rsidR="00EC787C" w:rsidRPr="00853565" w:rsidRDefault="00EC787C" w:rsidP="001D6BF5">
            <w:pPr>
              <w:spacing w:before="100" w:line="160" w:lineRule="exact"/>
              <w:ind w:right="113"/>
              <w:jc w:val="right"/>
              <w:rPr>
                <w:lang w:val="en-US"/>
              </w:rPr>
            </w:pPr>
            <w:r w:rsidRPr="00853565">
              <w:rPr>
                <w:lang w:val="en-US"/>
              </w:rPr>
              <w:t>110</w:t>
            </w:r>
          </w:p>
        </w:tc>
        <w:tc>
          <w:tcPr>
            <w:tcW w:w="2832" w:type="dxa"/>
            <w:tcBorders>
              <w:left w:val="single" w:sz="6" w:space="0" w:color="000000"/>
            </w:tcBorders>
            <w:shd w:val="clear" w:color="auto" w:fill="auto"/>
            <w:vAlign w:val="bottom"/>
          </w:tcPr>
          <w:p w14:paraId="7211D09D" w14:textId="77777777" w:rsidR="00EC787C" w:rsidRPr="00853565" w:rsidRDefault="00EC787C" w:rsidP="001D6BF5">
            <w:pPr>
              <w:spacing w:before="100" w:line="160" w:lineRule="exact"/>
              <w:ind w:left="170"/>
              <w:rPr>
                <w:i/>
              </w:rPr>
            </w:pPr>
            <w:r w:rsidRPr="00853565">
              <w:rPr>
                <w:i/>
              </w:rPr>
              <w:t>Norway</w:t>
            </w:r>
          </w:p>
        </w:tc>
      </w:tr>
      <w:tr w:rsidR="00853565" w:rsidRPr="00853565" w14:paraId="693AAC29" w14:textId="77777777">
        <w:trPr>
          <w:cantSplit/>
        </w:trPr>
        <w:tc>
          <w:tcPr>
            <w:tcW w:w="2825" w:type="dxa"/>
            <w:shd w:val="clear" w:color="auto" w:fill="auto"/>
            <w:vAlign w:val="bottom"/>
          </w:tcPr>
          <w:p w14:paraId="455F6578" w14:textId="77777777" w:rsidR="00EC787C" w:rsidRPr="00853565" w:rsidRDefault="00EC787C" w:rsidP="001D6BF5">
            <w:pPr>
              <w:spacing w:before="100" w:line="160" w:lineRule="exact"/>
              <w:ind w:left="113"/>
            </w:pPr>
            <w:r w:rsidRPr="00853565">
              <w:rPr>
                <w:lang w:val="en-US"/>
              </w:rPr>
              <w:t>Республика Корея</w:t>
            </w:r>
          </w:p>
        </w:tc>
        <w:tc>
          <w:tcPr>
            <w:tcW w:w="609" w:type="dxa"/>
            <w:tcBorders>
              <w:left w:val="single" w:sz="6" w:space="0" w:color="000000"/>
            </w:tcBorders>
            <w:shd w:val="clear" w:color="auto" w:fill="auto"/>
            <w:vAlign w:val="bottom"/>
          </w:tcPr>
          <w:p w14:paraId="77C47B44" w14:textId="394FFA9C" w:rsidR="00EC787C" w:rsidRPr="00853565" w:rsidRDefault="00EC787C" w:rsidP="001D6BF5">
            <w:pPr>
              <w:spacing w:before="100" w:line="160" w:lineRule="exact"/>
              <w:ind w:right="113"/>
              <w:jc w:val="right"/>
              <w:rPr>
                <w:lang w:val="en-US"/>
              </w:rPr>
            </w:pPr>
            <w:r w:rsidRPr="00853565">
              <w:rPr>
                <w:lang w:val="en-US"/>
              </w:rPr>
              <w:t>49,6</w:t>
            </w:r>
          </w:p>
        </w:tc>
        <w:tc>
          <w:tcPr>
            <w:tcW w:w="609" w:type="dxa"/>
            <w:tcBorders>
              <w:left w:val="single" w:sz="6" w:space="0" w:color="000000"/>
            </w:tcBorders>
            <w:shd w:val="clear" w:color="auto" w:fill="auto"/>
            <w:vAlign w:val="bottom"/>
          </w:tcPr>
          <w:p w14:paraId="47B9D544" w14:textId="6800DDBE" w:rsidR="00EC787C" w:rsidRPr="00853565" w:rsidRDefault="00EC787C" w:rsidP="001D6BF5">
            <w:pPr>
              <w:spacing w:before="100" w:line="160" w:lineRule="exact"/>
              <w:ind w:right="113"/>
              <w:jc w:val="right"/>
              <w:rPr>
                <w:lang w:val="en-US"/>
              </w:rPr>
            </w:pPr>
            <w:r w:rsidRPr="00853565">
              <w:rPr>
                <w:lang w:val="en-US"/>
              </w:rPr>
              <w:t>51,6</w:t>
            </w:r>
          </w:p>
        </w:tc>
        <w:tc>
          <w:tcPr>
            <w:tcW w:w="621" w:type="dxa"/>
            <w:tcBorders>
              <w:left w:val="single" w:sz="6" w:space="0" w:color="000000"/>
            </w:tcBorders>
            <w:shd w:val="clear" w:color="auto" w:fill="auto"/>
            <w:vAlign w:val="bottom"/>
          </w:tcPr>
          <w:p w14:paraId="3F376B65" w14:textId="500FBB73" w:rsidR="00EC787C" w:rsidRPr="00853565" w:rsidRDefault="00EC787C" w:rsidP="001D6BF5">
            <w:pPr>
              <w:spacing w:before="100" w:line="160" w:lineRule="exact"/>
              <w:ind w:right="113"/>
              <w:jc w:val="right"/>
              <w:rPr>
                <w:lang w:val="en-US"/>
              </w:rPr>
            </w:pPr>
            <w:r w:rsidRPr="00853565">
              <w:t>51,3</w:t>
            </w:r>
          </w:p>
        </w:tc>
        <w:tc>
          <w:tcPr>
            <w:tcW w:w="598" w:type="dxa"/>
            <w:tcBorders>
              <w:left w:val="single" w:sz="6" w:space="0" w:color="000000"/>
            </w:tcBorders>
            <w:shd w:val="clear" w:color="auto" w:fill="auto"/>
            <w:vAlign w:val="bottom"/>
          </w:tcPr>
          <w:p w14:paraId="4C1FC56D" w14:textId="06970153" w:rsidR="00EC787C" w:rsidRPr="00853565" w:rsidRDefault="00EC787C" w:rsidP="001D6BF5">
            <w:pPr>
              <w:spacing w:before="100" w:line="160" w:lineRule="exact"/>
              <w:ind w:right="113"/>
              <w:jc w:val="right"/>
              <w:rPr>
                <w:lang w:val="en-US"/>
              </w:rPr>
            </w:pPr>
            <w:r w:rsidRPr="00853565">
              <w:rPr>
                <w:lang w:val="en-US"/>
              </w:rPr>
              <w:t>51,8</w:t>
            </w:r>
          </w:p>
        </w:tc>
        <w:tc>
          <w:tcPr>
            <w:tcW w:w="609" w:type="dxa"/>
            <w:tcBorders>
              <w:left w:val="single" w:sz="6" w:space="0" w:color="000000"/>
            </w:tcBorders>
            <w:shd w:val="clear" w:color="auto" w:fill="auto"/>
            <w:vAlign w:val="bottom"/>
          </w:tcPr>
          <w:p w14:paraId="79E5C83A" w14:textId="14979FBE" w:rsidR="00EC787C" w:rsidRPr="00853565" w:rsidRDefault="00EC787C" w:rsidP="001D6BF5">
            <w:pPr>
              <w:spacing w:before="100" w:line="160" w:lineRule="exact"/>
              <w:ind w:right="113"/>
              <w:jc w:val="right"/>
              <w:rPr>
                <w:lang w:val="en-US"/>
              </w:rPr>
            </w:pPr>
            <w:r w:rsidRPr="00853565">
              <w:rPr>
                <w:lang w:val="en-US"/>
              </w:rPr>
              <w:t>104</w:t>
            </w:r>
          </w:p>
        </w:tc>
        <w:tc>
          <w:tcPr>
            <w:tcW w:w="609" w:type="dxa"/>
            <w:tcBorders>
              <w:left w:val="single" w:sz="6" w:space="0" w:color="000000"/>
            </w:tcBorders>
            <w:shd w:val="clear" w:color="auto" w:fill="auto"/>
            <w:vAlign w:val="bottom"/>
          </w:tcPr>
          <w:p w14:paraId="7F3F4CE8" w14:textId="5395A174" w:rsidR="00EC787C" w:rsidRPr="00853565" w:rsidRDefault="00EC787C" w:rsidP="001D6BF5">
            <w:pPr>
              <w:spacing w:before="100" w:line="160" w:lineRule="exact"/>
              <w:ind w:right="113"/>
              <w:jc w:val="right"/>
              <w:rPr>
                <w:lang w:val="en-US"/>
              </w:rPr>
            </w:pPr>
            <w:r w:rsidRPr="00853565">
              <w:t>104</w:t>
            </w:r>
          </w:p>
        </w:tc>
        <w:tc>
          <w:tcPr>
            <w:tcW w:w="609" w:type="dxa"/>
            <w:tcBorders>
              <w:left w:val="single" w:sz="6" w:space="0" w:color="000000"/>
            </w:tcBorders>
            <w:shd w:val="clear" w:color="auto" w:fill="auto"/>
            <w:vAlign w:val="bottom"/>
          </w:tcPr>
          <w:p w14:paraId="3A765997" w14:textId="2E5FC365" w:rsidR="00EC787C" w:rsidRPr="00853565" w:rsidRDefault="00EC787C" w:rsidP="001D6BF5">
            <w:pPr>
              <w:spacing w:before="100" w:line="160" w:lineRule="exact"/>
              <w:ind w:right="113"/>
              <w:jc w:val="right"/>
              <w:rPr>
                <w:lang w:val="en-US"/>
              </w:rPr>
            </w:pPr>
            <w:r w:rsidRPr="00853565">
              <w:rPr>
                <w:lang w:val="en-US"/>
              </w:rPr>
              <w:t>104</w:t>
            </w:r>
          </w:p>
        </w:tc>
        <w:tc>
          <w:tcPr>
            <w:tcW w:w="2832" w:type="dxa"/>
            <w:tcBorders>
              <w:left w:val="single" w:sz="6" w:space="0" w:color="000000"/>
            </w:tcBorders>
            <w:shd w:val="clear" w:color="auto" w:fill="auto"/>
            <w:vAlign w:val="bottom"/>
          </w:tcPr>
          <w:p w14:paraId="6957D2B0" w14:textId="77777777" w:rsidR="00EC787C" w:rsidRPr="00853565" w:rsidRDefault="00EC787C" w:rsidP="001D6BF5">
            <w:pPr>
              <w:spacing w:before="100" w:line="160" w:lineRule="exact"/>
              <w:ind w:left="170"/>
              <w:rPr>
                <w:i/>
              </w:rPr>
            </w:pPr>
            <w:r w:rsidRPr="00853565">
              <w:rPr>
                <w:i/>
              </w:rPr>
              <w:t>Republic of Korea</w:t>
            </w:r>
          </w:p>
        </w:tc>
      </w:tr>
      <w:tr w:rsidR="00853565" w:rsidRPr="00853565" w14:paraId="29CA2895" w14:textId="77777777">
        <w:trPr>
          <w:cantSplit/>
        </w:trPr>
        <w:tc>
          <w:tcPr>
            <w:tcW w:w="2825" w:type="dxa"/>
            <w:shd w:val="clear" w:color="auto" w:fill="auto"/>
            <w:vAlign w:val="bottom"/>
          </w:tcPr>
          <w:p w14:paraId="0AEB9543" w14:textId="77777777" w:rsidR="00EC787C" w:rsidRPr="00853565" w:rsidRDefault="00EC787C" w:rsidP="001D6BF5">
            <w:pPr>
              <w:spacing w:before="100" w:line="160" w:lineRule="exact"/>
              <w:ind w:left="113"/>
            </w:pPr>
            <w:r w:rsidRPr="00853565">
              <w:rPr>
                <w:lang w:val="en-US"/>
              </w:rPr>
              <w:t>США</w:t>
            </w:r>
          </w:p>
        </w:tc>
        <w:tc>
          <w:tcPr>
            <w:tcW w:w="609" w:type="dxa"/>
            <w:tcBorders>
              <w:left w:val="single" w:sz="6" w:space="0" w:color="000000"/>
            </w:tcBorders>
            <w:shd w:val="clear" w:color="auto" w:fill="auto"/>
            <w:vAlign w:val="bottom"/>
          </w:tcPr>
          <w:p w14:paraId="0AC9E231" w14:textId="350E97C0" w:rsidR="00EC787C" w:rsidRPr="00853565" w:rsidRDefault="00EC787C" w:rsidP="001D6BF5">
            <w:pPr>
              <w:spacing w:before="100" w:line="160" w:lineRule="exact"/>
              <w:ind w:right="113"/>
              <w:jc w:val="right"/>
              <w:rPr>
                <w:lang w:val="en-US"/>
              </w:rPr>
            </w:pPr>
            <w:r w:rsidRPr="00853565">
              <w:rPr>
                <w:lang w:val="en-US"/>
              </w:rPr>
              <w:t>309</w:t>
            </w:r>
          </w:p>
        </w:tc>
        <w:tc>
          <w:tcPr>
            <w:tcW w:w="609" w:type="dxa"/>
            <w:tcBorders>
              <w:left w:val="single" w:sz="6" w:space="0" w:color="000000"/>
            </w:tcBorders>
            <w:shd w:val="clear" w:color="auto" w:fill="auto"/>
            <w:vAlign w:val="bottom"/>
          </w:tcPr>
          <w:p w14:paraId="7DF723C6" w14:textId="3E1C40E8" w:rsidR="00EC787C" w:rsidRPr="00853565" w:rsidRDefault="00EC787C" w:rsidP="001D6BF5">
            <w:pPr>
              <w:spacing w:before="100" w:line="160" w:lineRule="exact"/>
              <w:ind w:right="113"/>
              <w:jc w:val="right"/>
              <w:rPr>
                <w:lang w:val="en-US"/>
              </w:rPr>
            </w:pPr>
            <w:r w:rsidRPr="00853565">
              <w:t>327</w:t>
            </w:r>
          </w:p>
        </w:tc>
        <w:tc>
          <w:tcPr>
            <w:tcW w:w="621" w:type="dxa"/>
            <w:tcBorders>
              <w:left w:val="single" w:sz="6" w:space="0" w:color="000000"/>
            </w:tcBorders>
            <w:shd w:val="clear" w:color="auto" w:fill="auto"/>
            <w:vAlign w:val="bottom"/>
          </w:tcPr>
          <w:p w14:paraId="0D24690E" w14:textId="6C235E39" w:rsidR="00EC787C" w:rsidRPr="00853565" w:rsidRDefault="00EC787C" w:rsidP="001D6BF5">
            <w:pPr>
              <w:spacing w:before="100" w:line="160" w:lineRule="exact"/>
              <w:ind w:right="113"/>
              <w:jc w:val="right"/>
            </w:pPr>
            <w:r w:rsidRPr="00853565">
              <w:t>328</w:t>
            </w:r>
          </w:p>
        </w:tc>
        <w:tc>
          <w:tcPr>
            <w:tcW w:w="598" w:type="dxa"/>
            <w:tcBorders>
              <w:left w:val="single" w:sz="6" w:space="0" w:color="000000"/>
            </w:tcBorders>
            <w:shd w:val="clear" w:color="auto" w:fill="auto"/>
            <w:vAlign w:val="bottom"/>
          </w:tcPr>
          <w:p w14:paraId="48DEF6F5" w14:textId="3531551C" w:rsidR="00EC787C" w:rsidRPr="00853565" w:rsidRDefault="001B7F5B" w:rsidP="001D6BF5">
            <w:pPr>
              <w:spacing w:before="100" w:line="160" w:lineRule="exact"/>
              <w:ind w:right="113"/>
              <w:jc w:val="right"/>
            </w:pPr>
            <w:r w:rsidRPr="00853565">
              <w:rPr>
                <w:lang w:val="en-US"/>
              </w:rPr>
              <w:t>329</w:t>
            </w:r>
          </w:p>
        </w:tc>
        <w:tc>
          <w:tcPr>
            <w:tcW w:w="609" w:type="dxa"/>
            <w:tcBorders>
              <w:left w:val="single" w:sz="6" w:space="0" w:color="000000"/>
            </w:tcBorders>
            <w:shd w:val="clear" w:color="auto" w:fill="auto"/>
            <w:vAlign w:val="bottom"/>
          </w:tcPr>
          <w:p w14:paraId="2CB4E9AD" w14:textId="33149530" w:rsidR="00EC787C" w:rsidRPr="00853565" w:rsidRDefault="00EC787C" w:rsidP="001D6BF5">
            <w:pPr>
              <w:spacing w:before="100" w:line="160" w:lineRule="exact"/>
              <w:ind w:right="113"/>
              <w:jc w:val="right"/>
              <w:rPr>
                <w:lang w:val="en-US"/>
              </w:rPr>
            </w:pPr>
            <w:r w:rsidRPr="00853565">
              <w:t>106</w:t>
            </w:r>
          </w:p>
        </w:tc>
        <w:tc>
          <w:tcPr>
            <w:tcW w:w="609" w:type="dxa"/>
            <w:tcBorders>
              <w:left w:val="single" w:sz="6" w:space="0" w:color="000000"/>
            </w:tcBorders>
            <w:shd w:val="clear" w:color="auto" w:fill="auto"/>
            <w:vAlign w:val="bottom"/>
          </w:tcPr>
          <w:p w14:paraId="33754F11" w14:textId="629BB7EE" w:rsidR="00EC787C" w:rsidRPr="00853565" w:rsidRDefault="00EC787C" w:rsidP="001D6BF5">
            <w:pPr>
              <w:spacing w:before="100" w:line="160" w:lineRule="exact"/>
              <w:ind w:right="113"/>
              <w:jc w:val="right"/>
            </w:pPr>
            <w:r w:rsidRPr="00853565">
              <w:t>106</w:t>
            </w:r>
          </w:p>
        </w:tc>
        <w:tc>
          <w:tcPr>
            <w:tcW w:w="609" w:type="dxa"/>
            <w:tcBorders>
              <w:left w:val="single" w:sz="6" w:space="0" w:color="000000"/>
            </w:tcBorders>
            <w:shd w:val="clear" w:color="auto" w:fill="auto"/>
            <w:vAlign w:val="bottom"/>
          </w:tcPr>
          <w:p w14:paraId="36670203" w14:textId="44BEDECC" w:rsidR="00EC787C" w:rsidRPr="00853565" w:rsidRDefault="001B7F5B" w:rsidP="001B7F5B">
            <w:pPr>
              <w:spacing w:before="100" w:line="160" w:lineRule="exact"/>
              <w:ind w:right="113"/>
              <w:jc w:val="right"/>
            </w:pPr>
            <w:r w:rsidRPr="00853565">
              <w:rPr>
                <w:lang w:val="en-US"/>
              </w:rPr>
              <w:t>106</w:t>
            </w:r>
          </w:p>
        </w:tc>
        <w:tc>
          <w:tcPr>
            <w:tcW w:w="2832" w:type="dxa"/>
            <w:tcBorders>
              <w:left w:val="single" w:sz="6" w:space="0" w:color="000000"/>
            </w:tcBorders>
            <w:shd w:val="clear" w:color="auto" w:fill="auto"/>
            <w:vAlign w:val="bottom"/>
          </w:tcPr>
          <w:p w14:paraId="28C507D4" w14:textId="77777777" w:rsidR="00EC787C" w:rsidRPr="00853565" w:rsidRDefault="00EC787C" w:rsidP="001D6BF5">
            <w:pPr>
              <w:spacing w:before="100" w:line="160" w:lineRule="exact"/>
              <w:ind w:left="170"/>
              <w:rPr>
                <w:i/>
              </w:rPr>
            </w:pPr>
            <w:r w:rsidRPr="00853565">
              <w:rPr>
                <w:i/>
              </w:rPr>
              <w:t>USA</w:t>
            </w:r>
          </w:p>
        </w:tc>
      </w:tr>
      <w:tr w:rsidR="00853565" w:rsidRPr="00853565" w14:paraId="32E86D8F" w14:textId="77777777">
        <w:trPr>
          <w:cantSplit/>
        </w:trPr>
        <w:tc>
          <w:tcPr>
            <w:tcW w:w="2825" w:type="dxa"/>
            <w:shd w:val="clear" w:color="auto" w:fill="auto"/>
            <w:vAlign w:val="bottom"/>
          </w:tcPr>
          <w:p w14:paraId="4B83AA6E" w14:textId="77777777" w:rsidR="00EC787C" w:rsidRPr="00853565" w:rsidRDefault="00EC787C" w:rsidP="001D6BF5">
            <w:pPr>
              <w:spacing w:before="100" w:line="160" w:lineRule="exact"/>
              <w:ind w:left="113"/>
            </w:pPr>
            <w:r w:rsidRPr="00853565">
              <w:rPr>
                <w:lang w:val="en-US"/>
              </w:rPr>
              <w:t>Турция</w:t>
            </w:r>
          </w:p>
        </w:tc>
        <w:tc>
          <w:tcPr>
            <w:tcW w:w="609" w:type="dxa"/>
            <w:tcBorders>
              <w:left w:val="single" w:sz="6" w:space="0" w:color="000000"/>
            </w:tcBorders>
            <w:shd w:val="clear" w:color="auto" w:fill="auto"/>
            <w:vAlign w:val="bottom"/>
          </w:tcPr>
          <w:p w14:paraId="152E10AF" w14:textId="62AAF536" w:rsidR="00EC787C" w:rsidRPr="00853565" w:rsidRDefault="00EC787C" w:rsidP="001D6BF5">
            <w:pPr>
              <w:spacing w:before="100" w:line="160" w:lineRule="exact"/>
              <w:ind w:right="113"/>
              <w:jc w:val="right"/>
              <w:rPr>
                <w:lang w:val="en-US"/>
              </w:rPr>
            </w:pPr>
            <w:r w:rsidRPr="00853565">
              <w:rPr>
                <w:lang w:val="en-US"/>
              </w:rPr>
              <w:t>73,7</w:t>
            </w:r>
          </w:p>
        </w:tc>
        <w:tc>
          <w:tcPr>
            <w:tcW w:w="609" w:type="dxa"/>
            <w:tcBorders>
              <w:left w:val="single" w:sz="6" w:space="0" w:color="000000"/>
            </w:tcBorders>
            <w:shd w:val="clear" w:color="auto" w:fill="auto"/>
            <w:vAlign w:val="bottom"/>
          </w:tcPr>
          <w:p w14:paraId="2342D16F" w14:textId="0A728376" w:rsidR="00EC787C" w:rsidRPr="00853565" w:rsidRDefault="00EC787C" w:rsidP="001D6BF5">
            <w:pPr>
              <w:spacing w:before="100" w:line="160" w:lineRule="exact"/>
              <w:ind w:right="113"/>
              <w:jc w:val="right"/>
              <w:rPr>
                <w:lang w:val="en-US"/>
              </w:rPr>
            </w:pPr>
            <w:r w:rsidRPr="00853565">
              <w:rPr>
                <w:lang w:val="en-US"/>
              </w:rPr>
              <w:t>81,3</w:t>
            </w:r>
          </w:p>
        </w:tc>
        <w:tc>
          <w:tcPr>
            <w:tcW w:w="621" w:type="dxa"/>
            <w:tcBorders>
              <w:left w:val="single" w:sz="6" w:space="0" w:color="000000"/>
            </w:tcBorders>
            <w:shd w:val="clear" w:color="auto" w:fill="auto"/>
            <w:vAlign w:val="bottom"/>
          </w:tcPr>
          <w:p w14:paraId="55694A38" w14:textId="7238A32F" w:rsidR="00EC787C" w:rsidRPr="00853565" w:rsidRDefault="00EC787C" w:rsidP="001D6BF5">
            <w:pPr>
              <w:spacing w:before="100" w:line="160" w:lineRule="exact"/>
              <w:ind w:right="113"/>
              <w:jc w:val="right"/>
              <w:rPr>
                <w:lang w:val="en-US"/>
              </w:rPr>
            </w:pPr>
            <w:r w:rsidRPr="00853565">
              <w:t>82,4</w:t>
            </w:r>
          </w:p>
        </w:tc>
        <w:tc>
          <w:tcPr>
            <w:tcW w:w="598" w:type="dxa"/>
            <w:tcBorders>
              <w:left w:val="single" w:sz="6" w:space="0" w:color="000000"/>
            </w:tcBorders>
            <w:shd w:val="clear" w:color="auto" w:fill="auto"/>
            <w:vAlign w:val="bottom"/>
          </w:tcPr>
          <w:p w14:paraId="43511757" w14:textId="01D92B94" w:rsidR="00EC787C" w:rsidRPr="00853565" w:rsidRDefault="00EC787C" w:rsidP="001D6BF5">
            <w:pPr>
              <w:spacing w:before="100" w:line="160" w:lineRule="exact"/>
              <w:ind w:right="113"/>
              <w:jc w:val="right"/>
              <w:rPr>
                <w:lang w:val="en-US"/>
              </w:rPr>
            </w:pPr>
            <w:r w:rsidRPr="00853565">
              <w:rPr>
                <w:lang w:val="en-US"/>
              </w:rPr>
              <w:t>83,4</w:t>
            </w:r>
          </w:p>
        </w:tc>
        <w:tc>
          <w:tcPr>
            <w:tcW w:w="609" w:type="dxa"/>
            <w:tcBorders>
              <w:left w:val="single" w:sz="6" w:space="0" w:color="000000"/>
            </w:tcBorders>
            <w:shd w:val="clear" w:color="auto" w:fill="auto"/>
            <w:vAlign w:val="bottom"/>
          </w:tcPr>
          <w:p w14:paraId="18F94C02" w14:textId="7FF9ACBF" w:rsidR="00EC787C" w:rsidRPr="00853565" w:rsidRDefault="00EC787C" w:rsidP="001D6BF5">
            <w:pPr>
              <w:spacing w:before="100" w:line="160" w:lineRule="exact"/>
              <w:ind w:right="113"/>
              <w:jc w:val="right"/>
              <w:rPr>
                <w:lang w:val="en-US"/>
              </w:rPr>
            </w:pPr>
            <w:r w:rsidRPr="00853565">
              <w:rPr>
                <w:lang w:val="en-US"/>
              </w:rPr>
              <w:t>110</w:t>
            </w:r>
          </w:p>
        </w:tc>
        <w:tc>
          <w:tcPr>
            <w:tcW w:w="609" w:type="dxa"/>
            <w:tcBorders>
              <w:left w:val="single" w:sz="6" w:space="0" w:color="000000"/>
            </w:tcBorders>
            <w:shd w:val="clear" w:color="auto" w:fill="auto"/>
            <w:vAlign w:val="bottom"/>
          </w:tcPr>
          <w:p w14:paraId="2EE5B5AE" w14:textId="4BD12F4B" w:rsidR="00EC787C" w:rsidRPr="00853565" w:rsidRDefault="00EC787C" w:rsidP="001D6BF5">
            <w:pPr>
              <w:spacing w:before="100" w:line="160" w:lineRule="exact"/>
              <w:ind w:right="113"/>
              <w:jc w:val="right"/>
              <w:rPr>
                <w:lang w:val="en-US"/>
              </w:rPr>
            </w:pPr>
            <w:r w:rsidRPr="00853565">
              <w:t>112</w:t>
            </w:r>
          </w:p>
        </w:tc>
        <w:tc>
          <w:tcPr>
            <w:tcW w:w="609" w:type="dxa"/>
            <w:tcBorders>
              <w:left w:val="single" w:sz="6" w:space="0" w:color="000000"/>
            </w:tcBorders>
            <w:shd w:val="clear" w:color="auto" w:fill="auto"/>
            <w:vAlign w:val="bottom"/>
          </w:tcPr>
          <w:p w14:paraId="3D779C98" w14:textId="33101F12" w:rsidR="00EC787C" w:rsidRPr="00853565" w:rsidRDefault="00EC787C" w:rsidP="001D6BF5">
            <w:pPr>
              <w:spacing w:before="100" w:line="160" w:lineRule="exact"/>
              <w:ind w:right="113"/>
              <w:jc w:val="right"/>
              <w:rPr>
                <w:lang w:val="en-US"/>
              </w:rPr>
            </w:pPr>
            <w:r w:rsidRPr="00853565">
              <w:rPr>
                <w:lang w:val="en-US"/>
              </w:rPr>
              <w:t>113</w:t>
            </w:r>
          </w:p>
        </w:tc>
        <w:tc>
          <w:tcPr>
            <w:tcW w:w="2832" w:type="dxa"/>
            <w:tcBorders>
              <w:left w:val="single" w:sz="6" w:space="0" w:color="000000"/>
            </w:tcBorders>
            <w:shd w:val="clear" w:color="auto" w:fill="auto"/>
            <w:vAlign w:val="bottom"/>
          </w:tcPr>
          <w:p w14:paraId="30BF3887" w14:textId="77777777" w:rsidR="00EC787C" w:rsidRPr="00853565" w:rsidRDefault="00EC787C" w:rsidP="001D6BF5">
            <w:pPr>
              <w:spacing w:before="100" w:line="160" w:lineRule="exact"/>
              <w:ind w:left="170"/>
              <w:rPr>
                <w:i/>
              </w:rPr>
            </w:pPr>
            <w:r w:rsidRPr="00853565">
              <w:rPr>
                <w:i/>
              </w:rPr>
              <w:t>Turkey</w:t>
            </w:r>
          </w:p>
        </w:tc>
      </w:tr>
      <w:tr w:rsidR="00853565" w:rsidRPr="00853565" w14:paraId="6D655ABD" w14:textId="77777777">
        <w:trPr>
          <w:cantSplit/>
        </w:trPr>
        <w:tc>
          <w:tcPr>
            <w:tcW w:w="2825" w:type="dxa"/>
            <w:shd w:val="clear" w:color="auto" w:fill="auto"/>
            <w:vAlign w:val="bottom"/>
          </w:tcPr>
          <w:p w14:paraId="19BFCA9D" w14:textId="77777777" w:rsidR="00EC787C" w:rsidRPr="00853565" w:rsidRDefault="00EC787C" w:rsidP="001D6BF5">
            <w:pPr>
              <w:pStyle w:val="01-golovka"/>
              <w:widowControl/>
              <w:spacing w:before="100" w:after="0" w:line="160" w:lineRule="exact"/>
              <w:ind w:left="113"/>
              <w:jc w:val="left"/>
            </w:pPr>
            <w:r w:rsidRPr="00853565">
              <w:rPr>
                <w:rFonts w:ascii="Arial" w:hAnsi="Arial" w:cs="Arial"/>
              </w:rPr>
              <w:t>Швейцария</w:t>
            </w:r>
          </w:p>
        </w:tc>
        <w:tc>
          <w:tcPr>
            <w:tcW w:w="609" w:type="dxa"/>
            <w:tcBorders>
              <w:left w:val="single" w:sz="6" w:space="0" w:color="000000"/>
            </w:tcBorders>
            <w:shd w:val="clear" w:color="auto" w:fill="auto"/>
            <w:vAlign w:val="bottom"/>
          </w:tcPr>
          <w:p w14:paraId="6DCC9D55" w14:textId="5E930838" w:rsidR="00EC787C" w:rsidRPr="00853565" w:rsidRDefault="00EC787C" w:rsidP="001D6BF5">
            <w:pPr>
              <w:spacing w:before="100" w:line="160" w:lineRule="exact"/>
              <w:ind w:right="113"/>
              <w:jc w:val="right"/>
              <w:rPr>
                <w:lang w:val="en-US"/>
              </w:rPr>
            </w:pPr>
            <w:r w:rsidRPr="00853565">
              <w:rPr>
                <w:lang w:val="en-US"/>
              </w:rPr>
              <w:t>7,8</w:t>
            </w:r>
          </w:p>
        </w:tc>
        <w:tc>
          <w:tcPr>
            <w:tcW w:w="609" w:type="dxa"/>
            <w:tcBorders>
              <w:left w:val="single" w:sz="6" w:space="0" w:color="000000"/>
            </w:tcBorders>
            <w:shd w:val="clear" w:color="auto" w:fill="auto"/>
            <w:vAlign w:val="bottom"/>
          </w:tcPr>
          <w:p w14:paraId="5DBCBDD6" w14:textId="60D9D96A" w:rsidR="00EC787C" w:rsidRPr="00853565" w:rsidRDefault="00EC787C" w:rsidP="001D6BF5">
            <w:pPr>
              <w:spacing w:before="100" w:line="160" w:lineRule="exact"/>
              <w:ind w:right="113"/>
              <w:jc w:val="right"/>
            </w:pPr>
            <w:r w:rsidRPr="00853565">
              <w:rPr>
                <w:lang w:val="en-US"/>
              </w:rPr>
              <w:t>8,5</w:t>
            </w:r>
          </w:p>
        </w:tc>
        <w:tc>
          <w:tcPr>
            <w:tcW w:w="621" w:type="dxa"/>
            <w:tcBorders>
              <w:left w:val="single" w:sz="6" w:space="0" w:color="000000"/>
            </w:tcBorders>
            <w:shd w:val="clear" w:color="auto" w:fill="auto"/>
            <w:vAlign w:val="bottom"/>
          </w:tcPr>
          <w:p w14:paraId="2CCBB39A" w14:textId="031CADB1" w:rsidR="00EC787C" w:rsidRPr="00853565" w:rsidRDefault="00EC787C" w:rsidP="001D6BF5">
            <w:pPr>
              <w:spacing w:before="100" w:line="160" w:lineRule="exact"/>
              <w:ind w:right="113"/>
              <w:jc w:val="right"/>
              <w:rPr>
                <w:lang w:val="en-US"/>
              </w:rPr>
            </w:pPr>
            <w:r w:rsidRPr="00853565">
              <w:t>8,5</w:t>
            </w:r>
          </w:p>
        </w:tc>
        <w:tc>
          <w:tcPr>
            <w:tcW w:w="598" w:type="dxa"/>
            <w:tcBorders>
              <w:left w:val="single" w:sz="6" w:space="0" w:color="000000"/>
            </w:tcBorders>
            <w:shd w:val="clear" w:color="auto" w:fill="auto"/>
            <w:vAlign w:val="bottom"/>
          </w:tcPr>
          <w:p w14:paraId="1DB5F443" w14:textId="7E401F83" w:rsidR="00EC787C" w:rsidRPr="00853565" w:rsidRDefault="00EC787C" w:rsidP="001D6BF5">
            <w:pPr>
              <w:spacing w:before="100" w:line="160" w:lineRule="exact"/>
              <w:ind w:right="113"/>
              <w:jc w:val="right"/>
              <w:rPr>
                <w:lang w:val="en-US"/>
              </w:rPr>
            </w:pPr>
            <w:r w:rsidRPr="00853565">
              <w:rPr>
                <w:lang w:val="en-US"/>
              </w:rPr>
              <w:t>…</w:t>
            </w:r>
          </w:p>
        </w:tc>
        <w:tc>
          <w:tcPr>
            <w:tcW w:w="609" w:type="dxa"/>
            <w:tcBorders>
              <w:left w:val="single" w:sz="6" w:space="0" w:color="000000"/>
            </w:tcBorders>
            <w:shd w:val="clear" w:color="auto" w:fill="auto"/>
            <w:vAlign w:val="bottom"/>
          </w:tcPr>
          <w:p w14:paraId="68687598" w14:textId="643B9E9C" w:rsidR="00EC787C" w:rsidRPr="00853565" w:rsidRDefault="00EC787C" w:rsidP="001D6BF5">
            <w:pPr>
              <w:spacing w:before="100" w:line="160" w:lineRule="exact"/>
              <w:ind w:right="113"/>
              <w:jc w:val="right"/>
              <w:rPr>
                <w:lang w:val="en-US"/>
              </w:rPr>
            </w:pPr>
            <w:r w:rsidRPr="00853565">
              <w:rPr>
                <w:lang w:val="en-US"/>
              </w:rPr>
              <w:t>108</w:t>
            </w:r>
          </w:p>
        </w:tc>
        <w:tc>
          <w:tcPr>
            <w:tcW w:w="609" w:type="dxa"/>
            <w:tcBorders>
              <w:left w:val="single" w:sz="6" w:space="0" w:color="000000"/>
            </w:tcBorders>
            <w:shd w:val="clear" w:color="auto" w:fill="auto"/>
            <w:vAlign w:val="bottom"/>
          </w:tcPr>
          <w:p w14:paraId="0A743E76" w14:textId="721AFF16" w:rsidR="00EC787C" w:rsidRPr="00853565" w:rsidRDefault="00EC787C" w:rsidP="001D6BF5">
            <w:pPr>
              <w:spacing w:before="100" w:line="160" w:lineRule="exact"/>
              <w:ind w:right="113"/>
              <w:jc w:val="right"/>
              <w:rPr>
                <w:lang w:val="en-US"/>
              </w:rPr>
            </w:pPr>
            <w:r w:rsidRPr="00853565">
              <w:t>109</w:t>
            </w:r>
          </w:p>
        </w:tc>
        <w:tc>
          <w:tcPr>
            <w:tcW w:w="609" w:type="dxa"/>
            <w:tcBorders>
              <w:left w:val="single" w:sz="6" w:space="0" w:color="000000"/>
            </w:tcBorders>
            <w:shd w:val="clear" w:color="auto" w:fill="auto"/>
            <w:vAlign w:val="bottom"/>
          </w:tcPr>
          <w:p w14:paraId="288CDA1C" w14:textId="10B8D1AD" w:rsidR="00EC787C" w:rsidRPr="00853565" w:rsidRDefault="00EC787C" w:rsidP="001D6BF5">
            <w:pPr>
              <w:spacing w:before="100" w:line="160" w:lineRule="exact"/>
              <w:ind w:right="113"/>
              <w:jc w:val="right"/>
              <w:rPr>
                <w:lang w:val="en-US"/>
              </w:rPr>
            </w:pPr>
            <w:r w:rsidRPr="00853565">
              <w:rPr>
                <w:lang w:val="en-US"/>
              </w:rPr>
              <w:t>…</w:t>
            </w:r>
          </w:p>
        </w:tc>
        <w:tc>
          <w:tcPr>
            <w:tcW w:w="2832" w:type="dxa"/>
            <w:tcBorders>
              <w:left w:val="single" w:sz="6" w:space="0" w:color="000000"/>
            </w:tcBorders>
            <w:shd w:val="clear" w:color="auto" w:fill="auto"/>
            <w:vAlign w:val="bottom"/>
          </w:tcPr>
          <w:p w14:paraId="3E982237" w14:textId="77777777" w:rsidR="00EC787C" w:rsidRPr="00853565" w:rsidRDefault="00EC787C" w:rsidP="001D6BF5">
            <w:pPr>
              <w:pStyle w:val="BodyText31"/>
              <w:overflowPunct/>
              <w:autoSpaceDE/>
              <w:spacing w:before="100" w:line="160" w:lineRule="exact"/>
              <w:ind w:left="170"/>
              <w:jc w:val="left"/>
              <w:textAlignment w:val="auto"/>
              <w:rPr>
                <w:b w:val="0"/>
                <w:i/>
                <w:sz w:val="14"/>
                <w:szCs w:val="14"/>
              </w:rPr>
            </w:pPr>
            <w:r w:rsidRPr="00853565">
              <w:rPr>
                <w:rFonts w:cs="Arial"/>
                <w:b w:val="0"/>
                <w:i/>
                <w:sz w:val="14"/>
                <w:szCs w:val="14"/>
                <w:lang w:val="en-US"/>
              </w:rPr>
              <w:t>Switzerland</w:t>
            </w:r>
          </w:p>
        </w:tc>
      </w:tr>
      <w:tr w:rsidR="00853565" w:rsidRPr="00853565" w14:paraId="435A1497" w14:textId="77777777">
        <w:trPr>
          <w:cantSplit/>
        </w:trPr>
        <w:tc>
          <w:tcPr>
            <w:tcW w:w="2825" w:type="dxa"/>
            <w:tcBorders>
              <w:bottom w:val="single" w:sz="6" w:space="0" w:color="000000"/>
            </w:tcBorders>
            <w:shd w:val="clear" w:color="auto" w:fill="auto"/>
            <w:vAlign w:val="bottom"/>
          </w:tcPr>
          <w:p w14:paraId="6456FECB" w14:textId="77777777" w:rsidR="00EC787C" w:rsidRPr="00853565" w:rsidRDefault="00EC787C" w:rsidP="001D6BF5">
            <w:pPr>
              <w:pStyle w:val="01-golovka"/>
              <w:widowControl/>
              <w:spacing w:before="100" w:after="0" w:line="160" w:lineRule="exact"/>
              <w:ind w:left="113"/>
              <w:jc w:val="left"/>
            </w:pPr>
            <w:r w:rsidRPr="00853565">
              <w:rPr>
                <w:rFonts w:ascii="Arial" w:hAnsi="Arial" w:cs="Arial"/>
              </w:rPr>
              <w:t>Япония</w:t>
            </w:r>
          </w:p>
        </w:tc>
        <w:tc>
          <w:tcPr>
            <w:tcW w:w="609" w:type="dxa"/>
            <w:tcBorders>
              <w:left w:val="single" w:sz="6" w:space="0" w:color="000000"/>
              <w:bottom w:val="single" w:sz="6" w:space="0" w:color="000000"/>
            </w:tcBorders>
            <w:shd w:val="clear" w:color="auto" w:fill="auto"/>
            <w:vAlign w:val="bottom"/>
          </w:tcPr>
          <w:p w14:paraId="78798E94" w14:textId="37922C15" w:rsidR="00EC787C" w:rsidRPr="00853565" w:rsidRDefault="00EC787C" w:rsidP="001D6BF5">
            <w:pPr>
              <w:spacing w:before="100" w:line="160" w:lineRule="exact"/>
              <w:ind w:right="113"/>
              <w:jc w:val="right"/>
              <w:rPr>
                <w:lang w:val="en-US"/>
              </w:rPr>
            </w:pPr>
            <w:r w:rsidRPr="00853565">
              <w:rPr>
                <w:lang w:val="en-US"/>
              </w:rPr>
              <w:t>128</w:t>
            </w:r>
          </w:p>
        </w:tc>
        <w:tc>
          <w:tcPr>
            <w:tcW w:w="609" w:type="dxa"/>
            <w:tcBorders>
              <w:left w:val="single" w:sz="6" w:space="0" w:color="000000"/>
              <w:bottom w:val="single" w:sz="6" w:space="0" w:color="000000"/>
            </w:tcBorders>
            <w:shd w:val="clear" w:color="auto" w:fill="auto"/>
            <w:vAlign w:val="bottom"/>
          </w:tcPr>
          <w:p w14:paraId="6A5FC5FD" w14:textId="2E8D8D57" w:rsidR="00EC787C" w:rsidRPr="00853565" w:rsidRDefault="00EC787C" w:rsidP="001D6BF5">
            <w:pPr>
              <w:spacing w:before="100" w:line="160" w:lineRule="exact"/>
              <w:ind w:right="113"/>
              <w:jc w:val="right"/>
              <w:rPr>
                <w:lang w:val="en-US"/>
              </w:rPr>
            </w:pPr>
            <w:r w:rsidRPr="00853565">
              <w:rPr>
                <w:lang w:val="en-US"/>
              </w:rPr>
              <w:t>127</w:t>
            </w:r>
          </w:p>
        </w:tc>
        <w:tc>
          <w:tcPr>
            <w:tcW w:w="621" w:type="dxa"/>
            <w:tcBorders>
              <w:left w:val="single" w:sz="6" w:space="0" w:color="000000"/>
              <w:bottom w:val="single" w:sz="6" w:space="0" w:color="000000"/>
            </w:tcBorders>
            <w:shd w:val="clear" w:color="auto" w:fill="auto"/>
            <w:vAlign w:val="bottom"/>
          </w:tcPr>
          <w:p w14:paraId="773B6F6C" w14:textId="07B149ED" w:rsidR="00EC787C" w:rsidRPr="00853565" w:rsidRDefault="00EC787C" w:rsidP="001D6BF5">
            <w:pPr>
              <w:spacing w:before="100" w:line="160" w:lineRule="exact"/>
              <w:ind w:right="113"/>
              <w:jc w:val="right"/>
              <w:rPr>
                <w:lang w:val="en-US"/>
              </w:rPr>
            </w:pPr>
            <w:r w:rsidRPr="00853565">
              <w:t>126</w:t>
            </w:r>
          </w:p>
        </w:tc>
        <w:tc>
          <w:tcPr>
            <w:tcW w:w="598" w:type="dxa"/>
            <w:tcBorders>
              <w:left w:val="single" w:sz="6" w:space="0" w:color="000000"/>
              <w:bottom w:val="single" w:sz="6" w:space="0" w:color="000000"/>
            </w:tcBorders>
            <w:shd w:val="clear" w:color="auto" w:fill="auto"/>
            <w:vAlign w:val="bottom"/>
          </w:tcPr>
          <w:p w14:paraId="3E2E6D62" w14:textId="376DAABE" w:rsidR="00EC787C" w:rsidRPr="00853565" w:rsidRDefault="00EC787C" w:rsidP="001D6BF5">
            <w:pPr>
              <w:spacing w:before="100" w:line="160" w:lineRule="exact"/>
              <w:ind w:right="113"/>
              <w:jc w:val="right"/>
              <w:rPr>
                <w:lang w:val="en-US"/>
              </w:rPr>
            </w:pPr>
            <w:r w:rsidRPr="00853565">
              <w:rPr>
                <w:lang w:val="en-US"/>
              </w:rPr>
              <w:t>126</w:t>
            </w:r>
          </w:p>
        </w:tc>
        <w:tc>
          <w:tcPr>
            <w:tcW w:w="609" w:type="dxa"/>
            <w:tcBorders>
              <w:left w:val="single" w:sz="6" w:space="0" w:color="000000"/>
              <w:bottom w:val="single" w:sz="6" w:space="0" w:color="000000"/>
            </w:tcBorders>
            <w:shd w:val="clear" w:color="auto" w:fill="auto"/>
            <w:vAlign w:val="bottom"/>
          </w:tcPr>
          <w:p w14:paraId="162718DA" w14:textId="6A6CB150" w:rsidR="00EC787C" w:rsidRPr="00853565" w:rsidRDefault="00EC787C" w:rsidP="001D6BF5">
            <w:pPr>
              <w:spacing w:before="100" w:line="160" w:lineRule="exact"/>
              <w:ind w:right="113"/>
              <w:jc w:val="right"/>
              <w:rPr>
                <w:lang w:val="en-US"/>
              </w:rPr>
            </w:pPr>
            <w:r w:rsidRPr="00853565">
              <w:rPr>
                <w:lang w:val="en-US"/>
              </w:rPr>
              <w:t>99</w:t>
            </w:r>
          </w:p>
        </w:tc>
        <w:tc>
          <w:tcPr>
            <w:tcW w:w="609" w:type="dxa"/>
            <w:tcBorders>
              <w:left w:val="single" w:sz="6" w:space="0" w:color="000000"/>
              <w:bottom w:val="single" w:sz="6" w:space="0" w:color="000000"/>
            </w:tcBorders>
            <w:shd w:val="clear" w:color="auto" w:fill="auto"/>
            <w:vAlign w:val="bottom"/>
          </w:tcPr>
          <w:p w14:paraId="74F12B46" w14:textId="02222DE5" w:rsidR="00EC787C" w:rsidRPr="00853565" w:rsidRDefault="00EC787C" w:rsidP="001D6BF5">
            <w:pPr>
              <w:spacing w:before="100" w:line="160" w:lineRule="exact"/>
              <w:ind w:right="113"/>
              <w:jc w:val="right"/>
              <w:rPr>
                <w:lang w:val="en-US"/>
              </w:rPr>
            </w:pPr>
            <w:r w:rsidRPr="00853565">
              <w:t>99</w:t>
            </w:r>
          </w:p>
        </w:tc>
        <w:tc>
          <w:tcPr>
            <w:tcW w:w="609" w:type="dxa"/>
            <w:tcBorders>
              <w:left w:val="single" w:sz="6" w:space="0" w:color="000000"/>
              <w:bottom w:val="single" w:sz="6" w:space="0" w:color="000000"/>
            </w:tcBorders>
            <w:shd w:val="clear" w:color="auto" w:fill="auto"/>
            <w:vAlign w:val="bottom"/>
          </w:tcPr>
          <w:p w14:paraId="63161297" w14:textId="7447495C" w:rsidR="00EC787C" w:rsidRPr="00853565" w:rsidRDefault="00EC787C" w:rsidP="001D6BF5">
            <w:pPr>
              <w:spacing w:before="100" w:line="160" w:lineRule="exact"/>
              <w:ind w:right="113"/>
              <w:jc w:val="right"/>
              <w:rPr>
                <w:lang w:val="en-US"/>
              </w:rPr>
            </w:pPr>
            <w:r w:rsidRPr="00853565">
              <w:rPr>
                <w:lang w:val="en-US"/>
              </w:rPr>
              <w:t>98</w:t>
            </w:r>
          </w:p>
        </w:tc>
        <w:tc>
          <w:tcPr>
            <w:tcW w:w="2832" w:type="dxa"/>
            <w:tcBorders>
              <w:left w:val="single" w:sz="6" w:space="0" w:color="000000"/>
              <w:bottom w:val="single" w:sz="6" w:space="0" w:color="000000"/>
            </w:tcBorders>
            <w:shd w:val="clear" w:color="auto" w:fill="auto"/>
            <w:vAlign w:val="bottom"/>
          </w:tcPr>
          <w:p w14:paraId="60D415ED" w14:textId="77777777" w:rsidR="00EC787C" w:rsidRPr="00853565" w:rsidRDefault="00EC787C" w:rsidP="001D6BF5">
            <w:pPr>
              <w:pStyle w:val="BodyText31"/>
              <w:overflowPunct/>
              <w:autoSpaceDE/>
              <w:spacing w:before="100" w:line="160" w:lineRule="exact"/>
              <w:ind w:left="170"/>
              <w:jc w:val="left"/>
              <w:textAlignment w:val="auto"/>
              <w:rPr>
                <w:b w:val="0"/>
                <w:i/>
                <w:sz w:val="14"/>
                <w:szCs w:val="14"/>
              </w:rPr>
            </w:pPr>
            <w:r w:rsidRPr="00853565">
              <w:rPr>
                <w:rFonts w:cs="Arial"/>
                <w:b w:val="0"/>
                <w:i/>
                <w:sz w:val="14"/>
                <w:szCs w:val="14"/>
                <w:lang w:val="en-US"/>
              </w:rPr>
              <w:t>Japan</w:t>
            </w:r>
          </w:p>
        </w:tc>
      </w:tr>
    </w:tbl>
    <w:p w14:paraId="71D4C97B" w14:textId="77777777" w:rsidR="00AD5688" w:rsidRPr="00853565" w:rsidRDefault="00AD5688" w:rsidP="00AD5688">
      <w:pPr>
        <w:spacing w:before="60"/>
        <w:ind w:left="113" w:hanging="113"/>
        <w:jc w:val="both"/>
        <w:rPr>
          <w:sz w:val="12"/>
          <w:szCs w:val="12"/>
        </w:rPr>
      </w:pPr>
      <w:r w:rsidRPr="00853565">
        <w:rPr>
          <w:sz w:val="12"/>
          <w:szCs w:val="12"/>
          <w:vertAlign w:val="superscript"/>
        </w:rPr>
        <w:t>1)</w:t>
      </w:r>
      <w:r w:rsidRPr="00853565">
        <w:rPr>
          <w:sz w:val="12"/>
          <w:szCs w:val="12"/>
        </w:rPr>
        <w:t xml:space="preserve"> По большинству стран приведена численность постоянного населения. По странам СНГ – на конец года. По странам дальнего зарубежья – среднегодовая численность</w:t>
      </w:r>
      <w:r w:rsidRPr="00853565">
        <w:rPr>
          <w:sz w:val="12"/>
          <w:szCs w:val="12"/>
        </w:rPr>
        <w:br/>
        <w:t xml:space="preserve">населения. </w:t>
      </w:r>
    </w:p>
    <w:p w14:paraId="0B4271B7" w14:textId="3B000FAD" w:rsidR="000625DC" w:rsidRPr="00853565" w:rsidRDefault="001512C5" w:rsidP="00E044BF">
      <w:pPr>
        <w:ind w:left="113" w:hanging="113"/>
        <w:jc w:val="both"/>
        <w:rPr>
          <w:sz w:val="12"/>
          <w:szCs w:val="12"/>
        </w:rPr>
      </w:pPr>
      <w:r w:rsidRPr="00853565">
        <w:rPr>
          <w:sz w:val="12"/>
          <w:szCs w:val="12"/>
          <w:vertAlign w:val="superscript"/>
        </w:rPr>
        <w:t>2)</w:t>
      </w:r>
      <w:r w:rsidR="00AD5688" w:rsidRPr="00853565">
        <w:rPr>
          <w:sz w:val="12"/>
          <w:szCs w:val="12"/>
        </w:rPr>
        <w:t xml:space="preserve"> Здесь и далее, если не оговорено дополнительно, без территории левобережья р. Днестр и г. Бендеры.</w:t>
      </w:r>
      <w:r w:rsidR="000625DC" w:rsidRPr="00853565">
        <w:rPr>
          <w:sz w:val="12"/>
          <w:szCs w:val="12"/>
        </w:rPr>
        <w:t xml:space="preserve"> Данные за 201</w:t>
      </w:r>
      <w:r w:rsidR="00FB71F3" w:rsidRPr="00853565">
        <w:rPr>
          <w:sz w:val="12"/>
          <w:szCs w:val="12"/>
        </w:rPr>
        <w:t>7</w:t>
      </w:r>
      <w:r w:rsidR="00652A67" w:rsidRPr="00853565">
        <w:rPr>
          <w:sz w:val="12"/>
          <w:szCs w:val="12"/>
        </w:rPr>
        <w:t xml:space="preserve"> </w:t>
      </w:r>
      <w:r w:rsidR="009E4602" w:rsidRPr="00853565">
        <w:rPr>
          <w:sz w:val="12"/>
          <w:szCs w:val="12"/>
        </w:rPr>
        <w:t>–</w:t>
      </w:r>
      <w:r w:rsidR="00652A67" w:rsidRPr="00853565">
        <w:rPr>
          <w:sz w:val="12"/>
          <w:szCs w:val="12"/>
        </w:rPr>
        <w:t xml:space="preserve"> </w:t>
      </w:r>
      <w:r w:rsidR="000625DC" w:rsidRPr="00853565">
        <w:rPr>
          <w:sz w:val="12"/>
          <w:szCs w:val="12"/>
        </w:rPr>
        <w:t>201</w:t>
      </w:r>
      <w:r w:rsidR="00FB71F3" w:rsidRPr="00853565">
        <w:rPr>
          <w:sz w:val="12"/>
          <w:szCs w:val="12"/>
        </w:rPr>
        <w:t>9</w:t>
      </w:r>
      <w:r w:rsidR="000625DC" w:rsidRPr="00853565">
        <w:rPr>
          <w:sz w:val="12"/>
          <w:szCs w:val="12"/>
        </w:rPr>
        <w:t xml:space="preserve"> гг.</w:t>
      </w:r>
      <w:r w:rsidR="000022BE" w:rsidRPr="00853565">
        <w:rPr>
          <w:sz w:val="12"/>
          <w:szCs w:val="12"/>
        </w:rPr>
        <w:t xml:space="preserve"> </w:t>
      </w:r>
      <w:r w:rsidR="000625DC" w:rsidRPr="00853565">
        <w:rPr>
          <w:sz w:val="12"/>
          <w:szCs w:val="12"/>
        </w:rPr>
        <w:t xml:space="preserve">пересчитаны на основе итогов переписи </w:t>
      </w:r>
      <w:r w:rsidR="000625DC" w:rsidRPr="00853565">
        <w:rPr>
          <w:sz w:val="12"/>
          <w:szCs w:val="12"/>
        </w:rPr>
        <w:br/>
        <w:t>населения 2014 г.</w:t>
      </w:r>
    </w:p>
    <w:p w14:paraId="23F8E205" w14:textId="18E640D4" w:rsidR="00AD5688" w:rsidRPr="00853565" w:rsidRDefault="00AD5688" w:rsidP="00AD5688">
      <w:pPr>
        <w:rPr>
          <w:sz w:val="12"/>
          <w:szCs w:val="12"/>
        </w:rPr>
      </w:pPr>
      <w:r w:rsidRPr="00853565">
        <w:rPr>
          <w:sz w:val="12"/>
          <w:szCs w:val="12"/>
          <w:vertAlign w:val="superscript"/>
        </w:rPr>
        <w:t xml:space="preserve">3) </w:t>
      </w:r>
      <w:r w:rsidRPr="00853565">
        <w:rPr>
          <w:sz w:val="12"/>
          <w:szCs w:val="12"/>
        </w:rPr>
        <w:t>Здесь и далее, если не оговорено дополнительно, Китай без Гонконга, Тайваня и Макао.</w:t>
      </w:r>
    </w:p>
    <w:p w14:paraId="67F5CDBF" w14:textId="77777777" w:rsidR="001B7F5B" w:rsidRPr="00853565" w:rsidRDefault="001B7F5B" w:rsidP="001B7F5B">
      <w:pPr>
        <w:rPr>
          <w:sz w:val="12"/>
          <w:szCs w:val="12"/>
        </w:rPr>
      </w:pPr>
      <w:r w:rsidRPr="00853565">
        <w:rPr>
          <w:sz w:val="12"/>
          <w:szCs w:val="12"/>
          <w:vertAlign w:val="superscript"/>
        </w:rPr>
        <w:t>4)</w:t>
      </w:r>
      <w:r w:rsidRPr="00853565">
        <w:rPr>
          <w:sz w:val="12"/>
          <w:szCs w:val="12"/>
        </w:rPr>
        <w:t xml:space="preserve"> Великобритания вышла из состава ЕС 1 февраля 2020 г.</w:t>
      </w:r>
    </w:p>
    <w:p w14:paraId="1E0394F0" w14:textId="77777777" w:rsidR="00A11A8F" w:rsidRPr="00853565" w:rsidRDefault="00A11A8F" w:rsidP="00A11A8F">
      <w:pPr>
        <w:spacing w:before="60"/>
        <w:jc w:val="both"/>
        <w:rPr>
          <w:i/>
          <w:sz w:val="12"/>
          <w:lang w:val="en-US"/>
        </w:rPr>
      </w:pPr>
      <w:r w:rsidRPr="00853565">
        <w:rPr>
          <w:i/>
          <w:sz w:val="12"/>
          <w:szCs w:val="12"/>
          <w:vertAlign w:val="superscript"/>
          <w:lang w:val="en-US"/>
        </w:rPr>
        <w:t>1)</w:t>
      </w:r>
      <w:r w:rsidRPr="00853565">
        <w:rPr>
          <w:i/>
          <w:sz w:val="12"/>
          <w:szCs w:val="12"/>
          <w:lang w:val="en-US"/>
        </w:rPr>
        <w:t xml:space="preserve"> </w:t>
      </w:r>
      <w:r w:rsidRPr="00853565">
        <w:rPr>
          <w:i/>
          <w:sz w:val="12"/>
          <w:lang w:val="en-US"/>
        </w:rPr>
        <w:t xml:space="preserve">For the majority of countries the size of resident population is presented. For the CIS countries – end of year population. For non-CIS countries  – mid-year population. </w:t>
      </w:r>
    </w:p>
    <w:p w14:paraId="0A757ABB" w14:textId="6A9A42C2" w:rsidR="00E044BF" w:rsidRPr="00853565" w:rsidRDefault="00E044BF" w:rsidP="00E044BF">
      <w:pPr>
        <w:ind w:left="113" w:hanging="113"/>
        <w:jc w:val="both"/>
        <w:rPr>
          <w:i/>
          <w:strike/>
          <w:sz w:val="12"/>
          <w:lang w:val="en-US"/>
        </w:rPr>
      </w:pPr>
      <w:r w:rsidRPr="00853565">
        <w:rPr>
          <w:i/>
          <w:sz w:val="12"/>
          <w:szCs w:val="12"/>
          <w:vertAlign w:val="superscript"/>
          <w:lang w:val="en-US"/>
        </w:rPr>
        <w:t xml:space="preserve">2) </w:t>
      </w:r>
      <w:r w:rsidRPr="00853565">
        <w:rPr>
          <w:i/>
          <w:sz w:val="12"/>
          <w:lang w:val="en-US"/>
        </w:rPr>
        <w:t xml:space="preserve">Hereinafter, </w:t>
      </w:r>
      <w:r w:rsidRPr="00853565">
        <w:rPr>
          <w:rStyle w:val="hpsalt-edited"/>
          <w:i/>
          <w:sz w:val="12"/>
          <w:szCs w:val="12"/>
          <w:lang w:val="en"/>
        </w:rPr>
        <w:t>unless stated</w:t>
      </w:r>
      <w:r w:rsidRPr="00853565">
        <w:rPr>
          <w:rStyle w:val="shorttext"/>
          <w:i/>
          <w:sz w:val="12"/>
          <w:szCs w:val="12"/>
          <w:lang w:val="en"/>
        </w:rPr>
        <w:t xml:space="preserve"> </w:t>
      </w:r>
      <w:r w:rsidRPr="00853565">
        <w:rPr>
          <w:rStyle w:val="hpsalt-edited"/>
          <w:i/>
          <w:sz w:val="12"/>
          <w:szCs w:val="12"/>
          <w:lang w:val="en"/>
        </w:rPr>
        <w:t>otherwise</w:t>
      </w:r>
      <w:r w:rsidRPr="00853565">
        <w:rPr>
          <w:i/>
          <w:sz w:val="12"/>
          <w:lang w:val="en-US"/>
        </w:rPr>
        <w:t>, w</w:t>
      </w:r>
      <w:r w:rsidRPr="00853565">
        <w:rPr>
          <w:i/>
          <w:sz w:val="12"/>
          <w:szCs w:val="12"/>
          <w:lang w:val="en-US"/>
        </w:rPr>
        <w:t xml:space="preserve">ithout </w:t>
      </w:r>
      <w:r w:rsidRPr="00853565">
        <w:rPr>
          <w:i/>
          <w:sz w:val="12"/>
          <w:lang w:val="en-US"/>
        </w:rPr>
        <w:t>data on the left-bank territory of the Dnestr River and Bendery city.</w:t>
      </w:r>
      <w:r w:rsidRPr="00853565">
        <w:rPr>
          <w:sz w:val="12"/>
          <w:szCs w:val="12"/>
          <w:lang w:val="en-US"/>
        </w:rPr>
        <w:t xml:space="preserve"> </w:t>
      </w:r>
      <w:r w:rsidRPr="00853565">
        <w:rPr>
          <w:i/>
          <w:sz w:val="12"/>
          <w:szCs w:val="12"/>
          <w:lang w:val="en-US"/>
        </w:rPr>
        <w:t>Data for 201</w:t>
      </w:r>
      <w:r w:rsidR="00FB71F3" w:rsidRPr="00853565">
        <w:rPr>
          <w:i/>
          <w:sz w:val="12"/>
          <w:szCs w:val="12"/>
          <w:lang w:val="en-US"/>
        </w:rPr>
        <w:t>7</w:t>
      </w:r>
      <w:r w:rsidR="000022BE" w:rsidRPr="00853565">
        <w:rPr>
          <w:i/>
          <w:sz w:val="12"/>
          <w:szCs w:val="12"/>
          <w:lang w:val="en-US"/>
        </w:rPr>
        <w:t xml:space="preserve"> </w:t>
      </w:r>
      <w:r w:rsidRPr="00853565">
        <w:rPr>
          <w:i/>
          <w:sz w:val="12"/>
          <w:szCs w:val="12"/>
          <w:lang w:val="en-US"/>
        </w:rPr>
        <w:t>–</w:t>
      </w:r>
      <w:r w:rsidR="000022BE" w:rsidRPr="00853565">
        <w:rPr>
          <w:i/>
          <w:sz w:val="12"/>
          <w:szCs w:val="12"/>
          <w:lang w:val="en-US"/>
        </w:rPr>
        <w:t xml:space="preserve"> </w:t>
      </w:r>
      <w:r w:rsidRPr="00853565">
        <w:rPr>
          <w:i/>
          <w:sz w:val="12"/>
          <w:szCs w:val="12"/>
          <w:lang w:val="en-US"/>
        </w:rPr>
        <w:t>201</w:t>
      </w:r>
      <w:r w:rsidR="00FB71F3" w:rsidRPr="00853565">
        <w:rPr>
          <w:i/>
          <w:sz w:val="12"/>
          <w:szCs w:val="12"/>
          <w:lang w:val="en-US"/>
        </w:rPr>
        <w:t>9</w:t>
      </w:r>
      <w:r w:rsidRPr="00853565">
        <w:rPr>
          <w:i/>
          <w:sz w:val="12"/>
          <w:szCs w:val="12"/>
          <w:lang w:val="en-US"/>
        </w:rPr>
        <w:t xml:space="preserve"> are recalculated based on the results of the 2014 Russian population census.</w:t>
      </w:r>
    </w:p>
    <w:p w14:paraId="7BDA8ABE" w14:textId="11FAC872" w:rsidR="00FC20A1" w:rsidRPr="00853565" w:rsidRDefault="00A11A8F" w:rsidP="00FC20A1">
      <w:pPr>
        <w:rPr>
          <w:i/>
          <w:sz w:val="12"/>
          <w:lang w:val="en-US"/>
        </w:rPr>
      </w:pPr>
      <w:r w:rsidRPr="00853565">
        <w:rPr>
          <w:i/>
          <w:sz w:val="12"/>
          <w:szCs w:val="12"/>
          <w:vertAlign w:val="superscript"/>
          <w:lang w:val="en-US"/>
        </w:rPr>
        <w:t>3)</w:t>
      </w:r>
      <w:r w:rsidRPr="00853565">
        <w:rPr>
          <w:i/>
          <w:sz w:val="12"/>
          <w:szCs w:val="12"/>
          <w:lang w:val="en-US"/>
        </w:rPr>
        <w:t xml:space="preserve"> </w:t>
      </w:r>
      <w:r w:rsidR="00FC20A1" w:rsidRPr="00853565">
        <w:rPr>
          <w:i/>
          <w:sz w:val="12"/>
          <w:lang w:val="en-US"/>
        </w:rPr>
        <w:t xml:space="preserve">Hereinafter, </w:t>
      </w:r>
      <w:r w:rsidR="00FC20A1" w:rsidRPr="00853565">
        <w:rPr>
          <w:rStyle w:val="hpsalt-edited"/>
          <w:i/>
          <w:sz w:val="12"/>
          <w:szCs w:val="12"/>
          <w:lang w:val="en"/>
        </w:rPr>
        <w:t>unless stated</w:t>
      </w:r>
      <w:r w:rsidR="00FC20A1" w:rsidRPr="00853565">
        <w:rPr>
          <w:rStyle w:val="shorttext"/>
          <w:i/>
          <w:sz w:val="12"/>
          <w:szCs w:val="12"/>
          <w:lang w:val="en"/>
        </w:rPr>
        <w:t xml:space="preserve"> </w:t>
      </w:r>
      <w:r w:rsidR="00FC20A1" w:rsidRPr="00853565">
        <w:rPr>
          <w:rStyle w:val="hpsalt-edited"/>
          <w:i/>
          <w:sz w:val="12"/>
          <w:szCs w:val="12"/>
          <w:lang w:val="en"/>
        </w:rPr>
        <w:t>otherwise</w:t>
      </w:r>
      <w:r w:rsidR="00FC20A1" w:rsidRPr="00853565">
        <w:rPr>
          <w:i/>
          <w:sz w:val="12"/>
          <w:lang w:val="en-US"/>
        </w:rPr>
        <w:t>, China without taking into account Hong Kong, Taiwan and Macao.</w:t>
      </w:r>
    </w:p>
    <w:p w14:paraId="482AEDE4" w14:textId="21C26ED7" w:rsidR="001B7F5B" w:rsidRPr="00853565" w:rsidRDefault="001B7F5B" w:rsidP="00FC20A1">
      <w:pPr>
        <w:rPr>
          <w:i/>
          <w:sz w:val="12"/>
          <w:lang w:val="en-US"/>
        </w:rPr>
      </w:pPr>
      <w:r w:rsidRPr="00853565">
        <w:rPr>
          <w:sz w:val="12"/>
          <w:szCs w:val="12"/>
          <w:vertAlign w:val="superscript"/>
          <w:lang w:val="en-US"/>
        </w:rPr>
        <w:t>4)</w:t>
      </w:r>
      <w:r w:rsidRPr="00853565">
        <w:rPr>
          <w:sz w:val="12"/>
          <w:szCs w:val="12"/>
          <w:lang w:val="en-US"/>
        </w:rPr>
        <w:t xml:space="preserve"> </w:t>
      </w:r>
      <w:r w:rsidRPr="00853565">
        <w:rPr>
          <w:i/>
          <w:sz w:val="12"/>
          <w:szCs w:val="12"/>
          <w:lang w:val="en-US"/>
        </w:rPr>
        <w:t>The United Kingdom withdrew from the European Union (EU) on 1 February 2020.</w:t>
      </w:r>
    </w:p>
    <w:p w14:paraId="0A09A592" w14:textId="3F5AFFF7" w:rsidR="00504A06" w:rsidRPr="00853565" w:rsidRDefault="00693970" w:rsidP="009A303C">
      <w:pPr>
        <w:spacing w:before="480" w:after="60"/>
      </w:pPr>
      <w:r w:rsidRPr="00853565">
        <w:rPr>
          <w:b/>
          <w:bCs/>
          <w:sz w:val="16"/>
          <w:szCs w:val="16"/>
        </w:rPr>
        <w:t>26.</w:t>
      </w:r>
      <w:r w:rsidR="00504A06" w:rsidRPr="00853565">
        <w:rPr>
          <w:b/>
          <w:bCs/>
          <w:sz w:val="16"/>
          <w:szCs w:val="16"/>
        </w:rPr>
        <w:t>2. ЧИСЛЕННОСТЬ МУЖЧИН И ЖЕНЩИН</w:t>
      </w:r>
      <w:r w:rsidR="00082ED2" w:rsidRPr="00853565">
        <w:rPr>
          <w:b/>
          <w:bCs/>
          <w:sz w:val="16"/>
          <w:szCs w:val="16"/>
          <w:vertAlign w:val="superscript"/>
        </w:rPr>
        <w:t>1)</w:t>
      </w:r>
    </w:p>
    <w:p w14:paraId="2F217FF9" w14:textId="77777777" w:rsidR="00504A06" w:rsidRPr="00853565" w:rsidRDefault="00FC20A1">
      <w:pPr>
        <w:pStyle w:val="13"/>
        <w:spacing w:before="0" w:after="60"/>
        <w:ind w:firstLine="425"/>
      </w:pPr>
      <w:r w:rsidRPr="00853565">
        <w:rPr>
          <w:i/>
          <w:sz w:val="16"/>
          <w:u w:val="none"/>
          <w:lang w:val="en-US"/>
        </w:rPr>
        <w:t>POPULATION</w:t>
      </w:r>
      <w:r w:rsidRPr="00853565">
        <w:rPr>
          <w:i/>
          <w:sz w:val="16"/>
          <w:u w:val="none"/>
        </w:rPr>
        <w:t xml:space="preserve"> </w:t>
      </w:r>
      <w:r w:rsidRPr="00853565">
        <w:rPr>
          <w:i/>
          <w:sz w:val="16"/>
          <w:u w:val="none"/>
          <w:lang w:val="en-US"/>
        </w:rPr>
        <w:t>BY</w:t>
      </w:r>
      <w:r w:rsidRPr="00853565">
        <w:rPr>
          <w:i/>
          <w:sz w:val="16"/>
          <w:u w:val="none"/>
        </w:rPr>
        <w:t xml:space="preserve"> </w:t>
      </w:r>
      <w:r w:rsidRPr="00853565">
        <w:rPr>
          <w:i/>
          <w:sz w:val="16"/>
          <w:u w:val="none"/>
          <w:lang w:val="en-US"/>
        </w:rPr>
        <w:t>SEX</w:t>
      </w:r>
      <w:r w:rsidRPr="00853565">
        <w:rPr>
          <w:i/>
          <w:sz w:val="16"/>
          <w:u w:val="none"/>
        </w:rPr>
        <w:t xml:space="preserve"> </w:t>
      </w:r>
      <w:r w:rsidR="00082ED2" w:rsidRPr="00853565">
        <w:rPr>
          <w:bCs w:val="0"/>
          <w:sz w:val="16"/>
          <w:szCs w:val="16"/>
          <w:u w:val="none"/>
          <w:vertAlign w:val="superscript"/>
        </w:rPr>
        <w:t>1)</w:t>
      </w:r>
    </w:p>
    <w:tbl>
      <w:tblPr>
        <w:tblW w:w="9934" w:type="dxa"/>
        <w:tblLayout w:type="fixed"/>
        <w:tblCellMar>
          <w:left w:w="0" w:type="dxa"/>
          <w:right w:w="0" w:type="dxa"/>
        </w:tblCellMar>
        <w:tblLook w:val="0000" w:firstRow="0" w:lastRow="0" w:firstColumn="0" w:lastColumn="0" w:noHBand="0" w:noVBand="0"/>
      </w:tblPr>
      <w:tblGrid>
        <w:gridCol w:w="2097"/>
        <w:gridCol w:w="955"/>
        <w:gridCol w:w="956"/>
        <w:gridCol w:w="956"/>
        <w:gridCol w:w="955"/>
        <w:gridCol w:w="956"/>
        <w:gridCol w:w="956"/>
        <w:gridCol w:w="2103"/>
      </w:tblGrid>
      <w:tr w:rsidR="00853565" w:rsidRPr="00853565" w14:paraId="538CD199" w14:textId="77777777">
        <w:trPr>
          <w:cantSplit/>
        </w:trPr>
        <w:tc>
          <w:tcPr>
            <w:tcW w:w="2097" w:type="dxa"/>
            <w:vMerge w:val="restart"/>
            <w:tcBorders>
              <w:top w:val="single" w:sz="6" w:space="0" w:color="000000"/>
            </w:tcBorders>
            <w:shd w:val="clear" w:color="auto" w:fill="auto"/>
          </w:tcPr>
          <w:p w14:paraId="33373432" w14:textId="77777777" w:rsidR="00504A06" w:rsidRPr="00853565" w:rsidRDefault="00504A06">
            <w:pPr>
              <w:snapToGrid w:val="0"/>
              <w:spacing w:before="120" w:line="140" w:lineRule="exact"/>
              <w:ind w:firstLine="432"/>
            </w:pPr>
          </w:p>
        </w:tc>
        <w:tc>
          <w:tcPr>
            <w:tcW w:w="955" w:type="dxa"/>
            <w:vMerge w:val="restart"/>
            <w:tcBorders>
              <w:top w:val="single" w:sz="6" w:space="0" w:color="000000"/>
              <w:left w:val="single" w:sz="6" w:space="0" w:color="000000"/>
            </w:tcBorders>
            <w:shd w:val="clear" w:color="auto" w:fill="auto"/>
          </w:tcPr>
          <w:p w14:paraId="67DA399A" w14:textId="77777777" w:rsidR="00504A06" w:rsidRPr="00853565" w:rsidRDefault="00504A06">
            <w:pPr>
              <w:spacing w:before="40" w:after="20" w:line="140" w:lineRule="exact"/>
              <w:ind w:left="57"/>
              <w:rPr>
                <w:sz w:val="12"/>
                <w:szCs w:val="12"/>
              </w:rPr>
            </w:pPr>
            <w:r w:rsidRPr="00853565">
              <w:rPr>
                <w:sz w:val="12"/>
                <w:szCs w:val="12"/>
              </w:rPr>
              <w:t>Годы</w:t>
            </w:r>
          </w:p>
          <w:p w14:paraId="39E0C82D" w14:textId="77777777" w:rsidR="00504A06" w:rsidRPr="00853565" w:rsidRDefault="00504A06">
            <w:pPr>
              <w:spacing w:before="40" w:after="20" w:line="140" w:lineRule="exact"/>
              <w:ind w:left="57"/>
              <w:rPr>
                <w:sz w:val="12"/>
                <w:szCs w:val="12"/>
              </w:rPr>
            </w:pPr>
            <w:r w:rsidRPr="00853565">
              <w:rPr>
                <w:i/>
                <w:sz w:val="12"/>
                <w:szCs w:val="12"/>
                <w:lang w:val="en-US"/>
              </w:rPr>
              <w:t>Year</w:t>
            </w:r>
          </w:p>
        </w:tc>
        <w:tc>
          <w:tcPr>
            <w:tcW w:w="1912" w:type="dxa"/>
            <w:gridSpan w:val="2"/>
            <w:tcBorders>
              <w:top w:val="single" w:sz="6" w:space="0" w:color="000000"/>
              <w:left w:val="single" w:sz="6" w:space="0" w:color="000000"/>
              <w:bottom w:val="single" w:sz="6" w:space="0" w:color="000000"/>
            </w:tcBorders>
            <w:shd w:val="clear" w:color="auto" w:fill="auto"/>
          </w:tcPr>
          <w:p w14:paraId="7F6C2A27" w14:textId="77777777" w:rsidR="00504A06" w:rsidRPr="00853565" w:rsidRDefault="000C1847">
            <w:pPr>
              <w:spacing w:before="40" w:after="20" w:line="140" w:lineRule="exact"/>
              <w:ind w:left="57"/>
              <w:rPr>
                <w:sz w:val="12"/>
                <w:szCs w:val="12"/>
                <w:lang w:val="en-US"/>
              </w:rPr>
            </w:pPr>
            <w:r w:rsidRPr="00853565">
              <w:rPr>
                <w:sz w:val="12"/>
                <w:szCs w:val="12"/>
              </w:rPr>
              <w:t>Всего</w:t>
            </w:r>
            <w:r w:rsidR="00504A06" w:rsidRPr="00853565">
              <w:rPr>
                <w:sz w:val="12"/>
                <w:szCs w:val="12"/>
                <w:lang w:val="en-US"/>
              </w:rPr>
              <w:t>,</w:t>
            </w:r>
            <w:r w:rsidR="00504A06" w:rsidRPr="00853565">
              <w:rPr>
                <w:sz w:val="12"/>
                <w:szCs w:val="12"/>
                <w:lang w:val="en-US"/>
              </w:rPr>
              <w:br/>
            </w:r>
            <w:r w:rsidR="00504A06" w:rsidRPr="00853565">
              <w:rPr>
                <w:sz w:val="12"/>
                <w:szCs w:val="12"/>
              </w:rPr>
              <w:t>тыс</w:t>
            </w:r>
            <w:r w:rsidR="00504A06" w:rsidRPr="00853565">
              <w:rPr>
                <w:sz w:val="12"/>
                <w:szCs w:val="12"/>
                <w:lang w:val="en-US"/>
              </w:rPr>
              <w:t xml:space="preserve">. </w:t>
            </w:r>
            <w:r w:rsidR="00504A06" w:rsidRPr="00853565">
              <w:rPr>
                <w:sz w:val="12"/>
                <w:szCs w:val="12"/>
              </w:rPr>
              <w:t>человек</w:t>
            </w:r>
          </w:p>
          <w:p w14:paraId="739A2921" w14:textId="77777777" w:rsidR="00504A06" w:rsidRPr="00853565" w:rsidRDefault="000C1847">
            <w:pPr>
              <w:spacing w:before="40" w:after="20" w:line="140" w:lineRule="exact"/>
              <w:ind w:left="57"/>
              <w:rPr>
                <w:sz w:val="12"/>
                <w:szCs w:val="12"/>
                <w:lang w:val="en-US"/>
              </w:rPr>
            </w:pPr>
            <w:r w:rsidRPr="00853565">
              <w:rPr>
                <w:i/>
                <w:sz w:val="12"/>
                <w:szCs w:val="12"/>
                <w:lang w:val="en-US"/>
              </w:rPr>
              <w:t>Total</w:t>
            </w:r>
            <w:r w:rsidR="00504A06" w:rsidRPr="00853565">
              <w:rPr>
                <w:i/>
                <w:sz w:val="12"/>
                <w:szCs w:val="12"/>
                <w:lang w:val="en-US"/>
              </w:rPr>
              <w:t xml:space="preserve">, </w:t>
            </w:r>
            <w:r w:rsidR="00504A06" w:rsidRPr="00853565">
              <w:rPr>
                <w:i/>
                <w:sz w:val="12"/>
                <w:szCs w:val="12"/>
                <w:lang w:val="en-US"/>
              </w:rPr>
              <w:br/>
              <w:t>thou. persons</w:t>
            </w:r>
          </w:p>
        </w:tc>
        <w:tc>
          <w:tcPr>
            <w:tcW w:w="1911" w:type="dxa"/>
            <w:gridSpan w:val="2"/>
            <w:tcBorders>
              <w:top w:val="single" w:sz="6" w:space="0" w:color="000000"/>
              <w:left w:val="single" w:sz="6" w:space="0" w:color="000000"/>
            </w:tcBorders>
            <w:shd w:val="clear" w:color="auto" w:fill="auto"/>
          </w:tcPr>
          <w:p w14:paraId="7C28C6B4" w14:textId="77777777" w:rsidR="00504A06" w:rsidRPr="00853565" w:rsidRDefault="00504A06">
            <w:pPr>
              <w:spacing w:before="40" w:after="20" w:line="140" w:lineRule="exact"/>
              <w:ind w:left="57"/>
              <w:rPr>
                <w:sz w:val="12"/>
                <w:szCs w:val="12"/>
              </w:rPr>
            </w:pPr>
            <w:r w:rsidRPr="00853565">
              <w:rPr>
                <w:sz w:val="12"/>
                <w:szCs w:val="12"/>
              </w:rPr>
              <w:t xml:space="preserve">Удельный вес в общей </w:t>
            </w:r>
            <w:r w:rsidR="000C1847" w:rsidRPr="00853565">
              <w:rPr>
                <w:sz w:val="12"/>
                <w:szCs w:val="12"/>
              </w:rPr>
              <w:br/>
            </w:r>
            <w:r w:rsidRPr="00853565">
              <w:rPr>
                <w:sz w:val="12"/>
                <w:szCs w:val="12"/>
              </w:rPr>
              <w:t>численности населения,</w:t>
            </w:r>
            <w:r w:rsidRPr="00853565">
              <w:rPr>
                <w:sz w:val="12"/>
                <w:szCs w:val="12"/>
              </w:rPr>
              <w:br/>
              <w:t>процентов</w:t>
            </w:r>
          </w:p>
          <w:p w14:paraId="435BE100" w14:textId="77777777" w:rsidR="00504A06" w:rsidRPr="00853565" w:rsidRDefault="00504A06">
            <w:pPr>
              <w:spacing w:before="40" w:after="20" w:line="140" w:lineRule="exact"/>
              <w:ind w:left="57"/>
              <w:rPr>
                <w:sz w:val="12"/>
                <w:szCs w:val="12"/>
                <w:lang w:val="en-US"/>
              </w:rPr>
            </w:pPr>
            <w:r w:rsidRPr="00853565">
              <w:rPr>
                <w:i/>
                <w:sz w:val="12"/>
                <w:szCs w:val="12"/>
                <w:lang w:val="en-US"/>
              </w:rPr>
              <w:t xml:space="preserve">Share of total population,  </w:t>
            </w:r>
            <w:r w:rsidRPr="00853565">
              <w:rPr>
                <w:i/>
                <w:sz w:val="12"/>
                <w:szCs w:val="12"/>
                <w:lang w:val="en-US"/>
              </w:rPr>
              <w:br/>
              <w:t>percent</w:t>
            </w:r>
          </w:p>
        </w:tc>
        <w:tc>
          <w:tcPr>
            <w:tcW w:w="956" w:type="dxa"/>
            <w:vMerge w:val="restart"/>
            <w:tcBorders>
              <w:top w:val="single" w:sz="6" w:space="0" w:color="000000"/>
              <w:left w:val="single" w:sz="6" w:space="0" w:color="000000"/>
            </w:tcBorders>
            <w:shd w:val="clear" w:color="auto" w:fill="auto"/>
          </w:tcPr>
          <w:p w14:paraId="36D38F59" w14:textId="77777777" w:rsidR="00FC20A1" w:rsidRPr="00853565" w:rsidRDefault="00FC20A1" w:rsidP="00FC20A1">
            <w:pPr>
              <w:spacing w:before="40" w:after="20" w:line="140" w:lineRule="exact"/>
              <w:ind w:left="57"/>
              <w:rPr>
                <w:sz w:val="12"/>
                <w:szCs w:val="12"/>
              </w:rPr>
            </w:pPr>
            <w:r w:rsidRPr="00853565">
              <w:rPr>
                <w:sz w:val="12"/>
                <w:szCs w:val="12"/>
              </w:rPr>
              <w:t>На 1000 му</w:t>
            </w:r>
            <w:r w:rsidRPr="00853565">
              <w:rPr>
                <w:sz w:val="12"/>
                <w:szCs w:val="12"/>
              </w:rPr>
              <w:t>ж</w:t>
            </w:r>
            <w:r w:rsidRPr="00853565">
              <w:rPr>
                <w:sz w:val="12"/>
                <w:szCs w:val="12"/>
              </w:rPr>
              <w:t xml:space="preserve">чин приходится </w:t>
            </w:r>
            <w:r w:rsidRPr="00853565">
              <w:rPr>
                <w:sz w:val="12"/>
                <w:szCs w:val="12"/>
              </w:rPr>
              <w:br/>
              <w:t>женщин</w:t>
            </w:r>
          </w:p>
          <w:p w14:paraId="6D2F14B5" w14:textId="77777777" w:rsidR="00504A06" w:rsidRPr="00853565" w:rsidRDefault="00FC20A1" w:rsidP="00FC20A1">
            <w:pPr>
              <w:spacing w:before="40" w:after="20" w:line="140" w:lineRule="exact"/>
              <w:ind w:left="57"/>
              <w:rPr>
                <w:sz w:val="12"/>
                <w:szCs w:val="12"/>
              </w:rPr>
            </w:pPr>
            <w:r w:rsidRPr="00853565">
              <w:rPr>
                <w:i/>
                <w:sz w:val="12"/>
                <w:szCs w:val="12"/>
                <w:lang w:val="en-US"/>
              </w:rPr>
              <w:t>Females</w:t>
            </w:r>
            <w:r w:rsidRPr="00853565">
              <w:rPr>
                <w:i/>
                <w:sz w:val="12"/>
                <w:szCs w:val="12"/>
              </w:rPr>
              <w:t xml:space="preserve"> </w:t>
            </w:r>
            <w:r w:rsidRPr="00853565">
              <w:rPr>
                <w:i/>
                <w:sz w:val="12"/>
                <w:szCs w:val="12"/>
                <w:lang w:val="en-US"/>
              </w:rPr>
              <w:t>per</w:t>
            </w:r>
            <w:r w:rsidRPr="00853565">
              <w:rPr>
                <w:i/>
                <w:sz w:val="12"/>
                <w:szCs w:val="12"/>
              </w:rPr>
              <w:t xml:space="preserve"> 1000 </w:t>
            </w:r>
            <w:r w:rsidRPr="00853565">
              <w:rPr>
                <w:i/>
                <w:sz w:val="12"/>
                <w:szCs w:val="12"/>
                <w:lang w:val="en-US"/>
              </w:rPr>
              <w:t>males</w:t>
            </w:r>
          </w:p>
        </w:tc>
        <w:tc>
          <w:tcPr>
            <w:tcW w:w="2103" w:type="dxa"/>
            <w:vMerge w:val="restart"/>
            <w:tcBorders>
              <w:top w:val="single" w:sz="6" w:space="0" w:color="000000"/>
              <w:left w:val="single" w:sz="6" w:space="0" w:color="000000"/>
            </w:tcBorders>
            <w:shd w:val="clear" w:color="auto" w:fill="auto"/>
          </w:tcPr>
          <w:p w14:paraId="423A599E" w14:textId="77777777" w:rsidR="00504A06" w:rsidRPr="00853565" w:rsidRDefault="00504A06">
            <w:pPr>
              <w:snapToGrid w:val="0"/>
              <w:spacing w:before="40" w:after="20" w:line="140" w:lineRule="exact"/>
              <w:ind w:left="57"/>
              <w:rPr>
                <w:i/>
              </w:rPr>
            </w:pPr>
          </w:p>
        </w:tc>
      </w:tr>
      <w:tr w:rsidR="00853565" w:rsidRPr="00853565" w14:paraId="1B141D14" w14:textId="77777777">
        <w:trPr>
          <w:cantSplit/>
          <w:trHeight w:val="261"/>
        </w:trPr>
        <w:tc>
          <w:tcPr>
            <w:tcW w:w="2097" w:type="dxa"/>
            <w:vMerge/>
            <w:tcBorders>
              <w:bottom w:val="single" w:sz="6" w:space="0" w:color="000000"/>
            </w:tcBorders>
            <w:shd w:val="clear" w:color="auto" w:fill="auto"/>
          </w:tcPr>
          <w:p w14:paraId="5C51B432" w14:textId="77777777" w:rsidR="000C1847" w:rsidRPr="00853565" w:rsidRDefault="000C1847">
            <w:pPr>
              <w:snapToGrid w:val="0"/>
              <w:spacing w:line="140" w:lineRule="exact"/>
            </w:pPr>
          </w:p>
        </w:tc>
        <w:tc>
          <w:tcPr>
            <w:tcW w:w="955" w:type="dxa"/>
            <w:vMerge/>
            <w:tcBorders>
              <w:left w:val="single" w:sz="6" w:space="0" w:color="000000"/>
              <w:bottom w:val="single" w:sz="6" w:space="0" w:color="000000"/>
            </w:tcBorders>
            <w:shd w:val="clear" w:color="auto" w:fill="auto"/>
          </w:tcPr>
          <w:p w14:paraId="457AC54B" w14:textId="77777777" w:rsidR="000C1847" w:rsidRPr="00853565" w:rsidRDefault="000C1847">
            <w:pPr>
              <w:snapToGrid w:val="0"/>
              <w:spacing w:line="140" w:lineRule="exact"/>
              <w:jc w:val="center"/>
            </w:pPr>
          </w:p>
        </w:tc>
        <w:tc>
          <w:tcPr>
            <w:tcW w:w="956" w:type="dxa"/>
            <w:tcBorders>
              <w:top w:val="single" w:sz="6" w:space="0" w:color="000000"/>
              <w:left w:val="single" w:sz="6" w:space="0" w:color="000000"/>
              <w:bottom w:val="single" w:sz="6" w:space="0" w:color="000000"/>
            </w:tcBorders>
            <w:shd w:val="clear" w:color="auto" w:fill="auto"/>
          </w:tcPr>
          <w:p w14:paraId="11EFB400" w14:textId="77777777" w:rsidR="000C1847" w:rsidRPr="00853565" w:rsidRDefault="000C1847">
            <w:pPr>
              <w:spacing w:before="40" w:after="20" w:line="140" w:lineRule="exact"/>
              <w:ind w:left="57"/>
              <w:rPr>
                <w:sz w:val="12"/>
                <w:szCs w:val="12"/>
              </w:rPr>
            </w:pPr>
            <w:r w:rsidRPr="00853565">
              <w:rPr>
                <w:sz w:val="12"/>
                <w:szCs w:val="12"/>
              </w:rPr>
              <w:t>мужчины</w:t>
            </w:r>
          </w:p>
          <w:p w14:paraId="33D9311A" w14:textId="77777777" w:rsidR="000C1847" w:rsidRPr="00853565" w:rsidRDefault="000C1847">
            <w:pPr>
              <w:spacing w:before="40" w:after="20" w:line="140" w:lineRule="exact"/>
              <w:ind w:left="57"/>
              <w:rPr>
                <w:sz w:val="12"/>
                <w:szCs w:val="12"/>
              </w:rPr>
            </w:pPr>
            <w:r w:rsidRPr="00853565">
              <w:rPr>
                <w:i/>
                <w:sz w:val="12"/>
                <w:szCs w:val="12"/>
                <w:lang w:val="en-US"/>
              </w:rPr>
              <w:t>males</w:t>
            </w:r>
          </w:p>
        </w:tc>
        <w:tc>
          <w:tcPr>
            <w:tcW w:w="956" w:type="dxa"/>
            <w:tcBorders>
              <w:top w:val="single" w:sz="6" w:space="0" w:color="000000"/>
              <w:left w:val="single" w:sz="6" w:space="0" w:color="000000"/>
              <w:bottom w:val="single" w:sz="6" w:space="0" w:color="000000"/>
            </w:tcBorders>
            <w:shd w:val="clear" w:color="auto" w:fill="auto"/>
          </w:tcPr>
          <w:p w14:paraId="2E3D88C4" w14:textId="77777777" w:rsidR="000C1847" w:rsidRPr="00853565" w:rsidRDefault="000C1847">
            <w:pPr>
              <w:spacing w:before="40" w:after="20" w:line="140" w:lineRule="exact"/>
              <w:ind w:left="57"/>
              <w:rPr>
                <w:sz w:val="12"/>
                <w:szCs w:val="12"/>
              </w:rPr>
            </w:pPr>
            <w:r w:rsidRPr="00853565">
              <w:rPr>
                <w:sz w:val="12"/>
                <w:szCs w:val="12"/>
              </w:rPr>
              <w:t>женщины</w:t>
            </w:r>
          </w:p>
          <w:p w14:paraId="09B48446" w14:textId="77777777" w:rsidR="000C1847" w:rsidRPr="00853565" w:rsidRDefault="000C1847">
            <w:pPr>
              <w:spacing w:before="40" w:after="20" w:line="140" w:lineRule="exact"/>
              <w:ind w:left="57"/>
              <w:rPr>
                <w:sz w:val="12"/>
                <w:szCs w:val="12"/>
              </w:rPr>
            </w:pPr>
            <w:r w:rsidRPr="00853565">
              <w:rPr>
                <w:i/>
                <w:sz w:val="12"/>
                <w:szCs w:val="12"/>
                <w:lang w:val="en-US"/>
              </w:rPr>
              <w:t>females</w:t>
            </w:r>
          </w:p>
        </w:tc>
        <w:tc>
          <w:tcPr>
            <w:tcW w:w="955" w:type="dxa"/>
            <w:tcBorders>
              <w:top w:val="single" w:sz="4" w:space="0" w:color="000000"/>
              <w:left w:val="single" w:sz="6" w:space="0" w:color="000000"/>
              <w:bottom w:val="single" w:sz="6" w:space="0" w:color="000000"/>
            </w:tcBorders>
            <w:shd w:val="clear" w:color="auto" w:fill="auto"/>
          </w:tcPr>
          <w:p w14:paraId="6D432654" w14:textId="77777777" w:rsidR="000C1847" w:rsidRPr="00853565" w:rsidRDefault="000C1847" w:rsidP="000C1847">
            <w:pPr>
              <w:spacing w:before="40" w:after="20" w:line="140" w:lineRule="exact"/>
              <w:ind w:left="57"/>
              <w:rPr>
                <w:sz w:val="12"/>
                <w:szCs w:val="12"/>
              </w:rPr>
            </w:pPr>
            <w:r w:rsidRPr="00853565">
              <w:rPr>
                <w:sz w:val="12"/>
                <w:szCs w:val="12"/>
              </w:rPr>
              <w:t>мужчины</w:t>
            </w:r>
          </w:p>
          <w:p w14:paraId="4422477F" w14:textId="77777777" w:rsidR="000C1847" w:rsidRPr="00853565" w:rsidRDefault="000C1847" w:rsidP="000C1847">
            <w:pPr>
              <w:spacing w:before="40" w:after="20" w:line="140" w:lineRule="exact"/>
              <w:ind w:left="57"/>
              <w:rPr>
                <w:sz w:val="12"/>
                <w:szCs w:val="12"/>
              </w:rPr>
            </w:pPr>
            <w:r w:rsidRPr="00853565">
              <w:rPr>
                <w:i/>
                <w:sz w:val="12"/>
                <w:szCs w:val="12"/>
                <w:lang w:val="en-US"/>
              </w:rPr>
              <w:t>males</w:t>
            </w:r>
          </w:p>
        </w:tc>
        <w:tc>
          <w:tcPr>
            <w:tcW w:w="956" w:type="dxa"/>
            <w:tcBorders>
              <w:top w:val="single" w:sz="4" w:space="0" w:color="000000"/>
              <w:left w:val="single" w:sz="6" w:space="0" w:color="000000"/>
              <w:bottom w:val="single" w:sz="6" w:space="0" w:color="000000"/>
            </w:tcBorders>
            <w:shd w:val="clear" w:color="auto" w:fill="auto"/>
          </w:tcPr>
          <w:p w14:paraId="721DAB06" w14:textId="77777777" w:rsidR="000C1847" w:rsidRPr="00853565" w:rsidRDefault="000C1847" w:rsidP="000C1847">
            <w:pPr>
              <w:spacing w:before="40" w:after="20" w:line="140" w:lineRule="exact"/>
              <w:ind w:left="57"/>
              <w:rPr>
                <w:sz w:val="12"/>
                <w:szCs w:val="12"/>
              </w:rPr>
            </w:pPr>
            <w:r w:rsidRPr="00853565">
              <w:rPr>
                <w:sz w:val="12"/>
                <w:szCs w:val="12"/>
              </w:rPr>
              <w:t>женщины</w:t>
            </w:r>
          </w:p>
          <w:p w14:paraId="773707DA" w14:textId="77777777" w:rsidR="000C1847" w:rsidRPr="00853565" w:rsidRDefault="000C1847" w:rsidP="000C1847">
            <w:pPr>
              <w:spacing w:before="40" w:after="20" w:line="140" w:lineRule="exact"/>
              <w:ind w:left="57"/>
              <w:rPr>
                <w:sz w:val="12"/>
                <w:szCs w:val="12"/>
              </w:rPr>
            </w:pPr>
            <w:r w:rsidRPr="00853565">
              <w:rPr>
                <w:i/>
                <w:sz w:val="12"/>
                <w:szCs w:val="12"/>
                <w:lang w:val="en-US"/>
              </w:rPr>
              <w:t>females</w:t>
            </w:r>
          </w:p>
        </w:tc>
        <w:tc>
          <w:tcPr>
            <w:tcW w:w="956" w:type="dxa"/>
            <w:vMerge/>
            <w:tcBorders>
              <w:left w:val="single" w:sz="6" w:space="0" w:color="000000"/>
              <w:bottom w:val="single" w:sz="6" w:space="0" w:color="000000"/>
            </w:tcBorders>
            <w:shd w:val="clear" w:color="auto" w:fill="auto"/>
          </w:tcPr>
          <w:p w14:paraId="15352E02" w14:textId="77777777" w:rsidR="000C1847" w:rsidRPr="00853565" w:rsidRDefault="000C1847">
            <w:pPr>
              <w:snapToGrid w:val="0"/>
              <w:spacing w:line="140" w:lineRule="exact"/>
              <w:jc w:val="center"/>
            </w:pPr>
          </w:p>
        </w:tc>
        <w:tc>
          <w:tcPr>
            <w:tcW w:w="2103" w:type="dxa"/>
            <w:vMerge/>
            <w:tcBorders>
              <w:left w:val="single" w:sz="6" w:space="0" w:color="000000"/>
              <w:bottom w:val="single" w:sz="6" w:space="0" w:color="000000"/>
            </w:tcBorders>
            <w:shd w:val="clear" w:color="auto" w:fill="auto"/>
          </w:tcPr>
          <w:p w14:paraId="3432C749" w14:textId="77777777" w:rsidR="000C1847" w:rsidRPr="00853565" w:rsidRDefault="000C1847">
            <w:pPr>
              <w:snapToGrid w:val="0"/>
              <w:spacing w:line="140" w:lineRule="exact"/>
              <w:jc w:val="center"/>
              <w:rPr>
                <w:i/>
              </w:rPr>
            </w:pPr>
          </w:p>
        </w:tc>
      </w:tr>
      <w:tr w:rsidR="00853565" w:rsidRPr="00853565" w14:paraId="304AF7C5" w14:textId="77777777" w:rsidTr="00162B52">
        <w:trPr>
          <w:cantSplit/>
        </w:trPr>
        <w:tc>
          <w:tcPr>
            <w:tcW w:w="2097" w:type="dxa"/>
            <w:tcBorders>
              <w:top w:val="single" w:sz="6" w:space="0" w:color="000000"/>
            </w:tcBorders>
            <w:shd w:val="clear" w:color="auto" w:fill="auto"/>
            <w:vAlign w:val="bottom"/>
          </w:tcPr>
          <w:p w14:paraId="6DAC4EC5" w14:textId="77777777" w:rsidR="00162B52" w:rsidRPr="00853565" w:rsidRDefault="00162B52" w:rsidP="001D6BF5">
            <w:pPr>
              <w:pStyle w:val="13"/>
              <w:spacing w:before="100" w:line="160" w:lineRule="exact"/>
              <w:rPr>
                <w:sz w:val="14"/>
                <w:szCs w:val="14"/>
              </w:rPr>
            </w:pPr>
            <w:r w:rsidRPr="00853565">
              <w:rPr>
                <w:sz w:val="14"/>
                <w:szCs w:val="14"/>
                <w:u w:val="none"/>
              </w:rPr>
              <w:t>Россия</w:t>
            </w:r>
            <w:r w:rsidRPr="00853565">
              <w:rPr>
                <w:sz w:val="14"/>
                <w:szCs w:val="14"/>
                <w:u w:val="none"/>
                <w:vertAlign w:val="superscript"/>
              </w:rPr>
              <w:t>2)</w:t>
            </w:r>
          </w:p>
        </w:tc>
        <w:tc>
          <w:tcPr>
            <w:tcW w:w="955" w:type="dxa"/>
            <w:tcBorders>
              <w:top w:val="single" w:sz="6" w:space="0" w:color="000000"/>
              <w:left w:val="single" w:sz="6" w:space="0" w:color="000000"/>
            </w:tcBorders>
            <w:shd w:val="clear" w:color="auto" w:fill="auto"/>
            <w:vAlign w:val="bottom"/>
          </w:tcPr>
          <w:p w14:paraId="0656D8DA" w14:textId="1B4E203D" w:rsidR="00162B52" w:rsidRPr="00853565" w:rsidRDefault="00162B52" w:rsidP="001D6BF5">
            <w:pPr>
              <w:tabs>
                <w:tab w:val="left" w:pos="993"/>
              </w:tabs>
              <w:spacing w:before="100" w:line="160" w:lineRule="exact"/>
              <w:jc w:val="center"/>
              <w:rPr>
                <w:lang w:val="en-US"/>
              </w:rPr>
            </w:pPr>
            <w:r w:rsidRPr="00853565">
              <w:rPr>
                <w:lang w:val="en-US"/>
              </w:rPr>
              <w:t>2020</w:t>
            </w:r>
          </w:p>
        </w:tc>
        <w:tc>
          <w:tcPr>
            <w:tcW w:w="956" w:type="dxa"/>
            <w:tcBorders>
              <w:top w:val="single" w:sz="6" w:space="0" w:color="000000"/>
              <w:left w:val="single" w:sz="6" w:space="0" w:color="000000"/>
            </w:tcBorders>
            <w:shd w:val="clear" w:color="auto" w:fill="auto"/>
            <w:vAlign w:val="bottom"/>
          </w:tcPr>
          <w:p w14:paraId="4CC9CB48" w14:textId="1024B9A3" w:rsidR="00162B52" w:rsidRPr="00853565" w:rsidRDefault="00162B52" w:rsidP="001D6BF5">
            <w:pPr>
              <w:spacing w:before="100" w:line="160" w:lineRule="exact"/>
              <w:ind w:right="227"/>
              <w:jc w:val="right"/>
            </w:pPr>
            <w:r w:rsidRPr="00853565">
              <w:t>67847,8</w:t>
            </w:r>
          </w:p>
        </w:tc>
        <w:tc>
          <w:tcPr>
            <w:tcW w:w="956" w:type="dxa"/>
            <w:tcBorders>
              <w:top w:val="single" w:sz="6" w:space="0" w:color="000000"/>
              <w:left w:val="single" w:sz="6" w:space="0" w:color="000000"/>
            </w:tcBorders>
            <w:shd w:val="clear" w:color="auto" w:fill="auto"/>
            <w:vAlign w:val="bottom"/>
          </w:tcPr>
          <w:p w14:paraId="748869D0" w14:textId="6BF25EC1" w:rsidR="00162B52" w:rsidRPr="00853565" w:rsidRDefault="00162B52" w:rsidP="001D6BF5">
            <w:pPr>
              <w:spacing w:before="100" w:line="160" w:lineRule="exact"/>
              <w:ind w:right="227"/>
              <w:jc w:val="right"/>
            </w:pPr>
            <w:r w:rsidRPr="00853565">
              <w:t>78323,2</w:t>
            </w:r>
          </w:p>
        </w:tc>
        <w:tc>
          <w:tcPr>
            <w:tcW w:w="955" w:type="dxa"/>
            <w:tcBorders>
              <w:top w:val="single" w:sz="6" w:space="0" w:color="000000"/>
              <w:left w:val="single" w:sz="6" w:space="0" w:color="000000"/>
            </w:tcBorders>
            <w:shd w:val="clear" w:color="auto" w:fill="auto"/>
            <w:vAlign w:val="bottom"/>
          </w:tcPr>
          <w:p w14:paraId="3050368B" w14:textId="4C2A0953" w:rsidR="00162B52" w:rsidRPr="00853565" w:rsidRDefault="00162B52" w:rsidP="001D6BF5">
            <w:pPr>
              <w:spacing w:before="100" w:line="160" w:lineRule="exact"/>
              <w:ind w:right="227"/>
              <w:jc w:val="right"/>
            </w:pPr>
            <w:r w:rsidRPr="00853565">
              <w:rPr>
                <w:lang w:val="en-US"/>
              </w:rPr>
              <w:t>46,4</w:t>
            </w:r>
          </w:p>
        </w:tc>
        <w:tc>
          <w:tcPr>
            <w:tcW w:w="956" w:type="dxa"/>
            <w:tcBorders>
              <w:top w:val="single" w:sz="6" w:space="0" w:color="000000"/>
              <w:left w:val="single" w:sz="6" w:space="0" w:color="000000"/>
            </w:tcBorders>
            <w:shd w:val="clear" w:color="auto" w:fill="auto"/>
            <w:vAlign w:val="bottom"/>
          </w:tcPr>
          <w:p w14:paraId="10492E38" w14:textId="03B48EB2" w:rsidR="00162B52" w:rsidRPr="00853565" w:rsidRDefault="00162B52" w:rsidP="001D6BF5">
            <w:pPr>
              <w:spacing w:before="100" w:line="160" w:lineRule="exact"/>
              <w:ind w:right="227"/>
              <w:jc w:val="right"/>
            </w:pPr>
            <w:r w:rsidRPr="00853565">
              <w:rPr>
                <w:lang w:val="en-US"/>
              </w:rPr>
              <w:t>53,6</w:t>
            </w:r>
          </w:p>
        </w:tc>
        <w:tc>
          <w:tcPr>
            <w:tcW w:w="956" w:type="dxa"/>
            <w:tcBorders>
              <w:top w:val="single" w:sz="6" w:space="0" w:color="000000"/>
              <w:left w:val="single" w:sz="6" w:space="0" w:color="000000"/>
            </w:tcBorders>
            <w:shd w:val="clear" w:color="auto" w:fill="auto"/>
            <w:vAlign w:val="bottom"/>
          </w:tcPr>
          <w:p w14:paraId="627EC4E7" w14:textId="40D2F876" w:rsidR="00162B52" w:rsidRPr="00853565" w:rsidRDefault="00162B52" w:rsidP="001D6BF5">
            <w:pPr>
              <w:spacing w:before="100" w:line="160" w:lineRule="exact"/>
              <w:ind w:right="227"/>
              <w:jc w:val="right"/>
            </w:pPr>
            <w:r w:rsidRPr="00853565">
              <w:rPr>
                <w:lang w:val="en-US"/>
              </w:rPr>
              <w:t>1154</w:t>
            </w:r>
          </w:p>
        </w:tc>
        <w:tc>
          <w:tcPr>
            <w:tcW w:w="2103" w:type="dxa"/>
            <w:tcBorders>
              <w:top w:val="single" w:sz="6" w:space="0" w:color="000000"/>
              <w:left w:val="single" w:sz="6" w:space="0" w:color="000000"/>
            </w:tcBorders>
            <w:shd w:val="clear" w:color="auto" w:fill="auto"/>
            <w:vAlign w:val="bottom"/>
          </w:tcPr>
          <w:p w14:paraId="3454B25A" w14:textId="77777777" w:rsidR="00162B52" w:rsidRPr="00853565" w:rsidRDefault="00162B52" w:rsidP="001D6BF5">
            <w:pPr>
              <w:pStyle w:val="13"/>
              <w:spacing w:before="100" w:line="160" w:lineRule="exact"/>
              <w:ind w:left="57"/>
              <w:rPr>
                <w:i/>
                <w:sz w:val="14"/>
                <w:szCs w:val="14"/>
              </w:rPr>
            </w:pPr>
            <w:r w:rsidRPr="00853565">
              <w:rPr>
                <w:bCs w:val="0"/>
                <w:i/>
                <w:sz w:val="14"/>
                <w:szCs w:val="14"/>
                <w:u w:val="none"/>
                <w:lang w:val="en-US"/>
              </w:rPr>
              <w:t>Russia</w:t>
            </w:r>
            <w:r w:rsidRPr="00853565">
              <w:rPr>
                <w:i/>
                <w:sz w:val="14"/>
                <w:szCs w:val="14"/>
                <w:u w:val="none"/>
                <w:vertAlign w:val="superscript"/>
              </w:rPr>
              <w:t>2)</w:t>
            </w:r>
            <w:r w:rsidRPr="00853565">
              <w:rPr>
                <w:bCs w:val="0"/>
                <w:i/>
                <w:sz w:val="14"/>
                <w:szCs w:val="14"/>
                <w:u w:val="none"/>
              </w:rPr>
              <w:t xml:space="preserve"> </w:t>
            </w:r>
          </w:p>
        </w:tc>
      </w:tr>
      <w:tr w:rsidR="00853565" w:rsidRPr="00853565" w14:paraId="553D7BF2" w14:textId="77777777" w:rsidTr="00162B52">
        <w:trPr>
          <w:cantSplit/>
        </w:trPr>
        <w:tc>
          <w:tcPr>
            <w:tcW w:w="2097" w:type="dxa"/>
            <w:shd w:val="clear" w:color="auto" w:fill="auto"/>
            <w:vAlign w:val="bottom"/>
          </w:tcPr>
          <w:p w14:paraId="47100893" w14:textId="77777777" w:rsidR="00162B52" w:rsidRPr="00853565" w:rsidRDefault="00162B52" w:rsidP="001D6BF5">
            <w:pPr>
              <w:pStyle w:val="13"/>
              <w:spacing w:before="100" w:line="160" w:lineRule="exact"/>
              <w:rPr>
                <w:sz w:val="14"/>
                <w:szCs w:val="14"/>
              </w:rPr>
            </w:pPr>
            <w:r w:rsidRPr="00853565">
              <w:rPr>
                <w:sz w:val="14"/>
                <w:szCs w:val="14"/>
                <w:u w:val="none"/>
              </w:rPr>
              <w:t>Страны СНГ</w:t>
            </w:r>
            <w:r w:rsidRPr="00853565">
              <w:rPr>
                <w:sz w:val="14"/>
                <w:szCs w:val="14"/>
                <w:u w:val="none"/>
                <w:vertAlign w:val="superscript"/>
              </w:rPr>
              <w:t>2)</w:t>
            </w:r>
          </w:p>
        </w:tc>
        <w:tc>
          <w:tcPr>
            <w:tcW w:w="955" w:type="dxa"/>
            <w:tcBorders>
              <w:left w:val="single" w:sz="6" w:space="0" w:color="000000"/>
            </w:tcBorders>
            <w:shd w:val="clear" w:color="auto" w:fill="auto"/>
            <w:vAlign w:val="bottom"/>
          </w:tcPr>
          <w:p w14:paraId="4D25B83B" w14:textId="77777777" w:rsidR="00162B52" w:rsidRPr="00853565" w:rsidRDefault="00162B52" w:rsidP="001D6BF5">
            <w:pPr>
              <w:tabs>
                <w:tab w:val="left" w:pos="993"/>
              </w:tabs>
              <w:snapToGrid w:val="0"/>
              <w:spacing w:before="100" w:line="160" w:lineRule="exact"/>
              <w:jc w:val="center"/>
              <w:rPr>
                <w:b/>
                <w:bCs/>
                <w:vertAlign w:val="superscript"/>
                <w:lang w:val="en-US"/>
              </w:rPr>
            </w:pPr>
          </w:p>
        </w:tc>
        <w:tc>
          <w:tcPr>
            <w:tcW w:w="956" w:type="dxa"/>
            <w:tcBorders>
              <w:left w:val="single" w:sz="6" w:space="0" w:color="000000"/>
            </w:tcBorders>
            <w:shd w:val="clear" w:color="auto" w:fill="auto"/>
            <w:vAlign w:val="bottom"/>
          </w:tcPr>
          <w:p w14:paraId="3B199E8E" w14:textId="77777777" w:rsidR="00162B52" w:rsidRPr="00853565" w:rsidRDefault="00162B52" w:rsidP="001D6BF5">
            <w:pPr>
              <w:snapToGrid w:val="0"/>
              <w:spacing w:before="100" w:line="160" w:lineRule="exact"/>
              <w:ind w:right="227"/>
              <w:jc w:val="right"/>
              <w:rPr>
                <w:b/>
                <w:bCs/>
                <w:lang w:val="en-US"/>
              </w:rPr>
            </w:pPr>
          </w:p>
        </w:tc>
        <w:tc>
          <w:tcPr>
            <w:tcW w:w="956" w:type="dxa"/>
            <w:tcBorders>
              <w:left w:val="single" w:sz="6" w:space="0" w:color="000000"/>
            </w:tcBorders>
            <w:shd w:val="clear" w:color="auto" w:fill="auto"/>
            <w:vAlign w:val="bottom"/>
          </w:tcPr>
          <w:p w14:paraId="60E46F5F" w14:textId="77777777" w:rsidR="00162B52" w:rsidRPr="00853565" w:rsidRDefault="00162B52" w:rsidP="001D6BF5">
            <w:pPr>
              <w:snapToGrid w:val="0"/>
              <w:spacing w:before="100" w:line="160" w:lineRule="exact"/>
              <w:ind w:right="227"/>
              <w:jc w:val="right"/>
              <w:rPr>
                <w:b/>
                <w:bCs/>
                <w:lang w:val="en-US"/>
              </w:rPr>
            </w:pPr>
          </w:p>
        </w:tc>
        <w:tc>
          <w:tcPr>
            <w:tcW w:w="955" w:type="dxa"/>
            <w:tcBorders>
              <w:left w:val="single" w:sz="6" w:space="0" w:color="000000"/>
            </w:tcBorders>
            <w:shd w:val="clear" w:color="auto" w:fill="auto"/>
            <w:vAlign w:val="bottom"/>
          </w:tcPr>
          <w:p w14:paraId="36917BC9" w14:textId="77777777" w:rsidR="00162B52" w:rsidRPr="00853565" w:rsidRDefault="00162B52" w:rsidP="001D6BF5">
            <w:pPr>
              <w:snapToGrid w:val="0"/>
              <w:spacing w:before="100" w:line="160" w:lineRule="exact"/>
              <w:ind w:right="227"/>
              <w:jc w:val="right"/>
              <w:rPr>
                <w:b/>
                <w:bCs/>
                <w:lang w:val="en-US"/>
              </w:rPr>
            </w:pPr>
          </w:p>
        </w:tc>
        <w:tc>
          <w:tcPr>
            <w:tcW w:w="956" w:type="dxa"/>
            <w:tcBorders>
              <w:left w:val="single" w:sz="6" w:space="0" w:color="000000"/>
            </w:tcBorders>
            <w:shd w:val="clear" w:color="auto" w:fill="auto"/>
            <w:vAlign w:val="bottom"/>
          </w:tcPr>
          <w:p w14:paraId="0646938F" w14:textId="77777777" w:rsidR="00162B52" w:rsidRPr="00853565" w:rsidRDefault="00162B52" w:rsidP="001D6BF5">
            <w:pPr>
              <w:snapToGrid w:val="0"/>
              <w:spacing w:before="100" w:line="160" w:lineRule="exact"/>
              <w:ind w:right="227"/>
              <w:jc w:val="right"/>
              <w:rPr>
                <w:b/>
                <w:bCs/>
                <w:lang w:val="en-US"/>
              </w:rPr>
            </w:pPr>
          </w:p>
        </w:tc>
        <w:tc>
          <w:tcPr>
            <w:tcW w:w="956" w:type="dxa"/>
            <w:tcBorders>
              <w:left w:val="single" w:sz="6" w:space="0" w:color="000000"/>
            </w:tcBorders>
            <w:shd w:val="clear" w:color="auto" w:fill="auto"/>
            <w:vAlign w:val="bottom"/>
          </w:tcPr>
          <w:p w14:paraId="5C9777A4" w14:textId="77777777" w:rsidR="00162B52" w:rsidRPr="00853565" w:rsidRDefault="00162B52" w:rsidP="001D6BF5">
            <w:pPr>
              <w:snapToGrid w:val="0"/>
              <w:spacing w:before="100" w:line="160" w:lineRule="exact"/>
              <w:ind w:right="227"/>
              <w:jc w:val="right"/>
              <w:rPr>
                <w:b/>
                <w:bCs/>
                <w:lang w:val="en-US"/>
              </w:rPr>
            </w:pPr>
          </w:p>
        </w:tc>
        <w:tc>
          <w:tcPr>
            <w:tcW w:w="2103" w:type="dxa"/>
            <w:tcBorders>
              <w:left w:val="single" w:sz="6" w:space="0" w:color="000000"/>
            </w:tcBorders>
            <w:shd w:val="clear" w:color="auto" w:fill="auto"/>
            <w:vAlign w:val="bottom"/>
          </w:tcPr>
          <w:p w14:paraId="39D5AC3D" w14:textId="77777777" w:rsidR="00162B52" w:rsidRPr="00853565" w:rsidRDefault="00162B52" w:rsidP="001D6BF5">
            <w:pPr>
              <w:pStyle w:val="13"/>
              <w:spacing w:before="100" w:line="160" w:lineRule="exact"/>
              <w:ind w:left="57"/>
              <w:rPr>
                <w:i/>
                <w:sz w:val="14"/>
                <w:szCs w:val="14"/>
              </w:rPr>
            </w:pPr>
            <w:r w:rsidRPr="00853565">
              <w:rPr>
                <w:bCs w:val="0"/>
                <w:i/>
                <w:sz w:val="14"/>
                <w:szCs w:val="14"/>
                <w:u w:val="none"/>
                <w:lang w:val="en-US"/>
              </w:rPr>
              <w:t>CIS countries</w:t>
            </w:r>
            <w:r w:rsidRPr="00853565">
              <w:rPr>
                <w:i/>
                <w:sz w:val="14"/>
                <w:szCs w:val="14"/>
                <w:u w:val="none"/>
                <w:vertAlign w:val="superscript"/>
              </w:rPr>
              <w:t>2)</w:t>
            </w:r>
          </w:p>
        </w:tc>
      </w:tr>
      <w:tr w:rsidR="00853565" w:rsidRPr="00853565" w14:paraId="36868268" w14:textId="77777777" w:rsidTr="00162B52">
        <w:trPr>
          <w:cantSplit/>
        </w:trPr>
        <w:tc>
          <w:tcPr>
            <w:tcW w:w="2097" w:type="dxa"/>
            <w:shd w:val="clear" w:color="auto" w:fill="auto"/>
            <w:vAlign w:val="bottom"/>
          </w:tcPr>
          <w:p w14:paraId="32C8E04F" w14:textId="77777777" w:rsidR="00162B52" w:rsidRPr="00853565" w:rsidRDefault="00162B52" w:rsidP="001D6BF5">
            <w:pPr>
              <w:pStyle w:val="13"/>
              <w:spacing w:before="100" w:line="160" w:lineRule="exact"/>
              <w:ind w:left="284"/>
              <w:rPr>
                <w:sz w:val="14"/>
                <w:szCs w:val="14"/>
              </w:rPr>
            </w:pPr>
            <w:r w:rsidRPr="00853565">
              <w:rPr>
                <w:b w:val="0"/>
                <w:bCs w:val="0"/>
                <w:sz w:val="14"/>
                <w:szCs w:val="14"/>
                <w:u w:val="none"/>
              </w:rPr>
              <w:t>из них:</w:t>
            </w:r>
          </w:p>
        </w:tc>
        <w:tc>
          <w:tcPr>
            <w:tcW w:w="955" w:type="dxa"/>
            <w:tcBorders>
              <w:left w:val="single" w:sz="6" w:space="0" w:color="000000"/>
            </w:tcBorders>
            <w:shd w:val="clear" w:color="auto" w:fill="auto"/>
            <w:vAlign w:val="bottom"/>
          </w:tcPr>
          <w:p w14:paraId="5F521808" w14:textId="77777777" w:rsidR="00162B52" w:rsidRPr="00853565" w:rsidRDefault="00162B52" w:rsidP="001D6BF5">
            <w:pPr>
              <w:tabs>
                <w:tab w:val="left" w:pos="993"/>
              </w:tabs>
              <w:snapToGrid w:val="0"/>
              <w:spacing w:before="100" w:line="160" w:lineRule="exact"/>
              <w:jc w:val="center"/>
              <w:rPr>
                <w:b/>
                <w:bCs/>
                <w:lang w:val="en-US"/>
              </w:rPr>
            </w:pPr>
          </w:p>
        </w:tc>
        <w:tc>
          <w:tcPr>
            <w:tcW w:w="956" w:type="dxa"/>
            <w:tcBorders>
              <w:left w:val="single" w:sz="6" w:space="0" w:color="000000"/>
            </w:tcBorders>
            <w:shd w:val="clear" w:color="auto" w:fill="auto"/>
            <w:vAlign w:val="bottom"/>
          </w:tcPr>
          <w:p w14:paraId="6B70C2DF" w14:textId="77777777" w:rsidR="00162B52" w:rsidRPr="00853565" w:rsidRDefault="00162B52" w:rsidP="001D6BF5">
            <w:pPr>
              <w:snapToGrid w:val="0"/>
              <w:spacing w:before="100" w:line="160" w:lineRule="exact"/>
              <w:ind w:right="227"/>
              <w:jc w:val="right"/>
              <w:rPr>
                <w:b/>
                <w:bCs/>
                <w:lang w:val="en-US"/>
              </w:rPr>
            </w:pPr>
          </w:p>
        </w:tc>
        <w:tc>
          <w:tcPr>
            <w:tcW w:w="956" w:type="dxa"/>
            <w:tcBorders>
              <w:left w:val="single" w:sz="6" w:space="0" w:color="000000"/>
            </w:tcBorders>
            <w:shd w:val="clear" w:color="auto" w:fill="auto"/>
            <w:vAlign w:val="bottom"/>
          </w:tcPr>
          <w:p w14:paraId="5FF0C84A" w14:textId="77777777" w:rsidR="00162B52" w:rsidRPr="00853565" w:rsidRDefault="00162B52" w:rsidP="001D6BF5">
            <w:pPr>
              <w:snapToGrid w:val="0"/>
              <w:spacing w:before="100" w:line="160" w:lineRule="exact"/>
              <w:ind w:right="227"/>
              <w:jc w:val="right"/>
              <w:rPr>
                <w:b/>
                <w:bCs/>
                <w:lang w:val="en-US"/>
              </w:rPr>
            </w:pPr>
          </w:p>
        </w:tc>
        <w:tc>
          <w:tcPr>
            <w:tcW w:w="955" w:type="dxa"/>
            <w:tcBorders>
              <w:left w:val="single" w:sz="6" w:space="0" w:color="000000"/>
            </w:tcBorders>
            <w:shd w:val="clear" w:color="auto" w:fill="auto"/>
            <w:vAlign w:val="bottom"/>
          </w:tcPr>
          <w:p w14:paraId="3340B2A6" w14:textId="77777777" w:rsidR="00162B52" w:rsidRPr="00853565" w:rsidRDefault="00162B52" w:rsidP="001D6BF5">
            <w:pPr>
              <w:snapToGrid w:val="0"/>
              <w:spacing w:before="100" w:line="160" w:lineRule="exact"/>
              <w:ind w:right="227"/>
              <w:jc w:val="right"/>
              <w:rPr>
                <w:b/>
                <w:bCs/>
                <w:lang w:val="en-US"/>
              </w:rPr>
            </w:pPr>
          </w:p>
        </w:tc>
        <w:tc>
          <w:tcPr>
            <w:tcW w:w="956" w:type="dxa"/>
            <w:tcBorders>
              <w:left w:val="single" w:sz="6" w:space="0" w:color="000000"/>
            </w:tcBorders>
            <w:shd w:val="clear" w:color="auto" w:fill="auto"/>
            <w:vAlign w:val="bottom"/>
          </w:tcPr>
          <w:p w14:paraId="54125622" w14:textId="77777777" w:rsidR="00162B52" w:rsidRPr="00853565" w:rsidRDefault="00162B52" w:rsidP="001D6BF5">
            <w:pPr>
              <w:snapToGrid w:val="0"/>
              <w:spacing w:before="100" w:line="160" w:lineRule="exact"/>
              <w:ind w:right="227"/>
              <w:jc w:val="right"/>
              <w:rPr>
                <w:b/>
                <w:bCs/>
                <w:lang w:val="en-US"/>
              </w:rPr>
            </w:pPr>
          </w:p>
        </w:tc>
        <w:tc>
          <w:tcPr>
            <w:tcW w:w="956" w:type="dxa"/>
            <w:tcBorders>
              <w:left w:val="single" w:sz="6" w:space="0" w:color="000000"/>
            </w:tcBorders>
            <w:shd w:val="clear" w:color="auto" w:fill="auto"/>
            <w:vAlign w:val="bottom"/>
          </w:tcPr>
          <w:p w14:paraId="5E7F294C" w14:textId="77777777" w:rsidR="00162B52" w:rsidRPr="00853565" w:rsidRDefault="00162B52" w:rsidP="001D6BF5">
            <w:pPr>
              <w:snapToGrid w:val="0"/>
              <w:spacing w:before="100" w:line="160" w:lineRule="exact"/>
              <w:ind w:right="227"/>
              <w:jc w:val="right"/>
              <w:rPr>
                <w:b/>
                <w:bCs/>
                <w:lang w:val="en-US"/>
              </w:rPr>
            </w:pPr>
          </w:p>
        </w:tc>
        <w:tc>
          <w:tcPr>
            <w:tcW w:w="2103" w:type="dxa"/>
            <w:tcBorders>
              <w:left w:val="single" w:sz="6" w:space="0" w:color="000000"/>
            </w:tcBorders>
            <w:shd w:val="clear" w:color="auto" w:fill="auto"/>
            <w:vAlign w:val="bottom"/>
          </w:tcPr>
          <w:p w14:paraId="4F60255F" w14:textId="77777777" w:rsidR="00162B52" w:rsidRPr="00853565" w:rsidRDefault="00162B52" w:rsidP="001D6BF5">
            <w:pPr>
              <w:pStyle w:val="13"/>
              <w:spacing w:before="100" w:line="160" w:lineRule="exact"/>
              <w:ind w:left="284"/>
              <w:rPr>
                <w:i/>
                <w:sz w:val="14"/>
                <w:szCs w:val="14"/>
              </w:rPr>
            </w:pPr>
            <w:r w:rsidRPr="00853565">
              <w:rPr>
                <w:b w:val="0"/>
                <w:bCs w:val="0"/>
                <w:i/>
                <w:sz w:val="14"/>
                <w:szCs w:val="14"/>
                <w:u w:val="none"/>
                <w:lang w:val="en-US"/>
              </w:rPr>
              <w:t>of which</w:t>
            </w:r>
            <w:r w:rsidRPr="00853565">
              <w:rPr>
                <w:b w:val="0"/>
                <w:bCs w:val="0"/>
                <w:i/>
                <w:sz w:val="14"/>
                <w:szCs w:val="14"/>
                <w:u w:val="none"/>
              </w:rPr>
              <w:t>:</w:t>
            </w:r>
          </w:p>
        </w:tc>
      </w:tr>
      <w:tr w:rsidR="00853565" w:rsidRPr="00853565" w14:paraId="547FFB9D" w14:textId="77777777" w:rsidTr="00162B52">
        <w:trPr>
          <w:cantSplit/>
        </w:trPr>
        <w:tc>
          <w:tcPr>
            <w:tcW w:w="2097" w:type="dxa"/>
            <w:shd w:val="clear" w:color="auto" w:fill="auto"/>
            <w:vAlign w:val="bottom"/>
          </w:tcPr>
          <w:p w14:paraId="6145A1E7" w14:textId="77777777" w:rsidR="001B7F5B" w:rsidRPr="00853565" w:rsidRDefault="001B7F5B" w:rsidP="001D6BF5">
            <w:pPr>
              <w:pStyle w:val="15"/>
              <w:spacing w:before="100" w:line="160" w:lineRule="exact"/>
              <w:ind w:left="113"/>
            </w:pPr>
            <w:r w:rsidRPr="00853565">
              <w:t>Азербайджан</w:t>
            </w:r>
          </w:p>
        </w:tc>
        <w:tc>
          <w:tcPr>
            <w:tcW w:w="955" w:type="dxa"/>
            <w:tcBorders>
              <w:left w:val="single" w:sz="6" w:space="0" w:color="000000"/>
            </w:tcBorders>
            <w:shd w:val="clear" w:color="auto" w:fill="auto"/>
            <w:vAlign w:val="bottom"/>
          </w:tcPr>
          <w:p w14:paraId="4760F7C1" w14:textId="30F7D73B" w:rsidR="001B7F5B" w:rsidRPr="00853565" w:rsidRDefault="001B7F5B" w:rsidP="001D6BF5">
            <w:pPr>
              <w:tabs>
                <w:tab w:val="left" w:pos="993"/>
              </w:tabs>
              <w:spacing w:before="100" w:line="160" w:lineRule="exact"/>
              <w:jc w:val="center"/>
            </w:pPr>
            <w:r w:rsidRPr="00853565">
              <w:t>2020</w:t>
            </w:r>
          </w:p>
        </w:tc>
        <w:tc>
          <w:tcPr>
            <w:tcW w:w="956" w:type="dxa"/>
            <w:tcBorders>
              <w:left w:val="single" w:sz="6" w:space="0" w:color="000000"/>
            </w:tcBorders>
            <w:shd w:val="clear" w:color="auto" w:fill="auto"/>
            <w:vAlign w:val="bottom"/>
          </w:tcPr>
          <w:p w14:paraId="6E0D82F9" w14:textId="7AF6E01F" w:rsidR="001B7F5B" w:rsidRPr="00853565" w:rsidRDefault="001B7F5B" w:rsidP="001D6BF5">
            <w:pPr>
              <w:spacing w:before="100" w:line="160" w:lineRule="exact"/>
              <w:ind w:right="227"/>
              <w:jc w:val="right"/>
            </w:pPr>
            <w:r w:rsidRPr="00853565">
              <w:t>5 054</w:t>
            </w:r>
          </w:p>
        </w:tc>
        <w:tc>
          <w:tcPr>
            <w:tcW w:w="956" w:type="dxa"/>
            <w:tcBorders>
              <w:left w:val="single" w:sz="6" w:space="0" w:color="000000"/>
            </w:tcBorders>
            <w:shd w:val="clear" w:color="auto" w:fill="auto"/>
            <w:vAlign w:val="bottom"/>
          </w:tcPr>
          <w:p w14:paraId="17667ED3" w14:textId="7E6975E8" w:rsidR="001B7F5B" w:rsidRPr="00853565" w:rsidRDefault="001B7F5B" w:rsidP="001D6BF5">
            <w:pPr>
              <w:spacing w:before="100" w:line="160" w:lineRule="exact"/>
              <w:ind w:right="227"/>
              <w:jc w:val="right"/>
            </w:pPr>
            <w:r w:rsidRPr="00853565">
              <w:t>5 065</w:t>
            </w:r>
          </w:p>
        </w:tc>
        <w:tc>
          <w:tcPr>
            <w:tcW w:w="955" w:type="dxa"/>
            <w:tcBorders>
              <w:left w:val="single" w:sz="6" w:space="0" w:color="000000"/>
            </w:tcBorders>
            <w:shd w:val="clear" w:color="auto" w:fill="auto"/>
            <w:vAlign w:val="bottom"/>
          </w:tcPr>
          <w:p w14:paraId="521C1B93" w14:textId="4DC826EB" w:rsidR="001B7F5B" w:rsidRPr="00853565" w:rsidRDefault="001B7F5B" w:rsidP="001D6BF5">
            <w:pPr>
              <w:spacing w:before="100" w:line="160" w:lineRule="exact"/>
              <w:ind w:right="227"/>
              <w:jc w:val="right"/>
            </w:pPr>
            <w:r w:rsidRPr="00853565">
              <w:t>49,9</w:t>
            </w:r>
          </w:p>
        </w:tc>
        <w:tc>
          <w:tcPr>
            <w:tcW w:w="956" w:type="dxa"/>
            <w:tcBorders>
              <w:left w:val="single" w:sz="6" w:space="0" w:color="000000"/>
            </w:tcBorders>
            <w:shd w:val="clear" w:color="auto" w:fill="auto"/>
            <w:vAlign w:val="bottom"/>
          </w:tcPr>
          <w:p w14:paraId="1B5AB5B7" w14:textId="50D72EAC" w:rsidR="001B7F5B" w:rsidRPr="00853565" w:rsidRDefault="001B7F5B" w:rsidP="001D6BF5">
            <w:pPr>
              <w:spacing w:before="100" w:line="160" w:lineRule="exact"/>
              <w:ind w:right="227"/>
              <w:jc w:val="right"/>
            </w:pPr>
            <w:r w:rsidRPr="00853565">
              <w:t>50,1</w:t>
            </w:r>
          </w:p>
        </w:tc>
        <w:tc>
          <w:tcPr>
            <w:tcW w:w="956" w:type="dxa"/>
            <w:tcBorders>
              <w:left w:val="single" w:sz="6" w:space="0" w:color="000000"/>
            </w:tcBorders>
            <w:shd w:val="clear" w:color="auto" w:fill="auto"/>
            <w:vAlign w:val="bottom"/>
          </w:tcPr>
          <w:p w14:paraId="01F9E2C2" w14:textId="28D8D626" w:rsidR="001B7F5B" w:rsidRPr="00853565" w:rsidRDefault="001B7F5B" w:rsidP="001D6BF5">
            <w:pPr>
              <w:spacing w:before="100" w:line="160" w:lineRule="exact"/>
              <w:ind w:right="227"/>
              <w:jc w:val="right"/>
            </w:pPr>
            <w:r w:rsidRPr="00853565">
              <w:t>1 002</w:t>
            </w:r>
          </w:p>
        </w:tc>
        <w:tc>
          <w:tcPr>
            <w:tcW w:w="2103" w:type="dxa"/>
            <w:tcBorders>
              <w:left w:val="single" w:sz="6" w:space="0" w:color="000000"/>
            </w:tcBorders>
            <w:shd w:val="clear" w:color="auto" w:fill="auto"/>
            <w:vAlign w:val="bottom"/>
          </w:tcPr>
          <w:p w14:paraId="6A7CE592" w14:textId="77777777" w:rsidR="001B7F5B" w:rsidRPr="00853565" w:rsidRDefault="001B7F5B" w:rsidP="001D6BF5">
            <w:pPr>
              <w:spacing w:before="100" w:line="160" w:lineRule="exact"/>
              <w:ind w:left="170"/>
              <w:rPr>
                <w:i/>
              </w:rPr>
            </w:pPr>
            <w:r w:rsidRPr="00853565">
              <w:rPr>
                <w:i/>
              </w:rPr>
              <w:t>Azerbaijan</w:t>
            </w:r>
          </w:p>
        </w:tc>
      </w:tr>
      <w:tr w:rsidR="00853565" w:rsidRPr="00853565" w14:paraId="732E6C07" w14:textId="77777777" w:rsidTr="00162B52">
        <w:trPr>
          <w:cantSplit/>
        </w:trPr>
        <w:tc>
          <w:tcPr>
            <w:tcW w:w="2097" w:type="dxa"/>
            <w:shd w:val="clear" w:color="auto" w:fill="auto"/>
            <w:vAlign w:val="bottom"/>
          </w:tcPr>
          <w:p w14:paraId="4CE4A441" w14:textId="77777777" w:rsidR="001B7F5B" w:rsidRPr="00853565" w:rsidRDefault="001B7F5B" w:rsidP="001D6BF5">
            <w:pPr>
              <w:spacing w:before="100" w:line="160" w:lineRule="exact"/>
              <w:ind w:left="113"/>
            </w:pPr>
            <w:r w:rsidRPr="00853565">
              <w:t>Армения</w:t>
            </w:r>
          </w:p>
        </w:tc>
        <w:tc>
          <w:tcPr>
            <w:tcW w:w="955" w:type="dxa"/>
            <w:tcBorders>
              <w:left w:val="single" w:sz="6" w:space="0" w:color="000000"/>
            </w:tcBorders>
            <w:shd w:val="clear" w:color="auto" w:fill="auto"/>
            <w:vAlign w:val="bottom"/>
          </w:tcPr>
          <w:p w14:paraId="7A7E32DE" w14:textId="03B97101" w:rsidR="001B7F5B" w:rsidRPr="00853565" w:rsidRDefault="001B7F5B" w:rsidP="001D6BF5">
            <w:pPr>
              <w:tabs>
                <w:tab w:val="left" w:pos="993"/>
              </w:tabs>
              <w:spacing w:before="100" w:line="160" w:lineRule="exact"/>
              <w:jc w:val="center"/>
            </w:pPr>
            <w:r w:rsidRPr="00853565">
              <w:t>2020</w:t>
            </w:r>
          </w:p>
        </w:tc>
        <w:tc>
          <w:tcPr>
            <w:tcW w:w="956" w:type="dxa"/>
            <w:tcBorders>
              <w:left w:val="single" w:sz="6" w:space="0" w:color="000000"/>
            </w:tcBorders>
            <w:shd w:val="clear" w:color="auto" w:fill="auto"/>
            <w:vAlign w:val="bottom"/>
          </w:tcPr>
          <w:p w14:paraId="56726602" w14:textId="7CDDA336" w:rsidR="001B7F5B" w:rsidRPr="00853565" w:rsidRDefault="001B7F5B" w:rsidP="001D6BF5">
            <w:pPr>
              <w:spacing w:before="100" w:line="160" w:lineRule="exact"/>
              <w:ind w:right="227"/>
              <w:jc w:val="right"/>
            </w:pPr>
            <w:r w:rsidRPr="00853565">
              <w:t>1 398</w:t>
            </w:r>
          </w:p>
        </w:tc>
        <w:tc>
          <w:tcPr>
            <w:tcW w:w="956" w:type="dxa"/>
            <w:tcBorders>
              <w:left w:val="single" w:sz="6" w:space="0" w:color="000000"/>
            </w:tcBorders>
            <w:shd w:val="clear" w:color="auto" w:fill="auto"/>
            <w:vAlign w:val="bottom"/>
          </w:tcPr>
          <w:p w14:paraId="7DC04233" w14:textId="5B1765FC" w:rsidR="001B7F5B" w:rsidRPr="00853565" w:rsidRDefault="001B7F5B" w:rsidP="001D6BF5">
            <w:pPr>
              <w:spacing w:before="100" w:line="160" w:lineRule="exact"/>
              <w:ind w:right="227"/>
              <w:jc w:val="right"/>
            </w:pPr>
            <w:r w:rsidRPr="00853565">
              <w:t>1 565</w:t>
            </w:r>
          </w:p>
        </w:tc>
        <w:tc>
          <w:tcPr>
            <w:tcW w:w="955" w:type="dxa"/>
            <w:tcBorders>
              <w:left w:val="single" w:sz="6" w:space="0" w:color="000000"/>
            </w:tcBorders>
            <w:shd w:val="clear" w:color="auto" w:fill="auto"/>
            <w:vAlign w:val="bottom"/>
          </w:tcPr>
          <w:p w14:paraId="53B898CF" w14:textId="5E068616" w:rsidR="001B7F5B" w:rsidRPr="00853565" w:rsidRDefault="001B7F5B" w:rsidP="001D6BF5">
            <w:pPr>
              <w:spacing w:before="100" w:line="160" w:lineRule="exact"/>
              <w:ind w:right="227"/>
              <w:jc w:val="right"/>
            </w:pPr>
            <w:r w:rsidRPr="00853565">
              <w:t>47,2</w:t>
            </w:r>
          </w:p>
        </w:tc>
        <w:tc>
          <w:tcPr>
            <w:tcW w:w="956" w:type="dxa"/>
            <w:tcBorders>
              <w:left w:val="single" w:sz="6" w:space="0" w:color="000000"/>
            </w:tcBorders>
            <w:shd w:val="clear" w:color="auto" w:fill="auto"/>
            <w:vAlign w:val="bottom"/>
          </w:tcPr>
          <w:p w14:paraId="6BCB27D2" w14:textId="77191B92" w:rsidR="001B7F5B" w:rsidRPr="00853565" w:rsidRDefault="001B7F5B" w:rsidP="001D6BF5">
            <w:pPr>
              <w:spacing w:before="100" w:line="160" w:lineRule="exact"/>
              <w:ind w:right="227"/>
              <w:jc w:val="right"/>
            </w:pPr>
            <w:r w:rsidRPr="00853565">
              <w:t>52,8</w:t>
            </w:r>
          </w:p>
        </w:tc>
        <w:tc>
          <w:tcPr>
            <w:tcW w:w="956" w:type="dxa"/>
            <w:tcBorders>
              <w:left w:val="single" w:sz="6" w:space="0" w:color="000000"/>
            </w:tcBorders>
            <w:shd w:val="clear" w:color="auto" w:fill="auto"/>
            <w:vAlign w:val="bottom"/>
          </w:tcPr>
          <w:p w14:paraId="6BC38F55" w14:textId="52342053" w:rsidR="001B7F5B" w:rsidRPr="00853565" w:rsidRDefault="001B7F5B" w:rsidP="001D6BF5">
            <w:pPr>
              <w:spacing w:before="100" w:line="160" w:lineRule="exact"/>
              <w:ind w:right="227"/>
              <w:jc w:val="right"/>
            </w:pPr>
            <w:r w:rsidRPr="00853565">
              <w:t>1 119</w:t>
            </w:r>
          </w:p>
        </w:tc>
        <w:tc>
          <w:tcPr>
            <w:tcW w:w="2103" w:type="dxa"/>
            <w:tcBorders>
              <w:left w:val="single" w:sz="6" w:space="0" w:color="000000"/>
            </w:tcBorders>
            <w:shd w:val="clear" w:color="auto" w:fill="auto"/>
            <w:vAlign w:val="bottom"/>
          </w:tcPr>
          <w:p w14:paraId="485EAD62" w14:textId="77777777" w:rsidR="001B7F5B" w:rsidRPr="00853565" w:rsidRDefault="001B7F5B" w:rsidP="001D6BF5">
            <w:pPr>
              <w:spacing w:before="100" w:line="160" w:lineRule="exact"/>
              <w:ind w:left="170"/>
              <w:rPr>
                <w:i/>
              </w:rPr>
            </w:pPr>
            <w:r w:rsidRPr="00853565">
              <w:rPr>
                <w:i/>
              </w:rPr>
              <w:t>Armenia</w:t>
            </w:r>
          </w:p>
        </w:tc>
      </w:tr>
      <w:tr w:rsidR="00853565" w:rsidRPr="00853565" w14:paraId="32D8148D" w14:textId="77777777" w:rsidTr="00162B52">
        <w:trPr>
          <w:cantSplit/>
        </w:trPr>
        <w:tc>
          <w:tcPr>
            <w:tcW w:w="2097" w:type="dxa"/>
            <w:shd w:val="clear" w:color="auto" w:fill="auto"/>
            <w:vAlign w:val="bottom"/>
          </w:tcPr>
          <w:p w14:paraId="56F34A2B" w14:textId="77777777" w:rsidR="001B7F5B" w:rsidRPr="00853565" w:rsidRDefault="001B7F5B" w:rsidP="001D6BF5">
            <w:pPr>
              <w:spacing w:before="100" w:line="160" w:lineRule="exact"/>
              <w:ind w:left="113"/>
            </w:pPr>
            <w:r w:rsidRPr="00853565">
              <w:t>Беларусь</w:t>
            </w:r>
          </w:p>
        </w:tc>
        <w:tc>
          <w:tcPr>
            <w:tcW w:w="955" w:type="dxa"/>
            <w:tcBorders>
              <w:left w:val="single" w:sz="6" w:space="0" w:color="000000"/>
            </w:tcBorders>
            <w:shd w:val="clear" w:color="auto" w:fill="auto"/>
            <w:vAlign w:val="bottom"/>
          </w:tcPr>
          <w:p w14:paraId="4E7136C0" w14:textId="1A978904" w:rsidR="001B7F5B" w:rsidRPr="00853565" w:rsidRDefault="001B7F5B" w:rsidP="001D6BF5">
            <w:pPr>
              <w:spacing w:before="100" w:line="160" w:lineRule="exact"/>
              <w:jc w:val="center"/>
            </w:pPr>
            <w:r w:rsidRPr="00853565">
              <w:t>2020</w:t>
            </w:r>
          </w:p>
        </w:tc>
        <w:tc>
          <w:tcPr>
            <w:tcW w:w="956" w:type="dxa"/>
            <w:tcBorders>
              <w:left w:val="single" w:sz="6" w:space="0" w:color="000000"/>
            </w:tcBorders>
            <w:shd w:val="clear" w:color="auto" w:fill="auto"/>
            <w:vAlign w:val="bottom"/>
          </w:tcPr>
          <w:p w14:paraId="684E4980" w14:textId="647D3A51" w:rsidR="001B7F5B" w:rsidRPr="00853565" w:rsidRDefault="001B7F5B" w:rsidP="001D6BF5">
            <w:pPr>
              <w:spacing w:before="100" w:line="160" w:lineRule="exact"/>
              <w:ind w:right="227"/>
              <w:jc w:val="right"/>
            </w:pPr>
            <w:r w:rsidRPr="00853565">
              <w:t>4 321</w:t>
            </w:r>
          </w:p>
        </w:tc>
        <w:tc>
          <w:tcPr>
            <w:tcW w:w="956" w:type="dxa"/>
            <w:tcBorders>
              <w:left w:val="single" w:sz="6" w:space="0" w:color="000000"/>
            </w:tcBorders>
            <w:shd w:val="clear" w:color="auto" w:fill="auto"/>
            <w:vAlign w:val="bottom"/>
          </w:tcPr>
          <w:p w14:paraId="1E66A6F8" w14:textId="4972EEA6" w:rsidR="001B7F5B" w:rsidRPr="00853565" w:rsidRDefault="001B7F5B" w:rsidP="001D6BF5">
            <w:pPr>
              <w:spacing w:before="100" w:line="160" w:lineRule="exact"/>
              <w:ind w:right="227"/>
              <w:jc w:val="right"/>
            </w:pPr>
            <w:r w:rsidRPr="00853565">
              <w:t>5 029</w:t>
            </w:r>
          </w:p>
        </w:tc>
        <w:tc>
          <w:tcPr>
            <w:tcW w:w="955" w:type="dxa"/>
            <w:tcBorders>
              <w:left w:val="single" w:sz="6" w:space="0" w:color="000000"/>
            </w:tcBorders>
            <w:shd w:val="clear" w:color="auto" w:fill="auto"/>
            <w:vAlign w:val="bottom"/>
          </w:tcPr>
          <w:p w14:paraId="6320280C" w14:textId="5126D660" w:rsidR="001B7F5B" w:rsidRPr="00853565" w:rsidRDefault="001B7F5B" w:rsidP="001D6BF5">
            <w:pPr>
              <w:spacing w:before="100" w:line="160" w:lineRule="exact"/>
              <w:ind w:right="227"/>
              <w:jc w:val="right"/>
            </w:pPr>
            <w:r w:rsidRPr="00853565">
              <w:t>46,2</w:t>
            </w:r>
          </w:p>
        </w:tc>
        <w:tc>
          <w:tcPr>
            <w:tcW w:w="956" w:type="dxa"/>
            <w:tcBorders>
              <w:left w:val="single" w:sz="6" w:space="0" w:color="000000"/>
            </w:tcBorders>
            <w:shd w:val="clear" w:color="auto" w:fill="auto"/>
            <w:vAlign w:val="bottom"/>
          </w:tcPr>
          <w:p w14:paraId="63AD37CA" w14:textId="0DF51EB2" w:rsidR="001B7F5B" w:rsidRPr="00853565" w:rsidRDefault="001B7F5B" w:rsidP="001D6BF5">
            <w:pPr>
              <w:spacing w:before="100" w:line="160" w:lineRule="exact"/>
              <w:ind w:right="227"/>
              <w:jc w:val="right"/>
            </w:pPr>
            <w:r w:rsidRPr="00853565">
              <w:t>53,8</w:t>
            </w:r>
          </w:p>
        </w:tc>
        <w:tc>
          <w:tcPr>
            <w:tcW w:w="956" w:type="dxa"/>
            <w:tcBorders>
              <w:left w:val="single" w:sz="6" w:space="0" w:color="000000"/>
            </w:tcBorders>
            <w:shd w:val="clear" w:color="auto" w:fill="auto"/>
            <w:vAlign w:val="bottom"/>
          </w:tcPr>
          <w:p w14:paraId="07421BA6" w14:textId="140589FD" w:rsidR="001B7F5B" w:rsidRPr="00853565" w:rsidRDefault="001B7F5B" w:rsidP="001D6BF5">
            <w:pPr>
              <w:spacing w:before="100" w:line="160" w:lineRule="exact"/>
              <w:ind w:right="227"/>
              <w:jc w:val="right"/>
            </w:pPr>
            <w:r w:rsidRPr="00853565">
              <w:t>1 164</w:t>
            </w:r>
          </w:p>
        </w:tc>
        <w:tc>
          <w:tcPr>
            <w:tcW w:w="2103" w:type="dxa"/>
            <w:tcBorders>
              <w:left w:val="single" w:sz="6" w:space="0" w:color="000000"/>
            </w:tcBorders>
            <w:shd w:val="clear" w:color="auto" w:fill="auto"/>
            <w:vAlign w:val="bottom"/>
          </w:tcPr>
          <w:p w14:paraId="0E2B6BED" w14:textId="77777777" w:rsidR="001B7F5B" w:rsidRPr="00853565" w:rsidRDefault="001B7F5B" w:rsidP="001D6BF5">
            <w:pPr>
              <w:spacing w:before="100" w:line="160" w:lineRule="exact"/>
              <w:ind w:left="170"/>
              <w:rPr>
                <w:i/>
              </w:rPr>
            </w:pPr>
            <w:r w:rsidRPr="00853565">
              <w:rPr>
                <w:i/>
              </w:rPr>
              <w:t>Belarus</w:t>
            </w:r>
          </w:p>
        </w:tc>
      </w:tr>
      <w:tr w:rsidR="00853565" w:rsidRPr="00853565" w14:paraId="286B119E" w14:textId="77777777" w:rsidTr="00162B52">
        <w:trPr>
          <w:cantSplit/>
        </w:trPr>
        <w:tc>
          <w:tcPr>
            <w:tcW w:w="2097" w:type="dxa"/>
            <w:shd w:val="clear" w:color="auto" w:fill="auto"/>
            <w:vAlign w:val="bottom"/>
          </w:tcPr>
          <w:p w14:paraId="26993A91" w14:textId="77777777" w:rsidR="001B7F5B" w:rsidRPr="00853565" w:rsidRDefault="001B7F5B" w:rsidP="001D6BF5">
            <w:pPr>
              <w:pStyle w:val="20"/>
              <w:spacing w:before="100" w:line="160" w:lineRule="exact"/>
              <w:ind w:left="113"/>
              <w:rPr>
                <w:sz w:val="14"/>
                <w:szCs w:val="14"/>
              </w:rPr>
            </w:pPr>
            <w:r w:rsidRPr="00853565">
              <w:rPr>
                <w:b w:val="0"/>
                <w:bCs w:val="0"/>
                <w:sz w:val="14"/>
                <w:szCs w:val="14"/>
              </w:rPr>
              <w:t>Казахстан</w:t>
            </w:r>
          </w:p>
        </w:tc>
        <w:tc>
          <w:tcPr>
            <w:tcW w:w="955" w:type="dxa"/>
            <w:tcBorders>
              <w:left w:val="single" w:sz="6" w:space="0" w:color="000000"/>
            </w:tcBorders>
            <w:shd w:val="clear" w:color="auto" w:fill="auto"/>
            <w:vAlign w:val="bottom"/>
          </w:tcPr>
          <w:p w14:paraId="5F68A23E" w14:textId="06AEB19B" w:rsidR="001B7F5B" w:rsidRPr="00853565" w:rsidRDefault="001B7F5B" w:rsidP="001D6BF5">
            <w:pPr>
              <w:spacing w:before="100" w:line="160" w:lineRule="exact"/>
              <w:jc w:val="center"/>
            </w:pPr>
            <w:r w:rsidRPr="00853565">
              <w:t>2020</w:t>
            </w:r>
          </w:p>
        </w:tc>
        <w:tc>
          <w:tcPr>
            <w:tcW w:w="956" w:type="dxa"/>
            <w:tcBorders>
              <w:left w:val="single" w:sz="6" w:space="0" w:color="000000"/>
            </w:tcBorders>
            <w:shd w:val="clear" w:color="auto" w:fill="auto"/>
            <w:vAlign w:val="bottom"/>
          </w:tcPr>
          <w:p w14:paraId="4C250EFF" w14:textId="115358AE" w:rsidR="001B7F5B" w:rsidRPr="00853565" w:rsidRDefault="001B7F5B" w:rsidP="001D6BF5">
            <w:pPr>
              <w:spacing w:before="100" w:line="160" w:lineRule="exact"/>
              <w:ind w:right="227"/>
              <w:jc w:val="right"/>
            </w:pPr>
            <w:r w:rsidRPr="00853565">
              <w:t>9 160</w:t>
            </w:r>
          </w:p>
        </w:tc>
        <w:tc>
          <w:tcPr>
            <w:tcW w:w="956" w:type="dxa"/>
            <w:tcBorders>
              <w:left w:val="single" w:sz="6" w:space="0" w:color="000000"/>
            </w:tcBorders>
            <w:shd w:val="clear" w:color="auto" w:fill="auto"/>
            <w:vAlign w:val="bottom"/>
          </w:tcPr>
          <w:p w14:paraId="44BD2ABF" w14:textId="0579270F" w:rsidR="001B7F5B" w:rsidRPr="00853565" w:rsidRDefault="001B7F5B" w:rsidP="001D6BF5">
            <w:pPr>
              <w:spacing w:before="100" w:line="160" w:lineRule="exact"/>
              <w:ind w:right="227"/>
              <w:jc w:val="right"/>
            </w:pPr>
            <w:r w:rsidRPr="00853565">
              <w:t>9 719</w:t>
            </w:r>
          </w:p>
        </w:tc>
        <w:tc>
          <w:tcPr>
            <w:tcW w:w="955" w:type="dxa"/>
            <w:tcBorders>
              <w:left w:val="single" w:sz="6" w:space="0" w:color="000000"/>
            </w:tcBorders>
            <w:shd w:val="clear" w:color="auto" w:fill="auto"/>
            <w:vAlign w:val="bottom"/>
          </w:tcPr>
          <w:p w14:paraId="281DC09F" w14:textId="2206648D" w:rsidR="001B7F5B" w:rsidRPr="00853565" w:rsidRDefault="001B7F5B" w:rsidP="001D6BF5">
            <w:pPr>
              <w:spacing w:before="100" w:line="160" w:lineRule="exact"/>
              <w:ind w:right="227"/>
              <w:jc w:val="right"/>
            </w:pPr>
            <w:r w:rsidRPr="00853565">
              <w:t>48,5</w:t>
            </w:r>
          </w:p>
        </w:tc>
        <w:tc>
          <w:tcPr>
            <w:tcW w:w="956" w:type="dxa"/>
            <w:tcBorders>
              <w:left w:val="single" w:sz="6" w:space="0" w:color="000000"/>
            </w:tcBorders>
            <w:shd w:val="clear" w:color="auto" w:fill="auto"/>
            <w:vAlign w:val="bottom"/>
          </w:tcPr>
          <w:p w14:paraId="1873686F" w14:textId="0823BCCC" w:rsidR="001B7F5B" w:rsidRPr="00853565" w:rsidRDefault="001B7F5B" w:rsidP="001D6BF5">
            <w:pPr>
              <w:spacing w:before="100" w:line="160" w:lineRule="exact"/>
              <w:ind w:right="227"/>
              <w:jc w:val="right"/>
            </w:pPr>
            <w:r w:rsidRPr="00853565">
              <w:t>51,5</w:t>
            </w:r>
          </w:p>
        </w:tc>
        <w:tc>
          <w:tcPr>
            <w:tcW w:w="956" w:type="dxa"/>
            <w:tcBorders>
              <w:left w:val="single" w:sz="6" w:space="0" w:color="000000"/>
            </w:tcBorders>
            <w:shd w:val="clear" w:color="auto" w:fill="auto"/>
            <w:vAlign w:val="bottom"/>
          </w:tcPr>
          <w:p w14:paraId="1E7A278B" w14:textId="5938E1C3" w:rsidR="001B7F5B" w:rsidRPr="00853565" w:rsidRDefault="001B7F5B" w:rsidP="001D6BF5">
            <w:pPr>
              <w:spacing w:before="100" w:line="160" w:lineRule="exact"/>
              <w:ind w:right="227"/>
              <w:jc w:val="right"/>
            </w:pPr>
            <w:r w:rsidRPr="00853565">
              <w:t>1 061</w:t>
            </w:r>
          </w:p>
        </w:tc>
        <w:tc>
          <w:tcPr>
            <w:tcW w:w="2103" w:type="dxa"/>
            <w:tcBorders>
              <w:left w:val="single" w:sz="6" w:space="0" w:color="000000"/>
            </w:tcBorders>
            <w:shd w:val="clear" w:color="auto" w:fill="auto"/>
            <w:vAlign w:val="bottom"/>
          </w:tcPr>
          <w:p w14:paraId="4F4BC255" w14:textId="77777777" w:rsidR="001B7F5B" w:rsidRPr="00853565" w:rsidRDefault="001B7F5B" w:rsidP="001D6BF5">
            <w:pPr>
              <w:spacing w:before="100" w:line="160" w:lineRule="exact"/>
              <w:ind w:left="170"/>
              <w:rPr>
                <w:i/>
              </w:rPr>
            </w:pPr>
            <w:r w:rsidRPr="00853565">
              <w:rPr>
                <w:i/>
                <w:lang w:val="de-DE"/>
              </w:rPr>
              <w:t>Kazakhstan</w:t>
            </w:r>
          </w:p>
        </w:tc>
      </w:tr>
      <w:tr w:rsidR="00853565" w:rsidRPr="00853565" w14:paraId="64885439" w14:textId="77777777" w:rsidTr="00162B52">
        <w:trPr>
          <w:cantSplit/>
        </w:trPr>
        <w:tc>
          <w:tcPr>
            <w:tcW w:w="2097" w:type="dxa"/>
            <w:shd w:val="clear" w:color="auto" w:fill="auto"/>
            <w:vAlign w:val="bottom"/>
          </w:tcPr>
          <w:p w14:paraId="2E8FB2F7" w14:textId="77777777" w:rsidR="001B7F5B" w:rsidRPr="00853565" w:rsidRDefault="001B7F5B" w:rsidP="001D6BF5">
            <w:pPr>
              <w:pStyle w:val="20"/>
              <w:spacing w:before="100" w:line="160" w:lineRule="exact"/>
              <w:ind w:left="113"/>
              <w:rPr>
                <w:sz w:val="14"/>
                <w:szCs w:val="14"/>
              </w:rPr>
            </w:pPr>
            <w:r w:rsidRPr="00853565">
              <w:rPr>
                <w:b w:val="0"/>
                <w:bCs w:val="0"/>
                <w:sz w:val="14"/>
                <w:szCs w:val="14"/>
              </w:rPr>
              <w:t>Киргизия</w:t>
            </w:r>
          </w:p>
        </w:tc>
        <w:tc>
          <w:tcPr>
            <w:tcW w:w="955" w:type="dxa"/>
            <w:tcBorders>
              <w:left w:val="single" w:sz="6" w:space="0" w:color="000000"/>
            </w:tcBorders>
            <w:shd w:val="clear" w:color="auto" w:fill="auto"/>
            <w:vAlign w:val="bottom"/>
          </w:tcPr>
          <w:p w14:paraId="59D17C07" w14:textId="232614C8" w:rsidR="001B7F5B" w:rsidRPr="00853565" w:rsidRDefault="001B7F5B" w:rsidP="001D6BF5">
            <w:pPr>
              <w:spacing w:before="100" w:line="160" w:lineRule="exact"/>
              <w:jc w:val="center"/>
            </w:pPr>
            <w:r w:rsidRPr="00853565">
              <w:t>2020</w:t>
            </w:r>
          </w:p>
        </w:tc>
        <w:tc>
          <w:tcPr>
            <w:tcW w:w="956" w:type="dxa"/>
            <w:tcBorders>
              <w:left w:val="single" w:sz="6" w:space="0" w:color="000000"/>
            </w:tcBorders>
            <w:shd w:val="clear" w:color="auto" w:fill="auto"/>
            <w:vAlign w:val="bottom"/>
          </w:tcPr>
          <w:p w14:paraId="549011A0" w14:textId="73257E9B" w:rsidR="001B7F5B" w:rsidRPr="00853565" w:rsidRDefault="001B7F5B" w:rsidP="001D6BF5">
            <w:pPr>
              <w:spacing w:before="100" w:line="160" w:lineRule="exact"/>
              <w:ind w:right="227"/>
              <w:jc w:val="right"/>
            </w:pPr>
            <w:r w:rsidRPr="00853565">
              <w:t>3 294</w:t>
            </w:r>
          </w:p>
        </w:tc>
        <w:tc>
          <w:tcPr>
            <w:tcW w:w="956" w:type="dxa"/>
            <w:tcBorders>
              <w:left w:val="single" w:sz="6" w:space="0" w:color="000000"/>
            </w:tcBorders>
            <w:shd w:val="clear" w:color="auto" w:fill="auto"/>
            <w:vAlign w:val="bottom"/>
          </w:tcPr>
          <w:p w14:paraId="36011558" w14:textId="6BD7E753" w:rsidR="001B7F5B" w:rsidRPr="00853565" w:rsidRDefault="001B7F5B" w:rsidP="001D6BF5">
            <w:pPr>
              <w:spacing w:before="100" w:line="160" w:lineRule="exact"/>
              <w:ind w:right="227"/>
              <w:jc w:val="right"/>
            </w:pPr>
            <w:r w:rsidRPr="00853565">
              <w:t>3 343</w:t>
            </w:r>
          </w:p>
        </w:tc>
        <w:tc>
          <w:tcPr>
            <w:tcW w:w="955" w:type="dxa"/>
            <w:tcBorders>
              <w:left w:val="single" w:sz="6" w:space="0" w:color="000000"/>
            </w:tcBorders>
            <w:shd w:val="clear" w:color="auto" w:fill="auto"/>
            <w:vAlign w:val="bottom"/>
          </w:tcPr>
          <w:p w14:paraId="629CB239" w14:textId="6EA96809" w:rsidR="001B7F5B" w:rsidRPr="00853565" w:rsidRDefault="001B7F5B" w:rsidP="001D6BF5">
            <w:pPr>
              <w:spacing w:before="100" w:line="160" w:lineRule="exact"/>
              <w:ind w:right="227"/>
              <w:jc w:val="right"/>
            </w:pPr>
            <w:r w:rsidRPr="00853565">
              <w:t>49,6</w:t>
            </w:r>
          </w:p>
        </w:tc>
        <w:tc>
          <w:tcPr>
            <w:tcW w:w="956" w:type="dxa"/>
            <w:tcBorders>
              <w:left w:val="single" w:sz="6" w:space="0" w:color="000000"/>
            </w:tcBorders>
            <w:shd w:val="clear" w:color="auto" w:fill="auto"/>
            <w:vAlign w:val="bottom"/>
          </w:tcPr>
          <w:p w14:paraId="306E2C12" w14:textId="198D3C5D" w:rsidR="001B7F5B" w:rsidRPr="00853565" w:rsidRDefault="001B7F5B" w:rsidP="001D6BF5">
            <w:pPr>
              <w:spacing w:before="100" w:line="160" w:lineRule="exact"/>
              <w:ind w:right="227"/>
              <w:jc w:val="right"/>
            </w:pPr>
            <w:r w:rsidRPr="00853565">
              <w:t>50,4</w:t>
            </w:r>
          </w:p>
        </w:tc>
        <w:tc>
          <w:tcPr>
            <w:tcW w:w="956" w:type="dxa"/>
            <w:tcBorders>
              <w:left w:val="single" w:sz="6" w:space="0" w:color="000000"/>
            </w:tcBorders>
            <w:shd w:val="clear" w:color="auto" w:fill="auto"/>
            <w:vAlign w:val="bottom"/>
          </w:tcPr>
          <w:p w14:paraId="0D9D6F95" w14:textId="72946931" w:rsidR="001B7F5B" w:rsidRPr="00853565" w:rsidRDefault="001B7F5B" w:rsidP="001D6BF5">
            <w:pPr>
              <w:spacing w:before="100" w:line="160" w:lineRule="exact"/>
              <w:ind w:right="227"/>
              <w:jc w:val="right"/>
            </w:pPr>
            <w:r w:rsidRPr="00853565">
              <w:t>1 015</w:t>
            </w:r>
          </w:p>
        </w:tc>
        <w:tc>
          <w:tcPr>
            <w:tcW w:w="2103" w:type="dxa"/>
            <w:tcBorders>
              <w:left w:val="single" w:sz="6" w:space="0" w:color="000000"/>
            </w:tcBorders>
            <w:shd w:val="clear" w:color="auto" w:fill="auto"/>
            <w:vAlign w:val="bottom"/>
          </w:tcPr>
          <w:p w14:paraId="6BCE4DB7" w14:textId="77777777" w:rsidR="001B7F5B" w:rsidRPr="00853565" w:rsidRDefault="001B7F5B" w:rsidP="001D6BF5">
            <w:pPr>
              <w:spacing w:before="100" w:line="160" w:lineRule="exact"/>
              <w:ind w:left="170"/>
              <w:rPr>
                <w:i/>
              </w:rPr>
            </w:pPr>
            <w:r w:rsidRPr="00853565">
              <w:rPr>
                <w:i/>
                <w:lang w:val="de-DE"/>
              </w:rPr>
              <w:t>Kyrgyzstan</w:t>
            </w:r>
            <w:r w:rsidRPr="00853565">
              <w:rPr>
                <w:i/>
                <w:vertAlign w:val="superscript"/>
              </w:rPr>
              <w:t xml:space="preserve"> </w:t>
            </w:r>
          </w:p>
        </w:tc>
      </w:tr>
      <w:tr w:rsidR="00853565" w:rsidRPr="00853565" w14:paraId="678993F3" w14:textId="77777777" w:rsidTr="00162B52">
        <w:trPr>
          <w:cantSplit/>
        </w:trPr>
        <w:tc>
          <w:tcPr>
            <w:tcW w:w="2097" w:type="dxa"/>
            <w:shd w:val="clear" w:color="auto" w:fill="auto"/>
            <w:vAlign w:val="bottom"/>
          </w:tcPr>
          <w:p w14:paraId="5D13FA87" w14:textId="77777777" w:rsidR="001B7F5B" w:rsidRPr="00853565" w:rsidRDefault="001B7F5B" w:rsidP="001D6BF5">
            <w:pPr>
              <w:pStyle w:val="20"/>
              <w:spacing w:before="100" w:line="160" w:lineRule="exact"/>
              <w:ind w:left="113"/>
              <w:rPr>
                <w:sz w:val="14"/>
                <w:szCs w:val="14"/>
              </w:rPr>
            </w:pPr>
            <w:r w:rsidRPr="00853565">
              <w:rPr>
                <w:b w:val="0"/>
                <w:bCs w:val="0"/>
                <w:sz w:val="14"/>
                <w:szCs w:val="14"/>
              </w:rPr>
              <w:t>Республика Молдова</w:t>
            </w:r>
          </w:p>
        </w:tc>
        <w:tc>
          <w:tcPr>
            <w:tcW w:w="955" w:type="dxa"/>
            <w:tcBorders>
              <w:left w:val="single" w:sz="6" w:space="0" w:color="000000"/>
            </w:tcBorders>
            <w:shd w:val="clear" w:color="auto" w:fill="auto"/>
            <w:vAlign w:val="bottom"/>
          </w:tcPr>
          <w:p w14:paraId="627EF57E" w14:textId="53A6970A" w:rsidR="001B7F5B" w:rsidRPr="00853565" w:rsidRDefault="001B7F5B" w:rsidP="001D6BF5">
            <w:pPr>
              <w:spacing w:before="100" w:line="160" w:lineRule="exact"/>
              <w:jc w:val="center"/>
            </w:pPr>
            <w:r w:rsidRPr="00853565">
              <w:t>2020</w:t>
            </w:r>
          </w:p>
        </w:tc>
        <w:tc>
          <w:tcPr>
            <w:tcW w:w="956" w:type="dxa"/>
            <w:tcBorders>
              <w:left w:val="single" w:sz="6" w:space="0" w:color="000000"/>
            </w:tcBorders>
            <w:shd w:val="clear" w:color="auto" w:fill="auto"/>
            <w:vAlign w:val="bottom"/>
          </w:tcPr>
          <w:p w14:paraId="3B9CC48E" w14:textId="67BB5622" w:rsidR="001B7F5B" w:rsidRPr="00853565" w:rsidRDefault="001B7F5B" w:rsidP="001D6BF5">
            <w:pPr>
              <w:spacing w:before="100" w:line="160" w:lineRule="exact"/>
              <w:ind w:right="227"/>
              <w:jc w:val="right"/>
            </w:pPr>
            <w:r w:rsidRPr="00853565">
              <w:t>1 240</w:t>
            </w:r>
          </w:p>
        </w:tc>
        <w:tc>
          <w:tcPr>
            <w:tcW w:w="956" w:type="dxa"/>
            <w:tcBorders>
              <w:left w:val="single" w:sz="6" w:space="0" w:color="000000"/>
            </w:tcBorders>
            <w:shd w:val="clear" w:color="auto" w:fill="auto"/>
            <w:vAlign w:val="bottom"/>
          </w:tcPr>
          <w:p w14:paraId="082D5701" w14:textId="060DEE7C" w:rsidR="001B7F5B" w:rsidRPr="00853565" w:rsidRDefault="001B7F5B" w:rsidP="001D6BF5">
            <w:pPr>
              <w:spacing w:before="100" w:line="160" w:lineRule="exact"/>
              <w:ind w:right="227"/>
              <w:jc w:val="right"/>
            </w:pPr>
            <w:r w:rsidRPr="00853565">
              <w:t>1 357</w:t>
            </w:r>
          </w:p>
        </w:tc>
        <w:tc>
          <w:tcPr>
            <w:tcW w:w="955" w:type="dxa"/>
            <w:tcBorders>
              <w:left w:val="single" w:sz="6" w:space="0" w:color="000000"/>
            </w:tcBorders>
            <w:shd w:val="clear" w:color="auto" w:fill="auto"/>
            <w:vAlign w:val="bottom"/>
          </w:tcPr>
          <w:p w14:paraId="4E6F658E" w14:textId="04568A49" w:rsidR="001B7F5B" w:rsidRPr="00853565" w:rsidRDefault="001B7F5B" w:rsidP="001D6BF5">
            <w:pPr>
              <w:spacing w:before="100" w:line="160" w:lineRule="exact"/>
              <w:ind w:right="227"/>
              <w:jc w:val="right"/>
            </w:pPr>
            <w:r w:rsidRPr="00853565">
              <w:t>47,7</w:t>
            </w:r>
          </w:p>
        </w:tc>
        <w:tc>
          <w:tcPr>
            <w:tcW w:w="956" w:type="dxa"/>
            <w:tcBorders>
              <w:left w:val="single" w:sz="6" w:space="0" w:color="000000"/>
            </w:tcBorders>
            <w:shd w:val="clear" w:color="auto" w:fill="auto"/>
            <w:vAlign w:val="bottom"/>
          </w:tcPr>
          <w:p w14:paraId="2297C829" w14:textId="3992B97F" w:rsidR="001B7F5B" w:rsidRPr="00853565" w:rsidRDefault="001B7F5B" w:rsidP="001D6BF5">
            <w:pPr>
              <w:spacing w:before="100" w:line="160" w:lineRule="exact"/>
              <w:ind w:right="227"/>
              <w:jc w:val="right"/>
            </w:pPr>
            <w:r w:rsidRPr="00853565">
              <w:t>52,3</w:t>
            </w:r>
          </w:p>
        </w:tc>
        <w:tc>
          <w:tcPr>
            <w:tcW w:w="956" w:type="dxa"/>
            <w:tcBorders>
              <w:left w:val="single" w:sz="6" w:space="0" w:color="000000"/>
            </w:tcBorders>
            <w:shd w:val="clear" w:color="auto" w:fill="auto"/>
            <w:vAlign w:val="bottom"/>
          </w:tcPr>
          <w:p w14:paraId="33E6A2FD" w14:textId="2D3BAAE4" w:rsidR="001B7F5B" w:rsidRPr="00853565" w:rsidRDefault="001B7F5B" w:rsidP="001D6BF5">
            <w:pPr>
              <w:spacing w:before="100" w:line="160" w:lineRule="exact"/>
              <w:ind w:right="227"/>
              <w:jc w:val="right"/>
            </w:pPr>
            <w:r w:rsidRPr="00853565">
              <w:t>1 095</w:t>
            </w:r>
          </w:p>
        </w:tc>
        <w:tc>
          <w:tcPr>
            <w:tcW w:w="2103" w:type="dxa"/>
            <w:tcBorders>
              <w:left w:val="single" w:sz="6" w:space="0" w:color="000000"/>
            </w:tcBorders>
            <w:shd w:val="clear" w:color="auto" w:fill="auto"/>
            <w:vAlign w:val="bottom"/>
          </w:tcPr>
          <w:p w14:paraId="32079270" w14:textId="77777777" w:rsidR="001B7F5B" w:rsidRPr="00853565" w:rsidRDefault="001B7F5B" w:rsidP="001D6BF5">
            <w:pPr>
              <w:spacing w:before="100" w:line="160" w:lineRule="exact"/>
              <w:ind w:left="170"/>
              <w:rPr>
                <w:i/>
              </w:rPr>
            </w:pPr>
            <w:r w:rsidRPr="00853565">
              <w:rPr>
                <w:i/>
              </w:rPr>
              <w:t xml:space="preserve">Republic of </w:t>
            </w:r>
            <w:r w:rsidRPr="00853565">
              <w:rPr>
                <w:i/>
                <w:lang w:val="de-DE"/>
              </w:rPr>
              <w:t>Moldova</w:t>
            </w:r>
          </w:p>
        </w:tc>
      </w:tr>
      <w:tr w:rsidR="00853565" w:rsidRPr="00853565" w14:paraId="6736BEA8" w14:textId="77777777" w:rsidTr="00162B52">
        <w:trPr>
          <w:cantSplit/>
        </w:trPr>
        <w:tc>
          <w:tcPr>
            <w:tcW w:w="2097" w:type="dxa"/>
            <w:shd w:val="clear" w:color="auto" w:fill="auto"/>
            <w:vAlign w:val="bottom"/>
          </w:tcPr>
          <w:p w14:paraId="23FDB323" w14:textId="77777777" w:rsidR="001B7F5B" w:rsidRPr="00853565" w:rsidRDefault="001B7F5B" w:rsidP="001D6BF5">
            <w:pPr>
              <w:spacing w:before="100" w:line="160" w:lineRule="exact"/>
              <w:ind w:left="113"/>
            </w:pPr>
            <w:r w:rsidRPr="00853565">
              <w:t>Таджикистан</w:t>
            </w:r>
          </w:p>
        </w:tc>
        <w:tc>
          <w:tcPr>
            <w:tcW w:w="955" w:type="dxa"/>
            <w:tcBorders>
              <w:left w:val="single" w:sz="6" w:space="0" w:color="000000"/>
            </w:tcBorders>
            <w:shd w:val="clear" w:color="auto" w:fill="auto"/>
            <w:vAlign w:val="bottom"/>
          </w:tcPr>
          <w:p w14:paraId="56CE01BB" w14:textId="59FFB8E2" w:rsidR="001B7F5B" w:rsidRPr="00853565" w:rsidRDefault="001B7F5B" w:rsidP="001D6BF5">
            <w:pPr>
              <w:spacing w:before="100" w:line="160" w:lineRule="exact"/>
              <w:jc w:val="center"/>
              <w:rPr>
                <w:lang w:val="en-US"/>
              </w:rPr>
            </w:pPr>
            <w:r w:rsidRPr="00853565">
              <w:t>2020</w:t>
            </w:r>
          </w:p>
        </w:tc>
        <w:tc>
          <w:tcPr>
            <w:tcW w:w="956" w:type="dxa"/>
            <w:tcBorders>
              <w:left w:val="single" w:sz="6" w:space="0" w:color="000000"/>
            </w:tcBorders>
            <w:shd w:val="clear" w:color="auto" w:fill="auto"/>
            <w:vAlign w:val="bottom"/>
          </w:tcPr>
          <w:p w14:paraId="38254FBB" w14:textId="25F5ED9B" w:rsidR="001B7F5B" w:rsidRPr="00853565" w:rsidRDefault="001B7F5B" w:rsidP="001D6BF5">
            <w:pPr>
              <w:spacing w:before="100" w:line="160" w:lineRule="exact"/>
              <w:ind w:right="227"/>
              <w:jc w:val="right"/>
              <w:rPr>
                <w:lang w:val="en-US"/>
              </w:rPr>
            </w:pPr>
            <w:r w:rsidRPr="00853565">
              <w:t>4 823</w:t>
            </w:r>
          </w:p>
        </w:tc>
        <w:tc>
          <w:tcPr>
            <w:tcW w:w="956" w:type="dxa"/>
            <w:tcBorders>
              <w:left w:val="single" w:sz="6" w:space="0" w:color="000000"/>
            </w:tcBorders>
            <w:shd w:val="clear" w:color="auto" w:fill="auto"/>
            <w:vAlign w:val="bottom"/>
          </w:tcPr>
          <w:p w14:paraId="0A7088E3" w14:textId="7FFFC176" w:rsidR="001B7F5B" w:rsidRPr="00853565" w:rsidRDefault="001B7F5B" w:rsidP="001D6BF5">
            <w:pPr>
              <w:spacing w:before="100" w:line="160" w:lineRule="exact"/>
              <w:ind w:right="227"/>
              <w:jc w:val="right"/>
            </w:pPr>
            <w:r w:rsidRPr="00853565">
              <w:t>4 684</w:t>
            </w:r>
          </w:p>
        </w:tc>
        <w:tc>
          <w:tcPr>
            <w:tcW w:w="955" w:type="dxa"/>
            <w:tcBorders>
              <w:left w:val="single" w:sz="6" w:space="0" w:color="000000"/>
            </w:tcBorders>
            <w:shd w:val="clear" w:color="auto" w:fill="auto"/>
            <w:vAlign w:val="bottom"/>
          </w:tcPr>
          <w:p w14:paraId="1A4018AD" w14:textId="3C716376" w:rsidR="001B7F5B" w:rsidRPr="00853565" w:rsidRDefault="001B7F5B" w:rsidP="001D6BF5">
            <w:pPr>
              <w:spacing w:before="100" w:line="160" w:lineRule="exact"/>
              <w:ind w:right="227"/>
              <w:jc w:val="right"/>
            </w:pPr>
            <w:r w:rsidRPr="00853565">
              <w:t>50,7</w:t>
            </w:r>
          </w:p>
        </w:tc>
        <w:tc>
          <w:tcPr>
            <w:tcW w:w="956" w:type="dxa"/>
            <w:tcBorders>
              <w:left w:val="single" w:sz="6" w:space="0" w:color="000000"/>
            </w:tcBorders>
            <w:shd w:val="clear" w:color="auto" w:fill="auto"/>
            <w:vAlign w:val="bottom"/>
          </w:tcPr>
          <w:p w14:paraId="27FF5EC5" w14:textId="05D7D111" w:rsidR="001B7F5B" w:rsidRPr="00853565" w:rsidRDefault="001B7F5B" w:rsidP="001D6BF5">
            <w:pPr>
              <w:spacing w:before="100" w:line="160" w:lineRule="exact"/>
              <w:ind w:right="227"/>
              <w:jc w:val="right"/>
            </w:pPr>
            <w:r w:rsidRPr="00853565">
              <w:t>49,3</w:t>
            </w:r>
          </w:p>
        </w:tc>
        <w:tc>
          <w:tcPr>
            <w:tcW w:w="956" w:type="dxa"/>
            <w:tcBorders>
              <w:left w:val="single" w:sz="6" w:space="0" w:color="000000"/>
            </w:tcBorders>
            <w:shd w:val="clear" w:color="auto" w:fill="auto"/>
            <w:vAlign w:val="bottom"/>
          </w:tcPr>
          <w:p w14:paraId="0AE36EB5" w14:textId="4EDD42E2" w:rsidR="001B7F5B" w:rsidRPr="00853565" w:rsidRDefault="001B7F5B" w:rsidP="001D6BF5">
            <w:pPr>
              <w:spacing w:before="100" w:line="160" w:lineRule="exact"/>
              <w:ind w:right="227"/>
              <w:jc w:val="right"/>
            </w:pPr>
            <w:r w:rsidRPr="00853565">
              <w:t>971</w:t>
            </w:r>
          </w:p>
        </w:tc>
        <w:tc>
          <w:tcPr>
            <w:tcW w:w="2103" w:type="dxa"/>
            <w:tcBorders>
              <w:left w:val="single" w:sz="6" w:space="0" w:color="000000"/>
            </w:tcBorders>
            <w:shd w:val="clear" w:color="auto" w:fill="auto"/>
            <w:vAlign w:val="bottom"/>
          </w:tcPr>
          <w:p w14:paraId="521ABFA3" w14:textId="77777777" w:rsidR="001B7F5B" w:rsidRPr="00853565" w:rsidRDefault="001B7F5B" w:rsidP="001D6BF5">
            <w:pPr>
              <w:spacing w:before="100" w:line="160" w:lineRule="exact"/>
              <w:ind w:left="170"/>
              <w:rPr>
                <w:i/>
              </w:rPr>
            </w:pPr>
            <w:r w:rsidRPr="00853565">
              <w:rPr>
                <w:i/>
              </w:rPr>
              <w:t>Tajikistan</w:t>
            </w:r>
          </w:p>
        </w:tc>
      </w:tr>
      <w:tr w:rsidR="00853565" w:rsidRPr="00853565" w14:paraId="6ECCD6EB" w14:textId="77777777" w:rsidTr="00162B52">
        <w:trPr>
          <w:cantSplit/>
        </w:trPr>
        <w:tc>
          <w:tcPr>
            <w:tcW w:w="2097" w:type="dxa"/>
            <w:shd w:val="clear" w:color="auto" w:fill="auto"/>
            <w:vAlign w:val="bottom"/>
          </w:tcPr>
          <w:p w14:paraId="3A3D2932" w14:textId="77777777" w:rsidR="001B7F5B" w:rsidRPr="00853565" w:rsidRDefault="001B7F5B" w:rsidP="001D6BF5">
            <w:pPr>
              <w:spacing w:before="100" w:line="160" w:lineRule="exact"/>
              <w:ind w:left="113"/>
            </w:pPr>
            <w:r w:rsidRPr="00853565">
              <w:t>Узбекистан</w:t>
            </w:r>
          </w:p>
        </w:tc>
        <w:tc>
          <w:tcPr>
            <w:tcW w:w="955" w:type="dxa"/>
            <w:tcBorders>
              <w:left w:val="single" w:sz="6" w:space="0" w:color="000000"/>
            </w:tcBorders>
            <w:shd w:val="clear" w:color="auto" w:fill="auto"/>
            <w:vAlign w:val="bottom"/>
          </w:tcPr>
          <w:p w14:paraId="576227CC" w14:textId="7030406A" w:rsidR="001B7F5B" w:rsidRPr="00853565" w:rsidRDefault="001B7F5B" w:rsidP="001D6BF5">
            <w:pPr>
              <w:spacing w:before="100" w:line="160" w:lineRule="exact"/>
              <w:jc w:val="center"/>
            </w:pPr>
            <w:r w:rsidRPr="00853565">
              <w:t>2020</w:t>
            </w:r>
          </w:p>
        </w:tc>
        <w:tc>
          <w:tcPr>
            <w:tcW w:w="956" w:type="dxa"/>
            <w:tcBorders>
              <w:left w:val="single" w:sz="6" w:space="0" w:color="000000"/>
            </w:tcBorders>
            <w:shd w:val="clear" w:color="auto" w:fill="auto"/>
            <w:vAlign w:val="bottom"/>
          </w:tcPr>
          <w:p w14:paraId="6B9DA5A2" w14:textId="32B658E7" w:rsidR="001B7F5B" w:rsidRPr="00853565" w:rsidRDefault="001B7F5B" w:rsidP="001D6BF5">
            <w:pPr>
              <w:spacing w:before="100" w:line="160" w:lineRule="exact"/>
              <w:ind w:right="227"/>
              <w:jc w:val="right"/>
            </w:pPr>
            <w:r w:rsidRPr="00853565">
              <w:t>17 378</w:t>
            </w:r>
          </w:p>
        </w:tc>
        <w:tc>
          <w:tcPr>
            <w:tcW w:w="956" w:type="dxa"/>
            <w:tcBorders>
              <w:left w:val="single" w:sz="6" w:space="0" w:color="000000"/>
            </w:tcBorders>
            <w:shd w:val="clear" w:color="auto" w:fill="auto"/>
            <w:vAlign w:val="bottom"/>
          </w:tcPr>
          <w:p w14:paraId="19E8209B" w14:textId="1E9CDE01" w:rsidR="001B7F5B" w:rsidRPr="00853565" w:rsidRDefault="001B7F5B" w:rsidP="001D6BF5">
            <w:pPr>
              <w:spacing w:before="100" w:line="160" w:lineRule="exact"/>
              <w:ind w:right="227"/>
              <w:jc w:val="right"/>
            </w:pPr>
            <w:r w:rsidRPr="00853565">
              <w:t>17 181</w:t>
            </w:r>
          </w:p>
        </w:tc>
        <w:tc>
          <w:tcPr>
            <w:tcW w:w="955" w:type="dxa"/>
            <w:tcBorders>
              <w:left w:val="single" w:sz="6" w:space="0" w:color="000000"/>
            </w:tcBorders>
            <w:shd w:val="clear" w:color="auto" w:fill="auto"/>
            <w:vAlign w:val="bottom"/>
          </w:tcPr>
          <w:p w14:paraId="79378B62" w14:textId="0EE94769" w:rsidR="001B7F5B" w:rsidRPr="00853565" w:rsidRDefault="001B7F5B" w:rsidP="001D6BF5">
            <w:pPr>
              <w:spacing w:before="100" w:line="160" w:lineRule="exact"/>
              <w:ind w:right="227"/>
              <w:jc w:val="right"/>
            </w:pPr>
            <w:r w:rsidRPr="00853565">
              <w:t>50,3</w:t>
            </w:r>
          </w:p>
        </w:tc>
        <w:tc>
          <w:tcPr>
            <w:tcW w:w="956" w:type="dxa"/>
            <w:tcBorders>
              <w:left w:val="single" w:sz="6" w:space="0" w:color="000000"/>
            </w:tcBorders>
            <w:shd w:val="clear" w:color="auto" w:fill="auto"/>
            <w:vAlign w:val="bottom"/>
          </w:tcPr>
          <w:p w14:paraId="62EB2DD4" w14:textId="15F0E724" w:rsidR="001B7F5B" w:rsidRPr="00853565" w:rsidRDefault="001B7F5B" w:rsidP="001D6BF5">
            <w:pPr>
              <w:spacing w:before="100" w:line="160" w:lineRule="exact"/>
              <w:ind w:right="227"/>
              <w:jc w:val="right"/>
            </w:pPr>
            <w:r w:rsidRPr="00853565">
              <w:t>49,7</w:t>
            </w:r>
          </w:p>
        </w:tc>
        <w:tc>
          <w:tcPr>
            <w:tcW w:w="956" w:type="dxa"/>
            <w:tcBorders>
              <w:left w:val="single" w:sz="6" w:space="0" w:color="000000"/>
            </w:tcBorders>
            <w:shd w:val="clear" w:color="auto" w:fill="auto"/>
            <w:vAlign w:val="bottom"/>
          </w:tcPr>
          <w:p w14:paraId="734A0856" w14:textId="38E965D4" w:rsidR="001B7F5B" w:rsidRPr="00853565" w:rsidRDefault="001B7F5B" w:rsidP="001D6BF5">
            <w:pPr>
              <w:spacing w:before="100" w:line="160" w:lineRule="exact"/>
              <w:ind w:right="227"/>
              <w:jc w:val="right"/>
            </w:pPr>
            <w:r w:rsidRPr="00853565">
              <w:t>989</w:t>
            </w:r>
          </w:p>
        </w:tc>
        <w:tc>
          <w:tcPr>
            <w:tcW w:w="2103" w:type="dxa"/>
            <w:tcBorders>
              <w:left w:val="single" w:sz="6" w:space="0" w:color="000000"/>
            </w:tcBorders>
            <w:shd w:val="clear" w:color="auto" w:fill="auto"/>
            <w:vAlign w:val="bottom"/>
          </w:tcPr>
          <w:p w14:paraId="7A2EC1C7" w14:textId="77777777" w:rsidR="001B7F5B" w:rsidRPr="00853565" w:rsidRDefault="001B7F5B" w:rsidP="001D6BF5">
            <w:pPr>
              <w:spacing w:before="100" w:line="160" w:lineRule="exact"/>
              <w:ind w:left="170"/>
              <w:rPr>
                <w:i/>
              </w:rPr>
            </w:pPr>
            <w:r w:rsidRPr="00853565">
              <w:rPr>
                <w:i/>
              </w:rPr>
              <w:t>Uzbekistan</w:t>
            </w:r>
          </w:p>
        </w:tc>
      </w:tr>
      <w:tr w:rsidR="00853565" w:rsidRPr="00853565" w14:paraId="0BC88AC2" w14:textId="77777777" w:rsidTr="00162B52">
        <w:trPr>
          <w:cantSplit/>
        </w:trPr>
        <w:tc>
          <w:tcPr>
            <w:tcW w:w="2097" w:type="dxa"/>
            <w:shd w:val="clear" w:color="auto" w:fill="auto"/>
            <w:vAlign w:val="bottom"/>
          </w:tcPr>
          <w:p w14:paraId="435DD74D" w14:textId="77777777" w:rsidR="001B7F5B" w:rsidRPr="00853565" w:rsidRDefault="001B7F5B" w:rsidP="001D6BF5">
            <w:pPr>
              <w:spacing w:before="100" w:line="160" w:lineRule="exact"/>
              <w:ind w:left="113"/>
            </w:pPr>
            <w:r w:rsidRPr="00853565">
              <w:t>Украина</w:t>
            </w:r>
          </w:p>
        </w:tc>
        <w:tc>
          <w:tcPr>
            <w:tcW w:w="955" w:type="dxa"/>
            <w:tcBorders>
              <w:left w:val="single" w:sz="6" w:space="0" w:color="000000"/>
            </w:tcBorders>
            <w:shd w:val="clear" w:color="auto" w:fill="auto"/>
            <w:vAlign w:val="bottom"/>
          </w:tcPr>
          <w:p w14:paraId="02198E67" w14:textId="74F0077C" w:rsidR="001B7F5B" w:rsidRPr="00853565" w:rsidRDefault="001B7F5B" w:rsidP="001D6BF5">
            <w:pPr>
              <w:spacing w:before="100" w:line="160" w:lineRule="exact"/>
              <w:jc w:val="center"/>
            </w:pPr>
            <w:r w:rsidRPr="00853565">
              <w:t>2020</w:t>
            </w:r>
          </w:p>
        </w:tc>
        <w:tc>
          <w:tcPr>
            <w:tcW w:w="956" w:type="dxa"/>
            <w:tcBorders>
              <w:left w:val="single" w:sz="6" w:space="0" w:color="000000"/>
            </w:tcBorders>
            <w:shd w:val="clear" w:color="auto" w:fill="auto"/>
            <w:vAlign w:val="bottom"/>
          </w:tcPr>
          <w:p w14:paraId="2978A856" w14:textId="62D29A11" w:rsidR="001B7F5B" w:rsidRPr="00853565" w:rsidRDefault="001B7F5B" w:rsidP="001D6BF5">
            <w:pPr>
              <w:spacing w:before="100" w:line="160" w:lineRule="exact"/>
              <w:ind w:right="227"/>
              <w:jc w:val="right"/>
            </w:pPr>
            <w:r w:rsidRPr="00853565">
              <w:t>19 195</w:t>
            </w:r>
          </w:p>
        </w:tc>
        <w:tc>
          <w:tcPr>
            <w:tcW w:w="956" w:type="dxa"/>
            <w:tcBorders>
              <w:left w:val="single" w:sz="6" w:space="0" w:color="000000"/>
            </w:tcBorders>
            <w:shd w:val="clear" w:color="auto" w:fill="auto"/>
            <w:vAlign w:val="bottom"/>
          </w:tcPr>
          <w:p w14:paraId="14DEB773" w14:textId="33D8EBFA" w:rsidR="001B7F5B" w:rsidRPr="00853565" w:rsidRDefault="001B7F5B" w:rsidP="001D6BF5">
            <w:pPr>
              <w:spacing w:before="100" w:line="160" w:lineRule="exact"/>
              <w:ind w:right="227"/>
              <w:jc w:val="right"/>
            </w:pPr>
            <w:r w:rsidRPr="00853565">
              <w:t>22 223</w:t>
            </w:r>
          </w:p>
        </w:tc>
        <w:tc>
          <w:tcPr>
            <w:tcW w:w="955" w:type="dxa"/>
            <w:tcBorders>
              <w:left w:val="single" w:sz="6" w:space="0" w:color="000000"/>
            </w:tcBorders>
            <w:shd w:val="clear" w:color="auto" w:fill="auto"/>
            <w:vAlign w:val="bottom"/>
          </w:tcPr>
          <w:p w14:paraId="3F3076D7" w14:textId="10901242" w:rsidR="001B7F5B" w:rsidRPr="00853565" w:rsidRDefault="001B7F5B" w:rsidP="001D6BF5">
            <w:pPr>
              <w:spacing w:before="100" w:line="160" w:lineRule="exact"/>
              <w:ind w:right="227"/>
              <w:jc w:val="right"/>
            </w:pPr>
            <w:r w:rsidRPr="00853565">
              <w:t>46,3</w:t>
            </w:r>
          </w:p>
        </w:tc>
        <w:tc>
          <w:tcPr>
            <w:tcW w:w="956" w:type="dxa"/>
            <w:tcBorders>
              <w:left w:val="single" w:sz="6" w:space="0" w:color="000000"/>
            </w:tcBorders>
            <w:shd w:val="clear" w:color="auto" w:fill="auto"/>
            <w:vAlign w:val="bottom"/>
          </w:tcPr>
          <w:p w14:paraId="414BFB8F" w14:textId="1986EC6B" w:rsidR="001B7F5B" w:rsidRPr="00853565" w:rsidRDefault="001B7F5B" w:rsidP="001D6BF5">
            <w:pPr>
              <w:spacing w:before="100" w:line="160" w:lineRule="exact"/>
              <w:ind w:right="227"/>
              <w:jc w:val="right"/>
            </w:pPr>
            <w:r w:rsidRPr="00853565">
              <w:t>53,7</w:t>
            </w:r>
          </w:p>
        </w:tc>
        <w:tc>
          <w:tcPr>
            <w:tcW w:w="956" w:type="dxa"/>
            <w:tcBorders>
              <w:left w:val="single" w:sz="6" w:space="0" w:color="000000"/>
            </w:tcBorders>
            <w:shd w:val="clear" w:color="auto" w:fill="auto"/>
            <w:vAlign w:val="bottom"/>
          </w:tcPr>
          <w:p w14:paraId="1AFE748B" w14:textId="57079682" w:rsidR="001B7F5B" w:rsidRPr="00853565" w:rsidRDefault="001B7F5B" w:rsidP="001D6BF5">
            <w:pPr>
              <w:spacing w:before="100" w:line="160" w:lineRule="exact"/>
              <w:ind w:right="227"/>
              <w:jc w:val="right"/>
            </w:pPr>
            <w:r w:rsidRPr="00853565">
              <w:t>1 158</w:t>
            </w:r>
          </w:p>
        </w:tc>
        <w:tc>
          <w:tcPr>
            <w:tcW w:w="2103" w:type="dxa"/>
            <w:tcBorders>
              <w:left w:val="single" w:sz="6" w:space="0" w:color="000000"/>
            </w:tcBorders>
            <w:shd w:val="clear" w:color="auto" w:fill="auto"/>
            <w:vAlign w:val="bottom"/>
          </w:tcPr>
          <w:p w14:paraId="2EC9B8F0" w14:textId="77777777" w:rsidR="001B7F5B" w:rsidRPr="00853565" w:rsidRDefault="001B7F5B" w:rsidP="001D6BF5">
            <w:pPr>
              <w:spacing w:before="100" w:line="160" w:lineRule="exact"/>
              <w:ind w:left="170"/>
              <w:rPr>
                <w:i/>
              </w:rPr>
            </w:pPr>
            <w:r w:rsidRPr="00853565">
              <w:rPr>
                <w:i/>
              </w:rPr>
              <w:t>Ukraine</w:t>
            </w:r>
          </w:p>
        </w:tc>
      </w:tr>
      <w:tr w:rsidR="00853565" w:rsidRPr="00853565" w14:paraId="1423551B" w14:textId="77777777" w:rsidTr="00162B52">
        <w:trPr>
          <w:cantSplit/>
        </w:trPr>
        <w:tc>
          <w:tcPr>
            <w:tcW w:w="2097" w:type="dxa"/>
            <w:shd w:val="clear" w:color="auto" w:fill="auto"/>
            <w:vAlign w:val="bottom"/>
          </w:tcPr>
          <w:p w14:paraId="277FF777" w14:textId="77777777" w:rsidR="00162B52" w:rsidRPr="00853565" w:rsidRDefault="00162B52" w:rsidP="001D6BF5">
            <w:pPr>
              <w:spacing w:before="100" w:line="160" w:lineRule="exact"/>
            </w:pPr>
            <w:r w:rsidRPr="00853565">
              <w:rPr>
                <w:b/>
                <w:bCs/>
              </w:rPr>
              <w:t>Страны БРИКС</w:t>
            </w:r>
          </w:p>
        </w:tc>
        <w:tc>
          <w:tcPr>
            <w:tcW w:w="955" w:type="dxa"/>
            <w:tcBorders>
              <w:left w:val="single" w:sz="6" w:space="0" w:color="000000"/>
            </w:tcBorders>
            <w:shd w:val="clear" w:color="auto" w:fill="auto"/>
            <w:vAlign w:val="bottom"/>
          </w:tcPr>
          <w:p w14:paraId="7345528A" w14:textId="77777777" w:rsidR="00162B52" w:rsidRPr="00853565" w:rsidRDefault="00162B52" w:rsidP="001D6BF5">
            <w:pPr>
              <w:snapToGrid w:val="0"/>
              <w:spacing w:before="100" w:line="160" w:lineRule="exact"/>
              <w:jc w:val="center"/>
              <w:rPr>
                <w:b/>
                <w:bCs/>
              </w:rPr>
            </w:pPr>
          </w:p>
        </w:tc>
        <w:tc>
          <w:tcPr>
            <w:tcW w:w="956" w:type="dxa"/>
            <w:tcBorders>
              <w:left w:val="single" w:sz="6" w:space="0" w:color="000000"/>
            </w:tcBorders>
            <w:shd w:val="clear" w:color="auto" w:fill="auto"/>
            <w:vAlign w:val="bottom"/>
          </w:tcPr>
          <w:p w14:paraId="457C6ED2" w14:textId="77777777" w:rsidR="00162B52" w:rsidRPr="00853565" w:rsidRDefault="00162B52" w:rsidP="001D6BF5">
            <w:pPr>
              <w:snapToGrid w:val="0"/>
              <w:spacing w:before="100" w:line="160" w:lineRule="exact"/>
              <w:ind w:right="227"/>
              <w:jc w:val="right"/>
            </w:pPr>
          </w:p>
        </w:tc>
        <w:tc>
          <w:tcPr>
            <w:tcW w:w="956" w:type="dxa"/>
            <w:tcBorders>
              <w:left w:val="single" w:sz="6" w:space="0" w:color="000000"/>
            </w:tcBorders>
            <w:shd w:val="clear" w:color="auto" w:fill="auto"/>
            <w:vAlign w:val="bottom"/>
          </w:tcPr>
          <w:p w14:paraId="51B43D56" w14:textId="77777777" w:rsidR="00162B52" w:rsidRPr="00853565" w:rsidRDefault="00162B52" w:rsidP="001D6BF5">
            <w:pPr>
              <w:snapToGrid w:val="0"/>
              <w:spacing w:before="100" w:line="160" w:lineRule="exact"/>
              <w:ind w:right="227"/>
              <w:jc w:val="right"/>
              <w:rPr>
                <w:lang w:val="en-US"/>
              </w:rPr>
            </w:pPr>
          </w:p>
        </w:tc>
        <w:tc>
          <w:tcPr>
            <w:tcW w:w="955" w:type="dxa"/>
            <w:tcBorders>
              <w:left w:val="single" w:sz="6" w:space="0" w:color="000000"/>
            </w:tcBorders>
            <w:shd w:val="clear" w:color="auto" w:fill="auto"/>
            <w:vAlign w:val="bottom"/>
          </w:tcPr>
          <w:p w14:paraId="0AA1FE49" w14:textId="77777777" w:rsidR="00162B52" w:rsidRPr="00853565" w:rsidRDefault="00162B52" w:rsidP="001D6BF5">
            <w:pPr>
              <w:snapToGrid w:val="0"/>
              <w:spacing w:before="100" w:line="160" w:lineRule="exact"/>
              <w:ind w:right="227"/>
              <w:jc w:val="right"/>
              <w:rPr>
                <w:lang w:val="en-US"/>
              </w:rPr>
            </w:pPr>
          </w:p>
        </w:tc>
        <w:tc>
          <w:tcPr>
            <w:tcW w:w="956" w:type="dxa"/>
            <w:tcBorders>
              <w:left w:val="single" w:sz="6" w:space="0" w:color="000000"/>
            </w:tcBorders>
            <w:shd w:val="clear" w:color="auto" w:fill="auto"/>
            <w:vAlign w:val="bottom"/>
          </w:tcPr>
          <w:p w14:paraId="03A4FB88" w14:textId="77777777" w:rsidR="00162B52" w:rsidRPr="00853565" w:rsidRDefault="00162B52" w:rsidP="001D6BF5">
            <w:pPr>
              <w:snapToGrid w:val="0"/>
              <w:spacing w:before="100" w:line="160" w:lineRule="exact"/>
              <w:ind w:right="227"/>
              <w:jc w:val="right"/>
              <w:rPr>
                <w:lang w:val="en-US"/>
              </w:rPr>
            </w:pPr>
          </w:p>
        </w:tc>
        <w:tc>
          <w:tcPr>
            <w:tcW w:w="956" w:type="dxa"/>
            <w:tcBorders>
              <w:left w:val="single" w:sz="6" w:space="0" w:color="000000"/>
            </w:tcBorders>
            <w:shd w:val="clear" w:color="auto" w:fill="auto"/>
            <w:vAlign w:val="bottom"/>
          </w:tcPr>
          <w:p w14:paraId="6B524F0B" w14:textId="77777777" w:rsidR="00162B52" w:rsidRPr="00853565" w:rsidRDefault="00162B52" w:rsidP="001D6BF5">
            <w:pPr>
              <w:snapToGrid w:val="0"/>
              <w:spacing w:before="100" w:line="160" w:lineRule="exact"/>
              <w:ind w:right="227"/>
              <w:jc w:val="right"/>
              <w:rPr>
                <w:lang w:val="en-US"/>
              </w:rPr>
            </w:pPr>
          </w:p>
        </w:tc>
        <w:tc>
          <w:tcPr>
            <w:tcW w:w="2103" w:type="dxa"/>
            <w:tcBorders>
              <w:left w:val="single" w:sz="6" w:space="0" w:color="000000"/>
            </w:tcBorders>
            <w:shd w:val="clear" w:color="auto" w:fill="auto"/>
            <w:vAlign w:val="bottom"/>
          </w:tcPr>
          <w:p w14:paraId="4FAF5381" w14:textId="77777777" w:rsidR="00162B52" w:rsidRPr="00853565" w:rsidRDefault="00162B52" w:rsidP="001D6BF5">
            <w:pPr>
              <w:spacing w:before="100" w:line="160" w:lineRule="exact"/>
              <w:ind w:left="57"/>
              <w:rPr>
                <w:i/>
              </w:rPr>
            </w:pPr>
            <w:r w:rsidRPr="00853565">
              <w:rPr>
                <w:b/>
                <w:bCs/>
                <w:i/>
                <w:lang w:val="en-US"/>
              </w:rPr>
              <w:t>BRICS countries</w:t>
            </w:r>
          </w:p>
        </w:tc>
      </w:tr>
      <w:tr w:rsidR="00853565" w:rsidRPr="00853565" w14:paraId="691FA9C3" w14:textId="77777777" w:rsidTr="00162B52">
        <w:trPr>
          <w:cantSplit/>
        </w:trPr>
        <w:tc>
          <w:tcPr>
            <w:tcW w:w="2097" w:type="dxa"/>
            <w:shd w:val="clear" w:color="auto" w:fill="auto"/>
            <w:vAlign w:val="bottom"/>
          </w:tcPr>
          <w:p w14:paraId="2A84AD19" w14:textId="77777777" w:rsidR="00162B52" w:rsidRPr="00853565" w:rsidRDefault="00162B52" w:rsidP="001D6BF5">
            <w:pPr>
              <w:spacing w:before="100" w:line="160" w:lineRule="exact"/>
              <w:ind w:left="284"/>
            </w:pPr>
            <w:r w:rsidRPr="00853565">
              <w:rPr>
                <w:lang w:val="en-US"/>
              </w:rPr>
              <w:t>из них:</w:t>
            </w:r>
          </w:p>
        </w:tc>
        <w:tc>
          <w:tcPr>
            <w:tcW w:w="955" w:type="dxa"/>
            <w:tcBorders>
              <w:left w:val="single" w:sz="6" w:space="0" w:color="000000"/>
            </w:tcBorders>
            <w:shd w:val="clear" w:color="auto" w:fill="auto"/>
            <w:vAlign w:val="bottom"/>
          </w:tcPr>
          <w:p w14:paraId="3EF16C14" w14:textId="77777777" w:rsidR="00162B52" w:rsidRPr="00853565" w:rsidRDefault="00162B52" w:rsidP="001D6BF5">
            <w:pPr>
              <w:snapToGrid w:val="0"/>
              <w:spacing w:before="100" w:line="160" w:lineRule="exact"/>
              <w:jc w:val="center"/>
              <w:rPr>
                <w:lang w:val="en-US"/>
              </w:rPr>
            </w:pPr>
          </w:p>
        </w:tc>
        <w:tc>
          <w:tcPr>
            <w:tcW w:w="956" w:type="dxa"/>
            <w:tcBorders>
              <w:left w:val="single" w:sz="6" w:space="0" w:color="000000"/>
            </w:tcBorders>
            <w:shd w:val="clear" w:color="auto" w:fill="auto"/>
            <w:vAlign w:val="bottom"/>
          </w:tcPr>
          <w:p w14:paraId="4ECC067E" w14:textId="77777777" w:rsidR="00162B52" w:rsidRPr="00853565" w:rsidRDefault="00162B52" w:rsidP="001D6BF5">
            <w:pPr>
              <w:snapToGrid w:val="0"/>
              <w:spacing w:before="100" w:line="160" w:lineRule="exact"/>
              <w:ind w:right="227"/>
              <w:jc w:val="right"/>
              <w:rPr>
                <w:lang w:val="en-US"/>
              </w:rPr>
            </w:pPr>
          </w:p>
        </w:tc>
        <w:tc>
          <w:tcPr>
            <w:tcW w:w="956" w:type="dxa"/>
            <w:tcBorders>
              <w:left w:val="single" w:sz="6" w:space="0" w:color="000000"/>
            </w:tcBorders>
            <w:shd w:val="clear" w:color="auto" w:fill="auto"/>
            <w:vAlign w:val="bottom"/>
          </w:tcPr>
          <w:p w14:paraId="0421F7B4" w14:textId="77777777" w:rsidR="00162B52" w:rsidRPr="00853565" w:rsidRDefault="00162B52" w:rsidP="001D6BF5">
            <w:pPr>
              <w:snapToGrid w:val="0"/>
              <w:spacing w:before="100" w:line="160" w:lineRule="exact"/>
              <w:ind w:right="227"/>
              <w:jc w:val="right"/>
              <w:rPr>
                <w:lang w:val="en-US"/>
              </w:rPr>
            </w:pPr>
          </w:p>
        </w:tc>
        <w:tc>
          <w:tcPr>
            <w:tcW w:w="955" w:type="dxa"/>
            <w:tcBorders>
              <w:left w:val="single" w:sz="6" w:space="0" w:color="000000"/>
            </w:tcBorders>
            <w:shd w:val="clear" w:color="auto" w:fill="auto"/>
            <w:vAlign w:val="bottom"/>
          </w:tcPr>
          <w:p w14:paraId="26286565" w14:textId="77777777" w:rsidR="00162B52" w:rsidRPr="00853565" w:rsidRDefault="00162B52" w:rsidP="001D6BF5">
            <w:pPr>
              <w:snapToGrid w:val="0"/>
              <w:spacing w:before="100" w:line="160" w:lineRule="exact"/>
              <w:ind w:right="227"/>
              <w:jc w:val="right"/>
              <w:rPr>
                <w:lang w:val="en-US"/>
              </w:rPr>
            </w:pPr>
          </w:p>
        </w:tc>
        <w:tc>
          <w:tcPr>
            <w:tcW w:w="956" w:type="dxa"/>
            <w:tcBorders>
              <w:left w:val="single" w:sz="6" w:space="0" w:color="000000"/>
            </w:tcBorders>
            <w:shd w:val="clear" w:color="auto" w:fill="auto"/>
            <w:vAlign w:val="bottom"/>
          </w:tcPr>
          <w:p w14:paraId="76C6A596" w14:textId="77777777" w:rsidR="00162B52" w:rsidRPr="00853565" w:rsidRDefault="00162B52" w:rsidP="001D6BF5">
            <w:pPr>
              <w:snapToGrid w:val="0"/>
              <w:spacing w:before="100" w:line="160" w:lineRule="exact"/>
              <w:ind w:right="227"/>
              <w:jc w:val="right"/>
              <w:rPr>
                <w:lang w:val="en-US"/>
              </w:rPr>
            </w:pPr>
          </w:p>
        </w:tc>
        <w:tc>
          <w:tcPr>
            <w:tcW w:w="956" w:type="dxa"/>
            <w:tcBorders>
              <w:left w:val="single" w:sz="6" w:space="0" w:color="000000"/>
            </w:tcBorders>
            <w:shd w:val="clear" w:color="auto" w:fill="auto"/>
            <w:vAlign w:val="bottom"/>
          </w:tcPr>
          <w:p w14:paraId="3DCB59C9" w14:textId="77777777" w:rsidR="00162B52" w:rsidRPr="00853565" w:rsidRDefault="00162B52" w:rsidP="001D6BF5">
            <w:pPr>
              <w:snapToGrid w:val="0"/>
              <w:spacing w:before="100" w:line="160" w:lineRule="exact"/>
              <w:ind w:right="227"/>
              <w:jc w:val="right"/>
              <w:rPr>
                <w:lang w:val="en-US"/>
              </w:rPr>
            </w:pPr>
          </w:p>
        </w:tc>
        <w:tc>
          <w:tcPr>
            <w:tcW w:w="2103" w:type="dxa"/>
            <w:tcBorders>
              <w:left w:val="single" w:sz="6" w:space="0" w:color="000000"/>
            </w:tcBorders>
            <w:shd w:val="clear" w:color="auto" w:fill="auto"/>
            <w:vAlign w:val="bottom"/>
          </w:tcPr>
          <w:p w14:paraId="3D405C3F" w14:textId="77777777" w:rsidR="00162B52" w:rsidRPr="00853565" w:rsidRDefault="00162B52" w:rsidP="001D6BF5">
            <w:pPr>
              <w:pStyle w:val="13"/>
              <w:spacing w:before="100" w:line="160" w:lineRule="exact"/>
              <w:ind w:left="284"/>
              <w:rPr>
                <w:i/>
                <w:sz w:val="14"/>
                <w:szCs w:val="14"/>
              </w:rPr>
            </w:pPr>
            <w:r w:rsidRPr="00853565">
              <w:rPr>
                <w:b w:val="0"/>
                <w:bCs w:val="0"/>
                <w:i/>
                <w:sz w:val="14"/>
                <w:szCs w:val="14"/>
                <w:u w:val="none"/>
                <w:lang w:val="en-US"/>
              </w:rPr>
              <w:t>of which:</w:t>
            </w:r>
          </w:p>
        </w:tc>
      </w:tr>
      <w:tr w:rsidR="00853565" w:rsidRPr="00853565" w14:paraId="6B0DCF3F" w14:textId="77777777" w:rsidTr="00162B52">
        <w:trPr>
          <w:cantSplit/>
        </w:trPr>
        <w:tc>
          <w:tcPr>
            <w:tcW w:w="2097" w:type="dxa"/>
            <w:shd w:val="clear" w:color="auto" w:fill="auto"/>
            <w:vAlign w:val="bottom"/>
          </w:tcPr>
          <w:p w14:paraId="7EC0859D" w14:textId="77777777" w:rsidR="00162B52" w:rsidRPr="00853565" w:rsidRDefault="00162B52" w:rsidP="001D6BF5">
            <w:pPr>
              <w:pStyle w:val="15"/>
              <w:spacing w:before="100" w:line="160" w:lineRule="exact"/>
              <w:ind w:left="113"/>
            </w:pPr>
            <w:r w:rsidRPr="00853565">
              <w:t>Бразилия</w:t>
            </w:r>
            <w:r w:rsidRPr="00853565">
              <w:rPr>
                <w:vertAlign w:val="superscript"/>
              </w:rPr>
              <w:t>3)</w:t>
            </w:r>
          </w:p>
        </w:tc>
        <w:tc>
          <w:tcPr>
            <w:tcW w:w="955" w:type="dxa"/>
            <w:tcBorders>
              <w:left w:val="single" w:sz="6" w:space="0" w:color="000000"/>
            </w:tcBorders>
            <w:shd w:val="clear" w:color="auto" w:fill="auto"/>
            <w:vAlign w:val="bottom"/>
          </w:tcPr>
          <w:p w14:paraId="3AD2C7D4" w14:textId="1BFC5AE4" w:rsidR="00162B52" w:rsidRPr="00853565" w:rsidRDefault="00162B52" w:rsidP="001D6BF5">
            <w:pPr>
              <w:spacing w:before="100" w:line="160" w:lineRule="exact"/>
              <w:jc w:val="center"/>
              <w:rPr>
                <w:lang w:val="en-US"/>
              </w:rPr>
            </w:pPr>
            <w:r w:rsidRPr="00853565">
              <w:t>2019</w:t>
            </w:r>
          </w:p>
        </w:tc>
        <w:tc>
          <w:tcPr>
            <w:tcW w:w="956" w:type="dxa"/>
            <w:tcBorders>
              <w:left w:val="single" w:sz="6" w:space="0" w:color="000000"/>
            </w:tcBorders>
            <w:shd w:val="clear" w:color="auto" w:fill="auto"/>
            <w:vAlign w:val="bottom"/>
          </w:tcPr>
          <w:p w14:paraId="4348EA28" w14:textId="61C6C28B" w:rsidR="00162B52" w:rsidRPr="00853565" w:rsidRDefault="00162B52" w:rsidP="001D6BF5">
            <w:pPr>
              <w:spacing w:before="100" w:line="160" w:lineRule="exact"/>
              <w:ind w:right="227"/>
              <w:jc w:val="right"/>
              <w:rPr>
                <w:lang w:val="en-US"/>
              </w:rPr>
            </w:pPr>
            <w:r w:rsidRPr="00853565">
              <w:t>102 760</w:t>
            </w:r>
          </w:p>
        </w:tc>
        <w:tc>
          <w:tcPr>
            <w:tcW w:w="956" w:type="dxa"/>
            <w:tcBorders>
              <w:left w:val="single" w:sz="6" w:space="0" w:color="000000"/>
            </w:tcBorders>
            <w:shd w:val="clear" w:color="auto" w:fill="auto"/>
            <w:vAlign w:val="bottom"/>
          </w:tcPr>
          <w:p w14:paraId="5F4BC7B6" w14:textId="39B0F78A" w:rsidR="00162B52" w:rsidRPr="00853565" w:rsidRDefault="00162B52" w:rsidP="001D6BF5">
            <w:pPr>
              <w:spacing w:before="100" w:line="160" w:lineRule="exact"/>
              <w:ind w:right="227"/>
              <w:jc w:val="right"/>
              <w:rPr>
                <w:lang w:val="en-US"/>
              </w:rPr>
            </w:pPr>
            <w:r w:rsidRPr="00853565">
              <w:t>107 387</w:t>
            </w:r>
          </w:p>
        </w:tc>
        <w:tc>
          <w:tcPr>
            <w:tcW w:w="955" w:type="dxa"/>
            <w:tcBorders>
              <w:left w:val="single" w:sz="6" w:space="0" w:color="000000"/>
            </w:tcBorders>
            <w:shd w:val="clear" w:color="auto" w:fill="auto"/>
            <w:vAlign w:val="bottom"/>
          </w:tcPr>
          <w:p w14:paraId="79398062" w14:textId="2B63BFE2" w:rsidR="00162B52" w:rsidRPr="00853565" w:rsidRDefault="00162B52" w:rsidP="001D6BF5">
            <w:pPr>
              <w:spacing w:before="100" w:line="160" w:lineRule="exact"/>
              <w:ind w:right="227"/>
              <w:jc w:val="right"/>
              <w:rPr>
                <w:lang w:val="en-US"/>
              </w:rPr>
            </w:pPr>
            <w:r w:rsidRPr="00853565">
              <w:t>48,9</w:t>
            </w:r>
          </w:p>
        </w:tc>
        <w:tc>
          <w:tcPr>
            <w:tcW w:w="956" w:type="dxa"/>
            <w:tcBorders>
              <w:left w:val="single" w:sz="6" w:space="0" w:color="000000"/>
            </w:tcBorders>
            <w:shd w:val="clear" w:color="auto" w:fill="auto"/>
            <w:vAlign w:val="bottom"/>
          </w:tcPr>
          <w:p w14:paraId="2DFF25B1" w14:textId="1B7FFC96" w:rsidR="00162B52" w:rsidRPr="00853565" w:rsidRDefault="00162B52" w:rsidP="001D6BF5">
            <w:pPr>
              <w:spacing w:before="100" w:line="160" w:lineRule="exact"/>
              <w:ind w:right="227"/>
              <w:jc w:val="right"/>
              <w:rPr>
                <w:lang w:val="en-US"/>
              </w:rPr>
            </w:pPr>
            <w:r w:rsidRPr="00853565">
              <w:t>51,1</w:t>
            </w:r>
          </w:p>
        </w:tc>
        <w:tc>
          <w:tcPr>
            <w:tcW w:w="956" w:type="dxa"/>
            <w:tcBorders>
              <w:left w:val="single" w:sz="6" w:space="0" w:color="000000"/>
            </w:tcBorders>
            <w:shd w:val="clear" w:color="auto" w:fill="auto"/>
            <w:vAlign w:val="bottom"/>
          </w:tcPr>
          <w:p w14:paraId="3055B4F8" w14:textId="49E23D3D" w:rsidR="00162B52" w:rsidRPr="00853565" w:rsidRDefault="00162B52" w:rsidP="001D6BF5">
            <w:pPr>
              <w:spacing w:before="100" w:line="160" w:lineRule="exact"/>
              <w:ind w:right="227"/>
              <w:jc w:val="right"/>
              <w:rPr>
                <w:lang w:val="en-US"/>
              </w:rPr>
            </w:pPr>
            <w:r w:rsidRPr="00853565">
              <w:t>1 045</w:t>
            </w:r>
          </w:p>
        </w:tc>
        <w:tc>
          <w:tcPr>
            <w:tcW w:w="2103" w:type="dxa"/>
            <w:tcBorders>
              <w:left w:val="single" w:sz="6" w:space="0" w:color="000000"/>
            </w:tcBorders>
            <w:shd w:val="clear" w:color="auto" w:fill="auto"/>
            <w:vAlign w:val="bottom"/>
          </w:tcPr>
          <w:p w14:paraId="630C5460" w14:textId="77777777" w:rsidR="00162B52" w:rsidRPr="00853565" w:rsidRDefault="00162B52" w:rsidP="001D6BF5">
            <w:pPr>
              <w:spacing w:before="100" w:line="160" w:lineRule="exact"/>
              <w:ind w:left="170"/>
              <w:rPr>
                <w:i/>
              </w:rPr>
            </w:pPr>
            <w:r w:rsidRPr="00853565">
              <w:rPr>
                <w:i/>
              </w:rPr>
              <w:t>Brazil</w:t>
            </w:r>
            <w:r w:rsidRPr="00853565">
              <w:rPr>
                <w:i/>
                <w:vertAlign w:val="superscript"/>
              </w:rPr>
              <w:t>3)</w:t>
            </w:r>
          </w:p>
        </w:tc>
      </w:tr>
      <w:tr w:rsidR="00853565" w:rsidRPr="00853565" w14:paraId="6BBC9025" w14:textId="77777777" w:rsidTr="00162B52">
        <w:trPr>
          <w:cantSplit/>
        </w:trPr>
        <w:tc>
          <w:tcPr>
            <w:tcW w:w="2097" w:type="dxa"/>
            <w:shd w:val="clear" w:color="auto" w:fill="auto"/>
            <w:vAlign w:val="bottom"/>
          </w:tcPr>
          <w:p w14:paraId="0BD4A511" w14:textId="77777777" w:rsidR="00162B52" w:rsidRPr="00853565" w:rsidRDefault="00162B52" w:rsidP="001D6BF5">
            <w:pPr>
              <w:pStyle w:val="20"/>
              <w:spacing w:before="100" w:line="160" w:lineRule="exact"/>
              <w:ind w:left="113"/>
              <w:rPr>
                <w:sz w:val="14"/>
                <w:szCs w:val="14"/>
              </w:rPr>
            </w:pPr>
            <w:r w:rsidRPr="00853565">
              <w:rPr>
                <w:b w:val="0"/>
                <w:bCs w:val="0"/>
                <w:sz w:val="14"/>
                <w:szCs w:val="14"/>
              </w:rPr>
              <w:t>Индия</w:t>
            </w:r>
            <w:r w:rsidRPr="00853565">
              <w:rPr>
                <w:b w:val="0"/>
                <w:sz w:val="14"/>
                <w:szCs w:val="14"/>
                <w:vertAlign w:val="superscript"/>
              </w:rPr>
              <w:t>4)</w:t>
            </w:r>
          </w:p>
        </w:tc>
        <w:tc>
          <w:tcPr>
            <w:tcW w:w="955" w:type="dxa"/>
            <w:tcBorders>
              <w:left w:val="single" w:sz="6" w:space="0" w:color="000000"/>
            </w:tcBorders>
            <w:shd w:val="clear" w:color="auto" w:fill="auto"/>
            <w:vAlign w:val="bottom"/>
          </w:tcPr>
          <w:p w14:paraId="77CD3658" w14:textId="4112EC10" w:rsidR="00162B52" w:rsidRPr="00853565" w:rsidRDefault="00162B52" w:rsidP="001D6BF5">
            <w:pPr>
              <w:spacing w:before="100" w:line="160" w:lineRule="exact"/>
              <w:jc w:val="center"/>
              <w:rPr>
                <w:lang w:val="en-US"/>
              </w:rPr>
            </w:pPr>
            <w:r w:rsidRPr="00853565">
              <w:t>2019</w:t>
            </w:r>
          </w:p>
        </w:tc>
        <w:tc>
          <w:tcPr>
            <w:tcW w:w="956" w:type="dxa"/>
            <w:tcBorders>
              <w:left w:val="single" w:sz="6" w:space="0" w:color="000000"/>
            </w:tcBorders>
            <w:shd w:val="clear" w:color="auto" w:fill="auto"/>
            <w:vAlign w:val="bottom"/>
          </w:tcPr>
          <w:p w14:paraId="16AABE84" w14:textId="55D0B678" w:rsidR="00162B52" w:rsidRPr="00853565" w:rsidRDefault="00162B52" w:rsidP="001D6BF5">
            <w:pPr>
              <w:spacing w:before="100" w:line="160" w:lineRule="exact"/>
              <w:ind w:right="227"/>
              <w:jc w:val="right"/>
              <w:rPr>
                <w:lang w:val="en-US"/>
              </w:rPr>
            </w:pPr>
            <w:r w:rsidRPr="00853565">
              <w:t>679 741</w:t>
            </w:r>
          </w:p>
        </w:tc>
        <w:tc>
          <w:tcPr>
            <w:tcW w:w="956" w:type="dxa"/>
            <w:tcBorders>
              <w:left w:val="single" w:sz="6" w:space="0" w:color="000000"/>
            </w:tcBorders>
            <w:shd w:val="clear" w:color="auto" w:fill="auto"/>
            <w:vAlign w:val="bottom"/>
          </w:tcPr>
          <w:p w14:paraId="2F5B7AD6" w14:textId="4D5EF623" w:rsidR="00162B52" w:rsidRPr="00853565" w:rsidRDefault="00162B52" w:rsidP="001D6BF5">
            <w:pPr>
              <w:spacing w:before="100" w:line="160" w:lineRule="exact"/>
              <w:ind w:right="227"/>
              <w:jc w:val="right"/>
              <w:rPr>
                <w:lang w:val="en-US"/>
              </w:rPr>
            </w:pPr>
            <w:r w:rsidRPr="00853565">
              <w:t>632 500</w:t>
            </w:r>
          </w:p>
        </w:tc>
        <w:tc>
          <w:tcPr>
            <w:tcW w:w="955" w:type="dxa"/>
            <w:tcBorders>
              <w:left w:val="single" w:sz="6" w:space="0" w:color="000000"/>
            </w:tcBorders>
            <w:shd w:val="clear" w:color="auto" w:fill="auto"/>
            <w:vAlign w:val="bottom"/>
          </w:tcPr>
          <w:p w14:paraId="63843603" w14:textId="0796FE8F" w:rsidR="00162B52" w:rsidRPr="00853565" w:rsidRDefault="00162B52" w:rsidP="001D6BF5">
            <w:pPr>
              <w:spacing w:before="100" w:line="160" w:lineRule="exact"/>
              <w:ind w:right="227"/>
              <w:jc w:val="right"/>
              <w:rPr>
                <w:lang w:val="en-US"/>
              </w:rPr>
            </w:pPr>
            <w:r w:rsidRPr="00853565">
              <w:t>51,8</w:t>
            </w:r>
          </w:p>
        </w:tc>
        <w:tc>
          <w:tcPr>
            <w:tcW w:w="956" w:type="dxa"/>
            <w:tcBorders>
              <w:left w:val="single" w:sz="6" w:space="0" w:color="000000"/>
            </w:tcBorders>
            <w:shd w:val="clear" w:color="auto" w:fill="auto"/>
            <w:vAlign w:val="bottom"/>
          </w:tcPr>
          <w:p w14:paraId="6218FBDC" w14:textId="7B315319" w:rsidR="00162B52" w:rsidRPr="00853565" w:rsidRDefault="00162B52" w:rsidP="001D6BF5">
            <w:pPr>
              <w:spacing w:before="100" w:line="160" w:lineRule="exact"/>
              <w:ind w:right="227"/>
              <w:jc w:val="right"/>
              <w:rPr>
                <w:lang w:val="en-US"/>
              </w:rPr>
            </w:pPr>
            <w:r w:rsidRPr="00853565">
              <w:t>48,2</w:t>
            </w:r>
          </w:p>
        </w:tc>
        <w:tc>
          <w:tcPr>
            <w:tcW w:w="956" w:type="dxa"/>
            <w:tcBorders>
              <w:left w:val="single" w:sz="6" w:space="0" w:color="000000"/>
            </w:tcBorders>
            <w:shd w:val="clear" w:color="auto" w:fill="auto"/>
            <w:vAlign w:val="bottom"/>
          </w:tcPr>
          <w:p w14:paraId="738320E7" w14:textId="7E1AE9BE" w:rsidR="00162B52" w:rsidRPr="00853565" w:rsidRDefault="00162B52" w:rsidP="001D6BF5">
            <w:pPr>
              <w:spacing w:before="100" w:line="160" w:lineRule="exact"/>
              <w:ind w:right="227"/>
              <w:jc w:val="right"/>
              <w:rPr>
                <w:lang w:val="en-US"/>
              </w:rPr>
            </w:pPr>
            <w:r w:rsidRPr="00853565">
              <w:t>931</w:t>
            </w:r>
          </w:p>
        </w:tc>
        <w:tc>
          <w:tcPr>
            <w:tcW w:w="2103" w:type="dxa"/>
            <w:tcBorders>
              <w:left w:val="single" w:sz="6" w:space="0" w:color="000000"/>
            </w:tcBorders>
            <w:shd w:val="clear" w:color="auto" w:fill="auto"/>
            <w:vAlign w:val="bottom"/>
          </w:tcPr>
          <w:p w14:paraId="08923309" w14:textId="77777777" w:rsidR="00162B52" w:rsidRPr="00853565" w:rsidRDefault="00162B52" w:rsidP="001D6BF5">
            <w:pPr>
              <w:spacing w:before="100" w:line="160" w:lineRule="exact"/>
              <w:ind w:left="170"/>
              <w:rPr>
                <w:i/>
              </w:rPr>
            </w:pPr>
            <w:r w:rsidRPr="00853565">
              <w:rPr>
                <w:i/>
              </w:rPr>
              <w:t>India</w:t>
            </w:r>
            <w:r w:rsidRPr="00853565">
              <w:rPr>
                <w:i/>
                <w:vertAlign w:val="superscript"/>
              </w:rPr>
              <w:t>4)</w:t>
            </w:r>
          </w:p>
        </w:tc>
      </w:tr>
      <w:tr w:rsidR="00853565" w:rsidRPr="00853565" w14:paraId="4C5CD3AB" w14:textId="77777777" w:rsidTr="00162B52">
        <w:trPr>
          <w:cantSplit/>
        </w:trPr>
        <w:tc>
          <w:tcPr>
            <w:tcW w:w="2097" w:type="dxa"/>
            <w:shd w:val="clear" w:color="auto" w:fill="auto"/>
            <w:vAlign w:val="bottom"/>
          </w:tcPr>
          <w:p w14:paraId="3BF2DE44" w14:textId="77777777" w:rsidR="00162B52" w:rsidRPr="00853565" w:rsidRDefault="00162B52" w:rsidP="001D6BF5">
            <w:pPr>
              <w:pStyle w:val="20"/>
              <w:spacing w:before="100" w:line="160" w:lineRule="exact"/>
              <w:ind w:left="113"/>
              <w:rPr>
                <w:sz w:val="14"/>
                <w:szCs w:val="14"/>
              </w:rPr>
            </w:pPr>
            <w:r w:rsidRPr="00853565">
              <w:rPr>
                <w:b w:val="0"/>
                <w:bCs w:val="0"/>
                <w:sz w:val="14"/>
                <w:szCs w:val="14"/>
              </w:rPr>
              <w:t>Китай</w:t>
            </w:r>
            <w:r w:rsidRPr="00853565">
              <w:rPr>
                <w:b w:val="0"/>
                <w:sz w:val="14"/>
                <w:szCs w:val="14"/>
                <w:vertAlign w:val="superscript"/>
              </w:rPr>
              <w:t>3)</w:t>
            </w:r>
          </w:p>
        </w:tc>
        <w:tc>
          <w:tcPr>
            <w:tcW w:w="955" w:type="dxa"/>
            <w:tcBorders>
              <w:left w:val="single" w:sz="6" w:space="0" w:color="000000"/>
            </w:tcBorders>
            <w:shd w:val="clear" w:color="auto" w:fill="auto"/>
            <w:vAlign w:val="bottom"/>
          </w:tcPr>
          <w:p w14:paraId="6F45B63C" w14:textId="5887914C" w:rsidR="00162B52" w:rsidRPr="00853565" w:rsidRDefault="00162B52" w:rsidP="001D6BF5">
            <w:pPr>
              <w:spacing w:before="100" w:line="160" w:lineRule="exact"/>
              <w:jc w:val="center"/>
              <w:rPr>
                <w:lang w:val="en-US"/>
              </w:rPr>
            </w:pPr>
            <w:r w:rsidRPr="00853565">
              <w:t>2019</w:t>
            </w:r>
          </w:p>
        </w:tc>
        <w:tc>
          <w:tcPr>
            <w:tcW w:w="956" w:type="dxa"/>
            <w:tcBorders>
              <w:left w:val="single" w:sz="6" w:space="0" w:color="000000"/>
            </w:tcBorders>
            <w:shd w:val="clear" w:color="auto" w:fill="auto"/>
            <w:vAlign w:val="bottom"/>
          </w:tcPr>
          <w:p w14:paraId="606D0C56" w14:textId="55639955" w:rsidR="00162B52" w:rsidRPr="00853565" w:rsidRDefault="00162B52" w:rsidP="001D6BF5">
            <w:pPr>
              <w:spacing w:before="100" w:line="160" w:lineRule="exact"/>
              <w:ind w:right="227"/>
              <w:jc w:val="right"/>
            </w:pPr>
            <w:r w:rsidRPr="00853565">
              <w:t>714 390</w:t>
            </w:r>
          </w:p>
        </w:tc>
        <w:tc>
          <w:tcPr>
            <w:tcW w:w="956" w:type="dxa"/>
            <w:tcBorders>
              <w:left w:val="single" w:sz="6" w:space="0" w:color="000000"/>
            </w:tcBorders>
            <w:shd w:val="clear" w:color="auto" w:fill="auto"/>
            <w:vAlign w:val="bottom"/>
          </w:tcPr>
          <w:p w14:paraId="527F38DA" w14:textId="7D6F3A84" w:rsidR="00162B52" w:rsidRPr="00853565" w:rsidRDefault="00162B52" w:rsidP="001D6BF5">
            <w:pPr>
              <w:spacing w:before="100" w:line="160" w:lineRule="exact"/>
              <w:ind w:right="227"/>
              <w:jc w:val="right"/>
            </w:pPr>
            <w:r w:rsidRPr="00853565">
              <w:t>683 325</w:t>
            </w:r>
          </w:p>
        </w:tc>
        <w:tc>
          <w:tcPr>
            <w:tcW w:w="955" w:type="dxa"/>
            <w:tcBorders>
              <w:left w:val="single" w:sz="6" w:space="0" w:color="000000"/>
            </w:tcBorders>
            <w:shd w:val="clear" w:color="auto" w:fill="auto"/>
            <w:vAlign w:val="bottom"/>
          </w:tcPr>
          <w:p w14:paraId="75B4D577" w14:textId="3373269F" w:rsidR="00162B52" w:rsidRPr="00853565" w:rsidRDefault="00162B52" w:rsidP="001D6BF5">
            <w:pPr>
              <w:spacing w:before="100" w:line="160" w:lineRule="exact"/>
              <w:ind w:right="227"/>
              <w:jc w:val="right"/>
            </w:pPr>
            <w:r w:rsidRPr="00853565">
              <w:t>51,1</w:t>
            </w:r>
          </w:p>
        </w:tc>
        <w:tc>
          <w:tcPr>
            <w:tcW w:w="956" w:type="dxa"/>
            <w:tcBorders>
              <w:left w:val="single" w:sz="6" w:space="0" w:color="000000"/>
            </w:tcBorders>
            <w:shd w:val="clear" w:color="auto" w:fill="auto"/>
            <w:vAlign w:val="bottom"/>
          </w:tcPr>
          <w:p w14:paraId="356E2101" w14:textId="2B033B79" w:rsidR="00162B52" w:rsidRPr="00853565" w:rsidRDefault="00162B52" w:rsidP="001D6BF5">
            <w:pPr>
              <w:spacing w:before="100" w:line="160" w:lineRule="exact"/>
              <w:ind w:right="227"/>
              <w:jc w:val="right"/>
            </w:pPr>
            <w:r w:rsidRPr="00853565">
              <w:t>48,9</w:t>
            </w:r>
          </w:p>
        </w:tc>
        <w:tc>
          <w:tcPr>
            <w:tcW w:w="956" w:type="dxa"/>
            <w:tcBorders>
              <w:left w:val="single" w:sz="6" w:space="0" w:color="000000"/>
            </w:tcBorders>
            <w:shd w:val="clear" w:color="auto" w:fill="auto"/>
            <w:vAlign w:val="bottom"/>
          </w:tcPr>
          <w:p w14:paraId="5CF4F70F" w14:textId="39F25ADD" w:rsidR="00162B52" w:rsidRPr="00853565" w:rsidRDefault="00162B52" w:rsidP="001D6BF5">
            <w:pPr>
              <w:spacing w:before="100" w:line="160" w:lineRule="exact"/>
              <w:ind w:right="227"/>
              <w:jc w:val="right"/>
            </w:pPr>
            <w:r w:rsidRPr="00853565">
              <w:t>957</w:t>
            </w:r>
          </w:p>
        </w:tc>
        <w:tc>
          <w:tcPr>
            <w:tcW w:w="2103" w:type="dxa"/>
            <w:tcBorders>
              <w:left w:val="single" w:sz="6" w:space="0" w:color="000000"/>
            </w:tcBorders>
            <w:shd w:val="clear" w:color="auto" w:fill="auto"/>
            <w:vAlign w:val="bottom"/>
          </w:tcPr>
          <w:p w14:paraId="3CB6D02B" w14:textId="77777777" w:rsidR="00162B52" w:rsidRPr="00853565" w:rsidRDefault="00162B52" w:rsidP="001D6BF5">
            <w:pPr>
              <w:spacing w:before="100" w:line="160" w:lineRule="exact"/>
              <w:ind w:left="170"/>
              <w:rPr>
                <w:i/>
              </w:rPr>
            </w:pPr>
            <w:r w:rsidRPr="00853565">
              <w:rPr>
                <w:i/>
              </w:rPr>
              <w:t>China</w:t>
            </w:r>
            <w:r w:rsidRPr="00853565">
              <w:rPr>
                <w:i/>
                <w:vertAlign w:val="superscript"/>
              </w:rPr>
              <w:t>3)</w:t>
            </w:r>
          </w:p>
        </w:tc>
      </w:tr>
      <w:tr w:rsidR="00853565" w:rsidRPr="00853565" w14:paraId="38382700" w14:textId="77777777" w:rsidTr="00162B52">
        <w:trPr>
          <w:cantSplit/>
        </w:trPr>
        <w:tc>
          <w:tcPr>
            <w:tcW w:w="2097" w:type="dxa"/>
            <w:shd w:val="clear" w:color="auto" w:fill="auto"/>
            <w:vAlign w:val="bottom"/>
          </w:tcPr>
          <w:p w14:paraId="20311CFE" w14:textId="77777777" w:rsidR="00162B52" w:rsidRPr="00853565" w:rsidRDefault="00162B52" w:rsidP="001D6BF5">
            <w:pPr>
              <w:pStyle w:val="20"/>
              <w:spacing w:before="100" w:line="160" w:lineRule="exact"/>
              <w:ind w:left="113"/>
              <w:rPr>
                <w:sz w:val="14"/>
                <w:szCs w:val="14"/>
              </w:rPr>
            </w:pPr>
            <w:r w:rsidRPr="00853565">
              <w:rPr>
                <w:b w:val="0"/>
                <w:bCs w:val="0"/>
                <w:sz w:val="14"/>
                <w:szCs w:val="14"/>
              </w:rPr>
              <w:t xml:space="preserve">Южно-Африканская </w:t>
            </w:r>
            <w:r w:rsidRPr="00853565">
              <w:rPr>
                <w:b w:val="0"/>
                <w:bCs w:val="0"/>
                <w:sz w:val="14"/>
                <w:szCs w:val="14"/>
              </w:rPr>
              <w:br/>
              <w:t>Республика</w:t>
            </w:r>
            <w:r w:rsidRPr="00853565">
              <w:rPr>
                <w:b w:val="0"/>
                <w:sz w:val="14"/>
                <w:szCs w:val="14"/>
                <w:vertAlign w:val="superscript"/>
              </w:rPr>
              <w:t>3)</w:t>
            </w:r>
          </w:p>
        </w:tc>
        <w:tc>
          <w:tcPr>
            <w:tcW w:w="955" w:type="dxa"/>
            <w:tcBorders>
              <w:left w:val="single" w:sz="6" w:space="0" w:color="000000"/>
            </w:tcBorders>
            <w:shd w:val="clear" w:color="auto" w:fill="auto"/>
            <w:vAlign w:val="bottom"/>
          </w:tcPr>
          <w:p w14:paraId="1731F5E5" w14:textId="5C6CA088" w:rsidR="00162B52" w:rsidRPr="00853565" w:rsidRDefault="00162B52" w:rsidP="001D6BF5">
            <w:pPr>
              <w:spacing w:before="100" w:line="160" w:lineRule="exact"/>
              <w:jc w:val="center"/>
              <w:rPr>
                <w:lang w:val="en-US"/>
              </w:rPr>
            </w:pPr>
            <w:r w:rsidRPr="00853565">
              <w:t>2019</w:t>
            </w:r>
          </w:p>
        </w:tc>
        <w:tc>
          <w:tcPr>
            <w:tcW w:w="956" w:type="dxa"/>
            <w:tcBorders>
              <w:left w:val="single" w:sz="6" w:space="0" w:color="000000"/>
            </w:tcBorders>
            <w:shd w:val="clear" w:color="auto" w:fill="auto"/>
            <w:vAlign w:val="bottom"/>
          </w:tcPr>
          <w:p w14:paraId="72B31FD0" w14:textId="0BC10A1E" w:rsidR="00162B52" w:rsidRPr="00853565" w:rsidRDefault="00162B52" w:rsidP="001D6BF5">
            <w:pPr>
              <w:spacing w:before="100" w:line="160" w:lineRule="exact"/>
              <w:ind w:right="227"/>
              <w:jc w:val="right"/>
              <w:rPr>
                <w:lang w:val="en-US"/>
              </w:rPr>
            </w:pPr>
            <w:r w:rsidRPr="00853565">
              <w:t>28 673</w:t>
            </w:r>
          </w:p>
        </w:tc>
        <w:tc>
          <w:tcPr>
            <w:tcW w:w="956" w:type="dxa"/>
            <w:tcBorders>
              <w:left w:val="single" w:sz="6" w:space="0" w:color="000000"/>
            </w:tcBorders>
            <w:shd w:val="clear" w:color="auto" w:fill="auto"/>
            <w:vAlign w:val="bottom"/>
          </w:tcPr>
          <w:p w14:paraId="5CD875A8" w14:textId="3403C9AD" w:rsidR="00162B52" w:rsidRPr="00853565" w:rsidRDefault="00162B52" w:rsidP="001D6BF5">
            <w:pPr>
              <w:spacing w:before="100" w:line="160" w:lineRule="exact"/>
              <w:ind w:right="227"/>
              <w:jc w:val="right"/>
              <w:rPr>
                <w:lang w:val="en-US"/>
              </w:rPr>
            </w:pPr>
            <w:r w:rsidRPr="00853565">
              <w:t>30 102</w:t>
            </w:r>
          </w:p>
        </w:tc>
        <w:tc>
          <w:tcPr>
            <w:tcW w:w="955" w:type="dxa"/>
            <w:tcBorders>
              <w:left w:val="single" w:sz="6" w:space="0" w:color="000000"/>
            </w:tcBorders>
            <w:shd w:val="clear" w:color="auto" w:fill="auto"/>
            <w:vAlign w:val="bottom"/>
          </w:tcPr>
          <w:p w14:paraId="77269B0D" w14:textId="50E568CB" w:rsidR="00162B52" w:rsidRPr="00853565" w:rsidRDefault="00162B52" w:rsidP="001D6BF5">
            <w:pPr>
              <w:spacing w:before="100" w:line="160" w:lineRule="exact"/>
              <w:ind w:right="227"/>
              <w:jc w:val="right"/>
              <w:rPr>
                <w:lang w:val="en-US"/>
              </w:rPr>
            </w:pPr>
            <w:r w:rsidRPr="00853565">
              <w:t>48,8</w:t>
            </w:r>
          </w:p>
        </w:tc>
        <w:tc>
          <w:tcPr>
            <w:tcW w:w="956" w:type="dxa"/>
            <w:tcBorders>
              <w:left w:val="single" w:sz="6" w:space="0" w:color="000000"/>
            </w:tcBorders>
            <w:shd w:val="clear" w:color="auto" w:fill="auto"/>
            <w:vAlign w:val="bottom"/>
          </w:tcPr>
          <w:p w14:paraId="1F172694" w14:textId="6070201E" w:rsidR="00162B52" w:rsidRPr="00853565" w:rsidRDefault="00162B52" w:rsidP="001D6BF5">
            <w:pPr>
              <w:spacing w:before="100" w:line="160" w:lineRule="exact"/>
              <w:ind w:right="227"/>
              <w:jc w:val="right"/>
              <w:rPr>
                <w:lang w:val="en-US"/>
              </w:rPr>
            </w:pPr>
            <w:r w:rsidRPr="00853565">
              <w:t>51,2</w:t>
            </w:r>
          </w:p>
        </w:tc>
        <w:tc>
          <w:tcPr>
            <w:tcW w:w="956" w:type="dxa"/>
            <w:tcBorders>
              <w:left w:val="single" w:sz="6" w:space="0" w:color="000000"/>
            </w:tcBorders>
            <w:shd w:val="clear" w:color="auto" w:fill="auto"/>
            <w:vAlign w:val="bottom"/>
          </w:tcPr>
          <w:p w14:paraId="562FC21F" w14:textId="67C6E770" w:rsidR="00162B52" w:rsidRPr="00853565" w:rsidRDefault="00162B52" w:rsidP="001D6BF5">
            <w:pPr>
              <w:spacing w:before="100" w:line="160" w:lineRule="exact"/>
              <w:ind w:right="227"/>
              <w:jc w:val="right"/>
              <w:rPr>
                <w:lang w:val="en-US"/>
              </w:rPr>
            </w:pPr>
            <w:r w:rsidRPr="00853565">
              <w:t>1 050</w:t>
            </w:r>
          </w:p>
        </w:tc>
        <w:tc>
          <w:tcPr>
            <w:tcW w:w="2103" w:type="dxa"/>
            <w:tcBorders>
              <w:left w:val="single" w:sz="6" w:space="0" w:color="000000"/>
            </w:tcBorders>
            <w:shd w:val="clear" w:color="auto" w:fill="auto"/>
            <w:vAlign w:val="bottom"/>
          </w:tcPr>
          <w:p w14:paraId="01370E9C" w14:textId="77777777" w:rsidR="00162B52" w:rsidRPr="00853565" w:rsidRDefault="00162B52" w:rsidP="001D6BF5">
            <w:pPr>
              <w:spacing w:before="100" w:line="160" w:lineRule="exact"/>
              <w:ind w:left="170"/>
              <w:rPr>
                <w:i/>
              </w:rPr>
            </w:pPr>
            <w:r w:rsidRPr="00853565">
              <w:rPr>
                <w:i/>
              </w:rPr>
              <w:t>South Africa</w:t>
            </w:r>
            <w:r w:rsidRPr="00853565">
              <w:rPr>
                <w:i/>
                <w:vertAlign w:val="superscript"/>
              </w:rPr>
              <w:t>3)</w:t>
            </w:r>
          </w:p>
        </w:tc>
      </w:tr>
    </w:tbl>
    <w:p w14:paraId="5D3D0AE8" w14:textId="11A9285E" w:rsidR="00504A06" w:rsidRPr="00853565" w:rsidRDefault="00504A06">
      <w:pPr>
        <w:pStyle w:val="19"/>
        <w:pageBreakBefore/>
        <w:spacing w:before="0" w:after="60"/>
        <w:jc w:val="right"/>
      </w:pPr>
      <w:r w:rsidRPr="00853565">
        <w:rPr>
          <w:rFonts w:ascii="Arial" w:hAnsi="Arial" w:cs="Arial"/>
          <w:sz w:val="14"/>
          <w:szCs w:val="14"/>
          <w:lang w:val="en-US"/>
        </w:rPr>
        <w:lastRenderedPageBreak/>
        <w:t xml:space="preserve">Продолжение табл. / </w:t>
      </w:r>
      <w:r w:rsidRPr="00853565">
        <w:rPr>
          <w:rFonts w:ascii="Arial" w:hAnsi="Arial" w:cs="Arial"/>
          <w:i/>
          <w:sz w:val="14"/>
          <w:szCs w:val="14"/>
          <w:lang w:val="en-US"/>
        </w:rPr>
        <w:t>Continued table</w:t>
      </w:r>
      <w:r w:rsidRPr="00853565">
        <w:rPr>
          <w:rFonts w:ascii="Arial" w:hAnsi="Arial" w:cs="Arial"/>
          <w:sz w:val="14"/>
          <w:szCs w:val="14"/>
          <w:lang w:val="en-US"/>
        </w:rPr>
        <w:t xml:space="preserve"> </w:t>
      </w:r>
      <w:r w:rsidR="00693970" w:rsidRPr="00853565">
        <w:rPr>
          <w:rFonts w:ascii="Arial" w:hAnsi="Arial" w:cs="Arial"/>
          <w:sz w:val="14"/>
          <w:szCs w:val="14"/>
          <w:lang w:val="en-US"/>
        </w:rPr>
        <w:t>26.</w:t>
      </w:r>
      <w:r w:rsidRPr="00853565">
        <w:rPr>
          <w:rFonts w:ascii="Arial" w:hAnsi="Arial" w:cs="Arial"/>
          <w:sz w:val="14"/>
          <w:szCs w:val="14"/>
          <w:lang w:val="en-US"/>
        </w:rPr>
        <w:t>2</w:t>
      </w:r>
    </w:p>
    <w:tbl>
      <w:tblPr>
        <w:tblW w:w="9935" w:type="dxa"/>
        <w:tblLayout w:type="fixed"/>
        <w:tblCellMar>
          <w:left w:w="0" w:type="dxa"/>
          <w:right w:w="0" w:type="dxa"/>
        </w:tblCellMar>
        <w:tblLook w:val="0000" w:firstRow="0" w:lastRow="0" w:firstColumn="0" w:lastColumn="0" w:noHBand="0" w:noVBand="0"/>
      </w:tblPr>
      <w:tblGrid>
        <w:gridCol w:w="2097"/>
        <w:gridCol w:w="955"/>
        <w:gridCol w:w="956"/>
        <w:gridCol w:w="956"/>
        <w:gridCol w:w="956"/>
        <w:gridCol w:w="956"/>
        <w:gridCol w:w="956"/>
        <w:gridCol w:w="2103"/>
      </w:tblGrid>
      <w:tr w:rsidR="00853565" w:rsidRPr="00853565" w14:paraId="75EAA1F3" w14:textId="77777777">
        <w:trPr>
          <w:cantSplit/>
        </w:trPr>
        <w:tc>
          <w:tcPr>
            <w:tcW w:w="2097" w:type="dxa"/>
            <w:vMerge w:val="restart"/>
            <w:tcBorders>
              <w:top w:val="single" w:sz="6" w:space="0" w:color="000000"/>
            </w:tcBorders>
            <w:shd w:val="clear" w:color="auto" w:fill="auto"/>
            <w:vAlign w:val="bottom"/>
          </w:tcPr>
          <w:p w14:paraId="09D85EC5" w14:textId="77777777" w:rsidR="00504A06" w:rsidRPr="00853565" w:rsidRDefault="00504A06">
            <w:pPr>
              <w:pStyle w:val="20"/>
              <w:snapToGrid w:val="0"/>
              <w:spacing w:before="40" w:after="20" w:line="140" w:lineRule="exact"/>
              <w:ind w:left="113"/>
              <w:rPr>
                <w:b w:val="0"/>
                <w:bCs w:val="0"/>
                <w:sz w:val="14"/>
                <w:szCs w:val="14"/>
              </w:rPr>
            </w:pPr>
          </w:p>
        </w:tc>
        <w:tc>
          <w:tcPr>
            <w:tcW w:w="955" w:type="dxa"/>
            <w:vMerge w:val="restart"/>
            <w:tcBorders>
              <w:top w:val="single" w:sz="6" w:space="0" w:color="000000"/>
              <w:left w:val="single" w:sz="6" w:space="0" w:color="000000"/>
            </w:tcBorders>
            <w:shd w:val="clear" w:color="auto" w:fill="auto"/>
          </w:tcPr>
          <w:p w14:paraId="4CB8620A" w14:textId="77777777" w:rsidR="00504A06" w:rsidRPr="00853565" w:rsidRDefault="00504A06">
            <w:pPr>
              <w:spacing w:before="40" w:after="20" w:line="140" w:lineRule="exact"/>
              <w:ind w:left="57"/>
              <w:rPr>
                <w:sz w:val="12"/>
                <w:szCs w:val="12"/>
              </w:rPr>
            </w:pPr>
            <w:r w:rsidRPr="00853565">
              <w:rPr>
                <w:sz w:val="12"/>
                <w:szCs w:val="12"/>
              </w:rPr>
              <w:t>Годы</w:t>
            </w:r>
          </w:p>
          <w:p w14:paraId="5895F57E" w14:textId="77777777" w:rsidR="00504A06" w:rsidRPr="00853565" w:rsidRDefault="00504A06">
            <w:pPr>
              <w:spacing w:before="40" w:after="20" w:line="140" w:lineRule="exact"/>
              <w:ind w:left="57"/>
              <w:rPr>
                <w:sz w:val="12"/>
                <w:szCs w:val="12"/>
              </w:rPr>
            </w:pPr>
            <w:r w:rsidRPr="00853565">
              <w:rPr>
                <w:i/>
                <w:sz w:val="12"/>
                <w:szCs w:val="12"/>
                <w:lang w:val="en-US"/>
              </w:rPr>
              <w:t>Year</w:t>
            </w:r>
          </w:p>
        </w:tc>
        <w:tc>
          <w:tcPr>
            <w:tcW w:w="1912" w:type="dxa"/>
            <w:gridSpan w:val="2"/>
            <w:tcBorders>
              <w:top w:val="single" w:sz="6" w:space="0" w:color="000000"/>
              <w:left w:val="single" w:sz="6" w:space="0" w:color="000000"/>
              <w:bottom w:val="single" w:sz="6" w:space="0" w:color="000000"/>
            </w:tcBorders>
            <w:shd w:val="clear" w:color="auto" w:fill="auto"/>
          </w:tcPr>
          <w:p w14:paraId="0BF7D724" w14:textId="77777777" w:rsidR="000C1847" w:rsidRPr="00853565" w:rsidRDefault="000C1847" w:rsidP="000C1847">
            <w:pPr>
              <w:spacing w:before="40" w:after="20" w:line="140" w:lineRule="exact"/>
              <w:ind w:left="57"/>
              <w:rPr>
                <w:sz w:val="12"/>
                <w:szCs w:val="12"/>
                <w:lang w:val="en-US"/>
              </w:rPr>
            </w:pPr>
            <w:r w:rsidRPr="00853565">
              <w:rPr>
                <w:sz w:val="12"/>
                <w:szCs w:val="12"/>
              </w:rPr>
              <w:t>Всего</w:t>
            </w:r>
            <w:r w:rsidRPr="00853565">
              <w:rPr>
                <w:sz w:val="12"/>
                <w:szCs w:val="12"/>
                <w:lang w:val="en-US"/>
              </w:rPr>
              <w:t>,</w:t>
            </w:r>
            <w:r w:rsidRPr="00853565">
              <w:rPr>
                <w:sz w:val="12"/>
                <w:szCs w:val="12"/>
                <w:lang w:val="en-US"/>
              </w:rPr>
              <w:br/>
            </w:r>
            <w:r w:rsidRPr="00853565">
              <w:rPr>
                <w:sz w:val="12"/>
                <w:szCs w:val="12"/>
              </w:rPr>
              <w:t>тыс</w:t>
            </w:r>
            <w:r w:rsidRPr="00853565">
              <w:rPr>
                <w:sz w:val="12"/>
                <w:szCs w:val="12"/>
                <w:lang w:val="en-US"/>
              </w:rPr>
              <w:t xml:space="preserve">. </w:t>
            </w:r>
            <w:r w:rsidRPr="00853565">
              <w:rPr>
                <w:sz w:val="12"/>
                <w:szCs w:val="12"/>
              </w:rPr>
              <w:t>человек</w:t>
            </w:r>
          </w:p>
          <w:p w14:paraId="3E0536ED" w14:textId="77777777" w:rsidR="00504A06" w:rsidRPr="00853565" w:rsidRDefault="000C1847" w:rsidP="000C1847">
            <w:pPr>
              <w:spacing w:before="40" w:after="20" w:line="140" w:lineRule="exact"/>
              <w:ind w:left="57"/>
              <w:rPr>
                <w:sz w:val="12"/>
                <w:szCs w:val="12"/>
                <w:lang w:val="en-US"/>
              </w:rPr>
            </w:pPr>
            <w:r w:rsidRPr="00853565">
              <w:rPr>
                <w:i/>
                <w:sz w:val="12"/>
                <w:szCs w:val="12"/>
                <w:lang w:val="en-US"/>
              </w:rPr>
              <w:t xml:space="preserve">Total, </w:t>
            </w:r>
            <w:r w:rsidRPr="00853565">
              <w:rPr>
                <w:i/>
                <w:sz w:val="12"/>
                <w:szCs w:val="12"/>
                <w:lang w:val="en-US"/>
              </w:rPr>
              <w:br/>
              <w:t>thou. persons</w:t>
            </w:r>
          </w:p>
        </w:tc>
        <w:tc>
          <w:tcPr>
            <w:tcW w:w="1912" w:type="dxa"/>
            <w:gridSpan w:val="2"/>
            <w:tcBorders>
              <w:top w:val="single" w:sz="6" w:space="0" w:color="000000"/>
              <w:left w:val="single" w:sz="6" w:space="0" w:color="000000"/>
              <w:bottom w:val="single" w:sz="6" w:space="0" w:color="000000"/>
            </w:tcBorders>
            <w:shd w:val="clear" w:color="auto" w:fill="auto"/>
          </w:tcPr>
          <w:p w14:paraId="6918FA70" w14:textId="77777777" w:rsidR="00504A06" w:rsidRPr="00853565" w:rsidRDefault="00504A06">
            <w:pPr>
              <w:spacing w:before="40" w:after="20" w:line="140" w:lineRule="exact"/>
              <w:ind w:left="57"/>
              <w:rPr>
                <w:sz w:val="12"/>
                <w:szCs w:val="12"/>
              </w:rPr>
            </w:pPr>
            <w:r w:rsidRPr="00853565">
              <w:rPr>
                <w:sz w:val="12"/>
                <w:szCs w:val="12"/>
              </w:rPr>
              <w:t>Удельный вес в общей числе</w:t>
            </w:r>
            <w:r w:rsidRPr="00853565">
              <w:rPr>
                <w:sz w:val="12"/>
                <w:szCs w:val="12"/>
              </w:rPr>
              <w:t>н</w:t>
            </w:r>
            <w:r w:rsidRPr="00853565">
              <w:rPr>
                <w:sz w:val="12"/>
                <w:szCs w:val="12"/>
              </w:rPr>
              <w:t>ности населения,  процентов</w:t>
            </w:r>
          </w:p>
          <w:p w14:paraId="7E4C7A71" w14:textId="77777777" w:rsidR="00504A06" w:rsidRPr="00853565" w:rsidRDefault="00504A06">
            <w:pPr>
              <w:spacing w:before="40" w:after="20" w:line="140" w:lineRule="exact"/>
              <w:ind w:left="57"/>
              <w:rPr>
                <w:sz w:val="12"/>
                <w:szCs w:val="12"/>
                <w:lang w:val="en-US"/>
              </w:rPr>
            </w:pPr>
            <w:r w:rsidRPr="00853565">
              <w:rPr>
                <w:i/>
                <w:sz w:val="12"/>
                <w:szCs w:val="12"/>
                <w:lang w:val="en-US"/>
              </w:rPr>
              <w:t xml:space="preserve">Share in the total population,  </w:t>
            </w:r>
            <w:r w:rsidRPr="00853565">
              <w:rPr>
                <w:i/>
                <w:sz w:val="12"/>
                <w:szCs w:val="12"/>
                <w:lang w:val="en-US"/>
              </w:rPr>
              <w:br/>
              <w:t>percent</w:t>
            </w:r>
          </w:p>
        </w:tc>
        <w:tc>
          <w:tcPr>
            <w:tcW w:w="956" w:type="dxa"/>
            <w:vMerge w:val="restart"/>
            <w:tcBorders>
              <w:top w:val="single" w:sz="6" w:space="0" w:color="000000"/>
              <w:left w:val="single" w:sz="6" w:space="0" w:color="000000"/>
            </w:tcBorders>
            <w:shd w:val="clear" w:color="auto" w:fill="auto"/>
          </w:tcPr>
          <w:p w14:paraId="5702467F" w14:textId="77777777" w:rsidR="00FC20A1" w:rsidRPr="00853565" w:rsidRDefault="00FC20A1" w:rsidP="00FC20A1">
            <w:pPr>
              <w:spacing w:before="40" w:after="20" w:line="140" w:lineRule="exact"/>
              <w:ind w:left="57"/>
              <w:rPr>
                <w:sz w:val="12"/>
                <w:szCs w:val="12"/>
              </w:rPr>
            </w:pPr>
            <w:r w:rsidRPr="00853565">
              <w:rPr>
                <w:sz w:val="12"/>
                <w:szCs w:val="12"/>
              </w:rPr>
              <w:t>На 1000 му</w:t>
            </w:r>
            <w:r w:rsidRPr="00853565">
              <w:rPr>
                <w:sz w:val="12"/>
                <w:szCs w:val="12"/>
              </w:rPr>
              <w:t>ж</w:t>
            </w:r>
            <w:r w:rsidRPr="00853565">
              <w:rPr>
                <w:sz w:val="12"/>
                <w:szCs w:val="12"/>
              </w:rPr>
              <w:t xml:space="preserve">чин приходится </w:t>
            </w:r>
            <w:r w:rsidRPr="00853565">
              <w:rPr>
                <w:sz w:val="12"/>
                <w:szCs w:val="12"/>
              </w:rPr>
              <w:br/>
              <w:t>женщин</w:t>
            </w:r>
          </w:p>
          <w:p w14:paraId="0D576350" w14:textId="77777777" w:rsidR="00504A06" w:rsidRPr="00853565" w:rsidRDefault="00FC20A1" w:rsidP="00FC20A1">
            <w:pPr>
              <w:spacing w:before="40" w:after="20" w:line="140" w:lineRule="exact"/>
              <w:ind w:left="57"/>
              <w:rPr>
                <w:i/>
                <w:sz w:val="12"/>
                <w:szCs w:val="12"/>
              </w:rPr>
            </w:pPr>
            <w:r w:rsidRPr="00853565">
              <w:rPr>
                <w:i/>
                <w:sz w:val="12"/>
                <w:szCs w:val="12"/>
                <w:lang w:val="en-US"/>
              </w:rPr>
              <w:t>Females</w:t>
            </w:r>
            <w:r w:rsidRPr="00853565">
              <w:rPr>
                <w:i/>
                <w:sz w:val="12"/>
                <w:szCs w:val="12"/>
              </w:rPr>
              <w:t xml:space="preserve"> </w:t>
            </w:r>
            <w:r w:rsidRPr="00853565">
              <w:rPr>
                <w:i/>
                <w:sz w:val="12"/>
                <w:szCs w:val="12"/>
                <w:lang w:val="en-US"/>
              </w:rPr>
              <w:t>per</w:t>
            </w:r>
            <w:r w:rsidRPr="00853565">
              <w:rPr>
                <w:i/>
                <w:sz w:val="12"/>
                <w:szCs w:val="12"/>
              </w:rPr>
              <w:t xml:space="preserve"> 1000 </w:t>
            </w:r>
            <w:r w:rsidRPr="00853565">
              <w:rPr>
                <w:i/>
                <w:sz w:val="12"/>
                <w:szCs w:val="12"/>
                <w:lang w:val="en-US"/>
              </w:rPr>
              <w:t>males</w:t>
            </w:r>
          </w:p>
        </w:tc>
        <w:tc>
          <w:tcPr>
            <w:tcW w:w="2103" w:type="dxa"/>
            <w:vMerge w:val="restart"/>
            <w:tcBorders>
              <w:top w:val="single" w:sz="6" w:space="0" w:color="000000"/>
              <w:left w:val="single" w:sz="6" w:space="0" w:color="000000"/>
            </w:tcBorders>
            <w:shd w:val="clear" w:color="auto" w:fill="auto"/>
            <w:vAlign w:val="bottom"/>
          </w:tcPr>
          <w:p w14:paraId="6C899A20" w14:textId="77777777" w:rsidR="00504A06" w:rsidRPr="00853565" w:rsidRDefault="00504A06">
            <w:pPr>
              <w:snapToGrid w:val="0"/>
              <w:spacing w:before="40" w:after="20" w:line="140" w:lineRule="exact"/>
              <w:ind w:right="340"/>
              <w:rPr>
                <w:i/>
              </w:rPr>
            </w:pPr>
          </w:p>
        </w:tc>
      </w:tr>
      <w:tr w:rsidR="00853565" w:rsidRPr="00853565" w14:paraId="647EF33E" w14:textId="77777777">
        <w:trPr>
          <w:cantSplit/>
        </w:trPr>
        <w:tc>
          <w:tcPr>
            <w:tcW w:w="2097" w:type="dxa"/>
            <w:vMerge/>
            <w:tcBorders>
              <w:bottom w:val="single" w:sz="6" w:space="0" w:color="000000"/>
            </w:tcBorders>
            <w:shd w:val="clear" w:color="auto" w:fill="auto"/>
            <w:vAlign w:val="bottom"/>
          </w:tcPr>
          <w:p w14:paraId="4553EFDF" w14:textId="77777777" w:rsidR="000C1847" w:rsidRPr="00853565" w:rsidRDefault="000C1847">
            <w:pPr>
              <w:pStyle w:val="20"/>
              <w:snapToGrid w:val="0"/>
              <w:spacing w:before="40" w:after="20" w:line="140" w:lineRule="exact"/>
              <w:ind w:left="113"/>
              <w:rPr>
                <w:b w:val="0"/>
                <w:bCs w:val="0"/>
                <w:sz w:val="14"/>
                <w:szCs w:val="14"/>
              </w:rPr>
            </w:pPr>
          </w:p>
        </w:tc>
        <w:tc>
          <w:tcPr>
            <w:tcW w:w="955" w:type="dxa"/>
            <w:vMerge/>
            <w:tcBorders>
              <w:left w:val="single" w:sz="6" w:space="0" w:color="000000"/>
              <w:bottom w:val="single" w:sz="6" w:space="0" w:color="000000"/>
            </w:tcBorders>
            <w:shd w:val="clear" w:color="auto" w:fill="auto"/>
          </w:tcPr>
          <w:p w14:paraId="40261CF2" w14:textId="77777777" w:rsidR="000C1847" w:rsidRPr="00853565" w:rsidRDefault="000C1847">
            <w:pPr>
              <w:snapToGrid w:val="0"/>
              <w:spacing w:before="40" w:after="20" w:line="140" w:lineRule="exact"/>
              <w:ind w:left="57" w:right="57"/>
              <w:jc w:val="center"/>
            </w:pPr>
          </w:p>
        </w:tc>
        <w:tc>
          <w:tcPr>
            <w:tcW w:w="956" w:type="dxa"/>
            <w:tcBorders>
              <w:top w:val="single" w:sz="6" w:space="0" w:color="000000"/>
              <w:left w:val="single" w:sz="6" w:space="0" w:color="000000"/>
              <w:bottom w:val="single" w:sz="6" w:space="0" w:color="000000"/>
            </w:tcBorders>
            <w:shd w:val="clear" w:color="auto" w:fill="auto"/>
          </w:tcPr>
          <w:p w14:paraId="11314F14" w14:textId="77777777" w:rsidR="000C1847" w:rsidRPr="00853565" w:rsidRDefault="000C1847" w:rsidP="000C1847">
            <w:pPr>
              <w:spacing w:before="40" w:after="20" w:line="140" w:lineRule="exact"/>
              <w:ind w:left="57"/>
              <w:rPr>
                <w:sz w:val="12"/>
                <w:szCs w:val="12"/>
              </w:rPr>
            </w:pPr>
            <w:r w:rsidRPr="00853565">
              <w:rPr>
                <w:sz w:val="12"/>
                <w:szCs w:val="12"/>
              </w:rPr>
              <w:t>мужчины</w:t>
            </w:r>
          </w:p>
          <w:p w14:paraId="2BB3599B" w14:textId="77777777" w:rsidR="000C1847" w:rsidRPr="00853565" w:rsidRDefault="000C1847" w:rsidP="000C1847">
            <w:pPr>
              <w:spacing w:before="40" w:after="20" w:line="140" w:lineRule="exact"/>
              <w:ind w:left="57"/>
              <w:rPr>
                <w:sz w:val="12"/>
                <w:szCs w:val="12"/>
              </w:rPr>
            </w:pPr>
            <w:r w:rsidRPr="00853565">
              <w:rPr>
                <w:i/>
                <w:sz w:val="12"/>
                <w:szCs w:val="12"/>
                <w:lang w:val="en-US"/>
              </w:rPr>
              <w:t>males</w:t>
            </w:r>
          </w:p>
        </w:tc>
        <w:tc>
          <w:tcPr>
            <w:tcW w:w="956" w:type="dxa"/>
            <w:tcBorders>
              <w:top w:val="single" w:sz="6" w:space="0" w:color="000000"/>
              <w:left w:val="single" w:sz="6" w:space="0" w:color="000000"/>
              <w:bottom w:val="single" w:sz="6" w:space="0" w:color="000000"/>
            </w:tcBorders>
            <w:shd w:val="clear" w:color="auto" w:fill="auto"/>
          </w:tcPr>
          <w:p w14:paraId="1A8150A6" w14:textId="77777777" w:rsidR="000C1847" w:rsidRPr="00853565" w:rsidRDefault="000C1847" w:rsidP="000C1847">
            <w:pPr>
              <w:spacing w:before="40" w:after="20" w:line="140" w:lineRule="exact"/>
              <w:ind w:left="57"/>
              <w:rPr>
                <w:sz w:val="12"/>
                <w:szCs w:val="12"/>
              </w:rPr>
            </w:pPr>
            <w:r w:rsidRPr="00853565">
              <w:rPr>
                <w:sz w:val="12"/>
                <w:szCs w:val="12"/>
              </w:rPr>
              <w:t>женщины</w:t>
            </w:r>
          </w:p>
          <w:p w14:paraId="6DFFB2C3" w14:textId="77777777" w:rsidR="000C1847" w:rsidRPr="00853565" w:rsidRDefault="000C1847" w:rsidP="000C1847">
            <w:pPr>
              <w:spacing w:before="40" w:after="20" w:line="140" w:lineRule="exact"/>
              <w:ind w:left="57"/>
              <w:rPr>
                <w:sz w:val="12"/>
                <w:szCs w:val="12"/>
              </w:rPr>
            </w:pPr>
            <w:r w:rsidRPr="00853565">
              <w:rPr>
                <w:i/>
                <w:sz w:val="12"/>
                <w:szCs w:val="12"/>
                <w:lang w:val="en-US"/>
              </w:rPr>
              <w:t>females</w:t>
            </w:r>
          </w:p>
        </w:tc>
        <w:tc>
          <w:tcPr>
            <w:tcW w:w="956" w:type="dxa"/>
            <w:tcBorders>
              <w:top w:val="single" w:sz="6" w:space="0" w:color="000000"/>
              <w:left w:val="single" w:sz="6" w:space="0" w:color="000000"/>
              <w:bottom w:val="single" w:sz="6" w:space="0" w:color="000000"/>
            </w:tcBorders>
            <w:shd w:val="clear" w:color="auto" w:fill="auto"/>
          </w:tcPr>
          <w:p w14:paraId="0579E778" w14:textId="77777777" w:rsidR="000C1847" w:rsidRPr="00853565" w:rsidRDefault="000C1847" w:rsidP="000C1847">
            <w:pPr>
              <w:spacing w:before="40" w:after="20" w:line="140" w:lineRule="exact"/>
              <w:ind w:left="57"/>
              <w:rPr>
                <w:sz w:val="12"/>
                <w:szCs w:val="12"/>
              </w:rPr>
            </w:pPr>
            <w:r w:rsidRPr="00853565">
              <w:rPr>
                <w:sz w:val="12"/>
                <w:szCs w:val="12"/>
              </w:rPr>
              <w:t>мужчины</w:t>
            </w:r>
          </w:p>
          <w:p w14:paraId="30B18730" w14:textId="77777777" w:rsidR="000C1847" w:rsidRPr="00853565" w:rsidRDefault="000C1847" w:rsidP="000C1847">
            <w:pPr>
              <w:spacing w:before="40" w:after="20" w:line="140" w:lineRule="exact"/>
              <w:ind w:left="57"/>
              <w:rPr>
                <w:sz w:val="12"/>
                <w:szCs w:val="12"/>
              </w:rPr>
            </w:pPr>
            <w:r w:rsidRPr="00853565">
              <w:rPr>
                <w:i/>
                <w:sz w:val="12"/>
                <w:szCs w:val="12"/>
                <w:lang w:val="en-US"/>
              </w:rPr>
              <w:t>males</w:t>
            </w:r>
          </w:p>
        </w:tc>
        <w:tc>
          <w:tcPr>
            <w:tcW w:w="956" w:type="dxa"/>
            <w:tcBorders>
              <w:top w:val="single" w:sz="6" w:space="0" w:color="000000"/>
              <w:left w:val="single" w:sz="6" w:space="0" w:color="000000"/>
              <w:bottom w:val="single" w:sz="6" w:space="0" w:color="000000"/>
            </w:tcBorders>
            <w:shd w:val="clear" w:color="auto" w:fill="auto"/>
          </w:tcPr>
          <w:p w14:paraId="259C16CE" w14:textId="77777777" w:rsidR="000C1847" w:rsidRPr="00853565" w:rsidRDefault="000C1847" w:rsidP="000C1847">
            <w:pPr>
              <w:spacing w:before="40" w:after="20" w:line="140" w:lineRule="exact"/>
              <w:ind w:left="57"/>
              <w:rPr>
                <w:sz w:val="12"/>
                <w:szCs w:val="12"/>
              </w:rPr>
            </w:pPr>
            <w:r w:rsidRPr="00853565">
              <w:rPr>
                <w:sz w:val="12"/>
                <w:szCs w:val="12"/>
              </w:rPr>
              <w:t>женщины</w:t>
            </w:r>
          </w:p>
          <w:p w14:paraId="7023928F" w14:textId="77777777" w:rsidR="000C1847" w:rsidRPr="00853565" w:rsidRDefault="000C1847" w:rsidP="000C1847">
            <w:pPr>
              <w:spacing w:before="40" w:after="20" w:line="140" w:lineRule="exact"/>
              <w:ind w:left="57"/>
              <w:rPr>
                <w:sz w:val="12"/>
                <w:szCs w:val="12"/>
              </w:rPr>
            </w:pPr>
            <w:r w:rsidRPr="00853565">
              <w:rPr>
                <w:i/>
                <w:sz w:val="12"/>
                <w:szCs w:val="12"/>
                <w:lang w:val="en-US"/>
              </w:rPr>
              <w:t>females</w:t>
            </w:r>
          </w:p>
        </w:tc>
        <w:tc>
          <w:tcPr>
            <w:tcW w:w="956" w:type="dxa"/>
            <w:vMerge/>
            <w:tcBorders>
              <w:left w:val="single" w:sz="6" w:space="0" w:color="000000"/>
              <w:bottom w:val="single" w:sz="6" w:space="0" w:color="000000"/>
            </w:tcBorders>
            <w:shd w:val="clear" w:color="auto" w:fill="auto"/>
            <w:vAlign w:val="bottom"/>
          </w:tcPr>
          <w:p w14:paraId="1FBA5ADB" w14:textId="77777777" w:rsidR="000C1847" w:rsidRPr="00853565" w:rsidRDefault="000C1847">
            <w:pPr>
              <w:snapToGrid w:val="0"/>
              <w:spacing w:before="40" w:after="20" w:line="140" w:lineRule="exact"/>
              <w:ind w:right="340"/>
              <w:jc w:val="right"/>
            </w:pPr>
          </w:p>
        </w:tc>
        <w:tc>
          <w:tcPr>
            <w:tcW w:w="2103" w:type="dxa"/>
            <w:vMerge/>
            <w:tcBorders>
              <w:left w:val="single" w:sz="6" w:space="0" w:color="000000"/>
              <w:bottom w:val="single" w:sz="6" w:space="0" w:color="000000"/>
            </w:tcBorders>
            <w:shd w:val="clear" w:color="auto" w:fill="auto"/>
            <w:vAlign w:val="bottom"/>
          </w:tcPr>
          <w:p w14:paraId="4B3C5468" w14:textId="77777777" w:rsidR="000C1847" w:rsidRPr="00853565" w:rsidRDefault="000C1847">
            <w:pPr>
              <w:snapToGrid w:val="0"/>
              <w:spacing w:before="40" w:after="20" w:line="140" w:lineRule="exact"/>
              <w:ind w:right="340"/>
              <w:rPr>
                <w:i/>
              </w:rPr>
            </w:pPr>
          </w:p>
        </w:tc>
      </w:tr>
      <w:tr w:rsidR="00853565" w:rsidRPr="00853565" w14:paraId="038BC14F" w14:textId="77777777">
        <w:trPr>
          <w:cantSplit/>
        </w:trPr>
        <w:tc>
          <w:tcPr>
            <w:tcW w:w="2097" w:type="dxa"/>
            <w:tcBorders>
              <w:top w:val="single" w:sz="6" w:space="0" w:color="000000"/>
            </w:tcBorders>
            <w:shd w:val="clear" w:color="auto" w:fill="auto"/>
            <w:vAlign w:val="bottom"/>
          </w:tcPr>
          <w:p w14:paraId="75468D14" w14:textId="77777777" w:rsidR="00443929" w:rsidRPr="00853565" w:rsidRDefault="00443929" w:rsidP="00B002FD">
            <w:pPr>
              <w:spacing w:before="120"/>
            </w:pPr>
            <w:r w:rsidRPr="00853565">
              <w:rPr>
                <w:b/>
                <w:bCs/>
              </w:rPr>
              <w:t>Стр</w:t>
            </w:r>
            <w:r w:rsidRPr="00853565">
              <w:rPr>
                <w:b/>
                <w:bCs/>
                <w:lang w:val="en-US"/>
              </w:rPr>
              <w:t>аны ЕС</w:t>
            </w:r>
          </w:p>
        </w:tc>
        <w:tc>
          <w:tcPr>
            <w:tcW w:w="955" w:type="dxa"/>
            <w:tcBorders>
              <w:top w:val="single" w:sz="6" w:space="0" w:color="000000"/>
              <w:left w:val="single" w:sz="6" w:space="0" w:color="000000"/>
            </w:tcBorders>
            <w:shd w:val="clear" w:color="auto" w:fill="auto"/>
            <w:vAlign w:val="bottom"/>
          </w:tcPr>
          <w:p w14:paraId="2E9F2643" w14:textId="77777777" w:rsidR="00443929" w:rsidRPr="00853565" w:rsidRDefault="00443929" w:rsidP="00B002FD">
            <w:pPr>
              <w:snapToGrid w:val="0"/>
              <w:spacing w:before="120"/>
              <w:jc w:val="center"/>
              <w:rPr>
                <w:b/>
                <w:bCs/>
                <w:lang w:val="en-US"/>
              </w:rPr>
            </w:pPr>
          </w:p>
        </w:tc>
        <w:tc>
          <w:tcPr>
            <w:tcW w:w="956" w:type="dxa"/>
            <w:tcBorders>
              <w:top w:val="single" w:sz="6" w:space="0" w:color="000000"/>
              <w:left w:val="single" w:sz="6" w:space="0" w:color="000000"/>
            </w:tcBorders>
            <w:shd w:val="clear" w:color="auto" w:fill="auto"/>
            <w:vAlign w:val="bottom"/>
          </w:tcPr>
          <w:p w14:paraId="2A8BA4B2" w14:textId="77777777" w:rsidR="00443929" w:rsidRPr="00853565" w:rsidRDefault="00443929" w:rsidP="00ED2017">
            <w:pPr>
              <w:snapToGrid w:val="0"/>
              <w:spacing w:before="120"/>
              <w:ind w:right="227"/>
              <w:jc w:val="right"/>
            </w:pPr>
          </w:p>
        </w:tc>
        <w:tc>
          <w:tcPr>
            <w:tcW w:w="956" w:type="dxa"/>
            <w:tcBorders>
              <w:top w:val="single" w:sz="6" w:space="0" w:color="000000"/>
              <w:left w:val="single" w:sz="6" w:space="0" w:color="000000"/>
            </w:tcBorders>
            <w:shd w:val="clear" w:color="auto" w:fill="auto"/>
            <w:vAlign w:val="bottom"/>
          </w:tcPr>
          <w:p w14:paraId="4A39F7A9" w14:textId="77777777" w:rsidR="00443929" w:rsidRPr="00853565" w:rsidRDefault="00443929" w:rsidP="00ED2017">
            <w:pPr>
              <w:snapToGrid w:val="0"/>
              <w:spacing w:before="120"/>
              <w:ind w:right="227"/>
              <w:jc w:val="right"/>
            </w:pPr>
          </w:p>
        </w:tc>
        <w:tc>
          <w:tcPr>
            <w:tcW w:w="956" w:type="dxa"/>
            <w:tcBorders>
              <w:top w:val="single" w:sz="6" w:space="0" w:color="000000"/>
              <w:left w:val="single" w:sz="6" w:space="0" w:color="000000"/>
            </w:tcBorders>
            <w:shd w:val="clear" w:color="auto" w:fill="auto"/>
            <w:vAlign w:val="bottom"/>
          </w:tcPr>
          <w:p w14:paraId="2CDEF4AC" w14:textId="77777777" w:rsidR="00443929" w:rsidRPr="00853565" w:rsidRDefault="00443929" w:rsidP="00ED2017">
            <w:pPr>
              <w:snapToGrid w:val="0"/>
              <w:spacing w:before="120"/>
              <w:ind w:right="227"/>
              <w:jc w:val="right"/>
            </w:pPr>
          </w:p>
        </w:tc>
        <w:tc>
          <w:tcPr>
            <w:tcW w:w="956" w:type="dxa"/>
            <w:tcBorders>
              <w:top w:val="single" w:sz="6" w:space="0" w:color="000000"/>
              <w:left w:val="single" w:sz="6" w:space="0" w:color="000000"/>
            </w:tcBorders>
            <w:shd w:val="clear" w:color="auto" w:fill="auto"/>
            <w:vAlign w:val="bottom"/>
          </w:tcPr>
          <w:p w14:paraId="005D4201" w14:textId="77777777" w:rsidR="00443929" w:rsidRPr="00853565" w:rsidRDefault="00443929" w:rsidP="00ED2017">
            <w:pPr>
              <w:snapToGrid w:val="0"/>
              <w:spacing w:before="120"/>
              <w:ind w:right="227"/>
              <w:jc w:val="right"/>
            </w:pPr>
          </w:p>
        </w:tc>
        <w:tc>
          <w:tcPr>
            <w:tcW w:w="956" w:type="dxa"/>
            <w:tcBorders>
              <w:top w:val="single" w:sz="6" w:space="0" w:color="000000"/>
              <w:left w:val="single" w:sz="6" w:space="0" w:color="000000"/>
            </w:tcBorders>
            <w:shd w:val="clear" w:color="auto" w:fill="auto"/>
            <w:vAlign w:val="bottom"/>
          </w:tcPr>
          <w:p w14:paraId="14B9D9D6" w14:textId="77777777" w:rsidR="00443929" w:rsidRPr="00853565" w:rsidRDefault="00443929" w:rsidP="00ED2017">
            <w:pPr>
              <w:snapToGrid w:val="0"/>
              <w:spacing w:before="120"/>
              <w:ind w:right="227"/>
              <w:jc w:val="right"/>
            </w:pPr>
          </w:p>
        </w:tc>
        <w:tc>
          <w:tcPr>
            <w:tcW w:w="2103" w:type="dxa"/>
            <w:tcBorders>
              <w:top w:val="single" w:sz="6" w:space="0" w:color="000000"/>
              <w:left w:val="single" w:sz="6" w:space="0" w:color="000000"/>
            </w:tcBorders>
            <w:shd w:val="clear" w:color="auto" w:fill="auto"/>
            <w:vAlign w:val="bottom"/>
          </w:tcPr>
          <w:p w14:paraId="38E6A66F" w14:textId="77777777" w:rsidR="00443929" w:rsidRPr="00853565" w:rsidRDefault="00443929" w:rsidP="00B002FD">
            <w:pPr>
              <w:tabs>
                <w:tab w:val="left" w:pos="167"/>
              </w:tabs>
              <w:spacing w:before="120"/>
              <w:ind w:left="57"/>
              <w:rPr>
                <w:i/>
              </w:rPr>
            </w:pPr>
            <w:r w:rsidRPr="00853565">
              <w:rPr>
                <w:b/>
                <w:i/>
              </w:rPr>
              <w:t>EU countries</w:t>
            </w:r>
          </w:p>
        </w:tc>
      </w:tr>
      <w:tr w:rsidR="00853565" w:rsidRPr="00853565" w14:paraId="6887016A" w14:textId="77777777">
        <w:trPr>
          <w:cantSplit/>
        </w:trPr>
        <w:tc>
          <w:tcPr>
            <w:tcW w:w="2097" w:type="dxa"/>
            <w:shd w:val="clear" w:color="auto" w:fill="auto"/>
            <w:vAlign w:val="bottom"/>
          </w:tcPr>
          <w:p w14:paraId="2383963E" w14:textId="77777777" w:rsidR="00443929" w:rsidRPr="00853565" w:rsidRDefault="00443929" w:rsidP="00B002FD">
            <w:pPr>
              <w:spacing w:before="120"/>
              <w:ind w:left="284"/>
            </w:pPr>
            <w:r w:rsidRPr="00853565">
              <w:rPr>
                <w:lang w:val="en-US"/>
              </w:rPr>
              <w:t>из них:</w:t>
            </w:r>
          </w:p>
        </w:tc>
        <w:tc>
          <w:tcPr>
            <w:tcW w:w="955" w:type="dxa"/>
            <w:tcBorders>
              <w:left w:val="single" w:sz="6" w:space="0" w:color="000000"/>
            </w:tcBorders>
            <w:shd w:val="clear" w:color="auto" w:fill="auto"/>
            <w:vAlign w:val="bottom"/>
          </w:tcPr>
          <w:p w14:paraId="0A279840" w14:textId="77777777" w:rsidR="00443929" w:rsidRPr="00853565" w:rsidRDefault="00443929" w:rsidP="00B002FD">
            <w:pPr>
              <w:snapToGrid w:val="0"/>
              <w:spacing w:before="120"/>
              <w:jc w:val="center"/>
              <w:rPr>
                <w:lang w:val="en-US"/>
              </w:rPr>
            </w:pPr>
          </w:p>
        </w:tc>
        <w:tc>
          <w:tcPr>
            <w:tcW w:w="956" w:type="dxa"/>
            <w:tcBorders>
              <w:left w:val="single" w:sz="6" w:space="0" w:color="000000"/>
            </w:tcBorders>
            <w:shd w:val="clear" w:color="auto" w:fill="auto"/>
            <w:vAlign w:val="bottom"/>
          </w:tcPr>
          <w:p w14:paraId="2C088CEB" w14:textId="77777777" w:rsidR="00443929" w:rsidRPr="00853565" w:rsidRDefault="00443929" w:rsidP="00ED2017">
            <w:pPr>
              <w:snapToGrid w:val="0"/>
              <w:spacing w:before="120"/>
              <w:ind w:right="227"/>
              <w:jc w:val="right"/>
            </w:pPr>
          </w:p>
        </w:tc>
        <w:tc>
          <w:tcPr>
            <w:tcW w:w="956" w:type="dxa"/>
            <w:tcBorders>
              <w:left w:val="single" w:sz="6" w:space="0" w:color="000000"/>
            </w:tcBorders>
            <w:shd w:val="clear" w:color="auto" w:fill="auto"/>
            <w:vAlign w:val="bottom"/>
          </w:tcPr>
          <w:p w14:paraId="5F12D9A7" w14:textId="77777777" w:rsidR="00443929" w:rsidRPr="00853565" w:rsidRDefault="00443929" w:rsidP="00ED2017">
            <w:pPr>
              <w:snapToGrid w:val="0"/>
              <w:spacing w:before="120"/>
              <w:ind w:right="227"/>
              <w:jc w:val="right"/>
            </w:pPr>
          </w:p>
        </w:tc>
        <w:tc>
          <w:tcPr>
            <w:tcW w:w="956" w:type="dxa"/>
            <w:tcBorders>
              <w:left w:val="single" w:sz="6" w:space="0" w:color="000000"/>
            </w:tcBorders>
            <w:shd w:val="clear" w:color="auto" w:fill="auto"/>
            <w:vAlign w:val="bottom"/>
          </w:tcPr>
          <w:p w14:paraId="7134C40A" w14:textId="77777777" w:rsidR="00443929" w:rsidRPr="00853565" w:rsidRDefault="00443929" w:rsidP="00ED2017">
            <w:pPr>
              <w:snapToGrid w:val="0"/>
              <w:spacing w:before="120"/>
              <w:ind w:right="227"/>
              <w:jc w:val="right"/>
            </w:pPr>
          </w:p>
        </w:tc>
        <w:tc>
          <w:tcPr>
            <w:tcW w:w="956" w:type="dxa"/>
            <w:tcBorders>
              <w:left w:val="single" w:sz="6" w:space="0" w:color="000000"/>
            </w:tcBorders>
            <w:shd w:val="clear" w:color="auto" w:fill="auto"/>
            <w:vAlign w:val="bottom"/>
          </w:tcPr>
          <w:p w14:paraId="1051B4D0" w14:textId="77777777" w:rsidR="00443929" w:rsidRPr="00853565" w:rsidRDefault="00443929" w:rsidP="00ED2017">
            <w:pPr>
              <w:snapToGrid w:val="0"/>
              <w:spacing w:before="120"/>
              <w:ind w:right="227"/>
              <w:jc w:val="right"/>
            </w:pPr>
          </w:p>
        </w:tc>
        <w:tc>
          <w:tcPr>
            <w:tcW w:w="956" w:type="dxa"/>
            <w:tcBorders>
              <w:left w:val="single" w:sz="6" w:space="0" w:color="000000"/>
            </w:tcBorders>
            <w:shd w:val="clear" w:color="auto" w:fill="auto"/>
            <w:vAlign w:val="bottom"/>
          </w:tcPr>
          <w:p w14:paraId="299248BC" w14:textId="77777777" w:rsidR="00443929" w:rsidRPr="00853565" w:rsidRDefault="00443929" w:rsidP="00ED2017">
            <w:pPr>
              <w:snapToGrid w:val="0"/>
              <w:spacing w:before="120"/>
              <w:ind w:right="227"/>
              <w:jc w:val="right"/>
            </w:pPr>
          </w:p>
        </w:tc>
        <w:tc>
          <w:tcPr>
            <w:tcW w:w="2103" w:type="dxa"/>
            <w:tcBorders>
              <w:left w:val="single" w:sz="6" w:space="0" w:color="000000"/>
            </w:tcBorders>
            <w:shd w:val="clear" w:color="auto" w:fill="auto"/>
            <w:vAlign w:val="bottom"/>
          </w:tcPr>
          <w:p w14:paraId="6BFD1E79" w14:textId="77777777" w:rsidR="00443929" w:rsidRPr="00853565" w:rsidRDefault="00443929" w:rsidP="00B002FD">
            <w:pPr>
              <w:tabs>
                <w:tab w:val="left" w:pos="167"/>
              </w:tabs>
              <w:spacing w:before="120"/>
              <w:ind w:left="284" w:right="113" w:firstLine="119"/>
              <w:rPr>
                <w:i/>
              </w:rPr>
            </w:pPr>
            <w:r w:rsidRPr="00853565">
              <w:rPr>
                <w:i/>
                <w:lang w:val="en-US"/>
              </w:rPr>
              <w:t>of which</w:t>
            </w:r>
            <w:r w:rsidRPr="00853565">
              <w:rPr>
                <w:i/>
              </w:rPr>
              <w:t>:</w:t>
            </w:r>
          </w:p>
        </w:tc>
      </w:tr>
      <w:tr w:rsidR="00853565" w:rsidRPr="00853565" w14:paraId="7ECBFBE8" w14:textId="77777777">
        <w:trPr>
          <w:cantSplit/>
        </w:trPr>
        <w:tc>
          <w:tcPr>
            <w:tcW w:w="2097" w:type="dxa"/>
            <w:shd w:val="clear" w:color="auto" w:fill="auto"/>
            <w:vAlign w:val="bottom"/>
          </w:tcPr>
          <w:p w14:paraId="1E4E2A48" w14:textId="77777777" w:rsidR="00EC787C" w:rsidRPr="00853565" w:rsidRDefault="00EC787C" w:rsidP="00B002FD">
            <w:pPr>
              <w:spacing w:before="120"/>
              <w:ind w:left="113"/>
            </w:pPr>
            <w:r w:rsidRPr="00853565">
              <w:t>Австрия</w:t>
            </w:r>
          </w:p>
        </w:tc>
        <w:tc>
          <w:tcPr>
            <w:tcW w:w="955" w:type="dxa"/>
            <w:tcBorders>
              <w:left w:val="single" w:sz="6" w:space="0" w:color="000000"/>
            </w:tcBorders>
            <w:shd w:val="clear" w:color="auto" w:fill="auto"/>
            <w:vAlign w:val="bottom"/>
          </w:tcPr>
          <w:p w14:paraId="37B8DFC7" w14:textId="5AE86EE0" w:rsidR="00EC787C" w:rsidRPr="00853565" w:rsidRDefault="00EC787C" w:rsidP="000625DC">
            <w:pPr>
              <w:snapToGrid w:val="0"/>
              <w:spacing w:before="120"/>
              <w:jc w:val="center"/>
              <w:rPr>
                <w:lang w:val="en-US"/>
              </w:rPr>
            </w:pPr>
            <w:r w:rsidRPr="00853565">
              <w:rPr>
                <w:lang w:val="en-US"/>
              </w:rPr>
              <w:t>2020</w:t>
            </w:r>
          </w:p>
        </w:tc>
        <w:tc>
          <w:tcPr>
            <w:tcW w:w="956" w:type="dxa"/>
            <w:tcBorders>
              <w:left w:val="single" w:sz="6" w:space="0" w:color="000000"/>
            </w:tcBorders>
            <w:shd w:val="clear" w:color="auto" w:fill="auto"/>
            <w:vAlign w:val="bottom"/>
          </w:tcPr>
          <w:p w14:paraId="4A6DA40B" w14:textId="6C45D89B" w:rsidR="00EC787C" w:rsidRPr="00853565" w:rsidRDefault="00EC787C" w:rsidP="000625DC">
            <w:pPr>
              <w:snapToGrid w:val="0"/>
              <w:spacing w:before="120"/>
              <w:ind w:right="227"/>
              <w:jc w:val="right"/>
            </w:pPr>
            <w:r w:rsidRPr="00853565">
              <w:rPr>
                <w:lang w:val="en-US"/>
              </w:rPr>
              <w:t>4 379</w:t>
            </w:r>
          </w:p>
        </w:tc>
        <w:tc>
          <w:tcPr>
            <w:tcW w:w="956" w:type="dxa"/>
            <w:tcBorders>
              <w:left w:val="single" w:sz="6" w:space="0" w:color="000000"/>
            </w:tcBorders>
            <w:shd w:val="clear" w:color="auto" w:fill="auto"/>
            <w:vAlign w:val="bottom"/>
          </w:tcPr>
          <w:p w14:paraId="6B3B1029" w14:textId="0F65A91B" w:rsidR="00EC787C" w:rsidRPr="00853565" w:rsidRDefault="00EC787C" w:rsidP="000625DC">
            <w:pPr>
              <w:snapToGrid w:val="0"/>
              <w:spacing w:before="120"/>
              <w:ind w:right="227"/>
              <w:jc w:val="right"/>
            </w:pPr>
            <w:r w:rsidRPr="00853565">
              <w:rPr>
                <w:lang w:val="en-US"/>
              </w:rPr>
              <w:t>4 522</w:t>
            </w:r>
          </w:p>
        </w:tc>
        <w:tc>
          <w:tcPr>
            <w:tcW w:w="956" w:type="dxa"/>
            <w:tcBorders>
              <w:left w:val="single" w:sz="6" w:space="0" w:color="000000"/>
            </w:tcBorders>
            <w:shd w:val="clear" w:color="auto" w:fill="auto"/>
            <w:vAlign w:val="bottom"/>
          </w:tcPr>
          <w:p w14:paraId="53E7F0C0" w14:textId="2A70DB6C" w:rsidR="00EC787C" w:rsidRPr="00853565" w:rsidRDefault="00EC787C" w:rsidP="000625DC">
            <w:pPr>
              <w:snapToGrid w:val="0"/>
              <w:spacing w:before="120"/>
              <w:ind w:right="227"/>
              <w:jc w:val="right"/>
            </w:pPr>
            <w:r w:rsidRPr="00853565">
              <w:rPr>
                <w:lang w:val="en-US"/>
              </w:rPr>
              <w:t>49,2</w:t>
            </w:r>
          </w:p>
        </w:tc>
        <w:tc>
          <w:tcPr>
            <w:tcW w:w="956" w:type="dxa"/>
            <w:tcBorders>
              <w:left w:val="single" w:sz="6" w:space="0" w:color="000000"/>
            </w:tcBorders>
            <w:shd w:val="clear" w:color="auto" w:fill="auto"/>
            <w:vAlign w:val="bottom"/>
          </w:tcPr>
          <w:p w14:paraId="040BD955" w14:textId="4BCFD300" w:rsidR="00EC787C" w:rsidRPr="00853565" w:rsidRDefault="00EC787C" w:rsidP="000625DC">
            <w:pPr>
              <w:snapToGrid w:val="0"/>
              <w:spacing w:before="120"/>
              <w:ind w:right="227"/>
              <w:jc w:val="right"/>
            </w:pPr>
            <w:r w:rsidRPr="00853565">
              <w:rPr>
                <w:lang w:val="en-US"/>
              </w:rPr>
              <w:t>50,8</w:t>
            </w:r>
          </w:p>
        </w:tc>
        <w:tc>
          <w:tcPr>
            <w:tcW w:w="956" w:type="dxa"/>
            <w:tcBorders>
              <w:left w:val="single" w:sz="6" w:space="0" w:color="000000"/>
            </w:tcBorders>
            <w:shd w:val="clear" w:color="auto" w:fill="auto"/>
            <w:vAlign w:val="bottom"/>
          </w:tcPr>
          <w:p w14:paraId="559D54B7" w14:textId="36E24239" w:rsidR="00EC787C" w:rsidRPr="00853565" w:rsidRDefault="00EC787C" w:rsidP="000625DC">
            <w:pPr>
              <w:snapToGrid w:val="0"/>
              <w:spacing w:before="120"/>
              <w:ind w:right="227"/>
              <w:jc w:val="right"/>
            </w:pPr>
            <w:r w:rsidRPr="00853565">
              <w:rPr>
                <w:lang w:val="en-US"/>
              </w:rPr>
              <w:t>1 033</w:t>
            </w:r>
          </w:p>
        </w:tc>
        <w:tc>
          <w:tcPr>
            <w:tcW w:w="2103" w:type="dxa"/>
            <w:tcBorders>
              <w:left w:val="single" w:sz="6" w:space="0" w:color="000000"/>
            </w:tcBorders>
            <w:shd w:val="clear" w:color="auto" w:fill="auto"/>
            <w:vAlign w:val="bottom"/>
          </w:tcPr>
          <w:p w14:paraId="0FC7CB39" w14:textId="77777777" w:rsidR="00EC787C" w:rsidRPr="00853565" w:rsidRDefault="00EC787C" w:rsidP="00B002FD">
            <w:pPr>
              <w:spacing w:before="120"/>
              <w:ind w:left="170"/>
              <w:rPr>
                <w:i/>
              </w:rPr>
            </w:pPr>
            <w:r w:rsidRPr="00853565">
              <w:rPr>
                <w:i/>
              </w:rPr>
              <w:t>Austria</w:t>
            </w:r>
          </w:p>
        </w:tc>
      </w:tr>
      <w:tr w:rsidR="00853565" w:rsidRPr="00853565" w14:paraId="1E43F888" w14:textId="77777777" w:rsidTr="00B67A28">
        <w:trPr>
          <w:cantSplit/>
        </w:trPr>
        <w:tc>
          <w:tcPr>
            <w:tcW w:w="2097" w:type="dxa"/>
            <w:shd w:val="clear" w:color="auto" w:fill="auto"/>
            <w:vAlign w:val="bottom"/>
          </w:tcPr>
          <w:p w14:paraId="728BE7F1" w14:textId="77777777" w:rsidR="00EC787C" w:rsidRPr="00853565" w:rsidRDefault="00EC787C" w:rsidP="00B002FD">
            <w:pPr>
              <w:spacing w:before="120"/>
              <w:ind w:left="113"/>
            </w:pPr>
            <w:r w:rsidRPr="00853565">
              <w:t>Бельгия</w:t>
            </w:r>
          </w:p>
        </w:tc>
        <w:tc>
          <w:tcPr>
            <w:tcW w:w="955" w:type="dxa"/>
            <w:tcBorders>
              <w:left w:val="single" w:sz="6" w:space="0" w:color="000000"/>
            </w:tcBorders>
            <w:shd w:val="clear" w:color="auto" w:fill="auto"/>
            <w:vAlign w:val="bottom"/>
          </w:tcPr>
          <w:p w14:paraId="7C4E01B5" w14:textId="7B0E6158" w:rsidR="00EC787C" w:rsidRPr="00853565" w:rsidRDefault="00EC787C" w:rsidP="000625DC">
            <w:pPr>
              <w:snapToGrid w:val="0"/>
              <w:spacing w:before="120"/>
              <w:jc w:val="center"/>
              <w:rPr>
                <w:lang w:val="en-US"/>
              </w:rPr>
            </w:pPr>
            <w:r w:rsidRPr="00853565">
              <w:rPr>
                <w:lang w:val="en-US"/>
              </w:rPr>
              <w:t>2020</w:t>
            </w:r>
          </w:p>
        </w:tc>
        <w:tc>
          <w:tcPr>
            <w:tcW w:w="956" w:type="dxa"/>
            <w:tcBorders>
              <w:left w:val="single" w:sz="6" w:space="0" w:color="000000"/>
            </w:tcBorders>
            <w:shd w:val="clear" w:color="auto" w:fill="auto"/>
            <w:vAlign w:val="bottom"/>
          </w:tcPr>
          <w:p w14:paraId="57A47204" w14:textId="70E60B01" w:rsidR="00EC787C" w:rsidRPr="00853565" w:rsidRDefault="00EC787C" w:rsidP="000625DC">
            <w:pPr>
              <w:snapToGrid w:val="0"/>
              <w:spacing w:before="120"/>
              <w:ind w:right="227"/>
              <w:jc w:val="right"/>
            </w:pPr>
            <w:r w:rsidRPr="00853565">
              <w:rPr>
                <w:lang w:val="en-US"/>
              </w:rPr>
              <w:t>5 681</w:t>
            </w:r>
          </w:p>
        </w:tc>
        <w:tc>
          <w:tcPr>
            <w:tcW w:w="956" w:type="dxa"/>
            <w:tcBorders>
              <w:left w:val="single" w:sz="6" w:space="0" w:color="000000"/>
            </w:tcBorders>
            <w:shd w:val="clear" w:color="auto" w:fill="auto"/>
            <w:vAlign w:val="bottom"/>
          </w:tcPr>
          <w:p w14:paraId="5AB6E7A2" w14:textId="128FFA52" w:rsidR="00EC787C" w:rsidRPr="00853565" w:rsidRDefault="00EC787C" w:rsidP="000625DC">
            <w:pPr>
              <w:snapToGrid w:val="0"/>
              <w:spacing w:before="120"/>
              <w:ind w:right="227"/>
              <w:jc w:val="right"/>
            </w:pPr>
            <w:r w:rsidRPr="00853565">
              <w:rPr>
                <w:lang w:val="en-US"/>
              </w:rPr>
              <w:t>5 841</w:t>
            </w:r>
          </w:p>
        </w:tc>
        <w:tc>
          <w:tcPr>
            <w:tcW w:w="956" w:type="dxa"/>
            <w:tcBorders>
              <w:left w:val="single" w:sz="6" w:space="0" w:color="000000"/>
            </w:tcBorders>
            <w:shd w:val="clear" w:color="auto" w:fill="auto"/>
            <w:vAlign w:val="bottom"/>
          </w:tcPr>
          <w:p w14:paraId="35E10612" w14:textId="10BD2E31" w:rsidR="00EC787C" w:rsidRPr="00853565" w:rsidRDefault="00EC787C" w:rsidP="000625DC">
            <w:pPr>
              <w:snapToGrid w:val="0"/>
              <w:spacing w:before="120"/>
              <w:ind w:right="227"/>
              <w:jc w:val="right"/>
            </w:pPr>
            <w:r w:rsidRPr="00853565">
              <w:rPr>
                <w:lang w:val="en-US"/>
              </w:rPr>
              <w:t>49,3</w:t>
            </w:r>
          </w:p>
        </w:tc>
        <w:tc>
          <w:tcPr>
            <w:tcW w:w="956" w:type="dxa"/>
            <w:tcBorders>
              <w:left w:val="single" w:sz="6" w:space="0" w:color="000000"/>
            </w:tcBorders>
            <w:shd w:val="clear" w:color="auto" w:fill="auto"/>
            <w:vAlign w:val="bottom"/>
          </w:tcPr>
          <w:p w14:paraId="14B2C0AD" w14:textId="0F07555F" w:rsidR="00EC787C" w:rsidRPr="00853565" w:rsidRDefault="00EC787C" w:rsidP="000625DC">
            <w:pPr>
              <w:snapToGrid w:val="0"/>
              <w:spacing w:before="120"/>
              <w:ind w:right="227"/>
              <w:jc w:val="right"/>
            </w:pPr>
            <w:r w:rsidRPr="00853565">
              <w:rPr>
                <w:lang w:val="en-US"/>
              </w:rPr>
              <w:t>50,7</w:t>
            </w:r>
          </w:p>
        </w:tc>
        <w:tc>
          <w:tcPr>
            <w:tcW w:w="956" w:type="dxa"/>
            <w:tcBorders>
              <w:left w:val="single" w:sz="6" w:space="0" w:color="000000"/>
            </w:tcBorders>
            <w:shd w:val="clear" w:color="auto" w:fill="auto"/>
            <w:vAlign w:val="bottom"/>
          </w:tcPr>
          <w:p w14:paraId="2896620C" w14:textId="13ECF79D" w:rsidR="00EC787C" w:rsidRPr="00853565" w:rsidRDefault="00EC787C" w:rsidP="000625DC">
            <w:pPr>
              <w:snapToGrid w:val="0"/>
              <w:spacing w:before="120"/>
              <w:ind w:right="227"/>
              <w:jc w:val="right"/>
            </w:pPr>
            <w:r w:rsidRPr="00853565">
              <w:rPr>
                <w:lang w:val="en-US"/>
              </w:rPr>
              <w:t>1 028</w:t>
            </w:r>
          </w:p>
        </w:tc>
        <w:tc>
          <w:tcPr>
            <w:tcW w:w="2103" w:type="dxa"/>
            <w:tcBorders>
              <w:left w:val="single" w:sz="6" w:space="0" w:color="000000"/>
            </w:tcBorders>
            <w:shd w:val="clear" w:color="auto" w:fill="auto"/>
            <w:vAlign w:val="bottom"/>
          </w:tcPr>
          <w:p w14:paraId="2C3C3EDA" w14:textId="77777777" w:rsidR="00EC787C" w:rsidRPr="00853565" w:rsidRDefault="00EC787C" w:rsidP="00B002FD">
            <w:pPr>
              <w:spacing w:before="120"/>
              <w:ind w:left="170"/>
              <w:rPr>
                <w:i/>
              </w:rPr>
            </w:pPr>
            <w:r w:rsidRPr="00853565">
              <w:rPr>
                <w:i/>
              </w:rPr>
              <w:t>Belgium</w:t>
            </w:r>
          </w:p>
        </w:tc>
      </w:tr>
      <w:tr w:rsidR="00853565" w:rsidRPr="00853565" w14:paraId="03F5C6A6" w14:textId="77777777" w:rsidTr="00B67A28">
        <w:trPr>
          <w:cantSplit/>
        </w:trPr>
        <w:tc>
          <w:tcPr>
            <w:tcW w:w="2097" w:type="dxa"/>
            <w:shd w:val="clear" w:color="auto" w:fill="auto"/>
            <w:vAlign w:val="bottom"/>
          </w:tcPr>
          <w:p w14:paraId="30A229E3" w14:textId="77777777" w:rsidR="00EC787C" w:rsidRPr="00853565" w:rsidRDefault="00EC787C" w:rsidP="00B002FD">
            <w:pPr>
              <w:spacing w:before="120"/>
              <w:ind w:left="113"/>
            </w:pPr>
            <w:r w:rsidRPr="00853565">
              <w:t>Болгария</w:t>
            </w:r>
          </w:p>
        </w:tc>
        <w:tc>
          <w:tcPr>
            <w:tcW w:w="955" w:type="dxa"/>
            <w:tcBorders>
              <w:left w:val="single" w:sz="6" w:space="0" w:color="000000"/>
            </w:tcBorders>
            <w:shd w:val="clear" w:color="auto" w:fill="auto"/>
            <w:vAlign w:val="bottom"/>
          </w:tcPr>
          <w:p w14:paraId="582DB0F2" w14:textId="382ED5AF" w:rsidR="00EC787C" w:rsidRPr="00853565" w:rsidRDefault="00EC787C" w:rsidP="000625DC">
            <w:pPr>
              <w:snapToGrid w:val="0"/>
              <w:spacing w:before="120"/>
              <w:jc w:val="center"/>
              <w:rPr>
                <w:lang w:val="en-US"/>
              </w:rPr>
            </w:pPr>
            <w:r w:rsidRPr="00853565">
              <w:rPr>
                <w:lang w:val="en-US"/>
              </w:rPr>
              <w:t>2020</w:t>
            </w:r>
          </w:p>
        </w:tc>
        <w:tc>
          <w:tcPr>
            <w:tcW w:w="956" w:type="dxa"/>
            <w:tcBorders>
              <w:left w:val="single" w:sz="6" w:space="0" w:color="000000"/>
            </w:tcBorders>
            <w:shd w:val="clear" w:color="auto" w:fill="auto"/>
            <w:vAlign w:val="bottom"/>
          </w:tcPr>
          <w:p w14:paraId="6BEA18B1" w14:textId="6120ECED" w:rsidR="00EC787C" w:rsidRPr="00853565" w:rsidRDefault="00EC787C" w:rsidP="000625DC">
            <w:pPr>
              <w:snapToGrid w:val="0"/>
              <w:spacing w:before="120"/>
              <w:ind w:right="227"/>
              <w:jc w:val="right"/>
            </w:pPr>
            <w:r w:rsidRPr="00853565">
              <w:rPr>
                <w:lang w:val="en-US"/>
              </w:rPr>
              <w:t>3 370</w:t>
            </w:r>
          </w:p>
        </w:tc>
        <w:tc>
          <w:tcPr>
            <w:tcW w:w="956" w:type="dxa"/>
            <w:tcBorders>
              <w:left w:val="single" w:sz="6" w:space="0" w:color="000000"/>
            </w:tcBorders>
            <w:shd w:val="clear" w:color="auto" w:fill="auto"/>
            <w:vAlign w:val="bottom"/>
          </w:tcPr>
          <w:p w14:paraId="0EC223E8" w14:textId="525A732E" w:rsidR="00EC787C" w:rsidRPr="00853565" w:rsidRDefault="00EC787C" w:rsidP="000625DC">
            <w:pPr>
              <w:snapToGrid w:val="0"/>
              <w:spacing w:before="120"/>
              <w:ind w:right="227"/>
              <w:jc w:val="right"/>
            </w:pPr>
            <w:r w:rsidRPr="00853565">
              <w:rPr>
                <w:lang w:val="en-US"/>
              </w:rPr>
              <w:t>3 582</w:t>
            </w:r>
          </w:p>
        </w:tc>
        <w:tc>
          <w:tcPr>
            <w:tcW w:w="956" w:type="dxa"/>
            <w:tcBorders>
              <w:left w:val="single" w:sz="6" w:space="0" w:color="000000"/>
            </w:tcBorders>
            <w:shd w:val="clear" w:color="auto" w:fill="auto"/>
            <w:vAlign w:val="bottom"/>
          </w:tcPr>
          <w:p w14:paraId="48E83A72" w14:textId="1F86A034" w:rsidR="00EC787C" w:rsidRPr="00853565" w:rsidRDefault="00EC787C" w:rsidP="000625DC">
            <w:pPr>
              <w:snapToGrid w:val="0"/>
              <w:spacing w:before="120"/>
              <w:ind w:right="227"/>
              <w:jc w:val="right"/>
            </w:pPr>
            <w:r w:rsidRPr="00853565">
              <w:rPr>
                <w:lang w:val="en-US"/>
              </w:rPr>
              <w:t>48,5</w:t>
            </w:r>
          </w:p>
        </w:tc>
        <w:tc>
          <w:tcPr>
            <w:tcW w:w="956" w:type="dxa"/>
            <w:tcBorders>
              <w:left w:val="single" w:sz="6" w:space="0" w:color="000000"/>
            </w:tcBorders>
            <w:shd w:val="clear" w:color="auto" w:fill="auto"/>
            <w:vAlign w:val="bottom"/>
          </w:tcPr>
          <w:p w14:paraId="101705FA" w14:textId="030E3710" w:rsidR="00EC787C" w:rsidRPr="00853565" w:rsidRDefault="00EC787C" w:rsidP="000625DC">
            <w:pPr>
              <w:snapToGrid w:val="0"/>
              <w:spacing w:before="120"/>
              <w:ind w:right="227"/>
              <w:jc w:val="right"/>
            </w:pPr>
            <w:r w:rsidRPr="00853565">
              <w:rPr>
                <w:lang w:val="en-US"/>
              </w:rPr>
              <w:t>51,5</w:t>
            </w:r>
          </w:p>
        </w:tc>
        <w:tc>
          <w:tcPr>
            <w:tcW w:w="956" w:type="dxa"/>
            <w:tcBorders>
              <w:left w:val="single" w:sz="6" w:space="0" w:color="000000"/>
            </w:tcBorders>
            <w:shd w:val="clear" w:color="auto" w:fill="auto"/>
            <w:vAlign w:val="bottom"/>
          </w:tcPr>
          <w:p w14:paraId="5E4D0423" w14:textId="1B86E721" w:rsidR="00EC787C" w:rsidRPr="00853565" w:rsidRDefault="00EC787C" w:rsidP="000625DC">
            <w:pPr>
              <w:snapToGrid w:val="0"/>
              <w:spacing w:before="120"/>
              <w:ind w:right="227"/>
              <w:jc w:val="right"/>
            </w:pPr>
            <w:r w:rsidRPr="00853565">
              <w:rPr>
                <w:lang w:val="en-US"/>
              </w:rPr>
              <w:t>1 063</w:t>
            </w:r>
          </w:p>
        </w:tc>
        <w:tc>
          <w:tcPr>
            <w:tcW w:w="2103" w:type="dxa"/>
            <w:tcBorders>
              <w:left w:val="single" w:sz="6" w:space="0" w:color="000000"/>
            </w:tcBorders>
            <w:shd w:val="clear" w:color="auto" w:fill="auto"/>
            <w:vAlign w:val="bottom"/>
          </w:tcPr>
          <w:p w14:paraId="4BA49505" w14:textId="77777777" w:rsidR="00EC787C" w:rsidRPr="00853565" w:rsidRDefault="00EC787C" w:rsidP="00B002FD">
            <w:pPr>
              <w:spacing w:before="120"/>
              <w:ind w:left="170"/>
              <w:rPr>
                <w:i/>
              </w:rPr>
            </w:pPr>
            <w:r w:rsidRPr="00853565">
              <w:rPr>
                <w:i/>
              </w:rPr>
              <w:t xml:space="preserve">Bulgaria </w:t>
            </w:r>
          </w:p>
        </w:tc>
      </w:tr>
      <w:tr w:rsidR="00853565" w:rsidRPr="00853565" w14:paraId="588604C6" w14:textId="77777777">
        <w:trPr>
          <w:cantSplit/>
        </w:trPr>
        <w:tc>
          <w:tcPr>
            <w:tcW w:w="2097" w:type="dxa"/>
            <w:shd w:val="clear" w:color="auto" w:fill="auto"/>
            <w:vAlign w:val="bottom"/>
          </w:tcPr>
          <w:p w14:paraId="06D27C04" w14:textId="77777777" w:rsidR="00EC787C" w:rsidRPr="00853565" w:rsidRDefault="00EC787C" w:rsidP="00B002FD">
            <w:pPr>
              <w:pStyle w:val="20"/>
              <w:ind w:left="113"/>
              <w:rPr>
                <w:sz w:val="14"/>
                <w:szCs w:val="14"/>
              </w:rPr>
            </w:pPr>
            <w:r w:rsidRPr="00853565">
              <w:rPr>
                <w:b w:val="0"/>
                <w:bCs w:val="0"/>
                <w:sz w:val="14"/>
                <w:szCs w:val="14"/>
              </w:rPr>
              <w:t>Венгрия</w:t>
            </w:r>
          </w:p>
        </w:tc>
        <w:tc>
          <w:tcPr>
            <w:tcW w:w="955" w:type="dxa"/>
            <w:tcBorders>
              <w:left w:val="single" w:sz="6" w:space="0" w:color="000000"/>
            </w:tcBorders>
            <w:shd w:val="clear" w:color="auto" w:fill="auto"/>
          </w:tcPr>
          <w:p w14:paraId="53EC5149" w14:textId="1DEC11DC" w:rsidR="00EC787C" w:rsidRPr="00853565" w:rsidRDefault="00EC787C" w:rsidP="000625DC">
            <w:pPr>
              <w:snapToGrid w:val="0"/>
              <w:spacing w:before="120"/>
              <w:jc w:val="center"/>
              <w:rPr>
                <w:lang w:val="en-US"/>
              </w:rPr>
            </w:pPr>
            <w:r w:rsidRPr="00853565">
              <w:rPr>
                <w:lang w:val="en-US"/>
              </w:rPr>
              <w:t>2020</w:t>
            </w:r>
          </w:p>
        </w:tc>
        <w:tc>
          <w:tcPr>
            <w:tcW w:w="956" w:type="dxa"/>
            <w:tcBorders>
              <w:left w:val="single" w:sz="6" w:space="0" w:color="000000"/>
            </w:tcBorders>
            <w:shd w:val="clear" w:color="auto" w:fill="auto"/>
            <w:vAlign w:val="bottom"/>
          </w:tcPr>
          <w:p w14:paraId="2BF74153" w14:textId="3C933DD5" w:rsidR="00EC787C" w:rsidRPr="00853565" w:rsidRDefault="00EC787C" w:rsidP="000625DC">
            <w:pPr>
              <w:snapToGrid w:val="0"/>
              <w:spacing w:before="120"/>
              <w:ind w:right="227"/>
              <w:jc w:val="right"/>
            </w:pPr>
            <w:r w:rsidRPr="00853565">
              <w:rPr>
                <w:lang w:val="en-US"/>
              </w:rPr>
              <w:t>4 681</w:t>
            </w:r>
          </w:p>
        </w:tc>
        <w:tc>
          <w:tcPr>
            <w:tcW w:w="956" w:type="dxa"/>
            <w:tcBorders>
              <w:left w:val="single" w:sz="6" w:space="0" w:color="000000"/>
            </w:tcBorders>
            <w:shd w:val="clear" w:color="auto" w:fill="auto"/>
            <w:vAlign w:val="bottom"/>
          </w:tcPr>
          <w:p w14:paraId="4791E4E5" w14:textId="66884886" w:rsidR="00EC787C" w:rsidRPr="00853565" w:rsidRDefault="00EC787C" w:rsidP="000625DC">
            <w:pPr>
              <w:snapToGrid w:val="0"/>
              <w:spacing w:before="120"/>
              <w:ind w:right="227"/>
              <w:jc w:val="right"/>
            </w:pPr>
            <w:r w:rsidRPr="00853565">
              <w:rPr>
                <w:lang w:val="en-US"/>
              </w:rPr>
              <w:t>5 089</w:t>
            </w:r>
          </w:p>
        </w:tc>
        <w:tc>
          <w:tcPr>
            <w:tcW w:w="956" w:type="dxa"/>
            <w:tcBorders>
              <w:left w:val="single" w:sz="6" w:space="0" w:color="000000"/>
            </w:tcBorders>
            <w:shd w:val="clear" w:color="auto" w:fill="auto"/>
            <w:vAlign w:val="bottom"/>
          </w:tcPr>
          <w:p w14:paraId="4306F391" w14:textId="3017F80A" w:rsidR="00EC787C" w:rsidRPr="00853565" w:rsidRDefault="00EC787C" w:rsidP="000625DC">
            <w:pPr>
              <w:snapToGrid w:val="0"/>
              <w:spacing w:before="120"/>
              <w:ind w:right="227"/>
              <w:jc w:val="right"/>
            </w:pPr>
            <w:r w:rsidRPr="00853565">
              <w:rPr>
                <w:lang w:val="en-US"/>
              </w:rPr>
              <w:t>47,9</w:t>
            </w:r>
          </w:p>
        </w:tc>
        <w:tc>
          <w:tcPr>
            <w:tcW w:w="956" w:type="dxa"/>
            <w:tcBorders>
              <w:left w:val="single" w:sz="6" w:space="0" w:color="000000"/>
            </w:tcBorders>
            <w:shd w:val="clear" w:color="auto" w:fill="auto"/>
            <w:vAlign w:val="bottom"/>
          </w:tcPr>
          <w:p w14:paraId="7CBADB5D" w14:textId="0DB9FD87" w:rsidR="00EC787C" w:rsidRPr="00853565" w:rsidRDefault="00EC787C" w:rsidP="000625DC">
            <w:pPr>
              <w:snapToGrid w:val="0"/>
              <w:spacing w:before="120"/>
              <w:ind w:right="227"/>
              <w:jc w:val="right"/>
            </w:pPr>
            <w:r w:rsidRPr="00853565">
              <w:rPr>
                <w:lang w:val="en-US"/>
              </w:rPr>
              <w:t>52,1</w:t>
            </w:r>
          </w:p>
        </w:tc>
        <w:tc>
          <w:tcPr>
            <w:tcW w:w="956" w:type="dxa"/>
            <w:tcBorders>
              <w:left w:val="single" w:sz="6" w:space="0" w:color="000000"/>
            </w:tcBorders>
            <w:shd w:val="clear" w:color="auto" w:fill="auto"/>
            <w:vAlign w:val="bottom"/>
          </w:tcPr>
          <w:p w14:paraId="277E68E3" w14:textId="35977FD5" w:rsidR="00EC787C" w:rsidRPr="00853565" w:rsidRDefault="00EC787C" w:rsidP="000625DC">
            <w:pPr>
              <w:snapToGrid w:val="0"/>
              <w:spacing w:before="120"/>
              <w:ind w:right="227"/>
              <w:jc w:val="right"/>
            </w:pPr>
            <w:r w:rsidRPr="00853565">
              <w:rPr>
                <w:lang w:val="en-US"/>
              </w:rPr>
              <w:t>1 087</w:t>
            </w:r>
          </w:p>
        </w:tc>
        <w:tc>
          <w:tcPr>
            <w:tcW w:w="2103" w:type="dxa"/>
            <w:tcBorders>
              <w:left w:val="single" w:sz="6" w:space="0" w:color="000000"/>
            </w:tcBorders>
            <w:shd w:val="clear" w:color="auto" w:fill="auto"/>
            <w:vAlign w:val="bottom"/>
          </w:tcPr>
          <w:p w14:paraId="378A87BC" w14:textId="77777777" w:rsidR="00EC787C" w:rsidRPr="00853565" w:rsidRDefault="00EC787C" w:rsidP="00B002FD">
            <w:pPr>
              <w:spacing w:before="120"/>
              <w:ind w:left="170"/>
              <w:rPr>
                <w:i/>
              </w:rPr>
            </w:pPr>
            <w:r w:rsidRPr="00853565">
              <w:rPr>
                <w:i/>
              </w:rPr>
              <w:t>Hungary</w:t>
            </w:r>
          </w:p>
        </w:tc>
      </w:tr>
      <w:tr w:rsidR="00853565" w:rsidRPr="00853565" w14:paraId="54195F0F" w14:textId="77777777">
        <w:trPr>
          <w:cantSplit/>
        </w:trPr>
        <w:tc>
          <w:tcPr>
            <w:tcW w:w="2097" w:type="dxa"/>
            <w:shd w:val="clear" w:color="auto" w:fill="auto"/>
            <w:vAlign w:val="bottom"/>
          </w:tcPr>
          <w:p w14:paraId="2871F2BA" w14:textId="77777777" w:rsidR="00EC787C" w:rsidRPr="00853565" w:rsidRDefault="00EC787C" w:rsidP="00B002FD">
            <w:pPr>
              <w:pStyle w:val="20"/>
              <w:ind w:left="113"/>
              <w:rPr>
                <w:sz w:val="14"/>
                <w:szCs w:val="14"/>
              </w:rPr>
            </w:pPr>
            <w:r w:rsidRPr="00853565">
              <w:rPr>
                <w:b w:val="0"/>
                <w:bCs w:val="0"/>
                <w:sz w:val="14"/>
                <w:szCs w:val="14"/>
              </w:rPr>
              <w:t>Германия</w:t>
            </w:r>
          </w:p>
        </w:tc>
        <w:tc>
          <w:tcPr>
            <w:tcW w:w="955" w:type="dxa"/>
            <w:tcBorders>
              <w:left w:val="single" w:sz="6" w:space="0" w:color="000000"/>
            </w:tcBorders>
            <w:shd w:val="clear" w:color="auto" w:fill="auto"/>
          </w:tcPr>
          <w:p w14:paraId="36799865" w14:textId="4A0523C7" w:rsidR="00EC787C" w:rsidRPr="00853565" w:rsidRDefault="00EC787C" w:rsidP="000625DC">
            <w:pPr>
              <w:snapToGrid w:val="0"/>
              <w:spacing w:before="120"/>
              <w:jc w:val="center"/>
              <w:rPr>
                <w:lang w:val="en-US"/>
              </w:rPr>
            </w:pPr>
            <w:r w:rsidRPr="00853565">
              <w:rPr>
                <w:lang w:val="en-US"/>
              </w:rPr>
              <w:t>2020</w:t>
            </w:r>
          </w:p>
        </w:tc>
        <w:tc>
          <w:tcPr>
            <w:tcW w:w="956" w:type="dxa"/>
            <w:tcBorders>
              <w:left w:val="single" w:sz="6" w:space="0" w:color="000000"/>
            </w:tcBorders>
            <w:shd w:val="clear" w:color="auto" w:fill="auto"/>
            <w:vAlign w:val="bottom"/>
          </w:tcPr>
          <w:p w14:paraId="71D837D3" w14:textId="5705097C" w:rsidR="00EC787C" w:rsidRPr="00853565" w:rsidRDefault="00EC787C" w:rsidP="000625DC">
            <w:pPr>
              <w:snapToGrid w:val="0"/>
              <w:spacing w:before="120"/>
              <w:ind w:right="227"/>
              <w:jc w:val="right"/>
            </w:pPr>
            <w:r w:rsidRPr="00853565">
              <w:rPr>
                <w:lang w:val="en-US"/>
              </w:rPr>
              <w:t>41 038</w:t>
            </w:r>
          </w:p>
        </w:tc>
        <w:tc>
          <w:tcPr>
            <w:tcW w:w="956" w:type="dxa"/>
            <w:tcBorders>
              <w:left w:val="single" w:sz="6" w:space="0" w:color="000000"/>
            </w:tcBorders>
            <w:shd w:val="clear" w:color="auto" w:fill="auto"/>
            <w:vAlign w:val="bottom"/>
          </w:tcPr>
          <w:p w14:paraId="0EE29164" w14:textId="640AC02A" w:rsidR="00EC787C" w:rsidRPr="00853565" w:rsidRDefault="00EC787C" w:rsidP="000625DC">
            <w:pPr>
              <w:snapToGrid w:val="0"/>
              <w:spacing w:before="120"/>
              <w:ind w:right="227"/>
              <w:jc w:val="right"/>
            </w:pPr>
            <w:r w:rsidRPr="00853565">
              <w:rPr>
                <w:lang w:val="en-US"/>
              </w:rPr>
              <w:t>42 129</w:t>
            </w:r>
          </w:p>
        </w:tc>
        <w:tc>
          <w:tcPr>
            <w:tcW w:w="956" w:type="dxa"/>
            <w:tcBorders>
              <w:left w:val="single" w:sz="6" w:space="0" w:color="000000"/>
            </w:tcBorders>
            <w:shd w:val="clear" w:color="auto" w:fill="auto"/>
            <w:vAlign w:val="bottom"/>
          </w:tcPr>
          <w:p w14:paraId="24F066FF" w14:textId="0A0C0433" w:rsidR="00EC787C" w:rsidRPr="00853565" w:rsidRDefault="00EC787C" w:rsidP="000625DC">
            <w:pPr>
              <w:snapToGrid w:val="0"/>
              <w:spacing w:before="120"/>
              <w:ind w:right="227"/>
              <w:jc w:val="right"/>
            </w:pPr>
            <w:r w:rsidRPr="00853565">
              <w:rPr>
                <w:lang w:val="en-US"/>
              </w:rPr>
              <w:t>49,3</w:t>
            </w:r>
          </w:p>
        </w:tc>
        <w:tc>
          <w:tcPr>
            <w:tcW w:w="956" w:type="dxa"/>
            <w:tcBorders>
              <w:left w:val="single" w:sz="6" w:space="0" w:color="000000"/>
            </w:tcBorders>
            <w:shd w:val="clear" w:color="auto" w:fill="auto"/>
            <w:vAlign w:val="bottom"/>
          </w:tcPr>
          <w:p w14:paraId="35AC0AEC" w14:textId="340F5D9B" w:rsidR="00EC787C" w:rsidRPr="00853565" w:rsidRDefault="00EC787C" w:rsidP="000625DC">
            <w:pPr>
              <w:snapToGrid w:val="0"/>
              <w:spacing w:before="120"/>
              <w:ind w:right="227"/>
              <w:jc w:val="right"/>
            </w:pPr>
            <w:r w:rsidRPr="00853565">
              <w:rPr>
                <w:lang w:val="en-US"/>
              </w:rPr>
              <w:t>50,7</w:t>
            </w:r>
          </w:p>
        </w:tc>
        <w:tc>
          <w:tcPr>
            <w:tcW w:w="956" w:type="dxa"/>
            <w:tcBorders>
              <w:left w:val="single" w:sz="6" w:space="0" w:color="000000"/>
            </w:tcBorders>
            <w:shd w:val="clear" w:color="auto" w:fill="auto"/>
            <w:vAlign w:val="bottom"/>
          </w:tcPr>
          <w:p w14:paraId="242BC1C0" w14:textId="6C82D09D" w:rsidR="00EC787C" w:rsidRPr="00853565" w:rsidRDefault="00EC787C" w:rsidP="000625DC">
            <w:pPr>
              <w:snapToGrid w:val="0"/>
              <w:spacing w:before="120"/>
              <w:ind w:right="227"/>
              <w:jc w:val="right"/>
            </w:pPr>
            <w:r w:rsidRPr="00853565">
              <w:rPr>
                <w:lang w:val="en-US"/>
              </w:rPr>
              <w:t>1 027</w:t>
            </w:r>
          </w:p>
        </w:tc>
        <w:tc>
          <w:tcPr>
            <w:tcW w:w="2103" w:type="dxa"/>
            <w:tcBorders>
              <w:left w:val="single" w:sz="6" w:space="0" w:color="000000"/>
            </w:tcBorders>
            <w:shd w:val="clear" w:color="auto" w:fill="auto"/>
            <w:vAlign w:val="bottom"/>
          </w:tcPr>
          <w:p w14:paraId="3DB49733" w14:textId="77777777" w:rsidR="00EC787C" w:rsidRPr="00853565" w:rsidRDefault="00EC787C" w:rsidP="00B002FD">
            <w:pPr>
              <w:spacing w:before="120"/>
              <w:ind w:left="170"/>
              <w:rPr>
                <w:i/>
              </w:rPr>
            </w:pPr>
            <w:r w:rsidRPr="00853565">
              <w:rPr>
                <w:i/>
              </w:rPr>
              <w:t>Germany</w:t>
            </w:r>
          </w:p>
        </w:tc>
      </w:tr>
      <w:tr w:rsidR="00853565" w:rsidRPr="00853565" w14:paraId="376E3BDC" w14:textId="77777777">
        <w:trPr>
          <w:cantSplit/>
        </w:trPr>
        <w:tc>
          <w:tcPr>
            <w:tcW w:w="2097" w:type="dxa"/>
            <w:shd w:val="clear" w:color="auto" w:fill="auto"/>
            <w:vAlign w:val="bottom"/>
          </w:tcPr>
          <w:p w14:paraId="6C60B2FD" w14:textId="77777777" w:rsidR="001B7F5B" w:rsidRPr="00853565" w:rsidRDefault="001B7F5B" w:rsidP="00B002FD">
            <w:pPr>
              <w:pStyle w:val="20"/>
              <w:ind w:left="113"/>
              <w:rPr>
                <w:sz w:val="14"/>
                <w:szCs w:val="14"/>
              </w:rPr>
            </w:pPr>
            <w:r w:rsidRPr="00853565">
              <w:rPr>
                <w:b w:val="0"/>
                <w:bCs w:val="0"/>
                <w:sz w:val="14"/>
                <w:szCs w:val="14"/>
              </w:rPr>
              <w:t>Греция</w:t>
            </w:r>
          </w:p>
        </w:tc>
        <w:tc>
          <w:tcPr>
            <w:tcW w:w="955" w:type="dxa"/>
            <w:tcBorders>
              <w:left w:val="single" w:sz="6" w:space="0" w:color="000000"/>
            </w:tcBorders>
            <w:shd w:val="clear" w:color="auto" w:fill="auto"/>
          </w:tcPr>
          <w:p w14:paraId="54BF8D5E" w14:textId="565D36ED" w:rsidR="001B7F5B" w:rsidRPr="00853565" w:rsidRDefault="001B7F5B" w:rsidP="000625DC">
            <w:pPr>
              <w:snapToGrid w:val="0"/>
              <w:spacing w:before="120"/>
              <w:jc w:val="center"/>
              <w:rPr>
                <w:lang w:val="en-US"/>
              </w:rPr>
            </w:pPr>
            <w:r w:rsidRPr="00853565">
              <w:rPr>
                <w:lang w:val="en-US"/>
              </w:rPr>
              <w:t>2020</w:t>
            </w:r>
          </w:p>
        </w:tc>
        <w:tc>
          <w:tcPr>
            <w:tcW w:w="956" w:type="dxa"/>
            <w:tcBorders>
              <w:left w:val="single" w:sz="6" w:space="0" w:color="000000"/>
            </w:tcBorders>
            <w:shd w:val="clear" w:color="auto" w:fill="auto"/>
            <w:vAlign w:val="bottom"/>
          </w:tcPr>
          <w:p w14:paraId="539F39EC" w14:textId="54C4C818" w:rsidR="001B7F5B" w:rsidRPr="00853565" w:rsidRDefault="001B7F5B" w:rsidP="000625DC">
            <w:pPr>
              <w:snapToGrid w:val="0"/>
              <w:spacing w:before="120"/>
              <w:ind w:right="227"/>
              <w:jc w:val="right"/>
            </w:pPr>
            <w:r w:rsidRPr="00853565">
              <w:rPr>
                <w:lang w:val="en-US"/>
              </w:rPr>
              <w:t>5  215</w:t>
            </w:r>
          </w:p>
        </w:tc>
        <w:tc>
          <w:tcPr>
            <w:tcW w:w="956" w:type="dxa"/>
            <w:tcBorders>
              <w:left w:val="single" w:sz="6" w:space="0" w:color="000000"/>
            </w:tcBorders>
            <w:shd w:val="clear" w:color="auto" w:fill="auto"/>
            <w:vAlign w:val="bottom"/>
          </w:tcPr>
          <w:p w14:paraId="1E7DE65B" w14:textId="7183B6D9" w:rsidR="001B7F5B" w:rsidRPr="00853565" w:rsidRDefault="001B7F5B" w:rsidP="000625DC">
            <w:pPr>
              <w:snapToGrid w:val="0"/>
              <w:spacing w:before="120"/>
              <w:ind w:right="227"/>
              <w:jc w:val="right"/>
            </w:pPr>
            <w:r w:rsidRPr="00853565">
              <w:rPr>
                <w:lang w:val="en-US"/>
              </w:rPr>
              <w:t>5 503</w:t>
            </w:r>
          </w:p>
        </w:tc>
        <w:tc>
          <w:tcPr>
            <w:tcW w:w="956" w:type="dxa"/>
            <w:tcBorders>
              <w:left w:val="single" w:sz="6" w:space="0" w:color="000000"/>
            </w:tcBorders>
            <w:shd w:val="clear" w:color="auto" w:fill="auto"/>
            <w:vAlign w:val="bottom"/>
          </w:tcPr>
          <w:p w14:paraId="5EFAFFCF" w14:textId="62B0525D" w:rsidR="001B7F5B" w:rsidRPr="00853565" w:rsidRDefault="001B7F5B" w:rsidP="000625DC">
            <w:pPr>
              <w:snapToGrid w:val="0"/>
              <w:spacing w:before="120"/>
              <w:ind w:right="227"/>
              <w:jc w:val="right"/>
            </w:pPr>
            <w:r w:rsidRPr="00853565">
              <w:rPr>
                <w:lang w:val="en-US"/>
              </w:rPr>
              <w:t>48</w:t>
            </w:r>
            <w:r w:rsidRPr="00853565">
              <w:t>,</w:t>
            </w:r>
            <w:r w:rsidRPr="00853565">
              <w:rPr>
                <w:lang w:val="en-US"/>
              </w:rPr>
              <w:t>7</w:t>
            </w:r>
          </w:p>
        </w:tc>
        <w:tc>
          <w:tcPr>
            <w:tcW w:w="956" w:type="dxa"/>
            <w:tcBorders>
              <w:left w:val="single" w:sz="6" w:space="0" w:color="000000"/>
            </w:tcBorders>
            <w:shd w:val="clear" w:color="auto" w:fill="auto"/>
            <w:vAlign w:val="bottom"/>
          </w:tcPr>
          <w:p w14:paraId="5E347E5E" w14:textId="4850A906" w:rsidR="001B7F5B" w:rsidRPr="00853565" w:rsidRDefault="001B7F5B" w:rsidP="000625DC">
            <w:pPr>
              <w:snapToGrid w:val="0"/>
              <w:spacing w:before="120"/>
              <w:ind w:right="227"/>
              <w:jc w:val="right"/>
            </w:pPr>
            <w:r w:rsidRPr="00853565">
              <w:rPr>
                <w:lang w:val="en-US"/>
              </w:rPr>
              <w:t>5</w:t>
            </w:r>
            <w:r w:rsidRPr="00853565">
              <w:t>1,3</w:t>
            </w:r>
          </w:p>
        </w:tc>
        <w:tc>
          <w:tcPr>
            <w:tcW w:w="956" w:type="dxa"/>
            <w:tcBorders>
              <w:left w:val="single" w:sz="6" w:space="0" w:color="000000"/>
            </w:tcBorders>
            <w:shd w:val="clear" w:color="auto" w:fill="auto"/>
            <w:vAlign w:val="bottom"/>
          </w:tcPr>
          <w:p w14:paraId="1EE0B1A5" w14:textId="66524F37" w:rsidR="001B7F5B" w:rsidRPr="00853565" w:rsidRDefault="001B7F5B" w:rsidP="000625DC">
            <w:pPr>
              <w:snapToGrid w:val="0"/>
              <w:spacing w:before="120"/>
              <w:ind w:right="227"/>
              <w:jc w:val="right"/>
            </w:pPr>
            <w:r w:rsidRPr="00853565">
              <w:rPr>
                <w:lang w:val="en-US"/>
              </w:rPr>
              <w:t>1 0</w:t>
            </w:r>
            <w:r w:rsidRPr="00853565">
              <w:t>55</w:t>
            </w:r>
          </w:p>
        </w:tc>
        <w:tc>
          <w:tcPr>
            <w:tcW w:w="2103" w:type="dxa"/>
            <w:tcBorders>
              <w:left w:val="single" w:sz="6" w:space="0" w:color="000000"/>
            </w:tcBorders>
            <w:shd w:val="clear" w:color="auto" w:fill="auto"/>
            <w:vAlign w:val="bottom"/>
          </w:tcPr>
          <w:p w14:paraId="2D0BC416" w14:textId="77777777" w:rsidR="001B7F5B" w:rsidRPr="00853565" w:rsidRDefault="001B7F5B" w:rsidP="00B002FD">
            <w:pPr>
              <w:spacing w:before="120"/>
              <w:ind w:left="170"/>
              <w:rPr>
                <w:i/>
              </w:rPr>
            </w:pPr>
            <w:r w:rsidRPr="00853565">
              <w:rPr>
                <w:i/>
              </w:rPr>
              <w:t>Greece</w:t>
            </w:r>
          </w:p>
        </w:tc>
      </w:tr>
      <w:tr w:rsidR="00853565" w:rsidRPr="00853565" w14:paraId="57337796" w14:textId="77777777">
        <w:trPr>
          <w:cantSplit/>
        </w:trPr>
        <w:tc>
          <w:tcPr>
            <w:tcW w:w="2097" w:type="dxa"/>
            <w:shd w:val="clear" w:color="auto" w:fill="auto"/>
            <w:vAlign w:val="bottom"/>
          </w:tcPr>
          <w:p w14:paraId="1AFB45C9" w14:textId="77777777" w:rsidR="00EC787C" w:rsidRPr="00853565" w:rsidRDefault="00EC787C" w:rsidP="00B002FD">
            <w:pPr>
              <w:pStyle w:val="20"/>
              <w:ind w:left="113"/>
              <w:rPr>
                <w:sz w:val="14"/>
                <w:szCs w:val="14"/>
              </w:rPr>
            </w:pPr>
            <w:r w:rsidRPr="00853565">
              <w:rPr>
                <w:b w:val="0"/>
                <w:bCs w:val="0"/>
                <w:sz w:val="14"/>
                <w:szCs w:val="14"/>
              </w:rPr>
              <w:t>Дания</w:t>
            </w:r>
            <w:r w:rsidRPr="00853565">
              <w:rPr>
                <w:b w:val="0"/>
                <w:sz w:val="14"/>
                <w:szCs w:val="14"/>
                <w:vertAlign w:val="superscript"/>
              </w:rPr>
              <w:t>3)</w:t>
            </w:r>
          </w:p>
        </w:tc>
        <w:tc>
          <w:tcPr>
            <w:tcW w:w="955" w:type="dxa"/>
            <w:tcBorders>
              <w:left w:val="single" w:sz="6" w:space="0" w:color="000000"/>
            </w:tcBorders>
            <w:shd w:val="clear" w:color="auto" w:fill="auto"/>
          </w:tcPr>
          <w:p w14:paraId="34B0E1D9" w14:textId="52F78359" w:rsidR="00EC787C" w:rsidRPr="00853565" w:rsidRDefault="00EC787C" w:rsidP="000625DC">
            <w:pPr>
              <w:snapToGrid w:val="0"/>
              <w:spacing w:before="120"/>
              <w:jc w:val="center"/>
              <w:rPr>
                <w:lang w:val="en-US"/>
              </w:rPr>
            </w:pPr>
            <w:r w:rsidRPr="00853565">
              <w:rPr>
                <w:lang w:val="en-US"/>
              </w:rPr>
              <w:t>2020</w:t>
            </w:r>
          </w:p>
        </w:tc>
        <w:tc>
          <w:tcPr>
            <w:tcW w:w="956" w:type="dxa"/>
            <w:tcBorders>
              <w:left w:val="single" w:sz="6" w:space="0" w:color="000000"/>
            </w:tcBorders>
            <w:shd w:val="clear" w:color="auto" w:fill="auto"/>
            <w:vAlign w:val="bottom"/>
          </w:tcPr>
          <w:p w14:paraId="00D513A8" w14:textId="772D8D57" w:rsidR="00EC787C" w:rsidRPr="00853565" w:rsidRDefault="00EC787C" w:rsidP="000625DC">
            <w:pPr>
              <w:snapToGrid w:val="0"/>
              <w:spacing w:before="120"/>
              <w:ind w:right="227"/>
              <w:jc w:val="right"/>
            </w:pPr>
            <w:r w:rsidRPr="00853565">
              <w:rPr>
                <w:lang w:val="en-US"/>
              </w:rPr>
              <w:t>2 897</w:t>
            </w:r>
          </w:p>
        </w:tc>
        <w:tc>
          <w:tcPr>
            <w:tcW w:w="956" w:type="dxa"/>
            <w:tcBorders>
              <w:left w:val="single" w:sz="6" w:space="0" w:color="000000"/>
            </w:tcBorders>
            <w:shd w:val="clear" w:color="auto" w:fill="auto"/>
            <w:vAlign w:val="bottom"/>
          </w:tcPr>
          <w:p w14:paraId="095FD4FF" w14:textId="34027CEB" w:rsidR="00EC787C" w:rsidRPr="00853565" w:rsidRDefault="00EC787C" w:rsidP="000625DC">
            <w:pPr>
              <w:snapToGrid w:val="0"/>
              <w:spacing w:before="120"/>
              <w:ind w:right="227"/>
              <w:jc w:val="right"/>
            </w:pPr>
            <w:r w:rsidRPr="00853565">
              <w:rPr>
                <w:lang w:val="en-US"/>
              </w:rPr>
              <w:t>2 926</w:t>
            </w:r>
          </w:p>
        </w:tc>
        <w:tc>
          <w:tcPr>
            <w:tcW w:w="956" w:type="dxa"/>
            <w:tcBorders>
              <w:left w:val="single" w:sz="6" w:space="0" w:color="000000"/>
            </w:tcBorders>
            <w:shd w:val="clear" w:color="auto" w:fill="auto"/>
            <w:vAlign w:val="bottom"/>
          </w:tcPr>
          <w:p w14:paraId="3C7B009F" w14:textId="4BCD2698" w:rsidR="00EC787C" w:rsidRPr="00853565" w:rsidRDefault="00EC787C" w:rsidP="000625DC">
            <w:pPr>
              <w:snapToGrid w:val="0"/>
              <w:spacing w:before="120"/>
              <w:ind w:right="227"/>
              <w:jc w:val="right"/>
            </w:pPr>
            <w:r w:rsidRPr="00853565">
              <w:rPr>
                <w:lang w:val="en-US"/>
              </w:rPr>
              <w:t>49,8</w:t>
            </w:r>
          </w:p>
        </w:tc>
        <w:tc>
          <w:tcPr>
            <w:tcW w:w="956" w:type="dxa"/>
            <w:tcBorders>
              <w:left w:val="single" w:sz="6" w:space="0" w:color="000000"/>
            </w:tcBorders>
            <w:shd w:val="clear" w:color="auto" w:fill="auto"/>
            <w:vAlign w:val="bottom"/>
          </w:tcPr>
          <w:p w14:paraId="55D3ABC4" w14:textId="132FCDD3" w:rsidR="00EC787C" w:rsidRPr="00853565" w:rsidRDefault="00EC787C" w:rsidP="000625DC">
            <w:pPr>
              <w:snapToGrid w:val="0"/>
              <w:spacing w:before="120"/>
              <w:ind w:right="227"/>
              <w:jc w:val="right"/>
            </w:pPr>
            <w:r w:rsidRPr="00853565">
              <w:rPr>
                <w:lang w:val="en-US"/>
              </w:rPr>
              <w:t>50,2</w:t>
            </w:r>
          </w:p>
        </w:tc>
        <w:tc>
          <w:tcPr>
            <w:tcW w:w="956" w:type="dxa"/>
            <w:tcBorders>
              <w:left w:val="single" w:sz="6" w:space="0" w:color="000000"/>
            </w:tcBorders>
            <w:shd w:val="clear" w:color="auto" w:fill="auto"/>
            <w:vAlign w:val="bottom"/>
          </w:tcPr>
          <w:p w14:paraId="347151D3" w14:textId="5C7A9FAF" w:rsidR="00EC787C" w:rsidRPr="00853565" w:rsidRDefault="00EC787C" w:rsidP="000625DC">
            <w:pPr>
              <w:snapToGrid w:val="0"/>
              <w:spacing w:before="120"/>
              <w:ind w:right="227"/>
              <w:jc w:val="right"/>
            </w:pPr>
            <w:r w:rsidRPr="00853565">
              <w:rPr>
                <w:lang w:val="en-US"/>
              </w:rPr>
              <w:t>1 010</w:t>
            </w:r>
          </w:p>
        </w:tc>
        <w:tc>
          <w:tcPr>
            <w:tcW w:w="2103" w:type="dxa"/>
            <w:tcBorders>
              <w:left w:val="single" w:sz="6" w:space="0" w:color="000000"/>
            </w:tcBorders>
            <w:shd w:val="clear" w:color="auto" w:fill="auto"/>
            <w:vAlign w:val="bottom"/>
          </w:tcPr>
          <w:p w14:paraId="7A5CDA66" w14:textId="77777777" w:rsidR="00EC787C" w:rsidRPr="00853565" w:rsidRDefault="00EC787C" w:rsidP="00B002FD">
            <w:pPr>
              <w:spacing w:before="120"/>
              <w:ind w:left="170"/>
              <w:rPr>
                <w:i/>
              </w:rPr>
            </w:pPr>
            <w:r w:rsidRPr="00853565">
              <w:rPr>
                <w:i/>
              </w:rPr>
              <w:t>Denmark</w:t>
            </w:r>
            <w:r w:rsidRPr="00853565">
              <w:rPr>
                <w:i/>
                <w:vertAlign w:val="superscript"/>
              </w:rPr>
              <w:t>3)</w:t>
            </w:r>
          </w:p>
        </w:tc>
      </w:tr>
      <w:tr w:rsidR="00853565" w:rsidRPr="00853565" w14:paraId="136F1BDB" w14:textId="77777777">
        <w:trPr>
          <w:cantSplit/>
        </w:trPr>
        <w:tc>
          <w:tcPr>
            <w:tcW w:w="2097" w:type="dxa"/>
            <w:shd w:val="clear" w:color="auto" w:fill="auto"/>
            <w:vAlign w:val="bottom"/>
          </w:tcPr>
          <w:p w14:paraId="6C7F8B22" w14:textId="77777777" w:rsidR="00EC787C" w:rsidRPr="00853565" w:rsidRDefault="00EC787C" w:rsidP="00B002FD">
            <w:pPr>
              <w:pStyle w:val="20"/>
              <w:ind w:left="113"/>
              <w:rPr>
                <w:sz w:val="14"/>
                <w:szCs w:val="14"/>
              </w:rPr>
            </w:pPr>
            <w:r w:rsidRPr="00853565">
              <w:rPr>
                <w:b w:val="0"/>
                <w:bCs w:val="0"/>
                <w:sz w:val="14"/>
                <w:szCs w:val="14"/>
              </w:rPr>
              <w:t>Испания</w:t>
            </w:r>
          </w:p>
        </w:tc>
        <w:tc>
          <w:tcPr>
            <w:tcW w:w="955" w:type="dxa"/>
            <w:tcBorders>
              <w:left w:val="single" w:sz="6" w:space="0" w:color="000000"/>
            </w:tcBorders>
            <w:shd w:val="clear" w:color="auto" w:fill="auto"/>
          </w:tcPr>
          <w:p w14:paraId="740988CA" w14:textId="0CC42FE9" w:rsidR="00EC787C" w:rsidRPr="00853565" w:rsidRDefault="00EC787C" w:rsidP="000625DC">
            <w:pPr>
              <w:snapToGrid w:val="0"/>
              <w:spacing w:before="120"/>
              <w:jc w:val="center"/>
              <w:rPr>
                <w:lang w:val="en-US"/>
              </w:rPr>
            </w:pPr>
            <w:r w:rsidRPr="00853565">
              <w:rPr>
                <w:lang w:val="en-US"/>
              </w:rPr>
              <w:t>2020</w:t>
            </w:r>
          </w:p>
        </w:tc>
        <w:tc>
          <w:tcPr>
            <w:tcW w:w="956" w:type="dxa"/>
            <w:tcBorders>
              <w:left w:val="single" w:sz="6" w:space="0" w:color="000000"/>
            </w:tcBorders>
            <w:shd w:val="clear" w:color="auto" w:fill="auto"/>
            <w:vAlign w:val="bottom"/>
          </w:tcPr>
          <w:p w14:paraId="2CD1ADE3" w14:textId="7D8D4166" w:rsidR="00EC787C" w:rsidRPr="00853565" w:rsidRDefault="00EC787C" w:rsidP="000625DC">
            <w:pPr>
              <w:snapToGrid w:val="0"/>
              <w:spacing w:before="120"/>
              <w:ind w:right="227"/>
              <w:jc w:val="right"/>
            </w:pPr>
            <w:r w:rsidRPr="00853565">
              <w:rPr>
                <w:lang w:val="en-US"/>
              </w:rPr>
              <w:t>23 199</w:t>
            </w:r>
          </w:p>
        </w:tc>
        <w:tc>
          <w:tcPr>
            <w:tcW w:w="956" w:type="dxa"/>
            <w:tcBorders>
              <w:left w:val="single" w:sz="6" w:space="0" w:color="000000"/>
            </w:tcBorders>
            <w:shd w:val="clear" w:color="auto" w:fill="auto"/>
            <w:vAlign w:val="bottom"/>
          </w:tcPr>
          <w:p w14:paraId="0308A4BA" w14:textId="04DB8F59" w:rsidR="00EC787C" w:rsidRPr="00853565" w:rsidRDefault="00EC787C" w:rsidP="000625DC">
            <w:pPr>
              <w:snapToGrid w:val="0"/>
              <w:spacing w:before="120"/>
              <w:ind w:right="227"/>
              <w:jc w:val="right"/>
            </w:pPr>
            <w:r w:rsidRPr="00853565">
              <w:rPr>
                <w:lang w:val="en-US"/>
              </w:rPr>
              <w:t>24 133</w:t>
            </w:r>
          </w:p>
        </w:tc>
        <w:tc>
          <w:tcPr>
            <w:tcW w:w="956" w:type="dxa"/>
            <w:tcBorders>
              <w:left w:val="single" w:sz="6" w:space="0" w:color="000000"/>
            </w:tcBorders>
            <w:shd w:val="clear" w:color="auto" w:fill="auto"/>
            <w:vAlign w:val="bottom"/>
          </w:tcPr>
          <w:p w14:paraId="7DA41D14" w14:textId="6BA27AB9" w:rsidR="00EC787C" w:rsidRPr="00853565" w:rsidRDefault="00EC787C" w:rsidP="000625DC">
            <w:pPr>
              <w:snapToGrid w:val="0"/>
              <w:spacing w:before="120"/>
              <w:ind w:right="227"/>
              <w:jc w:val="right"/>
            </w:pPr>
            <w:r w:rsidRPr="00853565">
              <w:rPr>
                <w:lang w:val="en-US"/>
              </w:rPr>
              <w:t>49,0</w:t>
            </w:r>
          </w:p>
        </w:tc>
        <w:tc>
          <w:tcPr>
            <w:tcW w:w="956" w:type="dxa"/>
            <w:tcBorders>
              <w:left w:val="single" w:sz="6" w:space="0" w:color="000000"/>
            </w:tcBorders>
            <w:shd w:val="clear" w:color="auto" w:fill="auto"/>
            <w:vAlign w:val="bottom"/>
          </w:tcPr>
          <w:p w14:paraId="1BFC7A3D" w14:textId="7C89805C" w:rsidR="00EC787C" w:rsidRPr="00853565" w:rsidRDefault="00EC787C" w:rsidP="000625DC">
            <w:pPr>
              <w:snapToGrid w:val="0"/>
              <w:spacing w:before="120"/>
              <w:ind w:right="227"/>
              <w:jc w:val="right"/>
            </w:pPr>
            <w:r w:rsidRPr="00853565">
              <w:rPr>
                <w:lang w:val="en-US"/>
              </w:rPr>
              <w:t>51,0</w:t>
            </w:r>
          </w:p>
        </w:tc>
        <w:tc>
          <w:tcPr>
            <w:tcW w:w="956" w:type="dxa"/>
            <w:tcBorders>
              <w:left w:val="single" w:sz="6" w:space="0" w:color="000000"/>
            </w:tcBorders>
            <w:shd w:val="clear" w:color="auto" w:fill="auto"/>
            <w:vAlign w:val="bottom"/>
          </w:tcPr>
          <w:p w14:paraId="3FEA24D7" w14:textId="38BB35D7" w:rsidR="00EC787C" w:rsidRPr="00853565" w:rsidRDefault="00EC787C" w:rsidP="000625DC">
            <w:pPr>
              <w:snapToGrid w:val="0"/>
              <w:spacing w:before="120"/>
              <w:ind w:right="227"/>
              <w:jc w:val="right"/>
            </w:pPr>
            <w:r w:rsidRPr="00853565">
              <w:rPr>
                <w:lang w:val="en-US"/>
              </w:rPr>
              <w:t>1 040</w:t>
            </w:r>
          </w:p>
        </w:tc>
        <w:tc>
          <w:tcPr>
            <w:tcW w:w="2103" w:type="dxa"/>
            <w:tcBorders>
              <w:left w:val="single" w:sz="6" w:space="0" w:color="000000"/>
            </w:tcBorders>
            <w:shd w:val="clear" w:color="auto" w:fill="auto"/>
            <w:vAlign w:val="bottom"/>
          </w:tcPr>
          <w:p w14:paraId="14942C2B" w14:textId="77777777" w:rsidR="00EC787C" w:rsidRPr="00853565" w:rsidRDefault="00EC787C" w:rsidP="00B002FD">
            <w:pPr>
              <w:spacing w:before="120"/>
              <w:ind w:left="170"/>
              <w:rPr>
                <w:i/>
              </w:rPr>
            </w:pPr>
            <w:r w:rsidRPr="00853565">
              <w:rPr>
                <w:i/>
              </w:rPr>
              <w:t>Spain</w:t>
            </w:r>
          </w:p>
        </w:tc>
      </w:tr>
      <w:tr w:rsidR="00853565" w:rsidRPr="00853565" w14:paraId="28C16C9B" w14:textId="77777777">
        <w:trPr>
          <w:cantSplit/>
        </w:trPr>
        <w:tc>
          <w:tcPr>
            <w:tcW w:w="2097" w:type="dxa"/>
            <w:shd w:val="clear" w:color="auto" w:fill="auto"/>
            <w:vAlign w:val="bottom"/>
          </w:tcPr>
          <w:p w14:paraId="288C56CF" w14:textId="77777777" w:rsidR="00EC787C" w:rsidRPr="00853565" w:rsidRDefault="00EC787C" w:rsidP="00B002FD">
            <w:pPr>
              <w:pStyle w:val="20"/>
              <w:ind w:left="113"/>
              <w:rPr>
                <w:sz w:val="14"/>
                <w:szCs w:val="14"/>
              </w:rPr>
            </w:pPr>
            <w:r w:rsidRPr="00853565">
              <w:rPr>
                <w:b w:val="0"/>
                <w:bCs w:val="0"/>
                <w:sz w:val="14"/>
                <w:szCs w:val="14"/>
              </w:rPr>
              <w:t>Италия</w:t>
            </w:r>
          </w:p>
        </w:tc>
        <w:tc>
          <w:tcPr>
            <w:tcW w:w="955" w:type="dxa"/>
            <w:tcBorders>
              <w:left w:val="single" w:sz="6" w:space="0" w:color="000000"/>
            </w:tcBorders>
            <w:shd w:val="clear" w:color="auto" w:fill="auto"/>
          </w:tcPr>
          <w:p w14:paraId="2AEB0A28" w14:textId="783973D0" w:rsidR="00EC787C" w:rsidRPr="00853565" w:rsidRDefault="00EC787C" w:rsidP="000625DC">
            <w:pPr>
              <w:snapToGrid w:val="0"/>
              <w:spacing w:before="120"/>
              <w:jc w:val="center"/>
              <w:rPr>
                <w:lang w:val="en-US"/>
              </w:rPr>
            </w:pPr>
            <w:r w:rsidRPr="00853565">
              <w:rPr>
                <w:lang w:val="en-US"/>
              </w:rPr>
              <w:t>2020</w:t>
            </w:r>
          </w:p>
        </w:tc>
        <w:tc>
          <w:tcPr>
            <w:tcW w:w="956" w:type="dxa"/>
            <w:tcBorders>
              <w:left w:val="single" w:sz="6" w:space="0" w:color="000000"/>
            </w:tcBorders>
            <w:shd w:val="clear" w:color="auto" w:fill="auto"/>
            <w:vAlign w:val="bottom"/>
          </w:tcPr>
          <w:p w14:paraId="15F17AE6" w14:textId="25D37852" w:rsidR="00EC787C" w:rsidRPr="00853565" w:rsidRDefault="00EC787C" w:rsidP="000625DC">
            <w:pPr>
              <w:snapToGrid w:val="0"/>
              <w:spacing w:before="120"/>
              <w:ind w:right="227"/>
              <w:jc w:val="right"/>
            </w:pPr>
            <w:r w:rsidRPr="00853565">
              <w:rPr>
                <w:lang w:val="en-US"/>
              </w:rPr>
              <w:t>29 050</w:t>
            </w:r>
          </w:p>
        </w:tc>
        <w:tc>
          <w:tcPr>
            <w:tcW w:w="956" w:type="dxa"/>
            <w:tcBorders>
              <w:left w:val="single" w:sz="6" w:space="0" w:color="000000"/>
            </w:tcBorders>
            <w:shd w:val="clear" w:color="auto" w:fill="auto"/>
            <w:vAlign w:val="bottom"/>
          </w:tcPr>
          <w:p w14:paraId="6C047F47" w14:textId="04CCF2B2" w:rsidR="00EC787C" w:rsidRPr="00853565" w:rsidRDefault="00EC787C" w:rsidP="000625DC">
            <w:pPr>
              <w:snapToGrid w:val="0"/>
              <w:spacing w:before="120"/>
              <w:ind w:right="227"/>
              <w:jc w:val="right"/>
            </w:pPr>
            <w:r w:rsidRPr="00853565">
              <w:rPr>
                <w:lang w:val="en-US"/>
              </w:rPr>
              <w:t>30 591</w:t>
            </w:r>
          </w:p>
        </w:tc>
        <w:tc>
          <w:tcPr>
            <w:tcW w:w="956" w:type="dxa"/>
            <w:tcBorders>
              <w:left w:val="single" w:sz="6" w:space="0" w:color="000000"/>
            </w:tcBorders>
            <w:shd w:val="clear" w:color="auto" w:fill="auto"/>
            <w:vAlign w:val="bottom"/>
          </w:tcPr>
          <w:p w14:paraId="0393A9B4" w14:textId="72F4B015" w:rsidR="00EC787C" w:rsidRPr="00853565" w:rsidRDefault="00EC787C" w:rsidP="000625DC">
            <w:pPr>
              <w:snapToGrid w:val="0"/>
              <w:spacing w:before="120"/>
              <w:ind w:right="227"/>
              <w:jc w:val="right"/>
            </w:pPr>
            <w:r w:rsidRPr="00853565">
              <w:rPr>
                <w:lang w:val="en-US"/>
              </w:rPr>
              <w:t>48,7</w:t>
            </w:r>
          </w:p>
        </w:tc>
        <w:tc>
          <w:tcPr>
            <w:tcW w:w="956" w:type="dxa"/>
            <w:tcBorders>
              <w:left w:val="single" w:sz="6" w:space="0" w:color="000000"/>
            </w:tcBorders>
            <w:shd w:val="clear" w:color="auto" w:fill="auto"/>
            <w:vAlign w:val="bottom"/>
          </w:tcPr>
          <w:p w14:paraId="52E208E0" w14:textId="0C62CBE4" w:rsidR="00EC787C" w:rsidRPr="00853565" w:rsidRDefault="00EC787C" w:rsidP="000625DC">
            <w:pPr>
              <w:snapToGrid w:val="0"/>
              <w:spacing w:before="120"/>
              <w:ind w:right="227"/>
              <w:jc w:val="right"/>
            </w:pPr>
            <w:r w:rsidRPr="00853565">
              <w:rPr>
                <w:lang w:val="en-US"/>
              </w:rPr>
              <w:t>51,3</w:t>
            </w:r>
          </w:p>
        </w:tc>
        <w:tc>
          <w:tcPr>
            <w:tcW w:w="956" w:type="dxa"/>
            <w:tcBorders>
              <w:left w:val="single" w:sz="6" w:space="0" w:color="000000"/>
            </w:tcBorders>
            <w:shd w:val="clear" w:color="auto" w:fill="auto"/>
            <w:vAlign w:val="bottom"/>
          </w:tcPr>
          <w:p w14:paraId="447B52D7" w14:textId="11498B11" w:rsidR="00EC787C" w:rsidRPr="00853565" w:rsidRDefault="00EC787C" w:rsidP="000625DC">
            <w:pPr>
              <w:snapToGrid w:val="0"/>
              <w:spacing w:before="120"/>
              <w:ind w:right="227"/>
              <w:jc w:val="right"/>
            </w:pPr>
            <w:r w:rsidRPr="00853565">
              <w:rPr>
                <w:lang w:val="en-US"/>
              </w:rPr>
              <w:t>1 053</w:t>
            </w:r>
          </w:p>
        </w:tc>
        <w:tc>
          <w:tcPr>
            <w:tcW w:w="2103" w:type="dxa"/>
            <w:tcBorders>
              <w:left w:val="single" w:sz="6" w:space="0" w:color="000000"/>
            </w:tcBorders>
            <w:shd w:val="clear" w:color="auto" w:fill="auto"/>
            <w:vAlign w:val="bottom"/>
          </w:tcPr>
          <w:p w14:paraId="4A25D74C" w14:textId="77777777" w:rsidR="00EC787C" w:rsidRPr="00853565" w:rsidRDefault="00EC787C" w:rsidP="00B002FD">
            <w:pPr>
              <w:spacing w:before="120"/>
              <w:ind w:left="170"/>
              <w:rPr>
                <w:i/>
              </w:rPr>
            </w:pPr>
            <w:r w:rsidRPr="00853565">
              <w:rPr>
                <w:i/>
              </w:rPr>
              <w:t>Italy</w:t>
            </w:r>
          </w:p>
        </w:tc>
      </w:tr>
      <w:tr w:rsidR="00853565" w:rsidRPr="00853565" w14:paraId="29BE7C7F" w14:textId="77777777">
        <w:trPr>
          <w:cantSplit/>
        </w:trPr>
        <w:tc>
          <w:tcPr>
            <w:tcW w:w="2097" w:type="dxa"/>
            <w:shd w:val="clear" w:color="auto" w:fill="auto"/>
            <w:vAlign w:val="bottom"/>
          </w:tcPr>
          <w:p w14:paraId="1F7042AA" w14:textId="77777777" w:rsidR="00EC787C" w:rsidRPr="00853565" w:rsidRDefault="00EC787C" w:rsidP="00B002FD">
            <w:pPr>
              <w:pStyle w:val="20"/>
              <w:ind w:left="113"/>
              <w:rPr>
                <w:sz w:val="14"/>
                <w:szCs w:val="14"/>
              </w:rPr>
            </w:pPr>
            <w:r w:rsidRPr="00853565">
              <w:rPr>
                <w:b w:val="0"/>
                <w:bCs w:val="0"/>
                <w:sz w:val="14"/>
                <w:szCs w:val="14"/>
              </w:rPr>
              <w:t>Латвия</w:t>
            </w:r>
          </w:p>
        </w:tc>
        <w:tc>
          <w:tcPr>
            <w:tcW w:w="955" w:type="dxa"/>
            <w:tcBorders>
              <w:left w:val="single" w:sz="6" w:space="0" w:color="000000"/>
            </w:tcBorders>
            <w:shd w:val="clear" w:color="auto" w:fill="auto"/>
          </w:tcPr>
          <w:p w14:paraId="30BA2AC2" w14:textId="4904A035" w:rsidR="00EC787C" w:rsidRPr="00853565" w:rsidRDefault="00EC787C" w:rsidP="000625DC">
            <w:pPr>
              <w:snapToGrid w:val="0"/>
              <w:spacing w:before="120"/>
              <w:jc w:val="center"/>
              <w:rPr>
                <w:lang w:val="en-US"/>
              </w:rPr>
            </w:pPr>
            <w:r w:rsidRPr="00853565">
              <w:rPr>
                <w:lang w:val="en-US"/>
              </w:rPr>
              <w:t>2020</w:t>
            </w:r>
          </w:p>
        </w:tc>
        <w:tc>
          <w:tcPr>
            <w:tcW w:w="956" w:type="dxa"/>
            <w:tcBorders>
              <w:left w:val="single" w:sz="6" w:space="0" w:color="000000"/>
            </w:tcBorders>
            <w:shd w:val="clear" w:color="auto" w:fill="auto"/>
            <w:vAlign w:val="bottom"/>
          </w:tcPr>
          <w:p w14:paraId="71071463" w14:textId="26456C1C" w:rsidR="00EC787C" w:rsidRPr="00853565" w:rsidRDefault="00EC787C" w:rsidP="000625DC">
            <w:pPr>
              <w:snapToGrid w:val="0"/>
              <w:spacing w:before="120"/>
              <w:ind w:right="227"/>
              <w:jc w:val="right"/>
            </w:pPr>
            <w:r w:rsidRPr="00853565">
              <w:rPr>
                <w:lang w:val="en-US"/>
              </w:rPr>
              <w:t>881</w:t>
            </w:r>
          </w:p>
        </w:tc>
        <w:tc>
          <w:tcPr>
            <w:tcW w:w="956" w:type="dxa"/>
            <w:tcBorders>
              <w:left w:val="single" w:sz="6" w:space="0" w:color="000000"/>
            </w:tcBorders>
            <w:shd w:val="clear" w:color="auto" w:fill="auto"/>
            <w:vAlign w:val="bottom"/>
          </w:tcPr>
          <w:p w14:paraId="37A617D8" w14:textId="54EBFECF" w:rsidR="00EC787C" w:rsidRPr="00853565" w:rsidRDefault="00EC787C" w:rsidP="000625DC">
            <w:pPr>
              <w:snapToGrid w:val="0"/>
              <w:spacing w:before="120"/>
              <w:ind w:right="227"/>
              <w:jc w:val="right"/>
            </w:pPr>
            <w:r w:rsidRPr="00853565">
              <w:rPr>
                <w:lang w:val="en-US"/>
              </w:rPr>
              <w:t>1 027</w:t>
            </w:r>
          </w:p>
        </w:tc>
        <w:tc>
          <w:tcPr>
            <w:tcW w:w="956" w:type="dxa"/>
            <w:tcBorders>
              <w:left w:val="single" w:sz="6" w:space="0" w:color="000000"/>
            </w:tcBorders>
            <w:shd w:val="clear" w:color="auto" w:fill="auto"/>
            <w:vAlign w:val="bottom"/>
          </w:tcPr>
          <w:p w14:paraId="79ED994C" w14:textId="6A21BD30" w:rsidR="00EC787C" w:rsidRPr="00853565" w:rsidRDefault="00EC787C" w:rsidP="000625DC">
            <w:pPr>
              <w:snapToGrid w:val="0"/>
              <w:spacing w:before="120"/>
              <w:ind w:right="227"/>
              <w:jc w:val="right"/>
            </w:pPr>
            <w:r w:rsidRPr="00853565">
              <w:rPr>
                <w:lang w:val="en-US"/>
              </w:rPr>
              <w:t>46,2</w:t>
            </w:r>
          </w:p>
        </w:tc>
        <w:tc>
          <w:tcPr>
            <w:tcW w:w="956" w:type="dxa"/>
            <w:tcBorders>
              <w:left w:val="single" w:sz="6" w:space="0" w:color="000000"/>
            </w:tcBorders>
            <w:shd w:val="clear" w:color="auto" w:fill="auto"/>
            <w:vAlign w:val="bottom"/>
          </w:tcPr>
          <w:p w14:paraId="2B1F0507" w14:textId="2BF38EDD" w:rsidR="00EC787C" w:rsidRPr="00853565" w:rsidRDefault="00EC787C" w:rsidP="000625DC">
            <w:pPr>
              <w:snapToGrid w:val="0"/>
              <w:spacing w:before="120"/>
              <w:ind w:right="227"/>
              <w:jc w:val="right"/>
            </w:pPr>
            <w:r w:rsidRPr="00853565">
              <w:rPr>
                <w:lang w:val="en-US"/>
              </w:rPr>
              <w:t>53,8</w:t>
            </w:r>
          </w:p>
        </w:tc>
        <w:tc>
          <w:tcPr>
            <w:tcW w:w="956" w:type="dxa"/>
            <w:tcBorders>
              <w:left w:val="single" w:sz="6" w:space="0" w:color="000000"/>
            </w:tcBorders>
            <w:shd w:val="clear" w:color="auto" w:fill="auto"/>
            <w:vAlign w:val="bottom"/>
          </w:tcPr>
          <w:p w14:paraId="6010A04D" w14:textId="0CEDE99E" w:rsidR="00EC787C" w:rsidRPr="00853565" w:rsidRDefault="00EC787C" w:rsidP="000625DC">
            <w:pPr>
              <w:snapToGrid w:val="0"/>
              <w:spacing w:before="120"/>
              <w:ind w:right="227"/>
              <w:jc w:val="right"/>
            </w:pPr>
            <w:r w:rsidRPr="00853565">
              <w:rPr>
                <w:lang w:val="en-US"/>
              </w:rPr>
              <w:t>1 165</w:t>
            </w:r>
          </w:p>
        </w:tc>
        <w:tc>
          <w:tcPr>
            <w:tcW w:w="2103" w:type="dxa"/>
            <w:tcBorders>
              <w:left w:val="single" w:sz="6" w:space="0" w:color="000000"/>
            </w:tcBorders>
            <w:shd w:val="clear" w:color="auto" w:fill="auto"/>
            <w:vAlign w:val="bottom"/>
          </w:tcPr>
          <w:p w14:paraId="78E2A41A" w14:textId="77777777" w:rsidR="00EC787C" w:rsidRPr="00853565" w:rsidRDefault="00EC787C" w:rsidP="00B002FD">
            <w:pPr>
              <w:spacing w:before="120"/>
              <w:ind w:left="170"/>
              <w:rPr>
                <w:i/>
              </w:rPr>
            </w:pPr>
            <w:r w:rsidRPr="00853565">
              <w:rPr>
                <w:i/>
              </w:rPr>
              <w:t>Latvia</w:t>
            </w:r>
          </w:p>
        </w:tc>
      </w:tr>
      <w:tr w:rsidR="00853565" w:rsidRPr="00853565" w14:paraId="7ECDF392" w14:textId="77777777">
        <w:trPr>
          <w:cantSplit/>
        </w:trPr>
        <w:tc>
          <w:tcPr>
            <w:tcW w:w="2097" w:type="dxa"/>
            <w:shd w:val="clear" w:color="auto" w:fill="auto"/>
            <w:vAlign w:val="bottom"/>
          </w:tcPr>
          <w:p w14:paraId="0BBAE224" w14:textId="77777777" w:rsidR="00EC787C" w:rsidRPr="00853565" w:rsidRDefault="00EC787C" w:rsidP="00B002FD">
            <w:pPr>
              <w:pStyle w:val="20"/>
              <w:ind w:left="113"/>
              <w:rPr>
                <w:sz w:val="14"/>
                <w:szCs w:val="14"/>
              </w:rPr>
            </w:pPr>
            <w:r w:rsidRPr="00853565">
              <w:rPr>
                <w:b w:val="0"/>
                <w:bCs w:val="0"/>
                <w:sz w:val="14"/>
                <w:szCs w:val="14"/>
              </w:rPr>
              <w:t>Литва</w:t>
            </w:r>
          </w:p>
        </w:tc>
        <w:tc>
          <w:tcPr>
            <w:tcW w:w="955" w:type="dxa"/>
            <w:tcBorders>
              <w:left w:val="single" w:sz="6" w:space="0" w:color="000000"/>
            </w:tcBorders>
            <w:shd w:val="clear" w:color="auto" w:fill="auto"/>
          </w:tcPr>
          <w:p w14:paraId="1B8235EE" w14:textId="01116D11" w:rsidR="00EC787C" w:rsidRPr="00853565" w:rsidRDefault="00EC787C" w:rsidP="000625DC">
            <w:pPr>
              <w:snapToGrid w:val="0"/>
              <w:spacing w:before="120"/>
              <w:jc w:val="center"/>
              <w:rPr>
                <w:lang w:val="en-US"/>
              </w:rPr>
            </w:pPr>
            <w:r w:rsidRPr="00853565">
              <w:rPr>
                <w:lang w:val="en-US"/>
              </w:rPr>
              <w:t>2020</w:t>
            </w:r>
          </w:p>
        </w:tc>
        <w:tc>
          <w:tcPr>
            <w:tcW w:w="956" w:type="dxa"/>
            <w:tcBorders>
              <w:left w:val="single" w:sz="6" w:space="0" w:color="000000"/>
            </w:tcBorders>
            <w:shd w:val="clear" w:color="auto" w:fill="auto"/>
            <w:vAlign w:val="bottom"/>
          </w:tcPr>
          <w:p w14:paraId="6D5B9D70" w14:textId="3B4543ED" w:rsidR="00EC787C" w:rsidRPr="00853565" w:rsidRDefault="00EC787C" w:rsidP="000625DC">
            <w:pPr>
              <w:snapToGrid w:val="0"/>
              <w:spacing w:before="120"/>
              <w:ind w:right="227"/>
              <w:jc w:val="right"/>
            </w:pPr>
            <w:r w:rsidRPr="00853565">
              <w:rPr>
                <w:lang w:val="en-US"/>
              </w:rPr>
              <w:t>1 304</w:t>
            </w:r>
          </w:p>
        </w:tc>
        <w:tc>
          <w:tcPr>
            <w:tcW w:w="956" w:type="dxa"/>
            <w:tcBorders>
              <w:left w:val="single" w:sz="6" w:space="0" w:color="000000"/>
            </w:tcBorders>
            <w:shd w:val="clear" w:color="auto" w:fill="auto"/>
            <w:vAlign w:val="bottom"/>
          </w:tcPr>
          <w:p w14:paraId="6EB3B171" w14:textId="52453E83" w:rsidR="00EC787C" w:rsidRPr="00853565" w:rsidRDefault="00EC787C" w:rsidP="000625DC">
            <w:pPr>
              <w:snapToGrid w:val="0"/>
              <w:spacing w:before="120"/>
              <w:ind w:right="227"/>
              <w:jc w:val="right"/>
            </w:pPr>
            <w:r w:rsidRPr="00853565">
              <w:rPr>
                <w:lang w:val="en-US"/>
              </w:rPr>
              <w:t>1 490</w:t>
            </w:r>
          </w:p>
        </w:tc>
        <w:tc>
          <w:tcPr>
            <w:tcW w:w="956" w:type="dxa"/>
            <w:tcBorders>
              <w:left w:val="single" w:sz="6" w:space="0" w:color="000000"/>
            </w:tcBorders>
            <w:shd w:val="clear" w:color="auto" w:fill="auto"/>
            <w:vAlign w:val="bottom"/>
          </w:tcPr>
          <w:p w14:paraId="7EAB41A5" w14:textId="43BC8EB3" w:rsidR="00EC787C" w:rsidRPr="00853565" w:rsidRDefault="00EC787C" w:rsidP="000625DC">
            <w:pPr>
              <w:snapToGrid w:val="0"/>
              <w:spacing w:before="120"/>
              <w:ind w:right="227"/>
              <w:jc w:val="right"/>
            </w:pPr>
            <w:r w:rsidRPr="00853565">
              <w:rPr>
                <w:lang w:val="en-US"/>
              </w:rPr>
              <w:t>46,7</w:t>
            </w:r>
          </w:p>
        </w:tc>
        <w:tc>
          <w:tcPr>
            <w:tcW w:w="956" w:type="dxa"/>
            <w:tcBorders>
              <w:left w:val="single" w:sz="6" w:space="0" w:color="000000"/>
            </w:tcBorders>
            <w:shd w:val="clear" w:color="auto" w:fill="auto"/>
            <w:vAlign w:val="bottom"/>
          </w:tcPr>
          <w:p w14:paraId="0B02520D" w14:textId="30C4DE8C" w:rsidR="00EC787C" w:rsidRPr="00853565" w:rsidRDefault="00EC787C" w:rsidP="000625DC">
            <w:pPr>
              <w:snapToGrid w:val="0"/>
              <w:spacing w:before="120"/>
              <w:ind w:right="227"/>
              <w:jc w:val="right"/>
            </w:pPr>
            <w:r w:rsidRPr="00853565">
              <w:rPr>
                <w:lang w:val="en-US"/>
              </w:rPr>
              <w:t>53,3</w:t>
            </w:r>
          </w:p>
        </w:tc>
        <w:tc>
          <w:tcPr>
            <w:tcW w:w="956" w:type="dxa"/>
            <w:tcBorders>
              <w:left w:val="single" w:sz="6" w:space="0" w:color="000000"/>
            </w:tcBorders>
            <w:shd w:val="clear" w:color="auto" w:fill="auto"/>
            <w:vAlign w:val="bottom"/>
          </w:tcPr>
          <w:p w14:paraId="731280FB" w14:textId="3F4283A2" w:rsidR="00EC787C" w:rsidRPr="00853565" w:rsidRDefault="00EC787C" w:rsidP="000625DC">
            <w:pPr>
              <w:snapToGrid w:val="0"/>
              <w:spacing w:before="120"/>
              <w:ind w:right="227"/>
              <w:jc w:val="right"/>
            </w:pPr>
            <w:r w:rsidRPr="00853565">
              <w:rPr>
                <w:lang w:val="en-US"/>
              </w:rPr>
              <w:t>1 142</w:t>
            </w:r>
          </w:p>
        </w:tc>
        <w:tc>
          <w:tcPr>
            <w:tcW w:w="2103" w:type="dxa"/>
            <w:tcBorders>
              <w:left w:val="single" w:sz="6" w:space="0" w:color="000000"/>
            </w:tcBorders>
            <w:shd w:val="clear" w:color="auto" w:fill="auto"/>
            <w:vAlign w:val="bottom"/>
          </w:tcPr>
          <w:p w14:paraId="27EB093B" w14:textId="77777777" w:rsidR="00EC787C" w:rsidRPr="00853565" w:rsidRDefault="00EC787C" w:rsidP="00B002FD">
            <w:pPr>
              <w:spacing w:before="120"/>
              <w:ind w:left="170"/>
              <w:rPr>
                <w:i/>
              </w:rPr>
            </w:pPr>
            <w:r w:rsidRPr="00853565">
              <w:rPr>
                <w:i/>
              </w:rPr>
              <w:t>Lithuania</w:t>
            </w:r>
          </w:p>
        </w:tc>
      </w:tr>
      <w:tr w:rsidR="00853565" w:rsidRPr="00853565" w14:paraId="4DA1BD96" w14:textId="77777777">
        <w:trPr>
          <w:cantSplit/>
        </w:trPr>
        <w:tc>
          <w:tcPr>
            <w:tcW w:w="2097" w:type="dxa"/>
            <w:shd w:val="clear" w:color="auto" w:fill="auto"/>
            <w:vAlign w:val="bottom"/>
          </w:tcPr>
          <w:p w14:paraId="3E0631C2" w14:textId="77777777" w:rsidR="00EC787C" w:rsidRPr="00853565" w:rsidRDefault="00EC787C" w:rsidP="00B002FD">
            <w:pPr>
              <w:pStyle w:val="20"/>
              <w:ind w:left="113"/>
              <w:rPr>
                <w:sz w:val="14"/>
                <w:szCs w:val="14"/>
              </w:rPr>
            </w:pPr>
            <w:r w:rsidRPr="00853565">
              <w:rPr>
                <w:b w:val="0"/>
                <w:bCs w:val="0"/>
                <w:sz w:val="14"/>
                <w:szCs w:val="14"/>
              </w:rPr>
              <w:t>Нидерланды</w:t>
            </w:r>
          </w:p>
        </w:tc>
        <w:tc>
          <w:tcPr>
            <w:tcW w:w="955" w:type="dxa"/>
            <w:tcBorders>
              <w:left w:val="single" w:sz="6" w:space="0" w:color="000000"/>
            </w:tcBorders>
            <w:shd w:val="clear" w:color="auto" w:fill="auto"/>
            <w:vAlign w:val="bottom"/>
          </w:tcPr>
          <w:p w14:paraId="0EAFB3ED" w14:textId="7BC724D1" w:rsidR="00EC787C" w:rsidRPr="00853565" w:rsidRDefault="00EC787C" w:rsidP="000625DC">
            <w:pPr>
              <w:snapToGrid w:val="0"/>
              <w:spacing w:before="120"/>
              <w:jc w:val="center"/>
              <w:rPr>
                <w:lang w:val="en-US"/>
              </w:rPr>
            </w:pPr>
            <w:r w:rsidRPr="00853565">
              <w:rPr>
                <w:lang w:val="en-US"/>
              </w:rPr>
              <w:t>2020</w:t>
            </w:r>
          </w:p>
        </w:tc>
        <w:tc>
          <w:tcPr>
            <w:tcW w:w="956" w:type="dxa"/>
            <w:tcBorders>
              <w:left w:val="single" w:sz="6" w:space="0" w:color="000000"/>
            </w:tcBorders>
            <w:shd w:val="clear" w:color="auto" w:fill="auto"/>
            <w:vAlign w:val="bottom"/>
          </w:tcPr>
          <w:p w14:paraId="0596336A" w14:textId="1E32DE27" w:rsidR="00EC787C" w:rsidRPr="00853565" w:rsidRDefault="00EC787C" w:rsidP="000625DC">
            <w:pPr>
              <w:snapToGrid w:val="0"/>
              <w:spacing w:before="120"/>
              <w:ind w:right="227"/>
              <w:jc w:val="right"/>
            </w:pPr>
            <w:r w:rsidRPr="00853565">
              <w:rPr>
                <w:lang w:val="en-US"/>
              </w:rPr>
              <w:t>8 648</w:t>
            </w:r>
          </w:p>
        </w:tc>
        <w:tc>
          <w:tcPr>
            <w:tcW w:w="956" w:type="dxa"/>
            <w:tcBorders>
              <w:left w:val="single" w:sz="6" w:space="0" w:color="000000"/>
            </w:tcBorders>
            <w:shd w:val="clear" w:color="auto" w:fill="auto"/>
            <w:vAlign w:val="bottom"/>
          </w:tcPr>
          <w:p w14:paraId="6E3F1257" w14:textId="1A2058AC" w:rsidR="00EC787C" w:rsidRPr="00853565" w:rsidRDefault="00EC787C" w:rsidP="000625DC">
            <w:pPr>
              <w:snapToGrid w:val="0"/>
              <w:spacing w:before="120"/>
              <w:ind w:right="227"/>
              <w:jc w:val="right"/>
            </w:pPr>
            <w:r w:rsidRPr="00853565">
              <w:rPr>
                <w:lang w:val="en-US"/>
              </w:rPr>
              <w:t>8 760</w:t>
            </w:r>
          </w:p>
        </w:tc>
        <w:tc>
          <w:tcPr>
            <w:tcW w:w="956" w:type="dxa"/>
            <w:tcBorders>
              <w:left w:val="single" w:sz="6" w:space="0" w:color="000000"/>
            </w:tcBorders>
            <w:shd w:val="clear" w:color="auto" w:fill="auto"/>
            <w:vAlign w:val="bottom"/>
          </w:tcPr>
          <w:p w14:paraId="04AF9396" w14:textId="3D1C7DE8" w:rsidR="00EC787C" w:rsidRPr="00853565" w:rsidRDefault="00EC787C" w:rsidP="000625DC">
            <w:pPr>
              <w:snapToGrid w:val="0"/>
              <w:spacing w:before="120"/>
              <w:ind w:right="227"/>
              <w:jc w:val="right"/>
            </w:pPr>
            <w:r w:rsidRPr="00853565">
              <w:rPr>
                <w:lang w:val="en-US"/>
              </w:rPr>
              <w:t>49,7</w:t>
            </w:r>
          </w:p>
        </w:tc>
        <w:tc>
          <w:tcPr>
            <w:tcW w:w="956" w:type="dxa"/>
            <w:tcBorders>
              <w:left w:val="single" w:sz="6" w:space="0" w:color="000000"/>
            </w:tcBorders>
            <w:shd w:val="clear" w:color="auto" w:fill="auto"/>
            <w:vAlign w:val="bottom"/>
          </w:tcPr>
          <w:p w14:paraId="5EBD9E42" w14:textId="533CA4A6" w:rsidR="00EC787C" w:rsidRPr="00853565" w:rsidRDefault="00EC787C" w:rsidP="000625DC">
            <w:pPr>
              <w:snapToGrid w:val="0"/>
              <w:spacing w:before="120"/>
              <w:ind w:right="227"/>
              <w:jc w:val="right"/>
            </w:pPr>
            <w:r w:rsidRPr="00853565">
              <w:rPr>
                <w:lang w:val="en-US"/>
              </w:rPr>
              <w:t>50,3</w:t>
            </w:r>
          </w:p>
        </w:tc>
        <w:tc>
          <w:tcPr>
            <w:tcW w:w="956" w:type="dxa"/>
            <w:tcBorders>
              <w:left w:val="single" w:sz="6" w:space="0" w:color="000000"/>
            </w:tcBorders>
            <w:shd w:val="clear" w:color="auto" w:fill="auto"/>
            <w:vAlign w:val="bottom"/>
          </w:tcPr>
          <w:p w14:paraId="2B6D2FBB" w14:textId="0E7B02F3" w:rsidR="00EC787C" w:rsidRPr="00853565" w:rsidRDefault="00EC787C" w:rsidP="000625DC">
            <w:pPr>
              <w:snapToGrid w:val="0"/>
              <w:spacing w:before="120"/>
              <w:ind w:right="227"/>
              <w:jc w:val="right"/>
            </w:pPr>
            <w:r w:rsidRPr="00853565">
              <w:rPr>
                <w:lang w:val="en-US"/>
              </w:rPr>
              <w:t>1 013</w:t>
            </w:r>
          </w:p>
        </w:tc>
        <w:tc>
          <w:tcPr>
            <w:tcW w:w="2103" w:type="dxa"/>
            <w:tcBorders>
              <w:left w:val="single" w:sz="6" w:space="0" w:color="000000"/>
            </w:tcBorders>
            <w:shd w:val="clear" w:color="auto" w:fill="auto"/>
            <w:vAlign w:val="bottom"/>
          </w:tcPr>
          <w:p w14:paraId="16CCE60A" w14:textId="77777777" w:rsidR="00EC787C" w:rsidRPr="00853565" w:rsidRDefault="00EC787C" w:rsidP="00B002FD">
            <w:pPr>
              <w:spacing w:before="120"/>
              <w:ind w:left="170"/>
              <w:rPr>
                <w:i/>
              </w:rPr>
            </w:pPr>
            <w:r w:rsidRPr="00853565">
              <w:rPr>
                <w:i/>
              </w:rPr>
              <w:t>Netherlands</w:t>
            </w:r>
          </w:p>
        </w:tc>
      </w:tr>
      <w:tr w:rsidR="00853565" w:rsidRPr="00853565" w14:paraId="689BB500" w14:textId="77777777">
        <w:trPr>
          <w:cantSplit/>
        </w:trPr>
        <w:tc>
          <w:tcPr>
            <w:tcW w:w="2097" w:type="dxa"/>
            <w:shd w:val="clear" w:color="auto" w:fill="auto"/>
            <w:vAlign w:val="bottom"/>
          </w:tcPr>
          <w:p w14:paraId="50F306EC" w14:textId="77777777" w:rsidR="00EC787C" w:rsidRPr="00853565" w:rsidRDefault="00EC787C" w:rsidP="00B002FD">
            <w:pPr>
              <w:pStyle w:val="20"/>
              <w:ind w:left="113"/>
              <w:rPr>
                <w:sz w:val="14"/>
                <w:szCs w:val="14"/>
              </w:rPr>
            </w:pPr>
            <w:r w:rsidRPr="00853565">
              <w:rPr>
                <w:b w:val="0"/>
                <w:bCs w:val="0"/>
                <w:sz w:val="14"/>
                <w:szCs w:val="14"/>
              </w:rPr>
              <w:t>Польша</w:t>
            </w:r>
          </w:p>
        </w:tc>
        <w:tc>
          <w:tcPr>
            <w:tcW w:w="955" w:type="dxa"/>
            <w:tcBorders>
              <w:left w:val="single" w:sz="6" w:space="0" w:color="000000"/>
            </w:tcBorders>
            <w:shd w:val="clear" w:color="auto" w:fill="auto"/>
            <w:vAlign w:val="bottom"/>
          </w:tcPr>
          <w:p w14:paraId="165D6700" w14:textId="7696D3AA" w:rsidR="00EC787C" w:rsidRPr="00853565" w:rsidRDefault="00EC787C" w:rsidP="000625DC">
            <w:pPr>
              <w:snapToGrid w:val="0"/>
              <w:spacing w:before="120"/>
              <w:jc w:val="center"/>
              <w:rPr>
                <w:lang w:val="en-US"/>
              </w:rPr>
            </w:pPr>
            <w:r w:rsidRPr="00853565">
              <w:rPr>
                <w:lang w:val="en-US"/>
              </w:rPr>
              <w:t>2020</w:t>
            </w:r>
          </w:p>
        </w:tc>
        <w:tc>
          <w:tcPr>
            <w:tcW w:w="956" w:type="dxa"/>
            <w:tcBorders>
              <w:left w:val="single" w:sz="6" w:space="0" w:color="000000"/>
            </w:tcBorders>
            <w:shd w:val="clear" w:color="auto" w:fill="auto"/>
            <w:vAlign w:val="bottom"/>
          </w:tcPr>
          <w:p w14:paraId="1845279F" w14:textId="123D2491" w:rsidR="00EC787C" w:rsidRPr="00853565" w:rsidRDefault="00EC787C" w:rsidP="000625DC">
            <w:pPr>
              <w:snapToGrid w:val="0"/>
              <w:spacing w:before="120"/>
              <w:ind w:right="227"/>
              <w:jc w:val="right"/>
            </w:pPr>
            <w:r w:rsidRPr="00853565">
              <w:rPr>
                <w:lang w:val="en-US"/>
              </w:rPr>
              <w:t>18 373</w:t>
            </w:r>
          </w:p>
        </w:tc>
        <w:tc>
          <w:tcPr>
            <w:tcW w:w="956" w:type="dxa"/>
            <w:tcBorders>
              <w:left w:val="single" w:sz="6" w:space="0" w:color="000000"/>
            </w:tcBorders>
            <w:shd w:val="clear" w:color="auto" w:fill="auto"/>
            <w:vAlign w:val="bottom"/>
          </w:tcPr>
          <w:p w14:paraId="300DB037" w14:textId="662470D4" w:rsidR="00EC787C" w:rsidRPr="00853565" w:rsidRDefault="00EC787C" w:rsidP="000625DC">
            <w:pPr>
              <w:snapToGrid w:val="0"/>
              <w:spacing w:before="120"/>
              <w:ind w:right="227"/>
              <w:jc w:val="right"/>
            </w:pPr>
            <w:r w:rsidRPr="00853565">
              <w:rPr>
                <w:lang w:val="en-US"/>
              </w:rPr>
              <w:t>19 585</w:t>
            </w:r>
          </w:p>
        </w:tc>
        <w:tc>
          <w:tcPr>
            <w:tcW w:w="956" w:type="dxa"/>
            <w:tcBorders>
              <w:left w:val="single" w:sz="6" w:space="0" w:color="000000"/>
            </w:tcBorders>
            <w:shd w:val="clear" w:color="auto" w:fill="auto"/>
            <w:vAlign w:val="bottom"/>
          </w:tcPr>
          <w:p w14:paraId="182E0354" w14:textId="44454C2B" w:rsidR="00EC787C" w:rsidRPr="00853565" w:rsidRDefault="00EC787C" w:rsidP="000625DC">
            <w:pPr>
              <w:snapToGrid w:val="0"/>
              <w:spacing w:before="120"/>
              <w:ind w:right="227"/>
              <w:jc w:val="right"/>
            </w:pPr>
            <w:r w:rsidRPr="00853565">
              <w:rPr>
                <w:lang w:val="en-US"/>
              </w:rPr>
              <w:t>48,4</w:t>
            </w:r>
          </w:p>
        </w:tc>
        <w:tc>
          <w:tcPr>
            <w:tcW w:w="956" w:type="dxa"/>
            <w:tcBorders>
              <w:left w:val="single" w:sz="6" w:space="0" w:color="000000"/>
            </w:tcBorders>
            <w:shd w:val="clear" w:color="auto" w:fill="auto"/>
            <w:vAlign w:val="bottom"/>
          </w:tcPr>
          <w:p w14:paraId="38425CB9" w14:textId="4693825B" w:rsidR="00EC787C" w:rsidRPr="00853565" w:rsidRDefault="00EC787C" w:rsidP="000625DC">
            <w:pPr>
              <w:snapToGrid w:val="0"/>
              <w:spacing w:before="120"/>
              <w:ind w:right="227"/>
              <w:jc w:val="right"/>
            </w:pPr>
            <w:r w:rsidRPr="00853565">
              <w:rPr>
                <w:lang w:val="en-US"/>
              </w:rPr>
              <w:t>51,6</w:t>
            </w:r>
          </w:p>
        </w:tc>
        <w:tc>
          <w:tcPr>
            <w:tcW w:w="956" w:type="dxa"/>
            <w:tcBorders>
              <w:left w:val="single" w:sz="6" w:space="0" w:color="000000"/>
            </w:tcBorders>
            <w:shd w:val="clear" w:color="auto" w:fill="auto"/>
            <w:vAlign w:val="bottom"/>
          </w:tcPr>
          <w:p w14:paraId="64EBE951" w14:textId="33152F4D" w:rsidR="00EC787C" w:rsidRPr="00853565" w:rsidRDefault="00EC787C" w:rsidP="000625DC">
            <w:pPr>
              <w:snapToGrid w:val="0"/>
              <w:spacing w:before="120"/>
              <w:ind w:right="227"/>
              <w:jc w:val="right"/>
            </w:pPr>
            <w:r w:rsidRPr="00853565">
              <w:rPr>
                <w:lang w:val="en-US"/>
              </w:rPr>
              <w:t>1 066</w:t>
            </w:r>
          </w:p>
        </w:tc>
        <w:tc>
          <w:tcPr>
            <w:tcW w:w="2103" w:type="dxa"/>
            <w:tcBorders>
              <w:left w:val="single" w:sz="6" w:space="0" w:color="000000"/>
            </w:tcBorders>
            <w:shd w:val="clear" w:color="auto" w:fill="auto"/>
            <w:vAlign w:val="bottom"/>
          </w:tcPr>
          <w:p w14:paraId="4962A689" w14:textId="77777777" w:rsidR="00EC787C" w:rsidRPr="00853565" w:rsidRDefault="00EC787C" w:rsidP="00B002FD">
            <w:pPr>
              <w:spacing w:before="120"/>
              <w:ind w:left="170"/>
              <w:rPr>
                <w:i/>
              </w:rPr>
            </w:pPr>
            <w:r w:rsidRPr="00853565">
              <w:rPr>
                <w:i/>
              </w:rPr>
              <w:t>Poland</w:t>
            </w:r>
          </w:p>
        </w:tc>
      </w:tr>
      <w:tr w:rsidR="00853565" w:rsidRPr="00853565" w14:paraId="4B8E0D72" w14:textId="77777777">
        <w:trPr>
          <w:cantSplit/>
        </w:trPr>
        <w:tc>
          <w:tcPr>
            <w:tcW w:w="2097" w:type="dxa"/>
            <w:shd w:val="clear" w:color="auto" w:fill="auto"/>
            <w:vAlign w:val="bottom"/>
          </w:tcPr>
          <w:p w14:paraId="387BBC08" w14:textId="77777777" w:rsidR="00EC787C" w:rsidRPr="00853565" w:rsidRDefault="00EC787C" w:rsidP="00B002FD">
            <w:pPr>
              <w:spacing w:before="120"/>
              <w:ind w:left="113"/>
            </w:pPr>
            <w:r w:rsidRPr="00853565">
              <w:t>Румыния</w:t>
            </w:r>
          </w:p>
        </w:tc>
        <w:tc>
          <w:tcPr>
            <w:tcW w:w="955" w:type="dxa"/>
            <w:tcBorders>
              <w:left w:val="single" w:sz="6" w:space="0" w:color="000000"/>
            </w:tcBorders>
            <w:shd w:val="clear" w:color="auto" w:fill="auto"/>
            <w:vAlign w:val="bottom"/>
          </w:tcPr>
          <w:p w14:paraId="7DE9627C" w14:textId="62B8739A" w:rsidR="00EC787C" w:rsidRPr="00853565" w:rsidRDefault="00EC787C" w:rsidP="000625DC">
            <w:pPr>
              <w:snapToGrid w:val="0"/>
              <w:spacing w:before="120"/>
              <w:jc w:val="center"/>
              <w:rPr>
                <w:lang w:val="en-US"/>
              </w:rPr>
            </w:pPr>
            <w:r w:rsidRPr="00853565">
              <w:rPr>
                <w:lang w:val="en-US"/>
              </w:rPr>
              <w:t>2020</w:t>
            </w:r>
          </w:p>
        </w:tc>
        <w:tc>
          <w:tcPr>
            <w:tcW w:w="956" w:type="dxa"/>
            <w:tcBorders>
              <w:left w:val="single" w:sz="6" w:space="0" w:color="000000"/>
            </w:tcBorders>
            <w:shd w:val="clear" w:color="auto" w:fill="auto"/>
            <w:vAlign w:val="bottom"/>
          </w:tcPr>
          <w:p w14:paraId="7D74183E" w14:textId="4CDC89A0" w:rsidR="00EC787C" w:rsidRPr="00853565" w:rsidRDefault="00EC787C" w:rsidP="000625DC">
            <w:pPr>
              <w:snapToGrid w:val="0"/>
              <w:spacing w:before="120"/>
              <w:ind w:right="227"/>
              <w:jc w:val="right"/>
            </w:pPr>
            <w:r w:rsidRPr="00853565">
              <w:rPr>
                <w:lang w:val="en-US"/>
              </w:rPr>
              <w:t>9 461</w:t>
            </w:r>
          </w:p>
        </w:tc>
        <w:tc>
          <w:tcPr>
            <w:tcW w:w="956" w:type="dxa"/>
            <w:tcBorders>
              <w:left w:val="single" w:sz="6" w:space="0" w:color="000000"/>
            </w:tcBorders>
            <w:shd w:val="clear" w:color="auto" w:fill="auto"/>
            <w:vAlign w:val="bottom"/>
          </w:tcPr>
          <w:p w14:paraId="69D3039F" w14:textId="51701F0C" w:rsidR="00EC787C" w:rsidRPr="00853565" w:rsidRDefault="00EC787C" w:rsidP="000625DC">
            <w:pPr>
              <w:snapToGrid w:val="0"/>
              <w:spacing w:before="120"/>
              <w:ind w:right="227"/>
              <w:jc w:val="right"/>
            </w:pPr>
            <w:r w:rsidRPr="00853565">
              <w:rPr>
                <w:lang w:val="en-US"/>
              </w:rPr>
              <w:t>9 868</w:t>
            </w:r>
          </w:p>
        </w:tc>
        <w:tc>
          <w:tcPr>
            <w:tcW w:w="956" w:type="dxa"/>
            <w:tcBorders>
              <w:left w:val="single" w:sz="6" w:space="0" w:color="000000"/>
            </w:tcBorders>
            <w:shd w:val="clear" w:color="auto" w:fill="auto"/>
            <w:vAlign w:val="bottom"/>
          </w:tcPr>
          <w:p w14:paraId="5F3EE9C3" w14:textId="7554F6EE" w:rsidR="00EC787C" w:rsidRPr="00853565" w:rsidRDefault="00EC787C" w:rsidP="000625DC">
            <w:pPr>
              <w:snapToGrid w:val="0"/>
              <w:spacing w:before="120"/>
              <w:ind w:right="227"/>
              <w:jc w:val="right"/>
            </w:pPr>
            <w:r w:rsidRPr="00853565">
              <w:rPr>
                <w:lang w:val="en-US"/>
              </w:rPr>
              <w:t>48,9</w:t>
            </w:r>
          </w:p>
        </w:tc>
        <w:tc>
          <w:tcPr>
            <w:tcW w:w="956" w:type="dxa"/>
            <w:tcBorders>
              <w:left w:val="single" w:sz="6" w:space="0" w:color="000000"/>
            </w:tcBorders>
            <w:shd w:val="clear" w:color="auto" w:fill="auto"/>
            <w:vAlign w:val="bottom"/>
          </w:tcPr>
          <w:p w14:paraId="0B9AD97A" w14:textId="152FF871" w:rsidR="00EC787C" w:rsidRPr="00853565" w:rsidRDefault="00EC787C" w:rsidP="000625DC">
            <w:pPr>
              <w:snapToGrid w:val="0"/>
              <w:spacing w:before="120"/>
              <w:ind w:right="227"/>
              <w:jc w:val="right"/>
            </w:pPr>
            <w:r w:rsidRPr="00853565">
              <w:rPr>
                <w:lang w:val="en-US"/>
              </w:rPr>
              <w:t>51,1</w:t>
            </w:r>
          </w:p>
        </w:tc>
        <w:tc>
          <w:tcPr>
            <w:tcW w:w="956" w:type="dxa"/>
            <w:tcBorders>
              <w:left w:val="single" w:sz="6" w:space="0" w:color="000000"/>
            </w:tcBorders>
            <w:shd w:val="clear" w:color="auto" w:fill="auto"/>
            <w:vAlign w:val="bottom"/>
          </w:tcPr>
          <w:p w14:paraId="4E95C58E" w14:textId="6F81C0E9" w:rsidR="00EC787C" w:rsidRPr="00853565" w:rsidRDefault="00EC787C" w:rsidP="000625DC">
            <w:pPr>
              <w:snapToGrid w:val="0"/>
              <w:spacing w:before="120"/>
              <w:ind w:right="227"/>
              <w:jc w:val="right"/>
            </w:pPr>
            <w:r w:rsidRPr="00853565">
              <w:rPr>
                <w:lang w:val="en-US"/>
              </w:rPr>
              <w:t>1 048</w:t>
            </w:r>
          </w:p>
        </w:tc>
        <w:tc>
          <w:tcPr>
            <w:tcW w:w="2103" w:type="dxa"/>
            <w:tcBorders>
              <w:left w:val="single" w:sz="6" w:space="0" w:color="000000"/>
            </w:tcBorders>
            <w:shd w:val="clear" w:color="auto" w:fill="auto"/>
            <w:vAlign w:val="bottom"/>
          </w:tcPr>
          <w:p w14:paraId="62C8C72E" w14:textId="77777777" w:rsidR="00EC787C" w:rsidRPr="00853565" w:rsidRDefault="00EC787C" w:rsidP="00B002FD">
            <w:pPr>
              <w:spacing w:before="120"/>
              <w:ind w:left="170"/>
              <w:rPr>
                <w:i/>
              </w:rPr>
            </w:pPr>
            <w:r w:rsidRPr="00853565">
              <w:rPr>
                <w:i/>
              </w:rPr>
              <w:t>Romania</w:t>
            </w:r>
          </w:p>
        </w:tc>
      </w:tr>
      <w:tr w:rsidR="00853565" w:rsidRPr="00853565" w14:paraId="328666D1" w14:textId="77777777">
        <w:trPr>
          <w:cantSplit/>
        </w:trPr>
        <w:tc>
          <w:tcPr>
            <w:tcW w:w="2097" w:type="dxa"/>
            <w:shd w:val="clear" w:color="auto" w:fill="auto"/>
            <w:vAlign w:val="bottom"/>
          </w:tcPr>
          <w:p w14:paraId="23A6B12C" w14:textId="77777777" w:rsidR="00EC787C" w:rsidRPr="00853565" w:rsidRDefault="00EC787C" w:rsidP="00B002FD">
            <w:pPr>
              <w:pStyle w:val="20"/>
              <w:ind w:left="113"/>
              <w:rPr>
                <w:sz w:val="14"/>
                <w:szCs w:val="14"/>
              </w:rPr>
            </w:pPr>
            <w:r w:rsidRPr="00853565">
              <w:rPr>
                <w:b w:val="0"/>
                <w:bCs w:val="0"/>
                <w:sz w:val="14"/>
                <w:szCs w:val="14"/>
              </w:rPr>
              <w:t>Словакия</w:t>
            </w:r>
          </w:p>
        </w:tc>
        <w:tc>
          <w:tcPr>
            <w:tcW w:w="955" w:type="dxa"/>
            <w:tcBorders>
              <w:left w:val="single" w:sz="6" w:space="0" w:color="000000"/>
            </w:tcBorders>
            <w:shd w:val="clear" w:color="auto" w:fill="auto"/>
            <w:vAlign w:val="bottom"/>
          </w:tcPr>
          <w:p w14:paraId="4CE7A7E5" w14:textId="2EE2E4BD" w:rsidR="00EC787C" w:rsidRPr="00853565" w:rsidRDefault="00EC787C" w:rsidP="000625DC">
            <w:pPr>
              <w:snapToGrid w:val="0"/>
              <w:spacing w:before="120"/>
              <w:jc w:val="center"/>
              <w:rPr>
                <w:lang w:val="en-US"/>
              </w:rPr>
            </w:pPr>
            <w:r w:rsidRPr="00853565">
              <w:rPr>
                <w:lang w:val="en-US"/>
              </w:rPr>
              <w:t>2020</w:t>
            </w:r>
          </w:p>
        </w:tc>
        <w:tc>
          <w:tcPr>
            <w:tcW w:w="956" w:type="dxa"/>
            <w:tcBorders>
              <w:left w:val="single" w:sz="6" w:space="0" w:color="000000"/>
            </w:tcBorders>
            <w:shd w:val="clear" w:color="auto" w:fill="auto"/>
            <w:vAlign w:val="bottom"/>
          </w:tcPr>
          <w:p w14:paraId="6E20DDE5" w14:textId="7FE010AA" w:rsidR="00EC787C" w:rsidRPr="00853565" w:rsidRDefault="00EC787C" w:rsidP="000625DC">
            <w:pPr>
              <w:snapToGrid w:val="0"/>
              <w:spacing w:before="120"/>
              <w:ind w:right="227"/>
              <w:jc w:val="right"/>
            </w:pPr>
            <w:r w:rsidRPr="00853565">
              <w:rPr>
                <w:lang w:val="en-US"/>
              </w:rPr>
              <w:t>2 665</w:t>
            </w:r>
          </w:p>
        </w:tc>
        <w:tc>
          <w:tcPr>
            <w:tcW w:w="956" w:type="dxa"/>
            <w:tcBorders>
              <w:left w:val="single" w:sz="6" w:space="0" w:color="000000"/>
            </w:tcBorders>
            <w:shd w:val="clear" w:color="auto" w:fill="auto"/>
            <w:vAlign w:val="bottom"/>
          </w:tcPr>
          <w:p w14:paraId="7DED94FF" w14:textId="726DC236" w:rsidR="00EC787C" w:rsidRPr="00853565" w:rsidRDefault="00EC787C" w:rsidP="000625DC">
            <w:pPr>
              <w:snapToGrid w:val="0"/>
              <w:spacing w:before="120"/>
              <w:ind w:right="227"/>
              <w:jc w:val="right"/>
            </w:pPr>
            <w:r w:rsidRPr="00853565">
              <w:rPr>
                <w:lang w:val="en-US"/>
              </w:rPr>
              <w:t>2 793</w:t>
            </w:r>
          </w:p>
        </w:tc>
        <w:tc>
          <w:tcPr>
            <w:tcW w:w="956" w:type="dxa"/>
            <w:tcBorders>
              <w:left w:val="single" w:sz="6" w:space="0" w:color="000000"/>
            </w:tcBorders>
            <w:shd w:val="clear" w:color="auto" w:fill="auto"/>
            <w:vAlign w:val="bottom"/>
          </w:tcPr>
          <w:p w14:paraId="1E79EFC1" w14:textId="2E513D86" w:rsidR="00EC787C" w:rsidRPr="00853565" w:rsidRDefault="00EC787C" w:rsidP="000625DC">
            <w:pPr>
              <w:snapToGrid w:val="0"/>
              <w:spacing w:before="120"/>
              <w:ind w:right="227"/>
              <w:jc w:val="right"/>
            </w:pPr>
            <w:r w:rsidRPr="00853565">
              <w:rPr>
                <w:lang w:val="en-US"/>
              </w:rPr>
              <w:t>48,8</w:t>
            </w:r>
          </w:p>
        </w:tc>
        <w:tc>
          <w:tcPr>
            <w:tcW w:w="956" w:type="dxa"/>
            <w:tcBorders>
              <w:left w:val="single" w:sz="6" w:space="0" w:color="000000"/>
            </w:tcBorders>
            <w:shd w:val="clear" w:color="auto" w:fill="auto"/>
            <w:vAlign w:val="bottom"/>
          </w:tcPr>
          <w:p w14:paraId="46EF6EFE" w14:textId="2FF8CC22" w:rsidR="00EC787C" w:rsidRPr="00853565" w:rsidRDefault="00EC787C" w:rsidP="000625DC">
            <w:pPr>
              <w:snapToGrid w:val="0"/>
              <w:spacing w:before="120"/>
              <w:ind w:right="227"/>
              <w:jc w:val="right"/>
            </w:pPr>
            <w:r w:rsidRPr="00853565">
              <w:rPr>
                <w:lang w:val="en-US"/>
              </w:rPr>
              <w:t>51,2</w:t>
            </w:r>
          </w:p>
        </w:tc>
        <w:tc>
          <w:tcPr>
            <w:tcW w:w="956" w:type="dxa"/>
            <w:tcBorders>
              <w:left w:val="single" w:sz="6" w:space="0" w:color="000000"/>
            </w:tcBorders>
            <w:shd w:val="clear" w:color="auto" w:fill="auto"/>
            <w:vAlign w:val="bottom"/>
          </w:tcPr>
          <w:p w14:paraId="6A81E2BC" w14:textId="26654BE4" w:rsidR="00EC787C" w:rsidRPr="00853565" w:rsidRDefault="00EC787C" w:rsidP="000625DC">
            <w:pPr>
              <w:snapToGrid w:val="0"/>
              <w:spacing w:before="120"/>
              <w:ind w:right="227"/>
              <w:jc w:val="right"/>
            </w:pPr>
            <w:r w:rsidRPr="00853565">
              <w:rPr>
                <w:lang w:val="en-US"/>
              </w:rPr>
              <w:t>1 048</w:t>
            </w:r>
          </w:p>
        </w:tc>
        <w:tc>
          <w:tcPr>
            <w:tcW w:w="2103" w:type="dxa"/>
            <w:tcBorders>
              <w:left w:val="single" w:sz="6" w:space="0" w:color="000000"/>
            </w:tcBorders>
            <w:shd w:val="clear" w:color="auto" w:fill="auto"/>
            <w:vAlign w:val="bottom"/>
          </w:tcPr>
          <w:p w14:paraId="13E425AF" w14:textId="77777777" w:rsidR="00EC787C" w:rsidRPr="00853565" w:rsidRDefault="00EC787C" w:rsidP="00B002FD">
            <w:pPr>
              <w:spacing w:before="120"/>
              <w:ind w:left="170"/>
              <w:rPr>
                <w:i/>
              </w:rPr>
            </w:pPr>
            <w:r w:rsidRPr="00853565">
              <w:rPr>
                <w:i/>
              </w:rPr>
              <w:t>Slovakia</w:t>
            </w:r>
          </w:p>
        </w:tc>
      </w:tr>
      <w:tr w:rsidR="00853565" w:rsidRPr="00853565" w14:paraId="01A1BCDA" w14:textId="77777777">
        <w:trPr>
          <w:cantSplit/>
        </w:trPr>
        <w:tc>
          <w:tcPr>
            <w:tcW w:w="2097" w:type="dxa"/>
            <w:shd w:val="clear" w:color="auto" w:fill="auto"/>
            <w:vAlign w:val="bottom"/>
          </w:tcPr>
          <w:p w14:paraId="69233B43" w14:textId="21749736" w:rsidR="008E6AC4" w:rsidRPr="00853565" w:rsidRDefault="008E6AC4" w:rsidP="00B002FD">
            <w:pPr>
              <w:spacing w:before="120"/>
              <w:ind w:left="113"/>
              <w:rPr>
                <w:lang w:val="en-US"/>
              </w:rPr>
            </w:pPr>
            <w:r w:rsidRPr="00853565">
              <w:t xml:space="preserve">Соединенное Королевство </w:t>
            </w:r>
            <w:r w:rsidRPr="00853565">
              <w:br/>
              <w:t>(Великобритания)</w:t>
            </w:r>
            <w:r w:rsidRPr="00853565">
              <w:rPr>
                <w:vertAlign w:val="superscript"/>
                <w:lang w:val="en-US"/>
              </w:rPr>
              <w:t xml:space="preserve"> 5)</w:t>
            </w:r>
          </w:p>
        </w:tc>
        <w:tc>
          <w:tcPr>
            <w:tcW w:w="955" w:type="dxa"/>
            <w:tcBorders>
              <w:left w:val="single" w:sz="6" w:space="0" w:color="000000"/>
            </w:tcBorders>
            <w:shd w:val="clear" w:color="auto" w:fill="auto"/>
            <w:vAlign w:val="bottom"/>
          </w:tcPr>
          <w:p w14:paraId="07A5634B" w14:textId="54BA76D5" w:rsidR="008E6AC4" w:rsidRPr="00853565" w:rsidRDefault="008E6AC4" w:rsidP="000625DC">
            <w:pPr>
              <w:snapToGrid w:val="0"/>
              <w:spacing w:before="120"/>
              <w:jc w:val="center"/>
              <w:rPr>
                <w:lang w:val="en-US"/>
              </w:rPr>
            </w:pPr>
            <w:r w:rsidRPr="00853565">
              <w:rPr>
                <w:lang w:val="en-US"/>
              </w:rPr>
              <w:t>2019</w:t>
            </w:r>
          </w:p>
        </w:tc>
        <w:tc>
          <w:tcPr>
            <w:tcW w:w="956" w:type="dxa"/>
            <w:tcBorders>
              <w:left w:val="single" w:sz="6" w:space="0" w:color="000000"/>
            </w:tcBorders>
            <w:shd w:val="clear" w:color="auto" w:fill="auto"/>
            <w:vAlign w:val="bottom"/>
          </w:tcPr>
          <w:p w14:paraId="6EDEE193" w14:textId="5A6E9DC1" w:rsidR="008E6AC4" w:rsidRPr="00853565" w:rsidRDefault="008E6AC4" w:rsidP="000625DC">
            <w:pPr>
              <w:snapToGrid w:val="0"/>
              <w:spacing w:before="120"/>
              <w:ind w:right="227"/>
              <w:jc w:val="right"/>
            </w:pPr>
            <w:r w:rsidRPr="00853565">
              <w:rPr>
                <w:lang w:val="en-US"/>
              </w:rPr>
              <w:t>32 901</w:t>
            </w:r>
          </w:p>
        </w:tc>
        <w:tc>
          <w:tcPr>
            <w:tcW w:w="956" w:type="dxa"/>
            <w:tcBorders>
              <w:left w:val="single" w:sz="6" w:space="0" w:color="000000"/>
            </w:tcBorders>
            <w:shd w:val="clear" w:color="auto" w:fill="auto"/>
            <w:vAlign w:val="bottom"/>
          </w:tcPr>
          <w:p w14:paraId="7780C07B" w14:textId="7C2A239E" w:rsidR="008E6AC4" w:rsidRPr="00853565" w:rsidRDefault="008E6AC4" w:rsidP="000625DC">
            <w:pPr>
              <w:snapToGrid w:val="0"/>
              <w:spacing w:before="120"/>
              <w:ind w:right="227"/>
              <w:jc w:val="right"/>
            </w:pPr>
            <w:r w:rsidRPr="00853565">
              <w:rPr>
                <w:lang w:val="en-US"/>
              </w:rPr>
              <w:t>33 746</w:t>
            </w:r>
          </w:p>
        </w:tc>
        <w:tc>
          <w:tcPr>
            <w:tcW w:w="956" w:type="dxa"/>
            <w:tcBorders>
              <w:left w:val="single" w:sz="6" w:space="0" w:color="000000"/>
            </w:tcBorders>
            <w:shd w:val="clear" w:color="auto" w:fill="auto"/>
            <w:vAlign w:val="bottom"/>
          </w:tcPr>
          <w:p w14:paraId="21652718" w14:textId="1DEC06E3" w:rsidR="008E6AC4" w:rsidRPr="00853565" w:rsidRDefault="008E6AC4" w:rsidP="000625DC">
            <w:pPr>
              <w:snapToGrid w:val="0"/>
              <w:spacing w:before="120"/>
              <w:ind w:right="227"/>
              <w:jc w:val="right"/>
            </w:pPr>
            <w:r w:rsidRPr="00853565">
              <w:rPr>
                <w:lang w:val="en-US"/>
              </w:rPr>
              <w:t>49,4</w:t>
            </w:r>
          </w:p>
        </w:tc>
        <w:tc>
          <w:tcPr>
            <w:tcW w:w="956" w:type="dxa"/>
            <w:tcBorders>
              <w:left w:val="single" w:sz="6" w:space="0" w:color="000000"/>
            </w:tcBorders>
            <w:shd w:val="clear" w:color="auto" w:fill="auto"/>
            <w:vAlign w:val="bottom"/>
          </w:tcPr>
          <w:p w14:paraId="409999A9" w14:textId="23CFD7B0" w:rsidR="008E6AC4" w:rsidRPr="00853565" w:rsidRDefault="008E6AC4" w:rsidP="000625DC">
            <w:pPr>
              <w:snapToGrid w:val="0"/>
              <w:spacing w:before="120"/>
              <w:ind w:right="227"/>
              <w:jc w:val="right"/>
            </w:pPr>
            <w:r w:rsidRPr="00853565">
              <w:rPr>
                <w:lang w:val="en-US"/>
              </w:rPr>
              <w:t>50,6</w:t>
            </w:r>
          </w:p>
        </w:tc>
        <w:tc>
          <w:tcPr>
            <w:tcW w:w="956" w:type="dxa"/>
            <w:tcBorders>
              <w:left w:val="single" w:sz="6" w:space="0" w:color="000000"/>
            </w:tcBorders>
            <w:shd w:val="clear" w:color="auto" w:fill="auto"/>
            <w:vAlign w:val="bottom"/>
          </w:tcPr>
          <w:p w14:paraId="5FA8CF58" w14:textId="4335C5B1" w:rsidR="008E6AC4" w:rsidRPr="00853565" w:rsidRDefault="008E6AC4" w:rsidP="000625DC">
            <w:pPr>
              <w:snapToGrid w:val="0"/>
              <w:spacing w:before="120"/>
              <w:ind w:right="227"/>
              <w:jc w:val="right"/>
            </w:pPr>
            <w:r w:rsidRPr="00853565">
              <w:rPr>
                <w:lang w:val="en-US"/>
              </w:rPr>
              <w:t>1 026</w:t>
            </w:r>
          </w:p>
        </w:tc>
        <w:tc>
          <w:tcPr>
            <w:tcW w:w="2103" w:type="dxa"/>
            <w:tcBorders>
              <w:left w:val="single" w:sz="6" w:space="0" w:color="000000"/>
            </w:tcBorders>
            <w:shd w:val="clear" w:color="auto" w:fill="auto"/>
            <w:vAlign w:val="bottom"/>
          </w:tcPr>
          <w:p w14:paraId="6A2752D6" w14:textId="5FDE2D0C" w:rsidR="008E6AC4" w:rsidRPr="00853565" w:rsidRDefault="008E6AC4" w:rsidP="00B002FD">
            <w:pPr>
              <w:spacing w:before="120"/>
              <w:ind w:left="170"/>
              <w:rPr>
                <w:i/>
              </w:rPr>
            </w:pPr>
            <w:r w:rsidRPr="00853565">
              <w:rPr>
                <w:i/>
                <w:lang w:val="en-US"/>
              </w:rPr>
              <w:t>United Kingdom</w:t>
            </w:r>
            <w:r w:rsidRPr="00853565">
              <w:rPr>
                <w:vertAlign w:val="superscript"/>
                <w:lang w:val="en-US"/>
              </w:rPr>
              <w:t xml:space="preserve"> 5)</w:t>
            </w:r>
          </w:p>
        </w:tc>
      </w:tr>
      <w:tr w:rsidR="00853565" w:rsidRPr="00853565" w14:paraId="3E7E0A99" w14:textId="77777777">
        <w:trPr>
          <w:cantSplit/>
        </w:trPr>
        <w:tc>
          <w:tcPr>
            <w:tcW w:w="2097" w:type="dxa"/>
            <w:shd w:val="clear" w:color="auto" w:fill="auto"/>
            <w:vAlign w:val="bottom"/>
          </w:tcPr>
          <w:p w14:paraId="34D6BA42" w14:textId="0B4F5B2B" w:rsidR="008E6AC4" w:rsidRPr="00853565" w:rsidRDefault="008E6AC4" w:rsidP="00B002FD">
            <w:pPr>
              <w:spacing w:before="120"/>
              <w:ind w:left="113"/>
            </w:pPr>
            <w:r w:rsidRPr="00853565">
              <w:t>Финляндия</w:t>
            </w:r>
          </w:p>
        </w:tc>
        <w:tc>
          <w:tcPr>
            <w:tcW w:w="955" w:type="dxa"/>
            <w:tcBorders>
              <w:left w:val="single" w:sz="6" w:space="0" w:color="000000"/>
            </w:tcBorders>
            <w:shd w:val="clear" w:color="auto" w:fill="auto"/>
          </w:tcPr>
          <w:p w14:paraId="2CB43F42" w14:textId="453CED3F" w:rsidR="008E6AC4" w:rsidRPr="00853565" w:rsidRDefault="008E6AC4" w:rsidP="000625DC">
            <w:pPr>
              <w:snapToGrid w:val="0"/>
              <w:spacing w:before="120"/>
              <w:jc w:val="center"/>
              <w:rPr>
                <w:lang w:val="en-US"/>
              </w:rPr>
            </w:pPr>
            <w:r w:rsidRPr="00853565">
              <w:rPr>
                <w:lang w:val="en-US"/>
              </w:rPr>
              <w:t>2020</w:t>
            </w:r>
          </w:p>
        </w:tc>
        <w:tc>
          <w:tcPr>
            <w:tcW w:w="956" w:type="dxa"/>
            <w:tcBorders>
              <w:left w:val="single" w:sz="6" w:space="0" w:color="000000"/>
            </w:tcBorders>
            <w:shd w:val="clear" w:color="auto" w:fill="auto"/>
            <w:vAlign w:val="bottom"/>
          </w:tcPr>
          <w:p w14:paraId="19EB9EAF" w14:textId="6DC1A00C" w:rsidR="008E6AC4" w:rsidRPr="00853565" w:rsidRDefault="008E6AC4" w:rsidP="000625DC">
            <w:pPr>
              <w:snapToGrid w:val="0"/>
              <w:spacing w:before="120"/>
              <w:ind w:right="227"/>
              <w:jc w:val="right"/>
            </w:pPr>
            <w:r w:rsidRPr="00853565">
              <w:rPr>
                <w:lang w:val="en-US"/>
              </w:rPr>
              <w:t>2 728</w:t>
            </w:r>
          </w:p>
        </w:tc>
        <w:tc>
          <w:tcPr>
            <w:tcW w:w="956" w:type="dxa"/>
            <w:tcBorders>
              <w:left w:val="single" w:sz="6" w:space="0" w:color="000000"/>
            </w:tcBorders>
            <w:shd w:val="clear" w:color="auto" w:fill="auto"/>
            <w:vAlign w:val="bottom"/>
          </w:tcPr>
          <w:p w14:paraId="7F335748" w14:textId="1EC9667A" w:rsidR="008E6AC4" w:rsidRPr="00853565" w:rsidRDefault="008E6AC4" w:rsidP="000625DC">
            <w:pPr>
              <w:snapToGrid w:val="0"/>
              <w:spacing w:before="120"/>
              <w:ind w:right="227"/>
              <w:jc w:val="right"/>
            </w:pPr>
            <w:r w:rsidRPr="00853565">
              <w:rPr>
                <w:lang w:val="en-US"/>
              </w:rPr>
              <w:t>2 797</w:t>
            </w:r>
          </w:p>
        </w:tc>
        <w:tc>
          <w:tcPr>
            <w:tcW w:w="956" w:type="dxa"/>
            <w:tcBorders>
              <w:left w:val="single" w:sz="6" w:space="0" w:color="000000"/>
            </w:tcBorders>
            <w:shd w:val="clear" w:color="auto" w:fill="auto"/>
            <w:vAlign w:val="bottom"/>
          </w:tcPr>
          <w:p w14:paraId="6FA85416" w14:textId="08342538" w:rsidR="008E6AC4" w:rsidRPr="00853565" w:rsidRDefault="008E6AC4" w:rsidP="000625DC">
            <w:pPr>
              <w:snapToGrid w:val="0"/>
              <w:spacing w:before="120"/>
              <w:ind w:right="227"/>
              <w:jc w:val="right"/>
            </w:pPr>
            <w:r w:rsidRPr="00853565">
              <w:rPr>
                <w:lang w:val="en-US"/>
              </w:rPr>
              <w:t>49,4</w:t>
            </w:r>
          </w:p>
        </w:tc>
        <w:tc>
          <w:tcPr>
            <w:tcW w:w="956" w:type="dxa"/>
            <w:tcBorders>
              <w:left w:val="single" w:sz="6" w:space="0" w:color="000000"/>
            </w:tcBorders>
            <w:shd w:val="clear" w:color="auto" w:fill="auto"/>
            <w:vAlign w:val="bottom"/>
          </w:tcPr>
          <w:p w14:paraId="27AEBA04" w14:textId="2113F459" w:rsidR="008E6AC4" w:rsidRPr="00853565" w:rsidRDefault="008E6AC4" w:rsidP="000625DC">
            <w:pPr>
              <w:snapToGrid w:val="0"/>
              <w:spacing w:before="120"/>
              <w:ind w:right="227"/>
              <w:jc w:val="right"/>
            </w:pPr>
            <w:r w:rsidRPr="00853565">
              <w:rPr>
                <w:lang w:val="en-US"/>
              </w:rPr>
              <w:t>50,6</w:t>
            </w:r>
          </w:p>
        </w:tc>
        <w:tc>
          <w:tcPr>
            <w:tcW w:w="956" w:type="dxa"/>
            <w:tcBorders>
              <w:left w:val="single" w:sz="6" w:space="0" w:color="000000"/>
            </w:tcBorders>
            <w:shd w:val="clear" w:color="auto" w:fill="auto"/>
            <w:vAlign w:val="bottom"/>
          </w:tcPr>
          <w:p w14:paraId="75230630" w14:textId="1301B623" w:rsidR="008E6AC4" w:rsidRPr="00853565" w:rsidRDefault="008E6AC4" w:rsidP="000625DC">
            <w:pPr>
              <w:snapToGrid w:val="0"/>
              <w:spacing w:before="120"/>
              <w:ind w:right="227"/>
              <w:jc w:val="right"/>
            </w:pPr>
            <w:r w:rsidRPr="00853565">
              <w:rPr>
                <w:lang w:val="en-US"/>
              </w:rPr>
              <w:t>1 025</w:t>
            </w:r>
          </w:p>
        </w:tc>
        <w:tc>
          <w:tcPr>
            <w:tcW w:w="2103" w:type="dxa"/>
            <w:tcBorders>
              <w:left w:val="single" w:sz="6" w:space="0" w:color="000000"/>
            </w:tcBorders>
            <w:shd w:val="clear" w:color="auto" w:fill="auto"/>
            <w:vAlign w:val="bottom"/>
          </w:tcPr>
          <w:p w14:paraId="5BB15E5D" w14:textId="77777777" w:rsidR="008E6AC4" w:rsidRPr="00853565" w:rsidRDefault="008E6AC4" w:rsidP="00B002FD">
            <w:pPr>
              <w:spacing w:before="120"/>
              <w:ind w:left="170"/>
              <w:rPr>
                <w:i/>
              </w:rPr>
            </w:pPr>
            <w:r w:rsidRPr="00853565">
              <w:rPr>
                <w:i/>
                <w:lang w:val="en-US"/>
              </w:rPr>
              <w:t>Finland</w:t>
            </w:r>
          </w:p>
        </w:tc>
      </w:tr>
      <w:tr w:rsidR="00853565" w:rsidRPr="00853565" w14:paraId="0C4D5940" w14:textId="77777777">
        <w:trPr>
          <w:cantSplit/>
        </w:trPr>
        <w:tc>
          <w:tcPr>
            <w:tcW w:w="2097" w:type="dxa"/>
            <w:shd w:val="clear" w:color="auto" w:fill="auto"/>
            <w:vAlign w:val="bottom"/>
          </w:tcPr>
          <w:p w14:paraId="0469703E" w14:textId="235707E5" w:rsidR="008E6AC4" w:rsidRPr="00853565" w:rsidRDefault="008E6AC4" w:rsidP="00B002FD">
            <w:pPr>
              <w:spacing w:before="120"/>
              <w:ind w:left="113"/>
            </w:pPr>
            <w:r w:rsidRPr="00853565">
              <w:t>Франция</w:t>
            </w:r>
          </w:p>
        </w:tc>
        <w:tc>
          <w:tcPr>
            <w:tcW w:w="955" w:type="dxa"/>
            <w:tcBorders>
              <w:left w:val="single" w:sz="6" w:space="0" w:color="000000"/>
            </w:tcBorders>
            <w:shd w:val="clear" w:color="auto" w:fill="auto"/>
          </w:tcPr>
          <w:p w14:paraId="5C03BA23" w14:textId="17BEB0FF" w:rsidR="008E6AC4" w:rsidRPr="00853565" w:rsidRDefault="008E6AC4" w:rsidP="000625DC">
            <w:pPr>
              <w:snapToGrid w:val="0"/>
              <w:spacing w:before="120"/>
              <w:jc w:val="center"/>
              <w:rPr>
                <w:lang w:val="en-US"/>
              </w:rPr>
            </w:pPr>
            <w:r w:rsidRPr="00853565">
              <w:rPr>
                <w:lang w:val="en-US"/>
              </w:rPr>
              <w:t>2020</w:t>
            </w:r>
          </w:p>
        </w:tc>
        <w:tc>
          <w:tcPr>
            <w:tcW w:w="956" w:type="dxa"/>
            <w:tcBorders>
              <w:left w:val="single" w:sz="6" w:space="0" w:color="000000"/>
            </w:tcBorders>
            <w:shd w:val="clear" w:color="auto" w:fill="auto"/>
            <w:vAlign w:val="bottom"/>
          </w:tcPr>
          <w:p w14:paraId="1608B2B9" w14:textId="4A0DE406" w:rsidR="008E6AC4" w:rsidRPr="00853565" w:rsidRDefault="008E6AC4" w:rsidP="000625DC">
            <w:pPr>
              <w:snapToGrid w:val="0"/>
              <w:spacing w:before="120"/>
              <w:ind w:right="227"/>
              <w:jc w:val="right"/>
            </w:pPr>
            <w:r w:rsidRPr="00853565">
              <w:rPr>
                <w:lang w:val="en-US"/>
              </w:rPr>
              <w:t>31 354</w:t>
            </w:r>
          </w:p>
        </w:tc>
        <w:tc>
          <w:tcPr>
            <w:tcW w:w="956" w:type="dxa"/>
            <w:tcBorders>
              <w:left w:val="single" w:sz="6" w:space="0" w:color="000000"/>
            </w:tcBorders>
            <w:shd w:val="clear" w:color="auto" w:fill="auto"/>
            <w:vAlign w:val="bottom"/>
          </w:tcPr>
          <w:p w14:paraId="66BD2D29" w14:textId="7B35BC15" w:rsidR="008E6AC4" w:rsidRPr="00853565" w:rsidRDefault="008E6AC4" w:rsidP="000625DC">
            <w:pPr>
              <w:snapToGrid w:val="0"/>
              <w:spacing w:before="120"/>
              <w:ind w:right="227"/>
              <w:jc w:val="right"/>
            </w:pPr>
            <w:r w:rsidRPr="00853565">
              <w:rPr>
                <w:lang w:val="en-US"/>
              </w:rPr>
              <w:t>33 468</w:t>
            </w:r>
          </w:p>
        </w:tc>
        <w:tc>
          <w:tcPr>
            <w:tcW w:w="956" w:type="dxa"/>
            <w:tcBorders>
              <w:left w:val="single" w:sz="6" w:space="0" w:color="000000"/>
            </w:tcBorders>
            <w:shd w:val="clear" w:color="auto" w:fill="auto"/>
            <w:vAlign w:val="bottom"/>
          </w:tcPr>
          <w:p w14:paraId="027A6274" w14:textId="7F740D81" w:rsidR="008E6AC4" w:rsidRPr="00853565" w:rsidRDefault="008E6AC4" w:rsidP="000625DC">
            <w:pPr>
              <w:snapToGrid w:val="0"/>
              <w:spacing w:before="120"/>
              <w:ind w:right="227"/>
              <w:jc w:val="right"/>
            </w:pPr>
            <w:r w:rsidRPr="00853565">
              <w:rPr>
                <w:lang w:val="en-US"/>
              </w:rPr>
              <w:t>48,4</w:t>
            </w:r>
          </w:p>
        </w:tc>
        <w:tc>
          <w:tcPr>
            <w:tcW w:w="956" w:type="dxa"/>
            <w:tcBorders>
              <w:left w:val="single" w:sz="6" w:space="0" w:color="000000"/>
            </w:tcBorders>
            <w:shd w:val="clear" w:color="auto" w:fill="auto"/>
            <w:vAlign w:val="bottom"/>
          </w:tcPr>
          <w:p w14:paraId="2C1FA67A" w14:textId="33492956" w:rsidR="008E6AC4" w:rsidRPr="00853565" w:rsidRDefault="008E6AC4" w:rsidP="000625DC">
            <w:pPr>
              <w:snapToGrid w:val="0"/>
              <w:spacing w:before="120"/>
              <w:ind w:right="227"/>
              <w:jc w:val="right"/>
            </w:pPr>
            <w:r w:rsidRPr="00853565">
              <w:rPr>
                <w:lang w:val="en-US"/>
              </w:rPr>
              <w:t>51,6</w:t>
            </w:r>
          </w:p>
        </w:tc>
        <w:tc>
          <w:tcPr>
            <w:tcW w:w="956" w:type="dxa"/>
            <w:tcBorders>
              <w:left w:val="single" w:sz="6" w:space="0" w:color="000000"/>
            </w:tcBorders>
            <w:shd w:val="clear" w:color="auto" w:fill="auto"/>
            <w:vAlign w:val="bottom"/>
          </w:tcPr>
          <w:p w14:paraId="554261D9" w14:textId="249DEC42" w:rsidR="008E6AC4" w:rsidRPr="00853565" w:rsidRDefault="008E6AC4" w:rsidP="000625DC">
            <w:pPr>
              <w:snapToGrid w:val="0"/>
              <w:spacing w:before="120"/>
              <w:ind w:right="227"/>
              <w:jc w:val="right"/>
            </w:pPr>
            <w:r w:rsidRPr="00853565">
              <w:rPr>
                <w:lang w:val="en-US"/>
              </w:rPr>
              <w:t>1 067</w:t>
            </w:r>
          </w:p>
        </w:tc>
        <w:tc>
          <w:tcPr>
            <w:tcW w:w="2103" w:type="dxa"/>
            <w:tcBorders>
              <w:left w:val="single" w:sz="6" w:space="0" w:color="000000"/>
            </w:tcBorders>
            <w:shd w:val="clear" w:color="auto" w:fill="auto"/>
            <w:vAlign w:val="bottom"/>
          </w:tcPr>
          <w:p w14:paraId="6EB0B645" w14:textId="77777777" w:rsidR="008E6AC4" w:rsidRPr="00853565" w:rsidRDefault="008E6AC4" w:rsidP="00B002FD">
            <w:pPr>
              <w:spacing w:before="120"/>
              <w:ind w:left="170"/>
              <w:rPr>
                <w:i/>
              </w:rPr>
            </w:pPr>
            <w:r w:rsidRPr="00853565">
              <w:rPr>
                <w:i/>
                <w:lang w:val="en-US"/>
              </w:rPr>
              <w:t>France</w:t>
            </w:r>
          </w:p>
        </w:tc>
      </w:tr>
      <w:tr w:rsidR="00853565" w:rsidRPr="00853565" w14:paraId="0C879EAD" w14:textId="77777777">
        <w:trPr>
          <w:cantSplit/>
        </w:trPr>
        <w:tc>
          <w:tcPr>
            <w:tcW w:w="2097" w:type="dxa"/>
            <w:shd w:val="clear" w:color="auto" w:fill="auto"/>
            <w:vAlign w:val="bottom"/>
          </w:tcPr>
          <w:p w14:paraId="0E659A2F" w14:textId="337129D2" w:rsidR="008E6AC4" w:rsidRPr="00853565" w:rsidRDefault="008E6AC4" w:rsidP="00B002FD">
            <w:pPr>
              <w:spacing w:before="120"/>
              <w:ind w:left="113"/>
            </w:pPr>
            <w:r w:rsidRPr="00853565">
              <w:t>Чехия</w:t>
            </w:r>
          </w:p>
        </w:tc>
        <w:tc>
          <w:tcPr>
            <w:tcW w:w="955" w:type="dxa"/>
            <w:tcBorders>
              <w:left w:val="single" w:sz="6" w:space="0" w:color="000000"/>
            </w:tcBorders>
            <w:shd w:val="clear" w:color="auto" w:fill="auto"/>
            <w:vAlign w:val="bottom"/>
          </w:tcPr>
          <w:p w14:paraId="6AD8BDCF" w14:textId="3C8F05EB" w:rsidR="008E6AC4" w:rsidRPr="00853565" w:rsidRDefault="008E6AC4" w:rsidP="000625DC">
            <w:pPr>
              <w:snapToGrid w:val="0"/>
              <w:spacing w:before="120"/>
              <w:jc w:val="center"/>
              <w:rPr>
                <w:lang w:val="en-US"/>
              </w:rPr>
            </w:pPr>
            <w:r w:rsidRPr="00853565">
              <w:rPr>
                <w:lang w:val="en-US"/>
              </w:rPr>
              <w:t>2020</w:t>
            </w:r>
          </w:p>
        </w:tc>
        <w:tc>
          <w:tcPr>
            <w:tcW w:w="956" w:type="dxa"/>
            <w:tcBorders>
              <w:left w:val="single" w:sz="6" w:space="0" w:color="000000"/>
            </w:tcBorders>
            <w:shd w:val="clear" w:color="auto" w:fill="auto"/>
            <w:vAlign w:val="bottom"/>
          </w:tcPr>
          <w:p w14:paraId="17F6AC02" w14:textId="7C5A9FCB" w:rsidR="008E6AC4" w:rsidRPr="00853565" w:rsidRDefault="008E6AC4" w:rsidP="000625DC">
            <w:pPr>
              <w:snapToGrid w:val="0"/>
              <w:spacing w:before="120"/>
              <w:ind w:right="227"/>
              <w:jc w:val="right"/>
            </w:pPr>
            <w:r w:rsidRPr="00853565">
              <w:rPr>
                <w:lang w:val="en-US"/>
              </w:rPr>
              <w:t>5 272</w:t>
            </w:r>
          </w:p>
        </w:tc>
        <w:tc>
          <w:tcPr>
            <w:tcW w:w="956" w:type="dxa"/>
            <w:tcBorders>
              <w:left w:val="single" w:sz="6" w:space="0" w:color="000000"/>
            </w:tcBorders>
            <w:shd w:val="clear" w:color="auto" w:fill="auto"/>
            <w:vAlign w:val="bottom"/>
          </w:tcPr>
          <w:p w14:paraId="6D317B4D" w14:textId="17E44C22" w:rsidR="008E6AC4" w:rsidRPr="00853565" w:rsidRDefault="008E6AC4" w:rsidP="000625DC">
            <w:pPr>
              <w:snapToGrid w:val="0"/>
              <w:spacing w:before="120"/>
              <w:ind w:right="227"/>
              <w:jc w:val="right"/>
            </w:pPr>
            <w:r w:rsidRPr="00853565">
              <w:rPr>
                <w:lang w:val="en-US"/>
              </w:rPr>
              <w:t>5 422</w:t>
            </w:r>
          </w:p>
        </w:tc>
        <w:tc>
          <w:tcPr>
            <w:tcW w:w="956" w:type="dxa"/>
            <w:tcBorders>
              <w:left w:val="single" w:sz="6" w:space="0" w:color="000000"/>
            </w:tcBorders>
            <w:shd w:val="clear" w:color="auto" w:fill="auto"/>
            <w:vAlign w:val="bottom"/>
          </w:tcPr>
          <w:p w14:paraId="1E542A1E" w14:textId="18041779" w:rsidR="008E6AC4" w:rsidRPr="00853565" w:rsidRDefault="008E6AC4" w:rsidP="000625DC">
            <w:pPr>
              <w:snapToGrid w:val="0"/>
              <w:spacing w:before="120"/>
              <w:ind w:right="227"/>
              <w:jc w:val="right"/>
            </w:pPr>
            <w:r w:rsidRPr="00853565">
              <w:rPr>
                <w:lang w:val="en-US"/>
              </w:rPr>
              <w:t>49,3</w:t>
            </w:r>
          </w:p>
        </w:tc>
        <w:tc>
          <w:tcPr>
            <w:tcW w:w="956" w:type="dxa"/>
            <w:tcBorders>
              <w:left w:val="single" w:sz="6" w:space="0" w:color="000000"/>
            </w:tcBorders>
            <w:shd w:val="clear" w:color="auto" w:fill="auto"/>
            <w:vAlign w:val="bottom"/>
          </w:tcPr>
          <w:p w14:paraId="1DE07F2B" w14:textId="1502A2C3" w:rsidR="008E6AC4" w:rsidRPr="00853565" w:rsidRDefault="008E6AC4" w:rsidP="000625DC">
            <w:pPr>
              <w:snapToGrid w:val="0"/>
              <w:spacing w:before="120"/>
              <w:ind w:right="227"/>
              <w:jc w:val="right"/>
            </w:pPr>
            <w:r w:rsidRPr="00853565">
              <w:rPr>
                <w:lang w:val="en-US"/>
              </w:rPr>
              <w:t>50,7</w:t>
            </w:r>
          </w:p>
        </w:tc>
        <w:tc>
          <w:tcPr>
            <w:tcW w:w="956" w:type="dxa"/>
            <w:tcBorders>
              <w:left w:val="single" w:sz="6" w:space="0" w:color="000000"/>
            </w:tcBorders>
            <w:shd w:val="clear" w:color="auto" w:fill="auto"/>
            <w:vAlign w:val="bottom"/>
          </w:tcPr>
          <w:p w14:paraId="487B45EC" w14:textId="033A49C1" w:rsidR="008E6AC4" w:rsidRPr="00853565" w:rsidRDefault="008E6AC4" w:rsidP="000625DC">
            <w:pPr>
              <w:snapToGrid w:val="0"/>
              <w:spacing w:before="120"/>
              <w:ind w:right="227"/>
              <w:jc w:val="right"/>
            </w:pPr>
            <w:r w:rsidRPr="00853565">
              <w:rPr>
                <w:lang w:val="en-US"/>
              </w:rPr>
              <w:t>1 028</w:t>
            </w:r>
          </w:p>
        </w:tc>
        <w:tc>
          <w:tcPr>
            <w:tcW w:w="2103" w:type="dxa"/>
            <w:tcBorders>
              <w:left w:val="single" w:sz="6" w:space="0" w:color="000000"/>
            </w:tcBorders>
            <w:shd w:val="clear" w:color="auto" w:fill="auto"/>
            <w:vAlign w:val="bottom"/>
          </w:tcPr>
          <w:p w14:paraId="3C365C81" w14:textId="77777777" w:rsidR="008E6AC4" w:rsidRPr="00853565" w:rsidRDefault="008E6AC4" w:rsidP="00B002FD">
            <w:pPr>
              <w:spacing w:before="120"/>
              <w:ind w:left="170"/>
              <w:rPr>
                <w:i/>
              </w:rPr>
            </w:pPr>
            <w:r w:rsidRPr="00853565">
              <w:rPr>
                <w:i/>
                <w:lang w:val="en-US"/>
              </w:rPr>
              <w:t>Czechia</w:t>
            </w:r>
          </w:p>
        </w:tc>
      </w:tr>
      <w:tr w:rsidR="00853565" w:rsidRPr="00853565" w14:paraId="7D6D13C2" w14:textId="77777777">
        <w:trPr>
          <w:cantSplit/>
        </w:trPr>
        <w:tc>
          <w:tcPr>
            <w:tcW w:w="2097" w:type="dxa"/>
            <w:shd w:val="clear" w:color="auto" w:fill="auto"/>
            <w:vAlign w:val="bottom"/>
          </w:tcPr>
          <w:p w14:paraId="49DF1635" w14:textId="147B7E68" w:rsidR="008E6AC4" w:rsidRPr="00853565" w:rsidRDefault="008E6AC4" w:rsidP="00B002FD">
            <w:pPr>
              <w:spacing w:before="120"/>
              <w:ind w:left="113"/>
            </w:pPr>
            <w:r w:rsidRPr="00853565">
              <w:t>Швеция</w:t>
            </w:r>
          </w:p>
        </w:tc>
        <w:tc>
          <w:tcPr>
            <w:tcW w:w="955" w:type="dxa"/>
            <w:tcBorders>
              <w:left w:val="single" w:sz="6" w:space="0" w:color="000000"/>
            </w:tcBorders>
            <w:shd w:val="clear" w:color="auto" w:fill="auto"/>
            <w:vAlign w:val="bottom"/>
          </w:tcPr>
          <w:p w14:paraId="0E63D469" w14:textId="2E22CAEE" w:rsidR="008E6AC4" w:rsidRPr="00853565" w:rsidRDefault="008E6AC4" w:rsidP="000625DC">
            <w:pPr>
              <w:snapToGrid w:val="0"/>
              <w:spacing w:before="120"/>
              <w:jc w:val="center"/>
              <w:rPr>
                <w:lang w:val="en-US"/>
              </w:rPr>
            </w:pPr>
            <w:r w:rsidRPr="00853565">
              <w:rPr>
                <w:lang w:val="en-US"/>
              </w:rPr>
              <w:t>2020</w:t>
            </w:r>
          </w:p>
        </w:tc>
        <w:tc>
          <w:tcPr>
            <w:tcW w:w="956" w:type="dxa"/>
            <w:tcBorders>
              <w:left w:val="single" w:sz="6" w:space="0" w:color="000000"/>
            </w:tcBorders>
            <w:shd w:val="clear" w:color="auto" w:fill="auto"/>
            <w:vAlign w:val="bottom"/>
          </w:tcPr>
          <w:p w14:paraId="26D87BDD" w14:textId="49679BD3" w:rsidR="008E6AC4" w:rsidRPr="00853565" w:rsidRDefault="008E6AC4" w:rsidP="000625DC">
            <w:pPr>
              <w:snapToGrid w:val="0"/>
              <w:spacing w:before="120"/>
              <w:ind w:right="227"/>
              <w:jc w:val="right"/>
            </w:pPr>
            <w:r w:rsidRPr="00853565">
              <w:rPr>
                <w:lang w:val="en-US"/>
              </w:rPr>
              <w:t>5 196</w:t>
            </w:r>
          </w:p>
        </w:tc>
        <w:tc>
          <w:tcPr>
            <w:tcW w:w="956" w:type="dxa"/>
            <w:tcBorders>
              <w:left w:val="single" w:sz="6" w:space="0" w:color="000000"/>
            </w:tcBorders>
            <w:shd w:val="clear" w:color="auto" w:fill="auto"/>
            <w:vAlign w:val="bottom"/>
          </w:tcPr>
          <w:p w14:paraId="5A149E35" w14:textId="56F6546E" w:rsidR="008E6AC4" w:rsidRPr="00853565" w:rsidRDefault="008E6AC4" w:rsidP="000625DC">
            <w:pPr>
              <w:snapToGrid w:val="0"/>
              <w:spacing w:before="120"/>
              <w:ind w:right="227"/>
              <w:jc w:val="right"/>
            </w:pPr>
            <w:r w:rsidRPr="00853565">
              <w:rPr>
                <w:lang w:val="en-US"/>
              </w:rPr>
              <w:t>5 132</w:t>
            </w:r>
          </w:p>
        </w:tc>
        <w:tc>
          <w:tcPr>
            <w:tcW w:w="956" w:type="dxa"/>
            <w:tcBorders>
              <w:left w:val="single" w:sz="6" w:space="0" w:color="000000"/>
            </w:tcBorders>
            <w:shd w:val="clear" w:color="auto" w:fill="auto"/>
            <w:vAlign w:val="bottom"/>
          </w:tcPr>
          <w:p w14:paraId="640637AF" w14:textId="204D4E98" w:rsidR="008E6AC4" w:rsidRPr="00853565" w:rsidRDefault="008E6AC4" w:rsidP="000625DC">
            <w:pPr>
              <w:snapToGrid w:val="0"/>
              <w:spacing w:before="120"/>
              <w:ind w:right="227"/>
              <w:jc w:val="right"/>
            </w:pPr>
            <w:r w:rsidRPr="00853565">
              <w:rPr>
                <w:lang w:val="en-US"/>
              </w:rPr>
              <w:t>50,3</w:t>
            </w:r>
          </w:p>
        </w:tc>
        <w:tc>
          <w:tcPr>
            <w:tcW w:w="956" w:type="dxa"/>
            <w:tcBorders>
              <w:left w:val="single" w:sz="6" w:space="0" w:color="000000"/>
            </w:tcBorders>
            <w:shd w:val="clear" w:color="auto" w:fill="auto"/>
            <w:vAlign w:val="bottom"/>
          </w:tcPr>
          <w:p w14:paraId="5D932C02" w14:textId="5DCDBE8F" w:rsidR="008E6AC4" w:rsidRPr="00853565" w:rsidRDefault="008E6AC4" w:rsidP="000625DC">
            <w:pPr>
              <w:snapToGrid w:val="0"/>
              <w:spacing w:before="120"/>
              <w:ind w:right="227"/>
              <w:jc w:val="right"/>
            </w:pPr>
            <w:r w:rsidRPr="00853565">
              <w:rPr>
                <w:lang w:val="en-US"/>
              </w:rPr>
              <w:t>49,7</w:t>
            </w:r>
          </w:p>
        </w:tc>
        <w:tc>
          <w:tcPr>
            <w:tcW w:w="956" w:type="dxa"/>
            <w:tcBorders>
              <w:left w:val="single" w:sz="6" w:space="0" w:color="000000"/>
            </w:tcBorders>
            <w:shd w:val="clear" w:color="auto" w:fill="auto"/>
            <w:vAlign w:val="bottom"/>
          </w:tcPr>
          <w:p w14:paraId="720C3718" w14:textId="5A4C97D0" w:rsidR="008E6AC4" w:rsidRPr="00853565" w:rsidRDefault="008E6AC4" w:rsidP="000625DC">
            <w:pPr>
              <w:snapToGrid w:val="0"/>
              <w:spacing w:before="120"/>
              <w:ind w:right="227"/>
              <w:jc w:val="right"/>
            </w:pPr>
            <w:r w:rsidRPr="00853565">
              <w:rPr>
                <w:lang w:val="en-US"/>
              </w:rPr>
              <w:t>988</w:t>
            </w:r>
          </w:p>
        </w:tc>
        <w:tc>
          <w:tcPr>
            <w:tcW w:w="2103" w:type="dxa"/>
            <w:tcBorders>
              <w:left w:val="single" w:sz="6" w:space="0" w:color="000000"/>
            </w:tcBorders>
            <w:shd w:val="clear" w:color="auto" w:fill="auto"/>
            <w:vAlign w:val="bottom"/>
          </w:tcPr>
          <w:p w14:paraId="59AA82E9" w14:textId="77777777" w:rsidR="008E6AC4" w:rsidRPr="00853565" w:rsidRDefault="008E6AC4" w:rsidP="00B002FD">
            <w:pPr>
              <w:spacing w:before="120"/>
              <w:ind w:left="170"/>
              <w:rPr>
                <w:i/>
              </w:rPr>
            </w:pPr>
            <w:r w:rsidRPr="00853565">
              <w:rPr>
                <w:i/>
              </w:rPr>
              <w:t>Sweden</w:t>
            </w:r>
          </w:p>
        </w:tc>
      </w:tr>
      <w:tr w:rsidR="00853565" w:rsidRPr="00853565" w14:paraId="69BA6815" w14:textId="77777777">
        <w:trPr>
          <w:cantSplit/>
        </w:trPr>
        <w:tc>
          <w:tcPr>
            <w:tcW w:w="2097" w:type="dxa"/>
            <w:shd w:val="clear" w:color="auto" w:fill="auto"/>
            <w:vAlign w:val="bottom"/>
          </w:tcPr>
          <w:p w14:paraId="5C9C07FD" w14:textId="68E1B7A6" w:rsidR="008E6AC4" w:rsidRPr="00853565" w:rsidRDefault="008E6AC4" w:rsidP="00B002FD">
            <w:pPr>
              <w:pStyle w:val="01-golovka"/>
              <w:spacing w:before="120" w:after="0"/>
              <w:jc w:val="left"/>
              <w:rPr>
                <w:rFonts w:ascii="Arial" w:hAnsi="Arial" w:cs="Arial"/>
              </w:rPr>
            </w:pPr>
            <w:r w:rsidRPr="00853565">
              <w:rPr>
                <w:rFonts w:ascii="Arial" w:hAnsi="Arial" w:cs="Arial"/>
                <w:b/>
                <w:bCs/>
              </w:rPr>
              <w:t>Другие страны</w:t>
            </w:r>
          </w:p>
        </w:tc>
        <w:tc>
          <w:tcPr>
            <w:tcW w:w="955" w:type="dxa"/>
            <w:tcBorders>
              <w:left w:val="single" w:sz="6" w:space="0" w:color="000000"/>
            </w:tcBorders>
            <w:shd w:val="clear" w:color="auto" w:fill="auto"/>
            <w:vAlign w:val="bottom"/>
          </w:tcPr>
          <w:p w14:paraId="68EB6154" w14:textId="77777777" w:rsidR="008E6AC4" w:rsidRPr="00853565" w:rsidRDefault="008E6AC4" w:rsidP="000625DC">
            <w:pPr>
              <w:snapToGrid w:val="0"/>
              <w:spacing w:before="120"/>
              <w:jc w:val="center"/>
              <w:rPr>
                <w:lang w:val="en-US"/>
              </w:rPr>
            </w:pPr>
          </w:p>
        </w:tc>
        <w:tc>
          <w:tcPr>
            <w:tcW w:w="956" w:type="dxa"/>
            <w:tcBorders>
              <w:left w:val="single" w:sz="6" w:space="0" w:color="000000"/>
            </w:tcBorders>
            <w:shd w:val="clear" w:color="auto" w:fill="auto"/>
            <w:vAlign w:val="bottom"/>
          </w:tcPr>
          <w:p w14:paraId="2901CD5A" w14:textId="77777777" w:rsidR="008E6AC4" w:rsidRPr="00853565" w:rsidRDefault="008E6AC4" w:rsidP="000625DC">
            <w:pPr>
              <w:snapToGrid w:val="0"/>
              <w:spacing w:before="120"/>
              <w:ind w:right="227"/>
              <w:jc w:val="right"/>
            </w:pPr>
          </w:p>
        </w:tc>
        <w:tc>
          <w:tcPr>
            <w:tcW w:w="956" w:type="dxa"/>
            <w:tcBorders>
              <w:left w:val="single" w:sz="6" w:space="0" w:color="000000"/>
            </w:tcBorders>
            <w:shd w:val="clear" w:color="auto" w:fill="auto"/>
            <w:vAlign w:val="bottom"/>
          </w:tcPr>
          <w:p w14:paraId="452FB682" w14:textId="77777777" w:rsidR="008E6AC4" w:rsidRPr="00853565" w:rsidRDefault="008E6AC4" w:rsidP="000625DC">
            <w:pPr>
              <w:snapToGrid w:val="0"/>
              <w:spacing w:before="120"/>
              <w:ind w:right="227"/>
              <w:jc w:val="right"/>
            </w:pPr>
          </w:p>
        </w:tc>
        <w:tc>
          <w:tcPr>
            <w:tcW w:w="956" w:type="dxa"/>
            <w:tcBorders>
              <w:left w:val="single" w:sz="6" w:space="0" w:color="000000"/>
            </w:tcBorders>
            <w:shd w:val="clear" w:color="auto" w:fill="auto"/>
            <w:vAlign w:val="bottom"/>
          </w:tcPr>
          <w:p w14:paraId="527977A3" w14:textId="77777777" w:rsidR="008E6AC4" w:rsidRPr="00853565" w:rsidRDefault="008E6AC4" w:rsidP="000625DC">
            <w:pPr>
              <w:snapToGrid w:val="0"/>
              <w:spacing w:before="120"/>
              <w:ind w:right="227"/>
              <w:jc w:val="right"/>
            </w:pPr>
          </w:p>
        </w:tc>
        <w:tc>
          <w:tcPr>
            <w:tcW w:w="956" w:type="dxa"/>
            <w:tcBorders>
              <w:left w:val="single" w:sz="6" w:space="0" w:color="000000"/>
            </w:tcBorders>
            <w:shd w:val="clear" w:color="auto" w:fill="auto"/>
            <w:vAlign w:val="bottom"/>
          </w:tcPr>
          <w:p w14:paraId="18EF7CF6" w14:textId="77777777" w:rsidR="008E6AC4" w:rsidRPr="00853565" w:rsidRDefault="008E6AC4" w:rsidP="000625DC">
            <w:pPr>
              <w:snapToGrid w:val="0"/>
              <w:spacing w:before="120"/>
              <w:ind w:right="227"/>
              <w:jc w:val="right"/>
            </w:pPr>
          </w:p>
        </w:tc>
        <w:tc>
          <w:tcPr>
            <w:tcW w:w="956" w:type="dxa"/>
            <w:tcBorders>
              <w:left w:val="single" w:sz="6" w:space="0" w:color="000000"/>
            </w:tcBorders>
            <w:shd w:val="clear" w:color="auto" w:fill="auto"/>
            <w:vAlign w:val="bottom"/>
          </w:tcPr>
          <w:p w14:paraId="3699AD8E" w14:textId="77777777" w:rsidR="008E6AC4" w:rsidRPr="00853565" w:rsidRDefault="008E6AC4" w:rsidP="000625DC">
            <w:pPr>
              <w:snapToGrid w:val="0"/>
              <w:spacing w:before="120"/>
              <w:ind w:right="227"/>
              <w:jc w:val="right"/>
            </w:pPr>
          </w:p>
        </w:tc>
        <w:tc>
          <w:tcPr>
            <w:tcW w:w="2103" w:type="dxa"/>
            <w:tcBorders>
              <w:left w:val="single" w:sz="6" w:space="0" w:color="000000"/>
            </w:tcBorders>
            <w:shd w:val="clear" w:color="auto" w:fill="auto"/>
            <w:vAlign w:val="bottom"/>
          </w:tcPr>
          <w:p w14:paraId="40A3DF4D" w14:textId="77777777" w:rsidR="008E6AC4" w:rsidRPr="00853565" w:rsidRDefault="008E6AC4" w:rsidP="00B002FD">
            <w:pPr>
              <w:pStyle w:val="01-golovka"/>
              <w:widowControl/>
              <w:spacing w:before="120" w:after="0"/>
              <w:ind w:left="57"/>
              <w:jc w:val="left"/>
              <w:rPr>
                <w:rFonts w:ascii="Arial" w:hAnsi="Arial" w:cs="Arial"/>
                <w:i/>
              </w:rPr>
            </w:pPr>
            <w:r w:rsidRPr="00853565">
              <w:rPr>
                <w:rFonts w:ascii="Arial" w:hAnsi="Arial" w:cs="Arial"/>
                <w:b/>
                <w:i/>
                <w:lang w:val="en-US"/>
              </w:rPr>
              <w:t>Other countries</w:t>
            </w:r>
          </w:p>
        </w:tc>
      </w:tr>
      <w:tr w:rsidR="00853565" w:rsidRPr="00853565" w14:paraId="33B69C52" w14:textId="77777777">
        <w:trPr>
          <w:cantSplit/>
        </w:trPr>
        <w:tc>
          <w:tcPr>
            <w:tcW w:w="2097" w:type="dxa"/>
            <w:shd w:val="clear" w:color="auto" w:fill="auto"/>
            <w:vAlign w:val="bottom"/>
          </w:tcPr>
          <w:p w14:paraId="2F37E90A" w14:textId="1A4BC05F" w:rsidR="008E6AC4" w:rsidRPr="00853565" w:rsidRDefault="008E6AC4" w:rsidP="00B002FD">
            <w:pPr>
              <w:pStyle w:val="01-golovka"/>
              <w:widowControl/>
              <w:spacing w:before="120" w:after="0"/>
              <w:ind w:left="284"/>
              <w:jc w:val="left"/>
              <w:rPr>
                <w:rFonts w:ascii="Arial" w:hAnsi="Arial" w:cs="Arial"/>
              </w:rPr>
            </w:pPr>
            <w:r w:rsidRPr="00853565">
              <w:rPr>
                <w:rFonts w:ascii="Arial" w:hAnsi="Arial" w:cs="Arial"/>
              </w:rPr>
              <w:t>из них:</w:t>
            </w:r>
          </w:p>
        </w:tc>
        <w:tc>
          <w:tcPr>
            <w:tcW w:w="955" w:type="dxa"/>
            <w:tcBorders>
              <w:left w:val="single" w:sz="6" w:space="0" w:color="000000"/>
            </w:tcBorders>
            <w:shd w:val="clear" w:color="auto" w:fill="auto"/>
            <w:vAlign w:val="bottom"/>
          </w:tcPr>
          <w:p w14:paraId="0EF3DE55" w14:textId="77777777" w:rsidR="008E6AC4" w:rsidRPr="00853565" w:rsidRDefault="008E6AC4" w:rsidP="000625DC">
            <w:pPr>
              <w:snapToGrid w:val="0"/>
              <w:spacing w:before="120"/>
              <w:jc w:val="center"/>
              <w:rPr>
                <w:lang w:val="en-US"/>
              </w:rPr>
            </w:pPr>
          </w:p>
        </w:tc>
        <w:tc>
          <w:tcPr>
            <w:tcW w:w="956" w:type="dxa"/>
            <w:tcBorders>
              <w:left w:val="single" w:sz="6" w:space="0" w:color="000000"/>
            </w:tcBorders>
            <w:shd w:val="clear" w:color="auto" w:fill="auto"/>
            <w:vAlign w:val="bottom"/>
          </w:tcPr>
          <w:p w14:paraId="3CA5111C" w14:textId="77777777" w:rsidR="008E6AC4" w:rsidRPr="00853565" w:rsidRDefault="008E6AC4" w:rsidP="000625DC">
            <w:pPr>
              <w:snapToGrid w:val="0"/>
              <w:spacing w:before="120"/>
              <w:ind w:right="227"/>
              <w:jc w:val="right"/>
            </w:pPr>
          </w:p>
        </w:tc>
        <w:tc>
          <w:tcPr>
            <w:tcW w:w="956" w:type="dxa"/>
            <w:tcBorders>
              <w:left w:val="single" w:sz="6" w:space="0" w:color="000000"/>
            </w:tcBorders>
            <w:shd w:val="clear" w:color="auto" w:fill="auto"/>
            <w:vAlign w:val="bottom"/>
          </w:tcPr>
          <w:p w14:paraId="238E3BC9" w14:textId="77777777" w:rsidR="008E6AC4" w:rsidRPr="00853565" w:rsidRDefault="008E6AC4" w:rsidP="000625DC">
            <w:pPr>
              <w:snapToGrid w:val="0"/>
              <w:spacing w:before="120"/>
              <w:ind w:right="227"/>
              <w:jc w:val="right"/>
            </w:pPr>
          </w:p>
        </w:tc>
        <w:tc>
          <w:tcPr>
            <w:tcW w:w="956" w:type="dxa"/>
            <w:tcBorders>
              <w:left w:val="single" w:sz="6" w:space="0" w:color="000000"/>
            </w:tcBorders>
            <w:shd w:val="clear" w:color="auto" w:fill="auto"/>
            <w:vAlign w:val="bottom"/>
          </w:tcPr>
          <w:p w14:paraId="229854FB" w14:textId="77777777" w:rsidR="008E6AC4" w:rsidRPr="00853565" w:rsidRDefault="008E6AC4" w:rsidP="000625DC">
            <w:pPr>
              <w:snapToGrid w:val="0"/>
              <w:spacing w:before="120"/>
              <w:ind w:right="227"/>
              <w:jc w:val="right"/>
            </w:pPr>
          </w:p>
        </w:tc>
        <w:tc>
          <w:tcPr>
            <w:tcW w:w="956" w:type="dxa"/>
            <w:tcBorders>
              <w:left w:val="single" w:sz="6" w:space="0" w:color="000000"/>
            </w:tcBorders>
            <w:shd w:val="clear" w:color="auto" w:fill="auto"/>
            <w:vAlign w:val="bottom"/>
          </w:tcPr>
          <w:p w14:paraId="4900D52F" w14:textId="77777777" w:rsidR="008E6AC4" w:rsidRPr="00853565" w:rsidRDefault="008E6AC4" w:rsidP="000625DC">
            <w:pPr>
              <w:snapToGrid w:val="0"/>
              <w:spacing w:before="120"/>
              <w:ind w:right="227"/>
              <w:jc w:val="right"/>
            </w:pPr>
          </w:p>
        </w:tc>
        <w:tc>
          <w:tcPr>
            <w:tcW w:w="956" w:type="dxa"/>
            <w:tcBorders>
              <w:left w:val="single" w:sz="6" w:space="0" w:color="000000"/>
            </w:tcBorders>
            <w:shd w:val="clear" w:color="auto" w:fill="auto"/>
            <w:vAlign w:val="bottom"/>
          </w:tcPr>
          <w:p w14:paraId="3FFF4829" w14:textId="77777777" w:rsidR="008E6AC4" w:rsidRPr="00853565" w:rsidRDefault="008E6AC4" w:rsidP="000625DC">
            <w:pPr>
              <w:snapToGrid w:val="0"/>
              <w:spacing w:before="120"/>
              <w:ind w:right="227"/>
              <w:jc w:val="right"/>
            </w:pPr>
          </w:p>
        </w:tc>
        <w:tc>
          <w:tcPr>
            <w:tcW w:w="2103" w:type="dxa"/>
            <w:tcBorders>
              <w:left w:val="single" w:sz="6" w:space="0" w:color="000000"/>
            </w:tcBorders>
            <w:shd w:val="clear" w:color="auto" w:fill="auto"/>
            <w:vAlign w:val="bottom"/>
          </w:tcPr>
          <w:p w14:paraId="3F802FCD" w14:textId="77777777" w:rsidR="008E6AC4" w:rsidRPr="00853565" w:rsidRDefault="008E6AC4" w:rsidP="00B002FD">
            <w:pPr>
              <w:pStyle w:val="01-golovka"/>
              <w:widowControl/>
              <w:spacing w:before="120" w:after="0"/>
              <w:ind w:left="284" w:right="113" w:firstLine="119"/>
              <w:jc w:val="left"/>
              <w:rPr>
                <w:rFonts w:ascii="Arial" w:hAnsi="Arial" w:cs="Arial"/>
                <w:i/>
              </w:rPr>
            </w:pPr>
            <w:r w:rsidRPr="00853565">
              <w:rPr>
                <w:rFonts w:ascii="Arial" w:hAnsi="Arial" w:cs="Arial"/>
                <w:i/>
                <w:lang w:val="en-US"/>
              </w:rPr>
              <w:t>of which</w:t>
            </w:r>
            <w:r w:rsidRPr="00853565">
              <w:rPr>
                <w:rFonts w:ascii="Arial" w:hAnsi="Arial" w:cs="Arial"/>
                <w:i/>
              </w:rPr>
              <w:t>:</w:t>
            </w:r>
          </w:p>
        </w:tc>
      </w:tr>
      <w:tr w:rsidR="00853565" w:rsidRPr="00853565" w14:paraId="41F89995" w14:textId="77777777">
        <w:trPr>
          <w:cantSplit/>
        </w:trPr>
        <w:tc>
          <w:tcPr>
            <w:tcW w:w="2097" w:type="dxa"/>
            <w:shd w:val="clear" w:color="auto" w:fill="auto"/>
            <w:vAlign w:val="bottom"/>
          </w:tcPr>
          <w:p w14:paraId="7F97CF40" w14:textId="474D3BF5" w:rsidR="008E6AC4" w:rsidRPr="00853565" w:rsidRDefault="008E6AC4" w:rsidP="00B002FD">
            <w:pPr>
              <w:spacing w:before="120"/>
              <w:ind w:left="113"/>
            </w:pPr>
            <w:r w:rsidRPr="00853565">
              <w:t>Австралия</w:t>
            </w:r>
            <w:r w:rsidRPr="00853565">
              <w:rPr>
                <w:vertAlign w:val="superscript"/>
              </w:rPr>
              <w:t>3)</w:t>
            </w:r>
          </w:p>
        </w:tc>
        <w:tc>
          <w:tcPr>
            <w:tcW w:w="955" w:type="dxa"/>
            <w:tcBorders>
              <w:left w:val="single" w:sz="6" w:space="0" w:color="000000"/>
            </w:tcBorders>
            <w:shd w:val="clear" w:color="auto" w:fill="auto"/>
            <w:vAlign w:val="bottom"/>
          </w:tcPr>
          <w:p w14:paraId="7DF6C5CE" w14:textId="1FF3C462" w:rsidR="008E6AC4" w:rsidRPr="00853565" w:rsidRDefault="008E6AC4" w:rsidP="000625DC">
            <w:pPr>
              <w:snapToGrid w:val="0"/>
              <w:spacing w:before="120"/>
              <w:jc w:val="center"/>
              <w:rPr>
                <w:lang w:val="en-US"/>
              </w:rPr>
            </w:pPr>
            <w:r w:rsidRPr="00853565">
              <w:rPr>
                <w:lang w:val="en-US"/>
              </w:rPr>
              <w:t>2019</w:t>
            </w:r>
          </w:p>
        </w:tc>
        <w:tc>
          <w:tcPr>
            <w:tcW w:w="956" w:type="dxa"/>
            <w:tcBorders>
              <w:left w:val="single" w:sz="6" w:space="0" w:color="000000"/>
            </w:tcBorders>
            <w:shd w:val="clear" w:color="auto" w:fill="auto"/>
            <w:vAlign w:val="bottom"/>
          </w:tcPr>
          <w:p w14:paraId="7F0F5DE7" w14:textId="4F9CA2A0" w:rsidR="008E6AC4" w:rsidRPr="00853565" w:rsidRDefault="008E6AC4" w:rsidP="000625DC">
            <w:pPr>
              <w:snapToGrid w:val="0"/>
              <w:spacing w:before="120"/>
              <w:ind w:right="227"/>
              <w:jc w:val="right"/>
            </w:pPr>
            <w:r w:rsidRPr="00853565">
              <w:rPr>
                <w:lang w:val="en-US"/>
              </w:rPr>
              <w:t>12 581</w:t>
            </w:r>
          </w:p>
        </w:tc>
        <w:tc>
          <w:tcPr>
            <w:tcW w:w="956" w:type="dxa"/>
            <w:tcBorders>
              <w:left w:val="single" w:sz="6" w:space="0" w:color="000000"/>
            </w:tcBorders>
            <w:shd w:val="clear" w:color="auto" w:fill="auto"/>
            <w:vAlign w:val="bottom"/>
          </w:tcPr>
          <w:p w14:paraId="0B9260AE" w14:textId="73EF5D96" w:rsidR="008E6AC4" w:rsidRPr="00853565" w:rsidRDefault="008E6AC4" w:rsidP="000625DC">
            <w:pPr>
              <w:snapToGrid w:val="0"/>
              <w:spacing w:before="120"/>
              <w:ind w:right="227"/>
              <w:jc w:val="right"/>
            </w:pPr>
            <w:r w:rsidRPr="00853565">
              <w:rPr>
                <w:lang w:val="en-US"/>
              </w:rPr>
              <w:t>12 784</w:t>
            </w:r>
          </w:p>
        </w:tc>
        <w:tc>
          <w:tcPr>
            <w:tcW w:w="956" w:type="dxa"/>
            <w:tcBorders>
              <w:left w:val="single" w:sz="6" w:space="0" w:color="000000"/>
            </w:tcBorders>
            <w:shd w:val="clear" w:color="auto" w:fill="auto"/>
            <w:vAlign w:val="bottom"/>
          </w:tcPr>
          <w:p w14:paraId="0993AD22" w14:textId="5CE253DC" w:rsidR="008E6AC4" w:rsidRPr="00853565" w:rsidRDefault="008E6AC4" w:rsidP="000625DC">
            <w:pPr>
              <w:snapToGrid w:val="0"/>
              <w:spacing w:before="120"/>
              <w:ind w:right="227"/>
              <w:jc w:val="right"/>
            </w:pPr>
            <w:r w:rsidRPr="00853565">
              <w:rPr>
                <w:lang w:val="en-US"/>
              </w:rPr>
              <w:t>49,6</w:t>
            </w:r>
          </w:p>
        </w:tc>
        <w:tc>
          <w:tcPr>
            <w:tcW w:w="956" w:type="dxa"/>
            <w:tcBorders>
              <w:left w:val="single" w:sz="6" w:space="0" w:color="000000"/>
            </w:tcBorders>
            <w:shd w:val="clear" w:color="auto" w:fill="auto"/>
            <w:vAlign w:val="bottom"/>
          </w:tcPr>
          <w:p w14:paraId="0165B47E" w14:textId="391FCA67" w:rsidR="008E6AC4" w:rsidRPr="00853565" w:rsidRDefault="008E6AC4" w:rsidP="000625DC">
            <w:pPr>
              <w:snapToGrid w:val="0"/>
              <w:spacing w:before="120"/>
              <w:ind w:right="227"/>
              <w:jc w:val="right"/>
            </w:pPr>
            <w:r w:rsidRPr="00853565">
              <w:rPr>
                <w:lang w:val="en-US"/>
              </w:rPr>
              <w:t>50,4</w:t>
            </w:r>
          </w:p>
        </w:tc>
        <w:tc>
          <w:tcPr>
            <w:tcW w:w="956" w:type="dxa"/>
            <w:tcBorders>
              <w:left w:val="single" w:sz="6" w:space="0" w:color="000000"/>
            </w:tcBorders>
            <w:shd w:val="clear" w:color="auto" w:fill="auto"/>
            <w:vAlign w:val="bottom"/>
          </w:tcPr>
          <w:p w14:paraId="35C9EFA9" w14:textId="2CAA32EA" w:rsidR="008E6AC4" w:rsidRPr="00853565" w:rsidRDefault="008E6AC4" w:rsidP="000625DC">
            <w:pPr>
              <w:snapToGrid w:val="0"/>
              <w:spacing w:before="120"/>
              <w:ind w:right="227"/>
              <w:jc w:val="right"/>
            </w:pPr>
            <w:r w:rsidRPr="00853565">
              <w:rPr>
                <w:lang w:val="en-US"/>
              </w:rPr>
              <w:t>1 016</w:t>
            </w:r>
          </w:p>
        </w:tc>
        <w:tc>
          <w:tcPr>
            <w:tcW w:w="2103" w:type="dxa"/>
            <w:tcBorders>
              <w:left w:val="single" w:sz="6" w:space="0" w:color="000000"/>
            </w:tcBorders>
            <w:shd w:val="clear" w:color="auto" w:fill="auto"/>
            <w:vAlign w:val="bottom"/>
          </w:tcPr>
          <w:p w14:paraId="1EFBEE7B" w14:textId="77777777" w:rsidR="008E6AC4" w:rsidRPr="00853565" w:rsidRDefault="008E6AC4" w:rsidP="00B002FD">
            <w:pPr>
              <w:spacing w:before="120"/>
              <w:ind w:left="170"/>
              <w:rPr>
                <w:i/>
              </w:rPr>
            </w:pPr>
            <w:r w:rsidRPr="00853565">
              <w:rPr>
                <w:i/>
              </w:rPr>
              <w:t>Australia</w:t>
            </w:r>
            <w:r w:rsidRPr="00853565">
              <w:rPr>
                <w:i/>
                <w:vertAlign w:val="superscript"/>
              </w:rPr>
              <w:t>3)</w:t>
            </w:r>
          </w:p>
        </w:tc>
      </w:tr>
      <w:tr w:rsidR="00853565" w:rsidRPr="00853565" w14:paraId="023FE46A" w14:textId="77777777">
        <w:trPr>
          <w:cantSplit/>
        </w:trPr>
        <w:tc>
          <w:tcPr>
            <w:tcW w:w="2097" w:type="dxa"/>
            <w:shd w:val="clear" w:color="auto" w:fill="auto"/>
            <w:vAlign w:val="bottom"/>
          </w:tcPr>
          <w:p w14:paraId="7928CC1B" w14:textId="5FBD70BD" w:rsidR="008E6AC4" w:rsidRPr="00853565" w:rsidRDefault="008E6AC4" w:rsidP="00B002FD">
            <w:pPr>
              <w:pStyle w:val="15"/>
              <w:spacing w:before="120"/>
              <w:ind w:left="113"/>
            </w:pPr>
            <w:r w:rsidRPr="00853565">
              <w:t>Аргентина</w:t>
            </w:r>
            <w:r w:rsidRPr="00853565">
              <w:rPr>
                <w:vertAlign w:val="superscript"/>
              </w:rPr>
              <w:t>3)</w:t>
            </w:r>
          </w:p>
        </w:tc>
        <w:tc>
          <w:tcPr>
            <w:tcW w:w="955" w:type="dxa"/>
            <w:tcBorders>
              <w:left w:val="single" w:sz="6" w:space="0" w:color="000000"/>
            </w:tcBorders>
            <w:shd w:val="clear" w:color="auto" w:fill="auto"/>
            <w:vAlign w:val="bottom"/>
          </w:tcPr>
          <w:p w14:paraId="2D2B25FD" w14:textId="19D4D472" w:rsidR="008E6AC4" w:rsidRPr="00853565" w:rsidRDefault="008E6AC4" w:rsidP="000625DC">
            <w:pPr>
              <w:snapToGrid w:val="0"/>
              <w:spacing w:before="120"/>
              <w:jc w:val="center"/>
              <w:rPr>
                <w:lang w:val="en-US"/>
              </w:rPr>
            </w:pPr>
            <w:r w:rsidRPr="00853565">
              <w:rPr>
                <w:lang w:val="en-US"/>
              </w:rPr>
              <w:t>2019</w:t>
            </w:r>
          </w:p>
        </w:tc>
        <w:tc>
          <w:tcPr>
            <w:tcW w:w="956" w:type="dxa"/>
            <w:tcBorders>
              <w:left w:val="single" w:sz="6" w:space="0" w:color="000000"/>
            </w:tcBorders>
            <w:shd w:val="clear" w:color="auto" w:fill="auto"/>
            <w:vAlign w:val="bottom"/>
          </w:tcPr>
          <w:p w14:paraId="6B5D3040" w14:textId="75F5D0FF" w:rsidR="008E6AC4" w:rsidRPr="00853565" w:rsidRDefault="008E6AC4" w:rsidP="000625DC">
            <w:pPr>
              <w:snapToGrid w:val="0"/>
              <w:spacing w:before="120"/>
              <w:ind w:right="227"/>
              <w:jc w:val="right"/>
            </w:pPr>
            <w:r w:rsidRPr="00853565">
              <w:rPr>
                <w:lang w:val="en-US"/>
              </w:rPr>
              <w:t>22 050</w:t>
            </w:r>
          </w:p>
        </w:tc>
        <w:tc>
          <w:tcPr>
            <w:tcW w:w="956" w:type="dxa"/>
            <w:tcBorders>
              <w:left w:val="single" w:sz="6" w:space="0" w:color="000000"/>
            </w:tcBorders>
            <w:shd w:val="clear" w:color="auto" w:fill="auto"/>
            <w:vAlign w:val="bottom"/>
          </w:tcPr>
          <w:p w14:paraId="7111032E" w14:textId="5DF787E3" w:rsidR="008E6AC4" w:rsidRPr="00853565" w:rsidRDefault="008E6AC4" w:rsidP="000625DC">
            <w:pPr>
              <w:snapToGrid w:val="0"/>
              <w:spacing w:before="120"/>
              <w:ind w:right="227"/>
              <w:jc w:val="right"/>
            </w:pPr>
            <w:r w:rsidRPr="00853565">
              <w:rPr>
                <w:lang w:val="en-US"/>
              </w:rPr>
              <w:t>22 888</w:t>
            </w:r>
          </w:p>
        </w:tc>
        <w:tc>
          <w:tcPr>
            <w:tcW w:w="956" w:type="dxa"/>
            <w:tcBorders>
              <w:left w:val="single" w:sz="6" w:space="0" w:color="000000"/>
            </w:tcBorders>
            <w:shd w:val="clear" w:color="auto" w:fill="auto"/>
            <w:vAlign w:val="bottom"/>
          </w:tcPr>
          <w:p w14:paraId="34B3E656" w14:textId="31EB866B" w:rsidR="008E6AC4" w:rsidRPr="00853565" w:rsidRDefault="008E6AC4" w:rsidP="000625DC">
            <w:pPr>
              <w:snapToGrid w:val="0"/>
              <w:spacing w:before="120"/>
              <w:ind w:right="227"/>
              <w:jc w:val="right"/>
            </w:pPr>
            <w:r w:rsidRPr="00853565">
              <w:rPr>
                <w:lang w:val="en-US"/>
              </w:rPr>
              <w:t>49,1</w:t>
            </w:r>
          </w:p>
        </w:tc>
        <w:tc>
          <w:tcPr>
            <w:tcW w:w="956" w:type="dxa"/>
            <w:tcBorders>
              <w:left w:val="single" w:sz="6" w:space="0" w:color="000000"/>
            </w:tcBorders>
            <w:shd w:val="clear" w:color="auto" w:fill="auto"/>
            <w:vAlign w:val="bottom"/>
          </w:tcPr>
          <w:p w14:paraId="749836FF" w14:textId="4B996CF6" w:rsidR="008E6AC4" w:rsidRPr="00853565" w:rsidRDefault="008E6AC4" w:rsidP="000625DC">
            <w:pPr>
              <w:snapToGrid w:val="0"/>
              <w:spacing w:before="120"/>
              <w:ind w:right="227"/>
              <w:jc w:val="right"/>
            </w:pPr>
            <w:r w:rsidRPr="00853565">
              <w:rPr>
                <w:lang w:val="en-US"/>
              </w:rPr>
              <w:t>50,9</w:t>
            </w:r>
          </w:p>
        </w:tc>
        <w:tc>
          <w:tcPr>
            <w:tcW w:w="956" w:type="dxa"/>
            <w:tcBorders>
              <w:left w:val="single" w:sz="6" w:space="0" w:color="000000"/>
            </w:tcBorders>
            <w:shd w:val="clear" w:color="auto" w:fill="auto"/>
            <w:vAlign w:val="bottom"/>
          </w:tcPr>
          <w:p w14:paraId="0E82D8F7" w14:textId="1323B70C" w:rsidR="008E6AC4" w:rsidRPr="00853565" w:rsidRDefault="008E6AC4" w:rsidP="000625DC">
            <w:pPr>
              <w:snapToGrid w:val="0"/>
              <w:spacing w:before="120"/>
              <w:ind w:right="227"/>
              <w:jc w:val="right"/>
            </w:pPr>
            <w:r w:rsidRPr="00853565">
              <w:rPr>
                <w:lang w:val="en-US"/>
              </w:rPr>
              <w:t>1 038</w:t>
            </w:r>
          </w:p>
        </w:tc>
        <w:tc>
          <w:tcPr>
            <w:tcW w:w="2103" w:type="dxa"/>
            <w:tcBorders>
              <w:left w:val="single" w:sz="6" w:space="0" w:color="000000"/>
            </w:tcBorders>
            <w:shd w:val="clear" w:color="auto" w:fill="auto"/>
            <w:vAlign w:val="bottom"/>
          </w:tcPr>
          <w:p w14:paraId="4CCA26D0" w14:textId="77777777" w:rsidR="008E6AC4" w:rsidRPr="00853565" w:rsidRDefault="008E6AC4" w:rsidP="00B002FD">
            <w:pPr>
              <w:spacing w:before="120"/>
              <w:ind w:left="170"/>
              <w:rPr>
                <w:i/>
              </w:rPr>
            </w:pPr>
            <w:r w:rsidRPr="00853565">
              <w:rPr>
                <w:i/>
              </w:rPr>
              <w:t>Argentina</w:t>
            </w:r>
            <w:r w:rsidRPr="00853565">
              <w:rPr>
                <w:i/>
                <w:vertAlign w:val="superscript"/>
              </w:rPr>
              <w:t>3)</w:t>
            </w:r>
          </w:p>
        </w:tc>
      </w:tr>
      <w:tr w:rsidR="00853565" w:rsidRPr="00853565" w14:paraId="24437562" w14:textId="77777777">
        <w:trPr>
          <w:cantSplit/>
        </w:trPr>
        <w:tc>
          <w:tcPr>
            <w:tcW w:w="2097" w:type="dxa"/>
            <w:shd w:val="clear" w:color="auto" w:fill="auto"/>
            <w:vAlign w:val="bottom"/>
          </w:tcPr>
          <w:p w14:paraId="682A6ABB" w14:textId="2F6B50C2" w:rsidR="008E6AC4" w:rsidRPr="00853565" w:rsidRDefault="008E6AC4" w:rsidP="00B002FD">
            <w:pPr>
              <w:pStyle w:val="20"/>
              <w:ind w:left="113"/>
              <w:rPr>
                <w:sz w:val="14"/>
                <w:szCs w:val="14"/>
              </w:rPr>
            </w:pPr>
            <w:r w:rsidRPr="00853565">
              <w:rPr>
                <w:b w:val="0"/>
                <w:bCs w:val="0"/>
                <w:sz w:val="14"/>
                <w:szCs w:val="14"/>
              </w:rPr>
              <w:t>Канада</w:t>
            </w:r>
            <w:r w:rsidRPr="00853565">
              <w:rPr>
                <w:b w:val="0"/>
                <w:sz w:val="14"/>
                <w:szCs w:val="14"/>
                <w:vertAlign w:val="superscript"/>
              </w:rPr>
              <w:t>3)</w:t>
            </w:r>
          </w:p>
        </w:tc>
        <w:tc>
          <w:tcPr>
            <w:tcW w:w="955" w:type="dxa"/>
            <w:tcBorders>
              <w:left w:val="single" w:sz="6" w:space="0" w:color="000000"/>
            </w:tcBorders>
            <w:shd w:val="clear" w:color="auto" w:fill="auto"/>
            <w:vAlign w:val="bottom"/>
          </w:tcPr>
          <w:p w14:paraId="3E4D78EE" w14:textId="0631213E" w:rsidR="008E6AC4" w:rsidRPr="00853565" w:rsidRDefault="008E6AC4" w:rsidP="000625DC">
            <w:pPr>
              <w:snapToGrid w:val="0"/>
              <w:spacing w:before="120"/>
              <w:jc w:val="center"/>
              <w:rPr>
                <w:lang w:val="en-US"/>
              </w:rPr>
            </w:pPr>
            <w:r w:rsidRPr="00853565">
              <w:rPr>
                <w:lang w:val="en-US"/>
              </w:rPr>
              <w:t>2019</w:t>
            </w:r>
          </w:p>
        </w:tc>
        <w:tc>
          <w:tcPr>
            <w:tcW w:w="956" w:type="dxa"/>
            <w:tcBorders>
              <w:left w:val="single" w:sz="6" w:space="0" w:color="000000"/>
            </w:tcBorders>
            <w:shd w:val="clear" w:color="auto" w:fill="auto"/>
            <w:vAlign w:val="bottom"/>
          </w:tcPr>
          <w:p w14:paraId="3D2509A5" w14:textId="78013169" w:rsidR="008E6AC4" w:rsidRPr="00853565" w:rsidRDefault="008E6AC4" w:rsidP="000625DC">
            <w:pPr>
              <w:snapToGrid w:val="0"/>
              <w:spacing w:before="120"/>
              <w:ind w:right="227"/>
              <w:jc w:val="right"/>
            </w:pPr>
            <w:r w:rsidRPr="00853565">
              <w:rPr>
                <w:lang w:val="en-US"/>
              </w:rPr>
              <w:t>18 678</w:t>
            </w:r>
          </w:p>
        </w:tc>
        <w:tc>
          <w:tcPr>
            <w:tcW w:w="956" w:type="dxa"/>
            <w:tcBorders>
              <w:left w:val="single" w:sz="6" w:space="0" w:color="000000"/>
            </w:tcBorders>
            <w:shd w:val="clear" w:color="auto" w:fill="auto"/>
            <w:vAlign w:val="bottom"/>
          </w:tcPr>
          <w:p w14:paraId="50EFC7D9" w14:textId="5D9B1A9A" w:rsidR="008E6AC4" w:rsidRPr="00853565" w:rsidRDefault="008E6AC4" w:rsidP="000625DC">
            <w:pPr>
              <w:snapToGrid w:val="0"/>
              <w:spacing w:before="120"/>
              <w:ind w:right="227"/>
              <w:jc w:val="right"/>
            </w:pPr>
            <w:r w:rsidRPr="00853565">
              <w:rPr>
                <w:lang w:val="en-US"/>
              </w:rPr>
              <w:t>18 911</w:t>
            </w:r>
          </w:p>
        </w:tc>
        <w:tc>
          <w:tcPr>
            <w:tcW w:w="956" w:type="dxa"/>
            <w:tcBorders>
              <w:left w:val="single" w:sz="6" w:space="0" w:color="000000"/>
            </w:tcBorders>
            <w:shd w:val="clear" w:color="auto" w:fill="auto"/>
            <w:vAlign w:val="bottom"/>
          </w:tcPr>
          <w:p w14:paraId="19D29F8F" w14:textId="334594DB" w:rsidR="008E6AC4" w:rsidRPr="00853565" w:rsidRDefault="008E6AC4" w:rsidP="000625DC">
            <w:pPr>
              <w:snapToGrid w:val="0"/>
              <w:spacing w:before="120"/>
              <w:ind w:right="227"/>
              <w:jc w:val="right"/>
            </w:pPr>
            <w:r w:rsidRPr="00853565">
              <w:rPr>
                <w:lang w:val="en-US"/>
              </w:rPr>
              <w:t>49,7</w:t>
            </w:r>
          </w:p>
        </w:tc>
        <w:tc>
          <w:tcPr>
            <w:tcW w:w="956" w:type="dxa"/>
            <w:tcBorders>
              <w:left w:val="single" w:sz="6" w:space="0" w:color="000000"/>
            </w:tcBorders>
            <w:shd w:val="clear" w:color="auto" w:fill="auto"/>
            <w:vAlign w:val="bottom"/>
          </w:tcPr>
          <w:p w14:paraId="403FEE9E" w14:textId="4DB850B3" w:rsidR="008E6AC4" w:rsidRPr="00853565" w:rsidRDefault="008E6AC4" w:rsidP="000625DC">
            <w:pPr>
              <w:snapToGrid w:val="0"/>
              <w:spacing w:before="120"/>
              <w:ind w:right="227"/>
              <w:jc w:val="right"/>
            </w:pPr>
            <w:r w:rsidRPr="00853565">
              <w:rPr>
                <w:lang w:val="en-US"/>
              </w:rPr>
              <w:t>50,3</w:t>
            </w:r>
          </w:p>
        </w:tc>
        <w:tc>
          <w:tcPr>
            <w:tcW w:w="956" w:type="dxa"/>
            <w:tcBorders>
              <w:left w:val="single" w:sz="6" w:space="0" w:color="000000"/>
            </w:tcBorders>
            <w:shd w:val="clear" w:color="auto" w:fill="auto"/>
            <w:vAlign w:val="bottom"/>
          </w:tcPr>
          <w:p w14:paraId="6FB1E9AE" w14:textId="2789E3EE" w:rsidR="008E6AC4" w:rsidRPr="00853565" w:rsidRDefault="008E6AC4" w:rsidP="000625DC">
            <w:pPr>
              <w:snapToGrid w:val="0"/>
              <w:spacing w:before="120"/>
              <w:ind w:right="227"/>
              <w:jc w:val="right"/>
            </w:pPr>
            <w:r w:rsidRPr="00853565">
              <w:rPr>
                <w:lang w:val="en-US"/>
              </w:rPr>
              <w:t>1 012</w:t>
            </w:r>
          </w:p>
        </w:tc>
        <w:tc>
          <w:tcPr>
            <w:tcW w:w="2103" w:type="dxa"/>
            <w:tcBorders>
              <w:left w:val="single" w:sz="6" w:space="0" w:color="000000"/>
            </w:tcBorders>
            <w:shd w:val="clear" w:color="auto" w:fill="auto"/>
            <w:vAlign w:val="bottom"/>
          </w:tcPr>
          <w:p w14:paraId="175EA097" w14:textId="77777777" w:rsidR="008E6AC4" w:rsidRPr="00853565" w:rsidRDefault="008E6AC4" w:rsidP="00B002FD">
            <w:pPr>
              <w:spacing w:before="120"/>
              <w:ind w:left="170"/>
              <w:rPr>
                <w:i/>
              </w:rPr>
            </w:pPr>
            <w:r w:rsidRPr="00853565">
              <w:rPr>
                <w:i/>
              </w:rPr>
              <w:t>Canad</w:t>
            </w:r>
            <w:r w:rsidRPr="00853565">
              <w:rPr>
                <w:i/>
                <w:lang w:val="en-US"/>
              </w:rPr>
              <w:t>a</w:t>
            </w:r>
            <w:r w:rsidRPr="00853565">
              <w:rPr>
                <w:i/>
                <w:vertAlign w:val="superscript"/>
              </w:rPr>
              <w:t>3)</w:t>
            </w:r>
          </w:p>
        </w:tc>
      </w:tr>
      <w:tr w:rsidR="00853565" w:rsidRPr="00853565" w14:paraId="12928894" w14:textId="77777777">
        <w:trPr>
          <w:cantSplit/>
        </w:trPr>
        <w:tc>
          <w:tcPr>
            <w:tcW w:w="2097" w:type="dxa"/>
            <w:shd w:val="clear" w:color="auto" w:fill="auto"/>
            <w:vAlign w:val="bottom"/>
          </w:tcPr>
          <w:p w14:paraId="4AFAF0BD" w14:textId="532A0096" w:rsidR="008E6AC4" w:rsidRPr="00853565" w:rsidRDefault="008E6AC4" w:rsidP="00B002FD">
            <w:pPr>
              <w:pStyle w:val="20"/>
              <w:ind w:left="113"/>
              <w:rPr>
                <w:sz w:val="14"/>
                <w:szCs w:val="14"/>
              </w:rPr>
            </w:pPr>
            <w:r w:rsidRPr="00853565">
              <w:rPr>
                <w:b w:val="0"/>
                <w:bCs w:val="0"/>
                <w:sz w:val="14"/>
                <w:szCs w:val="14"/>
              </w:rPr>
              <w:t>Мексика</w:t>
            </w:r>
            <w:r w:rsidRPr="00853565">
              <w:rPr>
                <w:b w:val="0"/>
                <w:sz w:val="14"/>
                <w:szCs w:val="14"/>
                <w:vertAlign w:val="superscript"/>
              </w:rPr>
              <w:t>3)</w:t>
            </w:r>
          </w:p>
        </w:tc>
        <w:tc>
          <w:tcPr>
            <w:tcW w:w="955" w:type="dxa"/>
            <w:tcBorders>
              <w:left w:val="single" w:sz="6" w:space="0" w:color="000000"/>
            </w:tcBorders>
            <w:shd w:val="clear" w:color="auto" w:fill="auto"/>
            <w:vAlign w:val="bottom"/>
          </w:tcPr>
          <w:p w14:paraId="17F26F16" w14:textId="62B1FB96" w:rsidR="008E6AC4" w:rsidRPr="00853565" w:rsidRDefault="008E6AC4" w:rsidP="000625DC">
            <w:pPr>
              <w:snapToGrid w:val="0"/>
              <w:spacing w:before="120"/>
              <w:jc w:val="center"/>
              <w:rPr>
                <w:lang w:val="en-US"/>
              </w:rPr>
            </w:pPr>
            <w:r w:rsidRPr="00853565">
              <w:rPr>
                <w:lang w:val="en-US"/>
              </w:rPr>
              <w:t>2019</w:t>
            </w:r>
          </w:p>
        </w:tc>
        <w:tc>
          <w:tcPr>
            <w:tcW w:w="956" w:type="dxa"/>
            <w:tcBorders>
              <w:left w:val="single" w:sz="6" w:space="0" w:color="000000"/>
            </w:tcBorders>
            <w:shd w:val="clear" w:color="auto" w:fill="auto"/>
            <w:vAlign w:val="bottom"/>
          </w:tcPr>
          <w:p w14:paraId="4A9C4C19" w14:textId="5ED02169" w:rsidR="008E6AC4" w:rsidRPr="00853565" w:rsidRDefault="008E6AC4" w:rsidP="000625DC">
            <w:pPr>
              <w:snapToGrid w:val="0"/>
              <w:spacing w:before="120"/>
              <w:ind w:right="227"/>
              <w:jc w:val="right"/>
            </w:pPr>
            <w:r w:rsidRPr="00853565">
              <w:rPr>
                <w:lang w:val="en-US"/>
              </w:rPr>
              <w:t>61 978</w:t>
            </w:r>
          </w:p>
        </w:tc>
        <w:tc>
          <w:tcPr>
            <w:tcW w:w="956" w:type="dxa"/>
            <w:tcBorders>
              <w:left w:val="single" w:sz="6" w:space="0" w:color="000000"/>
            </w:tcBorders>
            <w:shd w:val="clear" w:color="auto" w:fill="auto"/>
            <w:vAlign w:val="bottom"/>
          </w:tcPr>
          <w:p w14:paraId="69204242" w14:textId="6EA43ABF" w:rsidR="008E6AC4" w:rsidRPr="00853565" w:rsidRDefault="008E6AC4" w:rsidP="000625DC">
            <w:pPr>
              <w:snapToGrid w:val="0"/>
              <w:spacing w:before="120"/>
              <w:ind w:right="227"/>
              <w:jc w:val="right"/>
            </w:pPr>
            <w:r w:rsidRPr="00853565">
              <w:rPr>
                <w:lang w:val="en-US"/>
              </w:rPr>
              <w:t>64 600</w:t>
            </w:r>
          </w:p>
        </w:tc>
        <w:tc>
          <w:tcPr>
            <w:tcW w:w="956" w:type="dxa"/>
            <w:tcBorders>
              <w:left w:val="single" w:sz="6" w:space="0" w:color="000000"/>
            </w:tcBorders>
            <w:shd w:val="clear" w:color="auto" w:fill="auto"/>
            <w:vAlign w:val="bottom"/>
          </w:tcPr>
          <w:p w14:paraId="159ABC64" w14:textId="08DF53C8" w:rsidR="008E6AC4" w:rsidRPr="00853565" w:rsidRDefault="008E6AC4" w:rsidP="000625DC">
            <w:pPr>
              <w:snapToGrid w:val="0"/>
              <w:spacing w:before="120"/>
              <w:ind w:right="227"/>
              <w:jc w:val="right"/>
            </w:pPr>
            <w:r w:rsidRPr="00853565">
              <w:rPr>
                <w:lang w:val="en-US"/>
              </w:rPr>
              <w:t>49,0</w:t>
            </w:r>
          </w:p>
        </w:tc>
        <w:tc>
          <w:tcPr>
            <w:tcW w:w="956" w:type="dxa"/>
            <w:tcBorders>
              <w:left w:val="single" w:sz="6" w:space="0" w:color="000000"/>
            </w:tcBorders>
            <w:shd w:val="clear" w:color="auto" w:fill="auto"/>
            <w:vAlign w:val="bottom"/>
          </w:tcPr>
          <w:p w14:paraId="6C39F6B5" w14:textId="134F35D0" w:rsidR="008E6AC4" w:rsidRPr="00853565" w:rsidRDefault="008E6AC4" w:rsidP="000625DC">
            <w:pPr>
              <w:snapToGrid w:val="0"/>
              <w:spacing w:before="120"/>
              <w:ind w:right="227"/>
              <w:jc w:val="right"/>
            </w:pPr>
            <w:r w:rsidRPr="00853565">
              <w:rPr>
                <w:lang w:val="en-US"/>
              </w:rPr>
              <w:t>51,0</w:t>
            </w:r>
          </w:p>
        </w:tc>
        <w:tc>
          <w:tcPr>
            <w:tcW w:w="956" w:type="dxa"/>
            <w:tcBorders>
              <w:left w:val="single" w:sz="6" w:space="0" w:color="000000"/>
            </w:tcBorders>
            <w:shd w:val="clear" w:color="auto" w:fill="auto"/>
            <w:vAlign w:val="bottom"/>
          </w:tcPr>
          <w:p w14:paraId="06BA684E" w14:textId="2B3633A2" w:rsidR="008E6AC4" w:rsidRPr="00853565" w:rsidRDefault="008E6AC4" w:rsidP="000625DC">
            <w:pPr>
              <w:snapToGrid w:val="0"/>
              <w:spacing w:before="120"/>
              <w:ind w:right="227"/>
              <w:jc w:val="right"/>
            </w:pPr>
            <w:r w:rsidRPr="00853565">
              <w:rPr>
                <w:lang w:val="en-US"/>
              </w:rPr>
              <w:t>1 042</w:t>
            </w:r>
          </w:p>
        </w:tc>
        <w:tc>
          <w:tcPr>
            <w:tcW w:w="2103" w:type="dxa"/>
            <w:tcBorders>
              <w:left w:val="single" w:sz="6" w:space="0" w:color="000000"/>
            </w:tcBorders>
            <w:shd w:val="clear" w:color="auto" w:fill="auto"/>
            <w:vAlign w:val="bottom"/>
          </w:tcPr>
          <w:p w14:paraId="38403734" w14:textId="77777777" w:rsidR="008E6AC4" w:rsidRPr="00853565" w:rsidRDefault="008E6AC4" w:rsidP="00B002FD">
            <w:pPr>
              <w:spacing w:before="120"/>
              <w:ind w:left="170"/>
              <w:rPr>
                <w:i/>
              </w:rPr>
            </w:pPr>
            <w:r w:rsidRPr="00853565">
              <w:rPr>
                <w:i/>
              </w:rPr>
              <w:t>Mexico</w:t>
            </w:r>
            <w:r w:rsidRPr="00853565">
              <w:rPr>
                <w:i/>
                <w:vertAlign w:val="superscript"/>
              </w:rPr>
              <w:t>3)</w:t>
            </w:r>
          </w:p>
        </w:tc>
      </w:tr>
      <w:tr w:rsidR="00853565" w:rsidRPr="00853565" w14:paraId="52888C15" w14:textId="77777777">
        <w:trPr>
          <w:cantSplit/>
        </w:trPr>
        <w:tc>
          <w:tcPr>
            <w:tcW w:w="2097" w:type="dxa"/>
            <w:shd w:val="clear" w:color="auto" w:fill="auto"/>
            <w:vAlign w:val="bottom"/>
          </w:tcPr>
          <w:p w14:paraId="1A8E6292" w14:textId="068E8DF5" w:rsidR="008E6AC4" w:rsidRPr="00853565" w:rsidRDefault="008E6AC4" w:rsidP="00B002FD">
            <w:pPr>
              <w:pStyle w:val="20"/>
              <w:ind w:left="113"/>
              <w:rPr>
                <w:sz w:val="14"/>
                <w:szCs w:val="14"/>
              </w:rPr>
            </w:pPr>
            <w:r w:rsidRPr="00853565">
              <w:rPr>
                <w:b w:val="0"/>
                <w:bCs w:val="0"/>
                <w:sz w:val="14"/>
                <w:szCs w:val="14"/>
              </w:rPr>
              <w:t>Норвегия</w:t>
            </w:r>
          </w:p>
        </w:tc>
        <w:tc>
          <w:tcPr>
            <w:tcW w:w="955" w:type="dxa"/>
            <w:tcBorders>
              <w:left w:val="single" w:sz="6" w:space="0" w:color="000000"/>
            </w:tcBorders>
            <w:shd w:val="clear" w:color="auto" w:fill="auto"/>
            <w:vAlign w:val="bottom"/>
          </w:tcPr>
          <w:p w14:paraId="6368357B" w14:textId="78260824" w:rsidR="008E6AC4" w:rsidRPr="00853565" w:rsidRDefault="008E6AC4" w:rsidP="000625DC">
            <w:pPr>
              <w:snapToGrid w:val="0"/>
              <w:spacing w:before="120"/>
              <w:jc w:val="center"/>
              <w:rPr>
                <w:lang w:val="en-US"/>
              </w:rPr>
            </w:pPr>
            <w:r w:rsidRPr="00853565">
              <w:rPr>
                <w:lang w:val="en-US"/>
              </w:rPr>
              <w:t>2020</w:t>
            </w:r>
          </w:p>
        </w:tc>
        <w:tc>
          <w:tcPr>
            <w:tcW w:w="956" w:type="dxa"/>
            <w:tcBorders>
              <w:left w:val="single" w:sz="6" w:space="0" w:color="000000"/>
            </w:tcBorders>
            <w:shd w:val="clear" w:color="auto" w:fill="auto"/>
            <w:vAlign w:val="bottom"/>
          </w:tcPr>
          <w:p w14:paraId="2FD8A399" w14:textId="0F2C4206" w:rsidR="008E6AC4" w:rsidRPr="00853565" w:rsidRDefault="008E6AC4" w:rsidP="000625DC">
            <w:pPr>
              <w:snapToGrid w:val="0"/>
              <w:spacing w:before="120"/>
              <w:ind w:right="227"/>
              <w:jc w:val="right"/>
            </w:pPr>
            <w:r w:rsidRPr="00853565">
              <w:rPr>
                <w:lang w:val="en-US"/>
              </w:rPr>
              <w:t>2 707</w:t>
            </w:r>
          </w:p>
        </w:tc>
        <w:tc>
          <w:tcPr>
            <w:tcW w:w="956" w:type="dxa"/>
            <w:tcBorders>
              <w:left w:val="single" w:sz="6" w:space="0" w:color="000000"/>
            </w:tcBorders>
            <w:shd w:val="clear" w:color="auto" w:fill="auto"/>
            <w:vAlign w:val="bottom"/>
          </w:tcPr>
          <w:p w14:paraId="2508FE59" w14:textId="4B122580" w:rsidR="008E6AC4" w:rsidRPr="00853565" w:rsidRDefault="008E6AC4" w:rsidP="000625DC">
            <w:pPr>
              <w:snapToGrid w:val="0"/>
              <w:spacing w:before="120"/>
              <w:ind w:right="227"/>
              <w:jc w:val="right"/>
            </w:pPr>
            <w:r w:rsidRPr="00853565">
              <w:rPr>
                <w:lang w:val="en-US"/>
              </w:rPr>
              <w:t>2 661</w:t>
            </w:r>
          </w:p>
        </w:tc>
        <w:tc>
          <w:tcPr>
            <w:tcW w:w="956" w:type="dxa"/>
            <w:tcBorders>
              <w:left w:val="single" w:sz="6" w:space="0" w:color="000000"/>
            </w:tcBorders>
            <w:shd w:val="clear" w:color="auto" w:fill="auto"/>
            <w:vAlign w:val="bottom"/>
          </w:tcPr>
          <w:p w14:paraId="65126709" w14:textId="29DE605F" w:rsidR="008E6AC4" w:rsidRPr="00853565" w:rsidRDefault="008E6AC4" w:rsidP="000625DC">
            <w:pPr>
              <w:snapToGrid w:val="0"/>
              <w:spacing w:before="120"/>
              <w:ind w:right="227"/>
              <w:jc w:val="right"/>
            </w:pPr>
            <w:r w:rsidRPr="00853565">
              <w:rPr>
                <w:lang w:val="en-US"/>
              </w:rPr>
              <w:t>50,4</w:t>
            </w:r>
          </w:p>
        </w:tc>
        <w:tc>
          <w:tcPr>
            <w:tcW w:w="956" w:type="dxa"/>
            <w:tcBorders>
              <w:left w:val="single" w:sz="6" w:space="0" w:color="000000"/>
            </w:tcBorders>
            <w:shd w:val="clear" w:color="auto" w:fill="auto"/>
            <w:vAlign w:val="bottom"/>
          </w:tcPr>
          <w:p w14:paraId="0E07A1C9" w14:textId="24641B3E" w:rsidR="008E6AC4" w:rsidRPr="00853565" w:rsidRDefault="008E6AC4" w:rsidP="000625DC">
            <w:pPr>
              <w:snapToGrid w:val="0"/>
              <w:spacing w:before="120"/>
              <w:ind w:right="227"/>
              <w:jc w:val="right"/>
            </w:pPr>
            <w:r w:rsidRPr="00853565">
              <w:rPr>
                <w:lang w:val="en-US"/>
              </w:rPr>
              <w:t>49,6</w:t>
            </w:r>
          </w:p>
        </w:tc>
        <w:tc>
          <w:tcPr>
            <w:tcW w:w="956" w:type="dxa"/>
            <w:tcBorders>
              <w:left w:val="single" w:sz="6" w:space="0" w:color="000000"/>
            </w:tcBorders>
            <w:shd w:val="clear" w:color="auto" w:fill="auto"/>
            <w:vAlign w:val="bottom"/>
          </w:tcPr>
          <w:p w14:paraId="55D64381" w14:textId="573D540A" w:rsidR="008E6AC4" w:rsidRPr="00853565" w:rsidRDefault="008E6AC4" w:rsidP="000625DC">
            <w:pPr>
              <w:snapToGrid w:val="0"/>
              <w:spacing w:before="120"/>
              <w:ind w:right="227"/>
              <w:jc w:val="right"/>
            </w:pPr>
            <w:r w:rsidRPr="00853565">
              <w:rPr>
                <w:lang w:val="en-US"/>
              </w:rPr>
              <w:t>983</w:t>
            </w:r>
          </w:p>
        </w:tc>
        <w:tc>
          <w:tcPr>
            <w:tcW w:w="2103" w:type="dxa"/>
            <w:tcBorders>
              <w:left w:val="single" w:sz="6" w:space="0" w:color="000000"/>
            </w:tcBorders>
            <w:shd w:val="clear" w:color="auto" w:fill="auto"/>
            <w:vAlign w:val="bottom"/>
          </w:tcPr>
          <w:p w14:paraId="17E8A181" w14:textId="77777777" w:rsidR="008E6AC4" w:rsidRPr="00853565" w:rsidRDefault="008E6AC4" w:rsidP="00B002FD">
            <w:pPr>
              <w:spacing w:before="120"/>
              <w:ind w:left="170"/>
              <w:rPr>
                <w:i/>
              </w:rPr>
            </w:pPr>
            <w:r w:rsidRPr="00853565">
              <w:rPr>
                <w:i/>
              </w:rPr>
              <w:t>Norway</w:t>
            </w:r>
          </w:p>
        </w:tc>
      </w:tr>
      <w:tr w:rsidR="00853565" w:rsidRPr="00853565" w14:paraId="4035FAF2" w14:textId="77777777">
        <w:trPr>
          <w:cantSplit/>
        </w:trPr>
        <w:tc>
          <w:tcPr>
            <w:tcW w:w="2097" w:type="dxa"/>
            <w:shd w:val="clear" w:color="auto" w:fill="auto"/>
            <w:vAlign w:val="bottom"/>
          </w:tcPr>
          <w:p w14:paraId="5B72E0A3" w14:textId="6675F2A4" w:rsidR="008E6AC4" w:rsidRPr="00853565" w:rsidRDefault="008E6AC4" w:rsidP="00B002FD">
            <w:pPr>
              <w:pStyle w:val="20"/>
              <w:ind w:left="113"/>
              <w:rPr>
                <w:sz w:val="14"/>
                <w:szCs w:val="14"/>
              </w:rPr>
            </w:pPr>
            <w:r w:rsidRPr="00853565">
              <w:rPr>
                <w:b w:val="0"/>
                <w:bCs w:val="0"/>
                <w:sz w:val="14"/>
                <w:szCs w:val="14"/>
              </w:rPr>
              <w:t>Республика Корея</w:t>
            </w:r>
            <w:r w:rsidRPr="00853565">
              <w:rPr>
                <w:b w:val="0"/>
                <w:sz w:val="14"/>
                <w:szCs w:val="14"/>
                <w:vertAlign w:val="superscript"/>
              </w:rPr>
              <w:t>3)</w:t>
            </w:r>
          </w:p>
        </w:tc>
        <w:tc>
          <w:tcPr>
            <w:tcW w:w="955" w:type="dxa"/>
            <w:tcBorders>
              <w:left w:val="single" w:sz="6" w:space="0" w:color="000000"/>
            </w:tcBorders>
            <w:shd w:val="clear" w:color="auto" w:fill="auto"/>
            <w:vAlign w:val="bottom"/>
          </w:tcPr>
          <w:p w14:paraId="6120B357" w14:textId="03CD1017" w:rsidR="008E6AC4" w:rsidRPr="00853565" w:rsidRDefault="008E6AC4" w:rsidP="000625DC">
            <w:pPr>
              <w:snapToGrid w:val="0"/>
              <w:spacing w:before="120"/>
              <w:jc w:val="center"/>
              <w:rPr>
                <w:lang w:val="en-US"/>
              </w:rPr>
            </w:pPr>
            <w:r w:rsidRPr="00853565">
              <w:rPr>
                <w:lang w:val="en-US"/>
              </w:rPr>
              <w:t>2019</w:t>
            </w:r>
          </w:p>
        </w:tc>
        <w:tc>
          <w:tcPr>
            <w:tcW w:w="956" w:type="dxa"/>
            <w:tcBorders>
              <w:left w:val="single" w:sz="6" w:space="0" w:color="000000"/>
            </w:tcBorders>
            <w:shd w:val="clear" w:color="auto" w:fill="auto"/>
            <w:vAlign w:val="bottom"/>
          </w:tcPr>
          <w:p w14:paraId="3E8D008C" w14:textId="23DE7AA2" w:rsidR="008E6AC4" w:rsidRPr="00853565" w:rsidRDefault="008E6AC4" w:rsidP="000625DC">
            <w:pPr>
              <w:snapToGrid w:val="0"/>
              <w:spacing w:before="120"/>
              <w:ind w:right="227"/>
              <w:jc w:val="right"/>
            </w:pPr>
            <w:r w:rsidRPr="00853565">
              <w:rPr>
                <w:lang w:val="en-US"/>
              </w:rPr>
              <w:t>25 609</w:t>
            </w:r>
          </w:p>
        </w:tc>
        <w:tc>
          <w:tcPr>
            <w:tcW w:w="956" w:type="dxa"/>
            <w:tcBorders>
              <w:left w:val="single" w:sz="6" w:space="0" w:color="000000"/>
            </w:tcBorders>
            <w:shd w:val="clear" w:color="auto" w:fill="auto"/>
            <w:vAlign w:val="bottom"/>
          </w:tcPr>
          <w:p w14:paraId="425AE2EF" w14:textId="689713D1" w:rsidR="008E6AC4" w:rsidRPr="00853565" w:rsidRDefault="008E6AC4" w:rsidP="000625DC">
            <w:pPr>
              <w:snapToGrid w:val="0"/>
              <w:spacing w:before="120"/>
              <w:ind w:right="227"/>
              <w:jc w:val="right"/>
            </w:pPr>
            <w:r w:rsidRPr="00853565">
              <w:rPr>
                <w:lang w:val="en-US"/>
              </w:rPr>
              <w:t>25 728</w:t>
            </w:r>
          </w:p>
        </w:tc>
        <w:tc>
          <w:tcPr>
            <w:tcW w:w="956" w:type="dxa"/>
            <w:tcBorders>
              <w:left w:val="single" w:sz="6" w:space="0" w:color="000000"/>
            </w:tcBorders>
            <w:shd w:val="clear" w:color="auto" w:fill="auto"/>
            <w:vAlign w:val="bottom"/>
          </w:tcPr>
          <w:p w14:paraId="33C0D021" w14:textId="61E88513" w:rsidR="008E6AC4" w:rsidRPr="00853565" w:rsidRDefault="008E6AC4" w:rsidP="000625DC">
            <w:pPr>
              <w:snapToGrid w:val="0"/>
              <w:spacing w:before="120"/>
              <w:ind w:right="227"/>
              <w:jc w:val="right"/>
            </w:pPr>
            <w:r w:rsidRPr="00853565">
              <w:rPr>
                <w:lang w:val="en-US"/>
              </w:rPr>
              <w:t>49,9</w:t>
            </w:r>
          </w:p>
        </w:tc>
        <w:tc>
          <w:tcPr>
            <w:tcW w:w="956" w:type="dxa"/>
            <w:tcBorders>
              <w:left w:val="single" w:sz="6" w:space="0" w:color="000000"/>
            </w:tcBorders>
            <w:shd w:val="clear" w:color="auto" w:fill="auto"/>
            <w:vAlign w:val="bottom"/>
          </w:tcPr>
          <w:p w14:paraId="06FD4BA6" w14:textId="0AC50DC8" w:rsidR="008E6AC4" w:rsidRPr="00853565" w:rsidRDefault="008E6AC4" w:rsidP="000625DC">
            <w:pPr>
              <w:snapToGrid w:val="0"/>
              <w:spacing w:before="120"/>
              <w:ind w:right="227"/>
              <w:jc w:val="right"/>
            </w:pPr>
            <w:r w:rsidRPr="00853565">
              <w:rPr>
                <w:lang w:val="en-US"/>
              </w:rPr>
              <w:t>50,1</w:t>
            </w:r>
          </w:p>
        </w:tc>
        <w:tc>
          <w:tcPr>
            <w:tcW w:w="956" w:type="dxa"/>
            <w:tcBorders>
              <w:left w:val="single" w:sz="6" w:space="0" w:color="000000"/>
            </w:tcBorders>
            <w:shd w:val="clear" w:color="auto" w:fill="auto"/>
            <w:vAlign w:val="bottom"/>
          </w:tcPr>
          <w:p w14:paraId="3E4BC19F" w14:textId="73F9FD89" w:rsidR="008E6AC4" w:rsidRPr="00853565" w:rsidRDefault="008E6AC4" w:rsidP="000625DC">
            <w:pPr>
              <w:snapToGrid w:val="0"/>
              <w:spacing w:before="120"/>
              <w:ind w:right="227"/>
              <w:jc w:val="right"/>
            </w:pPr>
            <w:r w:rsidRPr="00853565">
              <w:rPr>
                <w:lang w:val="en-US"/>
              </w:rPr>
              <w:t>1 005</w:t>
            </w:r>
          </w:p>
        </w:tc>
        <w:tc>
          <w:tcPr>
            <w:tcW w:w="2103" w:type="dxa"/>
            <w:tcBorders>
              <w:left w:val="single" w:sz="6" w:space="0" w:color="000000"/>
            </w:tcBorders>
            <w:shd w:val="clear" w:color="auto" w:fill="auto"/>
            <w:vAlign w:val="bottom"/>
          </w:tcPr>
          <w:p w14:paraId="7B4FD1F1" w14:textId="77777777" w:rsidR="008E6AC4" w:rsidRPr="00853565" w:rsidRDefault="008E6AC4" w:rsidP="00B002FD">
            <w:pPr>
              <w:spacing w:before="120"/>
              <w:ind w:left="170"/>
              <w:rPr>
                <w:i/>
              </w:rPr>
            </w:pPr>
            <w:r w:rsidRPr="00853565">
              <w:rPr>
                <w:i/>
              </w:rPr>
              <w:t>Republic of Korea</w:t>
            </w:r>
            <w:r w:rsidRPr="00853565">
              <w:rPr>
                <w:i/>
                <w:vertAlign w:val="superscript"/>
              </w:rPr>
              <w:t>3)</w:t>
            </w:r>
          </w:p>
        </w:tc>
      </w:tr>
      <w:tr w:rsidR="00853565" w:rsidRPr="00853565" w14:paraId="785470FA" w14:textId="77777777">
        <w:trPr>
          <w:cantSplit/>
        </w:trPr>
        <w:tc>
          <w:tcPr>
            <w:tcW w:w="2097" w:type="dxa"/>
            <w:shd w:val="clear" w:color="auto" w:fill="auto"/>
            <w:vAlign w:val="bottom"/>
          </w:tcPr>
          <w:p w14:paraId="71E8DB12" w14:textId="1DEB6A39" w:rsidR="008E6AC4" w:rsidRPr="00853565" w:rsidRDefault="008E6AC4" w:rsidP="00B002FD">
            <w:pPr>
              <w:spacing w:before="120"/>
              <w:ind w:left="113"/>
            </w:pPr>
            <w:r w:rsidRPr="00853565">
              <w:t>США</w:t>
            </w:r>
            <w:r w:rsidRPr="00853565">
              <w:rPr>
                <w:vertAlign w:val="superscript"/>
              </w:rPr>
              <w:t>3)</w:t>
            </w:r>
          </w:p>
        </w:tc>
        <w:tc>
          <w:tcPr>
            <w:tcW w:w="955" w:type="dxa"/>
            <w:tcBorders>
              <w:left w:val="single" w:sz="6" w:space="0" w:color="000000"/>
            </w:tcBorders>
            <w:shd w:val="clear" w:color="auto" w:fill="auto"/>
            <w:vAlign w:val="bottom"/>
          </w:tcPr>
          <w:p w14:paraId="0D29347C" w14:textId="4F953392" w:rsidR="008E6AC4" w:rsidRPr="00853565" w:rsidRDefault="008E6AC4" w:rsidP="000625DC">
            <w:pPr>
              <w:snapToGrid w:val="0"/>
              <w:spacing w:before="120"/>
              <w:jc w:val="center"/>
              <w:rPr>
                <w:lang w:val="en-US"/>
              </w:rPr>
            </w:pPr>
            <w:r w:rsidRPr="00853565">
              <w:rPr>
                <w:lang w:val="en-US"/>
              </w:rPr>
              <w:t>2018</w:t>
            </w:r>
          </w:p>
        </w:tc>
        <w:tc>
          <w:tcPr>
            <w:tcW w:w="956" w:type="dxa"/>
            <w:tcBorders>
              <w:left w:val="single" w:sz="6" w:space="0" w:color="000000"/>
            </w:tcBorders>
            <w:shd w:val="clear" w:color="auto" w:fill="auto"/>
            <w:vAlign w:val="bottom"/>
          </w:tcPr>
          <w:p w14:paraId="00CF1EBD" w14:textId="4D8A8E0A" w:rsidR="008E6AC4" w:rsidRPr="00853565" w:rsidRDefault="008E6AC4" w:rsidP="000625DC">
            <w:pPr>
              <w:snapToGrid w:val="0"/>
              <w:spacing w:before="120"/>
              <w:ind w:right="227"/>
              <w:jc w:val="right"/>
            </w:pPr>
            <w:r w:rsidRPr="00853565">
              <w:rPr>
                <w:lang w:val="en-US"/>
              </w:rPr>
              <w:t>161 129</w:t>
            </w:r>
          </w:p>
        </w:tc>
        <w:tc>
          <w:tcPr>
            <w:tcW w:w="956" w:type="dxa"/>
            <w:tcBorders>
              <w:left w:val="single" w:sz="6" w:space="0" w:color="000000"/>
            </w:tcBorders>
            <w:shd w:val="clear" w:color="auto" w:fill="auto"/>
            <w:vAlign w:val="bottom"/>
          </w:tcPr>
          <w:p w14:paraId="24DAFA26" w14:textId="310AD108" w:rsidR="008E6AC4" w:rsidRPr="00853565" w:rsidRDefault="008E6AC4" w:rsidP="000625DC">
            <w:pPr>
              <w:snapToGrid w:val="0"/>
              <w:spacing w:before="120"/>
              <w:ind w:right="227"/>
              <w:jc w:val="right"/>
            </w:pPr>
            <w:r w:rsidRPr="00853565">
              <w:rPr>
                <w:lang w:val="en-US"/>
              </w:rPr>
              <w:t>166 039</w:t>
            </w:r>
          </w:p>
        </w:tc>
        <w:tc>
          <w:tcPr>
            <w:tcW w:w="956" w:type="dxa"/>
            <w:tcBorders>
              <w:left w:val="single" w:sz="6" w:space="0" w:color="000000"/>
            </w:tcBorders>
            <w:shd w:val="clear" w:color="auto" w:fill="auto"/>
            <w:vAlign w:val="bottom"/>
          </w:tcPr>
          <w:p w14:paraId="7FBB5433" w14:textId="721EC2D3" w:rsidR="008E6AC4" w:rsidRPr="00853565" w:rsidRDefault="008E6AC4" w:rsidP="000625DC">
            <w:pPr>
              <w:snapToGrid w:val="0"/>
              <w:spacing w:before="120"/>
              <w:ind w:right="227"/>
              <w:jc w:val="right"/>
            </w:pPr>
            <w:r w:rsidRPr="00853565">
              <w:rPr>
                <w:lang w:val="en-US"/>
              </w:rPr>
              <w:t>49,2</w:t>
            </w:r>
          </w:p>
        </w:tc>
        <w:tc>
          <w:tcPr>
            <w:tcW w:w="956" w:type="dxa"/>
            <w:tcBorders>
              <w:left w:val="single" w:sz="6" w:space="0" w:color="000000"/>
            </w:tcBorders>
            <w:shd w:val="clear" w:color="auto" w:fill="auto"/>
            <w:vAlign w:val="bottom"/>
          </w:tcPr>
          <w:p w14:paraId="509A3069" w14:textId="2335298D" w:rsidR="008E6AC4" w:rsidRPr="00853565" w:rsidRDefault="008E6AC4" w:rsidP="000625DC">
            <w:pPr>
              <w:snapToGrid w:val="0"/>
              <w:spacing w:before="120"/>
              <w:ind w:right="227"/>
              <w:jc w:val="right"/>
            </w:pPr>
            <w:r w:rsidRPr="00853565">
              <w:rPr>
                <w:lang w:val="en-US"/>
              </w:rPr>
              <w:t>50,8</w:t>
            </w:r>
          </w:p>
        </w:tc>
        <w:tc>
          <w:tcPr>
            <w:tcW w:w="956" w:type="dxa"/>
            <w:tcBorders>
              <w:left w:val="single" w:sz="6" w:space="0" w:color="000000"/>
            </w:tcBorders>
            <w:shd w:val="clear" w:color="auto" w:fill="auto"/>
            <w:vAlign w:val="bottom"/>
          </w:tcPr>
          <w:p w14:paraId="46400263" w14:textId="7AF3CB45" w:rsidR="008E6AC4" w:rsidRPr="00853565" w:rsidRDefault="008E6AC4" w:rsidP="000625DC">
            <w:pPr>
              <w:snapToGrid w:val="0"/>
              <w:spacing w:before="120"/>
              <w:ind w:right="227"/>
              <w:jc w:val="right"/>
            </w:pPr>
            <w:r w:rsidRPr="00853565">
              <w:rPr>
                <w:lang w:val="en-US"/>
              </w:rPr>
              <w:t>1 030</w:t>
            </w:r>
          </w:p>
        </w:tc>
        <w:tc>
          <w:tcPr>
            <w:tcW w:w="2103" w:type="dxa"/>
            <w:tcBorders>
              <w:left w:val="single" w:sz="6" w:space="0" w:color="000000"/>
            </w:tcBorders>
            <w:shd w:val="clear" w:color="auto" w:fill="auto"/>
            <w:vAlign w:val="bottom"/>
          </w:tcPr>
          <w:p w14:paraId="20A86C6E" w14:textId="77777777" w:rsidR="008E6AC4" w:rsidRPr="00853565" w:rsidRDefault="008E6AC4" w:rsidP="00B002FD">
            <w:pPr>
              <w:spacing w:before="120"/>
              <w:ind w:left="170"/>
              <w:rPr>
                <w:i/>
              </w:rPr>
            </w:pPr>
            <w:r w:rsidRPr="00853565">
              <w:rPr>
                <w:i/>
              </w:rPr>
              <w:t>USA</w:t>
            </w:r>
            <w:r w:rsidRPr="00853565">
              <w:rPr>
                <w:i/>
                <w:vertAlign w:val="superscript"/>
              </w:rPr>
              <w:t>3)</w:t>
            </w:r>
          </w:p>
        </w:tc>
      </w:tr>
      <w:tr w:rsidR="00853565" w:rsidRPr="00853565" w14:paraId="0E7A658C" w14:textId="77777777">
        <w:trPr>
          <w:cantSplit/>
        </w:trPr>
        <w:tc>
          <w:tcPr>
            <w:tcW w:w="2097" w:type="dxa"/>
            <w:shd w:val="clear" w:color="auto" w:fill="auto"/>
            <w:vAlign w:val="bottom"/>
          </w:tcPr>
          <w:p w14:paraId="5A7F2FCA" w14:textId="7A1A7C9D" w:rsidR="008E6AC4" w:rsidRPr="00853565" w:rsidRDefault="008E6AC4" w:rsidP="00B002FD">
            <w:pPr>
              <w:spacing w:before="120"/>
              <w:ind w:left="113"/>
              <w:rPr>
                <w:vertAlign w:val="superscript"/>
              </w:rPr>
            </w:pPr>
            <w:r w:rsidRPr="00853565">
              <w:t>Турция</w:t>
            </w:r>
            <w:r w:rsidRPr="00853565">
              <w:rPr>
                <w:vertAlign w:val="superscript"/>
                <w:lang w:val="en-US"/>
              </w:rPr>
              <w:t>6</w:t>
            </w:r>
            <w:r w:rsidRPr="00853565">
              <w:rPr>
                <w:vertAlign w:val="superscript"/>
              </w:rPr>
              <w:t>)</w:t>
            </w:r>
          </w:p>
        </w:tc>
        <w:tc>
          <w:tcPr>
            <w:tcW w:w="955" w:type="dxa"/>
            <w:tcBorders>
              <w:left w:val="single" w:sz="6" w:space="0" w:color="000000"/>
            </w:tcBorders>
            <w:shd w:val="clear" w:color="auto" w:fill="auto"/>
            <w:vAlign w:val="bottom"/>
          </w:tcPr>
          <w:p w14:paraId="5C5933B8" w14:textId="61752CE3" w:rsidR="008E6AC4" w:rsidRPr="00853565" w:rsidRDefault="008E6AC4" w:rsidP="000625DC">
            <w:pPr>
              <w:snapToGrid w:val="0"/>
              <w:spacing w:before="120"/>
              <w:jc w:val="center"/>
              <w:rPr>
                <w:lang w:val="en-US"/>
              </w:rPr>
            </w:pPr>
            <w:r w:rsidRPr="00853565">
              <w:rPr>
                <w:lang w:val="en-US"/>
              </w:rPr>
              <w:t>2018</w:t>
            </w:r>
          </w:p>
        </w:tc>
        <w:tc>
          <w:tcPr>
            <w:tcW w:w="956" w:type="dxa"/>
            <w:tcBorders>
              <w:left w:val="single" w:sz="6" w:space="0" w:color="000000"/>
            </w:tcBorders>
            <w:shd w:val="clear" w:color="auto" w:fill="auto"/>
            <w:vAlign w:val="bottom"/>
          </w:tcPr>
          <w:p w14:paraId="652203CA" w14:textId="4E770700" w:rsidR="008E6AC4" w:rsidRPr="00853565" w:rsidRDefault="008E6AC4" w:rsidP="000625DC">
            <w:pPr>
              <w:snapToGrid w:val="0"/>
              <w:spacing w:before="120"/>
              <w:ind w:right="227"/>
              <w:jc w:val="right"/>
            </w:pPr>
            <w:r w:rsidRPr="00853565">
              <w:rPr>
                <w:lang w:val="en-US"/>
              </w:rPr>
              <w:t>41 140</w:t>
            </w:r>
          </w:p>
        </w:tc>
        <w:tc>
          <w:tcPr>
            <w:tcW w:w="956" w:type="dxa"/>
            <w:tcBorders>
              <w:left w:val="single" w:sz="6" w:space="0" w:color="000000"/>
            </w:tcBorders>
            <w:shd w:val="clear" w:color="auto" w:fill="auto"/>
            <w:vAlign w:val="bottom"/>
          </w:tcPr>
          <w:p w14:paraId="64F85670" w14:textId="0F2875B1" w:rsidR="008E6AC4" w:rsidRPr="00853565" w:rsidRDefault="008E6AC4" w:rsidP="000625DC">
            <w:pPr>
              <w:snapToGrid w:val="0"/>
              <w:spacing w:before="120"/>
              <w:ind w:right="227"/>
              <w:jc w:val="right"/>
            </w:pPr>
            <w:r w:rsidRPr="00853565">
              <w:rPr>
                <w:lang w:val="en-US"/>
              </w:rPr>
              <w:t>40 864</w:t>
            </w:r>
          </w:p>
        </w:tc>
        <w:tc>
          <w:tcPr>
            <w:tcW w:w="956" w:type="dxa"/>
            <w:tcBorders>
              <w:left w:val="single" w:sz="6" w:space="0" w:color="000000"/>
            </w:tcBorders>
            <w:shd w:val="clear" w:color="auto" w:fill="auto"/>
            <w:vAlign w:val="bottom"/>
          </w:tcPr>
          <w:p w14:paraId="261902C5" w14:textId="59394AA8" w:rsidR="008E6AC4" w:rsidRPr="00853565" w:rsidRDefault="008E6AC4" w:rsidP="000625DC">
            <w:pPr>
              <w:snapToGrid w:val="0"/>
              <w:spacing w:before="120"/>
              <w:ind w:right="227"/>
              <w:jc w:val="right"/>
            </w:pPr>
            <w:r w:rsidRPr="00853565">
              <w:rPr>
                <w:lang w:val="en-US"/>
              </w:rPr>
              <w:t>50,2</w:t>
            </w:r>
          </w:p>
        </w:tc>
        <w:tc>
          <w:tcPr>
            <w:tcW w:w="956" w:type="dxa"/>
            <w:tcBorders>
              <w:left w:val="single" w:sz="6" w:space="0" w:color="000000"/>
            </w:tcBorders>
            <w:shd w:val="clear" w:color="auto" w:fill="auto"/>
            <w:vAlign w:val="bottom"/>
          </w:tcPr>
          <w:p w14:paraId="288C119D" w14:textId="2D82390C" w:rsidR="008E6AC4" w:rsidRPr="00853565" w:rsidRDefault="008E6AC4" w:rsidP="000625DC">
            <w:pPr>
              <w:snapToGrid w:val="0"/>
              <w:spacing w:before="120"/>
              <w:ind w:right="227"/>
              <w:jc w:val="right"/>
            </w:pPr>
            <w:r w:rsidRPr="00853565">
              <w:rPr>
                <w:lang w:val="en-US"/>
              </w:rPr>
              <w:t>49,8</w:t>
            </w:r>
          </w:p>
        </w:tc>
        <w:tc>
          <w:tcPr>
            <w:tcW w:w="956" w:type="dxa"/>
            <w:tcBorders>
              <w:left w:val="single" w:sz="6" w:space="0" w:color="000000"/>
            </w:tcBorders>
            <w:shd w:val="clear" w:color="auto" w:fill="auto"/>
            <w:vAlign w:val="bottom"/>
          </w:tcPr>
          <w:p w14:paraId="208C89E8" w14:textId="7E763233" w:rsidR="008E6AC4" w:rsidRPr="00853565" w:rsidRDefault="008E6AC4" w:rsidP="000625DC">
            <w:pPr>
              <w:snapToGrid w:val="0"/>
              <w:spacing w:before="120"/>
              <w:ind w:right="227"/>
              <w:jc w:val="right"/>
            </w:pPr>
            <w:r w:rsidRPr="00853565">
              <w:rPr>
                <w:lang w:val="en-US"/>
              </w:rPr>
              <w:t>993</w:t>
            </w:r>
          </w:p>
        </w:tc>
        <w:tc>
          <w:tcPr>
            <w:tcW w:w="2103" w:type="dxa"/>
            <w:tcBorders>
              <w:left w:val="single" w:sz="6" w:space="0" w:color="000000"/>
            </w:tcBorders>
            <w:shd w:val="clear" w:color="auto" w:fill="auto"/>
            <w:vAlign w:val="bottom"/>
          </w:tcPr>
          <w:p w14:paraId="4A9342E7" w14:textId="25F33976" w:rsidR="008E6AC4" w:rsidRPr="00853565" w:rsidRDefault="008E6AC4" w:rsidP="008E6AC4">
            <w:pPr>
              <w:spacing w:before="120"/>
              <w:ind w:left="170"/>
              <w:rPr>
                <w:i/>
                <w:vertAlign w:val="superscript"/>
              </w:rPr>
            </w:pPr>
            <w:r w:rsidRPr="00853565">
              <w:rPr>
                <w:i/>
              </w:rPr>
              <w:t>Turkey</w:t>
            </w:r>
            <w:r w:rsidRPr="00853565">
              <w:rPr>
                <w:i/>
                <w:vertAlign w:val="superscript"/>
                <w:lang w:val="en-US"/>
              </w:rPr>
              <w:t>6</w:t>
            </w:r>
            <w:r w:rsidRPr="00853565">
              <w:rPr>
                <w:i/>
                <w:vertAlign w:val="superscript"/>
              </w:rPr>
              <w:t>)</w:t>
            </w:r>
          </w:p>
        </w:tc>
      </w:tr>
      <w:tr w:rsidR="00853565" w:rsidRPr="00853565" w14:paraId="0555DEEA" w14:textId="77777777">
        <w:trPr>
          <w:cantSplit/>
        </w:trPr>
        <w:tc>
          <w:tcPr>
            <w:tcW w:w="2097" w:type="dxa"/>
            <w:shd w:val="clear" w:color="auto" w:fill="auto"/>
            <w:vAlign w:val="bottom"/>
          </w:tcPr>
          <w:p w14:paraId="0896663B" w14:textId="530FE4AA" w:rsidR="008E6AC4" w:rsidRPr="00853565" w:rsidRDefault="008E6AC4" w:rsidP="00B002FD">
            <w:pPr>
              <w:spacing w:before="120"/>
              <w:ind w:left="113"/>
            </w:pPr>
            <w:r w:rsidRPr="00853565">
              <w:t>Швейцария</w:t>
            </w:r>
          </w:p>
        </w:tc>
        <w:tc>
          <w:tcPr>
            <w:tcW w:w="955" w:type="dxa"/>
            <w:tcBorders>
              <w:left w:val="single" w:sz="6" w:space="0" w:color="000000"/>
            </w:tcBorders>
            <w:shd w:val="clear" w:color="auto" w:fill="auto"/>
            <w:vAlign w:val="bottom"/>
          </w:tcPr>
          <w:p w14:paraId="0CDCAC05" w14:textId="5FDF94D9" w:rsidR="008E6AC4" w:rsidRPr="00853565" w:rsidRDefault="008E6AC4" w:rsidP="000625DC">
            <w:pPr>
              <w:snapToGrid w:val="0"/>
              <w:spacing w:before="120"/>
              <w:jc w:val="center"/>
              <w:rPr>
                <w:lang w:val="en-US"/>
              </w:rPr>
            </w:pPr>
            <w:r w:rsidRPr="00853565">
              <w:rPr>
                <w:lang w:val="en-US"/>
              </w:rPr>
              <w:t>2020</w:t>
            </w:r>
          </w:p>
        </w:tc>
        <w:tc>
          <w:tcPr>
            <w:tcW w:w="956" w:type="dxa"/>
            <w:tcBorders>
              <w:left w:val="single" w:sz="6" w:space="0" w:color="000000"/>
            </w:tcBorders>
            <w:shd w:val="clear" w:color="auto" w:fill="auto"/>
            <w:vAlign w:val="bottom"/>
          </w:tcPr>
          <w:p w14:paraId="08BFF358" w14:textId="7C86EE12" w:rsidR="008E6AC4" w:rsidRPr="00853565" w:rsidRDefault="008E6AC4" w:rsidP="000625DC">
            <w:pPr>
              <w:snapToGrid w:val="0"/>
              <w:spacing w:before="120"/>
              <w:ind w:right="227"/>
              <w:jc w:val="right"/>
            </w:pPr>
            <w:r w:rsidRPr="00853565">
              <w:rPr>
                <w:lang w:val="en-US"/>
              </w:rPr>
              <w:t>4 269</w:t>
            </w:r>
          </w:p>
        </w:tc>
        <w:tc>
          <w:tcPr>
            <w:tcW w:w="956" w:type="dxa"/>
            <w:tcBorders>
              <w:left w:val="single" w:sz="6" w:space="0" w:color="000000"/>
            </w:tcBorders>
            <w:shd w:val="clear" w:color="auto" w:fill="auto"/>
            <w:vAlign w:val="bottom"/>
          </w:tcPr>
          <w:p w14:paraId="46E71AEF" w14:textId="3A09B188" w:rsidR="008E6AC4" w:rsidRPr="00853565" w:rsidRDefault="008E6AC4" w:rsidP="000625DC">
            <w:pPr>
              <w:snapToGrid w:val="0"/>
              <w:spacing w:before="120"/>
              <w:ind w:right="227"/>
              <w:jc w:val="right"/>
            </w:pPr>
            <w:r w:rsidRPr="00853565">
              <w:rPr>
                <w:lang w:val="en-US"/>
              </w:rPr>
              <w:t>4 337</w:t>
            </w:r>
          </w:p>
        </w:tc>
        <w:tc>
          <w:tcPr>
            <w:tcW w:w="956" w:type="dxa"/>
            <w:tcBorders>
              <w:left w:val="single" w:sz="6" w:space="0" w:color="000000"/>
            </w:tcBorders>
            <w:shd w:val="clear" w:color="auto" w:fill="auto"/>
            <w:vAlign w:val="bottom"/>
          </w:tcPr>
          <w:p w14:paraId="2B0123DC" w14:textId="2D534923" w:rsidR="008E6AC4" w:rsidRPr="00853565" w:rsidRDefault="008E6AC4" w:rsidP="000625DC">
            <w:pPr>
              <w:snapToGrid w:val="0"/>
              <w:spacing w:before="120"/>
              <w:ind w:right="227"/>
              <w:jc w:val="right"/>
            </w:pPr>
            <w:r w:rsidRPr="00853565">
              <w:rPr>
                <w:lang w:val="en-US"/>
              </w:rPr>
              <w:t>49,6</w:t>
            </w:r>
          </w:p>
        </w:tc>
        <w:tc>
          <w:tcPr>
            <w:tcW w:w="956" w:type="dxa"/>
            <w:tcBorders>
              <w:left w:val="single" w:sz="6" w:space="0" w:color="000000"/>
            </w:tcBorders>
            <w:shd w:val="clear" w:color="auto" w:fill="auto"/>
            <w:vAlign w:val="bottom"/>
          </w:tcPr>
          <w:p w14:paraId="65C96B03" w14:textId="29718F10" w:rsidR="008E6AC4" w:rsidRPr="00853565" w:rsidRDefault="008E6AC4" w:rsidP="000625DC">
            <w:pPr>
              <w:snapToGrid w:val="0"/>
              <w:spacing w:before="120"/>
              <w:ind w:right="227"/>
              <w:jc w:val="right"/>
            </w:pPr>
            <w:r w:rsidRPr="00853565">
              <w:rPr>
                <w:lang w:val="en-US"/>
              </w:rPr>
              <w:t>50,4</w:t>
            </w:r>
          </w:p>
        </w:tc>
        <w:tc>
          <w:tcPr>
            <w:tcW w:w="956" w:type="dxa"/>
            <w:tcBorders>
              <w:left w:val="single" w:sz="6" w:space="0" w:color="000000"/>
            </w:tcBorders>
            <w:shd w:val="clear" w:color="auto" w:fill="auto"/>
            <w:vAlign w:val="bottom"/>
          </w:tcPr>
          <w:p w14:paraId="7B1B45DA" w14:textId="429E1B2C" w:rsidR="008E6AC4" w:rsidRPr="00853565" w:rsidRDefault="008E6AC4" w:rsidP="000625DC">
            <w:pPr>
              <w:snapToGrid w:val="0"/>
              <w:spacing w:before="120"/>
              <w:ind w:right="227"/>
              <w:jc w:val="right"/>
            </w:pPr>
            <w:r w:rsidRPr="00853565">
              <w:rPr>
                <w:lang w:val="en-US"/>
              </w:rPr>
              <w:t>1 016</w:t>
            </w:r>
          </w:p>
        </w:tc>
        <w:tc>
          <w:tcPr>
            <w:tcW w:w="2103" w:type="dxa"/>
            <w:tcBorders>
              <w:left w:val="single" w:sz="6" w:space="0" w:color="000000"/>
            </w:tcBorders>
            <w:shd w:val="clear" w:color="auto" w:fill="auto"/>
            <w:vAlign w:val="bottom"/>
          </w:tcPr>
          <w:p w14:paraId="6053AE62" w14:textId="77777777" w:rsidR="008E6AC4" w:rsidRPr="00853565" w:rsidRDefault="008E6AC4" w:rsidP="00B002FD">
            <w:pPr>
              <w:pStyle w:val="BodyText31"/>
              <w:overflowPunct/>
              <w:autoSpaceDE/>
              <w:ind w:left="170"/>
              <w:jc w:val="left"/>
              <w:textAlignment w:val="auto"/>
              <w:rPr>
                <w:rFonts w:cs="Arial"/>
                <w:i/>
                <w:sz w:val="14"/>
                <w:szCs w:val="14"/>
              </w:rPr>
            </w:pPr>
            <w:r w:rsidRPr="00853565">
              <w:rPr>
                <w:rFonts w:cs="Arial"/>
                <w:b w:val="0"/>
                <w:i/>
                <w:sz w:val="14"/>
                <w:szCs w:val="14"/>
                <w:lang w:val="en-US"/>
              </w:rPr>
              <w:t>Switzerland</w:t>
            </w:r>
          </w:p>
        </w:tc>
      </w:tr>
      <w:tr w:rsidR="00853565" w:rsidRPr="00853565" w14:paraId="057F35E6" w14:textId="77777777">
        <w:trPr>
          <w:cantSplit/>
        </w:trPr>
        <w:tc>
          <w:tcPr>
            <w:tcW w:w="2097" w:type="dxa"/>
            <w:tcBorders>
              <w:bottom w:val="single" w:sz="6" w:space="0" w:color="000000"/>
            </w:tcBorders>
            <w:shd w:val="clear" w:color="auto" w:fill="auto"/>
            <w:vAlign w:val="bottom"/>
          </w:tcPr>
          <w:p w14:paraId="4A556D68" w14:textId="3AB96184" w:rsidR="008E6AC4" w:rsidRPr="00853565" w:rsidRDefault="008E6AC4" w:rsidP="00B002FD">
            <w:pPr>
              <w:spacing w:before="120"/>
              <w:ind w:left="113"/>
              <w:rPr>
                <w:vertAlign w:val="superscript"/>
                <w:lang w:val="en-US"/>
              </w:rPr>
            </w:pPr>
            <w:r w:rsidRPr="00853565">
              <w:t>Япония</w:t>
            </w:r>
            <w:r w:rsidRPr="00853565">
              <w:rPr>
                <w:vertAlign w:val="superscript"/>
                <w:lang w:val="en-US"/>
              </w:rPr>
              <w:t>3)</w:t>
            </w:r>
          </w:p>
        </w:tc>
        <w:tc>
          <w:tcPr>
            <w:tcW w:w="955" w:type="dxa"/>
            <w:tcBorders>
              <w:left w:val="single" w:sz="6" w:space="0" w:color="000000"/>
              <w:bottom w:val="single" w:sz="6" w:space="0" w:color="000000"/>
            </w:tcBorders>
            <w:shd w:val="clear" w:color="auto" w:fill="auto"/>
            <w:vAlign w:val="bottom"/>
          </w:tcPr>
          <w:p w14:paraId="4A5303AD" w14:textId="7EDB89ED" w:rsidR="008E6AC4" w:rsidRPr="00853565" w:rsidRDefault="008E6AC4" w:rsidP="000625DC">
            <w:pPr>
              <w:snapToGrid w:val="0"/>
              <w:spacing w:before="120"/>
              <w:jc w:val="center"/>
              <w:rPr>
                <w:lang w:val="en-US"/>
              </w:rPr>
            </w:pPr>
            <w:r w:rsidRPr="00853565">
              <w:rPr>
                <w:lang w:val="en-US"/>
              </w:rPr>
              <w:t>2019</w:t>
            </w:r>
          </w:p>
        </w:tc>
        <w:tc>
          <w:tcPr>
            <w:tcW w:w="956" w:type="dxa"/>
            <w:tcBorders>
              <w:left w:val="single" w:sz="6" w:space="0" w:color="000000"/>
              <w:bottom w:val="single" w:sz="6" w:space="0" w:color="000000"/>
            </w:tcBorders>
            <w:shd w:val="clear" w:color="auto" w:fill="auto"/>
            <w:vAlign w:val="bottom"/>
          </w:tcPr>
          <w:p w14:paraId="6DC0D5F7" w14:textId="164F4FA7" w:rsidR="008E6AC4" w:rsidRPr="00853565" w:rsidRDefault="008E6AC4" w:rsidP="000625DC">
            <w:pPr>
              <w:snapToGrid w:val="0"/>
              <w:spacing w:before="120"/>
              <w:ind w:right="227"/>
              <w:jc w:val="right"/>
            </w:pPr>
            <w:r w:rsidRPr="00853565">
              <w:rPr>
                <w:lang w:val="en-US"/>
              </w:rPr>
              <w:t>61 441</w:t>
            </w:r>
          </w:p>
        </w:tc>
        <w:tc>
          <w:tcPr>
            <w:tcW w:w="956" w:type="dxa"/>
            <w:tcBorders>
              <w:left w:val="single" w:sz="6" w:space="0" w:color="000000"/>
              <w:bottom w:val="single" w:sz="6" w:space="0" w:color="000000"/>
            </w:tcBorders>
            <w:shd w:val="clear" w:color="auto" w:fill="auto"/>
            <w:vAlign w:val="bottom"/>
          </w:tcPr>
          <w:p w14:paraId="19DD67EF" w14:textId="13EC96C3" w:rsidR="008E6AC4" w:rsidRPr="00853565" w:rsidRDefault="008E6AC4" w:rsidP="000625DC">
            <w:pPr>
              <w:snapToGrid w:val="0"/>
              <w:spacing w:before="120"/>
              <w:ind w:right="227"/>
              <w:jc w:val="right"/>
            </w:pPr>
            <w:r w:rsidRPr="00853565">
              <w:rPr>
                <w:lang w:val="en-US"/>
              </w:rPr>
              <w:t>64 823</w:t>
            </w:r>
          </w:p>
        </w:tc>
        <w:tc>
          <w:tcPr>
            <w:tcW w:w="956" w:type="dxa"/>
            <w:tcBorders>
              <w:left w:val="single" w:sz="6" w:space="0" w:color="000000"/>
              <w:bottom w:val="single" w:sz="6" w:space="0" w:color="000000"/>
            </w:tcBorders>
            <w:shd w:val="clear" w:color="auto" w:fill="auto"/>
            <w:vAlign w:val="bottom"/>
          </w:tcPr>
          <w:p w14:paraId="5DE8F165" w14:textId="6EE3942D" w:rsidR="008E6AC4" w:rsidRPr="00853565" w:rsidRDefault="008E6AC4" w:rsidP="000625DC">
            <w:pPr>
              <w:snapToGrid w:val="0"/>
              <w:spacing w:before="120"/>
              <w:ind w:right="227"/>
              <w:jc w:val="right"/>
            </w:pPr>
            <w:r w:rsidRPr="00853565">
              <w:rPr>
                <w:lang w:val="en-US"/>
              </w:rPr>
              <w:t>48,7</w:t>
            </w:r>
          </w:p>
        </w:tc>
        <w:tc>
          <w:tcPr>
            <w:tcW w:w="956" w:type="dxa"/>
            <w:tcBorders>
              <w:left w:val="single" w:sz="6" w:space="0" w:color="000000"/>
              <w:bottom w:val="single" w:sz="6" w:space="0" w:color="000000"/>
            </w:tcBorders>
            <w:shd w:val="clear" w:color="auto" w:fill="auto"/>
            <w:vAlign w:val="bottom"/>
          </w:tcPr>
          <w:p w14:paraId="4C81AB06" w14:textId="605E2E01" w:rsidR="008E6AC4" w:rsidRPr="00853565" w:rsidRDefault="008E6AC4" w:rsidP="000625DC">
            <w:pPr>
              <w:snapToGrid w:val="0"/>
              <w:spacing w:before="120"/>
              <w:ind w:right="227"/>
              <w:jc w:val="right"/>
            </w:pPr>
            <w:r w:rsidRPr="00853565">
              <w:rPr>
                <w:lang w:val="en-US"/>
              </w:rPr>
              <w:t>51,3</w:t>
            </w:r>
          </w:p>
        </w:tc>
        <w:tc>
          <w:tcPr>
            <w:tcW w:w="956" w:type="dxa"/>
            <w:tcBorders>
              <w:left w:val="single" w:sz="6" w:space="0" w:color="000000"/>
              <w:bottom w:val="single" w:sz="6" w:space="0" w:color="000000"/>
            </w:tcBorders>
            <w:shd w:val="clear" w:color="auto" w:fill="auto"/>
            <w:vAlign w:val="bottom"/>
          </w:tcPr>
          <w:p w14:paraId="258ADE45" w14:textId="60E0D89F" w:rsidR="008E6AC4" w:rsidRPr="00853565" w:rsidRDefault="008E6AC4" w:rsidP="000625DC">
            <w:pPr>
              <w:snapToGrid w:val="0"/>
              <w:spacing w:before="120"/>
              <w:ind w:right="227"/>
              <w:jc w:val="right"/>
            </w:pPr>
            <w:r w:rsidRPr="00853565">
              <w:rPr>
                <w:lang w:val="en-US"/>
              </w:rPr>
              <w:t>1 055</w:t>
            </w:r>
          </w:p>
        </w:tc>
        <w:tc>
          <w:tcPr>
            <w:tcW w:w="2103" w:type="dxa"/>
            <w:tcBorders>
              <w:left w:val="single" w:sz="6" w:space="0" w:color="000000"/>
              <w:bottom w:val="single" w:sz="6" w:space="0" w:color="000000"/>
            </w:tcBorders>
            <w:shd w:val="clear" w:color="auto" w:fill="auto"/>
            <w:vAlign w:val="bottom"/>
          </w:tcPr>
          <w:p w14:paraId="5B7DD5C8" w14:textId="77777777" w:rsidR="008E6AC4" w:rsidRPr="00853565" w:rsidRDefault="008E6AC4" w:rsidP="00B002FD">
            <w:pPr>
              <w:pStyle w:val="BodyText31"/>
              <w:overflowPunct/>
              <w:autoSpaceDE/>
              <w:ind w:left="170"/>
              <w:jc w:val="left"/>
              <w:textAlignment w:val="auto"/>
              <w:rPr>
                <w:rFonts w:cs="Arial"/>
                <w:i/>
                <w:sz w:val="14"/>
                <w:szCs w:val="14"/>
                <w:vertAlign w:val="superscript"/>
              </w:rPr>
            </w:pPr>
            <w:r w:rsidRPr="00853565">
              <w:rPr>
                <w:rFonts w:cs="Arial"/>
                <w:b w:val="0"/>
                <w:i/>
                <w:sz w:val="14"/>
                <w:szCs w:val="14"/>
                <w:lang w:val="en-US"/>
              </w:rPr>
              <w:t>Japan</w:t>
            </w:r>
            <w:r w:rsidRPr="00853565">
              <w:rPr>
                <w:rFonts w:cs="Arial"/>
                <w:b w:val="0"/>
                <w:i/>
                <w:sz w:val="14"/>
                <w:szCs w:val="14"/>
                <w:vertAlign w:val="superscript"/>
              </w:rPr>
              <w:t>3)</w:t>
            </w:r>
          </w:p>
        </w:tc>
      </w:tr>
    </w:tbl>
    <w:p w14:paraId="7C435CAB" w14:textId="77777777" w:rsidR="004C6E15" w:rsidRPr="00853565" w:rsidRDefault="004C6E15">
      <w:pPr>
        <w:spacing w:before="60"/>
        <w:rPr>
          <w:sz w:val="12"/>
        </w:rPr>
      </w:pPr>
      <w:r w:rsidRPr="00853565">
        <w:rPr>
          <w:sz w:val="12"/>
          <w:vertAlign w:val="superscript"/>
        </w:rPr>
        <w:t>1</w:t>
      </w:r>
      <w:r w:rsidRPr="00853565">
        <w:rPr>
          <w:rFonts w:cs="Times New Roman"/>
          <w:sz w:val="12"/>
          <w:szCs w:val="20"/>
          <w:vertAlign w:val="superscript"/>
        </w:rPr>
        <w:t xml:space="preserve">) </w:t>
      </w:r>
      <w:r w:rsidRPr="00853565">
        <w:rPr>
          <w:rFonts w:cs="Times New Roman"/>
          <w:sz w:val="12"/>
          <w:szCs w:val="20"/>
        </w:rPr>
        <w:t>Численность постоянного населения на 1 января.</w:t>
      </w:r>
    </w:p>
    <w:p w14:paraId="3F46FB17" w14:textId="77777777" w:rsidR="00504A06" w:rsidRPr="00853565" w:rsidRDefault="004C6E15" w:rsidP="004C6E15">
      <w:pPr>
        <w:rPr>
          <w:rFonts w:cs="Times New Roman"/>
          <w:sz w:val="12"/>
          <w:szCs w:val="20"/>
        </w:rPr>
      </w:pPr>
      <w:r w:rsidRPr="00853565">
        <w:rPr>
          <w:sz w:val="12"/>
          <w:vertAlign w:val="superscript"/>
        </w:rPr>
        <w:t>2</w:t>
      </w:r>
      <w:r w:rsidR="00504A06" w:rsidRPr="00853565">
        <w:rPr>
          <w:rFonts w:cs="Times New Roman"/>
          <w:sz w:val="12"/>
          <w:szCs w:val="20"/>
          <w:vertAlign w:val="superscript"/>
        </w:rPr>
        <w:t xml:space="preserve">) </w:t>
      </w:r>
      <w:r w:rsidR="00504A06" w:rsidRPr="00853565">
        <w:rPr>
          <w:rFonts w:cs="Times New Roman"/>
          <w:sz w:val="12"/>
          <w:szCs w:val="20"/>
        </w:rPr>
        <w:t>Постоянное население; на конец года.</w:t>
      </w:r>
    </w:p>
    <w:p w14:paraId="211B7BA5" w14:textId="77777777" w:rsidR="004C6E15" w:rsidRPr="00853565" w:rsidRDefault="004C6E15" w:rsidP="004C6E15">
      <w:pPr>
        <w:rPr>
          <w:sz w:val="12"/>
          <w:szCs w:val="12"/>
        </w:rPr>
      </w:pPr>
      <w:r w:rsidRPr="00853565">
        <w:rPr>
          <w:sz w:val="12"/>
          <w:szCs w:val="12"/>
          <w:vertAlign w:val="superscript"/>
        </w:rPr>
        <w:t xml:space="preserve">3) </w:t>
      </w:r>
      <w:r w:rsidRPr="00853565">
        <w:rPr>
          <w:sz w:val="12"/>
          <w:szCs w:val="12"/>
        </w:rPr>
        <w:t>На 1 июля.</w:t>
      </w:r>
    </w:p>
    <w:p w14:paraId="36633E10" w14:textId="77777777" w:rsidR="004C6E15" w:rsidRPr="00853565" w:rsidRDefault="004C6E15" w:rsidP="004C6E15">
      <w:pPr>
        <w:rPr>
          <w:sz w:val="12"/>
          <w:szCs w:val="12"/>
        </w:rPr>
      </w:pPr>
      <w:r w:rsidRPr="00853565">
        <w:rPr>
          <w:sz w:val="12"/>
          <w:szCs w:val="12"/>
          <w:vertAlign w:val="superscript"/>
        </w:rPr>
        <w:t>4)</w:t>
      </w:r>
      <w:r w:rsidRPr="00853565">
        <w:rPr>
          <w:sz w:val="12"/>
          <w:szCs w:val="12"/>
        </w:rPr>
        <w:t xml:space="preserve"> </w:t>
      </w:r>
      <w:r w:rsidR="00D94AAE" w:rsidRPr="00853565">
        <w:rPr>
          <w:sz w:val="12"/>
          <w:szCs w:val="12"/>
        </w:rPr>
        <w:t>Н</w:t>
      </w:r>
      <w:r w:rsidRPr="00853565">
        <w:rPr>
          <w:sz w:val="12"/>
          <w:szCs w:val="12"/>
        </w:rPr>
        <w:t xml:space="preserve">а </w:t>
      </w:r>
      <w:r w:rsidR="00D94AAE" w:rsidRPr="00853565">
        <w:rPr>
          <w:sz w:val="12"/>
          <w:szCs w:val="12"/>
        </w:rPr>
        <w:t>1 марта.</w:t>
      </w:r>
    </w:p>
    <w:p w14:paraId="68D50DBD" w14:textId="77777777" w:rsidR="001B7F5B" w:rsidRPr="00853565" w:rsidRDefault="001B7F5B" w:rsidP="001B7F5B">
      <w:pPr>
        <w:rPr>
          <w:sz w:val="12"/>
          <w:szCs w:val="12"/>
        </w:rPr>
      </w:pPr>
      <w:r w:rsidRPr="00853565">
        <w:rPr>
          <w:sz w:val="12"/>
          <w:szCs w:val="12"/>
          <w:vertAlign w:val="superscript"/>
        </w:rPr>
        <w:t>5)</w:t>
      </w:r>
      <w:r w:rsidRPr="00853565">
        <w:rPr>
          <w:sz w:val="12"/>
          <w:szCs w:val="12"/>
        </w:rPr>
        <w:t xml:space="preserve"> Великобритания вышла из состава ЕС 1 февраля 2020 г.</w:t>
      </w:r>
    </w:p>
    <w:p w14:paraId="1850AC7A" w14:textId="24D88AE9" w:rsidR="000625DC" w:rsidRPr="00853565" w:rsidRDefault="001B7F5B" w:rsidP="000625DC">
      <w:pPr>
        <w:rPr>
          <w:sz w:val="12"/>
          <w:szCs w:val="12"/>
          <w:lang w:val="en-US"/>
        </w:rPr>
      </w:pPr>
      <w:r w:rsidRPr="00853565">
        <w:rPr>
          <w:sz w:val="12"/>
          <w:szCs w:val="12"/>
          <w:vertAlign w:val="superscript"/>
          <w:lang w:val="en-US"/>
        </w:rPr>
        <w:t>6</w:t>
      </w:r>
      <w:r w:rsidR="000625DC" w:rsidRPr="00853565">
        <w:rPr>
          <w:sz w:val="12"/>
          <w:szCs w:val="12"/>
          <w:vertAlign w:val="superscript"/>
          <w:lang w:val="en-US"/>
        </w:rPr>
        <w:t>)</w:t>
      </w:r>
      <w:r w:rsidR="000625DC" w:rsidRPr="00853565">
        <w:rPr>
          <w:sz w:val="12"/>
          <w:szCs w:val="12"/>
          <w:lang w:val="en-US"/>
        </w:rPr>
        <w:t xml:space="preserve"> </w:t>
      </w:r>
      <w:r w:rsidR="000625DC" w:rsidRPr="00853565">
        <w:rPr>
          <w:sz w:val="12"/>
          <w:szCs w:val="12"/>
        </w:rPr>
        <w:t>На</w:t>
      </w:r>
      <w:r w:rsidR="000625DC" w:rsidRPr="00853565">
        <w:rPr>
          <w:sz w:val="12"/>
          <w:szCs w:val="12"/>
          <w:lang w:val="en-US"/>
        </w:rPr>
        <w:t xml:space="preserve"> 31 </w:t>
      </w:r>
      <w:r w:rsidR="000625DC" w:rsidRPr="00853565">
        <w:rPr>
          <w:sz w:val="12"/>
          <w:szCs w:val="12"/>
        </w:rPr>
        <w:t>декабря</w:t>
      </w:r>
      <w:r w:rsidR="000625DC" w:rsidRPr="00853565">
        <w:rPr>
          <w:sz w:val="12"/>
          <w:szCs w:val="12"/>
          <w:lang w:val="en-US"/>
        </w:rPr>
        <w:t xml:space="preserve"> .</w:t>
      </w:r>
    </w:p>
    <w:p w14:paraId="69F594CB" w14:textId="77777777" w:rsidR="00A11A8F" w:rsidRPr="00853565" w:rsidRDefault="00A11A8F" w:rsidP="00A11A8F">
      <w:pPr>
        <w:spacing w:before="60"/>
        <w:rPr>
          <w:rFonts w:cs="Times New Roman"/>
          <w:sz w:val="12"/>
          <w:szCs w:val="20"/>
          <w:lang w:val="en-US"/>
        </w:rPr>
      </w:pPr>
      <w:r w:rsidRPr="00853565">
        <w:rPr>
          <w:i/>
          <w:sz w:val="12"/>
          <w:vertAlign w:val="superscript"/>
          <w:lang w:val="en-US"/>
        </w:rPr>
        <w:t>1</w:t>
      </w:r>
      <w:r w:rsidRPr="00853565">
        <w:rPr>
          <w:rFonts w:cs="Times New Roman"/>
          <w:i/>
          <w:sz w:val="12"/>
          <w:szCs w:val="20"/>
          <w:vertAlign w:val="superscript"/>
          <w:lang w:val="en-US"/>
        </w:rPr>
        <w:t>)</w:t>
      </w:r>
      <w:r w:rsidRPr="00853565">
        <w:rPr>
          <w:rFonts w:cs="Times New Roman"/>
          <w:i/>
          <w:sz w:val="12"/>
          <w:szCs w:val="20"/>
          <w:lang w:val="en-US"/>
        </w:rPr>
        <w:t xml:space="preserve"> </w:t>
      </w:r>
      <w:r w:rsidRPr="00853565">
        <w:rPr>
          <w:i/>
          <w:sz w:val="12"/>
          <w:lang w:val="en-US"/>
        </w:rPr>
        <w:t>Resident</w:t>
      </w:r>
      <w:r w:rsidRPr="00853565">
        <w:rPr>
          <w:rFonts w:cs="Times New Roman"/>
          <w:i/>
          <w:sz w:val="12"/>
          <w:szCs w:val="20"/>
          <w:lang w:val="en-US"/>
        </w:rPr>
        <w:t xml:space="preserve"> population as of January 1</w:t>
      </w:r>
      <w:r w:rsidRPr="00853565">
        <w:rPr>
          <w:rFonts w:cs="Times New Roman"/>
          <w:sz w:val="12"/>
          <w:szCs w:val="20"/>
          <w:lang w:val="en-US"/>
        </w:rPr>
        <w:t>.</w:t>
      </w:r>
    </w:p>
    <w:p w14:paraId="0D5A0CBC" w14:textId="77777777" w:rsidR="00A11A8F" w:rsidRPr="00853565" w:rsidRDefault="00A11A8F" w:rsidP="00A11A8F">
      <w:pPr>
        <w:rPr>
          <w:i/>
          <w:sz w:val="12"/>
          <w:lang w:val="en-US"/>
        </w:rPr>
      </w:pPr>
      <w:r w:rsidRPr="00853565">
        <w:rPr>
          <w:i/>
          <w:sz w:val="12"/>
          <w:vertAlign w:val="superscript"/>
          <w:lang w:val="en-US"/>
        </w:rPr>
        <w:t>2</w:t>
      </w:r>
      <w:r w:rsidRPr="00853565">
        <w:rPr>
          <w:rFonts w:cs="Times New Roman"/>
          <w:i/>
          <w:sz w:val="12"/>
          <w:szCs w:val="20"/>
          <w:vertAlign w:val="superscript"/>
          <w:lang w:val="en-US"/>
        </w:rPr>
        <w:t>)</w:t>
      </w:r>
      <w:r w:rsidRPr="00853565">
        <w:rPr>
          <w:rFonts w:cs="Times New Roman"/>
          <w:sz w:val="12"/>
          <w:szCs w:val="20"/>
          <w:vertAlign w:val="superscript"/>
          <w:lang w:val="en-US"/>
        </w:rPr>
        <w:t xml:space="preserve"> </w:t>
      </w:r>
      <w:r w:rsidRPr="00853565">
        <w:rPr>
          <w:i/>
          <w:sz w:val="12"/>
          <w:lang w:val="en-US"/>
        </w:rPr>
        <w:t>Resident</w:t>
      </w:r>
      <w:r w:rsidRPr="00853565">
        <w:rPr>
          <w:rFonts w:cs="Times New Roman"/>
          <w:i/>
          <w:sz w:val="12"/>
          <w:szCs w:val="20"/>
          <w:lang w:val="en-US"/>
        </w:rPr>
        <w:t xml:space="preserve"> </w:t>
      </w:r>
      <w:r w:rsidRPr="00853565">
        <w:rPr>
          <w:rStyle w:val="hps"/>
          <w:i/>
          <w:sz w:val="12"/>
          <w:szCs w:val="12"/>
          <w:lang w:val="en"/>
        </w:rPr>
        <w:t>population</w:t>
      </w:r>
      <w:r w:rsidRPr="00853565">
        <w:rPr>
          <w:i/>
          <w:sz w:val="12"/>
          <w:lang w:val="en-US"/>
        </w:rPr>
        <w:t xml:space="preserve">; at end of year. </w:t>
      </w:r>
    </w:p>
    <w:p w14:paraId="52A74BBB" w14:textId="77777777" w:rsidR="00AF58E4" w:rsidRPr="00853565" w:rsidRDefault="00AF58E4" w:rsidP="00AF58E4">
      <w:pPr>
        <w:rPr>
          <w:sz w:val="12"/>
          <w:szCs w:val="12"/>
          <w:lang w:val="en-US"/>
        </w:rPr>
      </w:pPr>
      <w:r w:rsidRPr="00853565">
        <w:rPr>
          <w:i/>
          <w:sz w:val="12"/>
          <w:szCs w:val="12"/>
          <w:vertAlign w:val="superscript"/>
          <w:lang w:val="en-US"/>
        </w:rPr>
        <w:t>3)</w:t>
      </w:r>
      <w:r w:rsidRPr="00853565">
        <w:rPr>
          <w:sz w:val="12"/>
          <w:szCs w:val="12"/>
          <w:vertAlign w:val="superscript"/>
          <w:lang w:val="en-US"/>
        </w:rPr>
        <w:t xml:space="preserve"> </w:t>
      </w:r>
      <w:r w:rsidRPr="00853565">
        <w:rPr>
          <w:i/>
          <w:sz w:val="12"/>
          <w:szCs w:val="12"/>
          <w:lang w:val="en-US"/>
        </w:rPr>
        <w:t>As of July 1.</w:t>
      </w:r>
    </w:p>
    <w:p w14:paraId="7711310D" w14:textId="77777777" w:rsidR="00AF58E4" w:rsidRPr="00853565" w:rsidRDefault="00AF58E4" w:rsidP="00AF58E4">
      <w:pPr>
        <w:rPr>
          <w:sz w:val="12"/>
          <w:szCs w:val="12"/>
          <w:lang w:val="en-US"/>
        </w:rPr>
      </w:pPr>
      <w:r w:rsidRPr="00853565">
        <w:rPr>
          <w:i/>
          <w:sz w:val="12"/>
          <w:szCs w:val="12"/>
          <w:vertAlign w:val="superscript"/>
          <w:lang w:val="en-US"/>
        </w:rPr>
        <w:t>4)</w:t>
      </w:r>
      <w:r w:rsidRPr="00853565">
        <w:rPr>
          <w:sz w:val="12"/>
          <w:szCs w:val="12"/>
          <w:lang w:val="en-US"/>
        </w:rPr>
        <w:t xml:space="preserve"> </w:t>
      </w:r>
      <w:r w:rsidRPr="00853565">
        <w:rPr>
          <w:i/>
          <w:sz w:val="12"/>
          <w:szCs w:val="12"/>
          <w:lang w:val="en-US"/>
        </w:rPr>
        <w:t>As of March 1.</w:t>
      </w:r>
    </w:p>
    <w:p w14:paraId="6423BE29" w14:textId="77777777" w:rsidR="001B7F5B" w:rsidRPr="00853565" w:rsidRDefault="001B7F5B" w:rsidP="001B7F5B">
      <w:pPr>
        <w:rPr>
          <w:i/>
          <w:sz w:val="12"/>
          <w:szCs w:val="12"/>
          <w:lang w:val="en-US"/>
        </w:rPr>
      </w:pPr>
      <w:r w:rsidRPr="00853565">
        <w:rPr>
          <w:i/>
          <w:sz w:val="12"/>
          <w:szCs w:val="12"/>
          <w:vertAlign w:val="superscript"/>
          <w:lang w:val="en-US"/>
        </w:rPr>
        <w:t>5)  </w:t>
      </w:r>
      <w:r w:rsidRPr="00853565">
        <w:rPr>
          <w:i/>
          <w:sz w:val="12"/>
          <w:szCs w:val="12"/>
          <w:lang w:val="en-US"/>
        </w:rPr>
        <w:t>The United Kingdom withdrew from the European Union (EU) on 1 February 2020.</w:t>
      </w:r>
    </w:p>
    <w:p w14:paraId="6993C40B" w14:textId="5438B790" w:rsidR="00E044BF" w:rsidRPr="00853565" w:rsidRDefault="001B7F5B" w:rsidP="00E044BF">
      <w:pPr>
        <w:rPr>
          <w:sz w:val="12"/>
          <w:szCs w:val="12"/>
        </w:rPr>
      </w:pPr>
      <w:r w:rsidRPr="00B328AF">
        <w:rPr>
          <w:i/>
          <w:sz w:val="12"/>
          <w:szCs w:val="12"/>
          <w:vertAlign w:val="superscript"/>
        </w:rPr>
        <w:t>6</w:t>
      </w:r>
      <w:r w:rsidR="00E044BF" w:rsidRPr="00853565">
        <w:rPr>
          <w:i/>
          <w:sz w:val="12"/>
          <w:szCs w:val="12"/>
          <w:vertAlign w:val="superscript"/>
        </w:rPr>
        <w:t>)</w:t>
      </w:r>
      <w:r w:rsidR="00E044BF" w:rsidRPr="00853565">
        <w:rPr>
          <w:sz w:val="12"/>
          <w:szCs w:val="12"/>
        </w:rPr>
        <w:t xml:space="preserve"> </w:t>
      </w:r>
      <w:r w:rsidR="00E044BF" w:rsidRPr="00853565">
        <w:rPr>
          <w:i/>
          <w:sz w:val="12"/>
          <w:szCs w:val="12"/>
          <w:lang w:val="en-US"/>
        </w:rPr>
        <w:t>As</w:t>
      </w:r>
      <w:r w:rsidR="00E044BF" w:rsidRPr="00853565">
        <w:rPr>
          <w:i/>
          <w:sz w:val="12"/>
          <w:szCs w:val="12"/>
        </w:rPr>
        <w:t xml:space="preserve"> </w:t>
      </w:r>
      <w:r w:rsidR="00E044BF" w:rsidRPr="00853565">
        <w:rPr>
          <w:i/>
          <w:sz w:val="12"/>
          <w:szCs w:val="12"/>
          <w:lang w:val="en-US"/>
        </w:rPr>
        <w:t>of</w:t>
      </w:r>
      <w:r w:rsidR="00E044BF" w:rsidRPr="00853565">
        <w:rPr>
          <w:i/>
          <w:sz w:val="12"/>
          <w:szCs w:val="12"/>
        </w:rPr>
        <w:t xml:space="preserve"> </w:t>
      </w:r>
      <w:r w:rsidR="00E044BF" w:rsidRPr="00853565">
        <w:rPr>
          <w:i/>
          <w:sz w:val="12"/>
          <w:szCs w:val="12"/>
          <w:lang w:val="en-US"/>
        </w:rPr>
        <w:t>December</w:t>
      </w:r>
      <w:r w:rsidR="00E044BF" w:rsidRPr="00853565">
        <w:rPr>
          <w:i/>
          <w:sz w:val="12"/>
          <w:szCs w:val="12"/>
        </w:rPr>
        <w:t xml:space="preserve"> 31.</w:t>
      </w:r>
    </w:p>
    <w:p w14:paraId="64D4D1CE" w14:textId="77777777" w:rsidR="00AF58E4" w:rsidRPr="00853565" w:rsidRDefault="00AF58E4" w:rsidP="00AF58E4">
      <w:pPr>
        <w:rPr>
          <w:sz w:val="12"/>
          <w:szCs w:val="12"/>
        </w:rPr>
      </w:pPr>
    </w:p>
    <w:p w14:paraId="5381B6AF" w14:textId="0852DEAD" w:rsidR="00504A06" w:rsidRPr="00853565" w:rsidRDefault="00693970">
      <w:pPr>
        <w:pageBreakBefore/>
        <w:tabs>
          <w:tab w:val="center" w:pos="6634"/>
        </w:tabs>
        <w:spacing w:after="60"/>
      </w:pPr>
      <w:r w:rsidRPr="00853565">
        <w:rPr>
          <w:b/>
          <w:bCs/>
          <w:sz w:val="16"/>
          <w:szCs w:val="16"/>
        </w:rPr>
        <w:lastRenderedPageBreak/>
        <w:t>26.</w:t>
      </w:r>
      <w:r w:rsidR="00504A06" w:rsidRPr="00853565">
        <w:rPr>
          <w:b/>
          <w:bCs/>
          <w:sz w:val="16"/>
          <w:szCs w:val="16"/>
        </w:rPr>
        <w:t>3. РАСПРЕДЕЛЕНИЕ НАСЕЛЕНИЯ ПО ВОЗРАСТНЫМ ГРУППАМ</w:t>
      </w:r>
      <w:r w:rsidR="004C10BC" w:rsidRPr="00853565">
        <w:rPr>
          <w:b/>
          <w:bCs/>
          <w:sz w:val="16"/>
          <w:szCs w:val="16"/>
          <w:vertAlign w:val="superscript"/>
        </w:rPr>
        <w:t>1)</w:t>
      </w:r>
    </w:p>
    <w:p w14:paraId="324A322A" w14:textId="77777777" w:rsidR="00504A06" w:rsidRPr="00853565" w:rsidRDefault="00FC20A1">
      <w:pPr>
        <w:tabs>
          <w:tab w:val="center" w:pos="6634"/>
        </w:tabs>
        <w:spacing w:after="60"/>
        <w:ind w:left="425"/>
        <w:rPr>
          <w:lang w:val="en-US"/>
        </w:rPr>
      </w:pPr>
      <w:r w:rsidRPr="00853565">
        <w:rPr>
          <w:b/>
          <w:i/>
          <w:sz w:val="16"/>
          <w:lang w:val="en-US"/>
        </w:rPr>
        <w:t>POPULATION BY AGE GROUP</w:t>
      </w:r>
      <w:r w:rsidRPr="00853565">
        <w:rPr>
          <w:b/>
          <w:bCs/>
          <w:sz w:val="16"/>
          <w:szCs w:val="16"/>
          <w:vertAlign w:val="superscript"/>
          <w:lang w:val="en-US"/>
        </w:rPr>
        <w:t>1)</w:t>
      </w:r>
      <w:r w:rsidRPr="00853565">
        <w:rPr>
          <w:b/>
          <w:bCs/>
          <w:i/>
          <w:sz w:val="16"/>
          <w:szCs w:val="16"/>
          <w:lang w:val="en-US"/>
        </w:rPr>
        <w:t xml:space="preserve"> </w:t>
      </w:r>
      <w:r w:rsidR="00504A06" w:rsidRPr="00853565">
        <w:rPr>
          <w:b/>
          <w:bCs/>
          <w:i/>
          <w:sz w:val="16"/>
          <w:szCs w:val="16"/>
          <w:lang w:val="en-US"/>
        </w:rPr>
        <w:t xml:space="preserve"> </w:t>
      </w:r>
    </w:p>
    <w:p w14:paraId="63733FE2" w14:textId="77777777" w:rsidR="00504A06" w:rsidRPr="00853565" w:rsidRDefault="00504A06">
      <w:pPr>
        <w:tabs>
          <w:tab w:val="center" w:pos="6634"/>
        </w:tabs>
        <w:spacing w:after="60"/>
        <w:jc w:val="right"/>
        <w:rPr>
          <w:lang w:val="en-US"/>
        </w:rPr>
      </w:pPr>
      <w:r w:rsidRPr="00853565">
        <w:rPr>
          <w:lang w:val="en-US"/>
        </w:rPr>
        <w:t>(</w:t>
      </w:r>
      <w:r w:rsidRPr="00853565">
        <w:t>тысяч</w:t>
      </w:r>
      <w:r w:rsidRPr="00853565">
        <w:rPr>
          <w:lang w:val="en-US"/>
        </w:rPr>
        <w:t xml:space="preserve"> </w:t>
      </w:r>
      <w:r w:rsidRPr="00853565">
        <w:t>человек</w:t>
      </w:r>
      <w:r w:rsidRPr="00853565">
        <w:rPr>
          <w:lang w:val="en-US"/>
        </w:rPr>
        <w:t xml:space="preserve"> / </w:t>
      </w:r>
      <w:r w:rsidRPr="00853565">
        <w:rPr>
          <w:i/>
          <w:lang w:val="en-US"/>
        </w:rPr>
        <w:t>thou. persons</w:t>
      </w:r>
      <w:r w:rsidRPr="00853565">
        <w:rPr>
          <w:lang w:val="en-US"/>
        </w:rPr>
        <w:t>)</w:t>
      </w:r>
    </w:p>
    <w:tbl>
      <w:tblPr>
        <w:tblW w:w="9922" w:type="dxa"/>
        <w:tblLayout w:type="fixed"/>
        <w:tblCellMar>
          <w:left w:w="0" w:type="dxa"/>
          <w:right w:w="0" w:type="dxa"/>
        </w:tblCellMar>
        <w:tblLook w:val="0000" w:firstRow="0" w:lastRow="0" w:firstColumn="0" w:lastColumn="0" w:noHBand="0" w:noVBand="0"/>
      </w:tblPr>
      <w:tblGrid>
        <w:gridCol w:w="1499"/>
        <w:gridCol w:w="447"/>
        <w:gridCol w:w="618"/>
        <w:gridCol w:w="490"/>
        <w:gridCol w:w="492"/>
        <w:gridCol w:w="490"/>
        <w:gridCol w:w="492"/>
        <w:gridCol w:w="492"/>
        <w:gridCol w:w="490"/>
        <w:gridCol w:w="492"/>
        <w:gridCol w:w="490"/>
        <w:gridCol w:w="492"/>
        <w:gridCol w:w="492"/>
        <w:gridCol w:w="490"/>
        <w:gridCol w:w="492"/>
        <w:gridCol w:w="490"/>
        <w:gridCol w:w="492"/>
        <w:gridCol w:w="482"/>
      </w:tblGrid>
      <w:tr w:rsidR="00853565" w:rsidRPr="00853565" w14:paraId="1FE04212" w14:textId="77777777">
        <w:trPr>
          <w:cantSplit/>
        </w:trPr>
        <w:tc>
          <w:tcPr>
            <w:tcW w:w="1499" w:type="dxa"/>
            <w:vMerge w:val="restart"/>
            <w:tcBorders>
              <w:top w:val="single" w:sz="6" w:space="0" w:color="000000"/>
              <w:bottom w:val="single" w:sz="6" w:space="0" w:color="000000"/>
            </w:tcBorders>
            <w:shd w:val="clear" w:color="auto" w:fill="auto"/>
            <w:vAlign w:val="bottom"/>
          </w:tcPr>
          <w:p w14:paraId="5766BE02" w14:textId="77777777" w:rsidR="00504A06" w:rsidRPr="00853565" w:rsidRDefault="00504A06">
            <w:pPr>
              <w:pStyle w:val="15"/>
              <w:snapToGrid w:val="0"/>
              <w:spacing w:before="40" w:after="20"/>
              <w:rPr>
                <w:lang w:val="en-US"/>
              </w:rPr>
            </w:pPr>
          </w:p>
        </w:tc>
        <w:tc>
          <w:tcPr>
            <w:tcW w:w="447" w:type="dxa"/>
            <w:vMerge w:val="restart"/>
            <w:tcBorders>
              <w:top w:val="single" w:sz="6" w:space="0" w:color="000000"/>
              <w:left w:val="single" w:sz="6" w:space="0" w:color="000000"/>
              <w:bottom w:val="single" w:sz="6" w:space="0" w:color="000000"/>
            </w:tcBorders>
            <w:shd w:val="clear" w:color="auto" w:fill="auto"/>
          </w:tcPr>
          <w:p w14:paraId="1B9424B3" w14:textId="77777777" w:rsidR="00504A06" w:rsidRPr="00853565" w:rsidRDefault="00504A06">
            <w:pPr>
              <w:pStyle w:val="xl26"/>
              <w:pBdr>
                <w:bottom w:val="none" w:sz="0" w:space="0" w:color="000000"/>
                <w:right w:val="none" w:sz="0" w:space="0" w:color="000000"/>
              </w:pBdr>
              <w:spacing w:before="40" w:after="20"/>
              <w:ind w:left="57" w:right="57"/>
              <w:jc w:val="left"/>
              <w:textAlignment w:val="auto"/>
            </w:pPr>
            <w:r w:rsidRPr="00853565">
              <w:rPr>
                <w:rFonts w:cs="Times New Roman"/>
                <w:sz w:val="12"/>
                <w:szCs w:val="12"/>
              </w:rPr>
              <w:t>Годы</w:t>
            </w:r>
          </w:p>
          <w:p w14:paraId="1D50B5EE" w14:textId="77777777" w:rsidR="00504A06" w:rsidRPr="00853565" w:rsidRDefault="00504A06">
            <w:pPr>
              <w:pStyle w:val="xl26"/>
              <w:pBdr>
                <w:bottom w:val="none" w:sz="0" w:space="0" w:color="000000"/>
                <w:right w:val="none" w:sz="0" w:space="0" w:color="000000"/>
              </w:pBdr>
              <w:spacing w:before="40" w:after="20"/>
              <w:ind w:left="57" w:right="57"/>
              <w:jc w:val="left"/>
              <w:textAlignment w:val="auto"/>
            </w:pPr>
            <w:r w:rsidRPr="00853565">
              <w:rPr>
                <w:i/>
                <w:sz w:val="12"/>
                <w:lang w:val="en-US"/>
              </w:rPr>
              <w:t>Year</w:t>
            </w:r>
          </w:p>
        </w:tc>
        <w:tc>
          <w:tcPr>
            <w:tcW w:w="618" w:type="dxa"/>
            <w:vMerge w:val="restart"/>
            <w:tcBorders>
              <w:top w:val="single" w:sz="6" w:space="0" w:color="000000"/>
              <w:left w:val="single" w:sz="6" w:space="0" w:color="000000"/>
            </w:tcBorders>
            <w:shd w:val="clear" w:color="auto" w:fill="auto"/>
          </w:tcPr>
          <w:p w14:paraId="3C602934" w14:textId="77777777" w:rsidR="00504A06" w:rsidRPr="00853565" w:rsidRDefault="00504A06">
            <w:pPr>
              <w:pStyle w:val="xl26"/>
              <w:pBdr>
                <w:bottom w:val="none" w:sz="0" w:space="0" w:color="000000"/>
                <w:right w:val="none" w:sz="0" w:space="0" w:color="000000"/>
              </w:pBdr>
              <w:spacing w:before="40" w:after="20"/>
              <w:ind w:left="57" w:right="57"/>
              <w:jc w:val="left"/>
              <w:textAlignment w:val="auto"/>
            </w:pPr>
            <w:r w:rsidRPr="00853565">
              <w:rPr>
                <w:rFonts w:cs="Times New Roman"/>
                <w:sz w:val="12"/>
                <w:szCs w:val="12"/>
              </w:rPr>
              <w:t xml:space="preserve">Все </w:t>
            </w:r>
            <w:r w:rsidRPr="00853565">
              <w:rPr>
                <w:rFonts w:cs="Times New Roman"/>
                <w:sz w:val="12"/>
                <w:szCs w:val="12"/>
              </w:rPr>
              <w:br/>
              <w:t>насел</w:t>
            </w:r>
            <w:r w:rsidRPr="00853565">
              <w:rPr>
                <w:rFonts w:cs="Times New Roman"/>
                <w:sz w:val="12"/>
                <w:szCs w:val="12"/>
              </w:rPr>
              <w:t>е</w:t>
            </w:r>
            <w:r w:rsidRPr="00853565">
              <w:rPr>
                <w:rFonts w:cs="Times New Roman"/>
                <w:sz w:val="12"/>
                <w:szCs w:val="12"/>
              </w:rPr>
              <w:t>ние</w:t>
            </w:r>
          </w:p>
          <w:p w14:paraId="50197D24" w14:textId="77777777" w:rsidR="00504A06" w:rsidRPr="00853565" w:rsidRDefault="00504A06">
            <w:pPr>
              <w:pStyle w:val="xl26"/>
              <w:pBdr>
                <w:bottom w:val="none" w:sz="0" w:space="0" w:color="000000"/>
                <w:right w:val="none" w:sz="0" w:space="0" w:color="000000"/>
              </w:pBdr>
              <w:spacing w:before="0" w:after="20"/>
              <w:ind w:left="57" w:right="57"/>
              <w:jc w:val="left"/>
              <w:textAlignment w:val="auto"/>
            </w:pPr>
            <w:r w:rsidRPr="00853565">
              <w:rPr>
                <w:i/>
                <w:sz w:val="12"/>
                <w:lang w:val="en-US"/>
              </w:rPr>
              <w:t>Total</w:t>
            </w:r>
            <w:r w:rsidRPr="00853565">
              <w:rPr>
                <w:i/>
                <w:sz w:val="12"/>
              </w:rPr>
              <w:t xml:space="preserve"> </w:t>
            </w:r>
            <w:r w:rsidRPr="00853565">
              <w:rPr>
                <w:i/>
                <w:sz w:val="12"/>
              </w:rPr>
              <w:br/>
            </w:r>
            <w:r w:rsidRPr="00853565">
              <w:rPr>
                <w:i/>
                <w:sz w:val="12"/>
                <w:lang w:val="en-US"/>
              </w:rPr>
              <w:t>popul</w:t>
            </w:r>
            <w:r w:rsidRPr="00853565">
              <w:rPr>
                <w:i/>
                <w:sz w:val="12"/>
                <w:lang w:val="en-US"/>
              </w:rPr>
              <w:t>a</w:t>
            </w:r>
            <w:r w:rsidRPr="00853565">
              <w:rPr>
                <w:i/>
                <w:sz w:val="12"/>
                <w:lang w:val="en-US"/>
              </w:rPr>
              <w:t>tion</w:t>
            </w:r>
          </w:p>
        </w:tc>
        <w:tc>
          <w:tcPr>
            <w:tcW w:w="7358" w:type="dxa"/>
            <w:gridSpan w:val="15"/>
            <w:tcBorders>
              <w:top w:val="single" w:sz="6" w:space="0" w:color="000000"/>
              <w:left w:val="single" w:sz="6" w:space="0" w:color="000000"/>
              <w:bottom w:val="single" w:sz="6" w:space="0" w:color="000000"/>
            </w:tcBorders>
            <w:shd w:val="clear" w:color="auto" w:fill="auto"/>
          </w:tcPr>
          <w:p w14:paraId="7CE2B254" w14:textId="77777777" w:rsidR="00504A06" w:rsidRPr="00853565" w:rsidRDefault="00FC20A1">
            <w:pPr>
              <w:spacing w:before="40" w:after="20"/>
              <w:ind w:left="57" w:right="57"/>
            </w:pPr>
            <w:r w:rsidRPr="00853565">
              <w:rPr>
                <w:sz w:val="12"/>
                <w:szCs w:val="12"/>
              </w:rPr>
              <w:t xml:space="preserve">в том числе в возрасте, лет / </w:t>
            </w:r>
            <w:r w:rsidRPr="00853565">
              <w:rPr>
                <w:i/>
                <w:sz w:val="12"/>
                <w:szCs w:val="12"/>
                <w:lang w:val="en-US"/>
              </w:rPr>
              <w:t>including</w:t>
            </w:r>
            <w:r w:rsidRPr="00853565">
              <w:rPr>
                <w:i/>
                <w:sz w:val="12"/>
              </w:rPr>
              <w:t xml:space="preserve"> </w:t>
            </w:r>
            <w:r w:rsidRPr="00853565">
              <w:rPr>
                <w:i/>
                <w:sz w:val="12"/>
                <w:lang w:val="en-US"/>
              </w:rPr>
              <w:t>at</w:t>
            </w:r>
            <w:r w:rsidRPr="00853565">
              <w:rPr>
                <w:i/>
                <w:sz w:val="12"/>
              </w:rPr>
              <w:t xml:space="preserve"> age, </w:t>
            </w:r>
            <w:r w:rsidRPr="00853565">
              <w:rPr>
                <w:i/>
                <w:sz w:val="12"/>
                <w:lang w:val="en-US"/>
              </w:rPr>
              <w:t>years</w:t>
            </w:r>
          </w:p>
        </w:tc>
      </w:tr>
      <w:tr w:rsidR="00853565" w:rsidRPr="00853565" w14:paraId="69FBF444" w14:textId="77777777" w:rsidTr="00EE56AB">
        <w:trPr>
          <w:cantSplit/>
          <w:trHeight w:val="319"/>
        </w:trPr>
        <w:tc>
          <w:tcPr>
            <w:tcW w:w="1499" w:type="dxa"/>
            <w:vMerge/>
            <w:tcBorders>
              <w:top w:val="single" w:sz="6" w:space="0" w:color="000000"/>
              <w:bottom w:val="single" w:sz="6" w:space="0" w:color="000000"/>
            </w:tcBorders>
            <w:shd w:val="clear" w:color="auto" w:fill="auto"/>
            <w:vAlign w:val="bottom"/>
          </w:tcPr>
          <w:p w14:paraId="79536242" w14:textId="77777777" w:rsidR="00504A06" w:rsidRPr="00853565" w:rsidRDefault="00504A06">
            <w:pPr>
              <w:snapToGrid w:val="0"/>
              <w:spacing w:before="40" w:after="20"/>
              <w:rPr>
                <w:rFonts w:ascii="Times New Roman" w:hAnsi="Times New Roman" w:cs="Times New Roman"/>
                <w:b/>
                <w:bCs/>
                <w:sz w:val="12"/>
                <w:szCs w:val="12"/>
              </w:rPr>
            </w:pPr>
          </w:p>
        </w:tc>
        <w:tc>
          <w:tcPr>
            <w:tcW w:w="447" w:type="dxa"/>
            <w:vMerge/>
            <w:tcBorders>
              <w:top w:val="single" w:sz="6" w:space="0" w:color="000000"/>
              <w:left w:val="single" w:sz="6" w:space="0" w:color="000000"/>
              <w:bottom w:val="single" w:sz="6" w:space="0" w:color="000000"/>
            </w:tcBorders>
            <w:shd w:val="clear" w:color="auto" w:fill="auto"/>
            <w:vAlign w:val="bottom"/>
          </w:tcPr>
          <w:p w14:paraId="0EED8740" w14:textId="77777777" w:rsidR="00504A06" w:rsidRPr="00853565" w:rsidRDefault="00504A06">
            <w:pPr>
              <w:snapToGrid w:val="0"/>
              <w:spacing w:before="40" w:after="20"/>
              <w:ind w:left="57" w:right="57"/>
              <w:rPr>
                <w:sz w:val="12"/>
                <w:szCs w:val="12"/>
              </w:rPr>
            </w:pPr>
          </w:p>
        </w:tc>
        <w:tc>
          <w:tcPr>
            <w:tcW w:w="618" w:type="dxa"/>
            <w:vMerge/>
            <w:tcBorders>
              <w:left w:val="single" w:sz="6" w:space="0" w:color="000000"/>
              <w:bottom w:val="single" w:sz="6" w:space="0" w:color="000000"/>
            </w:tcBorders>
            <w:shd w:val="clear" w:color="auto" w:fill="auto"/>
            <w:vAlign w:val="bottom"/>
          </w:tcPr>
          <w:p w14:paraId="496A4CBC" w14:textId="77777777" w:rsidR="00504A06" w:rsidRPr="00853565" w:rsidRDefault="00504A06">
            <w:pPr>
              <w:snapToGrid w:val="0"/>
              <w:spacing w:before="40" w:after="20"/>
              <w:ind w:left="57" w:right="57"/>
              <w:rPr>
                <w:sz w:val="12"/>
                <w:szCs w:val="12"/>
              </w:rPr>
            </w:pPr>
          </w:p>
        </w:tc>
        <w:tc>
          <w:tcPr>
            <w:tcW w:w="490" w:type="dxa"/>
            <w:tcBorders>
              <w:top w:val="single" w:sz="6" w:space="0" w:color="000000"/>
              <w:left w:val="single" w:sz="6" w:space="0" w:color="000000"/>
              <w:bottom w:val="single" w:sz="6" w:space="0" w:color="000000"/>
            </w:tcBorders>
            <w:shd w:val="clear" w:color="auto" w:fill="auto"/>
          </w:tcPr>
          <w:p w14:paraId="0E0EA1C4" w14:textId="77777777" w:rsidR="00504A06" w:rsidRPr="00853565" w:rsidRDefault="00504A06" w:rsidP="00EE56AB">
            <w:pPr>
              <w:pStyle w:val="15"/>
              <w:spacing w:before="40" w:after="20"/>
              <w:ind w:left="57" w:right="57"/>
              <w:jc w:val="center"/>
            </w:pPr>
            <w:r w:rsidRPr="00853565">
              <w:rPr>
                <w:sz w:val="12"/>
                <w:szCs w:val="12"/>
              </w:rPr>
              <w:t>0</w:t>
            </w:r>
            <w:r w:rsidR="00EE56AB" w:rsidRPr="00853565">
              <w:rPr>
                <w:sz w:val="12"/>
                <w:szCs w:val="12"/>
              </w:rPr>
              <w:t xml:space="preserve"> </w:t>
            </w:r>
            <w:r w:rsidR="009E4602" w:rsidRPr="00853565">
              <w:rPr>
                <w:sz w:val="12"/>
                <w:szCs w:val="12"/>
              </w:rPr>
              <w:t>–</w:t>
            </w:r>
            <w:r w:rsidR="00EE56AB" w:rsidRPr="00853565">
              <w:rPr>
                <w:sz w:val="12"/>
                <w:szCs w:val="12"/>
              </w:rPr>
              <w:t xml:space="preserve"> </w:t>
            </w:r>
            <w:r w:rsidRPr="00853565">
              <w:rPr>
                <w:sz w:val="12"/>
                <w:szCs w:val="12"/>
              </w:rPr>
              <w:t>4</w:t>
            </w:r>
          </w:p>
        </w:tc>
        <w:tc>
          <w:tcPr>
            <w:tcW w:w="492" w:type="dxa"/>
            <w:tcBorders>
              <w:top w:val="single" w:sz="6" w:space="0" w:color="000000"/>
              <w:left w:val="single" w:sz="6" w:space="0" w:color="000000"/>
              <w:bottom w:val="single" w:sz="6" w:space="0" w:color="000000"/>
            </w:tcBorders>
            <w:shd w:val="clear" w:color="auto" w:fill="auto"/>
          </w:tcPr>
          <w:p w14:paraId="62608B08" w14:textId="77777777" w:rsidR="00504A06" w:rsidRPr="00853565" w:rsidRDefault="00504A06" w:rsidP="00EE56AB">
            <w:pPr>
              <w:spacing w:before="40" w:after="20"/>
              <w:ind w:left="57" w:right="57"/>
              <w:jc w:val="center"/>
            </w:pPr>
            <w:r w:rsidRPr="00853565">
              <w:rPr>
                <w:sz w:val="12"/>
                <w:szCs w:val="12"/>
              </w:rPr>
              <w:t>5</w:t>
            </w:r>
            <w:r w:rsidR="00EE56AB" w:rsidRPr="00853565">
              <w:rPr>
                <w:sz w:val="12"/>
                <w:szCs w:val="12"/>
              </w:rPr>
              <w:t xml:space="preserve"> </w:t>
            </w:r>
            <w:r w:rsidR="009E4602" w:rsidRPr="00853565">
              <w:rPr>
                <w:sz w:val="12"/>
                <w:szCs w:val="12"/>
              </w:rPr>
              <w:t>–</w:t>
            </w:r>
            <w:r w:rsidR="00EE56AB" w:rsidRPr="00853565">
              <w:rPr>
                <w:sz w:val="12"/>
                <w:szCs w:val="12"/>
              </w:rPr>
              <w:t xml:space="preserve"> </w:t>
            </w:r>
            <w:r w:rsidRPr="00853565">
              <w:rPr>
                <w:sz w:val="12"/>
                <w:szCs w:val="12"/>
              </w:rPr>
              <w:t>9</w:t>
            </w:r>
          </w:p>
        </w:tc>
        <w:tc>
          <w:tcPr>
            <w:tcW w:w="490" w:type="dxa"/>
            <w:tcBorders>
              <w:top w:val="single" w:sz="6" w:space="0" w:color="000000"/>
              <w:left w:val="single" w:sz="6" w:space="0" w:color="000000"/>
              <w:bottom w:val="single" w:sz="6" w:space="0" w:color="000000"/>
            </w:tcBorders>
            <w:shd w:val="clear" w:color="auto" w:fill="auto"/>
          </w:tcPr>
          <w:p w14:paraId="2CC29FE7" w14:textId="77777777" w:rsidR="00504A06" w:rsidRPr="00853565" w:rsidRDefault="00504A06" w:rsidP="002E1C9E">
            <w:pPr>
              <w:pStyle w:val="15"/>
              <w:spacing w:before="40" w:after="20"/>
              <w:jc w:val="center"/>
            </w:pPr>
            <w:r w:rsidRPr="00853565">
              <w:rPr>
                <w:sz w:val="12"/>
                <w:szCs w:val="12"/>
              </w:rPr>
              <w:t>10</w:t>
            </w:r>
            <w:r w:rsidR="00EE56AB" w:rsidRPr="00853565">
              <w:rPr>
                <w:sz w:val="12"/>
                <w:szCs w:val="12"/>
              </w:rPr>
              <w:t xml:space="preserve"> – </w:t>
            </w:r>
            <w:r w:rsidRPr="00853565">
              <w:rPr>
                <w:sz w:val="12"/>
                <w:szCs w:val="12"/>
              </w:rPr>
              <w:t>14</w:t>
            </w:r>
          </w:p>
        </w:tc>
        <w:tc>
          <w:tcPr>
            <w:tcW w:w="492" w:type="dxa"/>
            <w:tcBorders>
              <w:top w:val="single" w:sz="6" w:space="0" w:color="000000"/>
              <w:left w:val="single" w:sz="6" w:space="0" w:color="000000"/>
              <w:bottom w:val="single" w:sz="6" w:space="0" w:color="000000"/>
            </w:tcBorders>
            <w:shd w:val="clear" w:color="auto" w:fill="auto"/>
          </w:tcPr>
          <w:p w14:paraId="417D2D45" w14:textId="77777777" w:rsidR="00504A06" w:rsidRPr="00853565" w:rsidRDefault="00504A06" w:rsidP="002E1C9E">
            <w:pPr>
              <w:pStyle w:val="15"/>
              <w:spacing w:before="40" w:after="20"/>
              <w:jc w:val="center"/>
            </w:pPr>
            <w:r w:rsidRPr="00853565">
              <w:rPr>
                <w:sz w:val="12"/>
                <w:szCs w:val="12"/>
              </w:rPr>
              <w:t>15</w:t>
            </w:r>
            <w:r w:rsidR="00EE56AB" w:rsidRPr="00853565">
              <w:rPr>
                <w:sz w:val="12"/>
                <w:szCs w:val="12"/>
              </w:rPr>
              <w:t xml:space="preserve"> – </w:t>
            </w:r>
            <w:r w:rsidRPr="00853565">
              <w:rPr>
                <w:sz w:val="12"/>
                <w:szCs w:val="12"/>
              </w:rPr>
              <w:t>19</w:t>
            </w:r>
          </w:p>
        </w:tc>
        <w:tc>
          <w:tcPr>
            <w:tcW w:w="492" w:type="dxa"/>
            <w:tcBorders>
              <w:top w:val="single" w:sz="6" w:space="0" w:color="000000"/>
              <w:left w:val="single" w:sz="6" w:space="0" w:color="000000"/>
              <w:bottom w:val="single" w:sz="6" w:space="0" w:color="000000"/>
            </w:tcBorders>
            <w:shd w:val="clear" w:color="auto" w:fill="auto"/>
          </w:tcPr>
          <w:p w14:paraId="7A3E8D6D" w14:textId="77777777" w:rsidR="00504A06" w:rsidRPr="00853565" w:rsidRDefault="00504A06" w:rsidP="002E1C9E">
            <w:pPr>
              <w:pStyle w:val="15"/>
              <w:spacing w:before="40" w:after="20"/>
              <w:jc w:val="center"/>
            </w:pPr>
            <w:r w:rsidRPr="00853565">
              <w:rPr>
                <w:sz w:val="12"/>
                <w:szCs w:val="12"/>
              </w:rPr>
              <w:t>20</w:t>
            </w:r>
            <w:r w:rsidR="00EE56AB" w:rsidRPr="00853565">
              <w:rPr>
                <w:sz w:val="12"/>
                <w:szCs w:val="12"/>
              </w:rPr>
              <w:t xml:space="preserve"> – </w:t>
            </w:r>
            <w:r w:rsidRPr="00853565">
              <w:rPr>
                <w:sz w:val="12"/>
                <w:szCs w:val="12"/>
              </w:rPr>
              <w:t>24</w:t>
            </w:r>
          </w:p>
        </w:tc>
        <w:tc>
          <w:tcPr>
            <w:tcW w:w="490" w:type="dxa"/>
            <w:tcBorders>
              <w:top w:val="single" w:sz="6" w:space="0" w:color="000000"/>
              <w:left w:val="single" w:sz="6" w:space="0" w:color="000000"/>
              <w:bottom w:val="single" w:sz="6" w:space="0" w:color="000000"/>
            </w:tcBorders>
            <w:shd w:val="clear" w:color="auto" w:fill="auto"/>
          </w:tcPr>
          <w:p w14:paraId="4CC474E0" w14:textId="77777777" w:rsidR="00504A06" w:rsidRPr="00853565" w:rsidRDefault="00504A06" w:rsidP="002E1C9E">
            <w:pPr>
              <w:pStyle w:val="15"/>
              <w:spacing w:before="40" w:after="20"/>
              <w:jc w:val="center"/>
            </w:pPr>
            <w:r w:rsidRPr="00853565">
              <w:rPr>
                <w:sz w:val="12"/>
                <w:szCs w:val="12"/>
              </w:rPr>
              <w:t>25</w:t>
            </w:r>
            <w:r w:rsidR="00EE56AB" w:rsidRPr="00853565">
              <w:rPr>
                <w:sz w:val="12"/>
                <w:szCs w:val="12"/>
              </w:rPr>
              <w:t xml:space="preserve"> – </w:t>
            </w:r>
            <w:r w:rsidRPr="00853565">
              <w:rPr>
                <w:sz w:val="12"/>
                <w:szCs w:val="12"/>
              </w:rPr>
              <w:t>29</w:t>
            </w:r>
          </w:p>
        </w:tc>
        <w:tc>
          <w:tcPr>
            <w:tcW w:w="492" w:type="dxa"/>
            <w:tcBorders>
              <w:top w:val="single" w:sz="6" w:space="0" w:color="000000"/>
              <w:left w:val="single" w:sz="6" w:space="0" w:color="000000"/>
              <w:bottom w:val="single" w:sz="6" w:space="0" w:color="000000"/>
            </w:tcBorders>
            <w:shd w:val="clear" w:color="auto" w:fill="auto"/>
          </w:tcPr>
          <w:p w14:paraId="27C48CF8" w14:textId="77777777" w:rsidR="00504A06" w:rsidRPr="00853565" w:rsidRDefault="00504A06" w:rsidP="002E1C9E">
            <w:pPr>
              <w:pStyle w:val="15"/>
              <w:spacing w:before="40" w:after="20"/>
              <w:jc w:val="center"/>
            </w:pPr>
            <w:r w:rsidRPr="00853565">
              <w:rPr>
                <w:sz w:val="12"/>
                <w:szCs w:val="12"/>
              </w:rPr>
              <w:t>30</w:t>
            </w:r>
            <w:r w:rsidR="00EE56AB" w:rsidRPr="00853565">
              <w:rPr>
                <w:sz w:val="12"/>
                <w:szCs w:val="12"/>
              </w:rPr>
              <w:t xml:space="preserve"> – </w:t>
            </w:r>
            <w:r w:rsidRPr="00853565">
              <w:rPr>
                <w:sz w:val="12"/>
                <w:szCs w:val="12"/>
              </w:rPr>
              <w:t>34</w:t>
            </w:r>
          </w:p>
        </w:tc>
        <w:tc>
          <w:tcPr>
            <w:tcW w:w="490" w:type="dxa"/>
            <w:tcBorders>
              <w:top w:val="single" w:sz="6" w:space="0" w:color="000000"/>
              <w:left w:val="single" w:sz="6" w:space="0" w:color="000000"/>
              <w:bottom w:val="single" w:sz="6" w:space="0" w:color="000000"/>
            </w:tcBorders>
            <w:shd w:val="clear" w:color="auto" w:fill="auto"/>
          </w:tcPr>
          <w:p w14:paraId="3A60C688" w14:textId="77777777" w:rsidR="00504A06" w:rsidRPr="00853565" w:rsidRDefault="00504A06" w:rsidP="002E1C9E">
            <w:pPr>
              <w:pStyle w:val="15"/>
              <w:spacing w:before="40" w:after="20"/>
              <w:jc w:val="center"/>
            </w:pPr>
            <w:r w:rsidRPr="00853565">
              <w:rPr>
                <w:sz w:val="12"/>
                <w:szCs w:val="12"/>
              </w:rPr>
              <w:t>35</w:t>
            </w:r>
            <w:r w:rsidR="00EE56AB" w:rsidRPr="00853565">
              <w:rPr>
                <w:sz w:val="12"/>
                <w:szCs w:val="12"/>
              </w:rPr>
              <w:t xml:space="preserve"> – </w:t>
            </w:r>
            <w:r w:rsidRPr="00853565">
              <w:rPr>
                <w:sz w:val="12"/>
                <w:szCs w:val="12"/>
              </w:rPr>
              <w:t>39</w:t>
            </w:r>
          </w:p>
        </w:tc>
        <w:tc>
          <w:tcPr>
            <w:tcW w:w="492" w:type="dxa"/>
            <w:tcBorders>
              <w:top w:val="single" w:sz="6" w:space="0" w:color="000000"/>
              <w:left w:val="single" w:sz="6" w:space="0" w:color="000000"/>
              <w:bottom w:val="single" w:sz="6" w:space="0" w:color="000000"/>
            </w:tcBorders>
            <w:shd w:val="clear" w:color="auto" w:fill="auto"/>
          </w:tcPr>
          <w:p w14:paraId="2DAD3157" w14:textId="77777777" w:rsidR="00504A06" w:rsidRPr="00853565" w:rsidRDefault="00504A06" w:rsidP="002E1C9E">
            <w:pPr>
              <w:pStyle w:val="15"/>
              <w:spacing w:before="40" w:after="20"/>
              <w:jc w:val="center"/>
            </w:pPr>
            <w:r w:rsidRPr="00853565">
              <w:rPr>
                <w:sz w:val="12"/>
                <w:szCs w:val="12"/>
              </w:rPr>
              <w:t>40</w:t>
            </w:r>
            <w:r w:rsidR="00EE56AB" w:rsidRPr="00853565">
              <w:rPr>
                <w:sz w:val="12"/>
                <w:szCs w:val="12"/>
              </w:rPr>
              <w:t xml:space="preserve"> – </w:t>
            </w:r>
            <w:r w:rsidRPr="00853565">
              <w:rPr>
                <w:sz w:val="12"/>
                <w:szCs w:val="12"/>
              </w:rPr>
              <w:t>44</w:t>
            </w:r>
          </w:p>
        </w:tc>
        <w:tc>
          <w:tcPr>
            <w:tcW w:w="492" w:type="dxa"/>
            <w:tcBorders>
              <w:top w:val="single" w:sz="6" w:space="0" w:color="000000"/>
              <w:left w:val="single" w:sz="6" w:space="0" w:color="000000"/>
              <w:bottom w:val="single" w:sz="6" w:space="0" w:color="000000"/>
            </w:tcBorders>
            <w:shd w:val="clear" w:color="auto" w:fill="auto"/>
          </w:tcPr>
          <w:p w14:paraId="684A9997" w14:textId="77777777" w:rsidR="00504A06" w:rsidRPr="00853565" w:rsidRDefault="00504A06" w:rsidP="002E1C9E">
            <w:pPr>
              <w:pStyle w:val="15"/>
              <w:spacing w:before="40" w:after="20"/>
              <w:jc w:val="center"/>
            </w:pPr>
            <w:r w:rsidRPr="00853565">
              <w:rPr>
                <w:sz w:val="12"/>
                <w:szCs w:val="12"/>
              </w:rPr>
              <w:t>45</w:t>
            </w:r>
            <w:r w:rsidR="00EE56AB" w:rsidRPr="00853565">
              <w:rPr>
                <w:sz w:val="12"/>
                <w:szCs w:val="12"/>
              </w:rPr>
              <w:t xml:space="preserve"> – </w:t>
            </w:r>
            <w:r w:rsidRPr="00853565">
              <w:rPr>
                <w:sz w:val="12"/>
                <w:szCs w:val="12"/>
              </w:rPr>
              <w:t>49</w:t>
            </w:r>
          </w:p>
        </w:tc>
        <w:tc>
          <w:tcPr>
            <w:tcW w:w="490" w:type="dxa"/>
            <w:tcBorders>
              <w:top w:val="single" w:sz="6" w:space="0" w:color="000000"/>
              <w:left w:val="single" w:sz="6" w:space="0" w:color="000000"/>
              <w:bottom w:val="single" w:sz="6" w:space="0" w:color="000000"/>
            </w:tcBorders>
            <w:shd w:val="clear" w:color="auto" w:fill="auto"/>
          </w:tcPr>
          <w:p w14:paraId="10F31E89" w14:textId="77777777" w:rsidR="00504A06" w:rsidRPr="00853565" w:rsidRDefault="00504A06" w:rsidP="002E1C9E">
            <w:pPr>
              <w:pStyle w:val="15"/>
              <w:spacing w:before="40" w:after="20"/>
              <w:jc w:val="center"/>
            </w:pPr>
            <w:r w:rsidRPr="00853565">
              <w:rPr>
                <w:sz w:val="12"/>
                <w:szCs w:val="12"/>
              </w:rPr>
              <w:t>50</w:t>
            </w:r>
            <w:r w:rsidR="00EE56AB" w:rsidRPr="00853565">
              <w:rPr>
                <w:sz w:val="12"/>
                <w:szCs w:val="12"/>
              </w:rPr>
              <w:t xml:space="preserve"> – </w:t>
            </w:r>
            <w:r w:rsidRPr="00853565">
              <w:rPr>
                <w:sz w:val="12"/>
                <w:szCs w:val="12"/>
              </w:rPr>
              <w:t>54</w:t>
            </w:r>
          </w:p>
        </w:tc>
        <w:tc>
          <w:tcPr>
            <w:tcW w:w="492" w:type="dxa"/>
            <w:tcBorders>
              <w:top w:val="single" w:sz="6" w:space="0" w:color="000000"/>
              <w:left w:val="single" w:sz="6" w:space="0" w:color="000000"/>
              <w:bottom w:val="single" w:sz="6" w:space="0" w:color="000000"/>
            </w:tcBorders>
            <w:shd w:val="clear" w:color="auto" w:fill="auto"/>
          </w:tcPr>
          <w:p w14:paraId="59E717BA" w14:textId="77777777" w:rsidR="00504A06" w:rsidRPr="00853565" w:rsidRDefault="00504A06" w:rsidP="002E1C9E">
            <w:pPr>
              <w:pStyle w:val="15"/>
              <w:spacing w:before="40" w:after="20"/>
              <w:jc w:val="center"/>
            </w:pPr>
            <w:r w:rsidRPr="00853565">
              <w:rPr>
                <w:sz w:val="12"/>
                <w:szCs w:val="12"/>
              </w:rPr>
              <w:t>55</w:t>
            </w:r>
            <w:r w:rsidR="00EE56AB" w:rsidRPr="00853565">
              <w:rPr>
                <w:sz w:val="12"/>
                <w:szCs w:val="12"/>
              </w:rPr>
              <w:t xml:space="preserve"> – </w:t>
            </w:r>
            <w:r w:rsidRPr="00853565">
              <w:rPr>
                <w:sz w:val="12"/>
                <w:szCs w:val="12"/>
              </w:rPr>
              <w:t>59</w:t>
            </w:r>
          </w:p>
        </w:tc>
        <w:tc>
          <w:tcPr>
            <w:tcW w:w="490" w:type="dxa"/>
            <w:tcBorders>
              <w:top w:val="single" w:sz="6" w:space="0" w:color="000000"/>
              <w:left w:val="single" w:sz="6" w:space="0" w:color="000000"/>
              <w:bottom w:val="single" w:sz="6" w:space="0" w:color="000000"/>
            </w:tcBorders>
            <w:shd w:val="clear" w:color="auto" w:fill="auto"/>
          </w:tcPr>
          <w:p w14:paraId="11862FFC" w14:textId="77777777" w:rsidR="00504A06" w:rsidRPr="00853565" w:rsidRDefault="00504A06" w:rsidP="002E1C9E">
            <w:pPr>
              <w:pStyle w:val="15"/>
              <w:spacing w:before="40" w:after="20"/>
              <w:jc w:val="center"/>
            </w:pPr>
            <w:r w:rsidRPr="00853565">
              <w:rPr>
                <w:sz w:val="12"/>
                <w:szCs w:val="12"/>
              </w:rPr>
              <w:t>60</w:t>
            </w:r>
            <w:r w:rsidR="00EE56AB" w:rsidRPr="00853565">
              <w:rPr>
                <w:sz w:val="12"/>
                <w:szCs w:val="12"/>
              </w:rPr>
              <w:t xml:space="preserve"> – </w:t>
            </w:r>
            <w:r w:rsidRPr="00853565">
              <w:rPr>
                <w:sz w:val="12"/>
                <w:szCs w:val="12"/>
              </w:rPr>
              <w:t>64</w:t>
            </w:r>
          </w:p>
        </w:tc>
        <w:tc>
          <w:tcPr>
            <w:tcW w:w="492" w:type="dxa"/>
            <w:tcBorders>
              <w:top w:val="single" w:sz="6" w:space="0" w:color="000000"/>
              <w:left w:val="single" w:sz="6" w:space="0" w:color="000000"/>
              <w:bottom w:val="single" w:sz="6" w:space="0" w:color="000000"/>
            </w:tcBorders>
            <w:shd w:val="clear" w:color="auto" w:fill="auto"/>
          </w:tcPr>
          <w:p w14:paraId="63EBA239" w14:textId="77777777" w:rsidR="00504A06" w:rsidRPr="00853565" w:rsidRDefault="00504A06" w:rsidP="002E1C9E">
            <w:pPr>
              <w:pStyle w:val="15"/>
              <w:spacing w:before="40" w:after="20"/>
              <w:jc w:val="center"/>
            </w:pPr>
            <w:r w:rsidRPr="00853565">
              <w:rPr>
                <w:sz w:val="12"/>
                <w:szCs w:val="12"/>
              </w:rPr>
              <w:t>65</w:t>
            </w:r>
            <w:r w:rsidR="00EE56AB" w:rsidRPr="00853565">
              <w:rPr>
                <w:sz w:val="12"/>
                <w:szCs w:val="12"/>
              </w:rPr>
              <w:t xml:space="preserve"> – </w:t>
            </w:r>
            <w:r w:rsidRPr="00853565">
              <w:rPr>
                <w:sz w:val="12"/>
                <w:szCs w:val="12"/>
              </w:rPr>
              <w:t>69</w:t>
            </w:r>
          </w:p>
        </w:tc>
        <w:tc>
          <w:tcPr>
            <w:tcW w:w="482" w:type="dxa"/>
            <w:tcBorders>
              <w:top w:val="single" w:sz="6" w:space="0" w:color="000000"/>
              <w:left w:val="single" w:sz="6" w:space="0" w:color="000000"/>
              <w:bottom w:val="single" w:sz="6" w:space="0" w:color="000000"/>
            </w:tcBorders>
            <w:shd w:val="clear" w:color="auto" w:fill="auto"/>
          </w:tcPr>
          <w:p w14:paraId="61BB5014" w14:textId="77777777" w:rsidR="00504A06" w:rsidRPr="00853565" w:rsidRDefault="00504A06" w:rsidP="00EE56AB">
            <w:pPr>
              <w:pStyle w:val="15"/>
              <w:spacing w:before="40" w:after="20"/>
              <w:ind w:left="28"/>
            </w:pPr>
            <w:r w:rsidRPr="00853565">
              <w:rPr>
                <w:sz w:val="12"/>
                <w:szCs w:val="12"/>
              </w:rPr>
              <w:t xml:space="preserve">70 и </w:t>
            </w:r>
            <w:r w:rsidRPr="00853565">
              <w:rPr>
                <w:sz w:val="12"/>
                <w:szCs w:val="12"/>
              </w:rPr>
              <w:br/>
              <w:t xml:space="preserve">более / 70 </w:t>
            </w:r>
            <w:r w:rsidRPr="00853565">
              <w:rPr>
                <w:i/>
                <w:sz w:val="12"/>
                <w:lang w:val="en-US"/>
              </w:rPr>
              <w:t>and</w:t>
            </w:r>
            <w:r w:rsidRPr="00853565">
              <w:rPr>
                <w:i/>
                <w:sz w:val="12"/>
              </w:rPr>
              <w:t xml:space="preserve"> </w:t>
            </w:r>
            <w:r w:rsidRPr="00853565">
              <w:rPr>
                <w:i/>
                <w:sz w:val="12"/>
              </w:rPr>
              <w:br/>
            </w:r>
            <w:r w:rsidRPr="00853565">
              <w:rPr>
                <w:i/>
                <w:sz w:val="12"/>
                <w:lang w:val="en-US"/>
              </w:rPr>
              <w:t>over</w:t>
            </w:r>
          </w:p>
        </w:tc>
      </w:tr>
      <w:tr w:rsidR="00853565" w:rsidRPr="00853565" w14:paraId="1BD6BA79" w14:textId="77777777" w:rsidTr="001B7F5B">
        <w:tc>
          <w:tcPr>
            <w:tcW w:w="1499" w:type="dxa"/>
            <w:shd w:val="clear" w:color="auto" w:fill="auto"/>
            <w:vAlign w:val="bottom"/>
          </w:tcPr>
          <w:p w14:paraId="01D6CF37" w14:textId="77777777" w:rsidR="00162B52" w:rsidRPr="00853565" w:rsidRDefault="00162B52" w:rsidP="001B7F5B">
            <w:pPr>
              <w:spacing w:before="100" w:line="160" w:lineRule="exact"/>
            </w:pPr>
            <w:r w:rsidRPr="00853565">
              <w:rPr>
                <w:b/>
                <w:bCs/>
              </w:rPr>
              <w:t>Россия</w:t>
            </w:r>
            <w:r w:rsidRPr="00853565">
              <w:rPr>
                <w:b/>
                <w:bCs/>
                <w:vertAlign w:val="superscript"/>
              </w:rPr>
              <w:t>2)</w:t>
            </w:r>
          </w:p>
          <w:p w14:paraId="28D823C9" w14:textId="77777777" w:rsidR="00162B52" w:rsidRPr="00853565" w:rsidRDefault="00162B52" w:rsidP="001B7F5B">
            <w:pPr>
              <w:spacing w:before="100" w:line="160" w:lineRule="exact"/>
            </w:pPr>
            <w:r w:rsidRPr="00853565">
              <w:rPr>
                <w:b/>
                <w:i/>
              </w:rPr>
              <w:t>Russia</w:t>
            </w:r>
            <w:r w:rsidRPr="00853565">
              <w:rPr>
                <w:b/>
                <w:i/>
                <w:vertAlign w:val="superscript"/>
              </w:rPr>
              <w:t>2)</w:t>
            </w:r>
          </w:p>
        </w:tc>
        <w:tc>
          <w:tcPr>
            <w:tcW w:w="447" w:type="dxa"/>
            <w:tcBorders>
              <w:left w:val="single" w:sz="6" w:space="0" w:color="000000"/>
            </w:tcBorders>
            <w:shd w:val="clear" w:color="auto" w:fill="auto"/>
          </w:tcPr>
          <w:p w14:paraId="06E18F59" w14:textId="7EA32021" w:rsidR="00162B52" w:rsidRPr="00853565" w:rsidRDefault="00162B52" w:rsidP="001B7F5B">
            <w:pPr>
              <w:pStyle w:val="xl26"/>
              <w:pBdr>
                <w:top w:val="none" w:sz="0" w:space="0" w:color="auto"/>
                <w:left w:val="none" w:sz="0" w:space="0" w:color="auto"/>
                <w:bottom w:val="none" w:sz="0" w:space="0" w:color="auto"/>
                <w:right w:val="none" w:sz="0" w:space="0" w:color="auto"/>
              </w:pBdr>
              <w:spacing w:after="0" w:line="160" w:lineRule="exact"/>
              <w:textAlignment w:val="auto"/>
              <w:rPr>
                <w:lang w:val="en-US"/>
              </w:rPr>
            </w:pPr>
            <w:r w:rsidRPr="00853565">
              <w:t>202</w:t>
            </w:r>
            <w:r w:rsidRPr="00853565">
              <w:rPr>
                <w:lang w:val="en-US"/>
              </w:rPr>
              <w:t>1</w:t>
            </w:r>
          </w:p>
        </w:tc>
        <w:tc>
          <w:tcPr>
            <w:tcW w:w="618" w:type="dxa"/>
            <w:tcBorders>
              <w:left w:val="single" w:sz="6" w:space="0" w:color="000000"/>
            </w:tcBorders>
            <w:shd w:val="clear" w:color="auto" w:fill="auto"/>
          </w:tcPr>
          <w:p w14:paraId="1644EBBA" w14:textId="3AC78CDC" w:rsidR="00162B52" w:rsidRPr="00853565" w:rsidRDefault="00162B52" w:rsidP="001B7F5B">
            <w:pPr>
              <w:spacing w:before="100" w:line="160" w:lineRule="exact"/>
              <w:ind w:right="28"/>
              <w:jc w:val="right"/>
              <w:rPr>
                <w:spacing w:val="-4"/>
              </w:rPr>
            </w:pPr>
            <w:r w:rsidRPr="00853565">
              <w:rPr>
                <w:spacing w:val="-4"/>
              </w:rPr>
              <w:t>146</w:t>
            </w:r>
            <w:r w:rsidRPr="00853565">
              <w:rPr>
                <w:spacing w:val="-4"/>
                <w:lang w:val="en-US"/>
              </w:rPr>
              <w:t xml:space="preserve"> </w:t>
            </w:r>
            <w:r w:rsidRPr="00853565">
              <w:rPr>
                <w:spacing w:val="-4"/>
              </w:rPr>
              <w:t>171</w:t>
            </w:r>
          </w:p>
        </w:tc>
        <w:tc>
          <w:tcPr>
            <w:tcW w:w="490" w:type="dxa"/>
            <w:tcBorders>
              <w:left w:val="single" w:sz="6" w:space="0" w:color="000000"/>
            </w:tcBorders>
            <w:shd w:val="clear" w:color="auto" w:fill="auto"/>
          </w:tcPr>
          <w:p w14:paraId="6D14005B" w14:textId="1473B4A8" w:rsidR="00162B52" w:rsidRPr="00853565" w:rsidRDefault="00162B52" w:rsidP="001B7F5B">
            <w:pPr>
              <w:spacing w:before="100" w:line="160" w:lineRule="exact"/>
              <w:ind w:right="28"/>
              <w:jc w:val="right"/>
              <w:rPr>
                <w:spacing w:val="-4"/>
              </w:rPr>
            </w:pPr>
            <w:r w:rsidRPr="00853565">
              <w:rPr>
                <w:spacing w:val="-4"/>
              </w:rPr>
              <w:t>8</w:t>
            </w:r>
            <w:r w:rsidRPr="00853565">
              <w:rPr>
                <w:spacing w:val="-4"/>
                <w:lang w:val="en-US"/>
              </w:rPr>
              <w:t xml:space="preserve"> </w:t>
            </w:r>
            <w:r w:rsidRPr="00853565">
              <w:rPr>
                <w:spacing w:val="-4"/>
              </w:rPr>
              <w:t>080</w:t>
            </w:r>
          </w:p>
        </w:tc>
        <w:tc>
          <w:tcPr>
            <w:tcW w:w="492" w:type="dxa"/>
            <w:tcBorders>
              <w:left w:val="single" w:sz="6" w:space="0" w:color="000000"/>
            </w:tcBorders>
            <w:shd w:val="clear" w:color="auto" w:fill="auto"/>
          </w:tcPr>
          <w:p w14:paraId="335E8F55" w14:textId="35E6579D" w:rsidR="00162B52" w:rsidRPr="00853565" w:rsidRDefault="00162B52" w:rsidP="001B7F5B">
            <w:pPr>
              <w:spacing w:before="100" w:line="160" w:lineRule="exact"/>
              <w:ind w:right="28"/>
              <w:jc w:val="right"/>
              <w:rPr>
                <w:spacing w:val="-4"/>
              </w:rPr>
            </w:pPr>
            <w:r w:rsidRPr="00853565">
              <w:rPr>
                <w:spacing w:val="-4"/>
              </w:rPr>
              <w:t>9</w:t>
            </w:r>
            <w:r w:rsidRPr="00853565">
              <w:rPr>
                <w:spacing w:val="-4"/>
                <w:lang w:val="en-US"/>
              </w:rPr>
              <w:t xml:space="preserve"> </w:t>
            </w:r>
            <w:r w:rsidRPr="00853565">
              <w:rPr>
                <w:spacing w:val="-4"/>
              </w:rPr>
              <w:t>551</w:t>
            </w:r>
          </w:p>
        </w:tc>
        <w:tc>
          <w:tcPr>
            <w:tcW w:w="490" w:type="dxa"/>
            <w:tcBorders>
              <w:left w:val="single" w:sz="6" w:space="0" w:color="000000"/>
            </w:tcBorders>
            <w:shd w:val="clear" w:color="auto" w:fill="auto"/>
          </w:tcPr>
          <w:p w14:paraId="4DAD757D" w14:textId="60BBFFEB" w:rsidR="00162B52" w:rsidRPr="00853565" w:rsidRDefault="00162B52" w:rsidP="001B7F5B">
            <w:pPr>
              <w:spacing w:before="100" w:line="160" w:lineRule="exact"/>
              <w:ind w:right="28"/>
              <w:jc w:val="right"/>
              <w:rPr>
                <w:spacing w:val="-4"/>
              </w:rPr>
            </w:pPr>
            <w:r w:rsidRPr="00853565">
              <w:rPr>
                <w:spacing w:val="-4"/>
              </w:rPr>
              <w:t>8</w:t>
            </w:r>
            <w:r w:rsidRPr="00853565">
              <w:rPr>
                <w:spacing w:val="-4"/>
                <w:lang w:val="en-US"/>
              </w:rPr>
              <w:t xml:space="preserve"> </w:t>
            </w:r>
            <w:r w:rsidRPr="00853565">
              <w:rPr>
                <w:spacing w:val="-4"/>
              </w:rPr>
              <w:t>257</w:t>
            </w:r>
          </w:p>
        </w:tc>
        <w:tc>
          <w:tcPr>
            <w:tcW w:w="492" w:type="dxa"/>
            <w:tcBorders>
              <w:left w:val="single" w:sz="6" w:space="0" w:color="000000"/>
            </w:tcBorders>
            <w:shd w:val="clear" w:color="auto" w:fill="auto"/>
          </w:tcPr>
          <w:p w14:paraId="12810C70" w14:textId="2755CB11" w:rsidR="00162B52" w:rsidRPr="00853565" w:rsidRDefault="00162B52" w:rsidP="001B7F5B">
            <w:pPr>
              <w:spacing w:before="100" w:line="160" w:lineRule="exact"/>
              <w:ind w:right="28"/>
              <w:jc w:val="right"/>
              <w:rPr>
                <w:spacing w:val="-4"/>
              </w:rPr>
            </w:pPr>
            <w:r w:rsidRPr="00853565">
              <w:rPr>
                <w:spacing w:val="-4"/>
              </w:rPr>
              <w:t>7</w:t>
            </w:r>
            <w:r w:rsidRPr="00853565">
              <w:rPr>
                <w:spacing w:val="-4"/>
                <w:lang w:val="en-US"/>
              </w:rPr>
              <w:t xml:space="preserve"> </w:t>
            </w:r>
            <w:r w:rsidRPr="00853565">
              <w:rPr>
                <w:spacing w:val="-4"/>
              </w:rPr>
              <w:t>272</w:t>
            </w:r>
          </w:p>
        </w:tc>
        <w:tc>
          <w:tcPr>
            <w:tcW w:w="492" w:type="dxa"/>
            <w:tcBorders>
              <w:left w:val="single" w:sz="6" w:space="0" w:color="000000"/>
            </w:tcBorders>
            <w:shd w:val="clear" w:color="auto" w:fill="auto"/>
          </w:tcPr>
          <w:p w14:paraId="7BC6D7DC" w14:textId="215C05D9" w:rsidR="00162B52" w:rsidRPr="00853565" w:rsidRDefault="00162B52" w:rsidP="001B7F5B">
            <w:pPr>
              <w:spacing w:before="100" w:line="160" w:lineRule="exact"/>
              <w:ind w:right="28"/>
              <w:jc w:val="right"/>
              <w:rPr>
                <w:spacing w:val="-4"/>
              </w:rPr>
            </w:pPr>
            <w:r w:rsidRPr="00853565">
              <w:rPr>
                <w:spacing w:val="-4"/>
              </w:rPr>
              <w:t>6</w:t>
            </w:r>
            <w:r w:rsidRPr="00853565">
              <w:rPr>
                <w:spacing w:val="-4"/>
                <w:lang w:val="en-US"/>
              </w:rPr>
              <w:t xml:space="preserve"> </w:t>
            </w:r>
            <w:r w:rsidRPr="00853565">
              <w:rPr>
                <w:spacing w:val="-4"/>
              </w:rPr>
              <w:t>776</w:t>
            </w:r>
          </w:p>
        </w:tc>
        <w:tc>
          <w:tcPr>
            <w:tcW w:w="490" w:type="dxa"/>
            <w:tcBorders>
              <w:left w:val="single" w:sz="6" w:space="0" w:color="000000"/>
            </w:tcBorders>
            <w:shd w:val="clear" w:color="auto" w:fill="auto"/>
          </w:tcPr>
          <w:p w14:paraId="16541573" w14:textId="625911EC" w:rsidR="00162B52" w:rsidRPr="00853565" w:rsidRDefault="00162B52" w:rsidP="001B7F5B">
            <w:pPr>
              <w:spacing w:before="100" w:line="160" w:lineRule="exact"/>
              <w:ind w:right="28"/>
              <w:jc w:val="right"/>
              <w:rPr>
                <w:spacing w:val="-4"/>
              </w:rPr>
            </w:pPr>
            <w:r w:rsidRPr="00853565">
              <w:rPr>
                <w:spacing w:val="-4"/>
              </w:rPr>
              <w:t>8</w:t>
            </w:r>
            <w:r w:rsidRPr="00853565">
              <w:rPr>
                <w:spacing w:val="-4"/>
                <w:lang w:val="en-US"/>
              </w:rPr>
              <w:t xml:space="preserve"> </w:t>
            </w:r>
            <w:r w:rsidRPr="00853565">
              <w:rPr>
                <w:spacing w:val="-4"/>
              </w:rPr>
              <w:t>582</w:t>
            </w:r>
          </w:p>
        </w:tc>
        <w:tc>
          <w:tcPr>
            <w:tcW w:w="492" w:type="dxa"/>
            <w:tcBorders>
              <w:left w:val="single" w:sz="6" w:space="0" w:color="000000"/>
            </w:tcBorders>
            <w:shd w:val="clear" w:color="auto" w:fill="auto"/>
          </w:tcPr>
          <w:p w14:paraId="32C7A070" w14:textId="0E117E81" w:rsidR="00162B52" w:rsidRPr="00853565" w:rsidRDefault="00162B52" w:rsidP="001B7F5B">
            <w:pPr>
              <w:spacing w:before="100" w:line="160" w:lineRule="exact"/>
              <w:ind w:right="28"/>
              <w:jc w:val="right"/>
              <w:rPr>
                <w:spacing w:val="-4"/>
              </w:rPr>
            </w:pPr>
            <w:r w:rsidRPr="00853565">
              <w:rPr>
                <w:spacing w:val="-4"/>
              </w:rPr>
              <w:t>12</w:t>
            </w:r>
            <w:r w:rsidRPr="00853565">
              <w:rPr>
                <w:spacing w:val="-4"/>
                <w:lang w:val="en-US"/>
              </w:rPr>
              <w:t xml:space="preserve"> </w:t>
            </w:r>
            <w:r w:rsidRPr="00853565">
              <w:rPr>
                <w:spacing w:val="-4"/>
              </w:rPr>
              <w:t>424</w:t>
            </w:r>
          </w:p>
        </w:tc>
        <w:tc>
          <w:tcPr>
            <w:tcW w:w="490" w:type="dxa"/>
            <w:tcBorders>
              <w:left w:val="single" w:sz="6" w:space="0" w:color="000000"/>
            </w:tcBorders>
            <w:shd w:val="clear" w:color="auto" w:fill="auto"/>
          </w:tcPr>
          <w:p w14:paraId="2F62C35A" w14:textId="502EC054" w:rsidR="00162B52" w:rsidRPr="00853565" w:rsidRDefault="00162B52" w:rsidP="001B7F5B">
            <w:pPr>
              <w:spacing w:before="100" w:line="160" w:lineRule="exact"/>
              <w:ind w:right="28"/>
              <w:jc w:val="right"/>
              <w:rPr>
                <w:spacing w:val="-4"/>
              </w:rPr>
            </w:pPr>
            <w:r w:rsidRPr="00853565">
              <w:rPr>
                <w:spacing w:val="-4"/>
              </w:rPr>
              <w:t>12</w:t>
            </w:r>
            <w:r w:rsidRPr="00853565">
              <w:rPr>
                <w:spacing w:val="-4"/>
                <w:lang w:val="en-US"/>
              </w:rPr>
              <w:t xml:space="preserve"> </w:t>
            </w:r>
            <w:r w:rsidRPr="00853565">
              <w:rPr>
                <w:spacing w:val="-4"/>
              </w:rPr>
              <w:t>131</w:t>
            </w:r>
          </w:p>
        </w:tc>
        <w:tc>
          <w:tcPr>
            <w:tcW w:w="492" w:type="dxa"/>
            <w:tcBorders>
              <w:left w:val="single" w:sz="6" w:space="0" w:color="000000"/>
            </w:tcBorders>
            <w:shd w:val="clear" w:color="auto" w:fill="auto"/>
          </w:tcPr>
          <w:p w14:paraId="7AED254A" w14:textId="2C952976" w:rsidR="00162B52" w:rsidRPr="00853565" w:rsidRDefault="00162B52" w:rsidP="001B7F5B">
            <w:pPr>
              <w:spacing w:before="100" w:line="160" w:lineRule="exact"/>
              <w:ind w:right="28"/>
              <w:jc w:val="right"/>
              <w:rPr>
                <w:spacing w:val="-4"/>
              </w:rPr>
            </w:pPr>
            <w:r w:rsidRPr="00853565">
              <w:rPr>
                <w:spacing w:val="-4"/>
              </w:rPr>
              <w:t>10</w:t>
            </w:r>
            <w:r w:rsidRPr="00853565">
              <w:rPr>
                <w:spacing w:val="-4"/>
                <w:lang w:val="en-US"/>
              </w:rPr>
              <w:t xml:space="preserve"> </w:t>
            </w:r>
            <w:r w:rsidRPr="00853565">
              <w:rPr>
                <w:spacing w:val="-4"/>
              </w:rPr>
              <w:t>915</w:t>
            </w:r>
          </w:p>
        </w:tc>
        <w:tc>
          <w:tcPr>
            <w:tcW w:w="492" w:type="dxa"/>
            <w:tcBorders>
              <w:left w:val="single" w:sz="6" w:space="0" w:color="000000"/>
            </w:tcBorders>
            <w:shd w:val="clear" w:color="auto" w:fill="auto"/>
          </w:tcPr>
          <w:p w14:paraId="76BC80AA" w14:textId="716470A0" w:rsidR="00162B52" w:rsidRPr="00853565" w:rsidRDefault="00162B52" w:rsidP="001B7F5B">
            <w:pPr>
              <w:spacing w:before="100" w:line="160" w:lineRule="exact"/>
              <w:ind w:right="28"/>
              <w:jc w:val="right"/>
              <w:rPr>
                <w:spacing w:val="-4"/>
              </w:rPr>
            </w:pPr>
            <w:r w:rsidRPr="00853565">
              <w:rPr>
                <w:spacing w:val="-4"/>
              </w:rPr>
              <w:t>9</w:t>
            </w:r>
            <w:r w:rsidRPr="00853565">
              <w:rPr>
                <w:spacing w:val="-4"/>
                <w:lang w:val="en-US"/>
              </w:rPr>
              <w:t xml:space="preserve"> </w:t>
            </w:r>
            <w:r w:rsidRPr="00853565">
              <w:rPr>
                <w:spacing w:val="-4"/>
              </w:rPr>
              <w:t>980</w:t>
            </w:r>
          </w:p>
        </w:tc>
        <w:tc>
          <w:tcPr>
            <w:tcW w:w="490" w:type="dxa"/>
            <w:tcBorders>
              <w:left w:val="single" w:sz="6" w:space="0" w:color="000000"/>
            </w:tcBorders>
            <w:shd w:val="clear" w:color="auto" w:fill="auto"/>
          </w:tcPr>
          <w:p w14:paraId="38A0F278" w14:textId="3541A562" w:rsidR="00162B52" w:rsidRPr="00853565" w:rsidRDefault="00162B52" w:rsidP="001B7F5B">
            <w:pPr>
              <w:spacing w:before="100" w:line="160" w:lineRule="exact"/>
              <w:ind w:right="28"/>
              <w:jc w:val="right"/>
              <w:rPr>
                <w:spacing w:val="-4"/>
              </w:rPr>
            </w:pPr>
            <w:r w:rsidRPr="00853565">
              <w:rPr>
                <w:spacing w:val="-4"/>
              </w:rPr>
              <w:t>8</w:t>
            </w:r>
            <w:r w:rsidRPr="00853565">
              <w:rPr>
                <w:spacing w:val="-4"/>
                <w:lang w:val="en-US"/>
              </w:rPr>
              <w:t xml:space="preserve"> </w:t>
            </w:r>
            <w:r w:rsidRPr="00853565">
              <w:rPr>
                <w:spacing w:val="-4"/>
              </w:rPr>
              <w:t>893</w:t>
            </w:r>
          </w:p>
        </w:tc>
        <w:tc>
          <w:tcPr>
            <w:tcW w:w="492" w:type="dxa"/>
            <w:tcBorders>
              <w:left w:val="single" w:sz="6" w:space="0" w:color="000000"/>
            </w:tcBorders>
            <w:shd w:val="clear" w:color="auto" w:fill="auto"/>
          </w:tcPr>
          <w:p w14:paraId="1182B10D" w14:textId="327272CD" w:rsidR="00162B52" w:rsidRPr="00853565" w:rsidRDefault="00162B52" w:rsidP="001B7F5B">
            <w:pPr>
              <w:spacing w:before="100" w:line="160" w:lineRule="exact"/>
              <w:ind w:right="28"/>
              <w:jc w:val="right"/>
              <w:rPr>
                <w:spacing w:val="-4"/>
              </w:rPr>
            </w:pPr>
            <w:r w:rsidRPr="00853565">
              <w:rPr>
                <w:spacing w:val="-4"/>
              </w:rPr>
              <w:t>9</w:t>
            </w:r>
            <w:r w:rsidRPr="00853565">
              <w:rPr>
                <w:spacing w:val="-4"/>
                <w:lang w:val="en-US"/>
              </w:rPr>
              <w:t xml:space="preserve"> </w:t>
            </w:r>
            <w:r w:rsidRPr="00853565">
              <w:rPr>
                <w:spacing w:val="-4"/>
              </w:rPr>
              <w:t>856</w:t>
            </w:r>
          </w:p>
        </w:tc>
        <w:tc>
          <w:tcPr>
            <w:tcW w:w="490" w:type="dxa"/>
            <w:tcBorders>
              <w:left w:val="single" w:sz="6" w:space="0" w:color="000000"/>
            </w:tcBorders>
            <w:shd w:val="clear" w:color="auto" w:fill="auto"/>
          </w:tcPr>
          <w:p w14:paraId="5DCEEFD3" w14:textId="6BAADFE9" w:rsidR="00162B52" w:rsidRPr="00853565" w:rsidRDefault="00162B52" w:rsidP="001B7F5B">
            <w:pPr>
              <w:spacing w:before="100" w:line="160" w:lineRule="exact"/>
              <w:ind w:right="28"/>
              <w:jc w:val="right"/>
              <w:rPr>
                <w:spacing w:val="-4"/>
              </w:rPr>
            </w:pPr>
            <w:r w:rsidRPr="00853565">
              <w:rPr>
                <w:spacing w:val="-4"/>
              </w:rPr>
              <w:t>10</w:t>
            </w:r>
            <w:r w:rsidRPr="00853565">
              <w:rPr>
                <w:spacing w:val="-4"/>
                <w:lang w:val="en-US"/>
              </w:rPr>
              <w:t xml:space="preserve"> </w:t>
            </w:r>
            <w:r w:rsidRPr="00853565">
              <w:rPr>
                <w:spacing w:val="-4"/>
              </w:rPr>
              <w:t>300</w:t>
            </w:r>
          </w:p>
        </w:tc>
        <w:tc>
          <w:tcPr>
            <w:tcW w:w="492" w:type="dxa"/>
            <w:tcBorders>
              <w:left w:val="single" w:sz="6" w:space="0" w:color="000000"/>
            </w:tcBorders>
            <w:shd w:val="clear" w:color="auto" w:fill="auto"/>
          </w:tcPr>
          <w:p w14:paraId="66D36304" w14:textId="155CEBC0" w:rsidR="00162B52" w:rsidRPr="00853565" w:rsidRDefault="00162B52" w:rsidP="001B7F5B">
            <w:pPr>
              <w:spacing w:before="100" w:line="160" w:lineRule="exact"/>
              <w:ind w:right="28"/>
              <w:jc w:val="right"/>
              <w:rPr>
                <w:spacing w:val="-4"/>
              </w:rPr>
            </w:pPr>
            <w:r w:rsidRPr="00853565">
              <w:rPr>
                <w:spacing w:val="-4"/>
              </w:rPr>
              <w:t>8</w:t>
            </w:r>
            <w:r w:rsidRPr="00853565">
              <w:rPr>
                <w:spacing w:val="-4"/>
                <w:lang w:val="en-US"/>
              </w:rPr>
              <w:t xml:space="preserve"> </w:t>
            </w:r>
            <w:r w:rsidRPr="00853565">
              <w:rPr>
                <w:spacing w:val="-4"/>
              </w:rPr>
              <w:t>469</w:t>
            </w:r>
          </w:p>
        </w:tc>
        <w:tc>
          <w:tcPr>
            <w:tcW w:w="482" w:type="dxa"/>
            <w:tcBorders>
              <w:left w:val="single" w:sz="6" w:space="0" w:color="000000"/>
            </w:tcBorders>
            <w:shd w:val="clear" w:color="auto" w:fill="auto"/>
          </w:tcPr>
          <w:p w14:paraId="568A89D6" w14:textId="28CCF334" w:rsidR="00162B52" w:rsidRPr="00853565" w:rsidRDefault="00162B52" w:rsidP="001B7F5B">
            <w:pPr>
              <w:spacing w:before="100" w:line="160" w:lineRule="exact"/>
              <w:ind w:right="28"/>
              <w:jc w:val="right"/>
              <w:rPr>
                <w:spacing w:val="-4"/>
              </w:rPr>
            </w:pPr>
            <w:r w:rsidRPr="00853565">
              <w:rPr>
                <w:spacing w:val="-4"/>
              </w:rPr>
              <w:t>14</w:t>
            </w:r>
            <w:r w:rsidRPr="00853565">
              <w:rPr>
                <w:spacing w:val="-4"/>
                <w:lang w:val="en-US"/>
              </w:rPr>
              <w:t xml:space="preserve"> </w:t>
            </w:r>
            <w:r w:rsidRPr="00853565">
              <w:rPr>
                <w:spacing w:val="-4"/>
              </w:rPr>
              <w:t>685</w:t>
            </w:r>
          </w:p>
        </w:tc>
      </w:tr>
      <w:tr w:rsidR="00853565" w:rsidRPr="00853565" w14:paraId="68E20F7D" w14:textId="77777777" w:rsidTr="001B7F5B">
        <w:tc>
          <w:tcPr>
            <w:tcW w:w="1499" w:type="dxa"/>
            <w:shd w:val="clear" w:color="auto" w:fill="auto"/>
            <w:vAlign w:val="bottom"/>
          </w:tcPr>
          <w:p w14:paraId="17BC84BC" w14:textId="77777777" w:rsidR="00162B52" w:rsidRPr="00853565" w:rsidRDefault="00162B52" w:rsidP="001B7F5B">
            <w:pPr>
              <w:pStyle w:val="13"/>
              <w:spacing w:before="100" w:line="160" w:lineRule="exact"/>
              <w:rPr>
                <w:sz w:val="14"/>
                <w:szCs w:val="14"/>
              </w:rPr>
            </w:pPr>
            <w:r w:rsidRPr="00853565">
              <w:rPr>
                <w:sz w:val="14"/>
                <w:szCs w:val="14"/>
                <w:u w:val="none"/>
              </w:rPr>
              <w:t>Страны СНГ</w:t>
            </w:r>
            <w:r w:rsidRPr="00853565">
              <w:rPr>
                <w:bCs w:val="0"/>
                <w:sz w:val="14"/>
                <w:szCs w:val="14"/>
                <w:u w:val="none"/>
                <w:vertAlign w:val="superscript"/>
              </w:rPr>
              <w:t>2)</w:t>
            </w:r>
          </w:p>
          <w:p w14:paraId="363CCC6E" w14:textId="77777777" w:rsidR="00162B52" w:rsidRPr="00853565" w:rsidRDefault="00162B52" w:rsidP="001B7F5B">
            <w:pPr>
              <w:pStyle w:val="13"/>
              <w:spacing w:before="100" w:line="160" w:lineRule="exact"/>
              <w:rPr>
                <w:sz w:val="14"/>
                <w:szCs w:val="14"/>
              </w:rPr>
            </w:pPr>
            <w:r w:rsidRPr="00853565">
              <w:rPr>
                <w:bCs w:val="0"/>
                <w:i/>
                <w:sz w:val="14"/>
                <w:szCs w:val="14"/>
                <w:u w:val="none"/>
                <w:lang w:val="en-US"/>
              </w:rPr>
              <w:t>CIS countries</w:t>
            </w:r>
            <w:r w:rsidRPr="00853565">
              <w:rPr>
                <w:bCs w:val="0"/>
                <w:sz w:val="14"/>
                <w:szCs w:val="14"/>
                <w:u w:val="none"/>
                <w:vertAlign w:val="superscript"/>
                <w:lang w:val="en-US"/>
              </w:rPr>
              <w:t>2</w:t>
            </w:r>
            <w:r w:rsidRPr="00853565">
              <w:rPr>
                <w:bCs w:val="0"/>
                <w:sz w:val="14"/>
                <w:szCs w:val="14"/>
                <w:u w:val="none"/>
                <w:vertAlign w:val="superscript"/>
              </w:rPr>
              <w:t>)</w:t>
            </w:r>
          </w:p>
        </w:tc>
        <w:tc>
          <w:tcPr>
            <w:tcW w:w="447" w:type="dxa"/>
            <w:tcBorders>
              <w:left w:val="single" w:sz="6" w:space="0" w:color="000000"/>
            </w:tcBorders>
            <w:shd w:val="clear" w:color="auto" w:fill="auto"/>
          </w:tcPr>
          <w:p w14:paraId="557B7146" w14:textId="77777777" w:rsidR="00162B52" w:rsidRPr="00853565" w:rsidRDefault="00162B52" w:rsidP="001B7F5B">
            <w:pPr>
              <w:pStyle w:val="xl26"/>
              <w:pBdr>
                <w:top w:val="none" w:sz="0" w:space="0" w:color="auto"/>
                <w:left w:val="none" w:sz="0" w:space="0" w:color="auto"/>
                <w:bottom w:val="none" w:sz="0" w:space="0" w:color="auto"/>
                <w:right w:val="none" w:sz="0" w:space="0" w:color="auto"/>
              </w:pBdr>
              <w:spacing w:after="0" w:line="160" w:lineRule="exact"/>
              <w:textAlignment w:val="auto"/>
            </w:pPr>
          </w:p>
        </w:tc>
        <w:tc>
          <w:tcPr>
            <w:tcW w:w="618" w:type="dxa"/>
            <w:tcBorders>
              <w:left w:val="single" w:sz="6" w:space="0" w:color="000000"/>
            </w:tcBorders>
            <w:shd w:val="clear" w:color="auto" w:fill="auto"/>
          </w:tcPr>
          <w:p w14:paraId="7BB5780C" w14:textId="77777777" w:rsidR="00162B52" w:rsidRPr="00853565" w:rsidRDefault="00162B52" w:rsidP="001B7F5B">
            <w:pPr>
              <w:spacing w:before="100" w:line="160" w:lineRule="exact"/>
              <w:ind w:right="28"/>
              <w:jc w:val="right"/>
              <w:rPr>
                <w:spacing w:val="-4"/>
              </w:rPr>
            </w:pPr>
          </w:p>
        </w:tc>
        <w:tc>
          <w:tcPr>
            <w:tcW w:w="490" w:type="dxa"/>
            <w:tcBorders>
              <w:left w:val="single" w:sz="6" w:space="0" w:color="000000"/>
            </w:tcBorders>
            <w:shd w:val="clear" w:color="auto" w:fill="auto"/>
          </w:tcPr>
          <w:p w14:paraId="7BCB5A98" w14:textId="77777777" w:rsidR="00162B52" w:rsidRPr="00853565" w:rsidRDefault="00162B52" w:rsidP="001B7F5B">
            <w:pPr>
              <w:spacing w:before="100" w:line="160" w:lineRule="exact"/>
              <w:ind w:right="28"/>
              <w:jc w:val="right"/>
              <w:rPr>
                <w:spacing w:val="-4"/>
              </w:rPr>
            </w:pPr>
          </w:p>
        </w:tc>
        <w:tc>
          <w:tcPr>
            <w:tcW w:w="492" w:type="dxa"/>
            <w:tcBorders>
              <w:left w:val="single" w:sz="6" w:space="0" w:color="000000"/>
            </w:tcBorders>
            <w:shd w:val="clear" w:color="auto" w:fill="auto"/>
          </w:tcPr>
          <w:p w14:paraId="435F6B56" w14:textId="77777777" w:rsidR="00162B52" w:rsidRPr="00853565" w:rsidRDefault="00162B52" w:rsidP="001B7F5B">
            <w:pPr>
              <w:spacing w:before="100" w:line="160" w:lineRule="exact"/>
              <w:ind w:right="28"/>
              <w:jc w:val="right"/>
              <w:rPr>
                <w:spacing w:val="-4"/>
              </w:rPr>
            </w:pPr>
          </w:p>
        </w:tc>
        <w:tc>
          <w:tcPr>
            <w:tcW w:w="490" w:type="dxa"/>
            <w:tcBorders>
              <w:left w:val="single" w:sz="6" w:space="0" w:color="000000"/>
            </w:tcBorders>
            <w:shd w:val="clear" w:color="auto" w:fill="auto"/>
          </w:tcPr>
          <w:p w14:paraId="3EA58E4B" w14:textId="77777777" w:rsidR="00162B52" w:rsidRPr="00853565" w:rsidRDefault="00162B52" w:rsidP="001B7F5B">
            <w:pPr>
              <w:spacing w:before="100" w:line="160" w:lineRule="exact"/>
              <w:ind w:right="28"/>
              <w:jc w:val="right"/>
              <w:rPr>
                <w:spacing w:val="-4"/>
              </w:rPr>
            </w:pPr>
          </w:p>
        </w:tc>
        <w:tc>
          <w:tcPr>
            <w:tcW w:w="492" w:type="dxa"/>
            <w:tcBorders>
              <w:left w:val="single" w:sz="6" w:space="0" w:color="000000"/>
            </w:tcBorders>
            <w:shd w:val="clear" w:color="auto" w:fill="auto"/>
          </w:tcPr>
          <w:p w14:paraId="7050BB18" w14:textId="77777777" w:rsidR="00162B52" w:rsidRPr="00853565" w:rsidRDefault="00162B52" w:rsidP="001B7F5B">
            <w:pPr>
              <w:spacing w:before="100" w:line="160" w:lineRule="exact"/>
              <w:ind w:right="28"/>
              <w:jc w:val="right"/>
              <w:rPr>
                <w:spacing w:val="-4"/>
              </w:rPr>
            </w:pPr>
          </w:p>
        </w:tc>
        <w:tc>
          <w:tcPr>
            <w:tcW w:w="492" w:type="dxa"/>
            <w:tcBorders>
              <w:left w:val="single" w:sz="6" w:space="0" w:color="000000"/>
            </w:tcBorders>
            <w:shd w:val="clear" w:color="auto" w:fill="auto"/>
          </w:tcPr>
          <w:p w14:paraId="64267E7A" w14:textId="77777777" w:rsidR="00162B52" w:rsidRPr="00853565" w:rsidRDefault="00162B52" w:rsidP="001B7F5B">
            <w:pPr>
              <w:spacing w:before="100" w:line="160" w:lineRule="exact"/>
              <w:ind w:right="28"/>
              <w:jc w:val="right"/>
              <w:rPr>
                <w:spacing w:val="-4"/>
              </w:rPr>
            </w:pPr>
          </w:p>
        </w:tc>
        <w:tc>
          <w:tcPr>
            <w:tcW w:w="490" w:type="dxa"/>
            <w:tcBorders>
              <w:left w:val="single" w:sz="6" w:space="0" w:color="000000"/>
            </w:tcBorders>
            <w:shd w:val="clear" w:color="auto" w:fill="auto"/>
          </w:tcPr>
          <w:p w14:paraId="33CF0AC7" w14:textId="77777777" w:rsidR="00162B52" w:rsidRPr="00853565" w:rsidRDefault="00162B52" w:rsidP="001B7F5B">
            <w:pPr>
              <w:spacing w:before="100" w:line="160" w:lineRule="exact"/>
              <w:ind w:right="28"/>
              <w:jc w:val="right"/>
              <w:rPr>
                <w:spacing w:val="-4"/>
              </w:rPr>
            </w:pPr>
          </w:p>
        </w:tc>
        <w:tc>
          <w:tcPr>
            <w:tcW w:w="492" w:type="dxa"/>
            <w:tcBorders>
              <w:left w:val="single" w:sz="6" w:space="0" w:color="000000"/>
            </w:tcBorders>
            <w:shd w:val="clear" w:color="auto" w:fill="auto"/>
          </w:tcPr>
          <w:p w14:paraId="28DD42D2" w14:textId="77777777" w:rsidR="00162B52" w:rsidRPr="00853565" w:rsidRDefault="00162B52" w:rsidP="001B7F5B">
            <w:pPr>
              <w:spacing w:before="100" w:line="160" w:lineRule="exact"/>
              <w:ind w:right="28"/>
              <w:jc w:val="right"/>
              <w:rPr>
                <w:spacing w:val="-4"/>
              </w:rPr>
            </w:pPr>
          </w:p>
        </w:tc>
        <w:tc>
          <w:tcPr>
            <w:tcW w:w="490" w:type="dxa"/>
            <w:tcBorders>
              <w:left w:val="single" w:sz="6" w:space="0" w:color="000000"/>
            </w:tcBorders>
            <w:shd w:val="clear" w:color="auto" w:fill="auto"/>
          </w:tcPr>
          <w:p w14:paraId="4B59338D" w14:textId="77777777" w:rsidR="00162B52" w:rsidRPr="00853565" w:rsidRDefault="00162B52" w:rsidP="001B7F5B">
            <w:pPr>
              <w:spacing w:before="100" w:line="160" w:lineRule="exact"/>
              <w:ind w:right="28"/>
              <w:jc w:val="right"/>
              <w:rPr>
                <w:spacing w:val="-4"/>
              </w:rPr>
            </w:pPr>
          </w:p>
        </w:tc>
        <w:tc>
          <w:tcPr>
            <w:tcW w:w="492" w:type="dxa"/>
            <w:tcBorders>
              <w:left w:val="single" w:sz="6" w:space="0" w:color="000000"/>
            </w:tcBorders>
            <w:shd w:val="clear" w:color="auto" w:fill="auto"/>
          </w:tcPr>
          <w:p w14:paraId="381B8A14" w14:textId="77777777" w:rsidR="00162B52" w:rsidRPr="00853565" w:rsidRDefault="00162B52" w:rsidP="001B7F5B">
            <w:pPr>
              <w:spacing w:before="100" w:line="160" w:lineRule="exact"/>
              <w:ind w:right="28"/>
              <w:jc w:val="right"/>
              <w:rPr>
                <w:spacing w:val="-4"/>
              </w:rPr>
            </w:pPr>
          </w:p>
        </w:tc>
        <w:tc>
          <w:tcPr>
            <w:tcW w:w="492" w:type="dxa"/>
            <w:tcBorders>
              <w:left w:val="single" w:sz="6" w:space="0" w:color="000000"/>
            </w:tcBorders>
            <w:shd w:val="clear" w:color="auto" w:fill="auto"/>
          </w:tcPr>
          <w:p w14:paraId="138D03A6" w14:textId="77777777" w:rsidR="00162B52" w:rsidRPr="00853565" w:rsidRDefault="00162B52" w:rsidP="001B7F5B">
            <w:pPr>
              <w:spacing w:before="100" w:line="160" w:lineRule="exact"/>
              <w:ind w:right="28"/>
              <w:jc w:val="right"/>
              <w:rPr>
                <w:spacing w:val="-4"/>
              </w:rPr>
            </w:pPr>
          </w:p>
        </w:tc>
        <w:tc>
          <w:tcPr>
            <w:tcW w:w="490" w:type="dxa"/>
            <w:tcBorders>
              <w:left w:val="single" w:sz="6" w:space="0" w:color="000000"/>
            </w:tcBorders>
            <w:shd w:val="clear" w:color="auto" w:fill="auto"/>
          </w:tcPr>
          <w:p w14:paraId="23D1BDBD" w14:textId="77777777" w:rsidR="00162B52" w:rsidRPr="00853565" w:rsidRDefault="00162B52" w:rsidP="001B7F5B">
            <w:pPr>
              <w:spacing w:before="100" w:line="160" w:lineRule="exact"/>
              <w:ind w:right="28"/>
              <w:jc w:val="right"/>
              <w:rPr>
                <w:spacing w:val="-4"/>
              </w:rPr>
            </w:pPr>
          </w:p>
        </w:tc>
        <w:tc>
          <w:tcPr>
            <w:tcW w:w="492" w:type="dxa"/>
            <w:tcBorders>
              <w:left w:val="single" w:sz="6" w:space="0" w:color="000000"/>
            </w:tcBorders>
            <w:shd w:val="clear" w:color="auto" w:fill="auto"/>
          </w:tcPr>
          <w:p w14:paraId="4068CB9C" w14:textId="77777777" w:rsidR="00162B52" w:rsidRPr="00853565" w:rsidRDefault="00162B52" w:rsidP="001B7F5B">
            <w:pPr>
              <w:spacing w:before="100" w:line="160" w:lineRule="exact"/>
              <w:ind w:right="28"/>
              <w:jc w:val="right"/>
              <w:rPr>
                <w:spacing w:val="-4"/>
              </w:rPr>
            </w:pPr>
          </w:p>
        </w:tc>
        <w:tc>
          <w:tcPr>
            <w:tcW w:w="490" w:type="dxa"/>
            <w:tcBorders>
              <w:left w:val="single" w:sz="6" w:space="0" w:color="000000"/>
            </w:tcBorders>
            <w:shd w:val="clear" w:color="auto" w:fill="auto"/>
          </w:tcPr>
          <w:p w14:paraId="0F57F23F" w14:textId="77777777" w:rsidR="00162B52" w:rsidRPr="00853565" w:rsidRDefault="00162B52" w:rsidP="001B7F5B">
            <w:pPr>
              <w:spacing w:before="100" w:line="160" w:lineRule="exact"/>
              <w:ind w:right="28"/>
              <w:jc w:val="right"/>
              <w:rPr>
                <w:spacing w:val="-4"/>
              </w:rPr>
            </w:pPr>
          </w:p>
        </w:tc>
        <w:tc>
          <w:tcPr>
            <w:tcW w:w="492" w:type="dxa"/>
            <w:tcBorders>
              <w:left w:val="single" w:sz="6" w:space="0" w:color="000000"/>
            </w:tcBorders>
            <w:shd w:val="clear" w:color="auto" w:fill="auto"/>
          </w:tcPr>
          <w:p w14:paraId="3BF514CF" w14:textId="77777777" w:rsidR="00162B52" w:rsidRPr="00853565" w:rsidRDefault="00162B52" w:rsidP="001B7F5B">
            <w:pPr>
              <w:spacing w:before="100" w:line="160" w:lineRule="exact"/>
              <w:ind w:right="28"/>
              <w:jc w:val="right"/>
              <w:rPr>
                <w:spacing w:val="-4"/>
              </w:rPr>
            </w:pPr>
          </w:p>
        </w:tc>
        <w:tc>
          <w:tcPr>
            <w:tcW w:w="482" w:type="dxa"/>
            <w:tcBorders>
              <w:left w:val="single" w:sz="6" w:space="0" w:color="000000"/>
            </w:tcBorders>
            <w:shd w:val="clear" w:color="auto" w:fill="auto"/>
          </w:tcPr>
          <w:p w14:paraId="442C0C56" w14:textId="77777777" w:rsidR="00162B52" w:rsidRPr="00853565" w:rsidRDefault="00162B52" w:rsidP="001B7F5B">
            <w:pPr>
              <w:spacing w:before="100" w:line="160" w:lineRule="exact"/>
              <w:ind w:right="28"/>
              <w:jc w:val="right"/>
              <w:rPr>
                <w:spacing w:val="-4"/>
              </w:rPr>
            </w:pPr>
          </w:p>
        </w:tc>
      </w:tr>
      <w:tr w:rsidR="00853565" w:rsidRPr="00853565" w14:paraId="31A0A1F5" w14:textId="77777777" w:rsidTr="001B7F5B">
        <w:tc>
          <w:tcPr>
            <w:tcW w:w="1499" w:type="dxa"/>
            <w:shd w:val="clear" w:color="auto" w:fill="auto"/>
            <w:vAlign w:val="bottom"/>
          </w:tcPr>
          <w:p w14:paraId="43791CDB" w14:textId="77777777" w:rsidR="00162B52" w:rsidRPr="00853565" w:rsidRDefault="00162B52" w:rsidP="001B7F5B">
            <w:pPr>
              <w:pStyle w:val="13"/>
              <w:spacing w:before="100" w:line="160" w:lineRule="exact"/>
              <w:ind w:left="170"/>
              <w:rPr>
                <w:sz w:val="14"/>
                <w:szCs w:val="14"/>
              </w:rPr>
            </w:pPr>
            <w:r w:rsidRPr="00853565">
              <w:rPr>
                <w:b w:val="0"/>
                <w:bCs w:val="0"/>
                <w:sz w:val="14"/>
                <w:szCs w:val="14"/>
                <w:u w:val="none"/>
              </w:rPr>
              <w:t xml:space="preserve">из них: / </w:t>
            </w:r>
            <w:r w:rsidRPr="00853565">
              <w:rPr>
                <w:b w:val="0"/>
                <w:bCs w:val="0"/>
                <w:i/>
                <w:sz w:val="14"/>
                <w:szCs w:val="14"/>
                <w:u w:val="none"/>
                <w:lang w:val="en-US"/>
              </w:rPr>
              <w:t>of which</w:t>
            </w:r>
            <w:r w:rsidRPr="00853565">
              <w:rPr>
                <w:b w:val="0"/>
                <w:bCs w:val="0"/>
                <w:i/>
                <w:sz w:val="14"/>
                <w:szCs w:val="14"/>
                <w:u w:val="none"/>
              </w:rPr>
              <w:t>:</w:t>
            </w:r>
          </w:p>
        </w:tc>
        <w:tc>
          <w:tcPr>
            <w:tcW w:w="447" w:type="dxa"/>
            <w:tcBorders>
              <w:left w:val="single" w:sz="6" w:space="0" w:color="000000"/>
            </w:tcBorders>
            <w:shd w:val="clear" w:color="auto" w:fill="auto"/>
          </w:tcPr>
          <w:p w14:paraId="1854CD5C" w14:textId="77777777" w:rsidR="00162B52" w:rsidRPr="00853565" w:rsidRDefault="00162B52" w:rsidP="001B7F5B">
            <w:pPr>
              <w:pStyle w:val="xl26"/>
              <w:pBdr>
                <w:top w:val="none" w:sz="0" w:space="0" w:color="auto"/>
                <w:left w:val="none" w:sz="0" w:space="0" w:color="auto"/>
                <w:bottom w:val="none" w:sz="0" w:space="0" w:color="auto"/>
                <w:right w:val="none" w:sz="0" w:space="0" w:color="auto"/>
              </w:pBdr>
              <w:spacing w:after="0" w:line="160" w:lineRule="exact"/>
              <w:textAlignment w:val="auto"/>
            </w:pPr>
          </w:p>
        </w:tc>
        <w:tc>
          <w:tcPr>
            <w:tcW w:w="618" w:type="dxa"/>
            <w:tcBorders>
              <w:left w:val="single" w:sz="6" w:space="0" w:color="000000"/>
            </w:tcBorders>
            <w:shd w:val="clear" w:color="auto" w:fill="auto"/>
          </w:tcPr>
          <w:p w14:paraId="0857070F" w14:textId="77777777" w:rsidR="00162B52" w:rsidRPr="00853565" w:rsidRDefault="00162B52" w:rsidP="001B7F5B">
            <w:pPr>
              <w:spacing w:before="100" w:line="160" w:lineRule="exact"/>
              <w:ind w:right="28"/>
              <w:jc w:val="right"/>
              <w:rPr>
                <w:spacing w:val="-4"/>
              </w:rPr>
            </w:pPr>
          </w:p>
        </w:tc>
        <w:tc>
          <w:tcPr>
            <w:tcW w:w="490" w:type="dxa"/>
            <w:tcBorders>
              <w:left w:val="single" w:sz="6" w:space="0" w:color="000000"/>
            </w:tcBorders>
            <w:shd w:val="clear" w:color="auto" w:fill="auto"/>
          </w:tcPr>
          <w:p w14:paraId="0DB68C9D" w14:textId="77777777" w:rsidR="00162B52" w:rsidRPr="00853565" w:rsidRDefault="00162B52" w:rsidP="001B7F5B">
            <w:pPr>
              <w:spacing w:before="100" w:line="160" w:lineRule="exact"/>
              <w:ind w:right="28"/>
              <w:jc w:val="right"/>
              <w:rPr>
                <w:spacing w:val="-4"/>
              </w:rPr>
            </w:pPr>
          </w:p>
        </w:tc>
        <w:tc>
          <w:tcPr>
            <w:tcW w:w="492" w:type="dxa"/>
            <w:tcBorders>
              <w:left w:val="single" w:sz="6" w:space="0" w:color="000000"/>
            </w:tcBorders>
            <w:shd w:val="clear" w:color="auto" w:fill="auto"/>
          </w:tcPr>
          <w:p w14:paraId="2F3D256C" w14:textId="77777777" w:rsidR="00162B52" w:rsidRPr="00853565" w:rsidRDefault="00162B52" w:rsidP="001B7F5B">
            <w:pPr>
              <w:spacing w:before="100" w:line="160" w:lineRule="exact"/>
              <w:ind w:right="28"/>
              <w:jc w:val="right"/>
              <w:rPr>
                <w:spacing w:val="-4"/>
              </w:rPr>
            </w:pPr>
          </w:p>
        </w:tc>
        <w:tc>
          <w:tcPr>
            <w:tcW w:w="490" w:type="dxa"/>
            <w:tcBorders>
              <w:left w:val="single" w:sz="6" w:space="0" w:color="000000"/>
            </w:tcBorders>
            <w:shd w:val="clear" w:color="auto" w:fill="auto"/>
          </w:tcPr>
          <w:p w14:paraId="57D17786" w14:textId="77777777" w:rsidR="00162B52" w:rsidRPr="00853565" w:rsidRDefault="00162B52" w:rsidP="001B7F5B">
            <w:pPr>
              <w:spacing w:before="100" w:line="160" w:lineRule="exact"/>
              <w:ind w:right="28"/>
              <w:jc w:val="right"/>
              <w:rPr>
                <w:spacing w:val="-4"/>
              </w:rPr>
            </w:pPr>
          </w:p>
        </w:tc>
        <w:tc>
          <w:tcPr>
            <w:tcW w:w="492" w:type="dxa"/>
            <w:tcBorders>
              <w:left w:val="single" w:sz="6" w:space="0" w:color="000000"/>
            </w:tcBorders>
            <w:shd w:val="clear" w:color="auto" w:fill="auto"/>
          </w:tcPr>
          <w:p w14:paraId="19E340F9" w14:textId="77777777" w:rsidR="00162B52" w:rsidRPr="00853565" w:rsidRDefault="00162B52" w:rsidP="001B7F5B">
            <w:pPr>
              <w:spacing w:before="100" w:line="160" w:lineRule="exact"/>
              <w:ind w:right="28"/>
              <w:jc w:val="right"/>
              <w:rPr>
                <w:spacing w:val="-4"/>
              </w:rPr>
            </w:pPr>
          </w:p>
        </w:tc>
        <w:tc>
          <w:tcPr>
            <w:tcW w:w="492" w:type="dxa"/>
            <w:tcBorders>
              <w:left w:val="single" w:sz="6" w:space="0" w:color="000000"/>
            </w:tcBorders>
            <w:shd w:val="clear" w:color="auto" w:fill="auto"/>
          </w:tcPr>
          <w:p w14:paraId="3E405C82" w14:textId="77777777" w:rsidR="00162B52" w:rsidRPr="00853565" w:rsidRDefault="00162B52" w:rsidP="001B7F5B">
            <w:pPr>
              <w:spacing w:before="100" w:line="160" w:lineRule="exact"/>
              <w:ind w:right="28"/>
              <w:jc w:val="right"/>
              <w:rPr>
                <w:spacing w:val="-4"/>
              </w:rPr>
            </w:pPr>
          </w:p>
        </w:tc>
        <w:tc>
          <w:tcPr>
            <w:tcW w:w="490" w:type="dxa"/>
            <w:tcBorders>
              <w:left w:val="single" w:sz="6" w:space="0" w:color="000000"/>
            </w:tcBorders>
            <w:shd w:val="clear" w:color="auto" w:fill="auto"/>
          </w:tcPr>
          <w:p w14:paraId="4629CF14" w14:textId="77777777" w:rsidR="00162B52" w:rsidRPr="00853565" w:rsidRDefault="00162B52" w:rsidP="001B7F5B">
            <w:pPr>
              <w:spacing w:before="100" w:line="160" w:lineRule="exact"/>
              <w:ind w:right="28"/>
              <w:jc w:val="right"/>
              <w:rPr>
                <w:spacing w:val="-4"/>
              </w:rPr>
            </w:pPr>
          </w:p>
        </w:tc>
        <w:tc>
          <w:tcPr>
            <w:tcW w:w="492" w:type="dxa"/>
            <w:tcBorders>
              <w:left w:val="single" w:sz="6" w:space="0" w:color="000000"/>
            </w:tcBorders>
            <w:shd w:val="clear" w:color="auto" w:fill="auto"/>
          </w:tcPr>
          <w:p w14:paraId="4CFA02AA" w14:textId="77777777" w:rsidR="00162B52" w:rsidRPr="00853565" w:rsidRDefault="00162B52" w:rsidP="001B7F5B">
            <w:pPr>
              <w:spacing w:before="100" w:line="160" w:lineRule="exact"/>
              <w:ind w:right="28"/>
              <w:jc w:val="right"/>
              <w:rPr>
                <w:spacing w:val="-4"/>
              </w:rPr>
            </w:pPr>
          </w:p>
        </w:tc>
        <w:tc>
          <w:tcPr>
            <w:tcW w:w="490" w:type="dxa"/>
            <w:tcBorders>
              <w:left w:val="single" w:sz="6" w:space="0" w:color="000000"/>
            </w:tcBorders>
            <w:shd w:val="clear" w:color="auto" w:fill="auto"/>
          </w:tcPr>
          <w:p w14:paraId="2E4509C7" w14:textId="77777777" w:rsidR="00162B52" w:rsidRPr="00853565" w:rsidRDefault="00162B52" w:rsidP="001B7F5B">
            <w:pPr>
              <w:spacing w:before="100" w:line="160" w:lineRule="exact"/>
              <w:ind w:right="28"/>
              <w:jc w:val="right"/>
              <w:rPr>
                <w:spacing w:val="-4"/>
              </w:rPr>
            </w:pPr>
          </w:p>
        </w:tc>
        <w:tc>
          <w:tcPr>
            <w:tcW w:w="492" w:type="dxa"/>
            <w:tcBorders>
              <w:left w:val="single" w:sz="6" w:space="0" w:color="000000"/>
            </w:tcBorders>
            <w:shd w:val="clear" w:color="auto" w:fill="auto"/>
          </w:tcPr>
          <w:p w14:paraId="2994DEDA" w14:textId="77777777" w:rsidR="00162B52" w:rsidRPr="00853565" w:rsidRDefault="00162B52" w:rsidP="001B7F5B">
            <w:pPr>
              <w:spacing w:before="100" w:line="160" w:lineRule="exact"/>
              <w:ind w:right="28"/>
              <w:jc w:val="right"/>
              <w:rPr>
                <w:spacing w:val="-4"/>
              </w:rPr>
            </w:pPr>
          </w:p>
        </w:tc>
        <w:tc>
          <w:tcPr>
            <w:tcW w:w="492" w:type="dxa"/>
            <w:tcBorders>
              <w:left w:val="single" w:sz="6" w:space="0" w:color="000000"/>
            </w:tcBorders>
            <w:shd w:val="clear" w:color="auto" w:fill="auto"/>
          </w:tcPr>
          <w:p w14:paraId="4F361694" w14:textId="77777777" w:rsidR="00162B52" w:rsidRPr="00853565" w:rsidRDefault="00162B52" w:rsidP="001B7F5B">
            <w:pPr>
              <w:spacing w:before="100" w:line="160" w:lineRule="exact"/>
              <w:ind w:right="28"/>
              <w:jc w:val="right"/>
              <w:rPr>
                <w:spacing w:val="-4"/>
              </w:rPr>
            </w:pPr>
          </w:p>
        </w:tc>
        <w:tc>
          <w:tcPr>
            <w:tcW w:w="490" w:type="dxa"/>
            <w:tcBorders>
              <w:left w:val="single" w:sz="6" w:space="0" w:color="000000"/>
            </w:tcBorders>
            <w:shd w:val="clear" w:color="auto" w:fill="auto"/>
          </w:tcPr>
          <w:p w14:paraId="690D0D3F" w14:textId="77777777" w:rsidR="00162B52" w:rsidRPr="00853565" w:rsidRDefault="00162B52" w:rsidP="001B7F5B">
            <w:pPr>
              <w:spacing w:before="100" w:line="160" w:lineRule="exact"/>
              <w:ind w:right="28"/>
              <w:jc w:val="right"/>
              <w:rPr>
                <w:spacing w:val="-4"/>
              </w:rPr>
            </w:pPr>
          </w:p>
        </w:tc>
        <w:tc>
          <w:tcPr>
            <w:tcW w:w="492" w:type="dxa"/>
            <w:tcBorders>
              <w:left w:val="single" w:sz="6" w:space="0" w:color="000000"/>
            </w:tcBorders>
            <w:shd w:val="clear" w:color="auto" w:fill="auto"/>
          </w:tcPr>
          <w:p w14:paraId="34C20FCA" w14:textId="77777777" w:rsidR="00162B52" w:rsidRPr="00853565" w:rsidRDefault="00162B52" w:rsidP="001B7F5B">
            <w:pPr>
              <w:spacing w:before="100" w:line="160" w:lineRule="exact"/>
              <w:ind w:right="28"/>
              <w:jc w:val="right"/>
              <w:rPr>
                <w:spacing w:val="-4"/>
              </w:rPr>
            </w:pPr>
          </w:p>
        </w:tc>
        <w:tc>
          <w:tcPr>
            <w:tcW w:w="490" w:type="dxa"/>
            <w:tcBorders>
              <w:left w:val="single" w:sz="6" w:space="0" w:color="000000"/>
            </w:tcBorders>
            <w:shd w:val="clear" w:color="auto" w:fill="auto"/>
          </w:tcPr>
          <w:p w14:paraId="13E4936C" w14:textId="77777777" w:rsidR="00162B52" w:rsidRPr="00853565" w:rsidRDefault="00162B52" w:rsidP="001B7F5B">
            <w:pPr>
              <w:spacing w:before="100" w:line="160" w:lineRule="exact"/>
              <w:ind w:right="28"/>
              <w:jc w:val="right"/>
              <w:rPr>
                <w:spacing w:val="-4"/>
              </w:rPr>
            </w:pPr>
          </w:p>
        </w:tc>
        <w:tc>
          <w:tcPr>
            <w:tcW w:w="492" w:type="dxa"/>
            <w:tcBorders>
              <w:left w:val="single" w:sz="6" w:space="0" w:color="000000"/>
            </w:tcBorders>
            <w:shd w:val="clear" w:color="auto" w:fill="auto"/>
          </w:tcPr>
          <w:p w14:paraId="42F8644F" w14:textId="77777777" w:rsidR="00162B52" w:rsidRPr="00853565" w:rsidRDefault="00162B52" w:rsidP="001B7F5B">
            <w:pPr>
              <w:spacing w:before="100" w:line="160" w:lineRule="exact"/>
              <w:ind w:right="28"/>
              <w:jc w:val="right"/>
              <w:rPr>
                <w:spacing w:val="-4"/>
              </w:rPr>
            </w:pPr>
          </w:p>
        </w:tc>
        <w:tc>
          <w:tcPr>
            <w:tcW w:w="482" w:type="dxa"/>
            <w:tcBorders>
              <w:left w:val="single" w:sz="6" w:space="0" w:color="000000"/>
            </w:tcBorders>
            <w:shd w:val="clear" w:color="auto" w:fill="auto"/>
          </w:tcPr>
          <w:p w14:paraId="4E2D0EE1" w14:textId="77777777" w:rsidR="00162B52" w:rsidRPr="00853565" w:rsidRDefault="00162B52" w:rsidP="001B7F5B">
            <w:pPr>
              <w:spacing w:before="100" w:line="160" w:lineRule="exact"/>
              <w:ind w:right="28"/>
              <w:jc w:val="right"/>
              <w:rPr>
                <w:spacing w:val="-4"/>
              </w:rPr>
            </w:pPr>
          </w:p>
        </w:tc>
      </w:tr>
      <w:tr w:rsidR="00853565" w:rsidRPr="00853565" w14:paraId="37A6CBD8" w14:textId="77777777" w:rsidTr="001B7F5B">
        <w:tc>
          <w:tcPr>
            <w:tcW w:w="1499" w:type="dxa"/>
            <w:shd w:val="clear" w:color="auto" w:fill="auto"/>
            <w:vAlign w:val="bottom"/>
          </w:tcPr>
          <w:p w14:paraId="7A721422" w14:textId="77777777" w:rsidR="00162B52" w:rsidRPr="00853565" w:rsidRDefault="00162B52" w:rsidP="001B7F5B">
            <w:pPr>
              <w:pStyle w:val="af0"/>
              <w:spacing w:before="100" w:line="160" w:lineRule="exact"/>
              <w:ind w:left="57"/>
              <w:rPr>
                <w:rFonts w:ascii="Arial" w:hAnsi="Arial" w:cs="Arial"/>
                <w:sz w:val="14"/>
                <w:szCs w:val="14"/>
              </w:rPr>
            </w:pPr>
            <w:r w:rsidRPr="00853565">
              <w:rPr>
                <w:rFonts w:ascii="Arial" w:hAnsi="Arial" w:cs="Arial"/>
                <w:sz w:val="14"/>
                <w:szCs w:val="14"/>
                <w:lang w:val="ru-RU"/>
              </w:rPr>
              <w:t>Азербайджан</w:t>
            </w:r>
            <w:r w:rsidRPr="00853565">
              <w:rPr>
                <w:rFonts w:ascii="Arial" w:hAnsi="Arial" w:cs="Arial"/>
                <w:sz w:val="14"/>
                <w:szCs w:val="14"/>
              </w:rPr>
              <w:t xml:space="preserve"> </w:t>
            </w:r>
          </w:p>
          <w:p w14:paraId="057B5E48" w14:textId="77777777" w:rsidR="00162B52" w:rsidRPr="00853565" w:rsidRDefault="00162B52" w:rsidP="001B7F5B">
            <w:pPr>
              <w:pStyle w:val="af0"/>
              <w:spacing w:before="100" w:line="160" w:lineRule="exact"/>
              <w:ind w:left="57"/>
              <w:rPr>
                <w:rFonts w:ascii="Arial" w:hAnsi="Arial" w:cs="Arial"/>
                <w:sz w:val="14"/>
                <w:szCs w:val="14"/>
              </w:rPr>
            </w:pPr>
            <w:r w:rsidRPr="00853565">
              <w:rPr>
                <w:rFonts w:ascii="Arial" w:hAnsi="Arial" w:cs="Arial"/>
                <w:i/>
                <w:sz w:val="14"/>
                <w:szCs w:val="14"/>
              </w:rPr>
              <w:t>Azerbaijan</w:t>
            </w:r>
            <w:r w:rsidRPr="00853565">
              <w:rPr>
                <w:rFonts w:ascii="Arial" w:hAnsi="Arial" w:cs="Arial"/>
                <w:i/>
                <w:sz w:val="14"/>
                <w:szCs w:val="14"/>
                <w:vertAlign w:val="superscript"/>
              </w:rPr>
              <w:t xml:space="preserve"> </w:t>
            </w:r>
          </w:p>
        </w:tc>
        <w:tc>
          <w:tcPr>
            <w:tcW w:w="447" w:type="dxa"/>
            <w:tcBorders>
              <w:left w:val="single" w:sz="6" w:space="0" w:color="000000"/>
            </w:tcBorders>
            <w:shd w:val="clear" w:color="auto" w:fill="auto"/>
          </w:tcPr>
          <w:p w14:paraId="68DCA26E" w14:textId="341289CC" w:rsidR="00162B52" w:rsidRPr="00853565" w:rsidRDefault="00162B52" w:rsidP="001B7F5B">
            <w:pPr>
              <w:pStyle w:val="xl26"/>
              <w:pBdr>
                <w:top w:val="none" w:sz="0" w:space="0" w:color="auto"/>
                <w:left w:val="none" w:sz="0" w:space="0" w:color="auto"/>
                <w:bottom w:val="none" w:sz="0" w:space="0" w:color="auto"/>
                <w:right w:val="none" w:sz="0" w:space="0" w:color="auto"/>
              </w:pBdr>
              <w:spacing w:after="0" w:line="160" w:lineRule="exact"/>
              <w:textAlignment w:val="auto"/>
            </w:pPr>
            <w:r w:rsidRPr="00853565">
              <w:t>2020</w:t>
            </w:r>
          </w:p>
        </w:tc>
        <w:tc>
          <w:tcPr>
            <w:tcW w:w="618" w:type="dxa"/>
            <w:tcBorders>
              <w:left w:val="single" w:sz="6" w:space="0" w:color="000000"/>
            </w:tcBorders>
            <w:shd w:val="clear" w:color="auto" w:fill="auto"/>
          </w:tcPr>
          <w:p w14:paraId="73505197" w14:textId="3440EF50" w:rsidR="00162B52" w:rsidRPr="00853565" w:rsidRDefault="00162B52" w:rsidP="001B7F5B">
            <w:pPr>
              <w:spacing w:before="100" w:line="160" w:lineRule="exact"/>
              <w:ind w:right="28"/>
              <w:jc w:val="right"/>
              <w:rPr>
                <w:spacing w:val="-4"/>
              </w:rPr>
            </w:pPr>
            <w:r w:rsidRPr="00853565">
              <w:t>10 119</w:t>
            </w:r>
          </w:p>
        </w:tc>
        <w:tc>
          <w:tcPr>
            <w:tcW w:w="490" w:type="dxa"/>
            <w:tcBorders>
              <w:left w:val="single" w:sz="6" w:space="0" w:color="000000"/>
            </w:tcBorders>
            <w:shd w:val="clear" w:color="auto" w:fill="auto"/>
          </w:tcPr>
          <w:p w14:paraId="6B5702D1" w14:textId="6A25E312" w:rsidR="00162B52" w:rsidRPr="00853565" w:rsidRDefault="00162B52" w:rsidP="001B7F5B">
            <w:pPr>
              <w:spacing w:before="100" w:line="160" w:lineRule="exact"/>
              <w:ind w:right="28"/>
              <w:jc w:val="right"/>
              <w:rPr>
                <w:spacing w:val="-4"/>
              </w:rPr>
            </w:pPr>
            <w:r w:rsidRPr="00853565">
              <w:t>704</w:t>
            </w:r>
          </w:p>
        </w:tc>
        <w:tc>
          <w:tcPr>
            <w:tcW w:w="492" w:type="dxa"/>
            <w:tcBorders>
              <w:left w:val="single" w:sz="6" w:space="0" w:color="000000"/>
            </w:tcBorders>
            <w:shd w:val="clear" w:color="auto" w:fill="auto"/>
          </w:tcPr>
          <w:p w14:paraId="0413FA99" w14:textId="71BBEE66" w:rsidR="00162B52" w:rsidRPr="00853565" w:rsidRDefault="00162B52" w:rsidP="001B7F5B">
            <w:pPr>
              <w:spacing w:before="100" w:line="160" w:lineRule="exact"/>
              <w:ind w:right="28"/>
              <w:jc w:val="right"/>
              <w:rPr>
                <w:spacing w:val="-4"/>
              </w:rPr>
            </w:pPr>
            <w:r w:rsidRPr="00853565">
              <w:t>849</w:t>
            </w:r>
          </w:p>
        </w:tc>
        <w:tc>
          <w:tcPr>
            <w:tcW w:w="490" w:type="dxa"/>
            <w:tcBorders>
              <w:left w:val="single" w:sz="6" w:space="0" w:color="000000"/>
            </w:tcBorders>
            <w:shd w:val="clear" w:color="auto" w:fill="auto"/>
          </w:tcPr>
          <w:p w14:paraId="0D817E00" w14:textId="43F89E6A" w:rsidR="00162B52" w:rsidRPr="00853565" w:rsidRDefault="00162B52" w:rsidP="001B7F5B">
            <w:pPr>
              <w:spacing w:before="100" w:line="160" w:lineRule="exact"/>
              <w:ind w:right="28"/>
              <w:jc w:val="right"/>
              <w:rPr>
                <w:spacing w:val="-4"/>
              </w:rPr>
            </w:pPr>
            <w:r w:rsidRPr="00853565">
              <w:t>708</w:t>
            </w:r>
          </w:p>
        </w:tc>
        <w:tc>
          <w:tcPr>
            <w:tcW w:w="492" w:type="dxa"/>
            <w:tcBorders>
              <w:left w:val="single" w:sz="6" w:space="0" w:color="000000"/>
            </w:tcBorders>
            <w:shd w:val="clear" w:color="auto" w:fill="auto"/>
          </w:tcPr>
          <w:p w14:paraId="3BCB853D" w14:textId="04B428DD" w:rsidR="00162B52" w:rsidRPr="00853565" w:rsidRDefault="00162B52" w:rsidP="001B7F5B">
            <w:pPr>
              <w:spacing w:before="100" w:line="160" w:lineRule="exact"/>
              <w:ind w:right="28"/>
              <w:jc w:val="right"/>
              <w:rPr>
                <w:spacing w:val="-4"/>
              </w:rPr>
            </w:pPr>
            <w:r w:rsidRPr="00853565">
              <w:t>625</w:t>
            </w:r>
          </w:p>
        </w:tc>
        <w:tc>
          <w:tcPr>
            <w:tcW w:w="492" w:type="dxa"/>
            <w:tcBorders>
              <w:left w:val="single" w:sz="6" w:space="0" w:color="000000"/>
            </w:tcBorders>
            <w:shd w:val="clear" w:color="auto" w:fill="auto"/>
          </w:tcPr>
          <w:p w14:paraId="09C35AB1" w14:textId="50FBD497" w:rsidR="00162B52" w:rsidRPr="00853565" w:rsidRDefault="00162B52" w:rsidP="001B7F5B">
            <w:pPr>
              <w:spacing w:before="100" w:line="160" w:lineRule="exact"/>
              <w:ind w:right="28"/>
              <w:jc w:val="right"/>
              <w:rPr>
                <w:spacing w:val="-4"/>
              </w:rPr>
            </w:pPr>
            <w:r w:rsidRPr="00853565">
              <w:t>690</w:t>
            </w:r>
          </w:p>
        </w:tc>
        <w:tc>
          <w:tcPr>
            <w:tcW w:w="490" w:type="dxa"/>
            <w:tcBorders>
              <w:left w:val="single" w:sz="6" w:space="0" w:color="000000"/>
            </w:tcBorders>
            <w:shd w:val="clear" w:color="auto" w:fill="auto"/>
          </w:tcPr>
          <w:p w14:paraId="267AF080" w14:textId="6B41435B" w:rsidR="00162B52" w:rsidRPr="00853565" w:rsidRDefault="00162B52" w:rsidP="001B7F5B">
            <w:pPr>
              <w:spacing w:before="100" w:line="160" w:lineRule="exact"/>
              <w:ind w:right="28"/>
              <w:jc w:val="right"/>
              <w:rPr>
                <w:spacing w:val="-4"/>
              </w:rPr>
            </w:pPr>
            <w:r w:rsidRPr="00853565">
              <w:t>870</w:t>
            </w:r>
          </w:p>
        </w:tc>
        <w:tc>
          <w:tcPr>
            <w:tcW w:w="492" w:type="dxa"/>
            <w:tcBorders>
              <w:left w:val="single" w:sz="6" w:space="0" w:color="000000"/>
            </w:tcBorders>
            <w:shd w:val="clear" w:color="auto" w:fill="auto"/>
          </w:tcPr>
          <w:p w14:paraId="55691AD1" w14:textId="4757A8C8" w:rsidR="00162B52" w:rsidRPr="00853565" w:rsidRDefault="00162B52" w:rsidP="001B7F5B">
            <w:pPr>
              <w:spacing w:before="100" w:line="160" w:lineRule="exact"/>
              <w:ind w:right="28"/>
              <w:jc w:val="right"/>
              <w:rPr>
                <w:spacing w:val="-4"/>
              </w:rPr>
            </w:pPr>
            <w:r w:rsidRPr="00853565">
              <w:t>939</w:t>
            </w:r>
          </w:p>
        </w:tc>
        <w:tc>
          <w:tcPr>
            <w:tcW w:w="490" w:type="dxa"/>
            <w:tcBorders>
              <w:left w:val="single" w:sz="6" w:space="0" w:color="000000"/>
            </w:tcBorders>
            <w:shd w:val="clear" w:color="auto" w:fill="auto"/>
          </w:tcPr>
          <w:p w14:paraId="3C36A63B" w14:textId="68FF9CEF" w:rsidR="00162B52" w:rsidRPr="00853565" w:rsidRDefault="00162B52" w:rsidP="001B7F5B">
            <w:pPr>
              <w:spacing w:before="100" w:line="160" w:lineRule="exact"/>
              <w:ind w:right="28"/>
              <w:jc w:val="right"/>
              <w:rPr>
                <w:spacing w:val="-4"/>
              </w:rPr>
            </w:pPr>
            <w:r w:rsidRPr="00853565">
              <w:t>836</w:t>
            </w:r>
          </w:p>
        </w:tc>
        <w:tc>
          <w:tcPr>
            <w:tcW w:w="492" w:type="dxa"/>
            <w:tcBorders>
              <w:left w:val="single" w:sz="6" w:space="0" w:color="000000"/>
            </w:tcBorders>
            <w:shd w:val="clear" w:color="auto" w:fill="auto"/>
          </w:tcPr>
          <w:p w14:paraId="17940B44" w14:textId="4393BF66" w:rsidR="00162B52" w:rsidRPr="00853565" w:rsidRDefault="00162B52" w:rsidP="001B7F5B">
            <w:pPr>
              <w:spacing w:before="100" w:line="160" w:lineRule="exact"/>
              <w:ind w:right="28"/>
              <w:jc w:val="right"/>
              <w:rPr>
                <w:spacing w:val="-4"/>
              </w:rPr>
            </w:pPr>
            <w:r w:rsidRPr="00853565">
              <w:t>704</w:t>
            </w:r>
          </w:p>
        </w:tc>
        <w:tc>
          <w:tcPr>
            <w:tcW w:w="492" w:type="dxa"/>
            <w:tcBorders>
              <w:left w:val="single" w:sz="6" w:space="0" w:color="000000"/>
            </w:tcBorders>
            <w:shd w:val="clear" w:color="auto" w:fill="auto"/>
          </w:tcPr>
          <w:p w14:paraId="2580DD69" w14:textId="45E78ED2" w:rsidR="00162B52" w:rsidRPr="00853565" w:rsidRDefault="00162B52" w:rsidP="001B7F5B">
            <w:pPr>
              <w:spacing w:before="100" w:line="160" w:lineRule="exact"/>
              <w:ind w:right="28"/>
              <w:jc w:val="right"/>
              <w:rPr>
                <w:spacing w:val="-4"/>
              </w:rPr>
            </w:pPr>
            <w:r w:rsidRPr="00853565">
              <w:t>607</w:t>
            </w:r>
          </w:p>
        </w:tc>
        <w:tc>
          <w:tcPr>
            <w:tcW w:w="490" w:type="dxa"/>
            <w:tcBorders>
              <w:left w:val="single" w:sz="6" w:space="0" w:color="000000"/>
            </w:tcBorders>
            <w:shd w:val="clear" w:color="auto" w:fill="auto"/>
          </w:tcPr>
          <w:p w14:paraId="5BBAD757" w14:textId="55D3F8FB" w:rsidR="00162B52" w:rsidRPr="00853565" w:rsidRDefault="00162B52" w:rsidP="001B7F5B">
            <w:pPr>
              <w:spacing w:before="100" w:line="160" w:lineRule="exact"/>
              <w:ind w:right="28"/>
              <w:jc w:val="right"/>
              <w:rPr>
                <w:spacing w:val="-4"/>
              </w:rPr>
            </w:pPr>
            <w:r w:rsidRPr="00853565">
              <w:t>643</w:t>
            </w:r>
          </w:p>
        </w:tc>
        <w:tc>
          <w:tcPr>
            <w:tcW w:w="492" w:type="dxa"/>
            <w:tcBorders>
              <w:left w:val="single" w:sz="6" w:space="0" w:color="000000"/>
            </w:tcBorders>
            <w:shd w:val="clear" w:color="auto" w:fill="auto"/>
          </w:tcPr>
          <w:p w14:paraId="29E40869" w14:textId="63E0475C" w:rsidR="00162B52" w:rsidRPr="00853565" w:rsidRDefault="00162B52" w:rsidP="001B7F5B">
            <w:pPr>
              <w:spacing w:before="100" w:line="160" w:lineRule="exact"/>
              <w:ind w:right="28"/>
              <w:jc w:val="right"/>
              <w:rPr>
                <w:spacing w:val="-4"/>
              </w:rPr>
            </w:pPr>
            <w:r w:rsidRPr="00853565">
              <w:t>639</w:t>
            </w:r>
          </w:p>
        </w:tc>
        <w:tc>
          <w:tcPr>
            <w:tcW w:w="490" w:type="dxa"/>
            <w:tcBorders>
              <w:left w:val="single" w:sz="6" w:space="0" w:color="000000"/>
            </w:tcBorders>
            <w:shd w:val="clear" w:color="auto" w:fill="auto"/>
          </w:tcPr>
          <w:p w14:paraId="2C237BE3" w14:textId="60FA2C31" w:rsidR="00162B52" w:rsidRPr="00853565" w:rsidRDefault="00162B52" w:rsidP="001B7F5B">
            <w:pPr>
              <w:spacing w:before="100" w:line="160" w:lineRule="exact"/>
              <w:ind w:right="28"/>
              <w:jc w:val="right"/>
              <w:rPr>
                <w:spacing w:val="-4"/>
              </w:rPr>
            </w:pPr>
            <w:r w:rsidRPr="00853565">
              <w:t>549</w:t>
            </w:r>
          </w:p>
        </w:tc>
        <w:tc>
          <w:tcPr>
            <w:tcW w:w="492" w:type="dxa"/>
            <w:tcBorders>
              <w:left w:val="single" w:sz="6" w:space="0" w:color="000000"/>
            </w:tcBorders>
            <w:shd w:val="clear" w:color="auto" w:fill="auto"/>
          </w:tcPr>
          <w:p w14:paraId="685481D6" w14:textId="1C8CD409" w:rsidR="00162B52" w:rsidRPr="00853565" w:rsidRDefault="00162B52" w:rsidP="001B7F5B">
            <w:pPr>
              <w:spacing w:before="100" w:line="160" w:lineRule="exact"/>
              <w:ind w:right="28"/>
              <w:jc w:val="right"/>
              <w:rPr>
                <w:spacing w:val="-4"/>
              </w:rPr>
            </w:pPr>
            <w:r w:rsidRPr="00853565">
              <w:t>319</w:t>
            </w:r>
          </w:p>
        </w:tc>
        <w:tc>
          <w:tcPr>
            <w:tcW w:w="482" w:type="dxa"/>
            <w:tcBorders>
              <w:left w:val="single" w:sz="6" w:space="0" w:color="000000"/>
            </w:tcBorders>
            <w:shd w:val="clear" w:color="auto" w:fill="auto"/>
          </w:tcPr>
          <w:p w14:paraId="0D05EECC" w14:textId="1707DFB2" w:rsidR="00162B52" w:rsidRPr="00853565" w:rsidRDefault="00162B52" w:rsidP="001B7F5B">
            <w:pPr>
              <w:spacing w:before="100" w:line="160" w:lineRule="exact"/>
              <w:ind w:right="28"/>
              <w:jc w:val="right"/>
              <w:rPr>
                <w:spacing w:val="-4"/>
              </w:rPr>
            </w:pPr>
            <w:r w:rsidRPr="00853565">
              <w:t>438</w:t>
            </w:r>
          </w:p>
        </w:tc>
      </w:tr>
      <w:tr w:rsidR="00853565" w:rsidRPr="00853565" w14:paraId="0DB728BE" w14:textId="77777777" w:rsidTr="001B7F5B">
        <w:tc>
          <w:tcPr>
            <w:tcW w:w="1499" w:type="dxa"/>
            <w:shd w:val="clear" w:color="auto" w:fill="auto"/>
            <w:vAlign w:val="bottom"/>
          </w:tcPr>
          <w:p w14:paraId="14E6FF1A" w14:textId="77777777" w:rsidR="00162B52" w:rsidRPr="00853565" w:rsidRDefault="00162B52" w:rsidP="001B7F5B">
            <w:pPr>
              <w:pStyle w:val="15"/>
              <w:spacing w:before="100" w:line="160" w:lineRule="exact"/>
              <w:ind w:left="57"/>
            </w:pPr>
            <w:r w:rsidRPr="00853565">
              <w:t xml:space="preserve">Армения / </w:t>
            </w:r>
            <w:r w:rsidRPr="00853565">
              <w:rPr>
                <w:i/>
              </w:rPr>
              <w:t>Armenia</w:t>
            </w:r>
          </w:p>
        </w:tc>
        <w:tc>
          <w:tcPr>
            <w:tcW w:w="447" w:type="dxa"/>
            <w:tcBorders>
              <w:left w:val="single" w:sz="6" w:space="0" w:color="000000"/>
            </w:tcBorders>
            <w:shd w:val="clear" w:color="auto" w:fill="auto"/>
          </w:tcPr>
          <w:p w14:paraId="7CD555EB" w14:textId="18039BA6" w:rsidR="00162B52" w:rsidRPr="00853565" w:rsidRDefault="00162B52" w:rsidP="001B7F5B">
            <w:pPr>
              <w:pStyle w:val="xl26"/>
              <w:pBdr>
                <w:top w:val="none" w:sz="0" w:space="0" w:color="auto"/>
                <w:left w:val="none" w:sz="0" w:space="0" w:color="auto"/>
                <w:bottom w:val="none" w:sz="0" w:space="0" w:color="auto"/>
                <w:right w:val="none" w:sz="0" w:space="0" w:color="auto"/>
              </w:pBdr>
              <w:spacing w:after="0" w:line="160" w:lineRule="exact"/>
              <w:textAlignment w:val="auto"/>
            </w:pPr>
            <w:r w:rsidRPr="00853565">
              <w:t>2020</w:t>
            </w:r>
          </w:p>
        </w:tc>
        <w:tc>
          <w:tcPr>
            <w:tcW w:w="618" w:type="dxa"/>
            <w:tcBorders>
              <w:left w:val="single" w:sz="6" w:space="0" w:color="000000"/>
            </w:tcBorders>
            <w:shd w:val="clear" w:color="auto" w:fill="auto"/>
          </w:tcPr>
          <w:p w14:paraId="1F4E1188" w14:textId="349C27B1" w:rsidR="00162B52" w:rsidRPr="00853565" w:rsidRDefault="00162B52" w:rsidP="001B7F5B">
            <w:pPr>
              <w:spacing w:before="100" w:line="160" w:lineRule="exact"/>
              <w:ind w:right="28"/>
              <w:jc w:val="right"/>
              <w:rPr>
                <w:spacing w:val="-4"/>
              </w:rPr>
            </w:pPr>
            <w:r w:rsidRPr="00853565">
              <w:t>2 963</w:t>
            </w:r>
          </w:p>
        </w:tc>
        <w:tc>
          <w:tcPr>
            <w:tcW w:w="490" w:type="dxa"/>
            <w:tcBorders>
              <w:left w:val="single" w:sz="6" w:space="0" w:color="000000"/>
            </w:tcBorders>
            <w:shd w:val="clear" w:color="auto" w:fill="auto"/>
          </w:tcPr>
          <w:p w14:paraId="11035D4F" w14:textId="7FC3C43B" w:rsidR="00162B52" w:rsidRPr="00853565" w:rsidRDefault="00162B52" w:rsidP="001B7F5B">
            <w:pPr>
              <w:spacing w:before="100" w:line="160" w:lineRule="exact"/>
              <w:ind w:right="28"/>
              <w:jc w:val="right"/>
              <w:rPr>
                <w:spacing w:val="-4"/>
              </w:rPr>
            </w:pPr>
            <w:r w:rsidRPr="00853565">
              <w:t>186</w:t>
            </w:r>
          </w:p>
        </w:tc>
        <w:tc>
          <w:tcPr>
            <w:tcW w:w="492" w:type="dxa"/>
            <w:tcBorders>
              <w:left w:val="single" w:sz="6" w:space="0" w:color="000000"/>
            </w:tcBorders>
            <w:shd w:val="clear" w:color="auto" w:fill="auto"/>
          </w:tcPr>
          <w:p w14:paraId="491F5D71" w14:textId="4483FCAB" w:rsidR="00162B52" w:rsidRPr="00853565" w:rsidRDefault="00162B52" w:rsidP="001B7F5B">
            <w:pPr>
              <w:spacing w:before="100" w:line="160" w:lineRule="exact"/>
              <w:ind w:right="28"/>
              <w:jc w:val="right"/>
              <w:rPr>
                <w:spacing w:val="-4"/>
              </w:rPr>
            </w:pPr>
            <w:r w:rsidRPr="00853565">
              <w:t>208</w:t>
            </w:r>
          </w:p>
        </w:tc>
        <w:tc>
          <w:tcPr>
            <w:tcW w:w="490" w:type="dxa"/>
            <w:tcBorders>
              <w:left w:val="single" w:sz="6" w:space="0" w:color="000000"/>
            </w:tcBorders>
            <w:shd w:val="clear" w:color="auto" w:fill="auto"/>
          </w:tcPr>
          <w:p w14:paraId="5350854D" w14:textId="6F5B59B3" w:rsidR="00162B52" w:rsidRPr="00853565" w:rsidRDefault="00162B52" w:rsidP="001B7F5B">
            <w:pPr>
              <w:spacing w:before="100" w:line="160" w:lineRule="exact"/>
              <w:ind w:right="28"/>
              <w:jc w:val="right"/>
              <w:rPr>
                <w:spacing w:val="-4"/>
              </w:rPr>
            </w:pPr>
            <w:r w:rsidRPr="00853565">
              <w:t>204</w:t>
            </w:r>
          </w:p>
        </w:tc>
        <w:tc>
          <w:tcPr>
            <w:tcW w:w="492" w:type="dxa"/>
            <w:tcBorders>
              <w:left w:val="single" w:sz="6" w:space="0" w:color="000000"/>
            </w:tcBorders>
            <w:shd w:val="clear" w:color="auto" w:fill="auto"/>
          </w:tcPr>
          <w:p w14:paraId="5316BF3A" w14:textId="26B7E37E" w:rsidR="00162B52" w:rsidRPr="00853565" w:rsidRDefault="00162B52" w:rsidP="001B7F5B">
            <w:pPr>
              <w:spacing w:before="100" w:line="160" w:lineRule="exact"/>
              <w:ind w:right="28"/>
              <w:jc w:val="right"/>
              <w:rPr>
                <w:spacing w:val="-4"/>
              </w:rPr>
            </w:pPr>
            <w:r w:rsidRPr="00853565">
              <w:t>172</w:t>
            </w:r>
          </w:p>
        </w:tc>
        <w:tc>
          <w:tcPr>
            <w:tcW w:w="492" w:type="dxa"/>
            <w:tcBorders>
              <w:left w:val="single" w:sz="6" w:space="0" w:color="000000"/>
            </w:tcBorders>
            <w:shd w:val="clear" w:color="auto" w:fill="auto"/>
          </w:tcPr>
          <w:p w14:paraId="2AB2EF42" w14:textId="2E82C3F2" w:rsidR="00162B52" w:rsidRPr="00853565" w:rsidRDefault="00162B52" w:rsidP="001B7F5B">
            <w:pPr>
              <w:spacing w:before="100" w:line="160" w:lineRule="exact"/>
              <w:ind w:right="28"/>
              <w:jc w:val="right"/>
              <w:rPr>
                <w:spacing w:val="-4"/>
              </w:rPr>
            </w:pPr>
            <w:r w:rsidRPr="00853565">
              <w:t>167</w:t>
            </w:r>
          </w:p>
        </w:tc>
        <w:tc>
          <w:tcPr>
            <w:tcW w:w="490" w:type="dxa"/>
            <w:tcBorders>
              <w:left w:val="single" w:sz="6" w:space="0" w:color="000000"/>
            </w:tcBorders>
            <w:shd w:val="clear" w:color="auto" w:fill="auto"/>
          </w:tcPr>
          <w:p w14:paraId="2D9192FD" w14:textId="4FA13C6D" w:rsidR="00162B52" w:rsidRPr="00853565" w:rsidRDefault="00162B52" w:rsidP="001B7F5B">
            <w:pPr>
              <w:spacing w:before="100" w:line="160" w:lineRule="exact"/>
              <w:ind w:right="28"/>
              <w:jc w:val="right"/>
              <w:rPr>
                <w:spacing w:val="-4"/>
              </w:rPr>
            </w:pPr>
            <w:r w:rsidRPr="00853565">
              <w:t>218</w:t>
            </w:r>
          </w:p>
        </w:tc>
        <w:tc>
          <w:tcPr>
            <w:tcW w:w="492" w:type="dxa"/>
            <w:tcBorders>
              <w:left w:val="single" w:sz="6" w:space="0" w:color="000000"/>
            </w:tcBorders>
            <w:shd w:val="clear" w:color="auto" w:fill="auto"/>
          </w:tcPr>
          <w:p w14:paraId="44C0CFD9" w14:textId="1D42419A" w:rsidR="00162B52" w:rsidRPr="00853565" w:rsidRDefault="00162B52" w:rsidP="001B7F5B">
            <w:pPr>
              <w:spacing w:before="100" w:line="160" w:lineRule="exact"/>
              <w:ind w:right="28"/>
              <w:jc w:val="right"/>
              <w:rPr>
                <w:spacing w:val="-4"/>
              </w:rPr>
            </w:pPr>
            <w:r w:rsidRPr="00853565">
              <w:t>266</w:t>
            </w:r>
          </w:p>
        </w:tc>
        <w:tc>
          <w:tcPr>
            <w:tcW w:w="490" w:type="dxa"/>
            <w:tcBorders>
              <w:left w:val="single" w:sz="6" w:space="0" w:color="000000"/>
            </w:tcBorders>
            <w:shd w:val="clear" w:color="auto" w:fill="auto"/>
          </w:tcPr>
          <w:p w14:paraId="33F28CCD" w14:textId="2BCD30B2" w:rsidR="00162B52" w:rsidRPr="00853565" w:rsidRDefault="00162B52" w:rsidP="001B7F5B">
            <w:pPr>
              <w:spacing w:before="100" w:line="160" w:lineRule="exact"/>
              <w:ind w:right="28"/>
              <w:jc w:val="right"/>
              <w:rPr>
                <w:spacing w:val="-4"/>
              </w:rPr>
            </w:pPr>
            <w:r w:rsidRPr="00853565">
              <w:t>247</w:t>
            </w:r>
          </w:p>
        </w:tc>
        <w:tc>
          <w:tcPr>
            <w:tcW w:w="492" w:type="dxa"/>
            <w:tcBorders>
              <w:left w:val="single" w:sz="6" w:space="0" w:color="000000"/>
            </w:tcBorders>
            <w:shd w:val="clear" w:color="auto" w:fill="auto"/>
          </w:tcPr>
          <w:p w14:paraId="7B106D8F" w14:textId="06664A7D" w:rsidR="00162B52" w:rsidRPr="00853565" w:rsidRDefault="00162B52" w:rsidP="001B7F5B">
            <w:pPr>
              <w:spacing w:before="100" w:line="160" w:lineRule="exact"/>
              <w:ind w:right="28"/>
              <w:jc w:val="right"/>
              <w:rPr>
                <w:spacing w:val="-4"/>
              </w:rPr>
            </w:pPr>
            <w:r w:rsidRPr="00853565">
              <w:t>200</w:t>
            </w:r>
          </w:p>
        </w:tc>
        <w:tc>
          <w:tcPr>
            <w:tcW w:w="492" w:type="dxa"/>
            <w:tcBorders>
              <w:left w:val="single" w:sz="6" w:space="0" w:color="000000"/>
            </w:tcBorders>
            <w:shd w:val="clear" w:color="auto" w:fill="auto"/>
          </w:tcPr>
          <w:p w14:paraId="40480607" w14:textId="60786ACA" w:rsidR="00162B52" w:rsidRPr="00853565" w:rsidRDefault="00162B52" w:rsidP="001B7F5B">
            <w:pPr>
              <w:spacing w:before="100" w:line="160" w:lineRule="exact"/>
              <w:ind w:right="28"/>
              <w:jc w:val="right"/>
              <w:rPr>
                <w:spacing w:val="-4"/>
              </w:rPr>
            </w:pPr>
            <w:r w:rsidRPr="00853565">
              <w:t>169</w:t>
            </w:r>
          </w:p>
        </w:tc>
        <w:tc>
          <w:tcPr>
            <w:tcW w:w="490" w:type="dxa"/>
            <w:tcBorders>
              <w:left w:val="single" w:sz="6" w:space="0" w:color="000000"/>
            </w:tcBorders>
            <w:shd w:val="clear" w:color="auto" w:fill="auto"/>
          </w:tcPr>
          <w:p w14:paraId="261C16C8" w14:textId="2011E0BD" w:rsidR="00162B52" w:rsidRPr="00853565" w:rsidRDefault="00162B52" w:rsidP="001B7F5B">
            <w:pPr>
              <w:spacing w:before="100" w:line="160" w:lineRule="exact"/>
              <w:ind w:right="28"/>
              <w:jc w:val="right"/>
              <w:rPr>
                <w:spacing w:val="-4"/>
              </w:rPr>
            </w:pPr>
            <w:r w:rsidRPr="00853565">
              <w:t>160</w:t>
            </w:r>
          </w:p>
        </w:tc>
        <w:tc>
          <w:tcPr>
            <w:tcW w:w="492" w:type="dxa"/>
            <w:tcBorders>
              <w:left w:val="single" w:sz="6" w:space="0" w:color="000000"/>
            </w:tcBorders>
            <w:shd w:val="clear" w:color="auto" w:fill="auto"/>
          </w:tcPr>
          <w:p w14:paraId="1EA2C123" w14:textId="0FEA2287" w:rsidR="00162B52" w:rsidRPr="00853565" w:rsidRDefault="00162B52" w:rsidP="001B7F5B">
            <w:pPr>
              <w:spacing w:before="100" w:line="160" w:lineRule="exact"/>
              <w:ind w:right="28"/>
              <w:jc w:val="right"/>
              <w:rPr>
                <w:spacing w:val="-4"/>
              </w:rPr>
            </w:pPr>
            <w:r w:rsidRPr="00853565">
              <w:t>194</w:t>
            </w:r>
          </w:p>
        </w:tc>
        <w:tc>
          <w:tcPr>
            <w:tcW w:w="490" w:type="dxa"/>
            <w:tcBorders>
              <w:left w:val="single" w:sz="6" w:space="0" w:color="000000"/>
            </w:tcBorders>
            <w:shd w:val="clear" w:color="auto" w:fill="auto"/>
          </w:tcPr>
          <w:p w14:paraId="64D82452" w14:textId="13CC8BCC" w:rsidR="00162B52" w:rsidRPr="00853565" w:rsidRDefault="00162B52" w:rsidP="001B7F5B">
            <w:pPr>
              <w:spacing w:before="100" w:line="160" w:lineRule="exact"/>
              <w:ind w:right="28"/>
              <w:jc w:val="right"/>
              <w:rPr>
                <w:spacing w:val="-4"/>
              </w:rPr>
            </w:pPr>
            <w:r w:rsidRPr="00853565">
              <w:t>199</w:t>
            </w:r>
          </w:p>
        </w:tc>
        <w:tc>
          <w:tcPr>
            <w:tcW w:w="492" w:type="dxa"/>
            <w:tcBorders>
              <w:left w:val="single" w:sz="6" w:space="0" w:color="000000"/>
            </w:tcBorders>
            <w:shd w:val="clear" w:color="auto" w:fill="auto"/>
          </w:tcPr>
          <w:p w14:paraId="52F63800" w14:textId="2C98DA67" w:rsidR="00162B52" w:rsidRPr="00853565" w:rsidRDefault="00162B52" w:rsidP="001B7F5B">
            <w:pPr>
              <w:spacing w:before="100" w:line="160" w:lineRule="exact"/>
              <w:ind w:right="28"/>
              <w:jc w:val="right"/>
              <w:rPr>
                <w:spacing w:val="-4"/>
              </w:rPr>
            </w:pPr>
            <w:r w:rsidRPr="00853565">
              <w:t>143</w:t>
            </w:r>
          </w:p>
        </w:tc>
        <w:tc>
          <w:tcPr>
            <w:tcW w:w="482" w:type="dxa"/>
            <w:tcBorders>
              <w:left w:val="single" w:sz="6" w:space="0" w:color="000000"/>
            </w:tcBorders>
            <w:shd w:val="clear" w:color="auto" w:fill="auto"/>
          </w:tcPr>
          <w:p w14:paraId="4ACF4C83" w14:textId="27FABDBD" w:rsidR="00162B52" w:rsidRPr="00853565" w:rsidRDefault="00162B52" w:rsidP="001B7F5B">
            <w:pPr>
              <w:spacing w:before="100" w:line="160" w:lineRule="exact"/>
              <w:ind w:right="28"/>
              <w:jc w:val="right"/>
              <w:rPr>
                <w:spacing w:val="-4"/>
              </w:rPr>
            </w:pPr>
            <w:r w:rsidRPr="00853565">
              <w:t>230</w:t>
            </w:r>
          </w:p>
        </w:tc>
      </w:tr>
      <w:tr w:rsidR="00853565" w:rsidRPr="00853565" w14:paraId="4F14D988" w14:textId="77777777" w:rsidTr="001B7F5B">
        <w:tc>
          <w:tcPr>
            <w:tcW w:w="1499" w:type="dxa"/>
            <w:shd w:val="clear" w:color="auto" w:fill="auto"/>
            <w:vAlign w:val="bottom"/>
          </w:tcPr>
          <w:p w14:paraId="46A2AAC2" w14:textId="77777777" w:rsidR="00162B52" w:rsidRPr="00853565" w:rsidRDefault="00162B52" w:rsidP="001B7F5B">
            <w:pPr>
              <w:spacing w:before="100" w:line="160" w:lineRule="exact"/>
              <w:ind w:left="57"/>
            </w:pPr>
            <w:r w:rsidRPr="00853565">
              <w:rPr>
                <w:rStyle w:val="a5"/>
              </w:rPr>
              <w:t>Беларусь</w:t>
            </w:r>
          </w:p>
          <w:p w14:paraId="697DB4FB" w14:textId="77777777" w:rsidR="00162B52" w:rsidRPr="00853565" w:rsidRDefault="00162B52" w:rsidP="001B7F5B">
            <w:pPr>
              <w:spacing w:before="100" w:line="160" w:lineRule="exact"/>
              <w:ind w:left="57"/>
            </w:pPr>
            <w:r w:rsidRPr="00853565">
              <w:rPr>
                <w:i/>
              </w:rPr>
              <w:t>Belarus</w:t>
            </w:r>
          </w:p>
        </w:tc>
        <w:tc>
          <w:tcPr>
            <w:tcW w:w="447" w:type="dxa"/>
            <w:tcBorders>
              <w:left w:val="single" w:sz="6" w:space="0" w:color="000000"/>
            </w:tcBorders>
            <w:shd w:val="clear" w:color="auto" w:fill="auto"/>
          </w:tcPr>
          <w:p w14:paraId="1694FF97" w14:textId="19076C8E" w:rsidR="00162B52" w:rsidRPr="00853565" w:rsidRDefault="00162B52" w:rsidP="001B7F5B">
            <w:pPr>
              <w:pStyle w:val="xl26"/>
              <w:pBdr>
                <w:top w:val="none" w:sz="0" w:space="0" w:color="auto"/>
                <w:left w:val="none" w:sz="0" w:space="0" w:color="auto"/>
                <w:bottom w:val="none" w:sz="0" w:space="0" w:color="auto"/>
                <w:right w:val="none" w:sz="0" w:space="0" w:color="auto"/>
              </w:pBdr>
              <w:spacing w:after="0" w:line="160" w:lineRule="exact"/>
              <w:textAlignment w:val="auto"/>
            </w:pPr>
            <w:r w:rsidRPr="00853565">
              <w:t>2020</w:t>
            </w:r>
          </w:p>
        </w:tc>
        <w:tc>
          <w:tcPr>
            <w:tcW w:w="618" w:type="dxa"/>
            <w:tcBorders>
              <w:left w:val="single" w:sz="6" w:space="0" w:color="000000"/>
            </w:tcBorders>
            <w:shd w:val="clear" w:color="auto" w:fill="auto"/>
          </w:tcPr>
          <w:p w14:paraId="6D1E07BD" w14:textId="39C2D542" w:rsidR="00162B52" w:rsidRPr="00853565" w:rsidRDefault="00162B52" w:rsidP="001B7F5B">
            <w:pPr>
              <w:spacing w:before="100" w:line="160" w:lineRule="exact"/>
              <w:ind w:right="28"/>
              <w:jc w:val="right"/>
              <w:rPr>
                <w:spacing w:val="-4"/>
              </w:rPr>
            </w:pPr>
            <w:r w:rsidRPr="00853565">
              <w:t>9 350</w:t>
            </w:r>
          </w:p>
        </w:tc>
        <w:tc>
          <w:tcPr>
            <w:tcW w:w="490" w:type="dxa"/>
            <w:tcBorders>
              <w:left w:val="single" w:sz="6" w:space="0" w:color="000000"/>
            </w:tcBorders>
            <w:shd w:val="clear" w:color="auto" w:fill="auto"/>
          </w:tcPr>
          <w:p w14:paraId="341BCD3B" w14:textId="6D0D9CBC" w:rsidR="00162B52" w:rsidRPr="00853565" w:rsidRDefault="00162B52" w:rsidP="001B7F5B">
            <w:pPr>
              <w:spacing w:before="100" w:line="160" w:lineRule="exact"/>
              <w:ind w:right="28"/>
              <w:jc w:val="right"/>
              <w:rPr>
                <w:spacing w:val="-4"/>
              </w:rPr>
            </w:pPr>
            <w:r w:rsidRPr="00853565">
              <w:t>483</w:t>
            </w:r>
          </w:p>
        </w:tc>
        <w:tc>
          <w:tcPr>
            <w:tcW w:w="492" w:type="dxa"/>
            <w:tcBorders>
              <w:left w:val="single" w:sz="6" w:space="0" w:color="000000"/>
            </w:tcBorders>
            <w:shd w:val="clear" w:color="auto" w:fill="auto"/>
          </w:tcPr>
          <w:p w14:paraId="299D15BE" w14:textId="24D1D6AD" w:rsidR="00162B52" w:rsidRPr="00853565" w:rsidRDefault="00162B52" w:rsidP="001B7F5B">
            <w:pPr>
              <w:spacing w:before="100" w:line="160" w:lineRule="exact"/>
              <w:ind w:right="28"/>
              <w:jc w:val="right"/>
              <w:rPr>
                <w:spacing w:val="-4"/>
              </w:rPr>
            </w:pPr>
            <w:r w:rsidRPr="00853565">
              <w:t>579</w:t>
            </w:r>
          </w:p>
        </w:tc>
        <w:tc>
          <w:tcPr>
            <w:tcW w:w="490" w:type="dxa"/>
            <w:tcBorders>
              <w:left w:val="single" w:sz="6" w:space="0" w:color="000000"/>
            </w:tcBorders>
            <w:shd w:val="clear" w:color="auto" w:fill="auto"/>
          </w:tcPr>
          <w:p w14:paraId="0A57F48A" w14:textId="374646C6" w:rsidR="00162B52" w:rsidRPr="00853565" w:rsidRDefault="00162B52" w:rsidP="001B7F5B">
            <w:pPr>
              <w:spacing w:before="100" w:line="160" w:lineRule="exact"/>
              <w:ind w:right="28"/>
              <w:jc w:val="right"/>
              <w:rPr>
                <w:spacing w:val="-4"/>
              </w:rPr>
            </w:pPr>
            <w:r w:rsidRPr="00853565">
              <w:t>525</w:t>
            </w:r>
          </w:p>
        </w:tc>
        <w:tc>
          <w:tcPr>
            <w:tcW w:w="492" w:type="dxa"/>
            <w:tcBorders>
              <w:left w:val="single" w:sz="6" w:space="0" w:color="000000"/>
            </w:tcBorders>
            <w:shd w:val="clear" w:color="auto" w:fill="auto"/>
          </w:tcPr>
          <w:p w14:paraId="6B4D15CA" w14:textId="4AF38136" w:rsidR="00162B52" w:rsidRPr="00853565" w:rsidRDefault="00162B52" w:rsidP="001B7F5B">
            <w:pPr>
              <w:spacing w:before="100" w:line="160" w:lineRule="exact"/>
              <w:ind w:right="28"/>
              <w:jc w:val="right"/>
              <w:rPr>
                <w:spacing w:val="-4"/>
              </w:rPr>
            </w:pPr>
            <w:r w:rsidRPr="00853565">
              <w:t>461</w:t>
            </w:r>
          </w:p>
        </w:tc>
        <w:tc>
          <w:tcPr>
            <w:tcW w:w="492" w:type="dxa"/>
            <w:tcBorders>
              <w:left w:val="single" w:sz="6" w:space="0" w:color="000000"/>
            </w:tcBorders>
            <w:shd w:val="clear" w:color="auto" w:fill="auto"/>
          </w:tcPr>
          <w:p w14:paraId="0749E76A" w14:textId="6E90B1C8" w:rsidR="00162B52" w:rsidRPr="00853565" w:rsidRDefault="00162B52" w:rsidP="001B7F5B">
            <w:pPr>
              <w:spacing w:before="100" w:line="160" w:lineRule="exact"/>
              <w:ind w:right="28"/>
              <w:jc w:val="right"/>
              <w:rPr>
                <w:spacing w:val="-4"/>
              </w:rPr>
            </w:pPr>
            <w:r w:rsidRPr="00853565">
              <w:t>439</w:t>
            </w:r>
          </w:p>
        </w:tc>
        <w:tc>
          <w:tcPr>
            <w:tcW w:w="490" w:type="dxa"/>
            <w:tcBorders>
              <w:left w:val="single" w:sz="6" w:space="0" w:color="000000"/>
            </w:tcBorders>
            <w:shd w:val="clear" w:color="auto" w:fill="auto"/>
          </w:tcPr>
          <w:p w14:paraId="393F78E4" w14:textId="0A6C2B7C" w:rsidR="00162B52" w:rsidRPr="00853565" w:rsidRDefault="00162B52" w:rsidP="001B7F5B">
            <w:pPr>
              <w:spacing w:before="100" w:line="160" w:lineRule="exact"/>
              <w:ind w:right="28"/>
              <w:jc w:val="right"/>
              <w:rPr>
                <w:spacing w:val="-4"/>
              </w:rPr>
            </w:pPr>
            <w:r w:rsidRPr="00853565">
              <w:t>561</w:t>
            </w:r>
          </w:p>
        </w:tc>
        <w:tc>
          <w:tcPr>
            <w:tcW w:w="492" w:type="dxa"/>
            <w:tcBorders>
              <w:left w:val="single" w:sz="6" w:space="0" w:color="000000"/>
            </w:tcBorders>
            <w:shd w:val="clear" w:color="auto" w:fill="auto"/>
          </w:tcPr>
          <w:p w14:paraId="530DA32F" w14:textId="3AA1286E" w:rsidR="00162B52" w:rsidRPr="00853565" w:rsidRDefault="00162B52" w:rsidP="001B7F5B">
            <w:pPr>
              <w:spacing w:before="100" w:line="160" w:lineRule="exact"/>
              <w:ind w:right="28"/>
              <w:jc w:val="right"/>
              <w:rPr>
                <w:spacing w:val="-4"/>
              </w:rPr>
            </w:pPr>
            <w:r w:rsidRPr="00853565">
              <w:t>760</w:t>
            </w:r>
          </w:p>
        </w:tc>
        <w:tc>
          <w:tcPr>
            <w:tcW w:w="490" w:type="dxa"/>
            <w:tcBorders>
              <w:left w:val="single" w:sz="6" w:space="0" w:color="000000"/>
            </w:tcBorders>
            <w:shd w:val="clear" w:color="auto" w:fill="auto"/>
          </w:tcPr>
          <w:p w14:paraId="4D3A328B" w14:textId="2814EF15" w:rsidR="00162B52" w:rsidRPr="00853565" w:rsidRDefault="00162B52" w:rsidP="001B7F5B">
            <w:pPr>
              <w:spacing w:before="100" w:line="160" w:lineRule="exact"/>
              <w:ind w:right="28"/>
              <w:jc w:val="right"/>
              <w:rPr>
                <w:spacing w:val="-4"/>
              </w:rPr>
            </w:pPr>
            <w:r w:rsidRPr="00853565">
              <w:t>766</w:t>
            </w:r>
          </w:p>
        </w:tc>
        <w:tc>
          <w:tcPr>
            <w:tcW w:w="492" w:type="dxa"/>
            <w:tcBorders>
              <w:left w:val="single" w:sz="6" w:space="0" w:color="000000"/>
            </w:tcBorders>
            <w:shd w:val="clear" w:color="auto" w:fill="auto"/>
          </w:tcPr>
          <w:p w14:paraId="4CB1CA9F" w14:textId="09050CCF" w:rsidR="00162B52" w:rsidRPr="00853565" w:rsidRDefault="00162B52" w:rsidP="001B7F5B">
            <w:pPr>
              <w:spacing w:before="100" w:line="160" w:lineRule="exact"/>
              <w:ind w:right="28"/>
              <w:jc w:val="right"/>
              <w:rPr>
                <w:spacing w:val="-4"/>
              </w:rPr>
            </w:pPr>
            <w:r w:rsidRPr="00853565">
              <w:t>680</w:t>
            </w:r>
          </w:p>
        </w:tc>
        <w:tc>
          <w:tcPr>
            <w:tcW w:w="492" w:type="dxa"/>
            <w:tcBorders>
              <w:left w:val="single" w:sz="6" w:space="0" w:color="000000"/>
            </w:tcBorders>
            <w:shd w:val="clear" w:color="auto" w:fill="auto"/>
          </w:tcPr>
          <w:p w14:paraId="5BB72494" w14:textId="3CD16400" w:rsidR="00162B52" w:rsidRPr="00853565" w:rsidRDefault="00162B52" w:rsidP="001B7F5B">
            <w:pPr>
              <w:spacing w:before="100" w:line="160" w:lineRule="exact"/>
              <w:ind w:right="28"/>
              <w:jc w:val="right"/>
              <w:rPr>
                <w:spacing w:val="-4"/>
              </w:rPr>
            </w:pPr>
            <w:r w:rsidRPr="00853565">
              <w:t>641</w:t>
            </w:r>
          </w:p>
        </w:tc>
        <w:tc>
          <w:tcPr>
            <w:tcW w:w="490" w:type="dxa"/>
            <w:tcBorders>
              <w:left w:val="single" w:sz="6" w:space="0" w:color="000000"/>
            </w:tcBorders>
            <w:shd w:val="clear" w:color="auto" w:fill="auto"/>
          </w:tcPr>
          <w:p w14:paraId="1C033469" w14:textId="4832BAD5" w:rsidR="00162B52" w:rsidRPr="00853565" w:rsidRDefault="00162B52" w:rsidP="001B7F5B">
            <w:pPr>
              <w:spacing w:before="100" w:line="160" w:lineRule="exact"/>
              <w:ind w:right="28"/>
              <w:jc w:val="right"/>
              <w:rPr>
                <w:spacing w:val="-4"/>
              </w:rPr>
            </w:pPr>
            <w:r w:rsidRPr="00853565">
              <w:t>617</w:t>
            </w:r>
          </w:p>
        </w:tc>
        <w:tc>
          <w:tcPr>
            <w:tcW w:w="492" w:type="dxa"/>
            <w:tcBorders>
              <w:left w:val="single" w:sz="6" w:space="0" w:color="000000"/>
            </w:tcBorders>
            <w:shd w:val="clear" w:color="auto" w:fill="auto"/>
          </w:tcPr>
          <w:p w14:paraId="41FE502C" w14:textId="088ED317" w:rsidR="00162B52" w:rsidRPr="00853565" w:rsidRDefault="00162B52" w:rsidP="001B7F5B">
            <w:pPr>
              <w:spacing w:before="100" w:line="160" w:lineRule="exact"/>
              <w:ind w:right="28"/>
              <w:jc w:val="right"/>
              <w:rPr>
                <w:spacing w:val="-4"/>
              </w:rPr>
            </w:pPr>
            <w:r w:rsidRPr="00853565">
              <w:t>673</w:t>
            </w:r>
          </w:p>
        </w:tc>
        <w:tc>
          <w:tcPr>
            <w:tcW w:w="490" w:type="dxa"/>
            <w:tcBorders>
              <w:left w:val="single" w:sz="6" w:space="0" w:color="000000"/>
            </w:tcBorders>
            <w:shd w:val="clear" w:color="auto" w:fill="auto"/>
          </w:tcPr>
          <w:p w14:paraId="54569262" w14:textId="6AC3AC73" w:rsidR="00162B52" w:rsidRPr="00853565" w:rsidRDefault="00162B52" w:rsidP="001B7F5B">
            <w:pPr>
              <w:spacing w:before="100" w:line="160" w:lineRule="exact"/>
              <w:ind w:right="28"/>
              <w:jc w:val="right"/>
              <w:rPr>
                <w:spacing w:val="-4"/>
              </w:rPr>
            </w:pPr>
            <w:r w:rsidRPr="00853565">
              <w:t>689</w:t>
            </w:r>
          </w:p>
        </w:tc>
        <w:tc>
          <w:tcPr>
            <w:tcW w:w="492" w:type="dxa"/>
            <w:tcBorders>
              <w:left w:val="single" w:sz="6" w:space="0" w:color="000000"/>
            </w:tcBorders>
            <w:shd w:val="clear" w:color="auto" w:fill="auto"/>
          </w:tcPr>
          <w:p w14:paraId="183A90BF" w14:textId="0A63A559" w:rsidR="00162B52" w:rsidRPr="00853565" w:rsidRDefault="00162B52" w:rsidP="001B7F5B">
            <w:pPr>
              <w:spacing w:before="100" w:line="160" w:lineRule="exact"/>
              <w:ind w:right="28"/>
              <w:jc w:val="right"/>
              <w:rPr>
                <w:spacing w:val="-4"/>
              </w:rPr>
            </w:pPr>
            <w:r w:rsidRPr="00853565">
              <w:t>530</w:t>
            </w:r>
          </w:p>
        </w:tc>
        <w:tc>
          <w:tcPr>
            <w:tcW w:w="482" w:type="dxa"/>
            <w:tcBorders>
              <w:left w:val="single" w:sz="6" w:space="0" w:color="000000"/>
            </w:tcBorders>
            <w:shd w:val="clear" w:color="auto" w:fill="auto"/>
          </w:tcPr>
          <w:p w14:paraId="19CFAC62" w14:textId="275A8DF9" w:rsidR="00162B52" w:rsidRPr="00853565" w:rsidRDefault="00162B52" w:rsidP="001B7F5B">
            <w:pPr>
              <w:spacing w:before="100" w:line="160" w:lineRule="exact"/>
              <w:ind w:right="28"/>
              <w:jc w:val="right"/>
              <w:rPr>
                <w:spacing w:val="-4"/>
              </w:rPr>
            </w:pPr>
            <w:r w:rsidRPr="00853565">
              <w:t>946</w:t>
            </w:r>
          </w:p>
        </w:tc>
      </w:tr>
      <w:tr w:rsidR="00853565" w:rsidRPr="00853565" w14:paraId="4E8FE8BD" w14:textId="77777777" w:rsidTr="001B7F5B">
        <w:tc>
          <w:tcPr>
            <w:tcW w:w="1499" w:type="dxa"/>
            <w:shd w:val="clear" w:color="auto" w:fill="auto"/>
            <w:vAlign w:val="bottom"/>
          </w:tcPr>
          <w:p w14:paraId="6DEA1D81" w14:textId="77777777" w:rsidR="00162B52" w:rsidRPr="00853565" w:rsidRDefault="00162B52" w:rsidP="001B7F5B">
            <w:pPr>
              <w:spacing w:before="100" w:line="160" w:lineRule="exact"/>
              <w:ind w:left="57"/>
            </w:pPr>
            <w:r w:rsidRPr="00853565">
              <w:t>Казахстан</w:t>
            </w:r>
          </w:p>
          <w:p w14:paraId="497ADBAB" w14:textId="77777777" w:rsidR="00162B52" w:rsidRPr="00853565" w:rsidRDefault="00162B52" w:rsidP="001B7F5B">
            <w:pPr>
              <w:spacing w:before="100" w:line="160" w:lineRule="exact"/>
              <w:ind w:left="57"/>
            </w:pPr>
            <w:r w:rsidRPr="00853565">
              <w:rPr>
                <w:i/>
                <w:lang w:val="de-DE"/>
              </w:rPr>
              <w:t>Kazakhstan</w:t>
            </w:r>
          </w:p>
        </w:tc>
        <w:tc>
          <w:tcPr>
            <w:tcW w:w="447" w:type="dxa"/>
            <w:tcBorders>
              <w:left w:val="single" w:sz="6" w:space="0" w:color="000000"/>
            </w:tcBorders>
            <w:shd w:val="clear" w:color="auto" w:fill="auto"/>
          </w:tcPr>
          <w:p w14:paraId="094A0811" w14:textId="5FB403D1" w:rsidR="00162B52" w:rsidRPr="00853565" w:rsidRDefault="00162B52" w:rsidP="001B7F5B">
            <w:pPr>
              <w:pStyle w:val="xl26"/>
              <w:pBdr>
                <w:top w:val="none" w:sz="0" w:space="0" w:color="auto"/>
                <w:left w:val="none" w:sz="0" w:space="0" w:color="auto"/>
                <w:bottom w:val="none" w:sz="0" w:space="0" w:color="auto"/>
                <w:right w:val="none" w:sz="0" w:space="0" w:color="auto"/>
              </w:pBdr>
              <w:spacing w:after="0" w:line="160" w:lineRule="exact"/>
              <w:textAlignment w:val="auto"/>
            </w:pPr>
            <w:r w:rsidRPr="00853565">
              <w:t>2020</w:t>
            </w:r>
          </w:p>
        </w:tc>
        <w:tc>
          <w:tcPr>
            <w:tcW w:w="618" w:type="dxa"/>
            <w:tcBorders>
              <w:left w:val="single" w:sz="6" w:space="0" w:color="000000"/>
            </w:tcBorders>
            <w:shd w:val="clear" w:color="auto" w:fill="auto"/>
          </w:tcPr>
          <w:p w14:paraId="78241896" w14:textId="533E872E" w:rsidR="00162B52" w:rsidRPr="00853565" w:rsidRDefault="00162B52" w:rsidP="001B7F5B">
            <w:pPr>
              <w:spacing w:before="100" w:line="160" w:lineRule="exact"/>
              <w:ind w:right="28"/>
              <w:jc w:val="right"/>
              <w:rPr>
                <w:spacing w:val="-4"/>
              </w:rPr>
            </w:pPr>
            <w:r w:rsidRPr="00853565">
              <w:t>18 880</w:t>
            </w:r>
          </w:p>
        </w:tc>
        <w:tc>
          <w:tcPr>
            <w:tcW w:w="490" w:type="dxa"/>
            <w:tcBorders>
              <w:left w:val="single" w:sz="6" w:space="0" w:color="000000"/>
            </w:tcBorders>
            <w:shd w:val="clear" w:color="auto" w:fill="auto"/>
          </w:tcPr>
          <w:p w14:paraId="1BD03D56" w14:textId="20392165" w:rsidR="00162B52" w:rsidRPr="00853565" w:rsidRDefault="00162B52" w:rsidP="001B7F5B">
            <w:pPr>
              <w:spacing w:before="100" w:line="160" w:lineRule="exact"/>
              <w:ind w:right="28"/>
              <w:jc w:val="right"/>
              <w:rPr>
                <w:spacing w:val="-4"/>
              </w:rPr>
            </w:pPr>
            <w:r w:rsidRPr="00853565">
              <w:t>1 995</w:t>
            </w:r>
          </w:p>
        </w:tc>
        <w:tc>
          <w:tcPr>
            <w:tcW w:w="492" w:type="dxa"/>
            <w:tcBorders>
              <w:left w:val="single" w:sz="6" w:space="0" w:color="000000"/>
            </w:tcBorders>
            <w:shd w:val="clear" w:color="auto" w:fill="auto"/>
          </w:tcPr>
          <w:p w14:paraId="1ECDD60D" w14:textId="30E0D6A3" w:rsidR="00162B52" w:rsidRPr="00853565" w:rsidRDefault="00162B52" w:rsidP="001B7F5B">
            <w:pPr>
              <w:spacing w:before="100" w:line="160" w:lineRule="exact"/>
              <w:ind w:right="28"/>
              <w:jc w:val="right"/>
              <w:rPr>
                <w:spacing w:val="-4"/>
              </w:rPr>
            </w:pPr>
            <w:r w:rsidRPr="00853565">
              <w:t>1 895</w:t>
            </w:r>
          </w:p>
        </w:tc>
        <w:tc>
          <w:tcPr>
            <w:tcW w:w="490" w:type="dxa"/>
            <w:tcBorders>
              <w:left w:val="single" w:sz="6" w:space="0" w:color="000000"/>
            </w:tcBorders>
            <w:shd w:val="clear" w:color="auto" w:fill="auto"/>
          </w:tcPr>
          <w:p w14:paraId="599960FA" w14:textId="06B59244" w:rsidR="00162B52" w:rsidRPr="00853565" w:rsidRDefault="00162B52" w:rsidP="001B7F5B">
            <w:pPr>
              <w:spacing w:before="100" w:line="160" w:lineRule="exact"/>
              <w:ind w:right="28"/>
              <w:jc w:val="right"/>
              <w:rPr>
                <w:spacing w:val="-4"/>
              </w:rPr>
            </w:pPr>
            <w:r w:rsidRPr="00853565">
              <w:t>1 633</w:t>
            </w:r>
          </w:p>
        </w:tc>
        <w:tc>
          <w:tcPr>
            <w:tcW w:w="492" w:type="dxa"/>
            <w:tcBorders>
              <w:left w:val="single" w:sz="6" w:space="0" w:color="000000"/>
            </w:tcBorders>
            <w:shd w:val="clear" w:color="auto" w:fill="auto"/>
          </w:tcPr>
          <w:p w14:paraId="6C2A2FC2" w14:textId="15BEC198" w:rsidR="00162B52" w:rsidRPr="00853565" w:rsidRDefault="00162B52" w:rsidP="001B7F5B">
            <w:pPr>
              <w:spacing w:before="100" w:line="160" w:lineRule="exact"/>
              <w:ind w:right="28"/>
              <w:jc w:val="right"/>
              <w:rPr>
                <w:spacing w:val="-4"/>
              </w:rPr>
            </w:pPr>
            <w:r w:rsidRPr="00853565">
              <w:t>1 223</w:t>
            </w:r>
          </w:p>
        </w:tc>
        <w:tc>
          <w:tcPr>
            <w:tcW w:w="492" w:type="dxa"/>
            <w:tcBorders>
              <w:left w:val="single" w:sz="6" w:space="0" w:color="000000"/>
            </w:tcBorders>
            <w:shd w:val="clear" w:color="auto" w:fill="auto"/>
          </w:tcPr>
          <w:p w14:paraId="2977169F" w14:textId="24EA30FD" w:rsidR="00162B52" w:rsidRPr="00853565" w:rsidRDefault="00162B52" w:rsidP="001B7F5B">
            <w:pPr>
              <w:spacing w:before="100" w:line="160" w:lineRule="exact"/>
              <w:ind w:right="28"/>
              <w:jc w:val="right"/>
              <w:rPr>
                <w:spacing w:val="-4"/>
              </w:rPr>
            </w:pPr>
            <w:r w:rsidRPr="00853565">
              <w:t>1 124</w:t>
            </w:r>
          </w:p>
        </w:tc>
        <w:tc>
          <w:tcPr>
            <w:tcW w:w="490" w:type="dxa"/>
            <w:tcBorders>
              <w:left w:val="single" w:sz="6" w:space="0" w:color="000000"/>
            </w:tcBorders>
            <w:shd w:val="clear" w:color="auto" w:fill="auto"/>
          </w:tcPr>
          <w:p w14:paraId="58AB9007" w14:textId="33D40157" w:rsidR="00162B52" w:rsidRPr="00853565" w:rsidRDefault="00162B52" w:rsidP="001B7F5B">
            <w:pPr>
              <w:spacing w:before="100" w:line="160" w:lineRule="exact"/>
              <w:ind w:right="28"/>
              <w:jc w:val="right"/>
              <w:rPr>
                <w:spacing w:val="-4"/>
              </w:rPr>
            </w:pPr>
            <w:r w:rsidRPr="00853565">
              <w:t>1 413</w:t>
            </w:r>
          </w:p>
        </w:tc>
        <w:tc>
          <w:tcPr>
            <w:tcW w:w="492" w:type="dxa"/>
            <w:tcBorders>
              <w:left w:val="single" w:sz="6" w:space="0" w:color="000000"/>
            </w:tcBorders>
            <w:shd w:val="clear" w:color="auto" w:fill="auto"/>
          </w:tcPr>
          <w:p w14:paraId="48C13435" w14:textId="405DA79A" w:rsidR="00162B52" w:rsidRPr="00853565" w:rsidRDefault="00162B52" w:rsidP="001B7F5B">
            <w:pPr>
              <w:spacing w:before="100" w:line="160" w:lineRule="exact"/>
              <w:ind w:right="28"/>
              <w:jc w:val="right"/>
              <w:rPr>
                <w:spacing w:val="-4"/>
              </w:rPr>
            </w:pPr>
            <w:r w:rsidRPr="00853565">
              <w:t>1 617</w:t>
            </w:r>
          </w:p>
        </w:tc>
        <w:tc>
          <w:tcPr>
            <w:tcW w:w="490" w:type="dxa"/>
            <w:tcBorders>
              <w:left w:val="single" w:sz="6" w:space="0" w:color="000000"/>
            </w:tcBorders>
            <w:shd w:val="clear" w:color="auto" w:fill="auto"/>
          </w:tcPr>
          <w:p w14:paraId="36FCC306" w14:textId="15A04D05" w:rsidR="00162B52" w:rsidRPr="00853565" w:rsidRDefault="00162B52" w:rsidP="001B7F5B">
            <w:pPr>
              <w:spacing w:before="100" w:line="160" w:lineRule="exact"/>
              <w:ind w:right="28"/>
              <w:jc w:val="right"/>
              <w:rPr>
                <w:spacing w:val="-4"/>
              </w:rPr>
            </w:pPr>
            <w:r w:rsidRPr="00853565">
              <w:t>1 370</w:t>
            </w:r>
          </w:p>
        </w:tc>
        <w:tc>
          <w:tcPr>
            <w:tcW w:w="492" w:type="dxa"/>
            <w:tcBorders>
              <w:left w:val="single" w:sz="6" w:space="0" w:color="000000"/>
            </w:tcBorders>
            <w:shd w:val="clear" w:color="auto" w:fill="auto"/>
          </w:tcPr>
          <w:p w14:paraId="19D29AFE" w14:textId="34C24AEB" w:rsidR="00162B52" w:rsidRPr="00853565" w:rsidRDefault="00162B52" w:rsidP="001B7F5B">
            <w:pPr>
              <w:spacing w:before="100" w:line="160" w:lineRule="exact"/>
              <w:ind w:right="28"/>
              <w:jc w:val="right"/>
              <w:rPr>
                <w:spacing w:val="-4"/>
              </w:rPr>
            </w:pPr>
            <w:r w:rsidRPr="00853565">
              <w:t>1 197</w:t>
            </w:r>
          </w:p>
        </w:tc>
        <w:tc>
          <w:tcPr>
            <w:tcW w:w="492" w:type="dxa"/>
            <w:tcBorders>
              <w:left w:val="single" w:sz="6" w:space="0" w:color="000000"/>
            </w:tcBorders>
            <w:shd w:val="clear" w:color="auto" w:fill="auto"/>
          </w:tcPr>
          <w:p w14:paraId="3F90C5A2" w14:textId="312DF111" w:rsidR="00162B52" w:rsidRPr="00853565" w:rsidRDefault="00162B52" w:rsidP="001B7F5B">
            <w:pPr>
              <w:spacing w:before="100" w:line="160" w:lineRule="exact"/>
              <w:ind w:right="28"/>
              <w:jc w:val="right"/>
              <w:rPr>
                <w:spacing w:val="-4"/>
              </w:rPr>
            </w:pPr>
            <w:r w:rsidRPr="00853565">
              <w:t>1 096</w:t>
            </w:r>
          </w:p>
        </w:tc>
        <w:tc>
          <w:tcPr>
            <w:tcW w:w="490" w:type="dxa"/>
            <w:tcBorders>
              <w:left w:val="single" w:sz="6" w:space="0" w:color="000000"/>
            </w:tcBorders>
            <w:shd w:val="clear" w:color="auto" w:fill="auto"/>
          </w:tcPr>
          <w:p w14:paraId="2FFABD02" w14:textId="0DAC4A71" w:rsidR="00162B52" w:rsidRPr="00853565" w:rsidRDefault="00162B52" w:rsidP="001B7F5B">
            <w:pPr>
              <w:spacing w:before="100" w:line="160" w:lineRule="exact"/>
              <w:ind w:right="28"/>
              <w:jc w:val="right"/>
              <w:rPr>
                <w:spacing w:val="-4"/>
              </w:rPr>
            </w:pPr>
            <w:r w:rsidRPr="00853565">
              <w:t>1 003</w:t>
            </w:r>
          </w:p>
        </w:tc>
        <w:tc>
          <w:tcPr>
            <w:tcW w:w="492" w:type="dxa"/>
            <w:tcBorders>
              <w:left w:val="single" w:sz="6" w:space="0" w:color="000000"/>
            </w:tcBorders>
            <w:shd w:val="clear" w:color="auto" w:fill="auto"/>
          </w:tcPr>
          <w:p w14:paraId="4131B172" w14:textId="00E73490" w:rsidR="00162B52" w:rsidRPr="00853565" w:rsidRDefault="00162B52" w:rsidP="001B7F5B">
            <w:pPr>
              <w:spacing w:before="100" w:line="160" w:lineRule="exact"/>
              <w:ind w:right="28"/>
              <w:jc w:val="right"/>
              <w:rPr>
                <w:spacing w:val="-4"/>
              </w:rPr>
            </w:pPr>
            <w:r w:rsidRPr="00853565">
              <w:t>992</w:t>
            </w:r>
          </w:p>
        </w:tc>
        <w:tc>
          <w:tcPr>
            <w:tcW w:w="490" w:type="dxa"/>
            <w:tcBorders>
              <w:left w:val="single" w:sz="6" w:space="0" w:color="000000"/>
            </w:tcBorders>
            <w:shd w:val="clear" w:color="auto" w:fill="auto"/>
          </w:tcPr>
          <w:p w14:paraId="2A713357" w14:textId="3F73BD4C" w:rsidR="00162B52" w:rsidRPr="00853565" w:rsidRDefault="00162B52" w:rsidP="001B7F5B">
            <w:pPr>
              <w:spacing w:before="100" w:line="160" w:lineRule="exact"/>
              <w:ind w:right="28"/>
              <w:jc w:val="right"/>
              <w:rPr>
                <w:spacing w:val="-4"/>
              </w:rPr>
            </w:pPr>
            <w:r w:rsidRPr="00853565">
              <w:t>846</w:t>
            </w:r>
          </w:p>
        </w:tc>
        <w:tc>
          <w:tcPr>
            <w:tcW w:w="492" w:type="dxa"/>
            <w:tcBorders>
              <w:left w:val="single" w:sz="6" w:space="0" w:color="000000"/>
            </w:tcBorders>
            <w:shd w:val="clear" w:color="auto" w:fill="auto"/>
          </w:tcPr>
          <w:p w14:paraId="53CB4AAD" w14:textId="55202767" w:rsidR="00162B52" w:rsidRPr="00853565" w:rsidRDefault="00162B52" w:rsidP="001B7F5B">
            <w:pPr>
              <w:spacing w:before="100" w:line="160" w:lineRule="exact"/>
              <w:ind w:right="28"/>
              <w:jc w:val="right"/>
              <w:rPr>
                <w:spacing w:val="-4"/>
              </w:rPr>
            </w:pPr>
            <w:r w:rsidRPr="00853565">
              <w:t>593</w:t>
            </w:r>
          </w:p>
        </w:tc>
        <w:tc>
          <w:tcPr>
            <w:tcW w:w="482" w:type="dxa"/>
            <w:tcBorders>
              <w:left w:val="single" w:sz="6" w:space="0" w:color="000000"/>
            </w:tcBorders>
            <w:shd w:val="clear" w:color="auto" w:fill="auto"/>
          </w:tcPr>
          <w:p w14:paraId="38FC9FEC" w14:textId="552E2346" w:rsidR="00162B52" w:rsidRPr="00853565" w:rsidRDefault="00162B52" w:rsidP="001B7F5B">
            <w:pPr>
              <w:spacing w:before="100" w:line="160" w:lineRule="exact"/>
              <w:ind w:right="28"/>
              <w:jc w:val="right"/>
              <w:rPr>
                <w:spacing w:val="-4"/>
              </w:rPr>
            </w:pPr>
            <w:r w:rsidRPr="00853565">
              <w:t>882</w:t>
            </w:r>
          </w:p>
        </w:tc>
      </w:tr>
      <w:tr w:rsidR="00853565" w:rsidRPr="00853565" w14:paraId="34EF6CE4" w14:textId="77777777" w:rsidTr="001B7F5B">
        <w:tc>
          <w:tcPr>
            <w:tcW w:w="1499" w:type="dxa"/>
            <w:shd w:val="clear" w:color="auto" w:fill="auto"/>
            <w:vAlign w:val="bottom"/>
          </w:tcPr>
          <w:p w14:paraId="01E089DC" w14:textId="77777777" w:rsidR="00162B52" w:rsidRPr="00853565" w:rsidRDefault="00162B52" w:rsidP="001B7F5B">
            <w:pPr>
              <w:spacing w:before="100" w:line="160" w:lineRule="exact"/>
              <w:ind w:left="57"/>
            </w:pPr>
            <w:r w:rsidRPr="00853565">
              <w:t>Киргизия</w:t>
            </w:r>
          </w:p>
          <w:p w14:paraId="1E155F51" w14:textId="77777777" w:rsidR="00162B52" w:rsidRPr="00853565" w:rsidRDefault="00162B52" w:rsidP="001B7F5B">
            <w:pPr>
              <w:spacing w:before="100" w:line="160" w:lineRule="exact"/>
              <w:ind w:left="57"/>
            </w:pPr>
            <w:r w:rsidRPr="00853565">
              <w:rPr>
                <w:i/>
                <w:lang w:val="de-DE"/>
              </w:rPr>
              <w:t>Kyrgyzstan</w:t>
            </w:r>
          </w:p>
        </w:tc>
        <w:tc>
          <w:tcPr>
            <w:tcW w:w="447" w:type="dxa"/>
            <w:tcBorders>
              <w:left w:val="single" w:sz="6" w:space="0" w:color="000000"/>
            </w:tcBorders>
            <w:shd w:val="clear" w:color="auto" w:fill="auto"/>
          </w:tcPr>
          <w:p w14:paraId="34F66837" w14:textId="79DF43F7" w:rsidR="00162B52" w:rsidRPr="00853565" w:rsidRDefault="00162B52" w:rsidP="001B7F5B">
            <w:pPr>
              <w:pStyle w:val="xl26"/>
              <w:pBdr>
                <w:top w:val="none" w:sz="0" w:space="0" w:color="auto"/>
                <w:left w:val="none" w:sz="0" w:space="0" w:color="auto"/>
                <w:bottom w:val="none" w:sz="0" w:space="0" w:color="auto"/>
                <w:right w:val="none" w:sz="0" w:space="0" w:color="auto"/>
              </w:pBdr>
              <w:spacing w:after="0" w:line="160" w:lineRule="exact"/>
              <w:textAlignment w:val="auto"/>
            </w:pPr>
            <w:r w:rsidRPr="00853565">
              <w:t>2020</w:t>
            </w:r>
          </w:p>
        </w:tc>
        <w:tc>
          <w:tcPr>
            <w:tcW w:w="618" w:type="dxa"/>
            <w:tcBorders>
              <w:left w:val="single" w:sz="6" w:space="0" w:color="000000"/>
            </w:tcBorders>
            <w:shd w:val="clear" w:color="auto" w:fill="auto"/>
          </w:tcPr>
          <w:p w14:paraId="6C08E2E4" w14:textId="692344EB" w:rsidR="00162B52" w:rsidRPr="00853565" w:rsidRDefault="00162B52" w:rsidP="001B7F5B">
            <w:pPr>
              <w:spacing w:before="100" w:line="160" w:lineRule="exact"/>
              <w:ind w:right="28"/>
              <w:jc w:val="right"/>
              <w:rPr>
                <w:spacing w:val="-4"/>
              </w:rPr>
            </w:pPr>
            <w:r w:rsidRPr="00853565">
              <w:t>6 637</w:t>
            </w:r>
          </w:p>
        </w:tc>
        <w:tc>
          <w:tcPr>
            <w:tcW w:w="490" w:type="dxa"/>
            <w:tcBorders>
              <w:left w:val="single" w:sz="6" w:space="0" w:color="000000"/>
            </w:tcBorders>
            <w:shd w:val="clear" w:color="auto" w:fill="auto"/>
          </w:tcPr>
          <w:p w14:paraId="2BF527A9" w14:textId="7395F084" w:rsidR="00162B52" w:rsidRPr="00853565" w:rsidRDefault="00162B52" w:rsidP="001B7F5B">
            <w:pPr>
              <w:spacing w:before="100" w:line="160" w:lineRule="exact"/>
              <w:ind w:right="28"/>
              <w:jc w:val="right"/>
              <w:rPr>
                <w:spacing w:val="-4"/>
              </w:rPr>
            </w:pPr>
            <w:r w:rsidRPr="00853565">
              <w:t>801</w:t>
            </w:r>
          </w:p>
        </w:tc>
        <w:tc>
          <w:tcPr>
            <w:tcW w:w="492" w:type="dxa"/>
            <w:tcBorders>
              <w:left w:val="single" w:sz="6" w:space="0" w:color="000000"/>
            </w:tcBorders>
            <w:shd w:val="clear" w:color="auto" w:fill="auto"/>
          </w:tcPr>
          <w:p w14:paraId="76FF4859" w14:textId="52817726" w:rsidR="00162B52" w:rsidRPr="00853565" w:rsidRDefault="00162B52" w:rsidP="001B7F5B">
            <w:pPr>
              <w:spacing w:before="100" w:line="160" w:lineRule="exact"/>
              <w:ind w:right="28"/>
              <w:jc w:val="right"/>
              <w:rPr>
                <w:spacing w:val="-4"/>
              </w:rPr>
            </w:pPr>
            <w:r w:rsidRPr="00853565">
              <w:t>767</w:t>
            </w:r>
          </w:p>
        </w:tc>
        <w:tc>
          <w:tcPr>
            <w:tcW w:w="490" w:type="dxa"/>
            <w:tcBorders>
              <w:left w:val="single" w:sz="6" w:space="0" w:color="000000"/>
            </w:tcBorders>
            <w:shd w:val="clear" w:color="auto" w:fill="auto"/>
          </w:tcPr>
          <w:p w14:paraId="3A8762E3" w14:textId="56EB9AC7" w:rsidR="00162B52" w:rsidRPr="00853565" w:rsidRDefault="00162B52" w:rsidP="001B7F5B">
            <w:pPr>
              <w:spacing w:before="100" w:line="160" w:lineRule="exact"/>
              <w:ind w:right="28"/>
              <w:jc w:val="right"/>
              <w:rPr>
                <w:spacing w:val="-4"/>
              </w:rPr>
            </w:pPr>
            <w:r w:rsidRPr="00853565">
              <w:t>625</w:t>
            </w:r>
          </w:p>
        </w:tc>
        <w:tc>
          <w:tcPr>
            <w:tcW w:w="492" w:type="dxa"/>
            <w:tcBorders>
              <w:left w:val="single" w:sz="6" w:space="0" w:color="000000"/>
            </w:tcBorders>
            <w:shd w:val="clear" w:color="auto" w:fill="auto"/>
          </w:tcPr>
          <w:p w14:paraId="76E96F4F" w14:textId="648632FF" w:rsidR="00162B52" w:rsidRPr="00853565" w:rsidRDefault="00162B52" w:rsidP="001B7F5B">
            <w:pPr>
              <w:spacing w:before="100" w:line="160" w:lineRule="exact"/>
              <w:ind w:right="28"/>
              <w:jc w:val="right"/>
              <w:rPr>
                <w:spacing w:val="-4"/>
              </w:rPr>
            </w:pPr>
            <w:r w:rsidRPr="00853565">
              <w:t>513</w:t>
            </w:r>
          </w:p>
        </w:tc>
        <w:tc>
          <w:tcPr>
            <w:tcW w:w="492" w:type="dxa"/>
            <w:tcBorders>
              <w:left w:val="single" w:sz="6" w:space="0" w:color="000000"/>
            </w:tcBorders>
            <w:shd w:val="clear" w:color="auto" w:fill="auto"/>
          </w:tcPr>
          <w:p w14:paraId="74602986" w14:textId="61F6AD99" w:rsidR="00162B52" w:rsidRPr="00853565" w:rsidRDefault="00162B52" w:rsidP="001B7F5B">
            <w:pPr>
              <w:spacing w:before="100" w:line="160" w:lineRule="exact"/>
              <w:ind w:right="28"/>
              <w:jc w:val="right"/>
              <w:rPr>
                <w:spacing w:val="-4"/>
              </w:rPr>
            </w:pPr>
            <w:r w:rsidRPr="00853565">
              <w:t>508</w:t>
            </w:r>
          </w:p>
        </w:tc>
        <w:tc>
          <w:tcPr>
            <w:tcW w:w="490" w:type="dxa"/>
            <w:tcBorders>
              <w:left w:val="single" w:sz="6" w:space="0" w:color="000000"/>
            </w:tcBorders>
            <w:shd w:val="clear" w:color="auto" w:fill="auto"/>
          </w:tcPr>
          <w:p w14:paraId="2825F563" w14:textId="66544FA2" w:rsidR="00162B52" w:rsidRPr="00853565" w:rsidRDefault="00162B52" w:rsidP="001B7F5B">
            <w:pPr>
              <w:spacing w:before="100" w:line="160" w:lineRule="exact"/>
              <w:ind w:right="28"/>
              <w:jc w:val="right"/>
              <w:rPr>
                <w:spacing w:val="-4"/>
              </w:rPr>
            </w:pPr>
            <w:r w:rsidRPr="00853565">
              <w:t>564</w:t>
            </w:r>
          </w:p>
        </w:tc>
        <w:tc>
          <w:tcPr>
            <w:tcW w:w="492" w:type="dxa"/>
            <w:tcBorders>
              <w:left w:val="single" w:sz="6" w:space="0" w:color="000000"/>
            </w:tcBorders>
            <w:shd w:val="clear" w:color="auto" w:fill="auto"/>
          </w:tcPr>
          <w:p w14:paraId="5343AC9B" w14:textId="02421AF8" w:rsidR="00162B52" w:rsidRPr="00853565" w:rsidRDefault="00162B52" w:rsidP="001B7F5B">
            <w:pPr>
              <w:spacing w:before="100" w:line="160" w:lineRule="exact"/>
              <w:ind w:right="28"/>
              <w:jc w:val="right"/>
              <w:rPr>
                <w:spacing w:val="-4"/>
              </w:rPr>
            </w:pPr>
            <w:r w:rsidRPr="00853565">
              <w:t>573</w:t>
            </w:r>
          </w:p>
        </w:tc>
        <w:tc>
          <w:tcPr>
            <w:tcW w:w="490" w:type="dxa"/>
            <w:tcBorders>
              <w:left w:val="single" w:sz="6" w:space="0" w:color="000000"/>
            </w:tcBorders>
            <w:shd w:val="clear" w:color="auto" w:fill="auto"/>
          </w:tcPr>
          <w:p w14:paraId="6641A7BF" w14:textId="5A2F5C58" w:rsidR="00162B52" w:rsidRPr="00853565" w:rsidRDefault="00162B52" w:rsidP="001B7F5B">
            <w:pPr>
              <w:spacing w:before="100" w:line="160" w:lineRule="exact"/>
              <w:ind w:right="28"/>
              <w:jc w:val="right"/>
              <w:rPr>
                <w:spacing w:val="-4"/>
              </w:rPr>
            </w:pPr>
            <w:r w:rsidRPr="00853565">
              <w:t>455</w:t>
            </w:r>
          </w:p>
        </w:tc>
        <w:tc>
          <w:tcPr>
            <w:tcW w:w="492" w:type="dxa"/>
            <w:tcBorders>
              <w:left w:val="single" w:sz="6" w:space="0" w:color="000000"/>
            </w:tcBorders>
            <w:shd w:val="clear" w:color="auto" w:fill="auto"/>
          </w:tcPr>
          <w:p w14:paraId="7FCD4ABC" w14:textId="3D4B7E44" w:rsidR="00162B52" w:rsidRPr="00853565" w:rsidRDefault="00162B52" w:rsidP="001B7F5B">
            <w:pPr>
              <w:spacing w:before="100" w:line="160" w:lineRule="exact"/>
              <w:ind w:right="28"/>
              <w:jc w:val="right"/>
              <w:rPr>
                <w:spacing w:val="-4"/>
              </w:rPr>
            </w:pPr>
            <w:r w:rsidRPr="00853565">
              <w:t>368</w:t>
            </w:r>
          </w:p>
        </w:tc>
        <w:tc>
          <w:tcPr>
            <w:tcW w:w="492" w:type="dxa"/>
            <w:tcBorders>
              <w:left w:val="single" w:sz="6" w:space="0" w:color="000000"/>
            </w:tcBorders>
            <w:shd w:val="clear" w:color="auto" w:fill="auto"/>
          </w:tcPr>
          <w:p w14:paraId="01B91446" w14:textId="3AAA48CB" w:rsidR="00162B52" w:rsidRPr="00853565" w:rsidRDefault="00162B52" w:rsidP="001B7F5B">
            <w:pPr>
              <w:spacing w:before="100" w:line="160" w:lineRule="exact"/>
              <w:ind w:right="28"/>
              <w:jc w:val="right"/>
              <w:rPr>
                <w:spacing w:val="-4"/>
              </w:rPr>
            </w:pPr>
            <w:r w:rsidRPr="00853565">
              <w:t>326</w:t>
            </w:r>
          </w:p>
        </w:tc>
        <w:tc>
          <w:tcPr>
            <w:tcW w:w="490" w:type="dxa"/>
            <w:tcBorders>
              <w:left w:val="single" w:sz="6" w:space="0" w:color="000000"/>
            </w:tcBorders>
            <w:shd w:val="clear" w:color="auto" w:fill="auto"/>
          </w:tcPr>
          <w:p w14:paraId="344B6C37" w14:textId="61D4C91D" w:rsidR="00162B52" w:rsidRPr="00853565" w:rsidRDefault="00162B52" w:rsidP="001B7F5B">
            <w:pPr>
              <w:spacing w:before="100" w:line="160" w:lineRule="exact"/>
              <w:ind w:right="28"/>
              <w:jc w:val="right"/>
              <w:rPr>
                <w:spacing w:val="-4"/>
              </w:rPr>
            </w:pPr>
            <w:r w:rsidRPr="00853565">
              <w:t>302</w:t>
            </w:r>
          </w:p>
        </w:tc>
        <w:tc>
          <w:tcPr>
            <w:tcW w:w="492" w:type="dxa"/>
            <w:tcBorders>
              <w:left w:val="single" w:sz="6" w:space="0" w:color="000000"/>
            </w:tcBorders>
            <w:shd w:val="clear" w:color="auto" w:fill="auto"/>
          </w:tcPr>
          <w:p w14:paraId="4C8348F5" w14:textId="62227729" w:rsidR="00162B52" w:rsidRPr="00853565" w:rsidRDefault="00162B52" w:rsidP="001B7F5B">
            <w:pPr>
              <w:spacing w:before="100" w:line="160" w:lineRule="exact"/>
              <w:ind w:right="28"/>
              <w:jc w:val="right"/>
              <w:rPr>
                <w:spacing w:val="-4"/>
              </w:rPr>
            </w:pPr>
            <w:r w:rsidRPr="00853565">
              <w:t>278</w:t>
            </w:r>
          </w:p>
        </w:tc>
        <w:tc>
          <w:tcPr>
            <w:tcW w:w="490" w:type="dxa"/>
            <w:tcBorders>
              <w:left w:val="single" w:sz="6" w:space="0" w:color="000000"/>
            </w:tcBorders>
            <w:shd w:val="clear" w:color="auto" w:fill="auto"/>
          </w:tcPr>
          <w:p w14:paraId="6392BAB7" w14:textId="0B8DE8E3" w:rsidR="00162B52" w:rsidRPr="00853565" w:rsidRDefault="00162B52" w:rsidP="001B7F5B">
            <w:pPr>
              <w:spacing w:before="100" w:line="160" w:lineRule="exact"/>
              <w:ind w:right="28"/>
              <w:jc w:val="right"/>
              <w:rPr>
                <w:spacing w:val="-4"/>
              </w:rPr>
            </w:pPr>
            <w:r w:rsidRPr="00853565">
              <w:t>228</w:t>
            </w:r>
          </w:p>
        </w:tc>
        <w:tc>
          <w:tcPr>
            <w:tcW w:w="492" w:type="dxa"/>
            <w:tcBorders>
              <w:left w:val="single" w:sz="6" w:space="0" w:color="000000"/>
            </w:tcBorders>
            <w:shd w:val="clear" w:color="auto" w:fill="auto"/>
          </w:tcPr>
          <w:p w14:paraId="0F11E4E9" w14:textId="56C7AC16" w:rsidR="00162B52" w:rsidRPr="00853565" w:rsidRDefault="00162B52" w:rsidP="001B7F5B">
            <w:pPr>
              <w:spacing w:before="100" w:line="160" w:lineRule="exact"/>
              <w:ind w:right="28"/>
              <w:jc w:val="right"/>
              <w:rPr>
                <w:spacing w:val="-4"/>
              </w:rPr>
            </w:pPr>
            <w:r w:rsidRPr="00853565">
              <w:t>143</w:t>
            </w:r>
          </w:p>
        </w:tc>
        <w:tc>
          <w:tcPr>
            <w:tcW w:w="482" w:type="dxa"/>
            <w:tcBorders>
              <w:left w:val="single" w:sz="6" w:space="0" w:color="000000"/>
            </w:tcBorders>
            <w:shd w:val="clear" w:color="auto" w:fill="auto"/>
          </w:tcPr>
          <w:p w14:paraId="3C877DBC" w14:textId="3901DAC1" w:rsidR="00162B52" w:rsidRPr="00853565" w:rsidRDefault="00162B52" w:rsidP="001B7F5B">
            <w:pPr>
              <w:spacing w:before="100" w:line="160" w:lineRule="exact"/>
              <w:ind w:right="28"/>
              <w:jc w:val="right"/>
              <w:rPr>
                <w:spacing w:val="-4"/>
              </w:rPr>
            </w:pPr>
            <w:r w:rsidRPr="00853565">
              <w:t>189</w:t>
            </w:r>
          </w:p>
        </w:tc>
      </w:tr>
      <w:tr w:rsidR="00853565" w:rsidRPr="00853565" w14:paraId="1566C598" w14:textId="77777777" w:rsidTr="001B7F5B">
        <w:tc>
          <w:tcPr>
            <w:tcW w:w="1499" w:type="dxa"/>
            <w:shd w:val="clear" w:color="auto" w:fill="auto"/>
            <w:vAlign w:val="bottom"/>
          </w:tcPr>
          <w:p w14:paraId="60312744" w14:textId="77777777" w:rsidR="00162B52" w:rsidRPr="00853565" w:rsidRDefault="00162B52" w:rsidP="001B7F5B">
            <w:pPr>
              <w:spacing w:before="100" w:line="160" w:lineRule="exact"/>
              <w:ind w:left="57"/>
            </w:pPr>
            <w:r w:rsidRPr="00853565">
              <w:t>Республика Молдова</w:t>
            </w:r>
          </w:p>
          <w:p w14:paraId="58BC3DA2" w14:textId="77777777" w:rsidR="00162B52" w:rsidRPr="00853565" w:rsidRDefault="00162B52" w:rsidP="001B7F5B">
            <w:pPr>
              <w:spacing w:before="100" w:line="160" w:lineRule="exact"/>
              <w:ind w:left="57"/>
            </w:pPr>
            <w:r w:rsidRPr="00853565">
              <w:rPr>
                <w:i/>
              </w:rPr>
              <w:t xml:space="preserve">Republic of </w:t>
            </w:r>
            <w:r w:rsidRPr="00853565">
              <w:rPr>
                <w:i/>
                <w:lang w:val="de-DE"/>
              </w:rPr>
              <w:t>Moldova</w:t>
            </w:r>
          </w:p>
        </w:tc>
        <w:tc>
          <w:tcPr>
            <w:tcW w:w="447" w:type="dxa"/>
            <w:tcBorders>
              <w:left w:val="single" w:sz="6" w:space="0" w:color="000000"/>
            </w:tcBorders>
            <w:shd w:val="clear" w:color="auto" w:fill="auto"/>
          </w:tcPr>
          <w:p w14:paraId="48955933" w14:textId="72F69DD4" w:rsidR="00162B52" w:rsidRPr="00853565" w:rsidRDefault="00162B52" w:rsidP="001B7F5B">
            <w:pPr>
              <w:pStyle w:val="xl26"/>
              <w:pBdr>
                <w:top w:val="none" w:sz="0" w:space="0" w:color="auto"/>
                <w:left w:val="none" w:sz="0" w:space="0" w:color="auto"/>
                <w:bottom w:val="none" w:sz="0" w:space="0" w:color="auto"/>
                <w:right w:val="none" w:sz="0" w:space="0" w:color="auto"/>
              </w:pBdr>
              <w:spacing w:after="0" w:line="160" w:lineRule="exact"/>
              <w:textAlignment w:val="auto"/>
            </w:pPr>
            <w:r w:rsidRPr="00853565">
              <w:t>2020</w:t>
            </w:r>
          </w:p>
        </w:tc>
        <w:tc>
          <w:tcPr>
            <w:tcW w:w="618" w:type="dxa"/>
            <w:tcBorders>
              <w:left w:val="single" w:sz="6" w:space="0" w:color="000000"/>
            </w:tcBorders>
            <w:shd w:val="clear" w:color="auto" w:fill="auto"/>
          </w:tcPr>
          <w:p w14:paraId="248BE234" w14:textId="14C872A2" w:rsidR="00162B52" w:rsidRPr="00853565" w:rsidRDefault="00162B52" w:rsidP="001B7F5B">
            <w:pPr>
              <w:spacing w:before="100" w:line="160" w:lineRule="exact"/>
              <w:ind w:right="28"/>
              <w:jc w:val="right"/>
              <w:rPr>
                <w:spacing w:val="-4"/>
              </w:rPr>
            </w:pPr>
            <w:r w:rsidRPr="00853565">
              <w:t>2 597</w:t>
            </w:r>
          </w:p>
        </w:tc>
        <w:tc>
          <w:tcPr>
            <w:tcW w:w="490" w:type="dxa"/>
            <w:tcBorders>
              <w:left w:val="single" w:sz="6" w:space="0" w:color="000000"/>
            </w:tcBorders>
            <w:shd w:val="clear" w:color="auto" w:fill="auto"/>
          </w:tcPr>
          <w:p w14:paraId="2571B537" w14:textId="513DF008" w:rsidR="00162B52" w:rsidRPr="00853565" w:rsidRDefault="00162B52" w:rsidP="001B7F5B">
            <w:pPr>
              <w:spacing w:before="100" w:line="160" w:lineRule="exact"/>
              <w:ind w:right="28"/>
              <w:jc w:val="right"/>
              <w:rPr>
                <w:spacing w:val="-4"/>
              </w:rPr>
            </w:pPr>
            <w:r w:rsidRPr="00853565">
              <w:t>156</w:t>
            </w:r>
          </w:p>
        </w:tc>
        <w:tc>
          <w:tcPr>
            <w:tcW w:w="492" w:type="dxa"/>
            <w:tcBorders>
              <w:left w:val="single" w:sz="6" w:space="0" w:color="000000"/>
            </w:tcBorders>
            <w:shd w:val="clear" w:color="auto" w:fill="auto"/>
          </w:tcPr>
          <w:p w14:paraId="1641CE08" w14:textId="183C444E" w:rsidR="00162B52" w:rsidRPr="00853565" w:rsidRDefault="00162B52" w:rsidP="001B7F5B">
            <w:pPr>
              <w:spacing w:before="100" w:line="160" w:lineRule="exact"/>
              <w:ind w:right="28"/>
              <w:jc w:val="right"/>
              <w:rPr>
                <w:spacing w:val="-4"/>
              </w:rPr>
            </w:pPr>
            <w:r w:rsidRPr="00853565">
              <w:t>165</w:t>
            </w:r>
          </w:p>
        </w:tc>
        <w:tc>
          <w:tcPr>
            <w:tcW w:w="490" w:type="dxa"/>
            <w:tcBorders>
              <w:left w:val="single" w:sz="6" w:space="0" w:color="000000"/>
            </w:tcBorders>
            <w:shd w:val="clear" w:color="auto" w:fill="auto"/>
          </w:tcPr>
          <w:p w14:paraId="7589D495" w14:textId="534517FA" w:rsidR="00162B52" w:rsidRPr="00853565" w:rsidRDefault="00162B52" w:rsidP="001B7F5B">
            <w:pPr>
              <w:spacing w:before="100" w:line="160" w:lineRule="exact"/>
              <w:ind w:right="28"/>
              <w:jc w:val="right"/>
              <w:rPr>
                <w:spacing w:val="-4"/>
              </w:rPr>
            </w:pPr>
            <w:r w:rsidRPr="00853565">
              <w:t>156</w:t>
            </w:r>
          </w:p>
        </w:tc>
        <w:tc>
          <w:tcPr>
            <w:tcW w:w="492" w:type="dxa"/>
            <w:tcBorders>
              <w:left w:val="single" w:sz="6" w:space="0" w:color="000000"/>
            </w:tcBorders>
            <w:shd w:val="clear" w:color="auto" w:fill="auto"/>
          </w:tcPr>
          <w:p w14:paraId="43AD4380" w14:textId="7F39D311" w:rsidR="00162B52" w:rsidRPr="00853565" w:rsidRDefault="00162B52" w:rsidP="001B7F5B">
            <w:pPr>
              <w:spacing w:before="100" w:line="160" w:lineRule="exact"/>
              <w:ind w:right="28"/>
              <w:jc w:val="right"/>
              <w:rPr>
                <w:spacing w:val="-4"/>
              </w:rPr>
            </w:pPr>
            <w:r w:rsidRPr="00853565">
              <w:t>135</w:t>
            </w:r>
          </w:p>
        </w:tc>
        <w:tc>
          <w:tcPr>
            <w:tcW w:w="492" w:type="dxa"/>
            <w:tcBorders>
              <w:left w:val="single" w:sz="6" w:space="0" w:color="000000"/>
            </w:tcBorders>
            <w:shd w:val="clear" w:color="auto" w:fill="auto"/>
          </w:tcPr>
          <w:p w14:paraId="69036A93" w14:textId="3D8C4675" w:rsidR="00162B52" w:rsidRPr="00853565" w:rsidRDefault="00162B52" w:rsidP="001B7F5B">
            <w:pPr>
              <w:spacing w:before="100" w:line="160" w:lineRule="exact"/>
              <w:ind w:right="28"/>
              <w:jc w:val="right"/>
              <w:rPr>
                <w:spacing w:val="-4"/>
              </w:rPr>
            </w:pPr>
            <w:r w:rsidRPr="00853565">
              <w:t>133</w:t>
            </w:r>
          </w:p>
        </w:tc>
        <w:tc>
          <w:tcPr>
            <w:tcW w:w="490" w:type="dxa"/>
            <w:tcBorders>
              <w:left w:val="single" w:sz="6" w:space="0" w:color="000000"/>
            </w:tcBorders>
            <w:shd w:val="clear" w:color="auto" w:fill="auto"/>
          </w:tcPr>
          <w:p w14:paraId="431C8AE1" w14:textId="116A1535" w:rsidR="00162B52" w:rsidRPr="00853565" w:rsidRDefault="00162B52" w:rsidP="001B7F5B">
            <w:pPr>
              <w:spacing w:before="100" w:line="160" w:lineRule="exact"/>
              <w:ind w:right="28"/>
              <w:jc w:val="right"/>
              <w:rPr>
                <w:spacing w:val="-4"/>
              </w:rPr>
            </w:pPr>
            <w:r w:rsidRPr="00853565">
              <w:t>173</w:t>
            </w:r>
          </w:p>
        </w:tc>
        <w:tc>
          <w:tcPr>
            <w:tcW w:w="492" w:type="dxa"/>
            <w:tcBorders>
              <w:left w:val="single" w:sz="6" w:space="0" w:color="000000"/>
            </w:tcBorders>
            <w:shd w:val="clear" w:color="auto" w:fill="auto"/>
          </w:tcPr>
          <w:p w14:paraId="3908AEC8" w14:textId="2DD6E58F" w:rsidR="00162B52" w:rsidRPr="00853565" w:rsidRDefault="00162B52" w:rsidP="001B7F5B">
            <w:pPr>
              <w:spacing w:before="100" w:line="160" w:lineRule="exact"/>
              <w:ind w:right="28"/>
              <w:jc w:val="right"/>
              <w:rPr>
                <w:spacing w:val="-4"/>
              </w:rPr>
            </w:pPr>
            <w:r w:rsidRPr="00853565">
              <w:t>210</w:t>
            </w:r>
          </w:p>
        </w:tc>
        <w:tc>
          <w:tcPr>
            <w:tcW w:w="490" w:type="dxa"/>
            <w:tcBorders>
              <w:left w:val="single" w:sz="6" w:space="0" w:color="000000"/>
            </w:tcBorders>
            <w:shd w:val="clear" w:color="auto" w:fill="auto"/>
          </w:tcPr>
          <w:p w14:paraId="1D260EB7" w14:textId="0C3E9735" w:rsidR="00162B52" w:rsidRPr="00853565" w:rsidRDefault="00162B52" w:rsidP="001B7F5B">
            <w:pPr>
              <w:spacing w:before="100" w:line="160" w:lineRule="exact"/>
              <w:ind w:right="28"/>
              <w:jc w:val="right"/>
              <w:rPr>
                <w:spacing w:val="-4"/>
              </w:rPr>
            </w:pPr>
            <w:r w:rsidRPr="00853565">
              <w:t>200</w:t>
            </w:r>
          </w:p>
        </w:tc>
        <w:tc>
          <w:tcPr>
            <w:tcW w:w="492" w:type="dxa"/>
            <w:tcBorders>
              <w:left w:val="single" w:sz="6" w:space="0" w:color="000000"/>
            </w:tcBorders>
            <w:shd w:val="clear" w:color="auto" w:fill="auto"/>
          </w:tcPr>
          <w:p w14:paraId="580F5713" w14:textId="7C38AAC5" w:rsidR="00162B52" w:rsidRPr="00853565" w:rsidRDefault="00162B52" w:rsidP="001B7F5B">
            <w:pPr>
              <w:spacing w:before="100" w:line="160" w:lineRule="exact"/>
              <w:ind w:right="28"/>
              <w:jc w:val="right"/>
              <w:rPr>
                <w:spacing w:val="-4"/>
              </w:rPr>
            </w:pPr>
            <w:r w:rsidRPr="00853565">
              <w:t>175</w:t>
            </w:r>
          </w:p>
        </w:tc>
        <w:tc>
          <w:tcPr>
            <w:tcW w:w="492" w:type="dxa"/>
            <w:tcBorders>
              <w:left w:val="single" w:sz="6" w:space="0" w:color="000000"/>
            </w:tcBorders>
            <w:shd w:val="clear" w:color="auto" w:fill="auto"/>
          </w:tcPr>
          <w:p w14:paraId="5F8C5083" w14:textId="79FEA8E7" w:rsidR="00162B52" w:rsidRPr="00853565" w:rsidRDefault="00162B52" w:rsidP="001B7F5B">
            <w:pPr>
              <w:spacing w:before="100" w:line="160" w:lineRule="exact"/>
              <w:ind w:right="28"/>
              <w:jc w:val="right"/>
              <w:rPr>
                <w:spacing w:val="-4"/>
              </w:rPr>
            </w:pPr>
            <w:r w:rsidRPr="00853565">
              <w:t>169</w:t>
            </w:r>
          </w:p>
        </w:tc>
        <w:tc>
          <w:tcPr>
            <w:tcW w:w="490" w:type="dxa"/>
            <w:tcBorders>
              <w:left w:val="single" w:sz="6" w:space="0" w:color="000000"/>
            </w:tcBorders>
            <w:shd w:val="clear" w:color="auto" w:fill="auto"/>
          </w:tcPr>
          <w:p w14:paraId="24F99EEA" w14:textId="3069DDF9" w:rsidR="00162B52" w:rsidRPr="00853565" w:rsidRDefault="00162B52" w:rsidP="001B7F5B">
            <w:pPr>
              <w:spacing w:before="100" w:line="160" w:lineRule="exact"/>
              <w:ind w:right="28"/>
              <w:jc w:val="right"/>
              <w:rPr>
                <w:spacing w:val="-4"/>
              </w:rPr>
            </w:pPr>
            <w:r w:rsidRPr="00853565">
              <w:t>162</w:t>
            </w:r>
          </w:p>
        </w:tc>
        <w:tc>
          <w:tcPr>
            <w:tcW w:w="492" w:type="dxa"/>
            <w:tcBorders>
              <w:left w:val="single" w:sz="6" w:space="0" w:color="000000"/>
            </w:tcBorders>
            <w:shd w:val="clear" w:color="auto" w:fill="auto"/>
          </w:tcPr>
          <w:p w14:paraId="17522B03" w14:textId="79A1C123" w:rsidR="00162B52" w:rsidRPr="00853565" w:rsidRDefault="00162B52" w:rsidP="001B7F5B">
            <w:pPr>
              <w:spacing w:before="100" w:line="160" w:lineRule="exact"/>
              <w:ind w:right="28"/>
              <w:jc w:val="right"/>
              <w:rPr>
                <w:spacing w:val="-4"/>
              </w:rPr>
            </w:pPr>
            <w:r w:rsidRPr="00853565">
              <w:t>181</w:t>
            </w:r>
          </w:p>
        </w:tc>
        <w:tc>
          <w:tcPr>
            <w:tcW w:w="490" w:type="dxa"/>
            <w:tcBorders>
              <w:left w:val="single" w:sz="6" w:space="0" w:color="000000"/>
            </w:tcBorders>
            <w:shd w:val="clear" w:color="auto" w:fill="auto"/>
          </w:tcPr>
          <w:p w14:paraId="4648C7D0" w14:textId="0E3A924D" w:rsidR="00162B52" w:rsidRPr="00853565" w:rsidRDefault="00162B52" w:rsidP="001B7F5B">
            <w:pPr>
              <w:spacing w:before="100" w:line="160" w:lineRule="exact"/>
              <w:ind w:right="28"/>
              <w:jc w:val="right"/>
              <w:rPr>
                <w:spacing w:val="-4"/>
              </w:rPr>
            </w:pPr>
            <w:r w:rsidRPr="00853565">
              <w:t>197</w:t>
            </w:r>
          </w:p>
        </w:tc>
        <w:tc>
          <w:tcPr>
            <w:tcW w:w="492" w:type="dxa"/>
            <w:tcBorders>
              <w:left w:val="single" w:sz="6" w:space="0" w:color="000000"/>
            </w:tcBorders>
            <w:shd w:val="clear" w:color="auto" w:fill="auto"/>
          </w:tcPr>
          <w:p w14:paraId="71265977" w14:textId="62930607" w:rsidR="00162B52" w:rsidRPr="00853565" w:rsidRDefault="00162B52" w:rsidP="001B7F5B">
            <w:pPr>
              <w:spacing w:before="100" w:line="160" w:lineRule="exact"/>
              <w:ind w:right="28"/>
              <w:jc w:val="right"/>
              <w:rPr>
                <w:spacing w:val="-4"/>
              </w:rPr>
            </w:pPr>
            <w:r w:rsidRPr="00853565">
              <w:t>161</w:t>
            </w:r>
          </w:p>
        </w:tc>
        <w:tc>
          <w:tcPr>
            <w:tcW w:w="482" w:type="dxa"/>
            <w:tcBorders>
              <w:left w:val="single" w:sz="6" w:space="0" w:color="000000"/>
            </w:tcBorders>
            <w:shd w:val="clear" w:color="auto" w:fill="auto"/>
          </w:tcPr>
          <w:p w14:paraId="67432170" w14:textId="6BB6736D" w:rsidR="00162B52" w:rsidRPr="00853565" w:rsidRDefault="00162B52" w:rsidP="001B7F5B">
            <w:pPr>
              <w:spacing w:before="100" w:line="160" w:lineRule="exact"/>
              <w:ind w:right="28"/>
              <w:jc w:val="right"/>
              <w:rPr>
                <w:spacing w:val="-4"/>
              </w:rPr>
            </w:pPr>
            <w:r w:rsidRPr="00853565">
              <w:t>227</w:t>
            </w:r>
          </w:p>
        </w:tc>
      </w:tr>
      <w:tr w:rsidR="00853565" w:rsidRPr="00853565" w14:paraId="13CB48AB" w14:textId="77777777" w:rsidTr="001B7F5B">
        <w:tc>
          <w:tcPr>
            <w:tcW w:w="1499" w:type="dxa"/>
            <w:shd w:val="clear" w:color="auto" w:fill="auto"/>
            <w:vAlign w:val="bottom"/>
          </w:tcPr>
          <w:p w14:paraId="22B70E05" w14:textId="77777777" w:rsidR="00162B52" w:rsidRPr="00853565" w:rsidRDefault="00162B52" w:rsidP="001B7F5B">
            <w:pPr>
              <w:spacing w:before="100" w:line="160" w:lineRule="exact"/>
              <w:ind w:left="57"/>
            </w:pPr>
            <w:r w:rsidRPr="00853565">
              <w:t>Таджикистан</w:t>
            </w:r>
          </w:p>
          <w:p w14:paraId="63A19953" w14:textId="77777777" w:rsidR="00162B52" w:rsidRPr="00853565" w:rsidRDefault="00162B52" w:rsidP="001B7F5B">
            <w:pPr>
              <w:spacing w:before="100" w:line="160" w:lineRule="exact"/>
              <w:ind w:left="57"/>
            </w:pPr>
            <w:r w:rsidRPr="00853565">
              <w:rPr>
                <w:i/>
              </w:rPr>
              <w:t>Tajikistan</w:t>
            </w:r>
          </w:p>
        </w:tc>
        <w:tc>
          <w:tcPr>
            <w:tcW w:w="447" w:type="dxa"/>
            <w:tcBorders>
              <w:left w:val="single" w:sz="6" w:space="0" w:color="000000"/>
            </w:tcBorders>
            <w:shd w:val="clear" w:color="auto" w:fill="auto"/>
          </w:tcPr>
          <w:p w14:paraId="4983F83E" w14:textId="5CCA6D92" w:rsidR="00162B52" w:rsidRPr="00853565" w:rsidRDefault="00162B52" w:rsidP="001B7F5B">
            <w:pPr>
              <w:pStyle w:val="xl26"/>
              <w:pBdr>
                <w:top w:val="none" w:sz="0" w:space="0" w:color="auto"/>
                <w:left w:val="none" w:sz="0" w:space="0" w:color="auto"/>
                <w:bottom w:val="none" w:sz="0" w:space="0" w:color="auto"/>
                <w:right w:val="none" w:sz="0" w:space="0" w:color="auto"/>
              </w:pBdr>
              <w:spacing w:after="0" w:line="160" w:lineRule="exact"/>
              <w:textAlignment w:val="auto"/>
            </w:pPr>
            <w:r w:rsidRPr="00853565">
              <w:t>2020</w:t>
            </w:r>
          </w:p>
        </w:tc>
        <w:tc>
          <w:tcPr>
            <w:tcW w:w="618" w:type="dxa"/>
            <w:tcBorders>
              <w:left w:val="single" w:sz="6" w:space="0" w:color="000000"/>
            </w:tcBorders>
            <w:shd w:val="clear" w:color="auto" w:fill="auto"/>
          </w:tcPr>
          <w:p w14:paraId="66D73C5C" w14:textId="3FA846B6" w:rsidR="00162B52" w:rsidRPr="00853565" w:rsidRDefault="00162B52" w:rsidP="001B7F5B">
            <w:pPr>
              <w:spacing w:before="100" w:line="160" w:lineRule="exact"/>
              <w:ind w:right="28"/>
              <w:jc w:val="right"/>
              <w:rPr>
                <w:spacing w:val="-4"/>
              </w:rPr>
            </w:pPr>
            <w:r w:rsidRPr="00853565">
              <w:t>9 506</w:t>
            </w:r>
          </w:p>
        </w:tc>
        <w:tc>
          <w:tcPr>
            <w:tcW w:w="490" w:type="dxa"/>
            <w:tcBorders>
              <w:left w:val="single" w:sz="6" w:space="0" w:color="000000"/>
            </w:tcBorders>
            <w:shd w:val="clear" w:color="auto" w:fill="auto"/>
          </w:tcPr>
          <w:p w14:paraId="6A338D74" w14:textId="5DC72633" w:rsidR="00162B52" w:rsidRPr="00853565" w:rsidRDefault="00162B52" w:rsidP="001B7F5B">
            <w:pPr>
              <w:spacing w:before="100" w:line="160" w:lineRule="exact"/>
              <w:ind w:right="28"/>
              <w:jc w:val="right"/>
              <w:rPr>
                <w:spacing w:val="-4"/>
              </w:rPr>
            </w:pPr>
            <w:r w:rsidRPr="00853565">
              <w:t>1 149</w:t>
            </w:r>
          </w:p>
        </w:tc>
        <w:tc>
          <w:tcPr>
            <w:tcW w:w="492" w:type="dxa"/>
            <w:tcBorders>
              <w:left w:val="single" w:sz="6" w:space="0" w:color="000000"/>
            </w:tcBorders>
            <w:shd w:val="clear" w:color="auto" w:fill="auto"/>
          </w:tcPr>
          <w:p w14:paraId="56C69AE4" w14:textId="02F8724B" w:rsidR="00162B52" w:rsidRPr="00853565" w:rsidRDefault="00162B52" w:rsidP="001B7F5B">
            <w:pPr>
              <w:spacing w:before="100" w:line="160" w:lineRule="exact"/>
              <w:ind w:right="28"/>
              <w:jc w:val="right"/>
              <w:rPr>
                <w:spacing w:val="-4"/>
              </w:rPr>
            </w:pPr>
            <w:r w:rsidRPr="00853565">
              <w:t>1 097</w:t>
            </w:r>
          </w:p>
        </w:tc>
        <w:tc>
          <w:tcPr>
            <w:tcW w:w="490" w:type="dxa"/>
            <w:tcBorders>
              <w:left w:val="single" w:sz="6" w:space="0" w:color="000000"/>
            </w:tcBorders>
            <w:shd w:val="clear" w:color="auto" w:fill="auto"/>
          </w:tcPr>
          <w:p w14:paraId="1C31116B" w14:textId="4ED32719" w:rsidR="00162B52" w:rsidRPr="00853565" w:rsidRDefault="00162B52" w:rsidP="001B7F5B">
            <w:pPr>
              <w:spacing w:before="100" w:line="160" w:lineRule="exact"/>
              <w:ind w:right="28"/>
              <w:jc w:val="right"/>
              <w:rPr>
                <w:spacing w:val="-4"/>
              </w:rPr>
            </w:pPr>
            <w:r w:rsidRPr="00853565">
              <w:t>1 012</w:t>
            </w:r>
          </w:p>
        </w:tc>
        <w:tc>
          <w:tcPr>
            <w:tcW w:w="492" w:type="dxa"/>
            <w:tcBorders>
              <w:left w:val="single" w:sz="6" w:space="0" w:color="000000"/>
            </w:tcBorders>
            <w:shd w:val="clear" w:color="auto" w:fill="auto"/>
          </w:tcPr>
          <w:p w14:paraId="217601A0" w14:textId="47C9417E" w:rsidR="00162B52" w:rsidRPr="00853565" w:rsidRDefault="00162B52" w:rsidP="001B7F5B">
            <w:pPr>
              <w:spacing w:before="100" w:line="160" w:lineRule="exact"/>
              <w:ind w:right="28"/>
              <w:jc w:val="right"/>
              <w:rPr>
                <w:spacing w:val="-4"/>
              </w:rPr>
            </w:pPr>
            <w:r w:rsidRPr="00853565">
              <w:t>823</w:t>
            </w:r>
          </w:p>
        </w:tc>
        <w:tc>
          <w:tcPr>
            <w:tcW w:w="492" w:type="dxa"/>
            <w:tcBorders>
              <w:left w:val="single" w:sz="6" w:space="0" w:color="000000"/>
            </w:tcBorders>
            <w:shd w:val="clear" w:color="auto" w:fill="auto"/>
          </w:tcPr>
          <w:p w14:paraId="4729231A" w14:textId="1BE456EB" w:rsidR="00162B52" w:rsidRPr="00853565" w:rsidRDefault="00162B52" w:rsidP="001B7F5B">
            <w:pPr>
              <w:spacing w:before="100" w:line="160" w:lineRule="exact"/>
              <w:ind w:right="28"/>
              <w:jc w:val="right"/>
              <w:rPr>
                <w:spacing w:val="-4"/>
              </w:rPr>
            </w:pPr>
            <w:r w:rsidRPr="00853565">
              <w:t>858</w:t>
            </w:r>
          </w:p>
        </w:tc>
        <w:tc>
          <w:tcPr>
            <w:tcW w:w="490" w:type="dxa"/>
            <w:tcBorders>
              <w:left w:val="single" w:sz="6" w:space="0" w:color="000000"/>
            </w:tcBorders>
            <w:shd w:val="clear" w:color="auto" w:fill="auto"/>
          </w:tcPr>
          <w:p w14:paraId="10347D55" w14:textId="3CEB94EF" w:rsidR="00162B52" w:rsidRPr="00853565" w:rsidRDefault="00162B52" w:rsidP="001B7F5B">
            <w:pPr>
              <w:spacing w:before="100" w:line="160" w:lineRule="exact"/>
              <w:ind w:right="28"/>
              <w:jc w:val="right"/>
              <w:rPr>
                <w:spacing w:val="-4"/>
              </w:rPr>
            </w:pPr>
            <w:r w:rsidRPr="00853565">
              <w:t>846</w:t>
            </w:r>
          </w:p>
        </w:tc>
        <w:tc>
          <w:tcPr>
            <w:tcW w:w="492" w:type="dxa"/>
            <w:tcBorders>
              <w:left w:val="single" w:sz="6" w:space="0" w:color="000000"/>
            </w:tcBorders>
            <w:shd w:val="clear" w:color="auto" w:fill="auto"/>
          </w:tcPr>
          <w:p w14:paraId="48B8D409" w14:textId="6284BED7" w:rsidR="00162B52" w:rsidRPr="00853565" w:rsidRDefault="00162B52" w:rsidP="001B7F5B">
            <w:pPr>
              <w:spacing w:before="100" w:line="160" w:lineRule="exact"/>
              <w:ind w:right="28"/>
              <w:jc w:val="right"/>
              <w:rPr>
                <w:spacing w:val="-4"/>
              </w:rPr>
            </w:pPr>
            <w:r w:rsidRPr="00853565">
              <w:t>828</w:t>
            </w:r>
          </w:p>
        </w:tc>
        <w:tc>
          <w:tcPr>
            <w:tcW w:w="490" w:type="dxa"/>
            <w:tcBorders>
              <w:left w:val="single" w:sz="6" w:space="0" w:color="000000"/>
            </w:tcBorders>
            <w:shd w:val="clear" w:color="auto" w:fill="auto"/>
          </w:tcPr>
          <w:p w14:paraId="75AB32E9" w14:textId="4C6978FA" w:rsidR="00162B52" w:rsidRPr="00853565" w:rsidRDefault="00162B52" w:rsidP="001B7F5B">
            <w:pPr>
              <w:spacing w:before="100" w:line="160" w:lineRule="exact"/>
              <w:ind w:right="28"/>
              <w:jc w:val="right"/>
              <w:rPr>
                <w:spacing w:val="-4"/>
              </w:rPr>
            </w:pPr>
            <w:r w:rsidRPr="00853565">
              <w:t>641</w:t>
            </w:r>
          </w:p>
        </w:tc>
        <w:tc>
          <w:tcPr>
            <w:tcW w:w="492" w:type="dxa"/>
            <w:tcBorders>
              <w:left w:val="single" w:sz="6" w:space="0" w:color="000000"/>
            </w:tcBorders>
            <w:shd w:val="clear" w:color="auto" w:fill="auto"/>
          </w:tcPr>
          <w:p w14:paraId="43CD0616" w14:textId="57897A84" w:rsidR="00162B52" w:rsidRPr="00853565" w:rsidRDefault="00162B52" w:rsidP="001B7F5B">
            <w:pPr>
              <w:spacing w:before="100" w:line="160" w:lineRule="exact"/>
              <w:ind w:right="28"/>
              <w:jc w:val="right"/>
              <w:rPr>
                <w:spacing w:val="-4"/>
              </w:rPr>
            </w:pPr>
            <w:r w:rsidRPr="00853565">
              <w:t>495</w:t>
            </w:r>
          </w:p>
        </w:tc>
        <w:tc>
          <w:tcPr>
            <w:tcW w:w="492" w:type="dxa"/>
            <w:tcBorders>
              <w:left w:val="single" w:sz="6" w:space="0" w:color="000000"/>
            </w:tcBorders>
            <w:shd w:val="clear" w:color="auto" w:fill="auto"/>
          </w:tcPr>
          <w:p w14:paraId="2B6F5422" w14:textId="0EDA39D1" w:rsidR="00162B52" w:rsidRPr="00853565" w:rsidRDefault="00162B52" w:rsidP="001B7F5B">
            <w:pPr>
              <w:spacing w:before="100" w:line="160" w:lineRule="exact"/>
              <w:ind w:right="28"/>
              <w:jc w:val="right"/>
              <w:rPr>
                <w:spacing w:val="-4"/>
              </w:rPr>
            </w:pPr>
            <w:r w:rsidRPr="00853565">
              <w:t>427</w:t>
            </w:r>
          </w:p>
        </w:tc>
        <w:tc>
          <w:tcPr>
            <w:tcW w:w="490" w:type="dxa"/>
            <w:tcBorders>
              <w:left w:val="single" w:sz="6" w:space="0" w:color="000000"/>
            </w:tcBorders>
            <w:shd w:val="clear" w:color="auto" w:fill="auto"/>
          </w:tcPr>
          <w:p w14:paraId="68FB6388" w14:textId="504C4731" w:rsidR="00162B52" w:rsidRPr="00853565" w:rsidRDefault="00162B52" w:rsidP="001B7F5B">
            <w:pPr>
              <w:spacing w:before="100" w:line="160" w:lineRule="exact"/>
              <w:ind w:right="28"/>
              <w:jc w:val="right"/>
              <w:rPr>
                <w:spacing w:val="-4"/>
              </w:rPr>
            </w:pPr>
            <w:r w:rsidRPr="00853565">
              <w:t>385</w:t>
            </w:r>
          </w:p>
        </w:tc>
        <w:tc>
          <w:tcPr>
            <w:tcW w:w="492" w:type="dxa"/>
            <w:tcBorders>
              <w:left w:val="single" w:sz="6" w:space="0" w:color="000000"/>
            </w:tcBorders>
            <w:shd w:val="clear" w:color="auto" w:fill="auto"/>
          </w:tcPr>
          <w:p w14:paraId="0F2647AE" w14:textId="46AB2A44" w:rsidR="00162B52" w:rsidRPr="00853565" w:rsidRDefault="00162B52" w:rsidP="001B7F5B">
            <w:pPr>
              <w:spacing w:before="100" w:line="160" w:lineRule="exact"/>
              <w:ind w:right="28"/>
              <w:jc w:val="right"/>
              <w:rPr>
                <w:spacing w:val="-4"/>
              </w:rPr>
            </w:pPr>
            <w:r w:rsidRPr="00853565">
              <w:t>342</w:t>
            </w:r>
          </w:p>
        </w:tc>
        <w:tc>
          <w:tcPr>
            <w:tcW w:w="490" w:type="dxa"/>
            <w:tcBorders>
              <w:left w:val="single" w:sz="6" w:space="0" w:color="000000"/>
            </w:tcBorders>
            <w:shd w:val="clear" w:color="auto" w:fill="auto"/>
          </w:tcPr>
          <w:p w14:paraId="4A988792" w14:textId="0F7635C2" w:rsidR="00162B52" w:rsidRPr="00853565" w:rsidRDefault="00162B52" w:rsidP="001B7F5B">
            <w:pPr>
              <w:spacing w:before="100" w:line="160" w:lineRule="exact"/>
              <w:ind w:right="28"/>
              <w:jc w:val="right"/>
              <w:rPr>
                <w:spacing w:val="-4"/>
              </w:rPr>
            </w:pPr>
            <w:r w:rsidRPr="00853565">
              <w:t>263</w:t>
            </w:r>
          </w:p>
        </w:tc>
        <w:tc>
          <w:tcPr>
            <w:tcW w:w="492" w:type="dxa"/>
            <w:tcBorders>
              <w:left w:val="single" w:sz="6" w:space="0" w:color="000000"/>
            </w:tcBorders>
            <w:shd w:val="clear" w:color="auto" w:fill="auto"/>
          </w:tcPr>
          <w:p w14:paraId="5895D011" w14:textId="1EAF65C8" w:rsidR="00162B52" w:rsidRPr="00853565" w:rsidRDefault="00162B52" w:rsidP="001B7F5B">
            <w:pPr>
              <w:spacing w:before="100" w:line="160" w:lineRule="exact"/>
              <w:ind w:right="28"/>
              <w:jc w:val="right"/>
              <w:rPr>
                <w:spacing w:val="-4"/>
              </w:rPr>
            </w:pPr>
            <w:r w:rsidRPr="00853565">
              <w:t>152</w:t>
            </w:r>
          </w:p>
        </w:tc>
        <w:tc>
          <w:tcPr>
            <w:tcW w:w="482" w:type="dxa"/>
            <w:tcBorders>
              <w:left w:val="single" w:sz="6" w:space="0" w:color="000000"/>
            </w:tcBorders>
            <w:shd w:val="clear" w:color="auto" w:fill="auto"/>
          </w:tcPr>
          <w:p w14:paraId="065C08D3" w14:textId="4418FCB5" w:rsidR="00162B52" w:rsidRPr="00853565" w:rsidRDefault="00162B52" w:rsidP="001B7F5B">
            <w:pPr>
              <w:spacing w:before="100" w:line="160" w:lineRule="exact"/>
              <w:ind w:right="28"/>
              <w:jc w:val="right"/>
              <w:rPr>
                <w:spacing w:val="-4"/>
              </w:rPr>
            </w:pPr>
            <w:r w:rsidRPr="00853565">
              <w:t>189</w:t>
            </w:r>
          </w:p>
        </w:tc>
      </w:tr>
      <w:tr w:rsidR="00853565" w:rsidRPr="00853565" w14:paraId="376D3FEF" w14:textId="77777777" w:rsidTr="001B7F5B">
        <w:tc>
          <w:tcPr>
            <w:tcW w:w="1499" w:type="dxa"/>
            <w:shd w:val="clear" w:color="auto" w:fill="auto"/>
            <w:vAlign w:val="bottom"/>
          </w:tcPr>
          <w:p w14:paraId="78AF7C91" w14:textId="77777777" w:rsidR="00162B52" w:rsidRPr="00853565" w:rsidRDefault="00162B52" w:rsidP="001B7F5B">
            <w:pPr>
              <w:spacing w:before="100" w:line="160" w:lineRule="exact"/>
              <w:ind w:left="57"/>
            </w:pPr>
            <w:r w:rsidRPr="00853565">
              <w:t>Узбекистан</w:t>
            </w:r>
          </w:p>
          <w:p w14:paraId="7F4ACC92" w14:textId="77777777" w:rsidR="00162B52" w:rsidRPr="00853565" w:rsidRDefault="00162B52" w:rsidP="001B7F5B">
            <w:pPr>
              <w:spacing w:before="100" w:line="160" w:lineRule="exact"/>
              <w:ind w:left="57"/>
            </w:pPr>
            <w:r w:rsidRPr="00853565">
              <w:rPr>
                <w:i/>
              </w:rPr>
              <w:t>Uzbekistan</w:t>
            </w:r>
          </w:p>
        </w:tc>
        <w:tc>
          <w:tcPr>
            <w:tcW w:w="447" w:type="dxa"/>
            <w:tcBorders>
              <w:left w:val="single" w:sz="6" w:space="0" w:color="000000"/>
            </w:tcBorders>
            <w:shd w:val="clear" w:color="auto" w:fill="auto"/>
          </w:tcPr>
          <w:p w14:paraId="7396EDA7" w14:textId="548B326D" w:rsidR="00162B52" w:rsidRPr="00853565" w:rsidRDefault="00162B52" w:rsidP="001B7F5B">
            <w:pPr>
              <w:pStyle w:val="xl26"/>
              <w:pBdr>
                <w:bottom w:val="none" w:sz="0" w:space="0" w:color="000000"/>
                <w:right w:val="none" w:sz="0" w:space="0" w:color="000000"/>
              </w:pBdr>
              <w:spacing w:after="0" w:line="160" w:lineRule="exact"/>
              <w:textAlignment w:val="auto"/>
            </w:pPr>
            <w:r w:rsidRPr="00853565">
              <w:t>2020</w:t>
            </w:r>
          </w:p>
        </w:tc>
        <w:tc>
          <w:tcPr>
            <w:tcW w:w="618" w:type="dxa"/>
            <w:tcBorders>
              <w:left w:val="single" w:sz="6" w:space="0" w:color="000000"/>
            </w:tcBorders>
            <w:shd w:val="clear" w:color="auto" w:fill="auto"/>
          </w:tcPr>
          <w:p w14:paraId="0028202D" w14:textId="3D58EA30" w:rsidR="00162B52" w:rsidRPr="00853565" w:rsidRDefault="00162B52" w:rsidP="001B7F5B">
            <w:pPr>
              <w:spacing w:before="100" w:line="160" w:lineRule="exact"/>
              <w:ind w:right="28"/>
              <w:jc w:val="right"/>
              <w:rPr>
                <w:spacing w:val="-4"/>
              </w:rPr>
            </w:pPr>
            <w:r w:rsidRPr="00853565">
              <w:t>34 559</w:t>
            </w:r>
          </w:p>
        </w:tc>
        <w:tc>
          <w:tcPr>
            <w:tcW w:w="490" w:type="dxa"/>
            <w:tcBorders>
              <w:left w:val="single" w:sz="6" w:space="0" w:color="000000"/>
            </w:tcBorders>
            <w:shd w:val="clear" w:color="auto" w:fill="auto"/>
          </w:tcPr>
          <w:p w14:paraId="1E66FF3E" w14:textId="4ED2C2A4" w:rsidR="00162B52" w:rsidRPr="00853565" w:rsidRDefault="00162B52" w:rsidP="001B7F5B">
            <w:pPr>
              <w:spacing w:before="100" w:line="160" w:lineRule="exact"/>
              <w:ind w:right="28"/>
              <w:jc w:val="right"/>
              <w:rPr>
                <w:spacing w:val="-4"/>
              </w:rPr>
            </w:pPr>
            <w:r w:rsidRPr="00853565">
              <w:t>3 756</w:t>
            </w:r>
          </w:p>
        </w:tc>
        <w:tc>
          <w:tcPr>
            <w:tcW w:w="492" w:type="dxa"/>
            <w:tcBorders>
              <w:left w:val="single" w:sz="6" w:space="0" w:color="000000"/>
            </w:tcBorders>
            <w:shd w:val="clear" w:color="auto" w:fill="auto"/>
          </w:tcPr>
          <w:p w14:paraId="705ABD65" w14:textId="3F22165B" w:rsidR="00162B52" w:rsidRPr="00853565" w:rsidRDefault="00162B52" w:rsidP="001B7F5B">
            <w:pPr>
              <w:spacing w:before="100" w:line="160" w:lineRule="exact"/>
              <w:ind w:right="28"/>
              <w:jc w:val="right"/>
              <w:rPr>
                <w:spacing w:val="-4"/>
              </w:rPr>
            </w:pPr>
            <w:r w:rsidRPr="00853565">
              <w:t>3 341</w:t>
            </w:r>
          </w:p>
        </w:tc>
        <w:tc>
          <w:tcPr>
            <w:tcW w:w="490" w:type="dxa"/>
            <w:tcBorders>
              <w:left w:val="single" w:sz="6" w:space="0" w:color="000000"/>
            </w:tcBorders>
            <w:shd w:val="clear" w:color="auto" w:fill="auto"/>
          </w:tcPr>
          <w:p w14:paraId="6420CC0B" w14:textId="07F29E56" w:rsidR="00162B52" w:rsidRPr="00853565" w:rsidRDefault="00162B52" w:rsidP="001B7F5B">
            <w:pPr>
              <w:spacing w:before="100" w:line="160" w:lineRule="exact"/>
              <w:ind w:right="28"/>
              <w:jc w:val="right"/>
              <w:rPr>
                <w:spacing w:val="-4"/>
              </w:rPr>
            </w:pPr>
            <w:r w:rsidRPr="00853565">
              <w:t>3 078</w:t>
            </w:r>
          </w:p>
        </w:tc>
        <w:tc>
          <w:tcPr>
            <w:tcW w:w="492" w:type="dxa"/>
            <w:tcBorders>
              <w:left w:val="single" w:sz="6" w:space="0" w:color="000000"/>
            </w:tcBorders>
            <w:shd w:val="clear" w:color="auto" w:fill="auto"/>
          </w:tcPr>
          <w:p w14:paraId="5940A1AE" w14:textId="7B5DCD39" w:rsidR="00162B52" w:rsidRPr="00853565" w:rsidRDefault="00162B52" w:rsidP="001B7F5B">
            <w:pPr>
              <w:spacing w:before="100" w:line="160" w:lineRule="exact"/>
              <w:ind w:right="28"/>
              <w:jc w:val="right"/>
              <w:rPr>
                <w:spacing w:val="-4"/>
              </w:rPr>
            </w:pPr>
            <w:r w:rsidRPr="00853565">
              <w:t>2 570</w:t>
            </w:r>
          </w:p>
        </w:tc>
        <w:tc>
          <w:tcPr>
            <w:tcW w:w="492" w:type="dxa"/>
            <w:tcBorders>
              <w:left w:val="single" w:sz="6" w:space="0" w:color="000000"/>
            </w:tcBorders>
            <w:shd w:val="clear" w:color="auto" w:fill="auto"/>
          </w:tcPr>
          <w:p w14:paraId="1F876854" w14:textId="338C752F" w:rsidR="00162B52" w:rsidRPr="00853565" w:rsidRDefault="00162B52" w:rsidP="001B7F5B">
            <w:pPr>
              <w:spacing w:before="100" w:line="160" w:lineRule="exact"/>
              <w:ind w:right="28"/>
              <w:jc w:val="right"/>
              <w:rPr>
                <w:spacing w:val="-4"/>
              </w:rPr>
            </w:pPr>
            <w:r w:rsidRPr="00853565">
              <w:t>2 759</w:t>
            </w:r>
          </w:p>
        </w:tc>
        <w:tc>
          <w:tcPr>
            <w:tcW w:w="490" w:type="dxa"/>
            <w:tcBorders>
              <w:left w:val="single" w:sz="6" w:space="0" w:color="000000"/>
            </w:tcBorders>
            <w:shd w:val="clear" w:color="auto" w:fill="auto"/>
          </w:tcPr>
          <w:p w14:paraId="28BA295F" w14:textId="5AA0028D" w:rsidR="00162B52" w:rsidRPr="00853565" w:rsidRDefault="00162B52" w:rsidP="001B7F5B">
            <w:pPr>
              <w:spacing w:before="100" w:line="160" w:lineRule="exact"/>
              <w:ind w:right="28"/>
              <w:jc w:val="right"/>
              <w:rPr>
                <w:spacing w:val="-4"/>
              </w:rPr>
            </w:pPr>
            <w:r w:rsidRPr="00853565">
              <w:t>3 218</w:t>
            </w:r>
          </w:p>
        </w:tc>
        <w:tc>
          <w:tcPr>
            <w:tcW w:w="492" w:type="dxa"/>
            <w:tcBorders>
              <w:left w:val="single" w:sz="6" w:space="0" w:color="000000"/>
            </w:tcBorders>
            <w:shd w:val="clear" w:color="auto" w:fill="auto"/>
          </w:tcPr>
          <w:p w14:paraId="08D1E699" w14:textId="4ABC01DA" w:rsidR="00162B52" w:rsidRPr="00853565" w:rsidRDefault="00162B52" w:rsidP="001B7F5B">
            <w:pPr>
              <w:spacing w:before="100" w:line="160" w:lineRule="exact"/>
              <w:ind w:right="28"/>
              <w:jc w:val="right"/>
              <w:rPr>
                <w:spacing w:val="-4"/>
              </w:rPr>
            </w:pPr>
            <w:r w:rsidRPr="00853565">
              <w:t>3 081</w:t>
            </w:r>
          </w:p>
        </w:tc>
        <w:tc>
          <w:tcPr>
            <w:tcW w:w="490" w:type="dxa"/>
            <w:tcBorders>
              <w:left w:val="single" w:sz="6" w:space="0" w:color="000000"/>
            </w:tcBorders>
            <w:shd w:val="clear" w:color="auto" w:fill="auto"/>
          </w:tcPr>
          <w:p w14:paraId="77884130" w14:textId="76C61865" w:rsidR="00162B52" w:rsidRPr="00853565" w:rsidRDefault="00162B52" w:rsidP="001B7F5B">
            <w:pPr>
              <w:spacing w:before="100" w:line="160" w:lineRule="exact"/>
              <w:ind w:right="28"/>
              <w:jc w:val="right"/>
              <w:rPr>
                <w:spacing w:val="-4"/>
              </w:rPr>
            </w:pPr>
            <w:r w:rsidRPr="00853565">
              <w:t>2 618</w:t>
            </w:r>
          </w:p>
        </w:tc>
        <w:tc>
          <w:tcPr>
            <w:tcW w:w="492" w:type="dxa"/>
            <w:tcBorders>
              <w:left w:val="single" w:sz="6" w:space="0" w:color="000000"/>
            </w:tcBorders>
            <w:shd w:val="clear" w:color="auto" w:fill="auto"/>
          </w:tcPr>
          <w:p w14:paraId="4139C4D3" w14:textId="08391199" w:rsidR="00162B52" w:rsidRPr="00853565" w:rsidRDefault="00162B52" w:rsidP="001B7F5B">
            <w:pPr>
              <w:spacing w:before="100" w:line="160" w:lineRule="exact"/>
              <w:ind w:right="28"/>
              <w:jc w:val="right"/>
              <w:rPr>
                <w:spacing w:val="-4"/>
              </w:rPr>
            </w:pPr>
            <w:r w:rsidRPr="00853565">
              <w:t>2 151</w:t>
            </w:r>
          </w:p>
        </w:tc>
        <w:tc>
          <w:tcPr>
            <w:tcW w:w="492" w:type="dxa"/>
            <w:tcBorders>
              <w:left w:val="single" w:sz="6" w:space="0" w:color="000000"/>
            </w:tcBorders>
            <w:shd w:val="clear" w:color="auto" w:fill="auto"/>
          </w:tcPr>
          <w:p w14:paraId="6040AC31" w14:textId="06C9010C" w:rsidR="00162B52" w:rsidRPr="00853565" w:rsidRDefault="00162B52" w:rsidP="001B7F5B">
            <w:pPr>
              <w:spacing w:before="100" w:line="160" w:lineRule="exact"/>
              <w:ind w:right="28"/>
              <w:jc w:val="right"/>
              <w:rPr>
                <w:spacing w:val="-4"/>
              </w:rPr>
            </w:pPr>
            <w:r w:rsidRPr="00853565">
              <w:t>1 911</w:t>
            </w:r>
          </w:p>
        </w:tc>
        <w:tc>
          <w:tcPr>
            <w:tcW w:w="490" w:type="dxa"/>
            <w:tcBorders>
              <w:left w:val="single" w:sz="6" w:space="0" w:color="000000"/>
            </w:tcBorders>
            <w:shd w:val="clear" w:color="auto" w:fill="auto"/>
          </w:tcPr>
          <w:p w14:paraId="2C1AAFF7" w14:textId="0E80B36D" w:rsidR="00162B52" w:rsidRPr="00853565" w:rsidRDefault="00162B52" w:rsidP="001B7F5B">
            <w:pPr>
              <w:spacing w:before="100" w:line="160" w:lineRule="exact"/>
              <w:ind w:right="28"/>
              <w:jc w:val="right"/>
              <w:rPr>
                <w:spacing w:val="-4"/>
              </w:rPr>
            </w:pPr>
            <w:r w:rsidRPr="00853565">
              <w:t>1 622</w:t>
            </w:r>
          </w:p>
        </w:tc>
        <w:tc>
          <w:tcPr>
            <w:tcW w:w="492" w:type="dxa"/>
            <w:tcBorders>
              <w:left w:val="single" w:sz="6" w:space="0" w:color="000000"/>
            </w:tcBorders>
            <w:shd w:val="clear" w:color="auto" w:fill="auto"/>
          </w:tcPr>
          <w:p w14:paraId="16DD5A3E" w14:textId="39FA057F" w:rsidR="00162B52" w:rsidRPr="00853565" w:rsidRDefault="00162B52" w:rsidP="001B7F5B">
            <w:pPr>
              <w:spacing w:before="100" w:line="160" w:lineRule="exact"/>
              <w:ind w:right="28"/>
              <w:jc w:val="right"/>
              <w:rPr>
                <w:spacing w:val="-4"/>
              </w:rPr>
            </w:pPr>
            <w:r w:rsidRPr="00853565">
              <w:t>1 528</w:t>
            </w:r>
          </w:p>
        </w:tc>
        <w:tc>
          <w:tcPr>
            <w:tcW w:w="490" w:type="dxa"/>
            <w:tcBorders>
              <w:left w:val="single" w:sz="6" w:space="0" w:color="000000"/>
            </w:tcBorders>
            <w:shd w:val="clear" w:color="auto" w:fill="auto"/>
          </w:tcPr>
          <w:p w14:paraId="44DBC940" w14:textId="042F54E6" w:rsidR="00162B52" w:rsidRPr="00853565" w:rsidRDefault="00162B52" w:rsidP="001B7F5B">
            <w:pPr>
              <w:spacing w:before="100" w:line="160" w:lineRule="exact"/>
              <w:ind w:right="28"/>
              <w:jc w:val="right"/>
              <w:rPr>
                <w:spacing w:val="-4"/>
              </w:rPr>
            </w:pPr>
            <w:r w:rsidRPr="00853565">
              <w:t>1 226</w:t>
            </w:r>
          </w:p>
        </w:tc>
        <w:tc>
          <w:tcPr>
            <w:tcW w:w="492" w:type="dxa"/>
            <w:tcBorders>
              <w:left w:val="single" w:sz="6" w:space="0" w:color="000000"/>
            </w:tcBorders>
            <w:shd w:val="clear" w:color="auto" w:fill="auto"/>
          </w:tcPr>
          <w:p w14:paraId="3EC47617" w14:textId="5F3BB48C" w:rsidR="00162B52" w:rsidRPr="00853565" w:rsidRDefault="00162B52" w:rsidP="001B7F5B">
            <w:pPr>
              <w:spacing w:before="100" w:line="160" w:lineRule="exact"/>
              <w:ind w:right="28"/>
              <w:jc w:val="right"/>
              <w:rPr>
                <w:spacing w:val="-4"/>
              </w:rPr>
            </w:pPr>
            <w:r w:rsidRPr="00853565">
              <w:t>763</w:t>
            </w:r>
          </w:p>
        </w:tc>
        <w:tc>
          <w:tcPr>
            <w:tcW w:w="482" w:type="dxa"/>
            <w:tcBorders>
              <w:left w:val="single" w:sz="6" w:space="0" w:color="000000"/>
            </w:tcBorders>
            <w:shd w:val="clear" w:color="auto" w:fill="auto"/>
          </w:tcPr>
          <w:p w14:paraId="11F32208" w14:textId="21F8B957" w:rsidR="00162B52" w:rsidRPr="00853565" w:rsidRDefault="00162B52" w:rsidP="001B7F5B">
            <w:pPr>
              <w:spacing w:before="100" w:line="160" w:lineRule="exact"/>
              <w:ind w:right="28"/>
              <w:jc w:val="right"/>
              <w:rPr>
                <w:spacing w:val="-4"/>
              </w:rPr>
            </w:pPr>
            <w:r w:rsidRPr="00853565">
              <w:t>936</w:t>
            </w:r>
          </w:p>
        </w:tc>
      </w:tr>
      <w:tr w:rsidR="00853565" w:rsidRPr="00853565" w14:paraId="10F8E3A1" w14:textId="77777777" w:rsidTr="001B7F5B">
        <w:tc>
          <w:tcPr>
            <w:tcW w:w="1499" w:type="dxa"/>
            <w:shd w:val="clear" w:color="auto" w:fill="auto"/>
            <w:vAlign w:val="bottom"/>
          </w:tcPr>
          <w:p w14:paraId="753A820C" w14:textId="77777777" w:rsidR="00162B52" w:rsidRPr="00853565" w:rsidRDefault="00162B52" w:rsidP="001B7F5B">
            <w:pPr>
              <w:spacing w:before="100" w:line="160" w:lineRule="exact"/>
              <w:ind w:left="57"/>
            </w:pPr>
            <w:r w:rsidRPr="00853565">
              <w:t xml:space="preserve">Украина / </w:t>
            </w:r>
            <w:r w:rsidRPr="00853565">
              <w:rPr>
                <w:i/>
              </w:rPr>
              <w:t>Ukraine</w:t>
            </w:r>
          </w:p>
        </w:tc>
        <w:tc>
          <w:tcPr>
            <w:tcW w:w="447" w:type="dxa"/>
            <w:tcBorders>
              <w:left w:val="single" w:sz="6" w:space="0" w:color="000000"/>
            </w:tcBorders>
            <w:shd w:val="clear" w:color="auto" w:fill="auto"/>
          </w:tcPr>
          <w:p w14:paraId="609BF879" w14:textId="1A75545F" w:rsidR="00162B52" w:rsidRPr="00853565" w:rsidRDefault="00162B52" w:rsidP="001B7F5B">
            <w:pPr>
              <w:pStyle w:val="xl26"/>
              <w:pBdr>
                <w:bottom w:val="none" w:sz="0" w:space="0" w:color="000000"/>
                <w:right w:val="none" w:sz="0" w:space="0" w:color="000000"/>
              </w:pBdr>
              <w:spacing w:after="0" w:line="160" w:lineRule="exact"/>
              <w:textAlignment w:val="auto"/>
            </w:pPr>
            <w:r w:rsidRPr="00853565">
              <w:t>2020</w:t>
            </w:r>
          </w:p>
        </w:tc>
        <w:tc>
          <w:tcPr>
            <w:tcW w:w="618" w:type="dxa"/>
            <w:tcBorders>
              <w:left w:val="single" w:sz="6" w:space="0" w:color="000000"/>
            </w:tcBorders>
            <w:shd w:val="clear" w:color="auto" w:fill="auto"/>
          </w:tcPr>
          <w:p w14:paraId="5A982C5F" w14:textId="0602B24A" w:rsidR="00162B52" w:rsidRPr="00853565" w:rsidRDefault="00162B52" w:rsidP="001B7F5B">
            <w:pPr>
              <w:spacing w:before="100" w:line="160" w:lineRule="exact"/>
              <w:ind w:right="28"/>
              <w:jc w:val="right"/>
              <w:rPr>
                <w:spacing w:val="-4"/>
              </w:rPr>
            </w:pPr>
            <w:r w:rsidRPr="00853565">
              <w:rPr>
                <w:spacing w:val="-12"/>
              </w:rPr>
              <w:t>41 419</w:t>
            </w:r>
          </w:p>
        </w:tc>
        <w:tc>
          <w:tcPr>
            <w:tcW w:w="490" w:type="dxa"/>
            <w:tcBorders>
              <w:left w:val="single" w:sz="6" w:space="0" w:color="000000"/>
            </w:tcBorders>
            <w:shd w:val="clear" w:color="auto" w:fill="auto"/>
          </w:tcPr>
          <w:p w14:paraId="1AEB205D" w14:textId="00DDA118" w:rsidR="00162B52" w:rsidRPr="00853565" w:rsidRDefault="00162B52" w:rsidP="001B7F5B">
            <w:pPr>
              <w:spacing w:before="100" w:line="160" w:lineRule="exact"/>
              <w:ind w:right="28"/>
              <w:jc w:val="right"/>
              <w:rPr>
                <w:spacing w:val="-4"/>
              </w:rPr>
            </w:pPr>
            <w:r w:rsidRPr="00853565">
              <w:rPr>
                <w:spacing w:val="-12"/>
              </w:rPr>
              <w:t>1 689</w:t>
            </w:r>
          </w:p>
        </w:tc>
        <w:tc>
          <w:tcPr>
            <w:tcW w:w="492" w:type="dxa"/>
            <w:tcBorders>
              <w:left w:val="single" w:sz="6" w:space="0" w:color="000000"/>
            </w:tcBorders>
            <w:shd w:val="clear" w:color="auto" w:fill="auto"/>
          </w:tcPr>
          <w:p w14:paraId="4945602F" w14:textId="488A1071" w:rsidR="00162B52" w:rsidRPr="00853565" w:rsidRDefault="00162B52" w:rsidP="001B7F5B">
            <w:pPr>
              <w:spacing w:before="100" w:line="160" w:lineRule="exact"/>
              <w:ind w:right="28"/>
              <w:jc w:val="right"/>
              <w:rPr>
                <w:spacing w:val="-4"/>
              </w:rPr>
            </w:pPr>
            <w:r w:rsidRPr="00853565">
              <w:rPr>
                <w:spacing w:val="-12"/>
              </w:rPr>
              <w:t>2 298</w:t>
            </w:r>
          </w:p>
        </w:tc>
        <w:tc>
          <w:tcPr>
            <w:tcW w:w="490" w:type="dxa"/>
            <w:tcBorders>
              <w:left w:val="single" w:sz="6" w:space="0" w:color="000000"/>
            </w:tcBorders>
            <w:shd w:val="clear" w:color="auto" w:fill="auto"/>
          </w:tcPr>
          <w:p w14:paraId="0587C119" w14:textId="30CDACAF" w:rsidR="00162B52" w:rsidRPr="00853565" w:rsidRDefault="00162B52" w:rsidP="001B7F5B">
            <w:pPr>
              <w:spacing w:before="100" w:line="160" w:lineRule="exact"/>
              <w:ind w:right="28"/>
              <w:jc w:val="right"/>
              <w:rPr>
                <w:spacing w:val="-4"/>
              </w:rPr>
            </w:pPr>
            <w:r w:rsidRPr="00853565">
              <w:rPr>
                <w:spacing w:val="-12"/>
              </w:rPr>
              <w:t>2 293</w:t>
            </w:r>
          </w:p>
        </w:tc>
        <w:tc>
          <w:tcPr>
            <w:tcW w:w="492" w:type="dxa"/>
            <w:tcBorders>
              <w:left w:val="single" w:sz="6" w:space="0" w:color="000000"/>
            </w:tcBorders>
            <w:shd w:val="clear" w:color="auto" w:fill="auto"/>
          </w:tcPr>
          <w:p w14:paraId="44077D46" w14:textId="430BA202" w:rsidR="00162B52" w:rsidRPr="00853565" w:rsidRDefault="00162B52" w:rsidP="001B7F5B">
            <w:pPr>
              <w:spacing w:before="100" w:line="160" w:lineRule="exact"/>
              <w:ind w:right="28"/>
              <w:jc w:val="right"/>
              <w:rPr>
                <w:spacing w:val="-4"/>
              </w:rPr>
            </w:pPr>
            <w:r w:rsidRPr="00853565">
              <w:rPr>
                <w:spacing w:val="-12"/>
              </w:rPr>
              <w:t>1 901</w:t>
            </w:r>
          </w:p>
        </w:tc>
        <w:tc>
          <w:tcPr>
            <w:tcW w:w="492" w:type="dxa"/>
            <w:tcBorders>
              <w:left w:val="single" w:sz="6" w:space="0" w:color="000000"/>
            </w:tcBorders>
            <w:shd w:val="clear" w:color="auto" w:fill="auto"/>
          </w:tcPr>
          <w:p w14:paraId="6E5DD22D" w14:textId="798360C7" w:rsidR="00162B52" w:rsidRPr="00853565" w:rsidRDefault="00162B52" w:rsidP="001B7F5B">
            <w:pPr>
              <w:spacing w:before="100" w:line="160" w:lineRule="exact"/>
              <w:ind w:right="28"/>
              <w:jc w:val="right"/>
              <w:rPr>
                <w:spacing w:val="-4"/>
              </w:rPr>
            </w:pPr>
            <w:r w:rsidRPr="00853565">
              <w:rPr>
                <w:spacing w:val="-12"/>
              </w:rPr>
              <w:t>1 999</w:t>
            </w:r>
          </w:p>
        </w:tc>
        <w:tc>
          <w:tcPr>
            <w:tcW w:w="490" w:type="dxa"/>
            <w:tcBorders>
              <w:left w:val="single" w:sz="6" w:space="0" w:color="000000"/>
            </w:tcBorders>
            <w:shd w:val="clear" w:color="auto" w:fill="auto"/>
          </w:tcPr>
          <w:p w14:paraId="2054E9D5" w14:textId="5AA70678" w:rsidR="00162B52" w:rsidRPr="00853565" w:rsidRDefault="00162B52" w:rsidP="001B7F5B">
            <w:pPr>
              <w:spacing w:before="100" w:line="160" w:lineRule="exact"/>
              <w:ind w:right="28"/>
              <w:jc w:val="right"/>
              <w:rPr>
                <w:spacing w:val="-4"/>
              </w:rPr>
            </w:pPr>
            <w:r w:rsidRPr="00853565">
              <w:rPr>
                <w:spacing w:val="-12"/>
              </w:rPr>
              <w:t>2 580</w:t>
            </w:r>
          </w:p>
        </w:tc>
        <w:tc>
          <w:tcPr>
            <w:tcW w:w="492" w:type="dxa"/>
            <w:tcBorders>
              <w:left w:val="single" w:sz="6" w:space="0" w:color="000000"/>
            </w:tcBorders>
            <w:shd w:val="clear" w:color="auto" w:fill="auto"/>
          </w:tcPr>
          <w:p w14:paraId="749B4FFD" w14:textId="015515EC" w:rsidR="00162B52" w:rsidRPr="00853565" w:rsidRDefault="00162B52" w:rsidP="001B7F5B">
            <w:pPr>
              <w:spacing w:before="100" w:line="160" w:lineRule="exact"/>
              <w:ind w:right="28"/>
              <w:jc w:val="right"/>
              <w:rPr>
                <w:spacing w:val="-4"/>
              </w:rPr>
            </w:pPr>
            <w:r w:rsidRPr="00853565">
              <w:rPr>
                <w:spacing w:val="-12"/>
              </w:rPr>
              <w:t>3 352</w:t>
            </w:r>
          </w:p>
        </w:tc>
        <w:tc>
          <w:tcPr>
            <w:tcW w:w="490" w:type="dxa"/>
            <w:tcBorders>
              <w:left w:val="single" w:sz="6" w:space="0" w:color="000000"/>
            </w:tcBorders>
            <w:shd w:val="clear" w:color="auto" w:fill="auto"/>
          </w:tcPr>
          <w:p w14:paraId="0558A549" w14:textId="226015D3" w:rsidR="00162B52" w:rsidRPr="00853565" w:rsidRDefault="00162B52" w:rsidP="001B7F5B">
            <w:pPr>
              <w:spacing w:before="100" w:line="160" w:lineRule="exact"/>
              <w:ind w:right="28"/>
              <w:jc w:val="right"/>
              <w:rPr>
                <w:spacing w:val="-4"/>
              </w:rPr>
            </w:pPr>
            <w:r w:rsidRPr="00853565">
              <w:rPr>
                <w:spacing w:val="-12"/>
              </w:rPr>
              <w:t>3 498</w:t>
            </w:r>
          </w:p>
        </w:tc>
        <w:tc>
          <w:tcPr>
            <w:tcW w:w="492" w:type="dxa"/>
            <w:tcBorders>
              <w:left w:val="single" w:sz="6" w:space="0" w:color="000000"/>
            </w:tcBorders>
            <w:shd w:val="clear" w:color="auto" w:fill="auto"/>
          </w:tcPr>
          <w:p w14:paraId="34C9851D" w14:textId="261B0CBB" w:rsidR="00162B52" w:rsidRPr="00853565" w:rsidRDefault="00162B52" w:rsidP="001B7F5B">
            <w:pPr>
              <w:spacing w:before="100" w:line="160" w:lineRule="exact"/>
              <w:ind w:right="28"/>
              <w:jc w:val="right"/>
              <w:rPr>
                <w:spacing w:val="-4"/>
              </w:rPr>
            </w:pPr>
            <w:r w:rsidRPr="00853565">
              <w:rPr>
                <w:spacing w:val="-12"/>
              </w:rPr>
              <w:t>3 118</w:t>
            </w:r>
          </w:p>
        </w:tc>
        <w:tc>
          <w:tcPr>
            <w:tcW w:w="492" w:type="dxa"/>
            <w:tcBorders>
              <w:left w:val="single" w:sz="6" w:space="0" w:color="000000"/>
            </w:tcBorders>
            <w:shd w:val="clear" w:color="auto" w:fill="auto"/>
          </w:tcPr>
          <w:p w14:paraId="320467BA" w14:textId="5F86C000" w:rsidR="00162B52" w:rsidRPr="00853565" w:rsidRDefault="00162B52" w:rsidP="001B7F5B">
            <w:pPr>
              <w:spacing w:before="100" w:line="160" w:lineRule="exact"/>
              <w:ind w:right="28"/>
              <w:jc w:val="right"/>
              <w:rPr>
                <w:spacing w:val="-4"/>
              </w:rPr>
            </w:pPr>
            <w:r w:rsidRPr="00853565">
              <w:rPr>
                <w:spacing w:val="-12"/>
              </w:rPr>
              <w:t>2 963</w:t>
            </w:r>
          </w:p>
        </w:tc>
        <w:tc>
          <w:tcPr>
            <w:tcW w:w="490" w:type="dxa"/>
            <w:tcBorders>
              <w:left w:val="single" w:sz="6" w:space="0" w:color="000000"/>
            </w:tcBorders>
            <w:shd w:val="clear" w:color="auto" w:fill="auto"/>
          </w:tcPr>
          <w:p w14:paraId="6E0C1B44" w14:textId="1430180E" w:rsidR="00162B52" w:rsidRPr="00853565" w:rsidRDefault="00162B52" w:rsidP="001B7F5B">
            <w:pPr>
              <w:spacing w:before="100" w:line="160" w:lineRule="exact"/>
              <w:ind w:right="28"/>
              <w:jc w:val="right"/>
              <w:rPr>
                <w:spacing w:val="-4"/>
              </w:rPr>
            </w:pPr>
            <w:r w:rsidRPr="00853565">
              <w:rPr>
                <w:spacing w:val="-12"/>
              </w:rPr>
              <w:t>2 717</w:t>
            </w:r>
          </w:p>
        </w:tc>
        <w:tc>
          <w:tcPr>
            <w:tcW w:w="492" w:type="dxa"/>
            <w:tcBorders>
              <w:left w:val="single" w:sz="6" w:space="0" w:color="000000"/>
            </w:tcBorders>
            <w:shd w:val="clear" w:color="auto" w:fill="auto"/>
          </w:tcPr>
          <w:p w14:paraId="617EF198" w14:textId="67957F57" w:rsidR="00162B52" w:rsidRPr="00853565" w:rsidRDefault="00162B52" w:rsidP="001B7F5B">
            <w:pPr>
              <w:spacing w:before="100" w:line="160" w:lineRule="exact"/>
              <w:ind w:right="28"/>
              <w:jc w:val="right"/>
              <w:rPr>
                <w:spacing w:val="-4"/>
              </w:rPr>
            </w:pPr>
            <w:r w:rsidRPr="00853565">
              <w:rPr>
                <w:spacing w:val="-12"/>
              </w:rPr>
              <w:t>2 890</w:t>
            </w:r>
          </w:p>
        </w:tc>
        <w:tc>
          <w:tcPr>
            <w:tcW w:w="490" w:type="dxa"/>
            <w:tcBorders>
              <w:left w:val="single" w:sz="6" w:space="0" w:color="000000"/>
            </w:tcBorders>
            <w:shd w:val="clear" w:color="auto" w:fill="auto"/>
          </w:tcPr>
          <w:p w14:paraId="5E0731A7" w14:textId="444BDC2F" w:rsidR="00162B52" w:rsidRPr="00853565" w:rsidRDefault="00162B52" w:rsidP="001B7F5B">
            <w:pPr>
              <w:spacing w:before="100" w:line="160" w:lineRule="exact"/>
              <w:ind w:right="28"/>
              <w:jc w:val="right"/>
              <w:rPr>
                <w:spacing w:val="-4"/>
              </w:rPr>
            </w:pPr>
            <w:r w:rsidRPr="00853565">
              <w:rPr>
                <w:spacing w:val="-12"/>
              </w:rPr>
              <w:t>2 910</w:t>
            </w:r>
          </w:p>
        </w:tc>
        <w:tc>
          <w:tcPr>
            <w:tcW w:w="492" w:type="dxa"/>
            <w:tcBorders>
              <w:left w:val="single" w:sz="6" w:space="0" w:color="000000"/>
            </w:tcBorders>
            <w:shd w:val="clear" w:color="auto" w:fill="auto"/>
          </w:tcPr>
          <w:p w14:paraId="5508C0EA" w14:textId="28AB04C9" w:rsidR="00162B52" w:rsidRPr="00853565" w:rsidRDefault="00162B52" w:rsidP="001B7F5B">
            <w:pPr>
              <w:spacing w:before="100" w:line="160" w:lineRule="exact"/>
              <w:ind w:right="28"/>
              <w:jc w:val="right"/>
              <w:rPr>
                <w:spacing w:val="-4"/>
              </w:rPr>
            </w:pPr>
            <w:r w:rsidRPr="00853565">
              <w:rPr>
                <w:spacing w:val="-12"/>
              </w:rPr>
              <w:t>2 376</w:t>
            </w:r>
          </w:p>
        </w:tc>
        <w:tc>
          <w:tcPr>
            <w:tcW w:w="482" w:type="dxa"/>
            <w:tcBorders>
              <w:left w:val="single" w:sz="6" w:space="0" w:color="000000"/>
            </w:tcBorders>
            <w:shd w:val="clear" w:color="auto" w:fill="auto"/>
          </w:tcPr>
          <w:p w14:paraId="4BDDA467" w14:textId="06FC43C9" w:rsidR="00162B52" w:rsidRPr="00853565" w:rsidRDefault="00162B52" w:rsidP="001B7F5B">
            <w:pPr>
              <w:spacing w:before="100" w:line="160" w:lineRule="exact"/>
              <w:ind w:right="28"/>
              <w:jc w:val="right"/>
              <w:rPr>
                <w:spacing w:val="-4"/>
              </w:rPr>
            </w:pPr>
            <w:r w:rsidRPr="00853565">
              <w:rPr>
                <w:spacing w:val="-12"/>
              </w:rPr>
              <w:t>4 835</w:t>
            </w:r>
          </w:p>
        </w:tc>
      </w:tr>
      <w:tr w:rsidR="00853565" w:rsidRPr="00853565" w14:paraId="09AA8E47" w14:textId="77777777" w:rsidTr="001B7F5B">
        <w:tc>
          <w:tcPr>
            <w:tcW w:w="1499" w:type="dxa"/>
            <w:shd w:val="clear" w:color="auto" w:fill="auto"/>
            <w:vAlign w:val="bottom"/>
          </w:tcPr>
          <w:p w14:paraId="374153A8" w14:textId="77777777" w:rsidR="00162B52" w:rsidRPr="00853565" w:rsidRDefault="00162B52" w:rsidP="001B7F5B">
            <w:pPr>
              <w:spacing w:before="100" w:line="160" w:lineRule="exact"/>
            </w:pPr>
            <w:r w:rsidRPr="00853565">
              <w:rPr>
                <w:b/>
                <w:bCs/>
              </w:rPr>
              <w:t>Страны БРИКС</w:t>
            </w:r>
          </w:p>
          <w:p w14:paraId="60332866" w14:textId="77777777" w:rsidR="00162B52" w:rsidRPr="00853565" w:rsidRDefault="00162B52" w:rsidP="001B7F5B">
            <w:pPr>
              <w:spacing w:before="100" w:line="160" w:lineRule="exact"/>
            </w:pPr>
            <w:r w:rsidRPr="00853565">
              <w:rPr>
                <w:b/>
                <w:bCs/>
                <w:i/>
                <w:lang w:val="en-US"/>
              </w:rPr>
              <w:t>BRICS countries</w:t>
            </w:r>
          </w:p>
        </w:tc>
        <w:tc>
          <w:tcPr>
            <w:tcW w:w="447" w:type="dxa"/>
            <w:tcBorders>
              <w:left w:val="single" w:sz="6" w:space="0" w:color="000000"/>
            </w:tcBorders>
            <w:shd w:val="clear" w:color="auto" w:fill="auto"/>
          </w:tcPr>
          <w:p w14:paraId="25A1BF20" w14:textId="77777777" w:rsidR="00162B52" w:rsidRPr="00853565" w:rsidRDefault="00162B52" w:rsidP="001B7F5B">
            <w:pPr>
              <w:pStyle w:val="xl26"/>
              <w:pBdr>
                <w:bottom w:val="none" w:sz="0" w:space="0" w:color="000000"/>
                <w:right w:val="none" w:sz="0" w:space="0" w:color="000000"/>
              </w:pBdr>
              <w:spacing w:after="0" w:line="160" w:lineRule="exact"/>
              <w:textAlignment w:val="auto"/>
            </w:pPr>
          </w:p>
        </w:tc>
        <w:tc>
          <w:tcPr>
            <w:tcW w:w="618" w:type="dxa"/>
            <w:tcBorders>
              <w:left w:val="single" w:sz="6" w:space="0" w:color="000000"/>
            </w:tcBorders>
            <w:shd w:val="clear" w:color="auto" w:fill="auto"/>
          </w:tcPr>
          <w:p w14:paraId="492E01F2" w14:textId="0E2A9EBD" w:rsidR="00162B52" w:rsidRPr="00853565" w:rsidRDefault="00162B52" w:rsidP="001B7F5B">
            <w:pPr>
              <w:spacing w:before="100" w:line="160" w:lineRule="exact"/>
              <w:ind w:right="28"/>
              <w:jc w:val="right"/>
              <w:rPr>
                <w:spacing w:val="-4"/>
              </w:rPr>
            </w:pPr>
            <w:r w:rsidRPr="00853565">
              <w:rPr>
                <w:spacing w:val="-4"/>
              </w:rPr>
              <w:t> </w:t>
            </w:r>
          </w:p>
        </w:tc>
        <w:tc>
          <w:tcPr>
            <w:tcW w:w="490" w:type="dxa"/>
            <w:tcBorders>
              <w:left w:val="single" w:sz="6" w:space="0" w:color="000000"/>
            </w:tcBorders>
            <w:shd w:val="clear" w:color="auto" w:fill="auto"/>
          </w:tcPr>
          <w:p w14:paraId="050D7A28" w14:textId="09F8F55F" w:rsidR="00162B52" w:rsidRPr="00853565" w:rsidRDefault="00162B52" w:rsidP="001B7F5B">
            <w:pPr>
              <w:spacing w:before="100" w:line="160" w:lineRule="exact"/>
              <w:ind w:right="28"/>
              <w:jc w:val="right"/>
              <w:rPr>
                <w:spacing w:val="-4"/>
              </w:rPr>
            </w:pPr>
            <w:r w:rsidRPr="00853565">
              <w:rPr>
                <w:spacing w:val="-4"/>
              </w:rPr>
              <w:t> </w:t>
            </w:r>
          </w:p>
        </w:tc>
        <w:tc>
          <w:tcPr>
            <w:tcW w:w="492" w:type="dxa"/>
            <w:tcBorders>
              <w:left w:val="single" w:sz="6" w:space="0" w:color="000000"/>
            </w:tcBorders>
            <w:shd w:val="clear" w:color="auto" w:fill="auto"/>
          </w:tcPr>
          <w:p w14:paraId="711410D1" w14:textId="5F0B7460" w:rsidR="00162B52" w:rsidRPr="00853565" w:rsidRDefault="00162B52" w:rsidP="001B7F5B">
            <w:pPr>
              <w:spacing w:before="100" w:line="160" w:lineRule="exact"/>
              <w:ind w:right="28"/>
              <w:jc w:val="right"/>
              <w:rPr>
                <w:spacing w:val="-4"/>
              </w:rPr>
            </w:pPr>
            <w:r w:rsidRPr="00853565">
              <w:rPr>
                <w:spacing w:val="-4"/>
              </w:rPr>
              <w:t> </w:t>
            </w:r>
          </w:p>
        </w:tc>
        <w:tc>
          <w:tcPr>
            <w:tcW w:w="490" w:type="dxa"/>
            <w:tcBorders>
              <w:left w:val="single" w:sz="6" w:space="0" w:color="000000"/>
            </w:tcBorders>
            <w:shd w:val="clear" w:color="auto" w:fill="auto"/>
          </w:tcPr>
          <w:p w14:paraId="29D61C49" w14:textId="21464AC1" w:rsidR="00162B52" w:rsidRPr="00853565" w:rsidRDefault="00162B52" w:rsidP="001B7F5B">
            <w:pPr>
              <w:spacing w:before="100" w:line="160" w:lineRule="exact"/>
              <w:ind w:right="28"/>
              <w:jc w:val="right"/>
              <w:rPr>
                <w:spacing w:val="-4"/>
              </w:rPr>
            </w:pPr>
            <w:r w:rsidRPr="00853565">
              <w:rPr>
                <w:spacing w:val="-4"/>
              </w:rPr>
              <w:t> </w:t>
            </w:r>
          </w:p>
        </w:tc>
        <w:tc>
          <w:tcPr>
            <w:tcW w:w="492" w:type="dxa"/>
            <w:tcBorders>
              <w:left w:val="single" w:sz="6" w:space="0" w:color="000000"/>
            </w:tcBorders>
            <w:shd w:val="clear" w:color="auto" w:fill="auto"/>
          </w:tcPr>
          <w:p w14:paraId="1607E7D3" w14:textId="66B61596" w:rsidR="00162B52" w:rsidRPr="00853565" w:rsidRDefault="00162B52" w:rsidP="001B7F5B">
            <w:pPr>
              <w:spacing w:before="100" w:line="160" w:lineRule="exact"/>
              <w:ind w:right="28"/>
              <w:jc w:val="right"/>
              <w:rPr>
                <w:spacing w:val="-4"/>
              </w:rPr>
            </w:pPr>
            <w:r w:rsidRPr="00853565">
              <w:rPr>
                <w:spacing w:val="-4"/>
              </w:rPr>
              <w:t> </w:t>
            </w:r>
          </w:p>
        </w:tc>
        <w:tc>
          <w:tcPr>
            <w:tcW w:w="492" w:type="dxa"/>
            <w:tcBorders>
              <w:left w:val="single" w:sz="6" w:space="0" w:color="000000"/>
            </w:tcBorders>
            <w:shd w:val="clear" w:color="auto" w:fill="auto"/>
          </w:tcPr>
          <w:p w14:paraId="4855522F" w14:textId="77D51663" w:rsidR="00162B52" w:rsidRPr="00853565" w:rsidRDefault="00162B52" w:rsidP="001B7F5B">
            <w:pPr>
              <w:spacing w:before="100" w:line="160" w:lineRule="exact"/>
              <w:ind w:right="28"/>
              <w:jc w:val="right"/>
              <w:rPr>
                <w:spacing w:val="-4"/>
              </w:rPr>
            </w:pPr>
            <w:r w:rsidRPr="00853565">
              <w:rPr>
                <w:spacing w:val="-4"/>
              </w:rPr>
              <w:t> </w:t>
            </w:r>
          </w:p>
        </w:tc>
        <w:tc>
          <w:tcPr>
            <w:tcW w:w="490" w:type="dxa"/>
            <w:tcBorders>
              <w:left w:val="single" w:sz="6" w:space="0" w:color="000000"/>
            </w:tcBorders>
            <w:shd w:val="clear" w:color="auto" w:fill="auto"/>
          </w:tcPr>
          <w:p w14:paraId="0C3EA853" w14:textId="64ABE7F5" w:rsidR="00162B52" w:rsidRPr="00853565" w:rsidRDefault="00162B52" w:rsidP="001B7F5B">
            <w:pPr>
              <w:spacing w:before="100" w:line="160" w:lineRule="exact"/>
              <w:ind w:right="28"/>
              <w:jc w:val="right"/>
              <w:rPr>
                <w:spacing w:val="-4"/>
              </w:rPr>
            </w:pPr>
            <w:r w:rsidRPr="00853565">
              <w:rPr>
                <w:spacing w:val="-4"/>
              </w:rPr>
              <w:t> </w:t>
            </w:r>
          </w:p>
        </w:tc>
        <w:tc>
          <w:tcPr>
            <w:tcW w:w="492" w:type="dxa"/>
            <w:tcBorders>
              <w:left w:val="single" w:sz="6" w:space="0" w:color="000000"/>
            </w:tcBorders>
            <w:shd w:val="clear" w:color="auto" w:fill="auto"/>
          </w:tcPr>
          <w:p w14:paraId="5ACC240F" w14:textId="26736F3C" w:rsidR="00162B52" w:rsidRPr="00853565" w:rsidRDefault="00162B52" w:rsidP="001B7F5B">
            <w:pPr>
              <w:spacing w:before="100" w:line="160" w:lineRule="exact"/>
              <w:ind w:right="28"/>
              <w:jc w:val="right"/>
              <w:rPr>
                <w:spacing w:val="-4"/>
              </w:rPr>
            </w:pPr>
            <w:r w:rsidRPr="00853565">
              <w:rPr>
                <w:spacing w:val="-4"/>
              </w:rPr>
              <w:t> </w:t>
            </w:r>
          </w:p>
        </w:tc>
        <w:tc>
          <w:tcPr>
            <w:tcW w:w="490" w:type="dxa"/>
            <w:tcBorders>
              <w:left w:val="single" w:sz="6" w:space="0" w:color="000000"/>
            </w:tcBorders>
            <w:shd w:val="clear" w:color="auto" w:fill="auto"/>
          </w:tcPr>
          <w:p w14:paraId="64903E38" w14:textId="6948EFC2" w:rsidR="00162B52" w:rsidRPr="00853565" w:rsidRDefault="00162B52" w:rsidP="001B7F5B">
            <w:pPr>
              <w:spacing w:before="100" w:line="160" w:lineRule="exact"/>
              <w:ind w:right="28"/>
              <w:jc w:val="right"/>
              <w:rPr>
                <w:spacing w:val="-4"/>
              </w:rPr>
            </w:pPr>
            <w:r w:rsidRPr="00853565">
              <w:rPr>
                <w:spacing w:val="-4"/>
              </w:rPr>
              <w:t> </w:t>
            </w:r>
          </w:p>
        </w:tc>
        <w:tc>
          <w:tcPr>
            <w:tcW w:w="492" w:type="dxa"/>
            <w:tcBorders>
              <w:left w:val="single" w:sz="6" w:space="0" w:color="000000"/>
            </w:tcBorders>
            <w:shd w:val="clear" w:color="auto" w:fill="auto"/>
          </w:tcPr>
          <w:p w14:paraId="0CAFE455" w14:textId="08096178" w:rsidR="00162B52" w:rsidRPr="00853565" w:rsidRDefault="00162B52" w:rsidP="001B7F5B">
            <w:pPr>
              <w:spacing w:before="100" w:line="160" w:lineRule="exact"/>
              <w:ind w:right="28"/>
              <w:jc w:val="right"/>
              <w:rPr>
                <w:spacing w:val="-4"/>
              </w:rPr>
            </w:pPr>
            <w:r w:rsidRPr="00853565">
              <w:rPr>
                <w:spacing w:val="-4"/>
              </w:rPr>
              <w:t> </w:t>
            </w:r>
          </w:p>
        </w:tc>
        <w:tc>
          <w:tcPr>
            <w:tcW w:w="492" w:type="dxa"/>
            <w:tcBorders>
              <w:left w:val="single" w:sz="6" w:space="0" w:color="000000"/>
            </w:tcBorders>
            <w:shd w:val="clear" w:color="auto" w:fill="auto"/>
          </w:tcPr>
          <w:p w14:paraId="52D73944" w14:textId="1F4013AB" w:rsidR="00162B52" w:rsidRPr="00853565" w:rsidRDefault="00162B52" w:rsidP="001B7F5B">
            <w:pPr>
              <w:spacing w:before="100" w:line="160" w:lineRule="exact"/>
              <w:ind w:right="28"/>
              <w:jc w:val="right"/>
              <w:rPr>
                <w:spacing w:val="-4"/>
              </w:rPr>
            </w:pPr>
            <w:r w:rsidRPr="00853565">
              <w:rPr>
                <w:spacing w:val="-4"/>
              </w:rPr>
              <w:t> </w:t>
            </w:r>
          </w:p>
        </w:tc>
        <w:tc>
          <w:tcPr>
            <w:tcW w:w="490" w:type="dxa"/>
            <w:tcBorders>
              <w:left w:val="single" w:sz="6" w:space="0" w:color="000000"/>
            </w:tcBorders>
            <w:shd w:val="clear" w:color="auto" w:fill="auto"/>
          </w:tcPr>
          <w:p w14:paraId="25BCBBDF" w14:textId="2FFF2B7E" w:rsidR="00162B52" w:rsidRPr="00853565" w:rsidRDefault="00162B52" w:rsidP="001B7F5B">
            <w:pPr>
              <w:spacing w:before="100" w:line="160" w:lineRule="exact"/>
              <w:ind w:right="28"/>
              <w:jc w:val="right"/>
              <w:rPr>
                <w:spacing w:val="-4"/>
              </w:rPr>
            </w:pPr>
            <w:r w:rsidRPr="00853565">
              <w:rPr>
                <w:spacing w:val="-4"/>
              </w:rPr>
              <w:t> </w:t>
            </w:r>
          </w:p>
        </w:tc>
        <w:tc>
          <w:tcPr>
            <w:tcW w:w="492" w:type="dxa"/>
            <w:tcBorders>
              <w:left w:val="single" w:sz="6" w:space="0" w:color="000000"/>
            </w:tcBorders>
            <w:shd w:val="clear" w:color="auto" w:fill="auto"/>
          </w:tcPr>
          <w:p w14:paraId="54802F81" w14:textId="505D2389" w:rsidR="00162B52" w:rsidRPr="00853565" w:rsidRDefault="00162B52" w:rsidP="001B7F5B">
            <w:pPr>
              <w:spacing w:before="100" w:line="160" w:lineRule="exact"/>
              <w:ind w:right="28"/>
              <w:jc w:val="right"/>
              <w:rPr>
                <w:spacing w:val="-4"/>
              </w:rPr>
            </w:pPr>
            <w:r w:rsidRPr="00853565">
              <w:rPr>
                <w:spacing w:val="-4"/>
              </w:rPr>
              <w:t> </w:t>
            </w:r>
          </w:p>
        </w:tc>
        <w:tc>
          <w:tcPr>
            <w:tcW w:w="490" w:type="dxa"/>
            <w:tcBorders>
              <w:left w:val="single" w:sz="6" w:space="0" w:color="000000"/>
            </w:tcBorders>
            <w:shd w:val="clear" w:color="auto" w:fill="auto"/>
          </w:tcPr>
          <w:p w14:paraId="54AB4B5E" w14:textId="672E417A" w:rsidR="00162B52" w:rsidRPr="00853565" w:rsidRDefault="00162B52" w:rsidP="001B7F5B">
            <w:pPr>
              <w:spacing w:before="100" w:line="160" w:lineRule="exact"/>
              <w:ind w:right="28"/>
              <w:jc w:val="right"/>
              <w:rPr>
                <w:spacing w:val="-4"/>
              </w:rPr>
            </w:pPr>
            <w:r w:rsidRPr="00853565">
              <w:rPr>
                <w:spacing w:val="-4"/>
              </w:rPr>
              <w:t> </w:t>
            </w:r>
          </w:p>
        </w:tc>
        <w:tc>
          <w:tcPr>
            <w:tcW w:w="492" w:type="dxa"/>
            <w:tcBorders>
              <w:left w:val="single" w:sz="6" w:space="0" w:color="000000"/>
            </w:tcBorders>
            <w:shd w:val="clear" w:color="auto" w:fill="auto"/>
          </w:tcPr>
          <w:p w14:paraId="4A773761" w14:textId="3CFB96B9" w:rsidR="00162B52" w:rsidRPr="00853565" w:rsidRDefault="00162B52" w:rsidP="001B7F5B">
            <w:pPr>
              <w:spacing w:before="100" w:line="160" w:lineRule="exact"/>
              <w:ind w:right="28"/>
              <w:jc w:val="right"/>
              <w:rPr>
                <w:spacing w:val="-4"/>
              </w:rPr>
            </w:pPr>
            <w:r w:rsidRPr="00853565">
              <w:rPr>
                <w:spacing w:val="-4"/>
              </w:rPr>
              <w:t> </w:t>
            </w:r>
          </w:p>
        </w:tc>
        <w:tc>
          <w:tcPr>
            <w:tcW w:w="482" w:type="dxa"/>
            <w:tcBorders>
              <w:left w:val="single" w:sz="6" w:space="0" w:color="000000"/>
            </w:tcBorders>
            <w:shd w:val="clear" w:color="auto" w:fill="auto"/>
          </w:tcPr>
          <w:p w14:paraId="5A946319" w14:textId="05BCE3DE" w:rsidR="00162B52" w:rsidRPr="00853565" w:rsidRDefault="00162B52" w:rsidP="001B7F5B">
            <w:pPr>
              <w:spacing w:before="100" w:line="160" w:lineRule="exact"/>
              <w:ind w:right="28"/>
              <w:jc w:val="right"/>
              <w:rPr>
                <w:spacing w:val="-4"/>
              </w:rPr>
            </w:pPr>
            <w:r w:rsidRPr="00853565">
              <w:rPr>
                <w:spacing w:val="-4"/>
              </w:rPr>
              <w:t> </w:t>
            </w:r>
          </w:p>
        </w:tc>
      </w:tr>
      <w:tr w:rsidR="00853565" w:rsidRPr="00853565" w14:paraId="4AC9E000" w14:textId="77777777" w:rsidTr="001B7F5B">
        <w:tc>
          <w:tcPr>
            <w:tcW w:w="1499" w:type="dxa"/>
            <w:shd w:val="clear" w:color="auto" w:fill="auto"/>
            <w:vAlign w:val="bottom"/>
          </w:tcPr>
          <w:p w14:paraId="6F20E540" w14:textId="77777777" w:rsidR="00162B52" w:rsidRPr="00853565" w:rsidRDefault="00162B52" w:rsidP="001B7F5B">
            <w:pPr>
              <w:spacing w:before="100" w:line="160" w:lineRule="exact"/>
              <w:ind w:left="170"/>
            </w:pPr>
            <w:r w:rsidRPr="00853565">
              <w:t xml:space="preserve">из них: / </w:t>
            </w:r>
            <w:r w:rsidRPr="00853565">
              <w:rPr>
                <w:i/>
                <w:lang w:val="en-US"/>
              </w:rPr>
              <w:t>of</w:t>
            </w:r>
            <w:r w:rsidRPr="00853565">
              <w:rPr>
                <w:i/>
              </w:rPr>
              <w:t xml:space="preserve"> </w:t>
            </w:r>
            <w:r w:rsidRPr="00853565">
              <w:rPr>
                <w:i/>
                <w:lang w:val="en-US"/>
              </w:rPr>
              <w:t>which</w:t>
            </w:r>
            <w:r w:rsidRPr="00853565">
              <w:t>:</w:t>
            </w:r>
          </w:p>
        </w:tc>
        <w:tc>
          <w:tcPr>
            <w:tcW w:w="447" w:type="dxa"/>
            <w:tcBorders>
              <w:left w:val="single" w:sz="6" w:space="0" w:color="000000"/>
            </w:tcBorders>
            <w:shd w:val="clear" w:color="auto" w:fill="auto"/>
          </w:tcPr>
          <w:p w14:paraId="5C07AF93" w14:textId="77777777" w:rsidR="00162B52" w:rsidRPr="00853565" w:rsidRDefault="00162B52" w:rsidP="001B7F5B">
            <w:pPr>
              <w:pStyle w:val="xl26"/>
              <w:pBdr>
                <w:bottom w:val="none" w:sz="0" w:space="0" w:color="000000"/>
                <w:right w:val="none" w:sz="0" w:space="0" w:color="000000"/>
              </w:pBdr>
              <w:spacing w:after="0" w:line="160" w:lineRule="exact"/>
              <w:textAlignment w:val="auto"/>
            </w:pPr>
          </w:p>
        </w:tc>
        <w:tc>
          <w:tcPr>
            <w:tcW w:w="618" w:type="dxa"/>
            <w:tcBorders>
              <w:left w:val="single" w:sz="6" w:space="0" w:color="000000"/>
            </w:tcBorders>
            <w:shd w:val="clear" w:color="auto" w:fill="auto"/>
          </w:tcPr>
          <w:p w14:paraId="2DE786D3" w14:textId="1D40C9E8" w:rsidR="00162B52" w:rsidRPr="00853565" w:rsidRDefault="00162B52" w:rsidP="001B7F5B">
            <w:pPr>
              <w:spacing w:before="100" w:line="160" w:lineRule="exact"/>
              <w:ind w:right="28"/>
              <w:jc w:val="right"/>
              <w:rPr>
                <w:spacing w:val="-4"/>
              </w:rPr>
            </w:pPr>
            <w:r w:rsidRPr="00853565">
              <w:rPr>
                <w:spacing w:val="-4"/>
              </w:rPr>
              <w:t> </w:t>
            </w:r>
          </w:p>
        </w:tc>
        <w:tc>
          <w:tcPr>
            <w:tcW w:w="490" w:type="dxa"/>
            <w:tcBorders>
              <w:left w:val="single" w:sz="6" w:space="0" w:color="000000"/>
            </w:tcBorders>
            <w:shd w:val="clear" w:color="auto" w:fill="auto"/>
          </w:tcPr>
          <w:p w14:paraId="262C2020" w14:textId="4BD05F14" w:rsidR="00162B52" w:rsidRPr="00853565" w:rsidRDefault="00162B52" w:rsidP="001B7F5B">
            <w:pPr>
              <w:spacing w:before="100" w:line="160" w:lineRule="exact"/>
              <w:ind w:right="28"/>
              <w:jc w:val="right"/>
              <w:rPr>
                <w:spacing w:val="-4"/>
              </w:rPr>
            </w:pPr>
            <w:r w:rsidRPr="00853565">
              <w:rPr>
                <w:spacing w:val="-4"/>
              </w:rPr>
              <w:t> </w:t>
            </w:r>
          </w:p>
        </w:tc>
        <w:tc>
          <w:tcPr>
            <w:tcW w:w="492" w:type="dxa"/>
            <w:tcBorders>
              <w:left w:val="single" w:sz="6" w:space="0" w:color="000000"/>
            </w:tcBorders>
            <w:shd w:val="clear" w:color="auto" w:fill="auto"/>
          </w:tcPr>
          <w:p w14:paraId="05D92C71" w14:textId="06AC9628" w:rsidR="00162B52" w:rsidRPr="00853565" w:rsidRDefault="00162B52" w:rsidP="001B7F5B">
            <w:pPr>
              <w:spacing w:before="100" w:line="160" w:lineRule="exact"/>
              <w:ind w:right="28"/>
              <w:jc w:val="right"/>
              <w:rPr>
                <w:spacing w:val="-4"/>
              </w:rPr>
            </w:pPr>
            <w:r w:rsidRPr="00853565">
              <w:rPr>
                <w:spacing w:val="-4"/>
              </w:rPr>
              <w:t> </w:t>
            </w:r>
          </w:p>
        </w:tc>
        <w:tc>
          <w:tcPr>
            <w:tcW w:w="490" w:type="dxa"/>
            <w:tcBorders>
              <w:left w:val="single" w:sz="6" w:space="0" w:color="000000"/>
            </w:tcBorders>
            <w:shd w:val="clear" w:color="auto" w:fill="auto"/>
          </w:tcPr>
          <w:p w14:paraId="778AA318" w14:textId="4C7A6C42" w:rsidR="00162B52" w:rsidRPr="00853565" w:rsidRDefault="00162B52" w:rsidP="001B7F5B">
            <w:pPr>
              <w:spacing w:before="100" w:line="160" w:lineRule="exact"/>
              <w:ind w:right="28"/>
              <w:jc w:val="right"/>
              <w:rPr>
                <w:spacing w:val="-4"/>
              </w:rPr>
            </w:pPr>
            <w:r w:rsidRPr="00853565">
              <w:rPr>
                <w:spacing w:val="-4"/>
              </w:rPr>
              <w:t> </w:t>
            </w:r>
          </w:p>
        </w:tc>
        <w:tc>
          <w:tcPr>
            <w:tcW w:w="492" w:type="dxa"/>
            <w:tcBorders>
              <w:left w:val="single" w:sz="6" w:space="0" w:color="000000"/>
            </w:tcBorders>
            <w:shd w:val="clear" w:color="auto" w:fill="auto"/>
          </w:tcPr>
          <w:p w14:paraId="1C9FCAD4" w14:textId="5235712B" w:rsidR="00162B52" w:rsidRPr="00853565" w:rsidRDefault="00162B52" w:rsidP="001B7F5B">
            <w:pPr>
              <w:spacing w:before="100" w:line="160" w:lineRule="exact"/>
              <w:ind w:right="28"/>
              <w:jc w:val="right"/>
              <w:rPr>
                <w:spacing w:val="-4"/>
              </w:rPr>
            </w:pPr>
            <w:r w:rsidRPr="00853565">
              <w:rPr>
                <w:spacing w:val="-4"/>
              </w:rPr>
              <w:t> </w:t>
            </w:r>
          </w:p>
        </w:tc>
        <w:tc>
          <w:tcPr>
            <w:tcW w:w="492" w:type="dxa"/>
            <w:tcBorders>
              <w:left w:val="single" w:sz="6" w:space="0" w:color="000000"/>
            </w:tcBorders>
            <w:shd w:val="clear" w:color="auto" w:fill="auto"/>
          </w:tcPr>
          <w:p w14:paraId="3934EB47" w14:textId="1FEFDE29" w:rsidR="00162B52" w:rsidRPr="00853565" w:rsidRDefault="00162B52" w:rsidP="001B7F5B">
            <w:pPr>
              <w:spacing w:before="100" w:line="160" w:lineRule="exact"/>
              <w:ind w:right="28"/>
              <w:jc w:val="right"/>
              <w:rPr>
                <w:spacing w:val="-4"/>
              </w:rPr>
            </w:pPr>
            <w:r w:rsidRPr="00853565">
              <w:rPr>
                <w:spacing w:val="-4"/>
              </w:rPr>
              <w:t> </w:t>
            </w:r>
          </w:p>
        </w:tc>
        <w:tc>
          <w:tcPr>
            <w:tcW w:w="490" w:type="dxa"/>
            <w:tcBorders>
              <w:left w:val="single" w:sz="6" w:space="0" w:color="000000"/>
            </w:tcBorders>
            <w:shd w:val="clear" w:color="auto" w:fill="auto"/>
          </w:tcPr>
          <w:p w14:paraId="3E32C87A" w14:textId="09AC0F46" w:rsidR="00162B52" w:rsidRPr="00853565" w:rsidRDefault="00162B52" w:rsidP="001B7F5B">
            <w:pPr>
              <w:spacing w:before="100" w:line="160" w:lineRule="exact"/>
              <w:ind w:right="28"/>
              <w:jc w:val="right"/>
              <w:rPr>
                <w:spacing w:val="-4"/>
              </w:rPr>
            </w:pPr>
            <w:r w:rsidRPr="00853565">
              <w:rPr>
                <w:spacing w:val="-4"/>
              </w:rPr>
              <w:t> </w:t>
            </w:r>
          </w:p>
        </w:tc>
        <w:tc>
          <w:tcPr>
            <w:tcW w:w="492" w:type="dxa"/>
            <w:tcBorders>
              <w:left w:val="single" w:sz="6" w:space="0" w:color="000000"/>
            </w:tcBorders>
            <w:shd w:val="clear" w:color="auto" w:fill="auto"/>
          </w:tcPr>
          <w:p w14:paraId="3D41C750" w14:textId="335CD329" w:rsidR="00162B52" w:rsidRPr="00853565" w:rsidRDefault="00162B52" w:rsidP="001B7F5B">
            <w:pPr>
              <w:spacing w:before="100" w:line="160" w:lineRule="exact"/>
              <w:ind w:right="28"/>
              <w:jc w:val="right"/>
              <w:rPr>
                <w:spacing w:val="-4"/>
              </w:rPr>
            </w:pPr>
            <w:r w:rsidRPr="00853565">
              <w:rPr>
                <w:spacing w:val="-4"/>
              </w:rPr>
              <w:t> </w:t>
            </w:r>
          </w:p>
        </w:tc>
        <w:tc>
          <w:tcPr>
            <w:tcW w:w="490" w:type="dxa"/>
            <w:tcBorders>
              <w:left w:val="single" w:sz="6" w:space="0" w:color="000000"/>
            </w:tcBorders>
            <w:shd w:val="clear" w:color="auto" w:fill="auto"/>
          </w:tcPr>
          <w:p w14:paraId="1F881D7C" w14:textId="0C40A567" w:rsidR="00162B52" w:rsidRPr="00853565" w:rsidRDefault="00162B52" w:rsidP="001B7F5B">
            <w:pPr>
              <w:spacing w:before="100" w:line="160" w:lineRule="exact"/>
              <w:ind w:right="28"/>
              <w:jc w:val="right"/>
              <w:rPr>
                <w:spacing w:val="-4"/>
              </w:rPr>
            </w:pPr>
            <w:r w:rsidRPr="00853565">
              <w:rPr>
                <w:spacing w:val="-4"/>
              </w:rPr>
              <w:t> </w:t>
            </w:r>
          </w:p>
        </w:tc>
        <w:tc>
          <w:tcPr>
            <w:tcW w:w="492" w:type="dxa"/>
            <w:tcBorders>
              <w:left w:val="single" w:sz="6" w:space="0" w:color="000000"/>
            </w:tcBorders>
            <w:shd w:val="clear" w:color="auto" w:fill="auto"/>
          </w:tcPr>
          <w:p w14:paraId="43DFD438" w14:textId="153F8748" w:rsidR="00162B52" w:rsidRPr="00853565" w:rsidRDefault="00162B52" w:rsidP="001B7F5B">
            <w:pPr>
              <w:spacing w:before="100" w:line="160" w:lineRule="exact"/>
              <w:ind w:right="28"/>
              <w:jc w:val="right"/>
              <w:rPr>
                <w:spacing w:val="-4"/>
              </w:rPr>
            </w:pPr>
            <w:r w:rsidRPr="00853565">
              <w:rPr>
                <w:spacing w:val="-4"/>
              </w:rPr>
              <w:t> </w:t>
            </w:r>
          </w:p>
        </w:tc>
        <w:tc>
          <w:tcPr>
            <w:tcW w:w="492" w:type="dxa"/>
            <w:tcBorders>
              <w:left w:val="single" w:sz="6" w:space="0" w:color="000000"/>
            </w:tcBorders>
            <w:shd w:val="clear" w:color="auto" w:fill="auto"/>
          </w:tcPr>
          <w:p w14:paraId="7CDD4EB1" w14:textId="3CDBCB21" w:rsidR="00162B52" w:rsidRPr="00853565" w:rsidRDefault="00162B52" w:rsidP="001B7F5B">
            <w:pPr>
              <w:spacing w:before="100" w:line="160" w:lineRule="exact"/>
              <w:ind w:right="28"/>
              <w:jc w:val="right"/>
              <w:rPr>
                <w:spacing w:val="-4"/>
              </w:rPr>
            </w:pPr>
            <w:r w:rsidRPr="00853565">
              <w:rPr>
                <w:spacing w:val="-4"/>
              </w:rPr>
              <w:t> </w:t>
            </w:r>
          </w:p>
        </w:tc>
        <w:tc>
          <w:tcPr>
            <w:tcW w:w="490" w:type="dxa"/>
            <w:tcBorders>
              <w:left w:val="single" w:sz="6" w:space="0" w:color="000000"/>
            </w:tcBorders>
            <w:shd w:val="clear" w:color="auto" w:fill="auto"/>
          </w:tcPr>
          <w:p w14:paraId="5120E126" w14:textId="160BC624" w:rsidR="00162B52" w:rsidRPr="00853565" w:rsidRDefault="00162B52" w:rsidP="001B7F5B">
            <w:pPr>
              <w:spacing w:before="100" w:line="160" w:lineRule="exact"/>
              <w:ind w:right="28"/>
              <w:jc w:val="right"/>
              <w:rPr>
                <w:spacing w:val="-4"/>
              </w:rPr>
            </w:pPr>
            <w:r w:rsidRPr="00853565">
              <w:rPr>
                <w:spacing w:val="-4"/>
              </w:rPr>
              <w:t> </w:t>
            </w:r>
          </w:p>
        </w:tc>
        <w:tc>
          <w:tcPr>
            <w:tcW w:w="492" w:type="dxa"/>
            <w:tcBorders>
              <w:left w:val="single" w:sz="6" w:space="0" w:color="000000"/>
            </w:tcBorders>
            <w:shd w:val="clear" w:color="auto" w:fill="auto"/>
          </w:tcPr>
          <w:p w14:paraId="756A4A97" w14:textId="5B9CFCA7" w:rsidR="00162B52" w:rsidRPr="00853565" w:rsidRDefault="00162B52" w:rsidP="001B7F5B">
            <w:pPr>
              <w:spacing w:before="100" w:line="160" w:lineRule="exact"/>
              <w:ind w:right="28"/>
              <w:jc w:val="right"/>
              <w:rPr>
                <w:spacing w:val="-4"/>
              </w:rPr>
            </w:pPr>
            <w:r w:rsidRPr="00853565">
              <w:rPr>
                <w:spacing w:val="-4"/>
              </w:rPr>
              <w:t> </w:t>
            </w:r>
          </w:p>
        </w:tc>
        <w:tc>
          <w:tcPr>
            <w:tcW w:w="490" w:type="dxa"/>
            <w:tcBorders>
              <w:left w:val="single" w:sz="6" w:space="0" w:color="000000"/>
            </w:tcBorders>
            <w:shd w:val="clear" w:color="auto" w:fill="auto"/>
          </w:tcPr>
          <w:p w14:paraId="09BC7041" w14:textId="7078FCFF" w:rsidR="00162B52" w:rsidRPr="00853565" w:rsidRDefault="00162B52" w:rsidP="001B7F5B">
            <w:pPr>
              <w:spacing w:before="100" w:line="160" w:lineRule="exact"/>
              <w:ind w:right="28"/>
              <w:jc w:val="right"/>
              <w:rPr>
                <w:spacing w:val="-4"/>
              </w:rPr>
            </w:pPr>
            <w:r w:rsidRPr="00853565">
              <w:rPr>
                <w:spacing w:val="-4"/>
              </w:rPr>
              <w:t> </w:t>
            </w:r>
          </w:p>
        </w:tc>
        <w:tc>
          <w:tcPr>
            <w:tcW w:w="492" w:type="dxa"/>
            <w:tcBorders>
              <w:left w:val="single" w:sz="6" w:space="0" w:color="000000"/>
            </w:tcBorders>
            <w:shd w:val="clear" w:color="auto" w:fill="auto"/>
          </w:tcPr>
          <w:p w14:paraId="1D2B2896" w14:textId="3C70BCDF" w:rsidR="00162B52" w:rsidRPr="00853565" w:rsidRDefault="00162B52" w:rsidP="001B7F5B">
            <w:pPr>
              <w:spacing w:before="100" w:line="160" w:lineRule="exact"/>
              <w:ind w:right="28"/>
              <w:jc w:val="right"/>
              <w:rPr>
                <w:spacing w:val="-4"/>
              </w:rPr>
            </w:pPr>
            <w:r w:rsidRPr="00853565">
              <w:rPr>
                <w:spacing w:val="-4"/>
              </w:rPr>
              <w:t> </w:t>
            </w:r>
          </w:p>
        </w:tc>
        <w:tc>
          <w:tcPr>
            <w:tcW w:w="482" w:type="dxa"/>
            <w:tcBorders>
              <w:left w:val="single" w:sz="6" w:space="0" w:color="000000"/>
            </w:tcBorders>
            <w:shd w:val="clear" w:color="auto" w:fill="auto"/>
          </w:tcPr>
          <w:p w14:paraId="1BC0B419" w14:textId="48C63683" w:rsidR="00162B52" w:rsidRPr="00853565" w:rsidRDefault="00162B52" w:rsidP="001B7F5B">
            <w:pPr>
              <w:spacing w:before="100" w:line="160" w:lineRule="exact"/>
              <w:ind w:right="28"/>
              <w:jc w:val="right"/>
              <w:rPr>
                <w:spacing w:val="-4"/>
              </w:rPr>
            </w:pPr>
            <w:r w:rsidRPr="00853565">
              <w:rPr>
                <w:spacing w:val="-4"/>
              </w:rPr>
              <w:t> </w:t>
            </w:r>
          </w:p>
        </w:tc>
      </w:tr>
      <w:tr w:rsidR="00853565" w:rsidRPr="00853565" w14:paraId="2A078A3F" w14:textId="77777777" w:rsidTr="001B7F5B">
        <w:tc>
          <w:tcPr>
            <w:tcW w:w="1499" w:type="dxa"/>
            <w:shd w:val="clear" w:color="auto" w:fill="auto"/>
            <w:vAlign w:val="bottom"/>
          </w:tcPr>
          <w:p w14:paraId="3DA32D54" w14:textId="77777777" w:rsidR="00162B52" w:rsidRPr="00853565" w:rsidRDefault="00162B52" w:rsidP="001B7F5B">
            <w:pPr>
              <w:spacing w:before="100" w:line="160" w:lineRule="exact"/>
              <w:ind w:left="57"/>
            </w:pPr>
            <w:r w:rsidRPr="00853565">
              <w:t>Бразилия</w:t>
            </w:r>
            <w:r w:rsidRPr="00853565">
              <w:rPr>
                <w:vertAlign w:val="superscript"/>
              </w:rPr>
              <w:t>3)</w:t>
            </w:r>
            <w:r w:rsidRPr="00853565">
              <w:t xml:space="preserve"> / </w:t>
            </w:r>
            <w:r w:rsidRPr="00853565">
              <w:rPr>
                <w:i/>
                <w:lang w:val="en-US"/>
              </w:rPr>
              <w:t xml:space="preserve">Brazil </w:t>
            </w:r>
            <w:r w:rsidRPr="00853565">
              <w:rPr>
                <w:vertAlign w:val="superscript"/>
              </w:rPr>
              <w:t>3)</w:t>
            </w:r>
          </w:p>
        </w:tc>
        <w:tc>
          <w:tcPr>
            <w:tcW w:w="447" w:type="dxa"/>
            <w:tcBorders>
              <w:left w:val="single" w:sz="6" w:space="0" w:color="000000"/>
            </w:tcBorders>
            <w:shd w:val="clear" w:color="auto" w:fill="auto"/>
          </w:tcPr>
          <w:p w14:paraId="380EB460" w14:textId="093D7E92" w:rsidR="00162B52" w:rsidRPr="00853565" w:rsidRDefault="00162B52" w:rsidP="001B7F5B">
            <w:pPr>
              <w:pStyle w:val="xl26"/>
              <w:pBdr>
                <w:top w:val="none" w:sz="0" w:space="0" w:color="auto"/>
                <w:left w:val="none" w:sz="0" w:space="0" w:color="auto"/>
                <w:bottom w:val="none" w:sz="0" w:space="0" w:color="auto"/>
                <w:right w:val="none" w:sz="0" w:space="0" w:color="auto"/>
              </w:pBdr>
              <w:spacing w:after="0" w:line="160" w:lineRule="exact"/>
              <w:textAlignment w:val="auto"/>
            </w:pPr>
            <w:r w:rsidRPr="00853565">
              <w:t>2018</w:t>
            </w:r>
          </w:p>
        </w:tc>
        <w:tc>
          <w:tcPr>
            <w:tcW w:w="618" w:type="dxa"/>
            <w:tcBorders>
              <w:left w:val="single" w:sz="6" w:space="0" w:color="000000"/>
            </w:tcBorders>
            <w:shd w:val="clear" w:color="auto" w:fill="auto"/>
          </w:tcPr>
          <w:p w14:paraId="272A9DF2" w14:textId="4315BEB1" w:rsidR="00162B52" w:rsidRPr="00853565" w:rsidRDefault="00162B52" w:rsidP="001B7F5B">
            <w:pPr>
              <w:spacing w:before="100" w:line="160" w:lineRule="exact"/>
              <w:ind w:right="28"/>
              <w:jc w:val="right"/>
              <w:rPr>
                <w:spacing w:val="-4"/>
              </w:rPr>
            </w:pPr>
            <w:r w:rsidRPr="00853565">
              <w:rPr>
                <w:spacing w:val="-4"/>
              </w:rPr>
              <w:t>208 495</w:t>
            </w:r>
          </w:p>
        </w:tc>
        <w:tc>
          <w:tcPr>
            <w:tcW w:w="490" w:type="dxa"/>
            <w:tcBorders>
              <w:left w:val="single" w:sz="6" w:space="0" w:color="000000"/>
            </w:tcBorders>
            <w:shd w:val="clear" w:color="auto" w:fill="auto"/>
          </w:tcPr>
          <w:p w14:paraId="28FA02F0" w14:textId="4D627474" w:rsidR="00162B52" w:rsidRPr="00853565" w:rsidRDefault="00162B52" w:rsidP="001B7F5B">
            <w:pPr>
              <w:spacing w:before="100" w:line="160" w:lineRule="exact"/>
              <w:ind w:right="28"/>
              <w:jc w:val="right"/>
              <w:rPr>
                <w:spacing w:val="-4"/>
              </w:rPr>
            </w:pPr>
            <w:r w:rsidRPr="00853565">
              <w:rPr>
                <w:spacing w:val="-4"/>
              </w:rPr>
              <w:t>14 788</w:t>
            </w:r>
          </w:p>
        </w:tc>
        <w:tc>
          <w:tcPr>
            <w:tcW w:w="492" w:type="dxa"/>
            <w:tcBorders>
              <w:left w:val="single" w:sz="6" w:space="0" w:color="000000"/>
            </w:tcBorders>
            <w:shd w:val="clear" w:color="auto" w:fill="auto"/>
          </w:tcPr>
          <w:p w14:paraId="1A4F899B" w14:textId="727BD3D9" w:rsidR="00162B52" w:rsidRPr="00853565" w:rsidRDefault="00162B52" w:rsidP="001B7F5B">
            <w:pPr>
              <w:spacing w:before="100" w:line="160" w:lineRule="exact"/>
              <w:ind w:right="28"/>
              <w:jc w:val="right"/>
              <w:rPr>
                <w:spacing w:val="-4"/>
              </w:rPr>
            </w:pPr>
            <w:r w:rsidRPr="00853565">
              <w:rPr>
                <w:spacing w:val="-4"/>
              </w:rPr>
              <w:t>14 538</w:t>
            </w:r>
          </w:p>
        </w:tc>
        <w:tc>
          <w:tcPr>
            <w:tcW w:w="490" w:type="dxa"/>
            <w:tcBorders>
              <w:left w:val="single" w:sz="6" w:space="0" w:color="000000"/>
            </w:tcBorders>
            <w:shd w:val="clear" w:color="auto" w:fill="auto"/>
          </w:tcPr>
          <w:p w14:paraId="785EBFAB" w14:textId="77B6E29E" w:rsidR="00162B52" w:rsidRPr="00853565" w:rsidRDefault="00162B52" w:rsidP="001B7F5B">
            <w:pPr>
              <w:spacing w:before="100" w:line="160" w:lineRule="exact"/>
              <w:ind w:right="28"/>
              <w:jc w:val="right"/>
              <w:rPr>
                <w:spacing w:val="-4"/>
              </w:rPr>
            </w:pPr>
            <w:r w:rsidRPr="00853565">
              <w:rPr>
                <w:spacing w:val="-4"/>
              </w:rPr>
              <w:t>15 182</w:t>
            </w:r>
          </w:p>
        </w:tc>
        <w:tc>
          <w:tcPr>
            <w:tcW w:w="492" w:type="dxa"/>
            <w:tcBorders>
              <w:left w:val="single" w:sz="6" w:space="0" w:color="000000"/>
            </w:tcBorders>
            <w:shd w:val="clear" w:color="auto" w:fill="auto"/>
          </w:tcPr>
          <w:p w14:paraId="65EC0472" w14:textId="07D03090" w:rsidR="00162B52" w:rsidRPr="00853565" w:rsidRDefault="00162B52" w:rsidP="001B7F5B">
            <w:pPr>
              <w:spacing w:before="100" w:line="160" w:lineRule="exact"/>
              <w:ind w:right="28"/>
              <w:jc w:val="right"/>
              <w:rPr>
                <w:spacing w:val="-4"/>
              </w:rPr>
            </w:pPr>
            <w:r w:rsidRPr="00853565">
              <w:rPr>
                <w:spacing w:val="-4"/>
              </w:rPr>
              <w:t>16 440</w:t>
            </w:r>
          </w:p>
        </w:tc>
        <w:tc>
          <w:tcPr>
            <w:tcW w:w="492" w:type="dxa"/>
            <w:tcBorders>
              <w:left w:val="single" w:sz="6" w:space="0" w:color="000000"/>
            </w:tcBorders>
            <w:shd w:val="clear" w:color="auto" w:fill="auto"/>
          </w:tcPr>
          <w:p w14:paraId="2A737709" w14:textId="360E0F87" w:rsidR="00162B52" w:rsidRPr="00853565" w:rsidRDefault="00162B52" w:rsidP="001B7F5B">
            <w:pPr>
              <w:spacing w:before="100" w:line="160" w:lineRule="exact"/>
              <w:ind w:right="28"/>
              <w:jc w:val="right"/>
              <w:rPr>
                <w:spacing w:val="-4"/>
              </w:rPr>
            </w:pPr>
            <w:r w:rsidRPr="00853565">
              <w:rPr>
                <w:spacing w:val="-4"/>
              </w:rPr>
              <w:t>17 295</w:t>
            </w:r>
          </w:p>
        </w:tc>
        <w:tc>
          <w:tcPr>
            <w:tcW w:w="490" w:type="dxa"/>
            <w:tcBorders>
              <w:left w:val="single" w:sz="6" w:space="0" w:color="000000"/>
            </w:tcBorders>
            <w:shd w:val="clear" w:color="auto" w:fill="auto"/>
          </w:tcPr>
          <w:p w14:paraId="2AAA6425" w14:textId="5E4B48AF" w:rsidR="00162B52" w:rsidRPr="00853565" w:rsidRDefault="00162B52" w:rsidP="001B7F5B">
            <w:pPr>
              <w:spacing w:before="100" w:line="160" w:lineRule="exact"/>
              <w:ind w:right="28"/>
              <w:jc w:val="right"/>
              <w:rPr>
                <w:spacing w:val="-4"/>
              </w:rPr>
            </w:pPr>
            <w:r w:rsidRPr="00853565">
              <w:rPr>
                <w:spacing w:val="-4"/>
              </w:rPr>
              <w:t>17 069</w:t>
            </w:r>
          </w:p>
        </w:tc>
        <w:tc>
          <w:tcPr>
            <w:tcW w:w="492" w:type="dxa"/>
            <w:tcBorders>
              <w:left w:val="single" w:sz="6" w:space="0" w:color="000000"/>
            </w:tcBorders>
            <w:shd w:val="clear" w:color="auto" w:fill="auto"/>
          </w:tcPr>
          <w:p w14:paraId="65D0AB0B" w14:textId="1B193B09" w:rsidR="00162B52" w:rsidRPr="00853565" w:rsidRDefault="00162B52" w:rsidP="001B7F5B">
            <w:pPr>
              <w:spacing w:before="100" w:line="160" w:lineRule="exact"/>
              <w:ind w:right="28"/>
              <w:jc w:val="right"/>
              <w:rPr>
                <w:spacing w:val="-4"/>
              </w:rPr>
            </w:pPr>
            <w:r w:rsidRPr="00853565">
              <w:rPr>
                <w:spacing w:val="-4"/>
              </w:rPr>
              <w:t>17 297</w:t>
            </w:r>
          </w:p>
        </w:tc>
        <w:tc>
          <w:tcPr>
            <w:tcW w:w="490" w:type="dxa"/>
            <w:tcBorders>
              <w:left w:val="single" w:sz="6" w:space="0" w:color="000000"/>
            </w:tcBorders>
            <w:shd w:val="clear" w:color="auto" w:fill="auto"/>
          </w:tcPr>
          <w:p w14:paraId="113EA967" w14:textId="72AEF171" w:rsidR="00162B52" w:rsidRPr="00853565" w:rsidRDefault="00162B52" w:rsidP="001B7F5B">
            <w:pPr>
              <w:spacing w:before="100" w:line="160" w:lineRule="exact"/>
              <w:ind w:right="28"/>
              <w:jc w:val="right"/>
              <w:rPr>
                <w:spacing w:val="-4"/>
              </w:rPr>
            </w:pPr>
            <w:r w:rsidRPr="00853565">
              <w:rPr>
                <w:spacing w:val="-4"/>
              </w:rPr>
              <w:t>16 662</w:t>
            </w:r>
          </w:p>
        </w:tc>
        <w:tc>
          <w:tcPr>
            <w:tcW w:w="492" w:type="dxa"/>
            <w:tcBorders>
              <w:left w:val="single" w:sz="6" w:space="0" w:color="000000"/>
            </w:tcBorders>
            <w:shd w:val="clear" w:color="auto" w:fill="auto"/>
          </w:tcPr>
          <w:p w14:paraId="2BF5972E" w14:textId="67DB4564" w:rsidR="00162B52" w:rsidRPr="00853565" w:rsidRDefault="00162B52" w:rsidP="001B7F5B">
            <w:pPr>
              <w:spacing w:before="100" w:line="160" w:lineRule="exact"/>
              <w:ind w:right="28"/>
              <w:jc w:val="right"/>
              <w:rPr>
                <w:spacing w:val="-4"/>
              </w:rPr>
            </w:pPr>
            <w:r w:rsidRPr="00853565">
              <w:rPr>
                <w:spacing w:val="-4"/>
              </w:rPr>
              <w:t>14 879</w:t>
            </w:r>
          </w:p>
        </w:tc>
        <w:tc>
          <w:tcPr>
            <w:tcW w:w="492" w:type="dxa"/>
            <w:tcBorders>
              <w:left w:val="single" w:sz="6" w:space="0" w:color="000000"/>
            </w:tcBorders>
            <w:shd w:val="clear" w:color="auto" w:fill="auto"/>
          </w:tcPr>
          <w:p w14:paraId="07B5937C" w14:textId="01A3250B" w:rsidR="00162B52" w:rsidRPr="00853565" w:rsidRDefault="00162B52" w:rsidP="001B7F5B">
            <w:pPr>
              <w:spacing w:before="100" w:line="160" w:lineRule="exact"/>
              <w:ind w:right="28"/>
              <w:jc w:val="right"/>
              <w:rPr>
                <w:spacing w:val="-4"/>
              </w:rPr>
            </w:pPr>
            <w:r w:rsidRPr="00853565">
              <w:rPr>
                <w:spacing w:val="-4"/>
              </w:rPr>
              <w:t>13 281</w:t>
            </w:r>
          </w:p>
        </w:tc>
        <w:tc>
          <w:tcPr>
            <w:tcW w:w="490" w:type="dxa"/>
            <w:tcBorders>
              <w:left w:val="single" w:sz="6" w:space="0" w:color="000000"/>
            </w:tcBorders>
            <w:shd w:val="clear" w:color="auto" w:fill="auto"/>
          </w:tcPr>
          <w:p w14:paraId="5BE7B25E" w14:textId="6559481F" w:rsidR="00162B52" w:rsidRPr="00853565" w:rsidRDefault="00162B52" w:rsidP="001B7F5B">
            <w:pPr>
              <w:spacing w:before="100" w:line="160" w:lineRule="exact"/>
              <w:ind w:right="28"/>
              <w:jc w:val="right"/>
              <w:rPr>
                <w:spacing w:val="-4"/>
              </w:rPr>
            </w:pPr>
            <w:r w:rsidRPr="00853565">
              <w:rPr>
                <w:spacing w:val="-4"/>
              </w:rPr>
              <w:t>12 294</w:t>
            </w:r>
          </w:p>
        </w:tc>
        <w:tc>
          <w:tcPr>
            <w:tcW w:w="492" w:type="dxa"/>
            <w:tcBorders>
              <w:left w:val="single" w:sz="6" w:space="0" w:color="000000"/>
            </w:tcBorders>
            <w:shd w:val="clear" w:color="auto" w:fill="auto"/>
          </w:tcPr>
          <w:p w14:paraId="62B2B46F" w14:textId="424776EC" w:rsidR="00162B52" w:rsidRPr="00853565" w:rsidRDefault="00162B52" w:rsidP="001B7F5B">
            <w:pPr>
              <w:spacing w:before="100" w:line="160" w:lineRule="exact"/>
              <w:ind w:right="28"/>
              <w:jc w:val="right"/>
              <w:rPr>
                <w:spacing w:val="-4"/>
              </w:rPr>
            </w:pPr>
            <w:r w:rsidRPr="00853565">
              <w:rPr>
                <w:spacing w:val="-4"/>
              </w:rPr>
              <w:t>10 746</w:t>
            </w:r>
          </w:p>
        </w:tc>
        <w:tc>
          <w:tcPr>
            <w:tcW w:w="490" w:type="dxa"/>
            <w:tcBorders>
              <w:left w:val="single" w:sz="6" w:space="0" w:color="000000"/>
            </w:tcBorders>
            <w:shd w:val="clear" w:color="auto" w:fill="auto"/>
          </w:tcPr>
          <w:p w14:paraId="7CC102ED" w14:textId="7AAB72D4" w:rsidR="00162B52" w:rsidRPr="00853565" w:rsidRDefault="00162B52" w:rsidP="001B7F5B">
            <w:pPr>
              <w:spacing w:before="100" w:line="160" w:lineRule="exact"/>
              <w:ind w:right="28"/>
              <w:jc w:val="right"/>
              <w:rPr>
                <w:spacing w:val="-4"/>
              </w:rPr>
            </w:pPr>
            <w:r w:rsidRPr="00853565">
              <w:rPr>
                <w:spacing w:val="-4"/>
              </w:rPr>
              <w:t>8 797</w:t>
            </w:r>
          </w:p>
        </w:tc>
        <w:tc>
          <w:tcPr>
            <w:tcW w:w="492" w:type="dxa"/>
            <w:tcBorders>
              <w:left w:val="single" w:sz="6" w:space="0" w:color="000000"/>
            </w:tcBorders>
            <w:shd w:val="clear" w:color="auto" w:fill="auto"/>
          </w:tcPr>
          <w:p w14:paraId="139A40ED" w14:textId="11350AE7" w:rsidR="00162B52" w:rsidRPr="00853565" w:rsidRDefault="00162B52" w:rsidP="001B7F5B">
            <w:pPr>
              <w:spacing w:before="100" w:line="160" w:lineRule="exact"/>
              <w:ind w:right="28"/>
              <w:jc w:val="right"/>
              <w:rPr>
                <w:spacing w:val="-4"/>
              </w:rPr>
            </w:pPr>
            <w:r w:rsidRPr="00853565">
              <w:rPr>
                <w:spacing w:val="-4"/>
              </w:rPr>
              <w:t>6 824</w:t>
            </w:r>
          </w:p>
        </w:tc>
        <w:tc>
          <w:tcPr>
            <w:tcW w:w="482" w:type="dxa"/>
            <w:tcBorders>
              <w:left w:val="single" w:sz="6" w:space="0" w:color="000000"/>
            </w:tcBorders>
            <w:shd w:val="clear" w:color="auto" w:fill="auto"/>
          </w:tcPr>
          <w:p w14:paraId="1FB97D45" w14:textId="2638EEBF" w:rsidR="00162B52" w:rsidRPr="00853565" w:rsidRDefault="00162B52" w:rsidP="001B7F5B">
            <w:pPr>
              <w:spacing w:before="100" w:line="160" w:lineRule="exact"/>
              <w:ind w:right="28"/>
              <w:jc w:val="right"/>
              <w:rPr>
                <w:spacing w:val="-4"/>
              </w:rPr>
            </w:pPr>
            <w:r w:rsidRPr="00853565">
              <w:rPr>
                <w:spacing w:val="-4"/>
              </w:rPr>
              <w:t>12 404</w:t>
            </w:r>
          </w:p>
        </w:tc>
      </w:tr>
      <w:tr w:rsidR="00853565" w:rsidRPr="00853565" w14:paraId="1731EAE7" w14:textId="77777777" w:rsidTr="001B7F5B">
        <w:tc>
          <w:tcPr>
            <w:tcW w:w="1499" w:type="dxa"/>
            <w:shd w:val="clear" w:color="auto" w:fill="auto"/>
            <w:vAlign w:val="bottom"/>
          </w:tcPr>
          <w:p w14:paraId="7E4F65FB" w14:textId="77777777" w:rsidR="00162B52" w:rsidRPr="00853565" w:rsidRDefault="00162B52" w:rsidP="001B7F5B">
            <w:pPr>
              <w:spacing w:before="100" w:line="160" w:lineRule="exact"/>
              <w:ind w:left="57"/>
            </w:pPr>
            <w:r w:rsidRPr="00853565">
              <w:t>Индия</w:t>
            </w:r>
            <w:r w:rsidRPr="00853565">
              <w:rPr>
                <w:vertAlign w:val="superscript"/>
              </w:rPr>
              <w:t>4)</w:t>
            </w:r>
            <w:r w:rsidRPr="00853565">
              <w:t xml:space="preserve"> /</w:t>
            </w:r>
            <w:r w:rsidRPr="00853565">
              <w:rPr>
                <w:vertAlign w:val="superscript"/>
              </w:rPr>
              <w:t xml:space="preserve"> </w:t>
            </w:r>
            <w:r w:rsidRPr="00853565">
              <w:rPr>
                <w:bCs/>
                <w:i/>
                <w:lang w:val="en-US"/>
              </w:rPr>
              <w:t>India</w:t>
            </w:r>
            <w:r w:rsidRPr="00853565">
              <w:rPr>
                <w:bCs/>
                <w:i/>
                <w:vertAlign w:val="superscript"/>
              </w:rPr>
              <w:t>4</w:t>
            </w:r>
            <w:r w:rsidRPr="00853565">
              <w:rPr>
                <w:bCs/>
                <w:i/>
                <w:vertAlign w:val="superscript"/>
                <w:lang w:val="en-US"/>
              </w:rPr>
              <w:t>)</w:t>
            </w:r>
          </w:p>
        </w:tc>
        <w:tc>
          <w:tcPr>
            <w:tcW w:w="447" w:type="dxa"/>
            <w:tcBorders>
              <w:left w:val="single" w:sz="6" w:space="0" w:color="000000"/>
            </w:tcBorders>
            <w:shd w:val="clear" w:color="auto" w:fill="auto"/>
          </w:tcPr>
          <w:p w14:paraId="470838E2" w14:textId="3D1AFA87" w:rsidR="00162B52" w:rsidRPr="00853565" w:rsidRDefault="00162B52" w:rsidP="001B7F5B">
            <w:pPr>
              <w:pStyle w:val="xl26"/>
              <w:pBdr>
                <w:bottom w:val="none" w:sz="0" w:space="0" w:color="000000"/>
                <w:right w:val="none" w:sz="0" w:space="0" w:color="000000"/>
              </w:pBdr>
              <w:spacing w:after="0" w:line="160" w:lineRule="exact"/>
              <w:textAlignment w:val="auto"/>
            </w:pPr>
            <w:r w:rsidRPr="00853565">
              <w:t>2011</w:t>
            </w:r>
          </w:p>
        </w:tc>
        <w:tc>
          <w:tcPr>
            <w:tcW w:w="618" w:type="dxa"/>
            <w:tcBorders>
              <w:left w:val="single" w:sz="6" w:space="0" w:color="000000"/>
            </w:tcBorders>
            <w:shd w:val="clear" w:color="auto" w:fill="auto"/>
          </w:tcPr>
          <w:p w14:paraId="217B02C1" w14:textId="49B7801A" w:rsidR="00162B52" w:rsidRPr="00853565" w:rsidRDefault="00162B52" w:rsidP="001B7F5B">
            <w:pPr>
              <w:spacing w:before="100" w:line="160" w:lineRule="exact"/>
              <w:ind w:right="28"/>
              <w:jc w:val="right"/>
              <w:rPr>
                <w:spacing w:val="-12"/>
              </w:rPr>
            </w:pPr>
            <w:r w:rsidRPr="00853565">
              <w:rPr>
                <w:spacing w:val="-12"/>
              </w:rPr>
              <w:t>1 210 855</w:t>
            </w:r>
          </w:p>
        </w:tc>
        <w:tc>
          <w:tcPr>
            <w:tcW w:w="490" w:type="dxa"/>
            <w:tcBorders>
              <w:left w:val="single" w:sz="6" w:space="0" w:color="000000"/>
            </w:tcBorders>
            <w:shd w:val="clear" w:color="auto" w:fill="auto"/>
          </w:tcPr>
          <w:p w14:paraId="072578FD" w14:textId="46A7AA5D" w:rsidR="00162B52" w:rsidRPr="00853565" w:rsidRDefault="00162B52" w:rsidP="001B7F5B">
            <w:pPr>
              <w:spacing w:before="100" w:line="160" w:lineRule="exact"/>
              <w:ind w:right="28"/>
              <w:jc w:val="right"/>
              <w:rPr>
                <w:spacing w:val="-12"/>
              </w:rPr>
            </w:pPr>
            <w:r w:rsidRPr="00853565">
              <w:rPr>
                <w:spacing w:val="-12"/>
              </w:rPr>
              <w:t>112 807</w:t>
            </w:r>
          </w:p>
        </w:tc>
        <w:tc>
          <w:tcPr>
            <w:tcW w:w="492" w:type="dxa"/>
            <w:tcBorders>
              <w:left w:val="single" w:sz="6" w:space="0" w:color="000000"/>
            </w:tcBorders>
            <w:shd w:val="clear" w:color="auto" w:fill="auto"/>
          </w:tcPr>
          <w:p w14:paraId="439F3157" w14:textId="077FF7EB" w:rsidR="00162B52" w:rsidRPr="00853565" w:rsidRDefault="00162B52" w:rsidP="001B7F5B">
            <w:pPr>
              <w:spacing w:before="100" w:line="160" w:lineRule="exact"/>
              <w:ind w:right="28"/>
              <w:jc w:val="right"/>
              <w:rPr>
                <w:spacing w:val="-12"/>
              </w:rPr>
            </w:pPr>
            <w:r w:rsidRPr="00853565">
              <w:rPr>
                <w:spacing w:val="-12"/>
              </w:rPr>
              <w:t>126 928</w:t>
            </w:r>
          </w:p>
        </w:tc>
        <w:tc>
          <w:tcPr>
            <w:tcW w:w="490" w:type="dxa"/>
            <w:tcBorders>
              <w:left w:val="single" w:sz="6" w:space="0" w:color="000000"/>
            </w:tcBorders>
            <w:shd w:val="clear" w:color="auto" w:fill="auto"/>
          </w:tcPr>
          <w:p w14:paraId="4D34AF9F" w14:textId="3FE5B354" w:rsidR="00162B52" w:rsidRPr="00853565" w:rsidRDefault="00162B52" w:rsidP="001B7F5B">
            <w:pPr>
              <w:spacing w:before="100" w:line="160" w:lineRule="exact"/>
              <w:ind w:right="28"/>
              <w:jc w:val="right"/>
              <w:rPr>
                <w:spacing w:val="-12"/>
              </w:rPr>
            </w:pPr>
            <w:r w:rsidRPr="00853565">
              <w:rPr>
                <w:spacing w:val="-12"/>
              </w:rPr>
              <w:t>132 709</w:t>
            </w:r>
          </w:p>
        </w:tc>
        <w:tc>
          <w:tcPr>
            <w:tcW w:w="492" w:type="dxa"/>
            <w:tcBorders>
              <w:left w:val="single" w:sz="6" w:space="0" w:color="000000"/>
            </w:tcBorders>
            <w:shd w:val="clear" w:color="auto" w:fill="auto"/>
          </w:tcPr>
          <w:p w14:paraId="79423881" w14:textId="08CBE079" w:rsidR="00162B52" w:rsidRPr="00853565" w:rsidRDefault="00162B52" w:rsidP="001B7F5B">
            <w:pPr>
              <w:spacing w:before="100" w:line="160" w:lineRule="exact"/>
              <w:ind w:right="28"/>
              <w:jc w:val="right"/>
              <w:rPr>
                <w:spacing w:val="-12"/>
              </w:rPr>
            </w:pPr>
            <w:r w:rsidRPr="00853565">
              <w:rPr>
                <w:spacing w:val="-12"/>
              </w:rPr>
              <w:t>120 526</w:t>
            </w:r>
          </w:p>
        </w:tc>
        <w:tc>
          <w:tcPr>
            <w:tcW w:w="492" w:type="dxa"/>
            <w:tcBorders>
              <w:left w:val="single" w:sz="6" w:space="0" w:color="000000"/>
            </w:tcBorders>
            <w:shd w:val="clear" w:color="auto" w:fill="auto"/>
          </w:tcPr>
          <w:p w14:paraId="7C7EB395" w14:textId="172DA04F" w:rsidR="00162B52" w:rsidRPr="00853565" w:rsidRDefault="00162B52" w:rsidP="001B7F5B">
            <w:pPr>
              <w:spacing w:before="100" w:line="160" w:lineRule="exact"/>
              <w:ind w:right="28"/>
              <w:jc w:val="right"/>
              <w:rPr>
                <w:spacing w:val="-12"/>
              </w:rPr>
            </w:pPr>
            <w:r w:rsidRPr="00853565">
              <w:rPr>
                <w:spacing w:val="-12"/>
              </w:rPr>
              <w:t>111 424</w:t>
            </w:r>
          </w:p>
        </w:tc>
        <w:tc>
          <w:tcPr>
            <w:tcW w:w="490" w:type="dxa"/>
            <w:tcBorders>
              <w:left w:val="single" w:sz="6" w:space="0" w:color="000000"/>
            </w:tcBorders>
            <w:shd w:val="clear" w:color="auto" w:fill="auto"/>
          </w:tcPr>
          <w:p w14:paraId="23BC4BC0" w14:textId="58471F36" w:rsidR="00162B52" w:rsidRPr="00853565" w:rsidRDefault="00162B52" w:rsidP="001B7F5B">
            <w:pPr>
              <w:spacing w:before="100" w:line="160" w:lineRule="exact"/>
              <w:ind w:right="28"/>
              <w:jc w:val="right"/>
              <w:rPr>
                <w:spacing w:val="-12"/>
              </w:rPr>
            </w:pPr>
            <w:r w:rsidRPr="00853565">
              <w:rPr>
                <w:spacing w:val="-12"/>
              </w:rPr>
              <w:t>101 414</w:t>
            </w:r>
          </w:p>
        </w:tc>
        <w:tc>
          <w:tcPr>
            <w:tcW w:w="492" w:type="dxa"/>
            <w:tcBorders>
              <w:left w:val="single" w:sz="6" w:space="0" w:color="000000"/>
            </w:tcBorders>
            <w:shd w:val="clear" w:color="auto" w:fill="auto"/>
          </w:tcPr>
          <w:p w14:paraId="09B2B887" w14:textId="7FE9C1CB" w:rsidR="00162B52" w:rsidRPr="00853565" w:rsidRDefault="00162B52" w:rsidP="001B7F5B">
            <w:pPr>
              <w:spacing w:before="100" w:line="160" w:lineRule="exact"/>
              <w:ind w:right="28"/>
              <w:jc w:val="right"/>
              <w:rPr>
                <w:spacing w:val="-4"/>
              </w:rPr>
            </w:pPr>
            <w:r w:rsidRPr="00853565">
              <w:rPr>
                <w:spacing w:val="-4"/>
              </w:rPr>
              <w:t>88 595</w:t>
            </w:r>
          </w:p>
        </w:tc>
        <w:tc>
          <w:tcPr>
            <w:tcW w:w="490" w:type="dxa"/>
            <w:tcBorders>
              <w:left w:val="single" w:sz="6" w:space="0" w:color="000000"/>
            </w:tcBorders>
            <w:shd w:val="clear" w:color="auto" w:fill="auto"/>
          </w:tcPr>
          <w:p w14:paraId="285DDA3A" w14:textId="6CD8E448" w:rsidR="00162B52" w:rsidRPr="00853565" w:rsidRDefault="00162B52" w:rsidP="001B7F5B">
            <w:pPr>
              <w:spacing w:before="100" w:line="160" w:lineRule="exact"/>
              <w:ind w:right="28"/>
              <w:jc w:val="right"/>
              <w:rPr>
                <w:spacing w:val="-4"/>
              </w:rPr>
            </w:pPr>
            <w:r w:rsidRPr="00853565">
              <w:rPr>
                <w:spacing w:val="-4"/>
              </w:rPr>
              <w:t>85 141</w:t>
            </w:r>
          </w:p>
        </w:tc>
        <w:tc>
          <w:tcPr>
            <w:tcW w:w="492" w:type="dxa"/>
            <w:tcBorders>
              <w:left w:val="single" w:sz="6" w:space="0" w:color="000000"/>
            </w:tcBorders>
            <w:shd w:val="clear" w:color="auto" w:fill="auto"/>
          </w:tcPr>
          <w:p w14:paraId="3389ABFA" w14:textId="29D089D5" w:rsidR="00162B52" w:rsidRPr="00853565" w:rsidRDefault="00162B52" w:rsidP="001B7F5B">
            <w:pPr>
              <w:spacing w:before="100" w:line="160" w:lineRule="exact"/>
              <w:ind w:right="28"/>
              <w:jc w:val="right"/>
              <w:rPr>
                <w:spacing w:val="-4"/>
              </w:rPr>
            </w:pPr>
            <w:r w:rsidRPr="00853565">
              <w:rPr>
                <w:spacing w:val="-4"/>
              </w:rPr>
              <w:t>72 438</w:t>
            </w:r>
          </w:p>
        </w:tc>
        <w:tc>
          <w:tcPr>
            <w:tcW w:w="492" w:type="dxa"/>
            <w:tcBorders>
              <w:left w:val="single" w:sz="6" w:space="0" w:color="000000"/>
            </w:tcBorders>
            <w:shd w:val="clear" w:color="auto" w:fill="auto"/>
          </w:tcPr>
          <w:p w14:paraId="4397658B" w14:textId="1F778387" w:rsidR="00162B52" w:rsidRPr="00853565" w:rsidRDefault="00162B52" w:rsidP="001B7F5B">
            <w:pPr>
              <w:spacing w:before="100" w:line="160" w:lineRule="exact"/>
              <w:ind w:right="28"/>
              <w:jc w:val="right"/>
              <w:rPr>
                <w:spacing w:val="-4"/>
              </w:rPr>
            </w:pPr>
            <w:r w:rsidRPr="00853565">
              <w:rPr>
                <w:spacing w:val="-4"/>
              </w:rPr>
              <w:t>62 318</w:t>
            </w:r>
          </w:p>
        </w:tc>
        <w:tc>
          <w:tcPr>
            <w:tcW w:w="490" w:type="dxa"/>
            <w:tcBorders>
              <w:left w:val="single" w:sz="6" w:space="0" w:color="000000"/>
            </w:tcBorders>
            <w:shd w:val="clear" w:color="auto" w:fill="auto"/>
          </w:tcPr>
          <w:p w14:paraId="221F6987" w14:textId="0A1FCCA7" w:rsidR="00162B52" w:rsidRPr="00853565" w:rsidRDefault="00162B52" w:rsidP="001B7F5B">
            <w:pPr>
              <w:spacing w:before="100" w:line="160" w:lineRule="exact"/>
              <w:ind w:right="28"/>
              <w:jc w:val="right"/>
              <w:rPr>
                <w:spacing w:val="-4"/>
              </w:rPr>
            </w:pPr>
            <w:r w:rsidRPr="00853565">
              <w:rPr>
                <w:spacing w:val="-4"/>
              </w:rPr>
              <w:t>49 069</w:t>
            </w:r>
          </w:p>
        </w:tc>
        <w:tc>
          <w:tcPr>
            <w:tcW w:w="492" w:type="dxa"/>
            <w:tcBorders>
              <w:left w:val="single" w:sz="6" w:space="0" w:color="000000"/>
            </w:tcBorders>
            <w:shd w:val="clear" w:color="auto" w:fill="auto"/>
          </w:tcPr>
          <w:p w14:paraId="2A202654" w14:textId="30D3C82D" w:rsidR="00162B52" w:rsidRPr="00853565" w:rsidRDefault="00162B52" w:rsidP="001B7F5B">
            <w:pPr>
              <w:spacing w:before="100" w:line="160" w:lineRule="exact"/>
              <w:ind w:right="28"/>
              <w:jc w:val="right"/>
              <w:rPr>
                <w:spacing w:val="-4"/>
              </w:rPr>
            </w:pPr>
            <w:r w:rsidRPr="00853565">
              <w:rPr>
                <w:spacing w:val="-4"/>
              </w:rPr>
              <w:t>39 146</w:t>
            </w:r>
          </w:p>
        </w:tc>
        <w:tc>
          <w:tcPr>
            <w:tcW w:w="490" w:type="dxa"/>
            <w:tcBorders>
              <w:left w:val="single" w:sz="6" w:space="0" w:color="000000"/>
            </w:tcBorders>
            <w:shd w:val="clear" w:color="auto" w:fill="auto"/>
          </w:tcPr>
          <w:p w14:paraId="2E6B2687" w14:textId="41C3B958" w:rsidR="00162B52" w:rsidRPr="00853565" w:rsidRDefault="00162B52" w:rsidP="001B7F5B">
            <w:pPr>
              <w:spacing w:before="100" w:line="160" w:lineRule="exact"/>
              <w:ind w:right="28"/>
              <w:jc w:val="right"/>
              <w:rPr>
                <w:spacing w:val="-4"/>
              </w:rPr>
            </w:pPr>
            <w:r w:rsidRPr="00853565">
              <w:rPr>
                <w:spacing w:val="-4"/>
              </w:rPr>
              <w:t>37 664</w:t>
            </w:r>
          </w:p>
        </w:tc>
        <w:tc>
          <w:tcPr>
            <w:tcW w:w="492" w:type="dxa"/>
            <w:tcBorders>
              <w:left w:val="single" w:sz="6" w:space="0" w:color="000000"/>
            </w:tcBorders>
            <w:shd w:val="clear" w:color="auto" w:fill="auto"/>
          </w:tcPr>
          <w:p w14:paraId="5FB1E3DB" w14:textId="7BDEE9DB" w:rsidR="00162B52" w:rsidRPr="00853565" w:rsidRDefault="00162B52" w:rsidP="001B7F5B">
            <w:pPr>
              <w:spacing w:before="100" w:line="160" w:lineRule="exact"/>
              <w:ind w:right="28"/>
              <w:jc w:val="right"/>
              <w:rPr>
                <w:spacing w:val="-4"/>
              </w:rPr>
            </w:pPr>
            <w:r w:rsidRPr="00853565">
              <w:rPr>
                <w:spacing w:val="-4"/>
              </w:rPr>
              <w:t>26 455</w:t>
            </w:r>
          </w:p>
        </w:tc>
        <w:tc>
          <w:tcPr>
            <w:tcW w:w="482" w:type="dxa"/>
            <w:tcBorders>
              <w:left w:val="single" w:sz="6" w:space="0" w:color="000000"/>
            </w:tcBorders>
            <w:shd w:val="clear" w:color="auto" w:fill="auto"/>
          </w:tcPr>
          <w:p w14:paraId="467F2818" w14:textId="74013B72" w:rsidR="00162B52" w:rsidRPr="00853565" w:rsidRDefault="00162B52" w:rsidP="001B7F5B">
            <w:pPr>
              <w:spacing w:before="100" w:line="160" w:lineRule="exact"/>
              <w:ind w:right="28"/>
              <w:jc w:val="right"/>
              <w:rPr>
                <w:spacing w:val="-4"/>
              </w:rPr>
            </w:pPr>
            <w:r w:rsidRPr="00853565">
              <w:rPr>
                <w:spacing w:val="-4"/>
              </w:rPr>
              <w:t>44 220</w:t>
            </w:r>
          </w:p>
        </w:tc>
      </w:tr>
      <w:tr w:rsidR="00853565" w:rsidRPr="00853565" w14:paraId="0384176D" w14:textId="77777777" w:rsidTr="001B7F5B">
        <w:tc>
          <w:tcPr>
            <w:tcW w:w="1499" w:type="dxa"/>
            <w:shd w:val="clear" w:color="auto" w:fill="auto"/>
            <w:vAlign w:val="bottom"/>
          </w:tcPr>
          <w:p w14:paraId="710D4CA6" w14:textId="3D07CB2B" w:rsidR="00162B52" w:rsidRPr="00853565" w:rsidRDefault="00162B52" w:rsidP="001B7F5B">
            <w:pPr>
              <w:spacing w:before="100" w:line="160" w:lineRule="exact"/>
              <w:ind w:left="57"/>
            </w:pPr>
            <w:r w:rsidRPr="00853565">
              <w:t>Китай</w:t>
            </w:r>
            <w:r w:rsidRPr="00853565">
              <w:rPr>
                <w:vertAlign w:val="superscript"/>
              </w:rPr>
              <w:t>5</w:t>
            </w:r>
            <w:r w:rsidRPr="00853565">
              <w:rPr>
                <w:vertAlign w:val="superscript"/>
                <w:lang w:val="en-US"/>
              </w:rPr>
              <w:t>)</w:t>
            </w:r>
            <w:r w:rsidRPr="00853565">
              <w:t xml:space="preserve"> / </w:t>
            </w:r>
            <w:r w:rsidRPr="00853565">
              <w:rPr>
                <w:bCs/>
                <w:i/>
                <w:lang w:val="en-US"/>
              </w:rPr>
              <w:t>China</w:t>
            </w:r>
            <w:r w:rsidRPr="00853565">
              <w:rPr>
                <w:bCs/>
                <w:i/>
                <w:vertAlign w:val="superscript"/>
              </w:rPr>
              <w:t>5</w:t>
            </w:r>
            <w:r w:rsidRPr="00853565">
              <w:rPr>
                <w:bCs/>
                <w:i/>
                <w:vertAlign w:val="superscript"/>
                <w:lang w:val="en-US"/>
              </w:rPr>
              <w:t>)</w:t>
            </w:r>
          </w:p>
        </w:tc>
        <w:tc>
          <w:tcPr>
            <w:tcW w:w="447" w:type="dxa"/>
            <w:tcBorders>
              <w:left w:val="single" w:sz="6" w:space="0" w:color="000000"/>
            </w:tcBorders>
            <w:shd w:val="clear" w:color="auto" w:fill="auto"/>
          </w:tcPr>
          <w:p w14:paraId="26426701" w14:textId="6F828A09" w:rsidR="00162B52" w:rsidRPr="00853565" w:rsidRDefault="00162B52" w:rsidP="001B7F5B">
            <w:pPr>
              <w:pStyle w:val="xl26"/>
              <w:pBdr>
                <w:bottom w:val="none" w:sz="0" w:space="0" w:color="000000"/>
                <w:right w:val="none" w:sz="0" w:space="0" w:color="000000"/>
              </w:pBdr>
              <w:spacing w:after="0" w:line="160" w:lineRule="exact"/>
              <w:textAlignment w:val="auto"/>
            </w:pPr>
            <w:r w:rsidRPr="00853565">
              <w:t>2011</w:t>
            </w:r>
          </w:p>
        </w:tc>
        <w:tc>
          <w:tcPr>
            <w:tcW w:w="618" w:type="dxa"/>
            <w:tcBorders>
              <w:left w:val="single" w:sz="6" w:space="0" w:color="000000"/>
            </w:tcBorders>
            <w:shd w:val="clear" w:color="auto" w:fill="auto"/>
          </w:tcPr>
          <w:p w14:paraId="5C765E03" w14:textId="725934CF" w:rsidR="00162B52" w:rsidRPr="00853565" w:rsidRDefault="00162B52" w:rsidP="001B7F5B">
            <w:pPr>
              <w:spacing w:before="100" w:line="160" w:lineRule="exact"/>
              <w:ind w:right="28"/>
              <w:jc w:val="right"/>
              <w:rPr>
                <w:spacing w:val="-12"/>
              </w:rPr>
            </w:pPr>
            <w:r w:rsidRPr="00853565">
              <w:rPr>
                <w:spacing w:val="-12"/>
              </w:rPr>
              <w:t>1 347 305</w:t>
            </w:r>
          </w:p>
        </w:tc>
        <w:tc>
          <w:tcPr>
            <w:tcW w:w="490" w:type="dxa"/>
            <w:tcBorders>
              <w:left w:val="single" w:sz="6" w:space="0" w:color="000000"/>
            </w:tcBorders>
            <w:shd w:val="clear" w:color="auto" w:fill="auto"/>
          </w:tcPr>
          <w:p w14:paraId="44019253" w14:textId="6DBC9A69" w:rsidR="00162B52" w:rsidRPr="00853565" w:rsidRDefault="00162B52" w:rsidP="001B7F5B">
            <w:pPr>
              <w:spacing w:before="100" w:line="160" w:lineRule="exact"/>
              <w:ind w:right="28"/>
              <w:jc w:val="right"/>
              <w:rPr>
                <w:spacing w:val="-4"/>
              </w:rPr>
            </w:pPr>
            <w:r w:rsidRPr="00853565">
              <w:rPr>
                <w:spacing w:val="-4"/>
              </w:rPr>
              <w:t>76 271</w:t>
            </w:r>
          </w:p>
        </w:tc>
        <w:tc>
          <w:tcPr>
            <w:tcW w:w="492" w:type="dxa"/>
            <w:tcBorders>
              <w:left w:val="single" w:sz="6" w:space="0" w:color="000000"/>
            </w:tcBorders>
            <w:shd w:val="clear" w:color="auto" w:fill="auto"/>
          </w:tcPr>
          <w:p w14:paraId="0B574FF3" w14:textId="02BE1ABD" w:rsidR="00162B52" w:rsidRPr="00853565" w:rsidRDefault="00162B52" w:rsidP="001B7F5B">
            <w:pPr>
              <w:spacing w:before="100" w:line="160" w:lineRule="exact"/>
              <w:ind w:right="28"/>
              <w:jc w:val="right"/>
              <w:rPr>
                <w:spacing w:val="-4"/>
              </w:rPr>
            </w:pPr>
            <w:r w:rsidRPr="00853565">
              <w:rPr>
                <w:spacing w:val="-4"/>
              </w:rPr>
              <w:t>72 093</w:t>
            </w:r>
          </w:p>
        </w:tc>
        <w:tc>
          <w:tcPr>
            <w:tcW w:w="490" w:type="dxa"/>
            <w:tcBorders>
              <w:left w:val="single" w:sz="6" w:space="0" w:color="000000"/>
            </w:tcBorders>
            <w:shd w:val="clear" w:color="auto" w:fill="auto"/>
          </w:tcPr>
          <w:p w14:paraId="2FA2CFEE" w14:textId="76DBA22E" w:rsidR="00162B52" w:rsidRPr="00853565" w:rsidRDefault="00162B52" w:rsidP="001B7F5B">
            <w:pPr>
              <w:spacing w:before="100" w:line="160" w:lineRule="exact"/>
              <w:ind w:right="28"/>
              <w:jc w:val="right"/>
              <w:rPr>
                <w:spacing w:val="-4"/>
              </w:rPr>
            </w:pPr>
            <w:r w:rsidRPr="00853565">
              <w:rPr>
                <w:spacing w:val="-4"/>
              </w:rPr>
              <w:t>73 507</w:t>
            </w:r>
          </w:p>
        </w:tc>
        <w:tc>
          <w:tcPr>
            <w:tcW w:w="492" w:type="dxa"/>
            <w:tcBorders>
              <w:left w:val="single" w:sz="6" w:space="0" w:color="000000"/>
            </w:tcBorders>
            <w:shd w:val="clear" w:color="auto" w:fill="auto"/>
          </w:tcPr>
          <w:p w14:paraId="140FAF36" w14:textId="39096E50" w:rsidR="00162B52" w:rsidRPr="00853565" w:rsidRDefault="00162B52" w:rsidP="001B7F5B">
            <w:pPr>
              <w:spacing w:before="100" w:line="160" w:lineRule="exact"/>
              <w:ind w:right="28"/>
              <w:jc w:val="right"/>
              <w:rPr>
                <w:spacing w:val="-4"/>
              </w:rPr>
            </w:pPr>
            <w:r w:rsidRPr="00853565">
              <w:rPr>
                <w:spacing w:val="-4"/>
              </w:rPr>
              <w:t>94 574</w:t>
            </w:r>
          </w:p>
        </w:tc>
        <w:tc>
          <w:tcPr>
            <w:tcW w:w="492" w:type="dxa"/>
            <w:tcBorders>
              <w:left w:val="single" w:sz="6" w:space="0" w:color="000000"/>
            </w:tcBorders>
            <w:shd w:val="clear" w:color="auto" w:fill="auto"/>
          </w:tcPr>
          <w:p w14:paraId="38C1649D" w14:textId="75039B2A" w:rsidR="00162B52" w:rsidRPr="00853565" w:rsidRDefault="00162B52" w:rsidP="001B7F5B">
            <w:pPr>
              <w:spacing w:before="100" w:line="160" w:lineRule="exact"/>
              <w:ind w:right="28"/>
              <w:jc w:val="right"/>
              <w:rPr>
                <w:spacing w:val="-12"/>
              </w:rPr>
            </w:pPr>
            <w:r w:rsidRPr="00853565">
              <w:rPr>
                <w:spacing w:val="-12"/>
              </w:rPr>
              <w:t>127 726</w:t>
            </w:r>
          </w:p>
        </w:tc>
        <w:tc>
          <w:tcPr>
            <w:tcW w:w="490" w:type="dxa"/>
            <w:tcBorders>
              <w:left w:val="single" w:sz="6" w:space="0" w:color="000000"/>
            </w:tcBorders>
            <w:shd w:val="clear" w:color="auto" w:fill="auto"/>
          </w:tcPr>
          <w:p w14:paraId="6E3DA523" w14:textId="78C37DDC" w:rsidR="00162B52" w:rsidRPr="00853565" w:rsidRDefault="00162B52" w:rsidP="001B7F5B">
            <w:pPr>
              <w:spacing w:before="100" w:line="160" w:lineRule="exact"/>
              <w:ind w:right="28"/>
              <w:jc w:val="right"/>
              <w:rPr>
                <w:spacing w:val="-12"/>
              </w:rPr>
            </w:pPr>
            <w:r w:rsidRPr="00853565">
              <w:rPr>
                <w:spacing w:val="-12"/>
              </w:rPr>
              <w:t>105 011</w:t>
            </w:r>
          </w:p>
        </w:tc>
        <w:tc>
          <w:tcPr>
            <w:tcW w:w="492" w:type="dxa"/>
            <w:tcBorders>
              <w:left w:val="single" w:sz="6" w:space="0" w:color="000000"/>
            </w:tcBorders>
            <w:shd w:val="clear" w:color="auto" w:fill="auto"/>
          </w:tcPr>
          <w:p w14:paraId="4DF52234" w14:textId="35357C21" w:rsidR="00162B52" w:rsidRPr="00853565" w:rsidRDefault="00162B52" w:rsidP="001B7F5B">
            <w:pPr>
              <w:spacing w:before="100" w:line="160" w:lineRule="exact"/>
              <w:ind w:right="28"/>
              <w:jc w:val="right"/>
              <w:rPr>
                <w:spacing w:val="-4"/>
              </w:rPr>
            </w:pPr>
            <w:r w:rsidRPr="00853565">
              <w:rPr>
                <w:spacing w:val="-4"/>
              </w:rPr>
              <w:t>96 645</w:t>
            </w:r>
          </w:p>
        </w:tc>
        <w:tc>
          <w:tcPr>
            <w:tcW w:w="490" w:type="dxa"/>
            <w:tcBorders>
              <w:left w:val="single" w:sz="6" w:space="0" w:color="000000"/>
            </w:tcBorders>
            <w:shd w:val="clear" w:color="auto" w:fill="auto"/>
          </w:tcPr>
          <w:p w14:paraId="502E13B5" w14:textId="5ADFC23D" w:rsidR="00162B52" w:rsidRPr="00853565" w:rsidRDefault="00162B52" w:rsidP="001B7F5B">
            <w:pPr>
              <w:spacing w:before="100" w:line="160" w:lineRule="exact"/>
              <w:ind w:right="28"/>
              <w:jc w:val="right"/>
              <w:rPr>
                <w:spacing w:val="-12"/>
              </w:rPr>
            </w:pPr>
            <w:r w:rsidRPr="00853565">
              <w:rPr>
                <w:spacing w:val="-12"/>
              </w:rPr>
              <w:t>113 994</w:t>
            </w:r>
          </w:p>
        </w:tc>
        <w:tc>
          <w:tcPr>
            <w:tcW w:w="492" w:type="dxa"/>
            <w:tcBorders>
              <w:left w:val="single" w:sz="6" w:space="0" w:color="000000"/>
            </w:tcBorders>
            <w:shd w:val="clear" w:color="auto" w:fill="auto"/>
          </w:tcPr>
          <w:p w14:paraId="12B6F966" w14:textId="03E5F8CA" w:rsidR="00162B52" w:rsidRPr="00853565" w:rsidRDefault="00162B52" w:rsidP="001B7F5B">
            <w:pPr>
              <w:spacing w:before="100" w:line="160" w:lineRule="exact"/>
              <w:ind w:right="28"/>
              <w:jc w:val="right"/>
              <w:rPr>
                <w:spacing w:val="-12"/>
              </w:rPr>
            </w:pPr>
            <w:r w:rsidRPr="00853565">
              <w:rPr>
                <w:spacing w:val="-12"/>
              </w:rPr>
              <w:t>126 342</w:t>
            </w:r>
          </w:p>
        </w:tc>
        <w:tc>
          <w:tcPr>
            <w:tcW w:w="492" w:type="dxa"/>
            <w:tcBorders>
              <w:left w:val="single" w:sz="6" w:space="0" w:color="000000"/>
            </w:tcBorders>
            <w:shd w:val="clear" w:color="auto" w:fill="auto"/>
          </w:tcPr>
          <w:p w14:paraId="108A6E16" w14:textId="3C75003F" w:rsidR="00162B52" w:rsidRPr="00853565" w:rsidRDefault="00162B52" w:rsidP="001B7F5B">
            <w:pPr>
              <w:spacing w:before="100" w:line="160" w:lineRule="exact"/>
              <w:ind w:right="28"/>
              <w:jc w:val="right"/>
              <w:rPr>
                <w:spacing w:val="-12"/>
              </w:rPr>
            </w:pPr>
            <w:r w:rsidRPr="00853565">
              <w:rPr>
                <w:spacing w:val="-12"/>
              </w:rPr>
              <w:t>118 651</w:t>
            </w:r>
          </w:p>
        </w:tc>
        <w:tc>
          <w:tcPr>
            <w:tcW w:w="490" w:type="dxa"/>
            <w:tcBorders>
              <w:left w:val="single" w:sz="6" w:space="0" w:color="000000"/>
            </w:tcBorders>
            <w:shd w:val="clear" w:color="auto" w:fill="auto"/>
          </w:tcPr>
          <w:p w14:paraId="29AE0607" w14:textId="19B8D7A4" w:rsidR="00162B52" w:rsidRPr="00853565" w:rsidRDefault="00162B52" w:rsidP="001B7F5B">
            <w:pPr>
              <w:spacing w:before="100" w:line="160" w:lineRule="exact"/>
              <w:ind w:right="28"/>
              <w:jc w:val="right"/>
              <w:rPr>
                <w:spacing w:val="-4"/>
              </w:rPr>
            </w:pPr>
            <w:r w:rsidRPr="00853565">
              <w:rPr>
                <w:spacing w:val="-4"/>
              </w:rPr>
              <w:t>73 181</w:t>
            </w:r>
          </w:p>
        </w:tc>
        <w:tc>
          <w:tcPr>
            <w:tcW w:w="492" w:type="dxa"/>
            <w:tcBorders>
              <w:left w:val="single" w:sz="6" w:space="0" w:color="000000"/>
            </w:tcBorders>
            <w:shd w:val="clear" w:color="auto" w:fill="auto"/>
          </w:tcPr>
          <w:p w14:paraId="142A11B0" w14:textId="15AE5A58" w:rsidR="00162B52" w:rsidRPr="00853565" w:rsidRDefault="00162B52" w:rsidP="001B7F5B">
            <w:pPr>
              <w:spacing w:before="100" w:line="160" w:lineRule="exact"/>
              <w:ind w:right="28"/>
              <w:jc w:val="right"/>
              <w:rPr>
                <w:spacing w:val="-4"/>
              </w:rPr>
            </w:pPr>
            <w:r w:rsidRPr="00853565">
              <w:rPr>
                <w:spacing w:val="-4"/>
              </w:rPr>
              <w:t>84 314</w:t>
            </w:r>
          </w:p>
        </w:tc>
        <w:tc>
          <w:tcPr>
            <w:tcW w:w="490" w:type="dxa"/>
            <w:tcBorders>
              <w:left w:val="single" w:sz="6" w:space="0" w:color="000000"/>
            </w:tcBorders>
            <w:shd w:val="clear" w:color="auto" w:fill="auto"/>
          </w:tcPr>
          <w:p w14:paraId="2CF549EE" w14:textId="2E23D862" w:rsidR="00162B52" w:rsidRPr="00853565" w:rsidRDefault="00162B52" w:rsidP="001B7F5B">
            <w:pPr>
              <w:spacing w:before="100" w:line="160" w:lineRule="exact"/>
              <w:ind w:right="28"/>
              <w:jc w:val="right"/>
              <w:rPr>
                <w:spacing w:val="-4"/>
              </w:rPr>
            </w:pPr>
            <w:r w:rsidRPr="00853565">
              <w:rPr>
                <w:spacing w:val="-4"/>
              </w:rPr>
              <w:t>62 009</w:t>
            </w:r>
          </w:p>
        </w:tc>
        <w:tc>
          <w:tcPr>
            <w:tcW w:w="492" w:type="dxa"/>
            <w:tcBorders>
              <w:left w:val="single" w:sz="6" w:space="0" w:color="000000"/>
            </w:tcBorders>
            <w:shd w:val="clear" w:color="auto" w:fill="auto"/>
          </w:tcPr>
          <w:p w14:paraId="592203C1" w14:textId="6053BD47" w:rsidR="00162B52" w:rsidRPr="00853565" w:rsidRDefault="00162B52" w:rsidP="001B7F5B">
            <w:pPr>
              <w:spacing w:before="100" w:line="160" w:lineRule="exact"/>
              <w:ind w:right="28"/>
              <w:jc w:val="right"/>
              <w:rPr>
                <w:spacing w:val="-4"/>
              </w:rPr>
            </w:pPr>
            <w:r w:rsidRPr="00853565">
              <w:rPr>
                <w:spacing w:val="-4"/>
              </w:rPr>
              <w:t>42 416</w:t>
            </w:r>
          </w:p>
        </w:tc>
        <w:tc>
          <w:tcPr>
            <w:tcW w:w="482" w:type="dxa"/>
            <w:tcBorders>
              <w:left w:val="single" w:sz="6" w:space="0" w:color="000000"/>
            </w:tcBorders>
            <w:shd w:val="clear" w:color="auto" w:fill="auto"/>
          </w:tcPr>
          <w:p w14:paraId="08F6EA38" w14:textId="67A91954" w:rsidR="00162B52" w:rsidRPr="00853565" w:rsidRDefault="00162B52" w:rsidP="001B7F5B">
            <w:pPr>
              <w:spacing w:before="100" w:line="160" w:lineRule="exact"/>
              <w:ind w:right="28"/>
              <w:jc w:val="right"/>
              <w:rPr>
                <w:spacing w:val="-4"/>
              </w:rPr>
            </w:pPr>
            <w:r w:rsidRPr="00853565">
              <w:rPr>
                <w:spacing w:val="-4"/>
              </w:rPr>
              <w:t>80 573</w:t>
            </w:r>
          </w:p>
        </w:tc>
      </w:tr>
      <w:tr w:rsidR="00853565" w:rsidRPr="00853565" w14:paraId="48BC7251" w14:textId="77777777" w:rsidTr="001B7F5B">
        <w:tc>
          <w:tcPr>
            <w:tcW w:w="1499" w:type="dxa"/>
            <w:shd w:val="clear" w:color="auto" w:fill="auto"/>
            <w:vAlign w:val="bottom"/>
          </w:tcPr>
          <w:p w14:paraId="7D836319" w14:textId="77777777" w:rsidR="00162B52" w:rsidRPr="00853565" w:rsidRDefault="00162B52" w:rsidP="001B7F5B">
            <w:pPr>
              <w:spacing w:before="100" w:line="160" w:lineRule="exact"/>
              <w:ind w:left="57"/>
            </w:pPr>
            <w:r w:rsidRPr="00853565">
              <w:rPr>
                <w:bCs/>
              </w:rPr>
              <w:t>Южно-Африканская Республика</w:t>
            </w:r>
            <w:r w:rsidRPr="00853565">
              <w:rPr>
                <w:vertAlign w:val="superscript"/>
              </w:rPr>
              <w:t>3)</w:t>
            </w:r>
          </w:p>
          <w:p w14:paraId="347DA042" w14:textId="77777777" w:rsidR="00162B52" w:rsidRPr="00853565" w:rsidRDefault="00162B52" w:rsidP="001B7F5B">
            <w:pPr>
              <w:spacing w:before="100" w:line="160" w:lineRule="exact"/>
              <w:ind w:left="57"/>
            </w:pPr>
            <w:r w:rsidRPr="00853565">
              <w:rPr>
                <w:i/>
              </w:rPr>
              <w:t>South Africa</w:t>
            </w:r>
            <w:r w:rsidRPr="00853565">
              <w:rPr>
                <w:vertAlign w:val="superscript"/>
              </w:rPr>
              <w:t>3)</w:t>
            </w:r>
          </w:p>
        </w:tc>
        <w:tc>
          <w:tcPr>
            <w:tcW w:w="447" w:type="dxa"/>
            <w:tcBorders>
              <w:left w:val="single" w:sz="6" w:space="0" w:color="000000"/>
            </w:tcBorders>
            <w:shd w:val="clear" w:color="auto" w:fill="auto"/>
          </w:tcPr>
          <w:p w14:paraId="5279C64A" w14:textId="3717ADEF" w:rsidR="00162B52" w:rsidRPr="00853565" w:rsidRDefault="001B7F5B" w:rsidP="001B7F5B">
            <w:pPr>
              <w:pStyle w:val="xl26"/>
              <w:pBdr>
                <w:top w:val="none" w:sz="0" w:space="0" w:color="auto"/>
                <w:left w:val="none" w:sz="0" w:space="0" w:color="auto"/>
                <w:bottom w:val="none" w:sz="0" w:space="0" w:color="auto"/>
                <w:right w:val="none" w:sz="0" w:space="0" w:color="auto"/>
              </w:pBdr>
              <w:spacing w:after="0" w:line="160" w:lineRule="exact"/>
              <w:textAlignment w:val="auto"/>
            </w:pPr>
            <w:r w:rsidRPr="00853565">
              <w:br/>
            </w:r>
            <w:r w:rsidR="00162B52" w:rsidRPr="00853565">
              <w:t>2019</w:t>
            </w:r>
          </w:p>
        </w:tc>
        <w:tc>
          <w:tcPr>
            <w:tcW w:w="618" w:type="dxa"/>
            <w:tcBorders>
              <w:left w:val="single" w:sz="6" w:space="0" w:color="000000"/>
            </w:tcBorders>
            <w:shd w:val="clear" w:color="auto" w:fill="auto"/>
          </w:tcPr>
          <w:p w14:paraId="24B8D535" w14:textId="35130E48" w:rsidR="00162B52" w:rsidRPr="00853565" w:rsidRDefault="001B7F5B" w:rsidP="001B7F5B">
            <w:pPr>
              <w:spacing w:before="100" w:line="160" w:lineRule="exact"/>
              <w:ind w:right="28"/>
              <w:jc w:val="right"/>
              <w:rPr>
                <w:spacing w:val="-4"/>
              </w:rPr>
            </w:pPr>
            <w:r w:rsidRPr="00853565">
              <w:rPr>
                <w:spacing w:val="-12"/>
                <w:lang w:val="en-US"/>
              </w:rPr>
              <w:br/>
            </w:r>
            <w:r w:rsidR="00162B52" w:rsidRPr="00853565">
              <w:rPr>
                <w:spacing w:val="-12"/>
              </w:rPr>
              <w:t>58775</w:t>
            </w:r>
          </w:p>
        </w:tc>
        <w:tc>
          <w:tcPr>
            <w:tcW w:w="490" w:type="dxa"/>
            <w:tcBorders>
              <w:left w:val="single" w:sz="6" w:space="0" w:color="000000"/>
            </w:tcBorders>
            <w:shd w:val="clear" w:color="auto" w:fill="auto"/>
          </w:tcPr>
          <w:p w14:paraId="61D8214D" w14:textId="45240194" w:rsidR="00162B52" w:rsidRPr="00853565" w:rsidRDefault="001B7F5B" w:rsidP="001B7F5B">
            <w:pPr>
              <w:spacing w:before="100" w:line="160" w:lineRule="exact"/>
              <w:ind w:right="28"/>
              <w:jc w:val="right"/>
              <w:rPr>
                <w:spacing w:val="-4"/>
              </w:rPr>
            </w:pPr>
            <w:r w:rsidRPr="00853565">
              <w:rPr>
                <w:lang w:val="en-US"/>
              </w:rPr>
              <w:br/>
            </w:r>
            <w:r w:rsidR="00162B52" w:rsidRPr="00853565">
              <w:rPr>
                <w:spacing w:val="-12"/>
              </w:rPr>
              <w:t>5734</w:t>
            </w:r>
          </w:p>
        </w:tc>
        <w:tc>
          <w:tcPr>
            <w:tcW w:w="492" w:type="dxa"/>
            <w:tcBorders>
              <w:left w:val="single" w:sz="6" w:space="0" w:color="000000"/>
            </w:tcBorders>
            <w:shd w:val="clear" w:color="auto" w:fill="auto"/>
          </w:tcPr>
          <w:p w14:paraId="3B827904" w14:textId="1650A6FB" w:rsidR="00162B52" w:rsidRPr="00853565" w:rsidRDefault="001B7F5B" w:rsidP="001B7F5B">
            <w:pPr>
              <w:spacing w:before="100" w:line="160" w:lineRule="exact"/>
              <w:ind w:right="28"/>
              <w:jc w:val="right"/>
              <w:rPr>
                <w:spacing w:val="-4"/>
              </w:rPr>
            </w:pPr>
            <w:r w:rsidRPr="00853565">
              <w:rPr>
                <w:lang w:val="en-US"/>
              </w:rPr>
              <w:br/>
            </w:r>
            <w:r w:rsidR="00162B52" w:rsidRPr="00853565">
              <w:rPr>
                <w:spacing w:val="-12"/>
              </w:rPr>
              <w:t>5737</w:t>
            </w:r>
          </w:p>
        </w:tc>
        <w:tc>
          <w:tcPr>
            <w:tcW w:w="490" w:type="dxa"/>
            <w:tcBorders>
              <w:left w:val="single" w:sz="6" w:space="0" w:color="000000"/>
            </w:tcBorders>
            <w:shd w:val="clear" w:color="auto" w:fill="auto"/>
          </w:tcPr>
          <w:p w14:paraId="17695377" w14:textId="2EFE9B38" w:rsidR="00162B52" w:rsidRPr="00853565" w:rsidRDefault="001B7F5B" w:rsidP="001B7F5B">
            <w:pPr>
              <w:spacing w:before="100" w:line="160" w:lineRule="exact"/>
              <w:ind w:right="28"/>
              <w:jc w:val="right"/>
              <w:rPr>
                <w:spacing w:val="-4"/>
              </w:rPr>
            </w:pPr>
            <w:r w:rsidRPr="00853565">
              <w:rPr>
                <w:lang w:val="en-US"/>
              </w:rPr>
              <w:br/>
            </w:r>
            <w:r w:rsidR="00162B52" w:rsidRPr="00853565">
              <w:rPr>
                <w:spacing w:val="-12"/>
              </w:rPr>
              <w:t>5428</w:t>
            </w:r>
          </w:p>
        </w:tc>
        <w:tc>
          <w:tcPr>
            <w:tcW w:w="492" w:type="dxa"/>
            <w:tcBorders>
              <w:left w:val="single" w:sz="6" w:space="0" w:color="000000"/>
            </w:tcBorders>
            <w:shd w:val="clear" w:color="auto" w:fill="auto"/>
          </w:tcPr>
          <w:p w14:paraId="3EB3BADF" w14:textId="2A381F61" w:rsidR="00162B52" w:rsidRPr="00853565" w:rsidRDefault="001B7F5B" w:rsidP="001B7F5B">
            <w:pPr>
              <w:spacing w:before="100" w:line="160" w:lineRule="exact"/>
              <w:ind w:right="28"/>
              <w:jc w:val="right"/>
              <w:rPr>
                <w:spacing w:val="-4"/>
              </w:rPr>
            </w:pPr>
            <w:r w:rsidRPr="00853565">
              <w:rPr>
                <w:lang w:val="en-US"/>
              </w:rPr>
              <w:br/>
            </w:r>
            <w:r w:rsidR="00162B52" w:rsidRPr="00853565">
              <w:rPr>
                <w:spacing w:val="-12"/>
              </w:rPr>
              <w:t>4660</w:t>
            </w:r>
          </w:p>
        </w:tc>
        <w:tc>
          <w:tcPr>
            <w:tcW w:w="492" w:type="dxa"/>
            <w:tcBorders>
              <w:left w:val="single" w:sz="6" w:space="0" w:color="000000"/>
            </w:tcBorders>
            <w:shd w:val="clear" w:color="auto" w:fill="auto"/>
          </w:tcPr>
          <w:p w14:paraId="1014D129" w14:textId="45DC490A" w:rsidR="00162B52" w:rsidRPr="00853565" w:rsidRDefault="001B7F5B" w:rsidP="001B7F5B">
            <w:pPr>
              <w:spacing w:before="100" w:line="160" w:lineRule="exact"/>
              <w:ind w:right="28"/>
              <w:jc w:val="right"/>
              <w:rPr>
                <w:spacing w:val="-4"/>
              </w:rPr>
            </w:pPr>
            <w:r w:rsidRPr="00853565">
              <w:rPr>
                <w:lang w:val="en-US"/>
              </w:rPr>
              <w:br/>
            </w:r>
            <w:r w:rsidR="00162B52" w:rsidRPr="00853565">
              <w:rPr>
                <w:spacing w:val="-12"/>
              </w:rPr>
              <w:t>4914</w:t>
            </w:r>
          </w:p>
        </w:tc>
        <w:tc>
          <w:tcPr>
            <w:tcW w:w="490" w:type="dxa"/>
            <w:tcBorders>
              <w:left w:val="single" w:sz="6" w:space="0" w:color="000000"/>
            </w:tcBorders>
            <w:shd w:val="clear" w:color="auto" w:fill="auto"/>
          </w:tcPr>
          <w:p w14:paraId="09A8C4B3" w14:textId="7146F9B7" w:rsidR="00162B52" w:rsidRPr="00853565" w:rsidRDefault="001B7F5B" w:rsidP="001B7F5B">
            <w:pPr>
              <w:spacing w:before="100" w:line="160" w:lineRule="exact"/>
              <w:ind w:right="28"/>
              <w:jc w:val="right"/>
              <w:rPr>
                <w:spacing w:val="-4"/>
              </w:rPr>
            </w:pPr>
            <w:r w:rsidRPr="00853565">
              <w:rPr>
                <w:lang w:val="en-US"/>
              </w:rPr>
              <w:br/>
            </w:r>
            <w:r w:rsidR="00162B52" w:rsidRPr="00853565">
              <w:rPr>
                <w:spacing w:val="-12"/>
              </w:rPr>
              <w:t>5529</w:t>
            </w:r>
          </w:p>
        </w:tc>
        <w:tc>
          <w:tcPr>
            <w:tcW w:w="492" w:type="dxa"/>
            <w:tcBorders>
              <w:left w:val="single" w:sz="6" w:space="0" w:color="000000"/>
            </w:tcBorders>
            <w:shd w:val="clear" w:color="auto" w:fill="auto"/>
          </w:tcPr>
          <w:p w14:paraId="2A8EC059" w14:textId="409C54AA" w:rsidR="00162B52" w:rsidRPr="00853565" w:rsidRDefault="001B7F5B" w:rsidP="001B7F5B">
            <w:pPr>
              <w:spacing w:before="100" w:line="160" w:lineRule="exact"/>
              <w:ind w:right="28"/>
              <w:jc w:val="right"/>
              <w:rPr>
                <w:spacing w:val="-4"/>
              </w:rPr>
            </w:pPr>
            <w:r w:rsidRPr="00853565">
              <w:rPr>
                <w:lang w:val="en-US"/>
              </w:rPr>
              <w:br/>
            </w:r>
            <w:r w:rsidR="00162B52" w:rsidRPr="00853565">
              <w:rPr>
                <w:spacing w:val="-12"/>
              </w:rPr>
              <w:t>5538</w:t>
            </w:r>
          </w:p>
        </w:tc>
        <w:tc>
          <w:tcPr>
            <w:tcW w:w="490" w:type="dxa"/>
            <w:tcBorders>
              <w:left w:val="single" w:sz="6" w:space="0" w:color="000000"/>
            </w:tcBorders>
            <w:shd w:val="clear" w:color="auto" w:fill="auto"/>
          </w:tcPr>
          <w:p w14:paraId="4175EE73" w14:textId="6422C99E" w:rsidR="00162B52" w:rsidRPr="00853565" w:rsidRDefault="001B7F5B" w:rsidP="001B7F5B">
            <w:pPr>
              <w:spacing w:before="100" w:line="160" w:lineRule="exact"/>
              <w:ind w:right="28"/>
              <w:jc w:val="right"/>
              <w:rPr>
                <w:spacing w:val="-4"/>
              </w:rPr>
            </w:pPr>
            <w:r w:rsidRPr="00853565">
              <w:rPr>
                <w:lang w:val="en-US"/>
              </w:rPr>
              <w:br/>
            </w:r>
            <w:r w:rsidR="00162B52" w:rsidRPr="00853565">
              <w:rPr>
                <w:spacing w:val="-12"/>
              </w:rPr>
              <w:t>4571</w:t>
            </w:r>
          </w:p>
        </w:tc>
        <w:tc>
          <w:tcPr>
            <w:tcW w:w="492" w:type="dxa"/>
            <w:tcBorders>
              <w:left w:val="single" w:sz="6" w:space="0" w:color="000000"/>
            </w:tcBorders>
            <w:shd w:val="clear" w:color="auto" w:fill="auto"/>
          </w:tcPr>
          <w:p w14:paraId="64497CA1" w14:textId="0D12E5D4" w:rsidR="00162B52" w:rsidRPr="00853565" w:rsidRDefault="001B7F5B" w:rsidP="001B7F5B">
            <w:pPr>
              <w:spacing w:before="100" w:line="160" w:lineRule="exact"/>
              <w:ind w:right="28"/>
              <w:jc w:val="right"/>
              <w:rPr>
                <w:spacing w:val="-4"/>
              </w:rPr>
            </w:pPr>
            <w:r w:rsidRPr="00853565">
              <w:rPr>
                <w:lang w:val="en-US"/>
              </w:rPr>
              <w:br/>
            </w:r>
            <w:r w:rsidR="00162B52" w:rsidRPr="00853565">
              <w:rPr>
                <w:spacing w:val="-12"/>
              </w:rPr>
              <w:t>3585</w:t>
            </w:r>
          </w:p>
        </w:tc>
        <w:tc>
          <w:tcPr>
            <w:tcW w:w="492" w:type="dxa"/>
            <w:tcBorders>
              <w:left w:val="single" w:sz="6" w:space="0" w:color="000000"/>
            </w:tcBorders>
            <w:shd w:val="clear" w:color="auto" w:fill="auto"/>
          </w:tcPr>
          <w:p w14:paraId="723F17EF" w14:textId="3EBCF22A" w:rsidR="00162B52" w:rsidRPr="00853565" w:rsidRDefault="001B7F5B" w:rsidP="001B7F5B">
            <w:pPr>
              <w:spacing w:before="100" w:line="160" w:lineRule="exact"/>
              <w:ind w:right="28"/>
              <w:jc w:val="right"/>
              <w:rPr>
                <w:spacing w:val="-4"/>
              </w:rPr>
            </w:pPr>
            <w:r w:rsidRPr="00853565">
              <w:rPr>
                <w:lang w:val="en-US"/>
              </w:rPr>
              <w:br/>
            </w:r>
            <w:r w:rsidR="00162B52" w:rsidRPr="00853565">
              <w:rPr>
                <w:spacing w:val="-12"/>
              </w:rPr>
              <w:t>3046</w:t>
            </w:r>
          </w:p>
        </w:tc>
        <w:tc>
          <w:tcPr>
            <w:tcW w:w="490" w:type="dxa"/>
            <w:tcBorders>
              <w:left w:val="single" w:sz="6" w:space="0" w:color="000000"/>
            </w:tcBorders>
            <w:shd w:val="clear" w:color="auto" w:fill="auto"/>
          </w:tcPr>
          <w:p w14:paraId="798617CB" w14:textId="7BBFCB9A" w:rsidR="00162B52" w:rsidRPr="00853565" w:rsidRDefault="001B7F5B" w:rsidP="001B7F5B">
            <w:pPr>
              <w:spacing w:before="100" w:line="160" w:lineRule="exact"/>
              <w:ind w:right="28"/>
              <w:jc w:val="right"/>
              <w:rPr>
                <w:spacing w:val="-4"/>
              </w:rPr>
            </w:pPr>
            <w:r w:rsidRPr="00853565">
              <w:rPr>
                <w:lang w:val="en-US"/>
              </w:rPr>
              <w:br/>
            </w:r>
            <w:r w:rsidR="00162B52" w:rsidRPr="00853565">
              <w:rPr>
                <w:spacing w:val="-12"/>
              </w:rPr>
              <w:t>2535</w:t>
            </w:r>
          </w:p>
        </w:tc>
        <w:tc>
          <w:tcPr>
            <w:tcW w:w="492" w:type="dxa"/>
            <w:tcBorders>
              <w:left w:val="single" w:sz="6" w:space="0" w:color="000000"/>
            </w:tcBorders>
            <w:shd w:val="clear" w:color="auto" w:fill="auto"/>
          </w:tcPr>
          <w:p w14:paraId="284BBD36" w14:textId="1F9DB6ED" w:rsidR="00162B52" w:rsidRPr="00853565" w:rsidRDefault="001B7F5B" w:rsidP="001B7F5B">
            <w:pPr>
              <w:spacing w:before="100" w:line="160" w:lineRule="exact"/>
              <w:ind w:right="28"/>
              <w:jc w:val="right"/>
              <w:rPr>
                <w:spacing w:val="-4"/>
              </w:rPr>
            </w:pPr>
            <w:r w:rsidRPr="00853565">
              <w:rPr>
                <w:lang w:val="en-US"/>
              </w:rPr>
              <w:br/>
            </w:r>
            <w:r w:rsidR="00162B52" w:rsidRPr="00853565">
              <w:rPr>
                <w:spacing w:val="-12"/>
              </w:rPr>
              <w:t>2193</w:t>
            </w:r>
          </w:p>
        </w:tc>
        <w:tc>
          <w:tcPr>
            <w:tcW w:w="490" w:type="dxa"/>
            <w:tcBorders>
              <w:left w:val="single" w:sz="6" w:space="0" w:color="000000"/>
            </w:tcBorders>
            <w:shd w:val="clear" w:color="auto" w:fill="auto"/>
          </w:tcPr>
          <w:p w14:paraId="7CA67AD5" w14:textId="68180B49" w:rsidR="00162B52" w:rsidRPr="00853565" w:rsidRDefault="001B7F5B" w:rsidP="001B7F5B">
            <w:pPr>
              <w:spacing w:before="100" w:line="160" w:lineRule="exact"/>
              <w:ind w:right="28"/>
              <w:jc w:val="right"/>
              <w:rPr>
                <w:spacing w:val="-4"/>
              </w:rPr>
            </w:pPr>
            <w:r w:rsidRPr="00853565">
              <w:rPr>
                <w:lang w:val="en-US"/>
              </w:rPr>
              <w:br/>
            </w:r>
            <w:r w:rsidR="00162B52" w:rsidRPr="00853565">
              <w:rPr>
                <w:spacing w:val="-12"/>
              </w:rPr>
              <w:t>1784</w:t>
            </w:r>
          </w:p>
        </w:tc>
        <w:tc>
          <w:tcPr>
            <w:tcW w:w="492" w:type="dxa"/>
            <w:tcBorders>
              <w:left w:val="single" w:sz="6" w:space="0" w:color="000000"/>
            </w:tcBorders>
            <w:shd w:val="clear" w:color="auto" w:fill="auto"/>
          </w:tcPr>
          <w:p w14:paraId="19C342C1" w14:textId="3FA6BA0B" w:rsidR="00162B52" w:rsidRPr="00853565" w:rsidRDefault="001B7F5B" w:rsidP="001B7F5B">
            <w:pPr>
              <w:spacing w:before="100" w:line="160" w:lineRule="exact"/>
              <w:ind w:right="28"/>
              <w:jc w:val="right"/>
              <w:rPr>
                <w:spacing w:val="-4"/>
              </w:rPr>
            </w:pPr>
            <w:r w:rsidRPr="00853565">
              <w:rPr>
                <w:lang w:val="en-US"/>
              </w:rPr>
              <w:br/>
            </w:r>
            <w:r w:rsidR="00162B52" w:rsidRPr="00853565">
              <w:rPr>
                <w:spacing w:val="-12"/>
              </w:rPr>
              <w:t>1370</w:t>
            </w:r>
          </w:p>
        </w:tc>
        <w:tc>
          <w:tcPr>
            <w:tcW w:w="482" w:type="dxa"/>
            <w:tcBorders>
              <w:left w:val="single" w:sz="6" w:space="0" w:color="000000"/>
            </w:tcBorders>
            <w:shd w:val="clear" w:color="auto" w:fill="auto"/>
          </w:tcPr>
          <w:p w14:paraId="72E4A5E0" w14:textId="54B589D2" w:rsidR="00162B52" w:rsidRPr="00853565" w:rsidRDefault="001B7F5B" w:rsidP="001B7F5B">
            <w:pPr>
              <w:spacing w:before="100" w:line="160" w:lineRule="exact"/>
              <w:ind w:right="28"/>
              <w:jc w:val="right"/>
              <w:rPr>
                <w:spacing w:val="-4"/>
              </w:rPr>
            </w:pPr>
            <w:r w:rsidRPr="00853565">
              <w:rPr>
                <w:lang w:val="en-US"/>
              </w:rPr>
              <w:br/>
            </w:r>
            <w:r w:rsidR="00162B52" w:rsidRPr="00853565">
              <w:rPr>
                <w:spacing w:val="-12"/>
              </w:rPr>
              <w:t>2151</w:t>
            </w:r>
          </w:p>
        </w:tc>
      </w:tr>
      <w:tr w:rsidR="00853565" w:rsidRPr="00853565" w14:paraId="5A34AE5A" w14:textId="77777777" w:rsidTr="001B7F5B">
        <w:tc>
          <w:tcPr>
            <w:tcW w:w="1499" w:type="dxa"/>
            <w:shd w:val="clear" w:color="auto" w:fill="auto"/>
            <w:vAlign w:val="bottom"/>
          </w:tcPr>
          <w:p w14:paraId="007A75A8" w14:textId="77777777" w:rsidR="00162B52" w:rsidRPr="00853565" w:rsidRDefault="00162B52" w:rsidP="001B7F5B">
            <w:pPr>
              <w:pStyle w:val="13"/>
              <w:spacing w:before="100" w:line="160" w:lineRule="exact"/>
              <w:rPr>
                <w:sz w:val="14"/>
                <w:szCs w:val="14"/>
              </w:rPr>
            </w:pPr>
            <w:r w:rsidRPr="00853565">
              <w:rPr>
                <w:sz w:val="14"/>
                <w:szCs w:val="14"/>
                <w:u w:val="none"/>
              </w:rPr>
              <w:t>Страны ЕС</w:t>
            </w:r>
          </w:p>
          <w:p w14:paraId="7500548B" w14:textId="77777777" w:rsidR="00162B52" w:rsidRPr="00853565" w:rsidRDefault="00162B52" w:rsidP="001B7F5B">
            <w:pPr>
              <w:spacing w:before="100" w:line="160" w:lineRule="exact"/>
            </w:pPr>
            <w:r w:rsidRPr="00853565">
              <w:rPr>
                <w:b/>
                <w:bCs/>
                <w:i/>
                <w:lang w:val="en-US"/>
              </w:rPr>
              <w:t>EU</w:t>
            </w:r>
            <w:r w:rsidRPr="00853565">
              <w:rPr>
                <w:b/>
                <w:bCs/>
                <w:i/>
              </w:rPr>
              <w:t xml:space="preserve"> </w:t>
            </w:r>
            <w:r w:rsidRPr="00853565">
              <w:rPr>
                <w:b/>
                <w:bCs/>
                <w:i/>
                <w:lang w:val="en-US"/>
              </w:rPr>
              <w:t>countries</w:t>
            </w:r>
          </w:p>
        </w:tc>
        <w:tc>
          <w:tcPr>
            <w:tcW w:w="447" w:type="dxa"/>
            <w:tcBorders>
              <w:left w:val="single" w:sz="6" w:space="0" w:color="000000"/>
            </w:tcBorders>
            <w:shd w:val="clear" w:color="auto" w:fill="auto"/>
          </w:tcPr>
          <w:p w14:paraId="28B84046" w14:textId="77777777" w:rsidR="00162B52" w:rsidRPr="00853565" w:rsidRDefault="00162B52" w:rsidP="001B7F5B">
            <w:pPr>
              <w:pStyle w:val="xl26"/>
              <w:pBdr>
                <w:bottom w:val="none" w:sz="0" w:space="0" w:color="000000"/>
                <w:right w:val="none" w:sz="0" w:space="0" w:color="000000"/>
              </w:pBdr>
              <w:spacing w:after="0" w:line="160" w:lineRule="exact"/>
              <w:textAlignment w:val="auto"/>
            </w:pPr>
          </w:p>
        </w:tc>
        <w:tc>
          <w:tcPr>
            <w:tcW w:w="618" w:type="dxa"/>
            <w:tcBorders>
              <w:left w:val="single" w:sz="6" w:space="0" w:color="000000"/>
            </w:tcBorders>
            <w:shd w:val="clear" w:color="auto" w:fill="auto"/>
          </w:tcPr>
          <w:p w14:paraId="3F869279" w14:textId="567D7D2F" w:rsidR="00162B52" w:rsidRPr="00853565" w:rsidRDefault="00162B52" w:rsidP="001B7F5B">
            <w:pPr>
              <w:spacing w:before="100" w:line="160" w:lineRule="exact"/>
              <w:ind w:right="28"/>
              <w:jc w:val="right"/>
              <w:rPr>
                <w:spacing w:val="-4"/>
              </w:rPr>
            </w:pPr>
            <w:r w:rsidRPr="00853565">
              <w:rPr>
                <w:spacing w:val="-4"/>
              </w:rPr>
              <w:t> </w:t>
            </w:r>
          </w:p>
        </w:tc>
        <w:tc>
          <w:tcPr>
            <w:tcW w:w="490" w:type="dxa"/>
            <w:tcBorders>
              <w:left w:val="single" w:sz="6" w:space="0" w:color="000000"/>
            </w:tcBorders>
            <w:shd w:val="clear" w:color="auto" w:fill="auto"/>
          </w:tcPr>
          <w:p w14:paraId="28AE0C04" w14:textId="37F4C5F4" w:rsidR="00162B52" w:rsidRPr="00853565" w:rsidRDefault="00162B52" w:rsidP="001B7F5B">
            <w:pPr>
              <w:spacing w:before="100" w:line="160" w:lineRule="exact"/>
              <w:ind w:right="28"/>
              <w:jc w:val="right"/>
              <w:rPr>
                <w:spacing w:val="-4"/>
              </w:rPr>
            </w:pPr>
            <w:r w:rsidRPr="00853565">
              <w:rPr>
                <w:spacing w:val="-4"/>
              </w:rPr>
              <w:t> </w:t>
            </w:r>
          </w:p>
        </w:tc>
        <w:tc>
          <w:tcPr>
            <w:tcW w:w="492" w:type="dxa"/>
            <w:tcBorders>
              <w:left w:val="single" w:sz="6" w:space="0" w:color="000000"/>
            </w:tcBorders>
            <w:shd w:val="clear" w:color="auto" w:fill="auto"/>
          </w:tcPr>
          <w:p w14:paraId="380FCA0C" w14:textId="7118333C" w:rsidR="00162B52" w:rsidRPr="00853565" w:rsidRDefault="00162B52" w:rsidP="001B7F5B">
            <w:pPr>
              <w:spacing w:before="100" w:line="160" w:lineRule="exact"/>
              <w:ind w:right="28"/>
              <w:jc w:val="right"/>
              <w:rPr>
                <w:spacing w:val="-4"/>
              </w:rPr>
            </w:pPr>
            <w:r w:rsidRPr="00853565">
              <w:rPr>
                <w:spacing w:val="-4"/>
              </w:rPr>
              <w:t> </w:t>
            </w:r>
          </w:p>
        </w:tc>
        <w:tc>
          <w:tcPr>
            <w:tcW w:w="490" w:type="dxa"/>
            <w:tcBorders>
              <w:left w:val="single" w:sz="6" w:space="0" w:color="000000"/>
            </w:tcBorders>
            <w:shd w:val="clear" w:color="auto" w:fill="auto"/>
          </w:tcPr>
          <w:p w14:paraId="50C70AF8" w14:textId="67DBD6FE" w:rsidR="00162B52" w:rsidRPr="00853565" w:rsidRDefault="00162B52" w:rsidP="001B7F5B">
            <w:pPr>
              <w:spacing w:before="100" w:line="160" w:lineRule="exact"/>
              <w:ind w:right="28"/>
              <w:jc w:val="right"/>
              <w:rPr>
                <w:spacing w:val="-4"/>
              </w:rPr>
            </w:pPr>
            <w:r w:rsidRPr="00853565">
              <w:rPr>
                <w:spacing w:val="-4"/>
              </w:rPr>
              <w:t> </w:t>
            </w:r>
          </w:p>
        </w:tc>
        <w:tc>
          <w:tcPr>
            <w:tcW w:w="492" w:type="dxa"/>
            <w:tcBorders>
              <w:left w:val="single" w:sz="6" w:space="0" w:color="000000"/>
            </w:tcBorders>
            <w:shd w:val="clear" w:color="auto" w:fill="auto"/>
          </w:tcPr>
          <w:p w14:paraId="7EFCB969" w14:textId="1129AC94" w:rsidR="00162B52" w:rsidRPr="00853565" w:rsidRDefault="00162B52" w:rsidP="001B7F5B">
            <w:pPr>
              <w:spacing w:before="100" w:line="160" w:lineRule="exact"/>
              <w:ind w:right="28"/>
              <w:jc w:val="right"/>
              <w:rPr>
                <w:spacing w:val="-4"/>
              </w:rPr>
            </w:pPr>
            <w:r w:rsidRPr="00853565">
              <w:rPr>
                <w:spacing w:val="-4"/>
              </w:rPr>
              <w:t> </w:t>
            </w:r>
          </w:p>
        </w:tc>
        <w:tc>
          <w:tcPr>
            <w:tcW w:w="492" w:type="dxa"/>
            <w:tcBorders>
              <w:left w:val="single" w:sz="6" w:space="0" w:color="000000"/>
            </w:tcBorders>
            <w:shd w:val="clear" w:color="auto" w:fill="auto"/>
          </w:tcPr>
          <w:p w14:paraId="4061F1DF" w14:textId="344F370B" w:rsidR="00162B52" w:rsidRPr="00853565" w:rsidRDefault="00162B52" w:rsidP="001B7F5B">
            <w:pPr>
              <w:spacing w:before="100" w:line="160" w:lineRule="exact"/>
              <w:ind w:right="28"/>
              <w:jc w:val="right"/>
              <w:rPr>
                <w:spacing w:val="-4"/>
              </w:rPr>
            </w:pPr>
            <w:r w:rsidRPr="00853565">
              <w:rPr>
                <w:spacing w:val="-4"/>
              </w:rPr>
              <w:t> </w:t>
            </w:r>
          </w:p>
        </w:tc>
        <w:tc>
          <w:tcPr>
            <w:tcW w:w="490" w:type="dxa"/>
            <w:tcBorders>
              <w:left w:val="single" w:sz="6" w:space="0" w:color="000000"/>
            </w:tcBorders>
            <w:shd w:val="clear" w:color="auto" w:fill="auto"/>
          </w:tcPr>
          <w:p w14:paraId="0888D441" w14:textId="2C0441D5" w:rsidR="00162B52" w:rsidRPr="00853565" w:rsidRDefault="00162B52" w:rsidP="001B7F5B">
            <w:pPr>
              <w:spacing w:before="100" w:line="160" w:lineRule="exact"/>
              <w:ind w:right="28"/>
              <w:jc w:val="right"/>
              <w:rPr>
                <w:spacing w:val="-4"/>
              </w:rPr>
            </w:pPr>
            <w:r w:rsidRPr="00853565">
              <w:rPr>
                <w:spacing w:val="-4"/>
              </w:rPr>
              <w:t> </w:t>
            </w:r>
          </w:p>
        </w:tc>
        <w:tc>
          <w:tcPr>
            <w:tcW w:w="492" w:type="dxa"/>
            <w:tcBorders>
              <w:left w:val="single" w:sz="6" w:space="0" w:color="000000"/>
            </w:tcBorders>
            <w:shd w:val="clear" w:color="auto" w:fill="auto"/>
          </w:tcPr>
          <w:p w14:paraId="044365BC" w14:textId="4DE5BE50" w:rsidR="00162B52" w:rsidRPr="00853565" w:rsidRDefault="00162B52" w:rsidP="001B7F5B">
            <w:pPr>
              <w:spacing w:before="100" w:line="160" w:lineRule="exact"/>
              <w:ind w:right="28"/>
              <w:jc w:val="right"/>
              <w:rPr>
                <w:spacing w:val="-4"/>
              </w:rPr>
            </w:pPr>
            <w:r w:rsidRPr="00853565">
              <w:rPr>
                <w:spacing w:val="-4"/>
              </w:rPr>
              <w:t> </w:t>
            </w:r>
          </w:p>
        </w:tc>
        <w:tc>
          <w:tcPr>
            <w:tcW w:w="490" w:type="dxa"/>
            <w:tcBorders>
              <w:left w:val="single" w:sz="6" w:space="0" w:color="000000"/>
            </w:tcBorders>
            <w:shd w:val="clear" w:color="auto" w:fill="auto"/>
          </w:tcPr>
          <w:p w14:paraId="28A27F8A" w14:textId="2E30BE1B" w:rsidR="00162B52" w:rsidRPr="00853565" w:rsidRDefault="00162B52" w:rsidP="001B7F5B">
            <w:pPr>
              <w:spacing w:before="100" w:line="160" w:lineRule="exact"/>
              <w:ind w:right="28"/>
              <w:jc w:val="right"/>
              <w:rPr>
                <w:spacing w:val="-4"/>
              </w:rPr>
            </w:pPr>
            <w:r w:rsidRPr="00853565">
              <w:rPr>
                <w:spacing w:val="-4"/>
              </w:rPr>
              <w:t> </w:t>
            </w:r>
          </w:p>
        </w:tc>
        <w:tc>
          <w:tcPr>
            <w:tcW w:w="492" w:type="dxa"/>
            <w:tcBorders>
              <w:left w:val="single" w:sz="6" w:space="0" w:color="000000"/>
            </w:tcBorders>
            <w:shd w:val="clear" w:color="auto" w:fill="auto"/>
          </w:tcPr>
          <w:p w14:paraId="7D03AB58" w14:textId="71EC8958" w:rsidR="00162B52" w:rsidRPr="00853565" w:rsidRDefault="00162B52" w:rsidP="001B7F5B">
            <w:pPr>
              <w:spacing w:before="100" w:line="160" w:lineRule="exact"/>
              <w:ind w:right="28"/>
              <w:jc w:val="right"/>
              <w:rPr>
                <w:spacing w:val="-4"/>
              </w:rPr>
            </w:pPr>
            <w:r w:rsidRPr="00853565">
              <w:rPr>
                <w:spacing w:val="-4"/>
              </w:rPr>
              <w:t> </w:t>
            </w:r>
          </w:p>
        </w:tc>
        <w:tc>
          <w:tcPr>
            <w:tcW w:w="492" w:type="dxa"/>
            <w:tcBorders>
              <w:left w:val="single" w:sz="6" w:space="0" w:color="000000"/>
            </w:tcBorders>
            <w:shd w:val="clear" w:color="auto" w:fill="auto"/>
          </w:tcPr>
          <w:p w14:paraId="10D1437C" w14:textId="1E82AE1D" w:rsidR="00162B52" w:rsidRPr="00853565" w:rsidRDefault="00162B52" w:rsidP="001B7F5B">
            <w:pPr>
              <w:spacing w:before="100" w:line="160" w:lineRule="exact"/>
              <w:ind w:right="28"/>
              <w:jc w:val="right"/>
              <w:rPr>
                <w:spacing w:val="-4"/>
              </w:rPr>
            </w:pPr>
            <w:r w:rsidRPr="00853565">
              <w:rPr>
                <w:spacing w:val="-4"/>
              </w:rPr>
              <w:t> </w:t>
            </w:r>
          </w:p>
        </w:tc>
        <w:tc>
          <w:tcPr>
            <w:tcW w:w="490" w:type="dxa"/>
            <w:tcBorders>
              <w:left w:val="single" w:sz="6" w:space="0" w:color="000000"/>
            </w:tcBorders>
            <w:shd w:val="clear" w:color="auto" w:fill="auto"/>
          </w:tcPr>
          <w:p w14:paraId="4716B0E8" w14:textId="3CFCB1E3" w:rsidR="00162B52" w:rsidRPr="00853565" w:rsidRDefault="00162B52" w:rsidP="001B7F5B">
            <w:pPr>
              <w:spacing w:before="100" w:line="160" w:lineRule="exact"/>
              <w:ind w:right="28"/>
              <w:jc w:val="right"/>
              <w:rPr>
                <w:spacing w:val="-4"/>
              </w:rPr>
            </w:pPr>
            <w:r w:rsidRPr="00853565">
              <w:rPr>
                <w:spacing w:val="-4"/>
              </w:rPr>
              <w:t> </w:t>
            </w:r>
          </w:p>
        </w:tc>
        <w:tc>
          <w:tcPr>
            <w:tcW w:w="492" w:type="dxa"/>
            <w:tcBorders>
              <w:left w:val="single" w:sz="6" w:space="0" w:color="000000"/>
            </w:tcBorders>
            <w:shd w:val="clear" w:color="auto" w:fill="auto"/>
          </w:tcPr>
          <w:p w14:paraId="4C8D8B59" w14:textId="6E809404" w:rsidR="00162B52" w:rsidRPr="00853565" w:rsidRDefault="00162B52" w:rsidP="001B7F5B">
            <w:pPr>
              <w:spacing w:before="100" w:line="160" w:lineRule="exact"/>
              <w:ind w:right="28"/>
              <w:jc w:val="right"/>
              <w:rPr>
                <w:spacing w:val="-4"/>
              </w:rPr>
            </w:pPr>
            <w:r w:rsidRPr="00853565">
              <w:rPr>
                <w:spacing w:val="-4"/>
              </w:rPr>
              <w:t> </w:t>
            </w:r>
          </w:p>
        </w:tc>
        <w:tc>
          <w:tcPr>
            <w:tcW w:w="490" w:type="dxa"/>
            <w:tcBorders>
              <w:left w:val="single" w:sz="6" w:space="0" w:color="000000"/>
            </w:tcBorders>
            <w:shd w:val="clear" w:color="auto" w:fill="auto"/>
          </w:tcPr>
          <w:p w14:paraId="6D27B1B7" w14:textId="0EBFF678" w:rsidR="00162B52" w:rsidRPr="00853565" w:rsidRDefault="00162B52" w:rsidP="001B7F5B">
            <w:pPr>
              <w:spacing w:before="100" w:line="160" w:lineRule="exact"/>
              <w:ind w:right="28"/>
              <w:jc w:val="right"/>
              <w:rPr>
                <w:spacing w:val="-4"/>
              </w:rPr>
            </w:pPr>
            <w:r w:rsidRPr="00853565">
              <w:rPr>
                <w:spacing w:val="-4"/>
              </w:rPr>
              <w:t> </w:t>
            </w:r>
          </w:p>
        </w:tc>
        <w:tc>
          <w:tcPr>
            <w:tcW w:w="492" w:type="dxa"/>
            <w:tcBorders>
              <w:left w:val="single" w:sz="6" w:space="0" w:color="000000"/>
            </w:tcBorders>
            <w:shd w:val="clear" w:color="auto" w:fill="auto"/>
          </w:tcPr>
          <w:p w14:paraId="26D9B843" w14:textId="5D56BCC0" w:rsidR="00162B52" w:rsidRPr="00853565" w:rsidRDefault="00162B52" w:rsidP="001B7F5B">
            <w:pPr>
              <w:spacing w:before="100" w:line="160" w:lineRule="exact"/>
              <w:ind w:right="28"/>
              <w:jc w:val="right"/>
              <w:rPr>
                <w:spacing w:val="-4"/>
              </w:rPr>
            </w:pPr>
            <w:r w:rsidRPr="00853565">
              <w:rPr>
                <w:spacing w:val="-4"/>
              </w:rPr>
              <w:t> </w:t>
            </w:r>
          </w:p>
        </w:tc>
        <w:tc>
          <w:tcPr>
            <w:tcW w:w="482" w:type="dxa"/>
            <w:tcBorders>
              <w:left w:val="single" w:sz="6" w:space="0" w:color="000000"/>
            </w:tcBorders>
            <w:shd w:val="clear" w:color="auto" w:fill="auto"/>
          </w:tcPr>
          <w:p w14:paraId="097EA2B5" w14:textId="3CEA0FB8" w:rsidR="00162B52" w:rsidRPr="00853565" w:rsidRDefault="00162B52" w:rsidP="001B7F5B">
            <w:pPr>
              <w:spacing w:before="100" w:line="160" w:lineRule="exact"/>
              <w:ind w:right="28"/>
              <w:jc w:val="right"/>
              <w:rPr>
                <w:spacing w:val="-4"/>
              </w:rPr>
            </w:pPr>
            <w:r w:rsidRPr="00853565">
              <w:rPr>
                <w:spacing w:val="-4"/>
              </w:rPr>
              <w:t> </w:t>
            </w:r>
          </w:p>
        </w:tc>
      </w:tr>
      <w:tr w:rsidR="00853565" w:rsidRPr="00853565" w14:paraId="40DCBACC" w14:textId="77777777" w:rsidTr="001B7F5B">
        <w:tc>
          <w:tcPr>
            <w:tcW w:w="1499" w:type="dxa"/>
            <w:shd w:val="clear" w:color="auto" w:fill="auto"/>
            <w:vAlign w:val="bottom"/>
          </w:tcPr>
          <w:p w14:paraId="3211A02B" w14:textId="77777777" w:rsidR="00162B52" w:rsidRPr="00853565" w:rsidRDefault="00162B52" w:rsidP="001B7F5B">
            <w:pPr>
              <w:pStyle w:val="13"/>
              <w:spacing w:before="100" w:line="160" w:lineRule="exact"/>
              <w:ind w:left="284"/>
              <w:rPr>
                <w:sz w:val="14"/>
                <w:szCs w:val="14"/>
              </w:rPr>
            </w:pPr>
            <w:r w:rsidRPr="00853565">
              <w:rPr>
                <w:b w:val="0"/>
                <w:bCs w:val="0"/>
                <w:sz w:val="14"/>
                <w:szCs w:val="14"/>
                <w:u w:val="none"/>
              </w:rPr>
              <w:t>из них</w:t>
            </w:r>
            <w:r w:rsidRPr="00853565">
              <w:rPr>
                <w:b w:val="0"/>
                <w:bCs w:val="0"/>
                <w:sz w:val="14"/>
                <w:szCs w:val="14"/>
                <w:u w:val="none"/>
                <w:lang w:val="en-US"/>
              </w:rPr>
              <w:t xml:space="preserve"> / </w:t>
            </w:r>
            <w:r w:rsidRPr="00853565">
              <w:rPr>
                <w:b w:val="0"/>
                <w:i/>
                <w:sz w:val="14"/>
                <w:szCs w:val="14"/>
                <w:u w:val="none"/>
                <w:lang w:val="en-US"/>
              </w:rPr>
              <w:t>of which</w:t>
            </w:r>
            <w:r w:rsidRPr="00853565">
              <w:rPr>
                <w:b w:val="0"/>
                <w:i/>
                <w:sz w:val="14"/>
                <w:szCs w:val="14"/>
                <w:u w:val="none"/>
              </w:rPr>
              <w:t>:</w:t>
            </w:r>
          </w:p>
        </w:tc>
        <w:tc>
          <w:tcPr>
            <w:tcW w:w="447" w:type="dxa"/>
            <w:tcBorders>
              <w:left w:val="single" w:sz="6" w:space="0" w:color="000000"/>
            </w:tcBorders>
            <w:shd w:val="clear" w:color="auto" w:fill="auto"/>
          </w:tcPr>
          <w:p w14:paraId="693A538E" w14:textId="77777777" w:rsidR="00162B52" w:rsidRPr="00853565" w:rsidRDefault="00162B52" w:rsidP="001B7F5B">
            <w:pPr>
              <w:pStyle w:val="xl26"/>
              <w:pBdr>
                <w:bottom w:val="none" w:sz="0" w:space="0" w:color="000000"/>
                <w:right w:val="none" w:sz="0" w:space="0" w:color="000000"/>
              </w:pBdr>
              <w:spacing w:after="0" w:line="160" w:lineRule="exact"/>
              <w:textAlignment w:val="auto"/>
            </w:pPr>
          </w:p>
        </w:tc>
        <w:tc>
          <w:tcPr>
            <w:tcW w:w="618" w:type="dxa"/>
            <w:tcBorders>
              <w:left w:val="single" w:sz="6" w:space="0" w:color="000000"/>
            </w:tcBorders>
            <w:shd w:val="clear" w:color="auto" w:fill="auto"/>
          </w:tcPr>
          <w:p w14:paraId="7DA468CA" w14:textId="47C03063" w:rsidR="00162B52" w:rsidRPr="00853565" w:rsidRDefault="00162B52" w:rsidP="001B7F5B">
            <w:pPr>
              <w:spacing w:before="100" w:line="160" w:lineRule="exact"/>
              <w:ind w:right="28"/>
              <w:jc w:val="right"/>
              <w:rPr>
                <w:spacing w:val="-4"/>
              </w:rPr>
            </w:pPr>
            <w:r w:rsidRPr="00853565">
              <w:t> </w:t>
            </w:r>
          </w:p>
        </w:tc>
        <w:tc>
          <w:tcPr>
            <w:tcW w:w="490" w:type="dxa"/>
            <w:tcBorders>
              <w:left w:val="single" w:sz="6" w:space="0" w:color="000000"/>
            </w:tcBorders>
            <w:shd w:val="clear" w:color="auto" w:fill="auto"/>
          </w:tcPr>
          <w:p w14:paraId="27551767" w14:textId="1B8F5C3B" w:rsidR="00162B52" w:rsidRPr="00853565" w:rsidRDefault="00162B52" w:rsidP="001B7F5B">
            <w:pPr>
              <w:spacing w:before="100" w:line="160" w:lineRule="exact"/>
              <w:ind w:right="28"/>
              <w:jc w:val="right"/>
              <w:rPr>
                <w:spacing w:val="-4"/>
              </w:rPr>
            </w:pPr>
            <w:r w:rsidRPr="00853565">
              <w:t> </w:t>
            </w:r>
          </w:p>
        </w:tc>
        <w:tc>
          <w:tcPr>
            <w:tcW w:w="492" w:type="dxa"/>
            <w:tcBorders>
              <w:left w:val="single" w:sz="6" w:space="0" w:color="000000"/>
            </w:tcBorders>
            <w:shd w:val="clear" w:color="auto" w:fill="auto"/>
          </w:tcPr>
          <w:p w14:paraId="066F9460" w14:textId="46BA2F1F" w:rsidR="00162B52" w:rsidRPr="00853565" w:rsidRDefault="00162B52" w:rsidP="001B7F5B">
            <w:pPr>
              <w:spacing w:before="100" w:line="160" w:lineRule="exact"/>
              <w:ind w:right="28"/>
              <w:jc w:val="right"/>
              <w:rPr>
                <w:spacing w:val="-4"/>
              </w:rPr>
            </w:pPr>
            <w:r w:rsidRPr="00853565">
              <w:t> </w:t>
            </w:r>
          </w:p>
        </w:tc>
        <w:tc>
          <w:tcPr>
            <w:tcW w:w="490" w:type="dxa"/>
            <w:tcBorders>
              <w:left w:val="single" w:sz="6" w:space="0" w:color="000000"/>
            </w:tcBorders>
            <w:shd w:val="clear" w:color="auto" w:fill="auto"/>
          </w:tcPr>
          <w:p w14:paraId="019BE512" w14:textId="17C8B9E1" w:rsidR="00162B52" w:rsidRPr="00853565" w:rsidRDefault="00162B52" w:rsidP="001B7F5B">
            <w:pPr>
              <w:spacing w:before="100" w:line="160" w:lineRule="exact"/>
              <w:ind w:right="28"/>
              <w:jc w:val="right"/>
              <w:rPr>
                <w:spacing w:val="-4"/>
              </w:rPr>
            </w:pPr>
            <w:r w:rsidRPr="00853565">
              <w:t> </w:t>
            </w:r>
          </w:p>
        </w:tc>
        <w:tc>
          <w:tcPr>
            <w:tcW w:w="492" w:type="dxa"/>
            <w:tcBorders>
              <w:left w:val="single" w:sz="6" w:space="0" w:color="000000"/>
            </w:tcBorders>
            <w:shd w:val="clear" w:color="auto" w:fill="auto"/>
          </w:tcPr>
          <w:p w14:paraId="54AF8DDF" w14:textId="42DFB134" w:rsidR="00162B52" w:rsidRPr="00853565" w:rsidRDefault="00162B52" w:rsidP="001B7F5B">
            <w:pPr>
              <w:spacing w:before="100" w:line="160" w:lineRule="exact"/>
              <w:ind w:right="28"/>
              <w:jc w:val="right"/>
              <w:rPr>
                <w:spacing w:val="-4"/>
              </w:rPr>
            </w:pPr>
            <w:r w:rsidRPr="00853565">
              <w:t> </w:t>
            </w:r>
          </w:p>
        </w:tc>
        <w:tc>
          <w:tcPr>
            <w:tcW w:w="492" w:type="dxa"/>
            <w:tcBorders>
              <w:left w:val="single" w:sz="6" w:space="0" w:color="000000"/>
            </w:tcBorders>
            <w:shd w:val="clear" w:color="auto" w:fill="auto"/>
          </w:tcPr>
          <w:p w14:paraId="6DE295E7" w14:textId="39E7923E" w:rsidR="00162B52" w:rsidRPr="00853565" w:rsidRDefault="00162B52" w:rsidP="001B7F5B">
            <w:pPr>
              <w:spacing w:before="100" w:line="160" w:lineRule="exact"/>
              <w:ind w:right="28"/>
              <w:jc w:val="right"/>
              <w:rPr>
                <w:spacing w:val="-4"/>
              </w:rPr>
            </w:pPr>
            <w:r w:rsidRPr="00853565">
              <w:t> </w:t>
            </w:r>
          </w:p>
        </w:tc>
        <w:tc>
          <w:tcPr>
            <w:tcW w:w="490" w:type="dxa"/>
            <w:tcBorders>
              <w:left w:val="single" w:sz="6" w:space="0" w:color="000000"/>
            </w:tcBorders>
            <w:shd w:val="clear" w:color="auto" w:fill="auto"/>
          </w:tcPr>
          <w:p w14:paraId="289DA7D2" w14:textId="1592890C" w:rsidR="00162B52" w:rsidRPr="00853565" w:rsidRDefault="00162B52" w:rsidP="001B7F5B">
            <w:pPr>
              <w:spacing w:before="100" w:line="160" w:lineRule="exact"/>
              <w:ind w:right="28"/>
              <w:jc w:val="right"/>
              <w:rPr>
                <w:spacing w:val="-4"/>
              </w:rPr>
            </w:pPr>
            <w:r w:rsidRPr="00853565">
              <w:t> </w:t>
            </w:r>
          </w:p>
        </w:tc>
        <w:tc>
          <w:tcPr>
            <w:tcW w:w="492" w:type="dxa"/>
            <w:tcBorders>
              <w:left w:val="single" w:sz="6" w:space="0" w:color="000000"/>
            </w:tcBorders>
            <w:shd w:val="clear" w:color="auto" w:fill="auto"/>
          </w:tcPr>
          <w:p w14:paraId="433BE227" w14:textId="6FED2FD6" w:rsidR="00162B52" w:rsidRPr="00853565" w:rsidRDefault="00162B52" w:rsidP="001B7F5B">
            <w:pPr>
              <w:spacing w:before="100" w:line="160" w:lineRule="exact"/>
              <w:ind w:right="28"/>
              <w:jc w:val="right"/>
              <w:rPr>
                <w:spacing w:val="-4"/>
              </w:rPr>
            </w:pPr>
            <w:r w:rsidRPr="00853565">
              <w:t> </w:t>
            </w:r>
          </w:p>
        </w:tc>
        <w:tc>
          <w:tcPr>
            <w:tcW w:w="490" w:type="dxa"/>
            <w:tcBorders>
              <w:left w:val="single" w:sz="6" w:space="0" w:color="000000"/>
            </w:tcBorders>
            <w:shd w:val="clear" w:color="auto" w:fill="auto"/>
          </w:tcPr>
          <w:p w14:paraId="6B5FDB37" w14:textId="39AFA1E7" w:rsidR="00162B52" w:rsidRPr="00853565" w:rsidRDefault="00162B52" w:rsidP="001B7F5B">
            <w:pPr>
              <w:spacing w:before="100" w:line="160" w:lineRule="exact"/>
              <w:ind w:right="28"/>
              <w:jc w:val="right"/>
              <w:rPr>
                <w:spacing w:val="-4"/>
              </w:rPr>
            </w:pPr>
            <w:r w:rsidRPr="00853565">
              <w:t> </w:t>
            </w:r>
          </w:p>
        </w:tc>
        <w:tc>
          <w:tcPr>
            <w:tcW w:w="492" w:type="dxa"/>
            <w:tcBorders>
              <w:left w:val="single" w:sz="6" w:space="0" w:color="000000"/>
            </w:tcBorders>
            <w:shd w:val="clear" w:color="auto" w:fill="auto"/>
          </w:tcPr>
          <w:p w14:paraId="5769C025" w14:textId="19421A42" w:rsidR="00162B52" w:rsidRPr="00853565" w:rsidRDefault="00162B52" w:rsidP="001B7F5B">
            <w:pPr>
              <w:spacing w:before="100" w:line="160" w:lineRule="exact"/>
              <w:ind w:right="28"/>
              <w:jc w:val="right"/>
              <w:rPr>
                <w:spacing w:val="-4"/>
              </w:rPr>
            </w:pPr>
            <w:r w:rsidRPr="00853565">
              <w:t> </w:t>
            </w:r>
          </w:p>
        </w:tc>
        <w:tc>
          <w:tcPr>
            <w:tcW w:w="492" w:type="dxa"/>
            <w:tcBorders>
              <w:left w:val="single" w:sz="6" w:space="0" w:color="000000"/>
            </w:tcBorders>
            <w:shd w:val="clear" w:color="auto" w:fill="auto"/>
          </w:tcPr>
          <w:p w14:paraId="0EFD2C54" w14:textId="54FDB700" w:rsidR="00162B52" w:rsidRPr="00853565" w:rsidRDefault="00162B52" w:rsidP="001B7F5B">
            <w:pPr>
              <w:spacing w:before="100" w:line="160" w:lineRule="exact"/>
              <w:ind w:right="28"/>
              <w:jc w:val="right"/>
              <w:rPr>
                <w:spacing w:val="-4"/>
              </w:rPr>
            </w:pPr>
            <w:r w:rsidRPr="00853565">
              <w:t> </w:t>
            </w:r>
          </w:p>
        </w:tc>
        <w:tc>
          <w:tcPr>
            <w:tcW w:w="490" w:type="dxa"/>
            <w:tcBorders>
              <w:left w:val="single" w:sz="6" w:space="0" w:color="000000"/>
            </w:tcBorders>
            <w:shd w:val="clear" w:color="auto" w:fill="auto"/>
          </w:tcPr>
          <w:p w14:paraId="219A40AC" w14:textId="6E266DB4" w:rsidR="00162B52" w:rsidRPr="00853565" w:rsidRDefault="00162B52" w:rsidP="001B7F5B">
            <w:pPr>
              <w:spacing w:before="100" w:line="160" w:lineRule="exact"/>
              <w:ind w:right="28"/>
              <w:jc w:val="right"/>
              <w:rPr>
                <w:spacing w:val="-4"/>
              </w:rPr>
            </w:pPr>
            <w:r w:rsidRPr="00853565">
              <w:t> </w:t>
            </w:r>
          </w:p>
        </w:tc>
        <w:tc>
          <w:tcPr>
            <w:tcW w:w="492" w:type="dxa"/>
            <w:tcBorders>
              <w:left w:val="single" w:sz="6" w:space="0" w:color="000000"/>
            </w:tcBorders>
            <w:shd w:val="clear" w:color="auto" w:fill="auto"/>
          </w:tcPr>
          <w:p w14:paraId="35AFDC21" w14:textId="11838E2A" w:rsidR="00162B52" w:rsidRPr="00853565" w:rsidRDefault="00162B52" w:rsidP="001B7F5B">
            <w:pPr>
              <w:spacing w:before="100" w:line="160" w:lineRule="exact"/>
              <w:ind w:right="28"/>
              <w:jc w:val="right"/>
              <w:rPr>
                <w:spacing w:val="-4"/>
              </w:rPr>
            </w:pPr>
            <w:r w:rsidRPr="00853565">
              <w:t> </w:t>
            </w:r>
          </w:p>
        </w:tc>
        <w:tc>
          <w:tcPr>
            <w:tcW w:w="490" w:type="dxa"/>
            <w:tcBorders>
              <w:left w:val="single" w:sz="6" w:space="0" w:color="000000"/>
            </w:tcBorders>
            <w:shd w:val="clear" w:color="auto" w:fill="auto"/>
          </w:tcPr>
          <w:p w14:paraId="369CA911" w14:textId="152B9EBD" w:rsidR="00162B52" w:rsidRPr="00853565" w:rsidRDefault="00162B52" w:rsidP="001B7F5B">
            <w:pPr>
              <w:spacing w:before="100" w:line="160" w:lineRule="exact"/>
              <w:ind w:right="28"/>
              <w:jc w:val="right"/>
              <w:rPr>
                <w:spacing w:val="-4"/>
              </w:rPr>
            </w:pPr>
            <w:r w:rsidRPr="00853565">
              <w:t> </w:t>
            </w:r>
          </w:p>
        </w:tc>
        <w:tc>
          <w:tcPr>
            <w:tcW w:w="492" w:type="dxa"/>
            <w:tcBorders>
              <w:left w:val="single" w:sz="6" w:space="0" w:color="000000"/>
            </w:tcBorders>
            <w:shd w:val="clear" w:color="auto" w:fill="auto"/>
          </w:tcPr>
          <w:p w14:paraId="330ECB2A" w14:textId="4682B836" w:rsidR="00162B52" w:rsidRPr="00853565" w:rsidRDefault="00162B52" w:rsidP="001B7F5B">
            <w:pPr>
              <w:spacing w:before="100" w:line="160" w:lineRule="exact"/>
              <w:ind w:right="28"/>
              <w:jc w:val="right"/>
              <w:rPr>
                <w:spacing w:val="-4"/>
              </w:rPr>
            </w:pPr>
            <w:r w:rsidRPr="00853565">
              <w:t> </w:t>
            </w:r>
          </w:p>
        </w:tc>
        <w:tc>
          <w:tcPr>
            <w:tcW w:w="482" w:type="dxa"/>
            <w:tcBorders>
              <w:left w:val="single" w:sz="6" w:space="0" w:color="000000"/>
            </w:tcBorders>
            <w:shd w:val="clear" w:color="auto" w:fill="auto"/>
          </w:tcPr>
          <w:p w14:paraId="5994E9DD" w14:textId="354D8FEB" w:rsidR="00162B52" w:rsidRPr="00853565" w:rsidRDefault="00162B52" w:rsidP="001B7F5B">
            <w:pPr>
              <w:spacing w:before="100" w:line="160" w:lineRule="exact"/>
              <w:ind w:right="28"/>
              <w:jc w:val="right"/>
              <w:rPr>
                <w:spacing w:val="-4"/>
              </w:rPr>
            </w:pPr>
            <w:r w:rsidRPr="00853565">
              <w:t> </w:t>
            </w:r>
          </w:p>
        </w:tc>
      </w:tr>
      <w:tr w:rsidR="00853565" w:rsidRPr="00853565" w14:paraId="6D561717" w14:textId="77777777" w:rsidTr="001B7F5B">
        <w:tc>
          <w:tcPr>
            <w:tcW w:w="1499" w:type="dxa"/>
            <w:shd w:val="clear" w:color="auto" w:fill="auto"/>
            <w:vAlign w:val="bottom"/>
          </w:tcPr>
          <w:p w14:paraId="6EF6F315" w14:textId="77777777" w:rsidR="00162B52" w:rsidRPr="00853565" w:rsidRDefault="00162B52" w:rsidP="001B7F5B">
            <w:pPr>
              <w:spacing w:before="100" w:line="160" w:lineRule="exact"/>
              <w:ind w:left="57"/>
            </w:pPr>
            <w:r w:rsidRPr="00853565">
              <w:t>Австрия</w:t>
            </w:r>
            <w:r w:rsidRPr="00853565">
              <w:rPr>
                <w:lang w:val="en-US"/>
              </w:rPr>
              <w:t xml:space="preserve"> / </w:t>
            </w:r>
            <w:r w:rsidRPr="00853565">
              <w:rPr>
                <w:i/>
              </w:rPr>
              <w:t>Austria</w:t>
            </w:r>
          </w:p>
        </w:tc>
        <w:tc>
          <w:tcPr>
            <w:tcW w:w="447" w:type="dxa"/>
            <w:tcBorders>
              <w:left w:val="single" w:sz="6" w:space="0" w:color="000000"/>
            </w:tcBorders>
            <w:shd w:val="clear" w:color="auto" w:fill="auto"/>
          </w:tcPr>
          <w:p w14:paraId="12D857B4" w14:textId="67958ACF" w:rsidR="00162B52" w:rsidRPr="00853565" w:rsidRDefault="00162B52" w:rsidP="001B7F5B">
            <w:pPr>
              <w:pStyle w:val="xl26"/>
              <w:pBdr>
                <w:top w:val="none" w:sz="0" w:space="0" w:color="auto"/>
                <w:left w:val="none" w:sz="0" w:space="0" w:color="auto"/>
                <w:bottom w:val="none" w:sz="0" w:space="0" w:color="auto"/>
                <w:right w:val="none" w:sz="0" w:space="0" w:color="auto"/>
              </w:pBdr>
              <w:spacing w:after="0" w:line="160" w:lineRule="exact"/>
              <w:textAlignment w:val="auto"/>
            </w:pPr>
            <w:r w:rsidRPr="00853565">
              <w:t>2019</w:t>
            </w:r>
          </w:p>
        </w:tc>
        <w:tc>
          <w:tcPr>
            <w:tcW w:w="618" w:type="dxa"/>
            <w:tcBorders>
              <w:left w:val="single" w:sz="6" w:space="0" w:color="000000"/>
            </w:tcBorders>
            <w:shd w:val="clear" w:color="auto" w:fill="auto"/>
          </w:tcPr>
          <w:p w14:paraId="10A95D99" w14:textId="3303F906" w:rsidR="00162B52" w:rsidRPr="00853565" w:rsidRDefault="00162B52" w:rsidP="001B7F5B">
            <w:pPr>
              <w:spacing w:before="100" w:line="160" w:lineRule="exact"/>
              <w:ind w:right="28"/>
              <w:jc w:val="right"/>
              <w:rPr>
                <w:spacing w:val="-4"/>
              </w:rPr>
            </w:pPr>
            <w:r w:rsidRPr="00853565">
              <w:t>8 859</w:t>
            </w:r>
          </w:p>
        </w:tc>
        <w:tc>
          <w:tcPr>
            <w:tcW w:w="490" w:type="dxa"/>
            <w:tcBorders>
              <w:left w:val="single" w:sz="6" w:space="0" w:color="000000"/>
            </w:tcBorders>
            <w:shd w:val="clear" w:color="auto" w:fill="auto"/>
          </w:tcPr>
          <w:p w14:paraId="4C787BD1" w14:textId="3BF8E414" w:rsidR="00162B52" w:rsidRPr="00853565" w:rsidRDefault="00162B52" w:rsidP="001B7F5B">
            <w:pPr>
              <w:spacing w:before="100" w:line="160" w:lineRule="exact"/>
              <w:ind w:right="28"/>
              <w:jc w:val="right"/>
              <w:rPr>
                <w:spacing w:val="-4"/>
              </w:rPr>
            </w:pPr>
            <w:r w:rsidRPr="00853565">
              <w:t>435</w:t>
            </w:r>
          </w:p>
        </w:tc>
        <w:tc>
          <w:tcPr>
            <w:tcW w:w="492" w:type="dxa"/>
            <w:tcBorders>
              <w:left w:val="single" w:sz="6" w:space="0" w:color="000000"/>
            </w:tcBorders>
            <w:shd w:val="clear" w:color="auto" w:fill="auto"/>
          </w:tcPr>
          <w:p w14:paraId="4532D479" w14:textId="3A77911F" w:rsidR="00162B52" w:rsidRPr="00853565" w:rsidRDefault="00162B52" w:rsidP="001B7F5B">
            <w:pPr>
              <w:spacing w:before="100" w:line="160" w:lineRule="exact"/>
              <w:ind w:right="28"/>
              <w:jc w:val="right"/>
              <w:rPr>
                <w:spacing w:val="-4"/>
              </w:rPr>
            </w:pPr>
            <w:r w:rsidRPr="00853565">
              <w:t>420</w:t>
            </w:r>
          </w:p>
        </w:tc>
        <w:tc>
          <w:tcPr>
            <w:tcW w:w="490" w:type="dxa"/>
            <w:tcBorders>
              <w:left w:val="single" w:sz="6" w:space="0" w:color="000000"/>
            </w:tcBorders>
            <w:shd w:val="clear" w:color="auto" w:fill="auto"/>
          </w:tcPr>
          <w:p w14:paraId="4A0DEDBD" w14:textId="66E02B5B" w:rsidR="00162B52" w:rsidRPr="00853565" w:rsidRDefault="00162B52" w:rsidP="001B7F5B">
            <w:pPr>
              <w:spacing w:before="100" w:line="160" w:lineRule="exact"/>
              <w:ind w:right="28"/>
              <w:jc w:val="right"/>
              <w:rPr>
                <w:spacing w:val="-4"/>
              </w:rPr>
            </w:pPr>
            <w:r w:rsidRPr="00853565">
              <w:t>423</w:t>
            </w:r>
          </w:p>
        </w:tc>
        <w:tc>
          <w:tcPr>
            <w:tcW w:w="492" w:type="dxa"/>
            <w:tcBorders>
              <w:left w:val="single" w:sz="6" w:space="0" w:color="000000"/>
            </w:tcBorders>
            <w:shd w:val="clear" w:color="auto" w:fill="auto"/>
          </w:tcPr>
          <w:p w14:paraId="136645F4" w14:textId="40163446" w:rsidR="00162B52" w:rsidRPr="00853565" w:rsidRDefault="00162B52" w:rsidP="001B7F5B">
            <w:pPr>
              <w:spacing w:before="100" w:line="160" w:lineRule="exact"/>
              <w:ind w:right="28"/>
              <w:jc w:val="right"/>
              <w:rPr>
                <w:spacing w:val="-4"/>
              </w:rPr>
            </w:pPr>
            <w:r w:rsidRPr="00853565">
              <w:t>439</w:t>
            </w:r>
          </w:p>
        </w:tc>
        <w:tc>
          <w:tcPr>
            <w:tcW w:w="492" w:type="dxa"/>
            <w:tcBorders>
              <w:left w:val="single" w:sz="6" w:space="0" w:color="000000"/>
            </w:tcBorders>
            <w:shd w:val="clear" w:color="auto" w:fill="auto"/>
          </w:tcPr>
          <w:p w14:paraId="55965065" w14:textId="6C068F76" w:rsidR="00162B52" w:rsidRPr="00853565" w:rsidRDefault="00162B52" w:rsidP="001B7F5B">
            <w:pPr>
              <w:spacing w:before="100" w:line="160" w:lineRule="exact"/>
              <w:ind w:right="28"/>
              <w:jc w:val="right"/>
              <w:rPr>
                <w:spacing w:val="-4"/>
              </w:rPr>
            </w:pPr>
            <w:r w:rsidRPr="00853565">
              <w:t>531</w:t>
            </w:r>
          </w:p>
        </w:tc>
        <w:tc>
          <w:tcPr>
            <w:tcW w:w="490" w:type="dxa"/>
            <w:tcBorders>
              <w:left w:val="single" w:sz="6" w:space="0" w:color="000000"/>
            </w:tcBorders>
            <w:shd w:val="clear" w:color="auto" w:fill="auto"/>
          </w:tcPr>
          <w:p w14:paraId="029719B9" w14:textId="57CF5900" w:rsidR="00162B52" w:rsidRPr="00853565" w:rsidRDefault="00162B52" w:rsidP="001B7F5B">
            <w:pPr>
              <w:spacing w:before="100" w:line="160" w:lineRule="exact"/>
              <w:ind w:right="28"/>
              <w:jc w:val="right"/>
              <w:rPr>
                <w:spacing w:val="-4"/>
              </w:rPr>
            </w:pPr>
            <w:r w:rsidRPr="00853565">
              <w:t>604</w:t>
            </w:r>
          </w:p>
        </w:tc>
        <w:tc>
          <w:tcPr>
            <w:tcW w:w="492" w:type="dxa"/>
            <w:tcBorders>
              <w:left w:val="single" w:sz="6" w:space="0" w:color="000000"/>
            </w:tcBorders>
            <w:shd w:val="clear" w:color="auto" w:fill="auto"/>
          </w:tcPr>
          <w:p w14:paraId="79C27850" w14:textId="4436A3C9" w:rsidR="00162B52" w:rsidRPr="00853565" w:rsidRDefault="00162B52" w:rsidP="001B7F5B">
            <w:pPr>
              <w:spacing w:before="100" w:line="160" w:lineRule="exact"/>
              <w:ind w:right="28"/>
              <w:jc w:val="right"/>
              <w:rPr>
                <w:spacing w:val="-4"/>
              </w:rPr>
            </w:pPr>
            <w:r w:rsidRPr="00853565">
              <w:t>603</w:t>
            </w:r>
          </w:p>
        </w:tc>
        <w:tc>
          <w:tcPr>
            <w:tcW w:w="490" w:type="dxa"/>
            <w:tcBorders>
              <w:left w:val="single" w:sz="6" w:space="0" w:color="000000"/>
            </w:tcBorders>
            <w:shd w:val="clear" w:color="auto" w:fill="auto"/>
          </w:tcPr>
          <w:p w14:paraId="348E986A" w14:textId="5EAB6783" w:rsidR="00162B52" w:rsidRPr="00853565" w:rsidRDefault="00162B52" w:rsidP="001B7F5B">
            <w:pPr>
              <w:spacing w:before="100" w:line="160" w:lineRule="exact"/>
              <w:ind w:right="28"/>
              <w:jc w:val="right"/>
              <w:rPr>
                <w:spacing w:val="-4"/>
              </w:rPr>
            </w:pPr>
            <w:r w:rsidRPr="00853565">
              <w:t>600</w:t>
            </w:r>
          </w:p>
        </w:tc>
        <w:tc>
          <w:tcPr>
            <w:tcW w:w="492" w:type="dxa"/>
            <w:tcBorders>
              <w:left w:val="single" w:sz="6" w:space="0" w:color="000000"/>
            </w:tcBorders>
            <w:shd w:val="clear" w:color="auto" w:fill="auto"/>
          </w:tcPr>
          <w:p w14:paraId="5D79F4F2" w14:textId="038DFBD3" w:rsidR="00162B52" w:rsidRPr="00853565" w:rsidRDefault="00162B52" w:rsidP="001B7F5B">
            <w:pPr>
              <w:spacing w:before="100" w:line="160" w:lineRule="exact"/>
              <w:ind w:right="28"/>
              <w:jc w:val="right"/>
              <w:rPr>
                <w:spacing w:val="-4"/>
              </w:rPr>
            </w:pPr>
            <w:r w:rsidRPr="00853565">
              <w:t>567</w:t>
            </w:r>
          </w:p>
        </w:tc>
        <w:tc>
          <w:tcPr>
            <w:tcW w:w="492" w:type="dxa"/>
            <w:tcBorders>
              <w:left w:val="single" w:sz="6" w:space="0" w:color="000000"/>
            </w:tcBorders>
            <w:shd w:val="clear" w:color="auto" w:fill="auto"/>
          </w:tcPr>
          <w:p w14:paraId="2AB6CAF9" w14:textId="6D9CBDA0" w:rsidR="00162B52" w:rsidRPr="00853565" w:rsidRDefault="00162B52" w:rsidP="001B7F5B">
            <w:pPr>
              <w:spacing w:before="100" w:line="160" w:lineRule="exact"/>
              <w:ind w:right="28"/>
              <w:jc w:val="right"/>
              <w:rPr>
                <w:spacing w:val="-4"/>
              </w:rPr>
            </w:pPr>
            <w:r w:rsidRPr="00853565">
              <w:t>643</w:t>
            </w:r>
          </w:p>
        </w:tc>
        <w:tc>
          <w:tcPr>
            <w:tcW w:w="490" w:type="dxa"/>
            <w:tcBorders>
              <w:left w:val="single" w:sz="6" w:space="0" w:color="000000"/>
            </w:tcBorders>
            <w:shd w:val="clear" w:color="auto" w:fill="auto"/>
          </w:tcPr>
          <w:p w14:paraId="41956AE1" w14:textId="3F8E1BA4" w:rsidR="00162B52" w:rsidRPr="00853565" w:rsidRDefault="00162B52" w:rsidP="001B7F5B">
            <w:pPr>
              <w:spacing w:before="100" w:line="160" w:lineRule="exact"/>
              <w:ind w:right="28"/>
              <w:jc w:val="right"/>
              <w:rPr>
                <w:spacing w:val="-4"/>
              </w:rPr>
            </w:pPr>
            <w:r w:rsidRPr="00853565">
              <w:t>716</w:t>
            </w:r>
          </w:p>
        </w:tc>
        <w:tc>
          <w:tcPr>
            <w:tcW w:w="492" w:type="dxa"/>
            <w:tcBorders>
              <w:left w:val="single" w:sz="6" w:space="0" w:color="000000"/>
            </w:tcBorders>
            <w:shd w:val="clear" w:color="auto" w:fill="auto"/>
          </w:tcPr>
          <w:p w14:paraId="1C320AF7" w14:textId="7C543BCE" w:rsidR="00162B52" w:rsidRPr="00853565" w:rsidRDefault="00162B52" w:rsidP="001B7F5B">
            <w:pPr>
              <w:spacing w:before="100" w:line="160" w:lineRule="exact"/>
              <w:ind w:right="28"/>
              <w:jc w:val="right"/>
              <w:rPr>
                <w:spacing w:val="-4"/>
              </w:rPr>
            </w:pPr>
            <w:r w:rsidRPr="00853565">
              <w:t>667</w:t>
            </w:r>
          </w:p>
        </w:tc>
        <w:tc>
          <w:tcPr>
            <w:tcW w:w="490" w:type="dxa"/>
            <w:tcBorders>
              <w:left w:val="single" w:sz="6" w:space="0" w:color="000000"/>
            </w:tcBorders>
            <w:shd w:val="clear" w:color="auto" w:fill="auto"/>
          </w:tcPr>
          <w:p w14:paraId="46DB554F" w14:textId="50340285" w:rsidR="00162B52" w:rsidRPr="00853565" w:rsidRDefault="00162B52" w:rsidP="001B7F5B">
            <w:pPr>
              <w:spacing w:before="100" w:line="160" w:lineRule="exact"/>
              <w:ind w:right="28"/>
              <w:jc w:val="right"/>
              <w:rPr>
                <w:spacing w:val="-4"/>
              </w:rPr>
            </w:pPr>
            <w:r w:rsidRPr="00853565">
              <w:t>543</w:t>
            </w:r>
          </w:p>
        </w:tc>
        <w:tc>
          <w:tcPr>
            <w:tcW w:w="492" w:type="dxa"/>
            <w:tcBorders>
              <w:left w:val="single" w:sz="6" w:space="0" w:color="000000"/>
            </w:tcBorders>
            <w:shd w:val="clear" w:color="auto" w:fill="auto"/>
          </w:tcPr>
          <w:p w14:paraId="67649EA6" w14:textId="300F294D" w:rsidR="00162B52" w:rsidRPr="00853565" w:rsidRDefault="00162B52" w:rsidP="001B7F5B">
            <w:pPr>
              <w:spacing w:before="100" w:line="160" w:lineRule="exact"/>
              <w:ind w:right="28"/>
              <w:jc w:val="right"/>
              <w:rPr>
                <w:spacing w:val="-4"/>
              </w:rPr>
            </w:pPr>
            <w:r w:rsidRPr="00853565">
              <w:t>446</w:t>
            </w:r>
          </w:p>
        </w:tc>
        <w:tc>
          <w:tcPr>
            <w:tcW w:w="482" w:type="dxa"/>
            <w:tcBorders>
              <w:left w:val="single" w:sz="6" w:space="0" w:color="000000"/>
            </w:tcBorders>
            <w:shd w:val="clear" w:color="auto" w:fill="auto"/>
          </w:tcPr>
          <w:p w14:paraId="1A27362D" w14:textId="118517AD" w:rsidR="00162B52" w:rsidRPr="00853565" w:rsidRDefault="00162B52" w:rsidP="001B7F5B">
            <w:pPr>
              <w:spacing w:before="100" w:line="160" w:lineRule="exact"/>
              <w:ind w:right="28"/>
              <w:jc w:val="right"/>
              <w:rPr>
                <w:spacing w:val="-4"/>
              </w:rPr>
            </w:pPr>
            <w:r w:rsidRPr="00853565">
              <w:t>1 223</w:t>
            </w:r>
          </w:p>
        </w:tc>
      </w:tr>
      <w:tr w:rsidR="00853565" w:rsidRPr="00853565" w14:paraId="47A3BD33" w14:textId="77777777" w:rsidTr="001B7F5B">
        <w:tc>
          <w:tcPr>
            <w:tcW w:w="1499" w:type="dxa"/>
            <w:shd w:val="clear" w:color="auto" w:fill="auto"/>
            <w:vAlign w:val="bottom"/>
          </w:tcPr>
          <w:p w14:paraId="1AC0B6C8" w14:textId="77777777" w:rsidR="00162B52" w:rsidRPr="00853565" w:rsidRDefault="00162B52" w:rsidP="001B7F5B">
            <w:pPr>
              <w:spacing w:before="100" w:line="160" w:lineRule="exact"/>
              <w:ind w:left="57"/>
            </w:pPr>
            <w:r w:rsidRPr="00853565">
              <w:t>Бельгия</w:t>
            </w:r>
            <w:r w:rsidRPr="00853565">
              <w:rPr>
                <w:lang w:val="en-US"/>
              </w:rPr>
              <w:t xml:space="preserve"> / </w:t>
            </w:r>
            <w:r w:rsidRPr="00853565">
              <w:rPr>
                <w:i/>
              </w:rPr>
              <w:t>Belgium</w:t>
            </w:r>
          </w:p>
        </w:tc>
        <w:tc>
          <w:tcPr>
            <w:tcW w:w="447" w:type="dxa"/>
            <w:tcBorders>
              <w:left w:val="single" w:sz="6" w:space="0" w:color="000000"/>
            </w:tcBorders>
            <w:shd w:val="clear" w:color="auto" w:fill="auto"/>
          </w:tcPr>
          <w:p w14:paraId="6E30E002" w14:textId="5FAEF895" w:rsidR="00162B52" w:rsidRPr="00853565" w:rsidRDefault="00162B52" w:rsidP="001B7F5B">
            <w:pPr>
              <w:pStyle w:val="xl26"/>
              <w:pBdr>
                <w:top w:val="none" w:sz="0" w:space="0" w:color="auto"/>
                <w:left w:val="none" w:sz="0" w:space="0" w:color="auto"/>
                <w:bottom w:val="none" w:sz="0" w:space="0" w:color="auto"/>
                <w:right w:val="none" w:sz="0" w:space="0" w:color="auto"/>
              </w:pBdr>
              <w:spacing w:after="0" w:line="160" w:lineRule="exact"/>
              <w:textAlignment w:val="auto"/>
            </w:pPr>
            <w:r w:rsidRPr="00853565">
              <w:t>2019</w:t>
            </w:r>
          </w:p>
        </w:tc>
        <w:tc>
          <w:tcPr>
            <w:tcW w:w="618" w:type="dxa"/>
            <w:tcBorders>
              <w:left w:val="single" w:sz="6" w:space="0" w:color="000000"/>
            </w:tcBorders>
            <w:shd w:val="clear" w:color="auto" w:fill="auto"/>
          </w:tcPr>
          <w:p w14:paraId="640EA642" w14:textId="079E300F" w:rsidR="00162B52" w:rsidRPr="00853565" w:rsidRDefault="00162B52" w:rsidP="001B7F5B">
            <w:pPr>
              <w:spacing w:before="100" w:line="160" w:lineRule="exact"/>
              <w:ind w:right="28"/>
              <w:jc w:val="right"/>
              <w:rPr>
                <w:spacing w:val="-4"/>
              </w:rPr>
            </w:pPr>
            <w:r w:rsidRPr="00853565">
              <w:t>11 456</w:t>
            </w:r>
          </w:p>
        </w:tc>
        <w:tc>
          <w:tcPr>
            <w:tcW w:w="490" w:type="dxa"/>
            <w:tcBorders>
              <w:left w:val="single" w:sz="6" w:space="0" w:color="000000"/>
            </w:tcBorders>
            <w:shd w:val="clear" w:color="auto" w:fill="auto"/>
          </w:tcPr>
          <w:p w14:paraId="210D23CB" w14:textId="3CFCE675" w:rsidR="00162B52" w:rsidRPr="00853565" w:rsidRDefault="00162B52" w:rsidP="001B7F5B">
            <w:pPr>
              <w:spacing w:before="100" w:line="160" w:lineRule="exact"/>
              <w:ind w:right="28"/>
              <w:jc w:val="right"/>
              <w:rPr>
                <w:spacing w:val="-4"/>
              </w:rPr>
            </w:pPr>
            <w:r w:rsidRPr="00853565">
              <w:t>616</w:t>
            </w:r>
          </w:p>
        </w:tc>
        <w:tc>
          <w:tcPr>
            <w:tcW w:w="492" w:type="dxa"/>
            <w:tcBorders>
              <w:left w:val="single" w:sz="6" w:space="0" w:color="000000"/>
            </w:tcBorders>
            <w:shd w:val="clear" w:color="auto" w:fill="auto"/>
          </w:tcPr>
          <w:p w14:paraId="1022F937" w14:textId="2B83E0D4" w:rsidR="00162B52" w:rsidRPr="00853565" w:rsidRDefault="00162B52" w:rsidP="001B7F5B">
            <w:pPr>
              <w:spacing w:before="100" w:line="160" w:lineRule="exact"/>
              <w:ind w:right="28"/>
              <w:jc w:val="right"/>
              <w:rPr>
                <w:spacing w:val="-4"/>
              </w:rPr>
            </w:pPr>
            <w:r w:rsidRPr="00853565">
              <w:t>667</w:t>
            </w:r>
          </w:p>
        </w:tc>
        <w:tc>
          <w:tcPr>
            <w:tcW w:w="490" w:type="dxa"/>
            <w:tcBorders>
              <w:left w:val="single" w:sz="6" w:space="0" w:color="000000"/>
            </w:tcBorders>
            <w:shd w:val="clear" w:color="auto" w:fill="auto"/>
          </w:tcPr>
          <w:p w14:paraId="28BF7DFC" w14:textId="40E467AE" w:rsidR="00162B52" w:rsidRPr="00853565" w:rsidRDefault="00162B52" w:rsidP="001B7F5B">
            <w:pPr>
              <w:spacing w:before="100" w:line="160" w:lineRule="exact"/>
              <w:ind w:right="28"/>
              <w:jc w:val="right"/>
              <w:rPr>
                <w:spacing w:val="-4"/>
              </w:rPr>
            </w:pPr>
            <w:r w:rsidRPr="00853565">
              <w:t>657</w:t>
            </w:r>
          </w:p>
        </w:tc>
        <w:tc>
          <w:tcPr>
            <w:tcW w:w="492" w:type="dxa"/>
            <w:tcBorders>
              <w:left w:val="single" w:sz="6" w:space="0" w:color="000000"/>
            </w:tcBorders>
            <w:shd w:val="clear" w:color="auto" w:fill="auto"/>
          </w:tcPr>
          <w:p w14:paraId="5550FF91" w14:textId="2A0BD00E" w:rsidR="00162B52" w:rsidRPr="00853565" w:rsidRDefault="00162B52" w:rsidP="001B7F5B">
            <w:pPr>
              <w:spacing w:before="100" w:line="160" w:lineRule="exact"/>
              <w:ind w:right="28"/>
              <w:jc w:val="right"/>
              <w:rPr>
                <w:spacing w:val="-4"/>
              </w:rPr>
            </w:pPr>
            <w:r w:rsidRPr="00853565">
              <w:t>632</w:t>
            </w:r>
          </w:p>
        </w:tc>
        <w:tc>
          <w:tcPr>
            <w:tcW w:w="492" w:type="dxa"/>
            <w:tcBorders>
              <w:left w:val="single" w:sz="6" w:space="0" w:color="000000"/>
            </w:tcBorders>
            <w:shd w:val="clear" w:color="auto" w:fill="auto"/>
          </w:tcPr>
          <w:p w14:paraId="1F694168" w14:textId="0F727D09" w:rsidR="00162B52" w:rsidRPr="00853565" w:rsidRDefault="00162B52" w:rsidP="001B7F5B">
            <w:pPr>
              <w:spacing w:before="100" w:line="160" w:lineRule="exact"/>
              <w:ind w:right="28"/>
              <w:jc w:val="right"/>
              <w:rPr>
                <w:spacing w:val="-4"/>
              </w:rPr>
            </w:pPr>
            <w:r w:rsidRPr="00853565">
              <w:t>670</w:t>
            </w:r>
          </w:p>
        </w:tc>
        <w:tc>
          <w:tcPr>
            <w:tcW w:w="490" w:type="dxa"/>
            <w:tcBorders>
              <w:left w:val="single" w:sz="6" w:space="0" w:color="000000"/>
            </w:tcBorders>
            <w:shd w:val="clear" w:color="auto" w:fill="auto"/>
          </w:tcPr>
          <w:p w14:paraId="23FF038E" w14:textId="72974B42" w:rsidR="00162B52" w:rsidRPr="00853565" w:rsidRDefault="00162B52" w:rsidP="001B7F5B">
            <w:pPr>
              <w:spacing w:before="100" w:line="160" w:lineRule="exact"/>
              <w:ind w:right="28"/>
              <w:jc w:val="right"/>
              <w:rPr>
                <w:spacing w:val="-4"/>
              </w:rPr>
            </w:pPr>
            <w:r w:rsidRPr="00853565">
              <w:t>747</w:t>
            </w:r>
          </w:p>
        </w:tc>
        <w:tc>
          <w:tcPr>
            <w:tcW w:w="492" w:type="dxa"/>
            <w:tcBorders>
              <w:left w:val="single" w:sz="6" w:space="0" w:color="000000"/>
            </w:tcBorders>
            <w:shd w:val="clear" w:color="auto" w:fill="auto"/>
          </w:tcPr>
          <w:p w14:paraId="09383116" w14:textId="7706BD3C" w:rsidR="00162B52" w:rsidRPr="00853565" w:rsidRDefault="00162B52" w:rsidP="001B7F5B">
            <w:pPr>
              <w:spacing w:before="100" w:line="160" w:lineRule="exact"/>
              <w:ind w:right="28"/>
              <w:jc w:val="right"/>
              <w:rPr>
                <w:spacing w:val="-4"/>
              </w:rPr>
            </w:pPr>
            <w:r w:rsidRPr="00853565">
              <w:t>737</w:t>
            </w:r>
          </w:p>
        </w:tc>
        <w:tc>
          <w:tcPr>
            <w:tcW w:w="490" w:type="dxa"/>
            <w:tcBorders>
              <w:left w:val="single" w:sz="6" w:space="0" w:color="000000"/>
            </w:tcBorders>
            <w:shd w:val="clear" w:color="auto" w:fill="auto"/>
          </w:tcPr>
          <w:p w14:paraId="4BBFCBF1" w14:textId="22670CA7" w:rsidR="00162B52" w:rsidRPr="00853565" w:rsidRDefault="00162B52" w:rsidP="001B7F5B">
            <w:pPr>
              <w:spacing w:before="100" w:line="160" w:lineRule="exact"/>
              <w:ind w:right="28"/>
              <w:jc w:val="right"/>
              <w:rPr>
                <w:spacing w:val="-4"/>
              </w:rPr>
            </w:pPr>
            <w:r w:rsidRPr="00853565">
              <w:t>752</w:t>
            </w:r>
          </w:p>
        </w:tc>
        <w:tc>
          <w:tcPr>
            <w:tcW w:w="492" w:type="dxa"/>
            <w:tcBorders>
              <w:left w:val="single" w:sz="6" w:space="0" w:color="000000"/>
            </w:tcBorders>
            <w:shd w:val="clear" w:color="auto" w:fill="auto"/>
          </w:tcPr>
          <w:p w14:paraId="17FFCA2C" w14:textId="20FE4360" w:rsidR="00162B52" w:rsidRPr="00853565" w:rsidRDefault="00162B52" w:rsidP="001B7F5B">
            <w:pPr>
              <w:spacing w:before="100" w:line="160" w:lineRule="exact"/>
              <w:ind w:right="28"/>
              <w:jc w:val="right"/>
              <w:rPr>
                <w:spacing w:val="-4"/>
              </w:rPr>
            </w:pPr>
            <w:r w:rsidRPr="00853565">
              <w:t>731</w:t>
            </w:r>
          </w:p>
        </w:tc>
        <w:tc>
          <w:tcPr>
            <w:tcW w:w="492" w:type="dxa"/>
            <w:tcBorders>
              <w:left w:val="single" w:sz="6" w:space="0" w:color="000000"/>
            </w:tcBorders>
            <w:shd w:val="clear" w:color="auto" w:fill="auto"/>
          </w:tcPr>
          <w:p w14:paraId="4AFBC9DC" w14:textId="194599B8" w:rsidR="00162B52" w:rsidRPr="00853565" w:rsidRDefault="00162B52" w:rsidP="001B7F5B">
            <w:pPr>
              <w:spacing w:before="100" w:line="160" w:lineRule="exact"/>
              <w:ind w:right="28"/>
              <w:jc w:val="right"/>
              <w:rPr>
                <w:spacing w:val="-4"/>
              </w:rPr>
            </w:pPr>
            <w:r w:rsidRPr="00853565">
              <w:t>778</w:t>
            </w:r>
          </w:p>
        </w:tc>
        <w:tc>
          <w:tcPr>
            <w:tcW w:w="490" w:type="dxa"/>
            <w:tcBorders>
              <w:left w:val="single" w:sz="6" w:space="0" w:color="000000"/>
            </w:tcBorders>
            <w:shd w:val="clear" w:color="auto" w:fill="auto"/>
          </w:tcPr>
          <w:p w14:paraId="387BC886" w14:textId="541D45EF" w:rsidR="00162B52" w:rsidRPr="00853565" w:rsidRDefault="00162B52" w:rsidP="001B7F5B">
            <w:pPr>
              <w:spacing w:before="100" w:line="160" w:lineRule="exact"/>
              <w:ind w:right="28"/>
              <w:jc w:val="right"/>
              <w:rPr>
                <w:spacing w:val="-4"/>
              </w:rPr>
            </w:pPr>
            <w:r w:rsidRPr="00853565">
              <w:t>803</w:t>
            </w:r>
          </w:p>
        </w:tc>
        <w:tc>
          <w:tcPr>
            <w:tcW w:w="492" w:type="dxa"/>
            <w:tcBorders>
              <w:left w:val="single" w:sz="6" w:space="0" w:color="000000"/>
            </w:tcBorders>
            <w:shd w:val="clear" w:color="auto" w:fill="auto"/>
          </w:tcPr>
          <w:p w14:paraId="7FC8A114" w14:textId="584C8B4C" w:rsidR="00162B52" w:rsidRPr="00853565" w:rsidRDefault="00162B52" w:rsidP="001B7F5B">
            <w:pPr>
              <w:spacing w:before="100" w:line="160" w:lineRule="exact"/>
              <w:ind w:right="28"/>
              <w:jc w:val="right"/>
              <w:rPr>
                <w:spacing w:val="-4"/>
              </w:rPr>
            </w:pPr>
            <w:r w:rsidRPr="00853565">
              <w:t>791</w:t>
            </w:r>
          </w:p>
        </w:tc>
        <w:tc>
          <w:tcPr>
            <w:tcW w:w="490" w:type="dxa"/>
            <w:tcBorders>
              <w:left w:val="single" w:sz="6" w:space="0" w:color="000000"/>
            </w:tcBorders>
            <w:shd w:val="clear" w:color="auto" w:fill="auto"/>
          </w:tcPr>
          <w:p w14:paraId="4ED88BC1" w14:textId="1A1C74A6" w:rsidR="00162B52" w:rsidRPr="00853565" w:rsidRDefault="00162B52" w:rsidP="001B7F5B">
            <w:pPr>
              <w:spacing w:before="100" w:line="160" w:lineRule="exact"/>
              <w:ind w:right="28"/>
              <w:jc w:val="right"/>
              <w:rPr>
                <w:spacing w:val="-4"/>
              </w:rPr>
            </w:pPr>
            <w:r w:rsidRPr="00853565">
              <w:t>710</w:t>
            </w:r>
          </w:p>
        </w:tc>
        <w:tc>
          <w:tcPr>
            <w:tcW w:w="492" w:type="dxa"/>
            <w:tcBorders>
              <w:left w:val="single" w:sz="6" w:space="0" w:color="000000"/>
            </w:tcBorders>
            <w:shd w:val="clear" w:color="auto" w:fill="auto"/>
          </w:tcPr>
          <w:p w14:paraId="64763EF5" w14:textId="1D6419E1" w:rsidR="00162B52" w:rsidRPr="00853565" w:rsidRDefault="00162B52" w:rsidP="001B7F5B">
            <w:pPr>
              <w:spacing w:before="100" w:line="160" w:lineRule="exact"/>
              <w:ind w:right="28"/>
              <w:jc w:val="right"/>
              <w:rPr>
                <w:spacing w:val="-4"/>
              </w:rPr>
            </w:pPr>
            <w:r w:rsidRPr="00853565">
              <w:t>616</w:t>
            </w:r>
          </w:p>
        </w:tc>
        <w:tc>
          <w:tcPr>
            <w:tcW w:w="482" w:type="dxa"/>
            <w:tcBorders>
              <w:left w:val="single" w:sz="6" w:space="0" w:color="000000"/>
            </w:tcBorders>
            <w:shd w:val="clear" w:color="auto" w:fill="auto"/>
          </w:tcPr>
          <w:p w14:paraId="275A20A9" w14:textId="7F4556A2" w:rsidR="00162B52" w:rsidRPr="00853565" w:rsidRDefault="00162B52" w:rsidP="001B7F5B">
            <w:pPr>
              <w:spacing w:before="100" w:line="160" w:lineRule="exact"/>
              <w:ind w:right="28"/>
              <w:jc w:val="right"/>
              <w:rPr>
                <w:spacing w:val="-4"/>
              </w:rPr>
            </w:pPr>
            <w:r w:rsidRPr="00853565">
              <w:t>1 550</w:t>
            </w:r>
          </w:p>
        </w:tc>
      </w:tr>
      <w:tr w:rsidR="00853565" w:rsidRPr="00853565" w14:paraId="09F268D7" w14:textId="77777777" w:rsidTr="001B7F5B">
        <w:tc>
          <w:tcPr>
            <w:tcW w:w="1499" w:type="dxa"/>
            <w:shd w:val="clear" w:color="auto" w:fill="auto"/>
            <w:vAlign w:val="bottom"/>
          </w:tcPr>
          <w:p w14:paraId="6F9E2424" w14:textId="77777777" w:rsidR="00162B52" w:rsidRPr="00853565" w:rsidRDefault="00162B52" w:rsidP="001B7F5B">
            <w:pPr>
              <w:spacing w:before="100" w:line="160" w:lineRule="exact"/>
              <w:ind w:left="57"/>
            </w:pPr>
            <w:r w:rsidRPr="00853565">
              <w:t>Болгария</w:t>
            </w:r>
            <w:r w:rsidRPr="00853565">
              <w:rPr>
                <w:lang w:val="en-US"/>
              </w:rPr>
              <w:t xml:space="preserve"> / </w:t>
            </w:r>
            <w:r w:rsidRPr="00853565">
              <w:rPr>
                <w:i/>
              </w:rPr>
              <w:t>Bulgaria</w:t>
            </w:r>
          </w:p>
        </w:tc>
        <w:tc>
          <w:tcPr>
            <w:tcW w:w="447" w:type="dxa"/>
            <w:tcBorders>
              <w:left w:val="single" w:sz="6" w:space="0" w:color="000000"/>
            </w:tcBorders>
            <w:shd w:val="clear" w:color="auto" w:fill="auto"/>
          </w:tcPr>
          <w:p w14:paraId="20DD7862" w14:textId="46DBC9CD" w:rsidR="00162B52" w:rsidRPr="00853565" w:rsidRDefault="00162B52" w:rsidP="001B7F5B">
            <w:pPr>
              <w:pStyle w:val="xl26"/>
              <w:pBdr>
                <w:top w:val="none" w:sz="0" w:space="0" w:color="auto"/>
                <w:left w:val="none" w:sz="0" w:space="0" w:color="auto"/>
                <w:bottom w:val="none" w:sz="0" w:space="0" w:color="auto"/>
                <w:right w:val="none" w:sz="0" w:space="0" w:color="auto"/>
              </w:pBdr>
              <w:spacing w:after="0" w:line="160" w:lineRule="exact"/>
              <w:textAlignment w:val="auto"/>
            </w:pPr>
            <w:r w:rsidRPr="00853565">
              <w:t>2019</w:t>
            </w:r>
          </w:p>
        </w:tc>
        <w:tc>
          <w:tcPr>
            <w:tcW w:w="618" w:type="dxa"/>
            <w:tcBorders>
              <w:left w:val="single" w:sz="6" w:space="0" w:color="000000"/>
            </w:tcBorders>
            <w:shd w:val="clear" w:color="auto" w:fill="auto"/>
          </w:tcPr>
          <w:p w14:paraId="6B601274" w14:textId="4D3E58DD" w:rsidR="00162B52" w:rsidRPr="00853565" w:rsidRDefault="00162B52" w:rsidP="001B7F5B">
            <w:pPr>
              <w:spacing w:before="100" w:line="160" w:lineRule="exact"/>
              <w:ind w:right="28"/>
              <w:jc w:val="right"/>
              <w:rPr>
                <w:spacing w:val="-4"/>
              </w:rPr>
            </w:pPr>
            <w:r w:rsidRPr="00853565">
              <w:t>7 000</w:t>
            </w:r>
          </w:p>
        </w:tc>
        <w:tc>
          <w:tcPr>
            <w:tcW w:w="490" w:type="dxa"/>
            <w:tcBorders>
              <w:left w:val="single" w:sz="6" w:space="0" w:color="000000"/>
            </w:tcBorders>
            <w:shd w:val="clear" w:color="auto" w:fill="auto"/>
          </w:tcPr>
          <w:p w14:paraId="5FB0D796" w14:textId="25B5E850" w:rsidR="00162B52" w:rsidRPr="00853565" w:rsidRDefault="00162B52" w:rsidP="001B7F5B">
            <w:pPr>
              <w:spacing w:before="100" w:line="160" w:lineRule="exact"/>
              <w:ind w:right="28"/>
              <w:jc w:val="right"/>
              <w:rPr>
                <w:spacing w:val="-4"/>
              </w:rPr>
            </w:pPr>
            <w:r w:rsidRPr="00853565">
              <w:t>326</w:t>
            </w:r>
          </w:p>
        </w:tc>
        <w:tc>
          <w:tcPr>
            <w:tcW w:w="492" w:type="dxa"/>
            <w:tcBorders>
              <w:left w:val="single" w:sz="6" w:space="0" w:color="000000"/>
            </w:tcBorders>
            <w:shd w:val="clear" w:color="auto" w:fill="auto"/>
          </w:tcPr>
          <w:p w14:paraId="1E4B819E" w14:textId="1EDB8638" w:rsidR="00162B52" w:rsidRPr="00853565" w:rsidRDefault="00162B52" w:rsidP="001B7F5B">
            <w:pPr>
              <w:spacing w:before="100" w:line="160" w:lineRule="exact"/>
              <w:ind w:right="28"/>
              <w:jc w:val="right"/>
              <w:rPr>
                <w:spacing w:val="-4"/>
              </w:rPr>
            </w:pPr>
            <w:r w:rsidRPr="00853565">
              <w:t>345</w:t>
            </w:r>
          </w:p>
        </w:tc>
        <w:tc>
          <w:tcPr>
            <w:tcW w:w="490" w:type="dxa"/>
            <w:tcBorders>
              <w:left w:val="single" w:sz="6" w:space="0" w:color="000000"/>
            </w:tcBorders>
            <w:shd w:val="clear" w:color="auto" w:fill="auto"/>
          </w:tcPr>
          <w:p w14:paraId="51B841FF" w14:textId="5BB781DF" w:rsidR="00162B52" w:rsidRPr="00853565" w:rsidRDefault="00162B52" w:rsidP="001B7F5B">
            <w:pPr>
              <w:spacing w:before="100" w:line="160" w:lineRule="exact"/>
              <w:ind w:right="28"/>
              <w:jc w:val="right"/>
              <w:rPr>
                <w:spacing w:val="-4"/>
              </w:rPr>
            </w:pPr>
            <w:r w:rsidRPr="00853565">
              <w:t>334</w:t>
            </w:r>
          </w:p>
        </w:tc>
        <w:tc>
          <w:tcPr>
            <w:tcW w:w="492" w:type="dxa"/>
            <w:tcBorders>
              <w:left w:val="single" w:sz="6" w:space="0" w:color="000000"/>
            </w:tcBorders>
            <w:shd w:val="clear" w:color="auto" w:fill="auto"/>
          </w:tcPr>
          <w:p w14:paraId="24C8A4F0" w14:textId="163FF00B" w:rsidR="00162B52" w:rsidRPr="00853565" w:rsidRDefault="00162B52" w:rsidP="001B7F5B">
            <w:pPr>
              <w:spacing w:before="100" w:line="160" w:lineRule="exact"/>
              <w:ind w:right="28"/>
              <w:jc w:val="right"/>
              <w:rPr>
                <w:spacing w:val="-4"/>
              </w:rPr>
            </w:pPr>
            <w:r w:rsidRPr="00853565">
              <w:t>316</w:t>
            </w:r>
          </w:p>
        </w:tc>
        <w:tc>
          <w:tcPr>
            <w:tcW w:w="492" w:type="dxa"/>
            <w:tcBorders>
              <w:left w:val="single" w:sz="6" w:space="0" w:color="000000"/>
            </w:tcBorders>
            <w:shd w:val="clear" w:color="auto" w:fill="auto"/>
          </w:tcPr>
          <w:p w14:paraId="406C41BC" w14:textId="4BEC0445" w:rsidR="00162B52" w:rsidRPr="00853565" w:rsidRDefault="00162B52" w:rsidP="001B7F5B">
            <w:pPr>
              <w:spacing w:before="100" w:line="160" w:lineRule="exact"/>
              <w:ind w:right="28"/>
              <w:jc w:val="right"/>
              <w:rPr>
                <w:spacing w:val="-4"/>
              </w:rPr>
            </w:pPr>
            <w:r w:rsidRPr="00853565">
              <w:t>308</w:t>
            </w:r>
          </w:p>
        </w:tc>
        <w:tc>
          <w:tcPr>
            <w:tcW w:w="490" w:type="dxa"/>
            <w:tcBorders>
              <w:left w:val="single" w:sz="6" w:space="0" w:color="000000"/>
            </w:tcBorders>
            <w:shd w:val="clear" w:color="auto" w:fill="auto"/>
          </w:tcPr>
          <w:p w14:paraId="1422AC21" w14:textId="390540B7" w:rsidR="00162B52" w:rsidRPr="00853565" w:rsidRDefault="00162B52" w:rsidP="001B7F5B">
            <w:pPr>
              <w:spacing w:before="100" w:line="160" w:lineRule="exact"/>
              <w:ind w:right="28"/>
              <w:jc w:val="right"/>
              <w:rPr>
                <w:spacing w:val="-4"/>
              </w:rPr>
            </w:pPr>
            <w:r w:rsidRPr="00853565">
              <w:t>420</w:t>
            </w:r>
          </w:p>
        </w:tc>
        <w:tc>
          <w:tcPr>
            <w:tcW w:w="492" w:type="dxa"/>
            <w:tcBorders>
              <w:left w:val="single" w:sz="6" w:space="0" w:color="000000"/>
            </w:tcBorders>
            <w:shd w:val="clear" w:color="auto" w:fill="auto"/>
          </w:tcPr>
          <w:p w14:paraId="113237DF" w14:textId="57E29072" w:rsidR="00162B52" w:rsidRPr="00853565" w:rsidRDefault="00162B52" w:rsidP="001B7F5B">
            <w:pPr>
              <w:spacing w:before="100" w:line="160" w:lineRule="exact"/>
              <w:ind w:right="28"/>
              <w:jc w:val="right"/>
              <w:rPr>
                <w:spacing w:val="-4"/>
              </w:rPr>
            </w:pPr>
            <w:r w:rsidRPr="00853565">
              <w:t>480</w:t>
            </w:r>
          </w:p>
        </w:tc>
        <w:tc>
          <w:tcPr>
            <w:tcW w:w="490" w:type="dxa"/>
            <w:tcBorders>
              <w:left w:val="single" w:sz="6" w:space="0" w:color="000000"/>
            </w:tcBorders>
            <w:shd w:val="clear" w:color="auto" w:fill="auto"/>
          </w:tcPr>
          <w:p w14:paraId="4E961D3C" w14:textId="1A6D0041" w:rsidR="00162B52" w:rsidRPr="00853565" w:rsidRDefault="00162B52" w:rsidP="001B7F5B">
            <w:pPr>
              <w:spacing w:before="100" w:line="160" w:lineRule="exact"/>
              <w:ind w:right="28"/>
              <w:jc w:val="right"/>
              <w:rPr>
                <w:spacing w:val="-4"/>
              </w:rPr>
            </w:pPr>
            <w:r w:rsidRPr="00853565">
              <w:t>490</w:t>
            </w:r>
          </w:p>
        </w:tc>
        <w:tc>
          <w:tcPr>
            <w:tcW w:w="492" w:type="dxa"/>
            <w:tcBorders>
              <w:left w:val="single" w:sz="6" w:space="0" w:color="000000"/>
            </w:tcBorders>
            <w:shd w:val="clear" w:color="auto" w:fill="auto"/>
          </w:tcPr>
          <w:p w14:paraId="6FEC5B9D" w14:textId="02F669FA" w:rsidR="00162B52" w:rsidRPr="00853565" w:rsidRDefault="00162B52" w:rsidP="001B7F5B">
            <w:pPr>
              <w:spacing w:before="100" w:line="160" w:lineRule="exact"/>
              <w:ind w:right="28"/>
              <w:jc w:val="right"/>
              <w:rPr>
                <w:spacing w:val="-4"/>
              </w:rPr>
            </w:pPr>
            <w:r w:rsidRPr="00853565">
              <w:t>544</w:t>
            </w:r>
          </w:p>
        </w:tc>
        <w:tc>
          <w:tcPr>
            <w:tcW w:w="492" w:type="dxa"/>
            <w:tcBorders>
              <w:left w:val="single" w:sz="6" w:space="0" w:color="000000"/>
            </w:tcBorders>
            <w:shd w:val="clear" w:color="auto" w:fill="auto"/>
          </w:tcPr>
          <w:p w14:paraId="5983878D" w14:textId="01F0064B" w:rsidR="00162B52" w:rsidRPr="00853565" w:rsidRDefault="00162B52" w:rsidP="001B7F5B">
            <w:pPr>
              <w:spacing w:before="100" w:line="160" w:lineRule="exact"/>
              <w:ind w:right="28"/>
              <w:jc w:val="right"/>
              <w:rPr>
                <w:spacing w:val="-4"/>
              </w:rPr>
            </w:pPr>
            <w:r w:rsidRPr="00853565">
              <w:t>518</w:t>
            </w:r>
          </w:p>
        </w:tc>
        <w:tc>
          <w:tcPr>
            <w:tcW w:w="490" w:type="dxa"/>
            <w:tcBorders>
              <w:left w:val="single" w:sz="6" w:space="0" w:color="000000"/>
            </w:tcBorders>
            <w:shd w:val="clear" w:color="auto" w:fill="auto"/>
          </w:tcPr>
          <w:p w14:paraId="25F40D42" w14:textId="318BF158" w:rsidR="00162B52" w:rsidRPr="00853565" w:rsidRDefault="00162B52" w:rsidP="001B7F5B">
            <w:pPr>
              <w:spacing w:before="100" w:line="160" w:lineRule="exact"/>
              <w:ind w:right="28"/>
              <w:jc w:val="right"/>
              <w:rPr>
                <w:spacing w:val="-4"/>
              </w:rPr>
            </w:pPr>
            <w:r w:rsidRPr="00853565">
              <w:t>469</w:t>
            </w:r>
          </w:p>
        </w:tc>
        <w:tc>
          <w:tcPr>
            <w:tcW w:w="492" w:type="dxa"/>
            <w:tcBorders>
              <w:left w:val="single" w:sz="6" w:space="0" w:color="000000"/>
            </w:tcBorders>
            <w:shd w:val="clear" w:color="auto" w:fill="auto"/>
          </w:tcPr>
          <w:p w14:paraId="1EAD5912" w14:textId="552F329D" w:rsidR="00162B52" w:rsidRPr="00853565" w:rsidRDefault="00162B52" w:rsidP="001B7F5B">
            <w:pPr>
              <w:spacing w:before="100" w:line="160" w:lineRule="exact"/>
              <w:ind w:right="28"/>
              <w:jc w:val="right"/>
              <w:rPr>
                <w:spacing w:val="-4"/>
              </w:rPr>
            </w:pPr>
            <w:r w:rsidRPr="00853565">
              <w:t>477</w:t>
            </w:r>
          </w:p>
        </w:tc>
        <w:tc>
          <w:tcPr>
            <w:tcW w:w="490" w:type="dxa"/>
            <w:tcBorders>
              <w:left w:val="single" w:sz="6" w:space="0" w:color="000000"/>
            </w:tcBorders>
            <w:shd w:val="clear" w:color="auto" w:fill="auto"/>
          </w:tcPr>
          <w:p w14:paraId="7B3ED4F0" w14:textId="699CD701" w:rsidR="00162B52" w:rsidRPr="00853565" w:rsidRDefault="00162B52" w:rsidP="001B7F5B">
            <w:pPr>
              <w:spacing w:before="100" w:line="160" w:lineRule="exact"/>
              <w:ind w:right="28"/>
              <w:jc w:val="right"/>
              <w:rPr>
                <w:spacing w:val="-4"/>
              </w:rPr>
            </w:pPr>
            <w:r w:rsidRPr="00853565">
              <w:t>480</w:t>
            </w:r>
          </w:p>
        </w:tc>
        <w:tc>
          <w:tcPr>
            <w:tcW w:w="492" w:type="dxa"/>
            <w:tcBorders>
              <w:left w:val="single" w:sz="6" w:space="0" w:color="000000"/>
            </w:tcBorders>
            <w:shd w:val="clear" w:color="auto" w:fill="auto"/>
          </w:tcPr>
          <w:p w14:paraId="347BED61" w14:textId="00F77A2A" w:rsidR="00162B52" w:rsidRPr="00853565" w:rsidRDefault="00162B52" w:rsidP="001B7F5B">
            <w:pPr>
              <w:spacing w:before="100" w:line="160" w:lineRule="exact"/>
              <w:ind w:right="28"/>
              <w:jc w:val="right"/>
              <w:rPr>
                <w:spacing w:val="-4"/>
              </w:rPr>
            </w:pPr>
            <w:r w:rsidRPr="00853565">
              <w:t>474</w:t>
            </w:r>
          </w:p>
        </w:tc>
        <w:tc>
          <w:tcPr>
            <w:tcW w:w="482" w:type="dxa"/>
            <w:tcBorders>
              <w:left w:val="single" w:sz="6" w:space="0" w:color="000000"/>
            </w:tcBorders>
            <w:shd w:val="clear" w:color="auto" w:fill="auto"/>
          </w:tcPr>
          <w:p w14:paraId="114E7530" w14:textId="3FDF1113" w:rsidR="00162B52" w:rsidRPr="00853565" w:rsidRDefault="00162B52" w:rsidP="001B7F5B">
            <w:pPr>
              <w:spacing w:before="100" w:line="160" w:lineRule="exact"/>
              <w:ind w:right="28"/>
              <w:jc w:val="right"/>
              <w:rPr>
                <w:spacing w:val="-4"/>
              </w:rPr>
            </w:pPr>
            <w:r w:rsidRPr="00853565">
              <w:t>1 020</w:t>
            </w:r>
          </w:p>
        </w:tc>
      </w:tr>
      <w:tr w:rsidR="00853565" w:rsidRPr="00853565" w14:paraId="0FDF458E" w14:textId="77777777" w:rsidTr="001B7F5B">
        <w:tc>
          <w:tcPr>
            <w:tcW w:w="1499" w:type="dxa"/>
            <w:shd w:val="clear" w:color="auto" w:fill="auto"/>
            <w:vAlign w:val="bottom"/>
          </w:tcPr>
          <w:p w14:paraId="33ACAEA3" w14:textId="77777777" w:rsidR="00162B52" w:rsidRPr="00853565" w:rsidRDefault="00162B52" w:rsidP="001B7F5B">
            <w:pPr>
              <w:spacing w:before="100" w:line="160" w:lineRule="exact"/>
              <w:ind w:left="57"/>
            </w:pPr>
            <w:r w:rsidRPr="00853565">
              <w:t>Венгрия</w:t>
            </w:r>
            <w:r w:rsidRPr="00853565">
              <w:rPr>
                <w:lang w:val="en-US"/>
              </w:rPr>
              <w:t xml:space="preserve"> / </w:t>
            </w:r>
            <w:r w:rsidRPr="00853565">
              <w:rPr>
                <w:bCs/>
                <w:i/>
                <w:lang w:val="en-US"/>
              </w:rPr>
              <w:t>Hungary</w:t>
            </w:r>
          </w:p>
        </w:tc>
        <w:tc>
          <w:tcPr>
            <w:tcW w:w="447" w:type="dxa"/>
            <w:tcBorders>
              <w:left w:val="single" w:sz="6" w:space="0" w:color="000000"/>
            </w:tcBorders>
            <w:shd w:val="clear" w:color="auto" w:fill="auto"/>
          </w:tcPr>
          <w:p w14:paraId="02B47557" w14:textId="48356697" w:rsidR="00162B52" w:rsidRPr="00853565" w:rsidRDefault="00162B52" w:rsidP="001B7F5B">
            <w:pPr>
              <w:pStyle w:val="xl26"/>
              <w:pBdr>
                <w:top w:val="none" w:sz="0" w:space="0" w:color="auto"/>
                <w:left w:val="none" w:sz="0" w:space="0" w:color="auto"/>
                <w:bottom w:val="none" w:sz="0" w:space="0" w:color="auto"/>
                <w:right w:val="none" w:sz="0" w:space="0" w:color="auto"/>
              </w:pBdr>
              <w:spacing w:after="0" w:line="160" w:lineRule="exact"/>
              <w:textAlignment w:val="auto"/>
            </w:pPr>
            <w:r w:rsidRPr="00853565">
              <w:t>2019</w:t>
            </w:r>
          </w:p>
        </w:tc>
        <w:tc>
          <w:tcPr>
            <w:tcW w:w="618" w:type="dxa"/>
            <w:tcBorders>
              <w:left w:val="single" w:sz="6" w:space="0" w:color="000000"/>
            </w:tcBorders>
            <w:shd w:val="clear" w:color="auto" w:fill="auto"/>
          </w:tcPr>
          <w:p w14:paraId="60064114" w14:textId="75E5C95D" w:rsidR="00162B52" w:rsidRPr="00853565" w:rsidRDefault="00162B52" w:rsidP="001B7F5B">
            <w:pPr>
              <w:spacing w:before="100" w:line="160" w:lineRule="exact"/>
              <w:ind w:right="28"/>
              <w:jc w:val="right"/>
              <w:rPr>
                <w:spacing w:val="-4"/>
              </w:rPr>
            </w:pPr>
            <w:r w:rsidRPr="00853565">
              <w:t>9 773</w:t>
            </w:r>
          </w:p>
        </w:tc>
        <w:tc>
          <w:tcPr>
            <w:tcW w:w="490" w:type="dxa"/>
            <w:tcBorders>
              <w:left w:val="single" w:sz="6" w:space="0" w:color="000000"/>
            </w:tcBorders>
            <w:shd w:val="clear" w:color="auto" w:fill="auto"/>
          </w:tcPr>
          <w:p w14:paraId="6AFB7821" w14:textId="20D82493" w:rsidR="00162B52" w:rsidRPr="00853565" w:rsidRDefault="00162B52" w:rsidP="001B7F5B">
            <w:pPr>
              <w:spacing w:before="100" w:line="160" w:lineRule="exact"/>
              <w:ind w:right="28"/>
              <w:jc w:val="right"/>
              <w:rPr>
                <w:spacing w:val="-4"/>
              </w:rPr>
            </w:pPr>
            <w:r w:rsidRPr="00853565">
              <w:t>469</w:t>
            </w:r>
          </w:p>
        </w:tc>
        <w:tc>
          <w:tcPr>
            <w:tcW w:w="492" w:type="dxa"/>
            <w:tcBorders>
              <w:left w:val="single" w:sz="6" w:space="0" w:color="000000"/>
            </w:tcBorders>
            <w:shd w:val="clear" w:color="auto" w:fill="auto"/>
          </w:tcPr>
          <w:p w14:paraId="4C3C6EFE" w14:textId="58232EBA" w:rsidR="00162B52" w:rsidRPr="00853565" w:rsidRDefault="00162B52" w:rsidP="001B7F5B">
            <w:pPr>
              <w:spacing w:before="100" w:line="160" w:lineRule="exact"/>
              <w:ind w:right="28"/>
              <w:jc w:val="right"/>
              <w:rPr>
                <w:spacing w:val="-4"/>
              </w:rPr>
            </w:pPr>
            <w:r w:rsidRPr="00853565">
              <w:t>459</w:t>
            </w:r>
          </w:p>
        </w:tc>
        <w:tc>
          <w:tcPr>
            <w:tcW w:w="490" w:type="dxa"/>
            <w:tcBorders>
              <w:left w:val="single" w:sz="6" w:space="0" w:color="000000"/>
            </w:tcBorders>
            <w:shd w:val="clear" w:color="auto" w:fill="auto"/>
          </w:tcPr>
          <w:p w14:paraId="457ADA6B" w14:textId="03B37828" w:rsidR="00162B52" w:rsidRPr="00853565" w:rsidRDefault="00162B52" w:rsidP="001B7F5B">
            <w:pPr>
              <w:spacing w:before="100" w:line="160" w:lineRule="exact"/>
              <w:ind w:right="28"/>
              <w:jc w:val="right"/>
              <w:rPr>
                <w:spacing w:val="-4"/>
              </w:rPr>
            </w:pPr>
            <w:r w:rsidRPr="00853565">
              <w:t>494</w:t>
            </w:r>
          </w:p>
        </w:tc>
        <w:tc>
          <w:tcPr>
            <w:tcW w:w="492" w:type="dxa"/>
            <w:tcBorders>
              <w:left w:val="single" w:sz="6" w:space="0" w:color="000000"/>
            </w:tcBorders>
            <w:shd w:val="clear" w:color="auto" w:fill="auto"/>
          </w:tcPr>
          <w:p w14:paraId="151A140A" w14:textId="25916E3D" w:rsidR="00162B52" w:rsidRPr="00853565" w:rsidRDefault="00162B52" w:rsidP="001B7F5B">
            <w:pPr>
              <w:spacing w:before="100" w:line="160" w:lineRule="exact"/>
              <w:ind w:right="28"/>
              <w:jc w:val="right"/>
              <w:rPr>
                <w:spacing w:val="-4"/>
              </w:rPr>
            </w:pPr>
            <w:r w:rsidRPr="00853565">
              <w:t>487</w:t>
            </w:r>
          </w:p>
        </w:tc>
        <w:tc>
          <w:tcPr>
            <w:tcW w:w="492" w:type="dxa"/>
            <w:tcBorders>
              <w:left w:val="single" w:sz="6" w:space="0" w:color="000000"/>
            </w:tcBorders>
            <w:shd w:val="clear" w:color="auto" w:fill="auto"/>
          </w:tcPr>
          <w:p w14:paraId="247F7CF4" w14:textId="2229B7F2" w:rsidR="00162B52" w:rsidRPr="00853565" w:rsidRDefault="00162B52" w:rsidP="001B7F5B">
            <w:pPr>
              <w:spacing w:before="100" w:line="160" w:lineRule="exact"/>
              <w:ind w:right="28"/>
              <w:jc w:val="right"/>
              <w:rPr>
                <w:spacing w:val="-4"/>
              </w:rPr>
            </w:pPr>
            <w:r w:rsidRPr="00853565">
              <w:t>562</w:t>
            </w:r>
          </w:p>
        </w:tc>
        <w:tc>
          <w:tcPr>
            <w:tcW w:w="490" w:type="dxa"/>
            <w:tcBorders>
              <w:left w:val="single" w:sz="6" w:space="0" w:color="000000"/>
            </w:tcBorders>
            <w:shd w:val="clear" w:color="auto" w:fill="auto"/>
          </w:tcPr>
          <w:p w14:paraId="49E974C2" w14:textId="6B08F9DD" w:rsidR="00162B52" w:rsidRPr="00853565" w:rsidRDefault="00162B52" w:rsidP="001B7F5B">
            <w:pPr>
              <w:spacing w:before="100" w:line="160" w:lineRule="exact"/>
              <w:ind w:right="28"/>
              <w:jc w:val="right"/>
              <w:rPr>
                <w:spacing w:val="-4"/>
              </w:rPr>
            </w:pPr>
            <w:r w:rsidRPr="00853565">
              <w:t>629</w:t>
            </w:r>
          </w:p>
        </w:tc>
        <w:tc>
          <w:tcPr>
            <w:tcW w:w="492" w:type="dxa"/>
            <w:tcBorders>
              <w:left w:val="single" w:sz="6" w:space="0" w:color="000000"/>
            </w:tcBorders>
            <w:shd w:val="clear" w:color="auto" w:fill="auto"/>
          </w:tcPr>
          <w:p w14:paraId="1C310155" w14:textId="43F896F3" w:rsidR="00162B52" w:rsidRPr="00853565" w:rsidRDefault="00162B52" w:rsidP="001B7F5B">
            <w:pPr>
              <w:spacing w:before="100" w:line="160" w:lineRule="exact"/>
              <w:ind w:right="28"/>
              <w:jc w:val="right"/>
              <w:rPr>
                <w:spacing w:val="-4"/>
              </w:rPr>
            </w:pPr>
            <w:r w:rsidRPr="00853565">
              <w:t>612</w:t>
            </w:r>
          </w:p>
        </w:tc>
        <w:tc>
          <w:tcPr>
            <w:tcW w:w="490" w:type="dxa"/>
            <w:tcBorders>
              <w:left w:val="single" w:sz="6" w:space="0" w:color="000000"/>
            </w:tcBorders>
            <w:shd w:val="clear" w:color="auto" w:fill="auto"/>
          </w:tcPr>
          <w:p w14:paraId="1F0CDEF7" w14:textId="18B90491" w:rsidR="00162B52" w:rsidRPr="00853565" w:rsidRDefault="00162B52" w:rsidP="001B7F5B">
            <w:pPr>
              <w:spacing w:before="100" w:line="160" w:lineRule="exact"/>
              <w:ind w:right="28"/>
              <w:jc w:val="right"/>
              <w:rPr>
                <w:spacing w:val="-4"/>
              </w:rPr>
            </w:pPr>
            <w:r w:rsidRPr="00853565">
              <w:t>682</w:t>
            </w:r>
          </w:p>
        </w:tc>
        <w:tc>
          <w:tcPr>
            <w:tcW w:w="492" w:type="dxa"/>
            <w:tcBorders>
              <w:left w:val="single" w:sz="6" w:space="0" w:color="000000"/>
            </w:tcBorders>
            <w:shd w:val="clear" w:color="auto" w:fill="auto"/>
          </w:tcPr>
          <w:p w14:paraId="4BD26F57" w14:textId="13767D6F" w:rsidR="00162B52" w:rsidRPr="00853565" w:rsidRDefault="00162B52" w:rsidP="001B7F5B">
            <w:pPr>
              <w:spacing w:before="100" w:line="160" w:lineRule="exact"/>
              <w:ind w:right="28"/>
              <w:jc w:val="right"/>
              <w:rPr>
                <w:spacing w:val="-4"/>
              </w:rPr>
            </w:pPr>
            <w:r w:rsidRPr="00853565">
              <w:t>856</w:t>
            </w:r>
          </w:p>
        </w:tc>
        <w:tc>
          <w:tcPr>
            <w:tcW w:w="492" w:type="dxa"/>
            <w:tcBorders>
              <w:left w:val="single" w:sz="6" w:space="0" w:color="000000"/>
            </w:tcBorders>
            <w:shd w:val="clear" w:color="auto" w:fill="auto"/>
          </w:tcPr>
          <w:p w14:paraId="63062CA1" w14:textId="553E2A95" w:rsidR="00162B52" w:rsidRPr="00853565" w:rsidRDefault="00162B52" w:rsidP="001B7F5B">
            <w:pPr>
              <w:spacing w:before="100" w:line="160" w:lineRule="exact"/>
              <w:ind w:right="28"/>
              <w:jc w:val="right"/>
              <w:rPr>
                <w:spacing w:val="-4"/>
              </w:rPr>
            </w:pPr>
            <w:r w:rsidRPr="00853565">
              <w:t>720</w:t>
            </w:r>
          </w:p>
        </w:tc>
        <w:tc>
          <w:tcPr>
            <w:tcW w:w="490" w:type="dxa"/>
            <w:tcBorders>
              <w:left w:val="single" w:sz="6" w:space="0" w:color="000000"/>
            </w:tcBorders>
            <w:shd w:val="clear" w:color="auto" w:fill="auto"/>
          </w:tcPr>
          <w:p w14:paraId="7EEAF606" w14:textId="5A979652" w:rsidR="00162B52" w:rsidRPr="00853565" w:rsidRDefault="00162B52" w:rsidP="001B7F5B">
            <w:pPr>
              <w:spacing w:before="100" w:line="160" w:lineRule="exact"/>
              <w:ind w:right="28"/>
              <w:jc w:val="right"/>
              <w:rPr>
                <w:spacing w:val="-4"/>
              </w:rPr>
            </w:pPr>
            <w:r w:rsidRPr="00853565">
              <w:t>638</w:t>
            </w:r>
          </w:p>
        </w:tc>
        <w:tc>
          <w:tcPr>
            <w:tcW w:w="492" w:type="dxa"/>
            <w:tcBorders>
              <w:left w:val="single" w:sz="6" w:space="0" w:color="000000"/>
            </w:tcBorders>
            <w:shd w:val="clear" w:color="auto" w:fill="auto"/>
          </w:tcPr>
          <w:p w14:paraId="16ED46B5" w14:textId="272C61C5" w:rsidR="00162B52" w:rsidRPr="00853565" w:rsidRDefault="00162B52" w:rsidP="001B7F5B">
            <w:pPr>
              <w:spacing w:before="100" w:line="160" w:lineRule="exact"/>
              <w:ind w:right="28"/>
              <w:jc w:val="right"/>
              <w:rPr>
                <w:spacing w:val="-4"/>
              </w:rPr>
            </w:pPr>
            <w:r w:rsidRPr="00853565">
              <w:t>581</w:t>
            </w:r>
          </w:p>
        </w:tc>
        <w:tc>
          <w:tcPr>
            <w:tcW w:w="490" w:type="dxa"/>
            <w:tcBorders>
              <w:left w:val="single" w:sz="6" w:space="0" w:color="000000"/>
            </w:tcBorders>
            <w:shd w:val="clear" w:color="auto" w:fill="auto"/>
          </w:tcPr>
          <w:p w14:paraId="27BE516A" w14:textId="23F122EB" w:rsidR="00162B52" w:rsidRPr="00853565" w:rsidRDefault="00162B52" w:rsidP="001B7F5B">
            <w:pPr>
              <w:spacing w:before="100" w:line="160" w:lineRule="exact"/>
              <w:ind w:right="28"/>
              <w:jc w:val="right"/>
              <w:rPr>
                <w:spacing w:val="-4"/>
              </w:rPr>
            </w:pPr>
            <w:r w:rsidRPr="00853565">
              <w:t>695</w:t>
            </w:r>
          </w:p>
        </w:tc>
        <w:tc>
          <w:tcPr>
            <w:tcW w:w="492" w:type="dxa"/>
            <w:tcBorders>
              <w:left w:val="single" w:sz="6" w:space="0" w:color="000000"/>
            </w:tcBorders>
            <w:shd w:val="clear" w:color="auto" w:fill="auto"/>
          </w:tcPr>
          <w:p w14:paraId="4B462A2C" w14:textId="37206F16" w:rsidR="00162B52" w:rsidRPr="00853565" w:rsidRDefault="00162B52" w:rsidP="001B7F5B">
            <w:pPr>
              <w:spacing w:before="100" w:line="160" w:lineRule="exact"/>
              <w:ind w:right="28"/>
              <w:jc w:val="right"/>
              <w:rPr>
                <w:spacing w:val="-4"/>
              </w:rPr>
            </w:pPr>
            <w:r w:rsidRPr="00853565">
              <w:t>617</w:t>
            </w:r>
          </w:p>
        </w:tc>
        <w:tc>
          <w:tcPr>
            <w:tcW w:w="482" w:type="dxa"/>
            <w:tcBorders>
              <w:left w:val="single" w:sz="6" w:space="0" w:color="000000"/>
            </w:tcBorders>
            <w:shd w:val="clear" w:color="auto" w:fill="auto"/>
          </w:tcPr>
          <w:p w14:paraId="5DCCAB94" w14:textId="62344691" w:rsidR="00162B52" w:rsidRPr="00853565" w:rsidRDefault="00162B52" w:rsidP="001B7F5B">
            <w:pPr>
              <w:spacing w:before="100" w:line="160" w:lineRule="exact"/>
              <w:ind w:right="28"/>
              <w:jc w:val="right"/>
              <w:rPr>
                <w:spacing w:val="-4"/>
              </w:rPr>
            </w:pPr>
            <w:r w:rsidRPr="00853565">
              <w:t>1 272</w:t>
            </w:r>
          </w:p>
        </w:tc>
      </w:tr>
      <w:tr w:rsidR="00853565" w:rsidRPr="00853565" w14:paraId="0EC9F5C0" w14:textId="77777777" w:rsidTr="001B7F5B">
        <w:tc>
          <w:tcPr>
            <w:tcW w:w="1499" w:type="dxa"/>
            <w:shd w:val="clear" w:color="auto" w:fill="auto"/>
            <w:vAlign w:val="bottom"/>
          </w:tcPr>
          <w:p w14:paraId="037C0493" w14:textId="77777777" w:rsidR="00162B52" w:rsidRPr="00853565" w:rsidRDefault="00162B52" w:rsidP="001B7F5B">
            <w:pPr>
              <w:spacing w:before="100" w:line="160" w:lineRule="exact"/>
              <w:ind w:left="57"/>
            </w:pPr>
            <w:r w:rsidRPr="00853565">
              <w:t>Германия</w:t>
            </w:r>
            <w:r w:rsidRPr="00853565">
              <w:rPr>
                <w:lang w:val="en-US"/>
              </w:rPr>
              <w:t xml:space="preserve"> </w:t>
            </w:r>
            <w:r w:rsidRPr="00853565">
              <w:t>/</w:t>
            </w:r>
            <w:r w:rsidRPr="00853565">
              <w:rPr>
                <w:vertAlign w:val="superscript"/>
              </w:rPr>
              <w:t xml:space="preserve"> </w:t>
            </w:r>
            <w:r w:rsidRPr="00853565">
              <w:rPr>
                <w:bCs/>
                <w:i/>
                <w:lang w:val="en-US"/>
              </w:rPr>
              <w:t>Germany</w:t>
            </w:r>
          </w:p>
        </w:tc>
        <w:tc>
          <w:tcPr>
            <w:tcW w:w="447" w:type="dxa"/>
            <w:tcBorders>
              <w:left w:val="single" w:sz="6" w:space="0" w:color="000000"/>
            </w:tcBorders>
            <w:shd w:val="clear" w:color="auto" w:fill="auto"/>
          </w:tcPr>
          <w:p w14:paraId="47C8206B" w14:textId="0527D637" w:rsidR="00162B52" w:rsidRPr="00853565" w:rsidRDefault="00162B52" w:rsidP="001B7F5B">
            <w:pPr>
              <w:pStyle w:val="xl26"/>
              <w:pBdr>
                <w:top w:val="none" w:sz="0" w:space="0" w:color="auto"/>
                <w:left w:val="none" w:sz="0" w:space="0" w:color="auto"/>
                <w:bottom w:val="none" w:sz="0" w:space="0" w:color="auto"/>
                <w:right w:val="none" w:sz="0" w:space="0" w:color="auto"/>
              </w:pBdr>
              <w:spacing w:after="0" w:line="160" w:lineRule="exact"/>
              <w:textAlignment w:val="auto"/>
            </w:pPr>
            <w:r w:rsidRPr="00853565">
              <w:t>2019</w:t>
            </w:r>
          </w:p>
        </w:tc>
        <w:tc>
          <w:tcPr>
            <w:tcW w:w="618" w:type="dxa"/>
            <w:tcBorders>
              <w:left w:val="single" w:sz="6" w:space="0" w:color="000000"/>
            </w:tcBorders>
            <w:shd w:val="clear" w:color="auto" w:fill="auto"/>
          </w:tcPr>
          <w:p w14:paraId="6390785E" w14:textId="2D8E2420" w:rsidR="00162B52" w:rsidRPr="00853565" w:rsidRDefault="00162B52" w:rsidP="001B7F5B">
            <w:pPr>
              <w:spacing w:before="100" w:line="160" w:lineRule="exact"/>
              <w:ind w:right="28"/>
              <w:jc w:val="right"/>
              <w:rPr>
                <w:spacing w:val="-4"/>
              </w:rPr>
            </w:pPr>
            <w:r w:rsidRPr="00853565">
              <w:t>83 019</w:t>
            </w:r>
          </w:p>
        </w:tc>
        <w:tc>
          <w:tcPr>
            <w:tcW w:w="490" w:type="dxa"/>
            <w:tcBorders>
              <w:left w:val="single" w:sz="6" w:space="0" w:color="000000"/>
            </w:tcBorders>
            <w:shd w:val="clear" w:color="auto" w:fill="auto"/>
          </w:tcPr>
          <w:p w14:paraId="3866A3A3" w14:textId="1D25FF15" w:rsidR="00162B52" w:rsidRPr="00853565" w:rsidRDefault="00162B52" w:rsidP="001B7F5B">
            <w:pPr>
              <w:spacing w:before="100" w:line="160" w:lineRule="exact"/>
              <w:ind w:right="28"/>
              <w:jc w:val="right"/>
              <w:rPr>
                <w:spacing w:val="-4"/>
              </w:rPr>
            </w:pPr>
            <w:r w:rsidRPr="00853565">
              <w:t>3 926</w:t>
            </w:r>
          </w:p>
        </w:tc>
        <w:tc>
          <w:tcPr>
            <w:tcW w:w="492" w:type="dxa"/>
            <w:tcBorders>
              <w:left w:val="single" w:sz="6" w:space="0" w:color="000000"/>
            </w:tcBorders>
            <w:shd w:val="clear" w:color="auto" w:fill="auto"/>
          </w:tcPr>
          <w:p w14:paraId="54A076DC" w14:textId="7C519BC5" w:rsidR="00162B52" w:rsidRPr="00853565" w:rsidRDefault="00162B52" w:rsidP="001B7F5B">
            <w:pPr>
              <w:spacing w:before="100" w:line="160" w:lineRule="exact"/>
              <w:ind w:right="28"/>
              <w:jc w:val="right"/>
              <w:rPr>
                <w:spacing w:val="-4"/>
              </w:rPr>
            </w:pPr>
            <w:r w:rsidRPr="00853565">
              <w:t>3 662</w:t>
            </w:r>
          </w:p>
        </w:tc>
        <w:tc>
          <w:tcPr>
            <w:tcW w:w="490" w:type="dxa"/>
            <w:tcBorders>
              <w:left w:val="single" w:sz="6" w:space="0" w:color="000000"/>
            </w:tcBorders>
            <w:shd w:val="clear" w:color="auto" w:fill="auto"/>
          </w:tcPr>
          <w:p w14:paraId="2AFCBD2D" w14:textId="4791F5B2" w:rsidR="00162B52" w:rsidRPr="00853565" w:rsidRDefault="00162B52" w:rsidP="001B7F5B">
            <w:pPr>
              <w:spacing w:before="100" w:line="160" w:lineRule="exact"/>
              <w:ind w:right="28"/>
              <w:jc w:val="right"/>
              <w:rPr>
                <w:spacing w:val="-4"/>
              </w:rPr>
            </w:pPr>
            <w:r w:rsidRPr="00853565">
              <w:t>3 702</w:t>
            </w:r>
          </w:p>
        </w:tc>
        <w:tc>
          <w:tcPr>
            <w:tcW w:w="492" w:type="dxa"/>
            <w:tcBorders>
              <w:left w:val="single" w:sz="6" w:space="0" w:color="000000"/>
            </w:tcBorders>
            <w:shd w:val="clear" w:color="auto" w:fill="auto"/>
          </w:tcPr>
          <w:p w14:paraId="3CF2265D" w14:textId="1555CBFA" w:rsidR="00162B52" w:rsidRPr="00853565" w:rsidRDefault="00162B52" w:rsidP="001B7F5B">
            <w:pPr>
              <w:spacing w:before="100" w:line="160" w:lineRule="exact"/>
              <w:ind w:right="28"/>
              <w:jc w:val="right"/>
              <w:rPr>
                <w:spacing w:val="-4"/>
              </w:rPr>
            </w:pPr>
            <w:r w:rsidRPr="00853565">
              <w:t>4 003</w:t>
            </w:r>
          </w:p>
        </w:tc>
        <w:tc>
          <w:tcPr>
            <w:tcW w:w="492" w:type="dxa"/>
            <w:tcBorders>
              <w:left w:val="single" w:sz="6" w:space="0" w:color="000000"/>
            </w:tcBorders>
            <w:shd w:val="clear" w:color="auto" w:fill="auto"/>
          </w:tcPr>
          <w:p w14:paraId="30B68E69" w14:textId="7CE821D6" w:rsidR="00162B52" w:rsidRPr="00853565" w:rsidRDefault="00162B52" w:rsidP="001B7F5B">
            <w:pPr>
              <w:spacing w:before="100" w:line="160" w:lineRule="exact"/>
              <w:ind w:right="28"/>
              <w:jc w:val="right"/>
              <w:rPr>
                <w:spacing w:val="-4"/>
              </w:rPr>
            </w:pPr>
            <w:r w:rsidRPr="00853565">
              <w:t>4 607</w:t>
            </w:r>
          </w:p>
        </w:tc>
        <w:tc>
          <w:tcPr>
            <w:tcW w:w="490" w:type="dxa"/>
            <w:tcBorders>
              <w:left w:val="single" w:sz="6" w:space="0" w:color="000000"/>
            </w:tcBorders>
            <w:shd w:val="clear" w:color="auto" w:fill="auto"/>
          </w:tcPr>
          <w:p w14:paraId="668216B4" w14:textId="3AE6608F" w:rsidR="00162B52" w:rsidRPr="00853565" w:rsidRDefault="00162B52" w:rsidP="001B7F5B">
            <w:pPr>
              <w:spacing w:before="100" w:line="160" w:lineRule="exact"/>
              <w:ind w:right="28"/>
              <w:jc w:val="right"/>
              <w:rPr>
                <w:spacing w:val="-4"/>
              </w:rPr>
            </w:pPr>
            <w:r w:rsidRPr="00853565">
              <w:t>5 193</w:t>
            </w:r>
          </w:p>
        </w:tc>
        <w:tc>
          <w:tcPr>
            <w:tcW w:w="492" w:type="dxa"/>
            <w:tcBorders>
              <w:left w:val="single" w:sz="6" w:space="0" w:color="000000"/>
            </w:tcBorders>
            <w:shd w:val="clear" w:color="auto" w:fill="auto"/>
          </w:tcPr>
          <w:p w14:paraId="27ADD8F3" w14:textId="7EE4D954" w:rsidR="00162B52" w:rsidRPr="00853565" w:rsidRDefault="00162B52" w:rsidP="001B7F5B">
            <w:pPr>
              <w:spacing w:before="100" w:line="160" w:lineRule="exact"/>
              <w:ind w:right="28"/>
              <w:jc w:val="right"/>
              <w:rPr>
                <w:spacing w:val="-4"/>
              </w:rPr>
            </w:pPr>
            <w:r w:rsidRPr="00853565">
              <w:t>5 409</w:t>
            </w:r>
          </w:p>
        </w:tc>
        <w:tc>
          <w:tcPr>
            <w:tcW w:w="490" w:type="dxa"/>
            <w:tcBorders>
              <w:left w:val="single" w:sz="6" w:space="0" w:color="000000"/>
            </w:tcBorders>
            <w:shd w:val="clear" w:color="auto" w:fill="auto"/>
          </w:tcPr>
          <w:p w14:paraId="5368A8C9" w14:textId="3E786E1F" w:rsidR="00162B52" w:rsidRPr="00853565" w:rsidRDefault="00162B52" w:rsidP="001B7F5B">
            <w:pPr>
              <w:spacing w:before="100" w:line="160" w:lineRule="exact"/>
              <w:ind w:right="28"/>
              <w:jc w:val="right"/>
              <w:rPr>
                <w:spacing w:val="-4"/>
              </w:rPr>
            </w:pPr>
            <w:r w:rsidRPr="00853565">
              <w:t>5 237</w:t>
            </w:r>
          </w:p>
        </w:tc>
        <w:tc>
          <w:tcPr>
            <w:tcW w:w="492" w:type="dxa"/>
            <w:tcBorders>
              <w:left w:val="single" w:sz="6" w:space="0" w:color="000000"/>
            </w:tcBorders>
            <w:shd w:val="clear" w:color="auto" w:fill="auto"/>
          </w:tcPr>
          <w:p w14:paraId="711FFDEF" w14:textId="12FB81BF" w:rsidR="00162B52" w:rsidRPr="00853565" w:rsidRDefault="00162B52" w:rsidP="001B7F5B">
            <w:pPr>
              <w:spacing w:before="100" w:line="160" w:lineRule="exact"/>
              <w:ind w:right="28"/>
              <w:jc w:val="right"/>
              <w:rPr>
                <w:spacing w:val="-4"/>
              </w:rPr>
            </w:pPr>
            <w:r w:rsidRPr="00853565">
              <w:t>4 842</w:t>
            </w:r>
          </w:p>
        </w:tc>
        <w:tc>
          <w:tcPr>
            <w:tcW w:w="492" w:type="dxa"/>
            <w:tcBorders>
              <w:left w:val="single" w:sz="6" w:space="0" w:color="000000"/>
            </w:tcBorders>
            <w:shd w:val="clear" w:color="auto" w:fill="auto"/>
          </w:tcPr>
          <w:p w14:paraId="735DAEA2" w14:textId="7265082F" w:rsidR="00162B52" w:rsidRPr="00853565" w:rsidRDefault="00162B52" w:rsidP="001B7F5B">
            <w:pPr>
              <w:spacing w:before="100" w:line="160" w:lineRule="exact"/>
              <w:ind w:right="28"/>
              <w:jc w:val="right"/>
              <w:rPr>
                <w:spacing w:val="-4"/>
              </w:rPr>
            </w:pPr>
            <w:r w:rsidRPr="00853565">
              <w:t>5 585</w:t>
            </w:r>
          </w:p>
        </w:tc>
        <w:tc>
          <w:tcPr>
            <w:tcW w:w="490" w:type="dxa"/>
            <w:tcBorders>
              <w:left w:val="single" w:sz="6" w:space="0" w:color="000000"/>
            </w:tcBorders>
            <w:shd w:val="clear" w:color="auto" w:fill="auto"/>
          </w:tcPr>
          <w:p w14:paraId="6C0183F2" w14:textId="49CFACE4" w:rsidR="00162B52" w:rsidRPr="00853565" w:rsidRDefault="00162B52" w:rsidP="001B7F5B">
            <w:pPr>
              <w:spacing w:before="100" w:line="160" w:lineRule="exact"/>
              <w:ind w:right="28"/>
              <w:jc w:val="right"/>
              <w:rPr>
                <w:spacing w:val="-4"/>
              </w:rPr>
            </w:pPr>
            <w:r w:rsidRPr="00853565">
              <w:t>6 876</w:t>
            </w:r>
          </w:p>
        </w:tc>
        <w:tc>
          <w:tcPr>
            <w:tcW w:w="492" w:type="dxa"/>
            <w:tcBorders>
              <w:left w:val="single" w:sz="6" w:space="0" w:color="000000"/>
            </w:tcBorders>
            <w:shd w:val="clear" w:color="auto" w:fill="auto"/>
          </w:tcPr>
          <w:p w14:paraId="112FC7F0" w14:textId="0DBDAA3D" w:rsidR="00162B52" w:rsidRPr="00853565" w:rsidRDefault="00162B52" w:rsidP="001B7F5B">
            <w:pPr>
              <w:spacing w:before="100" w:line="160" w:lineRule="exact"/>
              <w:ind w:right="28"/>
              <w:jc w:val="right"/>
              <w:rPr>
                <w:spacing w:val="-4"/>
              </w:rPr>
            </w:pPr>
            <w:r w:rsidRPr="00853565">
              <w:t>6 598</w:t>
            </w:r>
          </w:p>
        </w:tc>
        <w:tc>
          <w:tcPr>
            <w:tcW w:w="490" w:type="dxa"/>
            <w:tcBorders>
              <w:left w:val="single" w:sz="6" w:space="0" w:color="000000"/>
            </w:tcBorders>
            <w:shd w:val="clear" w:color="auto" w:fill="auto"/>
          </w:tcPr>
          <w:p w14:paraId="711600C0" w14:textId="5817209E" w:rsidR="00162B52" w:rsidRPr="00853565" w:rsidRDefault="00162B52" w:rsidP="001B7F5B">
            <w:pPr>
              <w:spacing w:before="100" w:line="160" w:lineRule="exact"/>
              <w:ind w:right="28"/>
              <w:jc w:val="right"/>
              <w:rPr>
                <w:spacing w:val="-4"/>
              </w:rPr>
            </w:pPr>
            <w:r w:rsidRPr="00853565">
              <w:t>5 494</w:t>
            </w:r>
          </w:p>
        </w:tc>
        <w:tc>
          <w:tcPr>
            <w:tcW w:w="492" w:type="dxa"/>
            <w:tcBorders>
              <w:left w:val="single" w:sz="6" w:space="0" w:color="000000"/>
            </w:tcBorders>
            <w:shd w:val="clear" w:color="auto" w:fill="auto"/>
          </w:tcPr>
          <w:p w14:paraId="7427B949" w14:textId="00134200" w:rsidR="00162B52" w:rsidRPr="00853565" w:rsidRDefault="00162B52" w:rsidP="001B7F5B">
            <w:pPr>
              <w:spacing w:before="100" w:line="160" w:lineRule="exact"/>
              <w:ind w:right="28"/>
              <w:jc w:val="right"/>
              <w:rPr>
                <w:spacing w:val="-4"/>
              </w:rPr>
            </w:pPr>
            <w:r w:rsidRPr="00853565">
              <w:t>4 808</w:t>
            </w:r>
          </w:p>
        </w:tc>
        <w:tc>
          <w:tcPr>
            <w:tcW w:w="482" w:type="dxa"/>
            <w:tcBorders>
              <w:left w:val="single" w:sz="6" w:space="0" w:color="000000"/>
            </w:tcBorders>
            <w:shd w:val="clear" w:color="auto" w:fill="auto"/>
          </w:tcPr>
          <w:p w14:paraId="32FC2952" w14:textId="55E4D5F8" w:rsidR="00162B52" w:rsidRPr="00853565" w:rsidRDefault="00162B52" w:rsidP="001B7F5B">
            <w:pPr>
              <w:spacing w:before="100" w:line="160" w:lineRule="exact"/>
              <w:ind w:right="28"/>
              <w:jc w:val="right"/>
              <w:rPr>
                <w:spacing w:val="-4"/>
              </w:rPr>
            </w:pPr>
            <w:r w:rsidRPr="00853565">
              <w:t>13 074</w:t>
            </w:r>
          </w:p>
        </w:tc>
      </w:tr>
      <w:tr w:rsidR="00853565" w:rsidRPr="00853565" w14:paraId="7201771A" w14:textId="77777777" w:rsidTr="001B7F5B">
        <w:tc>
          <w:tcPr>
            <w:tcW w:w="1499" w:type="dxa"/>
            <w:shd w:val="clear" w:color="auto" w:fill="auto"/>
            <w:vAlign w:val="bottom"/>
          </w:tcPr>
          <w:p w14:paraId="74E57ABF" w14:textId="77777777" w:rsidR="00162B52" w:rsidRPr="00853565" w:rsidRDefault="00162B52" w:rsidP="001B7F5B">
            <w:pPr>
              <w:spacing w:before="100" w:line="160" w:lineRule="exact"/>
              <w:ind w:left="57"/>
            </w:pPr>
            <w:r w:rsidRPr="00853565">
              <w:t>Греция</w:t>
            </w:r>
            <w:r w:rsidRPr="00853565">
              <w:rPr>
                <w:lang w:val="en-US"/>
              </w:rPr>
              <w:t xml:space="preserve"> / </w:t>
            </w:r>
            <w:r w:rsidRPr="00853565">
              <w:rPr>
                <w:i/>
                <w:lang w:val="en-US"/>
              </w:rPr>
              <w:t>Greece</w:t>
            </w:r>
          </w:p>
        </w:tc>
        <w:tc>
          <w:tcPr>
            <w:tcW w:w="447" w:type="dxa"/>
            <w:tcBorders>
              <w:left w:val="single" w:sz="6" w:space="0" w:color="000000"/>
            </w:tcBorders>
            <w:shd w:val="clear" w:color="auto" w:fill="auto"/>
          </w:tcPr>
          <w:p w14:paraId="22A2F3D7" w14:textId="34ABC2A7" w:rsidR="00162B52" w:rsidRPr="00853565" w:rsidRDefault="00162B52" w:rsidP="001B7F5B">
            <w:pPr>
              <w:pStyle w:val="xl26"/>
              <w:pBdr>
                <w:top w:val="none" w:sz="0" w:space="0" w:color="auto"/>
                <w:left w:val="none" w:sz="0" w:space="0" w:color="auto"/>
                <w:bottom w:val="none" w:sz="0" w:space="0" w:color="auto"/>
                <w:right w:val="none" w:sz="0" w:space="0" w:color="auto"/>
              </w:pBdr>
              <w:spacing w:after="0" w:line="160" w:lineRule="exact"/>
              <w:textAlignment w:val="auto"/>
            </w:pPr>
            <w:r w:rsidRPr="00853565">
              <w:t>2019</w:t>
            </w:r>
          </w:p>
        </w:tc>
        <w:tc>
          <w:tcPr>
            <w:tcW w:w="618" w:type="dxa"/>
            <w:tcBorders>
              <w:left w:val="single" w:sz="6" w:space="0" w:color="000000"/>
            </w:tcBorders>
            <w:shd w:val="clear" w:color="auto" w:fill="auto"/>
          </w:tcPr>
          <w:p w14:paraId="60713BB9" w14:textId="7EB67934" w:rsidR="00162B52" w:rsidRPr="00853565" w:rsidRDefault="00162B52" w:rsidP="001B7F5B">
            <w:pPr>
              <w:spacing w:before="100" w:line="160" w:lineRule="exact"/>
              <w:ind w:right="28"/>
              <w:jc w:val="right"/>
              <w:rPr>
                <w:spacing w:val="-4"/>
              </w:rPr>
            </w:pPr>
            <w:r w:rsidRPr="00853565">
              <w:t>10 725</w:t>
            </w:r>
          </w:p>
        </w:tc>
        <w:tc>
          <w:tcPr>
            <w:tcW w:w="490" w:type="dxa"/>
            <w:tcBorders>
              <w:left w:val="single" w:sz="6" w:space="0" w:color="000000"/>
            </w:tcBorders>
            <w:shd w:val="clear" w:color="auto" w:fill="auto"/>
          </w:tcPr>
          <w:p w14:paraId="730D0005" w14:textId="04DB5924" w:rsidR="00162B52" w:rsidRPr="00853565" w:rsidRDefault="00162B52" w:rsidP="001B7F5B">
            <w:pPr>
              <w:spacing w:before="100" w:line="160" w:lineRule="exact"/>
              <w:ind w:right="28"/>
              <w:jc w:val="right"/>
              <w:rPr>
                <w:spacing w:val="-4"/>
              </w:rPr>
            </w:pPr>
            <w:r w:rsidRPr="00853565">
              <w:t>467</w:t>
            </w:r>
          </w:p>
        </w:tc>
        <w:tc>
          <w:tcPr>
            <w:tcW w:w="492" w:type="dxa"/>
            <w:tcBorders>
              <w:left w:val="single" w:sz="6" w:space="0" w:color="000000"/>
            </w:tcBorders>
            <w:shd w:val="clear" w:color="auto" w:fill="auto"/>
          </w:tcPr>
          <w:p w14:paraId="54C6BB86" w14:textId="46E82121" w:rsidR="00162B52" w:rsidRPr="00853565" w:rsidRDefault="00162B52" w:rsidP="001B7F5B">
            <w:pPr>
              <w:spacing w:before="100" w:line="160" w:lineRule="exact"/>
              <w:ind w:right="28"/>
              <w:jc w:val="right"/>
              <w:rPr>
                <w:spacing w:val="-4"/>
              </w:rPr>
            </w:pPr>
            <w:r w:rsidRPr="00853565">
              <w:t>528</w:t>
            </w:r>
          </w:p>
        </w:tc>
        <w:tc>
          <w:tcPr>
            <w:tcW w:w="490" w:type="dxa"/>
            <w:tcBorders>
              <w:left w:val="single" w:sz="6" w:space="0" w:color="000000"/>
            </w:tcBorders>
            <w:shd w:val="clear" w:color="auto" w:fill="auto"/>
          </w:tcPr>
          <w:p w14:paraId="6714D952" w14:textId="425E27ED" w:rsidR="00162B52" w:rsidRPr="00853565" w:rsidRDefault="00162B52" w:rsidP="001B7F5B">
            <w:pPr>
              <w:spacing w:before="100" w:line="160" w:lineRule="exact"/>
              <w:ind w:right="28"/>
              <w:jc w:val="right"/>
              <w:rPr>
                <w:spacing w:val="-4"/>
              </w:rPr>
            </w:pPr>
            <w:r w:rsidRPr="00853565">
              <w:t>542</w:t>
            </w:r>
          </w:p>
        </w:tc>
        <w:tc>
          <w:tcPr>
            <w:tcW w:w="492" w:type="dxa"/>
            <w:tcBorders>
              <w:left w:val="single" w:sz="6" w:space="0" w:color="000000"/>
            </w:tcBorders>
            <w:shd w:val="clear" w:color="auto" w:fill="auto"/>
          </w:tcPr>
          <w:p w14:paraId="25E2103B" w14:textId="61C0EB6D" w:rsidR="00162B52" w:rsidRPr="00853565" w:rsidRDefault="00162B52" w:rsidP="001B7F5B">
            <w:pPr>
              <w:spacing w:before="100" w:line="160" w:lineRule="exact"/>
              <w:ind w:right="28"/>
              <w:jc w:val="right"/>
              <w:rPr>
                <w:spacing w:val="-4"/>
              </w:rPr>
            </w:pPr>
            <w:r w:rsidRPr="00853565">
              <w:t>546</w:t>
            </w:r>
          </w:p>
        </w:tc>
        <w:tc>
          <w:tcPr>
            <w:tcW w:w="492" w:type="dxa"/>
            <w:tcBorders>
              <w:left w:val="single" w:sz="6" w:space="0" w:color="000000"/>
            </w:tcBorders>
            <w:shd w:val="clear" w:color="auto" w:fill="auto"/>
          </w:tcPr>
          <w:p w14:paraId="6C95816C" w14:textId="4F6690CE" w:rsidR="00162B52" w:rsidRPr="00853565" w:rsidRDefault="00162B52" w:rsidP="001B7F5B">
            <w:pPr>
              <w:spacing w:before="100" w:line="160" w:lineRule="exact"/>
              <w:ind w:right="28"/>
              <w:jc w:val="right"/>
              <w:rPr>
                <w:spacing w:val="-4"/>
              </w:rPr>
            </w:pPr>
            <w:r w:rsidRPr="00853565">
              <w:t>552</w:t>
            </w:r>
          </w:p>
        </w:tc>
        <w:tc>
          <w:tcPr>
            <w:tcW w:w="490" w:type="dxa"/>
            <w:tcBorders>
              <w:left w:val="single" w:sz="6" w:space="0" w:color="000000"/>
            </w:tcBorders>
            <w:shd w:val="clear" w:color="auto" w:fill="auto"/>
          </w:tcPr>
          <w:p w14:paraId="3E92EBD8" w14:textId="75E7F542" w:rsidR="00162B52" w:rsidRPr="00853565" w:rsidRDefault="00162B52" w:rsidP="001B7F5B">
            <w:pPr>
              <w:spacing w:before="100" w:line="160" w:lineRule="exact"/>
              <w:ind w:right="28"/>
              <w:jc w:val="right"/>
              <w:rPr>
                <w:spacing w:val="-4"/>
              </w:rPr>
            </w:pPr>
            <w:r w:rsidRPr="00853565">
              <w:t>569</w:t>
            </w:r>
          </w:p>
        </w:tc>
        <w:tc>
          <w:tcPr>
            <w:tcW w:w="492" w:type="dxa"/>
            <w:tcBorders>
              <w:left w:val="single" w:sz="6" w:space="0" w:color="000000"/>
            </w:tcBorders>
            <w:shd w:val="clear" w:color="auto" w:fill="auto"/>
          </w:tcPr>
          <w:p w14:paraId="256E8E9E" w14:textId="7795D7EF" w:rsidR="00162B52" w:rsidRPr="00853565" w:rsidRDefault="00162B52" w:rsidP="001B7F5B">
            <w:pPr>
              <w:spacing w:before="100" w:line="160" w:lineRule="exact"/>
              <w:ind w:right="28"/>
              <w:jc w:val="right"/>
              <w:rPr>
                <w:spacing w:val="-4"/>
              </w:rPr>
            </w:pPr>
            <w:r w:rsidRPr="00853565">
              <w:t>610</w:t>
            </w:r>
          </w:p>
        </w:tc>
        <w:tc>
          <w:tcPr>
            <w:tcW w:w="490" w:type="dxa"/>
            <w:tcBorders>
              <w:left w:val="single" w:sz="6" w:space="0" w:color="000000"/>
            </w:tcBorders>
            <w:shd w:val="clear" w:color="auto" w:fill="auto"/>
          </w:tcPr>
          <w:p w14:paraId="1D621260" w14:textId="29CBA7DF" w:rsidR="00162B52" w:rsidRPr="00853565" w:rsidRDefault="00162B52" w:rsidP="001B7F5B">
            <w:pPr>
              <w:spacing w:before="100" w:line="160" w:lineRule="exact"/>
              <w:ind w:right="28"/>
              <w:jc w:val="right"/>
              <w:rPr>
                <w:spacing w:val="-4"/>
              </w:rPr>
            </w:pPr>
            <w:r w:rsidRPr="00853565">
              <w:t>766</w:t>
            </w:r>
          </w:p>
        </w:tc>
        <w:tc>
          <w:tcPr>
            <w:tcW w:w="492" w:type="dxa"/>
            <w:tcBorders>
              <w:left w:val="single" w:sz="6" w:space="0" w:color="000000"/>
            </w:tcBorders>
            <w:shd w:val="clear" w:color="auto" w:fill="auto"/>
          </w:tcPr>
          <w:p w14:paraId="5667B195" w14:textId="1D36F084" w:rsidR="00162B52" w:rsidRPr="00853565" w:rsidRDefault="00162B52" w:rsidP="001B7F5B">
            <w:pPr>
              <w:spacing w:before="100" w:line="160" w:lineRule="exact"/>
              <w:ind w:right="28"/>
              <w:jc w:val="right"/>
              <w:rPr>
                <w:spacing w:val="-4"/>
              </w:rPr>
            </w:pPr>
            <w:r w:rsidRPr="00853565">
              <w:t>802</w:t>
            </w:r>
          </w:p>
        </w:tc>
        <w:tc>
          <w:tcPr>
            <w:tcW w:w="492" w:type="dxa"/>
            <w:tcBorders>
              <w:left w:val="single" w:sz="6" w:space="0" w:color="000000"/>
            </w:tcBorders>
            <w:shd w:val="clear" w:color="auto" w:fill="auto"/>
          </w:tcPr>
          <w:p w14:paraId="6314909F" w14:textId="5A83A9D8" w:rsidR="00162B52" w:rsidRPr="00853565" w:rsidRDefault="00162B52" w:rsidP="001B7F5B">
            <w:pPr>
              <w:spacing w:before="100" w:line="160" w:lineRule="exact"/>
              <w:ind w:right="28"/>
              <w:jc w:val="right"/>
              <w:rPr>
                <w:spacing w:val="-4"/>
              </w:rPr>
            </w:pPr>
            <w:r w:rsidRPr="00853565">
              <w:t>806</w:t>
            </w:r>
          </w:p>
        </w:tc>
        <w:tc>
          <w:tcPr>
            <w:tcW w:w="490" w:type="dxa"/>
            <w:tcBorders>
              <w:left w:val="single" w:sz="6" w:space="0" w:color="000000"/>
            </w:tcBorders>
            <w:shd w:val="clear" w:color="auto" w:fill="auto"/>
          </w:tcPr>
          <w:p w14:paraId="26FD0864" w14:textId="0D81CB4C" w:rsidR="00162B52" w:rsidRPr="00853565" w:rsidRDefault="00162B52" w:rsidP="001B7F5B">
            <w:pPr>
              <w:spacing w:before="100" w:line="160" w:lineRule="exact"/>
              <w:ind w:right="28"/>
              <w:jc w:val="right"/>
              <w:rPr>
                <w:spacing w:val="-4"/>
              </w:rPr>
            </w:pPr>
            <w:r w:rsidRPr="00853565">
              <w:t>782</w:t>
            </w:r>
          </w:p>
        </w:tc>
        <w:tc>
          <w:tcPr>
            <w:tcW w:w="492" w:type="dxa"/>
            <w:tcBorders>
              <w:left w:val="single" w:sz="6" w:space="0" w:color="000000"/>
            </w:tcBorders>
            <w:shd w:val="clear" w:color="auto" w:fill="auto"/>
          </w:tcPr>
          <w:p w14:paraId="5437BBFE" w14:textId="68A8BFAC" w:rsidR="00162B52" w:rsidRPr="00853565" w:rsidRDefault="00162B52" w:rsidP="001B7F5B">
            <w:pPr>
              <w:spacing w:before="100" w:line="160" w:lineRule="exact"/>
              <w:ind w:right="28"/>
              <w:jc w:val="right"/>
              <w:rPr>
                <w:spacing w:val="-4"/>
              </w:rPr>
            </w:pPr>
            <w:r w:rsidRPr="00853565">
              <w:t>719</w:t>
            </w:r>
          </w:p>
        </w:tc>
        <w:tc>
          <w:tcPr>
            <w:tcW w:w="490" w:type="dxa"/>
            <w:tcBorders>
              <w:left w:val="single" w:sz="6" w:space="0" w:color="000000"/>
            </w:tcBorders>
            <w:shd w:val="clear" w:color="auto" w:fill="auto"/>
          </w:tcPr>
          <w:p w14:paraId="7933ED0A" w14:textId="7836E3BE" w:rsidR="00162B52" w:rsidRPr="00853565" w:rsidRDefault="00162B52" w:rsidP="001B7F5B">
            <w:pPr>
              <w:spacing w:before="100" w:line="160" w:lineRule="exact"/>
              <w:ind w:right="28"/>
              <w:jc w:val="right"/>
              <w:rPr>
                <w:spacing w:val="-4"/>
              </w:rPr>
            </w:pPr>
            <w:r w:rsidRPr="00853565">
              <w:t>672</w:t>
            </w:r>
          </w:p>
        </w:tc>
        <w:tc>
          <w:tcPr>
            <w:tcW w:w="492" w:type="dxa"/>
            <w:tcBorders>
              <w:left w:val="single" w:sz="6" w:space="0" w:color="000000"/>
            </w:tcBorders>
            <w:shd w:val="clear" w:color="auto" w:fill="auto"/>
          </w:tcPr>
          <w:p w14:paraId="58199CCE" w14:textId="63CC3545" w:rsidR="00162B52" w:rsidRPr="00853565" w:rsidRDefault="00162B52" w:rsidP="001B7F5B">
            <w:pPr>
              <w:spacing w:before="100" w:line="160" w:lineRule="exact"/>
              <w:ind w:right="28"/>
              <w:jc w:val="right"/>
              <w:rPr>
                <w:spacing w:val="-4"/>
              </w:rPr>
            </w:pPr>
            <w:r w:rsidRPr="00853565">
              <w:t>607</w:t>
            </w:r>
          </w:p>
        </w:tc>
        <w:tc>
          <w:tcPr>
            <w:tcW w:w="482" w:type="dxa"/>
            <w:tcBorders>
              <w:left w:val="single" w:sz="6" w:space="0" w:color="000000"/>
            </w:tcBorders>
            <w:shd w:val="clear" w:color="auto" w:fill="auto"/>
          </w:tcPr>
          <w:p w14:paraId="69A1748F" w14:textId="110F7678" w:rsidR="00162B52" w:rsidRPr="00853565" w:rsidRDefault="00162B52" w:rsidP="001B7F5B">
            <w:pPr>
              <w:spacing w:before="100" w:line="160" w:lineRule="exact"/>
              <w:ind w:right="28"/>
              <w:jc w:val="right"/>
              <w:rPr>
                <w:spacing w:val="-4"/>
              </w:rPr>
            </w:pPr>
            <w:r w:rsidRPr="00853565">
              <w:t>1756</w:t>
            </w:r>
          </w:p>
        </w:tc>
      </w:tr>
      <w:tr w:rsidR="00853565" w:rsidRPr="00853565" w14:paraId="621EBA07" w14:textId="77777777" w:rsidTr="001B7F5B">
        <w:tc>
          <w:tcPr>
            <w:tcW w:w="1499" w:type="dxa"/>
            <w:shd w:val="clear" w:color="auto" w:fill="auto"/>
            <w:vAlign w:val="bottom"/>
          </w:tcPr>
          <w:p w14:paraId="3D430287" w14:textId="731A8D15" w:rsidR="00162B52" w:rsidRPr="00853565" w:rsidRDefault="00162B52" w:rsidP="001B7F5B">
            <w:pPr>
              <w:spacing w:before="100" w:line="160" w:lineRule="exact"/>
              <w:ind w:left="57"/>
            </w:pPr>
            <w:r w:rsidRPr="00853565">
              <w:t>Испания</w:t>
            </w:r>
            <w:r w:rsidRPr="00853565">
              <w:rPr>
                <w:lang w:val="en-US"/>
              </w:rPr>
              <w:t xml:space="preserve"> </w:t>
            </w:r>
            <w:r w:rsidRPr="00853565">
              <w:rPr>
                <w:i/>
                <w:lang w:val="en-US"/>
              </w:rPr>
              <w:t>/ Spain</w:t>
            </w:r>
          </w:p>
        </w:tc>
        <w:tc>
          <w:tcPr>
            <w:tcW w:w="447" w:type="dxa"/>
            <w:tcBorders>
              <w:left w:val="single" w:sz="6" w:space="0" w:color="000000"/>
            </w:tcBorders>
            <w:shd w:val="clear" w:color="auto" w:fill="auto"/>
          </w:tcPr>
          <w:p w14:paraId="4EC4C60A" w14:textId="5CA47AE2" w:rsidR="00162B52" w:rsidRPr="00853565" w:rsidRDefault="00162B52" w:rsidP="001B7F5B">
            <w:pPr>
              <w:pStyle w:val="xl26"/>
              <w:pBdr>
                <w:top w:val="none" w:sz="0" w:space="0" w:color="auto"/>
                <w:left w:val="none" w:sz="0" w:space="0" w:color="auto"/>
                <w:bottom w:val="none" w:sz="0" w:space="0" w:color="auto"/>
                <w:right w:val="none" w:sz="0" w:space="0" w:color="auto"/>
              </w:pBdr>
              <w:spacing w:after="0" w:line="160" w:lineRule="exact"/>
              <w:textAlignment w:val="auto"/>
            </w:pPr>
            <w:r w:rsidRPr="00853565">
              <w:t>2019</w:t>
            </w:r>
          </w:p>
        </w:tc>
        <w:tc>
          <w:tcPr>
            <w:tcW w:w="618" w:type="dxa"/>
            <w:tcBorders>
              <w:left w:val="single" w:sz="6" w:space="0" w:color="000000"/>
            </w:tcBorders>
            <w:shd w:val="clear" w:color="auto" w:fill="auto"/>
          </w:tcPr>
          <w:p w14:paraId="6DEE5508" w14:textId="1BD9B09B" w:rsidR="00162B52" w:rsidRPr="00853565" w:rsidRDefault="00162B52" w:rsidP="001B7F5B">
            <w:pPr>
              <w:spacing w:before="100" w:line="160" w:lineRule="exact"/>
              <w:ind w:right="28"/>
              <w:jc w:val="right"/>
              <w:rPr>
                <w:spacing w:val="-4"/>
              </w:rPr>
            </w:pPr>
            <w:r w:rsidRPr="00853565">
              <w:t>46 937</w:t>
            </w:r>
          </w:p>
        </w:tc>
        <w:tc>
          <w:tcPr>
            <w:tcW w:w="490" w:type="dxa"/>
            <w:tcBorders>
              <w:left w:val="single" w:sz="6" w:space="0" w:color="000000"/>
            </w:tcBorders>
            <w:shd w:val="clear" w:color="auto" w:fill="auto"/>
          </w:tcPr>
          <w:p w14:paraId="6B410738" w14:textId="31247AFC" w:rsidR="00162B52" w:rsidRPr="00853565" w:rsidRDefault="00162B52" w:rsidP="001B7F5B">
            <w:pPr>
              <w:spacing w:before="100" w:line="160" w:lineRule="exact"/>
              <w:ind w:right="28"/>
              <w:jc w:val="right"/>
              <w:rPr>
                <w:spacing w:val="-4"/>
              </w:rPr>
            </w:pPr>
            <w:r w:rsidRPr="00853565">
              <w:t>2 068</w:t>
            </w:r>
          </w:p>
        </w:tc>
        <w:tc>
          <w:tcPr>
            <w:tcW w:w="492" w:type="dxa"/>
            <w:tcBorders>
              <w:left w:val="single" w:sz="6" w:space="0" w:color="000000"/>
            </w:tcBorders>
            <w:shd w:val="clear" w:color="auto" w:fill="auto"/>
          </w:tcPr>
          <w:p w14:paraId="38BEDE2A" w14:textId="09DE7680" w:rsidR="00162B52" w:rsidRPr="00853565" w:rsidRDefault="00162B52" w:rsidP="001B7F5B">
            <w:pPr>
              <w:spacing w:before="100" w:line="160" w:lineRule="exact"/>
              <w:ind w:right="28"/>
              <w:jc w:val="right"/>
              <w:rPr>
                <w:spacing w:val="-4"/>
              </w:rPr>
            </w:pPr>
            <w:r w:rsidRPr="00853565">
              <w:t>2 357</w:t>
            </w:r>
          </w:p>
        </w:tc>
        <w:tc>
          <w:tcPr>
            <w:tcW w:w="490" w:type="dxa"/>
            <w:tcBorders>
              <w:left w:val="single" w:sz="6" w:space="0" w:color="000000"/>
            </w:tcBorders>
            <w:shd w:val="clear" w:color="auto" w:fill="auto"/>
          </w:tcPr>
          <w:p w14:paraId="0D5DBD9D" w14:textId="3B204706" w:rsidR="00162B52" w:rsidRPr="00853565" w:rsidRDefault="00162B52" w:rsidP="001B7F5B">
            <w:pPr>
              <w:spacing w:before="100" w:line="160" w:lineRule="exact"/>
              <w:ind w:right="28"/>
              <w:jc w:val="right"/>
              <w:rPr>
                <w:spacing w:val="-4"/>
              </w:rPr>
            </w:pPr>
            <w:r w:rsidRPr="00853565">
              <w:t>2 506</w:t>
            </w:r>
          </w:p>
        </w:tc>
        <w:tc>
          <w:tcPr>
            <w:tcW w:w="492" w:type="dxa"/>
            <w:tcBorders>
              <w:left w:val="single" w:sz="6" w:space="0" w:color="000000"/>
            </w:tcBorders>
            <w:shd w:val="clear" w:color="auto" w:fill="auto"/>
          </w:tcPr>
          <w:p w14:paraId="603FE708" w14:textId="318EA4AA" w:rsidR="00162B52" w:rsidRPr="00853565" w:rsidRDefault="00162B52" w:rsidP="001B7F5B">
            <w:pPr>
              <w:spacing w:before="100" w:line="160" w:lineRule="exact"/>
              <w:ind w:right="28"/>
              <w:jc w:val="right"/>
              <w:rPr>
                <w:spacing w:val="-4"/>
              </w:rPr>
            </w:pPr>
            <w:r w:rsidRPr="00853565">
              <w:t>2 332</w:t>
            </w:r>
          </w:p>
        </w:tc>
        <w:tc>
          <w:tcPr>
            <w:tcW w:w="492" w:type="dxa"/>
            <w:tcBorders>
              <w:left w:val="single" w:sz="6" w:space="0" w:color="000000"/>
            </w:tcBorders>
            <w:shd w:val="clear" w:color="auto" w:fill="auto"/>
          </w:tcPr>
          <w:p w14:paraId="0E8F0430" w14:textId="3AFEFB11" w:rsidR="00162B52" w:rsidRPr="00853565" w:rsidRDefault="00162B52" w:rsidP="001B7F5B">
            <w:pPr>
              <w:spacing w:before="100" w:line="160" w:lineRule="exact"/>
              <w:ind w:right="28"/>
              <w:jc w:val="right"/>
              <w:rPr>
                <w:spacing w:val="-4"/>
              </w:rPr>
            </w:pPr>
            <w:r w:rsidRPr="00853565">
              <w:t>2 288</w:t>
            </w:r>
          </w:p>
        </w:tc>
        <w:tc>
          <w:tcPr>
            <w:tcW w:w="490" w:type="dxa"/>
            <w:tcBorders>
              <w:left w:val="single" w:sz="6" w:space="0" w:color="000000"/>
            </w:tcBorders>
            <w:shd w:val="clear" w:color="auto" w:fill="auto"/>
          </w:tcPr>
          <w:p w14:paraId="1FA05698" w14:textId="0F068F3B" w:rsidR="00162B52" w:rsidRPr="00853565" w:rsidRDefault="00162B52" w:rsidP="001B7F5B">
            <w:pPr>
              <w:spacing w:before="100" w:line="160" w:lineRule="exact"/>
              <w:ind w:right="28"/>
              <w:jc w:val="right"/>
              <w:rPr>
                <w:spacing w:val="-4"/>
              </w:rPr>
            </w:pPr>
            <w:r w:rsidRPr="00853565">
              <w:t>2 525</w:t>
            </w:r>
          </w:p>
        </w:tc>
        <w:tc>
          <w:tcPr>
            <w:tcW w:w="492" w:type="dxa"/>
            <w:tcBorders>
              <w:left w:val="single" w:sz="6" w:space="0" w:color="000000"/>
            </w:tcBorders>
            <w:shd w:val="clear" w:color="auto" w:fill="auto"/>
          </w:tcPr>
          <w:p w14:paraId="6526BEB0" w14:textId="7C79BFCF" w:rsidR="00162B52" w:rsidRPr="00853565" w:rsidRDefault="00162B52" w:rsidP="001B7F5B">
            <w:pPr>
              <w:spacing w:before="100" w:line="160" w:lineRule="exact"/>
              <w:ind w:right="28"/>
              <w:jc w:val="right"/>
              <w:rPr>
                <w:spacing w:val="-4"/>
              </w:rPr>
            </w:pPr>
            <w:r w:rsidRPr="00853565">
              <w:t>2 802</w:t>
            </w:r>
          </w:p>
        </w:tc>
        <w:tc>
          <w:tcPr>
            <w:tcW w:w="490" w:type="dxa"/>
            <w:tcBorders>
              <w:left w:val="single" w:sz="6" w:space="0" w:color="000000"/>
            </w:tcBorders>
            <w:shd w:val="clear" w:color="auto" w:fill="auto"/>
          </w:tcPr>
          <w:p w14:paraId="1A6E4BFE" w14:textId="20809408" w:rsidR="00162B52" w:rsidRPr="00853565" w:rsidRDefault="00162B52" w:rsidP="001B7F5B">
            <w:pPr>
              <w:spacing w:before="100" w:line="160" w:lineRule="exact"/>
              <w:ind w:right="28"/>
              <w:jc w:val="right"/>
              <w:rPr>
                <w:spacing w:val="-4"/>
              </w:rPr>
            </w:pPr>
            <w:r w:rsidRPr="00853565">
              <w:t>3 436</w:t>
            </w:r>
          </w:p>
        </w:tc>
        <w:tc>
          <w:tcPr>
            <w:tcW w:w="492" w:type="dxa"/>
            <w:tcBorders>
              <w:left w:val="single" w:sz="6" w:space="0" w:color="000000"/>
            </w:tcBorders>
            <w:shd w:val="clear" w:color="auto" w:fill="auto"/>
          </w:tcPr>
          <w:p w14:paraId="146611E3" w14:textId="5EA0D678" w:rsidR="00162B52" w:rsidRPr="00853565" w:rsidRDefault="00162B52" w:rsidP="001B7F5B">
            <w:pPr>
              <w:spacing w:before="100" w:line="160" w:lineRule="exact"/>
              <w:ind w:right="28"/>
              <w:jc w:val="right"/>
              <w:rPr>
                <w:spacing w:val="-4"/>
              </w:rPr>
            </w:pPr>
            <w:r w:rsidRPr="00853565">
              <w:t>3 985</w:t>
            </w:r>
          </w:p>
        </w:tc>
        <w:tc>
          <w:tcPr>
            <w:tcW w:w="492" w:type="dxa"/>
            <w:tcBorders>
              <w:left w:val="single" w:sz="6" w:space="0" w:color="000000"/>
            </w:tcBorders>
            <w:shd w:val="clear" w:color="auto" w:fill="auto"/>
          </w:tcPr>
          <w:p w14:paraId="2AC8F74D" w14:textId="3F400376" w:rsidR="00162B52" w:rsidRPr="00853565" w:rsidRDefault="00162B52" w:rsidP="001B7F5B">
            <w:pPr>
              <w:spacing w:before="100" w:line="160" w:lineRule="exact"/>
              <w:ind w:right="28"/>
              <w:jc w:val="right"/>
              <w:rPr>
                <w:spacing w:val="-4"/>
              </w:rPr>
            </w:pPr>
            <w:r w:rsidRPr="00853565">
              <w:t>3 812</w:t>
            </w:r>
          </w:p>
        </w:tc>
        <w:tc>
          <w:tcPr>
            <w:tcW w:w="490" w:type="dxa"/>
            <w:tcBorders>
              <w:left w:val="single" w:sz="6" w:space="0" w:color="000000"/>
            </w:tcBorders>
            <w:shd w:val="clear" w:color="auto" w:fill="auto"/>
          </w:tcPr>
          <w:p w14:paraId="7AC40389" w14:textId="22ACD9AC" w:rsidR="00162B52" w:rsidRPr="00853565" w:rsidRDefault="00162B52" w:rsidP="001B7F5B">
            <w:pPr>
              <w:spacing w:before="100" w:line="160" w:lineRule="exact"/>
              <w:ind w:right="28"/>
              <w:jc w:val="right"/>
              <w:rPr>
                <w:spacing w:val="-4"/>
              </w:rPr>
            </w:pPr>
            <w:r w:rsidRPr="00853565">
              <w:t>3 640</w:t>
            </w:r>
          </w:p>
        </w:tc>
        <w:tc>
          <w:tcPr>
            <w:tcW w:w="492" w:type="dxa"/>
            <w:tcBorders>
              <w:left w:val="single" w:sz="6" w:space="0" w:color="000000"/>
            </w:tcBorders>
            <w:shd w:val="clear" w:color="auto" w:fill="auto"/>
          </w:tcPr>
          <w:p w14:paraId="4CC8924F" w14:textId="705F87BC" w:rsidR="00162B52" w:rsidRPr="00853565" w:rsidRDefault="00162B52" w:rsidP="001B7F5B">
            <w:pPr>
              <w:spacing w:before="100" w:line="160" w:lineRule="exact"/>
              <w:ind w:right="28"/>
              <w:jc w:val="right"/>
              <w:rPr>
                <w:spacing w:val="-4"/>
              </w:rPr>
            </w:pPr>
            <w:r w:rsidRPr="00853565">
              <w:t>3 274</w:t>
            </w:r>
          </w:p>
        </w:tc>
        <w:tc>
          <w:tcPr>
            <w:tcW w:w="490" w:type="dxa"/>
            <w:tcBorders>
              <w:left w:val="single" w:sz="6" w:space="0" w:color="000000"/>
            </w:tcBorders>
            <w:shd w:val="clear" w:color="auto" w:fill="auto"/>
          </w:tcPr>
          <w:p w14:paraId="45A1BE23" w14:textId="10B07698" w:rsidR="00162B52" w:rsidRPr="00853565" w:rsidRDefault="00162B52" w:rsidP="001B7F5B">
            <w:pPr>
              <w:spacing w:before="100" w:line="160" w:lineRule="exact"/>
              <w:ind w:right="28"/>
              <w:jc w:val="right"/>
              <w:rPr>
                <w:spacing w:val="-4"/>
              </w:rPr>
            </w:pPr>
            <w:r w:rsidRPr="00853565">
              <w:t>2 807</w:t>
            </w:r>
          </w:p>
        </w:tc>
        <w:tc>
          <w:tcPr>
            <w:tcW w:w="492" w:type="dxa"/>
            <w:tcBorders>
              <w:left w:val="single" w:sz="6" w:space="0" w:color="000000"/>
            </w:tcBorders>
            <w:shd w:val="clear" w:color="auto" w:fill="auto"/>
          </w:tcPr>
          <w:p w14:paraId="69080B98" w14:textId="288F024B" w:rsidR="00162B52" w:rsidRPr="00853565" w:rsidRDefault="00162B52" w:rsidP="001B7F5B">
            <w:pPr>
              <w:spacing w:before="100" w:line="160" w:lineRule="exact"/>
              <w:ind w:right="28"/>
              <w:jc w:val="right"/>
              <w:rPr>
                <w:spacing w:val="-4"/>
              </w:rPr>
            </w:pPr>
            <w:r w:rsidRPr="00853565">
              <w:t>2 406</w:t>
            </w:r>
          </w:p>
        </w:tc>
        <w:tc>
          <w:tcPr>
            <w:tcW w:w="482" w:type="dxa"/>
            <w:tcBorders>
              <w:left w:val="single" w:sz="6" w:space="0" w:color="000000"/>
            </w:tcBorders>
            <w:shd w:val="clear" w:color="auto" w:fill="auto"/>
          </w:tcPr>
          <w:p w14:paraId="74B1BFF9" w14:textId="6D2E9681" w:rsidR="00162B52" w:rsidRPr="00853565" w:rsidRDefault="00162B52" w:rsidP="001B7F5B">
            <w:pPr>
              <w:spacing w:before="100" w:line="160" w:lineRule="exact"/>
              <w:ind w:right="28"/>
              <w:jc w:val="right"/>
              <w:rPr>
                <w:spacing w:val="-4"/>
              </w:rPr>
            </w:pPr>
            <w:r w:rsidRPr="00853565">
              <w:t>6 699</w:t>
            </w:r>
          </w:p>
        </w:tc>
      </w:tr>
      <w:tr w:rsidR="00853565" w:rsidRPr="00853565" w14:paraId="4D3D2ACC" w14:textId="77777777" w:rsidTr="001B7F5B">
        <w:tc>
          <w:tcPr>
            <w:tcW w:w="1499" w:type="dxa"/>
            <w:shd w:val="clear" w:color="auto" w:fill="auto"/>
            <w:vAlign w:val="bottom"/>
          </w:tcPr>
          <w:p w14:paraId="4FD38113" w14:textId="77777777" w:rsidR="00162B52" w:rsidRPr="00853565" w:rsidRDefault="00162B52" w:rsidP="001B7F5B">
            <w:pPr>
              <w:spacing w:before="100" w:line="160" w:lineRule="exact"/>
              <w:ind w:left="57"/>
            </w:pPr>
            <w:r w:rsidRPr="00853565">
              <w:t>Италия</w:t>
            </w:r>
            <w:r w:rsidRPr="00853565">
              <w:rPr>
                <w:lang w:val="en-US"/>
              </w:rPr>
              <w:t xml:space="preserve"> / </w:t>
            </w:r>
            <w:r w:rsidRPr="00853565">
              <w:rPr>
                <w:bCs/>
                <w:i/>
                <w:lang w:val="en-US"/>
              </w:rPr>
              <w:t>Italy</w:t>
            </w:r>
          </w:p>
        </w:tc>
        <w:tc>
          <w:tcPr>
            <w:tcW w:w="447" w:type="dxa"/>
            <w:tcBorders>
              <w:left w:val="single" w:sz="6" w:space="0" w:color="000000"/>
            </w:tcBorders>
            <w:shd w:val="clear" w:color="auto" w:fill="auto"/>
          </w:tcPr>
          <w:p w14:paraId="000B8A47" w14:textId="47514C71" w:rsidR="00162B52" w:rsidRPr="00853565" w:rsidRDefault="00162B52" w:rsidP="001B7F5B">
            <w:pPr>
              <w:pStyle w:val="xl26"/>
              <w:pBdr>
                <w:top w:val="none" w:sz="0" w:space="0" w:color="auto"/>
                <w:left w:val="none" w:sz="0" w:space="0" w:color="auto"/>
                <w:bottom w:val="none" w:sz="0" w:space="0" w:color="auto"/>
                <w:right w:val="none" w:sz="0" w:space="0" w:color="auto"/>
              </w:pBdr>
              <w:spacing w:after="0" w:line="160" w:lineRule="exact"/>
              <w:textAlignment w:val="auto"/>
            </w:pPr>
            <w:r w:rsidRPr="00853565">
              <w:t>2019</w:t>
            </w:r>
          </w:p>
        </w:tc>
        <w:tc>
          <w:tcPr>
            <w:tcW w:w="618" w:type="dxa"/>
            <w:tcBorders>
              <w:left w:val="single" w:sz="6" w:space="0" w:color="000000"/>
            </w:tcBorders>
            <w:shd w:val="clear" w:color="auto" w:fill="auto"/>
          </w:tcPr>
          <w:p w14:paraId="55C46723" w14:textId="194AE8DF" w:rsidR="00162B52" w:rsidRPr="00853565" w:rsidRDefault="00162B52" w:rsidP="001B7F5B">
            <w:pPr>
              <w:spacing w:before="100" w:line="160" w:lineRule="exact"/>
              <w:ind w:right="28"/>
              <w:jc w:val="right"/>
              <w:rPr>
                <w:spacing w:val="-4"/>
              </w:rPr>
            </w:pPr>
            <w:r w:rsidRPr="00853565">
              <w:t>59 817</w:t>
            </w:r>
          </w:p>
        </w:tc>
        <w:tc>
          <w:tcPr>
            <w:tcW w:w="490" w:type="dxa"/>
            <w:tcBorders>
              <w:left w:val="single" w:sz="6" w:space="0" w:color="000000"/>
            </w:tcBorders>
            <w:shd w:val="clear" w:color="auto" w:fill="auto"/>
          </w:tcPr>
          <w:p w14:paraId="6AB57D09" w14:textId="1829D005" w:rsidR="00162B52" w:rsidRPr="00853565" w:rsidRDefault="00162B52" w:rsidP="001B7F5B">
            <w:pPr>
              <w:spacing w:before="100" w:line="160" w:lineRule="exact"/>
              <w:ind w:right="28"/>
              <w:jc w:val="right"/>
              <w:rPr>
                <w:spacing w:val="-4"/>
              </w:rPr>
            </w:pPr>
            <w:r w:rsidRPr="00853565">
              <w:t>2 339</w:t>
            </w:r>
          </w:p>
        </w:tc>
        <w:tc>
          <w:tcPr>
            <w:tcW w:w="492" w:type="dxa"/>
            <w:tcBorders>
              <w:left w:val="single" w:sz="6" w:space="0" w:color="000000"/>
            </w:tcBorders>
            <w:shd w:val="clear" w:color="auto" w:fill="auto"/>
          </w:tcPr>
          <w:p w14:paraId="4F8AA925" w14:textId="76B0378F" w:rsidR="00162B52" w:rsidRPr="00853565" w:rsidRDefault="00162B52" w:rsidP="001B7F5B">
            <w:pPr>
              <w:spacing w:before="100" w:line="160" w:lineRule="exact"/>
              <w:ind w:right="28"/>
              <w:jc w:val="right"/>
              <w:rPr>
                <w:spacing w:val="-4"/>
              </w:rPr>
            </w:pPr>
            <w:r w:rsidRPr="00853565">
              <w:t>2 691</w:t>
            </w:r>
          </w:p>
        </w:tc>
        <w:tc>
          <w:tcPr>
            <w:tcW w:w="490" w:type="dxa"/>
            <w:tcBorders>
              <w:left w:val="single" w:sz="6" w:space="0" w:color="000000"/>
            </w:tcBorders>
            <w:shd w:val="clear" w:color="auto" w:fill="auto"/>
          </w:tcPr>
          <w:p w14:paraId="1587D958" w14:textId="653DAA92" w:rsidR="00162B52" w:rsidRPr="00853565" w:rsidRDefault="00162B52" w:rsidP="001B7F5B">
            <w:pPr>
              <w:spacing w:before="100" w:line="160" w:lineRule="exact"/>
              <w:ind w:right="28"/>
              <w:jc w:val="right"/>
              <w:rPr>
                <w:spacing w:val="-4"/>
              </w:rPr>
            </w:pPr>
            <w:r w:rsidRPr="00853565">
              <w:t>2 842</w:t>
            </w:r>
          </w:p>
        </w:tc>
        <w:tc>
          <w:tcPr>
            <w:tcW w:w="492" w:type="dxa"/>
            <w:tcBorders>
              <w:left w:val="single" w:sz="6" w:space="0" w:color="000000"/>
            </w:tcBorders>
            <w:shd w:val="clear" w:color="auto" w:fill="auto"/>
          </w:tcPr>
          <w:p w14:paraId="17A9C3D6" w14:textId="7AE1180D" w:rsidR="00162B52" w:rsidRPr="00853565" w:rsidRDefault="00162B52" w:rsidP="001B7F5B">
            <w:pPr>
              <w:spacing w:before="100" w:line="160" w:lineRule="exact"/>
              <w:ind w:right="28"/>
              <w:jc w:val="right"/>
              <w:rPr>
                <w:spacing w:val="-4"/>
              </w:rPr>
            </w:pPr>
            <w:r w:rsidRPr="00853565">
              <w:t>2 874</w:t>
            </w:r>
          </w:p>
        </w:tc>
        <w:tc>
          <w:tcPr>
            <w:tcW w:w="492" w:type="dxa"/>
            <w:tcBorders>
              <w:left w:val="single" w:sz="6" w:space="0" w:color="000000"/>
            </w:tcBorders>
            <w:shd w:val="clear" w:color="auto" w:fill="auto"/>
          </w:tcPr>
          <w:p w14:paraId="66CAAB6D" w14:textId="36B69206" w:rsidR="00162B52" w:rsidRPr="00853565" w:rsidRDefault="00162B52" w:rsidP="001B7F5B">
            <w:pPr>
              <w:spacing w:before="100" w:line="160" w:lineRule="exact"/>
              <w:ind w:right="28"/>
              <w:jc w:val="right"/>
              <w:rPr>
                <w:spacing w:val="-4"/>
              </w:rPr>
            </w:pPr>
            <w:r w:rsidRPr="00853565">
              <w:t>2 962</w:t>
            </w:r>
          </w:p>
        </w:tc>
        <w:tc>
          <w:tcPr>
            <w:tcW w:w="490" w:type="dxa"/>
            <w:tcBorders>
              <w:left w:val="single" w:sz="6" w:space="0" w:color="000000"/>
            </w:tcBorders>
            <w:shd w:val="clear" w:color="auto" w:fill="auto"/>
          </w:tcPr>
          <w:p w14:paraId="081F67C4" w14:textId="25812112" w:rsidR="00162B52" w:rsidRPr="00853565" w:rsidRDefault="00162B52" w:rsidP="001B7F5B">
            <w:pPr>
              <w:spacing w:before="100" w:line="160" w:lineRule="exact"/>
              <w:ind w:right="28"/>
              <w:jc w:val="right"/>
              <w:rPr>
                <w:spacing w:val="-4"/>
              </w:rPr>
            </w:pPr>
            <w:r w:rsidRPr="00853565">
              <w:t>3 176</w:t>
            </w:r>
          </w:p>
        </w:tc>
        <w:tc>
          <w:tcPr>
            <w:tcW w:w="492" w:type="dxa"/>
            <w:tcBorders>
              <w:left w:val="single" w:sz="6" w:space="0" w:color="000000"/>
            </w:tcBorders>
            <w:shd w:val="clear" w:color="auto" w:fill="auto"/>
          </w:tcPr>
          <w:p w14:paraId="37DC84A6" w14:textId="21133069" w:rsidR="00162B52" w:rsidRPr="00853565" w:rsidRDefault="00162B52" w:rsidP="001B7F5B">
            <w:pPr>
              <w:spacing w:before="100" w:line="160" w:lineRule="exact"/>
              <w:ind w:right="28"/>
              <w:jc w:val="right"/>
              <w:rPr>
                <w:spacing w:val="-4"/>
              </w:rPr>
            </w:pPr>
            <w:r w:rsidRPr="00853565">
              <w:t>3 321</w:t>
            </w:r>
          </w:p>
        </w:tc>
        <w:tc>
          <w:tcPr>
            <w:tcW w:w="490" w:type="dxa"/>
            <w:tcBorders>
              <w:left w:val="single" w:sz="6" w:space="0" w:color="000000"/>
            </w:tcBorders>
            <w:shd w:val="clear" w:color="auto" w:fill="auto"/>
          </w:tcPr>
          <w:p w14:paraId="21D9A1DC" w14:textId="21033676" w:rsidR="00162B52" w:rsidRPr="00853565" w:rsidRDefault="00162B52" w:rsidP="001B7F5B">
            <w:pPr>
              <w:spacing w:before="100" w:line="160" w:lineRule="exact"/>
              <w:ind w:right="28"/>
              <w:jc w:val="right"/>
              <w:rPr>
                <w:spacing w:val="-4"/>
              </w:rPr>
            </w:pPr>
            <w:r w:rsidRPr="00853565">
              <w:t>3 655</w:t>
            </w:r>
          </w:p>
        </w:tc>
        <w:tc>
          <w:tcPr>
            <w:tcW w:w="492" w:type="dxa"/>
            <w:tcBorders>
              <w:left w:val="single" w:sz="6" w:space="0" w:color="000000"/>
            </w:tcBorders>
            <w:shd w:val="clear" w:color="auto" w:fill="auto"/>
          </w:tcPr>
          <w:p w14:paraId="35232853" w14:textId="0C693DC4" w:rsidR="00162B52" w:rsidRPr="00853565" w:rsidRDefault="00162B52" w:rsidP="001B7F5B">
            <w:pPr>
              <w:spacing w:before="100" w:line="160" w:lineRule="exact"/>
              <w:ind w:right="28"/>
              <w:jc w:val="right"/>
              <w:rPr>
                <w:spacing w:val="-4"/>
              </w:rPr>
            </w:pPr>
            <w:r w:rsidRPr="00853565">
              <w:t>4 372</w:t>
            </w:r>
          </w:p>
        </w:tc>
        <w:tc>
          <w:tcPr>
            <w:tcW w:w="492" w:type="dxa"/>
            <w:tcBorders>
              <w:left w:val="single" w:sz="6" w:space="0" w:color="000000"/>
            </w:tcBorders>
            <w:shd w:val="clear" w:color="auto" w:fill="auto"/>
          </w:tcPr>
          <w:p w14:paraId="20CEC2DC" w14:textId="2A6C6367" w:rsidR="00162B52" w:rsidRPr="00853565" w:rsidRDefault="00162B52" w:rsidP="001B7F5B">
            <w:pPr>
              <w:spacing w:before="100" w:line="160" w:lineRule="exact"/>
              <w:ind w:right="28"/>
              <w:jc w:val="right"/>
              <w:rPr>
                <w:spacing w:val="-4"/>
              </w:rPr>
            </w:pPr>
            <w:r w:rsidRPr="00853565">
              <w:t>4 785</w:t>
            </w:r>
          </w:p>
        </w:tc>
        <w:tc>
          <w:tcPr>
            <w:tcW w:w="490" w:type="dxa"/>
            <w:tcBorders>
              <w:left w:val="single" w:sz="6" w:space="0" w:color="000000"/>
            </w:tcBorders>
            <w:shd w:val="clear" w:color="auto" w:fill="auto"/>
          </w:tcPr>
          <w:p w14:paraId="37162912" w14:textId="57B1BDAA" w:rsidR="00162B52" w:rsidRPr="00853565" w:rsidRDefault="00162B52" w:rsidP="001B7F5B">
            <w:pPr>
              <w:spacing w:before="100" w:line="160" w:lineRule="exact"/>
              <w:ind w:right="28"/>
              <w:jc w:val="right"/>
              <w:rPr>
                <w:spacing w:val="-4"/>
              </w:rPr>
            </w:pPr>
            <w:r w:rsidRPr="00853565">
              <w:t>4 901</w:t>
            </w:r>
          </w:p>
        </w:tc>
        <w:tc>
          <w:tcPr>
            <w:tcW w:w="492" w:type="dxa"/>
            <w:tcBorders>
              <w:left w:val="single" w:sz="6" w:space="0" w:color="000000"/>
            </w:tcBorders>
            <w:shd w:val="clear" w:color="auto" w:fill="auto"/>
          </w:tcPr>
          <w:p w14:paraId="68326563" w14:textId="4232A051" w:rsidR="00162B52" w:rsidRPr="00853565" w:rsidRDefault="00162B52" w:rsidP="001B7F5B">
            <w:pPr>
              <w:spacing w:before="100" w:line="160" w:lineRule="exact"/>
              <w:ind w:right="28"/>
              <w:jc w:val="right"/>
              <w:rPr>
                <w:spacing w:val="-4"/>
              </w:rPr>
            </w:pPr>
            <w:r w:rsidRPr="00853565">
              <w:t>4 387</w:t>
            </w:r>
          </w:p>
        </w:tc>
        <w:tc>
          <w:tcPr>
            <w:tcW w:w="490" w:type="dxa"/>
            <w:tcBorders>
              <w:left w:val="single" w:sz="6" w:space="0" w:color="000000"/>
            </w:tcBorders>
            <w:shd w:val="clear" w:color="auto" w:fill="auto"/>
          </w:tcPr>
          <w:p w14:paraId="70687C9A" w14:textId="6475B5E8" w:rsidR="00162B52" w:rsidRPr="00853565" w:rsidRDefault="00162B52" w:rsidP="001B7F5B">
            <w:pPr>
              <w:spacing w:before="100" w:line="160" w:lineRule="exact"/>
              <w:ind w:right="28"/>
              <w:jc w:val="right"/>
              <w:rPr>
                <w:spacing w:val="-4"/>
              </w:rPr>
            </w:pPr>
            <w:r w:rsidRPr="00853565">
              <w:t>3 819</w:t>
            </w:r>
          </w:p>
        </w:tc>
        <w:tc>
          <w:tcPr>
            <w:tcW w:w="492" w:type="dxa"/>
            <w:tcBorders>
              <w:left w:val="single" w:sz="6" w:space="0" w:color="000000"/>
            </w:tcBorders>
            <w:shd w:val="clear" w:color="auto" w:fill="auto"/>
          </w:tcPr>
          <w:p w14:paraId="73810086" w14:textId="5FC3EF96" w:rsidR="00162B52" w:rsidRPr="00853565" w:rsidRDefault="00162B52" w:rsidP="001B7F5B">
            <w:pPr>
              <w:spacing w:before="100" w:line="160" w:lineRule="exact"/>
              <w:ind w:right="28"/>
              <w:jc w:val="right"/>
              <w:rPr>
                <w:spacing w:val="-4"/>
              </w:rPr>
            </w:pPr>
            <w:r w:rsidRPr="00853565">
              <w:t>3 469</w:t>
            </w:r>
          </w:p>
        </w:tc>
        <w:tc>
          <w:tcPr>
            <w:tcW w:w="482" w:type="dxa"/>
            <w:tcBorders>
              <w:left w:val="single" w:sz="6" w:space="0" w:color="000000"/>
            </w:tcBorders>
            <w:shd w:val="clear" w:color="auto" w:fill="auto"/>
          </w:tcPr>
          <w:p w14:paraId="36FE1A21" w14:textId="60F55F6D" w:rsidR="00162B52" w:rsidRPr="00853565" w:rsidRDefault="00162B52" w:rsidP="001B7F5B">
            <w:pPr>
              <w:spacing w:before="100" w:line="160" w:lineRule="exact"/>
              <w:ind w:right="28"/>
              <w:jc w:val="right"/>
              <w:rPr>
                <w:spacing w:val="-4"/>
              </w:rPr>
            </w:pPr>
            <w:r w:rsidRPr="00853565">
              <w:t>10 224</w:t>
            </w:r>
          </w:p>
        </w:tc>
      </w:tr>
      <w:tr w:rsidR="00853565" w:rsidRPr="00853565" w14:paraId="6CA430AE" w14:textId="77777777" w:rsidTr="001B7F5B">
        <w:tc>
          <w:tcPr>
            <w:tcW w:w="1499" w:type="dxa"/>
            <w:shd w:val="clear" w:color="auto" w:fill="auto"/>
            <w:vAlign w:val="bottom"/>
          </w:tcPr>
          <w:p w14:paraId="3E9FA089" w14:textId="77777777" w:rsidR="00162B52" w:rsidRPr="00853565" w:rsidRDefault="00162B52" w:rsidP="001B7F5B">
            <w:pPr>
              <w:spacing w:before="100" w:line="160" w:lineRule="exact"/>
              <w:ind w:left="57"/>
            </w:pPr>
            <w:r w:rsidRPr="00853565">
              <w:t>Латвия</w:t>
            </w:r>
            <w:r w:rsidRPr="00853565">
              <w:rPr>
                <w:lang w:val="en-US"/>
              </w:rPr>
              <w:t xml:space="preserve"> / </w:t>
            </w:r>
            <w:r w:rsidRPr="00853565">
              <w:rPr>
                <w:i/>
                <w:lang w:val="en-US"/>
              </w:rPr>
              <w:t>Latvia</w:t>
            </w:r>
          </w:p>
        </w:tc>
        <w:tc>
          <w:tcPr>
            <w:tcW w:w="447" w:type="dxa"/>
            <w:tcBorders>
              <w:left w:val="single" w:sz="6" w:space="0" w:color="000000"/>
            </w:tcBorders>
            <w:shd w:val="clear" w:color="auto" w:fill="auto"/>
          </w:tcPr>
          <w:p w14:paraId="0CDE8C1A" w14:textId="7425B137" w:rsidR="00162B52" w:rsidRPr="00853565" w:rsidRDefault="00162B52" w:rsidP="001B7F5B">
            <w:pPr>
              <w:pStyle w:val="xl26"/>
              <w:pBdr>
                <w:top w:val="none" w:sz="0" w:space="0" w:color="auto"/>
                <w:left w:val="none" w:sz="0" w:space="0" w:color="auto"/>
                <w:bottom w:val="none" w:sz="0" w:space="0" w:color="auto"/>
                <w:right w:val="none" w:sz="0" w:space="0" w:color="auto"/>
              </w:pBdr>
              <w:spacing w:after="0" w:line="160" w:lineRule="exact"/>
              <w:textAlignment w:val="auto"/>
            </w:pPr>
            <w:r w:rsidRPr="00853565">
              <w:t>2019</w:t>
            </w:r>
          </w:p>
        </w:tc>
        <w:tc>
          <w:tcPr>
            <w:tcW w:w="618" w:type="dxa"/>
            <w:tcBorders>
              <w:left w:val="single" w:sz="6" w:space="0" w:color="000000"/>
            </w:tcBorders>
            <w:shd w:val="clear" w:color="auto" w:fill="auto"/>
          </w:tcPr>
          <w:p w14:paraId="50B17D3D" w14:textId="2DC895E0" w:rsidR="00162B52" w:rsidRPr="00853565" w:rsidRDefault="00162B52" w:rsidP="001B7F5B">
            <w:pPr>
              <w:spacing w:before="100" w:line="160" w:lineRule="exact"/>
              <w:ind w:right="28"/>
              <w:jc w:val="right"/>
              <w:rPr>
                <w:spacing w:val="-4"/>
              </w:rPr>
            </w:pPr>
            <w:r w:rsidRPr="00853565">
              <w:t>1 920</w:t>
            </w:r>
          </w:p>
        </w:tc>
        <w:tc>
          <w:tcPr>
            <w:tcW w:w="490" w:type="dxa"/>
            <w:tcBorders>
              <w:left w:val="single" w:sz="6" w:space="0" w:color="000000"/>
            </w:tcBorders>
            <w:shd w:val="clear" w:color="auto" w:fill="auto"/>
          </w:tcPr>
          <w:p w14:paraId="441E650D" w14:textId="0DE27EBD" w:rsidR="00162B52" w:rsidRPr="00853565" w:rsidRDefault="00162B52" w:rsidP="001B7F5B">
            <w:pPr>
              <w:spacing w:before="100" w:line="160" w:lineRule="exact"/>
              <w:ind w:right="28"/>
              <w:jc w:val="right"/>
              <w:rPr>
                <w:spacing w:val="-4"/>
              </w:rPr>
            </w:pPr>
            <w:r w:rsidRPr="00853565">
              <w:t>106</w:t>
            </w:r>
          </w:p>
        </w:tc>
        <w:tc>
          <w:tcPr>
            <w:tcW w:w="492" w:type="dxa"/>
            <w:tcBorders>
              <w:left w:val="single" w:sz="6" w:space="0" w:color="000000"/>
            </w:tcBorders>
            <w:shd w:val="clear" w:color="auto" w:fill="auto"/>
          </w:tcPr>
          <w:p w14:paraId="5D178008" w14:textId="32224796" w:rsidR="00162B52" w:rsidRPr="00853565" w:rsidRDefault="00162B52" w:rsidP="001B7F5B">
            <w:pPr>
              <w:spacing w:before="100" w:line="160" w:lineRule="exact"/>
              <w:ind w:right="28"/>
              <w:jc w:val="right"/>
              <w:rPr>
                <w:spacing w:val="-4"/>
              </w:rPr>
            </w:pPr>
            <w:r w:rsidRPr="00853565">
              <w:t>98</w:t>
            </w:r>
          </w:p>
        </w:tc>
        <w:tc>
          <w:tcPr>
            <w:tcW w:w="490" w:type="dxa"/>
            <w:tcBorders>
              <w:left w:val="single" w:sz="6" w:space="0" w:color="000000"/>
            </w:tcBorders>
            <w:shd w:val="clear" w:color="auto" w:fill="auto"/>
          </w:tcPr>
          <w:p w14:paraId="6997AAB7" w14:textId="57C1E850" w:rsidR="00162B52" w:rsidRPr="00853565" w:rsidRDefault="00162B52" w:rsidP="001B7F5B">
            <w:pPr>
              <w:spacing w:before="100" w:line="160" w:lineRule="exact"/>
              <w:ind w:right="28"/>
              <w:jc w:val="right"/>
              <w:rPr>
                <w:spacing w:val="-4"/>
              </w:rPr>
            </w:pPr>
            <w:r w:rsidRPr="00853565">
              <w:t>101</w:t>
            </w:r>
          </w:p>
        </w:tc>
        <w:tc>
          <w:tcPr>
            <w:tcW w:w="492" w:type="dxa"/>
            <w:tcBorders>
              <w:left w:val="single" w:sz="6" w:space="0" w:color="000000"/>
            </w:tcBorders>
            <w:shd w:val="clear" w:color="auto" w:fill="auto"/>
          </w:tcPr>
          <w:p w14:paraId="7A7D1953" w14:textId="49E51C93" w:rsidR="00162B52" w:rsidRPr="00853565" w:rsidRDefault="00162B52" w:rsidP="001B7F5B">
            <w:pPr>
              <w:spacing w:before="100" w:line="160" w:lineRule="exact"/>
              <w:ind w:right="28"/>
              <w:jc w:val="right"/>
              <w:rPr>
                <w:spacing w:val="-4"/>
              </w:rPr>
            </w:pPr>
            <w:r w:rsidRPr="00853565">
              <w:t>89</w:t>
            </w:r>
          </w:p>
        </w:tc>
        <w:tc>
          <w:tcPr>
            <w:tcW w:w="492" w:type="dxa"/>
            <w:tcBorders>
              <w:left w:val="single" w:sz="6" w:space="0" w:color="000000"/>
            </w:tcBorders>
            <w:shd w:val="clear" w:color="auto" w:fill="auto"/>
          </w:tcPr>
          <w:p w14:paraId="2C41861B" w14:textId="3180632A" w:rsidR="00162B52" w:rsidRPr="00853565" w:rsidRDefault="00162B52" w:rsidP="001B7F5B">
            <w:pPr>
              <w:spacing w:before="100" w:line="160" w:lineRule="exact"/>
              <w:ind w:right="28"/>
              <w:jc w:val="right"/>
              <w:rPr>
                <w:spacing w:val="-4"/>
              </w:rPr>
            </w:pPr>
            <w:r w:rsidRPr="00853565">
              <w:t>87</w:t>
            </w:r>
          </w:p>
        </w:tc>
        <w:tc>
          <w:tcPr>
            <w:tcW w:w="490" w:type="dxa"/>
            <w:tcBorders>
              <w:left w:val="single" w:sz="6" w:space="0" w:color="000000"/>
            </w:tcBorders>
            <w:shd w:val="clear" w:color="auto" w:fill="auto"/>
          </w:tcPr>
          <w:p w14:paraId="68C28483" w14:textId="4A11D7A7" w:rsidR="00162B52" w:rsidRPr="00853565" w:rsidRDefault="00162B52" w:rsidP="001B7F5B">
            <w:pPr>
              <w:spacing w:before="100" w:line="160" w:lineRule="exact"/>
              <w:ind w:right="28"/>
              <w:jc w:val="right"/>
              <w:rPr>
                <w:spacing w:val="-4"/>
              </w:rPr>
            </w:pPr>
            <w:r w:rsidRPr="00853565">
              <w:t>124</w:t>
            </w:r>
          </w:p>
        </w:tc>
        <w:tc>
          <w:tcPr>
            <w:tcW w:w="492" w:type="dxa"/>
            <w:tcBorders>
              <w:left w:val="single" w:sz="6" w:space="0" w:color="000000"/>
            </w:tcBorders>
            <w:shd w:val="clear" w:color="auto" w:fill="auto"/>
          </w:tcPr>
          <w:p w14:paraId="0962731B" w14:textId="55C825E9" w:rsidR="00162B52" w:rsidRPr="00853565" w:rsidRDefault="00162B52" w:rsidP="001B7F5B">
            <w:pPr>
              <w:spacing w:before="100" w:line="160" w:lineRule="exact"/>
              <w:ind w:right="28"/>
              <w:jc w:val="right"/>
              <w:rPr>
                <w:spacing w:val="-4"/>
              </w:rPr>
            </w:pPr>
            <w:r w:rsidRPr="00853565">
              <w:t>139</w:t>
            </w:r>
          </w:p>
        </w:tc>
        <w:tc>
          <w:tcPr>
            <w:tcW w:w="490" w:type="dxa"/>
            <w:tcBorders>
              <w:left w:val="single" w:sz="6" w:space="0" w:color="000000"/>
            </w:tcBorders>
            <w:shd w:val="clear" w:color="auto" w:fill="auto"/>
          </w:tcPr>
          <w:p w14:paraId="20E67A4C" w14:textId="4F34F79C" w:rsidR="00162B52" w:rsidRPr="00853565" w:rsidRDefault="00162B52" w:rsidP="001B7F5B">
            <w:pPr>
              <w:spacing w:before="100" w:line="160" w:lineRule="exact"/>
              <w:ind w:right="28"/>
              <w:jc w:val="right"/>
              <w:rPr>
                <w:spacing w:val="-4"/>
              </w:rPr>
            </w:pPr>
            <w:r w:rsidRPr="00853565">
              <w:t>128</w:t>
            </w:r>
          </w:p>
        </w:tc>
        <w:tc>
          <w:tcPr>
            <w:tcW w:w="492" w:type="dxa"/>
            <w:tcBorders>
              <w:left w:val="single" w:sz="6" w:space="0" w:color="000000"/>
            </w:tcBorders>
            <w:shd w:val="clear" w:color="auto" w:fill="auto"/>
          </w:tcPr>
          <w:p w14:paraId="44EE84E2" w14:textId="6C047231" w:rsidR="00162B52" w:rsidRPr="00853565" w:rsidRDefault="00162B52" w:rsidP="001B7F5B">
            <w:pPr>
              <w:spacing w:before="100" w:line="160" w:lineRule="exact"/>
              <w:ind w:right="28"/>
              <w:jc w:val="right"/>
              <w:rPr>
                <w:spacing w:val="-4"/>
              </w:rPr>
            </w:pPr>
            <w:r w:rsidRPr="00853565">
              <w:t>126</w:t>
            </w:r>
          </w:p>
        </w:tc>
        <w:tc>
          <w:tcPr>
            <w:tcW w:w="492" w:type="dxa"/>
            <w:tcBorders>
              <w:left w:val="single" w:sz="6" w:space="0" w:color="000000"/>
            </w:tcBorders>
            <w:shd w:val="clear" w:color="auto" w:fill="auto"/>
          </w:tcPr>
          <w:p w14:paraId="0D6CB2B0" w14:textId="17F5627B" w:rsidR="00162B52" w:rsidRPr="00853565" w:rsidRDefault="00162B52" w:rsidP="001B7F5B">
            <w:pPr>
              <w:spacing w:before="100" w:line="160" w:lineRule="exact"/>
              <w:ind w:right="28"/>
              <w:jc w:val="right"/>
              <w:rPr>
                <w:spacing w:val="-4"/>
              </w:rPr>
            </w:pPr>
            <w:r w:rsidRPr="00853565">
              <w:t>132</w:t>
            </w:r>
          </w:p>
        </w:tc>
        <w:tc>
          <w:tcPr>
            <w:tcW w:w="490" w:type="dxa"/>
            <w:tcBorders>
              <w:left w:val="single" w:sz="6" w:space="0" w:color="000000"/>
            </w:tcBorders>
            <w:shd w:val="clear" w:color="auto" w:fill="auto"/>
          </w:tcPr>
          <w:p w14:paraId="1E0FC296" w14:textId="2D6F172E" w:rsidR="00162B52" w:rsidRPr="00853565" w:rsidRDefault="00162B52" w:rsidP="001B7F5B">
            <w:pPr>
              <w:spacing w:before="100" w:line="160" w:lineRule="exact"/>
              <w:ind w:right="28"/>
              <w:jc w:val="right"/>
              <w:rPr>
                <w:spacing w:val="-4"/>
              </w:rPr>
            </w:pPr>
            <w:r w:rsidRPr="00853565">
              <w:t>129</w:t>
            </w:r>
          </w:p>
        </w:tc>
        <w:tc>
          <w:tcPr>
            <w:tcW w:w="492" w:type="dxa"/>
            <w:tcBorders>
              <w:left w:val="single" w:sz="6" w:space="0" w:color="000000"/>
            </w:tcBorders>
            <w:shd w:val="clear" w:color="auto" w:fill="auto"/>
          </w:tcPr>
          <w:p w14:paraId="5DA8B441" w14:textId="35045272" w:rsidR="00162B52" w:rsidRPr="00853565" w:rsidRDefault="00162B52" w:rsidP="001B7F5B">
            <w:pPr>
              <w:spacing w:before="100" w:line="160" w:lineRule="exact"/>
              <w:ind w:right="28"/>
              <w:jc w:val="right"/>
              <w:rPr>
                <w:spacing w:val="-4"/>
              </w:rPr>
            </w:pPr>
            <w:r w:rsidRPr="00853565">
              <w:t>141</w:t>
            </w:r>
          </w:p>
        </w:tc>
        <w:tc>
          <w:tcPr>
            <w:tcW w:w="490" w:type="dxa"/>
            <w:tcBorders>
              <w:left w:val="single" w:sz="6" w:space="0" w:color="000000"/>
            </w:tcBorders>
            <w:shd w:val="clear" w:color="auto" w:fill="auto"/>
          </w:tcPr>
          <w:p w14:paraId="2C18118F" w14:textId="6184D0A4" w:rsidR="00162B52" w:rsidRPr="00853565" w:rsidRDefault="00162B52" w:rsidP="001B7F5B">
            <w:pPr>
              <w:spacing w:before="100" w:line="160" w:lineRule="exact"/>
              <w:ind w:right="28"/>
              <w:jc w:val="right"/>
              <w:rPr>
                <w:spacing w:val="-4"/>
              </w:rPr>
            </w:pPr>
            <w:r w:rsidRPr="00853565">
              <w:t>130</w:t>
            </w:r>
          </w:p>
        </w:tc>
        <w:tc>
          <w:tcPr>
            <w:tcW w:w="492" w:type="dxa"/>
            <w:tcBorders>
              <w:left w:val="single" w:sz="6" w:space="0" w:color="000000"/>
            </w:tcBorders>
            <w:shd w:val="clear" w:color="auto" w:fill="auto"/>
          </w:tcPr>
          <w:p w14:paraId="32665CAA" w14:textId="59864353" w:rsidR="00162B52" w:rsidRPr="00853565" w:rsidRDefault="00162B52" w:rsidP="001B7F5B">
            <w:pPr>
              <w:spacing w:before="100" w:line="160" w:lineRule="exact"/>
              <w:ind w:right="28"/>
              <w:jc w:val="right"/>
              <w:rPr>
                <w:spacing w:val="-4"/>
              </w:rPr>
            </w:pPr>
            <w:r w:rsidRPr="00853565">
              <w:t>110</w:t>
            </w:r>
          </w:p>
        </w:tc>
        <w:tc>
          <w:tcPr>
            <w:tcW w:w="482" w:type="dxa"/>
            <w:tcBorders>
              <w:left w:val="single" w:sz="6" w:space="0" w:color="000000"/>
            </w:tcBorders>
            <w:shd w:val="clear" w:color="auto" w:fill="auto"/>
          </w:tcPr>
          <w:p w14:paraId="1BFDA4B3" w14:textId="1A6D89B5" w:rsidR="00162B52" w:rsidRPr="00853565" w:rsidRDefault="00162B52" w:rsidP="001B7F5B">
            <w:pPr>
              <w:spacing w:before="100" w:line="160" w:lineRule="exact"/>
              <w:ind w:right="28"/>
              <w:jc w:val="right"/>
              <w:rPr>
                <w:spacing w:val="-4"/>
              </w:rPr>
            </w:pPr>
            <w:r w:rsidRPr="00853565">
              <w:t>279</w:t>
            </w:r>
          </w:p>
        </w:tc>
      </w:tr>
      <w:tr w:rsidR="00853565" w:rsidRPr="00853565" w14:paraId="60DC8D95" w14:textId="77777777" w:rsidTr="001B7F5B">
        <w:tc>
          <w:tcPr>
            <w:tcW w:w="1499" w:type="dxa"/>
            <w:shd w:val="clear" w:color="auto" w:fill="auto"/>
            <w:vAlign w:val="bottom"/>
          </w:tcPr>
          <w:p w14:paraId="71EC7241" w14:textId="77777777" w:rsidR="00162B52" w:rsidRPr="00853565" w:rsidRDefault="00162B52" w:rsidP="001B7F5B">
            <w:pPr>
              <w:spacing w:before="100" w:line="160" w:lineRule="exact"/>
              <w:ind w:left="57"/>
            </w:pPr>
            <w:r w:rsidRPr="00853565">
              <w:t>Литва</w:t>
            </w:r>
            <w:r w:rsidRPr="00853565">
              <w:rPr>
                <w:lang w:val="en-US"/>
              </w:rPr>
              <w:t xml:space="preserve"> / </w:t>
            </w:r>
            <w:r w:rsidRPr="00853565">
              <w:rPr>
                <w:bCs/>
                <w:i/>
                <w:lang w:val="en-US"/>
              </w:rPr>
              <w:t>Lithuania</w:t>
            </w:r>
            <w:r w:rsidRPr="00853565">
              <w:rPr>
                <w:b/>
                <w:bCs/>
                <w:i/>
                <w:lang w:val="en-US"/>
              </w:rPr>
              <w:t xml:space="preserve"> </w:t>
            </w:r>
          </w:p>
        </w:tc>
        <w:tc>
          <w:tcPr>
            <w:tcW w:w="447" w:type="dxa"/>
            <w:tcBorders>
              <w:left w:val="single" w:sz="6" w:space="0" w:color="000000"/>
            </w:tcBorders>
            <w:shd w:val="clear" w:color="auto" w:fill="auto"/>
          </w:tcPr>
          <w:p w14:paraId="16E808F3" w14:textId="39830465" w:rsidR="00162B52" w:rsidRPr="00853565" w:rsidRDefault="00162B52" w:rsidP="001B7F5B">
            <w:pPr>
              <w:pStyle w:val="xl26"/>
              <w:pBdr>
                <w:top w:val="none" w:sz="0" w:space="0" w:color="auto"/>
                <w:left w:val="none" w:sz="0" w:space="0" w:color="auto"/>
                <w:bottom w:val="none" w:sz="0" w:space="0" w:color="auto"/>
                <w:right w:val="none" w:sz="0" w:space="0" w:color="auto"/>
              </w:pBdr>
              <w:spacing w:after="0" w:line="160" w:lineRule="exact"/>
              <w:textAlignment w:val="auto"/>
            </w:pPr>
            <w:r w:rsidRPr="00853565">
              <w:t>2019</w:t>
            </w:r>
          </w:p>
        </w:tc>
        <w:tc>
          <w:tcPr>
            <w:tcW w:w="618" w:type="dxa"/>
            <w:tcBorders>
              <w:left w:val="single" w:sz="6" w:space="0" w:color="000000"/>
            </w:tcBorders>
            <w:shd w:val="clear" w:color="auto" w:fill="auto"/>
          </w:tcPr>
          <w:p w14:paraId="5EAC03F4" w14:textId="7A54D9C3" w:rsidR="00162B52" w:rsidRPr="00853565" w:rsidRDefault="00162B52" w:rsidP="001B7F5B">
            <w:pPr>
              <w:spacing w:before="100" w:line="160" w:lineRule="exact"/>
              <w:ind w:right="28"/>
              <w:jc w:val="right"/>
              <w:rPr>
                <w:spacing w:val="-4"/>
              </w:rPr>
            </w:pPr>
            <w:r w:rsidRPr="00853565">
              <w:t>2 794</w:t>
            </w:r>
          </w:p>
        </w:tc>
        <w:tc>
          <w:tcPr>
            <w:tcW w:w="490" w:type="dxa"/>
            <w:tcBorders>
              <w:left w:val="single" w:sz="6" w:space="0" w:color="000000"/>
            </w:tcBorders>
            <w:shd w:val="clear" w:color="auto" w:fill="auto"/>
          </w:tcPr>
          <w:p w14:paraId="082091E5" w14:textId="5729FCAC" w:rsidR="00162B52" w:rsidRPr="00853565" w:rsidRDefault="00162B52" w:rsidP="001B7F5B">
            <w:pPr>
              <w:spacing w:before="100" w:line="160" w:lineRule="exact"/>
              <w:ind w:right="28"/>
              <w:jc w:val="right"/>
              <w:rPr>
                <w:spacing w:val="-4"/>
              </w:rPr>
            </w:pPr>
            <w:r w:rsidRPr="00853565">
              <w:t>148</w:t>
            </w:r>
          </w:p>
        </w:tc>
        <w:tc>
          <w:tcPr>
            <w:tcW w:w="492" w:type="dxa"/>
            <w:tcBorders>
              <w:left w:val="single" w:sz="6" w:space="0" w:color="000000"/>
            </w:tcBorders>
            <w:shd w:val="clear" w:color="auto" w:fill="auto"/>
          </w:tcPr>
          <w:p w14:paraId="6489A108" w14:textId="26D5DE79" w:rsidR="00162B52" w:rsidRPr="00853565" w:rsidRDefault="00162B52" w:rsidP="001B7F5B">
            <w:pPr>
              <w:spacing w:before="100" w:line="160" w:lineRule="exact"/>
              <w:ind w:right="28"/>
              <w:jc w:val="right"/>
              <w:rPr>
                <w:spacing w:val="-4"/>
              </w:rPr>
            </w:pPr>
            <w:r w:rsidRPr="00853565">
              <w:t>145</w:t>
            </w:r>
          </w:p>
        </w:tc>
        <w:tc>
          <w:tcPr>
            <w:tcW w:w="490" w:type="dxa"/>
            <w:tcBorders>
              <w:left w:val="single" w:sz="6" w:space="0" w:color="000000"/>
            </w:tcBorders>
            <w:shd w:val="clear" w:color="auto" w:fill="auto"/>
          </w:tcPr>
          <w:p w14:paraId="0EF39B82" w14:textId="10C56BB6" w:rsidR="00162B52" w:rsidRPr="00853565" w:rsidRDefault="00162B52" w:rsidP="001B7F5B">
            <w:pPr>
              <w:spacing w:before="100" w:line="160" w:lineRule="exact"/>
              <w:ind w:right="28"/>
              <w:jc w:val="right"/>
              <w:rPr>
                <w:spacing w:val="-4"/>
              </w:rPr>
            </w:pPr>
            <w:r w:rsidRPr="00853565">
              <w:t>129</w:t>
            </w:r>
          </w:p>
        </w:tc>
        <w:tc>
          <w:tcPr>
            <w:tcW w:w="492" w:type="dxa"/>
            <w:tcBorders>
              <w:left w:val="single" w:sz="6" w:space="0" w:color="000000"/>
            </w:tcBorders>
            <w:shd w:val="clear" w:color="auto" w:fill="auto"/>
          </w:tcPr>
          <w:p w14:paraId="32A17769" w14:textId="2A5C7156" w:rsidR="00162B52" w:rsidRPr="00853565" w:rsidRDefault="00162B52" w:rsidP="001B7F5B">
            <w:pPr>
              <w:spacing w:before="100" w:line="160" w:lineRule="exact"/>
              <w:ind w:right="28"/>
              <w:jc w:val="right"/>
              <w:rPr>
                <w:spacing w:val="-4"/>
              </w:rPr>
            </w:pPr>
            <w:r w:rsidRPr="00853565">
              <w:t>137</w:t>
            </w:r>
          </w:p>
        </w:tc>
        <w:tc>
          <w:tcPr>
            <w:tcW w:w="492" w:type="dxa"/>
            <w:tcBorders>
              <w:left w:val="single" w:sz="6" w:space="0" w:color="000000"/>
            </w:tcBorders>
            <w:shd w:val="clear" w:color="auto" w:fill="auto"/>
          </w:tcPr>
          <w:p w14:paraId="776EBEEC" w14:textId="1531B38C" w:rsidR="00162B52" w:rsidRPr="00853565" w:rsidRDefault="00162B52" w:rsidP="001B7F5B">
            <w:pPr>
              <w:spacing w:before="100" w:line="160" w:lineRule="exact"/>
              <w:ind w:right="28"/>
              <w:jc w:val="right"/>
              <w:rPr>
                <w:spacing w:val="-4"/>
              </w:rPr>
            </w:pPr>
            <w:r w:rsidRPr="00853565">
              <w:t>158</w:t>
            </w:r>
          </w:p>
        </w:tc>
        <w:tc>
          <w:tcPr>
            <w:tcW w:w="490" w:type="dxa"/>
            <w:tcBorders>
              <w:left w:val="single" w:sz="6" w:space="0" w:color="000000"/>
            </w:tcBorders>
            <w:shd w:val="clear" w:color="auto" w:fill="auto"/>
          </w:tcPr>
          <w:p w14:paraId="6E9F6462" w14:textId="5BDFED2D" w:rsidR="00162B52" w:rsidRPr="00853565" w:rsidRDefault="00162B52" w:rsidP="001B7F5B">
            <w:pPr>
              <w:spacing w:before="100" w:line="160" w:lineRule="exact"/>
              <w:ind w:right="28"/>
              <w:jc w:val="right"/>
              <w:rPr>
                <w:spacing w:val="-4"/>
              </w:rPr>
            </w:pPr>
            <w:r w:rsidRPr="00853565">
              <w:t>188</w:t>
            </w:r>
          </w:p>
        </w:tc>
        <w:tc>
          <w:tcPr>
            <w:tcW w:w="492" w:type="dxa"/>
            <w:tcBorders>
              <w:left w:val="single" w:sz="6" w:space="0" w:color="000000"/>
            </w:tcBorders>
            <w:shd w:val="clear" w:color="auto" w:fill="auto"/>
          </w:tcPr>
          <w:p w14:paraId="73DAFF28" w14:textId="2269A627" w:rsidR="00162B52" w:rsidRPr="00853565" w:rsidRDefault="00162B52" w:rsidP="001B7F5B">
            <w:pPr>
              <w:spacing w:before="100" w:line="160" w:lineRule="exact"/>
              <w:ind w:right="28"/>
              <w:jc w:val="right"/>
              <w:rPr>
                <w:spacing w:val="-4"/>
              </w:rPr>
            </w:pPr>
            <w:r w:rsidRPr="00853565">
              <w:t>184</w:t>
            </w:r>
          </w:p>
        </w:tc>
        <w:tc>
          <w:tcPr>
            <w:tcW w:w="490" w:type="dxa"/>
            <w:tcBorders>
              <w:left w:val="single" w:sz="6" w:space="0" w:color="000000"/>
            </w:tcBorders>
            <w:shd w:val="clear" w:color="auto" w:fill="auto"/>
          </w:tcPr>
          <w:p w14:paraId="337B8F9A" w14:textId="14245127" w:rsidR="00162B52" w:rsidRPr="00853565" w:rsidRDefault="00162B52" w:rsidP="001B7F5B">
            <w:pPr>
              <w:spacing w:before="100" w:line="160" w:lineRule="exact"/>
              <w:ind w:right="28"/>
              <w:jc w:val="right"/>
              <w:rPr>
                <w:spacing w:val="-4"/>
              </w:rPr>
            </w:pPr>
            <w:r w:rsidRPr="00853565">
              <w:t>167</w:t>
            </w:r>
          </w:p>
        </w:tc>
        <w:tc>
          <w:tcPr>
            <w:tcW w:w="492" w:type="dxa"/>
            <w:tcBorders>
              <w:left w:val="single" w:sz="6" w:space="0" w:color="000000"/>
            </w:tcBorders>
            <w:shd w:val="clear" w:color="auto" w:fill="auto"/>
          </w:tcPr>
          <w:p w14:paraId="2640DA58" w14:textId="44135E3D" w:rsidR="00162B52" w:rsidRPr="00853565" w:rsidRDefault="00162B52" w:rsidP="001B7F5B">
            <w:pPr>
              <w:spacing w:before="100" w:line="160" w:lineRule="exact"/>
              <w:ind w:right="28"/>
              <w:jc w:val="right"/>
              <w:rPr>
                <w:spacing w:val="-4"/>
              </w:rPr>
            </w:pPr>
            <w:r w:rsidRPr="00853565">
              <w:t>176</w:t>
            </w:r>
          </w:p>
        </w:tc>
        <w:tc>
          <w:tcPr>
            <w:tcW w:w="492" w:type="dxa"/>
            <w:tcBorders>
              <w:left w:val="single" w:sz="6" w:space="0" w:color="000000"/>
            </w:tcBorders>
            <w:shd w:val="clear" w:color="auto" w:fill="auto"/>
          </w:tcPr>
          <w:p w14:paraId="21051BD1" w14:textId="1705896D" w:rsidR="00162B52" w:rsidRPr="00853565" w:rsidRDefault="00162B52" w:rsidP="001B7F5B">
            <w:pPr>
              <w:spacing w:before="100" w:line="160" w:lineRule="exact"/>
              <w:ind w:right="28"/>
              <w:jc w:val="right"/>
              <w:rPr>
                <w:spacing w:val="-4"/>
              </w:rPr>
            </w:pPr>
            <w:r w:rsidRPr="00853565">
              <w:t>198</w:t>
            </w:r>
          </w:p>
        </w:tc>
        <w:tc>
          <w:tcPr>
            <w:tcW w:w="490" w:type="dxa"/>
            <w:tcBorders>
              <w:left w:val="single" w:sz="6" w:space="0" w:color="000000"/>
            </w:tcBorders>
            <w:shd w:val="clear" w:color="auto" w:fill="auto"/>
          </w:tcPr>
          <w:p w14:paraId="5C08DD18" w14:textId="2507D9B9" w:rsidR="00162B52" w:rsidRPr="00853565" w:rsidRDefault="00162B52" w:rsidP="001B7F5B">
            <w:pPr>
              <w:spacing w:before="100" w:line="160" w:lineRule="exact"/>
              <w:ind w:right="28"/>
              <w:jc w:val="right"/>
              <w:rPr>
                <w:spacing w:val="-4"/>
              </w:rPr>
            </w:pPr>
            <w:r w:rsidRPr="00853565">
              <w:t>203</w:t>
            </w:r>
          </w:p>
        </w:tc>
        <w:tc>
          <w:tcPr>
            <w:tcW w:w="492" w:type="dxa"/>
            <w:tcBorders>
              <w:left w:val="single" w:sz="6" w:space="0" w:color="000000"/>
            </w:tcBorders>
            <w:shd w:val="clear" w:color="auto" w:fill="auto"/>
          </w:tcPr>
          <w:p w14:paraId="5B16B616" w14:textId="3FEEB4B8" w:rsidR="00162B52" w:rsidRPr="00853565" w:rsidRDefault="00162B52" w:rsidP="001B7F5B">
            <w:pPr>
              <w:spacing w:before="100" w:line="160" w:lineRule="exact"/>
              <w:ind w:right="28"/>
              <w:jc w:val="right"/>
              <w:rPr>
                <w:spacing w:val="-4"/>
              </w:rPr>
            </w:pPr>
            <w:r w:rsidRPr="00853565">
              <w:t>222</w:t>
            </w:r>
          </w:p>
        </w:tc>
        <w:tc>
          <w:tcPr>
            <w:tcW w:w="490" w:type="dxa"/>
            <w:tcBorders>
              <w:left w:val="single" w:sz="6" w:space="0" w:color="000000"/>
            </w:tcBorders>
            <w:shd w:val="clear" w:color="auto" w:fill="auto"/>
          </w:tcPr>
          <w:p w14:paraId="11545811" w14:textId="30D78AA3" w:rsidR="00162B52" w:rsidRPr="00853565" w:rsidRDefault="00162B52" w:rsidP="001B7F5B">
            <w:pPr>
              <w:spacing w:before="100" w:line="160" w:lineRule="exact"/>
              <w:ind w:right="28"/>
              <w:jc w:val="right"/>
              <w:rPr>
                <w:spacing w:val="-4"/>
              </w:rPr>
            </w:pPr>
            <w:r w:rsidRPr="00853565">
              <w:t>188</w:t>
            </w:r>
          </w:p>
        </w:tc>
        <w:tc>
          <w:tcPr>
            <w:tcW w:w="492" w:type="dxa"/>
            <w:tcBorders>
              <w:left w:val="single" w:sz="6" w:space="0" w:color="000000"/>
            </w:tcBorders>
            <w:shd w:val="clear" w:color="auto" w:fill="auto"/>
          </w:tcPr>
          <w:p w14:paraId="6BC33121" w14:textId="6EF0BEE3" w:rsidR="00162B52" w:rsidRPr="00853565" w:rsidRDefault="00162B52" w:rsidP="001B7F5B">
            <w:pPr>
              <w:spacing w:before="100" w:line="160" w:lineRule="exact"/>
              <w:ind w:right="28"/>
              <w:jc w:val="right"/>
              <w:rPr>
                <w:spacing w:val="-4"/>
              </w:rPr>
            </w:pPr>
            <w:r w:rsidRPr="00853565">
              <w:t>155</w:t>
            </w:r>
          </w:p>
        </w:tc>
        <w:tc>
          <w:tcPr>
            <w:tcW w:w="482" w:type="dxa"/>
            <w:tcBorders>
              <w:left w:val="single" w:sz="6" w:space="0" w:color="000000"/>
            </w:tcBorders>
            <w:shd w:val="clear" w:color="auto" w:fill="auto"/>
          </w:tcPr>
          <w:p w14:paraId="3A40BE98" w14:textId="0C919127" w:rsidR="00162B52" w:rsidRPr="00853565" w:rsidRDefault="00162B52" w:rsidP="001B7F5B">
            <w:pPr>
              <w:spacing w:before="100" w:line="160" w:lineRule="exact"/>
              <w:ind w:right="28"/>
              <w:jc w:val="right"/>
              <w:rPr>
                <w:spacing w:val="-4"/>
              </w:rPr>
            </w:pPr>
            <w:r w:rsidRPr="00853565">
              <w:t>397</w:t>
            </w:r>
          </w:p>
        </w:tc>
      </w:tr>
      <w:tr w:rsidR="00853565" w:rsidRPr="00853565" w14:paraId="2CB0ACBD" w14:textId="77777777" w:rsidTr="001B7F5B">
        <w:tc>
          <w:tcPr>
            <w:tcW w:w="1499" w:type="dxa"/>
            <w:shd w:val="clear" w:color="auto" w:fill="auto"/>
            <w:vAlign w:val="bottom"/>
          </w:tcPr>
          <w:p w14:paraId="08306818" w14:textId="77777777" w:rsidR="00162B52" w:rsidRPr="00853565" w:rsidRDefault="00162B52" w:rsidP="001B7F5B">
            <w:pPr>
              <w:spacing w:before="100" w:line="160" w:lineRule="exact"/>
              <w:ind w:left="57"/>
            </w:pPr>
            <w:r w:rsidRPr="00853565">
              <w:t>Польша</w:t>
            </w:r>
            <w:r w:rsidRPr="00853565">
              <w:rPr>
                <w:lang w:val="en-US"/>
              </w:rPr>
              <w:t xml:space="preserve"> / </w:t>
            </w:r>
            <w:r w:rsidRPr="00853565">
              <w:rPr>
                <w:bCs/>
                <w:i/>
                <w:lang w:val="en-US"/>
              </w:rPr>
              <w:t>Poland</w:t>
            </w:r>
          </w:p>
        </w:tc>
        <w:tc>
          <w:tcPr>
            <w:tcW w:w="447" w:type="dxa"/>
            <w:tcBorders>
              <w:left w:val="single" w:sz="6" w:space="0" w:color="000000"/>
            </w:tcBorders>
            <w:shd w:val="clear" w:color="auto" w:fill="auto"/>
          </w:tcPr>
          <w:p w14:paraId="441627D3" w14:textId="3900EAEA" w:rsidR="00162B52" w:rsidRPr="00853565" w:rsidRDefault="00162B52" w:rsidP="001B7F5B">
            <w:pPr>
              <w:pStyle w:val="xl26"/>
              <w:pBdr>
                <w:top w:val="none" w:sz="0" w:space="0" w:color="auto"/>
                <w:left w:val="none" w:sz="0" w:space="0" w:color="auto"/>
                <w:bottom w:val="none" w:sz="0" w:space="0" w:color="auto"/>
                <w:right w:val="none" w:sz="0" w:space="0" w:color="auto"/>
              </w:pBdr>
              <w:spacing w:after="0" w:line="160" w:lineRule="exact"/>
              <w:textAlignment w:val="auto"/>
            </w:pPr>
            <w:r w:rsidRPr="00853565">
              <w:t>2019</w:t>
            </w:r>
          </w:p>
        </w:tc>
        <w:tc>
          <w:tcPr>
            <w:tcW w:w="618" w:type="dxa"/>
            <w:tcBorders>
              <w:left w:val="single" w:sz="6" w:space="0" w:color="000000"/>
            </w:tcBorders>
            <w:shd w:val="clear" w:color="auto" w:fill="auto"/>
          </w:tcPr>
          <w:p w14:paraId="2102B1F4" w14:textId="19C0158E" w:rsidR="00162B52" w:rsidRPr="00853565" w:rsidRDefault="00162B52" w:rsidP="001B7F5B">
            <w:pPr>
              <w:spacing w:before="100" w:line="160" w:lineRule="exact"/>
              <w:ind w:right="28"/>
              <w:jc w:val="right"/>
              <w:rPr>
                <w:spacing w:val="-4"/>
              </w:rPr>
            </w:pPr>
            <w:r w:rsidRPr="00853565">
              <w:t>37 973</w:t>
            </w:r>
          </w:p>
        </w:tc>
        <w:tc>
          <w:tcPr>
            <w:tcW w:w="490" w:type="dxa"/>
            <w:tcBorders>
              <w:left w:val="single" w:sz="6" w:space="0" w:color="000000"/>
            </w:tcBorders>
            <w:shd w:val="clear" w:color="auto" w:fill="auto"/>
          </w:tcPr>
          <w:p w14:paraId="7F71B17B" w14:textId="34905CC3" w:rsidR="00162B52" w:rsidRPr="00853565" w:rsidRDefault="00162B52" w:rsidP="001B7F5B">
            <w:pPr>
              <w:spacing w:before="100" w:line="160" w:lineRule="exact"/>
              <w:ind w:right="28"/>
              <w:jc w:val="right"/>
              <w:rPr>
                <w:spacing w:val="-4"/>
              </w:rPr>
            </w:pPr>
            <w:r w:rsidRPr="00853565">
              <w:t>1 919</w:t>
            </w:r>
          </w:p>
        </w:tc>
        <w:tc>
          <w:tcPr>
            <w:tcW w:w="492" w:type="dxa"/>
            <w:tcBorders>
              <w:left w:val="single" w:sz="6" w:space="0" w:color="000000"/>
            </w:tcBorders>
            <w:shd w:val="clear" w:color="auto" w:fill="auto"/>
          </w:tcPr>
          <w:p w14:paraId="47B2C5B4" w14:textId="31F5D233" w:rsidR="00162B52" w:rsidRPr="00853565" w:rsidRDefault="00162B52" w:rsidP="001B7F5B">
            <w:pPr>
              <w:spacing w:before="100" w:line="160" w:lineRule="exact"/>
              <w:ind w:right="28"/>
              <w:jc w:val="right"/>
              <w:rPr>
                <w:spacing w:val="-4"/>
              </w:rPr>
            </w:pPr>
            <w:r w:rsidRPr="00853565">
              <w:t>1 992</w:t>
            </w:r>
          </w:p>
        </w:tc>
        <w:tc>
          <w:tcPr>
            <w:tcW w:w="490" w:type="dxa"/>
            <w:tcBorders>
              <w:left w:val="single" w:sz="6" w:space="0" w:color="000000"/>
            </w:tcBorders>
            <w:shd w:val="clear" w:color="auto" w:fill="auto"/>
          </w:tcPr>
          <w:p w14:paraId="30575459" w14:textId="5E41675B" w:rsidR="00162B52" w:rsidRPr="00853565" w:rsidRDefault="00162B52" w:rsidP="001B7F5B">
            <w:pPr>
              <w:spacing w:before="100" w:line="160" w:lineRule="exact"/>
              <w:ind w:right="28"/>
              <w:jc w:val="right"/>
              <w:rPr>
                <w:spacing w:val="-4"/>
              </w:rPr>
            </w:pPr>
            <w:r w:rsidRPr="00853565">
              <w:t>1 923</w:t>
            </w:r>
          </w:p>
        </w:tc>
        <w:tc>
          <w:tcPr>
            <w:tcW w:w="492" w:type="dxa"/>
            <w:tcBorders>
              <w:left w:val="single" w:sz="6" w:space="0" w:color="000000"/>
            </w:tcBorders>
            <w:shd w:val="clear" w:color="auto" w:fill="auto"/>
          </w:tcPr>
          <w:p w14:paraId="214B9886" w14:textId="08B49089" w:rsidR="00162B52" w:rsidRPr="00853565" w:rsidRDefault="00162B52" w:rsidP="001B7F5B">
            <w:pPr>
              <w:spacing w:before="100" w:line="160" w:lineRule="exact"/>
              <w:ind w:right="28"/>
              <w:jc w:val="right"/>
              <w:rPr>
                <w:spacing w:val="-4"/>
              </w:rPr>
            </w:pPr>
            <w:r w:rsidRPr="00853565">
              <w:t>1 810</w:t>
            </w:r>
          </w:p>
        </w:tc>
        <w:tc>
          <w:tcPr>
            <w:tcW w:w="492" w:type="dxa"/>
            <w:tcBorders>
              <w:left w:val="single" w:sz="6" w:space="0" w:color="000000"/>
            </w:tcBorders>
            <w:shd w:val="clear" w:color="auto" w:fill="auto"/>
          </w:tcPr>
          <w:p w14:paraId="6C271D60" w14:textId="7AF3EB0D" w:rsidR="00162B52" w:rsidRPr="00853565" w:rsidRDefault="00162B52" w:rsidP="001B7F5B">
            <w:pPr>
              <w:spacing w:before="100" w:line="160" w:lineRule="exact"/>
              <w:ind w:right="28"/>
              <w:jc w:val="right"/>
              <w:rPr>
                <w:spacing w:val="-4"/>
              </w:rPr>
            </w:pPr>
            <w:r w:rsidRPr="00853565">
              <w:t>2 103</w:t>
            </w:r>
          </w:p>
        </w:tc>
        <w:tc>
          <w:tcPr>
            <w:tcW w:w="490" w:type="dxa"/>
            <w:tcBorders>
              <w:left w:val="single" w:sz="6" w:space="0" w:color="000000"/>
            </w:tcBorders>
            <w:shd w:val="clear" w:color="auto" w:fill="auto"/>
          </w:tcPr>
          <w:p w14:paraId="339EDDC4" w14:textId="1C41AF30" w:rsidR="00162B52" w:rsidRPr="00853565" w:rsidRDefault="00162B52" w:rsidP="001B7F5B">
            <w:pPr>
              <w:spacing w:before="100" w:line="160" w:lineRule="exact"/>
              <w:ind w:right="28"/>
              <w:jc w:val="right"/>
              <w:rPr>
                <w:spacing w:val="-4"/>
              </w:rPr>
            </w:pPr>
            <w:r w:rsidRPr="00853565">
              <w:t>2 589</w:t>
            </w:r>
          </w:p>
        </w:tc>
        <w:tc>
          <w:tcPr>
            <w:tcW w:w="492" w:type="dxa"/>
            <w:tcBorders>
              <w:left w:val="single" w:sz="6" w:space="0" w:color="000000"/>
            </w:tcBorders>
            <w:shd w:val="clear" w:color="auto" w:fill="auto"/>
          </w:tcPr>
          <w:p w14:paraId="70AE85A3" w14:textId="28E0E5D0" w:rsidR="00162B52" w:rsidRPr="00853565" w:rsidRDefault="00162B52" w:rsidP="001B7F5B">
            <w:pPr>
              <w:spacing w:before="100" w:line="160" w:lineRule="exact"/>
              <w:ind w:right="28"/>
              <w:jc w:val="right"/>
              <w:rPr>
                <w:spacing w:val="-4"/>
              </w:rPr>
            </w:pPr>
            <w:r w:rsidRPr="00853565">
              <w:t>2 965</w:t>
            </w:r>
          </w:p>
        </w:tc>
        <w:tc>
          <w:tcPr>
            <w:tcW w:w="490" w:type="dxa"/>
            <w:tcBorders>
              <w:left w:val="single" w:sz="6" w:space="0" w:color="000000"/>
            </w:tcBorders>
            <w:shd w:val="clear" w:color="auto" w:fill="auto"/>
          </w:tcPr>
          <w:p w14:paraId="7249AB75" w14:textId="7D15BAC3" w:rsidR="00162B52" w:rsidRPr="00853565" w:rsidRDefault="00162B52" w:rsidP="001B7F5B">
            <w:pPr>
              <w:spacing w:before="100" w:line="160" w:lineRule="exact"/>
              <w:ind w:right="28"/>
              <w:jc w:val="right"/>
              <w:rPr>
                <w:spacing w:val="-4"/>
              </w:rPr>
            </w:pPr>
            <w:r w:rsidRPr="00853565">
              <w:t>3 117</w:t>
            </w:r>
          </w:p>
        </w:tc>
        <w:tc>
          <w:tcPr>
            <w:tcW w:w="492" w:type="dxa"/>
            <w:tcBorders>
              <w:left w:val="single" w:sz="6" w:space="0" w:color="000000"/>
            </w:tcBorders>
            <w:shd w:val="clear" w:color="auto" w:fill="auto"/>
          </w:tcPr>
          <w:p w14:paraId="0F43A16A" w14:textId="4419B84B" w:rsidR="00162B52" w:rsidRPr="00853565" w:rsidRDefault="00162B52" w:rsidP="001B7F5B">
            <w:pPr>
              <w:spacing w:before="100" w:line="160" w:lineRule="exact"/>
              <w:ind w:right="28"/>
              <w:jc w:val="right"/>
              <w:rPr>
                <w:spacing w:val="-4"/>
              </w:rPr>
            </w:pPr>
            <w:r w:rsidRPr="00853565">
              <w:t>2 908</w:t>
            </w:r>
          </w:p>
        </w:tc>
        <w:tc>
          <w:tcPr>
            <w:tcW w:w="492" w:type="dxa"/>
            <w:tcBorders>
              <w:left w:val="single" w:sz="6" w:space="0" w:color="000000"/>
            </w:tcBorders>
            <w:shd w:val="clear" w:color="auto" w:fill="auto"/>
          </w:tcPr>
          <w:p w14:paraId="3094275E" w14:textId="45E77246" w:rsidR="00162B52" w:rsidRPr="00853565" w:rsidRDefault="00162B52" w:rsidP="001B7F5B">
            <w:pPr>
              <w:spacing w:before="100" w:line="160" w:lineRule="exact"/>
              <w:ind w:right="28"/>
              <w:jc w:val="right"/>
              <w:rPr>
                <w:spacing w:val="-4"/>
              </w:rPr>
            </w:pPr>
            <w:r w:rsidRPr="00853565">
              <w:t>2 467</w:t>
            </w:r>
          </w:p>
        </w:tc>
        <w:tc>
          <w:tcPr>
            <w:tcW w:w="490" w:type="dxa"/>
            <w:tcBorders>
              <w:left w:val="single" w:sz="6" w:space="0" w:color="000000"/>
            </w:tcBorders>
            <w:shd w:val="clear" w:color="auto" w:fill="auto"/>
          </w:tcPr>
          <w:p w14:paraId="3EB6FC0B" w14:textId="37E5B6AE" w:rsidR="00162B52" w:rsidRPr="00853565" w:rsidRDefault="00162B52" w:rsidP="001B7F5B">
            <w:pPr>
              <w:spacing w:before="100" w:line="160" w:lineRule="exact"/>
              <w:ind w:right="28"/>
              <w:jc w:val="right"/>
              <w:rPr>
                <w:spacing w:val="-4"/>
              </w:rPr>
            </w:pPr>
            <w:r w:rsidRPr="00853565">
              <w:t>2 246</w:t>
            </w:r>
          </w:p>
        </w:tc>
        <w:tc>
          <w:tcPr>
            <w:tcW w:w="492" w:type="dxa"/>
            <w:tcBorders>
              <w:left w:val="single" w:sz="6" w:space="0" w:color="000000"/>
            </w:tcBorders>
            <w:shd w:val="clear" w:color="auto" w:fill="auto"/>
          </w:tcPr>
          <w:p w14:paraId="0CF002FF" w14:textId="0473DF64" w:rsidR="00162B52" w:rsidRPr="00853565" w:rsidRDefault="00162B52" w:rsidP="001B7F5B">
            <w:pPr>
              <w:spacing w:before="100" w:line="160" w:lineRule="exact"/>
              <w:ind w:right="28"/>
              <w:jc w:val="right"/>
              <w:rPr>
                <w:spacing w:val="-4"/>
              </w:rPr>
            </w:pPr>
            <w:r w:rsidRPr="00853565">
              <w:t>2 475</w:t>
            </w:r>
          </w:p>
        </w:tc>
        <w:tc>
          <w:tcPr>
            <w:tcW w:w="490" w:type="dxa"/>
            <w:tcBorders>
              <w:left w:val="single" w:sz="6" w:space="0" w:color="000000"/>
            </w:tcBorders>
            <w:shd w:val="clear" w:color="auto" w:fill="auto"/>
          </w:tcPr>
          <w:p w14:paraId="6EAFB1AC" w14:textId="79DA6821" w:rsidR="00162B52" w:rsidRPr="00853565" w:rsidRDefault="00162B52" w:rsidP="001B7F5B">
            <w:pPr>
              <w:spacing w:before="100" w:line="160" w:lineRule="exact"/>
              <w:ind w:right="28"/>
              <w:jc w:val="right"/>
              <w:rPr>
                <w:spacing w:val="-4"/>
              </w:rPr>
            </w:pPr>
            <w:r w:rsidRPr="00853565">
              <w:t>2 753</w:t>
            </w:r>
          </w:p>
        </w:tc>
        <w:tc>
          <w:tcPr>
            <w:tcW w:w="492" w:type="dxa"/>
            <w:tcBorders>
              <w:left w:val="single" w:sz="6" w:space="0" w:color="000000"/>
            </w:tcBorders>
            <w:shd w:val="clear" w:color="auto" w:fill="auto"/>
          </w:tcPr>
          <w:p w14:paraId="654006CC" w14:textId="1EAEB134" w:rsidR="00162B52" w:rsidRPr="00853565" w:rsidRDefault="00162B52" w:rsidP="001B7F5B">
            <w:pPr>
              <w:spacing w:before="100" w:line="160" w:lineRule="exact"/>
              <w:ind w:right="28"/>
              <w:jc w:val="right"/>
              <w:rPr>
                <w:spacing w:val="-4"/>
              </w:rPr>
            </w:pPr>
            <w:r w:rsidRPr="00853565">
              <w:t>2 400</w:t>
            </w:r>
          </w:p>
        </w:tc>
        <w:tc>
          <w:tcPr>
            <w:tcW w:w="482" w:type="dxa"/>
            <w:tcBorders>
              <w:left w:val="single" w:sz="6" w:space="0" w:color="000000"/>
            </w:tcBorders>
            <w:shd w:val="clear" w:color="auto" w:fill="auto"/>
          </w:tcPr>
          <w:p w14:paraId="6451AEED" w14:textId="1E66A0AC" w:rsidR="00162B52" w:rsidRPr="00853565" w:rsidRDefault="00162B52" w:rsidP="001B7F5B">
            <w:pPr>
              <w:spacing w:before="100" w:line="160" w:lineRule="exact"/>
              <w:ind w:right="28"/>
              <w:jc w:val="right"/>
              <w:rPr>
                <w:spacing w:val="-4"/>
              </w:rPr>
            </w:pPr>
            <w:r w:rsidRPr="00853565">
              <w:t>4 306</w:t>
            </w:r>
          </w:p>
        </w:tc>
      </w:tr>
      <w:tr w:rsidR="00853565" w:rsidRPr="00853565" w14:paraId="3DF54026" w14:textId="77777777" w:rsidTr="001B7F5B">
        <w:tc>
          <w:tcPr>
            <w:tcW w:w="1499" w:type="dxa"/>
            <w:shd w:val="clear" w:color="auto" w:fill="auto"/>
            <w:vAlign w:val="bottom"/>
          </w:tcPr>
          <w:p w14:paraId="10DFA50E" w14:textId="77777777" w:rsidR="00162B52" w:rsidRPr="00853565" w:rsidRDefault="00162B52" w:rsidP="001B7F5B">
            <w:pPr>
              <w:pStyle w:val="15"/>
              <w:spacing w:before="100" w:line="160" w:lineRule="exact"/>
              <w:ind w:left="57"/>
            </w:pPr>
            <w:r w:rsidRPr="00853565">
              <w:t>Румыния</w:t>
            </w:r>
            <w:r w:rsidRPr="00853565">
              <w:rPr>
                <w:lang w:val="en-US"/>
              </w:rPr>
              <w:t xml:space="preserve"> / </w:t>
            </w:r>
            <w:r w:rsidRPr="00853565">
              <w:rPr>
                <w:i/>
                <w:lang w:val="en-US"/>
              </w:rPr>
              <w:t>Romania</w:t>
            </w:r>
          </w:p>
        </w:tc>
        <w:tc>
          <w:tcPr>
            <w:tcW w:w="447" w:type="dxa"/>
            <w:tcBorders>
              <w:left w:val="single" w:sz="6" w:space="0" w:color="000000"/>
            </w:tcBorders>
            <w:shd w:val="clear" w:color="auto" w:fill="auto"/>
          </w:tcPr>
          <w:p w14:paraId="6ECBCE1E" w14:textId="328D1041" w:rsidR="00162B52" w:rsidRPr="00853565" w:rsidRDefault="00162B52" w:rsidP="001B7F5B">
            <w:pPr>
              <w:pStyle w:val="xl26"/>
              <w:pBdr>
                <w:top w:val="none" w:sz="0" w:space="0" w:color="auto"/>
                <w:left w:val="none" w:sz="0" w:space="0" w:color="auto"/>
                <w:bottom w:val="none" w:sz="0" w:space="0" w:color="auto"/>
                <w:right w:val="none" w:sz="0" w:space="0" w:color="auto"/>
              </w:pBdr>
              <w:spacing w:after="0" w:line="160" w:lineRule="exact"/>
              <w:textAlignment w:val="auto"/>
            </w:pPr>
            <w:r w:rsidRPr="00853565">
              <w:t>2019</w:t>
            </w:r>
          </w:p>
        </w:tc>
        <w:tc>
          <w:tcPr>
            <w:tcW w:w="618" w:type="dxa"/>
            <w:tcBorders>
              <w:left w:val="single" w:sz="6" w:space="0" w:color="000000"/>
            </w:tcBorders>
            <w:shd w:val="clear" w:color="auto" w:fill="auto"/>
          </w:tcPr>
          <w:p w14:paraId="1BAF5268" w14:textId="0FBC5C6E" w:rsidR="00162B52" w:rsidRPr="00853565" w:rsidRDefault="00162B52" w:rsidP="001B7F5B">
            <w:pPr>
              <w:spacing w:before="100" w:line="160" w:lineRule="exact"/>
              <w:ind w:right="28"/>
              <w:jc w:val="right"/>
              <w:rPr>
                <w:spacing w:val="-4"/>
              </w:rPr>
            </w:pPr>
            <w:r w:rsidRPr="00853565">
              <w:t>19 414</w:t>
            </w:r>
          </w:p>
        </w:tc>
        <w:tc>
          <w:tcPr>
            <w:tcW w:w="490" w:type="dxa"/>
            <w:tcBorders>
              <w:left w:val="single" w:sz="6" w:space="0" w:color="000000"/>
            </w:tcBorders>
            <w:shd w:val="clear" w:color="auto" w:fill="auto"/>
          </w:tcPr>
          <w:p w14:paraId="2FF91CD9" w14:textId="5BE3226E" w:rsidR="00162B52" w:rsidRPr="00853565" w:rsidRDefault="00162B52" w:rsidP="001B7F5B">
            <w:pPr>
              <w:spacing w:before="100" w:line="160" w:lineRule="exact"/>
              <w:ind w:right="28"/>
              <w:jc w:val="right"/>
              <w:rPr>
                <w:spacing w:val="-4"/>
              </w:rPr>
            </w:pPr>
            <w:r w:rsidRPr="00853565">
              <w:t>1 000</w:t>
            </w:r>
          </w:p>
        </w:tc>
        <w:tc>
          <w:tcPr>
            <w:tcW w:w="492" w:type="dxa"/>
            <w:tcBorders>
              <w:left w:val="single" w:sz="6" w:space="0" w:color="000000"/>
            </w:tcBorders>
            <w:shd w:val="clear" w:color="auto" w:fill="auto"/>
          </w:tcPr>
          <w:p w14:paraId="02D48C19" w14:textId="06A411D3" w:rsidR="00162B52" w:rsidRPr="00853565" w:rsidRDefault="00162B52" w:rsidP="001B7F5B">
            <w:pPr>
              <w:spacing w:before="100" w:line="160" w:lineRule="exact"/>
              <w:ind w:right="28"/>
              <w:jc w:val="right"/>
              <w:rPr>
                <w:spacing w:val="-4"/>
              </w:rPr>
            </w:pPr>
            <w:r w:rsidRPr="00853565">
              <w:t>986</w:t>
            </w:r>
          </w:p>
        </w:tc>
        <w:tc>
          <w:tcPr>
            <w:tcW w:w="490" w:type="dxa"/>
            <w:tcBorders>
              <w:left w:val="single" w:sz="6" w:space="0" w:color="000000"/>
            </w:tcBorders>
            <w:shd w:val="clear" w:color="auto" w:fill="auto"/>
          </w:tcPr>
          <w:p w14:paraId="2F0F57B3" w14:textId="14B8C689" w:rsidR="00162B52" w:rsidRPr="00853565" w:rsidRDefault="00162B52" w:rsidP="001B7F5B">
            <w:pPr>
              <w:spacing w:before="100" w:line="160" w:lineRule="exact"/>
              <w:ind w:right="28"/>
              <w:jc w:val="right"/>
              <w:rPr>
                <w:spacing w:val="-4"/>
              </w:rPr>
            </w:pPr>
            <w:r w:rsidRPr="00853565">
              <w:t>1 056</w:t>
            </w:r>
          </w:p>
        </w:tc>
        <w:tc>
          <w:tcPr>
            <w:tcW w:w="492" w:type="dxa"/>
            <w:tcBorders>
              <w:left w:val="single" w:sz="6" w:space="0" w:color="000000"/>
            </w:tcBorders>
            <w:shd w:val="clear" w:color="auto" w:fill="auto"/>
          </w:tcPr>
          <w:p w14:paraId="7AA445D8" w14:textId="4D7CCF72" w:rsidR="00162B52" w:rsidRPr="00853565" w:rsidRDefault="00162B52" w:rsidP="001B7F5B">
            <w:pPr>
              <w:spacing w:before="100" w:line="160" w:lineRule="exact"/>
              <w:ind w:right="28"/>
              <w:jc w:val="right"/>
              <w:rPr>
                <w:spacing w:val="-4"/>
              </w:rPr>
            </w:pPr>
            <w:r w:rsidRPr="00853565">
              <w:t>1 036</w:t>
            </w:r>
          </w:p>
        </w:tc>
        <w:tc>
          <w:tcPr>
            <w:tcW w:w="492" w:type="dxa"/>
            <w:tcBorders>
              <w:left w:val="single" w:sz="6" w:space="0" w:color="000000"/>
            </w:tcBorders>
            <w:shd w:val="clear" w:color="auto" w:fill="auto"/>
          </w:tcPr>
          <w:p w14:paraId="0B185BD2" w14:textId="565E2576" w:rsidR="00162B52" w:rsidRPr="00853565" w:rsidRDefault="00162B52" w:rsidP="001B7F5B">
            <w:pPr>
              <w:spacing w:before="100" w:line="160" w:lineRule="exact"/>
              <w:ind w:right="28"/>
              <w:jc w:val="right"/>
              <w:rPr>
                <w:spacing w:val="-4"/>
              </w:rPr>
            </w:pPr>
            <w:r w:rsidRPr="00853565">
              <w:t>1 016</w:t>
            </w:r>
          </w:p>
        </w:tc>
        <w:tc>
          <w:tcPr>
            <w:tcW w:w="490" w:type="dxa"/>
            <w:tcBorders>
              <w:left w:val="single" w:sz="6" w:space="0" w:color="000000"/>
            </w:tcBorders>
            <w:shd w:val="clear" w:color="auto" w:fill="auto"/>
          </w:tcPr>
          <w:p w14:paraId="40872D94" w14:textId="6B017709" w:rsidR="00162B52" w:rsidRPr="00853565" w:rsidRDefault="00162B52" w:rsidP="001B7F5B">
            <w:pPr>
              <w:spacing w:before="100" w:line="160" w:lineRule="exact"/>
              <w:ind w:right="28"/>
              <w:jc w:val="right"/>
              <w:rPr>
                <w:spacing w:val="-4"/>
              </w:rPr>
            </w:pPr>
            <w:r w:rsidRPr="00853565">
              <w:t>1 127</w:t>
            </w:r>
          </w:p>
        </w:tc>
        <w:tc>
          <w:tcPr>
            <w:tcW w:w="492" w:type="dxa"/>
            <w:tcBorders>
              <w:left w:val="single" w:sz="6" w:space="0" w:color="000000"/>
            </w:tcBorders>
            <w:shd w:val="clear" w:color="auto" w:fill="auto"/>
          </w:tcPr>
          <w:p w14:paraId="1CEC59A4" w14:textId="6DFDAC35" w:rsidR="00162B52" w:rsidRPr="00853565" w:rsidRDefault="00162B52" w:rsidP="001B7F5B">
            <w:pPr>
              <w:spacing w:before="100" w:line="160" w:lineRule="exact"/>
              <w:ind w:right="28"/>
              <w:jc w:val="right"/>
              <w:rPr>
                <w:spacing w:val="-4"/>
              </w:rPr>
            </w:pPr>
            <w:r w:rsidRPr="00853565">
              <w:t>1 354</w:t>
            </w:r>
          </w:p>
        </w:tc>
        <w:tc>
          <w:tcPr>
            <w:tcW w:w="490" w:type="dxa"/>
            <w:tcBorders>
              <w:left w:val="single" w:sz="6" w:space="0" w:color="000000"/>
            </w:tcBorders>
            <w:shd w:val="clear" w:color="auto" w:fill="auto"/>
          </w:tcPr>
          <w:p w14:paraId="32379802" w14:textId="0468E189" w:rsidR="00162B52" w:rsidRPr="00853565" w:rsidRDefault="00162B52" w:rsidP="001B7F5B">
            <w:pPr>
              <w:spacing w:before="100" w:line="160" w:lineRule="exact"/>
              <w:ind w:right="28"/>
              <w:jc w:val="right"/>
              <w:rPr>
                <w:spacing w:val="-4"/>
              </w:rPr>
            </w:pPr>
            <w:r w:rsidRPr="00853565">
              <w:t>1 364</w:t>
            </w:r>
          </w:p>
        </w:tc>
        <w:tc>
          <w:tcPr>
            <w:tcW w:w="492" w:type="dxa"/>
            <w:tcBorders>
              <w:left w:val="single" w:sz="6" w:space="0" w:color="000000"/>
            </w:tcBorders>
            <w:shd w:val="clear" w:color="auto" w:fill="auto"/>
          </w:tcPr>
          <w:p w14:paraId="19CF5DBE" w14:textId="27DF0061" w:rsidR="00162B52" w:rsidRPr="00853565" w:rsidRDefault="00162B52" w:rsidP="001B7F5B">
            <w:pPr>
              <w:spacing w:before="100" w:line="160" w:lineRule="exact"/>
              <w:ind w:right="28"/>
              <w:jc w:val="right"/>
              <w:rPr>
                <w:spacing w:val="-4"/>
              </w:rPr>
            </w:pPr>
            <w:r w:rsidRPr="00853565">
              <w:t>1 555</w:t>
            </w:r>
          </w:p>
        </w:tc>
        <w:tc>
          <w:tcPr>
            <w:tcW w:w="492" w:type="dxa"/>
            <w:tcBorders>
              <w:left w:val="single" w:sz="6" w:space="0" w:color="000000"/>
            </w:tcBorders>
            <w:shd w:val="clear" w:color="auto" w:fill="auto"/>
          </w:tcPr>
          <w:p w14:paraId="434C13C5" w14:textId="74C633B4" w:rsidR="00162B52" w:rsidRPr="00853565" w:rsidRDefault="00162B52" w:rsidP="001B7F5B">
            <w:pPr>
              <w:spacing w:before="100" w:line="160" w:lineRule="exact"/>
              <w:ind w:right="28"/>
              <w:jc w:val="right"/>
              <w:rPr>
                <w:spacing w:val="-4"/>
              </w:rPr>
            </w:pPr>
            <w:r w:rsidRPr="00853565">
              <w:t>1 506</w:t>
            </w:r>
          </w:p>
        </w:tc>
        <w:tc>
          <w:tcPr>
            <w:tcW w:w="490" w:type="dxa"/>
            <w:tcBorders>
              <w:left w:val="single" w:sz="6" w:space="0" w:color="000000"/>
            </w:tcBorders>
            <w:shd w:val="clear" w:color="auto" w:fill="auto"/>
          </w:tcPr>
          <w:p w14:paraId="589F4CEC" w14:textId="768848B0" w:rsidR="00162B52" w:rsidRPr="00853565" w:rsidRDefault="00162B52" w:rsidP="001B7F5B">
            <w:pPr>
              <w:spacing w:before="100" w:line="160" w:lineRule="exact"/>
              <w:ind w:right="28"/>
              <w:jc w:val="right"/>
              <w:rPr>
                <w:spacing w:val="-4"/>
              </w:rPr>
            </w:pPr>
            <w:r w:rsidRPr="00853565">
              <w:t>1 360</w:t>
            </w:r>
          </w:p>
        </w:tc>
        <w:tc>
          <w:tcPr>
            <w:tcW w:w="492" w:type="dxa"/>
            <w:tcBorders>
              <w:left w:val="single" w:sz="6" w:space="0" w:color="000000"/>
            </w:tcBorders>
            <w:shd w:val="clear" w:color="auto" w:fill="auto"/>
          </w:tcPr>
          <w:p w14:paraId="7256EA33" w14:textId="330E49C3" w:rsidR="00162B52" w:rsidRPr="00853565" w:rsidRDefault="00162B52" w:rsidP="001B7F5B">
            <w:pPr>
              <w:spacing w:before="100" w:line="160" w:lineRule="exact"/>
              <w:ind w:right="28"/>
              <w:jc w:val="right"/>
              <w:rPr>
                <w:spacing w:val="-4"/>
              </w:rPr>
            </w:pPr>
            <w:r w:rsidRPr="00853565">
              <w:t>1 116</w:t>
            </w:r>
          </w:p>
        </w:tc>
        <w:tc>
          <w:tcPr>
            <w:tcW w:w="490" w:type="dxa"/>
            <w:tcBorders>
              <w:left w:val="single" w:sz="6" w:space="0" w:color="000000"/>
            </w:tcBorders>
            <w:shd w:val="clear" w:color="auto" w:fill="auto"/>
          </w:tcPr>
          <w:p w14:paraId="0B639905" w14:textId="50436AE0" w:rsidR="00162B52" w:rsidRPr="00853565" w:rsidRDefault="00162B52" w:rsidP="001B7F5B">
            <w:pPr>
              <w:spacing w:before="100" w:line="160" w:lineRule="exact"/>
              <w:ind w:right="28"/>
              <w:jc w:val="right"/>
              <w:rPr>
                <w:spacing w:val="-4"/>
              </w:rPr>
            </w:pPr>
            <w:r w:rsidRPr="00853565">
              <w:t>1 340</w:t>
            </w:r>
          </w:p>
        </w:tc>
        <w:tc>
          <w:tcPr>
            <w:tcW w:w="492" w:type="dxa"/>
            <w:tcBorders>
              <w:left w:val="single" w:sz="6" w:space="0" w:color="000000"/>
            </w:tcBorders>
            <w:shd w:val="clear" w:color="auto" w:fill="auto"/>
          </w:tcPr>
          <w:p w14:paraId="06F21D47" w14:textId="3FB380C4" w:rsidR="00162B52" w:rsidRPr="00853565" w:rsidRDefault="00162B52" w:rsidP="001B7F5B">
            <w:pPr>
              <w:spacing w:before="100" w:line="160" w:lineRule="exact"/>
              <w:ind w:right="28"/>
              <w:jc w:val="right"/>
              <w:rPr>
                <w:spacing w:val="-4"/>
              </w:rPr>
            </w:pPr>
            <w:r w:rsidRPr="00853565">
              <w:t>1 207</w:t>
            </w:r>
          </w:p>
        </w:tc>
        <w:tc>
          <w:tcPr>
            <w:tcW w:w="482" w:type="dxa"/>
            <w:tcBorders>
              <w:left w:val="single" w:sz="6" w:space="0" w:color="000000"/>
            </w:tcBorders>
            <w:shd w:val="clear" w:color="auto" w:fill="auto"/>
          </w:tcPr>
          <w:p w14:paraId="1159D2B6" w14:textId="440BF20B" w:rsidR="00162B52" w:rsidRPr="00853565" w:rsidRDefault="00162B52" w:rsidP="001B7F5B">
            <w:pPr>
              <w:spacing w:before="100" w:line="160" w:lineRule="exact"/>
              <w:ind w:right="28"/>
              <w:jc w:val="right"/>
              <w:rPr>
                <w:spacing w:val="-4"/>
              </w:rPr>
            </w:pPr>
            <w:r w:rsidRPr="00853565">
              <w:t>2 389</w:t>
            </w:r>
          </w:p>
        </w:tc>
      </w:tr>
      <w:tr w:rsidR="00162B52" w:rsidRPr="00853565" w14:paraId="0608D050" w14:textId="77777777" w:rsidTr="001B7F5B">
        <w:tc>
          <w:tcPr>
            <w:tcW w:w="1499" w:type="dxa"/>
            <w:shd w:val="clear" w:color="auto" w:fill="auto"/>
            <w:vAlign w:val="bottom"/>
          </w:tcPr>
          <w:p w14:paraId="04AAB5D8" w14:textId="77777777" w:rsidR="00162B52" w:rsidRPr="00853565" w:rsidRDefault="00162B52" w:rsidP="001B7F5B">
            <w:pPr>
              <w:pStyle w:val="15"/>
              <w:spacing w:before="100" w:line="160" w:lineRule="exact"/>
              <w:ind w:left="57"/>
            </w:pPr>
            <w:r w:rsidRPr="00853565">
              <w:t>Словакия</w:t>
            </w:r>
            <w:r w:rsidRPr="00853565">
              <w:rPr>
                <w:lang w:val="en-US"/>
              </w:rPr>
              <w:t xml:space="preserve"> </w:t>
            </w:r>
            <w:r w:rsidRPr="00853565">
              <w:t xml:space="preserve">/ </w:t>
            </w:r>
            <w:r w:rsidRPr="00853565">
              <w:rPr>
                <w:i/>
                <w:lang w:val="en-US"/>
              </w:rPr>
              <w:t>Slovakia</w:t>
            </w:r>
          </w:p>
        </w:tc>
        <w:tc>
          <w:tcPr>
            <w:tcW w:w="447" w:type="dxa"/>
            <w:tcBorders>
              <w:left w:val="single" w:sz="6" w:space="0" w:color="000000"/>
            </w:tcBorders>
            <w:shd w:val="clear" w:color="auto" w:fill="auto"/>
          </w:tcPr>
          <w:p w14:paraId="240ED040" w14:textId="6386E637" w:rsidR="00162B52" w:rsidRPr="00853565" w:rsidRDefault="00162B52" w:rsidP="001B7F5B">
            <w:pPr>
              <w:pStyle w:val="xl26"/>
              <w:pBdr>
                <w:top w:val="none" w:sz="0" w:space="0" w:color="auto"/>
                <w:left w:val="none" w:sz="0" w:space="0" w:color="auto"/>
                <w:bottom w:val="none" w:sz="0" w:space="0" w:color="auto"/>
                <w:right w:val="none" w:sz="0" w:space="0" w:color="auto"/>
              </w:pBdr>
              <w:spacing w:after="0" w:line="160" w:lineRule="exact"/>
              <w:textAlignment w:val="auto"/>
            </w:pPr>
            <w:r w:rsidRPr="00853565">
              <w:t>2019</w:t>
            </w:r>
          </w:p>
        </w:tc>
        <w:tc>
          <w:tcPr>
            <w:tcW w:w="618" w:type="dxa"/>
            <w:tcBorders>
              <w:left w:val="single" w:sz="6" w:space="0" w:color="000000"/>
            </w:tcBorders>
            <w:shd w:val="clear" w:color="auto" w:fill="auto"/>
          </w:tcPr>
          <w:p w14:paraId="6757E43D" w14:textId="6AE6D039" w:rsidR="00162B52" w:rsidRPr="00853565" w:rsidRDefault="00162B52" w:rsidP="001B7F5B">
            <w:pPr>
              <w:spacing w:before="100" w:line="160" w:lineRule="exact"/>
              <w:ind w:right="28"/>
              <w:jc w:val="right"/>
              <w:rPr>
                <w:spacing w:val="-4"/>
              </w:rPr>
            </w:pPr>
            <w:r w:rsidRPr="00853565">
              <w:t>5 450</w:t>
            </w:r>
          </w:p>
        </w:tc>
        <w:tc>
          <w:tcPr>
            <w:tcW w:w="490" w:type="dxa"/>
            <w:tcBorders>
              <w:left w:val="single" w:sz="6" w:space="0" w:color="000000"/>
            </w:tcBorders>
            <w:shd w:val="clear" w:color="auto" w:fill="auto"/>
          </w:tcPr>
          <w:p w14:paraId="31DBF2D2" w14:textId="2BB28988" w:rsidR="00162B52" w:rsidRPr="00853565" w:rsidRDefault="00162B52" w:rsidP="001B7F5B">
            <w:pPr>
              <w:spacing w:before="100" w:line="160" w:lineRule="exact"/>
              <w:ind w:right="28"/>
              <w:jc w:val="right"/>
              <w:rPr>
                <w:spacing w:val="-4"/>
              </w:rPr>
            </w:pPr>
            <w:r w:rsidRPr="00853565">
              <w:t>292</w:t>
            </w:r>
          </w:p>
        </w:tc>
        <w:tc>
          <w:tcPr>
            <w:tcW w:w="492" w:type="dxa"/>
            <w:tcBorders>
              <w:left w:val="single" w:sz="6" w:space="0" w:color="000000"/>
            </w:tcBorders>
            <w:shd w:val="clear" w:color="auto" w:fill="auto"/>
          </w:tcPr>
          <w:p w14:paraId="5DFF2307" w14:textId="3A5161A7" w:rsidR="00162B52" w:rsidRPr="00853565" w:rsidRDefault="00162B52" w:rsidP="001B7F5B">
            <w:pPr>
              <w:spacing w:before="100" w:line="160" w:lineRule="exact"/>
              <w:ind w:right="28"/>
              <w:jc w:val="right"/>
              <w:rPr>
                <w:spacing w:val="-4"/>
              </w:rPr>
            </w:pPr>
            <w:r w:rsidRPr="00853565">
              <w:t>293</w:t>
            </w:r>
          </w:p>
        </w:tc>
        <w:tc>
          <w:tcPr>
            <w:tcW w:w="490" w:type="dxa"/>
            <w:tcBorders>
              <w:left w:val="single" w:sz="6" w:space="0" w:color="000000"/>
            </w:tcBorders>
            <w:shd w:val="clear" w:color="auto" w:fill="auto"/>
          </w:tcPr>
          <w:p w14:paraId="1FEF9AFD" w14:textId="5603861F" w:rsidR="00162B52" w:rsidRPr="00853565" w:rsidRDefault="00162B52" w:rsidP="001B7F5B">
            <w:pPr>
              <w:spacing w:before="100" w:line="160" w:lineRule="exact"/>
              <w:ind w:right="28"/>
              <w:jc w:val="right"/>
              <w:rPr>
                <w:spacing w:val="-4"/>
              </w:rPr>
            </w:pPr>
            <w:r w:rsidRPr="00853565">
              <w:t>274</w:t>
            </w:r>
          </w:p>
        </w:tc>
        <w:tc>
          <w:tcPr>
            <w:tcW w:w="492" w:type="dxa"/>
            <w:tcBorders>
              <w:left w:val="single" w:sz="6" w:space="0" w:color="000000"/>
            </w:tcBorders>
            <w:shd w:val="clear" w:color="auto" w:fill="auto"/>
          </w:tcPr>
          <w:p w14:paraId="46198E69" w14:textId="254B97E1" w:rsidR="00162B52" w:rsidRPr="00853565" w:rsidRDefault="00162B52" w:rsidP="001B7F5B">
            <w:pPr>
              <w:spacing w:before="100" w:line="160" w:lineRule="exact"/>
              <w:ind w:right="28"/>
              <w:jc w:val="right"/>
              <w:rPr>
                <w:spacing w:val="-4"/>
              </w:rPr>
            </w:pPr>
            <w:r w:rsidRPr="00853565">
              <w:t>265</w:t>
            </w:r>
          </w:p>
        </w:tc>
        <w:tc>
          <w:tcPr>
            <w:tcW w:w="492" w:type="dxa"/>
            <w:tcBorders>
              <w:left w:val="single" w:sz="6" w:space="0" w:color="000000"/>
            </w:tcBorders>
            <w:shd w:val="clear" w:color="auto" w:fill="auto"/>
          </w:tcPr>
          <w:p w14:paraId="5D793C51" w14:textId="2126A0F2" w:rsidR="00162B52" w:rsidRPr="00853565" w:rsidRDefault="00162B52" w:rsidP="001B7F5B">
            <w:pPr>
              <w:spacing w:before="100" w:line="160" w:lineRule="exact"/>
              <w:ind w:right="28"/>
              <w:jc w:val="right"/>
              <w:rPr>
                <w:spacing w:val="-4"/>
              </w:rPr>
            </w:pPr>
            <w:r w:rsidRPr="00853565">
              <w:t>302</w:t>
            </w:r>
          </w:p>
        </w:tc>
        <w:tc>
          <w:tcPr>
            <w:tcW w:w="490" w:type="dxa"/>
            <w:tcBorders>
              <w:left w:val="single" w:sz="6" w:space="0" w:color="000000"/>
            </w:tcBorders>
            <w:shd w:val="clear" w:color="auto" w:fill="auto"/>
          </w:tcPr>
          <w:p w14:paraId="0F0BD807" w14:textId="2CD21FB1" w:rsidR="00162B52" w:rsidRPr="00853565" w:rsidRDefault="00162B52" w:rsidP="001B7F5B">
            <w:pPr>
              <w:spacing w:before="100" w:line="160" w:lineRule="exact"/>
              <w:ind w:right="28"/>
              <w:jc w:val="right"/>
              <w:rPr>
                <w:spacing w:val="-4"/>
              </w:rPr>
            </w:pPr>
            <w:r w:rsidRPr="00853565">
              <w:t>380</w:t>
            </w:r>
          </w:p>
        </w:tc>
        <w:tc>
          <w:tcPr>
            <w:tcW w:w="492" w:type="dxa"/>
            <w:tcBorders>
              <w:left w:val="single" w:sz="6" w:space="0" w:color="000000"/>
            </w:tcBorders>
            <w:shd w:val="clear" w:color="auto" w:fill="auto"/>
          </w:tcPr>
          <w:p w14:paraId="546B4DE6" w14:textId="3F335F27" w:rsidR="00162B52" w:rsidRPr="00853565" w:rsidRDefault="00162B52" w:rsidP="001B7F5B">
            <w:pPr>
              <w:spacing w:before="100" w:line="160" w:lineRule="exact"/>
              <w:ind w:right="28"/>
              <w:jc w:val="right"/>
              <w:rPr>
                <w:spacing w:val="-4"/>
              </w:rPr>
            </w:pPr>
            <w:r w:rsidRPr="00853565">
              <w:t>420</w:t>
            </w:r>
          </w:p>
        </w:tc>
        <w:tc>
          <w:tcPr>
            <w:tcW w:w="490" w:type="dxa"/>
            <w:tcBorders>
              <w:left w:val="single" w:sz="6" w:space="0" w:color="000000"/>
            </w:tcBorders>
            <w:shd w:val="clear" w:color="auto" w:fill="auto"/>
          </w:tcPr>
          <w:p w14:paraId="339843BA" w14:textId="24DEDDD9" w:rsidR="00162B52" w:rsidRPr="00853565" w:rsidRDefault="00162B52" w:rsidP="001B7F5B">
            <w:pPr>
              <w:spacing w:before="100" w:line="160" w:lineRule="exact"/>
              <w:ind w:right="28"/>
              <w:jc w:val="right"/>
              <w:rPr>
                <w:spacing w:val="-4"/>
              </w:rPr>
            </w:pPr>
            <w:r w:rsidRPr="00853565">
              <w:t>443</w:t>
            </w:r>
          </w:p>
        </w:tc>
        <w:tc>
          <w:tcPr>
            <w:tcW w:w="492" w:type="dxa"/>
            <w:tcBorders>
              <w:left w:val="single" w:sz="6" w:space="0" w:color="000000"/>
            </w:tcBorders>
            <w:shd w:val="clear" w:color="auto" w:fill="auto"/>
          </w:tcPr>
          <w:p w14:paraId="736B01DF" w14:textId="13FF9713" w:rsidR="00162B52" w:rsidRPr="00853565" w:rsidRDefault="00162B52" w:rsidP="001B7F5B">
            <w:pPr>
              <w:spacing w:before="100" w:line="160" w:lineRule="exact"/>
              <w:ind w:right="28"/>
              <w:jc w:val="right"/>
              <w:rPr>
                <w:spacing w:val="-4"/>
              </w:rPr>
            </w:pPr>
            <w:r w:rsidRPr="00853565">
              <w:t>452</w:t>
            </w:r>
          </w:p>
        </w:tc>
        <w:tc>
          <w:tcPr>
            <w:tcW w:w="492" w:type="dxa"/>
            <w:tcBorders>
              <w:left w:val="single" w:sz="6" w:space="0" w:color="000000"/>
            </w:tcBorders>
            <w:shd w:val="clear" w:color="auto" w:fill="auto"/>
          </w:tcPr>
          <w:p w14:paraId="6B33B6E7" w14:textId="50BFA2BC" w:rsidR="00162B52" w:rsidRPr="00853565" w:rsidRDefault="00162B52" w:rsidP="001B7F5B">
            <w:pPr>
              <w:spacing w:before="100" w:line="160" w:lineRule="exact"/>
              <w:ind w:right="28"/>
              <w:jc w:val="right"/>
              <w:rPr>
                <w:spacing w:val="-4"/>
              </w:rPr>
            </w:pPr>
            <w:r w:rsidRPr="00853565">
              <w:t>382</w:t>
            </w:r>
          </w:p>
        </w:tc>
        <w:tc>
          <w:tcPr>
            <w:tcW w:w="490" w:type="dxa"/>
            <w:tcBorders>
              <w:left w:val="single" w:sz="6" w:space="0" w:color="000000"/>
            </w:tcBorders>
            <w:shd w:val="clear" w:color="auto" w:fill="auto"/>
          </w:tcPr>
          <w:p w14:paraId="39FCB587" w14:textId="4D9A3FA6" w:rsidR="00162B52" w:rsidRPr="00853565" w:rsidRDefault="00162B52" w:rsidP="001B7F5B">
            <w:pPr>
              <w:spacing w:before="100" w:line="160" w:lineRule="exact"/>
              <w:ind w:right="28"/>
              <w:jc w:val="right"/>
              <w:rPr>
                <w:spacing w:val="-4"/>
              </w:rPr>
            </w:pPr>
            <w:r w:rsidRPr="00853565">
              <w:t>352</w:t>
            </w:r>
          </w:p>
        </w:tc>
        <w:tc>
          <w:tcPr>
            <w:tcW w:w="492" w:type="dxa"/>
            <w:tcBorders>
              <w:left w:val="single" w:sz="6" w:space="0" w:color="000000"/>
            </w:tcBorders>
            <w:shd w:val="clear" w:color="auto" w:fill="auto"/>
          </w:tcPr>
          <w:p w14:paraId="2ECCCE64" w14:textId="5F12FC5B" w:rsidR="00162B52" w:rsidRPr="00853565" w:rsidRDefault="00162B52" w:rsidP="001B7F5B">
            <w:pPr>
              <w:spacing w:before="100" w:line="160" w:lineRule="exact"/>
              <w:ind w:right="28"/>
              <w:jc w:val="right"/>
              <w:rPr>
                <w:spacing w:val="-4"/>
              </w:rPr>
            </w:pPr>
            <w:r w:rsidRPr="00853565">
              <w:t>356</w:t>
            </w:r>
          </w:p>
        </w:tc>
        <w:tc>
          <w:tcPr>
            <w:tcW w:w="490" w:type="dxa"/>
            <w:tcBorders>
              <w:left w:val="single" w:sz="6" w:space="0" w:color="000000"/>
            </w:tcBorders>
            <w:shd w:val="clear" w:color="auto" w:fill="auto"/>
          </w:tcPr>
          <w:p w14:paraId="02169DB6" w14:textId="12D65273" w:rsidR="00162B52" w:rsidRPr="00853565" w:rsidRDefault="00162B52" w:rsidP="001B7F5B">
            <w:pPr>
              <w:spacing w:before="100" w:line="160" w:lineRule="exact"/>
              <w:ind w:right="28"/>
              <w:jc w:val="right"/>
              <w:rPr>
                <w:spacing w:val="-4"/>
              </w:rPr>
            </w:pPr>
            <w:r w:rsidRPr="00853565">
              <w:t>365</w:t>
            </w:r>
          </w:p>
        </w:tc>
        <w:tc>
          <w:tcPr>
            <w:tcW w:w="492" w:type="dxa"/>
            <w:tcBorders>
              <w:left w:val="single" w:sz="6" w:space="0" w:color="000000"/>
            </w:tcBorders>
            <w:shd w:val="clear" w:color="auto" w:fill="auto"/>
          </w:tcPr>
          <w:p w14:paraId="38ACF841" w14:textId="1BADA85A" w:rsidR="00162B52" w:rsidRPr="00853565" w:rsidRDefault="00162B52" w:rsidP="001B7F5B">
            <w:pPr>
              <w:spacing w:before="100" w:line="160" w:lineRule="exact"/>
              <w:ind w:right="28"/>
              <w:jc w:val="right"/>
              <w:rPr>
                <w:spacing w:val="-4"/>
              </w:rPr>
            </w:pPr>
            <w:r w:rsidRPr="00853565">
              <w:t>320</w:t>
            </w:r>
          </w:p>
        </w:tc>
        <w:tc>
          <w:tcPr>
            <w:tcW w:w="482" w:type="dxa"/>
            <w:tcBorders>
              <w:left w:val="single" w:sz="6" w:space="0" w:color="000000"/>
            </w:tcBorders>
            <w:shd w:val="clear" w:color="auto" w:fill="auto"/>
          </w:tcPr>
          <w:p w14:paraId="5EBCA4BD" w14:textId="239B4DAB" w:rsidR="00162B52" w:rsidRPr="00853565" w:rsidRDefault="00162B52" w:rsidP="001B7F5B">
            <w:pPr>
              <w:spacing w:before="100" w:line="160" w:lineRule="exact"/>
              <w:ind w:right="28"/>
              <w:jc w:val="right"/>
              <w:rPr>
                <w:spacing w:val="-4"/>
              </w:rPr>
            </w:pPr>
            <w:r w:rsidRPr="00853565">
              <w:t>555</w:t>
            </w:r>
          </w:p>
        </w:tc>
      </w:tr>
    </w:tbl>
    <w:p w14:paraId="1B2C44E3" w14:textId="77777777" w:rsidR="00504A06" w:rsidRPr="00853565" w:rsidRDefault="00504A06">
      <w:pPr>
        <w:tabs>
          <w:tab w:val="center" w:pos="6634"/>
        </w:tabs>
        <w:spacing w:after="60"/>
        <w:jc w:val="right"/>
      </w:pPr>
    </w:p>
    <w:p w14:paraId="0C5B784F" w14:textId="77777777" w:rsidR="00504A06" w:rsidRPr="00853565" w:rsidRDefault="00504A06">
      <w:pPr>
        <w:tabs>
          <w:tab w:val="center" w:pos="6634"/>
        </w:tabs>
        <w:spacing w:after="60"/>
        <w:jc w:val="right"/>
      </w:pPr>
    </w:p>
    <w:p w14:paraId="2C2318E3" w14:textId="0E811CB0" w:rsidR="00504A06" w:rsidRPr="00853565" w:rsidRDefault="00504A06">
      <w:pPr>
        <w:pStyle w:val="19"/>
        <w:pageBreakBefore/>
        <w:spacing w:before="0" w:after="60"/>
        <w:jc w:val="right"/>
      </w:pPr>
      <w:r w:rsidRPr="00853565">
        <w:rPr>
          <w:rFonts w:ascii="Arial" w:hAnsi="Arial" w:cs="Arial"/>
          <w:sz w:val="14"/>
          <w:szCs w:val="14"/>
          <w:lang w:val="en-US"/>
        </w:rPr>
        <w:lastRenderedPageBreak/>
        <w:t xml:space="preserve">Продолжение табл. / </w:t>
      </w:r>
      <w:r w:rsidRPr="00853565">
        <w:rPr>
          <w:rFonts w:ascii="Arial" w:hAnsi="Arial" w:cs="Arial"/>
          <w:i/>
          <w:sz w:val="14"/>
          <w:szCs w:val="14"/>
          <w:lang w:val="en-US"/>
        </w:rPr>
        <w:t>Continued table</w:t>
      </w:r>
      <w:r w:rsidRPr="00853565">
        <w:rPr>
          <w:rFonts w:ascii="Arial" w:hAnsi="Arial" w:cs="Arial"/>
          <w:sz w:val="14"/>
          <w:szCs w:val="14"/>
          <w:lang w:val="en-US"/>
        </w:rPr>
        <w:t xml:space="preserve"> </w:t>
      </w:r>
      <w:r w:rsidR="00693970" w:rsidRPr="00853565">
        <w:rPr>
          <w:rFonts w:ascii="Arial" w:hAnsi="Arial" w:cs="Arial"/>
          <w:sz w:val="14"/>
          <w:szCs w:val="14"/>
          <w:lang w:val="en-US"/>
        </w:rPr>
        <w:t>26.</w:t>
      </w:r>
      <w:r w:rsidRPr="00853565">
        <w:rPr>
          <w:rFonts w:ascii="Arial" w:hAnsi="Arial" w:cs="Arial"/>
          <w:sz w:val="14"/>
          <w:szCs w:val="14"/>
          <w:lang w:val="en-US"/>
        </w:rPr>
        <w:t>3</w:t>
      </w:r>
    </w:p>
    <w:tbl>
      <w:tblPr>
        <w:tblW w:w="9922" w:type="dxa"/>
        <w:tblLayout w:type="fixed"/>
        <w:tblCellMar>
          <w:left w:w="0" w:type="dxa"/>
          <w:right w:w="0" w:type="dxa"/>
        </w:tblCellMar>
        <w:tblLook w:val="0000" w:firstRow="0" w:lastRow="0" w:firstColumn="0" w:lastColumn="0" w:noHBand="0" w:noVBand="0"/>
      </w:tblPr>
      <w:tblGrid>
        <w:gridCol w:w="1499"/>
        <w:gridCol w:w="447"/>
        <w:gridCol w:w="618"/>
        <w:gridCol w:w="490"/>
        <w:gridCol w:w="492"/>
        <w:gridCol w:w="490"/>
        <w:gridCol w:w="492"/>
        <w:gridCol w:w="492"/>
        <w:gridCol w:w="490"/>
        <w:gridCol w:w="492"/>
        <w:gridCol w:w="490"/>
        <w:gridCol w:w="492"/>
        <w:gridCol w:w="492"/>
        <w:gridCol w:w="490"/>
        <w:gridCol w:w="492"/>
        <w:gridCol w:w="490"/>
        <w:gridCol w:w="492"/>
        <w:gridCol w:w="482"/>
      </w:tblGrid>
      <w:tr w:rsidR="00853565" w:rsidRPr="00853565" w14:paraId="40461BA2" w14:textId="77777777">
        <w:trPr>
          <w:cantSplit/>
        </w:trPr>
        <w:tc>
          <w:tcPr>
            <w:tcW w:w="1499" w:type="dxa"/>
            <w:vMerge w:val="restart"/>
            <w:tcBorders>
              <w:top w:val="single" w:sz="6" w:space="0" w:color="000000"/>
              <w:bottom w:val="single" w:sz="6" w:space="0" w:color="000000"/>
            </w:tcBorders>
            <w:shd w:val="clear" w:color="auto" w:fill="auto"/>
            <w:vAlign w:val="bottom"/>
          </w:tcPr>
          <w:p w14:paraId="597E7A0E" w14:textId="77777777" w:rsidR="00504A06" w:rsidRPr="00853565" w:rsidRDefault="00504A06">
            <w:pPr>
              <w:pStyle w:val="15"/>
              <w:snapToGrid w:val="0"/>
              <w:spacing w:before="40" w:after="20"/>
            </w:pPr>
          </w:p>
        </w:tc>
        <w:tc>
          <w:tcPr>
            <w:tcW w:w="447" w:type="dxa"/>
            <w:vMerge w:val="restart"/>
            <w:tcBorders>
              <w:top w:val="single" w:sz="6" w:space="0" w:color="000000"/>
              <w:left w:val="single" w:sz="6" w:space="0" w:color="000000"/>
              <w:bottom w:val="single" w:sz="6" w:space="0" w:color="000000"/>
            </w:tcBorders>
            <w:shd w:val="clear" w:color="auto" w:fill="auto"/>
          </w:tcPr>
          <w:p w14:paraId="641D50C3" w14:textId="77777777" w:rsidR="00504A06" w:rsidRPr="00853565" w:rsidRDefault="00504A06">
            <w:pPr>
              <w:pStyle w:val="xl26"/>
              <w:pBdr>
                <w:bottom w:val="none" w:sz="0" w:space="0" w:color="000000"/>
                <w:right w:val="none" w:sz="0" w:space="0" w:color="000000"/>
              </w:pBdr>
              <w:spacing w:before="40" w:after="20"/>
              <w:ind w:left="57" w:right="57"/>
              <w:jc w:val="left"/>
              <w:textAlignment w:val="auto"/>
            </w:pPr>
            <w:r w:rsidRPr="00853565">
              <w:rPr>
                <w:rFonts w:cs="Times New Roman"/>
                <w:sz w:val="12"/>
                <w:szCs w:val="12"/>
              </w:rPr>
              <w:t>Годы</w:t>
            </w:r>
          </w:p>
          <w:p w14:paraId="53B03556" w14:textId="77777777" w:rsidR="00504A06" w:rsidRPr="00853565" w:rsidRDefault="00504A06">
            <w:pPr>
              <w:pStyle w:val="xl26"/>
              <w:pBdr>
                <w:bottom w:val="none" w:sz="0" w:space="0" w:color="000000"/>
                <w:right w:val="none" w:sz="0" w:space="0" w:color="000000"/>
              </w:pBdr>
              <w:spacing w:before="40" w:after="20"/>
              <w:ind w:left="57" w:right="57"/>
              <w:jc w:val="left"/>
              <w:textAlignment w:val="auto"/>
            </w:pPr>
            <w:r w:rsidRPr="00853565">
              <w:rPr>
                <w:i/>
                <w:sz w:val="12"/>
                <w:lang w:val="en-US"/>
              </w:rPr>
              <w:t>Year</w:t>
            </w:r>
          </w:p>
        </w:tc>
        <w:tc>
          <w:tcPr>
            <w:tcW w:w="618" w:type="dxa"/>
            <w:vMerge w:val="restart"/>
            <w:tcBorders>
              <w:top w:val="single" w:sz="6" w:space="0" w:color="000000"/>
              <w:left w:val="single" w:sz="6" w:space="0" w:color="000000"/>
            </w:tcBorders>
            <w:shd w:val="clear" w:color="auto" w:fill="auto"/>
          </w:tcPr>
          <w:p w14:paraId="29FAFEAF" w14:textId="77777777" w:rsidR="00504A06" w:rsidRPr="00853565" w:rsidRDefault="00504A06">
            <w:pPr>
              <w:pStyle w:val="xl26"/>
              <w:pBdr>
                <w:bottom w:val="none" w:sz="0" w:space="0" w:color="000000"/>
                <w:right w:val="none" w:sz="0" w:space="0" w:color="000000"/>
              </w:pBdr>
              <w:spacing w:before="40" w:after="20"/>
              <w:ind w:left="57" w:right="57"/>
              <w:jc w:val="left"/>
              <w:textAlignment w:val="auto"/>
            </w:pPr>
            <w:r w:rsidRPr="00853565">
              <w:rPr>
                <w:rFonts w:cs="Times New Roman"/>
                <w:sz w:val="12"/>
                <w:szCs w:val="12"/>
              </w:rPr>
              <w:t xml:space="preserve">Все </w:t>
            </w:r>
            <w:r w:rsidRPr="00853565">
              <w:rPr>
                <w:rFonts w:cs="Times New Roman"/>
                <w:sz w:val="12"/>
                <w:szCs w:val="12"/>
              </w:rPr>
              <w:br/>
              <w:t>насел</w:t>
            </w:r>
            <w:r w:rsidRPr="00853565">
              <w:rPr>
                <w:rFonts w:cs="Times New Roman"/>
                <w:sz w:val="12"/>
                <w:szCs w:val="12"/>
              </w:rPr>
              <w:t>е</w:t>
            </w:r>
            <w:r w:rsidRPr="00853565">
              <w:rPr>
                <w:rFonts w:cs="Times New Roman"/>
                <w:sz w:val="12"/>
                <w:szCs w:val="12"/>
              </w:rPr>
              <w:t>ние</w:t>
            </w:r>
          </w:p>
          <w:p w14:paraId="1D093C45" w14:textId="77777777" w:rsidR="00504A06" w:rsidRPr="00853565" w:rsidRDefault="00504A06">
            <w:pPr>
              <w:pStyle w:val="xl26"/>
              <w:pBdr>
                <w:bottom w:val="none" w:sz="0" w:space="0" w:color="000000"/>
                <w:right w:val="none" w:sz="0" w:space="0" w:color="000000"/>
              </w:pBdr>
              <w:spacing w:before="0" w:after="20"/>
              <w:ind w:left="57" w:right="57"/>
              <w:jc w:val="left"/>
              <w:textAlignment w:val="auto"/>
            </w:pPr>
            <w:r w:rsidRPr="00853565">
              <w:rPr>
                <w:i/>
                <w:sz w:val="12"/>
                <w:lang w:val="en-US"/>
              </w:rPr>
              <w:t>Total</w:t>
            </w:r>
            <w:r w:rsidRPr="00853565">
              <w:rPr>
                <w:i/>
                <w:sz w:val="12"/>
              </w:rPr>
              <w:t xml:space="preserve"> </w:t>
            </w:r>
            <w:r w:rsidRPr="00853565">
              <w:rPr>
                <w:i/>
                <w:sz w:val="12"/>
              </w:rPr>
              <w:br/>
            </w:r>
            <w:r w:rsidRPr="00853565">
              <w:rPr>
                <w:i/>
                <w:sz w:val="12"/>
                <w:lang w:val="en-US"/>
              </w:rPr>
              <w:t>popul</w:t>
            </w:r>
            <w:r w:rsidRPr="00853565">
              <w:rPr>
                <w:i/>
                <w:sz w:val="12"/>
                <w:lang w:val="en-US"/>
              </w:rPr>
              <w:t>a</w:t>
            </w:r>
            <w:r w:rsidRPr="00853565">
              <w:rPr>
                <w:i/>
                <w:sz w:val="12"/>
                <w:lang w:val="en-US"/>
              </w:rPr>
              <w:t>tion</w:t>
            </w:r>
          </w:p>
        </w:tc>
        <w:tc>
          <w:tcPr>
            <w:tcW w:w="7358" w:type="dxa"/>
            <w:gridSpan w:val="15"/>
            <w:tcBorders>
              <w:top w:val="single" w:sz="6" w:space="0" w:color="000000"/>
              <w:left w:val="single" w:sz="6" w:space="0" w:color="000000"/>
              <w:bottom w:val="single" w:sz="6" w:space="0" w:color="000000"/>
            </w:tcBorders>
            <w:shd w:val="clear" w:color="auto" w:fill="auto"/>
          </w:tcPr>
          <w:p w14:paraId="0659DB7E" w14:textId="77777777" w:rsidR="00504A06" w:rsidRPr="00853565" w:rsidRDefault="00AF58E4">
            <w:pPr>
              <w:spacing w:before="40" w:after="20"/>
              <w:ind w:left="57" w:right="57"/>
            </w:pPr>
            <w:r w:rsidRPr="00853565">
              <w:rPr>
                <w:sz w:val="12"/>
                <w:szCs w:val="12"/>
              </w:rPr>
              <w:t xml:space="preserve">в том числе в возрасте, лет / </w:t>
            </w:r>
            <w:r w:rsidRPr="00853565">
              <w:rPr>
                <w:i/>
                <w:sz w:val="12"/>
                <w:szCs w:val="12"/>
                <w:lang w:val="en-US"/>
              </w:rPr>
              <w:t>including</w:t>
            </w:r>
            <w:r w:rsidRPr="00853565">
              <w:rPr>
                <w:i/>
                <w:sz w:val="12"/>
              </w:rPr>
              <w:t xml:space="preserve"> </w:t>
            </w:r>
            <w:r w:rsidRPr="00853565">
              <w:rPr>
                <w:i/>
                <w:sz w:val="12"/>
                <w:lang w:val="en-US"/>
              </w:rPr>
              <w:t>at</w:t>
            </w:r>
            <w:r w:rsidRPr="00853565">
              <w:rPr>
                <w:i/>
                <w:sz w:val="12"/>
              </w:rPr>
              <w:t xml:space="preserve"> age, </w:t>
            </w:r>
            <w:r w:rsidRPr="00853565">
              <w:rPr>
                <w:i/>
                <w:sz w:val="12"/>
                <w:lang w:val="en-US"/>
              </w:rPr>
              <w:t>years</w:t>
            </w:r>
          </w:p>
        </w:tc>
      </w:tr>
      <w:tr w:rsidR="00853565" w:rsidRPr="00853565" w14:paraId="40461099" w14:textId="77777777">
        <w:trPr>
          <w:cantSplit/>
          <w:trHeight w:val="319"/>
        </w:trPr>
        <w:tc>
          <w:tcPr>
            <w:tcW w:w="1499" w:type="dxa"/>
            <w:vMerge/>
            <w:tcBorders>
              <w:top w:val="single" w:sz="6" w:space="0" w:color="000000"/>
              <w:bottom w:val="single" w:sz="6" w:space="0" w:color="000000"/>
            </w:tcBorders>
            <w:shd w:val="clear" w:color="auto" w:fill="auto"/>
            <w:vAlign w:val="bottom"/>
          </w:tcPr>
          <w:p w14:paraId="5C9EEBCB" w14:textId="77777777" w:rsidR="002E1C9E" w:rsidRPr="00853565" w:rsidRDefault="002E1C9E">
            <w:pPr>
              <w:snapToGrid w:val="0"/>
              <w:spacing w:before="40" w:after="20"/>
              <w:rPr>
                <w:rFonts w:ascii="Times New Roman" w:hAnsi="Times New Roman" w:cs="Times New Roman"/>
                <w:b/>
                <w:bCs/>
                <w:sz w:val="12"/>
                <w:szCs w:val="12"/>
              </w:rPr>
            </w:pPr>
          </w:p>
        </w:tc>
        <w:tc>
          <w:tcPr>
            <w:tcW w:w="447" w:type="dxa"/>
            <w:vMerge/>
            <w:tcBorders>
              <w:top w:val="single" w:sz="6" w:space="0" w:color="000000"/>
              <w:left w:val="single" w:sz="6" w:space="0" w:color="000000"/>
              <w:bottom w:val="single" w:sz="6" w:space="0" w:color="000000"/>
            </w:tcBorders>
            <w:shd w:val="clear" w:color="auto" w:fill="auto"/>
            <w:vAlign w:val="bottom"/>
          </w:tcPr>
          <w:p w14:paraId="57C8B1B2" w14:textId="77777777" w:rsidR="002E1C9E" w:rsidRPr="00853565" w:rsidRDefault="002E1C9E">
            <w:pPr>
              <w:snapToGrid w:val="0"/>
              <w:spacing w:before="40" w:after="20"/>
              <w:ind w:left="57" w:right="57"/>
              <w:rPr>
                <w:sz w:val="12"/>
                <w:szCs w:val="12"/>
              </w:rPr>
            </w:pPr>
          </w:p>
        </w:tc>
        <w:tc>
          <w:tcPr>
            <w:tcW w:w="618" w:type="dxa"/>
            <w:vMerge/>
            <w:tcBorders>
              <w:left w:val="single" w:sz="6" w:space="0" w:color="000000"/>
              <w:bottom w:val="single" w:sz="6" w:space="0" w:color="000000"/>
            </w:tcBorders>
            <w:shd w:val="clear" w:color="auto" w:fill="auto"/>
            <w:vAlign w:val="bottom"/>
          </w:tcPr>
          <w:p w14:paraId="4955E988" w14:textId="77777777" w:rsidR="002E1C9E" w:rsidRPr="00853565" w:rsidRDefault="002E1C9E">
            <w:pPr>
              <w:snapToGrid w:val="0"/>
              <w:spacing w:before="40" w:after="20"/>
              <w:ind w:left="57" w:right="57"/>
              <w:rPr>
                <w:sz w:val="12"/>
                <w:szCs w:val="12"/>
              </w:rPr>
            </w:pPr>
          </w:p>
        </w:tc>
        <w:tc>
          <w:tcPr>
            <w:tcW w:w="490" w:type="dxa"/>
            <w:tcBorders>
              <w:top w:val="single" w:sz="6" w:space="0" w:color="000000"/>
              <w:left w:val="single" w:sz="6" w:space="0" w:color="000000"/>
              <w:bottom w:val="single" w:sz="6" w:space="0" w:color="000000"/>
            </w:tcBorders>
            <w:shd w:val="clear" w:color="auto" w:fill="auto"/>
          </w:tcPr>
          <w:p w14:paraId="7FECE782" w14:textId="77777777" w:rsidR="002E1C9E" w:rsidRPr="00853565" w:rsidRDefault="002E1C9E" w:rsidP="006F4BD7">
            <w:pPr>
              <w:pStyle w:val="15"/>
              <w:spacing w:before="40" w:after="20"/>
              <w:ind w:left="57" w:right="57"/>
              <w:jc w:val="center"/>
            </w:pPr>
            <w:r w:rsidRPr="00853565">
              <w:rPr>
                <w:sz w:val="12"/>
                <w:szCs w:val="12"/>
              </w:rPr>
              <w:t>0 – 4</w:t>
            </w:r>
          </w:p>
        </w:tc>
        <w:tc>
          <w:tcPr>
            <w:tcW w:w="492" w:type="dxa"/>
            <w:tcBorders>
              <w:top w:val="single" w:sz="6" w:space="0" w:color="000000"/>
              <w:left w:val="single" w:sz="6" w:space="0" w:color="000000"/>
              <w:bottom w:val="single" w:sz="6" w:space="0" w:color="000000"/>
            </w:tcBorders>
            <w:shd w:val="clear" w:color="auto" w:fill="auto"/>
          </w:tcPr>
          <w:p w14:paraId="3E7A7604" w14:textId="77777777" w:rsidR="002E1C9E" w:rsidRPr="00853565" w:rsidRDefault="002E1C9E" w:rsidP="006F4BD7">
            <w:pPr>
              <w:spacing w:before="40" w:after="20"/>
              <w:ind w:left="57" w:right="57"/>
              <w:jc w:val="center"/>
            </w:pPr>
            <w:r w:rsidRPr="00853565">
              <w:rPr>
                <w:sz w:val="12"/>
                <w:szCs w:val="12"/>
              </w:rPr>
              <w:t>5 – 9</w:t>
            </w:r>
          </w:p>
        </w:tc>
        <w:tc>
          <w:tcPr>
            <w:tcW w:w="490" w:type="dxa"/>
            <w:tcBorders>
              <w:top w:val="single" w:sz="6" w:space="0" w:color="000000"/>
              <w:left w:val="single" w:sz="6" w:space="0" w:color="000000"/>
              <w:bottom w:val="single" w:sz="6" w:space="0" w:color="000000"/>
            </w:tcBorders>
            <w:shd w:val="clear" w:color="auto" w:fill="auto"/>
          </w:tcPr>
          <w:p w14:paraId="7B0E40CE" w14:textId="77777777" w:rsidR="002E1C9E" w:rsidRPr="00853565" w:rsidRDefault="002E1C9E" w:rsidP="005877FE">
            <w:pPr>
              <w:pStyle w:val="15"/>
              <w:spacing w:before="40" w:after="20"/>
              <w:jc w:val="center"/>
            </w:pPr>
            <w:r w:rsidRPr="00853565">
              <w:rPr>
                <w:sz w:val="12"/>
                <w:szCs w:val="12"/>
              </w:rPr>
              <w:t>10 – 14</w:t>
            </w:r>
          </w:p>
        </w:tc>
        <w:tc>
          <w:tcPr>
            <w:tcW w:w="492" w:type="dxa"/>
            <w:tcBorders>
              <w:top w:val="single" w:sz="6" w:space="0" w:color="000000"/>
              <w:left w:val="single" w:sz="6" w:space="0" w:color="000000"/>
              <w:bottom w:val="single" w:sz="6" w:space="0" w:color="000000"/>
            </w:tcBorders>
            <w:shd w:val="clear" w:color="auto" w:fill="auto"/>
          </w:tcPr>
          <w:p w14:paraId="6CD9185E" w14:textId="77777777" w:rsidR="002E1C9E" w:rsidRPr="00853565" w:rsidRDefault="002E1C9E" w:rsidP="005877FE">
            <w:pPr>
              <w:pStyle w:val="15"/>
              <w:spacing w:before="40" w:after="20"/>
              <w:jc w:val="center"/>
            </w:pPr>
            <w:r w:rsidRPr="00853565">
              <w:rPr>
                <w:sz w:val="12"/>
                <w:szCs w:val="12"/>
              </w:rPr>
              <w:t>15 – 19</w:t>
            </w:r>
          </w:p>
        </w:tc>
        <w:tc>
          <w:tcPr>
            <w:tcW w:w="492" w:type="dxa"/>
            <w:tcBorders>
              <w:top w:val="single" w:sz="6" w:space="0" w:color="000000"/>
              <w:left w:val="single" w:sz="6" w:space="0" w:color="000000"/>
              <w:bottom w:val="single" w:sz="6" w:space="0" w:color="000000"/>
            </w:tcBorders>
            <w:shd w:val="clear" w:color="auto" w:fill="auto"/>
          </w:tcPr>
          <w:p w14:paraId="5F88BFF7" w14:textId="77777777" w:rsidR="002E1C9E" w:rsidRPr="00853565" w:rsidRDefault="002E1C9E" w:rsidP="005877FE">
            <w:pPr>
              <w:pStyle w:val="15"/>
              <w:spacing w:before="40" w:after="20"/>
              <w:jc w:val="center"/>
            </w:pPr>
            <w:r w:rsidRPr="00853565">
              <w:rPr>
                <w:sz w:val="12"/>
                <w:szCs w:val="12"/>
              </w:rPr>
              <w:t>20 – 24</w:t>
            </w:r>
          </w:p>
        </w:tc>
        <w:tc>
          <w:tcPr>
            <w:tcW w:w="490" w:type="dxa"/>
            <w:tcBorders>
              <w:top w:val="single" w:sz="6" w:space="0" w:color="000000"/>
              <w:left w:val="single" w:sz="6" w:space="0" w:color="000000"/>
              <w:bottom w:val="single" w:sz="6" w:space="0" w:color="000000"/>
            </w:tcBorders>
            <w:shd w:val="clear" w:color="auto" w:fill="auto"/>
          </w:tcPr>
          <w:p w14:paraId="1C393D46" w14:textId="77777777" w:rsidR="002E1C9E" w:rsidRPr="00853565" w:rsidRDefault="002E1C9E" w:rsidP="005877FE">
            <w:pPr>
              <w:pStyle w:val="15"/>
              <w:spacing w:before="40" w:after="20"/>
              <w:jc w:val="center"/>
            </w:pPr>
            <w:r w:rsidRPr="00853565">
              <w:rPr>
                <w:sz w:val="12"/>
                <w:szCs w:val="12"/>
              </w:rPr>
              <w:t>25 – 29</w:t>
            </w:r>
          </w:p>
        </w:tc>
        <w:tc>
          <w:tcPr>
            <w:tcW w:w="492" w:type="dxa"/>
            <w:tcBorders>
              <w:top w:val="single" w:sz="6" w:space="0" w:color="000000"/>
              <w:left w:val="single" w:sz="6" w:space="0" w:color="000000"/>
              <w:bottom w:val="single" w:sz="6" w:space="0" w:color="000000"/>
            </w:tcBorders>
            <w:shd w:val="clear" w:color="auto" w:fill="auto"/>
          </w:tcPr>
          <w:p w14:paraId="5AF07866" w14:textId="77777777" w:rsidR="002E1C9E" w:rsidRPr="00853565" w:rsidRDefault="002E1C9E" w:rsidP="005877FE">
            <w:pPr>
              <w:pStyle w:val="15"/>
              <w:spacing w:before="40" w:after="20"/>
              <w:jc w:val="center"/>
            </w:pPr>
            <w:r w:rsidRPr="00853565">
              <w:rPr>
                <w:sz w:val="12"/>
                <w:szCs w:val="12"/>
              </w:rPr>
              <w:t>30 – 34</w:t>
            </w:r>
          </w:p>
        </w:tc>
        <w:tc>
          <w:tcPr>
            <w:tcW w:w="490" w:type="dxa"/>
            <w:tcBorders>
              <w:top w:val="single" w:sz="6" w:space="0" w:color="000000"/>
              <w:left w:val="single" w:sz="6" w:space="0" w:color="000000"/>
              <w:bottom w:val="single" w:sz="6" w:space="0" w:color="000000"/>
            </w:tcBorders>
            <w:shd w:val="clear" w:color="auto" w:fill="auto"/>
          </w:tcPr>
          <w:p w14:paraId="5647D651" w14:textId="77777777" w:rsidR="002E1C9E" w:rsidRPr="00853565" w:rsidRDefault="002E1C9E" w:rsidP="005877FE">
            <w:pPr>
              <w:pStyle w:val="15"/>
              <w:spacing w:before="40" w:after="20"/>
              <w:jc w:val="center"/>
            </w:pPr>
            <w:r w:rsidRPr="00853565">
              <w:rPr>
                <w:sz w:val="12"/>
                <w:szCs w:val="12"/>
              </w:rPr>
              <w:t>35 – 39</w:t>
            </w:r>
          </w:p>
        </w:tc>
        <w:tc>
          <w:tcPr>
            <w:tcW w:w="492" w:type="dxa"/>
            <w:tcBorders>
              <w:top w:val="single" w:sz="6" w:space="0" w:color="000000"/>
              <w:left w:val="single" w:sz="6" w:space="0" w:color="000000"/>
              <w:bottom w:val="single" w:sz="6" w:space="0" w:color="000000"/>
            </w:tcBorders>
            <w:shd w:val="clear" w:color="auto" w:fill="auto"/>
          </w:tcPr>
          <w:p w14:paraId="1CF5C588" w14:textId="77777777" w:rsidR="002E1C9E" w:rsidRPr="00853565" w:rsidRDefault="002E1C9E" w:rsidP="005877FE">
            <w:pPr>
              <w:pStyle w:val="15"/>
              <w:spacing w:before="40" w:after="20"/>
              <w:jc w:val="center"/>
            </w:pPr>
            <w:r w:rsidRPr="00853565">
              <w:rPr>
                <w:sz w:val="12"/>
                <w:szCs w:val="12"/>
              </w:rPr>
              <w:t>40 – 44</w:t>
            </w:r>
          </w:p>
        </w:tc>
        <w:tc>
          <w:tcPr>
            <w:tcW w:w="492" w:type="dxa"/>
            <w:tcBorders>
              <w:top w:val="single" w:sz="6" w:space="0" w:color="000000"/>
              <w:left w:val="single" w:sz="6" w:space="0" w:color="000000"/>
              <w:bottom w:val="single" w:sz="6" w:space="0" w:color="000000"/>
            </w:tcBorders>
            <w:shd w:val="clear" w:color="auto" w:fill="auto"/>
          </w:tcPr>
          <w:p w14:paraId="1BA7BFA9" w14:textId="77777777" w:rsidR="002E1C9E" w:rsidRPr="00853565" w:rsidRDefault="002E1C9E" w:rsidP="005877FE">
            <w:pPr>
              <w:pStyle w:val="15"/>
              <w:spacing w:before="40" w:after="20"/>
              <w:jc w:val="center"/>
            </w:pPr>
            <w:r w:rsidRPr="00853565">
              <w:rPr>
                <w:sz w:val="12"/>
                <w:szCs w:val="12"/>
              </w:rPr>
              <w:t>45 – 49</w:t>
            </w:r>
          </w:p>
        </w:tc>
        <w:tc>
          <w:tcPr>
            <w:tcW w:w="490" w:type="dxa"/>
            <w:tcBorders>
              <w:top w:val="single" w:sz="6" w:space="0" w:color="000000"/>
              <w:left w:val="single" w:sz="6" w:space="0" w:color="000000"/>
              <w:bottom w:val="single" w:sz="6" w:space="0" w:color="000000"/>
            </w:tcBorders>
            <w:shd w:val="clear" w:color="auto" w:fill="auto"/>
          </w:tcPr>
          <w:p w14:paraId="0D70744A" w14:textId="77777777" w:rsidR="002E1C9E" w:rsidRPr="00853565" w:rsidRDefault="002E1C9E" w:rsidP="005877FE">
            <w:pPr>
              <w:pStyle w:val="15"/>
              <w:spacing w:before="40" w:after="20"/>
              <w:jc w:val="center"/>
            </w:pPr>
            <w:r w:rsidRPr="00853565">
              <w:rPr>
                <w:sz w:val="12"/>
                <w:szCs w:val="12"/>
              </w:rPr>
              <w:t>50 – 54</w:t>
            </w:r>
          </w:p>
        </w:tc>
        <w:tc>
          <w:tcPr>
            <w:tcW w:w="492" w:type="dxa"/>
            <w:tcBorders>
              <w:top w:val="single" w:sz="6" w:space="0" w:color="000000"/>
              <w:left w:val="single" w:sz="6" w:space="0" w:color="000000"/>
              <w:bottom w:val="single" w:sz="6" w:space="0" w:color="000000"/>
            </w:tcBorders>
            <w:shd w:val="clear" w:color="auto" w:fill="auto"/>
          </w:tcPr>
          <w:p w14:paraId="2E29EFB5" w14:textId="77777777" w:rsidR="002E1C9E" w:rsidRPr="00853565" w:rsidRDefault="002E1C9E" w:rsidP="005877FE">
            <w:pPr>
              <w:pStyle w:val="15"/>
              <w:spacing w:before="40" w:after="20"/>
              <w:jc w:val="center"/>
            </w:pPr>
            <w:r w:rsidRPr="00853565">
              <w:rPr>
                <w:sz w:val="12"/>
                <w:szCs w:val="12"/>
              </w:rPr>
              <w:t>55 – 59</w:t>
            </w:r>
          </w:p>
        </w:tc>
        <w:tc>
          <w:tcPr>
            <w:tcW w:w="490" w:type="dxa"/>
            <w:tcBorders>
              <w:top w:val="single" w:sz="6" w:space="0" w:color="000000"/>
              <w:left w:val="single" w:sz="6" w:space="0" w:color="000000"/>
              <w:bottom w:val="single" w:sz="6" w:space="0" w:color="000000"/>
            </w:tcBorders>
            <w:shd w:val="clear" w:color="auto" w:fill="auto"/>
          </w:tcPr>
          <w:p w14:paraId="19DDCEC5" w14:textId="77777777" w:rsidR="002E1C9E" w:rsidRPr="00853565" w:rsidRDefault="002E1C9E" w:rsidP="005877FE">
            <w:pPr>
              <w:pStyle w:val="15"/>
              <w:spacing w:before="40" w:after="20"/>
              <w:jc w:val="center"/>
            </w:pPr>
            <w:r w:rsidRPr="00853565">
              <w:rPr>
                <w:sz w:val="12"/>
                <w:szCs w:val="12"/>
              </w:rPr>
              <w:t>60 – 64</w:t>
            </w:r>
          </w:p>
        </w:tc>
        <w:tc>
          <w:tcPr>
            <w:tcW w:w="492" w:type="dxa"/>
            <w:tcBorders>
              <w:top w:val="single" w:sz="6" w:space="0" w:color="000000"/>
              <w:left w:val="single" w:sz="6" w:space="0" w:color="000000"/>
              <w:bottom w:val="single" w:sz="6" w:space="0" w:color="000000"/>
            </w:tcBorders>
            <w:shd w:val="clear" w:color="auto" w:fill="auto"/>
          </w:tcPr>
          <w:p w14:paraId="6D521123" w14:textId="77777777" w:rsidR="002E1C9E" w:rsidRPr="00853565" w:rsidRDefault="002E1C9E" w:rsidP="005877FE">
            <w:pPr>
              <w:pStyle w:val="15"/>
              <w:spacing w:before="40" w:after="20"/>
              <w:jc w:val="center"/>
            </w:pPr>
            <w:r w:rsidRPr="00853565">
              <w:rPr>
                <w:sz w:val="12"/>
                <w:szCs w:val="12"/>
              </w:rPr>
              <w:t>65 – 69</w:t>
            </w:r>
          </w:p>
        </w:tc>
        <w:tc>
          <w:tcPr>
            <w:tcW w:w="482" w:type="dxa"/>
            <w:tcBorders>
              <w:top w:val="single" w:sz="6" w:space="0" w:color="000000"/>
              <w:left w:val="single" w:sz="6" w:space="0" w:color="000000"/>
              <w:bottom w:val="single" w:sz="6" w:space="0" w:color="000000"/>
            </w:tcBorders>
            <w:shd w:val="clear" w:color="auto" w:fill="auto"/>
          </w:tcPr>
          <w:p w14:paraId="0068670D" w14:textId="77777777" w:rsidR="002E1C9E" w:rsidRPr="00853565" w:rsidRDefault="002E1C9E" w:rsidP="00EE56AB">
            <w:pPr>
              <w:pStyle w:val="15"/>
              <w:spacing w:before="40" w:after="20"/>
              <w:ind w:left="28"/>
            </w:pPr>
            <w:r w:rsidRPr="00853565">
              <w:rPr>
                <w:sz w:val="12"/>
                <w:szCs w:val="12"/>
              </w:rPr>
              <w:t xml:space="preserve">70 и </w:t>
            </w:r>
            <w:r w:rsidRPr="00853565">
              <w:rPr>
                <w:sz w:val="12"/>
                <w:szCs w:val="12"/>
              </w:rPr>
              <w:br/>
              <w:t>более</w:t>
            </w:r>
            <w:r w:rsidRPr="00853565">
              <w:rPr>
                <w:sz w:val="12"/>
                <w:szCs w:val="12"/>
                <w:lang w:val="en-US"/>
              </w:rPr>
              <w:t xml:space="preserve"> / </w:t>
            </w:r>
            <w:r w:rsidRPr="00853565">
              <w:rPr>
                <w:sz w:val="12"/>
                <w:szCs w:val="12"/>
              </w:rPr>
              <w:t xml:space="preserve">70 </w:t>
            </w:r>
            <w:r w:rsidRPr="00853565">
              <w:rPr>
                <w:i/>
                <w:sz w:val="12"/>
                <w:lang w:val="en-US"/>
              </w:rPr>
              <w:t>and</w:t>
            </w:r>
            <w:r w:rsidRPr="00853565">
              <w:rPr>
                <w:i/>
                <w:sz w:val="12"/>
              </w:rPr>
              <w:t xml:space="preserve"> </w:t>
            </w:r>
            <w:r w:rsidRPr="00853565">
              <w:rPr>
                <w:i/>
                <w:sz w:val="12"/>
              </w:rPr>
              <w:br/>
            </w:r>
            <w:r w:rsidRPr="00853565">
              <w:rPr>
                <w:i/>
                <w:sz w:val="12"/>
                <w:lang w:val="en-US"/>
              </w:rPr>
              <w:t>over</w:t>
            </w:r>
          </w:p>
        </w:tc>
      </w:tr>
      <w:tr w:rsidR="00853565" w:rsidRPr="00853565" w14:paraId="7BFE32BE" w14:textId="77777777" w:rsidTr="00B67A28">
        <w:tc>
          <w:tcPr>
            <w:tcW w:w="1499" w:type="dxa"/>
            <w:shd w:val="clear" w:color="auto" w:fill="auto"/>
            <w:vAlign w:val="bottom"/>
          </w:tcPr>
          <w:p w14:paraId="081FA943" w14:textId="22F59A98" w:rsidR="00D63845" w:rsidRPr="00853565" w:rsidRDefault="00D63845" w:rsidP="00D63845">
            <w:pPr>
              <w:spacing w:before="200" w:line="200" w:lineRule="exact"/>
              <w:ind w:left="57"/>
            </w:pPr>
            <w:r w:rsidRPr="00853565">
              <w:rPr>
                <w:rStyle w:val="a5"/>
              </w:rPr>
              <w:t xml:space="preserve">Соединенное </w:t>
            </w:r>
            <w:r w:rsidRPr="00853565">
              <w:rPr>
                <w:rStyle w:val="a5"/>
              </w:rPr>
              <w:br/>
              <w:t>Королевство</w:t>
            </w:r>
            <w:r w:rsidRPr="00853565">
              <w:rPr>
                <w:rStyle w:val="a5"/>
              </w:rPr>
              <w:br/>
              <w:t>(Великобритания)</w:t>
            </w:r>
            <w:r w:rsidRPr="00853565">
              <w:rPr>
                <w:rStyle w:val="a5"/>
                <w:vertAlign w:val="superscript"/>
              </w:rPr>
              <w:t xml:space="preserve"> </w:t>
            </w:r>
            <w:r w:rsidR="00532EF7" w:rsidRPr="00532EF7">
              <w:rPr>
                <w:i/>
                <w:vertAlign w:val="superscript"/>
              </w:rPr>
              <w:t>6</w:t>
            </w:r>
            <w:r w:rsidRPr="00853565">
              <w:rPr>
                <w:i/>
                <w:vertAlign w:val="superscript"/>
              </w:rPr>
              <w:t>)</w:t>
            </w:r>
          </w:p>
          <w:p w14:paraId="6964742D" w14:textId="6BFB7D4B" w:rsidR="00D63845" w:rsidRPr="00853565" w:rsidRDefault="00D63845" w:rsidP="00D63845">
            <w:pPr>
              <w:spacing w:before="200" w:line="200" w:lineRule="exact"/>
              <w:ind w:left="57"/>
            </w:pPr>
            <w:proofErr w:type="gramStart"/>
            <w:r w:rsidRPr="00853565">
              <w:rPr>
                <w:i/>
              </w:rPr>
              <w:t>United Kingdom</w:t>
            </w:r>
            <w:r w:rsidR="00532EF7" w:rsidRPr="00532EF7">
              <w:rPr>
                <w:i/>
                <w:vertAlign w:val="superscript"/>
              </w:rPr>
              <w:t>6</w:t>
            </w:r>
            <w:r w:rsidRPr="00853565">
              <w:rPr>
                <w:i/>
                <w:vertAlign w:val="superscript"/>
              </w:rPr>
              <w:t>)</w:t>
            </w:r>
            <w:proofErr w:type="gramEnd"/>
          </w:p>
        </w:tc>
        <w:tc>
          <w:tcPr>
            <w:tcW w:w="447" w:type="dxa"/>
            <w:tcBorders>
              <w:left w:val="single" w:sz="6" w:space="0" w:color="000000"/>
            </w:tcBorders>
            <w:shd w:val="clear" w:color="auto" w:fill="auto"/>
            <w:vAlign w:val="center"/>
          </w:tcPr>
          <w:p w14:paraId="4DC9CF25" w14:textId="228E702F" w:rsidR="00D63845" w:rsidRPr="00853565" w:rsidRDefault="00D63845" w:rsidP="006E3391">
            <w:pPr>
              <w:pStyle w:val="xl26"/>
              <w:pBdr>
                <w:top w:val="none" w:sz="0" w:space="0" w:color="auto"/>
                <w:left w:val="none" w:sz="0" w:space="0" w:color="auto"/>
                <w:bottom w:val="none" w:sz="0" w:space="0" w:color="auto"/>
                <w:right w:val="none" w:sz="0" w:space="0" w:color="auto"/>
              </w:pBdr>
              <w:snapToGrid w:val="0"/>
              <w:spacing w:before="0" w:after="0" w:line="200" w:lineRule="exact"/>
              <w:textAlignment w:val="auto"/>
            </w:pPr>
            <w:r w:rsidRPr="00853565">
              <w:br/>
              <w:t>2019</w:t>
            </w:r>
          </w:p>
        </w:tc>
        <w:tc>
          <w:tcPr>
            <w:tcW w:w="618" w:type="dxa"/>
            <w:tcBorders>
              <w:left w:val="single" w:sz="6" w:space="0" w:color="000000"/>
            </w:tcBorders>
            <w:shd w:val="clear" w:color="auto" w:fill="auto"/>
            <w:vAlign w:val="center"/>
          </w:tcPr>
          <w:p w14:paraId="521C8E64" w14:textId="4D728A0C" w:rsidR="00D63845" w:rsidRPr="00853565" w:rsidRDefault="00D63845" w:rsidP="006E3391">
            <w:pPr>
              <w:snapToGrid w:val="0"/>
              <w:spacing w:line="200" w:lineRule="exact"/>
              <w:ind w:right="40"/>
              <w:jc w:val="right"/>
              <w:rPr>
                <w:spacing w:val="-2"/>
              </w:rPr>
            </w:pPr>
            <w:r w:rsidRPr="00532EF7">
              <w:br/>
            </w:r>
            <w:r w:rsidRPr="00853565">
              <w:t>66 647</w:t>
            </w:r>
          </w:p>
        </w:tc>
        <w:tc>
          <w:tcPr>
            <w:tcW w:w="490" w:type="dxa"/>
            <w:tcBorders>
              <w:left w:val="single" w:sz="6" w:space="0" w:color="000000"/>
            </w:tcBorders>
            <w:shd w:val="clear" w:color="auto" w:fill="auto"/>
            <w:vAlign w:val="center"/>
          </w:tcPr>
          <w:p w14:paraId="2C8F64E7" w14:textId="3E26D96F" w:rsidR="00D63845" w:rsidRPr="00853565" w:rsidRDefault="00D63845" w:rsidP="006E3391">
            <w:pPr>
              <w:snapToGrid w:val="0"/>
              <w:spacing w:line="200" w:lineRule="exact"/>
              <w:ind w:right="40"/>
              <w:jc w:val="right"/>
              <w:rPr>
                <w:spacing w:val="-2"/>
              </w:rPr>
            </w:pPr>
            <w:r w:rsidRPr="00532EF7">
              <w:br/>
            </w:r>
            <w:r w:rsidRPr="00853565">
              <w:t>3 885</w:t>
            </w:r>
          </w:p>
        </w:tc>
        <w:tc>
          <w:tcPr>
            <w:tcW w:w="492" w:type="dxa"/>
            <w:tcBorders>
              <w:left w:val="single" w:sz="6" w:space="0" w:color="000000"/>
            </w:tcBorders>
            <w:shd w:val="clear" w:color="auto" w:fill="auto"/>
            <w:vAlign w:val="center"/>
          </w:tcPr>
          <w:p w14:paraId="141EABD7" w14:textId="73704074" w:rsidR="00D63845" w:rsidRPr="00853565" w:rsidRDefault="00D63845" w:rsidP="006E3391">
            <w:pPr>
              <w:snapToGrid w:val="0"/>
              <w:spacing w:line="200" w:lineRule="exact"/>
              <w:ind w:right="40"/>
              <w:jc w:val="right"/>
              <w:rPr>
                <w:spacing w:val="-2"/>
              </w:rPr>
            </w:pPr>
            <w:r w:rsidRPr="00532EF7">
              <w:br/>
            </w:r>
            <w:r w:rsidRPr="00853565">
              <w:t>4 147</w:t>
            </w:r>
          </w:p>
        </w:tc>
        <w:tc>
          <w:tcPr>
            <w:tcW w:w="490" w:type="dxa"/>
            <w:tcBorders>
              <w:left w:val="single" w:sz="6" w:space="0" w:color="000000"/>
            </w:tcBorders>
            <w:shd w:val="clear" w:color="auto" w:fill="auto"/>
            <w:vAlign w:val="center"/>
          </w:tcPr>
          <w:p w14:paraId="77B31A3D" w14:textId="346586C5" w:rsidR="00D63845" w:rsidRPr="00853565" w:rsidRDefault="00D63845" w:rsidP="006E3391">
            <w:pPr>
              <w:snapToGrid w:val="0"/>
              <w:spacing w:line="200" w:lineRule="exact"/>
              <w:ind w:right="40"/>
              <w:jc w:val="right"/>
              <w:rPr>
                <w:spacing w:val="-2"/>
              </w:rPr>
            </w:pPr>
            <w:r w:rsidRPr="00532EF7">
              <w:br/>
            </w:r>
            <w:r w:rsidRPr="00853565">
              <w:t>3 908</w:t>
            </w:r>
          </w:p>
        </w:tc>
        <w:tc>
          <w:tcPr>
            <w:tcW w:w="492" w:type="dxa"/>
            <w:tcBorders>
              <w:left w:val="single" w:sz="6" w:space="0" w:color="000000"/>
            </w:tcBorders>
            <w:shd w:val="clear" w:color="auto" w:fill="auto"/>
            <w:vAlign w:val="center"/>
          </w:tcPr>
          <w:p w14:paraId="2D028CC6" w14:textId="35F00B4F" w:rsidR="00D63845" w:rsidRPr="00853565" w:rsidRDefault="00D63845" w:rsidP="006E3391">
            <w:pPr>
              <w:snapToGrid w:val="0"/>
              <w:spacing w:line="200" w:lineRule="exact"/>
              <w:ind w:right="40"/>
              <w:jc w:val="right"/>
              <w:rPr>
                <w:spacing w:val="-2"/>
              </w:rPr>
            </w:pPr>
            <w:r w:rsidRPr="00532EF7">
              <w:br/>
            </w:r>
            <w:r w:rsidRPr="00853565">
              <w:t>3 662</w:t>
            </w:r>
          </w:p>
        </w:tc>
        <w:tc>
          <w:tcPr>
            <w:tcW w:w="492" w:type="dxa"/>
            <w:tcBorders>
              <w:left w:val="single" w:sz="6" w:space="0" w:color="000000"/>
            </w:tcBorders>
            <w:shd w:val="clear" w:color="auto" w:fill="auto"/>
            <w:vAlign w:val="center"/>
          </w:tcPr>
          <w:p w14:paraId="55DF5016" w14:textId="54EEA413" w:rsidR="00D63845" w:rsidRPr="00853565" w:rsidRDefault="00D63845" w:rsidP="006E3391">
            <w:pPr>
              <w:snapToGrid w:val="0"/>
              <w:spacing w:line="200" w:lineRule="exact"/>
              <w:ind w:right="40"/>
              <w:jc w:val="right"/>
              <w:rPr>
                <w:spacing w:val="-2"/>
              </w:rPr>
            </w:pPr>
            <w:r w:rsidRPr="00532EF7">
              <w:br/>
            </w:r>
            <w:r w:rsidRPr="00853565">
              <w:t>4 171</w:t>
            </w:r>
          </w:p>
        </w:tc>
        <w:tc>
          <w:tcPr>
            <w:tcW w:w="490" w:type="dxa"/>
            <w:tcBorders>
              <w:left w:val="single" w:sz="6" w:space="0" w:color="000000"/>
            </w:tcBorders>
            <w:shd w:val="clear" w:color="auto" w:fill="auto"/>
            <w:vAlign w:val="center"/>
          </w:tcPr>
          <w:p w14:paraId="731032C2" w14:textId="62194697" w:rsidR="00D63845" w:rsidRPr="00853565" w:rsidRDefault="00D63845" w:rsidP="006E3391">
            <w:pPr>
              <w:snapToGrid w:val="0"/>
              <w:spacing w:line="200" w:lineRule="exact"/>
              <w:ind w:right="40"/>
              <w:jc w:val="right"/>
              <w:rPr>
                <w:spacing w:val="-2"/>
              </w:rPr>
            </w:pPr>
            <w:r w:rsidRPr="00532EF7">
              <w:br/>
            </w:r>
            <w:r w:rsidRPr="00853565">
              <w:t>4 527</w:t>
            </w:r>
          </w:p>
        </w:tc>
        <w:tc>
          <w:tcPr>
            <w:tcW w:w="492" w:type="dxa"/>
            <w:tcBorders>
              <w:left w:val="single" w:sz="6" w:space="0" w:color="000000"/>
            </w:tcBorders>
            <w:shd w:val="clear" w:color="auto" w:fill="auto"/>
            <w:vAlign w:val="center"/>
          </w:tcPr>
          <w:p w14:paraId="4F78235A" w14:textId="7EB5F8F3" w:rsidR="00D63845" w:rsidRPr="00853565" w:rsidRDefault="00D63845" w:rsidP="006E3391">
            <w:pPr>
              <w:snapToGrid w:val="0"/>
              <w:spacing w:line="200" w:lineRule="exact"/>
              <w:ind w:right="40"/>
              <w:jc w:val="right"/>
              <w:rPr>
                <w:spacing w:val="-2"/>
              </w:rPr>
            </w:pPr>
            <w:r w:rsidRPr="00532EF7">
              <w:br/>
            </w:r>
            <w:r w:rsidRPr="00853565">
              <w:t>4 485</w:t>
            </w:r>
          </w:p>
        </w:tc>
        <w:tc>
          <w:tcPr>
            <w:tcW w:w="490" w:type="dxa"/>
            <w:tcBorders>
              <w:left w:val="single" w:sz="6" w:space="0" w:color="000000"/>
            </w:tcBorders>
            <w:shd w:val="clear" w:color="auto" w:fill="auto"/>
            <w:vAlign w:val="center"/>
          </w:tcPr>
          <w:p w14:paraId="4EF11CAB" w14:textId="261C8A46" w:rsidR="00D63845" w:rsidRPr="00853565" w:rsidRDefault="00D63845" w:rsidP="006E3391">
            <w:pPr>
              <w:snapToGrid w:val="0"/>
              <w:spacing w:line="200" w:lineRule="exact"/>
              <w:ind w:right="40"/>
              <w:jc w:val="right"/>
              <w:rPr>
                <w:spacing w:val="-2"/>
              </w:rPr>
            </w:pPr>
            <w:r w:rsidRPr="00532EF7">
              <w:br/>
            </w:r>
            <w:r w:rsidRPr="00853565">
              <w:t>4 388</w:t>
            </w:r>
          </w:p>
        </w:tc>
        <w:tc>
          <w:tcPr>
            <w:tcW w:w="492" w:type="dxa"/>
            <w:tcBorders>
              <w:left w:val="single" w:sz="6" w:space="0" w:color="000000"/>
            </w:tcBorders>
            <w:shd w:val="clear" w:color="auto" w:fill="auto"/>
            <w:vAlign w:val="center"/>
          </w:tcPr>
          <w:p w14:paraId="12E5B852" w14:textId="2FF16CFB" w:rsidR="00D63845" w:rsidRPr="00853565" w:rsidRDefault="00D63845" w:rsidP="006E3391">
            <w:pPr>
              <w:snapToGrid w:val="0"/>
              <w:spacing w:line="200" w:lineRule="exact"/>
              <w:ind w:right="40"/>
              <w:jc w:val="right"/>
              <w:rPr>
                <w:spacing w:val="-2"/>
              </w:rPr>
            </w:pPr>
            <w:r w:rsidRPr="00532EF7">
              <w:br/>
            </w:r>
            <w:r w:rsidRPr="00853565">
              <w:t>4 008</w:t>
            </w:r>
          </w:p>
        </w:tc>
        <w:tc>
          <w:tcPr>
            <w:tcW w:w="492" w:type="dxa"/>
            <w:tcBorders>
              <w:left w:val="single" w:sz="6" w:space="0" w:color="000000"/>
            </w:tcBorders>
            <w:shd w:val="clear" w:color="auto" w:fill="auto"/>
            <w:vAlign w:val="center"/>
          </w:tcPr>
          <w:p w14:paraId="11DCE05B" w14:textId="5BEEB2F2" w:rsidR="00D63845" w:rsidRPr="00853565" w:rsidRDefault="00D63845" w:rsidP="006E3391">
            <w:pPr>
              <w:snapToGrid w:val="0"/>
              <w:spacing w:line="200" w:lineRule="exact"/>
              <w:ind w:right="40"/>
              <w:jc w:val="right"/>
              <w:rPr>
                <w:spacing w:val="-2"/>
              </w:rPr>
            </w:pPr>
            <w:r w:rsidRPr="00532EF7">
              <w:br/>
            </w:r>
            <w:r w:rsidRPr="00853565">
              <w:t>4 457</w:t>
            </w:r>
          </w:p>
        </w:tc>
        <w:tc>
          <w:tcPr>
            <w:tcW w:w="490" w:type="dxa"/>
            <w:tcBorders>
              <w:left w:val="single" w:sz="6" w:space="0" w:color="000000"/>
            </w:tcBorders>
            <w:shd w:val="clear" w:color="auto" w:fill="auto"/>
            <w:vAlign w:val="center"/>
          </w:tcPr>
          <w:p w14:paraId="6197D03C" w14:textId="6F53DEFA" w:rsidR="00D63845" w:rsidRPr="00853565" w:rsidRDefault="00D63845" w:rsidP="006E3391">
            <w:pPr>
              <w:snapToGrid w:val="0"/>
              <w:spacing w:line="200" w:lineRule="exact"/>
              <w:ind w:right="40"/>
              <w:jc w:val="right"/>
              <w:rPr>
                <w:spacing w:val="-2"/>
              </w:rPr>
            </w:pPr>
            <w:r w:rsidRPr="00532EF7">
              <w:br/>
            </w:r>
            <w:r w:rsidRPr="00853565">
              <w:t>4 669</w:t>
            </w:r>
          </w:p>
        </w:tc>
        <w:tc>
          <w:tcPr>
            <w:tcW w:w="492" w:type="dxa"/>
            <w:tcBorders>
              <w:left w:val="single" w:sz="6" w:space="0" w:color="000000"/>
            </w:tcBorders>
            <w:shd w:val="clear" w:color="auto" w:fill="auto"/>
            <w:vAlign w:val="center"/>
          </w:tcPr>
          <w:p w14:paraId="181C6B16" w14:textId="7F9E20B1" w:rsidR="00D63845" w:rsidRPr="00853565" w:rsidRDefault="00D63845" w:rsidP="006E3391">
            <w:pPr>
              <w:snapToGrid w:val="0"/>
              <w:spacing w:line="200" w:lineRule="exact"/>
              <w:ind w:right="40"/>
              <w:jc w:val="right"/>
              <w:rPr>
                <w:spacing w:val="-2"/>
              </w:rPr>
            </w:pPr>
            <w:r w:rsidRPr="00532EF7">
              <w:br/>
            </w:r>
            <w:r w:rsidRPr="00853565">
              <w:t>4 352</w:t>
            </w:r>
          </w:p>
        </w:tc>
        <w:tc>
          <w:tcPr>
            <w:tcW w:w="490" w:type="dxa"/>
            <w:tcBorders>
              <w:left w:val="single" w:sz="6" w:space="0" w:color="000000"/>
            </w:tcBorders>
            <w:shd w:val="clear" w:color="auto" w:fill="auto"/>
            <w:vAlign w:val="center"/>
          </w:tcPr>
          <w:p w14:paraId="1544E3F1" w14:textId="70591A83" w:rsidR="00D63845" w:rsidRPr="00853565" w:rsidRDefault="00D63845" w:rsidP="006E3391">
            <w:pPr>
              <w:snapToGrid w:val="0"/>
              <w:spacing w:line="200" w:lineRule="exact"/>
              <w:ind w:right="40"/>
              <w:jc w:val="right"/>
              <w:rPr>
                <w:spacing w:val="-2"/>
              </w:rPr>
            </w:pPr>
            <w:r w:rsidRPr="00532EF7">
              <w:br/>
            </w:r>
            <w:r w:rsidRPr="00853565">
              <w:t>3 717</w:t>
            </w:r>
          </w:p>
        </w:tc>
        <w:tc>
          <w:tcPr>
            <w:tcW w:w="492" w:type="dxa"/>
            <w:tcBorders>
              <w:left w:val="single" w:sz="6" w:space="0" w:color="000000"/>
            </w:tcBorders>
            <w:shd w:val="clear" w:color="auto" w:fill="auto"/>
            <w:vAlign w:val="center"/>
          </w:tcPr>
          <w:p w14:paraId="0EE949D4" w14:textId="255B094E" w:rsidR="00D63845" w:rsidRPr="00853565" w:rsidRDefault="00D63845" w:rsidP="006E3391">
            <w:pPr>
              <w:snapToGrid w:val="0"/>
              <w:spacing w:line="200" w:lineRule="exact"/>
              <w:ind w:right="40"/>
              <w:jc w:val="right"/>
              <w:rPr>
                <w:spacing w:val="-2"/>
              </w:rPr>
            </w:pPr>
            <w:r w:rsidRPr="00532EF7">
              <w:br/>
            </w:r>
            <w:r w:rsidRPr="00853565">
              <w:t>3 385</w:t>
            </w:r>
          </w:p>
        </w:tc>
        <w:tc>
          <w:tcPr>
            <w:tcW w:w="482" w:type="dxa"/>
            <w:tcBorders>
              <w:left w:val="single" w:sz="6" w:space="0" w:color="000000"/>
            </w:tcBorders>
            <w:shd w:val="clear" w:color="auto" w:fill="auto"/>
            <w:vAlign w:val="center"/>
          </w:tcPr>
          <w:p w14:paraId="26C2031D" w14:textId="3080B69A" w:rsidR="00D63845" w:rsidRPr="00853565" w:rsidRDefault="00D63845" w:rsidP="006E3391">
            <w:pPr>
              <w:snapToGrid w:val="0"/>
              <w:spacing w:line="200" w:lineRule="exact"/>
              <w:ind w:right="40"/>
              <w:jc w:val="right"/>
              <w:rPr>
                <w:spacing w:val="-2"/>
              </w:rPr>
            </w:pPr>
            <w:r w:rsidRPr="00532EF7">
              <w:br/>
            </w:r>
            <w:r w:rsidRPr="00853565">
              <w:t>8 887</w:t>
            </w:r>
          </w:p>
        </w:tc>
      </w:tr>
      <w:tr w:rsidR="00853565" w:rsidRPr="00853565" w14:paraId="5469CF90" w14:textId="77777777" w:rsidTr="00B67A28">
        <w:tc>
          <w:tcPr>
            <w:tcW w:w="1499" w:type="dxa"/>
            <w:shd w:val="clear" w:color="auto" w:fill="auto"/>
            <w:vAlign w:val="bottom"/>
          </w:tcPr>
          <w:p w14:paraId="61EDA09A" w14:textId="27585C3F" w:rsidR="00D63845" w:rsidRPr="00853565" w:rsidRDefault="00D63845" w:rsidP="00D63845">
            <w:pPr>
              <w:spacing w:before="200" w:line="200" w:lineRule="exact"/>
              <w:ind w:left="57"/>
            </w:pPr>
            <w:r w:rsidRPr="00853565">
              <w:t>Финляндия</w:t>
            </w:r>
            <w:r w:rsidRPr="00853565">
              <w:rPr>
                <w:lang w:val="en-US"/>
              </w:rPr>
              <w:t xml:space="preserve"> / </w:t>
            </w:r>
            <w:r w:rsidRPr="00853565">
              <w:rPr>
                <w:i/>
                <w:lang w:val="en-US"/>
              </w:rPr>
              <w:t>Finland</w:t>
            </w:r>
          </w:p>
        </w:tc>
        <w:tc>
          <w:tcPr>
            <w:tcW w:w="447" w:type="dxa"/>
            <w:tcBorders>
              <w:left w:val="single" w:sz="6" w:space="0" w:color="000000"/>
            </w:tcBorders>
            <w:shd w:val="clear" w:color="auto" w:fill="auto"/>
            <w:vAlign w:val="center"/>
          </w:tcPr>
          <w:p w14:paraId="74371E44" w14:textId="4261DB23" w:rsidR="00D63845" w:rsidRPr="00853565" w:rsidRDefault="00D63845" w:rsidP="006E3391">
            <w:pPr>
              <w:pStyle w:val="xl26"/>
              <w:pBdr>
                <w:top w:val="none" w:sz="0" w:space="0" w:color="auto"/>
                <w:left w:val="none" w:sz="0" w:space="0" w:color="auto"/>
                <w:bottom w:val="none" w:sz="0" w:space="0" w:color="auto"/>
                <w:right w:val="none" w:sz="0" w:space="0" w:color="auto"/>
              </w:pBdr>
              <w:snapToGrid w:val="0"/>
              <w:spacing w:before="200" w:after="0" w:line="200" w:lineRule="exact"/>
              <w:textAlignment w:val="auto"/>
            </w:pPr>
            <w:r w:rsidRPr="00853565">
              <w:t>2019</w:t>
            </w:r>
          </w:p>
        </w:tc>
        <w:tc>
          <w:tcPr>
            <w:tcW w:w="618" w:type="dxa"/>
            <w:tcBorders>
              <w:left w:val="single" w:sz="6" w:space="0" w:color="000000"/>
            </w:tcBorders>
            <w:shd w:val="clear" w:color="auto" w:fill="auto"/>
            <w:vAlign w:val="center"/>
          </w:tcPr>
          <w:p w14:paraId="01910D3E" w14:textId="620DECAA" w:rsidR="00D63845" w:rsidRPr="00853565" w:rsidRDefault="00D63845" w:rsidP="006E3391">
            <w:pPr>
              <w:snapToGrid w:val="0"/>
              <w:spacing w:before="200" w:line="200" w:lineRule="exact"/>
              <w:ind w:right="40"/>
              <w:jc w:val="right"/>
              <w:rPr>
                <w:spacing w:val="-2"/>
              </w:rPr>
            </w:pPr>
            <w:r w:rsidRPr="00853565">
              <w:t>5 518</w:t>
            </w:r>
          </w:p>
        </w:tc>
        <w:tc>
          <w:tcPr>
            <w:tcW w:w="490" w:type="dxa"/>
            <w:tcBorders>
              <w:left w:val="single" w:sz="6" w:space="0" w:color="000000"/>
            </w:tcBorders>
            <w:shd w:val="clear" w:color="auto" w:fill="auto"/>
            <w:vAlign w:val="center"/>
          </w:tcPr>
          <w:p w14:paraId="34B5C4C9" w14:textId="00611433" w:rsidR="00D63845" w:rsidRPr="00853565" w:rsidRDefault="00D63845" w:rsidP="006E3391">
            <w:pPr>
              <w:snapToGrid w:val="0"/>
              <w:spacing w:before="200" w:line="200" w:lineRule="exact"/>
              <w:ind w:right="40"/>
              <w:jc w:val="right"/>
              <w:rPr>
                <w:spacing w:val="-2"/>
              </w:rPr>
            </w:pPr>
            <w:r w:rsidRPr="00853565">
              <w:t>268</w:t>
            </w:r>
          </w:p>
        </w:tc>
        <w:tc>
          <w:tcPr>
            <w:tcW w:w="492" w:type="dxa"/>
            <w:tcBorders>
              <w:left w:val="single" w:sz="6" w:space="0" w:color="000000"/>
            </w:tcBorders>
            <w:shd w:val="clear" w:color="auto" w:fill="auto"/>
            <w:vAlign w:val="center"/>
          </w:tcPr>
          <w:p w14:paraId="3C4B34E1" w14:textId="58305E8C" w:rsidR="00D63845" w:rsidRPr="00853565" w:rsidRDefault="00D63845" w:rsidP="006E3391">
            <w:pPr>
              <w:snapToGrid w:val="0"/>
              <w:spacing w:before="200" w:line="200" w:lineRule="exact"/>
              <w:ind w:right="40"/>
              <w:jc w:val="right"/>
              <w:rPr>
                <w:spacing w:val="-2"/>
              </w:rPr>
            </w:pPr>
            <w:r w:rsidRPr="00853565">
              <w:t>309</w:t>
            </w:r>
          </w:p>
        </w:tc>
        <w:tc>
          <w:tcPr>
            <w:tcW w:w="490" w:type="dxa"/>
            <w:tcBorders>
              <w:left w:val="single" w:sz="6" w:space="0" w:color="000000"/>
            </w:tcBorders>
            <w:shd w:val="clear" w:color="auto" w:fill="auto"/>
            <w:vAlign w:val="center"/>
          </w:tcPr>
          <w:p w14:paraId="2C386342" w14:textId="137FBD3A" w:rsidR="00D63845" w:rsidRPr="00853565" w:rsidRDefault="00D63845" w:rsidP="006E3391">
            <w:pPr>
              <w:snapToGrid w:val="0"/>
              <w:spacing w:before="200" w:line="200" w:lineRule="exact"/>
              <w:ind w:right="40"/>
              <w:jc w:val="right"/>
              <w:rPr>
                <w:spacing w:val="-2"/>
              </w:rPr>
            </w:pPr>
            <w:r w:rsidRPr="00853565">
              <w:t>306</w:t>
            </w:r>
          </w:p>
        </w:tc>
        <w:tc>
          <w:tcPr>
            <w:tcW w:w="492" w:type="dxa"/>
            <w:tcBorders>
              <w:left w:val="single" w:sz="6" w:space="0" w:color="000000"/>
            </w:tcBorders>
            <w:shd w:val="clear" w:color="auto" w:fill="auto"/>
            <w:vAlign w:val="center"/>
          </w:tcPr>
          <w:p w14:paraId="0A44B019" w14:textId="3E93B10B" w:rsidR="00D63845" w:rsidRPr="00853565" w:rsidRDefault="00D63845" w:rsidP="006E3391">
            <w:pPr>
              <w:snapToGrid w:val="0"/>
              <w:spacing w:before="200" w:line="200" w:lineRule="exact"/>
              <w:ind w:right="40"/>
              <w:jc w:val="right"/>
              <w:rPr>
                <w:spacing w:val="-2"/>
              </w:rPr>
            </w:pPr>
            <w:r w:rsidRPr="00853565">
              <w:t>296</w:t>
            </w:r>
          </w:p>
        </w:tc>
        <w:tc>
          <w:tcPr>
            <w:tcW w:w="492" w:type="dxa"/>
            <w:tcBorders>
              <w:left w:val="single" w:sz="6" w:space="0" w:color="000000"/>
            </w:tcBorders>
            <w:shd w:val="clear" w:color="auto" w:fill="auto"/>
            <w:vAlign w:val="center"/>
          </w:tcPr>
          <w:p w14:paraId="08246FC0" w14:textId="4E55FD4A" w:rsidR="00D63845" w:rsidRPr="00853565" w:rsidRDefault="00D63845" w:rsidP="006E3391">
            <w:pPr>
              <w:snapToGrid w:val="0"/>
              <w:spacing w:before="200" w:line="200" w:lineRule="exact"/>
              <w:ind w:right="40"/>
              <w:jc w:val="right"/>
              <w:rPr>
                <w:spacing w:val="-2"/>
              </w:rPr>
            </w:pPr>
            <w:r w:rsidRPr="00853565">
              <w:t>320</w:t>
            </w:r>
          </w:p>
        </w:tc>
        <w:tc>
          <w:tcPr>
            <w:tcW w:w="490" w:type="dxa"/>
            <w:tcBorders>
              <w:left w:val="single" w:sz="6" w:space="0" w:color="000000"/>
            </w:tcBorders>
            <w:shd w:val="clear" w:color="auto" w:fill="auto"/>
            <w:vAlign w:val="center"/>
          </w:tcPr>
          <w:p w14:paraId="78DFC2DB" w14:textId="3FA50CF1" w:rsidR="00D63845" w:rsidRPr="00853565" w:rsidRDefault="00D63845" w:rsidP="006E3391">
            <w:pPr>
              <w:snapToGrid w:val="0"/>
              <w:spacing w:before="200" w:line="200" w:lineRule="exact"/>
              <w:ind w:right="40"/>
              <w:jc w:val="right"/>
              <w:rPr>
                <w:spacing w:val="-2"/>
              </w:rPr>
            </w:pPr>
            <w:r w:rsidRPr="00853565">
              <w:t>355</w:t>
            </w:r>
          </w:p>
        </w:tc>
        <w:tc>
          <w:tcPr>
            <w:tcW w:w="492" w:type="dxa"/>
            <w:tcBorders>
              <w:left w:val="single" w:sz="6" w:space="0" w:color="000000"/>
            </w:tcBorders>
            <w:shd w:val="clear" w:color="auto" w:fill="auto"/>
            <w:vAlign w:val="center"/>
          </w:tcPr>
          <w:p w14:paraId="3B434EE9" w14:textId="06135FBD" w:rsidR="00D63845" w:rsidRPr="00853565" w:rsidRDefault="00D63845" w:rsidP="006E3391">
            <w:pPr>
              <w:snapToGrid w:val="0"/>
              <w:spacing w:before="200" w:line="200" w:lineRule="exact"/>
              <w:ind w:right="40"/>
              <w:jc w:val="right"/>
              <w:rPr>
                <w:spacing w:val="-2"/>
              </w:rPr>
            </w:pPr>
            <w:r w:rsidRPr="00853565">
              <w:t>350</w:t>
            </w:r>
          </w:p>
        </w:tc>
        <w:tc>
          <w:tcPr>
            <w:tcW w:w="490" w:type="dxa"/>
            <w:tcBorders>
              <w:left w:val="single" w:sz="6" w:space="0" w:color="000000"/>
            </w:tcBorders>
            <w:shd w:val="clear" w:color="auto" w:fill="auto"/>
            <w:vAlign w:val="center"/>
          </w:tcPr>
          <w:p w14:paraId="20370428" w14:textId="02A8FBBA" w:rsidR="00D63845" w:rsidRPr="00853565" w:rsidRDefault="00D63845" w:rsidP="006E3391">
            <w:pPr>
              <w:snapToGrid w:val="0"/>
              <w:spacing w:before="200" w:line="200" w:lineRule="exact"/>
              <w:ind w:right="40"/>
              <w:jc w:val="right"/>
              <w:rPr>
                <w:spacing w:val="-2"/>
              </w:rPr>
            </w:pPr>
            <w:r w:rsidRPr="00853565">
              <w:t>356</w:t>
            </w:r>
          </w:p>
        </w:tc>
        <w:tc>
          <w:tcPr>
            <w:tcW w:w="492" w:type="dxa"/>
            <w:tcBorders>
              <w:left w:val="single" w:sz="6" w:space="0" w:color="000000"/>
            </w:tcBorders>
            <w:shd w:val="clear" w:color="auto" w:fill="auto"/>
            <w:vAlign w:val="center"/>
          </w:tcPr>
          <w:p w14:paraId="79A73F41" w14:textId="1D0CE75A" w:rsidR="00D63845" w:rsidRPr="00853565" w:rsidRDefault="00D63845" w:rsidP="006E3391">
            <w:pPr>
              <w:snapToGrid w:val="0"/>
              <w:spacing w:before="200" w:line="200" w:lineRule="exact"/>
              <w:ind w:right="40"/>
              <w:jc w:val="right"/>
              <w:rPr>
                <w:spacing w:val="-2"/>
              </w:rPr>
            </w:pPr>
            <w:r w:rsidRPr="00853565">
              <w:t>342</w:t>
            </w:r>
          </w:p>
        </w:tc>
        <w:tc>
          <w:tcPr>
            <w:tcW w:w="492" w:type="dxa"/>
            <w:tcBorders>
              <w:left w:val="single" w:sz="6" w:space="0" w:color="000000"/>
            </w:tcBorders>
            <w:shd w:val="clear" w:color="auto" w:fill="auto"/>
            <w:vAlign w:val="center"/>
          </w:tcPr>
          <w:p w14:paraId="2032A0D1" w14:textId="0996484B" w:rsidR="00D63845" w:rsidRPr="00853565" w:rsidRDefault="00D63845" w:rsidP="006E3391">
            <w:pPr>
              <w:snapToGrid w:val="0"/>
              <w:spacing w:before="200" w:line="200" w:lineRule="exact"/>
              <w:ind w:right="40"/>
              <w:jc w:val="right"/>
              <w:rPr>
                <w:spacing w:val="-2"/>
              </w:rPr>
            </w:pPr>
            <w:r w:rsidRPr="00853565">
              <w:t>316</w:t>
            </w:r>
          </w:p>
        </w:tc>
        <w:tc>
          <w:tcPr>
            <w:tcW w:w="490" w:type="dxa"/>
            <w:tcBorders>
              <w:left w:val="single" w:sz="6" w:space="0" w:color="000000"/>
            </w:tcBorders>
            <w:shd w:val="clear" w:color="auto" w:fill="auto"/>
            <w:vAlign w:val="center"/>
          </w:tcPr>
          <w:p w14:paraId="515043AC" w14:textId="318D4F4C" w:rsidR="00D63845" w:rsidRPr="00853565" w:rsidRDefault="00D63845" w:rsidP="006E3391">
            <w:pPr>
              <w:snapToGrid w:val="0"/>
              <w:spacing w:before="200" w:line="200" w:lineRule="exact"/>
              <w:ind w:right="40"/>
              <w:jc w:val="right"/>
              <w:rPr>
                <w:spacing w:val="-2"/>
              </w:rPr>
            </w:pPr>
            <w:r w:rsidRPr="00853565">
              <w:t>365</w:t>
            </w:r>
          </w:p>
        </w:tc>
        <w:tc>
          <w:tcPr>
            <w:tcW w:w="492" w:type="dxa"/>
            <w:tcBorders>
              <w:left w:val="single" w:sz="6" w:space="0" w:color="000000"/>
            </w:tcBorders>
            <w:shd w:val="clear" w:color="auto" w:fill="auto"/>
            <w:vAlign w:val="center"/>
          </w:tcPr>
          <w:p w14:paraId="0F40FDD8" w14:textId="343B2BC0" w:rsidR="00D63845" w:rsidRPr="00853565" w:rsidRDefault="00D63845" w:rsidP="006E3391">
            <w:pPr>
              <w:snapToGrid w:val="0"/>
              <w:spacing w:before="200" w:line="200" w:lineRule="exact"/>
              <w:ind w:right="40"/>
              <w:jc w:val="right"/>
              <w:rPr>
                <w:spacing w:val="-2"/>
              </w:rPr>
            </w:pPr>
            <w:r w:rsidRPr="00853565">
              <w:t>368</w:t>
            </w:r>
          </w:p>
        </w:tc>
        <w:tc>
          <w:tcPr>
            <w:tcW w:w="490" w:type="dxa"/>
            <w:tcBorders>
              <w:left w:val="single" w:sz="6" w:space="0" w:color="000000"/>
            </w:tcBorders>
            <w:shd w:val="clear" w:color="auto" w:fill="auto"/>
            <w:vAlign w:val="center"/>
          </w:tcPr>
          <w:p w14:paraId="4B571193" w14:textId="69DF9D41" w:rsidR="00D63845" w:rsidRPr="00853565" w:rsidRDefault="00D63845" w:rsidP="006E3391">
            <w:pPr>
              <w:snapToGrid w:val="0"/>
              <w:spacing w:before="200" w:line="200" w:lineRule="exact"/>
              <w:ind w:right="40"/>
              <w:jc w:val="right"/>
              <w:rPr>
                <w:spacing w:val="-2"/>
              </w:rPr>
            </w:pPr>
            <w:r w:rsidRPr="00853565">
              <w:t>363</w:t>
            </w:r>
          </w:p>
        </w:tc>
        <w:tc>
          <w:tcPr>
            <w:tcW w:w="492" w:type="dxa"/>
            <w:tcBorders>
              <w:left w:val="single" w:sz="6" w:space="0" w:color="000000"/>
            </w:tcBorders>
            <w:shd w:val="clear" w:color="auto" w:fill="auto"/>
            <w:vAlign w:val="center"/>
          </w:tcPr>
          <w:p w14:paraId="664A0087" w14:textId="2A1272F7" w:rsidR="00D63845" w:rsidRPr="00853565" w:rsidRDefault="00D63845" w:rsidP="006E3391">
            <w:pPr>
              <w:snapToGrid w:val="0"/>
              <w:spacing w:before="200" w:line="200" w:lineRule="exact"/>
              <w:ind w:right="40"/>
              <w:jc w:val="right"/>
              <w:rPr>
                <w:spacing w:val="-2"/>
              </w:rPr>
            </w:pPr>
            <w:r w:rsidRPr="00853565">
              <w:t>362</w:t>
            </w:r>
          </w:p>
        </w:tc>
        <w:tc>
          <w:tcPr>
            <w:tcW w:w="482" w:type="dxa"/>
            <w:tcBorders>
              <w:left w:val="single" w:sz="6" w:space="0" w:color="000000"/>
            </w:tcBorders>
            <w:shd w:val="clear" w:color="auto" w:fill="auto"/>
            <w:vAlign w:val="center"/>
          </w:tcPr>
          <w:p w14:paraId="400329DD" w14:textId="15FE915F" w:rsidR="00D63845" w:rsidRPr="00853565" w:rsidRDefault="00D63845" w:rsidP="006E3391">
            <w:pPr>
              <w:snapToGrid w:val="0"/>
              <w:spacing w:before="200" w:line="200" w:lineRule="exact"/>
              <w:ind w:right="40"/>
              <w:jc w:val="right"/>
              <w:rPr>
                <w:spacing w:val="-2"/>
              </w:rPr>
            </w:pPr>
            <w:r w:rsidRPr="00853565">
              <w:t>843</w:t>
            </w:r>
          </w:p>
        </w:tc>
      </w:tr>
      <w:tr w:rsidR="00853565" w:rsidRPr="00853565" w14:paraId="01328024" w14:textId="77777777" w:rsidTr="00B67A28">
        <w:tc>
          <w:tcPr>
            <w:tcW w:w="1499" w:type="dxa"/>
            <w:shd w:val="clear" w:color="auto" w:fill="auto"/>
            <w:vAlign w:val="bottom"/>
          </w:tcPr>
          <w:p w14:paraId="7A4C9DB4" w14:textId="02D50E6A" w:rsidR="00D63845" w:rsidRPr="00853565" w:rsidRDefault="00D63845" w:rsidP="00D63845">
            <w:pPr>
              <w:pStyle w:val="af0"/>
              <w:spacing w:before="200" w:line="200" w:lineRule="exact"/>
              <w:ind w:left="57"/>
              <w:rPr>
                <w:rFonts w:ascii="Arial" w:hAnsi="Arial" w:cs="Arial"/>
                <w:sz w:val="14"/>
                <w:szCs w:val="14"/>
              </w:rPr>
            </w:pPr>
            <w:r w:rsidRPr="00853565">
              <w:rPr>
                <w:rFonts w:ascii="Arial" w:hAnsi="Arial" w:cs="Arial"/>
                <w:sz w:val="14"/>
                <w:szCs w:val="14"/>
                <w:lang w:val="ru-RU"/>
              </w:rPr>
              <w:t>Франция</w:t>
            </w:r>
            <w:r w:rsidRPr="00853565">
              <w:rPr>
                <w:rFonts w:ascii="Arial" w:hAnsi="Arial" w:cs="Arial"/>
                <w:i/>
                <w:sz w:val="14"/>
                <w:szCs w:val="14"/>
              </w:rPr>
              <w:t>/ France</w:t>
            </w:r>
          </w:p>
        </w:tc>
        <w:tc>
          <w:tcPr>
            <w:tcW w:w="447" w:type="dxa"/>
            <w:tcBorders>
              <w:left w:val="single" w:sz="6" w:space="0" w:color="000000"/>
            </w:tcBorders>
            <w:shd w:val="clear" w:color="auto" w:fill="auto"/>
            <w:vAlign w:val="center"/>
          </w:tcPr>
          <w:p w14:paraId="684AECC9" w14:textId="5A3412A1" w:rsidR="00D63845" w:rsidRPr="00853565" w:rsidRDefault="00D63845" w:rsidP="006E3391">
            <w:pPr>
              <w:pStyle w:val="xl26"/>
              <w:pBdr>
                <w:top w:val="none" w:sz="0" w:space="0" w:color="auto"/>
                <w:left w:val="none" w:sz="0" w:space="0" w:color="auto"/>
                <w:bottom w:val="none" w:sz="0" w:space="0" w:color="auto"/>
                <w:right w:val="none" w:sz="0" w:space="0" w:color="auto"/>
              </w:pBdr>
              <w:snapToGrid w:val="0"/>
              <w:spacing w:before="200" w:after="0" w:line="200" w:lineRule="exact"/>
              <w:textAlignment w:val="auto"/>
            </w:pPr>
            <w:r w:rsidRPr="00853565">
              <w:t>2019</w:t>
            </w:r>
          </w:p>
        </w:tc>
        <w:tc>
          <w:tcPr>
            <w:tcW w:w="618" w:type="dxa"/>
            <w:tcBorders>
              <w:left w:val="single" w:sz="6" w:space="0" w:color="000000"/>
            </w:tcBorders>
            <w:shd w:val="clear" w:color="auto" w:fill="auto"/>
            <w:vAlign w:val="center"/>
          </w:tcPr>
          <w:p w14:paraId="1D6AD887" w14:textId="2A2EB564" w:rsidR="00D63845" w:rsidRPr="00853565" w:rsidRDefault="00D63845" w:rsidP="006E3391">
            <w:pPr>
              <w:snapToGrid w:val="0"/>
              <w:spacing w:before="200" w:line="200" w:lineRule="exact"/>
              <w:ind w:right="40"/>
              <w:jc w:val="right"/>
              <w:rPr>
                <w:spacing w:val="-2"/>
              </w:rPr>
            </w:pPr>
            <w:r w:rsidRPr="00853565">
              <w:t>64 822</w:t>
            </w:r>
          </w:p>
        </w:tc>
        <w:tc>
          <w:tcPr>
            <w:tcW w:w="490" w:type="dxa"/>
            <w:tcBorders>
              <w:left w:val="single" w:sz="6" w:space="0" w:color="000000"/>
            </w:tcBorders>
            <w:shd w:val="clear" w:color="auto" w:fill="auto"/>
            <w:vAlign w:val="center"/>
          </w:tcPr>
          <w:p w14:paraId="27017009" w14:textId="39E26E12" w:rsidR="00D63845" w:rsidRPr="00853565" w:rsidRDefault="00D63845" w:rsidP="006E3391">
            <w:pPr>
              <w:snapToGrid w:val="0"/>
              <w:spacing w:before="200" w:line="200" w:lineRule="exact"/>
              <w:ind w:right="40"/>
              <w:jc w:val="right"/>
              <w:rPr>
                <w:spacing w:val="-2"/>
              </w:rPr>
            </w:pPr>
            <w:r w:rsidRPr="00853565">
              <w:t>3 572</w:t>
            </w:r>
          </w:p>
        </w:tc>
        <w:tc>
          <w:tcPr>
            <w:tcW w:w="492" w:type="dxa"/>
            <w:tcBorders>
              <w:left w:val="single" w:sz="6" w:space="0" w:color="000000"/>
            </w:tcBorders>
            <w:shd w:val="clear" w:color="auto" w:fill="auto"/>
            <w:vAlign w:val="center"/>
          </w:tcPr>
          <w:p w14:paraId="7D33DD8F" w14:textId="6F118EB3" w:rsidR="00D63845" w:rsidRPr="00853565" w:rsidRDefault="00D63845" w:rsidP="006E3391">
            <w:pPr>
              <w:snapToGrid w:val="0"/>
              <w:spacing w:before="200" w:line="200" w:lineRule="exact"/>
              <w:ind w:right="40"/>
              <w:jc w:val="right"/>
              <w:rPr>
                <w:spacing w:val="-2"/>
              </w:rPr>
            </w:pPr>
            <w:r w:rsidRPr="00853565">
              <w:t>3 944</w:t>
            </w:r>
          </w:p>
        </w:tc>
        <w:tc>
          <w:tcPr>
            <w:tcW w:w="490" w:type="dxa"/>
            <w:tcBorders>
              <w:left w:val="single" w:sz="6" w:space="0" w:color="000000"/>
            </w:tcBorders>
            <w:shd w:val="clear" w:color="auto" w:fill="auto"/>
            <w:vAlign w:val="center"/>
          </w:tcPr>
          <w:p w14:paraId="49C7C46A" w14:textId="7D86994D" w:rsidR="00D63845" w:rsidRPr="00853565" w:rsidRDefault="00D63845" w:rsidP="006E3391">
            <w:pPr>
              <w:snapToGrid w:val="0"/>
              <w:spacing w:before="200" w:line="200" w:lineRule="exact"/>
              <w:ind w:right="40"/>
              <w:jc w:val="right"/>
              <w:rPr>
                <w:spacing w:val="-2"/>
              </w:rPr>
            </w:pPr>
            <w:r w:rsidRPr="00853565">
              <w:t>3 997</w:t>
            </w:r>
          </w:p>
        </w:tc>
        <w:tc>
          <w:tcPr>
            <w:tcW w:w="492" w:type="dxa"/>
            <w:tcBorders>
              <w:left w:val="single" w:sz="6" w:space="0" w:color="000000"/>
            </w:tcBorders>
            <w:shd w:val="clear" w:color="auto" w:fill="auto"/>
            <w:vAlign w:val="center"/>
          </w:tcPr>
          <w:p w14:paraId="0FC6EDF4" w14:textId="28B5DA35" w:rsidR="00D63845" w:rsidRPr="00853565" w:rsidRDefault="00D63845" w:rsidP="006E3391">
            <w:pPr>
              <w:snapToGrid w:val="0"/>
              <w:spacing w:before="200" w:line="200" w:lineRule="exact"/>
              <w:ind w:right="40"/>
              <w:jc w:val="right"/>
              <w:rPr>
                <w:spacing w:val="-2"/>
              </w:rPr>
            </w:pPr>
            <w:r w:rsidRPr="00853565">
              <w:t>3 966</w:t>
            </w:r>
          </w:p>
        </w:tc>
        <w:tc>
          <w:tcPr>
            <w:tcW w:w="492" w:type="dxa"/>
            <w:tcBorders>
              <w:left w:val="single" w:sz="6" w:space="0" w:color="000000"/>
            </w:tcBorders>
            <w:shd w:val="clear" w:color="auto" w:fill="auto"/>
            <w:vAlign w:val="center"/>
          </w:tcPr>
          <w:p w14:paraId="5DA35C24" w14:textId="63D1120A" w:rsidR="00D63845" w:rsidRPr="00853565" w:rsidRDefault="00D63845" w:rsidP="006E3391">
            <w:pPr>
              <w:snapToGrid w:val="0"/>
              <w:spacing w:before="200" w:line="200" w:lineRule="exact"/>
              <w:ind w:right="40"/>
              <w:jc w:val="right"/>
              <w:rPr>
                <w:spacing w:val="-2"/>
              </w:rPr>
            </w:pPr>
            <w:r w:rsidRPr="00853565">
              <w:t>3 613</w:t>
            </w:r>
          </w:p>
        </w:tc>
        <w:tc>
          <w:tcPr>
            <w:tcW w:w="490" w:type="dxa"/>
            <w:tcBorders>
              <w:left w:val="single" w:sz="6" w:space="0" w:color="000000"/>
            </w:tcBorders>
            <w:shd w:val="clear" w:color="auto" w:fill="auto"/>
            <w:vAlign w:val="center"/>
          </w:tcPr>
          <w:p w14:paraId="5F12BB40" w14:textId="3A8EAD04" w:rsidR="00D63845" w:rsidRPr="00853565" w:rsidRDefault="00D63845" w:rsidP="006E3391">
            <w:pPr>
              <w:snapToGrid w:val="0"/>
              <w:spacing w:before="200" w:line="200" w:lineRule="exact"/>
              <w:ind w:right="40"/>
              <w:jc w:val="right"/>
              <w:rPr>
                <w:spacing w:val="-2"/>
              </w:rPr>
            </w:pPr>
            <w:r w:rsidRPr="00853565">
              <w:t>3 667</w:t>
            </w:r>
          </w:p>
        </w:tc>
        <w:tc>
          <w:tcPr>
            <w:tcW w:w="492" w:type="dxa"/>
            <w:tcBorders>
              <w:left w:val="single" w:sz="6" w:space="0" w:color="000000"/>
            </w:tcBorders>
            <w:shd w:val="clear" w:color="auto" w:fill="auto"/>
            <w:vAlign w:val="center"/>
          </w:tcPr>
          <w:p w14:paraId="6CA66ED9" w14:textId="4D47F365" w:rsidR="00D63845" w:rsidRPr="00853565" w:rsidRDefault="00D63845" w:rsidP="006E3391">
            <w:pPr>
              <w:snapToGrid w:val="0"/>
              <w:spacing w:before="200" w:line="200" w:lineRule="exact"/>
              <w:ind w:right="40"/>
              <w:jc w:val="right"/>
              <w:rPr>
                <w:spacing w:val="-2"/>
              </w:rPr>
            </w:pPr>
            <w:r w:rsidRPr="00853565">
              <w:t>3 936</w:t>
            </w:r>
          </w:p>
        </w:tc>
        <w:tc>
          <w:tcPr>
            <w:tcW w:w="490" w:type="dxa"/>
            <w:tcBorders>
              <w:left w:val="single" w:sz="6" w:space="0" w:color="000000"/>
            </w:tcBorders>
            <w:shd w:val="clear" w:color="auto" w:fill="auto"/>
            <w:vAlign w:val="center"/>
          </w:tcPr>
          <w:p w14:paraId="47F76A8D" w14:textId="381C419A" w:rsidR="00D63845" w:rsidRPr="00853565" w:rsidRDefault="00D63845" w:rsidP="006E3391">
            <w:pPr>
              <w:snapToGrid w:val="0"/>
              <w:spacing w:before="200" w:line="200" w:lineRule="exact"/>
              <w:ind w:right="40"/>
              <w:jc w:val="right"/>
              <w:rPr>
                <w:spacing w:val="-2"/>
              </w:rPr>
            </w:pPr>
            <w:r w:rsidRPr="00853565">
              <w:t>4 105</w:t>
            </w:r>
          </w:p>
        </w:tc>
        <w:tc>
          <w:tcPr>
            <w:tcW w:w="492" w:type="dxa"/>
            <w:tcBorders>
              <w:left w:val="single" w:sz="6" w:space="0" w:color="000000"/>
            </w:tcBorders>
            <w:shd w:val="clear" w:color="auto" w:fill="auto"/>
            <w:vAlign w:val="center"/>
          </w:tcPr>
          <w:p w14:paraId="79BF7677" w14:textId="31EBDCB9" w:rsidR="00D63845" w:rsidRPr="00853565" w:rsidRDefault="00D63845" w:rsidP="006E3391">
            <w:pPr>
              <w:snapToGrid w:val="0"/>
              <w:spacing w:before="200" w:line="200" w:lineRule="exact"/>
              <w:ind w:right="40"/>
              <w:jc w:val="right"/>
              <w:rPr>
                <w:spacing w:val="-2"/>
              </w:rPr>
            </w:pPr>
            <w:r w:rsidRPr="00853565">
              <w:t>3 976</w:t>
            </w:r>
          </w:p>
        </w:tc>
        <w:tc>
          <w:tcPr>
            <w:tcW w:w="492" w:type="dxa"/>
            <w:tcBorders>
              <w:left w:val="single" w:sz="6" w:space="0" w:color="000000"/>
            </w:tcBorders>
            <w:shd w:val="clear" w:color="auto" w:fill="auto"/>
            <w:vAlign w:val="center"/>
          </w:tcPr>
          <w:p w14:paraId="4130ABDE" w14:textId="75A727A0" w:rsidR="00D63845" w:rsidRPr="00853565" w:rsidRDefault="00D63845" w:rsidP="006E3391">
            <w:pPr>
              <w:snapToGrid w:val="0"/>
              <w:spacing w:before="200" w:line="200" w:lineRule="exact"/>
              <w:ind w:right="40"/>
              <w:jc w:val="right"/>
              <w:rPr>
                <w:spacing w:val="-2"/>
              </w:rPr>
            </w:pPr>
            <w:r w:rsidRPr="00853565">
              <w:t>4 410</w:t>
            </w:r>
          </w:p>
        </w:tc>
        <w:tc>
          <w:tcPr>
            <w:tcW w:w="490" w:type="dxa"/>
            <w:tcBorders>
              <w:left w:val="single" w:sz="6" w:space="0" w:color="000000"/>
            </w:tcBorders>
            <w:shd w:val="clear" w:color="auto" w:fill="auto"/>
            <w:vAlign w:val="center"/>
          </w:tcPr>
          <w:p w14:paraId="033E2836" w14:textId="529C1CA4" w:rsidR="00D63845" w:rsidRPr="00853565" w:rsidRDefault="00D63845" w:rsidP="006E3391">
            <w:pPr>
              <w:snapToGrid w:val="0"/>
              <w:spacing w:before="200" w:line="200" w:lineRule="exact"/>
              <w:ind w:right="40"/>
              <w:jc w:val="right"/>
              <w:rPr>
                <w:spacing w:val="-2"/>
              </w:rPr>
            </w:pPr>
            <w:r w:rsidRPr="00853565">
              <w:t>4 309</w:t>
            </w:r>
          </w:p>
        </w:tc>
        <w:tc>
          <w:tcPr>
            <w:tcW w:w="492" w:type="dxa"/>
            <w:tcBorders>
              <w:left w:val="single" w:sz="6" w:space="0" w:color="000000"/>
            </w:tcBorders>
            <w:shd w:val="clear" w:color="auto" w:fill="auto"/>
            <w:vAlign w:val="center"/>
          </w:tcPr>
          <w:p w14:paraId="02995AD1" w14:textId="0B06E2AC" w:rsidR="00D63845" w:rsidRPr="00853565" w:rsidRDefault="00D63845" w:rsidP="006E3391">
            <w:pPr>
              <w:snapToGrid w:val="0"/>
              <w:spacing w:before="200" w:line="200" w:lineRule="exact"/>
              <w:ind w:right="40"/>
              <w:jc w:val="right"/>
              <w:rPr>
                <w:spacing w:val="-2"/>
              </w:rPr>
            </w:pPr>
            <w:r w:rsidRPr="00853565">
              <w:t>4 186</w:t>
            </w:r>
          </w:p>
        </w:tc>
        <w:tc>
          <w:tcPr>
            <w:tcW w:w="490" w:type="dxa"/>
            <w:tcBorders>
              <w:left w:val="single" w:sz="6" w:space="0" w:color="000000"/>
            </w:tcBorders>
            <w:shd w:val="clear" w:color="auto" w:fill="auto"/>
            <w:vAlign w:val="center"/>
          </w:tcPr>
          <w:p w14:paraId="503DA412" w14:textId="07BC890E" w:rsidR="00D63845" w:rsidRPr="00853565" w:rsidRDefault="00D63845" w:rsidP="006E3391">
            <w:pPr>
              <w:snapToGrid w:val="0"/>
              <w:spacing w:before="200" w:line="200" w:lineRule="exact"/>
              <w:ind w:right="40"/>
              <w:jc w:val="right"/>
              <w:rPr>
                <w:spacing w:val="-2"/>
              </w:rPr>
            </w:pPr>
            <w:r w:rsidRPr="00853565">
              <w:t>3 962</w:t>
            </w:r>
          </w:p>
        </w:tc>
        <w:tc>
          <w:tcPr>
            <w:tcW w:w="492" w:type="dxa"/>
            <w:tcBorders>
              <w:left w:val="single" w:sz="6" w:space="0" w:color="000000"/>
            </w:tcBorders>
            <w:shd w:val="clear" w:color="auto" w:fill="auto"/>
            <w:vAlign w:val="center"/>
          </w:tcPr>
          <w:p w14:paraId="67CC3474" w14:textId="1BB2419A" w:rsidR="00D63845" w:rsidRPr="00853565" w:rsidRDefault="00D63845" w:rsidP="006E3391">
            <w:pPr>
              <w:snapToGrid w:val="0"/>
              <w:spacing w:before="200" w:line="200" w:lineRule="exact"/>
              <w:ind w:right="40"/>
              <w:jc w:val="right"/>
              <w:rPr>
                <w:spacing w:val="-2"/>
              </w:rPr>
            </w:pPr>
            <w:r w:rsidRPr="00853565">
              <w:t>3 821</w:t>
            </w:r>
          </w:p>
        </w:tc>
        <w:tc>
          <w:tcPr>
            <w:tcW w:w="482" w:type="dxa"/>
            <w:tcBorders>
              <w:left w:val="single" w:sz="6" w:space="0" w:color="000000"/>
            </w:tcBorders>
            <w:shd w:val="clear" w:color="auto" w:fill="auto"/>
            <w:vAlign w:val="center"/>
          </w:tcPr>
          <w:p w14:paraId="20052A3F" w14:textId="1F532C81" w:rsidR="00D63845" w:rsidRPr="00853565" w:rsidRDefault="00D63845" w:rsidP="006E3391">
            <w:pPr>
              <w:snapToGrid w:val="0"/>
              <w:spacing w:before="200" w:line="200" w:lineRule="exact"/>
              <w:ind w:right="40"/>
              <w:jc w:val="right"/>
              <w:rPr>
                <w:spacing w:val="-2"/>
              </w:rPr>
            </w:pPr>
            <w:r w:rsidRPr="00853565">
              <w:t>9 357</w:t>
            </w:r>
          </w:p>
        </w:tc>
      </w:tr>
      <w:tr w:rsidR="00853565" w:rsidRPr="00853565" w14:paraId="221130BA" w14:textId="77777777" w:rsidTr="00B67A28">
        <w:tc>
          <w:tcPr>
            <w:tcW w:w="1499" w:type="dxa"/>
            <w:shd w:val="clear" w:color="auto" w:fill="auto"/>
            <w:vAlign w:val="bottom"/>
          </w:tcPr>
          <w:p w14:paraId="096AA2F9" w14:textId="289B9C5F" w:rsidR="00D63845" w:rsidRPr="00853565" w:rsidRDefault="00D63845" w:rsidP="00D63845">
            <w:pPr>
              <w:pStyle w:val="af0"/>
              <w:spacing w:before="200" w:line="200" w:lineRule="exact"/>
              <w:ind w:left="57"/>
              <w:rPr>
                <w:rFonts w:ascii="Arial" w:hAnsi="Arial" w:cs="Arial"/>
                <w:sz w:val="14"/>
                <w:szCs w:val="14"/>
              </w:rPr>
            </w:pPr>
            <w:r w:rsidRPr="00853565">
              <w:rPr>
                <w:rFonts w:ascii="Arial" w:hAnsi="Arial" w:cs="Arial"/>
                <w:sz w:val="14"/>
                <w:szCs w:val="14"/>
                <w:lang w:val="ru-RU"/>
              </w:rPr>
              <w:t xml:space="preserve">Чехия / </w:t>
            </w:r>
            <w:r w:rsidRPr="00853565">
              <w:rPr>
                <w:rFonts w:ascii="Arial" w:hAnsi="Arial" w:cs="Arial"/>
                <w:i/>
                <w:sz w:val="14"/>
                <w:szCs w:val="14"/>
              </w:rPr>
              <w:t>Czechia</w:t>
            </w:r>
          </w:p>
        </w:tc>
        <w:tc>
          <w:tcPr>
            <w:tcW w:w="447" w:type="dxa"/>
            <w:tcBorders>
              <w:left w:val="single" w:sz="6" w:space="0" w:color="000000"/>
            </w:tcBorders>
            <w:shd w:val="clear" w:color="auto" w:fill="auto"/>
            <w:vAlign w:val="center"/>
          </w:tcPr>
          <w:p w14:paraId="5AFADF48" w14:textId="0ABEEEE5" w:rsidR="00D63845" w:rsidRPr="00853565" w:rsidRDefault="00D63845" w:rsidP="006E3391">
            <w:pPr>
              <w:pStyle w:val="xl26"/>
              <w:pBdr>
                <w:top w:val="none" w:sz="0" w:space="0" w:color="auto"/>
                <w:left w:val="none" w:sz="0" w:space="0" w:color="auto"/>
                <w:bottom w:val="none" w:sz="0" w:space="0" w:color="auto"/>
                <w:right w:val="none" w:sz="0" w:space="0" w:color="auto"/>
              </w:pBdr>
              <w:snapToGrid w:val="0"/>
              <w:spacing w:before="200" w:after="0" w:line="200" w:lineRule="exact"/>
              <w:textAlignment w:val="auto"/>
            </w:pPr>
            <w:r w:rsidRPr="00853565">
              <w:t>2019</w:t>
            </w:r>
          </w:p>
        </w:tc>
        <w:tc>
          <w:tcPr>
            <w:tcW w:w="618" w:type="dxa"/>
            <w:tcBorders>
              <w:left w:val="single" w:sz="6" w:space="0" w:color="000000"/>
            </w:tcBorders>
            <w:shd w:val="clear" w:color="auto" w:fill="auto"/>
            <w:vAlign w:val="center"/>
          </w:tcPr>
          <w:p w14:paraId="6554B4AB" w14:textId="6B8639E8" w:rsidR="00D63845" w:rsidRPr="00853565" w:rsidRDefault="00D63845" w:rsidP="006E3391">
            <w:pPr>
              <w:snapToGrid w:val="0"/>
              <w:spacing w:before="200" w:line="200" w:lineRule="exact"/>
              <w:ind w:right="40"/>
              <w:jc w:val="right"/>
              <w:rPr>
                <w:spacing w:val="-2"/>
              </w:rPr>
            </w:pPr>
            <w:r w:rsidRPr="00853565">
              <w:t>10 650</w:t>
            </w:r>
          </w:p>
        </w:tc>
        <w:tc>
          <w:tcPr>
            <w:tcW w:w="490" w:type="dxa"/>
            <w:tcBorders>
              <w:left w:val="single" w:sz="6" w:space="0" w:color="000000"/>
            </w:tcBorders>
            <w:shd w:val="clear" w:color="auto" w:fill="auto"/>
            <w:vAlign w:val="center"/>
          </w:tcPr>
          <w:p w14:paraId="7DA3EEAA" w14:textId="1A57A66B" w:rsidR="00D63845" w:rsidRPr="00853565" w:rsidRDefault="00D63845" w:rsidP="006E3391">
            <w:pPr>
              <w:snapToGrid w:val="0"/>
              <w:spacing w:before="200" w:line="200" w:lineRule="exact"/>
              <w:ind w:right="40"/>
              <w:jc w:val="right"/>
              <w:rPr>
                <w:spacing w:val="-2"/>
              </w:rPr>
            </w:pPr>
            <w:r w:rsidRPr="00853565">
              <w:t>567</w:t>
            </w:r>
          </w:p>
        </w:tc>
        <w:tc>
          <w:tcPr>
            <w:tcW w:w="492" w:type="dxa"/>
            <w:tcBorders>
              <w:left w:val="single" w:sz="6" w:space="0" w:color="000000"/>
            </w:tcBorders>
            <w:shd w:val="clear" w:color="auto" w:fill="auto"/>
            <w:vAlign w:val="center"/>
          </w:tcPr>
          <w:p w14:paraId="1507FB34" w14:textId="7ACE3C17" w:rsidR="00D63845" w:rsidRPr="00853565" w:rsidRDefault="00D63845" w:rsidP="006E3391">
            <w:pPr>
              <w:snapToGrid w:val="0"/>
              <w:spacing w:before="200" w:line="200" w:lineRule="exact"/>
              <w:ind w:right="40"/>
              <w:jc w:val="right"/>
              <w:rPr>
                <w:spacing w:val="-2"/>
              </w:rPr>
            </w:pPr>
            <w:r w:rsidRPr="00853565">
              <w:t>572</w:t>
            </w:r>
          </w:p>
        </w:tc>
        <w:tc>
          <w:tcPr>
            <w:tcW w:w="490" w:type="dxa"/>
            <w:tcBorders>
              <w:left w:val="single" w:sz="6" w:space="0" w:color="000000"/>
            </w:tcBorders>
            <w:shd w:val="clear" w:color="auto" w:fill="auto"/>
            <w:vAlign w:val="center"/>
          </w:tcPr>
          <w:p w14:paraId="6E3CAEB6" w14:textId="52692F52" w:rsidR="00D63845" w:rsidRPr="00853565" w:rsidRDefault="00D63845" w:rsidP="006E3391">
            <w:pPr>
              <w:snapToGrid w:val="0"/>
              <w:spacing w:before="200" w:line="200" w:lineRule="exact"/>
              <w:ind w:right="40"/>
              <w:jc w:val="right"/>
              <w:rPr>
                <w:spacing w:val="-2"/>
              </w:rPr>
            </w:pPr>
            <w:r w:rsidRPr="00853565">
              <w:t>554</w:t>
            </w:r>
          </w:p>
        </w:tc>
        <w:tc>
          <w:tcPr>
            <w:tcW w:w="492" w:type="dxa"/>
            <w:tcBorders>
              <w:left w:val="single" w:sz="6" w:space="0" w:color="000000"/>
            </w:tcBorders>
            <w:shd w:val="clear" w:color="auto" w:fill="auto"/>
            <w:vAlign w:val="center"/>
          </w:tcPr>
          <w:p w14:paraId="29077E7E" w14:textId="1C03AD30" w:rsidR="00D63845" w:rsidRPr="00853565" w:rsidRDefault="00D63845" w:rsidP="006E3391">
            <w:pPr>
              <w:snapToGrid w:val="0"/>
              <w:spacing w:before="200" w:line="200" w:lineRule="exact"/>
              <w:ind w:right="40"/>
              <w:jc w:val="right"/>
              <w:rPr>
                <w:spacing w:val="-2"/>
              </w:rPr>
            </w:pPr>
            <w:r w:rsidRPr="00853565">
              <w:t>467</w:t>
            </w:r>
          </w:p>
        </w:tc>
        <w:tc>
          <w:tcPr>
            <w:tcW w:w="492" w:type="dxa"/>
            <w:tcBorders>
              <w:left w:val="single" w:sz="6" w:space="0" w:color="000000"/>
            </w:tcBorders>
            <w:shd w:val="clear" w:color="auto" w:fill="auto"/>
            <w:vAlign w:val="center"/>
          </w:tcPr>
          <w:p w14:paraId="1F8C83B6" w14:textId="30D74969" w:rsidR="00D63845" w:rsidRPr="00853565" w:rsidRDefault="00D63845" w:rsidP="006E3391">
            <w:pPr>
              <w:snapToGrid w:val="0"/>
              <w:spacing w:before="200" w:line="200" w:lineRule="exact"/>
              <w:ind w:right="40"/>
              <w:jc w:val="right"/>
              <w:rPr>
                <w:spacing w:val="-2"/>
              </w:rPr>
            </w:pPr>
            <w:r w:rsidRPr="00853565">
              <w:t>498</w:t>
            </w:r>
          </w:p>
        </w:tc>
        <w:tc>
          <w:tcPr>
            <w:tcW w:w="490" w:type="dxa"/>
            <w:tcBorders>
              <w:left w:val="single" w:sz="6" w:space="0" w:color="000000"/>
            </w:tcBorders>
            <w:shd w:val="clear" w:color="auto" w:fill="auto"/>
            <w:vAlign w:val="center"/>
          </w:tcPr>
          <w:p w14:paraId="6CA5B215" w14:textId="70DFC6E7" w:rsidR="00D63845" w:rsidRPr="00853565" w:rsidRDefault="00D63845" w:rsidP="006E3391">
            <w:pPr>
              <w:snapToGrid w:val="0"/>
              <w:spacing w:before="200" w:line="200" w:lineRule="exact"/>
              <w:ind w:right="40"/>
              <w:jc w:val="right"/>
              <w:rPr>
                <w:spacing w:val="-2"/>
              </w:rPr>
            </w:pPr>
            <w:r w:rsidRPr="00853565">
              <w:t>669</w:t>
            </w:r>
          </w:p>
        </w:tc>
        <w:tc>
          <w:tcPr>
            <w:tcW w:w="492" w:type="dxa"/>
            <w:tcBorders>
              <w:left w:val="single" w:sz="6" w:space="0" w:color="000000"/>
            </w:tcBorders>
            <w:shd w:val="clear" w:color="auto" w:fill="auto"/>
            <w:vAlign w:val="center"/>
          </w:tcPr>
          <w:p w14:paraId="2BADCF15" w14:textId="17B5E0D9" w:rsidR="00D63845" w:rsidRPr="00853565" w:rsidRDefault="00D63845" w:rsidP="006E3391">
            <w:pPr>
              <w:snapToGrid w:val="0"/>
              <w:spacing w:before="200" w:line="200" w:lineRule="exact"/>
              <w:ind w:right="40"/>
              <w:jc w:val="right"/>
              <w:rPr>
                <w:spacing w:val="-2"/>
              </w:rPr>
            </w:pPr>
            <w:r w:rsidRPr="00853565">
              <w:t>725</w:t>
            </w:r>
          </w:p>
        </w:tc>
        <w:tc>
          <w:tcPr>
            <w:tcW w:w="490" w:type="dxa"/>
            <w:tcBorders>
              <w:left w:val="single" w:sz="6" w:space="0" w:color="000000"/>
            </w:tcBorders>
            <w:shd w:val="clear" w:color="auto" w:fill="auto"/>
            <w:vAlign w:val="center"/>
          </w:tcPr>
          <w:p w14:paraId="45EE316B" w14:textId="35B7F839" w:rsidR="00D63845" w:rsidRPr="00853565" w:rsidRDefault="00D63845" w:rsidP="006E3391">
            <w:pPr>
              <w:snapToGrid w:val="0"/>
              <w:spacing w:before="200" w:line="200" w:lineRule="exact"/>
              <w:ind w:right="40"/>
              <w:jc w:val="right"/>
              <w:rPr>
                <w:spacing w:val="-2"/>
              </w:rPr>
            </w:pPr>
            <w:r w:rsidRPr="00853565">
              <w:t>787</w:t>
            </w:r>
          </w:p>
        </w:tc>
        <w:tc>
          <w:tcPr>
            <w:tcW w:w="492" w:type="dxa"/>
            <w:tcBorders>
              <w:left w:val="single" w:sz="6" w:space="0" w:color="000000"/>
            </w:tcBorders>
            <w:shd w:val="clear" w:color="auto" w:fill="auto"/>
            <w:vAlign w:val="center"/>
          </w:tcPr>
          <w:p w14:paraId="5DEAB913" w14:textId="278DA9EB" w:rsidR="00D63845" w:rsidRPr="00853565" w:rsidRDefault="00D63845" w:rsidP="006E3391">
            <w:pPr>
              <w:snapToGrid w:val="0"/>
              <w:spacing w:before="200" w:line="200" w:lineRule="exact"/>
              <w:ind w:right="40"/>
              <w:jc w:val="right"/>
              <w:rPr>
                <w:spacing w:val="-2"/>
              </w:rPr>
            </w:pPr>
            <w:r w:rsidRPr="00853565">
              <w:t>937</w:t>
            </w:r>
          </w:p>
        </w:tc>
        <w:tc>
          <w:tcPr>
            <w:tcW w:w="492" w:type="dxa"/>
            <w:tcBorders>
              <w:left w:val="single" w:sz="6" w:space="0" w:color="000000"/>
            </w:tcBorders>
            <w:shd w:val="clear" w:color="auto" w:fill="auto"/>
            <w:vAlign w:val="center"/>
          </w:tcPr>
          <w:p w14:paraId="10CAFAA0" w14:textId="5835511E" w:rsidR="00D63845" w:rsidRPr="00853565" w:rsidRDefault="00D63845" w:rsidP="006E3391">
            <w:pPr>
              <w:snapToGrid w:val="0"/>
              <w:spacing w:before="200" w:line="200" w:lineRule="exact"/>
              <w:ind w:right="40"/>
              <w:jc w:val="right"/>
              <w:rPr>
                <w:spacing w:val="-2"/>
              </w:rPr>
            </w:pPr>
            <w:r w:rsidRPr="00853565">
              <w:t>787</w:t>
            </w:r>
          </w:p>
        </w:tc>
        <w:tc>
          <w:tcPr>
            <w:tcW w:w="490" w:type="dxa"/>
            <w:tcBorders>
              <w:left w:val="single" w:sz="6" w:space="0" w:color="000000"/>
            </w:tcBorders>
            <w:shd w:val="clear" w:color="auto" w:fill="auto"/>
            <w:vAlign w:val="center"/>
          </w:tcPr>
          <w:p w14:paraId="55FD951B" w14:textId="120FF6B6" w:rsidR="00D63845" w:rsidRPr="00853565" w:rsidRDefault="00D63845" w:rsidP="006E3391">
            <w:pPr>
              <w:snapToGrid w:val="0"/>
              <w:spacing w:before="200" w:line="200" w:lineRule="exact"/>
              <w:ind w:right="40"/>
              <w:jc w:val="right"/>
              <w:rPr>
                <w:spacing w:val="-2"/>
              </w:rPr>
            </w:pPr>
            <w:r w:rsidRPr="00853565">
              <w:t>692</w:t>
            </w:r>
          </w:p>
        </w:tc>
        <w:tc>
          <w:tcPr>
            <w:tcW w:w="492" w:type="dxa"/>
            <w:tcBorders>
              <w:left w:val="single" w:sz="6" w:space="0" w:color="000000"/>
            </w:tcBorders>
            <w:shd w:val="clear" w:color="auto" w:fill="auto"/>
            <w:vAlign w:val="center"/>
          </w:tcPr>
          <w:p w14:paraId="7C4E037F" w14:textId="6B127960" w:rsidR="00D63845" w:rsidRPr="00853565" w:rsidRDefault="00D63845" w:rsidP="006E3391">
            <w:pPr>
              <w:snapToGrid w:val="0"/>
              <w:spacing w:before="200" w:line="200" w:lineRule="exact"/>
              <w:ind w:right="40"/>
              <w:jc w:val="right"/>
              <w:rPr>
                <w:spacing w:val="-2"/>
              </w:rPr>
            </w:pPr>
            <w:r w:rsidRPr="00853565">
              <w:t>628</w:t>
            </w:r>
          </w:p>
        </w:tc>
        <w:tc>
          <w:tcPr>
            <w:tcW w:w="490" w:type="dxa"/>
            <w:tcBorders>
              <w:left w:val="single" w:sz="6" w:space="0" w:color="000000"/>
            </w:tcBorders>
            <w:shd w:val="clear" w:color="auto" w:fill="auto"/>
            <w:vAlign w:val="center"/>
          </w:tcPr>
          <w:p w14:paraId="57E92568" w14:textId="0059EB4A" w:rsidR="00D63845" w:rsidRPr="00853565" w:rsidRDefault="00D63845" w:rsidP="006E3391">
            <w:pPr>
              <w:snapToGrid w:val="0"/>
              <w:spacing w:before="200" w:line="200" w:lineRule="exact"/>
              <w:ind w:right="40"/>
              <w:jc w:val="right"/>
              <w:rPr>
                <w:spacing w:val="-2"/>
              </w:rPr>
            </w:pPr>
            <w:r w:rsidRPr="00853565">
              <w:t>679</w:t>
            </w:r>
          </w:p>
        </w:tc>
        <w:tc>
          <w:tcPr>
            <w:tcW w:w="492" w:type="dxa"/>
            <w:tcBorders>
              <w:left w:val="single" w:sz="6" w:space="0" w:color="000000"/>
            </w:tcBorders>
            <w:shd w:val="clear" w:color="auto" w:fill="auto"/>
            <w:vAlign w:val="center"/>
          </w:tcPr>
          <w:p w14:paraId="264CF3CE" w14:textId="79D91453" w:rsidR="00D63845" w:rsidRPr="00853565" w:rsidRDefault="00D63845" w:rsidP="006E3391">
            <w:pPr>
              <w:snapToGrid w:val="0"/>
              <w:spacing w:before="200" w:line="200" w:lineRule="exact"/>
              <w:ind w:right="40"/>
              <w:jc w:val="right"/>
              <w:rPr>
                <w:spacing w:val="-2"/>
              </w:rPr>
            </w:pPr>
            <w:r w:rsidRPr="00853565">
              <w:t>680</w:t>
            </w:r>
          </w:p>
        </w:tc>
        <w:tc>
          <w:tcPr>
            <w:tcW w:w="482" w:type="dxa"/>
            <w:tcBorders>
              <w:left w:val="single" w:sz="6" w:space="0" w:color="000000"/>
            </w:tcBorders>
            <w:shd w:val="clear" w:color="auto" w:fill="auto"/>
            <w:vAlign w:val="center"/>
          </w:tcPr>
          <w:p w14:paraId="7131E453" w14:textId="12CD9C26" w:rsidR="00D63845" w:rsidRPr="00853565" w:rsidRDefault="00D63845" w:rsidP="006E3391">
            <w:pPr>
              <w:snapToGrid w:val="0"/>
              <w:spacing w:before="200" w:line="200" w:lineRule="exact"/>
              <w:ind w:right="40"/>
              <w:jc w:val="right"/>
              <w:rPr>
                <w:spacing w:val="-2"/>
              </w:rPr>
            </w:pPr>
            <w:r w:rsidRPr="00853565">
              <w:t>1408</w:t>
            </w:r>
          </w:p>
        </w:tc>
      </w:tr>
      <w:tr w:rsidR="00853565" w:rsidRPr="00853565" w14:paraId="681705EC" w14:textId="77777777" w:rsidTr="00B67A28">
        <w:tc>
          <w:tcPr>
            <w:tcW w:w="1499" w:type="dxa"/>
            <w:shd w:val="clear" w:color="auto" w:fill="auto"/>
            <w:vAlign w:val="bottom"/>
          </w:tcPr>
          <w:p w14:paraId="08870AB1" w14:textId="1DDA330C" w:rsidR="00D63845" w:rsidRPr="00853565" w:rsidRDefault="00D63845" w:rsidP="00D63845">
            <w:pPr>
              <w:spacing w:before="200" w:line="200" w:lineRule="exact"/>
              <w:ind w:left="57"/>
            </w:pPr>
            <w:r w:rsidRPr="00853565">
              <w:t>Швеция</w:t>
            </w:r>
            <w:r w:rsidRPr="00853565">
              <w:rPr>
                <w:lang w:val="en-US"/>
              </w:rPr>
              <w:t xml:space="preserve"> / </w:t>
            </w:r>
            <w:r w:rsidRPr="00853565">
              <w:rPr>
                <w:i/>
                <w:lang w:val="en-US"/>
              </w:rPr>
              <w:t>Sweden</w:t>
            </w:r>
          </w:p>
        </w:tc>
        <w:tc>
          <w:tcPr>
            <w:tcW w:w="447" w:type="dxa"/>
            <w:tcBorders>
              <w:left w:val="single" w:sz="6" w:space="0" w:color="000000"/>
            </w:tcBorders>
            <w:shd w:val="clear" w:color="auto" w:fill="auto"/>
            <w:vAlign w:val="center"/>
          </w:tcPr>
          <w:p w14:paraId="3FB1E7D7" w14:textId="1ED8AEE9" w:rsidR="00D63845" w:rsidRPr="00853565" w:rsidRDefault="00D63845" w:rsidP="006E3391">
            <w:pPr>
              <w:pStyle w:val="xl26"/>
              <w:pBdr>
                <w:top w:val="none" w:sz="0" w:space="0" w:color="auto"/>
                <w:left w:val="none" w:sz="0" w:space="0" w:color="auto"/>
                <w:bottom w:val="none" w:sz="0" w:space="0" w:color="auto"/>
                <w:right w:val="none" w:sz="0" w:space="0" w:color="auto"/>
              </w:pBdr>
              <w:snapToGrid w:val="0"/>
              <w:spacing w:before="200" w:after="0" w:line="200" w:lineRule="exact"/>
              <w:textAlignment w:val="auto"/>
            </w:pPr>
            <w:r w:rsidRPr="00853565">
              <w:t>2019</w:t>
            </w:r>
          </w:p>
        </w:tc>
        <w:tc>
          <w:tcPr>
            <w:tcW w:w="618" w:type="dxa"/>
            <w:tcBorders>
              <w:left w:val="single" w:sz="6" w:space="0" w:color="000000"/>
            </w:tcBorders>
            <w:shd w:val="clear" w:color="auto" w:fill="auto"/>
            <w:vAlign w:val="center"/>
          </w:tcPr>
          <w:p w14:paraId="2717FE25" w14:textId="0FA1F85A" w:rsidR="00D63845" w:rsidRPr="00853565" w:rsidRDefault="00D63845" w:rsidP="006E3391">
            <w:pPr>
              <w:snapToGrid w:val="0"/>
              <w:spacing w:before="200" w:line="200" w:lineRule="exact"/>
              <w:ind w:right="40"/>
              <w:jc w:val="right"/>
              <w:rPr>
                <w:spacing w:val="-2"/>
              </w:rPr>
            </w:pPr>
            <w:r w:rsidRPr="00853565">
              <w:t>10 230</w:t>
            </w:r>
          </w:p>
        </w:tc>
        <w:tc>
          <w:tcPr>
            <w:tcW w:w="490" w:type="dxa"/>
            <w:tcBorders>
              <w:left w:val="single" w:sz="6" w:space="0" w:color="000000"/>
            </w:tcBorders>
            <w:shd w:val="clear" w:color="auto" w:fill="auto"/>
            <w:vAlign w:val="center"/>
          </w:tcPr>
          <w:p w14:paraId="5E7D9F84" w14:textId="38149C01" w:rsidR="00D63845" w:rsidRPr="00853565" w:rsidRDefault="00D63845" w:rsidP="006E3391">
            <w:pPr>
              <w:snapToGrid w:val="0"/>
              <w:spacing w:before="200" w:line="200" w:lineRule="exact"/>
              <w:ind w:right="40"/>
              <w:jc w:val="right"/>
              <w:rPr>
                <w:spacing w:val="-2"/>
              </w:rPr>
            </w:pPr>
            <w:r w:rsidRPr="00853565">
              <w:t>604</w:t>
            </w:r>
          </w:p>
        </w:tc>
        <w:tc>
          <w:tcPr>
            <w:tcW w:w="492" w:type="dxa"/>
            <w:tcBorders>
              <w:left w:val="single" w:sz="6" w:space="0" w:color="000000"/>
            </w:tcBorders>
            <w:shd w:val="clear" w:color="auto" w:fill="auto"/>
            <w:vAlign w:val="center"/>
          </w:tcPr>
          <w:p w14:paraId="145D6F23" w14:textId="7DC0F43C" w:rsidR="00D63845" w:rsidRPr="00853565" w:rsidRDefault="00D63845" w:rsidP="006E3391">
            <w:pPr>
              <w:snapToGrid w:val="0"/>
              <w:spacing w:before="200" w:line="200" w:lineRule="exact"/>
              <w:ind w:right="40"/>
              <w:jc w:val="right"/>
              <w:rPr>
                <w:spacing w:val="-2"/>
              </w:rPr>
            </w:pPr>
            <w:r w:rsidRPr="00853565">
              <w:t>619</w:t>
            </w:r>
          </w:p>
        </w:tc>
        <w:tc>
          <w:tcPr>
            <w:tcW w:w="490" w:type="dxa"/>
            <w:tcBorders>
              <w:left w:val="single" w:sz="6" w:space="0" w:color="000000"/>
            </w:tcBorders>
            <w:shd w:val="clear" w:color="auto" w:fill="auto"/>
            <w:vAlign w:val="center"/>
          </w:tcPr>
          <w:p w14:paraId="5F7D3F92" w14:textId="723F2D4C" w:rsidR="00D63845" w:rsidRPr="00853565" w:rsidRDefault="00D63845" w:rsidP="006E3391">
            <w:pPr>
              <w:snapToGrid w:val="0"/>
              <w:spacing w:before="200" w:line="200" w:lineRule="exact"/>
              <w:ind w:right="40"/>
              <w:jc w:val="right"/>
              <w:rPr>
                <w:spacing w:val="-2"/>
              </w:rPr>
            </w:pPr>
            <w:r w:rsidRPr="00853565">
              <w:t>596</w:t>
            </w:r>
          </w:p>
        </w:tc>
        <w:tc>
          <w:tcPr>
            <w:tcW w:w="492" w:type="dxa"/>
            <w:tcBorders>
              <w:left w:val="single" w:sz="6" w:space="0" w:color="000000"/>
            </w:tcBorders>
            <w:shd w:val="clear" w:color="auto" w:fill="auto"/>
            <w:vAlign w:val="center"/>
          </w:tcPr>
          <w:p w14:paraId="62FCA42C" w14:textId="7973ED00" w:rsidR="00D63845" w:rsidRPr="00853565" w:rsidRDefault="00D63845" w:rsidP="006E3391">
            <w:pPr>
              <w:snapToGrid w:val="0"/>
              <w:spacing w:before="200" w:line="200" w:lineRule="exact"/>
              <w:ind w:right="40"/>
              <w:jc w:val="right"/>
              <w:rPr>
                <w:spacing w:val="-2"/>
              </w:rPr>
            </w:pPr>
            <w:r w:rsidRPr="00853565">
              <w:t>560</w:t>
            </w:r>
          </w:p>
        </w:tc>
        <w:tc>
          <w:tcPr>
            <w:tcW w:w="492" w:type="dxa"/>
            <w:tcBorders>
              <w:left w:val="single" w:sz="6" w:space="0" w:color="000000"/>
            </w:tcBorders>
            <w:shd w:val="clear" w:color="auto" w:fill="auto"/>
            <w:vAlign w:val="center"/>
          </w:tcPr>
          <w:p w14:paraId="1133078D" w14:textId="20C33D8A" w:rsidR="00D63845" w:rsidRPr="00853565" w:rsidRDefault="00D63845" w:rsidP="006E3391">
            <w:pPr>
              <w:snapToGrid w:val="0"/>
              <w:spacing w:before="200" w:line="200" w:lineRule="exact"/>
              <w:ind w:right="40"/>
              <w:jc w:val="right"/>
              <w:rPr>
                <w:spacing w:val="-2"/>
              </w:rPr>
            </w:pPr>
            <w:r w:rsidRPr="00853565">
              <w:t>598</w:t>
            </w:r>
          </w:p>
        </w:tc>
        <w:tc>
          <w:tcPr>
            <w:tcW w:w="490" w:type="dxa"/>
            <w:tcBorders>
              <w:left w:val="single" w:sz="6" w:space="0" w:color="000000"/>
            </w:tcBorders>
            <w:shd w:val="clear" w:color="auto" w:fill="auto"/>
            <w:vAlign w:val="center"/>
          </w:tcPr>
          <w:p w14:paraId="6DB55E59" w14:textId="4B4ED0B9" w:rsidR="00D63845" w:rsidRPr="00853565" w:rsidRDefault="00D63845" w:rsidP="006E3391">
            <w:pPr>
              <w:snapToGrid w:val="0"/>
              <w:spacing w:before="200" w:line="200" w:lineRule="exact"/>
              <w:ind w:right="40"/>
              <w:jc w:val="right"/>
              <w:rPr>
                <w:spacing w:val="-2"/>
              </w:rPr>
            </w:pPr>
            <w:r w:rsidRPr="00853565">
              <w:t>741</w:t>
            </w:r>
          </w:p>
        </w:tc>
        <w:tc>
          <w:tcPr>
            <w:tcW w:w="492" w:type="dxa"/>
            <w:tcBorders>
              <w:left w:val="single" w:sz="6" w:space="0" w:color="000000"/>
            </w:tcBorders>
            <w:shd w:val="clear" w:color="auto" w:fill="auto"/>
            <w:vAlign w:val="center"/>
          </w:tcPr>
          <w:p w14:paraId="61F16A06" w14:textId="7EF85610" w:rsidR="00D63845" w:rsidRPr="00853565" w:rsidRDefault="00D63845" w:rsidP="006E3391">
            <w:pPr>
              <w:snapToGrid w:val="0"/>
              <w:spacing w:before="200" w:line="200" w:lineRule="exact"/>
              <w:ind w:right="40"/>
              <w:jc w:val="right"/>
              <w:rPr>
                <w:spacing w:val="-2"/>
              </w:rPr>
            </w:pPr>
            <w:r w:rsidRPr="00853565">
              <w:t>690</w:t>
            </w:r>
          </w:p>
        </w:tc>
        <w:tc>
          <w:tcPr>
            <w:tcW w:w="490" w:type="dxa"/>
            <w:tcBorders>
              <w:left w:val="single" w:sz="6" w:space="0" w:color="000000"/>
            </w:tcBorders>
            <w:shd w:val="clear" w:color="auto" w:fill="auto"/>
            <w:vAlign w:val="center"/>
          </w:tcPr>
          <w:p w14:paraId="057D6564" w14:textId="6A62C949" w:rsidR="00D63845" w:rsidRPr="00853565" w:rsidRDefault="00D63845" w:rsidP="006E3391">
            <w:pPr>
              <w:snapToGrid w:val="0"/>
              <w:spacing w:before="200" w:line="200" w:lineRule="exact"/>
              <w:ind w:right="40"/>
              <w:jc w:val="right"/>
              <w:rPr>
                <w:spacing w:val="-2"/>
              </w:rPr>
            </w:pPr>
            <w:r w:rsidRPr="00853565">
              <w:t>640</w:t>
            </w:r>
          </w:p>
        </w:tc>
        <w:tc>
          <w:tcPr>
            <w:tcW w:w="492" w:type="dxa"/>
            <w:tcBorders>
              <w:left w:val="single" w:sz="6" w:space="0" w:color="000000"/>
            </w:tcBorders>
            <w:shd w:val="clear" w:color="auto" w:fill="auto"/>
            <w:vAlign w:val="center"/>
          </w:tcPr>
          <w:p w14:paraId="36A74E73" w14:textId="6AD789C0" w:rsidR="00D63845" w:rsidRPr="00853565" w:rsidRDefault="00D63845" w:rsidP="006E3391">
            <w:pPr>
              <w:snapToGrid w:val="0"/>
              <w:spacing w:before="200" w:line="200" w:lineRule="exact"/>
              <w:ind w:right="40"/>
              <w:jc w:val="right"/>
              <w:rPr>
                <w:spacing w:val="-2"/>
              </w:rPr>
            </w:pPr>
            <w:r w:rsidRPr="00853565">
              <w:t>636</w:t>
            </w:r>
          </w:p>
        </w:tc>
        <w:tc>
          <w:tcPr>
            <w:tcW w:w="492" w:type="dxa"/>
            <w:tcBorders>
              <w:left w:val="single" w:sz="6" w:space="0" w:color="000000"/>
            </w:tcBorders>
            <w:shd w:val="clear" w:color="auto" w:fill="auto"/>
            <w:vAlign w:val="center"/>
          </w:tcPr>
          <w:p w14:paraId="4B795031" w14:textId="65DC1151" w:rsidR="00D63845" w:rsidRPr="00853565" w:rsidRDefault="00D63845" w:rsidP="006E3391">
            <w:pPr>
              <w:snapToGrid w:val="0"/>
              <w:spacing w:before="200" w:line="200" w:lineRule="exact"/>
              <w:ind w:right="40"/>
              <w:jc w:val="right"/>
              <w:rPr>
                <w:spacing w:val="-2"/>
              </w:rPr>
            </w:pPr>
            <w:r w:rsidRPr="00853565">
              <w:t>658</w:t>
            </w:r>
          </w:p>
        </w:tc>
        <w:tc>
          <w:tcPr>
            <w:tcW w:w="490" w:type="dxa"/>
            <w:tcBorders>
              <w:left w:val="single" w:sz="6" w:space="0" w:color="000000"/>
            </w:tcBorders>
            <w:shd w:val="clear" w:color="auto" w:fill="auto"/>
            <w:vAlign w:val="center"/>
          </w:tcPr>
          <w:p w14:paraId="08064D68" w14:textId="4F4DA7FB" w:rsidR="00D63845" w:rsidRPr="00853565" w:rsidRDefault="00D63845" w:rsidP="006E3391">
            <w:pPr>
              <w:snapToGrid w:val="0"/>
              <w:spacing w:before="200" w:line="200" w:lineRule="exact"/>
              <w:ind w:right="40"/>
              <w:jc w:val="right"/>
              <w:rPr>
                <w:spacing w:val="-2"/>
              </w:rPr>
            </w:pPr>
            <w:r w:rsidRPr="00853565">
              <w:t>688</w:t>
            </w:r>
          </w:p>
        </w:tc>
        <w:tc>
          <w:tcPr>
            <w:tcW w:w="492" w:type="dxa"/>
            <w:tcBorders>
              <w:left w:val="single" w:sz="6" w:space="0" w:color="000000"/>
            </w:tcBorders>
            <w:shd w:val="clear" w:color="auto" w:fill="auto"/>
            <w:vAlign w:val="center"/>
          </w:tcPr>
          <w:p w14:paraId="74D44DF1" w14:textId="2A4A7D9F" w:rsidR="00D63845" w:rsidRPr="00853565" w:rsidRDefault="00D63845" w:rsidP="006E3391">
            <w:pPr>
              <w:snapToGrid w:val="0"/>
              <w:spacing w:before="200" w:line="200" w:lineRule="exact"/>
              <w:ind w:right="40"/>
              <w:jc w:val="right"/>
              <w:rPr>
                <w:spacing w:val="-2"/>
              </w:rPr>
            </w:pPr>
            <w:r w:rsidRPr="00853565">
              <w:t>599</w:t>
            </w:r>
          </w:p>
        </w:tc>
        <w:tc>
          <w:tcPr>
            <w:tcW w:w="490" w:type="dxa"/>
            <w:tcBorders>
              <w:left w:val="single" w:sz="6" w:space="0" w:color="000000"/>
            </w:tcBorders>
            <w:shd w:val="clear" w:color="auto" w:fill="auto"/>
            <w:vAlign w:val="center"/>
          </w:tcPr>
          <w:p w14:paraId="0FBF1B7A" w14:textId="5D90F323" w:rsidR="00D63845" w:rsidRPr="00853565" w:rsidRDefault="00D63845" w:rsidP="006E3391">
            <w:pPr>
              <w:snapToGrid w:val="0"/>
              <w:spacing w:before="200" w:line="200" w:lineRule="exact"/>
              <w:ind w:right="40"/>
              <w:jc w:val="right"/>
              <w:rPr>
                <w:spacing w:val="-2"/>
              </w:rPr>
            </w:pPr>
            <w:r w:rsidRPr="00853565">
              <w:t>565</w:t>
            </w:r>
          </w:p>
        </w:tc>
        <w:tc>
          <w:tcPr>
            <w:tcW w:w="492" w:type="dxa"/>
            <w:tcBorders>
              <w:left w:val="single" w:sz="6" w:space="0" w:color="000000"/>
            </w:tcBorders>
            <w:shd w:val="clear" w:color="auto" w:fill="auto"/>
            <w:vAlign w:val="center"/>
          </w:tcPr>
          <w:p w14:paraId="318DD3CA" w14:textId="66C86446" w:rsidR="00D63845" w:rsidRPr="00853565" w:rsidRDefault="00D63845" w:rsidP="006E3391">
            <w:pPr>
              <w:snapToGrid w:val="0"/>
              <w:spacing w:before="200" w:line="200" w:lineRule="exact"/>
              <w:ind w:right="40"/>
              <w:jc w:val="right"/>
              <w:rPr>
                <w:spacing w:val="-2"/>
              </w:rPr>
            </w:pPr>
            <w:r w:rsidRPr="00853565">
              <w:t>549</w:t>
            </w:r>
          </w:p>
        </w:tc>
        <w:tc>
          <w:tcPr>
            <w:tcW w:w="482" w:type="dxa"/>
            <w:tcBorders>
              <w:left w:val="single" w:sz="6" w:space="0" w:color="000000"/>
            </w:tcBorders>
            <w:shd w:val="clear" w:color="auto" w:fill="auto"/>
            <w:vAlign w:val="center"/>
          </w:tcPr>
          <w:p w14:paraId="2902B644" w14:textId="2E609CCE" w:rsidR="00D63845" w:rsidRPr="00853565" w:rsidRDefault="00D63845" w:rsidP="006E3391">
            <w:pPr>
              <w:snapToGrid w:val="0"/>
              <w:spacing w:before="200" w:line="200" w:lineRule="exact"/>
              <w:ind w:right="40"/>
              <w:jc w:val="right"/>
              <w:rPr>
                <w:spacing w:val="-2"/>
              </w:rPr>
            </w:pPr>
            <w:r w:rsidRPr="00853565">
              <w:t>1486</w:t>
            </w:r>
          </w:p>
        </w:tc>
      </w:tr>
      <w:tr w:rsidR="00853565" w:rsidRPr="00853565" w14:paraId="38802BCC" w14:textId="77777777" w:rsidTr="00B67A28">
        <w:tc>
          <w:tcPr>
            <w:tcW w:w="1499" w:type="dxa"/>
            <w:shd w:val="clear" w:color="auto" w:fill="auto"/>
          </w:tcPr>
          <w:p w14:paraId="2DC7F472" w14:textId="77777777" w:rsidR="00D63845" w:rsidRPr="00853565" w:rsidRDefault="00D63845" w:rsidP="00D63845">
            <w:pPr>
              <w:pStyle w:val="01-golovka"/>
              <w:spacing w:before="200" w:after="0" w:line="200" w:lineRule="exact"/>
              <w:jc w:val="left"/>
              <w:rPr>
                <w:rFonts w:ascii="Arial" w:hAnsi="Arial" w:cs="Arial"/>
              </w:rPr>
            </w:pPr>
            <w:r w:rsidRPr="00853565">
              <w:rPr>
                <w:rFonts w:ascii="Arial" w:hAnsi="Arial" w:cs="Arial"/>
                <w:b/>
                <w:bCs/>
              </w:rPr>
              <w:t>Другие страны</w:t>
            </w:r>
          </w:p>
          <w:p w14:paraId="1C93E787" w14:textId="6AF99067" w:rsidR="00D63845" w:rsidRPr="00853565" w:rsidRDefault="00D63845" w:rsidP="00D63845">
            <w:pPr>
              <w:pStyle w:val="01-golovka"/>
              <w:spacing w:before="200" w:after="0" w:line="200" w:lineRule="exact"/>
              <w:jc w:val="left"/>
              <w:rPr>
                <w:rFonts w:ascii="Arial" w:hAnsi="Arial" w:cs="Arial"/>
              </w:rPr>
            </w:pPr>
            <w:r w:rsidRPr="00853565">
              <w:rPr>
                <w:rFonts w:ascii="Arial" w:hAnsi="Arial" w:cs="Arial"/>
                <w:b/>
                <w:i/>
                <w:lang w:val="en-US"/>
              </w:rPr>
              <w:t>Other countries</w:t>
            </w:r>
          </w:p>
        </w:tc>
        <w:tc>
          <w:tcPr>
            <w:tcW w:w="447" w:type="dxa"/>
            <w:tcBorders>
              <w:left w:val="single" w:sz="6" w:space="0" w:color="000000"/>
            </w:tcBorders>
            <w:shd w:val="clear" w:color="auto" w:fill="auto"/>
            <w:vAlign w:val="center"/>
          </w:tcPr>
          <w:p w14:paraId="7125E0A2" w14:textId="77777777" w:rsidR="00D63845" w:rsidRPr="00853565" w:rsidRDefault="00D63845" w:rsidP="006E3391">
            <w:pPr>
              <w:pStyle w:val="xl26"/>
              <w:pBdr>
                <w:bottom w:val="none" w:sz="0" w:space="0" w:color="000000"/>
                <w:right w:val="none" w:sz="0" w:space="0" w:color="000000"/>
              </w:pBdr>
              <w:snapToGrid w:val="0"/>
              <w:spacing w:before="200" w:after="0" w:line="200" w:lineRule="exact"/>
              <w:textAlignment w:val="auto"/>
            </w:pPr>
          </w:p>
        </w:tc>
        <w:tc>
          <w:tcPr>
            <w:tcW w:w="618" w:type="dxa"/>
            <w:tcBorders>
              <w:left w:val="single" w:sz="6" w:space="0" w:color="000000"/>
            </w:tcBorders>
            <w:shd w:val="clear" w:color="auto" w:fill="auto"/>
            <w:vAlign w:val="center"/>
          </w:tcPr>
          <w:p w14:paraId="5527A8B4" w14:textId="4B6C4AC0" w:rsidR="00D63845" w:rsidRPr="00853565" w:rsidRDefault="00D63845" w:rsidP="006E3391">
            <w:pPr>
              <w:snapToGrid w:val="0"/>
              <w:spacing w:before="200" w:line="200" w:lineRule="exact"/>
              <w:ind w:right="40"/>
              <w:jc w:val="right"/>
              <w:rPr>
                <w:spacing w:val="-2"/>
              </w:rPr>
            </w:pPr>
          </w:p>
        </w:tc>
        <w:tc>
          <w:tcPr>
            <w:tcW w:w="490" w:type="dxa"/>
            <w:tcBorders>
              <w:left w:val="single" w:sz="6" w:space="0" w:color="000000"/>
            </w:tcBorders>
            <w:shd w:val="clear" w:color="auto" w:fill="auto"/>
            <w:vAlign w:val="center"/>
          </w:tcPr>
          <w:p w14:paraId="6D7FD2FC" w14:textId="147C7F45" w:rsidR="00D63845" w:rsidRPr="00853565" w:rsidRDefault="00D63845" w:rsidP="006E3391">
            <w:pPr>
              <w:snapToGrid w:val="0"/>
              <w:spacing w:before="200" w:line="200" w:lineRule="exact"/>
              <w:ind w:right="40"/>
              <w:jc w:val="right"/>
              <w:rPr>
                <w:spacing w:val="-2"/>
              </w:rPr>
            </w:pPr>
          </w:p>
        </w:tc>
        <w:tc>
          <w:tcPr>
            <w:tcW w:w="492" w:type="dxa"/>
            <w:tcBorders>
              <w:left w:val="single" w:sz="6" w:space="0" w:color="000000"/>
            </w:tcBorders>
            <w:shd w:val="clear" w:color="auto" w:fill="auto"/>
            <w:vAlign w:val="center"/>
          </w:tcPr>
          <w:p w14:paraId="5BCE0654" w14:textId="072B338A" w:rsidR="00D63845" w:rsidRPr="00853565" w:rsidRDefault="00D63845" w:rsidP="006E3391">
            <w:pPr>
              <w:snapToGrid w:val="0"/>
              <w:spacing w:before="200" w:line="200" w:lineRule="exact"/>
              <w:ind w:right="40"/>
              <w:jc w:val="right"/>
              <w:rPr>
                <w:spacing w:val="-2"/>
              </w:rPr>
            </w:pPr>
          </w:p>
        </w:tc>
        <w:tc>
          <w:tcPr>
            <w:tcW w:w="490" w:type="dxa"/>
            <w:tcBorders>
              <w:left w:val="single" w:sz="6" w:space="0" w:color="000000"/>
            </w:tcBorders>
            <w:shd w:val="clear" w:color="auto" w:fill="auto"/>
            <w:vAlign w:val="center"/>
          </w:tcPr>
          <w:p w14:paraId="09D5BD3B" w14:textId="1F64F4D3" w:rsidR="00D63845" w:rsidRPr="00853565" w:rsidRDefault="00D63845" w:rsidP="006E3391">
            <w:pPr>
              <w:snapToGrid w:val="0"/>
              <w:spacing w:before="200" w:line="200" w:lineRule="exact"/>
              <w:ind w:right="40"/>
              <w:jc w:val="right"/>
              <w:rPr>
                <w:spacing w:val="-2"/>
              </w:rPr>
            </w:pPr>
          </w:p>
        </w:tc>
        <w:tc>
          <w:tcPr>
            <w:tcW w:w="492" w:type="dxa"/>
            <w:tcBorders>
              <w:left w:val="single" w:sz="6" w:space="0" w:color="000000"/>
            </w:tcBorders>
            <w:shd w:val="clear" w:color="auto" w:fill="auto"/>
            <w:vAlign w:val="center"/>
          </w:tcPr>
          <w:p w14:paraId="67C92572" w14:textId="7F110543" w:rsidR="00D63845" w:rsidRPr="00853565" w:rsidRDefault="00D63845" w:rsidP="006E3391">
            <w:pPr>
              <w:snapToGrid w:val="0"/>
              <w:spacing w:before="200" w:line="200" w:lineRule="exact"/>
              <w:ind w:right="40"/>
              <w:jc w:val="right"/>
              <w:rPr>
                <w:spacing w:val="-2"/>
              </w:rPr>
            </w:pPr>
          </w:p>
        </w:tc>
        <w:tc>
          <w:tcPr>
            <w:tcW w:w="492" w:type="dxa"/>
            <w:tcBorders>
              <w:left w:val="single" w:sz="6" w:space="0" w:color="000000"/>
            </w:tcBorders>
            <w:shd w:val="clear" w:color="auto" w:fill="auto"/>
            <w:vAlign w:val="center"/>
          </w:tcPr>
          <w:p w14:paraId="2AAE7C47" w14:textId="4B03C789" w:rsidR="00D63845" w:rsidRPr="00853565" w:rsidRDefault="00D63845" w:rsidP="006E3391">
            <w:pPr>
              <w:snapToGrid w:val="0"/>
              <w:spacing w:before="200" w:line="200" w:lineRule="exact"/>
              <w:ind w:right="40"/>
              <w:jc w:val="right"/>
              <w:rPr>
                <w:spacing w:val="-2"/>
              </w:rPr>
            </w:pPr>
          </w:p>
        </w:tc>
        <w:tc>
          <w:tcPr>
            <w:tcW w:w="490" w:type="dxa"/>
            <w:tcBorders>
              <w:left w:val="single" w:sz="6" w:space="0" w:color="000000"/>
            </w:tcBorders>
            <w:shd w:val="clear" w:color="auto" w:fill="auto"/>
            <w:vAlign w:val="center"/>
          </w:tcPr>
          <w:p w14:paraId="02E27EEC" w14:textId="6B0AB7B2" w:rsidR="00D63845" w:rsidRPr="00853565" w:rsidRDefault="00D63845" w:rsidP="006E3391">
            <w:pPr>
              <w:snapToGrid w:val="0"/>
              <w:spacing w:before="200" w:line="200" w:lineRule="exact"/>
              <w:ind w:right="40"/>
              <w:jc w:val="right"/>
              <w:rPr>
                <w:spacing w:val="-2"/>
              </w:rPr>
            </w:pPr>
          </w:p>
        </w:tc>
        <w:tc>
          <w:tcPr>
            <w:tcW w:w="492" w:type="dxa"/>
            <w:tcBorders>
              <w:left w:val="single" w:sz="6" w:space="0" w:color="000000"/>
            </w:tcBorders>
            <w:shd w:val="clear" w:color="auto" w:fill="auto"/>
            <w:vAlign w:val="center"/>
          </w:tcPr>
          <w:p w14:paraId="462BD004" w14:textId="15361B35" w:rsidR="00D63845" w:rsidRPr="00853565" w:rsidRDefault="00D63845" w:rsidP="006E3391">
            <w:pPr>
              <w:snapToGrid w:val="0"/>
              <w:spacing w:before="200" w:line="200" w:lineRule="exact"/>
              <w:ind w:right="40"/>
              <w:jc w:val="right"/>
              <w:rPr>
                <w:spacing w:val="-2"/>
              </w:rPr>
            </w:pPr>
          </w:p>
        </w:tc>
        <w:tc>
          <w:tcPr>
            <w:tcW w:w="490" w:type="dxa"/>
            <w:tcBorders>
              <w:left w:val="single" w:sz="6" w:space="0" w:color="000000"/>
            </w:tcBorders>
            <w:shd w:val="clear" w:color="auto" w:fill="auto"/>
            <w:vAlign w:val="center"/>
          </w:tcPr>
          <w:p w14:paraId="19D810B6" w14:textId="57BE7753" w:rsidR="00D63845" w:rsidRPr="00853565" w:rsidRDefault="00D63845" w:rsidP="006E3391">
            <w:pPr>
              <w:snapToGrid w:val="0"/>
              <w:spacing w:before="200" w:line="200" w:lineRule="exact"/>
              <w:ind w:right="40"/>
              <w:jc w:val="right"/>
              <w:rPr>
                <w:spacing w:val="-2"/>
              </w:rPr>
            </w:pPr>
          </w:p>
        </w:tc>
        <w:tc>
          <w:tcPr>
            <w:tcW w:w="492" w:type="dxa"/>
            <w:tcBorders>
              <w:left w:val="single" w:sz="6" w:space="0" w:color="000000"/>
            </w:tcBorders>
            <w:shd w:val="clear" w:color="auto" w:fill="auto"/>
            <w:vAlign w:val="center"/>
          </w:tcPr>
          <w:p w14:paraId="1105C5C6" w14:textId="40F49866" w:rsidR="00D63845" w:rsidRPr="00853565" w:rsidRDefault="00D63845" w:rsidP="006E3391">
            <w:pPr>
              <w:snapToGrid w:val="0"/>
              <w:spacing w:before="200" w:line="200" w:lineRule="exact"/>
              <w:ind w:right="40"/>
              <w:jc w:val="right"/>
              <w:rPr>
                <w:spacing w:val="-2"/>
              </w:rPr>
            </w:pPr>
          </w:p>
        </w:tc>
        <w:tc>
          <w:tcPr>
            <w:tcW w:w="492" w:type="dxa"/>
            <w:tcBorders>
              <w:left w:val="single" w:sz="6" w:space="0" w:color="000000"/>
            </w:tcBorders>
            <w:shd w:val="clear" w:color="auto" w:fill="auto"/>
            <w:vAlign w:val="center"/>
          </w:tcPr>
          <w:p w14:paraId="2581047D" w14:textId="02875474" w:rsidR="00D63845" w:rsidRPr="00853565" w:rsidRDefault="00D63845" w:rsidP="006E3391">
            <w:pPr>
              <w:snapToGrid w:val="0"/>
              <w:spacing w:before="200" w:line="200" w:lineRule="exact"/>
              <w:ind w:right="40"/>
              <w:jc w:val="right"/>
              <w:rPr>
                <w:spacing w:val="-2"/>
              </w:rPr>
            </w:pPr>
          </w:p>
        </w:tc>
        <w:tc>
          <w:tcPr>
            <w:tcW w:w="490" w:type="dxa"/>
            <w:tcBorders>
              <w:left w:val="single" w:sz="6" w:space="0" w:color="000000"/>
            </w:tcBorders>
            <w:shd w:val="clear" w:color="auto" w:fill="auto"/>
            <w:vAlign w:val="center"/>
          </w:tcPr>
          <w:p w14:paraId="6195F4CB" w14:textId="1CBF9FFD" w:rsidR="00D63845" w:rsidRPr="00853565" w:rsidRDefault="00D63845" w:rsidP="006E3391">
            <w:pPr>
              <w:snapToGrid w:val="0"/>
              <w:spacing w:before="200" w:line="200" w:lineRule="exact"/>
              <w:ind w:right="40"/>
              <w:jc w:val="right"/>
              <w:rPr>
                <w:spacing w:val="-2"/>
              </w:rPr>
            </w:pPr>
          </w:p>
        </w:tc>
        <w:tc>
          <w:tcPr>
            <w:tcW w:w="492" w:type="dxa"/>
            <w:tcBorders>
              <w:left w:val="single" w:sz="6" w:space="0" w:color="000000"/>
            </w:tcBorders>
            <w:shd w:val="clear" w:color="auto" w:fill="auto"/>
            <w:vAlign w:val="center"/>
          </w:tcPr>
          <w:p w14:paraId="50DCF13A" w14:textId="7E696914" w:rsidR="00D63845" w:rsidRPr="00853565" w:rsidRDefault="00D63845" w:rsidP="006E3391">
            <w:pPr>
              <w:snapToGrid w:val="0"/>
              <w:spacing w:before="200" w:line="200" w:lineRule="exact"/>
              <w:ind w:right="40"/>
              <w:jc w:val="right"/>
              <w:rPr>
                <w:spacing w:val="-2"/>
              </w:rPr>
            </w:pPr>
          </w:p>
        </w:tc>
        <w:tc>
          <w:tcPr>
            <w:tcW w:w="490" w:type="dxa"/>
            <w:tcBorders>
              <w:left w:val="single" w:sz="6" w:space="0" w:color="000000"/>
            </w:tcBorders>
            <w:shd w:val="clear" w:color="auto" w:fill="auto"/>
            <w:vAlign w:val="center"/>
          </w:tcPr>
          <w:p w14:paraId="471F23F9" w14:textId="2CF10FA4" w:rsidR="00D63845" w:rsidRPr="00853565" w:rsidRDefault="00D63845" w:rsidP="006E3391">
            <w:pPr>
              <w:snapToGrid w:val="0"/>
              <w:spacing w:before="200" w:line="200" w:lineRule="exact"/>
              <w:ind w:right="40"/>
              <w:jc w:val="right"/>
              <w:rPr>
                <w:spacing w:val="-2"/>
              </w:rPr>
            </w:pPr>
          </w:p>
        </w:tc>
        <w:tc>
          <w:tcPr>
            <w:tcW w:w="492" w:type="dxa"/>
            <w:tcBorders>
              <w:left w:val="single" w:sz="6" w:space="0" w:color="000000"/>
            </w:tcBorders>
            <w:shd w:val="clear" w:color="auto" w:fill="auto"/>
            <w:vAlign w:val="center"/>
          </w:tcPr>
          <w:p w14:paraId="10B3E280" w14:textId="36F1C54B" w:rsidR="00D63845" w:rsidRPr="00853565" w:rsidRDefault="00D63845" w:rsidP="006E3391">
            <w:pPr>
              <w:snapToGrid w:val="0"/>
              <w:spacing w:before="200" w:line="200" w:lineRule="exact"/>
              <w:ind w:right="40"/>
              <w:jc w:val="right"/>
              <w:rPr>
                <w:spacing w:val="-2"/>
              </w:rPr>
            </w:pPr>
          </w:p>
        </w:tc>
        <w:tc>
          <w:tcPr>
            <w:tcW w:w="482" w:type="dxa"/>
            <w:tcBorders>
              <w:left w:val="single" w:sz="6" w:space="0" w:color="000000"/>
            </w:tcBorders>
            <w:shd w:val="clear" w:color="auto" w:fill="auto"/>
            <w:vAlign w:val="center"/>
          </w:tcPr>
          <w:p w14:paraId="6004F036" w14:textId="742AA95B" w:rsidR="00D63845" w:rsidRPr="00853565" w:rsidRDefault="00D63845" w:rsidP="006E3391">
            <w:pPr>
              <w:snapToGrid w:val="0"/>
              <w:spacing w:before="200" w:line="200" w:lineRule="exact"/>
              <w:ind w:right="40"/>
              <w:jc w:val="right"/>
              <w:rPr>
                <w:spacing w:val="-2"/>
              </w:rPr>
            </w:pPr>
          </w:p>
        </w:tc>
      </w:tr>
      <w:tr w:rsidR="00853565" w:rsidRPr="00853565" w14:paraId="111B722F" w14:textId="77777777" w:rsidTr="00B67A28">
        <w:tc>
          <w:tcPr>
            <w:tcW w:w="1499" w:type="dxa"/>
            <w:shd w:val="clear" w:color="auto" w:fill="auto"/>
          </w:tcPr>
          <w:p w14:paraId="281D0555" w14:textId="598B7010" w:rsidR="00D63845" w:rsidRPr="00853565" w:rsidRDefault="00D63845" w:rsidP="00D63845">
            <w:pPr>
              <w:pStyle w:val="01-golovka"/>
              <w:widowControl/>
              <w:spacing w:before="200" w:after="0" w:line="200" w:lineRule="exact"/>
              <w:ind w:left="284"/>
              <w:jc w:val="left"/>
              <w:rPr>
                <w:rFonts w:ascii="Arial" w:hAnsi="Arial" w:cs="Arial"/>
              </w:rPr>
            </w:pPr>
            <w:r w:rsidRPr="00853565">
              <w:rPr>
                <w:rFonts w:ascii="Arial" w:hAnsi="Arial" w:cs="Arial"/>
              </w:rPr>
              <w:t xml:space="preserve">из них: / </w:t>
            </w:r>
            <w:r w:rsidRPr="00853565">
              <w:rPr>
                <w:rFonts w:ascii="Arial" w:hAnsi="Arial" w:cs="Arial"/>
                <w:i/>
                <w:lang w:val="en-US"/>
              </w:rPr>
              <w:t>of which</w:t>
            </w:r>
            <w:r w:rsidRPr="00853565">
              <w:rPr>
                <w:rFonts w:ascii="Arial" w:hAnsi="Arial" w:cs="Arial"/>
              </w:rPr>
              <w:t>:</w:t>
            </w:r>
          </w:p>
        </w:tc>
        <w:tc>
          <w:tcPr>
            <w:tcW w:w="447" w:type="dxa"/>
            <w:tcBorders>
              <w:left w:val="single" w:sz="6" w:space="0" w:color="000000"/>
            </w:tcBorders>
            <w:shd w:val="clear" w:color="auto" w:fill="auto"/>
            <w:vAlign w:val="center"/>
          </w:tcPr>
          <w:p w14:paraId="7C6247A5" w14:textId="77777777" w:rsidR="00D63845" w:rsidRPr="00853565" w:rsidRDefault="00D63845" w:rsidP="006E3391">
            <w:pPr>
              <w:pStyle w:val="xl26"/>
              <w:pBdr>
                <w:bottom w:val="none" w:sz="0" w:space="0" w:color="000000"/>
                <w:right w:val="none" w:sz="0" w:space="0" w:color="000000"/>
              </w:pBdr>
              <w:snapToGrid w:val="0"/>
              <w:spacing w:before="200" w:after="0" w:line="200" w:lineRule="exact"/>
              <w:textAlignment w:val="auto"/>
            </w:pPr>
          </w:p>
        </w:tc>
        <w:tc>
          <w:tcPr>
            <w:tcW w:w="618" w:type="dxa"/>
            <w:tcBorders>
              <w:left w:val="single" w:sz="6" w:space="0" w:color="000000"/>
            </w:tcBorders>
            <w:shd w:val="clear" w:color="auto" w:fill="auto"/>
            <w:vAlign w:val="center"/>
          </w:tcPr>
          <w:p w14:paraId="616386DE" w14:textId="23B00378" w:rsidR="00D63845" w:rsidRPr="00853565" w:rsidRDefault="00D63845" w:rsidP="006E3391">
            <w:pPr>
              <w:snapToGrid w:val="0"/>
              <w:spacing w:before="200" w:line="200" w:lineRule="exact"/>
              <w:ind w:right="40"/>
              <w:jc w:val="right"/>
              <w:rPr>
                <w:spacing w:val="-2"/>
              </w:rPr>
            </w:pPr>
          </w:p>
        </w:tc>
        <w:tc>
          <w:tcPr>
            <w:tcW w:w="490" w:type="dxa"/>
            <w:tcBorders>
              <w:left w:val="single" w:sz="6" w:space="0" w:color="000000"/>
            </w:tcBorders>
            <w:shd w:val="clear" w:color="auto" w:fill="auto"/>
            <w:vAlign w:val="center"/>
          </w:tcPr>
          <w:p w14:paraId="4239CB4A" w14:textId="3281CC5D" w:rsidR="00D63845" w:rsidRPr="00853565" w:rsidRDefault="00D63845" w:rsidP="006E3391">
            <w:pPr>
              <w:snapToGrid w:val="0"/>
              <w:spacing w:before="200" w:line="200" w:lineRule="exact"/>
              <w:ind w:right="40"/>
              <w:jc w:val="right"/>
              <w:rPr>
                <w:spacing w:val="-2"/>
              </w:rPr>
            </w:pPr>
          </w:p>
        </w:tc>
        <w:tc>
          <w:tcPr>
            <w:tcW w:w="492" w:type="dxa"/>
            <w:tcBorders>
              <w:left w:val="single" w:sz="6" w:space="0" w:color="000000"/>
            </w:tcBorders>
            <w:shd w:val="clear" w:color="auto" w:fill="auto"/>
            <w:vAlign w:val="center"/>
          </w:tcPr>
          <w:p w14:paraId="3E38AB27" w14:textId="3889E759" w:rsidR="00D63845" w:rsidRPr="00853565" w:rsidRDefault="00D63845" w:rsidP="006E3391">
            <w:pPr>
              <w:snapToGrid w:val="0"/>
              <w:spacing w:before="200" w:line="200" w:lineRule="exact"/>
              <w:ind w:right="40"/>
              <w:jc w:val="right"/>
              <w:rPr>
                <w:spacing w:val="-2"/>
              </w:rPr>
            </w:pPr>
          </w:p>
        </w:tc>
        <w:tc>
          <w:tcPr>
            <w:tcW w:w="490" w:type="dxa"/>
            <w:tcBorders>
              <w:left w:val="single" w:sz="6" w:space="0" w:color="000000"/>
            </w:tcBorders>
            <w:shd w:val="clear" w:color="auto" w:fill="auto"/>
            <w:vAlign w:val="center"/>
          </w:tcPr>
          <w:p w14:paraId="1F0AC5C5" w14:textId="1D7D19D3" w:rsidR="00D63845" w:rsidRPr="00853565" w:rsidRDefault="00D63845" w:rsidP="006E3391">
            <w:pPr>
              <w:snapToGrid w:val="0"/>
              <w:spacing w:before="200" w:line="200" w:lineRule="exact"/>
              <w:ind w:right="40"/>
              <w:jc w:val="right"/>
              <w:rPr>
                <w:spacing w:val="-2"/>
              </w:rPr>
            </w:pPr>
          </w:p>
        </w:tc>
        <w:tc>
          <w:tcPr>
            <w:tcW w:w="492" w:type="dxa"/>
            <w:tcBorders>
              <w:left w:val="single" w:sz="6" w:space="0" w:color="000000"/>
            </w:tcBorders>
            <w:shd w:val="clear" w:color="auto" w:fill="auto"/>
            <w:vAlign w:val="center"/>
          </w:tcPr>
          <w:p w14:paraId="7B51DECB" w14:textId="63547AFB" w:rsidR="00D63845" w:rsidRPr="00853565" w:rsidRDefault="00D63845" w:rsidP="006E3391">
            <w:pPr>
              <w:snapToGrid w:val="0"/>
              <w:spacing w:before="200" w:line="200" w:lineRule="exact"/>
              <w:ind w:right="40"/>
              <w:jc w:val="right"/>
              <w:rPr>
                <w:spacing w:val="-2"/>
              </w:rPr>
            </w:pPr>
          </w:p>
        </w:tc>
        <w:tc>
          <w:tcPr>
            <w:tcW w:w="492" w:type="dxa"/>
            <w:tcBorders>
              <w:left w:val="single" w:sz="6" w:space="0" w:color="000000"/>
            </w:tcBorders>
            <w:shd w:val="clear" w:color="auto" w:fill="auto"/>
            <w:vAlign w:val="center"/>
          </w:tcPr>
          <w:p w14:paraId="0EDD15D9" w14:textId="3AFEEC64" w:rsidR="00D63845" w:rsidRPr="00853565" w:rsidRDefault="00D63845" w:rsidP="006E3391">
            <w:pPr>
              <w:snapToGrid w:val="0"/>
              <w:spacing w:before="200" w:line="200" w:lineRule="exact"/>
              <w:ind w:right="40"/>
              <w:jc w:val="right"/>
              <w:rPr>
                <w:spacing w:val="-2"/>
              </w:rPr>
            </w:pPr>
          </w:p>
        </w:tc>
        <w:tc>
          <w:tcPr>
            <w:tcW w:w="490" w:type="dxa"/>
            <w:tcBorders>
              <w:left w:val="single" w:sz="6" w:space="0" w:color="000000"/>
            </w:tcBorders>
            <w:shd w:val="clear" w:color="auto" w:fill="auto"/>
            <w:vAlign w:val="center"/>
          </w:tcPr>
          <w:p w14:paraId="529BE24C" w14:textId="60BF7FCF" w:rsidR="00D63845" w:rsidRPr="00853565" w:rsidRDefault="00D63845" w:rsidP="006E3391">
            <w:pPr>
              <w:snapToGrid w:val="0"/>
              <w:spacing w:before="200" w:line="200" w:lineRule="exact"/>
              <w:ind w:right="40"/>
              <w:jc w:val="right"/>
              <w:rPr>
                <w:spacing w:val="-2"/>
              </w:rPr>
            </w:pPr>
          </w:p>
        </w:tc>
        <w:tc>
          <w:tcPr>
            <w:tcW w:w="492" w:type="dxa"/>
            <w:tcBorders>
              <w:left w:val="single" w:sz="6" w:space="0" w:color="000000"/>
            </w:tcBorders>
            <w:shd w:val="clear" w:color="auto" w:fill="auto"/>
            <w:vAlign w:val="center"/>
          </w:tcPr>
          <w:p w14:paraId="41456DDA" w14:textId="2D970CFB" w:rsidR="00D63845" w:rsidRPr="00853565" w:rsidRDefault="00D63845" w:rsidP="006E3391">
            <w:pPr>
              <w:snapToGrid w:val="0"/>
              <w:spacing w:before="200" w:line="200" w:lineRule="exact"/>
              <w:ind w:right="40"/>
              <w:jc w:val="right"/>
              <w:rPr>
                <w:spacing w:val="-2"/>
              </w:rPr>
            </w:pPr>
          </w:p>
        </w:tc>
        <w:tc>
          <w:tcPr>
            <w:tcW w:w="490" w:type="dxa"/>
            <w:tcBorders>
              <w:left w:val="single" w:sz="6" w:space="0" w:color="000000"/>
            </w:tcBorders>
            <w:shd w:val="clear" w:color="auto" w:fill="auto"/>
            <w:vAlign w:val="center"/>
          </w:tcPr>
          <w:p w14:paraId="1F9421C8" w14:textId="16D9B86D" w:rsidR="00D63845" w:rsidRPr="00853565" w:rsidRDefault="00D63845" w:rsidP="006E3391">
            <w:pPr>
              <w:snapToGrid w:val="0"/>
              <w:spacing w:before="200" w:line="200" w:lineRule="exact"/>
              <w:ind w:right="40"/>
              <w:jc w:val="right"/>
              <w:rPr>
                <w:spacing w:val="-2"/>
              </w:rPr>
            </w:pPr>
          </w:p>
        </w:tc>
        <w:tc>
          <w:tcPr>
            <w:tcW w:w="492" w:type="dxa"/>
            <w:tcBorders>
              <w:left w:val="single" w:sz="6" w:space="0" w:color="000000"/>
            </w:tcBorders>
            <w:shd w:val="clear" w:color="auto" w:fill="auto"/>
            <w:vAlign w:val="center"/>
          </w:tcPr>
          <w:p w14:paraId="10E0CA7A" w14:textId="3984ECC3" w:rsidR="00D63845" w:rsidRPr="00853565" w:rsidRDefault="00D63845" w:rsidP="006E3391">
            <w:pPr>
              <w:snapToGrid w:val="0"/>
              <w:spacing w:before="200" w:line="200" w:lineRule="exact"/>
              <w:ind w:right="40"/>
              <w:jc w:val="right"/>
              <w:rPr>
                <w:spacing w:val="-2"/>
              </w:rPr>
            </w:pPr>
          </w:p>
        </w:tc>
        <w:tc>
          <w:tcPr>
            <w:tcW w:w="492" w:type="dxa"/>
            <w:tcBorders>
              <w:left w:val="single" w:sz="6" w:space="0" w:color="000000"/>
            </w:tcBorders>
            <w:shd w:val="clear" w:color="auto" w:fill="auto"/>
            <w:vAlign w:val="center"/>
          </w:tcPr>
          <w:p w14:paraId="1AC4757A" w14:textId="3B7BD366" w:rsidR="00D63845" w:rsidRPr="00853565" w:rsidRDefault="00D63845" w:rsidP="006E3391">
            <w:pPr>
              <w:snapToGrid w:val="0"/>
              <w:spacing w:before="200" w:line="200" w:lineRule="exact"/>
              <w:ind w:right="40"/>
              <w:jc w:val="right"/>
              <w:rPr>
                <w:spacing w:val="-2"/>
              </w:rPr>
            </w:pPr>
          </w:p>
        </w:tc>
        <w:tc>
          <w:tcPr>
            <w:tcW w:w="490" w:type="dxa"/>
            <w:tcBorders>
              <w:left w:val="single" w:sz="6" w:space="0" w:color="000000"/>
            </w:tcBorders>
            <w:shd w:val="clear" w:color="auto" w:fill="auto"/>
            <w:vAlign w:val="center"/>
          </w:tcPr>
          <w:p w14:paraId="7DDB83E9" w14:textId="1869D2BD" w:rsidR="00D63845" w:rsidRPr="00853565" w:rsidRDefault="00D63845" w:rsidP="006E3391">
            <w:pPr>
              <w:snapToGrid w:val="0"/>
              <w:spacing w:before="200" w:line="200" w:lineRule="exact"/>
              <w:ind w:right="40"/>
              <w:jc w:val="right"/>
              <w:rPr>
                <w:spacing w:val="-2"/>
              </w:rPr>
            </w:pPr>
          </w:p>
        </w:tc>
        <w:tc>
          <w:tcPr>
            <w:tcW w:w="492" w:type="dxa"/>
            <w:tcBorders>
              <w:left w:val="single" w:sz="6" w:space="0" w:color="000000"/>
            </w:tcBorders>
            <w:shd w:val="clear" w:color="auto" w:fill="auto"/>
            <w:vAlign w:val="center"/>
          </w:tcPr>
          <w:p w14:paraId="6960837E" w14:textId="2EC6589B" w:rsidR="00D63845" w:rsidRPr="00853565" w:rsidRDefault="00D63845" w:rsidP="006E3391">
            <w:pPr>
              <w:snapToGrid w:val="0"/>
              <w:spacing w:before="200" w:line="200" w:lineRule="exact"/>
              <w:ind w:right="40"/>
              <w:jc w:val="right"/>
              <w:rPr>
                <w:spacing w:val="-2"/>
              </w:rPr>
            </w:pPr>
          </w:p>
        </w:tc>
        <w:tc>
          <w:tcPr>
            <w:tcW w:w="490" w:type="dxa"/>
            <w:tcBorders>
              <w:left w:val="single" w:sz="6" w:space="0" w:color="000000"/>
            </w:tcBorders>
            <w:shd w:val="clear" w:color="auto" w:fill="auto"/>
            <w:vAlign w:val="center"/>
          </w:tcPr>
          <w:p w14:paraId="36A170BC" w14:textId="0A41F1C7" w:rsidR="00D63845" w:rsidRPr="00853565" w:rsidRDefault="00D63845" w:rsidP="006E3391">
            <w:pPr>
              <w:snapToGrid w:val="0"/>
              <w:spacing w:before="200" w:line="200" w:lineRule="exact"/>
              <w:ind w:right="40"/>
              <w:jc w:val="right"/>
              <w:rPr>
                <w:spacing w:val="-2"/>
              </w:rPr>
            </w:pPr>
          </w:p>
        </w:tc>
        <w:tc>
          <w:tcPr>
            <w:tcW w:w="492" w:type="dxa"/>
            <w:tcBorders>
              <w:left w:val="single" w:sz="6" w:space="0" w:color="000000"/>
            </w:tcBorders>
            <w:shd w:val="clear" w:color="auto" w:fill="auto"/>
            <w:vAlign w:val="center"/>
          </w:tcPr>
          <w:p w14:paraId="6A6EAEB7" w14:textId="1EE50D00" w:rsidR="00D63845" w:rsidRPr="00853565" w:rsidRDefault="00D63845" w:rsidP="006E3391">
            <w:pPr>
              <w:snapToGrid w:val="0"/>
              <w:spacing w:before="200" w:line="200" w:lineRule="exact"/>
              <w:ind w:right="40"/>
              <w:jc w:val="right"/>
              <w:rPr>
                <w:spacing w:val="-2"/>
              </w:rPr>
            </w:pPr>
          </w:p>
        </w:tc>
        <w:tc>
          <w:tcPr>
            <w:tcW w:w="482" w:type="dxa"/>
            <w:tcBorders>
              <w:left w:val="single" w:sz="6" w:space="0" w:color="000000"/>
            </w:tcBorders>
            <w:shd w:val="clear" w:color="auto" w:fill="auto"/>
            <w:vAlign w:val="center"/>
          </w:tcPr>
          <w:p w14:paraId="33319B31" w14:textId="54308B32" w:rsidR="00D63845" w:rsidRPr="00853565" w:rsidRDefault="00D63845" w:rsidP="006E3391">
            <w:pPr>
              <w:snapToGrid w:val="0"/>
              <w:spacing w:before="200" w:line="200" w:lineRule="exact"/>
              <w:ind w:right="40"/>
              <w:jc w:val="right"/>
              <w:rPr>
                <w:spacing w:val="-2"/>
              </w:rPr>
            </w:pPr>
          </w:p>
        </w:tc>
      </w:tr>
      <w:tr w:rsidR="00853565" w:rsidRPr="00853565" w14:paraId="63307701" w14:textId="77777777" w:rsidTr="00B67A28">
        <w:tc>
          <w:tcPr>
            <w:tcW w:w="1499" w:type="dxa"/>
            <w:shd w:val="clear" w:color="auto" w:fill="auto"/>
          </w:tcPr>
          <w:p w14:paraId="1DABCCBE" w14:textId="0514CCC0" w:rsidR="00D63845" w:rsidRPr="00853565" w:rsidRDefault="00D63845" w:rsidP="00D63845">
            <w:pPr>
              <w:spacing w:before="200" w:line="200" w:lineRule="exact"/>
              <w:ind w:left="57"/>
              <w:rPr>
                <w:spacing w:val="-4"/>
              </w:rPr>
            </w:pPr>
            <w:r w:rsidRPr="00853565">
              <w:rPr>
                <w:spacing w:val="-4"/>
              </w:rPr>
              <w:t>Австралия</w:t>
            </w:r>
            <w:r w:rsidRPr="00853565">
              <w:rPr>
                <w:spacing w:val="-4"/>
                <w:vertAlign w:val="superscript"/>
              </w:rPr>
              <w:t>3)</w:t>
            </w:r>
            <w:r w:rsidRPr="00853565">
              <w:rPr>
                <w:spacing w:val="-4"/>
                <w:lang w:val="en-US"/>
              </w:rPr>
              <w:t xml:space="preserve"> </w:t>
            </w:r>
            <w:r w:rsidRPr="00853565">
              <w:rPr>
                <w:spacing w:val="-4"/>
              </w:rPr>
              <w:t xml:space="preserve">/ </w:t>
            </w:r>
            <w:r w:rsidRPr="00853565">
              <w:rPr>
                <w:i/>
                <w:spacing w:val="-4"/>
              </w:rPr>
              <w:t>Australia</w:t>
            </w:r>
            <w:r w:rsidRPr="00853565">
              <w:rPr>
                <w:vertAlign w:val="superscript"/>
              </w:rPr>
              <w:t>3)</w:t>
            </w:r>
          </w:p>
        </w:tc>
        <w:tc>
          <w:tcPr>
            <w:tcW w:w="447" w:type="dxa"/>
            <w:tcBorders>
              <w:left w:val="single" w:sz="6" w:space="0" w:color="000000"/>
            </w:tcBorders>
            <w:shd w:val="clear" w:color="auto" w:fill="auto"/>
            <w:vAlign w:val="center"/>
          </w:tcPr>
          <w:p w14:paraId="62DA67AB" w14:textId="1DBB61D6" w:rsidR="00D63845" w:rsidRPr="00853565" w:rsidRDefault="00D63845" w:rsidP="006E3391">
            <w:pPr>
              <w:pStyle w:val="xl26"/>
              <w:pBdr>
                <w:top w:val="none" w:sz="0" w:space="0" w:color="auto"/>
                <w:left w:val="none" w:sz="0" w:space="0" w:color="auto"/>
                <w:bottom w:val="none" w:sz="0" w:space="0" w:color="auto"/>
                <w:right w:val="none" w:sz="0" w:space="0" w:color="auto"/>
              </w:pBdr>
              <w:snapToGrid w:val="0"/>
              <w:spacing w:before="200" w:after="0" w:line="200" w:lineRule="exact"/>
              <w:textAlignment w:val="auto"/>
            </w:pPr>
            <w:r w:rsidRPr="00853565">
              <w:t>2018</w:t>
            </w:r>
          </w:p>
        </w:tc>
        <w:tc>
          <w:tcPr>
            <w:tcW w:w="618" w:type="dxa"/>
            <w:tcBorders>
              <w:left w:val="single" w:sz="6" w:space="0" w:color="000000"/>
            </w:tcBorders>
            <w:shd w:val="clear" w:color="auto" w:fill="auto"/>
            <w:vAlign w:val="center"/>
          </w:tcPr>
          <w:p w14:paraId="6FC7F25F" w14:textId="315AE197" w:rsidR="00D63845" w:rsidRPr="00853565" w:rsidRDefault="00D63845" w:rsidP="006E3391">
            <w:pPr>
              <w:snapToGrid w:val="0"/>
              <w:spacing w:before="200" w:line="200" w:lineRule="exact"/>
              <w:ind w:right="40"/>
              <w:jc w:val="right"/>
              <w:rPr>
                <w:spacing w:val="-2"/>
              </w:rPr>
            </w:pPr>
            <w:r w:rsidRPr="00853565">
              <w:t>24 993</w:t>
            </w:r>
          </w:p>
        </w:tc>
        <w:tc>
          <w:tcPr>
            <w:tcW w:w="490" w:type="dxa"/>
            <w:tcBorders>
              <w:left w:val="single" w:sz="6" w:space="0" w:color="000000"/>
            </w:tcBorders>
            <w:shd w:val="clear" w:color="auto" w:fill="auto"/>
            <w:vAlign w:val="center"/>
          </w:tcPr>
          <w:p w14:paraId="64AA0BE3" w14:textId="6F4E7F7C" w:rsidR="00D63845" w:rsidRPr="00853565" w:rsidRDefault="00D63845" w:rsidP="006E3391">
            <w:pPr>
              <w:snapToGrid w:val="0"/>
              <w:spacing w:before="200" w:line="200" w:lineRule="exact"/>
              <w:ind w:right="40"/>
              <w:jc w:val="right"/>
              <w:rPr>
                <w:spacing w:val="-2"/>
              </w:rPr>
            </w:pPr>
            <w:r w:rsidRPr="00853565">
              <w:t>1 582</w:t>
            </w:r>
          </w:p>
        </w:tc>
        <w:tc>
          <w:tcPr>
            <w:tcW w:w="492" w:type="dxa"/>
            <w:tcBorders>
              <w:left w:val="single" w:sz="6" w:space="0" w:color="000000"/>
            </w:tcBorders>
            <w:shd w:val="clear" w:color="auto" w:fill="auto"/>
            <w:vAlign w:val="center"/>
          </w:tcPr>
          <w:p w14:paraId="6A96FA86" w14:textId="3D37F669" w:rsidR="00D63845" w:rsidRPr="00853565" w:rsidRDefault="00D63845" w:rsidP="006E3391">
            <w:pPr>
              <w:snapToGrid w:val="0"/>
              <w:spacing w:before="200" w:line="200" w:lineRule="exact"/>
              <w:ind w:right="40"/>
              <w:jc w:val="right"/>
              <w:rPr>
                <w:spacing w:val="-2"/>
              </w:rPr>
            </w:pPr>
            <w:r w:rsidRPr="00853565">
              <w:t>1 604</w:t>
            </w:r>
          </w:p>
        </w:tc>
        <w:tc>
          <w:tcPr>
            <w:tcW w:w="490" w:type="dxa"/>
            <w:tcBorders>
              <w:left w:val="single" w:sz="6" w:space="0" w:color="000000"/>
            </w:tcBorders>
            <w:shd w:val="clear" w:color="auto" w:fill="auto"/>
            <w:vAlign w:val="center"/>
          </w:tcPr>
          <w:p w14:paraId="3D15D892" w14:textId="1EB0F72D" w:rsidR="00D63845" w:rsidRPr="00853565" w:rsidRDefault="00D63845" w:rsidP="006E3391">
            <w:pPr>
              <w:snapToGrid w:val="0"/>
              <w:spacing w:before="200" w:line="200" w:lineRule="exact"/>
              <w:ind w:right="40"/>
              <w:jc w:val="right"/>
              <w:rPr>
                <w:spacing w:val="-2"/>
              </w:rPr>
            </w:pPr>
            <w:r w:rsidRPr="00853565">
              <w:t>1 516</w:t>
            </w:r>
          </w:p>
        </w:tc>
        <w:tc>
          <w:tcPr>
            <w:tcW w:w="492" w:type="dxa"/>
            <w:tcBorders>
              <w:left w:val="single" w:sz="6" w:space="0" w:color="000000"/>
            </w:tcBorders>
            <w:shd w:val="clear" w:color="auto" w:fill="auto"/>
            <w:vAlign w:val="center"/>
          </w:tcPr>
          <w:p w14:paraId="0A22367A" w14:textId="60E7176E" w:rsidR="00D63845" w:rsidRPr="00853565" w:rsidRDefault="00D63845" w:rsidP="006E3391">
            <w:pPr>
              <w:snapToGrid w:val="0"/>
              <w:spacing w:before="200" w:line="200" w:lineRule="exact"/>
              <w:ind w:right="40"/>
              <w:jc w:val="right"/>
              <w:rPr>
                <w:spacing w:val="-2"/>
              </w:rPr>
            </w:pPr>
            <w:r w:rsidRPr="00853565">
              <w:t>1 491</w:t>
            </w:r>
          </w:p>
        </w:tc>
        <w:tc>
          <w:tcPr>
            <w:tcW w:w="492" w:type="dxa"/>
            <w:tcBorders>
              <w:left w:val="single" w:sz="6" w:space="0" w:color="000000"/>
            </w:tcBorders>
            <w:shd w:val="clear" w:color="auto" w:fill="auto"/>
            <w:vAlign w:val="center"/>
          </w:tcPr>
          <w:p w14:paraId="5D90AD33" w14:textId="2A2B16A8" w:rsidR="00D63845" w:rsidRPr="00853565" w:rsidRDefault="00D63845" w:rsidP="006E3391">
            <w:pPr>
              <w:snapToGrid w:val="0"/>
              <w:spacing w:before="200" w:line="200" w:lineRule="exact"/>
              <w:ind w:right="40"/>
              <w:jc w:val="right"/>
              <w:rPr>
                <w:spacing w:val="-2"/>
              </w:rPr>
            </w:pPr>
            <w:r w:rsidRPr="00853565">
              <w:t>1 740</w:t>
            </w:r>
          </w:p>
        </w:tc>
        <w:tc>
          <w:tcPr>
            <w:tcW w:w="490" w:type="dxa"/>
            <w:tcBorders>
              <w:left w:val="single" w:sz="6" w:space="0" w:color="000000"/>
            </w:tcBorders>
            <w:shd w:val="clear" w:color="auto" w:fill="auto"/>
            <w:vAlign w:val="center"/>
          </w:tcPr>
          <w:p w14:paraId="1251774A" w14:textId="6CB64D14" w:rsidR="00D63845" w:rsidRPr="00853565" w:rsidRDefault="00D63845" w:rsidP="006E3391">
            <w:pPr>
              <w:snapToGrid w:val="0"/>
              <w:spacing w:before="200" w:line="200" w:lineRule="exact"/>
              <w:ind w:right="40"/>
              <w:jc w:val="right"/>
              <w:rPr>
                <w:spacing w:val="-2"/>
              </w:rPr>
            </w:pPr>
            <w:r w:rsidRPr="00853565">
              <w:t>1 877</w:t>
            </w:r>
          </w:p>
        </w:tc>
        <w:tc>
          <w:tcPr>
            <w:tcW w:w="492" w:type="dxa"/>
            <w:tcBorders>
              <w:left w:val="single" w:sz="6" w:space="0" w:color="000000"/>
            </w:tcBorders>
            <w:shd w:val="clear" w:color="auto" w:fill="auto"/>
            <w:vAlign w:val="center"/>
          </w:tcPr>
          <w:p w14:paraId="5A5A0BBA" w14:textId="2FE73D6A" w:rsidR="00D63845" w:rsidRPr="00853565" w:rsidRDefault="00D63845" w:rsidP="006E3391">
            <w:pPr>
              <w:snapToGrid w:val="0"/>
              <w:spacing w:before="200" w:line="200" w:lineRule="exact"/>
              <w:ind w:right="40"/>
              <w:jc w:val="right"/>
              <w:rPr>
                <w:spacing w:val="-2"/>
              </w:rPr>
            </w:pPr>
            <w:r w:rsidRPr="00853565">
              <w:t>1 863</w:t>
            </w:r>
          </w:p>
        </w:tc>
        <w:tc>
          <w:tcPr>
            <w:tcW w:w="490" w:type="dxa"/>
            <w:tcBorders>
              <w:left w:val="single" w:sz="6" w:space="0" w:color="000000"/>
            </w:tcBorders>
            <w:shd w:val="clear" w:color="auto" w:fill="auto"/>
            <w:vAlign w:val="center"/>
          </w:tcPr>
          <w:p w14:paraId="4B80C11A" w14:textId="0F4401EE" w:rsidR="00D63845" w:rsidRPr="00853565" w:rsidRDefault="00D63845" w:rsidP="006E3391">
            <w:pPr>
              <w:snapToGrid w:val="0"/>
              <w:spacing w:before="200" w:line="200" w:lineRule="exact"/>
              <w:ind w:right="40"/>
              <w:jc w:val="right"/>
              <w:rPr>
                <w:spacing w:val="-2"/>
              </w:rPr>
            </w:pPr>
            <w:r w:rsidRPr="00853565">
              <w:t>1 722</w:t>
            </w:r>
          </w:p>
        </w:tc>
        <w:tc>
          <w:tcPr>
            <w:tcW w:w="492" w:type="dxa"/>
            <w:tcBorders>
              <w:left w:val="single" w:sz="6" w:space="0" w:color="000000"/>
            </w:tcBorders>
            <w:shd w:val="clear" w:color="auto" w:fill="auto"/>
            <w:vAlign w:val="center"/>
          </w:tcPr>
          <w:p w14:paraId="257CD6D1" w14:textId="1BFFA05A" w:rsidR="00D63845" w:rsidRPr="00853565" w:rsidRDefault="00D63845" w:rsidP="006E3391">
            <w:pPr>
              <w:snapToGrid w:val="0"/>
              <w:spacing w:before="200" w:line="200" w:lineRule="exact"/>
              <w:ind w:right="40"/>
              <w:jc w:val="right"/>
              <w:rPr>
                <w:spacing w:val="-2"/>
              </w:rPr>
            </w:pPr>
            <w:r w:rsidRPr="00853565">
              <w:t>1 594</w:t>
            </w:r>
          </w:p>
        </w:tc>
        <w:tc>
          <w:tcPr>
            <w:tcW w:w="492" w:type="dxa"/>
            <w:tcBorders>
              <w:left w:val="single" w:sz="6" w:space="0" w:color="000000"/>
            </w:tcBorders>
            <w:shd w:val="clear" w:color="auto" w:fill="auto"/>
            <w:vAlign w:val="center"/>
          </w:tcPr>
          <w:p w14:paraId="4149D7A2" w14:textId="6B5A9BDA" w:rsidR="00D63845" w:rsidRPr="00853565" w:rsidRDefault="00D63845" w:rsidP="006E3391">
            <w:pPr>
              <w:snapToGrid w:val="0"/>
              <w:spacing w:before="200" w:line="200" w:lineRule="exact"/>
              <w:ind w:right="40"/>
              <w:jc w:val="right"/>
              <w:rPr>
                <w:spacing w:val="-2"/>
              </w:rPr>
            </w:pPr>
            <w:r w:rsidRPr="00853565">
              <w:t>1 671</w:t>
            </w:r>
          </w:p>
        </w:tc>
        <w:tc>
          <w:tcPr>
            <w:tcW w:w="490" w:type="dxa"/>
            <w:tcBorders>
              <w:left w:val="single" w:sz="6" w:space="0" w:color="000000"/>
            </w:tcBorders>
            <w:shd w:val="clear" w:color="auto" w:fill="auto"/>
            <w:vAlign w:val="center"/>
          </w:tcPr>
          <w:p w14:paraId="48E2352C" w14:textId="1496D904" w:rsidR="00D63845" w:rsidRPr="00853565" w:rsidRDefault="00D63845" w:rsidP="006E3391">
            <w:pPr>
              <w:snapToGrid w:val="0"/>
              <w:spacing w:before="200" w:line="200" w:lineRule="exact"/>
              <w:ind w:right="40"/>
              <w:jc w:val="right"/>
              <w:rPr>
                <w:spacing w:val="-2"/>
              </w:rPr>
            </w:pPr>
            <w:r w:rsidRPr="00853565">
              <w:t>1 529</w:t>
            </w:r>
          </w:p>
        </w:tc>
        <w:tc>
          <w:tcPr>
            <w:tcW w:w="492" w:type="dxa"/>
            <w:tcBorders>
              <w:left w:val="single" w:sz="6" w:space="0" w:color="000000"/>
            </w:tcBorders>
            <w:shd w:val="clear" w:color="auto" w:fill="auto"/>
            <w:vAlign w:val="center"/>
          </w:tcPr>
          <w:p w14:paraId="291EB23A" w14:textId="590F0C54" w:rsidR="00D63845" w:rsidRPr="00853565" w:rsidRDefault="00D63845" w:rsidP="006E3391">
            <w:pPr>
              <w:snapToGrid w:val="0"/>
              <w:spacing w:before="200" w:line="200" w:lineRule="exact"/>
              <w:ind w:right="40"/>
              <w:jc w:val="right"/>
              <w:rPr>
                <w:spacing w:val="-2"/>
              </w:rPr>
            </w:pPr>
            <w:r w:rsidRPr="00853565">
              <w:t>1 529</w:t>
            </w:r>
          </w:p>
        </w:tc>
        <w:tc>
          <w:tcPr>
            <w:tcW w:w="490" w:type="dxa"/>
            <w:tcBorders>
              <w:left w:val="single" w:sz="6" w:space="0" w:color="000000"/>
            </w:tcBorders>
            <w:shd w:val="clear" w:color="auto" w:fill="auto"/>
            <w:vAlign w:val="center"/>
          </w:tcPr>
          <w:p w14:paraId="19A81B5D" w14:textId="38AFB932" w:rsidR="00D63845" w:rsidRPr="00853565" w:rsidRDefault="00D63845" w:rsidP="006E3391">
            <w:pPr>
              <w:snapToGrid w:val="0"/>
              <w:spacing w:before="200" w:line="200" w:lineRule="exact"/>
              <w:ind w:right="40"/>
              <w:jc w:val="right"/>
              <w:rPr>
                <w:spacing w:val="-2"/>
              </w:rPr>
            </w:pPr>
            <w:r w:rsidRPr="00853565">
              <w:t>1 359</w:t>
            </w:r>
          </w:p>
        </w:tc>
        <w:tc>
          <w:tcPr>
            <w:tcW w:w="492" w:type="dxa"/>
            <w:tcBorders>
              <w:left w:val="single" w:sz="6" w:space="0" w:color="000000"/>
            </w:tcBorders>
            <w:shd w:val="clear" w:color="auto" w:fill="auto"/>
            <w:vAlign w:val="center"/>
          </w:tcPr>
          <w:p w14:paraId="612E6C6A" w14:textId="37D25648" w:rsidR="00D63845" w:rsidRPr="00853565" w:rsidRDefault="00D63845" w:rsidP="006E3391">
            <w:pPr>
              <w:snapToGrid w:val="0"/>
              <w:spacing w:before="200" w:line="200" w:lineRule="exact"/>
              <w:ind w:right="40"/>
              <w:jc w:val="right"/>
              <w:rPr>
                <w:spacing w:val="-2"/>
              </w:rPr>
            </w:pPr>
            <w:r w:rsidRPr="00853565">
              <w:t>1 207</w:t>
            </w:r>
          </w:p>
        </w:tc>
        <w:tc>
          <w:tcPr>
            <w:tcW w:w="482" w:type="dxa"/>
            <w:tcBorders>
              <w:left w:val="single" w:sz="6" w:space="0" w:color="000000"/>
            </w:tcBorders>
            <w:shd w:val="clear" w:color="auto" w:fill="auto"/>
            <w:vAlign w:val="center"/>
          </w:tcPr>
          <w:p w14:paraId="4D021019" w14:textId="3C318A39" w:rsidR="00D63845" w:rsidRPr="00853565" w:rsidRDefault="00D63845" w:rsidP="006E3391">
            <w:pPr>
              <w:snapToGrid w:val="0"/>
              <w:spacing w:before="200" w:line="200" w:lineRule="exact"/>
              <w:ind w:right="40"/>
              <w:jc w:val="right"/>
              <w:rPr>
                <w:spacing w:val="-2"/>
              </w:rPr>
            </w:pPr>
            <w:r w:rsidRPr="00853565">
              <w:t>2 708</w:t>
            </w:r>
          </w:p>
        </w:tc>
      </w:tr>
      <w:tr w:rsidR="00853565" w:rsidRPr="00853565" w14:paraId="3DC64829" w14:textId="77777777" w:rsidTr="00B67A28">
        <w:tc>
          <w:tcPr>
            <w:tcW w:w="1499" w:type="dxa"/>
            <w:shd w:val="clear" w:color="auto" w:fill="auto"/>
          </w:tcPr>
          <w:p w14:paraId="5416ED9D" w14:textId="2BF8B029" w:rsidR="00D63845" w:rsidRPr="00853565" w:rsidRDefault="00D63845" w:rsidP="00D63845">
            <w:pPr>
              <w:spacing w:before="200" w:line="200" w:lineRule="exact"/>
              <w:ind w:left="57"/>
              <w:rPr>
                <w:spacing w:val="-6"/>
              </w:rPr>
            </w:pPr>
            <w:r w:rsidRPr="00853565">
              <w:rPr>
                <w:spacing w:val="-6"/>
              </w:rPr>
              <w:t>Аргентина</w:t>
            </w:r>
            <w:r w:rsidRPr="00853565">
              <w:rPr>
                <w:spacing w:val="-6"/>
                <w:vertAlign w:val="superscript"/>
              </w:rPr>
              <w:t>3)</w:t>
            </w:r>
            <w:r w:rsidRPr="00853565">
              <w:rPr>
                <w:spacing w:val="-6"/>
                <w:lang w:val="en-US"/>
              </w:rPr>
              <w:t xml:space="preserve"> </w:t>
            </w:r>
            <w:r w:rsidRPr="00853565">
              <w:rPr>
                <w:spacing w:val="-6"/>
              </w:rPr>
              <w:t xml:space="preserve">/ </w:t>
            </w:r>
            <w:r w:rsidRPr="00853565">
              <w:rPr>
                <w:i/>
                <w:spacing w:val="-6"/>
                <w:lang w:val="en-US"/>
              </w:rPr>
              <w:t>Argentina</w:t>
            </w:r>
            <w:r w:rsidRPr="00853565">
              <w:rPr>
                <w:spacing w:val="-6"/>
                <w:vertAlign w:val="superscript"/>
              </w:rPr>
              <w:t>3)</w:t>
            </w:r>
          </w:p>
        </w:tc>
        <w:tc>
          <w:tcPr>
            <w:tcW w:w="447" w:type="dxa"/>
            <w:tcBorders>
              <w:left w:val="single" w:sz="6" w:space="0" w:color="000000"/>
            </w:tcBorders>
            <w:shd w:val="clear" w:color="auto" w:fill="auto"/>
            <w:vAlign w:val="center"/>
          </w:tcPr>
          <w:p w14:paraId="0EA68E55" w14:textId="6AEDF5E0" w:rsidR="00D63845" w:rsidRPr="00853565" w:rsidRDefault="00D63845" w:rsidP="006E3391">
            <w:pPr>
              <w:pStyle w:val="xl26"/>
              <w:pBdr>
                <w:top w:val="none" w:sz="0" w:space="0" w:color="auto"/>
                <w:left w:val="none" w:sz="0" w:space="0" w:color="auto"/>
                <w:bottom w:val="none" w:sz="0" w:space="0" w:color="auto"/>
                <w:right w:val="none" w:sz="0" w:space="0" w:color="auto"/>
              </w:pBdr>
              <w:snapToGrid w:val="0"/>
              <w:spacing w:before="200" w:after="0" w:line="200" w:lineRule="exact"/>
              <w:textAlignment w:val="auto"/>
            </w:pPr>
            <w:r w:rsidRPr="00853565">
              <w:t>2019</w:t>
            </w:r>
          </w:p>
        </w:tc>
        <w:tc>
          <w:tcPr>
            <w:tcW w:w="618" w:type="dxa"/>
            <w:tcBorders>
              <w:left w:val="single" w:sz="6" w:space="0" w:color="000000"/>
            </w:tcBorders>
            <w:shd w:val="clear" w:color="auto" w:fill="auto"/>
            <w:vAlign w:val="center"/>
          </w:tcPr>
          <w:p w14:paraId="26AF14BE" w14:textId="4D3C83B5" w:rsidR="00D63845" w:rsidRPr="00853565" w:rsidRDefault="00D63845" w:rsidP="006E3391">
            <w:pPr>
              <w:snapToGrid w:val="0"/>
              <w:spacing w:before="200" w:line="200" w:lineRule="exact"/>
              <w:ind w:right="40"/>
              <w:jc w:val="right"/>
              <w:rPr>
                <w:spacing w:val="-2"/>
              </w:rPr>
            </w:pPr>
            <w:r w:rsidRPr="00853565">
              <w:t>44 939</w:t>
            </w:r>
          </w:p>
        </w:tc>
        <w:tc>
          <w:tcPr>
            <w:tcW w:w="490" w:type="dxa"/>
            <w:tcBorders>
              <w:left w:val="single" w:sz="6" w:space="0" w:color="000000"/>
            </w:tcBorders>
            <w:shd w:val="clear" w:color="auto" w:fill="auto"/>
            <w:vAlign w:val="center"/>
          </w:tcPr>
          <w:p w14:paraId="25BB89E7" w14:textId="78C72722" w:rsidR="00D63845" w:rsidRPr="00853565" w:rsidRDefault="00D63845" w:rsidP="006E3391">
            <w:pPr>
              <w:snapToGrid w:val="0"/>
              <w:spacing w:before="200" w:line="200" w:lineRule="exact"/>
              <w:ind w:right="40"/>
              <w:jc w:val="right"/>
              <w:rPr>
                <w:spacing w:val="-2"/>
              </w:rPr>
            </w:pPr>
            <w:r w:rsidRPr="00853565">
              <w:t>3 726</w:t>
            </w:r>
          </w:p>
        </w:tc>
        <w:tc>
          <w:tcPr>
            <w:tcW w:w="492" w:type="dxa"/>
            <w:tcBorders>
              <w:left w:val="single" w:sz="6" w:space="0" w:color="000000"/>
            </w:tcBorders>
            <w:shd w:val="clear" w:color="auto" w:fill="auto"/>
            <w:vAlign w:val="center"/>
          </w:tcPr>
          <w:p w14:paraId="26A62455" w14:textId="152593A5" w:rsidR="00D63845" w:rsidRPr="00853565" w:rsidRDefault="00D63845" w:rsidP="006E3391">
            <w:pPr>
              <w:snapToGrid w:val="0"/>
              <w:spacing w:before="200" w:line="200" w:lineRule="exact"/>
              <w:ind w:right="40"/>
              <w:jc w:val="right"/>
              <w:rPr>
                <w:spacing w:val="-2"/>
              </w:rPr>
            </w:pPr>
            <w:r w:rsidRPr="00853565">
              <w:t>3 744</w:t>
            </w:r>
          </w:p>
        </w:tc>
        <w:tc>
          <w:tcPr>
            <w:tcW w:w="490" w:type="dxa"/>
            <w:tcBorders>
              <w:left w:val="single" w:sz="6" w:space="0" w:color="000000"/>
            </w:tcBorders>
            <w:shd w:val="clear" w:color="auto" w:fill="auto"/>
            <w:vAlign w:val="center"/>
          </w:tcPr>
          <w:p w14:paraId="4ECC9A4F" w14:textId="0B217C17" w:rsidR="00D63845" w:rsidRPr="00853565" w:rsidRDefault="00D63845" w:rsidP="006E3391">
            <w:pPr>
              <w:snapToGrid w:val="0"/>
              <w:spacing w:before="200" w:line="200" w:lineRule="exact"/>
              <w:ind w:right="40"/>
              <w:jc w:val="right"/>
              <w:rPr>
                <w:spacing w:val="-2"/>
              </w:rPr>
            </w:pPr>
            <w:r w:rsidRPr="00853565">
              <w:t>3 543</w:t>
            </w:r>
          </w:p>
        </w:tc>
        <w:tc>
          <w:tcPr>
            <w:tcW w:w="492" w:type="dxa"/>
            <w:tcBorders>
              <w:left w:val="single" w:sz="6" w:space="0" w:color="000000"/>
            </w:tcBorders>
            <w:shd w:val="clear" w:color="auto" w:fill="auto"/>
            <w:vAlign w:val="center"/>
          </w:tcPr>
          <w:p w14:paraId="1A48A2D7" w14:textId="4F10ED8B" w:rsidR="00D63845" w:rsidRPr="00853565" w:rsidRDefault="00D63845" w:rsidP="006E3391">
            <w:pPr>
              <w:snapToGrid w:val="0"/>
              <w:spacing w:before="200" w:line="200" w:lineRule="exact"/>
              <w:ind w:right="40"/>
              <w:jc w:val="right"/>
              <w:rPr>
                <w:spacing w:val="-2"/>
              </w:rPr>
            </w:pPr>
            <w:r w:rsidRPr="00853565">
              <w:t>3 509</w:t>
            </w:r>
          </w:p>
        </w:tc>
        <w:tc>
          <w:tcPr>
            <w:tcW w:w="492" w:type="dxa"/>
            <w:tcBorders>
              <w:left w:val="single" w:sz="6" w:space="0" w:color="000000"/>
            </w:tcBorders>
            <w:shd w:val="clear" w:color="auto" w:fill="auto"/>
            <w:vAlign w:val="center"/>
          </w:tcPr>
          <w:p w14:paraId="6F9BD949" w14:textId="5BC92749" w:rsidR="00D63845" w:rsidRPr="00853565" w:rsidRDefault="00D63845" w:rsidP="006E3391">
            <w:pPr>
              <w:snapToGrid w:val="0"/>
              <w:spacing w:before="200" w:line="200" w:lineRule="exact"/>
              <w:ind w:right="40"/>
              <w:jc w:val="right"/>
              <w:rPr>
                <w:spacing w:val="-2"/>
              </w:rPr>
            </w:pPr>
            <w:r w:rsidRPr="00853565">
              <w:t>3 548</w:t>
            </w:r>
          </w:p>
        </w:tc>
        <w:tc>
          <w:tcPr>
            <w:tcW w:w="490" w:type="dxa"/>
            <w:tcBorders>
              <w:left w:val="single" w:sz="6" w:space="0" w:color="000000"/>
            </w:tcBorders>
            <w:shd w:val="clear" w:color="auto" w:fill="auto"/>
            <w:vAlign w:val="center"/>
          </w:tcPr>
          <w:p w14:paraId="48EBB4CA" w14:textId="271974B9" w:rsidR="00D63845" w:rsidRPr="00853565" w:rsidRDefault="00D63845" w:rsidP="006E3391">
            <w:pPr>
              <w:snapToGrid w:val="0"/>
              <w:spacing w:before="200" w:line="200" w:lineRule="exact"/>
              <w:ind w:right="40"/>
              <w:jc w:val="right"/>
              <w:rPr>
                <w:spacing w:val="-2"/>
              </w:rPr>
            </w:pPr>
            <w:r w:rsidRPr="00853565">
              <w:t>3 522</w:t>
            </w:r>
          </w:p>
        </w:tc>
        <w:tc>
          <w:tcPr>
            <w:tcW w:w="492" w:type="dxa"/>
            <w:tcBorders>
              <w:left w:val="single" w:sz="6" w:space="0" w:color="000000"/>
            </w:tcBorders>
            <w:shd w:val="clear" w:color="auto" w:fill="auto"/>
            <w:vAlign w:val="center"/>
          </w:tcPr>
          <w:p w14:paraId="1583792F" w14:textId="0777C1F5" w:rsidR="00D63845" w:rsidRPr="00853565" w:rsidRDefault="00D63845" w:rsidP="006E3391">
            <w:pPr>
              <w:snapToGrid w:val="0"/>
              <w:spacing w:before="200" w:line="200" w:lineRule="exact"/>
              <w:ind w:right="40"/>
              <w:jc w:val="right"/>
              <w:rPr>
                <w:spacing w:val="-2"/>
              </w:rPr>
            </w:pPr>
            <w:r w:rsidRPr="00853565">
              <w:t>3 288</w:t>
            </w:r>
          </w:p>
        </w:tc>
        <w:tc>
          <w:tcPr>
            <w:tcW w:w="490" w:type="dxa"/>
            <w:tcBorders>
              <w:left w:val="single" w:sz="6" w:space="0" w:color="000000"/>
            </w:tcBorders>
            <w:shd w:val="clear" w:color="auto" w:fill="auto"/>
            <w:vAlign w:val="center"/>
          </w:tcPr>
          <w:p w14:paraId="6FCCC4B5" w14:textId="199F90D9" w:rsidR="00D63845" w:rsidRPr="00853565" w:rsidRDefault="00D63845" w:rsidP="006E3391">
            <w:pPr>
              <w:snapToGrid w:val="0"/>
              <w:spacing w:before="200" w:line="200" w:lineRule="exact"/>
              <w:ind w:right="40"/>
              <w:jc w:val="right"/>
              <w:rPr>
                <w:spacing w:val="-2"/>
              </w:rPr>
            </w:pPr>
            <w:r w:rsidRPr="00853565">
              <w:t>3 142</w:t>
            </w:r>
          </w:p>
        </w:tc>
        <w:tc>
          <w:tcPr>
            <w:tcW w:w="492" w:type="dxa"/>
            <w:tcBorders>
              <w:left w:val="single" w:sz="6" w:space="0" w:color="000000"/>
            </w:tcBorders>
            <w:shd w:val="clear" w:color="auto" w:fill="auto"/>
            <w:vAlign w:val="center"/>
          </w:tcPr>
          <w:p w14:paraId="1DA33C48" w14:textId="0C3D3293" w:rsidR="00D63845" w:rsidRPr="00853565" w:rsidRDefault="00D63845" w:rsidP="006E3391">
            <w:pPr>
              <w:snapToGrid w:val="0"/>
              <w:spacing w:before="200" w:line="200" w:lineRule="exact"/>
              <w:ind w:right="40"/>
              <w:jc w:val="right"/>
              <w:rPr>
                <w:spacing w:val="-2"/>
              </w:rPr>
            </w:pPr>
            <w:r w:rsidRPr="00853565">
              <w:t>3 027</w:t>
            </w:r>
          </w:p>
        </w:tc>
        <w:tc>
          <w:tcPr>
            <w:tcW w:w="492" w:type="dxa"/>
            <w:tcBorders>
              <w:left w:val="single" w:sz="6" w:space="0" w:color="000000"/>
            </w:tcBorders>
            <w:shd w:val="clear" w:color="auto" w:fill="auto"/>
            <w:vAlign w:val="center"/>
          </w:tcPr>
          <w:p w14:paraId="1A4C589F" w14:textId="354D49B2" w:rsidR="00D63845" w:rsidRPr="00853565" w:rsidRDefault="00D63845" w:rsidP="006E3391">
            <w:pPr>
              <w:snapToGrid w:val="0"/>
              <w:spacing w:before="200" w:line="200" w:lineRule="exact"/>
              <w:ind w:right="40"/>
              <w:jc w:val="right"/>
              <w:rPr>
                <w:spacing w:val="-2"/>
              </w:rPr>
            </w:pPr>
            <w:r w:rsidRPr="00853565">
              <w:t>2 579</w:t>
            </w:r>
          </w:p>
        </w:tc>
        <w:tc>
          <w:tcPr>
            <w:tcW w:w="490" w:type="dxa"/>
            <w:tcBorders>
              <w:left w:val="single" w:sz="6" w:space="0" w:color="000000"/>
            </w:tcBorders>
            <w:shd w:val="clear" w:color="auto" w:fill="auto"/>
            <w:vAlign w:val="center"/>
          </w:tcPr>
          <w:p w14:paraId="7DF083A8" w14:textId="370FB8BC" w:rsidR="00D63845" w:rsidRPr="00853565" w:rsidRDefault="00D63845" w:rsidP="006E3391">
            <w:pPr>
              <w:snapToGrid w:val="0"/>
              <w:spacing w:before="200" w:line="200" w:lineRule="exact"/>
              <w:ind w:right="40"/>
              <w:jc w:val="right"/>
              <w:rPr>
                <w:spacing w:val="-2"/>
              </w:rPr>
            </w:pPr>
            <w:r w:rsidRPr="00853565">
              <w:t>2 242</w:t>
            </w:r>
          </w:p>
        </w:tc>
        <w:tc>
          <w:tcPr>
            <w:tcW w:w="492" w:type="dxa"/>
            <w:tcBorders>
              <w:left w:val="single" w:sz="6" w:space="0" w:color="000000"/>
            </w:tcBorders>
            <w:shd w:val="clear" w:color="auto" w:fill="auto"/>
            <w:vAlign w:val="center"/>
          </w:tcPr>
          <w:p w14:paraId="0EF7B135" w14:textId="2A582111" w:rsidR="00D63845" w:rsidRPr="00853565" w:rsidRDefault="00D63845" w:rsidP="006E3391">
            <w:pPr>
              <w:snapToGrid w:val="0"/>
              <w:spacing w:before="200" w:line="200" w:lineRule="exact"/>
              <w:ind w:right="40"/>
              <w:jc w:val="right"/>
              <w:rPr>
                <w:spacing w:val="-2"/>
              </w:rPr>
            </w:pPr>
            <w:r w:rsidRPr="00853565">
              <w:t>2 085</w:t>
            </w:r>
          </w:p>
        </w:tc>
        <w:tc>
          <w:tcPr>
            <w:tcW w:w="490" w:type="dxa"/>
            <w:tcBorders>
              <w:left w:val="single" w:sz="6" w:space="0" w:color="000000"/>
            </w:tcBorders>
            <w:shd w:val="clear" w:color="auto" w:fill="auto"/>
            <w:vAlign w:val="center"/>
          </w:tcPr>
          <w:p w14:paraId="4F55E464" w14:textId="241C875F" w:rsidR="00D63845" w:rsidRPr="00853565" w:rsidRDefault="00D63845" w:rsidP="006E3391">
            <w:pPr>
              <w:snapToGrid w:val="0"/>
              <w:spacing w:before="200" w:line="200" w:lineRule="exact"/>
              <w:ind w:right="40"/>
              <w:jc w:val="right"/>
              <w:rPr>
                <w:spacing w:val="-2"/>
              </w:rPr>
            </w:pPr>
            <w:r w:rsidRPr="00853565">
              <w:t>1 879</w:t>
            </w:r>
          </w:p>
        </w:tc>
        <w:tc>
          <w:tcPr>
            <w:tcW w:w="492" w:type="dxa"/>
            <w:tcBorders>
              <w:left w:val="single" w:sz="6" w:space="0" w:color="000000"/>
            </w:tcBorders>
            <w:shd w:val="clear" w:color="auto" w:fill="auto"/>
            <w:vAlign w:val="center"/>
          </w:tcPr>
          <w:p w14:paraId="2D27BBA0" w14:textId="1BD91049" w:rsidR="00D63845" w:rsidRPr="00853565" w:rsidRDefault="00D63845" w:rsidP="006E3391">
            <w:pPr>
              <w:snapToGrid w:val="0"/>
              <w:spacing w:before="200" w:line="200" w:lineRule="exact"/>
              <w:ind w:right="40"/>
              <w:jc w:val="right"/>
              <w:rPr>
                <w:spacing w:val="-2"/>
              </w:rPr>
            </w:pPr>
            <w:r w:rsidRPr="00853565">
              <w:t>1 631</w:t>
            </w:r>
          </w:p>
        </w:tc>
        <w:tc>
          <w:tcPr>
            <w:tcW w:w="482" w:type="dxa"/>
            <w:tcBorders>
              <w:left w:val="single" w:sz="6" w:space="0" w:color="000000"/>
            </w:tcBorders>
            <w:shd w:val="clear" w:color="auto" w:fill="auto"/>
            <w:vAlign w:val="center"/>
          </w:tcPr>
          <w:p w14:paraId="6855C728" w14:textId="03A04AA8" w:rsidR="00D63845" w:rsidRPr="00853565" w:rsidRDefault="00D63845" w:rsidP="006E3391">
            <w:pPr>
              <w:snapToGrid w:val="0"/>
              <w:spacing w:before="200" w:line="200" w:lineRule="exact"/>
              <w:ind w:right="40"/>
              <w:jc w:val="right"/>
              <w:rPr>
                <w:spacing w:val="-2"/>
              </w:rPr>
            </w:pPr>
            <w:r w:rsidRPr="00853565">
              <w:t>3 473</w:t>
            </w:r>
          </w:p>
        </w:tc>
      </w:tr>
      <w:tr w:rsidR="00853565" w:rsidRPr="00853565" w14:paraId="647E9C85" w14:textId="77777777" w:rsidTr="00B67A28">
        <w:tc>
          <w:tcPr>
            <w:tcW w:w="1499" w:type="dxa"/>
            <w:shd w:val="clear" w:color="auto" w:fill="auto"/>
            <w:vAlign w:val="bottom"/>
          </w:tcPr>
          <w:p w14:paraId="7ACB25AE" w14:textId="2EF06245" w:rsidR="00D63845" w:rsidRPr="00853565" w:rsidRDefault="00D63845" w:rsidP="00D63845">
            <w:pPr>
              <w:spacing w:before="200" w:line="200" w:lineRule="exact"/>
              <w:ind w:left="57"/>
            </w:pPr>
            <w:r w:rsidRPr="00853565">
              <w:t>Канада</w:t>
            </w:r>
            <w:r w:rsidRPr="00853565">
              <w:rPr>
                <w:vertAlign w:val="superscript"/>
              </w:rPr>
              <w:t>3)</w:t>
            </w:r>
            <w:r w:rsidRPr="00853565">
              <w:t xml:space="preserve"> </w:t>
            </w:r>
            <w:r w:rsidRPr="00853565">
              <w:rPr>
                <w:lang w:val="en-US"/>
              </w:rPr>
              <w:t xml:space="preserve">/ </w:t>
            </w:r>
            <w:r w:rsidRPr="00853565">
              <w:rPr>
                <w:bCs/>
                <w:i/>
                <w:lang w:val="en-US"/>
              </w:rPr>
              <w:t>Canada</w:t>
            </w:r>
            <w:r w:rsidRPr="00853565">
              <w:rPr>
                <w:vertAlign w:val="superscript"/>
              </w:rPr>
              <w:t>3)</w:t>
            </w:r>
          </w:p>
        </w:tc>
        <w:tc>
          <w:tcPr>
            <w:tcW w:w="447" w:type="dxa"/>
            <w:tcBorders>
              <w:left w:val="single" w:sz="6" w:space="0" w:color="000000"/>
            </w:tcBorders>
            <w:shd w:val="clear" w:color="auto" w:fill="auto"/>
            <w:vAlign w:val="center"/>
          </w:tcPr>
          <w:p w14:paraId="5E718DC7" w14:textId="7D56BE9E" w:rsidR="00D63845" w:rsidRPr="00853565" w:rsidRDefault="00D63845" w:rsidP="006E3391">
            <w:pPr>
              <w:pStyle w:val="xl26"/>
              <w:pBdr>
                <w:top w:val="none" w:sz="0" w:space="0" w:color="auto"/>
                <w:left w:val="none" w:sz="0" w:space="0" w:color="auto"/>
                <w:bottom w:val="none" w:sz="0" w:space="0" w:color="auto"/>
                <w:right w:val="none" w:sz="0" w:space="0" w:color="auto"/>
              </w:pBdr>
              <w:snapToGrid w:val="0"/>
              <w:spacing w:before="200" w:after="0" w:line="200" w:lineRule="exact"/>
              <w:textAlignment w:val="auto"/>
            </w:pPr>
            <w:r w:rsidRPr="00853565">
              <w:t>2019</w:t>
            </w:r>
          </w:p>
        </w:tc>
        <w:tc>
          <w:tcPr>
            <w:tcW w:w="618" w:type="dxa"/>
            <w:tcBorders>
              <w:left w:val="single" w:sz="6" w:space="0" w:color="000000"/>
            </w:tcBorders>
            <w:shd w:val="clear" w:color="auto" w:fill="auto"/>
            <w:vAlign w:val="center"/>
          </w:tcPr>
          <w:p w14:paraId="4558F804" w14:textId="1F2CA532" w:rsidR="00D63845" w:rsidRPr="00853565" w:rsidRDefault="00D63845" w:rsidP="006E3391">
            <w:pPr>
              <w:snapToGrid w:val="0"/>
              <w:spacing w:before="200" w:line="200" w:lineRule="exact"/>
              <w:ind w:right="40"/>
              <w:jc w:val="right"/>
              <w:rPr>
                <w:spacing w:val="-2"/>
              </w:rPr>
            </w:pPr>
            <w:r w:rsidRPr="00853565">
              <w:t>37 589</w:t>
            </w:r>
          </w:p>
        </w:tc>
        <w:tc>
          <w:tcPr>
            <w:tcW w:w="490" w:type="dxa"/>
            <w:tcBorders>
              <w:left w:val="single" w:sz="6" w:space="0" w:color="000000"/>
            </w:tcBorders>
            <w:shd w:val="clear" w:color="auto" w:fill="auto"/>
            <w:vAlign w:val="center"/>
          </w:tcPr>
          <w:p w14:paraId="012F7A70" w14:textId="7B46A341" w:rsidR="00D63845" w:rsidRPr="00853565" w:rsidRDefault="00D63845" w:rsidP="006E3391">
            <w:pPr>
              <w:snapToGrid w:val="0"/>
              <w:spacing w:before="200" w:line="200" w:lineRule="exact"/>
              <w:ind w:right="40"/>
              <w:jc w:val="right"/>
              <w:rPr>
                <w:spacing w:val="-2"/>
              </w:rPr>
            </w:pPr>
            <w:r w:rsidRPr="00853565">
              <w:t>1 943</w:t>
            </w:r>
          </w:p>
        </w:tc>
        <w:tc>
          <w:tcPr>
            <w:tcW w:w="492" w:type="dxa"/>
            <w:tcBorders>
              <w:left w:val="single" w:sz="6" w:space="0" w:color="000000"/>
            </w:tcBorders>
            <w:shd w:val="clear" w:color="auto" w:fill="auto"/>
            <w:vAlign w:val="center"/>
          </w:tcPr>
          <w:p w14:paraId="1578CB05" w14:textId="621E52AA" w:rsidR="00D63845" w:rsidRPr="00853565" w:rsidRDefault="00D63845" w:rsidP="006E3391">
            <w:pPr>
              <w:snapToGrid w:val="0"/>
              <w:spacing w:before="200" w:line="200" w:lineRule="exact"/>
              <w:ind w:right="40"/>
              <w:jc w:val="right"/>
              <w:rPr>
                <w:spacing w:val="-2"/>
              </w:rPr>
            </w:pPr>
            <w:r w:rsidRPr="00853565">
              <w:t>2 039</w:t>
            </w:r>
          </w:p>
        </w:tc>
        <w:tc>
          <w:tcPr>
            <w:tcW w:w="490" w:type="dxa"/>
            <w:tcBorders>
              <w:left w:val="single" w:sz="6" w:space="0" w:color="000000"/>
            </w:tcBorders>
            <w:shd w:val="clear" w:color="auto" w:fill="auto"/>
            <w:vAlign w:val="center"/>
          </w:tcPr>
          <w:p w14:paraId="5611385D" w14:textId="47913084" w:rsidR="00D63845" w:rsidRPr="00853565" w:rsidRDefault="00D63845" w:rsidP="006E3391">
            <w:pPr>
              <w:snapToGrid w:val="0"/>
              <w:spacing w:before="200" w:line="200" w:lineRule="exact"/>
              <w:ind w:right="40"/>
              <w:jc w:val="right"/>
              <w:rPr>
                <w:spacing w:val="-2"/>
              </w:rPr>
            </w:pPr>
            <w:r w:rsidRPr="00853565">
              <w:t>2 032</w:t>
            </w:r>
          </w:p>
        </w:tc>
        <w:tc>
          <w:tcPr>
            <w:tcW w:w="492" w:type="dxa"/>
            <w:tcBorders>
              <w:left w:val="single" w:sz="6" w:space="0" w:color="000000"/>
            </w:tcBorders>
            <w:shd w:val="clear" w:color="auto" w:fill="auto"/>
            <w:vAlign w:val="center"/>
          </w:tcPr>
          <w:p w14:paraId="6DAC19F1" w14:textId="7D915EFA" w:rsidR="00D63845" w:rsidRPr="00853565" w:rsidRDefault="00D63845" w:rsidP="006E3391">
            <w:pPr>
              <w:snapToGrid w:val="0"/>
              <w:spacing w:before="200" w:line="200" w:lineRule="exact"/>
              <w:ind w:right="40"/>
              <w:jc w:val="right"/>
              <w:rPr>
                <w:spacing w:val="-2"/>
              </w:rPr>
            </w:pPr>
            <w:r w:rsidRPr="00853565">
              <w:t>2 115</w:t>
            </w:r>
          </w:p>
        </w:tc>
        <w:tc>
          <w:tcPr>
            <w:tcW w:w="492" w:type="dxa"/>
            <w:tcBorders>
              <w:left w:val="single" w:sz="6" w:space="0" w:color="000000"/>
            </w:tcBorders>
            <w:shd w:val="clear" w:color="auto" w:fill="auto"/>
            <w:vAlign w:val="center"/>
          </w:tcPr>
          <w:p w14:paraId="7E6C2616" w14:textId="05FA5C7B" w:rsidR="00D63845" w:rsidRPr="00853565" w:rsidRDefault="00D63845" w:rsidP="006E3391">
            <w:pPr>
              <w:snapToGrid w:val="0"/>
              <w:spacing w:before="200" w:line="200" w:lineRule="exact"/>
              <w:ind w:right="40"/>
              <w:jc w:val="right"/>
              <w:rPr>
                <w:spacing w:val="-2"/>
              </w:rPr>
            </w:pPr>
            <w:r w:rsidRPr="00853565">
              <w:t>2 477</w:t>
            </w:r>
          </w:p>
        </w:tc>
        <w:tc>
          <w:tcPr>
            <w:tcW w:w="490" w:type="dxa"/>
            <w:tcBorders>
              <w:left w:val="single" w:sz="6" w:space="0" w:color="000000"/>
            </w:tcBorders>
            <w:shd w:val="clear" w:color="auto" w:fill="auto"/>
            <w:vAlign w:val="center"/>
          </w:tcPr>
          <w:p w14:paraId="15FE1DCB" w14:textId="3D93C799" w:rsidR="00D63845" w:rsidRPr="00853565" w:rsidRDefault="00D63845" w:rsidP="006E3391">
            <w:pPr>
              <w:snapToGrid w:val="0"/>
              <w:spacing w:before="200" w:line="200" w:lineRule="exact"/>
              <w:ind w:right="40"/>
              <w:jc w:val="right"/>
              <w:rPr>
                <w:spacing w:val="-2"/>
              </w:rPr>
            </w:pPr>
            <w:r w:rsidRPr="00853565">
              <w:t>2 625</w:t>
            </w:r>
          </w:p>
        </w:tc>
        <w:tc>
          <w:tcPr>
            <w:tcW w:w="492" w:type="dxa"/>
            <w:tcBorders>
              <w:left w:val="single" w:sz="6" w:space="0" w:color="000000"/>
            </w:tcBorders>
            <w:shd w:val="clear" w:color="auto" w:fill="auto"/>
            <w:vAlign w:val="center"/>
          </w:tcPr>
          <w:p w14:paraId="50C9BBB4" w14:textId="2F626FE5" w:rsidR="00D63845" w:rsidRPr="00853565" w:rsidRDefault="00D63845" w:rsidP="006E3391">
            <w:pPr>
              <w:snapToGrid w:val="0"/>
              <w:spacing w:before="200" w:line="200" w:lineRule="exact"/>
              <w:ind w:right="40"/>
              <w:jc w:val="right"/>
              <w:rPr>
                <w:spacing w:val="-2"/>
              </w:rPr>
            </w:pPr>
            <w:r w:rsidRPr="00853565">
              <w:t>2 604</w:t>
            </w:r>
          </w:p>
        </w:tc>
        <w:tc>
          <w:tcPr>
            <w:tcW w:w="490" w:type="dxa"/>
            <w:tcBorders>
              <w:left w:val="single" w:sz="6" w:space="0" w:color="000000"/>
            </w:tcBorders>
            <w:shd w:val="clear" w:color="auto" w:fill="auto"/>
            <w:vAlign w:val="center"/>
          </w:tcPr>
          <w:p w14:paraId="6632C2C1" w14:textId="2B255DB8" w:rsidR="00D63845" w:rsidRPr="00853565" w:rsidRDefault="00D63845" w:rsidP="006E3391">
            <w:pPr>
              <w:snapToGrid w:val="0"/>
              <w:spacing w:before="200" w:line="200" w:lineRule="exact"/>
              <w:ind w:right="40"/>
              <w:jc w:val="right"/>
              <w:rPr>
                <w:spacing w:val="-2"/>
              </w:rPr>
            </w:pPr>
            <w:r w:rsidRPr="00853565">
              <w:t>2 580</w:t>
            </w:r>
          </w:p>
        </w:tc>
        <w:tc>
          <w:tcPr>
            <w:tcW w:w="492" w:type="dxa"/>
            <w:tcBorders>
              <w:left w:val="single" w:sz="6" w:space="0" w:color="000000"/>
            </w:tcBorders>
            <w:shd w:val="clear" w:color="auto" w:fill="auto"/>
            <w:vAlign w:val="center"/>
          </w:tcPr>
          <w:p w14:paraId="44664233" w14:textId="513C537D" w:rsidR="00D63845" w:rsidRPr="00853565" w:rsidRDefault="00D63845" w:rsidP="006E3391">
            <w:pPr>
              <w:snapToGrid w:val="0"/>
              <w:spacing w:before="200" w:line="200" w:lineRule="exact"/>
              <w:ind w:right="40"/>
              <w:jc w:val="right"/>
              <w:rPr>
                <w:spacing w:val="-2"/>
              </w:rPr>
            </w:pPr>
            <w:r w:rsidRPr="00853565">
              <w:t>2 421</w:t>
            </w:r>
          </w:p>
        </w:tc>
        <w:tc>
          <w:tcPr>
            <w:tcW w:w="492" w:type="dxa"/>
            <w:tcBorders>
              <w:left w:val="single" w:sz="6" w:space="0" w:color="000000"/>
            </w:tcBorders>
            <w:shd w:val="clear" w:color="auto" w:fill="auto"/>
            <w:vAlign w:val="center"/>
          </w:tcPr>
          <w:p w14:paraId="2206816F" w14:textId="645774A9" w:rsidR="00D63845" w:rsidRPr="00853565" w:rsidRDefault="00D63845" w:rsidP="006E3391">
            <w:pPr>
              <w:snapToGrid w:val="0"/>
              <w:spacing w:before="200" w:line="200" w:lineRule="exact"/>
              <w:ind w:right="40"/>
              <w:jc w:val="right"/>
              <w:rPr>
                <w:spacing w:val="-2"/>
              </w:rPr>
            </w:pPr>
            <w:r w:rsidRPr="00853565">
              <w:t>2 396</w:t>
            </w:r>
          </w:p>
        </w:tc>
        <w:tc>
          <w:tcPr>
            <w:tcW w:w="490" w:type="dxa"/>
            <w:tcBorders>
              <w:left w:val="single" w:sz="6" w:space="0" w:color="000000"/>
            </w:tcBorders>
            <w:shd w:val="clear" w:color="auto" w:fill="auto"/>
            <w:vAlign w:val="center"/>
          </w:tcPr>
          <w:p w14:paraId="6EA0502B" w14:textId="0C628942" w:rsidR="00D63845" w:rsidRPr="00853565" w:rsidRDefault="00D63845" w:rsidP="006E3391">
            <w:pPr>
              <w:snapToGrid w:val="0"/>
              <w:spacing w:before="200" w:line="200" w:lineRule="exact"/>
              <w:ind w:right="40"/>
              <w:jc w:val="right"/>
              <w:rPr>
                <w:spacing w:val="-2"/>
              </w:rPr>
            </w:pPr>
            <w:r w:rsidRPr="00853565">
              <w:t>2 503</w:t>
            </w:r>
          </w:p>
        </w:tc>
        <w:tc>
          <w:tcPr>
            <w:tcW w:w="492" w:type="dxa"/>
            <w:tcBorders>
              <w:left w:val="single" w:sz="6" w:space="0" w:color="000000"/>
            </w:tcBorders>
            <w:shd w:val="clear" w:color="auto" w:fill="auto"/>
            <w:vAlign w:val="center"/>
          </w:tcPr>
          <w:p w14:paraId="17308174" w14:textId="7ED4C210" w:rsidR="00D63845" w:rsidRPr="00853565" w:rsidRDefault="00D63845" w:rsidP="006E3391">
            <w:pPr>
              <w:snapToGrid w:val="0"/>
              <w:spacing w:before="200" w:line="200" w:lineRule="exact"/>
              <w:ind w:right="40"/>
              <w:jc w:val="right"/>
              <w:rPr>
                <w:spacing w:val="-2"/>
              </w:rPr>
            </w:pPr>
            <w:r w:rsidRPr="00853565">
              <w:t>2 750</w:t>
            </w:r>
          </w:p>
        </w:tc>
        <w:tc>
          <w:tcPr>
            <w:tcW w:w="490" w:type="dxa"/>
            <w:tcBorders>
              <w:left w:val="single" w:sz="6" w:space="0" w:color="000000"/>
            </w:tcBorders>
            <w:shd w:val="clear" w:color="auto" w:fill="auto"/>
            <w:vAlign w:val="center"/>
          </w:tcPr>
          <w:p w14:paraId="3AE2EE1F" w14:textId="20ADB894" w:rsidR="00D63845" w:rsidRPr="00853565" w:rsidRDefault="00D63845" w:rsidP="006E3391">
            <w:pPr>
              <w:snapToGrid w:val="0"/>
              <w:spacing w:before="200" w:line="200" w:lineRule="exact"/>
              <w:ind w:right="40"/>
              <w:jc w:val="right"/>
              <w:rPr>
                <w:spacing w:val="-2"/>
              </w:rPr>
            </w:pPr>
            <w:r w:rsidRPr="00853565">
              <w:t>2 512</w:t>
            </w:r>
          </w:p>
        </w:tc>
        <w:tc>
          <w:tcPr>
            <w:tcW w:w="492" w:type="dxa"/>
            <w:tcBorders>
              <w:left w:val="single" w:sz="6" w:space="0" w:color="000000"/>
            </w:tcBorders>
            <w:shd w:val="clear" w:color="auto" w:fill="auto"/>
            <w:vAlign w:val="center"/>
          </w:tcPr>
          <w:p w14:paraId="2ED5F0D5" w14:textId="596D42C4" w:rsidR="00D63845" w:rsidRPr="00853565" w:rsidRDefault="00D63845" w:rsidP="006E3391">
            <w:pPr>
              <w:snapToGrid w:val="0"/>
              <w:spacing w:before="200" w:line="200" w:lineRule="exact"/>
              <w:ind w:right="40"/>
              <w:jc w:val="right"/>
              <w:rPr>
                <w:spacing w:val="-2"/>
              </w:rPr>
            </w:pPr>
            <w:r w:rsidRPr="00853565">
              <w:t>2 097</w:t>
            </w:r>
          </w:p>
        </w:tc>
        <w:tc>
          <w:tcPr>
            <w:tcW w:w="482" w:type="dxa"/>
            <w:tcBorders>
              <w:left w:val="single" w:sz="6" w:space="0" w:color="000000"/>
            </w:tcBorders>
            <w:shd w:val="clear" w:color="auto" w:fill="auto"/>
            <w:vAlign w:val="center"/>
          </w:tcPr>
          <w:p w14:paraId="6084DF7D" w14:textId="5ECDC29A" w:rsidR="00D63845" w:rsidRPr="00853565" w:rsidRDefault="00D63845" w:rsidP="006E3391">
            <w:pPr>
              <w:snapToGrid w:val="0"/>
              <w:spacing w:before="200" w:line="200" w:lineRule="exact"/>
              <w:ind w:right="40"/>
              <w:jc w:val="right"/>
              <w:rPr>
                <w:spacing w:val="-2"/>
              </w:rPr>
            </w:pPr>
            <w:r w:rsidRPr="00853565">
              <w:t>4 496</w:t>
            </w:r>
          </w:p>
        </w:tc>
      </w:tr>
      <w:tr w:rsidR="00853565" w:rsidRPr="00853565" w14:paraId="4F5A0D2F" w14:textId="77777777" w:rsidTr="00B67A28">
        <w:tc>
          <w:tcPr>
            <w:tcW w:w="1499" w:type="dxa"/>
            <w:shd w:val="clear" w:color="auto" w:fill="auto"/>
            <w:vAlign w:val="bottom"/>
          </w:tcPr>
          <w:p w14:paraId="6847798C" w14:textId="51A29CAE" w:rsidR="00D63845" w:rsidRPr="00853565" w:rsidRDefault="00D63845" w:rsidP="00D63845">
            <w:pPr>
              <w:spacing w:before="200" w:line="200" w:lineRule="exact"/>
              <w:ind w:left="57"/>
            </w:pPr>
            <w:r w:rsidRPr="00853565">
              <w:t>Норвегия</w:t>
            </w:r>
            <w:r w:rsidRPr="00853565">
              <w:rPr>
                <w:lang w:val="en-US"/>
              </w:rPr>
              <w:t xml:space="preserve"> /</w:t>
            </w:r>
            <w:r w:rsidRPr="00853565">
              <w:t xml:space="preserve"> </w:t>
            </w:r>
            <w:r w:rsidRPr="00853565">
              <w:rPr>
                <w:bCs/>
                <w:i/>
                <w:lang w:val="en-US"/>
              </w:rPr>
              <w:t>Norway</w:t>
            </w:r>
          </w:p>
        </w:tc>
        <w:tc>
          <w:tcPr>
            <w:tcW w:w="447" w:type="dxa"/>
            <w:tcBorders>
              <w:left w:val="single" w:sz="6" w:space="0" w:color="000000"/>
            </w:tcBorders>
            <w:shd w:val="clear" w:color="auto" w:fill="auto"/>
            <w:vAlign w:val="center"/>
          </w:tcPr>
          <w:p w14:paraId="190EEAE5" w14:textId="6612CED0" w:rsidR="00D63845" w:rsidRPr="00853565" w:rsidRDefault="00D63845" w:rsidP="006E3391">
            <w:pPr>
              <w:pStyle w:val="xl26"/>
              <w:pBdr>
                <w:top w:val="none" w:sz="0" w:space="0" w:color="auto"/>
                <w:left w:val="none" w:sz="0" w:space="0" w:color="auto"/>
                <w:bottom w:val="none" w:sz="0" w:space="0" w:color="auto"/>
                <w:right w:val="none" w:sz="0" w:space="0" w:color="auto"/>
              </w:pBdr>
              <w:snapToGrid w:val="0"/>
              <w:spacing w:before="200" w:after="0" w:line="200" w:lineRule="exact"/>
              <w:textAlignment w:val="auto"/>
            </w:pPr>
            <w:r w:rsidRPr="00853565">
              <w:t>2019</w:t>
            </w:r>
          </w:p>
        </w:tc>
        <w:tc>
          <w:tcPr>
            <w:tcW w:w="618" w:type="dxa"/>
            <w:tcBorders>
              <w:left w:val="single" w:sz="6" w:space="0" w:color="000000"/>
            </w:tcBorders>
            <w:shd w:val="clear" w:color="auto" w:fill="auto"/>
            <w:vAlign w:val="center"/>
          </w:tcPr>
          <w:p w14:paraId="6C561068" w14:textId="3FCB00E3" w:rsidR="00D63845" w:rsidRPr="00853565" w:rsidRDefault="00D63845" w:rsidP="006E3391">
            <w:pPr>
              <w:snapToGrid w:val="0"/>
              <w:spacing w:before="200" w:line="200" w:lineRule="exact"/>
              <w:ind w:right="40"/>
              <w:jc w:val="right"/>
              <w:rPr>
                <w:spacing w:val="-2"/>
              </w:rPr>
            </w:pPr>
            <w:r w:rsidRPr="00853565">
              <w:t>5 328</w:t>
            </w:r>
          </w:p>
        </w:tc>
        <w:tc>
          <w:tcPr>
            <w:tcW w:w="490" w:type="dxa"/>
            <w:tcBorders>
              <w:left w:val="single" w:sz="6" w:space="0" w:color="000000"/>
            </w:tcBorders>
            <w:shd w:val="clear" w:color="auto" w:fill="auto"/>
            <w:vAlign w:val="center"/>
          </w:tcPr>
          <w:p w14:paraId="3CC04EFB" w14:textId="6434367E" w:rsidR="00D63845" w:rsidRPr="00853565" w:rsidRDefault="00D63845" w:rsidP="006E3391">
            <w:pPr>
              <w:snapToGrid w:val="0"/>
              <w:spacing w:before="200" w:line="200" w:lineRule="exact"/>
              <w:ind w:right="40"/>
              <w:jc w:val="right"/>
              <w:rPr>
                <w:spacing w:val="-2"/>
              </w:rPr>
            </w:pPr>
            <w:r w:rsidRPr="00853565">
              <w:t>295</w:t>
            </w:r>
          </w:p>
        </w:tc>
        <w:tc>
          <w:tcPr>
            <w:tcW w:w="492" w:type="dxa"/>
            <w:tcBorders>
              <w:left w:val="single" w:sz="6" w:space="0" w:color="000000"/>
            </w:tcBorders>
            <w:shd w:val="clear" w:color="auto" w:fill="auto"/>
            <w:vAlign w:val="center"/>
          </w:tcPr>
          <w:p w14:paraId="38A2CDEC" w14:textId="2E666C6A" w:rsidR="00D63845" w:rsidRPr="00853565" w:rsidRDefault="00D63845" w:rsidP="006E3391">
            <w:pPr>
              <w:snapToGrid w:val="0"/>
              <w:spacing w:before="200" w:line="200" w:lineRule="exact"/>
              <w:ind w:right="40"/>
              <w:jc w:val="right"/>
              <w:rPr>
                <w:spacing w:val="-2"/>
              </w:rPr>
            </w:pPr>
            <w:r w:rsidRPr="00853565">
              <w:t>320</w:t>
            </w:r>
          </w:p>
        </w:tc>
        <w:tc>
          <w:tcPr>
            <w:tcW w:w="490" w:type="dxa"/>
            <w:tcBorders>
              <w:left w:val="single" w:sz="6" w:space="0" w:color="000000"/>
            </w:tcBorders>
            <w:shd w:val="clear" w:color="auto" w:fill="auto"/>
            <w:vAlign w:val="center"/>
          </w:tcPr>
          <w:p w14:paraId="58C2AF4C" w14:textId="581AC5B1" w:rsidR="00D63845" w:rsidRPr="00853565" w:rsidRDefault="00D63845" w:rsidP="006E3391">
            <w:pPr>
              <w:snapToGrid w:val="0"/>
              <w:spacing w:before="200" w:line="200" w:lineRule="exact"/>
              <w:ind w:right="40"/>
              <w:jc w:val="right"/>
              <w:rPr>
                <w:spacing w:val="-2"/>
              </w:rPr>
            </w:pPr>
            <w:r w:rsidRPr="00853565">
              <w:t>320</w:t>
            </w:r>
          </w:p>
        </w:tc>
        <w:tc>
          <w:tcPr>
            <w:tcW w:w="492" w:type="dxa"/>
            <w:tcBorders>
              <w:left w:val="single" w:sz="6" w:space="0" w:color="000000"/>
            </w:tcBorders>
            <w:shd w:val="clear" w:color="auto" w:fill="auto"/>
            <w:vAlign w:val="center"/>
          </w:tcPr>
          <w:p w14:paraId="3FCBEB46" w14:textId="4031D46B" w:rsidR="00D63845" w:rsidRPr="00853565" w:rsidRDefault="00D63845" w:rsidP="006E3391">
            <w:pPr>
              <w:snapToGrid w:val="0"/>
              <w:spacing w:before="200" w:line="200" w:lineRule="exact"/>
              <w:ind w:right="40"/>
              <w:jc w:val="right"/>
              <w:rPr>
                <w:spacing w:val="-2"/>
              </w:rPr>
            </w:pPr>
            <w:r w:rsidRPr="00853565">
              <w:t>320</w:t>
            </w:r>
          </w:p>
        </w:tc>
        <w:tc>
          <w:tcPr>
            <w:tcW w:w="492" w:type="dxa"/>
            <w:tcBorders>
              <w:left w:val="single" w:sz="6" w:space="0" w:color="000000"/>
            </w:tcBorders>
            <w:shd w:val="clear" w:color="auto" w:fill="auto"/>
            <w:vAlign w:val="center"/>
          </w:tcPr>
          <w:p w14:paraId="0D0DAF27" w14:textId="18F2BB85" w:rsidR="00D63845" w:rsidRPr="00853565" w:rsidRDefault="00D63845" w:rsidP="006E3391">
            <w:pPr>
              <w:snapToGrid w:val="0"/>
              <w:spacing w:before="200" w:line="200" w:lineRule="exact"/>
              <w:ind w:right="40"/>
              <w:jc w:val="right"/>
              <w:rPr>
                <w:spacing w:val="-2"/>
              </w:rPr>
            </w:pPr>
            <w:r w:rsidRPr="00853565">
              <w:t>341</w:t>
            </w:r>
          </w:p>
        </w:tc>
        <w:tc>
          <w:tcPr>
            <w:tcW w:w="490" w:type="dxa"/>
            <w:tcBorders>
              <w:left w:val="single" w:sz="6" w:space="0" w:color="000000"/>
            </w:tcBorders>
            <w:shd w:val="clear" w:color="auto" w:fill="auto"/>
            <w:vAlign w:val="center"/>
          </w:tcPr>
          <w:p w14:paraId="61053306" w14:textId="1DC34B18" w:rsidR="00D63845" w:rsidRPr="00853565" w:rsidRDefault="00D63845" w:rsidP="006E3391">
            <w:pPr>
              <w:snapToGrid w:val="0"/>
              <w:spacing w:before="200" w:line="200" w:lineRule="exact"/>
              <w:ind w:right="40"/>
              <w:jc w:val="right"/>
              <w:rPr>
                <w:spacing w:val="-2"/>
              </w:rPr>
            </w:pPr>
            <w:r w:rsidRPr="00853565">
              <w:t>371</w:t>
            </w:r>
          </w:p>
        </w:tc>
        <w:tc>
          <w:tcPr>
            <w:tcW w:w="492" w:type="dxa"/>
            <w:tcBorders>
              <w:left w:val="single" w:sz="6" w:space="0" w:color="000000"/>
            </w:tcBorders>
            <w:shd w:val="clear" w:color="auto" w:fill="auto"/>
            <w:vAlign w:val="center"/>
          </w:tcPr>
          <w:p w14:paraId="1F834E70" w14:textId="5D4D4B37" w:rsidR="00D63845" w:rsidRPr="00853565" w:rsidRDefault="00D63845" w:rsidP="006E3391">
            <w:pPr>
              <w:snapToGrid w:val="0"/>
              <w:spacing w:before="200" w:line="200" w:lineRule="exact"/>
              <w:ind w:right="40"/>
              <w:jc w:val="right"/>
              <w:rPr>
                <w:spacing w:val="-2"/>
              </w:rPr>
            </w:pPr>
            <w:r w:rsidRPr="00853565">
              <w:t>365</w:t>
            </w:r>
          </w:p>
        </w:tc>
        <w:tc>
          <w:tcPr>
            <w:tcW w:w="490" w:type="dxa"/>
            <w:tcBorders>
              <w:left w:val="single" w:sz="6" w:space="0" w:color="000000"/>
            </w:tcBorders>
            <w:shd w:val="clear" w:color="auto" w:fill="auto"/>
            <w:vAlign w:val="center"/>
          </w:tcPr>
          <w:p w14:paraId="0B64EFB0" w14:textId="5A31C941" w:rsidR="00D63845" w:rsidRPr="00853565" w:rsidRDefault="00D63845" w:rsidP="006E3391">
            <w:pPr>
              <w:snapToGrid w:val="0"/>
              <w:spacing w:before="200" w:line="200" w:lineRule="exact"/>
              <w:ind w:right="40"/>
              <w:jc w:val="right"/>
              <w:rPr>
                <w:spacing w:val="-2"/>
              </w:rPr>
            </w:pPr>
            <w:r w:rsidRPr="00853565">
              <w:t>352</w:t>
            </w:r>
          </w:p>
        </w:tc>
        <w:tc>
          <w:tcPr>
            <w:tcW w:w="492" w:type="dxa"/>
            <w:tcBorders>
              <w:left w:val="single" w:sz="6" w:space="0" w:color="000000"/>
            </w:tcBorders>
            <w:shd w:val="clear" w:color="auto" w:fill="auto"/>
            <w:vAlign w:val="center"/>
          </w:tcPr>
          <w:p w14:paraId="3A4BF3FA" w14:textId="5694DBAC" w:rsidR="00D63845" w:rsidRPr="00853565" w:rsidRDefault="00D63845" w:rsidP="006E3391">
            <w:pPr>
              <w:snapToGrid w:val="0"/>
              <w:spacing w:before="200" w:line="200" w:lineRule="exact"/>
              <w:ind w:right="40"/>
              <w:jc w:val="right"/>
              <w:rPr>
                <w:spacing w:val="-2"/>
              </w:rPr>
            </w:pPr>
            <w:r w:rsidRPr="00853565">
              <w:t>350</w:t>
            </w:r>
          </w:p>
        </w:tc>
        <w:tc>
          <w:tcPr>
            <w:tcW w:w="492" w:type="dxa"/>
            <w:tcBorders>
              <w:left w:val="single" w:sz="6" w:space="0" w:color="000000"/>
            </w:tcBorders>
            <w:shd w:val="clear" w:color="auto" w:fill="auto"/>
            <w:vAlign w:val="center"/>
          </w:tcPr>
          <w:p w14:paraId="0EDB8AC6" w14:textId="7C9AF05A" w:rsidR="00D63845" w:rsidRPr="00853565" w:rsidRDefault="00D63845" w:rsidP="006E3391">
            <w:pPr>
              <w:snapToGrid w:val="0"/>
              <w:spacing w:before="200" w:line="200" w:lineRule="exact"/>
              <w:ind w:right="40"/>
              <w:jc w:val="right"/>
              <w:rPr>
                <w:spacing w:val="-2"/>
              </w:rPr>
            </w:pPr>
            <w:r w:rsidRPr="00853565">
              <w:t>378</w:t>
            </w:r>
          </w:p>
        </w:tc>
        <w:tc>
          <w:tcPr>
            <w:tcW w:w="490" w:type="dxa"/>
            <w:tcBorders>
              <w:left w:val="single" w:sz="6" w:space="0" w:color="000000"/>
            </w:tcBorders>
            <w:shd w:val="clear" w:color="auto" w:fill="auto"/>
            <w:vAlign w:val="center"/>
          </w:tcPr>
          <w:p w14:paraId="17679650" w14:textId="294C597A" w:rsidR="00D63845" w:rsidRPr="00853565" w:rsidRDefault="00D63845" w:rsidP="006E3391">
            <w:pPr>
              <w:snapToGrid w:val="0"/>
              <w:spacing w:before="200" w:line="200" w:lineRule="exact"/>
              <w:ind w:right="40"/>
              <w:jc w:val="right"/>
              <w:rPr>
                <w:spacing w:val="-2"/>
              </w:rPr>
            </w:pPr>
            <w:r w:rsidRPr="00853565">
              <w:t>366</w:t>
            </w:r>
          </w:p>
        </w:tc>
        <w:tc>
          <w:tcPr>
            <w:tcW w:w="492" w:type="dxa"/>
            <w:tcBorders>
              <w:left w:val="single" w:sz="6" w:space="0" w:color="000000"/>
            </w:tcBorders>
            <w:shd w:val="clear" w:color="auto" w:fill="auto"/>
            <w:vAlign w:val="center"/>
          </w:tcPr>
          <w:p w14:paraId="7BFE405E" w14:textId="45AAD65A" w:rsidR="00D63845" w:rsidRPr="00853565" w:rsidRDefault="00D63845" w:rsidP="006E3391">
            <w:pPr>
              <w:snapToGrid w:val="0"/>
              <w:spacing w:before="200" w:line="200" w:lineRule="exact"/>
              <w:ind w:right="40"/>
              <w:jc w:val="right"/>
              <w:rPr>
                <w:spacing w:val="-2"/>
              </w:rPr>
            </w:pPr>
            <w:r w:rsidRPr="00853565">
              <w:t>326</w:t>
            </w:r>
          </w:p>
        </w:tc>
        <w:tc>
          <w:tcPr>
            <w:tcW w:w="490" w:type="dxa"/>
            <w:tcBorders>
              <w:left w:val="single" w:sz="6" w:space="0" w:color="000000"/>
            </w:tcBorders>
            <w:shd w:val="clear" w:color="auto" w:fill="auto"/>
            <w:vAlign w:val="center"/>
          </w:tcPr>
          <w:p w14:paraId="63F85706" w14:textId="5962DFC5" w:rsidR="00D63845" w:rsidRPr="00853565" w:rsidRDefault="00D63845" w:rsidP="006E3391">
            <w:pPr>
              <w:snapToGrid w:val="0"/>
              <w:spacing w:before="200" w:line="200" w:lineRule="exact"/>
              <w:ind w:right="40"/>
              <w:jc w:val="right"/>
              <w:rPr>
                <w:spacing w:val="-2"/>
              </w:rPr>
            </w:pPr>
            <w:r w:rsidRPr="00853565">
              <w:t>304</w:t>
            </w:r>
          </w:p>
        </w:tc>
        <w:tc>
          <w:tcPr>
            <w:tcW w:w="492" w:type="dxa"/>
            <w:tcBorders>
              <w:left w:val="single" w:sz="6" w:space="0" w:color="000000"/>
            </w:tcBorders>
            <w:shd w:val="clear" w:color="auto" w:fill="auto"/>
            <w:vAlign w:val="center"/>
          </w:tcPr>
          <w:p w14:paraId="492F6B34" w14:textId="516C06A0" w:rsidR="00D63845" w:rsidRPr="00853565" w:rsidRDefault="00D63845" w:rsidP="006E3391">
            <w:pPr>
              <w:snapToGrid w:val="0"/>
              <w:spacing w:before="200" w:line="200" w:lineRule="exact"/>
              <w:ind w:right="40"/>
              <w:jc w:val="right"/>
              <w:rPr>
                <w:spacing w:val="-2"/>
              </w:rPr>
            </w:pPr>
            <w:r w:rsidRPr="00853565">
              <w:t>273</w:t>
            </w:r>
          </w:p>
        </w:tc>
        <w:tc>
          <w:tcPr>
            <w:tcW w:w="482" w:type="dxa"/>
            <w:tcBorders>
              <w:left w:val="single" w:sz="6" w:space="0" w:color="000000"/>
            </w:tcBorders>
            <w:shd w:val="clear" w:color="auto" w:fill="auto"/>
            <w:vAlign w:val="center"/>
          </w:tcPr>
          <w:p w14:paraId="3B30848E" w14:textId="18C6DF86" w:rsidR="00D63845" w:rsidRPr="00853565" w:rsidRDefault="00D63845" w:rsidP="006E3391">
            <w:pPr>
              <w:snapToGrid w:val="0"/>
              <w:spacing w:before="200" w:line="200" w:lineRule="exact"/>
              <w:ind w:right="40"/>
              <w:jc w:val="right"/>
              <w:rPr>
                <w:spacing w:val="-2"/>
              </w:rPr>
            </w:pPr>
            <w:r w:rsidRPr="00853565">
              <w:t>646</w:t>
            </w:r>
          </w:p>
        </w:tc>
      </w:tr>
      <w:tr w:rsidR="00853565" w:rsidRPr="00853565" w14:paraId="5DF364F8" w14:textId="77777777" w:rsidTr="001D6BF5">
        <w:tc>
          <w:tcPr>
            <w:tcW w:w="1499" w:type="dxa"/>
            <w:shd w:val="clear" w:color="auto" w:fill="auto"/>
            <w:vAlign w:val="bottom"/>
          </w:tcPr>
          <w:p w14:paraId="4C13788C" w14:textId="77777777" w:rsidR="00D63845" w:rsidRPr="00853565" w:rsidRDefault="00D63845" w:rsidP="00D63845">
            <w:pPr>
              <w:spacing w:before="200" w:line="200" w:lineRule="exact"/>
              <w:ind w:left="57"/>
            </w:pPr>
            <w:r w:rsidRPr="00853565">
              <w:t>Республика Корея</w:t>
            </w:r>
            <w:r w:rsidRPr="00853565">
              <w:rPr>
                <w:vertAlign w:val="superscript"/>
              </w:rPr>
              <w:t>3)</w:t>
            </w:r>
          </w:p>
          <w:p w14:paraId="6072587B" w14:textId="22046150" w:rsidR="00D63845" w:rsidRPr="00853565" w:rsidRDefault="00D63845" w:rsidP="00D63845">
            <w:pPr>
              <w:spacing w:before="200" w:line="200" w:lineRule="exact"/>
              <w:ind w:left="57"/>
            </w:pPr>
            <w:r w:rsidRPr="00853565">
              <w:rPr>
                <w:bCs/>
                <w:i/>
                <w:lang w:val="en-US"/>
              </w:rPr>
              <w:t>Republic</w:t>
            </w:r>
            <w:r w:rsidRPr="00853565">
              <w:rPr>
                <w:bCs/>
                <w:i/>
              </w:rPr>
              <w:t xml:space="preserve"> </w:t>
            </w:r>
            <w:r w:rsidRPr="00853565">
              <w:rPr>
                <w:bCs/>
                <w:i/>
                <w:lang w:val="en-US"/>
              </w:rPr>
              <w:t>of</w:t>
            </w:r>
            <w:r w:rsidRPr="00853565">
              <w:rPr>
                <w:bCs/>
                <w:i/>
              </w:rPr>
              <w:t xml:space="preserve"> </w:t>
            </w:r>
            <w:r w:rsidRPr="00853565">
              <w:rPr>
                <w:bCs/>
                <w:i/>
                <w:lang w:val="en-US"/>
              </w:rPr>
              <w:t>Korea</w:t>
            </w:r>
            <w:r w:rsidRPr="00853565">
              <w:rPr>
                <w:vertAlign w:val="superscript"/>
              </w:rPr>
              <w:t>3)</w:t>
            </w:r>
          </w:p>
        </w:tc>
        <w:tc>
          <w:tcPr>
            <w:tcW w:w="447" w:type="dxa"/>
            <w:tcBorders>
              <w:left w:val="single" w:sz="6" w:space="0" w:color="000000"/>
            </w:tcBorders>
            <w:shd w:val="clear" w:color="auto" w:fill="auto"/>
          </w:tcPr>
          <w:p w14:paraId="1DB9586D" w14:textId="7D33FB06" w:rsidR="00D63845" w:rsidRPr="00853565" w:rsidRDefault="00D63845" w:rsidP="006E3391">
            <w:pPr>
              <w:pStyle w:val="xl26"/>
              <w:pBdr>
                <w:top w:val="none" w:sz="0" w:space="0" w:color="auto"/>
                <w:left w:val="none" w:sz="0" w:space="0" w:color="auto"/>
                <w:bottom w:val="none" w:sz="0" w:space="0" w:color="auto"/>
                <w:right w:val="none" w:sz="0" w:space="0" w:color="auto"/>
              </w:pBdr>
              <w:snapToGrid w:val="0"/>
              <w:spacing w:before="200" w:after="0" w:line="200" w:lineRule="exact"/>
              <w:textAlignment w:val="auto"/>
            </w:pPr>
            <w:r w:rsidRPr="00853565">
              <w:t>2018</w:t>
            </w:r>
          </w:p>
        </w:tc>
        <w:tc>
          <w:tcPr>
            <w:tcW w:w="618" w:type="dxa"/>
            <w:tcBorders>
              <w:left w:val="single" w:sz="6" w:space="0" w:color="000000"/>
            </w:tcBorders>
            <w:shd w:val="clear" w:color="auto" w:fill="auto"/>
          </w:tcPr>
          <w:p w14:paraId="6A821D18" w14:textId="73BE5316" w:rsidR="00D63845" w:rsidRPr="00853565" w:rsidRDefault="00D63845" w:rsidP="006E3391">
            <w:pPr>
              <w:snapToGrid w:val="0"/>
              <w:spacing w:before="200" w:line="200" w:lineRule="exact"/>
              <w:ind w:right="40"/>
              <w:jc w:val="right"/>
              <w:rPr>
                <w:spacing w:val="-2"/>
              </w:rPr>
            </w:pPr>
            <w:r w:rsidRPr="00853565">
              <w:t>51 607</w:t>
            </w:r>
          </w:p>
        </w:tc>
        <w:tc>
          <w:tcPr>
            <w:tcW w:w="490" w:type="dxa"/>
            <w:tcBorders>
              <w:left w:val="single" w:sz="6" w:space="0" w:color="000000"/>
            </w:tcBorders>
            <w:shd w:val="clear" w:color="auto" w:fill="auto"/>
          </w:tcPr>
          <w:p w14:paraId="1CA31735" w14:textId="29159855" w:rsidR="00D63845" w:rsidRPr="00853565" w:rsidRDefault="00D63845" w:rsidP="006E3391">
            <w:pPr>
              <w:snapToGrid w:val="0"/>
              <w:spacing w:before="200" w:line="200" w:lineRule="exact"/>
              <w:ind w:right="40"/>
              <w:jc w:val="right"/>
              <w:rPr>
                <w:spacing w:val="-2"/>
              </w:rPr>
            </w:pPr>
            <w:r w:rsidRPr="00853565">
              <w:t>2 032</w:t>
            </w:r>
          </w:p>
        </w:tc>
        <w:tc>
          <w:tcPr>
            <w:tcW w:w="492" w:type="dxa"/>
            <w:tcBorders>
              <w:left w:val="single" w:sz="6" w:space="0" w:color="000000"/>
            </w:tcBorders>
            <w:shd w:val="clear" w:color="auto" w:fill="auto"/>
          </w:tcPr>
          <w:p w14:paraId="37BE1EE7" w14:textId="59CD670F" w:rsidR="00D63845" w:rsidRPr="00853565" w:rsidRDefault="00D63845" w:rsidP="006E3391">
            <w:pPr>
              <w:snapToGrid w:val="0"/>
              <w:spacing w:before="200" w:line="200" w:lineRule="exact"/>
              <w:ind w:right="40"/>
              <w:jc w:val="right"/>
              <w:rPr>
                <w:spacing w:val="-2"/>
              </w:rPr>
            </w:pPr>
            <w:r w:rsidRPr="00853565">
              <w:t>2 290</w:t>
            </w:r>
          </w:p>
        </w:tc>
        <w:tc>
          <w:tcPr>
            <w:tcW w:w="490" w:type="dxa"/>
            <w:tcBorders>
              <w:left w:val="single" w:sz="6" w:space="0" w:color="000000"/>
            </w:tcBorders>
            <w:shd w:val="clear" w:color="auto" w:fill="auto"/>
          </w:tcPr>
          <w:p w14:paraId="13B444CF" w14:textId="2FF3A187" w:rsidR="00D63845" w:rsidRPr="00853565" w:rsidRDefault="00D63845" w:rsidP="006E3391">
            <w:pPr>
              <w:snapToGrid w:val="0"/>
              <w:spacing w:before="200" w:line="200" w:lineRule="exact"/>
              <w:ind w:right="40"/>
              <w:jc w:val="right"/>
              <w:rPr>
                <w:spacing w:val="-2"/>
              </w:rPr>
            </w:pPr>
            <w:r w:rsidRPr="00853565">
              <w:t>2 268</w:t>
            </w:r>
          </w:p>
        </w:tc>
        <w:tc>
          <w:tcPr>
            <w:tcW w:w="492" w:type="dxa"/>
            <w:tcBorders>
              <w:left w:val="single" w:sz="6" w:space="0" w:color="000000"/>
            </w:tcBorders>
            <w:shd w:val="clear" w:color="auto" w:fill="auto"/>
          </w:tcPr>
          <w:p w14:paraId="05C07838" w14:textId="7FA81B6C" w:rsidR="00D63845" w:rsidRPr="00853565" w:rsidRDefault="00D63845" w:rsidP="006E3391">
            <w:pPr>
              <w:snapToGrid w:val="0"/>
              <w:spacing w:before="200" w:line="200" w:lineRule="exact"/>
              <w:ind w:right="40"/>
              <w:jc w:val="right"/>
              <w:rPr>
                <w:spacing w:val="-2"/>
              </w:rPr>
            </w:pPr>
            <w:r w:rsidRPr="00853565">
              <w:t>2 817</w:t>
            </w:r>
          </w:p>
        </w:tc>
        <w:tc>
          <w:tcPr>
            <w:tcW w:w="492" w:type="dxa"/>
            <w:tcBorders>
              <w:left w:val="single" w:sz="6" w:space="0" w:color="000000"/>
            </w:tcBorders>
            <w:shd w:val="clear" w:color="auto" w:fill="auto"/>
          </w:tcPr>
          <w:p w14:paraId="43D0A69A" w14:textId="427064F5" w:rsidR="00D63845" w:rsidRPr="00853565" w:rsidRDefault="00D63845" w:rsidP="006E3391">
            <w:pPr>
              <w:snapToGrid w:val="0"/>
              <w:spacing w:before="200" w:line="200" w:lineRule="exact"/>
              <w:ind w:right="40"/>
              <w:jc w:val="right"/>
              <w:rPr>
                <w:spacing w:val="-2"/>
              </w:rPr>
            </w:pPr>
            <w:r w:rsidRPr="00853565">
              <w:t>3 497</w:t>
            </w:r>
          </w:p>
        </w:tc>
        <w:tc>
          <w:tcPr>
            <w:tcW w:w="490" w:type="dxa"/>
            <w:tcBorders>
              <w:left w:val="single" w:sz="6" w:space="0" w:color="000000"/>
            </w:tcBorders>
            <w:shd w:val="clear" w:color="auto" w:fill="auto"/>
          </w:tcPr>
          <w:p w14:paraId="36944CDE" w14:textId="19DFEA47" w:rsidR="00D63845" w:rsidRPr="00853565" w:rsidRDefault="00D63845" w:rsidP="006E3391">
            <w:pPr>
              <w:snapToGrid w:val="0"/>
              <w:spacing w:before="200" w:line="200" w:lineRule="exact"/>
              <w:ind w:right="40"/>
              <w:jc w:val="right"/>
              <w:rPr>
                <w:spacing w:val="-2"/>
              </w:rPr>
            </w:pPr>
            <w:r w:rsidRPr="00853565">
              <w:t>3 497</w:t>
            </w:r>
          </w:p>
        </w:tc>
        <w:tc>
          <w:tcPr>
            <w:tcW w:w="492" w:type="dxa"/>
            <w:tcBorders>
              <w:left w:val="single" w:sz="6" w:space="0" w:color="000000"/>
            </w:tcBorders>
            <w:shd w:val="clear" w:color="auto" w:fill="auto"/>
          </w:tcPr>
          <w:p w14:paraId="7255C234" w14:textId="22F7DC1E" w:rsidR="00D63845" w:rsidRPr="00853565" w:rsidRDefault="00D63845" w:rsidP="006E3391">
            <w:pPr>
              <w:snapToGrid w:val="0"/>
              <w:spacing w:before="200" w:line="200" w:lineRule="exact"/>
              <w:ind w:right="40"/>
              <w:jc w:val="right"/>
              <w:rPr>
                <w:spacing w:val="-2"/>
              </w:rPr>
            </w:pPr>
            <w:r w:rsidRPr="00853565">
              <w:t>3 367</w:t>
            </w:r>
          </w:p>
        </w:tc>
        <w:tc>
          <w:tcPr>
            <w:tcW w:w="490" w:type="dxa"/>
            <w:tcBorders>
              <w:left w:val="single" w:sz="6" w:space="0" w:color="000000"/>
            </w:tcBorders>
            <w:shd w:val="clear" w:color="auto" w:fill="auto"/>
          </w:tcPr>
          <w:p w14:paraId="5F0831C3" w14:textId="142456AC" w:rsidR="00D63845" w:rsidRPr="00853565" w:rsidRDefault="00D63845" w:rsidP="006E3391">
            <w:pPr>
              <w:snapToGrid w:val="0"/>
              <w:spacing w:before="200" w:line="200" w:lineRule="exact"/>
              <w:ind w:right="40"/>
              <w:jc w:val="right"/>
              <w:rPr>
                <w:spacing w:val="-2"/>
              </w:rPr>
            </w:pPr>
            <w:r w:rsidRPr="00853565">
              <w:t>4 101</w:t>
            </w:r>
          </w:p>
        </w:tc>
        <w:tc>
          <w:tcPr>
            <w:tcW w:w="492" w:type="dxa"/>
            <w:tcBorders>
              <w:left w:val="single" w:sz="6" w:space="0" w:color="000000"/>
            </w:tcBorders>
            <w:shd w:val="clear" w:color="auto" w:fill="auto"/>
          </w:tcPr>
          <w:p w14:paraId="5869DCD5" w14:textId="7ACE398E" w:rsidR="00D63845" w:rsidRPr="00853565" w:rsidRDefault="00D63845" w:rsidP="006E3391">
            <w:pPr>
              <w:snapToGrid w:val="0"/>
              <w:spacing w:before="200" w:line="200" w:lineRule="exact"/>
              <w:ind w:right="40"/>
              <w:jc w:val="right"/>
              <w:rPr>
                <w:spacing w:val="-2"/>
              </w:rPr>
            </w:pPr>
            <w:r w:rsidRPr="00853565">
              <w:t>3 956</w:t>
            </w:r>
          </w:p>
        </w:tc>
        <w:tc>
          <w:tcPr>
            <w:tcW w:w="492" w:type="dxa"/>
            <w:tcBorders>
              <w:left w:val="single" w:sz="6" w:space="0" w:color="000000"/>
            </w:tcBorders>
            <w:shd w:val="clear" w:color="auto" w:fill="auto"/>
          </w:tcPr>
          <w:p w14:paraId="7049ACCB" w14:textId="3F766B26" w:rsidR="00D63845" w:rsidRPr="00853565" w:rsidRDefault="00D63845" w:rsidP="006E3391">
            <w:pPr>
              <w:snapToGrid w:val="0"/>
              <w:spacing w:before="200" w:line="200" w:lineRule="exact"/>
              <w:ind w:right="40"/>
              <w:jc w:val="right"/>
              <w:rPr>
                <w:spacing w:val="-2"/>
              </w:rPr>
            </w:pPr>
            <w:r w:rsidRPr="00853565">
              <w:t>4 557</w:t>
            </w:r>
          </w:p>
        </w:tc>
        <w:tc>
          <w:tcPr>
            <w:tcW w:w="490" w:type="dxa"/>
            <w:tcBorders>
              <w:left w:val="single" w:sz="6" w:space="0" w:color="000000"/>
            </w:tcBorders>
            <w:shd w:val="clear" w:color="auto" w:fill="auto"/>
          </w:tcPr>
          <w:p w14:paraId="5576EAA5" w14:textId="4682F8DD" w:rsidR="00D63845" w:rsidRPr="00853565" w:rsidRDefault="00D63845" w:rsidP="006E3391">
            <w:pPr>
              <w:snapToGrid w:val="0"/>
              <w:spacing w:before="200" w:line="200" w:lineRule="exact"/>
              <w:ind w:right="40"/>
              <w:jc w:val="right"/>
              <w:rPr>
                <w:spacing w:val="-2"/>
              </w:rPr>
            </w:pPr>
            <w:r w:rsidRPr="00853565">
              <w:t>4 124</w:t>
            </w:r>
          </w:p>
        </w:tc>
        <w:tc>
          <w:tcPr>
            <w:tcW w:w="492" w:type="dxa"/>
            <w:tcBorders>
              <w:left w:val="single" w:sz="6" w:space="0" w:color="000000"/>
            </w:tcBorders>
            <w:shd w:val="clear" w:color="auto" w:fill="auto"/>
          </w:tcPr>
          <w:p w14:paraId="4E14A25E" w14:textId="656CF72E" w:rsidR="00D63845" w:rsidRPr="00853565" w:rsidRDefault="00D63845" w:rsidP="006E3391">
            <w:pPr>
              <w:snapToGrid w:val="0"/>
              <w:spacing w:before="200" w:line="200" w:lineRule="exact"/>
              <w:ind w:right="40"/>
              <w:jc w:val="right"/>
              <w:rPr>
                <w:spacing w:val="-2"/>
              </w:rPr>
            </w:pPr>
            <w:r w:rsidRPr="00853565">
              <w:t>4 340</w:t>
            </w:r>
          </w:p>
        </w:tc>
        <w:tc>
          <w:tcPr>
            <w:tcW w:w="490" w:type="dxa"/>
            <w:tcBorders>
              <w:left w:val="single" w:sz="6" w:space="0" w:color="000000"/>
            </w:tcBorders>
            <w:shd w:val="clear" w:color="auto" w:fill="auto"/>
          </w:tcPr>
          <w:p w14:paraId="08A5D59B" w14:textId="40FA1EE6" w:rsidR="00D63845" w:rsidRPr="00853565" w:rsidRDefault="00D63845" w:rsidP="006E3391">
            <w:pPr>
              <w:snapToGrid w:val="0"/>
              <w:spacing w:before="200" w:line="200" w:lineRule="exact"/>
              <w:ind w:right="40"/>
              <w:jc w:val="right"/>
              <w:rPr>
                <w:spacing w:val="-2"/>
              </w:rPr>
            </w:pPr>
            <w:r w:rsidRPr="00853565">
              <w:t>3 391</w:t>
            </w:r>
          </w:p>
        </w:tc>
        <w:tc>
          <w:tcPr>
            <w:tcW w:w="492" w:type="dxa"/>
            <w:tcBorders>
              <w:left w:val="single" w:sz="6" w:space="0" w:color="000000"/>
            </w:tcBorders>
            <w:shd w:val="clear" w:color="auto" w:fill="auto"/>
          </w:tcPr>
          <w:p w14:paraId="5D004C89" w14:textId="0F7B13A2" w:rsidR="00D63845" w:rsidRPr="00853565" w:rsidRDefault="00D63845" w:rsidP="006E3391">
            <w:pPr>
              <w:snapToGrid w:val="0"/>
              <w:spacing w:before="200" w:line="200" w:lineRule="exact"/>
              <w:ind w:right="40"/>
              <w:jc w:val="right"/>
              <w:rPr>
                <w:spacing w:val="-2"/>
              </w:rPr>
            </w:pPr>
            <w:r w:rsidRPr="00853565">
              <w:t>2 358</w:t>
            </w:r>
          </w:p>
        </w:tc>
        <w:tc>
          <w:tcPr>
            <w:tcW w:w="482" w:type="dxa"/>
            <w:tcBorders>
              <w:left w:val="single" w:sz="6" w:space="0" w:color="000000"/>
            </w:tcBorders>
            <w:shd w:val="clear" w:color="auto" w:fill="auto"/>
          </w:tcPr>
          <w:p w14:paraId="6F850A92" w14:textId="295DE1E2" w:rsidR="00D63845" w:rsidRPr="00853565" w:rsidRDefault="00D63845" w:rsidP="006E3391">
            <w:pPr>
              <w:snapToGrid w:val="0"/>
              <w:spacing w:before="200" w:line="200" w:lineRule="exact"/>
              <w:ind w:right="40"/>
              <w:jc w:val="right"/>
              <w:rPr>
                <w:spacing w:val="-2"/>
              </w:rPr>
            </w:pPr>
            <w:r w:rsidRPr="00853565">
              <w:t>5 014</w:t>
            </w:r>
          </w:p>
        </w:tc>
      </w:tr>
      <w:tr w:rsidR="00853565" w:rsidRPr="00853565" w14:paraId="6A1F8276" w14:textId="77777777" w:rsidTr="00B67A28">
        <w:tc>
          <w:tcPr>
            <w:tcW w:w="1499" w:type="dxa"/>
            <w:shd w:val="clear" w:color="auto" w:fill="auto"/>
            <w:vAlign w:val="bottom"/>
          </w:tcPr>
          <w:p w14:paraId="5D756784" w14:textId="6E4C2D09" w:rsidR="00D63845" w:rsidRPr="00853565" w:rsidRDefault="00D63845" w:rsidP="00D63845">
            <w:pPr>
              <w:spacing w:before="200" w:line="200" w:lineRule="exact"/>
              <w:ind w:left="57"/>
            </w:pPr>
            <w:r w:rsidRPr="00853565">
              <w:t>США</w:t>
            </w:r>
            <w:r w:rsidRPr="00853565">
              <w:rPr>
                <w:vertAlign w:val="superscript"/>
              </w:rPr>
              <w:t>3)</w:t>
            </w:r>
            <w:r w:rsidRPr="00853565">
              <w:rPr>
                <w:lang w:val="en-US"/>
              </w:rPr>
              <w:t xml:space="preserve"> / </w:t>
            </w:r>
            <w:r w:rsidRPr="00853565">
              <w:rPr>
                <w:bCs/>
                <w:i/>
              </w:rPr>
              <w:t>USA</w:t>
            </w:r>
            <w:r w:rsidRPr="00853565">
              <w:rPr>
                <w:vertAlign w:val="superscript"/>
              </w:rPr>
              <w:t>3)</w:t>
            </w:r>
          </w:p>
        </w:tc>
        <w:tc>
          <w:tcPr>
            <w:tcW w:w="447" w:type="dxa"/>
            <w:tcBorders>
              <w:left w:val="single" w:sz="6" w:space="0" w:color="000000"/>
            </w:tcBorders>
            <w:shd w:val="clear" w:color="auto" w:fill="auto"/>
            <w:vAlign w:val="center"/>
          </w:tcPr>
          <w:p w14:paraId="7C112298" w14:textId="1137A978" w:rsidR="00D63845" w:rsidRPr="00853565" w:rsidRDefault="00D63845" w:rsidP="006E3391">
            <w:pPr>
              <w:pStyle w:val="xl26"/>
              <w:pBdr>
                <w:top w:val="none" w:sz="0" w:space="0" w:color="auto"/>
                <w:left w:val="none" w:sz="0" w:space="0" w:color="auto"/>
                <w:bottom w:val="none" w:sz="0" w:space="0" w:color="auto"/>
                <w:right w:val="none" w:sz="0" w:space="0" w:color="auto"/>
              </w:pBdr>
              <w:snapToGrid w:val="0"/>
              <w:spacing w:before="200" w:after="0" w:line="200" w:lineRule="exact"/>
              <w:textAlignment w:val="auto"/>
            </w:pPr>
            <w:r w:rsidRPr="00853565">
              <w:t>2018</w:t>
            </w:r>
          </w:p>
        </w:tc>
        <w:tc>
          <w:tcPr>
            <w:tcW w:w="618" w:type="dxa"/>
            <w:tcBorders>
              <w:left w:val="single" w:sz="6" w:space="0" w:color="000000"/>
            </w:tcBorders>
            <w:shd w:val="clear" w:color="auto" w:fill="auto"/>
            <w:vAlign w:val="center"/>
          </w:tcPr>
          <w:p w14:paraId="386913C9" w14:textId="3953E96F" w:rsidR="00D63845" w:rsidRPr="00853565" w:rsidRDefault="00D63845" w:rsidP="006E3391">
            <w:pPr>
              <w:snapToGrid w:val="0"/>
              <w:spacing w:before="200" w:line="200" w:lineRule="exact"/>
              <w:ind w:right="40"/>
              <w:jc w:val="right"/>
              <w:rPr>
                <w:spacing w:val="-2"/>
              </w:rPr>
            </w:pPr>
            <w:r w:rsidRPr="00853565">
              <w:t>327 167</w:t>
            </w:r>
          </w:p>
        </w:tc>
        <w:tc>
          <w:tcPr>
            <w:tcW w:w="490" w:type="dxa"/>
            <w:tcBorders>
              <w:left w:val="single" w:sz="6" w:space="0" w:color="000000"/>
            </w:tcBorders>
            <w:shd w:val="clear" w:color="auto" w:fill="auto"/>
            <w:vAlign w:val="center"/>
          </w:tcPr>
          <w:p w14:paraId="3228D585" w14:textId="1EC54036" w:rsidR="00D63845" w:rsidRPr="00853565" w:rsidRDefault="00D63845" w:rsidP="006E3391">
            <w:pPr>
              <w:snapToGrid w:val="0"/>
              <w:spacing w:before="200" w:line="200" w:lineRule="exact"/>
              <w:ind w:right="40"/>
              <w:jc w:val="right"/>
              <w:rPr>
                <w:spacing w:val="-2"/>
              </w:rPr>
            </w:pPr>
            <w:r w:rsidRPr="00853565">
              <w:t>19 810</w:t>
            </w:r>
          </w:p>
        </w:tc>
        <w:tc>
          <w:tcPr>
            <w:tcW w:w="492" w:type="dxa"/>
            <w:tcBorders>
              <w:left w:val="single" w:sz="6" w:space="0" w:color="000000"/>
            </w:tcBorders>
            <w:shd w:val="clear" w:color="auto" w:fill="auto"/>
            <w:vAlign w:val="center"/>
          </w:tcPr>
          <w:p w14:paraId="63941E70" w14:textId="1562F568" w:rsidR="00D63845" w:rsidRPr="00853565" w:rsidRDefault="00D63845" w:rsidP="006E3391">
            <w:pPr>
              <w:snapToGrid w:val="0"/>
              <w:spacing w:before="200" w:line="200" w:lineRule="exact"/>
              <w:ind w:right="40"/>
              <w:jc w:val="right"/>
              <w:rPr>
                <w:spacing w:val="-2"/>
              </w:rPr>
            </w:pPr>
            <w:r w:rsidRPr="00853565">
              <w:t>20 196</w:t>
            </w:r>
          </w:p>
        </w:tc>
        <w:tc>
          <w:tcPr>
            <w:tcW w:w="490" w:type="dxa"/>
            <w:tcBorders>
              <w:left w:val="single" w:sz="6" w:space="0" w:color="000000"/>
            </w:tcBorders>
            <w:shd w:val="clear" w:color="auto" w:fill="auto"/>
            <w:vAlign w:val="center"/>
          </w:tcPr>
          <w:p w14:paraId="4460A7B2" w14:textId="4AA72495" w:rsidR="00D63845" w:rsidRPr="00853565" w:rsidRDefault="00D63845" w:rsidP="006E3391">
            <w:pPr>
              <w:snapToGrid w:val="0"/>
              <w:spacing w:before="200" w:line="200" w:lineRule="exact"/>
              <w:ind w:right="40"/>
              <w:jc w:val="right"/>
              <w:rPr>
                <w:spacing w:val="-2"/>
              </w:rPr>
            </w:pPr>
            <w:r w:rsidRPr="00853565">
              <w:t>20 880</w:t>
            </w:r>
          </w:p>
        </w:tc>
        <w:tc>
          <w:tcPr>
            <w:tcW w:w="492" w:type="dxa"/>
            <w:tcBorders>
              <w:left w:val="single" w:sz="6" w:space="0" w:color="000000"/>
            </w:tcBorders>
            <w:shd w:val="clear" w:color="auto" w:fill="auto"/>
            <w:vAlign w:val="center"/>
          </w:tcPr>
          <w:p w14:paraId="4B0E3EEA" w14:textId="0CE9EA9E" w:rsidR="00D63845" w:rsidRPr="00853565" w:rsidRDefault="00D63845" w:rsidP="006E3391">
            <w:pPr>
              <w:snapToGrid w:val="0"/>
              <w:spacing w:before="200" w:line="200" w:lineRule="exact"/>
              <w:ind w:right="40"/>
              <w:jc w:val="right"/>
              <w:rPr>
                <w:spacing w:val="-2"/>
              </w:rPr>
            </w:pPr>
            <w:r w:rsidRPr="00853565">
              <w:t>21 097</w:t>
            </w:r>
          </w:p>
        </w:tc>
        <w:tc>
          <w:tcPr>
            <w:tcW w:w="492" w:type="dxa"/>
            <w:tcBorders>
              <w:left w:val="single" w:sz="6" w:space="0" w:color="000000"/>
            </w:tcBorders>
            <w:shd w:val="clear" w:color="auto" w:fill="auto"/>
            <w:vAlign w:val="center"/>
          </w:tcPr>
          <w:p w14:paraId="7C907C62" w14:textId="47FC0976" w:rsidR="00D63845" w:rsidRPr="00853565" w:rsidRDefault="00D63845" w:rsidP="006E3391">
            <w:pPr>
              <w:snapToGrid w:val="0"/>
              <w:spacing w:before="200" w:line="200" w:lineRule="exact"/>
              <w:ind w:right="40"/>
              <w:jc w:val="right"/>
              <w:rPr>
                <w:spacing w:val="-2"/>
              </w:rPr>
            </w:pPr>
            <w:r w:rsidRPr="00853565">
              <w:t>21 874</w:t>
            </w:r>
          </w:p>
        </w:tc>
        <w:tc>
          <w:tcPr>
            <w:tcW w:w="490" w:type="dxa"/>
            <w:tcBorders>
              <w:left w:val="single" w:sz="6" w:space="0" w:color="000000"/>
            </w:tcBorders>
            <w:shd w:val="clear" w:color="auto" w:fill="auto"/>
            <w:vAlign w:val="center"/>
          </w:tcPr>
          <w:p w14:paraId="4E00B296" w14:textId="4DB21682" w:rsidR="00D63845" w:rsidRPr="00853565" w:rsidRDefault="00D63845" w:rsidP="006E3391">
            <w:pPr>
              <w:snapToGrid w:val="0"/>
              <w:spacing w:before="200" w:line="200" w:lineRule="exact"/>
              <w:ind w:right="40"/>
              <w:jc w:val="right"/>
              <w:rPr>
                <w:spacing w:val="-2"/>
              </w:rPr>
            </w:pPr>
            <w:r w:rsidRPr="00853565">
              <w:t>23 562</w:t>
            </w:r>
          </w:p>
        </w:tc>
        <w:tc>
          <w:tcPr>
            <w:tcW w:w="492" w:type="dxa"/>
            <w:tcBorders>
              <w:left w:val="single" w:sz="6" w:space="0" w:color="000000"/>
            </w:tcBorders>
            <w:shd w:val="clear" w:color="auto" w:fill="auto"/>
            <w:vAlign w:val="center"/>
          </w:tcPr>
          <w:p w14:paraId="0BD00F6B" w14:textId="2A0CE75D" w:rsidR="00D63845" w:rsidRPr="00853565" w:rsidRDefault="00D63845" w:rsidP="006E3391">
            <w:pPr>
              <w:snapToGrid w:val="0"/>
              <w:spacing w:before="200" w:line="200" w:lineRule="exact"/>
              <w:ind w:right="40"/>
              <w:jc w:val="right"/>
              <w:rPr>
                <w:spacing w:val="-2"/>
              </w:rPr>
            </w:pPr>
            <w:r w:rsidRPr="00853565">
              <w:t>22 136</w:t>
            </w:r>
          </w:p>
        </w:tc>
        <w:tc>
          <w:tcPr>
            <w:tcW w:w="490" w:type="dxa"/>
            <w:tcBorders>
              <w:left w:val="single" w:sz="6" w:space="0" w:color="000000"/>
            </w:tcBorders>
            <w:shd w:val="clear" w:color="auto" w:fill="auto"/>
            <w:vAlign w:val="center"/>
          </w:tcPr>
          <w:p w14:paraId="47EC3710" w14:textId="4E7C912A" w:rsidR="00D63845" w:rsidRPr="00853565" w:rsidRDefault="00D63845" w:rsidP="006E3391">
            <w:pPr>
              <w:snapToGrid w:val="0"/>
              <w:spacing w:before="200" w:line="200" w:lineRule="exact"/>
              <w:ind w:right="40"/>
              <w:jc w:val="right"/>
              <w:rPr>
                <w:spacing w:val="-2"/>
              </w:rPr>
            </w:pPr>
            <w:r w:rsidRPr="00853565">
              <w:t>21 564</w:t>
            </w:r>
          </w:p>
        </w:tc>
        <w:tc>
          <w:tcPr>
            <w:tcW w:w="492" w:type="dxa"/>
            <w:tcBorders>
              <w:left w:val="single" w:sz="6" w:space="0" w:color="000000"/>
            </w:tcBorders>
            <w:shd w:val="clear" w:color="auto" w:fill="auto"/>
            <w:vAlign w:val="center"/>
          </w:tcPr>
          <w:p w14:paraId="4C094DAF" w14:textId="0CA8EE6A" w:rsidR="00D63845" w:rsidRPr="00853565" w:rsidRDefault="00D63845" w:rsidP="006E3391">
            <w:pPr>
              <w:snapToGrid w:val="0"/>
              <w:spacing w:before="200" w:line="200" w:lineRule="exact"/>
              <w:ind w:right="40"/>
              <w:jc w:val="right"/>
              <w:rPr>
                <w:spacing w:val="-2"/>
              </w:rPr>
            </w:pPr>
            <w:r w:rsidRPr="00853565">
              <w:t>19 714</w:t>
            </w:r>
          </w:p>
        </w:tc>
        <w:tc>
          <w:tcPr>
            <w:tcW w:w="492" w:type="dxa"/>
            <w:tcBorders>
              <w:left w:val="single" w:sz="6" w:space="0" w:color="000000"/>
            </w:tcBorders>
            <w:shd w:val="clear" w:color="auto" w:fill="auto"/>
            <w:vAlign w:val="center"/>
          </w:tcPr>
          <w:p w14:paraId="1BF6097E" w14:textId="6EDD3F44" w:rsidR="00D63845" w:rsidRPr="00853565" w:rsidRDefault="00D63845" w:rsidP="006E3391">
            <w:pPr>
              <w:snapToGrid w:val="0"/>
              <w:spacing w:before="200" w:line="200" w:lineRule="exact"/>
              <w:ind w:right="40"/>
              <w:jc w:val="right"/>
              <w:rPr>
                <w:spacing w:val="-2"/>
              </w:rPr>
            </w:pPr>
            <w:r w:rsidRPr="00853565">
              <w:t>20 747</w:t>
            </w:r>
          </w:p>
        </w:tc>
        <w:tc>
          <w:tcPr>
            <w:tcW w:w="490" w:type="dxa"/>
            <w:tcBorders>
              <w:left w:val="single" w:sz="6" w:space="0" w:color="000000"/>
            </w:tcBorders>
            <w:shd w:val="clear" w:color="auto" w:fill="auto"/>
            <w:vAlign w:val="center"/>
          </w:tcPr>
          <w:p w14:paraId="48D6F539" w14:textId="45941872" w:rsidR="00D63845" w:rsidRPr="00853565" w:rsidRDefault="00D63845" w:rsidP="006E3391">
            <w:pPr>
              <w:snapToGrid w:val="0"/>
              <w:spacing w:before="200" w:line="200" w:lineRule="exact"/>
              <w:ind w:right="40"/>
              <w:jc w:val="right"/>
              <w:rPr>
                <w:spacing w:val="-2"/>
              </w:rPr>
            </w:pPr>
            <w:r w:rsidRPr="00853565">
              <w:t>20 885</w:t>
            </w:r>
          </w:p>
        </w:tc>
        <w:tc>
          <w:tcPr>
            <w:tcW w:w="492" w:type="dxa"/>
            <w:tcBorders>
              <w:left w:val="single" w:sz="6" w:space="0" w:color="000000"/>
            </w:tcBorders>
            <w:shd w:val="clear" w:color="auto" w:fill="auto"/>
            <w:vAlign w:val="center"/>
          </w:tcPr>
          <w:p w14:paraId="798A6C5D" w14:textId="451BDE09" w:rsidR="00D63845" w:rsidRPr="00853565" w:rsidRDefault="00D63845" w:rsidP="006E3391">
            <w:pPr>
              <w:snapToGrid w:val="0"/>
              <w:spacing w:before="200" w:line="200" w:lineRule="exact"/>
              <w:ind w:right="40"/>
              <w:jc w:val="right"/>
              <w:rPr>
                <w:spacing w:val="-2"/>
              </w:rPr>
            </w:pPr>
            <w:r w:rsidRPr="00853565">
              <w:t>21 941</w:t>
            </w:r>
          </w:p>
        </w:tc>
        <w:tc>
          <w:tcPr>
            <w:tcW w:w="490" w:type="dxa"/>
            <w:tcBorders>
              <w:left w:val="single" w:sz="6" w:space="0" w:color="000000"/>
            </w:tcBorders>
            <w:shd w:val="clear" w:color="auto" w:fill="auto"/>
            <w:vAlign w:val="center"/>
          </w:tcPr>
          <w:p w14:paraId="4E6C11C3" w14:textId="032B31FE" w:rsidR="00D63845" w:rsidRPr="00853565" w:rsidRDefault="00D63845" w:rsidP="006E3391">
            <w:pPr>
              <w:snapToGrid w:val="0"/>
              <w:spacing w:before="200" w:line="200" w:lineRule="exact"/>
              <w:ind w:right="40"/>
              <w:jc w:val="right"/>
              <w:rPr>
                <w:spacing w:val="-2"/>
              </w:rPr>
            </w:pPr>
            <w:r w:rsidRPr="00853565">
              <w:t>20 332</w:t>
            </w:r>
          </w:p>
        </w:tc>
        <w:tc>
          <w:tcPr>
            <w:tcW w:w="492" w:type="dxa"/>
            <w:tcBorders>
              <w:left w:val="single" w:sz="6" w:space="0" w:color="000000"/>
            </w:tcBorders>
            <w:shd w:val="clear" w:color="auto" w:fill="auto"/>
            <w:vAlign w:val="center"/>
          </w:tcPr>
          <w:p w14:paraId="22F247EC" w14:textId="7654F3E5" w:rsidR="00D63845" w:rsidRPr="00853565" w:rsidRDefault="00D63845" w:rsidP="006E3391">
            <w:pPr>
              <w:snapToGrid w:val="0"/>
              <w:spacing w:before="200" w:line="200" w:lineRule="exact"/>
              <w:ind w:right="40"/>
              <w:jc w:val="right"/>
              <w:rPr>
                <w:spacing w:val="-2"/>
              </w:rPr>
            </w:pPr>
            <w:r w:rsidRPr="00853565">
              <w:t>17 087</w:t>
            </w:r>
          </w:p>
        </w:tc>
        <w:tc>
          <w:tcPr>
            <w:tcW w:w="482" w:type="dxa"/>
            <w:tcBorders>
              <w:left w:val="single" w:sz="6" w:space="0" w:color="000000"/>
            </w:tcBorders>
            <w:shd w:val="clear" w:color="auto" w:fill="auto"/>
            <w:vAlign w:val="center"/>
          </w:tcPr>
          <w:p w14:paraId="43BDF9A8" w14:textId="6AC8D656" w:rsidR="00D63845" w:rsidRPr="00853565" w:rsidRDefault="00D63845" w:rsidP="006E3391">
            <w:pPr>
              <w:snapToGrid w:val="0"/>
              <w:spacing w:before="200" w:line="200" w:lineRule="exact"/>
              <w:ind w:right="40"/>
              <w:jc w:val="right"/>
              <w:rPr>
                <w:spacing w:val="-2"/>
              </w:rPr>
            </w:pPr>
            <w:r w:rsidRPr="00853565">
              <w:t>35 344</w:t>
            </w:r>
          </w:p>
        </w:tc>
      </w:tr>
      <w:tr w:rsidR="00853565" w:rsidRPr="00853565" w14:paraId="2C537778" w14:textId="77777777" w:rsidTr="00B67A28">
        <w:tc>
          <w:tcPr>
            <w:tcW w:w="1499" w:type="dxa"/>
            <w:shd w:val="clear" w:color="auto" w:fill="auto"/>
            <w:vAlign w:val="bottom"/>
          </w:tcPr>
          <w:p w14:paraId="55DCE04D" w14:textId="06391387" w:rsidR="00D63845" w:rsidRPr="00853565" w:rsidRDefault="00D63845" w:rsidP="00D63845">
            <w:pPr>
              <w:spacing w:before="200" w:line="200" w:lineRule="exact"/>
              <w:ind w:left="57"/>
            </w:pPr>
            <w:proofErr w:type="gramStart"/>
            <w:r w:rsidRPr="00853565">
              <w:t>Турция</w:t>
            </w:r>
            <w:r w:rsidR="00532EF7">
              <w:rPr>
                <w:vertAlign w:val="superscript"/>
                <w:lang w:val="en-US"/>
              </w:rPr>
              <w:t>5</w:t>
            </w:r>
            <w:r w:rsidRPr="00853565">
              <w:rPr>
                <w:vertAlign w:val="superscript"/>
              </w:rPr>
              <w:t>)</w:t>
            </w:r>
            <w:r w:rsidRPr="00853565">
              <w:rPr>
                <w:vertAlign w:val="superscript"/>
                <w:lang w:val="en-US"/>
              </w:rPr>
              <w:t xml:space="preserve"> </w:t>
            </w:r>
            <w:r w:rsidRPr="00853565">
              <w:t xml:space="preserve">/ </w:t>
            </w:r>
            <w:r w:rsidRPr="00853565">
              <w:rPr>
                <w:i/>
              </w:rPr>
              <w:t>Turkey</w:t>
            </w:r>
            <w:r w:rsidR="00532EF7">
              <w:rPr>
                <w:vertAlign w:val="superscript"/>
                <w:lang w:val="en-US"/>
              </w:rPr>
              <w:t>5</w:t>
            </w:r>
            <w:r w:rsidRPr="00853565">
              <w:rPr>
                <w:vertAlign w:val="superscript"/>
              </w:rPr>
              <w:t>)</w:t>
            </w:r>
            <w:proofErr w:type="gramEnd"/>
          </w:p>
        </w:tc>
        <w:tc>
          <w:tcPr>
            <w:tcW w:w="447" w:type="dxa"/>
            <w:tcBorders>
              <w:left w:val="single" w:sz="6" w:space="0" w:color="000000"/>
            </w:tcBorders>
            <w:shd w:val="clear" w:color="auto" w:fill="auto"/>
            <w:vAlign w:val="center"/>
          </w:tcPr>
          <w:p w14:paraId="1595D858" w14:textId="12C005EC" w:rsidR="00D63845" w:rsidRPr="00853565" w:rsidRDefault="00D63845" w:rsidP="006E3391">
            <w:pPr>
              <w:pStyle w:val="xl26"/>
              <w:pBdr>
                <w:top w:val="none" w:sz="0" w:space="0" w:color="auto"/>
                <w:left w:val="none" w:sz="0" w:space="0" w:color="auto"/>
                <w:bottom w:val="none" w:sz="0" w:space="0" w:color="auto"/>
                <w:right w:val="none" w:sz="0" w:space="0" w:color="auto"/>
              </w:pBdr>
              <w:snapToGrid w:val="0"/>
              <w:spacing w:before="200" w:after="0" w:line="200" w:lineRule="exact"/>
              <w:textAlignment w:val="auto"/>
            </w:pPr>
            <w:r w:rsidRPr="00853565">
              <w:t>2018</w:t>
            </w:r>
          </w:p>
        </w:tc>
        <w:tc>
          <w:tcPr>
            <w:tcW w:w="618" w:type="dxa"/>
            <w:tcBorders>
              <w:left w:val="single" w:sz="6" w:space="0" w:color="000000"/>
            </w:tcBorders>
            <w:shd w:val="clear" w:color="auto" w:fill="auto"/>
            <w:vAlign w:val="center"/>
          </w:tcPr>
          <w:p w14:paraId="309970CD" w14:textId="541333F9" w:rsidR="00D63845" w:rsidRPr="00853565" w:rsidRDefault="00D63845" w:rsidP="006E3391">
            <w:pPr>
              <w:snapToGrid w:val="0"/>
              <w:spacing w:before="200" w:line="200" w:lineRule="exact"/>
              <w:ind w:right="40"/>
              <w:jc w:val="right"/>
              <w:rPr>
                <w:spacing w:val="-2"/>
              </w:rPr>
            </w:pPr>
            <w:r w:rsidRPr="00853565">
              <w:t>82 004</w:t>
            </w:r>
          </w:p>
        </w:tc>
        <w:tc>
          <w:tcPr>
            <w:tcW w:w="490" w:type="dxa"/>
            <w:tcBorders>
              <w:left w:val="single" w:sz="6" w:space="0" w:color="000000"/>
            </w:tcBorders>
            <w:shd w:val="clear" w:color="auto" w:fill="auto"/>
            <w:vAlign w:val="center"/>
          </w:tcPr>
          <w:p w14:paraId="0989313B" w14:textId="2A674C5F" w:rsidR="00D63845" w:rsidRPr="00853565" w:rsidRDefault="00D63845" w:rsidP="006E3391">
            <w:pPr>
              <w:snapToGrid w:val="0"/>
              <w:spacing w:before="200" w:line="200" w:lineRule="exact"/>
              <w:ind w:right="40"/>
              <w:jc w:val="right"/>
              <w:rPr>
                <w:spacing w:val="-2"/>
              </w:rPr>
            </w:pPr>
            <w:r w:rsidRPr="00853565">
              <w:t>6 485</w:t>
            </w:r>
          </w:p>
        </w:tc>
        <w:tc>
          <w:tcPr>
            <w:tcW w:w="492" w:type="dxa"/>
            <w:tcBorders>
              <w:left w:val="single" w:sz="6" w:space="0" w:color="000000"/>
            </w:tcBorders>
            <w:shd w:val="clear" w:color="auto" w:fill="auto"/>
            <w:vAlign w:val="center"/>
          </w:tcPr>
          <w:p w14:paraId="6F326638" w14:textId="37C8A245" w:rsidR="00D63845" w:rsidRPr="00853565" w:rsidRDefault="00D63845" w:rsidP="006E3391">
            <w:pPr>
              <w:snapToGrid w:val="0"/>
              <w:spacing w:before="200" w:line="200" w:lineRule="exact"/>
              <w:ind w:right="40"/>
              <w:jc w:val="right"/>
              <w:rPr>
                <w:spacing w:val="-2"/>
              </w:rPr>
            </w:pPr>
            <w:r w:rsidRPr="00853565">
              <w:t>6 359</w:t>
            </w:r>
          </w:p>
        </w:tc>
        <w:tc>
          <w:tcPr>
            <w:tcW w:w="490" w:type="dxa"/>
            <w:tcBorders>
              <w:left w:val="single" w:sz="6" w:space="0" w:color="000000"/>
            </w:tcBorders>
            <w:shd w:val="clear" w:color="auto" w:fill="auto"/>
            <w:vAlign w:val="center"/>
          </w:tcPr>
          <w:p w14:paraId="7B885E9D" w14:textId="2CAC85AA" w:rsidR="00D63845" w:rsidRPr="00853565" w:rsidRDefault="00D63845" w:rsidP="006E3391">
            <w:pPr>
              <w:snapToGrid w:val="0"/>
              <w:spacing w:before="200" w:line="200" w:lineRule="exact"/>
              <w:ind w:right="40"/>
              <w:jc w:val="right"/>
              <w:rPr>
                <w:spacing w:val="-2"/>
              </w:rPr>
            </w:pPr>
            <w:r w:rsidRPr="00853565">
              <w:t>6 340</w:t>
            </w:r>
          </w:p>
        </w:tc>
        <w:tc>
          <w:tcPr>
            <w:tcW w:w="492" w:type="dxa"/>
            <w:tcBorders>
              <w:left w:val="single" w:sz="6" w:space="0" w:color="000000"/>
            </w:tcBorders>
            <w:shd w:val="clear" w:color="auto" w:fill="auto"/>
            <w:vAlign w:val="center"/>
          </w:tcPr>
          <w:p w14:paraId="39A29902" w14:textId="516F7CA3" w:rsidR="00D63845" w:rsidRPr="00853565" w:rsidRDefault="00D63845" w:rsidP="006E3391">
            <w:pPr>
              <w:snapToGrid w:val="0"/>
              <w:spacing w:before="200" w:line="200" w:lineRule="exact"/>
              <w:ind w:right="40"/>
              <w:jc w:val="right"/>
              <w:rPr>
                <w:spacing w:val="-2"/>
              </w:rPr>
            </w:pPr>
            <w:r w:rsidRPr="00853565">
              <w:t>6 424</w:t>
            </w:r>
          </w:p>
        </w:tc>
        <w:tc>
          <w:tcPr>
            <w:tcW w:w="492" w:type="dxa"/>
            <w:tcBorders>
              <w:left w:val="single" w:sz="6" w:space="0" w:color="000000"/>
            </w:tcBorders>
            <w:shd w:val="clear" w:color="auto" w:fill="auto"/>
            <w:vAlign w:val="center"/>
          </w:tcPr>
          <w:p w14:paraId="2DD4B1D4" w14:textId="45547972" w:rsidR="00D63845" w:rsidRPr="00853565" w:rsidRDefault="00D63845" w:rsidP="006E3391">
            <w:pPr>
              <w:snapToGrid w:val="0"/>
              <w:spacing w:before="200" w:line="200" w:lineRule="exact"/>
              <w:ind w:right="40"/>
              <w:jc w:val="right"/>
              <w:rPr>
                <w:spacing w:val="-2"/>
              </w:rPr>
            </w:pPr>
            <w:r w:rsidRPr="00853565">
              <w:t>6 547</w:t>
            </w:r>
          </w:p>
        </w:tc>
        <w:tc>
          <w:tcPr>
            <w:tcW w:w="490" w:type="dxa"/>
            <w:tcBorders>
              <w:left w:val="single" w:sz="6" w:space="0" w:color="000000"/>
            </w:tcBorders>
            <w:shd w:val="clear" w:color="auto" w:fill="auto"/>
            <w:vAlign w:val="center"/>
          </w:tcPr>
          <w:p w14:paraId="53B6CC29" w14:textId="78E7B0FE" w:rsidR="00D63845" w:rsidRPr="00853565" w:rsidRDefault="00D63845" w:rsidP="006E3391">
            <w:pPr>
              <w:snapToGrid w:val="0"/>
              <w:spacing w:before="200" w:line="200" w:lineRule="exact"/>
              <w:ind w:right="40"/>
              <w:jc w:val="right"/>
              <w:rPr>
                <w:spacing w:val="-2"/>
              </w:rPr>
            </w:pPr>
            <w:r w:rsidRPr="00853565">
              <w:t>6 276</w:t>
            </w:r>
          </w:p>
        </w:tc>
        <w:tc>
          <w:tcPr>
            <w:tcW w:w="492" w:type="dxa"/>
            <w:tcBorders>
              <w:left w:val="single" w:sz="6" w:space="0" w:color="000000"/>
            </w:tcBorders>
            <w:shd w:val="clear" w:color="auto" w:fill="auto"/>
            <w:vAlign w:val="center"/>
          </w:tcPr>
          <w:p w14:paraId="26C318F0" w14:textId="584D4373" w:rsidR="00D63845" w:rsidRPr="00853565" w:rsidRDefault="00D63845" w:rsidP="006E3391">
            <w:pPr>
              <w:snapToGrid w:val="0"/>
              <w:spacing w:before="200" w:line="200" w:lineRule="exact"/>
              <w:ind w:right="40"/>
              <w:jc w:val="right"/>
              <w:rPr>
                <w:spacing w:val="-2"/>
              </w:rPr>
            </w:pPr>
            <w:r w:rsidRPr="00853565">
              <w:t>6 333</w:t>
            </w:r>
          </w:p>
        </w:tc>
        <w:tc>
          <w:tcPr>
            <w:tcW w:w="490" w:type="dxa"/>
            <w:tcBorders>
              <w:left w:val="single" w:sz="6" w:space="0" w:color="000000"/>
            </w:tcBorders>
            <w:shd w:val="clear" w:color="auto" w:fill="auto"/>
            <w:vAlign w:val="center"/>
          </w:tcPr>
          <w:p w14:paraId="25A07313" w14:textId="4B7596DC" w:rsidR="00D63845" w:rsidRPr="00853565" w:rsidRDefault="00D63845" w:rsidP="006E3391">
            <w:pPr>
              <w:snapToGrid w:val="0"/>
              <w:spacing w:before="200" w:line="200" w:lineRule="exact"/>
              <w:ind w:right="40"/>
              <w:jc w:val="right"/>
              <w:rPr>
                <w:spacing w:val="-2"/>
              </w:rPr>
            </w:pPr>
            <w:r w:rsidRPr="00853565">
              <w:t>6 576</w:t>
            </w:r>
          </w:p>
        </w:tc>
        <w:tc>
          <w:tcPr>
            <w:tcW w:w="492" w:type="dxa"/>
            <w:tcBorders>
              <w:left w:val="single" w:sz="6" w:space="0" w:color="000000"/>
            </w:tcBorders>
            <w:shd w:val="clear" w:color="auto" w:fill="auto"/>
            <w:vAlign w:val="center"/>
          </w:tcPr>
          <w:p w14:paraId="176B691C" w14:textId="40618376" w:rsidR="00D63845" w:rsidRPr="00853565" w:rsidRDefault="00D63845" w:rsidP="006E3391">
            <w:pPr>
              <w:snapToGrid w:val="0"/>
              <w:spacing w:before="200" w:line="200" w:lineRule="exact"/>
              <w:ind w:right="40"/>
              <w:jc w:val="right"/>
              <w:rPr>
                <w:spacing w:val="-2"/>
              </w:rPr>
            </w:pPr>
            <w:r w:rsidRPr="00853565">
              <w:t>5 846</w:t>
            </w:r>
          </w:p>
        </w:tc>
        <w:tc>
          <w:tcPr>
            <w:tcW w:w="492" w:type="dxa"/>
            <w:tcBorders>
              <w:left w:val="single" w:sz="6" w:space="0" w:color="000000"/>
            </w:tcBorders>
            <w:shd w:val="clear" w:color="auto" w:fill="auto"/>
            <w:vAlign w:val="center"/>
          </w:tcPr>
          <w:p w14:paraId="0EAC1C69" w14:textId="444EB915" w:rsidR="00D63845" w:rsidRPr="00853565" w:rsidRDefault="00D63845" w:rsidP="006E3391">
            <w:pPr>
              <w:snapToGrid w:val="0"/>
              <w:spacing w:before="200" w:line="200" w:lineRule="exact"/>
              <w:ind w:right="40"/>
              <w:jc w:val="right"/>
              <w:rPr>
                <w:spacing w:val="-2"/>
              </w:rPr>
            </w:pPr>
            <w:r w:rsidRPr="00853565">
              <w:t>5 311</w:t>
            </w:r>
          </w:p>
        </w:tc>
        <w:tc>
          <w:tcPr>
            <w:tcW w:w="490" w:type="dxa"/>
            <w:tcBorders>
              <w:left w:val="single" w:sz="6" w:space="0" w:color="000000"/>
            </w:tcBorders>
            <w:shd w:val="clear" w:color="auto" w:fill="auto"/>
            <w:vAlign w:val="center"/>
          </w:tcPr>
          <w:p w14:paraId="7BCA9553" w14:textId="165DBA94" w:rsidR="00D63845" w:rsidRPr="00853565" w:rsidRDefault="00D63845" w:rsidP="006E3391">
            <w:pPr>
              <w:snapToGrid w:val="0"/>
              <w:spacing w:before="200" w:line="200" w:lineRule="exact"/>
              <w:ind w:right="40"/>
              <w:jc w:val="right"/>
              <w:rPr>
                <w:spacing w:val="-2"/>
              </w:rPr>
            </w:pPr>
            <w:r w:rsidRPr="00853565">
              <w:t>4 701</w:t>
            </w:r>
          </w:p>
        </w:tc>
        <w:tc>
          <w:tcPr>
            <w:tcW w:w="492" w:type="dxa"/>
            <w:tcBorders>
              <w:left w:val="single" w:sz="6" w:space="0" w:color="000000"/>
            </w:tcBorders>
            <w:shd w:val="clear" w:color="auto" w:fill="auto"/>
            <w:vAlign w:val="center"/>
          </w:tcPr>
          <w:p w14:paraId="25CF7F4D" w14:textId="30387359" w:rsidR="00D63845" w:rsidRPr="00853565" w:rsidRDefault="00D63845" w:rsidP="006E3391">
            <w:pPr>
              <w:snapToGrid w:val="0"/>
              <w:spacing w:before="200" w:line="200" w:lineRule="exact"/>
              <w:ind w:right="40"/>
              <w:jc w:val="right"/>
              <w:rPr>
                <w:spacing w:val="-2"/>
              </w:rPr>
            </w:pPr>
            <w:r w:rsidRPr="00853565">
              <w:t>4 172</w:t>
            </w:r>
          </w:p>
        </w:tc>
        <w:tc>
          <w:tcPr>
            <w:tcW w:w="490" w:type="dxa"/>
            <w:tcBorders>
              <w:left w:val="single" w:sz="6" w:space="0" w:color="000000"/>
            </w:tcBorders>
            <w:shd w:val="clear" w:color="auto" w:fill="auto"/>
            <w:vAlign w:val="center"/>
          </w:tcPr>
          <w:p w14:paraId="2453610D" w14:textId="2894D6D6" w:rsidR="00D63845" w:rsidRPr="00853565" w:rsidRDefault="00D63845" w:rsidP="006E3391">
            <w:pPr>
              <w:snapToGrid w:val="0"/>
              <w:spacing w:before="200" w:line="200" w:lineRule="exact"/>
              <w:ind w:right="40"/>
              <w:jc w:val="right"/>
              <w:rPr>
                <w:spacing w:val="-2"/>
              </w:rPr>
            </w:pPr>
            <w:r w:rsidRPr="00853565">
              <w:t>3 446</w:t>
            </w:r>
          </w:p>
        </w:tc>
        <w:tc>
          <w:tcPr>
            <w:tcW w:w="492" w:type="dxa"/>
            <w:tcBorders>
              <w:left w:val="single" w:sz="6" w:space="0" w:color="000000"/>
            </w:tcBorders>
            <w:shd w:val="clear" w:color="auto" w:fill="auto"/>
            <w:vAlign w:val="center"/>
          </w:tcPr>
          <w:p w14:paraId="2DBEEC6B" w14:textId="0C47EC4B" w:rsidR="00D63845" w:rsidRPr="00853565" w:rsidRDefault="00D63845" w:rsidP="006E3391">
            <w:pPr>
              <w:snapToGrid w:val="0"/>
              <w:spacing w:before="200" w:line="200" w:lineRule="exact"/>
              <w:ind w:right="40"/>
              <w:jc w:val="right"/>
              <w:rPr>
                <w:spacing w:val="-2"/>
              </w:rPr>
            </w:pPr>
            <w:r w:rsidRPr="00853565">
              <w:t>2 612</w:t>
            </w:r>
          </w:p>
        </w:tc>
        <w:tc>
          <w:tcPr>
            <w:tcW w:w="482" w:type="dxa"/>
            <w:tcBorders>
              <w:left w:val="single" w:sz="6" w:space="0" w:color="000000"/>
            </w:tcBorders>
            <w:shd w:val="clear" w:color="auto" w:fill="auto"/>
            <w:vAlign w:val="center"/>
          </w:tcPr>
          <w:p w14:paraId="10807D4C" w14:textId="50129F31" w:rsidR="00D63845" w:rsidRPr="00853565" w:rsidRDefault="00D63845" w:rsidP="006E3391">
            <w:pPr>
              <w:snapToGrid w:val="0"/>
              <w:spacing w:before="200" w:line="200" w:lineRule="exact"/>
              <w:ind w:right="40"/>
              <w:jc w:val="right"/>
              <w:rPr>
                <w:spacing w:val="-2"/>
              </w:rPr>
            </w:pPr>
            <w:r w:rsidRPr="00853565">
              <w:t>4 574</w:t>
            </w:r>
          </w:p>
        </w:tc>
      </w:tr>
      <w:tr w:rsidR="00853565" w:rsidRPr="00853565" w14:paraId="4FD1973F" w14:textId="77777777" w:rsidTr="00B67A28">
        <w:tc>
          <w:tcPr>
            <w:tcW w:w="1499" w:type="dxa"/>
            <w:shd w:val="clear" w:color="auto" w:fill="auto"/>
            <w:vAlign w:val="bottom"/>
          </w:tcPr>
          <w:p w14:paraId="3DBCCAB9" w14:textId="1F42DE32" w:rsidR="00D63845" w:rsidRPr="00853565" w:rsidRDefault="00D63845" w:rsidP="00D63845">
            <w:pPr>
              <w:pStyle w:val="af0"/>
              <w:spacing w:before="200" w:line="200" w:lineRule="exact"/>
              <w:ind w:left="57"/>
              <w:rPr>
                <w:rFonts w:ascii="Arial" w:hAnsi="Arial" w:cs="Arial"/>
                <w:spacing w:val="-8"/>
                <w:sz w:val="14"/>
                <w:szCs w:val="14"/>
              </w:rPr>
            </w:pPr>
            <w:r w:rsidRPr="00853565">
              <w:rPr>
                <w:rFonts w:ascii="Arial" w:hAnsi="Arial" w:cs="Arial"/>
                <w:spacing w:val="-8"/>
                <w:sz w:val="14"/>
                <w:szCs w:val="14"/>
                <w:lang w:val="ru-RU"/>
              </w:rPr>
              <w:t xml:space="preserve">Швейцария / </w:t>
            </w:r>
            <w:r w:rsidRPr="00853565">
              <w:rPr>
                <w:rFonts w:ascii="Arial" w:hAnsi="Arial" w:cs="Arial"/>
                <w:i/>
                <w:spacing w:val="-8"/>
                <w:sz w:val="14"/>
                <w:szCs w:val="14"/>
              </w:rPr>
              <w:t>Switzerland</w:t>
            </w:r>
          </w:p>
        </w:tc>
        <w:tc>
          <w:tcPr>
            <w:tcW w:w="447" w:type="dxa"/>
            <w:tcBorders>
              <w:left w:val="single" w:sz="6" w:space="0" w:color="000000"/>
            </w:tcBorders>
            <w:shd w:val="clear" w:color="auto" w:fill="auto"/>
            <w:vAlign w:val="center"/>
          </w:tcPr>
          <w:p w14:paraId="0EB9E4B7" w14:textId="30D13D18" w:rsidR="00D63845" w:rsidRPr="00853565" w:rsidRDefault="00D63845" w:rsidP="006E3391">
            <w:pPr>
              <w:pStyle w:val="xl26"/>
              <w:pBdr>
                <w:top w:val="none" w:sz="0" w:space="0" w:color="auto"/>
                <w:left w:val="none" w:sz="0" w:space="0" w:color="auto"/>
                <w:bottom w:val="none" w:sz="0" w:space="0" w:color="auto"/>
                <w:right w:val="none" w:sz="0" w:space="0" w:color="auto"/>
              </w:pBdr>
              <w:snapToGrid w:val="0"/>
              <w:spacing w:before="200" w:after="0" w:line="200" w:lineRule="exact"/>
              <w:textAlignment w:val="auto"/>
            </w:pPr>
            <w:r w:rsidRPr="00853565">
              <w:t>2019</w:t>
            </w:r>
          </w:p>
        </w:tc>
        <w:tc>
          <w:tcPr>
            <w:tcW w:w="618" w:type="dxa"/>
            <w:tcBorders>
              <w:left w:val="single" w:sz="6" w:space="0" w:color="000000"/>
            </w:tcBorders>
            <w:shd w:val="clear" w:color="auto" w:fill="auto"/>
            <w:vAlign w:val="center"/>
          </w:tcPr>
          <w:p w14:paraId="0C87FB3A" w14:textId="31B895DD" w:rsidR="00D63845" w:rsidRPr="00853565" w:rsidRDefault="00D63845" w:rsidP="006E3391">
            <w:pPr>
              <w:snapToGrid w:val="0"/>
              <w:spacing w:before="200" w:line="200" w:lineRule="exact"/>
              <w:ind w:right="40"/>
              <w:jc w:val="right"/>
              <w:rPr>
                <w:spacing w:val="-2"/>
              </w:rPr>
            </w:pPr>
            <w:r w:rsidRPr="00853565">
              <w:t>8 545</w:t>
            </w:r>
          </w:p>
        </w:tc>
        <w:tc>
          <w:tcPr>
            <w:tcW w:w="490" w:type="dxa"/>
            <w:tcBorders>
              <w:left w:val="single" w:sz="6" w:space="0" w:color="000000"/>
            </w:tcBorders>
            <w:shd w:val="clear" w:color="auto" w:fill="auto"/>
            <w:vAlign w:val="center"/>
          </w:tcPr>
          <w:p w14:paraId="57BDA321" w14:textId="4888720A" w:rsidR="00D63845" w:rsidRPr="00853565" w:rsidRDefault="00D63845" w:rsidP="006E3391">
            <w:pPr>
              <w:snapToGrid w:val="0"/>
              <w:spacing w:before="200" w:line="200" w:lineRule="exact"/>
              <w:ind w:right="40"/>
              <w:jc w:val="right"/>
              <w:rPr>
                <w:spacing w:val="-2"/>
              </w:rPr>
            </w:pPr>
            <w:r w:rsidRPr="00853565">
              <w:t>438</w:t>
            </w:r>
          </w:p>
        </w:tc>
        <w:tc>
          <w:tcPr>
            <w:tcW w:w="492" w:type="dxa"/>
            <w:tcBorders>
              <w:left w:val="single" w:sz="6" w:space="0" w:color="000000"/>
            </w:tcBorders>
            <w:shd w:val="clear" w:color="auto" w:fill="auto"/>
            <w:vAlign w:val="center"/>
          </w:tcPr>
          <w:p w14:paraId="212818A2" w14:textId="4C8959A1" w:rsidR="00D63845" w:rsidRPr="00853565" w:rsidRDefault="00D63845" w:rsidP="006E3391">
            <w:pPr>
              <w:snapToGrid w:val="0"/>
              <w:spacing w:before="200" w:line="200" w:lineRule="exact"/>
              <w:ind w:right="40"/>
              <w:jc w:val="right"/>
              <w:rPr>
                <w:spacing w:val="-2"/>
              </w:rPr>
            </w:pPr>
            <w:r w:rsidRPr="00853565">
              <w:t>430</w:t>
            </w:r>
          </w:p>
        </w:tc>
        <w:tc>
          <w:tcPr>
            <w:tcW w:w="490" w:type="dxa"/>
            <w:tcBorders>
              <w:left w:val="single" w:sz="6" w:space="0" w:color="000000"/>
            </w:tcBorders>
            <w:shd w:val="clear" w:color="auto" w:fill="auto"/>
            <w:vAlign w:val="center"/>
          </w:tcPr>
          <w:p w14:paraId="1A45CB0E" w14:textId="5CC53D71" w:rsidR="00D63845" w:rsidRPr="00853565" w:rsidRDefault="00D63845" w:rsidP="006E3391">
            <w:pPr>
              <w:snapToGrid w:val="0"/>
              <w:spacing w:before="200" w:line="200" w:lineRule="exact"/>
              <w:ind w:right="40"/>
              <w:jc w:val="right"/>
              <w:rPr>
                <w:spacing w:val="-2"/>
              </w:rPr>
            </w:pPr>
            <w:r w:rsidRPr="00853565">
              <w:t>416</w:t>
            </w:r>
          </w:p>
        </w:tc>
        <w:tc>
          <w:tcPr>
            <w:tcW w:w="492" w:type="dxa"/>
            <w:tcBorders>
              <w:left w:val="single" w:sz="6" w:space="0" w:color="000000"/>
            </w:tcBorders>
            <w:shd w:val="clear" w:color="auto" w:fill="auto"/>
            <w:vAlign w:val="center"/>
          </w:tcPr>
          <w:p w14:paraId="028BA784" w14:textId="5A3476E0" w:rsidR="00D63845" w:rsidRPr="00853565" w:rsidRDefault="00D63845" w:rsidP="006E3391">
            <w:pPr>
              <w:snapToGrid w:val="0"/>
              <w:spacing w:before="200" w:line="200" w:lineRule="exact"/>
              <w:ind w:right="40"/>
              <w:jc w:val="right"/>
              <w:rPr>
                <w:spacing w:val="-2"/>
              </w:rPr>
            </w:pPr>
            <w:r w:rsidRPr="00853565">
              <w:t>426</w:t>
            </w:r>
          </w:p>
        </w:tc>
        <w:tc>
          <w:tcPr>
            <w:tcW w:w="492" w:type="dxa"/>
            <w:tcBorders>
              <w:left w:val="single" w:sz="6" w:space="0" w:color="000000"/>
            </w:tcBorders>
            <w:shd w:val="clear" w:color="auto" w:fill="auto"/>
            <w:vAlign w:val="center"/>
          </w:tcPr>
          <w:p w14:paraId="42A614BF" w14:textId="7A1F3240" w:rsidR="00D63845" w:rsidRPr="00853565" w:rsidRDefault="00D63845" w:rsidP="006E3391">
            <w:pPr>
              <w:snapToGrid w:val="0"/>
              <w:spacing w:before="200" w:line="200" w:lineRule="exact"/>
              <w:ind w:right="40"/>
              <w:jc w:val="right"/>
              <w:rPr>
                <w:spacing w:val="-2"/>
              </w:rPr>
            </w:pPr>
            <w:r w:rsidRPr="00853565">
              <w:t>483</w:t>
            </w:r>
          </w:p>
        </w:tc>
        <w:tc>
          <w:tcPr>
            <w:tcW w:w="490" w:type="dxa"/>
            <w:tcBorders>
              <w:left w:val="single" w:sz="6" w:space="0" w:color="000000"/>
            </w:tcBorders>
            <w:shd w:val="clear" w:color="auto" w:fill="auto"/>
            <w:vAlign w:val="center"/>
          </w:tcPr>
          <w:p w14:paraId="7876BA27" w14:textId="01C6F7B0" w:rsidR="00D63845" w:rsidRPr="00853565" w:rsidRDefault="00D63845" w:rsidP="006E3391">
            <w:pPr>
              <w:snapToGrid w:val="0"/>
              <w:spacing w:before="200" w:line="200" w:lineRule="exact"/>
              <w:ind w:right="40"/>
              <w:jc w:val="right"/>
              <w:rPr>
                <w:spacing w:val="-2"/>
              </w:rPr>
            </w:pPr>
            <w:r w:rsidRPr="00853565">
              <w:t>569</w:t>
            </w:r>
          </w:p>
        </w:tc>
        <w:tc>
          <w:tcPr>
            <w:tcW w:w="492" w:type="dxa"/>
            <w:tcBorders>
              <w:left w:val="single" w:sz="6" w:space="0" w:color="000000"/>
            </w:tcBorders>
            <w:shd w:val="clear" w:color="auto" w:fill="auto"/>
            <w:vAlign w:val="center"/>
          </w:tcPr>
          <w:p w14:paraId="7DD0680B" w14:textId="59FB0FED" w:rsidR="00D63845" w:rsidRPr="00853565" w:rsidRDefault="00D63845" w:rsidP="006E3391">
            <w:pPr>
              <w:snapToGrid w:val="0"/>
              <w:spacing w:before="200" w:line="200" w:lineRule="exact"/>
              <w:ind w:right="40"/>
              <w:jc w:val="right"/>
              <w:rPr>
                <w:spacing w:val="-2"/>
              </w:rPr>
            </w:pPr>
            <w:r w:rsidRPr="00853565">
              <w:t>606</w:t>
            </w:r>
          </w:p>
        </w:tc>
        <w:tc>
          <w:tcPr>
            <w:tcW w:w="490" w:type="dxa"/>
            <w:tcBorders>
              <w:left w:val="single" w:sz="6" w:space="0" w:color="000000"/>
            </w:tcBorders>
            <w:shd w:val="clear" w:color="auto" w:fill="auto"/>
            <w:vAlign w:val="center"/>
          </w:tcPr>
          <w:p w14:paraId="3F347431" w14:textId="5F402521" w:rsidR="00D63845" w:rsidRPr="00853565" w:rsidRDefault="00D63845" w:rsidP="006E3391">
            <w:pPr>
              <w:snapToGrid w:val="0"/>
              <w:spacing w:before="200" w:line="200" w:lineRule="exact"/>
              <w:ind w:right="40"/>
              <w:jc w:val="right"/>
              <w:rPr>
                <w:spacing w:val="-2"/>
              </w:rPr>
            </w:pPr>
            <w:r w:rsidRPr="00853565">
              <w:t>609</w:t>
            </w:r>
          </w:p>
        </w:tc>
        <w:tc>
          <w:tcPr>
            <w:tcW w:w="492" w:type="dxa"/>
            <w:tcBorders>
              <w:left w:val="single" w:sz="6" w:space="0" w:color="000000"/>
            </w:tcBorders>
            <w:shd w:val="clear" w:color="auto" w:fill="auto"/>
            <w:vAlign w:val="center"/>
          </w:tcPr>
          <w:p w14:paraId="5A5A61ED" w14:textId="54902165" w:rsidR="00D63845" w:rsidRPr="00853565" w:rsidRDefault="00D63845" w:rsidP="006E3391">
            <w:pPr>
              <w:snapToGrid w:val="0"/>
              <w:spacing w:before="200" w:line="200" w:lineRule="exact"/>
              <w:ind w:right="40"/>
              <w:jc w:val="right"/>
              <w:rPr>
                <w:spacing w:val="-2"/>
              </w:rPr>
            </w:pPr>
            <w:r w:rsidRPr="00853565">
              <w:t>584</w:t>
            </w:r>
          </w:p>
        </w:tc>
        <w:tc>
          <w:tcPr>
            <w:tcW w:w="492" w:type="dxa"/>
            <w:tcBorders>
              <w:left w:val="single" w:sz="6" w:space="0" w:color="000000"/>
            </w:tcBorders>
            <w:shd w:val="clear" w:color="auto" w:fill="auto"/>
            <w:vAlign w:val="center"/>
          </w:tcPr>
          <w:p w14:paraId="586BB10A" w14:textId="07BC2DC6" w:rsidR="00D63845" w:rsidRPr="00853565" w:rsidRDefault="00D63845" w:rsidP="006E3391">
            <w:pPr>
              <w:snapToGrid w:val="0"/>
              <w:spacing w:before="200" w:line="200" w:lineRule="exact"/>
              <w:ind w:right="40"/>
              <w:jc w:val="right"/>
              <w:rPr>
                <w:spacing w:val="-2"/>
              </w:rPr>
            </w:pPr>
            <w:r w:rsidRPr="00853565">
              <w:t>621</w:t>
            </w:r>
          </w:p>
        </w:tc>
        <w:tc>
          <w:tcPr>
            <w:tcW w:w="490" w:type="dxa"/>
            <w:tcBorders>
              <w:left w:val="single" w:sz="6" w:space="0" w:color="000000"/>
            </w:tcBorders>
            <w:shd w:val="clear" w:color="auto" w:fill="auto"/>
            <w:vAlign w:val="center"/>
          </w:tcPr>
          <w:p w14:paraId="3673B4B6" w14:textId="54EF9255" w:rsidR="00D63845" w:rsidRPr="00853565" w:rsidRDefault="00D63845" w:rsidP="006E3391">
            <w:pPr>
              <w:snapToGrid w:val="0"/>
              <w:spacing w:before="200" w:line="200" w:lineRule="exact"/>
              <w:ind w:right="40"/>
              <w:jc w:val="right"/>
              <w:rPr>
                <w:spacing w:val="-2"/>
              </w:rPr>
            </w:pPr>
            <w:r w:rsidRPr="00853565">
              <w:t>671</w:t>
            </w:r>
          </w:p>
        </w:tc>
        <w:tc>
          <w:tcPr>
            <w:tcW w:w="492" w:type="dxa"/>
            <w:tcBorders>
              <w:left w:val="single" w:sz="6" w:space="0" w:color="000000"/>
            </w:tcBorders>
            <w:shd w:val="clear" w:color="auto" w:fill="auto"/>
            <w:vAlign w:val="center"/>
          </w:tcPr>
          <w:p w14:paraId="0FE8690F" w14:textId="40785807" w:rsidR="00D63845" w:rsidRPr="00853565" w:rsidRDefault="00D63845" w:rsidP="006E3391">
            <w:pPr>
              <w:snapToGrid w:val="0"/>
              <w:spacing w:before="200" w:line="200" w:lineRule="exact"/>
              <w:ind w:right="40"/>
              <w:jc w:val="right"/>
              <w:rPr>
                <w:spacing w:val="-2"/>
              </w:rPr>
            </w:pPr>
            <w:r w:rsidRPr="00853565">
              <w:t>611</w:t>
            </w:r>
          </w:p>
        </w:tc>
        <w:tc>
          <w:tcPr>
            <w:tcW w:w="490" w:type="dxa"/>
            <w:tcBorders>
              <w:left w:val="single" w:sz="6" w:space="0" w:color="000000"/>
            </w:tcBorders>
            <w:shd w:val="clear" w:color="auto" w:fill="auto"/>
            <w:vAlign w:val="center"/>
          </w:tcPr>
          <w:p w14:paraId="62132E1A" w14:textId="1EF4E4F3" w:rsidR="00D63845" w:rsidRPr="00853565" w:rsidRDefault="00D63845" w:rsidP="006E3391">
            <w:pPr>
              <w:snapToGrid w:val="0"/>
              <w:spacing w:before="200" w:line="200" w:lineRule="exact"/>
              <w:ind w:right="40"/>
              <w:jc w:val="right"/>
              <w:rPr>
                <w:spacing w:val="-2"/>
              </w:rPr>
            </w:pPr>
            <w:r w:rsidRPr="00853565">
              <w:t>504</w:t>
            </w:r>
          </w:p>
        </w:tc>
        <w:tc>
          <w:tcPr>
            <w:tcW w:w="492" w:type="dxa"/>
            <w:tcBorders>
              <w:left w:val="single" w:sz="6" w:space="0" w:color="000000"/>
            </w:tcBorders>
            <w:shd w:val="clear" w:color="auto" w:fill="auto"/>
            <w:vAlign w:val="center"/>
          </w:tcPr>
          <w:p w14:paraId="14DC8A7E" w14:textId="7D3AC729" w:rsidR="00D63845" w:rsidRPr="00853565" w:rsidRDefault="00D63845" w:rsidP="006E3391">
            <w:pPr>
              <w:snapToGrid w:val="0"/>
              <w:spacing w:before="200" w:line="200" w:lineRule="exact"/>
              <w:ind w:right="40"/>
              <w:jc w:val="right"/>
              <w:rPr>
                <w:spacing w:val="-2"/>
              </w:rPr>
            </w:pPr>
            <w:r w:rsidRPr="00853565">
              <w:t>428</w:t>
            </w:r>
          </w:p>
        </w:tc>
        <w:tc>
          <w:tcPr>
            <w:tcW w:w="482" w:type="dxa"/>
            <w:tcBorders>
              <w:left w:val="single" w:sz="6" w:space="0" w:color="000000"/>
            </w:tcBorders>
            <w:shd w:val="clear" w:color="auto" w:fill="auto"/>
            <w:vAlign w:val="center"/>
          </w:tcPr>
          <w:p w14:paraId="6BB9BE97" w14:textId="1660DF72" w:rsidR="00D63845" w:rsidRPr="00853565" w:rsidRDefault="00D63845" w:rsidP="006E3391">
            <w:pPr>
              <w:snapToGrid w:val="0"/>
              <w:spacing w:before="200" w:line="200" w:lineRule="exact"/>
              <w:ind w:right="40"/>
              <w:jc w:val="right"/>
              <w:rPr>
                <w:spacing w:val="-2"/>
              </w:rPr>
            </w:pPr>
            <w:r w:rsidRPr="00853565">
              <w:t>1</w:t>
            </w:r>
            <w:r w:rsidR="00B817D7">
              <w:t> </w:t>
            </w:r>
            <w:r w:rsidRPr="00853565">
              <w:t>149</w:t>
            </w:r>
          </w:p>
        </w:tc>
      </w:tr>
      <w:tr w:rsidR="00853565" w:rsidRPr="00853565" w14:paraId="32202C68" w14:textId="77777777" w:rsidTr="00B67A28">
        <w:tc>
          <w:tcPr>
            <w:tcW w:w="1499" w:type="dxa"/>
            <w:tcBorders>
              <w:bottom w:val="single" w:sz="6" w:space="0" w:color="000000"/>
            </w:tcBorders>
            <w:shd w:val="clear" w:color="auto" w:fill="auto"/>
            <w:vAlign w:val="bottom"/>
          </w:tcPr>
          <w:p w14:paraId="36A43769" w14:textId="003251B2" w:rsidR="00D63845" w:rsidRPr="00853565" w:rsidRDefault="00D63845" w:rsidP="00D63845">
            <w:pPr>
              <w:spacing w:before="200" w:line="200" w:lineRule="exact"/>
              <w:ind w:left="57"/>
            </w:pPr>
            <w:r w:rsidRPr="00853565">
              <w:t>Япония</w:t>
            </w:r>
            <w:r w:rsidRPr="00853565">
              <w:rPr>
                <w:vertAlign w:val="superscript"/>
              </w:rPr>
              <w:t>3)</w:t>
            </w:r>
            <w:r w:rsidRPr="00853565">
              <w:rPr>
                <w:lang w:val="en-US"/>
              </w:rPr>
              <w:t xml:space="preserve"> / </w:t>
            </w:r>
            <w:r w:rsidRPr="00853565">
              <w:rPr>
                <w:i/>
                <w:lang w:val="en-US"/>
              </w:rPr>
              <w:t>Japan</w:t>
            </w:r>
            <w:r w:rsidRPr="00853565">
              <w:rPr>
                <w:vertAlign w:val="superscript"/>
              </w:rPr>
              <w:t>3)</w:t>
            </w:r>
          </w:p>
        </w:tc>
        <w:tc>
          <w:tcPr>
            <w:tcW w:w="447" w:type="dxa"/>
            <w:tcBorders>
              <w:left w:val="single" w:sz="6" w:space="0" w:color="000000"/>
              <w:bottom w:val="single" w:sz="6" w:space="0" w:color="000000"/>
            </w:tcBorders>
            <w:shd w:val="clear" w:color="auto" w:fill="auto"/>
            <w:vAlign w:val="center"/>
          </w:tcPr>
          <w:p w14:paraId="54EE83B8" w14:textId="227C3BF4" w:rsidR="00D63845" w:rsidRPr="00853565" w:rsidRDefault="00D63845" w:rsidP="006E3391">
            <w:pPr>
              <w:pStyle w:val="xl26"/>
              <w:pBdr>
                <w:top w:val="none" w:sz="0" w:space="0" w:color="auto"/>
                <w:left w:val="none" w:sz="0" w:space="0" w:color="auto"/>
                <w:bottom w:val="none" w:sz="0" w:space="0" w:color="auto"/>
                <w:right w:val="none" w:sz="0" w:space="0" w:color="auto"/>
              </w:pBdr>
              <w:snapToGrid w:val="0"/>
              <w:spacing w:before="200" w:after="0" w:line="200" w:lineRule="exact"/>
              <w:textAlignment w:val="auto"/>
            </w:pPr>
            <w:r w:rsidRPr="00853565">
              <w:t>2019</w:t>
            </w:r>
          </w:p>
        </w:tc>
        <w:tc>
          <w:tcPr>
            <w:tcW w:w="618" w:type="dxa"/>
            <w:tcBorders>
              <w:left w:val="single" w:sz="6" w:space="0" w:color="000000"/>
              <w:bottom w:val="single" w:sz="6" w:space="0" w:color="000000"/>
            </w:tcBorders>
            <w:shd w:val="clear" w:color="auto" w:fill="auto"/>
            <w:vAlign w:val="center"/>
          </w:tcPr>
          <w:p w14:paraId="5D401C1C" w14:textId="1F643254" w:rsidR="00D63845" w:rsidRPr="00853565" w:rsidRDefault="00D63845" w:rsidP="006E3391">
            <w:pPr>
              <w:snapToGrid w:val="0"/>
              <w:spacing w:before="200" w:line="200" w:lineRule="exact"/>
              <w:ind w:right="40"/>
              <w:jc w:val="right"/>
              <w:rPr>
                <w:spacing w:val="-2"/>
              </w:rPr>
            </w:pPr>
            <w:r w:rsidRPr="00853565">
              <w:t>126 265</w:t>
            </w:r>
          </w:p>
        </w:tc>
        <w:tc>
          <w:tcPr>
            <w:tcW w:w="490" w:type="dxa"/>
            <w:tcBorders>
              <w:left w:val="single" w:sz="6" w:space="0" w:color="000000"/>
              <w:bottom w:val="single" w:sz="6" w:space="0" w:color="000000"/>
            </w:tcBorders>
            <w:shd w:val="clear" w:color="auto" w:fill="auto"/>
            <w:vAlign w:val="center"/>
          </w:tcPr>
          <w:p w14:paraId="7F833815" w14:textId="21186596" w:rsidR="00D63845" w:rsidRPr="00853565" w:rsidRDefault="00D63845" w:rsidP="006E3391">
            <w:pPr>
              <w:snapToGrid w:val="0"/>
              <w:spacing w:before="200" w:line="200" w:lineRule="exact"/>
              <w:ind w:right="40"/>
              <w:jc w:val="right"/>
              <w:rPr>
                <w:spacing w:val="-2"/>
              </w:rPr>
            </w:pPr>
            <w:r w:rsidRPr="00853565">
              <w:t>4 790</w:t>
            </w:r>
          </w:p>
        </w:tc>
        <w:tc>
          <w:tcPr>
            <w:tcW w:w="492" w:type="dxa"/>
            <w:tcBorders>
              <w:left w:val="single" w:sz="6" w:space="0" w:color="000000"/>
              <w:bottom w:val="single" w:sz="6" w:space="0" w:color="000000"/>
            </w:tcBorders>
            <w:shd w:val="clear" w:color="auto" w:fill="auto"/>
            <w:vAlign w:val="center"/>
          </w:tcPr>
          <w:p w14:paraId="680B7CA1" w14:textId="0A7F14D6" w:rsidR="00D63845" w:rsidRPr="00853565" w:rsidRDefault="00D63845" w:rsidP="006E3391">
            <w:pPr>
              <w:snapToGrid w:val="0"/>
              <w:spacing w:before="200" w:line="200" w:lineRule="exact"/>
              <w:ind w:right="40"/>
              <w:jc w:val="right"/>
              <w:rPr>
                <w:spacing w:val="-2"/>
              </w:rPr>
            </w:pPr>
            <w:r w:rsidRPr="00853565">
              <w:t>5 126</w:t>
            </w:r>
          </w:p>
        </w:tc>
        <w:tc>
          <w:tcPr>
            <w:tcW w:w="490" w:type="dxa"/>
            <w:tcBorders>
              <w:left w:val="single" w:sz="6" w:space="0" w:color="000000"/>
              <w:bottom w:val="single" w:sz="6" w:space="0" w:color="000000"/>
            </w:tcBorders>
            <w:shd w:val="clear" w:color="auto" w:fill="auto"/>
            <w:vAlign w:val="center"/>
          </w:tcPr>
          <w:p w14:paraId="1BB92833" w14:textId="1C8BAAB9" w:rsidR="00D63845" w:rsidRPr="00853565" w:rsidRDefault="00D63845" w:rsidP="006E3391">
            <w:pPr>
              <w:snapToGrid w:val="0"/>
              <w:spacing w:before="200" w:line="200" w:lineRule="exact"/>
              <w:ind w:right="40"/>
              <w:jc w:val="right"/>
              <w:rPr>
                <w:spacing w:val="-2"/>
              </w:rPr>
            </w:pPr>
            <w:r w:rsidRPr="00853565">
              <w:t>5 369</w:t>
            </w:r>
          </w:p>
        </w:tc>
        <w:tc>
          <w:tcPr>
            <w:tcW w:w="492" w:type="dxa"/>
            <w:tcBorders>
              <w:left w:val="single" w:sz="6" w:space="0" w:color="000000"/>
              <w:bottom w:val="single" w:sz="6" w:space="0" w:color="000000"/>
            </w:tcBorders>
            <w:shd w:val="clear" w:color="auto" w:fill="auto"/>
            <w:vAlign w:val="center"/>
          </w:tcPr>
          <w:p w14:paraId="2947DBBC" w14:textId="57A3A33E" w:rsidR="00D63845" w:rsidRPr="00853565" w:rsidRDefault="00D63845" w:rsidP="006E3391">
            <w:pPr>
              <w:snapToGrid w:val="0"/>
              <w:spacing w:before="200" w:line="200" w:lineRule="exact"/>
              <w:ind w:right="40"/>
              <w:jc w:val="right"/>
              <w:rPr>
                <w:spacing w:val="-2"/>
              </w:rPr>
            </w:pPr>
            <w:r w:rsidRPr="00853565">
              <w:t>5 863</w:t>
            </w:r>
          </w:p>
        </w:tc>
        <w:tc>
          <w:tcPr>
            <w:tcW w:w="492" w:type="dxa"/>
            <w:tcBorders>
              <w:left w:val="single" w:sz="6" w:space="0" w:color="000000"/>
              <w:bottom w:val="single" w:sz="6" w:space="0" w:color="000000"/>
            </w:tcBorders>
            <w:shd w:val="clear" w:color="auto" w:fill="auto"/>
            <w:vAlign w:val="center"/>
          </w:tcPr>
          <w:p w14:paraId="44C57F68" w14:textId="77B18C0F" w:rsidR="00D63845" w:rsidRPr="00853565" w:rsidRDefault="00D63845" w:rsidP="006E3391">
            <w:pPr>
              <w:snapToGrid w:val="0"/>
              <w:spacing w:before="200" w:line="200" w:lineRule="exact"/>
              <w:ind w:right="40"/>
              <w:jc w:val="right"/>
              <w:rPr>
                <w:spacing w:val="-2"/>
              </w:rPr>
            </w:pPr>
            <w:r w:rsidRPr="00853565">
              <w:t>6 394</w:t>
            </w:r>
          </w:p>
        </w:tc>
        <w:tc>
          <w:tcPr>
            <w:tcW w:w="490" w:type="dxa"/>
            <w:tcBorders>
              <w:left w:val="single" w:sz="6" w:space="0" w:color="000000"/>
              <w:bottom w:val="single" w:sz="6" w:space="0" w:color="000000"/>
            </w:tcBorders>
            <w:shd w:val="clear" w:color="auto" w:fill="auto"/>
            <w:vAlign w:val="center"/>
          </w:tcPr>
          <w:p w14:paraId="67B596E4" w14:textId="31FB5363" w:rsidR="00D63845" w:rsidRPr="00853565" w:rsidRDefault="00D63845" w:rsidP="006E3391">
            <w:pPr>
              <w:snapToGrid w:val="0"/>
              <w:spacing w:before="200" w:line="200" w:lineRule="exact"/>
              <w:ind w:right="40"/>
              <w:jc w:val="right"/>
              <w:rPr>
                <w:spacing w:val="-2"/>
              </w:rPr>
            </w:pPr>
            <w:r w:rsidRPr="00853565">
              <w:t>6 223</w:t>
            </w:r>
          </w:p>
        </w:tc>
        <w:tc>
          <w:tcPr>
            <w:tcW w:w="492" w:type="dxa"/>
            <w:tcBorders>
              <w:left w:val="single" w:sz="6" w:space="0" w:color="000000"/>
              <w:bottom w:val="single" w:sz="6" w:space="0" w:color="000000"/>
            </w:tcBorders>
            <w:shd w:val="clear" w:color="auto" w:fill="auto"/>
            <w:vAlign w:val="center"/>
          </w:tcPr>
          <w:p w14:paraId="3C6A8810" w14:textId="460F02AF" w:rsidR="00D63845" w:rsidRPr="00853565" w:rsidRDefault="00D63845" w:rsidP="006E3391">
            <w:pPr>
              <w:snapToGrid w:val="0"/>
              <w:spacing w:before="200" w:line="200" w:lineRule="exact"/>
              <w:ind w:right="40"/>
              <w:jc w:val="right"/>
              <w:rPr>
                <w:spacing w:val="-2"/>
              </w:rPr>
            </w:pPr>
            <w:r w:rsidRPr="00853565">
              <w:t>6 814</w:t>
            </w:r>
          </w:p>
        </w:tc>
        <w:tc>
          <w:tcPr>
            <w:tcW w:w="490" w:type="dxa"/>
            <w:tcBorders>
              <w:left w:val="single" w:sz="6" w:space="0" w:color="000000"/>
              <w:bottom w:val="single" w:sz="6" w:space="0" w:color="000000"/>
            </w:tcBorders>
            <w:shd w:val="clear" w:color="auto" w:fill="auto"/>
            <w:vAlign w:val="center"/>
          </w:tcPr>
          <w:p w14:paraId="5DF2A27B" w14:textId="57ED7DFE" w:rsidR="00D63845" w:rsidRPr="00853565" w:rsidRDefault="00D63845" w:rsidP="006E3391">
            <w:pPr>
              <w:snapToGrid w:val="0"/>
              <w:spacing w:before="200" w:line="200" w:lineRule="exact"/>
              <w:ind w:right="40"/>
              <w:jc w:val="right"/>
              <w:rPr>
                <w:spacing w:val="-2"/>
              </w:rPr>
            </w:pPr>
            <w:r w:rsidRPr="00853565">
              <w:t>7 582</w:t>
            </w:r>
          </w:p>
        </w:tc>
        <w:tc>
          <w:tcPr>
            <w:tcW w:w="492" w:type="dxa"/>
            <w:tcBorders>
              <w:left w:val="single" w:sz="6" w:space="0" w:color="000000"/>
              <w:bottom w:val="single" w:sz="6" w:space="0" w:color="000000"/>
            </w:tcBorders>
            <w:shd w:val="clear" w:color="auto" w:fill="auto"/>
            <w:vAlign w:val="center"/>
          </w:tcPr>
          <w:p w14:paraId="40502C43" w14:textId="2CC75450" w:rsidR="00D63845" w:rsidRPr="00853565" w:rsidRDefault="00D63845" w:rsidP="006E3391">
            <w:pPr>
              <w:snapToGrid w:val="0"/>
              <w:spacing w:before="200" w:line="200" w:lineRule="exact"/>
              <w:ind w:right="40"/>
              <w:jc w:val="right"/>
              <w:rPr>
                <w:spacing w:val="-2"/>
              </w:rPr>
            </w:pPr>
            <w:r w:rsidRPr="00853565">
              <w:t>8 820</w:t>
            </w:r>
          </w:p>
        </w:tc>
        <w:tc>
          <w:tcPr>
            <w:tcW w:w="492" w:type="dxa"/>
            <w:tcBorders>
              <w:left w:val="single" w:sz="6" w:space="0" w:color="000000"/>
              <w:bottom w:val="single" w:sz="6" w:space="0" w:color="000000"/>
            </w:tcBorders>
            <w:shd w:val="clear" w:color="auto" w:fill="auto"/>
            <w:vAlign w:val="center"/>
          </w:tcPr>
          <w:p w14:paraId="5EBEEF8A" w14:textId="1DFFFE4D" w:rsidR="00D63845" w:rsidRPr="00853565" w:rsidRDefault="00D63845" w:rsidP="006E3391">
            <w:pPr>
              <w:snapToGrid w:val="0"/>
              <w:spacing w:before="200" w:line="200" w:lineRule="exact"/>
              <w:ind w:right="40"/>
              <w:jc w:val="right"/>
              <w:rPr>
                <w:spacing w:val="-2"/>
              </w:rPr>
            </w:pPr>
            <w:r w:rsidRPr="00853565">
              <w:t>9 745</w:t>
            </w:r>
          </w:p>
        </w:tc>
        <w:tc>
          <w:tcPr>
            <w:tcW w:w="490" w:type="dxa"/>
            <w:tcBorders>
              <w:left w:val="single" w:sz="6" w:space="0" w:color="000000"/>
              <w:bottom w:val="single" w:sz="6" w:space="0" w:color="000000"/>
            </w:tcBorders>
            <w:shd w:val="clear" w:color="auto" w:fill="auto"/>
            <w:vAlign w:val="center"/>
          </w:tcPr>
          <w:p w14:paraId="5DF85BDF" w14:textId="1F4CED1A" w:rsidR="00D63845" w:rsidRPr="00853565" w:rsidRDefault="00D63845" w:rsidP="006E3391">
            <w:pPr>
              <w:snapToGrid w:val="0"/>
              <w:spacing w:before="200" w:line="200" w:lineRule="exact"/>
              <w:ind w:right="40"/>
              <w:jc w:val="right"/>
              <w:rPr>
                <w:spacing w:val="-2"/>
              </w:rPr>
            </w:pPr>
            <w:r w:rsidRPr="00853565">
              <w:t>8 523</w:t>
            </w:r>
          </w:p>
        </w:tc>
        <w:tc>
          <w:tcPr>
            <w:tcW w:w="492" w:type="dxa"/>
            <w:tcBorders>
              <w:left w:val="single" w:sz="6" w:space="0" w:color="000000"/>
              <w:bottom w:val="single" w:sz="6" w:space="0" w:color="000000"/>
            </w:tcBorders>
            <w:shd w:val="clear" w:color="auto" w:fill="auto"/>
            <w:vAlign w:val="center"/>
          </w:tcPr>
          <w:p w14:paraId="1BE95294" w14:textId="1837C722" w:rsidR="00D63845" w:rsidRPr="00853565" w:rsidRDefault="00D63845" w:rsidP="006E3391">
            <w:pPr>
              <w:snapToGrid w:val="0"/>
              <w:spacing w:before="200" w:line="200" w:lineRule="exact"/>
              <w:ind w:right="40"/>
              <w:jc w:val="right"/>
              <w:rPr>
                <w:spacing w:val="-2"/>
              </w:rPr>
            </w:pPr>
            <w:r w:rsidRPr="00853565">
              <w:t>7 661</w:t>
            </w:r>
          </w:p>
        </w:tc>
        <w:tc>
          <w:tcPr>
            <w:tcW w:w="490" w:type="dxa"/>
            <w:tcBorders>
              <w:left w:val="single" w:sz="6" w:space="0" w:color="000000"/>
              <w:bottom w:val="single" w:sz="6" w:space="0" w:color="000000"/>
            </w:tcBorders>
            <w:shd w:val="clear" w:color="auto" w:fill="auto"/>
            <w:vAlign w:val="center"/>
          </w:tcPr>
          <w:p w14:paraId="6111C610" w14:textId="43A604B5" w:rsidR="00D63845" w:rsidRPr="00853565" w:rsidRDefault="00D63845" w:rsidP="006E3391">
            <w:pPr>
              <w:snapToGrid w:val="0"/>
              <w:spacing w:before="200" w:line="200" w:lineRule="exact"/>
              <w:ind w:right="40"/>
              <w:jc w:val="right"/>
              <w:rPr>
                <w:spacing w:val="-2"/>
              </w:rPr>
            </w:pPr>
            <w:r w:rsidRPr="00853565">
              <w:t>7 555</w:t>
            </w:r>
          </w:p>
        </w:tc>
        <w:tc>
          <w:tcPr>
            <w:tcW w:w="492" w:type="dxa"/>
            <w:tcBorders>
              <w:left w:val="single" w:sz="6" w:space="0" w:color="000000"/>
              <w:bottom w:val="single" w:sz="6" w:space="0" w:color="000000"/>
            </w:tcBorders>
            <w:shd w:val="clear" w:color="auto" w:fill="auto"/>
            <w:vAlign w:val="center"/>
          </w:tcPr>
          <w:p w14:paraId="01E84CE7" w14:textId="12B288F8" w:rsidR="00D63845" w:rsidRPr="00853565" w:rsidRDefault="00D63845" w:rsidP="006E3391">
            <w:pPr>
              <w:snapToGrid w:val="0"/>
              <w:spacing w:before="200" w:line="200" w:lineRule="exact"/>
              <w:ind w:right="40"/>
              <w:jc w:val="right"/>
              <w:rPr>
                <w:spacing w:val="-2"/>
              </w:rPr>
            </w:pPr>
            <w:r w:rsidRPr="00853565">
              <w:t>8 863</w:t>
            </w:r>
          </w:p>
        </w:tc>
        <w:tc>
          <w:tcPr>
            <w:tcW w:w="482" w:type="dxa"/>
            <w:tcBorders>
              <w:left w:val="single" w:sz="6" w:space="0" w:color="000000"/>
              <w:bottom w:val="single" w:sz="6" w:space="0" w:color="000000"/>
            </w:tcBorders>
            <w:shd w:val="clear" w:color="auto" w:fill="auto"/>
            <w:vAlign w:val="center"/>
          </w:tcPr>
          <w:p w14:paraId="47DADB69" w14:textId="5AF2BD8F" w:rsidR="00D63845" w:rsidRPr="00853565" w:rsidRDefault="00D63845" w:rsidP="006E3391">
            <w:pPr>
              <w:snapToGrid w:val="0"/>
              <w:spacing w:before="200" w:line="200" w:lineRule="exact"/>
              <w:ind w:right="40"/>
              <w:jc w:val="right"/>
              <w:rPr>
                <w:spacing w:val="-2"/>
              </w:rPr>
            </w:pPr>
            <w:r w:rsidRPr="00853565">
              <w:t>26 937</w:t>
            </w:r>
          </w:p>
        </w:tc>
      </w:tr>
    </w:tbl>
    <w:p w14:paraId="1754536C" w14:textId="77777777" w:rsidR="006E0F2B" w:rsidRPr="00853565" w:rsidRDefault="006E0F2B" w:rsidP="006E0F2B">
      <w:pPr>
        <w:spacing w:before="60"/>
        <w:rPr>
          <w:sz w:val="12"/>
        </w:rPr>
      </w:pPr>
      <w:r w:rsidRPr="00853565">
        <w:rPr>
          <w:sz w:val="12"/>
          <w:vertAlign w:val="superscript"/>
        </w:rPr>
        <w:t>1</w:t>
      </w:r>
      <w:r w:rsidRPr="00853565">
        <w:rPr>
          <w:rFonts w:cs="Times New Roman"/>
          <w:sz w:val="12"/>
          <w:szCs w:val="20"/>
          <w:vertAlign w:val="superscript"/>
        </w:rPr>
        <w:t xml:space="preserve">) </w:t>
      </w:r>
      <w:r w:rsidRPr="00853565">
        <w:rPr>
          <w:rFonts w:cs="Times New Roman"/>
          <w:sz w:val="12"/>
          <w:szCs w:val="20"/>
        </w:rPr>
        <w:t>Численность постоянного населения на 1 января.</w:t>
      </w:r>
    </w:p>
    <w:p w14:paraId="19110E35" w14:textId="77777777" w:rsidR="00504A06" w:rsidRPr="00853565" w:rsidRDefault="006E0F2B" w:rsidP="006E0F2B">
      <w:r w:rsidRPr="00853565">
        <w:rPr>
          <w:sz w:val="12"/>
          <w:szCs w:val="12"/>
          <w:vertAlign w:val="superscript"/>
        </w:rPr>
        <w:t>2</w:t>
      </w:r>
      <w:r w:rsidR="00504A06" w:rsidRPr="00853565">
        <w:rPr>
          <w:sz w:val="12"/>
          <w:szCs w:val="12"/>
          <w:vertAlign w:val="superscript"/>
        </w:rPr>
        <w:t>)</w:t>
      </w:r>
      <w:r w:rsidR="00504A06" w:rsidRPr="00853565">
        <w:rPr>
          <w:sz w:val="12"/>
          <w:szCs w:val="12"/>
        </w:rPr>
        <w:t xml:space="preserve"> Постоянное население; на конец года. </w:t>
      </w:r>
    </w:p>
    <w:p w14:paraId="3E5AD508" w14:textId="77777777" w:rsidR="004A46B9" w:rsidRPr="00853565" w:rsidRDefault="004A46B9" w:rsidP="004A46B9">
      <w:pPr>
        <w:rPr>
          <w:sz w:val="12"/>
          <w:szCs w:val="12"/>
        </w:rPr>
      </w:pPr>
      <w:r w:rsidRPr="00853565">
        <w:rPr>
          <w:sz w:val="12"/>
          <w:szCs w:val="12"/>
          <w:vertAlign w:val="superscript"/>
        </w:rPr>
        <w:t xml:space="preserve">3) </w:t>
      </w:r>
      <w:r w:rsidRPr="00853565">
        <w:rPr>
          <w:sz w:val="12"/>
          <w:szCs w:val="12"/>
        </w:rPr>
        <w:t>На 1 июля.</w:t>
      </w:r>
    </w:p>
    <w:p w14:paraId="3DAB5C36" w14:textId="77777777" w:rsidR="004A46B9" w:rsidRPr="00853565" w:rsidRDefault="004A46B9" w:rsidP="004A46B9">
      <w:pPr>
        <w:rPr>
          <w:sz w:val="12"/>
          <w:szCs w:val="12"/>
        </w:rPr>
      </w:pPr>
      <w:r w:rsidRPr="00853565">
        <w:rPr>
          <w:sz w:val="12"/>
          <w:szCs w:val="12"/>
          <w:vertAlign w:val="superscript"/>
        </w:rPr>
        <w:t>4)</w:t>
      </w:r>
      <w:r w:rsidRPr="00853565">
        <w:rPr>
          <w:sz w:val="12"/>
          <w:szCs w:val="12"/>
        </w:rPr>
        <w:t xml:space="preserve"> На 1 марта.</w:t>
      </w:r>
    </w:p>
    <w:p w14:paraId="0EA9E126" w14:textId="7857406E" w:rsidR="00532EF7" w:rsidRPr="00532EF7" w:rsidRDefault="00532EF7" w:rsidP="00532EF7">
      <w:pPr>
        <w:rPr>
          <w:sz w:val="12"/>
          <w:szCs w:val="12"/>
        </w:rPr>
      </w:pPr>
      <w:r w:rsidRPr="00532EF7">
        <w:rPr>
          <w:sz w:val="12"/>
          <w:szCs w:val="12"/>
          <w:vertAlign w:val="superscript"/>
        </w:rPr>
        <w:t>5)</w:t>
      </w:r>
      <w:r w:rsidRPr="00532EF7">
        <w:rPr>
          <w:sz w:val="12"/>
          <w:szCs w:val="12"/>
        </w:rPr>
        <w:t xml:space="preserve"> </w:t>
      </w:r>
      <w:r w:rsidRPr="00853565">
        <w:rPr>
          <w:sz w:val="12"/>
          <w:szCs w:val="12"/>
        </w:rPr>
        <w:t>На</w:t>
      </w:r>
      <w:r w:rsidRPr="00532EF7">
        <w:rPr>
          <w:sz w:val="12"/>
          <w:szCs w:val="12"/>
        </w:rPr>
        <w:t xml:space="preserve"> 31 </w:t>
      </w:r>
      <w:r w:rsidRPr="00853565">
        <w:rPr>
          <w:sz w:val="12"/>
          <w:szCs w:val="12"/>
        </w:rPr>
        <w:t>декабря</w:t>
      </w:r>
      <w:proofErr w:type="gramStart"/>
      <w:r w:rsidRPr="00532EF7">
        <w:rPr>
          <w:sz w:val="12"/>
          <w:szCs w:val="12"/>
        </w:rPr>
        <w:t xml:space="preserve"> .</w:t>
      </w:r>
      <w:proofErr w:type="gramEnd"/>
    </w:p>
    <w:p w14:paraId="23629D38" w14:textId="7AC77674" w:rsidR="00D63845" w:rsidRPr="00853565" w:rsidRDefault="00532EF7" w:rsidP="00D63845">
      <w:pPr>
        <w:rPr>
          <w:sz w:val="12"/>
          <w:szCs w:val="12"/>
        </w:rPr>
      </w:pPr>
      <w:r w:rsidRPr="00532EF7">
        <w:rPr>
          <w:sz w:val="12"/>
          <w:szCs w:val="12"/>
          <w:vertAlign w:val="superscript"/>
        </w:rPr>
        <w:t>6</w:t>
      </w:r>
      <w:r w:rsidR="00D63845" w:rsidRPr="00853565">
        <w:rPr>
          <w:sz w:val="12"/>
          <w:szCs w:val="12"/>
          <w:vertAlign w:val="superscript"/>
        </w:rPr>
        <w:t>)</w:t>
      </w:r>
      <w:r w:rsidR="00D63845" w:rsidRPr="00853565">
        <w:rPr>
          <w:sz w:val="12"/>
          <w:szCs w:val="12"/>
        </w:rPr>
        <w:t xml:space="preserve"> Великобритания вышла из состава ЕС 1 февраля 2020 г.</w:t>
      </w:r>
    </w:p>
    <w:p w14:paraId="2197F06D" w14:textId="77777777" w:rsidR="00E044BF" w:rsidRPr="00853565" w:rsidRDefault="00E044BF" w:rsidP="00E044BF">
      <w:pPr>
        <w:spacing w:before="60"/>
        <w:rPr>
          <w:sz w:val="12"/>
          <w:lang w:val="en-US"/>
        </w:rPr>
      </w:pPr>
      <w:r w:rsidRPr="00853565">
        <w:rPr>
          <w:i/>
          <w:sz w:val="12"/>
          <w:vertAlign w:val="superscript"/>
          <w:lang w:val="en-US"/>
        </w:rPr>
        <w:t>1</w:t>
      </w:r>
      <w:r w:rsidRPr="00853565">
        <w:rPr>
          <w:rFonts w:cs="Times New Roman"/>
          <w:i/>
          <w:sz w:val="12"/>
          <w:szCs w:val="20"/>
          <w:vertAlign w:val="superscript"/>
          <w:lang w:val="en-US"/>
        </w:rPr>
        <w:t>)</w:t>
      </w:r>
      <w:r w:rsidRPr="00853565">
        <w:rPr>
          <w:rFonts w:cs="Times New Roman"/>
          <w:sz w:val="12"/>
          <w:szCs w:val="20"/>
          <w:vertAlign w:val="superscript"/>
          <w:lang w:val="en-US"/>
        </w:rPr>
        <w:t xml:space="preserve"> </w:t>
      </w:r>
      <w:r w:rsidRPr="00853565">
        <w:rPr>
          <w:i/>
          <w:sz w:val="12"/>
          <w:lang w:val="en-US"/>
        </w:rPr>
        <w:t>Resident</w:t>
      </w:r>
      <w:r w:rsidRPr="00853565">
        <w:rPr>
          <w:rFonts w:cs="Times New Roman"/>
          <w:i/>
          <w:sz w:val="12"/>
          <w:szCs w:val="20"/>
          <w:lang w:val="en-US"/>
        </w:rPr>
        <w:t xml:space="preserve"> population as of January 1</w:t>
      </w:r>
      <w:r w:rsidRPr="00853565">
        <w:rPr>
          <w:rFonts w:cs="Times New Roman"/>
          <w:sz w:val="12"/>
          <w:szCs w:val="20"/>
          <w:lang w:val="en-US"/>
        </w:rPr>
        <w:t>.</w:t>
      </w:r>
    </w:p>
    <w:p w14:paraId="5CEF48F5" w14:textId="77777777" w:rsidR="00E044BF" w:rsidRPr="00853565" w:rsidRDefault="00E044BF" w:rsidP="00E044BF">
      <w:pPr>
        <w:rPr>
          <w:lang w:val="en-US"/>
        </w:rPr>
      </w:pPr>
      <w:r w:rsidRPr="00853565">
        <w:rPr>
          <w:i/>
          <w:sz w:val="12"/>
          <w:szCs w:val="12"/>
          <w:vertAlign w:val="superscript"/>
          <w:lang w:val="en-US"/>
        </w:rPr>
        <w:t>2)</w:t>
      </w:r>
      <w:r w:rsidRPr="00853565">
        <w:rPr>
          <w:sz w:val="12"/>
          <w:szCs w:val="12"/>
          <w:lang w:val="en-US"/>
        </w:rPr>
        <w:t xml:space="preserve"> </w:t>
      </w:r>
      <w:r w:rsidRPr="00853565">
        <w:rPr>
          <w:i/>
          <w:sz w:val="12"/>
          <w:lang w:val="en-US"/>
        </w:rPr>
        <w:t>Resident</w:t>
      </w:r>
      <w:r w:rsidRPr="00853565">
        <w:rPr>
          <w:rFonts w:cs="Times New Roman"/>
          <w:i/>
          <w:sz w:val="12"/>
          <w:szCs w:val="20"/>
          <w:lang w:val="en-US"/>
        </w:rPr>
        <w:t xml:space="preserve"> </w:t>
      </w:r>
      <w:r w:rsidRPr="00853565">
        <w:rPr>
          <w:rStyle w:val="hps"/>
          <w:i/>
          <w:sz w:val="12"/>
          <w:szCs w:val="12"/>
          <w:lang w:val="en"/>
        </w:rPr>
        <w:t>population</w:t>
      </w:r>
      <w:r w:rsidRPr="00853565">
        <w:rPr>
          <w:i/>
          <w:sz w:val="12"/>
          <w:lang w:val="en-US"/>
        </w:rPr>
        <w:t>; at end of year.</w:t>
      </w:r>
    </w:p>
    <w:p w14:paraId="62CEC428" w14:textId="77777777" w:rsidR="00E044BF" w:rsidRPr="00853565" w:rsidRDefault="00E044BF" w:rsidP="00E044BF">
      <w:pPr>
        <w:rPr>
          <w:i/>
          <w:sz w:val="12"/>
          <w:szCs w:val="12"/>
          <w:lang w:val="en-US"/>
        </w:rPr>
      </w:pPr>
      <w:r w:rsidRPr="00853565">
        <w:rPr>
          <w:i/>
          <w:sz w:val="12"/>
          <w:szCs w:val="12"/>
          <w:vertAlign w:val="superscript"/>
          <w:lang w:val="en-US"/>
        </w:rPr>
        <w:t>3)</w:t>
      </w:r>
      <w:r w:rsidRPr="00853565">
        <w:rPr>
          <w:sz w:val="12"/>
          <w:szCs w:val="12"/>
          <w:vertAlign w:val="superscript"/>
          <w:lang w:val="en-US"/>
        </w:rPr>
        <w:t xml:space="preserve"> </w:t>
      </w:r>
      <w:r w:rsidRPr="00853565">
        <w:rPr>
          <w:i/>
          <w:sz w:val="12"/>
          <w:szCs w:val="12"/>
          <w:lang w:val="en-US"/>
        </w:rPr>
        <w:t>As of July 1.</w:t>
      </w:r>
    </w:p>
    <w:p w14:paraId="3148149D" w14:textId="77777777" w:rsidR="00E044BF" w:rsidRPr="00853565" w:rsidRDefault="00E044BF" w:rsidP="00E044BF">
      <w:pPr>
        <w:rPr>
          <w:sz w:val="12"/>
          <w:szCs w:val="12"/>
          <w:lang w:val="en-US"/>
        </w:rPr>
      </w:pPr>
      <w:r w:rsidRPr="00853565">
        <w:rPr>
          <w:sz w:val="12"/>
          <w:szCs w:val="12"/>
          <w:vertAlign w:val="superscript"/>
          <w:lang w:val="en-US"/>
        </w:rPr>
        <w:t>4)</w:t>
      </w:r>
      <w:r w:rsidRPr="00853565">
        <w:rPr>
          <w:sz w:val="12"/>
          <w:szCs w:val="12"/>
          <w:lang w:val="en-US"/>
        </w:rPr>
        <w:t xml:space="preserve"> </w:t>
      </w:r>
      <w:r w:rsidRPr="00853565">
        <w:rPr>
          <w:rStyle w:val="hps"/>
          <w:i/>
          <w:sz w:val="12"/>
          <w:szCs w:val="12"/>
          <w:lang w:val="en"/>
        </w:rPr>
        <w:t>As of March 1.</w:t>
      </w:r>
    </w:p>
    <w:p w14:paraId="2168ABE3" w14:textId="04F3BCDC" w:rsidR="00532EF7" w:rsidRPr="00532EF7" w:rsidRDefault="00532EF7" w:rsidP="00532EF7">
      <w:pPr>
        <w:rPr>
          <w:sz w:val="12"/>
          <w:szCs w:val="12"/>
          <w:lang w:val="en-US"/>
        </w:rPr>
      </w:pPr>
      <w:r>
        <w:rPr>
          <w:i/>
          <w:sz w:val="12"/>
          <w:szCs w:val="12"/>
          <w:vertAlign w:val="superscript"/>
          <w:lang w:val="en-US"/>
        </w:rPr>
        <w:t>5</w:t>
      </w:r>
      <w:r w:rsidRPr="00532EF7">
        <w:rPr>
          <w:i/>
          <w:sz w:val="12"/>
          <w:szCs w:val="12"/>
          <w:vertAlign w:val="superscript"/>
          <w:lang w:val="en-US"/>
        </w:rPr>
        <w:t>)</w:t>
      </w:r>
      <w:r w:rsidRPr="00532EF7">
        <w:rPr>
          <w:sz w:val="12"/>
          <w:szCs w:val="12"/>
          <w:lang w:val="en-US"/>
        </w:rPr>
        <w:t xml:space="preserve"> </w:t>
      </w:r>
      <w:r w:rsidRPr="00853565">
        <w:rPr>
          <w:i/>
          <w:sz w:val="12"/>
          <w:szCs w:val="12"/>
          <w:lang w:val="en-US"/>
        </w:rPr>
        <w:t>As</w:t>
      </w:r>
      <w:r w:rsidRPr="00532EF7">
        <w:rPr>
          <w:i/>
          <w:sz w:val="12"/>
          <w:szCs w:val="12"/>
          <w:lang w:val="en-US"/>
        </w:rPr>
        <w:t xml:space="preserve"> </w:t>
      </w:r>
      <w:r w:rsidRPr="00853565">
        <w:rPr>
          <w:i/>
          <w:sz w:val="12"/>
          <w:szCs w:val="12"/>
          <w:lang w:val="en-US"/>
        </w:rPr>
        <w:t>of</w:t>
      </w:r>
      <w:r w:rsidRPr="00532EF7">
        <w:rPr>
          <w:i/>
          <w:sz w:val="12"/>
          <w:szCs w:val="12"/>
          <w:lang w:val="en-US"/>
        </w:rPr>
        <w:t xml:space="preserve"> </w:t>
      </w:r>
      <w:r w:rsidRPr="00853565">
        <w:rPr>
          <w:i/>
          <w:sz w:val="12"/>
          <w:szCs w:val="12"/>
          <w:lang w:val="en-US"/>
        </w:rPr>
        <w:t>December</w:t>
      </w:r>
      <w:r w:rsidRPr="00532EF7">
        <w:rPr>
          <w:i/>
          <w:sz w:val="12"/>
          <w:szCs w:val="12"/>
          <w:lang w:val="en-US"/>
        </w:rPr>
        <w:t xml:space="preserve"> 31.</w:t>
      </w:r>
    </w:p>
    <w:p w14:paraId="73C178FA" w14:textId="5A2BE224" w:rsidR="00D63845" w:rsidRPr="00853565" w:rsidRDefault="00532EF7" w:rsidP="00E044BF">
      <w:pPr>
        <w:rPr>
          <w:i/>
          <w:sz w:val="12"/>
          <w:szCs w:val="12"/>
          <w:vertAlign w:val="superscript"/>
          <w:lang w:val="en-US"/>
        </w:rPr>
      </w:pPr>
      <w:r>
        <w:rPr>
          <w:i/>
          <w:sz w:val="12"/>
          <w:szCs w:val="12"/>
          <w:vertAlign w:val="superscript"/>
          <w:lang w:val="en-US"/>
        </w:rPr>
        <w:t>6</w:t>
      </w:r>
      <w:r w:rsidR="00D63845" w:rsidRPr="00853565">
        <w:rPr>
          <w:i/>
          <w:sz w:val="12"/>
          <w:szCs w:val="12"/>
          <w:vertAlign w:val="superscript"/>
          <w:lang w:val="en-US"/>
        </w:rPr>
        <w:t>)</w:t>
      </w:r>
      <w:r w:rsidR="00D63845" w:rsidRPr="00853565">
        <w:rPr>
          <w:sz w:val="12"/>
          <w:szCs w:val="12"/>
          <w:lang w:val="en-US"/>
        </w:rPr>
        <w:t xml:space="preserve"> </w:t>
      </w:r>
      <w:r w:rsidR="00D63845" w:rsidRPr="00853565">
        <w:rPr>
          <w:i/>
          <w:sz w:val="12"/>
          <w:szCs w:val="12"/>
          <w:lang w:val="en-US"/>
        </w:rPr>
        <w:t>The United Kingdom withdrew from the European Union (EU) on 1 February 2020.</w:t>
      </w:r>
    </w:p>
    <w:p w14:paraId="30AAE670" w14:textId="77777777" w:rsidR="00504A06" w:rsidRPr="00532EF7" w:rsidRDefault="00504A06">
      <w:pPr>
        <w:rPr>
          <w:rFonts w:cs="Times New Roman"/>
          <w:i/>
          <w:sz w:val="12"/>
          <w:szCs w:val="20"/>
          <w:vertAlign w:val="superscript"/>
          <w:lang w:val="en-US"/>
        </w:rPr>
      </w:pPr>
    </w:p>
    <w:p w14:paraId="275727C3" w14:textId="5EB590F8" w:rsidR="00504A06" w:rsidRPr="00853565" w:rsidRDefault="00693970">
      <w:pPr>
        <w:pageBreakBefore/>
        <w:spacing w:after="60"/>
      </w:pPr>
      <w:r w:rsidRPr="00853565">
        <w:rPr>
          <w:b/>
          <w:bCs/>
          <w:sz w:val="16"/>
          <w:szCs w:val="16"/>
        </w:rPr>
        <w:lastRenderedPageBreak/>
        <w:t>26.</w:t>
      </w:r>
      <w:r w:rsidR="00504A06" w:rsidRPr="00853565">
        <w:rPr>
          <w:b/>
          <w:bCs/>
          <w:sz w:val="16"/>
          <w:szCs w:val="16"/>
        </w:rPr>
        <w:t>4. ОЖИДАЕМАЯ ПРОДОЛЖИТЕЛЬНОСТЬ ЖИЗНИ ПРИ РОЖДЕНИИ</w:t>
      </w:r>
    </w:p>
    <w:p w14:paraId="559D2BD8" w14:textId="77777777" w:rsidR="00504A06" w:rsidRPr="00741F79" w:rsidRDefault="00504A06">
      <w:pPr>
        <w:spacing w:after="60"/>
        <w:ind w:left="391"/>
      </w:pPr>
      <w:r w:rsidRPr="00853565">
        <w:rPr>
          <w:rStyle w:val="hps"/>
          <w:b/>
          <w:i/>
          <w:caps/>
          <w:sz w:val="16"/>
          <w:szCs w:val="16"/>
          <w:lang w:val="en"/>
        </w:rPr>
        <w:t>Life</w:t>
      </w:r>
      <w:r w:rsidRPr="00741F79">
        <w:rPr>
          <w:rStyle w:val="hps"/>
          <w:b/>
          <w:i/>
          <w:caps/>
          <w:sz w:val="16"/>
          <w:szCs w:val="16"/>
        </w:rPr>
        <w:t xml:space="preserve"> </w:t>
      </w:r>
      <w:r w:rsidRPr="00853565">
        <w:rPr>
          <w:rStyle w:val="hps"/>
          <w:b/>
          <w:i/>
          <w:caps/>
          <w:sz w:val="16"/>
          <w:szCs w:val="16"/>
          <w:lang w:val="en"/>
        </w:rPr>
        <w:t>expectancy</w:t>
      </w:r>
      <w:r w:rsidRPr="00741F79">
        <w:rPr>
          <w:b/>
          <w:i/>
          <w:caps/>
          <w:sz w:val="16"/>
          <w:szCs w:val="16"/>
        </w:rPr>
        <w:t xml:space="preserve"> </w:t>
      </w:r>
      <w:r w:rsidRPr="00853565">
        <w:rPr>
          <w:rStyle w:val="hps"/>
          <w:b/>
          <w:i/>
          <w:caps/>
          <w:sz w:val="16"/>
          <w:szCs w:val="16"/>
          <w:lang w:val="en"/>
        </w:rPr>
        <w:t>at</w:t>
      </w:r>
      <w:r w:rsidRPr="00741F79">
        <w:rPr>
          <w:rStyle w:val="hps"/>
          <w:b/>
          <w:i/>
          <w:caps/>
          <w:sz w:val="16"/>
          <w:szCs w:val="16"/>
        </w:rPr>
        <w:t xml:space="preserve"> </w:t>
      </w:r>
      <w:r w:rsidRPr="00853565">
        <w:rPr>
          <w:rStyle w:val="hps"/>
          <w:b/>
          <w:i/>
          <w:caps/>
          <w:sz w:val="16"/>
          <w:szCs w:val="16"/>
          <w:lang w:val="en"/>
        </w:rPr>
        <w:t>birth</w:t>
      </w:r>
      <w:r w:rsidRPr="00741F79">
        <w:t xml:space="preserve"> </w:t>
      </w:r>
    </w:p>
    <w:p w14:paraId="09A7ECAA" w14:textId="77777777" w:rsidR="00504A06" w:rsidRPr="00853565" w:rsidRDefault="00504A06">
      <w:pPr>
        <w:spacing w:after="60"/>
        <w:jc w:val="right"/>
        <w:rPr>
          <w:lang w:val="en-US"/>
        </w:rPr>
      </w:pPr>
      <w:r w:rsidRPr="00853565">
        <w:rPr>
          <w:lang w:val="en-US"/>
        </w:rPr>
        <w:t xml:space="preserve">(число лет / </w:t>
      </w:r>
      <w:r w:rsidRPr="00853565">
        <w:rPr>
          <w:i/>
          <w:lang w:val="en-US"/>
        </w:rPr>
        <w:t>number of years</w:t>
      </w:r>
      <w:r w:rsidRPr="00853565">
        <w:rPr>
          <w:lang w:val="en-US"/>
        </w:rPr>
        <w:t>)</w:t>
      </w:r>
    </w:p>
    <w:tbl>
      <w:tblPr>
        <w:tblW w:w="9926" w:type="dxa"/>
        <w:tblLayout w:type="fixed"/>
        <w:tblCellMar>
          <w:left w:w="0" w:type="dxa"/>
          <w:right w:w="0" w:type="dxa"/>
        </w:tblCellMar>
        <w:tblLook w:val="0000" w:firstRow="0" w:lastRow="0" w:firstColumn="0" w:lastColumn="0" w:noHBand="0" w:noVBand="0"/>
      </w:tblPr>
      <w:tblGrid>
        <w:gridCol w:w="3318"/>
        <w:gridCol w:w="773"/>
        <w:gridCol w:w="773"/>
        <w:gridCol w:w="773"/>
        <w:gridCol w:w="774"/>
        <w:gridCol w:w="3515"/>
      </w:tblGrid>
      <w:tr w:rsidR="00853565" w:rsidRPr="00853565" w14:paraId="6DDBA630" w14:textId="77777777">
        <w:trPr>
          <w:cantSplit/>
        </w:trPr>
        <w:tc>
          <w:tcPr>
            <w:tcW w:w="3318" w:type="dxa"/>
            <w:tcBorders>
              <w:top w:val="single" w:sz="6" w:space="0" w:color="000000"/>
              <w:bottom w:val="single" w:sz="6" w:space="0" w:color="000000"/>
            </w:tcBorders>
            <w:shd w:val="clear" w:color="auto" w:fill="auto"/>
            <w:vAlign w:val="bottom"/>
          </w:tcPr>
          <w:p w14:paraId="0A2EFE84" w14:textId="77777777" w:rsidR="00A11A8F" w:rsidRPr="00853565" w:rsidRDefault="00A11A8F">
            <w:pPr>
              <w:pStyle w:val="19"/>
              <w:snapToGrid w:val="0"/>
              <w:spacing w:before="40" w:after="20"/>
              <w:rPr>
                <w:rFonts w:ascii="Arial" w:hAnsi="Arial" w:cs="Arial"/>
                <w:sz w:val="14"/>
                <w:szCs w:val="14"/>
                <w:lang w:val="en-US"/>
              </w:rPr>
            </w:pPr>
          </w:p>
        </w:tc>
        <w:tc>
          <w:tcPr>
            <w:tcW w:w="773" w:type="dxa"/>
            <w:tcBorders>
              <w:top w:val="single" w:sz="6" w:space="0" w:color="000000"/>
              <w:left w:val="single" w:sz="6" w:space="0" w:color="000000"/>
              <w:bottom w:val="single" w:sz="6" w:space="0" w:color="000000"/>
            </w:tcBorders>
            <w:shd w:val="clear" w:color="auto" w:fill="auto"/>
          </w:tcPr>
          <w:p w14:paraId="47E6CFBD" w14:textId="77777777" w:rsidR="00A11A8F" w:rsidRPr="00853565" w:rsidRDefault="00A11A8F">
            <w:pPr>
              <w:spacing w:before="40" w:after="20"/>
              <w:ind w:left="57" w:right="57"/>
            </w:pPr>
            <w:r w:rsidRPr="00853565">
              <w:rPr>
                <w:sz w:val="12"/>
                <w:szCs w:val="12"/>
              </w:rPr>
              <w:t>Годы</w:t>
            </w:r>
          </w:p>
          <w:p w14:paraId="7CBC71EE" w14:textId="77777777" w:rsidR="00A11A8F" w:rsidRPr="00853565" w:rsidRDefault="00A11A8F">
            <w:pPr>
              <w:spacing w:before="40" w:after="20"/>
              <w:ind w:left="57" w:right="57"/>
            </w:pPr>
            <w:r w:rsidRPr="00853565">
              <w:rPr>
                <w:i/>
                <w:sz w:val="12"/>
                <w:lang w:val="en-US"/>
              </w:rPr>
              <w:t>Year</w:t>
            </w:r>
          </w:p>
        </w:tc>
        <w:tc>
          <w:tcPr>
            <w:tcW w:w="773" w:type="dxa"/>
            <w:tcBorders>
              <w:top w:val="single" w:sz="6" w:space="0" w:color="000000"/>
              <w:left w:val="single" w:sz="6" w:space="0" w:color="000000"/>
              <w:bottom w:val="single" w:sz="6" w:space="0" w:color="000000"/>
            </w:tcBorders>
            <w:shd w:val="clear" w:color="auto" w:fill="auto"/>
          </w:tcPr>
          <w:p w14:paraId="646BA35B" w14:textId="77777777" w:rsidR="00A11A8F" w:rsidRPr="00853565" w:rsidRDefault="00A11A8F">
            <w:pPr>
              <w:spacing w:before="40" w:after="20"/>
              <w:ind w:left="57" w:right="57"/>
            </w:pPr>
            <w:r w:rsidRPr="00853565">
              <w:rPr>
                <w:sz w:val="12"/>
                <w:szCs w:val="12"/>
              </w:rPr>
              <w:t xml:space="preserve">Все </w:t>
            </w:r>
            <w:r w:rsidRPr="00853565">
              <w:rPr>
                <w:sz w:val="12"/>
                <w:szCs w:val="12"/>
              </w:rPr>
              <w:br/>
              <w:t>население</w:t>
            </w:r>
          </w:p>
          <w:p w14:paraId="1066C97B" w14:textId="77777777" w:rsidR="00A11A8F" w:rsidRPr="00853565" w:rsidRDefault="00A11A8F">
            <w:pPr>
              <w:spacing w:before="40" w:after="20"/>
              <w:ind w:left="57" w:right="57"/>
            </w:pPr>
            <w:r w:rsidRPr="00853565">
              <w:rPr>
                <w:i/>
                <w:sz w:val="12"/>
                <w:lang w:val="en-US"/>
              </w:rPr>
              <w:t>Total</w:t>
            </w:r>
            <w:r w:rsidRPr="00853565">
              <w:rPr>
                <w:i/>
                <w:sz w:val="12"/>
              </w:rPr>
              <w:br/>
            </w:r>
            <w:r w:rsidRPr="00853565">
              <w:rPr>
                <w:i/>
                <w:sz w:val="12"/>
                <w:lang w:val="en-US"/>
              </w:rPr>
              <w:t>population</w:t>
            </w:r>
          </w:p>
        </w:tc>
        <w:tc>
          <w:tcPr>
            <w:tcW w:w="773" w:type="dxa"/>
            <w:tcBorders>
              <w:top w:val="single" w:sz="6" w:space="0" w:color="000000"/>
              <w:left w:val="single" w:sz="6" w:space="0" w:color="000000"/>
              <w:bottom w:val="single" w:sz="6" w:space="0" w:color="000000"/>
            </w:tcBorders>
            <w:shd w:val="clear" w:color="auto" w:fill="auto"/>
          </w:tcPr>
          <w:p w14:paraId="524C2AFB" w14:textId="77777777" w:rsidR="00A11A8F" w:rsidRPr="00853565" w:rsidRDefault="00A11A8F" w:rsidP="00EA5FF2">
            <w:pPr>
              <w:spacing w:before="40" w:after="20"/>
              <w:ind w:left="57" w:right="57"/>
            </w:pPr>
            <w:r w:rsidRPr="00853565">
              <w:rPr>
                <w:sz w:val="12"/>
                <w:szCs w:val="12"/>
              </w:rPr>
              <w:t>Мужчины</w:t>
            </w:r>
          </w:p>
          <w:p w14:paraId="4F19BAF8" w14:textId="77777777" w:rsidR="00A11A8F" w:rsidRPr="00853565" w:rsidRDefault="00A11A8F" w:rsidP="00EA5FF2">
            <w:pPr>
              <w:spacing w:before="40" w:after="20"/>
              <w:ind w:left="57" w:right="57"/>
            </w:pPr>
            <w:r w:rsidRPr="00853565">
              <w:rPr>
                <w:i/>
                <w:sz w:val="12"/>
                <w:lang w:val="en-US"/>
              </w:rPr>
              <w:t>Males</w:t>
            </w:r>
          </w:p>
        </w:tc>
        <w:tc>
          <w:tcPr>
            <w:tcW w:w="774" w:type="dxa"/>
            <w:tcBorders>
              <w:top w:val="single" w:sz="6" w:space="0" w:color="000000"/>
              <w:left w:val="single" w:sz="6" w:space="0" w:color="000000"/>
              <w:bottom w:val="single" w:sz="6" w:space="0" w:color="000000"/>
            </w:tcBorders>
            <w:shd w:val="clear" w:color="auto" w:fill="auto"/>
          </w:tcPr>
          <w:p w14:paraId="2926A97E" w14:textId="77777777" w:rsidR="00A11A8F" w:rsidRPr="00853565" w:rsidRDefault="00A11A8F" w:rsidP="00EA5FF2">
            <w:pPr>
              <w:spacing w:before="40" w:after="20"/>
              <w:ind w:left="57" w:right="57"/>
            </w:pPr>
            <w:r w:rsidRPr="00853565">
              <w:rPr>
                <w:sz w:val="12"/>
                <w:szCs w:val="12"/>
              </w:rPr>
              <w:t>Женщины</w:t>
            </w:r>
          </w:p>
          <w:p w14:paraId="4B4101BE" w14:textId="77777777" w:rsidR="00A11A8F" w:rsidRPr="00853565" w:rsidRDefault="00A11A8F" w:rsidP="00EA5FF2">
            <w:pPr>
              <w:spacing w:before="40" w:after="20"/>
              <w:ind w:left="57" w:right="57"/>
            </w:pPr>
            <w:r w:rsidRPr="00853565">
              <w:rPr>
                <w:i/>
                <w:sz w:val="12"/>
                <w:lang w:val="en-US"/>
              </w:rPr>
              <w:t>Females</w:t>
            </w:r>
          </w:p>
        </w:tc>
        <w:tc>
          <w:tcPr>
            <w:tcW w:w="3515" w:type="dxa"/>
            <w:tcBorders>
              <w:top w:val="single" w:sz="6" w:space="0" w:color="000000"/>
              <w:left w:val="single" w:sz="6" w:space="0" w:color="000000"/>
              <w:bottom w:val="single" w:sz="6" w:space="0" w:color="000000"/>
            </w:tcBorders>
            <w:shd w:val="clear" w:color="auto" w:fill="auto"/>
            <w:vAlign w:val="bottom"/>
          </w:tcPr>
          <w:p w14:paraId="17ECADFE" w14:textId="77777777" w:rsidR="00A11A8F" w:rsidRPr="00853565" w:rsidRDefault="00A11A8F">
            <w:pPr>
              <w:snapToGrid w:val="0"/>
              <w:spacing w:before="40" w:after="20"/>
              <w:jc w:val="center"/>
              <w:rPr>
                <w:i/>
              </w:rPr>
            </w:pPr>
          </w:p>
        </w:tc>
      </w:tr>
      <w:tr w:rsidR="00853565" w:rsidRPr="00853565" w14:paraId="340A6578" w14:textId="77777777" w:rsidTr="00DA147C">
        <w:trPr>
          <w:cantSplit/>
        </w:trPr>
        <w:tc>
          <w:tcPr>
            <w:tcW w:w="3318" w:type="dxa"/>
            <w:tcBorders>
              <w:top w:val="single" w:sz="6" w:space="0" w:color="000000"/>
            </w:tcBorders>
            <w:shd w:val="clear" w:color="auto" w:fill="auto"/>
            <w:vAlign w:val="bottom"/>
          </w:tcPr>
          <w:p w14:paraId="1E837321" w14:textId="77777777" w:rsidR="00162B52" w:rsidRPr="00853565" w:rsidRDefault="00162B52" w:rsidP="008E6AC4">
            <w:pPr>
              <w:spacing w:before="64" w:line="150" w:lineRule="exact"/>
            </w:pPr>
            <w:r w:rsidRPr="00853565">
              <w:rPr>
                <w:b/>
                <w:bCs/>
              </w:rPr>
              <w:t>Россия</w:t>
            </w:r>
          </w:p>
        </w:tc>
        <w:tc>
          <w:tcPr>
            <w:tcW w:w="773" w:type="dxa"/>
            <w:tcBorders>
              <w:top w:val="single" w:sz="6" w:space="0" w:color="000000"/>
              <w:left w:val="single" w:sz="6" w:space="0" w:color="000000"/>
            </w:tcBorders>
            <w:shd w:val="clear" w:color="auto" w:fill="auto"/>
            <w:vAlign w:val="bottom"/>
          </w:tcPr>
          <w:p w14:paraId="33E47DD9" w14:textId="127F0EF2" w:rsidR="00162B52" w:rsidRPr="00853565" w:rsidRDefault="00162B52" w:rsidP="008E6AC4">
            <w:pPr>
              <w:pStyle w:val="xl26"/>
              <w:pBdr>
                <w:bottom w:val="none" w:sz="0" w:space="0" w:color="000000"/>
                <w:right w:val="none" w:sz="0" w:space="0" w:color="000000"/>
              </w:pBdr>
              <w:spacing w:before="64" w:after="0" w:line="150" w:lineRule="exact"/>
              <w:textAlignment w:val="auto"/>
              <w:rPr>
                <w:lang w:val="en-US"/>
              </w:rPr>
            </w:pPr>
            <w:r w:rsidRPr="00853565">
              <w:rPr>
                <w:lang w:val="en-US"/>
              </w:rPr>
              <w:t>2020</w:t>
            </w:r>
          </w:p>
        </w:tc>
        <w:tc>
          <w:tcPr>
            <w:tcW w:w="773" w:type="dxa"/>
            <w:tcBorders>
              <w:top w:val="single" w:sz="6" w:space="0" w:color="000000"/>
              <w:left w:val="single" w:sz="6" w:space="0" w:color="000000"/>
            </w:tcBorders>
            <w:shd w:val="clear" w:color="auto" w:fill="auto"/>
            <w:vAlign w:val="bottom"/>
          </w:tcPr>
          <w:p w14:paraId="5FBCC4E6" w14:textId="028C32D7" w:rsidR="00162B52" w:rsidRPr="00853565" w:rsidRDefault="00162B52" w:rsidP="008E6AC4">
            <w:pPr>
              <w:spacing w:before="64" w:line="150" w:lineRule="exact"/>
              <w:ind w:right="227"/>
              <w:jc w:val="right"/>
            </w:pPr>
            <w:r w:rsidRPr="00853565">
              <w:rPr>
                <w:lang w:val="en-US"/>
              </w:rPr>
              <w:t>71,5</w:t>
            </w:r>
          </w:p>
        </w:tc>
        <w:tc>
          <w:tcPr>
            <w:tcW w:w="773" w:type="dxa"/>
            <w:tcBorders>
              <w:top w:val="single" w:sz="6" w:space="0" w:color="000000"/>
              <w:left w:val="single" w:sz="6" w:space="0" w:color="000000"/>
            </w:tcBorders>
            <w:shd w:val="clear" w:color="auto" w:fill="auto"/>
            <w:vAlign w:val="bottom"/>
          </w:tcPr>
          <w:p w14:paraId="67DA87F0" w14:textId="57871BF3" w:rsidR="00162B52" w:rsidRPr="00853565" w:rsidRDefault="00162B52" w:rsidP="008E6AC4">
            <w:pPr>
              <w:spacing w:before="64" w:line="150" w:lineRule="exact"/>
              <w:ind w:right="227"/>
              <w:jc w:val="right"/>
            </w:pPr>
            <w:r w:rsidRPr="00853565">
              <w:rPr>
                <w:lang w:val="en-US"/>
              </w:rPr>
              <w:t>66,5</w:t>
            </w:r>
          </w:p>
        </w:tc>
        <w:tc>
          <w:tcPr>
            <w:tcW w:w="774" w:type="dxa"/>
            <w:tcBorders>
              <w:top w:val="single" w:sz="6" w:space="0" w:color="000000"/>
              <w:left w:val="single" w:sz="6" w:space="0" w:color="000000"/>
            </w:tcBorders>
            <w:shd w:val="clear" w:color="auto" w:fill="auto"/>
            <w:vAlign w:val="bottom"/>
          </w:tcPr>
          <w:p w14:paraId="459E00F7" w14:textId="75481BCF" w:rsidR="00162B52" w:rsidRPr="00853565" w:rsidRDefault="00162B52" w:rsidP="008E6AC4">
            <w:pPr>
              <w:spacing w:before="64" w:line="150" w:lineRule="exact"/>
              <w:ind w:right="227"/>
              <w:jc w:val="right"/>
            </w:pPr>
            <w:r w:rsidRPr="00853565">
              <w:rPr>
                <w:lang w:val="en-US"/>
              </w:rPr>
              <w:t>76,4</w:t>
            </w:r>
          </w:p>
        </w:tc>
        <w:tc>
          <w:tcPr>
            <w:tcW w:w="3515" w:type="dxa"/>
            <w:tcBorders>
              <w:top w:val="single" w:sz="6" w:space="0" w:color="000000"/>
              <w:left w:val="single" w:sz="6" w:space="0" w:color="000000"/>
            </w:tcBorders>
            <w:shd w:val="clear" w:color="auto" w:fill="auto"/>
            <w:vAlign w:val="bottom"/>
          </w:tcPr>
          <w:p w14:paraId="5997EA75" w14:textId="77777777" w:rsidR="00162B52" w:rsidRPr="00853565" w:rsidRDefault="00162B52" w:rsidP="008E6AC4">
            <w:pPr>
              <w:spacing w:before="64" w:line="150" w:lineRule="exact"/>
              <w:ind w:left="57"/>
              <w:rPr>
                <w:i/>
              </w:rPr>
            </w:pPr>
            <w:r w:rsidRPr="00853565">
              <w:rPr>
                <w:b/>
                <w:i/>
              </w:rPr>
              <w:t>Russia</w:t>
            </w:r>
          </w:p>
        </w:tc>
      </w:tr>
      <w:tr w:rsidR="00853565" w:rsidRPr="00853565" w14:paraId="5A398667" w14:textId="77777777" w:rsidTr="00DA147C">
        <w:trPr>
          <w:cantSplit/>
        </w:trPr>
        <w:tc>
          <w:tcPr>
            <w:tcW w:w="3318" w:type="dxa"/>
            <w:shd w:val="clear" w:color="auto" w:fill="auto"/>
            <w:vAlign w:val="bottom"/>
          </w:tcPr>
          <w:p w14:paraId="0DE373B4" w14:textId="77777777" w:rsidR="00162B52" w:rsidRPr="00853565" w:rsidRDefault="00162B52" w:rsidP="008E6AC4">
            <w:pPr>
              <w:pStyle w:val="13"/>
              <w:spacing w:before="64" w:line="150" w:lineRule="exact"/>
              <w:rPr>
                <w:sz w:val="14"/>
                <w:szCs w:val="14"/>
              </w:rPr>
            </w:pPr>
            <w:r w:rsidRPr="00853565">
              <w:rPr>
                <w:sz w:val="14"/>
                <w:szCs w:val="14"/>
                <w:u w:val="none"/>
              </w:rPr>
              <w:t>Страны СНГ</w:t>
            </w:r>
          </w:p>
        </w:tc>
        <w:tc>
          <w:tcPr>
            <w:tcW w:w="773" w:type="dxa"/>
            <w:tcBorders>
              <w:left w:val="single" w:sz="6" w:space="0" w:color="000000"/>
            </w:tcBorders>
            <w:shd w:val="clear" w:color="auto" w:fill="auto"/>
            <w:vAlign w:val="bottom"/>
          </w:tcPr>
          <w:p w14:paraId="69DA8253" w14:textId="77777777" w:rsidR="00162B52" w:rsidRPr="00853565" w:rsidRDefault="00162B52" w:rsidP="008E6AC4">
            <w:pPr>
              <w:pStyle w:val="af0"/>
              <w:snapToGrid w:val="0"/>
              <w:spacing w:before="64" w:line="150" w:lineRule="exact"/>
              <w:jc w:val="center"/>
              <w:rPr>
                <w:rFonts w:ascii="Arial" w:hAnsi="Arial" w:cs="Arial"/>
                <w:sz w:val="14"/>
                <w:szCs w:val="14"/>
                <w:lang w:val="ru-RU"/>
              </w:rPr>
            </w:pPr>
          </w:p>
        </w:tc>
        <w:tc>
          <w:tcPr>
            <w:tcW w:w="773" w:type="dxa"/>
            <w:tcBorders>
              <w:left w:val="single" w:sz="6" w:space="0" w:color="000000"/>
            </w:tcBorders>
            <w:shd w:val="clear" w:color="auto" w:fill="auto"/>
            <w:vAlign w:val="bottom"/>
          </w:tcPr>
          <w:p w14:paraId="7EC6A45B" w14:textId="77777777" w:rsidR="00162B52" w:rsidRPr="00853565" w:rsidRDefault="00162B52" w:rsidP="008E6AC4">
            <w:pPr>
              <w:snapToGrid w:val="0"/>
              <w:spacing w:before="64" w:line="150" w:lineRule="exact"/>
              <w:ind w:right="227"/>
              <w:jc w:val="right"/>
            </w:pPr>
          </w:p>
        </w:tc>
        <w:tc>
          <w:tcPr>
            <w:tcW w:w="773" w:type="dxa"/>
            <w:tcBorders>
              <w:left w:val="single" w:sz="6" w:space="0" w:color="000000"/>
            </w:tcBorders>
            <w:shd w:val="clear" w:color="auto" w:fill="auto"/>
            <w:vAlign w:val="bottom"/>
          </w:tcPr>
          <w:p w14:paraId="259C4114" w14:textId="77777777" w:rsidR="00162B52" w:rsidRPr="00853565" w:rsidRDefault="00162B52" w:rsidP="008E6AC4">
            <w:pPr>
              <w:snapToGrid w:val="0"/>
              <w:spacing w:before="64" w:line="150" w:lineRule="exact"/>
              <w:ind w:right="227"/>
              <w:jc w:val="right"/>
            </w:pPr>
          </w:p>
        </w:tc>
        <w:tc>
          <w:tcPr>
            <w:tcW w:w="774" w:type="dxa"/>
            <w:tcBorders>
              <w:left w:val="single" w:sz="6" w:space="0" w:color="000000"/>
            </w:tcBorders>
            <w:shd w:val="clear" w:color="auto" w:fill="auto"/>
            <w:vAlign w:val="bottom"/>
          </w:tcPr>
          <w:p w14:paraId="76796638" w14:textId="77777777" w:rsidR="00162B52" w:rsidRPr="00853565" w:rsidRDefault="00162B52" w:rsidP="008E6AC4">
            <w:pPr>
              <w:snapToGrid w:val="0"/>
              <w:spacing w:before="64" w:line="150" w:lineRule="exact"/>
              <w:ind w:right="227"/>
              <w:jc w:val="right"/>
            </w:pPr>
          </w:p>
        </w:tc>
        <w:tc>
          <w:tcPr>
            <w:tcW w:w="3515" w:type="dxa"/>
            <w:tcBorders>
              <w:left w:val="single" w:sz="6" w:space="0" w:color="000000"/>
            </w:tcBorders>
            <w:shd w:val="clear" w:color="auto" w:fill="auto"/>
            <w:vAlign w:val="bottom"/>
          </w:tcPr>
          <w:p w14:paraId="2A5356E6" w14:textId="77777777" w:rsidR="00162B52" w:rsidRPr="00853565" w:rsidRDefault="00162B52" w:rsidP="008E6AC4">
            <w:pPr>
              <w:pStyle w:val="13"/>
              <w:spacing w:before="64" w:line="150" w:lineRule="exact"/>
              <w:ind w:left="57"/>
              <w:rPr>
                <w:i/>
                <w:sz w:val="14"/>
                <w:szCs w:val="14"/>
              </w:rPr>
            </w:pPr>
            <w:r w:rsidRPr="00853565">
              <w:rPr>
                <w:bCs w:val="0"/>
                <w:i/>
                <w:sz w:val="14"/>
                <w:szCs w:val="14"/>
                <w:u w:val="none"/>
                <w:lang w:val="en-US"/>
              </w:rPr>
              <w:t>CIS</w:t>
            </w:r>
            <w:r w:rsidRPr="00853565">
              <w:rPr>
                <w:bCs w:val="0"/>
                <w:i/>
                <w:sz w:val="14"/>
                <w:szCs w:val="14"/>
                <w:u w:val="none"/>
              </w:rPr>
              <w:t xml:space="preserve"> </w:t>
            </w:r>
            <w:r w:rsidRPr="00853565">
              <w:rPr>
                <w:bCs w:val="0"/>
                <w:i/>
                <w:sz w:val="14"/>
                <w:szCs w:val="14"/>
                <w:u w:val="none"/>
                <w:lang w:val="en-US"/>
              </w:rPr>
              <w:t>countries</w:t>
            </w:r>
          </w:p>
        </w:tc>
      </w:tr>
      <w:tr w:rsidR="00853565" w:rsidRPr="00853565" w14:paraId="2C467E41" w14:textId="77777777" w:rsidTr="00DA147C">
        <w:trPr>
          <w:cantSplit/>
        </w:trPr>
        <w:tc>
          <w:tcPr>
            <w:tcW w:w="3318" w:type="dxa"/>
            <w:shd w:val="clear" w:color="auto" w:fill="auto"/>
            <w:vAlign w:val="bottom"/>
          </w:tcPr>
          <w:p w14:paraId="6BE5F6E1" w14:textId="77777777" w:rsidR="00162B52" w:rsidRPr="00853565" w:rsidRDefault="00162B52" w:rsidP="008E6AC4">
            <w:pPr>
              <w:pStyle w:val="13"/>
              <w:spacing w:before="64" w:line="150" w:lineRule="exact"/>
              <w:ind w:left="397"/>
              <w:rPr>
                <w:sz w:val="14"/>
                <w:szCs w:val="14"/>
              </w:rPr>
            </w:pPr>
            <w:r w:rsidRPr="00853565">
              <w:rPr>
                <w:b w:val="0"/>
                <w:bCs w:val="0"/>
                <w:sz w:val="14"/>
                <w:szCs w:val="14"/>
                <w:u w:val="none"/>
              </w:rPr>
              <w:t>из них:</w:t>
            </w:r>
          </w:p>
        </w:tc>
        <w:tc>
          <w:tcPr>
            <w:tcW w:w="773" w:type="dxa"/>
            <w:tcBorders>
              <w:left w:val="single" w:sz="6" w:space="0" w:color="000000"/>
            </w:tcBorders>
            <w:shd w:val="clear" w:color="auto" w:fill="auto"/>
            <w:vAlign w:val="bottom"/>
          </w:tcPr>
          <w:p w14:paraId="703D114B" w14:textId="77777777" w:rsidR="00162B52" w:rsidRPr="00853565" w:rsidRDefault="00162B52" w:rsidP="008E6AC4">
            <w:pPr>
              <w:pStyle w:val="af0"/>
              <w:snapToGrid w:val="0"/>
              <w:spacing w:before="64" w:line="150" w:lineRule="exact"/>
              <w:jc w:val="center"/>
              <w:rPr>
                <w:rFonts w:ascii="Arial" w:hAnsi="Arial" w:cs="Arial"/>
                <w:sz w:val="14"/>
                <w:szCs w:val="14"/>
                <w:lang w:val="ru-RU"/>
              </w:rPr>
            </w:pPr>
          </w:p>
        </w:tc>
        <w:tc>
          <w:tcPr>
            <w:tcW w:w="773" w:type="dxa"/>
            <w:tcBorders>
              <w:left w:val="single" w:sz="6" w:space="0" w:color="000000"/>
            </w:tcBorders>
            <w:shd w:val="clear" w:color="auto" w:fill="auto"/>
            <w:vAlign w:val="bottom"/>
          </w:tcPr>
          <w:p w14:paraId="71CD5850" w14:textId="77777777" w:rsidR="00162B52" w:rsidRPr="00853565" w:rsidRDefault="00162B52" w:rsidP="008E6AC4">
            <w:pPr>
              <w:snapToGrid w:val="0"/>
              <w:spacing w:before="64" w:line="150" w:lineRule="exact"/>
              <w:ind w:right="227"/>
              <w:jc w:val="right"/>
            </w:pPr>
          </w:p>
        </w:tc>
        <w:tc>
          <w:tcPr>
            <w:tcW w:w="773" w:type="dxa"/>
            <w:tcBorders>
              <w:left w:val="single" w:sz="6" w:space="0" w:color="000000"/>
            </w:tcBorders>
            <w:shd w:val="clear" w:color="auto" w:fill="auto"/>
            <w:vAlign w:val="bottom"/>
          </w:tcPr>
          <w:p w14:paraId="6DC1EED2" w14:textId="77777777" w:rsidR="00162B52" w:rsidRPr="00853565" w:rsidRDefault="00162B52" w:rsidP="008E6AC4">
            <w:pPr>
              <w:snapToGrid w:val="0"/>
              <w:spacing w:before="64" w:line="150" w:lineRule="exact"/>
              <w:ind w:right="227"/>
              <w:jc w:val="right"/>
            </w:pPr>
          </w:p>
        </w:tc>
        <w:tc>
          <w:tcPr>
            <w:tcW w:w="774" w:type="dxa"/>
            <w:tcBorders>
              <w:left w:val="single" w:sz="6" w:space="0" w:color="000000"/>
            </w:tcBorders>
            <w:shd w:val="clear" w:color="auto" w:fill="auto"/>
            <w:vAlign w:val="bottom"/>
          </w:tcPr>
          <w:p w14:paraId="43F3CE92" w14:textId="77777777" w:rsidR="00162B52" w:rsidRPr="00853565" w:rsidRDefault="00162B52" w:rsidP="008E6AC4">
            <w:pPr>
              <w:snapToGrid w:val="0"/>
              <w:spacing w:before="64" w:line="150" w:lineRule="exact"/>
              <w:ind w:right="227"/>
              <w:jc w:val="right"/>
            </w:pPr>
          </w:p>
        </w:tc>
        <w:tc>
          <w:tcPr>
            <w:tcW w:w="3515" w:type="dxa"/>
            <w:tcBorders>
              <w:left w:val="single" w:sz="6" w:space="0" w:color="000000"/>
            </w:tcBorders>
            <w:shd w:val="clear" w:color="auto" w:fill="auto"/>
            <w:vAlign w:val="bottom"/>
          </w:tcPr>
          <w:p w14:paraId="7B48A09C" w14:textId="77777777" w:rsidR="00162B52" w:rsidRPr="00853565" w:rsidRDefault="00162B52" w:rsidP="008E6AC4">
            <w:pPr>
              <w:pStyle w:val="13"/>
              <w:spacing w:before="64" w:line="150" w:lineRule="exact"/>
              <w:ind w:left="284"/>
              <w:rPr>
                <w:i/>
                <w:sz w:val="14"/>
                <w:szCs w:val="14"/>
              </w:rPr>
            </w:pPr>
            <w:r w:rsidRPr="00853565">
              <w:rPr>
                <w:b w:val="0"/>
                <w:bCs w:val="0"/>
                <w:i/>
                <w:sz w:val="14"/>
                <w:szCs w:val="14"/>
                <w:u w:val="none"/>
                <w:lang w:val="en-US"/>
              </w:rPr>
              <w:t>of which</w:t>
            </w:r>
            <w:r w:rsidRPr="00853565">
              <w:rPr>
                <w:b w:val="0"/>
                <w:bCs w:val="0"/>
                <w:i/>
                <w:sz w:val="14"/>
                <w:szCs w:val="14"/>
                <w:u w:val="none"/>
              </w:rPr>
              <w:t>:</w:t>
            </w:r>
          </w:p>
        </w:tc>
      </w:tr>
      <w:tr w:rsidR="00853565" w:rsidRPr="00853565" w14:paraId="4A593B79" w14:textId="77777777" w:rsidTr="00B67A28">
        <w:trPr>
          <w:cantSplit/>
        </w:trPr>
        <w:tc>
          <w:tcPr>
            <w:tcW w:w="3318" w:type="dxa"/>
            <w:shd w:val="clear" w:color="auto" w:fill="auto"/>
            <w:vAlign w:val="bottom"/>
          </w:tcPr>
          <w:p w14:paraId="27664793" w14:textId="77777777" w:rsidR="00162B52" w:rsidRPr="00853565" w:rsidRDefault="00162B52" w:rsidP="008E6AC4">
            <w:pPr>
              <w:spacing w:before="64" w:line="150" w:lineRule="exact"/>
              <w:ind w:left="113"/>
            </w:pPr>
            <w:r w:rsidRPr="00853565">
              <w:t>Азербайджан</w:t>
            </w:r>
          </w:p>
        </w:tc>
        <w:tc>
          <w:tcPr>
            <w:tcW w:w="773" w:type="dxa"/>
            <w:tcBorders>
              <w:left w:val="single" w:sz="6" w:space="0" w:color="000000"/>
            </w:tcBorders>
            <w:shd w:val="clear" w:color="auto" w:fill="auto"/>
          </w:tcPr>
          <w:p w14:paraId="19D4A294" w14:textId="3CC2AB11" w:rsidR="00162B52" w:rsidRPr="00853565" w:rsidRDefault="00162B52" w:rsidP="008E6AC4">
            <w:pPr>
              <w:spacing w:before="64" w:line="150" w:lineRule="exact"/>
              <w:ind w:right="227"/>
              <w:jc w:val="right"/>
            </w:pPr>
            <w:r w:rsidRPr="00853565">
              <w:t>2020</w:t>
            </w:r>
          </w:p>
        </w:tc>
        <w:tc>
          <w:tcPr>
            <w:tcW w:w="773" w:type="dxa"/>
            <w:tcBorders>
              <w:left w:val="single" w:sz="6" w:space="0" w:color="000000"/>
            </w:tcBorders>
            <w:shd w:val="clear" w:color="auto" w:fill="auto"/>
            <w:vAlign w:val="center"/>
          </w:tcPr>
          <w:p w14:paraId="0D6DC8E2" w14:textId="38291B6C" w:rsidR="00162B52" w:rsidRPr="00853565" w:rsidRDefault="00162B52" w:rsidP="008E6AC4">
            <w:pPr>
              <w:spacing w:before="64" w:line="150" w:lineRule="exact"/>
              <w:ind w:right="227"/>
              <w:jc w:val="right"/>
            </w:pPr>
            <w:r w:rsidRPr="00853565">
              <w:t>73,2</w:t>
            </w:r>
          </w:p>
        </w:tc>
        <w:tc>
          <w:tcPr>
            <w:tcW w:w="773" w:type="dxa"/>
            <w:tcBorders>
              <w:left w:val="single" w:sz="6" w:space="0" w:color="000000"/>
            </w:tcBorders>
            <w:shd w:val="clear" w:color="auto" w:fill="auto"/>
            <w:vAlign w:val="center"/>
          </w:tcPr>
          <w:p w14:paraId="47C033A8" w14:textId="5A10239C" w:rsidR="00162B52" w:rsidRPr="00853565" w:rsidRDefault="00162B52" w:rsidP="008E6AC4">
            <w:pPr>
              <w:spacing w:before="64" w:line="150" w:lineRule="exact"/>
              <w:ind w:right="227"/>
              <w:jc w:val="right"/>
            </w:pPr>
            <w:r w:rsidRPr="00853565">
              <w:t>70,1</w:t>
            </w:r>
          </w:p>
        </w:tc>
        <w:tc>
          <w:tcPr>
            <w:tcW w:w="774" w:type="dxa"/>
            <w:tcBorders>
              <w:left w:val="single" w:sz="6" w:space="0" w:color="000000"/>
            </w:tcBorders>
            <w:shd w:val="clear" w:color="auto" w:fill="auto"/>
            <w:vAlign w:val="center"/>
          </w:tcPr>
          <w:p w14:paraId="338A9EA8" w14:textId="1487CA5A" w:rsidR="00162B52" w:rsidRPr="00853565" w:rsidRDefault="00162B52" w:rsidP="008E6AC4">
            <w:pPr>
              <w:spacing w:before="64" w:line="150" w:lineRule="exact"/>
              <w:ind w:right="227"/>
              <w:jc w:val="right"/>
            </w:pPr>
            <w:r w:rsidRPr="00853565">
              <w:t>76,5</w:t>
            </w:r>
          </w:p>
        </w:tc>
        <w:tc>
          <w:tcPr>
            <w:tcW w:w="3515" w:type="dxa"/>
            <w:tcBorders>
              <w:left w:val="single" w:sz="6" w:space="0" w:color="000000"/>
            </w:tcBorders>
            <w:shd w:val="clear" w:color="auto" w:fill="auto"/>
            <w:vAlign w:val="bottom"/>
          </w:tcPr>
          <w:p w14:paraId="67F558B6" w14:textId="77777777" w:rsidR="00162B52" w:rsidRPr="00853565" w:rsidRDefault="00162B52" w:rsidP="008E6AC4">
            <w:pPr>
              <w:spacing w:before="64" w:line="150" w:lineRule="exact"/>
              <w:ind w:left="170"/>
              <w:rPr>
                <w:i/>
              </w:rPr>
            </w:pPr>
            <w:r w:rsidRPr="00853565">
              <w:rPr>
                <w:i/>
              </w:rPr>
              <w:t>Azerbaijan</w:t>
            </w:r>
          </w:p>
        </w:tc>
      </w:tr>
      <w:tr w:rsidR="00853565" w:rsidRPr="00853565" w14:paraId="2429ED0E" w14:textId="77777777" w:rsidTr="00B67A28">
        <w:trPr>
          <w:cantSplit/>
        </w:trPr>
        <w:tc>
          <w:tcPr>
            <w:tcW w:w="3318" w:type="dxa"/>
            <w:shd w:val="clear" w:color="auto" w:fill="auto"/>
            <w:vAlign w:val="bottom"/>
          </w:tcPr>
          <w:p w14:paraId="5C4B6660" w14:textId="77777777" w:rsidR="00162B52" w:rsidRPr="00853565" w:rsidRDefault="00162B52" w:rsidP="008E6AC4">
            <w:pPr>
              <w:spacing w:before="64" w:line="150" w:lineRule="exact"/>
              <w:ind w:left="113"/>
            </w:pPr>
            <w:r w:rsidRPr="00853565">
              <w:t>Армения</w:t>
            </w:r>
          </w:p>
        </w:tc>
        <w:tc>
          <w:tcPr>
            <w:tcW w:w="773" w:type="dxa"/>
            <w:tcBorders>
              <w:left w:val="single" w:sz="6" w:space="0" w:color="000000"/>
            </w:tcBorders>
            <w:shd w:val="clear" w:color="auto" w:fill="auto"/>
          </w:tcPr>
          <w:p w14:paraId="53A34D69" w14:textId="6D92DB57" w:rsidR="00162B52" w:rsidRPr="00853565" w:rsidRDefault="00162B52" w:rsidP="008E6AC4">
            <w:pPr>
              <w:spacing w:before="64" w:line="150" w:lineRule="exact"/>
              <w:ind w:right="227"/>
              <w:jc w:val="right"/>
            </w:pPr>
            <w:r w:rsidRPr="00853565">
              <w:t>2020</w:t>
            </w:r>
          </w:p>
        </w:tc>
        <w:tc>
          <w:tcPr>
            <w:tcW w:w="773" w:type="dxa"/>
            <w:tcBorders>
              <w:left w:val="single" w:sz="6" w:space="0" w:color="000000"/>
            </w:tcBorders>
            <w:shd w:val="clear" w:color="auto" w:fill="auto"/>
            <w:vAlign w:val="center"/>
          </w:tcPr>
          <w:p w14:paraId="3ADD9B7F" w14:textId="28C35CA8" w:rsidR="00162B52" w:rsidRPr="00853565" w:rsidRDefault="00162B52" w:rsidP="008E6AC4">
            <w:pPr>
              <w:spacing w:before="64" w:line="150" w:lineRule="exact"/>
              <w:ind w:right="227"/>
              <w:jc w:val="right"/>
            </w:pPr>
            <w:r w:rsidRPr="00853565">
              <w:t>73,5</w:t>
            </w:r>
          </w:p>
        </w:tc>
        <w:tc>
          <w:tcPr>
            <w:tcW w:w="773" w:type="dxa"/>
            <w:tcBorders>
              <w:left w:val="single" w:sz="6" w:space="0" w:color="000000"/>
            </w:tcBorders>
            <w:shd w:val="clear" w:color="auto" w:fill="auto"/>
            <w:vAlign w:val="center"/>
          </w:tcPr>
          <w:p w14:paraId="62A3359F" w14:textId="7AA5240A" w:rsidR="00162B52" w:rsidRPr="00853565" w:rsidRDefault="00162B52" w:rsidP="008E6AC4">
            <w:pPr>
              <w:spacing w:before="64" w:line="150" w:lineRule="exact"/>
              <w:ind w:right="227"/>
              <w:jc w:val="right"/>
            </w:pPr>
            <w:r w:rsidRPr="00853565">
              <w:t>68,4</w:t>
            </w:r>
          </w:p>
        </w:tc>
        <w:tc>
          <w:tcPr>
            <w:tcW w:w="774" w:type="dxa"/>
            <w:tcBorders>
              <w:left w:val="single" w:sz="6" w:space="0" w:color="000000"/>
            </w:tcBorders>
            <w:shd w:val="clear" w:color="auto" w:fill="auto"/>
            <w:vAlign w:val="center"/>
          </w:tcPr>
          <w:p w14:paraId="2A4CF07A" w14:textId="25ED9414" w:rsidR="00162B52" w:rsidRPr="00853565" w:rsidRDefault="00162B52" w:rsidP="008E6AC4">
            <w:pPr>
              <w:spacing w:before="64" w:line="150" w:lineRule="exact"/>
              <w:ind w:right="227"/>
              <w:jc w:val="right"/>
            </w:pPr>
            <w:r w:rsidRPr="00853565">
              <w:t>78,6</w:t>
            </w:r>
          </w:p>
        </w:tc>
        <w:tc>
          <w:tcPr>
            <w:tcW w:w="3515" w:type="dxa"/>
            <w:tcBorders>
              <w:left w:val="single" w:sz="6" w:space="0" w:color="000000"/>
            </w:tcBorders>
            <w:shd w:val="clear" w:color="auto" w:fill="auto"/>
            <w:vAlign w:val="bottom"/>
          </w:tcPr>
          <w:p w14:paraId="64B23862" w14:textId="77777777" w:rsidR="00162B52" w:rsidRPr="00853565" w:rsidRDefault="00162B52" w:rsidP="008E6AC4">
            <w:pPr>
              <w:spacing w:before="64" w:line="150" w:lineRule="exact"/>
              <w:ind w:left="170"/>
              <w:rPr>
                <w:i/>
              </w:rPr>
            </w:pPr>
            <w:r w:rsidRPr="00853565">
              <w:rPr>
                <w:i/>
              </w:rPr>
              <w:t>Armenia</w:t>
            </w:r>
          </w:p>
        </w:tc>
      </w:tr>
      <w:tr w:rsidR="00853565" w:rsidRPr="00853565" w14:paraId="01EF54C3" w14:textId="77777777" w:rsidTr="00B67A28">
        <w:trPr>
          <w:cantSplit/>
        </w:trPr>
        <w:tc>
          <w:tcPr>
            <w:tcW w:w="3318" w:type="dxa"/>
            <w:shd w:val="clear" w:color="auto" w:fill="auto"/>
            <w:vAlign w:val="bottom"/>
          </w:tcPr>
          <w:p w14:paraId="777809AD" w14:textId="77777777" w:rsidR="00162B52" w:rsidRPr="00853565" w:rsidRDefault="00162B52" w:rsidP="008E6AC4">
            <w:pPr>
              <w:spacing w:before="64" w:line="150" w:lineRule="exact"/>
              <w:ind w:left="113"/>
            </w:pPr>
            <w:r w:rsidRPr="00853565">
              <w:t>Беларусь</w:t>
            </w:r>
          </w:p>
        </w:tc>
        <w:tc>
          <w:tcPr>
            <w:tcW w:w="773" w:type="dxa"/>
            <w:tcBorders>
              <w:left w:val="single" w:sz="6" w:space="0" w:color="000000"/>
            </w:tcBorders>
            <w:shd w:val="clear" w:color="auto" w:fill="auto"/>
          </w:tcPr>
          <w:p w14:paraId="531818A6" w14:textId="62E19179" w:rsidR="00162B52" w:rsidRPr="00853565" w:rsidRDefault="00162B52" w:rsidP="008E6AC4">
            <w:pPr>
              <w:spacing w:before="64" w:line="150" w:lineRule="exact"/>
              <w:ind w:right="227"/>
              <w:jc w:val="right"/>
            </w:pPr>
            <w:r w:rsidRPr="00853565">
              <w:t>2019</w:t>
            </w:r>
          </w:p>
        </w:tc>
        <w:tc>
          <w:tcPr>
            <w:tcW w:w="773" w:type="dxa"/>
            <w:tcBorders>
              <w:left w:val="single" w:sz="6" w:space="0" w:color="000000"/>
            </w:tcBorders>
            <w:shd w:val="clear" w:color="auto" w:fill="auto"/>
            <w:vAlign w:val="center"/>
          </w:tcPr>
          <w:p w14:paraId="5E767A3C" w14:textId="6985C3E4" w:rsidR="00162B52" w:rsidRPr="00853565" w:rsidRDefault="00162B52" w:rsidP="008E6AC4">
            <w:pPr>
              <w:spacing w:before="64" w:line="150" w:lineRule="exact"/>
              <w:ind w:right="227"/>
              <w:jc w:val="right"/>
            </w:pPr>
            <w:r w:rsidRPr="00853565">
              <w:t>74,5</w:t>
            </w:r>
          </w:p>
        </w:tc>
        <w:tc>
          <w:tcPr>
            <w:tcW w:w="773" w:type="dxa"/>
            <w:tcBorders>
              <w:left w:val="single" w:sz="6" w:space="0" w:color="000000"/>
            </w:tcBorders>
            <w:shd w:val="clear" w:color="auto" w:fill="auto"/>
            <w:vAlign w:val="center"/>
          </w:tcPr>
          <w:p w14:paraId="023C3926" w14:textId="10511AF6" w:rsidR="00162B52" w:rsidRPr="00853565" w:rsidRDefault="00162B52" w:rsidP="008E6AC4">
            <w:pPr>
              <w:spacing w:before="64" w:line="150" w:lineRule="exact"/>
              <w:ind w:right="227"/>
              <w:jc w:val="right"/>
            </w:pPr>
            <w:r w:rsidRPr="00853565">
              <w:t>69,3</w:t>
            </w:r>
          </w:p>
        </w:tc>
        <w:tc>
          <w:tcPr>
            <w:tcW w:w="774" w:type="dxa"/>
            <w:tcBorders>
              <w:left w:val="single" w:sz="6" w:space="0" w:color="000000"/>
            </w:tcBorders>
            <w:shd w:val="clear" w:color="auto" w:fill="auto"/>
            <w:vAlign w:val="center"/>
          </w:tcPr>
          <w:p w14:paraId="5B69291D" w14:textId="6C42F797" w:rsidR="00162B52" w:rsidRPr="00853565" w:rsidRDefault="00162B52" w:rsidP="008E6AC4">
            <w:pPr>
              <w:spacing w:before="64" w:line="150" w:lineRule="exact"/>
              <w:ind w:right="227"/>
              <w:jc w:val="right"/>
            </w:pPr>
            <w:r w:rsidRPr="00853565">
              <w:t>79,4</w:t>
            </w:r>
          </w:p>
        </w:tc>
        <w:tc>
          <w:tcPr>
            <w:tcW w:w="3515" w:type="dxa"/>
            <w:tcBorders>
              <w:left w:val="single" w:sz="6" w:space="0" w:color="000000"/>
            </w:tcBorders>
            <w:shd w:val="clear" w:color="auto" w:fill="auto"/>
            <w:vAlign w:val="bottom"/>
          </w:tcPr>
          <w:p w14:paraId="6C5B3439" w14:textId="77777777" w:rsidR="00162B52" w:rsidRPr="00853565" w:rsidRDefault="00162B52" w:rsidP="008E6AC4">
            <w:pPr>
              <w:spacing w:before="64" w:line="150" w:lineRule="exact"/>
              <w:ind w:left="170"/>
              <w:rPr>
                <w:i/>
              </w:rPr>
            </w:pPr>
            <w:r w:rsidRPr="00853565">
              <w:rPr>
                <w:i/>
              </w:rPr>
              <w:t>Belarus</w:t>
            </w:r>
          </w:p>
        </w:tc>
      </w:tr>
      <w:tr w:rsidR="00853565" w:rsidRPr="00853565" w14:paraId="3FFB35F2" w14:textId="77777777" w:rsidTr="00B67A28">
        <w:trPr>
          <w:cantSplit/>
        </w:trPr>
        <w:tc>
          <w:tcPr>
            <w:tcW w:w="3318" w:type="dxa"/>
            <w:shd w:val="clear" w:color="auto" w:fill="auto"/>
            <w:vAlign w:val="bottom"/>
          </w:tcPr>
          <w:p w14:paraId="55937F9A" w14:textId="77777777" w:rsidR="00162B52" w:rsidRPr="00853565" w:rsidRDefault="00162B52" w:rsidP="008E6AC4">
            <w:pPr>
              <w:pStyle w:val="60"/>
              <w:spacing w:before="64" w:line="150" w:lineRule="exact"/>
              <w:ind w:left="113"/>
              <w:rPr>
                <w:rFonts w:ascii="Arial" w:hAnsi="Arial" w:cs="Arial"/>
                <w:sz w:val="14"/>
                <w:szCs w:val="14"/>
              </w:rPr>
            </w:pPr>
            <w:r w:rsidRPr="00853565">
              <w:rPr>
                <w:rFonts w:ascii="Arial" w:hAnsi="Arial" w:cs="Arial"/>
                <w:sz w:val="14"/>
                <w:szCs w:val="14"/>
                <w:u w:val="none"/>
              </w:rPr>
              <w:t>Казахстан</w:t>
            </w:r>
          </w:p>
        </w:tc>
        <w:tc>
          <w:tcPr>
            <w:tcW w:w="773" w:type="dxa"/>
            <w:tcBorders>
              <w:left w:val="single" w:sz="6" w:space="0" w:color="000000"/>
            </w:tcBorders>
            <w:shd w:val="clear" w:color="auto" w:fill="auto"/>
          </w:tcPr>
          <w:p w14:paraId="16930AB8" w14:textId="760174CE" w:rsidR="00162B52" w:rsidRPr="00853565" w:rsidRDefault="00162B52" w:rsidP="008E6AC4">
            <w:pPr>
              <w:pBdr>
                <w:top w:val="none" w:sz="0" w:space="0" w:color="000000"/>
                <w:left w:val="none" w:sz="0" w:space="0" w:color="000000"/>
                <w:bottom w:val="none" w:sz="0" w:space="0" w:color="000000"/>
                <w:right w:val="none" w:sz="0" w:space="0" w:color="000000"/>
              </w:pBdr>
              <w:spacing w:before="64" w:line="150" w:lineRule="exact"/>
              <w:ind w:right="227"/>
              <w:jc w:val="right"/>
            </w:pPr>
            <w:r w:rsidRPr="00853565">
              <w:t>2020</w:t>
            </w:r>
          </w:p>
        </w:tc>
        <w:tc>
          <w:tcPr>
            <w:tcW w:w="773" w:type="dxa"/>
            <w:tcBorders>
              <w:left w:val="single" w:sz="6" w:space="0" w:color="000000"/>
            </w:tcBorders>
            <w:shd w:val="clear" w:color="auto" w:fill="auto"/>
            <w:vAlign w:val="center"/>
          </w:tcPr>
          <w:p w14:paraId="220F022C" w14:textId="3F347298" w:rsidR="00162B52" w:rsidRPr="00853565" w:rsidRDefault="00162B52" w:rsidP="008E6AC4">
            <w:pPr>
              <w:spacing w:before="64" w:line="150" w:lineRule="exact"/>
              <w:ind w:right="227"/>
              <w:jc w:val="right"/>
            </w:pPr>
            <w:r w:rsidRPr="00853565">
              <w:t>71,4</w:t>
            </w:r>
          </w:p>
        </w:tc>
        <w:tc>
          <w:tcPr>
            <w:tcW w:w="773" w:type="dxa"/>
            <w:tcBorders>
              <w:left w:val="single" w:sz="6" w:space="0" w:color="000000"/>
            </w:tcBorders>
            <w:shd w:val="clear" w:color="auto" w:fill="auto"/>
            <w:vAlign w:val="center"/>
          </w:tcPr>
          <w:p w14:paraId="34D316D8" w14:textId="27E7A87E" w:rsidR="00162B52" w:rsidRPr="00853565" w:rsidRDefault="00162B52" w:rsidP="008E6AC4">
            <w:pPr>
              <w:spacing w:before="64" w:line="150" w:lineRule="exact"/>
              <w:ind w:right="227"/>
              <w:jc w:val="right"/>
            </w:pPr>
            <w:r w:rsidRPr="00853565">
              <w:t>67,1</w:t>
            </w:r>
          </w:p>
        </w:tc>
        <w:tc>
          <w:tcPr>
            <w:tcW w:w="774" w:type="dxa"/>
            <w:tcBorders>
              <w:left w:val="single" w:sz="6" w:space="0" w:color="000000"/>
            </w:tcBorders>
            <w:shd w:val="clear" w:color="auto" w:fill="auto"/>
            <w:vAlign w:val="center"/>
          </w:tcPr>
          <w:p w14:paraId="2120338A" w14:textId="5D55A6DB" w:rsidR="00162B52" w:rsidRPr="00853565" w:rsidRDefault="00162B52" w:rsidP="008E6AC4">
            <w:pPr>
              <w:spacing w:before="64" w:line="150" w:lineRule="exact"/>
              <w:ind w:right="227"/>
              <w:jc w:val="right"/>
            </w:pPr>
            <w:r w:rsidRPr="00853565">
              <w:t>75,5</w:t>
            </w:r>
          </w:p>
        </w:tc>
        <w:tc>
          <w:tcPr>
            <w:tcW w:w="3515" w:type="dxa"/>
            <w:tcBorders>
              <w:left w:val="single" w:sz="6" w:space="0" w:color="000000"/>
            </w:tcBorders>
            <w:shd w:val="clear" w:color="auto" w:fill="auto"/>
            <w:vAlign w:val="bottom"/>
          </w:tcPr>
          <w:p w14:paraId="6B65EB27" w14:textId="77777777" w:rsidR="00162B52" w:rsidRPr="00853565" w:rsidRDefault="00162B52" w:rsidP="008E6AC4">
            <w:pPr>
              <w:spacing w:before="64" w:line="150" w:lineRule="exact"/>
              <w:ind w:left="170"/>
              <w:rPr>
                <w:i/>
              </w:rPr>
            </w:pPr>
            <w:r w:rsidRPr="00853565">
              <w:rPr>
                <w:i/>
                <w:lang w:val="de-DE"/>
              </w:rPr>
              <w:t>Kazakhstan</w:t>
            </w:r>
          </w:p>
        </w:tc>
      </w:tr>
      <w:tr w:rsidR="00853565" w:rsidRPr="00853565" w14:paraId="73FB139A" w14:textId="77777777" w:rsidTr="00B67A28">
        <w:trPr>
          <w:cantSplit/>
        </w:trPr>
        <w:tc>
          <w:tcPr>
            <w:tcW w:w="3318" w:type="dxa"/>
            <w:shd w:val="clear" w:color="auto" w:fill="auto"/>
            <w:vAlign w:val="bottom"/>
          </w:tcPr>
          <w:p w14:paraId="23516BA5" w14:textId="77777777" w:rsidR="00162B52" w:rsidRPr="00853565" w:rsidRDefault="00162B52" w:rsidP="008E6AC4">
            <w:pPr>
              <w:pStyle w:val="1a"/>
              <w:spacing w:before="64" w:line="150" w:lineRule="exact"/>
              <w:ind w:left="113"/>
              <w:rPr>
                <w:rFonts w:ascii="Arial" w:hAnsi="Arial" w:cs="Arial"/>
                <w:sz w:val="14"/>
                <w:szCs w:val="14"/>
              </w:rPr>
            </w:pPr>
            <w:r w:rsidRPr="00853565">
              <w:rPr>
                <w:rFonts w:ascii="Arial" w:hAnsi="Arial" w:cs="Arial"/>
                <w:sz w:val="14"/>
                <w:szCs w:val="14"/>
              </w:rPr>
              <w:t>Киргизия</w:t>
            </w:r>
          </w:p>
        </w:tc>
        <w:tc>
          <w:tcPr>
            <w:tcW w:w="773" w:type="dxa"/>
            <w:tcBorders>
              <w:left w:val="single" w:sz="6" w:space="0" w:color="000000"/>
            </w:tcBorders>
            <w:shd w:val="clear" w:color="auto" w:fill="auto"/>
          </w:tcPr>
          <w:p w14:paraId="059B4D8C" w14:textId="2124813F" w:rsidR="00162B52" w:rsidRPr="00853565" w:rsidRDefault="00162B52" w:rsidP="008E6AC4">
            <w:pPr>
              <w:pBdr>
                <w:top w:val="none" w:sz="0" w:space="0" w:color="000000"/>
                <w:left w:val="none" w:sz="0" w:space="0" w:color="000000"/>
                <w:bottom w:val="none" w:sz="0" w:space="0" w:color="000000"/>
                <w:right w:val="none" w:sz="0" w:space="0" w:color="000000"/>
              </w:pBdr>
              <w:spacing w:before="64" w:line="150" w:lineRule="exact"/>
              <w:ind w:right="227"/>
              <w:jc w:val="right"/>
            </w:pPr>
            <w:r w:rsidRPr="00853565">
              <w:t>2020</w:t>
            </w:r>
          </w:p>
        </w:tc>
        <w:tc>
          <w:tcPr>
            <w:tcW w:w="773" w:type="dxa"/>
            <w:tcBorders>
              <w:left w:val="single" w:sz="6" w:space="0" w:color="000000"/>
            </w:tcBorders>
            <w:shd w:val="clear" w:color="auto" w:fill="auto"/>
            <w:vAlign w:val="center"/>
          </w:tcPr>
          <w:p w14:paraId="31FA949B" w14:textId="7324E14D" w:rsidR="00162B52" w:rsidRPr="00853565" w:rsidRDefault="00162B52" w:rsidP="008E6AC4">
            <w:pPr>
              <w:spacing w:before="64" w:line="150" w:lineRule="exact"/>
              <w:ind w:right="227"/>
              <w:jc w:val="right"/>
            </w:pPr>
            <w:r w:rsidRPr="00853565">
              <w:t>71,9</w:t>
            </w:r>
          </w:p>
        </w:tc>
        <w:tc>
          <w:tcPr>
            <w:tcW w:w="773" w:type="dxa"/>
            <w:tcBorders>
              <w:left w:val="single" w:sz="6" w:space="0" w:color="000000"/>
            </w:tcBorders>
            <w:shd w:val="clear" w:color="auto" w:fill="auto"/>
            <w:vAlign w:val="center"/>
          </w:tcPr>
          <w:p w14:paraId="7523C03E" w14:textId="14D10609" w:rsidR="00162B52" w:rsidRPr="00853565" w:rsidRDefault="00162B52" w:rsidP="008E6AC4">
            <w:pPr>
              <w:spacing w:before="64" w:line="150" w:lineRule="exact"/>
              <w:ind w:right="227"/>
              <w:jc w:val="right"/>
            </w:pPr>
            <w:r w:rsidRPr="00853565">
              <w:t>67,8</w:t>
            </w:r>
          </w:p>
        </w:tc>
        <w:tc>
          <w:tcPr>
            <w:tcW w:w="774" w:type="dxa"/>
            <w:tcBorders>
              <w:left w:val="single" w:sz="6" w:space="0" w:color="000000"/>
            </w:tcBorders>
            <w:shd w:val="clear" w:color="auto" w:fill="auto"/>
            <w:vAlign w:val="center"/>
          </w:tcPr>
          <w:p w14:paraId="779304BA" w14:textId="27A32E0E" w:rsidR="00162B52" w:rsidRPr="00853565" w:rsidRDefault="00162B52" w:rsidP="008E6AC4">
            <w:pPr>
              <w:spacing w:before="64" w:line="150" w:lineRule="exact"/>
              <w:ind w:right="227"/>
              <w:jc w:val="right"/>
            </w:pPr>
            <w:r w:rsidRPr="00853565">
              <w:t>76,0</w:t>
            </w:r>
          </w:p>
        </w:tc>
        <w:tc>
          <w:tcPr>
            <w:tcW w:w="3515" w:type="dxa"/>
            <w:tcBorders>
              <w:left w:val="single" w:sz="6" w:space="0" w:color="000000"/>
            </w:tcBorders>
            <w:shd w:val="clear" w:color="auto" w:fill="auto"/>
            <w:vAlign w:val="bottom"/>
          </w:tcPr>
          <w:p w14:paraId="5E295DA9" w14:textId="77777777" w:rsidR="00162B52" w:rsidRPr="00853565" w:rsidRDefault="00162B52" w:rsidP="008E6AC4">
            <w:pPr>
              <w:spacing w:before="64" w:line="150" w:lineRule="exact"/>
              <w:ind w:left="170"/>
              <w:rPr>
                <w:i/>
              </w:rPr>
            </w:pPr>
            <w:r w:rsidRPr="00853565">
              <w:rPr>
                <w:i/>
                <w:lang w:val="de-DE"/>
              </w:rPr>
              <w:t>Kyrgyzstan</w:t>
            </w:r>
          </w:p>
        </w:tc>
      </w:tr>
      <w:tr w:rsidR="00853565" w:rsidRPr="00853565" w14:paraId="70671C56" w14:textId="77777777" w:rsidTr="00B67A28">
        <w:trPr>
          <w:cantSplit/>
        </w:trPr>
        <w:tc>
          <w:tcPr>
            <w:tcW w:w="3318" w:type="dxa"/>
            <w:shd w:val="clear" w:color="auto" w:fill="auto"/>
            <w:vAlign w:val="bottom"/>
          </w:tcPr>
          <w:p w14:paraId="022BFAC7" w14:textId="77777777" w:rsidR="00162B52" w:rsidRPr="00853565" w:rsidRDefault="00162B52" w:rsidP="008E6AC4">
            <w:pPr>
              <w:spacing w:before="64" w:line="150" w:lineRule="exact"/>
              <w:ind w:left="113"/>
            </w:pPr>
            <w:r w:rsidRPr="00853565">
              <w:t>Республика Молдова</w:t>
            </w:r>
          </w:p>
        </w:tc>
        <w:tc>
          <w:tcPr>
            <w:tcW w:w="773" w:type="dxa"/>
            <w:tcBorders>
              <w:left w:val="single" w:sz="6" w:space="0" w:color="000000"/>
            </w:tcBorders>
            <w:shd w:val="clear" w:color="auto" w:fill="auto"/>
            <w:vAlign w:val="bottom"/>
          </w:tcPr>
          <w:p w14:paraId="6C405345" w14:textId="0C8EF819" w:rsidR="00162B52" w:rsidRPr="00853565" w:rsidRDefault="00162B52" w:rsidP="008E6AC4">
            <w:pPr>
              <w:pBdr>
                <w:top w:val="none" w:sz="0" w:space="0" w:color="000000"/>
                <w:left w:val="none" w:sz="0" w:space="0" w:color="000000"/>
                <w:bottom w:val="none" w:sz="0" w:space="0" w:color="000000"/>
                <w:right w:val="none" w:sz="0" w:space="0" w:color="000000"/>
              </w:pBdr>
              <w:spacing w:before="64" w:line="150" w:lineRule="exact"/>
              <w:ind w:right="227"/>
              <w:jc w:val="right"/>
            </w:pPr>
            <w:r w:rsidRPr="00853565">
              <w:t>2020</w:t>
            </w:r>
          </w:p>
        </w:tc>
        <w:tc>
          <w:tcPr>
            <w:tcW w:w="773" w:type="dxa"/>
            <w:tcBorders>
              <w:left w:val="single" w:sz="6" w:space="0" w:color="000000"/>
            </w:tcBorders>
            <w:shd w:val="clear" w:color="auto" w:fill="auto"/>
            <w:vAlign w:val="center"/>
          </w:tcPr>
          <w:p w14:paraId="7AC779FF" w14:textId="54E164C8" w:rsidR="00162B52" w:rsidRPr="00853565" w:rsidRDefault="00162B52" w:rsidP="008E6AC4">
            <w:pPr>
              <w:spacing w:before="64" w:line="150" w:lineRule="exact"/>
              <w:ind w:right="227"/>
              <w:jc w:val="right"/>
            </w:pPr>
            <w:r w:rsidRPr="00853565">
              <w:t>69,8</w:t>
            </w:r>
          </w:p>
        </w:tc>
        <w:tc>
          <w:tcPr>
            <w:tcW w:w="773" w:type="dxa"/>
            <w:tcBorders>
              <w:left w:val="single" w:sz="6" w:space="0" w:color="000000"/>
            </w:tcBorders>
            <w:shd w:val="clear" w:color="auto" w:fill="auto"/>
            <w:vAlign w:val="center"/>
          </w:tcPr>
          <w:p w14:paraId="51A02D30" w14:textId="7CD6859B" w:rsidR="00162B52" w:rsidRPr="00853565" w:rsidRDefault="00162B52" w:rsidP="008E6AC4">
            <w:pPr>
              <w:spacing w:before="64" w:line="150" w:lineRule="exact"/>
              <w:ind w:right="227"/>
              <w:jc w:val="right"/>
            </w:pPr>
            <w:r w:rsidRPr="00853565">
              <w:t>65,9</w:t>
            </w:r>
          </w:p>
        </w:tc>
        <w:tc>
          <w:tcPr>
            <w:tcW w:w="774" w:type="dxa"/>
            <w:tcBorders>
              <w:left w:val="single" w:sz="6" w:space="0" w:color="000000"/>
            </w:tcBorders>
            <w:shd w:val="clear" w:color="auto" w:fill="auto"/>
            <w:vAlign w:val="center"/>
          </w:tcPr>
          <w:p w14:paraId="08F26687" w14:textId="787387AD" w:rsidR="00162B52" w:rsidRPr="00853565" w:rsidRDefault="00162B52" w:rsidP="008E6AC4">
            <w:pPr>
              <w:spacing w:before="64" w:line="150" w:lineRule="exact"/>
              <w:ind w:right="227"/>
              <w:jc w:val="right"/>
            </w:pPr>
            <w:r w:rsidRPr="00853565">
              <w:t>73,9</w:t>
            </w:r>
          </w:p>
        </w:tc>
        <w:tc>
          <w:tcPr>
            <w:tcW w:w="3515" w:type="dxa"/>
            <w:tcBorders>
              <w:left w:val="single" w:sz="6" w:space="0" w:color="000000"/>
            </w:tcBorders>
            <w:shd w:val="clear" w:color="auto" w:fill="auto"/>
            <w:vAlign w:val="bottom"/>
          </w:tcPr>
          <w:p w14:paraId="56540596" w14:textId="77777777" w:rsidR="00162B52" w:rsidRPr="00853565" w:rsidRDefault="00162B52" w:rsidP="008E6AC4">
            <w:pPr>
              <w:spacing w:before="64" w:line="150" w:lineRule="exact"/>
              <w:ind w:left="170"/>
              <w:rPr>
                <w:i/>
              </w:rPr>
            </w:pPr>
            <w:r w:rsidRPr="00853565">
              <w:rPr>
                <w:i/>
              </w:rPr>
              <w:t>Republic of</w:t>
            </w:r>
            <w:r w:rsidRPr="00853565">
              <w:rPr>
                <w:i/>
                <w:lang w:val="de-DE"/>
              </w:rPr>
              <w:t xml:space="preserve"> Moldova</w:t>
            </w:r>
          </w:p>
        </w:tc>
      </w:tr>
      <w:tr w:rsidR="00853565" w:rsidRPr="00853565" w14:paraId="0FDEEF6C" w14:textId="77777777" w:rsidTr="00DA147C">
        <w:trPr>
          <w:cantSplit/>
        </w:trPr>
        <w:tc>
          <w:tcPr>
            <w:tcW w:w="3318" w:type="dxa"/>
            <w:shd w:val="clear" w:color="auto" w:fill="auto"/>
            <w:vAlign w:val="bottom"/>
          </w:tcPr>
          <w:p w14:paraId="3EB70F12" w14:textId="77777777" w:rsidR="00162B52" w:rsidRPr="00853565" w:rsidRDefault="00162B52" w:rsidP="008E6AC4">
            <w:pPr>
              <w:spacing w:before="64" w:line="150" w:lineRule="exact"/>
              <w:ind w:left="113"/>
            </w:pPr>
            <w:r w:rsidRPr="00853565">
              <w:t>Таджикистан</w:t>
            </w:r>
          </w:p>
        </w:tc>
        <w:tc>
          <w:tcPr>
            <w:tcW w:w="773" w:type="dxa"/>
            <w:tcBorders>
              <w:left w:val="single" w:sz="6" w:space="0" w:color="000000"/>
            </w:tcBorders>
            <w:shd w:val="clear" w:color="auto" w:fill="auto"/>
            <w:vAlign w:val="bottom"/>
          </w:tcPr>
          <w:p w14:paraId="0FC9FAE3" w14:textId="528221EB" w:rsidR="00162B52" w:rsidRPr="00853565" w:rsidRDefault="00162B52" w:rsidP="008E6AC4">
            <w:pPr>
              <w:pBdr>
                <w:top w:val="none" w:sz="0" w:space="0" w:color="000000"/>
                <w:left w:val="none" w:sz="0" w:space="0" w:color="000000"/>
                <w:bottom w:val="none" w:sz="0" w:space="0" w:color="000000"/>
                <w:right w:val="none" w:sz="0" w:space="0" w:color="000000"/>
              </w:pBdr>
              <w:spacing w:before="64" w:line="150" w:lineRule="exact"/>
              <w:ind w:right="227"/>
              <w:jc w:val="right"/>
            </w:pPr>
            <w:r w:rsidRPr="00853565">
              <w:t>2019</w:t>
            </w:r>
          </w:p>
        </w:tc>
        <w:tc>
          <w:tcPr>
            <w:tcW w:w="773" w:type="dxa"/>
            <w:tcBorders>
              <w:left w:val="single" w:sz="6" w:space="0" w:color="000000"/>
            </w:tcBorders>
            <w:shd w:val="clear" w:color="auto" w:fill="auto"/>
            <w:vAlign w:val="bottom"/>
          </w:tcPr>
          <w:p w14:paraId="52AA85AB" w14:textId="19E19C0B" w:rsidR="00162B52" w:rsidRPr="00853565" w:rsidRDefault="00162B52" w:rsidP="008E6AC4">
            <w:pPr>
              <w:spacing w:before="64" w:line="150" w:lineRule="exact"/>
              <w:ind w:right="227"/>
              <w:jc w:val="right"/>
            </w:pPr>
            <w:r w:rsidRPr="00853565">
              <w:t>75,2</w:t>
            </w:r>
          </w:p>
        </w:tc>
        <w:tc>
          <w:tcPr>
            <w:tcW w:w="773" w:type="dxa"/>
            <w:tcBorders>
              <w:left w:val="single" w:sz="6" w:space="0" w:color="000000"/>
            </w:tcBorders>
            <w:shd w:val="clear" w:color="auto" w:fill="auto"/>
            <w:vAlign w:val="bottom"/>
          </w:tcPr>
          <w:p w14:paraId="72D6DB97" w14:textId="568A4840" w:rsidR="00162B52" w:rsidRPr="00853565" w:rsidRDefault="00162B52" w:rsidP="008E6AC4">
            <w:pPr>
              <w:spacing w:before="64" w:line="150" w:lineRule="exact"/>
              <w:ind w:right="227"/>
              <w:jc w:val="right"/>
            </w:pPr>
            <w:r w:rsidRPr="00853565">
              <w:t>73,5</w:t>
            </w:r>
          </w:p>
        </w:tc>
        <w:tc>
          <w:tcPr>
            <w:tcW w:w="774" w:type="dxa"/>
            <w:tcBorders>
              <w:left w:val="single" w:sz="6" w:space="0" w:color="000000"/>
            </w:tcBorders>
            <w:shd w:val="clear" w:color="auto" w:fill="auto"/>
            <w:vAlign w:val="bottom"/>
          </w:tcPr>
          <w:p w14:paraId="37B33454" w14:textId="08B7D908" w:rsidR="00162B52" w:rsidRPr="00853565" w:rsidRDefault="00162B52" w:rsidP="008E6AC4">
            <w:pPr>
              <w:spacing w:before="64" w:line="150" w:lineRule="exact"/>
              <w:ind w:right="227"/>
              <w:jc w:val="right"/>
            </w:pPr>
            <w:r w:rsidRPr="00853565">
              <w:t>76,8</w:t>
            </w:r>
          </w:p>
        </w:tc>
        <w:tc>
          <w:tcPr>
            <w:tcW w:w="3515" w:type="dxa"/>
            <w:tcBorders>
              <w:left w:val="single" w:sz="6" w:space="0" w:color="000000"/>
            </w:tcBorders>
            <w:shd w:val="clear" w:color="auto" w:fill="auto"/>
            <w:vAlign w:val="bottom"/>
          </w:tcPr>
          <w:p w14:paraId="70EB59BF" w14:textId="77777777" w:rsidR="00162B52" w:rsidRPr="00853565" w:rsidRDefault="00162B52" w:rsidP="008E6AC4">
            <w:pPr>
              <w:spacing w:before="64" w:line="150" w:lineRule="exact"/>
              <w:ind w:left="170"/>
              <w:rPr>
                <w:i/>
              </w:rPr>
            </w:pPr>
            <w:r w:rsidRPr="00853565">
              <w:rPr>
                <w:i/>
              </w:rPr>
              <w:t>Tajikistan</w:t>
            </w:r>
          </w:p>
        </w:tc>
      </w:tr>
      <w:tr w:rsidR="00853565" w:rsidRPr="00853565" w14:paraId="13F33DEE" w14:textId="77777777" w:rsidTr="00B67A28">
        <w:trPr>
          <w:cantSplit/>
        </w:trPr>
        <w:tc>
          <w:tcPr>
            <w:tcW w:w="3318" w:type="dxa"/>
            <w:shd w:val="clear" w:color="auto" w:fill="auto"/>
            <w:vAlign w:val="bottom"/>
          </w:tcPr>
          <w:p w14:paraId="7693BF99" w14:textId="77777777" w:rsidR="00162B52" w:rsidRPr="00853565" w:rsidRDefault="00162B52" w:rsidP="008E6AC4">
            <w:pPr>
              <w:spacing w:before="64" w:line="150" w:lineRule="exact"/>
              <w:ind w:left="113"/>
            </w:pPr>
            <w:r w:rsidRPr="00853565">
              <w:t>Узбекистан</w:t>
            </w:r>
          </w:p>
        </w:tc>
        <w:tc>
          <w:tcPr>
            <w:tcW w:w="773" w:type="dxa"/>
            <w:tcBorders>
              <w:left w:val="single" w:sz="6" w:space="0" w:color="000000"/>
            </w:tcBorders>
            <w:shd w:val="clear" w:color="auto" w:fill="auto"/>
          </w:tcPr>
          <w:p w14:paraId="1D2A47B8" w14:textId="79C9310C" w:rsidR="00162B52" w:rsidRPr="00853565" w:rsidRDefault="00162B52" w:rsidP="008E6AC4">
            <w:pPr>
              <w:pBdr>
                <w:top w:val="none" w:sz="0" w:space="0" w:color="000000"/>
                <w:left w:val="none" w:sz="0" w:space="0" w:color="000000"/>
                <w:bottom w:val="none" w:sz="0" w:space="0" w:color="000000"/>
                <w:right w:val="none" w:sz="0" w:space="0" w:color="000000"/>
              </w:pBdr>
              <w:spacing w:before="64" w:line="150" w:lineRule="exact"/>
              <w:ind w:right="227"/>
              <w:jc w:val="right"/>
            </w:pPr>
            <w:r w:rsidRPr="00853565">
              <w:t>2020</w:t>
            </w:r>
          </w:p>
        </w:tc>
        <w:tc>
          <w:tcPr>
            <w:tcW w:w="773" w:type="dxa"/>
            <w:tcBorders>
              <w:left w:val="single" w:sz="6" w:space="0" w:color="000000"/>
            </w:tcBorders>
            <w:shd w:val="clear" w:color="auto" w:fill="auto"/>
            <w:vAlign w:val="center"/>
          </w:tcPr>
          <w:p w14:paraId="7A0E307D" w14:textId="56D2935F" w:rsidR="00162B52" w:rsidRPr="00853565" w:rsidRDefault="00162B52" w:rsidP="008E6AC4">
            <w:pPr>
              <w:spacing w:before="64" w:line="150" w:lineRule="exact"/>
              <w:ind w:right="227"/>
              <w:jc w:val="right"/>
            </w:pPr>
            <w:r w:rsidRPr="00853565">
              <w:t>73,4</w:t>
            </w:r>
          </w:p>
        </w:tc>
        <w:tc>
          <w:tcPr>
            <w:tcW w:w="773" w:type="dxa"/>
            <w:tcBorders>
              <w:left w:val="single" w:sz="6" w:space="0" w:color="000000"/>
            </w:tcBorders>
            <w:shd w:val="clear" w:color="auto" w:fill="auto"/>
            <w:vAlign w:val="center"/>
          </w:tcPr>
          <w:p w14:paraId="0D6712AA" w14:textId="4A2B3F2F" w:rsidR="00162B52" w:rsidRPr="00853565" w:rsidRDefault="00162B52" w:rsidP="008E6AC4">
            <w:pPr>
              <w:spacing w:before="64" w:line="150" w:lineRule="exact"/>
              <w:ind w:right="227"/>
              <w:jc w:val="right"/>
            </w:pPr>
            <w:r w:rsidRPr="00853565">
              <w:t>71,2</w:t>
            </w:r>
          </w:p>
        </w:tc>
        <w:tc>
          <w:tcPr>
            <w:tcW w:w="774" w:type="dxa"/>
            <w:tcBorders>
              <w:left w:val="single" w:sz="6" w:space="0" w:color="000000"/>
            </w:tcBorders>
            <w:shd w:val="clear" w:color="auto" w:fill="auto"/>
            <w:vAlign w:val="center"/>
          </w:tcPr>
          <w:p w14:paraId="4643C2EC" w14:textId="0F269447" w:rsidR="00162B52" w:rsidRPr="00853565" w:rsidRDefault="00162B52" w:rsidP="008E6AC4">
            <w:pPr>
              <w:spacing w:before="64" w:line="150" w:lineRule="exact"/>
              <w:ind w:right="227"/>
              <w:jc w:val="right"/>
            </w:pPr>
            <w:r w:rsidRPr="00853565">
              <w:t>75,5</w:t>
            </w:r>
          </w:p>
        </w:tc>
        <w:tc>
          <w:tcPr>
            <w:tcW w:w="3515" w:type="dxa"/>
            <w:tcBorders>
              <w:left w:val="single" w:sz="6" w:space="0" w:color="000000"/>
            </w:tcBorders>
            <w:shd w:val="clear" w:color="auto" w:fill="auto"/>
            <w:vAlign w:val="bottom"/>
          </w:tcPr>
          <w:p w14:paraId="3099B64C" w14:textId="77777777" w:rsidR="00162B52" w:rsidRPr="00853565" w:rsidRDefault="00162B52" w:rsidP="008E6AC4">
            <w:pPr>
              <w:spacing w:before="64" w:line="150" w:lineRule="exact"/>
              <w:ind w:left="170"/>
              <w:rPr>
                <w:i/>
              </w:rPr>
            </w:pPr>
            <w:r w:rsidRPr="00853565">
              <w:rPr>
                <w:i/>
              </w:rPr>
              <w:t>Uzbekistan</w:t>
            </w:r>
          </w:p>
        </w:tc>
      </w:tr>
      <w:tr w:rsidR="00853565" w:rsidRPr="00853565" w14:paraId="3E6C2EB5" w14:textId="77777777" w:rsidTr="00B67A28">
        <w:trPr>
          <w:cantSplit/>
        </w:trPr>
        <w:tc>
          <w:tcPr>
            <w:tcW w:w="3318" w:type="dxa"/>
            <w:shd w:val="clear" w:color="auto" w:fill="auto"/>
            <w:vAlign w:val="bottom"/>
          </w:tcPr>
          <w:p w14:paraId="759B8F67" w14:textId="77777777" w:rsidR="00162B52" w:rsidRPr="00853565" w:rsidRDefault="00162B52" w:rsidP="008E6AC4">
            <w:pPr>
              <w:spacing w:before="64" w:line="150" w:lineRule="exact"/>
              <w:ind w:left="113"/>
            </w:pPr>
            <w:r w:rsidRPr="00853565">
              <w:t>Украина</w:t>
            </w:r>
          </w:p>
        </w:tc>
        <w:tc>
          <w:tcPr>
            <w:tcW w:w="773" w:type="dxa"/>
            <w:tcBorders>
              <w:left w:val="single" w:sz="6" w:space="0" w:color="000000"/>
            </w:tcBorders>
            <w:shd w:val="clear" w:color="auto" w:fill="auto"/>
          </w:tcPr>
          <w:p w14:paraId="6BD9483E" w14:textId="38BBD8B3" w:rsidR="00162B52" w:rsidRPr="00853565" w:rsidRDefault="00162B52" w:rsidP="008E6AC4">
            <w:pPr>
              <w:pBdr>
                <w:top w:val="none" w:sz="0" w:space="0" w:color="000000"/>
                <w:left w:val="none" w:sz="0" w:space="0" w:color="000000"/>
                <w:bottom w:val="none" w:sz="0" w:space="0" w:color="000000"/>
                <w:right w:val="none" w:sz="0" w:space="0" w:color="000000"/>
              </w:pBdr>
              <w:spacing w:before="64" w:line="150" w:lineRule="exact"/>
              <w:ind w:right="227"/>
              <w:jc w:val="right"/>
            </w:pPr>
            <w:r w:rsidRPr="00853565">
              <w:t>2020</w:t>
            </w:r>
          </w:p>
        </w:tc>
        <w:tc>
          <w:tcPr>
            <w:tcW w:w="773" w:type="dxa"/>
            <w:tcBorders>
              <w:left w:val="single" w:sz="6" w:space="0" w:color="000000"/>
            </w:tcBorders>
            <w:shd w:val="clear" w:color="auto" w:fill="auto"/>
            <w:vAlign w:val="center"/>
          </w:tcPr>
          <w:p w14:paraId="09B56D09" w14:textId="3F44DC9D" w:rsidR="00162B52" w:rsidRPr="00853565" w:rsidRDefault="00162B52" w:rsidP="008E6AC4">
            <w:pPr>
              <w:spacing w:before="64" w:line="150" w:lineRule="exact"/>
              <w:ind w:right="227"/>
              <w:jc w:val="right"/>
            </w:pPr>
            <w:r w:rsidRPr="00853565">
              <w:t>71,4</w:t>
            </w:r>
          </w:p>
        </w:tc>
        <w:tc>
          <w:tcPr>
            <w:tcW w:w="773" w:type="dxa"/>
            <w:tcBorders>
              <w:left w:val="single" w:sz="6" w:space="0" w:color="000000"/>
            </w:tcBorders>
            <w:shd w:val="clear" w:color="auto" w:fill="auto"/>
            <w:vAlign w:val="center"/>
          </w:tcPr>
          <w:p w14:paraId="1024A526" w14:textId="02D7996F" w:rsidR="00162B52" w:rsidRPr="00853565" w:rsidRDefault="00162B52" w:rsidP="008E6AC4">
            <w:pPr>
              <w:spacing w:before="64" w:line="150" w:lineRule="exact"/>
              <w:ind w:right="227"/>
              <w:jc w:val="right"/>
            </w:pPr>
            <w:r w:rsidRPr="00853565">
              <w:t>66,4</w:t>
            </w:r>
          </w:p>
        </w:tc>
        <w:tc>
          <w:tcPr>
            <w:tcW w:w="774" w:type="dxa"/>
            <w:tcBorders>
              <w:left w:val="single" w:sz="6" w:space="0" w:color="000000"/>
            </w:tcBorders>
            <w:shd w:val="clear" w:color="auto" w:fill="auto"/>
            <w:vAlign w:val="center"/>
          </w:tcPr>
          <w:p w14:paraId="68E06317" w14:textId="5D1DD29D" w:rsidR="00162B52" w:rsidRPr="00853565" w:rsidRDefault="00162B52" w:rsidP="008E6AC4">
            <w:pPr>
              <w:spacing w:before="64" w:line="150" w:lineRule="exact"/>
              <w:ind w:right="227"/>
              <w:jc w:val="right"/>
            </w:pPr>
            <w:r w:rsidRPr="00853565">
              <w:t>76,2</w:t>
            </w:r>
          </w:p>
        </w:tc>
        <w:tc>
          <w:tcPr>
            <w:tcW w:w="3515" w:type="dxa"/>
            <w:tcBorders>
              <w:left w:val="single" w:sz="6" w:space="0" w:color="000000"/>
            </w:tcBorders>
            <w:shd w:val="clear" w:color="auto" w:fill="auto"/>
            <w:vAlign w:val="bottom"/>
          </w:tcPr>
          <w:p w14:paraId="034663B8" w14:textId="77777777" w:rsidR="00162B52" w:rsidRPr="00853565" w:rsidRDefault="00162B52" w:rsidP="008E6AC4">
            <w:pPr>
              <w:spacing w:before="64" w:line="150" w:lineRule="exact"/>
              <w:ind w:left="170"/>
              <w:rPr>
                <w:i/>
              </w:rPr>
            </w:pPr>
            <w:r w:rsidRPr="00853565">
              <w:rPr>
                <w:i/>
              </w:rPr>
              <w:t xml:space="preserve">Ukraine </w:t>
            </w:r>
          </w:p>
        </w:tc>
      </w:tr>
      <w:tr w:rsidR="00853565" w:rsidRPr="00853565" w14:paraId="5226D3C4" w14:textId="77777777" w:rsidTr="00DA147C">
        <w:trPr>
          <w:cantSplit/>
        </w:trPr>
        <w:tc>
          <w:tcPr>
            <w:tcW w:w="3318" w:type="dxa"/>
            <w:shd w:val="clear" w:color="auto" w:fill="auto"/>
            <w:vAlign w:val="bottom"/>
          </w:tcPr>
          <w:p w14:paraId="5748BDAE" w14:textId="77777777" w:rsidR="00162B52" w:rsidRPr="00853565" w:rsidRDefault="00162B52" w:rsidP="008E6AC4">
            <w:pPr>
              <w:pStyle w:val="13"/>
              <w:spacing w:before="64" w:line="150" w:lineRule="exact"/>
              <w:rPr>
                <w:sz w:val="14"/>
                <w:szCs w:val="14"/>
              </w:rPr>
            </w:pPr>
            <w:r w:rsidRPr="00853565">
              <w:rPr>
                <w:sz w:val="14"/>
                <w:szCs w:val="14"/>
                <w:u w:val="none"/>
              </w:rPr>
              <w:t>Страны БРИКС</w:t>
            </w:r>
          </w:p>
        </w:tc>
        <w:tc>
          <w:tcPr>
            <w:tcW w:w="773" w:type="dxa"/>
            <w:tcBorders>
              <w:left w:val="single" w:sz="6" w:space="0" w:color="000000"/>
            </w:tcBorders>
            <w:shd w:val="clear" w:color="auto" w:fill="auto"/>
            <w:vAlign w:val="bottom"/>
          </w:tcPr>
          <w:p w14:paraId="1CA1AA95" w14:textId="77777777" w:rsidR="00162B52" w:rsidRPr="00853565" w:rsidRDefault="00162B52" w:rsidP="008E6AC4">
            <w:pPr>
              <w:pBdr>
                <w:top w:val="none" w:sz="0" w:space="0" w:color="000000"/>
                <w:left w:val="none" w:sz="0" w:space="0" w:color="000000"/>
                <w:bottom w:val="none" w:sz="0" w:space="0" w:color="000000"/>
                <w:right w:val="none" w:sz="0" w:space="0" w:color="000000"/>
              </w:pBdr>
              <w:spacing w:before="64" w:line="150" w:lineRule="exact"/>
              <w:ind w:right="227"/>
              <w:jc w:val="right"/>
            </w:pPr>
          </w:p>
        </w:tc>
        <w:tc>
          <w:tcPr>
            <w:tcW w:w="773" w:type="dxa"/>
            <w:tcBorders>
              <w:left w:val="single" w:sz="6" w:space="0" w:color="000000"/>
            </w:tcBorders>
            <w:shd w:val="clear" w:color="auto" w:fill="auto"/>
            <w:vAlign w:val="bottom"/>
          </w:tcPr>
          <w:p w14:paraId="0119DEF7" w14:textId="77777777" w:rsidR="00162B52" w:rsidRPr="00853565" w:rsidRDefault="00162B52" w:rsidP="008E6AC4">
            <w:pPr>
              <w:spacing w:before="64" w:line="150" w:lineRule="exact"/>
              <w:ind w:right="227"/>
              <w:jc w:val="right"/>
            </w:pPr>
          </w:p>
        </w:tc>
        <w:tc>
          <w:tcPr>
            <w:tcW w:w="773" w:type="dxa"/>
            <w:tcBorders>
              <w:left w:val="single" w:sz="6" w:space="0" w:color="000000"/>
            </w:tcBorders>
            <w:shd w:val="clear" w:color="auto" w:fill="auto"/>
            <w:vAlign w:val="bottom"/>
          </w:tcPr>
          <w:p w14:paraId="588B4C1F" w14:textId="77777777" w:rsidR="00162B52" w:rsidRPr="00853565" w:rsidRDefault="00162B52" w:rsidP="008E6AC4">
            <w:pPr>
              <w:spacing w:before="64" w:line="150" w:lineRule="exact"/>
              <w:ind w:right="227"/>
              <w:jc w:val="right"/>
            </w:pPr>
          </w:p>
        </w:tc>
        <w:tc>
          <w:tcPr>
            <w:tcW w:w="774" w:type="dxa"/>
            <w:tcBorders>
              <w:left w:val="single" w:sz="6" w:space="0" w:color="000000"/>
            </w:tcBorders>
            <w:shd w:val="clear" w:color="auto" w:fill="auto"/>
            <w:vAlign w:val="bottom"/>
          </w:tcPr>
          <w:p w14:paraId="72F42969" w14:textId="77777777" w:rsidR="00162B52" w:rsidRPr="00853565" w:rsidRDefault="00162B52" w:rsidP="008E6AC4">
            <w:pPr>
              <w:spacing w:before="64" w:line="150" w:lineRule="exact"/>
              <w:ind w:right="227"/>
              <w:jc w:val="right"/>
            </w:pPr>
          </w:p>
        </w:tc>
        <w:tc>
          <w:tcPr>
            <w:tcW w:w="3515" w:type="dxa"/>
            <w:tcBorders>
              <w:left w:val="single" w:sz="6" w:space="0" w:color="000000"/>
            </w:tcBorders>
            <w:shd w:val="clear" w:color="auto" w:fill="auto"/>
            <w:vAlign w:val="bottom"/>
          </w:tcPr>
          <w:p w14:paraId="1BE598E2" w14:textId="77777777" w:rsidR="00162B52" w:rsidRPr="00853565" w:rsidRDefault="00162B52" w:rsidP="008E6AC4">
            <w:pPr>
              <w:pStyle w:val="13"/>
              <w:spacing w:before="64" w:line="150" w:lineRule="exact"/>
              <w:ind w:left="57"/>
              <w:rPr>
                <w:i/>
                <w:sz w:val="14"/>
                <w:szCs w:val="14"/>
              </w:rPr>
            </w:pPr>
            <w:r w:rsidRPr="00853565">
              <w:rPr>
                <w:bCs w:val="0"/>
                <w:i/>
                <w:sz w:val="14"/>
                <w:szCs w:val="14"/>
                <w:u w:val="none"/>
                <w:lang w:val="en-US"/>
              </w:rPr>
              <w:t>BRICS countries</w:t>
            </w:r>
          </w:p>
        </w:tc>
      </w:tr>
      <w:tr w:rsidR="00853565" w:rsidRPr="00853565" w14:paraId="6DA74029" w14:textId="77777777" w:rsidTr="00DA147C">
        <w:trPr>
          <w:cantSplit/>
        </w:trPr>
        <w:tc>
          <w:tcPr>
            <w:tcW w:w="3318" w:type="dxa"/>
            <w:shd w:val="clear" w:color="auto" w:fill="auto"/>
            <w:vAlign w:val="bottom"/>
          </w:tcPr>
          <w:p w14:paraId="3696F2DA" w14:textId="77777777" w:rsidR="00162B52" w:rsidRPr="00853565" w:rsidRDefault="00162B52" w:rsidP="008E6AC4">
            <w:pPr>
              <w:pStyle w:val="13"/>
              <w:spacing w:before="64" w:line="150" w:lineRule="exact"/>
              <w:ind w:left="397"/>
              <w:rPr>
                <w:sz w:val="14"/>
                <w:szCs w:val="14"/>
              </w:rPr>
            </w:pPr>
            <w:r w:rsidRPr="00853565">
              <w:rPr>
                <w:b w:val="0"/>
                <w:bCs w:val="0"/>
                <w:sz w:val="14"/>
                <w:szCs w:val="14"/>
                <w:u w:val="none"/>
              </w:rPr>
              <w:t>из них:</w:t>
            </w:r>
          </w:p>
        </w:tc>
        <w:tc>
          <w:tcPr>
            <w:tcW w:w="773" w:type="dxa"/>
            <w:tcBorders>
              <w:left w:val="single" w:sz="6" w:space="0" w:color="000000"/>
            </w:tcBorders>
            <w:shd w:val="clear" w:color="auto" w:fill="auto"/>
            <w:vAlign w:val="bottom"/>
          </w:tcPr>
          <w:p w14:paraId="57EF5735" w14:textId="77777777" w:rsidR="00162B52" w:rsidRPr="00853565" w:rsidRDefault="00162B52" w:rsidP="008E6AC4">
            <w:pPr>
              <w:pBdr>
                <w:top w:val="none" w:sz="0" w:space="0" w:color="000000"/>
                <w:left w:val="none" w:sz="0" w:space="0" w:color="000000"/>
                <w:bottom w:val="none" w:sz="0" w:space="0" w:color="000000"/>
                <w:right w:val="none" w:sz="0" w:space="0" w:color="000000"/>
              </w:pBdr>
              <w:spacing w:before="64" w:line="150" w:lineRule="exact"/>
              <w:ind w:right="227"/>
              <w:jc w:val="right"/>
            </w:pPr>
          </w:p>
        </w:tc>
        <w:tc>
          <w:tcPr>
            <w:tcW w:w="773" w:type="dxa"/>
            <w:tcBorders>
              <w:left w:val="single" w:sz="6" w:space="0" w:color="000000"/>
            </w:tcBorders>
            <w:shd w:val="clear" w:color="auto" w:fill="auto"/>
            <w:vAlign w:val="bottom"/>
          </w:tcPr>
          <w:p w14:paraId="13F16712" w14:textId="77777777" w:rsidR="00162B52" w:rsidRPr="00853565" w:rsidRDefault="00162B52" w:rsidP="008E6AC4">
            <w:pPr>
              <w:spacing w:before="64" w:line="150" w:lineRule="exact"/>
              <w:ind w:right="227"/>
              <w:jc w:val="right"/>
            </w:pPr>
          </w:p>
        </w:tc>
        <w:tc>
          <w:tcPr>
            <w:tcW w:w="773" w:type="dxa"/>
            <w:tcBorders>
              <w:left w:val="single" w:sz="6" w:space="0" w:color="000000"/>
            </w:tcBorders>
            <w:shd w:val="clear" w:color="auto" w:fill="auto"/>
            <w:vAlign w:val="bottom"/>
          </w:tcPr>
          <w:p w14:paraId="2F0BD6B6" w14:textId="77777777" w:rsidR="00162B52" w:rsidRPr="00853565" w:rsidRDefault="00162B52" w:rsidP="008E6AC4">
            <w:pPr>
              <w:spacing w:before="64" w:line="150" w:lineRule="exact"/>
              <w:ind w:right="227"/>
              <w:jc w:val="right"/>
            </w:pPr>
          </w:p>
        </w:tc>
        <w:tc>
          <w:tcPr>
            <w:tcW w:w="774" w:type="dxa"/>
            <w:tcBorders>
              <w:left w:val="single" w:sz="6" w:space="0" w:color="000000"/>
            </w:tcBorders>
            <w:shd w:val="clear" w:color="auto" w:fill="auto"/>
            <w:vAlign w:val="bottom"/>
          </w:tcPr>
          <w:p w14:paraId="7438CE4B" w14:textId="77777777" w:rsidR="00162B52" w:rsidRPr="00853565" w:rsidRDefault="00162B52" w:rsidP="008E6AC4">
            <w:pPr>
              <w:spacing w:before="64" w:line="150" w:lineRule="exact"/>
              <w:ind w:right="227"/>
              <w:jc w:val="right"/>
            </w:pPr>
          </w:p>
        </w:tc>
        <w:tc>
          <w:tcPr>
            <w:tcW w:w="3515" w:type="dxa"/>
            <w:tcBorders>
              <w:left w:val="single" w:sz="6" w:space="0" w:color="000000"/>
            </w:tcBorders>
            <w:shd w:val="clear" w:color="auto" w:fill="auto"/>
            <w:vAlign w:val="bottom"/>
          </w:tcPr>
          <w:p w14:paraId="424F0CB4" w14:textId="77777777" w:rsidR="00162B52" w:rsidRPr="00853565" w:rsidRDefault="00162B52" w:rsidP="008E6AC4">
            <w:pPr>
              <w:pStyle w:val="13"/>
              <w:spacing w:before="64" w:line="150" w:lineRule="exact"/>
              <w:ind w:left="284"/>
              <w:rPr>
                <w:i/>
                <w:sz w:val="14"/>
                <w:szCs w:val="14"/>
              </w:rPr>
            </w:pPr>
            <w:r w:rsidRPr="00853565">
              <w:rPr>
                <w:b w:val="0"/>
                <w:bCs w:val="0"/>
                <w:i/>
                <w:sz w:val="14"/>
                <w:szCs w:val="14"/>
                <w:u w:val="none"/>
                <w:lang w:val="en-US"/>
              </w:rPr>
              <w:t>of which:</w:t>
            </w:r>
          </w:p>
        </w:tc>
      </w:tr>
      <w:tr w:rsidR="00853565" w:rsidRPr="00853565" w14:paraId="4490EADE" w14:textId="77777777" w:rsidTr="00B67A28">
        <w:trPr>
          <w:cantSplit/>
        </w:trPr>
        <w:tc>
          <w:tcPr>
            <w:tcW w:w="3318" w:type="dxa"/>
            <w:shd w:val="clear" w:color="auto" w:fill="auto"/>
            <w:vAlign w:val="bottom"/>
          </w:tcPr>
          <w:p w14:paraId="44555EE1" w14:textId="77777777" w:rsidR="00162B52" w:rsidRPr="00853565" w:rsidRDefault="00162B52" w:rsidP="008E6AC4">
            <w:pPr>
              <w:spacing w:before="64" w:line="150" w:lineRule="exact"/>
              <w:ind w:left="113"/>
            </w:pPr>
            <w:r w:rsidRPr="00853565">
              <w:t>Бразилия</w:t>
            </w:r>
          </w:p>
        </w:tc>
        <w:tc>
          <w:tcPr>
            <w:tcW w:w="773" w:type="dxa"/>
            <w:tcBorders>
              <w:left w:val="single" w:sz="6" w:space="0" w:color="000000"/>
            </w:tcBorders>
            <w:shd w:val="clear" w:color="auto" w:fill="auto"/>
          </w:tcPr>
          <w:p w14:paraId="1A25AC7E" w14:textId="2BDCC7C4" w:rsidR="00162B52" w:rsidRPr="00853565" w:rsidRDefault="00162B52" w:rsidP="008E6AC4">
            <w:pPr>
              <w:spacing w:before="64" w:line="150" w:lineRule="exact"/>
              <w:ind w:right="227"/>
              <w:jc w:val="right"/>
            </w:pPr>
            <w:r w:rsidRPr="00853565">
              <w:t>2019</w:t>
            </w:r>
          </w:p>
        </w:tc>
        <w:tc>
          <w:tcPr>
            <w:tcW w:w="773" w:type="dxa"/>
            <w:tcBorders>
              <w:left w:val="single" w:sz="6" w:space="0" w:color="000000"/>
            </w:tcBorders>
            <w:shd w:val="clear" w:color="auto" w:fill="auto"/>
            <w:vAlign w:val="bottom"/>
          </w:tcPr>
          <w:p w14:paraId="32570D94" w14:textId="21C5FDB8" w:rsidR="00162B52" w:rsidRPr="00853565" w:rsidRDefault="00162B52" w:rsidP="008E6AC4">
            <w:pPr>
              <w:spacing w:before="64" w:line="150" w:lineRule="exact"/>
              <w:ind w:right="227"/>
              <w:jc w:val="right"/>
            </w:pPr>
            <w:r w:rsidRPr="00853565">
              <w:t>75,9</w:t>
            </w:r>
          </w:p>
        </w:tc>
        <w:tc>
          <w:tcPr>
            <w:tcW w:w="773" w:type="dxa"/>
            <w:tcBorders>
              <w:left w:val="single" w:sz="6" w:space="0" w:color="000000"/>
            </w:tcBorders>
            <w:shd w:val="clear" w:color="auto" w:fill="auto"/>
            <w:vAlign w:val="bottom"/>
          </w:tcPr>
          <w:p w14:paraId="50B0BC42" w14:textId="69942958" w:rsidR="00162B52" w:rsidRPr="00853565" w:rsidRDefault="00162B52" w:rsidP="008E6AC4">
            <w:pPr>
              <w:spacing w:before="64" w:line="150" w:lineRule="exact"/>
              <w:ind w:right="227"/>
              <w:jc w:val="right"/>
            </w:pPr>
            <w:r w:rsidRPr="00853565">
              <w:t>72,2</w:t>
            </w:r>
          </w:p>
        </w:tc>
        <w:tc>
          <w:tcPr>
            <w:tcW w:w="774" w:type="dxa"/>
            <w:tcBorders>
              <w:left w:val="single" w:sz="6" w:space="0" w:color="000000"/>
            </w:tcBorders>
            <w:shd w:val="clear" w:color="auto" w:fill="auto"/>
            <w:vAlign w:val="bottom"/>
          </w:tcPr>
          <w:p w14:paraId="2733137C" w14:textId="30792266" w:rsidR="00162B52" w:rsidRPr="00853565" w:rsidRDefault="00162B52" w:rsidP="008E6AC4">
            <w:pPr>
              <w:spacing w:before="64" w:line="150" w:lineRule="exact"/>
              <w:ind w:right="227"/>
              <w:jc w:val="right"/>
            </w:pPr>
            <w:r w:rsidRPr="00853565">
              <w:t>79,6</w:t>
            </w:r>
          </w:p>
        </w:tc>
        <w:tc>
          <w:tcPr>
            <w:tcW w:w="3515" w:type="dxa"/>
            <w:tcBorders>
              <w:left w:val="single" w:sz="6" w:space="0" w:color="000000"/>
            </w:tcBorders>
            <w:shd w:val="clear" w:color="auto" w:fill="auto"/>
            <w:vAlign w:val="bottom"/>
          </w:tcPr>
          <w:p w14:paraId="6D7F37EA" w14:textId="77777777" w:rsidR="00162B52" w:rsidRPr="00853565" w:rsidRDefault="00162B52" w:rsidP="008E6AC4">
            <w:pPr>
              <w:spacing w:before="64" w:line="150" w:lineRule="exact"/>
              <w:ind w:left="170"/>
              <w:rPr>
                <w:i/>
              </w:rPr>
            </w:pPr>
            <w:r w:rsidRPr="00853565">
              <w:rPr>
                <w:i/>
              </w:rPr>
              <w:t>Brazil</w:t>
            </w:r>
          </w:p>
        </w:tc>
      </w:tr>
      <w:tr w:rsidR="00853565" w:rsidRPr="00853565" w14:paraId="7984C15C" w14:textId="77777777" w:rsidTr="00B67A28">
        <w:trPr>
          <w:cantSplit/>
        </w:trPr>
        <w:tc>
          <w:tcPr>
            <w:tcW w:w="3318" w:type="dxa"/>
            <w:shd w:val="clear" w:color="auto" w:fill="auto"/>
            <w:vAlign w:val="bottom"/>
          </w:tcPr>
          <w:p w14:paraId="068F1EFE" w14:textId="77777777" w:rsidR="00162B52" w:rsidRPr="00853565" w:rsidRDefault="00162B52" w:rsidP="008E6AC4">
            <w:pPr>
              <w:pStyle w:val="60"/>
              <w:spacing w:before="64" w:line="150" w:lineRule="exact"/>
              <w:ind w:left="113"/>
              <w:rPr>
                <w:rFonts w:ascii="Arial" w:hAnsi="Arial" w:cs="Arial"/>
                <w:sz w:val="14"/>
                <w:szCs w:val="14"/>
              </w:rPr>
            </w:pPr>
            <w:r w:rsidRPr="00853565">
              <w:rPr>
                <w:rFonts w:ascii="Arial" w:hAnsi="Arial" w:cs="Arial"/>
                <w:sz w:val="14"/>
                <w:szCs w:val="14"/>
                <w:u w:val="none"/>
              </w:rPr>
              <w:t>Индия</w:t>
            </w:r>
          </w:p>
        </w:tc>
        <w:tc>
          <w:tcPr>
            <w:tcW w:w="773" w:type="dxa"/>
            <w:tcBorders>
              <w:left w:val="single" w:sz="6" w:space="0" w:color="000000"/>
            </w:tcBorders>
            <w:shd w:val="clear" w:color="auto" w:fill="auto"/>
          </w:tcPr>
          <w:p w14:paraId="3BA4AFAB" w14:textId="7892DDEF" w:rsidR="00162B52" w:rsidRPr="00853565" w:rsidRDefault="00162B52" w:rsidP="008E6AC4">
            <w:pPr>
              <w:spacing w:before="64" w:line="150" w:lineRule="exact"/>
              <w:ind w:right="227"/>
              <w:jc w:val="right"/>
            </w:pPr>
            <w:r w:rsidRPr="00853565">
              <w:t>2019</w:t>
            </w:r>
          </w:p>
        </w:tc>
        <w:tc>
          <w:tcPr>
            <w:tcW w:w="773" w:type="dxa"/>
            <w:tcBorders>
              <w:left w:val="single" w:sz="6" w:space="0" w:color="000000"/>
            </w:tcBorders>
            <w:shd w:val="clear" w:color="auto" w:fill="auto"/>
            <w:vAlign w:val="bottom"/>
          </w:tcPr>
          <w:p w14:paraId="37F41235" w14:textId="36CC8A57" w:rsidR="00162B52" w:rsidRPr="00853565" w:rsidRDefault="00162B52" w:rsidP="008E6AC4">
            <w:pPr>
              <w:spacing w:before="64" w:line="150" w:lineRule="exact"/>
              <w:ind w:right="227"/>
              <w:jc w:val="right"/>
            </w:pPr>
            <w:r w:rsidRPr="00853565">
              <w:t>69,7</w:t>
            </w:r>
          </w:p>
        </w:tc>
        <w:tc>
          <w:tcPr>
            <w:tcW w:w="773" w:type="dxa"/>
            <w:tcBorders>
              <w:left w:val="single" w:sz="6" w:space="0" w:color="000000"/>
            </w:tcBorders>
            <w:shd w:val="clear" w:color="auto" w:fill="auto"/>
            <w:vAlign w:val="bottom"/>
          </w:tcPr>
          <w:p w14:paraId="296B41FD" w14:textId="4B0208F4" w:rsidR="00162B52" w:rsidRPr="00853565" w:rsidRDefault="00162B52" w:rsidP="008E6AC4">
            <w:pPr>
              <w:spacing w:before="64" w:line="150" w:lineRule="exact"/>
              <w:ind w:right="227"/>
              <w:jc w:val="right"/>
            </w:pPr>
            <w:r w:rsidRPr="00853565">
              <w:t>68,5</w:t>
            </w:r>
          </w:p>
        </w:tc>
        <w:tc>
          <w:tcPr>
            <w:tcW w:w="774" w:type="dxa"/>
            <w:tcBorders>
              <w:left w:val="single" w:sz="6" w:space="0" w:color="000000"/>
            </w:tcBorders>
            <w:shd w:val="clear" w:color="auto" w:fill="auto"/>
            <w:vAlign w:val="bottom"/>
          </w:tcPr>
          <w:p w14:paraId="12CF4C5F" w14:textId="30B90E8D" w:rsidR="00162B52" w:rsidRPr="00853565" w:rsidRDefault="00162B52" w:rsidP="008E6AC4">
            <w:pPr>
              <w:spacing w:before="64" w:line="150" w:lineRule="exact"/>
              <w:ind w:right="227"/>
              <w:jc w:val="right"/>
            </w:pPr>
            <w:r w:rsidRPr="00853565">
              <w:t>71,0</w:t>
            </w:r>
          </w:p>
        </w:tc>
        <w:tc>
          <w:tcPr>
            <w:tcW w:w="3515" w:type="dxa"/>
            <w:tcBorders>
              <w:left w:val="single" w:sz="6" w:space="0" w:color="000000"/>
            </w:tcBorders>
            <w:shd w:val="clear" w:color="auto" w:fill="auto"/>
            <w:vAlign w:val="bottom"/>
          </w:tcPr>
          <w:p w14:paraId="35B19A99" w14:textId="77777777" w:rsidR="00162B52" w:rsidRPr="00853565" w:rsidRDefault="00162B52" w:rsidP="008E6AC4">
            <w:pPr>
              <w:spacing w:before="64" w:line="150" w:lineRule="exact"/>
              <w:ind w:left="170"/>
              <w:rPr>
                <w:i/>
              </w:rPr>
            </w:pPr>
            <w:r w:rsidRPr="00853565">
              <w:rPr>
                <w:i/>
              </w:rPr>
              <w:t>India</w:t>
            </w:r>
          </w:p>
        </w:tc>
      </w:tr>
      <w:tr w:rsidR="00853565" w:rsidRPr="00853565" w14:paraId="642D085A" w14:textId="77777777" w:rsidTr="00B67A28">
        <w:trPr>
          <w:cantSplit/>
        </w:trPr>
        <w:tc>
          <w:tcPr>
            <w:tcW w:w="3318" w:type="dxa"/>
            <w:shd w:val="clear" w:color="auto" w:fill="auto"/>
            <w:vAlign w:val="bottom"/>
          </w:tcPr>
          <w:p w14:paraId="74FAE832" w14:textId="77777777" w:rsidR="00162B52" w:rsidRPr="00853565" w:rsidRDefault="00162B52" w:rsidP="008E6AC4">
            <w:pPr>
              <w:pStyle w:val="1a"/>
              <w:spacing w:before="64" w:line="150" w:lineRule="exact"/>
              <w:ind w:left="113"/>
              <w:rPr>
                <w:rFonts w:ascii="Arial" w:hAnsi="Arial" w:cs="Arial"/>
                <w:sz w:val="14"/>
                <w:szCs w:val="14"/>
              </w:rPr>
            </w:pPr>
            <w:r w:rsidRPr="00853565">
              <w:rPr>
                <w:rFonts w:ascii="Arial" w:hAnsi="Arial" w:cs="Arial"/>
                <w:sz w:val="14"/>
                <w:szCs w:val="14"/>
              </w:rPr>
              <w:t>Китай</w:t>
            </w:r>
          </w:p>
        </w:tc>
        <w:tc>
          <w:tcPr>
            <w:tcW w:w="773" w:type="dxa"/>
            <w:tcBorders>
              <w:left w:val="single" w:sz="6" w:space="0" w:color="000000"/>
            </w:tcBorders>
            <w:shd w:val="clear" w:color="auto" w:fill="auto"/>
          </w:tcPr>
          <w:p w14:paraId="58AAB714" w14:textId="53AD4B99" w:rsidR="00162B52" w:rsidRPr="00853565" w:rsidRDefault="00162B52" w:rsidP="008E6AC4">
            <w:pPr>
              <w:spacing w:before="64" w:line="150" w:lineRule="exact"/>
              <w:ind w:right="227"/>
              <w:jc w:val="right"/>
            </w:pPr>
            <w:r w:rsidRPr="00853565">
              <w:t>2019</w:t>
            </w:r>
          </w:p>
        </w:tc>
        <w:tc>
          <w:tcPr>
            <w:tcW w:w="773" w:type="dxa"/>
            <w:tcBorders>
              <w:left w:val="single" w:sz="6" w:space="0" w:color="000000"/>
            </w:tcBorders>
            <w:shd w:val="clear" w:color="auto" w:fill="auto"/>
            <w:vAlign w:val="bottom"/>
          </w:tcPr>
          <w:p w14:paraId="283E7048" w14:textId="5E7CD5C2" w:rsidR="00162B52" w:rsidRPr="00853565" w:rsidRDefault="00162B52" w:rsidP="008E6AC4">
            <w:pPr>
              <w:spacing w:before="64" w:line="150" w:lineRule="exact"/>
              <w:ind w:right="227"/>
              <w:jc w:val="right"/>
            </w:pPr>
            <w:r w:rsidRPr="00853565">
              <w:t>77,0</w:t>
            </w:r>
          </w:p>
        </w:tc>
        <w:tc>
          <w:tcPr>
            <w:tcW w:w="773" w:type="dxa"/>
            <w:tcBorders>
              <w:left w:val="single" w:sz="6" w:space="0" w:color="000000"/>
            </w:tcBorders>
            <w:shd w:val="clear" w:color="auto" w:fill="auto"/>
            <w:vAlign w:val="bottom"/>
          </w:tcPr>
          <w:p w14:paraId="7E6630DA" w14:textId="7A8B20F6" w:rsidR="00162B52" w:rsidRPr="00853565" w:rsidRDefault="00162B52" w:rsidP="008E6AC4">
            <w:pPr>
              <w:spacing w:before="64" w:line="150" w:lineRule="exact"/>
              <w:ind w:right="227"/>
              <w:jc w:val="right"/>
            </w:pPr>
            <w:r w:rsidRPr="00853565">
              <w:t>74,8</w:t>
            </w:r>
          </w:p>
        </w:tc>
        <w:tc>
          <w:tcPr>
            <w:tcW w:w="774" w:type="dxa"/>
            <w:tcBorders>
              <w:left w:val="single" w:sz="6" w:space="0" w:color="000000"/>
            </w:tcBorders>
            <w:shd w:val="clear" w:color="auto" w:fill="auto"/>
            <w:vAlign w:val="bottom"/>
          </w:tcPr>
          <w:p w14:paraId="316D0BF7" w14:textId="2E0A3CE5" w:rsidR="00162B52" w:rsidRPr="00853565" w:rsidRDefault="00162B52" w:rsidP="008E6AC4">
            <w:pPr>
              <w:spacing w:before="64" w:line="150" w:lineRule="exact"/>
              <w:ind w:right="227"/>
              <w:jc w:val="right"/>
            </w:pPr>
            <w:r w:rsidRPr="00853565">
              <w:t>79,2</w:t>
            </w:r>
          </w:p>
        </w:tc>
        <w:tc>
          <w:tcPr>
            <w:tcW w:w="3515" w:type="dxa"/>
            <w:tcBorders>
              <w:left w:val="single" w:sz="6" w:space="0" w:color="000000"/>
            </w:tcBorders>
            <w:shd w:val="clear" w:color="auto" w:fill="auto"/>
            <w:vAlign w:val="bottom"/>
          </w:tcPr>
          <w:p w14:paraId="3F70C471" w14:textId="77777777" w:rsidR="00162B52" w:rsidRPr="00853565" w:rsidRDefault="00162B52" w:rsidP="008E6AC4">
            <w:pPr>
              <w:spacing w:before="64" w:line="150" w:lineRule="exact"/>
              <w:ind w:left="170"/>
              <w:rPr>
                <w:i/>
              </w:rPr>
            </w:pPr>
            <w:r w:rsidRPr="00853565">
              <w:rPr>
                <w:i/>
              </w:rPr>
              <w:t>China</w:t>
            </w:r>
          </w:p>
        </w:tc>
      </w:tr>
      <w:tr w:rsidR="00853565" w:rsidRPr="00853565" w14:paraId="4609A158" w14:textId="77777777" w:rsidTr="00B67A28">
        <w:trPr>
          <w:cantSplit/>
        </w:trPr>
        <w:tc>
          <w:tcPr>
            <w:tcW w:w="3318" w:type="dxa"/>
            <w:shd w:val="clear" w:color="auto" w:fill="auto"/>
            <w:vAlign w:val="bottom"/>
          </w:tcPr>
          <w:p w14:paraId="2EA654B7" w14:textId="77777777" w:rsidR="00162B52" w:rsidRPr="00853565" w:rsidRDefault="00162B52" w:rsidP="008E6AC4">
            <w:pPr>
              <w:pStyle w:val="15"/>
              <w:spacing w:before="64" w:line="150" w:lineRule="exact"/>
              <w:ind w:left="113"/>
            </w:pPr>
            <w:r w:rsidRPr="00853565">
              <w:rPr>
                <w:bCs/>
              </w:rPr>
              <w:t>Южно-Африканская Республика</w:t>
            </w:r>
          </w:p>
        </w:tc>
        <w:tc>
          <w:tcPr>
            <w:tcW w:w="773" w:type="dxa"/>
            <w:tcBorders>
              <w:left w:val="single" w:sz="6" w:space="0" w:color="000000"/>
            </w:tcBorders>
            <w:shd w:val="clear" w:color="auto" w:fill="auto"/>
          </w:tcPr>
          <w:p w14:paraId="3E0CB929" w14:textId="7201F56E" w:rsidR="00162B52" w:rsidRPr="00853565" w:rsidRDefault="00162B52" w:rsidP="008E6AC4">
            <w:pPr>
              <w:spacing w:before="64" w:line="150" w:lineRule="exact"/>
              <w:ind w:right="227"/>
              <w:jc w:val="right"/>
            </w:pPr>
            <w:r w:rsidRPr="00853565">
              <w:t>2019</w:t>
            </w:r>
          </w:p>
        </w:tc>
        <w:tc>
          <w:tcPr>
            <w:tcW w:w="773" w:type="dxa"/>
            <w:tcBorders>
              <w:left w:val="single" w:sz="6" w:space="0" w:color="000000"/>
            </w:tcBorders>
            <w:shd w:val="clear" w:color="auto" w:fill="auto"/>
            <w:vAlign w:val="bottom"/>
          </w:tcPr>
          <w:p w14:paraId="09283B15" w14:textId="166D5C7E" w:rsidR="00162B52" w:rsidRPr="00853565" w:rsidRDefault="00162B52" w:rsidP="008E6AC4">
            <w:pPr>
              <w:spacing w:before="64" w:line="150" w:lineRule="exact"/>
              <w:ind w:right="227"/>
              <w:jc w:val="right"/>
            </w:pPr>
            <w:r w:rsidRPr="00853565">
              <w:t>64,2</w:t>
            </w:r>
          </w:p>
        </w:tc>
        <w:tc>
          <w:tcPr>
            <w:tcW w:w="773" w:type="dxa"/>
            <w:tcBorders>
              <w:left w:val="single" w:sz="6" w:space="0" w:color="000000"/>
            </w:tcBorders>
            <w:shd w:val="clear" w:color="auto" w:fill="auto"/>
            <w:vAlign w:val="bottom"/>
          </w:tcPr>
          <w:p w14:paraId="676F384B" w14:textId="234E5C39" w:rsidR="00162B52" w:rsidRPr="00853565" w:rsidRDefault="00162B52" w:rsidP="008E6AC4">
            <w:pPr>
              <w:spacing w:before="64" w:line="150" w:lineRule="exact"/>
              <w:ind w:right="227"/>
              <w:jc w:val="right"/>
            </w:pPr>
            <w:r w:rsidRPr="00853565">
              <w:t>60,7</w:t>
            </w:r>
          </w:p>
        </w:tc>
        <w:tc>
          <w:tcPr>
            <w:tcW w:w="774" w:type="dxa"/>
            <w:tcBorders>
              <w:left w:val="single" w:sz="6" w:space="0" w:color="000000"/>
            </w:tcBorders>
            <w:shd w:val="clear" w:color="auto" w:fill="auto"/>
            <w:vAlign w:val="bottom"/>
          </w:tcPr>
          <w:p w14:paraId="30CF80C5" w14:textId="54CFA0ED" w:rsidR="00162B52" w:rsidRPr="00853565" w:rsidRDefault="00162B52" w:rsidP="008E6AC4">
            <w:pPr>
              <w:spacing w:before="64" w:line="150" w:lineRule="exact"/>
              <w:ind w:right="227"/>
              <w:jc w:val="right"/>
            </w:pPr>
            <w:r w:rsidRPr="00853565">
              <w:t>67,7</w:t>
            </w:r>
          </w:p>
        </w:tc>
        <w:tc>
          <w:tcPr>
            <w:tcW w:w="3515" w:type="dxa"/>
            <w:tcBorders>
              <w:left w:val="single" w:sz="6" w:space="0" w:color="000000"/>
            </w:tcBorders>
            <w:shd w:val="clear" w:color="auto" w:fill="auto"/>
            <w:vAlign w:val="bottom"/>
          </w:tcPr>
          <w:p w14:paraId="238BD225" w14:textId="77777777" w:rsidR="00162B52" w:rsidRPr="00853565" w:rsidRDefault="00162B52" w:rsidP="008E6AC4">
            <w:pPr>
              <w:spacing w:before="64" w:line="150" w:lineRule="exact"/>
              <w:ind w:left="170"/>
              <w:rPr>
                <w:i/>
              </w:rPr>
            </w:pPr>
            <w:r w:rsidRPr="00853565">
              <w:rPr>
                <w:i/>
              </w:rPr>
              <w:t>South Africa</w:t>
            </w:r>
          </w:p>
        </w:tc>
      </w:tr>
      <w:tr w:rsidR="00853565" w:rsidRPr="00853565" w14:paraId="3F0FF9FC" w14:textId="77777777" w:rsidTr="00DA147C">
        <w:trPr>
          <w:cantSplit/>
        </w:trPr>
        <w:tc>
          <w:tcPr>
            <w:tcW w:w="3318" w:type="dxa"/>
            <w:shd w:val="clear" w:color="auto" w:fill="auto"/>
            <w:vAlign w:val="bottom"/>
          </w:tcPr>
          <w:p w14:paraId="7A7F86E1" w14:textId="77777777" w:rsidR="00162B52" w:rsidRPr="00853565" w:rsidRDefault="00162B52" w:rsidP="008E6AC4">
            <w:pPr>
              <w:pStyle w:val="13"/>
              <w:spacing w:before="64" w:line="150" w:lineRule="exact"/>
              <w:rPr>
                <w:sz w:val="14"/>
                <w:szCs w:val="14"/>
              </w:rPr>
            </w:pPr>
            <w:r w:rsidRPr="00853565">
              <w:rPr>
                <w:sz w:val="14"/>
                <w:szCs w:val="14"/>
                <w:u w:val="none"/>
              </w:rPr>
              <w:t>Страны ЕС</w:t>
            </w:r>
          </w:p>
        </w:tc>
        <w:tc>
          <w:tcPr>
            <w:tcW w:w="773" w:type="dxa"/>
            <w:tcBorders>
              <w:left w:val="single" w:sz="6" w:space="0" w:color="000000"/>
            </w:tcBorders>
            <w:shd w:val="clear" w:color="auto" w:fill="auto"/>
            <w:vAlign w:val="bottom"/>
          </w:tcPr>
          <w:p w14:paraId="096664BF" w14:textId="77777777" w:rsidR="00162B52" w:rsidRPr="00853565" w:rsidRDefault="00162B52" w:rsidP="008E6AC4">
            <w:pPr>
              <w:pBdr>
                <w:top w:val="none" w:sz="0" w:space="0" w:color="000000"/>
                <w:left w:val="none" w:sz="0" w:space="0" w:color="000000"/>
                <w:bottom w:val="none" w:sz="0" w:space="0" w:color="000000"/>
                <w:right w:val="none" w:sz="0" w:space="0" w:color="000000"/>
              </w:pBdr>
              <w:spacing w:before="64" w:line="150" w:lineRule="exact"/>
              <w:ind w:right="227"/>
              <w:jc w:val="right"/>
            </w:pPr>
          </w:p>
        </w:tc>
        <w:tc>
          <w:tcPr>
            <w:tcW w:w="773" w:type="dxa"/>
            <w:tcBorders>
              <w:left w:val="single" w:sz="6" w:space="0" w:color="000000"/>
            </w:tcBorders>
            <w:shd w:val="clear" w:color="auto" w:fill="auto"/>
            <w:vAlign w:val="bottom"/>
          </w:tcPr>
          <w:p w14:paraId="3833A25E" w14:textId="77777777" w:rsidR="00162B52" w:rsidRPr="00853565" w:rsidRDefault="00162B52" w:rsidP="008E6AC4">
            <w:pPr>
              <w:pBdr>
                <w:top w:val="none" w:sz="0" w:space="0" w:color="000000"/>
                <w:left w:val="none" w:sz="0" w:space="0" w:color="000000"/>
                <w:bottom w:val="none" w:sz="0" w:space="0" w:color="000000"/>
                <w:right w:val="none" w:sz="0" w:space="0" w:color="000000"/>
              </w:pBdr>
              <w:spacing w:before="64" w:line="150" w:lineRule="exact"/>
              <w:ind w:right="227"/>
              <w:jc w:val="right"/>
            </w:pPr>
          </w:p>
        </w:tc>
        <w:tc>
          <w:tcPr>
            <w:tcW w:w="773" w:type="dxa"/>
            <w:tcBorders>
              <w:left w:val="single" w:sz="6" w:space="0" w:color="000000"/>
            </w:tcBorders>
            <w:shd w:val="clear" w:color="auto" w:fill="auto"/>
            <w:vAlign w:val="bottom"/>
          </w:tcPr>
          <w:p w14:paraId="2FE8C5B8" w14:textId="77777777" w:rsidR="00162B52" w:rsidRPr="00853565" w:rsidRDefault="00162B52" w:rsidP="008E6AC4">
            <w:pPr>
              <w:pBdr>
                <w:top w:val="none" w:sz="0" w:space="0" w:color="000000"/>
                <w:left w:val="none" w:sz="0" w:space="0" w:color="000000"/>
                <w:bottom w:val="none" w:sz="0" w:space="0" w:color="000000"/>
                <w:right w:val="none" w:sz="0" w:space="0" w:color="000000"/>
              </w:pBdr>
              <w:spacing w:before="64" w:line="150" w:lineRule="exact"/>
              <w:ind w:right="227"/>
              <w:jc w:val="right"/>
            </w:pPr>
          </w:p>
        </w:tc>
        <w:tc>
          <w:tcPr>
            <w:tcW w:w="774" w:type="dxa"/>
            <w:tcBorders>
              <w:left w:val="single" w:sz="6" w:space="0" w:color="000000"/>
            </w:tcBorders>
            <w:shd w:val="clear" w:color="auto" w:fill="auto"/>
            <w:vAlign w:val="bottom"/>
          </w:tcPr>
          <w:p w14:paraId="0FF5E7F5" w14:textId="77777777" w:rsidR="00162B52" w:rsidRPr="00853565" w:rsidRDefault="00162B52" w:rsidP="008E6AC4">
            <w:pPr>
              <w:pBdr>
                <w:top w:val="none" w:sz="0" w:space="0" w:color="000000"/>
                <w:left w:val="none" w:sz="0" w:space="0" w:color="000000"/>
                <w:bottom w:val="none" w:sz="0" w:space="0" w:color="000000"/>
                <w:right w:val="none" w:sz="0" w:space="0" w:color="000000"/>
              </w:pBdr>
              <w:spacing w:before="64" w:line="150" w:lineRule="exact"/>
              <w:ind w:right="227"/>
              <w:jc w:val="right"/>
            </w:pPr>
          </w:p>
        </w:tc>
        <w:tc>
          <w:tcPr>
            <w:tcW w:w="3515" w:type="dxa"/>
            <w:tcBorders>
              <w:left w:val="single" w:sz="6" w:space="0" w:color="000000"/>
            </w:tcBorders>
            <w:shd w:val="clear" w:color="auto" w:fill="auto"/>
            <w:vAlign w:val="bottom"/>
          </w:tcPr>
          <w:p w14:paraId="67D059C0" w14:textId="77777777" w:rsidR="00162B52" w:rsidRPr="00853565" w:rsidRDefault="00162B52" w:rsidP="008E6AC4">
            <w:pPr>
              <w:tabs>
                <w:tab w:val="left" w:pos="167"/>
              </w:tabs>
              <w:spacing w:before="64" w:line="150" w:lineRule="exact"/>
              <w:ind w:left="57"/>
              <w:rPr>
                <w:i/>
              </w:rPr>
            </w:pPr>
            <w:r w:rsidRPr="00853565">
              <w:rPr>
                <w:b/>
                <w:i/>
              </w:rPr>
              <w:t>EU countries</w:t>
            </w:r>
          </w:p>
        </w:tc>
      </w:tr>
      <w:tr w:rsidR="00853565" w:rsidRPr="00853565" w14:paraId="09A83900" w14:textId="77777777" w:rsidTr="00DA147C">
        <w:trPr>
          <w:cantSplit/>
        </w:trPr>
        <w:tc>
          <w:tcPr>
            <w:tcW w:w="3318" w:type="dxa"/>
            <w:shd w:val="clear" w:color="auto" w:fill="auto"/>
            <w:vAlign w:val="bottom"/>
          </w:tcPr>
          <w:p w14:paraId="62F60D37" w14:textId="77777777" w:rsidR="00162B52" w:rsidRPr="00853565" w:rsidRDefault="00162B52" w:rsidP="008E6AC4">
            <w:pPr>
              <w:pStyle w:val="13"/>
              <w:spacing w:before="64" w:line="150" w:lineRule="exact"/>
              <w:ind w:left="397"/>
              <w:rPr>
                <w:sz w:val="14"/>
                <w:szCs w:val="14"/>
              </w:rPr>
            </w:pPr>
            <w:r w:rsidRPr="00853565">
              <w:rPr>
                <w:b w:val="0"/>
                <w:bCs w:val="0"/>
                <w:sz w:val="14"/>
                <w:szCs w:val="14"/>
                <w:u w:val="none"/>
              </w:rPr>
              <w:t>из них:</w:t>
            </w:r>
          </w:p>
        </w:tc>
        <w:tc>
          <w:tcPr>
            <w:tcW w:w="773" w:type="dxa"/>
            <w:tcBorders>
              <w:left w:val="single" w:sz="6" w:space="0" w:color="000000"/>
            </w:tcBorders>
            <w:shd w:val="clear" w:color="auto" w:fill="auto"/>
            <w:vAlign w:val="bottom"/>
          </w:tcPr>
          <w:p w14:paraId="1465DA90" w14:textId="77777777" w:rsidR="00162B52" w:rsidRPr="00853565" w:rsidRDefault="00162B52" w:rsidP="008E6AC4">
            <w:pPr>
              <w:pBdr>
                <w:top w:val="none" w:sz="0" w:space="0" w:color="000000"/>
                <w:left w:val="none" w:sz="0" w:space="0" w:color="000000"/>
                <w:bottom w:val="none" w:sz="0" w:space="0" w:color="000000"/>
                <w:right w:val="none" w:sz="0" w:space="0" w:color="000000"/>
              </w:pBdr>
              <w:spacing w:before="64" w:line="150" w:lineRule="exact"/>
              <w:ind w:right="227"/>
              <w:jc w:val="right"/>
            </w:pPr>
          </w:p>
        </w:tc>
        <w:tc>
          <w:tcPr>
            <w:tcW w:w="773" w:type="dxa"/>
            <w:tcBorders>
              <w:left w:val="single" w:sz="6" w:space="0" w:color="000000"/>
            </w:tcBorders>
            <w:shd w:val="clear" w:color="auto" w:fill="auto"/>
            <w:vAlign w:val="bottom"/>
          </w:tcPr>
          <w:p w14:paraId="227E8927" w14:textId="77777777" w:rsidR="00162B52" w:rsidRPr="00853565" w:rsidRDefault="00162B52" w:rsidP="008E6AC4">
            <w:pPr>
              <w:pBdr>
                <w:top w:val="none" w:sz="0" w:space="0" w:color="000000"/>
                <w:left w:val="none" w:sz="0" w:space="0" w:color="000000"/>
                <w:bottom w:val="none" w:sz="0" w:space="0" w:color="000000"/>
                <w:right w:val="none" w:sz="0" w:space="0" w:color="000000"/>
              </w:pBdr>
              <w:spacing w:before="64" w:line="150" w:lineRule="exact"/>
              <w:ind w:right="227"/>
              <w:jc w:val="right"/>
            </w:pPr>
          </w:p>
        </w:tc>
        <w:tc>
          <w:tcPr>
            <w:tcW w:w="773" w:type="dxa"/>
            <w:tcBorders>
              <w:left w:val="single" w:sz="6" w:space="0" w:color="000000"/>
            </w:tcBorders>
            <w:shd w:val="clear" w:color="auto" w:fill="auto"/>
            <w:vAlign w:val="bottom"/>
          </w:tcPr>
          <w:p w14:paraId="6B60518A" w14:textId="77777777" w:rsidR="00162B52" w:rsidRPr="00853565" w:rsidRDefault="00162B52" w:rsidP="008E6AC4">
            <w:pPr>
              <w:pBdr>
                <w:top w:val="none" w:sz="0" w:space="0" w:color="000000"/>
                <w:left w:val="none" w:sz="0" w:space="0" w:color="000000"/>
                <w:bottom w:val="none" w:sz="0" w:space="0" w:color="000000"/>
                <w:right w:val="none" w:sz="0" w:space="0" w:color="000000"/>
              </w:pBdr>
              <w:spacing w:before="64" w:line="150" w:lineRule="exact"/>
              <w:ind w:right="227"/>
              <w:jc w:val="right"/>
            </w:pPr>
          </w:p>
        </w:tc>
        <w:tc>
          <w:tcPr>
            <w:tcW w:w="774" w:type="dxa"/>
            <w:tcBorders>
              <w:left w:val="single" w:sz="6" w:space="0" w:color="000000"/>
            </w:tcBorders>
            <w:shd w:val="clear" w:color="auto" w:fill="auto"/>
            <w:vAlign w:val="bottom"/>
          </w:tcPr>
          <w:p w14:paraId="69251A0F" w14:textId="77777777" w:rsidR="00162B52" w:rsidRPr="00853565" w:rsidRDefault="00162B52" w:rsidP="008E6AC4">
            <w:pPr>
              <w:pBdr>
                <w:top w:val="none" w:sz="0" w:space="0" w:color="000000"/>
                <w:left w:val="none" w:sz="0" w:space="0" w:color="000000"/>
                <w:bottom w:val="none" w:sz="0" w:space="0" w:color="000000"/>
                <w:right w:val="none" w:sz="0" w:space="0" w:color="000000"/>
              </w:pBdr>
              <w:spacing w:before="64" w:line="150" w:lineRule="exact"/>
              <w:ind w:right="227"/>
              <w:jc w:val="right"/>
            </w:pPr>
          </w:p>
        </w:tc>
        <w:tc>
          <w:tcPr>
            <w:tcW w:w="3515" w:type="dxa"/>
            <w:tcBorders>
              <w:left w:val="single" w:sz="6" w:space="0" w:color="000000"/>
            </w:tcBorders>
            <w:shd w:val="clear" w:color="auto" w:fill="auto"/>
            <w:vAlign w:val="bottom"/>
          </w:tcPr>
          <w:p w14:paraId="4F65A643" w14:textId="77777777" w:rsidR="00162B52" w:rsidRPr="00853565" w:rsidRDefault="00162B52" w:rsidP="008E6AC4">
            <w:pPr>
              <w:pStyle w:val="13"/>
              <w:spacing w:before="64" w:line="150" w:lineRule="exact"/>
              <w:ind w:left="284"/>
              <w:rPr>
                <w:i/>
                <w:sz w:val="14"/>
                <w:szCs w:val="14"/>
              </w:rPr>
            </w:pPr>
            <w:r w:rsidRPr="00853565">
              <w:rPr>
                <w:b w:val="0"/>
                <w:bCs w:val="0"/>
                <w:i/>
                <w:sz w:val="14"/>
                <w:szCs w:val="14"/>
                <w:u w:val="none"/>
                <w:lang w:val="en-US"/>
              </w:rPr>
              <w:t>of which:</w:t>
            </w:r>
          </w:p>
        </w:tc>
      </w:tr>
      <w:tr w:rsidR="00853565" w:rsidRPr="00853565" w14:paraId="2FCAF52F" w14:textId="77777777" w:rsidTr="00B67A28">
        <w:trPr>
          <w:cantSplit/>
        </w:trPr>
        <w:tc>
          <w:tcPr>
            <w:tcW w:w="3318" w:type="dxa"/>
            <w:shd w:val="clear" w:color="auto" w:fill="auto"/>
            <w:vAlign w:val="bottom"/>
          </w:tcPr>
          <w:p w14:paraId="159F749E" w14:textId="77777777" w:rsidR="00162B52" w:rsidRPr="00853565" w:rsidRDefault="00162B52" w:rsidP="008E6AC4">
            <w:pPr>
              <w:pStyle w:val="15"/>
              <w:spacing w:before="64" w:line="150" w:lineRule="exact"/>
              <w:ind w:left="113"/>
            </w:pPr>
            <w:r w:rsidRPr="00853565">
              <w:t>Австрия</w:t>
            </w:r>
          </w:p>
        </w:tc>
        <w:tc>
          <w:tcPr>
            <w:tcW w:w="773" w:type="dxa"/>
            <w:tcBorders>
              <w:left w:val="single" w:sz="6" w:space="0" w:color="000000"/>
            </w:tcBorders>
            <w:shd w:val="clear" w:color="auto" w:fill="auto"/>
          </w:tcPr>
          <w:p w14:paraId="21498D0B" w14:textId="6D640770" w:rsidR="00162B52" w:rsidRPr="00853565" w:rsidRDefault="00162B52" w:rsidP="008E6AC4">
            <w:pPr>
              <w:spacing w:before="64" w:line="150" w:lineRule="exact"/>
              <w:ind w:right="227"/>
              <w:jc w:val="right"/>
            </w:pPr>
            <w:r w:rsidRPr="00853565">
              <w:t>2020</w:t>
            </w:r>
          </w:p>
        </w:tc>
        <w:tc>
          <w:tcPr>
            <w:tcW w:w="773" w:type="dxa"/>
            <w:tcBorders>
              <w:left w:val="single" w:sz="6" w:space="0" w:color="000000"/>
            </w:tcBorders>
            <w:shd w:val="clear" w:color="auto" w:fill="auto"/>
            <w:vAlign w:val="bottom"/>
          </w:tcPr>
          <w:p w14:paraId="1DB4A8F4" w14:textId="00BF9D7D" w:rsidR="00162B52" w:rsidRPr="00853565" w:rsidRDefault="00162B52" w:rsidP="0002477B">
            <w:pPr>
              <w:spacing w:before="64" w:line="150" w:lineRule="exact"/>
              <w:ind w:right="227"/>
              <w:jc w:val="right"/>
            </w:pPr>
            <w:r w:rsidRPr="00853565">
              <w:t>8</w:t>
            </w:r>
            <w:r w:rsidR="0002477B" w:rsidRPr="00853565">
              <w:t>3</w:t>
            </w:r>
            <w:r w:rsidRPr="00853565">
              <w:t>,</w:t>
            </w:r>
            <w:r w:rsidR="0002477B" w:rsidRPr="00853565">
              <w:t>0</w:t>
            </w:r>
          </w:p>
        </w:tc>
        <w:tc>
          <w:tcPr>
            <w:tcW w:w="773" w:type="dxa"/>
            <w:tcBorders>
              <w:left w:val="single" w:sz="6" w:space="0" w:color="000000"/>
            </w:tcBorders>
            <w:shd w:val="clear" w:color="auto" w:fill="auto"/>
            <w:vAlign w:val="bottom"/>
          </w:tcPr>
          <w:p w14:paraId="36C256D5" w14:textId="22D1EF66" w:rsidR="00162B52" w:rsidRPr="00853565" w:rsidRDefault="00162B52" w:rsidP="008E6AC4">
            <w:pPr>
              <w:spacing w:before="64" w:line="150" w:lineRule="exact"/>
              <w:ind w:right="227"/>
              <w:jc w:val="right"/>
            </w:pPr>
            <w:r w:rsidRPr="00853565">
              <w:t>78,9</w:t>
            </w:r>
          </w:p>
        </w:tc>
        <w:tc>
          <w:tcPr>
            <w:tcW w:w="774" w:type="dxa"/>
            <w:tcBorders>
              <w:left w:val="single" w:sz="6" w:space="0" w:color="000000"/>
            </w:tcBorders>
            <w:shd w:val="clear" w:color="auto" w:fill="auto"/>
            <w:vAlign w:val="bottom"/>
          </w:tcPr>
          <w:p w14:paraId="5889FA13" w14:textId="26EEEA91" w:rsidR="00162B52" w:rsidRPr="00853565" w:rsidRDefault="00162B52" w:rsidP="0002477B">
            <w:pPr>
              <w:spacing w:before="64" w:line="150" w:lineRule="exact"/>
              <w:ind w:right="227"/>
              <w:jc w:val="right"/>
            </w:pPr>
            <w:r w:rsidRPr="00853565">
              <w:t>8</w:t>
            </w:r>
            <w:r w:rsidR="0002477B" w:rsidRPr="00853565">
              <w:t>5</w:t>
            </w:r>
            <w:r w:rsidRPr="00853565">
              <w:t>,</w:t>
            </w:r>
            <w:r w:rsidR="0002477B" w:rsidRPr="00853565">
              <w:t>0</w:t>
            </w:r>
          </w:p>
        </w:tc>
        <w:tc>
          <w:tcPr>
            <w:tcW w:w="3515" w:type="dxa"/>
            <w:tcBorders>
              <w:left w:val="single" w:sz="6" w:space="0" w:color="000000"/>
            </w:tcBorders>
            <w:shd w:val="clear" w:color="auto" w:fill="auto"/>
            <w:vAlign w:val="bottom"/>
          </w:tcPr>
          <w:p w14:paraId="404B9CCB" w14:textId="77777777" w:rsidR="00162B52" w:rsidRPr="00853565" w:rsidRDefault="00162B52" w:rsidP="008E6AC4">
            <w:pPr>
              <w:spacing w:before="64" w:line="150" w:lineRule="exact"/>
              <w:ind w:left="170"/>
              <w:rPr>
                <w:i/>
              </w:rPr>
            </w:pPr>
            <w:r w:rsidRPr="00853565">
              <w:rPr>
                <w:i/>
              </w:rPr>
              <w:t>Austria</w:t>
            </w:r>
          </w:p>
        </w:tc>
      </w:tr>
      <w:tr w:rsidR="00853565" w:rsidRPr="00853565" w14:paraId="4A13B506" w14:textId="77777777" w:rsidTr="00B67A28">
        <w:trPr>
          <w:cantSplit/>
        </w:trPr>
        <w:tc>
          <w:tcPr>
            <w:tcW w:w="3318" w:type="dxa"/>
            <w:shd w:val="clear" w:color="auto" w:fill="auto"/>
            <w:vAlign w:val="bottom"/>
          </w:tcPr>
          <w:p w14:paraId="182CD2F6" w14:textId="77777777" w:rsidR="00162B52" w:rsidRPr="00853565" w:rsidRDefault="00162B52" w:rsidP="008E6AC4">
            <w:pPr>
              <w:spacing w:before="64" w:line="150" w:lineRule="exact"/>
              <w:ind w:left="113"/>
            </w:pPr>
            <w:r w:rsidRPr="00853565">
              <w:t>Бельгия</w:t>
            </w:r>
          </w:p>
        </w:tc>
        <w:tc>
          <w:tcPr>
            <w:tcW w:w="773" w:type="dxa"/>
            <w:tcBorders>
              <w:left w:val="single" w:sz="6" w:space="0" w:color="000000"/>
            </w:tcBorders>
            <w:shd w:val="clear" w:color="auto" w:fill="auto"/>
          </w:tcPr>
          <w:p w14:paraId="0AA5D467" w14:textId="6490EED2" w:rsidR="00162B52" w:rsidRPr="00853565" w:rsidRDefault="00162B52" w:rsidP="008E6AC4">
            <w:pPr>
              <w:spacing w:before="64" w:line="150" w:lineRule="exact"/>
              <w:ind w:right="227"/>
              <w:jc w:val="right"/>
            </w:pPr>
            <w:r w:rsidRPr="00853565">
              <w:t>2020</w:t>
            </w:r>
          </w:p>
        </w:tc>
        <w:tc>
          <w:tcPr>
            <w:tcW w:w="773" w:type="dxa"/>
            <w:tcBorders>
              <w:left w:val="single" w:sz="6" w:space="0" w:color="000000"/>
            </w:tcBorders>
            <w:shd w:val="clear" w:color="auto" w:fill="auto"/>
            <w:vAlign w:val="bottom"/>
          </w:tcPr>
          <w:p w14:paraId="16D22D44" w14:textId="19E33D1B" w:rsidR="00162B52" w:rsidRPr="00853565" w:rsidRDefault="00162B52" w:rsidP="008E6AC4">
            <w:pPr>
              <w:spacing w:before="64" w:line="150" w:lineRule="exact"/>
              <w:ind w:right="227"/>
              <w:jc w:val="right"/>
            </w:pPr>
            <w:r w:rsidRPr="00853565">
              <w:t>80,9</w:t>
            </w:r>
          </w:p>
        </w:tc>
        <w:tc>
          <w:tcPr>
            <w:tcW w:w="773" w:type="dxa"/>
            <w:tcBorders>
              <w:left w:val="single" w:sz="6" w:space="0" w:color="000000"/>
            </w:tcBorders>
            <w:shd w:val="clear" w:color="auto" w:fill="auto"/>
            <w:vAlign w:val="bottom"/>
          </w:tcPr>
          <w:p w14:paraId="181F45E0" w14:textId="08CCB53F" w:rsidR="00162B52" w:rsidRPr="00853565" w:rsidRDefault="00162B52" w:rsidP="008E6AC4">
            <w:pPr>
              <w:spacing w:before="64" w:line="150" w:lineRule="exact"/>
              <w:ind w:right="227"/>
              <w:jc w:val="right"/>
            </w:pPr>
            <w:r w:rsidRPr="00853565">
              <w:t>78,6</w:t>
            </w:r>
          </w:p>
        </w:tc>
        <w:tc>
          <w:tcPr>
            <w:tcW w:w="774" w:type="dxa"/>
            <w:tcBorders>
              <w:left w:val="single" w:sz="6" w:space="0" w:color="000000"/>
            </w:tcBorders>
            <w:shd w:val="clear" w:color="auto" w:fill="auto"/>
            <w:vAlign w:val="bottom"/>
          </w:tcPr>
          <w:p w14:paraId="02C85063" w14:textId="4E778DE0" w:rsidR="00162B52" w:rsidRPr="00853565" w:rsidRDefault="00162B52" w:rsidP="008E6AC4">
            <w:pPr>
              <w:spacing w:before="64" w:line="150" w:lineRule="exact"/>
              <w:ind w:right="227"/>
              <w:jc w:val="right"/>
            </w:pPr>
            <w:r w:rsidRPr="00853565">
              <w:t>83,1</w:t>
            </w:r>
          </w:p>
        </w:tc>
        <w:tc>
          <w:tcPr>
            <w:tcW w:w="3515" w:type="dxa"/>
            <w:tcBorders>
              <w:left w:val="single" w:sz="6" w:space="0" w:color="000000"/>
            </w:tcBorders>
            <w:shd w:val="clear" w:color="auto" w:fill="auto"/>
            <w:vAlign w:val="bottom"/>
          </w:tcPr>
          <w:p w14:paraId="59C0874F" w14:textId="77777777" w:rsidR="00162B52" w:rsidRPr="00853565" w:rsidRDefault="00162B52" w:rsidP="008E6AC4">
            <w:pPr>
              <w:spacing w:before="64" w:line="150" w:lineRule="exact"/>
              <w:ind w:left="170"/>
              <w:rPr>
                <w:i/>
              </w:rPr>
            </w:pPr>
            <w:r w:rsidRPr="00853565">
              <w:rPr>
                <w:i/>
              </w:rPr>
              <w:t>Belgium</w:t>
            </w:r>
          </w:p>
        </w:tc>
      </w:tr>
      <w:tr w:rsidR="00853565" w:rsidRPr="00853565" w14:paraId="019DA835" w14:textId="77777777" w:rsidTr="00B67A28">
        <w:trPr>
          <w:cantSplit/>
        </w:trPr>
        <w:tc>
          <w:tcPr>
            <w:tcW w:w="3318" w:type="dxa"/>
            <w:shd w:val="clear" w:color="auto" w:fill="auto"/>
            <w:vAlign w:val="bottom"/>
          </w:tcPr>
          <w:p w14:paraId="7114710E" w14:textId="77777777" w:rsidR="00162B52" w:rsidRPr="00853565" w:rsidRDefault="00162B52" w:rsidP="008E6AC4">
            <w:pPr>
              <w:spacing w:before="64" w:line="150" w:lineRule="exact"/>
              <w:ind w:left="113"/>
            </w:pPr>
            <w:r w:rsidRPr="00853565">
              <w:t>Болгария</w:t>
            </w:r>
          </w:p>
        </w:tc>
        <w:tc>
          <w:tcPr>
            <w:tcW w:w="773" w:type="dxa"/>
            <w:tcBorders>
              <w:left w:val="single" w:sz="6" w:space="0" w:color="000000"/>
            </w:tcBorders>
            <w:shd w:val="clear" w:color="auto" w:fill="auto"/>
          </w:tcPr>
          <w:p w14:paraId="38422A09" w14:textId="6F6BF36D" w:rsidR="00162B52" w:rsidRPr="00853565" w:rsidRDefault="00162B52" w:rsidP="008E6AC4">
            <w:pPr>
              <w:spacing w:before="64" w:line="150" w:lineRule="exact"/>
              <w:ind w:right="227"/>
              <w:jc w:val="right"/>
            </w:pPr>
            <w:r w:rsidRPr="00853565">
              <w:t>2019</w:t>
            </w:r>
          </w:p>
        </w:tc>
        <w:tc>
          <w:tcPr>
            <w:tcW w:w="773" w:type="dxa"/>
            <w:tcBorders>
              <w:left w:val="single" w:sz="6" w:space="0" w:color="000000"/>
            </w:tcBorders>
            <w:shd w:val="clear" w:color="auto" w:fill="auto"/>
            <w:vAlign w:val="bottom"/>
          </w:tcPr>
          <w:p w14:paraId="5D537029" w14:textId="4B243003" w:rsidR="00162B52" w:rsidRPr="00853565" w:rsidRDefault="00162B52" w:rsidP="008E6AC4">
            <w:pPr>
              <w:spacing w:before="64" w:line="150" w:lineRule="exact"/>
              <w:ind w:right="227"/>
              <w:jc w:val="right"/>
            </w:pPr>
            <w:r w:rsidRPr="00853565">
              <w:t>75,1</w:t>
            </w:r>
          </w:p>
        </w:tc>
        <w:tc>
          <w:tcPr>
            <w:tcW w:w="773" w:type="dxa"/>
            <w:tcBorders>
              <w:left w:val="single" w:sz="6" w:space="0" w:color="000000"/>
            </w:tcBorders>
            <w:shd w:val="clear" w:color="auto" w:fill="auto"/>
            <w:vAlign w:val="bottom"/>
          </w:tcPr>
          <w:p w14:paraId="6502CD61" w14:textId="6F3AE73A" w:rsidR="00162B52" w:rsidRPr="00853565" w:rsidRDefault="00162B52" w:rsidP="008E6AC4">
            <w:pPr>
              <w:spacing w:before="64" w:line="150" w:lineRule="exact"/>
              <w:ind w:right="227"/>
              <w:jc w:val="right"/>
            </w:pPr>
            <w:r w:rsidRPr="00853565">
              <w:t>71,7</w:t>
            </w:r>
          </w:p>
        </w:tc>
        <w:tc>
          <w:tcPr>
            <w:tcW w:w="774" w:type="dxa"/>
            <w:tcBorders>
              <w:left w:val="single" w:sz="6" w:space="0" w:color="000000"/>
            </w:tcBorders>
            <w:shd w:val="clear" w:color="auto" w:fill="auto"/>
            <w:vAlign w:val="bottom"/>
          </w:tcPr>
          <w:p w14:paraId="378DDF13" w14:textId="50A50DAB" w:rsidR="00162B52" w:rsidRPr="00853565" w:rsidRDefault="00162B52" w:rsidP="008E6AC4">
            <w:pPr>
              <w:spacing w:before="64" w:line="150" w:lineRule="exact"/>
              <w:ind w:right="227"/>
              <w:jc w:val="right"/>
            </w:pPr>
            <w:r w:rsidRPr="00853565">
              <w:t>78,6</w:t>
            </w:r>
          </w:p>
        </w:tc>
        <w:tc>
          <w:tcPr>
            <w:tcW w:w="3515" w:type="dxa"/>
            <w:tcBorders>
              <w:left w:val="single" w:sz="6" w:space="0" w:color="000000"/>
            </w:tcBorders>
            <w:shd w:val="clear" w:color="auto" w:fill="auto"/>
            <w:vAlign w:val="bottom"/>
          </w:tcPr>
          <w:p w14:paraId="58B3B7C3" w14:textId="77777777" w:rsidR="00162B52" w:rsidRPr="00853565" w:rsidRDefault="00162B52" w:rsidP="008E6AC4">
            <w:pPr>
              <w:spacing w:before="64" w:line="150" w:lineRule="exact"/>
              <w:ind w:left="170"/>
              <w:rPr>
                <w:i/>
              </w:rPr>
            </w:pPr>
            <w:r w:rsidRPr="00853565">
              <w:rPr>
                <w:i/>
              </w:rPr>
              <w:t xml:space="preserve">Bulgaria </w:t>
            </w:r>
          </w:p>
        </w:tc>
      </w:tr>
      <w:tr w:rsidR="00853565" w:rsidRPr="00853565" w14:paraId="3A1D5F6F" w14:textId="77777777" w:rsidTr="00B67A28">
        <w:trPr>
          <w:cantSplit/>
        </w:trPr>
        <w:tc>
          <w:tcPr>
            <w:tcW w:w="3318" w:type="dxa"/>
            <w:shd w:val="clear" w:color="auto" w:fill="auto"/>
            <w:vAlign w:val="bottom"/>
          </w:tcPr>
          <w:p w14:paraId="184AB01B" w14:textId="77777777" w:rsidR="00162B52" w:rsidRPr="00853565" w:rsidRDefault="00162B52" w:rsidP="008E6AC4">
            <w:pPr>
              <w:spacing w:before="64" w:line="150" w:lineRule="exact"/>
              <w:ind w:left="113"/>
            </w:pPr>
            <w:r w:rsidRPr="00853565">
              <w:t>Венгрия</w:t>
            </w:r>
          </w:p>
        </w:tc>
        <w:tc>
          <w:tcPr>
            <w:tcW w:w="773" w:type="dxa"/>
            <w:tcBorders>
              <w:left w:val="single" w:sz="6" w:space="0" w:color="000000"/>
            </w:tcBorders>
            <w:shd w:val="clear" w:color="auto" w:fill="auto"/>
          </w:tcPr>
          <w:p w14:paraId="0452ADCA" w14:textId="0D4379B0" w:rsidR="00162B52" w:rsidRPr="00853565" w:rsidRDefault="00162B52" w:rsidP="008E6AC4">
            <w:pPr>
              <w:spacing w:before="64" w:line="150" w:lineRule="exact"/>
              <w:ind w:right="227"/>
              <w:jc w:val="right"/>
            </w:pPr>
            <w:r w:rsidRPr="00853565">
              <w:t>2020</w:t>
            </w:r>
          </w:p>
        </w:tc>
        <w:tc>
          <w:tcPr>
            <w:tcW w:w="773" w:type="dxa"/>
            <w:tcBorders>
              <w:left w:val="single" w:sz="6" w:space="0" w:color="000000"/>
            </w:tcBorders>
            <w:shd w:val="clear" w:color="auto" w:fill="auto"/>
            <w:vAlign w:val="bottom"/>
          </w:tcPr>
          <w:p w14:paraId="72E1E347" w14:textId="4974D964" w:rsidR="00162B52" w:rsidRPr="00853565" w:rsidRDefault="00162B52" w:rsidP="008E6AC4">
            <w:pPr>
              <w:spacing w:before="64" w:line="150" w:lineRule="exact"/>
              <w:ind w:right="227"/>
              <w:jc w:val="right"/>
            </w:pPr>
            <w:r w:rsidRPr="00853565">
              <w:t>75,7</w:t>
            </w:r>
          </w:p>
        </w:tc>
        <w:tc>
          <w:tcPr>
            <w:tcW w:w="773" w:type="dxa"/>
            <w:tcBorders>
              <w:left w:val="single" w:sz="6" w:space="0" w:color="000000"/>
            </w:tcBorders>
            <w:shd w:val="clear" w:color="auto" w:fill="auto"/>
            <w:vAlign w:val="bottom"/>
          </w:tcPr>
          <w:p w14:paraId="5ED90886" w14:textId="6E715C15" w:rsidR="00162B52" w:rsidRPr="00853565" w:rsidRDefault="00162B52" w:rsidP="008E6AC4">
            <w:pPr>
              <w:spacing w:before="64" w:line="150" w:lineRule="exact"/>
              <w:ind w:right="227"/>
              <w:jc w:val="right"/>
            </w:pPr>
            <w:r w:rsidRPr="00853565">
              <w:t>72,3</w:t>
            </w:r>
          </w:p>
        </w:tc>
        <w:tc>
          <w:tcPr>
            <w:tcW w:w="774" w:type="dxa"/>
            <w:tcBorders>
              <w:left w:val="single" w:sz="6" w:space="0" w:color="000000"/>
            </w:tcBorders>
            <w:shd w:val="clear" w:color="auto" w:fill="auto"/>
            <w:vAlign w:val="bottom"/>
          </w:tcPr>
          <w:p w14:paraId="4728EA4D" w14:textId="607E353F" w:rsidR="00162B52" w:rsidRPr="00853565" w:rsidRDefault="00162B52" w:rsidP="008E6AC4">
            <w:pPr>
              <w:spacing w:before="64" w:line="150" w:lineRule="exact"/>
              <w:ind w:right="227"/>
              <w:jc w:val="right"/>
            </w:pPr>
            <w:r w:rsidRPr="00853565">
              <w:t>79,1</w:t>
            </w:r>
          </w:p>
        </w:tc>
        <w:tc>
          <w:tcPr>
            <w:tcW w:w="3515" w:type="dxa"/>
            <w:tcBorders>
              <w:left w:val="single" w:sz="6" w:space="0" w:color="000000"/>
            </w:tcBorders>
            <w:shd w:val="clear" w:color="auto" w:fill="auto"/>
            <w:vAlign w:val="bottom"/>
          </w:tcPr>
          <w:p w14:paraId="07B15BDA" w14:textId="77777777" w:rsidR="00162B52" w:rsidRPr="00853565" w:rsidRDefault="00162B52" w:rsidP="008E6AC4">
            <w:pPr>
              <w:spacing w:before="64" w:line="150" w:lineRule="exact"/>
              <w:ind w:left="170"/>
              <w:rPr>
                <w:i/>
              </w:rPr>
            </w:pPr>
            <w:r w:rsidRPr="00853565">
              <w:rPr>
                <w:i/>
              </w:rPr>
              <w:t>Hungary</w:t>
            </w:r>
          </w:p>
        </w:tc>
      </w:tr>
      <w:tr w:rsidR="00853565" w:rsidRPr="00853565" w14:paraId="4DD65304" w14:textId="77777777" w:rsidTr="00B67A28">
        <w:trPr>
          <w:cantSplit/>
        </w:trPr>
        <w:tc>
          <w:tcPr>
            <w:tcW w:w="3318" w:type="dxa"/>
            <w:shd w:val="clear" w:color="auto" w:fill="auto"/>
            <w:vAlign w:val="bottom"/>
          </w:tcPr>
          <w:p w14:paraId="13E309BB" w14:textId="77777777" w:rsidR="00162B52" w:rsidRPr="00853565" w:rsidRDefault="00162B52" w:rsidP="008E6AC4">
            <w:pPr>
              <w:spacing w:before="64" w:line="150" w:lineRule="exact"/>
              <w:ind w:left="113"/>
            </w:pPr>
            <w:r w:rsidRPr="00853565">
              <w:t>Германия</w:t>
            </w:r>
          </w:p>
        </w:tc>
        <w:tc>
          <w:tcPr>
            <w:tcW w:w="773" w:type="dxa"/>
            <w:tcBorders>
              <w:left w:val="single" w:sz="6" w:space="0" w:color="000000"/>
            </w:tcBorders>
            <w:shd w:val="clear" w:color="auto" w:fill="auto"/>
          </w:tcPr>
          <w:p w14:paraId="07F90DB3" w14:textId="3ECEF537" w:rsidR="00162B52" w:rsidRPr="00853565" w:rsidRDefault="00162B52" w:rsidP="008E6AC4">
            <w:pPr>
              <w:spacing w:before="64" w:line="150" w:lineRule="exact"/>
              <w:ind w:right="227"/>
              <w:jc w:val="right"/>
            </w:pPr>
            <w:r w:rsidRPr="00853565">
              <w:t>2019</w:t>
            </w:r>
          </w:p>
        </w:tc>
        <w:tc>
          <w:tcPr>
            <w:tcW w:w="773" w:type="dxa"/>
            <w:tcBorders>
              <w:left w:val="single" w:sz="6" w:space="0" w:color="000000"/>
            </w:tcBorders>
            <w:shd w:val="clear" w:color="auto" w:fill="auto"/>
            <w:vAlign w:val="bottom"/>
          </w:tcPr>
          <w:p w14:paraId="788F396E" w14:textId="76F5C09C" w:rsidR="00162B52" w:rsidRPr="00853565" w:rsidRDefault="00162B52" w:rsidP="008E6AC4">
            <w:pPr>
              <w:spacing w:before="64" w:line="150" w:lineRule="exact"/>
              <w:ind w:right="227"/>
              <w:jc w:val="right"/>
            </w:pPr>
            <w:r w:rsidRPr="00853565">
              <w:t>81,4</w:t>
            </w:r>
          </w:p>
        </w:tc>
        <w:tc>
          <w:tcPr>
            <w:tcW w:w="773" w:type="dxa"/>
            <w:tcBorders>
              <w:left w:val="single" w:sz="6" w:space="0" w:color="000000"/>
            </w:tcBorders>
            <w:shd w:val="clear" w:color="auto" w:fill="auto"/>
            <w:vAlign w:val="bottom"/>
          </w:tcPr>
          <w:p w14:paraId="299B3403" w14:textId="702B87A5" w:rsidR="00162B52" w:rsidRPr="00853565" w:rsidRDefault="00162B52" w:rsidP="008E6AC4">
            <w:pPr>
              <w:spacing w:before="64" w:line="150" w:lineRule="exact"/>
              <w:ind w:right="227"/>
              <w:jc w:val="right"/>
            </w:pPr>
            <w:r w:rsidRPr="00853565">
              <w:t>79,0</w:t>
            </w:r>
          </w:p>
        </w:tc>
        <w:tc>
          <w:tcPr>
            <w:tcW w:w="774" w:type="dxa"/>
            <w:tcBorders>
              <w:left w:val="single" w:sz="6" w:space="0" w:color="000000"/>
            </w:tcBorders>
            <w:shd w:val="clear" w:color="auto" w:fill="auto"/>
            <w:vAlign w:val="bottom"/>
          </w:tcPr>
          <w:p w14:paraId="42272517" w14:textId="7BB736BD" w:rsidR="00162B52" w:rsidRPr="00853565" w:rsidRDefault="00162B52" w:rsidP="008E6AC4">
            <w:pPr>
              <w:spacing w:before="64" w:line="150" w:lineRule="exact"/>
              <w:ind w:right="227"/>
              <w:jc w:val="right"/>
            </w:pPr>
            <w:r w:rsidRPr="00853565">
              <w:t>83,7</w:t>
            </w:r>
          </w:p>
        </w:tc>
        <w:tc>
          <w:tcPr>
            <w:tcW w:w="3515" w:type="dxa"/>
            <w:tcBorders>
              <w:left w:val="single" w:sz="6" w:space="0" w:color="000000"/>
            </w:tcBorders>
            <w:shd w:val="clear" w:color="auto" w:fill="auto"/>
            <w:vAlign w:val="bottom"/>
          </w:tcPr>
          <w:p w14:paraId="72C6C090" w14:textId="77777777" w:rsidR="00162B52" w:rsidRPr="00853565" w:rsidRDefault="00162B52" w:rsidP="008E6AC4">
            <w:pPr>
              <w:spacing w:before="64" w:line="150" w:lineRule="exact"/>
              <w:ind w:left="170"/>
              <w:rPr>
                <w:i/>
              </w:rPr>
            </w:pPr>
            <w:r w:rsidRPr="00853565">
              <w:rPr>
                <w:i/>
              </w:rPr>
              <w:t>Germany</w:t>
            </w:r>
          </w:p>
        </w:tc>
      </w:tr>
      <w:tr w:rsidR="00853565" w:rsidRPr="00853565" w14:paraId="647515ED" w14:textId="77777777" w:rsidTr="00B67A28">
        <w:trPr>
          <w:cantSplit/>
        </w:trPr>
        <w:tc>
          <w:tcPr>
            <w:tcW w:w="3318" w:type="dxa"/>
            <w:shd w:val="clear" w:color="auto" w:fill="auto"/>
            <w:vAlign w:val="bottom"/>
          </w:tcPr>
          <w:p w14:paraId="323BA04A" w14:textId="77777777" w:rsidR="00162B52" w:rsidRPr="00853565" w:rsidRDefault="00162B52" w:rsidP="008E6AC4">
            <w:pPr>
              <w:spacing w:before="64" w:line="150" w:lineRule="exact"/>
              <w:ind w:left="113"/>
            </w:pPr>
            <w:r w:rsidRPr="00853565">
              <w:t>Греция</w:t>
            </w:r>
          </w:p>
        </w:tc>
        <w:tc>
          <w:tcPr>
            <w:tcW w:w="773" w:type="dxa"/>
            <w:tcBorders>
              <w:left w:val="single" w:sz="6" w:space="0" w:color="000000"/>
            </w:tcBorders>
            <w:shd w:val="clear" w:color="auto" w:fill="auto"/>
          </w:tcPr>
          <w:p w14:paraId="3480F693" w14:textId="4AEEC1CA" w:rsidR="00162B52" w:rsidRPr="00853565" w:rsidRDefault="00162B52" w:rsidP="008E6AC4">
            <w:pPr>
              <w:spacing w:before="64" w:line="150" w:lineRule="exact"/>
              <w:ind w:right="227"/>
              <w:jc w:val="right"/>
            </w:pPr>
            <w:r w:rsidRPr="00853565">
              <w:t>2020</w:t>
            </w:r>
          </w:p>
        </w:tc>
        <w:tc>
          <w:tcPr>
            <w:tcW w:w="773" w:type="dxa"/>
            <w:tcBorders>
              <w:left w:val="single" w:sz="6" w:space="0" w:color="000000"/>
            </w:tcBorders>
            <w:shd w:val="clear" w:color="auto" w:fill="auto"/>
            <w:vAlign w:val="bottom"/>
          </w:tcPr>
          <w:p w14:paraId="52802803" w14:textId="77D9590F" w:rsidR="00162B52" w:rsidRPr="00853565" w:rsidRDefault="00162B52" w:rsidP="008E6AC4">
            <w:pPr>
              <w:spacing w:before="64" w:line="150" w:lineRule="exact"/>
              <w:ind w:right="227"/>
              <w:jc w:val="right"/>
            </w:pPr>
            <w:r w:rsidRPr="00853565">
              <w:t>81,2</w:t>
            </w:r>
          </w:p>
        </w:tc>
        <w:tc>
          <w:tcPr>
            <w:tcW w:w="773" w:type="dxa"/>
            <w:tcBorders>
              <w:left w:val="single" w:sz="6" w:space="0" w:color="000000"/>
            </w:tcBorders>
            <w:shd w:val="clear" w:color="auto" w:fill="auto"/>
            <w:vAlign w:val="bottom"/>
          </w:tcPr>
          <w:p w14:paraId="198BE74A" w14:textId="2982868F" w:rsidR="00162B52" w:rsidRPr="00853565" w:rsidRDefault="00162B52" w:rsidP="008E6AC4">
            <w:pPr>
              <w:spacing w:before="64" w:line="150" w:lineRule="exact"/>
              <w:ind w:right="227"/>
              <w:jc w:val="right"/>
            </w:pPr>
            <w:r w:rsidRPr="00853565">
              <w:t>78,6</w:t>
            </w:r>
          </w:p>
        </w:tc>
        <w:tc>
          <w:tcPr>
            <w:tcW w:w="774" w:type="dxa"/>
            <w:tcBorders>
              <w:left w:val="single" w:sz="6" w:space="0" w:color="000000"/>
            </w:tcBorders>
            <w:shd w:val="clear" w:color="auto" w:fill="auto"/>
            <w:vAlign w:val="bottom"/>
          </w:tcPr>
          <w:p w14:paraId="2734C073" w14:textId="788CDAD7" w:rsidR="00162B52" w:rsidRPr="00853565" w:rsidRDefault="00162B52" w:rsidP="008E6AC4">
            <w:pPr>
              <w:spacing w:before="64" w:line="150" w:lineRule="exact"/>
              <w:ind w:right="227"/>
              <w:jc w:val="right"/>
            </w:pPr>
            <w:r w:rsidRPr="00853565">
              <w:t>83,7</w:t>
            </w:r>
          </w:p>
        </w:tc>
        <w:tc>
          <w:tcPr>
            <w:tcW w:w="3515" w:type="dxa"/>
            <w:tcBorders>
              <w:left w:val="single" w:sz="6" w:space="0" w:color="000000"/>
            </w:tcBorders>
            <w:shd w:val="clear" w:color="auto" w:fill="auto"/>
            <w:vAlign w:val="bottom"/>
          </w:tcPr>
          <w:p w14:paraId="2DC7C8F4" w14:textId="77777777" w:rsidR="00162B52" w:rsidRPr="00853565" w:rsidRDefault="00162B52" w:rsidP="008E6AC4">
            <w:pPr>
              <w:spacing w:before="64" w:line="150" w:lineRule="exact"/>
              <w:ind w:left="170"/>
              <w:rPr>
                <w:i/>
              </w:rPr>
            </w:pPr>
            <w:r w:rsidRPr="00853565">
              <w:rPr>
                <w:i/>
                <w:lang w:val="en-US"/>
              </w:rPr>
              <w:t>Greece</w:t>
            </w:r>
          </w:p>
        </w:tc>
      </w:tr>
      <w:tr w:rsidR="00853565" w:rsidRPr="00853565" w14:paraId="2C309054" w14:textId="77777777" w:rsidTr="00B67A28">
        <w:trPr>
          <w:cantSplit/>
        </w:trPr>
        <w:tc>
          <w:tcPr>
            <w:tcW w:w="3318" w:type="dxa"/>
            <w:shd w:val="clear" w:color="auto" w:fill="auto"/>
            <w:vAlign w:val="bottom"/>
          </w:tcPr>
          <w:p w14:paraId="7AD70467" w14:textId="77777777" w:rsidR="00162B52" w:rsidRPr="00853565" w:rsidRDefault="00162B52" w:rsidP="008E6AC4">
            <w:pPr>
              <w:pStyle w:val="15"/>
              <w:spacing w:before="64" w:line="150" w:lineRule="exact"/>
              <w:ind w:left="113"/>
            </w:pPr>
            <w:r w:rsidRPr="00853565">
              <w:t>Дания</w:t>
            </w:r>
          </w:p>
        </w:tc>
        <w:tc>
          <w:tcPr>
            <w:tcW w:w="773" w:type="dxa"/>
            <w:tcBorders>
              <w:left w:val="single" w:sz="6" w:space="0" w:color="000000"/>
            </w:tcBorders>
            <w:shd w:val="clear" w:color="auto" w:fill="auto"/>
          </w:tcPr>
          <w:p w14:paraId="25D0E56C" w14:textId="79B59200" w:rsidR="00162B52" w:rsidRPr="00853565" w:rsidRDefault="00162B52" w:rsidP="008E6AC4">
            <w:pPr>
              <w:spacing w:before="64" w:line="150" w:lineRule="exact"/>
              <w:ind w:right="227"/>
              <w:jc w:val="right"/>
            </w:pPr>
            <w:r w:rsidRPr="00853565">
              <w:t>2020</w:t>
            </w:r>
          </w:p>
        </w:tc>
        <w:tc>
          <w:tcPr>
            <w:tcW w:w="773" w:type="dxa"/>
            <w:tcBorders>
              <w:left w:val="single" w:sz="6" w:space="0" w:color="000000"/>
            </w:tcBorders>
            <w:shd w:val="clear" w:color="auto" w:fill="auto"/>
            <w:vAlign w:val="bottom"/>
          </w:tcPr>
          <w:p w14:paraId="59FE1967" w14:textId="63478B54" w:rsidR="00162B52" w:rsidRPr="00853565" w:rsidRDefault="00162B52" w:rsidP="008E6AC4">
            <w:pPr>
              <w:spacing w:before="64" w:line="150" w:lineRule="exact"/>
              <w:ind w:right="227"/>
              <w:jc w:val="right"/>
            </w:pPr>
            <w:r w:rsidRPr="00853565">
              <w:t>81,6</w:t>
            </w:r>
          </w:p>
        </w:tc>
        <w:tc>
          <w:tcPr>
            <w:tcW w:w="773" w:type="dxa"/>
            <w:tcBorders>
              <w:left w:val="single" w:sz="6" w:space="0" w:color="000000"/>
            </w:tcBorders>
            <w:shd w:val="clear" w:color="auto" w:fill="auto"/>
            <w:vAlign w:val="bottom"/>
          </w:tcPr>
          <w:p w14:paraId="042174F7" w14:textId="3621CC72" w:rsidR="00162B52" w:rsidRPr="00853565" w:rsidRDefault="00162B52" w:rsidP="008E6AC4">
            <w:pPr>
              <w:spacing w:before="64" w:line="150" w:lineRule="exact"/>
              <w:ind w:right="227"/>
              <w:jc w:val="right"/>
            </w:pPr>
            <w:r w:rsidRPr="00853565">
              <w:t>79,6</w:t>
            </w:r>
          </w:p>
        </w:tc>
        <w:tc>
          <w:tcPr>
            <w:tcW w:w="774" w:type="dxa"/>
            <w:tcBorders>
              <w:left w:val="single" w:sz="6" w:space="0" w:color="000000"/>
            </w:tcBorders>
            <w:shd w:val="clear" w:color="auto" w:fill="auto"/>
            <w:vAlign w:val="bottom"/>
          </w:tcPr>
          <w:p w14:paraId="1290D477" w14:textId="0AB01B2A" w:rsidR="00162B52" w:rsidRPr="00853565" w:rsidRDefault="00162B52" w:rsidP="008E6AC4">
            <w:pPr>
              <w:spacing w:before="64" w:line="150" w:lineRule="exact"/>
              <w:ind w:right="227"/>
              <w:jc w:val="right"/>
            </w:pPr>
            <w:r w:rsidRPr="00853565">
              <w:t>83,6</w:t>
            </w:r>
          </w:p>
        </w:tc>
        <w:tc>
          <w:tcPr>
            <w:tcW w:w="3515" w:type="dxa"/>
            <w:tcBorders>
              <w:left w:val="single" w:sz="6" w:space="0" w:color="000000"/>
            </w:tcBorders>
            <w:shd w:val="clear" w:color="auto" w:fill="auto"/>
            <w:vAlign w:val="bottom"/>
          </w:tcPr>
          <w:p w14:paraId="59339D90" w14:textId="77777777" w:rsidR="00162B52" w:rsidRPr="00853565" w:rsidRDefault="00162B52" w:rsidP="008E6AC4">
            <w:pPr>
              <w:spacing w:before="64" w:line="150" w:lineRule="exact"/>
              <w:ind w:left="170"/>
              <w:rPr>
                <w:i/>
              </w:rPr>
            </w:pPr>
            <w:r w:rsidRPr="00853565">
              <w:rPr>
                <w:i/>
              </w:rPr>
              <w:t>Denmark</w:t>
            </w:r>
          </w:p>
        </w:tc>
      </w:tr>
      <w:tr w:rsidR="00853565" w:rsidRPr="00853565" w14:paraId="34085CA9" w14:textId="77777777" w:rsidTr="00B67A28">
        <w:trPr>
          <w:cantSplit/>
        </w:trPr>
        <w:tc>
          <w:tcPr>
            <w:tcW w:w="3318" w:type="dxa"/>
            <w:shd w:val="clear" w:color="auto" w:fill="auto"/>
            <w:vAlign w:val="bottom"/>
          </w:tcPr>
          <w:p w14:paraId="5E1DB963" w14:textId="77777777" w:rsidR="00162B52" w:rsidRPr="00853565" w:rsidRDefault="00162B52" w:rsidP="008E6AC4">
            <w:pPr>
              <w:pStyle w:val="50"/>
              <w:spacing w:before="64" w:line="150" w:lineRule="exact"/>
              <w:ind w:left="113"/>
              <w:rPr>
                <w:rFonts w:ascii="Arial" w:hAnsi="Arial" w:cs="Arial"/>
                <w:sz w:val="14"/>
                <w:szCs w:val="14"/>
              </w:rPr>
            </w:pPr>
            <w:r w:rsidRPr="00853565">
              <w:rPr>
                <w:rFonts w:ascii="Arial" w:hAnsi="Arial" w:cs="Arial"/>
                <w:b w:val="0"/>
                <w:bCs w:val="0"/>
                <w:sz w:val="14"/>
                <w:szCs w:val="14"/>
              </w:rPr>
              <w:t>Испания</w:t>
            </w:r>
          </w:p>
        </w:tc>
        <w:tc>
          <w:tcPr>
            <w:tcW w:w="773" w:type="dxa"/>
            <w:tcBorders>
              <w:left w:val="single" w:sz="6" w:space="0" w:color="000000"/>
            </w:tcBorders>
            <w:shd w:val="clear" w:color="auto" w:fill="auto"/>
          </w:tcPr>
          <w:p w14:paraId="355DE0C2" w14:textId="20C7D4AF" w:rsidR="00162B52" w:rsidRPr="00853565" w:rsidRDefault="00162B52" w:rsidP="00870F6F">
            <w:pPr>
              <w:spacing w:before="64" w:line="150" w:lineRule="exact"/>
              <w:ind w:right="227"/>
              <w:jc w:val="right"/>
              <w:rPr>
                <w:lang w:val="en-US"/>
              </w:rPr>
            </w:pPr>
            <w:r w:rsidRPr="00853565">
              <w:t>20</w:t>
            </w:r>
            <w:r w:rsidR="00870F6F" w:rsidRPr="00853565">
              <w:rPr>
                <w:lang w:val="en-US"/>
              </w:rPr>
              <w:t>20</w:t>
            </w:r>
          </w:p>
        </w:tc>
        <w:tc>
          <w:tcPr>
            <w:tcW w:w="773" w:type="dxa"/>
            <w:tcBorders>
              <w:left w:val="single" w:sz="6" w:space="0" w:color="000000"/>
            </w:tcBorders>
            <w:shd w:val="clear" w:color="auto" w:fill="auto"/>
            <w:vAlign w:val="bottom"/>
          </w:tcPr>
          <w:p w14:paraId="6D844B7D" w14:textId="2B646BA6" w:rsidR="00162B52" w:rsidRPr="00853565" w:rsidRDefault="00162B52" w:rsidP="008E6AC4">
            <w:pPr>
              <w:spacing w:before="64" w:line="150" w:lineRule="exact"/>
              <w:ind w:right="227"/>
              <w:jc w:val="right"/>
            </w:pPr>
            <w:r w:rsidRPr="00853565">
              <w:t>82,4</w:t>
            </w:r>
          </w:p>
        </w:tc>
        <w:tc>
          <w:tcPr>
            <w:tcW w:w="773" w:type="dxa"/>
            <w:tcBorders>
              <w:left w:val="single" w:sz="6" w:space="0" w:color="000000"/>
            </w:tcBorders>
            <w:shd w:val="clear" w:color="auto" w:fill="auto"/>
            <w:vAlign w:val="bottom"/>
          </w:tcPr>
          <w:p w14:paraId="0750F286" w14:textId="16DBC46D" w:rsidR="00162B52" w:rsidRPr="00853565" w:rsidRDefault="00162B52" w:rsidP="008E6AC4">
            <w:pPr>
              <w:spacing w:before="64" w:line="150" w:lineRule="exact"/>
              <w:ind w:right="227"/>
              <w:jc w:val="right"/>
            </w:pPr>
            <w:r w:rsidRPr="00853565">
              <w:t>79,7</w:t>
            </w:r>
          </w:p>
        </w:tc>
        <w:tc>
          <w:tcPr>
            <w:tcW w:w="774" w:type="dxa"/>
            <w:tcBorders>
              <w:left w:val="single" w:sz="6" w:space="0" w:color="000000"/>
            </w:tcBorders>
            <w:shd w:val="clear" w:color="auto" w:fill="auto"/>
            <w:vAlign w:val="bottom"/>
          </w:tcPr>
          <w:p w14:paraId="4774B8C0" w14:textId="30E84273" w:rsidR="00162B52" w:rsidRPr="00853565" w:rsidRDefault="00162B52" w:rsidP="008E6AC4">
            <w:pPr>
              <w:spacing w:before="64" w:line="150" w:lineRule="exact"/>
              <w:ind w:right="227"/>
              <w:jc w:val="right"/>
            </w:pPr>
            <w:r w:rsidRPr="00853565">
              <w:t>85,1</w:t>
            </w:r>
          </w:p>
        </w:tc>
        <w:tc>
          <w:tcPr>
            <w:tcW w:w="3515" w:type="dxa"/>
            <w:tcBorders>
              <w:left w:val="single" w:sz="6" w:space="0" w:color="000000"/>
            </w:tcBorders>
            <w:shd w:val="clear" w:color="auto" w:fill="auto"/>
            <w:vAlign w:val="bottom"/>
          </w:tcPr>
          <w:p w14:paraId="63E06ED2" w14:textId="77777777" w:rsidR="00162B52" w:rsidRPr="00853565" w:rsidRDefault="00162B52" w:rsidP="008E6AC4">
            <w:pPr>
              <w:spacing w:before="64" w:line="150" w:lineRule="exact"/>
              <w:ind w:left="170"/>
              <w:rPr>
                <w:i/>
              </w:rPr>
            </w:pPr>
            <w:r w:rsidRPr="00853565">
              <w:rPr>
                <w:i/>
                <w:lang w:val="en-US"/>
              </w:rPr>
              <w:t>Spain</w:t>
            </w:r>
          </w:p>
        </w:tc>
      </w:tr>
      <w:tr w:rsidR="00853565" w:rsidRPr="00853565" w14:paraId="5D275C0B" w14:textId="77777777" w:rsidTr="00B67A28">
        <w:trPr>
          <w:cantSplit/>
        </w:trPr>
        <w:tc>
          <w:tcPr>
            <w:tcW w:w="3318" w:type="dxa"/>
            <w:shd w:val="clear" w:color="auto" w:fill="auto"/>
            <w:vAlign w:val="bottom"/>
          </w:tcPr>
          <w:p w14:paraId="3FD7883A" w14:textId="77777777" w:rsidR="00162B52" w:rsidRPr="00853565" w:rsidRDefault="00162B52" w:rsidP="008E6AC4">
            <w:pPr>
              <w:pStyle w:val="50"/>
              <w:spacing w:before="64" w:line="150" w:lineRule="exact"/>
              <w:ind w:left="113"/>
              <w:rPr>
                <w:rFonts w:ascii="Arial" w:hAnsi="Arial" w:cs="Arial"/>
                <w:sz w:val="14"/>
                <w:szCs w:val="14"/>
              </w:rPr>
            </w:pPr>
            <w:r w:rsidRPr="00853565">
              <w:rPr>
                <w:rFonts w:ascii="Arial" w:hAnsi="Arial" w:cs="Arial"/>
                <w:b w:val="0"/>
                <w:bCs w:val="0"/>
                <w:sz w:val="14"/>
                <w:szCs w:val="14"/>
              </w:rPr>
              <w:t>Италия</w:t>
            </w:r>
          </w:p>
        </w:tc>
        <w:tc>
          <w:tcPr>
            <w:tcW w:w="773" w:type="dxa"/>
            <w:tcBorders>
              <w:left w:val="single" w:sz="6" w:space="0" w:color="000000"/>
            </w:tcBorders>
            <w:shd w:val="clear" w:color="auto" w:fill="auto"/>
          </w:tcPr>
          <w:p w14:paraId="4A91E1D3" w14:textId="057D3DA8" w:rsidR="00162B52" w:rsidRPr="00853565" w:rsidRDefault="00162B52" w:rsidP="008E6AC4">
            <w:pPr>
              <w:spacing w:before="64" w:line="150" w:lineRule="exact"/>
              <w:ind w:right="227"/>
              <w:jc w:val="right"/>
            </w:pPr>
            <w:r w:rsidRPr="00853565">
              <w:t>2020</w:t>
            </w:r>
          </w:p>
        </w:tc>
        <w:tc>
          <w:tcPr>
            <w:tcW w:w="773" w:type="dxa"/>
            <w:tcBorders>
              <w:left w:val="single" w:sz="6" w:space="0" w:color="000000"/>
            </w:tcBorders>
            <w:shd w:val="clear" w:color="auto" w:fill="auto"/>
            <w:vAlign w:val="bottom"/>
          </w:tcPr>
          <w:p w14:paraId="599143CD" w14:textId="6097655A" w:rsidR="00162B52" w:rsidRPr="00853565" w:rsidRDefault="00162B52" w:rsidP="008E6AC4">
            <w:pPr>
              <w:spacing w:before="64" w:line="150" w:lineRule="exact"/>
              <w:ind w:right="227"/>
              <w:jc w:val="right"/>
            </w:pPr>
            <w:r w:rsidRPr="00853565">
              <w:t>82,4</w:t>
            </w:r>
          </w:p>
        </w:tc>
        <w:tc>
          <w:tcPr>
            <w:tcW w:w="773" w:type="dxa"/>
            <w:tcBorders>
              <w:left w:val="single" w:sz="6" w:space="0" w:color="000000"/>
            </w:tcBorders>
            <w:shd w:val="clear" w:color="auto" w:fill="auto"/>
            <w:vAlign w:val="bottom"/>
          </w:tcPr>
          <w:p w14:paraId="34E2FBBF" w14:textId="572A5ECE" w:rsidR="00162B52" w:rsidRPr="00853565" w:rsidRDefault="00162B52" w:rsidP="008E6AC4">
            <w:pPr>
              <w:spacing w:before="64" w:line="150" w:lineRule="exact"/>
              <w:ind w:right="227"/>
              <w:jc w:val="right"/>
            </w:pPr>
            <w:r w:rsidRPr="00853565">
              <w:t>80,1</w:t>
            </w:r>
          </w:p>
        </w:tc>
        <w:tc>
          <w:tcPr>
            <w:tcW w:w="774" w:type="dxa"/>
            <w:tcBorders>
              <w:left w:val="single" w:sz="6" w:space="0" w:color="000000"/>
            </w:tcBorders>
            <w:shd w:val="clear" w:color="auto" w:fill="auto"/>
            <w:vAlign w:val="bottom"/>
          </w:tcPr>
          <w:p w14:paraId="02E093ED" w14:textId="55329448" w:rsidR="00162B52" w:rsidRPr="00853565" w:rsidRDefault="00162B52" w:rsidP="008E6AC4">
            <w:pPr>
              <w:spacing w:before="64" w:line="150" w:lineRule="exact"/>
              <w:ind w:right="227"/>
              <w:jc w:val="right"/>
            </w:pPr>
            <w:r w:rsidRPr="00853565">
              <w:t>84,7</w:t>
            </w:r>
          </w:p>
        </w:tc>
        <w:tc>
          <w:tcPr>
            <w:tcW w:w="3515" w:type="dxa"/>
            <w:tcBorders>
              <w:left w:val="single" w:sz="6" w:space="0" w:color="000000"/>
            </w:tcBorders>
            <w:shd w:val="clear" w:color="auto" w:fill="auto"/>
            <w:vAlign w:val="bottom"/>
          </w:tcPr>
          <w:p w14:paraId="7C978DC9" w14:textId="77777777" w:rsidR="00162B52" w:rsidRPr="00853565" w:rsidRDefault="00162B52" w:rsidP="008E6AC4">
            <w:pPr>
              <w:spacing w:before="64" w:line="150" w:lineRule="exact"/>
              <w:ind w:left="170"/>
              <w:rPr>
                <w:i/>
              </w:rPr>
            </w:pPr>
            <w:r w:rsidRPr="00853565">
              <w:rPr>
                <w:i/>
              </w:rPr>
              <w:t>Italy</w:t>
            </w:r>
          </w:p>
        </w:tc>
      </w:tr>
      <w:tr w:rsidR="00853565" w:rsidRPr="00853565" w14:paraId="6C46F3EF" w14:textId="77777777" w:rsidTr="00B67A28">
        <w:trPr>
          <w:cantSplit/>
        </w:trPr>
        <w:tc>
          <w:tcPr>
            <w:tcW w:w="3318" w:type="dxa"/>
            <w:shd w:val="clear" w:color="auto" w:fill="auto"/>
            <w:vAlign w:val="bottom"/>
          </w:tcPr>
          <w:p w14:paraId="4A0304DC" w14:textId="77777777" w:rsidR="00162B52" w:rsidRPr="00853565" w:rsidRDefault="00162B52" w:rsidP="008E6AC4">
            <w:pPr>
              <w:spacing w:before="64" w:line="150" w:lineRule="exact"/>
              <w:ind w:left="113"/>
            </w:pPr>
            <w:r w:rsidRPr="00853565">
              <w:t>Латвия</w:t>
            </w:r>
          </w:p>
        </w:tc>
        <w:tc>
          <w:tcPr>
            <w:tcW w:w="773" w:type="dxa"/>
            <w:tcBorders>
              <w:left w:val="single" w:sz="6" w:space="0" w:color="000000"/>
            </w:tcBorders>
            <w:shd w:val="clear" w:color="auto" w:fill="auto"/>
          </w:tcPr>
          <w:p w14:paraId="70DE5737" w14:textId="1C7F989D" w:rsidR="00162B52" w:rsidRPr="00853565" w:rsidRDefault="00162B52" w:rsidP="008E6AC4">
            <w:pPr>
              <w:spacing w:before="64" w:line="150" w:lineRule="exact"/>
              <w:ind w:right="227"/>
              <w:jc w:val="right"/>
            </w:pPr>
            <w:r w:rsidRPr="00853565">
              <w:t>2020</w:t>
            </w:r>
          </w:p>
        </w:tc>
        <w:tc>
          <w:tcPr>
            <w:tcW w:w="773" w:type="dxa"/>
            <w:tcBorders>
              <w:left w:val="single" w:sz="6" w:space="0" w:color="000000"/>
            </w:tcBorders>
            <w:shd w:val="clear" w:color="auto" w:fill="auto"/>
            <w:vAlign w:val="bottom"/>
          </w:tcPr>
          <w:p w14:paraId="1CC4DD62" w14:textId="558DA344" w:rsidR="00162B52" w:rsidRPr="00853565" w:rsidRDefault="00162B52" w:rsidP="008E6AC4">
            <w:pPr>
              <w:spacing w:before="64" w:line="150" w:lineRule="exact"/>
              <w:ind w:right="227"/>
              <w:jc w:val="right"/>
            </w:pPr>
            <w:r w:rsidRPr="00853565">
              <w:t>75,5</w:t>
            </w:r>
          </w:p>
        </w:tc>
        <w:tc>
          <w:tcPr>
            <w:tcW w:w="773" w:type="dxa"/>
            <w:tcBorders>
              <w:left w:val="single" w:sz="6" w:space="0" w:color="000000"/>
            </w:tcBorders>
            <w:shd w:val="clear" w:color="auto" w:fill="auto"/>
            <w:vAlign w:val="bottom"/>
          </w:tcPr>
          <w:p w14:paraId="476DAA94" w14:textId="3ACFC8EA" w:rsidR="00162B52" w:rsidRPr="00853565" w:rsidRDefault="00162B52" w:rsidP="008E6AC4">
            <w:pPr>
              <w:spacing w:before="64" w:line="150" w:lineRule="exact"/>
              <w:ind w:right="227"/>
              <w:jc w:val="right"/>
            </w:pPr>
            <w:r w:rsidRPr="00853565">
              <w:t>70,9</w:t>
            </w:r>
          </w:p>
        </w:tc>
        <w:tc>
          <w:tcPr>
            <w:tcW w:w="774" w:type="dxa"/>
            <w:tcBorders>
              <w:left w:val="single" w:sz="6" w:space="0" w:color="000000"/>
            </w:tcBorders>
            <w:shd w:val="clear" w:color="auto" w:fill="auto"/>
            <w:vAlign w:val="bottom"/>
          </w:tcPr>
          <w:p w14:paraId="5535CF86" w14:textId="6528B47A" w:rsidR="00162B52" w:rsidRPr="00853565" w:rsidRDefault="00162B52" w:rsidP="008E6AC4">
            <w:pPr>
              <w:spacing w:before="64" w:line="150" w:lineRule="exact"/>
              <w:ind w:right="227"/>
              <w:jc w:val="right"/>
            </w:pPr>
            <w:r w:rsidRPr="00853565">
              <w:t>80,1</w:t>
            </w:r>
          </w:p>
        </w:tc>
        <w:tc>
          <w:tcPr>
            <w:tcW w:w="3515" w:type="dxa"/>
            <w:tcBorders>
              <w:left w:val="single" w:sz="6" w:space="0" w:color="000000"/>
            </w:tcBorders>
            <w:shd w:val="clear" w:color="auto" w:fill="auto"/>
            <w:vAlign w:val="bottom"/>
          </w:tcPr>
          <w:p w14:paraId="0C6726C4" w14:textId="77777777" w:rsidR="00162B52" w:rsidRPr="00853565" w:rsidRDefault="00162B52" w:rsidP="008E6AC4">
            <w:pPr>
              <w:spacing w:before="64" w:line="150" w:lineRule="exact"/>
              <w:ind w:left="170"/>
              <w:rPr>
                <w:i/>
              </w:rPr>
            </w:pPr>
            <w:r w:rsidRPr="00853565">
              <w:rPr>
                <w:i/>
                <w:lang w:val="en-US"/>
              </w:rPr>
              <w:t>Latvia</w:t>
            </w:r>
          </w:p>
        </w:tc>
      </w:tr>
      <w:tr w:rsidR="00853565" w:rsidRPr="00853565" w14:paraId="5666D4F9" w14:textId="77777777" w:rsidTr="00B67A28">
        <w:trPr>
          <w:cantSplit/>
        </w:trPr>
        <w:tc>
          <w:tcPr>
            <w:tcW w:w="3318" w:type="dxa"/>
            <w:shd w:val="clear" w:color="auto" w:fill="auto"/>
            <w:vAlign w:val="bottom"/>
          </w:tcPr>
          <w:p w14:paraId="790903A5" w14:textId="77777777" w:rsidR="00162B52" w:rsidRPr="00853565" w:rsidRDefault="00162B52" w:rsidP="008E6AC4">
            <w:pPr>
              <w:spacing w:before="64" w:line="150" w:lineRule="exact"/>
              <w:ind w:left="113"/>
            </w:pPr>
            <w:r w:rsidRPr="00853565">
              <w:t>Литва</w:t>
            </w:r>
          </w:p>
        </w:tc>
        <w:tc>
          <w:tcPr>
            <w:tcW w:w="773" w:type="dxa"/>
            <w:tcBorders>
              <w:left w:val="single" w:sz="6" w:space="0" w:color="000000"/>
            </w:tcBorders>
            <w:shd w:val="clear" w:color="auto" w:fill="auto"/>
          </w:tcPr>
          <w:p w14:paraId="69DDB977" w14:textId="5A44C4B2" w:rsidR="00162B52" w:rsidRPr="00853565" w:rsidRDefault="00162B52" w:rsidP="008E6AC4">
            <w:pPr>
              <w:spacing w:before="64" w:line="150" w:lineRule="exact"/>
              <w:ind w:right="227"/>
              <w:jc w:val="right"/>
            </w:pPr>
            <w:r w:rsidRPr="00853565">
              <w:t>2020</w:t>
            </w:r>
          </w:p>
        </w:tc>
        <w:tc>
          <w:tcPr>
            <w:tcW w:w="773" w:type="dxa"/>
            <w:tcBorders>
              <w:left w:val="single" w:sz="6" w:space="0" w:color="000000"/>
            </w:tcBorders>
            <w:shd w:val="clear" w:color="auto" w:fill="auto"/>
            <w:vAlign w:val="bottom"/>
          </w:tcPr>
          <w:p w14:paraId="7A20F30D" w14:textId="379E9233" w:rsidR="00162B52" w:rsidRPr="00853565" w:rsidRDefault="00162B52" w:rsidP="008E6AC4">
            <w:pPr>
              <w:spacing w:before="64" w:line="150" w:lineRule="exact"/>
              <w:ind w:right="227"/>
              <w:jc w:val="right"/>
            </w:pPr>
            <w:r w:rsidRPr="00853565">
              <w:t>75,1</w:t>
            </w:r>
          </w:p>
        </w:tc>
        <w:tc>
          <w:tcPr>
            <w:tcW w:w="773" w:type="dxa"/>
            <w:tcBorders>
              <w:left w:val="single" w:sz="6" w:space="0" w:color="000000"/>
            </w:tcBorders>
            <w:shd w:val="clear" w:color="auto" w:fill="auto"/>
            <w:vAlign w:val="bottom"/>
          </w:tcPr>
          <w:p w14:paraId="5D193E58" w14:textId="25F6020F" w:rsidR="00162B52" w:rsidRPr="00853565" w:rsidRDefault="00162B52" w:rsidP="008E6AC4">
            <w:pPr>
              <w:spacing w:before="64" w:line="150" w:lineRule="exact"/>
              <w:ind w:right="227"/>
              <w:jc w:val="right"/>
            </w:pPr>
            <w:r w:rsidRPr="00853565">
              <w:t>70,1</w:t>
            </w:r>
          </w:p>
        </w:tc>
        <w:tc>
          <w:tcPr>
            <w:tcW w:w="774" w:type="dxa"/>
            <w:tcBorders>
              <w:left w:val="single" w:sz="6" w:space="0" w:color="000000"/>
            </w:tcBorders>
            <w:shd w:val="clear" w:color="auto" w:fill="auto"/>
            <w:vAlign w:val="bottom"/>
          </w:tcPr>
          <w:p w14:paraId="2C79A34A" w14:textId="13F228D9" w:rsidR="00162B52" w:rsidRPr="00853565" w:rsidRDefault="00162B52" w:rsidP="008E6AC4">
            <w:pPr>
              <w:spacing w:before="64" w:line="150" w:lineRule="exact"/>
              <w:ind w:right="227"/>
              <w:jc w:val="right"/>
            </w:pPr>
            <w:r w:rsidRPr="00853565">
              <w:t>80,0</w:t>
            </w:r>
          </w:p>
        </w:tc>
        <w:tc>
          <w:tcPr>
            <w:tcW w:w="3515" w:type="dxa"/>
            <w:tcBorders>
              <w:left w:val="single" w:sz="6" w:space="0" w:color="000000"/>
            </w:tcBorders>
            <w:shd w:val="clear" w:color="auto" w:fill="auto"/>
            <w:vAlign w:val="bottom"/>
          </w:tcPr>
          <w:p w14:paraId="517A283F" w14:textId="77777777" w:rsidR="00162B52" w:rsidRPr="00853565" w:rsidRDefault="00162B52" w:rsidP="008E6AC4">
            <w:pPr>
              <w:spacing w:before="64" w:line="150" w:lineRule="exact"/>
              <w:ind w:left="170"/>
              <w:rPr>
                <w:i/>
              </w:rPr>
            </w:pPr>
            <w:r w:rsidRPr="00853565">
              <w:rPr>
                <w:i/>
              </w:rPr>
              <w:t>Lithuania</w:t>
            </w:r>
          </w:p>
        </w:tc>
      </w:tr>
      <w:tr w:rsidR="00853565" w:rsidRPr="00853565" w14:paraId="1E3D205C" w14:textId="77777777" w:rsidTr="00B67A28">
        <w:trPr>
          <w:cantSplit/>
        </w:trPr>
        <w:tc>
          <w:tcPr>
            <w:tcW w:w="3318" w:type="dxa"/>
            <w:shd w:val="clear" w:color="auto" w:fill="auto"/>
            <w:vAlign w:val="bottom"/>
          </w:tcPr>
          <w:p w14:paraId="4205375D" w14:textId="77777777" w:rsidR="00162B52" w:rsidRPr="00853565" w:rsidRDefault="00162B52" w:rsidP="008E6AC4">
            <w:pPr>
              <w:spacing w:before="64" w:line="150" w:lineRule="exact"/>
              <w:ind w:left="113"/>
            </w:pPr>
            <w:r w:rsidRPr="00853565">
              <w:t>Нидерланды</w:t>
            </w:r>
          </w:p>
        </w:tc>
        <w:tc>
          <w:tcPr>
            <w:tcW w:w="773" w:type="dxa"/>
            <w:tcBorders>
              <w:left w:val="single" w:sz="6" w:space="0" w:color="000000"/>
            </w:tcBorders>
            <w:shd w:val="clear" w:color="auto" w:fill="auto"/>
          </w:tcPr>
          <w:p w14:paraId="5D29BBA2" w14:textId="7CCF6237" w:rsidR="00162B52" w:rsidRPr="00853565" w:rsidRDefault="00162B52" w:rsidP="008E6AC4">
            <w:pPr>
              <w:spacing w:before="64" w:line="150" w:lineRule="exact"/>
              <w:ind w:right="227"/>
              <w:jc w:val="right"/>
            </w:pPr>
            <w:r w:rsidRPr="00853565">
              <w:t>2020</w:t>
            </w:r>
          </w:p>
        </w:tc>
        <w:tc>
          <w:tcPr>
            <w:tcW w:w="773" w:type="dxa"/>
            <w:tcBorders>
              <w:left w:val="single" w:sz="6" w:space="0" w:color="000000"/>
            </w:tcBorders>
            <w:shd w:val="clear" w:color="auto" w:fill="auto"/>
            <w:vAlign w:val="bottom"/>
          </w:tcPr>
          <w:p w14:paraId="25100F51" w14:textId="52E520F5" w:rsidR="00162B52" w:rsidRPr="00853565" w:rsidRDefault="00162B52" w:rsidP="008E6AC4">
            <w:pPr>
              <w:spacing w:before="64" w:line="150" w:lineRule="exact"/>
              <w:ind w:right="227"/>
              <w:jc w:val="right"/>
            </w:pPr>
            <w:r w:rsidRPr="00853565">
              <w:t>81,5</w:t>
            </w:r>
          </w:p>
        </w:tc>
        <w:tc>
          <w:tcPr>
            <w:tcW w:w="773" w:type="dxa"/>
            <w:tcBorders>
              <w:left w:val="single" w:sz="6" w:space="0" w:color="000000"/>
            </w:tcBorders>
            <w:shd w:val="clear" w:color="auto" w:fill="auto"/>
            <w:vAlign w:val="bottom"/>
          </w:tcPr>
          <w:p w14:paraId="74286B9E" w14:textId="79421B8A" w:rsidR="00162B52" w:rsidRPr="00853565" w:rsidRDefault="00162B52" w:rsidP="008E6AC4">
            <w:pPr>
              <w:spacing w:before="64" w:line="150" w:lineRule="exact"/>
              <w:ind w:right="227"/>
              <w:jc w:val="right"/>
            </w:pPr>
            <w:r w:rsidRPr="00853565">
              <w:t>79,8</w:t>
            </w:r>
          </w:p>
        </w:tc>
        <w:tc>
          <w:tcPr>
            <w:tcW w:w="774" w:type="dxa"/>
            <w:tcBorders>
              <w:left w:val="single" w:sz="6" w:space="0" w:color="000000"/>
            </w:tcBorders>
            <w:shd w:val="clear" w:color="auto" w:fill="auto"/>
            <w:vAlign w:val="bottom"/>
          </w:tcPr>
          <w:p w14:paraId="4DB57A65" w14:textId="1BA19934" w:rsidR="00162B52" w:rsidRPr="00853565" w:rsidRDefault="00162B52" w:rsidP="008E6AC4">
            <w:pPr>
              <w:spacing w:before="64" w:line="150" w:lineRule="exact"/>
              <w:ind w:right="227"/>
              <w:jc w:val="right"/>
            </w:pPr>
            <w:r w:rsidRPr="00853565">
              <w:t>83,1</w:t>
            </w:r>
          </w:p>
        </w:tc>
        <w:tc>
          <w:tcPr>
            <w:tcW w:w="3515" w:type="dxa"/>
            <w:tcBorders>
              <w:left w:val="single" w:sz="6" w:space="0" w:color="000000"/>
            </w:tcBorders>
            <w:shd w:val="clear" w:color="auto" w:fill="auto"/>
            <w:vAlign w:val="bottom"/>
          </w:tcPr>
          <w:p w14:paraId="4625410B" w14:textId="77777777" w:rsidR="00162B52" w:rsidRPr="00853565" w:rsidRDefault="00162B52" w:rsidP="008E6AC4">
            <w:pPr>
              <w:spacing w:before="64" w:line="150" w:lineRule="exact"/>
              <w:ind w:left="170"/>
              <w:rPr>
                <w:i/>
              </w:rPr>
            </w:pPr>
            <w:r w:rsidRPr="00853565">
              <w:rPr>
                <w:i/>
              </w:rPr>
              <w:t>Netherlands</w:t>
            </w:r>
          </w:p>
        </w:tc>
      </w:tr>
      <w:tr w:rsidR="00853565" w:rsidRPr="00853565" w14:paraId="29BA5459" w14:textId="77777777" w:rsidTr="00B67A28">
        <w:trPr>
          <w:cantSplit/>
        </w:trPr>
        <w:tc>
          <w:tcPr>
            <w:tcW w:w="3318" w:type="dxa"/>
            <w:shd w:val="clear" w:color="auto" w:fill="auto"/>
            <w:vAlign w:val="bottom"/>
          </w:tcPr>
          <w:p w14:paraId="2A0F2956" w14:textId="77777777" w:rsidR="00162B52" w:rsidRPr="00853565" w:rsidRDefault="00162B52" w:rsidP="008E6AC4">
            <w:pPr>
              <w:spacing w:before="64" w:line="150" w:lineRule="exact"/>
              <w:ind w:left="113"/>
            </w:pPr>
            <w:r w:rsidRPr="00853565">
              <w:t>Польша</w:t>
            </w:r>
          </w:p>
        </w:tc>
        <w:tc>
          <w:tcPr>
            <w:tcW w:w="773" w:type="dxa"/>
            <w:tcBorders>
              <w:left w:val="single" w:sz="6" w:space="0" w:color="000000"/>
            </w:tcBorders>
            <w:shd w:val="clear" w:color="auto" w:fill="auto"/>
          </w:tcPr>
          <w:p w14:paraId="22B19FC3" w14:textId="26DCA35E" w:rsidR="00162B52" w:rsidRPr="00853565" w:rsidRDefault="00162B52" w:rsidP="008E6AC4">
            <w:pPr>
              <w:spacing w:before="64" w:line="150" w:lineRule="exact"/>
              <w:ind w:right="227"/>
              <w:jc w:val="right"/>
            </w:pPr>
            <w:r w:rsidRPr="00853565">
              <w:t>2020</w:t>
            </w:r>
          </w:p>
        </w:tc>
        <w:tc>
          <w:tcPr>
            <w:tcW w:w="773" w:type="dxa"/>
            <w:tcBorders>
              <w:left w:val="single" w:sz="6" w:space="0" w:color="000000"/>
            </w:tcBorders>
            <w:shd w:val="clear" w:color="auto" w:fill="auto"/>
            <w:vAlign w:val="bottom"/>
          </w:tcPr>
          <w:p w14:paraId="134AB550" w14:textId="776D5090" w:rsidR="00162B52" w:rsidRPr="00853565" w:rsidRDefault="00162B52" w:rsidP="008E6AC4">
            <w:pPr>
              <w:spacing w:before="64" w:line="150" w:lineRule="exact"/>
              <w:ind w:right="227"/>
              <w:jc w:val="right"/>
            </w:pPr>
            <w:r w:rsidRPr="00853565">
              <w:t>76,7</w:t>
            </w:r>
          </w:p>
        </w:tc>
        <w:tc>
          <w:tcPr>
            <w:tcW w:w="773" w:type="dxa"/>
            <w:tcBorders>
              <w:left w:val="single" w:sz="6" w:space="0" w:color="000000"/>
            </w:tcBorders>
            <w:shd w:val="clear" w:color="auto" w:fill="auto"/>
            <w:vAlign w:val="bottom"/>
          </w:tcPr>
          <w:p w14:paraId="341A7DC1" w14:textId="4055BBAB" w:rsidR="00162B52" w:rsidRPr="00853565" w:rsidRDefault="00162B52" w:rsidP="008E6AC4">
            <w:pPr>
              <w:spacing w:before="64" w:line="150" w:lineRule="exact"/>
              <w:ind w:right="227"/>
              <w:jc w:val="right"/>
            </w:pPr>
            <w:r w:rsidRPr="00853565">
              <w:t>72,6</w:t>
            </w:r>
          </w:p>
        </w:tc>
        <w:tc>
          <w:tcPr>
            <w:tcW w:w="774" w:type="dxa"/>
            <w:tcBorders>
              <w:left w:val="single" w:sz="6" w:space="0" w:color="000000"/>
            </w:tcBorders>
            <w:shd w:val="clear" w:color="auto" w:fill="auto"/>
            <w:vAlign w:val="bottom"/>
          </w:tcPr>
          <w:p w14:paraId="775717B9" w14:textId="0030262D" w:rsidR="00162B52" w:rsidRPr="00853565" w:rsidRDefault="00162B52" w:rsidP="008E6AC4">
            <w:pPr>
              <w:spacing w:before="64" w:line="150" w:lineRule="exact"/>
              <w:ind w:right="227"/>
              <w:jc w:val="right"/>
            </w:pPr>
            <w:r w:rsidRPr="00853565">
              <w:t>80,8</w:t>
            </w:r>
          </w:p>
        </w:tc>
        <w:tc>
          <w:tcPr>
            <w:tcW w:w="3515" w:type="dxa"/>
            <w:tcBorders>
              <w:left w:val="single" w:sz="6" w:space="0" w:color="000000"/>
            </w:tcBorders>
            <w:shd w:val="clear" w:color="auto" w:fill="auto"/>
            <w:vAlign w:val="bottom"/>
          </w:tcPr>
          <w:p w14:paraId="63360067" w14:textId="77777777" w:rsidR="00162B52" w:rsidRPr="00853565" w:rsidRDefault="00162B52" w:rsidP="008E6AC4">
            <w:pPr>
              <w:spacing w:before="64" w:line="150" w:lineRule="exact"/>
              <w:ind w:left="170"/>
              <w:rPr>
                <w:i/>
              </w:rPr>
            </w:pPr>
            <w:r w:rsidRPr="00853565">
              <w:rPr>
                <w:i/>
              </w:rPr>
              <w:t>Poland</w:t>
            </w:r>
          </w:p>
        </w:tc>
      </w:tr>
      <w:tr w:rsidR="00853565" w:rsidRPr="00853565" w14:paraId="61873DAD" w14:textId="77777777" w:rsidTr="00B67A28">
        <w:trPr>
          <w:cantSplit/>
        </w:trPr>
        <w:tc>
          <w:tcPr>
            <w:tcW w:w="3318" w:type="dxa"/>
            <w:shd w:val="clear" w:color="auto" w:fill="auto"/>
            <w:vAlign w:val="bottom"/>
          </w:tcPr>
          <w:p w14:paraId="6C42A781" w14:textId="77777777" w:rsidR="00162B52" w:rsidRPr="00853565" w:rsidRDefault="00162B52" w:rsidP="008E6AC4">
            <w:pPr>
              <w:spacing w:before="64" w:line="150" w:lineRule="exact"/>
              <w:ind w:left="113"/>
            </w:pPr>
            <w:r w:rsidRPr="00853565">
              <w:t>Румыния</w:t>
            </w:r>
          </w:p>
        </w:tc>
        <w:tc>
          <w:tcPr>
            <w:tcW w:w="773" w:type="dxa"/>
            <w:tcBorders>
              <w:left w:val="single" w:sz="6" w:space="0" w:color="000000"/>
            </w:tcBorders>
            <w:shd w:val="clear" w:color="auto" w:fill="auto"/>
          </w:tcPr>
          <w:p w14:paraId="54210383" w14:textId="5D51D0AE" w:rsidR="00162B52" w:rsidRPr="00853565" w:rsidRDefault="00162B52" w:rsidP="008E6AC4">
            <w:pPr>
              <w:spacing w:before="64" w:line="150" w:lineRule="exact"/>
              <w:ind w:right="227"/>
              <w:jc w:val="right"/>
            </w:pPr>
            <w:r w:rsidRPr="00853565">
              <w:t>2019</w:t>
            </w:r>
          </w:p>
        </w:tc>
        <w:tc>
          <w:tcPr>
            <w:tcW w:w="773" w:type="dxa"/>
            <w:tcBorders>
              <w:left w:val="single" w:sz="6" w:space="0" w:color="000000"/>
            </w:tcBorders>
            <w:shd w:val="clear" w:color="auto" w:fill="auto"/>
            <w:vAlign w:val="bottom"/>
          </w:tcPr>
          <w:p w14:paraId="119097FA" w14:textId="1F7A1BDD" w:rsidR="00162B52" w:rsidRPr="00853565" w:rsidRDefault="00162B52" w:rsidP="008E6AC4">
            <w:pPr>
              <w:spacing w:before="64" w:line="150" w:lineRule="exact"/>
              <w:ind w:right="227"/>
              <w:jc w:val="right"/>
            </w:pPr>
            <w:r w:rsidRPr="00853565">
              <w:t>75,6</w:t>
            </w:r>
          </w:p>
        </w:tc>
        <w:tc>
          <w:tcPr>
            <w:tcW w:w="773" w:type="dxa"/>
            <w:tcBorders>
              <w:left w:val="single" w:sz="6" w:space="0" w:color="000000"/>
            </w:tcBorders>
            <w:shd w:val="clear" w:color="auto" w:fill="auto"/>
            <w:vAlign w:val="bottom"/>
          </w:tcPr>
          <w:p w14:paraId="73230E0F" w14:textId="4E7FD283" w:rsidR="00162B52" w:rsidRPr="00853565" w:rsidRDefault="00162B52" w:rsidP="008E6AC4">
            <w:pPr>
              <w:spacing w:before="64" w:line="150" w:lineRule="exact"/>
              <w:ind w:right="227"/>
              <w:jc w:val="right"/>
            </w:pPr>
            <w:r w:rsidRPr="00853565">
              <w:t>72,0</w:t>
            </w:r>
          </w:p>
        </w:tc>
        <w:tc>
          <w:tcPr>
            <w:tcW w:w="774" w:type="dxa"/>
            <w:tcBorders>
              <w:left w:val="single" w:sz="6" w:space="0" w:color="000000"/>
            </w:tcBorders>
            <w:shd w:val="clear" w:color="auto" w:fill="auto"/>
            <w:vAlign w:val="bottom"/>
          </w:tcPr>
          <w:p w14:paraId="22DF5727" w14:textId="794C5F34" w:rsidR="00162B52" w:rsidRPr="00853565" w:rsidRDefault="00162B52" w:rsidP="008E6AC4">
            <w:pPr>
              <w:spacing w:before="64" w:line="150" w:lineRule="exact"/>
              <w:ind w:right="227"/>
              <w:jc w:val="right"/>
            </w:pPr>
            <w:r w:rsidRPr="00853565">
              <w:t>79,3</w:t>
            </w:r>
          </w:p>
        </w:tc>
        <w:tc>
          <w:tcPr>
            <w:tcW w:w="3515" w:type="dxa"/>
            <w:tcBorders>
              <w:left w:val="single" w:sz="6" w:space="0" w:color="000000"/>
            </w:tcBorders>
            <w:shd w:val="clear" w:color="auto" w:fill="auto"/>
            <w:vAlign w:val="bottom"/>
          </w:tcPr>
          <w:p w14:paraId="6D1F36D3" w14:textId="77777777" w:rsidR="00162B52" w:rsidRPr="00853565" w:rsidRDefault="00162B52" w:rsidP="008E6AC4">
            <w:pPr>
              <w:spacing w:before="64" w:line="150" w:lineRule="exact"/>
              <w:ind w:left="170"/>
              <w:rPr>
                <w:i/>
              </w:rPr>
            </w:pPr>
            <w:r w:rsidRPr="00853565">
              <w:rPr>
                <w:i/>
              </w:rPr>
              <w:t>Romania</w:t>
            </w:r>
          </w:p>
        </w:tc>
      </w:tr>
      <w:tr w:rsidR="00853565" w:rsidRPr="00853565" w14:paraId="4625AED5" w14:textId="77777777" w:rsidTr="00B67A28">
        <w:trPr>
          <w:cantSplit/>
        </w:trPr>
        <w:tc>
          <w:tcPr>
            <w:tcW w:w="3318" w:type="dxa"/>
            <w:shd w:val="clear" w:color="auto" w:fill="auto"/>
            <w:vAlign w:val="bottom"/>
          </w:tcPr>
          <w:p w14:paraId="1C560DF6" w14:textId="7E5B7AAD" w:rsidR="00162B52" w:rsidRPr="00853565" w:rsidRDefault="00162B52" w:rsidP="008E6AC4">
            <w:pPr>
              <w:spacing w:before="64" w:line="150" w:lineRule="exact"/>
              <w:ind w:left="113"/>
              <w:rPr>
                <w:vertAlign w:val="superscript"/>
                <w:lang w:val="en-US"/>
              </w:rPr>
            </w:pPr>
            <w:r w:rsidRPr="00853565">
              <w:rPr>
                <w:lang w:val="en-US"/>
              </w:rPr>
              <w:t>Соединенное Королевство</w:t>
            </w:r>
            <w:r w:rsidRPr="00853565">
              <w:t xml:space="preserve"> (Великобритания)</w:t>
            </w:r>
            <w:r w:rsidR="008E6AC4" w:rsidRPr="00853565">
              <w:rPr>
                <w:vertAlign w:val="superscript"/>
                <w:lang w:val="en-US"/>
              </w:rPr>
              <w:t>1)</w:t>
            </w:r>
          </w:p>
        </w:tc>
        <w:tc>
          <w:tcPr>
            <w:tcW w:w="773" w:type="dxa"/>
            <w:tcBorders>
              <w:left w:val="single" w:sz="6" w:space="0" w:color="000000"/>
            </w:tcBorders>
            <w:shd w:val="clear" w:color="auto" w:fill="auto"/>
          </w:tcPr>
          <w:p w14:paraId="2C62505D" w14:textId="07302806" w:rsidR="00162B52" w:rsidRPr="00853565" w:rsidRDefault="00162B52" w:rsidP="008E6AC4">
            <w:pPr>
              <w:spacing w:before="64" w:line="150" w:lineRule="exact"/>
              <w:ind w:right="227"/>
              <w:jc w:val="right"/>
            </w:pPr>
            <w:r w:rsidRPr="00853565">
              <w:t>2019</w:t>
            </w:r>
          </w:p>
        </w:tc>
        <w:tc>
          <w:tcPr>
            <w:tcW w:w="773" w:type="dxa"/>
            <w:tcBorders>
              <w:left w:val="single" w:sz="6" w:space="0" w:color="000000"/>
            </w:tcBorders>
            <w:shd w:val="clear" w:color="auto" w:fill="auto"/>
            <w:vAlign w:val="bottom"/>
          </w:tcPr>
          <w:p w14:paraId="52B1C9E3" w14:textId="00041D1A" w:rsidR="00162B52" w:rsidRPr="00853565" w:rsidRDefault="00162B52" w:rsidP="008E6AC4">
            <w:pPr>
              <w:spacing w:before="64" w:line="150" w:lineRule="exact"/>
              <w:ind w:right="227"/>
              <w:jc w:val="right"/>
            </w:pPr>
            <w:r w:rsidRPr="00853565">
              <w:t>81,3</w:t>
            </w:r>
          </w:p>
        </w:tc>
        <w:tc>
          <w:tcPr>
            <w:tcW w:w="773" w:type="dxa"/>
            <w:tcBorders>
              <w:left w:val="single" w:sz="6" w:space="0" w:color="000000"/>
            </w:tcBorders>
            <w:shd w:val="clear" w:color="auto" w:fill="auto"/>
            <w:vAlign w:val="bottom"/>
          </w:tcPr>
          <w:p w14:paraId="099AFBF5" w14:textId="18CC90FE" w:rsidR="00162B52" w:rsidRPr="00853565" w:rsidRDefault="00162B52" w:rsidP="008E6AC4">
            <w:pPr>
              <w:spacing w:before="64" w:line="150" w:lineRule="exact"/>
              <w:ind w:right="227"/>
              <w:jc w:val="right"/>
            </w:pPr>
            <w:r w:rsidRPr="00853565">
              <w:t>79,4</w:t>
            </w:r>
          </w:p>
        </w:tc>
        <w:tc>
          <w:tcPr>
            <w:tcW w:w="774" w:type="dxa"/>
            <w:tcBorders>
              <w:left w:val="single" w:sz="6" w:space="0" w:color="000000"/>
            </w:tcBorders>
            <w:shd w:val="clear" w:color="auto" w:fill="auto"/>
            <w:vAlign w:val="bottom"/>
          </w:tcPr>
          <w:p w14:paraId="19C0AE76" w14:textId="77C97845" w:rsidR="00162B52" w:rsidRPr="00853565" w:rsidRDefault="00162B52" w:rsidP="008E6AC4">
            <w:pPr>
              <w:spacing w:before="64" w:line="150" w:lineRule="exact"/>
              <w:ind w:right="227"/>
              <w:jc w:val="right"/>
            </w:pPr>
            <w:r w:rsidRPr="00853565">
              <w:t>83,1</w:t>
            </w:r>
          </w:p>
        </w:tc>
        <w:tc>
          <w:tcPr>
            <w:tcW w:w="3515" w:type="dxa"/>
            <w:tcBorders>
              <w:left w:val="single" w:sz="6" w:space="0" w:color="000000"/>
            </w:tcBorders>
            <w:shd w:val="clear" w:color="auto" w:fill="auto"/>
            <w:vAlign w:val="bottom"/>
          </w:tcPr>
          <w:p w14:paraId="0FF1B126" w14:textId="600D9749" w:rsidR="00162B52" w:rsidRPr="00853565" w:rsidRDefault="00162B52" w:rsidP="008E6AC4">
            <w:pPr>
              <w:spacing w:before="64" w:line="150" w:lineRule="exact"/>
              <w:ind w:left="170"/>
              <w:rPr>
                <w:i/>
              </w:rPr>
            </w:pPr>
            <w:r w:rsidRPr="00853565">
              <w:rPr>
                <w:i/>
              </w:rPr>
              <w:t>United Kingdom</w:t>
            </w:r>
            <w:r w:rsidR="008E6AC4" w:rsidRPr="00853565">
              <w:rPr>
                <w:vertAlign w:val="superscript"/>
                <w:lang w:val="en-US"/>
              </w:rPr>
              <w:t>1)</w:t>
            </w:r>
          </w:p>
        </w:tc>
      </w:tr>
      <w:tr w:rsidR="00853565" w:rsidRPr="00853565" w14:paraId="6C3AF2EC" w14:textId="77777777" w:rsidTr="00B67A28">
        <w:trPr>
          <w:cantSplit/>
        </w:trPr>
        <w:tc>
          <w:tcPr>
            <w:tcW w:w="3318" w:type="dxa"/>
            <w:shd w:val="clear" w:color="auto" w:fill="auto"/>
            <w:vAlign w:val="bottom"/>
          </w:tcPr>
          <w:p w14:paraId="2EB10BC7" w14:textId="77777777" w:rsidR="00162B52" w:rsidRPr="00853565" w:rsidRDefault="00162B52" w:rsidP="008E6AC4">
            <w:pPr>
              <w:spacing w:before="64" w:line="150" w:lineRule="exact"/>
              <w:ind w:left="113"/>
            </w:pPr>
            <w:r w:rsidRPr="00853565">
              <w:t>Финляндия</w:t>
            </w:r>
          </w:p>
        </w:tc>
        <w:tc>
          <w:tcPr>
            <w:tcW w:w="773" w:type="dxa"/>
            <w:tcBorders>
              <w:left w:val="single" w:sz="6" w:space="0" w:color="000000"/>
            </w:tcBorders>
            <w:shd w:val="clear" w:color="auto" w:fill="auto"/>
          </w:tcPr>
          <w:p w14:paraId="591DA86F" w14:textId="383DEA1D" w:rsidR="00162B52" w:rsidRPr="00853565" w:rsidRDefault="00162B52" w:rsidP="008E6AC4">
            <w:pPr>
              <w:spacing w:before="64" w:line="150" w:lineRule="exact"/>
              <w:ind w:right="227"/>
              <w:jc w:val="right"/>
            </w:pPr>
            <w:r w:rsidRPr="00853565">
              <w:t>2020</w:t>
            </w:r>
          </w:p>
        </w:tc>
        <w:tc>
          <w:tcPr>
            <w:tcW w:w="773" w:type="dxa"/>
            <w:tcBorders>
              <w:left w:val="single" w:sz="6" w:space="0" w:color="000000"/>
            </w:tcBorders>
            <w:shd w:val="clear" w:color="auto" w:fill="auto"/>
            <w:vAlign w:val="bottom"/>
          </w:tcPr>
          <w:p w14:paraId="61D38DAD" w14:textId="7000113F" w:rsidR="00162B52" w:rsidRPr="00853565" w:rsidRDefault="00162B52" w:rsidP="008E6AC4">
            <w:pPr>
              <w:spacing w:before="64" w:line="150" w:lineRule="exact"/>
              <w:ind w:right="227"/>
              <w:jc w:val="right"/>
            </w:pPr>
            <w:r w:rsidRPr="00853565">
              <w:t>82,2</w:t>
            </w:r>
          </w:p>
        </w:tc>
        <w:tc>
          <w:tcPr>
            <w:tcW w:w="773" w:type="dxa"/>
            <w:tcBorders>
              <w:left w:val="single" w:sz="6" w:space="0" w:color="000000"/>
            </w:tcBorders>
            <w:shd w:val="clear" w:color="auto" w:fill="auto"/>
            <w:vAlign w:val="bottom"/>
          </w:tcPr>
          <w:p w14:paraId="0BEF2082" w14:textId="6FC06AE5" w:rsidR="00162B52" w:rsidRPr="00853565" w:rsidRDefault="00162B52" w:rsidP="008E6AC4">
            <w:pPr>
              <w:spacing w:before="64" w:line="150" w:lineRule="exact"/>
              <w:ind w:right="227"/>
              <w:jc w:val="right"/>
            </w:pPr>
            <w:r w:rsidRPr="00853565">
              <w:t>79,4</w:t>
            </w:r>
          </w:p>
        </w:tc>
        <w:tc>
          <w:tcPr>
            <w:tcW w:w="774" w:type="dxa"/>
            <w:tcBorders>
              <w:left w:val="single" w:sz="6" w:space="0" w:color="000000"/>
            </w:tcBorders>
            <w:shd w:val="clear" w:color="auto" w:fill="auto"/>
            <w:vAlign w:val="bottom"/>
          </w:tcPr>
          <w:p w14:paraId="6FBEDBF6" w14:textId="60F2DAAE" w:rsidR="00162B52" w:rsidRPr="00853565" w:rsidRDefault="00162B52" w:rsidP="008E6AC4">
            <w:pPr>
              <w:spacing w:before="64" w:line="150" w:lineRule="exact"/>
              <w:ind w:right="227"/>
              <w:jc w:val="right"/>
            </w:pPr>
            <w:r w:rsidRPr="00853565">
              <w:t>85,0</w:t>
            </w:r>
          </w:p>
        </w:tc>
        <w:tc>
          <w:tcPr>
            <w:tcW w:w="3515" w:type="dxa"/>
            <w:tcBorders>
              <w:left w:val="single" w:sz="6" w:space="0" w:color="000000"/>
            </w:tcBorders>
            <w:shd w:val="clear" w:color="auto" w:fill="auto"/>
            <w:vAlign w:val="bottom"/>
          </w:tcPr>
          <w:p w14:paraId="08096A2D" w14:textId="77777777" w:rsidR="00162B52" w:rsidRPr="00853565" w:rsidRDefault="00162B52" w:rsidP="008E6AC4">
            <w:pPr>
              <w:spacing w:before="64" w:line="150" w:lineRule="exact"/>
              <w:ind w:left="170"/>
              <w:rPr>
                <w:i/>
              </w:rPr>
            </w:pPr>
            <w:r w:rsidRPr="00853565">
              <w:rPr>
                <w:i/>
                <w:lang w:val="en-GB"/>
              </w:rPr>
              <w:t>Finland</w:t>
            </w:r>
          </w:p>
        </w:tc>
      </w:tr>
      <w:tr w:rsidR="00853565" w:rsidRPr="00853565" w14:paraId="2C94B574" w14:textId="77777777" w:rsidTr="00B67A28">
        <w:trPr>
          <w:cantSplit/>
        </w:trPr>
        <w:tc>
          <w:tcPr>
            <w:tcW w:w="3318" w:type="dxa"/>
            <w:shd w:val="clear" w:color="auto" w:fill="auto"/>
            <w:vAlign w:val="bottom"/>
          </w:tcPr>
          <w:p w14:paraId="2C8638E1" w14:textId="77777777" w:rsidR="00162B52" w:rsidRPr="00853565" w:rsidRDefault="00162B52" w:rsidP="008E6AC4">
            <w:pPr>
              <w:spacing w:before="64" w:line="150" w:lineRule="exact"/>
              <w:ind w:left="113"/>
            </w:pPr>
            <w:r w:rsidRPr="00853565">
              <w:t>Франция</w:t>
            </w:r>
          </w:p>
        </w:tc>
        <w:tc>
          <w:tcPr>
            <w:tcW w:w="773" w:type="dxa"/>
            <w:tcBorders>
              <w:left w:val="single" w:sz="6" w:space="0" w:color="000000"/>
            </w:tcBorders>
            <w:shd w:val="clear" w:color="auto" w:fill="auto"/>
          </w:tcPr>
          <w:p w14:paraId="3440CE01" w14:textId="5061977D" w:rsidR="00162B52" w:rsidRPr="00853565" w:rsidRDefault="00162B52" w:rsidP="008E6AC4">
            <w:pPr>
              <w:spacing w:before="64" w:line="150" w:lineRule="exact"/>
              <w:ind w:right="227"/>
              <w:jc w:val="right"/>
            </w:pPr>
            <w:r w:rsidRPr="00853565">
              <w:t>2020</w:t>
            </w:r>
          </w:p>
        </w:tc>
        <w:tc>
          <w:tcPr>
            <w:tcW w:w="773" w:type="dxa"/>
            <w:tcBorders>
              <w:left w:val="single" w:sz="6" w:space="0" w:color="000000"/>
            </w:tcBorders>
            <w:shd w:val="clear" w:color="auto" w:fill="auto"/>
            <w:vAlign w:val="bottom"/>
          </w:tcPr>
          <w:p w14:paraId="352BD408" w14:textId="767D87CB" w:rsidR="00162B52" w:rsidRPr="00853565" w:rsidRDefault="00162B52" w:rsidP="008E6AC4">
            <w:pPr>
              <w:spacing w:before="64" w:line="150" w:lineRule="exact"/>
              <w:ind w:right="227"/>
              <w:jc w:val="right"/>
            </w:pPr>
            <w:r w:rsidRPr="00853565">
              <w:t>82,3</w:t>
            </w:r>
          </w:p>
        </w:tc>
        <w:tc>
          <w:tcPr>
            <w:tcW w:w="773" w:type="dxa"/>
            <w:tcBorders>
              <w:left w:val="single" w:sz="6" w:space="0" w:color="000000"/>
            </w:tcBorders>
            <w:shd w:val="clear" w:color="auto" w:fill="auto"/>
            <w:vAlign w:val="bottom"/>
          </w:tcPr>
          <w:p w14:paraId="6D71FE4F" w14:textId="564A65AE" w:rsidR="00162B52" w:rsidRPr="00853565" w:rsidRDefault="00162B52" w:rsidP="008E6AC4">
            <w:pPr>
              <w:spacing w:before="64" w:line="150" w:lineRule="exact"/>
              <w:ind w:right="227"/>
              <w:jc w:val="right"/>
            </w:pPr>
            <w:r w:rsidRPr="00853565">
              <w:t>79,2</w:t>
            </w:r>
          </w:p>
        </w:tc>
        <w:tc>
          <w:tcPr>
            <w:tcW w:w="774" w:type="dxa"/>
            <w:tcBorders>
              <w:left w:val="single" w:sz="6" w:space="0" w:color="000000"/>
            </w:tcBorders>
            <w:shd w:val="clear" w:color="auto" w:fill="auto"/>
            <w:vAlign w:val="bottom"/>
          </w:tcPr>
          <w:p w14:paraId="493620DF" w14:textId="4A88A5CC" w:rsidR="00162B52" w:rsidRPr="00853565" w:rsidRDefault="00162B52" w:rsidP="008E6AC4">
            <w:pPr>
              <w:spacing w:before="64" w:line="150" w:lineRule="exact"/>
              <w:ind w:right="227"/>
              <w:jc w:val="right"/>
            </w:pPr>
            <w:r w:rsidRPr="00853565">
              <w:t>85,3</w:t>
            </w:r>
          </w:p>
        </w:tc>
        <w:tc>
          <w:tcPr>
            <w:tcW w:w="3515" w:type="dxa"/>
            <w:tcBorders>
              <w:left w:val="single" w:sz="6" w:space="0" w:color="000000"/>
            </w:tcBorders>
            <w:shd w:val="clear" w:color="auto" w:fill="auto"/>
            <w:vAlign w:val="bottom"/>
          </w:tcPr>
          <w:p w14:paraId="3C97F4BC" w14:textId="77777777" w:rsidR="00162B52" w:rsidRPr="00853565" w:rsidRDefault="00162B52" w:rsidP="008E6AC4">
            <w:pPr>
              <w:spacing w:before="64" w:line="150" w:lineRule="exact"/>
              <w:ind w:left="170"/>
              <w:rPr>
                <w:i/>
              </w:rPr>
            </w:pPr>
            <w:r w:rsidRPr="00853565">
              <w:rPr>
                <w:i/>
                <w:lang w:val="de-DE"/>
              </w:rPr>
              <w:t>France</w:t>
            </w:r>
          </w:p>
        </w:tc>
      </w:tr>
      <w:tr w:rsidR="00853565" w:rsidRPr="00853565" w14:paraId="5561EEAA" w14:textId="77777777" w:rsidTr="00B67A28">
        <w:trPr>
          <w:cantSplit/>
        </w:trPr>
        <w:tc>
          <w:tcPr>
            <w:tcW w:w="3318" w:type="dxa"/>
            <w:shd w:val="clear" w:color="auto" w:fill="auto"/>
            <w:vAlign w:val="bottom"/>
          </w:tcPr>
          <w:p w14:paraId="6001DEDB" w14:textId="77777777" w:rsidR="00162B52" w:rsidRPr="00853565" w:rsidRDefault="00162B52" w:rsidP="008E6AC4">
            <w:pPr>
              <w:pStyle w:val="15"/>
              <w:spacing w:before="64" w:line="150" w:lineRule="exact"/>
              <w:ind w:left="113"/>
            </w:pPr>
            <w:r w:rsidRPr="00853565">
              <w:t>Чехия</w:t>
            </w:r>
          </w:p>
        </w:tc>
        <w:tc>
          <w:tcPr>
            <w:tcW w:w="773" w:type="dxa"/>
            <w:tcBorders>
              <w:left w:val="single" w:sz="6" w:space="0" w:color="000000"/>
            </w:tcBorders>
            <w:shd w:val="clear" w:color="auto" w:fill="auto"/>
          </w:tcPr>
          <w:p w14:paraId="42CF6ED8" w14:textId="6B98031B" w:rsidR="00162B52" w:rsidRPr="00853565" w:rsidRDefault="00162B52" w:rsidP="008E6AC4">
            <w:pPr>
              <w:spacing w:before="64" w:line="150" w:lineRule="exact"/>
              <w:ind w:right="227"/>
              <w:jc w:val="right"/>
            </w:pPr>
            <w:r w:rsidRPr="00853565">
              <w:t>2020</w:t>
            </w:r>
          </w:p>
        </w:tc>
        <w:tc>
          <w:tcPr>
            <w:tcW w:w="773" w:type="dxa"/>
            <w:tcBorders>
              <w:left w:val="single" w:sz="6" w:space="0" w:color="000000"/>
            </w:tcBorders>
            <w:shd w:val="clear" w:color="auto" w:fill="auto"/>
            <w:vAlign w:val="bottom"/>
          </w:tcPr>
          <w:p w14:paraId="2ADC34E7" w14:textId="66FD19D7" w:rsidR="00162B52" w:rsidRPr="00853565" w:rsidRDefault="00162B52" w:rsidP="008E6AC4">
            <w:pPr>
              <w:spacing w:before="64" w:line="150" w:lineRule="exact"/>
              <w:ind w:right="227"/>
              <w:jc w:val="right"/>
            </w:pPr>
            <w:r w:rsidRPr="00853565">
              <w:t>78,3</w:t>
            </w:r>
          </w:p>
        </w:tc>
        <w:tc>
          <w:tcPr>
            <w:tcW w:w="773" w:type="dxa"/>
            <w:tcBorders>
              <w:left w:val="single" w:sz="6" w:space="0" w:color="000000"/>
            </w:tcBorders>
            <w:shd w:val="clear" w:color="auto" w:fill="auto"/>
            <w:vAlign w:val="bottom"/>
          </w:tcPr>
          <w:p w14:paraId="5CE652FD" w14:textId="0ACAFD83" w:rsidR="00162B52" w:rsidRPr="00853565" w:rsidRDefault="00162B52" w:rsidP="008E6AC4">
            <w:pPr>
              <w:spacing w:before="64" w:line="150" w:lineRule="exact"/>
              <w:ind w:right="227"/>
              <w:jc w:val="right"/>
            </w:pPr>
            <w:r w:rsidRPr="00853565">
              <w:t>75,3</w:t>
            </w:r>
          </w:p>
        </w:tc>
        <w:tc>
          <w:tcPr>
            <w:tcW w:w="774" w:type="dxa"/>
            <w:tcBorders>
              <w:left w:val="single" w:sz="6" w:space="0" w:color="000000"/>
            </w:tcBorders>
            <w:shd w:val="clear" w:color="auto" w:fill="auto"/>
            <w:vAlign w:val="bottom"/>
          </w:tcPr>
          <w:p w14:paraId="0B0AA248" w14:textId="5B3CC7DB" w:rsidR="00162B52" w:rsidRPr="00853565" w:rsidRDefault="00162B52" w:rsidP="008E6AC4">
            <w:pPr>
              <w:spacing w:before="64" w:line="150" w:lineRule="exact"/>
              <w:ind w:right="227"/>
              <w:jc w:val="right"/>
            </w:pPr>
            <w:r w:rsidRPr="00853565">
              <w:t>81,3</w:t>
            </w:r>
          </w:p>
        </w:tc>
        <w:tc>
          <w:tcPr>
            <w:tcW w:w="3515" w:type="dxa"/>
            <w:tcBorders>
              <w:left w:val="single" w:sz="6" w:space="0" w:color="000000"/>
            </w:tcBorders>
            <w:shd w:val="clear" w:color="auto" w:fill="auto"/>
            <w:vAlign w:val="bottom"/>
          </w:tcPr>
          <w:p w14:paraId="32006CFD" w14:textId="77777777" w:rsidR="00162B52" w:rsidRPr="00853565" w:rsidRDefault="00162B52" w:rsidP="008E6AC4">
            <w:pPr>
              <w:spacing w:before="64" w:line="150" w:lineRule="exact"/>
              <w:ind w:left="170"/>
              <w:rPr>
                <w:i/>
              </w:rPr>
            </w:pPr>
            <w:r w:rsidRPr="00853565">
              <w:rPr>
                <w:i/>
              </w:rPr>
              <w:t>Czechia</w:t>
            </w:r>
          </w:p>
        </w:tc>
      </w:tr>
      <w:tr w:rsidR="00853565" w:rsidRPr="00853565" w14:paraId="4D36CFBA" w14:textId="77777777" w:rsidTr="00B67A28">
        <w:trPr>
          <w:cantSplit/>
        </w:trPr>
        <w:tc>
          <w:tcPr>
            <w:tcW w:w="3318" w:type="dxa"/>
            <w:shd w:val="clear" w:color="auto" w:fill="auto"/>
            <w:vAlign w:val="bottom"/>
          </w:tcPr>
          <w:p w14:paraId="290DD7E9" w14:textId="77777777" w:rsidR="00162B52" w:rsidRPr="00853565" w:rsidRDefault="00162B52" w:rsidP="008E6AC4">
            <w:pPr>
              <w:spacing w:before="64" w:line="150" w:lineRule="exact"/>
              <w:ind w:left="113"/>
            </w:pPr>
            <w:r w:rsidRPr="00853565">
              <w:t>Швеция</w:t>
            </w:r>
          </w:p>
        </w:tc>
        <w:tc>
          <w:tcPr>
            <w:tcW w:w="773" w:type="dxa"/>
            <w:tcBorders>
              <w:left w:val="single" w:sz="6" w:space="0" w:color="000000"/>
            </w:tcBorders>
            <w:shd w:val="clear" w:color="auto" w:fill="auto"/>
          </w:tcPr>
          <w:p w14:paraId="1320CB8E" w14:textId="3E8D03A6" w:rsidR="00162B52" w:rsidRPr="00853565" w:rsidRDefault="00162B52" w:rsidP="008E6AC4">
            <w:pPr>
              <w:spacing w:before="64" w:line="150" w:lineRule="exact"/>
              <w:ind w:right="227"/>
              <w:jc w:val="right"/>
            </w:pPr>
            <w:r w:rsidRPr="00853565">
              <w:t>2020</w:t>
            </w:r>
          </w:p>
        </w:tc>
        <w:tc>
          <w:tcPr>
            <w:tcW w:w="773" w:type="dxa"/>
            <w:tcBorders>
              <w:left w:val="single" w:sz="6" w:space="0" w:color="000000"/>
            </w:tcBorders>
            <w:shd w:val="clear" w:color="auto" w:fill="auto"/>
            <w:vAlign w:val="bottom"/>
          </w:tcPr>
          <w:p w14:paraId="6C2DCC1E" w14:textId="0351CCA6" w:rsidR="00162B52" w:rsidRPr="00853565" w:rsidRDefault="00162B52" w:rsidP="008E6AC4">
            <w:pPr>
              <w:spacing w:before="64" w:line="150" w:lineRule="exact"/>
              <w:ind w:right="227"/>
              <w:jc w:val="right"/>
            </w:pPr>
            <w:r w:rsidRPr="00853565">
              <w:t>82,5</w:t>
            </w:r>
          </w:p>
        </w:tc>
        <w:tc>
          <w:tcPr>
            <w:tcW w:w="773" w:type="dxa"/>
            <w:tcBorders>
              <w:left w:val="single" w:sz="6" w:space="0" w:color="000000"/>
            </w:tcBorders>
            <w:shd w:val="clear" w:color="auto" w:fill="auto"/>
            <w:vAlign w:val="bottom"/>
          </w:tcPr>
          <w:p w14:paraId="33FC8A51" w14:textId="3C929330" w:rsidR="00162B52" w:rsidRPr="00853565" w:rsidRDefault="00162B52" w:rsidP="008E6AC4">
            <w:pPr>
              <w:spacing w:before="64" w:line="150" w:lineRule="exact"/>
              <w:ind w:right="227"/>
              <w:jc w:val="right"/>
            </w:pPr>
            <w:r w:rsidRPr="00853565">
              <w:t>80,7</w:t>
            </w:r>
          </w:p>
        </w:tc>
        <w:tc>
          <w:tcPr>
            <w:tcW w:w="774" w:type="dxa"/>
            <w:tcBorders>
              <w:left w:val="single" w:sz="6" w:space="0" w:color="000000"/>
            </w:tcBorders>
            <w:shd w:val="clear" w:color="auto" w:fill="auto"/>
            <w:vAlign w:val="bottom"/>
          </w:tcPr>
          <w:p w14:paraId="7A532328" w14:textId="5C227089" w:rsidR="00162B52" w:rsidRPr="00853565" w:rsidRDefault="00162B52" w:rsidP="008E6AC4">
            <w:pPr>
              <w:spacing w:before="64" w:line="150" w:lineRule="exact"/>
              <w:ind w:right="227"/>
              <w:jc w:val="right"/>
            </w:pPr>
            <w:r w:rsidRPr="00853565">
              <w:t>84,2</w:t>
            </w:r>
          </w:p>
        </w:tc>
        <w:tc>
          <w:tcPr>
            <w:tcW w:w="3515" w:type="dxa"/>
            <w:tcBorders>
              <w:left w:val="single" w:sz="6" w:space="0" w:color="000000"/>
            </w:tcBorders>
            <w:shd w:val="clear" w:color="auto" w:fill="auto"/>
            <w:vAlign w:val="bottom"/>
          </w:tcPr>
          <w:p w14:paraId="6278BEA6" w14:textId="77777777" w:rsidR="00162B52" w:rsidRPr="00853565" w:rsidRDefault="00162B52" w:rsidP="008E6AC4">
            <w:pPr>
              <w:spacing w:before="64" w:line="150" w:lineRule="exact"/>
              <w:ind w:left="170"/>
              <w:rPr>
                <w:i/>
              </w:rPr>
            </w:pPr>
            <w:r w:rsidRPr="00853565">
              <w:rPr>
                <w:i/>
                <w:lang w:val="en-GB"/>
              </w:rPr>
              <w:t>Sweden</w:t>
            </w:r>
          </w:p>
        </w:tc>
      </w:tr>
      <w:tr w:rsidR="00853565" w:rsidRPr="00853565" w14:paraId="10F5DB73" w14:textId="77777777" w:rsidTr="00DA147C">
        <w:trPr>
          <w:cantSplit/>
        </w:trPr>
        <w:tc>
          <w:tcPr>
            <w:tcW w:w="3318" w:type="dxa"/>
            <w:shd w:val="clear" w:color="auto" w:fill="auto"/>
            <w:vAlign w:val="bottom"/>
          </w:tcPr>
          <w:p w14:paraId="4ACC0237" w14:textId="77777777" w:rsidR="00162B52" w:rsidRPr="00853565" w:rsidRDefault="00162B52" w:rsidP="008E6AC4">
            <w:pPr>
              <w:pStyle w:val="01-golovka"/>
              <w:widowControl/>
              <w:spacing w:before="64" w:after="0" w:line="150" w:lineRule="exact"/>
              <w:jc w:val="left"/>
              <w:rPr>
                <w:rFonts w:ascii="Arial" w:hAnsi="Arial" w:cs="Arial"/>
              </w:rPr>
            </w:pPr>
            <w:r w:rsidRPr="00853565">
              <w:rPr>
                <w:rFonts w:ascii="Arial" w:hAnsi="Arial" w:cs="Arial"/>
                <w:b/>
                <w:bCs/>
              </w:rPr>
              <w:t>Другие страны</w:t>
            </w:r>
          </w:p>
        </w:tc>
        <w:tc>
          <w:tcPr>
            <w:tcW w:w="773" w:type="dxa"/>
            <w:tcBorders>
              <w:left w:val="single" w:sz="6" w:space="0" w:color="000000"/>
            </w:tcBorders>
            <w:shd w:val="clear" w:color="auto" w:fill="auto"/>
            <w:vAlign w:val="bottom"/>
          </w:tcPr>
          <w:p w14:paraId="0F7DC430" w14:textId="77777777" w:rsidR="00162B52" w:rsidRPr="00853565" w:rsidRDefault="00162B52" w:rsidP="008E6AC4">
            <w:pPr>
              <w:pBdr>
                <w:top w:val="none" w:sz="0" w:space="0" w:color="000000"/>
                <w:left w:val="none" w:sz="0" w:space="0" w:color="000000"/>
                <w:bottom w:val="none" w:sz="0" w:space="0" w:color="000000"/>
                <w:right w:val="none" w:sz="0" w:space="0" w:color="000000"/>
              </w:pBdr>
              <w:spacing w:before="64" w:line="150" w:lineRule="exact"/>
              <w:ind w:right="227"/>
              <w:jc w:val="right"/>
            </w:pPr>
          </w:p>
        </w:tc>
        <w:tc>
          <w:tcPr>
            <w:tcW w:w="773" w:type="dxa"/>
            <w:tcBorders>
              <w:left w:val="single" w:sz="6" w:space="0" w:color="000000"/>
            </w:tcBorders>
            <w:shd w:val="clear" w:color="auto" w:fill="auto"/>
            <w:vAlign w:val="bottom"/>
          </w:tcPr>
          <w:p w14:paraId="66DC0E7F" w14:textId="77777777" w:rsidR="00162B52" w:rsidRPr="00853565" w:rsidRDefault="00162B52" w:rsidP="008E6AC4">
            <w:pPr>
              <w:spacing w:before="64" w:line="150" w:lineRule="exact"/>
              <w:ind w:right="227"/>
              <w:jc w:val="right"/>
            </w:pPr>
          </w:p>
        </w:tc>
        <w:tc>
          <w:tcPr>
            <w:tcW w:w="773" w:type="dxa"/>
            <w:tcBorders>
              <w:left w:val="single" w:sz="6" w:space="0" w:color="000000"/>
            </w:tcBorders>
            <w:shd w:val="clear" w:color="auto" w:fill="auto"/>
            <w:vAlign w:val="bottom"/>
          </w:tcPr>
          <w:p w14:paraId="23250CA8" w14:textId="77777777" w:rsidR="00162B52" w:rsidRPr="00853565" w:rsidRDefault="00162B52" w:rsidP="008E6AC4">
            <w:pPr>
              <w:spacing w:before="64" w:line="150" w:lineRule="exact"/>
              <w:ind w:right="227"/>
              <w:jc w:val="right"/>
            </w:pPr>
          </w:p>
        </w:tc>
        <w:tc>
          <w:tcPr>
            <w:tcW w:w="774" w:type="dxa"/>
            <w:tcBorders>
              <w:left w:val="single" w:sz="6" w:space="0" w:color="000000"/>
            </w:tcBorders>
            <w:shd w:val="clear" w:color="auto" w:fill="auto"/>
            <w:vAlign w:val="bottom"/>
          </w:tcPr>
          <w:p w14:paraId="5F635FCC" w14:textId="77777777" w:rsidR="00162B52" w:rsidRPr="00853565" w:rsidRDefault="00162B52" w:rsidP="008E6AC4">
            <w:pPr>
              <w:spacing w:before="64" w:line="150" w:lineRule="exact"/>
              <w:ind w:right="227"/>
              <w:jc w:val="right"/>
            </w:pPr>
          </w:p>
        </w:tc>
        <w:tc>
          <w:tcPr>
            <w:tcW w:w="3515" w:type="dxa"/>
            <w:tcBorders>
              <w:left w:val="single" w:sz="6" w:space="0" w:color="000000"/>
            </w:tcBorders>
            <w:shd w:val="clear" w:color="auto" w:fill="auto"/>
            <w:vAlign w:val="bottom"/>
          </w:tcPr>
          <w:p w14:paraId="025EFBFD" w14:textId="77777777" w:rsidR="00162B52" w:rsidRPr="00853565" w:rsidRDefault="00162B52" w:rsidP="008E6AC4">
            <w:pPr>
              <w:pStyle w:val="01-golovka"/>
              <w:widowControl/>
              <w:spacing w:before="64" w:after="0" w:line="150" w:lineRule="exact"/>
              <w:ind w:left="57"/>
              <w:jc w:val="left"/>
              <w:rPr>
                <w:rFonts w:ascii="Arial" w:hAnsi="Arial" w:cs="Arial"/>
                <w:i/>
              </w:rPr>
            </w:pPr>
            <w:r w:rsidRPr="00853565">
              <w:rPr>
                <w:rFonts w:ascii="Arial" w:hAnsi="Arial" w:cs="Arial"/>
                <w:b/>
                <w:i/>
                <w:lang w:val="en-US"/>
              </w:rPr>
              <w:t>Other countries</w:t>
            </w:r>
          </w:p>
        </w:tc>
      </w:tr>
      <w:tr w:rsidR="00853565" w:rsidRPr="00853565" w14:paraId="669D806C" w14:textId="77777777" w:rsidTr="00DA147C">
        <w:trPr>
          <w:cantSplit/>
        </w:trPr>
        <w:tc>
          <w:tcPr>
            <w:tcW w:w="3318" w:type="dxa"/>
            <w:shd w:val="clear" w:color="auto" w:fill="auto"/>
            <w:vAlign w:val="bottom"/>
          </w:tcPr>
          <w:p w14:paraId="42F089A5" w14:textId="77777777" w:rsidR="00162B52" w:rsidRPr="00853565" w:rsidRDefault="00162B52" w:rsidP="008E6AC4">
            <w:pPr>
              <w:pStyle w:val="01-golovka"/>
              <w:widowControl/>
              <w:spacing w:before="64" w:after="0" w:line="150" w:lineRule="exact"/>
              <w:ind w:left="397"/>
              <w:jc w:val="left"/>
              <w:rPr>
                <w:rFonts w:ascii="Arial" w:hAnsi="Arial" w:cs="Arial"/>
              </w:rPr>
            </w:pPr>
            <w:r w:rsidRPr="00853565">
              <w:rPr>
                <w:rFonts w:ascii="Arial" w:hAnsi="Arial" w:cs="Arial"/>
              </w:rPr>
              <w:t>из них:</w:t>
            </w:r>
          </w:p>
        </w:tc>
        <w:tc>
          <w:tcPr>
            <w:tcW w:w="773" w:type="dxa"/>
            <w:tcBorders>
              <w:left w:val="single" w:sz="6" w:space="0" w:color="000000"/>
            </w:tcBorders>
            <w:shd w:val="clear" w:color="auto" w:fill="auto"/>
            <w:vAlign w:val="bottom"/>
          </w:tcPr>
          <w:p w14:paraId="20DD58A2" w14:textId="77777777" w:rsidR="00162B52" w:rsidRPr="00853565" w:rsidRDefault="00162B52" w:rsidP="008E6AC4">
            <w:pPr>
              <w:pBdr>
                <w:top w:val="none" w:sz="0" w:space="0" w:color="000000"/>
                <w:left w:val="none" w:sz="0" w:space="0" w:color="000000"/>
                <w:bottom w:val="none" w:sz="0" w:space="0" w:color="000000"/>
                <w:right w:val="none" w:sz="0" w:space="0" w:color="000000"/>
              </w:pBdr>
              <w:spacing w:before="64" w:line="150" w:lineRule="exact"/>
              <w:ind w:right="227"/>
              <w:jc w:val="right"/>
            </w:pPr>
          </w:p>
        </w:tc>
        <w:tc>
          <w:tcPr>
            <w:tcW w:w="773" w:type="dxa"/>
            <w:tcBorders>
              <w:left w:val="single" w:sz="6" w:space="0" w:color="000000"/>
            </w:tcBorders>
            <w:shd w:val="clear" w:color="auto" w:fill="auto"/>
            <w:vAlign w:val="bottom"/>
          </w:tcPr>
          <w:p w14:paraId="669E0296" w14:textId="77777777" w:rsidR="00162B52" w:rsidRPr="00853565" w:rsidRDefault="00162B52" w:rsidP="008E6AC4">
            <w:pPr>
              <w:spacing w:before="64" w:line="150" w:lineRule="exact"/>
              <w:ind w:right="227"/>
              <w:jc w:val="right"/>
            </w:pPr>
          </w:p>
        </w:tc>
        <w:tc>
          <w:tcPr>
            <w:tcW w:w="773" w:type="dxa"/>
            <w:tcBorders>
              <w:left w:val="single" w:sz="6" w:space="0" w:color="000000"/>
            </w:tcBorders>
            <w:shd w:val="clear" w:color="auto" w:fill="auto"/>
            <w:vAlign w:val="bottom"/>
          </w:tcPr>
          <w:p w14:paraId="56D6161F" w14:textId="77777777" w:rsidR="00162B52" w:rsidRPr="00853565" w:rsidRDefault="00162B52" w:rsidP="008E6AC4">
            <w:pPr>
              <w:spacing w:before="64" w:line="150" w:lineRule="exact"/>
              <w:ind w:right="227"/>
              <w:jc w:val="right"/>
            </w:pPr>
          </w:p>
        </w:tc>
        <w:tc>
          <w:tcPr>
            <w:tcW w:w="774" w:type="dxa"/>
            <w:tcBorders>
              <w:left w:val="single" w:sz="6" w:space="0" w:color="000000"/>
            </w:tcBorders>
            <w:shd w:val="clear" w:color="auto" w:fill="auto"/>
            <w:vAlign w:val="bottom"/>
          </w:tcPr>
          <w:p w14:paraId="6E1B9719" w14:textId="77777777" w:rsidR="00162B52" w:rsidRPr="00853565" w:rsidRDefault="00162B52" w:rsidP="008E6AC4">
            <w:pPr>
              <w:spacing w:before="64" w:line="150" w:lineRule="exact"/>
              <w:ind w:right="227"/>
              <w:jc w:val="right"/>
            </w:pPr>
          </w:p>
        </w:tc>
        <w:tc>
          <w:tcPr>
            <w:tcW w:w="3515" w:type="dxa"/>
            <w:tcBorders>
              <w:left w:val="single" w:sz="6" w:space="0" w:color="000000"/>
            </w:tcBorders>
            <w:shd w:val="clear" w:color="auto" w:fill="auto"/>
            <w:vAlign w:val="bottom"/>
          </w:tcPr>
          <w:p w14:paraId="3380933E" w14:textId="77777777" w:rsidR="00162B52" w:rsidRPr="00853565" w:rsidRDefault="00162B52" w:rsidP="008E6AC4">
            <w:pPr>
              <w:pStyle w:val="01-golovka"/>
              <w:widowControl/>
              <w:spacing w:before="64" w:after="0" w:line="150" w:lineRule="exact"/>
              <w:ind w:left="284"/>
              <w:jc w:val="left"/>
              <w:rPr>
                <w:rFonts w:ascii="Arial" w:hAnsi="Arial" w:cs="Arial"/>
                <w:i/>
              </w:rPr>
            </w:pPr>
            <w:r w:rsidRPr="00853565">
              <w:rPr>
                <w:rFonts w:ascii="Arial" w:hAnsi="Arial" w:cs="Arial"/>
                <w:i/>
                <w:lang w:val="en-US"/>
              </w:rPr>
              <w:t>of which</w:t>
            </w:r>
            <w:r w:rsidRPr="00853565">
              <w:rPr>
                <w:rFonts w:ascii="Arial" w:hAnsi="Arial" w:cs="Arial"/>
                <w:i/>
              </w:rPr>
              <w:t>:</w:t>
            </w:r>
          </w:p>
        </w:tc>
      </w:tr>
      <w:tr w:rsidR="00853565" w:rsidRPr="00853565" w14:paraId="276DB043" w14:textId="77777777" w:rsidTr="00B67A28">
        <w:trPr>
          <w:cantSplit/>
        </w:trPr>
        <w:tc>
          <w:tcPr>
            <w:tcW w:w="3318" w:type="dxa"/>
            <w:shd w:val="clear" w:color="auto" w:fill="auto"/>
            <w:vAlign w:val="bottom"/>
          </w:tcPr>
          <w:p w14:paraId="43549357" w14:textId="77777777" w:rsidR="00162B52" w:rsidRPr="00853565" w:rsidRDefault="00162B52" w:rsidP="008E6AC4">
            <w:pPr>
              <w:pStyle w:val="15"/>
              <w:spacing w:before="64" w:line="150" w:lineRule="exact"/>
              <w:ind w:left="113"/>
            </w:pPr>
            <w:r w:rsidRPr="00853565">
              <w:t>Австралия</w:t>
            </w:r>
          </w:p>
        </w:tc>
        <w:tc>
          <w:tcPr>
            <w:tcW w:w="773" w:type="dxa"/>
            <w:tcBorders>
              <w:left w:val="single" w:sz="6" w:space="0" w:color="000000"/>
            </w:tcBorders>
            <w:shd w:val="clear" w:color="auto" w:fill="auto"/>
          </w:tcPr>
          <w:p w14:paraId="1EA53DDC" w14:textId="3F5B9439" w:rsidR="00162B52" w:rsidRPr="00853565" w:rsidRDefault="00162B52" w:rsidP="008E6AC4">
            <w:pPr>
              <w:spacing w:before="64" w:line="150" w:lineRule="exact"/>
              <w:ind w:right="227"/>
              <w:jc w:val="right"/>
            </w:pPr>
            <w:r w:rsidRPr="00853565">
              <w:t>2019</w:t>
            </w:r>
          </w:p>
        </w:tc>
        <w:tc>
          <w:tcPr>
            <w:tcW w:w="773" w:type="dxa"/>
            <w:tcBorders>
              <w:left w:val="single" w:sz="6" w:space="0" w:color="000000"/>
            </w:tcBorders>
            <w:shd w:val="clear" w:color="auto" w:fill="auto"/>
            <w:vAlign w:val="bottom"/>
          </w:tcPr>
          <w:p w14:paraId="4442DED0" w14:textId="1C854D6E" w:rsidR="00162B52" w:rsidRPr="00853565" w:rsidRDefault="00725531" w:rsidP="008E6AC4">
            <w:pPr>
              <w:spacing w:before="64" w:line="150" w:lineRule="exact"/>
              <w:ind w:right="227"/>
              <w:jc w:val="right"/>
            </w:pPr>
            <w:r w:rsidRPr="00853565">
              <w:t>83</w:t>
            </w:r>
            <w:r w:rsidR="00162B52" w:rsidRPr="00853565">
              <w:t>,0</w:t>
            </w:r>
          </w:p>
        </w:tc>
        <w:tc>
          <w:tcPr>
            <w:tcW w:w="773" w:type="dxa"/>
            <w:tcBorders>
              <w:left w:val="single" w:sz="6" w:space="0" w:color="000000"/>
            </w:tcBorders>
            <w:shd w:val="clear" w:color="auto" w:fill="auto"/>
            <w:vAlign w:val="bottom"/>
          </w:tcPr>
          <w:p w14:paraId="546AACC0" w14:textId="6FB14C61" w:rsidR="00162B52" w:rsidRPr="00853565" w:rsidRDefault="00162B52" w:rsidP="008E6AC4">
            <w:pPr>
              <w:spacing w:before="64" w:line="150" w:lineRule="exact"/>
              <w:ind w:right="227"/>
              <w:jc w:val="right"/>
            </w:pPr>
            <w:r w:rsidRPr="00853565">
              <w:t>80,9</w:t>
            </w:r>
          </w:p>
        </w:tc>
        <w:tc>
          <w:tcPr>
            <w:tcW w:w="774" w:type="dxa"/>
            <w:tcBorders>
              <w:left w:val="single" w:sz="6" w:space="0" w:color="000000"/>
            </w:tcBorders>
            <w:shd w:val="clear" w:color="auto" w:fill="auto"/>
            <w:vAlign w:val="bottom"/>
          </w:tcPr>
          <w:p w14:paraId="1B721DC4" w14:textId="77C49093" w:rsidR="00162B52" w:rsidRPr="00853565" w:rsidRDefault="00725531" w:rsidP="008E6AC4">
            <w:pPr>
              <w:spacing w:before="64" w:line="150" w:lineRule="exact"/>
              <w:ind w:right="227"/>
              <w:jc w:val="right"/>
            </w:pPr>
            <w:r w:rsidRPr="00853565">
              <w:t>85</w:t>
            </w:r>
            <w:r w:rsidR="00162B52" w:rsidRPr="00853565">
              <w:t>,0</w:t>
            </w:r>
          </w:p>
        </w:tc>
        <w:tc>
          <w:tcPr>
            <w:tcW w:w="3515" w:type="dxa"/>
            <w:tcBorders>
              <w:left w:val="single" w:sz="6" w:space="0" w:color="000000"/>
            </w:tcBorders>
            <w:shd w:val="clear" w:color="auto" w:fill="auto"/>
            <w:vAlign w:val="bottom"/>
          </w:tcPr>
          <w:p w14:paraId="03EC9DC8" w14:textId="77777777" w:rsidR="00162B52" w:rsidRPr="00853565" w:rsidRDefault="00162B52" w:rsidP="008E6AC4">
            <w:pPr>
              <w:spacing w:before="64" w:line="150" w:lineRule="exact"/>
              <w:ind w:left="170"/>
              <w:rPr>
                <w:i/>
              </w:rPr>
            </w:pPr>
            <w:r w:rsidRPr="00853565">
              <w:rPr>
                <w:i/>
              </w:rPr>
              <w:t>Australia</w:t>
            </w:r>
          </w:p>
        </w:tc>
      </w:tr>
      <w:tr w:rsidR="00853565" w:rsidRPr="00853565" w14:paraId="64DA9F31" w14:textId="77777777" w:rsidTr="00B67A28">
        <w:trPr>
          <w:cantSplit/>
        </w:trPr>
        <w:tc>
          <w:tcPr>
            <w:tcW w:w="3318" w:type="dxa"/>
            <w:shd w:val="clear" w:color="auto" w:fill="auto"/>
            <w:vAlign w:val="bottom"/>
          </w:tcPr>
          <w:p w14:paraId="360FD36E" w14:textId="77777777" w:rsidR="00162B52" w:rsidRPr="00853565" w:rsidRDefault="00162B52" w:rsidP="008E6AC4">
            <w:pPr>
              <w:pStyle w:val="60"/>
              <w:spacing w:before="64" w:line="150" w:lineRule="exact"/>
              <w:ind w:left="113"/>
              <w:rPr>
                <w:rFonts w:ascii="Arial" w:hAnsi="Arial" w:cs="Arial"/>
                <w:sz w:val="14"/>
                <w:szCs w:val="14"/>
              </w:rPr>
            </w:pPr>
            <w:r w:rsidRPr="00853565">
              <w:rPr>
                <w:rFonts w:ascii="Arial" w:hAnsi="Arial" w:cs="Arial"/>
                <w:sz w:val="14"/>
                <w:szCs w:val="14"/>
                <w:u w:val="none"/>
              </w:rPr>
              <w:t>Апжир</w:t>
            </w:r>
          </w:p>
        </w:tc>
        <w:tc>
          <w:tcPr>
            <w:tcW w:w="773" w:type="dxa"/>
            <w:tcBorders>
              <w:left w:val="single" w:sz="6" w:space="0" w:color="000000"/>
            </w:tcBorders>
            <w:shd w:val="clear" w:color="auto" w:fill="auto"/>
          </w:tcPr>
          <w:p w14:paraId="182EFBAE" w14:textId="56A3887E" w:rsidR="00162B52" w:rsidRPr="00853565" w:rsidRDefault="00162B52" w:rsidP="008E6AC4">
            <w:pPr>
              <w:spacing w:before="64" w:line="150" w:lineRule="exact"/>
              <w:ind w:right="227"/>
              <w:jc w:val="right"/>
            </w:pPr>
            <w:r w:rsidRPr="00853565">
              <w:t>2016</w:t>
            </w:r>
          </w:p>
        </w:tc>
        <w:tc>
          <w:tcPr>
            <w:tcW w:w="773" w:type="dxa"/>
            <w:tcBorders>
              <w:left w:val="single" w:sz="6" w:space="0" w:color="000000"/>
            </w:tcBorders>
            <w:shd w:val="clear" w:color="auto" w:fill="auto"/>
            <w:vAlign w:val="bottom"/>
          </w:tcPr>
          <w:p w14:paraId="5D79F815" w14:textId="685A2BC1" w:rsidR="00162B52" w:rsidRPr="00853565" w:rsidRDefault="00162B52" w:rsidP="008E6AC4">
            <w:pPr>
              <w:spacing w:before="64" w:line="150" w:lineRule="exact"/>
              <w:ind w:right="227"/>
              <w:jc w:val="right"/>
            </w:pPr>
            <w:r w:rsidRPr="00853565">
              <w:t>76,4</w:t>
            </w:r>
          </w:p>
        </w:tc>
        <w:tc>
          <w:tcPr>
            <w:tcW w:w="773" w:type="dxa"/>
            <w:tcBorders>
              <w:left w:val="single" w:sz="6" w:space="0" w:color="000000"/>
            </w:tcBorders>
            <w:shd w:val="clear" w:color="auto" w:fill="auto"/>
            <w:vAlign w:val="bottom"/>
          </w:tcPr>
          <w:p w14:paraId="2B2F2E79" w14:textId="42DEAE09" w:rsidR="00162B52" w:rsidRPr="00853565" w:rsidRDefault="00162B52" w:rsidP="008E6AC4">
            <w:pPr>
              <w:spacing w:before="64" w:line="150" w:lineRule="exact"/>
              <w:ind w:right="227"/>
              <w:jc w:val="right"/>
            </w:pPr>
            <w:r w:rsidRPr="00853565">
              <w:t>75,4</w:t>
            </w:r>
          </w:p>
        </w:tc>
        <w:tc>
          <w:tcPr>
            <w:tcW w:w="774" w:type="dxa"/>
            <w:tcBorders>
              <w:left w:val="single" w:sz="6" w:space="0" w:color="000000"/>
            </w:tcBorders>
            <w:shd w:val="clear" w:color="auto" w:fill="auto"/>
            <w:vAlign w:val="bottom"/>
          </w:tcPr>
          <w:p w14:paraId="4C16A090" w14:textId="44BEE158" w:rsidR="00162B52" w:rsidRPr="00853565" w:rsidRDefault="00162B52" w:rsidP="008E6AC4">
            <w:pPr>
              <w:spacing w:before="64" w:line="150" w:lineRule="exact"/>
              <w:ind w:right="227"/>
              <w:jc w:val="right"/>
            </w:pPr>
            <w:r w:rsidRPr="00853565">
              <w:t>77,4</w:t>
            </w:r>
          </w:p>
        </w:tc>
        <w:tc>
          <w:tcPr>
            <w:tcW w:w="3515" w:type="dxa"/>
            <w:tcBorders>
              <w:left w:val="single" w:sz="6" w:space="0" w:color="000000"/>
            </w:tcBorders>
            <w:shd w:val="clear" w:color="auto" w:fill="auto"/>
            <w:vAlign w:val="bottom"/>
          </w:tcPr>
          <w:p w14:paraId="1B1A8E87" w14:textId="77777777" w:rsidR="00162B52" w:rsidRPr="00853565" w:rsidRDefault="00162B52" w:rsidP="008E6AC4">
            <w:pPr>
              <w:spacing w:before="64" w:line="150" w:lineRule="exact"/>
              <w:ind w:left="170"/>
              <w:rPr>
                <w:i/>
              </w:rPr>
            </w:pPr>
            <w:r w:rsidRPr="00853565">
              <w:rPr>
                <w:rStyle w:val="shorttext"/>
                <w:i/>
                <w:lang w:val="en"/>
              </w:rPr>
              <w:t>Algeria</w:t>
            </w:r>
          </w:p>
        </w:tc>
      </w:tr>
      <w:tr w:rsidR="00853565" w:rsidRPr="00853565" w14:paraId="000E8FF2" w14:textId="77777777" w:rsidTr="00B67A28">
        <w:trPr>
          <w:cantSplit/>
        </w:trPr>
        <w:tc>
          <w:tcPr>
            <w:tcW w:w="3318" w:type="dxa"/>
            <w:shd w:val="clear" w:color="auto" w:fill="auto"/>
            <w:vAlign w:val="bottom"/>
          </w:tcPr>
          <w:p w14:paraId="321A05F3" w14:textId="77777777" w:rsidR="00162B52" w:rsidRPr="00853565" w:rsidRDefault="00162B52" w:rsidP="008E6AC4">
            <w:pPr>
              <w:spacing w:before="64" w:line="150" w:lineRule="exact"/>
              <w:ind w:left="113"/>
            </w:pPr>
            <w:r w:rsidRPr="00853565">
              <w:t>Ангола</w:t>
            </w:r>
          </w:p>
        </w:tc>
        <w:tc>
          <w:tcPr>
            <w:tcW w:w="773" w:type="dxa"/>
            <w:tcBorders>
              <w:left w:val="single" w:sz="6" w:space="0" w:color="000000"/>
            </w:tcBorders>
            <w:shd w:val="clear" w:color="auto" w:fill="auto"/>
          </w:tcPr>
          <w:p w14:paraId="2B630B61" w14:textId="148E54E9" w:rsidR="00162B52" w:rsidRPr="00853565" w:rsidRDefault="00162B52" w:rsidP="008E6AC4">
            <w:pPr>
              <w:spacing w:before="64" w:line="150" w:lineRule="exact"/>
              <w:ind w:right="227"/>
              <w:jc w:val="right"/>
            </w:pPr>
            <w:r w:rsidRPr="00853565">
              <w:t>2016</w:t>
            </w:r>
          </w:p>
        </w:tc>
        <w:tc>
          <w:tcPr>
            <w:tcW w:w="773" w:type="dxa"/>
            <w:tcBorders>
              <w:left w:val="single" w:sz="6" w:space="0" w:color="000000"/>
            </w:tcBorders>
            <w:shd w:val="clear" w:color="auto" w:fill="auto"/>
            <w:vAlign w:val="bottom"/>
          </w:tcPr>
          <w:p w14:paraId="11B84263" w14:textId="725BFC7F" w:rsidR="00162B52" w:rsidRPr="00853565" w:rsidRDefault="00162B52" w:rsidP="008E6AC4">
            <w:pPr>
              <w:spacing w:before="64" w:line="150" w:lineRule="exact"/>
              <w:ind w:right="227"/>
              <w:jc w:val="right"/>
            </w:pPr>
            <w:r w:rsidRPr="00853565">
              <w:t>62,6</w:t>
            </w:r>
          </w:p>
        </w:tc>
        <w:tc>
          <w:tcPr>
            <w:tcW w:w="773" w:type="dxa"/>
            <w:tcBorders>
              <w:left w:val="single" w:sz="6" w:space="0" w:color="000000"/>
            </w:tcBorders>
            <w:shd w:val="clear" w:color="auto" w:fill="auto"/>
            <w:vAlign w:val="bottom"/>
          </w:tcPr>
          <w:p w14:paraId="64D781A4" w14:textId="6E489E51" w:rsidR="00162B52" w:rsidRPr="00853565" w:rsidRDefault="00162B52" w:rsidP="008E6AC4">
            <w:pPr>
              <w:spacing w:before="64" w:line="150" w:lineRule="exact"/>
              <w:ind w:right="227"/>
              <w:jc w:val="right"/>
            </w:pPr>
            <w:r w:rsidRPr="00853565">
              <w:t>60,3</w:t>
            </w:r>
          </w:p>
        </w:tc>
        <w:tc>
          <w:tcPr>
            <w:tcW w:w="774" w:type="dxa"/>
            <w:tcBorders>
              <w:left w:val="single" w:sz="6" w:space="0" w:color="000000"/>
            </w:tcBorders>
            <w:shd w:val="clear" w:color="auto" w:fill="auto"/>
            <w:vAlign w:val="bottom"/>
          </w:tcPr>
          <w:p w14:paraId="3A955AD4" w14:textId="402C04F6" w:rsidR="00162B52" w:rsidRPr="00853565" w:rsidRDefault="00162B52" w:rsidP="008E6AC4">
            <w:pPr>
              <w:spacing w:before="64" w:line="150" w:lineRule="exact"/>
              <w:ind w:right="227"/>
              <w:jc w:val="right"/>
            </w:pPr>
            <w:r w:rsidRPr="00853565">
              <w:t>64,9</w:t>
            </w:r>
          </w:p>
        </w:tc>
        <w:tc>
          <w:tcPr>
            <w:tcW w:w="3515" w:type="dxa"/>
            <w:tcBorders>
              <w:left w:val="single" w:sz="6" w:space="0" w:color="000000"/>
            </w:tcBorders>
            <w:shd w:val="clear" w:color="auto" w:fill="auto"/>
            <w:vAlign w:val="bottom"/>
          </w:tcPr>
          <w:p w14:paraId="0ECA4039" w14:textId="77777777" w:rsidR="00162B52" w:rsidRPr="00853565" w:rsidRDefault="00162B52" w:rsidP="008E6AC4">
            <w:pPr>
              <w:spacing w:before="64" w:line="150" w:lineRule="exact"/>
              <w:ind w:left="170"/>
              <w:rPr>
                <w:i/>
              </w:rPr>
            </w:pPr>
            <w:r w:rsidRPr="00853565">
              <w:rPr>
                <w:rStyle w:val="shorttext"/>
                <w:i/>
                <w:lang w:val="en"/>
              </w:rPr>
              <w:t>Angola</w:t>
            </w:r>
          </w:p>
        </w:tc>
      </w:tr>
      <w:tr w:rsidR="00853565" w:rsidRPr="00853565" w14:paraId="02FCEFDA" w14:textId="77777777" w:rsidTr="00B67A28">
        <w:trPr>
          <w:cantSplit/>
        </w:trPr>
        <w:tc>
          <w:tcPr>
            <w:tcW w:w="3318" w:type="dxa"/>
            <w:shd w:val="clear" w:color="auto" w:fill="auto"/>
            <w:vAlign w:val="bottom"/>
          </w:tcPr>
          <w:p w14:paraId="49B4E418" w14:textId="77777777" w:rsidR="00162B52" w:rsidRPr="00853565" w:rsidRDefault="00162B52" w:rsidP="008E6AC4">
            <w:pPr>
              <w:spacing w:before="64" w:line="150" w:lineRule="exact"/>
              <w:ind w:left="113"/>
            </w:pPr>
            <w:r w:rsidRPr="00853565">
              <w:t>Аргентина</w:t>
            </w:r>
          </w:p>
        </w:tc>
        <w:tc>
          <w:tcPr>
            <w:tcW w:w="773" w:type="dxa"/>
            <w:tcBorders>
              <w:left w:val="single" w:sz="6" w:space="0" w:color="000000"/>
            </w:tcBorders>
            <w:shd w:val="clear" w:color="auto" w:fill="auto"/>
          </w:tcPr>
          <w:p w14:paraId="3B9F5ADE" w14:textId="3C63CFD2" w:rsidR="00162B52" w:rsidRPr="00853565" w:rsidRDefault="00162B52" w:rsidP="008E6AC4">
            <w:pPr>
              <w:spacing w:before="64" w:line="150" w:lineRule="exact"/>
              <w:ind w:right="227"/>
              <w:jc w:val="right"/>
            </w:pPr>
            <w:r w:rsidRPr="00853565">
              <w:t>2016</w:t>
            </w:r>
          </w:p>
        </w:tc>
        <w:tc>
          <w:tcPr>
            <w:tcW w:w="773" w:type="dxa"/>
            <w:tcBorders>
              <w:left w:val="single" w:sz="6" w:space="0" w:color="000000"/>
            </w:tcBorders>
            <w:shd w:val="clear" w:color="auto" w:fill="auto"/>
            <w:vAlign w:val="bottom"/>
          </w:tcPr>
          <w:p w14:paraId="6B6DB835" w14:textId="194317C4" w:rsidR="00162B52" w:rsidRPr="00853565" w:rsidRDefault="00162B52" w:rsidP="008E6AC4">
            <w:pPr>
              <w:spacing w:before="64" w:line="150" w:lineRule="exact"/>
              <w:ind w:right="227"/>
              <w:jc w:val="right"/>
            </w:pPr>
            <w:r w:rsidRPr="00853565">
              <w:t>76,9</w:t>
            </w:r>
          </w:p>
        </w:tc>
        <w:tc>
          <w:tcPr>
            <w:tcW w:w="773" w:type="dxa"/>
            <w:tcBorders>
              <w:left w:val="single" w:sz="6" w:space="0" w:color="000000"/>
            </w:tcBorders>
            <w:shd w:val="clear" w:color="auto" w:fill="auto"/>
            <w:vAlign w:val="bottom"/>
          </w:tcPr>
          <w:p w14:paraId="6B40C6FB" w14:textId="42051861" w:rsidR="00162B52" w:rsidRPr="00853565" w:rsidRDefault="00162B52" w:rsidP="008E6AC4">
            <w:pPr>
              <w:spacing w:before="64" w:line="150" w:lineRule="exact"/>
              <w:ind w:right="227"/>
              <w:jc w:val="right"/>
            </w:pPr>
            <w:r w:rsidRPr="00853565">
              <w:t>73,5</w:t>
            </w:r>
          </w:p>
        </w:tc>
        <w:tc>
          <w:tcPr>
            <w:tcW w:w="774" w:type="dxa"/>
            <w:tcBorders>
              <w:left w:val="single" w:sz="6" w:space="0" w:color="000000"/>
            </w:tcBorders>
            <w:shd w:val="clear" w:color="auto" w:fill="auto"/>
            <w:vAlign w:val="bottom"/>
          </w:tcPr>
          <w:p w14:paraId="2F1E8398" w14:textId="047B2ACE" w:rsidR="00162B52" w:rsidRPr="00853565" w:rsidRDefault="00162B52" w:rsidP="008E6AC4">
            <w:pPr>
              <w:spacing w:before="64" w:line="150" w:lineRule="exact"/>
              <w:ind w:right="227"/>
              <w:jc w:val="right"/>
            </w:pPr>
            <w:r w:rsidRPr="00853565">
              <w:t>80,3</w:t>
            </w:r>
          </w:p>
        </w:tc>
        <w:tc>
          <w:tcPr>
            <w:tcW w:w="3515" w:type="dxa"/>
            <w:tcBorders>
              <w:left w:val="single" w:sz="6" w:space="0" w:color="000000"/>
            </w:tcBorders>
            <w:shd w:val="clear" w:color="auto" w:fill="auto"/>
            <w:vAlign w:val="bottom"/>
          </w:tcPr>
          <w:p w14:paraId="40AB3429" w14:textId="77777777" w:rsidR="00162B52" w:rsidRPr="00853565" w:rsidRDefault="00162B52" w:rsidP="008E6AC4">
            <w:pPr>
              <w:spacing w:before="64" w:line="150" w:lineRule="exact"/>
              <w:ind w:left="170"/>
              <w:rPr>
                <w:i/>
              </w:rPr>
            </w:pPr>
            <w:r w:rsidRPr="00853565">
              <w:rPr>
                <w:i/>
              </w:rPr>
              <w:t>Argentina</w:t>
            </w:r>
          </w:p>
        </w:tc>
      </w:tr>
      <w:tr w:rsidR="00853565" w:rsidRPr="00853565" w14:paraId="5F4046BA" w14:textId="77777777" w:rsidTr="00B67A28">
        <w:trPr>
          <w:cantSplit/>
        </w:trPr>
        <w:tc>
          <w:tcPr>
            <w:tcW w:w="3318" w:type="dxa"/>
            <w:shd w:val="clear" w:color="auto" w:fill="auto"/>
            <w:vAlign w:val="bottom"/>
          </w:tcPr>
          <w:p w14:paraId="3C8A2156" w14:textId="77777777" w:rsidR="00162B52" w:rsidRPr="00853565" w:rsidRDefault="00162B52" w:rsidP="008E6AC4">
            <w:pPr>
              <w:spacing w:before="64" w:line="150" w:lineRule="exact"/>
              <w:ind w:left="113"/>
            </w:pPr>
            <w:r w:rsidRPr="00853565">
              <w:t>Египет</w:t>
            </w:r>
          </w:p>
        </w:tc>
        <w:tc>
          <w:tcPr>
            <w:tcW w:w="773" w:type="dxa"/>
            <w:tcBorders>
              <w:left w:val="single" w:sz="6" w:space="0" w:color="000000"/>
            </w:tcBorders>
            <w:shd w:val="clear" w:color="auto" w:fill="auto"/>
          </w:tcPr>
          <w:p w14:paraId="1A2DC15B" w14:textId="3A6011F6" w:rsidR="00162B52" w:rsidRPr="00853565" w:rsidRDefault="00162B52" w:rsidP="008E6AC4">
            <w:pPr>
              <w:spacing w:before="64" w:line="150" w:lineRule="exact"/>
              <w:ind w:right="227"/>
              <w:jc w:val="right"/>
            </w:pPr>
            <w:r w:rsidRPr="00853565">
              <w:t>2016</w:t>
            </w:r>
          </w:p>
        </w:tc>
        <w:tc>
          <w:tcPr>
            <w:tcW w:w="773" w:type="dxa"/>
            <w:tcBorders>
              <w:left w:val="single" w:sz="6" w:space="0" w:color="000000"/>
            </w:tcBorders>
            <w:shd w:val="clear" w:color="auto" w:fill="auto"/>
            <w:vAlign w:val="bottom"/>
          </w:tcPr>
          <w:p w14:paraId="685F73C2" w14:textId="4A82C261" w:rsidR="00162B52" w:rsidRPr="00853565" w:rsidRDefault="00162B52" w:rsidP="008E6AC4">
            <w:pPr>
              <w:spacing w:before="64" w:line="150" w:lineRule="exact"/>
              <w:ind w:right="227"/>
              <w:jc w:val="right"/>
            </w:pPr>
            <w:r w:rsidRPr="00853565">
              <w:t>70,5</w:t>
            </w:r>
          </w:p>
        </w:tc>
        <w:tc>
          <w:tcPr>
            <w:tcW w:w="773" w:type="dxa"/>
            <w:tcBorders>
              <w:left w:val="single" w:sz="6" w:space="0" w:color="000000"/>
            </w:tcBorders>
            <w:shd w:val="clear" w:color="auto" w:fill="auto"/>
            <w:vAlign w:val="bottom"/>
          </w:tcPr>
          <w:p w14:paraId="30E8C00E" w14:textId="4D11D481" w:rsidR="00162B52" w:rsidRPr="00853565" w:rsidRDefault="00162B52" w:rsidP="008E6AC4">
            <w:pPr>
              <w:spacing w:before="64" w:line="150" w:lineRule="exact"/>
              <w:ind w:right="227"/>
              <w:jc w:val="right"/>
            </w:pPr>
            <w:r w:rsidRPr="00853565">
              <w:t>68,2</w:t>
            </w:r>
          </w:p>
        </w:tc>
        <w:tc>
          <w:tcPr>
            <w:tcW w:w="774" w:type="dxa"/>
            <w:tcBorders>
              <w:left w:val="single" w:sz="6" w:space="0" w:color="000000"/>
            </w:tcBorders>
            <w:shd w:val="clear" w:color="auto" w:fill="auto"/>
            <w:vAlign w:val="bottom"/>
          </w:tcPr>
          <w:p w14:paraId="6C1CA61C" w14:textId="17ED5582" w:rsidR="00162B52" w:rsidRPr="00853565" w:rsidRDefault="00162B52" w:rsidP="008E6AC4">
            <w:pPr>
              <w:spacing w:before="64" w:line="150" w:lineRule="exact"/>
              <w:ind w:right="227"/>
              <w:jc w:val="right"/>
            </w:pPr>
            <w:r w:rsidRPr="00853565">
              <w:t>73,0</w:t>
            </w:r>
          </w:p>
        </w:tc>
        <w:tc>
          <w:tcPr>
            <w:tcW w:w="3515" w:type="dxa"/>
            <w:tcBorders>
              <w:left w:val="single" w:sz="6" w:space="0" w:color="000000"/>
            </w:tcBorders>
            <w:shd w:val="clear" w:color="auto" w:fill="auto"/>
            <w:vAlign w:val="bottom"/>
          </w:tcPr>
          <w:p w14:paraId="221D75E3" w14:textId="77777777" w:rsidR="00162B52" w:rsidRPr="00853565" w:rsidRDefault="00162B52" w:rsidP="008E6AC4">
            <w:pPr>
              <w:spacing w:before="64" w:line="150" w:lineRule="exact"/>
              <w:ind w:left="170"/>
              <w:rPr>
                <w:i/>
              </w:rPr>
            </w:pPr>
            <w:r w:rsidRPr="00853565">
              <w:rPr>
                <w:i/>
              </w:rPr>
              <w:t>Norway</w:t>
            </w:r>
          </w:p>
        </w:tc>
      </w:tr>
      <w:tr w:rsidR="00853565" w:rsidRPr="00853565" w14:paraId="6ED1EBEA" w14:textId="77777777" w:rsidTr="00B67A28">
        <w:trPr>
          <w:cantSplit/>
        </w:trPr>
        <w:tc>
          <w:tcPr>
            <w:tcW w:w="3318" w:type="dxa"/>
            <w:shd w:val="clear" w:color="auto" w:fill="auto"/>
            <w:vAlign w:val="bottom"/>
          </w:tcPr>
          <w:p w14:paraId="3FE62F6D" w14:textId="77777777" w:rsidR="00162B52" w:rsidRPr="00853565" w:rsidRDefault="00162B52" w:rsidP="008E6AC4">
            <w:pPr>
              <w:pStyle w:val="60"/>
              <w:spacing w:before="64" w:line="150" w:lineRule="exact"/>
              <w:ind w:left="113"/>
              <w:rPr>
                <w:rFonts w:ascii="Arial" w:hAnsi="Arial" w:cs="Arial"/>
                <w:sz w:val="14"/>
                <w:szCs w:val="14"/>
              </w:rPr>
            </w:pPr>
            <w:r w:rsidRPr="00853565">
              <w:rPr>
                <w:rFonts w:ascii="Arial" w:hAnsi="Arial" w:cs="Arial"/>
                <w:sz w:val="14"/>
                <w:szCs w:val="14"/>
                <w:u w:val="none"/>
              </w:rPr>
              <w:t>Канада</w:t>
            </w:r>
          </w:p>
        </w:tc>
        <w:tc>
          <w:tcPr>
            <w:tcW w:w="773" w:type="dxa"/>
            <w:tcBorders>
              <w:left w:val="single" w:sz="6" w:space="0" w:color="000000"/>
            </w:tcBorders>
            <w:shd w:val="clear" w:color="auto" w:fill="auto"/>
          </w:tcPr>
          <w:p w14:paraId="7CB64AFA" w14:textId="2D3D4A98" w:rsidR="00162B52" w:rsidRPr="00853565" w:rsidRDefault="00162B52" w:rsidP="008E6AC4">
            <w:pPr>
              <w:spacing w:before="64" w:line="150" w:lineRule="exact"/>
              <w:ind w:right="227"/>
              <w:jc w:val="right"/>
            </w:pPr>
            <w:r w:rsidRPr="00853565">
              <w:t>2019</w:t>
            </w:r>
          </w:p>
        </w:tc>
        <w:tc>
          <w:tcPr>
            <w:tcW w:w="773" w:type="dxa"/>
            <w:tcBorders>
              <w:left w:val="single" w:sz="6" w:space="0" w:color="000000"/>
            </w:tcBorders>
            <w:shd w:val="clear" w:color="auto" w:fill="auto"/>
            <w:vAlign w:val="bottom"/>
          </w:tcPr>
          <w:p w14:paraId="7867459D" w14:textId="3740DAD1" w:rsidR="00162B52" w:rsidRPr="00853565" w:rsidRDefault="00162B52" w:rsidP="008E6AC4">
            <w:pPr>
              <w:spacing w:before="64" w:line="150" w:lineRule="exact"/>
              <w:ind w:right="227"/>
              <w:jc w:val="right"/>
            </w:pPr>
            <w:r w:rsidRPr="00853565">
              <w:t>82,1</w:t>
            </w:r>
          </w:p>
        </w:tc>
        <w:tc>
          <w:tcPr>
            <w:tcW w:w="773" w:type="dxa"/>
            <w:tcBorders>
              <w:left w:val="single" w:sz="6" w:space="0" w:color="000000"/>
            </w:tcBorders>
            <w:shd w:val="clear" w:color="auto" w:fill="auto"/>
            <w:vAlign w:val="bottom"/>
          </w:tcPr>
          <w:p w14:paraId="2CE68E59" w14:textId="7204B368" w:rsidR="00162B52" w:rsidRPr="00853565" w:rsidRDefault="00162B52" w:rsidP="008E6AC4">
            <w:pPr>
              <w:spacing w:before="64" w:line="150" w:lineRule="exact"/>
              <w:ind w:right="227"/>
              <w:jc w:val="right"/>
            </w:pPr>
            <w:r w:rsidRPr="00853565">
              <w:t>80,0</w:t>
            </w:r>
          </w:p>
        </w:tc>
        <w:tc>
          <w:tcPr>
            <w:tcW w:w="774" w:type="dxa"/>
            <w:tcBorders>
              <w:left w:val="single" w:sz="6" w:space="0" w:color="000000"/>
            </w:tcBorders>
            <w:shd w:val="clear" w:color="auto" w:fill="auto"/>
            <w:vAlign w:val="bottom"/>
          </w:tcPr>
          <w:p w14:paraId="23EFBEFB" w14:textId="3B56DAA4" w:rsidR="00162B52" w:rsidRPr="00853565" w:rsidRDefault="00162B52" w:rsidP="008E6AC4">
            <w:pPr>
              <w:spacing w:before="64" w:line="150" w:lineRule="exact"/>
              <w:ind w:right="227"/>
              <w:jc w:val="right"/>
            </w:pPr>
            <w:r w:rsidRPr="00853565">
              <w:t>84,2</w:t>
            </w:r>
          </w:p>
        </w:tc>
        <w:tc>
          <w:tcPr>
            <w:tcW w:w="3515" w:type="dxa"/>
            <w:tcBorders>
              <w:left w:val="single" w:sz="6" w:space="0" w:color="000000"/>
            </w:tcBorders>
            <w:shd w:val="clear" w:color="auto" w:fill="auto"/>
            <w:vAlign w:val="bottom"/>
          </w:tcPr>
          <w:p w14:paraId="3F7E6412" w14:textId="77777777" w:rsidR="00162B52" w:rsidRPr="00853565" w:rsidRDefault="00162B52" w:rsidP="008E6AC4">
            <w:pPr>
              <w:spacing w:before="64" w:line="150" w:lineRule="exact"/>
              <w:ind w:left="170"/>
              <w:rPr>
                <w:i/>
              </w:rPr>
            </w:pPr>
            <w:r w:rsidRPr="00853565">
              <w:rPr>
                <w:i/>
              </w:rPr>
              <w:t>Canada</w:t>
            </w:r>
          </w:p>
        </w:tc>
      </w:tr>
      <w:tr w:rsidR="00853565" w:rsidRPr="00853565" w14:paraId="0B3294D2" w14:textId="77777777" w:rsidTr="00B67A28">
        <w:trPr>
          <w:cantSplit/>
        </w:trPr>
        <w:tc>
          <w:tcPr>
            <w:tcW w:w="3318" w:type="dxa"/>
            <w:shd w:val="clear" w:color="auto" w:fill="auto"/>
            <w:vAlign w:val="bottom"/>
          </w:tcPr>
          <w:p w14:paraId="065466FF" w14:textId="77777777" w:rsidR="00162B52" w:rsidRPr="00853565" w:rsidRDefault="00162B52" w:rsidP="008E6AC4">
            <w:pPr>
              <w:spacing w:before="64" w:line="150" w:lineRule="exact"/>
              <w:ind w:left="113"/>
            </w:pPr>
            <w:r w:rsidRPr="00853565">
              <w:t>Мексика</w:t>
            </w:r>
          </w:p>
        </w:tc>
        <w:tc>
          <w:tcPr>
            <w:tcW w:w="773" w:type="dxa"/>
            <w:tcBorders>
              <w:left w:val="single" w:sz="6" w:space="0" w:color="000000"/>
            </w:tcBorders>
            <w:shd w:val="clear" w:color="auto" w:fill="auto"/>
          </w:tcPr>
          <w:p w14:paraId="6F000932" w14:textId="63512EAB" w:rsidR="00162B52" w:rsidRPr="00853565" w:rsidRDefault="00162B52" w:rsidP="008E6AC4">
            <w:pPr>
              <w:spacing w:before="64" w:line="150" w:lineRule="exact"/>
              <w:ind w:right="227"/>
              <w:jc w:val="right"/>
            </w:pPr>
            <w:r w:rsidRPr="00853565">
              <w:t>2019</w:t>
            </w:r>
          </w:p>
        </w:tc>
        <w:tc>
          <w:tcPr>
            <w:tcW w:w="773" w:type="dxa"/>
            <w:tcBorders>
              <w:left w:val="single" w:sz="6" w:space="0" w:color="000000"/>
            </w:tcBorders>
            <w:shd w:val="clear" w:color="auto" w:fill="auto"/>
            <w:vAlign w:val="bottom"/>
          </w:tcPr>
          <w:p w14:paraId="6F6DA4B8" w14:textId="6D7AF801" w:rsidR="00162B52" w:rsidRPr="00853565" w:rsidRDefault="00162B52" w:rsidP="008E6AC4">
            <w:pPr>
              <w:spacing w:before="64" w:line="150" w:lineRule="exact"/>
              <w:ind w:right="227"/>
              <w:jc w:val="right"/>
            </w:pPr>
            <w:r w:rsidRPr="00853565">
              <w:t>75,1</w:t>
            </w:r>
          </w:p>
        </w:tc>
        <w:tc>
          <w:tcPr>
            <w:tcW w:w="773" w:type="dxa"/>
            <w:tcBorders>
              <w:left w:val="single" w:sz="6" w:space="0" w:color="000000"/>
            </w:tcBorders>
            <w:shd w:val="clear" w:color="auto" w:fill="auto"/>
            <w:vAlign w:val="bottom"/>
          </w:tcPr>
          <w:p w14:paraId="5C5513DD" w14:textId="29A22D75" w:rsidR="00162B52" w:rsidRPr="00853565" w:rsidRDefault="00162B52" w:rsidP="008E6AC4">
            <w:pPr>
              <w:spacing w:before="64" w:line="150" w:lineRule="exact"/>
              <w:ind w:right="227"/>
              <w:jc w:val="right"/>
            </w:pPr>
            <w:r w:rsidRPr="00853565">
              <w:t>72,2</w:t>
            </w:r>
          </w:p>
        </w:tc>
        <w:tc>
          <w:tcPr>
            <w:tcW w:w="774" w:type="dxa"/>
            <w:tcBorders>
              <w:left w:val="single" w:sz="6" w:space="0" w:color="000000"/>
            </w:tcBorders>
            <w:shd w:val="clear" w:color="auto" w:fill="auto"/>
            <w:vAlign w:val="bottom"/>
          </w:tcPr>
          <w:p w14:paraId="46E7EA37" w14:textId="716CC81E" w:rsidR="00162B52" w:rsidRPr="00853565" w:rsidRDefault="00162B52" w:rsidP="008E6AC4">
            <w:pPr>
              <w:spacing w:before="64" w:line="150" w:lineRule="exact"/>
              <w:ind w:right="227"/>
              <w:jc w:val="right"/>
            </w:pPr>
            <w:r w:rsidRPr="00853565">
              <w:t>78,0</w:t>
            </w:r>
          </w:p>
        </w:tc>
        <w:tc>
          <w:tcPr>
            <w:tcW w:w="3515" w:type="dxa"/>
            <w:tcBorders>
              <w:left w:val="single" w:sz="6" w:space="0" w:color="000000"/>
            </w:tcBorders>
            <w:shd w:val="clear" w:color="auto" w:fill="auto"/>
            <w:vAlign w:val="bottom"/>
          </w:tcPr>
          <w:p w14:paraId="4A110D28" w14:textId="77777777" w:rsidR="00162B52" w:rsidRPr="00853565" w:rsidRDefault="00162B52" w:rsidP="008E6AC4">
            <w:pPr>
              <w:spacing w:before="64" w:line="150" w:lineRule="exact"/>
              <w:ind w:left="170"/>
              <w:rPr>
                <w:i/>
              </w:rPr>
            </w:pPr>
            <w:r w:rsidRPr="00853565">
              <w:rPr>
                <w:i/>
              </w:rPr>
              <w:t>Mexico</w:t>
            </w:r>
          </w:p>
        </w:tc>
      </w:tr>
      <w:tr w:rsidR="00853565" w:rsidRPr="00853565" w14:paraId="3189E78E" w14:textId="77777777" w:rsidTr="00DA147C">
        <w:trPr>
          <w:cantSplit/>
        </w:trPr>
        <w:tc>
          <w:tcPr>
            <w:tcW w:w="3318" w:type="dxa"/>
            <w:shd w:val="clear" w:color="auto" w:fill="auto"/>
            <w:vAlign w:val="bottom"/>
          </w:tcPr>
          <w:p w14:paraId="2E83F53C" w14:textId="77777777" w:rsidR="00162B52" w:rsidRPr="00853565" w:rsidRDefault="00162B52" w:rsidP="008E6AC4">
            <w:pPr>
              <w:spacing w:before="64" w:line="150" w:lineRule="exact"/>
              <w:ind w:left="113"/>
            </w:pPr>
            <w:r w:rsidRPr="00853565">
              <w:t>Нигерия</w:t>
            </w:r>
          </w:p>
        </w:tc>
        <w:tc>
          <w:tcPr>
            <w:tcW w:w="773" w:type="dxa"/>
            <w:tcBorders>
              <w:left w:val="single" w:sz="6" w:space="0" w:color="000000"/>
            </w:tcBorders>
            <w:shd w:val="clear" w:color="auto" w:fill="auto"/>
            <w:vAlign w:val="bottom"/>
          </w:tcPr>
          <w:p w14:paraId="1763DA70" w14:textId="1FC13D56" w:rsidR="00162B52" w:rsidRPr="00853565" w:rsidRDefault="00162B52" w:rsidP="008E6AC4">
            <w:pPr>
              <w:spacing w:before="64" w:line="150" w:lineRule="exact"/>
              <w:ind w:right="227"/>
              <w:jc w:val="right"/>
            </w:pPr>
            <w:r w:rsidRPr="00853565">
              <w:t>2016</w:t>
            </w:r>
          </w:p>
        </w:tc>
        <w:tc>
          <w:tcPr>
            <w:tcW w:w="773" w:type="dxa"/>
            <w:tcBorders>
              <w:left w:val="single" w:sz="6" w:space="0" w:color="000000"/>
            </w:tcBorders>
            <w:shd w:val="clear" w:color="auto" w:fill="auto"/>
            <w:vAlign w:val="bottom"/>
          </w:tcPr>
          <w:p w14:paraId="6CBFB3C8" w14:textId="5B90C67B" w:rsidR="00162B52" w:rsidRPr="00853565" w:rsidRDefault="00162B52" w:rsidP="008E6AC4">
            <w:pPr>
              <w:spacing w:before="64" w:line="150" w:lineRule="exact"/>
              <w:ind w:right="227"/>
              <w:jc w:val="right"/>
            </w:pPr>
            <w:r w:rsidRPr="00853565">
              <w:t>55,2</w:t>
            </w:r>
          </w:p>
        </w:tc>
        <w:tc>
          <w:tcPr>
            <w:tcW w:w="773" w:type="dxa"/>
            <w:tcBorders>
              <w:left w:val="single" w:sz="6" w:space="0" w:color="000000"/>
            </w:tcBorders>
            <w:shd w:val="clear" w:color="auto" w:fill="auto"/>
            <w:vAlign w:val="bottom"/>
          </w:tcPr>
          <w:p w14:paraId="1160E93C" w14:textId="1BC53BD2" w:rsidR="00162B52" w:rsidRPr="00853565" w:rsidRDefault="00162B52" w:rsidP="008E6AC4">
            <w:pPr>
              <w:spacing w:before="64" w:line="150" w:lineRule="exact"/>
              <w:ind w:right="227"/>
              <w:jc w:val="right"/>
            </w:pPr>
            <w:r w:rsidRPr="00853565">
              <w:t>54,7</w:t>
            </w:r>
          </w:p>
        </w:tc>
        <w:tc>
          <w:tcPr>
            <w:tcW w:w="774" w:type="dxa"/>
            <w:tcBorders>
              <w:left w:val="single" w:sz="6" w:space="0" w:color="000000"/>
            </w:tcBorders>
            <w:shd w:val="clear" w:color="auto" w:fill="auto"/>
            <w:vAlign w:val="bottom"/>
          </w:tcPr>
          <w:p w14:paraId="4DE053B9" w14:textId="776CA999" w:rsidR="00162B52" w:rsidRPr="00853565" w:rsidRDefault="00162B52" w:rsidP="008E6AC4">
            <w:pPr>
              <w:spacing w:before="64" w:line="150" w:lineRule="exact"/>
              <w:ind w:right="227"/>
              <w:jc w:val="right"/>
            </w:pPr>
            <w:r w:rsidRPr="00853565">
              <w:t>55,7</w:t>
            </w:r>
          </w:p>
        </w:tc>
        <w:tc>
          <w:tcPr>
            <w:tcW w:w="3515" w:type="dxa"/>
            <w:tcBorders>
              <w:left w:val="single" w:sz="6" w:space="0" w:color="000000"/>
            </w:tcBorders>
            <w:shd w:val="clear" w:color="auto" w:fill="auto"/>
            <w:vAlign w:val="bottom"/>
          </w:tcPr>
          <w:p w14:paraId="31F8D180" w14:textId="77777777" w:rsidR="00162B52" w:rsidRPr="00853565" w:rsidRDefault="00162B52" w:rsidP="008E6AC4">
            <w:pPr>
              <w:spacing w:before="64" w:line="150" w:lineRule="exact"/>
              <w:ind w:left="170"/>
              <w:rPr>
                <w:i/>
              </w:rPr>
            </w:pPr>
            <w:r w:rsidRPr="00853565">
              <w:rPr>
                <w:rStyle w:val="shorttext"/>
                <w:i/>
                <w:lang w:val="en"/>
              </w:rPr>
              <w:t>Nigeria</w:t>
            </w:r>
          </w:p>
        </w:tc>
      </w:tr>
      <w:tr w:rsidR="00853565" w:rsidRPr="00853565" w14:paraId="25EAA8E8" w14:textId="77777777" w:rsidTr="00B67A28">
        <w:trPr>
          <w:cantSplit/>
        </w:trPr>
        <w:tc>
          <w:tcPr>
            <w:tcW w:w="3318" w:type="dxa"/>
            <w:shd w:val="clear" w:color="auto" w:fill="auto"/>
            <w:vAlign w:val="bottom"/>
          </w:tcPr>
          <w:p w14:paraId="1284F414" w14:textId="77777777" w:rsidR="00162B52" w:rsidRPr="00853565" w:rsidRDefault="00162B52" w:rsidP="008E6AC4">
            <w:pPr>
              <w:spacing w:before="64" w:line="150" w:lineRule="exact"/>
              <w:ind w:left="113"/>
            </w:pPr>
            <w:r w:rsidRPr="00853565">
              <w:t>Норвегия</w:t>
            </w:r>
          </w:p>
        </w:tc>
        <w:tc>
          <w:tcPr>
            <w:tcW w:w="773" w:type="dxa"/>
            <w:tcBorders>
              <w:left w:val="single" w:sz="6" w:space="0" w:color="000000"/>
            </w:tcBorders>
            <w:shd w:val="clear" w:color="auto" w:fill="auto"/>
          </w:tcPr>
          <w:p w14:paraId="11944D4E" w14:textId="5E0ED6B3" w:rsidR="00162B52" w:rsidRPr="00853565" w:rsidRDefault="00162B52" w:rsidP="008E6AC4">
            <w:pPr>
              <w:spacing w:before="64" w:line="150" w:lineRule="exact"/>
              <w:ind w:right="227"/>
              <w:jc w:val="right"/>
            </w:pPr>
            <w:r w:rsidRPr="00853565">
              <w:t>2020</w:t>
            </w:r>
          </w:p>
        </w:tc>
        <w:tc>
          <w:tcPr>
            <w:tcW w:w="773" w:type="dxa"/>
            <w:tcBorders>
              <w:left w:val="single" w:sz="6" w:space="0" w:color="000000"/>
            </w:tcBorders>
            <w:shd w:val="clear" w:color="auto" w:fill="auto"/>
            <w:vAlign w:val="bottom"/>
          </w:tcPr>
          <w:p w14:paraId="016658FF" w14:textId="55E89F9E" w:rsidR="00162B52" w:rsidRPr="00853565" w:rsidRDefault="00162B52" w:rsidP="008E6AC4">
            <w:pPr>
              <w:spacing w:before="64" w:line="150" w:lineRule="exact"/>
              <w:ind w:right="227"/>
              <w:jc w:val="right"/>
            </w:pPr>
            <w:r w:rsidRPr="00853565">
              <w:t>83,3</w:t>
            </w:r>
          </w:p>
        </w:tc>
        <w:tc>
          <w:tcPr>
            <w:tcW w:w="773" w:type="dxa"/>
            <w:tcBorders>
              <w:left w:val="single" w:sz="6" w:space="0" w:color="000000"/>
            </w:tcBorders>
            <w:shd w:val="clear" w:color="auto" w:fill="auto"/>
            <w:vAlign w:val="bottom"/>
          </w:tcPr>
          <w:p w14:paraId="4E70CFD4" w14:textId="38247889" w:rsidR="00162B52" w:rsidRPr="00853565" w:rsidRDefault="00162B52" w:rsidP="008E6AC4">
            <w:pPr>
              <w:spacing w:before="64" w:line="150" w:lineRule="exact"/>
              <w:ind w:right="227"/>
              <w:jc w:val="right"/>
            </w:pPr>
            <w:r w:rsidRPr="00853565">
              <w:t>81,6</w:t>
            </w:r>
          </w:p>
        </w:tc>
        <w:tc>
          <w:tcPr>
            <w:tcW w:w="774" w:type="dxa"/>
            <w:tcBorders>
              <w:left w:val="single" w:sz="6" w:space="0" w:color="000000"/>
            </w:tcBorders>
            <w:shd w:val="clear" w:color="auto" w:fill="auto"/>
            <w:vAlign w:val="bottom"/>
          </w:tcPr>
          <w:p w14:paraId="58E1E3C3" w14:textId="73D927DC" w:rsidR="00162B52" w:rsidRPr="00853565" w:rsidRDefault="00162B52" w:rsidP="008E6AC4">
            <w:pPr>
              <w:spacing w:before="64" w:line="150" w:lineRule="exact"/>
              <w:ind w:right="227"/>
              <w:jc w:val="right"/>
            </w:pPr>
            <w:r w:rsidRPr="00853565">
              <w:t>84,9</w:t>
            </w:r>
          </w:p>
        </w:tc>
        <w:tc>
          <w:tcPr>
            <w:tcW w:w="3515" w:type="dxa"/>
            <w:tcBorders>
              <w:left w:val="single" w:sz="6" w:space="0" w:color="000000"/>
            </w:tcBorders>
            <w:shd w:val="clear" w:color="auto" w:fill="auto"/>
            <w:vAlign w:val="bottom"/>
          </w:tcPr>
          <w:p w14:paraId="6CEB9CC8" w14:textId="77777777" w:rsidR="00162B52" w:rsidRPr="00853565" w:rsidRDefault="00162B52" w:rsidP="008E6AC4">
            <w:pPr>
              <w:spacing w:before="64" w:line="150" w:lineRule="exact"/>
              <w:ind w:left="170"/>
              <w:rPr>
                <w:i/>
              </w:rPr>
            </w:pPr>
            <w:r w:rsidRPr="00853565">
              <w:rPr>
                <w:i/>
              </w:rPr>
              <w:t>Norway</w:t>
            </w:r>
          </w:p>
        </w:tc>
      </w:tr>
      <w:tr w:rsidR="00853565" w:rsidRPr="00853565" w14:paraId="5972D174" w14:textId="77777777" w:rsidTr="00B67A28">
        <w:trPr>
          <w:cantSplit/>
        </w:trPr>
        <w:tc>
          <w:tcPr>
            <w:tcW w:w="3318" w:type="dxa"/>
            <w:shd w:val="clear" w:color="auto" w:fill="auto"/>
            <w:vAlign w:val="bottom"/>
          </w:tcPr>
          <w:p w14:paraId="365E96B0" w14:textId="77777777" w:rsidR="00162B52" w:rsidRPr="00853565" w:rsidRDefault="00162B52" w:rsidP="008E6AC4">
            <w:pPr>
              <w:spacing w:before="64" w:line="150" w:lineRule="exact"/>
              <w:ind w:left="113"/>
            </w:pPr>
            <w:r w:rsidRPr="00853565">
              <w:t>Республика</w:t>
            </w:r>
            <w:r w:rsidRPr="00853565">
              <w:rPr>
                <w:lang w:val="en-US"/>
              </w:rPr>
              <w:t xml:space="preserve"> </w:t>
            </w:r>
            <w:r w:rsidRPr="00853565">
              <w:t>Корея</w:t>
            </w:r>
          </w:p>
        </w:tc>
        <w:tc>
          <w:tcPr>
            <w:tcW w:w="773" w:type="dxa"/>
            <w:tcBorders>
              <w:left w:val="single" w:sz="6" w:space="0" w:color="000000"/>
            </w:tcBorders>
            <w:shd w:val="clear" w:color="auto" w:fill="auto"/>
          </w:tcPr>
          <w:p w14:paraId="65C79F93" w14:textId="2A86BAEA" w:rsidR="00162B52" w:rsidRPr="00853565" w:rsidRDefault="00162B52" w:rsidP="008E6AC4">
            <w:pPr>
              <w:spacing w:before="64" w:line="150" w:lineRule="exact"/>
              <w:ind w:right="227"/>
              <w:jc w:val="right"/>
            </w:pPr>
            <w:r w:rsidRPr="00853565">
              <w:t>2019</w:t>
            </w:r>
          </w:p>
        </w:tc>
        <w:tc>
          <w:tcPr>
            <w:tcW w:w="773" w:type="dxa"/>
            <w:tcBorders>
              <w:left w:val="single" w:sz="6" w:space="0" w:color="000000"/>
            </w:tcBorders>
            <w:shd w:val="clear" w:color="auto" w:fill="auto"/>
            <w:vAlign w:val="bottom"/>
          </w:tcPr>
          <w:p w14:paraId="3641A8BD" w14:textId="34B9D890" w:rsidR="00162B52" w:rsidRPr="00853565" w:rsidRDefault="00162B52" w:rsidP="008E6AC4">
            <w:pPr>
              <w:spacing w:before="64" w:line="150" w:lineRule="exact"/>
              <w:ind w:right="227"/>
              <w:jc w:val="right"/>
            </w:pPr>
            <w:r w:rsidRPr="00853565">
              <w:t>83,3</w:t>
            </w:r>
          </w:p>
        </w:tc>
        <w:tc>
          <w:tcPr>
            <w:tcW w:w="773" w:type="dxa"/>
            <w:tcBorders>
              <w:left w:val="single" w:sz="6" w:space="0" w:color="000000"/>
            </w:tcBorders>
            <w:shd w:val="clear" w:color="auto" w:fill="auto"/>
            <w:vAlign w:val="bottom"/>
          </w:tcPr>
          <w:p w14:paraId="0FF32870" w14:textId="54AA3F15" w:rsidR="00162B52" w:rsidRPr="00853565" w:rsidRDefault="00162B52" w:rsidP="008E6AC4">
            <w:pPr>
              <w:spacing w:before="64" w:line="150" w:lineRule="exact"/>
              <w:ind w:right="227"/>
              <w:jc w:val="right"/>
            </w:pPr>
            <w:r w:rsidRPr="00853565">
              <w:t>80,3</w:t>
            </w:r>
          </w:p>
        </w:tc>
        <w:tc>
          <w:tcPr>
            <w:tcW w:w="774" w:type="dxa"/>
            <w:tcBorders>
              <w:left w:val="single" w:sz="6" w:space="0" w:color="000000"/>
            </w:tcBorders>
            <w:shd w:val="clear" w:color="auto" w:fill="auto"/>
            <w:vAlign w:val="bottom"/>
          </w:tcPr>
          <w:p w14:paraId="7E6318FD" w14:textId="7AFCA701" w:rsidR="00162B52" w:rsidRPr="00853565" w:rsidRDefault="00162B52" w:rsidP="008E6AC4">
            <w:pPr>
              <w:spacing w:before="64" w:line="150" w:lineRule="exact"/>
              <w:ind w:right="227"/>
              <w:jc w:val="right"/>
            </w:pPr>
            <w:r w:rsidRPr="00853565">
              <w:t>86,3</w:t>
            </w:r>
          </w:p>
        </w:tc>
        <w:tc>
          <w:tcPr>
            <w:tcW w:w="3515" w:type="dxa"/>
            <w:tcBorders>
              <w:left w:val="single" w:sz="6" w:space="0" w:color="000000"/>
            </w:tcBorders>
            <w:shd w:val="clear" w:color="auto" w:fill="auto"/>
            <w:vAlign w:val="bottom"/>
          </w:tcPr>
          <w:p w14:paraId="3AC2ACFA" w14:textId="77777777" w:rsidR="00162B52" w:rsidRPr="00853565" w:rsidRDefault="00162B52" w:rsidP="008E6AC4">
            <w:pPr>
              <w:spacing w:before="64" w:line="150" w:lineRule="exact"/>
              <w:ind w:left="170"/>
              <w:rPr>
                <w:i/>
              </w:rPr>
            </w:pPr>
            <w:r w:rsidRPr="00853565">
              <w:rPr>
                <w:i/>
              </w:rPr>
              <w:t>Republic of Korea</w:t>
            </w:r>
          </w:p>
        </w:tc>
      </w:tr>
      <w:tr w:rsidR="00853565" w:rsidRPr="00853565" w14:paraId="46EE5959" w14:textId="77777777" w:rsidTr="00B67A28">
        <w:trPr>
          <w:cantSplit/>
        </w:trPr>
        <w:tc>
          <w:tcPr>
            <w:tcW w:w="3318" w:type="dxa"/>
            <w:shd w:val="clear" w:color="auto" w:fill="auto"/>
            <w:vAlign w:val="bottom"/>
          </w:tcPr>
          <w:p w14:paraId="24DA38CB" w14:textId="77777777" w:rsidR="00162B52" w:rsidRPr="00853565" w:rsidRDefault="00162B52" w:rsidP="008E6AC4">
            <w:pPr>
              <w:spacing w:before="64" w:line="150" w:lineRule="exact"/>
              <w:ind w:left="113"/>
            </w:pPr>
            <w:r w:rsidRPr="00853565">
              <w:t>США</w:t>
            </w:r>
          </w:p>
        </w:tc>
        <w:tc>
          <w:tcPr>
            <w:tcW w:w="773" w:type="dxa"/>
            <w:tcBorders>
              <w:left w:val="single" w:sz="6" w:space="0" w:color="000000"/>
            </w:tcBorders>
            <w:shd w:val="clear" w:color="auto" w:fill="auto"/>
          </w:tcPr>
          <w:p w14:paraId="62C17B91" w14:textId="11EA086D" w:rsidR="00162B52" w:rsidRPr="00853565" w:rsidRDefault="00162B52" w:rsidP="008E6AC4">
            <w:pPr>
              <w:spacing w:before="64" w:line="150" w:lineRule="exact"/>
              <w:ind w:right="227"/>
              <w:jc w:val="right"/>
            </w:pPr>
            <w:r w:rsidRPr="00853565">
              <w:t>2019</w:t>
            </w:r>
          </w:p>
        </w:tc>
        <w:tc>
          <w:tcPr>
            <w:tcW w:w="773" w:type="dxa"/>
            <w:tcBorders>
              <w:left w:val="single" w:sz="6" w:space="0" w:color="000000"/>
            </w:tcBorders>
            <w:shd w:val="clear" w:color="auto" w:fill="auto"/>
            <w:vAlign w:val="bottom"/>
          </w:tcPr>
          <w:p w14:paraId="33AE4FE1" w14:textId="183AADCE" w:rsidR="00162B52" w:rsidRPr="00853565" w:rsidRDefault="00162B52" w:rsidP="008E6AC4">
            <w:pPr>
              <w:spacing w:before="64" w:line="150" w:lineRule="exact"/>
              <w:ind w:right="227"/>
              <w:jc w:val="right"/>
            </w:pPr>
            <w:r w:rsidRPr="00853565">
              <w:t>78,9</w:t>
            </w:r>
          </w:p>
        </w:tc>
        <w:tc>
          <w:tcPr>
            <w:tcW w:w="773" w:type="dxa"/>
            <w:tcBorders>
              <w:left w:val="single" w:sz="6" w:space="0" w:color="000000"/>
            </w:tcBorders>
            <w:shd w:val="clear" w:color="auto" w:fill="auto"/>
            <w:vAlign w:val="bottom"/>
          </w:tcPr>
          <w:p w14:paraId="413B3B49" w14:textId="5E0FFA77" w:rsidR="00162B52" w:rsidRPr="00853565" w:rsidRDefault="00162B52" w:rsidP="008E6AC4">
            <w:pPr>
              <w:spacing w:before="64" w:line="150" w:lineRule="exact"/>
              <w:ind w:right="227"/>
              <w:jc w:val="right"/>
            </w:pPr>
            <w:r w:rsidRPr="00853565">
              <w:t>76,3</w:t>
            </w:r>
          </w:p>
        </w:tc>
        <w:tc>
          <w:tcPr>
            <w:tcW w:w="774" w:type="dxa"/>
            <w:tcBorders>
              <w:left w:val="single" w:sz="6" w:space="0" w:color="000000"/>
            </w:tcBorders>
            <w:shd w:val="clear" w:color="auto" w:fill="auto"/>
            <w:vAlign w:val="bottom"/>
          </w:tcPr>
          <w:p w14:paraId="185E437A" w14:textId="2F328260" w:rsidR="00162B52" w:rsidRPr="00853565" w:rsidRDefault="00162B52" w:rsidP="008E6AC4">
            <w:pPr>
              <w:spacing w:before="64" w:line="150" w:lineRule="exact"/>
              <w:ind w:right="227"/>
              <w:jc w:val="right"/>
            </w:pPr>
            <w:r w:rsidRPr="00853565">
              <w:t>81,4</w:t>
            </w:r>
          </w:p>
        </w:tc>
        <w:tc>
          <w:tcPr>
            <w:tcW w:w="3515" w:type="dxa"/>
            <w:tcBorders>
              <w:left w:val="single" w:sz="6" w:space="0" w:color="000000"/>
            </w:tcBorders>
            <w:shd w:val="clear" w:color="auto" w:fill="auto"/>
            <w:vAlign w:val="bottom"/>
          </w:tcPr>
          <w:p w14:paraId="734F5EA2" w14:textId="77777777" w:rsidR="00162B52" w:rsidRPr="00853565" w:rsidRDefault="00162B52" w:rsidP="008E6AC4">
            <w:pPr>
              <w:spacing w:before="64" w:line="150" w:lineRule="exact"/>
              <w:ind w:left="170"/>
              <w:rPr>
                <w:i/>
              </w:rPr>
            </w:pPr>
            <w:r w:rsidRPr="00853565">
              <w:rPr>
                <w:i/>
              </w:rPr>
              <w:t>USA</w:t>
            </w:r>
          </w:p>
        </w:tc>
      </w:tr>
      <w:tr w:rsidR="00853565" w:rsidRPr="00853565" w14:paraId="670BCAED" w14:textId="77777777" w:rsidTr="00B67A28">
        <w:trPr>
          <w:cantSplit/>
        </w:trPr>
        <w:tc>
          <w:tcPr>
            <w:tcW w:w="3318" w:type="dxa"/>
            <w:shd w:val="clear" w:color="auto" w:fill="auto"/>
            <w:vAlign w:val="bottom"/>
          </w:tcPr>
          <w:p w14:paraId="40E685C5" w14:textId="77777777" w:rsidR="00162B52" w:rsidRPr="00853565" w:rsidRDefault="00162B52" w:rsidP="008E6AC4">
            <w:pPr>
              <w:spacing w:before="64" w:line="150" w:lineRule="exact"/>
              <w:ind w:left="113"/>
            </w:pPr>
            <w:r w:rsidRPr="00853565">
              <w:t>Турция</w:t>
            </w:r>
          </w:p>
        </w:tc>
        <w:tc>
          <w:tcPr>
            <w:tcW w:w="773" w:type="dxa"/>
            <w:tcBorders>
              <w:left w:val="single" w:sz="6" w:space="0" w:color="000000"/>
            </w:tcBorders>
            <w:shd w:val="clear" w:color="auto" w:fill="auto"/>
          </w:tcPr>
          <w:p w14:paraId="66A6B99F" w14:textId="5554FF20" w:rsidR="00162B52" w:rsidRPr="00853565" w:rsidRDefault="00162B52" w:rsidP="008E6AC4">
            <w:pPr>
              <w:spacing w:before="64" w:line="150" w:lineRule="exact"/>
              <w:ind w:right="227"/>
              <w:jc w:val="right"/>
            </w:pPr>
            <w:r w:rsidRPr="00853565">
              <w:t>2019</w:t>
            </w:r>
          </w:p>
        </w:tc>
        <w:tc>
          <w:tcPr>
            <w:tcW w:w="773" w:type="dxa"/>
            <w:tcBorders>
              <w:left w:val="single" w:sz="6" w:space="0" w:color="000000"/>
            </w:tcBorders>
            <w:shd w:val="clear" w:color="auto" w:fill="auto"/>
            <w:vAlign w:val="bottom"/>
          </w:tcPr>
          <w:p w14:paraId="252BE78C" w14:textId="12A85084" w:rsidR="00162B52" w:rsidRPr="00853565" w:rsidRDefault="00162B52" w:rsidP="008E6AC4">
            <w:pPr>
              <w:spacing w:before="64" w:line="150" w:lineRule="exact"/>
              <w:ind w:right="227"/>
              <w:jc w:val="right"/>
            </w:pPr>
            <w:r w:rsidRPr="00853565">
              <w:t>78,6</w:t>
            </w:r>
          </w:p>
        </w:tc>
        <w:tc>
          <w:tcPr>
            <w:tcW w:w="773" w:type="dxa"/>
            <w:tcBorders>
              <w:left w:val="single" w:sz="6" w:space="0" w:color="000000"/>
            </w:tcBorders>
            <w:shd w:val="clear" w:color="auto" w:fill="auto"/>
            <w:vAlign w:val="bottom"/>
          </w:tcPr>
          <w:p w14:paraId="205EB715" w14:textId="5FEA3D93" w:rsidR="00162B52" w:rsidRPr="00853565" w:rsidRDefault="00162B52" w:rsidP="008E6AC4">
            <w:pPr>
              <w:spacing w:before="64" w:line="150" w:lineRule="exact"/>
              <w:ind w:right="227"/>
              <w:jc w:val="right"/>
            </w:pPr>
            <w:r w:rsidRPr="00853565">
              <w:t>75,9</w:t>
            </w:r>
          </w:p>
        </w:tc>
        <w:tc>
          <w:tcPr>
            <w:tcW w:w="774" w:type="dxa"/>
            <w:tcBorders>
              <w:left w:val="single" w:sz="6" w:space="0" w:color="000000"/>
            </w:tcBorders>
            <w:shd w:val="clear" w:color="auto" w:fill="auto"/>
            <w:vAlign w:val="bottom"/>
          </w:tcPr>
          <w:p w14:paraId="6CA27692" w14:textId="6573DA2F" w:rsidR="00162B52" w:rsidRPr="00853565" w:rsidRDefault="00162B52" w:rsidP="008E6AC4">
            <w:pPr>
              <w:spacing w:before="64" w:line="150" w:lineRule="exact"/>
              <w:ind w:right="227"/>
              <w:jc w:val="right"/>
            </w:pPr>
            <w:r w:rsidRPr="00853565">
              <w:t>81,3</w:t>
            </w:r>
          </w:p>
        </w:tc>
        <w:tc>
          <w:tcPr>
            <w:tcW w:w="3515" w:type="dxa"/>
            <w:tcBorders>
              <w:left w:val="single" w:sz="6" w:space="0" w:color="000000"/>
            </w:tcBorders>
            <w:shd w:val="clear" w:color="auto" w:fill="auto"/>
            <w:vAlign w:val="bottom"/>
          </w:tcPr>
          <w:p w14:paraId="2FABA5FE" w14:textId="77777777" w:rsidR="00162B52" w:rsidRPr="00853565" w:rsidRDefault="00162B52" w:rsidP="008E6AC4">
            <w:pPr>
              <w:spacing w:before="64" w:line="150" w:lineRule="exact"/>
              <w:ind w:left="170"/>
              <w:rPr>
                <w:i/>
              </w:rPr>
            </w:pPr>
            <w:r w:rsidRPr="00853565">
              <w:rPr>
                <w:i/>
              </w:rPr>
              <w:t>Turkey</w:t>
            </w:r>
          </w:p>
        </w:tc>
      </w:tr>
      <w:tr w:rsidR="00853565" w:rsidRPr="00853565" w14:paraId="54CD3265" w14:textId="77777777" w:rsidTr="00B67A28">
        <w:trPr>
          <w:cantSplit/>
        </w:trPr>
        <w:tc>
          <w:tcPr>
            <w:tcW w:w="3318" w:type="dxa"/>
            <w:shd w:val="clear" w:color="auto" w:fill="auto"/>
            <w:vAlign w:val="bottom"/>
          </w:tcPr>
          <w:p w14:paraId="4A74D524" w14:textId="77777777" w:rsidR="00162B52" w:rsidRPr="00853565" w:rsidRDefault="00162B52" w:rsidP="008E6AC4">
            <w:pPr>
              <w:spacing w:before="64" w:line="150" w:lineRule="exact"/>
              <w:ind w:left="113"/>
            </w:pPr>
            <w:r w:rsidRPr="00853565">
              <w:t>Швейцария</w:t>
            </w:r>
          </w:p>
        </w:tc>
        <w:tc>
          <w:tcPr>
            <w:tcW w:w="773" w:type="dxa"/>
            <w:tcBorders>
              <w:left w:val="single" w:sz="6" w:space="0" w:color="000000"/>
            </w:tcBorders>
            <w:shd w:val="clear" w:color="auto" w:fill="auto"/>
          </w:tcPr>
          <w:p w14:paraId="7F21A742" w14:textId="3EF29519" w:rsidR="00162B52" w:rsidRPr="00853565" w:rsidRDefault="00162B52" w:rsidP="008E6AC4">
            <w:pPr>
              <w:spacing w:before="64" w:line="150" w:lineRule="exact"/>
              <w:ind w:right="227"/>
              <w:jc w:val="right"/>
            </w:pPr>
            <w:r w:rsidRPr="00853565">
              <w:t>2020</w:t>
            </w:r>
          </w:p>
        </w:tc>
        <w:tc>
          <w:tcPr>
            <w:tcW w:w="773" w:type="dxa"/>
            <w:tcBorders>
              <w:left w:val="single" w:sz="6" w:space="0" w:color="000000"/>
            </w:tcBorders>
            <w:shd w:val="clear" w:color="auto" w:fill="auto"/>
            <w:vAlign w:val="bottom"/>
          </w:tcPr>
          <w:p w14:paraId="491A7F5E" w14:textId="15061281" w:rsidR="00162B52" w:rsidRPr="00853565" w:rsidRDefault="00162B52" w:rsidP="008E6AC4">
            <w:pPr>
              <w:spacing w:before="64" w:line="150" w:lineRule="exact"/>
              <w:ind w:right="227"/>
              <w:jc w:val="right"/>
              <w:rPr>
                <w:lang w:val="en-US"/>
              </w:rPr>
            </w:pPr>
            <w:r w:rsidRPr="00853565">
              <w:t>83,2</w:t>
            </w:r>
          </w:p>
        </w:tc>
        <w:tc>
          <w:tcPr>
            <w:tcW w:w="773" w:type="dxa"/>
            <w:tcBorders>
              <w:left w:val="single" w:sz="6" w:space="0" w:color="000000"/>
            </w:tcBorders>
            <w:shd w:val="clear" w:color="auto" w:fill="auto"/>
            <w:vAlign w:val="bottom"/>
          </w:tcPr>
          <w:p w14:paraId="189524AC" w14:textId="25FFF6FB" w:rsidR="00162B52" w:rsidRPr="00853565" w:rsidRDefault="00162B52" w:rsidP="008E6AC4">
            <w:pPr>
              <w:spacing w:before="64" w:line="150" w:lineRule="exact"/>
              <w:ind w:right="227"/>
              <w:jc w:val="right"/>
              <w:rPr>
                <w:lang w:val="en-US"/>
              </w:rPr>
            </w:pPr>
            <w:r w:rsidRPr="00853565">
              <w:t>81,1</w:t>
            </w:r>
          </w:p>
        </w:tc>
        <w:tc>
          <w:tcPr>
            <w:tcW w:w="774" w:type="dxa"/>
            <w:tcBorders>
              <w:left w:val="single" w:sz="6" w:space="0" w:color="000000"/>
            </w:tcBorders>
            <w:shd w:val="clear" w:color="auto" w:fill="auto"/>
            <w:vAlign w:val="bottom"/>
          </w:tcPr>
          <w:p w14:paraId="2CACA710" w14:textId="4FF137E4" w:rsidR="00162B52" w:rsidRPr="00853565" w:rsidRDefault="00162B52" w:rsidP="008E6AC4">
            <w:pPr>
              <w:spacing w:before="64" w:line="150" w:lineRule="exact"/>
              <w:ind w:right="227"/>
              <w:jc w:val="right"/>
              <w:rPr>
                <w:lang w:val="en-US"/>
              </w:rPr>
            </w:pPr>
            <w:r w:rsidRPr="00853565">
              <w:t>85,2</w:t>
            </w:r>
          </w:p>
        </w:tc>
        <w:tc>
          <w:tcPr>
            <w:tcW w:w="3515" w:type="dxa"/>
            <w:tcBorders>
              <w:left w:val="single" w:sz="6" w:space="0" w:color="000000"/>
            </w:tcBorders>
            <w:shd w:val="clear" w:color="auto" w:fill="auto"/>
            <w:vAlign w:val="bottom"/>
          </w:tcPr>
          <w:p w14:paraId="7691DCB6" w14:textId="77777777" w:rsidR="00162B52" w:rsidRPr="00853565" w:rsidRDefault="00162B52" w:rsidP="008E6AC4">
            <w:pPr>
              <w:pStyle w:val="BodyText31"/>
              <w:overflowPunct/>
              <w:autoSpaceDE/>
              <w:spacing w:before="64" w:line="150" w:lineRule="exact"/>
              <w:ind w:left="170"/>
              <w:jc w:val="left"/>
              <w:textAlignment w:val="auto"/>
              <w:rPr>
                <w:rFonts w:cs="Arial"/>
                <w:i/>
                <w:sz w:val="14"/>
                <w:szCs w:val="14"/>
              </w:rPr>
            </w:pPr>
            <w:r w:rsidRPr="00853565">
              <w:rPr>
                <w:rFonts w:cs="Arial"/>
                <w:b w:val="0"/>
                <w:i/>
                <w:sz w:val="14"/>
                <w:szCs w:val="14"/>
                <w:lang w:val="en-US"/>
              </w:rPr>
              <w:t>Switzerland</w:t>
            </w:r>
          </w:p>
        </w:tc>
      </w:tr>
      <w:tr w:rsidR="00853565" w:rsidRPr="00853565" w14:paraId="3AA89942" w14:textId="77777777" w:rsidTr="00B67A28">
        <w:trPr>
          <w:cantSplit/>
        </w:trPr>
        <w:tc>
          <w:tcPr>
            <w:tcW w:w="3318" w:type="dxa"/>
            <w:tcBorders>
              <w:bottom w:val="single" w:sz="6" w:space="0" w:color="000000"/>
            </w:tcBorders>
            <w:shd w:val="clear" w:color="auto" w:fill="auto"/>
            <w:vAlign w:val="bottom"/>
          </w:tcPr>
          <w:p w14:paraId="5F132554" w14:textId="77777777" w:rsidR="00162B52" w:rsidRPr="00853565" w:rsidRDefault="00162B52" w:rsidP="008E6AC4">
            <w:pPr>
              <w:spacing w:before="64" w:line="150" w:lineRule="exact"/>
              <w:ind w:left="113"/>
            </w:pPr>
            <w:r w:rsidRPr="00853565">
              <w:t>Япония</w:t>
            </w:r>
          </w:p>
        </w:tc>
        <w:tc>
          <w:tcPr>
            <w:tcW w:w="773" w:type="dxa"/>
            <w:tcBorders>
              <w:left w:val="single" w:sz="6" w:space="0" w:color="000000"/>
              <w:bottom w:val="single" w:sz="6" w:space="0" w:color="000000"/>
            </w:tcBorders>
            <w:shd w:val="clear" w:color="auto" w:fill="auto"/>
          </w:tcPr>
          <w:p w14:paraId="7C8C0325" w14:textId="577EE40D" w:rsidR="00162B52" w:rsidRPr="00853565" w:rsidRDefault="00162B52" w:rsidP="008E6AC4">
            <w:pPr>
              <w:spacing w:before="64" w:line="150" w:lineRule="exact"/>
              <w:ind w:right="227"/>
              <w:jc w:val="right"/>
            </w:pPr>
            <w:r w:rsidRPr="00853565">
              <w:t>2019</w:t>
            </w:r>
          </w:p>
        </w:tc>
        <w:tc>
          <w:tcPr>
            <w:tcW w:w="773" w:type="dxa"/>
            <w:tcBorders>
              <w:left w:val="single" w:sz="6" w:space="0" w:color="000000"/>
              <w:bottom w:val="single" w:sz="6" w:space="0" w:color="000000"/>
            </w:tcBorders>
            <w:shd w:val="clear" w:color="auto" w:fill="auto"/>
            <w:vAlign w:val="bottom"/>
          </w:tcPr>
          <w:p w14:paraId="22619768" w14:textId="2290DA04" w:rsidR="00162B52" w:rsidRPr="00853565" w:rsidRDefault="00162B52" w:rsidP="008E6AC4">
            <w:pPr>
              <w:spacing w:before="64" w:line="150" w:lineRule="exact"/>
              <w:ind w:right="227"/>
              <w:jc w:val="right"/>
            </w:pPr>
            <w:r w:rsidRPr="00853565">
              <w:t>84,4</w:t>
            </w:r>
          </w:p>
        </w:tc>
        <w:tc>
          <w:tcPr>
            <w:tcW w:w="773" w:type="dxa"/>
            <w:tcBorders>
              <w:left w:val="single" w:sz="6" w:space="0" w:color="000000"/>
              <w:bottom w:val="single" w:sz="6" w:space="0" w:color="000000"/>
            </w:tcBorders>
            <w:shd w:val="clear" w:color="auto" w:fill="auto"/>
            <w:vAlign w:val="bottom"/>
          </w:tcPr>
          <w:p w14:paraId="14FA3917" w14:textId="25A6635B" w:rsidR="00162B52" w:rsidRPr="00853565" w:rsidRDefault="00162B52" w:rsidP="008E6AC4">
            <w:pPr>
              <w:spacing w:before="64" w:line="150" w:lineRule="exact"/>
              <w:ind w:right="227"/>
              <w:jc w:val="right"/>
            </w:pPr>
            <w:r w:rsidRPr="00853565">
              <w:t>81,4</w:t>
            </w:r>
          </w:p>
        </w:tc>
        <w:tc>
          <w:tcPr>
            <w:tcW w:w="774" w:type="dxa"/>
            <w:tcBorders>
              <w:left w:val="single" w:sz="6" w:space="0" w:color="000000"/>
              <w:bottom w:val="single" w:sz="6" w:space="0" w:color="000000"/>
            </w:tcBorders>
            <w:shd w:val="clear" w:color="auto" w:fill="auto"/>
            <w:vAlign w:val="bottom"/>
          </w:tcPr>
          <w:p w14:paraId="5E6CE5B2" w14:textId="229E3682" w:rsidR="00162B52" w:rsidRPr="00853565" w:rsidRDefault="00162B52" w:rsidP="008E6AC4">
            <w:pPr>
              <w:spacing w:before="64" w:line="150" w:lineRule="exact"/>
              <w:ind w:right="227"/>
              <w:jc w:val="right"/>
            </w:pPr>
            <w:r w:rsidRPr="00853565">
              <w:t>87,5</w:t>
            </w:r>
          </w:p>
        </w:tc>
        <w:tc>
          <w:tcPr>
            <w:tcW w:w="3515" w:type="dxa"/>
            <w:tcBorders>
              <w:left w:val="single" w:sz="6" w:space="0" w:color="000000"/>
              <w:bottom w:val="single" w:sz="6" w:space="0" w:color="000000"/>
            </w:tcBorders>
            <w:shd w:val="clear" w:color="auto" w:fill="auto"/>
            <w:vAlign w:val="bottom"/>
          </w:tcPr>
          <w:p w14:paraId="12B4BC4D" w14:textId="77777777" w:rsidR="00162B52" w:rsidRPr="00853565" w:rsidRDefault="00162B52" w:rsidP="008E6AC4">
            <w:pPr>
              <w:pStyle w:val="BodyText31"/>
              <w:overflowPunct/>
              <w:autoSpaceDE/>
              <w:spacing w:before="64" w:line="150" w:lineRule="exact"/>
              <w:ind w:left="170"/>
              <w:jc w:val="left"/>
              <w:textAlignment w:val="auto"/>
              <w:rPr>
                <w:rFonts w:cs="Arial"/>
                <w:i/>
                <w:sz w:val="14"/>
                <w:szCs w:val="14"/>
              </w:rPr>
            </w:pPr>
            <w:r w:rsidRPr="00853565">
              <w:rPr>
                <w:rFonts w:cs="Arial"/>
                <w:b w:val="0"/>
                <w:i/>
                <w:sz w:val="14"/>
                <w:szCs w:val="14"/>
                <w:lang w:val="en-US"/>
              </w:rPr>
              <w:t>Japan</w:t>
            </w:r>
          </w:p>
        </w:tc>
      </w:tr>
    </w:tbl>
    <w:p w14:paraId="69301482" w14:textId="6C8F11B1" w:rsidR="008E6AC4" w:rsidRPr="00853565" w:rsidRDefault="008E6AC4" w:rsidP="008E6AC4">
      <w:pPr>
        <w:spacing w:before="60"/>
        <w:rPr>
          <w:sz w:val="12"/>
          <w:szCs w:val="12"/>
        </w:rPr>
      </w:pPr>
      <w:r w:rsidRPr="00853565">
        <w:rPr>
          <w:sz w:val="12"/>
          <w:szCs w:val="12"/>
          <w:vertAlign w:val="superscript"/>
        </w:rPr>
        <w:t>1)</w:t>
      </w:r>
      <w:r w:rsidRPr="00853565">
        <w:rPr>
          <w:sz w:val="12"/>
          <w:szCs w:val="12"/>
        </w:rPr>
        <w:t xml:space="preserve"> Великобритания вышла из состава ЕС 1 февраля 2020 г.</w:t>
      </w:r>
    </w:p>
    <w:p w14:paraId="7A9D8A3F" w14:textId="5DE89426" w:rsidR="008E6AC4" w:rsidRPr="00853565" w:rsidRDefault="008E6AC4" w:rsidP="008E6AC4">
      <w:pPr>
        <w:spacing w:before="60"/>
        <w:rPr>
          <w:sz w:val="12"/>
          <w:szCs w:val="12"/>
          <w:lang w:val="en-US"/>
        </w:rPr>
      </w:pPr>
      <w:r w:rsidRPr="00853565">
        <w:rPr>
          <w:i/>
          <w:sz w:val="12"/>
          <w:szCs w:val="12"/>
          <w:vertAlign w:val="superscript"/>
          <w:lang w:val="en-US"/>
        </w:rPr>
        <w:t>1)</w:t>
      </w:r>
      <w:r w:rsidRPr="00853565">
        <w:rPr>
          <w:sz w:val="12"/>
          <w:szCs w:val="12"/>
          <w:lang w:val="en-US"/>
        </w:rPr>
        <w:t xml:space="preserve"> </w:t>
      </w:r>
      <w:r w:rsidRPr="00853565">
        <w:rPr>
          <w:i/>
          <w:sz w:val="12"/>
          <w:szCs w:val="12"/>
          <w:lang w:val="en-US"/>
        </w:rPr>
        <w:t>The United Kingdom withdrew from the European Union (EU) on 1 February 2020.</w:t>
      </w:r>
    </w:p>
    <w:p w14:paraId="710C5729" w14:textId="45745267" w:rsidR="00504A06" w:rsidRPr="00853565" w:rsidRDefault="00693970" w:rsidP="008E6AC4">
      <w:pPr>
        <w:pageBreakBefore/>
        <w:spacing w:after="60"/>
        <w:ind w:left="397" w:hanging="397"/>
      </w:pPr>
      <w:r w:rsidRPr="00853565">
        <w:rPr>
          <w:b/>
          <w:bCs/>
          <w:sz w:val="16"/>
          <w:szCs w:val="16"/>
        </w:rPr>
        <w:lastRenderedPageBreak/>
        <w:t>26.</w:t>
      </w:r>
      <w:r w:rsidR="00612BB6" w:rsidRPr="00853565">
        <w:rPr>
          <w:b/>
          <w:bCs/>
          <w:sz w:val="16"/>
          <w:szCs w:val="16"/>
        </w:rPr>
        <w:t>5.</w:t>
      </w:r>
      <w:r w:rsidR="008E2B57" w:rsidRPr="00853565">
        <w:rPr>
          <w:b/>
          <w:bCs/>
          <w:sz w:val="16"/>
          <w:szCs w:val="16"/>
        </w:rPr>
        <w:t xml:space="preserve"> </w:t>
      </w:r>
      <w:r w:rsidR="00504A06" w:rsidRPr="00853565">
        <w:rPr>
          <w:b/>
          <w:bCs/>
          <w:sz w:val="16"/>
          <w:szCs w:val="16"/>
        </w:rPr>
        <w:t xml:space="preserve">КОЭФФИЦИЕНТЫ РОЖДАЕМОСТИ, СМЕРТНОСТИ И ЕСТЕСТВЕННОГО ПРИРОСТА НАСЕЛЕНИЯ </w:t>
      </w:r>
      <w:r w:rsidR="00504A06" w:rsidRPr="00853565">
        <w:rPr>
          <w:b/>
          <w:bCs/>
          <w:sz w:val="16"/>
          <w:szCs w:val="16"/>
        </w:rPr>
        <w:br/>
      </w:r>
      <w:r w:rsidR="00504A06" w:rsidRPr="00853565">
        <w:t>на 1000 человек населения</w:t>
      </w:r>
    </w:p>
    <w:p w14:paraId="0178A61A" w14:textId="77777777" w:rsidR="00504A06" w:rsidRPr="00853565" w:rsidRDefault="00504A06">
      <w:pPr>
        <w:spacing w:after="60"/>
        <w:ind w:left="397"/>
        <w:rPr>
          <w:lang w:val="en-US"/>
        </w:rPr>
      </w:pPr>
      <w:r w:rsidRPr="00853565">
        <w:rPr>
          <w:b/>
          <w:i/>
          <w:sz w:val="16"/>
          <w:lang w:val="en-US"/>
        </w:rPr>
        <w:t>BIRTH RATES, DEATH RATES AND NATURAL INCREASE OF POPULATION</w:t>
      </w:r>
      <w:r w:rsidRPr="00853565">
        <w:rPr>
          <w:b/>
          <w:i/>
          <w:sz w:val="16"/>
          <w:lang w:val="en-US"/>
        </w:rPr>
        <w:br/>
      </w:r>
      <w:r w:rsidRPr="00853565">
        <w:rPr>
          <w:i/>
          <w:lang w:val="en-US"/>
        </w:rPr>
        <w:t>per 1000 population</w:t>
      </w:r>
    </w:p>
    <w:tbl>
      <w:tblPr>
        <w:tblW w:w="9922" w:type="dxa"/>
        <w:tblInd w:w="8" w:type="dxa"/>
        <w:tblLayout w:type="fixed"/>
        <w:tblCellMar>
          <w:left w:w="0" w:type="dxa"/>
          <w:right w:w="0" w:type="dxa"/>
        </w:tblCellMar>
        <w:tblLook w:val="0000" w:firstRow="0" w:lastRow="0" w:firstColumn="0" w:lastColumn="0" w:noHBand="0" w:noVBand="0"/>
      </w:tblPr>
      <w:tblGrid>
        <w:gridCol w:w="2260"/>
        <w:gridCol w:w="450"/>
        <w:gridCol w:w="450"/>
        <w:gridCol w:w="450"/>
        <w:gridCol w:w="451"/>
        <w:gridCol w:w="450"/>
        <w:gridCol w:w="450"/>
        <w:gridCol w:w="450"/>
        <w:gridCol w:w="451"/>
        <w:gridCol w:w="450"/>
        <w:gridCol w:w="450"/>
        <w:gridCol w:w="450"/>
        <w:gridCol w:w="451"/>
        <w:gridCol w:w="2259"/>
      </w:tblGrid>
      <w:tr w:rsidR="00853565" w:rsidRPr="00741F79" w14:paraId="1B926BFD" w14:textId="77777777">
        <w:trPr>
          <w:cantSplit/>
        </w:trPr>
        <w:tc>
          <w:tcPr>
            <w:tcW w:w="2260" w:type="dxa"/>
            <w:vMerge w:val="restart"/>
            <w:tcBorders>
              <w:top w:val="single" w:sz="6" w:space="0" w:color="000000"/>
              <w:bottom w:val="single" w:sz="6" w:space="0" w:color="000000"/>
            </w:tcBorders>
            <w:shd w:val="clear" w:color="auto" w:fill="auto"/>
          </w:tcPr>
          <w:p w14:paraId="0C88DDA2" w14:textId="77777777" w:rsidR="00504A06" w:rsidRPr="00853565" w:rsidRDefault="00504A06">
            <w:pPr>
              <w:snapToGrid w:val="0"/>
              <w:spacing w:before="60" w:after="60" w:line="140" w:lineRule="exact"/>
              <w:jc w:val="center"/>
              <w:rPr>
                <w:lang w:val="en-US"/>
              </w:rPr>
            </w:pPr>
          </w:p>
        </w:tc>
        <w:tc>
          <w:tcPr>
            <w:tcW w:w="1801" w:type="dxa"/>
            <w:gridSpan w:val="4"/>
            <w:tcBorders>
              <w:top w:val="single" w:sz="6" w:space="0" w:color="000000"/>
              <w:left w:val="single" w:sz="6" w:space="0" w:color="000000"/>
              <w:bottom w:val="single" w:sz="6" w:space="0" w:color="000000"/>
            </w:tcBorders>
            <w:shd w:val="clear" w:color="auto" w:fill="auto"/>
          </w:tcPr>
          <w:p w14:paraId="79AB4D71" w14:textId="77777777" w:rsidR="00504A06" w:rsidRPr="00853565" w:rsidRDefault="00504A06">
            <w:pPr>
              <w:spacing w:before="40" w:after="20"/>
              <w:ind w:left="57"/>
            </w:pPr>
            <w:r w:rsidRPr="00853565">
              <w:rPr>
                <w:sz w:val="12"/>
                <w:szCs w:val="12"/>
              </w:rPr>
              <w:t>Родившиеся</w:t>
            </w:r>
          </w:p>
          <w:p w14:paraId="3BC6D93B" w14:textId="77777777" w:rsidR="00504A06" w:rsidRPr="00853565" w:rsidRDefault="00504A06">
            <w:pPr>
              <w:spacing w:before="40" w:after="20"/>
              <w:ind w:left="57"/>
            </w:pPr>
            <w:r w:rsidRPr="00853565">
              <w:rPr>
                <w:i/>
                <w:sz w:val="12"/>
                <w:lang w:val="en-US"/>
              </w:rPr>
              <w:t>Birth</w:t>
            </w:r>
            <w:r w:rsidRPr="00853565">
              <w:rPr>
                <w:i/>
                <w:sz w:val="12"/>
              </w:rPr>
              <w:t xml:space="preserve"> </w:t>
            </w:r>
            <w:r w:rsidRPr="00853565">
              <w:rPr>
                <w:i/>
                <w:sz w:val="12"/>
                <w:lang w:val="en-US"/>
              </w:rPr>
              <w:t>rate</w:t>
            </w:r>
          </w:p>
        </w:tc>
        <w:tc>
          <w:tcPr>
            <w:tcW w:w="1801" w:type="dxa"/>
            <w:gridSpan w:val="4"/>
            <w:tcBorders>
              <w:top w:val="single" w:sz="6" w:space="0" w:color="000000"/>
              <w:left w:val="single" w:sz="6" w:space="0" w:color="000000"/>
              <w:bottom w:val="single" w:sz="6" w:space="0" w:color="000000"/>
            </w:tcBorders>
            <w:shd w:val="clear" w:color="auto" w:fill="auto"/>
          </w:tcPr>
          <w:p w14:paraId="56888154" w14:textId="77777777" w:rsidR="00504A06" w:rsidRPr="00853565" w:rsidRDefault="00504A06">
            <w:pPr>
              <w:spacing w:before="40" w:after="20"/>
              <w:ind w:left="57"/>
            </w:pPr>
            <w:r w:rsidRPr="00853565">
              <w:rPr>
                <w:sz w:val="12"/>
                <w:szCs w:val="12"/>
              </w:rPr>
              <w:t>Умершие</w:t>
            </w:r>
          </w:p>
          <w:p w14:paraId="4DD645A3" w14:textId="77777777" w:rsidR="00504A06" w:rsidRPr="00853565" w:rsidRDefault="00504A06">
            <w:pPr>
              <w:spacing w:before="40" w:after="20"/>
              <w:ind w:left="57"/>
            </w:pPr>
            <w:r w:rsidRPr="00853565">
              <w:rPr>
                <w:i/>
                <w:sz w:val="12"/>
                <w:lang w:val="en-US"/>
              </w:rPr>
              <w:t>Death</w:t>
            </w:r>
            <w:r w:rsidRPr="00853565">
              <w:rPr>
                <w:i/>
                <w:sz w:val="12"/>
              </w:rPr>
              <w:t xml:space="preserve"> </w:t>
            </w:r>
            <w:r w:rsidRPr="00853565">
              <w:rPr>
                <w:i/>
                <w:sz w:val="12"/>
                <w:lang w:val="en-US"/>
              </w:rPr>
              <w:t>rate</w:t>
            </w:r>
          </w:p>
        </w:tc>
        <w:tc>
          <w:tcPr>
            <w:tcW w:w="1801" w:type="dxa"/>
            <w:gridSpan w:val="4"/>
            <w:tcBorders>
              <w:top w:val="single" w:sz="6" w:space="0" w:color="000000"/>
              <w:left w:val="single" w:sz="6" w:space="0" w:color="000000"/>
              <w:bottom w:val="single" w:sz="6" w:space="0" w:color="000000"/>
            </w:tcBorders>
            <w:shd w:val="clear" w:color="auto" w:fill="auto"/>
          </w:tcPr>
          <w:p w14:paraId="303A5B0D" w14:textId="77777777" w:rsidR="00FC20A1" w:rsidRPr="00853565" w:rsidRDefault="00FC20A1" w:rsidP="00FC20A1">
            <w:pPr>
              <w:spacing w:before="40" w:after="20"/>
              <w:ind w:left="57"/>
              <w:rPr>
                <w:lang w:val="en-US"/>
              </w:rPr>
            </w:pPr>
            <w:r w:rsidRPr="00853565">
              <w:rPr>
                <w:sz w:val="12"/>
                <w:szCs w:val="12"/>
              </w:rPr>
              <w:t>Естественный</w:t>
            </w:r>
            <w:r w:rsidRPr="00853565">
              <w:rPr>
                <w:sz w:val="12"/>
                <w:szCs w:val="12"/>
                <w:lang w:val="en-US"/>
              </w:rPr>
              <w:t xml:space="preserve"> </w:t>
            </w:r>
            <w:r w:rsidRPr="00853565">
              <w:rPr>
                <w:sz w:val="12"/>
                <w:szCs w:val="12"/>
              </w:rPr>
              <w:t>прирост</w:t>
            </w:r>
            <w:r w:rsidRPr="00853565">
              <w:rPr>
                <w:sz w:val="12"/>
                <w:szCs w:val="12"/>
                <w:lang w:val="en-US"/>
              </w:rPr>
              <w:t xml:space="preserve"> </w:t>
            </w:r>
            <w:r w:rsidRPr="00853565">
              <w:rPr>
                <w:sz w:val="12"/>
                <w:szCs w:val="12"/>
                <w:lang w:val="en-US"/>
              </w:rPr>
              <w:br/>
            </w:r>
            <w:r w:rsidRPr="00853565">
              <w:rPr>
                <w:sz w:val="12"/>
                <w:szCs w:val="12"/>
              </w:rPr>
              <w:t>населения</w:t>
            </w:r>
            <w:r w:rsidRPr="00853565">
              <w:rPr>
                <w:sz w:val="12"/>
                <w:szCs w:val="12"/>
                <w:vertAlign w:val="superscript"/>
                <w:lang w:val="en-US"/>
              </w:rPr>
              <w:t xml:space="preserve">1) </w:t>
            </w:r>
          </w:p>
          <w:p w14:paraId="49C3DD96" w14:textId="77777777" w:rsidR="00504A06" w:rsidRPr="00853565" w:rsidRDefault="00FC20A1" w:rsidP="00FC20A1">
            <w:pPr>
              <w:spacing w:before="40" w:after="20"/>
              <w:ind w:left="57"/>
              <w:rPr>
                <w:lang w:val="en-US"/>
              </w:rPr>
            </w:pPr>
            <w:r w:rsidRPr="00853565">
              <w:rPr>
                <w:i/>
                <w:sz w:val="12"/>
                <w:lang w:val="en-US"/>
              </w:rPr>
              <w:t>Natural increase (decrease) of population</w:t>
            </w:r>
            <w:r w:rsidRPr="00853565">
              <w:rPr>
                <w:i/>
                <w:sz w:val="12"/>
                <w:vertAlign w:val="superscript"/>
                <w:lang w:val="en-US"/>
              </w:rPr>
              <w:t>1)</w:t>
            </w:r>
          </w:p>
        </w:tc>
        <w:tc>
          <w:tcPr>
            <w:tcW w:w="2259" w:type="dxa"/>
            <w:vMerge w:val="restart"/>
            <w:tcBorders>
              <w:top w:val="single" w:sz="6" w:space="0" w:color="000000"/>
              <w:left w:val="single" w:sz="6" w:space="0" w:color="000000"/>
            </w:tcBorders>
            <w:shd w:val="clear" w:color="auto" w:fill="auto"/>
          </w:tcPr>
          <w:p w14:paraId="7A18917D" w14:textId="77777777" w:rsidR="00504A06" w:rsidRPr="00853565" w:rsidRDefault="00504A06">
            <w:pPr>
              <w:snapToGrid w:val="0"/>
              <w:spacing w:before="40" w:after="20"/>
              <w:jc w:val="center"/>
              <w:rPr>
                <w:i/>
                <w:lang w:val="en-US"/>
              </w:rPr>
            </w:pPr>
          </w:p>
        </w:tc>
      </w:tr>
      <w:tr w:rsidR="00853565" w:rsidRPr="00853565" w14:paraId="15C13E09" w14:textId="77777777">
        <w:trPr>
          <w:cantSplit/>
        </w:trPr>
        <w:tc>
          <w:tcPr>
            <w:tcW w:w="2260" w:type="dxa"/>
            <w:vMerge/>
            <w:tcBorders>
              <w:bottom w:val="single" w:sz="6" w:space="0" w:color="000000"/>
            </w:tcBorders>
            <w:shd w:val="clear" w:color="auto" w:fill="auto"/>
          </w:tcPr>
          <w:p w14:paraId="5B457AE3" w14:textId="77777777" w:rsidR="00C679ED" w:rsidRPr="00853565" w:rsidRDefault="00C679ED">
            <w:pPr>
              <w:snapToGrid w:val="0"/>
              <w:spacing w:before="60" w:after="60" w:line="140" w:lineRule="exact"/>
              <w:jc w:val="center"/>
              <w:rPr>
                <w:lang w:val="en-US"/>
              </w:rPr>
            </w:pPr>
          </w:p>
        </w:tc>
        <w:tc>
          <w:tcPr>
            <w:tcW w:w="450" w:type="dxa"/>
            <w:tcBorders>
              <w:top w:val="single" w:sz="6" w:space="0" w:color="000000"/>
              <w:left w:val="single" w:sz="6" w:space="0" w:color="000000"/>
              <w:bottom w:val="single" w:sz="6" w:space="0" w:color="000000"/>
            </w:tcBorders>
            <w:shd w:val="clear" w:color="auto" w:fill="auto"/>
          </w:tcPr>
          <w:p w14:paraId="1388363A" w14:textId="77777777" w:rsidR="00C679ED" w:rsidRPr="00853565" w:rsidRDefault="00C679ED">
            <w:pPr>
              <w:spacing w:before="40" w:after="20"/>
              <w:jc w:val="center"/>
            </w:pPr>
            <w:r w:rsidRPr="00853565">
              <w:t>2010</w:t>
            </w:r>
          </w:p>
        </w:tc>
        <w:tc>
          <w:tcPr>
            <w:tcW w:w="450" w:type="dxa"/>
            <w:tcBorders>
              <w:top w:val="single" w:sz="6" w:space="0" w:color="000000"/>
              <w:left w:val="single" w:sz="6" w:space="0" w:color="000000"/>
              <w:bottom w:val="single" w:sz="6" w:space="0" w:color="000000"/>
            </w:tcBorders>
            <w:shd w:val="clear" w:color="auto" w:fill="auto"/>
          </w:tcPr>
          <w:p w14:paraId="6B9507CA" w14:textId="19761C8E" w:rsidR="00C679ED" w:rsidRPr="00853565" w:rsidRDefault="00C679ED" w:rsidP="005877FE">
            <w:pPr>
              <w:spacing w:before="40" w:after="20"/>
              <w:jc w:val="center"/>
            </w:pPr>
            <w:r w:rsidRPr="00853565">
              <w:t>2018</w:t>
            </w:r>
          </w:p>
        </w:tc>
        <w:tc>
          <w:tcPr>
            <w:tcW w:w="450" w:type="dxa"/>
            <w:tcBorders>
              <w:top w:val="single" w:sz="6" w:space="0" w:color="000000"/>
              <w:left w:val="single" w:sz="6" w:space="0" w:color="000000"/>
              <w:bottom w:val="single" w:sz="6" w:space="0" w:color="000000"/>
            </w:tcBorders>
            <w:shd w:val="clear" w:color="auto" w:fill="auto"/>
          </w:tcPr>
          <w:p w14:paraId="4F58BD7A" w14:textId="63323346" w:rsidR="00C679ED" w:rsidRPr="00853565" w:rsidRDefault="00C679ED" w:rsidP="005877FE">
            <w:pPr>
              <w:spacing w:before="40" w:after="20"/>
              <w:jc w:val="center"/>
            </w:pPr>
            <w:r w:rsidRPr="00853565">
              <w:rPr>
                <w:lang w:val="en-US"/>
              </w:rPr>
              <w:t>2019</w:t>
            </w:r>
          </w:p>
        </w:tc>
        <w:tc>
          <w:tcPr>
            <w:tcW w:w="451" w:type="dxa"/>
            <w:tcBorders>
              <w:top w:val="single" w:sz="6" w:space="0" w:color="000000"/>
              <w:left w:val="single" w:sz="6" w:space="0" w:color="000000"/>
              <w:bottom w:val="single" w:sz="6" w:space="0" w:color="000000"/>
            </w:tcBorders>
            <w:shd w:val="clear" w:color="auto" w:fill="auto"/>
          </w:tcPr>
          <w:p w14:paraId="1A69DD25" w14:textId="601081EC" w:rsidR="00C679ED" w:rsidRPr="00853565" w:rsidRDefault="00C679ED">
            <w:pPr>
              <w:spacing w:before="40" w:after="20"/>
              <w:jc w:val="center"/>
              <w:rPr>
                <w:lang w:val="en-US"/>
              </w:rPr>
            </w:pPr>
            <w:r w:rsidRPr="00853565">
              <w:rPr>
                <w:lang w:val="en-US"/>
              </w:rPr>
              <w:t>2020</w:t>
            </w:r>
          </w:p>
        </w:tc>
        <w:tc>
          <w:tcPr>
            <w:tcW w:w="450" w:type="dxa"/>
            <w:tcBorders>
              <w:top w:val="single" w:sz="6" w:space="0" w:color="000000"/>
              <w:left w:val="single" w:sz="6" w:space="0" w:color="000000"/>
              <w:bottom w:val="single" w:sz="6" w:space="0" w:color="000000"/>
            </w:tcBorders>
            <w:shd w:val="clear" w:color="auto" w:fill="auto"/>
          </w:tcPr>
          <w:p w14:paraId="6A559687" w14:textId="77777777" w:rsidR="00C679ED" w:rsidRPr="00853565" w:rsidRDefault="00C679ED">
            <w:pPr>
              <w:spacing w:before="40" w:after="20"/>
              <w:jc w:val="center"/>
            </w:pPr>
            <w:r w:rsidRPr="00853565">
              <w:t>2010</w:t>
            </w:r>
          </w:p>
        </w:tc>
        <w:tc>
          <w:tcPr>
            <w:tcW w:w="450" w:type="dxa"/>
            <w:tcBorders>
              <w:top w:val="single" w:sz="6" w:space="0" w:color="000000"/>
              <w:left w:val="single" w:sz="6" w:space="0" w:color="000000"/>
              <w:bottom w:val="single" w:sz="6" w:space="0" w:color="000000"/>
            </w:tcBorders>
            <w:shd w:val="clear" w:color="auto" w:fill="auto"/>
          </w:tcPr>
          <w:p w14:paraId="707C9AD2" w14:textId="27AAFD8D" w:rsidR="00C679ED" w:rsidRPr="00853565" w:rsidRDefault="00C679ED" w:rsidP="005877FE">
            <w:pPr>
              <w:spacing w:before="40" w:after="20"/>
              <w:jc w:val="center"/>
            </w:pPr>
            <w:r w:rsidRPr="00853565">
              <w:t>2018</w:t>
            </w:r>
          </w:p>
        </w:tc>
        <w:tc>
          <w:tcPr>
            <w:tcW w:w="450" w:type="dxa"/>
            <w:tcBorders>
              <w:top w:val="single" w:sz="6" w:space="0" w:color="000000"/>
              <w:left w:val="single" w:sz="6" w:space="0" w:color="000000"/>
              <w:bottom w:val="single" w:sz="6" w:space="0" w:color="000000"/>
            </w:tcBorders>
            <w:shd w:val="clear" w:color="auto" w:fill="auto"/>
          </w:tcPr>
          <w:p w14:paraId="774C6C10" w14:textId="65CDD91F" w:rsidR="00C679ED" w:rsidRPr="00853565" w:rsidRDefault="00C679ED" w:rsidP="005877FE">
            <w:pPr>
              <w:spacing w:before="40" w:after="20"/>
              <w:jc w:val="center"/>
            </w:pPr>
            <w:r w:rsidRPr="00853565">
              <w:rPr>
                <w:lang w:val="en-US"/>
              </w:rPr>
              <w:t>2019</w:t>
            </w:r>
          </w:p>
        </w:tc>
        <w:tc>
          <w:tcPr>
            <w:tcW w:w="451" w:type="dxa"/>
            <w:tcBorders>
              <w:top w:val="single" w:sz="6" w:space="0" w:color="000000"/>
              <w:left w:val="single" w:sz="6" w:space="0" w:color="000000"/>
              <w:bottom w:val="single" w:sz="6" w:space="0" w:color="000000"/>
            </w:tcBorders>
            <w:shd w:val="clear" w:color="auto" w:fill="auto"/>
          </w:tcPr>
          <w:p w14:paraId="49DA92BB" w14:textId="5030229E" w:rsidR="00C679ED" w:rsidRPr="00853565" w:rsidRDefault="00C679ED">
            <w:pPr>
              <w:spacing w:before="40" w:after="20"/>
              <w:jc w:val="center"/>
              <w:rPr>
                <w:lang w:val="en-US"/>
              </w:rPr>
            </w:pPr>
            <w:r w:rsidRPr="00853565">
              <w:rPr>
                <w:lang w:val="en-US"/>
              </w:rPr>
              <w:t>2020</w:t>
            </w:r>
          </w:p>
        </w:tc>
        <w:tc>
          <w:tcPr>
            <w:tcW w:w="450" w:type="dxa"/>
            <w:tcBorders>
              <w:top w:val="single" w:sz="6" w:space="0" w:color="000000"/>
              <w:left w:val="single" w:sz="6" w:space="0" w:color="000000"/>
              <w:bottom w:val="single" w:sz="6" w:space="0" w:color="000000"/>
            </w:tcBorders>
            <w:shd w:val="clear" w:color="auto" w:fill="auto"/>
          </w:tcPr>
          <w:p w14:paraId="613BDF95" w14:textId="77777777" w:rsidR="00C679ED" w:rsidRPr="00853565" w:rsidRDefault="00C679ED">
            <w:pPr>
              <w:spacing w:before="40" w:after="20"/>
              <w:jc w:val="center"/>
            </w:pPr>
            <w:r w:rsidRPr="00853565">
              <w:t>2010</w:t>
            </w:r>
          </w:p>
        </w:tc>
        <w:tc>
          <w:tcPr>
            <w:tcW w:w="450" w:type="dxa"/>
            <w:tcBorders>
              <w:top w:val="single" w:sz="6" w:space="0" w:color="000000"/>
              <w:left w:val="single" w:sz="6" w:space="0" w:color="000000"/>
              <w:bottom w:val="single" w:sz="6" w:space="0" w:color="000000"/>
            </w:tcBorders>
            <w:shd w:val="clear" w:color="auto" w:fill="auto"/>
          </w:tcPr>
          <w:p w14:paraId="50FD3430" w14:textId="3DE8FC58" w:rsidR="00C679ED" w:rsidRPr="00853565" w:rsidRDefault="00C679ED" w:rsidP="005877FE">
            <w:pPr>
              <w:spacing w:before="40" w:after="20"/>
              <w:jc w:val="center"/>
            </w:pPr>
            <w:r w:rsidRPr="00853565">
              <w:t>2018</w:t>
            </w:r>
          </w:p>
        </w:tc>
        <w:tc>
          <w:tcPr>
            <w:tcW w:w="450" w:type="dxa"/>
            <w:tcBorders>
              <w:top w:val="single" w:sz="6" w:space="0" w:color="000000"/>
              <w:left w:val="single" w:sz="6" w:space="0" w:color="000000"/>
              <w:bottom w:val="single" w:sz="6" w:space="0" w:color="000000"/>
            </w:tcBorders>
            <w:shd w:val="clear" w:color="auto" w:fill="auto"/>
          </w:tcPr>
          <w:p w14:paraId="1CC80635" w14:textId="2E25A458" w:rsidR="00C679ED" w:rsidRPr="00853565" w:rsidRDefault="00C679ED" w:rsidP="005877FE">
            <w:pPr>
              <w:spacing w:before="40" w:after="20"/>
              <w:jc w:val="center"/>
            </w:pPr>
            <w:r w:rsidRPr="00853565">
              <w:rPr>
                <w:lang w:val="en-US"/>
              </w:rPr>
              <w:t>2019</w:t>
            </w:r>
          </w:p>
        </w:tc>
        <w:tc>
          <w:tcPr>
            <w:tcW w:w="451" w:type="dxa"/>
            <w:tcBorders>
              <w:top w:val="single" w:sz="6" w:space="0" w:color="000000"/>
              <w:left w:val="single" w:sz="6" w:space="0" w:color="000000"/>
              <w:bottom w:val="single" w:sz="6" w:space="0" w:color="000000"/>
            </w:tcBorders>
            <w:shd w:val="clear" w:color="auto" w:fill="auto"/>
          </w:tcPr>
          <w:p w14:paraId="40A2E0E4" w14:textId="5E833FD9" w:rsidR="00C679ED" w:rsidRPr="00853565" w:rsidRDefault="00C679ED">
            <w:pPr>
              <w:spacing w:before="40" w:after="20"/>
              <w:jc w:val="center"/>
              <w:rPr>
                <w:lang w:val="en-US"/>
              </w:rPr>
            </w:pPr>
            <w:r w:rsidRPr="00853565">
              <w:rPr>
                <w:lang w:val="en-US"/>
              </w:rPr>
              <w:t>2020</w:t>
            </w:r>
          </w:p>
        </w:tc>
        <w:tc>
          <w:tcPr>
            <w:tcW w:w="2259" w:type="dxa"/>
            <w:vMerge/>
            <w:tcBorders>
              <w:left w:val="single" w:sz="6" w:space="0" w:color="000000"/>
              <w:bottom w:val="single" w:sz="6" w:space="0" w:color="000000"/>
            </w:tcBorders>
            <w:shd w:val="clear" w:color="auto" w:fill="auto"/>
          </w:tcPr>
          <w:p w14:paraId="439A692A" w14:textId="77777777" w:rsidR="00C679ED" w:rsidRPr="00853565" w:rsidRDefault="00C679ED">
            <w:pPr>
              <w:snapToGrid w:val="0"/>
              <w:spacing w:before="40" w:after="20"/>
              <w:jc w:val="center"/>
              <w:rPr>
                <w:i/>
              </w:rPr>
            </w:pPr>
          </w:p>
        </w:tc>
      </w:tr>
      <w:tr w:rsidR="00853565" w:rsidRPr="00853565" w14:paraId="3374F543" w14:textId="77777777">
        <w:trPr>
          <w:cantSplit/>
        </w:trPr>
        <w:tc>
          <w:tcPr>
            <w:tcW w:w="2260" w:type="dxa"/>
            <w:tcBorders>
              <w:top w:val="single" w:sz="6" w:space="0" w:color="000000"/>
            </w:tcBorders>
            <w:shd w:val="clear" w:color="auto" w:fill="auto"/>
            <w:vAlign w:val="bottom"/>
          </w:tcPr>
          <w:p w14:paraId="3175A794" w14:textId="77777777" w:rsidR="00162B52" w:rsidRPr="00853565" w:rsidRDefault="00162B52">
            <w:pPr>
              <w:spacing w:before="80" w:line="160" w:lineRule="exact"/>
            </w:pPr>
            <w:r w:rsidRPr="00853565">
              <w:rPr>
                <w:b/>
                <w:bCs/>
              </w:rPr>
              <w:t>Россия</w:t>
            </w:r>
          </w:p>
        </w:tc>
        <w:tc>
          <w:tcPr>
            <w:tcW w:w="450" w:type="dxa"/>
            <w:tcBorders>
              <w:top w:val="single" w:sz="6" w:space="0" w:color="000000"/>
              <w:left w:val="single" w:sz="6" w:space="0" w:color="000000"/>
            </w:tcBorders>
            <w:shd w:val="clear" w:color="auto" w:fill="auto"/>
            <w:vAlign w:val="bottom"/>
          </w:tcPr>
          <w:p w14:paraId="09AA971C" w14:textId="178C5643" w:rsidR="00162B52" w:rsidRPr="00853565" w:rsidRDefault="00162B52" w:rsidP="000860EA">
            <w:pPr>
              <w:spacing w:before="80" w:line="160" w:lineRule="exact"/>
              <w:ind w:right="85"/>
              <w:jc w:val="right"/>
            </w:pPr>
            <w:r w:rsidRPr="00853565">
              <w:t>12,5</w:t>
            </w:r>
          </w:p>
        </w:tc>
        <w:tc>
          <w:tcPr>
            <w:tcW w:w="450" w:type="dxa"/>
            <w:tcBorders>
              <w:top w:val="single" w:sz="6" w:space="0" w:color="000000"/>
              <w:left w:val="single" w:sz="6" w:space="0" w:color="000000"/>
            </w:tcBorders>
            <w:shd w:val="clear" w:color="auto" w:fill="auto"/>
            <w:vAlign w:val="bottom"/>
          </w:tcPr>
          <w:p w14:paraId="7073C571" w14:textId="179FD647" w:rsidR="00162B52" w:rsidRPr="00853565" w:rsidRDefault="00162B52" w:rsidP="005877FE">
            <w:pPr>
              <w:tabs>
                <w:tab w:val="left" w:pos="309"/>
              </w:tabs>
              <w:spacing w:before="80" w:line="160" w:lineRule="exact"/>
              <w:ind w:right="85"/>
              <w:jc w:val="right"/>
            </w:pPr>
            <w:r w:rsidRPr="00853565">
              <w:t>10,9</w:t>
            </w:r>
          </w:p>
        </w:tc>
        <w:tc>
          <w:tcPr>
            <w:tcW w:w="450" w:type="dxa"/>
            <w:tcBorders>
              <w:top w:val="single" w:sz="6" w:space="0" w:color="000000"/>
              <w:left w:val="single" w:sz="6" w:space="0" w:color="000000"/>
            </w:tcBorders>
            <w:shd w:val="clear" w:color="auto" w:fill="auto"/>
            <w:vAlign w:val="bottom"/>
          </w:tcPr>
          <w:p w14:paraId="246A69B4" w14:textId="23A4EAF6" w:rsidR="00162B52" w:rsidRPr="00853565" w:rsidRDefault="00162B52" w:rsidP="005877FE">
            <w:pPr>
              <w:tabs>
                <w:tab w:val="left" w:pos="309"/>
              </w:tabs>
              <w:spacing w:before="80" w:line="160" w:lineRule="exact"/>
              <w:ind w:right="85"/>
              <w:jc w:val="right"/>
            </w:pPr>
            <w:r w:rsidRPr="00853565">
              <w:t>10,1</w:t>
            </w:r>
          </w:p>
        </w:tc>
        <w:tc>
          <w:tcPr>
            <w:tcW w:w="451" w:type="dxa"/>
            <w:tcBorders>
              <w:top w:val="single" w:sz="6" w:space="0" w:color="000000"/>
              <w:left w:val="single" w:sz="6" w:space="0" w:color="000000"/>
            </w:tcBorders>
            <w:shd w:val="clear" w:color="auto" w:fill="auto"/>
            <w:vAlign w:val="bottom"/>
          </w:tcPr>
          <w:p w14:paraId="2165D65D" w14:textId="3B632CC4" w:rsidR="00162B52" w:rsidRPr="00853565" w:rsidRDefault="00162B52" w:rsidP="000860EA">
            <w:pPr>
              <w:tabs>
                <w:tab w:val="left" w:pos="309"/>
              </w:tabs>
              <w:spacing w:before="80" w:line="160" w:lineRule="exact"/>
              <w:ind w:right="85"/>
              <w:jc w:val="right"/>
            </w:pPr>
            <w:r w:rsidRPr="00853565">
              <w:rPr>
                <w:lang w:val="en-US"/>
              </w:rPr>
              <w:t>9,8</w:t>
            </w:r>
          </w:p>
        </w:tc>
        <w:tc>
          <w:tcPr>
            <w:tcW w:w="450" w:type="dxa"/>
            <w:tcBorders>
              <w:top w:val="single" w:sz="6" w:space="0" w:color="000000"/>
              <w:left w:val="single" w:sz="6" w:space="0" w:color="000000"/>
            </w:tcBorders>
            <w:shd w:val="clear" w:color="auto" w:fill="auto"/>
            <w:vAlign w:val="bottom"/>
          </w:tcPr>
          <w:p w14:paraId="5ADD7B8F" w14:textId="67D633F4" w:rsidR="00162B52" w:rsidRPr="00853565" w:rsidRDefault="00162B52" w:rsidP="000860EA">
            <w:pPr>
              <w:spacing w:before="80" w:line="160" w:lineRule="exact"/>
              <w:ind w:right="85"/>
              <w:jc w:val="right"/>
            </w:pPr>
            <w:r w:rsidRPr="00853565">
              <w:t>14,2</w:t>
            </w:r>
          </w:p>
        </w:tc>
        <w:tc>
          <w:tcPr>
            <w:tcW w:w="450" w:type="dxa"/>
            <w:tcBorders>
              <w:top w:val="single" w:sz="6" w:space="0" w:color="000000"/>
              <w:left w:val="single" w:sz="6" w:space="0" w:color="000000"/>
            </w:tcBorders>
            <w:shd w:val="clear" w:color="auto" w:fill="auto"/>
            <w:vAlign w:val="bottom"/>
          </w:tcPr>
          <w:p w14:paraId="7DDA0B9D" w14:textId="0D66C209" w:rsidR="00162B52" w:rsidRPr="00853565" w:rsidRDefault="00162B52" w:rsidP="005877FE">
            <w:pPr>
              <w:spacing w:before="80" w:line="160" w:lineRule="exact"/>
              <w:ind w:right="85"/>
              <w:jc w:val="right"/>
            </w:pPr>
            <w:r w:rsidRPr="00853565">
              <w:t>12,5</w:t>
            </w:r>
          </w:p>
        </w:tc>
        <w:tc>
          <w:tcPr>
            <w:tcW w:w="450" w:type="dxa"/>
            <w:tcBorders>
              <w:top w:val="single" w:sz="6" w:space="0" w:color="000000"/>
              <w:left w:val="single" w:sz="6" w:space="0" w:color="000000"/>
            </w:tcBorders>
            <w:shd w:val="clear" w:color="auto" w:fill="auto"/>
            <w:vAlign w:val="bottom"/>
          </w:tcPr>
          <w:p w14:paraId="30FC911A" w14:textId="25F6FEEE" w:rsidR="00162B52" w:rsidRPr="00853565" w:rsidRDefault="00162B52" w:rsidP="005877FE">
            <w:pPr>
              <w:spacing w:before="80" w:line="160" w:lineRule="exact"/>
              <w:ind w:right="85"/>
              <w:jc w:val="right"/>
            </w:pPr>
            <w:r w:rsidRPr="00853565">
              <w:t>12,3</w:t>
            </w:r>
          </w:p>
        </w:tc>
        <w:tc>
          <w:tcPr>
            <w:tcW w:w="451" w:type="dxa"/>
            <w:tcBorders>
              <w:top w:val="single" w:sz="6" w:space="0" w:color="000000"/>
              <w:left w:val="single" w:sz="6" w:space="0" w:color="000000"/>
            </w:tcBorders>
            <w:shd w:val="clear" w:color="auto" w:fill="auto"/>
            <w:vAlign w:val="bottom"/>
          </w:tcPr>
          <w:p w14:paraId="64577114" w14:textId="0F9EC5BC" w:rsidR="00162B52" w:rsidRPr="00853565" w:rsidRDefault="00162B52" w:rsidP="000860EA">
            <w:pPr>
              <w:spacing w:before="80" w:line="160" w:lineRule="exact"/>
              <w:ind w:right="85"/>
              <w:jc w:val="right"/>
            </w:pPr>
            <w:r w:rsidRPr="00853565">
              <w:rPr>
                <w:lang w:val="en-US"/>
              </w:rPr>
              <w:t>14,6</w:t>
            </w:r>
          </w:p>
        </w:tc>
        <w:tc>
          <w:tcPr>
            <w:tcW w:w="450" w:type="dxa"/>
            <w:tcBorders>
              <w:top w:val="single" w:sz="6" w:space="0" w:color="000000"/>
              <w:left w:val="single" w:sz="6" w:space="0" w:color="000000"/>
            </w:tcBorders>
            <w:shd w:val="clear" w:color="auto" w:fill="auto"/>
            <w:vAlign w:val="bottom"/>
          </w:tcPr>
          <w:p w14:paraId="0999F5EB" w14:textId="7E8800FF" w:rsidR="00162B52" w:rsidRPr="00853565" w:rsidRDefault="00162B52" w:rsidP="000860EA">
            <w:pPr>
              <w:spacing w:before="80" w:line="160" w:lineRule="exact"/>
              <w:ind w:right="85"/>
              <w:jc w:val="right"/>
            </w:pPr>
            <w:r w:rsidRPr="00853565">
              <w:t>-1,7</w:t>
            </w:r>
          </w:p>
        </w:tc>
        <w:tc>
          <w:tcPr>
            <w:tcW w:w="450" w:type="dxa"/>
            <w:tcBorders>
              <w:top w:val="single" w:sz="6" w:space="0" w:color="000000"/>
              <w:left w:val="single" w:sz="6" w:space="0" w:color="000000"/>
            </w:tcBorders>
            <w:shd w:val="clear" w:color="auto" w:fill="auto"/>
            <w:vAlign w:val="bottom"/>
          </w:tcPr>
          <w:p w14:paraId="727BF031" w14:textId="58292120" w:rsidR="00162B52" w:rsidRPr="00853565" w:rsidRDefault="00162B52" w:rsidP="005877FE">
            <w:pPr>
              <w:spacing w:before="80" w:line="160" w:lineRule="exact"/>
              <w:ind w:right="85"/>
              <w:jc w:val="right"/>
            </w:pPr>
            <w:r w:rsidRPr="00853565">
              <w:t>-1,6</w:t>
            </w:r>
          </w:p>
        </w:tc>
        <w:tc>
          <w:tcPr>
            <w:tcW w:w="450" w:type="dxa"/>
            <w:tcBorders>
              <w:top w:val="single" w:sz="6" w:space="0" w:color="000000"/>
              <w:left w:val="single" w:sz="6" w:space="0" w:color="000000"/>
            </w:tcBorders>
            <w:shd w:val="clear" w:color="auto" w:fill="auto"/>
            <w:vAlign w:val="bottom"/>
          </w:tcPr>
          <w:p w14:paraId="17BA6E01" w14:textId="4708FA3C" w:rsidR="00162B52" w:rsidRPr="00853565" w:rsidRDefault="00162B52" w:rsidP="005877FE">
            <w:pPr>
              <w:spacing w:before="80" w:line="160" w:lineRule="exact"/>
              <w:ind w:right="85"/>
              <w:jc w:val="right"/>
            </w:pPr>
            <w:r w:rsidRPr="00853565">
              <w:t>-2,2</w:t>
            </w:r>
          </w:p>
        </w:tc>
        <w:tc>
          <w:tcPr>
            <w:tcW w:w="451" w:type="dxa"/>
            <w:tcBorders>
              <w:top w:val="single" w:sz="6" w:space="0" w:color="000000"/>
              <w:left w:val="single" w:sz="6" w:space="0" w:color="000000"/>
            </w:tcBorders>
            <w:shd w:val="clear" w:color="auto" w:fill="auto"/>
            <w:vAlign w:val="bottom"/>
          </w:tcPr>
          <w:p w14:paraId="661AECE9" w14:textId="3E74A49E" w:rsidR="00162B52" w:rsidRPr="00853565" w:rsidRDefault="00162B52" w:rsidP="000860EA">
            <w:pPr>
              <w:spacing w:before="80" w:line="160" w:lineRule="exact"/>
              <w:ind w:right="85"/>
              <w:jc w:val="right"/>
            </w:pPr>
            <w:r w:rsidRPr="00853565">
              <w:rPr>
                <w:lang w:val="en-US"/>
              </w:rPr>
              <w:t>-4,8</w:t>
            </w:r>
          </w:p>
        </w:tc>
        <w:tc>
          <w:tcPr>
            <w:tcW w:w="2259" w:type="dxa"/>
            <w:tcBorders>
              <w:top w:val="single" w:sz="6" w:space="0" w:color="000000"/>
              <w:left w:val="single" w:sz="6" w:space="0" w:color="000000"/>
            </w:tcBorders>
            <w:shd w:val="clear" w:color="auto" w:fill="auto"/>
            <w:vAlign w:val="bottom"/>
          </w:tcPr>
          <w:p w14:paraId="31FF8A9A" w14:textId="77777777" w:rsidR="00162B52" w:rsidRPr="00853565" w:rsidRDefault="00162B52">
            <w:pPr>
              <w:spacing w:before="80" w:line="160" w:lineRule="exact"/>
              <w:ind w:left="57"/>
              <w:rPr>
                <w:i/>
              </w:rPr>
            </w:pPr>
            <w:r w:rsidRPr="00853565">
              <w:rPr>
                <w:b/>
                <w:i/>
              </w:rPr>
              <w:t>Russia</w:t>
            </w:r>
          </w:p>
        </w:tc>
      </w:tr>
      <w:tr w:rsidR="00853565" w:rsidRPr="00853565" w14:paraId="102C506A" w14:textId="77777777">
        <w:trPr>
          <w:cantSplit/>
        </w:trPr>
        <w:tc>
          <w:tcPr>
            <w:tcW w:w="2260" w:type="dxa"/>
            <w:shd w:val="clear" w:color="auto" w:fill="auto"/>
            <w:vAlign w:val="bottom"/>
          </w:tcPr>
          <w:p w14:paraId="28F1D179" w14:textId="77777777" w:rsidR="00162B52" w:rsidRPr="00853565" w:rsidRDefault="00162B52">
            <w:pPr>
              <w:pStyle w:val="13"/>
              <w:spacing w:before="80" w:line="160" w:lineRule="exact"/>
              <w:rPr>
                <w:sz w:val="14"/>
                <w:szCs w:val="14"/>
              </w:rPr>
            </w:pPr>
            <w:r w:rsidRPr="00853565">
              <w:rPr>
                <w:sz w:val="14"/>
                <w:szCs w:val="14"/>
                <w:u w:val="none"/>
              </w:rPr>
              <w:t>Страны СНГ</w:t>
            </w:r>
          </w:p>
        </w:tc>
        <w:tc>
          <w:tcPr>
            <w:tcW w:w="450" w:type="dxa"/>
            <w:tcBorders>
              <w:left w:val="single" w:sz="6" w:space="0" w:color="000000"/>
            </w:tcBorders>
            <w:shd w:val="clear" w:color="auto" w:fill="auto"/>
            <w:vAlign w:val="bottom"/>
          </w:tcPr>
          <w:p w14:paraId="5FFDE965" w14:textId="77777777" w:rsidR="00162B52" w:rsidRPr="00853565" w:rsidRDefault="00162B52" w:rsidP="00ED2017">
            <w:pPr>
              <w:snapToGrid w:val="0"/>
              <w:spacing w:before="80" w:line="160" w:lineRule="exact"/>
              <w:ind w:right="85"/>
              <w:jc w:val="right"/>
            </w:pPr>
          </w:p>
        </w:tc>
        <w:tc>
          <w:tcPr>
            <w:tcW w:w="450" w:type="dxa"/>
            <w:tcBorders>
              <w:left w:val="single" w:sz="6" w:space="0" w:color="000000"/>
            </w:tcBorders>
            <w:shd w:val="clear" w:color="auto" w:fill="auto"/>
            <w:vAlign w:val="bottom"/>
          </w:tcPr>
          <w:p w14:paraId="2AEFAAC0" w14:textId="77777777" w:rsidR="00162B52" w:rsidRPr="00853565" w:rsidRDefault="00162B52" w:rsidP="005877FE">
            <w:pPr>
              <w:tabs>
                <w:tab w:val="left" w:pos="309"/>
              </w:tabs>
              <w:snapToGrid w:val="0"/>
              <w:spacing w:before="80" w:line="160" w:lineRule="exact"/>
              <w:ind w:right="85"/>
              <w:jc w:val="right"/>
            </w:pPr>
          </w:p>
        </w:tc>
        <w:tc>
          <w:tcPr>
            <w:tcW w:w="450" w:type="dxa"/>
            <w:tcBorders>
              <w:left w:val="single" w:sz="6" w:space="0" w:color="000000"/>
            </w:tcBorders>
            <w:shd w:val="clear" w:color="auto" w:fill="auto"/>
            <w:vAlign w:val="bottom"/>
          </w:tcPr>
          <w:p w14:paraId="4776402C" w14:textId="77777777" w:rsidR="00162B52" w:rsidRPr="00853565" w:rsidRDefault="00162B52" w:rsidP="005877FE">
            <w:pPr>
              <w:tabs>
                <w:tab w:val="left" w:pos="309"/>
              </w:tabs>
              <w:snapToGrid w:val="0"/>
              <w:spacing w:before="80" w:line="160" w:lineRule="exact"/>
              <w:ind w:right="85"/>
              <w:jc w:val="right"/>
            </w:pPr>
          </w:p>
        </w:tc>
        <w:tc>
          <w:tcPr>
            <w:tcW w:w="451" w:type="dxa"/>
            <w:tcBorders>
              <w:left w:val="single" w:sz="6" w:space="0" w:color="000000"/>
            </w:tcBorders>
            <w:shd w:val="clear" w:color="auto" w:fill="auto"/>
            <w:vAlign w:val="bottom"/>
          </w:tcPr>
          <w:p w14:paraId="1E88A936" w14:textId="77777777" w:rsidR="00162B52" w:rsidRPr="00853565" w:rsidRDefault="00162B52" w:rsidP="00ED2017">
            <w:pPr>
              <w:tabs>
                <w:tab w:val="left" w:pos="309"/>
              </w:tabs>
              <w:snapToGrid w:val="0"/>
              <w:spacing w:before="80" w:line="160" w:lineRule="exact"/>
              <w:ind w:right="85"/>
              <w:jc w:val="right"/>
            </w:pPr>
          </w:p>
        </w:tc>
        <w:tc>
          <w:tcPr>
            <w:tcW w:w="450" w:type="dxa"/>
            <w:tcBorders>
              <w:left w:val="single" w:sz="6" w:space="0" w:color="000000"/>
            </w:tcBorders>
            <w:shd w:val="clear" w:color="auto" w:fill="auto"/>
            <w:vAlign w:val="bottom"/>
          </w:tcPr>
          <w:p w14:paraId="7BD02C31" w14:textId="77777777" w:rsidR="00162B52" w:rsidRPr="00853565" w:rsidRDefault="00162B52" w:rsidP="00ED2017">
            <w:pPr>
              <w:snapToGrid w:val="0"/>
              <w:spacing w:before="80" w:line="160" w:lineRule="exact"/>
              <w:ind w:right="85"/>
              <w:jc w:val="right"/>
            </w:pPr>
          </w:p>
        </w:tc>
        <w:tc>
          <w:tcPr>
            <w:tcW w:w="450" w:type="dxa"/>
            <w:tcBorders>
              <w:left w:val="single" w:sz="6" w:space="0" w:color="000000"/>
            </w:tcBorders>
            <w:shd w:val="clear" w:color="auto" w:fill="auto"/>
            <w:vAlign w:val="bottom"/>
          </w:tcPr>
          <w:p w14:paraId="7C3C611D" w14:textId="77777777" w:rsidR="00162B52" w:rsidRPr="00853565" w:rsidRDefault="00162B52" w:rsidP="005877FE">
            <w:pPr>
              <w:snapToGrid w:val="0"/>
              <w:spacing w:before="80" w:line="160" w:lineRule="exact"/>
              <w:ind w:right="85"/>
              <w:jc w:val="right"/>
            </w:pPr>
          </w:p>
        </w:tc>
        <w:tc>
          <w:tcPr>
            <w:tcW w:w="450" w:type="dxa"/>
            <w:tcBorders>
              <w:left w:val="single" w:sz="6" w:space="0" w:color="000000"/>
            </w:tcBorders>
            <w:shd w:val="clear" w:color="auto" w:fill="auto"/>
            <w:vAlign w:val="bottom"/>
          </w:tcPr>
          <w:p w14:paraId="3366858E" w14:textId="77777777" w:rsidR="00162B52" w:rsidRPr="00853565" w:rsidRDefault="00162B52" w:rsidP="005877FE">
            <w:pPr>
              <w:snapToGrid w:val="0"/>
              <w:spacing w:before="80" w:line="160" w:lineRule="exact"/>
              <w:ind w:right="85"/>
              <w:jc w:val="right"/>
            </w:pPr>
          </w:p>
        </w:tc>
        <w:tc>
          <w:tcPr>
            <w:tcW w:w="451" w:type="dxa"/>
            <w:tcBorders>
              <w:left w:val="single" w:sz="6" w:space="0" w:color="000000"/>
            </w:tcBorders>
            <w:shd w:val="clear" w:color="auto" w:fill="auto"/>
            <w:vAlign w:val="bottom"/>
          </w:tcPr>
          <w:p w14:paraId="7F1E6156" w14:textId="77777777" w:rsidR="00162B52" w:rsidRPr="00853565" w:rsidRDefault="00162B52" w:rsidP="00ED2017">
            <w:pPr>
              <w:snapToGrid w:val="0"/>
              <w:spacing w:before="80" w:line="160" w:lineRule="exact"/>
              <w:ind w:right="85"/>
              <w:jc w:val="right"/>
            </w:pPr>
          </w:p>
        </w:tc>
        <w:tc>
          <w:tcPr>
            <w:tcW w:w="450" w:type="dxa"/>
            <w:tcBorders>
              <w:left w:val="single" w:sz="6" w:space="0" w:color="000000"/>
            </w:tcBorders>
            <w:shd w:val="clear" w:color="auto" w:fill="auto"/>
            <w:vAlign w:val="bottom"/>
          </w:tcPr>
          <w:p w14:paraId="4B892EC1" w14:textId="77777777" w:rsidR="00162B52" w:rsidRPr="00853565" w:rsidRDefault="00162B52" w:rsidP="00ED2017">
            <w:pPr>
              <w:snapToGrid w:val="0"/>
              <w:spacing w:before="80" w:line="160" w:lineRule="exact"/>
              <w:ind w:right="85"/>
              <w:jc w:val="right"/>
            </w:pPr>
          </w:p>
        </w:tc>
        <w:tc>
          <w:tcPr>
            <w:tcW w:w="450" w:type="dxa"/>
            <w:tcBorders>
              <w:left w:val="single" w:sz="6" w:space="0" w:color="000000"/>
            </w:tcBorders>
            <w:shd w:val="clear" w:color="auto" w:fill="auto"/>
            <w:vAlign w:val="bottom"/>
          </w:tcPr>
          <w:p w14:paraId="68D38E88" w14:textId="77777777" w:rsidR="00162B52" w:rsidRPr="00853565" w:rsidRDefault="00162B52" w:rsidP="005877FE">
            <w:pPr>
              <w:snapToGrid w:val="0"/>
              <w:spacing w:before="80" w:line="160" w:lineRule="exact"/>
              <w:ind w:right="85"/>
              <w:jc w:val="right"/>
            </w:pPr>
          </w:p>
        </w:tc>
        <w:tc>
          <w:tcPr>
            <w:tcW w:w="450" w:type="dxa"/>
            <w:tcBorders>
              <w:left w:val="single" w:sz="6" w:space="0" w:color="000000"/>
            </w:tcBorders>
            <w:shd w:val="clear" w:color="auto" w:fill="auto"/>
            <w:vAlign w:val="bottom"/>
          </w:tcPr>
          <w:p w14:paraId="170FF13E" w14:textId="77777777" w:rsidR="00162B52" w:rsidRPr="00853565" w:rsidRDefault="00162B52" w:rsidP="005877FE">
            <w:pPr>
              <w:snapToGrid w:val="0"/>
              <w:spacing w:before="80" w:line="160" w:lineRule="exact"/>
              <w:ind w:right="85"/>
              <w:jc w:val="right"/>
            </w:pPr>
          </w:p>
        </w:tc>
        <w:tc>
          <w:tcPr>
            <w:tcW w:w="451" w:type="dxa"/>
            <w:tcBorders>
              <w:left w:val="single" w:sz="6" w:space="0" w:color="000000"/>
            </w:tcBorders>
            <w:shd w:val="clear" w:color="auto" w:fill="auto"/>
            <w:vAlign w:val="bottom"/>
          </w:tcPr>
          <w:p w14:paraId="59A69856" w14:textId="77777777" w:rsidR="00162B52" w:rsidRPr="00853565" w:rsidRDefault="00162B52" w:rsidP="00ED2017">
            <w:pPr>
              <w:snapToGrid w:val="0"/>
              <w:spacing w:before="80" w:line="160" w:lineRule="exact"/>
              <w:ind w:right="85"/>
              <w:jc w:val="right"/>
            </w:pPr>
          </w:p>
        </w:tc>
        <w:tc>
          <w:tcPr>
            <w:tcW w:w="2259" w:type="dxa"/>
            <w:tcBorders>
              <w:left w:val="single" w:sz="6" w:space="0" w:color="000000"/>
            </w:tcBorders>
            <w:shd w:val="clear" w:color="auto" w:fill="auto"/>
            <w:vAlign w:val="bottom"/>
          </w:tcPr>
          <w:p w14:paraId="672EF9A6" w14:textId="77777777" w:rsidR="00162B52" w:rsidRPr="00853565" w:rsidRDefault="00162B52">
            <w:pPr>
              <w:pStyle w:val="13"/>
              <w:spacing w:before="80" w:line="160" w:lineRule="exact"/>
              <w:ind w:left="57"/>
              <w:rPr>
                <w:i/>
                <w:sz w:val="14"/>
                <w:szCs w:val="14"/>
              </w:rPr>
            </w:pPr>
            <w:r w:rsidRPr="00853565">
              <w:rPr>
                <w:bCs w:val="0"/>
                <w:i/>
                <w:sz w:val="14"/>
                <w:szCs w:val="14"/>
                <w:u w:val="none"/>
                <w:lang w:val="en-US"/>
              </w:rPr>
              <w:t>CIS countries</w:t>
            </w:r>
          </w:p>
        </w:tc>
      </w:tr>
      <w:tr w:rsidR="00853565" w:rsidRPr="00853565" w14:paraId="250DEDBA" w14:textId="77777777">
        <w:trPr>
          <w:cantSplit/>
        </w:trPr>
        <w:tc>
          <w:tcPr>
            <w:tcW w:w="2260" w:type="dxa"/>
            <w:shd w:val="clear" w:color="auto" w:fill="auto"/>
            <w:vAlign w:val="bottom"/>
          </w:tcPr>
          <w:p w14:paraId="0F15B6B2" w14:textId="77777777" w:rsidR="00162B52" w:rsidRPr="00853565" w:rsidRDefault="00162B52">
            <w:pPr>
              <w:pStyle w:val="13"/>
              <w:spacing w:before="80" w:line="160" w:lineRule="exact"/>
              <w:ind w:left="284"/>
              <w:rPr>
                <w:sz w:val="14"/>
                <w:szCs w:val="14"/>
              </w:rPr>
            </w:pPr>
            <w:r w:rsidRPr="00853565">
              <w:rPr>
                <w:b w:val="0"/>
                <w:bCs w:val="0"/>
                <w:sz w:val="14"/>
                <w:szCs w:val="14"/>
                <w:u w:val="none"/>
              </w:rPr>
              <w:t>из них:</w:t>
            </w:r>
          </w:p>
        </w:tc>
        <w:tc>
          <w:tcPr>
            <w:tcW w:w="450" w:type="dxa"/>
            <w:tcBorders>
              <w:left w:val="single" w:sz="6" w:space="0" w:color="000000"/>
            </w:tcBorders>
            <w:shd w:val="clear" w:color="auto" w:fill="auto"/>
            <w:vAlign w:val="bottom"/>
          </w:tcPr>
          <w:p w14:paraId="4F0E8961" w14:textId="77777777" w:rsidR="00162B52" w:rsidRPr="00853565" w:rsidRDefault="00162B52" w:rsidP="00ED2017">
            <w:pPr>
              <w:snapToGrid w:val="0"/>
              <w:spacing w:before="80" w:line="160" w:lineRule="exact"/>
              <w:ind w:right="85"/>
              <w:jc w:val="right"/>
            </w:pPr>
          </w:p>
        </w:tc>
        <w:tc>
          <w:tcPr>
            <w:tcW w:w="450" w:type="dxa"/>
            <w:tcBorders>
              <w:left w:val="single" w:sz="6" w:space="0" w:color="000000"/>
            </w:tcBorders>
            <w:shd w:val="clear" w:color="auto" w:fill="auto"/>
            <w:vAlign w:val="bottom"/>
          </w:tcPr>
          <w:p w14:paraId="7BB92959" w14:textId="77777777" w:rsidR="00162B52" w:rsidRPr="00853565" w:rsidRDefault="00162B52" w:rsidP="005877FE">
            <w:pPr>
              <w:tabs>
                <w:tab w:val="left" w:pos="309"/>
              </w:tabs>
              <w:snapToGrid w:val="0"/>
              <w:spacing w:before="80" w:line="160" w:lineRule="exact"/>
              <w:ind w:right="85"/>
              <w:jc w:val="right"/>
            </w:pPr>
          </w:p>
        </w:tc>
        <w:tc>
          <w:tcPr>
            <w:tcW w:w="450" w:type="dxa"/>
            <w:tcBorders>
              <w:left w:val="single" w:sz="6" w:space="0" w:color="000000"/>
            </w:tcBorders>
            <w:shd w:val="clear" w:color="auto" w:fill="auto"/>
            <w:vAlign w:val="bottom"/>
          </w:tcPr>
          <w:p w14:paraId="097436BE" w14:textId="77777777" w:rsidR="00162B52" w:rsidRPr="00853565" w:rsidRDefault="00162B52" w:rsidP="005877FE">
            <w:pPr>
              <w:tabs>
                <w:tab w:val="left" w:pos="309"/>
              </w:tabs>
              <w:snapToGrid w:val="0"/>
              <w:spacing w:before="80" w:line="160" w:lineRule="exact"/>
              <w:ind w:right="85"/>
              <w:jc w:val="right"/>
            </w:pPr>
          </w:p>
        </w:tc>
        <w:tc>
          <w:tcPr>
            <w:tcW w:w="451" w:type="dxa"/>
            <w:tcBorders>
              <w:left w:val="single" w:sz="6" w:space="0" w:color="000000"/>
            </w:tcBorders>
            <w:shd w:val="clear" w:color="auto" w:fill="auto"/>
            <w:vAlign w:val="bottom"/>
          </w:tcPr>
          <w:p w14:paraId="4A64D0CB" w14:textId="77777777" w:rsidR="00162B52" w:rsidRPr="00853565" w:rsidRDefault="00162B52" w:rsidP="00ED2017">
            <w:pPr>
              <w:tabs>
                <w:tab w:val="left" w:pos="309"/>
              </w:tabs>
              <w:snapToGrid w:val="0"/>
              <w:spacing w:before="80" w:line="160" w:lineRule="exact"/>
              <w:ind w:right="85"/>
              <w:jc w:val="right"/>
            </w:pPr>
          </w:p>
        </w:tc>
        <w:tc>
          <w:tcPr>
            <w:tcW w:w="450" w:type="dxa"/>
            <w:tcBorders>
              <w:left w:val="single" w:sz="6" w:space="0" w:color="000000"/>
            </w:tcBorders>
            <w:shd w:val="clear" w:color="auto" w:fill="auto"/>
            <w:vAlign w:val="bottom"/>
          </w:tcPr>
          <w:p w14:paraId="18AAD750" w14:textId="77777777" w:rsidR="00162B52" w:rsidRPr="00853565" w:rsidRDefault="00162B52" w:rsidP="00ED2017">
            <w:pPr>
              <w:snapToGrid w:val="0"/>
              <w:spacing w:before="80" w:line="160" w:lineRule="exact"/>
              <w:ind w:right="85"/>
              <w:jc w:val="right"/>
            </w:pPr>
          </w:p>
        </w:tc>
        <w:tc>
          <w:tcPr>
            <w:tcW w:w="450" w:type="dxa"/>
            <w:tcBorders>
              <w:left w:val="single" w:sz="6" w:space="0" w:color="000000"/>
            </w:tcBorders>
            <w:shd w:val="clear" w:color="auto" w:fill="auto"/>
            <w:vAlign w:val="bottom"/>
          </w:tcPr>
          <w:p w14:paraId="6D12CA30" w14:textId="77777777" w:rsidR="00162B52" w:rsidRPr="00853565" w:rsidRDefault="00162B52" w:rsidP="005877FE">
            <w:pPr>
              <w:snapToGrid w:val="0"/>
              <w:spacing w:before="80" w:line="160" w:lineRule="exact"/>
              <w:ind w:right="85"/>
              <w:jc w:val="right"/>
            </w:pPr>
          </w:p>
        </w:tc>
        <w:tc>
          <w:tcPr>
            <w:tcW w:w="450" w:type="dxa"/>
            <w:tcBorders>
              <w:left w:val="single" w:sz="6" w:space="0" w:color="000000"/>
            </w:tcBorders>
            <w:shd w:val="clear" w:color="auto" w:fill="auto"/>
            <w:vAlign w:val="bottom"/>
          </w:tcPr>
          <w:p w14:paraId="04E38123" w14:textId="77777777" w:rsidR="00162B52" w:rsidRPr="00853565" w:rsidRDefault="00162B52" w:rsidP="005877FE">
            <w:pPr>
              <w:snapToGrid w:val="0"/>
              <w:spacing w:before="80" w:line="160" w:lineRule="exact"/>
              <w:ind w:right="85"/>
              <w:jc w:val="right"/>
            </w:pPr>
          </w:p>
        </w:tc>
        <w:tc>
          <w:tcPr>
            <w:tcW w:w="451" w:type="dxa"/>
            <w:tcBorders>
              <w:left w:val="single" w:sz="6" w:space="0" w:color="000000"/>
            </w:tcBorders>
            <w:shd w:val="clear" w:color="auto" w:fill="auto"/>
            <w:vAlign w:val="bottom"/>
          </w:tcPr>
          <w:p w14:paraId="26DDCC32" w14:textId="77777777" w:rsidR="00162B52" w:rsidRPr="00853565" w:rsidRDefault="00162B52" w:rsidP="00ED2017">
            <w:pPr>
              <w:snapToGrid w:val="0"/>
              <w:spacing w:before="80" w:line="160" w:lineRule="exact"/>
              <w:ind w:right="85"/>
              <w:jc w:val="right"/>
            </w:pPr>
          </w:p>
        </w:tc>
        <w:tc>
          <w:tcPr>
            <w:tcW w:w="450" w:type="dxa"/>
            <w:tcBorders>
              <w:left w:val="single" w:sz="6" w:space="0" w:color="000000"/>
            </w:tcBorders>
            <w:shd w:val="clear" w:color="auto" w:fill="auto"/>
            <w:vAlign w:val="bottom"/>
          </w:tcPr>
          <w:p w14:paraId="25EF61A6" w14:textId="77777777" w:rsidR="00162B52" w:rsidRPr="00853565" w:rsidRDefault="00162B52" w:rsidP="00ED2017">
            <w:pPr>
              <w:snapToGrid w:val="0"/>
              <w:spacing w:before="80" w:line="160" w:lineRule="exact"/>
              <w:ind w:right="85"/>
              <w:jc w:val="right"/>
            </w:pPr>
          </w:p>
        </w:tc>
        <w:tc>
          <w:tcPr>
            <w:tcW w:w="450" w:type="dxa"/>
            <w:tcBorders>
              <w:left w:val="single" w:sz="6" w:space="0" w:color="000000"/>
            </w:tcBorders>
            <w:shd w:val="clear" w:color="auto" w:fill="auto"/>
            <w:vAlign w:val="bottom"/>
          </w:tcPr>
          <w:p w14:paraId="6B81DBB8" w14:textId="77777777" w:rsidR="00162B52" w:rsidRPr="00853565" w:rsidRDefault="00162B52" w:rsidP="005877FE">
            <w:pPr>
              <w:snapToGrid w:val="0"/>
              <w:spacing w:before="80" w:line="160" w:lineRule="exact"/>
              <w:ind w:right="85"/>
              <w:jc w:val="right"/>
            </w:pPr>
          </w:p>
        </w:tc>
        <w:tc>
          <w:tcPr>
            <w:tcW w:w="450" w:type="dxa"/>
            <w:tcBorders>
              <w:left w:val="single" w:sz="6" w:space="0" w:color="000000"/>
            </w:tcBorders>
            <w:shd w:val="clear" w:color="auto" w:fill="auto"/>
            <w:vAlign w:val="bottom"/>
          </w:tcPr>
          <w:p w14:paraId="6FD70772" w14:textId="77777777" w:rsidR="00162B52" w:rsidRPr="00853565" w:rsidRDefault="00162B52" w:rsidP="005877FE">
            <w:pPr>
              <w:snapToGrid w:val="0"/>
              <w:spacing w:before="80" w:line="160" w:lineRule="exact"/>
              <w:ind w:right="85"/>
              <w:jc w:val="right"/>
            </w:pPr>
          </w:p>
        </w:tc>
        <w:tc>
          <w:tcPr>
            <w:tcW w:w="451" w:type="dxa"/>
            <w:tcBorders>
              <w:left w:val="single" w:sz="6" w:space="0" w:color="000000"/>
            </w:tcBorders>
            <w:shd w:val="clear" w:color="auto" w:fill="auto"/>
            <w:vAlign w:val="bottom"/>
          </w:tcPr>
          <w:p w14:paraId="274585F2" w14:textId="77777777" w:rsidR="00162B52" w:rsidRPr="00853565" w:rsidRDefault="00162B52" w:rsidP="00ED2017">
            <w:pPr>
              <w:snapToGrid w:val="0"/>
              <w:spacing w:before="80" w:line="160" w:lineRule="exact"/>
              <w:ind w:right="85"/>
              <w:jc w:val="right"/>
            </w:pPr>
          </w:p>
        </w:tc>
        <w:tc>
          <w:tcPr>
            <w:tcW w:w="2259" w:type="dxa"/>
            <w:tcBorders>
              <w:left w:val="single" w:sz="6" w:space="0" w:color="000000"/>
            </w:tcBorders>
            <w:shd w:val="clear" w:color="auto" w:fill="auto"/>
            <w:vAlign w:val="bottom"/>
          </w:tcPr>
          <w:p w14:paraId="31304D30" w14:textId="77777777" w:rsidR="00162B52" w:rsidRPr="00853565" w:rsidRDefault="00162B52">
            <w:pPr>
              <w:pStyle w:val="13"/>
              <w:spacing w:before="80" w:line="160" w:lineRule="exact"/>
              <w:ind w:left="284"/>
              <w:rPr>
                <w:i/>
                <w:sz w:val="14"/>
                <w:szCs w:val="14"/>
              </w:rPr>
            </w:pPr>
            <w:r w:rsidRPr="00853565">
              <w:rPr>
                <w:b w:val="0"/>
                <w:bCs w:val="0"/>
                <w:i/>
                <w:sz w:val="14"/>
                <w:szCs w:val="14"/>
                <w:u w:val="none"/>
                <w:lang w:val="en-US"/>
              </w:rPr>
              <w:t>of which</w:t>
            </w:r>
            <w:r w:rsidRPr="00853565">
              <w:rPr>
                <w:b w:val="0"/>
                <w:bCs w:val="0"/>
                <w:i/>
                <w:sz w:val="14"/>
                <w:szCs w:val="14"/>
                <w:u w:val="none"/>
              </w:rPr>
              <w:t>:</w:t>
            </w:r>
          </w:p>
        </w:tc>
      </w:tr>
      <w:tr w:rsidR="00853565" w:rsidRPr="00853565" w14:paraId="407446F9" w14:textId="77777777" w:rsidTr="00B67A28">
        <w:trPr>
          <w:cantSplit/>
        </w:trPr>
        <w:tc>
          <w:tcPr>
            <w:tcW w:w="2260" w:type="dxa"/>
            <w:shd w:val="clear" w:color="auto" w:fill="auto"/>
            <w:vAlign w:val="bottom"/>
          </w:tcPr>
          <w:p w14:paraId="2265B065" w14:textId="77777777" w:rsidR="00162B52" w:rsidRPr="00853565" w:rsidRDefault="00162B52">
            <w:pPr>
              <w:spacing w:before="80" w:line="160" w:lineRule="exact"/>
              <w:ind w:left="113"/>
            </w:pPr>
            <w:r w:rsidRPr="00853565">
              <w:t>Азербайджан</w:t>
            </w:r>
          </w:p>
        </w:tc>
        <w:tc>
          <w:tcPr>
            <w:tcW w:w="450" w:type="dxa"/>
            <w:tcBorders>
              <w:left w:val="single" w:sz="6" w:space="0" w:color="000000"/>
            </w:tcBorders>
            <w:shd w:val="clear" w:color="auto" w:fill="auto"/>
            <w:vAlign w:val="bottom"/>
          </w:tcPr>
          <w:p w14:paraId="322CD288" w14:textId="55F2D6DA" w:rsidR="00162B52" w:rsidRPr="00853565" w:rsidRDefault="00162B52" w:rsidP="004A46B9">
            <w:pPr>
              <w:snapToGrid w:val="0"/>
              <w:spacing w:before="80" w:line="160" w:lineRule="exact"/>
              <w:ind w:right="85"/>
              <w:jc w:val="right"/>
            </w:pPr>
            <w:r w:rsidRPr="00853565">
              <w:t>18,5</w:t>
            </w:r>
          </w:p>
        </w:tc>
        <w:tc>
          <w:tcPr>
            <w:tcW w:w="450" w:type="dxa"/>
            <w:tcBorders>
              <w:left w:val="single" w:sz="6" w:space="0" w:color="000000"/>
            </w:tcBorders>
            <w:shd w:val="clear" w:color="auto" w:fill="auto"/>
            <w:vAlign w:val="bottom"/>
          </w:tcPr>
          <w:p w14:paraId="7C957BF3" w14:textId="2C8FC454" w:rsidR="00162B52" w:rsidRPr="00853565" w:rsidRDefault="00162B52" w:rsidP="005877FE">
            <w:pPr>
              <w:snapToGrid w:val="0"/>
              <w:spacing w:before="80" w:line="160" w:lineRule="exact"/>
              <w:ind w:right="85"/>
              <w:jc w:val="right"/>
            </w:pPr>
            <w:r w:rsidRPr="00853565">
              <w:t>14,2</w:t>
            </w:r>
          </w:p>
        </w:tc>
        <w:tc>
          <w:tcPr>
            <w:tcW w:w="450" w:type="dxa"/>
            <w:tcBorders>
              <w:left w:val="single" w:sz="6" w:space="0" w:color="000000"/>
            </w:tcBorders>
            <w:shd w:val="clear" w:color="auto" w:fill="auto"/>
            <w:vAlign w:val="bottom"/>
          </w:tcPr>
          <w:p w14:paraId="0DC12399" w14:textId="13095136" w:rsidR="00162B52" w:rsidRPr="00853565" w:rsidRDefault="00162B52" w:rsidP="005877FE">
            <w:pPr>
              <w:snapToGrid w:val="0"/>
              <w:spacing w:before="80" w:line="160" w:lineRule="exact"/>
              <w:ind w:right="85"/>
              <w:jc w:val="right"/>
            </w:pPr>
            <w:r w:rsidRPr="00853565">
              <w:t>14,3</w:t>
            </w:r>
          </w:p>
        </w:tc>
        <w:tc>
          <w:tcPr>
            <w:tcW w:w="451" w:type="dxa"/>
            <w:tcBorders>
              <w:left w:val="single" w:sz="6" w:space="0" w:color="000000"/>
            </w:tcBorders>
            <w:shd w:val="clear" w:color="auto" w:fill="auto"/>
            <w:vAlign w:val="center"/>
          </w:tcPr>
          <w:p w14:paraId="457F640C" w14:textId="677D4F8B" w:rsidR="00162B52" w:rsidRPr="00853565" w:rsidRDefault="00162B52" w:rsidP="004A46B9">
            <w:pPr>
              <w:snapToGrid w:val="0"/>
              <w:spacing w:before="80" w:line="160" w:lineRule="exact"/>
              <w:ind w:right="85"/>
              <w:jc w:val="right"/>
            </w:pPr>
            <w:r w:rsidRPr="00853565">
              <w:rPr>
                <w:lang w:val="en-US"/>
              </w:rPr>
              <w:t>12,7</w:t>
            </w:r>
          </w:p>
        </w:tc>
        <w:tc>
          <w:tcPr>
            <w:tcW w:w="450" w:type="dxa"/>
            <w:tcBorders>
              <w:left w:val="single" w:sz="6" w:space="0" w:color="000000"/>
            </w:tcBorders>
            <w:shd w:val="clear" w:color="auto" w:fill="auto"/>
            <w:vAlign w:val="bottom"/>
          </w:tcPr>
          <w:p w14:paraId="432DF46E" w14:textId="2F8EC77F" w:rsidR="00162B52" w:rsidRPr="00853565" w:rsidRDefault="00162B52" w:rsidP="004A46B9">
            <w:pPr>
              <w:snapToGrid w:val="0"/>
              <w:spacing w:before="80" w:line="160" w:lineRule="exact"/>
              <w:ind w:right="85"/>
              <w:jc w:val="right"/>
            </w:pPr>
            <w:r w:rsidRPr="00853565">
              <w:t>6,0</w:t>
            </w:r>
          </w:p>
        </w:tc>
        <w:tc>
          <w:tcPr>
            <w:tcW w:w="450" w:type="dxa"/>
            <w:tcBorders>
              <w:left w:val="single" w:sz="6" w:space="0" w:color="000000"/>
            </w:tcBorders>
            <w:shd w:val="clear" w:color="auto" w:fill="auto"/>
            <w:vAlign w:val="bottom"/>
          </w:tcPr>
          <w:p w14:paraId="5506F228" w14:textId="68C814C9" w:rsidR="00162B52" w:rsidRPr="00853565" w:rsidRDefault="00162B52" w:rsidP="005877FE">
            <w:pPr>
              <w:snapToGrid w:val="0"/>
              <w:spacing w:before="80" w:line="160" w:lineRule="exact"/>
              <w:ind w:right="85"/>
              <w:jc w:val="right"/>
            </w:pPr>
            <w:r w:rsidRPr="00853565">
              <w:t>5,8</w:t>
            </w:r>
          </w:p>
        </w:tc>
        <w:tc>
          <w:tcPr>
            <w:tcW w:w="450" w:type="dxa"/>
            <w:tcBorders>
              <w:left w:val="single" w:sz="6" w:space="0" w:color="000000"/>
            </w:tcBorders>
            <w:shd w:val="clear" w:color="auto" w:fill="auto"/>
            <w:vAlign w:val="bottom"/>
          </w:tcPr>
          <w:p w14:paraId="0684CC57" w14:textId="4577F2EF" w:rsidR="00162B52" w:rsidRPr="00853565" w:rsidRDefault="00162B52" w:rsidP="005877FE">
            <w:pPr>
              <w:snapToGrid w:val="0"/>
              <w:spacing w:before="80" w:line="160" w:lineRule="exact"/>
              <w:ind w:right="85"/>
              <w:jc w:val="right"/>
            </w:pPr>
            <w:r w:rsidRPr="00853565">
              <w:t>5,6</w:t>
            </w:r>
          </w:p>
        </w:tc>
        <w:tc>
          <w:tcPr>
            <w:tcW w:w="451" w:type="dxa"/>
            <w:tcBorders>
              <w:left w:val="single" w:sz="6" w:space="0" w:color="000000"/>
            </w:tcBorders>
            <w:shd w:val="clear" w:color="auto" w:fill="auto"/>
            <w:vAlign w:val="center"/>
          </w:tcPr>
          <w:p w14:paraId="2F9FD6FC" w14:textId="25AF9C4F" w:rsidR="00162B52" w:rsidRPr="00853565" w:rsidRDefault="00162B52" w:rsidP="004A46B9">
            <w:pPr>
              <w:snapToGrid w:val="0"/>
              <w:spacing w:before="80" w:line="160" w:lineRule="exact"/>
              <w:ind w:right="85"/>
              <w:jc w:val="right"/>
            </w:pPr>
            <w:r w:rsidRPr="00853565">
              <w:rPr>
                <w:lang w:val="en-US"/>
              </w:rPr>
              <w:t>7,6</w:t>
            </w:r>
          </w:p>
        </w:tc>
        <w:tc>
          <w:tcPr>
            <w:tcW w:w="450" w:type="dxa"/>
            <w:tcBorders>
              <w:left w:val="single" w:sz="6" w:space="0" w:color="000000"/>
            </w:tcBorders>
            <w:shd w:val="clear" w:color="auto" w:fill="auto"/>
            <w:vAlign w:val="bottom"/>
          </w:tcPr>
          <w:p w14:paraId="22074FED" w14:textId="3A55F933" w:rsidR="00162B52" w:rsidRPr="00853565" w:rsidRDefault="00162B52" w:rsidP="004A46B9">
            <w:pPr>
              <w:snapToGrid w:val="0"/>
              <w:spacing w:before="80" w:line="160" w:lineRule="exact"/>
              <w:ind w:right="85"/>
              <w:jc w:val="right"/>
            </w:pPr>
            <w:r w:rsidRPr="00853565">
              <w:t>12,5</w:t>
            </w:r>
          </w:p>
        </w:tc>
        <w:tc>
          <w:tcPr>
            <w:tcW w:w="450" w:type="dxa"/>
            <w:tcBorders>
              <w:left w:val="single" w:sz="6" w:space="0" w:color="000000"/>
            </w:tcBorders>
            <w:shd w:val="clear" w:color="auto" w:fill="auto"/>
            <w:vAlign w:val="bottom"/>
          </w:tcPr>
          <w:p w14:paraId="0D91EA6D" w14:textId="07D2E321" w:rsidR="00162B52" w:rsidRPr="00853565" w:rsidRDefault="00162B52" w:rsidP="005877FE">
            <w:pPr>
              <w:snapToGrid w:val="0"/>
              <w:spacing w:before="80" w:line="160" w:lineRule="exact"/>
              <w:ind w:right="85"/>
              <w:jc w:val="right"/>
            </w:pPr>
            <w:r w:rsidRPr="00853565">
              <w:t>8,4</w:t>
            </w:r>
          </w:p>
        </w:tc>
        <w:tc>
          <w:tcPr>
            <w:tcW w:w="450" w:type="dxa"/>
            <w:tcBorders>
              <w:left w:val="single" w:sz="6" w:space="0" w:color="000000"/>
            </w:tcBorders>
            <w:shd w:val="clear" w:color="auto" w:fill="auto"/>
            <w:vAlign w:val="bottom"/>
          </w:tcPr>
          <w:p w14:paraId="31DB1B56" w14:textId="41593C9A" w:rsidR="00162B52" w:rsidRPr="00853565" w:rsidRDefault="00162B52" w:rsidP="005877FE">
            <w:pPr>
              <w:snapToGrid w:val="0"/>
              <w:spacing w:before="80" w:line="160" w:lineRule="exact"/>
              <w:ind w:right="85"/>
              <w:jc w:val="right"/>
            </w:pPr>
            <w:r w:rsidRPr="00853565">
              <w:t>8,7</w:t>
            </w:r>
          </w:p>
        </w:tc>
        <w:tc>
          <w:tcPr>
            <w:tcW w:w="451" w:type="dxa"/>
            <w:tcBorders>
              <w:left w:val="single" w:sz="6" w:space="0" w:color="000000"/>
            </w:tcBorders>
            <w:shd w:val="clear" w:color="auto" w:fill="auto"/>
            <w:vAlign w:val="center"/>
          </w:tcPr>
          <w:p w14:paraId="3DB46D83" w14:textId="1776BB83" w:rsidR="00162B52" w:rsidRPr="00853565" w:rsidRDefault="00162B52" w:rsidP="004A46B9">
            <w:pPr>
              <w:snapToGrid w:val="0"/>
              <w:spacing w:before="80" w:line="160" w:lineRule="exact"/>
              <w:ind w:right="85"/>
              <w:jc w:val="right"/>
            </w:pPr>
            <w:r w:rsidRPr="00853565">
              <w:rPr>
                <w:lang w:val="en-US"/>
              </w:rPr>
              <w:t>5,1</w:t>
            </w:r>
          </w:p>
        </w:tc>
        <w:tc>
          <w:tcPr>
            <w:tcW w:w="2259" w:type="dxa"/>
            <w:tcBorders>
              <w:left w:val="single" w:sz="6" w:space="0" w:color="000000"/>
            </w:tcBorders>
            <w:shd w:val="clear" w:color="auto" w:fill="auto"/>
            <w:vAlign w:val="bottom"/>
          </w:tcPr>
          <w:p w14:paraId="4DDA0811" w14:textId="77777777" w:rsidR="00162B52" w:rsidRPr="00853565" w:rsidRDefault="00162B52">
            <w:pPr>
              <w:spacing w:before="80" w:line="160" w:lineRule="exact"/>
              <w:ind w:left="170"/>
              <w:rPr>
                <w:i/>
              </w:rPr>
            </w:pPr>
            <w:r w:rsidRPr="00853565">
              <w:rPr>
                <w:i/>
              </w:rPr>
              <w:t xml:space="preserve">Azerbaijan </w:t>
            </w:r>
          </w:p>
        </w:tc>
      </w:tr>
      <w:tr w:rsidR="00853565" w:rsidRPr="00853565" w14:paraId="51DA786B" w14:textId="77777777" w:rsidTr="00B67A28">
        <w:trPr>
          <w:cantSplit/>
        </w:trPr>
        <w:tc>
          <w:tcPr>
            <w:tcW w:w="2260" w:type="dxa"/>
            <w:shd w:val="clear" w:color="auto" w:fill="auto"/>
            <w:vAlign w:val="bottom"/>
          </w:tcPr>
          <w:p w14:paraId="47D38D48" w14:textId="77777777" w:rsidR="00162B52" w:rsidRPr="00853565" w:rsidRDefault="00162B52">
            <w:pPr>
              <w:spacing w:before="80" w:line="160" w:lineRule="exact"/>
              <w:ind w:left="113"/>
            </w:pPr>
            <w:r w:rsidRPr="00853565">
              <w:t>Армения</w:t>
            </w:r>
          </w:p>
        </w:tc>
        <w:tc>
          <w:tcPr>
            <w:tcW w:w="450" w:type="dxa"/>
            <w:tcBorders>
              <w:left w:val="single" w:sz="6" w:space="0" w:color="000000"/>
            </w:tcBorders>
            <w:shd w:val="clear" w:color="auto" w:fill="auto"/>
            <w:vAlign w:val="bottom"/>
          </w:tcPr>
          <w:p w14:paraId="19DFE04B" w14:textId="5B80542D" w:rsidR="00162B52" w:rsidRPr="00853565" w:rsidRDefault="00162B52" w:rsidP="004A46B9">
            <w:pPr>
              <w:snapToGrid w:val="0"/>
              <w:spacing w:before="80" w:line="160" w:lineRule="exact"/>
              <w:ind w:right="85"/>
              <w:jc w:val="right"/>
            </w:pPr>
            <w:r w:rsidRPr="00853565">
              <w:t>13,8</w:t>
            </w:r>
          </w:p>
        </w:tc>
        <w:tc>
          <w:tcPr>
            <w:tcW w:w="450" w:type="dxa"/>
            <w:tcBorders>
              <w:left w:val="single" w:sz="6" w:space="0" w:color="000000"/>
            </w:tcBorders>
            <w:shd w:val="clear" w:color="auto" w:fill="auto"/>
            <w:vAlign w:val="bottom"/>
          </w:tcPr>
          <w:p w14:paraId="3CAC6E9E" w14:textId="1B153449" w:rsidR="00162B52" w:rsidRPr="00853565" w:rsidRDefault="00162B52" w:rsidP="005877FE">
            <w:pPr>
              <w:snapToGrid w:val="0"/>
              <w:spacing w:before="80" w:line="160" w:lineRule="exact"/>
              <w:ind w:right="85"/>
              <w:jc w:val="right"/>
            </w:pPr>
            <w:r w:rsidRPr="00853565">
              <w:t>12,3</w:t>
            </w:r>
          </w:p>
        </w:tc>
        <w:tc>
          <w:tcPr>
            <w:tcW w:w="450" w:type="dxa"/>
            <w:tcBorders>
              <w:left w:val="single" w:sz="6" w:space="0" w:color="000000"/>
            </w:tcBorders>
            <w:shd w:val="clear" w:color="auto" w:fill="auto"/>
            <w:vAlign w:val="bottom"/>
          </w:tcPr>
          <w:p w14:paraId="3E1C8747" w14:textId="2DA8C06E" w:rsidR="00162B52" w:rsidRPr="00853565" w:rsidRDefault="00162B52" w:rsidP="005877FE">
            <w:pPr>
              <w:snapToGrid w:val="0"/>
              <w:spacing w:before="80" w:line="160" w:lineRule="exact"/>
              <w:ind w:right="85"/>
              <w:jc w:val="right"/>
            </w:pPr>
            <w:r w:rsidRPr="00853565">
              <w:t>12,2</w:t>
            </w:r>
          </w:p>
        </w:tc>
        <w:tc>
          <w:tcPr>
            <w:tcW w:w="451" w:type="dxa"/>
            <w:tcBorders>
              <w:left w:val="single" w:sz="6" w:space="0" w:color="000000"/>
            </w:tcBorders>
            <w:shd w:val="clear" w:color="auto" w:fill="auto"/>
            <w:vAlign w:val="center"/>
          </w:tcPr>
          <w:p w14:paraId="677E8D80" w14:textId="3DEAFB20" w:rsidR="00162B52" w:rsidRPr="00853565" w:rsidRDefault="00162B52" w:rsidP="004A46B9">
            <w:pPr>
              <w:snapToGrid w:val="0"/>
              <w:spacing w:before="80" w:line="160" w:lineRule="exact"/>
              <w:ind w:right="85"/>
              <w:jc w:val="right"/>
            </w:pPr>
            <w:r w:rsidRPr="00853565">
              <w:rPr>
                <w:lang w:val="en-US"/>
              </w:rPr>
              <w:t>12,3</w:t>
            </w:r>
          </w:p>
        </w:tc>
        <w:tc>
          <w:tcPr>
            <w:tcW w:w="450" w:type="dxa"/>
            <w:tcBorders>
              <w:left w:val="single" w:sz="6" w:space="0" w:color="000000"/>
            </w:tcBorders>
            <w:shd w:val="clear" w:color="auto" w:fill="auto"/>
            <w:vAlign w:val="bottom"/>
          </w:tcPr>
          <w:p w14:paraId="7D07581D" w14:textId="6D88C2C1" w:rsidR="00162B52" w:rsidRPr="00853565" w:rsidRDefault="00162B52" w:rsidP="004A46B9">
            <w:pPr>
              <w:snapToGrid w:val="0"/>
              <w:spacing w:before="80" w:line="160" w:lineRule="exact"/>
              <w:ind w:right="85"/>
              <w:jc w:val="right"/>
            </w:pPr>
            <w:r w:rsidRPr="00853565">
              <w:t>8,6</w:t>
            </w:r>
          </w:p>
        </w:tc>
        <w:tc>
          <w:tcPr>
            <w:tcW w:w="450" w:type="dxa"/>
            <w:tcBorders>
              <w:left w:val="single" w:sz="6" w:space="0" w:color="000000"/>
            </w:tcBorders>
            <w:shd w:val="clear" w:color="auto" w:fill="auto"/>
            <w:vAlign w:val="bottom"/>
          </w:tcPr>
          <w:p w14:paraId="1DCC50F7" w14:textId="637DF6A4" w:rsidR="00162B52" w:rsidRPr="00853565" w:rsidRDefault="00162B52" w:rsidP="005877FE">
            <w:pPr>
              <w:snapToGrid w:val="0"/>
              <w:spacing w:before="80" w:line="160" w:lineRule="exact"/>
              <w:ind w:right="85"/>
              <w:jc w:val="right"/>
            </w:pPr>
            <w:r w:rsidRPr="00853565">
              <w:t>8,7</w:t>
            </w:r>
          </w:p>
        </w:tc>
        <w:tc>
          <w:tcPr>
            <w:tcW w:w="450" w:type="dxa"/>
            <w:tcBorders>
              <w:left w:val="single" w:sz="6" w:space="0" w:color="000000"/>
            </w:tcBorders>
            <w:shd w:val="clear" w:color="auto" w:fill="auto"/>
            <w:vAlign w:val="bottom"/>
          </w:tcPr>
          <w:p w14:paraId="424AD418" w14:textId="31B73C5F" w:rsidR="00162B52" w:rsidRPr="00853565" w:rsidRDefault="00162B52" w:rsidP="005877FE">
            <w:pPr>
              <w:snapToGrid w:val="0"/>
              <w:spacing w:before="80" w:line="160" w:lineRule="exact"/>
              <w:ind w:right="85"/>
              <w:jc w:val="right"/>
            </w:pPr>
            <w:r w:rsidRPr="00853565">
              <w:t>8,8</w:t>
            </w:r>
          </w:p>
        </w:tc>
        <w:tc>
          <w:tcPr>
            <w:tcW w:w="451" w:type="dxa"/>
            <w:tcBorders>
              <w:left w:val="single" w:sz="6" w:space="0" w:color="000000"/>
            </w:tcBorders>
            <w:shd w:val="clear" w:color="auto" w:fill="auto"/>
            <w:vAlign w:val="center"/>
          </w:tcPr>
          <w:p w14:paraId="4BB777AE" w14:textId="5D93E93E" w:rsidR="00162B52" w:rsidRPr="00853565" w:rsidRDefault="00162B52" w:rsidP="004A46B9">
            <w:pPr>
              <w:snapToGrid w:val="0"/>
              <w:spacing w:before="80" w:line="160" w:lineRule="exact"/>
              <w:ind w:right="85"/>
              <w:jc w:val="right"/>
            </w:pPr>
            <w:r w:rsidRPr="00853565">
              <w:rPr>
                <w:lang w:val="en-US"/>
              </w:rPr>
              <w:t>12,2</w:t>
            </w:r>
          </w:p>
        </w:tc>
        <w:tc>
          <w:tcPr>
            <w:tcW w:w="450" w:type="dxa"/>
            <w:tcBorders>
              <w:left w:val="single" w:sz="6" w:space="0" w:color="000000"/>
            </w:tcBorders>
            <w:shd w:val="clear" w:color="auto" w:fill="auto"/>
            <w:vAlign w:val="bottom"/>
          </w:tcPr>
          <w:p w14:paraId="58773BAE" w14:textId="4181C57B" w:rsidR="00162B52" w:rsidRPr="00853565" w:rsidRDefault="00162B52" w:rsidP="004A46B9">
            <w:pPr>
              <w:snapToGrid w:val="0"/>
              <w:spacing w:before="80" w:line="160" w:lineRule="exact"/>
              <w:ind w:right="85"/>
              <w:jc w:val="right"/>
            </w:pPr>
            <w:r w:rsidRPr="00853565">
              <w:t>5,2</w:t>
            </w:r>
          </w:p>
        </w:tc>
        <w:tc>
          <w:tcPr>
            <w:tcW w:w="450" w:type="dxa"/>
            <w:tcBorders>
              <w:left w:val="single" w:sz="6" w:space="0" w:color="000000"/>
            </w:tcBorders>
            <w:shd w:val="clear" w:color="auto" w:fill="auto"/>
            <w:vAlign w:val="bottom"/>
          </w:tcPr>
          <w:p w14:paraId="71396A82" w14:textId="502FB61F" w:rsidR="00162B52" w:rsidRPr="00853565" w:rsidRDefault="00162B52" w:rsidP="005877FE">
            <w:pPr>
              <w:snapToGrid w:val="0"/>
              <w:spacing w:before="80" w:line="160" w:lineRule="exact"/>
              <w:ind w:right="85"/>
              <w:jc w:val="right"/>
            </w:pPr>
            <w:r w:rsidRPr="00853565">
              <w:t>3,6</w:t>
            </w:r>
          </w:p>
        </w:tc>
        <w:tc>
          <w:tcPr>
            <w:tcW w:w="450" w:type="dxa"/>
            <w:tcBorders>
              <w:left w:val="single" w:sz="6" w:space="0" w:color="000000"/>
            </w:tcBorders>
            <w:shd w:val="clear" w:color="auto" w:fill="auto"/>
            <w:vAlign w:val="bottom"/>
          </w:tcPr>
          <w:p w14:paraId="42B7F76F" w14:textId="03645140" w:rsidR="00162B52" w:rsidRPr="00853565" w:rsidRDefault="00162B52" w:rsidP="005877FE">
            <w:pPr>
              <w:snapToGrid w:val="0"/>
              <w:spacing w:before="80" w:line="160" w:lineRule="exact"/>
              <w:ind w:right="85"/>
              <w:jc w:val="right"/>
            </w:pPr>
            <w:r w:rsidRPr="00853565">
              <w:t>3,4</w:t>
            </w:r>
          </w:p>
        </w:tc>
        <w:tc>
          <w:tcPr>
            <w:tcW w:w="451" w:type="dxa"/>
            <w:tcBorders>
              <w:left w:val="single" w:sz="6" w:space="0" w:color="000000"/>
            </w:tcBorders>
            <w:shd w:val="clear" w:color="auto" w:fill="auto"/>
            <w:vAlign w:val="center"/>
          </w:tcPr>
          <w:p w14:paraId="269C410E" w14:textId="3A8DA9B7" w:rsidR="00162B52" w:rsidRPr="00853565" w:rsidRDefault="00162B52" w:rsidP="004A46B9">
            <w:pPr>
              <w:snapToGrid w:val="0"/>
              <w:spacing w:before="80" w:line="160" w:lineRule="exact"/>
              <w:ind w:right="85"/>
              <w:jc w:val="right"/>
            </w:pPr>
            <w:r w:rsidRPr="00853565">
              <w:rPr>
                <w:lang w:val="en-US"/>
              </w:rPr>
              <w:t>0,1</w:t>
            </w:r>
          </w:p>
        </w:tc>
        <w:tc>
          <w:tcPr>
            <w:tcW w:w="2259" w:type="dxa"/>
            <w:tcBorders>
              <w:left w:val="single" w:sz="6" w:space="0" w:color="000000"/>
            </w:tcBorders>
            <w:shd w:val="clear" w:color="auto" w:fill="auto"/>
            <w:vAlign w:val="bottom"/>
          </w:tcPr>
          <w:p w14:paraId="537886DC" w14:textId="77777777" w:rsidR="00162B52" w:rsidRPr="00853565" w:rsidRDefault="00162B52">
            <w:pPr>
              <w:spacing w:before="80" w:line="160" w:lineRule="exact"/>
              <w:ind w:left="170"/>
              <w:rPr>
                <w:i/>
              </w:rPr>
            </w:pPr>
            <w:r w:rsidRPr="00853565">
              <w:rPr>
                <w:i/>
              </w:rPr>
              <w:t>Armenia</w:t>
            </w:r>
          </w:p>
        </w:tc>
      </w:tr>
      <w:tr w:rsidR="00853565" w:rsidRPr="00853565" w14:paraId="7BC5090E" w14:textId="77777777" w:rsidTr="00B67A28">
        <w:trPr>
          <w:cantSplit/>
        </w:trPr>
        <w:tc>
          <w:tcPr>
            <w:tcW w:w="2260" w:type="dxa"/>
            <w:shd w:val="clear" w:color="auto" w:fill="auto"/>
            <w:vAlign w:val="bottom"/>
          </w:tcPr>
          <w:p w14:paraId="454A7A30" w14:textId="77777777" w:rsidR="00162B52" w:rsidRPr="00853565" w:rsidRDefault="00162B52">
            <w:pPr>
              <w:pStyle w:val="15"/>
              <w:spacing w:before="80" w:line="160" w:lineRule="exact"/>
              <w:ind w:left="113"/>
            </w:pPr>
            <w:r w:rsidRPr="00853565">
              <w:t>Беларусь</w:t>
            </w:r>
          </w:p>
        </w:tc>
        <w:tc>
          <w:tcPr>
            <w:tcW w:w="450" w:type="dxa"/>
            <w:tcBorders>
              <w:left w:val="single" w:sz="6" w:space="0" w:color="000000"/>
            </w:tcBorders>
            <w:shd w:val="clear" w:color="auto" w:fill="auto"/>
            <w:vAlign w:val="bottom"/>
          </w:tcPr>
          <w:p w14:paraId="553E4AB1" w14:textId="1814C65D" w:rsidR="00162B52" w:rsidRPr="00853565" w:rsidRDefault="00162B52" w:rsidP="004A46B9">
            <w:pPr>
              <w:snapToGrid w:val="0"/>
              <w:spacing w:before="80" w:line="160" w:lineRule="exact"/>
              <w:ind w:right="85"/>
              <w:jc w:val="right"/>
            </w:pPr>
            <w:r w:rsidRPr="00853565">
              <w:t>11,4</w:t>
            </w:r>
          </w:p>
        </w:tc>
        <w:tc>
          <w:tcPr>
            <w:tcW w:w="450" w:type="dxa"/>
            <w:tcBorders>
              <w:left w:val="single" w:sz="6" w:space="0" w:color="000000"/>
            </w:tcBorders>
            <w:shd w:val="clear" w:color="auto" w:fill="auto"/>
            <w:vAlign w:val="bottom"/>
          </w:tcPr>
          <w:p w14:paraId="51C45E89" w14:textId="5FB5D18C" w:rsidR="00162B52" w:rsidRPr="00853565" w:rsidRDefault="00162B52" w:rsidP="005877FE">
            <w:pPr>
              <w:snapToGrid w:val="0"/>
              <w:spacing w:before="80" w:line="160" w:lineRule="exact"/>
              <w:ind w:right="85"/>
              <w:jc w:val="right"/>
            </w:pPr>
            <w:r w:rsidRPr="00853565">
              <w:t>9,9</w:t>
            </w:r>
          </w:p>
        </w:tc>
        <w:tc>
          <w:tcPr>
            <w:tcW w:w="450" w:type="dxa"/>
            <w:tcBorders>
              <w:left w:val="single" w:sz="6" w:space="0" w:color="000000"/>
            </w:tcBorders>
            <w:shd w:val="clear" w:color="auto" w:fill="auto"/>
            <w:vAlign w:val="bottom"/>
          </w:tcPr>
          <w:p w14:paraId="756B9FBC" w14:textId="4C6ABC87" w:rsidR="00162B52" w:rsidRPr="00853565" w:rsidRDefault="00162B52" w:rsidP="005877FE">
            <w:pPr>
              <w:snapToGrid w:val="0"/>
              <w:spacing w:before="80" w:line="160" w:lineRule="exact"/>
              <w:ind w:right="85"/>
              <w:jc w:val="right"/>
            </w:pPr>
            <w:r w:rsidRPr="00853565">
              <w:t>9,3</w:t>
            </w:r>
          </w:p>
        </w:tc>
        <w:tc>
          <w:tcPr>
            <w:tcW w:w="451" w:type="dxa"/>
            <w:tcBorders>
              <w:left w:val="single" w:sz="6" w:space="0" w:color="000000"/>
            </w:tcBorders>
            <w:shd w:val="clear" w:color="auto" w:fill="auto"/>
            <w:vAlign w:val="center"/>
          </w:tcPr>
          <w:p w14:paraId="3CDBD3B4" w14:textId="35CF550B" w:rsidR="00162B52" w:rsidRPr="00853565" w:rsidRDefault="00162B52" w:rsidP="004A46B9">
            <w:pPr>
              <w:snapToGrid w:val="0"/>
              <w:spacing w:before="80" w:line="160" w:lineRule="exact"/>
              <w:ind w:right="85"/>
              <w:jc w:val="right"/>
            </w:pPr>
            <w:r w:rsidRPr="00853565">
              <w:rPr>
                <w:lang w:val="en-US"/>
              </w:rPr>
              <w:t>…</w:t>
            </w:r>
          </w:p>
        </w:tc>
        <w:tc>
          <w:tcPr>
            <w:tcW w:w="450" w:type="dxa"/>
            <w:tcBorders>
              <w:left w:val="single" w:sz="6" w:space="0" w:color="000000"/>
            </w:tcBorders>
            <w:shd w:val="clear" w:color="auto" w:fill="auto"/>
            <w:vAlign w:val="bottom"/>
          </w:tcPr>
          <w:p w14:paraId="58556327" w14:textId="53571D98" w:rsidR="00162B52" w:rsidRPr="00853565" w:rsidRDefault="00162B52" w:rsidP="004A46B9">
            <w:pPr>
              <w:snapToGrid w:val="0"/>
              <w:spacing w:before="80" w:line="160" w:lineRule="exact"/>
              <w:ind w:right="85"/>
              <w:jc w:val="right"/>
            </w:pPr>
            <w:r w:rsidRPr="00853565">
              <w:t>14,4</w:t>
            </w:r>
          </w:p>
        </w:tc>
        <w:tc>
          <w:tcPr>
            <w:tcW w:w="450" w:type="dxa"/>
            <w:tcBorders>
              <w:left w:val="single" w:sz="6" w:space="0" w:color="000000"/>
            </w:tcBorders>
            <w:shd w:val="clear" w:color="auto" w:fill="auto"/>
            <w:vAlign w:val="bottom"/>
          </w:tcPr>
          <w:p w14:paraId="5EC9A2F0" w14:textId="249B48C7" w:rsidR="00162B52" w:rsidRPr="00853565" w:rsidRDefault="00162B52" w:rsidP="005877FE">
            <w:pPr>
              <w:snapToGrid w:val="0"/>
              <w:spacing w:before="80" w:line="160" w:lineRule="exact"/>
              <w:ind w:right="85"/>
              <w:jc w:val="right"/>
            </w:pPr>
            <w:r w:rsidRPr="00853565">
              <w:t>12,7</w:t>
            </w:r>
          </w:p>
        </w:tc>
        <w:tc>
          <w:tcPr>
            <w:tcW w:w="450" w:type="dxa"/>
            <w:tcBorders>
              <w:left w:val="single" w:sz="6" w:space="0" w:color="000000"/>
            </w:tcBorders>
            <w:shd w:val="clear" w:color="auto" w:fill="auto"/>
            <w:vAlign w:val="bottom"/>
          </w:tcPr>
          <w:p w14:paraId="787CADDF" w14:textId="65B2D61D" w:rsidR="00162B52" w:rsidRPr="00853565" w:rsidRDefault="00162B52" w:rsidP="005877FE">
            <w:pPr>
              <w:snapToGrid w:val="0"/>
              <w:spacing w:before="80" w:line="160" w:lineRule="exact"/>
              <w:ind w:right="85"/>
              <w:jc w:val="right"/>
            </w:pPr>
            <w:r w:rsidRPr="00853565">
              <w:t>12,8</w:t>
            </w:r>
          </w:p>
        </w:tc>
        <w:tc>
          <w:tcPr>
            <w:tcW w:w="451" w:type="dxa"/>
            <w:tcBorders>
              <w:left w:val="single" w:sz="6" w:space="0" w:color="000000"/>
            </w:tcBorders>
            <w:shd w:val="clear" w:color="auto" w:fill="auto"/>
            <w:vAlign w:val="center"/>
          </w:tcPr>
          <w:p w14:paraId="6227384C" w14:textId="18CCFB77" w:rsidR="00162B52" w:rsidRPr="00853565" w:rsidRDefault="00162B52" w:rsidP="004A46B9">
            <w:pPr>
              <w:snapToGrid w:val="0"/>
              <w:spacing w:before="80" w:line="160" w:lineRule="exact"/>
              <w:ind w:right="85"/>
              <w:jc w:val="right"/>
            </w:pPr>
            <w:r w:rsidRPr="00853565">
              <w:rPr>
                <w:lang w:val="en-US"/>
              </w:rPr>
              <w:t>…</w:t>
            </w:r>
          </w:p>
        </w:tc>
        <w:tc>
          <w:tcPr>
            <w:tcW w:w="450" w:type="dxa"/>
            <w:tcBorders>
              <w:left w:val="single" w:sz="6" w:space="0" w:color="000000"/>
            </w:tcBorders>
            <w:shd w:val="clear" w:color="auto" w:fill="auto"/>
            <w:vAlign w:val="bottom"/>
          </w:tcPr>
          <w:p w14:paraId="15A7B838" w14:textId="14896012" w:rsidR="00162B52" w:rsidRPr="00853565" w:rsidRDefault="00162B52" w:rsidP="004A46B9">
            <w:pPr>
              <w:snapToGrid w:val="0"/>
              <w:spacing w:before="80" w:line="160" w:lineRule="exact"/>
              <w:ind w:right="85"/>
              <w:jc w:val="right"/>
            </w:pPr>
            <w:r w:rsidRPr="00853565">
              <w:t>-3,0</w:t>
            </w:r>
          </w:p>
        </w:tc>
        <w:tc>
          <w:tcPr>
            <w:tcW w:w="450" w:type="dxa"/>
            <w:tcBorders>
              <w:left w:val="single" w:sz="6" w:space="0" w:color="000000"/>
            </w:tcBorders>
            <w:shd w:val="clear" w:color="auto" w:fill="auto"/>
            <w:vAlign w:val="bottom"/>
          </w:tcPr>
          <w:p w14:paraId="5E52F271" w14:textId="6557AFAF" w:rsidR="00162B52" w:rsidRPr="00853565" w:rsidRDefault="00162B52" w:rsidP="005877FE">
            <w:pPr>
              <w:snapToGrid w:val="0"/>
              <w:spacing w:before="80" w:line="160" w:lineRule="exact"/>
              <w:ind w:right="85"/>
              <w:jc w:val="right"/>
            </w:pPr>
            <w:r w:rsidRPr="00853565">
              <w:t>-2,8</w:t>
            </w:r>
          </w:p>
        </w:tc>
        <w:tc>
          <w:tcPr>
            <w:tcW w:w="450" w:type="dxa"/>
            <w:tcBorders>
              <w:left w:val="single" w:sz="6" w:space="0" w:color="000000"/>
            </w:tcBorders>
            <w:shd w:val="clear" w:color="auto" w:fill="auto"/>
            <w:vAlign w:val="bottom"/>
          </w:tcPr>
          <w:p w14:paraId="2F2BB870" w14:textId="2506785A" w:rsidR="00162B52" w:rsidRPr="00853565" w:rsidRDefault="00162B52" w:rsidP="005877FE">
            <w:pPr>
              <w:snapToGrid w:val="0"/>
              <w:spacing w:before="80" w:line="160" w:lineRule="exact"/>
              <w:ind w:right="85"/>
              <w:jc w:val="right"/>
            </w:pPr>
            <w:r w:rsidRPr="00853565">
              <w:t>-3,5</w:t>
            </w:r>
          </w:p>
        </w:tc>
        <w:tc>
          <w:tcPr>
            <w:tcW w:w="451" w:type="dxa"/>
            <w:tcBorders>
              <w:left w:val="single" w:sz="6" w:space="0" w:color="000000"/>
            </w:tcBorders>
            <w:shd w:val="clear" w:color="auto" w:fill="auto"/>
            <w:vAlign w:val="center"/>
          </w:tcPr>
          <w:p w14:paraId="3B4F5CEE" w14:textId="0443E7F2" w:rsidR="00162B52" w:rsidRPr="00853565" w:rsidRDefault="00162B52" w:rsidP="004A46B9">
            <w:pPr>
              <w:snapToGrid w:val="0"/>
              <w:spacing w:before="80" w:line="160" w:lineRule="exact"/>
              <w:ind w:right="85"/>
              <w:jc w:val="right"/>
            </w:pPr>
            <w:r w:rsidRPr="00853565">
              <w:rPr>
                <w:lang w:val="en-US"/>
              </w:rPr>
              <w:t>…</w:t>
            </w:r>
          </w:p>
        </w:tc>
        <w:tc>
          <w:tcPr>
            <w:tcW w:w="2259" w:type="dxa"/>
            <w:tcBorders>
              <w:left w:val="single" w:sz="6" w:space="0" w:color="000000"/>
            </w:tcBorders>
            <w:shd w:val="clear" w:color="auto" w:fill="auto"/>
            <w:vAlign w:val="bottom"/>
          </w:tcPr>
          <w:p w14:paraId="6EACF1CC" w14:textId="77777777" w:rsidR="00162B52" w:rsidRPr="00853565" w:rsidRDefault="00162B52">
            <w:pPr>
              <w:spacing w:before="80" w:line="160" w:lineRule="exact"/>
              <w:ind w:left="170"/>
              <w:rPr>
                <w:i/>
              </w:rPr>
            </w:pPr>
            <w:r w:rsidRPr="00853565">
              <w:rPr>
                <w:i/>
              </w:rPr>
              <w:t>Belarus</w:t>
            </w:r>
          </w:p>
        </w:tc>
      </w:tr>
      <w:tr w:rsidR="00853565" w:rsidRPr="00853565" w14:paraId="3373A261" w14:textId="77777777" w:rsidTr="00B67A28">
        <w:trPr>
          <w:cantSplit/>
        </w:trPr>
        <w:tc>
          <w:tcPr>
            <w:tcW w:w="2260" w:type="dxa"/>
            <w:shd w:val="clear" w:color="auto" w:fill="auto"/>
            <w:vAlign w:val="bottom"/>
          </w:tcPr>
          <w:p w14:paraId="50F9584B" w14:textId="77777777" w:rsidR="00162B52" w:rsidRPr="00853565" w:rsidRDefault="00162B52">
            <w:pPr>
              <w:spacing w:before="80" w:line="160" w:lineRule="exact"/>
              <w:ind w:left="113"/>
            </w:pPr>
            <w:r w:rsidRPr="00853565">
              <w:t>Казахстан</w:t>
            </w:r>
          </w:p>
        </w:tc>
        <w:tc>
          <w:tcPr>
            <w:tcW w:w="450" w:type="dxa"/>
            <w:tcBorders>
              <w:left w:val="single" w:sz="6" w:space="0" w:color="000000"/>
            </w:tcBorders>
            <w:shd w:val="clear" w:color="auto" w:fill="auto"/>
            <w:vAlign w:val="bottom"/>
          </w:tcPr>
          <w:p w14:paraId="08BD18FB" w14:textId="13489511" w:rsidR="00162B52" w:rsidRPr="00853565" w:rsidRDefault="00162B52" w:rsidP="004A46B9">
            <w:pPr>
              <w:snapToGrid w:val="0"/>
              <w:spacing w:before="80" w:line="160" w:lineRule="exact"/>
              <w:ind w:right="85"/>
              <w:jc w:val="right"/>
            </w:pPr>
            <w:r w:rsidRPr="00853565">
              <w:t>22,5</w:t>
            </w:r>
          </w:p>
        </w:tc>
        <w:tc>
          <w:tcPr>
            <w:tcW w:w="450" w:type="dxa"/>
            <w:tcBorders>
              <w:left w:val="single" w:sz="6" w:space="0" w:color="000000"/>
            </w:tcBorders>
            <w:shd w:val="clear" w:color="auto" w:fill="auto"/>
            <w:vAlign w:val="bottom"/>
          </w:tcPr>
          <w:p w14:paraId="5973FF97" w14:textId="17192314" w:rsidR="00162B52" w:rsidRPr="00853565" w:rsidRDefault="00162B52" w:rsidP="005877FE">
            <w:pPr>
              <w:snapToGrid w:val="0"/>
              <w:spacing w:before="80" w:line="160" w:lineRule="exact"/>
              <w:ind w:right="85"/>
              <w:jc w:val="right"/>
            </w:pPr>
            <w:r w:rsidRPr="00853565">
              <w:t>21,8</w:t>
            </w:r>
          </w:p>
        </w:tc>
        <w:tc>
          <w:tcPr>
            <w:tcW w:w="450" w:type="dxa"/>
            <w:tcBorders>
              <w:left w:val="single" w:sz="6" w:space="0" w:color="000000"/>
            </w:tcBorders>
            <w:shd w:val="clear" w:color="auto" w:fill="auto"/>
            <w:vAlign w:val="bottom"/>
          </w:tcPr>
          <w:p w14:paraId="52213CB7" w14:textId="124F9609" w:rsidR="00162B52" w:rsidRPr="00853565" w:rsidRDefault="00162B52" w:rsidP="005877FE">
            <w:pPr>
              <w:snapToGrid w:val="0"/>
              <w:spacing w:before="80" w:line="160" w:lineRule="exact"/>
              <w:ind w:right="85"/>
              <w:jc w:val="right"/>
            </w:pPr>
            <w:r w:rsidRPr="00853565">
              <w:t>21,7</w:t>
            </w:r>
          </w:p>
        </w:tc>
        <w:tc>
          <w:tcPr>
            <w:tcW w:w="451" w:type="dxa"/>
            <w:tcBorders>
              <w:left w:val="single" w:sz="6" w:space="0" w:color="000000"/>
            </w:tcBorders>
            <w:shd w:val="clear" w:color="auto" w:fill="auto"/>
            <w:vAlign w:val="center"/>
          </w:tcPr>
          <w:p w14:paraId="602311CB" w14:textId="123B946A" w:rsidR="00162B52" w:rsidRPr="00853565" w:rsidRDefault="00162B52" w:rsidP="004A46B9">
            <w:pPr>
              <w:snapToGrid w:val="0"/>
              <w:spacing w:before="80" w:line="160" w:lineRule="exact"/>
              <w:ind w:right="85"/>
              <w:jc w:val="right"/>
            </w:pPr>
            <w:r w:rsidRPr="00853565">
              <w:rPr>
                <w:lang w:val="en-US"/>
              </w:rPr>
              <w:t>22,4</w:t>
            </w:r>
          </w:p>
        </w:tc>
        <w:tc>
          <w:tcPr>
            <w:tcW w:w="450" w:type="dxa"/>
            <w:tcBorders>
              <w:left w:val="single" w:sz="6" w:space="0" w:color="000000"/>
            </w:tcBorders>
            <w:shd w:val="clear" w:color="auto" w:fill="auto"/>
            <w:vAlign w:val="bottom"/>
          </w:tcPr>
          <w:p w14:paraId="3C6E865E" w14:textId="6CFFDBBB" w:rsidR="00162B52" w:rsidRPr="00853565" w:rsidRDefault="00162B52" w:rsidP="004A46B9">
            <w:pPr>
              <w:snapToGrid w:val="0"/>
              <w:spacing w:before="80" w:line="160" w:lineRule="exact"/>
              <w:ind w:right="85"/>
              <w:jc w:val="right"/>
            </w:pPr>
            <w:r w:rsidRPr="00853565">
              <w:t>8,9</w:t>
            </w:r>
          </w:p>
        </w:tc>
        <w:tc>
          <w:tcPr>
            <w:tcW w:w="450" w:type="dxa"/>
            <w:tcBorders>
              <w:left w:val="single" w:sz="6" w:space="0" w:color="000000"/>
            </w:tcBorders>
            <w:shd w:val="clear" w:color="auto" w:fill="auto"/>
            <w:vAlign w:val="bottom"/>
          </w:tcPr>
          <w:p w14:paraId="77259405" w14:textId="6E2FF44E" w:rsidR="00162B52" w:rsidRPr="00853565" w:rsidRDefault="00162B52" w:rsidP="005877FE">
            <w:pPr>
              <w:snapToGrid w:val="0"/>
              <w:spacing w:before="80" w:line="160" w:lineRule="exact"/>
              <w:ind w:right="85"/>
              <w:jc w:val="right"/>
            </w:pPr>
            <w:r w:rsidRPr="00853565">
              <w:t>7,2</w:t>
            </w:r>
          </w:p>
        </w:tc>
        <w:tc>
          <w:tcPr>
            <w:tcW w:w="450" w:type="dxa"/>
            <w:tcBorders>
              <w:left w:val="single" w:sz="6" w:space="0" w:color="000000"/>
            </w:tcBorders>
            <w:shd w:val="clear" w:color="auto" w:fill="auto"/>
            <w:vAlign w:val="bottom"/>
          </w:tcPr>
          <w:p w14:paraId="77AC75C7" w14:textId="115502B7" w:rsidR="00162B52" w:rsidRPr="00853565" w:rsidRDefault="00162B52" w:rsidP="005877FE">
            <w:pPr>
              <w:snapToGrid w:val="0"/>
              <w:spacing w:before="80" w:line="160" w:lineRule="exact"/>
              <w:ind w:right="85"/>
              <w:jc w:val="right"/>
            </w:pPr>
            <w:r w:rsidRPr="00853565">
              <w:t>7,2</w:t>
            </w:r>
          </w:p>
        </w:tc>
        <w:tc>
          <w:tcPr>
            <w:tcW w:w="451" w:type="dxa"/>
            <w:tcBorders>
              <w:left w:val="single" w:sz="6" w:space="0" w:color="000000"/>
            </w:tcBorders>
            <w:shd w:val="clear" w:color="auto" w:fill="auto"/>
            <w:vAlign w:val="center"/>
          </w:tcPr>
          <w:p w14:paraId="2E2F5E23" w14:textId="0555F35C" w:rsidR="00162B52" w:rsidRPr="00853565" w:rsidRDefault="00162B52" w:rsidP="004A46B9">
            <w:pPr>
              <w:snapToGrid w:val="0"/>
              <w:spacing w:before="80" w:line="160" w:lineRule="exact"/>
              <w:ind w:right="85"/>
              <w:jc w:val="right"/>
            </w:pPr>
            <w:r w:rsidRPr="00853565">
              <w:rPr>
                <w:lang w:val="en-US"/>
              </w:rPr>
              <w:t>8,6</w:t>
            </w:r>
          </w:p>
        </w:tc>
        <w:tc>
          <w:tcPr>
            <w:tcW w:w="450" w:type="dxa"/>
            <w:tcBorders>
              <w:left w:val="single" w:sz="6" w:space="0" w:color="000000"/>
            </w:tcBorders>
            <w:shd w:val="clear" w:color="auto" w:fill="auto"/>
            <w:vAlign w:val="bottom"/>
          </w:tcPr>
          <w:p w14:paraId="6A3B2E84" w14:textId="562FC82C" w:rsidR="00162B52" w:rsidRPr="00853565" w:rsidRDefault="00162B52" w:rsidP="004A46B9">
            <w:pPr>
              <w:snapToGrid w:val="0"/>
              <w:spacing w:before="80" w:line="160" w:lineRule="exact"/>
              <w:ind w:right="85"/>
              <w:jc w:val="right"/>
            </w:pPr>
            <w:r w:rsidRPr="00853565">
              <w:t>13,6</w:t>
            </w:r>
          </w:p>
        </w:tc>
        <w:tc>
          <w:tcPr>
            <w:tcW w:w="450" w:type="dxa"/>
            <w:tcBorders>
              <w:left w:val="single" w:sz="6" w:space="0" w:color="000000"/>
            </w:tcBorders>
            <w:shd w:val="clear" w:color="auto" w:fill="auto"/>
            <w:vAlign w:val="bottom"/>
          </w:tcPr>
          <w:p w14:paraId="7B747AEE" w14:textId="7E3A04CE" w:rsidR="00162B52" w:rsidRPr="00853565" w:rsidRDefault="00162B52" w:rsidP="005877FE">
            <w:pPr>
              <w:snapToGrid w:val="0"/>
              <w:spacing w:before="80" w:line="160" w:lineRule="exact"/>
              <w:ind w:right="85"/>
              <w:jc w:val="right"/>
            </w:pPr>
            <w:r w:rsidRPr="00853565">
              <w:t>14,6</w:t>
            </w:r>
          </w:p>
        </w:tc>
        <w:tc>
          <w:tcPr>
            <w:tcW w:w="450" w:type="dxa"/>
            <w:tcBorders>
              <w:left w:val="single" w:sz="6" w:space="0" w:color="000000"/>
            </w:tcBorders>
            <w:shd w:val="clear" w:color="auto" w:fill="auto"/>
            <w:vAlign w:val="bottom"/>
          </w:tcPr>
          <w:p w14:paraId="3E9CFBC4" w14:textId="670FEC89" w:rsidR="00162B52" w:rsidRPr="00853565" w:rsidRDefault="00162B52" w:rsidP="005877FE">
            <w:pPr>
              <w:snapToGrid w:val="0"/>
              <w:spacing w:before="80" w:line="160" w:lineRule="exact"/>
              <w:ind w:right="85"/>
              <w:jc w:val="right"/>
            </w:pPr>
            <w:r w:rsidRPr="00853565">
              <w:t>14,5</w:t>
            </w:r>
          </w:p>
        </w:tc>
        <w:tc>
          <w:tcPr>
            <w:tcW w:w="451" w:type="dxa"/>
            <w:tcBorders>
              <w:left w:val="single" w:sz="6" w:space="0" w:color="000000"/>
            </w:tcBorders>
            <w:shd w:val="clear" w:color="auto" w:fill="auto"/>
            <w:vAlign w:val="center"/>
          </w:tcPr>
          <w:p w14:paraId="2773590F" w14:textId="68F21EBB" w:rsidR="00162B52" w:rsidRPr="00853565" w:rsidRDefault="00162B52" w:rsidP="004A46B9">
            <w:pPr>
              <w:snapToGrid w:val="0"/>
              <w:spacing w:before="80" w:line="160" w:lineRule="exact"/>
              <w:ind w:right="85"/>
              <w:jc w:val="right"/>
            </w:pPr>
            <w:r w:rsidRPr="00853565">
              <w:rPr>
                <w:lang w:val="en-US"/>
              </w:rPr>
              <w:t>13,8</w:t>
            </w:r>
          </w:p>
        </w:tc>
        <w:tc>
          <w:tcPr>
            <w:tcW w:w="2259" w:type="dxa"/>
            <w:tcBorders>
              <w:left w:val="single" w:sz="6" w:space="0" w:color="000000"/>
            </w:tcBorders>
            <w:shd w:val="clear" w:color="auto" w:fill="auto"/>
            <w:vAlign w:val="bottom"/>
          </w:tcPr>
          <w:p w14:paraId="0F2C5989" w14:textId="77777777" w:rsidR="00162B52" w:rsidRPr="00853565" w:rsidRDefault="00162B52">
            <w:pPr>
              <w:spacing w:before="80" w:line="160" w:lineRule="exact"/>
              <w:ind w:left="170"/>
              <w:rPr>
                <w:i/>
              </w:rPr>
            </w:pPr>
            <w:r w:rsidRPr="00853565">
              <w:rPr>
                <w:i/>
                <w:lang w:val="de-DE"/>
              </w:rPr>
              <w:t>Kazakhstan</w:t>
            </w:r>
          </w:p>
        </w:tc>
      </w:tr>
      <w:tr w:rsidR="00853565" w:rsidRPr="00853565" w14:paraId="56ABEA5E" w14:textId="77777777" w:rsidTr="00B67A28">
        <w:trPr>
          <w:cantSplit/>
        </w:trPr>
        <w:tc>
          <w:tcPr>
            <w:tcW w:w="2260" w:type="dxa"/>
            <w:shd w:val="clear" w:color="auto" w:fill="auto"/>
            <w:vAlign w:val="bottom"/>
          </w:tcPr>
          <w:p w14:paraId="76293342" w14:textId="77777777" w:rsidR="00162B52" w:rsidRPr="00853565" w:rsidRDefault="00162B52">
            <w:pPr>
              <w:spacing w:before="80" w:line="160" w:lineRule="exact"/>
              <w:ind w:left="113"/>
            </w:pPr>
            <w:r w:rsidRPr="00853565">
              <w:t>Киргизия</w:t>
            </w:r>
          </w:p>
        </w:tc>
        <w:tc>
          <w:tcPr>
            <w:tcW w:w="450" w:type="dxa"/>
            <w:tcBorders>
              <w:left w:val="single" w:sz="6" w:space="0" w:color="000000"/>
            </w:tcBorders>
            <w:shd w:val="clear" w:color="auto" w:fill="auto"/>
            <w:vAlign w:val="bottom"/>
          </w:tcPr>
          <w:p w14:paraId="25A06AE2" w14:textId="154E2CB9" w:rsidR="00162B52" w:rsidRPr="00853565" w:rsidRDefault="00162B52" w:rsidP="004A46B9">
            <w:pPr>
              <w:snapToGrid w:val="0"/>
              <w:spacing w:before="80" w:line="160" w:lineRule="exact"/>
              <w:ind w:right="85"/>
              <w:jc w:val="right"/>
            </w:pPr>
            <w:r w:rsidRPr="00853565">
              <w:t>26,8</w:t>
            </w:r>
          </w:p>
        </w:tc>
        <w:tc>
          <w:tcPr>
            <w:tcW w:w="450" w:type="dxa"/>
            <w:tcBorders>
              <w:left w:val="single" w:sz="6" w:space="0" w:color="000000"/>
            </w:tcBorders>
            <w:shd w:val="clear" w:color="auto" w:fill="auto"/>
            <w:vAlign w:val="bottom"/>
          </w:tcPr>
          <w:p w14:paraId="163115FA" w14:textId="3CD4DD98" w:rsidR="00162B52" w:rsidRPr="00853565" w:rsidRDefault="00162B52" w:rsidP="005877FE">
            <w:pPr>
              <w:snapToGrid w:val="0"/>
              <w:spacing w:before="80" w:line="160" w:lineRule="exact"/>
              <w:ind w:right="85"/>
              <w:jc w:val="right"/>
            </w:pPr>
            <w:r w:rsidRPr="00853565">
              <w:t>27,1</w:t>
            </w:r>
          </w:p>
        </w:tc>
        <w:tc>
          <w:tcPr>
            <w:tcW w:w="450" w:type="dxa"/>
            <w:tcBorders>
              <w:left w:val="single" w:sz="6" w:space="0" w:color="000000"/>
            </w:tcBorders>
            <w:shd w:val="clear" w:color="auto" w:fill="auto"/>
            <w:vAlign w:val="bottom"/>
          </w:tcPr>
          <w:p w14:paraId="7424E24C" w14:textId="0BCFAE8B" w:rsidR="00162B52" w:rsidRPr="00853565" w:rsidRDefault="00162B52" w:rsidP="005877FE">
            <w:pPr>
              <w:snapToGrid w:val="0"/>
              <w:spacing w:before="80" w:line="160" w:lineRule="exact"/>
              <w:ind w:right="85"/>
              <w:jc w:val="right"/>
            </w:pPr>
            <w:r w:rsidRPr="00853565">
              <w:t>29,9</w:t>
            </w:r>
          </w:p>
        </w:tc>
        <w:tc>
          <w:tcPr>
            <w:tcW w:w="451" w:type="dxa"/>
            <w:tcBorders>
              <w:left w:val="single" w:sz="6" w:space="0" w:color="000000"/>
            </w:tcBorders>
            <w:shd w:val="clear" w:color="auto" w:fill="auto"/>
            <w:vAlign w:val="center"/>
          </w:tcPr>
          <w:p w14:paraId="460A6C94" w14:textId="3967B4D5" w:rsidR="00162B52" w:rsidRPr="00853565" w:rsidRDefault="00162B52" w:rsidP="004A46B9">
            <w:pPr>
              <w:snapToGrid w:val="0"/>
              <w:spacing w:before="80" w:line="160" w:lineRule="exact"/>
              <w:ind w:right="85"/>
              <w:jc w:val="right"/>
            </w:pPr>
            <w:r w:rsidRPr="00853565">
              <w:rPr>
                <w:lang w:val="en-US"/>
              </w:rPr>
              <w:t>24</w:t>
            </w:r>
          </w:p>
        </w:tc>
        <w:tc>
          <w:tcPr>
            <w:tcW w:w="450" w:type="dxa"/>
            <w:tcBorders>
              <w:left w:val="single" w:sz="6" w:space="0" w:color="000000"/>
            </w:tcBorders>
            <w:shd w:val="clear" w:color="auto" w:fill="auto"/>
            <w:vAlign w:val="bottom"/>
          </w:tcPr>
          <w:p w14:paraId="18F4440F" w14:textId="0BC213B8" w:rsidR="00162B52" w:rsidRPr="00853565" w:rsidRDefault="00162B52" w:rsidP="004A46B9">
            <w:pPr>
              <w:snapToGrid w:val="0"/>
              <w:spacing w:before="80" w:line="160" w:lineRule="exact"/>
              <w:ind w:right="85"/>
              <w:jc w:val="right"/>
            </w:pPr>
            <w:r w:rsidRPr="00853565">
              <w:t>6,6</w:t>
            </w:r>
          </w:p>
        </w:tc>
        <w:tc>
          <w:tcPr>
            <w:tcW w:w="450" w:type="dxa"/>
            <w:tcBorders>
              <w:left w:val="single" w:sz="6" w:space="0" w:color="000000"/>
            </w:tcBorders>
            <w:shd w:val="clear" w:color="auto" w:fill="auto"/>
            <w:vAlign w:val="bottom"/>
          </w:tcPr>
          <w:p w14:paraId="6DE3A234" w14:textId="266EF2F8" w:rsidR="00162B52" w:rsidRPr="00853565" w:rsidRDefault="00162B52" w:rsidP="005877FE">
            <w:pPr>
              <w:snapToGrid w:val="0"/>
              <w:spacing w:before="80" w:line="160" w:lineRule="exact"/>
              <w:ind w:right="85"/>
              <w:jc w:val="right"/>
            </w:pPr>
            <w:r w:rsidRPr="00853565">
              <w:t>5,2</w:t>
            </w:r>
          </w:p>
        </w:tc>
        <w:tc>
          <w:tcPr>
            <w:tcW w:w="450" w:type="dxa"/>
            <w:tcBorders>
              <w:left w:val="single" w:sz="6" w:space="0" w:color="000000"/>
            </w:tcBorders>
            <w:shd w:val="clear" w:color="auto" w:fill="auto"/>
            <w:vAlign w:val="bottom"/>
          </w:tcPr>
          <w:p w14:paraId="50D28BEB" w14:textId="07C852B9" w:rsidR="00162B52" w:rsidRPr="00853565" w:rsidRDefault="00162B52" w:rsidP="005877FE">
            <w:pPr>
              <w:snapToGrid w:val="0"/>
              <w:spacing w:before="80" w:line="160" w:lineRule="exact"/>
              <w:ind w:right="85"/>
              <w:jc w:val="right"/>
            </w:pPr>
            <w:r w:rsidRPr="00853565">
              <w:t>5,4</w:t>
            </w:r>
          </w:p>
        </w:tc>
        <w:tc>
          <w:tcPr>
            <w:tcW w:w="451" w:type="dxa"/>
            <w:tcBorders>
              <w:left w:val="single" w:sz="6" w:space="0" w:color="000000"/>
            </w:tcBorders>
            <w:shd w:val="clear" w:color="auto" w:fill="auto"/>
            <w:vAlign w:val="center"/>
          </w:tcPr>
          <w:p w14:paraId="384E86EB" w14:textId="2B1A3137" w:rsidR="00162B52" w:rsidRPr="00853565" w:rsidRDefault="00162B52" w:rsidP="004A46B9">
            <w:pPr>
              <w:snapToGrid w:val="0"/>
              <w:spacing w:before="80" w:line="160" w:lineRule="exact"/>
              <w:ind w:right="85"/>
              <w:jc w:val="right"/>
            </w:pPr>
            <w:r w:rsidRPr="00853565">
              <w:rPr>
                <w:lang w:val="en-US"/>
              </w:rPr>
              <w:t>6,1</w:t>
            </w:r>
          </w:p>
        </w:tc>
        <w:tc>
          <w:tcPr>
            <w:tcW w:w="450" w:type="dxa"/>
            <w:tcBorders>
              <w:left w:val="single" w:sz="6" w:space="0" w:color="000000"/>
            </w:tcBorders>
            <w:shd w:val="clear" w:color="auto" w:fill="auto"/>
            <w:vAlign w:val="bottom"/>
          </w:tcPr>
          <w:p w14:paraId="379AC954" w14:textId="4D457D42" w:rsidR="00162B52" w:rsidRPr="00853565" w:rsidRDefault="00162B52" w:rsidP="004A46B9">
            <w:pPr>
              <w:snapToGrid w:val="0"/>
              <w:spacing w:before="80" w:line="160" w:lineRule="exact"/>
              <w:ind w:right="85"/>
              <w:jc w:val="right"/>
            </w:pPr>
            <w:r w:rsidRPr="00853565">
              <w:t>20,2</w:t>
            </w:r>
          </w:p>
        </w:tc>
        <w:tc>
          <w:tcPr>
            <w:tcW w:w="450" w:type="dxa"/>
            <w:tcBorders>
              <w:left w:val="single" w:sz="6" w:space="0" w:color="000000"/>
            </w:tcBorders>
            <w:shd w:val="clear" w:color="auto" w:fill="auto"/>
            <w:vAlign w:val="bottom"/>
          </w:tcPr>
          <w:p w14:paraId="482A5AD4" w14:textId="0E3DF2A3" w:rsidR="00162B52" w:rsidRPr="00853565" w:rsidRDefault="00162B52" w:rsidP="005877FE">
            <w:pPr>
              <w:snapToGrid w:val="0"/>
              <w:spacing w:before="80" w:line="160" w:lineRule="exact"/>
              <w:ind w:right="85"/>
              <w:jc w:val="right"/>
            </w:pPr>
            <w:r w:rsidRPr="00853565">
              <w:t>21,9</w:t>
            </w:r>
          </w:p>
        </w:tc>
        <w:tc>
          <w:tcPr>
            <w:tcW w:w="450" w:type="dxa"/>
            <w:tcBorders>
              <w:left w:val="single" w:sz="6" w:space="0" w:color="000000"/>
            </w:tcBorders>
            <w:shd w:val="clear" w:color="auto" w:fill="auto"/>
            <w:vAlign w:val="bottom"/>
          </w:tcPr>
          <w:p w14:paraId="1BEB6384" w14:textId="71D683CC" w:rsidR="00162B52" w:rsidRPr="00853565" w:rsidRDefault="00162B52" w:rsidP="005877FE">
            <w:pPr>
              <w:snapToGrid w:val="0"/>
              <w:spacing w:before="80" w:line="160" w:lineRule="exact"/>
              <w:ind w:right="85"/>
              <w:jc w:val="right"/>
            </w:pPr>
            <w:r w:rsidRPr="00853565">
              <w:t>24,5</w:t>
            </w:r>
          </w:p>
        </w:tc>
        <w:tc>
          <w:tcPr>
            <w:tcW w:w="451" w:type="dxa"/>
            <w:tcBorders>
              <w:left w:val="single" w:sz="6" w:space="0" w:color="000000"/>
            </w:tcBorders>
            <w:shd w:val="clear" w:color="auto" w:fill="auto"/>
            <w:vAlign w:val="center"/>
          </w:tcPr>
          <w:p w14:paraId="30557308" w14:textId="4D8B2F4E" w:rsidR="00162B52" w:rsidRPr="00853565" w:rsidRDefault="00162B52" w:rsidP="004A46B9">
            <w:pPr>
              <w:snapToGrid w:val="0"/>
              <w:spacing w:before="80" w:line="160" w:lineRule="exact"/>
              <w:ind w:right="85"/>
              <w:jc w:val="right"/>
            </w:pPr>
            <w:r w:rsidRPr="00853565">
              <w:rPr>
                <w:lang w:val="en-US"/>
              </w:rPr>
              <w:t>17,9</w:t>
            </w:r>
          </w:p>
        </w:tc>
        <w:tc>
          <w:tcPr>
            <w:tcW w:w="2259" w:type="dxa"/>
            <w:tcBorders>
              <w:left w:val="single" w:sz="6" w:space="0" w:color="000000"/>
            </w:tcBorders>
            <w:shd w:val="clear" w:color="auto" w:fill="auto"/>
            <w:vAlign w:val="bottom"/>
          </w:tcPr>
          <w:p w14:paraId="592AB699" w14:textId="77777777" w:rsidR="00162B52" w:rsidRPr="00853565" w:rsidRDefault="00162B52">
            <w:pPr>
              <w:spacing w:before="80" w:line="160" w:lineRule="exact"/>
              <w:ind w:left="170"/>
              <w:rPr>
                <w:i/>
              </w:rPr>
            </w:pPr>
            <w:r w:rsidRPr="00853565">
              <w:rPr>
                <w:i/>
                <w:lang w:val="de-DE"/>
              </w:rPr>
              <w:t>Kyrgyzstan</w:t>
            </w:r>
          </w:p>
        </w:tc>
      </w:tr>
      <w:tr w:rsidR="00853565" w:rsidRPr="00853565" w14:paraId="6AA705CB" w14:textId="77777777" w:rsidTr="00B67A28">
        <w:trPr>
          <w:cantSplit/>
        </w:trPr>
        <w:tc>
          <w:tcPr>
            <w:tcW w:w="2260" w:type="dxa"/>
            <w:shd w:val="clear" w:color="auto" w:fill="auto"/>
            <w:vAlign w:val="bottom"/>
          </w:tcPr>
          <w:p w14:paraId="1C4AE960" w14:textId="77777777" w:rsidR="00162B52" w:rsidRPr="00853565" w:rsidRDefault="00162B52">
            <w:pPr>
              <w:spacing w:before="80" w:line="160" w:lineRule="exact"/>
              <w:ind w:left="113"/>
            </w:pPr>
            <w:r w:rsidRPr="00853565">
              <w:t>Республика Молдова</w:t>
            </w:r>
          </w:p>
        </w:tc>
        <w:tc>
          <w:tcPr>
            <w:tcW w:w="450" w:type="dxa"/>
            <w:tcBorders>
              <w:left w:val="single" w:sz="6" w:space="0" w:color="000000"/>
            </w:tcBorders>
            <w:shd w:val="clear" w:color="auto" w:fill="auto"/>
            <w:vAlign w:val="bottom"/>
          </w:tcPr>
          <w:p w14:paraId="00E7B775" w14:textId="4E4C03CF" w:rsidR="00162B52" w:rsidRPr="00853565" w:rsidRDefault="00162B52" w:rsidP="004A46B9">
            <w:pPr>
              <w:snapToGrid w:val="0"/>
              <w:spacing w:before="80" w:line="160" w:lineRule="exact"/>
              <w:ind w:right="85"/>
              <w:jc w:val="right"/>
            </w:pPr>
            <w:r w:rsidRPr="00853565">
              <w:t>11,4</w:t>
            </w:r>
          </w:p>
        </w:tc>
        <w:tc>
          <w:tcPr>
            <w:tcW w:w="450" w:type="dxa"/>
            <w:tcBorders>
              <w:left w:val="single" w:sz="6" w:space="0" w:color="000000"/>
            </w:tcBorders>
            <w:shd w:val="clear" w:color="auto" w:fill="auto"/>
            <w:vAlign w:val="bottom"/>
          </w:tcPr>
          <w:p w14:paraId="5475C417" w14:textId="54259679" w:rsidR="00162B52" w:rsidRPr="00853565" w:rsidRDefault="00162B52" w:rsidP="005877FE">
            <w:pPr>
              <w:snapToGrid w:val="0"/>
              <w:spacing w:before="80" w:line="160" w:lineRule="exact"/>
              <w:ind w:right="85"/>
              <w:jc w:val="right"/>
            </w:pPr>
            <w:r w:rsidRPr="00853565">
              <w:t>12,8</w:t>
            </w:r>
          </w:p>
        </w:tc>
        <w:tc>
          <w:tcPr>
            <w:tcW w:w="450" w:type="dxa"/>
            <w:tcBorders>
              <w:left w:val="single" w:sz="6" w:space="0" w:color="000000"/>
            </w:tcBorders>
            <w:shd w:val="clear" w:color="auto" w:fill="auto"/>
            <w:vAlign w:val="bottom"/>
          </w:tcPr>
          <w:p w14:paraId="44F09639" w14:textId="4C0600BA" w:rsidR="00162B52" w:rsidRPr="00853565" w:rsidRDefault="00162B52" w:rsidP="005877FE">
            <w:pPr>
              <w:snapToGrid w:val="0"/>
              <w:spacing w:before="80" w:line="160" w:lineRule="exact"/>
              <w:ind w:right="85"/>
              <w:jc w:val="right"/>
            </w:pPr>
            <w:r w:rsidRPr="00853565">
              <w:t>12,0</w:t>
            </w:r>
          </w:p>
        </w:tc>
        <w:tc>
          <w:tcPr>
            <w:tcW w:w="451" w:type="dxa"/>
            <w:tcBorders>
              <w:left w:val="single" w:sz="6" w:space="0" w:color="000000"/>
            </w:tcBorders>
            <w:shd w:val="clear" w:color="auto" w:fill="auto"/>
            <w:vAlign w:val="center"/>
          </w:tcPr>
          <w:p w14:paraId="5CBFF547" w14:textId="1D56B9B6" w:rsidR="00162B52" w:rsidRPr="00853565" w:rsidRDefault="00162B52" w:rsidP="004A46B9">
            <w:pPr>
              <w:snapToGrid w:val="0"/>
              <w:spacing w:before="80" w:line="160" w:lineRule="exact"/>
              <w:ind w:right="85"/>
              <w:jc w:val="right"/>
            </w:pPr>
            <w:r w:rsidRPr="00853565">
              <w:rPr>
                <w:lang w:val="en-US"/>
              </w:rPr>
              <w:t>11,6</w:t>
            </w:r>
          </w:p>
        </w:tc>
        <w:tc>
          <w:tcPr>
            <w:tcW w:w="450" w:type="dxa"/>
            <w:tcBorders>
              <w:left w:val="single" w:sz="6" w:space="0" w:color="000000"/>
            </w:tcBorders>
            <w:shd w:val="clear" w:color="auto" w:fill="auto"/>
            <w:vAlign w:val="bottom"/>
          </w:tcPr>
          <w:p w14:paraId="4B318633" w14:textId="013F4CE2" w:rsidR="00162B52" w:rsidRPr="00853565" w:rsidRDefault="00162B52" w:rsidP="004A46B9">
            <w:pPr>
              <w:snapToGrid w:val="0"/>
              <w:spacing w:before="80" w:line="160" w:lineRule="exact"/>
              <w:ind w:right="85"/>
              <w:jc w:val="right"/>
            </w:pPr>
            <w:r w:rsidRPr="00853565">
              <w:t>12,3</w:t>
            </w:r>
          </w:p>
        </w:tc>
        <w:tc>
          <w:tcPr>
            <w:tcW w:w="450" w:type="dxa"/>
            <w:tcBorders>
              <w:left w:val="single" w:sz="6" w:space="0" w:color="000000"/>
            </w:tcBorders>
            <w:shd w:val="clear" w:color="auto" w:fill="auto"/>
            <w:vAlign w:val="bottom"/>
          </w:tcPr>
          <w:p w14:paraId="45F63176" w14:textId="4CDE49E6" w:rsidR="00162B52" w:rsidRPr="00853565" w:rsidRDefault="00162B52" w:rsidP="005877FE">
            <w:pPr>
              <w:snapToGrid w:val="0"/>
              <w:spacing w:before="80" w:line="160" w:lineRule="exact"/>
              <w:ind w:right="85"/>
              <w:jc w:val="right"/>
            </w:pPr>
            <w:r w:rsidRPr="00853565">
              <w:t>13,9</w:t>
            </w:r>
          </w:p>
        </w:tc>
        <w:tc>
          <w:tcPr>
            <w:tcW w:w="450" w:type="dxa"/>
            <w:tcBorders>
              <w:left w:val="single" w:sz="6" w:space="0" w:color="000000"/>
            </w:tcBorders>
            <w:shd w:val="clear" w:color="auto" w:fill="auto"/>
            <w:vAlign w:val="bottom"/>
          </w:tcPr>
          <w:p w14:paraId="10D45B08" w14:textId="6D8E0012" w:rsidR="00162B52" w:rsidRPr="00853565" w:rsidRDefault="00162B52" w:rsidP="005877FE">
            <w:pPr>
              <w:snapToGrid w:val="0"/>
              <w:spacing w:before="80" w:line="160" w:lineRule="exact"/>
              <w:ind w:right="85"/>
              <w:jc w:val="right"/>
            </w:pPr>
            <w:r w:rsidRPr="00853565">
              <w:t>13,7</w:t>
            </w:r>
          </w:p>
        </w:tc>
        <w:tc>
          <w:tcPr>
            <w:tcW w:w="451" w:type="dxa"/>
            <w:tcBorders>
              <w:left w:val="single" w:sz="6" w:space="0" w:color="000000"/>
            </w:tcBorders>
            <w:shd w:val="clear" w:color="auto" w:fill="auto"/>
            <w:vAlign w:val="center"/>
          </w:tcPr>
          <w:p w14:paraId="3DB4E93E" w14:textId="7BA59AC3" w:rsidR="00162B52" w:rsidRPr="00853565" w:rsidRDefault="00162B52" w:rsidP="004A46B9">
            <w:pPr>
              <w:snapToGrid w:val="0"/>
              <w:spacing w:before="80" w:line="160" w:lineRule="exact"/>
              <w:ind w:right="85"/>
              <w:jc w:val="right"/>
            </w:pPr>
            <w:r w:rsidRPr="00853565">
              <w:rPr>
                <w:lang w:val="en-US"/>
              </w:rPr>
              <w:t>15,4</w:t>
            </w:r>
          </w:p>
        </w:tc>
        <w:tc>
          <w:tcPr>
            <w:tcW w:w="450" w:type="dxa"/>
            <w:tcBorders>
              <w:left w:val="single" w:sz="6" w:space="0" w:color="000000"/>
            </w:tcBorders>
            <w:shd w:val="clear" w:color="auto" w:fill="auto"/>
            <w:vAlign w:val="bottom"/>
          </w:tcPr>
          <w:p w14:paraId="6064D739" w14:textId="79A4ACFC" w:rsidR="00162B52" w:rsidRPr="00853565" w:rsidRDefault="00162B52" w:rsidP="004A46B9">
            <w:pPr>
              <w:snapToGrid w:val="0"/>
              <w:spacing w:before="80" w:line="160" w:lineRule="exact"/>
              <w:ind w:right="85"/>
              <w:jc w:val="right"/>
            </w:pPr>
            <w:r w:rsidRPr="00853565">
              <w:t>-0,9</w:t>
            </w:r>
          </w:p>
        </w:tc>
        <w:tc>
          <w:tcPr>
            <w:tcW w:w="450" w:type="dxa"/>
            <w:tcBorders>
              <w:left w:val="single" w:sz="6" w:space="0" w:color="000000"/>
            </w:tcBorders>
            <w:shd w:val="clear" w:color="auto" w:fill="auto"/>
            <w:vAlign w:val="bottom"/>
          </w:tcPr>
          <w:p w14:paraId="17A18E89" w14:textId="6CCB31FA" w:rsidR="00162B52" w:rsidRPr="00853565" w:rsidRDefault="00162B52" w:rsidP="005877FE">
            <w:pPr>
              <w:snapToGrid w:val="0"/>
              <w:spacing w:before="80" w:line="160" w:lineRule="exact"/>
              <w:ind w:right="85"/>
              <w:jc w:val="right"/>
            </w:pPr>
            <w:r w:rsidRPr="00853565">
              <w:t>-1,1</w:t>
            </w:r>
          </w:p>
        </w:tc>
        <w:tc>
          <w:tcPr>
            <w:tcW w:w="450" w:type="dxa"/>
            <w:tcBorders>
              <w:left w:val="single" w:sz="6" w:space="0" w:color="000000"/>
            </w:tcBorders>
            <w:shd w:val="clear" w:color="auto" w:fill="auto"/>
            <w:vAlign w:val="bottom"/>
          </w:tcPr>
          <w:p w14:paraId="2BE5D5AB" w14:textId="76959994" w:rsidR="00162B52" w:rsidRPr="00853565" w:rsidRDefault="00162B52" w:rsidP="005877FE">
            <w:pPr>
              <w:snapToGrid w:val="0"/>
              <w:spacing w:before="80" w:line="160" w:lineRule="exact"/>
              <w:ind w:right="85"/>
              <w:jc w:val="right"/>
            </w:pPr>
            <w:r w:rsidRPr="00853565">
              <w:t>-1,7</w:t>
            </w:r>
          </w:p>
        </w:tc>
        <w:tc>
          <w:tcPr>
            <w:tcW w:w="451" w:type="dxa"/>
            <w:tcBorders>
              <w:left w:val="single" w:sz="6" w:space="0" w:color="000000"/>
            </w:tcBorders>
            <w:shd w:val="clear" w:color="auto" w:fill="auto"/>
            <w:vAlign w:val="center"/>
          </w:tcPr>
          <w:p w14:paraId="2B42C7EE" w14:textId="6431B4CE" w:rsidR="00162B52" w:rsidRPr="00853565" w:rsidRDefault="00162B52" w:rsidP="004A46B9">
            <w:pPr>
              <w:snapToGrid w:val="0"/>
              <w:spacing w:before="80" w:line="160" w:lineRule="exact"/>
              <w:ind w:right="85"/>
              <w:jc w:val="right"/>
            </w:pPr>
            <w:r w:rsidRPr="00853565">
              <w:rPr>
                <w:lang w:val="en-US"/>
              </w:rPr>
              <w:t>-3,8</w:t>
            </w:r>
          </w:p>
        </w:tc>
        <w:tc>
          <w:tcPr>
            <w:tcW w:w="2259" w:type="dxa"/>
            <w:tcBorders>
              <w:left w:val="single" w:sz="6" w:space="0" w:color="000000"/>
            </w:tcBorders>
            <w:shd w:val="clear" w:color="auto" w:fill="auto"/>
            <w:vAlign w:val="bottom"/>
          </w:tcPr>
          <w:p w14:paraId="3BFCC1E3" w14:textId="77777777" w:rsidR="00162B52" w:rsidRPr="00853565" w:rsidRDefault="00162B52">
            <w:pPr>
              <w:spacing w:before="80" w:line="160" w:lineRule="exact"/>
              <w:ind w:left="170"/>
              <w:rPr>
                <w:i/>
              </w:rPr>
            </w:pPr>
            <w:r w:rsidRPr="00853565">
              <w:rPr>
                <w:i/>
                <w:lang w:val="de-DE"/>
              </w:rPr>
              <w:t>Republic of Moldova</w:t>
            </w:r>
          </w:p>
        </w:tc>
      </w:tr>
      <w:tr w:rsidR="00853565" w:rsidRPr="00853565" w14:paraId="67B45C7C" w14:textId="77777777" w:rsidTr="00B67A28">
        <w:trPr>
          <w:cantSplit/>
        </w:trPr>
        <w:tc>
          <w:tcPr>
            <w:tcW w:w="2260" w:type="dxa"/>
            <w:shd w:val="clear" w:color="auto" w:fill="auto"/>
            <w:vAlign w:val="bottom"/>
          </w:tcPr>
          <w:p w14:paraId="24961EE7" w14:textId="77777777" w:rsidR="00162B52" w:rsidRPr="00853565" w:rsidRDefault="00162B52" w:rsidP="005248B0">
            <w:pPr>
              <w:spacing w:before="80" w:line="160" w:lineRule="exact"/>
              <w:ind w:left="113"/>
            </w:pPr>
            <w:r w:rsidRPr="00853565">
              <w:t>Таджикистан</w:t>
            </w:r>
          </w:p>
        </w:tc>
        <w:tc>
          <w:tcPr>
            <w:tcW w:w="450" w:type="dxa"/>
            <w:tcBorders>
              <w:left w:val="single" w:sz="6" w:space="0" w:color="000000"/>
            </w:tcBorders>
            <w:shd w:val="clear" w:color="auto" w:fill="auto"/>
            <w:vAlign w:val="bottom"/>
          </w:tcPr>
          <w:p w14:paraId="2E2C5BCF" w14:textId="22E94C00" w:rsidR="00162B52" w:rsidRPr="00853565" w:rsidRDefault="00162B52" w:rsidP="004A46B9">
            <w:pPr>
              <w:snapToGrid w:val="0"/>
              <w:spacing w:before="80" w:line="160" w:lineRule="exact"/>
              <w:ind w:right="85"/>
              <w:jc w:val="right"/>
            </w:pPr>
            <w:r w:rsidRPr="00853565">
              <w:t>31,9</w:t>
            </w:r>
          </w:p>
        </w:tc>
        <w:tc>
          <w:tcPr>
            <w:tcW w:w="450" w:type="dxa"/>
            <w:tcBorders>
              <w:left w:val="single" w:sz="6" w:space="0" w:color="000000"/>
            </w:tcBorders>
            <w:shd w:val="clear" w:color="auto" w:fill="auto"/>
            <w:vAlign w:val="bottom"/>
          </w:tcPr>
          <w:p w14:paraId="76CAF082" w14:textId="2F3FE2D5" w:rsidR="00162B52" w:rsidRPr="00853565" w:rsidRDefault="00162B52" w:rsidP="005877FE">
            <w:pPr>
              <w:snapToGrid w:val="0"/>
              <w:spacing w:before="80" w:line="160" w:lineRule="exact"/>
              <w:ind w:right="85"/>
              <w:jc w:val="right"/>
            </w:pPr>
            <w:r w:rsidRPr="00853565">
              <w:t>25,6</w:t>
            </w:r>
          </w:p>
        </w:tc>
        <w:tc>
          <w:tcPr>
            <w:tcW w:w="450" w:type="dxa"/>
            <w:tcBorders>
              <w:left w:val="single" w:sz="6" w:space="0" w:color="000000"/>
            </w:tcBorders>
            <w:shd w:val="clear" w:color="auto" w:fill="auto"/>
            <w:vAlign w:val="bottom"/>
          </w:tcPr>
          <w:p w14:paraId="6279A309" w14:textId="006B3B17" w:rsidR="00162B52" w:rsidRPr="00853565" w:rsidRDefault="00162B52" w:rsidP="005877FE">
            <w:pPr>
              <w:snapToGrid w:val="0"/>
              <w:spacing w:before="80" w:line="160" w:lineRule="exact"/>
              <w:ind w:right="85"/>
              <w:jc w:val="right"/>
            </w:pPr>
            <w:r w:rsidRPr="00853565">
              <w:rPr>
                <w:lang w:val="en-US"/>
              </w:rPr>
              <w:t>25,4</w:t>
            </w:r>
          </w:p>
        </w:tc>
        <w:tc>
          <w:tcPr>
            <w:tcW w:w="451" w:type="dxa"/>
            <w:tcBorders>
              <w:left w:val="single" w:sz="6" w:space="0" w:color="000000"/>
            </w:tcBorders>
            <w:shd w:val="clear" w:color="auto" w:fill="auto"/>
            <w:vAlign w:val="center"/>
          </w:tcPr>
          <w:p w14:paraId="6F707B31" w14:textId="2CC68998" w:rsidR="00162B52" w:rsidRPr="00853565" w:rsidRDefault="00162B52" w:rsidP="004A46B9">
            <w:pPr>
              <w:snapToGrid w:val="0"/>
              <w:spacing w:before="80" w:line="160" w:lineRule="exact"/>
              <w:ind w:right="85"/>
              <w:jc w:val="right"/>
            </w:pPr>
            <w:r w:rsidRPr="00853565">
              <w:rPr>
                <w:lang w:val="en-US"/>
              </w:rPr>
              <w:t>…</w:t>
            </w:r>
          </w:p>
        </w:tc>
        <w:tc>
          <w:tcPr>
            <w:tcW w:w="450" w:type="dxa"/>
            <w:tcBorders>
              <w:left w:val="single" w:sz="6" w:space="0" w:color="000000"/>
            </w:tcBorders>
            <w:shd w:val="clear" w:color="auto" w:fill="auto"/>
            <w:vAlign w:val="bottom"/>
          </w:tcPr>
          <w:p w14:paraId="4932E85B" w14:textId="3049A904" w:rsidR="00162B52" w:rsidRPr="00853565" w:rsidRDefault="00162B52" w:rsidP="004A46B9">
            <w:pPr>
              <w:snapToGrid w:val="0"/>
              <w:spacing w:before="80" w:line="160" w:lineRule="exact"/>
              <w:ind w:right="85"/>
              <w:jc w:val="right"/>
            </w:pPr>
            <w:r w:rsidRPr="00853565">
              <w:t>4,4</w:t>
            </w:r>
          </w:p>
        </w:tc>
        <w:tc>
          <w:tcPr>
            <w:tcW w:w="450" w:type="dxa"/>
            <w:tcBorders>
              <w:left w:val="single" w:sz="6" w:space="0" w:color="000000"/>
            </w:tcBorders>
            <w:shd w:val="clear" w:color="auto" w:fill="auto"/>
            <w:vAlign w:val="bottom"/>
          </w:tcPr>
          <w:p w14:paraId="4108D814" w14:textId="4E714065" w:rsidR="00162B52" w:rsidRPr="00853565" w:rsidRDefault="00162B52" w:rsidP="005877FE">
            <w:pPr>
              <w:snapToGrid w:val="0"/>
              <w:spacing w:before="80" w:line="160" w:lineRule="exact"/>
              <w:ind w:right="85"/>
              <w:jc w:val="right"/>
            </w:pPr>
            <w:r w:rsidRPr="00853565">
              <w:t>3,6</w:t>
            </w:r>
          </w:p>
        </w:tc>
        <w:tc>
          <w:tcPr>
            <w:tcW w:w="450" w:type="dxa"/>
            <w:tcBorders>
              <w:left w:val="single" w:sz="6" w:space="0" w:color="000000"/>
            </w:tcBorders>
            <w:shd w:val="clear" w:color="auto" w:fill="auto"/>
            <w:vAlign w:val="bottom"/>
          </w:tcPr>
          <w:p w14:paraId="0B565C1F" w14:textId="0FBC5520" w:rsidR="00162B52" w:rsidRPr="00853565" w:rsidRDefault="00162B52" w:rsidP="005877FE">
            <w:pPr>
              <w:snapToGrid w:val="0"/>
              <w:spacing w:before="80" w:line="160" w:lineRule="exact"/>
              <w:ind w:right="85"/>
              <w:jc w:val="right"/>
            </w:pPr>
            <w:r w:rsidRPr="00853565">
              <w:rPr>
                <w:lang w:val="en-US"/>
              </w:rPr>
              <w:t>3,6</w:t>
            </w:r>
          </w:p>
        </w:tc>
        <w:tc>
          <w:tcPr>
            <w:tcW w:w="451" w:type="dxa"/>
            <w:tcBorders>
              <w:left w:val="single" w:sz="6" w:space="0" w:color="000000"/>
            </w:tcBorders>
            <w:shd w:val="clear" w:color="auto" w:fill="auto"/>
            <w:vAlign w:val="center"/>
          </w:tcPr>
          <w:p w14:paraId="0B18D779" w14:textId="471A553C" w:rsidR="00162B52" w:rsidRPr="00853565" w:rsidRDefault="00162B52" w:rsidP="004A46B9">
            <w:pPr>
              <w:snapToGrid w:val="0"/>
              <w:spacing w:before="80" w:line="160" w:lineRule="exact"/>
              <w:ind w:right="85"/>
              <w:jc w:val="right"/>
            </w:pPr>
            <w:r w:rsidRPr="00853565">
              <w:rPr>
                <w:lang w:val="en-US"/>
              </w:rPr>
              <w:t>…</w:t>
            </w:r>
          </w:p>
        </w:tc>
        <w:tc>
          <w:tcPr>
            <w:tcW w:w="450" w:type="dxa"/>
            <w:tcBorders>
              <w:left w:val="single" w:sz="6" w:space="0" w:color="000000"/>
            </w:tcBorders>
            <w:shd w:val="clear" w:color="auto" w:fill="auto"/>
            <w:vAlign w:val="bottom"/>
          </w:tcPr>
          <w:p w14:paraId="530EF800" w14:textId="62013924" w:rsidR="00162B52" w:rsidRPr="00853565" w:rsidRDefault="00162B52" w:rsidP="004A46B9">
            <w:pPr>
              <w:snapToGrid w:val="0"/>
              <w:spacing w:before="80" w:line="160" w:lineRule="exact"/>
              <w:ind w:right="85"/>
              <w:jc w:val="right"/>
            </w:pPr>
            <w:r w:rsidRPr="00853565">
              <w:t>27,5</w:t>
            </w:r>
          </w:p>
        </w:tc>
        <w:tc>
          <w:tcPr>
            <w:tcW w:w="450" w:type="dxa"/>
            <w:tcBorders>
              <w:left w:val="single" w:sz="6" w:space="0" w:color="000000"/>
            </w:tcBorders>
            <w:shd w:val="clear" w:color="auto" w:fill="auto"/>
            <w:vAlign w:val="bottom"/>
          </w:tcPr>
          <w:p w14:paraId="004CF6F0" w14:textId="08AD3D6C" w:rsidR="00162B52" w:rsidRPr="00853565" w:rsidRDefault="00162B52" w:rsidP="005877FE">
            <w:pPr>
              <w:snapToGrid w:val="0"/>
              <w:spacing w:before="80" w:line="160" w:lineRule="exact"/>
              <w:ind w:right="85"/>
              <w:jc w:val="right"/>
            </w:pPr>
            <w:r w:rsidRPr="00853565">
              <w:t>22,0</w:t>
            </w:r>
          </w:p>
        </w:tc>
        <w:tc>
          <w:tcPr>
            <w:tcW w:w="450" w:type="dxa"/>
            <w:tcBorders>
              <w:left w:val="single" w:sz="6" w:space="0" w:color="000000"/>
            </w:tcBorders>
            <w:shd w:val="clear" w:color="auto" w:fill="auto"/>
            <w:vAlign w:val="bottom"/>
          </w:tcPr>
          <w:p w14:paraId="23AA0DFC" w14:textId="7A3CB463" w:rsidR="00162B52" w:rsidRPr="00853565" w:rsidRDefault="00162B52" w:rsidP="005877FE">
            <w:pPr>
              <w:snapToGrid w:val="0"/>
              <w:spacing w:before="80" w:line="160" w:lineRule="exact"/>
              <w:ind w:right="85"/>
              <w:jc w:val="right"/>
            </w:pPr>
            <w:r w:rsidRPr="00853565">
              <w:rPr>
                <w:lang w:val="en-US"/>
              </w:rPr>
              <w:t>21,8</w:t>
            </w:r>
          </w:p>
        </w:tc>
        <w:tc>
          <w:tcPr>
            <w:tcW w:w="451" w:type="dxa"/>
            <w:tcBorders>
              <w:left w:val="single" w:sz="6" w:space="0" w:color="000000"/>
            </w:tcBorders>
            <w:shd w:val="clear" w:color="auto" w:fill="auto"/>
            <w:vAlign w:val="center"/>
          </w:tcPr>
          <w:p w14:paraId="4DE74A40" w14:textId="05E123B1" w:rsidR="00162B52" w:rsidRPr="00853565" w:rsidRDefault="00162B52" w:rsidP="004A46B9">
            <w:pPr>
              <w:snapToGrid w:val="0"/>
              <w:spacing w:before="80" w:line="160" w:lineRule="exact"/>
              <w:ind w:right="85"/>
              <w:jc w:val="right"/>
            </w:pPr>
            <w:r w:rsidRPr="00853565">
              <w:rPr>
                <w:lang w:val="en-US"/>
              </w:rPr>
              <w:t>…</w:t>
            </w:r>
          </w:p>
        </w:tc>
        <w:tc>
          <w:tcPr>
            <w:tcW w:w="2259" w:type="dxa"/>
            <w:tcBorders>
              <w:left w:val="single" w:sz="6" w:space="0" w:color="000000"/>
            </w:tcBorders>
            <w:shd w:val="clear" w:color="auto" w:fill="auto"/>
            <w:vAlign w:val="bottom"/>
          </w:tcPr>
          <w:p w14:paraId="3D1848F9" w14:textId="77777777" w:rsidR="00162B52" w:rsidRPr="00853565" w:rsidRDefault="00162B52" w:rsidP="005248B0">
            <w:pPr>
              <w:spacing w:before="80" w:line="160" w:lineRule="exact"/>
              <w:ind w:left="170"/>
              <w:rPr>
                <w:i/>
              </w:rPr>
            </w:pPr>
            <w:r w:rsidRPr="00853565">
              <w:rPr>
                <w:i/>
              </w:rPr>
              <w:t>Tajikistan</w:t>
            </w:r>
          </w:p>
        </w:tc>
      </w:tr>
      <w:tr w:rsidR="00853565" w:rsidRPr="00853565" w14:paraId="42C765E2" w14:textId="77777777" w:rsidTr="00B67A28">
        <w:trPr>
          <w:cantSplit/>
        </w:trPr>
        <w:tc>
          <w:tcPr>
            <w:tcW w:w="2260" w:type="dxa"/>
            <w:shd w:val="clear" w:color="auto" w:fill="auto"/>
            <w:vAlign w:val="bottom"/>
          </w:tcPr>
          <w:p w14:paraId="0D4CEDB2" w14:textId="77777777" w:rsidR="00162B52" w:rsidRPr="00853565" w:rsidRDefault="00162B52" w:rsidP="005248B0">
            <w:pPr>
              <w:spacing w:before="80" w:line="160" w:lineRule="exact"/>
              <w:ind w:left="113"/>
            </w:pPr>
            <w:r w:rsidRPr="00853565">
              <w:t>Узбекистан</w:t>
            </w:r>
          </w:p>
        </w:tc>
        <w:tc>
          <w:tcPr>
            <w:tcW w:w="450" w:type="dxa"/>
            <w:tcBorders>
              <w:left w:val="single" w:sz="6" w:space="0" w:color="000000"/>
            </w:tcBorders>
            <w:shd w:val="clear" w:color="auto" w:fill="auto"/>
            <w:vAlign w:val="bottom"/>
          </w:tcPr>
          <w:p w14:paraId="5B4787AD" w14:textId="3E30C04F" w:rsidR="00162B52" w:rsidRPr="00853565" w:rsidRDefault="00162B52" w:rsidP="004A46B9">
            <w:pPr>
              <w:snapToGrid w:val="0"/>
              <w:spacing w:before="80" w:line="160" w:lineRule="exact"/>
              <w:ind w:right="85"/>
              <w:jc w:val="right"/>
            </w:pPr>
            <w:r w:rsidRPr="00853565">
              <w:t>21,9</w:t>
            </w:r>
          </w:p>
        </w:tc>
        <w:tc>
          <w:tcPr>
            <w:tcW w:w="450" w:type="dxa"/>
            <w:tcBorders>
              <w:left w:val="single" w:sz="6" w:space="0" w:color="000000"/>
            </w:tcBorders>
            <w:shd w:val="clear" w:color="auto" w:fill="auto"/>
            <w:vAlign w:val="bottom"/>
          </w:tcPr>
          <w:p w14:paraId="622CD2A9" w14:textId="2D4C064F" w:rsidR="00162B52" w:rsidRPr="00853565" w:rsidRDefault="00162B52" w:rsidP="005877FE">
            <w:pPr>
              <w:snapToGrid w:val="0"/>
              <w:spacing w:before="80" w:line="160" w:lineRule="exact"/>
              <w:ind w:right="85"/>
              <w:jc w:val="right"/>
            </w:pPr>
            <w:r w:rsidRPr="00853565">
              <w:t>23,3</w:t>
            </w:r>
          </w:p>
        </w:tc>
        <w:tc>
          <w:tcPr>
            <w:tcW w:w="450" w:type="dxa"/>
            <w:tcBorders>
              <w:left w:val="single" w:sz="6" w:space="0" w:color="000000"/>
            </w:tcBorders>
            <w:shd w:val="clear" w:color="auto" w:fill="auto"/>
            <w:vAlign w:val="bottom"/>
          </w:tcPr>
          <w:p w14:paraId="6C9A7CED" w14:textId="4680BB04" w:rsidR="00162B52" w:rsidRPr="00853565" w:rsidRDefault="00162B52" w:rsidP="005877FE">
            <w:pPr>
              <w:snapToGrid w:val="0"/>
              <w:spacing w:before="80" w:line="160" w:lineRule="exact"/>
              <w:ind w:right="85"/>
              <w:jc w:val="right"/>
            </w:pPr>
            <w:r w:rsidRPr="00853565">
              <w:t>24,3</w:t>
            </w:r>
          </w:p>
        </w:tc>
        <w:tc>
          <w:tcPr>
            <w:tcW w:w="451" w:type="dxa"/>
            <w:tcBorders>
              <w:left w:val="single" w:sz="6" w:space="0" w:color="000000"/>
            </w:tcBorders>
            <w:shd w:val="clear" w:color="auto" w:fill="auto"/>
            <w:vAlign w:val="center"/>
          </w:tcPr>
          <w:p w14:paraId="7DB780A3" w14:textId="53935328" w:rsidR="00162B52" w:rsidRPr="00853565" w:rsidRDefault="00162B52" w:rsidP="004A46B9">
            <w:pPr>
              <w:snapToGrid w:val="0"/>
              <w:spacing w:before="80" w:line="160" w:lineRule="exact"/>
              <w:ind w:right="85"/>
              <w:jc w:val="right"/>
            </w:pPr>
            <w:r w:rsidRPr="00853565">
              <w:rPr>
                <w:lang w:val="en-US"/>
              </w:rPr>
              <w:t>24,6</w:t>
            </w:r>
          </w:p>
        </w:tc>
        <w:tc>
          <w:tcPr>
            <w:tcW w:w="450" w:type="dxa"/>
            <w:tcBorders>
              <w:left w:val="single" w:sz="6" w:space="0" w:color="000000"/>
            </w:tcBorders>
            <w:shd w:val="clear" w:color="auto" w:fill="auto"/>
            <w:vAlign w:val="bottom"/>
          </w:tcPr>
          <w:p w14:paraId="03CEE6D4" w14:textId="0D838ADA" w:rsidR="00162B52" w:rsidRPr="00853565" w:rsidRDefault="00162B52" w:rsidP="004A46B9">
            <w:pPr>
              <w:snapToGrid w:val="0"/>
              <w:spacing w:before="80" w:line="160" w:lineRule="exact"/>
              <w:ind w:right="85"/>
              <w:jc w:val="right"/>
            </w:pPr>
            <w:r w:rsidRPr="00853565">
              <w:t>4,6</w:t>
            </w:r>
          </w:p>
        </w:tc>
        <w:tc>
          <w:tcPr>
            <w:tcW w:w="450" w:type="dxa"/>
            <w:tcBorders>
              <w:left w:val="single" w:sz="6" w:space="0" w:color="000000"/>
            </w:tcBorders>
            <w:shd w:val="clear" w:color="auto" w:fill="auto"/>
            <w:vAlign w:val="bottom"/>
          </w:tcPr>
          <w:p w14:paraId="3379FF00" w14:textId="6429CA64" w:rsidR="00162B52" w:rsidRPr="00853565" w:rsidRDefault="00162B52" w:rsidP="005877FE">
            <w:pPr>
              <w:snapToGrid w:val="0"/>
              <w:spacing w:before="80" w:line="160" w:lineRule="exact"/>
              <w:ind w:right="85"/>
              <w:jc w:val="right"/>
            </w:pPr>
            <w:r w:rsidRPr="00853565">
              <w:t>4,7</w:t>
            </w:r>
          </w:p>
        </w:tc>
        <w:tc>
          <w:tcPr>
            <w:tcW w:w="450" w:type="dxa"/>
            <w:tcBorders>
              <w:left w:val="single" w:sz="6" w:space="0" w:color="000000"/>
            </w:tcBorders>
            <w:shd w:val="clear" w:color="auto" w:fill="auto"/>
            <w:vAlign w:val="bottom"/>
          </w:tcPr>
          <w:p w14:paraId="6A386E60" w14:textId="4BABF25E" w:rsidR="00162B52" w:rsidRPr="00853565" w:rsidRDefault="00162B52" w:rsidP="005877FE">
            <w:pPr>
              <w:snapToGrid w:val="0"/>
              <w:spacing w:before="80" w:line="160" w:lineRule="exact"/>
              <w:ind w:right="85"/>
              <w:jc w:val="right"/>
            </w:pPr>
            <w:r w:rsidRPr="00853565">
              <w:t>4,6</w:t>
            </w:r>
          </w:p>
        </w:tc>
        <w:tc>
          <w:tcPr>
            <w:tcW w:w="451" w:type="dxa"/>
            <w:tcBorders>
              <w:left w:val="single" w:sz="6" w:space="0" w:color="000000"/>
            </w:tcBorders>
            <w:shd w:val="clear" w:color="auto" w:fill="auto"/>
            <w:vAlign w:val="center"/>
          </w:tcPr>
          <w:p w14:paraId="11EF4EBE" w14:textId="1E7DF018" w:rsidR="00162B52" w:rsidRPr="00853565" w:rsidRDefault="00162B52" w:rsidP="004A46B9">
            <w:pPr>
              <w:snapToGrid w:val="0"/>
              <w:spacing w:before="80" w:line="160" w:lineRule="exact"/>
              <w:ind w:right="85"/>
              <w:jc w:val="right"/>
            </w:pPr>
            <w:r w:rsidRPr="00853565">
              <w:rPr>
                <w:lang w:val="en-US"/>
              </w:rPr>
              <w:t>5,1</w:t>
            </w:r>
          </w:p>
        </w:tc>
        <w:tc>
          <w:tcPr>
            <w:tcW w:w="450" w:type="dxa"/>
            <w:tcBorders>
              <w:left w:val="single" w:sz="6" w:space="0" w:color="000000"/>
            </w:tcBorders>
            <w:shd w:val="clear" w:color="auto" w:fill="auto"/>
            <w:vAlign w:val="bottom"/>
          </w:tcPr>
          <w:p w14:paraId="24AC77C9" w14:textId="587B8343" w:rsidR="00162B52" w:rsidRPr="00853565" w:rsidRDefault="00162B52" w:rsidP="004A46B9">
            <w:pPr>
              <w:snapToGrid w:val="0"/>
              <w:spacing w:before="80" w:line="160" w:lineRule="exact"/>
              <w:ind w:right="85"/>
              <w:jc w:val="right"/>
            </w:pPr>
            <w:r w:rsidRPr="00853565">
              <w:t>17,3</w:t>
            </w:r>
          </w:p>
        </w:tc>
        <w:tc>
          <w:tcPr>
            <w:tcW w:w="450" w:type="dxa"/>
            <w:tcBorders>
              <w:left w:val="single" w:sz="6" w:space="0" w:color="000000"/>
            </w:tcBorders>
            <w:shd w:val="clear" w:color="auto" w:fill="auto"/>
            <w:vAlign w:val="bottom"/>
          </w:tcPr>
          <w:p w14:paraId="077C2CAB" w14:textId="41403F1A" w:rsidR="00162B52" w:rsidRPr="00853565" w:rsidRDefault="00162B52" w:rsidP="005877FE">
            <w:pPr>
              <w:snapToGrid w:val="0"/>
              <w:spacing w:before="80" w:line="160" w:lineRule="exact"/>
              <w:ind w:right="85"/>
              <w:jc w:val="right"/>
            </w:pPr>
            <w:r w:rsidRPr="00853565">
              <w:t>18,6</w:t>
            </w:r>
          </w:p>
        </w:tc>
        <w:tc>
          <w:tcPr>
            <w:tcW w:w="450" w:type="dxa"/>
            <w:tcBorders>
              <w:left w:val="single" w:sz="6" w:space="0" w:color="000000"/>
            </w:tcBorders>
            <w:shd w:val="clear" w:color="auto" w:fill="auto"/>
            <w:vAlign w:val="bottom"/>
          </w:tcPr>
          <w:p w14:paraId="41CA5D02" w14:textId="4302563E" w:rsidR="00162B52" w:rsidRPr="00853565" w:rsidRDefault="00162B52" w:rsidP="00B30435">
            <w:pPr>
              <w:snapToGrid w:val="0"/>
              <w:spacing w:before="80" w:line="160" w:lineRule="exact"/>
              <w:ind w:right="85"/>
              <w:jc w:val="right"/>
            </w:pPr>
            <w:r w:rsidRPr="00853565">
              <w:t>19,</w:t>
            </w:r>
            <w:r w:rsidR="00725531" w:rsidRPr="00853565">
              <w:t>7</w:t>
            </w:r>
          </w:p>
        </w:tc>
        <w:tc>
          <w:tcPr>
            <w:tcW w:w="451" w:type="dxa"/>
            <w:tcBorders>
              <w:left w:val="single" w:sz="6" w:space="0" w:color="000000"/>
            </w:tcBorders>
            <w:shd w:val="clear" w:color="auto" w:fill="auto"/>
            <w:vAlign w:val="center"/>
          </w:tcPr>
          <w:p w14:paraId="0B5EFB1C" w14:textId="248FDF6A" w:rsidR="00162B52" w:rsidRPr="00853565" w:rsidRDefault="00725531" w:rsidP="004A46B9">
            <w:pPr>
              <w:snapToGrid w:val="0"/>
              <w:spacing w:before="80" w:line="160" w:lineRule="exact"/>
              <w:ind w:right="85"/>
              <w:jc w:val="right"/>
            </w:pPr>
            <w:r w:rsidRPr="00853565">
              <w:t>19,5</w:t>
            </w:r>
          </w:p>
        </w:tc>
        <w:tc>
          <w:tcPr>
            <w:tcW w:w="2259" w:type="dxa"/>
            <w:tcBorders>
              <w:left w:val="single" w:sz="6" w:space="0" w:color="000000"/>
            </w:tcBorders>
            <w:shd w:val="clear" w:color="auto" w:fill="auto"/>
            <w:vAlign w:val="bottom"/>
          </w:tcPr>
          <w:p w14:paraId="55D40B6E" w14:textId="77777777" w:rsidR="00162B52" w:rsidRPr="00853565" w:rsidRDefault="00162B52" w:rsidP="005248B0">
            <w:pPr>
              <w:spacing w:before="80" w:line="160" w:lineRule="exact"/>
              <w:ind w:left="170"/>
              <w:rPr>
                <w:i/>
              </w:rPr>
            </w:pPr>
            <w:r w:rsidRPr="00853565">
              <w:rPr>
                <w:i/>
              </w:rPr>
              <w:t>Uzbekistan</w:t>
            </w:r>
          </w:p>
        </w:tc>
      </w:tr>
      <w:tr w:rsidR="00853565" w:rsidRPr="00853565" w14:paraId="14D2050F" w14:textId="77777777" w:rsidTr="00B67A28">
        <w:trPr>
          <w:cantSplit/>
        </w:trPr>
        <w:tc>
          <w:tcPr>
            <w:tcW w:w="2260" w:type="dxa"/>
            <w:shd w:val="clear" w:color="auto" w:fill="auto"/>
            <w:vAlign w:val="bottom"/>
          </w:tcPr>
          <w:p w14:paraId="769C70A8" w14:textId="77777777" w:rsidR="00162B52" w:rsidRPr="00853565" w:rsidRDefault="00162B52" w:rsidP="005248B0">
            <w:pPr>
              <w:spacing w:before="80" w:line="160" w:lineRule="exact"/>
              <w:ind w:left="113"/>
            </w:pPr>
            <w:r w:rsidRPr="00853565">
              <w:t>Украина</w:t>
            </w:r>
          </w:p>
        </w:tc>
        <w:tc>
          <w:tcPr>
            <w:tcW w:w="450" w:type="dxa"/>
            <w:tcBorders>
              <w:left w:val="single" w:sz="6" w:space="0" w:color="000000"/>
            </w:tcBorders>
            <w:shd w:val="clear" w:color="auto" w:fill="auto"/>
            <w:vAlign w:val="bottom"/>
          </w:tcPr>
          <w:p w14:paraId="6A9AC9E6" w14:textId="4DE79D75" w:rsidR="00162B52" w:rsidRPr="00853565" w:rsidRDefault="00162B52" w:rsidP="004A46B9">
            <w:pPr>
              <w:snapToGrid w:val="0"/>
              <w:spacing w:before="80" w:line="160" w:lineRule="exact"/>
              <w:ind w:right="85"/>
              <w:jc w:val="right"/>
            </w:pPr>
            <w:r w:rsidRPr="00853565">
              <w:t>10,8</w:t>
            </w:r>
          </w:p>
        </w:tc>
        <w:tc>
          <w:tcPr>
            <w:tcW w:w="450" w:type="dxa"/>
            <w:tcBorders>
              <w:left w:val="single" w:sz="6" w:space="0" w:color="000000"/>
            </w:tcBorders>
            <w:shd w:val="clear" w:color="auto" w:fill="auto"/>
            <w:vAlign w:val="bottom"/>
          </w:tcPr>
          <w:p w14:paraId="4F4079E9" w14:textId="4475C083" w:rsidR="00162B52" w:rsidRPr="00853565" w:rsidRDefault="00162B52" w:rsidP="005877FE">
            <w:pPr>
              <w:snapToGrid w:val="0"/>
              <w:spacing w:before="80" w:line="160" w:lineRule="exact"/>
              <w:ind w:right="85"/>
              <w:jc w:val="right"/>
            </w:pPr>
            <w:r w:rsidRPr="00853565">
              <w:t>8,7</w:t>
            </w:r>
          </w:p>
        </w:tc>
        <w:tc>
          <w:tcPr>
            <w:tcW w:w="450" w:type="dxa"/>
            <w:tcBorders>
              <w:left w:val="single" w:sz="6" w:space="0" w:color="000000"/>
            </w:tcBorders>
            <w:shd w:val="clear" w:color="auto" w:fill="auto"/>
            <w:vAlign w:val="bottom"/>
          </w:tcPr>
          <w:p w14:paraId="7791B50F" w14:textId="36B06486" w:rsidR="00162B52" w:rsidRPr="00853565" w:rsidRDefault="00162B52" w:rsidP="005877FE">
            <w:pPr>
              <w:snapToGrid w:val="0"/>
              <w:spacing w:before="80" w:line="160" w:lineRule="exact"/>
              <w:ind w:right="85"/>
              <w:jc w:val="right"/>
            </w:pPr>
            <w:r w:rsidRPr="00853565">
              <w:t>8,1</w:t>
            </w:r>
          </w:p>
        </w:tc>
        <w:tc>
          <w:tcPr>
            <w:tcW w:w="451" w:type="dxa"/>
            <w:tcBorders>
              <w:left w:val="single" w:sz="6" w:space="0" w:color="000000"/>
            </w:tcBorders>
            <w:shd w:val="clear" w:color="auto" w:fill="auto"/>
            <w:vAlign w:val="center"/>
          </w:tcPr>
          <w:p w14:paraId="2BDC035A" w14:textId="280D30FD" w:rsidR="00162B52" w:rsidRPr="00853565" w:rsidRDefault="00162B52" w:rsidP="004A46B9">
            <w:pPr>
              <w:snapToGrid w:val="0"/>
              <w:spacing w:before="80" w:line="160" w:lineRule="exact"/>
              <w:ind w:right="85"/>
              <w:jc w:val="right"/>
            </w:pPr>
            <w:r w:rsidRPr="00853565">
              <w:rPr>
                <w:lang w:val="en-US"/>
              </w:rPr>
              <w:t>7,8</w:t>
            </w:r>
          </w:p>
        </w:tc>
        <w:tc>
          <w:tcPr>
            <w:tcW w:w="450" w:type="dxa"/>
            <w:tcBorders>
              <w:left w:val="single" w:sz="6" w:space="0" w:color="000000"/>
            </w:tcBorders>
            <w:shd w:val="clear" w:color="auto" w:fill="auto"/>
            <w:vAlign w:val="bottom"/>
          </w:tcPr>
          <w:p w14:paraId="327953C3" w14:textId="00382DE3" w:rsidR="00162B52" w:rsidRPr="00853565" w:rsidRDefault="00162B52" w:rsidP="004A46B9">
            <w:pPr>
              <w:snapToGrid w:val="0"/>
              <w:spacing w:before="80" w:line="160" w:lineRule="exact"/>
              <w:ind w:right="85"/>
              <w:jc w:val="right"/>
            </w:pPr>
            <w:r w:rsidRPr="00853565">
              <w:t>15,2</w:t>
            </w:r>
          </w:p>
        </w:tc>
        <w:tc>
          <w:tcPr>
            <w:tcW w:w="450" w:type="dxa"/>
            <w:tcBorders>
              <w:left w:val="single" w:sz="6" w:space="0" w:color="000000"/>
            </w:tcBorders>
            <w:shd w:val="clear" w:color="auto" w:fill="auto"/>
            <w:vAlign w:val="bottom"/>
          </w:tcPr>
          <w:p w14:paraId="738F1EED" w14:textId="250643F0" w:rsidR="00162B52" w:rsidRPr="00853565" w:rsidRDefault="00162B52" w:rsidP="005877FE">
            <w:pPr>
              <w:snapToGrid w:val="0"/>
              <w:spacing w:before="80" w:line="160" w:lineRule="exact"/>
              <w:ind w:right="85"/>
              <w:jc w:val="right"/>
            </w:pPr>
            <w:r w:rsidRPr="00853565">
              <w:t>14,8</w:t>
            </w:r>
          </w:p>
        </w:tc>
        <w:tc>
          <w:tcPr>
            <w:tcW w:w="450" w:type="dxa"/>
            <w:tcBorders>
              <w:left w:val="single" w:sz="6" w:space="0" w:color="000000"/>
            </w:tcBorders>
            <w:shd w:val="clear" w:color="auto" w:fill="auto"/>
            <w:vAlign w:val="bottom"/>
          </w:tcPr>
          <w:p w14:paraId="54A2680D" w14:textId="67735047" w:rsidR="00162B52" w:rsidRPr="00853565" w:rsidRDefault="00162B52" w:rsidP="005877FE">
            <w:pPr>
              <w:snapToGrid w:val="0"/>
              <w:spacing w:before="80" w:line="160" w:lineRule="exact"/>
              <w:ind w:right="85"/>
              <w:jc w:val="right"/>
            </w:pPr>
            <w:r w:rsidRPr="00853565">
              <w:t>14,7</w:t>
            </w:r>
          </w:p>
        </w:tc>
        <w:tc>
          <w:tcPr>
            <w:tcW w:w="451" w:type="dxa"/>
            <w:tcBorders>
              <w:left w:val="single" w:sz="6" w:space="0" w:color="000000"/>
            </w:tcBorders>
            <w:shd w:val="clear" w:color="auto" w:fill="auto"/>
            <w:vAlign w:val="center"/>
          </w:tcPr>
          <w:p w14:paraId="757EA199" w14:textId="4DDBA682" w:rsidR="00162B52" w:rsidRPr="00853565" w:rsidRDefault="00162B52" w:rsidP="004A46B9">
            <w:pPr>
              <w:snapToGrid w:val="0"/>
              <w:spacing w:before="80" w:line="160" w:lineRule="exact"/>
              <w:ind w:right="85"/>
              <w:jc w:val="right"/>
            </w:pPr>
            <w:r w:rsidRPr="00853565">
              <w:rPr>
                <w:lang w:val="en-US"/>
              </w:rPr>
              <w:t>15,9</w:t>
            </w:r>
          </w:p>
        </w:tc>
        <w:tc>
          <w:tcPr>
            <w:tcW w:w="450" w:type="dxa"/>
            <w:tcBorders>
              <w:left w:val="single" w:sz="6" w:space="0" w:color="000000"/>
            </w:tcBorders>
            <w:shd w:val="clear" w:color="auto" w:fill="auto"/>
            <w:vAlign w:val="bottom"/>
          </w:tcPr>
          <w:p w14:paraId="160A537C" w14:textId="67F6AEC4" w:rsidR="00162B52" w:rsidRPr="00853565" w:rsidRDefault="00162B52" w:rsidP="004A46B9">
            <w:pPr>
              <w:snapToGrid w:val="0"/>
              <w:spacing w:before="80" w:line="160" w:lineRule="exact"/>
              <w:ind w:right="85"/>
              <w:jc w:val="right"/>
            </w:pPr>
            <w:r w:rsidRPr="00853565">
              <w:t>-4,4</w:t>
            </w:r>
          </w:p>
        </w:tc>
        <w:tc>
          <w:tcPr>
            <w:tcW w:w="450" w:type="dxa"/>
            <w:tcBorders>
              <w:left w:val="single" w:sz="6" w:space="0" w:color="000000"/>
            </w:tcBorders>
            <w:shd w:val="clear" w:color="auto" w:fill="auto"/>
            <w:vAlign w:val="bottom"/>
          </w:tcPr>
          <w:p w14:paraId="25317AEA" w14:textId="54694C55" w:rsidR="00162B52" w:rsidRPr="00853565" w:rsidRDefault="00162B52" w:rsidP="005877FE">
            <w:pPr>
              <w:snapToGrid w:val="0"/>
              <w:spacing w:before="80" w:line="160" w:lineRule="exact"/>
              <w:ind w:right="85"/>
              <w:jc w:val="right"/>
            </w:pPr>
            <w:r w:rsidRPr="00853565">
              <w:t>-6,1</w:t>
            </w:r>
          </w:p>
        </w:tc>
        <w:tc>
          <w:tcPr>
            <w:tcW w:w="450" w:type="dxa"/>
            <w:tcBorders>
              <w:left w:val="single" w:sz="6" w:space="0" w:color="000000"/>
            </w:tcBorders>
            <w:shd w:val="clear" w:color="auto" w:fill="auto"/>
            <w:vAlign w:val="bottom"/>
          </w:tcPr>
          <w:p w14:paraId="764525B1" w14:textId="78B7008C" w:rsidR="00162B52" w:rsidRPr="00853565" w:rsidRDefault="00162B52" w:rsidP="005877FE">
            <w:pPr>
              <w:snapToGrid w:val="0"/>
              <w:spacing w:before="80" w:line="160" w:lineRule="exact"/>
              <w:ind w:right="85"/>
              <w:jc w:val="right"/>
            </w:pPr>
            <w:r w:rsidRPr="00853565">
              <w:t>-6,6</w:t>
            </w:r>
          </w:p>
        </w:tc>
        <w:tc>
          <w:tcPr>
            <w:tcW w:w="451" w:type="dxa"/>
            <w:tcBorders>
              <w:left w:val="single" w:sz="6" w:space="0" w:color="000000"/>
            </w:tcBorders>
            <w:shd w:val="clear" w:color="auto" w:fill="auto"/>
            <w:vAlign w:val="center"/>
          </w:tcPr>
          <w:p w14:paraId="55C3EA77" w14:textId="1F9CE389" w:rsidR="00162B52" w:rsidRPr="00853565" w:rsidRDefault="00162B52" w:rsidP="004A46B9">
            <w:pPr>
              <w:snapToGrid w:val="0"/>
              <w:spacing w:before="80" w:line="160" w:lineRule="exact"/>
              <w:ind w:right="85"/>
              <w:jc w:val="right"/>
            </w:pPr>
            <w:r w:rsidRPr="00853565">
              <w:rPr>
                <w:lang w:val="en-US"/>
              </w:rPr>
              <w:t>-8,1</w:t>
            </w:r>
          </w:p>
        </w:tc>
        <w:tc>
          <w:tcPr>
            <w:tcW w:w="2259" w:type="dxa"/>
            <w:tcBorders>
              <w:left w:val="single" w:sz="6" w:space="0" w:color="000000"/>
            </w:tcBorders>
            <w:shd w:val="clear" w:color="auto" w:fill="auto"/>
            <w:vAlign w:val="bottom"/>
          </w:tcPr>
          <w:p w14:paraId="5806B81D" w14:textId="77777777" w:rsidR="00162B52" w:rsidRPr="00853565" w:rsidRDefault="00162B52" w:rsidP="005248B0">
            <w:pPr>
              <w:spacing w:before="80" w:line="160" w:lineRule="exact"/>
              <w:ind w:left="170"/>
              <w:rPr>
                <w:i/>
              </w:rPr>
            </w:pPr>
            <w:r w:rsidRPr="00853565">
              <w:rPr>
                <w:i/>
              </w:rPr>
              <w:t>Ukraine</w:t>
            </w:r>
          </w:p>
        </w:tc>
      </w:tr>
      <w:tr w:rsidR="00853565" w:rsidRPr="00853565" w14:paraId="1EAADBAF" w14:textId="77777777">
        <w:trPr>
          <w:cantSplit/>
        </w:trPr>
        <w:tc>
          <w:tcPr>
            <w:tcW w:w="2260" w:type="dxa"/>
            <w:shd w:val="clear" w:color="auto" w:fill="auto"/>
            <w:vAlign w:val="bottom"/>
          </w:tcPr>
          <w:p w14:paraId="5818BFBA" w14:textId="77777777" w:rsidR="00162B52" w:rsidRPr="00853565" w:rsidRDefault="00162B52">
            <w:pPr>
              <w:pStyle w:val="13"/>
              <w:spacing w:before="80" w:line="160" w:lineRule="exact"/>
              <w:rPr>
                <w:sz w:val="14"/>
                <w:szCs w:val="14"/>
              </w:rPr>
            </w:pPr>
            <w:r w:rsidRPr="00853565">
              <w:rPr>
                <w:sz w:val="14"/>
                <w:szCs w:val="14"/>
                <w:u w:val="none"/>
              </w:rPr>
              <w:t>Страны БРИКС</w:t>
            </w:r>
          </w:p>
        </w:tc>
        <w:tc>
          <w:tcPr>
            <w:tcW w:w="450" w:type="dxa"/>
            <w:tcBorders>
              <w:left w:val="single" w:sz="6" w:space="0" w:color="000000"/>
            </w:tcBorders>
            <w:shd w:val="clear" w:color="auto" w:fill="auto"/>
            <w:vAlign w:val="bottom"/>
          </w:tcPr>
          <w:p w14:paraId="48803403" w14:textId="77777777" w:rsidR="00162B52" w:rsidRPr="00853565" w:rsidRDefault="00162B52" w:rsidP="004A46B9">
            <w:pPr>
              <w:snapToGrid w:val="0"/>
              <w:spacing w:before="80" w:line="160" w:lineRule="exact"/>
              <w:ind w:right="85"/>
              <w:jc w:val="right"/>
            </w:pPr>
          </w:p>
        </w:tc>
        <w:tc>
          <w:tcPr>
            <w:tcW w:w="450" w:type="dxa"/>
            <w:tcBorders>
              <w:left w:val="single" w:sz="6" w:space="0" w:color="000000"/>
            </w:tcBorders>
            <w:shd w:val="clear" w:color="auto" w:fill="auto"/>
            <w:vAlign w:val="bottom"/>
          </w:tcPr>
          <w:p w14:paraId="79583113" w14:textId="77777777" w:rsidR="00162B52" w:rsidRPr="00853565" w:rsidRDefault="00162B52" w:rsidP="005877FE">
            <w:pPr>
              <w:snapToGrid w:val="0"/>
              <w:spacing w:before="80" w:line="160" w:lineRule="exact"/>
              <w:ind w:right="85"/>
              <w:jc w:val="right"/>
            </w:pPr>
          </w:p>
        </w:tc>
        <w:tc>
          <w:tcPr>
            <w:tcW w:w="450" w:type="dxa"/>
            <w:tcBorders>
              <w:left w:val="single" w:sz="6" w:space="0" w:color="000000"/>
            </w:tcBorders>
            <w:shd w:val="clear" w:color="auto" w:fill="auto"/>
            <w:vAlign w:val="bottom"/>
          </w:tcPr>
          <w:p w14:paraId="475FABE0" w14:textId="77777777" w:rsidR="00162B52" w:rsidRPr="00853565" w:rsidRDefault="00162B52" w:rsidP="005877FE">
            <w:pPr>
              <w:snapToGrid w:val="0"/>
              <w:spacing w:before="80" w:line="160" w:lineRule="exact"/>
              <w:ind w:right="85"/>
              <w:jc w:val="right"/>
            </w:pPr>
          </w:p>
        </w:tc>
        <w:tc>
          <w:tcPr>
            <w:tcW w:w="451" w:type="dxa"/>
            <w:tcBorders>
              <w:left w:val="single" w:sz="6" w:space="0" w:color="000000"/>
            </w:tcBorders>
            <w:shd w:val="clear" w:color="auto" w:fill="auto"/>
            <w:vAlign w:val="bottom"/>
          </w:tcPr>
          <w:p w14:paraId="3C518186" w14:textId="77777777" w:rsidR="00162B52" w:rsidRPr="00853565" w:rsidRDefault="00162B52" w:rsidP="004A46B9">
            <w:pPr>
              <w:snapToGrid w:val="0"/>
              <w:spacing w:before="80" w:line="160" w:lineRule="exact"/>
              <w:ind w:right="85"/>
              <w:jc w:val="right"/>
            </w:pPr>
          </w:p>
        </w:tc>
        <w:tc>
          <w:tcPr>
            <w:tcW w:w="450" w:type="dxa"/>
            <w:tcBorders>
              <w:left w:val="single" w:sz="6" w:space="0" w:color="000000"/>
            </w:tcBorders>
            <w:shd w:val="clear" w:color="auto" w:fill="auto"/>
            <w:vAlign w:val="bottom"/>
          </w:tcPr>
          <w:p w14:paraId="1DE2C0A8" w14:textId="77777777" w:rsidR="00162B52" w:rsidRPr="00853565" w:rsidRDefault="00162B52" w:rsidP="004A46B9">
            <w:pPr>
              <w:snapToGrid w:val="0"/>
              <w:spacing w:before="80" w:line="160" w:lineRule="exact"/>
              <w:ind w:right="85"/>
              <w:jc w:val="right"/>
            </w:pPr>
          </w:p>
        </w:tc>
        <w:tc>
          <w:tcPr>
            <w:tcW w:w="450" w:type="dxa"/>
            <w:tcBorders>
              <w:left w:val="single" w:sz="6" w:space="0" w:color="000000"/>
            </w:tcBorders>
            <w:shd w:val="clear" w:color="auto" w:fill="auto"/>
            <w:vAlign w:val="bottom"/>
          </w:tcPr>
          <w:p w14:paraId="1F05B1BE" w14:textId="77777777" w:rsidR="00162B52" w:rsidRPr="00853565" w:rsidRDefault="00162B52" w:rsidP="005877FE">
            <w:pPr>
              <w:snapToGrid w:val="0"/>
              <w:spacing w:before="80" w:line="160" w:lineRule="exact"/>
              <w:ind w:right="85"/>
              <w:jc w:val="right"/>
            </w:pPr>
          </w:p>
        </w:tc>
        <w:tc>
          <w:tcPr>
            <w:tcW w:w="450" w:type="dxa"/>
            <w:tcBorders>
              <w:left w:val="single" w:sz="6" w:space="0" w:color="000000"/>
            </w:tcBorders>
            <w:shd w:val="clear" w:color="auto" w:fill="auto"/>
            <w:vAlign w:val="bottom"/>
          </w:tcPr>
          <w:p w14:paraId="38808F27" w14:textId="77777777" w:rsidR="00162B52" w:rsidRPr="00853565" w:rsidRDefault="00162B52" w:rsidP="005877FE">
            <w:pPr>
              <w:snapToGrid w:val="0"/>
              <w:spacing w:before="80" w:line="160" w:lineRule="exact"/>
              <w:ind w:right="85"/>
              <w:jc w:val="right"/>
            </w:pPr>
          </w:p>
        </w:tc>
        <w:tc>
          <w:tcPr>
            <w:tcW w:w="451" w:type="dxa"/>
            <w:tcBorders>
              <w:left w:val="single" w:sz="6" w:space="0" w:color="000000"/>
            </w:tcBorders>
            <w:shd w:val="clear" w:color="auto" w:fill="auto"/>
            <w:vAlign w:val="bottom"/>
          </w:tcPr>
          <w:p w14:paraId="3700AFCC" w14:textId="77777777" w:rsidR="00162B52" w:rsidRPr="00853565" w:rsidRDefault="00162B52" w:rsidP="004A46B9">
            <w:pPr>
              <w:snapToGrid w:val="0"/>
              <w:spacing w:before="80" w:line="160" w:lineRule="exact"/>
              <w:ind w:right="85"/>
              <w:jc w:val="right"/>
            </w:pPr>
          </w:p>
        </w:tc>
        <w:tc>
          <w:tcPr>
            <w:tcW w:w="450" w:type="dxa"/>
            <w:tcBorders>
              <w:left w:val="single" w:sz="6" w:space="0" w:color="000000"/>
            </w:tcBorders>
            <w:shd w:val="clear" w:color="auto" w:fill="auto"/>
            <w:vAlign w:val="bottom"/>
          </w:tcPr>
          <w:p w14:paraId="3064FCC7" w14:textId="77777777" w:rsidR="00162B52" w:rsidRPr="00853565" w:rsidRDefault="00162B52" w:rsidP="004A46B9">
            <w:pPr>
              <w:snapToGrid w:val="0"/>
              <w:spacing w:before="80" w:line="160" w:lineRule="exact"/>
              <w:ind w:right="85"/>
              <w:jc w:val="right"/>
            </w:pPr>
          </w:p>
        </w:tc>
        <w:tc>
          <w:tcPr>
            <w:tcW w:w="450" w:type="dxa"/>
            <w:tcBorders>
              <w:left w:val="single" w:sz="6" w:space="0" w:color="000000"/>
            </w:tcBorders>
            <w:shd w:val="clear" w:color="auto" w:fill="auto"/>
            <w:vAlign w:val="bottom"/>
          </w:tcPr>
          <w:p w14:paraId="2D4225B3" w14:textId="77777777" w:rsidR="00162B52" w:rsidRPr="00853565" w:rsidRDefault="00162B52" w:rsidP="005877FE">
            <w:pPr>
              <w:snapToGrid w:val="0"/>
              <w:spacing w:before="80" w:line="160" w:lineRule="exact"/>
              <w:ind w:right="85"/>
              <w:jc w:val="right"/>
            </w:pPr>
          </w:p>
        </w:tc>
        <w:tc>
          <w:tcPr>
            <w:tcW w:w="450" w:type="dxa"/>
            <w:tcBorders>
              <w:left w:val="single" w:sz="6" w:space="0" w:color="000000"/>
            </w:tcBorders>
            <w:shd w:val="clear" w:color="auto" w:fill="auto"/>
            <w:vAlign w:val="bottom"/>
          </w:tcPr>
          <w:p w14:paraId="5DAD21D6" w14:textId="77777777" w:rsidR="00162B52" w:rsidRPr="00853565" w:rsidRDefault="00162B52" w:rsidP="005877FE">
            <w:pPr>
              <w:snapToGrid w:val="0"/>
              <w:spacing w:before="80" w:line="160" w:lineRule="exact"/>
              <w:ind w:right="85"/>
              <w:jc w:val="right"/>
            </w:pPr>
          </w:p>
        </w:tc>
        <w:tc>
          <w:tcPr>
            <w:tcW w:w="451" w:type="dxa"/>
            <w:tcBorders>
              <w:left w:val="single" w:sz="6" w:space="0" w:color="000000"/>
            </w:tcBorders>
            <w:shd w:val="clear" w:color="auto" w:fill="auto"/>
            <w:vAlign w:val="bottom"/>
          </w:tcPr>
          <w:p w14:paraId="55F7F877" w14:textId="77777777" w:rsidR="00162B52" w:rsidRPr="00853565" w:rsidRDefault="00162B52" w:rsidP="004A46B9">
            <w:pPr>
              <w:snapToGrid w:val="0"/>
              <w:spacing w:before="80" w:line="160" w:lineRule="exact"/>
              <w:ind w:right="85"/>
              <w:jc w:val="right"/>
            </w:pPr>
          </w:p>
        </w:tc>
        <w:tc>
          <w:tcPr>
            <w:tcW w:w="2259" w:type="dxa"/>
            <w:tcBorders>
              <w:left w:val="single" w:sz="6" w:space="0" w:color="000000"/>
            </w:tcBorders>
            <w:shd w:val="clear" w:color="auto" w:fill="auto"/>
            <w:vAlign w:val="bottom"/>
          </w:tcPr>
          <w:p w14:paraId="2503D263" w14:textId="77777777" w:rsidR="00162B52" w:rsidRPr="00853565" w:rsidRDefault="00162B52">
            <w:pPr>
              <w:pStyle w:val="13"/>
              <w:spacing w:before="80" w:line="160" w:lineRule="exact"/>
              <w:ind w:left="57"/>
              <w:rPr>
                <w:i/>
                <w:sz w:val="14"/>
                <w:szCs w:val="14"/>
              </w:rPr>
            </w:pPr>
            <w:r w:rsidRPr="00853565">
              <w:rPr>
                <w:bCs w:val="0"/>
                <w:i/>
                <w:sz w:val="14"/>
                <w:szCs w:val="14"/>
                <w:u w:val="none"/>
                <w:lang w:val="en-US"/>
              </w:rPr>
              <w:t>BRICS countries</w:t>
            </w:r>
          </w:p>
        </w:tc>
      </w:tr>
      <w:tr w:rsidR="00853565" w:rsidRPr="00853565" w14:paraId="21665300" w14:textId="77777777">
        <w:trPr>
          <w:cantSplit/>
        </w:trPr>
        <w:tc>
          <w:tcPr>
            <w:tcW w:w="2260" w:type="dxa"/>
            <w:shd w:val="clear" w:color="auto" w:fill="auto"/>
            <w:vAlign w:val="bottom"/>
          </w:tcPr>
          <w:p w14:paraId="1BBA9980" w14:textId="77777777" w:rsidR="00162B52" w:rsidRPr="00853565" w:rsidRDefault="00162B52">
            <w:pPr>
              <w:pStyle w:val="13"/>
              <w:spacing w:before="80" w:line="160" w:lineRule="exact"/>
              <w:ind w:left="284"/>
              <w:rPr>
                <w:sz w:val="14"/>
                <w:szCs w:val="14"/>
              </w:rPr>
            </w:pPr>
            <w:r w:rsidRPr="00853565">
              <w:rPr>
                <w:b w:val="0"/>
                <w:bCs w:val="0"/>
                <w:sz w:val="14"/>
                <w:szCs w:val="14"/>
                <w:u w:val="none"/>
              </w:rPr>
              <w:t>из них:</w:t>
            </w:r>
          </w:p>
        </w:tc>
        <w:tc>
          <w:tcPr>
            <w:tcW w:w="450" w:type="dxa"/>
            <w:tcBorders>
              <w:left w:val="single" w:sz="6" w:space="0" w:color="000000"/>
            </w:tcBorders>
            <w:shd w:val="clear" w:color="auto" w:fill="auto"/>
            <w:vAlign w:val="bottom"/>
          </w:tcPr>
          <w:p w14:paraId="609F7D91" w14:textId="77777777" w:rsidR="00162B52" w:rsidRPr="00853565" w:rsidRDefault="00162B52" w:rsidP="004A46B9">
            <w:pPr>
              <w:snapToGrid w:val="0"/>
              <w:spacing w:before="80" w:line="160" w:lineRule="exact"/>
              <w:ind w:right="85"/>
              <w:jc w:val="right"/>
            </w:pPr>
          </w:p>
        </w:tc>
        <w:tc>
          <w:tcPr>
            <w:tcW w:w="450" w:type="dxa"/>
            <w:tcBorders>
              <w:left w:val="single" w:sz="6" w:space="0" w:color="000000"/>
            </w:tcBorders>
            <w:shd w:val="clear" w:color="auto" w:fill="auto"/>
            <w:vAlign w:val="bottom"/>
          </w:tcPr>
          <w:p w14:paraId="61A11B1C" w14:textId="77777777" w:rsidR="00162B52" w:rsidRPr="00853565" w:rsidRDefault="00162B52" w:rsidP="005877FE">
            <w:pPr>
              <w:snapToGrid w:val="0"/>
              <w:spacing w:before="80" w:line="160" w:lineRule="exact"/>
              <w:ind w:right="85"/>
              <w:jc w:val="right"/>
            </w:pPr>
          </w:p>
        </w:tc>
        <w:tc>
          <w:tcPr>
            <w:tcW w:w="450" w:type="dxa"/>
            <w:tcBorders>
              <w:left w:val="single" w:sz="6" w:space="0" w:color="000000"/>
            </w:tcBorders>
            <w:shd w:val="clear" w:color="auto" w:fill="auto"/>
            <w:vAlign w:val="bottom"/>
          </w:tcPr>
          <w:p w14:paraId="7C99EF8A" w14:textId="77777777" w:rsidR="00162B52" w:rsidRPr="00853565" w:rsidRDefault="00162B52" w:rsidP="005877FE">
            <w:pPr>
              <w:snapToGrid w:val="0"/>
              <w:spacing w:before="80" w:line="160" w:lineRule="exact"/>
              <w:ind w:right="85"/>
              <w:jc w:val="right"/>
            </w:pPr>
          </w:p>
        </w:tc>
        <w:tc>
          <w:tcPr>
            <w:tcW w:w="451" w:type="dxa"/>
            <w:tcBorders>
              <w:left w:val="single" w:sz="6" w:space="0" w:color="000000"/>
            </w:tcBorders>
            <w:shd w:val="clear" w:color="auto" w:fill="auto"/>
            <w:vAlign w:val="bottom"/>
          </w:tcPr>
          <w:p w14:paraId="38877054" w14:textId="77777777" w:rsidR="00162B52" w:rsidRPr="00853565" w:rsidRDefault="00162B52" w:rsidP="004A46B9">
            <w:pPr>
              <w:snapToGrid w:val="0"/>
              <w:spacing w:before="80" w:line="160" w:lineRule="exact"/>
              <w:ind w:right="85"/>
              <w:jc w:val="right"/>
            </w:pPr>
          </w:p>
        </w:tc>
        <w:tc>
          <w:tcPr>
            <w:tcW w:w="450" w:type="dxa"/>
            <w:tcBorders>
              <w:left w:val="single" w:sz="6" w:space="0" w:color="000000"/>
            </w:tcBorders>
            <w:shd w:val="clear" w:color="auto" w:fill="auto"/>
            <w:vAlign w:val="bottom"/>
          </w:tcPr>
          <w:p w14:paraId="3EED0F45" w14:textId="77777777" w:rsidR="00162B52" w:rsidRPr="00853565" w:rsidRDefault="00162B52" w:rsidP="004A46B9">
            <w:pPr>
              <w:snapToGrid w:val="0"/>
              <w:spacing w:before="80" w:line="160" w:lineRule="exact"/>
              <w:ind w:right="85"/>
              <w:jc w:val="right"/>
            </w:pPr>
          </w:p>
        </w:tc>
        <w:tc>
          <w:tcPr>
            <w:tcW w:w="450" w:type="dxa"/>
            <w:tcBorders>
              <w:left w:val="single" w:sz="6" w:space="0" w:color="000000"/>
            </w:tcBorders>
            <w:shd w:val="clear" w:color="auto" w:fill="auto"/>
            <w:vAlign w:val="bottom"/>
          </w:tcPr>
          <w:p w14:paraId="276FB238" w14:textId="77777777" w:rsidR="00162B52" w:rsidRPr="00853565" w:rsidRDefault="00162B52" w:rsidP="005877FE">
            <w:pPr>
              <w:snapToGrid w:val="0"/>
              <w:spacing w:before="80" w:line="160" w:lineRule="exact"/>
              <w:ind w:right="85"/>
              <w:jc w:val="right"/>
            </w:pPr>
          </w:p>
        </w:tc>
        <w:tc>
          <w:tcPr>
            <w:tcW w:w="450" w:type="dxa"/>
            <w:tcBorders>
              <w:left w:val="single" w:sz="6" w:space="0" w:color="000000"/>
            </w:tcBorders>
            <w:shd w:val="clear" w:color="auto" w:fill="auto"/>
            <w:vAlign w:val="bottom"/>
          </w:tcPr>
          <w:p w14:paraId="0314D442" w14:textId="77777777" w:rsidR="00162B52" w:rsidRPr="00853565" w:rsidRDefault="00162B52" w:rsidP="005877FE">
            <w:pPr>
              <w:snapToGrid w:val="0"/>
              <w:spacing w:before="80" w:line="160" w:lineRule="exact"/>
              <w:ind w:right="85"/>
              <w:jc w:val="right"/>
            </w:pPr>
          </w:p>
        </w:tc>
        <w:tc>
          <w:tcPr>
            <w:tcW w:w="451" w:type="dxa"/>
            <w:tcBorders>
              <w:left w:val="single" w:sz="6" w:space="0" w:color="000000"/>
            </w:tcBorders>
            <w:shd w:val="clear" w:color="auto" w:fill="auto"/>
            <w:vAlign w:val="bottom"/>
          </w:tcPr>
          <w:p w14:paraId="511F8725" w14:textId="77777777" w:rsidR="00162B52" w:rsidRPr="00853565" w:rsidRDefault="00162B52" w:rsidP="004A46B9">
            <w:pPr>
              <w:snapToGrid w:val="0"/>
              <w:spacing w:before="80" w:line="160" w:lineRule="exact"/>
              <w:ind w:right="85"/>
              <w:jc w:val="right"/>
            </w:pPr>
          </w:p>
        </w:tc>
        <w:tc>
          <w:tcPr>
            <w:tcW w:w="450" w:type="dxa"/>
            <w:tcBorders>
              <w:left w:val="single" w:sz="6" w:space="0" w:color="000000"/>
            </w:tcBorders>
            <w:shd w:val="clear" w:color="auto" w:fill="auto"/>
            <w:vAlign w:val="bottom"/>
          </w:tcPr>
          <w:p w14:paraId="419085DD" w14:textId="77777777" w:rsidR="00162B52" w:rsidRPr="00853565" w:rsidRDefault="00162B52" w:rsidP="004A46B9">
            <w:pPr>
              <w:snapToGrid w:val="0"/>
              <w:spacing w:before="80" w:line="160" w:lineRule="exact"/>
              <w:ind w:right="85"/>
              <w:jc w:val="right"/>
            </w:pPr>
          </w:p>
        </w:tc>
        <w:tc>
          <w:tcPr>
            <w:tcW w:w="450" w:type="dxa"/>
            <w:tcBorders>
              <w:left w:val="single" w:sz="6" w:space="0" w:color="000000"/>
            </w:tcBorders>
            <w:shd w:val="clear" w:color="auto" w:fill="auto"/>
            <w:vAlign w:val="bottom"/>
          </w:tcPr>
          <w:p w14:paraId="606C3D95" w14:textId="77777777" w:rsidR="00162B52" w:rsidRPr="00853565" w:rsidRDefault="00162B52" w:rsidP="005877FE">
            <w:pPr>
              <w:snapToGrid w:val="0"/>
              <w:spacing w:before="80" w:line="160" w:lineRule="exact"/>
              <w:ind w:right="85"/>
              <w:jc w:val="right"/>
            </w:pPr>
          </w:p>
        </w:tc>
        <w:tc>
          <w:tcPr>
            <w:tcW w:w="450" w:type="dxa"/>
            <w:tcBorders>
              <w:left w:val="single" w:sz="6" w:space="0" w:color="000000"/>
            </w:tcBorders>
            <w:shd w:val="clear" w:color="auto" w:fill="auto"/>
            <w:vAlign w:val="bottom"/>
          </w:tcPr>
          <w:p w14:paraId="33837637" w14:textId="77777777" w:rsidR="00162B52" w:rsidRPr="00853565" w:rsidRDefault="00162B52" w:rsidP="005877FE">
            <w:pPr>
              <w:snapToGrid w:val="0"/>
              <w:spacing w:before="80" w:line="160" w:lineRule="exact"/>
              <w:ind w:right="85"/>
              <w:jc w:val="right"/>
            </w:pPr>
          </w:p>
        </w:tc>
        <w:tc>
          <w:tcPr>
            <w:tcW w:w="451" w:type="dxa"/>
            <w:tcBorders>
              <w:left w:val="single" w:sz="6" w:space="0" w:color="000000"/>
            </w:tcBorders>
            <w:shd w:val="clear" w:color="auto" w:fill="auto"/>
            <w:vAlign w:val="bottom"/>
          </w:tcPr>
          <w:p w14:paraId="555AE3D6" w14:textId="77777777" w:rsidR="00162B52" w:rsidRPr="00853565" w:rsidRDefault="00162B52" w:rsidP="004A46B9">
            <w:pPr>
              <w:snapToGrid w:val="0"/>
              <w:spacing w:before="80" w:line="160" w:lineRule="exact"/>
              <w:ind w:right="85"/>
              <w:jc w:val="right"/>
            </w:pPr>
          </w:p>
        </w:tc>
        <w:tc>
          <w:tcPr>
            <w:tcW w:w="2259" w:type="dxa"/>
            <w:tcBorders>
              <w:left w:val="single" w:sz="6" w:space="0" w:color="000000"/>
            </w:tcBorders>
            <w:shd w:val="clear" w:color="auto" w:fill="auto"/>
            <w:vAlign w:val="bottom"/>
          </w:tcPr>
          <w:p w14:paraId="1AE36A00" w14:textId="77777777" w:rsidR="00162B52" w:rsidRPr="00853565" w:rsidRDefault="00162B52">
            <w:pPr>
              <w:pStyle w:val="13"/>
              <w:spacing w:before="80" w:line="160" w:lineRule="exact"/>
              <w:ind w:left="284"/>
              <w:rPr>
                <w:i/>
                <w:sz w:val="14"/>
                <w:szCs w:val="14"/>
              </w:rPr>
            </w:pPr>
            <w:r w:rsidRPr="00853565">
              <w:rPr>
                <w:b w:val="0"/>
                <w:bCs w:val="0"/>
                <w:i/>
                <w:sz w:val="14"/>
                <w:szCs w:val="14"/>
                <w:u w:val="none"/>
                <w:lang w:val="en-US"/>
              </w:rPr>
              <w:t>of which:</w:t>
            </w:r>
          </w:p>
        </w:tc>
      </w:tr>
      <w:tr w:rsidR="00853565" w:rsidRPr="00853565" w14:paraId="1AB25A57" w14:textId="77777777">
        <w:trPr>
          <w:cantSplit/>
        </w:trPr>
        <w:tc>
          <w:tcPr>
            <w:tcW w:w="2260" w:type="dxa"/>
            <w:shd w:val="clear" w:color="auto" w:fill="auto"/>
            <w:vAlign w:val="bottom"/>
          </w:tcPr>
          <w:p w14:paraId="6D8AE809" w14:textId="77777777" w:rsidR="001B0FE4" w:rsidRPr="00853565" w:rsidRDefault="001B0FE4">
            <w:pPr>
              <w:spacing w:before="80" w:line="160" w:lineRule="exact"/>
              <w:ind w:left="113"/>
            </w:pPr>
            <w:r w:rsidRPr="00853565">
              <w:t>Бразилия</w:t>
            </w:r>
          </w:p>
        </w:tc>
        <w:tc>
          <w:tcPr>
            <w:tcW w:w="450" w:type="dxa"/>
            <w:tcBorders>
              <w:left w:val="single" w:sz="6" w:space="0" w:color="000000"/>
            </w:tcBorders>
            <w:shd w:val="clear" w:color="auto" w:fill="auto"/>
            <w:vAlign w:val="bottom"/>
          </w:tcPr>
          <w:p w14:paraId="04F49497" w14:textId="6C057AA3" w:rsidR="001B0FE4" w:rsidRPr="00853565" w:rsidRDefault="001B0FE4" w:rsidP="004A46B9">
            <w:pPr>
              <w:snapToGrid w:val="0"/>
              <w:spacing w:before="80" w:line="160" w:lineRule="exact"/>
              <w:ind w:right="85"/>
              <w:jc w:val="right"/>
            </w:pPr>
            <w:r w:rsidRPr="00853565">
              <w:t>15,9</w:t>
            </w:r>
          </w:p>
        </w:tc>
        <w:tc>
          <w:tcPr>
            <w:tcW w:w="450" w:type="dxa"/>
            <w:tcBorders>
              <w:left w:val="single" w:sz="6" w:space="0" w:color="000000"/>
            </w:tcBorders>
            <w:shd w:val="clear" w:color="auto" w:fill="auto"/>
            <w:vAlign w:val="bottom"/>
          </w:tcPr>
          <w:p w14:paraId="35F506F3" w14:textId="6484DD2C" w:rsidR="001B0FE4" w:rsidRPr="00853565" w:rsidRDefault="001B0FE4" w:rsidP="005877FE">
            <w:pPr>
              <w:snapToGrid w:val="0"/>
              <w:spacing w:before="80" w:line="160" w:lineRule="exact"/>
              <w:ind w:right="85"/>
              <w:jc w:val="right"/>
            </w:pPr>
            <w:r w:rsidRPr="00853565">
              <w:t>14,4</w:t>
            </w:r>
          </w:p>
        </w:tc>
        <w:tc>
          <w:tcPr>
            <w:tcW w:w="450" w:type="dxa"/>
            <w:tcBorders>
              <w:left w:val="single" w:sz="6" w:space="0" w:color="000000"/>
            </w:tcBorders>
            <w:shd w:val="clear" w:color="auto" w:fill="auto"/>
            <w:vAlign w:val="bottom"/>
          </w:tcPr>
          <w:p w14:paraId="1418648F" w14:textId="3CAD891B" w:rsidR="001B0FE4" w:rsidRPr="00853565" w:rsidRDefault="001B0FE4" w:rsidP="005877FE">
            <w:pPr>
              <w:snapToGrid w:val="0"/>
              <w:spacing w:before="80" w:line="160" w:lineRule="exact"/>
              <w:ind w:right="85"/>
              <w:jc w:val="right"/>
            </w:pPr>
            <w:r w:rsidRPr="00853565">
              <w:t>14,2</w:t>
            </w:r>
          </w:p>
        </w:tc>
        <w:tc>
          <w:tcPr>
            <w:tcW w:w="451" w:type="dxa"/>
            <w:tcBorders>
              <w:left w:val="single" w:sz="6" w:space="0" w:color="000000"/>
            </w:tcBorders>
            <w:shd w:val="clear" w:color="auto" w:fill="auto"/>
            <w:vAlign w:val="bottom"/>
          </w:tcPr>
          <w:p w14:paraId="06D671FB" w14:textId="2311C7F8" w:rsidR="001B0FE4" w:rsidRPr="00853565" w:rsidRDefault="001B0FE4" w:rsidP="004A46B9">
            <w:pPr>
              <w:snapToGrid w:val="0"/>
              <w:spacing w:before="80" w:line="160" w:lineRule="exact"/>
              <w:ind w:right="85"/>
              <w:jc w:val="right"/>
            </w:pPr>
            <w:r w:rsidRPr="00853565">
              <w:rPr>
                <w:lang w:val="en-US"/>
              </w:rPr>
              <w:t>14</w:t>
            </w:r>
            <w:r w:rsidRPr="00853565">
              <w:t>,</w:t>
            </w:r>
            <w:r w:rsidRPr="00853565">
              <w:rPr>
                <w:lang w:val="en-US"/>
              </w:rPr>
              <w:t>0</w:t>
            </w:r>
          </w:p>
        </w:tc>
        <w:tc>
          <w:tcPr>
            <w:tcW w:w="450" w:type="dxa"/>
            <w:tcBorders>
              <w:left w:val="single" w:sz="6" w:space="0" w:color="000000"/>
            </w:tcBorders>
            <w:shd w:val="clear" w:color="auto" w:fill="auto"/>
            <w:vAlign w:val="bottom"/>
          </w:tcPr>
          <w:p w14:paraId="6BDF6E37" w14:textId="059AB2F5" w:rsidR="001B0FE4" w:rsidRPr="00853565" w:rsidRDefault="001B0FE4" w:rsidP="004A46B9">
            <w:pPr>
              <w:snapToGrid w:val="0"/>
              <w:spacing w:before="80" w:line="160" w:lineRule="exact"/>
              <w:ind w:right="85"/>
              <w:jc w:val="right"/>
            </w:pPr>
            <w:r w:rsidRPr="00853565">
              <w:t>6,0</w:t>
            </w:r>
          </w:p>
        </w:tc>
        <w:tc>
          <w:tcPr>
            <w:tcW w:w="450" w:type="dxa"/>
            <w:tcBorders>
              <w:left w:val="single" w:sz="6" w:space="0" w:color="000000"/>
            </w:tcBorders>
            <w:shd w:val="clear" w:color="auto" w:fill="auto"/>
            <w:vAlign w:val="bottom"/>
          </w:tcPr>
          <w:p w14:paraId="7594317B" w14:textId="3913A25C" w:rsidR="001B0FE4" w:rsidRPr="00853565" w:rsidRDefault="001B0FE4" w:rsidP="005877FE">
            <w:pPr>
              <w:snapToGrid w:val="0"/>
              <w:spacing w:before="80" w:line="160" w:lineRule="exact"/>
              <w:ind w:right="85"/>
              <w:jc w:val="right"/>
            </w:pPr>
            <w:r w:rsidRPr="00853565">
              <w:t>6,5</w:t>
            </w:r>
          </w:p>
        </w:tc>
        <w:tc>
          <w:tcPr>
            <w:tcW w:w="450" w:type="dxa"/>
            <w:tcBorders>
              <w:left w:val="single" w:sz="6" w:space="0" w:color="000000"/>
            </w:tcBorders>
            <w:shd w:val="clear" w:color="auto" w:fill="auto"/>
            <w:vAlign w:val="bottom"/>
          </w:tcPr>
          <w:p w14:paraId="513B457A" w14:textId="14760AF7" w:rsidR="001B0FE4" w:rsidRPr="00853565" w:rsidRDefault="001B0FE4" w:rsidP="005877FE">
            <w:pPr>
              <w:snapToGrid w:val="0"/>
              <w:spacing w:before="80" w:line="160" w:lineRule="exact"/>
              <w:ind w:right="85"/>
              <w:jc w:val="right"/>
            </w:pPr>
            <w:r w:rsidRPr="00853565">
              <w:t>6,5</w:t>
            </w:r>
          </w:p>
        </w:tc>
        <w:tc>
          <w:tcPr>
            <w:tcW w:w="451" w:type="dxa"/>
            <w:tcBorders>
              <w:left w:val="single" w:sz="6" w:space="0" w:color="000000"/>
            </w:tcBorders>
            <w:shd w:val="clear" w:color="auto" w:fill="auto"/>
            <w:vAlign w:val="bottom"/>
          </w:tcPr>
          <w:p w14:paraId="69E534A8" w14:textId="08F69C96" w:rsidR="001B0FE4" w:rsidRPr="00853565" w:rsidRDefault="001B0FE4" w:rsidP="004A46B9">
            <w:pPr>
              <w:snapToGrid w:val="0"/>
              <w:spacing w:before="80" w:line="160" w:lineRule="exact"/>
              <w:ind w:right="85"/>
              <w:jc w:val="right"/>
            </w:pPr>
            <w:r w:rsidRPr="00853565">
              <w:rPr>
                <w:lang w:val="en-US"/>
              </w:rPr>
              <w:t>6</w:t>
            </w:r>
            <w:r w:rsidRPr="00853565">
              <w:t>,</w:t>
            </w:r>
            <w:r w:rsidRPr="00853565">
              <w:rPr>
                <w:lang w:val="en-US"/>
              </w:rPr>
              <w:t>6</w:t>
            </w:r>
          </w:p>
        </w:tc>
        <w:tc>
          <w:tcPr>
            <w:tcW w:w="450" w:type="dxa"/>
            <w:tcBorders>
              <w:left w:val="single" w:sz="6" w:space="0" w:color="000000"/>
            </w:tcBorders>
            <w:shd w:val="clear" w:color="auto" w:fill="auto"/>
            <w:vAlign w:val="bottom"/>
          </w:tcPr>
          <w:p w14:paraId="1921FAFC" w14:textId="2D9F1A56" w:rsidR="001B0FE4" w:rsidRPr="00853565" w:rsidRDefault="001B0FE4" w:rsidP="004A46B9">
            <w:pPr>
              <w:snapToGrid w:val="0"/>
              <w:spacing w:before="80" w:line="160" w:lineRule="exact"/>
              <w:ind w:right="85"/>
              <w:jc w:val="right"/>
            </w:pPr>
            <w:r w:rsidRPr="00853565">
              <w:t>9,9</w:t>
            </w:r>
          </w:p>
        </w:tc>
        <w:tc>
          <w:tcPr>
            <w:tcW w:w="450" w:type="dxa"/>
            <w:tcBorders>
              <w:left w:val="single" w:sz="6" w:space="0" w:color="000000"/>
            </w:tcBorders>
            <w:shd w:val="clear" w:color="auto" w:fill="auto"/>
            <w:vAlign w:val="bottom"/>
          </w:tcPr>
          <w:p w14:paraId="47A642E1" w14:textId="73390E70" w:rsidR="001B0FE4" w:rsidRPr="00853565" w:rsidRDefault="001B0FE4" w:rsidP="005877FE">
            <w:pPr>
              <w:snapToGrid w:val="0"/>
              <w:spacing w:before="80" w:line="160" w:lineRule="exact"/>
              <w:ind w:right="85"/>
              <w:jc w:val="right"/>
            </w:pPr>
            <w:r w:rsidRPr="00853565">
              <w:t>7,9</w:t>
            </w:r>
          </w:p>
        </w:tc>
        <w:tc>
          <w:tcPr>
            <w:tcW w:w="450" w:type="dxa"/>
            <w:tcBorders>
              <w:left w:val="single" w:sz="6" w:space="0" w:color="000000"/>
            </w:tcBorders>
            <w:shd w:val="clear" w:color="auto" w:fill="auto"/>
            <w:vAlign w:val="bottom"/>
          </w:tcPr>
          <w:p w14:paraId="50608775" w14:textId="66858898" w:rsidR="001B0FE4" w:rsidRPr="00853565" w:rsidRDefault="001B0FE4" w:rsidP="005877FE">
            <w:pPr>
              <w:snapToGrid w:val="0"/>
              <w:spacing w:before="80" w:line="160" w:lineRule="exact"/>
              <w:ind w:right="85"/>
              <w:jc w:val="right"/>
            </w:pPr>
            <w:r w:rsidRPr="00853565">
              <w:t>7,7</w:t>
            </w:r>
          </w:p>
        </w:tc>
        <w:tc>
          <w:tcPr>
            <w:tcW w:w="451" w:type="dxa"/>
            <w:tcBorders>
              <w:left w:val="single" w:sz="6" w:space="0" w:color="000000"/>
            </w:tcBorders>
            <w:shd w:val="clear" w:color="auto" w:fill="auto"/>
            <w:vAlign w:val="bottom"/>
          </w:tcPr>
          <w:p w14:paraId="2239658D" w14:textId="517BE433" w:rsidR="001B0FE4" w:rsidRPr="00853565" w:rsidRDefault="001B0FE4" w:rsidP="004A46B9">
            <w:pPr>
              <w:snapToGrid w:val="0"/>
              <w:spacing w:before="80" w:line="160" w:lineRule="exact"/>
              <w:ind w:right="85"/>
              <w:jc w:val="right"/>
            </w:pPr>
            <w:r w:rsidRPr="00853565">
              <w:t>7,4</w:t>
            </w:r>
          </w:p>
        </w:tc>
        <w:tc>
          <w:tcPr>
            <w:tcW w:w="2259" w:type="dxa"/>
            <w:tcBorders>
              <w:left w:val="single" w:sz="6" w:space="0" w:color="000000"/>
            </w:tcBorders>
            <w:shd w:val="clear" w:color="auto" w:fill="auto"/>
            <w:vAlign w:val="bottom"/>
          </w:tcPr>
          <w:p w14:paraId="0EF9A818" w14:textId="77777777" w:rsidR="001B0FE4" w:rsidRPr="00853565" w:rsidRDefault="001B0FE4">
            <w:pPr>
              <w:spacing w:before="80" w:line="160" w:lineRule="exact"/>
              <w:ind w:left="170"/>
              <w:rPr>
                <w:i/>
              </w:rPr>
            </w:pPr>
            <w:r w:rsidRPr="00853565">
              <w:rPr>
                <w:i/>
              </w:rPr>
              <w:t>Brazil</w:t>
            </w:r>
          </w:p>
        </w:tc>
      </w:tr>
      <w:tr w:rsidR="00853565" w:rsidRPr="00853565" w14:paraId="2F2F12C4" w14:textId="77777777">
        <w:trPr>
          <w:cantSplit/>
        </w:trPr>
        <w:tc>
          <w:tcPr>
            <w:tcW w:w="2260" w:type="dxa"/>
            <w:shd w:val="clear" w:color="auto" w:fill="auto"/>
            <w:vAlign w:val="bottom"/>
          </w:tcPr>
          <w:p w14:paraId="4740893B" w14:textId="77777777" w:rsidR="001B0FE4" w:rsidRPr="00853565" w:rsidRDefault="001B0FE4">
            <w:pPr>
              <w:spacing w:before="80" w:line="160" w:lineRule="exact"/>
              <w:ind w:left="113"/>
            </w:pPr>
            <w:r w:rsidRPr="00853565">
              <w:t>Индия</w:t>
            </w:r>
          </w:p>
        </w:tc>
        <w:tc>
          <w:tcPr>
            <w:tcW w:w="450" w:type="dxa"/>
            <w:tcBorders>
              <w:left w:val="single" w:sz="6" w:space="0" w:color="000000"/>
            </w:tcBorders>
            <w:shd w:val="clear" w:color="auto" w:fill="auto"/>
            <w:vAlign w:val="bottom"/>
          </w:tcPr>
          <w:p w14:paraId="11DD7D2B" w14:textId="4CC83E68" w:rsidR="001B0FE4" w:rsidRPr="00853565" w:rsidRDefault="001B0FE4" w:rsidP="004A46B9">
            <w:pPr>
              <w:snapToGrid w:val="0"/>
              <w:spacing w:before="80" w:line="160" w:lineRule="exact"/>
              <w:ind w:right="85"/>
              <w:jc w:val="right"/>
            </w:pPr>
            <w:r w:rsidRPr="00853565">
              <w:t>22,1</w:t>
            </w:r>
          </w:p>
        </w:tc>
        <w:tc>
          <w:tcPr>
            <w:tcW w:w="450" w:type="dxa"/>
            <w:tcBorders>
              <w:left w:val="single" w:sz="6" w:space="0" w:color="000000"/>
            </w:tcBorders>
            <w:shd w:val="clear" w:color="auto" w:fill="auto"/>
            <w:vAlign w:val="bottom"/>
          </w:tcPr>
          <w:p w14:paraId="7917A133" w14:textId="0E0E6525" w:rsidR="001B0FE4" w:rsidRPr="00853565" w:rsidRDefault="001B0FE4" w:rsidP="005877FE">
            <w:pPr>
              <w:snapToGrid w:val="0"/>
              <w:spacing w:before="80" w:line="160" w:lineRule="exact"/>
              <w:ind w:right="85"/>
              <w:jc w:val="right"/>
            </w:pPr>
            <w:r w:rsidRPr="00853565">
              <w:t>20,0</w:t>
            </w:r>
          </w:p>
        </w:tc>
        <w:tc>
          <w:tcPr>
            <w:tcW w:w="450" w:type="dxa"/>
            <w:tcBorders>
              <w:left w:val="single" w:sz="6" w:space="0" w:color="000000"/>
            </w:tcBorders>
            <w:shd w:val="clear" w:color="auto" w:fill="auto"/>
            <w:vAlign w:val="bottom"/>
          </w:tcPr>
          <w:p w14:paraId="1A9025C7" w14:textId="2A6461BC" w:rsidR="001B0FE4" w:rsidRPr="00853565" w:rsidRDefault="001B0FE4" w:rsidP="00A201CD">
            <w:pPr>
              <w:snapToGrid w:val="0"/>
              <w:spacing w:before="80" w:line="160" w:lineRule="exact"/>
              <w:ind w:right="85"/>
              <w:jc w:val="right"/>
            </w:pPr>
            <w:r w:rsidRPr="00853565">
              <w:t>…</w:t>
            </w:r>
          </w:p>
        </w:tc>
        <w:tc>
          <w:tcPr>
            <w:tcW w:w="451" w:type="dxa"/>
            <w:tcBorders>
              <w:left w:val="single" w:sz="6" w:space="0" w:color="000000"/>
            </w:tcBorders>
            <w:shd w:val="clear" w:color="auto" w:fill="auto"/>
            <w:vAlign w:val="bottom"/>
          </w:tcPr>
          <w:p w14:paraId="27060DB3" w14:textId="0CDD0F2A" w:rsidR="001B0FE4" w:rsidRPr="00853565" w:rsidRDefault="001B0FE4" w:rsidP="004A46B9">
            <w:pPr>
              <w:snapToGrid w:val="0"/>
              <w:spacing w:before="80" w:line="160" w:lineRule="exact"/>
              <w:ind w:right="85"/>
              <w:jc w:val="right"/>
            </w:pPr>
            <w:r w:rsidRPr="00853565">
              <w:rPr>
                <w:lang w:val="en-US"/>
              </w:rPr>
              <w:t>…</w:t>
            </w:r>
          </w:p>
        </w:tc>
        <w:tc>
          <w:tcPr>
            <w:tcW w:w="450" w:type="dxa"/>
            <w:tcBorders>
              <w:left w:val="single" w:sz="6" w:space="0" w:color="000000"/>
            </w:tcBorders>
            <w:shd w:val="clear" w:color="auto" w:fill="auto"/>
            <w:vAlign w:val="bottom"/>
          </w:tcPr>
          <w:p w14:paraId="2E484DAA" w14:textId="428C3DC7" w:rsidR="001B0FE4" w:rsidRPr="00853565" w:rsidRDefault="001B0FE4" w:rsidP="004A46B9">
            <w:pPr>
              <w:snapToGrid w:val="0"/>
              <w:spacing w:before="80" w:line="160" w:lineRule="exact"/>
              <w:ind w:right="85"/>
              <w:jc w:val="right"/>
            </w:pPr>
            <w:r w:rsidRPr="00853565">
              <w:t>7,2</w:t>
            </w:r>
          </w:p>
        </w:tc>
        <w:tc>
          <w:tcPr>
            <w:tcW w:w="450" w:type="dxa"/>
            <w:tcBorders>
              <w:left w:val="single" w:sz="6" w:space="0" w:color="000000"/>
            </w:tcBorders>
            <w:shd w:val="clear" w:color="auto" w:fill="auto"/>
            <w:vAlign w:val="bottom"/>
          </w:tcPr>
          <w:p w14:paraId="26D85118" w14:textId="1B6D48F5" w:rsidR="001B0FE4" w:rsidRPr="00853565" w:rsidRDefault="001B0FE4" w:rsidP="005877FE">
            <w:pPr>
              <w:snapToGrid w:val="0"/>
              <w:spacing w:before="80" w:line="160" w:lineRule="exact"/>
              <w:ind w:right="85"/>
              <w:jc w:val="right"/>
            </w:pPr>
            <w:r w:rsidRPr="00853565">
              <w:t>6,2</w:t>
            </w:r>
          </w:p>
        </w:tc>
        <w:tc>
          <w:tcPr>
            <w:tcW w:w="450" w:type="dxa"/>
            <w:tcBorders>
              <w:left w:val="single" w:sz="6" w:space="0" w:color="000000"/>
            </w:tcBorders>
            <w:shd w:val="clear" w:color="auto" w:fill="auto"/>
            <w:vAlign w:val="bottom"/>
          </w:tcPr>
          <w:p w14:paraId="53ABD37E" w14:textId="4250F882" w:rsidR="001B0FE4" w:rsidRPr="00853565" w:rsidRDefault="001B0FE4" w:rsidP="005877FE">
            <w:pPr>
              <w:snapToGrid w:val="0"/>
              <w:spacing w:before="80" w:line="160" w:lineRule="exact"/>
              <w:ind w:right="85"/>
              <w:jc w:val="right"/>
            </w:pPr>
            <w:r w:rsidRPr="00853565">
              <w:t>…</w:t>
            </w:r>
          </w:p>
        </w:tc>
        <w:tc>
          <w:tcPr>
            <w:tcW w:w="451" w:type="dxa"/>
            <w:tcBorders>
              <w:left w:val="single" w:sz="6" w:space="0" w:color="000000"/>
            </w:tcBorders>
            <w:shd w:val="clear" w:color="auto" w:fill="auto"/>
            <w:vAlign w:val="bottom"/>
          </w:tcPr>
          <w:p w14:paraId="01DD7772" w14:textId="24086BFC" w:rsidR="001B0FE4" w:rsidRPr="00853565" w:rsidRDefault="001B0FE4" w:rsidP="004A46B9">
            <w:pPr>
              <w:snapToGrid w:val="0"/>
              <w:spacing w:before="80" w:line="160" w:lineRule="exact"/>
              <w:ind w:right="85"/>
              <w:jc w:val="right"/>
            </w:pPr>
            <w:r w:rsidRPr="00853565">
              <w:rPr>
                <w:lang w:val="en-US"/>
              </w:rPr>
              <w:t>…</w:t>
            </w:r>
          </w:p>
        </w:tc>
        <w:tc>
          <w:tcPr>
            <w:tcW w:w="450" w:type="dxa"/>
            <w:tcBorders>
              <w:left w:val="single" w:sz="6" w:space="0" w:color="000000"/>
            </w:tcBorders>
            <w:shd w:val="clear" w:color="auto" w:fill="auto"/>
            <w:vAlign w:val="bottom"/>
          </w:tcPr>
          <w:p w14:paraId="283C0EC2" w14:textId="5633F5F7" w:rsidR="001B0FE4" w:rsidRPr="00853565" w:rsidRDefault="001B0FE4" w:rsidP="004A46B9">
            <w:pPr>
              <w:snapToGrid w:val="0"/>
              <w:spacing w:before="80" w:line="160" w:lineRule="exact"/>
              <w:ind w:right="85"/>
              <w:jc w:val="right"/>
            </w:pPr>
            <w:r w:rsidRPr="00853565">
              <w:t>14,9</w:t>
            </w:r>
          </w:p>
        </w:tc>
        <w:tc>
          <w:tcPr>
            <w:tcW w:w="450" w:type="dxa"/>
            <w:tcBorders>
              <w:left w:val="single" w:sz="6" w:space="0" w:color="000000"/>
            </w:tcBorders>
            <w:shd w:val="clear" w:color="auto" w:fill="auto"/>
            <w:vAlign w:val="bottom"/>
          </w:tcPr>
          <w:p w14:paraId="230EE0C1" w14:textId="38475DE2" w:rsidR="001B0FE4" w:rsidRPr="00853565" w:rsidRDefault="001B0FE4" w:rsidP="005877FE">
            <w:pPr>
              <w:snapToGrid w:val="0"/>
              <w:spacing w:before="80" w:line="160" w:lineRule="exact"/>
              <w:ind w:right="85"/>
              <w:jc w:val="right"/>
            </w:pPr>
            <w:r w:rsidRPr="00853565">
              <w:t>13,8</w:t>
            </w:r>
          </w:p>
        </w:tc>
        <w:tc>
          <w:tcPr>
            <w:tcW w:w="450" w:type="dxa"/>
            <w:tcBorders>
              <w:left w:val="single" w:sz="6" w:space="0" w:color="000000"/>
            </w:tcBorders>
            <w:shd w:val="clear" w:color="auto" w:fill="auto"/>
            <w:vAlign w:val="bottom"/>
          </w:tcPr>
          <w:p w14:paraId="0CD1000B" w14:textId="2EA81C58" w:rsidR="001B0FE4" w:rsidRPr="00853565" w:rsidRDefault="001B0FE4" w:rsidP="005877FE">
            <w:pPr>
              <w:snapToGrid w:val="0"/>
              <w:spacing w:before="80" w:line="160" w:lineRule="exact"/>
              <w:ind w:right="85"/>
              <w:jc w:val="right"/>
            </w:pPr>
            <w:r w:rsidRPr="00853565">
              <w:t>…</w:t>
            </w:r>
          </w:p>
        </w:tc>
        <w:tc>
          <w:tcPr>
            <w:tcW w:w="451" w:type="dxa"/>
            <w:tcBorders>
              <w:left w:val="single" w:sz="6" w:space="0" w:color="000000"/>
            </w:tcBorders>
            <w:shd w:val="clear" w:color="auto" w:fill="auto"/>
            <w:vAlign w:val="bottom"/>
          </w:tcPr>
          <w:p w14:paraId="48FB54C0" w14:textId="6FA1C5E9" w:rsidR="001B0FE4" w:rsidRPr="00853565" w:rsidRDefault="001B0FE4" w:rsidP="004A46B9">
            <w:pPr>
              <w:snapToGrid w:val="0"/>
              <w:spacing w:before="80" w:line="160" w:lineRule="exact"/>
              <w:ind w:right="85"/>
              <w:jc w:val="right"/>
            </w:pPr>
            <w:r w:rsidRPr="00853565">
              <w:rPr>
                <w:lang w:val="en-US"/>
              </w:rPr>
              <w:t>…</w:t>
            </w:r>
          </w:p>
        </w:tc>
        <w:tc>
          <w:tcPr>
            <w:tcW w:w="2259" w:type="dxa"/>
            <w:tcBorders>
              <w:left w:val="single" w:sz="6" w:space="0" w:color="000000"/>
            </w:tcBorders>
            <w:shd w:val="clear" w:color="auto" w:fill="auto"/>
            <w:vAlign w:val="bottom"/>
          </w:tcPr>
          <w:p w14:paraId="6CEF30C6" w14:textId="77777777" w:rsidR="001B0FE4" w:rsidRPr="00853565" w:rsidRDefault="001B0FE4">
            <w:pPr>
              <w:spacing w:before="80" w:line="160" w:lineRule="exact"/>
              <w:ind w:left="170"/>
              <w:rPr>
                <w:i/>
              </w:rPr>
            </w:pPr>
            <w:r w:rsidRPr="00853565">
              <w:rPr>
                <w:i/>
              </w:rPr>
              <w:t>India</w:t>
            </w:r>
          </w:p>
        </w:tc>
      </w:tr>
      <w:tr w:rsidR="00853565" w:rsidRPr="00853565" w14:paraId="29B0C274" w14:textId="77777777">
        <w:trPr>
          <w:cantSplit/>
        </w:trPr>
        <w:tc>
          <w:tcPr>
            <w:tcW w:w="2260" w:type="dxa"/>
            <w:shd w:val="clear" w:color="auto" w:fill="auto"/>
            <w:vAlign w:val="bottom"/>
          </w:tcPr>
          <w:p w14:paraId="3BEFC657" w14:textId="77777777" w:rsidR="001B0FE4" w:rsidRPr="00853565" w:rsidRDefault="001B0FE4">
            <w:pPr>
              <w:spacing w:before="80" w:line="160" w:lineRule="exact"/>
              <w:ind w:left="113"/>
            </w:pPr>
            <w:r w:rsidRPr="00853565">
              <w:t>Китай</w:t>
            </w:r>
          </w:p>
        </w:tc>
        <w:tc>
          <w:tcPr>
            <w:tcW w:w="450" w:type="dxa"/>
            <w:tcBorders>
              <w:left w:val="single" w:sz="6" w:space="0" w:color="000000"/>
            </w:tcBorders>
            <w:shd w:val="clear" w:color="auto" w:fill="auto"/>
            <w:vAlign w:val="bottom"/>
          </w:tcPr>
          <w:p w14:paraId="7898C8F9" w14:textId="7951A4EB" w:rsidR="001B0FE4" w:rsidRPr="00853565" w:rsidRDefault="001B0FE4" w:rsidP="004A46B9">
            <w:pPr>
              <w:snapToGrid w:val="0"/>
              <w:spacing w:before="80" w:line="160" w:lineRule="exact"/>
              <w:ind w:right="85"/>
              <w:jc w:val="right"/>
            </w:pPr>
            <w:r w:rsidRPr="00853565">
              <w:t>11,9</w:t>
            </w:r>
          </w:p>
        </w:tc>
        <w:tc>
          <w:tcPr>
            <w:tcW w:w="450" w:type="dxa"/>
            <w:tcBorders>
              <w:left w:val="single" w:sz="6" w:space="0" w:color="000000"/>
            </w:tcBorders>
            <w:shd w:val="clear" w:color="auto" w:fill="auto"/>
            <w:vAlign w:val="bottom"/>
          </w:tcPr>
          <w:p w14:paraId="186302B4" w14:textId="07B3B015" w:rsidR="001B0FE4" w:rsidRPr="00853565" w:rsidRDefault="001B0FE4" w:rsidP="005877FE">
            <w:pPr>
              <w:snapToGrid w:val="0"/>
              <w:spacing w:before="80" w:line="160" w:lineRule="exact"/>
              <w:ind w:right="85"/>
              <w:jc w:val="right"/>
            </w:pPr>
            <w:r w:rsidRPr="00853565">
              <w:rPr>
                <w:lang w:val="en-US"/>
              </w:rPr>
              <w:t>10,9</w:t>
            </w:r>
          </w:p>
        </w:tc>
        <w:tc>
          <w:tcPr>
            <w:tcW w:w="450" w:type="dxa"/>
            <w:tcBorders>
              <w:left w:val="single" w:sz="6" w:space="0" w:color="000000"/>
            </w:tcBorders>
            <w:shd w:val="clear" w:color="auto" w:fill="auto"/>
            <w:vAlign w:val="bottom"/>
          </w:tcPr>
          <w:p w14:paraId="296B6BD0" w14:textId="4CA99E07" w:rsidR="001B0FE4" w:rsidRPr="00853565" w:rsidRDefault="001B0FE4" w:rsidP="005877FE">
            <w:pPr>
              <w:snapToGrid w:val="0"/>
              <w:spacing w:before="80" w:line="160" w:lineRule="exact"/>
              <w:ind w:right="85"/>
              <w:jc w:val="right"/>
            </w:pPr>
            <w:r w:rsidRPr="00853565">
              <w:rPr>
                <w:lang w:val="en-US"/>
              </w:rPr>
              <w:t>10,5</w:t>
            </w:r>
          </w:p>
        </w:tc>
        <w:tc>
          <w:tcPr>
            <w:tcW w:w="451" w:type="dxa"/>
            <w:tcBorders>
              <w:left w:val="single" w:sz="6" w:space="0" w:color="000000"/>
            </w:tcBorders>
            <w:shd w:val="clear" w:color="auto" w:fill="auto"/>
            <w:vAlign w:val="bottom"/>
          </w:tcPr>
          <w:p w14:paraId="1913DBCA" w14:textId="23598F77" w:rsidR="001B0FE4" w:rsidRPr="00853565" w:rsidRDefault="001B0FE4" w:rsidP="004A46B9">
            <w:pPr>
              <w:snapToGrid w:val="0"/>
              <w:spacing w:before="80" w:line="160" w:lineRule="exact"/>
              <w:ind w:right="85"/>
              <w:jc w:val="right"/>
            </w:pPr>
            <w:r w:rsidRPr="00853565">
              <w:t>8,5</w:t>
            </w:r>
          </w:p>
        </w:tc>
        <w:tc>
          <w:tcPr>
            <w:tcW w:w="450" w:type="dxa"/>
            <w:tcBorders>
              <w:left w:val="single" w:sz="6" w:space="0" w:color="000000"/>
            </w:tcBorders>
            <w:shd w:val="clear" w:color="auto" w:fill="auto"/>
            <w:vAlign w:val="bottom"/>
          </w:tcPr>
          <w:p w14:paraId="29E383F7" w14:textId="0EC3BB63" w:rsidR="001B0FE4" w:rsidRPr="00853565" w:rsidRDefault="001B0FE4" w:rsidP="004A46B9">
            <w:pPr>
              <w:snapToGrid w:val="0"/>
              <w:spacing w:before="80" w:line="160" w:lineRule="exact"/>
              <w:ind w:right="85"/>
              <w:jc w:val="right"/>
            </w:pPr>
            <w:r w:rsidRPr="00853565">
              <w:t>7,1</w:t>
            </w:r>
          </w:p>
        </w:tc>
        <w:tc>
          <w:tcPr>
            <w:tcW w:w="450" w:type="dxa"/>
            <w:tcBorders>
              <w:left w:val="single" w:sz="6" w:space="0" w:color="000000"/>
            </w:tcBorders>
            <w:shd w:val="clear" w:color="auto" w:fill="auto"/>
            <w:vAlign w:val="bottom"/>
          </w:tcPr>
          <w:p w14:paraId="184A5B52" w14:textId="2709460C" w:rsidR="001B0FE4" w:rsidRPr="00853565" w:rsidRDefault="001B0FE4" w:rsidP="005877FE">
            <w:pPr>
              <w:snapToGrid w:val="0"/>
              <w:spacing w:before="80" w:line="160" w:lineRule="exact"/>
              <w:ind w:right="85"/>
              <w:jc w:val="right"/>
            </w:pPr>
            <w:r w:rsidRPr="00853565">
              <w:t>7,1</w:t>
            </w:r>
          </w:p>
        </w:tc>
        <w:tc>
          <w:tcPr>
            <w:tcW w:w="450" w:type="dxa"/>
            <w:tcBorders>
              <w:left w:val="single" w:sz="6" w:space="0" w:color="000000"/>
            </w:tcBorders>
            <w:shd w:val="clear" w:color="auto" w:fill="auto"/>
            <w:vAlign w:val="bottom"/>
          </w:tcPr>
          <w:p w14:paraId="779E224A" w14:textId="4F8E98EC" w:rsidR="001B0FE4" w:rsidRPr="00853565" w:rsidRDefault="001B0FE4" w:rsidP="005877FE">
            <w:pPr>
              <w:snapToGrid w:val="0"/>
              <w:spacing w:before="80" w:line="160" w:lineRule="exact"/>
              <w:ind w:right="85"/>
              <w:jc w:val="right"/>
            </w:pPr>
            <w:r w:rsidRPr="00853565">
              <w:t>7,1</w:t>
            </w:r>
          </w:p>
        </w:tc>
        <w:tc>
          <w:tcPr>
            <w:tcW w:w="451" w:type="dxa"/>
            <w:tcBorders>
              <w:left w:val="single" w:sz="6" w:space="0" w:color="000000"/>
            </w:tcBorders>
            <w:shd w:val="clear" w:color="auto" w:fill="auto"/>
            <w:vAlign w:val="bottom"/>
          </w:tcPr>
          <w:p w14:paraId="0896785B" w14:textId="497F8641" w:rsidR="001B0FE4" w:rsidRPr="00853565" w:rsidRDefault="001B0FE4" w:rsidP="004A46B9">
            <w:pPr>
              <w:snapToGrid w:val="0"/>
              <w:spacing w:before="80" w:line="160" w:lineRule="exact"/>
              <w:ind w:right="85"/>
              <w:jc w:val="right"/>
            </w:pPr>
            <w:r w:rsidRPr="00853565">
              <w:t>7,1</w:t>
            </w:r>
          </w:p>
        </w:tc>
        <w:tc>
          <w:tcPr>
            <w:tcW w:w="450" w:type="dxa"/>
            <w:tcBorders>
              <w:left w:val="single" w:sz="6" w:space="0" w:color="000000"/>
            </w:tcBorders>
            <w:shd w:val="clear" w:color="auto" w:fill="auto"/>
            <w:vAlign w:val="bottom"/>
          </w:tcPr>
          <w:p w14:paraId="0F93FE1F" w14:textId="22AE5A99" w:rsidR="001B0FE4" w:rsidRPr="00853565" w:rsidRDefault="001B0FE4" w:rsidP="004A46B9">
            <w:pPr>
              <w:snapToGrid w:val="0"/>
              <w:spacing w:before="80" w:line="160" w:lineRule="exact"/>
              <w:ind w:right="85"/>
              <w:jc w:val="right"/>
            </w:pPr>
            <w:r w:rsidRPr="00853565">
              <w:t>4,8</w:t>
            </w:r>
          </w:p>
        </w:tc>
        <w:tc>
          <w:tcPr>
            <w:tcW w:w="450" w:type="dxa"/>
            <w:tcBorders>
              <w:left w:val="single" w:sz="6" w:space="0" w:color="000000"/>
            </w:tcBorders>
            <w:shd w:val="clear" w:color="auto" w:fill="auto"/>
            <w:vAlign w:val="bottom"/>
          </w:tcPr>
          <w:p w14:paraId="3B88B48B" w14:textId="5D1FF6E2" w:rsidR="001B0FE4" w:rsidRPr="00853565" w:rsidRDefault="001B0FE4" w:rsidP="005877FE">
            <w:pPr>
              <w:snapToGrid w:val="0"/>
              <w:spacing w:before="80" w:line="160" w:lineRule="exact"/>
              <w:ind w:right="85"/>
              <w:jc w:val="right"/>
            </w:pPr>
            <w:r w:rsidRPr="00853565">
              <w:t>3,8</w:t>
            </w:r>
          </w:p>
        </w:tc>
        <w:tc>
          <w:tcPr>
            <w:tcW w:w="450" w:type="dxa"/>
            <w:tcBorders>
              <w:left w:val="single" w:sz="6" w:space="0" w:color="000000"/>
            </w:tcBorders>
            <w:shd w:val="clear" w:color="auto" w:fill="auto"/>
            <w:vAlign w:val="bottom"/>
          </w:tcPr>
          <w:p w14:paraId="068304B4" w14:textId="2D3A1701" w:rsidR="001B0FE4" w:rsidRPr="00853565" w:rsidRDefault="001B0FE4" w:rsidP="005877FE">
            <w:pPr>
              <w:snapToGrid w:val="0"/>
              <w:spacing w:before="80" w:line="160" w:lineRule="exact"/>
              <w:ind w:right="85"/>
              <w:jc w:val="right"/>
            </w:pPr>
            <w:r w:rsidRPr="00853565">
              <w:t>3,3</w:t>
            </w:r>
          </w:p>
        </w:tc>
        <w:tc>
          <w:tcPr>
            <w:tcW w:w="451" w:type="dxa"/>
            <w:tcBorders>
              <w:left w:val="single" w:sz="6" w:space="0" w:color="000000"/>
            </w:tcBorders>
            <w:shd w:val="clear" w:color="auto" w:fill="auto"/>
            <w:vAlign w:val="bottom"/>
          </w:tcPr>
          <w:p w14:paraId="6B581673" w14:textId="6BA108D8" w:rsidR="001B0FE4" w:rsidRPr="00853565" w:rsidRDefault="001B0FE4" w:rsidP="004A46B9">
            <w:pPr>
              <w:snapToGrid w:val="0"/>
              <w:spacing w:before="80" w:line="160" w:lineRule="exact"/>
              <w:ind w:right="85"/>
              <w:jc w:val="right"/>
            </w:pPr>
            <w:r w:rsidRPr="00853565">
              <w:t>1,5</w:t>
            </w:r>
          </w:p>
        </w:tc>
        <w:tc>
          <w:tcPr>
            <w:tcW w:w="2259" w:type="dxa"/>
            <w:tcBorders>
              <w:left w:val="single" w:sz="6" w:space="0" w:color="000000"/>
            </w:tcBorders>
            <w:shd w:val="clear" w:color="auto" w:fill="auto"/>
            <w:vAlign w:val="bottom"/>
          </w:tcPr>
          <w:p w14:paraId="2D62284C" w14:textId="77777777" w:rsidR="001B0FE4" w:rsidRPr="00853565" w:rsidRDefault="001B0FE4">
            <w:pPr>
              <w:spacing w:before="80" w:line="160" w:lineRule="exact"/>
              <w:ind w:left="170"/>
              <w:rPr>
                <w:i/>
              </w:rPr>
            </w:pPr>
            <w:r w:rsidRPr="00853565">
              <w:rPr>
                <w:i/>
              </w:rPr>
              <w:t>China</w:t>
            </w:r>
          </w:p>
        </w:tc>
      </w:tr>
      <w:tr w:rsidR="00853565" w:rsidRPr="00853565" w14:paraId="75C95845" w14:textId="77777777">
        <w:trPr>
          <w:cantSplit/>
        </w:trPr>
        <w:tc>
          <w:tcPr>
            <w:tcW w:w="2260" w:type="dxa"/>
            <w:shd w:val="clear" w:color="auto" w:fill="auto"/>
            <w:vAlign w:val="bottom"/>
          </w:tcPr>
          <w:p w14:paraId="7D20A39E" w14:textId="77777777" w:rsidR="001B0FE4" w:rsidRPr="00853565" w:rsidRDefault="001B0FE4">
            <w:pPr>
              <w:spacing w:before="80" w:line="160" w:lineRule="exact"/>
              <w:ind w:left="113"/>
            </w:pPr>
            <w:r w:rsidRPr="00853565">
              <w:rPr>
                <w:bCs/>
              </w:rPr>
              <w:t>Южно-Африканская Республика</w:t>
            </w:r>
          </w:p>
        </w:tc>
        <w:tc>
          <w:tcPr>
            <w:tcW w:w="450" w:type="dxa"/>
            <w:tcBorders>
              <w:left w:val="single" w:sz="6" w:space="0" w:color="000000"/>
            </w:tcBorders>
            <w:shd w:val="clear" w:color="auto" w:fill="auto"/>
            <w:vAlign w:val="bottom"/>
          </w:tcPr>
          <w:p w14:paraId="6831EF8A" w14:textId="505E42A2" w:rsidR="001B0FE4" w:rsidRPr="00853565" w:rsidRDefault="001B0FE4" w:rsidP="004A46B9">
            <w:pPr>
              <w:snapToGrid w:val="0"/>
              <w:spacing w:before="80" w:line="160" w:lineRule="exact"/>
              <w:ind w:right="85"/>
              <w:jc w:val="right"/>
            </w:pPr>
            <w:r w:rsidRPr="00853565">
              <w:rPr>
                <w:lang w:val="en-US"/>
              </w:rPr>
              <w:t>23,4</w:t>
            </w:r>
          </w:p>
        </w:tc>
        <w:tc>
          <w:tcPr>
            <w:tcW w:w="450" w:type="dxa"/>
            <w:tcBorders>
              <w:left w:val="single" w:sz="6" w:space="0" w:color="000000"/>
            </w:tcBorders>
            <w:shd w:val="clear" w:color="auto" w:fill="auto"/>
            <w:vAlign w:val="bottom"/>
          </w:tcPr>
          <w:p w14:paraId="5EBF66CF" w14:textId="6B788EF1" w:rsidR="001B0FE4" w:rsidRPr="00853565" w:rsidRDefault="001B0FE4" w:rsidP="005877FE">
            <w:pPr>
              <w:snapToGrid w:val="0"/>
              <w:spacing w:before="80" w:line="160" w:lineRule="exact"/>
              <w:ind w:right="85"/>
              <w:jc w:val="right"/>
            </w:pPr>
            <w:r w:rsidRPr="00853565">
              <w:rPr>
                <w:lang w:val="en-US"/>
              </w:rPr>
              <w:t>20,2</w:t>
            </w:r>
          </w:p>
        </w:tc>
        <w:tc>
          <w:tcPr>
            <w:tcW w:w="450" w:type="dxa"/>
            <w:tcBorders>
              <w:left w:val="single" w:sz="6" w:space="0" w:color="000000"/>
            </w:tcBorders>
            <w:shd w:val="clear" w:color="auto" w:fill="auto"/>
            <w:vAlign w:val="bottom"/>
          </w:tcPr>
          <w:p w14:paraId="6FD7FFB1" w14:textId="18238397" w:rsidR="001B0FE4" w:rsidRPr="00853565" w:rsidRDefault="001B0FE4" w:rsidP="005877FE">
            <w:pPr>
              <w:snapToGrid w:val="0"/>
              <w:spacing w:before="80" w:line="160" w:lineRule="exact"/>
              <w:ind w:right="85"/>
              <w:jc w:val="right"/>
            </w:pPr>
            <w:r w:rsidRPr="00853565">
              <w:rPr>
                <w:lang w:val="en-US"/>
              </w:rPr>
              <w:t>19,9</w:t>
            </w:r>
          </w:p>
        </w:tc>
        <w:tc>
          <w:tcPr>
            <w:tcW w:w="451" w:type="dxa"/>
            <w:tcBorders>
              <w:left w:val="single" w:sz="6" w:space="0" w:color="000000"/>
            </w:tcBorders>
            <w:shd w:val="clear" w:color="auto" w:fill="auto"/>
            <w:vAlign w:val="bottom"/>
          </w:tcPr>
          <w:p w14:paraId="4C792A1A" w14:textId="11633807" w:rsidR="001B0FE4" w:rsidRPr="00853565" w:rsidRDefault="001B0FE4" w:rsidP="004A46B9">
            <w:pPr>
              <w:snapToGrid w:val="0"/>
              <w:spacing w:before="80" w:line="160" w:lineRule="exact"/>
              <w:ind w:right="85"/>
              <w:jc w:val="right"/>
            </w:pPr>
            <w:r w:rsidRPr="00853565">
              <w:t>19,7</w:t>
            </w:r>
          </w:p>
        </w:tc>
        <w:tc>
          <w:tcPr>
            <w:tcW w:w="450" w:type="dxa"/>
            <w:tcBorders>
              <w:left w:val="single" w:sz="6" w:space="0" w:color="000000"/>
            </w:tcBorders>
            <w:shd w:val="clear" w:color="auto" w:fill="auto"/>
            <w:vAlign w:val="bottom"/>
          </w:tcPr>
          <w:p w14:paraId="5F510A93" w14:textId="292FE4F7" w:rsidR="001B0FE4" w:rsidRPr="00853565" w:rsidRDefault="001B0FE4" w:rsidP="004A46B9">
            <w:pPr>
              <w:snapToGrid w:val="0"/>
              <w:spacing w:before="80" w:line="160" w:lineRule="exact"/>
              <w:ind w:right="85"/>
              <w:jc w:val="right"/>
            </w:pPr>
            <w:r w:rsidRPr="00853565">
              <w:t>11,2</w:t>
            </w:r>
          </w:p>
        </w:tc>
        <w:tc>
          <w:tcPr>
            <w:tcW w:w="450" w:type="dxa"/>
            <w:tcBorders>
              <w:left w:val="single" w:sz="6" w:space="0" w:color="000000"/>
            </w:tcBorders>
            <w:shd w:val="clear" w:color="auto" w:fill="auto"/>
            <w:vAlign w:val="bottom"/>
          </w:tcPr>
          <w:p w14:paraId="430F8F28" w14:textId="2C8C92CC" w:rsidR="001B0FE4" w:rsidRPr="00853565" w:rsidRDefault="001B0FE4" w:rsidP="005877FE">
            <w:pPr>
              <w:snapToGrid w:val="0"/>
              <w:spacing w:before="80" w:line="160" w:lineRule="exact"/>
              <w:ind w:right="85"/>
              <w:jc w:val="right"/>
            </w:pPr>
            <w:r w:rsidRPr="00853565">
              <w:rPr>
                <w:lang w:val="en-US"/>
              </w:rPr>
              <w:t>9,2</w:t>
            </w:r>
          </w:p>
        </w:tc>
        <w:tc>
          <w:tcPr>
            <w:tcW w:w="450" w:type="dxa"/>
            <w:tcBorders>
              <w:left w:val="single" w:sz="6" w:space="0" w:color="000000"/>
            </w:tcBorders>
            <w:shd w:val="clear" w:color="auto" w:fill="auto"/>
            <w:vAlign w:val="bottom"/>
          </w:tcPr>
          <w:p w14:paraId="46F3BEA2" w14:textId="18AC035D" w:rsidR="001B0FE4" w:rsidRPr="00853565" w:rsidRDefault="001B0FE4" w:rsidP="005877FE">
            <w:pPr>
              <w:snapToGrid w:val="0"/>
              <w:spacing w:before="80" w:line="160" w:lineRule="exact"/>
              <w:ind w:right="85"/>
              <w:jc w:val="right"/>
            </w:pPr>
            <w:r w:rsidRPr="00853565">
              <w:rPr>
                <w:lang w:val="en-US"/>
              </w:rPr>
              <w:t>9,2</w:t>
            </w:r>
          </w:p>
        </w:tc>
        <w:tc>
          <w:tcPr>
            <w:tcW w:w="451" w:type="dxa"/>
            <w:tcBorders>
              <w:left w:val="single" w:sz="6" w:space="0" w:color="000000"/>
            </w:tcBorders>
            <w:shd w:val="clear" w:color="auto" w:fill="auto"/>
            <w:vAlign w:val="bottom"/>
          </w:tcPr>
          <w:p w14:paraId="0FE5232C" w14:textId="019D5521" w:rsidR="001B0FE4" w:rsidRPr="00853565" w:rsidRDefault="001B0FE4" w:rsidP="004A46B9">
            <w:pPr>
              <w:snapToGrid w:val="0"/>
              <w:spacing w:before="80" w:line="160" w:lineRule="exact"/>
              <w:ind w:right="85"/>
              <w:jc w:val="right"/>
            </w:pPr>
            <w:r w:rsidRPr="00853565">
              <w:t>8,7</w:t>
            </w:r>
          </w:p>
        </w:tc>
        <w:tc>
          <w:tcPr>
            <w:tcW w:w="450" w:type="dxa"/>
            <w:tcBorders>
              <w:left w:val="single" w:sz="6" w:space="0" w:color="000000"/>
            </w:tcBorders>
            <w:shd w:val="clear" w:color="auto" w:fill="auto"/>
            <w:vAlign w:val="bottom"/>
          </w:tcPr>
          <w:p w14:paraId="64830C0D" w14:textId="65B5FBC1" w:rsidR="001B0FE4" w:rsidRPr="00853565" w:rsidRDefault="001B0FE4" w:rsidP="004A46B9">
            <w:pPr>
              <w:snapToGrid w:val="0"/>
              <w:spacing w:before="80" w:line="160" w:lineRule="exact"/>
              <w:ind w:right="85"/>
              <w:jc w:val="right"/>
            </w:pPr>
            <w:r w:rsidRPr="00853565">
              <w:t>13,1</w:t>
            </w:r>
          </w:p>
        </w:tc>
        <w:tc>
          <w:tcPr>
            <w:tcW w:w="450" w:type="dxa"/>
            <w:tcBorders>
              <w:left w:val="single" w:sz="6" w:space="0" w:color="000000"/>
            </w:tcBorders>
            <w:shd w:val="clear" w:color="auto" w:fill="auto"/>
            <w:vAlign w:val="bottom"/>
          </w:tcPr>
          <w:p w14:paraId="127229FD" w14:textId="2D71754A" w:rsidR="001B0FE4" w:rsidRPr="00853565" w:rsidRDefault="001B0FE4" w:rsidP="005877FE">
            <w:pPr>
              <w:snapToGrid w:val="0"/>
              <w:spacing w:before="80" w:line="160" w:lineRule="exact"/>
              <w:ind w:right="85"/>
              <w:jc w:val="right"/>
            </w:pPr>
            <w:r w:rsidRPr="00853565">
              <w:t>11,0</w:t>
            </w:r>
          </w:p>
        </w:tc>
        <w:tc>
          <w:tcPr>
            <w:tcW w:w="450" w:type="dxa"/>
            <w:tcBorders>
              <w:left w:val="single" w:sz="6" w:space="0" w:color="000000"/>
            </w:tcBorders>
            <w:shd w:val="clear" w:color="auto" w:fill="auto"/>
            <w:vAlign w:val="bottom"/>
          </w:tcPr>
          <w:p w14:paraId="40C18B87" w14:textId="3C77DD50" w:rsidR="001B0FE4" w:rsidRPr="00853565" w:rsidRDefault="001B0FE4" w:rsidP="005877FE">
            <w:pPr>
              <w:snapToGrid w:val="0"/>
              <w:spacing w:before="80" w:line="160" w:lineRule="exact"/>
              <w:ind w:right="85"/>
              <w:jc w:val="right"/>
            </w:pPr>
            <w:r w:rsidRPr="00853565">
              <w:t>10,7</w:t>
            </w:r>
          </w:p>
        </w:tc>
        <w:tc>
          <w:tcPr>
            <w:tcW w:w="451" w:type="dxa"/>
            <w:tcBorders>
              <w:left w:val="single" w:sz="6" w:space="0" w:color="000000"/>
            </w:tcBorders>
            <w:shd w:val="clear" w:color="auto" w:fill="auto"/>
            <w:vAlign w:val="bottom"/>
          </w:tcPr>
          <w:p w14:paraId="5C1291DC" w14:textId="7B5ED3B2" w:rsidR="001B0FE4" w:rsidRPr="00853565" w:rsidRDefault="001B0FE4" w:rsidP="004A46B9">
            <w:pPr>
              <w:snapToGrid w:val="0"/>
              <w:spacing w:before="80" w:line="160" w:lineRule="exact"/>
              <w:ind w:right="85"/>
              <w:jc w:val="right"/>
            </w:pPr>
            <w:r w:rsidRPr="00853565">
              <w:t>11,0</w:t>
            </w:r>
          </w:p>
        </w:tc>
        <w:tc>
          <w:tcPr>
            <w:tcW w:w="2259" w:type="dxa"/>
            <w:tcBorders>
              <w:left w:val="single" w:sz="6" w:space="0" w:color="000000"/>
            </w:tcBorders>
            <w:shd w:val="clear" w:color="auto" w:fill="auto"/>
            <w:vAlign w:val="bottom"/>
          </w:tcPr>
          <w:p w14:paraId="4F727A44" w14:textId="77777777" w:rsidR="001B0FE4" w:rsidRPr="00853565" w:rsidRDefault="001B0FE4">
            <w:pPr>
              <w:spacing w:before="80" w:line="160" w:lineRule="exact"/>
              <w:ind w:left="170"/>
              <w:rPr>
                <w:i/>
              </w:rPr>
            </w:pPr>
            <w:r w:rsidRPr="00853565">
              <w:rPr>
                <w:i/>
              </w:rPr>
              <w:t>South Africa</w:t>
            </w:r>
          </w:p>
        </w:tc>
      </w:tr>
      <w:tr w:rsidR="00853565" w:rsidRPr="00853565" w14:paraId="7C2D71C4" w14:textId="77777777">
        <w:trPr>
          <w:cantSplit/>
        </w:trPr>
        <w:tc>
          <w:tcPr>
            <w:tcW w:w="2260" w:type="dxa"/>
            <w:shd w:val="clear" w:color="auto" w:fill="auto"/>
            <w:vAlign w:val="bottom"/>
          </w:tcPr>
          <w:p w14:paraId="484C398A" w14:textId="77777777" w:rsidR="001B0FE4" w:rsidRPr="00853565" w:rsidRDefault="001B0FE4">
            <w:pPr>
              <w:pStyle w:val="13"/>
              <w:spacing w:before="80" w:line="160" w:lineRule="exact"/>
              <w:rPr>
                <w:sz w:val="14"/>
                <w:szCs w:val="14"/>
              </w:rPr>
            </w:pPr>
            <w:r w:rsidRPr="00853565">
              <w:rPr>
                <w:sz w:val="14"/>
                <w:szCs w:val="14"/>
                <w:u w:val="none"/>
              </w:rPr>
              <w:t>Страны ЕС</w:t>
            </w:r>
          </w:p>
        </w:tc>
        <w:tc>
          <w:tcPr>
            <w:tcW w:w="450" w:type="dxa"/>
            <w:tcBorders>
              <w:left w:val="single" w:sz="6" w:space="0" w:color="000000"/>
            </w:tcBorders>
            <w:shd w:val="clear" w:color="auto" w:fill="auto"/>
            <w:vAlign w:val="bottom"/>
          </w:tcPr>
          <w:p w14:paraId="2F484152" w14:textId="77777777" w:rsidR="001B0FE4" w:rsidRPr="00853565" w:rsidRDefault="001B0FE4" w:rsidP="004A46B9">
            <w:pPr>
              <w:snapToGrid w:val="0"/>
              <w:spacing w:before="80" w:line="160" w:lineRule="exact"/>
              <w:ind w:right="85"/>
              <w:jc w:val="right"/>
            </w:pPr>
          </w:p>
        </w:tc>
        <w:tc>
          <w:tcPr>
            <w:tcW w:w="450" w:type="dxa"/>
            <w:tcBorders>
              <w:left w:val="single" w:sz="6" w:space="0" w:color="000000"/>
            </w:tcBorders>
            <w:shd w:val="clear" w:color="auto" w:fill="auto"/>
            <w:vAlign w:val="bottom"/>
          </w:tcPr>
          <w:p w14:paraId="01FEA6A2" w14:textId="77777777" w:rsidR="001B0FE4" w:rsidRPr="00853565" w:rsidRDefault="001B0FE4" w:rsidP="005877FE">
            <w:pPr>
              <w:snapToGrid w:val="0"/>
              <w:spacing w:before="80" w:line="160" w:lineRule="exact"/>
              <w:ind w:right="85"/>
              <w:jc w:val="right"/>
            </w:pPr>
          </w:p>
        </w:tc>
        <w:tc>
          <w:tcPr>
            <w:tcW w:w="450" w:type="dxa"/>
            <w:tcBorders>
              <w:left w:val="single" w:sz="6" w:space="0" w:color="000000"/>
            </w:tcBorders>
            <w:shd w:val="clear" w:color="auto" w:fill="auto"/>
            <w:vAlign w:val="bottom"/>
          </w:tcPr>
          <w:p w14:paraId="214B3F0A" w14:textId="77777777" w:rsidR="001B0FE4" w:rsidRPr="00853565" w:rsidRDefault="001B0FE4" w:rsidP="005877FE">
            <w:pPr>
              <w:snapToGrid w:val="0"/>
              <w:spacing w:before="80" w:line="160" w:lineRule="exact"/>
              <w:ind w:right="85"/>
              <w:jc w:val="right"/>
            </w:pPr>
          </w:p>
        </w:tc>
        <w:tc>
          <w:tcPr>
            <w:tcW w:w="451" w:type="dxa"/>
            <w:tcBorders>
              <w:left w:val="single" w:sz="6" w:space="0" w:color="000000"/>
            </w:tcBorders>
            <w:shd w:val="clear" w:color="auto" w:fill="auto"/>
            <w:vAlign w:val="bottom"/>
          </w:tcPr>
          <w:p w14:paraId="5EBE203A" w14:textId="77777777" w:rsidR="001B0FE4" w:rsidRPr="00853565" w:rsidRDefault="001B0FE4" w:rsidP="004A46B9">
            <w:pPr>
              <w:snapToGrid w:val="0"/>
              <w:spacing w:before="80" w:line="160" w:lineRule="exact"/>
              <w:ind w:right="85"/>
              <w:jc w:val="right"/>
            </w:pPr>
          </w:p>
        </w:tc>
        <w:tc>
          <w:tcPr>
            <w:tcW w:w="450" w:type="dxa"/>
            <w:tcBorders>
              <w:left w:val="single" w:sz="6" w:space="0" w:color="000000"/>
            </w:tcBorders>
            <w:shd w:val="clear" w:color="auto" w:fill="auto"/>
            <w:vAlign w:val="bottom"/>
          </w:tcPr>
          <w:p w14:paraId="3EE72763" w14:textId="77777777" w:rsidR="001B0FE4" w:rsidRPr="00853565" w:rsidRDefault="001B0FE4" w:rsidP="004A46B9">
            <w:pPr>
              <w:snapToGrid w:val="0"/>
              <w:spacing w:before="80" w:line="160" w:lineRule="exact"/>
              <w:ind w:right="85"/>
              <w:jc w:val="right"/>
            </w:pPr>
          </w:p>
        </w:tc>
        <w:tc>
          <w:tcPr>
            <w:tcW w:w="450" w:type="dxa"/>
            <w:tcBorders>
              <w:left w:val="single" w:sz="6" w:space="0" w:color="000000"/>
            </w:tcBorders>
            <w:shd w:val="clear" w:color="auto" w:fill="auto"/>
            <w:vAlign w:val="bottom"/>
          </w:tcPr>
          <w:p w14:paraId="44DEE465" w14:textId="77777777" w:rsidR="001B0FE4" w:rsidRPr="00853565" w:rsidRDefault="001B0FE4" w:rsidP="005877FE">
            <w:pPr>
              <w:snapToGrid w:val="0"/>
              <w:spacing w:before="80" w:line="160" w:lineRule="exact"/>
              <w:ind w:right="85"/>
              <w:jc w:val="right"/>
            </w:pPr>
          </w:p>
        </w:tc>
        <w:tc>
          <w:tcPr>
            <w:tcW w:w="450" w:type="dxa"/>
            <w:tcBorders>
              <w:left w:val="single" w:sz="6" w:space="0" w:color="000000"/>
            </w:tcBorders>
            <w:shd w:val="clear" w:color="auto" w:fill="auto"/>
            <w:vAlign w:val="bottom"/>
          </w:tcPr>
          <w:p w14:paraId="35ECD1F4" w14:textId="77777777" w:rsidR="001B0FE4" w:rsidRPr="00853565" w:rsidRDefault="001B0FE4" w:rsidP="005877FE">
            <w:pPr>
              <w:snapToGrid w:val="0"/>
              <w:spacing w:before="80" w:line="160" w:lineRule="exact"/>
              <w:ind w:right="85"/>
              <w:jc w:val="right"/>
            </w:pPr>
          </w:p>
        </w:tc>
        <w:tc>
          <w:tcPr>
            <w:tcW w:w="451" w:type="dxa"/>
            <w:tcBorders>
              <w:left w:val="single" w:sz="6" w:space="0" w:color="000000"/>
            </w:tcBorders>
            <w:shd w:val="clear" w:color="auto" w:fill="auto"/>
            <w:vAlign w:val="bottom"/>
          </w:tcPr>
          <w:p w14:paraId="593F609F" w14:textId="77777777" w:rsidR="001B0FE4" w:rsidRPr="00853565" w:rsidRDefault="001B0FE4" w:rsidP="004A46B9">
            <w:pPr>
              <w:snapToGrid w:val="0"/>
              <w:spacing w:before="80" w:line="160" w:lineRule="exact"/>
              <w:ind w:right="85"/>
              <w:jc w:val="right"/>
            </w:pPr>
          </w:p>
        </w:tc>
        <w:tc>
          <w:tcPr>
            <w:tcW w:w="450" w:type="dxa"/>
            <w:tcBorders>
              <w:left w:val="single" w:sz="6" w:space="0" w:color="000000"/>
            </w:tcBorders>
            <w:shd w:val="clear" w:color="auto" w:fill="auto"/>
            <w:vAlign w:val="bottom"/>
          </w:tcPr>
          <w:p w14:paraId="6F6A8B93" w14:textId="77777777" w:rsidR="001B0FE4" w:rsidRPr="00853565" w:rsidRDefault="001B0FE4" w:rsidP="004A46B9">
            <w:pPr>
              <w:snapToGrid w:val="0"/>
              <w:spacing w:before="80" w:line="160" w:lineRule="exact"/>
              <w:ind w:right="85"/>
              <w:jc w:val="right"/>
            </w:pPr>
          </w:p>
        </w:tc>
        <w:tc>
          <w:tcPr>
            <w:tcW w:w="450" w:type="dxa"/>
            <w:tcBorders>
              <w:left w:val="single" w:sz="6" w:space="0" w:color="000000"/>
            </w:tcBorders>
            <w:shd w:val="clear" w:color="auto" w:fill="auto"/>
            <w:vAlign w:val="bottom"/>
          </w:tcPr>
          <w:p w14:paraId="6579821B" w14:textId="77777777" w:rsidR="001B0FE4" w:rsidRPr="00853565" w:rsidRDefault="001B0FE4" w:rsidP="005877FE">
            <w:pPr>
              <w:snapToGrid w:val="0"/>
              <w:spacing w:before="80" w:line="160" w:lineRule="exact"/>
              <w:ind w:right="85"/>
              <w:jc w:val="right"/>
            </w:pPr>
          </w:p>
        </w:tc>
        <w:tc>
          <w:tcPr>
            <w:tcW w:w="450" w:type="dxa"/>
            <w:tcBorders>
              <w:left w:val="single" w:sz="6" w:space="0" w:color="000000"/>
            </w:tcBorders>
            <w:shd w:val="clear" w:color="auto" w:fill="auto"/>
            <w:vAlign w:val="bottom"/>
          </w:tcPr>
          <w:p w14:paraId="018141D2" w14:textId="77777777" w:rsidR="001B0FE4" w:rsidRPr="00853565" w:rsidRDefault="001B0FE4" w:rsidP="005877FE">
            <w:pPr>
              <w:snapToGrid w:val="0"/>
              <w:spacing w:before="80" w:line="160" w:lineRule="exact"/>
              <w:ind w:right="85"/>
              <w:jc w:val="right"/>
            </w:pPr>
          </w:p>
        </w:tc>
        <w:tc>
          <w:tcPr>
            <w:tcW w:w="451" w:type="dxa"/>
            <w:tcBorders>
              <w:left w:val="single" w:sz="6" w:space="0" w:color="000000"/>
            </w:tcBorders>
            <w:shd w:val="clear" w:color="auto" w:fill="auto"/>
            <w:vAlign w:val="bottom"/>
          </w:tcPr>
          <w:p w14:paraId="56C6BA01" w14:textId="77777777" w:rsidR="001B0FE4" w:rsidRPr="00853565" w:rsidRDefault="001B0FE4" w:rsidP="004A46B9">
            <w:pPr>
              <w:snapToGrid w:val="0"/>
              <w:spacing w:before="80" w:line="160" w:lineRule="exact"/>
              <w:ind w:right="85"/>
              <w:jc w:val="right"/>
            </w:pPr>
          </w:p>
        </w:tc>
        <w:tc>
          <w:tcPr>
            <w:tcW w:w="2259" w:type="dxa"/>
            <w:tcBorders>
              <w:left w:val="single" w:sz="6" w:space="0" w:color="000000"/>
            </w:tcBorders>
            <w:shd w:val="clear" w:color="auto" w:fill="auto"/>
            <w:vAlign w:val="bottom"/>
          </w:tcPr>
          <w:p w14:paraId="20DA925B" w14:textId="77777777" w:rsidR="001B0FE4" w:rsidRPr="00853565" w:rsidRDefault="001B0FE4">
            <w:pPr>
              <w:pStyle w:val="13"/>
              <w:spacing w:before="80" w:line="160" w:lineRule="exact"/>
              <w:ind w:left="57"/>
              <w:rPr>
                <w:i/>
                <w:sz w:val="14"/>
                <w:szCs w:val="14"/>
              </w:rPr>
            </w:pPr>
            <w:r w:rsidRPr="00853565">
              <w:rPr>
                <w:bCs w:val="0"/>
                <w:i/>
                <w:sz w:val="14"/>
                <w:szCs w:val="14"/>
                <w:u w:val="none"/>
                <w:lang w:val="en-US"/>
              </w:rPr>
              <w:t>EU countries</w:t>
            </w:r>
          </w:p>
        </w:tc>
      </w:tr>
      <w:tr w:rsidR="00853565" w:rsidRPr="00853565" w14:paraId="5049A6E2" w14:textId="77777777">
        <w:trPr>
          <w:cantSplit/>
        </w:trPr>
        <w:tc>
          <w:tcPr>
            <w:tcW w:w="2260" w:type="dxa"/>
            <w:shd w:val="clear" w:color="auto" w:fill="auto"/>
            <w:vAlign w:val="bottom"/>
          </w:tcPr>
          <w:p w14:paraId="76725BB2" w14:textId="77777777" w:rsidR="001B0FE4" w:rsidRPr="00853565" w:rsidRDefault="001B0FE4">
            <w:pPr>
              <w:pStyle w:val="13"/>
              <w:spacing w:before="80" w:line="160" w:lineRule="exact"/>
              <w:ind w:left="284"/>
              <w:rPr>
                <w:sz w:val="14"/>
                <w:szCs w:val="14"/>
              </w:rPr>
            </w:pPr>
            <w:r w:rsidRPr="00853565">
              <w:rPr>
                <w:b w:val="0"/>
                <w:bCs w:val="0"/>
                <w:sz w:val="14"/>
                <w:szCs w:val="14"/>
                <w:u w:val="none"/>
              </w:rPr>
              <w:t>из них:</w:t>
            </w:r>
          </w:p>
        </w:tc>
        <w:tc>
          <w:tcPr>
            <w:tcW w:w="450" w:type="dxa"/>
            <w:tcBorders>
              <w:left w:val="single" w:sz="6" w:space="0" w:color="000000"/>
            </w:tcBorders>
            <w:shd w:val="clear" w:color="auto" w:fill="auto"/>
            <w:vAlign w:val="bottom"/>
          </w:tcPr>
          <w:p w14:paraId="1C34A04C" w14:textId="77777777" w:rsidR="001B0FE4" w:rsidRPr="00853565" w:rsidRDefault="001B0FE4" w:rsidP="004A46B9">
            <w:pPr>
              <w:snapToGrid w:val="0"/>
              <w:spacing w:before="80" w:line="160" w:lineRule="exact"/>
              <w:ind w:right="85"/>
              <w:jc w:val="right"/>
            </w:pPr>
          </w:p>
        </w:tc>
        <w:tc>
          <w:tcPr>
            <w:tcW w:w="450" w:type="dxa"/>
            <w:tcBorders>
              <w:left w:val="single" w:sz="6" w:space="0" w:color="000000"/>
            </w:tcBorders>
            <w:shd w:val="clear" w:color="auto" w:fill="auto"/>
            <w:vAlign w:val="bottom"/>
          </w:tcPr>
          <w:p w14:paraId="29F634FD" w14:textId="77777777" w:rsidR="001B0FE4" w:rsidRPr="00853565" w:rsidRDefault="001B0FE4" w:rsidP="005877FE">
            <w:pPr>
              <w:snapToGrid w:val="0"/>
              <w:spacing w:before="80" w:line="160" w:lineRule="exact"/>
              <w:ind w:right="85"/>
              <w:jc w:val="right"/>
            </w:pPr>
          </w:p>
        </w:tc>
        <w:tc>
          <w:tcPr>
            <w:tcW w:w="450" w:type="dxa"/>
            <w:tcBorders>
              <w:left w:val="single" w:sz="6" w:space="0" w:color="000000"/>
            </w:tcBorders>
            <w:shd w:val="clear" w:color="auto" w:fill="auto"/>
            <w:vAlign w:val="bottom"/>
          </w:tcPr>
          <w:p w14:paraId="655B9C48" w14:textId="77777777" w:rsidR="001B0FE4" w:rsidRPr="00853565" w:rsidRDefault="001B0FE4" w:rsidP="005877FE">
            <w:pPr>
              <w:snapToGrid w:val="0"/>
              <w:spacing w:before="80" w:line="160" w:lineRule="exact"/>
              <w:ind w:right="85"/>
              <w:jc w:val="right"/>
            </w:pPr>
          </w:p>
        </w:tc>
        <w:tc>
          <w:tcPr>
            <w:tcW w:w="451" w:type="dxa"/>
            <w:tcBorders>
              <w:left w:val="single" w:sz="6" w:space="0" w:color="000000"/>
            </w:tcBorders>
            <w:shd w:val="clear" w:color="auto" w:fill="auto"/>
            <w:vAlign w:val="bottom"/>
          </w:tcPr>
          <w:p w14:paraId="06877636" w14:textId="77777777" w:rsidR="001B0FE4" w:rsidRPr="00853565" w:rsidRDefault="001B0FE4" w:rsidP="004A46B9">
            <w:pPr>
              <w:snapToGrid w:val="0"/>
              <w:spacing w:before="80" w:line="160" w:lineRule="exact"/>
              <w:ind w:right="85"/>
              <w:jc w:val="right"/>
            </w:pPr>
          </w:p>
        </w:tc>
        <w:tc>
          <w:tcPr>
            <w:tcW w:w="450" w:type="dxa"/>
            <w:tcBorders>
              <w:left w:val="single" w:sz="6" w:space="0" w:color="000000"/>
            </w:tcBorders>
            <w:shd w:val="clear" w:color="auto" w:fill="auto"/>
            <w:vAlign w:val="bottom"/>
          </w:tcPr>
          <w:p w14:paraId="15CEB95B" w14:textId="77777777" w:rsidR="001B0FE4" w:rsidRPr="00853565" w:rsidRDefault="001B0FE4" w:rsidP="004A46B9">
            <w:pPr>
              <w:snapToGrid w:val="0"/>
              <w:spacing w:before="80" w:line="160" w:lineRule="exact"/>
              <w:ind w:right="85"/>
              <w:jc w:val="right"/>
            </w:pPr>
          </w:p>
        </w:tc>
        <w:tc>
          <w:tcPr>
            <w:tcW w:w="450" w:type="dxa"/>
            <w:tcBorders>
              <w:left w:val="single" w:sz="6" w:space="0" w:color="000000"/>
            </w:tcBorders>
            <w:shd w:val="clear" w:color="auto" w:fill="auto"/>
            <w:vAlign w:val="bottom"/>
          </w:tcPr>
          <w:p w14:paraId="36A99354" w14:textId="77777777" w:rsidR="001B0FE4" w:rsidRPr="00853565" w:rsidRDefault="001B0FE4" w:rsidP="005877FE">
            <w:pPr>
              <w:snapToGrid w:val="0"/>
              <w:spacing w:before="80" w:line="160" w:lineRule="exact"/>
              <w:ind w:right="85"/>
              <w:jc w:val="right"/>
            </w:pPr>
          </w:p>
        </w:tc>
        <w:tc>
          <w:tcPr>
            <w:tcW w:w="450" w:type="dxa"/>
            <w:tcBorders>
              <w:left w:val="single" w:sz="6" w:space="0" w:color="000000"/>
            </w:tcBorders>
            <w:shd w:val="clear" w:color="auto" w:fill="auto"/>
            <w:vAlign w:val="bottom"/>
          </w:tcPr>
          <w:p w14:paraId="2285CAFE" w14:textId="77777777" w:rsidR="001B0FE4" w:rsidRPr="00853565" w:rsidRDefault="001B0FE4" w:rsidP="005877FE">
            <w:pPr>
              <w:snapToGrid w:val="0"/>
              <w:spacing w:before="80" w:line="160" w:lineRule="exact"/>
              <w:ind w:right="85"/>
              <w:jc w:val="right"/>
            </w:pPr>
          </w:p>
        </w:tc>
        <w:tc>
          <w:tcPr>
            <w:tcW w:w="451" w:type="dxa"/>
            <w:tcBorders>
              <w:left w:val="single" w:sz="6" w:space="0" w:color="000000"/>
            </w:tcBorders>
            <w:shd w:val="clear" w:color="auto" w:fill="auto"/>
            <w:vAlign w:val="bottom"/>
          </w:tcPr>
          <w:p w14:paraId="01C94513" w14:textId="77777777" w:rsidR="001B0FE4" w:rsidRPr="00853565" w:rsidRDefault="001B0FE4" w:rsidP="004A46B9">
            <w:pPr>
              <w:snapToGrid w:val="0"/>
              <w:spacing w:before="80" w:line="160" w:lineRule="exact"/>
              <w:ind w:right="85"/>
              <w:jc w:val="right"/>
            </w:pPr>
          </w:p>
        </w:tc>
        <w:tc>
          <w:tcPr>
            <w:tcW w:w="450" w:type="dxa"/>
            <w:tcBorders>
              <w:left w:val="single" w:sz="6" w:space="0" w:color="000000"/>
            </w:tcBorders>
            <w:shd w:val="clear" w:color="auto" w:fill="auto"/>
            <w:vAlign w:val="bottom"/>
          </w:tcPr>
          <w:p w14:paraId="216B925E" w14:textId="77777777" w:rsidR="001B0FE4" w:rsidRPr="00853565" w:rsidRDefault="001B0FE4" w:rsidP="004A46B9">
            <w:pPr>
              <w:snapToGrid w:val="0"/>
              <w:spacing w:before="80" w:line="160" w:lineRule="exact"/>
              <w:ind w:right="85"/>
              <w:jc w:val="right"/>
            </w:pPr>
          </w:p>
        </w:tc>
        <w:tc>
          <w:tcPr>
            <w:tcW w:w="450" w:type="dxa"/>
            <w:tcBorders>
              <w:left w:val="single" w:sz="6" w:space="0" w:color="000000"/>
            </w:tcBorders>
            <w:shd w:val="clear" w:color="auto" w:fill="auto"/>
            <w:vAlign w:val="bottom"/>
          </w:tcPr>
          <w:p w14:paraId="36DAD6ED" w14:textId="77777777" w:rsidR="001B0FE4" w:rsidRPr="00853565" w:rsidRDefault="001B0FE4" w:rsidP="005877FE">
            <w:pPr>
              <w:snapToGrid w:val="0"/>
              <w:spacing w:before="80" w:line="160" w:lineRule="exact"/>
              <w:ind w:right="85"/>
              <w:jc w:val="right"/>
            </w:pPr>
          </w:p>
        </w:tc>
        <w:tc>
          <w:tcPr>
            <w:tcW w:w="450" w:type="dxa"/>
            <w:tcBorders>
              <w:left w:val="single" w:sz="6" w:space="0" w:color="000000"/>
            </w:tcBorders>
            <w:shd w:val="clear" w:color="auto" w:fill="auto"/>
            <w:vAlign w:val="bottom"/>
          </w:tcPr>
          <w:p w14:paraId="0474041D" w14:textId="77777777" w:rsidR="001B0FE4" w:rsidRPr="00853565" w:rsidRDefault="001B0FE4" w:rsidP="005877FE">
            <w:pPr>
              <w:snapToGrid w:val="0"/>
              <w:spacing w:before="80" w:line="160" w:lineRule="exact"/>
              <w:ind w:right="85"/>
              <w:jc w:val="right"/>
            </w:pPr>
          </w:p>
        </w:tc>
        <w:tc>
          <w:tcPr>
            <w:tcW w:w="451" w:type="dxa"/>
            <w:tcBorders>
              <w:left w:val="single" w:sz="6" w:space="0" w:color="000000"/>
            </w:tcBorders>
            <w:shd w:val="clear" w:color="auto" w:fill="auto"/>
            <w:vAlign w:val="bottom"/>
          </w:tcPr>
          <w:p w14:paraId="71CE80FB" w14:textId="77777777" w:rsidR="001B0FE4" w:rsidRPr="00853565" w:rsidRDefault="001B0FE4" w:rsidP="004A46B9">
            <w:pPr>
              <w:snapToGrid w:val="0"/>
              <w:spacing w:before="80" w:line="160" w:lineRule="exact"/>
              <w:ind w:right="85"/>
              <w:jc w:val="right"/>
            </w:pPr>
          </w:p>
        </w:tc>
        <w:tc>
          <w:tcPr>
            <w:tcW w:w="2259" w:type="dxa"/>
            <w:tcBorders>
              <w:left w:val="single" w:sz="6" w:space="0" w:color="000000"/>
            </w:tcBorders>
            <w:shd w:val="clear" w:color="auto" w:fill="auto"/>
            <w:vAlign w:val="bottom"/>
          </w:tcPr>
          <w:p w14:paraId="1A372315" w14:textId="77777777" w:rsidR="001B0FE4" w:rsidRPr="00853565" w:rsidRDefault="001B0FE4">
            <w:pPr>
              <w:pStyle w:val="13"/>
              <w:spacing w:before="80" w:line="160" w:lineRule="exact"/>
              <w:ind w:left="284"/>
              <w:rPr>
                <w:i/>
                <w:sz w:val="14"/>
                <w:szCs w:val="14"/>
              </w:rPr>
            </w:pPr>
            <w:r w:rsidRPr="00853565">
              <w:rPr>
                <w:b w:val="0"/>
                <w:bCs w:val="0"/>
                <w:i/>
                <w:sz w:val="14"/>
                <w:szCs w:val="14"/>
                <w:u w:val="none"/>
                <w:lang w:val="en-US"/>
              </w:rPr>
              <w:t>of which</w:t>
            </w:r>
            <w:r w:rsidRPr="00853565">
              <w:rPr>
                <w:b w:val="0"/>
                <w:bCs w:val="0"/>
                <w:i/>
                <w:sz w:val="14"/>
                <w:szCs w:val="14"/>
                <w:u w:val="none"/>
              </w:rPr>
              <w:t>:</w:t>
            </w:r>
          </w:p>
        </w:tc>
      </w:tr>
      <w:tr w:rsidR="00853565" w:rsidRPr="00853565" w14:paraId="11B913C4" w14:textId="77777777">
        <w:trPr>
          <w:cantSplit/>
        </w:trPr>
        <w:tc>
          <w:tcPr>
            <w:tcW w:w="2260" w:type="dxa"/>
            <w:shd w:val="clear" w:color="auto" w:fill="auto"/>
            <w:vAlign w:val="bottom"/>
          </w:tcPr>
          <w:p w14:paraId="3494062B" w14:textId="77777777" w:rsidR="001B0FE4" w:rsidRPr="00853565" w:rsidRDefault="001B0FE4">
            <w:pPr>
              <w:spacing w:before="80" w:line="160" w:lineRule="exact"/>
              <w:ind w:left="113"/>
            </w:pPr>
            <w:r w:rsidRPr="00853565">
              <w:t>Австрия</w:t>
            </w:r>
          </w:p>
        </w:tc>
        <w:tc>
          <w:tcPr>
            <w:tcW w:w="450" w:type="dxa"/>
            <w:tcBorders>
              <w:left w:val="single" w:sz="6" w:space="0" w:color="000000"/>
            </w:tcBorders>
            <w:shd w:val="clear" w:color="auto" w:fill="auto"/>
            <w:vAlign w:val="bottom"/>
          </w:tcPr>
          <w:p w14:paraId="2DBD5FD6" w14:textId="72642C7D" w:rsidR="001B0FE4" w:rsidRPr="00853565" w:rsidRDefault="001B0FE4" w:rsidP="004A46B9">
            <w:pPr>
              <w:snapToGrid w:val="0"/>
              <w:spacing w:before="80" w:line="160" w:lineRule="exact"/>
              <w:ind w:right="85"/>
              <w:jc w:val="right"/>
            </w:pPr>
            <w:r w:rsidRPr="00853565">
              <w:t>9,4</w:t>
            </w:r>
          </w:p>
        </w:tc>
        <w:tc>
          <w:tcPr>
            <w:tcW w:w="450" w:type="dxa"/>
            <w:tcBorders>
              <w:left w:val="single" w:sz="6" w:space="0" w:color="000000"/>
            </w:tcBorders>
            <w:shd w:val="clear" w:color="auto" w:fill="auto"/>
            <w:vAlign w:val="bottom"/>
          </w:tcPr>
          <w:p w14:paraId="551261C4" w14:textId="44285870" w:rsidR="001B0FE4" w:rsidRPr="00853565" w:rsidRDefault="001B0FE4" w:rsidP="005877FE">
            <w:pPr>
              <w:snapToGrid w:val="0"/>
              <w:spacing w:before="80" w:line="160" w:lineRule="exact"/>
              <w:ind w:right="85"/>
              <w:jc w:val="right"/>
            </w:pPr>
            <w:r w:rsidRPr="00853565">
              <w:t>9,7</w:t>
            </w:r>
          </w:p>
        </w:tc>
        <w:tc>
          <w:tcPr>
            <w:tcW w:w="450" w:type="dxa"/>
            <w:tcBorders>
              <w:left w:val="single" w:sz="6" w:space="0" w:color="000000"/>
            </w:tcBorders>
            <w:shd w:val="clear" w:color="auto" w:fill="auto"/>
            <w:vAlign w:val="bottom"/>
          </w:tcPr>
          <w:p w14:paraId="3D3D91EA" w14:textId="4FCC9C42" w:rsidR="001B0FE4" w:rsidRPr="00853565" w:rsidRDefault="001B0FE4" w:rsidP="005877FE">
            <w:pPr>
              <w:snapToGrid w:val="0"/>
              <w:spacing w:before="80" w:line="160" w:lineRule="exact"/>
              <w:ind w:right="85"/>
              <w:jc w:val="right"/>
            </w:pPr>
            <w:r w:rsidRPr="00853565">
              <w:t>9,6</w:t>
            </w:r>
          </w:p>
        </w:tc>
        <w:tc>
          <w:tcPr>
            <w:tcW w:w="451" w:type="dxa"/>
            <w:tcBorders>
              <w:left w:val="single" w:sz="6" w:space="0" w:color="000000"/>
            </w:tcBorders>
            <w:shd w:val="clear" w:color="auto" w:fill="auto"/>
            <w:vAlign w:val="bottom"/>
          </w:tcPr>
          <w:p w14:paraId="7E13A58E" w14:textId="779367CA" w:rsidR="001B0FE4" w:rsidRPr="00853565" w:rsidRDefault="001B0FE4" w:rsidP="004A46B9">
            <w:pPr>
              <w:snapToGrid w:val="0"/>
              <w:spacing w:before="80" w:line="160" w:lineRule="exact"/>
              <w:ind w:right="85"/>
              <w:jc w:val="right"/>
            </w:pPr>
            <w:r w:rsidRPr="00853565">
              <w:t>…</w:t>
            </w:r>
          </w:p>
        </w:tc>
        <w:tc>
          <w:tcPr>
            <w:tcW w:w="450" w:type="dxa"/>
            <w:tcBorders>
              <w:left w:val="single" w:sz="6" w:space="0" w:color="000000"/>
            </w:tcBorders>
            <w:shd w:val="clear" w:color="auto" w:fill="auto"/>
            <w:vAlign w:val="bottom"/>
          </w:tcPr>
          <w:p w14:paraId="52C339D6" w14:textId="7433C3FF" w:rsidR="001B0FE4" w:rsidRPr="00853565" w:rsidRDefault="001B0FE4" w:rsidP="004A46B9">
            <w:pPr>
              <w:snapToGrid w:val="0"/>
              <w:spacing w:before="80" w:line="160" w:lineRule="exact"/>
              <w:ind w:right="85"/>
              <w:jc w:val="right"/>
            </w:pPr>
            <w:r w:rsidRPr="00853565">
              <w:t>9,2</w:t>
            </w:r>
          </w:p>
        </w:tc>
        <w:tc>
          <w:tcPr>
            <w:tcW w:w="450" w:type="dxa"/>
            <w:tcBorders>
              <w:left w:val="single" w:sz="6" w:space="0" w:color="000000"/>
            </w:tcBorders>
            <w:shd w:val="clear" w:color="auto" w:fill="auto"/>
            <w:vAlign w:val="bottom"/>
          </w:tcPr>
          <w:p w14:paraId="268EAD52" w14:textId="05335C34" w:rsidR="001B0FE4" w:rsidRPr="00853565" w:rsidRDefault="001B0FE4" w:rsidP="005877FE">
            <w:pPr>
              <w:snapToGrid w:val="0"/>
              <w:spacing w:before="80" w:line="160" w:lineRule="exact"/>
              <w:ind w:right="85"/>
              <w:jc w:val="right"/>
            </w:pPr>
            <w:r w:rsidRPr="00853565">
              <w:t>9,5</w:t>
            </w:r>
          </w:p>
        </w:tc>
        <w:tc>
          <w:tcPr>
            <w:tcW w:w="450" w:type="dxa"/>
            <w:tcBorders>
              <w:left w:val="single" w:sz="6" w:space="0" w:color="000000"/>
            </w:tcBorders>
            <w:shd w:val="clear" w:color="auto" w:fill="auto"/>
            <w:vAlign w:val="bottom"/>
          </w:tcPr>
          <w:p w14:paraId="4A9BEFD1" w14:textId="21CA8672" w:rsidR="001B0FE4" w:rsidRPr="00853565" w:rsidRDefault="001B0FE4" w:rsidP="005877FE">
            <w:pPr>
              <w:snapToGrid w:val="0"/>
              <w:spacing w:before="80" w:line="160" w:lineRule="exact"/>
              <w:ind w:right="85"/>
              <w:jc w:val="right"/>
            </w:pPr>
            <w:r w:rsidRPr="00853565">
              <w:t>9,4</w:t>
            </w:r>
          </w:p>
        </w:tc>
        <w:tc>
          <w:tcPr>
            <w:tcW w:w="451" w:type="dxa"/>
            <w:tcBorders>
              <w:left w:val="single" w:sz="6" w:space="0" w:color="000000"/>
            </w:tcBorders>
            <w:shd w:val="clear" w:color="auto" w:fill="auto"/>
            <w:vAlign w:val="bottom"/>
          </w:tcPr>
          <w:p w14:paraId="5B4BF446" w14:textId="7194963F" w:rsidR="001B0FE4" w:rsidRPr="00853565" w:rsidRDefault="001B0FE4" w:rsidP="004A46B9">
            <w:pPr>
              <w:snapToGrid w:val="0"/>
              <w:spacing w:before="80" w:line="160" w:lineRule="exact"/>
              <w:ind w:right="85"/>
              <w:jc w:val="right"/>
            </w:pPr>
            <w:r w:rsidRPr="00853565">
              <w:t>…</w:t>
            </w:r>
          </w:p>
        </w:tc>
        <w:tc>
          <w:tcPr>
            <w:tcW w:w="450" w:type="dxa"/>
            <w:tcBorders>
              <w:left w:val="single" w:sz="6" w:space="0" w:color="000000"/>
            </w:tcBorders>
            <w:shd w:val="clear" w:color="auto" w:fill="auto"/>
            <w:vAlign w:val="bottom"/>
          </w:tcPr>
          <w:p w14:paraId="0BE708FC" w14:textId="0D64553F" w:rsidR="001B0FE4" w:rsidRPr="00853565" w:rsidRDefault="001B0FE4" w:rsidP="004A46B9">
            <w:pPr>
              <w:snapToGrid w:val="0"/>
              <w:spacing w:before="80" w:line="160" w:lineRule="exact"/>
              <w:ind w:right="85"/>
              <w:jc w:val="right"/>
            </w:pPr>
            <w:r w:rsidRPr="00853565">
              <w:t>0,2</w:t>
            </w:r>
          </w:p>
        </w:tc>
        <w:tc>
          <w:tcPr>
            <w:tcW w:w="450" w:type="dxa"/>
            <w:tcBorders>
              <w:left w:val="single" w:sz="6" w:space="0" w:color="000000"/>
            </w:tcBorders>
            <w:shd w:val="clear" w:color="auto" w:fill="auto"/>
            <w:vAlign w:val="bottom"/>
          </w:tcPr>
          <w:p w14:paraId="39506013" w14:textId="403BAD78" w:rsidR="001B0FE4" w:rsidRPr="00853565" w:rsidRDefault="001B0FE4" w:rsidP="005877FE">
            <w:pPr>
              <w:snapToGrid w:val="0"/>
              <w:spacing w:before="80" w:line="160" w:lineRule="exact"/>
              <w:ind w:right="85"/>
              <w:jc w:val="right"/>
            </w:pPr>
            <w:r w:rsidRPr="00853565">
              <w:t>0,2</w:t>
            </w:r>
          </w:p>
        </w:tc>
        <w:tc>
          <w:tcPr>
            <w:tcW w:w="450" w:type="dxa"/>
            <w:tcBorders>
              <w:left w:val="single" w:sz="6" w:space="0" w:color="000000"/>
            </w:tcBorders>
            <w:shd w:val="clear" w:color="auto" w:fill="auto"/>
            <w:vAlign w:val="bottom"/>
          </w:tcPr>
          <w:p w14:paraId="5B82790A" w14:textId="1B099869" w:rsidR="001B0FE4" w:rsidRPr="00853565" w:rsidRDefault="001B0FE4" w:rsidP="005877FE">
            <w:pPr>
              <w:snapToGrid w:val="0"/>
              <w:spacing w:before="80" w:line="160" w:lineRule="exact"/>
              <w:ind w:right="85"/>
              <w:jc w:val="right"/>
            </w:pPr>
            <w:r w:rsidRPr="00853565">
              <w:t>0,2</w:t>
            </w:r>
          </w:p>
        </w:tc>
        <w:tc>
          <w:tcPr>
            <w:tcW w:w="451" w:type="dxa"/>
            <w:tcBorders>
              <w:left w:val="single" w:sz="6" w:space="0" w:color="000000"/>
            </w:tcBorders>
            <w:shd w:val="clear" w:color="auto" w:fill="auto"/>
            <w:vAlign w:val="bottom"/>
          </w:tcPr>
          <w:p w14:paraId="376A610E" w14:textId="5A28B628" w:rsidR="001B0FE4" w:rsidRPr="00853565" w:rsidRDefault="001B0FE4" w:rsidP="004A46B9">
            <w:pPr>
              <w:snapToGrid w:val="0"/>
              <w:spacing w:before="80" w:line="160" w:lineRule="exact"/>
              <w:ind w:right="85"/>
              <w:jc w:val="right"/>
            </w:pPr>
            <w:r w:rsidRPr="00853565">
              <w:t>…</w:t>
            </w:r>
          </w:p>
        </w:tc>
        <w:tc>
          <w:tcPr>
            <w:tcW w:w="2259" w:type="dxa"/>
            <w:tcBorders>
              <w:left w:val="single" w:sz="6" w:space="0" w:color="000000"/>
            </w:tcBorders>
            <w:shd w:val="clear" w:color="auto" w:fill="auto"/>
            <w:vAlign w:val="bottom"/>
          </w:tcPr>
          <w:p w14:paraId="071A298F" w14:textId="77777777" w:rsidR="001B0FE4" w:rsidRPr="00853565" w:rsidRDefault="001B0FE4">
            <w:pPr>
              <w:pStyle w:val="15"/>
              <w:spacing w:before="80" w:line="160" w:lineRule="exact"/>
              <w:ind w:left="170"/>
              <w:rPr>
                <w:i/>
              </w:rPr>
            </w:pPr>
            <w:r w:rsidRPr="00853565">
              <w:rPr>
                <w:i/>
                <w:lang w:val="en-US"/>
              </w:rPr>
              <w:t>Austria</w:t>
            </w:r>
          </w:p>
        </w:tc>
      </w:tr>
      <w:tr w:rsidR="00853565" w:rsidRPr="00853565" w14:paraId="263C5D8E" w14:textId="77777777">
        <w:trPr>
          <w:cantSplit/>
        </w:trPr>
        <w:tc>
          <w:tcPr>
            <w:tcW w:w="2260" w:type="dxa"/>
            <w:shd w:val="clear" w:color="auto" w:fill="auto"/>
            <w:vAlign w:val="bottom"/>
          </w:tcPr>
          <w:p w14:paraId="0437FE41" w14:textId="77777777" w:rsidR="001B0FE4" w:rsidRPr="00853565" w:rsidRDefault="001B0FE4">
            <w:pPr>
              <w:spacing w:before="80" w:line="160" w:lineRule="exact"/>
              <w:ind w:left="113"/>
            </w:pPr>
            <w:r w:rsidRPr="00853565">
              <w:t>Бельгия</w:t>
            </w:r>
          </w:p>
        </w:tc>
        <w:tc>
          <w:tcPr>
            <w:tcW w:w="450" w:type="dxa"/>
            <w:tcBorders>
              <w:left w:val="single" w:sz="6" w:space="0" w:color="000000"/>
            </w:tcBorders>
            <w:shd w:val="clear" w:color="auto" w:fill="auto"/>
            <w:vAlign w:val="bottom"/>
          </w:tcPr>
          <w:p w14:paraId="7321B1FE" w14:textId="5F7DCA80" w:rsidR="001B0FE4" w:rsidRPr="00853565" w:rsidRDefault="001B0FE4" w:rsidP="004A46B9">
            <w:pPr>
              <w:snapToGrid w:val="0"/>
              <w:spacing w:before="80" w:line="160" w:lineRule="exact"/>
              <w:ind w:right="85"/>
              <w:jc w:val="right"/>
            </w:pPr>
            <w:r w:rsidRPr="00853565">
              <w:t>11,9</w:t>
            </w:r>
          </w:p>
        </w:tc>
        <w:tc>
          <w:tcPr>
            <w:tcW w:w="450" w:type="dxa"/>
            <w:tcBorders>
              <w:left w:val="single" w:sz="6" w:space="0" w:color="000000"/>
            </w:tcBorders>
            <w:shd w:val="clear" w:color="auto" w:fill="auto"/>
            <w:vAlign w:val="bottom"/>
          </w:tcPr>
          <w:p w14:paraId="6EB647D2" w14:textId="48395617" w:rsidR="001B0FE4" w:rsidRPr="00853565" w:rsidRDefault="001B0FE4" w:rsidP="005877FE">
            <w:pPr>
              <w:snapToGrid w:val="0"/>
              <w:spacing w:before="80" w:line="160" w:lineRule="exact"/>
              <w:ind w:right="85"/>
              <w:jc w:val="right"/>
            </w:pPr>
            <w:r w:rsidRPr="00853565">
              <w:rPr>
                <w:lang w:val="en-US"/>
              </w:rPr>
              <w:t>10,4</w:t>
            </w:r>
          </w:p>
        </w:tc>
        <w:tc>
          <w:tcPr>
            <w:tcW w:w="450" w:type="dxa"/>
            <w:tcBorders>
              <w:left w:val="single" w:sz="6" w:space="0" w:color="000000"/>
            </w:tcBorders>
            <w:shd w:val="clear" w:color="auto" w:fill="auto"/>
            <w:vAlign w:val="bottom"/>
          </w:tcPr>
          <w:p w14:paraId="61EE2884" w14:textId="1154149D" w:rsidR="001B0FE4" w:rsidRPr="00853565" w:rsidRDefault="001B0FE4" w:rsidP="005877FE">
            <w:pPr>
              <w:snapToGrid w:val="0"/>
              <w:spacing w:before="80" w:line="160" w:lineRule="exact"/>
              <w:ind w:right="85"/>
              <w:jc w:val="right"/>
            </w:pPr>
            <w:r w:rsidRPr="00853565">
              <w:rPr>
                <w:lang w:val="en-US"/>
              </w:rPr>
              <w:t>10</w:t>
            </w:r>
            <w:r w:rsidRPr="00853565">
              <w:t>,1</w:t>
            </w:r>
          </w:p>
        </w:tc>
        <w:tc>
          <w:tcPr>
            <w:tcW w:w="451" w:type="dxa"/>
            <w:tcBorders>
              <w:left w:val="single" w:sz="6" w:space="0" w:color="000000"/>
            </w:tcBorders>
            <w:shd w:val="clear" w:color="auto" w:fill="auto"/>
            <w:vAlign w:val="bottom"/>
          </w:tcPr>
          <w:p w14:paraId="08953915" w14:textId="61A7736B" w:rsidR="001B0FE4" w:rsidRPr="00853565" w:rsidRDefault="001B0FE4" w:rsidP="004A46B9">
            <w:pPr>
              <w:snapToGrid w:val="0"/>
              <w:spacing w:before="80" w:line="160" w:lineRule="exact"/>
              <w:ind w:right="85"/>
              <w:jc w:val="right"/>
            </w:pPr>
            <w:r w:rsidRPr="00853565">
              <w:t>…</w:t>
            </w:r>
          </w:p>
        </w:tc>
        <w:tc>
          <w:tcPr>
            <w:tcW w:w="450" w:type="dxa"/>
            <w:tcBorders>
              <w:left w:val="single" w:sz="6" w:space="0" w:color="000000"/>
            </w:tcBorders>
            <w:shd w:val="clear" w:color="auto" w:fill="auto"/>
            <w:vAlign w:val="bottom"/>
          </w:tcPr>
          <w:p w14:paraId="5FBB8809" w14:textId="5CC560E9" w:rsidR="001B0FE4" w:rsidRPr="00853565" w:rsidRDefault="001B0FE4" w:rsidP="004A46B9">
            <w:pPr>
              <w:snapToGrid w:val="0"/>
              <w:spacing w:before="80" w:line="160" w:lineRule="exact"/>
              <w:ind w:right="85"/>
              <w:jc w:val="right"/>
            </w:pPr>
            <w:r w:rsidRPr="00853565">
              <w:t>9,7</w:t>
            </w:r>
          </w:p>
        </w:tc>
        <w:tc>
          <w:tcPr>
            <w:tcW w:w="450" w:type="dxa"/>
            <w:tcBorders>
              <w:left w:val="single" w:sz="6" w:space="0" w:color="000000"/>
            </w:tcBorders>
            <w:shd w:val="clear" w:color="auto" w:fill="auto"/>
            <w:vAlign w:val="bottom"/>
          </w:tcPr>
          <w:p w14:paraId="385E9DF5" w14:textId="42DFA9E8" w:rsidR="001B0FE4" w:rsidRPr="00853565" w:rsidRDefault="001B0FE4" w:rsidP="005877FE">
            <w:pPr>
              <w:snapToGrid w:val="0"/>
              <w:spacing w:before="80" w:line="160" w:lineRule="exact"/>
              <w:ind w:right="85"/>
              <w:jc w:val="right"/>
            </w:pPr>
            <w:r w:rsidRPr="00853565">
              <w:t>9,7</w:t>
            </w:r>
          </w:p>
        </w:tc>
        <w:tc>
          <w:tcPr>
            <w:tcW w:w="450" w:type="dxa"/>
            <w:tcBorders>
              <w:left w:val="single" w:sz="6" w:space="0" w:color="000000"/>
            </w:tcBorders>
            <w:shd w:val="clear" w:color="auto" w:fill="auto"/>
            <w:vAlign w:val="bottom"/>
          </w:tcPr>
          <w:p w14:paraId="20DE8DEE" w14:textId="45550C62" w:rsidR="001B0FE4" w:rsidRPr="00853565" w:rsidRDefault="001B0FE4" w:rsidP="005877FE">
            <w:pPr>
              <w:snapToGrid w:val="0"/>
              <w:spacing w:before="80" w:line="160" w:lineRule="exact"/>
              <w:ind w:right="85"/>
              <w:jc w:val="right"/>
            </w:pPr>
            <w:r w:rsidRPr="00853565">
              <w:t>9,5</w:t>
            </w:r>
          </w:p>
        </w:tc>
        <w:tc>
          <w:tcPr>
            <w:tcW w:w="451" w:type="dxa"/>
            <w:tcBorders>
              <w:left w:val="single" w:sz="6" w:space="0" w:color="000000"/>
            </w:tcBorders>
            <w:shd w:val="clear" w:color="auto" w:fill="auto"/>
            <w:vAlign w:val="bottom"/>
          </w:tcPr>
          <w:p w14:paraId="14F7B9B5" w14:textId="6AC8D9E6" w:rsidR="001B0FE4" w:rsidRPr="00853565" w:rsidRDefault="001B0FE4" w:rsidP="004A46B9">
            <w:pPr>
              <w:snapToGrid w:val="0"/>
              <w:spacing w:before="80" w:line="160" w:lineRule="exact"/>
              <w:ind w:right="85"/>
              <w:jc w:val="right"/>
            </w:pPr>
            <w:r w:rsidRPr="00853565">
              <w:t>…</w:t>
            </w:r>
          </w:p>
        </w:tc>
        <w:tc>
          <w:tcPr>
            <w:tcW w:w="450" w:type="dxa"/>
            <w:tcBorders>
              <w:left w:val="single" w:sz="6" w:space="0" w:color="000000"/>
            </w:tcBorders>
            <w:shd w:val="clear" w:color="auto" w:fill="auto"/>
            <w:vAlign w:val="bottom"/>
          </w:tcPr>
          <w:p w14:paraId="7E9C0AD9" w14:textId="0CE86C70" w:rsidR="001B0FE4" w:rsidRPr="00853565" w:rsidRDefault="001B0FE4" w:rsidP="004A46B9">
            <w:pPr>
              <w:snapToGrid w:val="0"/>
              <w:spacing w:before="80" w:line="160" w:lineRule="exact"/>
              <w:ind w:right="85"/>
              <w:jc w:val="right"/>
            </w:pPr>
            <w:r w:rsidRPr="00853565">
              <w:t>2,3</w:t>
            </w:r>
          </w:p>
        </w:tc>
        <w:tc>
          <w:tcPr>
            <w:tcW w:w="450" w:type="dxa"/>
            <w:tcBorders>
              <w:left w:val="single" w:sz="6" w:space="0" w:color="000000"/>
            </w:tcBorders>
            <w:shd w:val="clear" w:color="auto" w:fill="auto"/>
            <w:vAlign w:val="bottom"/>
          </w:tcPr>
          <w:p w14:paraId="43592C94" w14:textId="24868821" w:rsidR="001B0FE4" w:rsidRPr="00853565" w:rsidRDefault="001B0FE4" w:rsidP="005877FE">
            <w:pPr>
              <w:snapToGrid w:val="0"/>
              <w:spacing w:before="80" w:line="160" w:lineRule="exact"/>
              <w:ind w:right="85"/>
              <w:jc w:val="right"/>
            </w:pPr>
            <w:r w:rsidRPr="00853565">
              <w:t>0,7</w:t>
            </w:r>
          </w:p>
        </w:tc>
        <w:tc>
          <w:tcPr>
            <w:tcW w:w="450" w:type="dxa"/>
            <w:tcBorders>
              <w:left w:val="single" w:sz="6" w:space="0" w:color="000000"/>
            </w:tcBorders>
            <w:shd w:val="clear" w:color="auto" w:fill="auto"/>
            <w:vAlign w:val="bottom"/>
          </w:tcPr>
          <w:p w14:paraId="4F100C72" w14:textId="0916A87F" w:rsidR="001B0FE4" w:rsidRPr="00853565" w:rsidRDefault="001B0FE4" w:rsidP="005877FE">
            <w:pPr>
              <w:snapToGrid w:val="0"/>
              <w:spacing w:before="80" w:line="160" w:lineRule="exact"/>
              <w:ind w:right="85"/>
              <w:jc w:val="right"/>
            </w:pPr>
            <w:r w:rsidRPr="00853565">
              <w:t>0,6</w:t>
            </w:r>
          </w:p>
        </w:tc>
        <w:tc>
          <w:tcPr>
            <w:tcW w:w="451" w:type="dxa"/>
            <w:tcBorders>
              <w:left w:val="single" w:sz="6" w:space="0" w:color="000000"/>
            </w:tcBorders>
            <w:shd w:val="clear" w:color="auto" w:fill="auto"/>
            <w:vAlign w:val="bottom"/>
          </w:tcPr>
          <w:p w14:paraId="35BA53B9" w14:textId="454AD884" w:rsidR="001B0FE4" w:rsidRPr="00853565" w:rsidRDefault="001B0FE4" w:rsidP="004A46B9">
            <w:pPr>
              <w:snapToGrid w:val="0"/>
              <w:spacing w:before="80" w:line="160" w:lineRule="exact"/>
              <w:ind w:right="85"/>
              <w:jc w:val="right"/>
            </w:pPr>
            <w:r w:rsidRPr="00853565">
              <w:t>…</w:t>
            </w:r>
          </w:p>
        </w:tc>
        <w:tc>
          <w:tcPr>
            <w:tcW w:w="2259" w:type="dxa"/>
            <w:tcBorders>
              <w:left w:val="single" w:sz="6" w:space="0" w:color="000000"/>
            </w:tcBorders>
            <w:shd w:val="clear" w:color="auto" w:fill="auto"/>
            <w:vAlign w:val="bottom"/>
          </w:tcPr>
          <w:p w14:paraId="482A9FAC" w14:textId="77777777" w:rsidR="001B0FE4" w:rsidRPr="00853565" w:rsidRDefault="001B0FE4">
            <w:pPr>
              <w:spacing w:before="80" w:line="160" w:lineRule="exact"/>
              <w:ind w:left="170"/>
              <w:rPr>
                <w:i/>
              </w:rPr>
            </w:pPr>
            <w:r w:rsidRPr="00853565">
              <w:rPr>
                <w:i/>
              </w:rPr>
              <w:t>Belgium</w:t>
            </w:r>
          </w:p>
        </w:tc>
      </w:tr>
      <w:tr w:rsidR="00853565" w:rsidRPr="00853565" w14:paraId="52C24FB9" w14:textId="77777777">
        <w:trPr>
          <w:cantSplit/>
        </w:trPr>
        <w:tc>
          <w:tcPr>
            <w:tcW w:w="2260" w:type="dxa"/>
            <w:shd w:val="clear" w:color="auto" w:fill="auto"/>
            <w:vAlign w:val="bottom"/>
          </w:tcPr>
          <w:p w14:paraId="74DDE2C8" w14:textId="77777777" w:rsidR="001B0FE4" w:rsidRPr="00853565" w:rsidRDefault="001B0FE4">
            <w:pPr>
              <w:spacing w:before="80" w:line="160" w:lineRule="exact"/>
              <w:ind w:left="113"/>
            </w:pPr>
            <w:r w:rsidRPr="00853565">
              <w:t>Болгария</w:t>
            </w:r>
          </w:p>
        </w:tc>
        <w:tc>
          <w:tcPr>
            <w:tcW w:w="450" w:type="dxa"/>
            <w:tcBorders>
              <w:left w:val="single" w:sz="6" w:space="0" w:color="000000"/>
            </w:tcBorders>
            <w:shd w:val="clear" w:color="auto" w:fill="auto"/>
            <w:vAlign w:val="bottom"/>
          </w:tcPr>
          <w:p w14:paraId="7F51F675" w14:textId="21D373A4" w:rsidR="001B0FE4" w:rsidRPr="00853565" w:rsidRDefault="001B0FE4" w:rsidP="004A46B9">
            <w:pPr>
              <w:snapToGrid w:val="0"/>
              <w:spacing w:before="80" w:line="160" w:lineRule="exact"/>
              <w:ind w:right="85"/>
              <w:jc w:val="right"/>
            </w:pPr>
            <w:r w:rsidRPr="00853565">
              <w:t>10,0</w:t>
            </w:r>
          </w:p>
        </w:tc>
        <w:tc>
          <w:tcPr>
            <w:tcW w:w="450" w:type="dxa"/>
            <w:tcBorders>
              <w:left w:val="single" w:sz="6" w:space="0" w:color="000000"/>
            </w:tcBorders>
            <w:shd w:val="clear" w:color="auto" w:fill="auto"/>
            <w:vAlign w:val="bottom"/>
          </w:tcPr>
          <w:p w14:paraId="0668E49D" w14:textId="7A7CE4D2" w:rsidR="001B0FE4" w:rsidRPr="00853565" w:rsidRDefault="001B0FE4" w:rsidP="005877FE">
            <w:pPr>
              <w:snapToGrid w:val="0"/>
              <w:spacing w:before="80" w:line="160" w:lineRule="exact"/>
              <w:ind w:right="85"/>
              <w:jc w:val="right"/>
            </w:pPr>
            <w:r w:rsidRPr="00853565">
              <w:t>8,9</w:t>
            </w:r>
          </w:p>
        </w:tc>
        <w:tc>
          <w:tcPr>
            <w:tcW w:w="450" w:type="dxa"/>
            <w:tcBorders>
              <w:left w:val="single" w:sz="6" w:space="0" w:color="000000"/>
            </w:tcBorders>
            <w:shd w:val="clear" w:color="auto" w:fill="auto"/>
            <w:vAlign w:val="bottom"/>
          </w:tcPr>
          <w:p w14:paraId="01170320" w14:textId="0F3E1DC0" w:rsidR="001B0FE4" w:rsidRPr="00853565" w:rsidRDefault="001B0FE4" w:rsidP="005877FE">
            <w:pPr>
              <w:snapToGrid w:val="0"/>
              <w:spacing w:before="80" w:line="160" w:lineRule="exact"/>
              <w:ind w:right="85"/>
              <w:jc w:val="right"/>
            </w:pPr>
            <w:r w:rsidRPr="00853565">
              <w:rPr>
                <w:lang w:val="en-US"/>
              </w:rPr>
              <w:t>8,8</w:t>
            </w:r>
          </w:p>
        </w:tc>
        <w:tc>
          <w:tcPr>
            <w:tcW w:w="451" w:type="dxa"/>
            <w:tcBorders>
              <w:left w:val="single" w:sz="6" w:space="0" w:color="000000"/>
            </w:tcBorders>
            <w:shd w:val="clear" w:color="auto" w:fill="auto"/>
            <w:vAlign w:val="bottom"/>
          </w:tcPr>
          <w:p w14:paraId="6ADF9CEB" w14:textId="5D0801B3" w:rsidR="001B0FE4" w:rsidRPr="00853565" w:rsidRDefault="001B0FE4" w:rsidP="004A46B9">
            <w:pPr>
              <w:snapToGrid w:val="0"/>
              <w:spacing w:before="80" w:line="160" w:lineRule="exact"/>
              <w:ind w:right="85"/>
              <w:jc w:val="right"/>
            </w:pPr>
            <w:r w:rsidRPr="00853565">
              <w:t>…</w:t>
            </w:r>
          </w:p>
        </w:tc>
        <w:tc>
          <w:tcPr>
            <w:tcW w:w="450" w:type="dxa"/>
            <w:tcBorders>
              <w:left w:val="single" w:sz="6" w:space="0" w:color="000000"/>
            </w:tcBorders>
            <w:shd w:val="clear" w:color="auto" w:fill="auto"/>
            <w:vAlign w:val="bottom"/>
          </w:tcPr>
          <w:p w14:paraId="1F93C95A" w14:textId="121C392E" w:rsidR="001B0FE4" w:rsidRPr="00853565" w:rsidRDefault="001B0FE4" w:rsidP="004A46B9">
            <w:pPr>
              <w:snapToGrid w:val="0"/>
              <w:spacing w:before="80" w:line="160" w:lineRule="exact"/>
              <w:ind w:right="85"/>
              <w:jc w:val="right"/>
            </w:pPr>
            <w:r w:rsidRPr="00853565">
              <w:t>14,6</w:t>
            </w:r>
          </w:p>
        </w:tc>
        <w:tc>
          <w:tcPr>
            <w:tcW w:w="450" w:type="dxa"/>
            <w:tcBorders>
              <w:left w:val="single" w:sz="6" w:space="0" w:color="000000"/>
            </w:tcBorders>
            <w:shd w:val="clear" w:color="auto" w:fill="auto"/>
            <w:vAlign w:val="bottom"/>
          </w:tcPr>
          <w:p w14:paraId="03A048F5" w14:textId="729D9277" w:rsidR="001B0FE4" w:rsidRPr="00853565" w:rsidRDefault="001B0FE4" w:rsidP="005877FE">
            <w:pPr>
              <w:snapToGrid w:val="0"/>
              <w:spacing w:before="80" w:line="160" w:lineRule="exact"/>
              <w:ind w:right="85"/>
              <w:jc w:val="right"/>
            </w:pPr>
            <w:r w:rsidRPr="00853565">
              <w:t>15,4</w:t>
            </w:r>
          </w:p>
        </w:tc>
        <w:tc>
          <w:tcPr>
            <w:tcW w:w="450" w:type="dxa"/>
            <w:tcBorders>
              <w:left w:val="single" w:sz="6" w:space="0" w:color="000000"/>
            </w:tcBorders>
            <w:shd w:val="clear" w:color="auto" w:fill="auto"/>
            <w:vAlign w:val="bottom"/>
          </w:tcPr>
          <w:p w14:paraId="371B8884" w14:textId="45FB1EE7" w:rsidR="001B0FE4" w:rsidRPr="00853565" w:rsidRDefault="001B0FE4" w:rsidP="005877FE">
            <w:pPr>
              <w:snapToGrid w:val="0"/>
              <w:spacing w:before="80" w:line="160" w:lineRule="exact"/>
              <w:ind w:right="85"/>
              <w:jc w:val="right"/>
            </w:pPr>
            <w:r w:rsidRPr="00853565">
              <w:t>15,5</w:t>
            </w:r>
          </w:p>
        </w:tc>
        <w:tc>
          <w:tcPr>
            <w:tcW w:w="451" w:type="dxa"/>
            <w:tcBorders>
              <w:left w:val="single" w:sz="6" w:space="0" w:color="000000"/>
            </w:tcBorders>
            <w:shd w:val="clear" w:color="auto" w:fill="auto"/>
            <w:vAlign w:val="bottom"/>
          </w:tcPr>
          <w:p w14:paraId="3650FB8F" w14:textId="4DDD6792" w:rsidR="001B0FE4" w:rsidRPr="00853565" w:rsidRDefault="001B0FE4" w:rsidP="004A46B9">
            <w:pPr>
              <w:snapToGrid w:val="0"/>
              <w:spacing w:before="80" w:line="160" w:lineRule="exact"/>
              <w:ind w:right="85"/>
              <w:jc w:val="right"/>
            </w:pPr>
            <w:r w:rsidRPr="00853565">
              <w:t>…</w:t>
            </w:r>
          </w:p>
        </w:tc>
        <w:tc>
          <w:tcPr>
            <w:tcW w:w="450" w:type="dxa"/>
            <w:tcBorders>
              <w:left w:val="single" w:sz="6" w:space="0" w:color="000000"/>
            </w:tcBorders>
            <w:shd w:val="clear" w:color="auto" w:fill="auto"/>
            <w:vAlign w:val="bottom"/>
          </w:tcPr>
          <w:p w14:paraId="5BCF5AFD" w14:textId="12A193E0" w:rsidR="001B0FE4" w:rsidRPr="00853565" w:rsidRDefault="001B0FE4" w:rsidP="004A46B9">
            <w:pPr>
              <w:snapToGrid w:val="0"/>
              <w:spacing w:before="80" w:line="160" w:lineRule="exact"/>
              <w:ind w:right="85"/>
              <w:jc w:val="right"/>
            </w:pPr>
            <w:r w:rsidRPr="00853565">
              <w:t>-4,6</w:t>
            </w:r>
          </w:p>
        </w:tc>
        <w:tc>
          <w:tcPr>
            <w:tcW w:w="450" w:type="dxa"/>
            <w:tcBorders>
              <w:left w:val="single" w:sz="6" w:space="0" w:color="000000"/>
            </w:tcBorders>
            <w:shd w:val="clear" w:color="auto" w:fill="auto"/>
            <w:vAlign w:val="bottom"/>
          </w:tcPr>
          <w:p w14:paraId="3CE28509" w14:textId="70551D6B" w:rsidR="001B0FE4" w:rsidRPr="00853565" w:rsidRDefault="001B0FE4" w:rsidP="005877FE">
            <w:pPr>
              <w:snapToGrid w:val="0"/>
              <w:spacing w:before="80" w:line="160" w:lineRule="exact"/>
              <w:ind w:right="85"/>
              <w:jc w:val="right"/>
            </w:pPr>
            <w:r w:rsidRPr="00853565">
              <w:t>-6,6</w:t>
            </w:r>
          </w:p>
        </w:tc>
        <w:tc>
          <w:tcPr>
            <w:tcW w:w="450" w:type="dxa"/>
            <w:tcBorders>
              <w:left w:val="single" w:sz="6" w:space="0" w:color="000000"/>
            </w:tcBorders>
            <w:shd w:val="clear" w:color="auto" w:fill="auto"/>
            <w:vAlign w:val="bottom"/>
          </w:tcPr>
          <w:p w14:paraId="59167E0A" w14:textId="6C07247F" w:rsidR="001B0FE4" w:rsidRPr="00853565" w:rsidRDefault="001B0FE4" w:rsidP="005877FE">
            <w:pPr>
              <w:snapToGrid w:val="0"/>
              <w:spacing w:before="80" w:line="160" w:lineRule="exact"/>
              <w:ind w:right="85"/>
              <w:jc w:val="right"/>
            </w:pPr>
            <w:r w:rsidRPr="00853565">
              <w:t>-6,7</w:t>
            </w:r>
          </w:p>
        </w:tc>
        <w:tc>
          <w:tcPr>
            <w:tcW w:w="451" w:type="dxa"/>
            <w:tcBorders>
              <w:left w:val="single" w:sz="6" w:space="0" w:color="000000"/>
            </w:tcBorders>
            <w:shd w:val="clear" w:color="auto" w:fill="auto"/>
            <w:vAlign w:val="bottom"/>
          </w:tcPr>
          <w:p w14:paraId="4EEE2252" w14:textId="6910191D" w:rsidR="001B0FE4" w:rsidRPr="00853565" w:rsidRDefault="001B0FE4" w:rsidP="004A46B9">
            <w:pPr>
              <w:snapToGrid w:val="0"/>
              <w:spacing w:before="80" w:line="160" w:lineRule="exact"/>
              <w:ind w:right="85"/>
              <w:jc w:val="right"/>
            </w:pPr>
            <w:r w:rsidRPr="00853565">
              <w:t>…</w:t>
            </w:r>
          </w:p>
        </w:tc>
        <w:tc>
          <w:tcPr>
            <w:tcW w:w="2259" w:type="dxa"/>
            <w:tcBorders>
              <w:left w:val="single" w:sz="6" w:space="0" w:color="000000"/>
            </w:tcBorders>
            <w:shd w:val="clear" w:color="auto" w:fill="auto"/>
            <w:vAlign w:val="bottom"/>
          </w:tcPr>
          <w:p w14:paraId="20A771B7" w14:textId="77777777" w:rsidR="001B0FE4" w:rsidRPr="00853565" w:rsidRDefault="001B0FE4">
            <w:pPr>
              <w:spacing w:before="80" w:line="160" w:lineRule="exact"/>
              <w:ind w:left="170"/>
              <w:rPr>
                <w:i/>
              </w:rPr>
            </w:pPr>
            <w:r w:rsidRPr="00853565">
              <w:rPr>
                <w:i/>
              </w:rPr>
              <w:t xml:space="preserve">Bulgaria </w:t>
            </w:r>
          </w:p>
        </w:tc>
      </w:tr>
      <w:tr w:rsidR="00853565" w:rsidRPr="00853565" w14:paraId="315E32CB" w14:textId="77777777" w:rsidTr="00B67A28">
        <w:trPr>
          <w:cantSplit/>
        </w:trPr>
        <w:tc>
          <w:tcPr>
            <w:tcW w:w="2260" w:type="dxa"/>
            <w:shd w:val="clear" w:color="auto" w:fill="auto"/>
            <w:vAlign w:val="bottom"/>
          </w:tcPr>
          <w:p w14:paraId="037948AC" w14:textId="77777777" w:rsidR="001B0FE4" w:rsidRPr="00853565" w:rsidRDefault="001B0FE4">
            <w:pPr>
              <w:spacing w:before="80" w:line="160" w:lineRule="exact"/>
              <w:ind w:left="113"/>
            </w:pPr>
            <w:r w:rsidRPr="00853565">
              <w:t>Венгрия</w:t>
            </w:r>
          </w:p>
        </w:tc>
        <w:tc>
          <w:tcPr>
            <w:tcW w:w="450" w:type="dxa"/>
            <w:tcBorders>
              <w:left w:val="single" w:sz="6" w:space="0" w:color="000000"/>
            </w:tcBorders>
            <w:shd w:val="clear" w:color="auto" w:fill="auto"/>
            <w:vAlign w:val="bottom"/>
          </w:tcPr>
          <w:p w14:paraId="5EE5A781" w14:textId="0A7C3EE3" w:rsidR="001B0FE4" w:rsidRPr="00853565" w:rsidRDefault="001B0FE4" w:rsidP="004A46B9">
            <w:pPr>
              <w:snapToGrid w:val="0"/>
              <w:spacing w:before="80" w:line="160" w:lineRule="exact"/>
              <w:ind w:right="85"/>
              <w:jc w:val="right"/>
            </w:pPr>
            <w:r w:rsidRPr="00853565">
              <w:t>9,0</w:t>
            </w:r>
          </w:p>
        </w:tc>
        <w:tc>
          <w:tcPr>
            <w:tcW w:w="450" w:type="dxa"/>
            <w:tcBorders>
              <w:left w:val="single" w:sz="6" w:space="0" w:color="000000"/>
            </w:tcBorders>
            <w:shd w:val="clear" w:color="auto" w:fill="auto"/>
            <w:vAlign w:val="bottom"/>
          </w:tcPr>
          <w:p w14:paraId="2B57E278" w14:textId="233E45DC" w:rsidR="001B0FE4" w:rsidRPr="00853565" w:rsidRDefault="001B0FE4" w:rsidP="005877FE">
            <w:pPr>
              <w:snapToGrid w:val="0"/>
              <w:spacing w:before="80" w:line="160" w:lineRule="exact"/>
              <w:ind w:right="85"/>
              <w:jc w:val="right"/>
            </w:pPr>
            <w:r w:rsidRPr="00853565">
              <w:rPr>
                <w:lang w:val="en-US"/>
              </w:rPr>
              <w:t>9,6</w:t>
            </w:r>
          </w:p>
        </w:tc>
        <w:tc>
          <w:tcPr>
            <w:tcW w:w="450" w:type="dxa"/>
            <w:tcBorders>
              <w:left w:val="single" w:sz="6" w:space="0" w:color="000000"/>
            </w:tcBorders>
            <w:shd w:val="clear" w:color="auto" w:fill="auto"/>
            <w:vAlign w:val="bottom"/>
          </w:tcPr>
          <w:p w14:paraId="6597F0EE" w14:textId="66233619" w:rsidR="001B0FE4" w:rsidRPr="00853565" w:rsidRDefault="001B0FE4" w:rsidP="005877FE">
            <w:pPr>
              <w:snapToGrid w:val="0"/>
              <w:spacing w:before="80" w:line="160" w:lineRule="exact"/>
              <w:ind w:right="85"/>
              <w:jc w:val="right"/>
            </w:pPr>
            <w:r w:rsidRPr="00853565">
              <w:rPr>
                <w:lang w:val="en-US"/>
              </w:rPr>
              <w:t>9,5</w:t>
            </w:r>
          </w:p>
        </w:tc>
        <w:tc>
          <w:tcPr>
            <w:tcW w:w="451" w:type="dxa"/>
            <w:tcBorders>
              <w:left w:val="single" w:sz="6" w:space="0" w:color="000000"/>
            </w:tcBorders>
            <w:shd w:val="clear" w:color="auto" w:fill="auto"/>
            <w:vAlign w:val="center"/>
          </w:tcPr>
          <w:p w14:paraId="1102C46A" w14:textId="6FDF4DD9" w:rsidR="001B0FE4" w:rsidRPr="00853565" w:rsidRDefault="001B0FE4" w:rsidP="004A46B9">
            <w:pPr>
              <w:snapToGrid w:val="0"/>
              <w:spacing w:before="80" w:line="160" w:lineRule="exact"/>
              <w:ind w:right="85"/>
              <w:jc w:val="right"/>
            </w:pPr>
            <w:r w:rsidRPr="00853565">
              <w:rPr>
                <w:lang w:val="en-US"/>
              </w:rPr>
              <w:t>9,4</w:t>
            </w:r>
          </w:p>
        </w:tc>
        <w:tc>
          <w:tcPr>
            <w:tcW w:w="450" w:type="dxa"/>
            <w:tcBorders>
              <w:left w:val="single" w:sz="6" w:space="0" w:color="000000"/>
            </w:tcBorders>
            <w:shd w:val="clear" w:color="auto" w:fill="auto"/>
            <w:vAlign w:val="bottom"/>
          </w:tcPr>
          <w:p w14:paraId="3235C3D7" w14:textId="5DE17AB6" w:rsidR="001B0FE4" w:rsidRPr="00853565" w:rsidRDefault="001B0FE4" w:rsidP="004A46B9">
            <w:pPr>
              <w:snapToGrid w:val="0"/>
              <w:spacing w:before="80" w:line="160" w:lineRule="exact"/>
              <w:ind w:right="85"/>
              <w:jc w:val="right"/>
            </w:pPr>
            <w:r w:rsidRPr="00853565">
              <w:t>13,0</w:t>
            </w:r>
          </w:p>
        </w:tc>
        <w:tc>
          <w:tcPr>
            <w:tcW w:w="450" w:type="dxa"/>
            <w:tcBorders>
              <w:left w:val="single" w:sz="6" w:space="0" w:color="000000"/>
            </w:tcBorders>
            <w:shd w:val="clear" w:color="auto" w:fill="auto"/>
            <w:vAlign w:val="bottom"/>
          </w:tcPr>
          <w:p w14:paraId="53A6E4D3" w14:textId="246A8849" w:rsidR="001B0FE4" w:rsidRPr="00853565" w:rsidRDefault="001B0FE4" w:rsidP="005877FE">
            <w:pPr>
              <w:snapToGrid w:val="0"/>
              <w:spacing w:before="80" w:line="160" w:lineRule="exact"/>
              <w:ind w:right="85"/>
              <w:jc w:val="right"/>
            </w:pPr>
            <w:r w:rsidRPr="00853565">
              <w:t>13,4</w:t>
            </w:r>
          </w:p>
        </w:tc>
        <w:tc>
          <w:tcPr>
            <w:tcW w:w="450" w:type="dxa"/>
            <w:tcBorders>
              <w:left w:val="single" w:sz="6" w:space="0" w:color="000000"/>
            </w:tcBorders>
            <w:shd w:val="clear" w:color="auto" w:fill="auto"/>
            <w:vAlign w:val="bottom"/>
          </w:tcPr>
          <w:p w14:paraId="44A544B3" w14:textId="2CA8D48F" w:rsidR="001B0FE4" w:rsidRPr="00853565" w:rsidRDefault="001B0FE4" w:rsidP="005877FE">
            <w:pPr>
              <w:snapToGrid w:val="0"/>
              <w:spacing w:before="80" w:line="160" w:lineRule="exact"/>
              <w:ind w:right="85"/>
              <w:jc w:val="right"/>
            </w:pPr>
            <w:r w:rsidRPr="00853565">
              <w:t>13,3</w:t>
            </w:r>
          </w:p>
        </w:tc>
        <w:tc>
          <w:tcPr>
            <w:tcW w:w="451" w:type="dxa"/>
            <w:tcBorders>
              <w:left w:val="single" w:sz="6" w:space="0" w:color="000000"/>
            </w:tcBorders>
            <w:shd w:val="clear" w:color="auto" w:fill="auto"/>
            <w:vAlign w:val="center"/>
          </w:tcPr>
          <w:p w14:paraId="13495CE6" w14:textId="63EF353C" w:rsidR="001B0FE4" w:rsidRPr="00853565" w:rsidRDefault="001B0FE4" w:rsidP="004A46B9">
            <w:pPr>
              <w:snapToGrid w:val="0"/>
              <w:spacing w:before="80" w:line="160" w:lineRule="exact"/>
              <w:ind w:right="85"/>
              <w:jc w:val="right"/>
            </w:pPr>
            <w:r w:rsidRPr="00853565">
              <w:t>14,0</w:t>
            </w:r>
          </w:p>
        </w:tc>
        <w:tc>
          <w:tcPr>
            <w:tcW w:w="450" w:type="dxa"/>
            <w:tcBorders>
              <w:left w:val="single" w:sz="6" w:space="0" w:color="000000"/>
            </w:tcBorders>
            <w:shd w:val="clear" w:color="auto" w:fill="auto"/>
            <w:vAlign w:val="bottom"/>
          </w:tcPr>
          <w:p w14:paraId="007D9D2E" w14:textId="4C96AF63" w:rsidR="001B0FE4" w:rsidRPr="00853565" w:rsidRDefault="001B0FE4" w:rsidP="004A46B9">
            <w:pPr>
              <w:snapToGrid w:val="0"/>
              <w:spacing w:before="80" w:line="160" w:lineRule="exact"/>
              <w:ind w:right="85"/>
              <w:jc w:val="right"/>
            </w:pPr>
            <w:r w:rsidRPr="00853565">
              <w:t>-4,0</w:t>
            </w:r>
          </w:p>
        </w:tc>
        <w:tc>
          <w:tcPr>
            <w:tcW w:w="450" w:type="dxa"/>
            <w:tcBorders>
              <w:left w:val="single" w:sz="6" w:space="0" w:color="000000"/>
            </w:tcBorders>
            <w:shd w:val="clear" w:color="auto" w:fill="auto"/>
            <w:vAlign w:val="bottom"/>
          </w:tcPr>
          <w:p w14:paraId="6E0394F9" w14:textId="01523A8C" w:rsidR="001B0FE4" w:rsidRPr="00853565" w:rsidRDefault="001B0FE4" w:rsidP="005877FE">
            <w:pPr>
              <w:snapToGrid w:val="0"/>
              <w:spacing w:before="80" w:line="160" w:lineRule="exact"/>
              <w:ind w:right="85"/>
              <w:jc w:val="right"/>
            </w:pPr>
            <w:r w:rsidRPr="00853565">
              <w:t>-3,9</w:t>
            </w:r>
          </w:p>
        </w:tc>
        <w:tc>
          <w:tcPr>
            <w:tcW w:w="450" w:type="dxa"/>
            <w:tcBorders>
              <w:left w:val="single" w:sz="6" w:space="0" w:color="000000"/>
            </w:tcBorders>
            <w:shd w:val="clear" w:color="auto" w:fill="auto"/>
            <w:vAlign w:val="bottom"/>
          </w:tcPr>
          <w:p w14:paraId="1A76F531" w14:textId="7C51A07A" w:rsidR="001B0FE4" w:rsidRPr="00853565" w:rsidRDefault="001B0FE4" w:rsidP="005877FE">
            <w:pPr>
              <w:snapToGrid w:val="0"/>
              <w:spacing w:before="80" w:line="160" w:lineRule="exact"/>
              <w:ind w:right="85"/>
              <w:jc w:val="right"/>
            </w:pPr>
            <w:r w:rsidRPr="00853565">
              <w:t>-3,8</w:t>
            </w:r>
          </w:p>
        </w:tc>
        <w:tc>
          <w:tcPr>
            <w:tcW w:w="451" w:type="dxa"/>
            <w:tcBorders>
              <w:left w:val="single" w:sz="6" w:space="0" w:color="000000"/>
            </w:tcBorders>
            <w:shd w:val="clear" w:color="auto" w:fill="auto"/>
            <w:vAlign w:val="bottom"/>
          </w:tcPr>
          <w:p w14:paraId="60A92AFF" w14:textId="62867496" w:rsidR="001B0FE4" w:rsidRPr="00853565" w:rsidRDefault="001B0FE4" w:rsidP="004A46B9">
            <w:pPr>
              <w:snapToGrid w:val="0"/>
              <w:spacing w:before="80" w:line="160" w:lineRule="exact"/>
              <w:ind w:right="85"/>
              <w:jc w:val="right"/>
            </w:pPr>
            <w:r w:rsidRPr="00853565">
              <w:t>-4,6</w:t>
            </w:r>
          </w:p>
        </w:tc>
        <w:tc>
          <w:tcPr>
            <w:tcW w:w="2259" w:type="dxa"/>
            <w:tcBorders>
              <w:left w:val="single" w:sz="6" w:space="0" w:color="000000"/>
            </w:tcBorders>
            <w:shd w:val="clear" w:color="auto" w:fill="auto"/>
            <w:vAlign w:val="bottom"/>
          </w:tcPr>
          <w:p w14:paraId="54E35C71" w14:textId="77777777" w:rsidR="001B0FE4" w:rsidRPr="00853565" w:rsidRDefault="001B0FE4">
            <w:pPr>
              <w:spacing w:before="80" w:line="160" w:lineRule="exact"/>
              <w:ind w:left="170"/>
              <w:rPr>
                <w:i/>
              </w:rPr>
            </w:pPr>
            <w:r w:rsidRPr="00853565">
              <w:rPr>
                <w:i/>
              </w:rPr>
              <w:t>Hungary</w:t>
            </w:r>
          </w:p>
        </w:tc>
      </w:tr>
      <w:tr w:rsidR="00853565" w:rsidRPr="00853565" w14:paraId="71EB4FD4" w14:textId="77777777" w:rsidTr="00B67A28">
        <w:trPr>
          <w:cantSplit/>
        </w:trPr>
        <w:tc>
          <w:tcPr>
            <w:tcW w:w="2260" w:type="dxa"/>
            <w:shd w:val="clear" w:color="auto" w:fill="auto"/>
            <w:vAlign w:val="bottom"/>
          </w:tcPr>
          <w:p w14:paraId="05CF6420" w14:textId="77777777" w:rsidR="001B0FE4" w:rsidRPr="00853565" w:rsidRDefault="001B0FE4">
            <w:pPr>
              <w:spacing w:before="80" w:line="160" w:lineRule="exact"/>
              <w:ind w:left="113"/>
            </w:pPr>
            <w:r w:rsidRPr="00853565">
              <w:t>Германия</w:t>
            </w:r>
          </w:p>
        </w:tc>
        <w:tc>
          <w:tcPr>
            <w:tcW w:w="450" w:type="dxa"/>
            <w:tcBorders>
              <w:left w:val="single" w:sz="6" w:space="0" w:color="000000"/>
            </w:tcBorders>
            <w:shd w:val="clear" w:color="auto" w:fill="auto"/>
            <w:vAlign w:val="bottom"/>
          </w:tcPr>
          <w:p w14:paraId="0040D2F5" w14:textId="60CA247B" w:rsidR="001B0FE4" w:rsidRPr="00853565" w:rsidRDefault="001B0FE4" w:rsidP="004A46B9">
            <w:pPr>
              <w:snapToGrid w:val="0"/>
              <w:spacing w:before="80" w:line="160" w:lineRule="exact"/>
              <w:ind w:right="85"/>
              <w:jc w:val="right"/>
            </w:pPr>
            <w:r w:rsidRPr="00853565">
              <w:t>8,3</w:t>
            </w:r>
          </w:p>
        </w:tc>
        <w:tc>
          <w:tcPr>
            <w:tcW w:w="450" w:type="dxa"/>
            <w:tcBorders>
              <w:left w:val="single" w:sz="6" w:space="0" w:color="000000"/>
            </w:tcBorders>
            <w:shd w:val="clear" w:color="auto" w:fill="auto"/>
            <w:vAlign w:val="bottom"/>
          </w:tcPr>
          <w:p w14:paraId="51E99E60" w14:textId="33050081" w:rsidR="001B0FE4" w:rsidRPr="00853565" w:rsidRDefault="001B0FE4" w:rsidP="005877FE">
            <w:pPr>
              <w:snapToGrid w:val="0"/>
              <w:spacing w:before="80" w:line="160" w:lineRule="exact"/>
              <w:ind w:right="85"/>
              <w:jc w:val="right"/>
            </w:pPr>
            <w:r w:rsidRPr="00853565">
              <w:t>9,5</w:t>
            </w:r>
          </w:p>
        </w:tc>
        <w:tc>
          <w:tcPr>
            <w:tcW w:w="450" w:type="dxa"/>
            <w:tcBorders>
              <w:left w:val="single" w:sz="6" w:space="0" w:color="000000"/>
            </w:tcBorders>
            <w:shd w:val="clear" w:color="auto" w:fill="auto"/>
            <w:vAlign w:val="bottom"/>
          </w:tcPr>
          <w:p w14:paraId="0A6DAA83" w14:textId="7D8AF632" w:rsidR="001B0FE4" w:rsidRPr="00853565" w:rsidRDefault="001B0FE4" w:rsidP="005877FE">
            <w:pPr>
              <w:snapToGrid w:val="0"/>
              <w:spacing w:before="80" w:line="160" w:lineRule="exact"/>
              <w:ind w:right="85"/>
              <w:jc w:val="right"/>
            </w:pPr>
            <w:r w:rsidRPr="00853565">
              <w:t>9,4</w:t>
            </w:r>
          </w:p>
        </w:tc>
        <w:tc>
          <w:tcPr>
            <w:tcW w:w="451" w:type="dxa"/>
            <w:tcBorders>
              <w:left w:val="single" w:sz="6" w:space="0" w:color="000000"/>
            </w:tcBorders>
            <w:shd w:val="clear" w:color="auto" w:fill="auto"/>
            <w:vAlign w:val="bottom"/>
          </w:tcPr>
          <w:p w14:paraId="2C331917" w14:textId="5713DB04" w:rsidR="001B0FE4" w:rsidRPr="00853565" w:rsidRDefault="001B0FE4" w:rsidP="004A46B9">
            <w:pPr>
              <w:snapToGrid w:val="0"/>
              <w:spacing w:before="80" w:line="160" w:lineRule="exact"/>
              <w:ind w:right="85"/>
              <w:jc w:val="right"/>
            </w:pPr>
            <w:r w:rsidRPr="00853565">
              <w:rPr>
                <w:lang w:val="en-US"/>
              </w:rPr>
              <w:t>9,3</w:t>
            </w:r>
          </w:p>
        </w:tc>
        <w:tc>
          <w:tcPr>
            <w:tcW w:w="450" w:type="dxa"/>
            <w:tcBorders>
              <w:left w:val="single" w:sz="6" w:space="0" w:color="000000"/>
            </w:tcBorders>
            <w:shd w:val="clear" w:color="auto" w:fill="auto"/>
            <w:vAlign w:val="bottom"/>
          </w:tcPr>
          <w:p w14:paraId="3F56555B" w14:textId="5D4F6684" w:rsidR="001B0FE4" w:rsidRPr="00853565" w:rsidRDefault="001B0FE4" w:rsidP="004A46B9">
            <w:pPr>
              <w:snapToGrid w:val="0"/>
              <w:spacing w:before="80" w:line="160" w:lineRule="exact"/>
              <w:ind w:right="85"/>
              <w:jc w:val="right"/>
            </w:pPr>
            <w:r w:rsidRPr="00853565">
              <w:t>10,5</w:t>
            </w:r>
          </w:p>
        </w:tc>
        <w:tc>
          <w:tcPr>
            <w:tcW w:w="450" w:type="dxa"/>
            <w:tcBorders>
              <w:left w:val="single" w:sz="6" w:space="0" w:color="000000"/>
            </w:tcBorders>
            <w:shd w:val="clear" w:color="auto" w:fill="auto"/>
            <w:vAlign w:val="bottom"/>
          </w:tcPr>
          <w:p w14:paraId="6E156144" w14:textId="4BF23500" w:rsidR="001B0FE4" w:rsidRPr="00853565" w:rsidRDefault="001B0FE4" w:rsidP="005877FE">
            <w:pPr>
              <w:snapToGrid w:val="0"/>
              <w:spacing w:before="80" w:line="160" w:lineRule="exact"/>
              <w:ind w:right="85"/>
              <w:jc w:val="right"/>
            </w:pPr>
            <w:r w:rsidRPr="00853565">
              <w:t>11,5</w:t>
            </w:r>
          </w:p>
        </w:tc>
        <w:tc>
          <w:tcPr>
            <w:tcW w:w="450" w:type="dxa"/>
            <w:tcBorders>
              <w:left w:val="single" w:sz="6" w:space="0" w:color="000000"/>
            </w:tcBorders>
            <w:shd w:val="clear" w:color="auto" w:fill="auto"/>
            <w:vAlign w:val="bottom"/>
          </w:tcPr>
          <w:p w14:paraId="45416C68" w14:textId="5596AD8D" w:rsidR="001B0FE4" w:rsidRPr="00853565" w:rsidRDefault="001B0FE4" w:rsidP="005877FE">
            <w:pPr>
              <w:snapToGrid w:val="0"/>
              <w:spacing w:before="80" w:line="160" w:lineRule="exact"/>
              <w:ind w:right="85"/>
              <w:jc w:val="right"/>
            </w:pPr>
            <w:r w:rsidRPr="00853565">
              <w:t>11,3</w:t>
            </w:r>
          </w:p>
        </w:tc>
        <w:tc>
          <w:tcPr>
            <w:tcW w:w="451" w:type="dxa"/>
            <w:tcBorders>
              <w:left w:val="single" w:sz="6" w:space="0" w:color="000000"/>
            </w:tcBorders>
            <w:shd w:val="clear" w:color="auto" w:fill="auto"/>
            <w:vAlign w:val="center"/>
          </w:tcPr>
          <w:p w14:paraId="79E8B19C" w14:textId="108CDAA9" w:rsidR="001B0FE4" w:rsidRPr="00853565" w:rsidRDefault="001B0FE4" w:rsidP="004A46B9">
            <w:pPr>
              <w:snapToGrid w:val="0"/>
              <w:spacing w:before="80" w:line="160" w:lineRule="exact"/>
              <w:ind w:right="85"/>
              <w:jc w:val="right"/>
            </w:pPr>
            <w:r w:rsidRPr="00853565">
              <w:t>11,9</w:t>
            </w:r>
          </w:p>
        </w:tc>
        <w:tc>
          <w:tcPr>
            <w:tcW w:w="450" w:type="dxa"/>
            <w:tcBorders>
              <w:left w:val="single" w:sz="6" w:space="0" w:color="000000"/>
            </w:tcBorders>
            <w:shd w:val="clear" w:color="auto" w:fill="auto"/>
            <w:vAlign w:val="bottom"/>
          </w:tcPr>
          <w:p w14:paraId="6EF2BA16" w14:textId="3D1B43D1" w:rsidR="001B0FE4" w:rsidRPr="00853565" w:rsidRDefault="001B0FE4" w:rsidP="004A46B9">
            <w:pPr>
              <w:snapToGrid w:val="0"/>
              <w:spacing w:before="80" w:line="160" w:lineRule="exact"/>
              <w:ind w:right="85"/>
              <w:jc w:val="right"/>
            </w:pPr>
            <w:r w:rsidRPr="00853565">
              <w:t>-2,2</w:t>
            </w:r>
          </w:p>
        </w:tc>
        <w:tc>
          <w:tcPr>
            <w:tcW w:w="450" w:type="dxa"/>
            <w:tcBorders>
              <w:left w:val="single" w:sz="6" w:space="0" w:color="000000"/>
            </w:tcBorders>
            <w:shd w:val="clear" w:color="auto" w:fill="auto"/>
            <w:vAlign w:val="bottom"/>
          </w:tcPr>
          <w:p w14:paraId="70D9C71D" w14:textId="1DE9E83C" w:rsidR="001B0FE4" w:rsidRPr="00853565" w:rsidRDefault="001B0FE4" w:rsidP="005877FE">
            <w:pPr>
              <w:snapToGrid w:val="0"/>
              <w:spacing w:before="80" w:line="160" w:lineRule="exact"/>
              <w:ind w:right="85"/>
              <w:jc w:val="right"/>
            </w:pPr>
            <w:r w:rsidRPr="00853565">
              <w:t>-2,0</w:t>
            </w:r>
          </w:p>
        </w:tc>
        <w:tc>
          <w:tcPr>
            <w:tcW w:w="450" w:type="dxa"/>
            <w:tcBorders>
              <w:left w:val="single" w:sz="6" w:space="0" w:color="000000"/>
            </w:tcBorders>
            <w:shd w:val="clear" w:color="auto" w:fill="auto"/>
            <w:vAlign w:val="bottom"/>
          </w:tcPr>
          <w:p w14:paraId="6DB89DBE" w14:textId="7152CB66" w:rsidR="001B0FE4" w:rsidRPr="00853565" w:rsidRDefault="001B0FE4" w:rsidP="005877FE">
            <w:pPr>
              <w:snapToGrid w:val="0"/>
              <w:spacing w:before="80" w:line="160" w:lineRule="exact"/>
              <w:ind w:right="85"/>
              <w:jc w:val="right"/>
            </w:pPr>
            <w:r w:rsidRPr="00853565">
              <w:t>-1,9</w:t>
            </w:r>
          </w:p>
        </w:tc>
        <w:tc>
          <w:tcPr>
            <w:tcW w:w="451" w:type="dxa"/>
            <w:tcBorders>
              <w:left w:val="single" w:sz="6" w:space="0" w:color="000000"/>
            </w:tcBorders>
            <w:shd w:val="clear" w:color="auto" w:fill="auto"/>
            <w:vAlign w:val="bottom"/>
          </w:tcPr>
          <w:p w14:paraId="5E8865C0" w14:textId="1051F3F4" w:rsidR="001B0FE4" w:rsidRPr="00853565" w:rsidRDefault="001B0FE4" w:rsidP="004A46B9">
            <w:pPr>
              <w:snapToGrid w:val="0"/>
              <w:spacing w:before="80" w:line="160" w:lineRule="exact"/>
              <w:ind w:right="85"/>
              <w:jc w:val="right"/>
            </w:pPr>
            <w:r w:rsidRPr="00853565">
              <w:t>-2,6</w:t>
            </w:r>
          </w:p>
        </w:tc>
        <w:tc>
          <w:tcPr>
            <w:tcW w:w="2259" w:type="dxa"/>
            <w:tcBorders>
              <w:left w:val="single" w:sz="6" w:space="0" w:color="000000"/>
            </w:tcBorders>
            <w:shd w:val="clear" w:color="auto" w:fill="auto"/>
            <w:vAlign w:val="bottom"/>
          </w:tcPr>
          <w:p w14:paraId="31B46DF6" w14:textId="77777777" w:rsidR="001B0FE4" w:rsidRPr="00853565" w:rsidRDefault="001B0FE4">
            <w:pPr>
              <w:spacing w:before="80" w:line="160" w:lineRule="exact"/>
              <w:ind w:left="170"/>
              <w:rPr>
                <w:i/>
              </w:rPr>
            </w:pPr>
            <w:r w:rsidRPr="00853565">
              <w:rPr>
                <w:i/>
              </w:rPr>
              <w:t>Germany</w:t>
            </w:r>
          </w:p>
        </w:tc>
      </w:tr>
      <w:tr w:rsidR="00853565" w:rsidRPr="00853565" w14:paraId="55E59822" w14:textId="77777777">
        <w:trPr>
          <w:cantSplit/>
        </w:trPr>
        <w:tc>
          <w:tcPr>
            <w:tcW w:w="2260" w:type="dxa"/>
            <w:shd w:val="clear" w:color="auto" w:fill="auto"/>
            <w:vAlign w:val="bottom"/>
          </w:tcPr>
          <w:p w14:paraId="6B627392" w14:textId="77777777" w:rsidR="001B0FE4" w:rsidRPr="00853565" w:rsidRDefault="001B0FE4">
            <w:pPr>
              <w:pStyle w:val="15"/>
              <w:spacing w:before="80" w:line="160" w:lineRule="exact"/>
              <w:ind w:left="113"/>
            </w:pPr>
            <w:r w:rsidRPr="00853565">
              <w:t>Дания</w:t>
            </w:r>
          </w:p>
        </w:tc>
        <w:tc>
          <w:tcPr>
            <w:tcW w:w="450" w:type="dxa"/>
            <w:tcBorders>
              <w:left w:val="single" w:sz="6" w:space="0" w:color="000000"/>
            </w:tcBorders>
            <w:shd w:val="clear" w:color="auto" w:fill="auto"/>
            <w:vAlign w:val="bottom"/>
          </w:tcPr>
          <w:p w14:paraId="3AF8961C" w14:textId="6D09AA52" w:rsidR="001B0FE4" w:rsidRPr="00853565" w:rsidRDefault="001B0FE4" w:rsidP="004A46B9">
            <w:pPr>
              <w:snapToGrid w:val="0"/>
              <w:spacing w:before="80" w:line="160" w:lineRule="exact"/>
              <w:ind w:right="85"/>
              <w:jc w:val="right"/>
            </w:pPr>
            <w:r w:rsidRPr="00853565">
              <w:t>11,4</w:t>
            </w:r>
          </w:p>
        </w:tc>
        <w:tc>
          <w:tcPr>
            <w:tcW w:w="450" w:type="dxa"/>
            <w:tcBorders>
              <w:left w:val="single" w:sz="6" w:space="0" w:color="000000"/>
            </w:tcBorders>
            <w:shd w:val="clear" w:color="auto" w:fill="auto"/>
            <w:vAlign w:val="bottom"/>
          </w:tcPr>
          <w:p w14:paraId="6DA38391" w14:textId="499B9DA8" w:rsidR="001B0FE4" w:rsidRPr="00853565" w:rsidRDefault="001B0FE4" w:rsidP="005877FE">
            <w:pPr>
              <w:snapToGrid w:val="0"/>
              <w:spacing w:before="80" w:line="160" w:lineRule="exact"/>
              <w:ind w:right="85"/>
              <w:jc w:val="right"/>
            </w:pPr>
            <w:r w:rsidRPr="00853565">
              <w:t>10,6</w:t>
            </w:r>
          </w:p>
        </w:tc>
        <w:tc>
          <w:tcPr>
            <w:tcW w:w="450" w:type="dxa"/>
            <w:tcBorders>
              <w:left w:val="single" w:sz="6" w:space="0" w:color="000000"/>
            </w:tcBorders>
            <w:shd w:val="clear" w:color="auto" w:fill="auto"/>
            <w:vAlign w:val="bottom"/>
          </w:tcPr>
          <w:p w14:paraId="34FB31E2" w14:textId="702476B9" w:rsidR="001B0FE4" w:rsidRPr="00853565" w:rsidRDefault="001B0FE4" w:rsidP="005877FE">
            <w:pPr>
              <w:snapToGrid w:val="0"/>
              <w:spacing w:before="80" w:line="160" w:lineRule="exact"/>
              <w:ind w:right="85"/>
              <w:jc w:val="right"/>
            </w:pPr>
            <w:r w:rsidRPr="00853565">
              <w:t>10,5</w:t>
            </w:r>
          </w:p>
        </w:tc>
        <w:tc>
          <w:tcPr>
            <w:tcW w:w="451" w:type="dxa"/>
            <w:tcBorders>
              <w:left w:val="single" w:sz="6" w:space="0" w:color="000000"/>
            </w:tcBorders>
            <w:shd w:val="clear" w:color="auto" w:fill="auto"/>
            <w:vAlign w:val="bottom"/>
          </w:tcPr>
          <w:p w14:paraId="23B58DA2" w14:textId="41EB7AF0" w:rsidR="001B0FE4" w:rsidRPr="00853565" w:rsidRDefault="001B0FE4" w:rsidP="004A46B9">
            <w:pPr>
              <w:snapToGrid w:val="0"/>
              <w:spacing w:before="80" w:line="160" w:lineRule="exact"/>
              <w:ind w:right="85"/>
              <w:jc w:val="right"/>
            </w:pPr>
            <w:r w:rsidRPr="00853565">
              <w:t>…</w:t>
            </w:r>
          </w:p>
        </w:tc>
        <w:tc>
          <w:tcPr>
            <w:tcW w:w="450" w:type="dxa"/>
            <w:tcBorders>
              <w:left w:val="single" w:sz="6" w:space="0" w:color="000000"/>
            </w:tcBorders>
            <w:shd w:val="clear" w:color="auto" w:fill="auto"/>
            <w:vAlign w:val="bottom"/>
          </w:tcPr>
          <w:p w14:paraId="0707543A" w14:textId="5A6BA4BC" w:rsidR="001B0FE4" w:rsidRPr="00853565" w:rsidRDefault="001B0FE4" w:rsidP="004A46B9">
            <w:pPr>
              <w:snapToGrid w:val="0"/>
              <w:spacing w:before="80" w:line="160" w:lineRule="exact"/>
              <w:ind w:right="85"/>
              <w:jc w:val="right"/>
            </w:pPr>
            <w:r w:rsidRPr="00853565">
              <w:t>9,8</w:t>
            </w:r>
          </w:p>
        </w:tc>
        <w:tc>
          <w:tcPr>
            <w:tcW w:w="450" w:type="dxa"/>
            <w:tcBorders>
              <w:left w:val="single" w:sz="6" w:space="0" w:color="000000"/>
            </w:tcBorders>
            <w:shd w:val="clear" w:color="auto" w:fill="auto"/>
            <w:vAlign w:val="bottom"/>
          </w:tcPr>
          <w:p w14:paraId="3F36D66A" w14:textId="61C2E168" w:rsidR="001B0FE4" w:rsidRPr="00853565" w:rsidRDefault="001B0FE4" w:rsidP="005877FE">
            <w:pPr>
              <w:snapToGrid w:val="0"/>
              <w:spacing w:before="80" w:line="160" w:lineRule="exact"/>
              <w:ind w:right="85"/>
              <w:jc w:val="right"/>
              <w:rPr>
                <w:lang w:val="en-US"/>
              </w:rPr>
            </w:pPr>
            <w:r w:rsidRPr="00853565">
              <w:t>9,5</w:t>
            </w:r>
          </w:p>
        </w:tc>
        <w:tc>
          <w:tcPr>
            <w:tcW w:w="450" w:type="dxa"/>
            <w:tcBorders>
              <w:left w:val="single" w:sz="6" w:space="0" w:color="000000"/>
            </w:tcBorders>
            <w:shd w:val="clear" w:color="auto" w:fill="auto"/>
            <w:vAlign w:val="bottom"/>
          </w:tcPr>
          <w:p w14:paraId="35CC73D4" w14:textId="30740605" w:rsidR="001B0FE4" w:rsidRPr="00853565" w:rsidRDefault="001B0FE4" w:rsidP="005877FE">
            <w:pPr>
              <w:snapToGrid w:val="0"/>
              <w:spacing w:before="80" w:line="160" w:lineRule="exact"/>
              <w:ind w:right="85"/>
              <w:jc w:val="right"/>
            </w:pPr>
            <w:r w:rsidRPr="00853565">
              <w:t>9,3</w:t>
            </w:r>
          </w:p>
        </w:tc>
        <w:tc>
          <w:tcPr>
            <w:tcW w:w="451" w:type="dxa"/>
            <w:tcBorders>
              <w:left w:val="single" w:sz="6" w:space="0" w:color="000000"/>
            </w:tcBorders>
            <w:shd w:val="clear" w:color="auto" w:fill="auto"/>
            <w:vAlign w:val="bottom"/>
          </w:tcPr>
          <w:p w14:paraId="7F846540" w14:textId="6E17A988" w:rsidR="001B0FE4" w:rsidRPr="00853565" w:rsidRDefault="001B0FE4" w:rsidP="004A46B9">
            <w:pPr>
              <w:snapToGrid w:val="0"/>
              <w:spacing w:before="80" w:line="160" w:lineRule="exact"/>
              <w:ind w:right="85"/>
              <w:jc w:val="right"/>
            </w:pPr>
            <w:r w:rsidRPr="00853565">
              <w:t>…</w:t>
            </w:r>
          </w:p>
        </w:tc>
        <w:tc>
          <w:tcPr>
            <w:tcW w:w="450" w:type="dxa"/>
            <w:tcBorders>
              <w:left w:val="single" w:sz="6" w:space="0" w:color="000000"/>
            </w:tcBorders>
            <w:shd w:val="clear" w:color="auto" w:fill="auto"/>
            <w:vAlign w:val="bottom"/>
          </w:tcPr>
          <w:p w14:paraId="152D5545" w14:textId="68AD0FBB" w:rsidR="001B0FE4" w:rsidRPr="00853565" w:rsidRDefault="001B0FE4" w:rsidP="004A46B9">
            <w:pPr>
              <w:snapToGrid w:val="0"/>
              <w:spacing w:before="80" w:line="160" w:lineRule="exact"/>
              <w:ind w:right="85"/>
              <w:jc w:val="right"/>
            </w:pPr>
            <w:r w:rsidRPr="00853565">
              <w:t>1,6</w:t>
            </w:r>
          </w:p>
        </w:tc>
        <w:tc>
          <w:tcPr>
            <w:tcW w:w="450" w:type="dxa"/>
            <w:tcBorders>
              <w:left w:val="single" w:sz="6" w:space="0" w:color="000000"/>
            </w:tcBorders>
            <w:shd w:val="clear" w:color="auto" w:fill="auto"/>
            <w:vAlign w:val="bottom"/>
          </w:tcPr>
          <w:p w14:paraId="072CE5DA" w14:textId="3380B485" w:rsidR="001B0FE4" w:rsidRPr="00853565" w:rsidRDefault="001B0FE4" w:rsidP="005877FE">
            <w:pPr>
              <w:snapToGrid w:val="0"/>
              <w:spacing w:before="80" w:line="160" w:lineRule="exact"/>
              <w:ind w:right="85"/>
              <w:jc w:val="right"/>
            </w:pPr>
            <w:r w:rsidRPr="00853565">
              <w:t>1,1</w:t>
            </w:r>
          </w:p>
        </w:tc>
        <w:tc>
          <w:tcPr>
            <w:tcW w:w="450" w:type="dxa"/>
            <w:tcBorders>
              <w:left w:val="single" w:sz="6" w:space="0" w:color="000000"/>
            </w:tcBorders>
            <w:shd w:val="clear" w:color="auto" w:fill="auto"/>
            <w:vAlign w:val="bottom"/>
          </w:tcPr>
          <w:p w14:paraId="607A8EFF" w14:textId="12104990" w:rsidR="001B0FE4" w:rsidRPr="00853565" w:rsidRDefault="001B0FE4" w:rsidP="005877FE">
            <w:pPr>
              <w:snapToGrid w:val="0"/>
              <w:spacing w:before="80" w:line="160" w:lineRule="exact"/>
              <w:ind w:right="85"/>
              <w:jc w:val="right"/>
            </w:pPr>
            <w:r w:rsidRPr="00853565">
              <w:t>1,2</w:t>
            </w:r>
          </w:p>
        </w:tc>
        <w:tc>
          <w:tcPr>
            <w:tcW w:w="451" w:type="dxa"/>
            <w:tcBorders>
              <w:left w:val="single" w:sz="6" w:space="0" w:color="000000"/>
            </w:tcBorders>
            <w:shd w:val="clear" w:color="auto" w:fill="auto"/>
            <w:vAlign w:val="bottom"/>
          </w:tcPr>
          <w:p w14:paraId="58CCAC52" w14:textId="15E2DB2D" w:rsidR="001B0FE4" w:rsidRPr="00853565" w:rsidRDefault="001B0FE4" w:rsidP="004A46B9">
            <w:pPr>
              <w:snapToGrid w:val="0"/>
              <w:spacing w:before="80" w:line="160" w:lineRule="exact"/>
              <w:ind w:right="85"/>
              <w:jc w:val="right"/>
            </w:pPr>
            <w:r w:rsidRPr="00853565">
              <w:t>…</w:t>
            </w:r>
          </w:p>
        </w:tc>
        <w:tc>
          <w:tcPr>
            <w:tcW w:w="2259" w:type="dxa"/>
            <w:tcBorders>
              <w:left w:val="single" w:sz="6" w:space="0" w:color="000000"/>
            </w:tcBorders>
            <w:shd w:val="clear" w:color="auto" w:fill="auto"/>
            <w:vAlign w:val="bottom"/>
          </w:tcPr>
          <w:p w14:paraId="3EFB9DE8" w14:textId="77777777" w:rsidR="001B0FE4" w:rsidRPr="00853565" w:rsidRDefault="001B0FE4">
            <w:pPr>
              <w:spacing w:before="80" w:line="160" w:lineRule="exact"/>
              <w:ind w:left="170"/>
              <w:rPr>
                <w:i/>
              </w:rPr>
            </w:pPr>
            <w:r w:rsidRPr="00853565">
              <w:rPr>
                <w:i/>
                <w:lang w:val="en-US"/>
              </w:rPr>
              <w:t>Denmark</w:t>
            </w:r>
          </w:p>
        </w:tc>
      </w:tr>
      <w:tr w:rsidR="00853565" w:rsidRPr="00853565" w14:paraId="6C6D7A89" w14:textId="77777777">
        <w:trPr>
          <w:cantSplit/>
        </w:trPr>
        <w:tc>
          <w:tcPr>
            <w:tcW w:w="2260" w:type="dxa"/>
            <w:shd w:val="clear" w:color="auto" w:fill="auto"/>
            <w:vAlign w:val="bottom"/>
          </w:tcPr>
          <w:p w14:paraId="640A3BCC" w14:textId="77777777" w:rsidR="001B0FE4" w:rsidRPr="00853565" w:rsidRDefault="001B0FE4">
            <w:pPr>
              <w:spacing w:before="80" w:line="160" w:lineRule="exact"/>
              <w:ind w:left="113"/>
            </w:pPr>
            <w:r w:rsidRPr="00853565">
              <w:t>Италия</w:t>
            </w:r>
          </w:p>
        </w:tc>
        <w:tc>
          <w:tcPr>
            <w:tcW w:w="450" w:type="dxa"/>
            <w:tcBorders>
              <w:left w:val="single" w:sz="6" w:space="0" w:color="000000"/>
            </w:tcBorders>
            <w:shd w:val="clear" w:color="auto" w:fill="auto"/>
            <w:vAlign w:val="bottom"/>
          </w:tcPr>
          <w:p w14:paraId="77A4ED14" w14:textId="679DE47B" w:rsidR="001B0FE4" w:rsidRPr="00853565" w:rsidRDefault="001B0FE4" w:rsidP="004A46B9">
            <w:pPr>
              <w:snapToGrid w:val="0"/>
              <w:spacing w:before="80" w:line="160" w:lineRule="exact"/>
              <w:ind w:right="85"/>
              <w:jc w:val="right"/>
            </w:pPr>
            <w:r w:rsidRPr="00853565">
              <w:t>9,5</w:t>
            </w:r>
          </w:p>
        </w:tc>
        <w:tc>
          <w:tcPr>
            <w:tcW w:w="450" w:type="dxa"/>
            <w:tcBorders>
              <w:left w:val="single" w:sz="6" w:space="0" w:color="000000"/>
            </w:tcBorders>
            <w:shd w:val="clear" w:color="auto" w:fill="auto"/>
            <w:vAlign w:val="bottom"/>
          </w:tcPr>
          <w:p w14:paraId="0D280EA8" w14:textId="25C44C76" w:rsidR="001B0FE4" w:rsidRPr="00853565" w:rsidRDefault="001B0FE4" w:rsidP="005877FE">
            <w:pPr>
              <w:snapToGrid w:val="0"/>
              <w:spacing w:before="80" w:line="160" w:lineRule="exact"/>
              <w:ind w:right="85"/>
              <w:jc w:val="right"/>
            </w:pPr>
            <w:r w:rsidRPr="00853565">
              <w:t>7,3</w:t>
            </w:r>
          </w:p>
        </w:tc>
        <w:tc>
          <w:tcPr>
            <w:tcW w:w="450" w:type="dxa"/>
            <w:tcBorders>
              <w:left w:val="single" w:sz="6" w:space="0" w:color="000000"/>
            </w:tcBorders>
            <w:shd w:val="clear" w:color="auto" w:fill="auto"/>
            <w:vAlign w:val="bottom"/>
          </w:tcPr>
          <w:p w14:paraId="54C6F635" w14:textId="41DF45A1" w:rsidR="001B0FE4" w:rsidRPr="00853565" w:rsidRDefault="001B0FE4" w:rsidP="005877FE">
            <w:pPr>
              <w:snapToGrid w:val="0"/>
              <w:spacing w:before="80" w:line="160" w:lineRule="exact"/>
              <w:ind w:right="85"/>
              <w:jc w:val="right"/>
            </w:pPr>
            <w:r w:rsidRPr="00853565">
              <w:t>7</w:t>
            </w:r>
            <w:r w:rsidRPr="00853565">
              <w:rPr>
                <w:lang w:val="en-US"/>
              </w:rPr>
              <w:t>,</w:t>
            </w:r>
            <w:r w:rsidRPr="00853565">
              <w:t>0</w:t>
            </w:r>
          </w:p>
        </w:tc>
        <w:tc>
          <w:tcPr>
            <w:tcW w:w="451" w:type="dxa"/>
            <w:tcBorders>
              <w:left w:val="single" w:sz="6" w:space="0" w:color="000000"/>
            </w:tcBorders>
            <w:shd w:val="clear" w:color="auto" w:fill="auto"/>
            <w:vAlign w:val="bottom"/>
          </w:tcPr>
          <w:p w14:paraId="6FE02B6A" w14:textId="2D7F014A" w:rsidR="001B0FE4" w:rsidRPr="00853565" w:rsidRDefault="001B0FE4" w:rsidP="004A46B9">
            <w:pPr>
              <w:snapToGrid w:val="0"/>
              <w:spacing w:before="80" w:line="160" w:lineRule="exact"/>
              <w:ind w:right="85"/>
              <w:jc w:val="right"/>
            </w:pPr>
            <w:r w:rsidRPr="00853565">
              <w:t>…</w:t>
            </w:r>
          </w:p>
        </w:tc>
        <w:tc>
          <w:tcPr>
            <w:tcW w:w="450" w:type="dxa"/>
            <w:tcBorders>
              <w:left w:val="single" w:sz="6" w:space="0" w:color="000000"/>
            </w:tcBorders>
            <w:shd w:val="clear" w:color="auto" w:fill="auto"/>
            <w:vAlign w:val="bottom"/>
          </w:tcPr>
          <w:p w14:paraId="05EE6B63" w14:textId="38C2087B" w:rsidR="001B0FE4" w:rsidRPr="00853565" w:rsidRDefault="001B0FE4" w:rsidP="004A46B9">
            <w:pPr>
              <w:snapToGrid w:val="0"/>
              <w:spacing w:before="80" w:line="160" w:lineRule="exact"/>
              <w:ind w:right="85"/>
              <w:jc w:val="right"/>
            </w:pPr>
            <w:r w:rsidRPr="00853565">
              <w:t>9,9</w:t>
            </w:r>
          </w:p>
        </w:tc>
        <w:tc>
          <w:tcPr>
            <w:tcW w:w="450" w:type="dxa"/>
            <w:tcBorders>
              <w:left w:val="single" w:sz="6" w:space="0" w:color="000000"/>
            </w:tcBorders>
            <w:shd w:val="clear" w:color="auto" w:fill="auto"/>
            <w:vAlign w:val="bottom"/>
          </w:tcPr>
          <w:p w14:paraId="269A5B68" w14:textId="5EED7EB3" w:rsidR="001B0FE4" w:rsidRPr="00853565" w:rsidRDefault="001B0FE4" w:rsidP="005877FE">
            <w:pPr>
              <w:snapToGrid w:val="0"/>
              <w:spacing w:before="80" w:line="160" w:lineRule="exact"/>
              <w:ind w:right="85"/>
              <w:jc w:val="right"/>
            </w:pPr>
            <w:r w:rsidRPr="00853565">
              <w:t>10,5</w:t>
            </w:r>
          </w:p>
        </w:tc>
        <w:tc>
          <w:tcPr>
            <w:tcW w:w="450" w:type="dxa"/>
            <w:tcBorders>
              <w:left w:val="single" w:sz="6" w:space="0" w:color="000000"/>
            </w:tcBorders>
            <w:shd w:val="clear" w:color="auto" w:fill="auto"/>
            <w:vAlign w:val="bottom"/>
          </w:tcPr>
          <w:p w14:paraId="0AB15F3B" w14:textId="3F831EF4" w:rsidR="001B0FE4" w:rsidRPr="00853565" w:rsidRDefault="001B0FE4" w:rsidP="005877FE">
            <w:pPr>
              <w:snapToGrid w:val="0"/>
              <w:spacing w:before="80" w:line="160" w:lineRule="exact"/>
              <w:ind w:right="85"/>
              <w:jc w:val="right"/>
            </w:pPr>
            <w:r w:rsidRPr="00853565">
              <w:t>10,6</w:t>
            </w:r>
          </w:p>
        </w:tc>
        <w:tc>
          <w:tcPr>
            <w:tcW w:w="451" w:type="dxa"/>
            <w:tcBorders>
              <w:left w:val="single" w:sz="6" w:space="0" w:color="000000"/>
            </w:tcBorders>
            <w:shd w:val="clear" w:color="auto" w:fill="auto"/>
            <w:vAlign w:val="bottom"/>
          </w:tcPr>
          <w:p w14:paraId="519F019F" w14:textId="24475AF9" w:rsidR="001B0FE4" w:rsidRPr="00853565" w:rsidRDefault="001B0FE4" w:rsidP="004A46B9">
            <w:pPr>
              <w:snapToGrid w:val="0"/>
              <w:spacing w:before="80" w:line="160" w:lineRule="exact"/>
              <w:ind w:right="85"/>
              <w:jc w:val="right"/>
            </w:pPr>
            <w:r w:rsidRPr="00853565">
              <w:t>…</w:t>
            </w:r>
          </w:p>
        </w:tc>
        <w:tc>
          <w:tcPr>
            <w:tcW w:w="450" w:type="dxa"/>
            <w:tcBorders>
              <w:left w:val="single" w:sz="6" w:space="0" w:color="000000"/>
            </w:tcBorders>
            <w:shd w:val="clear" w:color="auto" w:fill="auto"/>
            <w:vAlign w:val="bottom"/>
          </w:tcPr>
          <w:p w14:paraId="5C0E0A86" w14:textId="39847524" w:rsidR="001B0FE4" w:rsidRPr="00853565" w:rsidRDefault="001B0FE4" w:rsidP="004A46B9">
            <w:pPr>
              <w:snapToGrid w:val="0"/>
              <w:spacing w:before="80" w:line="160" w:lineRule="exact"/>
              <w:ind w:right="85"/>
              <w:jc w:val="right"/>
            </w:pPr>
            <w:r w:rsidRPr="00853565">
              <w:t>-0,4</w:t>
            </w:r>
          </w:p>
        </w:tc>
        <w:tc>
          <w:tcPr>
            <w:tcW w:w="450" w:type="dxa"/>
            <w:tcBorders>
              <w:left w:val="single" w:sz="6" w:space="0" w:color="000000"/>
            </w:tcBorders>
            <w:shd w:val="clear" w:color="auto" w:fill="auto"/>
            <w:vAlign w:val="bottom"/>
          </w:tcPr>
          <w:p w14:paraId="21B6A7C0" w14:textId="64C447C6" w:rsidR="001B0FE4" w:rsidRPr="00853565" w:rsidRDefault="001B0FE4" w:rsidP="005877FE">
            <w:pPr>
              <w:snapToGrid w:val="0"/>
              <w:spacing w:before="80" w:line="160" w:lineRule="exact"/>
              <w:ind w:right="85"/>
              <w:jc w:val="right"/>
            </w:pPr>
            <w:r w:rsidRPr="00853565">
              <w:t>-3,2</w:t>
            </w:r>
          </w:p>
        </w:tc>
        <w:tc>
          <w:tcPr>
            <w:tcW w:w="450" w:type="dxa"/>
            <w:tcBorders>
              <w:left w:val="single" w:sz="6" w:space="0" w:color="000000"/>
            </w:tcBorders>
            <w:shd w:val="clear" w:color="auto" w:fill="auto"/>
            <w:vAlign w:val="bottom"/>
          </w:tcPr>
          <w:p w14:paraId="774E27E5" w14:textId="4B6DE9E2" w:rsidR="001B0FE4" w:rsidRPr="00853565" w:rsidRDefault="001B0FE4" w:rsidP="005877FE">
            <w:pPr>
              <w:snapToGrid w:val="0"/>
              <w:spacing w:before="80" w:line="160" w:lineRule="exact"/>
              <w:ind w:right="85"/>
              <w:jc w:val="right"/>
            </w:pPr>
            <w:r w:rsidRPr="00853565">
              <w:t>-3,6</w:t>
            </w:r>
          </w:p>
        </w:tc>
        <w:tc>
          <w:tcPr>
            <w:tcW w:w="451" w:type="dxa"/>
            <w:tcBorders>
              <w:left w:val="single" w:sz="6" w:space="0" w:color="000000"/>
            </w:tcBorders>
            <w:shd w:val="clear" w:color="auto" w:fill="auto"/>
            <w:vAlign w:val="bottom"/>
          </w:tcPr>
          <w:p w14:paraId="0C5D7069" w14:textId="52B24DBB" w:rsidR="001B0FE4" w:rsidRPr="00853565" w:rsidRDefault="001B0FE4" w:rsidP="004A46B9">
            <w:pPr>
              <w:snapToGrid w:val="0"/>
              <w:spacing w:before="80" w:line="160" w:lineRule="exact"/>
              <w:ind w:right="85"/>
              <w:jc w:val="right"/>
            </w:pPr>
            <w:r w:rsidRPr="00853565">
              <w:t>…</w:t>
            </w:r>
          </w:p>
        </w:tc>
        <w:tc>
          <w:tcPr>
            <w:tcW w:w="2259" w:type="dxa"/>
            <w:tcBorders>
              <w:left w:val="single" w:sz="6" w:space="0" w:color="000000"/>
            </w:tcBorders>
            <w:shd w:val="clear" w:color="auto" w:fill="auto"/>
            <w:vAlign w:val="bottom"/>
          </w:tcPr>
          <w:p w14:paraId="77AE1521" w14:textId="77777777" w:rsidR="001B0FE4" w:rsidRPr="00853565" w:rsidRDefault="001B0FE4">
            <w:pPr>
              <w:spacing w:before="80" w:line="160" w:lineRule="exact"/>
              <w:ind w:left="170"/>
              <w:rPr>
                <w:i/>
              </w:rPr>
            </w:pPr>
            <w:r w:rsidRPr="00853565">
              <w:rPr>
                <w:i/>
              </w:rPr>
              <w:t>Italy</w:t>
            </w:r>
          </w:p>
        </w:tc>
      </w:tr>
      <w:tr w:rsidR="00853565" w:rsidRPr="00853565" w14:paraId="5075064B" w14:textId="77777777">
        <w:trPr>
          <w:cantSplit/>
        </w:trPr>
        <w:tc>
          <w:tcPr>
            <w:tcW w:w="2260" w:type="dxa"/>
            <w:shd w:val="clear" w:color="auto" w:fill="auto"/>
            <w:vAlign w:val="bottom"/>
          </w:tcPr>
          <w:p w14:paraId="3F02DB2C" w14:textId="77777777" w:rsidR="001B0FE4" w:rsidRPr="00853565" w:rsidRDefault="001B0FE4">
            <w:pPr>
              <w:spacing w:before="80" w:line="160" w:lineRule="exact"/>
              <w:ind w:left="113"/>
            </w:pPr>
            <w:r w:rsidRPr="00853565">
              <w:t>Литва</w:t>
            </w:r>
          </w:p>
        </w:tc>
        <w:tc>
          <w:tcPr>
            <w:tcW w:w="450" w:type="dxa"/>
            <w:tcBorders>
              <w:left w:val="single" w:sz="6" w:space="0" w:color="000000"/>
            </w:tcBorders>
            <w:shd w:val="clear" w:color="auto" w:fill="auto"/>
            <w:vAlign w:val="bottom"/>
          </w:tcPr>
          <w:p w14:paraId="6B9EF522" w14:textId="0D767B4C" w:rsidR="001B0FE4" w:rsidRPr="00853565" w:rsidRDefault="001B0FE4" w:rsidP="004A46B9">
            <w:pPr>
              <w:snapToGrid w:val="0"/>
              <w:spacing w:before="80" w:line="160" w:lineRule="exact"/>
              <w:ind w:right="85"/>
              <w:jc w:val="right"/>
            </w:pPr>
            <w:r w:rsidRPr="00853565">
              <w:t>9,9</w:t>
            </w:r>
          </w:p>
        </w:tc>
        <w:tc>
          <w:tcPr>
            <w:tcW w:w="450" w:type="dxa"/>
            <w:tcBorders>
              <w:left w:val="single" w:sz="6" w:space="0" w:color="000000"/>
            </w:tcBorders>
            <w:shd w:val="clear" w:color="auto" w:fill="auto"/>
            <w:vAlign w:val="bottom"/>
          </w:tcPr>
          <w:p w14:paraId="4C2F0480" w14:textId="546C5E8B" w:rsidR="001B0FE4" w:rsidRPr="00853565" w:rsidRDefault="001B0FE4" w:rsidP="005877FE">
            <w:pPr>
              <w:snapToGrid w:val="0"/>
              <w:spacing w:before="80" w:line="160" w:lineRule="exact"/>
              <w:ind w:right="85"/>
              <w:jc w:val="right"/>
            </w:pPr>
            <w:r w:rsidRPr="00853565">
              <w:t>10,0</w:t>
            </w:r>
          </w:p>
        </w:tc>
        <w:tc>
          <w:tcPr>
            <w:tcW w:w="450" w:type="dxa"/>
            <w:tcBorders>
              <w:left w:val="single" w:sz="6" w:space="0" w:color="000000"/>
            </w:tcBorders>
            <w:shd w:val="clear" w:color="auto" w:fill="auto"/>
            <w:vAlign w:val="bottom"/>
          </w:tcPr>
          <w:p w14:paraId="42CC72C0" w14:textId="66828C6D" w:rsidR="001B0FE4" w:rsidRPr="00853565" w:rsidRDefault="001B0FE4" w:rsidP="005877FE">
            <w:pPr>
              <w:snapToGrid w:val="0"/>
              <w:spacing w:before="80" w:line="160" w:lineRule="exact"/>
              <w:ind w:right="85"/>
              <w:jc w:val="right"/>
            </w:pPr>
            <w:r w:rsidRPr="00853565">
              <w:t>9,8</w:t>
            </w:r>
          </w:p>
        </w:tc>
        <w:tc>
          <w:tcPr>
            <w:tcW w:w="451" w:type="dxa"/>
            <w:tcBorders>
              <w:left w:val="single" w:sz="6" w:space="0" w:color="000000"/>
            </w:tcBorders>
            <w:shd w:val="clear" w:color="auto" w:fill="auto"/>
            <w:vAlign w:val="bottom"/>
          </w:tcPr>
          <w:p w14:paraId="385AF7D5" w14:textId="39520CC9" w:rsidR="001B0FE4" w:rsidRPr="00853565" w:rsidRDefault="001B0FE4" w:rsidP="004A46B9">
            <w:pPr>
              <w:snapToGrid w:val="0"/>
              <w:spacing w:before="80" w:line="160" w:lineRule="exact"/>
              <w:ind w:right="85"/>
              <w:jc w:val="right"/>
            </w:pPr>
            <w:r w:rsidRPr="00853565">
              <w:t>8,8</w:t>
            </w:r>
          </w:p>
        </w:tc>
        <w:tc>
          <w:tcPr>
            <w:tcW w:w="450" w:type="dxa"/>
            <w:tcBorders>
              <w:left w:val="single" w:sz="6" w:space="0" w:color="000000"/>
            </w:tcBorders>
            <w:shd w:val="clear" w:color="auto" w:fill="auto"/>
            <w:vAlign w:val="bottom"/>
          </w:tcPr>
          <w:p w14:paraId="14E2762E" w14:textId="6334A9D7" w:rsidR="001B0FE4" w:rsidRPr="00853565" w:rsidRDefault="001B0FE4" w:rsidP="004A46B9">
            <w:pPr>
              <w:snapToGrid w:val="0"/>
              <w:spacing w:before="80" w:line="160" w:lineRule="exact"/>
              <w:ind w:right="85"/>
              <w:jc w:val="right"/>
            </w:pPr>
            <w:r w:rsidRPr="00853565">
              <w:t>13,6</w:t>
            </w:r>
          </w:p>
        </w:tc>
        <w:tc>
          <w:tcPr>
            <w:tcW w:w="450" w:type="dxa"/>
            <w:tcBorders>
              <w:left w:val="single" w:sz="6" w:space="0" w:color="000000"/>
            </w:tcBorders>
            <w:shd w:val="clear" w:color="auto" w:fill="auto"/>
            <w:vAlign w:val="bottom"/>
          </w:tcPr>
          <w:p w14:paraId="4EDC8758" w14:textId="0C38D9C8" w:rsidR="001B0FE4" w:rsidRPr="00853565" w:rsidRDefault="001B0FE4" w:rsidP="005877FE">
            <w:pPr>
              <w:snapToGrid w:val="0"/>
              <w:spacing w:before="80" w:line="160" w:lineRule="exact"/>
              <w:ind w:right="85"/>
              <w:jc w:val="right"/>
            </w:pPr>
            <w:r w:rsidRPr="00853565">
              <w:t>14,1</w:t>
            </w:r>
          </w:p>
        </w:tc>
        <w:tc>
          <w:tcPr>
            <w:tcW w:w="450" w:type="dxa"/>
            <w:tcBorders>
              <w:left w:val="single" w:sz="6" w:space="0" w:color="000000"/>
            </w:tcBorders>
            <w:shd w:val="clear" w:color="auto" w:fill="auto"/>
            <w:vAlign w:val="bottom"/>
          </w:tcPr>
          <w:p w14:paraId="7D41237E" w14:textId="46C988D5" w:rsidR="001B0FE4" w:rsidRPr="00853565" w:rsidRDefault="001B0FE4" w:rsidP="005877FE">
            <w:pPr>
              <w:snapToGrid w:val="0"/>
              <w:spacing w:before="80" w:line="160" w:lineRule="exact"/>
              <w:ind w:right="85"/>
              <w:jc w:val="right"/>
            </w:pPr>
            <w:r w:rsidRPr="00853565">
              <w:t>13,7</w:t>
            </w:r>
          </w:p>
        </w:tc>
        <w:tc>
          <w:tcPr>
            <w:tcW w:w="451" w:type="dxa"/>
            <w:tcBorders>
              <w:left w:val="single" w:sz="6" w:space="0" w:color="000000"/>
            </w:tcBorders>
            <w:shd w:val="clear" w:color="auto" w:fill="auto"/>
            <w:vAlign w:val="bottom"/>
          </w:tcPr>
          <w:p w14:paraId="46FB8186" w14:textId="3C93401A" w:rsidR="001B0FE4" w:rsidRPr="00853565" w:rsidRDefault="001B0FE4" w:rsidP="004A46B9">
            <w:pPr>
              <w:snapToGrid w:val="0"/>
              <w:spacing w:before="80" w:line="160" w:lineRule="exact"/>
              <w:ind w:right="85"/>
              <w:jc w:val="right"/>
            </w:pPr>
            <w:r w:rsidRPr="00853565">
              <w:t>15,5</w:t>
            </w:r>
          </w:p>
        </w:tc>
        <w:tc>
          <w:tcPr>
            <w:tcW w:w="450" w:type="dxa"/>
            <w:tcBorders>
              <w:left w:val="single" w:sz="6" w:space="0" w:color="000000"/>
            </w:tcBorders>
            <w:shd w:val="clear" w:color="auto" w:fill="auto"/>
            <w:vAlign w:val="bottom"/>
          </w:tcPr>
          <w:p w14:paraId="39A4C91F" w14:textId="6FDDA249" w:rsidR="001B0FE4" w:rsidRPr="00853565" w:rsidRDefault="001B0FE4" w:rsidP="004A46B9">
            <w:pPr>
              <w:snapToGrid w:val="0"/>
              <w:spacing w:before="80" w:line="160" w:lineRule="exact"/>
              <w:ind w:right="85"/>
              <w:jc w:val="right"/>
            </w:pPr>
            <w:r w:rsidRPr="00853565">
              <w:t>-3,7</w:t>
            </w:r>
          </w:p>
        </w:tc>
        <w:tc>
          <w:tcPr>
            <w:tcW w:w="450" w:type="dxa"/>
            <w:tcBorders>
              <w:left w:val="single" w:sz="6" w:space="0" w:color="000000"/>
            </w:tcBorders>
            <w:shd w:val="clear" w:color="auto" w:fill="auto"/>
            <w:vAlign w:val="bottom"/>
          </w:tcPr>
          <w:p w14:paraId="01C48321" w14:textId="5504A259" w:rsidR="001B0FE4" w:rsidRPr="00853565" w:rsidRDefault="001B0FE4" w:rsidP="005877FE">
            <w:pPr>
              <w:snapToGrid w:val="0"/>
              <w:spacing w:before="80" w:line="160" w:lineRule="exact"/>
              <w:ind w:right="85"/>
              <w:jc w:val="right"/>
            </w:pPr>
            <w:r w:rsidRPr="00853565">
              <w:t>-4,1</w:t>
            </w:r>
          </w:p>
        </w:tc>
        <w:tc>
          <w:tcPr>
            <w:tcW w:w="450" w:type="dxa"/>
            <w:tcBorders>
              <w:left w:val="single" w:sz="6" w:space="0" w:color="000000"/>
            </w:tcBorders>
            <w:shd w:val="clear" w:color="auto" w:fill="auto"/>
            <w:vAlign w:val="bottom"/>
          </w:tcPr>
          <w:p w14:paraId="6AE74CCC" w14:textId="6307D3BB" w:rsidR="001B0FE4" w:rsidRPr="00853565" w:rsidRDefault="001B0FE4" w:rsidP="005877FE">
            <w:pPr>
              <w:snapToGrid w:val="0"/>
              <w:spacing w:before="80" w:line="160" w:lineRule="exact"/>
              <w:ind w:right="85"/>
              <w:jc w:val="right"/>
            </w:pPr>
            <w:r w:rsidRPr="00853565">
              <w:t>-3,9</w:t>
            </w:r>
          </w:p>
        </w:tc>
        <w:tc>
          <w:tcPr>
            <w:tcW w:w="451" w:type="dxa"/>
            <w:tcBorders>
              <w:left w:val="single" w:sz="6" w:space="0" w:color="000000"/>
            </w:tcBorders>
            <w:shd w:val="clear" w:color="auto" w:fill="auto"/>
            <w:vAlign w:val="bottom"/>
          </w:tcPr>
          <w:p w14:paraId="467A16B6" w14:textId="3E528B32" w:rsidR="001B0FE4" w:rsidRPr="00853565" w:rsidRDefault="001B0FE4" w:rsidP="004A46B9">
            <w:pPr>
              <w:snapToGrid w:val="0"/>
              <w:spacing w:before="80" w:line="160" w:lineRule="exact"/>
              <w:ind w:right="85"/>
              <w:jc w:val="right"/>
            </w:pPr>
            <w:r w:rsidRPr="00853565">
              <w:t>-6,7</w:t>
            </w:r>
          </w:p>
        </w:tc>
        <w:tc>
          <w:tcPr>
            <w:tcW w:w="2259" w:type="dxa"/>
            <w:tcBorders>
              <w:left w:val="single" w:sz="6" w:space="0" w:color="000000"/>
            </w:tcBorders>
            <w:shd w:val="clear" w:color="auto" w:fill="auto"/>
            <w:vAlign w:val="bottom"/>
          </w:tcPr>
          <w:p w14:paraId="54C6248D" w14:textId="77777777" w:rsidR="001B0FE4" w:rsidRPr="00853565" w:rsidRDefault="001B0FE4">
            <w:pPr>
              <w:spacing w:before="80" w:line="160" w:lineRule="exact"/>
              <w:ind w:left="170"/>
              <w:rPr>
                <w:i/>
              </w:rPr>
            </w:pPr>
            <w:r w:rsidRPr="00853565">
              <w:rPr>
                <w:bCs/>
                <w:i/>
              </w:rPr>
              <w:t>Lithuania</w:t>
            </w:r>
          </w:p>
        </w:tc>
      </w:tr>
      <w:tr w:rsidR="00853565" w:rsidRPr="00853565" w14:paraId="0A715123" w14:textId="77777777">
        <w:trPr>
          <w:cantSplit/>
        </w:trPr>
        <w:tc>
          <w:tcPr>
            <w:tcW w:w="2260" w:type="dxa"/>
            <w:shd w:val="clear" w:color="auto" w:fill="auto"/>
            <w:vAlign w:val="bottom"/>
          </w:tcPr>
          <w:p w14:paraId="347F599E" w14:textId="77777777" w:rsidR="001B0FE4" w:rsidRPr="00853565" w:rsidRDefault="001B0FE4">
            <w:pPr>
              <w:spacing w:before="80" w:line="160" w:lineRule="exact"/>
              <w:ind w:left="113"/>
            </w:pPr>
            <w:r w:rsidRPr="00853565">
              <w:t>Нидерланды</w:t>
            </w:r>
          </w:p>
        </w:tc>
        <w:tc>
          <w:tcPr>
            <w:tcW w:w="450" w:type="dxa"/>
            <w:tcBorders>
              <w:left w:val="single" w:sz="6" w:space="0" w:color="000000"/>
            </w:tcBorders>
            <w:shd w:val="clear" w:color="auto" w:fill="auto"/>
            <w:vAlign w:val="bottom"/>
          </w:tcPr>
          <w:p w14:paraId="149DCB3B" w14:textId="0814F3E3" w:rsidR="001B0FE4" w:rsidRPr="00853565" w:rsidRDefault="001B0FE4" w:rsidP="004A46B9">
            <w:pPr>
              <w:snapToGrid w:val="0"/>
              <w:spacing w:before="80" w:line="160" w:lineRule="exact"/>
              <w:ind w:right="85"/>
              <w:jc w:val="right"/>
            </w:pPr>
            <w:r w:rsidRPr="00853565">
              <w:t>11,1</w:t>
            </w:r>
          </w:p>
        </w:tc>
        <w:tc>
          <w:tcPr>
            <w:tcW w:w="450" w:type="dxa"/>
            <w:tcBorders>
              <w:left w:val="single" w:sz="6" w:space="0" w:color="000000"/>
            </w:tcBorders>
            <w:shd w:val="clear" w:color="auto" w:fill="auto"/>
            <w:vAlign w:val="bottom"/>
          </w:tcPr>
          <w:p w14:paraId="048A5F31" w14:textId="08BFA31F" w:rsidR="001B0FE4" w:rsidRPr="00853565" w:rsidRDefault="001B0FE4" w:rsidP="005877FE">
            <w:pPr>
              <w:snapToGrid w:val="0"/>
              <w:spacing w:before="80" w:line="160" w:lineRule="exact"/>
              <w:ind w:right="85"/>
              <w:jc w:val="right"/>
            </w:pPr>
            <w:r w:rsidRPr="00853565">
              <w:t>9,8</w:t>
            </w:r>
          </w:p>
        </w:tc>
        <w:tc>
          <w:tcPr>
            <w:tcW w:w="450" w:type="dxa"/>
            <w:tcBorders>
              <w:left w:val="single" w:sz="6" w:space="0" w:color="000000"/>
            </w:tcBorders>
            <w:shd w:val="clear" w:color="auto" w:fill="auto"/>
            <w:vAlign w:val="bottom"/>
          </w:tcPr>
          <w:p w14:paraId="4B729C96" w14:textId="7A095AB1" w:rsidR="001B0FE4" w:rsidRPr="00853565" w:rsidRDefault="001B0FE4" w:rsidP="005877FE">
            <w:pPr>
              <w:snapToGrid w:val="0"/>
              <w:spacing w:before="80" w:line="160" w:lineRule="exact"/>
              <w:ind w:right="85"/>
              <w:jc w:val="right"/>
            </w:pPr>
            <w:r w:rsidRPr="00853565">
              <w:t>9,8</w:t>
            </w:r>
          </w:p>
        </w:tc>
        <w:tc>
          <w:tcPr>
            <w:tcW w:w="451" w:type="dxa"/>
            <w:tcBorders>
              <w:left w:val="single" w:sz="6" w:space="0" w:color="000000"/>
            </w:tcBorders>
            <w:shd w:val="clear" w:color="auto" w:fill="auto"/>
            <w:vAlign w:val="bottom"/>
          </w:tcPr>
          <w:p w14:paraId="06EE12C4" w14:textId="53E9301C" w:rsidR="001B0FE4" w:rsidRPr="00853565" w:rsidRDefault="001B0FE4" w:rsidP="004A46B9">
            <w:pPr>
              <w:snapToGrid w:val="0"/>
              <w:spacing w:before="80" w:line="160" w:lineRule="exact"/>
              <w:ind w:right="85"/>
              <w:jc w:val="right"/>
            </w:pPr>
            <w:r w:rsidRPr="00853565">
              <w:t>9,7</w:t>
            </w:r>
          </w:p>
        </w:tc>
        <w:tc>
          <w:tcPr>
            <w:tcW w:w="450" w:type="dxa"/>
            <w:tcBorders>
              <w:left w:val="single" w:sz="6" w:space="0" w:color="000000"/>
            </w:tcBorders>
            <w:shd w:val="clear" w:color="auto" w:fill="auto"/>
            <w:vAlign w:val="bottom"/>
          </w:tcPr>
          <w:p w14:paraId="7652AEBC" w14:textId="551CB346" w:rsidR="001B0FE4" w:rsidRPr="00853565" w:rsidRDefault="001B0FE4" w:rsidP="004A46B9">
            <w:pPr>
              <w:snapToGrid w:val="0"/>
              <w:spacing w:before="80" w:line="160" w:lineRule="exact"/>
              <w:ind w:right="85"/>
              <w:jc w:val="right"/>
            </w:pPr>
            <w:r w:rsidRPr="00853565">
              <w:t>8,2</w:t>
            </w:r>
          </w:p>
        </w:tc>
        <w:tc>
          <w:tcPr>
            <w:tcW w:w="450" w:type="dxa"/>
            <w:tcBorders>
              <w:left w:val="single" w:sz="6" w:space="0" w:color="000000"/>
            </w:tcBorders>
            <w:shd w:val="clear" w:color="auto" w:fill="auto"/>
            <w:vAlign w:val="bottom"/>
          </w:tcPr>
          <w:p w14:paraId="5D0651B7" w14:textId="7D056DE3" w:rsidR="001B0FE4" w:rsidRPr="00853565" w:rsidRDefault="001B0FE4" w:rsidP="005877FE">
            <w:pPr>
              <w:snapToGrid w:val="0"/>
              <w:spacing w:before="80" w:line="160" w:lineRule="exact"/>
              <w:ind w:right="85"/>
              <w:jc w:val="right"/>
            </w:pPr>
            <w:r w:rsidRPr="00853565">
              <w:t>8,9</w:t>
            </w:r>
          </w:p>
        </w:tc>
        <w:tc>
          <w:tcPr>
            <w:tcW w:w="450" w:type="dxa"/>
            <w:tcBorders>
              <w:left w:val="single" w:sz="6" w:space="0" w:color="000000"/>
            </w:tcBorders>
            <w:shd w:val="clear" w:color="auto" w:fill="auto"/>
            <w:vAlign w:val="bottom"/>
          </w:tcPr>
          <w:p w14:paraId="5679B737" w14:textId="71D98E86" w:rsidR="001B0FE4" w:rsidRPr="00853565" w:rsidRDefault="001B0FE4" w:rsidP="005877FE">
            <w:pPr>
              <w:snapToGrid w:val="0"/>
              <w:spacing w:before="80" w:line="160" w:lineRule="exact"/>
              <w:ind w:right="85"/>
              <w:jc w:val="right"/>
            </w:pPr>
            <w:r w:rsidRPr="00853565">
              <w:rPr>
                <w:lang w:val="en-US"/>
              </w:rPr>
              <w:t>8</w:t>
            </w:r>
            <w:r w:rsidRPr="00853565">
              <w:t>,</w:t>
            </w:r>
            <w:r w:rsidRPr="00853565">
              <w:rPr>
                <w:lang w:val="en-US"/>
              </w:rPr>
              <w:t>8</w:t>
            </w:r>
          </w:p>
        </w:tc>
        <w:tc>
          <w:tcPr>
            <w:tcW w:w="451" w:type="dxa"/>
            <w:tcBorders>
              <w:left w:val="single" w:sz="6" w:space="0" w:color="000000"/>
            </w:tcBorders>
            <w:shd w:val="clear" w:color="auto" w:fill="auto"/>
            <w:vAlign w:val="bottom"/>
          </w:tcPr>
          <w:p w14:paraId="16769BBD" w14:textId="423D97A0" w:rsidR="001B0FE4" w:rsidRPr="00853565" w:rsidRDefault="001B0FE4" w:rsidP="004A46B9">
            <w:pPr>
              <w:snapToGrid w:val="0"/>
              <w:spacing w:before="80" w:line="160" w:lineRule="exact"/>
              <w:ind w:right="85"/>
              <w:jc w:val="right"/>
            </w:pPr>
            <w:r w:rsidRPr="00853565">
              <w:t>9,7</w:t>
            </w:r>
          </w:p>
        </w:tc>
        <w:tc>
          <w:tcPr>
            <w:tcW w:w="450" w:type="dxa"/>
            <w:tcBorders>
              <w:left w:val="single" w:sz="6" w:space="0" w:color="000000"/>
            </w:tcBorders>
            <w:shd w:val="clear" w:color="auto" w:fill="auto"/>
            <w:vAlign w:val="bottom"/>
          </w:tcPr>
          <w:p w14:paraId="5F416492" w14:textId="135C042A" w:rsidR="001B0FE4" w:rsidRPr="00853565" w:rsidRDefault="001B0FE4" w:rsidP="004A46B9">
            <w:pPr>
              <w:snapToGrid w:val="0"/>
              <w:spacing w:before="80" w:line="160" w:lineRule="exact"/>
              <w:ind w:right="85"/>
              <w:jc w:val="right"/>
            </w:pPr>
            <w:r w:rsidRPr="00853565">
              <w:t>2,9</w:t>
            </w:r>
          </w:p>
        </w:tc>
        <w:tc>
          <w:tcPr>
            <w:tcW w:w="450" w:type="dxa"/>
            <w:tcBorders>
              <w:left w:val="single" w:sz="6" w:space="0" w:color="000000"/>
            </w:tcBorders>
            <w:shd w:val="clear" w:color="auto" w:fill="auto"/>
            <w:vAlign w:val="bottom"/>
          </w:tcPr>
          <w:p w14:paraId="6ABC16BE" w14:textId="60CE29C7" w:rsidR="001B0FE4" w:rsidRPr="00853565" w:rsidRDefault="001B0FE4" w:rsidP="005877FE">
            <w:pPr>
              <w:snapToGrid w:val="0"/>
              <w:spacing w:before="80" w:line="160" w:lineRule="exact"/>
              <w:ind w:right="85"/>
              <w:jc w:val="right"/>
            </w:pPr>
            <w:r w:rsidRPr="00853565">
              <w:t>0,9</w:t>
            </w:r>
          </w:p>
        </w:tc>
        <w:tc>
          <w:tcPr>
            <w:tcW w:w="450" w:type="dxa"/>
            <w:tcBorders>
              <w:left w:val="single" w:sz="6" w:space="0" w:color="000000"/>
            </w:tcBorders>
            <w:shd w:val="clear" w:color="auto" w:fill="auto"/>
            <w:vAlign w:val="bottom"/>
          </w:tcPr>
          <w:p w14:paraId="4CC171D5" w14:textId="1F11F670" w:rsidR="001B0FE4" w:rsidRPr="00853565" w:rsidRDefault="001B0FE4" w:rsidP="005877FE">
            <w:pPr>
              <w:snapToGrid w:val="0"/>
              <w:spacing w:before="80" w:line="160" w:lineRule="exact"/>
              <w:ind w:right="85"/>
              <w:jc w:val="right"/>
            </w:pPr>
            <w:r w:rsidRPr="00853565">
              <w:t>1,0</w:t>
            </w:r>
          </w:p>
        </w:tc>
        <w:tc>
          <w:tcPr>
            <w:tcW w:w="451" w:type="dxa"/>
            <w:tcBorders>
              <w:left w:val="single" w:sz="6" w:space="0" w:color="000000"/>
            </w:tcBorders>
            <w:shd w:val="clear" w:color="auto" w:fill="auto"/>
            <w:vAlign w:val="bottom"/>
          </w:tcPr>
          <w:p w14:paraId="3438C70E" w14:textId="0F27D705" w:rsidR="001B0FE4" w:rsidRPr="00853565" w:rsidRDefault="001B0FE4" w:rsidP="004A46B9">
            <w:pPr>
              <w:snapToGrid w:val="0"/>
              <w:spacing w:before="80" w:line="160" w:lineRule="exact"/>
              <w:ind w:right="85"/>
              <w:jc w:val="right"/>
            </w:pPr>
            <w:r w:rsidRPr="00853565">
              <w:t>0,0</w:t>
            </w:r>
          </w:p>
        </w:tc>
        <w:tc>
          <w:tcPr>
            <w:tcW w:w="2259" w:type="dxa"/>
            <w:tcBorders>
              <w:left w:val="single" w:sz="6" w:space="0" w:color="000000"/>
            </w:tcBorders>
            <w:shd w:val="clear" w:color="auto" w:fill="auto"/>
            <w:vAlign w:val="bottom"/>
          </w:tcPr>
          <w:p w14:paraId="0139334A" w14:textId="77777777" w:rsidR="001B0FE4" w:rsidRPr="00853565" w:rsidRDefault="001B0FE4">
            <w:pPr>
              <w:spacing w:before="80" w:line="160" w:lineRule="exact"/>
              <w:ind w:left="170"/>
              <w:rPr>
                <w:i/>
              </w:rPr>
            </w:pPr>
            <w:r w:rsidRPr="00853565">
              <w:rPr>
                <w:i/>
              </w:rPr>
              <w:t>Netherlands</w:t>
            </w:r>
          </w:p>
        </w:tc>
      </w:tr>
      <w:tr w:rsidR="00853565" w:rsidRPr="00853565" w14:paraId="3FDBD040" w14:textId="77777777">
        <w:trPr>
          <w:cantSplit/>
        </w:trPr>
        <w:tc>
          <w:tcPr>
            <w:tcW w:w="2260" w:type="dxa"/>
            <w:shd w:val="clear" w:color="auto" w:fill="auto"/>
            <w:vAlign w:val="bottom"/>
          </w:tcPr>
          <w:p w14:paraId="3842687C" w14:textId="77777777" w:rsidR="001B0FE4" w:rsidRPr="00853565" w:rsidRDefault="001B0FE4">
            <w:pPr>
              <w:spacing w:before="80" w:line="160" w:lineRule="exact"/>
              <w:ind w:left="113"/>
            </w:pPr>
            <w:r w:rsidRPr="00853565">
              <w:t>Польша</w:t>
            </w:r>
          </w:p>
        </w:tc>
        <w:tc>
          <w:tcPr>
            <w:tcW w:w="450" w:type="dxa"/>
            <w:tcBorders>
              <w:left w:val="single" w:sz="6" w:space="0" w:color="000000"/>
            </w:tcBorders>
            <w:shd w:val="clear" w:color="auto" w:fill="auto"/>
            <w:vAlign w:val="bottom"/>
          </w:tcPr>
          <w:p w14:paraId="66AF27F0" w14:textId="27F87A72" w:rsidR="001B0FE4" w:rsidRPr="00853565" w:rsidRDefault="001B0FE4" w:rsidP="004A46B9">
            <w:pPr>
              <w:snapToGrid w:val="0"/>
              <w:spacing w:before="80" w:line="160" w:lineRule="exact"/>
              <w:ind w:right="85"/>
              <w:jc w:val="right"/>
            </w:pPr>
            <w:r w:rsidRPr="00853565">
              <w:t>10,7</w:t>
            </w:r>
          </w:p>
        </w:tc>
        <w:tc>
          <w:tcPr>
            <w:tcW w:w="450" w:type="dxa"/>
            <w:tcBorders>
              <w:left w:val="single" w:sz="6" w:space="0" w:color="000000"/>
            </w:tcBorders>
            <w:shd w:val="clear" w:color="auto" w:fill="auto"/>
            <w:vAlign w:val="bottom"/>
          </w:tcPr>
          <w:p w14:paraId="689BFDE6" w14:textId="3C80FB7D" w:rsidR="001B0FE4" w:rsidRPr="00853565" w:rsidRDefault="001B0FE4" w:rsidP="005877FE">
            <w:pPr>
              <w:snapToGrid w:val="0"/>
              <w:spacing w:before="80" w:line="160" w:lineRule="exact"/>
              <w:ind w:right="85"/>
              <w:jc w:val="right"/>
            </w:pPr>
            <w:r w:rsidRPr="00853565">
              <w:t>10,2</w:t>
            </w:r>
          </w:p>
        </w:tc>
        <w:tc>
          <w:tcPr>
            <w:tcW w:w="450" w:type="dxa"/>
            <w:tcBorders>
              <w:left w:val="single" w:sz="6" w:space="0" w:color="000000"/>
            </w:tcBorders>
            <w:shd w:val="clear" w:color="auto" w:fill="auto"/>
            <w:vAlign w:val="bottom"/>
          </w:tcPr>
          <w:p w14:paraId="436846FB" w14:textId="266406DD" w:rsidR="001B0FE4" w:rsidRPr="00853565" w:rsidRDefault="001B0FE4" w:rsidP="00A201CD">
            <w:pPr>
              <w:snapToGrid w:val="0"/>
              <w:spacing w:before="80" w:line="160" w:lineRule="exact"/>
              <w:ind w:right="85"/>
              <w:jc w:val="right"/>
            </w:pPr>
            <w:r w:rsidRPr="00853565">
              <w:t>9,8</w:t>
            </w:r>
          </w:p>
        </w:tc>
        <w:tc>
          <w:tcPr>
            <w:tcW w:w="451" w:type="dxa"/>
            <w:tcBorders>
              <w:left w:val="single" w:sz="6" w:space="0" w:color="000000"/>
            </w:tcBorders>
            <w:shd w:val="clear" w:color="auto" w:fill="auto"/>
            <w:vAlign w:val="bottom"/>
          </w:tcPr>
          <w:p w14:paraId="1277F0A4" w14:textId="66682260" w:rsidR="001B0FE4" w:rsidRPr="00853565" w:rsidRDefault="001B0FE4" w:rsidP="004A46B9">
            <w:pPr>
              <w:snapToGrid w:val="0"/>
              <w:spacing w:before="80" w:line="160" w:lineRule="exact"/>
              <w:ind w:right="85"/>
              <w:jc w:val="right"/>
            </w:pPr>
            <w:r w:rsidRPr="00853565">
              <w:t>9,3</w:t>
            </w:r>
          </w:p>
        </w:tc>
        <w:tc>
          <w:tcPr>
            <w:tcW w:w="450" w:type="dxa"/>
            <w:tcBorders>
              <w:left w:val="single" w:sz="6" w:space="0" w:color="000000"/>
            </w:tcBorders>
            <w:shd w:val="clear" w:color="auto" w:fill="auto"/>
            <w:vAlign w:val="bottom"/>
          </w:tcPr>
          <w:p w14:paraId="1E5774CF" w14:textId="29DF6D78" w:rsidR="001B0FE4" w:rsidRPr="00853565" w:rsidRDefault="001B0FE4" w:rsidP="004A46B9">
            <w:pPr>
              <w:snapToGrid w:val="0"/>
              <w:spacing w:before="80" w:line="160" w:lineRule="exact"/>
              <w:ind w:right="85"/>
              <w:jc w:val="right"/>
            </w:pPr>
            <w:r w:rsidRPr="00853565">
              <w:t>9,8</w:t>
            </w:r>
          </w:p>
        </w:tc>
        <w:tc>
          <w:tcPr>
            <w:tcW w:w="450" w:type="dxa"/>
            <w:tcBorders>
              <w:left w:val="single" w:sz="6" w:space="0" w:color="000000"/>
            </w:tcBorders>
            <w:shd w:val="clear" w:color="auto" w:fill="auto"/>
            <w:vAlign w:val="bottom"/>
          </w:tcPr>
          <w:p w14:paraId="1C28E9A4" w14:textId="2B483E60" w:rsidR="001B0FE4" w:rsidRPr="00853565" w:rsidRDefault="001B0FE4" w:rsidP="005877FE">
            <w:pPr>
              <w:snapToGrid w:val="0"/>
              <w:spacing w:before="80" w:line="160" w:lineRule="exact"/>
              <w:ind w:right="85"/>
              <w:jc w:val="right"/>
            </w:pPr>
            <w:r w:rsidRPr="00853565">
              <w:t>10,9</w:t>
            </w:r>
          </w:p>
        </w:tc>
        <w:tc>
          <w:tcPr>
            <w:tcW w:w="450" w:type="dxa"/>
            <w:tcBorders>
              <w:left w:val="single" w:sz="6" w:space="0" w:color="000000"/>
            </w:tcBorders>
            <w:shd w:val="clear" w:color="auto" w:fill="auto"/>
            <w:vAlign w:val="bottom"/>
          </w:tcPr>
          <w:p w14:paraId="6897F425" w14:textId="0F8E1986" w:rsidR="001B0FE4" w:rsidRPr="00853565" w:rsidRDefault="001B0FE4" w:rsidP="005877FE">
            <w:pPr>
              <w:snapToGrid w:val="0"/>
              <w:spacing w:before="80" w:line="160" w:lineRule="exact"/>
              <w:ind w:right="85"/>
              <w:jc w:val="right"/>
            </w:pPr>
            <w:r w:rsidRPr="00853565">
              <w:t>10,7</w:t>
            </w:r>
          </w:p>
        </w:tc>
        <w:tc>
          <w:tcPr>
            <w:tcW w:w="451" w:type="dxa"/>
            <w:tcBorders>
              <w:left w:val="single" w:sz="6" w:space="0" w:color="000000"/>
            </w:tcBorders>
            <w:shd w:val="clear" w:color="auto" w:fill="auto"/>
            <w:vAlign w:val="bottom"/>
          </w:tcPr>
          <w:p w14:paraId="287E18CB" w14:textId="5975D1C4" w:rsidR="001B0FE4" w:rsidRPr="00853565" w:rsidRDefault="001B0FE4" w:rsidP="004A46B9">
            <w:pPr>
              <w:snapToGrid w:val="0"/>
              <w:spacing w:before="80" w:line="160" w:lineRule="exact"/>
              <w:ind w:right="85"/>
              <w:jc w:val="right"/>
            </w:pPr>
            <w:r w:rsidRPr="00853565">
              <w:t>12,4</w:t>
            </w:r>
          </w:p>
        </w:tc>
        <w:tc>
          <w:tcPr>
            <w:tcW w:w="450" w:type="dxa"/>
            <w:tcBorders>
              <w:left w:val="single" w:sz="6" w:space="0" w:color="000000"/>
            </w:tcBorders>
            <w:shd w:val="clear" w:color="auto" w:fill="auto"/>
            <w:vAlign w:val="bottom"/>
          </w:tcPr>
          <w:p w14:paraId="0889E610" w14:textId="66AED9E6" w:rsidR="001B0FE4" w:rsidRPr="00853565" w:rsidRDefault="001B0FE4" w:rsidP="004A46B9">
            <w:pPr>
              <w:snapToGrid w:val="0"/>
              <w:spacing w:before="80" w:line="160" w:lineRule="exact"/>
              <w:ind w:right="85"/>
              <w:jc w:val="right"/>
            </w:pPr>
            <w:r w:rsidRPr="00853565">
              <w:t>0,9</w:t>
            </w:r>
          </w:p>
        </w:tc>
        <w:tc>
          <w:tcPr>
            <w:tcW w:w="450" w:type="dxa"/>
            <w:tcBorders>
              <w:left w:val="single" w:sz="6" w:space="0" w:color="000000"/>
            </w:tcBorders>
            <w:shd w:val="clear" w:color="auto" w:fill="auto"/>
            <w:vAlign w:val="bottom"/>
          </w:tcPr>
          <w:p w14:paraId="2D4B9DC6" w14:textId="1F091445" w:rsidR="001B0FE4" w:rsidRPr="00853565" w:rsidRDefault="001B0FE4" w:rsidP="005877FE">
            <w:pPr>
              <w:snapToGrid w:val="0"/>
              <w:spacing w:before="80" w:line="160" w:lineRule="exact"/>
              <w:ind w:right="85"/>
              <w:jc w:val="right"/>
            </w:pPr>
            <w:r w:rsidRPr="00853565">
              <w:rPr>
                <w:lang w:val="en-US"/>
              </w:rPr>
              <w:t>-</w:t>
            </w:r>
            <w:r w:rsidRPr="00853565">
              <w:t>0,7</w:t>
            </w:r>
          </w:p>
        </w:tc>
        <w:tc>
          <w:tcPr>
            <w:tcW w:w="450" w:type="dxa"/>
            <w:tcBorders>
              <w:left w:val="single" w:sz="6" w:space="0" w:color="000000"/>
            </w:tcBorders>
            <w:shd w:val="clear" w:color="auto" w:fill="auto"/>
            <w:vAlign w:val="bottom"/>
          </w:tcPr>
          <w:p w14:paraId="48F083FB" w14:textId="5D7C09AC" w:rsidR="001B0FE4" w:rsidRPr="00853565" w:rsidRDefault="001B0FE4" w:rsidP="005877FE">
            <w:pPr>
              <w:snapToGrid w:val="0"/>
              <w:spacing w:before="80" w:line="160" w:lineRule="exact"/>
              <w:ind w:right="85"/>
              <w:jc w:val="right"/>
            </w:pPr>
            <w:r w:rsidRPr="00853565">
              <w:t>-0,9</w:t>
            </w:r>
          </w:p>
        </w:tc>
        <w:tc>
          <w:tcPr>
            <w:tcW w:w="451" w:type="dxa"/>
            <w:tcBorders>
              <w:left w:val="single" w:sz="6" w:space="0" w:color="000000"/>
            </w:tcBorders>
            <w:shd w:val="clear" w:color="auto" w:fill="auto"/>
            <w:vAlign w:val="bottom"/>
          </w:tcPr>
          <w:p w14:paraId="4E03FFDC" w14:textId="7A8BFD5F" w:rsidR="001B0FE4" w:rsidRPr="00853565" w:rsidRDefault="001B0FE4" w:rsidP="004A46B9">
            <w:pPr>
              <w:snapToGrid w:val="0"/>
              <w:spacing w:before="80" w:line="160" w:lineRule="exact"/>
              <w:ind w:right="85"/>
              <w:jc w:val="right"/>
            </w:pPr>
            <w:r w:rsidRPr="00853565">
              <w:t>-3,1</w:t>
            </w:r>
          </w:p>
        </w:tc>
        <w:tc>
          <w:tcPr>
            <w:tcW w:w="2259" w:type="dxa"/>
            <w:tcBorders>
              <w:left w:val="single" w:sz="6" w:space="0" w:color="000000"/>
            </w:tcBorders>
            <w:shd w:val="clear" w:color="auto" w:fill="auto"/>
            <w:vAlign w:val="bottom"/>
          </w:tcPr>
          <w:p w14:paraId="0A7B864C" w14:textId="77777777" w:rsidR="001B0FE4" w:rsidRPr="00853565" w:rsidRDefault="001B0FE4">
            <w:pPr>
              <w:spacing w:before="80" w:line="160" w:lineRule="exact"/>
              <w:ind w:left="170"/>
              <w:rPr>
                <w:i/>
              </w:rPr>
            </w:pPr>
            <w:r w:rsidRPr="00853565">
              <w:rPr>
                <w:i/>
              </w:rPr>
              <w:t>Poland</w:t>
            </w:r>
          </w:p>
        </w:tc>
      </w:tr>
      <w:tr w:rsidR="00853565" w:rsidRPr="00853565" w14:paraId="18415531" w14:textId="77777777">
        <w:trPr>
          <w:cantSplit/>
        </w:trPr>
        <w:tc>
          <w:tcPr>
            <w:tcW w:w="2260" w:type="dxa"/>
            <w:shd w:val="clear" w:color="auto" w:fill="auto"/>
            <w:vAlign w:val="bottom"/>
          </w:tcPr>
          <w:p w14:paraId="6ED0FB64" w14:textId="77777777" w:rsidR="001B0FE4" w:rsidRPr="00853565" w:rsidRDefault="001B0FE4">
            <w:pPr>
              <w:pStyle w:val="15"/>
              <w:spacing w:before="80" w:line="160" w:lineRule="exact"/>
              <w:ind w:left="113"/>
            </w:pPr>
            <w:r w:rsidRPr="00853565">
              <w:t>Румыния</w:t>
            </w:r>
          </w:p>
        </w:tc>
        <w:tc>
          <w:tcPr>
            <w:tcW w:w="450" w:type="dxa"/>
            <w:tcBorders>
              <w:left w:val="single" w:sz="6" w:space="0" w:color="000000"/>
            </w:tcBorders>
            <w:shd w:val="clear" w:color="auto" w:fill="auto"/>
            <w:vAlign w:val="bottom"/>
          </w:tcPr>
          <w:p w14:paraId="62492ADB" w14:textId="5431A905" w:rsidR="001B0FE4" w:rsidRPr="00853565" w:rsidRDefault="001B0FE4" w:rsidP="004A46B9">
            <w:pPr>
              <w:snapToGrid w:val="0"/>
              <w:spacing w:before="80" w:line="160" w:lineRule="exact"/>
              <w:ind w:right="85"/>
              <w:jc w:val="right"/>
            </w:pPr>
            <w:r w:rsidRPr="00853565">
              <w:t>10,5</w:t>
            </w:r>
          </w:p>
        </w:tc>
        <w:tc>
          <w:tcPr>
            <w:tcW w:w="450" w:type="dxa"/>
            <w:tcBorders>
              <w:left w:val="single" w:sz="6" w:space="0" w:color="000000"/>
            </w:tcBorders>
            <w:shd w:val="clear" w:color="auto" w:fill="auto"/>
            <w:vAlign w:val="bottom"/>
          </w:tcPr>
          <w:p w14:paraId="2BFDF365" w14:textId="4FA363CC" w:rsidR="001B0FE4" w:rsidRPr="00853565" w:rsidRDefault="001B0FE4" w:rsidP="005877FE">
            <w:pPr>
              <w:snapToGrid w:val="0"/>
              <w:spacing w:before="80" w:line="160" w:lineRule="exact"/>
              <w:ind w:right="85"/>
              <w:jc w:val="right"/>
            </w:pPr>
            <w:r w:rsidRPr="00853565">
              <w:t>10,4</w:t>
            </w:r>
          </w:p>
        </w:tc>
        <w:tc>
          <w:tcPr>
            <w:tcW w:w="450" w:type="dxa"/>
            <w:tcBorders>
              <w:left w:val="single" w:sz="6" w:space="0" w:color="000000"/>
            </w:tcBorders>
            <w:shd w:val="clear" w:color="auto" w:fill="auto"/>
            <w:vAlign w:val="bottom"/>
          </w:tcPr>
          <w:p w14:paraId="486F2961" w14:textId="7194A64C" w:rsidR="001B0FE4" w:rsidRPr="00853565" w:rsidRDefault="001B0FE4" w:rsidP="005877FE">
            <w:pPr>
              <w:snapToGrid w:val="0"/>
              <w:spacing w:before="80" w:line="160" w:lineRule="exact"/>
              <w:ind w:right="85"/>
              <w:jc w:val="right"/>
            </w:pPr>
            <w:r w:rsidRPr="00853565">
              <w:t>9,6</w:t>
            </w:r>
          </w:p>
        </w:tc>
        <w:tc>
          <w:tcPr>
            <w:tcW w:w="451" w:type="dxa"/>
            <w:tcBorders>
              <w:left w:val="single" w:sz="6" w:space="0" w:color="000000"/>
            </w:tcBorders>
            <w:shd w:val="clear" w:color="auto" w:fill="auto"/>
            <w:vAlign w:val="bottom"/>
          </w:tcPr>
          <w:p w14:paraId="6B935736" w14:textId="6EBCB16F" w:rsidR="001B0FE4" w:rsidRPr="00853565" w:rsidRDefault="001B0FE4" w:rsidP="004A46B9">
            <w:pPr>
              <w:snapToGrid w:val="0"/>
              <w:spacing w:before="80" w:line="160" w:lineRule="exact"/>
              <w:ind w:right="85"/>
              <w:jc w:val="right"/>
            </w:pPr>
            <w:r w:rsidRPr="00853565">
              <w:t>9,1</w:t>
            </w:r>
          </w:p>
        </w:tc>
        <w:tc>
          <w:tcPr>
            <w:tcW w:w="450" w:type="dxa"/>
            <w:tcBorders>
              <w:left w:val="single" w:sz="6" w:space="0" w:color="000000"/>
            </w:tcBorders>
            <w:shd w:val="clear" w:color="auto" w:fill="auto"/>
            <w:vAlign w:val="bottom"/>
          </w:tcPr>
          <w:p w14:paraId="0E859ED1" w14:textId="2A18678D" w:rsidR="001B0FE4" w:rsidRPr="00853565" w:rsidRDefault="001B0FE4" w:rsidP="004A46B9">
            <w:pPr>
              <w:snapToGrid w:val="0"/>
              <w:spacing w:before="80" w:line="160" w:lineRule="exact"/>
              <w:ind w:right="85"/>
              <w:jc w:val="right"/>
            </w:pPr>
            <w:r w:rsidRPr="00853565">
              <w:t>12,8</w:t>
            </w:r>
          </w:p>
        </w:tc>
        <w:tc>
          <w:tcPr>
            <w:tcW w:w="450" w:type="dxa"/>
            <w:tcBorders>
              <w:left w:val="single" w:sz="6" w:space="0" w:color="000000"/>
            </w:tcBorders>
            <w:shd w:val="clear" w:color="auto" w:fill="auto"/>
            <w:vAlign w:val="bottom"/>
          </w:tcPr>
          <w:p w14:paraId="372A767E" w14:textId="69A6FEF6" w:rsidR="001B0FE4" w:rsidRPr="00853565" w:rsidRDefault="001B0FE4" w:rsidP="005877FE">
            <w:pPr>
              <w:snapToGrid w:val="0"/>
              <w:spacing w:before="80" w:line="160" w:lineRule="exact"/>
              <w:ind w:right="85"/>
              <w:jc w:val="right"/>
            </w:pPr>
            <w:r w:rsidRPr="00853565">
              <w:t>13,5</w:t>
            </w:r>
          </w:p>
        </w:tc>
        <w:tc>
          <w:tcPr>
            <w:tcW w:w="450" w:type="dxa"/>
            <w:tcBorders>
              <w:left w:val="single" w:sz="6" w:space="0" w:color="000000"/>
            </w:tcBorders>
            <w:shd w:val="clear" w:color="auto" w:fill="auto"/>
            <w:vAlign w:val="bottom"/>
          </w:tcPr>
          <w:p w14:paraId="73108CF2" w14:textId="1DCF01F8" w:rsidR="001B0FE4" w:rsidRPr="00853565" w:rsidRDefault="001B0FE4" w:rsidP="005877FE">
            <w:pPr>
              <w:snapToGrid w:val="0"/>
              <w:spacing w:before="80" w:line="160" w:lineRule="exact"/>
              <w:ind w:right="85"/>
              <w:jc w:val="right"/>
            </w:pPr>
            <w:r w:rsidRPr="00853565">
              <w:t>13,4</w:t>
            </w:r>
          </w:p>
        </w:tc>
        <w:tc>
          <w:tcPr>
            <w:tcW w:w="451" w:type="dxa"/>
            <w:tcBorders>
              <w:left w:val="single" w:sz="6" w:space="0" w:color="000000"/>
            </w:tcBorders>
            <w:shd w:val="clear" w:color="auto" w:fill="auto"/>
            <w:vAlign w:val="bottom"/>
          </w:tcPr>
          <w:p w14:paraId="5CFC2390" w14:textId="298B5612" w:rsidR="001B0FE4" w:rsidRPr="00853565" w:rsidRDefault="001B0FE4" w:rsidP="004A46B9">
            <w:pPr>
              <w:snapToGrid w:val="0"/>
              <w:spacing w:before="80" w:line="160" w:lineRule="exact"/>
              <w:ind w:right="85"/>
              <w:jc w:val="right"/>
            </w:pPr>
            <w:r w:rsidRPr="00853565">
              <w:t>15,3</w:t>
            </w:r>
          </w:p>
        </w:tc>
        <w:tc>
          <w:tcPr>
            <w:tcW w:w="450" w:type="dxa"/>
            <w:tcBorders>
              <w:left w:val="single" w:sz="6" w:space="0" w:color="000000"/>
            </w:tcBorders>
            <w:shd w:val="clear" w:color="auto" w:fill="auto"/>
            <w:vAlign w:val="bottom"/>
          </w:tcPr>
          <w:p w14:paraId="4FED2AB2" w14:textId="62432161" w:rsidR="001B0FE4" w:rsidRPr="00853565" w:rsidRDefault="001B0FE4" w:rsidP="004A46B9">
            <w:pPr>
              <w:snapToGrid w:val="0"/>
              <w:spacing w:before="80" w:line="160" w:lineRule="exact"/>
              <w:ind w:right="85"/>
              <w:jc w:val="right"/>
            </w:pPr>
            <w:r w:rsidRPr="00853565">
              <w:t>-2,3</w:t>
            </w:r>
          </w:p>
        </w:tc>
        <w:tc>
          <w:tcPr>
            <w:tcW w:w="450" w:type="dxa"/>
            <w:tcBorders>
              <w:left w:val="single" w:sz="6" w:space="0" w:color="000000"/>
            </w:tcBorders>
            <w:shd w:val="clear" w:color="auto" w:fill="auto"/>
            <w:vAlign w:val="bottom"/>
          </w:tcPr>
          <w:p w14:paraId="588BD145" w14:textId="5B649E50" w:rsidR="001B0FE4" w:rsidRPr="00853565" w:rsidRDefault="001B0FE4" w:rsidP="005877FE">
            <w:pPr>
              <w:snapToGrid w:val="0"/>
              <w:spacing w:before="80" w:line="160" w:lineRule="exact"/>
              <w:ind w:right="85"/>
              <w:jc w:val="right"/>
            </w:pPr>
            <w:r w:rsidRPr="00853565">
              <w:t>-3,1</w:t>
            </w:r>
          </w:p>
        </w:tc>
        <w:tc>
          <w:tcPr>
            <w:tcW w:w="450" w:type="dxa"/>
            <w:tcBorders>
              <w:left w:val="single" w:sz="6" w:space="0" w:color="000000"/>
            </w:tcBorders>
            <w:shd w:val="clear" w:color="auto" w:fill="auto"/>
            <w:vAlign w:val="bottom"/>
          </w:tcPr>
          <w:p w14:paraId="06E81F68" w14:textId="129BD931" w:rsidR="001B0FE4" w:rsidRPr="00853565" w:rsidRDefault="001B0FE4" w:rsidP="005877FE">
            <w:pPr>
              <w:snapToGrid w:val="0"/>
              <w:spacing w:before="80" w:line="160" w:lineRule="exact"/>
              <w:ind w:right="85"/>
              <w:jc w:val="right"/>
            </w:pPr>
            <w:r w:rsidRPr="00853565">
              <w:t>-3,8</w:t>
            </w:r>
          </w:p>
        </w:tc>
        <w:tc>
          <w:tcPr>
            <w:tcW w:w="451" w:type="dxa"/>
            <w:tcBorders>
              <w:left w:val="single" w:sz="6" w:space="0" w:color="000000"/>
            </w:tcBorders>
            <w:shd w:val="clear" w:color="auto" w:fill="auto"/>
            <w:vAlign w:val="bottom"/>
          </w:tcPr>
          <w:p w14:paraId="12099C5F" w14:textId="7FE7F028" w:rsidR="001B0FE4" w:rsidRPr="00853565" w:rsidRDefault="001B0FE4" w:rsidP="004A46B9">
            <w:pPr>
              <w:snapToGrid w:val="0"/>
              <w:spacing w:before="80" w:line="160" w:lineRule="exact"/>
              <w:ind w:right="85"/>
              <w:jc w:val="right"/>
            </w:pPr>
            <w:r w:rsidRPr="00853565">
              <w:t>-6,2</w:t>
            </w:r>
          </w:p>
        </w:tc>
        <w:tc>
          <w:tcPr>
            <w:tcW w:w="2259" w:type="dxa"/>
            <w:tcBorders>
              <w:left w:val="single" w:sz="6" w:space="0" w:color="000000"/>
            </w:tcBorders>
            <w:shd w:val="clear" w:color="auto" w:fill="auto"/>
            <w:vAlign w:val="bottom"/>
          </w:tcPr>
          <w:p w14:paraId="15C095D9" w14:textId="77777777" w:rsidR="001B0FE4" w:rsidRPr="00853565" w:rsidRDefault="001B0FE4">
            <w:pPr>
              <w:spacing w:before="80" w:line="160" w:lineRule="exact"/>
              <w:ind w:left="170"/>
              <w:rPr>
                <w:i/>
              </w:rPr>
            </w:pPr>
            <w:r w:rsidRPr="00853565">
              <w:rPr>
                <w:i/>
              </w:rPr>
              <w:t>Romania</w:t>
            </w:r>
          </w:p>
        </w:tc>
      </w:tr>
      <w:tr w:rsidR="00853565" w:rsidRPr="00853565" w14:paraId="2938E01B" w14:textId="77777777" w:rsidTr="000A2F4C">
        <w:trPr>
          <w:cantSplit/>
        </w:trPr>
        <w:tc>
          <w:tcPr>
            <w:tcW w:w="2260" w:type="dxa"/>
            <w:shd w:val="clear" w:color="auto" w:fill="auto"/>
            <w:vAlign w:val="bottom"/>
          </w:tcPr>
          <w:p w14:paraId="1D6DE47D" w14:textId="10C76E56" w:rsidR="001B0FE4" w:rsidRPr="00853565" w:rsidRDefault="001B0FE4" w:rsidP="001B0FE4">
            <w:pPr>
              <w:spacing w:before="80" w:line="160" w:lineRule="exact"/>
              <w:ind w:left="113"/>
            </w:pPr>
            <w:r w:rsidRPr="00853565">
              <w:t xml:space="preserve">Соединенное Королевство </w:t>
            </w:r>
            <w:r w:rsidRPr="00853565">
              <w:rPr>
                <w:lang w:val="en-US"/>
              </w:rPr>
              <w:br/>
            </w:r>
            <w:r w:rsidRPr="00853565">
              <w:t>(Великобритания</w:t>
            </w:r>
            <w:r w:rsidRPr="00853565">
              <w:rPr>
                <w:vertAlign w:val="superscript"/>
                <w:lang w:val="en-US"/>
              </w:rPr>
              <w:t>2</w:t>
            </w:r>
            <w:r w:rsidRPr="00853565">
              <w:rPr>
                <w:vertAlign w:val="superscript"/>
              </w:rPr>
              <w:t>)</w:t>
            </w:r>
          </w:p>
        </w:tc>
        <w:tc>
          <w:tcPr>
            <w:tcW w:w="450" w:type="dxa"/>
            <w:tcBorders>
              <w:left w:val="single" w:sz="6" w:space="0" w:color="000000"/>
            </w:tcBorders>
            <w:shd w:val="clear" w:color="auto" w:fill="auto"/>
            <w:vAlign w:val="bottom"/>
          </w:tcPr>
          <w:p w14:paraId="1BE33EEB" w14:textId="7DC0C096" w:rsidR="001B0FE4" w:rsidRPr="00853565" w:rsidRDefault="001B0FE4" w:rsidP="004A46B9">
            <w:pPr>
              <w:snapToGrid w:val="0"/>
              <w:spacing w:before="80" w:line="160" w:lineRule="exact"/>
              <w:ind w:right="85"/>
              <w:jc w:val="right"/>
            </w:pPr>
            <w:r w:rsidRPr="00853565">
              <w:t>12,9</w:t>
            </w:r>
          </w:p>
        </w:tc>
        <w:tc>
          <w:tcPr>
            <w:tcW w:w="450" w:type="dxa"/>
            <w:tcBorders>
              <w:left w:val="single" w:sz="6" w:space="0" w:color="000000"/>
            </w:tcBorders>
            <w:shd w:val="clear" w:color="auto" w:fill="auto"/>
            <w:vAlign w:val="bottom"/>
          </w:tcPr>
          <w:p w14:paraId="77F176FD" w14:textId="0601079F" w:rsidR="001B0FE4" w:rsidRPr="00853565" w:rsidRDefault="001B0FE4" w:rsidP="005877FE">
            <w:pPr>
              <w:snapToGrid w:val="0"/>
              <w:spacing w:before="80" w:line="160" w:lineRule="exact"/>
              <w:ind w:right="85"/>
              <w:jc w:val="right"/>
            </w:pPr>
            <w:r w:rsidRPr="00853565">
              <w:t>11,0</w:t>
            </w:r>
          </w:p>
        </w:tc>
        <w:tc>
          <w:tcPr>
            <w:tcW w:w="450" w:type="dxa"/>
            <w:tcBorders>
              <w:left w:val="single" w:sz="6" w:space="0" w:color="000000"/>
            </w:tcBorders>
            <w:shd w:val="clear" w:color="auto" w:fill="auto"/>
            <w:vAlign w:val="bottom"/>
          </w:tcPr>
          <w:p w14:paraId="056EBBE7" w14:textId="149828C2" w:rsidR="001B0FE4" w:rsidRPr="00853565" w:rsidRDefault="001B0FE4" w:rsidP="005877FE">
            <w:pPr>
              <w:snapToGrid w:val="0"/>
              <w:spacing w:before="80" w:line="160" w:lineRule="exact"/>
              <w:ind w:right="85"/>
              <w:jc w:val="right"/>
            </w:pPr>
            <w:r w:rsidRPr="00853565">
              <w:t>10,7</w:t>
            </w:r>
          </w:p>
        </w:tc>
        <w:tc>
          <w:tcPr>
            <w:tcW w:w="451" w:type="dxa"/>
            <w:tcBorders>
              <w:left w:val="single" w:sz="6" w:space="0" w:color="000000"/>
            </w:tcBorders>
            <w:shd w:val="clear" w:color="auto" w:fill="auto"/>
            <w:vAlign w:val="bottom"/>
          </w:tcPr>
          <w:p w14:paraId="042B474B" w14:textId="2C605D64" w:rsidR="001B0FE4" w:rsidRPr="00853565" w:rsidRDefault="001B0FE4" w:rsidP="004A46B9">
            <w:pPr>
              <w:snapToGrid w:val="0"/>
              <w:spacing w:before="80" w:line="160" w:lineRule="exact"/>
              <w:ind w:right="85"/>
              <w:jc w:val="right"/>
            </w:pPr>
            <w:r w:rsidRPr="00853565">
              <w:t>10,2</w:t>
            </w:r>
          </w:p>
        </w:tc>
        <w:tc>
          <w:tcPr>
            <w:tcW w:w="450" w:type="dxa"/>
            <w:tcBorders>
              <w:left w:val="single" w:sz="6" w:space="0" w:color="000000"/>
            </w:tcBorders>
            <w:shd w:val="clear" w:color="auto" w:fill="auto"/>
            <w:vAlign w:val="bottom"/>
          </w:tcPr>
          <w:p w14:paraId="0B5AA878" w14:textId="70B41AED" w:rsidR="001B0FE4" w:rsidRPr="00853565" w:rsidRDefault="001B0FE4" w:rsidP="004A46B9">
            <w:pPr>
              <w:snapToGrid w:val="0"/>
              <w:spacing w:before="80" w:line="160" w:lineRule="exact"/>
              <w:ind w:right="85"/>
              <w:jc w:val="right"/>
            </w:pPr>
            <w:r w:rsidRPr="00853565">
              <w:t>8,9</w:t>
            </w:r>
          </w:p>
        </w:tc>
        <w:tc>
          <w:tcPr>
            <w:tcW w:w="450" w:type="dxa"/>
            <w:tcBorders>
              <w:left w:val="single" w:sz="6" w:space="0" w:color="000000"/>
            </w:tcBorders>
            <w:shd w:val="clear" w:color="auto" w:fill="auto"/>
            <w:vAlign w:val="bottom"/>
          </w:tcPr>
          <w:p w14:paraId="2FFDBB1E" w14:textId="083E6D11" w:rsidR="001B0FE4" w:rsidRPr="00853565" w:rsidRDefault="001B0FE4" w:rsidP="005877FE">
            <w:pPr>
              <w:snapToGrid w:val="0"/>
              <w:spacing w:before="80" w:line="160" w:lineRule="exact"/>
              <w:ind w:right="85"/>
              <w:jc w:val="right"/>
            </w:pPr>
            <w:r w:rsidRPr="00853565">
              <w:t>9,2</w:t>
            </w:r>
          </w:p>
        </w:tc>
        <w:tc>
          <w:tcPr>
            <w:tcW w:w="450" w:type="dxa"/>
            <w:tcBorders>
              <w:left w:val="single" w:sz="6" w:space="0" w:color="000000"/>
            </w:tcBorders>
            <w:shd w:val="clear" w:color="auto" w:fill="auto"/>
            <w:vAlign w:val="bottom"/>
          </w:tcPr>
          <w:p w14:paraId="3400383A" w14:textId="179458AD" w:rsidR="001B0FE4" w:rsidRPr="00853565" w:rsidRDefault="001B0FE4" w:rsidP="005877FE">
            <w:pPr>
              <w:snapToGrid w:val="0"/>
              <w:spacing w:before="80" w:line="160" w:lineRule="exact"/>
              <w:ind w:right="85"/>
              <w:jc w:val="right"/>
            </w:pPr>
            <w:r w:rsidRPr="00853565">
              <w:t>9,0</w:t>
            </w:r>
          </w:p>
        </w:tc>
        <w:tc>
          <w:tcPr>
            <w:tcW w:w="451" w:type="dxa"/>
            <w:tcBorders>
              <w:left w:val="single" w:sz="6" w:space="0" w:color="000000"/>
            </w:tcBorders>
            <w:shd w:val="clear" w:color="auto" w:fill="auto"/>
            <w:vAlign w:val="bottom"/>
          </w:tcPr>
          <w:p w14:paraId="0779EA1B" w14:textId="663843F7" w:rsidR="001B0FE4" w:rsidRPr="00853565" w:rsidRDefault="001B0FE4" w:rsidP="000A2F4C">
            <w:pPr>
              <w:snapToGrid w:val="0"/>
              <w:spacing w:before="80" w:line="160" w:lineRule="exact"/>
              <w:ind w:right="85"/>
              <w:jc w:val="right"/>
            </w:pPr>
            <w:r w:rsidRPr="00853565">
              <w:t>10,3</w:t>
            </w:r>
          </w:p>
        </w:tc>
        <w:tc>
          <w:tcPr>
            <w:tcW w:w="450" w:type="dxa"/>
            <w:tcBorders>
              <w:left w:val="single" w:sz="6" w:space="0" w:color="000000"/>
            </w:tcBorders>
            <w:shd w:val="clear" w:color="auto" w:fill="auto"/>
            <w:vAlign w:val="bottom"/>
          </w:tcPr>
          <w:p w14:paraId="6B16C9E6" w14:textId="307CFF7D" w:rsidR="001B0FE4" w:rsidRPr="00853565" w:rsidRDefault="001B0FE4" w:rsidP="004A46B9">
            <w:pPr>
              <w:snapToGrid w:val="0"/>
              <w:spacing w:before="80" w:line="160" w:lineRule="exact"/>
              <w:ind w:right="85"/>
              <w:jc w:val="right"/>
            </w:pPr>
            <w:r w:rsidRPr="00853565">
              <w:t>3,9</w:t>
            </w:r>
          </w:p>
        </w:tc>
        <w:tc>
          <w:tcPr>
            <w:tcW w:w="450" w:type="dxa"/>
            <w:tcBorders>
              <w:left w:val="single" w:sz="6" w:space="0" w:color="000000"/>
            </w:tcBorders>
            <w:shd w:val="clear" w:color="auto" w:fill="auto"/>
            <w:vAlign w:val="bottom"/>
          </w:tcPr>
          <w:p w14:paraId="644C7051" w14:textId="41C41908" w:rsidR="001B0FE4" w:rsidRPr="00853565" w:rsidRDefault="001B0FE4" w:rsidP="005877FE">
            <w:pPr>
              <w:snapToGrid w:val="0"/>
              <w:spacing w:before="80" w:line="160" w:lineRule="exact"/>
              <w:ind w:right="85"/>
              <w:jc w:val="right"/>
            </w:pPr>
            <w:r w:rsidRPr="00853565">
              <w:t>1,8</w:t>
            </w:r>
          </w:p>
        </w:tc>
        <w:tc>
          <w:tcPr>
            <w:tcW w:w="450" w:type="dxa"/>
            <w:tcBorders>
              <w:left w:val="single" w:sz="6" w:space="0" w:color="000000"/>
            </w:tcBorders>
            <w:shd w:val="clear" w:color="auto" w:fill="auto"/>
            <w:vAlign w:val="bottom"/>
          </w:tcPr>
          <w:p w14:paraId="637DC5B1" w14:textId="17F97139" w:rsidR="001B0FE4" w:rsidRPr="00853565" w:rsidRDefault="001B0FE4" w:rsidP="005877FE">
            <w:pPr>
              <w:snapToGrid w:val="0"/>
              <w:spacing w:before="80" w:line="160" w:lineRule="exact"/>
              <w:ind w:right="85"/>
              <w:jc w:val="right"/>
            </w:pPr>
            <w:r w:rsidRPr="00853565">
              <w:t>1,6</w:t>
            </w:r>
          </w:p>
        </w:tc>
        <w:tc>
          <w:tcPr>
            <w:tcW w:w="451" w:type="dxa"/>
            <w:tcBorders>
              <w:left w:val="single" w:sz="6" w:space="0" w:color="000000"/>
            </w:tcBorders>
            <w:shd w:val="clear" w:color="auto" w:fill="auto"/>
            <w:vAlign w:val="bottom"/>
          </w:tcPr>
          <w:p w14:paraId="6B15F136" w14:textId="57794C75" w:rsidR="001B0FE4" w:rsidRPr="00853565" w:rsidRDefault="001B0FE4" w:rsidP="004A46B9">
            <w:pPr>
              <w:snapToGrid w:val="0"/>
              <w:spacing w:before="80" w:line="160" w:lineRule="exact"/>
              <w:ind w:right="85"/>
              <w:jc w:val="right"/>
            </w:pPr>
            <w:r w:rsidRPr="00853565">
              <w:t>-0,1</w:t>
            </w:r>
          </w:p>
        </w:tc>
        <w:tc>
          <w:tcPr>
            <w:tcW w:w="2259" w:type="dxa"/>
            <w:tcBorders>
              <w:left w:val="single" w:sz="6" w:space="0" w:color="000000"/>
            </w:tcBorders>
            <w:shd w:val="clear" w:color="auto" w:fill="auto"/>
            <w:vAlign w:val="bottom"/>
          </w:tcPr>
          <w:p w14:paraId="43D3A39F" w14:textId="3A388F61" w:rsidR="001B0FE4" w:rsidRPr="00853565" w:rsidRDefault="001B0FE4">
            <w:pPr>
              <w:spacing w:before="80" w:line="160" w:lineRule="exact"/>
              <w:ind w:left="170"/>
              <w:rPr>
                <w:i/>
              </w:rPr>
            </w:pPr>
            <w:r w:rsidRPr="00853565">
              <w:rPr>
                <w:i/>
              </w:rPr>
              <w:t>United Kingdom</w:t>
            </w:r>
            <w:r w:rsidRPr="00853565">
              <w:rPr>
                <w:vertAlign w:val="superscript"/>
                <w:lang w:val="en-US"/>
              </w:rPr>
              <w:t>2</w:t>
            </w:r>
            <w:r w:rsidRPr="00853565">
              <w:rPr>
                <w:vertAlign w:val="superscript"/>
              </w:rPr>
              <w:t>)</w:t>
            </w:r>
          </w:p>
        </w:tc>
      </w:tr>
      <w:tr w:rsidR="00853565" w:rsidRPr="00853565" w14:paraId="1635AC78" w14:textId="77777777" w:rsidTr="00B67A28">
        <w:trPr>
          <w:cantSplit/>
        </w:trPr>
        <w:tc>
          <w:tcPr>
            <w:tcW w:w="2260" w:type="dxa"/>
            <w:shd w:val="clear" w:color="auto" w:fill="auto"/>
            <w:vAlign w:val="bottom"/>
          </w:tcPr>
          <w:p w14:paraId="05FA4161" w14:textId="77777777" w:rsidR="001B0FE4" w:rsidRPr="00853565" w:rsidRDefault="001B0FE4">
            <w:pPr>
              <w:spacing w:before="80" w:line="160" w:lineRule="exact"/>
              <w:ind w:left="113"/>
            </w:pPr>
            <w:r w:rsidRPr="00853565">
              <w:t>Финляндия</w:t>
            </w:r>
          </w:p>
        </w:tc>
        <w:tc>
          <w:tcPr>
            <w:tcW w:w="450" w:type="dxa"/>
            <w:tcBorders>
              <w:left w:val="single" w:sz="6" w:space="0" w:color="000000"/>
            </w:tcBorders>
            <w:shd w:val="clear" w:color="auto" w:fill="auto"/>
            <w:vAlign w:val="center"/>
          </w:tcPr>
          <w:p w14:paraId="6CAAEA58" w14:textId="66504FEA" w:rsidR="001B0FE4" w:rsidRPr="00853565" w:rsidRDefault="001B0FE4" w:rsidP="004A46B9">
            <w:pPr>
              <w:snapToGrid w:val="0"/>
              <w:spacing w:before="80" w:line="160" w:lineRule="exact"/>
              <w:ind w:right="85"/>
              <w:jc w:val="right"/>
            </w:pPr>
            <w:r w:rsidRPr="00853565">
              <w:t>11,4</w:t>
            </w:r>
          </w:p>
        </w:tc>
        <w:tc>
          <w:tcPr>
            <w:tcW w:w="450" w:type="dxa"/>
            <w:tcBorders>
              <w:left w:val="single" w:sz="6" w:space="0" w:color="000000"/>
            </w:tcBorders>
            <w:shd w:val="clear" w:color="auto" w:fill="auto"/>
            <w:vAlign w:val="bottom"/>
          </w:tcPr>
          <w:p w14:paraId="73ED3670" w14:textId="2DA8E658" w:rsidR="001B0FE4" w:rsidRPr="00853565" w:rsidRDefault="001B0FE4" w:rsidP="005877FE">
            <w:pPr>
              <w:snapToGrid w:val="0"/>
              <w:spacing w:before="80" w:line="160" w:lineRule="exact"/>
              <w:ind w:right="85"/>
              <w:jc w:val="right"/>
            </w:pPr>
            <w:r w:rsidRPr="00853565">
              <w:t>8,6</w:t>
            </w:r>
          </w:p>
        </w:tc>
        <w:tc>
          <w:tcPr>
            <w:tcW w:w="450" w:type="dxa"/>
            <w:tcBorders>
              <w:left w:val="single" w:sz="6" w:space="0" w:color="000000"/>
            </w:tcBorders>
            <w:shd w:val="clear" w:color="auto" w:fill="auto"/>
            <w:vAlign w:val="bottom"/>
          </w:tcPr>
          <w:p w14:paraId="6E4E6C48" w14:textId="738D5275" w:rsidR="001B0FE4" w:rsidRPr="00853565" w:rsidRDefault="001B0FE4" w:rsidP="005877FE">
            <w:pPr>
              <w:snapToGrid w:val="0"/>
              <w:spacing w:before="80" w:line="160" w:lineRule="exact"/>
              <w:ind w:right="85"/>
              <w:jc w:val="right"/>
            </w:pPr>
            <w:r w:rsidRPr="00853565">
              <w:t>8,3</w:t>
            </w:r>
          </w:p>
        </w:tc>
        <w:tc>
          <w:tcPr>
            <w:tcW w:w="451" w:type="dxa"/>
            <w:tcBorders>
              <w:left w:val="single" w:sz="6" w:space="0" w:color="000000"/>
            </w:tcBorders>
            <w:shd w:val="clear" w:color="auto" w:fill="auto"/>
            <w:vAlign w:val="bottom"/>
          </w:tcPr>
          <w:p w14:paraId="519D0143" w14:textId="0FA154F5" w:rsidR="001B0FE4" w:rsidRPr="00853565" w:rsidRDefault="001B0FE4" w:rsidP="004A46B9">
            <w:pPr>
              <w:snapToGrid w:val="0"/>
              <w:spacing w:before="80" w:line="160" w:lineRule="exact"/>
              <w:ind w:right="85"/>
              <w:jc w:val="right"/>
            </w:pPr>
            <w:r w:rsidRPr="00853565">
              <w:t>8,4</w:t>
            </w:r>
          </w:p>
        </w:tc>
        <w:tc>
          <w:tcPr>
            <w:tcW w:w="450" w:type="dxa"/>
            <w:tcBorders>
              <w:left w:val="single" w:sz="6" w:space="0" w:color="000000"/>
            </w:tcBorders>
            <w:shd w:val="clear" w:color="auto" w:fill="auto"/>
            <w:vAlign w:val="bottom"/>
          </w:tcPr>
          <w:p w14:paraId="0F4651F7" w14:textId="5FDC6693" w:rsidR="001B0FE4" w:rsidRPr="00853565" w:rsidRDefault="001B0FE4" w:rsidP="004A46B9">
            <w:pPr>
              <w:snapToGrid w:val="0"/>
              <w:spacing w:before="80" w:line="160" w:lineRule="exact"/>
              <w:ind w:right="85"/>
              <w:jc w:val="right"/>
            </w:pPr>
            <w:r w:rsidRPr="00853565">
              <w:t>9,5</w:t>
            </w:r>
          </w:p>
        </w:tc>
        <w:tc>
          <w:tcPr>
            <w:tcW w:w="450" w:type="dxa"/>
            <w:tcBorders>
              <w:left w:val="single" w:sz="6" w:space="0" w:color="000000"/>
            </w:tcBorders>
            <w:shd w:val="clear" w:color="auto" w:fill="auto"/>
            <w:vAlign w:val="bottom"/>
          </w:tcPr>
          <w:p w14:paraId="17C3366B" w14:textId="3E9534BE" w:rsidR="001B0FE4" w:rsidRPr="00853565" w:rsidRDefault="001B0FE4" w:rsidP="005877FE">
            <w:pPr>
              <w:snapToGrid w:val="0"/>
              <w:spacing w:before="80" w:line="160" w:lineRule="exact"/>
              <w:ind w:right="85"/>
              <w:jc w:val="right"/>
            </w:pPr>
            <w:r w:rsidRPr="00853565">
              <w:t>9,9</w:t>
            </w:r>
          </w:p>
        </w:tc>
        <w:tc>
          <w:tcPr>
            <w:tcW w:w="450" w:type="dxa"/>
            <w:tcBorders>
              <w:left w:val="single" w:sz="6" w:space="0" w:color="000000"/>
            </w:tcBorders>
            <w:shd w:val="clear" w:color="auto" w:fill="auto"/>
            <w:vAlign w:val="bottom"/>
          </w:tcPr>
          <w:p w14:paraId="370B5780" w14:textId="2EA4F376" w:rsidR="001B0FE4" w:rsidRPr="00853565" w:rsidRDefault="001B0FE4" w:rsidP="005877FE">
            <w:pPr>
              <w:snapToGrid w:val="0"/>
              <w:spacing w:before="80" w:line="160" w:lineRule="exact"/>
              <w:ind w:right="85"/>
              <w:jc w:val="right"/>
            </w:pPr>
            <w:r w:rsidRPr="00853565">
              <w:t>9,7</w:t>
            </w:r>
          </w:p>
        </w:tc>
        <w:tc>
          <w:tcPr>
            <w:tcW w:w="451" w:type="dxa"/>
            <w:tcBorders>
              <w:left w:val="single" w:sz="6" w:space="0" w:color="000000"/>
            </w:tcBorders>
            <w:shd w:val="clear" w:color="auto" w:fill="auto"/>
            <w:vAlign w:val="bottom"/>
          </w:tcPr>
          <w:p w14:paraId="49289EEB" w14:textId="091CD51B" w:rsidR="001B0FE4" w:rsidRPr="00853565" w:rsidRDefault="001B0FE4" w:rsidP="004A46B9">
            <w:pPr>
              <w:snapToGrid w:val="0"/>
              <w:spacing w:before="80" w:line="160" w:lineRule="exact"/>
              <w:ind w:right="85"/>
              <w:jc w:val="right"/>
            </w:pPr>
            <w:r w:rsidRPr="00853565">
              <w:t>9,8</w:t>
            </w:r>
          </w:p>
        </w:tc>
        <w:tc>
          <w:tcPr>
            <w:tcW w:w="450" w:type="dxa"/>
            <w:tcBorders>
              <w:left w:val="single" w:sz="6" w:space="0" w:color="000000"/>
            </w:tcBorders>
            <w:shd w:val="clear" w:color="auto" w:fill="auto"/>
            <w:vAlign w:val="bottom"/>
          </w:tcPr>
          <w:p w14:paraId="366579E9" w14:textId="47A50B1D" w:rsidR="001B0FE4" w:rsidRPr="00853565" w:rsidRDefault="001B0FE4" w:rsidP="004A46B9">
            <w:pPr>
              <w:snapToGrid w:val="0"/>
              <w:spacing w:before="80" w:line="160" w:lineRule="exact"/>
              <w:ind w:right="85"/>
              <w:jc w:val="right"/>
            </w:pPr>
            <w:r w:rsidRPr="00853565">
              <w:t>1,9</w:t>
            </w:r>
          </w:p>
        </w:tc>
        <w:tc>
          <w:tcPr>
            <w:tcW w:w="450" w:type="dxa"/>
            <w:tcBorders>
              <w:left w:val="single" w:sz="6" w:space="0" w:color="000000"/>
            </w:tcBorders>
            <w:shd w:val="clear" w:color="auto" w:fill="auto"/>
            <w:vAlign w:val="bottom"/>
          </w:tcPr>
          <w:p w14:paraId="6E029FA1" w14:textId="4EC84709" w:rsidR="001B0FE4" w:rsidRPr="00853565" w:rsidRDefault="001B0FE4" w:rsidP="005877FE">
            <w:pPr>
              <w:snapToGrid w:val="0"/>
              <w:spacing w:before="80" w:line="160" w:lineRule="exact"/>
              <w:ind w:right="85"/>
              <w:jc w:val="right"/>
            </w:pPr>
            <w:r w:rsidRPr="00853565">
              <w:t>-1,3</w:t>
            </w:r>
          </w:p>
        </w:tc>
        <w:tc>
          <w:tcPr>
            <w:tcW w:w="450" w:type="dxa"/>
            <w:tcBorders>
              <w:left w:val="single" w:sz="6" w:space="0" w:color="000000"/>
            </w:tcBorders>
            <w:shd w:val="clear" w:color="auto" w:fill="auto"/>
            <w:vAlign w:val="bottom"/>
          </w:tcPr>
          <w:p w14:paraId="75B2E855" w14:textId="3B456C0B" w:rsidR="001B0FE4" w:rsidRPr="00853565" w:rsidRDefault="001B0FE4" w:rsidP="005877FE">
            <w:pPr>
              <w:snapToGrid w:val="0"/>
              <w:spacing w:before="80" w:line="160" w:lineRule="exact"/>
              <w:ind w:right="85"/>
              <w:jc w:val="right"/>
            </w:pPr>
            <w:r w:rsidRPr="00853565">
              <w:t>-1,4</w:t>
            </w:r>
          </w:p>
        </w:tc>
        <w:tc>
          <w:tcPr>
            <w:tcW w:w="451" w:type="dxa"/>
            <w:tcBorders>
              <w:left w:val="single" w:sz="6" w:space="0" w:color="000000"/>
            </w:tcBorders>
            <w:shd w:val="clear" w:color="auto" w:fill="auto"/>
            <w:vAlign w:val="bottom"/>
          </w:tcPr>
          <w:p w14:paraId="6B880707" w14:textId="714EB4CA" w:rsidR="001B0FE4" w:rsidRPr="00853565" w:rsidRDefault="001B0FE4" w:rsidP="004A46B9">
            <w:pPr>
              <w:snapToGrid w:val="0"/>
              <w:spacing w:before="80" w:line="160" w:lineRule="exact"/>
              <w:ind w:right="85"/>
              <w:jc w:val="right"/>
            </w:pPr>
            <w:r w:rsidRPr="00853565">
              <w:t>-1,4</w:t>
            </w:r>
          </w:p>
        </w:tc>
        <w:tc>
          <w:tcPr>
            <w:tcW w:w="2259" w:type="dxa"/>
            <w:tcBorders>
              <w:left w:val="single" w:sz="6" w:space="0" w:color="000000"/>
            </w:tcBorders>
            <w:shd w:val="clear" w:color="auto" w:fill="auto"/>
            <w:vAlign w:val="bottom"/>
          </w:tcPr>
          <w:p w14:paraId="5C828503" w14:textId="77777777" w:rsidR="001B0FE4" w:rsidRPr="00853565" w:rsidRDefault="001B0FE4">
            <w:pPr>
              <w:spacing w:before="80" w:line="160" w:lineRule="exact"/>
              <w:ind w:left="170"/>
              <w:rPr>
                <w:i/>
              </w:rPr>
            </w:pPr>
            <w:r w:rsidRPr="00853565">
              <w:rPr>
                <w:i/>
              </w:rPr>
              <w:t>Finland</w:t>
            </w:r>
          </w:p>
        </w:tc>
      </w:tr>
      <w:tr w:rsidR="00853565" w:rsidRPr="00853565" w14:paraId="7008CD16" w14:textId="77777777">
        <w:trPr>
          <w:cantSplit/>
        </w:trPr>
        <w:tc>
          <w:tcPr>
            <w:tcW w:w="2260" w:type="dxa"/>
            <w:shd w:val="clear" w:color="auto" w:fill="auto"/>
            <w:vAlign w:val="bottom"/>
          </w:tcPr>
          <w:p w14:paraId="24262C0C" w14:textId="77777777" w:rsidR="001B0FE4" w:rsidRPr="00853565" w:rsidRDefault="001B0FE4">
            <w:pPr>
              <w:spacing w:before="80" w:line="160" w:lineRule="exact"/>
              <w:ind w:left="113"/>
            </w:pPr>
            <w:r w:rsidRPr="00853565">
              <w:t>Франция</w:t>
            </w:r>
          </w:p>
        </w:tc>
        <w:tc>
          <w:tcPr>
            <w:tcW w:w="450" w:type="dxa"/>
            <w:tcBorders>
              <w:left w:val="single" w:sz="6" w:space="0" w:color="000000"/>
            </w:tcBorders>
            <w:shd w:val="clear" w:color="auto" w:fill="auto"/>
            <w:vAlign w:val="bottom"/>
          </w:tcPr>
          <w:p w14:paraId="67748187" w14:textId="4222242D" w:rsidR="001B0FE4" w:rsidRPr="00853565" w:rsidRDefault="001B0FE4" w:rsidP="004A46B9">
            <w:pPr>
              <w:snapToGrid w:val="0"/>
              <w:spacing w:before="80" w:line="160" w:lineRule="exact"/>
              <w:ind w:right="85"/>
              <w:jc w:val="right"/>
            </w:pPr>
            <w:r w:rsidRPr="00853565">
              <w:t>12,8</w:t>
            </w:r>
          </w:p>
        </w:tc>
        <w:tc>
          <w:tcPr>
            <w:tcW w:w="450" w:type="dxa"/>
            <w:tcBorders>
              <w:left w:val="single" w:sz="6" w:space="0" w:color="000000"/>
            </w:tcBorders>
            <w:shd w:val="clear" w:color="auto" w:fill="auto"/>
            <w:vAlign w:val="bottom"/>
          </w:tcPr>
          <w:p w14:paraId="7B9A0895" w14:textId="55E28D98" w:rsidR="001B0FE4" w:rsidRPr="00853565" w:rsidRDefault="001B0FE4" w:rsidP="005877FE">
            <w:pPr>
              <w:snapToGrid w:val="0"/>
              <w:spacing w:before="80" w:line="160" w:lineRule="exact"/>
              <w:ind w:right="85"/>
              <w:jc w:val="right"/>
            </w:pPr>
            <w:r w:rsidRPr="00853565">
              <w:t>11,1</w:t>
            </w:r>
          </w:p>
        </w:tc>
        <w:tc>
          <w:tcPr>
            <w:tcW w:w="450" w:type="dxa"/>
            <w:tcBorders>
              <w:left w:val="single" w:sz="6" w:space="0" w:color="000000"/>
            </w:tcBorders>
            <w:shd w:val="clear" w:color="auto" w:fill="auto"/>
            <w:vAlign w:val="bottom"/>
          </w:tcPr>
          <w:p w14:paraId="5F483596" w14:textId="24FD01D4" w:rsidR="001B0FE4" w:rsidRPr="00853565" w:rsidRDefault="001B0FE4" w:rsidP="005877FE">
            <w:pPr>
              <w:snapToGrid w:val="0"/>
              <w:spacing w:before="80" w:line="160" w:lineRule="exact"/>
              <w:ind w:right="85"/>
              <w:jc w:val="right"/>
            </w:pPr>
            <w:r w:rsidRPr="00853565">
              <w:t>11,0</w:t>
            </w:r>
          </w:p>
        </w:tc>
        <w:tc>
          <w:tcPr>
            <w:tcW w:w="451" w:type="dxa"/>
            <w:tcBorders>
              <w:left w:val="single" w:sz="6" w:space="0" w:color="000000"/>
            </w:tcBorders>
            <w:shd w:val="clear" w:color="auto" w:fill="auto"/>
            <w:vAlign w:val="bottom"/>
          </w:tcPr>
          <w:p w14:paraId="703CA643" w14:textId="193BF88F" w:rsidR="001B0FE4" w:rsidRPr="00853565" w:rsidRDefault="001B0FE4" w:rsidP="004A46B9">
            <w:pPr>
              <w:snapToGrid w:val="0"/>
              <w:spacing w:before="80" w:line="160" w:lineRule="exact"/>
              <w:ind w:right="85"/>
              <w:jc w:val="right"/>
            </w:pPr>
            <w:r w:rsidRPr="00853565">
              <w:t>…</w:t>
            </w:r>
          </w:p>
        </w:tc>
        <w:tc>
          <w:tcPr>
            <w:tcW w:w="450" w:type="dxa"/>
            <w:tcBorders>
              <w:left w:val="single" w:sz="6" w:space="0" w:color="000000"/>
            </w:tcBorders>
            <w:shd w:val="clear" w:color="auto" w:fill="auto"/>
            <w:vAlign w:val="bottom"/>
          </w:tcPr>
          <w:p w14:paraId="61C35252" w14:textId="2A28C7A3" w:rsidR="001B0FE4" w:rsidRPr="00853565" w:rsidRDefault="001B0FE4" w:rsidP="004A46B9">
            <w:pPr>
              <w:snapToGrid w:val="0"/>
              <w:spacing w:before="80" w:line="160" w:lineRule="exact"/>
              <w:ind w:right="85"/>
              <w:jc w:val="right"/>
            </w:pPr>
            <w:r w:rsidRPr="00853565">
              <w:t>8,6</w:t>
            </w:r>
          </w:p>
        </w:tc>
        <w:tc>
          <w:tcPr>
            <w:tcW w:w="450" w:type="dxa"/>
            <w:tcBorders>
              <w:left w:val="single" w:sz="6" w:space="0" w:color="000000"/>
            </w:tcBorders>
            <w:shd w:val="clear" w:color="auto" w:fill="auto"/>
            <w:vAlign w:val="bottom"/>
          </w:tcPr>
          <w:p w14:paraId="1D3A08E8" w14:textId="29DD0542" w:rsidR="001B0FE4" w:rsidRPr="00853565" w:rsidRDefault="001B0FE4" w:rsidP="00A201CD">
            <w:pPr>
              <w:snapToGrid w:val="0"/>
              <w:spacing w:before="80" w:line="160" w:lineRule="exact"/>
              <w:ind w:right="85"/>
              <w:jc w:val="right"/>
            </w:pPr>
            <w:r w:rsidRPr="00853565">
              <w:t>9,2</w:t>
            </w:r>
          </w:p>
        </w:tc>
        <w:tc>
          <w:tcPr>
            <w:tcW w:w="450" w:type="dxa"/>
            <w:tcBorders>
              <w:left w:val="single" w:sz="6" w:space="0" w:color="000000"/>
            </w:tcBorders>
            <w:shd w:val="clear" w:color="auto" w:fill="auto"/>
            <w:vAlign w:val="bottom"/>
          </w:tcPr>
          <w:p w14:paraId="56745C16" w14:textId="148969B6" w:rsidR="001B0FE4" w:rsidRPr="00853565" w:rsidRDefault="001B0FE4" w:rsidP="005877FE">
            <w:pPr>
              <w:snapToGrid w:val="0"/>
              <w:spacing w:before="80" w:line="160" w:lineRule="exact"/>
              <w:ind w:right="85"/>
              <w:jc w:val="right"/>
            </w:pPr>
            <w:r w:rsidRPr="00853565">
              <w:t>9,2</w:t>
            </w:r>
          </w:p>
        </w:tc>
        <w:tc>
          <w:tcPr>
            <w:tcW w:w="451" w:type="dxa"/>
            <w:tcBorders>
              <w:left w:val="single" w:sz="6" w:space="0" w:color="000000"/>
            </w:tcBorders>
            <w:shd w:val="clear" w:color="auto" w:fill="auto"/>
            <w:vAlign w:val="bottom"/>
          </w:tcPr>
          <w:p w14:paraId="48FD8D7C" w14:textId="76A91CA4" w:rsidR="001B0FE4" w:rsidRPr="00853565" w:rsidRDefault="001B0FE4" w:rsidP="004A46B9">
            <w:pPr>
              <w:snapToGrid w:val="0"/>
              <w:spacing w:before="80" w:line="160" w:lineRule="exact"/>
              <w:ind w:right="85"/>
              <w:jc w:val="right"/>
            </w:pPr>
            <w:r w:rsidRPr="00853565">
              <w:t>…</w:t>
            </w:r>
          </w:p>
        </w:tc>
        <w:tc>
          <w:tcPr>
            <w:tcW w:w="450" w:type="dxa"/>
            <w:tcBorders>
              <w:left w:val="single" w:sz="6" w:space="0" w:color="000000"/>
            </w:tcBorders>
            <w:shd w:val="clear" w:color="auto" w:fill="auto"/>
            <w:vAlign w:val="bottom"/>
          </w:tcPr>
          <w:p w14:paraId="4229B18D" w14:textId="7475090F" w:rsidR="001B0FE4" w:rsidRPr="00853565" w:rsidRDefault="001B0FE4" w:rsidP="004A46B9">
            <w:pPr>
              <w:snapToGrid w:val="0"/>
              <w:spacing w:before="80" w:line="160" w:lineRule="exact"/>
              <w:ind w:right="85"/>
              <w:jc w:val="right"/>
            </w:pPr>
            <w:r w:rsidRPr="00853565">
              <w:t>4,2</w:t>
            </w:r>
          </w:p>
        </w:tc>
        <w:tc>
          <w:tcPr>
            <w:tcW w:w="450" w:type="dxa"/>
            <w:tcBorders>
              <w:left w:val="single" w:sz="6" w:space="0" w:color="000000"/>
            </w:tcBorders>
            <w:shd w:val="clear" w:color="auto" w:fill="auto"/>
            <w:vAlign w:val="bottom"/>
          </w:tcPr>
          <w:p w14:paraId="548D5074" w14:textId="3E5F9159" w:rsidR="001B0FE4" w:rsidRPr="00853565" w:rsidRDefault="001B0FE4" w:rsidP="005877FE">
            <w:pPr>
              <w:snapToGrid w:val="0"/>
              <w:spacing w:before="80" w:line="160" w:lineRule="exact"/>
              <w:ind w:right="85"/>
              <w:jc w:val="right"/>
            </w:pPr>
            <w:r w:rsidRPr="00853565">
              <w:t>1,9</w:t>
            </w:r>
          </w:p>
        </w:tc>
        <w:tc>
          <w:tcPr>
            <w:tcW w:w="450" w:type="dxa"/>
            <w:tcBorders>
              <w:left w:val="single" w:sz="6" w:space="0" w:color="000000"/>
            </w:tcBorders>
            <w:shd w:val="clear" w:color="auto" w:fill="auto"/>
            <w:vAlign w:val="bottom"/>
          </w:tcPr>
          <w:p w14:paraId="4C545100" w14:textId="0C9BD4DC" w:rsidR="001B0FE4" w:rsidRPr="00853565" w:rsidRDefault="001B0FE4" w:rsidP="005877FE">
            <w:pPr>
              <w:snapToGrid w:val="0"/>
              <w:spacing w:before="80" w:line="160" w:lineRule="exact"/>
              <w:ind w:right="85"/>
              <w:jc w:val="right"/>
            </w:pPr>
            <w:r w:rsidRPr="00853565">
              <w:t>1,8</w:t>
            </w:r>
          </w:p>
        </w:tc>
        <w:tc>
          <w:tcPr>
            <w:tcW w:w="451" w:type="dxa"/>
            <w:tcBorders>
              <w:left w:val="single" w:sz="6" w:space="0" w:color="000000"/>
            </w:tcBorders>
            <w:shd w:val="clear" w:color="auto" w:fill="auto"/>
            <w:vAlign w:val="bottom"/>
          </w:tcPr>
          <w:p w14:paraId="59B44530" w14:textId="5141A85B" w:rsidR="001B0FE4" w:rsidRPr="00853565" w:rsidRDefault="001B0FE4" w:rsidP="004A46B9">
            <w:pPr>
              <w:snapToGrid w:val="0"/>
              <w:spacing w:before="80" w:line="160" w:lineRule="exact"/>
              <w:ind w:right="85"/>
              <w:jc w:val="right"/>
            </w:pPr>
            <w:r w:rsidRPr="00853565">
              <w:t>…</w:t>
            </w:r>
          </w:p>
        </w:tc>
        <w:tc>
          <w:tcPr>
            <w:tcW w:w="2259" w:type="dxa"/>
            <w:tcBorders>
              <w:left w:val="single" w:sz="6" w:space="0" w:color="000000"/>
            </w:tcBorders>
            <w:shd w:val="clear" w:color="auto" w:fill="auto"/>
            <w:vAlign w:val="bottom"/>
          </w:tcPr>
          <w:p w14:paraId="73CF3A9F" w14:textId="77777777" w:rsidR="001B0FE4" w:rsidRPr="00853565" w:rsidRDefault="001B0FE4">
            <w:pPr>
              <w:spacing w:before="80" w:line="160" w:lineRule="exact"/>
              <w:ind w:left="170"/>
              <w:rPr>
                <w:i/>
              </w:rPr>
            </w:pPr>
            <w:r w:rsidRPr="00853565">
              <w:rPr>
                <w:i/>
                <w:lang w:val="de-DE"/>
              </w:rPr>
              <w:t>France</w:t>
            </w:r>
          </w:p>
        </w:tc>
      </w:tr>
      <w:tr w:rsidR="00853565" w:rsidRPr="00853565" w14:paraId="04058B37" w14:textId="77777777">
        <w:trPr>
          <w:cantSplit/>
        </w:trPr>
        <w:tc>
          <w:tcPr>
            <w:tcW w:w="2260" w:type="dxa"/>
            <w:shd w:val="clear" w:color="auto" w:fill="auto"/>
            <w:vAlign w:val="bottom"/>
          </w:tcPr>
          <w:p w14:paraId="1CB0B16A" w14:textId="77777777" w:rsidR="001B0FE4" w:rsidRPr="00853565" w:rsidRDefault="001B0FE4">
            <w:pPr>
              <w:spacing w:before="80" w:line="160" w:lineRule="exact"/>
              <w:ind w:left="113"/>
            </w:pPr>
            <w:r w:rsidRPr="00853565">
              <w:t>Швеция</w:t>
            </w:r>
          </w:p>
        </w:tc>
        <w:tc>
          <w:tcPr>
            <w:tcW w:w="450" w:type="dxa"/>
            <w:tcBorders>
              <w:left w:val="single" w:sz="6" w:space="0" w:color="000000"/>
            </w:tcBorders>
            <w:shd w:val="clear" w:color="auto" w:fill="auto"/>
            <w:vAlign w:val="bottom"/>
          </w:tcPr>
          <w:p w14:paraId="4193030E" w14:textId="7E24B03C" w:rsidR="001B0FE4" w:rsidRPr="00853565" w:rsidRDefault="001B0FE4" w:rsidP="004A46B9">
            <w:pPr>
              <w:snapToGrid w:val="0"/>
              <w:spacing w:before="80" w:line="160" w:lineRule="exact"/>
              <w:ind w:right="85"/>
              <w:jc w:val="right"/>
            </w:pPr>
            <w:r w:rsidRPr="00853565">
              <w:t>12,3</w:t>
            </w:r>
          </w:p>
        </w:tc>
        <w:tc>
          <w:tcPr>
            <w:tcW w:w="450" w:type="dxa"/>
            <w:tcBorders>
              <w:left w:val="single" w:sz="6" w:space="0" w:color="000000"/>
            </w:tcBorders>
            <w:shd w:val="clear" w:color="auto" w:fill="auto"/>
            <w:vAlign w:val="bottom"/>
          </w:tcPr>
          <w:p w14:paraId="3FE8F7DE" w14:textId="25377670" w:rsidR="001B0FE4" w:rsidRPr="00853565" w:rsidRDefault="001B0FE4" w:rsidP="005877FE">
            <w:pPr>
              <w:snapToGrid w:val="0"/>
              <w:spacing w:before="80" w:line="160" w:lineRule="exact"/>
              <w:ind w:right="85"/>
              <w:jc w:val="right"/>
            </w:pPr>
            <w:r w:rsidRPr="00853565">
              <w:t>11,4</w:t>
            </w:r>
          </w:p>
        </w:tc>
        <w:tc>
          <w:tcPr>
            <w:tcW w:w="450" w:type="dxa"/>
            <w:tcBorders>
              <w:left w:val="single" w:sz="6" w:space="0" w:color="000000"/>
            </w:tcBorders>
            <w:shd w:val="clear" w:color="auto" w:fill="auto"/>
            <w:vAlign w:val="bottom"/>
          </w:tcPr>
          <w:p w14:paraId="6779D9EF" w14:textId="0CAC4E79" w:rsidR="001B0FE4" w:rsidRPr="00853565" w:rsidRDefault="001B0FE4" w:rsidP="005877FE">
            <w:pPr>
              <w:snapToGrid w:val="0"/>
              <w:spacing w:before="80" w:line="160" w:lineRule="exact"/>
              <w:ind w:right="85"/>
              <w:jc w:val="right"/>
            </w:pPr>
            <w:r w:rsidRPr="00853565">
              <w:t>11,2</w:t>
            </w:r>
          </w:p>
        </w:tc>
        <w:tc>
          <w:tcPr>
            <w:tcW w:w="451" w:type="dxa"/>
            <w:tcBorders>
              <w:left w:val="single" w:sz="6" w:space="0" w:color="000000"/>
            </w:tcBorders>
            <w:shd w:val="clear" w:color="auto" w:fill="auto"/>
            <w:vAlign w:val="bottom"/>
          </w:tcPr>
          <w:p w14:paraId="48AAA14E" w14:textId="494B2C68" w:rsidR="001B0FE4" w:rsidRPr="00853565" w:rsidRDefault="001B0FE4" w:rsidP="004A46B9">
            <w:pPr>
              <w:snapToGrid w:val="0"/>
              <w:spacing w:before="80" w:line="160" w:lineRule="exact"/>
              <w:ind w:right="85"/>
              <w:jc w:val="right"/>
            </w:pPr>
            <w:r w:rsidRPr="00853565">
              <w:t>…</w:t>
            </w:r>
          </w:p>
        </w:tc>
        <w:tc>
          <w:tcPr>
            <w:tcW w:w="450" w:type="dxa"/>
            <w:tcBorders>
              <w:left w:val="single" w:sz="6" w:space="0" w:color="000000"/>
            </w:tcBorders>
            <w:shd w:val="clear" w:color="auto" w:fill="auto"/>
            <w:vAlign w:val="bottom"/>
          </w:tcPr>
          <w:p w14:paraId="54FB145D" w14:textId="0D4EFA9C" w:rsidR="001B0FE4" w:rsidRPr="00853565" w:rsidRDefault="001B0FE4" w:rsidP="004A46B9">
            <w:pPr>
              <w:snapToGrid w:val="0"/>
              <w:spacing w:before="80" w:line="160" w:lineRule="exact"/>
              <w:ind w:right="85"/>
              <w:jc w:val="right"/>
            </w:pPr>
            <w:r w:rsidRPr="00853565">
              <w:t>9,6</w:t>
            </w:r>
          </w:p>
        </w:tc>
        <w:tc>
          <w:tcPr>
            <w:tcW w:w="450" w:type="dxa"/>
            <w:tcBorders>
              <w:left w:val="single" w:sz="6" w:space="0" w:color="000000"/>
            </w:tcBorders>
            <w:shd w:val="clear" w:color="auto" w:fill="auto"/>
            <w:vAlign w:val="bottom"/>
          </w:tcPr>
          <w:p w14:paraId="3F490442" w14:textId="18B75D1E" w:rsidR="001B0FE4" w:rsidRPr="00853565" w:rsidRDefault="001B0FE4" w:rsidP="005877FE">
            <w:pPr>
              <w:snapToGrid w:val="0"/>
              <w:spacing w:before="80" w:line="160" w:lineRule="exact"/>
              <w:ind w:right="85"/>
              <w:jc w:val="right"/>
            </w:pPr>
            <w:r w:rsidRPr="00853565">
              <w:t>9,1</w:t>
            </w:r>
          </w:p>
        </w:tc>
        <w:tc>
          <w:tcPr>
            <w:tcW w:w="450" w:type="dxa"/>
            <w:tcBorders>
              <w:left w:val="single" w:sz="6" w:space="0" w:color="000000"/>
            </w:tcBorders>
            <w:shd w:val="clear" w:color="auto" w:fill="auto"/>
            <w:vAlign w:val="bottom"/>
          </w:tcPr>
          <w:p w14:paraId="6F3534F6" w14:textId="2C2D3818" w:rsidR="001B0FE4" w:rsidRPr="00853565" w:rsidRDefault="001B0FE4" w:rsidP="005877FE">
            <w:pPr>
              <w:snapToGrid w:val="0"/>
              <w:spacing w:before="80" w:line="160" w:lineRule="exact"/>
              <w:ind w:right="85"/>
              <w:jc w:val="right"/>
            </w:pPr>
            <w:r w:rsidRPr="00853565">
              <w:t>8,7</w:t>
            </w:r>
          </w:p>
        </w:tc>
        <w:tc>
          <w:tcPr>
            <w:tcW w:w="451" w:type="dxa"/>
            <w:tcBorders>
              <w:left w:val="single" w:sz="6" w:space="0" w:color="000000"/>
            </w:tcBorders>
            <w:shd w:val="clear" w:color="auto" w:fill="auto"/>
            <w:vAlign w:val="bottom"/>
          </w:tcPr>
          <w:p w14:paraId="673DAB2A" w14:textId="5DCDC683" w:rsidR="001B0FE4" w:rsidRPr="00853565" w:rsidRDefault="001B0FE4" w:rsidP="004A46B9">
            <w:pPr>
              <w:snapToGrid w:val="0"/>
              <w:spacing w:before="80" w:line="160" w:lineRule="exact"/>
              <w:ind w:right="85"/>
              <w:jc w:val="right"/>
            </w:pPr>
            <w:r w:rsidRPr="00853565">
              <w:t>…</w:t>
            </w:r>
          </w:p>
        </w:tc>
        <w:tc>
          <w:tcPr>
            <w:tcW w:w="450" w:type="dxa"/>
            <w:tcBorders>
              <w:left w:val="single" w:sz="6" w:space="0" w:color="000000"/>
            </w:tcBorders>
            <w:shd w:val="clear" w:color="auto" w:fill="auto"/>
            <w:vAlign w:val="bottom"/>
          </w:tcPr>
          <w:p w14:paraId="43DC5661" w14:textId="13CAD40F" w:rsidR="001B0FE4" w:rsidRPr="00853565" w:rsidRDefault="001B0FE4" w:rsidP="004A46B9">
            <w:pPr>
              <w:snapToGrid w:val="0"/>
              <w:spacing w:before="80" w:line="160" w:lineRule="exact"/>
              <w:ind w:right="85"/>
              <w:jc w:val="right"/>
            </w:pPr>
            <w:r w:rsidRPr="00853565">
              <w:t>2,7</w:t>
            </w:r>
          </w:p>
        </w:tc>
        <w:tc>
          <w:tcPr>
            <w:tcW w:w="450" w:type="dxa"/>
            <w:tcBorders>
              <w:left w:val="single" w:sz="6" w:space="0" w:color="000000"/>
            </w:tcBorders>
            <w:shd w:val="clear" w:color="auto" w:fill="auto"/>
            <w:vAlign w:val="bottom"/>
          </w:tcPr>
          <w:p w14:paraId="76EAA532" w14:textId="1D48C885" w:rsidR="001B0FE4" w:rsidRPr="00853565" w:rsidRDefault="001B0FE4" w:rsidP="005877FE">
            <w:pPr>
              <w:snapToGrid w:val="0"/>
              <w:spacing w:before="80" w:line="160" w:lineRule="exact"/>
              <w:ind w:right="85"/>
              <w:jc w:val="right"/>
            </w:pPr>
            <w:r w:rsidRPr="00853565">
              <w:t>2,3</w:t>
            </w:r>
          </w:p>
        </w:tc>
        <w:tc>
          <w:tcPr>
            <w:tcW w:w="450" w:type="dxa"/>
            <w:tcBorders>
              <w:left w:val="single" w:sz="6" w:space="0" w:color="000000"/>
            </w:tcBorders>
            <w:shd w:val="clear" w:color="auto" w:fill="auto"/>
            <w:vAlign w:val="bottom"/>
          </w:tcPr>
          <w:p w14:paraId="22D066D4" w14:textId="436A77DF" w:rsidR="001B0FE4" w:rsidRPr="00853565" w:rsidRDefault="001B0FE4" w:rsidP="005877FE">
            <w:pPr>
              <w:snapToGrid w:val="0"/>
              <w:spacing w:before="80" w:line="160" w:lineRule="exact"/>
              <w:ind w:right="85"/>
              <w:jc w:val="right"/>
            </w:pPr>
            <w:r w:rsidRPr="00853565">
              <w:t>2,5</w:t>
            </w:r>
          </w:p>
        </w:tc>
        <w:tc>
          <w:tcPr>
            <w:tcW w:w="451" w:type="dxa"/>
            <w:tcBorders>
              <w:left w:val="single" w:sz="6" w:space="0" w:color="000000"/>
            </w:tcBorders>
            <w:shd w:val="clear" w:color="auto" w:fill="auto"/>
            <w:vAlign w:val="bottom"/>
          </w:tcPr>
          <w:p w14:paraId="300589A4" w14:textId="66857249" w:rsidR="001B0FE4" w:rsidRPr="00853565" w:rsidRDefault="001B0FE4" w:rsidP="004A46B9">
            <w:pPr>
              <w:snapToGrid w:val="0"/>
              <w:spacing w:before="80" w:line="160" w:lineRule="exact"/>
              <w:ind w:right="85"/>
              <w:jc w:val="right"/>
            </w:pPr>
            <w:r w:rsidRPr="00853565">
              <w:t>…</w:t>
            </w:r>
          </w:p>
        </w:tc>
        <w:tc>
          <w:tcPr>
            <w:tcW w:w="2259" w:type="dxa"/>
            <w:tcBorders>
              <w:left w:val="single" w:sz="6" w:space="0" w:color="000000"/>
            </w:tcBorders>
            <w:shd w:val="clear" w:color="auto" w:fill="auto"/>
            <w:vAlign w:val="bottom"/>
          </w:tcPr>
          <w:p w14:paraId="5F7E1C03" w14:textId="77777777" w:rsidR="001B0FE4" w:rsidRPr="00853565" w:rsidRDefault="001B0FE4">
            <w:pPr>
              <w:spacing w:before="80" w:line="160" w:lineRule="exact"/>
              <w:ind w:left="170"/>
              <w:rPr>
                <w:i/>
              </w:rPr>
            </w:pPr>
            <w:r w:rsidRPr="00853565">
              <w:rPr>
                <w:i/>
                <w:lang w:val="de-DE"/>
              </w:rPr>
              <w:t>Sweden</w:t>
            </w:r>
          </w:p>
        </w:tc>
      </w:tr>
      <w:tr w:rsidR="00853565" w:rsidRPr="00853565" w14:paraId="5A00FC0B" w14:textId="77777777">
        <w:trPr>
          <w:cantSplit/>
        </w:trPr>
        <w:tc>
          <w:tcPr>
            <w:tcW w:w="2260" w:type="dxa"/>
            <w:shd w:val="clear" w:color="auto" w:fill="auto"/>
            <w:vAlign w:val="bottom"/>
          </w:tcPr>
          <w:p w14:paraId="63BA7493" w14:textId="77777777" w:rsidR="001B0FE4" w:rsidRPr="00853565" w:rsidRDefault="001B0FE4">
            <w:pPr>
              <w:pStyle w:val="01-golovka"/>
              <w:spacing w:after="0" w:line="160" w:lineRule="exact"/>
              <w:jc w:val="left"/>
              <w:rPr>
                <w:rFonts w:ascii="Arial" w:hAnsi="Arial" w:cs="Arial"/>
              </w:rPr>
            </w:pPr>
            <w:r w:rsidRPr="00853565">
              <w:rPr>
                <w:rFonts w:ascii="Arial" w:hAnsi="Arial" w:cs="Arial"/>
                <w:b/>
                <w:bCs/>
              </w:rPr>
              <w:t>Другие страны</w:t>
            </w:r>
          </w:p>
        </w:tc>
        <w:tc>
          <w:tcPr>
            <w:tcW w:w="450" w:type="dxa"/>
            <w:tcBorders>
              <w:left w:val="single" w:sz="6" w:space="0" w:color="000000"/>
            </w:tcBorders>
            <w:shd w:val="clear" w:color="auto" w:fill="auto"/>
            <w:vAlign w:val="bottom"/>
          </w:tcPr>
          <w:p w14:paraId="03172311" w14:textId="77777777" w:rsidR="001B0FE4" w:rsidRPr="00853565" w:rsidRDefault="001B0FE4" w:rsidP="004A46B9">
            <w:pPr>
              <w:snapToGrid w:val="0"/>
              <w:spacing w:before="80" w:line="160" w:lineRule="exact"/>
              <w:ind w:right="85"/>
              <w:jc w:val="right"/>
            </w:pPr>
          </w:p>
        </w:tc>
        <w:tc>
          <w:tcPr>
            <w:tcW w:w="450" w:type="dxa"/>
            <w:tcBorders>
              <w:left w:val="single" w:sz="6" w:space="0" w:color="000000"/>
            </w:tcBorders>
            <w:shd w:val="clear" w:color="auto" w:fill="auto"/>
            <w:vAlign w:val="bottom"/>
          </w:tcPr>
          <w:p w14:paraId="29A8F9BA" w14:textId="77777777" w:rsidR="001B0FE4" w:rsidRPr="00853565" w:rsidRDefault="001B0FE4" w:rsidP="005877FE">
            <w:pPr>
              <w:snapToGrid w:val="0"/>
              <w:spacing w:before="80" w:line="160" w:lineRule="exact"/>
              <w:ind w:right="85"/>
              <w:jc w:val="right"/>
            </w:pPr>
          </w:p>
        </w:tc>
        <w:tc>
          <w:tcPr>
            <w:tcW w:w="450" w:type="dxa"/>
            <w:tcBorders>
              <w:left w:val="single" w:sz="6" w:space="0" w:color="000000"/>
            </w:tcBorders>
            <w:shd w:val="clear" w:color="auto" w:fill="auto"/>
            <w:vAlign w:val="bottom"/>
          </w:tcPr>
          <w:p w14:paraId="5281110A" w14:textId="77777777" w:rsidR="001B0FE4" w:rsidRPr="00853565" w:rsidRDefault="001B0FE4" w:rsidP="005877FE">
            <w:pPr>
              <w:snapToGrid w:val="0"/>
              <w:spacing w:before="80" w:line="160" w:lineRule="exact"/>
              <w:ind w:right="85"/>
              <w:jc w:val="right"/>
            </w:pPr>
          </w:p>
        </w:tc>
        <w:tc>
          <w:tcPr>
            <w:tcW w:w="451" w:type="dxa"/>
            <w:tcBorders>
              <w:left w:val="single" w:sz="6" w:space="0" w:color="000000"/>
            </w:tcBorders>
            <w:shd w:val="clear" w:color="auto" w:fill="auto"/>
            <w:vAlign w:val="bottom"/>
          </w:tcPr>
          <w:p w14:paraId="3C778D84" w14:textId="77777777" w:rsidR="001B0FE4" w:rsidRPr="00853565" w:rsidRDefault="001B0FE4" w:rsidP="004A46B9">
            <w:pPr>
              <w:snapToGrid w:val="0"/>
              <w:spacing w:before="80" w:line="160" w:lineRule="exact"/>
              <w:ind w:right="85"/>
              <w:jc w:val="right"/>
            </w:pPr>
          </w:p>
        </w:tc>
        <w:tc>
          <w:tcPr>
            <w:tcW w:w="450" w:type="dxa"/>
            <w:tcBorders>
              <w:left w:val="single" w:sz="6" w:space="0" w:color="000000"/>
            </w:tcBorders>
            <w:shd w:val="clear" w:color="auto" w:fill="auto"/>
            <w:vAlign w:val="bottom"/>
          </w:tcPr>
          <w:p w14:paraId="517CD579" w14:textId="77777777" w:rsidR="001B0FE4" w:rsidRPr="00853565" w:rsidRDefault="001B0FE4" w:rsidP="004A46B9">
            <w:pPr>
              <w:snapToGrid w:val="0"/>
              <w:spacing w:before="80" w:line="160" w:lineRule="exact"/>
              <w:ind w:right="85"/>
              <w:jc w:val="right"/>
            </w:pPr>
          </w:p>
        </w:tc>
        <w:tc>
          <w:tcPr>
            <w:tcW w:w="450" w:type="dxa"/>
            <w:tcBorders>
              <w:left w:val="single" w:sz="6" w:space="0" w:color="000000"/>
            </w:tcBorders>
            <w:shd w:val="clear" w:color="auto" w:fill="auto"/>
            <w:vAlign w:val="bottom"/>
          </w:tcPr>
          <w:p w14:paraId="3D16589A" w14:textId="77777777" w:rsidR="001B0FE4" w:rsidRPr="00853565" w:rsidRDefault="001B0FE4" w:rsidP="005877FE">
            <w:pPr>
              <w:snapToGrid w:val="0"/>
              <w:spacing w:before="80" w:line="160" w:lineRule="exact"/>
              <w:ind w:right="85"/>
              <w:jc w:val="right"/>
            </w:pPr>
          </w:p>
        </w:tc>
        <w:tc>
          <w:tcPr>
            <w:tcW w:w="450" w:type="dxa"/>
            <w:tcBorders>
              <w:left w:val="single" w:sz="6" w:space="0" w:color="000000"/>
            </w:tcBorders>
            <w:shd w:val="clear" w:color="auto" w:fill="auto"/>
            <w:vAlign w:val="bottom"/>
          </w:tcPr>
          <w:p w14:paraId="1D51D707" w14:textId="77777777" w:rsidR="001B0FE4" w:rsidRPr="00853565" w:rsidRDefault="001B0FE4" w:rsidP="005877FE">
            <w:pPr>
              <w:snapToGrid w:val="0"/>
              <w:spacing w:before="80" w:line="160" w:lineRule="exact"/>
              <w:ind w:right="85"/>
              <w:jc w:val="right"/>
            </w:pPr>
          </w:p>
        </w:tc>
        <w:tc>
          <w:tcPr>
            <w:tcW w:w="451" w:type="dxa"/>
            <w:tcBorders>
              <w:left w:val="single" w:sz="6" w:space="0" w:color="000000"/>
            </w:tcBorders>
            <w:shd w:val="clear" w:color="auto" w:fill="auto"/>
            <w:vAlign w:val="bottom"/>
          </w:tcPr>
          <w:p w14:paraId="67B2DB2B" w14:textId="77777777" w:rsidR="001B0FE4" w:rsidRPr="00853565" w:rsidRDefault="001B0FE4" w:rsidP="004A46B9">
            <w:pPr>
              <w:snapToGrid w:val="0"/>
              <w:spacing w:before="80" w:line="160" w:lineRule="exact"/>
              <w:ind w:right="85"/>
              <w:jc w:val="right"/>
            </w:pPr>
          </w:p>
        </w:tc>
        <w:tc>
          <w:tcPr>
            <w:tcW w:w="450" w:type="dxa"/>
            <w:tcBorders>
              <w:left w:val="single" w:sz="6" w:space="0" w:color="000000"/>
            </w:tcBorders>
            <w:shd w:val="clear" w:color="auto" w:fill="auto"/>
            <w:vAlign w:val="bottom"/>
          </w:tcPr>
          <w:p w14:paraId="538EE03B" w14:textId="77777777" w:rsidR="001B0FE4" w:rsidRPr="00853565" w:rsidRDefault="001B0FE4" w:rsidP="004A46B9">
            <w:pPr>
              <w:snapToGrid w:val="0"/>
              <w:spacing w:before="80" w:line="160" w:lineRule="exact"/>
              <w:ind w:right="85"/>
              <w:jc w:val="right"/>
            </w:pPr>
          </w:p>
        </w:tc>
        <w:tc>
          <w:tcPr>
            <w:tcW w:w="450" w:type="dxa"/>
            <w:tcBorders>
              <w:left w:val="single" w:sz="6" w:space="0" w:color="000000"/>
            </w:tcBorders>
            <w:shd w:val="clear" w:color="auto" w:fill="auto"/>
            <w:vAlign w:val="bottom"/>
          </w:tcPr>
          <w:p w14:paraId="2B3D0895" w14:textId="77777777" w:rsidR="001B0FE4" w:rsidRPr="00853565" w:rsidRDefault="001B0FE4" w:rsidP="005877FE">
            <w:pPr>
              <w:snapToGrid w:val="0"/>
              <w:spacing w:before="80" w:line="160" w:lineRule="exact"/>
              <w:ind w:right="85"/>
              <w:jc w:val="right"/>
            </w:pPr>
          </w:p>
        </w:tc>
        <w:tc>
          <w:tcPr>
            <w:tcW w:w="450" w:type="dxa"/>
            <w:tcBorders>
              <w:left w:val="single" w:sz="6" w:space="0" w:color="000000"/>
            </w:tcBorders>
            <w:shd w:val="clear" w:color="auto" w:fill="auto"/>
            <w:vAlign w:val="bottom"/>
          </w:tcPr>
          <w:p w14:paraId="5F7F0B1A" w14:textId="77777777" w:rsidR="001B0FE4" w:rsidRPr="00853565" w:rsidRDefault="001B0FE4" w:rsidP="005877FE">
            <w:pPr>
              <w:snapToGrid w:val="0"/>
              <w:spacing w:before="80" w:line="160" w:lineRule="exact"/>
              <w:ind w:right="85"/>
              <w:jc w:val="right"/>
            </w:pPr>
          </w:p>
        </w:tc>
        <w:tc>
          <w:tcPr>
            <w:tcW w:w="451" w:type="dxa"/>
            <w:tcBorders>
              <w:left w:val="single" w:sz="6" w:space="0" w:color="000000"/>
            </w:tcBorders>
            <w:shd w:val="clear" w:color="auto" w:fill="auto"/>
            <w:vAlign w:val="bottom"/>
          </w:tcPr>
          <w:p w14:paraId="27D9CF85" w14:textId="77777777" w:rsidR="001B0FE4" w:rsidRPr="00853565" w:rsidRDefault="001B0FE4" w:rsidP="004A46B9">
            <w:pPr>
              <w:snapToGrid w:val="0"/>
              <w:spacing w:before="80" w:line="160" w:lineRule="exact"/>
              <w:ind w:right="85"/>
              <w:jc w:val="right"/>
            </w:pPr>
          </w:p>
        </w:tc>
        <w:tc>
          <w:tcPr>
            <w:tcW w:w="2259" w:type="dxa"/>
            <w:tcBorders>
              <w:left w:val="single" w:sz="6" w:space="0" w:color="000000"/>
            </w:tcBorders>
            <w:shd w:val="clear" w:color="auto" w:fill="auto"/>
            <w:vAlign w:val="bottom"/>
          </w:tcPr>
          <w:p w14:paraId="69FAEA72" w14:textId="77777777" w:rsidR="001B0FE4" w:rsidRPr="00853565" w:rsidRDefault="001B0FE4">
            <w:pPr>
              <w:pStyle w:val="01-golovka"/>
              <w:widowControl/>
              <w:spacing w:after="0" w:line="160" w:lineRule="exact"/>
              <w:ind w:left="57"/>
              <w:jc w:val="left"/>
              <w:rPr>
                <w:rFonts w:ascii="Arial" w:hAnsi="Arial" w:cs="Arial"/>
                <w:i/>
              </w:rPr>
            </w:pPr>
            <w:r w:rsidRPr="00853565">
              <w:rPr>
                <w:rFonts w:ascii="Arial" w:hAnsi="Arial" w:cs="Arial"/>
                <w:b/>
                <w:i/>
                <w:lang w:val="en-US"/>
              </w:rPr>
              <w:t>Other countries</w:t>
            </w:r>
          </w:p>
        </w:tc>
      </w:tr>
      <w:tr w:rsidR="00853565" w:rsidRPr="00853565" w14:paraId="57F14666" w14:textId="77777777">
        <w:trPr>
          <w:cantSplit/>
        </w:trPr>
        <w:tc>
          <w:tcPr>
            <w:tcW w:w="2260" w:type="dxa"/>
            <w:shd w:val="clear" w:color="auto" w:fill="auto"/>
            <w:vAlign w:val="bottom"/>
          </w:tcPr>
          <w:p w14:paraId="72D209A9" w14:textId="77777777" w:rsidR="001B0FE4" w:rsidRPr="00853565" w:rsidRDefault="001B0FE4">
            <w:pPr>
              <w:pStyle w:val="1a"/>
              <w:spacing w:before="80" w:line="160" w:lineRule="exact"/>
              <w:ind w:left="284"/>
              <w:rPr>
                <w:rFonts w:ascii="Arial" w:hAnsi="Arial" w:cs="Arial"/>
                <w:sz w:val="14"/>
                <w:szCs w:val="14"/>
              </w:rPr>
            </w:pPr>
            <w:r w:rsidRPr="00853565">
              <w:rPr>
                <w:rFonts w:ascii="Arial" w:hAnsi="Arial" w:cs="Arial"/>
                <w:sz w:val="14"/>
                <w:szCs w:val="14"/>
              </w:rPr>
              <w:t>из них:</w:t>
            </w:r>
          </w:p>
        </w:tc>
        <w:tc>
          <w:tcPr>
            <w:tcW w:w="450" w:type="dxa"/>
            <w:tcBorders>
              <w:left w:val="single" w:sz="6" w:space="0" w:color="000000"/>
            </w:tcBorders>
            <w:shd w:val="clear" w:color="auto" w:fill="auto"/>
            <w:vAlign w:val="bottom"/>
          </w:tcPr>
          <w:p w14:paraId="7EC98629" w14:textId="77777777" w:rsidR="001B0FE4" w:rsidRPr="00853565" w:rsidRDefault="001B0FE4" w:rsidP="004A46B9">
            <w:pPr>
              <w:snapToGrid w:val="0"/>
              <w:spacing w:before="80" w:line="160" w:lineRule="exact"/>
              <w:ind w:right="85"/>
              <w:jc w:val="right"/>
            </w:pPr>
          </w:p>
        </w:tc>
        <w:tc>
          <w:tcPr>
            <w:tcW w:w="450" w:type="dxa"/>
            <w:tcBorders>
              <w:left w:val="single" w:sz="6" w:space="0" w:color="000000"/>
            </w:tcBorders>
            <w:shd w:val="clear" w:color="auto" w:fill="auto"/>
            <w:vAlign w:val="bottom"/>
          </w:tcPr>
          <w:p w14:paraId="142CD725" w14:textId="77777777" w:rsidR="001B0FE4" w:rsidRPr="00853565" w:rsidRDefault="001B0FE4" w:rsidP="005877FE">
            <w:pPr>
              <w:snapToGrid w:val="0"/>
              <w:spacing w:before="80" w:line="160" w:lineRule="exact"/>
              <w:ind w:right="85"/>
              <w:jc w:val="right"/>
            </w:pPr>
          </w:p>
        </w:tc>
        <w:tc>
          <w:tcPr>
            <w:tcW w:w="450" w:type="dxa"/>
            <w:tcBorders>
              <w:left w:val="single" w:sz="6" w:space="0" w:color="000000"/>
            </w:tcBorders>
            <w:shd w:val="clear" w:color="auto" w:fill="auto"/>
            <w:vAlign w:val="bottom"/>
          </w:tcPr>
          <w:p w14:paraId="174670D9" w14:textId="77777777" w:rsidR="001B0FE4" w:rsidRPr="00853565" w:rsidRDefault="001B0FE4" w:rsidP="005877FE">
            <w:pPr>
              <w:snapToGrid w:val="0"/>
              <w:spacing w:before="80" w:line="160" w:lineRule="exact"/>
              <w:ind w:right="85"/>
              <w:jc w:val="right"/>
            </w:pPr>
          </w:p>
        </w:tc>
        <w:tc>
          <w:tcPr>
            <w:tcW w:w="451" w:type="dxa"/>
            <w:tcBorders>
              <w:left w:val="single" w:sz="6" w:space="0" w:color="000000"/>
            </w:tcBorders>
            <w:shd w:val="clear" w:color="auto" w:fill="auto"/>
            <w:vAlign w:val="bottom"/>
          </w:tcPr>
          <w:p w14:paraId="0463F679" w14:textId="77777777" w:rsidR="001B0FE4" w:rsidRPr="00853565" w:rsidRDefault="001B0FE4" w:rsidP="004A46B9">
            <w:pPr>
              <w:snapToGrid w:val="0"/>
              <w:spacing w:before="80" w:line="160" w:lineRule="exact"/>
              <w:ind w:right="85"/>
              <w:jc w:val="right"/>
            </w:pPr>
          </w:p>
        </w:tc>
        <w:tc>
          <w:tcPr>
            <w:tcW w:w="450" w:type="dxa"/>
            <w:tcBorders>
              <w:left w:val="single" w:sz="6" w:space="0" w:color="000000"/>
            </w:tcBorders>
            <w:shd w:val="clear" w:color="auto" w:fill="auto"/>
            <w:vAlign w:val="bottom"/>
          </w:tcPr>
          <w:p w14:paraId="09F337EF" w14:textId="77777777" w:rsidR="001B0FE4" w:rsidRPr="00853565" w:rsidRDefault="001B0FE4" w:rsidP="004A46B9">
            <w:pPr>
              <w:snapToGrid w:val="0"/>
              <w:spacing w:before="80" w:line="160" w:lineRule="exact"/>
              <w:ind w:right="85"/>
              <w:jc w:val="right"/>
            </w:pPr>
          </w:p>
        </w:tc>
        <w:tc>
          <w:tcPr>
            <w:tcW w:w="450" w:type="dxa"/>
            <w:tcBorders>
              <w:left w:val="single" w:sz="6" w:space="0" w:color="000000"/>
            </w:tcBorders>
            <w:shd w:val="clear" w:color="auto" w:fill="auto"/>
            <w:vAlign w:val="bottom"/>
          </w:tcPr>
          <w:p w14:paraId="52B5733C" w14:textId="77777777" w:rsidR="001B0FE4" w:rsidRPr="00853565" w:rsidRDefault="001B0FE4" w:rsidP="005877FE">
            <w:pPr>
              <w:snapToGrid w:val="0"/>
              <w:spacing w:before="80" w:line="160" w:lineRule="exact"/>
              <w:ind w:right="85"/>
              <w:jc w:val="right"/>
            </w:pPr>
          </w:p>
        </w:tc>
        <w:tc>
          <w:tcPr>
            <w:tcW w:w="450" w:type="dxa"/>
            <w:tcBorders>
              <w:left w:val="single" w:sz="6" w:space="0" w:color="000000"/>
            </w:tcBorders>
            <w:shd w:val="clear" w:color="auto" w:fill="auto"/>
            <w:vAlign w:val="bottom"/>
          </w:tcPr>
          <w:p w14:paraId="1612B378" w14:textId="77777777" w:rsidR="001B0FE4" w:rsidRPr="00853565" w:rsidRDefault="001B0FE4" w:rsidP="005877FE">
            <w:pPr>
              <w:snapToGrid w:val="0"/>
              <w:spacing w:before="80" w:line="160" w:lineRule="exact"/>
              <w:ind w:right="85"/>
              <w:jc w:val="right"/>
            </w:pPr>
          </w:p>
        </w:tc>
        <w:tc>
          <w:tcPr>
            <w:tcW w:w="451" w:type="dxa"/>
            <w:tcBorders>
              <w:left w:val="single" w:sz="6" w:space="0" w:color="000000"/>
            </w:tcBorders>
            <w:shd w:val="clear" w:color="auto" w:fill="auto"/>
            <w:vAlign w:val="bottom"/>
          </w:tcPr>
          <w:p w14:paraId="667BC0EF" w14:textId="77777777" w:rsidR="001B0FE4" w:rsidRPr="00853565" w:rsidRDefault="001B0FE4" w:rsidP="004A46B9">
            <w:pPr>
              <w:snapToGrid w:val="0"/>
              <w:spacing w:before="80" w:line="160" w:lineRule="exact"/>
              <w:ind w:right="85"/>
              <w:jc w:val="right"/>
            </w:pPr>
          </w:p>
        </w:tc>
        <w:tc>
          <w:tcPr>
            <w:tcW w:w="450" w:type="dxa"/>
            <w:tcBorders>
              <w:left w:val="single" w:sz="6" w:space="0" w:color="000000"/>
            </w:tcBorders>
            <w:shd w:val="clear" w:color="auto" w:fill="auto"/>
            <w:vAlign w:val="bottom"/>
          </w:tcPr>
          <w:p w14:paraId="34A56F76" w14:textId="77777777" w:rsidR="001B0FE4" w:rsidRPr="00853565" w:rsidRDefault="001B0FE4" w:rsidP="004A46B9">
            <w:pPr>
              <w:snapToGrid w:val="0"/>
              <w:spacing w:before="80" w:line="160" w:lineRule="exact"/>
              <w:ind w:right="85"/>
              <w:jc w:val="right"/>
            </w:pPr>
          </w:p>
        </w:tc>
        <w:tc>
          <w:tcPr>
            <w:tcW w:w="450" w:type="dxa"/>
            <w:tcBorders>
              <w:left w:val="single" w:sz="6" w:space="0" w:color="000000"/>
            </w:tcBorders>
            <w:shd w:val="clear" w:color="auto" w:fill="auto"/>
            <w:vAlign w:val="bottom"/>
          </w:tcPr>
          <w:p w14:paraId="49B1C527" w14:textId="77777777" w:rsidR="001B0FE4" w:rsidRPr="00853565" w:rsidRDefault="001B0FE4" w:rsidP="005877FE">
            <w:pPr>
              <w:snapToGrid w:val="0"/>
              <w:spacing w:before="80" w:line="160" w:lineRule="exact"/>
              <w:ind w:right="85"/>
              <w:jc w:val="right"/>
            </w:pPr>
          </w:p>
        </w:tc>
        <w:tc>
          <w:tcPr>
            <w:tcW w:w="450" w:type="dxa"/>
            <w:tcBorders>
              <w:left w:val="single" w:sz="6" w:space="0" w:color="000000"/>
            </w:tcBorders>
            <w:shd w:val="clear" w:color="auto" w:fill="auto"/>
            <w:vAlign w:val="bottom"/>
          </w:tcPr>
          <w:p w14:paraId="43E5475A" w14:textId="77777777" w:rsidR="001B0FE4" w:rsidRPr="00853565" w:rsidRDefault="001B0FE4" w:rsidP="005877FE">
            <w:pPr>
              <w:snapToGrid w:val="0"/>
              <w:spacing w:before="80" w:line="160" w:lineRule="exact"/>
              <w:ind w:right="85"/>
              <w:jc w:val="right"/>
            </w:pPr>
          </w:p>
        </w:tc>
        <w:tc>
          <w:tcPr>
            <w:tcW w:w="451" w:type="dxa"/>
            <w:tcBorders>
              <w:left w:val="single" w:sz="6" w:space="0" w:color="000000"/>
            </w:tcBorders>
            <w:shd w:val="clear" w:color="auto" w:fill="auto"/>
            <w:vAlign w:val="bottom"/>
          </w:tcPr>
          <w:p w14:paraId="4DEF2DE6" w14:textId="77777777" w:rsidR="001B0FE4" w:rsidRPr="00853565" w:rsidRDefault="001B0FE4" w:rsidP="004A46B9">
            <w:pPr>
              <w:snapToGrid w:val="0"/>
              <w:spacing w:before="80" w:line="160" w:lineRule="exact"/>
              <w:ind w:right="85"/>
              <w:jc w:val="right"/>
            </w:pPr>
          </w:p>
        </w:tc>
        <w:tc>
          <w:tcPr>
            <w:tcW w:w="2259" w:type="dxa"/>
            <w:tcBorders>
              <w:left w:val="single" w:sz="6" w:space="0" w:color="000000"/>
            </w:tcBorders>
            <w:shd w:val="clear" w:color="auto" w:fill="auto"/>
            <w:vAlign w:val="bottom"/>
          </w:tcPr>
          <w:p w14:paraId="6BC0A11A" w14:textId="77777777" w:rsidR="001B0FE4" w:rsidRPr="00853565" w:rsidRDefault="001B0FE4">
            <w:pPr>
              <w:pStyle w:val="01-golovka"/>
              <w:widowControl/>
              <w:spacing w:after="0" w:line="160" w:lineRule="exact"/>
              <w:ind w:left="284"/>
              <w:jc w:val="left"/>
              <w:rPr>
                <w:rFonts w:ascii="Arial" w:hAnsi="Arial" w:cs="Arial"/>
                <w:i/>
              </w:rPr>
            </w:pPr>
            <w:r w:rsidRPr="00853565">
              <w:rPr>
                <w:rFonts w:ascii="Arial" w:hAnsi="Arial" w:cs="Arial"/>
                <w:bCs/>
                <w:i/>
                <w:lang w:val="en-US"/>
              </w:rPr>
              <w:t>of which</w:t>
            </w:r>
            <w:r w:rsidRPr="00853565">
              <w:rPr>
                <w:rFonts w:ascii="Arial" w:hAnsi="Arial" w:cs="Arial"/>
                <w:i/>
              </w:rPr>
              <w:t>:</w:t>
            </w:r>
          </w:p>
        </w:tc>
      </w:tr>
      <w:tr w:rsidR="00853565" w:rsidRPr="00853565" w14:paraId="3DC2FDB6" w14:textId="77777777">
        <w:trPr>
          <w:cantSplit/>
        </w:trPr>
        <w:tc>
          <w:tcPr>
            <w:tcW w:w="2260" w:type="dxa"/>
            <w:shd w:val="clear" w:color="auto" w:fill="auto"/>
            <w:vAlign w:val="bottom"/>
          </w:tcPr>
          <w:p w14:paraId="5E269CE1" w14:textId="77777777" w:rsidR="001B0FE4" w:rsidRPr="00853565" w:rsidRDefault="001B0FE4">
            <w:pPr>
              <w:spacing w:before="80" w:line="160" w:lineRule="exact"/>
              <w:ind w:left="113"/>
            </w:pPr>
            <w:r w:rsidRPr="00853565">
              <w:t>Австралия</w:t>
            </w:r>
          </w:p>
        </w:tc>
        <w:tc>
          <w:tcPr>
            <w:tcW w:w="450" w:type="dxa"/>
            <w:tcBorders>
              <w:left w:val="single" w:sz="6" w:space="0" w:color="000000"/>
            </w:tcBorders>
            <w:shd w:val="clear" w:color="auto" w:fill="auto"/>
            <w:vAlign w:val="bottom"/>
          </w:tcPr>
          <w:p w14:paraId="0A5D5E2D" w14:textId="11E702D5" w:rsidR="001B0FE4" w:rsidRPr="00853565" w:rsidRDefault="001B0FE4" w:rsidP="004A46B9">
            <w:pPr>
              <w:snapToGrid w:val="0"/>
              <w:spacing w:before="80" w:line="160" w:lineRule="exact"/>
              <w:ind w:right="85"/>
              <w:jc w:val="right"/>
            </w:pPr>
            <w:r w:rsidRPr="00853565">
              <w:t>13,8</w:t>
            </w:r>
          </w:p>
        </w:tc>
        <w:tc>
          <w:tcPr>
            <w:tcW w:w="450" w:type="dxa"/>
            <w:tcBorders>
              <w:left w:val="single" w:sz="6" w:space="0" w:color="000000"/>
            </w:tcBorders>
            <w:shd w:val="clear" w:color="auto" w:fill="auto"/>
            <w:vAlign w:val="bottom"/>
          </w:tcPr>
          <w:p w14:paraId="3AF2902E" w14:textId="324A1FE3" w:rsidR="001B0FE4" w:rsidRPr="00853565" w:rsidRDefault="001B0FE4" w:rsidP="005877FE">
            <w:pPr>
              <w:snapToGrid w:val="0"/>
              <w:spacing w:before="80" w:line="160" w:lineRule="exact"/>
              <w:ind w:right="85"/>
              <w:jc w:val="right"/>
            </w:pPr>
            <w:r w:rsidRPr="00853565">
              <w:t>12,6</w:t>
            </w:r>
          </w:p>
        </w:tc>
        <w:tc>
          <w:tcPr>
            <w:tcW w:w="450" w:type="dxa"/>
            <w:tcBorders>
              <w:left w:val="single" w:sz="6" w:space="0" w:color="000000"/>
            </w:tcBorders>
            <w:shd w:val="clear" w:color="auto" w:fill="auto"/>
            <w:vAlign w:val="bottom"/>
          </w:tcPr>
          <w:p w14:paraId="06921885" w14:textId="4553C894" w:rsidR="001B0FE4" w:rsidRPr="00853565" w:rsidRDefault="001B0FE4" w:rsidP="005877FE">
            <w:pPr>
              <w:snapToGrid w:val="0"/>
              <w:spacing w:before="80" w:line="160" w:lineRule="exact"/>
              <w:ind w:right="85"/>
              <w:jc w:val="right"/>
            </w:pPr>
            <w:r w:rsidRPr="00853565">
              <w:t>12,1</w:t>
            </w:r>
          </w:p>
        </w:tc>
        <w:tc>
          <w:tcPr>
            <w:tcW w:w="451" w:type="dxa"/>
            <w:tcBorders>
              <w:left w:val="single" w:sz="6" w:space="0" w:color="000000"/>
            </w:tcBorders>
            <w:shd w:val="clear" w:color="auto" w:fill="auto"/>
            <w:vAlign w:val="bottom"/>
          </w:tcPr>
          <w:p w14:paraId="2DC357B2" w14:textId="3A42AD35" w:rsidR="001B0FE4" w:rsidRPr="00853565" w:rsidRDefault="001B0FE4" w:rsidP="004A46B9">
            <w:pPr>
              <w:snapToGrid w:val="0"/>
              <w:spacing w:before="80" w:line="160" w:lineRule="exact"/>
              <w:ind w:right="85"/>
              <w:jc w:val="right"/>
            </w:pPr>
            <w:r w:rsidRPr="00853565">
              <w:t>…</w:t>
            </w:r>
          </w:p>
        </w:tc>
        <w:tc>
          <w:tcPr>
            <w:tcW w:w="450" w:type="dxa"/>
            <w:tcBorders>
              <w:left w:val="single" w:sz="6" w:space="0" w:color="000000"/>
            </w:tcBorders>
            <w:shd w:val="clear" w:color="auto" w:fill="auto"/>
            <w:vAlign w:val="bottom"/>
          </w:tcPr>
          <w:p w14:paraId="3A08160A" w14:textId="12ADA013" w:rsidR="001B0FE4" w:rsidRPr="00853565" w:rsidRDefault="001B0FE4" w:rsidP="004A46B9">
            <w:pPr>
              <w:snapToGrid w:val="0"/>
              <w:spacing w:before="80" w:line="160" w:lineRule="exact"/>
              <w:ind w:right="85"/>
              <w:jc w:val="right"/>
            </w:pPr>
            <w:r w:rsidRPr="00853565">
              <w:t>6,5</w:t>
            </w:r>
          </w:p>
        </w:tc>
        <w:tc>
          <w:tcPr>
            <w:tcW w:w="450" w:type="dxa"/>
            <w:tcBorders>
              <w:left w:val="single" w:sz="6" w:space="0" w:color="000000"/>
            </w:tcBorders>
            <w:shd w:val="clear" w:color="auto" w:fill="auto"/>
            <w:vAlign w:val="bottom"/>
          </w:tcPr>
          <w:p w14:paraId="63425752" w14:textId="7A321D6E" w:rsidR="001B0FE4" w:rsidRPr="00853565" w:rsidRDefault="001B0FE4" w:rsidP="005877FE">
            <w:pPr>
              <w:snapToGrid w:val="0"/>
              <w:spacing w:before="80" w:line="160" w:lineRule="exact"/>
              <w:ind w:right="85"/>
              <w:jc w:val="right"/>
            </w:pPr>
            <w:r w:rsidRPr="00853565">
              <w:t>6,3</w:t>
            </w:r>
          </w:p>
        </w:tc>
        <w:tc>
          <w:tcPr>
            <w:tcW w:w="450" w:type="dxa"/>
            <w:tcBorders>
              <w:left w:val="single" w:sz="6" w:space="0" w:color="000000"/>
            </w:tcBorders>
            <w:shd w:val="clear" w:color="auto" w:fill="auto"/>
            <w:vAlign w:val="bottom"/>
          </w:tcPr>
          <w:p w14:paraId="031CCEE4" w14:textId="67F31996" w:rsidR="001B0FE4" w:rsidRPr="00853565" w:rsidRDefault="001B0FE4" w:rsidP="005877FE">
            <w:pPr>
              <w:snapToGrid w:val="0"/>
              <w:spacing w:before="80" w:line="160" w:lineRule="exact"/>
              <w:ind w:right="85"/>
              <w:jc w:val="right"/>
            </w:pPr>
            <w:r w:rsidRPr="00853565">
              <w:t>6,7</w:t>
            </w:r>
          </w:p>
        </w:tc>
        <w:tc>
          <w:tcPr>
            <w:tcW w:w="451" w:type="dxa"/>
            <w:tcBorders>
              <w:left w:val="single" w:sz="6" w:space="0" w:color="000000"/>
            </w:tcBorders>
            <w:shd w:val="clear" w:color="auto" w:fill="auto"/>
            <w:vAlign w:val="bottom"/>
          </w:tcPr>
          <w:p w14:paraId="0339BC1A" w14:textId="74298C65" w:rsidR="001B0FE4" w:rsidRPr="00853565" w:rsidRDefault="001B0FE4" w:rsidP="004A46B9">
            <w:pPr>
              <w:snapToGrid w:val="0"/>
              <w:spacing w:before="80" w:line="160" w:lineRule="exact"/>
              <w:ind w:right="85"/>
              <w:jc w:val="right"/>
            </w:pPr>
            <w:r w:rsidRPr="00853565">
              <w:t>…</w:t>
            </w:r>
          </w:p>
        </w:tc>
        <w:tc>
          <w:tcPr>
            <w:tcW w:w="450" w:type="dxa"/>
            <w:tcBorders>
              <w:left w:val="single" w:sz="6" w:space="0" w:color="000000"/>
            </w:tcBorders>
            <w:shd w:val="clear" w:color="auto" w:fill="auto"/>
            <w:vAlign w:val="bottom"/>
          </w:tcPr>
          <w:p w14:paraId="58F1D88F" w14:textId="75409697" w:rsidR="001B0FE4" w:rsidRPr="00853565" w:rsidRDefault="001B0FE4" w:rsidP="004A46B9">
            <w:pPr>
              <w:snapToGrid w:val="0"/>
              <w:spacing w:before="80" w:line="160" w:lineRule="exact"/>
              <w:ind w:right="85"/>
              <w:jc w:val="right"/>
            </w:pPr>
            <w:r w:rsidRPr="00853565">
              <w:t>7,3</w:t>
            </w:r>
          </w:p>
        </w:tc>
        <w:tc>
          <w:tcPr>
            <w:tcW w:w="450" w:type="dxa"/>
            <w:tcBorders>
              <w:left w:val="single" w:sz="6" w:space="0" w:color="000000"/>
            </w:tcBorders>
            <w:shd w:val="clear" w:color="auto" w:fill="auto"/>
            <w:vAlign w:val="bottom"/>
          </w:tcPr>
          <w:p w14:paraId="510DCFBE" w14:textId="673DEC82" w:rsidR="001B0FE4" w:rsidRPr="00853565" w:rsidRDefault="001B0FE4" w:rsidP="005877FE">
            <w:pPr>
              <w:snapToGrid w:val="0"/>
              <w:spacing w:before="80" w:line="160" w:lineRule="exact"/>
              <w:ind w:right="85"/>
              <w:jc w:val="right"/>
            </w:pPr>
            <w:r w:rsidRPr="00853565">
              <w:t>6,3</w:t>
            </w:r>
          </w:p>
        </w:tc>
        <w:tc>
          <w:tcPr>
            <w:tcW w:w="450" w:type="dxa"/>
            <w:tcBorders>
              <w:left w:val="single" w:sz="6" w:space="0" w:color="000000"/>
            </w:tcBorders>
            <w:shd w:val="clear" w:color="auto" w:fill="auto"/>
            <w:vAlign w:val="bottom"/>
          </w:tcPr>
          <w:p w14:paraId="19E79081" w14:textId="1F6012AA" w:rsidR="001B0FE4" w:rsidRPr="00853565" w:rsidRDefault="001B0FE4" w:rsidP="005877FE">
            <w:pPr>
              <w:snapToGrid w:val="0"/>
              <w:spacing w:before="80" w:line="160" w:lineRule="exact"/>
              <w:ind w:right="85"/>
              <w:jc w:val="right"/>
            </w:pPr>
            <w:r w:rsidRPr="00853565">
              <w:t>5,4</w:t>
            </w:r>
          </w:p>
        </w:tc>
        <w:tc>
          <w:tcPr>
            <w:tcW w:w="451" w:type="dxa"/>
            <w:tcBorders>
              <w:left w:val="single" w:sz="6" w:space="0" w:color="000000"/>
            </w:tcBorders>
            <w:shd w:val="clear" w:color="auto" w:fill="auto"/>
            <w:vAlign w:val="bottom"/>
          </w:tcPr>
          <w:p w14:paraId="639F6E97" w14:textId="43B8D9C7" w:rsidR="001B0FE4" w:rsidRPr="00853565" w:rsidRDefault="001B0FE4" w:rsidP="004A46B9">
            <w:pPr>
              <w:snapToGrid w:val="0"/>
              <w:spacing w:before="80" w:line="160" w:lineRule="exact"/>
              <w:ind w:right="85"/>
              <w:jc w:val="right"/>
            </w:pPr>
            <w:r w:rsidRPr="00853565">
              <w:t>…</w:t>
            </w:r>
          </w:p>
        </w:tc>
        <w:tc>
          <w:tcPr>
            <w:tcW w:w="2259" w:type="dxa"/>
            <w:tcBorders>
              <w:left w:val="single" w:sz="6" w:space="0" w:color="000000"/>
            </w:tcBorders>
            <w:shd w:val="clear" w:color="auto" w:fill="auto"/>
            <w:vAlign w:val="bottom"/>
          </w:tcPr>
          <w:p w14:paraId="76628CDD" w14:textId="77777777" w:rsidR="001B0FE4" w:rsidRPr="00853565" w:rsidRDefault="001B0FE4">
            <w:pPr>
              <w:spacing w:before="80" w:line="160" w:lineRule="exact"/>
              <w:ind w:left="170"/>
              <w:rPr>
                <w:i/>
              </w:rPr>
            </w:pPr>
            <w:r w:rsidRPr="00853565">
              <w:rPr>
                <w:i/>
              </w:rPr>
              <w:t>Australia</w:t>
            </w:r>
          </w:p>
        </w:tc>
      </w:tr>
      <w:tr w:rsidR="00853565" w:rsidRPr="00853565" w14:paraId="78DC56F7" w14:textId="77777777">
        <w:trPr>
          <w:cantSplit/>
        </w:trPr>
        <w:tc>
          <w:tcPr>
            <w:tcW w:w="2260" w:type="dxa"/>
            <w:shd w:val="clear" w:color="auto" w:fill="auto"/>
            <w:vAlign w:val="bottom"/>
          </w:tcPr>
          <w:p w14:paraId="7C8BF9AB" w14:textId="77777777" w:rsidR="001B0FE4" w:rsidRPr="00853565" w:rsidRDefault="001B0FE4">
            <w:pPr>
              <w:spacing w:before="80" w:line="160" w:lineRule="exact"/>
              <w:ind w:left="113"/>
            </w:pPr>
            <w:r w:rsidRPr="00853565">
              <w:t>Аргентина</w:t>
            </w:r>
          </w:p>
        </w:tc>
        <w:tc>
          <w:tcPr>
            <w:tcW w:w="450" w:type="dxa"/>
            <w:tcBorders>
              <w:left w:val="single" w:sz="6" w:space="0" w:color="000000"/>
            </w:tcBorders>
            <w:shd w:val="clear" w:color="auto" w:fill="auto"/>
            <w:vAlign w:val="bottom"/>
          </w:tcPr>
          <w:p w14:paraId="20F60B0F" w14:textId="57B46694" w:rsidR="001B0FE4" w:rsidRPr="00853565" w:rsidRDefault="001B0FE4" w:rsidP="004A46B9">
            <w:pPr>
              <w:snapToGrid w:val="0"/>
              <w:spacing w:before="80" w:line="160" w:lineRule="exact"/>
              <w:ind w:right="85"/>
              <w:jc w:val="right"/>
            </w:pPr>
            <w:r w:rsidRPr="00853565">
              <w:t>18,5</w:t>
            </w:r>
          </w:p>
        </w:tc>
        <w:tc>
          <w:tcPr>
            <w:tcW w:w="450" w:type="dxa"/>
            <w:tcBorders>
              <w:left w:val="single" w:sz="6" w:space="0" w:color="000000"/>
            </w:tcBorders>
            <w:shd w:val="clear" w:color="auto" w:fill="auto"/>
            <w:vAlign w:val="bottom"/>
          </w:tcPr>
          <w:p w14:paraId="1A1314B2" w14:textId="50FEDFCA" w:rsidR="001B0FE4" w:rsidRPr="00853565" w:rsidRDefault="001B0FE4" w:rsidP="005877FE">
            <w:pPr>
              <w:snapToGrid w:val="0"/>
              <w:spacing w:before="80" w:line="160" w:lineRule="exact"/>
              <w:ind w:right="85"/>
              <w:jc w:val="right"/>
            </w:pPr>
            <w:r w:rsidRPr="00853565">
              <w:t>15,4</w:t>
            </w:r>
          </w:p>
        </w:tc>
        <w:tc>
          <w:tcPr>
            <w:tcW w:w="450" w:type="dxa"/>
            <w:tcBorders>
              <w:left w:val="single" w:sz="6" w:space="0" w:color="000000"/>
            </w:tcBorders>
            <w:shd w:val="clear" w:color="auto" w:fill="auto"/>
            <w:vAlign w:val="bottom"/>
          </w:tcPr>
          <w:p w14:paraId="690DA6C3" w14:textId="0447B450" w:rsidR="001B0FE4" w:rsidRPr="00853565" w:rsidRDefault="001B0FE4" w:rsidP="005877FE">
            <w:pPr>
              <w:snapToGrid w:val="0"/>
              <w:spacing w:before="80" w:line="160" w:lineRule="exact"/>
              <w:ind w:right="85"/>
              <w:jc w:val="right"/>
            </w:pPr>
            <w:r w:rsidRPr="00853565">
              <w:t>13,9</w:t>
            </w:r>
          </w:p>
        </w:tc>
        <w:tc>
          <w:tcPr>
            <w:tcW w:w="451" w:type="dxa"/>
            <w:tcBorders>
              <w:left w:val="single" w:sz="6" w:space="0" w:color="000000"/>
            </w:tcBorders>
            <w:shd w:val="clear" w:color="auto" w:fill="auto"/>
            <w:vAlign w:val="bottom"/>
          </w:tcPr>
          <w:p w14:paraId="4BC36639" w14:textId="4DDD1EE1" w:rsidR="001B0FE4" w:rsidRPr="00853565" w:rsidRDefault="001B0FE4" w:rsidP="004A46B9">
            <w:pPr>
              <w:snapToGrid w:val="0"/>
              <w:spacing w:before="80" w:line="160" w:lineRule="exact"/>
              <w:ind w:right="85"/>
              <w:jc w:val="right"/>
            </w:pPr>
            <w:r w:rsidRPr="00853565">
              <w:t>…</w:t>
            </w:r>
          </w:p>
        </w:tc>
        <w:tc>
          <w:tcPr>
            <w:tcW w:w="450" w:type="dxa"/>
            <w:tcBorders>
              <w:left w:val="single" w:sz="6" w:space="0" w:color="000000"/>
            </w:tcBorders>
            <w:shd w:val="clear" w:color="auto" w:fill="auto"/>
            <w:vAlign w:val="bottom"/>
          </w:tcPr>
          <w:p w14:paraId="22357B51" w14:textId="277EA424" w:rsidR="001B0FE4" w:rsidRPr="00853565" w:rsidRDefault="001B0FE4" w:rsidP="004A46B9">
            <w:pPr>
              <w:snapToGrid w:val="0"/>
              <w:spacing w:before="80" w:line="160" w:lineRule="exact"/>
              <w:ind w:right="85"/>
              <w:jc w:val="right"/>
            </w:pPr>
            <w:r w:rsidRPr="00853565">
              <w:t>7,8</w:t>
            </w:r>
          </w:p>
        </w:tc>
        <w:tc>
          <w:tcPr>
            <w:tcW w:w="450" w:type="dxa"/>
            <w:tcBorders>
              <w:left w:val="single" w:sz="6" w:space="0" w:color="000000"/>
            </w:tcBorders>
            <w:shd w:val="clear" w:color="auto" w:fill="auto"/>
            <w:vAlign w:val="bottom"/>
          </w:tcPr>
          <w:p w14:paraId="78C88766" w14:textId="7E09B248" w:rsidR="001B0FE4" w:rsidRPr="00853565" w:rsidRDefault="001B0FE4" w:rsidP="005877FE">
            <w:pPr>
              <w:snapToGrid w:val="0"/>
              <w:spacing w:before="80" w:line="160" w:lineRule="exact"/>
              <w:ind w:right="85"/>
              <w:jc w:val="right"/>
            </w:pPr>
            <w:r w:rsidRPr="00853565">
              <w:t>7,6</w:t>
            </w:r>
          </w:p>
        </w:tc>
        <w:tc>
          <w:tcPr>
            <w:tcW w:w="450" w:type="dxa"/>
            <w:tcBorders>
              <w:left w:val="single" w:sz="6" w:space="0" w:color="000000"/>
            </w:tcBorders>
            <w:shd w:val="clear" w:color="auto" w:fill="auto"/>
            <w:vAlign w:val="bottom"/>
          </w:tcPr>
          <w:p w14:paraId="3FFF3E01" w14:textId="63FBBF09" w:rsidR="001B0FE4" w:rsidRPr="00853565" w:rsidRDefault="001B0FE4" w:rsidP="005877FE">
            <w:pPr>
              <w:snapToGrid w:val="0"/>
              <w:spacing w:before="80" w:line="160" w:lineRule="exact"/>
              <w:ind w:right="85"/>
              <w:jc w:val="right"/>
            </w:pPr>
            <w:r w:rsidRPr="00853565">
              <w:t>7,6</w:t>
            </w:r>
          </w:p>
        </w:tc>
        <w:tc>
          <w:tcPr>
            <w:tcW w:w="451" w:type="dxa"/>
            <w:tcBorders>
              <w:left w:val="single" w:sz="6" w:space="0" w:color="000000"/>
            </w:tcBorders>
            <w:shd w:val="clear" w:color="auto" w:fill="auto"/>
            <w:vAlign w:val="bottom"/>
          </w:tcPr>
          <w:p w14:paraId="3DFA8035" w14:textId="4BDCAA1D" w:rsidR="001B0FE4" w:rsidRPr="00853565" w:rsidRDefault="001B0FE4" w:rsidP="004A46B9">
            <w:pPr>
              <w:snapToGrid w:val="0"/>
              <w:spacing w:before="80" w:line="160" w:lineRule="exact"/>
              <w:ind w:right="85"/>
              <w:jc w:val="right"/>
            </w:pPr>
            <w:r w:rsidRPr="00853565">
              <w:t>…</w:t>
            </w:r>
          </w:p>
        </w:tc>
        <w:tc>
          <w:tcPr>
            <w:tcW w:w="450" w:type="dxa"/>
            <w:tcBorders>
              <w:left w:val="single" w:sz="6" w:space="0" w:color="000000"/>
            </w:tcBorders>
            <w:shd w:val="clear" w:color="auto" w:fill="auto"/>
            <w:vAlign w:val="bottom"/>
          </w:tcPr>
          <w:p w14:paraId="4E1554E8" w14:textId="4F2D85AA" w:rsidR="001B0FE4" w:rsidRPr="00853565" w:rsidRDefault="001B0FE4" w:rsidP="004A46B9">
            <w:pPr>
              <w:snapToGrid w:val="0"/>
              <w:spacing w:before="80" w:line="160" w:lineRule="exact"/>
              <w:ind w:right="85"/>
              <w:jc w:val="right"/>
            </w:pPr>
            <w:r w:rsidRPr="00853565">
              <w:t>10,7</w:t>
            </w:r>
          </w:p>
        </w:tc>
        <w:tc>
          <w:tcPr>
            <w:tcW w:w="450" w:type="dxa"/>
            <w:tcBorders>
              <w:left w:val="single" w:sz="6" w:space="0" w:color="000000"/>
            </w:tcBorders>
            <w:shd w:val="clear" w:color="auto" w:fill="auto"/>
            <w:vAlign w:val="bottom"/>
          </w:tcPr>
          <w:p w14:paraId="23673873" w14:textId="2B10BF15" w:rsidR="001B0FE4" w:rsidRPr="00853565" w:rsidRDefault="001B0FE4" w:rsidP="005877FE">
            <w:pPr>
              <w:snapToGrid w:val="0"/>
              <w:spacing w:before="80" w:line="160" w:lineRule="exact"/>
              <w:ind w:right="85"/>
              <w:jc w:val="right"/>
            </w:pPr>
            <w:r w:rsidRPr="00853565">
              <w:t>7,8</w:t>
            </w:r>
          </w:p>
        </w:tc>
        <w:tc>
          <w:tcPr>
            <w:tcW w:w="450" w:type="dxa"/>
            <w:tcBorders>
              <w:left w:val="single" w:sz="6" w:space="0" w:color="000000"/>
            </w:tcBorders>
            <w:shd w:val="clear" w:color="auto" w:fill="auto"/>
            <w:vAlign w:val="bottom"/>
          </w:tcPr>
          <w:p w14:paraId="49ED6A65" w14:textId="7984DA37" w:rsidR="001B0FE4" w:rsidRPr="00853565" w:rsidRDefault="001B0FE4" w:rsidP="005877FE">
            <w:pPr>
              <w:snapToGrid w:val="0"/>
              <w:spacing w:before="80" w:line="160" w:lineRule="exact"/>
              <w:ind w:right="85"/>
              <w:jc w:val="right"/>
            </w:pPr>
            <w:r w:rsidRPr="00853565">
              <w:t>6,3</w:t>
            </w:r>
          </w:p>
        </w:tc>
        <w:tc>
          <w:tcPr>
            <w:tcW w:w="451" w:type="dxa"/>
            <w:tcBorders>
              <w:left w:val="single" w:sz="6" w:space="0" w:color="000000"/>
            </w:tcBorders>
            <w:shd w:val="clear" w:color="auto" w:fill="auto"/>
            <w:vAlign w:val="bottom"/>
          </w:tcPr>
          <w:p w14:paraId="34177DA2" w14:textId="78B47C2B" w:rsidR="001B0FE4" w:rsidRPr="00853565" w:rsidRDefault="001B0FE4" w:rsidP="004A46B9">
            <w:pPr>
              <w:snapToGrid w:val="0"/>
              <w:spacing w:before="80" w:line="160" w:lineRule="exact"/>
              <w:ind w:right="85"/>
              <w:jc w:val="right"/>
            </w:pPr>
            <w:r w:rsidRPr="00853565">
              <w:t>…</w:t>
            </w:r>
          </w:p>
        </w:tc>
        <w:tc>
          <w:tcPr>
            <w:tcW w:w="2259" w:type="dxa"/>
            <w:tcBorders>
              <w:left w:val="single" w:sz="6" w:space="0" w:color="000000"/>
            </w:tcBorders>
            <w:shd w:val="clear" w:color="auto" w:fill="auto"/>
            <w:vAlign w:val="bottom"/>
          </w:tcPr>
          <w:p w14:paraId="043B7AA2" w14:textId="77777777" w:rsidR="001B0FE4" w:rsidRPr="00853565" w:rsidRDefault="001B0FE4">
            <w:pPr>
              <w:spacing w:before="80" w:line="160" w:lineRule="exact"/>
              <w:ind w:left="170"/>
              <w:rPr>
                <w:i/>
              </w:rPr>
            </w:pPr>
            <w:r w:rsidRPr="00853565">
              <w:rPr>
                <w:i/>
              </w:rPr>
              <w:t>Argentina</w:t>
            </w:r>
          </w:p>
        </w:tc>
      </w:tr>
      <w:tr w:rsidR="00853565" w:rsidRPr="00853565" w14:paraId="7BF4AFE9" w14:textId="77777777">
        <w:trPr>
          <w:cantSplit/>
        </w:trPr>
        <w:tc>
          <w:tcPr>
            <w:tcW w:w="2260" w:type="dxa"/>
            <w:shd w:val="clear" w:color="auto" w:fill="auto"/>
            <w:vAlign w:val="bottom"/>
          </w:tcPr>
          <w:p w14:paraId="380131D3" w14:textId="77777777" w:rsidR="001B0FE4" w:rsidRPr="00853565" w:rsidRDefault="001B0FE4">
            <w:pPr>
              <w:spacing w:before="80" w:line="160" w:lineRule="exact"/>
              <w:ind w:left="113"/>
            </w:pPr>
            <w:r w:rsidRPr="00853565">
              <w:t>Канада</w:t>
            </w:r>
          </w:p>
        </w:tc>
        <w:tc>
          <w:tcPr>
            <w:tcW w:w="450" w:type="dxa"/>
            <w:tcBorders>
              <w:left w:val="single" w:sz="6" w:space="0" w:color="000000"/>
            </w:tcBorders>
            <w:shd w:val="clear" w:color="auto" w:fill="auto"/>
            <w:vAlign w:val="bottom"/>
          </w:tcPr>
          <w:p w14:paraId="20E13B4E" w14:textId="5C69633A" w:rsidR="001B0FE4" w:rsidRPr="00853565" w:rsidRDefault="001B0FE4" w:rsidP="004A46B9">
            <w:pPr>
              <w:snapToGrid w:val="0"/>
              <w:spacing w:before="80" w:line="160" w:lineRule="exact"/>
              <w:ind w:right="85"/>
              <w:jc w:val="right"/>
            </w:pPr>
            <w:r w:rsidRPr="00853565">
              <w:t>11,1</w:t>
            </w:r>
          </w:p>
        </w:tc>
        <w:tc>
          <w:tcPr>
            <w:tcW w:w="450" w:type="dxa"/>
            <w:tcBorders>
              <w:left w:val="single" w:sz="6" w:space="0" w:color="000000"/>
            </w:tcBorders>
            <w:shd w:val="clear" w:color="auto" w:fill="auto"/>
            <w:vAlign w:val="bottom"/>
          </w:tcPr>
          <w:p w14:paraId="7BACD608" w14:textId="60402333" w:rsidR="001B0FE4" w:rsidRPr="00853565" w:rsidRDefault="001B0FE4" w:rsidP="005877FE">
            <w:pPr>
              <w:snapToGrid w:val="0"/>
              <w:spacing w:before="80" w:line="160" w:lineRule="exact"/>
              <w:ind w:right="85"/>
              <w:jc w:val="right"/>
            </w:pPr>
            <w:r w:rsidRPr="00853565">
              <w:t>10,0</w:t>
            </w:r>
          </w:p>
        </w:tc>
        <w:tc>
          <w:tcPr>
            <w:tcW w:w="450" w:type="dxa"/>
            <w:tcBorders>
              <w:left w:val="single" w:sz="6" w:space="0" w:color="000000"/>
            </w:tcBorders>
            <w:shd w:val="clear" w:color="auto" w:fill="auto"/>
            <w:vAlign w:val="bottom"/>
          </w:tcPr>
          <w:p w14:paraId="309BE1AD" w14:textId="09025FD4" w:rsidR="001B0FE4" w:rsidRPr="00853565" w:rsidRDefault="001B0FE4" w:rsidP="005877FE">
            <w:pPr>
              <w:snapToGrid w:val="0"/>
              <w:spacing w:before="80" w:line="160" w:lineRule="exact"/>
              <w:ind w:right="85"/>
              <w:jc w:val="right"/>
            </w:pPr>
            <w:r w:rsidRPr="00853565">
              <w:t>9,9</w:t>
            </w:r>
          </w:p>
        </w:tc>
        <w:tc>
          <w:tcPr>
            <w:tcW w:w="451" w:type="dxa"/>
            <w:tcBorders>
              <w:left w:val="single" w:sz="6" w:space="0" w:color="000000"/>
            </w:tcBorders>
            <w:shd w:val="clear" w:color="auto" w:fill="auto"/>
            <w:vAlign w:val="bottom"/>
          </w:tcPr>
          <w:p w14:paraId="672D6B8F" w14:textId="3B22F905" w:rsidR="001B0FE4" w:rsidRPr="00853565" w:rsidRDefault="001B0FE4" w:rsidP="004A46B9">
            <w:pPr>
              <w:snapToGrid w:val="0"/>
              <w:spacing w:before="80" w:line="160" w:lineRule="exact"/>
              <w:ind w:right="85"/>
              <w:jc w:val="right"/>
            </w:pPr>
            <w:r w:rsidRPr="00853565">
              <w:t>…</w:t>
            </w:r>
          </w:p>
        </w:tc>
        <w:tc>
          <w:tcPr>
            <w:tcW w:w="450" w:type="dxa"/>
            <w:tcBorders>
              <w:left w:val="single" w:sz="6" w:space="0" w:color="000000"/>
            </w:tcBorders>
            <w:shd w:val="clear" w:color="auto" w:fill="auto"/>
            <w:vAlign w:val="bottom"/>
          </w:tcPr>
          <w:p w14:paraId="54843240" w14:textId="79E66269" w:rsidR="001B0FE4" w:rsidRPr="00853565" w:rsidRDefault="001B0FE4" w:rsidP="004A46B9">
            <w:pPr>
              <w:snapToGrid w:val="0"/>
              <w:spacing w:before="80" w:line="160" w:lineRule="exact"/>
              <w:ind w:right="85"/>
              <w:jc w:val="right"/>
            </w:pPr>
            <w:r w:rsidRPr="00853565">
              <w:t>7,2</w:t>
            </w:r>
          </w:p>
        </w:tc>
        <w:tc>
          <w:tcPr>
            <w:tcW w:w="450" w:type="dxa"/>
            <w:tcBorders>
              <w:left w:val="single" w:sz="6" w:space="0" w:color="000000"/>
            </w:tcBorders>
            <w:shd w:val="clear" w:color="auto" w:fill="auto"/>
            <w:vAlign w:val="bottom"/>
          </w:tcPr>
          <w:p w14:paraId="6E88B144" w14:textId="1F178F77" w:rsidR="001B0FE4" w:rsidRPr="00853565" w:rsidRDefault="001B0FE4" w:rsidP="005877FE">
            <w:pPr>
              <w:snapToGrid w:val="0"/>
              <w:spacing w:before="80" w:line="160" w:lineRule="exact"/>
              <w:ind w:right="85"/>
              <w:jc w:val="right"/>
            </w:pPr>
            <w:r w:rsidRPr="00853565">
              <w:t>7,7</w:t>
            </w:r>
          </w:p>
        </w:tc>
        <w:tc>
          <w:tcPr>
            <w:tcW w:w="450" w:type="dxa"/>
            <w:tcBorders>
              <w:left w:val="single" w:sz="6" w:space="0" w:color="000000"/>
            </w:tcBorders>
            <w:shd w:val="clear" w:color="auto" w:fill="auto"/>
            <w:vAlign w:val="bottom"/>
          </w:tcPr>
          <w:p w14:paraId="0D056CC0" w14:textId="7FA39C57" w:rsidR="001B0FE4" w:rsidRPr="00853565" w:rsidRDefault="001B0FE4" w:rsidP="005877FE">
            <w:pPr>
              <w:snapToGrid w:val="0"/>
              <w:spacing w:before="80" w:line="160" w:lineRule="exact"/>
              <w:ind w:right="85"/>
              <w:jc w:val="right"/>
            </w:pPr>
            <w:r w:rsidRPr="00853565">
              <w:t>7,6</w:t>
            </w:r>
          </w:p>
        </w:tc>
        <w:tc>
          <w:tcPr>
            <w:tcW w:w="451" w:type="dxa"/>
            <w:tcBorders>
              <w:left w:val="single" w:sz="6" w:space="0" w:color="000000"/>
            </w:tcBorders>
            <w:shd w:val="clear" w:color="auto" w:fill="auto"/>
            <w:vAlign w:val="bottom"/>
          </w:tcPr>
          <w:p w14:paraId="2429BCB8" w14:textId="42B1B67B" w:rsidR="001B0FE4" w:rsidRPr="00853565" w:rsidRDefault="001B0FE4" w:rsidP="004A46B9">
            <w:pPr>
              <w:snapToGrid w:val="0"/>
              <w:spacing w:before="80" w:line="160" w:lineRule="exact"/>
              <w:ind w:right="85"/>
              <w:jc w:val="right"/>
            </w:pPr>
            <w:r w:rsidRPr="00853565">
              <w:t>…</w:t>
            </w:r>
          </w:p>
        </w:tc>
        <w:tc>
          <w:tcPr>
            <w:tcW w:w="450" w:type="dxa"/>
            <w:tcBorders>
              <w:left w:val="single" w:sz="6" w:space="0" w:color="000000"/>
            </w:tcBorders>
            <w:shd w:val="clear" w:color="auto" w:fill="auto"/>
            <w:vAlign w:val="bottom"/>
          </w:tcPr>
          <w:p w14:paraId="7039B6CF" w14:textId="7780D86A" w:rsidR="001B0FE4" w:rsidRPr="00853565" w:rsidRDefault="001B0FE4" w:rsidP="004A46B9">
            <w:pPr>
              <w:snapToGrid w:val="0"/>
              <w:spacing w:before="80" w:line="160" w:lineRule="exact"/>
              <w:ind w:right="85"/>
              <w:jc w:val="right"/>
            </w:pPr>
            <w:r w:rsidRPr="00853565">
              <w:t>3,9</w:t>
            </w:r>
          </w:p>
        </w:tc>
        <w:tc>
          <w:tcPr>
            <w:tcW w:w="450" w:type="dxa"/>
            <w:tcBorders>
              <w:left w:val="single" w:sz="6" w:space="0" w:color="000000"/>
            </w:tcBorders>
            <w:shd w:val="clear" w:color="auto" w:fill="auto"/>
            <w:vAlign w:val="bottom"/>
          </w:tcPr>
          <w:p w14:paraId="7127067A" w14:textId="58979817" w:rsidR="001B0FE4" w:rsidRPr="00853565" w:rsidRDefault="001B0FE4" w:rsidP="005877FE">
            <w:pPr>
              <w:snapToGrid w:val="0"/>
              <w:spacing w:before="80" w:line="160" w:lineRule="exact"/>
              <w:ind w:right="85"/>
              <w:jc w:val="right"/>
            </w:pPr>
            <w:r w:rsidRPr="00853565">
              <w:t>2,4</w:t>
            </w:r>
          </w:p>
        </w:tc>
        <w:tc>
          <w:tcPr>
            <w:tcW w:w="450" w:type="dxa"/>
            <w:tcBorders>
              <w:left w:val="single" w:sz="6" w:space="0" w:color="000000"/>
            </w:tcBorders>
            <w:shd w:val="clear" w:color="auto" w:fill="auto"/>
            <w:vAlign w:val="bottom"/>
          </w:tcPr>
          <w:p w14:paraId="01306A17" w14:textId="3D7224BE" w:rsidR="001B0FE4" w:rsidRPr="00853565" w:rsidRDefault="001B0FE4" w:rsidP="005877FE">
            <w:pPr>
              <w:snapToGrid w:val="0"/>
              <w:spacing w:before="80" w:line="160" w:lineRule="exact"/>
              <w:ind w:right="85"/>
              <w:jc w:val="right"/>
            </w:pPr>
            <w:r w:rsidRPr="00853565">
              <w:t>2,3</w:t>
            </w:r>
          </w:p>
        </w:tc>
        <w:tc>
          <w:tcPr>
            <w:tcW w:w="451" w:type="dxa"/>
            <w:tcBorders>
              <w:left w:val="single" w:sz="6" w:space="0" w:color="000000"/>
            </w:tcBorders>
            <w:shd w:val="clear" w:color="auto" w:fill="auto"/>
            <w:vAlign w:val="bottom"/>
          </w:tcPr>
          <w:p w14:paraId="396299E5" w14:textId="5EF85CE5" w:rsidR="001B0FE4" w:rsidRPr="00853565" w:rsidRDefault="001B0FE4" w:rsidP="004A46B9">
            <w:pPr>
              <w:snapToGrid w:val="0"/>
              <w:spacing w:before="80" w:line="160" w:lineRule="exact"/>
              <w:ind w:right="85"/>
              <w:jc w:val="right"/>
            </w:pPr>
            <w:r w:rsidRPr="00853565">
              <w:t>…</w:t>
            </w:r>
          </w:p>
        </w:tc>
        <w:tc>
          <w:tcPr>
            <w:tcW w:w="2259" w:type="dxa"/>
            <w:tcBorders>
              <w:left w:val="single" w:sz="6" w:space="0" w:color="000000"/>
            </w:tcBorders>
            <w:shd w:val="clear" w:color="auto" w:fill="auto"/>
            <w:vAlign w:val="bottom"/>
          </w:tcPr>
          <w:p w14:paraId="16B6C01C" w14:textId="77777777" w:rsidR="001B0FE4" w:rsidRPr="00853565" w:rsidRDefault="001B0FE4">
            <w:pPr>
              <w:spacing w:before="80" w:line="160" w:lineRule="exact"/>
              <w:ind w:left="170"/>
              <w:rPr>
                <w:i/>
              </w:rPr>
            </w:pPr>
            <w:r w:rsidRPr="00853565">
              <w:rPr>
                <w:i/>
              </w:rPr>
              <w:t>Canada</w:t>
            </w:r>
          </w:p>
        </w:tc>
      </w:tr>
      <w:tr w:rsidR="00853565" w:rsidRPr="00853565" w14:paraId="6890B391" w14:textId="77777777">
        <w:trPr>
          <w:cantSplit/>
        </w:trPr>
        <w:tc>
          <w:tcPr>
            <w:tcW w:w="2260" w:type="dxa"/>
            <w:shd w:val="clear" w:color="auto" w:fill="auto"/>
            <w:vAlign w:val="bottom"/>
          </w:tcPr>
          <w:p w14:paraId="750D7142" w14:textId="77777777" w:rsidR="001B0FE4" w:rsidRPr="00853565" w:rsidRDefault="001B0FE4">
            <w:pPr>
              <w:spacing w:before="80" w:line="160" w:lineRule="exact"/>
              <w:ind w:left="113"/>
            </w:pPr>
            <w:r w:rsidRPr="00853565">
              <w:t>Мексика</w:t>
            </w:r>
          </w:p>
        </w:tc>
        <w:tc>
          <w:tcPr>
            <w:tcW w:w="450" w:type="dxa"/>
            <w:tcBorders>
              <w:left w:val="single" w:sz="6" w:space="0" w:color="000000"/>
            </w:tcBorders>
            <w:shd w:val="clear" w:color="auto" w:fill="auto"/>
            <w:vAlign w:val="bottom"/>
          </w:tcPr>
          <w:p w14:paraId="1FBED54F" w14:textId="101C75F0" w:rsidR="001B0FE4" w:rsidRPr="00853565" w:rsidRDefault="001B0FE4" w:rsidP="004A46B9">
            <w:pPr>
              <w:snapToGrid w:val="0"/>
              <w:spacing w:before="80" w:line="160" w:lineRule="exact"/>
              <w:ind w:right="85"/>
              <w:jc w:val="right"/>
            </w:pPr>
            <w:r w:rsidRPr="00853565">
              <w:t>16,5</w:t>
            </w:r>
          </w:p>
        </w:tc>
        <w:tc>
          <w:tcPr>
            <w:tcW w:w="450" w:type="dxa"/>
            <w:tcBorders>
              <w:left w:val="single" w:sz="6" w:space="0" w:color="000000"/>
            </w:tcBorders>
            <w:shd w:val="clear" w:color="auto" w:fill="auto"/>
            <w:vAlign w:val="bottom"/>
          </w:tcPr>
          <w:p w14:paraId="7709F390" w14:textId="2B13500C" w:rsidR="001B0FE4" w:rsidRPr="00853565" w:rsidRDefault="001B0FE4" w:rsidP="005877FE">
            <w:pPr>
              <w:snapToGrid w:val="0"/>
              <w:spacing w:before="80" w:line="160" w:lineRule="exact"/>
              <w:ind w:right="85"/>
              <w:jc w:val="right"/>
            </w:pPr>
            <w:r w:rsidRPr="00853565">
              <w:t>17,3</w:t>
            </w:r>
          </w:p>
        </w:tc>
        <w:tc>
          <w:tcPr>
            <w:tcW w:w="450" w:type="dxa"/>
            <w:tcBorders>
              <w:left w:val="single" w:sz="6" w:space="0" w:color="000000"/>
            </w:tcBorders>
            <w:shd w:val="clear" w:color="auto" w:fill="auto"/>
            <w:vAlign w:val="bottom"/>
          </w:tcPr>
          <w:p w14:paraId="53D1E089" w14:textId="60B1CF48" w:rsidR="001B0FE4" w:rsidRPr="00853565" w:rsidRDefault="001B0FE4" w:rsidP="005877FE">
            <w:pPr>
              <w:snapToGrid w:val="0"/>
              <w:spacing w:before="80" w:line="160" w:lineRule="exact"/>
              <w:ind w:right="85"/>
              <w:jc w:val="right"/>
            </w:pPr>
            <w:r w:rsidRPr="00853565">
              <w:t>16,5</w:t>
            </w:r>
          </w:p>
        </w:tc>
        <w:tc>
          <w:tcPr>
            <w:tcW w:w="451" w:type="dxa"/>
            <w:tcBorders>
              <w:left w:val="single" w:sz="6" w:space="0" w:color="000000"/>
            </w:tcBorders>
            <w:shd w:val="clear" w:color="auto" w:fill="auto"/>
            <w:vAlign w:val="bottom"/>
          </w:tcPr>
          <w:p w14:paraId="359FC01C" w14:textId="2069F9C4" w:rsidR="001B0FE4" w:rsidRPr="00853565" w:rsidRDefault="001B0FE4" w:rsidP="004A46B9">
            <w:pPr>
              <w:snapToGrid w:val="0"/>
              <w:spacing w:before="80" w:line="160" w:lineRule="exact"/>
              <w:ind w:right="85"/>
              <w:jc w:val="right"/>
            </w:pPr>
            <w:r w:rsidRPr="00853565">
              <w:t>…</w:t>
            </w:r>
          </w:p>
        </w:tc>
        <w:tc>
          <w:tcPr>
            <w:tcW w:w="450" w:type="dxa"/>
            <w:tcBorders>
              <w:left w:val="single" w:sz="6" w:space="0" w:color="000000"/>
            </w:tcBorders>
            <w:shd w:val="clear" w:color="auto" w:fill="auto"/>
            <w:vAlign w:val="bottom"/>
          </w:tcPr>
          <w:p w14:paraId="4C99D1EE" w14:textId="2F898B5C" w:rsidR="001B0FE4" w:rsidRPr="00853565" w:rsidRDefault="001B0FE4" w:rsidP="004A46B9">
            <w:pPr>
              <w:snapToGrid w:val="0"/>
              <w:spacing w:before="80" w:line="160" w:lineRule="exact"/>
              <w:ind w:right="85"/>
              <w:jc w:val="right"/>
            </w:pPr>
            <w:r w:rsidRPr="00853565">
              <w:t>5,2</w:t>
            </w:r>
          </w:p>
        </w:tc>
        <w:tc>
          <w:tcPr>
            <w:tcW w:w="450" w:type="dxa"/>
            <w:tcBorders>
              <w:left w:val="single" w:sz="6" w:space="0" w:color="000000"/>
            </w:tcBorders>
            <w:shd w:val="clear" w:color="auto" w:fill="auto"/>
            <w:vAlign w:val="bottom"/>
          </w:tcPr>
          <w:p w14:paraId="4417768C" w14:textId="7723C918" w:rsidR="001B0FE4" w:rsidRPr="00853565" w:rsidRDefault="001B0FE4" w:rsidP="005877FE">
            <w:pPr>
              <w:snapToGrid w:val="0"/>
              <w:spacing w:before="80" w:line="160" w:lineRule="exact"/>
              <w:ind w:right="85"/>
              <w:jc w:val="right"/>
            </w:pPr>
            <w:r w:rsidRPr="00853565">
              <w:t>5,6</w:t>
            </w:r>
          </w:p>
        </w:tc>
        <w:tc>
          <w:tcPr>
            <w:tcW w:w="450" w:type="dxa"/>
            <w:tcBorders>
              <w:left w:val="single" w:sz="6" w:space="0" w:color="000000"/>
            </w:tcBorders>
            <w:shd w:val="clear" w:color="auto" w:fill="auto"/>
            <w:vAlign w:val="bottom"/>
          </w:tcPr>
          <w:p w14:paraId="532B9F97" w14:textId="50EF7EF7" w:rsidR="001B0FE4" w:rsidRPr="00853565" w:rsidRDefault="001B0FE4" w:rsidP="005877FE">
            <w:pPr>
              <w:snapToGrid w:val="0"/>
              <w:spacing w:before="80" w:line="160" w:lineRule="exact"/>
              <w:ind w:right="85"/>
              <w:jc w:val="right"/>
            </w:pPr>
            <w:r w:rsidRPr="00853565">
              <w:t>5,9</w:t>
            </w:r>
          </w:p>
        </w:tc>
        <w:tc>
          <w:tcPr>
            <w:tcW w:w="451" w:type="dxa"/>
            <w:tcBorders>
              <w:left w:val="single" w:sz="6" w:space="0" w:color="000000"/>
            </w:tcBorders>
            <w:shd w:val="clear" w:color="auto" w:fill="auto"/>
            <w:vAlign w:val="bottom"/>
          </w:tcPr>
          <w:p w14:paraId="4B964FAD" w14:textId="0EE6AD63" w:rsidR="001B0FE4" w:rsidRPr="00853565" w:rsidRDefault="001B0FE4" w:rsidP="004A46B9">
            <w:pPr>
              <w:snapToGrid w:val="0"/>
              <w:spacing w:before="80" w:line="160" w:lineRule="exact"/>
              <w:ind w:right="85"/>
              <w:jc w:val="right"/>
            </w:pPr>
            <w:r w:rsidRPr="00853565">
              <w:t>…</w:t>
            </w:r>
          </w:p>
        </w:tc>
        <w:tc>
          <w:tcPr>
            <w:tcW w:w="450" w:type="dxa"/>
            <w:tcBorders>
              <w:left w:val="single" w:sz="6" w:space="0" w:color="000000"/>
            </w:tcBorders>
            <w:shd w:val="clear" w:color="auto" w:fill="auto"/>
            <w:vAlign w:val="bottom"/>
          </w:tcPr>
          <w:p w14:paraId="607B884C" w14:textId="21A3F430" w:rsidR="001B0FE4" w:rsidRPr="00853565" w:rsidRDefault="001B0FE4" w:rsidP="004A46B9">
            <w:pPr>
              <w:snapToGrid w:val="0"/>
              <w:spacing w:before="80" w:line="160" w:lineRule="exact"/>
              <w:ind w:right="85"/>
              <w:jc w:val="right"/>
            </w:pPr>
            <w:r w:rsidRPr="00853565">
              <w:t>11,3</w:t>
            </w:r>
          </w:p>
        </w:tc>
        <w:tc>
          <w:tcPr>
            <w:tcW w:w="450" w:type="dxa"/>
            <w:tcBorders>
              <w:left w:val="single" w:sz="6" w:space="0" w:color="000000"/>
            </w:tcBorders>
            <w:shd w:val="clear" w:color="auto" w:fill="auto"/>
            <w:vAlign w:val="bottom"/>
          </w:tcPr>
          <w:p w14:paraId="7E28AD63" w14:textId="65FDCC3B" w:rsidR="001B0FE4" w:rsidRPr="00853565" w:rsidRDefault="001B0FE4" w:rsidP="0078444B">
            <w:pPr>
              <w:snapToGrid w:val="0"/>
              <w:spacing w:before="80" w:line="160" w:lineRule="exact"/>
              <w:ind w:right="85"/>
              <w:jc w:val="right"/>
            </w:pPr>
            <w:r w:rsidRPr="00853565">
              <w:t>11,6</w:t>
            </w:r>
          </w:p>
        </w:tc>
        <w:tc>
          <w:tcPr>
            <w:tcW w:w="450" w:type="dxa"/>
            <w:tcBorders>
              <w:left w:val="single" w:sz="6" w:space="0" w:color="000000"/>
            </w:tcBorders>
            <w:shd w:val="clear" w:color="auto" w:fill="auto"/>
            <w:vAlign w:val="bottom"/>
          </w:tcPr>
          <w:p w14:paraId="7990B0BD" w14:textId="53B7F5BD" w:rsidR="001B0FE4" w:rsidRPr="00853565" w:rsidRDefault="001B0FE4" w:rsidP="0078444B">
            <w:pPr>
              <w:snapToGrid w:val="0"/>
              <w:spacing w:before="80" w:line="160" w:lineRule="exact"/>
              <w:ind w:right="85"/>
              <w:jc w:val="right"/>
            </w:pPr>
            <w:r w:rsidRPr="00853565">
              <w:t xml:space="preserve"> 10,6</w:t>
            </w:r>
          </w:p>
        </w:tc>
        <w:tc>
          <w:tcPr>
            <w:tcW w:w="451" w:type="dxa"/>
            <w:tcBorders>
              <w:left w:val="single" w:sz="6" w:space="0" w:color="000000"/>
            </w:tcBorders>
            <w:shd w:val="clear" w:color="auto" w:fill="auto"/>
            <w:vAlign w:val="bottom"/>
          </w:tcPr>
          <w:p w14:paraId="3ED93394" w14:textId="535B234F" w:rsidR="001B0FE4" w:rsidRPr="00853565" w:rsidRDefault="001B0FE4" w:rsidP="004A46B9">
            <w:pPr>
              <w:snapToGrid w:val="0"/>
              <w:spacing w:before="80" w:line="160" w:lineRule="exact"/>
              <w:ind w:right="85"/>
              <w:jc w:val="right"/>
            </w:pPr>
            <w:r w:rsidRPr="00853565">
              <w:t>…</w:t>
            </w:r>
          </w:p>
        </w:tc>
        <w:tc>
          <w:tcPr>
            <w:tcW w:w="2259" w:type="dxa"/>
            <w:tcBorders>
              <w:left w:val="single" w:sz="6" w:space="0" w:color="000000"/>
            </w:tcBorders>
            <w:shd w:val="clear" w:color="auto" w:fill="auto"/>
            <w:vAlign w:val="bottom"/>
          </w:tcPr>
          <w:p w14:paraId="2D9C846A" w14:textId="77777777" w:rsidR="001B0FE4" w:rsidRPr="00853565" w:rsidRDefault="001B0FE4">
            <w:pPr>
              <w:spacing w:before="80" w:line="160" w:lineRule="exact"/>
              <w:ind w:left="170"/>
              <w:rPr>
                <w:i/>
              </w:rPr>
            </w:pPr>
            <w:r w:rsidRPr="00853565">
              <w:rPr>
                <w:i/>
              </w:rPr>
              <w:t>Mexico</w:t>
            </w:r>
          </w:p>
        </w:tc>
      </w:tr>
      <w:tr w:rsidR="00853565" w:rsidRPr="00853565" w14:paraId="0B5F21C7" w14:textId="77777777">
        <w:trPr>
          <w:cantSplit/>
        </w:trPr>
        <w:tc>
          <w:tcPr>
            <w:tcW w:w="2260" w:type="dxa"/>
            <w:shd w:val="clear" w:color="auto" w:fill="auto"/>
            <w:vAlign w:val="bottom"/>
          </w:tcPr>
          <w:p w14:paraId="1245B272" w14:textId="77777777" w:rsidR="001B0FE4" w:rsidRPr="00853565" w:rsidRDefault="001B0FE4">
            <w:pPr>
              <w:spacing w:before="80" w:line="160" w:lineRule="exact"/>
              <w:ind w:left="113"/>
            </w:pPr>
            <w:r w:rsidRPr="00853565">
              <w:t>Норвегия</w:t>
            </w:r>
          </w:p>
        </w:tc>
        <w:tc>
          <w:tcPr>
            <w:tcW w:w="450" w:type="dxa"/>
            <w:tcBorders>
              <w:left w:val="single" w:sz="6" w:space="0" w:color="000000"/>
            </w:tcBorders>
            <w:shd w:val="clear" w:color="auto" w:fill="auto"/>
            <w:vAlign w:val="bottom"/>
          </w:tcPr>
          <w:p w14:paraId="16DB810E" w14:textId="761A853E" w:rsidR="001B0FE4" w:rsidRPr="00853565" w:rsidRDefault="001B0FE4" w:rsidP="004A46B9">
            <w:pPr>
              <w:snapToGrid w:val="0"/>
              <w:spacing w:before="80" w:line="160" w:lineRule="exact"/>
              <w:ind w:right="85"/>
              <w:jc w:val="right"/>
            </w:pPr>
            <w:r w:rsidRPr="00853565">
              <w:t>12,6</w:t>
            </w:r>
          </w:p>
        </w:tc>
        <w:tc>
          <w:tcPr>
            <w:tcW w:w="450" w:type="dxa"/>
            <w:tcBorders>
              <w:left w:val="single" w:sz="6" w:space="0" w:color="000000"/>
            </w:tcBorders>
            <w:shd w:val="clear" w:color="auto" w:fill="auto"/>
            <w:vAlign w:val="bottom"/>
          </w:tcPr>
          <w:p w14:paraId="7DF2AE0E" w14:textId="47A08A04" w:rsidR="001B0FE4" w:rsidRPr="00853565" w:rsidRDefault="001B0FE4" w:rsidP="005877FE">
            <w:pPr>
              <w:snapToGrid w:val="0"/>
              <w:spacing w:before="80" w:line="160" w:lineRule="exact"/>
              <w:ind w:right="85"/>
              <w:jc w:val="right"/>
            </w:pPr>
            <w:r w:rsidRPr="00853565">
              <w:t>10,4</w:t>
            </w:r>
          </w:p>
        </w:tc>
        <w:tc>
          <w:tcPr>
            <w:tcW w:w="450" w:type="dxa"/>
            <w:tcBorders>
              <w:left w:val="single" w:sz="6" w:space="0" w:color="000000"/>
            </w:tcBorders>
            <w:shd w:val="clear" w:color="auto" w:fill="auto"/>
            <w:vAlign w:val="bottom"/>
          </w:tcPr>
          <w:p w14:paraId="620C4339" w14:textId="252F449D" w:rsidR="001B0FE4" w:rsidRPr="00853565" w:rsidRDefault="001B0FE4" w:rsidP="005877FE">
            <w:pPr>
              <w:snapToGrid w:val="0"/>
              <w:spacing w:before="80" w:line="160" w:lineRule="exact"/>
              <w:ind w:right="85"/>
              <w:jc w:val="right"/>
            </w:pPr>
            <w:r w:rsidRPr="00853565">
              <w:t>10,2</w:t>
            </w:r>
          </w:p>
        </w:tc>
        <w:tc>
          <w:tcPr>
            <w:tcW w:w="451" w:type="dxa"/>
            <w:tcBorders>
              <w:left w:val="single" w:sz="6" w:space="0" w:color="000000"/>
            </w:tcBorders>
            <w:shd w:val="clear" w:color="auto" w:fill="auto"/>
            <w:vAlign w:val="bottom"/>
          </w:tcPr>
          <w:p w14:paraId="0B7BD088" w14:textId="2167F568" w:rsidR="001B0FE4" w:rsidRPr="00853565" w:rsidRDefault="001B0FE4" w:rsidP="004A46B9">
            <w:pPr>
              <w:snapToGrid w:val="0"/>
              <w:spacing w:before="80" w:line="160" w:lineRule="exact"/>
              <w:ind w:right="85"/>
              <w:jc w:val="right"/>
            </w:pPr>
            <w:r w:rsidRPr="00853565">
              <w:t>9,9</w:t>
            </w:r>
          </w:p>
        </w:tc>
        <w:tc>
          <w:tcPr>
            <w:tcW w:w="450" w:type="dxa"/>
            <w:tcBorders>
              <w:left w:val="single" w:sz="6" w:space="0" w:color="000000"/>
            </w:tcBorders>
            <w:shd w:val="clear" w:color="auto" w:fill="auto"/>
            <w:vAlign w:val="bottom"/>
          </w:tcPr>
          <w:p w14:paraId="27FB9752" w14:textId="6F9096AB" w:rsidR="001B0FE4" w:rsidRPr="00853565" w:rsidRDefault="001B0FE4" w:rsidP="004A46B9">
            <w:pPr>
              <w:snapToGrid w:val="0"/>
              <w:spacing w:before="80" w:line="160" w:lineRule="exact"/>
              <w:ind w:right="85"/>
              <w:jc w:val="right"/>
            </w:pPr>
            <w:r w:rsidRPr="00853565">
              <w:t>8,5</w:t>
            </w:r>
          </w:p>
        </w:tc>
        <w:tc>
          <w:tcPr>
            <w:tcW w:w="450" w:type="dxa"/>
            <w:tcBorders>
              <w:left w:val="single" w:sz="6" w:space="0" w:color="000000"/>
            </w:tcBorders>
            <w:shd w:val="clear" w:color="auto" w:fill="auto"/>
            <w:vAlign w:val="bottom"/>
          </w:tcPr>
          <w:p w14:paraId="79E8FB2E" w14:textId="72D22298" w:rsidR="001B0FE4" w:rsidRPr="00853565" w:rsidRDefault="001B0FE4" w:rsidP="005877FE">
            <w:pPr>
              <w:snapToGrid w:val="0"/>
              <w:spacing w:before="80" w:line="160" w:lineRule="exact"/>
              <w:ind w:right="85"/>
              <w:jc w:val="right"/>
            </w:pPr>
            <w:r w:rsidRPr="00853565">
              <w:t>7,7</w:t>
            </w:r>
          </w:p>
        </w:tc>
        <w:tc>
          <w:tcPr>
            <w:tcW w:w="450" w:type="dxa"/>
            <w:tcBorders>
              <w:left w:val="single" w:sz="6" w:space="0" w:color="000000"/>
            </w:tcBorders>
            <w:shd w:val="clear" w:color="auto" w:fill="auto"/>
            <w:vAlign w:val="bottom"/>
          </w:tcPr>
          <w:p w14:paraId="79F8FE1B" w14:textId="6A47D165" w:rsidR="001B0FE4" w:rsidRPr="00853565" w:rsidRDefault="001B0FE4" w:rsidP="005877FE">
            <w:pPr>
              <w:snapToGrid w:val="0"/>
              <w:spacing w:before="80" w:line="160" w:lineRule="exact"/>
              <w:ind w:right="85"/>
              <w:jc w:val="right"/>
            </w:pPr>
            <w:r w:rsidRPr="00853565">
              <w:t>7,6</w:t>
            </w:r>
          </w:p>
        </w:tc>
        <w:tc>
          <w:tcPr>
            <w:tcW w:w="451" w:type="dxa"/>
            <w:tcBorders>
              <w:left w:val="single" w:sz="6" w:space="0" w:color="000000"/>
            </w:tcBorders>
            <w:shd w:val="clear" w:color="auto" w:fill="auto"/>
            <w:vAlign w:val="bottom"/>
          </w:tcPr>
          <w:p w14:paraId="60394F50" w14:textId="60390FD2" w:rsidR="001B0FE4" w:rsidRPr="00853565" w:rsidRDefault="001B0FE4" w:rsidP="004A46B9">
            <w:pPr>
              <w:snapToGrid w:val="0"/>
              <w:spacing w:before="80" w:line="160" w:lineRule="exact"/>
              <w:ind w:right="85"/>
              <w:jc w:val="right"/>
            </w:pPr>
            <w:r w:rsidRPr="00853565">
              <w:t>7,6</w:t>
            </w:r>
          </w:p>
        </w:tc>
        <w:tc>
          <w:tcPr>
            <w:tcW w:w="450" w:type="dxa"/>
            <w:tcBorders>
              <w:left w:val="single" w:sz="6" w:space="0" w:color="000000"/>
            </w:tcBorders>
            <w:shd w:val="clear" w:color="auto" w:fill="auto"/>
            <w:vAlign w:val="bottom"/>
          </w:tcPr>
          <w:p w14:paraId="11A4937F" w14:textId="6D652714" w:rsidR="001B0FE4" w:rsidRPr="00853565" w:rsidRDefault="001B0FE4" w:rsidP="004A46B9">
            <w:pPr>
              <w:snapToGrid w:val="0"/>
              <w:spacing w:before="80" w:line="160" w:lineRule="exact"/>
              <w:ind w:right="85"/>
              <w:jc w:val="right"/>
            </w:pPr>
            <w:r w:rsidRPr="00853565">
              <w:t>4,1</w:t>
            </w:r>
          </w:p>
        </w:tc>
        <w:tc>
          <w:tcPr>
            <w:tcW w:w="450" w:type="dxa"/>
            <w:tcBorders>
              <w:left w:val="single" w:sz="6" w:space="0" w:color="000000"/>
            </w:tcBorders>
            <w:shd w:val="clear" w:color="auto" w:fill="auto"/>
            <w:vAlign w:val="bottom"/>
          </w:tcPr>
          <w:p w14:paraId="71BB2409" w14:textId="7952C2AF" w:rsidR="001B0FE4" w:rsidRPr="00853565" w:rsidRDefault="001B0FE4" w:rsidP="005877FE">
            <w:pPr>
              <w:snapToGrid w:val="0"/>
              <w:spacing w:before="80" w:line="160" w:lineRule="exact"/>
              <w:ind w:right="85"/>
              <w:jc w:val="right"/>
            </w:pPr>
            <w:r w:rsidRPr="00853565">
              <w:t>2,7</w:t>
            </w:r>
          </w:p>
        </w:tc>
        <w:tc>
          <w:tcPr>
            <w:tcW w:w="450" w:type="dxa"/>
            <w:tcBorders>
              <w:left w:val="single" w:sz="6" w:space="0" w:color="000000"/>
            </w:tcBorders>
            <w:shd w:val="clear" w:color="auto" w:fill="auto"/>
            <w:vAlign w:val="bottom"/>
          </w:tcPr>
          <w:p w14:paraId="33625040" w14:textId="6062F5A9" w:rsidR="001B0FE4" w:rsidRPr="00853565" w:rsidRDefault="001B0FE4" w:rsidP="005877FE">
            <w:pPr>
              <w:snapToGrid w:val="0"/>
              <w:spacing w:before="80" w:line="160" w:lineRule="exact"/>
              <w:ind w:right="85"/>
              <w:jc w:val="right"/>
            </w:pPr>
            <w:r w:rsidRPr="00853565">
              <w:t>2,6</w:t>
            </w:r>
          </w:p>
        </w:tc>
        <w:tc>
          <w:tcPr>
            <w:tcW w:w="451" w:type="dxa"/>
            <w:tcBorders>
              <w:left w:val="single" w:sz="6" w:space="0" w:color="000000"/>
            </w:tcBorders>
            <w:shd w:val="clear" w:color="auto" w:fill="auto"/>
            <w:vAlign w:val="bottom"/>
          </w:tcPr>
          <w:p w14:paraId="5DAD7F24" w14:textId="4F7748E8" w:rsidR="001B0FE4" w:rsidRPr="00853565" w:rsidRDefault="001B0FE4" w:rsidP="004A46B9">
            <w:pPr>
              <w:snapToGrid w:val="0"/>
              <w:spacing w:before="80" w:line="160" w:lineRule="exact"/>
              <w:ind w:right="85"/>
              <w:jc w:val="right"/>
            </w:pPr>
            <w:r w:rsidRPr="00853565">
              <w:t>2,3</w:t>
            </w:r>
          </w:p>
        </w:tc>
        <w:tc>
          <w:tcPr>
            <w:tcW w:w="2259" w:type="dxa"/>
            <w:tcBorders>
              <w:left w:val="single" w:sz="6" w:space="0" w:color="000000"/>
            </w:tcBorders>
            <w:shd w:val="clear" w:color="auto" w:fill="auto"/>
            <w:vAlign w:val="bottom"/>
          </w:tcPr>
          <w:p w14:paraId="63F36463" w14:textId="77777777" w:rsidR="001B0FE4" w:rsidRPr="00853565" w:rsidRDefault="001B0FE4">
            <w:pPr>
              <w:spacing w:before="80" w:line="160" w:lineRule="exact"/>
              <w:ind w:left="170"/>
              <w:rPr>
                <w:i/>
              </w:rPr>
            </w:pPr>
            <w:r w:rsidRPr="00853565">
              <w:rPr>
                <w:i/>
              </w:rPr>
              <w:t>Norway</w:t>
            </w:r>
          </w:p>
        </w:tc>
      </w:tr>
      <w:tr w:rsidR="00853565" w:rsidRPr="00853565" w14:paraId="54DEA202" w14:textId="77777777">
        <w:trPr>
          <w:cantSplit/>
        </w:trPr>
        <w:tc>
          <w:tcPr>
            <w:tcW w:w="2260" w:type="dxa"/>
            <w:shd w:val="clear" w:color="auto" w:fill="auto"/>
            <w:vAlign w:val="bottom"/>
          </w:tcPr>
          <w:p w14:paraId="5B9F93C7" w14:textId="77777777" w:rsidR="001B0FE4" w:rsidRPr="00853565" w:rsidRDefault="001B0FE4">
            <w:pPr>
              <w:spacing w:before="80" w:line="160" w:lineRule="exact"/>
              <w:ind w:left="113"/>
            </w:pPr>
            <w:r w:rsidRPr="00853565">
              <w:t>Швейцария</w:t>
            </w:r>
          </w:p>
        </w:tc>
        <w:tc>
          <w:tcPr>
            <w:tcW w:w="450" w:type="dxa"/>
            <w:tcBorders>
              <w:left w:val="single" w:sz="6" w:space="0" w:color="000000"/>
            </w:tcBorders>
            <w:shd w:val="clear" w:color="auto" w:fill="auto"/>
            <w:vAlign w:val="bottom"/>
          </w:tcPr>
          <w:p w14:paraId="13F513E2" w14:textId="3C39670F" w:rsidR="001B0FE4" w:rsidRPr="00853565" w:rsidRDefault="001B0FE4" w:rsidP="004A46B9">
            <w:pPr>
              <w:snapToGrid w:val="0"/>
              <w:spacing w:before="80" w:line="160" w:lineRule="exact"/>
              <w:ind w:right="85"/>
              <w:jc w:val="right"/>
            </w:pPr>
            <w:r w:rsidRPr="00853565">
              <w:t>10,3</w:t>
            </w:r>
          </w:p>
        </w:tc>
        <w:tc>
          <w:tcPr>
            <w:tcW w:w="450" w:type="dxa"/>
            <w:tcBorders>
              <w:left w:val="single" w:sz="6" w:space="0" w:color="000000"/>
            </w:tcBorders>
            <w:shd w:val="clear" w:color="auto" w:fill="auto"/>
            <w:vAlign w:val="bottom"/>
          </w:tcPr>
          <w:p w14:paraId="3C088FBB" w14:textId="3166B10C" w:rsidR="001B0FE4" w:rsidRPr="00853565" w:rsidRDefault="001B0FE4" w:rsidP="005877FE">
            <w:pPr>
              <w:snapToGrid w:val="0"/>
              <w:spacing w:before="80" w:line="160" w:lineRule="exact"/>
              <w:ind w:right="85"/>
              <w:jc w:val="right"/>
            </w:pPr>
            <w:r w:rsidRPr="00853565">
              <w:t>10,3</w:t>
            </w:r>
          </w:p>
        </w:tc>
        <w:tc>
          <w:tcPr>
            <w:tcW w:w="450" w:type="dxa"/>
            <w:tcBorders>
              <w:left w:val="single" w:sz="6" w:space="0" w:color="000000"/>
            </w:tcBorders>
            <w:shd w:val="clear" w:color="auto" w:fill="auto"/>
            <w:vAlign w:val="bottom"/>
          </w:tcPr>
          <w:p w14:paraId="2F7ECF7A" w14:textId="420E8E98" w:rsidR="001B0FE4" w:rsidRPr="00853565" w:rsidRDefault="001B0FE4" w:rsidP="005877FE">
            <w:pPr>
              <w:snapToGrid w:val="0"/>
              <w:spacing w:before="80" w:line="160" w:lineRule="exact"/>
              <w:ind w:right="85"/>
              <w:jc w:val="right"/>
            </w:pPr>
            <w:r w:rsidRPr="00853565">
              <w:t>10,0</w:t>
            </w:r>
          </w:p>
        </w:tc>
        <w:tc>
          <w:tcPr>
            <w:tcW w:w="451" w:type="dxa"/>
            <w:tcBorders>
              <w:left w:val="single" w:sz="6" w:space="0" w:color="000000"/>
            </w:tcBorders>
            <w:shd w:val="clear" w:color="auto" w:fill="auto"/>
            <w:vAlign w:val="bottom"/>
          </w:tcPr>
          <w:p w14:paraId="2EEA4D4B" w14:textId="43813123" w:rsidR="001B0FE4" w:rsidRPr="00853565" w:rsidRDefault="001B0FE4" w:rsidP="004A46B9">
            <w:pPr>
              <w:snapToGrid w:val="0"/>
              <w:spacing w:before="80" w:line="160" w:lineRule="exact"/>
              <w:ind w:right="85"/>
              <w:jc w:val="right"/>
            </w:pPr>
            <w:r w:rsidRPr="00853565">
              <w:t>…</w:t>
            </w:r>
          </w:p>
        </w:tc>
        <w:tc>
          <w:tcPr>
            <w:tcW w:w="450" w:type="dxa"/>
            <w:tcBorders>
              <w:left w:val="single" w:sz="6" w:space="0" w:color="000000"/>
            </w:tcBorders>
            <w:shd w:val="clear" w:color="auto" w:fill="auto"/>
            <w:vAlign w:val="bottom"/>
          </w:tcPr>
          <w:p w14:paraId="6DA40525" w14:textId="13652D4B" w:rsidR="001B0FE4" w:rsidRPr="00853565" w:rsidRDefault="001B0FE4" w:rsidP="004A46B9">
            <w:pPr>
              <w:snapToGrid w:val="0"/>
              <w:spacing w:before="80" w:line="160" w:lineRule="exact"/>
              <w:ind w:right="85"/>
              <w:jc w:val="right"/>
            </w:pPr>
            <w:r w:rsidRPr="00853565">
              <w:t>8,0</w:t>
            </w:r>
          </w:p>
        </w:tc>
        <w:tc>
          <w:tcPr>
            <w:tcW w:w="450" w:type="dxa"/>
            <w:tcBorders>
              <w:left w:val="single" w:sz="6" w:space="0" w:color="000000"/>
            </w:tcBorders>
            <w:shd w:val="clear" w:color="auto" w:fill="auto"/>
            <w:vAlign w:val="bottom"/>
          </w:tcPr>
          <w:p w14:paraId="4866408C" w14:textId="7FB6D4CA" w:rsidR="001B0FE4" w:rsidRPr="00853565" w:rsidRDefault="001B0FE4" w:rsidP="005877FE">
            <w:pPr>
              <w:snapToGrid w:val="0"/>
              <w:spacing w:before="80" w:line="160" w:lineRule="exact"/>
              <w:ind w:right="85"/>
              <w:jc w:val="right"/>
            </w:pPr>
            <w:r w:rsidRPr="00853565">
              <w:t>7,9</w:t>
            </w:r>
          </w:p>
        </w:tc>
        <w:tc>
          <w:tcPr>
            <w:tcW w:w="450" w:type="dxa"/>
            <w:tcBorders>
              <w:left w:val="single" w:sz="6" w:space="0" w:color="000000"/>
            </w:tcBorders>
            <w:shd w:val="clear" w:color="auto" w:fill="auto"/>
            <w:vAlign w:val="bottom"/>
          </w:tcPr>
          <w:p w14:paraId="15C7081D" w14:textId="53914C95" w:rsidR="001B0FE4" w:rsidRPr="00853565" w:rsidRDefault="001B0FE4" w:rsidP="005877FE">
            <w:pPr>
              <w:snapToGrid w:val="0"/>
              <w:spacing w:before="80" w:line="160" w:lineRule="exact"/>
              <w:ind w:right="85"/>
              <w:jc w:val="right"/>
            </w:pPr>
            <w:r w:rsidRPr="00853565">
              <w:t>7,8</w:t>
            </w:r>
          </w:p>
        </w:tc>
        <w:tc>
          <w:tcPr>
            <w:tcW w:w="451" w:type="dxa"/>
            <w:tcBorders>
              <w:left w:val="single" w:sz="6" w:space="0" w:color="000000"/>
            </w:tcBorders>
            <w:shd w:val="clear" w:color="auto" w:fill="auto"/>
            <w:vAlign w:val="bottom"/>
          </w:tcPr>
          <w:p w14:paraId="0F8EFE6E" w14:textId="0833D596" w:rsidR="001B0FE4" w:rsidRPr="00853565" w:rsidRDefault="001B0FE4" w:rsidP="004A46B9">
            <w:pPr>
              <w:snapToGrid w:val="0"/>
              <w:spacing w:before="80" w:line="160" w:lineRule="exact"/>
              <w:ind w:right="85"/>
              <w:jc w:val="right"/>
            </w:pPr>
            <w:r w:rsidRPr="00853565">
              <w:t>…</w:t>
            </w:r>
          </w:p>
        </w:tc>
        <w:tc>
          <w:tcPr>
            <w:tcW w:w="450" w:type="dxa"/>
            <w:tcBorders>
              <w:left w:val="single" w:sz="6" w:space="0" w:color="000000"/>
            </w:tcBorders>
            <w:shd w:val="clear" w:color="auto" w:fill="auto"/>
            <w:vAlign w:val="bottom"/>
          </w:tcPr>
          <w:p w14:paraId="7BC376C8" w14:textId="4F4455A5" w:rsidR="001B0FE4" w:rsidRPr="00853565" w:rsidRDefault="001B0FE4" w:rsidP="004A46B9">
            <w:pPr>
              <w:snapToGrid w:val="0"/>
              <w:spacing w:before="80" w:line="160" w:lineRule="exact"/>
              <w:ind w:right="85"/>
              <w:jc w:val="right"/>
            </w:pPr>
            <w:r w:rsidRPr="00853565">
              <w:t>2,3</w:t>
            </w:r>
          </w:p>
        </w:tc>
        <w:tc>
          <w:tcPr>
            <w:tcW w:w="450" w:type="dxa"/>
            <w:tcBorders>
              <w:left w:val="single" w:sz="6" w:space="0" w:color="000000"/>
            </w:tcBorders>
            <w:shd w:val="clear" w:color="auto" w:fill="auto"/>
            <w:vAlign w:val="bottom"/>
          </w:tcPr>
          <w:p w14:paraId="14B0D909" w14:textId="2741605D" w:rsidR="001B0FE4" w:rsidRPr="00853565" w:rsidRDefault="001B0FE4" w:rsidP="005877FE">
            <w:pPr>
              <w:snapToGrid w:val="0"/>
              <w:spacing w:before="80" w:line="160" w:lineRule="exact"/>
              <w:ind w:right="85"/>
              <w:jc w:val="right"/>
            </w:pPr>
            <w:r w:rsidRPr="00853565">
              <w:t>2,4</w:t>
            </w:r>
          </w:p>
        </w:tc>
        <w:tc>
          <w:tcPr>
            <w:tcW w:w="450" w:type="dxa"/>
            <w:tcBorders>
              <w:left w:val="single" w:sz="6" w:space="0" w:color="000000"/>
            </w:tcBorders>
            <w:shd w:val="clear" w:color="auto" w:fill="auto"/>
            <w:vAlign w:val="bottom"/>
          </w:tcPr>
          <w:p w14:paraId="5F82E3D7" w14:textId="20639968" w:rsidR="001B0FE4" w:rsidRPr="00853565" w:rsidRDefault="001B0FE4" w:rsidP="005877FE">
            <w:pPr>
              <w:snapToGrid w:val="0"/>
              <w:spacing w:before="80" w:line="160" w:lineRule="exact"/>
              <w:ind w:right="85"/>
              <w:jc w:val="right"/>
            </w:pPr>
            <w:r w:rsidRPr="00853565">
              <w:t>2,2</w:t>
            </w:r>
          </w:p>
        </w:tc>
        <w:tc>
          <w:tcPr>
            <w:tcW w:w="451" w:type="dxa"/>
            <w:tcBorders>
              <w:left w:val="single" w:sz="6" w:space="0" w:color="000000"/>
            </w:tcBorders>
            <w:shd w:val="clear" w:color="auto" w:fill="auto"/>
            <w:vAlign w:val="bottom"/>
          </w:tcPr>
          <w:p w14:paraId="3B6BAA70" w14:textId="2800F9D5" w:rsidR="001B0FE4" w:rsidRPr="00853565" w:rsidRDefault="001B0FE4" w:rsidP="004A46B9">
            <w:pPr>
              <w:snapToGrid w:val="0"/>
              <w:spacing w:before="80" w:line="160" w:lineRule="exact"/>
              <w:ind w:right="85"/>
              <w:jc w:val="right"/>
            </w:pPr>
            <w:r w:rsidRPr="00853565">
              <w:t>…</w:t>
            </w:r>
          </w:p>
        </w:tc>
        <w:tc>
          <w:tcPr>
            <w:tcW w:w="2259" w:type="dxa"/>
            <w:tcBorders>
              <w:left w:val="single" w:sz="6" w:space="0" w:color="000000"/>
            </w:tcBorders>
            <w:shd w:val="clear" w:color="auto" w:fill="auto"/>
            <w:vAlign w:val="bottom"/>
          </w:tcPr>
          <w:p w14:paraId="2C7663C7" w14:textId="77777777" w:rsidR="001B0FE4" w:rsidRPr="00853565" w:rsidRDefault="001B0FE4">
            <w:pPr>
              <w:pStyle w:val="13"/>
              <w:spacing w:before="80" w:line="160" w:lineRule="exact"/>
              <w:ind w:left="170"/>
              <w:rPr>
                <w:i/>
                <w:sz w:val="14"/>
                <w:szCs w:val="14"/>
              </w:rPr>
            </w:pPr>
            <w:r w:rsidRPr="00853565">
              <w:rPr>
                <w:b w:val="0"/>
                <w:i/>
                <w:sz w:val="14"/>
                <w:szCs w:val="14"/>
                <w:u w:val="none"/>
                <w:lang w:val="en-US"/>
              </w:rPr>
              <w:t>Switzerland</w:t>
            </w:r>
          </w:p>
        </w:tc>
      </w:tr>
      <w:tr w:rsidR="00853565" w:rsidRPr="00853565" w14:paraId="09DC5FC9" w14:textId="77777777">
        <w:trPr>
          <w:cantSplit/>
        </w:trPr>
        <w:tc>
          <w:tcPr>
            <w:tcW w:w="2260" w:type="dxa"/>
            <w:shd w:val="clear" w:color="auto" w:fill="auto"/>
            <w:vAlign w:val="bottom"/>
          </w:tcPr>
          <w:p w14:paraId="7BFA02F6" w14:textId="77777777" w:rsidR="001B0FE4" w:rsidRPr="00853565" w:rsidRDefault="001B0FE4">
            <w:pPr>
              <w:spacing w:before="80" w:line="160" w:lineRule="exact"/>
              <w:ind w:left="113"/>
            </w:pPr>
            <w:r w:rsidRPr="00853565">
              <w:t>США</w:t>
            </w:r>
          </w:p>
        </w:tc>
        <w:tc>
          <w:tcPr>
            <w:tcW w:w="450" w:type="dxa"/>
            <w:tcBorders>
              <w:left w:val="single" w:sz="6" w:space="0" w:color="000000"/>
            </w:tcBorders>
            <w:shd w:val="clear" w:color="auto" w:fill="auto"/>
            <w:vAlign w:val="bottom"/>
          </w:tcPr>
          <w:p w14:paraId="41508836" w14:textId="05100076" w:rsidR="001B0FE4" w:rsidRPr="00853565" w:rsidRDefault="001B0FE4" w:rsidP="004A46B9">
            <w:pPr>
              <w:snapToGrid w:val="0"/>
              <w:spacing w:before="80" w:line="160" w:lineRule="exact"/>
              <w:ind w:right="85"/>
              <w:jc w:val="right"/>
            </w:pPr>
            <w:r w:rsidRPr="00853565">
              <w:t>12,9</w:t>
            </w:r>
          </w:p>
        </w:tc>
        <w:tc>
          <w:tcPr>
            <w:tcW w:w="450" w:type="dxa"/>
            <w:tcBorders>
              <w:left w:val="single" w:sz="6" w:space="0" w:color="000000"/>
            </w:tcBorders>
            <w:shd w:val="clear" w:color="auto" w:fill="auto"/>
            <w:vAlign w:val="bottom"/>
          </w:tcPr>
          <w:p w14:paraId="4986485F" w14:textId="42EBE85F" w:rsidR="001B0FE4" w:rsidRPr="00853565" w:rsidRDefault="001B0FE4" w:rsidP="005877FE">
            <w:pPr>
              <w:snapToGrid w:val="0"/>
              <w:spacing w:before="80" w:line="160" w:lineRule="exact"/>
              <w:ind w:right="85"/>
              <w:jc w:val="right"/>
            </w:pPr>
            <w:r w:rsidRPr="00853565">
              <w:t>11,6</w:t>
            </w:r>
          </w:p>
        </w:tc>
        <w:tc>
          <w:tcPr>
            <w:tcW w:w="450" w:type="dxa"/>
            <w:tcBorders>
              <w:left w:val="single" w:sz="6" w:space="0" w:color="000000"/>
            </w:tcBorders>
            <w:shd w:val="clear" w:color="auto" w:fill="auto"/>
            <w:vAlign w:val="bottom"/>
          </w:tcPr>
          <w:p w14:paraId="3F934CAA" w14:textId="469C9588" w:rsidR="001B0FE4" w:rsidRPr="00853565" w:rsidRDefault="001B0FE4" w:rsidP="005877FE">
            <w:pPr>
              <w:snapToGrid w:val="0"/>
              <w:spacing w:before="80" w:line="160" w:lineRule="exact"/>
              <w:ind w:right="85"/>
              <w:jc w:val="right"/>
            </w:pPr>
            <w:r w:rsidRPr="00853565">
              <w:t>11,4</w:t>
            </w:r>
          </w:p>
        </w:tc>
        <w:tc>
          <w:tcPr>
            <w:tcW w:w="451" w:type="dxa"/>
            <w:tcBorders>
              <w:left w:val="single" w:sz="6" w:space="0" w:color="000000"/>
            </w:tcBorders>
            <w:shd w:val="clear" w:color="auto" w:fill="auto"/>
            <w:vAlign w:val="bottom"/>
          </w:tcPr>
          <w:p w14:paraId="10F0DBAB" w14:textId="00215A9A" w:rsidR="001B0FE4" w:rsidRPr="00853565" w:rsidRDefault="001B0FE4" w:rsidP="004A46B9">
            <w:pPr>
              <w:snapToGrid w:val="0"/>
              <w:spacing w:before="80" w:line="160" w:lineRule="exact"/>
              <w:ind w:right="85"/>
              <w:jc w:val="right"/>
            </w:pPr>
            <w:r w:rsidRPr="00853565">
              <w:t>…</w:t>
            </w:r>
          </w:p>
        </w:tc>
        <w:tc>
          <w:tcPr>
            <w:tcW w:w="450" w:type="dxa"/>
            <w:tcBorders>
              <w:left w:val="single" w:sz="6" w:space="0" w:color="000000"/>
            </w:tcBorders>
            <w:shd w:val="clear" w:color="auto" w:fill="auto"/>
            <w:vAlign w:val="bottom"/>
          </w:tcPr>
          <w:p w14:paraId="0327F4A9" w14:textId="251463BF" w:rsidR="001B0FE4" w:rsidRPr="00853565" w:rsidRDefault="001B0FE4" w:rsidP="004A46B9">
            <w:pPr>
              <w:snapToGrid w:val="0"/>
              <w:spacing w:before="80" w:line="160" w:lineRule="exact"/>
              <w:ind w:right="85"/>
              <w:jc w:val="right"/>
            </w:pPr>
            <w:r w:rsidRPr="00853565">
              <w:t>8,0</w:t>
            </w:r>
          </w:p>
        </w:tc>
        <w:tc>
          <w:tcPr>
            <w:tcW w:w="450" w:type="dxa"/>
            <w:tcBorders>
              <w:left w:val="single" w:sz="6" w:space="0" w:color="000000"/>
            </w:tcBorders>
            <w:shd w:val="clear" w:color="auto" w:fill="auto"/>
            <w:vAlign w:val="bottom"/>
          </w:tcPr>
          <w:p w14:paraId="2EE19A16" w14:textId="2762A43C" w:rsidR="001B0FE4" w:rsidRPr="00853565" w:rsidRDefault="001B0FE4" w:rsidP="005877FE">
            <w:pPr>
              <w:snapToGrid w:val="0"/>
              <w:spacing w:before="80" w:line="160" w:lineRule="exact"/>
              <w:ind w:right="85"/>
              <w:jc w:val="right"/>
            </w:pPr>
            <w:r w:rsidRPr="00853565">
              <w:t>8,7</w:t>
            </w:r>
          </w:p>
        </w:tc>
        <w:tc>
          <w:tcPr>
            <w:tcW w:w="450" w:type="dxa"/>
            <w:tcBorders>
              <w:left w:val="single" w:sz="6" w:space="0" w:color="000000"/>
            </w:tcBorders>
            <w:shd w:val="clear" w:color="auto" w:fill="auto"/>
            <w:vAlign w:val="bottom"/>
          </w:tcPr>
          <w:p w14:paraId="1FE11BA8" w14:textId="4AF5645A" w:rsidR="001B0FE4" w:rsidRPr="00853565" w:rsidRDefault="001B0FE4" w:rsidP="005877FE">
            <w:pPr>
              <w:snapToGrid w:val="0"/>
              <w:spacing w:before="80" w:line="160" w:lineRule="exact"/>
              <w:ind w:right="85"/>
              <w:jc w:val="right"/>
            </w:pPr>
            <w:r w:rsidRPr="00853565">
              <w:t>8,7</w:t>
            </w:r>
          </w:p>
        </w:tc>
        <w:tc>
          <w:tcPr>
            <w:tcW w:w="451" w:type="dxa"/>
            <w:tcBorders>
              <w:left w:val="single" w:sz="6" w:space="0" w:color="000000"/>
            </w:tcBorders>
            <w:shd w:val="clear" w:color="auto" w:fill="auto"/>
            <w:vAlign w:val="bottom"/>
          </w:tcPr>
          <w:p w14:paraId="19EEC876" w14:textId="4317B852" w:rsidR="001B0FE4" w:rsidRPr="00853565" w:rsidRDefault="001B0FE4" w:rsidP="004A46B9">
            <w:pPr>
              <w:snapToGrid w:val="0"/>
              <w:spacing w:before="80" w:line="160" w:lineRule="exact"/>
              <w:ind w:right="85"/>
              <w:jc w:val="right"/>
            </w:pPr>
            <w:r w:rsidRPr="00853565">
              <w:t>…</w:t>
            </w:r>
          </w:p>
        </w:tc>
        <w:tc>
          <w:tcPr>
            <w:tcW w:w="450" w:type="dxa"/>
            <w:tcBorders>
              <w:left w:val="single" w:sz="6" w:space="0" w:color="000000"/>
            </w:tcBorders>
            <w:shd w:val="clear" w:color="auto" w:fill="auto"/>
            <w:vAlign w:val="bottom"/>
          </w:tcPr>
          <w:p w14:paraId="788D14D4" w14:textId="2823B353" w:rsidR="001B0FE4" w:rsidRPr="00853565" w:rsidRDefault="001B0FE4" w:rsidP="004A46B9">
            <w:pPr>
              <w:snapToGrid w:val="0"/>
              <w:spacing w:before="80" w:line="160" w:lineRule="exact"/>
              <w:ind w:right="85"/>
              <w:jc w:val="right"/>
            </w:pPr>
            <w:r w:rsidRPr="00853565">
              <w:t>4,9</w:t>
            </w:r>
          </w:p>
        </w:tc>
        <w:tc>
          <w:tcPr>
            <w:tcW w:w="450" w:type="dxa"/>
            <w:tcBorders>
              <w:left w:val="single" w:sz="6" w:space="0" w:color="000000"/>
            </w:tcBorders>
            <w:shd w:val="clear" w:color="auto" w:fill="auto"/>
            <w:vAlign w:val="bottom"/>
          </w:tcPr>
          <w:p w14:paraId="57651189" w14:textId="1D7E8114" w:rsidR="001B0FE4" w:rsidRPr="00853565" w:rsidRDefault="001B0FE4" w:rsidP="005877FE">
            <w:pPr>
              <w:snapToGrid w:val="0"/>
              <w:spacing w:before="80" w:line="160" w:lineRule="exact"/>
              <w:ind w:right="85"/>
              <w:jc w:val="right"/>
            </w:pPr>
            <w:r w:rsidRPr="00853565">
              <w:t>2,9</w:t>
            </w:r>
          </w:p>
        </w:tc>
        <w:tc>
          <w:tcPr>
            <w:tcW w:w="450" w:type="dxa"/>
            <w:tcBorders>
              <w:left w:val="single" w:sz="6" w:space="0" w:color="000000"/>
            </w:tcBorders>
            <w:shd w:val="clear" w:color="auto" w:fill="auto"/>
            <w:vAlign w:val="bottom"/>
          </w:tcPr>
          <w:p w14:paraId="5B5E8CCF" w14:textId="15DB4405" w:rsidR="001B0FE4" w:rsidRPr="00853565" w:rsidRDefault="001B0FE4" w:rsidP="005877FE">
            <w:pPr>
              <w:snapToGrid w:val="0"/>
              <w:spacing w:before="80" w:line="160" w:lineRule="exact"/>
              <w:ind w:right="85"/>
              <w:jc w:val="right"/>
            </w:pPr>
            <w:r w:rsidRPr="00853565">
              <w:t>2,7</w:t>
            </w:r>
          </w:p>
        </w:tc>
        <w:tc>
          <w:tcPr>
            <w:tcW w:w="451" w:type="dxa"/>
            <w:tcBorders>
              <w:left w:val="single" w:sz="6" w:space="0" w:color="000000"/>
            </w:tcBorders>
            <w:shd w:val="clear" w:color="auto" w:fill="auto"/>
            <w:vAlign w:val="bottom"/>
          </w:tcPr>
          <w:p w14:paraId="554CCB72" w14:textId="17CD2A4B" w:rsidR="001B0FE4" w:rsidRPr="00853565" w:rsidRDefault="001B0FE4" w:rsidP="004A46B9">
            <w:pPr>
              <w:snapToGrid w:val="0"/>
              <w:spacing w:before="80" w:line="160" w:lineRule="exact"/>
              <w:ind w:right="85"/>
              <w:jc w:val="right"/>
            </w:pPr>
            <w:r w:rsidRPr="00853565">
              <w:t>…</w:t>
            </w:r>
          </w:p>
        </w:tc>
        <w:tc>
          <w:tcPr>
            <w:tcW w:w="2259" w:type="dxa"/>
            <w:tcBorders>
              <w:left w:val="single" w:sz="6" w:space="0" w:color="000000"/>
            </w:tcBorders>
            <w:shd w:val="clear" w:color="auto" w:fill="auto"/>
            <w:vAlign w:val="bottom"/>
          </w:tcPr>
          <w:p w14:paraId="7E25C3FB" w14:textId="77777777" w:rsidR="001B0FE4" w:rsidRPr="00853565" w:rsidRDefault="001B0FE4">
            <w:pPr>
              <w:spacing w:before="80" w:line="160" w:lineRule="exact"/>
              <w:ind w:left="170"/>
              <w:rPr>
                <w:i/>
              </w:rPr>
            </w:pPr>
            <w:r w:rsidRPr="00853565">
              <w:rPr>
                <w:i/>
              </w:rPr>
              <w:t>USA</w:t>
            </w:r>
          </w:p>
        </w:tc>
      </w:tr>
      <w:tr w:rsidR="00853565" w:rsidRPr="00853565" w14:paraId="7E0AB925" w14:textId="77777777" w:rsidTr="00DA147C">
        <w:trPr>
          <w:cantSplit/>
        </w:trPr>
        <w:tc>
          <w:tcPr>
            <w:tcW w:w="2260" w:type="dxa"/>
            <w:tcBorders>
              <w:bottom w:val="single" w:sz="4" w:space="0" w:color="000000"/>
            </w:tcBorders>
            <w:shd w:val="clear" w:color="auto" w:fill="auto"/>
            <w:vAlign w:val="center"/>
          </w:tcPr>
          <w:p w14:paraId="66534F33" w14:textId="77777777" w:rsidR="001B0FE4" w:rsidRPr="00853565" w:rsidRDefault="001B0FE4">
            <w:pPr>
              <w:spacing w:before="80" w:line="160" w:lineRule="exact"/>
              <w:ind w:left="113"/>
            </w:pPr>
            <w:r w:rsidRPr="00853565">
              <w:t>Япония</w:t>
            </w:r>
          </w:p>
        </w:tc>
        <w:tc>
          <w:tcPr>
            <w:tcW w:w="450" w:type="dxa"/>
            <w:tcBorders>
              <w:left w:val="single" w:sz="6" w:space="0" w:color="000000"/>
              <w:bottom w:val="single" w:sz="4" w:space="0" w:color="000000"/>
            </w:tcBorders>
            <w:shd w:val="clear" w:color="auto" w:fill="auto"/>
            <w:vAlign w:val="center"/>
          </w:tcPr>
          <w:p w14:paraId="251245AD" w14:textId="7EE05162" w:rsidR="001B0FE4" w:rsidRPr="00853565" w:rsidRDefault="001B0FE4" w:rsidP="004A46B9">
            <w:pPr>
              <w:snapToGrid w:val="0"/>
              <w:spacing w:before="80" w:line="160" w:lineRule="exact"/>
              <w:ind w:right="85"/>
              <w:jc w:val="right"/>
            </w:pPr>
            <w:r w:rsidRPr="00853565">
              <w:t>8,4</w:t>
            </w:r>
          </w:p>
        </w:tc>
        <w:tc>
          <w:tcPr>
            <w:tcW w:w="450" w:type="dxa"/>
            <w:tcBorders>
              <w:left w:val="single" w:sz="6" w:space="0" w:color="000000"/>
              <w:bottom w:val="single" w:sz="4" w:space="0" w:color="000000"/>
            </w:tcBorders>
            <w:shd w:val="clear" w:color="auto" w:fill="auto"/>
            <w:vAlign w:val="center"/>
          </w:tcPr>
          <w:p w14:paraId="4907B1C6" w14:textId="39A236B0" w:rsidR="001B0FE4" w:rsidRPr="00853565" w:rsidRDefault="001B0FE4" w:rsidP="005877FE">
            <w:pPr>
              <w:snapToGrid w:val="0"/>
              <w:spacing w:before="80" w:line="160" w:lineRule="exact"/>
              <w:ind w:right="85"/>
              <w:jc w:val="right"/>
            </w:pPr>
            <w:r w:rsidRPr="00853565">
              <w:t>7,3</w:t>
            </w:r>
          </w:p>
        </w:tc>
        <w:tc>
          <w:tcPr>
            <w:tcW w:w="450" w:type="dxa"/>
            <w:tcBorders>
              <w:left w:val="single" w:sz="6" w:space="0" w:color="000000"/>
              <w:bottom w:val="single" w:sz="4" w:space="0" w:color="000000"/>
            </w:tcBorders>
            <w:shd w:val="clear" w:color="auto" w:fill="auto"/>
            <w:vAlign w:val="center"/>
          </w:tcPr>
          <w:p w14:paraId="473BCE0C" w14:textId="1800B49F" w:rsidR="001B0FE4" w:rsidRPr="00853565" w:rsidRDefault="001B0FE4" w:rsidP="005877FE">
            <w:pPr>
              <w:snapToGrid w:val="0"/>
              <w:spacing w:before="80" w:line="160" w:lineRule="exact"/>
              <w:ind w:right="85"/>
              <w:jc w:val="right"/>
            </w:pPr>
            <w:r w:rsidRPr="00853565">
              <w:t>6,9</w:t>
            </w:r>
          </w:p>
        </w:tc>
        <w:tc>
          <w:tcPr>
            <w:tcW w:w="451" w:type="dxa"/>
            <w:tcBorders>
              <w:left w:val="single" w:sz="6" w:space="0" w:color="000000"/>
              <w:bottom w:val="single" w:sz="4" w:space="0" w:color="000000"/>
            </w:tcBorders>
            <w:shd w:val="clear" w:color="auto" w:fill="auto"/>
            <w:vAlign w:val="center"/>
          </w:tcPr>
          <w:p w14:paraId="5C5C8962" w14:textId="6E1DFA5F" w:rsidR="001B0FE4" w:rsidRPr="00853565" w:rsidRDefault="001B0FE4" w:rsidP="004A46B9">
            <w:pPr>
              <w:snapToGrid w:val="0"/>
              <w:spacing w:before="80" w:line="160" w:lineRule="exact"/>
              <w:ind w:right="85"/>
              <w:jc w:val="right"/>
            </w:pPr>
            <w:r w:rsidRPr="00853565">
              <w:t>…</w:t>
            </w:r>
          </w:p>
        </w:tc>
        <w:tc>
          <w:tcPr>
            <w:tcW w:w="450" w:type="dxa"/>
            <w:tcBorders>
              <w:left w:val="single" w:sz="6" w:space="0" w:color="000000"/>
              <w:bottom w:val="single" w:sz="4" w:space="0" w:color="000000"/>
            </w:tcBorders>
            <w:shd w:val="clear" w:color="auto" w:fill="auto"/>
            <w:vAlign w:val="center"/>
          </w:tcPr>
          <w:p w14:paraId="650F6B70" w14:textId="1910D6AF" w:rsidR="001B0FE4" w:rsidRPr="00853565" w:rsidRDefault="001B0FE4" w:rsidP="004A46B9">
            <w:pPr>
              <w:snapToGrid w:val="0"/>
              <w:spacing w:before="80" w:line="160" w:lineRule="exact"/>
              <w:ind w:right="85"/>
              <w:jc w:val="right"/>
            </w:pPr>
            <w:r w:rsidRPr="00853565">
              <w:t>9,3</w:t>
            </w:r>
          </w:p>
        </w:tc>
        <w:tc>
          <w:tcPr>
            <w:tcW w:w="450" w:type="dxa"/>
            <w:tcBorders>
              <w:left w:val="single" w:sz="6" w:space="0" w:color="000000"/>
              <w:bottom w:val="single" w:sz="4" w:space="0" w:color="000000"/>
            </w:tcBorders>
            <w:shd w:val="clear" w:color="auto" w:fill="auto"/>
            <w:vAlign w:val="center"/>
          </w:tcPr>
          <w:p w14:paraId="1B9984AD" w14:textId="0970D70A" w:rsidR="001B0FE4" w:rsidRPr="00853565" w:rsidRDefault="001B0FE4" w:rsidP="005877FE">
            <w:pPr>
              <w:snapToGrid w:val="0"/>
              <w:spacing w:before="80" w:line="160" w:lineRule="exact"/>
              <w:ind w:right="85"/>
              <w:jc w:val="right"/>
            </w:pPr>
            <w:r w:rsidRPr="00853565">
              <w:t>10,8</w:t>
            </w:r>
          </w:p>
        </w:tc>
        <w:tc>
          <w:tcPr>
            <w:tcW w:w="450" w:type="dxa"/>
            <w:tcBorders>
              <w:left w:val="single" w:sz="6" w:space="0" w:color="000000"/>
              <w:bottom w:val="single" w:sz="4" w:space="0" w:color="000000"/>
            </w:tcBorders>
            <w:shd w:val="clear" w:color="auto" w:fill="auto"/>
            <w:vAlign w:val="center"/>
          </w:tcPr>
          <w:p w14:paraId="6B83A448" w14:textId="2CF13068" w:rsidR="001B0FE4" w:rsidRPr="00853565" w:rsidRDefault="001B0FE4" w:rsidP="005877FE">
            <w:pPr>
              <w:snapToGrid w:val="0"/>
              <w:spacing w:before="80" w:line="160" w:lineRule="exact"/>
              <w:ind w:right="85"/>
              <w:jc w:val="right"/>
            </w:pPr>
            <w:r w:rsidRPr="00853565">
              <w:t>10,9</w:t>
            </w:r>
          </w:p>
        </w:tc>
        <w:tc>
          <w:tcPr>
            <w:tcW w:w="451" w:type="dxa"/>
            <w:tcBorders>
              <w:left w:val="single" w:sz="6" w:space="0" w:color="000000"/>
              <w:bottom w:val="single" w:sz="4" w:space="0" w:color="000000"/>
            </w:tcBorders>
            <w:shd w:val="clear" w:color="auto" w:fill="auto"/>
            <w:vAlign w:val="center"/>
          </w:tcPr>
          <w:p w14:paraId="34424A47" w14:textId="3BDABEE1" w:rsidR="001B0FE4" w:rsidRPr="00853565" w:rsidRDefault="001B0FE4" w:rsidP="004A46B9">
            <w:pPr>
              <w:snapToGrid w:val="0"/>
              <w:spacing w:before="80" w:line="160" w:lineRule="exact"/>
              <w:ind w:right="85"/>
              <w:jc w:val="right"/>
            </w:pPr>
            <w:r w:rsidRPr="00853565">
              <w:t>…</w:t>
            </w:r>
          </w:p>
        </w:tc>
        <w:tc>
          <w:tcPr>
            <w:tcW w:w="450" w:type="dxa"/>
            <w:tcBorders>
              <w:left w:val="single" w:sz="6" w:space="0" w:color="000000"/>
              <w:bottom w:val="single" w:sz="4" w:space="0" w:color="000000"/>
            </w:tcBorders>
            <w:shd w:val="clear" w:color="auto" w:fill="auto"/>
            <w:vAlign w:val="center"/>
          </w:tcPr>
          <w:p w14:paraId="6E2863D3" w14:textId="2034C17F" w:rsidR="001B0FE4" w:rsidRPr="00853565" w:rsidRDefault="001B0FE4" w:rsidP="004A46B9">
            <w:pPr>
              <w:snapToGrid w:val="0"/>
              <w:spacing w:before="80" w:line="160" w:lineRule="exact"/>
              <w:ind w:right="85"/>
              <w:jc w:val="right"/>
            </w:pPr>
            <w:r w:rsidRPr="00853565">
              <w:t>-1,0</w:t>
            </w:r>
          </w:p>
        </w:tc>
        <w:tc>
          <w:tcPr>
            <w:tcW w:w="450" w:type="dxa"/>
            <w:tcBorders>
              <w:left w:val="single" w:sz="6" w:space="0" w:color="000000"/>
              <w:bottom w:val="single" w:sz="4" w:space="0" w:color="000000"/>
            </w:tcBorders>
            <w:shd w:val="clear" w:color="auto" w:fill="auto"/>
            <w:vAlign w:val="center"/>
          </w:tcPr>
          <w:p w14:paraId="1E8A9449" w14:textId="68CE3441" w:rsidR="001B0FE4" w:rsidRPr="00853565" w:rsidRDefault="001B0FE4" w:rsidP="005877FE">
            <w:pPr>
              <w:snapToGrid w:val="0"/>
              <w:spacing w:before="80" w:line="160" w:lineRule="exact"/>
              <w:ind w:right="85"/>
              <w:jc w:val="right"/>
            </w:pPr>
            <w:r w:rsidRPr="00853565">
              <w:t>-3,5</w:t>
            </w:r>
          </w:p>
        </w:tc>
        <w:tc>
          <w:tcPr>
            <w:tcW w:w="450" w:type="dxa"/>
            <w:tcBorders>
              <w:left w:val="single" w:sz="6" w:space="0" w:color="000000"/>
              <w:bottom w:val="single" w:sz="4" w:space="0" w:color="000000"/>
            </w:tcBorders>
            <w:shd w:val="clear" w:color="auto" w:fill="auto"/>
            <w:vAlign w:val="center"/>
          </w:tcPr>
          <w:p w14:paraId="45676719" w14:textId="21130B47" w:rsidR="001B0FE4" w:rsidRPr="00853565" w:rsidRDefault="001B0FE4" w:rsidP="005877FE">
            <w:pPr>
              <w:snapToGrid w:val="0"/>
              <w:spacing w:before="80" w:line="160" w:lineRule="exact"/>
              <w:ind w:right="85"/>
              <w:jc w:val="right"/>
            </w:pPr>
            <w:r w:rsidRPr="00853565">
              <w:t>-4,1</w:t>
            </w:r>
          </w:p>
        </w:tc>
        <w:tc>
          <w:tcPr>
            <w:tcW w:w="451" w:type="dxa"/>
            <w:tcBorders>
              <w:left w:val="single" w:sz="6" w:space="0" w:color="000000"/>
              <w:bottom w:val="single" w:sz="4" w:space="0" w:color="000000"/>
            </w:tcBorders>
            <w:shd w:val="clear" w:color="auto" w:fill="auto"/>
            <w:vAlign w:val="center"/>
          </w:tcPr>
          <w:p w14:paraId="2AEAF4DD" w14:textId="72A4670D" w:rsidR="001B0FE4" w:rsidRPr="00853565" w:rsidRDefault="001B0FE4" w:rsidP="004A46B9">
            <w:pPr>
              <w:snapToGrid w:val="0"/>
              <w:spacing w:before="80" w:line="160" w:lineRule="exact"/>
              <w:ind w:right="85"/>
              <w:jc w:val="right"/>
            </w:pPr>
            <w:r w:rsidRPr="00853565">
              <w:t>…</w:t>
            </w:r>
          </w:p>
        </w:tc>
        <w:tc>
          <w:tcPr>
            <w:tcW w:w="2259" w:type="dxa"/>
            <w:tcBorders>
              <w:left w:val="single" w:sz="6" w:space="0" w:color="000000"/>
              <w:bottom w:val="single" w:sz="4" w:space="0" w:color="000000"/>
            </w:tcBorders>
            <w:shd w:val="clear" w:color="auto" w:fill="auto"/>
            <w:vAlign w:val="center"/>
          </w:tcPr>
          <w:p w14:paraId="12C08067" w14:textId="77777777" w:rsidR="001B0FE4" w:rsidRPr="00853565" w:rsidRDefault="001B0FE4">
            <w:pPr>
              <w:pStyle w:val="13"/>
              <w:spacing w:before="80" w:line="160" w:lineRule="exact"/>
              <w:ind w:left="170"/>
              <w:rPr>
                <w:i/>
                <w:sz w:val="14"/>
                <w:szCs w:val="14"/>
              </w:rPr>
            </w:pPr>
            <w:r w:rsidRPr="00853565">
              <w:rPr>
                <w:b w:val="0"/>
                <w:i/>
                <w:sz w:val="14"/>
                <w:szCs w:val="14"/>
                <w:u w:val="none"/>
                <w:lang w:val="en-US"/>
              </w:rPr>
              <w:t>Japan</w:t>
            </w:r>
          </w:p>
        </w:tc>
      </w:tr>
    </w:tbl>
    <w:p w14:paraId="7C6DB673" w14:textId="77777777" w:rsidR="00504A06" w:rsidRPr="00853565" w:rsidRDefault="00504A06">
      <w:pPr>
        <w:tabs>
          <w:tab w:val="center" w:pos="6634"/>
        </w:tabs>
        <w:spacing w:before="60" w:line="120" w:lineRule="exact"/>
        <w:rPr>
          <w:sz w:val="12"/>
          <w:szCs w:val="12"/>
          <w:lang w:val="en-US"/>
        </w:rPr>
      </w:pPr>
      <w:r w:rsidRPr="00853565">
        <w:rPr>
          <w:sz w:val="12"/>
          <w:szCs w:val="12"/>
          <w:vertAlign w:val="superscript"/>
        </w:rPr>
        <w:t>1)</w:t>
      </w:r>
      <w:r w:rsidRPr="00853565">
        <w:rPr>
          <w:sz w:val="12"/>
          <w:szCs w:val="12"/>
        </w:rPr>
        <w:t xml:space="preserve"> Знак (-) означает естественную убыль.</w:t>
      </w:r>
    </w:p>
    <w:p w14:paraId="03C6F369" w14:textId="04B1CDA7" w:rsidR="001B0FE4" w:rsidRPr="00853565" w:rsidRDefault="001B0FE4" w:rsidP="001B0FE4">
      <w:pPr>
        <w:rPr>
          <w:sz w:val="12"/>
          <w:szCs w:val="12"/>
        </w:rPr>
      </w:pPr>
      <w:r w:rsidRPr="00853565">
        <w:rPr>
          <w:sz w:val="12"/>
          <w:szCs w:val="12"/>
          <w:vertAlign w:val="superscript"/>
        </w:rPr>
        <w:t>2)</w:t>
      </w:r>
      <w:r w:rsidRPr="00853565">
        <w:rPr>
          <w:sz w:val="12"/>
          <w:szCs w:val="12"/>
        </w:rPr>
        <w:t xml:space="preserve"> Великобритания вышла из состава ЕС 1 февраля 2020 г.</w:t>
      </w:r>
    </w:p>
    <w:p w14:paraId="17FD5D47" w14:textId="77777777" w:rsidR="00504A06" w:rsidRPr="00853565" w:rsidRDefault="00504A06">
      <w:pPr>
        <w:pStyle w:val="13"/>
        <w:tabs>
          <w:tab w:val="center" w:pos="6634"/>
        </w:tabs>
        <w:spacing w:before="60" w:line="120" w:lineRule="exact"/>
        <w:rPr>
          <w:b w:val="0"/>
          <w:i/>
          <w:sz w:val="12"/>
          <w:szCs w:val="12"/>
          <w:u w:val="none"/>
          <w:lang w:val="en-US"/>
        </w:rPr>
      </w:pPr>
      <w:r w:rsidRPr="00853565">
        <w:rPr>
          <w:b w:val="0"/>
          <w:i/>
          <w:sz w:val="12"/>
          <w:szCs w:val="12"/>
          <w:u w:val="none"/>
          <w:vertAlign w:val="superscript"/>
          <w:lang w:val="en-US"/>
        </w:rPr>
        <w:t>1)</w:t>
      </w:r>
      <w:r w:rsidRPr="00853565">
        <w:rPr>
          <w:b w:val="0"/>
          <w:i/>
          <w:sz w:val="12"/>
          <w:szCs w:val="12"/>
          <w:u w:val="none"/>
          <w:lang w:val="en-US"/>
        </w:rPr>
        <w:t xml:space="preserve"> The (-) sign means natural decrease.</w:t>
      </w:r>
    </w:p>
    <w:p w14:paraId="2BAC1A40" w14:textId="7AF685D9" w:rsidR="001B0FE4" w:rsidRPr="00853565" w:rsidRDefault="001B0FE4" w:rsidP="001B0FE4">
      <w:pPr>
        <w:rPr>
          <w:sz w:val="12"/>
          <w:szCs w:val="12"/>
          <w:lang w:val="en-US"/>
        </w:rPr>
      </w:pPr>
      <w:r w:rsidRPr="00853565">
        <w:rPr>
          <w:i/>
          <w:sz w:val="12"/>
          <w:szCs w:val="12"/>
          <w:vertAlign w:val="superscript"/>
          <w:lang w:val="en-US"/>
        </w:rPr>
        <w:t>2)</w:t>
      </w:r>
      <w:r w:rsidRPr="00853565">
        <w:rPr>
          <w:sz w:val="12"/>
          <w:szCs w:val="12"/>
          <w:lang w:val="en-US"/>
        </w:rPr>
        <w:t xml:space="preserve"> </w:t>
      </w:r>
      <w:r w:rsidRPr="00853565">
        <w:rPr>
          <w:i/>
          <w:sz w:val="12"/>
          <w:szCs w:val="12"/>
          <w:lang w:val="en-US"/>
        </w:rPr>
        <w:t>The United Kingdom withdrew from the European Union (EU) on 1 February 2020.</w:t>
      </w:r>
    </w:p>
    <w:p w14:paraId="528903B1" w14:textId="77777777" w:rsidR="001B0FE4" w:rsidRPr="00853565" w:rsidRDefault="001B0FE4" w:rsidP="001B0FE4">
      <w:pPr>
        <w:rPr>
          <w:lang w:val="en-US"/>
        </w:rPr>
      </w:pPr>
    </w:p>
    <w:p w14:paraId="6DF03E3D" w14:textId="3F5F0DA6" w:rsidR="00504A06" w:rsidRPr="00853565" w:rsidRDefault="00693970">
      <w:pPr>
        <w:pageBreakBefore/>
        <w:spacing w:after="60"/>
        <w:rPr>
          <w:lang w:val="en-US"/>
        </w:rPr>
      </w:pPr>
      <w:r w:rsidRPr="00853565">
        <w:rPr>
          <w:b/>
          <w:sz w:val="16"/>
          <w:lang w:val="en-US"/>
        </w:rPr>
        <w:lastRenderedPageBreak/>
        <w:t>26.</w:t>
      </w:r>
      <w:r w:rsidR="00504A06" w:rsidRPr="00853565">
        <w:rPr>
          <w:b/>
          <w:sz w:val="16"/>
          <w:lang w:val="en-US"/>
        </w:rPr>
        <w:t xml:space="preserve">6. </w:t>
      </w:r>
      <w:r w:rsidR="00504A06" w:rsidRPr="00853565">
        <w:rPr>
          <w:b/>
          <w:caps/>
          <w:sz w:val="16"/>
        </w:rPr>
        <w:t>СУММАРНЫЙ</w:t>
      </w:r>
      <w:r w:rsidR="00504A06" w:rsidRPr="00853565">
        <w:rPr>
          <w:b/>
          <w:caps/>
          <w:sz w:val="16"/>
          <w:lang w:val="en-US"/>
        </w:rPr>
        <w:t xml:space="preserve"> </w:t>
      </w:r>
      <w:r w:rsidR="00504A06" w:rsidRPr="00853565">
        <w:rPr>
          <w:b/>
          <w:caps/>
          <w:sz w:val="16"/>
        </w:rPr>
        <w:t>коэффициент</w:t>
      </w:r>
      <w:r w:rsidR="00504A06" w:rsidRPr="00853565">
        <w:rPr>
          <w:b/>
          <w:caps/>
          <w:sz w:val="16"/>
          <w:lang w:val="en-US"/>
        </w:rPr>
        <w:t xml:space="preserve"> </w:t>
      </w:r>
      <w:r w:rsidR="00504A06" w:rsidRPr="00853565">
        <w:rPr>
          <w:b/>
          <w:caps/>
          <w:sz w:val="16"/>
        </w:rPr>
        <w:t>рождаемости</w:t>
      </w:r>
      <w:r w:rsidR="00504A06" w:rsidRPr="00853565">
        <w:rPr>
          <w:b/>
          <w:caps/>
          <w:sz w:val="16"/>
          <w:lang w:val="en-US"/>
        </w:rPr>
        <w:t xml:space="preserve"> </w:t>
      </w:r>
    </w:p>
    <w:p w14:paraId="34909502" w14:textId="77777777" w:rsidR="00504A06" w:rsidRPr="00853565" w:rsidRDefault="00504A06">
      <w:pPr>
        <w:spacing w:after="120"/>
        <w:ind w:left="391"/>
        <w:rPr>
          <w:lang w:val="en-US"/>
        </w:rPr>
      </w:pPr>
      <w:r w:rsidRPr="00853565">
        <w:rPr>
          <w:b/>
          <w:i/>
          <w:caps/>
          <w:sz w:val="16"/>
          <w:lang w:val="en-US"/>
        </w:rPr>
        <w:t>TOTAL FERTILITY RATE</w:t>
      </w:r>
    </w:p>
    <w:tbl>
      <w:tblPr>
        <w:tblW w:w="9922" w:type="dxa"/>
        <w:tblLayout w:type="fixed"/>
        <w:tblCellMar>
          <w:left w:w="0" w:type="dxa"/>
          <w:right w:w="0" w:type="dxa"/>
        </w:tblCellMar>
        <w:tblLook w:val="0000" w:firstRow="0" w:lastRow="0" w:firstColumn="0" w:lastColumn="0" w:noHBand="0" w:noVBand="0"/>
      </w:tblPr>
      <w:tblGrid>
        <w:gridCol w:w="3346"/>
        <w:gridCol w:w="1830"/>
        <w:gridCol w:w="1832"/>
        <w:gridCol w:w="2914"/>
      </w:tblGrid>
      <w:tr w:rsidR="00853565" w:rsidRPr="00853565" w14:paraId="4796D742" w14:textId="77777777">
        <w:trPr>
          <w:cantSplit/>
        </w:trPr>
        <w:tc>
          <w:tcPr>
            <w:tcW w:w="3346" w:type="dxa"/>
            <w:tcBorders>
              <w:top w:val="single" w:sz="6" w:space="0" w:color="000000"/>
              <w:bottom w:val="single" w:sz="6" w:space="0" w:color="000000"/>
            </w:tcBorders>
            <w:shd w:val="clear" w:color="auto" w:fill="auto"/>
            <w:vAlign w:val="bottom"/>
          </w:tcPr>
          <w:p w14:paraId="29B14877" w14:textId="77777777" w:rsidR="00504A06" w:rsidRPr="00853565" w:rsidRDefault="00504A06">
            <w:pPr>
              <w:pStyle w:val="19"/>
              <w:snapToGrid w:val="0"/>
              <w:spacing w:before="40" w:after="40"/>
              <w:rPr>
                <w:rFonts w:ascii="Arial" w:hAnsi="Arial" w:cs="Arial"/>
                <w:sz w:val="14"/>
                <w:szCs w:val="14"/>
                <w:lang w:val="en-US"/>
              </w:rPr>
            </w:pPr>
          </w:p>
        </w:tc>
        <w:tc>
          <w:tcPr>
            <w:tcW w:w="1830" w:type="dxa"/>
            <w:tcBorders>
              <w:top w:val="single" w:sz="6" w:space="0" w:color="000000"/>
              <w:left w:val="single" w:sz="6" w:space="0" w:color="000000"/>
              <w:bottom w:val="single" w:sz="6" w:space="0" w:color="000000"/>
            </w:tcBorders>
            <w:shd w:val="clear" w:color="auto" w:fill="auto"/>
          </w:tcPr>
          <w:p w14:paraId="1135D5CD" w14:textId="77777777" w:rsidR="00504A06" w:rsidRPr="00853565" w:rsidRDefault="00504A06">
            <w:pPr>
              <w:spacing w:before="40" w:after="40"/>
              <w:ind w:left="57" w:right="57"/>
            </w:pPr>
            <w:r w:rsidRPr="00853565">
              <w:rPr>
                <w:sz w:val="12"/>
              </w:rPr>
              <w:t>Год</w:t>
            </w:r>
          </w:p>
          <w:p w14:paraId="5957C169" w14:textId="77777777" w:rsidR="00504A06" w:rsidRPr="00853565" w:rsidRDefault="00504A06">
            <w:pPr>
              <w:spacing w:before="40" w:after="40"/>
              <w:ind w:left="57" w:right="57"/>
            </w:pPr>
            <w:r w:rsidRPr="00853565">
              <w:rPr>
                <w:i/>
                <w:sz w:val="12"/>
                <w:lang w:val="en-US"/>
              </w:rPr>
              <w:t>Year</w:t>
            </w:r>
          </w:p>
        </w:tc>
        <w:tc>
          <w:tcPr>
            <w:tcW w:w="1832" w:type="dxa"/>
            <w:tcBorders>
              <w:top w:val="single" w:sz="6" w:space="0" w:color="000000"/>
              <w:left w:val="single" w:sz="6" w:space="0" w:color="000000"/>
              <w:bottom w:val="single" w:sz="6" w:space="0" w:color="000000"/>
            </w:tcBorders>
            <w:shd w:val="clear" w:color="auto" w:fill="auto"/>
          </w:tcPr>
          <w:p w14:paraId="16A3ABDE" w14:textId="77777777" w:rsidR="00504A06" w:rsidRPr="00853565" w:rsidRDefault="00504A06">
            <w:pPr>
              <w:spacing w:before="40" w:after="40"/>
              <w:ind w:left="57" w:right="57"/>
            </w:pPr>
            <w:r w:rsidRPr="00853565">
              <w:rPr>
                <w:sz w:val="12"/>
              </w:rPr>
              <w:t xml:space="preserve">Суммарный коэффициент </w:t>
            </w:r>
            <w:r w:rsidRPr="00853565">
              <w:rPr>
                <w:sz w:val="12"/>
              </w:rPr>
              <w:br/>
              <w:t>рождаемости/</w:t>
            </w:r>
          </w:p>
          <w:p w14:paraId="20052B82" w14:textId="77777777" w:rsidR="00504A06" w:rsidRPr="00853565" w:rsidRDefault="00504A06">
            <w:pPr>
              <w:spacing w:before="40" w:after="40"/>
              <w:ind w:left="57" w:right="57"/>
            </w:pPr>
            <w:r w:rsidRPr="00853565">
              <w:rPr>
                <w:i/>
                <w:sz w:val="12"/>
                <w:lang w:val="en-US"/>
              </w:rPr>
              <w:t>Total</w:t>
            </w:r>
            <w:r w:rsidRPr="00853565">
              <w:rPr>
                <w:i/>
                <w:sz w:val="12"/>
              </w:rPr>
              <w:t xml:space="preserve"> </w:t>
            </w:r>
            <w:r w:rsidRPr="00853565">
              <w:rPr>
                <w:i/>
                <w:sz w:val="12"/>
                <w:lang w:val="en-US"/>
              </w:rPr>
              <w:t>fertility</w:t>
            </w:r>
            <w:r w:rsidRPr="00853565">
              <w:rPr>
                <w:i/>
                <w:sz w:val="12"/>
              </w:rPr>
              <w:t xml:space="preserve"> </w:t>
            </w:r>
            <w:r w:rsidRPr="00853565">
              <w:rPr>
                <w:i/>
                <w:sz w:val="12"/>
                <w:lang w:val="en-US"/>
              </w:rPr>
              <w:t>rate</w:t>
            </w:r>
          </w:p>
        </w:tc>
        <w:tc>
          <w:tcPr>
            <w:tcW w:w="2914" w:type="dxa"/>
            <w:tcBorders>
              <w:top w:val="single" w:sz="6" w:space="0" w:color="000000"/>
              <w:left w:val="single" w:sz="6" w:space="0" w:color="000000"/>
              <w:bottom w:val="single" w:sz="6" w:space="0" w:color="000000"/>
            </w:tcBorders>
            <w:shd w:val="clear" w:color="auto" w:fill="auto"/>
            <w:vAlign w:val="bottom"/>
          </w:tcPr>
          <w:p w14:paraId="0162D520" w14:textId="77777777" w:rsidR="00504A06" w:rsidRPr="00853565" w:rsidRDefault="00504A06">
            <w:pPr>
              <w:snapToGrid w:val="0"/>
              <w:spacing w:before="40" w:after="40"/>
              <w:jc w:val="center"/>
              <w:rPr>
                <w:i/>
              </w:rPr>
            </w:pPr>
          </w:p>
        </w:tc>
      </w:tr>
      <w:tr w:rsidR="00853565" w:rsidRPr="00853565" w14:paraId="77796959" w14:textId="77777777">
        <w:trPr>
          <w:cantSplit/>
        </w:trPr>
        <w:tc>
          <w:tcPr>
            <w:tcW w:w="3346" w:type="dxa"/>
            <w:tcBorders>
              <w:top w:val="single" w:sz="6" w:space="0" w:color="000000"/>
            </w:tcBorders>
            <w:shd w:val="clear" w:color="auto" w:fill="auto"/>
            <w:vAlign w:val="bottom"/>
          </w:tcPr>
          <w:p w14:paraId="00CCE662" w14:textId="77777777" w:rsidR="00EC787C" w:rsidRPr="00853565" w:rsidRDefault="00EC787C" w:rsidP="00044CCC">
            <w:pPr>
              <w:spacing w:before="90" w:line="170" w:lineRule="exact"/>
            </w:pPr>
            <w:r w:rsidRPr="00853565">
              <w:rPr>
                <w:b/>
              </w:rPr>
              <w:t>Россия</w:t>
            </w:r>
          </w:p>
        </w:tc>
        <w:tc>
          <w:tcPr>
            <w:tcW w:w="1830" w:type="dxa"/>
            <w:tcBorders>
              <w:top w:val="single" w:sz="6" w:space="0" w:color="000000"/>
              <w:left w:val="single" w:sz="6" w:space="0" w:color="000000"/>
            </w:tcBorders>
            <w:shd w:val="clear" w:color="auto" w:fill="auto"/>
            <w:vAlign w:val="bottom"/>
          </w:tcPr>
          <w:p w14:paraId="4FAEEFA7" w14:textId="47B24547" w:rsidR="00EC787C" w:rsidRPr="00853565" w:rsidRDefault="00EC787C" w:rsidP="00164C03">
            <w:pPr>
              <w:spacing w:before="90" w:line="170" w:lineRule="exact"/>
              <w:ind w:right="794"/>
              <w:jc w:val="right"/>
              <w:rPr>
                <w:lang w:val="en-US"/>
              </w:rPr>
            </w:pPr>
            <w:r w:rsidRPr="00853565">
              <w:rPr>
                <w:lang w:val="en-US"/>
              </w:rPr>
              <w:t>2020</w:t>
            </w:r>
          </w:p>
        </w:tc>
        <w:tc>
          <w:tcPr>
            <w:tcW w:w="1832" w:type="dxa"/>
            <w:tcBorders>
              <w:top w:val="single" w:sz="6" w:space="0" w:color="000000"/>
              <w:left w:val="single" w:sz="6" w:space="0" w:color="000000"/>
            </w:tcBorders>
            <w:shd w:val="clear" w:color="auto" w:fill="auto"/>
            <w:vAlign w:val="bottom"/>
          </w:tcPr>
          <w:p w14:paraId="052CC066" w14:textId="63DA5E2E" w:rsidR="00EC787C" w:rsidRPr="00853565" w:rsidRDefault="00162B52" w:rsidP="00044CCC">
            <w:pPr>
              <w:spacing w:before="90" w:line="170" w:lineRule="exact"/>
              <w:ind w:right="794"/>
              <w:jc w:val="right"/>
            </w:pPr>
            <w:r w:rsidRPr="00853565">
              <w:t>1,5</w:t>
            </w:r>
          </w:p>
        </w:tc>
        <w:tc>
          <w:tcPr>
            <w:tcW w:w="2914" w:type="dxa"/>
            <w:tcBorders>
              <w:top w:val="single" w:sz="6" w:space="0" w:color="000000"/>
              <w:left w:val="single" w:sz="6" w:space="0" w:color="000000"/>
            </w:tcBorders>
            <w:shd w:val="clear" w:color="auto" w:fill="auto"/>
            <w:vAlign w:val="bottom"/>
          </w:tcPr>
          <w:p w14:paraId="20DDC91F" w14:textId="77777777" w:rsidR="00EC787C" w:rsidRPr="00853565" w:rsidRDefault="00EC787C" w:rsidP="00044CCC">
            <w:pPr>
              <w:pStyle w:val="13"/>
              <w:spacing w:before="90" w:line="170" w:lineRule="exact"/>
              <w:ind w:left="57"/>
              <w:rPr>
                <w:sz w:val="14"/>
                <w:szCs w:val="14"/>
              </w:rPr>
            </w:pPr>
            <w:r w:rsidRPr="00853565">
              <w:rPr>
                <w:i/>
                <w:sz w:val="14"/>
                <w:szCs w:val="14"/>
                <w:u w:val="none"/>
                <w:lang w:val="en-US"/>
              </w:rPr>
              <w:t>Russia</w:t>
            </w:r>
            <w:r w:rsidRPr="00853565">
              <w:rPr>
                <w:i/>
                <w:sz w:val="14"/>
                <w:szCs w:val="14"/>
                <w:u w:val="none"/>
              </w:rPr>
              <w:t xml:space="preserve"> </w:t>
            </w:r>
          </w:p>
        </w:tc>
      </w:tr>
      <w:tr w:rsidR="00853565" w:rsidRPr="00853565" w14:paraId="263B5BAE" w14:textId="77777777" w:rsidTr="00DA147C">
        <w:trPr>
          <w:cantSplit/>
        </w:trPr>
        <w:tc>
          <w:tcPr>
            <w:tcW w:w="3346" w:type="dxa"/>
            <w:shd w:val="clear" w:color="auto" w:fill="auto"/>
            <w:vAlign w:val="bottom"/>
          </w:tcPr>
          <w:p w14:paraId="07CB794A" w14:textId="77777777" w:rsidR="00EC787C" w:rsidRPr="00853565" w:rsidRDefault="00EC787C" w:rsidP="00044CCC">
            <w:pPr>
              <w:pStyle w:val="13"/>
              <w:spacing w:before="90" w:line="170" w:lineRule="exact"/>
              <w:rPr>
                <w:sz w:val="14"/>
                <w:szCs w:val="14"/>
              </w:rPr>
            </w:pPr>
            <w:r w:rsidRPr="00853565">
              <w:rPr>
                <w:sz w:val="14"/>
                <w:szCs w:val="14"/>
                <w:u w:val="none"/>
              </w:rPr>
              <w:t>Страны СНГ</w:t>
            </w:r>
          </w:p>
        </w:tc>
        <w:tc>
          <w:tcPr>
            <w:tcW w:w="1830" w:type="dxa"/>
            <w:tcBorders>
              <w:left w:val="single" w:sz="6" w:space="0" w:color="000000"/>
            </w:tcBorders>
            <w:shd w:val="clear" w:color="auto" w:fill="auto"/>
            <w:vAlign w:val="bottom"/>
          </w:tcPr>
          <w:p w14:paraId="23F8CC66" w14:textId="77777777" w:rsidR="00EC787C" w:rsidRPr="00853565" w:rsidRDefault="00EC787C" w:rsidP="00015CA2">
            <w:pPr>
              <w:snapToGrid w:val="0"/>
              <w:spacing w:before="90" w:line="170" w:lineRule="exact"/>
              <w:ind w:right="794"/>
              <w:jc w:val="right"/>
            </w:pPr>
          </w:p>
        </w:tc>
        <w:tc>
          <w:tcPr>
            <w:tcW w:w="1832" w:type="dxa"/>
            <w:tcBorders>
              <w:left w:val="single" w:sz="6" w:space="0" w:color="000000"/>
            </w:tcBorders>
            <w:shd w:val="clear" w:color="auto" w:fill="auto"/>
            <w:vAlign w:val="bottom"/>
          </w:tcPr>
          <w:p w14:paraId="1AC62798" w14:textId="77777777" w:rsidR="00EC787C" w:rsidRPr="00853565" w:rsidRDefault="00EC787C" w:rsidP="00044CCC">
            <w:pPr>
              <w:snapToGrid w:val="0"/>
              <w:spacing w:before="90" w:line="170" w:lineRule="exact"/>
              <w:ind w:right="794"/>
              <w:jc w:val="right"/>
            </w:pPr>
          </w:p>
        </w:tc>
        <w:tc>
          <w:tcPr>
            <w:tcW w:w="2914" w:type="dxa"/>
            <w:tcBorders>
              <w:left w:val="single" w:sz="6" w:space="0" w:color="000000"/>
            </w:tcBorders>
            <w:shd w:val="clear" w:color="auto" w:fill="auto"/>
            <w:vAlign w:val="bottom"/>
          </w:tcPr>
          <w:p w14:paraId="3EE9B115" w14:textId="77777777" w:rsidR="00EC787C" w:rsidRPr="00853565" w:rsidRDefault="00EC787C" w:rsidP="00044CCC">
            <w:pPr>
              <w:pStyle w:val="13"/>
              <w:spacing w:before="90" w:line="170" w:lineRule="exact"/>
              <w:ind w:left="57"/>
              <w:rPr>
                <w:sz w:val="14"/>
                <w:szCs w:val="14"/>
              </w:rPr>
            </w:pPr>
            <w:r w:rsidRPr="00853565">
              <w:rPr>
                <w:bCs w:val="0"/>
                <w:i/>
                <w:sz w:val="14"/>
                <w:szCs w:val="14"/>
                <w:u w:val="none"/>
                <w:lang w:val="en-US"/>
              </w:rPr>
              <w:t>CIS countries</w:t>
            </w:r>
          </w:p>
        </w:tc>
      </w:tr>
      <w:tr w:rsidR="00853565" w:rsidRPr="00853565" w14:paraId="2913CDFA" w14:textId="77777777" w:rsidTr="00DA147C">
        <w:trPr>
          <w:cantSplit/>
        </w:trPr>
        <w:tc>
          <w:tcPr>
            <w:tcW w:w="3346" w:type="dxa"/>
            <w:shd w:val="clear" w:color="auto" w:fill="auto"/>
            <w:vAlign w:val="bottom"/>
          </w:tcPr>
          <w:p w14:paraId="4E38EF03" w14:textId="77777777" w:rsidR="00EC787C" w:rsidRPr="00853565" w:rsidRDefault="00EC787C" w:rsidP="00044CCC">
            <w:pPr>
              <w:tabs>
                <w:tab w:val="left" w:pos="142"/>
              </w:tabs>
              <w:spacing w:before="90" w:line="170" w:lineRule="exact"/>
              <w:ind w:left="340"/>
            </w:pPr>
            <w:r w:rsidRPr="00853565">
              <w:t>из них:</w:t>
            </w:r>
          </w:p>
        </w:tc>
        <w:tc>
          <w:tcPr>
            <w:tcW w:w="1830" w:type="dxa"/>
            <w:tcBorders>
              <w:left w:val="single" w:sz="6" w:space="0" w:color="000000"/>
            </w:tcBorders>
            <w:shd w:val="clear" w:color="auto" w:fill="auto"/>
            <w:vAlign w:val="bottom"/>
          </w:tcPr>
          <w:p w14:paraId="793626E5" w14:textId="77777777" w:rsidR="00EC787C" w:rsidRPr="00853565" w:rsidRDefault="00EC787C" w:rsidP="00015CA2">
            <w:pPr>
              <w:snapToGrid w:val="0"/>
              <w:spacing w:before="90" w:line="170" w:lineRule="exact"/>
              <w:ind w:right="794"/>
              <w:jc w:val="right"/>
            </w:pPr>
          </w:p>
        </w:tc>
        <w:tc>
          <w:tcPr>
            <w:tcW w:w="1832" w:type="dxa"/>
            <w:tcBorders>
              <w:left w:val="single" w:sz="6" w:space="0" w:color="000000"/>
            </w:tcBorders>
            <w:shd w:val="clear" w:color="auto" w:fill="auto"/>
            <w:vAlign w:val="bottom"/>
          </w:tcPr>
          <w:p w14:paraId="2D7F131B" w14:textId="77777777" w:rsidR="00EC787C" w:rsidRPr="00853565" w:rsidRDefault="00EC787C" w:rsidP="00044CCC">
            <w:pPr>
              <w:snapToGrid w:val="0"/>
              <w:spacing w:before="90" w:line="170" w:lineRule="exact"/>
              <w:ind w:right="794"/>
              <w:jc w:val="right"/>
            </w:pPr>
          </w:p>
        </w:tc>
        <w:tc>
          <w:tcPr>
            <w:tcW w:w="2914" w:type="dxa"/>
            <w:tcBorders>
              <w:left w:val="single" w:sz="6" w:space="0" w:color="000000"/>
            </w:tcBorders>
            <w:shd w:val="clear" w:color="auto" w:fill="auto"/>
            <w:vAlign w:val="bottom"/>
          </w:tcPr>
          <w:p w14:paraId="7F0CCCA5" w14:textId="77777777" w:rsidR="00EC787C" w:rsidRPr="00853565" w:rsidRDefault="00EC787C" w:rsidP="00044CCC">
            <w:pPr>
              <w:pStyle w:val="13"/>
              <w:spacing w:before="90" w:line="170" w:lineRule="exact"/>
              <w:ind w:left="284"/>
              <w:rPr>
                <w:sz w:val="14"/>
                <w:szCs w:val="14"/>
              </w:rPr>
            </w:pPr>
            <w:r w:rsidRPr="00853565">
              <w:rPr>
                <w:b w:val="0"/>
                <w:bCs w:val="0"/>
                <w:i/>
                <w:sz w:val="14"/>
                <w:szCs w:val="14"/>
                <w:u w:val="none"/>
                <w:lang w:val="en-US"/>
              </w:rPr>
              <w:t>of which</w:t>
            </w:r>
            <w:r w:rsidRPr="00853565">
              <w:rPr>
                <w:b w:val="0"/>
                <w:bCs w:val="0"/>
                <w:i/>
                <w:sz w:val="14"/>
                <w:szCs w:val="14"/>
                <w:u w:val="none"/>
              </w:rPr>
              <w:t>:</w:t>
            </w:r>
          </w:p>
        </w:tc>
      </w:tr>
      <w:tr w:rsidR="00853565" w:rsidRPr="00853565" w14:paraId="7E6666F9" w14:textId="77777777" w:rsidTr="00DA147C">
        <w:trPr>
          <w:cantSplit/>
        </w:trPr>
        <w:tc>
          <w:tcPr>
            <w:tcW w:w="3346" w:type="dxa"/>
            <w:shd w:val="clear" w:color="auto" w:fill="auto"/>
            <w:vAlign w:val="bottom"/>
          </w:tcPr>
          <w:p w14:paraId="77D1C95B" w14:textId="77777777" w:rsidR="00EC787C" w:rsidRPr="00853565" w:rsidRDefault="00EC787C" w:rsidP="00044CCC">
            <w:pPr>
              <w:tabs>
                <w:tab w:val="left" w:pos="142"/>
              </w:tabs>
              <w:spacing w:before="90" w:line="170" w:lineRule="exact"/>
              <w:ind w:left="170"/>
            </w:pPr>
            <w:r w:rsidRPr="00853565">
              <w:t>Азербайджан</w:t>
            </w:r>
          </w:p>
        </w:tc>
        <w:tc>
          <w:tcPr>
            <w:tcW w:w="1830" w:type="dxa"/>
            <w:tcBorders>
              <w:left w:val="single" w:sz="6" w:space="0" w:color="000000"/>
            </w:tcBorders>
            <w:shd w:val="clear" w:color="auto" w:fill="auto"/>
            <w:vAlign w:val="bottom"/>
          </w:tcPr>
          <w:p w14:paraId="4626AA95" w14:textId="52A8E893" w:rsidR="00EC787C" w:rsidRPr="00853565" w:rsidRDefault="00EC787C" w:rsidP="004A46B9">
            <w:pPr>
              <w:snapToGrid w:val="0"/>
              <w:spacing w:before="90" w:line="170" w:lineRule="exact"/>
              <w:ind w:right="794"/>
              <w:jc w:val="right"/>
            </w:pPr>
            <w:r w:rsidRPr="00853565">
              <w:t>2020</w:t>
            </w:r>
          </w:p>
        </w:tc>
        <w:tc>
          <w:tcPr>
            <w:tcW w:w="1832" w:type="dxa"/>
            <w:tcBorders>
              <w:left w:val="single" w:sz="6" w:space="0" w:color="000000"/>
            </w:tcBorders>
            <w:shd w:val="clear" w:color="auto" w:fill="auto"/>
            <w:vAlign w:val="bottom"/>
          </w:tcPr>
          <w:p w14:paraId="546B0027" w14:textId="5652FE17" w:rsidR="00EC787C" w:rsidRPr="00853565" w:rsidRDefault="00EC787C" w:rsidP="004A46B9">
            <w:pPr>
              <w:snapToGrid w:val="0"/>
              <w:spacing w:before="90" w:line="170" w:lineRule="exact"/>
              <w:ind w:right="794"/>
              <w:jc w:val="right"/>
            </w:pPr>
            <w:r w:rsidRPr="00853565">
              <w:t>1,7</w:t>
            </w:r>
          </w:p>
        </w:tc>
        <w:tc>
          <w:tcPr>
            <w:tcW w:w="2914" w:type="dxa"/>
            <w:tcBorders>
              <w:left w:val="single" w:sz="6" w:space="0" w:color="000000"/>
            </w:tcBorders>
            <w:shd w:val="clear" w:color="auto" w:fill="auto"/>
            <w:vAlign w:val="bottom"/>
          </w:tcPr>
          <w:p w14:paraId="27F1B2D5" w14:textId="77777777" w:rsidR="00EC787C" w:rsidRPr="00853565" w:rsidRDefault="00EC787C" w:rsidP="00044CCC">
            <w:pPr>
              <w:spacing w:before="90" w:line="170" w:lineRule="exact"/>
              <w:ind w:left="170"/>
            </w:pPr>
            <w:r w:rsidRPr="00853565">
              <w:rPr>
                <w:i/>
              </w:rPr>
              <w:t>Azerbaijan</w:t>
            </w:r>
          </w:p>
        </w:tc>
      </w:tr>
      <w:tr w:rsidR="00853565" w:rsidRPr="00853565" w14:paraId="4FFD4C24" w14:textId="77777777" w:rsidTr="00DA147C">
        <w:trPr>
          <w:cantSplit/>
        </w:trPr>
        <w:tc>
          <w:tcPr>
            <w:tcW w:w="3346" w:type="dxa"/>
            <w:shd w:val="clear" w:color="auto" w:fill="auto"/>
            <w:vAlign w:val="bottom"/>
          </w:tcPr>
          <w:p w14:paraId="3989573E" w14:textId="77777777" w:rsidR="00EC787C" w:rsidRPr="00853565" w:rsidRDefault="00EC787C" w:rsidP="00044CCC">
            <w:pPr>
              <w:tabs>
                <w:tab w:val="left" w:pos="142"/>
              </w:tabs>
              <w:spacing w:before="90" w:line="170" w:lineRule="exact"/>
              <w:ind w:left="170"/>
            </w:pPr>
            <w:r w:rsidRPr="00853565">
              <w:t>Армения</w:t>
            </w:r>
          </w:p>
        </w:tc>
        <w:tc>
          <w:tcPr>
            <w:tcW w:w="1830" w:type="dxa"/>
            <w:tcBorders>
              <w:left w:val="single" w:sz="6" w:space="0" w:color="000000"/>
            </w:tcBorders>
            <w:shd w:val="clear" w:color="auto" w:fill="auto"/>
            <w:vAlign w:val="bottom"/>
          </w:tcPr>
          <w:p w14:paraId="64E4B7DE" w14:textId="6C52FEAD" w:rsidR="00EC787C" w:rsidRPr="00853565" w:rsidRDefault="00EC787C" w:rsidP="004A46B9">
            <w:pPr>
              <w:snapToGrid w:val="0"/>
              <w:spacing w:before="90" w:line="170" w:lineRule="exact"/>
              <w:ind w:right="794"/>
              <w:jc w:val="right"/>
            </w:pPr>
            <w:r w:rsidRPr="00853565">
              <w:t>2020</w:t>
            </w:r>
          </w:p>
        </w:tc>
        <w:tc>
          <w:tcPr>
            <w:tcW w:w="1832" w:type="dxa"/>
            <w:tcBorders>
              <w:left w:val="single" w:sz="6" w:space="0" w:color="000000"/>
            </w:tcBorders>
            <w:shd w:val="clear" w:color="auto" w:fill="auto"/>
            <w:vAlign w:val="bottom"/>
          </w:tcPr>
          <w:p w14:paraId="356EB164" w14:textId="10C8F13C" w:rsidR="00EC787C" w:rsidRPr="00853565" w:rsidRDefault="00EC787C" w:rsidP="004A46B9">
            <w:pPr>
              <w:snapToGrid w:val="0"/>
              <w:spacing w:before="90" w:line="170" w:lineRule="exact"/>
              <w:ind w:right="794"/>
              <w:jc w:val="right"/>
            </w:pPr>
            <w:r w:rsidRPr="00853565">
              <w:t>1,7</w:t>
            </w:r>
          </w:p>
        </w:tc>
        <w:tc>
          <w:tcPr>
            <w:tcW w:w="2914" w:type="dxa"/>
            <w:tcBorders>
              <w:left w:val="single" w:sz="6" w:space="0" w:color="000000"/>
            </w:tcBorders>
            <w:shd w:val="clear" w:color="auto" w:fill="auto"/>
            <w:vAlign w:val="bottom"/>
          </w:tcPr>
          <w:p w14:paraId="729818D3" w14:textId="77777777" w:rsidR="00EC787C" w:rsidRPr="00853565" w:rsidRDefault="00EC787C" w:rsidP="00044CCC">
            <w:pPr>
              <w:spacing w:before="90" w:line="170" w:lineRule="exact"/>
              <w:ind w:left="170"/>
            </w:pPr>
            <w:r w:rsidRPr="00853565">
              <w:rPr>
                <w:i/>
              </w:rPr>
              <w:t>Armenia</w:t>
            </w:r>
          </w:p>
        </w:tc>
      </w:tr>
      <w:tr w:rsidR="00853565" w:rsidRPr="00853565" w14:paraId="2968D222" w14:textId="77777777" w:rsidTr="00DA147C">
        <w:trPr>
          <w:cantSplit/>
        </w:trPr>
        <w:tc>
          <w:tcPr>
            <w:tcW w:w="3346" w:type="dxa"/>
            <w:shd w:val="clear" w:color="auto" w:fill="auto"/>
            <w:vAlign w:val="bottom"/>
          </w:tcPr>
          <w:p w14:paraId="435ED3B9" w14:textId="77777777" w:rsidR="00EC787C" w:rsidRPr="00853565" w:rsidRDefault="00EC787C" w:rsidP="00044CCC">
            <w:pPr>
              <w:tabs>
                <w:tab w:val="left" w:pos="142"/>
              </w:tabs>
              <w:spacing w:before="90" w:line="170" w:lineRule="exact"/>
              <w:ind w:left="170"/>
            </w:pPr>
            <w:r w:rsidRPr="00853565">
              <w:t>Беларусь</w:t>
            </w:r>
          </w:p>
        </w:tc>
        <w:tc>
          <w:tcPr>
            <w:tcW w:w="1830" w:type="dxa"/>
            <w:tcBorders>
              <w:left w:val="single" w:sz="6" w:space="0" w:color="000000"/>
            </w:tcBorders>
            <w:shd w:val="clear" w:color="auto" w:fill="auto"/>
            <w:vAlign w:val="bottom"/>
          </w:tcPr>
          <w:p w14:paraId="27ED4776" w14:textId="0407518A" w:rsidR="00EC787C" w:rsidRPr="00853565" w:rsidRDefault="00EC787C" w:rsidP="004A46B9">
            <w:pPr>
              <w:snapToGrid w:val="0"/>
              <w:spacing w:before="90" w:line="170" w:lineRule="exact"/>
              <w:ind w:right="794"/>
              <w:jc w:val="right"/>
            </w:pPr>
            <w:r w:rsidRPr="00853565">
              <w:t>2019</w:t>
            </w:r>
          </w:p>
        </w:tc>
        <w:tc>
          <w:tcPr>
            <w:tcW w:w="1832" w:type="dxa"/>
            <w:tcBorders>
              <w:left w:val="single" w:sz="6" w:space="0" w:color="000000"/>
            </w:tcBorders>
            <w:shd w:val="clear" w:color="auto" w:fill="auto"/>
            <w:vAlign w:val="bottom"/>
          </w:tcPr>
          <w:p w14:paraId="54DB38E2" w14:textId="6CC84ABA" w:rsidR="00EC787C" w:rsidRPr="00853565" w:rsidRDefault="00EC787C" w:rsidP="004A46B9">
            <w:pPr>
              <w:snapToGrid w:val="0"/>
              <w:spacing w:before="90" w:line="170" w:lineRule="exact"/>
              <w:ind w:right="794"/>
              <w:jc w:val="right"/>
            </w:pPr>
            <w:r w:rsidRPr="00853565">
              <w:t>1,4</w:t>
            </w:r>
          </w:p>
        </w:tc>
        <w:tc>
          <w:tcPr>
            <w:tcW w:w="2914" w:type="dxa"/>
            <w:tcBorders>
              <w:left w:val="single" w:sz="6" w:space="0" w:color="000000"/>
            </w:tcBorders>
            <w:shd w:val="clear" w:color="auto" w:fill="auto"/>
            <w:vAlign w:val="bottom"/>
          </w:tcPr>
          <w:p w14:paraId="792206B9" w14:textId="77777777" w:rsidR="00EC787C" w:rsidRPr="00853565" w:rsidRDefault="00EC787C" w:rsidP="00044CCC">
            <w:pPr>
              <w:spacing w:before="90" w:line="170" w:lineRule="exact"/>
              <w:ind w:left="170"/>
            </w:pPr>
            <w:r w:rsidRPr="00853565">
              <w:rPr>
                <w:i/>
              </w:rPr>
              <w:t>Belarus</w:t>
            </w:r>
          </w:p>
        </w:tc>
      </w:tr>
      <w:tr w:rsidR="00853565" w:rsidRPr="00853565" w14:paraId="64F7EB26" w14:textId="77777777" w:rsidTr="00DA147C">
        <w:trPr>
          <w:cantSplit/>
        </w:trPr>
        <w:tc>
          <w:tcPr>
            <w:tcW w:w="3346" w:type="dxa"/>
            <w:shd w:val="clear" w:color="auto" w:fill="auto"/>
            <w:vAlign w:val="bottom"/>
          </w:tcPr>
          <w:p w14:paraId="35521D9F" w14:textId="77777777" w:rsidR="00EC787C" w:rsidRPr="00853565" w:rsidRDefault="00EC787C" w:rsidP="00044CCC">
            <w:pPr>
              <w:tabs>
                <w:tab w:val="left" w:pos="142"/>
              </w:tabs>
              <w:spacing w:before="90" w:line="170" w:lineRule="exact"/>
              <w:ind w:left="170"/>
            </w:pPr>
            <w:r w:rsidRPr="00853565">
              <w:t>Казахстан</w:t>
            </w:r>
          </w:p>
        </w:tc>
        <w:tc>
          <w:tcPr>
            <w:tcW w:w="1830" w:type="dxa"/>
            <w:tcBorders>
              <w:left w:val="single" w:sz="6" w:space="0" w:color="000000"/>
            </w:tcBorders>
            <w:shd w:val="clear" w:color="auto" w:fill="auto"/>
            <w:vAlign w:val="bottom"/>
          </w:tcPr>
          <w:p w14:paraId="2A472A3D" w14:textId="047DE33C" w:rsidR="00EC787C" w:rsidRPr="00853565" w:rsidRDefault="00EC787C" w:rsidP="004A46B9">
            <w:pPr>
              <w:snapToGrid w:val="0"/>
              <w:spacing w:before="90" w:line="170" w:lineRule="exact"/>
              <w:ind w:right="794"/>
              <w:jc w:val="right"/>
            </w:pPr>
            <w:r w:rsidRPr="00853565">
              <w:t>2018</w:t>
            </w:r>
          </w:p>
        </w:tc>
        <w:tc>
          <w:tcPr>
            <w:tcW w:w="1832" w:type="dxa"/>
            <w:tcBorders>
              <w:left w:val="single" w:sz="6" w:space="0" w:color="000000"/>
            </w:tcBorders>
            <w:shd w:val="clear" w:color="auto" w:fill="auto"/>
            <w:vAlign w:val="bottom"/>
          </w:tcPr>
          <w:p w14:paraId="072C38F6" w14:textId="7E8778C7" w:rsidR="00EC787C" w:rsidRPr="00853565" w:rsidRDefault="00EC787C" w:rsidP="004A46B9">
            <w:pPr>
              <w:snapToGrid w:val="0"/>
              <w:spacing w:before="90" w:line="170" w:lineRule="exact"/>
              <w:ind w:right="794"/>
              <w:jc w:val="right"/>
            </w:pPr>
            <w:r w:rsidRPr="00853565">
              <w:t>2,8</w:t>
            </w:r>
          </w:p>
        </w:tc>
        <w:tc>
          <w:tcPr>
            <w:tcW w:w="2914" w:type="dxa"/>
            <w:tcBorders>
              <w:left w:val="single" w:sz="6" w:space="0" w:color="000000"/>
            </w:tcBorders>
            <w:shd w:val="clear" w:color="auto" w:fill="auto"/>
            <w:vAlign w:val="bottom"/>
          </w:tcPr>
          <w:p w14:paraId="4691DDD4" w14:textId="77777777" w:rsidR="00EC787C" w:rsidRPr="00853565" w:rsidRDefault="00EC787C" w:rsidP="00044CCC">
            <w:pPr>
              <w:spacing w:before="90" w:line="170" w:lineRule="exact"/>
              <w:ind w:left="170"/>
            </w:pPr>
            <w:r w:rsidRPr="00853565">
              <w:rPr>
                <w:i/>
                <w:lang w:val="de-DE"/>
              </w:rPr>
              <w:t>Kazakhstan</w:t>
            </w:r>
          </w:p>
        </w:tc>
      </w:tr>
      <w:tr w:rsidR="00853565" w:rsidRPr="00853565" w14:paraId="088FEEB6" w14:textId="77777777" w:rsidTr="00DA147C">
        <w:trPr>
          <w:cantSplit/>
        </w:trPr>
        <w:tc>
          <w:tcPr>
            <w:tcW w:w="3346" w:type="dxa"/>
            <w:shd w:val="clear" w:color="auto" w:fill="auto"/>
            <w:vAlign w:val="bottom"/>
          </w:tcPr>
          <w:p w14:paraId="1605088B" w14:textId="77777777" w:rsidR="00EC787C" w:rsidRPr="00853565" w:rsidRDefault="00EC787C" w:rsidP="00044CCC">
            <w:pPr>
              <w:tabs>
                <w:tab w:val="left" w:pos="142"/>
              </w:tabs>
              <w:spacing w:before="90" w:line="170" w:lineRule="exact"/>
              <w:ind w:left="170"/>
            </w:pPr>
            <w:r w:rsidRPr="00853565">
              <w:t>Киргизия</w:t>
            </w:r>
          </w:p>
        </w:tc>
        <w:tc>
          <w:tcPr>
            <w:tcW w:w="1830" w:type="dxa"/>
            <w:tcBorders>
              <w:left w:val="single" w:sz="6" w:space="0" w:color="000000"/>
            </w:tcBorders>
            <w:shd w:val="clear" w:color="auto" w:fill="auto"/>
            <w:vAlign w:val="bottom"/>
          </w:tcPr>
          <w:p w14:paraId="5A257A03" w14:textId="3B088247" w:rsidR="00EC787C" w:rsidRPr="00853565" w:rsidRDefault="00EC787C" w:rsidP="004A46B9">
            <w:pPr>
              <w:snapToGrid w:val="0"/>
              <w:spacing w:before="90" w:line="170" w:lineRule="exact"/>
              <w:ind w:right="794"/>
              <w:jc w:val="right"/>
            </w:pPr>
            <w:r w:rsidRPr="00853565">
              <w:t>2019</w:t>
            </w:r>
          </w:p>
        </w:tc>
        <w:tc>
          <w:tcPr>
            <w:tcW w:w="1832" w:type="dxa"/>
            <w:tcBorders>
              <w:left w:val="single" w:sz="6" w:space="0" w:color="000000"/>
            </w:tcBorders>
            <w:shd w:val="clear" w:color="auto" w:fill="auto"/>
            <w:vAlign w:val="bottom"/>
          </w:tcPr>
          <w:p w14:paraId="6AC6A3CC" w14:textId="0E50FA1F" w:rsidR="00EC787C" w:rsidRPr="00853565" w:rsidRDefault="00EC787C" w:rsidP="004A46B9">
            <w:pPr>
              <w:snapToGrid w:val="0"/>
              <w:spacing w:before="90" w:line="170" w:lineRule="exact"/>
              <w:ind w:right="794"/>
              <w:jc w:val="right"/>
            </w:pPr>
            <w:r w:rsidRPr="00853565">
              <w:t>3,3</w:t>
            </w:r>
          </w:p>
        </w:tc>
        <w:tc>
          <w:tcPr>
            <w:tcW w:w="2914" w:type="dxa"/>
            <w:tcBorders>
              <w:left w:val="single" w:sz="6" w:space="0" w:color="000000"/>
            </w:tcBorders>
            <w:shd w:val="clear" w:color="auto" w:fill="auto"/>
            <w:vAlign w:val="bottom"/>
          </w:tcPr>
          <w:p w14:paraId="6186B9BA" w14:textId="77777777" w:rsidR="00EC787C" w:rsidRPr="00853565" w:rsidRDefault="00EC787C" w:rsidP="00044CCC">
            <w:pPr>
              <w:spacing w:before="90" w:line="170" w:lineRule="exact"/>
              <w:ind w:left="170"/>
            </w:pPr>
            <w:r w:rsidRPr="00853565">
              <w:rPr>
                <w:i/>
                <w:lang w:val="de-DE"/>
              </w:rPr>
              <w:t>Kyrgyzstan</w:t>
            </w:r>
          </w:p>
        </w:tc>
      </w:tr>
      <w:tr w:rsidR="00853565" w:rsidRPr="00853565" w14:paraId="53A7D3E9" w14:textId="77777777" w:rsidTr="00DA147C">
        <w:trPr>
          <w:cantSplit/>
        </w:trPr>
        <w:tc>
          <w:tcPr>
            <w:tcW w:w="3346" w:type="dxa"/>
            <w:shd w:val="clear" w:color="auto" w:fill="auto"/>
            <w:vAlign w:val="bottom"/>
          </w:tcPr>
          <w:p w14:paraId="14C5834D" w14:textId="77777777" w:rsidR="00EC787C" w:rsidRPr="00853565" w:rsidRDefault="00EC787C" w:rsidP="00044CCC">
            <w:pPr>
              <w:tabs>
                <w:tab w:val="left" w:pos="142"/>
              </w:tabs>
              <w:spacing w:before="90" w:line="170" w:lineRule="exact"/>
              <w:ind w:left="170"/>
            </w:pPr>
            <w:r w:rsidRPr="00853565">
              <w:t>Республика Молдова</w:t>
            </w:r>
          </w:p>
        </w:tc>
        <w:tc>
          <w:tcPr>
            <w:tcW w:w="1830" w:type="dxa"/>
            <w:tcBorders>
              <w:left w:val="single" w:sz="6" w:space="0" w:color="000000"/>
            </w:tcBorders>
            <w:shd w:val="clear" w:color="auto" w:fill="auto"/>
            <w:vAlign w:val="bottom"/>
          </w:tcPr>
          <w:p w14:paraId="784AE9E0" w14:textId="125B676D" w:rsidR="00EC787C" w:rsidRPr="00853565" w:rsidRDefault="00EC787C" w:rsidP="004A46B9">
            <w:pPr>
              <w:snapToGrid w:val="0"/>
              <w:spacing w:before="90" w:line="170" w:lineRule="exact"/>
              <w:ind w:right="794"/>
              <w:jc w:val="right"/>
            </w:pPr>
            <w:r w:rsidRPr="00853565">
              <w:t>2019</w:t>
            </w:r>
          </w:p>
        </w:tc>
        <w:tc>
          <w:tcPr>
            <w:tcW w:w="1832" w:type="dxa"/>
            <w:tcBorders>
              <w:left w:val="single" w:sz="6" w:space="0" w:color="000000"/>
            </w:tcBorders>
            <w:shd w:val="clear" w:color="auto" w:fill="auto"/>
            <w:vAlign w:val="bottom"/>
          </w:tcPr>
          <w:p w14:paraId="6CFB2C76" w14:textId="038F99C2" w:rsidR="00EC787C" w:rsidRPr="00853565" w:rsidRDefault="00EC787C" w:rsidP="004A46B9">
            <w:pPr>
              <w:snapToGrid w:val="0"/>
              <w:spacing w:before="90" w:line="170" w:lineRule="exact"/>
              <w:ind w:right="794"/>
              <w:jc w:val="right"/>
            </w:pPr>
            <w:r w:rsidRPr="00853565">
              <w:t>1,8</w:t>
            </w:r>
          </w:p>
        </w:tc>
        <w:tc>
          <w:tcPr>
            <w:tcW w:w="2914" w:type="dxa"/>
            <w:tcBorders>
              <w:left w:val="single" w:sz="6" w:space="0" w:color="000000"/>
            </w:tcBorders>
            <w:shd w:val="clear" w:color="auto" w:fill="auto"/>
            <w:vAlign w:val="bottom"/>
          </w:tcPr>
          <w:p w14:paraId="7AE58EE5" w14:textId="77777777" w:rsidR="00EC787C" w:rsidRPr="00853565" w:rsidRDefault="00EC787C" w:rsidP="00044CCC">
            <w:pPr>
              <w:spacing w:before="90" w:line="170" w:lineRule="exact"/>
              <w:ind w:left="170"/>
            </w:pPr>
            <w:r w:rsidRPr="00853565">
              <w:rPr>
                <w:i/>
              </w:rPr>
              <w:t xml:space="preserve">Republic of </w:t>
            </w:r>
            <w:r w:rsidRPr="00853565">
              <w:rPr>
                <w:i/>
                <w:lang w:val="de-DE"/>
              </w:rPr>
              <w:t>Moldova</w:t>
            </w:r>
            <w:r w:rsidRPr="00853565">
              <w:rPr>
                <w:i/>
                <w:vertAlign w:val="superscript"/>
              </w:rPr>
              <w:t xml:space="preserve"> </w:t>
            </w:r>
          </w:p>
        </w:tc>
      </w:tr>
      <w:tr w:rsidR="00853565" w:rsidRPr="00853565" w14:paraId="08263D35" w14:textId="77777777" w:rsidTr="00DA147C">
        <w:trPr>
          <w:cantSplit/>
        </w:trPr>
        <w:tc>
          <w:tcPr>
            <w:tcW w:w="3346" w:type="dxa"/>
            <w:shd w:val="clear" w:color="auto" w:fill="auto"/>
            <w:vAlign w:val="bottom"/>
          </w:tcPr>
          <w:p w14:paraId="68798110" w14:textId="77777777" w:rsidR="00EC787C" w:rsidRPr="00853565" w:rsidRDefault="00EC787C" w:rsidP="00044CCC">
            <w:pPr>
              <w:tabs>
                <w:tab w:val="left" w:pos="142"/>
              </w:tabs>
              <w:spacing w:before="90" w:line="170" w:lineRule="exact"/>
              <w:ind w:left="170"/>
            </w:pPr>
            <w:r w:rsidRPr="00853565">
              <w:t>Таджикистан</w:t>
            </w:r>
          </w:p>
        </w:tc>
        <w:tc>
          <w:tcPr>
            <w:tcW w:w="1830" w:type="dxa"/>
            <w:tcBorders>
              <w:left w:val="single" w:sz="6" w:space="0" w:color="000000"/>
            </w:tcBorders>
            <w:shd w:val="clear" w:color="auto" w:fill="auto"/>
            <w:vAlign w:val="bottom"/>
          </w:tcPr>
          <w:p w14:paraId="1859207A" w14:textId="218CC89E" w:rsidR="00EC787C" w:rsidRPr="00853565" w:rsidRDefault="00EC787C" w:rsidP="004A46B9">
            <w:pPr>
              <w:snapToGrid w:val="0"/>
              <w:spacing w:before="90" w:line="170" w:lineRule="exact"/>
              <w:ind w:right="794"/>
              <w:jc w:val="right"/>
            </w:pPr>
            <w:r w:rsidRPr="00853565">
              <w:t>2017</w:t>
            </w:r>
          </w:p>
        </w:tc>
        <w:tc>
          <w:tcPr>
            <w:tcW w:w="1832" w:type="dxa"/>
            <w:tcBorders>
              <w:left w:val="single" w:sz="6" w:space="0" w:color="000000"/>
            </w:tcBorders>
            <w:shd w:val="clear" w:color="auto" w:fill="auto"/>
            <w:vAlign w:val="bottom"/>
          </w:tcPr>
          <w:p w14:paraId="2E3F9DBF" w14:textId="61BE7288" w:rsidR="00EC787C" w:rsidRPr="00853565" w:rsidRDefault="00EC787C" w:rsidP="004A46B9">
            <w:pPr>
              <w:snapToGrid w:val="0"/>
              <w:spacing w:before="90" w:line="170" w:lineRule="exact"/>
              <w:ind w:right="794"/>
              <w:jc w:val="right"/>
            </w:pPr>
            <w:r w:rsidRPr="00853565">
              <w:t>2,8</w:t>
            </w:r>
          </w:p>
        </w:tc>
        <w:tc>
          <w:tcPr>
            <w:tcW w:w="2914" w:type="dxa"/>
            <w:tcBorders>
              <w:left w:val="single" w:sz="6" w:space="0" w:color="000000"/>
            </w:tcBorders>
            <w:shd w:val="clear" w:color="auto" w:fill="auto"/>
            <w:vAlign w:val="bottom"/>
          </w:tcPr>
          <w:p w14:paraId="59936F6B" w14:textId="77777777" w:rsidR="00EC787C" w:rsidRPr="00853565" w:rsidRDefault="00EC787C" w:rsidP="00044CCC">
            <w:pPr>
              <w:spacing w:before="90" w:line="170" w:lineRule="exact"/>
              <w:ind w:left="170"/>
            </w:pPr>
            <w:r w:rsidRPr="00853565">
              <w:rPr>
                <w:i/>
              </w:rPr>
              <w:t>Tajikistan</w:t>
            </w:r>
          </w:p>
        </w:tc>
      </w:tr>
      <w:tr w:rsidR="00853565" w:rsidRPr="00853565" w14:paraId="77D37936" w14:textId="77777777" w:rsidTr="00DA147C">
        <w:trPr>
          <w:cantSplit/>
        </w:trPr>
        <w:tc>
          <w:tcPr>
            <w:tcW w:w="3346" w:type="dxa"/>
            <w:shd w:val="clear" w:color="auto" w:fill="auto"/>
            <w:vAlign w:val="bottom"/>
          </w:tcPr>
          <w:p w14:paraId="3E06CBDB" w14:textId="77777777" w:rsidR="00EC787C" w:rsidRPr="00853565" w:rsidRDefault="00EC787C" w:rsidP="00044CCC">
            <w:pPr>
              <w:tabs>
                <w:tab w:val="left" w:pos="142"/>
              </w:tabs>
              <w:spacing w:before="90" w:line="170" w:lineRule="exact"/>
              <w:ind w:left="170"/>
            </w:pPr>
            <w:r w:rsidRPr="00853565">
              <w:t>Узбекистан</w:t>
            </w:r>
          </w:p>
        </w:tc>
        <w:tc>
          <w:tcPr>
            <w:tcW w:w="1830" w:type="dxa"/>
            <w:tcBorders>
              <w:left w:val="single" w:sz="6" w:space="0" w:color="000000"/>
            </w:tcBorders>
            <w:shd w:val="clear" w:color="auto" w:fill="auto"/>
            <w:vAlign w:val="bottom"/>
          </w:tcPr>
          <w:p w14:paraId="25C773D7" w14:textId="4BDE5095" w:rsidR="00EC787C" w:rsidRPr="00853565" w:rsidRDefault="00EC787C" w:rsidP="004A46B9">
            <w:pPr>
              <w:snapToGrid w:val="0"/>
              <w:spacing w:before="90" w:line="170" w:lineRule="exact"/>
              <w:ind w:right="794"/>
              <w:jc w:val="right"/>
            </w:pPr>
            <w:r w:rsidRPr="00853565">
              <w:t>2019</w:t>
            </w:r>
          </w:p>
        </w:tc>
        <w:tc>
          <w:tcPr>
            <w:tcW w:w="1832" w:type="dxa"/>
            <w:tcBorders>
              <w:left w:val="single" w:sz="6" w:space="0" w:color="000000"/>
            </w:tcBorders>
            <w:shd w:val="clear" w:color="auto" w:fill="auto"/>
            <w:vAlign w:val="bottom"/>
          </w:tcPr>
          <w:p w14:paraId="6FB3CC6E" w14:textId="153DE27F" w:rsidR="00EC787C" w:rsidRPr="00853565" w:rsidRDefault="00EC787C" w:rsidP="004A46B9">
            <w:pPr>
              <w:snapToGrid w:val="0"/>
              <w:spacing w:before="90" w:line="170" w:lineRule="exact"/>
              <w:ind w:right="794"/>
              <w:jc w:val="right"/>
            </w:pPr>
            <w:r w:rsidRPr="00853565">
              <w:t>2,8</w:t>
            </w:r>
          </w:p>
        </w:tc>
        <w:tc>
          <w:tcPr>
            <w:tcW w:w="2914" w:type="dxa"/>
            <w:tcBorders>
              <w:left w:val="single" w:sz="6" w:space="0" w:color="000000"/>
            </w:tcBorders>
            <w:shd w:val="clear" w:color="auto" w:fill="auto"/>
            <w:vAlign w:val="bottom"/>
          </w:tcPr>
          <w:p w14:paraId="5FB6832F" w14:textId="77777777" w:rsidR="00EC787C" w:rsidRPr="00853565" w:rsidRDefault="00EC787C" w:rsidP="00044CCC">
            <w:pPr>
              <w:spacing w:before="90" w:line="170" w:lineRule="exact"/>
              <w:ind w:left="170"/>
            </w:pPr>
            <w:r w:rsidRPr="00853565">
              <w:rPr>
                <w:i/>
              </w:rPr>
              <w:t>Uzbekistan</w:t>
            </w:r>
          </w:p>
        </w:tc>
      </w:tr>
      <w:tr w:rsidR="00853565" w:rsidRPr="00853565" w14:paraId="1668BC6A" w14:textId="77777777" w:rsidTr="00DA147C">
        <w:trPr>
          <w:cantSplit/>
        </w:trPr>
        <w:tc>
          <w:tcPr>
            <w:tcW w:w="3346" w:type="dxa"/>
            <w:shd w:val="clear" w:color="auto" w:fill="auto"/>
            <w:vAlign w:val="bottom"/>
          </w:tcPr>
          <w:p w14:paraId="06DE1657" w14:textId="77777777" w:rsidR="00EC787C" w:rsidRPr="00853565" w:rsidRDefault="00EC787C" w:rsidP="00044CCC">
            <w:pPr>
              <w:tabs>
                <w:tab w:val="left" w:pos="142"/>
              </w:tabs>
              <w:spacing w:before="90" w:line="170" w:lineRule="exact"/>
              <w:ind w:left="170"/>
            </w:pPr>
            <w:r w:rsidRPr="00853565">
              <w:t>Украина</w:t>
            </w:r>
          </w:p>
        </w:tc>
        <w:tc>
          <w:tcPr>
            <w:tcW w:w="1830" w:type="dxa"/>
            <w:tcBorders>
              <w:left w:val="single" w:sz="6" w:space="0" w:color="000000"/>
            </w:tcBorders>
            <w:shd w:val="clear" w:color="auto" w:fill="auto"/>
            <w:vAlign w:val="bottom"/>
          </w:tcPr>
          <w:p w14:paraId="110BB5B1" w14:textId="29DD372E" w:rsidR="00EC787C" w:rsidRPr="00853565" w:rsidRDefault="00EC787C" w:rsidP="004A46B9">
            <w:pPr>
              <w:snapToGrid w:val="0"/>
              <w:spacing w:before="90" w:line="170" w:lineRule="exact"/>
              <w:ind w:right="794"/>
              <w:jc w:val="right"/>
            </w:pPr>
            <w:r w:rsidRPr="00853565">
              <w:t>2019</w:t>
            </w:r>
          </w:p>
        </w:tc>
        <w:tc>
          <w:tcPr>
            <w:tcW w:w="1832" w:type="dxa"/>
            <w:tcBorders>
              <w:left w:val="single" w:sz="6" w:space="0" w:color="000000"/>
            </w:tcBorders>
            <w:shd w:val="clear" w:color="auto" w:fill="auto"/>
            <w:vAlign w:val="bottom"/>
          </w:tcPr>
          <w:p w14:paraId="0945EF9E" w14:textId="14D0CCD0" w:rsidR="00EC787C" w:rsidRPr="00853565" w:rsidRDefault="00EC787C" w:rsidP="004A46B9">
            <w:pPr>
              <w:snapToGrid w:val="0"/>
              <w:spacing w:before="90" w:line="170" w:lineRule="exact"/>
              <w:ind w:right="794"/>
              <w:jc w:val="right"/>
            </w:pPr>
            <w:r w:rsidRPr="00853565">
              <w:t>1,2</w:t>
            </w:r>
          </w:p>
        </w:tc>
        <w:tc>
          <w:tcPr>
            <w:tcW w:w="2914" w:type="dxa"/>
            <w:tcBorders>
              <w:left w:val="single" w:sz="6" w:space="0" w:color="000000"/>
            </w:tcBorders>
            <w:shd w:val="clear" w:color="auto" w:fill="auto"/>
            <w:vAlign w:val="bottom"/>
          </w:tcPr>
          <w:p w14:paraId="5B06293C" w14:textId="77777777" w:rsidR="00EC787C" w:rsidRPr="00853565" w:rsidRDefault="00EC787C" w:rsidP="00044CCC">
            <w:pPr>
              <w:spacing w:before="90" w:line="170" w:lineRule="exact"/>
              <w:ind w:left="170"/>
            </w:pPr>
            <w:r w:rsidRPr="00853565">
              <w:rPr>
                <w:i/>
              </w:rPr>
              <w:t>Ukraine</w:t>
            </w:r>
          </w:p>
        </w:tc>
      </w:tr>
      <w:tr w:rsidR="00853565" w:rsidRPr="00853565" w14:paraId="47718330" w14:textId="77777777" w:rsidTr="00DA147C">
        <w:trPr>
          <w:cantSplit/>
        </w:trPr>
        <w:tc>
          <w:tcPr>
            <w:tcW w:w="3346" w:type="dxa"/>
            <w:shd w:val="clear" w:color="auto" w:fill="auto"/>
            <w:vAlign w:val="bottom"/>
          </w:tcPr>
          <w:p w14:paraId="4B10EB46" w14:textId="77777777" w:rsidR="00EC787C" w:rsidRPr="00853565" w:rsidRDefault="00EC787C" w:rsidP="00044CCC">
            <w:pPr>
              <w:pStyle w:val="13"/>
              <w:spacing w:before="90" w:line="170" w:lineRule="exact"/>
              <w:rPr>
                <w:sz w:val="14"/>
                <w:szCs w:val="14"/>
              </w:rPr>
            </w:pPr>
            <w:r w:rsidRPr="00853565">
              <w:rPr>
                <w:sz w:val="14"/>
                <w:szCs w:val="14"/>
                <w:u w:val="none"/>
              </w:rPr>
              <w:t>Страны БРИКС</w:t>
            </w:r>
          </w:p>
        </w:tc>
        <w:tc>
          <w:tcPr>
            <w:tcW w:w="1830" w:type="dxa"/>
            <w:tcBorders>
              <w:left w:val="single" w:sz="6" w:space="0" w:color="000000"/>
            </w:tcBorders>
            <w:shd w:val="clear" w:color="auto" w:fill="auto"/>
            <w:vAlign w:val="bottom"/>
          </w:tcPr>
          <w:p w14:paraId="631EC22E" w14:textId="77777777" w:rsidR="00EC787C" w:rsidRPr="00853565" w:rsidRDefault="00EC787C" w:rsidP="004A46B9">
            <w:pPr>
              <w:snapToGrid w:val="0"/>
              <w:spacing w:before="90" w:line="170" w:lineRule="exact"/>
              <w:ind w:right="794"/>
              <w:jc w:val="right"/>
            </w:pPr>
          </w:p>
        </w:tc>
        <w:tc>
          <w:tcPr>
            <w:tcW w:w="1832" w:type="dxa"/>
            <w:tcBorders>
              <w:left w:val="single" w:sz="6" w:space="0" w:color="000000"/>
            </w:tcBorders>
            <w:shd w:val="clear" w:color="auto" w:fill="auto"/>
            <w:vAlign w:val="bottom"/>
          </w:tcPr>
          <w:p w14:paraId="2E0C522D" w14:textId="77777777" w:rsidR="00EC787C" w:rsidRPr="00853565" w:rsidRDefault="00EC787C" w:rsidP="004A46B9">
            <w:pPr>
              <w:snapToGrid w:val="0"/>
              <w:spacing w:before="90" w:line="170" w:lineRule="exact"/>
              <w:ind w:right="794"/>
              <w:jc w:val="right"/>
            </w:pPr>
          </w:p>
        </w:tc>
        <w:tc>
          <w:tcPr>
            <w:tcW w:w="2914" w:type="dxa"/>
            <w:tcBorders>
              <w:left w:val="single" w:sz="6" w:space="0" w:color="000000"/>
            </w:tcBorders>
            <w:shd w:val="clear" w:color="auto" w:fill="auto"/>
            <w:vAlign w:val="bottom"/>
          </w:tcPr>
          <w:p w14:paraId="29B95EAB" w14:textId="77777777" w:rsidR="00EC787C" w:rsidRPr="00853565" w:rsidRDefault="00EC787C" w:rsidP="00044CCC">
            <w:pPr>
              <w:pStyle w:val="13"/>
              <w:spacing w:before="90" w:line="170" w:lineRule="exact"/>
              <w:ind w:left="57"/>
              <w:rPr>
                <w:sz w:val="14"/>
                <w:szCs w:val="14"/>
              </w:rPr>
            </w:pPr>
            <w:r w:rsidRPr="00853565">
              <w:rPr>
                <w:bCs w:val="0"/>
                <w:i/>
                <w:sz w:val="14"/>
                <w:szCs w:val="14"/>
                <w:u w:val="none"/>
                <w:lang w:val="en-US"/>
              </w:rPr>
              <w:t>BRICS countries</w:t>
            </w:r>
          </w:p>
        </w:tc>
      </w:tr>
      <w:tr w:rsidR="00853565" w:rsidRPr="00853565" w14:paraId="08D557C1" w14:textId="77777777" w:rsidTr="00DA147C">
        <w:trPr>
          <w:cantSplit/>
        </w:trPr>
        <w:tc>
          <w:tcPr>
            <w:tcW w:w="3346" w:type="dxa"/>
            <w:shd w:val="clear" w:color="auto" w:fill="auto"/>
            <w:vAlign w:val="bottom"/>
          </w:tcPr>
          <w:p w14:paraId="68C2A3B3" w14:textId="77777777" w:rsidR="00EC787C" w:rsidRPr="00853565" w:rsidRDefault="00EC787C" w:rsidP="00044CCC">
            <w:pPr>
              <w:pStyle w:val="13"/>
              <w:spacing w:before="90" w:line="170" w:lineRule="exact"/>
              <w:ind w:left="284"/>
              <w:rPr>
                <w:sz w:val="14"/>
                <w:szCs w:val="14"/>
              </w:rPr>
            </w:pPr>
            <w:r w:rsidRPr="00853565">
              <w:rPr>
                <w:b w:val="0"/>
                <w:bCs w:val="0"/>
                <w:sz w:val="14"/>
                <w:szCs w:val="14"/>
                <w:u w:val="none"/>
              </w:rPr>
              <w:t>из них:</w:t>
            </w:r>
          </w:p>
        </w:tc>
        <w:tc>
          <w:tcPr>
            <w:tcW w:w="1830" w:type="dxa"/>
            <w:tcBorders>
              <w:left w:val="single" w:sz="6" w:space="0" w:color="000000"/>
            </w:tcBorders>
            <w:shd w:val="clear" w:color="auto" w:fill="auto"/>
            <w:vAlign w:val="bottom"/>
          </w:tcPr>
          <w:p w14:paraId="0E0EED03" w14:textId="77777777" w:rsidR="00EC787C" w:rsidRPr="00853565" w:rsidRDefault="00EC787C" w:rsidP="004A46B9">
            <w:pPr>
              <w:snapToGrid w:val="0"/>
              <w:spacing w:before="90" w:line="170" w:lineRule="exact"/>
              <w:ind w:right="794"/>
              <w:jc w:val="right"/>
            </w:pPr>
          </w:p>
        </w:tc>
        <w:tc>
          <w:tcPr>
            <w:tcW w:w="1832" w:type="dxa"/>
            <w:tcBorders>
              <w:left w:val="single" w:sz="6" w:space="0" w:color="000000"/>
            </w:tcBorders>
            <w:shd w:val="clear" w:color="auto" w:fill="auto"/>
            <w:vAlign w:val="bottom"/>
          </w:tcPr>
          <w:p w14:paraId="6DA73D8A" w14:textId="77777777" w:rsidR="00EC787C" w:rsidRPr="00853565" w:rsidRDefault="00EC787C" w:rsidP="004A46B9">
            <w:pPr>
              <w:snapToGrid w:val="0"/>
              <w:spacing w:before="90" w:line="170" w:lineRule="exact"/>
              <w:ind w:right="794"/>
              <w:jc w:val="right"/>
            </w:pPr>
          </w:p>
        </w:tc>
        <w:tc>
          <w:tcPr>
            <w:tcW w:w="2914" w:type="dxa"/>
            <w:tcBorders>
              <w:left w:val="single" w:sz="6" w:space="0" w:color="000000"/>
            </w:tcBorders>
            <w:shd w:val="clear" w:color="auto" w:fill="auto"/>
            <w:vAlign w:val="bottom"/>
          </w:tcPr>
          <w:p w14:paraId="43F0D2D7" w14:textId="77777777" w:rsidR="00EC787C" w:rsidRPr="00853565" w:rsidRDefault="00EC787C" w:rsidP="00044CCC">
            <w:pPr>
              <w:pStyle w:val="13"/>
              <w:spacing w:before="90" w:line="170" w:lineRule="exact"/>
              <w:ind w:left="284"/>
              <w:rPr>
                <w:sz w:val="14"/>
                <w:szCs w:val="14"/>
              </w:rPr>
            </w:pPr>
            <w:r w:rsidRPr="00853565">
              <w:rPr>
                <w:b w:val="0"/>
                <w:bCs w:val="0"/>
                <w:i/>
                <w:sz w:val="14"/>
                <w:szCs w:val="14"/>
                <w:u w:val="none"/>
                <w:lang w:val="en-US"/>
              </w:rPr>
              <w:t>of which:</w:t>
            </w:r>
          </w:p>
        </w:tc>
      </w:tr>
      <w:tr w:rsidR="00853565" w:rsidRPr="00853565" w14:paraId="42CE730B" w14:textId="77777777" w:rsidTr="00DA147C">
        <w:trPr>
          <w:cantSplit/>
        </w:trPr>
        <w:tc>
          <w:tcPr>
            <w:tcW w:w="3346" w:type="dxa"/>
            <w:shd w:val="clear" w:color="auto" w:fill="auto"/>
            <w:vAlign w:val="bottom"/>
          </w:tcPr>
          <w:p w14:paraId="7B942BD3" w14:textId="77777777" w:rsidR="00EC787C" w:rsidRPr="00853565" w:rsidRDefault="00EC787C" w:rsidP="00044CCC">
            <w:pPr>
              <w:tabs>
                <w:tab w:val="left" w:pos="142"/>
              </w:tabs>
              <w:spacing w:before="90" w:line="170" w:lineRule="exact"/>
              <w:ind w:left="170"/>
            </w:pPr>
            <w:r w:rsidRPr="00853565">
              <w:t>Бразилия</w:t>
            </w:r>
          </w:p>
        </w:tc>
        <w:tc>
          <w:tcPr>
            <w:tcW w:w="1830" w:type="dxa"/>
            <w:tcBorders>
              <w:left w:val="single" w:sz="6" w:space="0" w:color="000000"/>
            </w:tcBorders>
            <w:shd w:val="clear" w:color="auto" w:fill="auto"/>
            <w:vAlign w:val="bottom"/>
          </w:tcPr>
          <w:p w14:paraId="7E623E00" w14:textId="5046968F" w:rsidR="00EC787C" w:rsidRPr="00853565" w:rsidRDefault="00EC787C" w:rsidP="00DF26DF">
            <w:pPr>
              <w:snapToGrid w:val="0"/>
              <w:spacing w:before="90" w:line="170" w:lineRule="exact"/>
              <w:ind w:right="794"/>
              <w:jc w:val="right"/>
              <w:rPr>
                <w:lang w:val="en-US"/>
              </w:rPr>
            </w:pPr>
            <w:r w:rsidRPr="00853565">
              <w:t>201</w:t>
            </w:r>
            <w:r w:rsidR="00DF26DF" w:rsidRPr="00853565">
              <w:rPr>
                <w:lang w:val="en-US"/>
              </w:rPr>
              <w:t>9</w:t>
            </w:r>
          </w:p>
        </w:tc>
        <w:tc>
          <w:tcPr>
            <w:tcW w:w="1832" w:type="dxa"/>
            <w:tcBorders>
              <w:left w:val="single" w:sz="6" w:space="0" w:color="000000"/>
            </w:tcBorders>
            <w:shd w:val="clear" w:color="auto" w:fill="auto"/>
            <w:vAlign w:val="bottom"/>
          </w:tcPr>
          <w:p w14:paraId="19F18C0D" w14:textId="44D88CAF" w:rsidR="00EC787C" w:rsidRPr="00853565" w:rsidRDefault="00EC787C" w:rsidP="00DF26DF">
            <w:pPr>
              <w:snapToGrid w:val="0"/>
              <w:spacing w:before="90" w:line="170" w:lineRule="exact"/>
              <w:ind w:right="794"/>
              <w:jc w:val="right"/>
              <w:rPr>
                <w:lang w:val="en-US"/>
              </w:rPr>
            </w:pPr>
            <w:r w:rsidRPr="00853565">
              <w:t>1</w:t>
            </w:r>
            <w:r w:rsidR="00B30435" w:rsidRPr="00853565">
              <w:t>,</w:t>
            </w:r>
            <w:r w:rsidR="00DF26DF" w:rsidRPr="00853565">
              <w:rPr>
                <w:lang w:val="en-US"/>
              </w:rPr>
              <w:t>8</w:t>
            </w:r>
          </w:p>
        </w:tc>
        <w:tc>
          <w:tcPr>
            <w:tcW w:w="2914" w:type="dxa"/>
            <w:tcBorders>
              <w:left w:val="single" w:sz="6" w:space="0" w:color="000000"/>
            </w:tcBorders>
            <w:shd w:val="clear" w:color="auto" w:fill="auto"/>
            <w:vAlign w:val="bottom"/>
          </w:tcPr>
          <w:p w14:paraId="6296808C" w14:textId="77777777" w:rsidR="00EC787C" w:rsidRPr="00853565" w:rsidRDefault="00EC787C" w:rsidP="00044CCC">
            <w:pPr>
              <w:spacing w:before="90" w:line="170" w:lineRule="exact"/>
              <w:ind w:left="170"/>
            </w:pPr>
            <w:r w:rsidRPr="00853565">
              <w:rPr>
                <w:i/>
              </w:rPr>
              <w:t>Brazil</w:t>
            </w:r>
          </w:p>
        </w:tc>
      </w:tr>
      <w:tr w:rsidR="00853565" w:rsidRPr="00853565" w14:paraId="4B05ABD4" w14:textId="77777777" w:rsidTr="00DA147C">
        <w:trPr>
          <w:cantSplit/>
        </w:trPr>
        <w:tc>
          <w:tcPr>
            <w:tcW w:w="3346" w:type="dxa"/>
            <w:shd w:val="clear" w:color="auto" w:fill="auto"/>
            <w:vAlign w:val="bottom"/>
          </w:tcPr>
          <w:p w14:paraId="05205453" w14:textId="77777777" w:rsidR="00EC787C" w:rsidRPr="00853565" w:rsidRDefault="00EC787C" w:rsidP="00044CCC">
            <w:pPr>
              <w:tabs>
                <w:tab w:val="left" w:pos="142"/>
              </w:tabs>
              <w:spacing w:before="90" w:line="170" w:lineRule="exact"/>
              <w:ind w:left="170"/>
            </w:pPr>
            <w:r w:rsidRPr="00853565">
              <w:t>Индия</w:t>
            </w:r>
          </w:p>
        </w:tc>
        <w:tc>
          <w:tcPr>
            <w:tcW w:w="1830" w:type="dxa"/>
            <w:tcBorders>
              <w:left w:val="single" w:sz="6" w:space="0" w:color="000000"/>
            </w:tcBorders>
            <w:shd w:val="clear" w:color="auto" w:fill="auto"/>
            <w:vAlign w:val="bottom"/>
          </w:tcPr>
          <w:p w14:paraId="444FBA23" w14:textId="22898CB1" w:rsidR="00EC787C" w:rsidRPr="00853565" w:rsidRDefault="00EC787C" w:rsidP="004A46B9">
            <w:pPr>
              <w:snapToGrid w:val="0"/>
              <w:spacing w:before="90" w:line="170" w:lineRule="exact"/>
              <w:ind w:right="794"/>
              <w:jc w:val="right"/>
            </w:pPr>
            <w:r w:rsidRPr="00853565">
              <w:t>2019</w:t>
            </w:r>
          </w:p>
        </w:tc>
        <w:tc>
          <w:tcPr>
            <w:tcW w:w="1832" w:type="dxa"/>
            <w:tcBorders>
              <w:left w:val="single" w:sz="6" w:space="0" w:color="000000"/>
            </w:tcBorders>
            <w:shd w:val="clear" w:color="auto" w:fill="auto"/>
            <w:vAlign w:val="bottom"/>
          </w:tcPr>
          <w:p w14:paraId="41A49D38" w14:textId="6B40ADAF" w:rsidR="00EC787C" w:rsidRPr="00853565" w:rsidRDefault="00EC787C" w:rsidP="004A46B9">
            <w:pPr>
              <w:snapToGrid w:val="0"/>
              <w:spacing w:before="90" w:line="170" w:lineRule="exact"/>
              <w:ind w:right="794"/>
              <w:jc w:val="right"/>
            </w:pPr>
            <w:r w:rsidRPr="00853565">
              <w:t>2,2</w:t>
            </w:r>
          </w:p>
        </w:tc>
        <w:tc>
          <w:tcPr>
            <w:tcW w:w="2914" w:type="dxa"/>
            <w:tcBorders>
              <w:left w:val="single" w:sz="6" w:space="0" w:color="000000"/>
            </w:tcBorders>
            <w:shd w:val="clear" w:color="auto" w:fill="auto"/>
            <w:vAlign w:val="bottom"/>
          </w:tcPr>
          <w:p w14:paraId="63303247" w14:textId="77777777" w:rsidR="00EC787C" w:rsidRPr="00853565" w:rsidRDefault="00EC787C" w:rsidP="00044CCC">
            <w:pPr>
              <w:spacing w:before="90" w:line="170" w:lineRule="exact"/>
              <w:ind w:left="170"/>
            </w:pPr>
            <w:r w:rsidRPr="00853565">
              <w:rPr>
                <w:i/>
              </w:rPr>
              <w:t>India</w:t>
            </w:r>
          </w:p>
        </w:tc>
      </w:tr>
      <w:tr w:rsidR="00853565" w:rsidRPr="00853565" w14:paraId="612DC0BD" w14:textId="77777777" w:rsidTr="00DA147C">
        <w:trPr>
          <w:cantSplit/>
        </w:trPr>
        <w:tc>
          <w:tcPr>
            <w:tcW w:w="3346" w:type="dxa"/>
            <w:shd w:val="clear" w:color="auto" w:fill="auto"/>
            <w:vAlign w:val="bottom"/>
          </w:tcPr>
          <w:p w14:paraId="339DBC48" w14:textId="77777777" w:rsidR="00EC787C" w:rsidRPr="00853565" w:rsidRDefault="00EC787C" w:rsidP="00044CCC">
            <w:pPr>
              <w:tabs>
                <w:tab w:val="left" w:pos="142"/>
              </w:tabs>
              <w:spacing w:before="90" w:line="170" w:lineRule="exact"/>
              <w:ind w:left="170"/>
            </w:pPr>
            <w:r w:rsidRPr="00853565">
              <w:t>Китай</w:t>
            </w:r>
          </w:p>
        </w:tc>
        <w:tc>
          <w:tcPr>
            <w:tcW w:w="1830" w:type="dxa"/>
            <w:tcBorders>
              <w:left w:val="single" w:sz="6" w:space="0" w:color="000000"/>
            </w:tcBorders>
            <w:shd w:val="clear" w:color="auto" w:fill="auto"/>
            <w:vAlign w:val="bottom"/>
          </w:tcPr>
          <w:p w14:paraId="454CEEF2" w14:textId="0D05911A" w:rsidR="00EC787C" w:rsidRPr="00853565" w:rsidRDefault="00EC787C" w:rsidP="00DF26DF">
            <w:pPr>
              <w:snapToGrid w:val="0"/>
              <w:spacing w:before="90" w:line="170" w:lineRule="exact"/>
              <w:ind w:right="794"/>
              <w:jc w:val="right"/>
              <w:rPr>
                <w:lang w:val="en-US"/>
              </w:rPr>
            </w:pPr>
            <w:r w:rsidRPr="00853565">
              <w:t>201</w:t>
            </w:r>
            <w:r w:rsidR="00DF26DF" w:rsidRPr="00853565">
              <w:rPr>
                <w:lang w:val="en-US"/>
              </w:rPr>
              <w:t>9</w:t>
            </w:r>
          </w:p>
        </w:tc>
        <w:tc>
          <w:tcPr>
            <w:tcW w:w="1832" w:type="dxa"/>
            <w:tcBorders>
              <w:left w:val="single" w:sz="6" w:space="0" w:color="000000"/>
            </w:tcBorders>
            <w:shd w:val="clear" w:color="auto" w:fill="auto"/>
            <w:vAlign w:val="bottom"/>
          </w:tcPr>
          <w:p w14:paraId="33779D1F" w14:textId="4EB8B749" w:rsidR="00EC787C" w:rsidRPr="00853565" w:rsidRDefault="00EC787C" w:rsidP="004A46B9">
            <w:pPr>
              <w:snapToGrid w:val="0"/>
              <w:spacing w:before="90" w:line="170" w:lineRule="exact"/>
              <w:ind w:right="794"/>
              <w:jc w:val="right"/>
            </w:pPr>
            <w:r w:rsidRPr="00853565">
              <w:t>1,7</w:t>
            </w:r>
          </w:p>
        </w:tc>
        <w:tc>
          <w:tcPr>
            <w:tcW w:w="2914" w:type="dxa"/>
            <w:tcBorders>
              <w:left w:val="single" w:sz="6" w:space="0" w:color="000000"/>
            </w:tcBorders>
            <w:shd w:val="clear" w:color="auto" w:fill="auto"/>
            <w:vAlign w:val="bottom"/>
          </w:tcPr>
          <w:p w14:paraId="0ED3749F" w14:textId="77777777" w:rsidR="00EC787C" w:rsidRPr="00853565" w:rsidRDefault="00EC787C" w:rsidP="00044CCC">
            <w:pPr>
              <w:spacing w:before="90" w:line="170" w:lineRule="exact"/>
              <w:ind w:left="170"/>
            </w:pPr>
            <w:r w:rsidRPr="00853565">
              <w:rPr>
                <w:i/>
              </w:rPr>
              <w:t>China</w:t>
            </w:r>
          </w:p>
        </w:tc>
      </w:tr>
      <w:tr w:rsidR="00853565" w:rsidRPr="00853565" w14:paraId="69822A7F" w14:textId="77777777" w:rsidTr="00DA147C">
        <w:trPr>
          <w:cantSplit/>
        </w:trPr>
        <w:tc>
          <w:tcPr>
            <w:tcW w:w="3346" w:type="dxa"/>
            <w:shd w:val="clear" w:color="auto" w:fill="auto"/>
            <w:vAlign w:val="bottom"/>
          </w:tcPr>
          <w:p w14:paraId="33480FB7" w14:textId="77777777" w:rsidR="00EC787C" w:rsidRPr="00853565" w:rsidRDefault="00EC787C" w:rsidP="00044CCC">
            <w:pPr>
              <w:tabs>
                <w:tab w:val="left" w:pos="142"/>
              </w:tabs>
              <w:spacing w:before="90" w:line="170" w:lineRule="exact"/>
              <w:ind w:left="170"/>
            </w:pPr>
            <w:r w:rsidRPr="00853565">
              <w:rPr>
                <w:bCs/>
              </w:rPr>
              <w:t>Южно-Африканская Республика</w:t>
            </w:r>
          </w:p>
        </w:tc>
        <w:tc>
          <w:tcPr>
            <w:tcW w:w="1830" w:type="dxa"/>
            <w:tcBorders>
              <w:left w:val="single" w:sz="6" w:space="0" w:color="000000"/>
            </w:tcBorders>
            <w:shd w:val="clear" w:color="auto" w:fill="auto"/>
            <w:vAlign w:val="bottom"/>
          </w:tcPr>
          <w:p w14:paraId="6E8FBF63" w14:textId="2920490C" w:rsidR="00EC787C" w:rsidRPr="00853565" w:rsidRDefault="00EC787C" w:rsidP="00B30435">
            <w:pPr>
              <w:snapToGrid w:val="0"/>
              <w:spacing w:before="90" w:line="170" w:lineRule="exact"/>
              <w:ind w:right="794"/>
              <w:jc w:val="right"/>
            </w:pPr>
            <w:r w:rsidRPr="00853565">
              <w:t>201</w:t>
            </w:r>
            <w:r w:rsidR="00B30435" w:rsidRPr="00853565">
              <w:t>9</w:t>
            </w:r>
          </w:p>
        </w:tc>
        <w:tc>
          <w:tcPr>
            <w:tcW w:w="1832" w:type="dxa"/>
            <w:tcBorders>
              <w:left w:val="single" w:sz="6" w:space="0" w:color="000000"/>
            </w:tcBorders>
            <w:shd w:val="clear" w:color="auto" w:fill="auto"/>
            <w:vAlign w:val="bottom"/>
          </w:tcPr>
          <w:p w14:paraId="1BAE25FD" w14:textId="6CC5AE4C" w:rsidR="00EC787C" w:rsidRPr="00853565" w:rsidRDefault="00EC787C" w:rsidP="00DF26DF">
            <w:pPr>
              <w:snapToGrid w:val="0"/>
              <w:spacing w:before="90" w:line="170" w:lineRule="exact"/>
              <w:ind w:right="794"/>
              <w:jc w:val="right"/>
              <w:rPr>
                <w:lang w:val="en-US"/>
              </w:rPr>
            </w:pPr>
            <w:r w:rsidRPr="00853565">
              <w:t>2,</w:t>
            </w:r>
            <w:r w:rsidR="00DF26DF" w:rsidRPr="00853565">
              <w:rPr>
                <w:lang w:val="en-US"/>
              </w:rPr>
              <w:t>3</w:t>
            </w:r>
          </w:p>
        </w:tc>
        <w:tc>
          <w:tcPr>
            <w:tcW w:w="2914" w:type="dxa"/>
            <w:tcBorders>
              <w:left w:val="single" w:sz="6" w:space="0" w:color="000000"/>
            </w:tcBorders>
            <w:shd w:val="clear" w:color="auto" w:fill="auto"/>
            <w:vAlign w:val="bottom"/>
          </w:tcPr>
          <w:p w14:paraId="02F4197B" w14:textId="77777777" w:rsidR="00EC787C" w:rsidRPr="00853565" w:rsidRDefault="00EC787C" w:rsidP="00044CCC">
            <w:pPr>
              <w:spacing w:before="90" w:line="170" w:lineRule="exact"/>
              <w:ind w:left="170"/>
            </w:pPr>
            <w:r w:rsidRPr="00853565">
              <w:rPr>
                <w:i/>
              </w:rPr>
              <w:t>South Africa</w:t>
            </w:r>
          </w:p>
        </w:tc>
      </w:tr>
      <w:tr w:rsidR="00853565" w:rsidRPr="00853565" w14:paraId="3B50E4C4" w14:textId="77777777" w:rsidTr="00DA147C">
        <w:trPr>
          <w:cantSplit/>
        </w:trPr>
        <w:tc>
          <w:tcPr>
            <w:tcW w:w="3346" w:type="dxa"/>
            <w:shd w:val="clear" w:color="auto" w:fill="auto"/>
            <w:vAlign w:val="bottom"/>
          </w:tcPr>
          <w:p w14:paraId="41A5276D" w14:textId="77777777" w:rsidR="00EC787C" w:rsidRPr="00853565" w:rsidRDefault="00EC787C" w:rsidP="00044CCC">
            <w:pPr>
              <w:pStyle w:val="13"/>
              <w:spacing w:before="90" w:line="170" w:lineRule="exact"/>
              <w:rPr>
                <w:sz w:val="14"/>
                <w:szCs w:val="14"/>
              </w:rPr>
            </w:pPr>
            <w:r w:rsidRPr="00853565">
              <w:rPr>
                <w:sz w:val="14"/>
                <w:szCs w:val="14"/>
                <w:u w:val="none"/>
              </w:rPr>
              <w:t>Страны ЕС</w:t>
            </w:r>
          </w:p>
        </w:tc>
        <w:tc>
          <w:tcPr>
            <w:tcW w:w="1830" w:type="dxa"/>
            <w:tcBorders>
              <w:left w:val="single" w:sz="6" w:space="0" w:color="000000"/>
            </w:tcBorders>
            <w:shd w:val="clear" w:color="auto" w:fill="auto"/>
            <w:vAlign w:val="bottom"/>
          </w:tcPr>
          <w:p w14:paraId="77E6508B" w14:textId="77777777" w:rsidR="00EC787C" w:rsidRPr="00853565" w:rsidRDefault="00EC787C" w:rsidP="004A46B9">
            <w:pPr>
              <w:snapToGrid w:val="0"/>
              <w:spacing w:before="90" w:line="170" w:lineRule="exact"/>
              <w:ind w:right="794"/>
              <w:jc w:val="right"/>
            </w:pPr>
          </w:p>
        </w:tc>
        <w:tc>
          <w:tcPr>
            <w:tcW w:w="1832" w:type="dxa"/>
            <w:tcBorders>
              <w:left w:val="single" w:sz="6" w:space="0" w:color="000000"/>
            </w:tcBorders>
            <w:shd w:val="clear" w:color="auto" w:fill="auto"/>
            <w:vAlign w:val="bottom"/>
          </w:tcPr>
          <w:p w14:paraId="59ACDD6E" w14:textId="77777777" w:rsidR="00EC787C" w:rsidRPr="00853565" w:rsidRDefault="00EC787C" w:rsidP="004A46B9">
            <w:pPr>
              <w:snapToGrid w:val="0"/>
              <w:spacing w:before="90" w:line="170" w:lineRule="exact"/>
              <w:ind w:right="794"/>
              <w:jc w:val="right"/>
            </w:pPr>
          </w:p>
        </w:tc>
        <w:tc>
          <w:tcPr>
            <w:tcW w:w="2914" w:type="dxa"/>
            <w:tcBorders>
              <w:left w:val="single" w:sz="6" w:space="0" w:color="000000"/>
            </w:tcBorders>
            <w:shd w:val="clear" w:color="auto" w:fill="auto"/>
            <w:vAlign w:val="bottom"/>
          </w:tcPr>
          <w:p w14:paraId="57B7A564" w14:textId="77777777" w:rsidR="00EC787C" w:rsidRPr="00853565" w:rsidRDefault="00EC787C" w:rsidP="00044CCC">
            <w:pPr>
              <w:pStyle w:val="13"/>
              <w:spacing w:before="90" w:line="170" w:lineRule="exact"/>
              <w:ind w:left="57"/>
              <w:rPr>
                <w:sz w:val="14"/>
                <w:szCs w:val="14"/>
              </w:rPr>
            </w:pPr>
            <w:r w:rsidRPr="00853565">
              <w:rPr>
                <w:bCs w:val="0"/>
                <w:i/>
                <w:sz w:val="14"/>
                <w:szCs w:val="14"/>
                <w:u w:val="none"/>
                <w:lang w:val="en-US"/>
              </w:rPr>
              <w:t>EU countries</w:t>
            </w:r>
          </w:p>
        </w:tc>
      </w:tr>
      <w:tr w:rsidR="00853565" w:rsidRPr="00853565" w14:paraId="196B27DC" w14:textId="77777777" w:rsidTr="00DA147C">
        <w:trPr>
          <w:cantSplit/>
        </w:trPr>
        <w:tc>
          <w:tcPr>
            <w:tcW w:w="3346" w:type="dxa"/>
            <w:shd w:val="clear" w:color="auto" w:fill="auto"/>
            <w:vAlign w:val="bottom"/>
          </w:tcPr>
          <w:p w14:paraId="2964FB36" w14:textId="77777777" w:rsidR="00EC787C" w:rsidRPr="00853565" w:rsidRDefault="00EC787C" w:rsidP="00044CCC">
            <w:pPr>
              <w:tabs>
                <w:tab w:val="left" w:pos="142"/>
              </w:tabs>
              <w:spacing w:before="90" w:line="170" w:lineRule="exact"/>
              <w:ind w:left="340"/>
            </w:pPr>
            <w:r w:rsidRPr="00853565">
              <w:t>из них:</w:t>
            </w:r>
          </w:p>
        </w:tc>
        <w:tc>
          <w:tcPr>
            <w:tcW w:w="1830" w:type="dxa"/>
            <w:tcBorders>
              <w:left w:val="single" w:sz="6" w:space="0" w:color="000000"/>
            </w:tcBorders>
            <w:shd w:val="clear" w:color="auto" w:fill="auto"/>
            <w:vAlign w:val="bottom"/>
          </w:tcPr>
          <w:p w14:paraId="22060F73" w14:textId="77777777" w:rsidR="00EC787C" w:rsidRPr="00853565" w:rsidRDefault="00EC787C" w:rsidP="004A46B9">
            <w:pPr>
              <w:snapToGrid w:val="0"/>
              <w:spacing w:before="90" w:line="170" w:lineRule="exact"/>
              <w:ind w:right="794"/>
              <w:jc w:val="right"/>
            </w:pPr>
          </w:p>
        </w:tc>
        <w:tc>
          <w:tcPr>
            <w:tcW w:w="1832" w:type="dxa"/>
            <w:tcBorders>
              <w:left w:val="single" w:sz="6" w:space="0" w:color="000000"/>
            </w:tcBorders>
            <w:shd w:val="clear" w:color="auto" w:fill="auto"/>
            <w:vAlign w:val="bottom"/>
          </w:tcPr>
          <w:p w14:paraId="5D8B7788" w14:textId="77777777" w:rsidR="00EC787C" w:rsidRPr="00853565" w:rsidRDefault="00EC787C" w:rsidP="004A46B9">
            <w:pPr>
              <w:snapToGrid w:val="0"/>
              <w:spacing w:before="90" w:line="170" w:lineRule="exact"/>
              <w:ind w:right="794"/>
              <w:jc w:val="right"/>
            </w:pPr>
          </w:p>
        </w:tc>
        <w:tc>
          <w:tcPr>
            <w:tcW w:w="2914" w:type="dxa"/>
            <w:tcBorders>
              <w:left w:val="single" w:sz="6" w:space="0" w:color="000000"/>
            </w:tcBorders>
            <w:shd w:val="clear" w:color="auto" w:fill="auto"/>
            <w:vAlign w:val="bottom"/>
          </w:tcPr>
          <w:p w14:paraId="4A75848E" w14:textId="77777777" w:rsidR="00EC787C" w:rsidRPr="00853565" w:rsidRDefault="00EC787C" w:rsidP="00044CCC">
            <w:pPr>
              <w:pStyle w:val="13"/>
              <w:spacing w:before="90" w:line="170" w:lineRule="exact"/>
              <w:ind w:left="284"/>
              <w:rPr>
                <w:sz w:val="14"/>
                <w:szCs w:val="14"/>
              </w:rPr>
            </w:pPr>
            <w:r w:rsidRPr="00853565">
              <w:rPr>
                <w:b w:val="0"/>
                <w:bCs w:val="0"/>
                <w:i/>
                <w:sz w:val="14"/>
                <w:szCs w:val="14"/>
                <w:u w:val="none"/>
                <w:lang w:val="en-US"/>
              </w:rPr>
              <w:t>of which</w:t>
            </w:r>
            <w:r w:rsidRPr="00853565">
              <w:rPr>
                <w:b w:val="0"/>
                <w:bCs w:val="0"/>
                <w:i/>
                <w:sz w:val="14"/>
                <w:szCs w:val="14"/>
                <w:u w:val="none"/>
              </w:rPr>
              <w:t>:</w:t>
            </w:r>
          </w:p>
        </w:tc>
      </w:tr>
      <w:tr w:rsidR="00853565" w:rsidRPr="00853565" w14:paraId="589AE1B7" w14:textId="77777777" w:rsidTr="00DA147C">
        <w:trPr>
          <w:cantSplit/>
        </w:trPr>
        <w:tc>
          <w:tcPr>
            <w:tcW w:w="3346" w:type="dxa"/>
            <w:shd w:val="clear" w:color="auto" w:fill="auto"/>
            <w:vAlign w:val="bottom"/>
          </w:tcPr>
          <w:p w14:paraId="3EE4E875" w14:textId="77777777" w:rsidR="00EC787C" w:rsidRPr="00853565" w:rsidRDefault="00EC787C" w:rsidP="00044CCC">
            <w:pPr>
              <w:tabs>
                <w:tab w:val="left" w:pos="142"/>
              </w:tabs>
              <w:spacing w:before="90" w:line="170" w:lineRule="exact"/>
              <w:ind w:left="170"/>
            </w:pPr>
            <w:r w:rsidRPr="00853565">
              <w:t>Австрия</w:t>
            </w:r>
          </w:p>
        </w:tc>
        <w:tc>
          <w:tcPr>
            <w:tcW w:w="1830" w:type="dxa"/>
            <w:tcBorders>
              <w:left w:val="single" w:sz="6" w:space="0" w:color="000000"/>
            </w:tcBorders>
            <w:shd w:val="clear" w:color="auto" w:fill="auto"/>
            <w:vAlign w:val="bottom"/>
          </w:tcPr>
          <w:p w14:paraId="6EB6998E" w14:textId="1DA76105" w:rsidR="00EC787C" w:rsidRPr="00853565" w:rsidRDefault="00EC787C" w:rsidP="004A46B9">
            <w:pPr>
              <w:snapToGrid w:val="0"/>
              <w:spacing w:before="90" w:line="170" w:lineRule="exact"/>
              <w:ind w:right="794"/>
              <w:jc w:val="right"/>
            </w:pPr>
            <w:r w:rsidRPr="00853565">
              <w:t>2019</w:t>
            </w:r>
          </w:p>
        </w:tc>
        <w:tc>
          <w:tcPr>
            <w:tcW w:w="1832" w:type="dxa"/>
            <w:tcBorders>
              <w:left w:val="single" w:sz="6" w:space="0" w:color="000000"/>
            </w:tcBorders>
            <w:shd w:val="clear" w:color="auto" w:fill="auto"/>
            <w:vAlign w:val="bottom"/>
          </w:tcPr>
          <w:p w14:paraId="6E2DE09B" w14:textId="2C5C2DA5" w:rsidR="00EC787C" w:rsidRPr="00853565" w:rsidRDefault="00EC787C" w:rsidP="004A46B9">
            <w:pPr>
              <w:snapToGrid w:val="0"/>
              <w:spacing w:before="90" w:line="170" w:lineRule="exact"/>
              <w:ind w:right="794"/>
              <w:jc w:val="right"/>
            </w:pPr>
            <w:r w:rsidRPr="00853565">
              <w:t>1,5</w:t>
            </w:r>
          </w:p>
        </w:tc>
        <w:tc>
          <w:tcPr>
            <w:tcW w:w="2914" w:type="dxa"/>
            <w:tcBorders>
              <w:left w:val="single" w:sz="6" w:space="0" w:color="000000"/>
            </w:tcBorders>
            <w:shd w:val="clear" w:color="auto" w:fill="auto"/>
            <w:vAlign w:val="bottom"/>
          </w:tcPr>
          <w:p w14:paraId="710E9C9B" w14:textId="77777777" w:rsidR="00EC787C" w:rsidRPr="00853565" w:rsidRDefault="00EC787C" w:rsidP="00044CCC">
            <w:pPr>
              <w:pStyle w:val="15"/>
              <w:spacing w:before="90" w:line="170" w:lineRule="exact"/>
              <w:ind w:left="170"/>
            </w:pPr>
            <w:r w:rsidRPr="00853565">
              <w:rPr>
                <w:i/>
                <w:lang w:val="en-US"/>
              </w:rPr>
              <w:t>Austria</w:t>
            </w:r>
          </w:p>
        </w:tc>
      </w:tr>
      <w:tr w:rsidR="00853565" w:rsidRPr="00853565" w14:paraId="0325ADA5" w14:textId="77777777" w:rsidTr="00DA147C">
        <w:trPr>
          <w:cantSplit/>
        </w:trPr>
        <w:tc>
          <w:tcPr>
            <w:tcW w:w="3346" w:type="dxa"/>
            <w:shd w:val="clear" w:color="auto" w:fill="auto"/>
            <w:vAlign w:val="bottom"/>
          </w:tcPr>
          <w:p w14:paraId="48D2099D" w14:textId="77777777" w:rsidR="00EC787C" w:rsidRPr="00853565" w:rsidRDefault="00EC787C" w:rsidP="00044CCC">
            <w:pPr>
              <w:tabs>
                <w:tab w:val="left" w:pos="142"/>
              </w:tabs>
              <w:spacing w:before="90" w:line="170" w:lineRule="exact"/>
              <w:ind w:left="170"/>
            </w:pPr>
            <w:r w:rsidRPr="00853565">
              <w:t>Бельгия</w:t>
            </w:r>
          </w:p>
        </w:tc>
        <w:tc>
          <w:tcPr>
            <w:tcW w:w="1830" w:type="dxa"/>
            <w:tcBorders>
              <w:left w:val="single" w:sz="6" w:space="0" w:color="000000"/>
            </w:tcBorders>
            <w:shd w:val="clear" w:color="auto" w:fill="auto"/>
            <w:vAlign w:val="bottom"/>
          </w:tcPr>
          <w:p w14:paraId="3CC7A799" w14:textId="0094A253" w:rsidR="00EC787C" w:rsidRPr="00853565" w:rsidRDefault="00EC787C" w:rsidP="004A46B9">
            <w:pPr>
              <w:snapToGrid w:val="0"/>
              <w:spacing w:before="90" w:line="170" w:lineRule="exact"/>
              <w:ind w:right="794"/>
              <w:jc w:val="right"/>
            </w:pPr>
            <w:r w:rsidRPr="00853565">
              <w:t>2019</w:t>
            </w:r>
          </w:p>
        </w:tc>
        <w:tc>
          <w:tcPr>
            <w:tcW w:w="1832" w:type="dxa"/>
            <w:tcBorders>
              <w:left w:val="single" w:sz="6" w:space="0" w:color="000000"/>
            </w:tcBorders>
            <w:shd w:val="clear" w:color="auto" w:fill="auto"/>
            <w:vAlign w:val="bottom"/>
          </w:tcPr>
          <w:p w14:paraId="52757112" w14:textId="3ACED1CB" w:rsidR="00EC787C" w:rsidRPr="00853565" w:rsidRDefault="00EC787C" w:rsidP="004A46B9">
            <w:pPr>
              <w:snapToGrid w:val="0"/>
              <w:spacing w:before="90" w:line="170" w:lineRule="exact"/>
              <w:ind w:right="794"/>
              <w:jc w:val="right"/>
            </w:pPr>
            <w:r w:rsidRPr="00853565">
              <w:t>1,6</w:t>
            </w:r>
          </w:p>
        </w:tc>
        <w:tc>
          <w:tcPr>
            <w:tcW w:w="2914" w:type="dxa"/>
            <w:tcBorders>
              <w:left w:val="single" w:sz="6" w:space="0" w:color="000000"/>
            </w:tcBorders>
            <w:shd w:val="clear" w:color="auto" w:fill="auto"/>
            <w:vAlign w:val="bottom"/>
          </w:tcPr>
          <w:p w14:paraId="7E7FAD3B" w14:textId="77777777" w:rsidR="00EC787C" w:rsidRPr="00853565" w:rsidRDefault="00EC787C" w:rsidP="00044CCC">
            <w:pPr>
              <w:spacing w:before="90" w:line="170" w:lineRule="exact"/>
              <w:ind w:left="170"/>
            </w:pPr>
            <w:r w:rsidRPr="00853565">
              <w:rPr>
                <w:i/>
              </w:rPr>
              <w:t>Belgium</w:t>
            </w:r>
          </w:p>
        </w:tc>
      </w:tr>
      <w:tr w:rsidR="00853565" w:rsidRPr="00853565" w14:paraId="5BD98F87" w14:textId="77777777" w:rsidTr="00DA147C">
        <w:trPr>
          <w:cantSplit/>
        </w:trPr>
        <w:tc>
          <w:tcPr>
            <w:tcW w:w="3346" w:type="dxa"/>
            <w:shd w:val="clear" w:color="auto" w:fill="auto"/>
            <w:vAlign w:val="bottom"/>
          </w:tcPr>
          <w:p w14:paraId="57833422" w14:textId="77777777" w:rsidR="00EC787C" w:rsidRPr="00853565" w:rsidRDefault="00EC787C" w:rsidP="00044CCC">
            <w:pPr>
              <w:tabs>
                <w:tab w:val="left" w:pos="142"/>
              </w:tabs>
              <w:spacing w:before="90" w:line="170" w:lineRule="exact"/>
              <w:ind w:left="170"/>
            </w:pPr>
            <w:r w:rsidRPr="00853565">
              <w:t>Болгария</w:t>
            </w:r>
          </w:p>
        </w:tc>
        <w:tc>
          <w:tcPr>
            <w:tcW w:w="1830" w:type="dxa"/>
            <w:tcBorders>
              <w:left w:val="single" w:sz="6" w:space="0" w:color="000000"/>
            </w:tcBorders>
            <w:shd w:val="clear" w:color="auto" w:fill="auto"/>
            <w:vAlign w:val="bottom"/>
          </w:tcPr>
          <w:p w14:paraId="5F73E819" w14:textId="3246F07A" w:rsidR="00EC787C" w:rsidRPr="00853565" w:rsidRDefault="00EC787C" w:rsidP="004A46B9">
            <w:pPr>
              <w:snapToGrid w:val="0"/>
              <w:spacing w:before="90" w:line="170" w:lineRule="exact"/>
              <w:ind w:right="794"/>
              <w:jc w:val="right"/>
            </w:pPr>
            <w:r w:rsidRPr="00853565">
              <w:t>2019</w:t>
            </w:r>
          </w:p>
        </w:tc>
        <w:tc>
          <w:tcPr>
            <w:tcW w:w="1832" w:type="dxa"/>
            <w:tcBorders>
              <w:left w:val="single" w:sz="6" w:space="0" w:color="000000"/>
            </w:tcBorders>
            <w:shd w:val="clear" w:color="auto" w:fill="auto"/>
            <w:vAlign w:val="bottom"/>
          </w:tcPr>
          <w:p w14:paraId="7C9BFF90" w14:textId="79123173" w:rsidR="00EC787C" w:rsidRPr="00853565" w:rsidRDefault="00EC787C" w:rsidP="004A46B9">
            <w:pPr>
              <w:snapToGrid w:val="0"/>
              <w:spacing w:before="90" w:line="170" w:lineRule="exact"/>
              <w:ind w:right="794"/>
              <w:jc w:val="right"/>
            </w:pPr>
            <w:r w:rsidRPr="00853565">
              <w:t>1,6</w:t>
            </w:r>
          </w:p>
        </w:tc>
        <w:tc>
          <w:tcPr>
            <w:tcW w:w="2914" w:type="dxa"/>
            <w:tcBorders>
              <w:left w:val="single" w:sz="6" w:space="0" w:color="000000"/>
            </w:tcBorders>
            <w:shd w:val="clear" w:color="auto" w:fill="auto"/>
            <w:vAlign w:val="bottom"/>
          </w:tcPr>
          <w:p w14:paraId="07A83A84" w14:textId="77777777" w:rsidR="00EC787C" w:rsidRPr="00853565" w:rsidRDefault="00EC787C" w:rsidP="00044CCC">
            <w:pPr>
              <w:spacing w:before="90" w:line="170" w:lineRule="exact"/>
              <w:ind w:left="170"/>
            </w:pPr>
            <w:r w:rsidRPr="00853565">
              <w:rPr>
                <w:i/>
              </w:rPr>
              <w:t xml:space="preserve">Bulgaria </w:t>
            </w:r>
          </w:p>
        </w:tc>
      </w:tr>
      <w:tr w:rsidR="00853565" w:rsidRPr="00853565" w14:paraId="2393FD39" w14:textId="77777777" w:rsidTr="00DA147C">
        <w:trPr>
          <w:cantSplit/>
        </w:trPr>
        <w:tc>
          <w:tcPr>
            <w:tcW w:w="3346" w:type="dxa"/>
            <w:shd w:val="clear" w:color="auto" w:fill="auto"/>
            <w:vAlign w:val="bottom"/>
          </w:tcPr>
          <w:p w14:paraId="44640303" w14:textId="77777777" w:rsidR="00EC787C" w:rsidRPr="00853565" w:rsidRDefault="00EC787C" w:rsidP="00044CCC">
            <w:pPr>
              <w:tabs>
                <w:tab w:val="left" w:pos="142"/>
              </w:tabs>
              <w:spacing w:before="90" w:line="170" w:lineRule="exact"/>
              <w:ind w:left="170"/>
            </w:pPr>
            <w:r w:rsidRPr="00853565">
              <w:t>Венгрия</w:t>
            </w:r>
          </w:p>
        </w:tc>
        <w:tc>
          <w:tcPr>
            <w:tcW w:w="1830" w:type="dxa"/>
            <w:tcBorders>
              <w:left w:val="single" w:sz="6" w:space="0" w:color="000000"/>
            </w:tcBorders>
            <w:shd w:val="clear" w:color="auto" w:fill="auto"/>
            <w:vAlign w:val="bottom"/>
          </w:tcPr>
          <w:p w14:paraId="4BD4632E" w14:textId="7C0F71D4" w:rsidR="00EC787C" w:rsidRPr="00853565" w:rsidRDefault="00EC787C" w:rsidP="004A46B9">
            <w:pPr>
              <w:snapToGrid w:val="0"/>
              <w:spacing w:before="90" w:line="170" w:lineRule="exact"/>
              <w:ind w:right="794"/>
              <w:jc w:val="right"/>
            </w:pPr>
            <w:r w:rsidRPr="00853565">
              <w:t>2019</w:t>
            </w:r>
          </w:p>
        </w:tc>
        <w:tc>
          <w:tcPr>
            <w:tcW w:w="1832" w:type="dxa"/>
            <w:tcBorders>
              <w:left w:val="single" w:sz="6" w:space="0" w:color="000000"/>
            </w:tcBorders>
            <w:shd w:val="clear" w:color="auto" w:fill="auto"/>
            <w:vAlign w:val="bottom"/>
          </w:tcPr>
          <w:p w14:paraId="2DEDB46D" w14:textId="3A57C05E" w:rsidR="00EC787C" w:rsidRPr="00853565" w:rsidRDefault="00EC787C" w:rsidP="004A46B9">
            <w:pPr>
              <w:snapToGrid w:val="0"/>
              <w:spacing w:before="90" w:line="170" w:lineRule="exact"/>
              <w:ind w:right="794"/>
              <w:jc w:val="right"/>
            </w:pPr>
            <w:r w:rsidRPr="00853565">
              <w:t>1,6</w:t>
            </w:r>
          </w:p>
        </w:tc>
        <w:tc>
          <w:tcPr>
            <w:tcW w:w="2914" w:type="dxa"/>
            <w:tcBorders>
              <w:left w:val="single" w:sz="6" w:space="0" w:color="000000"/>
            </w:tcBorders>
            <w:shd w:val="clear" w:color="auto" w:fill="auto"/>
            <w:vAlign w:val="bottom"/>
          </w:tcPr>
          <w:p w14:paraId="132F95D6" w14:textId="77777777" w:rsidR="00EC787C" w:rsidRPr="00853565" w:rsidRDefault="00EC787C" w:rsidP="00044CCC">
            <w:pPr>
              <w:spacing w:before="90" w:line="170" w:lineRule="exact"/>
              <w:ind w:left="170"/>
            </w:pPr>
            <w:r w:rsidRPr="00853565">
              <w:rPr>
                <w:i/>
              </w:rPr>
              <w:t>Hungary</w:t>
            </w:r>
          </w:p>
        </w:tc>
      </w:tr>
      <w:tr w:rsidR="00853565" w:rsidRPr="00853565" w14:paraId="6F0B7320" w14:textId="77777777" w:rsidTr="00DA147C">
        <w:trPr>
          <w:cantSplit/>
        </w:trPr>
        <w:tc>
          <w:tcPr>
            <w:tcW w:w="3346" w:type="dxa"/>
            <w:shd w:val="clear" w:color="auto" w:fill="auto"/>
            <w:vAlign w:val="bottom"/>
          </w:tcPr>
          <w:p w14:paraId="7F663C4F" w14:textId="77777777" w:rsidR="00EC787C" w:rsidRPr="00853565" w:rsidRDefault="00EC787C" w:rsidP="00044CCC">
            <w:pPr>
              <w:tabs>
                <w:tab w:val="left" w:pos="142"/>
              </w:tabs>
              <w:spacing w:before="90" w:line="170" w:lineRule="exact"/>
              <w:ind w:left="170"/>
            </w:pPr>
            <w:r w:rsidRPr="00853565">
              <w:t>Германия</w:t>
            </w:r>
          </w:p>
        </w:tc>
        <w:tc>
          <w:tcPr>
            <w:tcW w:w="1830" w:type="dxa"/>
            <w:tcBorders>
              <w:left w:val="single" w:sz="6" w:space="0" w:color="000000"/>
            </w:tcBorders>
            <w:shd w:val="clear" w:color="auto" w:fill="auto"/>
            <w:vAlign w:val="bottom"/>
          </w:tcPr>
          <w:p w14:paraId="1024A348" w14:textId="4BB0C7DB" w:rsidR="00EC787C" w:rsidRPr="00853565" w:rsidRDefault="00EC787C" w:rsidP="004A46B9">
            <w:pPr>
              <w:snapToGrid w:val="0"/>
              <w:spacing w:before="90" w:line="170" w:lineRule="exact"/>
              <w:ind w:right="794"/>
              <w:jc w:val="right"/>
            </w:pPr>
            <w:r w:rsidRPr="00853565">
              <w:t>2019</w:t>
            </w:r>
          </w:p>
        </w:tc>
        <w:tc>
          <w:tcPr>
            <w:tcW w:w="1832" w:type="dxa"/>
            <w:tcBorders>
              <w:left w:val="single" w:sz="6" w:space="0" w:color="000000"/>
            </w:tcBorders>
            <w:shd w:val="clear" w:color="auto" w:fill="auto"/>
            <w:vAlign w:val="bottom"/>
          </w:tcPr>
          <w:p w14:paraId="6898A8F1" w14:textId="2E1C9E16" w:rsidR="00EC787C" w:rsidRPr="00853565" w:rsidRDefault="00EC787C" w:rsidP="004A46B9">
            <w:pPr>
              <w:snapToGrid w:val="0"/>
              <w:spacing w:before="90" w:line="170" w:lineRule="exact"/>
              <w:ind w:right="794"/>
              <w:jc w:val="right"/>
            </w:pPr>
            <w:r w:rsidRPr="00853565">
              <w:t>1,5</w:t>
            </w:r>
          </w:p>
        </w:tc>
        <w:tc>
          <w:tcPr>
            <w:tcW w:w="2914" w:type="dxa"/>
            <w:tcBorders>
              <w:left w:val="single" w:sz="6" w:space="0" w:color="000000"/>
            </w:tcBorders>
            <w:shd w:val="clear" w:color="auto" w:fill="auto"/>
            <w:vAlign w:val="bottom"/>
          </w:tcPr>
          <w:p w14:paraId="439610B3" w14:textId="77777777" w:rsidR="00EC787C" w:rsidRPr="00853565" w:rsidRDefault="00EC787C" w:rsidP="00044CCC">
            <w:pPr>
              <w:spacing w:before="90" w:line="170" w:lineRule="exact"/>
              <w:ind w:left="170"/>
            </w:pPr>
            <w:r w:rsidRPr="00853565">
              <w:rPr>
                <w:i/>
              </w:rPr>
              <w:t>Germany</w:t>
            </w:r>
          </w:p>
        </w:tc>
      </w:tr>
      <w:tr w:rsidR="00853565" w:rsidRPr="00853565" w14:paraId="13A7A832" w14:textId="77777777" w:rsidTr="00DA147C">
        <w:trPr>
          <w:cantSplit/>
        </w:trPr>
        <w:tc>
          <w:tcPr>
            <w:tcW w:w="3346" w:type="dxa"/>
            <w:shd w:val="clear" w:color="auto" w:fill="auto"/>
            <w:vAlign w:val="bottom"/>
          </w:tcPr>
          <w:p w14:paraId="254C7322" w14:textId="77777777" w:rsidR="00EC787C" w:rsidRPr="00853565" w:rsidRDefault="00EC787C" w:rsidP="00044CCC">
            <w:pPr>
              <w:tabs>
                <w:tab w:val="left" w:pos="142"/>
              </w:tabs>
              <w:spacing w:before="90" w:line="170" w:lineRule="exact"/>
              <w:ind w:left="170"/>
            </w:pPr>
            <w:r w:rsidRPr="00853565">
              <w:t>Дания</w:t>
            </w:r>
          </w:p>
        </w:tc>
        <w:tc>
          <w:tcPr>
            <w:tcW w:w="1830" w:type="dxa"/>
            <w:tcBorders>
              <w:left w:val="single" w:sz="6" w:space="0" w:color="000000"/>
            </w:tcBorders>
            <w:shd w:val="clear" w:color="auto" w:fill="auto"/>
            <w:vAlign w:val="bottom"/>
          </w:tcPr>
          <w:p w14:paraId="00E9B765" w14:textId="0BD7455E" w:rsidR="00EC787C" w:rsidRPr="00853565" w:rsidRDefault="00EC787C" w:rsidP="004A46B9">
            <w:pPr>
              <w:snapToGrid w:val="0"/>
              <w:spacing w:before="90" w:line="170" w:lineRule="exact"/>
              <w:ind w:right="794"/>
              <w:jc w:val="right"/>
            </w:pPr>
            <w:r w:rsidRPr="00853565">
              <w:t>2019</w:t>
            </w:r>
          </w:p>
        </w:tc>
        <w:tc>
          <w:tcPr>
            <w:tcW w:w="1832" w:type="dxa"/>
            <w:tcBorders>
              <w:left w:val="single" w:sz="6" w:space="0" w:color="000000"/>
            </w:tcBorders>
            <w:shd w:val="clear" w:color="auto" w:fill="auto"/>
            <w:vAlign w:val="bottom"/>
          </w:tcPr>
          <w:p w14:paraId="212D6194" w14:textId="2113D02A" w:rsidR="00EC787C" w:rsidRPr="00853565" w:rsidRDefault="00EC787C" w:rsidP="004A46B9">
            <w:pPr>
              <w:snapToGrid w:val="0"/>
              <w:spacing w:before="90" w:line="170" w:lineRule="exact"/>
              <w:ind w:right="794"/>
              <w:jc w:val="right"/>
            </w:pPr>
            <w:r w:rsidRPr="00853565">
              <w:t>1,7</w:t>
            </w:r>
          </w:p>
        </w:tc>
        <w:tc>
          <w:tcPr>
            <w:tcW w:w="2914" w:type="dxa"/>
            <w:tcBorders>
              <w:left w:val="single" w:sz="6" w:space="0" w:color="000000"/>
            </w:tcBorders>
            <w:shd w:val="clear" w:color="auto" w:fill="auto"/>
            <w:vAlign w:val="bottom"/>
          </w:tcPr>
          <w:p w14:paraId="650533F8" w14:textId="77777777" w:rsidR="00EC787C" w:rsidRPr="00853565" w:rsidRDefault="00EC787C" w:rsidP="00044CCC">
            <w:pPr>
              <w:spacing w:before="90" w:line="170" w:lineRule="exact"/>
              <w:ind w:left="170"/>
            </w:pPr>
            <w:r w:rsidRPr="00853565">
              <w:rPr>
                <w:i/>
                <w:lang w:val="en-US"/>
              </w:rPr>
              <w:t>Denmark</w:t>
            </w:r>
          </w:p>
        </w:tc>
      </w:tr>
      <w:tr w:rsidR="00853565" w:rsidRPr="00853565" w14:paraId="239DBB8D" w14:textId="77777777" w:rsidTr="00DA147C">
        <w:trPr>
          <w:cantSplit/>
        </w:trPr>
        <w:tc>
          <w:tcPr>
            <w:tcW w:w="3346" w:type="dxa"/>
            <w:shd w:val="clear" w:color="auto" w:fill="auto"/>
            <w:vAlign w:val="bottom"/>
          </w:tcPr>
          <w:p w14:paraId="21EC41F6" w14:textId="77777777" w:rsidR="00EC787C" w:rsidRPr="00853565" w:rsidRDefault="00EC787C" w:rsidP="00044CCC">
            <w:pPr>
              <w:tabs>
                <w:tab w:val="left" w:pos="142"/>
              </w:tabs>
              <w:spacing w:before="90" w:line="170" w:lineRule="exact"/>
              <w:ind w:left="170"/>
            </w:pPr>
            <w:r w:rsidRPr="00853565">
              <w:t>Италия</w:t>
            </w:r>
          </w:p>
        </w:tc>
        <w:tc>
          <w:tcPr>
            <w:tcW w:w="1830" w:type="dxa"/>
            <w:tcBorders>
              <w:left w:val="single" w:sz="6" w:space="0" w:color="000000"/>
            </w:tcBorders>
            <w:shd w:val="clear" w:color="auto" w:fill="auto"/>
            <w:vAlign w:val="bottom"/>
          </w:tcPr>
          <w:p w14:paraId="7FAB2BE4" w14:textId="0D4603F0" w:rsidR="00EC787C" w:rsidRPr="00853565" w:rsidRDefault="00EC787C" w:rsidP="004A46B9">
            <w:pPr>
              <w:snapToGrid w:val="0"/>
              <w:spacing w:before="90" w:line="170" w:lineRule="exact"/>
              <w:ind w:right="794"/>
              <w:jc w:val="right"/>
            </w:pPr>
            <w:r w:rsidRPr="00853565">
              <w:t>201</w:t>
            </w:r>
            <w:r w:rsidRPr="00853565">
              <w:rPr>
                <w:lang w:val="en-US"/>
              </w:rPr>
              <w:t>9</w:t>
            </w:r>
          </w:p>
        </w:tc>
        <w:tc>
          <w:tcPr>
            <w:tcW w:w="1832" w:type="dxa"/>
            <w:tcBorders>
              <w:left w:val="single" w:sz="6" w:space="0" w:color="000000"/>
            </w:tcBorders>
            <w:shd w:val="clear" w:color="auto" w:fill="auto"/>
            <w:vAlign w:val="bottom"/>
          </w:tcPr>
          <w:p w14:paraId="64BFCC80" w14:textId="0C56BE6B" w:rsidR="00EC787C" w:rsidRPr="00853565" w:rsidRDefault="00EC787C" w:rsidP="004A46B9">
            <w:pPr>
              <w:snapToGrid w:val="0"/>
              <w:spacing w:before="90" w:line="170" w:lineRule="exact"/>
              <w:ind w:right="794"/>
              <w:jc w:val="right"/>
            </w:pPr>
            <w:r w:rsidRPr="00853565">
              <w:t>1,3</w:t>
            </w:r>
          </w:p>
        </w:tc>
        <w:tc>
          <w:tcPr>
            <w:tcW w:w="2914" w:type="dxa"/>
            <w:tcBorders>
              <w:left w:val="single" w:sz="6" w:space="0" w:color="000000"/>
            </w:tcBorders>
            <w:shd w:val="clear" w:color="auto" w:fill="auto"/>
            <w:vAlign w:val="bottom"/>
          </w:tcPr>
          <w:p w14:paraId="2D154250" w14:textId="77777777" w:rsidR="00EC787C" w:rsidRPr="00853565" w:rsidRDefault="00EC787C" w:rsidP="00044CCC">
            <w:pPr>
              <w:spacing w:before="90" w:line="170" w:lineRule="exact"/>
              <w:ind w:left="170"/>
            </w:pPr>
            <w:r w:rsidRPr="00853565">
              <w:rPr>
                <w:i/>
              </w:rPr>
              <w:t>Italy</w:t>
            </w:r>
          </w:p>
        </w:tc>
      </w:tr>
      <w:tr w:rsidR="00853565" w:rsidRPr="00853565" w14:paraId="460C6265" w14:textId="77777777" w:rsidTr="00DA147C">
        <w:trPr>
          <w:cantSplit/>
        </w:trPr>
        <w:tc>
          <w:tcPr>
            <w:tcW w:w="3346" w:type="dxa"/>
            <w:shd w:val="clear" w:color="auto" w:fill="auto"/>
            <w:vAlign w:val="bottom"/>
          </w:tcPr>
          <w:p w14:paraId="7530C472" w14:textId="77777777" w:rsidR="00EC787C" w:rsidRPr="00853565" w:rsidRDefault="00EC787C" w:rsidP="00044CCC">
            <w:pPr>
              <w:tabs>
                <w:tab w:val="left" w:pos="142"/>
              </w:tabs>
              <w:spacing w:before="90" w:line="170" w:lineRule="exact"/>
              <w:ind w:left="170"/>
            </w:pPr>
            <w:r w:rsidRPr="00853565">
              <w:t>Литва</w:t>
            </w:r>
          </w:p>
        </w:tc>
        <w:tc>
          <w:tcPr>
            <w:tcW w:w="1830" w:type="dxa"/>
            <w:tcBorders>
              <w:left w:val="single" w:sz="6" w:space="0" w:color="000000"/>
            </w:tcBorders>
            <w:shd w:val="clear" w:color="auto" w:fill="auto"/>
            <w:vAlign w:val="bottom"/>
          </w:tcPr>
          <w:p w14:paraId="6AED3A67" w14:textId="36439173" w:rsidR="00EC787C" w:rsidRPr="00853565" w:rsidRDefault="00EC787C" w:rsidP="004A46B9">
            <w:pPr>
              <w:snapToGrid w:val="0"/>
              <w:spacing w:before="90" w:line="170" w:lineRule="exact"/>
              <w:ind w:right="794"/>
              <w:jc w:val="right"/>
            </w:pPr>
            <w:r w:rsidRPr="00853565">
              <w:t>2019</w:t>
            </w:r>
          </w:p>
        </w:tc>
        <w:tc>
          <w:tcPr>
            <w:tcW w:w="1832" w:type="dxa"/>
            <w:tcBorders>
              <w:left w:val="single" w:sz="6" w:space="0" w:color="000000"/>
            </w:tcBorders>
            <w:shd w:val="clear" w:color="auto" w:fill="auto"/>
            <w:vAlign w:val="bottom"/>
          </w:tcPr>
          <w:p w14:paraId="29E67E53" w14:textId="19AE6909" w:rsidR="00EC787C" w:rsidRPr="00853565" w:rsidRDefault="00EC787C" w:rsidP="004A46B9">
            <w:pPr>
              <w:snapToGrid w:val="0"/>
              <w:spacing w:before="90" w:line="170" w:lineRule="exact"/>
              <w:ind w:right="794"/>
              <w:jc w:val="right"/>
            </w:pPr>
            <w:r w:rsidRPr="00853565">
              <w:t>1,6</w:t>
            </w:r>
          </w:p>
        </w:tc>
        <w:tc>
          <w:tcPr>
            <w:tcW w:w="2914" w:type="dxa"/>
            <w:tcBorders>
              <w:left w:val="single" w:sz="6" w:space="0" w:color="000000"/>
            </w:tcBorders>
            <w:shd w:val="clear" w:color="auto" w:fill="auto"/>
            <w:vAlign w:val="bottom"/>
          </w:tcPr>
          <w:p w14:paraId="0A890834" w14:textId="77777777" w:rsidR="00EC787C" w:rsidRPr="00853565" w:rsidRDefault="00EC787C" w:rsidP="00044CCC">
            <w:pPr>
              <w:spacing w:before="90" w:line="170" w:lineRule="exact"/>
              <w:ind w:left="170"/>
            </w:pPr>
            <w:r w:rsidRPr="00853565">
              <w:rPr>
                <w:bCs/>
                <w:i/>
              </w:rPr>
              <w:t>Lithuania</w:t>
            </w:r>
          </w:p>
        </w:tc>
      </w:tr>
      <w:tr w:rsidR="00853565" w:rsidRPr="00853565" w14:paraId="46BBE823" w14:textId="77777777" w:rsidTr="00DA147C">
        <w:trPr>
          <w:cantSplit/>
        </w:trPr>
        <w:tc>
          <w:tcPr>
            <w:tcW w:w="3346" w:type="dxa"/>
            <w:shd w:val="clear" w:color="auto" w:fill="auto"/>
            <w:vAlign w:val="bottom"/>
          </w:tcPr>
          <w:p w14:paraId="64279CAC" w14:textId="77777777" w:rsidR="00EC787C" w:rsidRPr="00853565" w:rsidRDefault="00EC787C" w:rsidP="00044CCC">
            <w:pPr>
              <w:tabs>
                <w:tab w:val="left" w:pos="142"/>
              </w:tabs>
              <w:spacing w:before="90" w:line="170" w:lineRule="exact"/>
              <w:ind w:left="170"/>
            </w:pPr>
            <w:r w:rsidRPr="00853565">
              <w:t>Нидерланды</w:t>
            </w:r>
          </w:p>
        </w:tc>
        <w:tc>
          <w:tcPr>
            <w:tcW w:w="1830" w:type="dxa"/>
            <w:tcBorders>
              <w:left w:val="single" w:sz="6" w:space="0" w:color="000000"/>
            </w:tcBorders>
            <w:shd w:val="clear" w:color="auto" w:fill="auto"/>
            <w:vAlign w:val="bottom"/>
          </w:tcPr>
          <w:p w14:paraId="5EB26679" w14:textId="4D5851D4" w:rsidR="00EC787C" w:rsidRPr="00853565" w:rsidRDefault="00EC787C" w:rsidP="004A46B9">
            <w:pPr>
              <w:snapToGrid w:val="0"/>
              <w:spacing w:before="90" w:line="170" w:lineRule="exact"/>
              <w:ind w:right="794"/>
              <w:jc w:val="right"/>
            </w:pPr>
            <w:r w:rsidRPr="00853565">
              <w:t>2019</w:t>
            </w:r>
          </w:p>
        </w:tc>
        <w:tc>
          <w:tcPr>
            <w:tcW w:w="1832" w:type="dxa"/>
            <w:tcBorders>
              <w:left w:val="single" w:sz="6" w:space="0" w:color="000000"/>
            </w:tcBorders>
            <w:shd w:val="clear" w:color="auto" w:fill="auto"/>
            <w:vAlign w:val="bottom"/>
          </w:tcPr>
          <w:p w14:paraId="7D1210B0" w14:textId="786B91AC" w:rsidR="00EC787C" w:rsidRPr="00853565" w:rsidRDefault="00EC787C" w:rsidP="004A46B9">
            <w:pPr>
              <w:snapToGrid w:val="0"/>
              <w:spacing w:before="90" w:line="170" w:lineRule="exact"/>
              <w:ind w:right="794"/>
              <w:jc w:val="right"/>
            </w:pPr>
            <w:r w:rsidRPr="00853565">
              <w:t>1,6</w:t>
            </w:r>
          </w:p>
        </w:tc>
        <w:tc>
          <w:tcPr>
            <w:tcW w:w="2914" w:type="dxa"/>
            <w:tcBorders>
              <w:left w:val="single" w:sz="6" w:space="0" w:color="000000"/>
            </w:tcBorders>
            <w:shd w:val="clear" w:color="auto" w:fill="auto"/>
            <w:vAlign w:val="bottom"/>
          </w:tcPr>
          <w:p w14:paraId="39171CE2" w14:textId="77777777" w:rsidR="00EC787C" w:rsidRPr="00853565" w:rsidRDefault="00EC787C" w:rsidP="00044CCC">
            <w:pPr>
              <w:spacing w:before="90" w:line="170" w:lineRule="exact"/>
              <w:ind w:left="170"/>
            </w:pPr>
            <w:r w:rsidRPr="00853565">
              <w:rPr>
                <w:i/>
              </w:rPr>
              <w:t>Netherlands</w:t>
            </w:r>
          </w:p>
        </w:tc>
      </w:tr>
      <w:tr w:rsidR="00853565" w:rsidRPr="00853565" w14:paraId="49DF99E1" w14:textId="77777777" w:rsidTr="00DA147C">
        <w:trPr>
          <w:cantSplit/>
        </w:trPr>
        <w:tc>
          <w:tcPr>
            <w:tcW w:w="3346" w:type="dxa"/>
            <w:shd w:val="clear" w:color="auto" w:fill="auto"/>
            <w:vAlign w:val="bottom"/>
          </w:tcPr>
          <w:p w14:paraId="31C55EFB" w14:textId="77777777" w:rsidR="00EC787C" w:rsidRPr="00853565" w:rsidRDefault="00EC787C" w:rsidP="00044CCC">
            <w:pPr>
              <w:tabs>
                <w:tab w:val="left" w:pos="142"/>
              </w:tabs>
              <w:spacing w:before="90" w:line="170" w:lineRule="exact"/>
              <w:ind w:left="170"/>
            </w:pPr>
            <w:r w:rsidRPr="00853565">
              <w:t>Польша</w:t>
            </w:r>
          </w:p>
        </w:tc>
        <w:tc>
          <w:tcPr>
            <w:tcW w:w="1830" w:type="dxa"/>
            <w:tcBorders>
              <w:left w:val="single" w:sz="6" w:space="0" w:color="000000"/>
            </w:tcBorders>
            <w:shd w:val="clear" w:color="auto" w:fill="auto"/>
            <w:vAlign w:val="bottom"/>
          </w:tcPr>
          <w:p w14:paraId="7BD99BF8" w14:textId="6081A8E8" w:rsidR="00EC787C" w:rsidRPr="00853565" w:rsidRDefault="00EC787C" w:rsidP="004A46B9">
            <w:pPr>
              <w:snapToGrid w:val="0"/>
              <w:spacing w:before="90" w:line="170" w:lineRule="exact"/>
              <w:ind w:right="794"/>
              <w:jc w:val="right"/>
            </w:pPr>
            <w:r w:rsidRPr="00853565">
              <w:t>2019</w:t>
            </w:r>
          </w:p>
        </w:tc>
        <w:tc>
          <w:tcPr>
            <w:tcW w:w="1832" w:type="dxa"/>
            <w:tcBorders>
              <w:left w:val="single" w:sz="6" w:space="0" w:color="000000"/>
            </w:tcBorders>
            <w:shd w:val="clear" w:color="auto" w:fill="auto"/>
            <w:vAlign w:val="bottom"/>
          </w:tcPr>
          <w:p w14:paraId="664182A9" w14:textId="6405A0AA" w:rsidR="00EC787C" w:rsidRPr="00853565" w:rsidRDefault="00EC787C" w:rsidP="004A46B9">
            <w:pPr>
              <w:snapToGrid w:val="0"/>
              <w:spacing w:before="90" w:line="170" w:lineRule="exact"/>
              <w:ind w:right="794"/>
              <w:jc w:val="right"/>
            </w:pPr>
            <w:r w:rsidRPr="00853565">
              <w:t>1,4</w:t>
            </w:r>
          </w:p>
        </w:tc>
        <w:tc>
          <w:tcPr>
            <w:tcW w:w="2914" w:type="dxa"/>
            <w:tcBorders>
              <w:left w:val="single" w:sz="6" w:space="0" w:color="000000"/>
            </w:tcBorders>
            <w:shd w:val="clear" w:color="auto" w:fill="auto"/>
            <w:vAlign w:val="bottom"/>
          </w:tcPr>
          <w:p w14:paraId="7A3E7A1D" w14:textId="77777777" w:rsidR="00EC787C" w:rsidRPr="00853565" w:rsidRDefault="00EC787C" w:rsidP="00044CCC">
            <w:pPr>
              <w:spacing w:before="90" w:line="170" w:lineRule="exact"/>
              <w:ind w:left="170"/>
            </w:pPr>
            <w:r w:rsidRPr="00853565">
              <w:rPr>
                <w:i/>
              </w:rPr>
              <w:t>Poland</w:t>
            </w:r>
          </w:p>
        </w:tc>
      </w:tr>
      <w:tr w:rsidR="00853565" w:rsidRPr="00853565" w14:paraId="77A6B2C3" w14:textId="77777777" w:rsidTr="00DA147C">
        <w:trPr>
          <w:cantSplit/>
        </w:trPr>
        <w:tc>
          <w:tcPr>
            <w:tcW w:w="3346" w:type="dxa"/>
            <w:shd w:val="clear" w:color="auto" w:fill="auto"/>
            <w:vAlign w:val="bottom"/>
          </w:tcPr>
          <w:p w14:paraId="221F2395" w14:textId="77777777" w:rsidR="00EC787C" w:rsidRPr="00853565" w:rsidRDefault="00EC787C" w:rsidP="00044CCC">
            <w:pPr>
              <w:tabs>
                <w:tab w:val="left" w:pos="142"/>
              </w:tabs>
              <w:spacing w:before="90" w:line="170" w:lineRule="exact"/>
              <w:ind w:left="170"/>
            </w:pPr>
            <w:r w:rsidRPr="00853565">
              <w:t>Румыния</w:t>
            </w:r>
          </w:p>
        </w:tc>
        <w:tc>
          <w:tcPr>
            <w:tcW w:w="1830" w:type="dxa"/>
            <w:tcBorders>
              <w:left w:val="single" w:sz="6" w:space="0" w:color="000000"/>
            </w:tcBorders>
            <w:shd w:val="clear" w:color="auto" w:fill="auto"/>
            <w:vAlign w:val="bottom"/>
          </w:tcPr>
          <w:p w14:paraId="1FA4D29D" w14:textId="3A7908E6" w:rsidR="00EC787C" w:rsidRPr="00853565" w:rsidRDefault="00EC787C" w:rsidP="004A46B9">
            <w:pPr>
              <w:snapToGrid w:val="0"/>
              <w:spacing w:before="90" w:line="170" w:lineRule="exact"/>
              <w:ind w:right="794"/>
              <w:jc w:val="right"/>
            </w:pPr>
            <w:r w:rsidRPr="00853565">
              <w:t>2019</w:t>
            </w:r>
          </w:p>
        </w:tc>
        <w:tc>
          <w:tcPr>
            <w:tcW w:w="1832" w:type="dxa"/>
            <w:tcBorders>
              <w:left w:val="single" w:sz="6" w:space="0" w:color="000000"/>
            </w:tcBorders>
            <w:shd w:val="clear" w:color="auto" w:fill="auto"/>
            <w:vAlign w:val="bottom"/>
          </w:tcPr>
          <w:p w14:paraId="11308F74" w14:textId="3AFA239E" w:rsidR="00EC787C" w:rsidRPr="00853565" w:rsidRDefault="00EC787C" w:rsidP="004A46B9">
            <w:pPr>
              <w:snapToGrid w:val="0"/>
              <w:spacing w:before="90" w:line="170" w:lineRule="exact"/>
              <w:ind w:right="794"/>
              <w:jc w:val="right"/>
            </w:pPr>
            <w:r w:rsidRPr="00853565">
              <w:t>1,8</w:t>
            </w:r>
          </w:p>
        </w:tc>
        <w:tc>
          <w:tcPr>
            <w:tcW w:w="2914" w:type="dxa"/>
            <w:tcBorders>
              <w:left w:val="single" w:sz="6" w:space="0" w:color="000000"/>
            </w:tcBorders>
            <w:shd w:val="clear" w:color="auto" w:fill="auto"/>
            <w:vAlign w:val="bottom"/>
          </w:tcPr>
          <w:p w14:paraId="0EFC1462" w14:textId="77777777" w:rsidR="00EC787C" w:rsidRPr="00853565" w:rsidRDefault="00EC787C" w:rsidP="00044CCC">
            <w:pPr>
              <w:spacing w:before="90" w:line="170" w:lineRule="exact"/>
              <w:ind w:left="170"/>
            </w:pPr>
            <w:r w:rsidRPr="00853565">
              <w:rPr>
                <w:i/>
              </w:rPr>
              <w:t>Romania</w:t>
            </w:r>
          </w:p>
        </w:tc>
      </w:tr>
      <w:tr w:rsidR="00853565" w:rsidRPr="00853565" w14:paraId="4DD8B854" w14:textId="77777777" w:rsidTr="00DA147C">
        <w:trPr>
          <w:cantSplit/>
        </w:trPr>
        <w:tc>
          <w:tcPr>
            <w:tcW w:w="3346" w:type="dxa"/>
            <w:shd w:val="clear" w:color="auto" w:fill="auto"/>
            <w:vAlign w:val="bottom"/>
          </w:tcPr>
          <w:p w14:paraId="5124E7C3" w14:textId="5A807943" w:rsidR="00EC787C" w:rsidRPr="00853565" w:rsidRDefault="00EC787C" w:rsidP="00044CCC">
            <w:pPr>
              <w:tabs>
                <w:tab w:val="left" w:pos="142"/>
              </w:tabs>
              <w:spacing w:before="90" w:line="170" w:lineRule="exact"/>
              <w:ind w:left="170"/>
              <w:rPr>
                <w:lang w:val="en-US"/>
              </w:rPr>
            </w:pPr>
            <w:r w:rsidRPr="00853565">
              <w:t>Соединенное Королевство (Великобритания)</w:t>
            </w:r>
            <w:r w:rsidR="00DF26DF" w:rsidRPr="00853565">
              <w:rPr>
                <w:vertAlign w:val="superscript"/>
                <w:lang w:val="en-US"/>
              </w:rPr>
              <w:t>1)</w:t>
            </w:r>
          </w:p>
        </w:tc>
        <w:tc>
          <w:tcPr>
            <w:tcW w:w="1830" w:type="dxa"/>
            <w:tcBorders>
              <w:left w:val="single" w:sz="6" w:space="0" w:color="000000"/>
            </w:tcBorders>
            <w:shd w:val="clear" w:color="auto" w:fill="auto"/>
            <w:vAlign w:val="bottom"/>
          </w:tcPr>
          <w:p w14:paraId="0FDC06AC" w14:textId="7973A968" w:rsidR="00EC787C" w:rsidRPr="00853565" w:rsidRDefault="00EC787C" w:rsidP="004A46B9">
            <w:pPr>
              <w:snapToGrid w:val="0"/>
              <w:spacing w:before="90" w:line="170" w:lineRule="exact"/>
              <w:ind w:right="794"/>
              <w:jc w:val="right"/>
            </w:pPr>
            <w:r w:rsidRPr="00853565">
              <w:t>20</w:t>
            </w:r>
            <w:r w:rsidRPr="00853565">
              <w:rPr>
                <w:lang w:val="en-US"/>
              </w:rPr>
              <w:t>18</w:t>
            </w:r>
          </w:p>
        </w:tc>
        <w:tc>
          <w:tcPr>
            <w:tcW w:w="1832" w:type="dxa"/>
            <w:tcBorders>
              <w:left w:val="single" w:sz="6" w:space="0" w:color="000000"/>
            </w:tcBorders>
            <w:shd w:val="clear" w:color="auto" w:fill="auto"/>
            <w:vAlign w:val="bottom"/>
          </w:tcPr>
          <w:p w14:paraId="06F8BE5E" w14:textId="0AD13581" w:rsidR="00EC787C" w:rsidRPr="00853565" w:rsidRDefault="00EC787C" w:rsidP="004A46B9">
            <w:pPr>
              <w:snapToGrid w:val="0"/>
              <w:spacing w:before="90" w:line="170" w:lineRule="exact"/>
              <w:ind w:right="794"/>
              <w:jc w:val="right"/>
            </w:pPr>
            <w:r w:rsidRPr="00853565">
              <w:t>1,7</w:t>
            </w:r>
          </w:p>
        </w:tc>
        <w:tc>
          <w:tcPr>
            <w:tcW w:w="2914" w:type="dxa"/>
            <w:tcBorders>
              <w:left w:val="single" w:sz="6" w:space="0" w:color="000000"/>
            </w:tcBorders>
            <w:shd w:val="clear" w:color="auto" w:fill="auto"/>
            <w:vAlign w:val="bottom"/>
          </w:tcPr>
          <w:p w14:paraId="0FABD360" w14:textId="08B55CC6" w:rsidR="00EC787C" w:rsidRPr="00853565" w:rsidRDefault="00EC787C" w:rsidP="00044CCC">
            <w:pPr>
              <w:spacing w:before="90" w:line="170" w:lineRule="exact"/>
              <w:ind w:left="170"/>
            </w:pPr>
            <w:r w:rsidRPr="00853565">
              <w:rPr>
                <w:i/>
              </w:rPr>
              <w:t>United Kingdom</w:t>
            </w:r>
            <w:r w:rsidR="00DF26DF" w:rsidRPr="00853565">
              <w:rPr>
                <w:vertAlign w:val="superscript"/>
                <w:lang w:val="en-US"/>
              </w:rPr>
              <w:t>1)</w:t>
            </w:r>
          </w:p>
        </w:tc>
      </w:tr>
      <w:tr w:rsidR="00853565" w:rsidRPr="00853565" w14:paraId="3479D698" w14:textId="77777777" w:rsidTr="00DA147C">
        <w:trPr>
          <w:cantSplit/>
        </w:trPr>
        <w:tc>
          <w:tcPr>
            <w:tcW w:w="3346" w:type="dxa"/>
            <w:shd w:val="clear" w:color="auto" w:fill="auto"/>
            <w:vAlign w:val="bottom"/>
          </w:tcPr>
          <w:p w14:paraId="0E246009" w14:textId="77777777" w:rsidR="00EC787C" w:rsidRPr="00853565" w:rsidRDefault="00EC787C" w:rsidP="00044CCC">
            <w:pPr>
              <w:tabs>
                <w:tab w:val="left" w:pos="142"/>
              </w:tabs>
              <w:spacing w:before="90" w:line="170" w:lineRule="exact"/>
              <w:ind w:left="170"/>
            </w:pPr>
            <w:r w:rsidRPr="00853565">
              <w:t>Финляндия</w:t>
            </w:r>
          </w:p>
        </w:tc>
        <w:tc>
          <w:tcPr>
            <w:tcW w:w="1830" w:type="dxa"/>
            <w:tcBorders>
              <w:left w:val="single" w:sz="6" w:space="0" w:color="000000"/>
            </w:tcBorders>
            <w:shd w:val="clear" w:color="auto" w:fill="auto"/>
            <w:vAlign w:val="bottom"/>
          </w:tcPr>
          <w:p w14:paraId="2484F3DE" w14:textId="35DFEE4D" w:rsidR="00EC787C" w:rsidRPr="00853565" w:rsidRDefault="00EC787C" w:rsidP="004A46B9">
            <w:pPr>
              <w:snapToGrid w:val="0"/>
              <w:spacing w:before="90" w:line="170" w:lineRule="exact"/>
              <w:ind w:right="794"/>
              <w:jc w:val="right"/>
            </w:pPr>
            <w:r w:rsidRPr="00853565">
              <w:t>2019</w:t>
            </w:r>
          </w:p>
        </w:tc>
        <w:tc>
          <w:tcPr>
            <w:tcW w:w="1832" w:type="dxa"/>
            <w:tcBorders>
              <w:left w:val="single" w:sz="6" w:space="0" w:color="000000"/>
            </w:tcBorders>
            <w:shd w:val="clear" w:color="auto" w:fill="auto"/>
            <w:vAlign w:val="bottom"/>
          </w:tcPr>
          <w:p w14:paraId="1B8C40C6" w14:textId="43952E7C" w:rsidR="00EC787C" w:rsidRPr="00853565" w:rsidRDefault="00EC787C" w:rsidP="004A46B9">
            <w:pPr>
              <w:snapToGrid w:val="0"/>
              <w:spacing w:before="90" w:line="170" w:lineRule="exact"/>
              <w:ind w:right="794"/>
              <w:jc w:val="right"/>
            </w:pPr>
            <w:r w:rsidRPr="00853565">
              <w:t>1,4</w:t>
            </w:r>
          </w:p>
        </w:tc>
        <w:tc>
          <w:tcPr>
            <w:tcW w:w="2914" w:type="dxa"/>
            <w:tcBorders>
              <w:left w:val="single" w:sz="6" w:space="0" w:color="000000"/>
            </w:tcBorders>
            <w:shd w:val="clear" w:color="auto" w:fill="auto"/>
            <w:vAlign w:val="bottom"/>
          </w:tcPr>
          <w:p w14:paraId="6E9DBD73" w14:textId="77777777" w:rsidR="00EC787C" w:rsidRPr="00853565" w:rsidRDefault="00EC787C" w:rsidP="00044CCC">
            <w:pPr>
              <w:spacing w:before="90" w:line="170" w:lineRule="exact"/>
              <w:ind w:left="170"/>
            </w:pPr>
            <w:r w:rsidRPr="00853565">
              <w:rPr>
                <w:i/>
              </w:rPr>
              <w:t>Finland</w:t>
            </w:r>
          </w:p>
        </w:tc>
      </w:tr>
      <w:tr w:rsidR="00853565" w:rsidRPr="00853565" w14:paraId="0DE5EEB6" w14:textId="77777777" w:rsidTr="00DA147C">
        <w:trPr>
          <w:cantSplit/>
        </w:trPr>
        <w:tc>
          <w:tcPr>
            <w:tcW w:w="3346" w:type="dxa"/>
            <w:shd w:val="clear" w:color="auto" w:fill="auto"/>
            <w:vAlign w:val="bottom"/>
          </w:tcPr>
          <w:p w14:paraId="412A5BC3" w14:textId="77777777" w:rsidR="00EC787C" w:rsidRPr="00853565" w:rsidRDefault="00EC787C" w:rsidP="00044CCC">
            <w:pPr>
              <w:tabs>
                <w:tab w:val="left" w:pos="142"/>
              </w:tabs>
              <w:spacing w:before="90" w:line="170" w:lineRule="exact"/>
              <w:ind w:left="170"/>
            </w:pPr>
            <w:r w:rsidRPr="00853565">
              <w:t>Франция</w:t>
            </w:r>
          </w:p>
        </w:tc>
        <w:tc>
          <w:tcPr>
            <w:tcW w:w="1830" w:type="dxa"/>
            <w:tcBorders>
              <w:left w:val="single" w:sz="6" w:space="0" w:color="000000"/>
            </w:tcBorders>
            <w:shd w:val="clear" w:color="auto" w:fill="auto"/>
            <w:vAlign w:val="bottom"/>
          </w:tcPr>
          <w:p w14:paraId="110F19D1" w14:textId="244CF26A" w:rsidR="00EC787C" w:rsidRPr="00853565" w:rsidRDefault="00EC787C" w:rsidP="004A46B9">
            <w:pPr>
              <w:snapToGrid w:val="0"/>
              <w:spacing w:before="90" w:line="170" w:lineRule="exact"/>
              <w:ind w:right="794"/>
              <w:jc w:val="right"/>
            </w:pPr>
            <w:r w:rsidRPr="00853565">
              <w:t>2019</w:t>
            </w:r>
          </w:p>
        </w:tc>
        <w:tc>
          <w:tcPr>
            <w:tcW w:w="1832" w:type="dxa"/>
            <w:tcBorders>
              <w:left w:val="single" w:sz="6" w:space="0" w:color="000000"/>
            </w:tcBorders>
            <w:shd w:val="clear" w:color="auto" w:fill="auto"/>
            <w:vAlign w:val="bottom"/>
          </w:tcPr>
          <w:p w14:paraId="0B5E0F77" w14:textId="14BD3F0F" w:rsidR="00EC787C" w:rsidRPr="00853565" w:rsidRDefault="00EC787C" w:rsidP="004A46B9">
            <w:pPr>
              <w:snapToGrid w:val="0"/>
              <w:spacing w:before="90" w:line="170" w:lineRule="exact"/>
              <w:ind w:right="794"/>
              <w:jc w:val="right"/>
            </w:pPr>
            <w:r w:rsidRPr="00853565">
              <w:t>1,9</w:t>
            </w:r>
          </w:p>
        </w:tc>
        <w:tc>
          <w:tcPr>
            <w:tcW w:w="2914" w:type="dxa"/>
            <w:tcBorders>
              <w:left w:val="single" w:sz="6" w:space="0" w:color="000000"/>
            </w:tcBorders>
            <w:shd w:val="clear" w:color="auto" w:fill="auto"/>
            <w:vAlign w:val="bottom"/>
          </w:tcPr>
          <w:p w14:paraId="328405F9" w14:textId="77777777" w:rsidR="00EC787C" w:rsidRPr="00853565" w:rsidRDefault="00EC787C" w:rsidP="00044CCC">
            <w:pPr>
              <w:spacing w:before="90" w:line="170" w:lineRule="exact"/>
              <w:ind w:left="170"/>
            </w:pPr>
            <w:r w:rsidRPr="00853565">
              <w:rPr>
                <w:i/>
                <w:lang w:val="de-DE"/>
              </w:rPr>
              <w:t>France</w:t>
            </w:r>
          </w:p>
        </w:tc>
      </w:tr>
      <w:tr w:rsidR="00853565" w:rsidRPr="00853565" w14:paraId="365D8215" w14:textId="77777777" w:rsidTr="00DA147C">
        <w:trPr>
          <w:cantSplit/>
        </w:trPr>
        <w:tc>
          <w:tcPr>
            <w:tcW w:w="3346" w:type="dxa"/>
            <w:shd w:val="clear" w:color="auto" w:fill="auto"/>
            <w:vAlign w:val="bottom"/>
          </w:tcPr>
          <w:p w14:paraId="49037A02" w14:textId="77777777" w:rsidR="00EC787C" w:rsidRPr="00853565" w:rsidRDefault="00EC787C" w:rsidP="00044CCC">
            <w:pPr>
              <w:tabs>
                <w:tab w:val="left" w:pos="142"/>
              </w:tabs>
              <w:spacing w:before="90" w:line="170" w:lineRule="exact"/>
              <w:ind w:left="170"/>
            </w:pPr>
            <w:r w:rsidRPr="00853565">
              <w:t>Швеция</w:t>
            </w:r>
          </w:p>
        </w:tc>
        <w:tc>
          <w:tcPr>
            <w:tcW w:w="1830" w:type="dxa"/>
            <w:tcBorders>
              <w:left w:val="single" w:sz="6" w:space="0" w:color="000000"/>
            </w:tcBorders>
            <w:shd w:val="clear" w:color="auto" w:fill="auto"/>
            <w:vAlign w:val="bottom"/>
          </w:tcPr>
          <w:p w14:paraId="256C79EB" w14:textId="2B8F1525" w:rsidR="00EC787C" w:rsidRPr="00853565" w:rsidRDefault="00EC787C" w:rsidP="004A46B9">
            <w:pPr>
              <w:snapToGrid w:val="0"/>
              <w:spacing w:before="90" w:line="170" w:lineRule="exact"/>
              <w:ind w:right="794"/>
              <w:jc w:val="right"/>
            </w:pPr>
            <w:r w:rsidRPr="00853565">
              <w:t>2019</w:t>
            </w:r>
          </w:p>
        </w:tc>
        <w:tc>
          <w:tcPr>
            <w:tcW w:w="1832" w:type="dxa"/>
            <w:tcBorders>
              <w:left w:val="single" w:sz="6" w:space="0" w:color="000000"/>
            </w:tcBorders>
            <w:shd w:val="clear" w:color="auto" w:fill="auto"/>
            <w:vAlign w:val="bottom"/>
          </w:tcPr>
          <w:p w14:paraId="4D8DE205" w14:textId="2CF305F3" w:rsidR="00EC787C" w:rsidRPr="00853565" w:rsidRDefault="00EC787C" w:rsidP="004A46B9">
            <w:pPr>
              <w:snapToGrid w:val="0"/>
              <w:spacing w:before="90" w:line="170" w:lineRule="exact"/>
              <w:ind w:right="794"/>
              <w:jc w:val="right"/>
            </w:pPr>
            <w:r w:rsidRPr="00853565">
              <w:t>1,7</w:t>
            </w:r>
          </w:p>
        </w:tc>
        <w:tc>
          <w:tcPr>
            <w:tcW w:w="2914" w:type="dxa"/>
            <w:tcBorders>
              <w:left w:val="single" w:sz="6" w:space="0" w:color="000000"/>
            </w:tcBorders>
            <w:shd w:val="clear" w:color="auto" w:fill="auto"/>
            <w:vAlign w:val="bottom"/>
          </w:tcPr>
          <w:p w14:paraId="5724B5C1" w14:textId="77777777" w:rsidR="00EC787C" w:rsidRPr="00853565" w:rsidRDefault="00EC787C" w:rsidP="00044CCC">
            <w:pPr>
              <w:spacing w:before="90" w:line="170" w:lineRule="exact"/>
              <w:ind w:left="170"/>
            </w:pPr>
            <w:r w:rsidRPr="00853565">
              <w:rPr>
                <w:i/>
                <w:lang w:val="de-DE"/>
              </w:rPr>
              <w:t>Sweden</w:t>
            </w:r>
          </w:p>
        </w:tc>
      </w:tr>
      <w:tr w:rsidR="00853565" w:rsidRPr="00853565" w14:paraId="2CEE17FA" w14:textId="77777777" w:rsidTr="00DA147C">
        <w:trPr>
          <w:cantSplit/>
        </w:trPr>
        <w:tc>
          <w:tcPr>
            <w:tcW w:w="3346" w:type="dxa"/>
            <w:shd w:val="clear" w:color="auto" w:fill="auto"/>
            <w:vAlign w:val="bottom"/>
          </w:tcPr>
          <w:p w14:paraId="3C5438B8" w14:textId="77777777" w:rsidR="00EC787C" w:rsidRPr="00853565" w:rsidRDefault="00EC787C" w:rsidP="00044CCC">
            <w:pPr>
              <w:pStyle w:val="13"/>
              <w:spacing w:before="90" w:line="170" w:lineRule="exact"/>
              <w:ind w:left="28"/>
              <w:rPr>
                <w:sz w:val="14"/>
                <w:szCs w:val="14"/>
              </w:rPr>
            </w:pPr>
            <w:r w:rsidRPr="00853565">
              <w:rPr>
                <w:sz w:val="14"/>
                <w:szCs w:val="14"/>
                <w:u w:val="none"/>
              </w:rPr>
              <w:t>Другие страны</w:t>
            </w:r>
          </w:p>
        </w:tc>
        <w:tc>
          <w:tcPr>
            <w:tcW w:w="1830" w:type="dxa"/>
            <w:tcBorders>
              <w:left w:val="single" w:sz="6" w:space="0" w:color="000000"/>
            </w:tcBorders>
            <w:shd w:val="clear" w:color="auto" w:fill="auto"/>
            <w:vAlign w:val="bottom"/>
          </w:tcPr>
          <w:p w14:paraId="0610C390" w14:textId="77777777" w:rsidR="00EC787C" w:rsidRPr="00853565" w:rsidRDefault="00EC787C" w:rsidP="004A46B9">
            <w:pPr>
              <w:snapToGrid w:val="0"/>
              <w:spacing w:before="90" w:line="170" w:lineRule="exact"/>
              <w:ind w:right="794"/>
              <w:jc w:val="right"/>
            </w:pPr>
          </w:p>
        </w:tc>
        <w:tc>
          <w:tcPr>
            <w:tcW w:w="1832" w:type="dxa"/>
            <w:tcBorders>
              <w:left w:val="single" w:sz="6" w:space="0" w:color="000000"/>
            </w:tcBorders>
            <w:shd w:val="clear" w:color="auto" w:fill="auto"/>
            <w:vAlign w:val="bottom"/>
          </w:tcPr>
          <w:p w14:paraId="4C2B212F" w14:textId="77777777" w:rsidR="00EC787C" w:rsidRPr="00853565" w:rsidRDefault="00EC787C" w:rsidP="004A46B9">
            <w:pPr>
              <w:snapToGrid w:val="0"/>
              <w:spacing w:before="90" w:line="170" w:lineRule="exact"/>
              <w:ind w:right="794"/>
              <w:jc w:val="right"/>
            </w:pPr>
          </w:p>
        </w:tc>
        <w:tc>
          <w:tcPr>
            <w:tcW w:w="2914" w:type="dxa"/>
            <w:tcBorders>
              <w:left w:val="single" w:sz="6" w:space="0" w:color="000000"/>
            </w:tcBorders>
            <w:shd w:val="clear" w:color="auto" w:fill="auto"/>
            <w:vAlign w:val="bottom"/>
          </w:tcPr>
          <w:p w14:paraId="2DA4F8EB" w14:textId="77777777" w:rsidR="00EC787C" w:rsidRPr="00853565" w:rsidRDefault="00EC787C" w:rsidP="00044CCC">
            <w:pPr>
              <w:pStyle w:val="01-golovka"/>
              <w:widowControl/>
              <w:spacing w:before="90" w:after="0" w:line="170" w:lineRule="exact"/>
              <w:ind w:left="57"/>
              <w:jc w:val="left"/>
            </w:pPr>
            <w:r w:rsidRPr="00853565">
              <w:rPr>
                <w:rFonts w:ascii="Arial" w:hAnsi="Arial" w:cs="Arial"/>
                <w:b/>
                <w:i/>
                <w:lang w:val="en-US"/>
              </w:rPr>
              <w:t>Other countries</w:t>
            </w:r>
          </w:p>
        </w:tc>
      </w:tr>
      <w:tr w:rsidR="00853565" w:rsidRPr="00853565" w14:paraId="08EFA785" w14:textId="77777777" w:rsidTr="00DA147C">
        <w:trPr>
          <w:cantSplit/>
        </w:trPr>
        <w:tc>
          <w:tcPr>
            <w:tcW w:w="3346" w:type="dxa"/>
            <w:shd w:val="clear" w:color="auto" w:fill="auto"/>
            <w:vAlign w:val="bottom"/>
          </w:tcPr>
          <w:p w14:paraId="451AAC09" w14:textId="77777777" w:rsidR="00EC787C" w:rsidRPr="00853565" w:rsidRDefault="00EC787C" w:rsidP="00044CCC">
            <w:pPr>
              <w:tabs>
                <w:tab w:val="left" w:pos="142"/>
              </w:tabs>
              <w:spacing w:before="90" w:line="170" w:lineRule="exact"/>
              <w:ind w:left="340"/>
            </w:pPr>
            <w:r w:rsidRPr="00853565">
              <w:t>из них:</w:t>
            </w:r>
          </w:p>
        </w:tc>
        <w:tc>
          <w:tcPr>
            <w:tcW w:w="1830" w:type="dxa"/>
            <w:tcBorders>
              <w:left w:val="single" w:sz="6" w:space="0" w:color="000000"/>
            </w:tcBorders>
            <w:shd w:val="clear" w:color="auto" w:fill="auto"/>
            <w:vAlign w:val="bottom"/>
          </w:tcPr>
          <w:p w14:paraId="2B46A36C" w14:textId="77777777" w:rsidR="00EC787C" w:rsidRPr="00853565" w:rsidRDefault="00EC787C" w:rsidP="004A46B9">
            <w:pPr>
              <w:snapToGrid w:val="0"/>
              <w:spacing w:before="90" w:line="170" w:lineRule="exact"/>
              <w:ind w:right="794"/>
              <w:jc w:val="right"/>
            </w:pPr>
          </w:p>
        </w:tc>
        <w:tc>
          <w:tcPr>
            <w:tcW w:w="1832" w:type="dxa"/>
            <w:tcBorders>
              <w:left w:val="single" w:sz="6" w:space="0" w:color="000000"/>
            </w:tcBorders>
            <w:shd w:val="clear" w:color="auto" w:fill="auto"/>
            <w:vAlign w:val="bottom"/>
          </w:tcPr>
          <w:p w14:paraId="4FF82B05" w14:textId="77777777" w:rsidR="00EC787C" w:rsidRPr="00853565" w:rsidRDefault="00EC787C" w:rsidP="004A46B9">
            <w:pPr>
              <w:snapToGrid w:val="0"/>
              <w:spacing w:before="90" w:line="170" w:lineRule="exact"/>
              <w:ind w:right="794"/>
              <w:jc w:val="right"/>
            </w:pPr>
          </w:p>
        </w:tc>
        <w:tc>
          <w:tcPr>
            <w:tcW w:w="2914" w:type="dxa"/>
            <w:tcBorders>
              <w:left w:val="single" w:sz="6" w:space="0" w:color="000000"/>
            </w:tcBorders>
            <w:shd w:val="clear" w:color="auto" w:fill="auto"/>
            <w:vAlign w:val="bottom"/>
          </w:tcPr>
          <w:p w14:paraId="7E972EE9" w14:textId="77777777" w:rsidR="00EC787C" w:rsidRPr="00853565" w:rsidRDefault="00EC787C" w:rsidP="00044CCC">
            <w:pPr>
              <w:pStyle w:val="01-golovka"/>
              <w:widowControl/>
              <w:spacing w:before="90" w:after="0" w:line="170" w:lineRule="exact"/>
              <w:ind w:left="284"/>
              <w:jc w:val="left"/>
            </w:pPr>
            <w:r w:rsidRPr="00853565">
              <w:rPr>
                <w:rFonts w:ascii="Arial" w:hAnsi="Arial" w:cs="Arial"/>
                <w:bCs/>
                <w:i/>
                <w:lang w:val="en-US"/>
              </w:rPr>
              <w:t>of which</w:t>
            </w:r>
            <w:r w:rsidRPr="00853565">
              <w:rPr>
                <w:rFonts w:ascii="Arial" w:hAnsi="Arial" w:cs="Arial"/>
                <w:i/>
              </w:rPr>
              <w:t>:</w:t>
            </w:r>
          </w:p>
        </w:tc>
      </w:tr>
      <w:tr w:rsidR="00853565" w:rsidRPr="00853565" w14:paraId="11EB505B" w14:textId="77777777" w:rsidTr="00DA147C">
        <w:trPr>
          <w:cantSplit/>
        </w:trPr>
        <w:tc>
          <w:tcPr>
            <w:tcW w:w="3346" w:type="dxa"/>
            <w:shd w:val="clear" w:color="auto" w:fill="auto"/>
            <w:vAlign w:val="bottom"/>
          </w:tcPr>
          <w:p w14:paraId="6CFA4AFE" w14:textId="77777777" w:rsidR="00EC787C" w:rsidRPr="00853565" w:rsidRDefault="00EC787C" w:rsidP="00044CCC">
            <w:pPr>
              <w:tabs>
                <w:tab w:val="left" w:pos="142"/>
              </w:tabs>
              <w:spacing w:before="90" w:line="170" w:lineRule="exact"/>
              <w:ind w:left="170"/>
            </w:pPr>
            <w:r w:rsidRPr="00853565">
              <w:t>Австралия</w:t>
            </w:r>
          </w:p>
        </w:tc>
        <w:tc>
          <w:tcPr>
            <w:tcW w:w="1830" w:type="dxa"/>
            <w:tcBorders>
              <w:left w:val="single" w:sz="6" w:space="0" w:color="000000"/>
            </w:tcBorders>
            <w:shd w:val="clear" w:color="auto" w:fill="auto"/>
            <w:vAlign w:val="bottom"/>
          </w:tcPr>
          <w:p w14:paraId="591BDC85" w14:textId="3B360117" w:rsidR="00EC787C" w:rsidRPr="00853565" w:rsidRDefault="00EC787C" w:rsidP="004A46B9">
            <w:pPr>
              <w:snapToGrid w:val="0"/>
              <w:spacing w:before="90" w:line="170" w:lineRule="exact"/>
              <w:ind w:right="794"/>
              <w:jc w:val="right"/>
            </w:pPr>
            <w:r w:rsidRPr="00853565">
              <w:t>2018</w:t>
            </w:r>
          </w:p>
        </w:tc>
        <w:tc>
          <w:tcPr>
            <w:tcW w:w="1832" w:type="dxa"/>
            <w:tcBorders>
              <w:left w:val="single" w:sz="6" w:space="0" w:color="000000"/>
            </w:tcBorders>
            <w:shd w:val="clear" w:color="auto" w:fill="auto"/>
            <w:vAlign w:val="bottom"/>
          </w:tcPr>
          <w:p w14:paraId="1CE7CA09" w14:textId="75B993DB" w:rsidR="00EC787C" w:rsidRPr="00853565" w:rsidRDefault="00EC787C" w:rsidP="004A46B9">
            <w:pPr>
              <w:snapToGrid w:val="0"/>
              <w:spacing w:before="90" w:line="170" w:lineRule="exact"/>
              <w:ind w:right="794"/>
              <w:jc w:val="right"/>
            </w:pPr>
            <w:r w:rsidRPr="00853565">
              <w:t>1,7</w:t>
            </w:r>
          </w:p>
        </w:tc>
        <w:tc>
          <w:tcPr>
            <w:tcW w:w="2914" w:type="dxa"/>
            <w:tcBorders>
              <w:left w:val="single" w:sz="6" w:space="0" w:color="000000"/>
            </w:tcBorders>
            <w:shd w:val="clear" w:color="auto" w:fill="auto"/>
            <w:vAlign w:val="bottom"/>
          </w:tcPr>
          <w:p w14:paraId="033E8E72" w14:textId="77777777" w:rsidR="00EC787C" w:rsidRPr="00853565" w:rsidRDefault="00EC787C" w:rsidP="00044CCC">
            <w:pPr>
              <w:spacing w:before="90" w:line="170" w:lineRule="exact"/>
              <w:ind w:left="170"/>
            </w:pPr>
            <w:r w:rsidRPr="00853565">
              <w:rPr>
                <w:i/>
              </w:rPr>
              <w:t>Australia</w:t>
            </w:r>
          </w:p>
        </w:tc>
      </w:tr>
      <w:tr w:rsidR="00853565" w:rsidRPr="00853565" w14:paraId="47EFB87B" w14:textId="77777777" w:rsidTr="00DA147C">
        <w:trPr>
          <w:cantSplit/>
        </w:trPr>
        <w:tc>
          <w:tcPr>
            <w:tcW w:w="3346" w:type="dxa"/>
            <w:shd w:val="clear" w:color="auto" w:fill="auto"/>
            <w:vAlign w:val="bottom"/>
          </w:tcPr>
          <w:p w14:paraId="0B767B98" w14:textId="77777777" w:rsidR="00EC787C" w:rsidRPr="00853565" w:rsidRDefault="00EC787C" w:rsidP="00044CCC">
            <w:pPr>
              <w:tabs>
                <w:tab w:val="left" w:pos="142"/>
              </w:tabs>
              <w:spacing w:before="90" w:line="170" w:lineRule="exact"/>
              <w:ind w:left="170"/>
            </w:pPr>
            <w:r w:rsidRPr="00853565">
              <w:t>Аргентина</w:t>
            </w:r>
          </w:p>
        </w:tc>
        <w:tc>
          <w:tcPr>
            <w:tcW w:w="1830" w:type="dxa"/>
            <w:tcBorders>
              <w:left w:val="single" w:sz="6" w:space="0" w:color="000000"/>
            </w:tcBorders>
            <w:shd w:val="clear" w:color="auto" w:fill="auto"/>
            <w:vAlign w:val="bottom"/>
          </w:tcPr>
          <w:p w14:paraId="5B703A1A" w14:textId="61AF2996" w:rsidR="00EC787C" w:rsidRPr="00853565" w:rsidRDefault="00EC787C" w:rsidP="004A46B9">
            <w:pPr>
              <w:snapToGrid w:val="0"/>
              <w:spacing w:before="90" w:line="170" w:lineRule="exact"/>
              <w:ind w:right="794"/>
              <w:jc w:val="right"/>
            </w:pPr>
            <w:r w:rsidRPr="00853565">
              <w:t>2017</w:t>
            </w:r>
          </w:p>
        </w:tc>
        <w:tc>
          <w:tcPr>
            <w:tcW w:w="1832" w:type="dxa"/>
            <w:tcBorders>
              <w:left w:val="single" w:sz="6" w:space="0" w:color="000000"/>
            </w:tcBorders>
            <w:shd w:val="clear" w:color="auto" w:fill="auto"/>
            <w:vAlign w:val="bottom"/>
          </w:tcPr>
          <w:p w14:paraId="7B71E703" w14:textId="54271607" w:rsidR="00EC787C" w:rsidRPr="00853565" w:rsidRDefault="00EC787C" w:rsidP="004A46B9">
            <w:pPr>
              <w:snapToGrid w:val="0"/>
              <w:spacing w:before="90" w:line="170" w:lineRule="exact"/>
              <w:ind w:right="794"/>
              <w:jc w:val="right"/>
            </w:pPr>
            <w:r w:rsidRPr="00853565">
              <w:t>2,1</w:t>
            </w:r>
          </w:p>
        </w:tc>
        <w:tc>
          <w:tcPr>
            <w:tcW w:w="2914" w:type="dxa"/>
            <w:tcBorders>
              <w:left w:val="single" w:sz="6" w:space="0" w:color="000000"/>
            </w:tcBorders>
            <w:shd w:val="clear" w:color="auto" w:fill="auto"/>
            <w:vAlign w:val="bottom"/>
          </w:tcPr>
          <w:p w14:paraId="5BB849AF" w14:textId="77777777" w:rsidR="00EC787C" w:rsidRPr="00853565" w:rsidRDefault="00EC787C" w:rsidP="00044CCC">
            <w:pPr>
              <w:spacing w:before="90" w:line="170" w:lineRule="exact"/>
              <w:ind w:left="170"/>
            </w:pPr>
            <w:r w:rsidRPr="00853565">
              <w:rPr>
                <w:i/>
              </w:rPr>
              <w:t>Argentina</w:t>
            </w:r>
          </w:p>
        </w:tc>
      </w:tr>
      <w:tr w:rsidR="00853565" w:rsidRPr="00853565" w14:paraId="771DC317" w14:textId="77777777" w:rsidTr="00DA147C">
        <w:trPr>
          <w:cantSplit/>
        </w:trPr>
        <w:tc>
          <w:tcPr>
            <w:tcW w:w="3346" w:type="dxa"/>
            <w:shd w:val="clear" w:color="auto" w:fill="auto"/>
            <w:vAlign w:val="bottom"/>
          </w:tcPr>
          <w:p w14:paraId="528534D4" w14:textId="77777777" w:rsidR="00EC787C" w:rsidRPr="00853565" w:rsidRDefault="00EC787C" w:rsidP="00044CCC">
            <w:pPr>
              <w:tabs>
                <w:tab w:val="left" w:pos="142"/>
              </w:tabs>
              <w:spacing w:before="90" w:line="170" w:lineRule="exact"/>
              <w:ind w:left="170"/>
            </w:pPr>
            <w:r w:rsidRPr="00853565">
              <w:t>Канада</w:t>
            </w:r>
          </w:p>
        </w:tc>
        <w:tc>
          <w:tcPr>
            <w:tcW w:w="1830" w:type="dxa"/>
            <w:tcBorders>
              <w:left w:val="single" w:sz="6" w:space="0" w:color="000000"/>
            </w:tcBorders>
            <w:shd w:val="clear" w:color="auto" w:fill="auto"/>
            <w:vAlign w:val="bottom"/>
          </w:tcPr>
          <w:p w14:paraId="5B48834E" w14:textId="583D09A2" w:rsidR="00EC787C" w:rsidRPr="00853565" w:rsidRDefault="00EC787C" w:rsidP="004A46B9">
            <w:pPr>
              <w:snapToGrid w:val="0"/>
              <w:spacing w:before="90" w:line="170" w:lineRule="exact"/>
              <w:ind w:right="794"/>
              <w:jc w:val="right"/>
            </w:pPr>
            <w:r w:rsidRPr="00853565">
              <w:t>2019</w:t>
            </w:r>
          </w:p>
        </w:tc>
        <w:tc>
          <w:tcPr>
            <w:tcW w:w="1832" w:type="dxa"/>
            <w:tcBorders>
              <w:left w:val="single" w:sz="6" w:space="0" w:color="000000"/>
            </w:tcBorders>
            <w:shd w:val="clear" w:color="auto" w:fill="auto"/>
            <w:vAlign w:val="bottom"/>
          </w:tcPr>
          <w:p w14:paraId="07E21C75" w14:textId="0ACC73C4" w:rsidR="00EC787C" w:rsidRPr="00853565" w:rsidRDefault="00EC787C" w:rsidP="004A46B9">
            <w:pPr>
              <w:snapToGrid w:val="0"/>
              <w:spacing w:before="90" w:line="170" w:lineRule="exact"/>
              <w:ind w:right="794"/>
              <w:jc w:val="right"/>
            </w:pPr>
            <w:r w:rsidRPr="00853565">
              <w:t>1,5</w:t>
            </w:r>
          </w:p>
        </w:tc>
        <w:tc>
          <w:tcPr>
            <w:tcW w:w="2914" w:type="dxa"/>
            <w:tcBorders>
              <w:left w:val="single" w:sz="6" w:space="0" w:color="000000"/>
            </w:tcBorders>
            <w:shd w:val="clear" w:color="auto" w:fill="auto"/>
            <w:vAlign w:val="bottom"/>
          </w:tcPr>
          <w:p w14:paraId="086A752C" w14:textId="77777777" w:rsidR="00EC787C" w:rsidRPr="00853565" w:rsidRDefault="00EC787C" w:rsidP="00044CCC">
            <w:pPr>
              <w:spacing w:before="90" w:line="170" w:lineRule="exact"/>
              <w:ind w:left="170"/>
            </w:pPr>
            <w:r w:rsidRPr="00853565">
              <w:rPr>
                <w:i/>
              </w:rPr>
              <w:t>Canada</w:t>
            </w:r>
          </w:p>
        </w:tc>
      </w:tr>
      <w:tr w:rsidR="00853565" w:rsidRPr="00853565" w14:paraId="1DAA8B26" w14:textId="77777777" w:rsidTr="00DA147C">
        <w:trPr>
          <w:cantSplit/>
        </w:trPr>
        <w:tc>
          <w:tcPr>
            <w:tcW w:w="3346" w:type="dxa"/>
            <w:shd w:val="clear" w:color="auto" w:fill="auto"/>
            <w:vAlign w:val="bottom"/>
          </w:tcPr>
          <w:p w14:paraId="4BD24CB4" w14:textId="77777777" w:rsidR="00EC787C" w:rsidRPr="00853565" w:rsidRDefault="00EC787C" w:rsidP="00044CCC">
            <w:pPr>
              <w:tabs>
                <w:tab w:val="left" w:pos="142"/>
              </w:tabs>
              <w:spacing w:before="90" w:line="170" w:lineRule="exact"/>
              <w:ind w:left="170"/>
            </w:pPr>
            <w:r w:rsidRPr="00853565">
              <w:t>Мексика</w:t>
            </w:r>
          </w:p>
        </w:tc>
        <w:tc>
          <w:tcPr>
            <w:tcW w:w="1830" w:type="dxa"/>
            <w:tcBorders>
              <w:left w:val="single" w:sz="6" w:space="0" w:color="000000"/>
            </w:tcBorders>
            <w:shd w:val="clear" w:color="auto" w:fill="auto"/>
            <w:vAlign w:val="bottom"/>
          </w:tcPr>
          <w:p w14:paraId="5DD57F43" w14:textId="72AAE14F" w:rsidR="00EC787C" w:rsidRPr="00853565" w:rsidRDefault="00EC787C" w:rsidP="004A46B9">
            <w:pPr>
              <w:snapToGrid w:val="0"/>
              <w:spacing w:before="90" w:line="170" w:lineRule="exact"/>
              <w:ind w:right="794"/>
              <w:jc w:val="right"/>
            </w:pPr>
            <w:r w:rsidRPr="00853565">
              <w:t>2018</w:t>
            </w:r>
          </w:p>
        </w:tc>
        <w:tc>
          <w:tcPr>
            <w:tcW w:w="1832" w:type="dxa"/>
            <w:tcBorders>
              <w:left w:val="single" w:sz="6" w:space="0" w:color="000000"/>
            </w:tcBorders>
            <w:shd w:val="clear" w:color="auto" w:fill="auto"/>
            <w:vAlign w:val="bottom"/>
          </w:tcPr>
          <w:p w14:paraId="6280206E" w14:textId="2FD3F29A" w:rsidR="00EC787C" w:rsidRPr="00853565" w:rsidRDefault="00EC787C" w:rsidP="004A46B9">
            <w:pPr>
              <w:snapToGrid w:val="0"/>
              <w:spacing w:before="90" w:line="170" w:lineRule="exact"/>
              <w:ind w:right="794"/>
              <w:jc w:val="right"/>
            </w:pPr>
            <w:r w:rsidRPr="00853565">
              <w:t>2,1</w:t>
            </w:r>
          </w:p>
        </w:tc>
        <w:tc>
          <w:tcPr>
            <w:tcW w:w="2914" w:type="dxa"/>
            <w:tcBorders>
              <w:left w:val="single" w:sz="6" w:space="0" w:color="000000"/>
            </w:tcBorders>
            <w:shd w:val="clear" w:color="auto" w:fill="auto"/>
            <w:vAlign w:val="bottom"/>
          </w:tcPr>
          <w:p w14:paraId="6868F5CC" w14:textId="77777777" w:rsidR="00EC787C" w:rsidRPr="00853565" w:rsidRDefault="00EC787C" w:rsidP="00044CCC">
            <w:pPr>
              <w:spacing w:before="90" w:line="170" w:lineRule="exact"/>
              <w:ind w:left="170"/>
            </w:pPr>
            <w:r w:rsidRPr="00853565">
              <w:rPr>
                <w:i/>
              </w:rPr>
              <w:t>Mexico</w:t>
            </w:r>
          </w:p>
        </w:tc>
      </w:tr>
      <w:tr w:rsidR="00853565" w:rsidRPr="00853565" w14:paraId="354A996A" w14:textId="77777777" w:rsidTr="00DA147C">
        <w:trPr>
          <w:cantSplit/>
        </w:trPr>
        <w:tc>
          <w:tcPr>
            <w:tcW w:w="3346" w:type="dxa"/>
            <w:shd w:val="clear" w:color="auto" w:fill="auto"/>
            <w:vAlign w:val="bottom"/>
          </w:tcPr>
          <w:p w14:paraId="32A8E3D5" w14:textId="77777777" w:rsidR="00EC787C" w:rsidRPr="00853565" w:rsidRDefault="00EC787C" w:rsidP="00044CCC">
            <w:pPr>
              <w:tabs>
                <w:tab w:val="left" w:pos="142"/>
              </w:tabs>
              <w:spacing w:before="90" w:line="170" w:lineRule="exact"/>
              <w:ind w:left="170"/>
            </w:pPr>
            <w:r w:rsidRPr="00853565">
              <w:t>Норвегия</w:t>
            </w:r>
          </w:p>
        </w:tc>
        <w:tc>
          <w:tcPr>
            <w:tcW w:w="1830" w:type="dxa"/>
            <w:tcBorders>
              <w:left w:val="single" w:sz="6" w:space="0" w:color="000000"/>
            </w:tcBorders>
            <w:shd w:val="clear" w:color="auto" w:fill="auto"/>
            <w:vAlign w:val="bottom"/>
          </w:tcPr>
          <w:p w14:paraId="1439309B" w14:textId="5DDE5534" w:rsidR="00EC787C" w:rsidRPr="00853565" w:rsidRDefault="00EC787C" w:rsidP="004A46B9">
            <w:pPr>
              <w:snapToGrid w:val="0"/>
              <w:spacing w:before="90" w:line="170" w:lineRule="exact"/>
              <w:ind w:right="794"/>
              <w:jc w:val="right"/>
            </w:pPr>
            <w:r w:rsidRPr="00853565">
              <w:t>2019</w:t>
            </w:r>
          </w:p>
        </w:tc>
        <w:tc>
          <w:tcPr>
            <w:tcW w:w="1832" w:type="dxa"/>
            <w:tcBorders>
              <w:left w:val="single" w:sz="6" w:space="0" w:color="000000"/>
            </w:tcBorders>
            <w:shd w:val="clear" w:color="auto" w:fill="auto"/>
            <w:vAlign w:val="bottom"/>
          </w:tcPr>
          <w:p w14:paraId="710A760F" w14:textId="4809C94F" w:rsidR="00EC787C" w:rsidRPr="00853565" w:rsidRDefault="00EC787C" w:rsidP="004A46B9">
            <w:pPr>
              <w:snapToGrid w:val="0"/>
              <w:spacing w:before="90" w:line="170" w:lineRule="exact"/>
              <w:ind w:right="794"/>
              <w:jc w:val="right"/>
            </w:pPr>
            <w:r w:rsidRPr="00853565">
              <w:t>1,5</w:t>
            </w:r>
          </w:p>
        </w:tc>
        <w:tc>
          <w:tcPr>
            <w:tcW w:w="2914" w:type="dxa"/>
            <w:tcBorders>
              <w:left w:val="single" w:sz="6" w:space="0" w:color="000000"/>
            </w:tcBorders>
            <w:shd w:val="clear" w:color="auto" w:fill="auto"/>
            <w:vAlign w:val="bottom"/>
          </w:tcPr>
          <w:p w14:paraId="39600FCA" w14:textId="77777777" w:rsidR="00EC787C" w:rsidRPr="00853565" w:rsidRDefault="00EC787C" w:rsidP="00044CCC">
            <w:pPr>
              <w:spacing w:before="90" w:line="170" w:lineRule="exact"/>
              <w:ind w:left="170"/>
            </w:pPr>
            <w:r w:rsidRPr="00853565">
              <w:rPr>
                <w:i/>
              </w:rPr>
              <w:t>Norway</w:t>
            </w:r>
          </w:p>
        </w:tc>
      </w:tr>
      <w:tr w:rsidR="00853565" w:rsidRPr="00853565" w14:paraId="78DE46CA" w14:textId="77777777" w:rsidTr="00DA147C">
        <w:trPr>
          <w:cantSplit/>
        </w:trPr>
        <w:tc>
          <w:tcPr>
            <w:tcW w:w="3346" w:type="dxa"/>
            <w:shd w:val="clear" w:color="auto" w:fill="auto"/>
            <w:vAlign w:val="bottom"/>
          </w:tcPr>
          <w:p w14:paraId="09EC59F8" w14:textId="77777777" w:rsidR="00EC787C" w:rsidRPr="00853565" w:rsidRDefault="00EC787C" w:rsidP="00044CCC">
            <w:pPr>
              <w:tabs>
                <w:tab w:val="left" w:pos="142"/>
              </w:tabs>
              <w:spacing w:before="90" w:line="170" w:lineRule="exact"/>
              <w:ind w:left="170"/>
            </w:pPr>
            <w:r w:rsidRPr="00853565">
              <w:t>Швейцария</w:t>
            </w:r>
          </w:p>
        </w:tc>
        <w:tc>
          <w:tcPr>
            <w:tcW w:w="1830" w:type="dxa"/>
            <w:tcBorders>
              <w:left w:val="single" w:sz="6" w:space="0" w:color="000000"/>
            </w:tcBorders>
            <w:shd w:val="clear" w:color="auto" w:fill="auto"/>
            <w:vAlign w:val="bottom"/>
          </w:tcPr>
          <w:p w14:paraId="4B442622" w14:textId="5D41C152" w:rsidR="00EC787C" w:rsidRPr="00853565" w:rsidRDefault="00EC787C" w:rsidP="004A46B9">
            <w:pPr>
              <w:snapToGrid w:val="0"/>
              <w:spacing w:before="90" w:line="170" w:lineRule="exact"/>
              <w:ind w:right="794"/>
              <w:jc w:val="right"/>
            </w:pPr>
            <w:r w:rsidRPr="00853565">
              <w:t>2019</w:t>
            </w:r>
          </w:p>
        </w:tc>
        <w:tc>
          <w:tcPr>
            <w:tcW w:w="1832" w:type="dxa"/>
            <w:tcBorders>
              <w:left w:val="single" w:sz="6" w:space="0" w:color="000000"/>
            </w:tcBorders>
            <w:shd w:val="clear" w:color="auto" w:fill="auto"/>
            <w:vAlign w:val="bottom"/>
          </w:tcPr>
          <w:p w14:paraId="1077B22F" w14:textId="73FD567B" w:rsidR="00EC787C" w:rsidRPr="00853565" w:rsidRDefault="00EC787C" w:rsidP="004A46B9">
            <w:pPr>
              <w:snapToGrid w:val="0"/>
              <w:spacing w:before="90" w:line="170" w:lineRule="exact"/>
              <w:ind w:right="794"/>
              <w:jc w:val="right"/>
            </w:pPr>
            <w:r w:rsidRPr="00853565">
              <w:t>1,5</w:t>
            </w:r>
          </w:p>
        </w:tc>
        <w:tc>
          <w:tcPr>
            <w:tcW w:w="2914" w:type="dxa"/>
            <w:tcBorders>
              <w:left w:val="single" w:sz="6" w:space="0" w:color="000000"/>
            </w:tcBorders>
            <w:shd w:val="clear" w:color="auto" w:fill="auto"/>
            <w:vAlign w:val="bottom"/>
          </w:tcPr>
          <w:p w14:paraId="5AFB61A8" w14:textId="77777777" w:rsidR="00EC787C" w:rsidRPr="00853565" w:rsidRDefault="00EC787C" w:rsidP="00044CCC">
            <w:pPr>
              <w:pStyle w:val="13"/>
              <w:spacing w:before="90" w:line="170" w:lineRule="exact"/>
              <w:ind w:left="170"/>
              <w:rPr>
                <w:sz w:val="14"/>
                <w:szCs w:val="14"/>
              </w:rPr>
            </w:pPr>
            <w:r w:rsidRPr="00853565">
              <w:rPr>
                <w:b w:val="0"/>
                <w:i/>
                <w:sz w:val="14"/>
                <w:szCs w:val="14"/>
                <w:u w:val="none"/>
                <w:lang w:val="en-US"/>
              </w:rPr>
              <w:t>Switzerland</w:t>
            </w:r>
          </w:p>
        </w:tc>
      </w:tr>
      <w:tr w:rsidR="00853565" w:rsidRPr="00853565" w14:paraId="4BDD884E" w14:textId="77777777" w:rsidTr="00DA147C">
        <w:trPr>
          <w:cantSplit/>
        </w:trPr>
        <w:tc>
          <w:tcPr>
            <w:tcW w:w="3346" w:type="dxa"/>
            <w:shd w:val="clear" w:color="auto" w:fill="auto"/>
            <w:vAlign w:val="bottom"/>
          </w:tcPr>
          <w:p w14:paraId="024EAEA5" w14:textId="77777777" w:rsidR="00EC787C" w:rsidRPr="00853565" w:rsidRDefault="00EC787C" w:rsidP="00044CCC">
            <w:pPr>
              <w:tabs>
                <w:tab w:val="left" w:pos="142"/>
              </w:tabs>
              <w:spacing w:before="90" w:line="170" w:lineRule="exact"/>
              <w:ind w:left="170"/>
            </w:pPr>
            <w:r w:rsidRPr="00853565">
              <w:t>США</w:t>
            </w:r>
          </w:p>
        </w:tc>
        <w:tc>
          <w:tcPr>
            <w:tcW w:w="1830" w:type="dxa"/>
            <w:tcBorders>
              <w:left w:val="single" w:sz="6" w:space="0" w:color="000000"/>
            </w:tcBorders>
            <w:shd w:val="clear" w:color="auto" w:fill="auto"/>
            <w:vAlign w:val="bottom"/>
          </w:tcPr>
          <w:p w14:paraId="1F8E9BC7" w14:textId="64545236" w:rsidR="00EC787C" w:rsidRPr="00853565" w:rsidRDefault="00EC787C" w:rsidP="004A46B9">
            <w:pPr>
              <w:snapToGrid w:val="0"/>
              <w:spacing w:before="90" w:line="170" w:lineRule="exact"/>
              <w:ind w:right="794"/>
              <w:jc w:val="right"/>
            </w:pPr>
            <w:r w:rsidRPr="00853565">
              <w:t>2018</w:t>
            </w:r>
          </w:p>
        </w:tc>
        <w:tc>
          <w:tcPr>
            <w:tcW w:w="1832" w:type="dxa"/>
            <w:tcBorders>
              <w:left w:val="single" w:sz="6" w:space="0" w:color="000000"/>
            </w:tcBorders>
            <w:shd w:val="clear" w:color="auto" w:fill="auto"/>
            <w:vAlign w:val="bottom"/>
          </w:tcPr>
          <w:p w14:paraId="3CFADEBD" w14:textId="43385DED" w:rsidR="00EC787C" w:rsidRPr="00853565" w:rsidRDefault="00EC787C" w:rsidP="004A46B9">
            <w:pPr>
              <w:snapToGrid w:val="0"/>
              <w:spacing w:before="90" w:line="170" w:lineRule="exact"/>
              <w:ind w:right="794"/>
              <w:jc w:val="right"/>
            </w:pPr>
            <w:r w:rsidRPr="00853565">
              <w:t>1,7</w:t>
            </w:r>
          </w:p>
        </w:tc>
        <w:tc>
          <w:tcPr>
            <w:tcW w:w="2914" w:type="dxa"/>
            <w:tcBorders>
              <w:left w:val="single" w:sz="6" w:space="0" w:color="000000"/>
            </w:tcBorders>
            <w:shd w:val="clear" w:color="auto" w:fill="auto"/>
            <w:vAlign w:val="bottom"/>
          </w:tcPr>
          <w:p w14:paraId="7F3FC10A" w14:textId="77777777" w:rsidR="00EC787C" w:rsidRPr="00853565" w:rsidRDefault="00EC787C" w:rsidP="00044CCC">
            <w:pPr>
              <w:spacing w:before="90" w:line="170" w:lineRule="exact"/>
              <w:ind w:left="170"/>
            </w:pPr>
            <w:r w:rsidRPr="00853565">
              <w:rPr>
                <w:i/>
              </w:rPr>
              <w:t>USA</w:t>
            </w:r>
          </w:p>
        </w:tc>
      </w:tr>
      <w:tr w:rsidR="00853565" w:rsidRPr="00853565" w14:paraId="51548A20" w14:textId="77777777" w:rsidTr="00DA147C">
        <w:trPr>
          <w:cantSplit/>
        </w:trPr>
        <w:tc>
          <w:tcPr>
            <w:tcW w:w="3346" w:type="dxa"/>
            <w:shd w:val="clear" w:color="auto" w:fill="auto"/>
            <w:vAlign w:val="bottom"/>
          </w:tcPr>
          <w:p w14:paraId="0CC2F2ED" w14:textId="77777777" w:rsidR="00EC787C" w:rsidRPr="00853565" w:rsidRDefault="00EC787C" w:rsidP="00044CCC">
            <w:pPr>
              <w:tabs>
                <w:tab w:val="left" w:pos="142"/>
              </w:tabs>
              <w:spacing w:before="90" w:line="170" w:lineRule="exact"/>
              <w:ind w:left="170"/>
            </w:pPr>
            <w:r w:rsidRPr="00853565">
              <w:t>Турция</w:t>
            </w:r>
          </w:p>
        </w:tc>
        <w:tc>
          <w:tcPr>
            <w:tcW w:w="1830" w:type="dxa"/>
            <w:tcBorders>
              <w:left w:val="single" w:sz="6" w:space="0" w:color="000000"/>
            </w:tcBorders>
            <w:shd w:val="clear" w:color="auto" w:fill="auto"/>
            <w:vAlign w:val="bottom"/>
          </w:tcPr>
          <w:p w14:paraId="2DEE38BA" w14:textId="6E6C8E86" w:rsidR="00EC787C" w:rsidRPr="00853565" w:rsidRDefault="00EC787C" w:rsidP="004A46B9">
            <w:pPr>
              <w:snapToGrid w:val="0"/>
              <w:spacing w:before="90" w:line="170" w:lineRule="exact"/>
              <w:ind w:right="794"/>
              <w:jc w:val="right"/>
            </w:pPr>
            <w:r w:rsidRPr="00853565">
              <w:t>2019</w:t>
            </w:r>
          </w:p>
        </w:tc>
        <w:tc>
          <w:tcPr>
            <w:tcW w:w="1832" w:type="dxa"/>
            <w:tcBorders>
              <w:left w:val="single" w:sz="6" w:space="0" w:color="000000"/>
            </w:tcBorders>
            <w:shd w:val="clear" w:color="auto" w:fill="auto"/>
            <w:vAlign w:val="bottom"/>
          </w:tcPr>
          <w:p w14:paraId="27030E1D" w14:textId="27342955" w:rsidR="00EC787C" w:rsidRPr="00853565" w:rsidRDefault="00EC787C" w:rsidP="004A46B9">
            <w:pPr>
              <w:snapToGrid w:val="0"/>
              <w:spacing w:before="90" w:line="170" w:lineRule="exact"/>
              <w:ind w:right="794"/>
              <w:jc w:val="right"/>
            </w:pPr>
            <w:r w:rsidRPr="00853565">
              <w:t>1,9</w:t>
            </w:r>
          </w:p>
        </w:tc>
        <w:tc>
          <w:tcPr>
            <w:tcW w:w="2914" w:type="dxa"/>
            <w:tcBorders>
              <w:left w:val="single" w:sz="6" w:space="0" w:color="000000"/>
            </w:tcBorders>
            <w:shd w:val="clear" w:color="auto" w:fill="auto"/>
            <w:vAlign w:val="bottom"/>
          </w:tcPr>
          <w:p w14:paraId="3B414082" w14:textId="77777777" w:rsidR="00EC787C" w:rsidRPr="00853565" w:rsidRDefault="00EC787C" w:rsidP="00044CCC">
            <w:pPr>
              <w:pStyle w:val="13"/>
              <w:spacing w:before="90" w:line="170" w:lineRule="exact"/>
              <w:ind w:left="170"/>
              <w:rPr>
                <w:sz w:val="14"/>
                <w:szCs w:val="14"/>
              </w:rPr>
            </w:pPr>
            <w:r w:rsidRPr="00853565">
              <w:rPr>
                <w:b w:val="0"/>
                <w:i/>
                <w:sz w:val="14"/>
                <w:szCs w:val="14"/>
                <w:u w:val="none"/>
              </w:rPr>
              <w:t>Turkey</w:t>
            </w:r>
          </w:p>
        </w:tc>
      </w:tr>
      <w:tr w:rsidR="00853565" w:rsidRPr="00853565" w14:paraId="1E5E4968" w14:textId="77777777" w:rsidTr="00DA147C">
        <w:trPr>
          <w:cantSplit/>
        </w:trPr>
        <w:tc>
          <w:tcPr>
            <w:tcW w:w="3346" w:type="dxa"/>
            <w:tcBorders>
              <w:bottom w:val="single" w:sz="6" w:space="0" w:color="000000"/>
            </w:tcBorders>
            <w:shd w:val="clear" w:color="auto" w:fill="auto"/>
            <w:vAlign w:val="bottom"/>
          </w:tcPr>
          <w:p w14:paraId="3343D1BB" w14:textId="77777777" w:rsidR="00EC787C" w:rsidRPr="00853565" w:rsidRDefault="00EC787C" w:rsidP="00044CCC">
            <w:pPr>
              <w:tabs>
                <w:tab w:val="left" w:pos="142"/>
              </w:tabs>
              <w:spacing w:before="90" w:line="170" w:lineRule="exact"/>
              <w:ind w:left="170"/>
            </w:pPr>
            <w:r w:rsidRPr="00853565">
              <w:t>Япония</w:t>
            </w:r>
          </w:p>
        </w:tc>
        <w:tc>
          <w:tcPr>
            <w:tcW w:w="1830" w:type="dxa"/>
            <w:tcBorders>
              <w:left w:val="single" w:sz="6" w:space="0" w:color="000000"/>
              <w:bottom w:val="single" w:sz="6" w:space="0" w:color="000000"/>
            </w:tcBorders>
            <w:shd w:val="clear" w:color="auto" w:fill="auto"/>
            <w:vAlign w:val="bottom"/>
          </w:tcPr>
          <w:p w14:paraId="4BD1C02F" w14:textId="1FC34119" w:rsidR="00EC787C" w:rsidRPr="00853565" w:rsidRDefault="00EC787C" w:rsidP="004A46B9">
            <w:pPr>
              <w:snapToGrid w:val="0"/>
              <w:spacing w:before="90" w:line="170" w:lineRule="exact"/>
              <w:ind w:right="794"/>
              <w:jc w:val="right"/>
            </w:pPr>
            <w:r w:rsidRPr="00853565">
              <w:t>201</w:t>
            </w:r>
            <w:r w:rsidRPr="00853565">
              <w:rPr>
                <w:lang w:val="en-US"/>
              </w:rPr>
              <w:t>8</w:t>
            </w:r>
          </w:p>
        </w:tc>
        <w:tc>
          <w:tcPr>
            <w:tcW w:w="1832" w:type="dxa"/>
            <w:tcBorders>
              <w:left w:val="single" w:sz="6" w:space="0" w:color="000000"/>
              <w:bottom w:val="single" w:sz="6" w:space="0" w:color="000000"/>
            </w:tcBorders>
            <w:shd w:val="clear" w:color="auto" w:fill="auto"/>
            <w:vAlign w:val="bottom"/>
          </w:tcPr>
          <w:p w14:paraId="48C6AF54" w14:textId="78DC80E6" w:rsidR="00EC787C" w:rsidRPr="00853565" w:rsidRDefault="00EC787C" w:rsidP="004A46B9">
            <w:pPr>
              <w:snapToGrid w:val="0"/>
              <w:spacing w:before="90" w:line="170" w:lineRule="exact"/>
              <w:ind w:right="794"/>
              <w:jc w:val="right"/>
            </w:pPr>
            <w:r w:rsidRPr="00853565">
              <w:t>1,4</w:t>
            </w:r>
          </w:p>
        </w:tc>
        <w:tc>
          <w:tcPr>
            <w:tcW w:w="2914" w:type="dxa"/>
            <w:tcBorders>
              <w:left w:val="single" w:sz="6" w:space="0" w:color="000000"/>
              <w:bottom w:val="single" w:sz="6" w:space="0" w:color="000000"/>
            </w:tcBorders>
            <w:shd w:val="clear" w:color="auto" w:fill="auto"/>
            <w:vAlign w:val="bottom"/>
          </w:tcPr>
          <w:p w14:paraId="094104B5" w14:textId="77777777" w:rsidR="00EC787C" w:rsidRPr="00853565" w:rsidRDefault="00EC787C" w:rsidP="00044CCC">
            <w:pPr>
              <w:pStyle w:val="13"/>
              <w:spacing w:before="90" w:line="170" w:lineRule="exact"/>
              <w:ind w:left="170"/>
              <w:rPr>
                <w:sz w:val="14"/>
                <w:szCs w:val="14"/>
              </w:rPr>
            </w:pPr>
            <w:r w:rsidRPr="00853565">
              <w:rPr>
                <w:b w:val="0"/>
                <w:i/>
                <w:sz w:val="14"/>
                <w:szCs w:val="14"/>
                <w:u w:val="none"/>
              </w:rPr>
              <w:t>Japan</w:t>
            </w:r>
          </w:p>
        </w:tc>
      </w:tr>
    </w:tbl>
    <w:p w14:paraId="26C36E88" w14:textId="77777777" w:rsidR="00DF26DF" w:rsidRPr="00853565" w:rsidRDefault="00DF26DF" w:rsidP="00DF26DF">
      <w:pPr>
        <w:spacing w:before="60"/>
        <w:rPr>
          <w:sz w:val="12"/>
          <w:szCs w:val="12"/>
        </w:rPr>
      </w:pPr>
      <w:r w:rsidRPr="00853565">
        <w:rPr>
          <w:sz w:val="12"/>
          <w:szCs w:val="12"/>
          <w:vertAlign w:val="superscript"/>
        </w:rPr>
        <w:t>1)</w:t>
      </w:r>
      <w:r w:rsidRPr="00853565">
        <w:rPr>
          <w:sz w:val="12"/>
          <w:szCs w:val="12"/>
        </w:rPr>
        <w:t xml:space="preserve"> Великобритания вышла из состава ЕС 1 февраля 2020 г.</w:t>
      </w:r>
    </w:p>
    <w:p w14:paraId="32741692" w14:textId="77777777" w:rsidR="00DF26DF" w:rsidRPr="00853565" w:rsidRDefault="00DF26DF" w:rsidP="00DF26DF">
      <w:pPr>
        <w:spacing w:before="60"/>
        <w:rPr>
          <w:sz w:val="12"/>
          <w:szCs w:val="12"/>
          <w:lang w:val="en-US"/>
        </w:rPr>
      </w:pPr>
      <w:r w:rsidRPr="00853565">
        <w:rPr>
          <w:i/>
          <w:sz w:val="12"/>
          <w:szCs w:val="12"/>
          <w:vertAlign w:val="superscript"/>
          <w:lang w:val="en-US"/>
        </w:rPr>
        <w:t>1)</w:t>
      </w:r>
      <w:r w:rsidRPr="00853565">
        <w:rPr>
          <w:sz w:val="12"/>
          <w:szCs w:val="12"/>
          <w:lang w:val="en-US"/>
        </w:rPr>
        <w:t xml:space="preserve"> </w:t>
      </w:r>
      <w:r w:rsidRPr="00853565">
        <w:rPr>
          <w:i/>
          <w:sz w:val="12"/>
          <w:szCs w:val="12"/>
          <w:lang w:val="en-US"/>
        </w:rPr>
        <w:t>The United Kingdom withdrew from the European Union (EU) on 1 February 2020.</w:t>
      </w:r>
    </w:p>
    <w:p w14:paraId="76BC97DC" w14:textId="77777777" w:rsidR="00DF26DF" w:rsidRPr="00853565" w:rsidRDefault="00DF26DF" w:rsidP="00DF26DF">
      <w:pPr>
        <w:spacing w:after="60"/>
        <w:ind w:left="425" w:hanging="425"/>
        <w:rPr>
          <w:b/>
          <w:bCs/>
          <w:sz w:val="16"/>
          <w:szCs w:val="16"/>
          <w:lang w:val="en-US"/>
        </w:rPr>
      </w:pPr>
    </w:p>
    <w:p w14:paraId="2232D05B" w14:textId="2FE58369" w:rsidR="00504A06" w:rsidRPr="00853565" w:rsidRDefault="00693970">
      <w:pPr>
        <w:pageBreakBefore/>
        <w:spacing w:after="60"/>
        <w:ind w:left="425" w:hanging="425"/>
      </w:pPr>
      <w:r w:rsidRPr="00853565">
        <w:rPr>
          <w:b/>
          <w:bCs/>
          <w:sz w:val="16"/>
          <w:szCs w:val="16"/>
        </w:rPr>
        <w:lastRenderedPageBreak/>
        <w:t>26.</w:t>
      </w:r>
      <w:r w:rsidR="00504A06" w:rsidRPr="00853565">
        <w:rPr>
          <w:b/>
          <w:bCs/>
          <w:sz w:val="16"/>
          <w:szCs w:val="16"/>
        </w:rPr>
        <w:t>7. СМЕРТНОСТЬ НАСЕЛЕНИЯ ПО ПРИЧИНАМ СМЕРТИ</w:t>
      </w:r>
      <w:r w:rsidR="00504A06" w:rsidRPr="00853565">
        <w:rPr>
          <w:b/>
          <w:bCs/>
          <w:sz w:val="16"/>
          <w:szCs w:val="16"/>
          <w:vertAlign w:val="superscript"/>
        </w:rPr>
        <w:t>1)</w:t>
      </w:r>
      <w:r w:rsidR="00504A06" w:rsidRPr="00853565">
        <w:rPr>
          <w:b/>
          <w:bCs/>
          <w:sz w:val="16"/>
          <w:szCs w:val="16"/>
          <w:vertAlign w:val="superscript"/>
        </w:rPr>
        <w:br/>
      </w:r>
      <w:r w:rsidR="00504A06" w:rsidRPr="00853565">
        <w:t>умершие на 100 000 человек населения</w:t>
      </w:r>
    </w:p>
    <w:p w14:paraId="12700808" w14:textId="77777777" w:rsidR="00504A06" w:rsidRPr="00853565" w:rsidRDefault="00504A06">
      <w:pPr>
        <w:spacing w:after="60"/>
        <w:ind w:left="397"/>
        <w:rPr>
          <w:lang w:val="en-US"/>
        </w:rPr>
      </w:pPr>
      <w:r w:rsidRPr="00853565">
        <w:rPr>
          <w:b/>
          <w:i/>
          <w:sz w:val="16"/>
          <w:szCs w:val="16"/>
          <w:lang w:val="en-US"/>
        </w:rPr>
        <w:t>MORTALITY OF POPULATION BY MAIN CAUSES OF DEATH</w:t>
      </w:r>
      <w:r w:rsidRPr="00853565">
        <w:rPr>
          <w:b/>
          <w:bCs/>
          <w:sz w:val="16"/>
          <w:szCs w:val="16"/>
          <w:vertAlign w:val="superscript"/>
          <w:lang w:val="en-US"/>
        </w:rPr>
        <w:t>1)</w:t>
      </w:r>
      <w:r w:rsidRPr="00853565">
        <w:rPr>
          <w:b/>
          <w:bCs/>
          <w:sz w:val="16"/>
          <w:szCs w:val="16"/>
          <w:vertAlign w:val="superscript"/>
          <w:lang w:val="en-US"/>
        </w:rPr>
        <w:br/>
      </w:r>
      <w:r w:rsidRPr="00853565">
        <w:rPr>
          <w:i/>
          <w:lang w:val="en-US"/>
        </w:rPr>
        <w:t>deaths per 100 000 population</w:t>
      </w:r>
    </w:p>
    <w:tbl>
      <w:tblPr>
        <w:tblW w:w="5000" w:type="pct"/>
        <w:jc w:val="center"/>
        <w:tblLayout w:type="fixed"/>
        <w:tblCellMar>
          <w:left w:w="0" w:type="dxa"/>
          <w:right w:w="0" w:type="dxa"/>
        </w:tblCellMar>
        <w:tblLook w:val="0000" w:firstRow="0" w:lastRow="0" w:firstColumn="0" w:lastColumn="0" w:noHBand="0" w:noVBand="0"/>
      </w:tblPr>
      <w:tblGrid>
        <w:gridCol w:w="2485"/>
        <w:gridCol w:w="890"/>
        <w:gridCol w:w="945"/>
        <w:gridCol w:w="945"/>
        <w:gridCol w:w="945"/>
        <w:gridCol w:w="945"/>
        <w:gridCol w:w="945"/>
        <w:gridCol w:w="945"/>
        <w:gridCol w:w="876"/>
      </w:tblGrid>
      <w:tr w:rsidR="00853565" w:rsidRPr="00532EF7" w14:paraId="4F789D42" w14:textId="77777777" w:rsidTr="002036CF">
        <w:trPr>
          <w:cantSplit/>
          <w:jc w:val="center"/>
        </w:trPr>
        <w:tc>
          <w:tcPr>
            <w:tcW w:w="2485" w:type="dxa"/>
            <w:tcBorders>
              <w:top w:val="single" w:sz="6" w:space="0" w:color="auto"/>
              <w:bottom w:val="single" w:sz="6" w:space="0" w:color="000000"/>
            </w:tcBorders>
            <w:shd w:val="clear" w:color="auto" w:fill="auto"/>
          </w:tcPr>
          <w:p w14:paraId="6EF0CDA1" w14:textId="77777777" w:rsidR="002632F8" w:rsidRPr="00853565" w:rsidRDefault="002632F8" w:rsidP="00CE4AD6">
            <w:pPr>
              <w:snapToGrid w:val="0"/>
              <w:spacing w:before="40" w:after="20" w:line="140" w:lineRule="exact"/>
              <w:ind w:left="57"/>
              <w:rPr>
                <w:lang w:val="en-US"/>
              </w:rPr>
            </w:pPr>
          </w:p>
        </w:tc>
        <w:tc>
          <w:tcPr>
            <w:tcW w:w="890" w:type="dxa"/>
            <w:tcBorders>
              <w:top w:val="single" w:sz="6" w:space="0" w:color="auto"/>
              <w:left w:val="single" w:sz="6" w:space="0" w:color="000000"/>
              <w:bottom w:val="single" w:sz="6" w:space="0" w:color="000000"/>
            </w:tcBorders>
            <w:shd w:val="clear" w:color="auto" w:fill="auto"/>
          </w:tcPr>
          <w:p w14:paraId="270D9892" w14:textId="77777777" w:rsidR="002632F8" w:rsidRPr="00853565" w:rsidRDefault="002632F8" w:rsidP="00CE4AD6">
            <w:pPr>
              <w:spacing w:before="40" w:after="20" w:line="140" w:lineRule="exact"/>
              <w:ind w:left="57"/>
            </w:pPr>
            <w:r w:rsidRPr="00853565">
              <w:rPr>
                <w:sz w:val="12"/>
                <w:szCs w:val="12"/>
              </w:rPr>
              <w:t>Годы</w:t>
            </w:r>
          </w:p>
          <w:p w14:paraId="4FA2CEE9" w14:textId="77777777" w:rsidR="002632F8" w:rsidRPr="00853565" w:rsidRDefault="002632F8" w:rsidP="00CE4AD6">
            <w:pPr>
              <w:spacing w:before="40" w:after="20" w:line="140" w:lineRule="exact"/>
              <w:ind w:left="57"/>
            </w:pPr>
            <w:r w:rsidRPr="00853565">
              <w:rPr>
                <w:i/>
                <w:sz w:val="12"/>
                <w:lang w:val="en-US"/>
              </w:rPr>
              <w:t>Year</w:t>
            </w:r>
          </w:p>
        </w:tc>
        <w:tc>
          <w:tcPr>
            <w:tcW w:w="945" w:type="dxa"/>
            <w:tcBorders>
              <w:top w:val="single" w:sz="6" w:space="0" w:color="auto"/>
              <w:left w:val="single" w:sz="6" w:space="0" w:color="000000"/>
              <w:bottom w:val="single" w:sz="6" w:space="0" w:color="000000"/>
            </w:tcBorders>
            <w:shd w:val="clear" w:color="auto" w:fill="auto"/>
          </w:tcPr>
          <w:p w14:paraId="33E8B17D" w14:textId="77777777" w:rsidR="002632F8" w:rsidRPr="00853565" w:rsidRDefault="002632F8" w:rsidP="00CE4AD6">
            <w:pPr>
              <w:spacing w:before="40" w:after="20" w:line="140" w:lineRule="exact"/>
              <w:ind w:left="57"/>
            </w:pPr>
            <w:r w:rsidRPr="00853565">
              <w:rPr>
                <w:sz w:val="12"/>
                <w:szCs w:val="12"/>
              </w:rPr>
              <w:t>Инфекци-</w:t>
            </w:r>
            <w:r w:rsidRPr="00853565">
              <w:rPr>
                <w:sz w:val="12"/>
                <w:szCs w:val="12"/>
              </w:rPr>
              <w:br/>
              <w:t xml:space="preserve">онные </w:t>
            </w:r>
            <w:r w:rsidR="00113C79" w:rsidRPr="00853565">
              <w:rPr>
                <w:sz w:val="12"/>
                <w:szCs w:val="12"/>
              </w:rPr>
              <w:br/>
            </w:r>
            <w:r w:rsidRPr="00853565">
              <w:rPr>
                <w:sz w:val="12"/>
                <w:szCs w:val="12"/>
              </w:rPr>
              <w:t>и паразитар-</w:t>
            </w:r>
            <w:r w:rsidRPr="00853565">
              <w:rPr>
                <w:sz w:val="12"/>
                <w:szCs w:val="12"/>
              </w:rPr>
              <w:br/>
              <w:t>ные болезни</w:t>
            </w:r>
          </w:p>
          <w:p w14:paraId="00EDD105" w14:textId="77777777" w:rsidR="002632F8" w:rsidRPr="00853565" w:rsidRDefault="002632F8" w:rsidP="00CE4AD6">
            <w:pPr>
              <w:spacing w:before="40" w:after="20" w:line="140" w:lineRule="exact"/>
              <w:ind w:left="57"/>
            </w:pPr>
            <w:r w:rsidRPr="00853565">
              <w:rPr>
                <w:i/>
                <w:sz w:val="12"/>
                <w:szCs w:val="12"/>
                <w:lang w:val="en-US"/>
              </w:rPr>
              <w:t>Infectious</w:t>
            </w:r>
            <w:r w:rsidRPr="00853565">
              <w:rPr>
                <w:i/>
                <w:sz w:val="12"/>
                <w:szCs w:val="12"/>
              </w:rPr>
              <w:t xml:space="preserve"> </w:t>
            </w:r>
            <w:r w:rsidRPr="00853565">
              <w:rPr>
                <w:i/>
                <w:sz w:val="12"/>
                <w:szCs w:val="12"/>
                <w:lang w:val="en-US"/>
              </w:rPr>
              <w:t>and</w:t>
            </w:r>
            <w:r w:rsidRPr="00853565">
              <w:rPr>
                <w:i/>
                <w:sz w:val="12"/>
                <w:szCs w:val="12"/>
              </w:rPr>
              <w:t xml:space="preserve"> </w:t>
            </w:r>
            <w:r w:rsidRPr="00853565">
              <w:rPr>
                <w:i/>
                <w:sz w:val="12"/>
                <w:szCs w:val="12"/>
              </w:rPr>
              <w:br/>
            </w:r>
            <w:r w:rsidRPr="00853565">
              <w:rPr>
                <w:i/>
                <w:sz w:val="12"/>
                <w:szCs w:val="12"/>
                <w:lang w:val="en-US"/>
              </w:rPr>
              <w:t>parasitic</w:t>
            </w:r>
            <w:r w:rsidRPr="00853565">
              <w:rPr>
                <w:i/>
                <w:sz w:val="12"/>
                <w:szCs w:val="12"/>
              </w:rPr>
              <w:t xml:space="preserve"> </w:t>
            </w:r>
            <w:r w:rsidRPr="00853565">
              <w:rPr>
                <w:i/>
                <w:sz w:val="12"/>
                <w:szCs w:val="12"/>
              </w:rPr>
              <w:br/>
            </w:r>
            <w:r w:rsidRPr="00853565">
              <w:rPr>
                <w:i/>
                <w:sz w:val="12"/>
                <w:szCs w:val="12"/>
                <w:lang w:val="en-US"/>
              </w:rPr>
              <w:t>diseases</w:t>
            </w:r>
          </w:p>
        </w:tc>
        <w:tc>
          <w:tcPr>
            <w:tcW w:w="945" w:type="dxa"/>
            <w:tcBorders>
              <w:top w:val="single" w:sz="6" w:space="0" w:color="auto"/>
              <w:left w:val="single" w:sz="6" w:space="0" w:color="000000"/>
              <w:bottom w:val="single" w:sz="6" w:space="0" w:color="000000"/>
            </w:tcBorders>
            <w:shd w:val="clear" w:color="auto" w:fill="auto"/>
          </w:tcPr>
          <w:p w14:paraId="3E7860AB" w14:textId="77777777" w:rsidR="002632F8" w:rsidRPr="00853565" w:rsidRDefault="002632F8" w:rsidP="00CE4AD6">
            <w:pPr>
              <w:spacing w:before="40" w:after="20" w:line="140" w:lineRule="exact"/>
              <w:ind w:left="57"/>
            </w:pPr>
            <w:r w:rsidRPr="00853565">
              <w:rPr>
                <w:sz w:val="12"/>
                <w:szCs w:val="12"/>
              </w:rPr>
              <w:t>Злокачест-венные нов</w:t>
            </w:r>
            <w:r w:rsidRPr="00853565">
              <w:rPr>
                <w:sz w:val="12"/>
                <w:szCs w:val="12"/>
              </w:rPr>
              <w:t>о</w:t>
            </w:r>
            <w:r w:rsidRPr="00853565">
              <w:rPr>
                <w:sz w:val="12"/>
                <w:szCs w:val="12"/>
              </w:rPr>
              <w:t>образования</w:t>
            </w:r>
          </w:p>
          <w:p w14:paraId="2B214E46" w14:textId="77777777" w:rsidR="002632F8" w:rsidRPr="00853565" w:rsidRDefault="002632F8" w:rsidP="00CE4AD6">
            <w:pPr>
              <w:spacing w:before="40" w:after="20" w:line="140" w:lineRule="exact"/>
              <w:ind w:left="57"/>
            </w:pPr>
            <w:r w:rsidRPr="00853565">
              <w:rPr>
                <w:i/>
                <w:sz w:val="12"/>
                <w:szCs w:val="12"/>
                <w:lang w:val="en-US"/>
              </w:rPr>
              <w:t>Malignant</w:t>
            </w:r>
            <w:r w:rsidRPr="00853565">
              <w:rPr>
                <w:i/>
                <w:sz w:val="12"/>
                <w:szCs w:val="12"/>
              </w:rPr>
              <w:t xml:space="preserve"> </w:t>
            </w:r>
            <w:r w:rsidRPr="00853565">
              <w:rPr>
                <w:i/>
                <w:sz w:val="12"/>
                <w:szCs w:val="12"/>
              </w:rPr>
              <w:br/>
            </w:r>
            <w:r w:rsidRPr="00853565">
              <w:rPr>
                <w:i/>
                <w:sz w:val="12"/>
                <w:szCs w:val="12"/>
                <w:lang w:val="en-US"/>
              </w:rPr>
              <w:t>neoplams</w:t>
            </w:r>
          </w:p>
        </w:tc>
        <w:tc>
          <w:tcPr>
            <w:tcW w:w="945" w:type="dxa"/>
            <w:tcBorders>
              <w:top w:val="single" w:sz="6" w:space="0" w:color="auto"/>
              <w:left w:val="single" w:sz="6" w:space="0" w:color="000000"/>
              <w:bottom w:val="single" w:sz="6" w:space="0" w:color="000000"/>
            </w:tcBorders>
            <w:shd w:val="clear" w:color="auto" w:fill="auto"/>
          </w:tcPr>
          <w:p w14:paraId="37C4A3AE" w14:textId="77777777" w:rsidR="002632F8" w:rsidRPr="00853565" w:rsidRDefault="002632F8" w:rsidP="00CE4AD6">
            <w:pPr>
              <w:spacing w:before="40" w:after="20" w:line="140" w:lineRule="exact"/>
              <w:ind w:left="57"/>
              <w:rPr>
                <w:vertAlign w:val="superscript"/>
                <w:lang w:val="en-US"/>
              </w:rPr>
            </w:pPr>
            <w:r w:rsidRPr="00853565">
              <w:rPr>
                <w:sz w:val="12"/>
                <w:szCs w:val="12"/>
              </w:rPr>
              <w:t>Болезни</w:t>
            </w:r>
            <w:r w:rsidRPr="00853565">
              <w:rPr>
                <w:sz w:val="12"/>
                <w:szCs w:val="12"/>
                <w:lang w:val="en-US"/>
              </w:rPr>
              <w:t xml:space="preserve"> </w:t>
            </w:r>
            <w:r w:rsidRPr="00853565">
              <w:rPr>
                <w:sz w:val="12"/>
                <w:szCs w:val="12"/>
                <w:lang w:val="en-US"/>
              </w:rPr>
              <w:br/>
            </w:r>
            <w:r w:rsidRPr="00853565">
              <w:rPr>
                <w:sz w:val="12"/>
                <w:szCs w:val="12"/>
              </w:rPr>
              <w:t>системы</w:t>
            </w:r>
            <w:r w:rsidRPr="00853565">
              <w:rPr>
                <w:sz w:val="12"/>
                <w:szCs w:val="12"/>
                <w:lang w:val="en-US"/>
              </w:rPr>
              <w:t xml:space="preserve"> </w:t>
            </w:r>
            <w:r w:rsidRPr="00853565">
              <w:rPr>
                <w:sz w:val="12"/>
                <w:szCs w:val="12"/>
                <w:lang w:val="en-US"/>
              </w:rPr>
              <w:br/>
            </w:r>
            <w:r w:rsidRPr="00853565">
              <w:rPr>
                <w:sz w:val="12"/>
                <w:szCs w:val="12"/>
              </w:rPr>
              <w:t>кровооб</w:t>
            </w:r>
            <w:r w:rsidRPr="00853565">
              <w:rPr>
                <w:sz w:val="12"/>
                <w:szCs w:val="12"/>
                <w:lang w:val="en-US"/>
              </w:rPr>
              <w:t>-</w:t>
            </w:r>
            <w:r w:rsidRPr="00853565">
              <w:rPr>
                <w:sz w:val="12"/>
                <w:szCs w:val="12"/>
                <w:lang w:val="en-US"/>
              </w:rPr>
              <w:br/>
            </w:r>
            <w:r w:rsidRPr="00853565">
              <w:rPr>
                <w:sz w:val="12"/>
                <w:szCs w:val="12"/>
              </w:rPr>
              <w:t>ращения</w:t>
            </w:r>
            <w:r w:rsidR="005B3B64" w:rsidRPr="00853565">
              <w:rPr>
                <w:sz w:val="12"/>
                <w:szCs w:val="12"/>
                <w:vertAlign w:val="superscript"/>
                <w:lang w:val="en-US"/>
              </w:rPr>
              <w:t>2)</w:t>
            </w:r>
          </w:p>
          <w:p w14:paraId="0DC8124C" w14:textId="77777777" w:rsidR="002632F8" w:rsidRPr="00853565" w:rsidRDefault="002632F8" w:rsidP="00CE4AD6">
            <w:pPr>
              <w:spacing w:before="40" w:after="20" w:line="140" w:lineRule="exact"/>
              <w:ind w:left="57"/>
              <w:rPr>
                <w:vertAlign w:val="superscript"/>
                <w:lang w:val="en-US"/>
              </w:rPr>
            </w:pPr>
            <w:r w:rsidRPr="00853565">
              <w:rPr>
                <w:i/>
                <w:sz w:val="12"/>
                <w:szCs w:val="12"/>
                <w:lang w:val="en-US"/>
              </w:rPr>
              <w:t>Diseases of the circulatory system</w:t>
            </w:r>
            <w:r w:rsidR="005B3B64" w:rsidRPr="00853565">
              <w:rPr>
                <w:i/>
                <w:sz w:val="12"/>
                <w:szCs w:val="12"/>
                <w:vertAlign w:val="superscript"/>
                <w:lang w:val="en-US"/>
              </w:rPr>
              <w:t>2)</w:t>
            </w:r>
          </w:p>
        </w:tc>
        <w:tc>
          <w:tcPr>
            <w:tcW w:w="945" w:type="dxa"/>
            <w:tcBorders>
              <w:top w:val="single" w:sz="6" w:space="0" w:color="auto"/>
              <w:left w:val="single" w:sz="6" w:space="0" w:color="000000"/>
              <w:bottom w:val="single" w:sz="6" w:space="0" w:color="000000"/>
            </w:tcBorders>
            <w:shd w:val="clear" w:color="auto" w:fill="auto"/>
          </w:tcPr>
          <w:p w14:paraId="4F72970B" w14:textId="77777777" w:rsidR="002632F8" w:rsidRPr="00853565" w:rsidRDefault="002632F8" w:rsidP="00CE4AD6">
            <w:pPr>
              <w:spacing w:before="40" w:after="20" w:line="140" w:lineRule="exact"/>
              <w:ind w:left="57"/>
              <w:rPr>
                <w:lang w:val="en-US"/>
              </w:rPr>
            </w:pPr>
            <w:r w:rsidRPr="00853565">
              <w:rPr>
                <w:sz w:val="12"/>
                <w:szCs w:val="12"/>
              </w:rPr>
              <w:t>из</w:t>
            </w:r>
            <w:r w:rsidRPr="00853565">
              <w:rPr>
                <w:sz w:val="12"/>
                <w:szCs w:val="12"/>
                <w:lang w:val="en-US"/>
              </w:rPr>
              <w:t xml:space="preserve"> </w:t>
            </w:r>
            <w:r w:rsidRPr="00853565">
              <w:rPr>
                <w:sz w:val="12"/>
                <w:szCs w:val="12"/>
              </w:rPr>
              <w:t>них</w:t>
            </w:r>
            <w:r w:rsidRPr="00853565">
              <w:rPr>
                <w:sz w:val="12"/>
                <w:szCs w:val="12"/>
                <w:lang w:val="en-US"/>
              </w:rPr>
              <w:t xml:space="preserve"> </w:t>
            </w:r>
            <w:r w:rsidRPr="00853565">
              <w:rPr>
                <w:sz w:val="12"/>
                <w:szCs w:val="12"/>
              </w:rPr>
              <w:t>ишем</w:t>
            </w:r>
            <w:r w:rsidRPr="00853565">
              <w:rPr>
                <w:sz w:val="12"/>
                <w:szCs w:val="12"/>
              </w:rPr>
              <w:t>и</w:t>
            </w:r>
            <w:r w:rsidRPr="00853565">
              <w:rPr>
                <w:sz w:val="12"/>
                <w:szCs w:val="12"/>
              </w:rPr>
              <w:t>ческая</w:t>
            </w:r>
            <w:r w:rsidRPr="00853565">
              <w:rPr>
                <w:sz w:val="12"/>
                <w:szCs w:val="12"/>
                <w:lang w:val="en-US"/>
              </w:rPr>
              <w:t xml:space="preserve"> </w:t>
            </w:r>
            <w:r w:rsidRPr="00853565">
              <w:rPr>
                <w:sz w:val="12"/>
                <w:szCs w:val="12"/>
              </w:rPr>
              <w:t>болезнь</w:t>
            </w:r>
            <w:r w:rsidRPr="00853565">
              <w:rPr>
                <w:sz w:val="12"/>
                <w:szCs w:val="12"/>
                <w:lang w:val="en-US"/>
              </w:rPr>
              <w:t xml:space="preserve"> </w:t>
            </w:r>
            <w:r w:rsidRPr="00853565">
              <w:rPr>
                <w:sz w:val="12"/>
                <w:szCs w:val="12"/>
                <w:lang w:val="en-US"/>
              </w:rPr>
              <w:br/>
            </w:r>
            <w:r w:rsidRPr="00853565">
              <w:rPr>
                <w:sz w:val="12"/>
                <w:szCs w:val="12"/>
              </w:rPr>
              <w:t>сердца</w:t>
            </w:r>
          </w:p>
          <w:p w14:paraId="7A196BFE" w14:textId="77777777" w:rsidR="002632F8" w:rsidRPr="00853565" w:rsidRDefault="002632F8" w:rsidP="005877FE">
            <w:pPr>
              <w:spacing w:before="40" w:after="20" w:line="140" w:lineRule="exact"/>
              <w:ind w:left="57"/>
              <w:rPr>
                <w:lang w:val="en-US"/>
              </w:rPr>
            </w:pPr>
            <w:r w:rsidRPr="00853565">
              <w:rPr>
                <w:i/>
                <w:sz w:val="12"/>
                <w:lang w:val="en-US"/>
              </w:rPr>
              <w:t>of which</w:t>
            </w:r>
            <w:r w:rsidR="005877FE" w:rsidRPr="00853565">
              <w:rPr>
                <w:i/>
                <w:sz w:val="12"/>
                <w:lang w:val="en-US"/>
              </w:rPr>
              <w:br/>
            </w:r>
            <w:r w:rsidRPr="00853565">
              <w:rPr>
                <w:rStyle w:val="hpsalt-edited"/>
                <w:i/>
                <w:sz w:val="12"/>
                <w:szCs w:val="12"/>
                <w:lang w:val="en"/>
              </w:rPr>
              <w:t>isch</w:t>
            </w:r>
            <w:r w:rsidR="005877FE" w:rsidRPr="00853565">
              <w:rPr>
                <w:rStyle w:val="hpsalt-edited"/>
                <w:i/>
                <w:sz w:val="12"/>
                <w:szCs w:val="12"/>
                <w:lang w:val="en"/>
              </w:rPr>
              <w:t>a</w:t>
            </w:r>
            <w:r w:rsidRPr="00853565">
              <w:rPr>
                <w:rStyle w:val="hpsalt-edited"/>
                <w:i/>
                <w:sz w:val="12"/>
                <w:szCs w:val="12"/>
                <w:lang w:val="en"/>
              </w:rPr>
              <w:t>emic</w:t>
            </w:r>
            <w:r w:rsidRPr="00853565">
              <w:rPr>
                <w:rStyle w:val="hpsalt-edited"/>
                <w:i/>
                <w:sz w:val="12"/>
                <w:szCs w:val="12"/>
                <w:lang w:val="en-US"/>
              </w:rPr>
              <w:t xml:space="preserve"> </w:t>
            </w:r>
            <w:r w:rsidR="005877FE" w:rsidRPr="00853565">
              <w:rPr>
                <w:rStyle w:val="hpsalt-edited"/>
                <w:i/>
                <w:sz w:val="12"/>
                <w:szCs w:val="12"/>
                <w:lang w:val="en-US"/>
              </w:rPr>
              <w:br/>
            </w:r>
            <w:r w:rsidRPr="00853565">
              <w:rPr>
                <w:rStyle w:val="hpsalt-edited"/>
                <w:i/>
                <w:spacing w:val="-2"/>
                <w:sz w:val="12"/>
                <w:szCs w:val="12"/>
                <w:lang w:val="en"/>
              </w:rPr>
              <w:t>heart</w:t>
            </w:r>
            <w:r w:rsidRPr="00853565">
              <w:rPr>
                <w:rStyle w:val="shorttext"/>
                <w:i/>
                <w:spacing w:val="-2"/>
                <w:sz w:val="12"/>
                <w:szCs w:val="12"/>
                <w:lang w:val="en-US"/>
              </w:rPr>
              <w:t xml:space="preserve"> </w:t>
            </w:r>
            <w:r w:rsidRPr="00853565">
              <w:rPr>
                <w:rStyle w:val="hps"/>
                <w:i/>
                <w:spacing w:val="-2"/>
                <w:sz w:val="12"/>
                <w:szCs w:val="12"/>
                <w:lang w:val="en"/>
              </w:rPr>
              <w:t>diseases</w:t>
            </w:r>
          </w:p>
        </w:tc>
        <w:tc>
          <w:tcPr>
            <w:tcW w:w="945" w:type="dxa"/>
            <w:tcBorders>
              <w:top w:val="single" w:sz="6" w:space="0" w:color="auto"/>
              <w:left w:val="single" w:sz="4" w:space="0" w:color="000000"/>
              <w:bottom w:val="single" w:sz="6" w:space="0" w:color="000000"/>
            </w:tcBorders>
            <w:shd w:val="clear" w:color="auto" w:fill="auto"/>
          </w:tcPr>
          <w:p w14:paraId="3C50D7CD" w14:textId="77777777" w:rsidR="002632F8" w:rsidRPr="00853565" w:rsidRDefault="002632F8" w:rsidP="00CE4AD6">
            <w:pPr>
              <w:spacing w:before="40" w:after="20" w:line="140" w:lineRule="exact"/>
              <w:ind w:left="57"/>
              <w:rPr>
                <w:lang w:val="en-US"/>
              </w:rPr>
            </w:pPr>
            <w:r w:rsidRPr="00853565">
              <w:rPr>
                <w:sz w:val="12"/>
                <w:szCs w:val="12"/>
              </w:rPr>
              <w:t>Болезни</w:t>
            </w:r>
            <w:r w:rsidRPr="00853565">
              <w:rPr>
                <w:sz w:val="12"/>
                <w:szCs w:val="12"/>
                <w:lang w:val="en-US"/>
              </w:rPr>
              <w:t xml:space="preserve"> </w:t>
            </w:r>
            <w:r w:rsidRPr="00853565">
              <w:rPr>
                <w:sz w:val="12"/>
                <w:szCs w:val="12"/>
                <w:lang w:val="en-US"/>
              </w:rPr>
              <w:br/>
            </w:r>
            <w:r w:rsidRPr="00853565">
              <w:rPr>
                <w:sz w:val="12"/>
                <w:szCs w:val="12"/>
              </w:rPr>
              <w:t>органов</w:t>
            </w:r>
            <w:r w:rsidRPr="00853565">
              <w:rPr>
                <w:sz w:val="12"/>
                <w:szCs w:val="12"/>
                <w:lang w:val="en-US"/>
              </w:rPr>
              <w:t xml:space="preserve"> </w:t>
            </w:r>
            <w:r w:rsidRPr="00853565">
              <w:rPr>
                <w:sz w:val="12"/>
                <w:szCs w:val="12"/>
                <w:lang w:val="en-US"/>
              </w:rPr>
              <w:br/>
            </w:r>
            <w:r w:rsidRPr="00853565">
              <w:rPr>
                <w:sz w:val="12"/>
                <w:szCs w:val="12"/>
              </w:rPr>
              <w:t>дыхания</w:t>
            </w:r>
          </w:p>
          <w:p w14:paraId="047395F0" w14:textId="77777777" w:rsidR="002632F8" w:rsidRPr="00853565" w:rsidRDefault="002632F8" w:rsidP="00CE4AD6">
            <w:pPr>
              <w:spacing w:before="40" w:after="20" w:line="140" w:lineRule="exact"/>
              <w:ind w:left="57"/>
              <w:rPr>
                <w:lang w:val="en-US"/>
              </w:rPr>
            </w:pPr>
            <w:r w:rsidRPr="00853565">
              <w:rPr>
                <w:i/>
                <w:sz w:val="12"/>
                <w:szCs w:val="12"/>
                <w:lang w:val="en-US"/>
              </w:rPr>
              <w:t>Diseases of the respiratory system</w:t>
            </w:r>
          </w:p>
        </w:tc>
        <w:tc>
          <w:tcPr>
            <w:tcW w:w="945" w:type="dxa"/>
            <w:tcBorders>
              <w:top w:val="single" w:sz="6" w:space="0" w:color="auto"/>
              <w:left w:val="single" w:sz="6" w:space="0" w:color="000000"/>
              <w:bottom w:val="single" w:sz="6" w:space="0" w:color="000000"/>
            </w:tcBorders>
            <w:shd w:val="clear" w:color="auto" w:fill="auto"/>
          </w:tcPr>
          <w:p w14:paraId="614BD015" w14:textId="77777777" w:rsidR="002632F8" w:rsidRPr="00853565" w:rsidRDefault="002632F8" w:rsidP="00CE4AD6">
            <w:pPr>
              <w:spacing w:before="40" w:after="20" w:line="140" w:lineRule="exact"/>
              <w:ind w:left="57"/>
              <w:rPr>
                <w:lang w:val="en-US"/>
              </w:rPr>
            </w:pPr>
            <w:r w:rsidRPr="00853565">
              <w:rPr>
                <w:sz w:val="12"/>
                <w:szCs w:val="12"/>
              </w:rPr>
              <w:t>Болезни</w:t>
            </w:r>
            <w:r w:rsidRPr="00853565">
              <w:rPr>
                <w:sz w:val="12"/>
                <w:szCs w:val="12"/>
                <w:lang w:val="en-US"/>
              </w:rPr>
              <w:t xml:space="preserve"> </w:t>
            </w:r>
            <w:r w:rsidRPr="00853565">
              <w:rPr>
                <w:sz w:val="12"/>
                <w:szCs w:val="12"/>
                <w:lang w:val="en-US"/>
              </w:rPr>
              <w:br/>
            </w:r>
            <w:r w:rsidRPr="00853565">
              <w:rPr>
                <w:sz w:val="12"/>
                <w:szCs w:val="12"/>
              </w:rPr>
              <w:t>органов</w:t>
            </w:r>
            <w:r w:rsidRPr="00853565">
              <w:rPr>
                <w:sz w:val="12"/>
                <w:szCs w:val="12"/>
                <w:lang w:val="en-US"/>
              </w:rPr>
              <w:t xml:space="preserve"> </w:t>
            </w:r>
            <w:r w:rsidRPr="00853565">
              <w:rPr>
                <w:sz w:val="12"/>
                <w:szCs w:val="12"/>
              </w:rPr>
              <w:t>пищ</w:t>
            </w:r>
            <w:r w:rsidRPr="00853565">
              <w:rPr>
                <w:sz w:val="12"/>
                <w:szCs w:val="12"/>
              </w:rPr>
              <w:t>е</w:t>
            </w:r>
            <w:r w:rsidRPr="00853565">
              <w:rPr>
                <w:sz w:val="12"/>
                <w:szCs w:val="12"/>
              </w:rPr>
              <w:t>варения</w:t>
            </w:r>
          </w:p>
          <w:p w14:paraId="347AA2CD" w14:textId="77777777" w:rsidR="002632F8" w:rsidRPr="00853565" w:rsidRDefault="002632F8" w:rsidP="00CE4AD6">
            <w:pPr>
              <w:spacing w:before="40" w:after="20" w:line="140" w:lineRule="exact"/>
              <w:ind w:left="57"/>
              <w:rPr>
                <w:lang w:val="en-US"/>
              </w:rPr>
            </w:pPr>
            <w:r w:rsidRPr="00853565">
              <w:rPr>
                <w:rStyle w:val="hps"/>
                <w:i/>
                <w:sz w:val="12"/>
                <w:szCs w:val="12"/>
                <w:lang w:val="en"/>
              </w:rPr>
              <w:t xml:space="preserve">Diseases of the digestive </w:t>
            </w:r>
            <w:r w:rsidR="005877FE" w:rsidRPr="00853565">
              <w:rPr>
                <w:rStyle w:val="hps"/>
                <w:i/>
                <w:sz w:val="12"/>
                <w:szCs w:val="12"/>
                <w:lang w:val="en"/>
              </w:rPr>
              <w:br/>
            </w:r>
            <w:r w:rsidRPr="00853565">
              <w:rPr>
                <w:rStyle w:val="hps"/>
                <w:i/>
                <w:sz w:val="12"/>
                <w:szCs w:val="12"/>
                <w:lang w:val="en"/>
              </w:rPr>
              <w:t>system</w:t>
            </w:r>
          </w:p>
        </w:tc>
        <w:tc>
          <w:tcPr>
            <w:tcW w:w="876" w:type="dxa"/>
            <w:tcBorders>
              <w:top w:val="single" w:sz="6" w:space="0" w:color="auto"/>
              <w:left w:val="single" w:sz="6" w:space="0" w:color="000000"/>
              <w:bottom w:val="single" w:sz="6" w:space="0" w:color="000000"/>
            </w:tcBorders>
            <w:shd w:val="clear" w:color="auto" w:fill="auto"/>
          </w:tcPr>
          <w:p w14:paraId="5FC45EE6" w14:textId="77777777" w:rsidR="002632F8" w:rsidRPr="00853565" w:rsidRDefault="002632F8" w:rsidP="00CE4AD6">
            <w:pPr>
              <w:spacing w:before="40" w:after="20" w:line="140" w:lineRule="exact"/>
              <w:ind w:left="57"/>
              <w:rPr>
                <w:lang w:val="en-US"/>
              </w:rPr>
            </w:pPr>
            <w:r w:rsidRPr="00853565">
              <w:rPr>
                <w:sz w:val="12"/>
                <w:szCs w:val="12"/>
              </w:rPr>
              <w:t>Внешние</w:t>
            </w:r>
            <w:r w:rsidRPr="00853565">
              <w:rPr>
                <w:sz w:val="12"/>
                <w:szCs w:val="12"/>
                <w:lang w:val="en-US"/>
              </w:rPr>
              <w:t xml:space="preserve"> </w:t>
            </w:r>
            <w:r w:rsidRPr="00853565">
              <w:rPr>
                <w:sz w:val="12"/>
                <w:szCs w:val="12"/>
              </w:rPr>
              <w:t>причины</w:t>
            </w:r>
            <w:r w:rsidRPr="00853565">
              <w:rPr>
                <w:sz w:val="12"/>
                <w:szCs w:val="12"/>
                <w:lang w:val="en-US"/>
              </w:rPr>
              <w:t xml:space="preserve"> </w:t>
            </w:r>
            <w:r w:rsidRPr="00853565">
              <w:rPr>
                <w:sz w:val="12"/>
                <w:szCs w:val="12"/>
              </w:rPr>
              <w:t>смерти</w:t>
            </w:r>
          </w:p>
          <w:p w14:paraId="0B7981E3" w14:textId="77777777" w:rsidR="002632F8" w:rsidRPr="00853565" w:rsidRDefault="002632F8" w:rsidP="00CE4AD6">
            <w:pPr>
              <w:spacing w:before="40" w:after="20" w:line="140" w:lineRule="exact"/>
              <w:ind w:left="57"/>
              <w:rPr>
                <w:lang w:val="en-US"/>
              </w:rPr>
            </w:pPr>
            <w:r w:rsidRPr="00853565">
              <w:rPr>
                <w:rStyle w:val="hps"/>
                <w:i/>
                <w:sz w:val="12"/>
                <w:szCs w:val="12"/>
                <w:lang w:val="en"/>
              </w:rPr>
              <w:t xml:space="preserve">External </w:t>
            </w:r>
            <w:r w:rsidR="005877FE" w:rsidRPr="00853565">
              <w:rPr>
                <w:rStyle w:val="hps"/>
                <w:i/>
                <w:sz w:val="12"/>
                <w:szCs w:val="12"/>
                <w:lang w:val="en"/>
              </w:rPr>
              <w:br/>
            </w:r>
            <w:r w:rsidRPr="00853565">
              <w:rPr>
                <w:rStyle w:val="hps"/>
                <w:i/>
                <w:sz w:val="12"/>
                <w:szCs w:val="12"/>
                <w:lang w:val="en"/>
              </w:rPr>
              <w:t xml:space="preserve">causes </w:t>
            </w:r>
            <w:r w:rsidR="005877FE" w:rsidRPr="00853565">
              <w:rPr>
                <w:rStyle w:val="hps"/>
                <w:i/>
                <w:sz w:val="12"/>
                <w:szCs w:val="12"/>
                <w:lang w:val="en"/>
              </w:rPr>
              <w:br/>
            </w:r>
            <w:r w:rsidRPr="00853565">
              <w:rPr>
                <w:rStyle w:val="hps"/>
                <w:i/>
                <w:sz w:val="12"/>
                <w:szCs w:val="12"/>
                <w:lang w:val="en"/>
              </w:rPr>
              <w:t>of</w:t>
            </w:r>
            <w:r w:rsidRPr="00853565">
              <w:rPr>
                <w:rStyle w:val="shorttext"/>
                <w:i/>
                <w:sz w:val="12"/>
                <w:szCs w:val="12"/>
                <w:lang w:val="en"/>
              </w:rPr>
              <w:t xml:space="preserve"> </w:t>
            </w:r>
            <w:r w:rsidRPr="00853565">
              <w:rPr>
                <w:rStyle w:val="hps"/>
                <w:i/>
                <w:sz w:val="12"/>
                <w:szCs w:val="12"/>
                <w:lang w:val="en"/>
              </w:rPr>
              <w:t xml:space="preserve"> death</w:t>
            </w:r>
          </w:p>
        </w:tc>
      </w:tr>
      <w:tr w:rsidR="00853565" w:rsidRPr="00853565" w14:paraId="1FD4BC5E" w14:textId="77777777" w:rsidTr="005B3B64">
        <w:trPr>
          <w:cantSplit/>
          <w:jc w:val="center"/>
        </w:trPr>
        <w:tc>
          <w:tcPr>
            <w:tcW w:w="2485" w:type="dxa"/>
            <w:tcBorders>
              <w:top w:val="single" w:sz="6" w:space="0" w:color="000000"/>
            </w:tcBorders>
            <w:shd w:val="clear" w:color="auto" w:fill="auto"/>
          </w:tcPr>
          <w:p w14:paraId="6135C4DE" w14:textId="77777777" w:rsidR="00691120" w:rsidRPr="00853565" w:rsidRDefault="00691120" w:rsidP="00DF26DF">
            <w:pPr>
              <w:snapToGrid w:val="0"/>
              <w:spacing w:before="70" w:after="20"/>
              <w:ind w:left="57"/>
              <w:rPr>
                <w:rFonts w:ascii="Times New Roman" w:hAnsi="Times New Roman" w:cs="Times New Roman"/>
                <w:lang w:val="en-US"/>
              </w:rPr>
            </w:pPr>
            <w:r w:rsidRPr="00853565">
              <w:rPr>
                <w:b/>
                <w:bCs/>
              </w:rPr>
              <w:t>Россия</w:t>
            </w:r>
            <w:r w:rsidRPr="00853565">
              <w:rPr>
                <w:b/>
                <w:bCs/>
                <w:lang w:val="en-US"/>
              </w:rPr>
              <w:t xml:space="preserve"> </w:t>
            </w:r>
            <w:r w:rsidRPr="00853565">
              <w:rPr>
                <w:b/>
                <w:i/>
                <w:lang w:val="en-US"/>
              </w:rPr>
              <w:t>/ Russia</w:t>
            </w:r>
          </w:p>
        </w:tc>
        <w:tc>
          <w:tcPr>
            <w:tcW w:w="890" w:type="dxa"/>
            <w:tcBorders>
              <w:top w:val="single" w:sz="6" w:space="0" w:color="000000"/>
              <w:left w:val="single" w:sz="6" w:space="0" w:color="000000"/>
            </w:tcBorders>
            <w:shd w:val="clear" w:color="auto" w:fill="auto"/>
            <w:vAlign w:val="bottom"/>
          </w:tcPr>
          <w:p w14:paraId="66CE54F5" w14:textId="7DEB1AB3" w:rsidR="00691120" w:rsidRPr="00853565" w:rsidRDefault="00691120" w:rsidP="00164C03">
            <w:pPr>
              <w:spacing w:before="70"/>
              <w:ind w:right="284"/>
              <w:jc w:val="right"/>
              <w:rPr>
                <w:lang w:val="en-US"/>
              </w:rPr>
            </w:pPr>
            <w:r w:rsidRPr="00853565">
              <w:rPr>
                <w:lang w:val="en-US"/>
              </w:rPr>
              <w:t>2020</w:t>
            </w:r>
          </w:p>
        </w:tc>
        <w:tc>
          <w:tcPr>
            <w:tcW w:w="945" w:type="dxa"/>
            <w:tcBorders>
              <w:top w:val="single" w:sz="6" w:space="0" w:color="000000"/>
              <w:left w:val="single" w:sz="6" w:space="0" w:color="000000"/>
            </w:tcBorders>
            <w:shd w:val="clear" w:color="auto" w:fill="auto"/>
            <w:vAlign w:val="bottom"/>
          </w:tcPr>
          <w:p w14:paraId="149E32D1" w14:textId="25D74637" w:rsidR="00691120" w:rsidRPr="00853565" w:rsidRDefault="00691120" w:rsidP="005B3B64">
            <w:pPr>
              <w:spacing w:before="70"/>
              <w:ind w:right="284"/>
              <w:jc w:val="right"/>
              <w:rPr>
                <w:lang w:val="en-US"/>
              </w:rPr>
            </w:pPr>
            <w:r w:rsidRPr="00853565">
              <w:t>15,9</w:t>
            </w:r>
          </w:p>
        </w:tc>
        <w:tc>
          <w:tcPr>
            <w:tcW w:w="945" w:type="dxa"/>
            <w:tcBorders>
              <w:top w:val="single" w:sz="6" w:space="0" w:color="000000"/>
              <w:left w:val="single" w:sz="6" w:space="0" w:color="000000"/>
            </w:tcBorders>
            <w:shd w:val="clear" w:color="auto" w:fill="auto"/>
            <w:vAlign w:val="bottom"/>
          </w:tcPr>
          <w:p w14:paraId="1410406A" w14:textId="1ACF5757" w:rsidR="00691120" w:rsidRPr="00853565" w:rsidRDefault="00691120" w:rsidP="00B30435">
            <w:pPr>
              <w:spacing w:before="70"/>
              <w:ind w:right="284"/>
              <w:jc w:val="right"/>
              <w:rPr>
                <w:lang w:val="en-US"/>
              </w:rPr>
            </w:pPr>
            <w:r w:rsidRPr="00853565">
              <w:t>10</w:t>
            </w:r>
            <w:r w:rsidR="00B30435" w:rsidRPr="00853565">
              <w:t>4</w:t>
            </w:r>
            <w:r w:rsidRPr="00853565">
              <w:t>,</w:t>
            </w:r>
            <w:r w:rsidR="00B30435" w:rsidRPr="00853565">
              <w:t>8</w:t>
            </w:r>
          </w:p>
        </w:tc>
        <w:tc>
          <w:tcPr>
            <w:tcW w:w="945" w:type="dxa"/>
            <w:tcBorders>
              <w:top w:val="single" w:sz="6" w:space="0" w:color="000000"/>
              <w:left w:val="single" w:sz="6" w:space="0" w:color="000000"/>
            </w:tcBorders>
            <w:shd w:val="clear" w:color="auto" w:fill="auto"/>
            <w:vAlign w:val="bottom"/>
          </w:tcPr>
          <w:p w14:paraId="4E83D6BB" w14:textId="76DA8833" w:rsidR="00691120" w:rsidRPr="00853565" w:rsidRDefault="00691120" w:rsidP="005B3B64">
            <w:pPr>
              <w:spacing w:before="70"/>
              <w:ind w:right="284"/>
              <w:jc w:val="right"/>
              <w:rPr>
                <w:lang w:val="en-US"/>
              </w:rPr>
            </w:pPr>
            <w:r w:rsidRPr="00853565">
              <w:t>290,3</w:t>
            </w:r>
          </w:p>
        </w:tc>
        <w:tc>
          <w:tcPr>
            <w:tcW w:w="945" w:type="dxa"/>
            <w:tcBorders>
              <w:top w:val="single" w:sz="6" w:space="0" w:color="000000"/>
              <w:left w:val="single" w:sz="6" w:space="0" w:color="000000"/>
            </w:tcBorders>
            <w:shd w:val="clear" w:color="auto" w:fill="auto"/>
            <w:vAlign w:val="bottom"/>
          </w:tcPr>
          <w:p w14:paraId="32D1B4ED" w14:textId="226D4EB7" w:rsidR="00691120" w:rsidRPr="00853565" w:rsidRDefault="00691120" w:rsidP="005B3B64">
            <w:pPr>
              <w:spacing w:before="70"/>
              <w:ind w:right="284"/>
              <w:jc w:val="right"/>
              <w:rPr>
                <w:lang w:val="en-US"/>
              </w:rPr>
            </w:pPr>
            <w:r w:rsidRPr="00853565">
              <w:t>153,4</w:t>
            </w:r>
          </w:p>
        </w:tc>
        <w:tc>
          <w:tcPr>
            <w:tcW w:w="945" w:type="dxa"/>
            <w:tcBorders>
              <w:top w:val="single" w:sz="6" w:space="0" w:color="000000"/>
              <w:left w:val="single" w:sz="6" w:space="0" w:color="000000"/>
            </w:tcBorders>
            <w:shd w:val="clear" w:color="auto" w:fill="auto"/>
            <w:vAlign w:val="bottom"/>
          </w:tcPr>
          <w:p w14:paraId="3216BEA4" w14:textId="5AB59EF1" w:rsidR="00691120" w:rsidRPr="00853565" w:rsidRDefault="00691120" w:rsidP="005B3B64">
            <w:pPr>
              <w:spacing w:before="70"/>
              <w:ind w:right="284"/>
              <w:jc w:val="right"/>
              <w:rPr>
                <w:lang w:val="en-US"/>
              </w:rPr>
            </w:pPr>
            <w:r w:rsidRPr="00853565">
              <w:t>33,7</w:t>
            </w:r>
          </w:p>
        </w:tc>
        <w:tc>
          <w:tcPr>
            <w:tcW w:w="945" w:type="dxa"/>
            <w:tcBorders>
              <w:top w:val="single" w:sz="6" w:space="0" w:color="000000"/>
              <w:left w:val="single" w:sz="6" w:space="0" w:color="000000"/>
            </w:tcBorders>
            <w:shd w:val="clear" w:color="auto" w:fill="auto"/>
            <w:vAlign w:val="bottom"/>
          </w:tcPr>
          <w:p w14:paraId="2D9C6B8D" w14:textId="7138F236" w:rsidR="00691120" w:rsidRPr="00853565" w:rsidRDefault="00691120" w:rsidP="005B3B64">
            <w:pPr>
              <w:spacing w:before="70"/>
              <w:ind w:right="284"/>
              <w:jc w:val="right"/>
              <w:rPr>
                <w:lang w:val="en-US"/>
              </w:rPr>
            </w:pPr>
            <w:r w:rsidRPr="00853565">
              <w:t>43,0</w:t>
            </w:r>
          </w:p>
        </w:tc>
        <w:tc>
          <w:tcPr>
            <w:tcW w:w="876" w:type="dxa"/>
            <w:tcBorders>
              <w:top w:val="single" w:sz="6" w:space="0" w:color="000000"/>
              <w:left w:val="single" w:sz="6" w:space="0" w:color="000000"/>
            </w:tcBorders>
            <w:shd w:val="clear" w:color="auto" w:fill="auto"/>
            <w:vAlign w:val="bottom"/>
          </w:tcPr>
          <w:p w14:paraId="64D6CF1F" w14:textId="11B3C635" w:rsidR="00691120" w:rsidRPr="00853565" w:rsidRDefault="00691120" w:rsidP="005B3B64">
            <w:pPr>
              <w:spacing w:before="70"/>
              <w:ind w:right="284"/>
              <w:jc w:val="right"/>
              <w:rPr>
                <w:lang w:val="en-US"/>
              </w:rPr>
            </w:pPr>
            <w:r w:rsidRPr="00853565">
              <w:t>72,6</w:t>
            </w:r>
          </w:p>
        </w:tc>
      </w:tr>
      <w:tr w:rsidR="00853565" w:rsidRPr="00853565" w14:paraId="29CC8EBB" w14:textId="77777777" w:rsidTr="005B3B64">
        <w:trPr>
          <w:cantSplit/>
          <w:jc w:val="center"/>
        </w:trPr>
        <w:tc>
          <w:tcPr>
            <w:tcW w:w="2485" w:type="dxa"/>
            <w:shd w:val="clear" w:color="auto" w:fill="auto"/>
          </w:tcPr>
          <w:p w14:paraId="3F4B2F66" w14:textId="77777777" w:rsidR="00691120" w:rsidRPr="00853565" w:rsidRDefault="00691120" w:rsidP="00DF26DF">
            <w:pPr>
              <w:pStyle w:val="13"/>
              <w:spacing w:before="70"/>
              <w:rPr>
                <w:sz w:val="14"/>
                <w:szCs w:val="14"/>
                <w:lang w:val="en-US"/>
              </w:rPr>
            </w:pPr>
            <w:r w:rsidRPr="00853565">
              <w:rPr>
                <w:sz w:val="14"/>
                <w:szCs w:val="14"/>
                <w:u w:val="none"/>
              </w:rPr>
              <w:t>Страны</w:t>
            </w:r>
            <w:r w:rsidRPr="00853565">
              <w:rPr>
                <w:sz w:val="14"/>
                <w:szCs w:val="14"/>
                <w:u w:val="none"/>
                <w:lang w:val="en-US"/>
              </w:rPr>
              <w:t xml:space="preserve"> </w:t>
            </w:r>
            <w:r w:rsidRPr="00853565">
              <w:rPr>
                <w:sz w:val="14"/>
                <w:szCs w:val="14"/>
                <w:u w:val="none"/>
              </w:rPr>
              <w:t>СНГ</w:t>
            </w:r>
            <w:r w:rsidRPr="00853565">
              <w:rPr>
                <w:sz w:val="14"/>
                <w:szCs w:val="14"/>
                <w:u w:val="none"/>
                <w:lang w:val="en-US"/>
              </w:rPr>
              <w:t xml:space="preserve"> / </w:t>
            </w:r>
            <w:r w:rsidRPr="00853565">
              <w:rPr>
                <w:bCs w:val="0"/>
                <w:i/>
                <w:sz w:val="14"/>
                <w:szCs w:val="14"/>
                <w:u w:val="none"/>
                <w:lang w:val="en-US"/>
              </w:rPr>
              <w:t>CIS countries</w:t>
            </w:r>
          </w:p>
        </w:tc>
        <w:tc>
          <w:tcPr>
            <w:tcW w:w="890" w:type="dxa"/>
            <w:tcBorders>
              <w:left w:val="single" w:sz="6" w:space="0" w:color="000000"/>
            </w:tcBorders>
            <w:shd w:val="clear" w:color="auto" w:fill="auto"/>
            <w:vAlign w:val="bottom"/>
          </w:tcPr>
          <w:p w14:paraId="4266404F" w14:textId="77777777" w:rsidR="00691120" w:rsidRPr="00853565" w:rsidRDefault="00691120" w:rsidP="005B3B64">
            <w:pPr>
              <w:snapToGrid w:val="0"/>
              <w:spacing w:before="70"/>
              <w:ind w:right="284"/>
              <w:jc w:val="right"/>
              <w:rPr>
                <w:lang w:val="en-US"/>
              </w:rPr>
            </w:pPr>
          </w:p>
        </w:tc>
        <w:tc>
          <w:tcPr>
            <w:tcW w:w="945" w:type="dxa"/>
            <w:tcBorders>
              <w:left w:val="single" w:sz="6" w:space="0" w:color="000000"/>
            </w:tcBorders>
            <w:shd w:val="clear" w:color="auto" w:fill="auto"/>
            <w:vAlign w:val="bottom"/>
          </w:tcPr>
          <w:p w14:paraId="67BDF1E3" w14:textId="77777777" w:rsidR="00691120" w:rsidRPr="00853565" w:rsidRDefault="00691120" w:rsidP="005B3B64">
            <w:pPr>
              <w:spacing w:before="70"/>
              <w:ind w:right="284"/>
              <w:jc w:val="right"/>
              <w:rPr>
                <w:lang w:val="en-US"/>
              </w:rPr>
            </w:pPr>
          </w:p>
        </w:tc>
        <w:tc>
          <w:tcPr>
            <w:tcW w:w="945" w:type="dxa"/>
            <w:tcBorders>
              <w:left w:val="single" w:sz="6" w:space="0" w:color="000000"/>
            </w:tcBorders>
            <w:shd w:val="clear" w:color="auto" w:fill="auto"/>
            <w:vAlign w:val="bottom"/>
          </w:tcPr>
          <w:p w14:paraId="7CF56D79" w14:textId="77777777" w:rsidR="00691120" w:rsidRPr="00853565" w:rsidRDefault="00691120" w:rsidP="005B3B64">
            <w:pPr>
              <w:spacing w:before="70"/>
              <w:ind w:right="284"/>
              <w:jc w:val="right"/>
              <w:rPr>
                <w:lang w:val="en-US"/>
              </w:rPr>
            </w:pPr>
          </w:p>
        </w:tc>
        <w:tc>
          <w:tcPr>
            <w:tcW w:w="945" w:type="dxa"/>
            <w:tcBorders>
              <w:left w:val="single" w:sz="6" w:space="0" w:color="000000"/>
            </w:tcBorders>
            <w:shd w:val="clear" w:color="auto" w:fill="auto"/>
            <w:vAlign w:val="bottom"/>
          </w:tcPr>
          <w:p w14:paraId="6E75BD41" w14:textId="77777777" w:rsidR="00691120" w:rsidRPr="00853565" w:rsidRDefault="00691120" w:rsidP="005B3B64">
            <w:pPr>
              <w:spacing w:before="70"/>
              <w:ind w:right="284"/>
              <w:jc w:val="right"/>
              <w:rPr>
                <w:lang w:val="en-US"/>
              </w:rPr>
            </w:pPr>
          </w:p>
        </w:tc>
        <w:tc>
          <w:tcPr>
            <w:tcW w:w="945" w:type="dxa"/>
            <w:tcBorders>
              <w:left w:val="single" w:sz="6" w:space="0" w:color="000000"/>
            </w:tcBorders>
            <w:shd w:val="clear" w:color="auto" w:fill="auto"/>
            <w:vAlign w:val="bottom"/>
          </w:tcPr>
          <w:p w14:paraId="35EA6205" w14:textId="77777777" w:rsidR="00691120" w:rsidRPr="00853565" w:rsidRDefault="00691120" w:rsidP="005B3B64">
            <w:pPr>
              <w:spacing w:before="70"/>
              <w:ind w:right="284"/>
              <w:jc w:val="right"/>
              <w:rPr>
                <w:lang w:val="en-US"/>
              </w:rPr>
            </w:pPr>
          </w:p>
        </w:tc>
        <w:tc>
          <w:tcPr>
            <w:tcW w:w="945" w:type="dxa"/>
            <w:tcBorders>
              <w:left w:val="single" w:sz="6" w:space="0" w:color="000000"/>
            </w:tcBorders>
            <w:shd w:val="clear" w:color="auto" w:fill="auto"/>
            <w:vAlign w:val="bottom"/>
          </w:tcPr>
          <w:p w14:paraId="7BBF39F2" w14:textId="77777777" w:rsidR="00691120" w:rsidRPr="00853565" w:rsidRDefault="00691120" w:rsidP="005B3B64">
            <w:pPr>
              <w:spacing w:before="70"/>
              <w:ind w:right="284"/>
              <w:jc w:val="right"/>
              <w:rPr>
                <w:lang w:val="en-US"/>
              </w:rPr>
            </w:pPr>
          </w:p>
        </w:tc>
        <w:tc>
          <w:tcPr>
            <w:tcW w:w="945" w:type="dxa"/>
            <w:tcBorders>
              <w:left w:val="single" w:sz="6" w:space="0" w:color="000000"/>
            </w:tcBorders>
            <w:shd w:val="clear" w:color="auto" w:fill="auto"/>
            <w:vAlign w:val="bottom"/>
          </w:tcPr>
          <w:p w14:paraId="721EFAD6" w14:textId="77777777" w:rsidR="00691120" w:rsidRPr="00853565" w:rsidRDefault="00691120" w:rsidP="005B3B64">
            <w:pPr>
              <w:spacing w:before="70"/>
              <w:ind w:right="284"/>
              <w:jc w:val="right"/>
              <w:rPr>
                <w:lang w:val="en-US"/>
              </w:rPr>
            </w:pPr>
          </w:p>
        </w:tc>
        <w:tc>
          <w:tcPr>
            <w:tcW w:w="876" w:type="dxa"/>
            <w:tcBorders>
              <w:left w:val="single" w:sz="6" w:space="0" w:color="000000"/>
            </w:tcBorders>
            <w:shd w:val="clear" w:color="auto" w:fill="auto"/>
            <w:vAlign w:val="bottom"/>
          </w:tcPr>
          <w:p w14:paraId="2989E2BF" w14:textId="77777777" w:rsidR="00691120" w:rsidRPr="00853565" w:rsidRDefault="00691120" w:rsidP="005B3B64">
            <w:pPr>
              <w:spacing w:before="70"/>
              <w:ind w:right="284"/>
              <w:jc w:val="right"/>
              <w:rPr>
                <w:lang w:val="en-US"/>
              </w:rPr>
            </w:pPr>
          </w:p>
        </w:tc>
      </w:tr>
      <w:tr w:rsidR="00853565" w:rsidRPr="00853565" w14:paraId="6EF48DFE" w14:textId="77777777" w:rsidTr="005B3B64">
        <w:trPr>
          <w:cantSplit/>
          <w:jc w:val="center"/>
        </w:trPr>
        <w:tc>
          <w:tcPr>
            <w:tcW w:w="2485" w:type="dxa"/>
            <w:shd w:val="clear" w:color="auto" w:fill="auto"/>
          </w:tcPr>
          <w:p w14:paraId="278C7181" w14:textId="77777777" w:rsidR="00691120" w:rsidRPr="00853565" w:rsidRDefault="00691120" w:rsidP="00DF26DF">
            <w:pPr>
              <w:pStyle w:val="13"/>
              <w:spacing w:before="70"/>
              <w:ind w:left="284"/>
              <w:rPr>
                <w:sz w:val="14"/>
                <w:szCs w:val="14"/>
                <w:lang w:val="en-US"/>
              </w:rPr>
            </w:pPr>
            <w:r w:rsidRPr="00853565">
              <w:rPr>
                <w:b w:val="0"/>
                <w:bCs w:val="0"/>
                <w:sz w:val="14"/>
                <w:szCs w:val="14"/>
                <w:u w:val="none"/>
              </w:rPr>
              <w:t>из</w:t>
            </w:r>
            <w:r w:rsidRPr="00853565">
              <w:rPr>
                <w:b w:val="0"/>
                <w:bCs w:val="0"/>
                <w:sz w:val="14"/>
                <w:szCs w:val="14"/>
                <w:u w:val="none"/>
                <w:lang w:val="en-US"/>
              </w:rPr>
              <w:t xml:space="preserve"> </w:t>
            </w:r>
            <w:r w:rsidRPr="00853565">
              <w:rPr>
                <w:b w:val="0"/>
                <w:bCs w:val="0"/>
                <w:sz w:val="14"/>
                <w:szCs w:val="14"/>
                <w:u w:val="none"/>
              </w:rPr>
              <w:t>них</w:t>
            </w:r>
            <w:r w:rsidRPr="00853565">
              <w:rPr>
                <w:b w:val="0"/>
                <w:bCs w:val="0"/>
                <w:sz w:val="14"/>
                <w:szCs w:val="14"/>
                <w:u w:val="none"/>
                <w:lang w:val="en-US"/>
              </w:rPr>
              <w:t xml:space="preserve"> / </w:t>
            </w:r>
            <w:r w:rsidRPr="00853565">
              <w:rPr>
                <w:b w:val="0"/>
                <w:bCs w:val="0"/>
                <w:i/>
                <w:sz w:val="14"/>
                <w:szCs w:val="14"/>
                <w:u w:val="none"/>
                <w:lang w:val="en-US"/>
              </w:rPr>
              <w:t>of which:</w:t>
            </w:r>
          </w:p>
        </w:tc>
        <w:tc>
          <w:tcPr>
            <w:tcW w:w="890" w:type="dxa"/>
            <w:tcBorders>
              <w:left w:val="single" w:sz="6" w:space="0" w:color="000000"/>
            </w:tcBorders>
            <w:shd w:val="clear" w:color="auto" w:fill="auto"/>
            <w:vAlign w:val="bottom"/>
          </w:tcPr>
          <w:p w14:paraId="51EB25F9" w14:textId="77777777" w:rsidR="00691120" w:rsidRPr="00853565" w:rsidRDefault="00691120" w:rsidP="005B3B64">
            <w:pPr>
              <w:snapToGrid w:val="0"/>
              <w:spacing w:before="70"/>
              <w:ind w:right="284"/>
              <w:jc w:val="right"/>
              <w:rPr>
                <w:lang w:val="en-US"/>
              </w:rPr>
            </w:pPr>
          </w:p>
        </w:tc>
        <w:tc>
          <w:tcPr>
            <w:tcW w:w="945" w:type="dxa"/>
            <w:tcBorders>
              <w:left w:val="single" w:sz="6" w:space="0" w:color="000000"/>
            </w:tcBorders>
            <w:shd w:val="clear" w:color="auto" w:fill="auto"/>
            <w:vAlign w:val="bottom"/>
          </w:tcPr>
          <w:p w14:paraId="451C9F91" w14:textId="77777777" w:rsidR="00691120" w:rsidRPr="00853565" w:rsidRDefault="00691120" w:rsidP="005B3B64">
            <w:pPr>
              <w:spacing w:before="70"/>
              <w:ind w:right="284"/>
              <w:jc w:val="right"/>
              <w:rPr>
                <w:lang w:val="en-US"/>
              </w:rPr>
            </w:pPr>
          </w:p>
        </w:tc>
        <w:tc>
          <w:tcPr>
            <w:tcW w:w="945" w:type="dxa"/>
            <w:tcBorders>
              <w:left w:val="single" w:sz="6" w:space="0" w:color="000000"/>
            </w:tcBorders>
            <w:shd w:val="clear" w:color="auto" w:fill="auto"/>
            <w:vAlign w:val="bottom"/>
          </w:tcPr>
          <w:p w14:paraId="76225CE8" w14:textId="77777777" w:rsidR="00691120" w:rsidRPr="00853565" w:rsidRDefault="00691120" w:rsidP="005B3B64">
            <w:pPr>
              <w:spacing w:before="70"/>
              <w:ind w:right="284"/>
              <w:jc w:val="right"/>
              <w:rPr>
                <w:lang w:val="en-US"/>
              </w:rPr>
            </w:pPr>
          </w:p>
        </w:tc>
        <w:tc>
          <w:tcPr>
            <w:tcW w:w="945" w:type="dxa"/>
            <w:tcBorders>
              <w:left w:val="single" w:sz="6" w:space="0" w:color="000000"/>
            </w:tcBorders>
            <w:shd w:val="clear" w:color="auto" w:fill="auto"/>
            <w:vAlign w:val="bottom"/>
          </w:tcPr>
          <w:p w14:paraId="1F532B51" w14:textId="77777777" w:rsidR="00691120" w:rsidRPr="00853565" w:rsidRDefault="00691120" w:rsidP="005B3B64">
            <w:pPr>
              <w:spacing w:before="70"/>
              <w:ind w:right="284"/>
              <w:jc w:val="right"/>
              <w:rPr>
                <w:lang w:val="en-US"/>
              </w:rPr>
            </w:pPr>
          </w:p>
        </w:tc>
        <w:tc>
          <w:tcPr>
            <w:tcW w:w="945" w:type="dxa"/>
            <w:tcBorders>
              <w:left w:val="single" w:sz="6" w:space="0" w:color="000000"/>
            </w:tcBorders>
            <w:shd w:val="clear" w:color="auto" w:fill="auto"/>
            <w:vAlign w:val="bottom"/>
          </w:tcPr>
          <w:p w14:paraId="54B17FCB" w14:textId="77777777" w:rsidR="00691120" w:rsidRPr="00853565" w:rsidRDefault="00691120" w:rsidP="005B3B64">
            <w:pPr>
              <w:spacing w:before="70"/>
              <w:ind w:right="284"/>
              <w:jc w:val="right"/>
              <w:rPr>
                <w:lang w:val="en-US"/>
              </w:rPr>
            </w:pPr>
          </w:p>
        </w:tc>
        <w:tc>
          <w:tcPr>
            <w:tcW w:w="945" w:type="dxa"/>
            <w:tcBorders>
              <w:left w:val="single" w:sz="6" w:space="0" w:color="000000"/>
            </w:tcBorders>
            <w:shd w:val="clear" w:color="auto" w:fill="auto"/>
            <w:vAlign w:val="bottom"/>
          </w:tcPr>
          <w:p w14:paraId="38805F85" w14:textId="77777777" w:rsidR="00691120" w:rsidRPr="00853565" w:rsidRDefault="00691120" w:rsidP="005B3B64">
            <w:pPr>
              <w:spacing w:before="70"/>
              <w:ind w:right="284"/>
              <w:jc w:val="right"/>
              <w:rPr>
                <w:lang w:val="en-US"/>
              </w:rPr>
            </w:pPr>
          </w:p>
        </w:tc>
        <w:tc>
          <w:tcPr>
            <w:tcW w:w="945" w:type="dxa"/>
            <w:tcBorders>
              <w:left w:val="single" w:sz="6" w:space="0" w:color="000000"/>
            </w:tcBorders>
            <w:shd w:val="clear" w:color="auto" w:fill="auto"/>
            <w:vAlign w:val="bottom"/>
          </w:tcPr>
          <w:p w14:paraId="2FDD43D0" w14:textId="77777777" w:rsidR="00691120" w:rsidRPr="00853565" w:rsidRDefault="00691120" w:rsidP="005B3B64">
            <w:pPr>
              <w:spacing w:before="70"/>
              <w:ind w:right="284"/>
              <w:jc w:val="right"/>
              <w:rPr>
                <w:lang w:val="en-US"/>
              </w:rPr>
            </w:pPr>
          </w:p>
        </w:tc>
        <w:tc>
          <w:tcPr>
            <w:tcW w:w="876" w:type="dxa"/>
            <w:tcBorders>
              <w:left w:val="single" w:sz="6" w:space="0" w:color="000000"/>
            </w:tcBorders>
            <w:shd w:val="clear" w:color="auto" w:fill="auto"/>
            <w:vAlign w:val="bottom"/>
          </w:tcPr>
          <w:p w14:paraId="567F5BE0" w14:textId="77777777" w:rsidR="00691120" w:rsidRPr="00853565" w:rsidRDefault="00691120" w:rsidP="005B3B64">
            <w:pPr>
              <w:spacing w:before="70"/>
              <w:ind w:right="284"/>
              <w:jc w:val="right"/>
              <w:rPr>
                <w:lang w:val="en-US"/>
              </w:rPr>
            </w:pPr>
          </w:p>
        </w:tc>
      </w:tr>
      <w:tr w:rsidR="00853565" w:rsidRPr="00853565" w14:paraId="646AB5EB" w14:textId="77777777" w:rsidTr="00DA147C">
        <w:trPr>
          <w:cantSplit/>
          <w:jc w:val="center"/>
        </w:trPr>
        <w:tc>
          <w:tcPr>
            <w:tcW w:w="2485" w:type="dxa"/>
            <w:shd w:val="clear" w:color="auto" w:fill="auto"/>
            <w:vAlign w:val="bottom"/>
          </w:tcPr>
          <w:p w14:paraId="36F83F83" w14:textId="77777777" w:rsidR="00691120" w:rsidRPr="00853565" w:rsidRDefault="00691120" w:rsidP="00DF26DF">
            <w:pPr>
              <w:pStyle w:val="af0"/>
              <w:spacing w:before="70"/>
              <w:ind w:left="113"/>
              <w:rPr>
                <w:sz w:val="14"/>
                <w:szCs w:val="14"/>
              </w:rPr>
            </w:pPr>
            <w:r w:rsidRPr="00853565">
              <w:rPr>
                <w:rFonts w:ascii="Arial" w:hAnsi="Arial" w:cs="Arial"/>
                <w:sz w:val="14"/>
                <w:szCs w:val="14"/>
                <w:lang w:val="ru-RU"/>
              </w:rPr>
              <w:t>Азербайджан</w:t>
            </w:r>
            <w:r w:rsidRPr="00853565">
              <w:rPr>
                <w:rFonts w:ascii="Arial" w:hAnsi="Arial" w:cs="Arial"/>
                <w:sz w:val="14"/>
                <w:szCs w:val="14"/>
              </w:rPr>
              <w:t xml:space="preserve"> / </w:t>
            </w:r>
            <w:r w:rsidRPr="00853565">
              <w:rPr>
                <w:rFonts w:ascii="Arial" w:hAnsi="Arial" w:cs="Arial"/>
                <w:i/>
                <w:sz w:val="14"/>
                <w:szCs w:val="14"/>
              </w:rPr>
              <w:t>Azerbaijan</w:t>
            </w:r>
            <w:r w:rsidRPr="00853565">
              <w:rPr>
                <w:rFonts w:ascii="Arial" w:hAnsi="Arial" w:cs="Arial"/>
                <w:i/>
                <w:sz w:val="14"/>
                <w:szCs w:val="14"/>
                <w:vertAlign w:val="superscript"/>
              </w:rPr>
              <w:t xml:space="preserve"> </w:t>
            </w:r>
          </w:p>
        </w:tc>
        <w:tc>
          <w:tcPr>
            <w:tcW w:w="890" w:type="dxa"/>
            <w:tcBorders>
              <w:left w:val="single" w:sz="6" w:space="0" w:color="000000"/>
            </w:tcBorders>
            <w:shd w:val="clear" w:color="auto" w:fill="auto"/>
            <w:vAlign w:val="bottom"/>
          </w:tcPr>
          <w:p w14:paraId="6CA95057" w14:textId="38F90AFA" w:rsidR="00691120" w:rsidRPr="00853565" w:rsidRDefault="00691120" w:rsidP="005B3B64">
            <w:pPr>
              <w:spacing w:before="70"/>
              <w:ind w:right="284"/>
              <w:jc w:val="right"/>
            </w:pPr>
            <w:r w:rsidRPr="00853565">
              <w:rPr>
                <w:lang w:val="en-US"/>
              </w:rPr>
              <w:t>2019</w:t>
            </w:r>
          </w:p>
        </w:tc>
        <w:tc>
          <w:tcPr>
            <w:tcW w:w="945" w:type="dxa"/>
            <w:tcBorders>
              <w:left w:val="single" w:sz="6" w:space="0" w:color="000000"/>
            </w:tcBorders>
            <w:shd w:val="clear" w:color="auto" w:fill="auto"/>
            <w:vAlign w:val="bottom"/>
          </w:tcPr>
          <w:p w14:paraId="367C0BF2" w14:textId="7EE25579" w:rsidR="00691120" w:rsidRPr="00853565" w:rsidRDefault="00691120" w:rsidP="005B3B64">
            <w:pPr>
              <w:spacing w:before="70"/>
              <w:ind w:right="284"/>
              <w:jc w:val="right"/>
              <w:rPr>
                <w:lang w:val="en-US"/>
              </w:rPr>
            </w:pPr>
            <w:r w:rsidRPr="00853565">
              <w:rPr>
                <w:lang w:val="en-US"/>
              </w:rPr>
              <w:t>16,1</w:t>
            </w:r>
          </w:p>
        </w:tc>
        <w:tc>
          <w:tcPr>
            <w:tcW w:w="945" w:type="dxa"/>
            <w:tcBorders>
              <w:left w:val="single" w:sz="6" w:space="0" w:color="000000"/>
            </w:tcBorders>
            <w:shd w:val="clear" w:color="auto" w:fill="auto"/>
            <w:vAlign w:val="bottom"/>
          </w:tcPr>
          <w:p w14:paraId="4FE323F2" w14:textId="3745F4AE" w:rsidR="00691120" w:rsidRPr="00853565" w:rsidRDefault="00691120" w:rsidP="005B3B64">
            <w:pPr>
              <w:spacing w:before="70"/>
              <w:ind w:right="284"/>
              <w:jc w:val="right"/>
              <w:rPr>
                <w:lang w:val="en-US"/>
              </w:rPr>
            </w:pPr>
            <w:r w:rsidRPr="00853565">
              <w:rPr>
                <w:lang w:val="en-US"/>
              </w:rPr>
              <w:t>84,0</w:t>
            </w:r>
          </w:p>
        </w:tc>
        <w:tc>
          <w:tcPr>
            <w:tcW w:w="945" w:type="dxa"/>
            <w:tcBorders>
              <w:left w:val="single" w:sz="6" w:space="0" w:color="000000"/>
            </w:tcBorders>
            <w:shd w:val="clear" w:color="auto" w:fill="auto"/>
            <w:vAlign w:val="bottom"/>
          </w:tcPr>
          <w:p w14:paraId="57E6DD5E" w14:textId="55D9183F" w:rsidR="00691120" w:rsidRPr="00853565" w:rsidRDefault="00691120" w:rsidP="005B3B64">
            <w:pPr>
              <w:spacing w:before="70"/>
              <w:ind w:right="284"/>
              <w:jc w:val="right"/>
              <w:rPr>
                <w:lang w:val="en-US"/>
              </w:rPr>
            </w:pPr>
            <w:r w:rsidRPr="00853565">
              <w:rPr>
                <w:lang w:val="en-US"/>
              </w:rPr>
              <w:t>595,9</w:t>
            </w:r>
          </w:p>
        </w:tc>
        <w:tc>
          <w:tcPr>
            <w:tcW w:w="945" w:type="dxa"/>
            <w:tcBorders>
              <w:left w:val="single" w:sz="6" w:space="0" w:color="000000"/>
            </w:tcBorders>
            <w:shd w:val="clear" w:color="auto" w:fill="auto"/>
            <w:vAlign w:val="bottom"/>
          </w:tcPr>
          <w:p w14:paraId="4EC752E9" w14:textId="5B549E1B" w:rsidR="00691120" w:rsidRPr="00853565" w:rsidRDefault="00691120" w:rsidP="005B3B64">
            <w:pPr>
              <w:spacing w:before="70"/>
              <w:ind w:right="284"/>
              <w:jc w:val="right"/>
              <w:rPr>
                <w:lang w:val="en-US"/>
              </w:rPr>
            </w:pPr>
            <w:r w:rsidRPr="00853565">
              <w:rPr>
                <w:lang w:val="en-US"/>
              </w:rPr>
              <w:t>388,4</w:t>
            </w:r>
          </w:p>
        </w:tc>
        <w:tc>
          <w:tcPr>
            <w:tcW w:w="945" w:type="dxa"/>
            <w:tcBorders>
              <w:left w:val="single" w:sz="6" w:space="0" w:color="000000"/>
            </w:tcBorders>
            <w:shd w:val="clear" w:color="auto" w:fill="auto"/>
            <w:vAlign w:val="bottom"/>
          </w:tcPr>
          <w:p w14:paraId="4FC4A6D6" w14:textId="0539F001" w:rsidR="00691120" w:rsidRPr="00853565" w:rsidRDefault="00691120" w:rsidP="005B3B64">
            <w:pPr>
              <w:spacing w:before="70"/>
              <w:ind w:right="284"/>
              <w:jc w:val="right"/>
              <w:rPr>
                <w:lang w:val="en-US"/>
              </w:rPr>
            </w:pPr>
            <w:r w:rsidRPr="00853565">
              <w:rPr>
                <w:lang w:val="en-US"/>
              </w:rPr>
              <w:t>20,0</w:t>
            </w:r>
          </w:p>
        </w:tc>
        <w:tc>
          <w:tcPr>
            <w:tcW w:w="945" w:type="dxa"/>
            <w:tcBorders>
              <w:left w:val="single" w:sz="6" w:space="0" w:color="000000"/>
            </w:tcBorders>
            <w:shd w:val="clear" w:color="auto" w:fill="auto"/>
            <w:vAlign w:val="bottom"/>
          </w:tcPr>
          <w:p w14:paraId="464132B0" w14:textId="4568498C" w:rsidR="00691120" w:rsidRPr="00853565" w:rsidRDefault="00691120" w:rsidP="005B3B64">
            <w:pPr>
              <w:spacing w:before="70"/>
              <w:ind w:right="284"/>
              <w:jc w:val="right"/>
              <w:rPr>
                <w:lang w:val="en-US"/>
              </w:rPr>
            </w:pPr>
            <w:r w:rsidRPr="00853565">
              <w:rPr>
                <w:lang w:val="en-US"/>
              </w:rPr>
              <w:t>47,6</w:t>
            </w:r>
          </w:p>
        </w:tc>
        <w:tc>
          <w:tcPr>
            <w:tcW w:w="876" w:type="dxa"/>
            <w:tcBorders>
              <w:left w:val="single" w:sz="6" w:space="0" w:color="000000"/>
            </w:tcBorders>
            <w:shd w:val="clear" w:color="auto" w:fill="auto"/>
            <w:vAlign w:val="bottom"/>
          </w:tcPr>
          <w:p w14:paraId="4E4266B3" w14:textId="70FA8AD3" w:rsidR="00691120" w:rsidRPr="00853565" w:rsidRDefault="00691120" w:rsidP="005B3B64">
            <w:pPr>
              <w:spacing w:before="70"/>
              <w:ind w:right="284"/>
              <w:jc w:val="right"/>
              <w:rPr>
                <w:lang w:val="en-US"/>
              </w:rPr>
            </w:pPr>
            <w:r w:rsidRPr="00853565">
              <w:rPr>
                <w:lang w:val="en-US"/>
              </w:rPr>
              <w:t>30,5</w:t>
            </w:r>
          </w:p>
        </w:tc>
      </w:tr>
      <w:tr w:rsidR="00853565" w:rsidRPr="00853565" w14:paraId="380E3BC7" w14:textId="77777777" w:rsidTr="00DA147C">
        <w:trPr>
          <w:cantSplit/>
          <w:jc w:val="center"/>
        </w:trPr>
        <w:tc>
          <w:tcPr>
            <w:tcW w:w="2485" w:type="dxa"/>
            <w:shd w:val="clear" w:color="auto" w:fill="auto"/>
            <w:vAlign w:val="bottom"/>
          </w:tcPr>
          <w:p w14:paraId="6CD1F0DA" w14:textId="77777777" w:rsidR="00691120" w:rsidRPr="00853565" w:rsidRDefault="00691120" w:rsidP="00DF26DF">
            <w:pPr>
              <w:pStyle w:val="15"/>
              <w:spacing w:before="70"/>
              <w:ind w:left="143"/>
            </w:pPr>
            <w:r w:rsidRPr="00853565">
              <w:t>Армения</w:t>
            </w:r>
            <w:r w:rsidRPr="00853565">
              <w:rPr>
                <w:i/>
              </w:rPr>
              <w:t xml:space="preserve"> </w:t>
            </w:r>
            <w:r w:rsidRPr="00853565">
              <w:rPr>
                <w:i/>
                <w:lang w:val="en-US"/>
              </w:rPr>
              <w:t xml:space="preserve">/ </w:t>
            </w:r>
            <w:r w:rsidRPr="00853565">
              <w:rPr>
                <w:i/>
              </w:rPr>
              <w:t>Armenia</w:t>
            </w:r>
          </w:p>
        </w:tc>
        <w:tc>
          <w:tcPr>
            <w:tcW w:w="890" w:type="dxa"/>
            <w:tcBorders>
              <w:left w:val="single" w:sz="6" w:space="0" w:color="000000"/>
            </w:tcBorders>
            <w:shd w:val="clear" w:color="auto" w:fill="auto"/>
            <w:vAlign w:val="bottom"/>
          </w:tcPr>
          <w:p w14:paraId="4D11DE65" w14:textId="3A55DB6A" w:rsidR="00691120" w:rsidRPr="00853565" w:rsidRDefault="00691120" w:rsidP="005B3B64">
            <w:pPr>
              <w:spacing w:before="70"/>
              <w:ind w:right="284"/>
              <w:jc w:val="right"/>
            </w:pPr>
            <w:r w:rsidRPr="00853565">
              <w:rPr>
                <w:lang w:val="en-US"/>
              </w:rPr>
              <w:t>2019</w:t>
            </w:r>
          </w:p>
        </w:tc>
        <w:tc>
          <w:tcPr>
            <w:tcW w:w="945" w:type="dxa"/>
            <w:tcBorders>
              <w:left w:val="single" w:sz="6" w:space="0" w:color="000000"/>
            </w:tcBorders>
            <w:shd w:val="clear" w:color="auto" w:fill="auto"/>
            <w:vAlign w:val="bottom"/>
          </w:tcPr>
          <w:p w14:paraId="418DA4A1" w14:textId="4DFA81F6" w:rsidR="00691120" w:rsidRPr="00853565" w:rsidRDefault="00691120" w:rsidP="005B3B64">
            <w:pPr>
              <w:spacing w:before="70"/>
              <w:ind w:right="284"/>
              <w:jc w:val="right"/>
              <w:rPr>
                <w:lang w:val="en-US"/>
              </w:rPr>
            </w:pPr>
            <w:r w:rsidRPr="00853565">
              <w:rPr>
                <w:lang w:val="en-US"/>
              </w:rPr>
              <w:t>7,4</w:t>
            </w:r>
          </w:p>
        </w:tc>
        <w:tc>
          <w:tcPr>
            <w:tcW w:w="945" w:type="dxa"/>
            <w:tcBorders>
              <w:left w:val="single" w:sz="6" w:space="0" w:color="000000"/>
            </w:tcBorders>
            <w:shd w:val="clear" w:color="auto" w:fill="auto"/>
            <w:vAlign w:val="bottom"/>
          </w:tcPr>
          <w:p w14:paraId="71F18974" w14:textId="4612743F" w:rsidR="00691120" w:rsidRPr="00853565" w:rsidRDefault="00691120" w:rsidP="005B3B64">
            <w:pPr>
              <w:spacing w:before="70"/>
              <w:ind w:right="284"/>
              <w:jc w:val="right"/>
              <w:rPr>
                <w:lang w:val="en-US"/>
              </w:rPr>
            </w:pPr>
            <w:r w:rsidRPr="00853565">
              <w:rPr>
                <w:lang w:val="en-US"/>
              </w:rPr>
              <w:t>126,9</w:t>
            </w:r>
          </w:p>
        </w:tc>
        <w:tc>
          <w:tcPr>
            <w:tcW w:w="945" w:type="dxa"/>
            <w:tcBorders>
              <w:left w:val="single" w:sz="6" w:space="0" w:color="000000"/>
            </w:tcBorders>
            <w:shd w:val="clear" w:color="auto" w:fill="auto"/>
            <w:vAlign w:val="bottom"/>
          </w:tcPr>
          <w:p w14:paraId="5A332698" w14:textId="71AC43BF" w:rsidR="00691120" w:rsidRPr="00853565" w:rsidRDefault="00691120" w:rsidP="005B3B64">
            <w:pPr>
              <w:spacing w:before="70"/>
              <w:ind w:right="284"/>
              <w:jc w:val="right"/>
              <w:rPr>
                <w:lang w:val="en-US"/>
              </w:rPr>
            </w:pPr>
            <w:r w:rsidRPr="00853565">
              <w:rPr>
                <w:lang w:val="en-US"/>
              </w:rPr>
              <w:t>295,8</w:t>
            </w:r>
          </w:p>
        </w:tc>
        <w:tc>
          <w:tcPr>
            <w:tcW w:w="945" w:type="dxa"/>
            <w:tcBorders>
              <w:left w:val="single" w:sz="6" w:space="0" w:color="000000"/>
            </w:tcBorders>
            <w:shd w:val="clear" w:color="auto" w:fill="auto"/>
            <w:vAlign w:val="bottom"/>
          </w:tcPr>
          <w:p w14:paraId="775C6E01" w14:textId="12152AB6" w:rsidR="00691120" w:rsidRPr="00853565" w:rsidRDefault="00691120" w:rsidP="005B3B64">
            <w:pPr>
              <w:spacing w:before="70"/>
              <w:ind w:right="284"/>
              <w:jc w:val="right"/>
              <w:rPr>
                <w:lang w:val="en-US"/>
              </w:rPr>
            </w:pPr>
            <w:r w:rsidRPr="00853565">
              <w:rPr>
                <w:lang w:val="en-US"/>
              </w:rPr>
              <w:t>201,5</w:t>
            </w:r>
          </w:p>
        </w:tc>
        <w:tc>
          <w:tcPr>
            <w:tcW w:w="945" w:type="dxa"/>
            <w:tcBorders>
              <w:left w:val="single" w:sz="6" w:space="0" w:color="000000"/>
            </w:tcBorders>
            <w:shd w:val="clear" w:color="auto" w:fill="auto"/>
            <w:vAlign w:val="bottom"/>
          </w:tcPr>
          <w:p w14:paraId="2FF525EF" w14:textId="1124FD8C" w:rsidR="00691120" w:rsidRPr="00853565" w:rsidRDefault="00691120" w:rsidP="005B3B64">
            <w:pPr>
              <w:spacing w:before="70"/>
              <w:ind w:right="284"/>
              <w:jc w:val="right"/>
              <w:rPr>
                <w:lang w:val="en-US"/>
              </w:rPr>
            </w:pPr>
            <w:r w:rsidRPr="00853565">
              <w:rPr>
                <w:lang w:val="en-US"/>
              </w:rPr>
              <w:t>27,6</w:t>
            </w:r>
          </w:p>
        </w:tc>
        <w:tc>
          <w:tcPr>
            <w:tcW w:w="945" w:type="dxa"/>
            <w:tcBorders>
              <w:left w:val="single" w:sz="6" w:space="0" w:color="000000"/>
            </w:tcBorders>
            <w:shd w:val="clear" w:color="auto" w:fill="auto"/>
            <w:vAlign w:val="bottom"/>
          </w:tcPr>
          <w:p w14:paraId="6ABD082E" w14:textId="004235CB" w:rsidR="00691120" w:rsidRPr="00853565" w:rsidRDefault="00691120" w:rsidP="005B3B64">
            <w:pPr>
              <w:spacing w:before="70"/>
              <w:ind w:right="284"/>
              <w:jc w:val="right"/>
              <w:rPr>
                <w:lang w:val="en-US"/>
              </w:rPr>
            </w:pPr>
            <w:r w:rsidRPr="00853565">
              <w:rPr>
                <w:lang w:val="en-US"/>
              </w:rPr>
              <w:t>33,6</w:t>
            </w:r>
          </w:p>
        </w:tc>
        <w:tc>
          <w:tcPr>
            <w:tcW w:w="876" w:type="dxa"/>
            <w:tcBorders>
              <w:left w:val="single" w:sz="6" w:space="0" w:color="000000"/>
            </w:tcBorders>
            <w:shd w:val="clear" w:color="auto" w:fill="auto"/>
            <w:vAlign w:val="bottom"/>
          </w:tcPr>
          <w:p w14:paraId="70EFBC0D" w14:textId="021FA93F" w:rsidR="00691120" w:rsidRPr="00853565" w:rsidRDefault="00691120" w:rsidP="005B3B64">
            <w:pPr>
              <w:spacing w:before="70"/>
              <w:ind w:right="284"/>
              <w:jc w:val="right"/>
              <w:rPr>
                <w:lang w:val="en-US"/>
              </w:rPr>
            </w:pPr>
            <w:r w:rsidRPr="00853565">
              <w:rPr>
                <w:lang w:val="en-US"/>
              </w:rPr>
              <w:t>35,1</w:t>
            </w:r>
          </w:p>
        </w:tc>
      </w:tr>
      <w:tr w:rsidR="00853565" w:rsidRPr="00853565" w14:paraId="6E29C912" w14:textId="77777777" w:rsidTr="00DA147C">
        <w:trPr>
          <w:cantSplit/>
          <w:jc w:val="center"/>
        </w:trPr>
        <w:tc>
          <w:tcPr>
            <w:tcW w:w="2485" w:type="dxa"/>
            <w:shd w:val="clear" w:color="auto" w:fill="auto"/>
            <w:vAlign w:val="bottom"/>
          </w:tcPr>
          <w:p w14:paraId="15182147" w14:textId="77777777" w:rsidR="00691120" w:rsidRPr="00853565" w:rsidRDefault="00691120" w:rsidP="00DF26DF">
            <w:pPr>
              <w:spacing w:before="70"/>
              <w:ind w:left="113"/>
            </w:pPr>
            <w:r w:rsidRPr="00853565">
              <w:rPr>
                <w:rStyle w:val="a5"/>
              </w:rPr>
              <w:t>Беларусь</w:t>
            </w:r>
            <w:r w:rsidRPr="00853565">
              <w:rPr>
                <w:rStyle w:val="a5"/>
                <w:lang w:val="en-US"/>
              </w:rPr>
              <w:t xml:space="preserve"> / </w:t>
            </w:r>
            <w:r w:rsidRPr="00853565">
              <w:rPr>
                <w:i/>
              </w:rPr>
              <w:t>Belarus</w:t>
            </w:r>
          </w:p>
        </w:tc>
        <w:tc>
          <w:tcPr>
            <w:tcW w:w="890" w:type="dxa"/>
            <w:tcBorders>
              <w:left w:val="single" w:sz="6" w:space="0" w:color="000000"/>
            </w:tcBorders>
            <w:shd w:val="clear" w:color="auto" w:fill="auto"/>
            <w:vAlign w:val="bottom"/>
          </w:tcPr>
          <w:p w14:paraId="59C16E6B" w14:textId="5A0A8DE9" w:rsidR="00691120" w:rsidRPr="00853565" w:rsidRDefault="00691120" w:rsidP="005B3B64">
            <w:pPr>
              <w:spacing w:before="70"/>
              <w:ind w:right="284"/>
              <w:jc w:val="right"/>
            </w:pPr>
            <w:r w:rsidRPr="00853565">
              <w:rPr>
                <w:lang w:val="en-US"/>
              </w:rPr>
              <w:t>2019</w:t>
            </w:r>
          </w:p>
        </w:tc>
        <w:tc>
          <w:tcPr>
            <w:tcW w:w="945" w:type="dxa"/>
            <w:tcBorders>
              <w:left w:val="single" w:sz="6" w:space="0" w:color="000000"/>
            </w:tcBorders>
            <w:shd w:val="clear" w:color="auto" w:fill="auto"/>
            <w:vAlign w:val="bottom"/>
          </w:tcPr>
          <w:p w14:paraId="6CB5DF9A" w14:textId="42DE4D2A" w:rsidR="00691120" w:rsidRPr="00853565" w:rsidRDefault="00691120" w:rsidP="005B3B64">
            <w:pPr>
              <w:spacing w:before="70"/>
              <w:ind w:right="284"/>
              <w:jc w:val="right"/>
              <w:rPr>
                <w:lang w:val="en-US"/>
              </w:rPr>
            </w:pPr>
            <w:r w:rsidRPr="00853565">
              <w:rPr>
                <w:lang w:val="en-US"/>
              </w:rPr>
              <w:t>5,7</w:t>
            </w:r>
          </w:p>
        </w:tc>
        <w:tc>
          <w:tcPr>
            <w:tcW w:w="945" w:type="dxa"/>
            <w:tcBorders>
              <w:left w:val="single" w:sz="6" w:space="0" w:color="000000"/>
            </w:tcBorders>
            <w:shd w:val="clear" w:color="auto" w:fill="auto"/>
            <w:vAlign w:val="bottom"/>
          </w:tcPr>
          <w:p w14:paraId="185003E5" w14:textId="5C594612" w:rsidR="00691120" w:rsidRPr="00853565" w:rsidRDefault="00691120" w:rsidP="005B3B64">
            <w:pPr>
              <w:spacing w:before="70"/>
              <w:ind w:right="284"/>
              <w:jc w:val="right"/>
              <w:rPr>
                <w:lang w:val="en-US"/>
              </w:rPr>
            </w:pPr>
            <w:r w:rsidRPr="00853565">
              <w:rPr>
                <w:lang w:val="en-US"/>
              </w:rPr>
              <w:t>119,0</w:t>
            </w:r>
          </w:p>
        </w:tc>
        <w:tc>
          <w:tcPr>
            <w:tcW w:w="945" w:type="dxa"/>
            <w:tcBorders>
              <w:left w:val="single" w:sz="6" w:space="0" w:color="000000"/>
            </w:tcBorders>
            <w:shd w:val="clear" w:color="auto" w:fill="auto"/>
            <w:vAlign w:val="bottom"/>
          </w:tcPr>
          <w:p w14:paraId="50B21FDD" w14:textId="640FC43E" w:rsidR="00691120" w:rsidRPr="00853565" w:rsidRDefault="00691120" w:rsidP="005B3B64">
            <w:pPr>
              <w:spacing w:before="70"/>
              <w:ind w:right="284"/>
              <w:jc w:val="right"/>
              <w:rPr>
                <w:lang w:val="en-US"/>
              </w:rPr>
            </w:pPr>
            <w:r w:rsidRPr="00853565">
              <w:rPr>
                <w:lang w:val="en-US"/>
              </w:rPr>
              <w:t>393,0</w:t>
            </w:r>
          </w:p>
        </w:tc>
        <w:tc>
          <w:tcPr>
            <w:tcW w:w="945" w:type="dxa"/>
            <w:tcBorders>
              <w:left w:val="single" w:sz="6" w:space="0" w:color="000000"/>
            </w:tcBorders>
            <w:shd w:val="clear" w:color="auto" w:fill="auto"/>
            <w:vAlign w:val="bottom"/>
          </w:tcPr>
          <w:p w14:paraId="5C7D398D" w14:textId="301EE515" w:rsidR="00691120" w:rsidRPr="00853565" w:rsidRDefault="00691120" w:rsidP="005B3B64">
            <w:pPr>
              <w:spacing w:before="70"/>
              <w:ind w:right="284"/>
              <w:jc w:val="right"/>
              <w:rPr>
                <w:lang w:val="en-US"/>
              </w:rPr>
            </w:pPr>
            <w:r w:rsidRPr="00853565">
              <w:rPr>
                <w:lang w:val="en-US"/>
              </w:rPr>
              <w:t>282,3</w:t>
            </w:r>
          </w:p>
        </w:tc>
        <w:tc>
          <w:tcPr>
            <w:tcW w:w="945" w:type="dxa"/>
            <w:tcBorders>
              <w:left w:val="single" w:sz="6" w:space="0" w:color="000000"/>
            </w:tcBorders>
            <w:shd w:val="clear" w:color="auto" w:fill="auto"/>
            <w:vAlign w:val="bottom"/>
          </w:tcPr>
          <w:p w14:paraId="4B15AF03" w14:textId="3F217F8A" w:rsidR="00691120" w:rsidRPr="00853565" w:rsidRDefault="00691120" w:rsidP="005B3B64">
            <w:pPr>
              <w:spacing w:before="70"/>
              <w:ind w:right="284"/>
              <w:jc w:val="right"/>
              <w:rPr>
                <w:lang w:val="en-US"/>
              </w:rPr>
            </w:pPr>
            <w:r w:rsidRPr="00853565">
              <w:rPr>
                <w:lang w:val="en-US"/>
              </w:rPr>
              <w:t>7,0</w:t>
            </w:r>
          </w:p>
        </w:tc>
        <w:tc>
          <w:tcPr>
            <w:tcW w:w="945" w:type="dxa"/>
            <w:tcBorders>
              <w:left w:val="single" w:sz="6" w:space="0" w:color="000000"/>
            </w:tcBorders>
            <w:shd w:val="clear" w:color="auto" w:fill="auto"/>
            <w:vAlign w:val="bottom"/>
          </w:tcPr>
          <w:p w14:paraId="19E7E94C" w14:textId="7A57E835" w:rsidR="00691120" w:rsidRPr="00853565" w:rsidRDefault="00691120" w:rsidP="005B3B64">
            <w:pPr>
              <w:spacing w:before="70"/>
              <w:ind w:right="284"/>
              <w:jc w:val="right"/>
              <w:rPr>
                <w:lang w:val="en-US"/>
              </w:rPr>
            </w:pPr>
            <w:r w:rsidRPr="00853565">
              <w:rPr>
                <w:lang w:val="en-US"/>
              </w:rPr>
              <w:t>26,0</w:t>
            </w:r>
          </w:p>
        </w:tc>
        <w:tc>
          <w:tcPr>
            <w:tcW w:w="876" w:type="dxa"/>
            <w:tcBorders>
              <w:left w:val="single" w:sz="6" w:space="0" w:color="000000"/>
            </w:tcBorders>
            <w:shd w:val="clear" w:color="auto" w:fill="auto"/>
            <w:vAlign w:val="bottom"/>
          </w:tcPr>
          <w:p w14:paraId="70EDCEF7" w14:textId="1A90C8F9" w:rsidR="00691120" w:rsidRPr="00853565" w:rsidRDefault="00691120" w:rsidP="005B3B64">
            <w:pPr>
              <w:spacing w:before="70"/>
              <w:ind w:right="284"/>
              <w:jc w:val="right"/>
              <w:rPr>
                <w:lang w:val="en-US"/>
              </w:rPr>
            </w:pPr>
            <w:r w:rsidRPr="00853565">
              <w:rPr>
                <w:lang w:val="en-US"/>
              </w:rPr>
              <w:t>53,6</w:t>
            </w:r>
          </w:p>
        </w:tc>
      </w:tr>
      <w:tr w:rsidR="00853565" w:rsidRPr="00853565" w14:paraId="38ED1223" w14:textId="77777777" w:rsidTr="00DA147C">
        <w:trPr>
          <w:cantSplit/>
          <w:jc w:val="center"/>
        </w:trPr>
        <w:tc>
          <w:tcPr>
            <w:tcW w:w="2485" w:type="dxa"/>
            <w:shd w:val="clear" w:color="auto" w:fill="auto"/>
            <w:vAlign w:val="bottom"/>
          </w:tcPr>
          <w:p w14:paraId="5413B4BE" w14:textId="77777777" w:rsidR="00691120" w:rsidRPr="00853565" w:rsidRDefault="00691120" w:rsidP="00DF26DF">
            <w:pPr>
              <w:spacing w:before="70"/>
              <w:ind w:left="113"/>
            </w:pPr>
            <w:r w:rsidRPr="00853565">
              <w:t>Казахстан</w:t>
            </w:r>
            <w:r w:rsidRPr="00853565">
              <w:rPr>
                <w:lang w:val="en-US"/>
              </w:rPr>
              <w:t xml:space="preserve"> / </w:t>
            </w:r>
            <w:r w:rsidRPr="00853565">
              <w:rPr>
                <w:i/>
                <w:lang w:val="de-DE"/>
              </w:rPr>
              <w:t>Kazakhstan</w:t>
            </w:r>
          </w:p>
        </w:tc>
        <w:tc>
          <w:tcPr>
            <w:tcW w:w="890" w:type="dxa"/>
            <w:tcBorders>
              <w:left w:val="single" w:sz="6" w:space="0" w:color="000000"/>
            </w:tcBorders>
            <w:shd w:val="clear" w:color="auto" w:fill="auto"/>
            <w:vAlign w:val="bottom"/>
          </w:tcPr>
          <w:p w14:paraId="1309CAF2" w14:textId="613994F3" w:rsidR="00691120" w:rsidRPr="00853565" w:rsidRDefault="00691120" w:rsidP="005B3B64">
            <w:pPr>
              <w:spacing w:before="70"/>
              <w:ind w:right="284"/>
              <w:jc w:val="right"/>
            </w:pPr>
            <w:r w:rsidRPr="00853565">
              <w:rPr>
                <w:lang w:val="en-US"/>
              </w:rPr>
              <w:t>2019</w:t>
            </w:r>
          </w:p>
        </w:tc>
        <w:tc>
          <w:tcPr>
            <w:tcW w:w="945" w:type="dxa"/>
            <w:tcBorders>
              <w:left w:val="single" w:sz="6" w:space="0" w:color="000000"/>
            </w:tcBorders>
            <w:shd w:val="clear" w:color="auto" w:fill="auto"/>
            <w:vAlign w:val="bottom"/>
          </w:tcPr>
          <w:p w14:paraId="79BB6B4B" w14:textId="13CCB2F1" w:rsidR="00691120" w:rsidRPr="00853565" w:rsidRDefault="00691120" w:rsidP="005B3B64">
            <w:pPr>
              <w:spacing w:before="70"/>
              <w:ind w:right="284"/>
              <w:jc w:val="right"/>
              <w:rPr>
                <w:lang w:val="en-US"/>
              </w:rPr>
            </w:pPr>
            <w:r w:rsidRPr="00853565">
              <w:rPr>
                <w:lang w:val="en-US"/>
              </w:rPr>
              <w:t>6,7</w:t>
            </w:r>
          </w:p>
        </w:tc>
        <w:tc>
          <w:tcPr>
            <w:tcW w:w="945" w:type="dxa"/>
            <w:tcBorders>
              <w:left w:val="single" w:sz="6" w:space="0" w:color="000000"/>
            </w:tcBorders>
            <w:shd w:val="clear" w:color="auto" w:fill="auto"/>
            <w:vAlign w:val="bottom"/>
          </w:tcPr>
          <w:p w14:paraId="26102418" w14:textId="3264DF10" w:rsidR="00691120" w:rsidRPr="00853565" w:rsidRDefault="00691120" w:rsidP="005B3B64">
            <w:pPr>
              <w:spacing w:before="70"/>
              <w:ind w:right="284"/>
              <w:jc w:val="right"/>
              <w:rPr>
                <w:lang w:val="en-US"/>
              </w:rPr>
            </w:pPr>
            <w:r w:rsidRPr="00853565">
              <w:rPr>
                <w:lang w:val="en-US"/>
              </w:rPr>
              <w:t>117,0</w:t>
            </w:r>
          </w:p>
        </w:tc>
        <w:tc>
          <w:tcPr>
            <w:tcW w:w="945" w:type="dxa"/>
            <w:tcBorders>
              <w:left w:val="single" w:sz="6" w:space="0" w:color="000000"/>
            </w:tcBorders>
            <w:shd w:val="clear" w:color="auto" w:fill="auto"/>
            <w:vAlign w:val="bottom"/>
          </w:tcPr>
          <w:p w14:paraId="54456C55" w14:textId="1CCBDEC2" w:rsidR="00691120" w:rsidRPr="00853565" w:rsidRDefault="00691120" w:rsidP="005B3B64">
            <w:pPr>
              <w:spacing w:before="70"/>
              <w:ind w:right="284"/>
              <w:jc w:val="right"/>
              <w:rPr>
                <w:lang w:val="en-US"/>
              </w:rPr>
            </w:pPr>
            <w:r w:rsidRPr="00853565">
              <w:rPr>
                <w:lang w:val="en-US"/>
              </w:rPr>
              <w:t>348,3</w:t>
            </w:r>
          </w:p>
        </w:tc>
        <w:tc>
          <w:tcPr>
            <w:tcW w:w="945" w:type="dxa"/>
            <w:tcBorders>
              <w:left w:val="single" w:sz="6" w:space="0" w:color="000000"/>
            </w:tcBorders>
            <w:shd w:val="clear" w:color="auto" w:fill="auto"/>
            <w:vAlign w:val="bottom"/>
          </w:tcPr>
          <w:p w14:paraId="0659DAE4" w14:textId="6F4DED65" w:rsidR="00691120" w:rsidRPr="00853565" w:rsidRDefault="00691120" w:rsidP="005B3B64">
            <w:pPr>
              <w:spacing w:before="70"/>
              <w:ind w:right="284"/>
              <w:jc w:val="right"/>
              <w:rPr>
                <w:lang w:val="en-US"/>
              </w:rPr>
            </w:pPr>
            <w:r w:rsidRPr="00853565">
              <w:rPr>
                <w:lang w:val="en-US"/>
              </w:rPr>
              <w:t>181,6</w:t>
            </w:r>
          </w:p>
        </w:tc>
        <w:tc>
          <w:tcPr>
            <w:tcW w:w="945" w:type="dxa"/>
            <w:tcBorders>
              <w:left w:val="single" w:sz="6" w:space="0" w:color="000000"/>
            </w:tcBorders>
            <w:shd w:val="clear" w:color="auto" w:fill="auto"/>
            <w:vAlign w:val="bottom"/>
          </w:tcPr>
          <w:p w14:paraId="402F006B" w14:textId="5D6B36AA" w:rsidR="00691120" w:rsidRPr="00853565" w:rsidRDefault="00691120" w:rsidP="005B3B64">
            <w:pPr>
              <w:spacing w:before="70"/>
              <w:ind w:right="284"/>
              <w:jc w:val="right"/>
            </w:pPr>
            <w:r w:rsidRPr="00853565">
              <w:rPr>
                <w:lang w:val="en-US"/>
              </w:rPr>
              <w:t>18,9</w:t>
            </w:r>
          </w:p>
        </w:tc>
        <w:tc>
          <w:tcPr>
            <w:tcW w:w="945" w:type="dxa"/>
            <w:tcBorders>
              <w:left w:val="single" w:sz="6" w:space="0" w:color="000000"/>
            </w:tcBorders>
            <w:shd w:val="clear" w:color="auto" w:fill="auto"/>
            <w:vAlign w:val="bottom"/>
          </w:tcPr>
          <w:p w14:paraId="662FED6C" w14:textId="7652BF60" w:rsidR="00691120" w:rsidRPr="00853565" w:rsidRDefault="00691120" w:rsidP="005B3B64">
            <w:pPr>
              <w:spacing w:before="70"/>
              <w:ind w:right="284"/>
              <w:jc w:val="right"/>
            </w:pPr>
            <w:r w:rsidRPr="00853565">
              <w:rPr>
                <w:lang w:val="en-US"/>
              </w:rPr>
              <w:t>39,5</w:t>
            </w:r>
          </w:p>
        </w:tc>
        <w:tc>
          <w:tcPr>
            <w:tcW w:w="876" w:type="dxa"/>
            <w:tcBorders>
              <w:left w:val="single" w:sz="6" w:space="0" w:color="000000"/>
            </w:tcBorders>
            <w:shd w:val="clear" w:color="auto" w:fill="auto"/>
            <w:vAlign w:val="bottom"/>
          </w:tcPr>
          <w:p w14:paraId="57B43F4B" w14:textId="020C11E6" w:rsidR="00691120" w:rsidRPr="00853565" w:rsidRDefault="00691120" w:rsidP="005B3B64">
            <w:pPr>
              <w:spacing w:before="70"/>
              <w:ind w:right="284"/>
              <w:jc w:val="right"/>
            </w:pPr>
            <w:r w:rsidRPr="00853565">
              <w:rPr>
                <w:lang w:val="en-US"/>
              </w:rPr>
              <w:t>56,8</w:t>
            </w:r>
          </w:p>
        </w:tc>
      </w:tr>
      <w:tr w:rsidR="00853565" w:rsidRPr="00853565" w14:paraId="1BCAB4AE" w14:textId="77777777" w:rsidTr="00DA147C">
        <w:trPr>
          <w:cantSplit/>
          <w:jc w:val="center"/>
        </w:trPr>
        <w:tc>
          <w:tcPr>
            <w:tcW w:w="2485" w:type="dxa"/>
            <w:shd w:val="clear" w:color="auto" w:fill="auto"/>
            <w:vAlign w:val="bottom"/>
          </w:tcPr>
          <w:p w14:paraId="79DDA626" w14:textId="77777777" w:rsidR="00691120" w:rsidRPr="00853565" w:rsidRDefault="00691120" w:rsidP="00DF26DF">
            <w:pPr>
              <w:spacing w:before="70"/>
              <w:ind w:left="113"/>
            </w:pPr>
            <w:r w:rsidRPr="00853565">
              <w:t>Киргизия</w:t>
            </w:r>
            <w:r w:rsidRPr="00853565">
              <w:rPr>
                <w:lang w:val="en-US"/>
              </w:rPr>
              <w:t xml:space="preserve"> / </w:t>
            </w:r>
            <w:r w:rsidRPr="00853565">
              <w:rPr>
                <w:i/>
                <w:lang w:val="de-DE"/>
              </w:rPr>
              <w:t>Kyrgyzstan</w:t>
            </w:r>
          </w:p>
        </w:tc>
        <w:tc>
          <w:tcPr>
            <w:tcW w:w="890" w:type="dxa"/>
            <w:tcBorders>
              <w:left w:val="single" w:sz="6" w:space="0" w:color="000000"/>
            </w:tcBorders>
            <w:shd w:val="clear" w:color="auto" w:fill="auto"/>
            <w:vAlign w:val="bottom"/>
          </w:tcPr>
          <w:p w14:paraId="473BED0D" w14:textId="2DC16648" w:rsidR="00691120" w:rsidRPr="00853565" w:rsidRDefault="00691120" w:rsidP="005B3B64">
            <w:pPr>
              <w:spacing w:before="70"/>
              <w:ind w:right="284"/>
              <w:jc w:val="right"/>
            </w:pPr>
            <w:r w:rsidRPr="00853565">
              <w:rPr>
                <w:lang w:val="en-US"/>
              </w:rPr>
              <w:t>2019</w:t>
            </w:r>
          </w:p>
        </w:tc>
        <w:tc>
          <w:tcPr>
            <w:tcW w:w="945" w:type="dxa"/>
            <w:tcBorders>
              <w:left w:val="single" w:sz="6" w:space="0" w:color="000000"/>
            </w:tcBorders>
            <w:shd w:val="clear" w:color="auto" w:fill="auto"/>
            <w:vAlign w:val="bottom"/>
          </w:tcPr>
          <w:p w14:paraId="6101DF44" w14:textId="42172CD9" w:rsidR="00691120" w:rsidRPr="00853565" w:rsidRDefault="00691120" w:rsidP="005B3B64">
            <w:pPr>
              <w:spacing w:before="70"/>
              <w:ind w:right="284"/>
              <w:jc w:val="right"/>
              <w:rPr>
                <w:lang w:val="en-US"/>
              </w:rPr>
            </w:pPr>
            <w:r w:rsidRPr="00853565">
              <w:rPr>
                <w:lang w:val="en-US"/>
              </w:rPr>
              <w:t>13,1</w:t>
            </w:r>
          </w:p>
        </w:tc>
        <w:tc>
          <w:tcPr>
            <w:tcW w:w="945" w:type="dxa"/>
            <w:tcBorders>
              <w:left w:val="single" w:sz="6" w:space="0" w:color="000000"/>
            </w:tcBorders>
            <w:shd w:val="clear" w:color="auto" w:fill="auto"/>
            <w:vAlign w:val="bottom"/>
          </w:tcPr>
          <w:p w14:paraId="1FDF21DA" w14:textId="079CE8AE" w:rsidR="00691120" w:rsidRPr="00853565" w:rsidRDefault="00691120" w:rsidP="005B3B64">
            <w:pPr>
              <w:spacing w:before="70"/>
              <w:ind w:right="284"/>
              <w:jc w:val="right"/>
              <w:rPr>
                <w:lang w:val="en-US"/>
              </w:rPr>
            </w:pPr>
            <w:r w:rsidRPr="00853565">
              <w:rPr>
                <w:lang w:val="en-US"/>
              </w:rPr>
              <w:t>96,0</w:t>
            </w:r>
          </w:p>
        </w:tc>
        <w:tc>
          <w:tcPr>
            <w:tcW w:w="945" w:type="dxa"/>
            <w:tcBorders>
              <w:left w:val="single" w:sz="6" w:space="0" w:color="000000"/>
            </w:tcBorders>
            <w:shd w:val="clear" w:color="auto" w:fill="auto"/>
            <w:vAlign w:val="bottom"/>
          </w:tcPr>
          <w:p w14:paraId="4E225C1F" w14:textId="250F711C" w:rsidR="00691120" w:rsidRPr="00853565" w:rsidRDefault="00691120" w:rsidP="005B3B64">
            <w:pPr>
              <w:spacing w:before="70"/>
              <w:ind w:right="284"/>
              <w:jc w:val="right"/>
              <w:rPr>
                <w:lang w:val="en-US"/>
              </w:rPr>
            </w:pPr>
            <w:r w:rsidRPr="00853565">
              <w:rPr>
                <w:lang w:val="en-US"/>
              </w:rPr>
              <w:t>364,1</w:t>
            </w:r>
          </w:p>
        </w:tc>
        <w:tc>
          <w:tcPr>
            <w:tcW w:w="945" w:type="dxa"/>
            <w:tcBorders>
              <w:left w:val="single" w:sz="6" w:space="0" w:color="000000"/>
            </w:tcBorders>
            <w:shd w:val="clear" w:color="auto" w:fill="auto"/>
            <w:vAlign w:val="bottom"/>
          </w:tcPr>
          <w:p w14:paraId="1734E662" w14:textId="42888852" w:rsidR="00691120" w:rsidRPr="00853565" w:rsidRDefault="00691120" w:rsidP="005B3B64">
            <w:pPr>
              <w:spacing w:before="70"/>
              <w:ind w:right="284"/>
              <w:jc w:val="right"/>
              <w:rPr>
                <w:lang w:val="en-US"/>
              </w:rPr>
            </w:pPr>
            <w:r w:rsidRPr="00853565">
              <w:rPr>
                <w:lang w:val="en-US"/>
              </w:rPr>
              <w:t>246,4</w:t>
            </w:r>
          </w:p>
        </w:tc>
        <w:tc>
          <w:tcPr>
            <w:tcW w:w="945" w:type="dxa"/>
            <w:tcBorders>
              <w:left w:val="single" w:sz="6" w:space="0" w:color="000000"/>
            </w:tcBorders>
            <w:shd w:val="clear" w:color="auto" w:fill="auto"/>
            <w:vAlign w:val="bottom"/>
          </w:tcPr>
          <w:p w14:paraId="6376FE43" w14:textId="2E1F47AA" w:rsidR="00691120" w:rsidRPr="00853565" w:rsidRDefault="00691120" w:rsidP="005B3B64">
            <w:pPr>
              <w:spacing w:before="70"/>
              <w:ind w:right="284"/>
              <w:jc w:val="right"/>
            </w:pPr>
            <w:r w:rsidRPr="00853565">
              <w:rPr>
                <w:lang w:val="en-US"/>
              </w:rPr>
              <w:t>11,2</w:t>
            </w:r>
          </w:p>
        </w:tc>
        <w:tc>
          <w:tcPr>
            <w:tcW w:w="945" w:type="dxa"/>
            <w:tcBorders>
              <w:left w:val="single" w:sz="6" w:space="0" w:color="000000"/>
            </w:tcBorders>
            <w:shd w:val="clear" w:color="auto" w:fill="auto"/>
            <w:vAlign w:val="bottom"/>
          </w:tcPr>
          <w:p w14:paraId="6705472D" w14:textId="6D843A76" w:rsidR="00691120" w:rsidRPr="00853565" w:rsidRDefault="00691120" w:rsidP="005B3B64">
            <w:pPr>
              <w:spacing w:before="70"/>
              <w:ind w:right="284"/>
              <w:jc w:val="right"/>
            </w:pPr>
            <w:r w:rsidRPr="00853565">
              <w:rPr>
                <w:lang w:val="en-US"/>
              </w:rPr>
              <w:t>39,9</w:t>
            </w:r>
          </w:p>
        </w:tc>
        <w:tc>
          <w:tcPr>
            <w:tcW w:w="876" w:type="dxa"/>
            <w:tcBorders>
              <w:left w:val="single" w:sz="6" w:space="0" w:color="000000"/>
            </w:tcBorders>
            <w:shd w:val="clear" w:color="auto" w:fill="auto"/>
            <w:vAlign w:val="bottom"/>
          </w:tcPr>
          <w:p w14:paraId="50886655" w14:textId="628E06F2" w:rsidR="00691120" w:rsidRPr="00853565" w:rsidRDefault="00691120" w:rsidP="005B3B64">
            <w:pPr>
              <w:spacing w:before="70"/>
              <w:ind w:right="284"/>
              <w:jc w:val="right"/>
            </w:pPr>
            <w:r w:rsidRPr="00853565">
              <w:rPr>
                <w:lang w:val="en-US"/>
              </w:rPr>
              <w:t>40,7</w:t>
            </w:r>
          </w:p>
        </w:tc>
      </w:tr>
      <w:tr w:rsidR="00853565" w:rsidRPr="00853565" w14:paraId="55328D4C" w14:textId="77777777" w:rsidTr="00DA147C">
        <w:trPr>
          <w:cantSplit/>
          <w:jc w:val="center"/>
        </w:trPr>
        <w:tc>
          <w:tcPr>
            <w:tcW w:w="2485" w:type="dxa"/>
            <w:shd w:val="clear" w:color="auto" w:fill="auto"/>
            <w:vAlign w:val="bottom"/>
          </w:tcPr>
          <w:p w14:paraId="4A823CF8" w14:textId="77777777" w:rsidR="00691120" w:rsidRPr="00853565" w:rsidRDefault="00691120" w:rsidP="00DF26DF">
            <w:pPr>
              <w:spacing w:before="70"/>
              <w:ind w:left="113"/>
            </w:pPr>
            <w:r w:rsidRPr="00853565">
              <w:t>Республика Молдова</w:t>
            </w:r>
            <w:r w:rsidRPr="00853565">
              <w:br/>
            </w:r>
            <w:r w:rsidRPr="00853565">
              <w:rPr>
                <w:i/>
              </w:rPr>
              <w:t xml:space="preserve">Republic of </w:t>
            </w:r>
            <w:r w:rsidRPr="00853565">
              <w:rPr>
                <w:i/>
                <w:lang w:val="de-DE"/>
              </w:rPr>
              <w:t>Moldova</w:t>
            </w:r>
          </w:p>
        </w:tc>
        <w:tc>
          <w:tcPr>
            <w:tcW w:w="890" w:type="dxa"/>
            <w:tcBorders>
              <w:left w:val="single" w:sz="6" w:space="0" w:color="000000"/>
            </w:tcBorders>
            <w:shd w:val="clear" w:color="auto" w:fill="auto"/>
            <w:vAlign w:val="bottom"/>
          </w:tcPr>
          <w:p w14:paraId="0169D40F" w14:textId="0116E50D" w:rsidR="00691120" w:rsidRPr="00853565" w:rsidRDefault="00691120" w:rsidP="005B3B64">
            <w:pPr>
              <w:spacing w:before="70"/>
              <w:ind w:right="284"/>
              <w:jc w:val="right"/>
            </w:pPr>
            <w:r w:rsidRPr="00853565">
              <w:rPr>
                <w:lang w:val="en-US"/>
              </w:rPr>
              <w:t>2019</w:t>
            </w:r>
          </w:p>
        </w:tc>
        <w:tc>
          <w:tcPr>
            <w:tcW w:w="945" w:type="dxa"/>
            <w:tcBorders>
              <w:left w:val="single" w:sz="6" w:space="0" w:color="000000"/>
            </w:tcBorders>
            <w:shd w:val="clear" w:color="auto" w:fill="auto"/>
            <w:vAlign w:val="bottom"/>
          </w:tcPr>
          <w:p w14:paraId="53F8EE62" w14:textId="374F65A2" w:rsidR="00691120" w:rsidRPr="00853565" w:rsidRDefault="00691120" w:rsidP="005B3B64">
            <w:pPr>
              <w:spacing w:before="70"/>
              <w:ind w:right="284"/>
              <w:jc w:val="right"/>
              <w:rPr>
                <w:lang w:val="en-US"/>
              </w:rPr>
            </w:pPr>
            <w:r w:rsidRPr="00853565">
              <w:rPr>
                <w:lang w:val="en-US"/>
              </w:rPr>
              <w:t>10,5</w:t>
            </w:r>
          </w:p>
        </w:tc>
        <w:tc>
          <w:tcPr>
            <w:tcW w:w="945" w:type="dxa"/>
            <w:tcBorders>
              <w:left w:val="single" w:sz="6" w:space="0" w:color="000000"/>
            </w:tcBorders>
            <w:shd w:val="clear" w:color="auto" w:fill="auto"/>
            <w:vAlign w:val="bottom"/>
          </w:tcPr>
          <w:p w14:paraId="0FDE0284" w14:textId="61C993C5" w:rsidR="00691120" w:rsidRPr="00853565" w:rsidRDefault="00691120" w:rsidP="005B3B64">
            <w:pPr>
              <w:spacing w:before="70"/>
              <w:ind w:right="284"/>
              <w:jc w:val="right"/>
              <w:rPr>
                <w:lang w:val="en-US"/>
              </w:rPr>
            </w:pPr>
            <w:r w:rsidRPr="00853565">
              <w:rPr>
                <w:lang w:val="en-US"/>
              </w:rPr>
              <w:t>119,5</w:t>
            </w:r>
          </w:p>
        </w:tc>
        <w:tc>
          <w:tcPr>
            <w:tcW w:w="945" w:type="dxa"/>
            <w:tcBorders>
              <w:left w:val="single" w:sz="6" w:space="0" w:color="000000"/>
            </w:tcBorders>
            <w:shd w:val="clear" w:color="auto" w:fill="auto"/>
            <w:vAlign w:val="bottom"/>
          </w:tcPr>
          <w:p w14:paraId="531349E2" w14:textId="0D7126E6" w:rsidR="00691120" w:rsidRPr="00853565" w:rsidRDefault="00691120" w:rsidP="005B3B64">
            <w:pPr>
              <w:spacing w:before="70"/>
              <w:ind w:right="284"/>
              <w:jc w:val="right"/>
              <w:rPr>
                <w:lang w:val="en-US"/>
              </w:rPr>
            </w:pPr>
            <w:r w:rsidRPr="00853565">
              <w:rPr>
                <w:lang w:val="en-US"/>
              </w:rPr>
              <w:t>401,4</w:t>
            </w:r>
          </w:p>
        </w:tc>
        <w:tc>
          <w:tcPr>
            <w:tcW w:w="945" w:type="dxa"/>
            <w:tcBorders>
              <w:left w:val="single" w:sz="6" w:space="0" w:color="000000"/>
            </w:tcBorders>
            <w:shd w:val="clear" w:color="auto" w:fill="auto"/>
            <w:vAlign w:val="bottom"/>
          </w:tcPr>
          <w:p w14:paraId="26064B54" w14:textId="6E4924A0" w:rsidR="00691120" w:rsidRPr="00853565" w:rsidRDefault="00691120" w:rsidP="005B3B64">
            <w:pPr>
              <w:spacing w:before="70"/>
              <w:ind w:right="284"/>
              <w:jc w:val="right"/>
              <w:rPr>
                <w:lang w:val="en-US"/>
              </w:rPr>
            </w:pPr>
            <w:r w:rsidRPr="00853565">
              <w:rPr>
                <w:lang w:val="en-US"/>
              </w:rPr>
              <w:t>245,8</w:t>
            </w:r>
          </w:p>
        </w:tc>
        <w:tc>
          <w:tcPr>
            <w:tcW w:w="945" w:type="dxa"/>
            <w:tcBorders>
              <w:left w:val="single" w:sz="6" w:space="0" w:color="000000"/>
            </w:tcBorders>
            <w:shd w:val="clear" w:color="auto" w:fill="auto"/>
            <w:vAlign w:val="bottom"/>
          </w:tcPr>
          <w:p w14:paraId="5A84A264" w14:textId="654419AD" w:rsidR="00691120" w:rsidRPr="00853565" w:rsidRDefault="00691120" w:rsidP="005B3B64">
            <w:pPr>
              <w:spacing w:before="70"/>
              <w:ind w:right="284"/>
              <w:jc w:val="right"/>
              <w:rPr>
                <w:lang w:val="en-US"/>
              </w:rPr>
            </w:pPr>
            <w:r w:rsidRPr="00853565">
              <w:rPr>
                <w:lang w:val="en-US"/>
              </w:rPr>
              <w:t>21,5</w:t>
            </w:r>
          </w:p>
        </w:tc>
        <w:tc>
          <w:tcPr>
            <w:tcW w:w="945" w:type="dxa"/>
            <w:tcBorders>
              <w:left w:val="single" w:sz="6" w:space="0" w:color="000000"/>
            </w:tcBorders>
            <w:shd w:val="clear" w:color="auto" w:fill="auto"/>
            <w:vAlign w:val="bottom"/>
          </w:tcPr>
          <w:p w14:paraId="2D56BE1B" w14:textId="2EFA2225" w:rsidR="00691120" w:rsidRPr="00853565" w:rsidRDefault="00691120" w:rsidP="005B3B64">
            <w:pPr>
              <w:spacing w:before="70"/>
              <w:ind w:right="284"/>
              <w:jc w:val="right"/>
              <w:rPr>
                <w:lang w:val="en-US"/>
              </w:rPr>
            </w:pPr>
            <w:r w:rsidRPr="00853565">
              <w:rPr>
                <w:lang w:val="en-US"/>
              </w:rPr>
              <w:t>66,8</w:t>
            </w:r>
          </w:p>
        </w:tc>
        <w:tc>
          <w:tcPr>
            <w:tcW w:w="876" w:type="dxa"/>
            <w:tcBorders>
              <w:left w:val="single" w:sz="6" w:space="0" w:color="000000"/>
            </w:tcBorders>
            <w:shd w:val="clear" w:color="auto" w:fill="auto"/>
            <w:vAlign w:val="bottom"/>
          </w:tcPr>
          <w:p w14:paraId="73C7DB3C" w14:textId="17DB637A" w:rsidR="00691120" w:rsidRPr="00853565" w:rsidRDefault="00691120" w:rsidP="005B3B64">
            <w:pPr>
              <w:spacing w:before="70"/>
              <w:ind w:right="284"/>
              <w:jc w:val="right"/>
              <w:rPr>
                <w:lang w:val="en-US"/>
              </w:rPr>
            </w:pPr>
            <w:r w:rsidRPr="00853565">
              <w:rPr>
                <w:lang w:val="en-US"/>
              </w:rPr>
              <w:t>50,7</w:t>
            </w:r>
          </w:p>
        </w:tc>
      </w:tr>
      <w:tr w:rsidR="00853565" w:rsidRPr="00853565" w14:paraId="1A80E446" w14:textId="77777777" w:rsidTr="00DA147C">
        <w:trPr>
          <w:cantSplit/>
          <w:jc w:val="center"/>
        </w:trPr>
        <w:tc>
          <w:tcPr>
            <w:tcW w:w="2485" w:type="dxa"/>
            <w:shd w:val="clear" w:color="auto" w:fill="auto"/>
            <w:vAlign w:val="bottom"/>
          </w:tcPr>
          <w:p w14:paraId="0F638A3C" w14:textId="77777777" w:rsidR="00691120" w:rsidRPr="00853565" w:rsidRDefault="00691120" w:rsidP="00DF26DF">
            <w:pPr>
              <w:spacing w:before="70"/>
              <w:ind w:left="113"/>
            </w:pPr>
            <w:r w:rsidRPr="00853565">
              <w:t xml:space="preserve">Туркменистан / </w:t>
            </w:r>
            <w:r w:rsidRPr="00853565">
              <w:rPr>
                <w:i/>
              </w:rPr>
              <w:t>Turkmenistan</w:t>
            </w:r>
          </w:p>
        </w:tc>
        <w:tc>
          <w:tcPr>
            <w:tcW w:w="890" w:type="dxa"/>
            <w:tcBorders>
              <w:left w:val="single" w:sz="6" w:space="0" w:color="000000"/>
            </w:tcBorders>
            <w:shd w:val="clear" w:color="auto" w:fill="auto"/>
            <w:vAlign w:val="bottom"/>
          </w:tcPr>
          <w:p w14:paraId="78BAC94E" w14:textId="22EBC0E8" w:rsidR="00691120" w:rsidRPr="00853565" w:rsidRDefault="00691120" w:rsidP="005B3B64">
            <w:pPr>
              <w:spacing w:before="70"/>
              <w:ind w:right="284"/>
              <w:jc w:val="right"/>
            </w:pPr>
            <w:r w:rsidRPr="00853565">
              <w:rPr>
                <w:lang w:val="en-US"/>
              </w:rPr>
              <w:t>2019</w:t>
            </w:r>
          </w:p>
        </w:tc>
        <w:tc>
          <w:tcPr>
            <w:tcW w:w="945" w:type="dxa"/>
            <w:tcBorders>
              <w:left w:val="single" w:sz="6" w:space="0" w:color="000000"/>
            </w:tcBorders>
            <w:shd w:val="clear" w:color="auto" w:fill="auto"/>
            <w:vAlign w:val="bottom"/>
          </w:tcPr>
          <w:p w14:paraId="30C9A74E" w14:textId="43050FF2" w:rsidR="00691120" w:rsidRPr="00853565" w:rsidRDefault="00691120" w:rsidP="005B3B64">
            <w:pPr>
              <w:spacing w:before="70"/>
              <w:ind w:right="284"/>
              <w:jc w:val="right"/>
              <w:rPr>
                <w:lang w:val="en-US"/>
              </w:rPr>
            </w:pPr>
            <w:r w:rsidRPr="00853565">
              <w:rPr>
                <w:lang w:val="en-US"/>
              </w:rPr>
              <w:t>73,3</w:t>
            </w:r>
          </w:p>
        </w:tc>
        <w:tc>
          <w:tcPr>
            <w:tcW w:w="945" w:type="dxa"/>
            <w:tcBorders>
              <w:left w:val="single" w:sz="6" w:space="0" w:color="000000"/>
            </w:tcBorders>
            <w:shd w:val="clear" w:color="auto" w:fill="auto"/>
            <w:vAlign w:val="bottom"/>
          </w:tcPr>
          <w:p w14:paraId="43241974" w14:textId="51163C66" w:rsidR="00691120" w:rsidRPr="00853565" w:rsidRDefault="00691120" w:rsidP="005B3B64">
            <w:pPr>
              <w:spacing w:before="70"/>
              <w:ind w:right="284"/>
              <w:jc w:val="right"/>
              <w:rPr>
                <w:lang w:val="en-US"/>
              </w:rPr>
            </w:pPr>
            <w:r w:rsidRPr="00853565">
              <w:rPr>
                <w:lang w:val="en-US"/>
              </w:rPr>
              <w:t>95,5</w:t>
            </w:r>
          </w:p>
        </w:tc>
        <w:tc>
          <w:tcPr>
            <w:tcW w:w="945" w:type="dxa"/>
            <w:tcBorders>
              <w:left w:val="single" w:sz="6" w:space="0" w:color="000000"/>
            </w:tcBorders>
            <w:shd w:val="clear" w:color="auto" w:fill="auto"/>
            <w:vAlign w:val="bottom"/>
          </w:tcPr>
          <w:p w14:paraId="5AF140DE" w14:textId="7AEF7074" w:rsidR="00691120" w:rsidRPr="00853565" w:rsidRDefault="00691120" w:rsidP="005B3B64">
            <w:pPr>
              <w:spacing w:before="70"/>
              <w:ind w:right="284"/>
              <w:jc w:val="right"/>
              <w:rPr>
                <w:lang w:val="en-US"/>
              </w:rPr>
            </w:pPr>
            <w:r w:rsidRPr="00853565">
              <w:rPr>
                <w:lang w:val="en-US"/>
              </w:rPr>
              <w:t>441,5</w:t>
            </w:r>
          </w:p>
        </w:tc>
        <w:tc>
          <w:tcPr>
            <w:tcW w:w="945" w:type="dxa"/>
            <w:tcBorders>
              <w:left w:val="single" w:sz="6" w:space="0" w:color="000000"/>
            </w:tcBorders>
            <w:shd w:val="clear" w:color="auto" w:fill="auto"/>
            <w:vAlign w:val="bottom"/>
          </w:tcPr>
          <w:p w14:paraId="74527AA8" w14:textId="53672B67" w:rsidR="00691120" w:rsidRPr="00853565" w:rsidRDefault="00691120" w:rsidP="005B3B64">
            <w:pPr>
              <w:spacing w:before="70"/>
              <w:ind w:right="284"/>
              <w:jc w:val="right"/>
              <w:rPr>
                <w:lang w:val="en-US"/>
              </w:rPr>
            </w:pPr>
            <w:r w:rsidRPr="00853565">
              <w:rPr>
                <w:lang w:val="en-US"/>
              </w:rPr>
              <w:t>278,7</w:t>
            </w:r>
          </w:p>
        </w:tc>
        <w:tc>
          <w:tcPr>
            <w:tcW w:w="945" w:type="dxa"/>
            <w:tcBorders>
              <w:left w:val="single" w:sz="6" w:space="0" w:color="000000"/>
            </w:tcBorders>
            <w:shd w:val="clear" w:color="auto" w:fill="auto"/>
            <w:vAlign w:val="bottom"/>
          </w:tcPr>
          <w:p w14:paraId="1B388275" w14:textId="631E1BB5" w:rsidR="00691120" w:rsidRPr="00853565" w:rsidRDefault="00691120" w:rsidP="005B3B64">
            <w:pPr>
              <w:spacing w:before="70"/>
              <w:ind w:right="284"/>
              <w:jc w:val="right"/>
              <w:rPr>
                <w:lang w:val="en-US"/>
              </w:rPr>
            </w:pPr>
            <w:r w:rsidRPr="00853565">
              <w:rPr>
                <w:lang w:val="en-US"/>
              </w:rPr>
              <w:t>18,1</w:t>
            </w:r>
          </w:p>
        </w:tc>
        <w:tc>
          <w:tcPr>
            <w:tcW w:w="945" w:type="dxa"/>
            <w:tcBorders>
              <w:left w:val="single" w:sz="6" w:space="0" w:color="000000"/>
            </w:tcBorders>
            <w:shd w:val="clear" w:color="auto" w:fill="auto"/>
            <w:vAlign w:val="bottom"/>
          </w:tcPr>
          <w:p w14:paraId="61F18D0E" w14:textId="1B5C07EF" w:rsidR="00691120" w:rsidRPr="00853565" w:rsidRDefault="00691120" w:rsidP="005B3B64">
            <w:pPr>
              <w:spacing w:before="70"/>
              <w:ind w:right="284"/>
              <w:jc w:val="right"/>
              <w:rPr>
                <w:lang w:val="en-US"/>
              </w:rPr>
            </w:pPr>
            <w:r w:rsidRPr="00853565">
              <w:rPr>
                <w:lang w:val="en-US"/>
              </w:rPr>
              <w:t>50,0</w:t>
            </w:r>
          </w:p>
        </w:tc>
        <w:tc>
          <w:tcPr>
            <w:tcW w:w="876" w:type="dxa"/>
            <w:tcBorders>
              <w:left w:val="single" w:sz="6" w:space="0" w:color="000000"/>
            </w:tcBorders>
            <w:shd w:val="clear" w:color="auto" w:fill="auto"/>
            <w:vAlign w:val="bottom"/>
          </w:tcPr>
          <w:p w14:paraId="0ABD4807" w14:textId="56355DB4" w:rsidR="00691120" w:rsidRPr="00853565" w:rsidRDefault="00691120" w:rsidP="005B3B64">
            <w:pPr>
              <w:spacing w:before="70"/>
              <w:ind w:right="284"/>
              <w:jc w:val="right"/>
              <w:rPr>
                <w:lang w:val="en-US"/>
              </w:rPr>
            </w:pPr>
            <w:r w:rsidRPr="00853565">
              <w:rPr>
                <w:lang w:val="en-US"/>
              </w:rPr>
              <w:t>38,2</w:t>
            </w:r>
          </w:p>
        </w:tc>
      </w:tr>
      <w:tr w:rsidR="00853565" w:rsidRPr="00853565" w14:paraId="3BDC31D6" w14:textId="77777777" w:rsidTr="00DA147C">
        <w:trPr>
          <w:cantSplit/>
          <w:jc w:val="center"/>
        </w:trPr>
        <w:tc>
          <w:tcPr>
            <w:tcW w:w="2485" w:type="dxa"/>
            <w:shd w:val="clear" w:color="auto" w:fill="auto"/>
            <w:vAlign w:val="bottom"/>
          </w:tcPr>
          <w:p w14:paraId="5DC21FF4" w14:textId="77777777" w:rsidR="00691120" w:rsidRPr="00853565" w:rsidRDefault="00691120" w:rsidP="00DF26DF">
            <w:pPr>
              <w:spacing w:before="70"/>
              <w:ind w:left="113"/>
            </w:pPr>
            <w:r w:rsidRPr="00853565">
              <w:t>Узбекистан</w:t>
            </w:r>
            <w:r w:rsidRPr="00853565">
              <w:rPr>
                <w:lang w:val="en-US"/>
              </w:rPr>
              <w:t xml:space="preserve"> / </w:t>
            </w:r>
            <w:r w:rsidRPr="00853565">
              <w:rPr>
                <w:i/>
              </w:rPr>
              <w:t>Uzbekistan</w:t>
            </w:r>
          </w:p>
        </w:tc>
        <w:tc>
          <w:tcPr>
            <w:tcW w:w="890" w:type="dxa"/>
            <w:tcBorders>
              <w:left w:val="single" w:sz="6" w:space="0" w:color="000000"/>
            </w:tcBorders>
            <w:shd w:val="clear" w:color="auto" w:fill="auto"/>
            <w:vAlign w:val="bottom"/>
          </w:tcPr>
          <w:p w14:paraId="7B50BB43" w14:textId="59F2BAAA" w:rsidR="00691120" w:rsidRPr="00853565" w:rsidRDefault="00691120" w:rsidP="005B3B64">
            <w:pPr>
              <w:spacing w:before="70"/>
              <w:ind w:right="284"/>
              <w:jc w:val="right"/>
            </w:pPr>
            <w:r w:rsidRPr="00853565">
              <w:rPr>
                <w:lang w:val="en-US"/>
              </w:rPr>
              <w:t>2019</w:t>
            </w:r>
          </w:p>
        </w:tc>
        <w:tc>
          <w:tcPr>
            <w:tcW w:w="945" w:type="dxa"/>
            <w:tcBorders>
              <w:left w:val="single" w:sz="6" w:space="0" w:color="000000"/>
            </w:tcBorders>
            <w:shd w:val="clear" w:color="auto" w:fill="auto"/>
            <w:vAlign w:val="bottom"/>
          </w:tcPr>
          <w:p w14:paraId="632D018F" w14:textId="44C5E809" w:rsidR="00691120" w:rsidRPr="00853565" w:rsidRDefault="00691120" w:rsidP="005B3B64">
            <w:pPr>
              <w:spacing w:before="70"/>
              <w:ind w:right="284"/>
              <w:jc w:val="right"/>
              <w:rPr>
                <w:lang w:val="en-US"/>
              </w:rPr>
            </w:pPr>
            <w:r w:rsidRPr="00853565">
              <w:rPr>
                <w:lang w:val="en-US"/>
              </w:rPr>
              <w:t>11,3</w:t>
            </w:r>
          </w:p>
        </w:tc>
        <w:tc>
          <w:tcPr>
            <w:tcW w:w="945" w:type="dxa"/>
            <w:tcBorders>
              <w:left w:val="single" w:sz="6" w:space="0" w:color="000000"/>
            </w:tcBorders>
            <w:shd w:val="clear" w:color="auto" w:fill="auto"/>
            <w:vAlign w:val="bottom"/>
          </w:tcPr>
          <w:p w14:paraId="50A1AD7B" w14:textId="3C0CAEA6" w:rsidR="00691120" w:rsidRPr="00853565" w:rsidRDefault="00691120" w:rsidP="005B3B64">
            <w:pPr>
              <w:spacing w:before="70"/>
              <w:ind w:right="284"/>
              <w:jc w:val="right"/>
              <w:rPr>
                <w:lang w:val="en-US"/>
              </w:rPr>
            </w:pPr>
            <w:r w:rsidRPr="00853565">
              <w:rPr>
                <w:lang w:val="en-US"/>
              </w:rPr>
              <w:t>65,0</w:t>
            </w:r>
          </w:p>
        </w:tc>
        <w:tc>
          <w:tcPr>
            <w:tcW w:w="945" w:type="dxa"/>
            <w:tcBorders>
              <w:left w:val="single" w:sz="6" w:space="0" w:color="000000"/>
            </w:tcBorders>
            <w:shd w:val="clear" w:color="auto" w:fill="auto"/>
            <w:vAlign w:val="bottom"/>
          </w:tcPr>
          <w:p w14:paraId="65891C0D" w14:textId="664C076C" w:rsidR="00691120" w:rsidRPr="00853565" w:rsidRDefault="00691120" w:rsidP="005B3B64">
            <w:pPr>
              <w:spacing w:before="70"/>
              <w:ind w:right="284"/>
              <w:jc w:val="right"/>
              <w:rPr>
                <w:lang w:val="en-US"/>
              </w:rPr>
            </w:pPr>
            <w:r w:rsidRPr="00853565">
              <w:rPr>
                <w:lang w:val="en-US"/>
              </w:rPr>
              <w:t>484,8</w:t>
            </w:r>
          </w:p>
        </w:tc>
        <w:tc>
          <w:tcPr>
            <w:tcW w:w="945" w:type="dxa"/>
            <w:tcBorders>
              <w:left w:val="single" w:sz="6" w:space="0" w:color="000000"/>
            </w:tcBorders>
            <w:shd w:val="clear" w:color="auto" w:fill="auto"/>
            <w:vAlign w:val="bottom"/>
          </w:tcPr>
          <w:p w14:paraId="58060CCB" w14:textId="714F9D3E" w:rsidR="00691120" w:rsidRPr="00853565" w:rsidRDefault="00691120" w:rsidP="005B3B64">
            <w:pPr>
              <w:spacing w:before="70"/>
              <w:ind w:right="284"/>
              <w:jc w:val="right"/>
              <w:rPr>
                <w:lang w:val="en-US"/>
              </w:rPr>
            </w:pPr>
            <w:r w:rsidRPr="00853565">
              <w:rPr>
                <w:lang w:val="en-US"/>
              </w:rPr>
              <w:t>354,5</w:t>
            </w:r>
          </w:p>
        </w:tc>
        <w:tc>
          <w:tcPr>
            <w:tcW w:w="945" w:type="dxa"/>
            <w:tcBorders>
              <w:left w:val="single" w:sz="6" w:space="0" w:color="000000"/>
            </w:tcBorders>
            <w:shd w:val="clear" w:color="auto" w:fill="auto"/>
            <w:vAlign w:val="bottom"/>
          </w:tcPr>
          <w:p w14:paraId="7B259B10" w14:textId="2052F338" w:rsidR="00691120" w:rsidRPr="00853565" w:rsidRDefault="00691120" w:rsidP="005B3B64">
            <w:pPr>
              <w:spacing w:before="70"/>
              <w:ind w:right="284"/>
              <w:jc w:val="right"/>
              <w:rPr>
                <w:lang w:val="en-US"/>
              </w:rPr>
            </w:pPr>
            <w:r w:rsidRPr="00853565">
              <w:rPr>
                <w:lang w:val="en-US"/>
              </w:rPr>
              <w:t>16,7</w:t>
            </w:r>
          </w:p>
        </w:tc>
        <w:tc>
          <w:tcPr>
            <w:tcW w:w="945" w:type="dxa"/>
            <w:tcBorders>
              <w:left w:val="single" w:sz="6" w:space="0" w:color="000000"/>
            </w:tcBorders>
            <w:shd w:val="clear" w:color="auto" w:fill="auto"/>
            <w:vAlign w:val="bottom"/>
          </w:tcPr>
          <w:p w14:paraId="6CBAB46A" w14:textId="01BB6DF4" w:rsidR="00691120" w:rsidRPr="00853565" w:rsidRDefault="00691120" w:rsidP="005B3B64">
            <w:pPr>
              <w:spacing w:before="70"/>
              <w:ind w:right="284"/>
              <w:jc w:val="right"/>
              <w:rPr>
                <w:lang w:val="en-US"/>
              </w:rPr>
            </w:pPr>
            <w:r w:rsidRPr="00853565">
              <w:rPr>
                <w:lang w:val="en-US"/>
              </w:rPr>
              <w:t>42,6</w:t>
            </w:r>
          </w:p>
        </w:tc>
        <w:tc>
          <w:tcPr>
            <w:tcW w:w="876" w:type="dxa"/>
            <w:tcBorders>
              <w:left w:val="single" w:sz="6" w:space="0" w:color="000000"/>
            </w:tcBorders>
            <w:shd w:val="clear" w:color="auto" w:fill="auto"/>
            <w:vAlign w:val="bottom"/>
          </w:tcPr>
          <w:p w14:paraId="51A82D3C" w14:textId="592C8B08" w:rsidR="00691120" w:rsidRPr="00853565" w:rsidRDefault="00691120" w:rsidP="005B3B64">
            <w:pPr>
              <w:spacing w:before="70"/>
              <w:ind w:right="284"/>
              <w:jc w:val="right"/>
              <w:rPr>
                <w:lang w:val="en-US"/>
              </w:rPr>
            </w:pPr>
            <w:r w:rsidRPr="00853565">
              <w:rPr>
                <w:lang w:val="en-US"/>
              </w:rPr>
              <w:t>35,2</w:t>
            </w:r>
          </w:p>
        </w:tc>
      </w:tr>
      <w:tr w:rsidR="00853565" w:rsidRPr="00853565" w14:paraId="141A6A1B" w14:textId="77777777" w:rsidTr="00DA147C">
        <w:trPr>
          <w:cantSplit/>
          <w:jc w:val="center"/>
        </w:trPr>
        <w:tc>
          <w:tcPr>
            <w:tcW w:w="2485" w:type="dxa"/>
            <w:shd w:val="clear" w:color="auto" w:fill="auto"/>
            <w:vAlign w:val="bottom"/>
          </w:tcPr>
          <w:p w14:paraId="0970ACD2" w14:textId="77777777" w:rsidR="00691120" w:rsidRPr="00853565" w:rsidRDefault="00691120" w:rsidP="00DF26DF">
            <w:pPr>
              <w:spacing w:before="70"/>
              <w:ind w:left="113"/>
            </w:pPr>
            <w:r w:rsidRPr="00853565">
              <w:t>Украина</w:t>
            </w:r>
            <w:r w:rsidRPr="00853565">
              <w:rPr>
                <w:lang w:val="en-US"/>
              </w:rPr>
              <w:t xml:space="preserve"> /</w:t>
            </w:r>
            <w:r w:rsidRPr="00853565">
              <w:rPr>
                <w:i/>
              </w:rPr>
              <w:t xml:space="preserve"> Ukraine</w:t>
            </w:r>
          </w:p>
        </w:tc>
        <w:tc>
          <w:tcPr>
            <w:tcW w:w="890" w:type="dxa"/>
            <w:tcBorders>
              <w:left w:val="single" w:sz="6" w:space="0" w:color="000000"/>
            </w:tcBorders>
            <w:shd w:val="clear" w:color="auto" w:fill="auto"/>
            <w:vAlign w:val="bottom"/>
          </w:tcPr>
          <w:p w14:paraId="42A2B21B" w14:textId="21282A1D" w:rsidR="00691120" w:rsidRPr="00853565" w:rsidRDefault="00691120" w:rsidP="005B3B64">
            <w:pPr>
              <w:spacing w:before="70"/>
              <w:ind w:right="284"/>
              <w:jc w:val="right"/>
            </w:pPr>
            <w:r w:rsidRPr="00853565">
              <w:rPr>
                <w:lang w:val="en-US"/>
              </w:rPr>
              <w:t>2019</w:t>
            </w:r>
          </w:p>
        </w:tc>
        <w:tc>
          <w:tcPr>
            <w:tcW w:w="945" w:type="dxa"/>
            <w:tcBorders>
              <w:left w:val="single" w:sz="6" w:space="0" w:color="000000"/>
            </w:tcBorders>
            <w:shd w:val="clear" w:color="auto" w:fill="auto"/>
            <w:vAlign w:val="bottom"/>
          </w:tcPr>
          <w:p w14:paraId="76978A06" w14:textId="7DD697A8" w:rsidR="00691120" w:rsidRPr="00853565" w:rsidRDefault="00691120" w:rsidP="005B3B64">
            <w:pPr>
              <w:spacing w:before="70"/>
              <w:ind w:right="284"/>
              <w:jc w:val="right"/>
              <w:rPr>
                <w:lang w:val="en-US"/>
              </w:rPr>
            </w:pPr>
            <w:r w:rsidRPr="00853565">
              <w:rPr>
                <w:lang w:val="en-US"/>
              </w:rPr>
              <w:t>21,2</w:t>
            </w:r>
          </w:p>
        </w:tc>
        <w:tc>
          <w:tcPr>
            <w:tcW w:w="945" w:type="dxa"/>
            <w:tcBorders>
              <w:left w:val="single" w:sz="6" w:space="0" w:color="000000"/>
            </w:tcBorders>
            <w:shd w:val="clear" w:color="auto" w:fill="auto"/>
            <w:vAlign w:val="bottom"/>
          </w:tcPr>
          <w:p w14:paraId="2E970EAD" w14:textId="03359E9B" w:rsidR="00691120" w:rsidRPr="00853565" w:rsidRDefault="00691120" w:rsidP="005B3B64">
            <w:pPr>
              <w:spacing w:before="70"/>
              <w:ind w:right="284"/>
              <w:jc w:val="right"/>
              <w:rPr>
                <w:lang w:val="en-US"/>
              </w:rPr>
            </w:pPr>
            <w:r w:rsidRPr="00853565">
              <w:rPr>
                <w:lang w:val="en-US"/>
              </w:rPr>
              <w:t>128,0</w:t>
            </w:r>
          </w:p>
        </w:tc>
        <w:tc>
          <w:tcPr>
            <w:tcW w:w="945" w:type="dxa"/>
            <w:tcBorders>
              <w:left w:val="single" w:sz="6" w:space="0" w:color="000000"/>
            </w:tcBorders>
            <w:shd w:val="clear" w:color="auto" w:fill="auto"/>
            <w:vAlign w:val="bottom"/>
          </w:tcPr>
          <w:p w14:paraId="741ADE7B" w14:textId="46E9116E" w:rsidR="00691120" w:rsidRPr="00853565" w:rsidRDefault="00691120" w:rsidP="005B3B64">
            <w:pPr>
              <w:spacing w:before="70"/>
              <w:ind w:right="284"/>
              <w:jc w:val="right"/>
              <w:rPr>
                <w:lang w:val="en-US"/>
              </w:rPr>
            </w:pPr>
            <w:r w:rsidRPr="00853565">
              <w:rPr>
                <w:lang w:val="en-US"/>
              </w:rPr>
              <w:t>427,1</w:t>
            </w:r>
          </w:p>
        </w:tc>
        <w:tc>
          <w:tcPr>
            <w:tcW w:w="945" w:type="dxa"/>
            <w:tcBorders>
              <w:left w:val="single" w:sz="6" w:space="0" w:color="000000"/>
            </w:tcBorders>
            <w:shd w:val="clear" w:color="auto" w:fill="auto"/>
            <w:vAlign w:val="bottom"/>
          </w:tcPr>
          <w:p w14:paraId="45D61A81" w14:textId="3CC90679" w:rsidR="00691120" w:rsidRPr="00853565" w:rsidRDefault="00691120" w:rsidP="005B3B64">
            <w:pPr>
              <w:spacing w:before="70"/>
              <w:ind w:right="284"/>
              <w:jc w:val="right"/>
              <w:rPr>
                <w:lang w:val="en-US"/>
              </w:rPr>
            </w:pPr>
            <w:r w:rsidRPr="00853565">
              <w:rPr>
                <w:lang w:val="en-US"/>
              </w:rPr>
              <w:t>305,5</w:t>
            </w:r>
          </w:p>
        </w:tc>
        <w:tc>
          <w:tcPr>
            <w:tcW w:w="945" w:type="dxa"/>
            <w:tcBorders>
              <w:left w:val="single" w:sz="6" w:space="0" w:color="000000"/>
            </w:tcBorders>
            <w:shd w:val="clear" w:color="auto" w:fill="auto"/>
            <w:vAlign w:val="bottom"/>
          </w:tcPr>
          <w:p w14:paraId="41C3B096" w14:textId="2B7F4DF5" w:rsidR="00691120" w:rsidRPr="00853565" w:rsidRDefault="00691120" w:rsidP="005B3B64">
            <w:pPr>
              <w:spacing w:before="70"/>
              <w:ind w:right="284"/>
              <w:jc w:val="right"/>
              <w:rPr>
                <w:lang w:val="en-US"/>
              </w:rPr>
            </w:pPr>
            <w:r w:rsidRPr="00853565">
              <w:rPr>
                <w:lang w:val="en-US"/>
              </w:rPr>
              <w:t>11,0</w:t>
            </w:r>
          </w:p>
        </w:tc>
        <w:tc>
          <w:tcPr>
            <w:tcW w:w="945" w:type="dxa"/>
            <w:tcBorders>
              <w:left w:val="single" w:sz="6" w:space="0" w:color="000000"/>
            </w:tcBorders>
            <w:shd w:val="clear" w:color="auto" w:fill="auto"/>
            <w:vAlign w:val="bottom"/>
          </w:tcPr>
          <w:p w14:paraId="0B5A4FA6" w14:textId="693EE479" w:rsidR="00691120" w:rsidRPr="00853565" w:rsidRDefault="00691120" w:rsidP="005B3B64">
            <w:pPr>
              <w:spacing w:before="70"/>
              <w:ind w:right="284"/>
              <w:jc w:val="right"/>
              <w:rPr>
                <w:lang w:val="en-US"/>
              </w:rPr>
            </w:pPr>
            <w:r w:rsidRPr="00853565">
              <w:rPr>
                <w:lang w:val="en-US"/>
              </w:rPr>
              <w:t>36,2</w:t>
            </w:r>
          </w:p>
        </w:tc>
        <w:tc>
          <w:tcPr>
            <w:tcW w:w="876" w:type="dxa"/>
            <w:tcBorders>
              <w:left w:val="single" w:sz="6" w:space="0" w:color="000000"/>
            </w:tcBorders>
            <w:shd w:val="clear" w:color="auto" w:fill="auto"/>
            <w:vAlign w:val="bottom"/>
          </w:tcPr>
          <w:p w14:paraId="22AE4F06" w14:textId="3D24029B" w:rsidR="00691120" w:rsidRPr="00853565" w:rsidRDefault="00691120" w:rsidP="005B3B64">
            <w:pPr>
              <w:spacing w:before="70"/>
              <w:ind w:right="284"/>
              <w:jc w:val="right"/>
              <w:rPr>
                <w:lang w:val="en-US"/>
              </w:rPr>
            </w:pPr>
            <w:r w:rsidRPr="00853565">
              <w:rPr>
                <w:lang w:val="en-US"/>
              </w:rPr>
              <w:t>55,9</w:t>
            </w:r>
          </w:p>
        </w:tc>
      </w:tr>
      <w:tr w:rsidR="00853565" w:rsidRPr="00853565" w14:paraId="6264AE86" w14:textId="77777777" w:rsidTr="00DA147C">
        <w:trPr>
          <w:cantSplit/>
          <w:jc w:val="center"/>
        </w:trPr>
        <w:tc>
          <w:tcPr>
            <w:tcW w:w="2485" w:type="dxa"/>
            <w:shd w:val="clear" w:color="auto" w:fill="auto"/>
          </w:tcPr>
          <w:p w14:paraId="546547E1" w14:textId="77777777" w:rsidR="00691120" w:rsidRPr="00853565" w:rsidRDefault="00691120" w:rsidP="00DF26DF">
            <w:pPr>
              <w:spacing w:before="70"/>
              <w:rPr>
                <w:spacing w:val="-2"/>
              </w:rPr>
            </w:pPr>
            <w:r w:rsidRPr="00853565">
              <w:rPr>
                <w:b/>
                <w:bCs/>
                <w:spacing w:val="-2"/>
              </w:rPr>
              <w:t xml:space="preserve">Страны БРИКС / </w:t>
            </w:r>
            <w:r w:rsidRPr="00853565">
              <w:rPr>
                <w:b/>
                <w:i/>
                <w:spacing w:val="-2"/>
                <w:lang w:val="en"/>
              </w:rPr>
              <w:t>BRICS countries</w:t>
            </w:r>
          </w:p>
        </w:tc>
        <w:tc>
          <w:tcPr>
            <w:tcW w:w="890" w:type="dxa"/>
            <w:tcBorders>
              <w:left w:val="single" w:sz="6" w:space="0" w:color="000000"/>
            </w:tcBorders>
            <w:shd w:val="clear" w:color="auto" w:fill="auto"/>
            <w:vAlign w:val="bottom"/>
          </w:tcPr>
          <w:p w14:paraId="4C8353CF" w14:textId="77777777" w:rsidR="00691120" w:rsidRPr="00853565" w:rsidRDefault="00691120" w:rsidP="005B3B64">
            <w:pPr>
              <w:spacing w:before="70"/>
              <w:ind w:right="284"/>
              <w:jc w:val="right"/>
              <w:rPr>
                <w:lang w:val="en-US"/>
              </w:rPr>
            </w:pPr>
          </w:p>
        </w:tc>
        <w:tc>
          <w:tcPr>
            <w:tcW w:w="945" w:type="dxa"/>
            <w:tcBorders>
              <w:left w:val="single" w:sz="6" w:space="0" w:color="000000"/>
            </w:tcBorders>
            <w:shd w:val="clear" w:color="auto" w:fill="auto"/>
            <w:vAlign w:val="bottom"/>
          </w:tcPr>
          <w:p w14:paraId="65331A91" w14:textId="77777777" w:rsidR="00691120" w:rsidRPr="00853565" w:rsidRDefault="00691120" w:rsidP="005B3B64">
            <w:pPr>
              <w:spacing w:before="70"/>
              <w:ind w:right="284"/>
              <w:jc w:val="right"/>
              <w:rPr>
                <w:lang w:val="en-US"/>
              </w:rPr>
            </w:pPr>
          </w:p>
        </w:tc>
        <w:tc>
          <w:tcPr>
            <w:tcW w:w="945" w:type="dxa"/>
            <w:tcBorders>
              <w:left w:val="single" w:sz="6" w:space="0" w:color="000000"/>
            </w:tcBorders>
            <w:shd w:val="clear" w:color="auto" w:fill="auto"/>
            <w:vAlign w:val="bottom"/>
          </w:tcPr>
          <w:p w14:paraId="748F1BDE" w14:textId="77777777" w:rsidR="00691120" w:rsidRPr="00853565" w:rsidRDefault="00691120" w:rsidP="005B3B64">
            <w:pPr>
              <w:spacing w:before="70"/>
              <w:ind w:right="284"/>
              <w:jc w:val="right"/>
              <w:rPr>
                <w:lang w:val="en-US"/>
              </w:rPr>
            </w:pPr>
          </w:p>
        </w:tc>
        <w:tc>
          <w:tcPr>
            <w:tcW w:w="945" w:type="dxa"/>
            <w:tcBorders>
              <w:left w:val="single" w:sz="6" w:space="0" w:color="000000"/>
            </w:tcBorders>
            <w:shd w:val="clear" w:color="auto" w:fill="auto"/>
            <w:vAlign w:val="bottom"/>
          </w:tcPr>
          <w:p w14:paraId="312D02C5" w14:textId="77777777" w:rsidR="00691120" w:rsidRPr="00853565" w:rsidRDefault="00691120" w:rsidP="005B3B64">
            <w:pPr>
              <w:spacing w:before="70"/>
              <w:ind w:right="284"/>
              <w:jc w:val="right"/>
              <w:rPr>
                <w:lang w:val="en-US"/>
              </w:rPr>
            </w:pPr>
          </w:p>
        </w:tc>
        <w:tc>
          <w:tcPr>
            <w:tcW w:w="945" w:type="dxa"/>
            <w:tcBorders>
              <w:left w:val="single" w:sz="6" w:space="0" w:color="000000"/>
            </w:tcBorders>
            <w:shd w:val="clear" w:color="auto" w:fill="auto"/>
            <w:vAlign w:val="bottom"/>
          </w:tcPr>
          <w:p w14:paraId="26D0016E" w14:textId="77777777" w:rsidR="00691120" w:rsidRPr="00853565" w:rsidRDefault="00691120" w:rsidP="005B3B64">
            <w:pPr>
              <w:spacing w:before="70"/>
              <w:ind w:right="284"/>
              <w:jc w:val="right"/>
              <w:rPr>
                <w:lang w:val="en-US"/>
              </w:rPr>
            </w:pPr>
          </w:p>
        </w:tc>
        <w:tc>
          <w:tcPr>
            <w:tcW w:w="945" w:type="dxa"/>
            <w:tcBorders>
              <w:left w:val="single" w:sz="6" w:space="0" w:color="000000"/>
            </w:tcBorders>
            <w:shd w:val="clear" w:color="auto" w:fill="auto"/>
            <w:vAlign w:val="bottom"/>
          </w:tcPr>
          <w:p w14:paraId="14D3A5D7" w14:textId="77777777" w:rsidR="00691120" w:rsidRPr="00853565" w:rsidRDefault="00691120" w:rsidP="005B3B64">
            <w:pPr>
              <w:spacing w:before="70"/>
              <w:ind w:right="284"/>
              <w:jc w:val="right"/>
              <w:rPr>
                <w:lang w:val="en-US"/>
              </w:rPr>
            </w:pPr>
          </w:p>
        </w:tc>
        <w:tc>
          <w:tcPr>
            <w:tcW w:w="945" w:type="dxa"/>
            <w:tcBorders>
              <w:left w:val="single" w:sz="6" w:space="0" w:color="000000"/>
            </w:tcBorders>
            <w:shd w:val="clear" w:color="auto" w:fill="auto"/>
            <w:vAlign w:val="bottom"/>
          </w:tcPr>
          <w:p w14:paraId="168DEA85" w14:textId="77777777" w:rsidR="00691120" w:rsidRPr="00853565" w:rsidRDefault="00691120" w:rsidP="005B3B64">
            <w:pPr>
              <w:spacing w:before="70"/>
              <w:ind w:right="284"/>
              <w:jc w:val="right"/>
              <w:rPr>
                <w:lang w:val="en-US"/>
              </w:rPr>
            </w:pPr>
          </w:p>
        </w:tc>
        <w:tc>
          <w:tcPr>
            <w:tcW w:w="876" w:type="dxa"/>
            <w:tcBorders>
              <w:left w:val="single" w:sz="6" w:space="0" w:color="000000"/>
            </w:tcBorders>
            <w:shd w:val="clear" w:color="auto" w:fill="auto"/>
            <w:vAlign w:val="bottom"/>
          </w:tcPr>
          <w:p w14:paraId="5D6AB9BF" w14:textId="77777777" w:rsidR="00691120" w:rsidRPr="00853565" w:rsidRDefault="00691120" w:rsidP="005B3B64">
            <w:pPr>
              <w:spacing w:before="70"/>
              <w:ind w:right="284"/>
              <w:jc w:val="right"/>
              <w:rPr>
                <w:lang w:val="en-US"/>
              </w:rPr>
            </w:pPr>
          </w:p>
        </w:tc>
      </w:tr>
      <w:tr w:rsidR="00853565" w:rsidRPr="00853565" w14:paraId="4E8D32A6" w14:textId="77777777" w:rsidTr="00DA147C">
        <w:trPr>
          <w:cantSplit/>
          <w:jc w:val="center"/>
        </w:trPr>
        <w:tc>
          <w:tcPr>
            <w:tcW w:w="2485" w:type="dxa"/>
            <w:shd w:val="clear" w:color="auto" w:fill="auto"/>
          </w:tcPr>
          <w:p w14:paraId="4B883839" w14:textId="77777777" w:rsidR="00691120" w:rsidRPr="00853565" w:rsidRDefault="00691120" w:rsidP="00DF26DF">
            <w:pPr>
              <w:spacing w:before="70"/>
              <w:ind w:left="284"/>
            </w:pPr>
            <w:r w:rsidRPr="00853565">
              <w:rPr>
                <w:lang w:val="en-US"/>
              </w:rPr>
              <w:t xml:space="preserve">из них / </w:t>
            </w:r>
            <w:r w:rsidRPr="00853565">
              <w:rPr>
                <w:i/>
                <w:lang w:val="en-US"/>
              </w:rPr>
              <w:t>of which</w:t>
            </w:r>
            <w:r w:rsidRPr="00853565">
              <w:rPr>
                <w:lang w:val="en-US"/>
              </w:rPr>
              <w:t>:</w:t>
            </w:r>
          </w:p>
        </w:tc>
        <w:tc>
          <w:tcPr>
            <w:tcW w:w="890" w:type="dxa"/>
            <w:tcBorders>
              <w:left w:val="single" w:sz="6" w:space="0" w:color="000000"/>
            </w:tcBorders>
            <w:shd w:val="clear" w:color="auto" w:fill="auto"/>
            <w:vAlign w:val="bottom"/>
          </w:tcPr>
          <w:p w14:paraId="43E1D1FA" w14:textId="77777777" w:rsidR="00691120" w:rsidRPr="00853565" w:rsidRDefault="00691120" w:rsidP="005B3B64">
            <w:pPr>
              <w:spacing w:before="70"/>
              <w:ind w:right="284"/>
              <w:jc w:val="right"/>
              <w:rPr>
                <w:lang w:val="en-US"/>
              </w:rPr>
            </w:pPr>
          </w:p>
        </w:tc>
        <w:tc>
          <w:tcPr>
            <w:tcW w:w="945" w:type="dxa"/>
            <w:tcBorders>
              <w:left w:val="single" w:sz="6" w:space="0" w:color="000000"/>
            </w:tcBorders>
            <w:shd w:val="clear" w:color="auto" w:fill="auto"/>
            <w:vAlign w:val="bottom"/>
          </w:tcPr>
          <w:p w14:paraId="4941338B" w14:textId="77777777" w:rsidR="00691120" w:rsidRPr="00853565" w:rsidRDefault="00691120" w:rsidP="005B3B64">
            <w:pPr>
              <w:spacing w:before="70"/>
              <w:ind w:right="284"/>
              <w:jc w:val="right"/>
              <w:rPr>
                <w:lang w:val="en-US"/>
              </w:rPr>
            </w:pPr>
          </w:p>
        </w:tc>
        <w:tc>
          <w:tcPr>
            <w:tcW w:w="945" w:type="dxa"/>
            <w:tcBorders>
              <w:left w:val="single" w:sz="6" w:space="0" w:color="000000"/>
            </w:tcBorders>
            <w:shd w:val="clear" w:color="auto" w:fill="auto"/>
            <w:vAlign w:val="bottom"/>
          </w:tcPr>
          <w:p w14:paraId="65633F86" w14:textId="77777777" w:rsidR="00691120" w:rsidRPr="00853565" w:rsidRDefault="00691120" w:rsidP="005B3B64">
            <w:pPr>
              <w:spacing w:before="70"/>
              <w:ind w:right="284"/>
              <w:jc w:val="right"/>
              <w:rPr>
                <w:lang w:val="en-US"/>
              </w:rPr>
            </w:pPr>
          </w:p>
        </w:tc>
        <w:tc>
          <w:tcPr>
            <w:tcW w:w="945" w:type="dxa"/>
            <w:tcBorders>
              <w:left w:val="single" w:sz="6" w:space="0" w:color="000000"/>
            </w:tcBorders>
            <w:shd w:val="clear" w:color="auto" w:fill="auto"/>
            <w:vAlign w:val="bottom"/>
          </w:tcPr>
          <w:p w14:paraId="2B88E454" w14:textId="77777777" w:rsidR="00691120" w:rsidRPr="00853565" w:rsidRDefault="00691120" w:rsidP="005B3B64">
            <w:pPr>
              <w:spacing w:before="70"/>
              <w:ind w:right="284"/>
              <w:jc w:val="right"/>
              <w:rPr>
                <w:lang w:val="en-US"/>
              </w:rPr>
            </w:pPr>
          </w:p>
        </w:tc>
        <w:tc>
          <w:tcPr>
            <w:tcW w:w="945" w:type="dxa"/>
            <w:tcBorders>
              <w:left w:val="single" w:sz="6" w:space="0" w:color="000000"/>
            </w:tcBorders>
            <w:shd w:val="clear" w:color="auto" w:fill="auto"/>
            <w:vAlign w:val="bottom"/>
          </w:tcPr>
          <w:p w14:paraId="3DAC2C87" w14:textId="77777777" w:rsidR="00691120" w:rsidRPr="00853565" w:rsidRDefault="00691120" w:rsidP="005B3B64">
            <w:pPr>
              <w:spacing w:before="70"/>
              <w:ind w:right="284"/>
              <w:jc w:val="right"/>
              <w:rPr>
                <w:lang w:val="en-US"/>
              </w:rPr>
            </w:pPr>
          </w:p>
        </w:tc>
        <w:tc>
          <w:tcPr>
            <w:tcW w:w="945" w:type="dxa"/>
            <w:tcBorders>
              <w:left w:val="single" w:sz="6" w:space="0" w:color="000000"/>
            </w:tcBorders>
            <w:shd w:val="clear" w:color="auto" w:fill="auto"/>
            <w:vAlign w:val="bottom"/>
          </w:tcPr>
          <w:p w14:paraId="113511DC" w14:textId="77777777" w:rsidR="00691120" w:rsidRPr="00853565" w:rsidRDefault="00691120" w:rsidP="005B3B64">
            <w:pPr>
              <w:spacing w:before="70"/>
              <w:ind w:right="284"/>
              <w:jc w:val="right"/>
              <w:rPr>
                <w:lang w:val="en-US"/>
              </w:rPr>
            </w:pPr>
          </w:p>
        </w:tc>
        <w:tc>
          <w:tcPr>
            <w:tcW w:w="945" w:type="dxa"/>
            <w:tcBorders>
              <w:left w:val="single" w:sz="6" w:space="0" w:color="000000"/>
            </w:tcBorders>
            <w:shd w:val="clear" w:color="auto" w:fill="auto"/>
            <w:vAlign w:val="bottom"/>
          </w:tcPr>
          <w:p w14:paraId="3BFADE18" w14:textId="77777777" w:rsidR="00691120" w:rsidRPr="00853565" w:rsidRDefault="00691120" w:rsidP="005B3B64">
            <w:pPr>
              <w:spacing w:before="70"/>
              <w:ind w:right="284"/>
              <w:jc w:val="right"/>
              <w:rPr>
                <w:lang w:val="en-US"/>
              </w:rPr>
            </w:pPr>
          </w:p>
        </w:tc>
        <w:tc>
          <w:tcPr>
            <w:tcW w:w="876" w:type="dxa"/>
            <w:tcBorders>
              <w:left w:val="single" w:sz="6" w:space="0" w:color="000000"/>
            </w:tcBorders>
            <w:shd w:val="clear" w:color="auto" w:fill="auto"/>
            <w:vAlign w:val="bottom"/>
          </w:tcPr>
          <w:p w14:paraId="222708E6" w14:textId="77777777" w:rsidR="00691120" w:rsidRPr="00853565" w:rsidRDefault="00691120" w:rsidP="005B3B64">
            <w:pPr>
              <w:spacing w:before="70"/>
              <w:ind w:right="284"/>
              <w:jc w:val="right"/>
              <w:rPr>
                <w:lang w:val="en-US"/>
              </w:rPr>
            </w:pPr>
          </w:p>
        </w:tc>
      </w:tr>
      <w:tr w:rsidR="00853565" w:rsidRPr="00853565" w14:paraId="2441B9EA" w14:textId="77777777" w:rsidTr="00DA147C">
        <w:trPr>
          <w:cantSplit/>
          <w:jc w:val="center"/>
        </w:trPr>
        <w:tc>
          <w:tcPr>
            <w:tcW w:w="2485" w:type="dxa"/>
            <w:shd w:val="clear" w:color="auto" w:fill="auto"/>
          </w:tcPr>
          <w:p w14:paraId="19DCF501" w14:textId="77777777" w:rsidR="00691120" w:rsidRPr="00853565" w:rsidRDefault="00691120" w:rsidP="00DF26DF">
            <w:pPr>
              <w:spacing w:before="70"/>
              <w:ind w:left="113"/>
            </w:pPr>
            <w:r w:rsidRPr="00853565">
              <w:t>Бразилия</w:t>
            </w:r>
            <w:r w:rsidRPr="00853565">
              <w:rPr>
                <w:lang w:val="en-US"/>
              </w:rPr>
              <w:t xml:space="preserve"> / </w:t>
            </w:r>
            <w:r w:rsidRPr="00853565">
              <w:rPr>
                <w:i/>
                <w:lang w:val="en-US"/>
              </w:rPr>
              <w:t>Brazil</w:t>
            </w:r>
          </w:p>
        </w:tc>
        <w:tc>
          <w:tcPr>
            <w:tcW w:w="890" w:type="dxa"/>
            <w:tcBorders>
              <w:left w:val="single" w:sz="6" w:space="0" w:color="000000"/>
            </w:tcBorders>
            <w:shd w:val="clear" w:color="auto" w:fill="auto"/>
            <w:vAlign w:val="bottom"/>
          </w:tcPr>
          <w:p w14:paraId="4CAFF404" w14:textId="68388A37" w:rsidR="00691120" w:rsidRPr="00853565" w:rsidRDefault="00691120" w:rsidP="005B3B64">
            <w:pPr>
              <w:spacing w:before="70"/>
              <w:ind w:right="284"/>
              <w:jc w:val="right"/>
              <w:rPr>
                <w:lang w:val="en-US"/>
              </w:rPr>
            </w:pPr>
            <w:r w:rsidRPr="00853565">
              <w:rPr>
                <w:lang w:val="en-US"/>
              </w:rPr>
              <w:t>2019</w:t>
            </w:r>
          </w:p>
        </w:tc>
        <w:tc>
          <w:tcPr>
            <w:tcW w:w="945" w:type="dxa"/>
            <w:tcBorders>
              <w:left w:val="single" w:sz="6" w:space="0" w:color="000000"/>
            </w:tcBorders>
            <w:shd w:val="clear" w:color="auto" w:fill="auto"/>
            <w:vAlign w:val="bottom"/>
          </w:tcPr>
          <w:p w14:paraId="15311054" w14:textId="1D51EA45" w:rsidR="00691120" w:rsidRPr="00853565" w:rsidRDefault="00691120" w:rsidP="005B3B64">
            <w:pPr>
              <w:spacing w:before="70"/>
              <w:ind w:right="284"/>
              <w:jc w:val="right"/>
              <w:rPr>
                <w:lang w:val="en-US"/>
              </w:rPr>
            </w:pPr>
            <w:r w:rsidRPr="00853565">
              <w:rPr>
                <w:lang w:val="en-US"/>
              </w:rPr>
              <w:t>26,7</w:t>
            </w:r>
          </w:p>
        </w:tc>
        <w:tc>
          <w:tcPr>
            <w:tcW w:w="945" w:type="dxa"/>
            <w:tcBorders>
              <w:left w:val="single" w:sz="6" w:space="0" w:color="000000"/>
            </w:tcBorders>
            <w:shd w:val="clear" w:color="auto" w:fill="auto"/>
            <w:vAlign w:val="bottom"/>
          </w:tcPr>
          <w:p w14:paraId="164C15F3" w14:textId="77A98D24" w:rsidR="00691120" w:rsidRPr="00853565" w:rsidRDefault="00691120" w:rsidP="005B3B64">
            <w:pPr>
              <w:spacing w:before="70"/>
              <w:ind w:right="284"/>
              <w:jc w:val="right"/>
              <w:rPr>
                <w:lang w:val="en-US"/>
              </w:rPr>
            </w:pPr>
            <w:r w:rsidRPr="00853565">
              <w:rPr>
                <w:lang w:val="en-US"/>
              </w:rPr>
              <w:t>102,8</w:t>
            </w:r>
          </w:p>
        </w:tc>
        <w:tc>
          <w:tcPr>
            <w:tcW w:w="945" w:type="dxa"/>
            <w:tcBorders>
              <w:left w:val="single" w:sz="6" w:space="0" w:color="000000"/>
            </w:tcBorders>
            <w:shd w:val="clear" w:color="auto" w:fill="auto"/>
            <w:vAlign w:val="bottom"/>
          </w:tcPr>
          <w:p w14:paraId="7FF2BDED" w14:textId="7FAC8585" w:rsidR="00691120" w:rsidRPr="00853565" w:rsidRDefault="00691120" w:rsidP="005B3B64">
            <w:pPr>
              <w:spacing w:before="70"/>
              <w:ind w:right="284"/>
              <w:jc w:val="right"/>
              <w:rPr>
                <w:lang w:val="en-US"/>
              </w:rPr>
            </w:pPr>
            <w:r w:rsidRPr="00853565">
              <w:rPr>
                <w:lang w:val="en-US"/>
              </w:rPr>
              <w:t>156,6</w:t>
            </w:r>
          </w:p>
        </w:tc>
        <w:tc>
          <w:tcPr>
            <w:tcW w:w="945" w:type="dxa"/>
            <w:tcBorders>
              <w:left w:val="single" w:sz="6" w:space="0" w:color="000000"/>
            </w:tcBorders>
            <w:shd w:val="clear" w:color="auto" w:fill="auto"/>
            <w:vAlign w:val="bottom"/>
          </w:tcPr>
          <w:p w14:paraId="1E6D2536" w14:textId="3216375F" w:rsidR="00691120" w:rsidRPr="00853565" w:rsidRDefault="00691120" w:rsidP="005B3B64">
            <w:pPr>
              <w:spacing w:before="70"/>
              <w:ind w:right="284"/>
              <w:jc w:val="right"/>
              <w:rPr>
                <w:lang w:val="en-US"/>
              </w:rPr>
            </w:pPr>
            <w:r w:rsidRPr="00853565">
              <w:rPr>
                <w:lang w:val="en-US"/>
              </w:rPr>
              <w:t>68,1</w:t>
            </w:r>
          </w:p>
        </w:tc>
        <w:tc>
          <w:tcPr>
            <w:tcW w:w="945" w:type="dxa"/>
            <w:tcBorders>
              <w:left w:val="single" w:sz="6" w:space="0" w:color="000000"/>
            </w:tcBorders>
            <w:shd w:val="clear" w:color="auto" w:fill="auto"/>
            <w:vAlign w:val="bottom"/>
          </w:tcPr>
          <w:p w14:paraId="5C3942AF" w14:textId="39D1B76E" w:rsidR="00691120" w:rsidRPr="00853565" w:rsidRDefault="00691120" w:rsidP="005B3B64">
            <w:pPr>
              <w:spacing w:before="70"/>
              <w:ind w:right="284"/>
              <w:jc w:val="right"/>
              <w:rPr>
                <w:lang w:val="en-US"/>
              </w:rPr>
            </w:pPr>
            <w:r w:rsidRPr="00853565">
              <w:rPr>
                <w:lang w:val="en-US"/>
              </w:rPr>
              <w:t>38,7</w:t>
            </w:r>
          </w:p>
        </w:tc>
        <w:tc>
          <w:tcPr>
            <w:tcW w:w="945" w:type="dxa"/>
            <w:tcBorders>
              <w:left w:val="single" w:sz="6" w:space="0" w:color="000000"/>
            </w:tcBorders>
            <w:shd w:val="clear" w:color="auto" w:fill="auto"/>
            <w:vAlign w:val="bottom"/>
          </w:tcPr>
          <w:p w14:paraId="1BC02B03" w14:textId="13ECE65C" w:rsidR="00691120" w:rsidRPr="00853565" w:rsidRDefault="00691120" w:rsidP="005B3B64">
            <w:pPr>
              <w:spacing w:before="70"/>
              <w:ind w:right="284"/>
              <w:jc w:val="right"/>
              <w:rPr>
                <w:lang w:val="en-US"/>
              </w:rPr>
            </w:pPr>
            <w:r w:rsidRPr="00853565">
              <w:rPr>
                <w:lang w:val="en-US"/>
              </w:rPr>
              <w:t>30,7</w:t>
            </w:r>
          </w:p>
        </w:tc>
        <w:tc>
          <w:tcPr>
            <w:tcW w:w="876" w:type="dxa"/>
            <w:tcBorders>
              <w:left w:val="single" w:sz="6" w:space="0" w:color="000000"/>
            </w:tcBorders>
            <w:shd w:val="clear" w:color="auto" w:fill="auto"/>
            <w:vAlign w:val="bottom"/>
          </w:tcPr>
          <w:p w14:paraId="363EDA19" w14:textId="0A3266A2" w:rsidR="00691120" w:rsidRPr="00853565" w:rsidRDefault="00691120" w:rsidP="005B3B64">
            <w:pPr>
              <w:spacing w:before="70"/>
              <w:ind w:right="284"/>
              <w:jc w:val="right"/>
              <w:rPr>
                <w:lang w:val="en-US"/>
              </w:rPr>
            </w:pPr>
            <w:r w:rsidRPr="00853565">
              <w:rPr>
                <w:lang w:val="en-US"/>
              </w:rPr>
              <w:t>70,8</w:t>
            </w:r>
          </w:p>
        </w:tc>
      </w:tr>
      <w:tr w:rsidR="00853565" w:rsidRPr="00853565" w14:paraId="1CD59D3E" w14:textId="77777777" w:rsidTr="00DA147C">
        <w:trPr>
          <w:cantSplit/>
          <w:jc w:val="center"/>
        </w:trPr>
        <w:tc>
          <w:tcPr>
            <w:tcW w:w="2485" w:type="dxa"/>
            <w:shd w:val="clear" w:color="auto" w:fill="auto"/>
            <w:vAlign w:val="bottom"/>
          </w:tcPr>
          <w:p w14:paraId="08860EC4" w14:textId="77777777" w:rsidR="00691120" w:rsidRPr="00853565" w:rsidRDefault="00691120" w:rsidP="00DF26DF">
            <w:pPr>
              <w:spacing w:before="70"/>
              <w:ind w:left="113"/>
            </w:pPr>
            <w:r w:rsidRPr="00853565">
              <w:t>Индия</w:t>
            </w:r>
            <w:r w:rsidRPr="00853565">
              <w:rPr>
                <w:vertAlign w:val="superscript"/>
                <w:lang w:val="en-US"/>
              </w:rPr>
              <w:t xml:space="preserve"> </w:t>
            </w:r>
            <w:r w:rsidRPr="00853565">
              <w:t xml:space="preserve">/ </w:t>
            </w:r>
            <w:r w:rsidRPr="00853565">
              <w:rPr>
                <w:bCs/>
                <w:i/>
                <w:lang w:val="en-US"/>
              </w:rPr>
              <w:t>India</w:t>
            </w:r>
          </w:p>
        </w:tc>
        <w:tc>
          <w:tcPr>
            <w:tcW w:w="890" w:type="dxa"/>
            <w:tcBorders>
              <w:left w:val="single" w:sz="6" w:space="0" w:color="000000"/>
            </w:tcBorders>
            <w:shd w:val="clear" w:color="auto" w:fill="auto"/>
            <w:vAlign w:val="bottom"/>
          </w:tcPr>
          <w:p w14:paraId="19F136FE" w14:textId="4325E278" w:rsidR="00691120" w:rsidRPr="00853565" w:rsidRDefault="00691120" w:rsidP="005B3B64">
            <w:pPr>
              <w:spacing w:before="70"/>
              <w:ind w:right="284"/>
              <w:jc w:val="right"/>
              <w:rPr>
                <w:lang w:val="en-US"/>
              </w:rPr>
            </w:pPr>
            <w:r w:rsidRPr="00853565">
              <w:rPr>
                <w:lang w:val="en-US"/>
              </w:rPr>
              <w:t>2019</w:t>
            </w:r>
          </w:p>
        </w:tc>
        <w:tc>
          <w:tcPr>
            <w:tcW w:w="945" w:type="dxa"/>
            <w:tcBorders>
              <w:left w:val="single" w:sz="6" w:space="0" w:color="000000"/>
            </w:tcBorders>
            <w:shd w:val="clear" w:color="auto" w:fill="auto"/>
            <w:vAlign w:val="bottom"/>
          </w:tcPr>
          <w:p w14:paraId="55D7742E" w14:textId="57A405B4" w:rsidR="00691120" w:rsidRPr="00853565" w:rsidRDefault="00691120" w:rsidP="005B3B64">
            <w:pPr>
              <w:spacing w:before="70"/>
              <w:ind w:right="284"/>
              <w:jc w:val="right"/>
              <w:rPr>
                <w:lang w:val="en-US"/>
              </w:rPr>
            </w:pPr>
            <w:r w:rsidRPr="00853565">
              <w:rPr>
                <w:lang w:val="en-US"/>
              </w:rPr>
              <w:t>115,9</w:t>
            </w:r>
          </w:p>
        </w:tc>
        <w:tc>
          <w:tcPr>
            <w:tcW w:w="945" w:type="dxa"/>
            <w:tcBorders>
              <w:left w:val="single" w:sz="6" w:space="0" w:color="000000"/>
            </w:tcBorders>
            <w:shd w:val="clear" w:color="auto" w:fill="auto"/>
            <w:vAlign w:val="bottom"/>
          </w:tcPr>
          <w:p w14:paraId="4590F49C" w14:textId="03D9C2CD" w:rsidR="00691120" w:rsidRPr="00853565" w:rsidRDefault="00691120" w:rsidP="005B3B64">
            <w:pPr>
              <w:spacing w:before="70"/>
              <w:ind w:right="284"/>
              <w:jc w:val="right"/>
              <w:rPr>
                <w:lang w:val="en-US"/>
              </w:rPr>
            </w:pPr>
            <w:r w:rsidRPr="00853565">
              <w:rPr>
                <w:lang w:val="en-US"/>
              </w:rPr>
              <w:t>80,1</w:t>
            </w:r>
          </w:p>
        </w:tc>
        <w:tc>
          <w:tcPr>
            <w:tcW w:w="945" w:type="dxa"/>
            <w:tcBorders>
              <w:left w:val="single" w:sz="6" w:space="0" w:color="000000"/>
            </w:tcBorders>
            <w:shd w:val="clear" w:color="auto" w:fill="auto"/>
            <w:vAlign w:val="bottom"/>
          </w:tcPr>
          <w:p w14:paraId="6504CDBA" w14:textId="7268BFD4" w:rsidR="00691120" w:rsidRPr="00853565" w:rsidRDefault="00691120" w:rsidP="005B3B64">
            <w:pPr>
              <w:spacing w:before="70"/>
              <w:ind w:right="284"/>
              <w:jc w:val="right"/>
              <w:rPr>
                <w:lang w:val="en-US"/>
              </w:rPr>
            </w:pPr>
            <w:r w:rsidRPr="00853565">
              <w:rPr>
                <w:lang w:val="en-US"/>
              </w:rPr>
              <w:t>238,5</w:t>
            </w:r>
          </w:p>
        </w:tc>
        <w:tc>
          <w:tcPr>
            <w:tcW w:w="945" w:type="dxa"/>
            <w:tcBorders>
              <w:left w:val="single" w:sz="6" w:space="0" w:color="000000"/>
            </w:tcBorders>
            <w:shd w:val="clear" w:color="auto" w:fill="auto"/>
            <w:vAlign w:val="bottom"/>
          </w:tcPr>
          <w:p w14:paraId="0455363C" w14:textId="47F4D3D1" w:rsidR="00691120" w:rsidRPr="00853565" w:rsidRDefault="00691120" w:rsidP="005B3B64">
            <w:pPr>
              <w:spacing w:before="70"/>
              <w:ind w:right="284"/>
              <w:jc w:val="right"/>
              <w:rPr>
                <w:lang w:val="en-US"/>
              </w:rPr>
            </w:pPr>
            <w:r w:rsidRPr="00853565">
              <w:rPr>
                <w:lang w:val="en-US"/>
              </w:rPr>
              <w:t>140,7</w:t>
            </w:r>
          </w:p>
        </w:tc>
        <w:tc>
          <w:tcPr>
            <w:tcW w:w="945" w:type="dxa"/>
            <w:tcBorders>
              <w:left w:val="single" w:sz="6" w:space="0" w:color="000000"/>
            </w:tcBorders>
            <w:shd w:val="clear" w:color="auto" w:fill="auto"/>
            <w:vAlign w:val="bottom"/>
          </w:tcPr>
          <w:p w14:paraId="540E5138" w14:textId="35D78C85" w:rsidR="00691120" w:rsidRPr="00853565" w:rsidRDefault="00691120" w:rsidP="005B3B64">
            <w:pPr>
              <w:spacing w:before="70"/>
              <w:ind w:right="284"/>
              <w:jc w:val="right"/>
              <w:rPr>
                <w:lang w:val="en-US"/>
              </w:rPr>
            </w:pPr>
            <w:r w:rsidRPr="00853565">
              <w:rPr>
                <w:lang w:val="en-US"/>
              </w:rPr>
              <w:t>35,4</w:t>
            </w:r>
          </w:p>
        </w:tc>
        <w:tc>
          <w:tcPr>
            <w:tcW w:w="945" w:type="dxa"/>
            <w:tcBorders>
              <w:left w:val="single" w:sz="6" w:space="0" w:color="000000"/>
            </w:tcBorders>
            <w:shd w:val="clear" w:color="auto" w:fill="auto"/>
            <w:vAlign w:val="bottom"/>
          </w:tcPr>
          <w:p w14:paraId="444EBEBD" w14:textId="30A33FF0" w:rsidR="00691120" w:rsidRPr="00853565" w:rsidRDefault="00691120" w:rsidP="005B3B64">
            <w:pPr>
              <w:spacing w:before="70"/>
              <w:ind w:right="284"/>
              <w:jc w:val="right"/>
              <w:rPr>
                <w:lang w:val="en-US"/>
              </w:rPr>
            </w:pPr>
            <w:r w:rsidRPr="00853565">
              <w:rPr>
                <w:lang w:val="en-US"/>
              </w:rPr>
              <w:t>39,4</w:t>
            </w:r>
          </w:p>
        </w:tc>
        <w:tc>
          <w:tcPr>
            <w:tcW w:w="876" w:type="dxa"/>
            <w:tcBorders>
              <w:left w:val="single" w:sz="6" w:space="0" w:color="000000"/>
            </w:tcBorders>
            <w:shd w:val="clear" w:color="auto" w:fill="auto"/>
            <w:vAlign w:val="bottom"/>
          </w:tcPr>
          <w:p w14:paraId="1BF839FF" w14:textId="6E4C0712" w:rsidR="00691120" w:rsidRPr="00853565" w:rsidRDefault="00691120" w:rsidP="005B3B64">
            <w:pPr>
              <w:spacing w:before="70"/>
              <w:ind w:right="284"/>
              <w:jc w:val="right"/>
              <w:rPr>
                <w:lang w:val="en-US"/>
              </w:rPr>
            </w:pPr>
            <w:r w:rsidRPr="00853565">
              <w:rPr>
                <w:lang w:val="en-US"/>
              </w:rPr>
              <w:t>74,5</w:t>
            </w:r>
          </w:p>
        </w:tc>
      </w:tr>
      <w:tr w:rsidR="00853565" w:rsidRPr="00853565" w14:paraId="674AE963" w14:textId="77777777" w:rsidTr="00DA147C">
        <w:trPr>
          <w:cantSplit/>
          <w:jc w:val="center"/>
        </w:trPr>
        <w:tc>
          <w:tcPr>
            <w:tcW w:w="2485" w:type="dxa"/>
            <w:shd w:val="clear" w:color="auto" w:fill="auto"/>
            <w:vAlign w:val="bottom"/>
          </w:tcPr>
          <w:p w14:paraId="49FE1071" w14:textId="77777777" w:rsidR="00691120" w:rsidRPr="00853565" w:rsidRDefault="00691120" w:rsidP="00DF26DF">
            <w:pPr>
              <w:spacing w:before="70"/>
              <w:ind w:left="113"/>
            </w:pPr>
            <w:r w:rsidRPr="00853565">
              <w:t>Китай</w:t>
            </w:r>
            <w:r w:rsidRPr="00853565">
              <w:rPr>
                <w:bCs/>
                <w:i/>
                <w:lang w:val="en-US"/>
              </w:rPr>
              <w:t xml:space="preserve"> / China</w:t>
            </w:r>
          </w:p>
        </w:tc>
        <w:tc>
          <w:tcPr>
            <w:tcW w:w="890" w:type="dxa"/>
            <w:tcBorders>
              <w:left w:val="single" w:sz="6" w:space="0" w:color="000000"/>
            </w:tcBorders>
            <w:shd w:val="clear" w:color="auto" w:fill="auto"/>
            <w:vAlign w:val="bottom"/>
          </w:tcPr>
          <w:p w14:paraId="32C98C61" w14:textId="35DE0507" w:rsidR="00691120" w:rsidRPr="00853565" w:rsidRDefault="00691120" w:rsidP="005B3B64">
            <w:pPr>
              <w:spacing w:before="70"/>
              <w:ind w:right="284"/>
              <w:jc w:val="right"/>
              <w:rPr>
                <w:lang w:val="en-US"/>
              </w:rPr>
            </w:pPr>
            <w:r w:rsidRPr="00853565">
              <w:rPr>
                <w:lang w:val="en-US"/>
              </w:rPr>
              <w:t>2019</w:t>
            </w:r>
          </w:p>
        </w:tc>
        <w:tc>
          <w:tcPr>
            <w:tcW w:w="945" w:type="dxa"/>
            <w:tcBorders>
              <w:left w:val="single" w:sz="6" w:space="0" w:color="000000"/>
            </w:tcBorders>
            <w:shd w:val="clear" w:color="auto" w:fill="auto"/>
            <w:vAlign w:val="bottom"/>
          </w:tcPr>
          <w:p w14:paraId="791B2A18" w14:textId="6DD38D58" w:rsidR="00691120" w:rsidRPr="00853565" w:rsidRDefault="00691120" w:rsidP="005B3B64">
            <w:pPr>
              <w:spacing w:before="70"/>
              <w:ind w:right="284"/>
              <w:jc w:val="right"/>
              <w:rPr>
                <w:lang w:val="en-US"/>
              </w:rPr>
            </w:pPr>
            <w:r w:rsidRPr="00853565">
              <w:rPr>
                <w:lang w:val="en-US"/>
              </w:rPr>
              <w:t>6,4</w:t>
            </w:r>
          </w:p>
        </w:tc>
        <w:tc>
          <w:tcPr>
            <w:tcW w:w="945" w:type="dxa"/>
            <w:tcBorders>
              <w:left w:val="single" w:sz="6" w:space="0" w:color="000000"/>
            </w:tcBorders>
            <w:shd w:val="clear" w:color="auto" w:fill="auto"/>
            <w:vAlign w:val="bottom"/>
          </w:tcPr>
          <w:p w14:paraId="222AD827" w14:textId="6F2105D2" w:rsidR="00691120" w:rsidRPr="00853565" w:rsidRDefault="00691120" w:rsidP="005B3B64">
            <w:pPr>
              <w:spacing w:before="70"/>
              <w:ind w:right="284"/>
              <w:jc w:val="right"/>
              <w:rPr>
                <w:lang w:val="en-US"/>
              </w:rPr>
            </w:pPr>
            <w:r w:rsidRPr="00853565">
              <w:rPr>
                <w:lang w:val="en-US"/>
              </w:rPr>
              <w:t>133,7</w:t>
            </w:r>
          </w:p>
        </w:tc>
        <w:tc>
          <w:tcPr>
            <w:tcW w:w="945" w:type="dxa"/>
            <w:tcBorders>
              <w:left w:val="single" w:sz="6" w:space="0" w:color="000000"/>
            </w:tcBorders>
            <w:shd w:val="clear" w:color="auto" w:fill="auto"/>
            <w:vAlign w:val="bottom"/>
          </w:tcPr>
          <w:p w14:paraId="60B30657" w14:textId="70509CF8" w:rsidR="00691120" w:rsidRPr="00853565" w:rsidRDefault="00691120" w:rsidP="005B3B64">
            <w:pPr>
              <w:spacing w:before="70"/>
              <w:ind w:right="284"/>
              <w:jc w:val="right"/>
              <w:rPr>
                <w:lang w:val="en-US"/>
              </w:rPr>
            </w:pPr>
            <w:r w:rsidRPr="00853565">
              <w:rPr>
                <w:lang w:val="en-US"/>
              </w:rPr>
              <w:t>235,8</w:t>
            </w:r>
          </w:p>
        </w:tc>
        <w:tc>
          <w:tcPr>
            <w:tcW w:w="945" w:type="dxa"/>
            <w:tcBorders>
              <w:left w:val="single" w:sz="6" w:space="0" w:color="000000"/>
            </w:tcBorders>
            <w:shd w:val="clear" w:color="auto" w:fill="auto"/>
            <w:vAlign w:val="bottom"/>
          </w:tcPr>
          <w:p w14:paraId="4F071DF5" w14:textId="0391241E" w:rsidR="00691120" w:rsidRPr="00853565" w:rsidRDefault="00691120" w:rsidP="005B3B64">
            <w:pPr>
              <w:spacing w:before="70"/>
              <w:ind w:right="284"/>
              <w:jc w:val="right"/>
              <w:rPr>
                <w:lang w:val="en-US"/>
              </w:rPr>
            </w:pPr>
            <w:r w:rsidRPr="00853565">
              <w:rPr>
                <w:lang w:val="en-US"/>
              </w:rPr>
              <w:t>97,6</w:t>
            </w:r>
          </w:p>
        </w:tc>
        <w:tc>
          <w:tcPr>
            <w:tcW w:w="945" w:type="dxa"/>
            <w:tcBorders>
              <w:left w:val="single" w:sz="6" w:space="0" w:color="000000"/>
            </w:tcBorders>
            <w:shd w:val="clear" w:color="auto" w:fill="auto"/>
            <w:vAlign w:val="bottom"/>
          </w:tcPr>
          <w:p w14:paraId="5F151E7D" w14:textId="4F8334B5" w:rsidR="00691120" w:rsidRPr="00853565" w:rsidRDefault="00691120" w:rsidP="005B3B64">
            <w:pPr>
              <w:spacing w:before="70"/>
              <w:ind w:right="284"/>
              <w:jc w:val="right"/>
              <w:rPr>
                <w:lang w:val="en-US"/>
              </w:rPr>
            </w:pPr>
            <w:r w:rsidRPr="00853565">
              <w:rPr>
                <w:lang w:val="en-US"/>
              </w:rPr>
              <w:t>11,4</w:t>
            </w:r>
          </w:p>
        </w:tc>
        <w:tc>
          <w:tcPr>
            <w:tcW w:w="945" w:type="dxa"/>
            <w:tcBorders>
              <w:left w:val="single" w:sz="6" w:space="0" w:color="000000"/>
            </w:tcBorders>
            <w:shd w:val="clear" w:color="auto" w:fill="auto"/>
            <w:vAlign w:val="bottom"/>
          </w:tcPr>
          <w:p w14:paraId="483F7D1F" w14:textId="01E1010C" w:rsidR="00691120" w:rsidRPr="00853565" w:rsidRDefault="00691120" w:rsidP="005B3B64">
            <w:pPr>
              <w:spacing w:before="70"/>
              <w:ind w:right="284"/>
              <w:jc w:val="right"/>
              <w:rPr>
                <w:lang w:val="en-US"/>
              </w:rPr>
            </w:pPr>
            <w:r w:rsidRPr="00853565">
              <w:rPr>
                <w:lang w:val="en-US"/>
              </w:rPr>
              <w:t>14,1</w:t>
            </w:r>
          </w:p>
        </w:tc>
        <w:tc>
          <w:tcPr>
            <w:tcW w:w="876" w:type="dxa"/>
            <w:tcBorders>
              <w:left w:val="single" w:sz="6" w:space="0" w:color="000000"/>
            </w:tcBorders>
            <w:shd w:val="clear" w:color="auto" w:fill="auto"/>
            <w:vAlign w:val="bottom"/>
          </w:tcPr>
          <w:p w14:paraId="46AFF4B0" w14:textId="6AFCE312" w:rsidR="00691120" w:rsidRPr="00853565" w:rsidRDefault="00691120" w:rsidP="005B3B64">
            <w:pPr>
              <w:spacing w:before="70"/>
              <w:ind w:right="284"/>
              <w:jc w:val="right"/>
              <w:rPr>
                <w:lang w:val="en-US"/>
              </w:rPr>
            </w:pPr>
            <w:r w:rsidRPr="00853565">
              <w:rPr>
                <w:lang w:val="en-US"/>
              </w:rPr>
              <w:t>41,7</w:t>
            </w:r>
          </w:p>
        </w:tc>
      </w:tr>
      <w:tr w:rsidR="00853565" w:rsidRPr="00853565" w14:paraId="06E7903A" w14:textId="77777777" w:rsidTr="00DA147C">
        <w:trPr>
          <w:cantSplit/>
          <w:jc w:val="center"/>
        </w:trPr>
        <w:tc>
          <w:tcPr>
            <w:tcW w:w="2485" w:type="dxa"/>
            <w:shd w:val="clear" w:color="auto" w:fill="auto"/>
            <w:vAlign w:val="bottom"/>
          </w:tcPr>
          <w:p w14:paraId="3FE878EB" w14:textId="77777777" w:rsidR="00691120" w:rsidRPr="00853565" w:rsidRDefault="00691120" w:rsidP="00DF26DF">
            <w:pPr>
              <w:spacing w:before="70"/>
              <w:ind w:left="113"/>
            </w:pPr>
            <w:r w:rsidRPr="00853565">
              <w:rPr>
                <w:bCs/>
                <w:spacing w:val="-2"/>
              </w:rPr>
              <w:t>Южно-Африканская Республика</w:t>
            </w:r>
            <w:r w:rsidRPr="00853565">
              <w:rPr>
                <w:bCs/>
                <w:spacing w:val="-2"/>
              </w:rPr>
              <w:br/>
            </w:r>
            <w:r w:rsidRPr="00853565">
              <w:rPr>
                <w:i/>
                <w:lang w:val="en"/>
              </w:rPr>
              <w:t>South</w:t>
            </w:r>
            <w:r w:rsidRPr="00853565">
              <w:rPr>
                <w:i/>
              </w:rPr>
              <w:t xml:space="preserve"> </w:t>
            </w:r>
            <w:r w:rsidRPr="00853565">
              <w:rPr>
                <w:i/>
                <w:lang w:val="en"/>
              </w:rPr>
              <w:t>Africa</w:t>
            </w:r>
          </w:p>
        </w:tc>
        <w:tc>
          <w:tcPr>
            <w:tcW w:w="890" w:type="dxa"/>
            <w:tcBorders>
              <w:left w:val="single" w:sz="6" w:space="0" w:color="000000"/>
            </w:tcBorders>
            <w:shd w:val="clear" w:color="auto" w:fill="auto"/>
            <w:vAlign w:val="bottom"/>
          </w:tcPr>
          <w:p w14:paraId="5473B62C" w14:textId="54F29541" w:rsidR="00691120" w:rsidRPr="00853565" w:rsidRDefault="00691120" w:rsidP="005B3B64">
            <w:pPr>
              <w:spacing w:before="70"/>
              <w:ind w:right="284"/>
              <w:jc w:val="right"/>
              <w:rPr>
                <w:lang w:val="en-US"/>
              </w:rPr>
            </w:pPr>
            <w:r w:rsidRPr="00853565">
              <w:rPr>
                <w:lang w:val="en-US"/>
              </w:rPr>
              <w:t>2019</w:t>
            </w:r>
          </w:p>
        </w:tc>
        <w:tc>
          <w:tcPr>
            <w:tcW w:w="945" w:type="dxa"/>
            <w:tcBorders>
              <w:left w:val="single" w:sz="6" w:space="0" w:color="000000"/>
            </w:tcBorders>
            <w:shd w:val="clear" w:color="auto" w:fill="auto"/>
            <w:vAlign w:val="bottom"/>
          </w:tcPr>
          <w:p w14:paraId="762097EA" w14:textId="45B31A98" w:rsidR="00691120" w:rsidRPr="00853565" w:rsidRDefault="00691120" w:rsidP="005B3B64">
            <w:pPr>
              <w:spacing w:before="70"/>
              <w:ind w:right="284"/>
              <w:jc w:val="right"/>
              <w:rPr>
                <w:lang w:val="en-US"/>
              </w:rPr>
            </w:pPr>
            <w:r w:rsidRPr="00853565">
              <w:rPr>
                <w:lang w:val="en-US"/>
              </w:rPr>
              <w:t>213,8</w:t>
            </w:r>
          </w:p>
        </w:tc>
        <w:tc>
          <w:tcPr>
            <w:tcW w:w="945" w:type="dxa"/>
            <w:tcBorders>
              <w:left w:val="single" w:sz="6" w:space="0" w:color="000000"/>
            </w:tcBorders>
            <w:shd w:val="clear" w:color="auto" w:fill="auto"/>
            <w:vAlign w:val="bottom"/>
          </w:tcPr>
          <w:p w14:paraId="5B70D55B" w14:textId="1CB1E15D" w:rsidR="00691120" w:rsidRPr="00853565" w:rsidRDefault="00691120" w:rsidP="005B3B64">
            <w:pPr>
              <w:spacing w:before="70"/>
              <w:ind w:right="284"/>
              <w:jc w:val="right"/>
              <w:rPr>
                <w:lang w:val="en-US"/>
              </w:rPr>
            </w:pPr>
            <w:r w:rsidRPr="00853565">
              <w:rPr>
                <w:lang w:val="en-US"/>
              </w:rPr>
              <w:t>133,5</w:t>
            </w:r>
          </w:p>
        </w:tc>
        <w:tc>
          <w:tcPr>
            <w:tcW w:w="945" w:type="dxa"/>
            <w:tcBorders>
              <w:left w:val="single" w:sz="6" w:space="0" w:color="000000"/>
            </w:tcBorders>
            <w:shd w:val="clear" w:color="auto" w:fill="auto"/>
            <w:vAlign w:val="bottom"/>
          </w:tcPr>
          <w:p w14:paraId="12B5ECE3" w14:textId="22358D96" w:rsidR="00691120" w:rsidRPr="00853565" w:rsidRDefault="00691120" w:rsidP="005B3B64">
            <w:pPr>
              <w:spacing w:before="70"/>
              <w:ind w:right="284"/>
              <w:jc w:val="right"/>
              <w:rPr>
                <w:lang w:val="en-US"/>
              </w:rPr>
            </w:pPr>
            <w:r w:rsidRPr="00853565">
              <w:rPr>
                <w:lang w:val="en-US"/>
              </w:rPr>
              <w:t>226,3</w:t>
            </w:r>
          </w:p>
        </w:tc>
        <w:tc>
          <w:tcPr>
            <w:tcW w:w="945" w:type="dxa"/>
            <w:tcBorders>
              <w:left w:val="single" w:sz="6" w:space="0" w:color="000000"/>
            </w:tcBorders>
            <w:shd w:val="clear" w:color="auto" w:fill="auto"/>
            <w:vAlign w:val="bottom"/>
          </w:tcPr>
          <w:p w14:paraId="684D785C" w14:textId="493079BB" w:rsidR="00691120" w:rsidRPr="00853565" w:rsidRDefault="00691120" w:rsidP="005B3B64">
            <w:pPr>
              <w:spacing w:before="70"/>
              <w:ind w:right="284"/>
              <w:jc w:val="right"/>
              <w:rPr>
                <w:lang w:val="en-US"/>
              </w:rPr>
            </w:pPr>
            <w:r w:rsidRPr="00853565">
              <w:rPr>
                <w:lang w:val="en-US"/>
              </w:rPr>
              <w:t>83,8</w:t>
            </w:r>
          </w:p>
        </w:tc>
        <w:tc>
          <w:tcPr>
            <w:tcW w:w="945" w:type="dxa"/>
            <w:tcBorders>
              <w:left w:val="single" w:sz="6" w:space="0" w:color="000000"/>
            </w:tcBorders>
            <w:shd w:val="clear" w:color="auto" w:fill="auto"/>
            <w:vAlign w:val="bottom"/>
          </w:tcPr>
          <w:p w14:paraId="7F0F4E97" w14:textId="0F9E9755" w:rsidR="00691120" w:rsidRPr="00853565" w:rsidRDefault="00691120" w:rsidP="005B3B64">
            <w:pPr>
              <w:spacing w:before="70"/>
              <w:ind w:right="284"/>
              <w:jc w:val="right"/>
              <w:rPr>
                <w:lang w:val="en-US"/>
              </w:rPr>
            </w:pPr>
            <w:r w:rsidRPr="00853565">
              <w:rPr>
                <w:lang w:val="en-US"/>
              </w:rPr>
              <w:t>83,7</w:t>
            </w:r>
          </w:p>
        </w:tc>
        <w:tc>
          <w:tcPr>
            <w:tcW w:w="945" w:type="dxa"/>
            <w:tcBorders>
              <w:left w:val="single" w:sz="6" w:space="0" w:color="000000"/>
            </w:tcBorders>
            <w:shd w:val="clear" w:color="auto" w:fill="auto"/>
            <w:vAlign w:val="bottom"/>
          </w:tcPr>
          <w:p w14:paraId="0946E9A6" w14:textId="3C2B7167" w:rsidR="00691120" w:rsidRPr="00853565" w:rsidRDefault="00691120" w:rsidP="005B3B64">
            <w:pPr>
              <w:spacing w:before="70"/>
              <w:ind w:right="284"/>
              <w:jc w:val="right"/>
              <w:rPr>
                <w:lang w:val="en-US"/>
              </w:rPr>
            </w:pPr>
            <w:r w:rsidRPr="00853565">
              <w:rPr>
                <w:lang w:val="en-US"/>
              </w:rPr>
              <w:t>40,6</w:t>
            </w:r>
          </w:p>
        </w:tc>
        <w:tc>
          <w:tcPr>
            <w:tcW w:w="876" w:type="dxa"/>
            <w:tcBorders>
              <w:left w:val="single" w:sz="6" w:space="0" w:color="000000"/>
            </w:tcBorders>
            <w:shd w:val="clear" w:color="auto" w:fill="auto"/>
            <w:vAlign w:val="bottom"/>
          </w:tcPr>
          <w:p w14:paraId="007E4346" w14:textId="470C7007" w:rsidR="00691120" w:rsidRPr="00853565" w:rsidRDefault="00691120" w:rsidP="005B3B64">
            <w:pPr>
              <w:spacing w:before="70"/>
              <w:ind w:right="284"/>
              <w:jc w:val="right"/>
              <w:rPr>
                <w:lang w:val="en-US"/>
              </w:rPr>
            </w:pPr>
            <w:r w:rsidRPr="00853565">
              <w:rPr>
                <w:lang w:val="en-US"/>
              </w:rPr>
              <w:t>113,7</w:t>
            </w:r>
          </w:p>
        </w:tc>
      </w:tr>
      <w:tr w:rsidR="00853565" w:rsidRPr="00853565" w14:paraId="7CF21920" w14:textId="77777777" w:rsidTr="00DA147C">
        <w:trPr>
          <w:cantSplit/>
          <w:jc w:val="center"/>
        </w:trPr>
        <w:tc>
          <w:tcPr>
            <w:tcW w:w="2485" w:type="dxa"/>
            <w:shd w:val="clear" w:color="auto" w:fill="auto"/>
          </w:tcPr>
          <w:p w14:paraId="7C94B299" w14:textId="77777777" w:rsidR="00691120" w:rsidRPr="00853565" w:rsidRDefault="00691120" w:rsidP="00DF26DF">
            <w:pPr>
              <w:pStyle w:val="13"/>
              <w:spacing w:before="70"/>
              <w:rPr>
                <w:sz w:val="14"/>
                <w:szCs w:val="14"/>
              </w:rPr>
            </w:pPr>
            <w:r w:rsidRPr="00853565">
              <w:rPr>
                <w:sz w:val="14"/>
                <w:szCs w:val="14"/>
                <w:u w:val="none"/>
              </w:rPr>
              <w:t xml:space="preserve">Страны ЕС / </w:t>
            </w:r>
            <w:r w:rsidRPr="00853565">
              <w:rPr>
                <w:bCs w:val="0"/>
                <w:i/>
                <w:sz w:val="14"/>
                <w:szCs w:val="14"/>
                <w:u w:val="none"/>
                <w:lang w:val="en-US"/>
              </w:rPr>
              <w:t>EU</w:t>
            </w:r>
            <w:r w:rsidRPr="00853565">
              <w:rPr>
                <w:bCs w:val="0"/>
                <w:i/>
                <w:sz w:val="14"/>
                <w:szCs w:val="14"/>
                <w:u w:val="none"/>
              </w:rPr>
              <w:t xml:space="preserve"> </w:t>
            </w:r>
            <w:r w:rsidRPr="00853565">
              <w:rPr>
                <w:bCs w:val="0"/>
                <w:i/>
                <w:sz w:val="14"/>
                <w:szCs w:val="14"/>
                <w:u w:val="none"/>
                <w:lang w:val="en-US"/>
              </w:rPr>
              <w:t>countries</w:t>
            </w:r>
          </w:p>
        </w:tc>
        <w:tc>
          <w:tcPr>
            <w:tcW w:w="890" w:type="dxa"/>
            <w:tcBorders>
              <w:left w:val="single" w:sz="6" w:space="0" w:color="000000"/>
            </w:tcBorders>
            <w:shd w:val="clear" w:color="auto" w:fill="auto"/>
            <w:vAlign w:val="bottom"/>
          </w:tcPr>
          <w:p w14:paraId="6F947F65" w14:textId="77777777" w:rsidR="00691120" w:rsidRPr="00853565" w:rsidRDefault="00691120" w:rsidP="005B3B64">
            <w:pPr>
              <w:snapToGrid w:val="0"/>
              <w:spacing w:before="70"/>
              <w:ind w:right="284"/>
              <w:jc w:val="right"/>
              <w:rPr>
                <w:lang w:val="en-US"/>
              </w:rPr>
            </w:pPr>
          </w:p>
        </w:tc>
        <w:tc>
          <w:tcPr>
            <w:tcW w:w="945" w:type="dxa"/>
            <w:tcBorders>
              <w:left w:val="single" w:sz="6" w:space="0" w:color="000000"/>
            </w:tcBorders>
            <w:shd w:val="clear" w:color="auto" w:fill="auto"/>
            <w:vAlign w:val="bottom"/>
          </w:tcPr>
          <w:p w14:paraId="2EE825D3" w14:textId="77777777" w:rsidR="00691120" w:rsidRPr="00853565" w:rsidRDefault="00691120" w:rsidP="005B3B64">
            <w:pPr>
              <w:spacing w:before="70"/>
              <w:ind w:right="284"/>
              <w:jc w:val="right"/>
              <w:rPr>
                <w:lang w:val="en-US"/>
              </w:rPr>
            </w:pPr>
          </w:p>
        </w:tc>
        <w:tc>
          <w:tcPr>
            <w:tcW w:w="945" w:type="dxa"/>
            <w:tcBorders>
              <w:left w:val="single" w:sz="6" w:space="0" w:color="000000"/>
            </w:tcBorders>
            <w:shd w:val="clear" w:color="auto" w:fill="auto"/>
            <w:vAlign w:val="bottom"/>
          </w:tcPr>
          <w:p w14:paraId="1AFFEB4B" w14:textId="77777777" w:rsidR="00691120" w:rsidRPr="00853565" w:rsidRDefault="00691120" w:rsidP="005B3B64">
            <w:pPr>
              <w:spacing w:before="70"/>
              <w:ind w:right="284"/>
              <w:jc w:val="right"/>
            </w:pPr>
          </w:p>
        </w:tc>
        <w:tc>
          <w:tcPr>
            <w:tcW w:w="945" w:type="dxa"/>
            <w:tcBorders>
              <w:left w:val="single" w:sz="6" w:space="0" w:color="000000"/>
            </w:tcBorders>
            <w:shd w:val="clear" w:color="auto" w:fill="auto"/>
            <w:vAlign w:val="bottom"/>
          </w:tcPr>
          <w:p w14:paraId="66F25557" w14:textId="77777777" w:rsidR="00691120" w:rsidRPr="00853565" w:rsidRDefault="00691120" w:rsidP="005B3B64">
            <w:pPr>
              <w:spacing w:before="70"/>
              <w:ind w:right="284"/>
              <w:jc w:val="right"/>
            </w:pPr>
          </w:p>
        </w:tc>
        <w:tc>
          <w:tcPr>
            <w:tcW w:w="945" w:type="dxa"/>
            <w:tcBorders>
              <w:left w:val="single" w:sz="6" w:space="0" w:color="000000"/>
            </w:tcBorders>
            <w:shd w:val="clear" w:color="auto" w:fill="auto"/>
            <w:vAlign w:val="bottom"/>
          </w:tcPr>
          <w:p w14:paraId="79C0D42D" w14:textId="77777777" w:rsidR="00691120" w:rsidRPr="00853565" w:rsidRDefault="00691120" w:rsidP="005B3B64">
            <w:pPr>
              <w:spacing w:before="70"/>
              <w:ind w:right="284"/>
              <w:jc w:val="right"/>
            </w:pPr>
          </w:p>
        </w:tc>
        <w:tc>
          <w:tcPr>
            <w:tcW w:w="945" w:type="dxa"/>
            <w:tcBorders>
              <w:left w:val="single" w:sz="6" w:space="0" w:color="000000"/>
            </w:tcBorders>
            <w:shd w:val="clear" w:color="auto" w:fill="auto"/>
            <w:vAlign w:val="bottom"/>
          </w:tcPr>
          <w:p w14:paraId="7598BFED" w14:textId="77777777" w:rsidR="00691120" w:rsidRPr="00853565" w:rsidRDefault="00691120" w:rsidP="005B3B64">
            <w:pPr>
              <w:spacing w:before="70"/>
              <w:ind w:right="284"/>
              <w:jc w:val="right"/>
            </w:pPr>
          </w:p>
        </w:tc>
        <w:tc>
          <w:tcPr>
            <w:tcW w:w="945" w:type="dxa"/>
            <w:tcBorders>
              <w:left w:val="single" w:sz="6" w:space="0" w:color="000000"/>
            </w:tcBorders>
            <w:shd w:val="clear" w:color="auto" w:fill="auto"/>
            <w:vAlign w:val="bottom"/>
          </w:tcPr>
          <w:p w14:paraId="0007D16D" w14:textId="77777777" w:rsidR="00691120" w:rsidRPr="00853565" w:rsidRDefault="00691120" w:rsidP="005B3B64">
            <w:pPr>
              <w:spacing w:before="70"/>
              <w:ind w:right="284"/>
              <w:jc w:val="right"/>
            </w:pPr>
          </w:p>
        </w:tc>
        <w:tc>
          <w:tcPr>
            <w:tcW w:w="876" w:type="dxa"/>
            <w:tcBorders>
              <w:left w:val="single" w:sz="6" w:space="0" w:color="000000"/>
            </w:tcBorders>
            <w:shd w:val="clear" w:color="auto" w:fill="auto"/>
            <w:vAlign w:val="bottom"/>
          </w:tcPr>
          <w:p w14:paraId="46F9EC7C" w14:textId="77777777" w:rsidR="00691120" w:rsidRPr="00853565" w:rsidRDefault="00691120" w:rsidP="005B3B64">
            <w:pPr>
              <w:spacing w:before="70"/>
              <w:ind w:right="284"/>
              <w:jc w:val="right"/>
            </w:pPr>
          </w:p>
        </w:tc>
      </w:tr>
      <w:tr w:rsidR="00853565" w:rsidRPr="00853565" w14:paraId="4DA0A579" w14:textId="77777777" w:rsidTr="00DA147C">
        <w:trPr>
          <w:cantSplit/>
          <w:jc w:val="center"/>
        </w:trPr>
        <w:tc>
          <w:tcPr>
            <w:tcW w:w="2485" w:type="dxa"/>
            <w:shd w:val="clear" w:color="auto" w:fill="auto"/>
          </w:tcPr>
          <w:p w14:paraId="6EBAE46C" w14:textId="77777777" w:rsidR="00691120" w:rsidRPr="00853565" w:rsidRDefault="00691120" w:rsidP="00DF26DF">
            <w:pPr>
              <w:pStyle w:val="13"/>
              <w:spacing w:before="70"/>
              <w:ind w:left="284"/>
              <w:rPr>
                <w:sz w:val="14"/>
                <w:szCs w:val="14"/>
              </w:rPr>
            </w:pPr>
            <w:r w:rsidRPr="00853565">
              <w:rPr>
                <w:b w:val="0"/>
                <w:bCs w:val="0"/>
                <w:sz w:val="14"/>
                <w:szCs w:val="14"/>
                <w:u w:val="none"/>
              </w:rPr>
              <w:t>из них</w:t>
            </w:r>
            <w:r w:rsidRPr="00853565">
              <w:rPr>
                <w:b w:val="0"/>
                <w:bCs w:val="0"/>
                <w:sz w:val="14"/>
                <w:szCs w:val="14"/>
                <w:u w:val="none"/>
                <w:lang w:val="en-US"/>
              </w:rPr>
              <w:t xml:space="preserve"> / </w:t>
            </w:r>
            <w:r w:rsidRPr="00853565">
              <w:rPr>
                <w:b w:val="0"/>
                <w:i/>
                <w:sz w:val="14"/>
                <w:szCs w:val="14"/>
                <w:u w:val="none"/>
                <w:lang w:val="en-US"/>
              </w:rPr>
              <w:t>of which</w:t>
            </w:r>
            <w:r w:rsidRPr="00853565">
              <w:rPr>
                <w:b w:val="0"/>
                <w:i/>
                <w:sz w:val="14"/>
                <w:szCs w:val="14"/>
                <w:u w:val="none"/>
              </w:rPr>
              <w:t>:</w:t>
            </w:r>
          </w:p>
        </w:tc>
        <w:tc>
          <w:tcPr>
            <w:tcW w:w="890" w:type="dxa"/>
            <w:tcBorders>
              <w:left w:val="single" w:sz="6" w:space="0" w:color="000000"/>
            </w:tcBorders>
            <w:shd w:val="clear" w:color="auto" w:fill="auto"/>
            <w:vAlign w:val="bottom"/>
          </w:tcPr>
          <w:p w14:paraId="12D9F08F" w14:textId="77777777" w:rsidR="00691120" w:rsidRPr="00853565" w:rsidRDefault="00691120" w:rsidP="005B3B64">
            <w:pPr>
              <w:snapToGrid w:val="0"/>
              <w:spacing w:before="70"/>
              <w:ind w:right="284"/>
              <w:jc w:val="right"/>
              <w:rPr>
                <w:lang w:val="en-US"/>
              </w:rPr>
            </w:pPr>
          </w:p>
        </w:tc>
        <w:tc>
          <w:tcPr>
            <w:tcW w:w="945" w:type="dxa"/>
            <w:tcBorders>
              <w:left w:val="single" w:sz="6" w:space="0" w:color="000000"/>
            </w:tcBorders>
            <w:shd w:val="clear" w:color="auto" w:fill="auto"/>
            <w:vAlign w:val="bottom"/>
          </w:tcPr>
          <w:p w14:paraId="4DEE5206" w14:textId="77777777" w:rsidR="00691120" w:rsidRPr="00853565" w:rsidRDefault="00691120" w:rsidP="005B3B64">
            <w:pPr>
              <w:spacing w:before="70"/>
              <w:ind w:right="284"/>
              <w:jc w:val="right"/>
              <w:rPr>
                <w:lang w:val="en-US"/>
              </w:rPr>
            </w:pPr>
          </w:p>
        </w:tc>
        <w:tc>
          <w:tcPr>
            <w:tcW w:w="945" w:type="dxa"/>
            <w:tcBorders>
              <w:left w:val="single" w:sz="6" w:space="0" w:color="000000"/>
            </w:tcBorders>
            <w:shd w:val="clear" w:color="auto" w:fill="auto"/>
            <w:vAlign w:val="bottom"/>
          </w:tcPr>
          <w:p w14:paraId="4ACD933C" w14:textId="77777777" w:rsidR="00691120" w:rsidRPr="00853565" w:rsidRDefault="00691120" w:rsidP="005B3B64">
            <w:pPr>
              <w:spacing w:before="70"/>
              <w:ind w:right="284"/>
              <w:jc w:val="right"/>
            </w:pPr>
          </w:p>
        </w:tc>
        <w:tc>
          <w:tcPr>
            <w:tcW w:w="945" w:type="dxa"/>
            <w:tcBorders>
              <w:left w:val="single" w:sz="6" w:space="0" w:color="000000"/>
            </w:tcBorders>
            <w:shd w:val="clear" w:color="auto" w:fill="auto"/>
            <w:vAlign w:val="bottom"/>
          </w:tcPr>
          <w:p w14:paraId="4B964395" w14:textId="77777777" w:rsidR="00691120" w:rsidRPr="00853565" w:rsidRDefault="00691120" w:rsidP="005B3B64">
            <w:pPr>
              <w:spacing w:before="70"/>
              <w:ind w:right="284"/>
              <w:jc w:val="right"/>
            </w:pPr>
          </w:p>
        </w:tc>
        <w:tc>
          <w:tcPr>
            <w:tcW w:w="945" w:type="dxa"/>
            <w:tcBorders>
              <w:left w:val="single" w:sz="6" w:space="0" w:color="000000"/>
            </w:tcBorders>
            <w:shd w:val="clear" w:color="auto" w:fill="auto"/>
            <w:vAlign w:val="bottom"/>
          </w:tcPr>
          <w:p w14:paraId="5EAB7C5A" w14:textId="77777777" w:rsidR="00691120" w:rsidRPr="00853565" w:rsidRDefault="00691120" w:rsidP="005B3B64">
            <w:pPr>
              <w:spacing w:before="70"/>
              <w:ind w:right="284"/>
              <w:jc w:val="right"/>
            </w:pPr>
          </w:p>
        </w:tc>
        <w:tc>
          <w:tcPr>
            <w:tcW w:w="945" w:type="dxa"/>
            <w:tcBorders>
              <w:left w:val="single" w:sz="6" w:space="0" w:color="000000"/>
            </w:tcBorders>
            <w:shd w:val="clear" w:color="auto" w:fill="auto"/>
            <w:vAlign w:val="bottom"/>
          </w:tcPr>
          <w:p w14:paraId="73CE5EA3" w14:textId="77777777" w:rsidR="00691120" w:rsidRPr="00853565" w:rsidRDefault="00691120" w:rsidP="005B3B64">
            <w:pPr>
              <w:spacing w:before="70"/>
              <w:ind w:right="284"/>
              <w:jc w:val="right"/>
            </w:pPr>
          </w:p>
        </w:tc>
        <w:tc>
          <w:tcPr>
            <w:tcW w:w="945" w:type="dxa"/>
            <w:tcBorders>
              <w:left w:val="single" w:sz="6" w:space="0" w:color="000000"/>
            </w:tcBorders>
            <w:shd w:val="clear" w:color="auto" w:fill="auto"/>
            <w:vAlign w:val="bottom"/>
          </w:tcPr>
          <w:p w14:paraId="4F117A2A" w14:textId="77777777" w:rsidR="00691120" w:rsidRPr="00853565" w:rsidRDefault="00691120" w:rsidP="005B3B64">
            <w:pPr>
              <w:spacing w:before="70"/>
              <w:ind w:right="284"/>
              <w:jc w:val="right"/>
            </w:pPr>
          </w:p>
        </w:tc>
        <w:tc>
          <w:tcPr>
            <w:tcW w:w="876" w:type="dxa"/>
            <w:tcBorders>
              <w:left w:val="single" w:sz="6" w:space="0" w:color="000000"/>
            </w:tcBorders>
            <w:shd w:val="clear" w:color="auto" w:fill="auto"/>
            <w:vAlign w:val="bottom"/>
          </w:tcPr>
          <w:p w14:paraId="6C888D46" w14:textId="77777777" w:rsidR="00691120" w:rsidRPr="00853565" w:rsidRDefault="00691120" w:rsidP="005B3B64">
            <w:pPr>
              <w:spacing w:before="70"/>
              <w:ind w:right="284"/>
              <w:jc w:val="right"/>
            </w:pPr>
          </w:p>
        </w:tc>
      </w:tr>
      <w:tr w:rsidR="00853565" w:rsidRPr="00853565" w14:paraId="35E2F3D4" w14:textId="77777777" w:rsidTr="00DA147C">
        <w:trPr>
          <w:cantSplit/>
          <w:jc w:val="center"/>
        </w:trPr>
        <w:tc>
          <w:tcPr>
            <w:tcW w:w="2485" w:type="dxa"/>
            <w:shd w:val="clear" w:color="auto" w:fill="auto"/>
          </w:tcPr>
          <w:p w14:paraId="26F8F44A" w14:textId="77777777" w:rsidR="00691120" w:rsidRPr="00853565" w:rsidRDefault="00691120" w:rsidP="00DF26DF">
            <w:pPr>
              <w:spacing w:before="70"/>
              <w:ind w:left="113"/>
            </w:pPr>
            <w:r w:rsidRPr="00853565">
              <w:t>Австрия</w:t>
            </w:r>
            <w:r w:rsidRPr="00853565">
              <w:rPr>
                <w:lang w:val="en-US"/>
              </w:rPr>
              <w:t xml:space="preserve"> / </w:t>
            </w:r>
            <w:r w:rsidRPr="00853565">
              <w:rPr>
                <w:i/>
              </w:rPr>
              <w:t>Austria</w:t>
            </w:r>
          </w:p>
        </w:tc>
        <w:tc>
          <w:tcPr>
            <w:tcW w:w="890" w:type="dxa"/>
            <w:tcBorders>
              <w:left w:val="single" w:sz="6" w:space="0" w:color="000000"/>
            </w:tcBorders>
            <w:shd w:val="clear" w:color="auto" w:fill="auto"/>
            <w:vAlign w:val="bottom"/>
          </w:tcPr>
          <w:p w14:paraId="37C092D9" w14:textId="06A34092" w:rsidR="00691120" w:rsidRPr="00853565" w:rsidRDefault="00691120" w:rsidP="005B3B64">
            <w:pPr>
              <w:spacing w:before="70"/>
              <w:ind w:right="284"/>
              <w:jc w:val="right"/>
              <w:rPr>
                <w:lang w:val="en-US"/>
              </w:rPr>
            </w:pPr>
            <w:r w:rsidRPr="00853565">
              <w:t>2019</w:t>
            </w:r>
          </w:p>
        </w:tc>
        <w:tc>
          <w:tcPr>
            <w:tcW w:w="945" w:type="dxa"/>
            <w:tcBorders>
              <w:left w:val="single" w:sz="6" w:space="0" w:color="000000"/>
            </w:tcBorders>
            <w:shd w:val="clear" w:color="auto" w:fill="auto"/>
            <w:vAlign w:val="bottom"/>
          </w:tcPr>
          <w:p w14:paraId="71CE721C" w14:textId="1571997D" w:rsidR="00691120" w:rsidRPr="00853565" w:rsidRDefault="00691120" w:rsidP="005B3B64">
            <w:pPr>
              <w:spacing w:before="70"/>
              <w:ind w:right="284"/>
              <w:jc w:val="right"/>
              <w:rPr>
                <w:lang w:val="en-US"/>
              </w:rPr>
            </w:pPr>
            <w:r w:rsidRPr="00853565">
              <w:rPr>
                <w:lang w:val="en-US"/>
              </w:rPr>
              <w:t>5,0</w:t>
            </w:r>
          </w:p>
        </w:tc>
        <w:tc>
          <w:tcPr>
            <w:tcW w:w="945" w:type="dxa"/>
            <w:tcBorders>
              <w:left w:val="single" w:sz="6" w:space="0" w:color="000000"/>
            </w:tcBorders>
            <w:shd w:val="clear" w:color="auto" w:fill="auto"/>
            <w:vAlign w:val="bottom"/>
          </w:tcPr>
          <w:p w14:paraId="17FC8FDD" w14:textId="7E3E88AA" w:rsidR="00691120" w:rsidRPr="00853565" w:rsidRDefault="00691120" w:rsidP="005B3B64">
            <w:pPr>
              <w:spacing w:before="70"/>
              <w:ind w:right="284"/>
              <w:jc w:val="right"/>
              <w:rPr>
                <w:lang w:val="en-US"/>
              </w:rPr>
            </w:pPr>
            <w:r w:rsidRPr="00853565">
              <w:rPr>
                <w:lang w:val="en-US"/>
              </w:rPr>
              <w:t>108,3</w:t>
            </w:r>
          </w:p>
        </w:tc>
        <w:tc>
          <w:tcPr>
            <w:tcW w:w="945" w:type="dxa"/>
            <w:tcBorders>
              <w:left w:val="single" w:sz="6" w:space="0" w:color="000000"/>
            </w:tcBorders>
            <w:shd w:val="clear" w:color="auto" w:fill="auto"/>
            <w:vAlign w:val="bottom"/>
          </w:tcPr>
          <w:p w14:paraId="4F27D625" w14:textId="6DE20049" w:rsidR="00691120" w:rsidRPr="00853565" w:rsidRDefault="00691120" w:rsidP="005B3B64">
            <w:pPr>
              <w:spacing w:before="70"/>
              <w:ind w:right="284"/>
              <w:jc w:val="right"/>
              <w:rPr>
                <w:lang w:val="en-US"/>
              </w:rPr>
            </w:pPr>
            <w:r w:rsidRPr="00853565">
              <w:rPr>
                <w:lang w:val="en-US"/>
              </w:rPr>
              <w:t>123,2</w:t>
            </w:r>
          </w:p>
        </w:tc>
        <w:tc>
          <w:tcPr>
            <w:tcW w:w="945" w:type="dxa"/>
            <w:tcBorders>
              <w:left w:val="single" w:sz="6" w:space="0" w:color="000000"/>
            </w:tcBorders>
            <w:shd w:val="clear" w:color="auto" w:fill="auto"/>
            <w:vAlign w:val="bottom"/>
          </w:tcPr>
          <w:p w14:paraId="464F2082" w14:textId="20825FD1" w:rsidR="00691120" w:rsidRPr="00853565" w:rsidRDefault="00691120" w:rsidP="005B3B64">
            <w:pPr>
              <w:spacing w:before="70"/>
              <w:ind w:right="284"/>
              <w:jc w:val="right"/>
              <w:rPr>
                <w:lang w:val="en-US"/>
              </w:rPr>
            </w:pPr>
            <w:r w:rsidRPr="00853565">
              <w:rPr>
                <w:lang w:val="en-US"/>
              </w:rPr>
              <w:t>67,3</w:t>
            </w:r>
          </w:p>
        </w:tc>
        <w:tc>
          <w:tcPr>
            <w:tcW w:w="945" w:type="dxa"/>
            <w:tcBorders>
              <w:left w:val="single" w:sz="6" w:space="0" w:color="000000"/>
            </w:tcBorders>
            <w:shd w:val="clear" w:color="auto" w:fill="auto"/>
            <w:vAlign w:val="bottom"/>
          </w:tcPr>
          <w:p w14:paraId="649EF79C" w14:textId="2C37B37E" w:rsidR="00691120" w:rsidRPr="00853565" w:rsidRDefault="00691120" w:rsidP="005B3B64">
            <w:pPr>
              <w:spacing w:before="70"/>
              <w:ind w:right="284"/>
              <w:jc w:val="right"/>
              <w:rPr>
                <w:lang w:val="en-US"/>
              </w:rPr>
            </w:pPr>
            <w:r w:rsidRPr="00853565">
              <w:rPr>
                <w:lang w:val="en-US"/>
              </w:rPr>
              <w:t>6,0</w:t>
            </w:r>
          </w:p>
        </w:tc>
        <w:tc>
          <w:tcPr>
            <w:tcW w:w="945" w:type="dxa"/>
            <w:tcBorders>
              <w:left w:val="single" w:sz="6" w:space="0" w:color="000000"/>
            </w:tcBorders>
            <w:shd w:val="clear" w:color="auto" w:fill="auto"/>
            <w:vAlign w:val="bottom"/>
          </w:tcPr>
          <w:p w14:paraId="418E1A73" w14:textId="0F97AF7A" w:rsidR="00691120" w:rsidRPr="00853565" w:rsidRDefault="00691120" w:rsidP="005B3B64">
            <w:pPr>
              <w:spacing w:before="70"/>
              <w:ind w:right="284"/>
              <w:jc w:val="right"/>
              <w:rPr>
                <w:lang w:val="en-US"/>
              </w:rPr>
            </w:pPr>
            <w:r w:rsidRPr="00853565">
              <w:rPr>
                <w:lang w:val="en-US"/>
              </w:rPr>
              <w:t>16,3</w:t>
            </w:r>
          </w:p>
        </w:tc>
        <w:tc>
          <w:tcPr>
            <w:tcW w:w="876" w:type="dxa"/>
            <w:tcBorders>
              <w:left w:val="single" w:sz="6" w:space="0" w:color="000000"/>
            </w:tcBorders>
            <w:shd w:val="clear" w:color="auto" w:fill="auto"/>
            <w:vAlign w:val="bottom"/>
          </w:tcPr>
          <w:p w14:paraId="03999482" w14:textId="5BBA659B" w:rsidR="00691120" w:rsidRPr="00853565" w:rsidRDefault="00691120" w:rsidP="005B3B64">
            <w:pPr>
              <w:spacing w:before="70"/>
              <w:ind w:right="284"/>
              <w:jc w:val="right"/>
              <w:rPr>
                <w:lang w:val="en-US"/>
              </w:rPr>
            </w:pPr>
            <w:r w:rsidRPr="00853565">
              <w:rPr>
                <w:lang w:val="en-US"/>
              </w:rPr>
              <w:t>28,7</w:t>
            </w:r>
          </w:p>
        </w:tc>
      </w:tr>
      <w:tr w:rsidR="00853565" w:rsidRPr="00853565" w14:paraId="75FBE9C1" w14:textId="77777777" w:rsidTr="00DA147C">
        <w:trPr>
          <w:cantSplit/>
          <w:jc w:val="center"/>
        </w:trPr>
        <w:tc>
          <w:tcPr>
            <w:tcW w:w="2485" w:type="dxa"/>
            <w:shd w:val="clear" w:color="auto" w:fill="auto"/>
          </w:tcPr>
          <w:p w14:paraId="5EB0D31F" w14:textId="77777777" w:rsidR="00691120" w:rsidRPr="00853565" w:rsidRDefault="00691120" w:rsidP="00DF26DF">
            <w:pPr>
              <w:spacing w:before="70"/>
              <w:ind w:left="113"/>
            </w:pPr>
            <w:r w:rsidRPr="00853565">
              <w:t>Бельгия</w:t>
            </w:r>
            <w:r w:rsidRPr="00853565">
              <w:rPr>
                <w:lang w:val="en-US"/>
              </w:rPr>
              <w:t xml:space="preserve"> / </w:t>
            </w:r>
            <w:r w:rsidRPr="00853565">
              <w:rPr>
                <w:i/>
              </w:rPr>
              <w:t>Belgium</w:t>
            </w:r>
          </w:p>
        </w:tc>
        <w:tc>
          <w:tcPr>
            <w:tcW w:w="890" w:type="dxa"/>
            <w:tcBorders>
              <w:left w:val="single" w:sz="6" w:space="0" w:color="000000"/>
            </w:tcBorders>
            <w:shd w:val="clear" w:color="auto" w:fill="auto"/>
            <w:vAlign w:val="bottom"/>
          </w:tcPr>
          <w:p w14:paraId="40A03490" w14:textId="50634537" w:rsidR="00691120" w:rsidRPr="00853565" w:rsidRDefault="00691120" w:rsidP="005B3B64">
            <w:pPr>
              <w:spacing w:before="70"/>
              <w:ind w:right="284"/>
              <w:jc w:val="right"/>
              <w:rPr>
                <w:lang w:val="en-US"/>
              </w:rPr>
            </w:pPr>
            <w:r w:rsidRPr="00853565">
              <w:t>2019</w:t>
            </w:r>
          </w:p>
        </w:tc>
        <w:tc>
          <w:tcPr>
            <w:tcW w:w="945" w:type="dxa"/>
            <w:tcBorders>
              <w:left w:val="single" w:sz="6" w:space="0" w:color="000000"/>
            </w:tcBorders>
            <w:shd w:val="clear" w:color="auto" w:fill="auto"/>
            <w:vAlign w:val="bottom"/>
          </w:tcPr>
          <w:p w14:paraId="5D0D4C28" w14:textId="77EDBD44" w:rsidR="00691120" w:rsidRPr="00853565" w:rsidRDefault="00691120" w:rsidP="005B3B64">
            <w:pPr>
              <w:spacing w:before="70"/>
              <w:ind w:right="284"/>
              <w:jc w:val="right"/>
              <w:rPr>
                <w:lang w:val="en-US"/>
              </w:rPr>
            </w:pPr>
            <w:r w:rsidRPr="00853565">
              <w:rPr>
                <w:lang w:val="en-US"/>
              </w:rPr>
              <w:t>8,4</w:t>
            </w:r>
          </w:p>
        </w:tc>
        <w:tc>
          <w:tcPr>
            <w:tcW w:w="945" w:type="dxa"/>
            <w:tcBorders>
              <w:left w:val="single" w:sz="6" w:space="0" w:color="000000"/>
            </w:tcBorders>
            <w:shd w:val="clear" w:color="auto" w:fill="auto"/>
            <w:vAlign w:val="bottom"/>
          </w:tcPr>
          <w:p w14:paraId="622F7E2F" w14:textId="13C93839" w:rsidR="00691120" w:rsidRPr="00853565" w:rsidRDefault="00691120" w:rsidP="005B3B64">
            <w:pPr>
              <w:spacing w:before="70"/>
              <w:ind w:right="284"/>
              <w:jc w:val="right"/>
              <w:rPr>
                <w:lang w:val="en-US"/>
              </w:rPr>
            </w:pPr>
            <w:r w:rsidRPr="00853565">
              <w:rPr>
                <w:lang w:val="en-US"/>
              </w:rPr>
              <w:t>114,1</w:t>
            </w:r>
          </w:p>
        </w:tc>
        <w:tc>
          <w:tcPr>
            <w:tcW w:w="945" w:type="dxa"/>
            <w:tcBorders>
              <w:left w:val="single" w:sz="6" w:space="0" w:color="000000"/>
            </w:tcBorders>
            <w:shd w:val="clear" w:color="auto" w:fill="auto"/>
            <w:vAlign w:val="bottom"/>
          </w:tcPr>
          <w:p w14:paraId="5308C13E" w14:textId="79121235" w:rsidR="00691120" w:rsidRPr="00853565" w:rsidRDefault="00691120" w:rsidP="005B3B64">
            <w:pPr>
              <w:spacing w:before="70"/>
              <w:ind w:right="284"/>
              <w:jc w:val="right"/>
              <w:rPr>
                <w:lang w:val="en-US"/>
              </w:rPr>
            </w:pPr>
            <w:r w:rsidRPr="00853565">
              <w:rPr>
                <w:lang w:val="en-US"/>
              </w:rPr>
              <w:t>88,7</w:t>
            </w:r>
          </w:p>
        </w:tc>
        <w:tc>
          <w:tcPr>
            <w:tcW w:w="945" w:type="dxa"/>
            <w:tcBorders>
              <w:left w:val="single" w:sz="6" w:space="0" w:color="000000"/>
            </w:tcBorders>
            <w:shd w:val="clear" w:color="auto" w:fill="auto"/>
            <w:vAlign w:val="bottom"/>
          </w:tcPr>
          <w:p w14:paraId="11EA3E25" w14:textId="61648FF9" w:rsidR="00691120" w:rsidRPr="00853565" w:rsidRDefault="00691120" w:rsidP="005B3B64">
            <w:pPr>
              <w:spacing w:before="70"/>
              <w:ind w:right="284"/>
              <w:jc w:val="right"/>
              <w:rPr>
                <w:lang w:val="en-US"/>
              </w:rPr>
            </w:pPr>
            <w:r w:rsidRPr="00853565">
              <w:rPr>
                <w:lang w:val="en-US"/>
              </w:rPr>
              <w:t>44,6</w:t>
            </w:r>
          </w:p>
        </w:tc>
        <w:tc>
          <w:tcPr>
            <w:tcW w:w="945" w:type="dxa"/>
            <w:tcBorders>
              <w:left w:val="single" w:sz="6" w:space="0" w:color="000000"/>
            </w:tcBorders>
            <w:shd w:val="clear" w:color="auto" w:fill="auto"/>
            <w:vAlign w:val="bottom"/>
          </w:tcPr>
          <w:p w14:paraId="625EC404" w14:textId="596D2C3B" w:rsidR="00691120" w:rsidRPr="00853565" w:rsidRDefault="00691120" w:rsidP="005B3B64">
            <w:pPr>
              <w:spacing w:before="70"/>
              <w:ind w:right="284"/>
              <w:jc w:val="right"/>
              <w:rPr>
                <w:lang w:val="en-US"/>
              </w:rPr>
            </w:pPr>
            <w:r w:rsidRPr="00853565">
              <w:rPr>
                <w:lang w:val="en-US"/>
              </w:rPr>
              <w:t>14,8</w:t>
            </w:r>
          </w:p>
        </w:tc>
        <w:tc>
          <w:tcPr>
            <w:tcW w:w="945" w:type="dxa"/>
            <w:tcBorders>
              <w:left w:val="single" w:sz="6" w:space="0" w:color="000000"/>
            </w:tcBorders>
            <w:shd w:val="clear" w:color="auto" w:fill="auto"/>
            <w:vAlign w:val="bottom"/>
          </w:tcPr>
          <w:p w14:paraId="6892BE98" w14:textId="50D66C8E" w:rsidR="00691120" w:rsidRPr="00853565" w:rsidRDefault="00691120" w:rsidP="005B3B64">
            <w:pPr>
              <w:spacing w:before="70"/>
              <w:ind w:right="284"/>
              <w:jc w:val="right"/>
              <w:rPr>
                <w:lang w:val="en-US"/>
              </w:rPr>
            </w:pPr>
            <w:r w:rsidRPr="00853565">
              <w:rPr>
                <w:lang w:val="en-US"/>
              </w:rPr>
              <w:t>19,1</w:t>
            </w:r>
          </w:p>
        </w:tc>
        <w:tc>
          <w:tcPr>
            <w:tcW w:w="876" w:type="dxa"/>
            <w:tcBorders>
              <w:left w:val="single" w:sz="6" w:space="0" w:color="000000"/>
            </w:tcBorders>
            <w:shd w:val="clear" w:color="auto" w:fill="auto"/>
            <w:vAlign w:val="bottom"/>
          </w:tcPr>
          <w:p w14:paraId="60A6B1B2" w14:textId="621E0928" w:rsidR="00691120" w:rsidRPr="00853565" w:rsidRDefault="00691120" w:rsidP="005B3B64">
            <w:pPr>
              <w:spacing w:before="70"/>
              <w:ind w:right="284"/>
              <w:jc w:val="right"/>
              <w:rPr>
                <w:lang w:val="en-US"/>
              </w:rPr>
            </w:pPr>
            <w:r w:rsidRPr="00853565">
              <w:rPr>
                <w:lang w:val="en-US"/>
              </w:rPr>
              <w:t>33,9</w:t>
            </w:r>
          </w:p>
        </w:tc>
      </w:tr>
      <w:tr w:rsidR="00853565" w:rsidRPr="00853565" w14:paraId="2937A65F" w14:textId="77777777" w:rsidTr="00DA147C">
        <w:trPr>
          <w:cantSplit/>
          <w:jc w:val="center"/>
        </w:trPr>
        <w:tc>
          <w:tcPr>
            <w:tcW w:w="2485" w:type="dxa"/>
            <w:shd w:val="clear" w:color="auto" w:fill="auto"/>
          </w:tcPr>
          <w:p w14:paraId="5C438720" w14:textId="77777777" w:rsidR="00691120" w:rsidRPr="00853565" w:rsidRDefault="00691120" w:rsidP="00DF26DF">
            <w:pPr>
              <w:spacing w:before="70"/>
              <w:ind w:left="113"/>
            </w:pPr>
            <w:r w:rsidRPr="00853565">
              <w:t>Болгария</w:t>
            </w:r>
            <w:r w:rsidRPr="00853565">
              <w:rPr>
                <w:lang w:val="en-US"/>
              </w:rPr>
              <w:t xml:space="preserve"> / </w:t>
            </w:r>
            <w:r w:rsidRPr="00853565">
              <w:rPr>
                <w:i/>
              </w:rPr>
              <w:t>Bulgaria</w:t>
            </w:r>
          </w:p>
        </w:tc>
        <w:tc>
          <w:tcPr>
            <w:tcW w:w="890" w:type="dxa"/>
            <w:tcBorders>
              <w:left w:val="single" w:sz="6" w:space="0" w:color="000000"/>
            </w:tcBorders>
            <w:shd w:val="clear" w:color="auto" w:fill="auto"/>
            <w:vAlign w:val="bottom"/>
          </w:tcPr>
          <w:p w14:paraId="25A3B3C3" w14:textId="2AB371E2" w:rsidR="00691120" w:rsidRPr="00853565" w:rsidRDefault="00691120" w:rsidP="005B3B64">
            <w:pPr>
              <w:spacing w:before="70"/>
              <w:ind w:right="284"/>
              <w:jc w:val="right"/>
              <w:rPr>
                <w:lang w:val="en-US"/>
              </w:rPr>
            </w:pPr>
            <w:r w:rsidRPr="00853565">
              <w:t>2019</w:t>
            </w:r>
          </w:p>
        </w:tc>
        <w:tc>
          <w:tcPr>
            <w:tcW w:w="945" w:type="dxa"/>
            <w:tcBorders>
              <w:left w:val="single" w:sz="6" w:space="0" w:color="000000"/>
            </w:tcBorders>
            <w:shd w:val="clear" w:color="auto" w:fill="auto"/>
            <w:vAlign w:val="bottom"/>
          </w:tcPr>
          <w:p w14:paraId="14341137" w14:textId="383FDEC5" w:rsidR="00691120" w:rsidRPr="00853565" w:rsidRDefault="00691120" w:rsidP="005B3B64">
            <w:pPr>
              <w:spacing w:before="70"/>
              <w:ind w:right="284"/>
              <w:jc w:val="right"/>
              <w:rPr>
                <w:lang w:val="en-US"/>
              </w:rPr>
            </w:pPr>
            <w:r w:rsidRPr="00853565">
              <w:rPr>
                <w:lang w:val="en-US"/>
              </w:rPr>
              <w:t>6,5</w:t>
            </w:r>
          </w:p>
        </w:tc>
        <w:tc>
          <w:tcPr>
            <w:tcW w:w="945" w:type="dxa"/>
            <w:tcBorders>
              <w:left w:val="single" w:sz="6" w:space="0" w:color="000000"/>
            </w:tcBorders>
            <w:shd w:val="clear" w:color="auto" w:fill="auto"/>
            <w:vAlign w:val="bottom"/>
          </w:tcPr>
          <w:p w14:paraId="2C852880" w14:textId="35E5A11E" w:rsidR="00691120" w:rsidRPr="00853565" w:rsidRDefault="00691120" w:rsidP="005B3B64">
            <w:pPr>
              <w:spacing w:before="70"/>
              <w:ind w:right="284"/>
              <w:jc w:val="right"/>
              <w:rPr>
                <w:lang w:val="en-US"/>
              </w:rPr>
            </w:pPr>
            <w:r w:rsidRPr="00853565">
              <w:rPr>
                <w:lang w:val="en-US"/>
              </w:rPr>
              <w:t>120,1</w:t>
            </w:r>
          </w:p>
        </w:tc>
        <w:tc>
          <w:tcPr>
            <w:tcW w:w="945" w:type="dxa"/>
            <w:tcBorders>
              <w:left w:val="single" w:sz="6" w:space="0" w:color="000000"/>
            </w:tcBorders>
            <w:shd w:val="clear" w:color="auto" w:fill="auto"/>
            <w:vAlign w:val="bottom"/>
          </w:tcPr>
          <w:p w14:paraId="0B6F6EDA" w14:textId="7CBF990B" w:rsidR="00691120" w:rsidRPr="00853565" w:rsidRDefault="00691120" w:rsidP="005B3B64">
            <w:pPr>
              <w:spacing w:before="70"/>
              <w:ind w:right="284"/>
              <w:jc w:val="right"/>
              <w:rPr>
                <w:lang w:val="en-US"/>
              </w:rPr>
            </w:pPr>
            <w:r w:rsidRPr="00853565">
              <w:rPr>
                <w:lang w:val="en-US"/>
              </w:rPr>
              <w:t>393,8</w:t>
            </w:r>
          </w:p>
        </w:tc>
        <w:tc>
          <w:tcPr>
            <w:tcW w:w="945" w:type="dxa"/>
            <w:tcBorders>
              <w:left w:val="single" w:sz="6" w:space="0" w:color="000000"/>
            </w:tcBorders>
            <w:shd w:val="clear" w:color="auto" w:fill="auto"/>
            <w:vAlign w:val="bottom"/>
          </w:tcPr>
          <w:p w14:paraId="4CFC4516" w14:textId="282FD38E" w:rsidR="00691120" w:rsidRPr="00853565" w:rsidRDefault="00691120" w:rsidP="005B3B64">
            <w:pPr>
              <w:spacing w:before="70"/>
              <w:ind w:right="284"/>
              <w:jc w:val="right"/>
              <w:rPr>
                <w:lang w:val="en-US"/>
              </w:rPr>
            </w:pPr>
            <w:r w:rsidRPr="00853565">
              <w:rPr>
                <w:lang w:val="en-US"/>
              </w:rPr>
              <w:t>210,8</w:t>
            </w:r>
          </w:p>
        </w:tc>
        <w:tc>
          <w:tcPr>
            <w:tcW w:w="945" w:type="dxa"/>
            <w:tcBorders>
              <w:left w:val="single" w:sz="6" w:space="0" w:color="000000"/>
            </w:tcBorders>
            <w:shd w:val="clear" w:color="auto" w:fill="auto"/>
            <w:vAlign w:val="bottom"/>
          </w:tcPr>
          <w:p w14:paraId="04F3370F" w14:textId="503B7517" w:rsidR="00691120" w:rsidRPr="00853565" w:rsidRDefault="00691120" w:rsidP="005B3B64">
            <w:pPr>
              <w:spacing w:before="70"/>
              <w:ind w:right="284"/>
              <w:jc w:val="right"/>
              <w:rPr>
                <w:lang w:val="en-US"/>
              </w:rPr>
            </w:pPr>
            <w:r w:rsidRPr="00853565">
              <w:rPr>
                <w:lang w:val="en-US"/>
              </w:rPr>
              <w:t>10,7</w:t>
            </w:r>
          </w:p>
        </w:tc>
        <w:tc>
          <w:tcPr>
            <w:tcW w:w="945" w:type="dxa"/>
            <w:tcBorders>
              <w:left w:val="single" w:sz="6" w:space="0" w:color="000000"/>
            </w:tcBorders>
            <w:shd w:val="clear" w:color="auto" w:fill="auto"/>
            <w:vAlign w:val="bottom"/>
          </w:tcPr>
          <w:p w14:paraId="0193FAAB" w14:textId="0952349C" w:rsidR="00691120" w:rsidRPr="00853565" w:rsidRDefault="00691120" w:rsidP="005B3B64">
            <w:pPr>
              <w:spacing w:before="70"/>
              <w:ind w:right="284"/>
              <w:jc w:val="right"/>
              <w:rPr>
                <w:lang w:val="en-US"/>
              </w:rPr>
            </w:pPr>
            <w:r w:rsidRPr="00853565">
              <w:rPr>
                <w:lang w:val="en-US"/>
              </w:rPr>
              <w:t>30,4</w:t>
            </w:r>
          </w:p>
        </w:tc>
        <w:tc>
          <w:tcPr>
            <w:tcW w:w="876" w:type="dxa"/>
            <w:tcBorders>
              <w:left w:val="single" w:sz="6" w:space="0" w:color="000000"/>
            </w:tcBorders>
            <w:shd w:val="clear" w:color="auto" w:fill="auto"/>
            <w:vAlign w:val="bottom"/>
          </w:tcPr>
          <w:p w14:paraId="250418C9" w14:textId="1EB8CB21" w:rsidR="00691120" w:rsidRPr="00853565" w:rsidRDefault="00691120" w:rsidP="005B3B64">
            <w:pPr>
              <w:spacing w:before="70"/>
              <w:ind w:right="284"/>
              <w:jc w:val="right"/>
              <w:rPr>
                <w:lang w:val="en-US"/>
              </w:rPr>
            </w:pPr>
            <w:r w:rsidRPr="00853565">
              <w:rPr>
                <w:lang w:val="en-US"/>
              </w:rPr>
              <w:t>27,6</w:t>
            </w:r>
          </w:p>
        </w:tc>
      </w:tr>
      <w:tr w:rsidR="00853565" w:rsidRPr="00853565" w14:paraId="7A46C16D" w14:textId="77777777" w:rsidTr="00DA147C">
        <w:trPr>
          <w:cantSplit/>
          <w:jc w:val="center"/>
        </w:trPr>
        <w:tc>
          <w:tcPr>
            <w:tcW w:w="2485" w:type="dxa"/>
            <w:shd w:val="clear" w:color="auto" w:fill="auto"/>
            <w:vAlign w:val="bottom"/>
          </w:tcPr>
          <w:p w14:paraId="56F65733" w14:textId="77777777" w:rsidR="00691120" w:rsidRPr="00853565" w:rsidRDefault="00691120" w:rsidP="00DF26DF">
            <w:pPr>
              <w:spacing w:before="70"/>
              <w:ind w:left="113"/>
            </w:pPr>
            <w:r w:rsidRPr="00853565">
              <w:t>Венгрия</w:t>
            </w:r>
            <w:r w:rsidRPr="00853565">
              <w:rPr>
                <w:lang w:val="en-US"/>
              </w:rPr>
              <w:t xml:space="preserve"> / </w:t>
            </w:r>
            <w:r w:rsidRPr="00853565">
              <w:rPr>
                <w:bCs/>
                <w:i/>
                <w:lang w:val="en-US"/>
              </w:rPr>
              <w:t>Hungary</w:t>
            </w:r>
          </w:p>
        </w:tc>
        <w:tc>
          <w:tcPr>
            <w:tcW w:w="890" w:type="dxa"/>
            <w:tcBorders>
              <w:left w:val="single" w:sz="6" w:space="0" w:color="000000"/>
            </w:tcBorders>
            <w:shd w:val="clear" w:color="auto" w:fill="auto"/>
            <w:vAlign w:val="bottom"/>
          </w:tcPr>
          <w:p w14:paraId="437C2910" w14:textId="10E7DBD0" w:rsidR="00691120" w:rsidRPr="00853565" w:rsidRDefault="00691120" w:rsidP="005B3B64">
            <w:pPr>
              <w:spacing w:before="70"/>
              <w:ind w:right="284"/>
              <w:jc w:val="right"/>
              <w:rPr>
                <w:lang w:val="en-US"/>
              </w:rPr>
            </w:pPr>
            <w:r w:rsidRPr="00853565">
              <w:t>2019</w:t>
            </w:r>
          </w:p>
        </w:tc>
        <w:tc>
          <w:tcPr>
            <w:tcW w:w="945" w:type="dxa"/>
            <w:tcBorders>
              <w:left w:val="single" w:sz="6" w:space="0" w:color="000000"/>
            </w:tcBorders>
            <w:shd w:val="clear" w:color="auto" w:fill="auto"/>
            <w:vAlign w:val="bottom"/>
          </w:tcPr>
          <w:p w14:paraId="0D4031C4" w14:textId="5353F881" w:rsidR="00691120" w:rsidRPr="00853565" w:rsidRDefault="00691120" w:rsidP="005B3B64">
            <w:pPr>
              <w:spacing w:before="70"/>
              <w:ind w:right="284"/>
              <w:jc w:val="right"/>
              <w:rPr>
                <w:lang w:val="en-US"/>
              </w:rPr>
            </w:pPr>
            <w:r w:rsidRPr="00853565">
              <w:rPr>
                <w:lang w:val="en-US"/>
              </w:rPr>
              <w:t>3,9</w:t>
            </w:r>
          </w:p>
        </w:tc>
        <w:tc>
          <w:tcPr>
            <w:tcW w:w="945" w:type="dxa"/>
            <w:tcBorders>
              <w:left w:val="single" w:sz="6" w:space="0" w:color="000000"/>
            </w:tcBorders>
            <w:shd w:val="clear" w:color="auto" w:fill="auto"/>
            <w:vAlign w:val="bottom"/>
          </w:tcPr>
          <w:p w14:paraId="72C1F5B4" w14:textId="314786D4" w:rsidR="00691120" w:rsidRPr="00853565" w:rsidRDefault="00691120" w:rsidP="005B3B64">
            <w:pPr>
              <w:spacing w:before="70"/>
              <w:ind w:right="284"/>
              <w:jc w:val="right"/>
              <w:rPr>
                <w:lang w:val="en-US"/>
              </w:rPr>
            </w:pPr>
            <w:r w:rsidRPr="00853565">
              <w:rPr>
                <w:lang w:val="en-US"/>
              </w:rPr>
              <w:t>162,4</w:t>
            </w:r>
          </w:p>
        </w:tc>
        <w:tc>
          <w:tcPr>
            <w:tcW w:w="945" w:type="dxa"/>
            <w:tcBorders>
              <w:left w:val="single" w:sz="6" w:space="0" w:color="000000"/>
            </w:tcBorders>
            <w:shd w:val="clear" w:color="auto" w:fill="auto"/>
            <w:vAlign w:val="bottom"/>
          </w:tcPr>
          <w:p w14:paraId="15FC01DD" w14:textId="120469B5" w:rsidR="00691120" w:rsidRPr="00853565" w:rsidRDefault="00691120" w:rsidP="005B3B64">
            <w:pPr>
              <w:spacing w:before="70"/>
              <w:ind w:right="284"/>
              <w:jc w:val="right"/>
              <w:rPr>
                <w:lang w:val="en-US"/>
              </w:rPr>
            </w:pPr>
            <w:r w:rsidRPr="00853565">
              <w:rPr>
                <w:lang w:val="en-US"/>
              </w:rPr>
              <w:t>265,5</w:t>
            </w:r>
          </w:p>
        </w:tc>
        <w:tc>
          <w:tcPr>
            <w:tcW w:w="945" w:type="dxa"/>
            <w:tcBorders>
              <w:left w:val="single" w:sz="6" w:space="0" w:color="000000"/>
            </w:tcBorders>
            <w:shd w:val="clear" w:color="auto" w:fill="auto"/>
            <w:vAlign w:val="bottom"/>
          </w:tcPr>
          <w:p w14:paraId="7FE03E58" w14:textId="23D17375" w:rsidR="00691120" w:rsidRPr="00853565" w:rsidRDefault="00691120" w:rsidP="005B3B64">
            <w:pPr>
              <w:spacing w:before="70"/>
              <w:ind w:right="284"/>
              <w:jc w:val="right"/>
              <w:rPr>
                <w:lang w:val="en-US"/>
              </w:rPr>
            </w:pPr>
            <w:r w:rsidRPr="00853565">
              <w:rPr>
                <w:lang w:val="en-US"/>
              </w:rPr>
              <w:t>155,1</w:t>
            </w:r>
          </w:p>
        </w:tc>
        <w:tc>
          <w:tcPr>
            <w:tcW w:w="945" w:type="dxa"/>
            <w:tcBorders>
              <w:left w:val="single" w:sz="6" w:space="0" w:color="000000"/>
            </w:tcBorders>
            <w:shd w:val="clear" w:color="auto" w:fill="auto"/>
            <w:vAlign w:val="bottom"/>
          </w:tcPr>
          <w:p w14:paraId="58C4A59C" w14:textId="00AEC455" w:rsidR="00691120" w:rsidRPr="00853565" w:rsidRDefault="00691120" w:rsidP="005B3B64">
            <w:pPr>
              <w:spacing w:before="70"/>
              <w:ind w:right="284"/>
              <w:jc w:val="right"/>
              <w:rPr>
                <w:lang w:val="en-US"/>
              </w:rPr>
            </w:pPr>
            <w:r w:rsidRPr="00853565">
              <w:rPr>
                <w:lang w:val="en-US"/>
              </w:rPr>
              <w:t>7,3</w:t>
            </w:r>
          </w:p>
        </w:tc>
        <w:tc>
          <w:tcPr>
            <w:tcW w:w="945" w:type="dxa"/>
            <w:tcBorders>
              <w:left w:val="single" w:sz="6" w:space="0" w:color="000000"/>
            </w:tcBorders>
            <w:shd w:val="clear" w:color="auto" w:fill="auto"/>
            <w:vAlign w:val="bottom"/>
          </w:tcPr>
          <w:p w14:paraId="0B124464" w14:textId="0734599B" w:rsidR="00691120" w:rsidRPr="00853565" w:rsidRDefault="00691120" w:rsidP="005B3B64">
            <w:pPr>
              <w:spacing w:before="70"/>
              <w:ind w:right="284"/>
              <w:jc w:val="right"/>
              <w:rPr>
                <w:lang w:val="en-US"/>
              </w:rPr>
            </w:pPr>
            <w:r w:rsidRPr="00853565">
              <w:rPr>
                <w:lang w:val="en-US"/>
              </w:rPr>
              <w:t>34,6</w:t>
            </w:r>
          </w:p>
        </w:tc>
        <w:tc>
          <w:tcPr>
            <w:tcW w:w="876" w:type="dxa"/>
            <w:tcBorders>
              <w:left w:val="single" w:sz="6" w:space="0" w:color="000000"/>
            </w:tcBorders>
            <w:shd w:val="clear" w:color="auto" w:fill="auto"/>
            <w:vAlign w:val="bottom"/>
          </w:tcPr>
          <w:p w14:paraId="56D66753" w14:textId="7F96FD50" w:rsidR="00691120" w:rsidRPr="00853565" w:rsidRDefault="00691120" w:rsidP="005B3B64">
            <w:pPr>
              <w:spacing w:before="70"/>
              <w:ind w:right="284"/>
              <w:jc w:val="right"/>
              <w:rPr>
                <w:lang w:val="en-US"/>
              </w:rPr>
            </w:pPr>
            <w:r w:rsidRPr="00853565">
              <w:rPr>
                <w:lang w:val="en-US"/>
              </w:rPr>
              <w:t>33,9</w:t>
            </w:r>
          </w:p>
        </w:tc>
      </w:tr>
      <w:tr w:rsidR="00853565" w:rsidRPr="00853565" w14:paraId="18D8A851" w14:textId="77777777" w:rsidTr="00DA147C">
        <w:trPr>
          <w:cantSplit/>
          <w:jc w:val="center"/>
        </w:trPr>
        <w:tc>
          <w:tcPr>
            <w:tcW w:w="2485" w:type="dxa"/>
            <w:shd w:val="clear" w:color="auto" w:fill="auto"/>
            <w:vAlign w:val="bottom"/>
          </w:tcPr>
          <w:p w14:paraId="0777707B" w14:textId="77777777" w:rsidR="00691120" w:rsidRPr="00853565" w:rsidRDefault="00691120" w:rsidP="00DF26DF">
            <w:pPr>
              <w:spacing w:before="70"/>
              <w:ind w:left="113"/>
            </w:pPr>
            <w:r w:rsidRPr="00853565">
              <w:t xml:space="preserve">Германия </w:t>
            </w:r>
            <w:r w:rsidRPr="00853565">
              <w:rPr>
                <w:bCs/>
                <w:i/>
              </w:rPr>
              <w:t xml:space="preserve">/ </w:t>
            </w:r>
            <w:r w:rsidRPr="00853565">
              <w:rPr>
                <w:bCs/>
                <w:i/>
                <w:lang w:val="en-US"/>
              </w:rPr>
              <w:t>Germany</w:t>
            </w:r>
          </w:p>
        </w:tc>
        <w:tc>
          <w:tcPr>
            <w:tcW w:w="890" w:type="dxa"/>
            <w:tcBorders>
              <w:left w:val="single" w:sz="6" w:space="0" w:color="000000"/>
            </w:tcBorders>
            <w:shd w:val="clear" w:color="auto" w:fill="auto"/>
            <w:vAlign w:val="bottom"/>
          </w:tcPr>
          <w:p w14:paraId="0C22D828" w14:textId="0EF53426" w:rsidR="00691120" w:rsidRPr="00853565" w:rsidRDefault="00691120" w:rsidP="005B3B64">
            <w:pPr>
              <w:spacing w:before="70"/>
              <w:ind w:right="284"/>
              <w:jc w:val="right"/>
              <w:rPr>
                <w:lang w:val="en-US"/>
              </w:rPr>
            </w:pPr>
            <w:r w:rsidRPr="00853565">
              <w:t>2019</w:t>
            </w:r>
          </w:p>
        </w:tc>
        <w:tc>
          <w:tcPr>
            <w:tcW w:w="945" w:type="dxa"/>
            <w:tcBorders>
              <w:left w:val="single" w:sz="6" w:space="0" w:color="000000"/>
            </w:tcBorders>
            <w:shd w:val="clear" w:color="auto" w:fill="auto"/>
            <w:vAlign w:val="bottom"/>
          </w:tcPr>
          <w:p w14:paraId="2FCB3639" w14:textId="3CA2CCDB" w:rsidR="00691120" w:rsidRPr="00853565" w:rsidRDefault="00691120" w:rsidP="005B3B64">
            <w:pPr>
              <w:spacing w:before="70"/>
              <w:ind w:right="284"/>
              <w:jc w:val="right"/>
              <w:rPr>
                <w:lang w:val="en-US"/>
              </w:rPr>
            </w:pPr>
            <w:r w:rsidRPr="00853565">
              <w:rPr>
                <w:lang w:val="en-US"/>
              </w:rPr>
              <w:t>7,0</w:t>
            </w:r>
          </w:p>
        </w:tc>
        <w:tc>
          <w:tcPr>
            <w:tcW w:w="945" w:type="dxa"/>
            <w:tcBorders>
              <w:left w:val="single" w:sz="6" w:space="0" w:color="000000"/>
            </w:tcBorders>
            <w:shd w:val="clear" w:color="auto" w:fill="auto"/>
            <w:vAlign w:val="bottom"/>
          </w:tcPr>
          <w:p w14:paraId="21EBEB52" w14:textId="4266A705" w:rsidR="00691120" w:rsidRPr="00853565" w:rsidRDefault="00691120" w:rsidP="005B3B64">
            <w:pPr>
              <w:spacing w:before="70"/>
              <w:ind w:right="284"/>
              <w:jc w:val="right"/>
              <w:rPr>
                <w:lang w:val="en-US"/>
              </w:rPr>
            </w:pPr>
            <w:r w:rsidRPr="00853565">
              <w:rPr>
                <w:lang w:val="en-US"/>
              </w:rPr>
              <w:t>114,2</w:t>
            </w:r>
          </w:p>
        </w:tc>
        <w:tc>
          <w:tcPr>
            <w:tcW w:w="945" w:type="dxa"/>
            <w:tcBorders>
              <w:left w:val="single" w:sz="6" w:space="0" w:color="000000"/>
            </w:tcBorders>
            <w:shd w:val="clear" w:color="auto" w:fill="auto"/>
            <w:vAlign w:val="bottom"/>
          </w:tcPr>
          <w:p w14:paraId="72AF6E9F" w14:textId="790CAE90" w:rsidR="00691120" w:rsidRPr="00853565" w:rsidRDefault="00691120" w:rsidP="005B3B64">
            <w:pPr>
              <w:spacing w:before="70"/>
              <w:ind w:right="284"/>
              <w:jc w:val="right"/>
              <w:rPr>
                <w:lang w:val="en-US"/>
              </w:rPr>
            </w:pPr>
            <w:r w:rsidRPr="00853565">
              <w:rPr>
                <w:lang w:val="en-US"/>
              </w:rPr>
              <w:t>107,3</w:t>
            </w:r>
          </w:p>
        </w:tc>
        <w:tc>
          <w:tcPr>
            <w:tcW w:w="945" w:type="dxa"/>
            <w:tcBorders>
              <w:left w:val="single" w:sz="6" w:space="0" w:color="000000"/>
            </w:tcBorders>
            <w:shd w:val="clear" w:color="auto" w:fill="auto"/>
            <w:vAlign w:val="bottom"/>
          </w:tcPr>
          <w:p w14:paraId="4F33AEB1" w14:textId="4F839930" w:rsidR="00691120" w:rsidRPr="00853565" w:rsidRDefault="00691120" w:rsidP="005B3B64">
            <w:pPr>
              <w:spacing w:before="70"/>
              <w:ind w:right="284"/>
              <w:jc w:val="right"/>
              <w:rPr>
                <w:lang w:val="en-US"/>
              </w:rPr>
            </w:pPr>
            <w:r w:rsidRPr="00853565">
              <w:rPr>
                <w:lang w:val="en-US"/>
              </w:rPr>
              <w:t>56,1</w:t>
            </w:r>
          </w:p>
        </w:tc>
        <w:tc>
          <w:tcPr>
            <w:tcW w:w="945" w:type="dxa"/>
            <w:tcBorders>
              <w:left w:val="single" w:sz="6" w:space="0" w:color="000000"/>
            </w:tcBorders>
            <w:shd w:val="clear" w:color="auto" w:fill="auto"/>
            <w:vAlign w:val="bottom"/>
          </w:tcPr>
          <w:p w14:paraId="0CC1898E" w14:textId="265B2BB6" w:rsidR="00691120" w:rsidRPr="00853565" w:rsidRDefault="00691120" w:rsidP="005B3B64">
            <w:pPr>
              <w:spacing w:before="70"/>
              <w:ind w:right="284"/>
              <w:jc w:val="right"/>
              <w:rPr>
                <w:lang w:val="en-US"/>
              </w:rPr>
            </w:pPr>
            <w:r w:rsidRPr="00853565">
              <w:rPr>
                <w:lang w:val="en-US"/>
              </w:rPr>
              <w:t>7,7</w:t>
            </w:r>
          </w:p>
        </w:tc>
        <w:tc>
          <w:tcPr>
            <w:tcW w:w="945" w:type="dxa"/>
            <w:tcBorders>
              <w:left w:val="single" w:sz="6" w:space="0" w:color="000000"/>
            </w:tcBorders>
            <w:shd w:val="clear" w:color="auto" w:fill="auto"/>
            <w:vAlign w:val="bottom"/>
          </w:tcPr>
          <w:p w14:paraId="77C6CA79" w14:textId="6B9EF21C" w:rsidR="00691120" w:rsidRPr="00853565" w:rsidRDefault="00691120" w:rsidP="005B3B64">
            <w:pPr>
              <w:spacing w:before="70"/>
              <w:ind w:right="284"/>
              <w:jc w:val="right"/>
              <w:rPr>
                <w:lang w:val="en-US"/>
              </w:rPr>
            </w:pPr>
            <w:r w:rsidRPr="00853565">
              <w:rPr>
                <w:lang w:val="en-US"/>
              </w:rPr>
              <w:t>20,0</w:t>
            </w:r>
          </w:p>
        </w:tc>
        <w:tc>
          <w:tcPr>
            <w:tcW w:w="876" w:type="dxa"/>
            <w:tcBorders>
              <w:left w:val="single" w:sz="6" w:space="0" w:color="000000"/>
            </w:tcBorders>
            <w:shd w:val="clear" w:color="auto" w:fill="auto"/>
            <w:vAlign w:val="bottom"/>
          </w:tcPr>
          <w:p w14:paraId="20528583" w14:textId="60E986E7" w:rsidR="00691120" w:rsidRPr="00853565" w:rsidRDefault="00691120" w:rsidP="005B3B64">
            <w:pPr>
              <w:spacing w:before="70"/>
              <w:ind w:right="284"/>
              <w:jc w:val="right"/>
              <w:rPr>
                <w:lang w:val="en-US"/>
              </w:rPr>
            </w:pPr>
            <w:r w:rsidRPr="00853565">
              <w:rPr>
                <w:lang w:val="en-US"/>
              </w:rPr>
              <w:t>23,0</w:t>
            </w:r>
          </w:p>
        </w:tc>
      </w:tr>
      <w:tr w:rsidR="00853565" w:rsidRPr="00853565" w14:paraId="0267794E" w14:textId="77777777" w:rsidTr="00DA147C">
        <w:trPr>
          <w:cantSplit/>
          <w:jc w:val="center"/>
        </w:trPr>
        <w:tc>
          <w:tcPr>
            <w:tcW w:w="2485" w:type="dxa"/>
            <w:shd w:val="clear" w:color="auto" w:fill="auto"/>
            <w:vAlign w:val="bottom"/>
          </w:tcPr>
          <w:p w14:paraId="4ABDE7F8" w14:textId="77777777" w:rsidR="00691120" w:rsidRPr="00853565" w:rsidRDefault="00691120" w:rsidP="00DF26DF">
            <w:pPr>
              <w:spacing w:before="70"/>
              <w:ind w:left="113"/>
            </w:pPr>
            <w:r w:rsidRPr="00853565">
              <w:t>Дания /</w:t>
            </w:r>
            <w:r w:rsidRPr="00853565">
              <w:rPr>
                <w:i/>
                <w:lang w:val="en-US"/>
              </w:rPr>
              <w:t xml:space="preserve"> Denmark</w:t>
            </w:r>
          </w:p>
        </w:tc>
        <w:tc>
          <w:tcPr>
            <w:tcW w:w="890" w:type="dxa"/>
            <w:tcBorders>
              <w:left w:val="single" w:sz="6" w:space="0" w:color="000000"/>
            </w:tcBorders>
            <w:shd w:val="clear" w:color="auto" w:fill="auto"/>
            <w:vAlign w:val="bottom"/>
          </w:tcPr>
          <w:p w14:paraId="7278E5F0" w14:textId="0029775A" w:rsidR="00691120" w:rsidRPr="00853565" w:rsidRDefault="00691120" w:rsidP="005B3B64">
            <w:pPr>
              <w:spacing w:before="70"/>
              <w:ind w:right="284"/>
              <w:jc w:val="right"/>
              <w:rPr>
                <w:lang w:val="en-US"/>
              </w:rPr>
            </w:pPr>
            <w:r w:rsidRPr="00853565">
              <w:t>2019</w:t>
            </w:r>
          </w:p>
        </w:tc>
        <w:tc>
          <w:tcPr>
            <w:tcW w:w="945" w:type="dxa"/>
            <w:tcBorders>
              <w:left w:val="single" w:sz="6" w:space="0" w:color="000000"/>
            </w:tcBorders>
            <w:shd w:val="clear" w:color="auto" w:fill="auto"/>
            <w:vAlign w:val="bottom"/>
          </w:tcPr>
          <w:p w14:paraId="231A2804" w14:textId="5C1214D0" w:rsidR="00691120" w:rsidRPr="00853565" w:rsidRDefault="00691120" w:rsidP="005B3B64">
            <w:pPr>
              <w:spacing w:before="70"/>
              <w:ind w:right="284"/>
              <w:jc w:val="right"/>
              <w:rPr>
                <w:lang w:val="en-US"/>
              </w:rPr>
            </w:pPr>
            <w:r w:rsidRPr="00853565">
              <w:rPr>
                <w:lang w:val="en-US"/>
              </w:rPr>
              <w:t>7,8</w:t>
            </w:r>
          </w:p>
        </w:tc>
        <w:tc>
          <w:tcPr>
            <w:tcW w:w="945" w:type="dxa"/>
            <w:tcBorders>
              <w:left w:val="single" w:sz="6" w:space="0" w:color="000000"/>
            </w:tcBorders>
            <w:shd w:val="clear" w:color="auto" w:fill="auto"/>
            <w:vAlign w:val="bottom"/>
          </w:tcPr>
          <w:p w14:paraId="3D7DF6CC" w14:textId="14742792" w:rsidR="00691120" w:rsidRPr="00853565" w:rsidRDefault="00691120" w:rsidP="005B3B64">
            <w:pPr>
              <w:spacing w:before="70"/>
              <w:ind w:right="284"/>
              <w:jc w:val="right"/>
              <w:rPr>
                <w:lang w:val="en-US"/>
              </w:rPr>
            </w:pPr>
            <w:r w:rsidRPr="00853565">
              <w:rPr>
                <w:lang w:val="en-US"/>
              </w:rPr>
              <w:t>125,5</w:t>
            </w:r>
          </w:p>
        </w:tc>
        <w:tc>
          <w:tcPr>
            <w:tcW w:w="945" w:type="dxa"/>
            <w:tcBorders>
              <w:left w:val="single" w:sz="6" w:space="0" w:color="000000"/>
            </w:tcBorders>
            <w:shd w:val="clear" w:color="auto" w:fill="auto"/>
            <w:vAlign w:val="bottom"/>
          </w:tcPr>
          <w:p w14:paraId="2471C5AE" w14:textId="054F1278" w:rsidR="00691120" w:rsidRPr="00853565" w:rsidRDefault="00691120" w:rsidP="005B3B64">
            <w:pPr>
              <w:spacing w:before="70"/>
              <w:ind w:right="284"/>
              <w:jc w:val="right"/>
              <w:rPr>
                <w:lang w:val="en-US"/>
              </w:rPr>
            </w:pPr>
            <w:r w:rsidRPr="00853565">
              <w:rPr>
                <w:lang w:val="en-US"/>
              </w:rPr>
              <w:t>84,3</w:t>
            </w:r>
          </w:p>
        </w:tc>
        <w:tc>
          <w:tcPr>
            <w:tcW w:w="945" w:type="dxa"/>
            <w:tcBorders>
              <w:left w:val="single" w:sz="6" w:space="0" w:color="000000"/>
            </w:tcBorders>
            <w:shd w:val="clear" w:color="auto" w:fill="auto"/>
            <w:vAlign w:val="bottom"/>
          </w:tcPr>
          <w:p w14:paraId="3BB96852" w14:textId="7C603B47" w:rsidR="00691120" w:rsidRPr="00853565" w:rsidRDefault="00691120" w:rsidP="005B3B64">
            <w:pPr>
              <w:spacing w:before="70"/>
              <w:ind w:right="284"/>
              <w:jc w:val="right"/>
              <w:rPr>
                <w:lang w:val="en-US"/>
              </w:rPr>
            </w:pPr>
            <w:r w:rsidRPr="00853565">
              <w:rPr>
                <w:lang w:val="en-US"/>
              </w:rPr>
              <w:t>36,0</w:t>
            </w:r>
          </w:p>
        </w:tc>
        <w:tc>
          <w:tcPr>
            <w:tcW w:w="945" w:type="dxa"/>
            <w:tcBorders>
              <w:left w:val="single" w:sz="6" w:space="0" w:color="000000"/>
            </w:tcBorders>
            <w:shd w:val="clear" w:color="auto" w:fill="auto"/>
            <w:vAlign w:val="bottom"/>
          </w:tcPr>
          <w:p w14:paraId="52E3EFE6" w14:textId="2B6965C9" w:rsidR="00691120" w:rsidRPr="00853565" w:rsidRDefault="00691120" w:rsidP="005B3B64">
            <w:pPr>
              <w:spacing w:before="70"/>
              <w:ind w:right="284"/>
              <w:jc w:val="right"/>
              <w:rPr>
                <w:lang w:val="en-US"/>
              </w:rPr>
            </w:pPr>
            <w:r w:rsidRPr="00853565">
              <w:rPr>
                <w:lang w:val="en-US"/>
              </w:rPr>
              <w:t>13,6</w:t>
            </w:r>
          </w:p>
        </w:tc>
        <w:tc>
          <w:tcPr>
            <w:tcW w:w="945" w:type="dxa"/>
            <w:tcBorders>
              <w:left w:val="single" w:sz="6" w:space="0" w:color="000000"/>
            </w:tcBorders>
            <w:shd w:val="clear" w:color="auto" w:fill="auto"/>
            <w:vAlign w:val="bottom"/>
          </w:tcPr>
          <w:p w14:paraId="0D7729CB" w14:textId="16CC3E0F" w:rsidR="00691120" w:rsidRPr="00853565" w:rsidRDefault="00691120" w:rsidP="005B3B64">
            <w:pPr>
              <w:spacing w:before="70"/>
              <w:ind w:right="284"/>
              <w:jc w:val="right"/>
              <w:rPr>
                <w:lang w:val="en-US"/>
              </w:rPr>
            </w:pPr>
            <w:r w:rsidRPr="00853565">
              <w:rPr>
                <w:lang w:val="en-US"/>
              </w:rPr>
              <w:t>18,0</w:t>
            </w:r>
          </w:p>
        </w:tc>
        <w:tc>
          <w:tcPr>
            <w:tcW w:w="876" w:type="dxa"/>
            <w:tcBorders>
              <w:left w:val="single" w:sz="6" w:space="0" w:color="000000"/>
            </w:tcBorders>
            <w:shd w:val="clear" w:color="auto" w:fill="auto"/>
            <w:vAlign w:val="bottom"/>
          </w:tcPr>
          <w:p w14:paraId="2F8AFF0E" w14:textId="1C0B727C" w:rsidR="00691120" w:rsidRPr="00853565" w:rsidRDefault="00691120" w:rsidP="005B3B64">
            <w:pPr>
              <w:spacing w:before="70"/>
              <w:ind w:right="284"/>
              <w:jc w:val="right"/>
              <w:rPr>
                <w:lang w:val="en-US"/>
              </w:rPr>
            </w:pPr>
            <w:r w:rsidRPr="00853565">
              <w:rPr>
                <w:lang w:val="en-US"/>
              </w:rPr>
              <w:t>19,1</w:t>
            </w:r>
          </w:p>
        </w:tc>
      </w:tr>
      <w:tr w:rsidR="00853565" w:rsidRPr="00853565" w14:paraId="27EDEF7F" w14:textId="77777777" w:rsidTr="00DA147C">
        <w:trPr>
          <w:cantSplit/>
          <w:jc w:val="center"/>
        </w:trPr>
        <w:tc>
          <w:tcPr>
            <w:tcW w:w="2485" w:type="dxa"/>
            <w:shd w:val="clear" w:color="auto" w:fill="auto"/>
            <w:vAlign w:val="bottom"/>
          </w:tcPr>
          <w:p w14:paraId="56A5682C" w14:textId="77777777" w:rsidR="00691120" w:rsidRPr="00853565" w:rsidRDefault="00691120" w:rsidP="00DF26DF">
            <w:pPr>
              <w:spacing w:before="70"/>
              <w:ind w:left="113"/>
            </w:pPr>
            <w:r w:rsidRPr="00853565">
              <w:t>Италия /</w:t>
            </w:r>
            <w:r w:rsidRPr="00853565">
              <w:rPr>
                <w:i/>
              </w:rPr>
              <w:t xml:space="preserve"> Italy</w:t>
            </w:r>
          </w:p>
        </w:tc>
        <w:tc>
          <w:tcPr>
            <w:tcW w:w="890" w:type="dxa"/>
            <w:tcBorders>
              <w:left w:val="single" w:sz="6" w:space="0" w:color="000000"/>
            </w:tcBorders>
            <w:shd w:val="clear" w:color="auto" w:fill="auto"/>
            <w:vAlign w:val="bottom"/>
          </w:tcPr>
          <w:p w14:paraId="229A3ABA" w14:textId="222EDB04" w:rsidR="00691120" w:rsidRPr="00853565" w:rsidRDefault="00691120" w:rsidP="005B3B64">
            <w:pPr>
              <w:spacing w:before="70"/>
              <w:ind w:right="284"/>
              <w:jc w:val="right"/>
              <w:rPr>
                <w:lang w:val="en-US"/>
              </w:rPr>
            </w:pPr>
            <w:r w:rsidRPr="00853565">
              <w:t>2019</w:t>
            </w:r>
          </w:p>
        </w:tc>
        <w:tc>
          <w:tcPr>
            <w:tcW w:w="945" w:type="dxa"/>
            <w:tcBorders>
              <w:left w:val="single" w:sz="6" w:space="0" w:color="000000"/>
            </w:tcBorders>
            <w:shd w:val="clear" w:color="auto" w:fill="auto"/>
            <w:vAlign w:val="bottom"/>
          </w:tcPr>
          <w:p w14:paraId="11CBBAC7" w14:textId="3D4CF98C" w:rsidR="00691120" w:rsidRPr="00853565" w:rsidRDefault="00691120" w:rsidP="005B3B64">
            <w:pPr>
              <w:spacing w:before="70"/>
              <w:ind w:right="284"/>
              <w:jc w:val="right"/>
              <w:rPr>
                <w:lang w:val="en-US"/>
              </w:rPr>
            </w:pPr>
            <w:r w:rsidRPr="00853565">
              <w:rPr>
                <w:lang w:val="en-US"/>
              </w:rPr>
              <w:t>7,9</w:t>
            </w:r>
          </w:p>
        </w:tc>
        <w:tc>
          <w:tcPr>
            <w:tcW w:w="945" w:type="dxa"/>
            <w:tcBorders>
              <w:left w:val="single" w:sz="6" w:space="0" w:color="000000"/>
            </w:tcBorders>
            <w:shd w:val="clear" w:color="auto" w:fill="auto"/>
            <w:vAlign w:val="bottom"/>
          </w:tcPr>
          <w:p w14:paraId="4FC92987" w14:textId="34A1D291" w:rsidR="00691120" w:rsidRPr="00853565" w:rsidRDefault="00691120" w:rsidP="005B3B64">
            <w:pPr>
              <w:spacing w:before="70"/>
              <w:ind w:right="284"/>
              <w:jc w:val="right"/>
              <w:rPr>
                <w:lang w:val="en-US"/>
              </w:rPr>
            </w:pPr>
            <w:r w:rsidRPr="00853565">
              <w:rPr>
                <w:lang w:val="en-US"/>
              </w:rPr>
              <w:t>105,7</w:t>
            </w:r>
          </w:p>
        </w:tc>
        <w:tc>
          <w:tcPr>
            <w:tcW w:w="945" w:type="dxa"/>
            <w:tcBorders>
              <w:left w:val="single" w:sz="6" w:space="0" w:color="000000"/>
            </w:tcBorders>
            <w:shd w:val="clear" w:color="auto" w:fill="auto"/>
            <w:vAlign w:val="bottom"/>
          </w:tcPr>
          <w:p w14:paraId="734AF396" w14:textId="115E8406" w:rsidR="00691120" w:rsidRPr="00853565" w:rsidRDefault="00691120" w:rsidP="005B3B64">
            <w:pPr>
              <w:spacing w:before="70"/>
              <w:ind w:right="284"/>
              <w:jc w:val="right"/>
              <w:rPr>
                <w:lang w:val="en-US"/>
              </w:rPr>
            </w:pPr>
            <w:r w:rsidRPr="00853565">
              <w:rPr>
                <w:lang w:val="en-US"/>
              </w:rPr>
              <w:t>95,1</w:t>
            </w:r>
          </w:p>
        </w:tc>
        <w:tc>
          <w:tcPr>
            <w:tcW w:w="945" w:type="dxa"/>
            <w:tcBorders>
              <w:left w:val="single" w:sz="6" w:space="0" w:color="000000"/>
            </w:tcBorders>
            <w:shd w:val="clear" w:color="auto" w:fill="auto"/>
            <w:vAlign w:val="bottom"/>
          </w:tcPr>
          <w:p w14:paraId="1D6FAFA4" w14:textId="5E250D48" w:rsidR="00691120" w:rsidRPr="00853565" w:rsidRDefault="00691120" w:rsidP="005B3B64">
            <w:pPr>
              <w:spacing w:before="70"/>
              <w:ind w:right="284"/>
              <w:jc w:val="right"/>
              <w:rPr>
                <w:lang w:val="en-US"/>
              </w:rPr>
            </w:pPr>
            <w:r w:rsidRPr="00853565">
              <w:rPr>
                <w:lang w:val="en-US"/>
              </w:rPr>
              <w:t>42,4</w:t>
            </w:r>
          </w:p>
        </w:tc>
        <w:tc>
          <w:tcPr>
            <w:tcW w:w="945" w:type="dxa"/>
            <w:tcBorders>
              <w:left w:val="single" w:sz="6" w:space="0" w:color="000000"/>
            </w:tcBorders>
            <w:shd w:val="clear" w:color="auto" w:fill="auto"/>
            <w:vAlign w:val="bottom"/>
          </w:tcPr>
          <w:p w14:paraId="60B1DAA7" w14:textId="7206C221" w:rsidR="00691120" w:rsidRPr="00853565" w:rsidRDefault="00691120" w:rsidP="005B3B64">
            <w:pPr>
              <w:spacing w:before="70"/>
              <w:ind w:right="284"/>
              <w:jc w:val="right"/>
              <w:rPr>
                <w:lang w:val="en-US"/>
              </w:rPr>
            </w:pPr>
            <w:r w:rsidRPr="00853565">
              <w:rPr>
                <w:lang w:val="en-US"/>
              </w:rPr>
              <w:t>6,3</w:t>
            </w:r>
          </w:p>
        </w:tc>
        <w:tc>
          <w:tcPr>
            <w:tcW w:w="945" w:type="dxa"/>
            <w:tcBorders>
              <w:left w:val="single" w:sz="6" w:space="0" w:color="000000"/>
            </w:tcBorders>
            <w:shd w:val="clear" w:color="auto" w:fill="auto"/>
            <w:vAlign w:val="bottom"/>
          </w:tcPr>
          <w:p w14:paraId="221E1BBA" w14:textId="5913D354" w:rsidR="00691120" w:rsidRPr="00853565" w:rsidRDefault="00691120" w:rsidP="005B3B64">
            <w:pPr>
              <w:spacing w:before="70"/>
              <w:ind w:right="284"/>
              <w:jc w:val="right"/>
              <w:rPr>
                <w:lang w:val="en-US"/>
              </w:rPr>
            </w:pPr>
            <w:r w:rsidRPr="00853565">
              <w:rPr>
                <w:lang w:val="en-US"/>
              </w:rPr>
              <w:t>12,4</w:t>
            </w:r>
          </w:p>
        </w:tc>
        <w:tc>
          <w:tcPr>
            <w:tcW w:w="876" w:type="dxa"/>
            <w:tcBorders>
              <w:left w:val="single" w:sz="6" w:space="0" w:color="000000"/>
            </w:tcBorders>
            <w:shd w:val="clear" w:color="auto" w:fill="auto"/>
            <w:vAlign w:val="bottom"/>
          </w:tcPr>
          <w:p w14:paraId="781A66FD" w14:textId="3B7222AB" w:rsidR="00691120" w:rsidRPr="00853565" w:rsidRDefault="00691120" w:rsidP="005B3B64">
            <w:pPr>
              <w:spacing w:before="70"/>
              <w:ind w:right="284"/>
              <w:jc w:val="right"/>
              <w:rPr>
                <w:lang w:val="en-US"/>
              </w:rPr>
            </w:pPr>
            <w:r w:rsidRPr="00853565">
              <w:rPr>
                <w:lang w:val="en-US"/>
              </w:rPr>
              <w:t>17,8</w:t>
            </w:r>
          </w:p>
        </w:tc>
      </w:tr>
      <w:tr w:rsidR="00853565" w:rsidRPr="00853565" w14:paraId="2607F3DF" w14:textId="77777777" w:rsidTr="00DA147C">
        <w:trPr>
          <w:cantSplit/>
          <w:jc w:val="center"/>
        </w:trPr>
        <w:tc>
          <w:tcPr>
            <w:tcW w:w="2485" w:type="dxa"/>
            <w:shd w:val="clear" w:color="auto" w:fill="auto"/>
            <w:vAlign w:val="bottom"/>
          </w:tcPr>
          <w:p w14:paraId="6E09B114" w14:textId="77777777" w:rsidR="00691120" w:rsidRPr="00853565" w:rsidRDefault="00691120" w:rsidP="00DF26DF">
            <w:pPr>
              <w:spacing w:before="70"/>
              <w:ind w:left="113"/>
            </w:pPr>
            <w:r w:rsidRPr="00853565">
              <w:t>Нидерланды /</w:t>
            </w:r>
            <w:r w:rsidRPr="00853565">
              <w:rPr>
                <w:i/>
              </w:rPr>
              <w:t xml:space="preserve"> Netherlands</w:t>
            </w:r>
          </w:p>
        </w:tc>
        <w:tc>
          <w:tcPr>
            <w:tcW w:w="890" w:type="dxa"/>
            <w:tcBorders>
              <w:left w:val="single" w:sz="6" w:space="0" w:color="000000"/>
            </w:tcBorders>
            <w:shd w:val="clear" w:color="auto" w:fill="auto"/>
            <w:vAlign w:val="bottom"/>
          </w:tcPr>
          <w:p w14:paraId="04DB3339" w14:textId="7CA46CDA" w:rsidR="00691120" w:rsidRPr="00853565" w:rsidRDefault="00691120" w:rsidP="005B3B64">
            <w:pPr>
              <w:spacing w:before="70"/>
              <w:ind w:right="284"/>
              <w:jc w:val="right"/>
              <w:rPr>
                <w:lang w:val="en-US"/>
              </w:rPr>
            </w:pPr>
            <w:r w:rsidRPr="00853565">
              <w:t>2019</w:t>
            </w:r>
          </w:p>
        </w:tc>
        <w:tc>
          <w:tcPr>
            <w:tcW w:w="945" w:type="dxa"/>
            <w:tcBorders>
              <w:left w:val="single" w:sz="6" w:space="0" w:color="000000"/>
            </w:tcBorders>
            <w:shd w:val="clear" w:color="auto" w:fill="auto"/>
            <w:vAlign w:val="bottom"/>
          </w:tcPr>
          <w:p w14:paraId="6848B4FF" w14:textId="18FDCDCE" w:rsidR="00691120" w:rsidRPr="00853565" w:rsidRDefault="00691120" w:rsidP="005B3B64">
            <w:pPr>
              <w:spacing w:before="70"/>
              <w:ind w:right="284"/>
              <w:jc w:val="right"/>
              <w:rPr>
                <w:lang w:val="en-US"/>
              </w:rPr>
            </w:pPr>
            <w:r w:rsidRPr="00853565">
              <w:rPr>
                <w:lang w:val="en-US"/>
              </w:rPr>
              <w:t>7,9</w:t>
            </w:r>
          </w:p>
        </w:tc>
        <w:tc>
          <w:tcPr>
            <w:tcW w:w="945" w:type="dxa"/>
            <w:tcBorders>
              <w:left w:val="single" w:sz="6" w:space="0" w:color="000000"/>
            </w:tcBorders>
            <w:shd w:val="clear" w:color="auto" w:fill="auto"/>
            <w:vAlign w:val="bottom"/>
          </w:tcPr>
          <w:p w14:paraId="485489AE" w14:textId="64E1661A" w:rsidR="00691120" w:rsidRPr="00853565" w:rsidRDefault="00691120" w:rsidP="005B3B64">
            <w:pPr>
              <w:spacing w:before="70"/>
              <w:ind w:right="284"/>
              <w:jc w:val="right"/>
              <w:rPr>
                <w:lang w:val="en-US"/>
              </w:rPr>
            </w:pPr>
            <w:r w:rsidRPr="00853565">
              <w:rPr>
                <w:lang w:val="en-US"/>
              </w:rPr>
              <w:t>125,4</w:t>
            </w:r>
          </w:p>
        </w:tc>
        <w:tc>
          <w:tcPr>
            <w:tcW w:w="945" w:type="dxa"/>
            <w:tcBorders>
              <w:left w:val="single" w:sz="6" w:space="0" w:color="000000"/>
            </w:tcBorders>
            <w:shd w:val="clear" w:color="auto" w:fill="auto"/>
            <w:vAlign w:val="bottom"/>
          </w:tcPr>
          <w:p w14:paraId="6E32B964" w14:textId="278B7021" w:rsidR="00691120" w:rsidRPr="00853565" w:rsidRDefault="00691120" w:rsidP="005B3B64">
            <w:pPr>
              <w:spacing w:before="70"/>
              <w:ind w:right="284"/>
              <w:jc w:val="right"/>
              <w:rPr>
                <w:lang w:val="en-US"/>
              </w:rPr>
            </w:pPr>
            <w:r w:rsidRPr="00853565">
              <w:rPr>
                <w:lang w:val="en-US"/>
              </w:rPr>
              <w:t>79,1</w:t>
            </w:r>
          </w:p>
        </w:tc>
        <w:tc>
          <w:tcPr>
            <w:tcW w:w="945" w:type="dxa"/>
            <w:tcBorders>
              <w:left w:val="single" w:sz="6" w:space="0" w:color="000000"/>
            </w:tcBorders>
            <w:shd w:val="clear" w:color="auto" w:fill="auto"/>
            <w:vAlign w:val="bottom"/>
          </w:tcPr>
          <w:p w14:paraId="2AFF21B9" w14:textId="1E6F998D" w:rsidR="00691120" w:rsidRPr="00853565" w:rsidRDefault="00691120" w:rsidP="005B3B64">
            <w:pPr>
              <w:spacing w:before="70"/>
              <w:ind w:right="284"/>
              <w:jc w:val="right"/>
              <w:rPr>
                <w:lang w:val="en-US"/>
              </w:rPr>
            </w:pPr>
            <w:r w:rsidRPr="00853565">
              <w:rPr>
                <w:lang w:val="en-US"/>
              </w:rPr>
              <w:t>38,4</w:t>
            </w:r>
          </w:p>
        </w:tc>
        <w:tc>
          <w:tcPr>
            <w:tcW w:w="945" w:type="dxa"/>
            <w:tcBorders>
              <w:left w:val="single" w:sz="6" w:space="0" w:color="000000"/>
            </w:tcBorders>
            <w:shd w:val="clear" w:color="auto" w:fill="auto"/>
            <w:vAlign w:val="bottom"/>
          </w:tcPr>
          <w:p w14:paraId="18BD7B5E" w14:textId="6CDCA56E" w:rsidR="00691120" w:rsidRPr="00853565" w:rsidRDefault="00691120" w:rsidP="005B3B64">
            <w:pPr>
              <w:spacing w:before="70"/>
              <w:ind w:right="284"/>
              <w:jc w:val="right"/>
              <w:rPr>
                <w:lang w:val="en-US"/>
              </w:rPr>
            </w:pPr>
            <w:r w:rsidRPr="00853565">
              <w:rPr>
                <w:lang w:val="en-US"/>
              </w:rPr>
              <w:t>10,0</w:t>
            </w:r>
          </w:p>
        </w:tc>
        <w:tc>
          <w:tcPr>
            <w:tcW w:w="945" w:type="dxa"/>
            <w:tcBorders>
              <w:left w:val="single" w:sz="6" w:space="0" w:color="000000"/>
            </w:tcBorders>
            <w:shd w:val="clear" w:color="auto" w:fill="auto"/>
            <w:vAlign w:val="bottom"/>
          </w:tcPr>
          <w:p w14:paraId="383291BA" w14:textId="4C0C7AF0" w:rsidR="00691120" w:rsidRPr="00853565" w:rsidRDefault="00691120" w:rsidP="005B3B64">
            <w:pPr>
              <w:spacing w:before="70"/>
              <w:ind w:right="284"/>
              <w:jc w:val="right"/>
              <w:rPr>
                <w:lang w:val="en-US"/>
              </w:rPr>
            </w:pPr>
            <w:r w:rsidRPr="00853565">
              <w:rPr>
                <w:lang w:val="en-US"/>
              </w:rPr>
              <w:t>11,7</w:t>
            </w:r>
          </w:p>
        </w:tc>
        <w:tc>
          <w:tcPr>
            <w:tcW w:w="876" w:type="dxa"/>
            <w:tcBorders>
              <w:left w:val="single" w:sz="6" w:space="0" w:color="000000"/>
            </w:tcBorders>
            <w:shd w:val="clear" w:color="auto" w:fill="auto"/>
            <w:vAlign w:val="bottom"/>
          </w:tcPr>
          <w:p w14:paraId="070D587A" w14:textId="2C7CB76A" w:rsidR="00691120" w:rsidRPr="00853565" w:rsidRDefault="00691120" w:rsidP="005B3B64">
            <w:pPr>
              <w:spacing w:before="70"/>
              <w:ind w:right="284"/>
              <w:jc w:val="right"/>
              <w:rPr>
                <w:lang w:val="en-US"/>
              </w:rPr>
            </w:pPr>
            <w:r w:rsidRPr="00853565">
              <w:rPr>
                <w:lang w:val="en-US"/>
              </w:rPr>
              <w:t>25,4</w:t>
            </w:r>
          </w:p>
        </w:tc>
      </w:tr>
      <w:tr w:rsidR="00853565" w:rsidRPr="00853565" w14:paraId="3EA44684" w14:textId="77777777" w:rsidTr="00DA147C">
        <w:trPr>
          <w:cantSplit/>
          <w:jc w:val="center"/>
        </w:trPr>
        <w:tc>
          <w:tcPr>
            <w:tcW w:w="2485" w:type="dxa"/>
            <w:shd w:val="clear" w:color="auto" w:fill="auto"/>
            <w:vAlign w:val="bottom"/>
          </w:tcPr>
          <w:p w14:paraId="1A238AA8" w14:textId="77777777" w:rsidR="00691120" w:rsidRPr="00853565" w:rsidRDefault="00691120" w:rsidP="00DF26DF">
            <w:pPr>
              <w:spacing w:before="70"/>
              <w:ind w:left="113"/>
            </w:pPr>
            <w:r w:rsidRPr="00853565">
              <w:t xml:space="preserve">Польша / </w:t>
            </w:r>
            <w:r w:rsidRPr="00853565">
              <w:rPr>
                <w:i/>
              </w:rPr>
              <w:t>Poland</w:t>
            </w:r>
          </w:p>
        </w:tc>
        <w:tc>
          <w:tcPr>
            <w:tcW w:w="890" w:type="dxa"/>
            <w:tcBorders>
              <w:left w:val="single" w:sz="6" w:space="0" w:color="000000"/>
            </w:tcBorders>
            <w:shd w:val="clear" w:color="auto" w:fill="auto"/>
            <w:vAlign w:val="bottom"/>
          </w:tcPr>
          <w:p w14:paraId="608AFDEF" w14:textId="41680F4A" w:rsidR="00691120" w:rsidRPr="00853565" w:rsidRDefault="00691120" w:rsidP="005B3B64">
            <w:pPr>
              <w:spacing w:before="70"/>
              <w:ind w:right="284"/>
              <w:jc w:val="right"/>
              <w:rPr>
                <w:lang w:val="en-US"/>
              </w:rPr>
            </w:pPr>
            <w:r w:rsidRPr="00853565">
              <w:t>2019</w:t>
            </w:r>
          </w:p>
        </w:tc>
        <w:tc>
          <w:tcPr>
            <w:tcW w:w="945" w:type="dxa"/>
            <w:tcBorders>
              <w:left w:val="single" w:sz="6" w:space="0" w:color="000000"/>
            </w:tcBorders>
            <w:shd w:val="clear" w:color="auto" w:fill="auto"/>
            <w:vAlign w:val="bottom"/>
          </w:tcPr>
          <w:p w14:paraId="4F3CAEC9" w14:textId="605E1513" w:rsidR="00691120" w:rsidRPr="00853565" w:rsidRDefault="00691120" w:rsidP="005B3B64">
            <w:pPr>
              <w:spacing w:before="70"/>
              <w:ind w:right="284"/>
              <w:jc w:val="right"/>
              <w:rPr>
                <w:lang w:val="en-US"/>
              </w:rPr>
            </w:pPr>
            <w:r w:rsidRPr="00853565">
              <w:rPr>
                <w:lang w:val="en-US"/>
              </w:rPr>
              <w:t>3,6</w:t>
            </w:r>
          </w:p>
        </w:tc>
        <w:tc>
          <w:tcPr>
            <w:tcW w:w="945" w:type="dxa"/>
            <w:tcBorders>
              <w:left w:val="single" w:sz="6" w:space="0" w:color="000000"/>
            </w:tcBorders>
            <w:shd w:val="clear" w:color="auto" w:fill="auto"/>
            <w:vAlign w:val="bottom"/>
          </w:tcPr>
          <w:p w14:paraId="660A439D" w14:textId="10B0BA4A" w:rsidR="00691120" w:rsidRPr="00853565" w:rsidRDefault="00691120" w:rsidP="005B3B64">
            <w:pPr>
              <w:spacing w:before="70"/>
              <w:ind w:right="284"/>
              <w:jc w:val="right"/>
              <w:rPr>
                <w:lang w:val="en-US"/>
              </w:rPr>
            </w:pPr>
            <w:r w:rsidRPr="00853565">
              <w:rPr>
                <w:lang w:val="en-US"/>
              </w:rPr>
              <w:t>147,8</w:t>
            </w:r>
          </w:p>
        </w:tc>
        <w:tc>
          <w:tcPr>
            <w:tcW w:w="945" w:type="dxa"/>
            <w:tcBorders>
              <w:left w:val="single" w:sz="6" w:space="0" w:color="000000"/>
            </w:tcBorders>
            <w:shd w:val="clear" w:color="auto" w:fill="auto"/>
            <w:vAlign w:val="bottom"/>
          </w:tcPr>
          <w:p w14:paraId="32D0BBC6" w14:textId="57F10303" w:rsidR="00691120" w:rsidRPr="00853565" w:rsidRDefault="00691120" w:rsidP="005B3B64">
            <w:pPr>
              <w:spacing w:before="70"/>
              <w:ind w:right="284"/>
              <w:jc w:val="right"/>
              <w:rPr>
                <w:lang w:val="en-US"/>
              </w:rPr>
            </w:pPr>
            <w:r w:rsidRPr="00853565">
              <w:rPr>
                <w:lang w:val="en-US"/>
              </w:rPr>
              <w:t>188,7</w:t>
            </w:r>
          </w:p>
        </w:tc>
        <w:tc>
          <w:tcPr>
            <w:tcW w:w="945" w:type="dxa"/>
            <w:tcBorders>
              <w:left w:val="single" w:sz="6" w:space="0" w:color="000000"/>
            </w:tcBorders>
            <w:shd w:val="clear" w:color="auto" w:fill="auto"/>
            <w:vAlign w:val="bottom"/>
          </w:tcPr>
          <w:p w14:paraId="0CC05753" w14:textId="20D951F9" w:rsidR="00691120" w:rsidRPr="00853565" w:rsidRDefault="00691120" w:rsidP="005B3B64">
            <w:pPr>
              <w:spacing w:before="70"/>
              <w:ind w:right="284"/>
              <w:jc w:val="right"/>
              <w:rPr>
                <w:lang w:val="en-US"/>
              </w:rPr>
            </w:pPr>
            <w:r w:rsidRPr="00853565">
              <w:rPr>
                <w:lang w:val="en-US"/>
              </w:rPr>
              <w:t>125,4</w:t>
            </w:r>
          </w:p>
        </w:tc>
        <w:tc>
          <w:tcPr>
            <w:tcW w:w="945" w:type="dxa"/>
            <w:tcBorders>
              <w:left w:val="single" w:sz="6" w:space="0" w:color="000000"/>
            </w:tcBorders>
            <w:shd w:val="clear" w:color="auto" w:fill="auto"/>
            <w:vAlign w:val="bottom"/>
          </w:tcPr>
          <w:p w14:paraId="49E2CE10" w14:textId="135AF114" w:rsidR="00691120" w:rsidRPr="00853565" w:rsidRDefault="00691120" w:rsidP="005B3B64">
            <w:pPr>
              <w:spacing w:before="70"/>
              <w:ind w:right="284"/>
              <w:jc w:val="right"/>
              <w:rPr>
                <w:lang w:val="en-US"/>
              </w:rPr>
            </w:pPr>
            <w:r w:rsidRPr="00853565">
              <w:rPr>
                <w:lang w:val="en-US"/>
              </w:rPr>
              <w:t>22,7</w:t>
            </w:r>
          </w:p>
        </w:tc>
        <w:tc>
          <w:tcPr>
            <w:tcW w:w="945" w:type="dxa"/>
            <w:tcBorders>
              <w:left w:val="single" w:sz="6" w:space="0" w:color="000000"/>
            </w:tcBorders>
            <w:shd w:val="clear" w:color="auto" w:fill="auto"/>
            <w:vAlign w:val="bottom"/>
          </w:tcPr>
          <w:p w14:paraId="1D081D85" w14:textId="68809A7F" w:rsidR="00691120" w:rsidRPr="00853565" w:rsidRDefault="00691120" w:rsidP="005B3B64">
            <w:pPr>
              <w:spacing w:before="70"/>
              <w:ind w:right="284"/>
              <w:jc w:val="right"/>
              <w:rPr>
                <w:lang w:val="en-US"/>
              </w:rPr>
            </w:pPr>
            <w:r w:rsidRPr="00853565">
              <w:rPr>
                <w:lang w:val="en-US"/>
              </w:rPr>
              <w:t>28,7</w:t>
            </w:r>
          </w:p>
        </w:tc>
        <w:tc>
          <w:tcPr>
            <w:tcW w:w="876" w:type="dxa"/>
            <w:tcBorders>
              <w:left w:val="single" w:sz="6" w:space="0" w:color="000000"/>
            </w:tcBorders>
            <w:shd w:val="clear" w:color="auto" w:fill="auto"/>
            <w:vAlign w:val="bottom"/>
          </w:tcPr>
          <w:p w14:paraId="5B614BC2" w14:textId="196CE63D" w:rsidR="00691120" w:rsidRPr="00853565" w:rsidRDefault="00691120" w:rsidP="005B3B64">
            <w:pPr>
              <w:spacing w:before="70"/>
              <w:ind w:right="284"/>
              <w:jc w:val="right"/>
              <w:rPr>
                <w:lang w:val="en-US"/>
              </w:rPr>
            </w:pPr>
            <w:r w:rsidRPr="00853565">
              <w:rPr>
                <w:lang w:val="en-US"/>
              </w:rPr>
              <w:t>32,1</w:t>
            </w:r>
          </w:p>
        </w:tc>
      </w:tr>
      <w:tr w:rsidR="00853565" w:rsidRPr="00853565" w14:paraId="5B792A59" w14:textId="77777777" w:rsidTr="00DA147C">
        <w:trPr>
          <w:cantSplit/>
          <w:jc w:val="center"/>
        </w:trPr>
        <w:tc>
          <w:tcPr>
            <w:tcW w:w="2485" w:type="dxa"/>
            <w:shd w:val="clear" w:color="auto" w:fill="auto"/>
            <w:vAlign w:val="bottom"/>
          </w:tcPr>
          <w:p w14:paraId="3F320527" w14:textId="77777777" w:rsidR="00691120" w:rsidRPr="00853565" w:rsidRDefault="00691120" w:rsidP="00DF26DF">
            <w:pPr>
              <w:spacing w:before="70"/>
              <w:ind w:left="113"/>
            </w:pPr>
            <w:r w:rsidRPr="00853565">
              <w:t>Румыния /</w:t>
            </w:r>
            <w:r w:rsidRPr="00853565">
              <w:rPr>
                <w:i/>
              </w:rPr>
              <w:t xml:space="preserve"> Romania</w:t>
            </w:r>
          </w:p>
        </w:tc>
        <w:tc>
          <w:tcPr>
            <w:tcW w:w="890" w:type="dxa"/>
            <w:tcBorders>
              <w:left w:val="single" w:sz="6" w:space="0" w:color="000000"/>
            </w:tcBorders>
            <w:shd w:val="clear" w:color="auto" w:fill="auto"/>
            <w:vAlign w:val="bottom"/>
          </w:tcPr>
          <w:p w14:paraId="7CFC82C7" w14:textId="2A71A02B" w:rsidR="00691120" w:rsidRPr="00853565" w:rsidRDefault="00691120" w:rsidP="005B3B64">
            <w:pPr>
              <w:spacing w:before="70"/>
              <w:ind w:right="284"/>
              <w:jc w:val="right"/>
              <w:rPr>
                <w:lang w:val="en-US"/>
              </w:rPr>
            </w:pPr>
            <w:r w:rsidRPr="00853565">
              <w:t>2019</w:t>
            </w:r>
          </w:p>
        </w:tc>
        <w:tc>
          <w:tcPr>
            <w:tcW w:w="945" w:type="dxa"/>
            <w:tcBorders>
              <w:left w:val="single" w:sz="6" w:space="0" w:color="000000"/>
            </w:tcBorders>
            <w:shd w:val="clear" w:color="auto" w:fill="auto"/>
            <w:vAlign w:val="bottom"/>
          </w:tcPr>
          <w:p w14:paraId="7E3215C8" w14:textId="60DC419B" w:rsidR="00691120" w:rsidRPr="00853565" w:rsidRDefault="00691120" w:rsidP="005B3B64">
            <w:pPr>
              <w:spacing w:before="70"/>
              <w:ind w:right="284"/>
              <w:jc w:val="right"/>
              <w:rPr>
                <w:lang w:val="en-US"/>
              </w:rPr>
            </w:pPr>
            <w:r w:rsidRPr="00853565">
              <w:rPr>
                <w:lang w:val="en-US"/>
              </w:rPr>
              <w:t>11,6</w:t>
            </w:r>
          </w:p>
        </w:tc>
        <w:tc>
          <w:tcPr>
            <w:tcW w:w="945" w:type="dxa"/>
            <w:tcBorders>
              <w:left w:val="single" w:sz="6" w:space="0" w:color="000000"/>
            </w:tcBorders>
            <w:shd w:val="clear" w:color="auto" w:fill="auto"/>
            <w:vAlign w:val="bottom"/>
          </w:tcPr>
          <w:p w14:paraId="627AA5D8" w14:textId="7D142DD0" w:rsidR="00691120" w:rsidRPr="00853565" w:rsidRDefault="00691120" w:rsidP="005B3B64">
            <w:pPr>
              <w:spacing w:before="70"/>
              <w:ind w:right="284"/>
              <w:jc w:val="right"/>
              <w:rPr>
                <w:lang w:val="en-US"/>
              </w:rPr>
            </w:pPr>
            <w:r w:rsidRPr="00853565">
              <w:rPr>
                <w:lang w:val="en-US"/>
              </w:rPr>
              <w:t>141,1</w:t>
            </w:r>
          </w:p>
        </w:tc>
        <w:tc>
          <w:tcPr>
            <w:tcW w:w="945" w:type="dxa"/>
            <w:tcBorders>
              <w:left w:val="single" w:sz="6" w:space="0" w:color="000000"/>
            </w:tcBorders>
            <w:shd w:val="clear" w:color="auto" w:fill="auto"/>
            <w:vAlign w:val="bottom"/>
          </w:tcPr>
          <w:p w14:paraId="163949FB" w14:textId="36D31780" w:rsidR="00691120" w:rsidRPr="00853565" w:rsidRDefault="00691120" w:rsidP="005B3B64">
            <w:pPr>
              <w:spacing w:before="70"/>
              <w:ind w:right="284"/>
              <w:jc w:val="right"/>
              <w:rPr>
                <w:lang w:val="en-US"/>
              </w:rPr>
            </w:pPr>
            <w:r w:rsidRPr="00853565">
              <w:rPr>
                <w:lang w:val="en-US"/>
              </w:rPr>
              <w:t>310,2</w:t>
            </w:r>
          </w:p>
        </w:tc>
        <w:tc>
          <w:tcPr>
            <w:tcW w:w="945" w:type="dxa"/>
            <w:tcBorders>
              <w:left w:val="single" w:sz="6" w:space="0" w:color="000000"/>
            </w:tcBorders>
            <w:shd w:val="clear" w:color="auto" w:fill="auto"/>
            <w:vAlign w:val="bottom"/>
          </w:tcPr>
          <w:p w14:paraId="2ED7D4FD" w14:textId="43A1F268" w:rsidR="00691120" w:rsidRPr="00853565" w:rsidRDefault="00691120" w:rsidP="005B3B64">
            <w:pPr>
              <w:spacing w:before="70"/>
              <w:ind w:right="284"/>
              <w:jc w:val="right"/>
              <w:rPr>
                <w:lang w:val="en-US"/>
              </w:rPr>
            </w:pPr>
            <w:r w:rsidRPr="00853565">
              <w:rPr>
                <w:lang w:val="en-US"/>
              </w:rPr>
              <w:t>153,8</w:t>
            </w:r>
          </w:p>
        </w:tc>
        <w:tc>
          <w:tcPr>
            <w:tcW w:w="945" w:type="dxa"/>
            <w:tcBorders>
              <w:left w:val="single" w:sz="6" w:space="0" w:color="000000"/>
            </w:tcBorders>
            <w:shd w:val="clear" w:color="auto" w:fill="auto"/>
            <w:vAlign w:val="bottom"/>
          </w:tcPr>
          <w:p w14:paraId="2912A73B" w14:textId="6550D418" w:rsidR="00691120" w:rsidRPr="00853565" w:rsidRDefault="00691120" w:rsidP="005B3B64">
            <w:pPr>
              <w:spacing w:before="70"/>
              <w:ind w:right="284"/>
              <w:jc w:val="right"/>
              <w:rPr>
                <w:lang w:val="en-US"/>
              </w:rPr>
            </w:pPr>
            <w:r w:rsidRPr="00853565">
              <w:rPr>
                <w:lang w:val="en-US"/>
              </w:rPr>
              <w:t>26,3</w:t>
            </w:r>
          </w:p>
        </w:tc>
        <w:tc>
          <w:tcPr>
            <w:tcW w:w="945" w:type="dxa"/>
            <w:tcBorders>
              <w:left w:val="single" w:sz="6" w:space="0" w:color="000000"/>
            </w:tcBorders>
            <w:shd w:val="clear" w:color="auto" w:fill="auto"/>
            <w:vAlign w:val="bottom"/>
          </w:tcPr>
          <w:p w14:paraId="4BA65A8D" w14:textId="4A2C8DA4" w:rsidR="00691120" w:rsidRPr="00853565" w:rsidRDefault="00691120" w:rsidP="005B3B64">
            <w:pPr>
              <w:spacing w:before="70"/>
              <w:ind w:right="284"/>
              <w:jc w:val="right"/>
              <w:rPr>
                <w:lang w:val="en-US"/>
              </w:rPr>
            </w:pPr>
            <w:r w:rsidRPr="00853565">
              <w:rPr>
                <w:lang w:val="en-US"/>
              </w:rPr>
              <w:t>45,0</w:t>
            </w:r>
          </w:p>
        </w:tc>
        <w:tc>
          <w:tcPr>
            <w:tcW w:w="876" w:type="dxa"/>
            <w:tcBorders>
              <w:left w:val="single" w:sz="6" w:space="0" w:color="000000"/>
            </w:tcBorders>
            <w:shd w:val="clear" w:color="auto" w:fill="auto"/>
            <w:vAlign w:val="bottom"/>
          </w:tcPr>
          <w:p w14:paraId="47EC9E13" w14:textId="5ABD7F9E" w:rsidR="00691120" w:rsidRPr="00853565" w:rsidRDefault="00691120" w:rsidP="005B3B64">
            <w:pPr>
              <w:spacing w:before="70"/>
              <w:ind w:right="284"/>
              <w:jc w:val="right"/>
              <w:rPr>
                <w:lang w:val="en-US"/>
              </w:rPr>
            </w:pPr>
            <w:r w:rsidRPr="00853565">
              <w:rPr>
                <w:lang w:val="en-US"/>
              </w:rPr>
              <w:t>35,4</w:t>
            </w:r>
          </w:p>
        </w:tc>
      </w:tr>
      <w:tr w:rsidR="00853565" w:rsidRPr="00853565" w14:paraId="511E8F91" w14:textId="77777777" w:rsidTr="00DA147C">
        <w:trPr>
          <w:cantSplit/>
          <w:jc w:val="center"/>
        </w:trPr>
        <w:tc>
          <w:tcPr>
            <w:tcW w:w="2485" w:type="dxa"/>
            <w:shd w:val="clear" w:color="auto" w:fill="auto"/>
            <w:vAlign w:val="bottom"/>
          </w:tcPr>
          <w:p w14:paraId="525A844E" w14:textId="47326AC3" w:rsidR="00691120" w:rsidRPr="00853565" w:rsidRDefault="00691120" w:rsidP="00DF26DF">
            <w:pPr>
              <w:spacing w:before="70"/>
              <w:ind w:left="113"/>
            </w:pPr>
            <w:r w:rsidRPr="00853565">
              <w:t xml:space="preserve">Соединенное Королевство </w:t>
            </w:r>
            <w:r w:rsidRPr="00853565">
              <w:br/>
              <w:t>(Великобритания)</w:t>
            </w:r>
            <w:r w:rsidRPr="00853565">
              <w:rPr>
                <w:vertAlign w:val="superscript"/>
              </w:rPr>
              <w:t>3)</w:t>
            </w:r>
            <w:r w:rsidRPr="00853565">
              <w:br/>
            </w:r>
            <w:r w:rsidRPr="00853565">
              <w:rPr>
                <w:i/>
              </w:rPr>
              <w:t>United Kingdom</w:t>
            </w:r>
            <w:r w:rsidRPr="00853565">
              <w:rPr>
                <w:vertAlign w:val="superscript"/>
              </w:rPr>
              <w:t>3)</w:t>
            </w:r>
          </w:p>
        </w:tc>
        <w:tc>
          <w:tcPr>
            <w:tcW w:w="890" w:type="dxa"/>
            <w:tcBorders>
              <w:left w:val="single" w:sz="6" w:space="0" w:color="000000"/>
            </w:tcBorders>
            <w:shd w:val="clear" w:color="auto" w:fill="auto"/>
            <w:vAlign w:val="bottom"/>
          </w:tcPr>
          <w:p w14:paraId="7592745B" w14:textId="4D40B1AE" w:rsidR="00691120" w:rsidRPr="00853565" w:rsidRDefault="00691120" w:rsidP="005B3B64">
            <w:pPr>
              <w:spacing w:before="70"/>
              <w:ind w:right="284"/>
              <w:jc w:val="right"/>
              <w:rPr>
                <w:lang w:val="en-US"/>
              </w:rPr>
            </w:pPr>
            <w:r w:rsidRPr="00853565">
              <w:t>2019</w:t>
            </w:r>
          </w:p>
        </w:tc>
        <w:tc>
          <w:tcPr>
            <w:tcW w:w="945" w:type="dxa"/>
            <w:tcBorders>
              <w:left w:val="single" w:sz="6" w:space="0" w:color="000000"/>
            </w:tcBorders>
            <w:shd w:val="clear" w:color="auto" w:fill="auto"/>
            <w:vAlign w:val="bottom"/>
          </w:tcPr>
          <w:p w14:paraId="0E86C6F7" w14:textId="3A90A29C" w:rsidR="00691120" w:rsidRPr="00853565" w:rsidRDefault="00691120" w:rsidP="005B3B64">
            <w:pPr>
              <w:spacing w:before="70"/>
              <w:ind w:right="284"/>
              <w:jc w:val="right"/>
              <w:rPr>
                <w:lang w:val="en-US"/>
              </w:rPr>
            </w:pPr>
            <w:r w:rsidRPr="00853565">
              <w:rPr>
                <w:lang w:val="en-US"/>
              </w:rPr>
              <w:t>5,0</w:t>
            </w:r>
          </w:p>
        </w:tc>
        <w:tc>
          <w:tcPr>
            <w:tcW w:w="945" w:type="dxa"/>
            <w:tcBorders>
              <w:left w:val="single" w:sz="6" w:space="0" w:color="000000"/>
            </w:tcBorders>
            <w:shd w:val="clear" w:color="auto" w:fill="auto"/>
            <w:vAlign w:val="bottom"/>
          </w:tcPr>
          <w:p w14:paraId="638BA79A" w14:textId="767C74E0" w:rsidR="00691120" w:rsidRPr="00853565" w:rsidRDefault="00691120" w:rsidP="005B3B64">
            <w:pPr>
              <w:spacing w:before="70"/>
              <w:ind w:right="284"/>
              <w:jc w:val="right"/>
              <w:rPr>
                <w:lang w:val="en-US"/>
              </w:rPr>
            </w:pPr>
            <w:r w:rsidRPr="00853565">
              <w:rPr>
                <w:lang w:val="en-US"/>
              </w:rPr>
              <w:t>113,2</w:t>
            </w:r>
          </w:p>
        </w:tc>
        <w:tc>
          <w:tcPr>
            <w:tcW w:w="945" w:type="dxa"/>
            <w:tcBorders>
              <w:left w:val="single" w:sz="6" w:space="0" w:color="000000"/>
            </w:tcBorders>
            <w:shd w:val="clear" w:color="auto" w:fill="auto"/>
            <w:vAlign w:val="bottom"/>
          </w:tcPr>
          <w:p w14:paraId="7FA9AFC9" w14:textId="57903BB9" w:rsidR="00691120" w:rsidRPr="00853565" w:rsidRDefault="00691120" w:rsidP="005B3B64">
            <w:pPr>
              <w:spacing w:before="70"/>
              <w:ind w:right="284"/>
              <w:jc w:val="right"/>
              <w:rPr>
                <w:lang w:val="en-US"/>
              </w:rPr>
            </w:pPr>
            <w:r w:rsidRPr="00853565">
              <w:rPr>
                <w:lang w:val="en-US"/>
              </w:rPr>
              <w:t>84,9</w:t>
            </w:r>
          </w:p>
        </w:tc>
        <w:tc>
          <w:tcPr>
            <w:tcW w:w="945" w:type="dxa"/>
            <w:tcBorders>
              <w:left w:val="single" w:sz="6" w:space="0" w:color="000000"/>
            </w:tcBorders>
            <w:shd w:val="clear" w:color="auto" w:fill="auto"/>
            <w:vAlign w:val="bottom"/>
          </w:tcPr>
          <w:p w14:paraId="2BC9A0FD" w14:textId="432E4CB5" w:rsidR="00691120" w:rsidRPr="00853565" w:rsidRDefault="00691120" w:rsidP="005B3B64">
            <w:pPr>
              <w:spacing w:before="70"/>
              <w:ind w:right="284"/>
              <w:jc w:val="right"/>
              <w:rPr>
                <w:lang w:val="en-US"/>
              </w:rPr>
            </w:pPr>
            <w:r w:rsidRPr="00853565">
              <w:rPr>
                <w:lang w:val="en-US"/>
              </w:rPr>
              <w:t>43,1</w:t>
            </w:r>
          </w:p>
        </w:tc>
        <w:tc>
          <w:tcPr>
            <w:tcW w:w="945" w:type="dxa"/>
            <w:tcBorders>
              <w:left w:val="single" w:sz="6" w:space="0" w:color="000000"/>
            </w:tcBorders>
            <w:shd w:val="clear" w:color="auto" w:fill="auto"/>
            <w:vAlign w:val="bottom"/>
          </w:tcPr>
          <w:p w14:paraId="7131E432" w14:textId="091799C4" w:rsidR="00691120" w:rsidRPr="00853565" w:rsidRDefault="00691120" w:rsidP="005B3B64">
            <w:pPr>
              <w:spacing w:before="70"/>
              <w:ind w:right="284"/>
              <w:jc w:val="right"/>
              <w:rPr>
                <w:lang w:val="en-US"/>
              </w:rPr>
            </w:pPr>
            <w:r w:rsidRPr="00853565">
              <w:rPr>
                <w:lang w:val="en-US"/>
              </w:rPr>
              <w:t>20,4</w:t>
            </w:r>
          </w:p>
        </w:tc>
        <w:tc>
          <w:tcPr>
            <w:tcW w:w="945" w:type="dxa"/>
            <w:tcBorders>
              <w:left w:val="single" w:sz="6" w:space="0" w:color="000000"/>
            </w:tcBorders>
            <w:shd w:val="clear" w:color="auto" w:fill="auto"/>
            <w:vAlign w:val="bottom"/>
          </w:tcPr>
          <w:p w14:paraId="220C4DA6" w14:textId="6DE837C5" w:rsidR="00691120" w:rsidRPr="00853565" w:rsidRDefault="00691120" w:rsidP="005B3B64">
            <w:pPr>
              <w:spacing w:before="70"/>
              <w:ind w:right="284"/>
              <w:jc w:val="right"/>
              <w:rPr>
                <w:lang w:val="en-US"/>
              </w:rPr>
            </w:pPr>
            <w:r w:rsidRPr="00853565">
              <w:rPr>
                <w:lang w:val="en-US"/>
              </w:rPr>
              <w:t>20,7</w:t>
            </w:r>
          </w:p>
        </w:tc>
        <w:tc>
          <w:tcPr>
            <w:tcW w:w="876" w:type="dxa"/>
            <w:tcBorders>
              <w:left w:val="single" w:sz="6" w:space="0" w:color="000000"/>
            </w:tcBorders>
            <w:shd w:val="clear" w:color="auto" w:fill="auto"/>
            <w:vAlign w:val="bottom"/>
          </w:tcPr>
          <w:p w14:paraId="4D0B99F8" w14:textId="0BA555A2" w:rsidR="00691120" w:rsidRPr="00853565" w:rsidRDefault="00691120" w:rsidP="005B3B64">
            <w:pPr>
              <w:spacing w:before="70"/>
              <w:ind w:right="284"/>
              <w:jc w:val="right"/>
              <w:rPr>
                <w:lang w:val="en-US"/>
              </w:rPr>
            </w:pPr>
            <w:r w:rsidRPr="00853565">
              <w:rPr>
                <w:lang w:val="en-US"/>
              </w:rPr>
              <w:t>20,3</w:t>
            </w:r>
          </w:p>
        </w:tc>
      </w:tr>
      <w:tr w:rsidR="00853565" w:rsidRPr="00853565" w14:paraId="40FCF1E9" w14:textId="77777777" w:rsidTr="00DA147C">
        <w:trPr>
          <w:cantSplit/>
          <w:jc w:val="center"/>
        </w:trPr>
        <w:tc>
          <w:tcPr>
            <w:tcW w:w="2485" w:type="dxa"/>
            <w:shd w:val="clear" w:color="auto" w:fill="auto"/>
            <w:vAlign w:val="bottom"/>
          </w:tcPr>
          <w:p w14:paraId="1C768AAA" w14:textId="77777777" w:rsidR="00691120" w:rsidRPr="00853565" w:rsidRDefault="00691120" w:rsidP="00DF26DF">
            <w:pPr>
              <w:spacing w:before="70"/>
              <w:ind w:left="113"/>
            </w:pPr>
            <w:r w:rsidRPr="00853565">
              <w:t xml:space="preserve">Финляндия / </w:t>
            </w:r>
            <w:r w:rsidRPr="00853565">
              <w:rPr>
                <w:i/>
              </w:rPr>
              <w:t>Finland</w:t>
            </w:r>
          </w:p>
        </w:tc>
        <w:tc>
          <w:tcPr>
            <w:tcW w:w="890" w:type="dxa"/>
            <w:tcBorders>
              <w:left w:val="single" w:sz="6" w:space="0" w:color="000000"/>
            </w:tcBorders>
            <w:shd w:val="clear" w:color="auto" w:fill="auto"/>
            <w:vAlign w:val="bottom"/>
          </w:tcPr>
          <w:p w14:paraId="0AB25F32" w14:textId="158B134D" w:rsidR="00691120" w:rsidRPr="00853565" w:rsidRDefault="00691120" w:rsidP="005B3B64">
            <w:pPr>
              <w:spacing w:before="70"/>
              <w:ind w:right="284"/>
              <w:jc w:val="right"/>
              <w:rPr>
                <w:lang w:val="en-US"/>
              </w:rPr>
            </w:pPr>
            <w:r w:rsidRPr="00853565">
              <w:t>2019</w:t>
            </w:r>
          </w:p>
        </w:tc>
        <w:tc>
          <w:tcPr>
            <w:tcW w:w="945" w:type="dxa"/>
            <w:tcBorders>
              <w:left w:val="single" w:sz="6" w:space="0" w:color="000000"/>
            </w:tcBorders>
            <w:shd w:val="clear" w:color="auto" w:fill="auto"/>
            <w:vAlign w:val="bottom"/>
          </w:tcPr>
          <w:p w14:paraId="77FAC6EB" w14:textId="53945A85" w:rsidR="00691120" w:rsidRPr="00853565" w:rsidRDefault="00691120" w:rsidP="005B3B64">
            <w:pPr>
              <w:spacing w:before="70"/>
              <w:ind w:right="284"/>
              <w:jc w:val="right"/>
              <w:rPr>
                <w:lang w:val="en-US"/>
              </w:rPr>
            </w:pPr>
            <w:r w:rsidRPr="00853565">
              <w:rPr>
                <w:lang w:val="en-US"/>
              </w:rPr>
              <w:t>2,2</w:t>
            </w:r>
          </w:p>
        </w:tc>
        <w:tc>
          <w:tcPr>
            <w:tcW w:w="945" w:type="dxa"/>
            <w:tcBorders>
              <w:left w:val="single" w:sz="6" w:space="0" w:color="000000"/>
            </w:tcBorders>
            <w:shd w:val="clear" w:color="auto" w:fill="auto"/>
            <w:vAlign w:val="bottom"/>
          </w:tcPr>
          <w:p w14:paraId="6AAE29B1" w14:textId="235B16E2" w:rsidR="00691120" w:rsidRPr="00853565" w:rsidRDefault="00691120" w:rsidP="005B3B64">
            <w:pPr>
              <w:spacing w:before="70"/>
              <w:ind w:right="284"/>
              <w:jc w:val="right"/>
              <w:rPr>
                <w:lang w:val="en-US"/>
              </w:rPr>
            </w:pPr>
            <w:r w:rsidRPr="00853565">
              <w:rPr>
                <w:lang w:val="en-US"/>
              </w:rPr>
              <w:t>95,0</w:t>
            </w:r>
          </w:p>
        </w:tc>
        <w:tc>
          <w:tcPr>
            <w:tcW w:w="945" w:type="dxa"/>
            <w:tcBorders>
              <w:left w:val="single" w:sz="6" w:space="0" w:color="000000"/>
            </w:tcBorders>
            <w:shd w:val="clear" w:color="auto" w:fill="auto"/>
            <w:vAlign w:val="bottom"/>
          </w:tcPr>
          <w:p w14:paraId="3682631D" w14:textId="505BB22E" w:rsidR="00691120" w:rsidRPr="00853565" w:rsidRDefault="00691120" w:rsidP="005B3B64">
            <w:pPr>
              <w:spacing w:before="70"/>
              <w:ind w:right="284"/>
              <w:jc w:val="right"/>
              <w:rPr>
                <w:lang w:val="en-US"/>
              </w:rPr>
            </w:pPr>
            <w:r w:rsidRPr="00853565">
              <w:rPr>
                <w:lang w:val="en-US"/>
              </w:rPr>
              <w:t>114,6</w:t>
            </w:r>
          </w:p>
        </w:tc>
        <w:tc>
          <w:tcPr>
            <w:tcW w:w="945" w:type="dxa"/>
            <w:tcBorders>
              <w:left w:val="single" w:sz="6" w:space="0" w:color="000000"/>
            </w:tcBorders>
            <w:shd w:val="clear" w:color="auto" w:fill="auto"/>
            <w:vAlign w:val="bottom"/>
          </w:tcPr>
          <w:p w14:paraId="43211405" w14:textId="769D49E5" w:rsidR="00691120" w:rsidRPr="00853565" w:rsidRDefault="00691120" w:rsidP="005B3B64">
            <w:pPr>
              <w:spacing w:before="70"/>
              <w:ind w:right="284"/>
              <w:jc w:val="right"/>
              <w:rPr>
                <w:lang w:val="en-US"/>
              </w:rPr>
            </w:pPr>
            <w:r w:rsidRPr="00853565">
              <w:rPr>
                <w:lang w:val="en-US"/>
              </w:rPr>
              <w:t>58,6</w:t>
            </w:r>
          </w:p>
        </w:tc>
        <w:tc>
          <w:tcPr>
            <w:tcW w:w="945" w:type="dxa"/>
            <w:tcBorders>
              <w:left w:val="single" w:sz="6" w:space="0" w:color="000000"/>
            </w:tcBorders>
            <w:shd w:val="clear" w:color="auto" w:fill="auto"/>
            <w:vAlign w:val="bottom"/>
          </w:tcPr>
          <w:p w14:paraId="6709DE67" w14:textId="358B16E9" w:rsidR="00691120" w:rsidRPr="00853565" w:rsidRDefault="00691120" w:rsidP="005B3B64">
            <w:pPr>
              <w:spacing w:before="70"/>
              <w:ind w:right="284"/>
              <w:jc w:val="right"/>
              <w:rPr>
                <w:lang w:val="en-US"/>
              </w:rPr>
            </w:pPr>
            <w:r w:rsidRPr="00853565">
              <w:rPr>
                <w:lang w:val="en-US"/>
              </w:rPr>
              <w:t>2,8</w:t>
            </w:r>
          </w:p>
        </w:tc>
        <w:tc>
          <w:tcPr>
            <w:tcW w:w="945" w:type="dxa"/>
            <w:tcBorders>
              <w:left w:val="single" w:sz="6" w:space="0" w:color="000000"/>
            </w:tcBorders>
            <w:shd w:val="clear" w:color="auto" w:fill="auto"/>
            <w:vAlign w:val="bottom"/>
          </w:tcPr>
          <w:p w14:paraId="00A6066A" w14:textId="32ED6449" w:rsidR="00691120" w:rsidRPr="00853565" w:rsidRDefault="00691120" w:rsidP="005B3B64">
            <w:pPr>
              <w:spacing w:before="70"/>
              <w:ind w:right="284"/>
              <w:jc w:val="right"/>
              <w:rPr>
                <w:lang w:val="en-US"/>
              </w:rPr>
            </w:pPr>
            <w:r w:rsidRPr="00853565">
              <w:rPr>
                <w:lang w:val="en-US"/>
              </w:rPr>
              <w:t>20,0</w:t>
            </w:r>
          </w:p>
        </w:tc>
        <w:tc>
          <w:tcPr>
            <w:tcW w:w="876" w:type="dxa"/>
            <w:tcBorders>
              <w:left w:val="single" w:sz="6" w:space="0" w:color="000000"/>
            </w:tcBorders>
            <w:shd w:val="clear" w:color="auto" w:fill="auto"/>
            <w:vAlign w:val="bottom"/>
          </w:tcPr>
          <w:p w14:paraId="7C50C0AF" w14:textId="533DC043" w:rsidR="00691120" w:rsidRPr="00853565" w:rsidRDefault="00691120" w:rsidP="005B3B64">
            <w:pPr>
              <w:spacing w:before="70"/>
              <w:ind w:right="284"/>
              <w:jc w:val="right"/>
              <w:rPr>
                <w:lang w:val="en-US"/>
              </w:rPr>
            </w:pPr>
            <w:r w:rsidRPr="00853565">
              <w:rPr>
                <w:lang w:val="en-US"/>
              </w:rPr>
              <w:t>32,7</w:t>
            </w:r>
          </w:p>
        </w:tc>
      </w:tr>
      <w:tr w:rsidR="00853565" w:rsidRPr="00853565" w14:paraId="15FCCD2E" w14:textId="77777777" w:rsidTr="00DA147C">
        <w:trPr>
          <w:cantSplit/>
          <w:jc w:val="center"/>
        </w:trPr>
        <w:tc>
          <w:tcPr>
            <w:tcW w:w="2485" w:type="dxa"/>
            <w:shd w:val="clear" w:color="auto" w:fill="auto"/>
            <w:vAlign w:val="bottom"/>
          </w:tcPr>
          <w:p w14:paraId="42D95215" w14:textId="77777777" w:rsidR="00691120" w:rsidRPr="00853565" w:rsidRDefault="00691120" w:rsidP="00DF26DF">
            <w:pPr>
              <w:spacing w:before="70"/>
              <w:ind w:left="113"/>
            </w:pPr>
            <w:r w:rsidRPr="00853565">
              <w:t xml:space="preserve">Франция / </w:t>
            </w:r>
            <w:r w:rsidRPr="00853565">
              <w:rPr>
                <w:i/>
                <w:lang w:val="de-DE"/>
              </w:rPr>
              <w:t>France</w:t>
            </w:r>
          </w:p>
        </w:tc>
        <w:tc>
          <w:tcPr>
            <w:tcW w:w="890" w:type="dxa"/>
            <w:tcBorders>
              <w:left w:val="single" w:sz="6" w:space="0" w:color="000000"/>
            </w:tcBorders>
            <w:shd w:val="clear" w:color="auto" w:fill="auto"/>
            <w:vAlign w:val="bottom"/>
          </w:tcPr>
          <w:p w14:paraId="262ED2B0" w14:textId="09C33289" w:rsidR="00691120" w:rsidRPr="00853565" w:rsidRDefault="00691120" w:rsidP="005B3B64">
            <w:pPr>
              <w:spacing w:before="70"/>
              <w:ind w:right="284"/>
              <w:jc w:val="right"/>
              <w:rPr>
                <w:lang w:val="en-US"/>
              </w:rPr>
            </w:pPr>
            <w:r w:rsidRPr="00853565">
              <w:t>2019</w:t>
            </w:r>
          </w:p>
        </w:tc>
        <w:tc>
          <w:tcPr>
            <w:tcW w:w="945" w:type="dxa"/>
            <w:tcBorders>
              <w:left w:val="single" w:sz="6" w:space="0" w:color="000000"/>
            </w:tcBorders>
            <w:shd w:val="clear" w:color="auto" w:fill="auto"/>
            <w:vAlign w:val="bottom"/>
          </w:tcPr>
          <w:p w14:paraId="6D55625B" w14:textId="77AFBAB7" w:rsidR="00691120" w:rsidRPr="00853565" w:rsidRDefault="00691120" w:rsidP="005B3B64">
            <w:pPr>
              <w:spacing w:before="70"/>
              <w:ind w:right="284"/>
              <w:jc w:val="right"/>
              <w:rPr>
                <w:lang w:val="en-US"/>
              </w:rPr>
            </w:pPr>
            <w:r w:rsidRPr="00853565">
              <w:rPr>
                <w:lang w:val="en-US"/>
              </w:rPr>
              <w:t>6,1</w:t>
            </w:r>
          </w:p>
        </w:tc>
        <w:tc>
          <w:tcPr>
            <w:tcW w:w="945" w:type="dxa"/>
            <w:tcBorders>
              <w:left w:val="single" w:sz="6" w:space="0" w:color="000000"/>
            </w:tcBorders>
            <w:shd w:val="clear" w:color="auto" w:fill="auto"/>
            <w:vAlign w:val="bottom"/>
          </w:tcPr>
          <w:p w14:paraId="7FAB34A4" w14:textId="72E8CFB3" w:rsidR="00691120" w:rsidRPr="00853565" w:rsidRDefault="00691120" w:rsidP="005B3B64">
            <w:pPr>
              <w:spacing w:before="70"/>
              <w:ind w:right="284"/>
              <w:jc w:val="right"/>
              <w:rPr>
                <w:lang w:val="en-US"/>
              </w:rPr>
            </w:pPr>
            <w:r w:rsidRPr="00853565">
              <w:rPr>
                <w:lang w:val="en-US"/>
              </w:rPr>
              <w:t>123,7</w:t>
            </w:r>
          </w:p>
        </w:tc>
        <w:tc>
          <w:tcPr>
            <w:tcW w:w="945" w:type="dxa"/>
            <w:tcBorders>
              <w:left w:val="single" w:sz="6" w:space="0" w:color="000000"/>
            </w:tcBorders>
            <w:shd w:val="clear" w:color="auto" w:fill="auto"/>
            <w:vAlign w:val="bottom"/>
          </w:tcPr>
          <w:p w14:paraId="660F73E2" w14:textId="6CD0335A" w:rsidR="00691120" w:rsidRPr="00853565" w:rsidRDefault="00691120" w:rsidP="005B3B64">
            <w:pPr>
              <w:spacing w:before="70"/>
              <w:ind w:right="284"/>
              <w:jc w:val="right"/>
              <w:rPr>
                <w:lang w:val="en-US"/>
              </w:rPr>
            </w:pPr>
            <w:r w:rsidRPr="00853565">
              <w:rPr>
                <w:lang w:val="en-US"/>
              </w:rPr>
              <w:t>68,9</w:t>
            </w:r>
          </w:p>
        </w:tc>
        <w:tc>
          <w:tcPr>
            <w:tcW w:w="945" w:type="dxa"/>
            <w:tcBorders>
              <w:left w:val="single" w:sz="6" w:space="0" w:color="000000"/>
            </w:tcBorders>
            <w:shd w:val="clear" w:color="auto" w:fill="auto"/>
            <w:vAlign w:val="bottom"/>
          </w:tcPr>
          <w:p w14:paraId="79DD8C20" w14:textId="139A88C9" w:rsidR="00691120" w:rsidRPr="00853565" w:rsidRDefault="00691120" w:rsidP="005B3B64">
            <w:pPr>
              <w:spacing w:before="70"/>
              <w:ind w:right="284"/>
              <w:jc w:val="right"/>
              <w:rPr>
                <w:lang w:val="en-US"/>
              </w:rPr>
            </w:pPr>
            <w:r w:rsidRPr="00853565">
              <w:rPr>
                <w:lang w:val="en-US"/>
              </w:rPr>
              <w:t>30,2</w:t>
            </w:r>
          </w:p>
        </w:tc>
        <w:tc>
          <w:tcPr>
            <w:tcW w:w="945" w:type="dxa"/>
            <w:tcBorders>
              <w:left w:val="single" w:sz="6" w:space="0" w:color="000000"/>
            </w:tcBorders>
            <w:shd w:val="clear" w:color="auto" w:fill="auto"/>
            <w:vAlign w:val="bottom"/>
          </w:tcPr>
          <w:p w14:paraId="43559E76" w14:textId="498275B2" w:rsidR="00691120" w:rsidRPr="00853565" w:rsidRDefault="00691120" w:rsidP="005B3B64">
            <w:pPr>
              <w:spacing w:before="70"/>
              <w:ind w:right="284"/>
              <w:jc w:val="right"/>
              <w:rPr>
                <w:lang w:val="en-US"/>
              </w:rPr>
            </w:pPr>
            <w:r w:rsidRPr="00853565">
              <w:rPr>
                <w:lang w:val="en-US"/>
              </w:rPr>
              <w:t>8,1</w:t>
            </w:r>
          </w:p>
        </w:tc>
        <w:tc>
          <w:tcPr>
            <w:tcW w:w="945" w:type="dxa"/>
            <w:tcBorders>
              <w:left w:val="single" w:sz="6" w:space="0" w:color="000000"/>
            </w:tcBorders>
            <w:shd w:val="clear" w:color="auto" w:fill="auto"/>
            <w:vAlign w:val="bottom"/>
          </w:tcPr>
          <w:p w14:paraId="46ACF201" w14:textId="26FE2AC1" w:rsidR="00691120" w:rsidRPr="00853565" w:rsidRDefault="00691120" w:rsidP="005B3B64">
            <w:pPr>
              <w:spacing w:before="70"/>
              <w:ind w:right="284"/>
              <w:jc w:val="right"/>
              <w:rPr>
                <w:lang w:val="en-US"/>
              </w:rPr>
            </w:pPr>
            <w:r w:rsidRPr="00853565">
              <w:rPr>
                <w:lang w:val="en-US"/>
              </w:rPr>
              <w:t>16,1</w:t>
            </w:r>
          </w:p>
        </w:tc>
        <w:tc>
          <w:tcPr>
            <w:tcW w:w="876" w:type="dxa"/>
            <w:tcBorders>
              <w:left w:val="single" w:sz="6" w:space="0" w:color="000000"/>
            </w:tcBorders>
            <w:shd w:val="clear" w:color="auto" w:fill="auto"/>
            <w:vAlign w:val="bottom"/>
          </w:tcPr>
          <w:p w14:paraId="73CCE1BC" w14:textId="44CE1195" w:rsidR="00691120" w:rsidRPr="00853565" w:rsidRDefault="00691120" w:rsidP="005B3B64">
            <w:pPr>
              <w:spacing w:before="70"/>
              <w:ind w:right="284"/>
              <w:jc w:val="right"/>
              <w:rPr>
                <w:lang w:val="en-US"/>
              </w:rPr>
            </w:pPr>
            <w:r w:rsidRPr="00853565">
              <w:rPr>
                <w:lang w:val="en-US"/>
              </w:rPr>
              <w:t>29,2</w:t>
            </w:r>
          </w:p>
        </w:tc>
      </w:tr>
      <w:tr w:rsidR="00853565" w:rsidRPr="00853565" w14:paraId="5FAEC7DC" w14:textId="77777777" w:rsidTr="00DA147C">
        <w:trPr>
          <w:cantSplit/>
          <w:jc w:val="center"/>
        </w:trPr>
        <w:tc>
          <w:tcPr>
            <w:tcW w:w="2485" w:type="dxa"/>
            <w:shd w:val="clear" w:color="auto" w:fill="auto"/>
            <w:vAlign w:val="bottom"/>
          </w:tcPr>
          <w:p w14:paraId="1E581622" w14:textId="77777777" w:rsidR="00691120" w:rsidRPr="00853565" w:rsidRDefault="00691120" w:rsidP="00DF26DF">
            <w:pPr>
              <w:spacing w:before="70"/>
              <w:ind w:left="113"/>
            </w:pPr>
            <w:r w:rsidRPr="00853565">
              <w:t xml:space="preserve">Швеция / </w:t>
            </w:r>
            <w:r w:rsidRPr="00853565">
              <w:rPr>
                <w:i/>
                <w:lang w:val="de-DE"/>
              </w:rPr>
              <w:t>Sweden</w:t>
            </w:r>
          </w:p>
        </w:tc>
        <w:tc>
          <w:tcPr>
            <w:tcW w:w="890" w:type="dxa"/>
            <w:tcBorders>
              <w:left w:val="single" w:sz="6" w:space="0" w:color="000000"/>
            </w:tcBorders>
            <w:shd w:val="clear" w:color="auto" w:fill="auto"/>
            <w:vAlign w:val="bottom"/>
          </w:tcPr>
          <w:p w14:paraId="3455E793" w14:textId="04538C8D" w:rsidR="00691120" w:rsidRPr="00853565" w:rsidRDefault="00691120" w:rsidP="005B3B64">
            <w:pPr>
              <w:spacing w:before="70"/>
              <w:ind w:right="284"/>
              <w:jc w:val="right"/>
              <w:rPr>
                <w:lang w:val="en-US"/>
              </w:rPr>
            </w:pPr>
            <w:r w:rsidRPr="00853565">
              <w:t>2019</w:t>
            </w:r>
          </w:p>
        </w:tc>
        <w:tc>
          <w:tcPr>
            <w:tcW w:w="945" w:type="dxa"/>
            <w:tcBorders>
              <w:left w:val="single" w:sz="6" w:space="0" w:color="000000"/>
            </w:tcBorders>
            <w:shd w:val="clear" w:color="auto" w:fill="auto"/>
            <w:vAlign w:val="bottom"/>
          </w:tcPr>
          <w:p w14:paraId="5EA1C858" w14:textId="014F3231" w:rsidR="00691120" w:rsidRPr="00853565" w:rsidRDefault="00691120" w:rsidP="005B3B64">
            <w:pPr>
              <w:spacing w:before="70"/>
              <w:ind w:right="284"/>
              <w:jc w:val="right"/>
              <w:rPr>
                <w:lang w:val="en-US"/>
              </w:rPr>
            </w:pPr>
            <w:r w:rsidRPr="00853565">
              <w:rPr>
                <w:lang w:val="en-US"/>
              </w:rPr>
              <w:t>7,8</w:t>
            </w:r>
          </w:p>
        </w:tc>
        <w:tc>
          <w:tcPr>
            <w:tcW w:w="945" w:type="dxa"/>
            <w:tcBorders>
              <w:left w:val="single" w:sz="6" w:space="0" w:color="000000"/>
            </w:tcBorders>
            <w:shd w:val="clear" w:color="auto" w:fill="auto"/>
            <w:vAlign w:val="bottom"/>
          </w:tcPr>
          <w:p w14:paraId="7F8FBEEB" w14:textId="351D18DE" w:rsidR="00691120" w:rsidRPr="00853565" w:rsidRDefault="00691120" w:rsidP="005B3B64">
            <w:pPr>
              <w:spacing w:before="70"/>
              <w:ind w:right="284"/>
              <w:jc w:val="right"/>
              <w:rPr>
                <w:lang w:val="en-US"/>
              </w:rPr>
            </w:pPr>
            <w:r w:rsidRPr="00853565">
              <w:rPr>
                <w:lang w:val="en-US"/>
              </w:rPr>
              <w:t>97,4</w:t>
            </w:r>
          </w:p>
        </w:tc>
        <w:tc>
          <w:tcPr>
            <w:tcW w:w="945" w:type="dxa"/>
            <w:tcBorders>
              <w:left w:val="single" w:sz="6" w:space="0" w:color="000000"/>
            </w:tcBorders>
            <w:shd w:val="clear" w:color="auto" w:fill="auto"/>
            <w:vAlign w:val="bottom"/>
          </w:tcPr>
          <w:p w14:paraId="489C2D3D" w14:textId="69183443" w:rsidR="00691120" w:rsidRPr="00853565" w:rsidRDefault="00691120" w:rsidP="005B3B64">
            <w:pPr>
              <w:spacing w:before="70"/>
              <w:ind w:right="284"/>
              <w:jc w:val="right"/>
              <w:rPr>
                <w:lang w:val="en-US"/>
              </w:rPr>
            </w:pPr>
            <w:r w:rsidRPr="00853565">
              <w:rPr>
                <w:lang w:val="en-US"/>
              </w:rPr>
              <w:t>98,8</w:t>
            </w:r>
          </w:p>
        </w:tc>
        <w:tc>
          <w:tcPr>
            <w:tcW w:w="945" w:type="dxa"/>
            <w:tcBorders>
              <w:left w:val="single" w:sz="6" w:space="0" w:color="000000"/>
            </w:tcBorders>
            <w:shd w:val="clear" w:color="auto" w:fill="auto"/>
            <w:vAlign w:val="bottom"/>
          </w:tcPr>
          <w:p w14:paraId="2A805E58" w14:textId="0A2AD5A6" w:rsidR="00691120" w:rsidRPr="00853565" w:rsidRDefault="00691120" w:rsidP="005B3B64">
            <w:pPr>
              <w:spacing w:before="70"/>
              <w:ind w:right="284"/>
              <w:jc w:val="right"/>
              <w:rPr>
                <w:lang w:val="en-US"/>
              </w:rPr>
            </w:pPr>
            <w:r w:rsidRPr="00853565">
              <w:rPr>
                <w:lang w:val="en-US"/>
              </w:rPr>
              <w:t>51,0</w:t>
            </w:r>
          </w:p>
        </w:tc>
        <w:tc>
          <w:tcPr>
            <w:tcW w:w="945" w:type="dxa"/>
            <w:tcBorders>
              <w:left w:val="single" w:sz="6" w:space="0" w:color="000000"/>
            </w:tcBorders>
            <w:shd w:val="clear" w:color="auto" w:fill="auto"/>
            <w:vAlign w:val="bottom"/>
          </w:tcPr>
          <w:p w14:paraId="19B02000" w14:textId="1262C460" w:rsidR="00691120" w:rsidRPr="00853565" w:rsidRDefault="00691120" w:rsidP="005B3B64">
            <w:pPr>
              <w:spacing w:before="70"/>
              <w:ind w:right="284"/>
              <w:jc w:val="right"/>
              <w:rPr>
                <w:lang w:val="en-US"/>
              </w:rPr>
            </w:pPr>
            <w:r w:rsidRPr="00853565">
              <w:rPr>
                <w:lang w:val="en-US"/>
              </w:rPr>
              <w:t>8,4</w:t>
            </w:r>
          </w:p>
        </w:tc>
        <w:tc>
          <w:tcPr>
            <w:tcW w:w="945" w:type="dxa"/>
            <w:tcBorders>
              <w:left w:val="single" w:sz="6" w:space="0" w:color="000000"/>
            </w:tcBorders>
            <w:shd w:val="clear" w:color="auto" w:fill="auto"/>
            <w:vAlign w:val="bottom"/>
          </w:tcPr>
          <w:p w14:paraId="14C86529" w14:textId="0DD4631F" w:rsidR="00691120" w:rsidRPr="00853565" w:rsidRDefault="00691120" w:rsidP="005B3B64">
            <w:pPr>
              <w:spacing w:before="70"/>
              <w:ind w:right="284"/>
              <w:jc w:val="right"/>
              <w:rPr>
                <w:lang w:val="en-US"/>
              </w:rPr>
            </w:pPr>
            <w:r w:rsidRPr="00853565">
              <w:rPr>
                <w:lang w:val="en-US"/>
              </w:rPr>
              <w:t>12,3</w:t>
            </w:r>
          </w:p>
        </w:tc>
        <w:tc>
          <w:tcPr>
            <w:tcW w:w="876" w:type="dxa"/>
            <w:tcBorders>
              <w:left w:val="single" w:sz="6" w:space="0" w:color="000000"/>
            </w:tcBorders>
            <w:shd w:val="clear" w:color="auto" w:fill="auto"/>
            <w:vAlign w:val="bottom"/>
          </w:tcPr>
          <w:p w14:paraId="66DDA278" w14:textId="0CA071D5" w:rsidR="00691120" w:rsidRPr="00853565" w:rsidRDefault="00691120" w:rsidP="005B3B64">
            <w:pPr>
              <w:spacing w:before="70"/>
              <w:ind w:right="284"/>
              <w:jc w:val="right"/>
              <w:rPr>
                <w:lang w:val="en-US"/>
              </w:rPr>
            </w:pPr>
            <w:r w:rsidRPr="00853565">
              <w:rPr>
                <w:lang w:val="en-US"/>
              </w:rPr>
              <w:t>26,8</w:t>
            </w:r>
          </w:p>
        </w:tc>
      </w:tr>
      <w:tr w:rsidR="00853565" w:rsidRPr="00853565" w14:paraId="5A1AF45D" w14:textId="77777777" w:rsidTr="00DA147C">
        <w:trPr>
          <w:cantSplit/>
          <w:jc w:val="center"/>
        </w:trPr>
        <w:tc>
          <w:tcPr>
            <w:tcW w:w="2485" w:type="dxa"/>
            <w:shd w:val="clear" w:color="auto" w:fill="auto"/>
          </w:tcPr>
          <w:p w14:paraId="4F361CD6" w14:textId="5B20D82A" w:rsidR="00691120" w:rsidRPr="00853565" w:rsidRDefault="00691120" w:rsidP="00DF26DF">
            <w:pPr>
              <w:pStyle w:val="01-golovka"/>
              <w:spacing w:before="70" w:after="0"/>
              <w:jc w:val="left"/>
            </w:pPr>
            <w:r w:rsidRPr="00853565">
              <w:rPr>
                <w:rFonts w:ascii="Arial" w:hAnsi="Arial" w:cs="Arial"/>
                <w:b/>
                <w:bCs/>
              </w:rPr>
              <w:t>Другие страны /</w:t>
            </w:r>
            <w:r w:rsidRPr="00853565">
              <w:rPr>
                <w:rFonts w:ascii="Arial" w:hAnsi="Arial" w:cs="Arial"/>
                <w:b/>
                <w:i/>
                <w:lang w:val="en-US"/>
              </w:rPr>
              <w:t xml:space="preserve"> Other countries</w:t>
            </w:r>
          </w:p>
        </w:tc>
        <w:tc>
          <w:tcPr>
            <w:tcW w:w="890" w:type="dxa"/>
            <w:tcBorders>
              <w:left w:val="single" w:sz="6" w:space="0" w:color="000000"/>
            </w:tcBorders>
            <w:shd w:val="clear" w:color="auto" w:fill="auto"/>
            <w:vAlign w:val="bottom"/>
          </w:tcPr>
          <w:p w14:paraId="69FD1661" w14:textId="77777777" w:rsidR="00691120" w:rsidRPr="00853565" w:rsidRDefault="00691120" w:rsidP="005B3B64">
            <w:pPr>
              <w:spacing w:before="70"/>
              <w:ind w:right="284"/>
              <w:jc w:val="right"/>
              <w:rPr>
                <w:lang w:val="en-US"/>
              </w:rPr>
            </w:pPr>
          </w:p>
        </w:tc>
        <w:tc>
          <w:tcPr>
            <w:tcW w:w="945" w:type="dxa"/>
            <w:tcBorders>
              <w:left w:val="single" w:sz="6" w:space="0" w:color="000000"/>
            </w:tcBorders>
            <w:shd w:val="clear" w:color="auto" w:fill="auto"/>
            <w:vAlign w:val="bottom"/>
          </w:tcPr>
          <w:p w14:paraId="2D5082DF" w14:textId="77777777" w:rsidR="00691120" w:rsidRPr="00853565" w:rsidRDefault="00691120" w:rsidP="005B3B64">
            <w:pPr>
              <w:spacing w:before="70"/>
              <w:ind w:right="284"/>
              <w:jc w:val="right"/>
              <w:rPr>
                <w:lang w:val="en-US"/>
              </w:rPr>
            </w:pPr>
          </w:p>
        </w:tc>
        <w:tc>
          <w:tcPr>
            <w:tcW w:w="945" w:type="dxa"/>
            <w:tcBorders>
              <w:left w:val="single" w:sz="6" w:space="0" w:color="000000"/>
            </w:tcBorders>
            <w:shd w:val="clear" w:color="auto" w:fill="auto"/>
            <w:vAlign w:val="bottom"/>
          </w:tcPr>
          <w:p w14:paraId="04B9739E" w14:textId="77777777" w:rsidR="00691120" w:rsidRPr="00853565" w:rsidRDefault="00691120" w:rsidP="005B3B64">
            <w:pPr>
              <w:spacing w:before="70"/>
              <w:ind w:right="284"/>
              <w:jc w:val="right"/>
              <w:rPr>
                <w:lang w:val="en-US"/>
              </w:rPr>
            </w:pPr>
          </w:p>
        </w:tc>
        <w:tc>
          <w:tcPr>
            <w:tcW w:w="945" w:type="dxa"/>
            <w:tcBorders>
              <w:left w:val="single" w:sz="6" w:space="0" w:color="000000"/>
            </w:tcBorders>
            <w:shd w:val="clear" w:color="auto" w:fill="auto"/>
            <w:vAlign w:val="bottom"/>
          </w:tcPr>
          <w:p w14:paraId="59951644" w14:textId="77777777" w:rsidR="00691120" w:rsidRPr="00853565" w:rsidRDefault="00691120" w:rsidP="005B3B64">
            <w:pPr>
              <w:spacing w:before="70"/>
              <w:ind w:right="284"/>
              <w:jc w:val="right"/>
              <w:rPr>
                <w:lang w:val="en-US"/>
              </w:rPr>
            </w:pPr>
          </w:p>
        </w:tc>
        <w:tc>
          <w:tcPr>
            <w:tcW w:w="945" w:type="dxa"/>
            <w:tcBorders>
              <w:left w:val="single" w:sz="6" w:space="0" w:color="000000"/>
            </w:tcBorders>
            <w:shd w:val="clear" w:color="auto" w:fill="auto"/>
            <w:vAlign w:val="bottom"/>
          </w:tcPr>
          <w:p w14:paraId="47840C70" w14:textId="77777777" w:rsidR="00691120" w:rsidRPr="00853565" w:rsidRDefault="00691120" w:rsidP="005B3B64">
            <w:pPr>
              <w:spacing w:before="70"/>
              <w:ind w:right="284"/>
              <w:jc w:val="right"/>
              <w:rPr>
                <w:lang w:val="en-US"/>
              </w:rPr>
            </w:pPr>
          </w:p>
        </w:tc>
        <w:tc>
          <w:tcPr>
            <w:tcW w:w="945" w:type="dxa"/>
            <w:tcBorders>
              <w:left w:val="single" w:sz="6" w:space="0" w:color="000000"/>
            </w:tcBorders>
            <w:shd w:val="clear" w:color="auto" w:fill="auto"/>
            <w:vAlign w:val="bottom"/>
          </w:tcPr>
          <w:p w14:paraId="2FDE0772" w14:textId="77777777" w:rsidR="00691120" w:rsidRPr="00853565" w:rsidRDefault="00691120" w:rsidP="005B3B64">
            <w:pPr>
              <w:spacing w:before="70"/>
              <w:ind w:right="284"/>
              <w:jc w:val="right"/>
              <w:rPr>
                <w:lang w:val="en-US"/>
              </w:rPr>
            </w:pPr>
          </w:p>
        </w:tc>
        <w:tc>
          <w:tcPr>
            <w:tcW w:w="945" w:type="dxa"/>
            <w:tcBorders>
              <w:left w:val="single" w:sz="6" w:space="0" w:color="000000"/>
            </w:tcBorders>
            <w:shd w:val="clear" w:color="auto" w:fill="auto"/>
            <w:vAlign w:val="bottom"/>
          </w:tcPr>
          <w:p w14:paraId="73D06352" w14:textId="77777777" w:rsidR="00691120" w:rsidRPr="00853565" w:rsidRDefault="00691120" w:rsidP="005B3B64">
            <w:pPr>
              <w:spacing w:before="70"/>
              <w:ind w:right="284"/>
              <w:jc w:val="right"/>
              <w:rPr>
                <w:lang w:val="en-US"/>
              </w:rPr>
            </w:pPr>
          </w:p>
        </w:tc>
        <w:tc>
          <w:tcPr>
            <w:tcW w:w="876" w:type="dxa"/>
            <w:tcBorders>
              <w:left w:val="single" w:sz="6" w:space="0" w:color="000000"/>
            </w:tcBorders>
            <w:shd w:val="clear" w:color="auto" w:fill="auto"/>
            <w:vAlign w:val="bottom"/>
          </w:tcPr>
          <w:p w14:paraId="1C7F48DD" w14:textId="77777777" w:rsidR="00691120" w:rsidRPr="00853565" w:rsidRDefault="00691120" w:rsidP="005B3B64">
            <w:pPr>
              <w:spacing w:before="70"/>
              <w:ind w:right="284"/>
              <w:jc w:val="right"/>
              <w:rPr>
                <w:lang w:val="en-US"/>
              </w:rPr>
            </w:pPr>
          </w:p>
        </w:tc>
      </w:tr>
      <w:tr w:rsidR="00853565" w:rsidRPr="00853565" w14:paraId="6D7A7F89" w14:textId="77777777" w:rsidTr="00DA147C">
        <w:trPr>
          <w:cantSplit/>
          <w:jc w:val="center"/>
        </w:trPr>
        <w:tc>
          <w:tcPr>
            <w:tcW w:w="2485" w:type="dxa"/>
            <w:shd w:val="clear" w:color="auto" w:fill="auto"/>
          </w:tcPr>
          <w:p w14:paraId="571D88D2" w14:textId="77777777" w:rsidR="00691120" w:rsidRPr="00853565" w:rsidRDefault="00691120" w:rsidP="00DF26DF">
            <w:pPr>
              <w:pStyle w:val="01-golovka"/>
              <w:widowControl/>
              <w:spacing w:before="70" w:after="0"/>
              <w:ind w:left="284"/>
              <w:jc w:val="left"/>
            </w:pPr>
            <w:r w:rsidRPr="00853565">
              <w:rPr>
                <w:rFonts w:ascii="Arial" w:hAnsi="Arial" w:cs="Arial"/>
              </w:rPr>
              <w:t xml:space="preserve">из них / </w:t>
            </w:r>
            <w:r w:rsidRPr="00853565">
              <w:rPr>
                <w:rFonts w:ascii="Arial" w:hAnsi="Arial" w:cs="Arial"/>
                <w:i/>
              </w:rPr>
              <w:t>of which:</w:t>
            </w:r>
          </w:p>
        </w:tc>
        <w:tc>
          <w:tcPr>
            <w:tcW w:w="890" w:type="dxa"/>
            <w:tcBorders>
              <w:left w:val="single" w:sz="6" w:space="0" w:color="000000"/>
            </w:tcBorders>
            <w:shd w:val="clear" w:color="auto" w:fill="auto"/>
            <w:vAlign w:val="bottom"/>
          </w:tcPr>
          <w:p w14:paraId="2316D5DB" w14:textId="77777777" w:rsidR="00691120" w:rsidRPr="00853565" w:rsidRDefault="00691120" w:rsidP="005B3B64">
            <w:pPr>
              <w:spacing w:before="70"/>
              <w:ind w:right="284"/>
              <w:jc w:val="right"/>
              <w:rPr>
                <w:lang w:val="en-US"/>
              </w:rPr>
            </w:pPr>
          </w:p>
        </w:tc>
        <w:tc>
          <w:tcPr>
            <w:tcW w:w="945" w:type="dxa"/>
            <w:tcBorders>
              <w:left w:val="single" w:sz="6" w:space="0" w:color="000000"/>
            </w:tcBorders>
            <w:shd w:val="clear" w:color="auto" w:fill="auto"/>
            <w:vAlign w:val="bottom"/>
          </w:tcPr>
          <w:p w14:paraId="3E16E5CF" w14:textId="77777777" w:rsidR="00691120" w:rsidRPr="00853565" w:rsidRDefault="00691120" w:rsidP="005B3B64">
            <w:pPr>
              <w:spacing w:before="70"/>
              <w:ind w:right="284"/>
              <w:jc w:val="right"/>
              <w:rPr>
                <w:lang w:val="en-US"/>
              </w:rPr>
            </w:pPr>
          </w:p>
        </w:tc>
        <w:tc>
          <w:tcPr>
            <w:tcW w:w="945" w:type="dxa"/>
            <w:tcBorders>
              <w:left w:val="single" w:sz="6" w:space="0" w:color="000000"/>
            </w:tcBorders>
            <w:shd w:val="clear" w:color="auto" w:fill="auto"/>
            <w:vAlign w:val="bottom"/>
          </w:tcPr>
          <w:p w14:paraId="0F7B1955" w14:textId="77777777" w:rsidR="00691120" w:rsidRPr="00853565" w:rsidRDefault="00691120" w:rsidP="005B3B64">
            <w:pPr>
              <w:spacing w:before="70"/>
              <w:ind w:right="284"/>
              <w:jc w:val="right"/>
              <w:rPr>
                <w:lang w:val="en-US"/>
              </w:rPr>
            </w:pPr>
          </w:p>
        </w:tc>
        <w:tc>
          <w:tcPr>
            <w:tcW w:w="945" w:type="dxa"/>
            <w:tcBorders>
              <w:left w:val="single" w:sz="6" w:space="0" w:color="000000"/>
            </w:tcBorders>
            <w:shd w:val="clear" w:color="auto" w:fill="auto"/>
            <w:vAlign w:val="bottom"/>
          </w:tcPr>
          <w:p w14:paraId="00879146" w14:textId="77777777" w:rsidR="00691120" w:rsidRPr="00853565" w:rsidRDefault="00691120" w:rsidP="005B3B64">
            <w:pPr>
              <w:spacing w:before="70"/>
              <w:ind w:right="284"/>
              <w:jc w:val="right"/>
              <w:rPr>
                <w:lang w:val="en-US"/>
              </w:rPr>
            </w:pPr>
          </w:p>
        </w:tc>
        <w:tc>
          <w:tcPr>
            <w:tcW w:w="945" w:type="dxa"/>
            <w:tcBorders>
              <w:left w:val="single" w:sz="6" w:space="0" w:color="000000"/>
            </w:tcBorders>
            <w:shd w:val="clear" w:color="auto" w:fill="auto"/>
            <w:vAlign w:val="bottom"/>
          </w:tcPr>
          <w:p w14:paraId="6BDCD12A" w14:textId="77777777" w:rsidR="00691120" w:rsidRPr="00853565" w:rsidRDefault="00691120" w:rsidP="005B3B64">
            <w:pPr>
              <w:spacing w:before="70"/>
              <w:ind w:right="284"/>
              <w:jc w:val="right"/>
              <w:rPr>
                <w:lang w:val="en-US"/>
              </w:rPr>
            </w:pPr>
          </w:p>
        </w:tc>
        <w:tc>
          <w:tcPr>
            <w:tcW w:w="945" w:type="dxa"/>
            <w:tcBorders>
              <w:left w:val="single" w:sz="6" w:space="0" w:color="000000"/>
            </w:tcBorders>
            <w:shd w:val="clear" w:color="auto" w:fill="auto"/>
            <w:vAlign w:val="bottom"/>
          </w:tcPr>
          <w:p w14:paraId="115134F1" w14:textId="77777777" w:rsidR="00691120" w:rsidRPr="00853565" w:rsidRDefault="00691120" w:rsidP="005B3B64">
            <w:pPr>
              <w:spacing w:before="70"/>
              <w:ind w:right="284"/>
              <w:jc w:val="right"/>
              <w:rPr>
                <w:lang w:val="en-US"/>
              </w:rPr>
            </w:pPr>
          </w:p>
        </w:tc>
        <w:tc>
          <w:tcPr>
            <w:tcW w:w="945" w:type="dxa"/>
            <w:tcBorders>
              <w:left w:val="single" w:sz="6" w:space="0" w:color="000000"/>
            </w:tcBorders>
            <w:shd w:val="clear" w:color="auto" w:fill="auto"/>
            <w:vAlign w:val="bottom"/>
          </w:tcPr>
          <w:p w14:paraId="7368CA27" w14:textId="77777777" w:rsidR="00691120" w:rsidRPr="00853565" w:rsidRDefault="00691120" w:rsidP="005B3B64">
            <w:pPr>
              <w:spacing w:before="70"/>
              <w:ind w:right="284"/>
              <w:jc w:val="right"/>
              <w:rPr>
                <w:lang w:val="en-US"/>
              </w:rPr>
            </w:pPr>
          </w:p>
        </w:tc>
        <w:tc>
          <w:tcPr>
            <w:tcW w:w="876" w:type="dxa"/>
            <w:tcBorders>
              <w:left w:val="single" w:sz="6" w:space="0" w:color="000000"/>
            </w:tcBorders>
            <w:shd w:val="clear" w:color="auto" w:fill="auto"/>
            <w:vAlign w:val="bottom"/>
          </w:tcPr>
          <w:p w14:paraId="16203ABF" w14:textId="77777777" w:rsidR="00691120" w:rsidRPr="00853565" w:rsidRDefault="00691120" w:rsidP="005B3B64">
            <w:pPr>
              <w:spacing w:before="70"/>
              <w:ind w:right="284"/>
              <w:jc w:val="right"/>
              <w:rPr>
                <w:lang w:val="en-US"/>
              </w:rPr>
            </w:pPr>
          </w:p>
        </w:tc>
      </w:tr>
      <w:tr w:rsidR="00853565" w:rsidRPr="00853565" w14:paraId="073A5278" w14:textId="77777777" w:rsidTr="00DA147C">
        <w:trPr>
          <w:cantSplit/>
          <w:jc w:val="center"/>
        </w:trPr>
        <w:tc>
          <w:tcPr>
            <w:tcW w:w="2485" w:type="dxa"/>
            <w:shd w:val="clear" w:color="auto" w:fill="auto"/>
            <w:vAlign w:val="bottom"/>
          </w:tcPr>
          <w:p w14:paraId="0F7B95EC" w14:textId="77777777" w:rsidR="00691120" w:rsidRPr="00853565" w:rsidRDefault="00691120" w:rsidP="00DF26DF">
            <w:pPr>
              <w:pStyle w:val="15"/>
              <w:spacing w:before="70"/>
              <w:ind w:left="113"/>
            </w:pPr>
            <w:r w:rsidRPr="00853565">
              <w:t xml:space="preserve">Австралия / </w:t>
            </w:r>
            <w:r w:rsidRPr="00853565">
              <w:rPr>
                <w:i/>
              </w:rPr>
              <w:t>Australia</w:t>
            </w:r>
          </w:p>
        </w:tc>
        <w:tc>
          <w:tcPr>
            <w:tcW w:w="890" w:type="dxa"/>
            <w:tcBorders>
              <w:left w:val="single" w:sz="6" w:space="0" w:color="000000"/>
            </w:tcBorders>
            <w:shd w:val="clear" w:color="auto" w:fill="auto"/>
            <w:vAlign w:val="bottom"/>
          </w:tcPr>
          <w:p w14:paraId="1333289F" w14:textId="454B4D18" w:rsidR="00691120" w:rsidRPr="00853565" w:rsidRDefault="00691120" w:rsidP="005B3B64">
            <w:pPr>
              <w:spacing w:before="70"/>
              <w:ind w:right="284"/>
              <w:jc w:val="right"/>
              <w:rPr>
                <w:lang w:val="en-US"/>
              </w:rPr>
            </w:pPr>
            <w:r w:rsidRPr="00853565">
              <w:t>2019</w:t>
            </w:r>
          </w:p>
        </w:tc>
        <w:tc>
          <w:tcPr>
            <w:tcW w:w="945" w:type="dxa"/>
            <w:tcBorders>
              <w:left w:val="single" w:sz="6" w:space="0" w:color="000000"/>
            </w:tcBorders>
            <w:shd w:val="clear" w:color="auto" w:fill="auto"/>
            <w:vAlign w:val="bottom"/>
          </w:tcPr>
          <w:p w14:paraId="2CAA23D8" w14:textId="541174D9" w:rsidR="00691120" w:rsidRPr="00853565" w:rsidRDefault="00691120" w:rsidP="005B3B64">
            <w:pPr>
              <w:spacing w:before="70"/>
              <w:ind w:right="284"/>
              <w:jc w:val="right"/>
              <w:rPr>
                <w:lang w:val="en-US"/>
              </w:rPr>
            </w:pPr>
            <w:r w:rsidRPr="00853565">
              <w:rPr>
                <w:lang w:val="en-US"/>
              </w:rPr>
              <w:t>5,4</w:t>
            </w:r>
          </w:p>
        </w:tc>
        <w:tc>
          <w:tcPr>
            <w:tcW w:w="945" w:type="dxa"/>
            <w:tcBorders>
              <w:left w:val="single" w:sz="6" w:space="0" w:color="000000"/>
            </w:tcBorders>
            <w:shd w:val="clear" w:color="auto" w:fill="auto"/>
            <w:vAlign w:val="bottom"/>
          </w:tcPr>
          <w:p w14:paraId="162DE545" w14:textId="278ECAEA" w:rsidR="00691120" w:rsidRPr="00853565" w:rsidRDefault="00691120" w:rsidP="005B3B64">
            <w:pPr>
              <w:spacing w:before="70"/>
              <w:ind w:right="284"/>
              <w:jc w:val="right"/>
              <w:rPr>
                <w:lang w:val="en-US"/>
              </w:rPr>
            </w:pPr>
            <w:r w:rsidRPr="00853565">
              <w:rPr>
                <w:lang w:val="en-US"/>
              </w:rPr>
              <w:t>101,1</w:t>
            </w:r>
          </w:p>
        </w:tc>
        <w:tc>
          <w:tcPr>
            <w:tcW w:w="945" w:type="dxa"/>
            <w:tcBorders>
              <w:left w:val="single" w:sz="6" w:space="0" w:color="000000"/>
            </w:tcBorders>
            <w:shd w:val="clear" w:color="auto" w:fill="auto"/>
            <w:vAlign w:val="bottom"/>
          </w:tcPr>
          <w:p w14:paraId="79C14CB3" w14:textId="4867B450" w:rsidR="00691120" w:rsidRPr="00853565" w:rsidRDefault="00691120" w:rsidP="005B3B64">
            <w:pPr>
              <w:spacing w:before="70"/>
              <w:ind w:right="284"/>
              <w:jc w:val="right"/>
              <w:rPr>
                <w:lang w:val="en-US"/>
              </w:rPr>
            </w:pPr>
            <w:r w:rsidRPr="00853565">
              <w:rPr>
                <w:lang w:val="en-US"/>
              </w:rPr>
              <w:t>72,7</w:t>
            </w:r>
          </w:p>
        </w:tc>
        <w:tc>
          <w:tcPr>
            <w:tcW w:w="945" w:type="dxa"/>
            <w:tcBorders>
              <w:left w:val="single" w:sz="6" w:space="0" w:color="000000"/>
            </w:tcBorders>
            <w:shd w:val="clear" w:color="auto" w:fill="auto"/>
            <w:vAlign w:val="bottom"/>
          </w:tcPr>
          <w:p w14:paraId="07A8578E" w14:textId="5B1DE100" w:rsidR="00691120" w:rsidRPr="00853565" w:rsidRDefault="00691120" w:rsidP="005B3B64">
            <w:pPr>
              <w:spacing w:before="70"/>
              <w:ind w:right="284"/>
              <w:jc w:val="right"/>
              <w:rPr>
                <w:lang w:val="en-US"/>
              </w:rPr>
            </w:pPr>
            <w:r w:rsidRPr="00853565">
              <w:rPr>
                <w:lang w:val="en-US"/>
              </w:rPr>
              <w:t>37,4</w:t>
            </w:r>
          </w:p>
        </w:tc>
        <w:tc>
          <w:tcPr>
            <w:tcW w:w="945" w:type="dxa"/>
            <w:tcBorders>
              <w:left w:val="single" w:sz="6" w:space="0" w:color="000000"/>
            </w:tcBorders>
            <w:shd w:val="clear" w:color="auto" w:fill="auto"/>
            <w:vAlign w:val="bottom"/>
          </w:tcPr>
          <w:p w14:paraId="6033A50C" w14:textId="4F27CD35" w:rsidR="00691120" w:rsidRPr="00853565" w:rsidRDefault="00691120" w:rsidP="005B3B64">
            <w:pPr>
              <w:spacing w:before="70"/>
              <w:ind w:right="284"/>
              <w:jc w:val="right"/>
              <w:rPr>
                <w:lang w:val="en-US"/>
              </w:rPr>
            </w:pPr>
            <w:r w:rsidRPr="00853565">
              <w:rPr>
                <w:lang w:val="en-US"/>
              </w:rPr>
              <w:t>7,0</w:t>
            </w:r>
          </w:p>
        </w:tc>
        <w:tc>
          <w:tcPr>
            <w:tcW w:w="945" w:type="dxa"/>
            <w:tcBorders>
              <w:left w:val="single" w:sz="6" w:space="0" w:color="000000"/>
            </w:tcBorders>
            <w:shd w:val="clear" w:color="auto" w:fill="auto"/>
            <w:vAlign w:val="bottom"/>
          </w:tcPr>
          <w:p w14:paraId="384F9B9F" w14:textId="0638FD49" w:rsidR="00691120" w:rsidRPr="00853565" w:rsidRDefault="00691120" w:rsidP="005B3B64">
            <w:pPr>
              <w:spacing w:before="70"/>
              <w:ind w:right="284"/>
              <w:jc w:val="right"/>
              <w:rPr>
                <w:lang w:val="en-US"/>
              </w:rPr>
            </w:pPr>
            <w:r w:rsidRPr="00853565">
              <w:rPr>
                <w:lang w:val="en-US"/>
              </w:rPr>
              <w:t>12,4</w:t>
            </w:r>
          </w:p>
        </w:tc>
        <w:tc>
          <w:tcPr>
            <w:tcW w:w="876" w:type="dxa"/>
            <w:tcBorders>
              <w:left w:val="single" w:sz="6" w:space="0" w:color="000000"/>
            </w:tcBorders>
            <w:shd w:val="clear" w:color="auto" w:fill="auto"/>
            <w:vAlign w:val="bottom"/>
          </w:tcPr>
          <w:p w14:paraId="6111E991" w14:textId="305183FA" w:rsidR="00691120" w:rsidRPr="00853565" w:rsidRDefault="00691120" w:rsidP="005B3B64">
            <w:pPr>
              <w:spacing w:before="70"/>
              <w:ind w:right="284"/>
              <w:jc w:val="right"/>
              <w:rPr>
                <w:lang w:val="en-US"/>
              </w:rPr>
            </w:pPr>
            <w:r w:rsidRPr="00853565">
              <w:rPr>
                <w:lang w:val="en-US"/>
              </w:rPr>
              <w:t>26,3</w:t>
            </w:r>
          </w:p>
        </w:tc>
      </w:tr>
      <w:tr w:rsidR="00853565" w:rsidRPr="00853565" w14:paraId="135F950D" w14:textId="77777777" w:rsidTr="00DA147C">
        <w:trPr>
          <w:cantSplit/>
          <w:jc w:val="center"/>
        </w:trPr>
        <w:tc>
          <w:tcPr>
            <w:tcW w:w="2485" w:type="dxa"/>
            <w:shd w:val="clear" w:color="auto" w:fill="auto"/>
            <w:vAlign w:val="bottom"/>
          </w:tcPr>
          <w:p w14:paraId="637A838F" w14:textId="77777777" w:rsidR="00691120" w:rsidRPr="00853565" w:rsidRDefault="00691120" w:rsidP="00DF26DF">
            <w:pPr>
              <w:spacing w:before="70"/>
              <w:ind w:left="113"/>
            </w:pPr>
            <w:r w:rsidRPr="00853565">
              <w:t xml:space="preserve">Аргентина / </w:t>
            </w:r>
            <w:r w:rsidRPr="00853565">
              <w:rPr>
                <w:i/>
              </w:rPr>
              <w:t>Argentina</w:t>
            </w:r>
          </w:p>
        </w:tc>
        <w:tc>
          <w:tcPr>
            <w:tcW w:w="890" w:type="dxa"/>
            <w:tcBorders>
              <w:left w:val="single" w:sz="6" w:space="0" w:color="000000"/>
            </w:tcBorders>
            <w:shd w:val="clear" w:color="auto" w:fill="auto"/>
            <w:vAlign w:val="bottom"/>
          </w:tcPr>
          <w:p w14:paraId="6E15E71A" w14:textId="4FC78746" w:rsidR="00691120" w:rsidRPr="00853565" w:rsidRDefault="00691120" w:rsidP="005B3B64">
            <w:pPr>
              <w:spacing w:before="70"/>
              <w:ind w:right="284"/>
              <w:jc w:val="right"/>
              <w:rPr>
                <w:lang w:val="en-US"/>
              </w:rPr>
            </w:pPr>
            <w:r w:rsidRPr="00853565">
              <w:t>2019</w:t>
            </w:r>
          </w:p>
        </w:tc>
        <w:tc>
          <w:tcPr>
            <w:tcW w:w="945" w:type="dxa"/>
            <w:tcBorders>
              <w:left w:val="single" w:sz="6" w:space="0" w:color="000000"/>
            </w:tcBorders>
            <w:shd w:val="clear" w:color="auto" w:fill="auto"/>
            <w:vAlign w:val="bottom"/>
          </w:tcPr>
          <w:p w14:paraId="594FCEB3" w14:textId="12FE17B1" w:rsidR="00691120" w:rsidRPr="00853565" w:rsidRDefault="00691120" w:rsidP="005B3B64">
            <w:pPr>
              <w:spacing w:before="70"/>
              <w:ind w:right="284"/>
              <w:jc w:val="right"/>
            </w:pPr>
            <w:r w:rsidRPr="00853565">
              <w:rPr>
                <w:lang w:val="en-US"/>
              </w:rPr>
              <w:t>25,4</w:t>
            </w:r>
          </w:p>
        </w:tc>
        <w:tc>
          <w:tcPr>
            <w:tcW w:w="945" w:type="dxa"/>
            <w:tcBorders>
              <w:left w:val="single" w:sz="6" w:space="0" w:color="000000"/>
            </w:tcBorders>
            <w:shd w:val="clear" w:color="auto" w:fill="auto"/>
            <w:vAlign w:val="bottom"/>
          </w:tcPr>
          <w:p w14:paraId="65B98569" w14:textId="769A4E19" w:rsidR="00691120" w:rsidRPr="00853565" w:rsidRDefault="00691120" w:rsidP="005B3B64">
            <w:pPr>
              <w:spacing w:before="70"/>
              <w:ind w:right="284"/>
              <w:jc w:val="right"/>
            </w:pPr>
            <w:r w:rsidRPr="00853565">
              <w:rPr>
                <w:lang w:val="en-US"/>
              </w:rPr>
              <w:t>117,1</w:t>
            </w:r>
          </w:p>
        </w:tc>
        <w:tc>
          <w:tcPr>
            <w:tcW w:w="945" w:type="dxa"/>
            <w:tcBorders>
              <w:left w:val="single" w:sz="6" w:space="0" w:color="000000"/>
            </w:tcBorders>
            <w:shd w:val="clear" w:color="auto" w:fill="auto"/>
            <w:vAlign w:val="bottom"/>
          </w:tcPr>
          <w:p w14:paraId="19400BED" w14:textId="266A441E" w:rsidR="00691120" w:rsidRPr="00853565" w:rsidRDefault="00691120" w:rsidP="005B3B64">
            <w:pPr>
              <w:spacing w:before="70"/>
              <w:ind w:right="284"/>
              <w:jc w:val="right"/>
            </w:pPr>
            <w:r w:rsidRPr="00853565">
              <w:rPr>
                <w:lang w:val="en-US"/>
              </w:rPr>
              <w:t>153,4</w:t>
            </w:r>
          </w:p>
        </w:tc>
        <w:tc>
          <w:tcPr>
            <w:tcW w:w="945" w:type="dxa"/>
            <w:tcBorders>
              <w:left w:val="single" w:sz="6" w:space="0" w:color="000000"/>
            </w:tcBorders>
            <w:shd w:val="clear" w:color="auto" w:fill="auto"/>
            <w:vAlign w:val="bottom"/>
          </w:tcPr>
          <w:p w14:paraId="49164376" w14:textId="5A07846A" w:rsidR="00691120" w:rsidRPr="00853565" w:rsidRDefault="00691120" w:rsidP="005B3B64">
            <w:pPr>
              <w:spacing w:before="70"/>
              <w:ind w:right="284"/>
              <w:jc w:val="right"/>
            </w:pPr>
            <w:r w:rsidRPr="00853565">
              <w:rPr>
                <w:lang w:val="en-US"/>
              </w:rPr>
              <w:t>75,1</w:t>
            </w:r>
          </w:p>
        </w:tc>
        <w:tc>
          <w:tcPr>
            <w:tcW w:w="945" w:type="dxa"/>
            <w:tcBorders>
              <w:left w:val="single" w:sz="6" w:space="0" w:color="000000"/>
            </w:tcBorders>
            <w:shd w:val="clear" w:color="auto" w:fill="auto"/>
            <w:vAlign w:val="bottom"/>
          </w:tcPr>
          <w:p w14:paraId="7626E0D4" w14:textId="7090BAB8" w:rsidR="00691120" w:rsidRPr="00853565" w:rsidRDefault="00691120" w:rsidP="005B3B64">
            <w:pPr>
              <w:spacing w:before="70"/>
              <w:ind w:right="284"/>
              <w:jc w:val="right"/>
            </w:pPr>
            <w:r w:rsidRPr="00853565">
              <w:rPr>
                <w:lang w:val="en-US"/>
              </w:rPr>
              <w:t>60,5</w:t>
            </w:r>
          </w:p>
        </w:tc>
        <w:tc>
          <w:tcPr>
            <w:tcW w:w="945" w:type="dxa"/>
            <w:tcBorders>
              <w:left w:val="single" w:sz="6" w:space="0" w:color="000000"/>
            </w:tcBorders>
            <w:shd w:val="clear" w:color="auto" w:fill="auto"/>
            <w:vAlign w:val="bottom"/>
          </w:tcPr>
          <w:p w14:paraId="4C8C127C" w14:textId="7B3C8106" w:rsidR="00691120" w:rsidRPr="00853565" w:rsidRDefault="00691120" w:rsidP="005B3B64">
            <w:pPr>
              <w:spacing w:before="70"/>
              <w:ind w:right="284"/>
              <w:jc w:val="right"/>
            </w:pPr>
            <w:r w:rsidRPr="00853565">
              <w:rPr>
                <w:lang w:val="en-US"/>
              </w:rPr>
              <w:t>30,4</w:t>
            </w:r>
          </w:p>
        </w:tc>
        <w:tc>
          <w:tcPr>
            <w:tcW w:w="876" w:type="dxa"/>
            <w:tcBorders>
              <w:left w:val="single" w:sz="6" w:space="0" w:color="000000"/>
            </w:tcBorders>
            <w:shd w:val="clear" w:color="auto" w:fill="auto"/>
            <w:vAlign w:val="bottom"/>
          </w:tcPr>
          <w:p w14:paraId="34AE076C" w14:textId="29F3B068" w:rsidR="00691120" w:rsidRPr="00853565" w:rsidRDefault="00691120" w:rsidP="005B3B64">
            <w:pPr>
              <w:spacing w:before="70"/>
              <w:ind w:right="284"/>
              <w:jc w:val="right"/>
            </w:pPr>
            <w:r w:rsidRPr="00853565">
              <w:rPr>
                <w:lang w:val="en-US"/>
              </w:rPr>
              <w:t>41,4</w:t>
            </w:r>
          </w:p>
        </w:tc>
      </w:tr>
      <w:tr w:rsidR="00853565" w:rsidRPr="00853565" w14:paraId="064894B7" w14:textId="77777777" w:rsidTr="00DA147C">
        <w:trPr>
          <w:cantSplit/>
          <w:jc w:val="center"/>
        </w:trPr>
        <w:tc>
          <w:tcPr>
            <w:tcW w:w="2485" w:type="dxa"/>
            <w:shd w:val="clear" w:color="auto" w:fill="auto"/>
            <w:vAlign w:val="bottom"/>
          </w:tcPr>
          <w:p w14:paraId="54E5CCE4" w14:textId="77777777" w:rsidR="00691120" w:rsidRPr="00853565" w:rsidRDefault="00691120" w:rsidP="00DF26DF">
            <w:pPr>
              <w:spacing w:before="70"/>
              <w:ind w:left="113"/>
            </w:pPr>
            <w:r w:rsidRPr="00853565">
              <w:t>Канада /</w:t>
            </w:r>
            <w:r w:rsidRPr="00853565">
              <w:rPr>
                <w:i/>
              </w:rPr>
              <w:t xml:space="preserve"> Canada</w:t>
            </w:r>
          </w:p>
        </w:tc>
        <w:tc>
          <w:tcPr>
            <w:tcW w:w="890" w:type="dxa"/>
            <w:tcBorders>
              <w:left w:val="single" w:sz="6" w:space="0" w:color="000000"/>
            </w:tcBorders>
            <w:shd w:val="clear" w:color="auto" w:fill="auto"/>
            <w:vAlign w:val="bottom"/>
          </w:tcPr>
          <w:p w14:paraId="0EF23760" w14:textId="5155C0B1" w:rsidR="00691120" w:rsidRPr="00853565" w:rsidRDefault="00691120" w:rsidP="005B3B64">
            <w:pPr>
              <w:spacing w:before="70"/>
              <w:ind w:right="284"/>
              <w:jc w:val="right"/>
              <w:rPr>
                <w:lang w:val="en-US"/>
              </w:rPr>
            </w:pPr>
            <w:r w:rsidRPr="00853565">
              <w:t>2019</w:t>
            </w:r>
          </w:p>
        </w:tc>
        <w:tc>
          <w:tcPr>
            <w:tcW w:w="945" w:type="dxa"/>
            <w:tcBorders>
              <w:left w:val="single" w:sz="6" w:space="0" w:color="000000"/>
            </w:tcBorders>
            <w:shd w:val="clear" w:color="auto" w:fill="auto"/>
            <w:vAlign w:val="bottom"/>
          </w:tcPr>
          <w:p w14:paraId="7D430A9B" w14:textId="3A130981" w:rsidR="00691120" w:rsidRPr="00853565" w:rsidRDefault="00691120" w:rsidP="005B3B64">
            <w:pPr>
              <w:spacing w:before="70"/>
              <w:ind w:right="284"/>
              <w:jc w:val="right"/>
              <w:rPr>
                <w:lang w:val="en-US"/>
              </w:rPr>
            </w:pPr>
            <w:r w:rsidRPr="00853565">
              <w:rPr>
                <w:lang w:val="en-US"/>
              </w:rPr>
              <w:t>5,2</w:t>
            </w:r>
          </w:p>
        </w:tc>
        <w:tc>
          <w:tcPr>
            <w:tcW w:w="945" w:type="dxa"/>
            <w:tcBorders>
              <w:left w:val="single" w:sz="6" w:space="0" w:color="000000"/>
            </w:tcBorders>
            <w:shd w:val="clear" w:color="auto" w:fill="auto"/>
            <w:vAlign w:val="bottom"/>
          </w:tcPr>
          <w:p w14:paraId="0FFAC702" w14:textId="17C28EE8" w:rsidR="00691120" w:rsidRPr="00853565" w:rsidRDefault="00691120" w:rsidP="005B3B64">
            <w:pPr>
              <w:spacing w:before="70"/>
              <w:ind w:right="284"/>
              <w:jc w:val="right"/>
              <w:rPr>
                <w:lang w:val="en-US"/>
              </w:rPr>
            </w:pPr>
            <w:r w:rsidRPr="00853565">
              <w:rPr>
                <w:lang w:val="en-US"/>
              </w:rPr>
              <w:t>106,6</w:t>
            </w:r>
          </w:p>
        </w:tc>
        <w:tc>
          <w:tcPr>
            <w:tcW w:w="945" w:type="dxa"/>
            <w:tcBorders>
              <w:left w:val="single" w:sz="6" w:space="0" w:color="000000"/>
            </w:tcBorders>
            <w:shd w:val="clear" w:color="auto" w:fill="auto"/>
            <w:vAlign w:val="bottom"/>
          </w:tcPr>
          <w:p w14:paraId="22B16461" w14:textId="435640E6" w:rsidR="00691120" w:rsidRPr="00853565" w:rsidRDefault="00691120" w:rsidP="005B3B64">
            <w:pPr>
              <w:spacing w:before="70"/>
              <w:ind w:right="284"/>
              <w:jc w:val="right"/>
              <w:rPr>
                <w:lang w:val="en-US"/>
              </w:rPr>
            </w:pPr>
            <w:r w:rsidRPr="00853565">
              <w:rPr>
                <w:lang w:val="en-US"/>
              </w:rPr>
              <w:t>78,5</w:t>
            </w:r>
          </w:p>
        </w:tc>
        <w:tc>
          <w:tcPr>
            <w:tcW w:w="945" w:type="dxa"/>
            <w:tcBorders>
              <w:left w:val="single" w:sz="6" w:space="0" w:color="000000"/>
            </w:tcBorders>
            <w:shd w:val="clear" w:color="auto" w:fill="auto"/>
            <w:vAlign w:val="bottom"/>
          </w:tcPr>
          <w:p w14:paraId="0A64B01D" w14:textId="4DE2FA82" w:rsidR="00691120" w:rsidRPr="00853565" w:rsidRDefault="00691120" w:rsidP="005B3B64">
            <w:pPr>
              <w:spacing w:before="70"/>
              <w:ind w:right="284"/>
              <w:jc w:val="right"/>
              <w:rPr>
                <w:lang w:val="en-US"/>
              </w:rPr>
            </w:pPr>
            <w:r w:rsidRPr="00853565">
              <w:rPr>
                <w:lang w:val="en-US"/>
              </w:rPr>
              <w:t>45,2</w:t>
            </w:r>
          </w:p>
        </w:tc>
        <w:tc>
          <w:tcPr>
            <w:tcW w:w="945" w:type="dxa"/>
            <w:tcBorders>
              <w:left w:val="single" w:sz="6" w:space="0" w:color="000000"/>
            </w:tcBorders>
            <w:shd w:val="clear" w:color="auto" w:fill="auto"/>
            <w:vAlign w:val="bottom"/>
          </w:tcPr>
          <w:p w14:paraId="53C4F7F7" w14:textId="03E69553" w:rsidR="00691120" w:rsidRPr="00853565" w:rsidRDefault="00691120" w:rsidP="005B3B64">
            <w:pPr>
              <w:spacing w:before="70"/>
              <w:ind w:right="284"/>
              <w:jc w:val="right"/>
              <w:rPr>
                <w:lang w:val="en-US"/>
              </w:rPr>
            </w:pPr>
            <w:r w:rsidRPr="00853565">
              <w:rPr>
                <w:lang w:val="en-US"/>
              </w:rPr>
              <w:t>7,8</w:t>
            </w:r>
          </w:p>
        </w:tc>
        <w:tc>
          <w:tcPr>
            <w:tcW w:w="945" w:type="dxa"/>
            <w:tcBorders>
              <w:left w:val="single" w:sz="6" w:space="0" w:color="000000"/>
            </w:tcBorders>
            <w:shd w:val="clear" w:color="auto" w:fill="auto"/>
            <w:vAlign w:val="bottom"/>
          </w:tcPr>
          <w:p w14:paraId="466997BF" w14:textId="242E958D" w:rsidR="00691120" w:rsidRPr="00853565" w:rsidRDefault="00691120" w:rsidP="005B3B64">
            <w:pPr>
              <w:spacing w:before="70"/>
              <w:ind w:right="284"/>
              <w:jc w:val="right"/>
              <w:rPr>
                <w:lang w:val="en-US"/>
              </w:rPr>
            </w:pPr>
            <w:r w:rsidRPr="00853565">
              <w:rPr>
                <w:lang w:val="en-US"/>
              </w:rPr>
              <w:t>15,6</w:t>
            </w:r>
          </w:p>
        </w:tc>
        <w:tc>
          <w:tcPr>
            <w:tcW w:w="876" w:type="dxa"/>
            <w:tcBorders>
              <w:left w:val="single" w:sz="6" w:space="0" w:color="000000"/>
            </w:tcBorders>
            <w:shd w:val="clear" w:color="auto" w:fill="auto"/>
            <w:vAlign w:val="bottom"/>
          </w:tcPr>
          <w:p w14:paraId="5BEF4C22" w14:textId="77ED129D" w:rsidR="00691120" w:rsidRPr="00853565" w:rsidRDefault="00691120" w:rsidP="005B3B64">
            <w:pPr>
              <w:spacing w:before="70"/>
              <w:ind w:right="284"/>
              <w:jc w:val="right"/>
              <w:rPr>
                <w:lang w:val="en-US"/>
              </w:rPr>
            </w:pPr>
            <w:r w:rsidRPr="00853565">
              <w:rPr>
                <w:lang w:val="en-US"/>
              </w:rPr>
              <w:t>26,8</w:t>
            </w:r>
          </w:p>
        </w:tc>
      </w:tr>
      <w:tr w:rsidR="00853565" w:rsidRPr="00853565" w14:paraId="042FC95D" w14:textId="77777777" w:rsidTr="00DA147C">
        <w:trPr>
          <w:cantSplit/>
          <w:jc w:val="center"/>
        </w:trPr>
        <w:tc>
          <w:tcPr>
            <w:tcW w:w="2485" w:type="dxa"/>
            <w:shd w:val="clear" w:color="auto" w:fill="auto"/>
            <w:vAlign w:val="bottom"/>
          </w:tcPr>
          <w:p w14:paraId="297DD439" w14:textId="77777777" w:rsidR="00691120" w:rsidRPr="00853565" w:rsidRDefault="00691120" w:rsidP="00DF26DF">
            <w:pPr>
              <w:spacing w:before="70"/>
              <w:ind w:left="113"/>
            </w:pPr>
            <w:r w:rsidRPr="00853565">
              <w:t xml:space="preserve">Мексика / </w:t>
            </w:r>
            <w:r w:rsidRPr="00853565">
              <w:rPr>
                <w:i/>
              </w:rPr>
              <w:t>Mexico</w:t>
            </w:r>
          </w:p>
        </w:tc>
        <w:tc>
          <w:tcPr>
            <w:tcW w:w="890" w:type="dxa"/>
            <w:tcBorders>
              <w:left w:val="single" w:sz="6" w:space="0" w:color="000000"/>
            </w:tcBorders>
            <w:shd w:val="clear" w:color="auto" w:fill="auto"/>
            <w:vAlign w:val="bottom"/>
          </w:tcPr>
          <w:p w14:paraId="5B435AD5" w14:textId="7E45A02F" w:rsidR="00691120" w:rsidRPr="00853565" w:rsidRDefault="00691120" w:rsidP="005B3B64">
            <w:pPr>
              <w:spacing w:before="70"/>
              <w:ind w:right="284"/>
              <w:jc w:val="right"/>
              <w:rPr>
                <w:lang w:val="en-US"/>
              </w:rPr>
            </w:pPr>
            <w:r w:rsidRPr="00853565">
              <w:t>2019</w:t>
            </w:r>
          </w:p>
        </w:tc>
        <w:tc>
          <w:tcPr>
            <w:tcW w:w="945" w:type="dxa"/>
            <w:tcBorders>
              <w:left w:val="single" w:sz="6" w:space="0" w:color="000000"/>
            </w:tcBorders>
            <w:shd w:val="clear" w:color="auto" w:fill="auto"/>
            <w:vAlign w:val="bottom"/>
          </w:tcPr>
          <w:p w14:paraId="42008C33" w14:textId="58F11BEA" w:rsidR="00691120" w:rsidRPr="00853565" w:rsidRDefault="00691120" w:rsidP="005B3B64">
            <w:pPr>
              <w:spacing w:before="70"/>
              <w:ind w:right="284"/>
              <w:jc w:val="right"/>
              <w:rPr>
                <w:lang w:val="en-US"/>
              </w:rPr>
            </w:pPr>
            <w:r w:rsidRPr="00853565">
              <w:rPr>
                <w:lang w:val="en-US"/>
              </w:rPr>
              <w:t>11,9</w:t>
            </w:r>
          </w:p>
        </w:tc>
        <w:tc>
          <w:tcPr>
            <w:tcW w:w="945" w:type="dxa"/>
            <w:tcBorders>
              <w:left w:val="single" w:sz="6" w:space="0" w:color="000000"/>
            </w:tcBorders>
            <w:shd w:val="clear" w:color="auto" w:fill="auto"/>
            <w:vAlign w:val="bottom"/>
          </w:tcPr>
          <w:p w14:paraId="2A0F4CCE" w14:textId="129A3680" w:rsidR="00691120" w:rsidRPr="00853565" w:rsidRDefault="00691120" w:rsidP="005B3B64">
            <w:pPr>
              <w:spacing w:before="70"/>
              <w:ind w:right="284"/>
              <w:jc w:val="right"/>
              <w:rPr>
                <w:lang w:val="en-US"/>
              </w:rPr>
            </w:pPr>
            <w:r w:rsidRPr="00853565">
              <w:rPr>
                <w:lang w:val="en-US"/>
              </w:rPr>
              <w:t>71,1</w:t>
            </w:r>
          </w:p>
        </w:tc>
        <w:tc>
          <w:tcPr>
            <w:tcW w:w="945" w:type="dxa"/>
            <w:tcBorders>
              <w:left w:val="single" w:sz="6" w:space="0" w:color="000000"/>
            </w:tcBorders>
            <w:shd w:val="clear" w:color="auto" w:fill="auto"/>
            <w:vAlign w:val="bottom"/>
          </w:tcPr>
          <w:p w14:paraId="2802513B" w14:textId="70CEC39A" w:rsidR="00691120" w:rsidRPr="00853565" w:rsidRDefault="00691120" w:rsidP="005B3B64">
            <w:pPr>
              <w:spacing w:before="70"/>
              <w:ind w:right="284"/>
              <w:jc w:val="right"/>
              <w:rPr>
                <w:lang w:val="en-US"/>
              </w:rPr>
            </w:pPr>
            <w:r w:rsidRPr="00853565">
              <w:rPr>
                <w:lang w:val="en-US"/>
              </w:rPr>
              <w:t>150,2</w:t>
            </w:r>
          </w:p>
        </w:tc>
        <w:tc>
          <w:tcPr>
            <w:tcW w:w="945" w:type="dxa"/>
            <w:tcBorders>
              <w:left w:val="single" w:sz="6" w:space="0" w:color="000000"/>
            </w:tcBorders>
            <w:shd w:val="clear" w:color="auto" w:fill="auto"/>
            <w:vAlign w:val="bottom"/>
          </w:tcPr>
          <w:p w14:paraId="7BF30877" w14:textId="04352801" w:rsidR="00691120" w:rsidRPr="00853565" w:rsidRDefault="00691120" w:rsidP="005B3B64">
            <w:pPr>
              <w:spacing w:before="70"/>
              <w:ind w:right="284"/>
              <w:jc w:val="right"/>
              <w:rPr>
                <w:lang w:val="en-US"/>
              </w:rPr>
            </w:pPr>
            <w:r w:rsidRPr="00853565">
              <w:rPr>
                <w:lang w:val="en-US"/>
              </w:rPr>
              <w:t>92,4</w:t>
            </w:r>
          </w:p>
        </w:tc>
        <w:tc>
          <w:tcPr>
            <w:tcW w:w="945" w:type="dxa"/>
            <w:tcBorders>
              <w:left w:val="single" w:sz="6" w:space="0" w:color="000000"/>
            </w:tcBorders>
            <w:shd w:val="clear" w:color="auto" w:fill="auto"/>
            <w:vAlign w:val="bottom"/>
          </w:tcPr>
          <w:p w14:paraId="3598BABC" w14:textId="3D99CC86" w:rsidR="00691120" w:rsidRPr="00853565" w:rsidRDefault="00691120" w:rsidP="005B3B64">
            <w:pPr>
              <w:spacing w:before="70"/>
              <w:ind w:right="284"/>
              <w:jc w:val="right"/>
              <w:rPr>
                <w:lang w:val="en-US"/>
              </w:rPr>
            </w:pPr>
            <w:r w:rsidRPr="00853565">
              <w:rPr>
                <w:lang w:val="en-US"/>
              </w:rPr>
              <w:t>19,6</w:t>
            </w:r>
          </w:p>
        </w:tc>
        <w:tc>
          <w:tcPr>
            <w:tcW w:w="945" w:type="dxa"/>
            <w:tcBorders>
              <w:left w:val="single" w:sz="6" w:space="0" w:color="000000"/>
            </w:tcBorders>
            <w:shd w:val="clear" w:color="auto" w:fill="auto"/>
            <w:vAlign w:val="bottom"/>
          </w:tcPr>
          <w:p w14:paraId="3F40A1BA" w14:textId="77D3B5F5" w:rsidR="00691120" w:rsidRPr="00853565" w:rsidRDefault="00691120" w:rsidP="005B3B64">
            <w:pPr>
              <w:spacing w:before="70"/>
              <w:ind w:right="284"/>
              <w:jc w:val="right"/>
              <w:rPr>
                <w:lang w:val="en-US"/>
              </w:rPr>
            </w:pPr>
            <w:r w:rsidRPr="00853565">
              <w:rPr>
                <w:lang w:val="en-US"/>
              </w:rPr>
              <w:t>56,0</w:t>
            </w:r>
          </w:p>
        </w:tc>
        <w:tc>
          <w:tcPr>
            <w:tcW w:w="876" w:type="dxa"/>
            <w:tcBorders>
              <w:left w:val="single" w:sz="6" w:space="0" w:color="000000"/>
            </w:tcBorders>
            <w:shd w:val="clear" w:color="auto" w:fill="auto"/>
            <w:vAlign w:val="bottom"/>
          </w:tcPr>
          <w:p w14:paraId="2D8937D6" w14:textId="4A257B34" w:rsidR="00691120" w:rsidRPr="00853565" w:rsidRDefault="00691120" w:rsidP="005B3B64">
            <w:pPr>
              <w:spacing w:before="70"/>
              <w:ind w:right="284"/>
              <w:jc w:val="right"/>
              <w:rPr>
                <w:lang w:val="en-US"/>
              </w:rPr>
            </w:pPr>
            <w:r w:rsidRPr="00853565">
              <w:rPr>
                <w:lang w:val="en-US"/>
              </w:rPr>
              <w:t>58,7</w:t>
            </w:r>
          </w:p>
        </w:tc>
      </w:tr>
      <w:tr w:rsidR="00853565" w:rsidRPr="00853565" w14:paraId="359034DD" w14:textId="77777777" w:rsidTr="00DA147C">
        <w:trPr>
          <w:cantSplit/>
          <w:jc w:val="center"/>
        </w:trPr>
        <w:tc>
          <w:tcPr>
            <w:tcW w:w="2485" w:type="dxa"/>
            <w:shd w:val="clear" w:color="auto" w:fill="auto"/>
            <w:vAlign w:val="bottom"/>
          </w:tcPr>
          <w:p w14:paraId="384CA63D" w14:textId="77777777" w:rsidR="00691120" w:rsidRPr="00853565" w:rsidRDefault="00691120" w:rsidP="00DF26DF">
            <w:pPr>
              <w:spacing w:before="70"/>
              <w:ind w:left="113"/>
            </w:pPr>
            <w:r w:rsidRPr="00853565">
              <w:t xml:space="preserve">Норвегия / </w:t>
            </w:r>
            <w:r w:rsidRPr="00853565">
              <w:rPr>
                <w:i/>
              </w:rPr>
              <w:t>Norway</w:t>
            </w:r>
          </w:p>
        </w:tc>
        <w:tc>
          <w:tcPr>
            <w:tcW w:w="890" w:type="dxa"/>
            <w:tcBorders>
              <w:left w:val="single" w:sz="6" w:space="0" w:color="000000"/>
            </w:tcBorders>
            <w:shd w:val="clear" w:color="auto" w:fill="auto"/>
            <w:vAlign w:val="bottom"/>
          </w:tcPr>
          <w:p w14:paraId="6F924780" w14:textId="2CE08037" w:rsidR="00691120" w:rsidRPr="00853565" w:rsidRDefault="00691120" w:rsidP="005B3B64">
            <w:pPr>
              <w:spacing w:before="70"/>
              <w:ind w:right="284"/>
              <w:jc w:val="right"/>
              <w:rPr>
                <w:lang w:val="en-US"/>
              </w:rPr>
            </w:pPr>
            <w:r w:rsidRPr="00853565">
              <w:t>2019</w:t>
            </w:r>
          </w:p>
        </w:tc>
        <w:tc>
          <w:tcPr>
            <w:tcW w:w="945" w:type="dxa"/>
            <w:tcBorders>
              <w:left w:val="single" w:sz="6" w:space="0" w:color="000000"/>
            </w:tcBorders>
            <w:shd w:val="clear" w:color="auto" w:fill="auto"/>
            <w:vAlign w:val="bottom"/>
          </w:tcPr>
          <w:p w14:paraId="59CDF56E" w14:textId="0C8B95E8" w:rsidR="00691120" w:rsidRPr="00853565" w:rsidRDefault="00691120" w:rsidP="005B3B64">
            <w:pPr>
              <w:spacing w:before="70"/>
              <w:ind w:right="284"/>
              <w:jc w:val="right"/>
              <w:rPr>
                <w:lang w:val="en-US"/>
              </w:rPr>
            </w:pPr>
            <w:r w:rsidRPr="00853565">
              <w:rPr>
                <w:lang w:val="en-US"/>
              </w:rPr>
              <w:t>7,9</w:t>
            </w:r>
          </w:p>
        </w:tc>
        <w:tc>
          <w:tcPr>
            <w:tcW w:w="945" w:type="dxa"/>
            <w:tcBorders>
              <w:left w:val="single" w:sz="6" w:space="0" w:color="000000"/>
            </w:tcBorders>
            <w:shd w:val="clear" w:color="auto" w:fill="auto"/>
            <w:vAlign w:val="bottom"/>
          </w:tcPr>
          <w:p w14:paraId="4D4D6795" w14:textId="19043824" w:rsidR="00691120" w:rsidRPr="00853565" w:rsidRDefault="00691120" w:rsidP="005B3B64">
            <w:pPr>
              <w:spacing w:before="70"/>
              <w:ind w:right="284"/>
              <w:jc w:val="right"/>
              <w:rPr>
                <w:lang w:val="en-US"/>
              </w:rPr>
            </w:pPr>
            <w:r w:rsidRPr="00853565">
              <w:rPr>
                <w:lang w:val="en-US"/>
              </w:rPr>
              <w:t>105,4</w:t>
            </w:r>
          </w:p>
        </w:tc>
        <w:tc>
          <w:tcPr>
            <w:tcW w:w="945" w:type="dxa"/>
            <w:tcBorders>
              <w:left w:val="single" w:sz="6" w:space="0" w:color="000000"/>
            </w:tcBorders>
            <w:shd w:val="clear" w:color="auto" w:fill="auto"/>
            <w:vAlign w:val="bottom"/>
          </w:tcPr>
          <w:p w14:paraId="2D8BAB2D" w14:textId="2DB57DAD" w:rsidR="00691120" w:rsidRPr="00853565" w:rsidRDefault="00691120" w:rsidP="005B3B64">
            <w:pPr>
              <w:spacing w:before="70"/>
              <w:ind w:right="284"/>
              <w:jc w:val="right"/>
              <w:rPr>
                <w:lang w:val="en-US"/>
              </w:rPr>
            </w:pPr>
            <w:r w:rsidRPr="00853565">
              <w:rPr>
                <w:lang w:val="en-US"/>
              </w:rPr>
              <w:t>77,0</w:t>
            </w:r>
          </w:p>
        </w:tc>
        <w:tc>
          <w:tcPr>
            <w:tcW w:w="945" w:type="dxa"/>
            <w:tcBorders>
              <w:left w:val="single" w:sz="6" w:space="0" w:color="000000"/>
            </w:tcBorders>
            <w:shd w:val="clear" w:color="auto" w:fill="auto"/>
            <w:vAlign w:val="bottom"/>
          </w:tcPr>
          <w:p w14:paraId="6232B456" w14:textId="5C2FF2B4" w:rsidR="00691120" w:rsidRPr="00853565" w:rsidRDefault="00691120" w:rsidP="005B3B64">
            <w:pPr>
              <w:spacing w:before="70"/>
              <w:ind w:right="284"/>
              <w:jc w:val="right"/>
              <w:rPr>
                <w:lang w:val="en-US"/>
              </w:rPr>
            </w:pPr>
            <w:r w:rsidRPr="00853565">
              <w:rPr>
                <w:lang w:val="en-US"/>
              </w:rPr>
              <w:t>40,1</w:t>
            </w:r>
          </w:p>
        </w:tc>
        <w:tc>
          <w:tcPr>
            <w:tcW w:w="945" w:type="dxa"/>
            <w:tcBorders>
              <w:left w:val="single" w:sz="6" w:space="0" w:color="000000"/>
            </w:tcBorders>
            <w:shd w:val="clear" w:color="auto" w:fill="auto"/>
            <w:vAlign w:val="bottom"/>
          </w:tcPr>
          <w:p w14:paraId="4E3D4306" w14:textId="3B3083F0" w:rsidR="00691120" w:rsidRPr="00853565" w:rsidRDefault="00691120" w:rsidP="005B3B64">
            <w:pPr>
              <w:spacing w:before="70"/>
              <w:ind w:right="284"/>
              <w:jc w:val="right"/>
              <w:rPr>
                <w:lang w:val="en-US"/>
              </w:rPr>
            </w:pPr>
            <w:r w:rsidRPr="00853565">
              <w:rPr>
                <w:lang w:val="en-US"/>
              </w:rPr>
              <w:t>11,9</w:t>
            </w:r>
          </w:p>
        </w:tc>
        <w:tc>
          <w:tcPr>
            <w:tcW w:w="945" w:type="dxa"/>
            <w:tcBorders>
              <w:left w:val="single" w:sz="6" w:space="0" w:color="000000"/>
            </w:tcBorders>
            <w:shd w:val="clear" w:color="auto" w:fill="auto"/>
            <w:vAlign w:val="bottom"/>
          </w:tcPr>
          <w:p w14:paraId="1F4119B8" w14:textId="3F89DE24" w:rsidR="00691120" w:rsidRPr="00853565" w:rsidRDefault="00691120" w:rsidP="005B3B64">
            <w:pPr>
              <w:spacing w:before="70"/>
              <w:ind w:right="284"/>
              <w:jc w:val="right"/>
              <w:rPr>
                <w:lang w:val="en-US"/>
              </w:rPr>
            </w:pPr>
            <w:r w:rsidRPr="00853565">
              <w:rPr>
                <w:lang w:val="en-US"/>
              </w:rPr>
              <w:t>11,4</w:t>
            </w:r>
          </w:p>
        </w:tc>
        <w:tc>
          <w:tcPr>
            <w:tcW w:w="876" w:type="dxa"/>
            <w:tcBorders>
              <w:left w:val="single" w:sz="6" w:space="0" w:color="000000"/>
            </w:tcBorders>
            <w:shd w:val="clear" w:color="auto" w:fill="auto"/>
            <w:vAlign w:val="bottom"/>
          </w:tcPr>
          <w:p w14:paraId="1F8467D6" w14:textId="735DC639" w:rsidR="00691120" w:rsidRPr="00853565" w:rsidRDefault="00691120" w:rsidP="005B3B64">
            <w:pPr>
              <w:spacing w:before="70"/>
              <w:ind w:right="284"/>
              <w:jc w:val="right"/>
              <w:rPr>
                <w:lang w:val="en-US"/>
              </w:rPr>
            </w:pPr>
            <w:r w:rsidRPr="00853565">
              <w:rPr>
                <w:lang w:val="en-US"/>
              </w:rPr>
              <w:t>24,7</w:t>
            </w:r>
          </w:p>
        </w:tc>
      </w:tr>
      <w:tr w:rsidR="00853565" w:rsidRPr="00853565" w14:paraId="254B751D" w14:textId="77777777" w:rsidTr="00DA147C">
        <w:trPr>
          <w:cantSplit/>
          <w:jc w:val="center"/>
        </w:trPr>
        <w:tc>
          <w:tcPr>
            <w:tcW w:w="2485" w:type="dxa"/>
            <w:shd w:val="clear" w:color="auto" w:fill="auto"/>
            <w:vAlign w:val="bottom"/>
          </w:tcPr>
          <w:p w14:paraId="7848DDFF" w14:textId="77777777" w:rsidR="00691120" w:rsidRPr="00853565" w:rsidRDefault="00691120" w:rsidP="00DF26DF">
            <w:pPr>
              <w:spacing w:before="70"/>
              <w:ind w:left="113"/>
            </w:pPr>
            <w:r w:rsidRPr="00853565">
              <w:t xml:space="preserve">США / </w:t>
            </w:r>
            <w:r w:rsidRPr="00853565">
              <w:rPr>
                <w:i/>
              </w:rPr>
              <w:t>USA</w:t>
            </w:r>
          </w:p>
        </w:tc>
        <w:tc>
          <w:tcPr>
            <w:tcW w:w="890" w:type="dxa"/>
            <w:tcBorders>
              <w:left w:val="single" w:sz="6" w:space="0" w:color="000000"/>
            </w:tcBorders>
            <w:shd w:val="clear" w:color="auto" w:fill="auto"/>
            <w:vAlign w:val="bottom"/>
          </w:tcPr>
          <w:p w14:paraId="1E796611" w14:textId="2C170DF2" w:rsidR="00691120" w:rsidRPr="00853565" w:rsidRDefault="00691120" w:rsidP="005B3B64">
            <w:pPr>
              <w:spacing w:before="70"/>
              <w:ind w:right="284"/>
              <w:jc w:val="right"/>
              <w:rPr>
                <w:lang w:val="en-US"/>
              </w:rPr>
            </w:pPr>
            <w:r w:rsidRPr="00853565">
              <w:t>2019</w:t>
            </w:r>
          </w:p>
        </w:tc>
        <w:tc>
          <w:tcPr>
            <w:tcW w:w="945" w:type="dxa"/>
            <w:tcBorders>
              <w:left w:val="single" w:sz="6" w:space="0" w:color="000000"/>
            </w:tcBorders>
            <w:shd w:val="clear" w:color="auto" w:fill="auto"/>
            <w:vAlign w:val="bottom"/>
          </w:tcPr>
          <w:p w14:paraId="324D5957" w14:textId="19389BDC" w:rsidR="00691120" w:rsidRPr="00853565" w:rsidRDefault="00691120" w:rsidP="005B3B64">
            <w:pPr>
              <w:spacing w:before="70"/>
              <w:ind w:right="284"/>
              <w:jc w:val="right"/>
              <w:rPr>
                <w:lang w:val="en-US"/>
              </w:rPr>
            </w:pPr>
            <w:r w:rsidRPr="00853565">
              <w:rPr>
                <w:lang w:val="en-US"/>
              </w:rPr>
              <w:t>12,6</w:t>
            </w:r>
          </w:p>
        </w:tc>
        <w:tc>
          <w:tcPr>
            <w:tcW w:w="945" w:type="dxa"/>
            <w:tcBorders>
              <w:left w:val="single" w:sz="6" w:space="0" w:color="000000"/>
            </w:tcBorders>
            <w:shd w:val="clear" w:color="auto" w:fill="auto"/>
            <w:vAlign w:val="bottom"/>
          </w:tcPr>
          <w:p w14:paraId="5C693D2A" w14:textId="02938316" w:rsidR="00691120" w:rsidRPr="00853565" w:rsidRDefault="00691120" w:rsidP="005B3B64">
            <w:pPr>
              <w:spacing w:before="70"/>
              <w:ind w:right="284"/>
              <w:jc w:val="right"/>
              <w:rPr>
                <w:lang w:val="en-US"/>
              </w:rPr>
            </w:pPr>
            <w:r w:rsidRPr="00853565">
              <w:rPr>
                <w:lang w:val="en-US"/>
              </w:rPr>
              <w:t>102,6</w:t>
            </w:r>
          </w:p>
        </w:tc>
        <w:tc>
          <w:tcPr>
            <w:tcW w:w="945" w:type="dxa"/>
            <w:tcBorders>
              <w:left w:val="single" w:sz="6" w:space="0" w:color="000000"/>
            </w:tcBorders>
            <w:shd w:val="clear" w:color="auto" w:fill="auto"/>
            <w:vAlign w:val="bottom"/>
          </w:tcPr>
          <w:p w14:paraId="4C5C56F0" w14:textId="7C9BB0E2" w:rsidR="00691120" w:rsidRPr="00853565" w:rsidRDefault="00691120" w:rsidP="005B3B64">
            <w:pPr>
              <w:spacing w:before="70"/>
              <w:ind w:right="284"/>
              <w:jc w:val="right"/>
              <w:rPr>
                <w:lang w:val="en-US"/>
              </w:rPr>
            </w:pPr>
            <w:r w:rsidRPr="00853565">
              <w:rPr>
                <w:lang w:val="en-US"/>
              </w:rPr>
              <w:t>128,1</w:t>
            </w:r>
          </w:p>
        </w:tc>
        <w:tc>
          <w:tcPr>
            <w:tcW w:w="945" w:type="dxa"/>
            <w:tcBorders>
              <w:left w:val="single" w:sz="6" w:space="0" w:color="000000"/>
            </w:tcBorders>
            <w:shd w:val="clear" w:color="auto" w:fill="auto"/>
            <w:vAlign w:val="bottom"/>
          </w:tcPr>
          <w:p w14:paraId="0D80177F" w14:textId="05632D8E" w:rsidR="00691120" w:rsidRPr="00853565" w:rsidRDefault="00691120" w:rsidP="005B3B64">
            <w:pPr>
              <w:spacing w:before="70"/>
              <w:ind w:right="284"/>
              <w:jc w:val="right"/>
              <w:rPr>
                <w:lang w:val="en-US"/>
              </w:rPr>
            </w:pPr>
            <w:r w:rsidRPr="00853565">
              <w:rPr>
                <w:lang w:val="en-US"/>
              </w:rPr>
              <w:t>73,5</w:t>
            </w:r>
          </w:p>
        </w:tc>
        <w:tc>
          <w:tcPr>
            <w:tcW w:w="945" w:type="dxa"/>
            <w:tcBorders>
              <w:left w:val="single" w:sz="6" w:space="0" w:color="000000"/>
            </w:tcBorders>
            <w:shd w:val="clear" w:color="auto" w:fill="auto"/>
            <w:vAlign w:val="bottom"/>
          </w:tcPr>
          <w:p w14:paraId="0612229B" w14:textId="07C67B3B" w:rsidR="00691120" w:rsidRPr="00853565" w:rsidRDefault="00691120" w:rsidP="005B3B64">
            <w:pPr>
              <w:spacing w:before="70"/>
              <w:ind w:right="284"/>
              <w:jc w:val="right"/>
              <w:rPr>
                <w:lang w:val="en-US"/>
              </w:rPr>
            </w:pPr>
            <w:r w:rsidRPr="00853565">
              <w:rPr>
                <w:lang w:val="en-US"/>
              </w:rPr>
              <w:t>8,9</w:t>
            </w:r>
          </w:p>
        </w:tc>
        <w:tc>
          <w:tcPr>
            <w:tcW w:w="945" w:type="dxa"/>
            <w:tcBorders>
              <w:left w:val="single" w:sz="6" w:space="0" w:color="000000"/>
            </w:tcBorders>
            <w:shd w:val="clear" w:color="auto" w:fill="auto"/>
            <w:vAlign w:val="bottom"/>
          </w:tcPr>
          <w:p w14:paraId="00C64205" w14:textId="0BD70052" w:rsidR="00691120" w:rsidRPr="00853565" w:rsidRDefault="00691120" w:rsidP="005B3B64">
            <w:pPr>
              <w:spacing w:before="70"/>
              <w:ind w:right="284"/>
              <w:jc w:val="right"/>
              <w:rPr>
                <w:lang w:val="en-US"/>
              </w:rPr>
            </w:pPr>
            <w:r w:rsidRPr="00853565">
              <w:rPr>
                <w:lang w:val="en-US"/>
              </w:rPr>
              <w:t>20,4</w:t>
            </w:r>
          </w:p>
        </w:tc>
        <w:tc>
          <w:tcPr>
            <w:tcW w:w="876" w:type="dxa"/>
            <w:tcBorders>
              <w:left w:val="single" w:sz="6" w:space="0" w:color="000000"/>
            </w:tcBorders>
            <w:shd w:val="clear" w:color="auto" w:fill="auto"/>
            <w:vAlign w:val="bottom"/>
          </w:tcPr>
          <w:p w14:paraId="50DF65A6" w14:textId="321D0DA2" w:rsidR="00691120" w:rsidRPr="00853565" w:rsidRDefault="00691120" w:rsidP="005B3B64">
            <w:pPr>
              <w:spacing w:before="70"/>
              <w:ind w:right="284"/>
              <w:jc w:val="right"/>
              <w:rPr>
                <w:lang w:val="en-US"/>
              </w:rPr>
            </w:pPr>
            <w:r w:rsidRPr="00853565">
              <w:rPr>
                <w:lang w:val="en-US"/>
              </w:rPr>
              <w:t>45,9</w:t>
            </w:r>
          </w:p>
        </w:tc>
      </w:tr>
      <w:tr w:rsidR="00853565" w:rsidRPr="00853565" w14:paraId="78D5A258" w14:textId="77777777" w:rsidTr="00DA147C">
        <w:trPr>
          <w:cantSplit/>
          <w:jc w:val="center"/>
        </w:trPr>
        <w:tc>
          <w:tcPr>
            <w:tcW w:w="2485" w:type="dxa"/>
            <w:tcBorders>
              <w:bottom w:val="single" w:sz="6" w:space="0" w:color="000000"/>
            </w:tcBorders>
            <w:shd w:val="clear" w:color="auto" w:fill="auto"/>
            <w:vAlign w:val="bottom"/>
          </w:tcPr>
          <w:p w14:paraId="5AD89660" w14:textId="77777777" w:rsidR="00691120" w:rsidRPr="00853565" w:rsidRDefault="00691120" w:rsidP="00DF26DF">
            <w:pPr>
              <w:spacing w:before="70"/>
              <w:ind w:left="113"/>
            </w:pPr>
            <w:r w:rsidRPr="00853565">
              <w:t xml:space="preserve">Япония / </w:t>
            </w:r>
            <w:r w:rsidRPr="00853565">
              <w:rPr>
                <w:i/>
                <w:lang w:val="en-US"/>
              </w:rPr>
              <w:t>Japan</w:t>
            </w:r>
          </w:p>
        </w:tc>
        <w:tc>
          <w:tcPr>
            <w:tcW w:w="890" w:type="dxa"/>
            <w:tcBorders>
              <w:left w:val="single" w:sz="6" w:space="0" w:color="000000"/>
              <w:bottom w:val="single" w:sz="6" w:space="0" w:color="000000"/>
            </w:tcBorders>
            <w:shd w:val="clear" w:color="auto" w:fill="auto"/>
            <w:vAlign w:val="bottom"/>
          </w:tcPr>
          <w:p w14:paraId="420DCD99" w14:textId="74AA5C90" w:rsidR="00691120" w:rsidRPr="00853565" w:rsidRDefault="00691120" w:rsidP="005B3B64">
            <w:pPr>
              <w:spacing w:before="70"/>
              <w:ind w:right="284"/>
              <w:jc w:val="right"/>
              <w:rPr>
                <w:lang w:val="en-US"/>
              </w:rPr>
            </w:pPr>
            <w:r w:rsidRPr="00853565">
              <w:t>2019</w:t>
            </w:r>
          </w:p>
        </w:tc>
        <w:tc>
          <w:tcPr>
            <w:tcW w:w="945" w:type="dxa"/>
            <w:tcBorders>
              <w:left w:val="single" w:sz="6" w:space="0" w:color="000000"/>
              <w:bottom w:val="single" w:sz="6" w:space="0" w:color="000000"/>
            </w:tcBorders>
            <w:shd w:val="clear" w:color="auto" w:fill="auto"/>
            <w:vAlign w:val="bottom"/>
          </w:tcPr>
          <w:p w14:paraId="26952F90" w14:textId="19937984" w:rsidR="00691120" w:rsidRPr="00853565" w:rsidRDefault="00691120" w:rsidP="005B3B64">
            <w:pPr>
              <w:spacing w:before="70"/>
              <w:ind w:right="284"/>
              <w:jc w:val="right"/>
              <w:rPr>
                <w:lang w:val="en-US"/>
              </w:rPr>
            </w:pPr>
            <w:r w:rsidRPr="00853565">
              <w:rPr>
                <w:lang w:val="en-US"/>
              </w:rPr>
              <w:t>5,4</w:t>
            </w:r>
          </w:p>
        </w:tc>
        <w:tc>
          <w:tcPr>
            <w:tcW w:w="945" w:type="dxa"/>
            <w:tcBorders>
              <w:left w:val="single" w:sz="6" w:space="0" w:color="000000"/>
              <w:bottom w:val="single" w:sz="6" w:space="0" w:color="000000"/>
            </w:tcBorders>
            <w:shd w:val="clear" w:color="auto" w:fill="auto"/>
            <w:vAlign w:val="bottom"/>
          </w:tcPr>
          <w:p w14:paraId="444E7E01" w14:textId="07B7B631" w:rsidR="00691120" w:rsidRPr="00853565" w:rsidRDefault="00691120" w:rsidP="005B3B64">
            <w:pPr>
              <w:spacing w:before="70"/>
              <w:ind w:right="284"/>
              <w:jc w:val="right"/>
              <w:rPr>
                <w:lang w:val="en-US"/>
              </w:rPr>
            </w:pPr>
            <w:r w:rsidRPr="00853565">
              <w:rPr>
                <w:lang w:val="en-US"/>
              </w:rPr>
              <w:t>96,5</w:t>
            </w:r>
          </w:p>
        </w:tc>
        <w:tc>
          <w:tcPr>
            <w:tcW w:w="945" w:type="dxa"/>
            <w:tcBorders>
              <w:left w:val="single" w:sz="6" w:space="0" w:color="000000"/>
              <w:bottom w:val="single" w:sz="6" w:space="0" w:color="000000"/>
            </w:tcBorders>
            <w:shd w:val="clear" w:color="auto" w:fill="auto"/>
            <w:vAlign w:val="bottom"/>
          </w:tcPr>
          <w:p w14:paraId="1244CC46" w14:textId="66E7EB97" w:rsidR="00691120" w:rsidRPr="00853565" w:rsidRDefault="00691120" w:rsidP="005B3B64">
            <w:pPr>
              <w:spacing w:before="70"/>
              <w:ind w:right="284"/>
              <w:jc w:val="right"/>
              <w:rPr>
                <w:lang w:val="en-US"/>
              </w:rPr>
            </w:pPr>
            <w:r w:rsidRPr="00853565">
              <w:rPr>
                <w:lang w:val="en-US"/>
              </w:rPr>
              <w:t>68,3</w:t>
            </w:r>
          </w:p>
        </w:tc>
        <w:tc>
          <w:tcPr>
            <w:tcW w:w="945" w:type="dxa"/>
            <w:tcBorders>
              <w:left w:val="single" w:sz="6" w:space="0" w:color="000000"/>
              <w:bottom w:val="single" w:sz="6" w:space="0" w:color="000000"/>
            </w:tcBorders>
            <w:shd w:val="clear" w:color="auto" w:fill="auto"/>
            <w:vAlign w:val="bottom"/>
          </w:tcPr>
          <w:p w14:paraId="745D6016" w14:textId="1863894F" w:rsidR="00691120" w:rsidRPr="00853565" w:rsidRDefault="00691120" w:rsidP="005B3B64">
            <w:pPr>
              <w:spacing w:before="70"/>
              <w:ind w:right="284"/>
              <w:jc w:val="right"/>
              <w:rPr>
                <w:lang w:val="en-US"/>
              </w:rPr>
            </w:pPr>
            <w:r w:rsidRPr="00853565">
              <w:rPr>
                <w:lang w:val="en-US"/>
              </w:rPr>
              <w:t>30,6</w:t>
            </w:r>
          </w:p>
        </w:tc>
        <w:tc>
          <w:tcPr>
            <w:tcW w:w="945" w:type="dxa"/>
            <w:tcBorders>
              <w:left w:val="single" w:sz="6" w:space="0" w:color="000000"/>
              <w:bottom w:val="single" w:sz="6" w:space="0" w:color="000000"/>
            </w:tcBorders>
            <w:shd w:val="clear" w:color="auto" w:fill="auto"/>
            <w:vAlign w:val="bottom"/>
          </w:tcPr>
          <w:p w14:paraId="3D3C10D9" w14:textId="71355DF9" w:rsidR="00691120" w:rsidRPr="00853565" w:rsidRDefault="00691120" w:rsidP="005B3B64">
            <w:pPr>
              <w:spacing w:before="70"/>
              <w:ind w:right="284"/>
              <w:jc w:val="right"/>
              <w:rPr>
                <w:lang w:val="en-US"/>
              </w:rPr>
            </w:pPr>
            <w:r w:rsidRPr="00853565">
              <w:rPr>
                <w:lang w:val="en-US"/>
              </w:rPr>
              <w:t>16,6</w:t>
            </w:r>
          </w:p>
        </w:tc>
        <w:tc>
          <w:tcPr>
            <w:tcW w:w="945" w:type="dxa"/>
            <w:tcBorders>
              <w:left w:val="single" w:sz="6" w:space="0" w:color="000000"/>
              <w:bottom w:val="single" w:sz="6" w:space="0" w:color="000000"/>
            </w:tcBorders>
            <w:shd w:val="clear" w:color="auto" w:fill="auto"/>
            <w:vAlign w:val="bottom"/>
          </w:tcPr>
          <w:p w14:paraId="445F1B31" w14:textId="1EB42764" w:rsidR="00691120" w:rsidRPr="00853565" w:rsidRDefault="00691120" w:rsidP="005B3B64">
            <w:pPr>
              <w:spacing w:before="70"/>
              <w:ind w:right="284"/>
              <w:jc w:val="right"/>
              <w:rPr>
                <w:lang w:val="en-US"/>
              </w:rPr>
            </w:pPr>
            <w:r w:rsidRPr="00853565">
              <w:rPr>
                <w:lang w:val="en-US"/>
              </w:rPr>
              <w:t>12,9</w:t>
            </w:r>
          </w:p>
        </w:tc>
        <w:tc>
          <w:tcPr>
            <w:tcW w:w="876" w:type="dxa"/>
            <w:tcBorders>
              <w:left w:val="single" w:sz="6" w:space="0" w:color="000000"/>
              <w:bottom w:val="single" w:sz="6" w:space="0" w:color="000000"/>
            </w:tcBorders>
            <w:shd w:val="clear" w:color="auto" w:fill="auto"/>
            <w:vAlign w:val="bottom"/>
          </w:tcPr>
          <w:p w14:paraId="0FA2EFC9" w14:textId="45BF7F04" w:rsidR="00691120" w:rsidRPr="00853565" w:rsidRDefault="00691120" w:rsidP="005B3B64">
            <w:pPr>
              <w:spacing w:before="70"/>
              <w:ind w:right="284"/>
              <w:jc w:val="right"/>
              <w:rPr>
                <w:lang w:val="en-US"/>
              </w:rPr>
            </w:pPr>
            <w:r w:rsidRPr="00853565">
              <w:rPr>
                <w:lang w:val="en-US"/>
              </w:rPr>
              <w:t>24,4</w:t>
            </w:r>
          </w:p>
        </w:tc>
      </w:tr>
    </w:tbl>
    <w:p w14:paraId="36C2103E" w14:textId="77777777" w:rsidR="00FC20A1" w:rsidRPr="00853565" w:rsidRDefault="00FC20A1" w:rsidP="005B3B64">
      <w:pPr>
        <w:spacing w:before="60"/>
        <w:ind w:right="284"/>
        <w:rPr>
          <w:sz w:val="12"/>
          <w:szCs w:val="12"/>
        </w:rPr>
      </w:pPr>
      <w:r w:rsidRPr="00853565">
        <w:rPr>
          <w:sz w:val="12"/>
          <w:szCs w:val="12"/>
          <w:vertAlign w:val="superscript"/>
        </w:rPr>
        <w:t>1)</w:t>
      </w:r>
      <w:r w:rsidRPr="00853565">
        <w:rPr>
          <w:sz w:val="12"/>
          <w:szCs w:val="12"/>
        </w:rPr>
        <w:t xml:space="preserve"> Стандартизованные показатели с устранением влияния возрастной структуры населения. По всем странам, кроме России, приведены оценки ВОЗ.</w:t>
      </w:r>
    </w:p>
    <w:p w14:paraId="4DF5E12E" w14:textId="77777777" w:rsidR="005B3B64" w:rsidRPr="00853565" w:rsidRDefault="005B3B64" w:rsidP="005B3B64">
      <w:pPr>
        <w:ind w:right="284"/>
        <w:rPr>
          <w:sz w:val="12"/>
          <w:szCs w:val="12"/>
        </w:rPr>
      </w:pPr>
      <w:r w:rsidRPr="00853565">
        <w:rPr>
          <w:sz w:val="12"/>
          <w:szCs w:val="12"/>
          <w:vertAlign w:val="superscript"/>
        </w:rPr>
        <w:t xml:space="preserve">2) </w:t>
      </w:r>
      <w:r w:rsidRPr="00853565">
        <w:rPr>
          <w:sz w:val="12"/>
          <w:szCs w:val="12"/>
        </w:rPr>
        <w:t>По зарубежным странам – сердечно-сосудистые заболевания.</w:t>
      </w:r>
    </w:p>
    <w:p w14:paraId="1FC1C5D7" w14:textId="51DEA149" w:rsidR="00DF26DF" w:rsidRPr="00853565" w:rsidRDefault="00DF26DF" w:rsidP="00DF26DF">
      <w:pPr>
        <w:rPr>
          <w:sz w:val="12"/>
          <w:szCs w:val="12"/>
        </w:rPr>
      </w:pPr>
      <w:r w:rsidRPr="00853565">
        <w:rPr>
          <w:sz w:val="12"/>
          <w:szCs w:val="12"/>
          <w:vertAlign w:val="superscript"/>
        </w:rPr>
        <w:t>3)</w:t>
      </w:r>
      <w:r w:rsidRPr="00853565">
        <w:rPr>
          <w:sz w:val="12"/>
          <w:szCs w:val="12"/>
        </w:rPr>
        <w:t xml:space="preserve"> Великобритания вышла из состава ЕС 1 февраля 2020 г.</w:t>
      </w:r>
    </w:p>
    <w:p w14:paraId="6CCC8690" w14:textId="77777777" w:rsidR="00E044BF" w:rsidRPr="00853565" w:rsidRDefault="00E044BF" w:rsidP="00E044BF">
      <w:pPr>
        <w:pStyle w:val="13"/>
        <w:spacing w:before="60"/>
        <w:rPr>
          <w:b w:val="0"/>
          <w:i/>
          <w:sz w:val="12"/>
          <w:u w:val="none"/>
          <w:lang w:val="en-US"/>
        </w:rPr>
      </w:pPr>
      <w:r w:rsidRPr="00853565">
        <w:rPr>
          <w:b w:val="0"/>
          <w:i/>
          <w:sz w:val="12"/>
          <w:szCs w:val="12"/>
          <w:u w:val="none"/>
          <w:vertAlign w:val="superscript"/>
          <w:lang w:val="en-US"/>
        </w:rPr>
        <w:t>1)</w:t>
      </w:r>
      <w:r w:rsidRPr="00853565">
        <w:rPr>
          <w:rStyle w:val="FooterChar"/>
          <w:i/>
          <w:sz w:val="12"/>
          <w:szCs w:val="12"/>
          <w:u w:val="none"/>
          <w:lang w:val="en"/>
        </w:rPr>
        <w:t xml:space="preserve"> </w:t>
      </w:r>
      <w:r w:rsidRPr="00853565">
        <w:rPr>
          <w:rStyle w:val="hps"/>
          <w:b w:val="0"/>
          <w:bCs w:val="0"/>
          <w:i/>
          <w:sz w:val="12"/>
          <w:szCs w:val="12"/>
          <w:u w:val="none"/>
          <w:lang w:val="en"/>
        </w:rPr>
        <w:t>Standardized indicators</w:t>
      </w:r>
      <w:r w:rsidRPr="00853565">
        <w:rPr>
          <w:b w:val="0"/>
          <w:bCs w:val="0"/>
          <w:i/>
          <w:sz w:val="12"/>
          <w:szCs w:val="12"/>
          <w:u w:val="none"/>
          <w:lang w:val="en"/>
        </w:rPr>
        <w:t xml:space="preserve"> </w:t>
      </w:r>
      <w:r w:rsidRPr="00853565">
        <w:rPr>
          <w:rStyle w:val="hps"/>
          <w:b w:val="0"/>
          <w:bCs w:val="0"/>
          <w:i/>
          <w:sz w:val="12"/>
          <w:szCs w:val="12"/>
          <w:u w:val="none"/>
          <w:lang w:val="en"/>
        </w:rPr>
        <w:t>with elimination of</w:t>
      </w:r>
      <w:r w:rsidRPr="00853565">
        <w:rPr>
          <w:b w:val="0"/>
          <w:bCs w:val="0"/>
          <w:i/>
          <w:sz w:val="12"/>
          <w:szCs w:val="12"/>
          <w:u w:val="none"/>
          <w:lang w:val="en"/>
        </w:rPr>
        <w:t xml:space="preserve"> </w:t>
      </w:r>
      <w:r w:rsidRPr="00853565">
        <w:rPr>
          <w:rStyle w:val="hps"/>
          <w:b w:val="0"/>
          <w:bCs w:val="0"/>
          <w:i/>
          <w:sz w:val="12"/>
          <w:szCs w:val="12"/>
          <w:u w:val="none"/>
          <w:lang w:val="en"/>
        </w:rPr>
        <w:t>influence</w:t>
      </w:r>
      <w:r w:rsidRPr="00853565">
        <w:rPr>
          <w:b w:val="0"/>
          <w:bCs w:val="0"/>
          <w:i/>
          <w:sz w:val="12"/>
          <w:szCs w:val="12"/>
          <w:u w:val="none"/>
          <w:lang w:val="en"/>
        </w:rPr>
        <w:t xml:space="preserve"> </w:t>
      </w:r>
      <w:r w:rsidRPr="00853565">
        <w:rPr>
          <w:rStyle w:val="hps"/>
          <w:b w:val="0"/>
          <w:bCs w:val="0"/>
          <w:i/>
          <w:sz w:val="12"/>
          <w:szCs w:val="12"/>
          <w:u w:val="none"/>
          <w:lang w:val="en"/>
        </w:rPr>
        <w:t>of age structure</w:t>
      </w:r>
      <w:r w:rsidRPr="00853565">
        <w:rPr>
          <w:b w:val="0"/>
          <w:bCs w:val="0"/>
          <w:i/>
          <w:sz w:val="12"/>
          <w:szCs w:val="12"/>
          <w:u w:val="none"/>
          <w:lang w:val="en"/>
        </w:rPr>
        <w:t xml:space="preserve"> </w:t>
      </w:r>
      <w:r w:rsidRPr="00853565">
        <w:rPr>
          <w:rStyle w:val="hps"/>
          <w:b w:val="0"/>
          <w:bCs w:val="0"/>
          <w:i/>
          <w:sz w:val="12"/>
          <w:szCs w:val="12"/>
          <w:u w:val="none"/>
          <w:lang w:val="en"/>
        </w:rPr>
        <w:t>of population</w:t>
      </w:r>
      <w:r w:rsidRPr="00853565">
        <w:rPr>
          <w:b w:val="0"/>
          <w:bCs w:val="0"/>
          <w:i/>
          <w:sz w:val="12"/>
          <w:u w:val="none"/>
          <w:lang w:val="en-US"/>
        </w:rPr>
        <w:t>.</w:t>
      </w:r>
      <w:r w:rsidRPr="00853565">
        <w:rPr>
          <w:b w:val="0"/>
          <w:i/>
          <w:sz w:val="12"/>
          <w:u w:val="none"/>
          <w:lang w:val="en-US"/>
        </w:rPr>
        <w:t xml:space="preserve"> Estimates of the World Health Organization are given for all countries, excluding Russia.</w:t>
      </w:r>
    </w:p>
    <w:p w14:paraId="7D532EE1" w14:textId="77777777" w:rsidR="005B3B64" w:rsidRPr="00853565" w:rsidRDefault="005B3B64" w:rsidP="005B3B64">
      <w:pPr>
        <w:rPr>
          <w:i/>
          <w:sz w:val="12"/>
          <w:szCs w:val="12"/>
          <w:lang w:val="en-US"/>
        </w:rPr>
      </w:pPr>
      <w:r w:rsidRPr="00853565">
        <w:rPr>
          <w:i/>
          <w:sz w:val="12"/>
          <w:szCs w:val="12"/>
          <w:vertAlign w:val="superscript"/>
          <w:lang w:val="en-US"/>
        </w:rPr>
        <w:t xml:space="preserve">2) </w:t>
      </w:r>
      <w:r w:rsidRPr="00853565">
        <w:rPr>
          <w:i/>
          <w:sz w:val="12"/>
          <w:szCs w:val="12"/>
          <w:lang w:val="en-US"/>
        </w:rPr>
        <w:t>For foreign co</w:t>
      </w:r>
      <w:r w:rsidR="00AD23C1" w:rsidRPr="00853565">
        <w:rPr>
          <w:i/>
          <w:sz w:val="12"/>
          <w:szCs w:val="12"/>
          <w:lang w:val="en-US"/>
        </w:rPr>
        <w:t xml:space="preserve">untries – </w:t>
      </w:r>
      <w:r w:rsidR="001118A1" w:rsidRPr="00853565">
        <w:rPr>
          <w:i/>
          <w:sz w:val="12"/>
          <w:szCs w:val="12"/>
          <w:lang w:val="en-US"/>
        </w:rPr>
        <w:t>cardiovascul</w:t>
      </w:r>
      <w:r w:rsidR="00AD23C1" w:rsidRPr="00853565">
        <w:rPr>
          <w:i/>
          <w:sz w:val="12"/>
          <w:szCs w:val="12"/>
          <w:lang w:val="en-US"/>
        </w:rPr>
        <w:t>ar diseases.</w:t>
      </w:r>
      <w:r w:rsidRPr="00853565">
        <w:rPr>
          <w:i/>
          <w:sz w:val="12"/>
          <w:szCs w:val="12"/>
          <w:lang w:val="en-US"/>
        </w:rPr>
        <w:t xml:space="preserve"> </w:t>
      </w:r>
    </w:p>
    <w:p w14:paraId="4CCB64D0" w14:textId="29258002" w:rsidR="00DF26DF" w:rsidRPr="00853565" w:rsidRDefault="00DF26DF" w:rsidP="00DF26DF">
      <w:pPr>
        <w:rPr>
          <w:sz w:val="12"/>
          <w:szCs w:val="12"/>
          <w:lang w:val="en-US"/>
        </w:rPr>
      </w:pPr>
      <w:r w:rsidRPr="00853565">
        <w:rPr>
          <w:i/>
          <w:sz w:val="12"/>
          <w:szCs w:val="12"/>
          <w:vertAlign w:val="superscript"/>
          <w:lang w:val="en-US"/>
        </w:rPr>
        <w:t>3)</w:t>
      </w:r>
      <w:r w:rsidRPr="00853565">
        <w:rPr>
          <w:sz w:val="12"/>
          <w:szCs w:val="12"/>
          <w:lang w:val="en-US"/>
        </w:rPr>
        <w:t xml:space="preserve"> </w:t>
      </w:r>
      <w:r w:rsidRPr="00853565">
        <w:rPr>
          <w:i/>
          <w:sz w:val="12"/>
          <w:szCs w:val="12"/>
          <w:lang w:val="en-US"/>
        </w:rPr>
        <w:t>The United Kingdom withdrew from the European Union (EU) on 1 February 2020.</w:t>
      </w:r>
    </w:p>
    <w:p w14:paraId="7B3A7594" w14:textId="7C869240" w:rsidR="00504A06" w:rsidRPr="00853565" w:rsidRDefault="00693970">
      <w:pPr>
        <w:pStyle w:val="11"/>
        <w:pageBreakBefore/>
        <w:spacing w:after="60"/>
        <w:ind w:left="397" w:hanging="397"/>
        <w:jc w:val="left"/>
        <w:rPr>
          <w:sz w:val="14"/>
          <w:szCs w:val="14"/>
        </w:rPr>
      </w:pPr>
      <w:r w:rsidRPr="00853565">
        <w:lastRenderedPageBreak/>
        <w:t>26.</w:t>
      </w:r>
      <w:r w:rsidR="00504A06" w:rsidRPr="00853565">
        <w:t xml:space="preserve">8. КОЭФФИЦИЕНТ МЛАДЕНЧЕСКОЙ СМЕРТНОСТИ </w:t>
      </w:r>
      <w:r w:rsidR="00504A06" w:rsidRPr="00853565">
        <w:br/>
      </w:r>
      <w:r w:rsidR="00504A06" w:rsidRPr="00853565">
        <w:rPr>
          <w:b w:val="0"/>
          <w:bCs w:val="0"/>
          <w:sz w:val="14"/>
          <w:szCs w:val="14"/>
        </w:rPr>
        <w:t>число умерших в возрасте до 1 года на 1000 родившихся живыми</w:t>
      </w:r>
    </w:p>
    <w:p w14:paraId="0CBDBB1C" w14:textId="77777777" w:rsidR="00FC20A1" w:rsidRPr="00853565" w:rsidRDefault="00FC20A1" w:rsidP="00FC20A1">
      <w:pPr>
        <w:pStyle w:val="11"/>
        <w:spacing w:after="60"/>
        <w:ind w:left="397"/>
        <w:jc w:val="left"/>
        <w:rPr>
          <w:sz w:val="14"/>
          <w:szCs w:val="14"/>
          <w:lang w:val="en-US"/>
        </w:rPr>
      </w:pPr>
      <w:r w:rsidRPr="00853565">
        <w:rPr>
          <w:i/>
          <w:lang w:val="en-US"/>
        </w:rPr>
        <w:t>INFANT MORTALITY RATE</w:t>
      </w:r>
      <w:r w:rsidRPr="00853565">
        <w:rPr>
          <w:i/>
          <w:sz w:val="14"/>
          <w:szCs w:val="14"/>
          <w:lang w:val="en-US"/>
        </w:rPr>
        <w:t xml:space="preserve"> </w:t>
      </w:r>
      <w:r w:rsidRPr="00853565">
        <w:rPr>
          <w:sz w:val="14"/>
          <w:szCs w:val="14"/>
          <w:lang w:val="en-US"/>
        </w:rPr>
        <w:t xml:space="preserve"> </w:t>
      </w:r>
      <w:r w:rsidRPr="00853565">
        <w:rPr>
          <w:b w:val="0"/>
          <w:bCs w:val="0"/>
          <w:sz w:val="14"/>
          <w:szCs w:val="14"/>
          <w:lang w:val="en-US"/>
        </w:rPr>
        <w:br/>
      </w:r>
      <w:r w:rsidRPr="00853565">
        <w:rPr>
          <w:rStyle w:val="hps"/>
          <w:b w:val="0"/>
          <w:bCs w:val="0"/>
          <w:i/>
          <w:sz w:val="14"/>
          <w:szCs w:val="14"/>
          <w:lang w:val="en-US"/>
        </w:rPr>
        <w:t>deaths under</w:t>
      </w:r>
      <w:r w:rsidRPr="00853565">
        <w:rPr>
          <w:b w:val="0"/>
          <w:bCs w:val="0"/>
          <w:i/>
          <w:sz w:val="14"/>
          <w:szCs w:val="14"/>
          <w:lang w:val="en-US"/>
        </w:rPr>
        <w:t xml:space="preserve"> </w:t>
      </w:r>
      <w:r w:rsidRPr="00853565">
        <w:rPr>
          <w:rStyle w:val="hps"/>
          <w:b w:val="0"/>
          <w:bCs w:val="0"/>
          <w:i/>
          <w:sz w:val="14"/>
          <w:szCs w:val="14"/>
          <w:lang w:val="en-US"/>
        </w:rPr>
        <w:t>1 year</w:t>
      </w:r>
      <w:r w:rsidRPr="00853565">
        <w:rPr>
          <w:b w:val="0"/>
          <w:bCs w:val="0"/>
          <w:i/>
          <w:sz w:val="14"/>
          <w:szCs w:val="14"/>
          <w:lang w:val="en-US"/>
        </w:rPr>
        <w:t xml:space="preserve"> </w:t>
      </w:r>
      <w:r w:rsidRPr="00853565">
        <w:rPr>
          <w:rStyle w:val="hps"/>
          <w:b w:val="0"/>
          <w:bCs w:val="0"/>
          <w:i/>
          <w:sz w:val="14"/>
          <w:szCs w:val="14"/>
          <w:lang w:val="en-US"/>
        </w:rPr>
        <w:t>per 1000</w:t>
      </w:r>
      <w:r w:rsidRPr="00853565">
        <w:rPr>
          <w:b w:val="0"/>
          <w:bCs w:val="0"/>
          <w:i/>
          <w:sz w:val="14"/>
          <w:szCs w:val="14"/>
          <w:lang w:val="en-US"/>
        </w:rPr>
        <w:t xml:space="preserve"> </w:t>
      </w:r>
      <w:r w:rsidRPr="00853565">
        <w:rPr>
          <w:rStyle w:val="hps"/>
          <w:b w:val="0"/>
          <w:bCs w:val="0"/>
          <w:i/>
          <w:sz w:val="14"/>
          <w:szCs w:val="14"/>
          <w:lang w:val="en-US"/>
        </w:rPr>
        <w:t>live births</w:t>
      </w:r>
    </w:p>
    <w:tbl>
      <w:tblPr>
        <w:tblW w:w="9925" w:type="dxa"/>
        <w:tblLayout w:type="fixed"/>
        <w:tblCellMar>
          <w:left w:w="0" w:type="dxa"/>
          <w:right w:w="0" w:type="dxa"/>
        </w:tblCellMar>
        <w:tblLook w:val="0000" w:firstRow="0" w:lastRow="0" w:firstColumn="0" w:lastColumn="0" w:noHBand="0" w:noVBand="0"/>
      </w:tblPr>
      <w:tblGrid>
        <w:gridCol w:w="3318"/>
        <w:gridCol w:w="773"/>
        <w:gridCol w:w="773"/>
        <w:gridCol w:w="773"/>
        <w:gridCol w:w="773"/>
        <w:gridCol w:w="3515"/>
      </w:tblGrid>
      <w:tr w:rsidR="00853565" w:rsidRPr="00853565" w14:paraId="1D7E3D73" w14:textId="77777777" w:rsidTr="00C679ED">
        <w:trPr>
          <w:cantSplit/>
        </w:trPr>
        <w:tc>
          <w:tcPr>
            <w:tcW w:w="3318" w:type="dxa"/>
            <w:tcBorders>
              <w:top w:val="single" w:sz="6" w:space="0" w:color="000000"/>
              <w:bottom w:val="single" w:sz="6" w:space="0" w:color="000000"/>
            </w:tcBorders>
            <w:shd w:val="clear" w:color="auto" w:fill="auto"/>
            <w:vAlign w:val="bottom"/>
          </w:tcPr>
          <w:p w14:paraId="65BFDCE3" w14:textId="77777777" w:rsidR="00C679ED" w:rsidRPr="00853565" w:rsidRDefault="00C679ED">
            <w:pPr>
              <w:pStyle w:val="19"/>
              <w:snapToGrid w:val="0"/>
              <w:spacing w:before="60" w:after="40"/>
              <w:rPr>
                <w:rFonts w:ascii="Arial" w:hAnsi="Arial" w:cs="Arial"/>
                <w:sz w:val="14"/>
                <w:szCs w:val="14"/>
                <w:lang w:val="en-US"/>
              </w:rPr>
            </w:pPr>
          </w:p>
        </w:tc>
        <w:tc>
          <w:tcPr>
            <w:tcW w:w="773" w:type="dxa"/>
            <w:tcBorders>
              <w:top w:val="single" w:sz="6" w:space="0" w:color="000000"/>
              <w:left w:val="single" w:sz="6" w:space="0" w:color="000000"/>
              <w:bottom w:val="single" w:sz="6" w:space="0" w:color="000000"/>
            </w:tcBorders>
            <w:shd w:val="clear" w:color="auto" w:fill="auto"/>
          </w:tcPr>
          <w:p w14:paraId="0C89E7C1" w14:textId="77777777" w:rsidR="00C679ED" w:rsidRPr="00853565" w:rsidRDefault="00C679ED">
            <w:pPr>
              <w:spacing w:before="60" w:after="40" w:line="140" w:lineRule="exact"/>
              <w:jc w:val="center"/>
            </w:pPr>
            <w:r w:rsidRPr="00853565">
              <w:t>2010</w:t>
            </w:r>
          </w:p>
        </w:tc>
        <w:tc>
          <w:tcPr>
            <w:tcW w:w="773" w:type="dxa"/>
            <w:tcBorders>
              <w:top w:val="single" w:sz="6" w:space="0" w:color="000000"/>
              <w:left w:val="single" w:sz="6" w:space="0" w:color="000000"/>
              <w:bottom w:val="single" w:sz="6" w:space="0" w:color="000000"/>
              <w:right w:val="single" w:sz="6" w:space="0" w:color="000000"/>
            </w:tcBorders>
          </w:tcPr>
          <w:p w14:paraId="38BF4098" w14:textId="7D4931A9" w:rsidR="00C679ED" w:rsidRPr="00853565" w:rsidRDefault="00C679ED" w:rsidP="005877FE">
            <w:pPr>
              <w:spacing w:before="60" w:after="60"/>
              <w:jc w:val="center"/>
            </w:pPr>
            <w:r w:rsidRPr="00853565">
              <w:t>2018</w:t>
            </w:r>
          </w:p>
        </w:tc>
        <w:tc>
          <w:tcPr>
            <w:tcW w:w="773" w:type="dxa"/>
            <w:tcBorders>
              <w:top w:val="single" w:sz="6" w:space="0" w:color="000000"/>
              <w:left w:val="single" w:sz="6" w:space="0" w:color="000000"/>
              <w:bottom w:val="single" w:sz="6" w:space="0" w:color="000000"/>
            </w:tcBorders>
          </w:tcPr>
          <w:p w14:paraId="1C1DDD04" w14:textId="7C0328FC" w:rsidR="00C679ED" w:rsidRPr="00853565" w:rsidRDefault="00C679ED" w:rsidP="005877FE">
            <w:pPr>
              <w:spacing w:before="60" w:after="60"/>
              <w:jc w:val="center"/>
            </w:pPr>
            <w:r w:rsidRPr="00853565">
              <w:rPr>
                <w:lang w:val="en-US"/>
              </w:rPr>
              <w:t>2019</w:t>
            </w:r>
          </w:p>
        </w:tc>
        <w:tc>
          <w:tcPr>
            <w:tcW w:w="773" w:type="dxa"/>
            <w:tcBorders>
              <w:top w:val="single" w:sz="6" w:space="0" w:color="000000"/>
              <w:left w:val="single" w:sz="6" w:space="0" w:color="000000"/>
              <w:bottom w:val="single" w:sz="6" w:space="0" w:color="000000"/>
            </w:tcBorders>
            <w:shd w:val="clear" w:color="auto" w:fill="auto"/>
          </w:tcPr>
          <w:p w14:paraId="218C912F" w14:textId="40475624" w:rsidR="00C679ED" w:rsidRPr="00853565" w:rsidRDefault="00C679ED" w:rsidP="005877FE">
            <w:pPr>
              <w:spacing w:before="60" w:after="60"/>
              <w:jc w:val="center"/>
              <w:rPr>
                <w:lang w:val="en-US"/>
              </w:rPr>
            </w:pPr>
            <w:r w:rsidRPr="00853565">
              <w:rPr>
                <w:lang w:val="en-US"/>
              </w:rPr>
              <w:t>2020</w:t>
            </w:r>
          </w:p>
        </w:tc>
        <w:tc>
          <w:tcPr>
            <w:tcW w:w="3515" w:type="dxa"/>
            <w:tcBorders>
              <w:top w:val="single" w:sz="6" w:space="0" w:color="000000"/>
              <w:left w:val="single" w:sz="6" w:space="0" w:color="000000"/>
              <w:bottom w:val="single" w:sz="6" w:space="0" w:color="000000"/>
            </w:tcBorders>
            <w:shd w:val="clear" w:color="auto" w:fill="auto"/>
            <w:vAlign w:val="bottom"/>
          </w:tcPr>
          <w:p w14:paraId="3AE27A65" w14:textId="77777777" w:rsidR="00C679ED" w:rsidRPr="00853565" w:rsidRDefault="00C679ED">
            <w:pPr>
              <w:snapToGrid w:val="0"/>
              <w:spacing w:before="60" w:after="40"/>
              <w:jc w:val="center"/>
              <w:rPr>
                <w:i/>
              </w:rPr>
            </w:pPr>
          </w:p>
        </w:tc>
      </w:tr>
      <w:tr w:rsidR="00853565" w:rsidRPr="00853565" w14:paraId="719853D5" w14:textId="77777777" w:rsidTr="00C679ED">
        <w:trPr>
          <w:cantSplit/>
        </w:trPr>
        <w:tc>
          <w:tcPr>
            <w:tcW w:w="3318" w:type="dxa"/>
            <w:tcBorders>
              <w:top w:val="single" w:sz="6" w:space="0" w:color="000000"/>
            </w:tcBorders>
            <w:shd w:val="clear" w:color="auto" w:fill="auto"/>
            <w:vAlign w:val="bottom"/>
          </w:tcPr>
          <w:p w14:paraId="0F082691" w14:textId="77777777" w:rsidR="00F510FD" w:rsidRPr="00853565" w:rsidRDefault="00F510FD" w:rsidP="00FD361D">
            <w:pPr>
              <w:spacing w:before="100" w:line="160" w:lineRule="exact"/>
            </w:pPr>
            <w:r w:rsidRPr="00853565">
              <w:rPr>
                <w:b/>
                <w:bCs/>
              </w:rPr>
              <w:t>Россия</w:t>
            </w:r>
            <w:r w:rsidRPr="00853565">
              <w:rPr>
                <w:b/>
                <w:bCs/>
                <w:vertAlign w:val="superscript"/>
              </w:rPr>
              <w:t>1)</w:t>
            </w:r>
          </w:p>
        </w:tc>
        <w:tc>
          <w:tcPr>
            <w:tcW w:w="773" w:type="dxa"/>
            <w:tcBorders>
              <w:top w:val="single" w:sz="6" w:space="0" w:color="000000"/>
              <w:left w:val="single" w:sz="6" w:space="0" w:color="000000"/>
            </w:tcBorders>
            <w:shd w:val="clear" w:color="auto" w:fill="auto"/>
            <w:vAlign w:val="bottom"/>
          </w:tcPr>
          <w:p w14:paraId="46BC4E95" w14:textId="182640AA" w:rsidR="00F510FD" w:rsidRPr="00853565" w:rsidRDefault="00F510FD" w:rsidP="00FD361D">
            <w:pPr>
              <w:spacing w:before="100" w:line="160" w:lineRule="exact"/>
              <w:ind w:right="227"/>
              <w:jc w:val="right"/>
            </w:pPr>
            <w:r w:rsidRPr="00853565">
              <w:t>7,5</w:t>
            </w:r>
          </w:p>
        </w:tc>
        <w:tc>
          <w:tcPr>
            <w:tcW w:w="773" w:type="dxa"/>
            <w:tcBorders>
              <w:top w:val="single" w:sz="6" w:space="0" w:color="000000"/>
              <w:left w:val="single" w:sz="6" w:space="0" w:color="000000"/>
              <w:right w:val="single" w:sz="6" w:space="0" w:color="000000"/>
            </w:tcBorders>
            <w:vAlign w:val="bottom"/>
          </w:tcPr>
          <w:p w14:paraId="6AC8FE8E" w14:textId="1734F999" w:rsidR="00F510FD" w:rsidRPr="00853565" w:rsidRDefault="00F510FD" w:rsidP="005877FE">
            <w:pPr>
              <w:spacing w:before="100" w:line="160" w:lineRule="exact"/>
              <w:ind w:right="227"/>
              <w:jc w:val="right"/>
              <w:rPr>
                <w:lang w:val="en-US"/>
              </w:rPr>
            </w:pPr>
            <w:r w:rsidRPr="00853565">
              <w:t>5,1</w:t>
            </w:r>
          </w:p>
        </w:tc>
        <w:tc>
          <w:tcPr>
            <w:tcW w:w="773" w:type="dxa"/>
            <w:tcBorders>
              <w:top w:val="single" w:sz="6" w:space="0" w:color="000000"/>
              <w:left w:val="single" w:sz="6" w:space="0" w:color="000000"/>
            </w:tcBorders>
            <w:vAlign w:val="bottom"/>
          </w:tcPr>
          <w:p w14:paraId="3BDA6DF2" w14:textId="5FF94517" w:rsidR="00F510FD" w:rsidRPr="00853565" w:rsidRDefault="00F510FD" w:rsidP="005877FE">
            <w:pPr>
              <w:spacing w:before="100" w:line="160" w:lineRule="exact"/>
              <w:ind w:right="227"/>
              <w:jc w:val="right"/>
              <w:rPr>
                <w:lang w:val="en-US"/>
              </w:rPr>
            </w:pPr>
            <w:r w:rsidRPr="00853565">
              <w:t>4,9</w:t>
            </w:r>
          </w:p>
        </w:tc>
        <w:tc>
          <w:tcPr>
            <w:tcW w:w="773" w:type="dxa"/>
            <w:tcBorders>
              <w:top w:val="single" w:sz="6" w:space="0" w:color="000000"/>
              <w:left w:val="single" w:sz="6" w:space="0" w:color="000000"/>
            </w:tcBorders>
            <w:shd w:val="clear" w:color="auto" w:fill="auto"/>
            <w:vAlign w:val="bottom"/>
          </w:tcPr>
          <w:p w14:paraId="411F9607" w14:textId="3B207E00" w:rsidR="00F510FD" w:rsidRPr="00853565" w:rsidRDefault="00162B52" w:rsidP="005877FE">
            <w:pPr>
              <w:spacing w:before="100" w:line="160" w:lineRule="exact"/>
              <w:ind w:right="227"/>
              <w:jc w:val="right"/>
            </w:pPr>
            <w:r w:rsidRPr="00853565">
              <w:t>4,5</w:t>
            </w:r>
          </w:p>
        </w:tc>
        <w:tc>
          <w:tcPr>
            <w:tcW w:w="3515" w:type="dxa"/>
            <w:tcBorders>
              <w:top w:val="single" w:sz="6" w:space="0" w:color="000000"/>
              <w:left w:val="single" w:sz="6" w:space="0" w:color="000000"/>
            </w:tcBorders>
            <w:shd w:val="clear" w:color="auto" w:fill="auto"/>
            <w:vAlign w:val="bottom"/>
          </w:tcPr>
          <w:p w14:paraId="3B241076" w14:textId="77777777" w:rsidR="00F510FD" w:rsidRPr="00853565" w:rsidRDefault="00F510FD">
            <w:pPr>
              <w:pStyle w:val="13"/>
              <w:spacing w:before="100" w:line="160" w:lineRule="exact"/>
              <w:ind w:left="57"/>
              <w:rPr>
                <w:i/>
                <w:sz w:val="14"/>
                <w:szCs w:val="14"/>
              </w:rPr>
            </w:pPr>
            <w:r w:rsidRPr="00853565">
              <w:rPr>
                <w:i/>
                <w:sz w:val="14"/>
                <w:szCs w:val="14"/>
                <w:u w:val="none"/>
                <w:lang w:val="en-US"/>
              </w:rPr>
              <w:t>Russia</w:t>
            </w:r>
            <w:r w:rsidRPr="00853565">
              <w:rPr>
                <w:bCs w:val="0"/>
                <w:i/>
                <w:sz w:val="14"/>
                <w:szCs w:val="14"/>
                <w:u w:val="none"/>
                <w:vertAlign w:val="superscript"/>
              </w:rPr>
              <w:t>1)</w:t>
            </w:r>
            <w:r w:rsidRPr="00853565">
              <w:rPr>
                <w:i/>
                <w:sz w:val="14"/>
                <w:szCs w:val="14"/>
                <w:u w:val="none"/>
              </w:rPr>
              <w:t xml:space="preserve"> </w:t>
            </w:r>
          </w:p>
        </w:tc>
      </w:tr>
      <w:tr w:rsidR="00853565" w:rsidRPr="00853565" w14:paraId="465B8187" w14:textId="77777777" w:rsidTr="00C679ED">
        <w:trPr>
          <w:cantSplit/>
        </w:trPr>
        <w:tc>
          <w:tcPr>
            <w:tcW w:w="3318" w:type="dxa"/>
            <w:shd w:val="clear" w:color="auto" w:fill="auto"/>
            <w:vAlign w:val="bottom"/>
          </w:tcPr>
          <w:p w14:paraId="7BD511D4" w14:textId="77777777" w:rsidR="00F510FD" w:rsidRPr="00853565" w:rsidRDefault="00F510FD" w:rsidP="00FD361D">
            <w:pPr>
              <w:pStyle w:val="13"/>
              <w:spacing w:before="100" w:line="160" w:lineRule="exact"/>
              <w:rPr>
                <w:sz w:val="14"/>
                <w:szCs w:val="14"/>
              </w:rPr>
            </w:pPr>
            <w:r w:rsidRPr="00853565">
              <w:rPr>
                <w:sz w:val="14"/>
                <w:szCs w:val="14"/>
                <w:u w:val="none"/>
              </w:rPr>
              <w:t>Страны СНГ</w:t>
            </w:r>
          </w:p>
        </w:tc>
        <w:tc>
          <w:tcPr>
            <w:tcW w:w="773" w:type="dxa"/>
            <w:tcBorders>
              <w:left w:val="single" w:sz="6" w:space="0" w:color="000000"/>
            </w:tcBorders>
            <w:shd w:val="clear" w:color="auto" w:fill="auto"/>
            <w:vAlign w:val="bottom"/>
          </w:tcPr>
          <w:p w14:paraId="3819F12B" w14:textId="77777777" w:rsidR="00F510FD" w:rsidRPr="00853565" w:rsidRDefault="00F510FD" w:rsidP="00FD361D">
            <w:pPr>
              <w:snapToGrid w:val="0"/>
              <w:spacing w:before="100" w:line="160" w:lineRule="exact"/>
              <w:ind w:right="227"/>
              <w:jc w:val="right"/>
              <w:rPr>
                <w:b/>
                <w:lang w:val="en-US"/>
              </w:rPr>
            </w:pPr>
          </w:p>
        </w:tc>
        <w:tc>
          <w:tcPr>
            <w:tcW w:w="773" w:type="dxa"/>
            <w:tcBorders>
              <w:left w:val="single" w:sz="6" w:space="0" w:color="000000"/>
              <w:right w:val="single" w:sz="6" w:space="0" w:color="000000"/>
            </w:tcBorders>
            <w:vAlign w:val="bottom"/>
          </w:tcPr>
          <w:p w14:paraId="57F1F6AF" w14:textId="77777777" w:rsidR="00F510FD" w:rsidRPr="00853565" w:rsidRDefault="00F510FD" w:rsidP="005877FE">
            <w:pPr>
              <w:snapToGrid w:val="0"/>
              <w:spacing w:before="100" w:line="160" w:lineRule="exact"/>
              <w:ind w:right="227"/>
              <w:jc w:val="right"/>
              <w:rPr>
                <w:b/>
                <w:lang w:val="en-US"/>
              </w:rPr>
            </w:pPr>
          </w:p>
        </w:tc>
        <w:tc>
          <w:tcPr>
            <w:tcW w:w="773" w:type="dxa"/>
            <w:tcBorders>
              <w:left w:val="single" w:sz="6" w:space="0" w:color="000000"/>
            </w:tcBorders>
            <w:vAlign w:val="bottom"/>
          </w:tcPr>
          <w:p w14:paraId="78917E26" w14:textId="77777777" w:rsidR="00F510FD" w:rsidRPr="00853565" w:rsidRDefault="00F510FD" w:rsidP="005877FE">
            <w:pPr>
              <w:snapToGrid w:val="0"/>
              <w:spacing w:before="100" w:line="160" w:lineRule="exact"/>
              <w:ind w:right="227"/>
              <w:jc w:val="right"/>
              <w:rPr>
                <w:b/>
                <w:lang w:val="en-US"/>
              </w:rPr>
            </w:pPr>
          </w:p>
        </w:tc>
        <w:tc>
          <w:tcPr>
            <w:tcW w:w="773" w:type="dxa"/>
            <w:tcBorders>
              <w:left w:val="single" w:sz="6" w:space="0" w:color="000000"/>
            </w:tcBorders>
            <w:shd w:val="clear" w:color="auto" w:fill="auto"/>
            <w:vAlign w:val="bottom"/>
          </w:tcPr>
          <w:p w14:paraId="5645E1E6" w14:textId="45B8A72B" w:rsidR="00F510FD" w:rsidRPr="00853565" w:rsidRDefault="00F510FD" w:rsidP="005877FE">
            <w:pPr>
              <w:snapToGrid w:val="0"/>
              <w:spacing w:before="100" w:line="160" w:lineRule="exact"/>
              <w:ind w:right="227"/>
              <w:jc w:val="right"/>
              <w:rPr>
                <w:b/>
                <w:lang w:val="en-US"/>
              </w:rPr>
            </w:pPr>
          </w:p>
        </w:tc>
        <w:tc>
          <w:tcPr>
            <w:tcW w:w="3515" w:type="dxa"/>
            <w:tcBorders>
              <w:left w:val="single" w:sz="6" w:space="0" w:color="000000"/>
            </w:tcBorders>
            <w:shd w:val="clear" w:color="auto" w:fill="auto"/>
            <w:vAlign w:val="bottom"/>
          </w:tcPr>
          <w:p w14:paraId="27781F75" w14:textId="77777777" w:rsidR="00F510FD" w:rsidRPr="00853565" w:rsidRDefault="00F510FD">
            <w:pPr>
              <w:pStyle w:val="13"/>
              <w:spacing w:before="100" w:line="160" w:lineRule="exact"/>
              <w:ind w:left="57"/>
              <w:rPr>
                <w:i/>
                <w:sz w:val="14"/>
                <w:szCs w:val="14"/>
              </w:rPr>
            </w:pPr>
            <w:r w:rsidRPr="00853565">
              <w:rPr>
                <w:bCs w:val="0"/>
                <w:i/>
                <w:sz w:val="14"/>
                <w:szCs w:val="14"/>
                <w:u w:val="none"/>
                <w:lang w:val="en-US"/>
              </w:rPr>
              <w:t>CIS countries</w:t>
            </w:r>
          </w:p>
        </w:tc>
      </w:tr>
      <w:tr w:rsidR="00853565" w:rsidRPr="00853565" w14:paraId="04360463" w14:textId="77777777" w:rsidTr="00C679ED">
        <w:trPr>
          <w:cantSplit/>
        </w:trPr>
        <w:tc>
          <w:tcPr>
            <w:tcW w:w="3318" w:type="dxa"/>
            <w:shd w:val="clear" w:color="auto" w:fill="auto"/>
            <w:vAlign w:val="bottom"/>
          </w:tcPr>
          <w:p w14:paraId="3F84F075" w14:textId="77777777" w:rsidR="00F510FD" w:rsidRPr="00853565" w:rsidRDefault="00F510FD" w:rsidP="00FD361D">
            <w:pPr>
              <w:pStyle w:val="13"/>
              <w:spacing w:before="100" w:line="160" w:lineRule="exact"/>
              <w:ind w:left="284"/>
              <w:rPr>
                <w:sz w:val="14"/>
                <w:szCs w:val="14"/>
              </w:rPr>
            </w:pPr>
            <w:r w:rsidRPr="00853565">
              <w:rPr>
                <w:b w:val="0"/>
                <w:bCs w:val="0"/>
                <w:sz w:val="14"/>
                <w:szCs w:val="14"/>
                <w:u w:val="none"/>
              </w:rPr>
              <w:t>из них:</w:t>
            </w:r>
          </w:p>
        </w:tc>
        <w:tc>
          <w:tcPr>
            <w:tcW w:w="773" w:type="dxa"/>
            <w:tcBorders>
              <w:left w:val="single" w:sz="6" w:space="0" w:color="000000"/>
            </w:tcBorders>
            <w:shd w:val="clear" w:color="auto" w:fill="auto"/>
            <w:vAlign w:val="bottom"/>
          </w:tcPr>
          <w:p w14:paraId="6A099F3A" w14:textId="77777777" w:rsidR="00F510FD" w:rsidRPr="00853565" w:rsidRDefault="00F510FD" w:rsidP="00FD361D">
            <w:pPr>
              <w:snapToGrid w:val="0"/>
              <w:spacing w:before="100" w:line="160" w:lineRule="exact"/>
              <w:ind w:right="227"/>
              <w:jc w:val="right"/>
              <w:rPr>
                <w:lang w:val="en-US"/>
              </w:rPr>
            </w:pPr>
          </w:p>
        </w:tc>
        <w:tc>
          <w:tcPr>
            <w:tcW w:w="773" w:type="dxa"/>
            <w:tcBorders>
              <w:left w:val="single" w:sz="6" w:space="0" w:color="000000"/>
              <w:right w:val="single" w:sz="6" w:space="0" w:color="000000"/>
            </w:tcBorders>
            <w:vAlign w:val="bottom"/>
          </w:tcPr>
          <w:p w14:paraId="4B9A2C83" w14:textId="77777777" w:rsidR="00F510FD" w:rsidRPr="00853565" w:rsidRDefault="00F510FD" w:rsidP="005877FE">
            <w:pPr>
              <w:snapToGrid w:val="0"/>
              <w:spacing w:before="100" w:line="160" w:lineRule="exact"/>
              <w:ind w:right="227"/>
              <w:jc w:val="right"/>
              <w:rPr>
                <w:lang w:val="en-US"/>
              </w:rPr>
            </w:pPr>
          </w:p>
        </w:tc>
        <w:tc>
          <w:tcPr>
            <w:tcW w:w="773" w:type="dxa"/>
            <w:tcBorders>
              <w:left w:val="single" w:sz="6" w:space="0" w:color="000000"/>
            </w:tcBorders>
            <w:vAlign w:val="bottom"/>
          </w:tcPr>
          <w:p w14:paraId="74AA8524" w14:textId="77777777" w:rsidR="00F510FD" w:rsidRPr="00853565" w:rsidRDefault="00F510FD" w:rsidP="005877FE">
            <w:pPr>
              <w:snapToGrid w:val="0"/>
              <w:spacing w:before="100" w:line="160" w:lineRule="exact"/>
              <w:ind w:right="227"/>
              <w:jc w:val="right"/>
              <w:rPr>
                <w:lang w:val="en-US"/>
              </w:rPr>
            </w:pPr>
          </w:p>
        </w:tc>
        <w:tc>
          <w:tcPr>
            <w:tcW w:w="773" w:type="dxa"/>
            <w:tcBorders>
              <w:left w:val="single" w:sz="6" w:space="0" w:color="000000"/>
            </w:tcBorders>
            <w:shd w:val="clear" w:color="auto" w:fill="auto"/>
            <w:vAlign w:val="bottom"/>
          </w:tcPr>
          <w:p w14:paraId="0E2E7566" w14:textId="00A16B33" w:rsidR="00F510FD" w:rsidRPr="00853565" w:rsidRDefault="00F510FD" w:rsidP="005877FE">
            <w:pPr>
              <w:snapToGrid w:val="0"/>
              <w:spacing w:before="100" w:line="160" w:lineRule="exact"/>
              <w:ind w:right="227"/>
              <w:jc w:val="right"/>
              <w:rPr>
                <w:lang w:val="en-US"/>
              </w:rPr>
            </w:pPr>
          </w:p>
        </w:tc>
        <w:tc>
          <w:tcPr>
            <w:tcW w:w="3515" w:type="dxa"/>
            <w:tcBorders>
              <w:left w:val="single" w:sz="6" w:space="0" w:color="000000"/>
            </w:tcBorders>
            <w:shd w:val="clear" w:color="auto" w:fill="auto"/>
            <w:vAlign w:val="bottom"/>
          </w:tcPr>
          <w:p w14:paraId="3716E402" w14:textId="77777777" w:rsidR="00F510FD" w:rsidRPr="00853565" w:rsidRDefault="00F510FD">
            <w:pPr>
              <w:pStyle w:val="13"/>
              <w:spacing w:before="100" w:line="160" w:lineRule="exact"/>
              <w:ind w:left="284"/>
              <w:rPr>
                <w:i/>
                <w:sz w:val="14"/>
                <w:szCs w:val="14"/>
              </w:rPr>
            </w:pPr>
            <w:r w:rsidRPr="00853565">
              <w:rPr>
                <w:b w:val="0"/>
                <w:bCs w:val="0"/>
                <w:i/>
                <w:sz w:val="14"/>
                <w:szCs w:val="14"/>
                <w:u w:val="none"/>
                <w:lang w:val="en-US"/>
              </w:rPr>
              <w:t>of which</w:t>
            </w:r>
            <w:r w:rsidRPr="00853565">
              <w:rPr>
                <w:b w:val="0"/>
                <w:bCs w:val="0"/>
                <w:i/>
                <w:sz w:val="14"/>
                <w:szCs w:val="14"/>
                <w:u w:val="none"/>
              </w:rPr>
              <w:t>:</w:t>
            </w:r>
          </w:p>
        </w:tc>
      </w:tr>
      <w:tr w:rsidR="00853565" w:rsidRPr="00853565" w14:paraId="4535F73A" w14:textId="77777777" w:rsidTr="00C679ED">
        <w:trPr>
          <w:cantSplit/>
        </w:trPr>
        <w:tc>
          <w:tcPr>
            <w:tcW w:w="3318" w:type="dxa"/>
            <w:shd w:val="clear" w:color="auto" w:fill="auto"/>
            <w:vAlign w:val="bottom"/>
          </w:tcPr>
          <w:p w14:paraId="2752ED68" w14:textId="77777777" w:rsidR="00F510FD" w:rsidRPr="00853565" w:rsidRDefault="00F510FD" w:rsidP="00FD361D">
            <w:pPr>
              <w:spacing w:before="100" w:line="160" w:lineRule="exact"/>
              <w:ind w:left="113"/>
            </w:pPr>
            <w:r w:rsidRPr="00853565">
              <w:t>Азербайджан</w:t>
            </w:r>
          </w:p>
        </w:tc>
        <w:tc>
          <w:tcPr>
            <w:tcW w:w="773" w:type="dxa"/>
            <w:tcBorders>
              <w:left w:val="single" w:sz="6" w:space="0" w:color="000000"/>
            </w:tcBorders>
            <w:shd w:val="clear" w:color="auto" w:fill="auto"/>
            <w:vAlign w:val="bottom"/>
          </w:tcPr>
          <w:p w14:paraId="336A8566" w14:textId="396033CB" w:rsidR="00F510FD" w:rsidRPr="00853565" w:rsidRDefault="00F510FD" w:rsidP="004A46B9">
            <w:pPr>
              <w:snapToGrid w:val="0"/>
              <w:spacing w:before="100" w:line="160" w:lineRule="exact"/>
              <w:ind w:right="227"/>
              <w:jc w:val="right"/>
              <w:rPr>
                <w:lang w:val="en-US"/>
              </w:rPr>
            </w:pPr>
            <w:r w:rsidRPr="00853565">
              <w:rPr>
                <w:lang w:val="en-US"/>
              </w:rPr>
              <w:t>11,2</w:t>
            </w:r>
          </w:p>
        </w:tc>
        <w:tc>
          <w:tcPr>
            <w:tcW w:w="773" w:type="dxa"/>
            <w:tcBorders>
              <w:left w:val="single" w:sz="6" w:space="0" w:color="000000"/>
              <w:right w:val="single" w:sz="6" w:space="0" w:color="000000"/>
            </w:tcBorders>
            <w:vAlign w:val="bottom"/>
          </w:tcPr>
          <w:p w14:paraId="60F80698" w14:textId="0423355C" w:rsidR="00F510FD" w:rsidRPr="00853565" w:rsidRDefault="00F510FD" w:rsidP="005877FE">
            <w:pPr>
              <w:snapToGrid w:val="0"/>
              <w:spacing w:before="100" w:line="160" w:lineRule="exact"/>
              <w:ind w:right="227"/>
              <w:jc w:val="right"/>
              <w:rPr>
                <w:lang w:val="en-US"/>
              </w:rPr>
            </w:pPr>
            <w:r w:rsidRPr="00853565">
              <w:rPr>
                <w:lang w:val="en-US"/>
              </w:rPr>
              <w:t>11,1</w:t>
            </w:r>
          </w:p>
        </w:tc>
        <w:tc>
          <w:tcPr>
            <w:tcW w:w="773" w:type="dxa"/>
            <w:tcBorders>
              <w:left w:val="single" w:sz="6" w:space="0" w:color="000000"/>
            </w:tcBorders>
            <w:vAlign w:val="bottom"/>
          </w:tcPr>
          <w:p w14:paraId="2621DEDF" w14:textId="2AAB75D9" w:rsidR="00F510FD" w:rsidRPr="00853565" w:rsidRDefault="00F510FD" w:rsidP="005877FE">
            <w:pPr>
              <w:snapToGrid w:val="0"/>
              <w:spacing w:before="100" w:line="160" w:lineRule="exact"/>
              <w:ind w:right="227"/>
              <w:jc w:val="right"/>
              <w:rPr>
                <w:lang w:val="en-US"/>
              </w:rPr>
            </w:pPr>
            <w:r w:rsidRPr="00853565">
              <w:t>11,0</w:t>
            </w:r>
          </w:p>
        </w:tc>
        <w:tc>
          <w:tcPr>
            <w:tcW w:w="773" w:type="dxa"/>
            <w:tcBorders>
              <w:left w:val="single" w:sz="6" w:space="0" w:color="000000"/>
            </w:tcBorders>
            <w:shd w:val="clear" w:color="auto" w:fill="auto"/>
            <w:vAlign w:val="bottom"/>
          </w:tcPr>
          <w:p w14:paraId="188C72FF" w14:textId="0ED4DF86" w:rsidR="00F510FD" w:rsidRPr="00853565" w:rsidRDefault="00F510FD" w:rsidP="005877FE">
            <w:pPr>
              <w:snapToGrid w:val="0"/>
              <w:spacing w:before="100" w:line="160" w:lineRule="exact"/>
              <w:ind w:right="227"/>
              <w:jc w:val="right"/>
              <w:rPr>
                <w:lang w:val="en-US"/>
              </w:rPr>
            </w:pPr>
            <w:r w:rsidRPr="00853565">
              <w:rPr>
                <w:lang w:val="en-US"/>
              </w:rPr>
              <w:t>9,8</w:t>
            </w:r>
          </w:p>
        </w:tc>
        <w:tc>
          <w:tcPr>
            <w:tcW w:w="3515" w:type="dxa"/>
            <w:tcBorders>
              <w:left w:val="single" w:sz="6" w:space="0" w:color="000000"/>
            </w:tcBorders>
            <w:shd w:val="clear" w:color="auto" w:fill="auto"/>
            <w:vAlign w:val="bottom"/>
          </w:tcPr>
          <w:p w14:paraId="25A1A4A4" w14:textId="77777777" w:rsidR="00F510FD" w:rsidRPr="00853565" w:rsidRDefault="00F510FD">
            <w:pPr>
              <w:spacing w:before="100" w:line="160" w:lineRule="exact"/>
              <w:ind w:left="170"/>
              <w:rPr>
                <w:i/>
              </w:rPr>
            </w:pPr>
            <w:r w:rsidRPr="00853565">
              <w:rPr>
                <w:i/>
              </w:rPr>
              <w:t>Azerbaijan</w:t>
            </w:r>
          </w:p>
        </w:tc>
      </w:tr>
      <w:tr w:rsidR="00853565" w:rsidRPr="00853565" w14:paraId="29FA72A5" w14:textId="77777777" w:rsidTr="00C679ED">
        <w:trPr>
          <w:cantSplit/>
        </w:trPr>
        <w:tc>
          <w:tcPr>
            <w:tcW w:w="3318" w:type="dxa"/>
            <w:shd w:val="clear" w:color="auto" w:fill="auto"/>
            <w:vAlign w:val="bottom"/>
          </w:tcPr>
          <w:p w14:paraId="425A4922" w14:textId="77777777" w:rsidR="00F510FD" w:rsidRPr="00853565" w:rsidRDefault="00F510FD" w:rsidP="00FD361D">
            <w:pPr>
              <w:spacing w:before="100" w:line="160" w:lineRule="exact"/>
              <w:ind w:left="113"/>
            </w:pPr>
            <w:r w:rsidRPr="00853565">
              <w:t>Армения</w:t>
            </w:r>
          </w:p>
        </w:tc>
        <w:tc>
          <w:tcPr>
            <w:tcW w:w="773" w:type="dxa"/>
            <w:tcBorders>
              <w:left w:val="single" w:sz="6" w:space="0" w:color="000000"/>
            </w:tcBorders>
            <w:shd w:val="clear" w:color="auto" w:fill="auto"/>
            <w:vAlign w:val="bottom"/>
          </w:tcPr>
          <w:p w14:paraId="1CB467C2" w14:textId="04E15325" w:rsidR="00F510FD" w:rsidRPr="00853565" w:rsidRDefault="00F510FD" w:rsidP="004A46B9">
            <w:pPr>
              <w:snapToGrid w:val="0"/>
              <w:spacing w:before="100" w:line="160" w:lineRule="exact"/>
              <w:ind w:right="227"/>
              <w:jc w:val="right"/>
              <w:rPr>
                <w:lang w:val="en-US"/>
              </w:rPr>
            </w:pPr>
            <w:r w:rsidRPr="00853565">
              <w:rPr>
                <w:lang w:val="en-US"/>
              </w:rPr>
              <w:t>11,4</w:t>
            </w:r>
          </w:p>
        </w:tc>
        <w:tc>
          <w:tcPr>
            <w:tcW w:w="773" w:type="dxa"/>
            <w:tcBorders>
              <w:left w:val="single" w:sz="6" w:space="0" w:color="000000"/>
              <w:right w:val="single" w:sz="6" w:space="0" w:color="000000"/>
            </w:tcBorders>
            <w:vAlign w:val="bottom"/>
          </w:tcPr>
          <w:p w14:paraId="67787994" w14:textId="405B6F62" w:rsidR="00F510FD" w:rsidRPr="00853565" w:rsidRDefault="00F510FD" w:rsidP="005877FE">
            <w:pPr>
              <w:snapToGrid w:val="0"/>
              <w:spacing w:before="100" w:line="160" w:lineRule="exact"/>
              <w:ind w:right="227"/>
              <w:jc w:val="right"/>
              <w:rPr>
                <w:lang w:val="en-US"/>
              </w:rPr>
            </w:pPr>
            <w:r w:rsidRPr="00853565">
              <w:rPr>
                <w:lang w:val="en-US"/>
              </w:rPr>
              <w:t>7,1</w:t>
            </w:r>
          </w:p>
        </w:tc>
        <w:tc>
          <w:tcPr>
            <w:tcW w:w="773" w:type="dxa"/>
            <w:tcBorders>
              <w:left w:val="single" w:sz="6" w:space="0" w:color="000000"/>
            </w:tcBorders>
            <w:vAlign w:val="bottom"/>
          </w:tcPr>
          <w:p w14:paraId="13DD19AE" w14:textId="628B1FBB" w:rsidR="00F510FD" w:rsidRPr="00853565" w:rsidRDefault="00F510FD" w:rsidP="005877FE">
            <w:pPr>
              <w:snapToGrid w:val="0"/>
              <w:spacing w:before="100" w:line="160" w:lineRule="exact"/>
              <w:ind w:right="227"/>
              <w:jc w:val="right"/>
              <w:rPr>
                <w:lang w:val="en-US"/>
              </w:rPr>
            </w:pPr>
            <w:r w:rsidRPr="00853565">
              <w:t>6,1</w:t>
            </w:r>
          </w:p>
        </w:tc>
        <w:tc>
          <w:tcPr>
            <w:tcW w:w="773" w:type="dxa"/>
            <w:tcBorders>
              <w:left w:val="single" w:sz="6" w:space="0" w:color="000000"/>
            </w:tcBorders>
            <w:shd w:val="clear" w:color="auto" w:fill="auto"/>
            <w:vAlign w:val="bottom"/>
          </w:tcPr>
          <w:p w14:paraId="4FFD3F1D" w14:textId="0E4D40AC" w:rsidR="00F510FD" w:rsidRPr="00853565" w:rsidRDefault="00F510FD" w:rsidP="005877FE">
            <w:pPr>
              <w:snapToGrid w:val="0"/>
              <w:spacing w:before="100" w:line="160" w:lineRule="exact"/>
              <w:ind w:right="227"/>
              <w:jc w:val="right"/>
              <w:rPr>
                <w:lang w:val="en-US"/>
              </w:rPr>
            </w:pPr>
            <w:r w:rsidRPr="00853565">
              <w:rPr>
                <w:lang w:val="en-US"/>
              </w:rPr>
              <w:t>7,4</w:t>
            </w:r>
          </w:p>
        </w:tc>
        <w:tc>
          <w:tcPr>
            <w:tcW w:w="3515" w:type="dxa"/>
            <w:tcBorders>
              <w:left w:val="single" w:sz="6" w:space="0" w:color="000000"/>
            </w:tcBorders>
            <w:shd w:val="clear" w:color="auto" w:fill="auto"/>
            <w:vAlign w:val="bottom"/>
          </w:tcPr>
          <w:p w14:paraId="6CD106B0" w14:textId="77777777" w:rsidR="00F510FD" w:rsidRPr="00853565" w:rsidRDefault="00F510FD">
            <w:pPr>
              <w:spacing w:before="100" w:line="160" w:lineRule="exact"/>
              <w:ind w:left="170"/>
              <w:rPr>
                <w:i/>
              </w:rPr>
            </w:pPr>
            <w:r w:rsidRPr="00853565">
              <w:rPr>
                <w:i/>
              </w:rPr>
              <w:t>Armenia</w:t>
            </w:r>
          </w:p>
        </w:tc>
      </w:tr>
      <w:tr w:rsidR="00853565" w:rsidRPr="00853565" w14:paraId="5B2E5BC8" w14:textId="77777777" w:rsidTr="00C679ED">
        <w:trPr>
          <w:cantSplit/>
        </w:trPr>
        <w:tc>
          <w:tcPr>
            <w:tcW w:w="3318" w:type="dxa"/>
            <w:shd w:val="clear" w:color="auto" w:fill="auto"/>
            <w:vAlign w:val="bottom"/>
          </w:tcPr>
          <w:p w14:paraId="080CDC37" w14:textId="77777777" w:rsidR="00F510FD" w:rsidRPr="00853565" w:rsidRDefault="00F510FD" w:rsidP="00FD361D">
            <w:pPr>
              <w:spacing w:before="100" w:line="160" w:lineRule="exact"/>
              <w:ind w:left="113"/>
            </w:pPr>
            <w:r w:rsidRPr="00853565">
              <w:t>Беларусь</w:t>
            </w:r>
          </w:p>
        </w:tc>
        <w:tc>
          <w:tcPr>
            <w:tcW w:w="773" w:type="dxa"/>
            <w:tcBorders>
              <w:left w:val="single" w:sz="6" w:space="0" w:color="000000"/>
            </w:tcBorders>
            <w:shd w:val="clear" w:color="auto" w:fill="auto"/>
            <w:vAlign w:val="bottom"/>
          </w:tcPr>
          <w:p w14:paraId="7068ED43" w14:textId="328A12B6" w:rsidR="00F510FD" w:rsidRPr="00853565" w:rsidRDefault="00F510FD" w:rsidP="004A46B9">
            <w:pPr>
              <w:snapToGrid w:val="0"/>
              <w:spacing w:before="100" w:line="160" w:lineRule="exact"/>
              <w:ind w:right="227"/>
              <w:jc w:val="right"/>
              <w:rPr>
                <w:lang w:val="en-US"/>
              </w:rPr>
            </w:pPr>
            <w:r w:rsidRPr="00853565">
              <w:rPr>
                <w:lang w:val="en-US"/>
              </w:rPr>
              <w:t>4,0</w:t>
            </w:r>
          </w:p>
        </w:tc>
        <w:tc>
          <w:tcPr>
            <w:tcW w:w="773" w:type="dxa"/>
            <w:tcBorders>
              <w:left w:val="single" w:sz="6" w:space="0" w:color="000000"/>
              <w:right w:val="single" w:sz="6" w:space="0" w:color="000000"/>
            </w:tcBorders>
            <w:vAlign w:val="bottom"/>
          </w:tcPr>
          <w:p w14:paraId="3632CF27" w14:textId="76BB0893" w:rsidR="00F510FD" w:rsidRPr="00853565" w:rsidRDefault="00F510FD" w:rsidP="005877FE">
            <w:pPr>
              <w:snapToGrid w:val="0"/>
              <w:spacing w:before="100" w:line="160" w:lineRule="exact"/>
              <w:ind w:right="227"/>
              <w:jc w:val="right"/>
              <w:rPr>
                <w:lang w:val="en-US"/>
              </w:rPr>
            </w:pPr>
            <w:r w:rsidRPr="00853565">
              <w:rPr>
                <w:lang w:val="en-US"/>
              </w:rPr>
              <w:t>2,5</w:t>
            </w:r>
          </w:p>
        </w:tc>
        <w:tc>
          <w:tcPr>
            <w:tcW w:w="773" w:type="dxa"/>
            <w:tcBorders>
              <w:left w:val="single" w:sz="6" w:space="0" w:color="000000"/>
            </w:tcBorders>
            <w:vAlign w:val="bottom"/>
          </w:tcPr>
          <w:p w14:paraId="5641D14D" w14:textId="6BD78B06" w:rsidR="00F510FD" w:rsidRPr="00853565" w:rsidRDefault="00F510FD" w:rsidP="005877FE">
            <w:pPr>
              <w:snapToGrid w:val="0"/>
              <w:spacing w:before="100" w:line="160" w:lineRule="exact"/>
              <w:ind w:right="227"/>
              <w:jc w:val="right"/>
              <w:rPr>
                <w:lang w:val="en-US"/>
              </w:rPr>
            </w:pPr>
            <w:r w:rsidRPr="00853565">
              <w:t>2,4</w:t>
            </w:r>
          </w:p>
        </w:tc>
        <w:tc>
          <w:tcPr>
            <w:tcW w:w="773" w:type="dxa"/>
            <w:tcBorders>
              <w:left w:val="single" w:sz="6" w:space="0" w:color="000000"/>
            </w:tcBorders>
            <w:shd w:val="clear" w:color="auto" w:fill="auto"/>
            <w:vAlign w:val="bottom"/>
          </w:tcPr>
          <w:p w14:paraId="046327E4" w14:textId="46FD599F" w:rsidR="00F510FD" w:rsidRPr="00853565" w:rsidRDefault="00F510FD" w:rsidP="005877FE">
            <w:pPr>
              <w:snapToGrid w:val="0"/>
              <w:spacing w:before="100" w:line="160" w:lineRule="exact"/>
              <w:ind w:right="227"/>
              <w:jc w:val="right"/>
              <w:rPr>
                <w:lang w:val="en-US"/>
              </w:rPr>
            </w:pPr>
            <w:r w:rsidRPr="00853565">
              <w:rPr>
                <w:lang w:val="en-US"/>
              </w:rPr>
              <w:t>…</w:t>
            </w:r>
          </w:p>
        </w:tc>
        <w:tc>
          <w:tcPr>
            <w:tcW w:w="3515" w:type="dxa"/>
            <w:tcBorders>
              <w:left w:val="single" w:sz="6" w:space="0" w:color="000000"/>
            </w:tcBorders>
            <w:shd w:val="clear" w:color="auto" w:fill="auto"/>
            <w:vAlign w:val="bottom"/>
          </w:tcPr>
          <w:p w14:paraId="5D031AF7" w14:textId="77777777" w:rsidR="00F510FD" w:rsidRPr="00853565" w:rsidRDefault="00F510FD">
            <w:pPr>
              <w:spacing w:before="100" w:line="160" w:lineRule="exact"/>
              <w:ind w:left="170"/>
              <w:rPr>
                <w:i/>
              </w:rPr>
            </w:pPr>
            <w:r w:rsidRPr="00853565">
              <w:rPr>
                <w:i/>
              </w:rPr>
              <w:t>Belarus</w:t>
            </w:r>
          </w:p>
        </w:tc>
      </w:tr>
      <w:tr w:rsidR="00853565" w:rsidRPr="00853565" w14:paraId="1545DCDA" w14:textId="77777777" w:rsidTr="00C679ED">
        <w:trPr>
          <w:cantSplit/>
        </w:trPr>
        <w:tc>
          <w:tcPr>
            <w:tcW w:w="3318" w:type="dxa"/>
            <w:shd w:val="clear" w:color="auto" w:fill="auto"/>
            <w:vAlign w:val="bottom"/>
          </w:tcPr>
          <w:p w14:paraId="1C83F0A2" w14:textId="77777777" w:rsidR="00F510FD" w:rsidRPr="00853565" w:rsidRDefault="00F510FD" w:rsidP="00FD361D">
            <w:pPr>
              <w:spacing w:before="100" w:line="160" w:lineRule="exact"/>
              <w:ind w:left="113"/>
            </w:pPr>
            <w:r w:rsidRPr="00853565">
              <w:t>Казахстан</w:t>
            </w:r>
            <w:r w:rsidRPr="00853565">
              <w:rPr>
                <w:vertAlign w:val="superscript"/>
              </w:rPr>
              <w:t>1)</w:t>
            </w:r>
          </w:p>
        </w:tc>
        <w:tc>
          <w:tcPr>
            <w:tcW w:w="773" w:type="dxa"/>
            <w:tcBorders>
              <w:left w:val="single" w:sz="6" w:space="0" w:color="000000"/>
            </w:tcBorders>
            <w:shd w:val="clear" w:color="auto" w:fill="auto"/>
            <w:vAlign w:val="bottom"/>
          </w:tcPr>
          <w:p w14:paraId="0CB33CB0" w14:textId="15B97728" w:rsidR="00F510FD" w:rsidRPr="00853565" w:rsidRDefault="00F510FD" w:rsidP="004A46B9">
            <w:pPr>
              <w:snapToGrid w:val="0"/>
              <w:spacing w:before="100" w:line="160" w:lineRule="exact"/>
              <w:ind w:right="227"/>
              <w:jc w:val="right"/>
              <w:rPr>
                <w:lang w:val="en-US"/>
              </w:rPr>
            </w:pPr>
            <w:r w:rsidRPr="00853565">
              <w:rPr>
                <w:lang w:val="en-US"/>
              </w:rPr>
              <w:t>16,5</w:t>
            </w:r>
          </w:p>
        </w:tc>
        <w:tc>
          <w:tcPr>
            <w:tcW w:w="773" w:type="dxa"/>
            <w:tcBorders>
              <w:left w:val="single" w:sz="6" w:space="0" w:color="000000"/>
              <w:right w:val="single" w:sz="6" w:space="0" w:color="000000"/>
            </w:tcBorders>
            <w:vAlign w:val="bottom"/>
          </w:tcPr>
          <w:p w14:paraId="51CB0C33" w14:textId="7ED6A212" w:rsidR="00F510FD" w:rsidRPr="00853565" w:rsidRDefault="00F510FD" w:rsidP="005877FE">
            <w:pPr>
              <w:snapToGrid w:val="0"/>
              <w:spacing w:before="100" w:line="160" w:lineRule="exact"/>
              <w:ind w:right="227"/>
              <w:jc w:val="right"/>
              <w:rPr>
                <w:lang w:val="en-US"/>
              </w:rPr>
            </w:pPr>
            <w:r w:rsidRPr="00853565">
              <w:rPr>
                <w:lang w:val="en-US"/>
              </w:rPr>
              <w:t>8,0</w:t>
            </w:r>
          </w:p>
        </w:tc>
        <w:tc>
          <w:tcPr>
            <w:tcW w:w="773" w:type="dxa"/>
            <w:tcBorders>
              <w:left w:val="single" w:sz="6" w:space="0" w:color="000000"/>
            </w:tcBorders>
            <w:vAlign w:val="bottom"/>
          </w:tcPr>
          <w:p w14:paraId="759FDF4F" w14:textId="2B11B53C" w:rsidR="00F510FD" w:rsidRPr="00853565" w:rsidRDefault="00F510FD" w:rsidP="005877FE">
            <w:pPr>
              <w:snapToGrid w:val="0"/>
              <w:spacing w:before="100" w:line="160" w:lineRule="exact"/>
              <w:ind w:right="227"/>
              <w:jc w:val="right"/>
              <w:rPr>
                <w:lang w:val="en-US"/>
              </w:rPr>
            </w:pPr>
            <w:r w:rsidRPr="00853565">
              <w:t>8,4</w:t>
            </w:r>
          </w:p>
        </w:tc>
        <w:tc>
          <w:tcPr>
            <w:tcW w:w="773" w:type="dxa"/>
            <w:tcBorders>
              <w:left w:val="single" w:sz="6" w:space="0" w:color="000000"/>
            </w:tcBorders>
            <w:shd w:val="clear" w:color="auto" w:fill="auto"/>
            <w:vAlign w:val="bottom"/>
          </w:tcPr>
          <w:p w14:paraId="532BEA80" w14:textId="616277E4" w:rsidR="00F510FD" w:rsidRPr="00853565" w:rsidRDefault="00F510FD" w:rsidP="005877FE">
            <w:pPr>
              <w:snapToGrid w:val="0"/>
              <w:spacing w:before="100" w:line="160" w:lineRule="exact"/>
              <w:ind w:right="227"/>
              <w:jc w:val="right"/>
              <w:rPr>
                <w:lang w:val="en-US"/>
              </w:rPr>
            </w:pPr>
            <w:r w:rsidRPr="00853565">
              <w:rPr>
                <w:lang w:val="en-US"/>
              </w:rPr>
              <w:t>7,8</w:t>
            </w:r>
          </w:p>
        </w:tc>
        <w:tc>
          <w:tcPr>
            <w:tcW w:w="3515" w:type="dxa"/>
            <w:tcBorders>
              <w:left w:val="single" w:sz="6" w:space="0" w:color="000000"/>
            </w:tcBorders>
            <w:shd w:val="clear" w:color="auto" w:fill="auto"/>
            <w:vAlign w:val="bottom"/>
          </w:tcPr>
          <w:p w14:paraId="410FC6AE" w14:textId="77777777" w:rsidR="00F510FD" w:rsidRPr="00853565" w:rsidRDefault="00F510FD">
            <w:pPr>
              <w:spacing w:before="100" w:line="160" w:lineRule="exact"/>
              <w:ind w:left="170"/>
              <w:rPr>
                <w:i/>
              </w:rPr>
            </w:pPr>
            <w:r w:rsidRPr="00853565">
              <w:rPr>
                <w:i/>
                <w:lang w:val="de-DE"/>
              </w:rPr>
              <w:t>Kazakhstan</w:t>
            </w:r>
            <w:r w:rsidRPr="00853565">
              <w:rPr>
                <w:bCs/>
                <w:i/>
                <w:vertAlign w:val="superscript"/>
              </w:rPr>
              <w:t>1)</w:t>
            </w:r>
          </w:p>
        </w:tc>
      </w:tr>
      <w:tr w:rsidR="00853565" w:rsidRPr="00853565" w14:paraId="4C3C5EA0" w14:textId="77777777" w:rsidTr="00C679ED">
        <w:trPr>
          <w:cantSplit/>
        </w:trPr>
        <w:tc>
          <w:tcPr>
            <w:tcW w:w="3318" w:type="dxa"/>
            <w:shd w:val="clear" w:color="auto" w:fill="auto"/>
            <w:vAlign w:val="bottom"/>
          </w:tcPr>
          <w:p w14:paraId="3436504B" w14:textId="77777777" w:rsidR="00F510FD" w:rsidRPr="00853565" w:rsidRDefault="00F510FD" w:rsidP="00FD361D">
            <w:pPr>
              <w:spacing w:before="100" w:line="160" w:lineRule="exact"/>
              <w:ind w:left="113"/>
            </w:pPr>
            <w:r w:rsidRPr="00853565">
              <w:t>Киргизия</w:t>
            </w:r>
            <w:r w:rsidRPr="00853565">
              <w:rPr>
                <w:vertAlign w:val="superscript"/>
              </w:rPr>
              <w:t>1)</w:t>
            </w:r>
          </w:p>
        </w:tc>
        <w:tc>
          <w:tcPr>
            <w:tcW w:w="773" w:type="dxa"/>
            <w:tcBorders>
              <w:left w:val="single" w:sz="6" w:space="0" w:color="000000"/>
            </w:tcBorders>
            <w:shd w:val="clear" w:color="auto" w:fill="auto"/>
            <w:vAlign w:val="bottom"/>
          </w:tcPr>
          <w:p w14:paraId="22B31075" w14:textId="6958F9A2" w:rsidR="00F510FD" w:rsidRPr="00853565" w:rsidRDefault="00F510FD" w:rsidP="004A46B9">
            <w:pPr>
              <w:snapToGrid w:val="0"/>
              <w:spacing w:before="100" w:line="160" w:lineRule="exact"/>
              <w:ind w:right="227"/>
              <w:jc w:val="right"/>
              <w:rPr>
                <w:lang w:val="en-US"/>
              </w:rPr>
            </w:pPr>
            <w:r w:rsidRPr="00853565">
              <w:rPr>
                <w:lang w:val="en-US"/>
              </w:rPr>
              <w:t>22,8</w:t>
            </w:r>
          </w:p>
        </w:tc>
        <w:tc>
          <w:tcPr>
            <w:tcW w:w="773" w:type="dxa"/>
            <w:tcBorders>
              <w:left w:val="single" w:sz="6" w:space="0" w:color="000000"/>
              <w:right w:val="single" w:sz="6" w:space="0" w:color="000000"/>
            </w:tcBorders>
            <w:vAlign w:val="bottom"/>
          </w:tcPr>
          <w:p w14:paraId="64D7B376" w14:textId="2A8CDC86" w:rsidR="00F510FD" w:rsidRPr="00853565" w:rsidRDefault="00F510FD" w:rsidP="005877FE">
            <w:pPr>
              <w:snapToGrid w:val="0"/>
              <w:spacing w:before="100" w:line="160" w:lineRule="exact"/>
              <w:ind w:right="227"/>
              <w:jc w:val="right"/>
              <w:rPr>
                <w:lang w:val="en-US"/>
              </w:rPr>
            </w:pPr>
            <w:r w:rsidRPr="00853565">
              <w:rPr>
                <w:lang w:val="en-US"/>
              </w:rPr>
              <w:t>14,8</w:t>
            </w:r>
          </w:p>
        </w:tc>
        <w:tc>
          <w:tcPr>
            <w:tcW w:w="773" w:type="dxa"/>
            <w:tcBorders>
              <w:left w:val="single" w:sz="6" w:space="0" w:color="000000"/>
            </w:tcBorders>
            <w:vAlign w:val="bottom"/>
          </w:tcPr>
          <w:p w14:paraId="420C9CD2" w14:textId="60BB5CAA" w:rsidR="00F510FD" w:rsidRPr="00853565" w:rsidRDefault="00F510FD" w:rsidP="005877FE">
            <w:pPr>
              <w:snapToGrid w:val="0"/>
              <w:spacing w:before="100" w:line="160" w:lineRule="exact"/>
              <w:ind w:right="227"/>
              <w:jc w:val="right"/>
              <w:rPr>
                <w:lang w:val="en-US"/>
              </w:rPr>
            </w:pPr>
            <w:r w:rsidRPr="00853565">
              <w:t>15,1</w:t>
            </w:r>
          </w:p>
        </w:tc>
        <w:tc>
          <w:tcPr>
            <w:tcW w:w="773" w:type="dxa"/>
            <w:tcBorders>
              <w:left w:val="single" w:sz="6" w:space="0" w:color="000000"/>
            </w:tcBorders>
            <w:shd w:val="clear" w:color="auto" w:fill="auto"/>
            <w:vAlign w:val="bottom"/>
          </w:tcPr>
          <w:p w14:paraId="4A8B2FB8" w14:textId="0EDED062" w:rsidR="00F510FD" w:rsidRPr="00853565" w:rsidRDefault="00F510FD" w:rsidP="005877FE">
            <w:pPr>
              <w:snapToGrid w:val="0"/>
              <w:spacing w:before="100" w:line="160" w:lineRule="exact"/>
              <w:ind w:right="227"/>
              <w:jc w:val="right"/>
              <w:rPr>
                <w:lang w:val="en-US"/>
              </w:rPr>
            </w:pPr>
            <w:r w:rsidRPr="00853565">
              <w:rPr>
                <w:lang w:val="en-US"/>
              </w:rPr>
              <w:t>14,4</w:t>
            </w:r>
          </w:p>
        </w:tc>
        <w:tc>
          <w:tcPr>
            <w:tcW w:w="3515" w:type="dxa"/>
            <w:tcBorders>
              <w:left w:val="single" w:sz="6" w:space="0" w:color="000000"/>
            </w:tcBorders>
            <w:shd w:val="clear" w:color="auto" w:fill="auto"/>
            <w:vAlign w:val="bottom"/>
          </w:tcPr>
          <w:p w14:paraId="35530039" w14:textId="77777777" w:rsidR="00F510FD" w:rsidRPr="00853565" w:rsidRDefault="00F510FD">
            <w:pPr>
              <w:spacing w:before="100" w:line="160" w:lineRule="exact"/>
              <w:ind w:left="170"/>
              <w:rPr>
                <w:i/>
              </w:rPr>
            </w:pPr>
            <w:r w:rsidRPr="00853565">
              <w:rPr>
                <w:i/>
                <w:lang w:val="de-DE"/>
              </w:rPr>
              <w:t>Kyrgyzstan</w:t>
            </w:r>
            <w:r w:rsidRPr="00853565">
              <w:rPr>
                <w:bCs/>
                <w:i/>
                <w:vertAlign w:val="superscript"/>
              </w:rPr>
              <w:t>1)</w:t>
            </w:r>
          </w:p>
        </w:tc>
      </w:tr>
      <w:tr w:rsidR="00853565" w:rsidRPr="00853565" w14:paraId="7AE4AEF8" w14:textId="77777777" w:rsidTr="00C679ED">
        <w:trPr>
          <w:cantSplit/>
        </w:trPr>
        <w:tc>
          <w:tcPr>
            <w:tcW w:w="3318" w:type="dxa"/>
            <w:shd w:val="clear" w:color="auto" w:fill="auto"/>
            <w:vAlign w:val="bottom"/>
          </w:tcPr>
          <w:p w14:paraId="43070AC0" w14:textId="77777777" w:rsidR="00F510FD" w:rsidRPr="00853565" w:rsidRDefault="00F510FD" w:rsidP="00FD361D">
            <w:pPr>
              <w:spacing w:before="100" w:line="160" w:lineRule="exact"/>
              <w:ind w:left="113"/>
            </w:pPr>
            <w:r w:rsidRPr="00853565">
              <w:t>Республика Молдова</w:t>
            </w:r>
          </w:p>
        </w:tc>
        <w:tc>
          <w:tcPr>
            <w:tcW w:w="773" w:type="dxa"/>
            <w:tcBorders>
              <w:left w:val="single" w:sz="6" w:space="0" w:color="000000"/>
            </w:tcBorders>
            <w:shd w:val="clear" w:color="auto" w:fill="auto"/>
            <w:vAlign w:val="bottom"/>
          </w:tcPr>
          <w:p w14:paraId="00342D70" w14:textId="63F09882" w:rsidR="00F510FD" w:rsidRPr="00853565" w:rsidRDefault="00F510FD" w:rsidP="004A46B9">
            <w:pPr>
              <w:snapToGrid w:val="0"/>
              <w:spacing w:before="100" w:line="160" w:lineRule="exact"/>
              <w:ind w:right="227"/>
              <w:jc w:val="right"/>
              <w:rPr>
                <w:lang w:val="en-US"/>
              </w:rPr>
            </w:pPr>
            <w:r w:rsidRPr="00853565">
              <w:rPr>
                <w:lang w:val="en-US"/>
              </w:rPr>
              <w:t>11,7</w:t>
            </w:r>
          </w:p>
        </w:tc>
        <w:tc>
          <w:tcPr>
            <w:tcW w:w="773" w:type="dxa"/>
            <w:tcBorders>
              <w:left w:val="single" w:sz="6" w:space="0" w:color="000000"/>
              <w:right w:val="single" w:sz="6" w:space="0" w:color="000000"/>
            </w:tcBorders>
            <w:vAlign w:val="bottom"/>
          </w:tcPr>
          <w:p w14:paraId="1AF765DB" w14:textId="47A1BC43" w:rsidR="00F510FD" w:rsidRPr="00853565" w:rsidRDefault="00F510FD" w:rsidP="005877FE">
            <w:pPr>
              <w:snapToGrid w:val="0"/>
              <w:spacing w:before="100" w:line="160" w:lineRule="exact"/>
              <w:ind w:right="227"/>
              <w:jc w:val="right"/>
              <w:rPr>
                <w:lang w:val="en-US"/>
              </w:rPr>
            </w:pPr>
            <w:r w:rsidRPr="00853565">
              <w:rPr>
                <w:lang w:val="en-US"/>
              </w:rPr>
              <w:t>9,1</w:t>
            </w:r>
          </w:p>
        </w:tc>
        <w:tc>
          <w:tcPr>
            <w:tcW w:w="773" w:type="dxa"/>
            <w:tcBorders>
              <w:left w:val="single" w:sz="6" w:space="0" w:color="000000"/>
            </w:tcBorders>
            <w:vAlign w:val="bottom"/>
          </w:tcPr>
          <w:p w14:paraId="200B459F" w14:textId="43E530C9" w:rsidR="00F510FD" w:rsidRPr="00853565" w:rsidRDefault="00F510FD" w:rsidP="005877FE">
            <w:pPr>
              <w:snapToGrid w:val="0"/>
              <w:spacing w:before="100" w:line="160" w:lineRule="exact"/>
              <w:ind w:right="227"/>
              <w:jc w:val="right"/>
              <w:rPr>
                <w:lang w:val="en-US"/>
              </w:rPr>
            </w:pPr>
            <w:r w:rsidRPr="00853565">
              <w:t>8,7</w:t>
            </w:r>
          </w:p>
        </w:tc>
        <w:tc>
          <w:tcPr>
            <w:tcW w:w="773" w:type="dxa"/>
            <w:tcBorders>
              <w:left w:val="single" w:sz="6" w:space="0" w:color="000000"/>
            </w:tcBorders>
            <w:shd w:val="clear" w:color="auto" w:fill="auto"/>
            <w:vAlign w:val="bottom"/>
          </w:tcPr>
          <w:p w14:paraId="6CBFD250" w14:textId="4A8D6ABB" w:rsidR="00F510FD" w:rsidRPr="00853565" w:rsidRDefault="00F510FD" w:rsidP="005877FE">
            <w:pPr>
              <w:snapToGrid w:val="0"/>
              <w:spacing w:before="100" w:line="160" w:lineRule="exact"/>
              <w:ind w:right="227"/>
              <w:jc w:val="right"/>
              <w:rPr>
                <w:lang w:val="en-US"/>
              </w:rPr>
            </w:pPr>
            <w:r w:rsidRPr="00853565">
              <w:rPr>
                <w:lang w:val="en-US"/>
              </w:rPr>
              <w:t>6,9</w:t>
            </w:r>
          </w:p>
        </w:tc>
        <w:tc>
          <w:tcPr>
            <w:tcW w:w="3515" w:type="dxa"/>
            <w:tcBorders>
              <w:left w:val="single" w:sz="6" w:space="0" w:color="000000"/>
            </w:tcBorders>
            <w:shd w:val="clear" w:color="auto" w:fill="auto"/>
            <w:vAlign w:val="bottom"/>
          </w:tcPr>
          <w:p w14:paraId="02E734E4" w14:textId="77777777" w:rsidR="00F510FD" w:rsidRPr="00853565" w:rsidRDefault="00F510FD">
            <w:pPr>
              <w:spacing w:before="100" w:line="160" w:lineRule="exact"/>
              <w:ind w:left="170"/>
              <w:rPr>
                <w:i/>
              </w:rPr>
            </w:pPr>
            <w:r w:rsidRPr="00853565">
              <w:rPr>
                <w:i/>
              </w:rPr>
              <w:t xml:space="preserve">Republic of </w:t>
            </w:r>
            <w:r w:rsidRPr="00853565">
              <w:rPr>
                <w:i/>
                <w:lang w:val="de-DE"/>
              </w:rPr>
              <w:t>Moldova</w:t>
            </w:r>
            <w:r w:rsidRPr="00853565">
              <w:rPr>
                <w:i/>
                <w:vertAlign w:val="superscript"/>
              </w:rPr>
              <w:t xml:space="preserve"> </w:t>
            </w:r>
          </w:p>
        </w:tc>
      </w:tr>
      <w:tr w:rsidR="00853565" w:rsidRPr="00853565" w14:paraId="6822E5DC" w14:textId="77777777" w:rsidTr="00C679ED">
        <w:trPr>
          <w:cantSplit/>
        </w:trPr>
        <w:tc>
          <w:tcPr>
            <w:tcW w:w="3318" w:type="dxa"/>
            <w:shd w:val="clear" w:color="auto" w:fill="auto"/>
            <w:vAlign w:val="bottom"/>
          </w:tcPr>
          <w:p w14:paraId="2F359940" w14:textId="55EB4FEC" w:rsidR="00F510FD" w:rsidRPr="00853565" w:rsidRDefault="00F510FD" w:rsidP="00FD361D">
            <w:pPr>
              <w:spacing w:before="100" w:line="160" w:lineRule="exact"/>
              <w:ind w:left="113"/>
            </w:pPr>
            <w:r w:rsidRPr="00853565">
              <w:t>Узбекистан</w:t>
            </w:r>
          </w:p>
        </w:tc>
        <w:tc>
          <w:tcPr>
            <w:tcW w:w="773" w:type="dxa"/>
            <w:tcBorders>
              <w:left w:val="single" w:sz="6" w:space="0" w:color="000000"/>
            </w:tcBorders>
            <w:shd w:val="clear" w:color="auto" w:fill="auto"/>
            <w:vAlign w:val="bottom"/>
          </w:tcPr>
          <w:p w14:paraId="3644EE6A" w14:textId="124AA4E1" w:rsidR="00F510FD" w:rsidRPr="00853565" w:rsidRDefault="00F510FD" w:rsidP="004A46B9">
            <w:pPr>
              <w:snapToGrid w:val="0"/>
              <w:spacing w:before="100" w:line="160" w:lineRule="exact"/>
              <w:ind w:right="227"/>
              <w:jc w:val="right"/>
              <w:rPr>
                <w:lang w:val="en-US"/>
              </w:rPr>
            </w:pPr>
            <w:r w:rsidRPr="00853565">
              <w:t>…</w:t>
            </w:r>
          </w:p>
        </w:tc>
        <w:tc>
          <w:tcPr>
            <w:tcW w:w="773" w:type="dxa"/>
            <w:tcBorders>
              <w:left w:val="single" w:sz="6" w:space="0" w:color="000000"/>
              <w:right w:val="single" w:sz="6" w:space="0" w:color="000000"/>
            </w:tcBorders>
            <w:vAlign w:val="bottom"/>
          </w:tcPr>
          <w:p w14:paraId="5C73A832" w14:textId="322C7689" w:rsidR="00F510FD" w:rsidRPr="00853565" w:rsidRDefault="00F510FD" w:rsidP="005877FE">
            <w:pPr>
              <w:snapToGrid w:val="0"/>
              <w:spacing w:before="100" w:line="160" w:lineRule="exact"/>
              <w:ind w:right="227"/>
              <w:jc w:val="right"/>
            </w:pPr>
            <w:r w:rsidRPr="00853565">
              <w:t>9,9</w:t>
            </w:r>
          </w:p>
        </w:tc>
        <w:tc>
          <w:tcPr>
            <w:tcW w:w="773" w:type="dxa"/>
            <w:tcBorders>
              <w:left w:val="single" w:sz="6" w:space="0" w:color="000000"/>
            </w:tcBorders>
            <w:vAlign w:val="bottom"/>
          </w:tcPr>
          <w:p w14:paraId="5C087C06" w14:textId="2827C998" w:rsidR="00F510FD" w:rsidRPr="00853565" w:rsidRDefault="00F510FD" w:rsidP="005877FE">
            <w:pPr>
              <w:snapToGrid w:val="0"/>
              <w:spacing w:before="100" w:line="160" w:lineRule="exact"/>
              <w:ind w:right="227"/>
              <w:jc w:val="right"/>
            </w:pPr>
            <w:r w:rsidRPr="00853565">
              <w:t>9,3</w:t>
            </w:r>
          </w:p>
        </w:tc>
        <w:tc>
          <w:tcPr>
            <w:tcW w:w="773" w:type="dxa"/>
            <w:tcBorders>
              <w:left w:val="single" w:sz="6" w:space="0" w:color="000000"/>
            </w:tcBorders>
            <w:shd w:val="clear" w:color="auto" w:fill="auto"/>
            <w:vAlign w:val="bottom"/>
          </w:tcPr>
          <w:p w14:paraId="0D7B1AE6" w14:textId="196D8EAF" w:rsidR="00F510FD" w:rsidRPr="00853565" w:rsidRDefault="00F510FD" w:rsidP="005877FE">
            <w:pPr>
              <w:snapToGrid w:val="0"/>
              <w:spacing w:before="100" w:line="160" w:lineRule="exact"/>
              <w:ind w:right="227"/>
              <w:jc w:val="right"/>
              <w:rPr>
                <w:lang w:val="en-US"/>
              </w:rPr>
            </w:pPr>
            <w:r w:rsidRPr="00853565">
              <w:rPr>
                <w:lang w:val="en-US"/>
              </w:rPr>
              <w:t>9,3</w:t>
            </w:r>
          </w:p>
        </w:tc>
        <w:tc>
          <w:tcPr>
            <w:tcW w:w="3515" w:type="dxa"/>
            <w:tcBorders>
              <w:left w:val="single" w:sz="6" w:space="0" w:color="000000"/>
            </w:tcBorders>
            <w:shd w:val="clear" w:color="auto" w:fill="auto"/>
            <w:vAlign w:val="bottom"/>
          </w:tcPr>
          <w:p w14:paraId="7BF7AFDF" w14:textId="1D3743E0" w:rsidR="00F510FD" w:rsidRPr="00853565" w:rsidRDefault="00F510FD">
            <w:pPr>
              <w:spacing w:before="100" w:line="160" w:lineRule="exact"/>
              <w:ind w:left="170"/>
              <w:rPr>
                <w:i/>
              </w:rPr>
            </w:pPr>
            <w:r w:rsidRPr="00853565">
              <w:rPr>
                <w:i/>
              </w:rPr>
              <w:t>Uzbekistan</w:t>
            </w:r>
          </w:p>
        </w:tc>
      </w:tr>
      <w:tr w:rsidR="00853565" w:rsidRPr="00853565" w14:paraId="0F2CD2B9" w14:textId="77777777" w:rsidTr="00C679ED">
        <w:trPr>
          <w:cantSplit/>
        </w:trPr>
        <w:tc>
          <w:tcPr>
            <w:tcW w:w="3318" w:type="dxa"/>
            <w:shd w:val="clear" w:color="auto" w:fill="auto"/>
            <w:vAlign w:val="bottom"/>
          </w:tcPr>
          <w:p w14:paraId="32195D61" w14:textId="77777777" w:rsidR="00F510FD" w:rsidRPr="00853565" w:rsidRDefault="00F510FD" w:rsidP="00FD361D">
            <w:pPr>
              <w:spacing w:before="100" w:line="160" w:lineRule="exact"/>
              <w:ind w:left="113"/>
            </w:pPr>
            <w:r w:rsidRPr="00853565">
              <w:t>Украина</w:t>
            </w:r>
          </w:p>
        </w:tc>
        <w:tc>
          <w:tcPr>
            <w:tcW w:w="773" w:type="dxa"/>
            <w:tcBorders>
              <w:left w:val="single" w:sz="6" w:space="0" w:color="000000"/>
            </w:tcBorders>
            <w:shd w:val="clear" w:color="auto" w:fill="auto"/>
            <w:vAlign w:val="bottom"/>
          </w:tcPr>
          <w:p w14:paraId="12201168" w14:textId="0AE4F3C5" w:rsidR="00F510FD" w:rsidRPr="00853565" w:rsidRDefault="00F510FD" w:rsidP="004A46B9">
            <w:pPr>
              <w:snapToGrid w:val="0"/>
              <w:spacing w:before="100" w:line="160" w:lineRule="exact"/>
              <w:ind w:right="227"/>
              <w:jc w:val="right"/>
              <w:rPr>
                <w:lang w:val="en-US"/>
              </w:rPr>
            </w:pPr>
            <w:r w:rsidRPr="00853565">
              <w:rPr>
                <w:lang w:val="en-US"/>
              </w:rPr>
              <w:t>9,1</w:t>
            </w:r>
          </w:p>
        </w:tc>
        <w:tc>
          <w:tcPr>
            <w:tcW w:w="773" w:type="dxa"/>
            <w:tcBorders>
              <w:left w:val="single" w:sz="6" w:space="0" w:color="000000"/>
              <w:right w:val="single" w:sz="6" w:space="0" w:color="000000"/>
            </w:tcBorders>
            <w:vAlign w:val="bottom"/>
          </w:tcPr>
          <w:p w14:paraId="07E65DC5" w14:textId="1E026ED2" w:rsidR="00F510FD" w:rsidRPr="00853565" w:rsidRDefault="00F510FD" w:rsidP="005877FE">
            <w:pPr>
              <w:snapToGrid w:val="0"/>
              <w:spacing w:before="100" w:line="160" w:lineRule="exact"/>
              <w:ind w:right="227"/>
              <w:jc w:val="right"/>
              <w:rPr>
                <w:lang w:val="en-US"/>
              </w:rPr>
            </w:pPr>
            <w:r w:rsidRPr="00853565">
              <w:rPr>
                <w:lang w:val="en-US"/>
              </w:rPr>
              <w:t>7,0</w:t>
            </w:r>
          </w:p>
        </w:tc>
        <w:tc>
          <w:tcPr>
            <w:tcW w:w="773" w:type="dxa"/>
            <w:tcBorders>
              <w:left w:val="single" w:sz="6" w:space="0" w:color="000000"/>
            </w:tcBorders>
            <w:vAlign w:val="bottom"/>
          </w:tcPr>
          <w:p w14:paraId="2BA80F75" w14:textId="76F53F84" w:rsidR="00F510FD" w:rsidRPr="00853565" w:rsidRDefault="00F510FD" w:rsidP="005877FE">
            <w:pPr>
              <w:snapToGrid w:val="0"/>
              <w:spacing w:before="100" w:line="160" w:lineRule="exact"/>
              <w:ind w:right="227"/>
              <w:jc w:val="right"/>
              <w:rPr>
                <w:lang w:val="en-US"/>
              </w:rPr>
            </w:pPr>
            <w:r w:rsidRPr="00853565">
              <w:t>7,0</w:t>
            </w:r>
          </w:p>
        </w:tc>
        <w:tc>
          <w:tcPr>
            <w:tcW w:w="773" w:type="dxa"/>
            <w:tcBorders>
              <w:left w:val="single" w:sz="6" w:space="0" w:color="000000"/>
            </w:tcBorders>
            <w:shd w:val="clear" w:color="auto" w:fill="auto"/>
            <w:vAlign w:val="bottom"/>
          </w:tcPr>
          <w:p w14:paraId="73487AFA" w14:textId="3992ADA1" w:rsidR="00F510FD" w:rsidRPr="00853565" w:rsidRDefault="00F510FD" w:rsidP="005877FE">
            <w:pPr>
              <w:snapToGrid w:val="0"/>
              <w:spacing w:before="100" w:line="160" w:lineRule="exact"/>
              <w:ind w:right="227"/>
              <w:jc w:val="right"/>
              <w:rPr>
                <w:lang w:val="en-US"/>
              </w:rPr>
            </w:pPr>
            <w:r w:rsidRPr="00853565">
              <w:rPr>
                <w:lang w:val="en-US"/>
              </w:rPr>
              <w:t>6,8</w:t>
            </w:r>
          </w:p>
        </w:tc>
        <w:tc>
          <w:tcPr>
            <w:tcW w:w="3515" w:type="dxa"/>
            <w:tcBorders>
              <w:left w:val="single" w:sz="6" w:space="0" w:color="000000"/>
            </w:tcBorders>
            <w:shd w:val="clear" w:color="auto" w:fill="auto"/>
            <w:vAlign w:val="bottom"/>
          </w:tcPr>
          <w:p w14:paraId="132BB78A" w14:textId="77777777" w:rsidR="00F510FD" w:rsidRPr="00853565" w:rsidRDefault="00F510FD">
            <w:pPr>
              <w:pStyle w:val="19"/>
              <w:spacing w:after="0" w:line="160" w:lineRule="exact"/>
              <w:ind w:left="170"/>
              <w:rPr>
                <w:i/>
                <w:sz w:val="14"/>
                <w:szCs w:val="14"/>
              </w:rPr>
            </w:pPr>
            <w:r w:rsidRPr="00853565">
              <w:rPr>
                <w:rFonts w:ascii="Arial" w:hAnsi="Arial" w:cs="Arial"/>
                <w:i/>
                <w:sz w:val="14"/>
                <w:szCs w:val="14"/>
              </w:rPr>
              <w:t>Ukraine</w:t>
            </w:r>
          </w:p>
        </w:tc>
      </w:tr>
      <w:tr w:rsidR="00853565" w:rsidRPr="00853565" w14:paraId="56DEE3BF" w14:textId="77777777" w:rsidTr="00C679ED">
        <w:trPr>
          <w:cantSplit/>
        </w:trPr>
        <w:tc>
          <w:tcPr>
            <w:tcW w:w="3318" w:type="dxa"/>
            <w:shd w:val="clear" w:color="auto" w:fill="auto"/>
            <w:vAlign w:val="bottom"/>
          </w:tcPr>
          <w:p w14:paraId="459CBAEB" w14:textId="77777777" w:rsidR="00F510FD" w:rsidRPr="00853565" w:rsidRDefault="00F510FD" w:rsidP="00FD361D">
            <w:pPr>
              <w:pStyle w:val="13"/>
              <w:spacing w:before="100" w:line="160" w:lineRule="exact"/>
              <w:rPr>
                <w:sz w:val="14"/>
                <w:szCs w:val="14"/>
              </w:rPr>
            </w:pPr>
            <w:r w:rsidRPr="00853565">
              <w:rPr>
                <w:sz w:val="14"/>
                <w:szCs w:val="14"/>
                <w:u w:val="none"/>
              </w:rPr>
              <w:t>Страны БРИКС</w:t>
            </w:r>
          </w:p>
        </w:tc>
        <w:tc>
          <w:tcPr>
            <w:tcW w:w="773" w:type="dxa"/>
            <w:tcBorders>
              <w:left w:val="single" w:sz="6" w:space="0" w:color="000000"/>
            </w:tcBorders>
            <w:shd w:val="clear" w:color="auto" w:fill="auto"/>
            <w:vAlign w:val="bottom"/>
          </w:tcPr>
          <w:p w14:paraId="28BB91F1" w14:textId="77777777" w:rsidR="00F510FD" w:rsidRPr="00853565" w:rsidRDefault="00F510FD" w:rsidP="004A46B9">
            <w:pPr>
              <w:snapToGrid w:val="0"/>
              <w:spacing w:before="100" w:line="160" w:lineRule="exact"/>
              <w:ind w:right="227"/>
              <w:jc w:val="right"/>
              <w:rPr>
                <w:lang w:val="en-US"/>
              </w:rPr>
            </w:pPr>
          </w:p>
        </w:tc>
        <w:tc>
          <w:tcPr>
            <w:tcW w:w="773" w:type="dxa"/>
            <w:tcBorders>
              <w:left w:val="single" w:sz="6" w:space="0" w:color="000000"/>
              <w:right w:val="single" w:sz="6" w:space="0" w:color="000000"/>
            </w:tcBorders>
            <w:vAlign w:val="bottom"/>
          </w:tcPr>
          <w:p w14:paraId="7EB150F0" w14:textId="77777777" w:rsidR="00F510FD" w:rsidRPr="00853565" w:rsidRDefault="00F510FD" w:rsidP="005877FE">
            <w:pPr>
              <w:snapToGrid w:val="0"/>
              <w:spacing w:before="100" w:line="160" w:lineRule="exact"/>
              <w:ind w:right="227"/>
              <w:jc w:val="right"/>
              <w:rPr>
                <w:lang w:val="en-US"/>
              </w:rPr>
            </w:pPr>
          </w:p>
        </w:tc>
        <w:tc>
          <w:tcPr>
            <w:tcW w:w="773" w:type="dxa"/>
            <w:tcBorders>
              <w:left w:val="single" w:sz="6" w:space="0" w:color="000000"/>
            </w:tcBorders>
            <w:vAlign w:val="bottom"/>
          </w:tcPr>
          <w:p w14:paraId="737AF21B" w14:textId="77777777" w:rsidR="00F510FD" w:rsidRPr="00853565" w:rsidRDefault="00F510FD" w:rsidP="005877FE">
            <w:pPr>
              <w:snapToGrid w:val="0"/>
              <w:spacing w:before="100" w:line="160" w:lineRule="exact"/>
              <w:ind w:right="227"/>
              <w:jc w:val="right"/>
              <w:rPr>
                <w:lang w:val="en-US"/>
              </w:rPr>
            </w:pPr>
          </w:p>
        </w:tc>
        <w:tc>
          <w:tcPr>
            <w:tcW w:w="773" w:type="dxa"/>
            <w:tcBorders>
              <w:left w:val="single" w:sz="6" w:space="0" w:color="000000"/>
            </w:tcBorders>
            <w:shd w:val="clear" w:color="auto" w:fill="auto"/>
            <w:vAlign w:val="bottom"/>
          </w:tcPr>
          <w:p w14:paraId="3EDA8E23" w14:textId="6965BA84" w:rsidR="00F510FD" w:rsidRPr="00853565" w:rsidRDefault="00F510FD" w:rsidP="005877FE">
            <w:pPr>
              <w:snapToGrid w:val="0"/>
              <w:spacing w:before="100" w:line="160" w:lineRule="exact"/>
              <w:ind w:right="227"/>
              <w:jc w:val="right"/>
              <w:rPr>
                <w:lang w:val="en-US"/>
              </w:rPr>
            </w:pPr>
          </w:p>
        </w:tc>
        <w:tc>
          <w:tcPr>
            <w:tcW w:w="3515" w:type="dxa"/>
            <w:tcBorders>
              <w:left w:val="single" w:sz="6" w:space="0" w:color="000000"/>
            </w:tcBorders>
            <w:shd w:val="clear" w:color="auto" w:fill="auto"/>
            <w:vAlign w:val="bottom"/>
          </w:tcPr>
          <w:p w14:paraId="3BC38555" w14:textId="77777777" w:rsidR="00F510FD" w:rsidRPr="00853565" w:rsidRDefault="00F510FD">
            <w:pPr>
              <w:spacing w:before="100" w:line="160" w:lineRule="exact"/>
              <w:ind w:left="57"/>
              <w:rPr>
                <w:i/>
              </w:rPr>
            </w:pPr>
            <w:r w:rsidRPr="00853565">
              <w:rPr>
                <w:b/>
                <w:i/>
                <w:lang w:val="en"/>
              </w:rPr>
              <w:t>BRICS countries</w:t>
            </w:r>
          </w:p>
        </w:tc>
      </w:tr>
      <w:tr w:rsidR="00853565" w:rsidRPr="00853565" w14:paraId="0D7F0A73" w14:textId="77777777" w:rsidTr="00C679ED">
        <w:trPr>
          <w:cantSplit/>
        </w:trPr>
        <w:tc>
          <w:tcPr>
            <w:tcW w:w="3318" w:type="dxa"/>
            <w:shd w:val="clear" w:color="auto" w:fill="auto"/>
            <w:vAlign w:val="bottom"/>
          </w:tcPr>
          <w:p w14:paraId="3FD3F65F" w14:textId="77777777" w:rsidR="00F510FD" w:rsidRPr="00853565" w:rsidRDefault="00F510FD" w:rsidP="00FD361D">
            <w:pPr>
              <w:pStyle w:val="13"/>
              <w:spacing w:before="100" w:line="160" w:lineRule="exact"/>
              <w:ind w:left="284"/>
              <w:rPr>
                <w:sz w:val="14"/>
                <w:szCs w:val="14"/>
              </w:rPr>
            </w:pPr>
            <w:r w:rsidRPr="00853565">
              <w:rPr>
                <w:b w:val="0"/>
                <w:bCs w:val="0"/>
                <w:sz w:val="14"/>
                <w:szCs w:val="14"/>
                <w:u w:val="none"/>
              </w:rPr>
              <w:t>из них:</w:t>
            </w:r>
          </w:p>
        </w:tc>
        <w:tc>
          <w:tcPr>
            <w:tcW w:w="773" w:type="dxa"/>
            <w:tcBorders>
              <w:left w:val="single" w:sz="6" w:space="0" w:color="000000"/>
            </w:tcBorders>
            <w:shd w:val="clear" w:color="auto" w:fill="auto"/>
            <w:vAlign w:val="bottom"/>
          </w:tcPr>
          <w:p w14:paraId="419F6823" w14:textId="77777777" w:rsidR="00F510FD" w:rsidRPr="00853565" w:rsidRDefault="00F510FD" w:rsidP="004A46B9">
            <w:pPr>
              <w:snapToGrid w:val="0"/>
              <w:spacing w:before="100" w:line="160" w:lineRule="exact"/>
              <w:ind w:right="227"/>
              <w:jc w:val="right"/>
              <w:rPr>
                <w:lang w:val="en-US"/>
              </w:rPr>
            </w:pPr>
          </w:p>
        </w:tc>
        <w:tc>
          <w:tcPr>
            <w:tcW w:w="773" w:type="dxa"/>
            <w:tcBorders>
              <w:left w:val="single" w:sz="6" w:space="0" w:color="000000"/>
              <w:right w:val="single" w:sz="6" w:space="0" w:color="000000"/>
            </w:tcBorders>
            <w:vAlign w:val="bottom"/>
          </w:tcPr>
          <w:p w14:paraId="77639562" w14:textId="77777777" w:rsidR="00F510FD" w:rsidRPr="00853565" w:rsidRDefault="00F510FD" w:rsidP="005877FE">
            <w:pPr>
              <w:snapToGrid w:val="0"/>
              <w:spacing w:before="100" w:line="160" w:lineRule="exact"/>
              <w:ind w:right="227"/>
              <w:jc w:val="right"/>
              <w:rPr>
                <w:lang w:val="en-US"/>
              </w:rPr>
            </w:pPr>
          </w:p>
        </w:tc>
        <w:tc>
          <w:tcPr>
            <w:tcW w:w="773" w:type="dxa"/>
            <w:tcBorders>
              <w:left w:val="single" w:sz="6" w:space="0" w:color="000000"/>
            </w:tcBorders>
            <w:vAlign w:val="bottom"/>
          </w:tcPr>
          <w:p w14:paraId="4266D0BB" w14:textId="77777777" w:rsidR="00F510FD" w:rsidRPr="00853565" w:rsidRDefault="00F510FD" w:rsidP="005877FE">
            <w:pPr>
              <w:snapToGrid w:val="0"/>
              <w:spacing w:before="100" w:line="160" w:lineRule="exact"/>
              <w:ind w:right="227"/>
              <w:jc w:val="right"/>
              <w:rPr>
                <w:lang w:val="en-US"/>
              </w:rPr>
            </w:pPr>
          </w:p>
        </w:tc>
        <w:tc>
          <w:tcPr>
            <w:tcW w:w="773" w:type="dxa"/>
            <w:tcBorders>
              <w:left w:val="single" w:sz="6" w:space="0" w:color="000000"/>
            </w:tcBorders>
            <w:shd w:val="clear" w:color="auto" w:fill="auto"/>
            <w:vAlign w:val="bottom"/>
          </w:tcPr>
          <w:p w14:paraId="1B6AE773" w14:textId="4EA6FDCE" w:rsidR="00F510FD" w:rsidRPr="00853565" w:rsidRDefault="00F510FD" w:rsidP="005877FE">
            <w:pPr>
              <w:snapToGrid w:val="0"/>
              <w:spacing w:before="100" w:line="160" w:lineRule="exact"/>
              <w:ind w:right="227"/>
              <w:jc w:val="right"/>
              <w:rPr>
                <w:lang w:val="en-US"/>
              </w:rPr>
            </w:pPr>
          </w:p>
        </w:tc>
        <w:tc>
          <w:tcPr>
            <w:tcW w:w="3515" w:type="dxa"/>
            <w:tcBorders>
              <w:left w:val="single" w:sz="6" w:space="0" w:color="000000"/>
            </w:tcBorders>
            <w:shd w:val="clear" w:color="auto" w:fill="auto"/>
            <w:vAlign w:val="bottom"/>
          </w:tcPr>
          <w:p w14:paraId="4B29611A" w14:textId="77777777" w:rsidR="00F510FD" w:rsidRPr="00853565" w:rsidRDefault="00F510FD">
            <w:pPr>
              <w:pStyle w:val="13"/>
              <w:spacing w:before="100" w:line="160" w:lineRule="exact"/>
              <w:ind w:left="284"/>
              <w:rPr>
                <w:i/>
                <w:sz w:val="14"/>
                <w:szCs w:val="14"/>
              </w:rPr>
            </w:pPr>
            <w:r w:rsidRPr="00853565">
              <w:rPr>
                <w:b w:val="0"/>
                <w:bCs w:val="0"/>
                <w:i/>
                <w:sz w:val="14"/>
                <w:szCs w:val="14"/>
                <w:u w:val="none"/>
                <w:lang w:val="en-US"/>
              </w:rPr>
              <w:t>of which:</w:t>
            </w:r>
          </w:p>
        </w:tc>
      </w:tr>
      <w:tr w:rsidR="00853565" w:rsidRPr="00853565" w14:paraId="654810DC" w14:textId="77777777" w:rsidTr="00C679ED">
        <w:trPr>
          <w:cantSplit/>
        </w:trPr>
        <w:tc>
          <w:tcPr>
            <w:tcW w:w="3318" w:type="dxa"/>
            <w:shd w:val="clear" w:color="auto" w:fill="auto"/>
            <w:vAlign w:val="bottom"/>
          </w:tcPr>
          <w:p w14:paraId="5DC095BF" w14:textId="77777777" w:rsidR="00C913C5" w:rsidRPr="00853565" w:rsidRDefault="00C913C5" w:rsidP="00FD361D">
            <w:pPr>
              <w:spacing w:before="100" w:line="160" w:lineRule="exact"/>
              <w:ind w:left="113"/>
            </w:pPr>
            <w:r w:rsidRPr="00853565">
              <w:t>Бразилия</w:t>
            </w:r>
          </w:p>
        </w:tc>
        <w:tc>
          <w:tcPr>
            <w:tcW w:w="773" w:type="dxa"/>
            <w:tcBorders>
              <w:left w:val="single" w:sz="6" w:space="0" w:color="000000"/>
            </w:tcBorders>
            <w:shd w:val="clear" w:color="auto" w:fill="auto"/>
            <w:vAlign w:val="bottom"/>
          </w:tcPr>
          <w:p w14:paraId="403DB487" w14:textId="04451DAD" w:rsidR="00C913C5" w:rsidRPr="00853565" w:rsidRDefault="00C913C5" w:rsidP="004A46B9">
            <w:pPr>
              <w:snapToGrid w:val="0"/>
              <w:spacing w:before="100" w:line="160" w:lineRule="exact"/>
              <w:ind w:right="227"/>
              <w:jc w:val="right"/>
              <w:rPr>
                <w:lang w:val="en-US"/>
              </w:rPr>
            </w:pPr>
            <w:r w:rsidRPr="00853565">
              <w:rPr>
                <w:lang w:val="en-US"/>
              </w:rPr>
              <w:t>17,2</w:t>
            </w:r>
          </w:p>
        </w:tc>
        <w:tc>
          <w:tcPr>
            <w:tcW w:w="773" w:type="dxa"/>
            <w:tcBorders>
              <w:left w:val="single" w:sz="6" w:space="0" w:color="000000"/>
              <w:right w:val="single" w:sz="6" w:space="0" w:color="000000"/>
            </w:tcBorders>
            <w:vAlign w:val="bottom"/>
          </w:tcPr>
          <w:p w14:paraId="4227EA78" w14:textId="191C8656" w:rsidR="00C913C5" w:rsidRPr="00853565" w:rsidRDefault="00C913C5" w:rsidP="005877FE">
            <w:pPr>
              <w:snapToGrid w:val="0"/>
              <w:spacing w:before="100" w:line="160" w:lineRule="exact"/>
              <w:ind w:right="227"/>
              <w:jc w:val="right"/>
              <w:rPr>
                <w:lang w:val="en-US"/>
              </w:rPr>
            </w:pPr>
            <w:r w:rsidRPr="00853565">
              <w:t>12,4</w:t>
            </w:r>
          </w:p>
        </w:tc>
        <w:tc>
          <w:tcPr>
            <w:tcW w:w="773" w:type="dxa"/>
            <w:tcBorders>
              <w:left w:val="single" w:sz="6" w:space="0" w:color="000000"/>
            </w:tcBorders>
            <w:vAlign w:val="bottom"/>
          </w:tcPr>
          <w:p w14:paraId="105AC35B" w14:textId="03BCCDF9" w:rsidR="00C913C5" w:rsidRPr="00853565" w:rsidRDefault="00C913C5" w:rsidP="005877FE">
            <w:pPr>
              <w:snapToGrid w:val="0"/>
              <w:spacing w:before="100" w:line="160" w:lineRule="exact"/>
              <w:ind w:right="227"/>
              <w:jc w:val="right"/>
              <w:rPr>
                <w:lang w:val="en-US"/>
              </w:rPr>
            </w:pPr>
            <w:r w:rsidRPr="00853565">
              <w:t>11,9</w:t>
            </w:r>
          </w:p>
        </w:tc>
        <w:tc>
          <w:tcPr>
            <w:tcW w:w="773" w:type="dxa"/>
            <w:tcBorders>
              <w:left w:val="single" w:sz="6" w:space="0" w:color="000000"/>
            </w:tcBorders>
            <w:shd w:val="clear" w:color="auto" w:fill="auto"/>
            <w:vAlign w:val="bottom"/>
          </w:tcPr>
          <w:p w14:paraId="1A43675A" w14:textId="2C5E45C7" w:rsidR="00C913C5" w:rsidRPr="00853565" w:rsidRDefault="00C913C5" w:rsidP="005877FE">
            <w:pPr>
              <w:snapToGrid w:val="0"/>
              <w:spacing w:before="100" w:line="160" w:lineRule="exact"/>
              <w:ind w:right="227"/>
              <w:jc w:val="right"/>
              <w:rPr>
                <w:lang w:val="en-US"/>
              </w:rPr>
            </w:pPr>
            <w:r w:rsidRPr="00853565">
              <w:t>11,6</w:t>
            </w:r>
          </w:p>
        </w:tc>
        <w:tc>
          <w:tcPr>
            <w:tcW w:w="3515" w:type="dxa"/>
            <w:tcBorders>
              <w:left w:val="single" w:sz="6" w:space="0" w:color="000000"/>
            </w:tcBorders>
            <w:shd w:val="clear" w:color="auto" w:fill="auto"/>
            <w:vAlign w:val="bottom"/>
          </w:tcPr>
          <w:p w14:paraId="4673D891" w14:textId="77777777" w:rsidR="00C913C5" w:rsidRPr="00853565" w:rsidRDefault="00C913C5">
            <w:pPr>
              <w:spacing w:before="100" w:line="160" w:lineRule="exact"/>
              <w:ind w:left="170"/>
              <w:rPr>
                <w:i/>
              </w:rPr>
            </w:pPr>
            <w:r w:rsidRPr="00853565">
              <w:rPr>
                <w:i/>
              </w:rPr>
              <w:t>Brazil</w:t>
            </w:r>
          </w:p>
        </w:tc>
      </w:tr>
      <w:tr w:rsidR="00853565" w:rsidRPr="00853565" w14:paraId="52DBCCA4" w14:textId="77777777" w:rsidTr="00C679ED">
        <w:trPr>
          <w:cantSplit/>
        </w:trPr>
        <w:tc>
          <w:tcPr>
            <w:tcW w:w="3318" w:type="dxa"/>
            <w:shd w:val="clear" w:color="auto" w:fill="auto"/>
            <w:vAlign w:val="bottom"/>
          </w:tcPr>
          <w:p w14:paraId="18BBAE20" w14:textId="77777777" w:rsidR="00C913C5" w:rsidRPr="00853565" w:rsidRDefault="00C913C5" w:rsidP="00FD361D">
            <w:pPr>
              <w:spacing w:before="100" w:line="160" w:lineRule="exact"/>
              <w:ind w:left="113"/>
            </w:pPr>
            <w:r w:rsidRPr="00853565">
              <w:t>Индия</w:t>
            </w:r>
          </w:p>
        </w:tc>
        <w:tc>
          <w:tcPr>
            <w:tcW w:w="773" w:type="dxa"/>
            <w:tcBorders>
              <w:left w:val="single" w:sz="6" w:space="0" w:color="000000"/>
            </w:tcBorders>
            <w:shd w:val="clear" w:color="auto" w:fill="auto"/>
            <w:vAlign w:val="bottom"/>
          </w:tcPr>
          <w:p w14:paraId="7313D22C" w14:textId="206902E6" w:rsidR="00C913C5" w:rsidRPr="00853565" w:rsidRDefault="00C913C5" w:rsidP="004A46B9">
            <w:pPr>
              <w:snapToGrid w:val="0"/>
              <w:spacing w:before="100" w:line="160" w:lineRule="exact"/>
              <w:ind w:right="227"/>
              <w:jc w:val="right"/>
              <w:rPr>
                <w:lang w:val="en-US"/>
              </w:rPr>
            </w:pPr>
            <w:r w:rsidRPr="00853565">
              <w:rPr>
                <w:lang w:val="en-US"/>
              </w:rPr>
              <w:t>47,0</w:t>
            </w:r>
          </w:p>
        </w:tc>
        <w:tc>
          <w:tcPr>
            <w:tcW w:w="773" w:type="dxa"/>
            <w:tcBorders>
              <w:left w:val="single" w:sz="6" w:space="0" w:color="000000"/>
              <w:right w:val="single" w:sz="6" w:space="0" w:color="000000"/>
            </w:tcBorders>
            <w:vAlign w:val="bottom"/>
          </w:tcPr>
          <w:p w14:paraId="334ECB54" w14:textId="3532BF83" w:rsidR="00C913C5" w:rsidRPr="00853565" w:rsidRDefault="00C913C5" w:rsidP="005877FE">
            <w:pPr>
              <w:snapToGrid w:val="0"/>
              <w:spacing w:before="100" w:line="160" w:lineRule="exact"/>
              <w:ind w:right="227"/>
              <w:jc w:val="right"/>
              <w:rPr>
                <w:lang w:val="en-US"/>
              </w:rPr>
            </w:pPr>
            <w:r w:rsidRPr="00853565">
              <w:t>32,0</w:t>
            </w:r>
          </w:p>
        </w:tc>
        <w:tc>
          <w:tcPr>
            <w:tcW w:w="773" w:type="dxa"/>
            <w:tcBorders>
              <w:left w:val="single" w:sz="6" w:space="0" w:color="000000"/>
            </w:tcBorders>
            <w:vAlign w:val="bottom"/>
          </w:tcPr>
          <w:p w14:paraId="70DB326D" w14:textId="04B0B784" w:rsidR="00C913C5" w:rsidRPr="00853565" w:rsidRDefault="00C913C5" w:rsidP="005877FE">
            <w:pPr>
              <w:snapToGrid w:val="0"/>
              <w:spacing w:before="100" w:line="160" w:lineRule="exact"/>
              <w:ind w:right="227"/>
              <w:jc w:val="right"/>
              <w:rPr>
                <w:lang w:val="en-US"/>
              </w:rPr>
            </w:pPr>
            <w:r w:rsidRPr="00853565">
              <w:rPr>
                <w:lang w:val="en-US"/>
              </w:rPr>
              <w:t>28,3</w:t>
            </w:r>
          </w:p>
        </w:tc>
        <w:tc>
          <w:tcPr>
            <w:tcW w:w="773" w:type="dxa"/>
            <w:tcBorders>
              <w:left w:val="single" w:sz="6" w:space="0" w:color="000000"/>
            </w:tcBorders>
            <w:shd w:val="clear" w:color="auto" w:fill="auto"/>
            <w:vAlign w:val="bottom"/>
          </w:tcPr>
          <w:p w14:paraId="5A72C5F0" w14:textId="783D1DAA" w:rsidR="00C913C5" w:rsidRPr="00853565" w:rsidRDefault="00C913C5" w:rsidP="005877FE">
            <w:pPr>
              <w:snapToGrid w:val="0"/>
              <w:spacing w:before="100" w:line="160" w:lineRule="exact"/>
              <w:ind w:right="227"/>
              <w:jc w:val="right"/>
              <w:rPr>
                <w:lang w:val="en-US"/>
              </w:rPr>
            </w:pPr>
            <w:r w:rsidRPr="00853565">
              <w:t>…</w:t>
            </w:r>
          </w:p>
        </w:tc>
        <w:tc>
          <w:tcPr>
            <w:tcW w:w="3515" w:type="dxa"/>
            <w:tcBorders>
              <w:left w:val="single" w:sz="6" w:space="0" w:color="000000"/>
            </w:tcBorders>
            <w:shd w:val="clear" w:color="auto" w:fill="auto"/>
            <w:vAlign w:val="bottom"/>
          </w:tcPr>
          <w:p w14:paraId="09DBDDE2" w14:textId="77777777" w:rsidR="00C913C5" w:rsidRPr="00853565" w:rsidRDefault="00C913C5">
            <w:pPr>
              <w:spacing w:before="100" w:line="160" w:lineRule="exact"/>
              <w:ind w:left="170"/>
              <w:rPr>
                <w:i/>
              </w:rPr>
            </w:pPr>
            <w:r w:rsidRPr="00853565">
              <w:rPr>
                <w:i/>
              </w:rPr>
              <w:t>India</w:t>
            </w:r>
          </w:p>
        </w:tc>
      </w:tr>
      <w:tr w:rsidR="00853565" w:rsidRPr="00853565" w14:paraId="730923D9" w14:textId="77777777" w:rsidTr="00C679ED">
        <w:trPr>
          <w:cantSplit/>
        </w:trPr>
        <w:tc>
          <w:tcPr>
            <w:tcW w:w="3318" w:type="dxa"/>
            <w:shd w:val="clear" w:color="auto" w:fill="auto"/>
            <w:vAlign w:val="bottom"/>
          </w:tcPr>
          <w:p w14:paraId="5546897E" w14:textId="77777777" w:rsidR="00C913C5" w:rsidRPr="00853565" w:rsidRDefault="00C913C5" w:rsidP="00FD361D">
            <w:pPr>
              <w:spacing w:before="100" w:line="160" w:lineRule="exact"/>
              <w:ind w:left="113"/>
            </w:pPr>
            <w:r w:rsidRPr="00853565">
              <w:t>Китай</w:t>
            </w:r>
          </w:p>
        </w:tc>
        <w:tc>
          <w:tcPr>
            <w:tcW w:w="773" w:type="dxa"/>
            <w:tcBorders>
              <w:left w:val="single" w:sz="6" w:space="0" w:color="000000"/>
            </w:tcBorders>
            <w:shd w:val="clear" w:color="auto" w:fill="auto"/>
            <w:vAlign w:val="bottom"/>
          </w:tcPr>
          <w:p w14:paraId="0E157F6B" w14:textId="3E3FCCF6" w:rsidR="00C913C5" w:rsidRPr="00853565" w:rsidRDefault="00C913C5" w:rsidP="004A46B9">
            <w:pPr>
              <w:snapToGrid w:val="0"/>
              <w:spacing w:before="100" w:line="160" w:lineRule="exact"/>
              <w:ind w:right="227"/>
              <w:jc w:val="right"/>
              <w:rPr>
                <w:lang w:val="en-US"/>
              </w:rPr>
            </w:pPr>
            <w:r w:rsidRPr="00853565">
              <w:rPr>
                <w:lang w:val="en-US"/>
              </w:rPr>
              <w:t>13,1</w:t>
            </w:r>
          </w:p>
        </w:tc>
        <w:tc>
          <w:tcPr>
            <w:tcW w:w="773" w:type="dxa"/>
            <w:tcBorders>
              <w:left w:val="single" w:sz="6" w:space="0" w:color="000000"/>
              <w:right w:val="single" w:sz="6" w:space="0" w:color="000000"/>
            </w:tcBorders>
            <w:vAlign w:val="bottom"/>
          </w:tcPr>
          <w:p w14:paraId="090EDFEB" w14:textId="53FFD1B9" w:rsidR="00C913C5" w:rsidRPr="00853565" w:rsidRDefault="00C913C5" w:rsidP="005877FE">
            <w:pPr>
              <w:snapToGrid w:val="0"/>
              <w:spacing w:before="100" w:line="160" w:lineRule="exact"/>
              <w:ind w:right="227"/>
              <w:jc w:val="right"/>
            </w:pPr>
            <w:r w:rsidRPr="00853565">
              <w:t>6,1</w:t>
            </w:r>
          </w:p>
        </w:tc>
        <w:tc>
          <w:tcPr>
            <w:tcW w:w="773" w:type="dxa"/>
            <w:tcBorders>
              <w:left w:val="single" w:sz="6" w:space="0" w:color="000000"/>
            </w:tcBorders>
            <w:vAlign w:val="bottom"/>
          </w:tcPr>
          <w:p w14:paraId="1AB0F890" w14:textId="3E3384A1" w:rsidR="00C913C5" w:rsidRPr="00853565" w:rsidRDefault="00C913C5" w:rsidP="005877FE">
            <w:pPr>
              <w:snapToGrid w:val="0"/>
              <w:spacing w:before="100" w:line="160" w:lineRule="exact"/>
              <w:ind w:right="227"/>
              <w:jc w:val="right"/>
            </w:pPr>
            <w:r w:rsidRPr="00853565">
              <w:t>5,6</w:t>
            </w:r>
          </w:p>
        </w:tc>
        <w:tc>
          <w:tcPr>
            <w:tcW w:w="773" w:type="dxa"/>
            <w:tcBorders>
              <w:left w:val="single" w:sz="6" w:space="0" w:color="000000"/>
            </w:tcBorders>
            <w:shd w:val="clear" w:color="auto" w:fill="auto"/>
            <w:vAlign w:val="bottom"/>
          </w:tcPr>
          <w:p w14:paraId="69C5DAC6" w14:textId="4C7A217E" w:rsidR="00C913C5" w:rsidRPr="00853565" w:rsidRDefault="00C913C5" w:rsidP="005877FE">
            <w:pPr>
              <w:snapToGrid w:val="0"/>
              <w:spacing w:before="100" w:line="160" w:lineRule="exact"/>
              <w:ind w:right="227"/>
              <w:jc w:val="right"/>
              <w:rPr>
                <w:lang w:val="en-US"/>
              </w:rPr>
            </w:pPr>
            <w:r w:rsidRPr="00853565">
              <w:t>5,4</w:t>
            </w:r>
          </w:p>
        </w:tc>
        <w:tc>
          <w:tcPr>
            <w:tcW w:w="3515" w:type="dxa"/>
            <w:tcBorders>
              <w:left w:val="single" w:sz="6" w:space="0" w:color="000000"/>
            </w:tcBorders>
            <w:shd w:val="clear" w:color="auto" w:fill="auto"/>
            <w:vAlign w:val="bottom"/>
          </w:tcPr>
          <w:p w14:paraId="76B403F7" w14:textId="77777777" w:rsidR="00C913C5" w:rsidRPr="00853565" w:rsidRDefault="00C913C5">
            <w:pPr>
              <w:spacing w:before="100" w:line="160" w:lineRule="exact"/>
              <w:ind w:left="170"/>
              <w:rPr>
                <w:i/>
              </w:rPr>
            </w:pPr>
            <w:r w:rsidRPr="00853565">
              <w:rPr>
                <w:i/>
              </w:rPr>
              <w:t>China</w:t>
            </w:r>
          </w:p>
        </w:tc>
      </w:tr>
      <w:tr w:rsidR="00853565" w:rsidRPr="00853565" w14:paraId="68A192D6" w14:textId="77777777" w:rsidTr="00C679ED">
        <w:trPr>
          <w:cantSplit/>
        </w:trPr>
        <w:tc>
          <w:tcPr>
            <w:tcW w:w="3318" w:type="dxa"/>
            <w:shd w:val="clear" w:color="auto" w:fill="auto"/>
            <w:vAlign w:val="bottom"/>
          </w:tcPr>
          <w:p w14:paraId="40B12542" w14:textId="77777777" w:rsidR="00C913C5" w:rsidRPr="00853565" w:rsidRDefault="00C913C5" w:rsidP="00FD361D">
            <w:pPr>
              <w:spacing w:before="100" w:line="160" w:lineRule="exact"/>
              <w:ind w:left="113"/>
            </w:pPr>
            <w:r w:rsidRPr="00853565">
              <w:rPr>
                <w:bCs/>
              </w:rPr>
              <w:t>Южно-Африканская Республика</w:t>
            </w:r>
          </w:p>
        </w:tc>
        <w:tc>
          <w:tcPr>
            <w:tcW w:w="773" w:type="dxa"/>
            <w:tcBorders>
              <w:left w:val="single" w:sz="6" w:space="0" w:color="000000"/>
            </w:tcBorders>
            <w:shd w:val="clear" w:color="auto" w:fill="auto"/>
            <w:vAlign w:val="bottom"/>
          </w:tcPr>
          <w:p w14:paraId="66EF1E54" w14:textId="6827E367" w:rsidR="00C913C5" w:rsidRPr="00853565" w:rsidRDefault="00C913C5" w:rsidP="004A46B9">
            <w:pPr>
              <w:snapToGrid w:val="0"/>
              <w:spacing w:before="100" w:line="160" w:lineRule="exact"/>
              <w:ind w:right="227"/>
              <w:jc w:val="right"/>
              <w:rPr>
                <w:lang w:val="en-US"/>
              </w:rPr>
            </w:pPr>
            <w:r w:rsidRPr="00853565">
              <w:rPr>
                <w:lang w:val="en-US"/>
              </w:rPr>
              <w:t>41,0</w:t>
            </w:r>
          </w:p>
        </w:tc>
        <w:tc>
          <w:tcPr>
            <w:tcW w:w="773" w:type="dxa"/>
            <w:tcBorders>
              <w:left w:val="single" w:sz="6" w:space="0" w:color="000000"/>
              <w:right w:val="single" w:sz="6" w:space="0" w:color="000000"/>
            </w:tcBorders>
            <w:vAlign w:val="bottom"/>
          </w:tcPr>
          <w:p w14:paraId="3594A79E" w14:textId="027CFBE4" w:rsidR="00C913C5" w:rsidRPr="00853565" w:rsidRDefault="00C913C5" w:rsidP="005877FE">
            <w:pPr>
              <w:pStyle w:val="xl26"/>
              <w:pBdr>
                <w:bottom w:val="none" w:sz="0" w:space="0" w:color="000000"/>
                <w:right w:val="none" w:sz="0" w:space="0" w:color="000000"/>
              </w:pBdr>
              <w:snapToGrid w:val="0"/>
              <w:spacing w:after="0" w:line="160" w:lineRule="exact"/>
              <w:ind w:right="227"/>
              <w:jc w:val="right"/>
              <w:textAlignment w:val="auto"/>
            </w:pPr>
            <w:r w:rsidRPr="00853565">
              <w:t>22,4</w:t>
            </w:r>
          </w:p>
        </w:tc>
        <w:tc>
          <w:tcPr>
            <w:tcW w:w="773" w:type="dxa"/>
            <w:tcBorders>
              <w:left w:val="single" w:sz="6" w:space="0" w:color="000000"/>
            </w:tcBorders>
            <w:vAlign w:val="bottom"/>
          </w:tcPr>
          <w:p w14:paraId="22EF35D6" w14:textId="6CBFEF50" w:rsidR="00C913C5" w:rsidRPr="00853565" w:rsidRDefault="00C913C5" w:rsidP="005877FE">
            <w:pPr>
              <w:pStyle w:val="xl26"/>
              <w:pBdr>
                <w:bottom w:val="none" w:sz="0" w:space="0" w:color="000000"/>
                <w:right w:val="none" w:sz="0" w:space="0" w:color="000000"/>
              </w:pBdr>
              <w:snapToGrid w:val="0"/>
              <w:spacing w:after="0" w:line="160" w:lineRule="exact"/>
              <w:ind w:right="227"/>
              <w:jc w:val="right"/>
              <w:textAlignment w:val="auto"/>
            </w:pPr>
            <w:r w:rsidRPr="00853565">
              <w:t>24,7</w:t>
            </w:r>
          </w:p>
        </w:tc>
        <w:tc>
          <w:tcPr>
            <w:tcW w:w="773" w:type="dxa"/>
            <w:tcBorders>
              <w:left w:val="single" w:sz="6" w:space="0" w:color="000000"/>
            </w:tcBorders>
            <w:shd w:val="clear" w:color="auto" w:fill="auto"/>
            <w:vAlign w:val="bottom"/>
          </w:tcPr>
          <w:p w14:paraId="7E6B760C" w14:textId="0CB9B6AA" w:rsidR="00C913C5" w:rsidRPr="00853565" w:rsidRDefault="00C913C5" w:rsidP="005877FE">
            <w:pPr>
              <w:pStyle w:val="xl26"/>
              <w:pBdr>
                <w:bottom w:val="none" w:sz="0" w:space="0" w:color="000000"/>
                <w:right w:val="none" w:sz="0" w:space="0" w:color="000000"/>
              </w:pBdr>
              <w:snapToGrid w:val="0"/>
              <w:spacing w:after="0" w:line="160" w:lineRule="exact"/>
              <w:ind w:right="227"/>
              <w:jc w:val="right"/>
              <w:textAlignment w:val="auto"/>
              <w:rPr>
                <w:lang w:val="en-US"/>
              </w:rPr>
            </w:pPr>
            <w:r w:rsidRPr="00853565">
              <w:t>23,6</w:t>
            </w:r>
          </w:p>
        </w:tc>
        <w:tc>
          <w:tcPr>
            <w:tcW w:w="3515" w:type="dxa"/>
            <w:tcBorders>
              <w:left w:val="single" w:sz="6" w:space="0" w:color="000000"/>
            </w:tcBorders>
            <w:shd w:val="clear" w:color="auto" w:fill="auto"/>
            <w:vAlign w:val="bottom"/>
          </w:tcPr>
          <w:p w14:paraId="0DD96919" w14:textId="77777777" w:rsidR="00C913C5" w:rsidRPr="00853565" w:rsidRDefault="00C913C5">
            <w:pPr>
              <w:spacing w:before="100" w:line="160" w:lineRule="exact"/>
              <w:ind w:left="170"/>
              <w:rPr>
                <w:i/>
              </w:rPr>
            </w:pPr>
            <w:r w:rsidRPr="00853565">
              <w:rPr>
                <w:i/>
              </w:rPr>
              <w:t>South Africa</w:t>
            </w:r>
          </w:p>
        </w:tc>
      </w:tr>
      <w:tr w:rsidR="00853565" w:rsidRPr="00853565" w14:paraId="029B2EFC" w14:textId="77777777" w:rsidTr="00C679ED">
        <w:trPr>
          <w:cantSplit/>
        </w:trPr>
        <w:tc>
          <w:tcPr>
            <w:tcW w:w="3318" w:type="dxa"/>
            <w:shd w:val="clear" w:color="auto" w:fill="auto"/>
            <w:vAlign w:val="bottom"/>
          </w:tcPr>
          <w:p w14:paraId="198B02C5" w14:textId="77777777" w:rsidR="00C913C5" w:rsidRPr="00853565" w:rsidRDefault="00C913C5" w:rsidP="00FD361D">
            <w:pPr>
              <w:pStyle w:val="13"/>
              <w:spacing w:before="100" w:line="160" w:lineRule="exact"/>
              <w:rPr>
                <w:sz w:val="14"/>
                <w:szCs w:val="14"/>
              </w:rPr>
            </w:pPr>
            <w:r w:rsidRPr="00853565">
              <w:rPr>
                <w:sz w:val="14"/>
                <w:szCs w:val="14"/>
                <w:u w:val="none"/>
              </w:rPr>
              <w:t>Страны ЕС</w:t>
            </w:r>
          </w:p>
        </w:tc>
        <w:tc>
          <w:tcPr>
            <w:tcW w:w="773" w:type="dxa"/>
            <w:tcBorders>
              <w:left w:val="single" w:sz="6" w:space="0" w:color="000000"/>
            </w:tcBorders>
            <w:shd w:val="clear" w:color="auto" w:fill="auto"/>
            <w:vAlign w:val="bottom"/>
          </w:tcPr>
          <w:p w14:paraId="04F6100B" w14:textId="77777777" w:rsidR="00C913C5" w:rsidRPr="00853565" w:rsidRDefault="00C913C5" w:rsidP="004A46B9">
            <w:pPr>
              <w:snapToGrid w:val="0"/>
              <w:spacing w:before="100" w:line="160" w:lineRule="exact"/>
              <w:ind w:right="227"/>
              <w:jc w:val="right"/>
              <w:rPr>
                <w:lang w:val="en-US"/>
              </w:rPr>
            </w:pPr>
          </w:p>
        </w:tc>
        <w:tc>
          <w:tcPr>
            <w:tcW w:w="773" w:type="dxa"/>
            <w:tcBorders>
              <w:left w:val="single" w:sz="6" w:space="0" w:color="000000"/>
              <w:right w:val="single" w:sz="6" w:space="0" w:color="000000"/>
            </w:tcBorders>
            <w:vAlign w:val="bottom"/>
          </w:tcPr>
          <w:p w14:paraId="3570E285" w14:textId="77777777" w:rsidR="00C913C5" w:rsidRPr="00853565" w:rsidRDefault="00C913C5" w:rsidP="005877FE">
            <w:pPr>
              <w:pStyle w:val="xl26"/>
              <w:pBdr>
                <w:bottom w:val="none" w:sz="0" w:space="0" w:color="000000"/>
                <w:right w:val="none" w:sz="0" w:space="0" w:color="000000"/>
              </w:pBdr>
              <w:snapToGrid w:val="0"/>
              <w:spacing w:after="0" w:line="160" w:lineRule="exact"/>
              <w:ind w:right="227"/>
              <w:jc w:val="right"/>
              <w:textAlignment w:val="auto"/>
              <w:rPr>
                <w:lang w:val="en-US"/>
              </w:rPr>
            </w:pPr>
          </w:p>
        </w:tc>
        <w:tc>
          <w:tcPr>
            <w:tcW w:w="773" w:type="dxa"/>
            <w:tcBorders>
              <w:left w:val="single" w:sz="6" w:space="0" w:color="000000"/>
            </w:tcBorders>
            <w:vAlign w:val="bottom"/>
          </w:tcPr>
          <w:p w14:paraId="46AEE886" w14:textId="77777777" w:rsidR="00C913C5" w:rsidRPr="00853565" w:rsidRDefault="00C913C5" w:rsidP="005877FE">
            <w:pPr>
              <w:pStyle w:val="xl26"/>
              <w:pBdr>
                <w:bottom w:val="none" w:sz="0" w:space="0" w:color="000000"/>
                <w:right w:val="none" w:sz="0" w:space="0" w:color="000000"/>
              </w:pBdr>
              <w:snapToGrid w:val="0"/>
              <w:spacing w:after="0" w:line="160" w:lineRule="exact"/>
              <w:ind w:right="227"/>
              <w:jc w:val="right"/>
              <w:textAlignment w:val="auto"/>
              <w:rPr>
                <w:lang w:val="en-US"/>
              </w:rPr>
            </w:pPr>
          </w:p>
        </w:tc>
        <w:tc>
          <w:tcPr>
            <w:tcW w:w="773" w:type="dxa"/>
            <w:tcBorders>
              <w:left w:val="single" w:sz="6" w:space="0" w:color="000000"/>
            </w:tcBorders>
            <w:shd w:val="clear" w:color="auto" w:fill="auto"/>
            <w:vAlign w:val="bottom"/>
          </w:tcPr>
          <w:p w14:paraId="6ED22C9E" w14:textId="4DF119A0" w:rsidR="00C913C5" w:rsidRPr="00853565" w:rsidRDefault="00C913C5" w:rsidP="005877FE">
            <w:pPr>
              <w:pStyle w:val="xl26"/>
              <w:pBdr>
                <w:bottom w:val="none" w:sz="0" w:space="0" w:color="000000"/>
                <w:right w:val="none" w:sz="0" w:space="0" w:color="000000"/>
              </w:pBdr>
              <w:snapToGrid w:val="0"/>
              <w:spacing w:after="0" w:line="160" w:lineRule="exact"/>
              <w:ind w:right="227"/>
              <w:jc w:val="right"/>
              <w:textAlignment w:val="auto"/>
              <w:rPr>
                <w:lang w:val="en-US"/>
              </w:rPr>
            </w:pPr>
          </w:p>
        </w:tc>
        <w:tc>
          <w:tcPr>
            <w:tcW w:w="3515" w:type="dxa"/>
            <w:tcBorders>
              <w:left w:val="single" w:sz="6" w:space="0" w:color="000000"/>
            </w:tcBorders>
            <w:shd w:val="clear" w:color="auto" w:fill="auto"/>
            <w:vAlign w:val="bottom"/>
          </w:tcPr>
          <w:p w14:paraId="15EEBB7C" w14:textId="77777777" w:rsidR="00C913C5" w:rsidRPr="00853565" w:rsidRDefault="00C913C5">
            <w:pPr>
              <w:pStyle w:val="13"/>
              <w:spacing w:before="100" w:line="160" w:lineRule="exact"/>
              <w:ind w:left="57"/>
              <w:rPr>
                <w:i/>
                <w:sz w:val="14"/>
                <w:szCs w:val="14"/>
              </w:rPr>
            </w:pPr>
            <w:r w:rsidRPr="00853565">
              <w:rPr>
                <w:bCs w:val="0"/>
                <w:i/>
                <w:sz w:val="14"/>
                <w:szCs w:val="14"/>
                <w:u w:val="none"/>
                <w:lang w:val="en-US"/>
              </w:rPr>
              <w:t>EU countries</w:t>
            </w:r>
          </w:p>
        </w:tc>
      </w:tr>
      <w:tr w:rsidR="00853565" w:rsidRPr="00853565" w14:paraId="35B55A72" w14:textId="77777777" w:rsidTr="00C679ED">
        <w:trPr>
          <w:cantSplit/>
        </w:trPr>
        <w:tc>
          <w:tcPr>
            <w:tcW w:w="3318" w:type="dxa"/>
            <w:shd w:val="clear" w:color="auto" w:fill="auto"/>
            <w:vAlign w:val="bottom"/>
          </w:tcPr>
          <w:p w14:paraId="16663019" w14:textId="77777777" w:rsidR="00C913C5" w:rsidRPr="00853565" w:rsidRDefault="00C913C5" w:rsidP="00FD361D">
            <w:pPr>
              <w:pStyle w:val="13"/>
              <w:spacing w:before="100" w:line="160" w:lineRule="exact"/>
              <w:ind w:left="284"/>
              <w:rPr>
                <w:sz w:val="14"/>
                <w:szCs w:val="14"/>
              </w:rPr>
            </w:pPr>
            <w:r w:rsidRPr="00853565">
              <w:rPr>
                <w:b w:val="0"/>
                <w:bCs w:val="0"/>
                <w:sz w:val="14"/>
                <w:szCs w:val="14"/>
                <w:u w:val="none"/>
              </w:rPr>
              <w:t>из них:</w:t>
            </w:r>
          </w:p>
        </w:tc>
        <w:tc>
          <w:tcPr>
            <w:tcW w:w="773" w:type="dxa"/>
            <w:tcBorders>
              <w:left w:val="single" w:sz="6" w:space="0" w:color="000000"/>
            </w:tcBorders>
            <w:shd w:val="clear" w:color="auto" w:fill="auto"/>
            <w:vAlign w:val="bottom"/>
          </w:tcPr>
          <w:p w14:paraId="694FEB8D" w14:textId="77777777" w:rsidR="00C913C5" w:rsidRPr="00853565" w:rsidRDefault="00C913C5" w:rsidP="004A46B9">
            <w:pPr>
              <w:snapToGrid w:val="0"/>
              <w:spacing w:before="100" w:line="160" w:lineRule="exact"/>
              <w:ind w:right="227"/>
              <w:jc w:val="right"/>
              <w:rPr>
                <w:lang w:val="en-US"/>
              </w:rPr>
            </w:pPr>
          </w:p>
        </w:tc>
        <w:tc>
          <w:tcPr>
            <w:tcW w:w="773" w:type="dxa"/>
            <w:tcBorders>
              <w:left w:val="single" w:sz="6" w:space="0" w:color="000000"/>
              <w:right w:val="single" w:sz="6" w:space="0" w:color="000000"/>
            </w:tcBorders>
            <w:vAlign w:val="bottom"/>
          </w:tcPr>
          <w:p w14:paraId="1354CEFD" w14:textId="77777777" w:rsidR="00C913C5" w:rsidRPr="00853565" w:rsidRDefault="00C913C5" w:rsidP="005877FE">
            <w:pPr>
              <w:pStyle w:val="xl26"/>
              <w:pBdr>
                <w:bottom w:val="none" w:sz="0" w:space="0" w:color="000000"/>
                <w:right w:val="none" w:sz="0" w:space="0" w:color="000000"/>
              </w:pBdr>
              <w:snapToGrid w:val="0"/>
              <w:spacing w:after="0" w:line="160" w:lineRule="exact"/>
              <w:ind w:right="227"/>
              <w:jc w:val="right"/>
              <w:textAlignment w:val="auto"/>
              <w:rPr>
                <w:lang w:val="en-US"/>
              </w:rPr>
            </w:pPr>
          </w:p>
        </w:tc>
        <w:tc>
          <w:tcPr>
            <w:tcW w:w="773" w:type="dxa"/>
            <w:tcBorders>
              <w:left w:val="single" w:sz="6" w:space="0" w:color="000000"/>
            </w:tcBorders>
            <w:vAlign w:val="bottom"/>
          </w:tcPr>
          <w:p w14:paraId="3795879E" w14:textId="77777777" w:rsidR="00C913C5" w:rsidRPr="00853565" w:rsidRDefault="00C913C5" w:rsidP="005877FE">
            <w:pPr>
              <w:pStyle w:val="xl26"/>
              <w:pBdr>
                <w:bottom w:val="none" w:sz="0" w:space="0" w:color="000000"/>
                <w:right w:val="none" w:sz="0" w:space="0" w:color="000000"/>
              </w:pBdr>
              <w:snapToGrid w:val="0"/>
              <w:spacing w:after="0" w:line="160" w:lineRule="exact"/>
              <w:ind w:right="227"/>
              <w:jc w:val="right"/>
              <w:textAlignment w:val="auto"/>
              <w:rPr>
                <w:lang w:val="en-US"/>
              </w:rPr>
            </w:pPr>
          </w:p>
        </w:tc>
        <w:tc>
          <w:tcPr>
            <w:tcW w:w="773" w:type="dxa"/>
            <w:tcBorders>
              <w:left w:val="single" w:sz="6" w:space="0" w:color="000000"/>
            </w:tcBorders>
            <w:shd w:val="clear" w:color="auto" w:fill="auto"/>
            <w:vAlign w:val="bottom"/>
          </w:tcPr>
          <w:p w14:paraId="3A0C611B" w14:textId="3F1B3F36" w:rsidR="00C913C5" w:rsidRPr="00853565" w:rsidRDefault="00C913C5" w:rsidP="005877FE">
            <w:pPr>
              <w:pStyle w:val="xl26"/>
              <w:pBdr>
                <w:bottom w:val="none" w:sz="0" w:space="0" w:color="000000"/>
                <w:right w:val="none" w:sz="0" w:space="0" w:color="000000"/>
              </w:pBdr>
              <w:snapToGrid w:val="0"/>
              <w:spacing w:after="0" w:line="160" w:lineRule="exact"/>
              <w:ind w:right="227"/>
              <w:jc w:val="right"/>
              <w:textAlignment w:val="auto"/>
              <w:rPr>
                <w:lang w:val="en-US"/>
              </w:rPr>
            </w:pPr>
          </w:p>
        </w:tc>
        <w:tc>
          <w:tcPr>
            <w:tcW w:w="3515" w:type="dxa"/>
            <w:tcBorders>
              <w:left w:val="single" w:sz="6" w:space="0" w:color="000000"/>
            </w:tcBorders>
            <w:shd w:val="clear" w:color="auto" w:fill="auto"/>
            <w:vAlign w:val="bottom"/>
          </w:tcPr>
          <w:p w14:paraId="4FFCF0F9" w14:textId="77777777" w:rsidR="00C913C5" w:rsidRPr="00853565" w:rsidRDefault="00C913C5">
            <w:pPr>
              <w:pStyle w:val="13"/>
              <w:spacing w:before="100" w:line="160" w:lineRule="exact"/>
              <w:ind w:left="284"/>
              <w:rPr>
                <w:i/>
                <w:sz w:val="14"/>
                <w:szCs w:val="14"/>
              </w:rPr>
            </w:pPr>
            <w:r w:rsidRPr="00853565">
              <w:rPr>
                <w:b w:val="0"/>
                <w:bCs w:val="0"/>
                <w:i/>
                <w:sz w:val="14"/>
                <w:szCs w:val="14"/>
                <w:u w:val="none"/>
                <w:lang w:val="en-US"/>
              </w:rPr>
              <w:t>of which</w:t>
            </w:r>
            <w:r w:rsidRPr="00853565">
              <w:rPr>
                <w:b w:val="0"/>
                <w:bCs w:val="0"/>
                <w:i/>
                <w:sz w:val="14"/>
                <w:szCs w:val="14"/>
                <w:u w:val="none"/>
              </w:rPr>
              <w:t>:</w:t>
            </w:r>
          </w:p>
        </w:tc>
      </w:tr>
      <w:tr w:rsidR="00853565" w:rsidRPr="00853565" w14:paraId="20CD637D" w14:textId="77777777" w:rsidTr="00C679ED">
        <w:trPr>
          <w:cantSplit/>
        </w:trPr>
        <w:tc>
          <w:tcPr>
            <w:tcW w:w="3318" w:type="dxa"/>
            <w:shd w:val="clear" w:color="auto" w:fill="auto"/>
            <w:vAlign w:val="bottom"/>
          </w:tcPr>
          <w:p w14:paraId="095BA707" w14:textId="77777777" w:rsidR="00C913C5" w:rsidRPr="00853565" w:rsidRDefault="00C913C5" w:rsidP="00FD361D">
            <w:pPr>
              <w:spacing w:before="100" w:line="160" w:lineRule="exact"/>
              <w:ind w:left="113"/>
            </w:pPr>
            <w:r w:rsidRPr="00853565">
              <w:t>Австрия</w:t>
            </w:r>
          </w:p>
        </w:tc>
        <w:tc>
          <w:tcPr>
            <w:tcW w:w="773" w:type="dxa"/>
            <w:tcBorders>
              <w:left w:val="single" w:sz="6" w:space="0" w:color="000000"/>
            </w:tcBorders>
            <w:shd w:val="clear" w:color="auto" w:fill="auto"/>
            <w:vAlign w:val="bottom"/>
          </w:tcPr>
          <w:p w14:paraId="1C236254" w14:textId="05CBD124" w:rsidR="00C913C5" w:rsidRPr="00853565" w:rsidRDefault="00C913C5" w:rsidP="004A46B9">
            <w:pPr>
              <w:snapToGrid w:val="0"/>
              <w:spacing w:before="100" w:line="160" w:lineRule="exact"/>
              <w:ind w:right="227"/>
              <w:jc w:val="right"/>
              <w:rPr>
                <w:lang w:val="en-US"/>
              </w:rPr>
            </w:pPr>
            <w:r w:rsidRPr="00853565">
              <w:rPr>
                <w:lang w:val="en-US"/>
              </w:rPr>
              <w:t>3,9</w:t>
            </w:r>
          </w:p>
        </w:tc>
        <w:tc>
          <w:tcPr>
            <w:tcW w:w="773" w:type="dxa"/>
            <w:tcBorders>
              <w:left w:val="single" w:sz="6" w:space="0" w:color="000000"/>
              <w:right w:val="single" w:sz="6" w:space="0" w:color="000000"/>
            </w:tcBorders>
            <w:vAlign w:val="bottom"/>
          </w:tcPr>
          <w:p w14:paraId="247CEB16" w14:textId="12C48ADA" w:rsidR="00C913C5" w:rsidRPr="00853565" w:rsidRDefault="00C913C5" w:rsidP="005877FE">
            <w:pPr>
              <w:snapToGrid w:val="0"/>
              <w:spacing w:before="100" w:line="160" w:lineRule="exact"/>
              <w:ind w:right="227"/>
              <w:jc w:val="right"/>
              <w:rPr>
                <w:lang w:val="en-US"/>
              </w:rPr>
            </w:pPr>
            <w:r w:rsidRPr="00853565">
              <w:rPr>
                <w:lang w:val="en-US"/>
              </w:rPr>
              <w:t>2,</w:t>
            </w:r>
            <w:r w:rsidRPr="00853565">
              <w:t>7</w:t>
            </w:r>
          </w:p>
        </w:tc>
        <w:tc>
          <w:tcPr>
            <w:tcW w:w="773" w:type="dxa"/>
            <w:tcBorders>
              <w:left w:val="single" w:sz="6" w:space="0" w:color="000000"/>
            </w:tcBorders>
            <w:vAlign w:val="bottom"/>
          </w:tcPr>
          <w:p w14:paraId="67536B5B" w14:textId="03241406" w:rsidR="00C913C5" w:rsidRPr="00853565" w:rsidRDefault="00C913C5" w:rsidP="005877FE">
            <w:pPr>
              <w:snapToGrid w:val="0"/>
              <w:spacing w:before="100" w:line="160" w:lineRule="exact"/>
              <w:ind w:right="227"/>
              <w:jc w:val="right"/>
              <w:rPr>
                <w:lang w:val="en-US"/>
              </w:rPr>
            </w:pPr>
            <w:r w:rsidRPr="00853565">
              <w:rPr>
                <w:lang w:val="en-US"/>
              </w:rPr>
              <w:t>2,9</w:t>
            </w:r>
          </w:p>
        </w:tc>
        <w:tc>
          <w:tcPr>
            <w:tcW w:w="773" w:type="dxa"/>
            <w:tcBorders>
              <w:left w:val="single" w:sz="6" w:space="0" w:color="000000"/>
            </w:tcBorders>
            <w:shd w:val="clear" w:color="auto" w:fill="auto"/>
            <w:vAlign w:val="bottom"/>
          </w:tcPr>
          <w:p w14:paraId="147FFF7E" w14:textId="1A20CC6D" w:rsidR="00C913C5" w:rsidRPr="00853565" w:rsidRDefault="00C913C5" w:rsidP="005877FE">
            <w:pPr>
              <w:snapToGrid w:val="0"/>
              <w:spacing w:before="100" w:line="160" w:lineRule="exact"/>
              <w:ind w:right="227"/>
              <w:jc w:val="right"/>
              <w:rPr>
                <w:lang w:val="en-US"/>
              </w:rPr>
            </w:pPr>
            <w:r w:rsidRPr="00853565">
              <w:t>…</w:t>
            </w:r>
          </w:p>
        </w:tc>
        <w:tc>
          <w:tcPr>
            <w:tcW w:w="3515" w:type="dxa"/>
            <w:tcBorders>
              <w:left w:val="single" w:sz="6" w:space="0" w:color="000000"/>
            </w:tcBorders>
            <w:shd w:val="clear" w:color="auto" w:fill="auto"/>
            <w:vAlign w:val="bottom"/>
          </w:tcPr>
          <w:p w14:paraId="338C19FA" w14:textId="77777777" w:rsidR="00C913C5" w:rsidRPr="00853565" w:rsidRDefault="00C913C5">
            <w:pPr>
              <w:pStyle w:val="15"/>
              <w:spacing w:before="100" w:line="160" w:lineRule="exact"/>
              <w:ind w:left="170"/>
              <w:rPr>
                <w:i/>
              </w:rPr>
            </w:pPr>
            <w:r w:rsidRPr="00853565">
              <w:rPr>
                <w:i/>
                <w:lang w:val="en-US"/>
              </w:rPr>
              <w:t>Austria</w:t>
            </w:r>
          </w:p>
        </w:tc>
      </w:tr>
      <w:tr w:rsidR="00853565" w:rsidRPr="00853565" w14:paraId="51B1525B" w14:textId="77777777" w:rsidTr="00C679ED">
        <w:trPr>
          <w:cantSplit/>
        </w:trPr>
        <w:tc>
          <w:tcPr>
            <w:tcW w:w="3318" w:type="dxa"/>
            <w:shd w:val="clear" w:color="auto" w:fill="auto"/>
            <w:vAlign w:val="bottom"/>
          </w:tcPr>
          <w:p w14:paraId="026E8553" w14:textId="77777777" w:rsidR="00C913C5" w:rsidRPr="00853565" w:rsidRDefault="00C913C5" w:rsidP="00FD361D">
            <w:pPr>
              <w:spacing w:before="100" w:line="160" w:lineRule="exact"/>
              <w:ind w:left="113"/>
            </w:pPr>
            <w:r w:rsidRPr="00853565">
              <w:t>Болгария</w:t>
            </w:r>
          </w:p>
        </w:tc>
        <w:tc>
          <w:tcPr>
            <w:tcW w:w="773" w:type="dxa"/>
            <w:tcBorders>
              <w:left w:val="single" w:sz="6" w:space="0" w:color="000000"/>
            </w:tcBorders>
            <w:shd w:val="clear" w:color="auto" w:fill="auto"/>
            <w:vAlign w:val="bottom"/>
          </w:tcPr>
          <w:p w14:paraId="64FD60E2" w14:textId="325C91EF" w:rsidR="00C913C5" w:rsidRPr="00853565" w:rsidRDefault="00C913C5" w:rsidP="004A46B9">
            <w:pPr>
              <w:snapToGrid w:val="0"/>
              <w:spacing w:before="100" w:line="160" w:lineRule="exact"/>
              <w:ind w:right="227"/>
              <w:jc w:val="right"/>
              <w:rPr>
                <w:lang w:val="en-US"/>
              </w:rPr>
            </w:pPr>
            <w:r w:rsidRPr="00853565">
              <w:rPr>
                <w:lang w:val="en-US"/>
              </w:rPr>
              <w:t>9,4</w:t>
            </w:r>
          </w:p>
        </w:tc>
        <w:tc>
          <w:tcPr>
            <w:tcW w:w="773" w:type="dxa"/>
            <w:tcBorders>
              <w:left w:val="single" w:sz="6" w:space="0" w:color="000000"/>
              <w:right w:val="single" w:sz="6" w:space="0" w:color="000000"/>
            </w:tcBorders>
            <w:vAlign w:val="bottom"/>
          </w:tcPr>
          <w:p w14:paraId="6DDF7649" w14:textId="414D1A29" w:rsidR="00C913C5" w:rsidRPr="00853565" w:rsidRDefault="00C913C5" w:rsidP="005877FE">
            <w:pPr>
              <w:snapToGrid w:val="0"/>
              <w:spacing w:before="100" w:line="160" w:lineRule="exact"/>
              <w:ind w:right="227"/>
              <w:jc w:val="right"/>
              <w:rPr>
                <w:lang w:val="en-US"/>
              </w:rPr>
            </w:pPr>
            <w:r w:rsidRPr="00853565">
              <w:t>5,8</w:t>
            </w:r>
          </w:p>
        </w:tc>
        <w:tc>
          <w:tcPr>
            <w:tcW w:w="773" w:type="dxa"/>
            <w:tcBorders>
              <w:left w:val="single" w:sz="6" w:space="0" w:color="000000"/>
            </w:tcBorders>
            <w:vAlign w:val="bottom"/>
          </w:tcPr>
          <w:p w14:paraId="30C9B6D2" w14:textId="5A3F70D0" w:rsidR="00C913C5" w:rsidRPr="00853565" w:rsidRDefault="00C913C5" w:rsidP="005877FE">
            <w:pPr>
              <w:snapToGrid w:val="0"/>
              <w:spacing w:before="100" w:line="160" w:lineRule="exact"/>
              <w:ind w:right="227"/>
              <w:jc w:val="right"/>
              <w:rPr>
                <w:lang w:val="en-US"/>
              </w:rPr>
            </w:pPr>
            <w:r w:rsidRPr="00853565">
              <w:rPr>
                <w:lang w:val="en-US"/>
              </w:rPr>
              <w:t>5,6</w:t>
            </w:r>
          </w:p>
        </w:tc>
        <w:tc>
          <w:tcPr>
            <w:tcW w:w="773" w:type="dxa"/>
            <w:tcBorders>
              <w:left w:val="single" w:sz="6" w:space="0" w:color="000000"/>
            </w:tcBorders>
            <w:shd w:val="clear" w:color="auto" w:fill="auto"/>
            <w:vAlign w:val="bottom"/>
          </w:tcPr>
          <w:p w14:paraId="677AA83D" w14:textId="4ED7C2E3" w:rsidR="00C913C5" w:rsidRPr="00853565" w:rsidRDefault="00C913C5" w:rsidP="005877FE">
            <w:pPr>
              <w:snapToGrid w:val="0"/>
              <w:spacing w:before="100" w:line="160" w:lineRule="exact"/>
              <w:ind w:right="227"/>
              <w:jc w:val="right"/>
              <w:rPr>
                <w:lang w:val="en-US"/>
              </w:rPr>
            </w:pPr>
            <w:r w:rsidRPr="00853565">
              <w:t>…</w:t>
            </w:r>
          </w:p>
        </w:tc>
        <w:tc>
          <w:tcPr>
            <w:tcW w:w="3515" w:type="dxa"/>
            <w:tcBorders>
              <w:left w:val="single" w:sz="6" w:space="0" w:color="000000"/>
            </w:tcBorders>
            <w:shd w:val="clear" w:color="auto" w:fill="auto"/>
            <w:vAlign w:val="bottom"/>
          </w:tcPr>
          <w:p w14:paraId="3E8D66E6" w14:textId="77777777" w:rsidR="00C913C5" w:rsidRPr="00853565" w:rsidRDefault="00C913C5">
            <w:pPr>
              <w:spacing w:before="100" w:line="160" w:lineRule="exact"/>
              <w:ind w:left="170"/>
              <w:rPr>
                <w:i/>
              </w:rPr>
            </w:pPr>
            <w:r w:rsidRPr="00853565">
              <w:rPr>
                <w:i/>
              </w:rPr>
              <w:t xml:space="preserve">Bulgaria </w:t>
            </w:r>
          </w:p>
        </w:tc>
      </w:tr>
      <w:tr w:rsidR="00853565" w:rsidRPr="00853565" w14:paraId="24C5A313" w14:textId="77777777" w:rsidTr="00C679ED">
        <w:trPr>
          <w:cantSplit/>
        </w:trPr>
        <w:tc>
          <w:tcPr>
            <w:tcW w:w="3318" w:type="dxa"/>
            <w:shd w:val="clear" w:color="auto" w:fill="auto"/>
            <w:vAlign w:val="bottom"/>
          </w:tcPr>
          <w:p w14:paraId="1AB14DDE" w14:textId="77777777" w:rsidR="00C913C5" w:rsidRPr="00853565" w:rsidRDefault="00C913C5" w:rsidP="00FD361D">
            <w:pPr>
              <w:spacing w:before="100" w:line="160" w:lineRule="exact"/>
              <w:ind w:left="113"/>
            </w:pPr>
            <w:r w:rsidRPr="00853565">
              <w:t>Венгрия</w:t>
            </w:r>
          </w:p>
        </w:tc>
        <w:tc>
          <w:tcPr>
            <w:tcW w:w="773" w:type="dxa"/>
            <w:tcBorders>
              <w:left w:val="single" w:sz="6" w:space="0" w:color="000000"/>
            </w:tcBorders>
            <w:shd w:val="clear" w:color="auto" w:fill="auto"/>
            <w:vAlign w:val="bottom"/>
          </w:tcPr>
          <w:p w14:paraId="1F050B34" w14:textId="627A7A10" w:rsidR="00C913C5" w:rsidRPr="00853565" w:rsidRDefault="00C913C5" w:rsidP="004A46B9">
            <w:pPr>
              <w:snapToGrid w:val="0"/>
              <w:spacing w:before="100" w:line="160" w:lineRule="exact"/>
              <w:ind w:right="227"/>
              <w:jc w:val="right"/>
              <w:rPr>
                <w:lang w:val="en-US"/>
              </w:rPr>
            </w:pPr>
            <w:r w:rsidRPr="00853565">
              <w:rPr>
                <w:lang w:val="en-US"/>
              </w:rPr>
              <w:t>5,3</w:t>
            </w:r>
          </w:p>
        </w:tc>
        <w:tc>
          <w:tcPr>
            <w:tcW w:w="773" w:type="dxa"/>
            <w:tcBorders>
              <w:left w:val="single" w:sz="6" w:space="0" w:color="000000"/>
              <w:right w:val="single" w:sz="6" w:space="0" w:color="000000"/>
            </w:tcBorders>
            <w:vAlign w:val="bottom"/>
          </w:tcPr>
          <w:p w14:paraId="112F7E02" w14:textId="79E34734" w:rsidR="00C913C5" w:rsidRPr="00853565" w:rsidRDefault="00C913C5" w:rsidP="005877FE">
            <w:pPr>
              <w:snapToGrid w:val="0"/>
              <w:spacing w:before="100" w:line="160" w:lineRule="exact"/>
              <w:ind w:right="227"/>
              <w:jc w:val="right"/>
              <w:rPr>
                <w:lang w:val="en-US"/>
              </w:rPr>
            </w:pPr>
            <w:r w:rsidRPr="00853565">
              <w:t>3,4</w:t>
            </w:r>
          </w:p>
        </w:tc>
        <w:tc>
          <w:tcPr>
            <w:tcW w:w="773" w:type="dxa"/>
            <w:tcBorders>
              <w:left w:val="single" w:sz="6" w:space="0" w:color="000000"/>
            </w:tcBorders>
            <w:vAlign w:val="bottom"/>
          </w:tcPr>
          <w:p w14:paraId="6601DC87" w14:textId="7F618B41" w:rsidR="00C913C5" w:rsidRPr="00853565" w:rsidRDefault="00C913C5" w:rsidP="005877FE">
            <w:pPr>
              <w:snapToGrid w:val="0"/>
              <w:spacing w:before="100" w:line="160" w:lineRule="exact"/>
              <w:ind w:right="227"/>
              <w:jc w:val="right"/>
              <w:rPr>
                <w:lang w:val="en-US"/>
              </w:rPr>
            </w:pPr>
            <w:r w:rsidRPr="00853565">
              <w:t>3,6</w:t>
            </w:r>
          </w:p>
        </w:tc>
        <w:tc>
          <w:tcPr>
            <w:tcW w:w="773" w:type="dxa"/>
            <w:tcBorders>
              <w:left w:val="single" w:sz="6" w:space="0" w:color="000000"/>
            </w:tcBorders>
            <w:shd w:val="clear" w:color="auto" w:fill="auto"/>
            <w:vAlign w:val="bottom"/>
          </w:tcPr>
          <w:p w14:paraId="1F8B7D4B" w14:textId="5C282DC1" w:rsidR="00C913C5" w:rsidRPr="00853565" w:rsidRDefault="00C913C5" w:rsidP="005877FE">
            <w:pPr>
              <w:snapToGrid w:val="0"/>
              <w:spacing w:before="100" w:line="160" w:lineRule="exact"/>
              <w:ind w:right="227"/>
              <w:jc w:val="right"/>
              <w:rPr>
                <w:lang w:val="en-US"/>
              </w:rPr>
            </w:pPr>
            <w:r w:rsidRPr="00853565">
              <w:t>…</w:t>
            </w:r>
          </w:p>
        </w:tc>
        <w:tc>
          <w:tcPr>
            <w:tcW w:w="3515" w:type="dxa"/>
            <w:tcBorders>
              <w:left w:val="single" w:sz="6" w:space="0" w:color="000000"/>
            </w:tcBorders>
            <w:shd w:val="clear" w:color="auto" w:fill="auto"/>
            <w:vAlign w:val="bottom"/>
          </w:tcPr>
          <w:p w14:paraId="2705CE3C" w14:textId="77777777" w:rsidR="00C913C5" w:rsidRPr="00853565" w:rsidRDefault="00C913C5">
            <w:pPr>
              <w:spacing w:before="100" w:line="160" w:lineRule="exact"/>
              <w:ind w:left="170"/>
              <w:rPr>
                <w:i/>
              </w:rPr>
            </w:pPr>
            <w:r w:rsidRPr="00853565">
              <w:rPr>
                <w:i/>
              </w:rPr>
              <w:t>Hungary</w:t>
            </w:r>
          </w:p>
        </w:tc>
      </w:tr>
      <w:tr w:rsidR="00853565" w:rsidRPr="00853565" w14:paraId="50274E66" w14:textId="77777777" w:rsidTr="00C679ED">
        <w:trPr>
          <w:cantSplit/>
        </w:trPr>
        <w:tc>
          <w:tcPr>
            <w:tcW w:w="3318" w:type="dxa"/>
            <w:shd w:val="clear" w:color="auto" w:fill="auto"/>
            <w:vAlign w:val="bottom"/>
          </w:tcPr>
          <w:p w14:paraId="4D0DCA1F" w14:textId="77777777" w:rsidR="00C913C5" w:rsidRPr="00853565" w:rsidRDefault="00C913C5" w:rsidP="00FD361D">
            <w:pPr>
              <w:spacing w:before="100" w:line="160" w:lineRule="exact"/>
              <w:ind w:left="113"/>
            </w:pPr>
            <w:r w:rsidRPr="00853565">
              <w:t>Германия</w:t>
            </w:r>
          </w:p>
        </w:tc>
        <w:tc>
          <w:tcPr>
            <w:tcW w:w="773" w:type="dxa"/>
            <w:tcBorders>
              <w:left w:val="single" w:sz="6" w:space="0" w:color="000000"/>
            </w:tcBorders>
            <w:shd w:val="clear" w:color="auto" w:fill="auto"/>
            <w:vAlign w:val="bottom"/>
          </w:tcPr>
          <w:p w14:paraId="250FE646" w14:textId="45FE35B1" w:rsidR="00C913C5" w:rsidRPr="00853565" w:rsidRDefault="00C913C5" w:rsidP="004A46B9">
            <w:pPr>
              <w:snapToGrid w:val="0"/>
              <w:spacing w:before="100" w:line="160" w:lineRule="exact"/>
              <w:ind w:right="227"/>
              <w:jc w:val="right"/>
              <w:rPr>
                <w:lang w:val="en-US"/>
              </w:rPr>
            </w:pPr>
            <w:r w:rsidRPr="00853565">
              <w:rPr>
                <w:lang w:val="en-US"/>
              </w:rPr>
              <w:t>3,4</w:t>
            </w:r>
          </w:p>
        </w:tc>
        <w:tc>
          <w:tcPr>
            <w:tcW w:w="773" w:type="dxa"/>
            <w:tcBorders>
              <w:left w:val="single" w:sz="6" w:space="0" w:color="000000"/>
              <w:right w:val="single" w:sz="6" w:space="0" w:color="000000"/>
            </w:tcBorders>
            <w:vAlign w:val="bottom"/>
          </w:tcPr>
          <w:p w14:paraId="7F50D31E" w14:textId="7A959390" w:rsidR="00C913C5" w:rsidRPr="00853565" w:rsidRDefault="00C913C5" w:rsidP="005877FE">
            <w:pPr>
              <w:snapToGrid w:val="0"/>
              <w:spacing w:before="100" w:line="160" w:lineRule="exact"/>
              <w:ind w:right="227"/>
              <w:jc w:val="right"/>
              <w:rPr>
                <w:lang w:val="en-US"/>
              </w:rPr>
            </w:pPr>
            <w:r w:rsidRPr="00853565">
              <w:t>3,2</w:t>
            </w:r>
          </w:p>
        </w:tc>
        <w:tc>
          <w:tcPr>
            <w:tcW w:w="773" w:type="dxa"/>
            <w:tcBorders>
              <w:left w:val="single" w:sz="6" w:space="0" w:color="000000"/>
            </w:tcBorders>
            <w:vAlign w:val="bottom"/>
          </w:tcPr>
          <w:p w14:paraId="5AC0171D" w14:textId="6F416F7F" w:rsidR="00C913C5" w:rsidRPr="00853565" w:rsidRDefault="00C913C5" w:rsidP="005877FE">
            <w:pPr>
              <w:snapToGrid w:val="0"/>
              <w:spacing w:before="100" w:line="160" w:lineRule="exact"/>
              <w:ind w:right="227"/>
              <w:jc w:val="right"/>
              <w:rPr>
                <w:lang w:val="en-US"/>
              </w:rPr>
            </w:pPr>
            <w:r w:rsidRPr="00853565">
              <w:t>3,2</w:t>
            </w:r>
          </w:p>
        </w:tc>
        <w:tc>
          <w:tcPr>
            <w:tcW w:w="773" w:type="dxa"/>
            <w:tcBorders>
              <w:left w:val="single" w:sz="6" w:space="0" w:color="000000"/>
            </w:tcBorders>
            <w:shd w:val="clear" w:color="auto" w:fill="auto"/>
            <w:vAlign w:val="bottom"/>
          </w:tcPr>
          <w:p w14:paraId="6E01CB31" w14:textId="3C5F4430" w:rsidR="00C913C5" w:rsidRPr="00853565" w:rsidRDefault="00C913C5" w:rsidP="005877FE">
            <w:pPr>
              <w:snapToGrid w:val="0"/>
              <w:spacing w:before="100" w:line="160" w:lineRule="exact"/>
              <w:ind w:right="227"/>
              <w:jc w:val="right"/>
              <w:rPr>
                <w:lang w:val="en-US"/>
              </w:rPr>
            </w:pPr>
            <w:r w:rsidRPr="00853565">
              <w:rPr>
                <w:lang w:val="en-US"/>
              </w:rPr>
              <w:t>…</w:t>
            </w:r>
          </w:p>
        </w:tc>
        <w:tc>
          <w:tcPr>
            <w:tcW w:w="3515" w:type="dxa"/>
            <w:tcBorders>
              <w:left w:val="single" w:sz="6" w:space="0" w:color="000000"/>
            </w:tcBorders>
            <w:shd w:val="clear" w:color="auto" w:fill="auto"/>
            <w:vAlign w:val="bottom"/>
          </w:tcPr>
          <w:p w14:paraId="2F7C5721" w14:textId="77777777" w:rsidR="00C913C5" w:rsidRPr="00853565" w:rsidRDefault="00C913C5">
            <w:pPr>
              <w:spacing w:before="100" w:line="160" w:lineRule="exact"/>
              <w:ind w:left="170"/>
              <w:rPr>
                <w:i/>
              </w:rPr>
            </w:pPr>
            <w:r w:rsidRPr="00853565">
              <w:rPr>
                <w:i/>
              </w:rPr>
              <w:t>Germany</w:t>
            </w:r>
          </w:p>
        </w:tc>
      </w:tr>
      <w:tr w:rsidR="00853565" w:rsidRPr="00853565" w14:paraId="5DF0D3DD" w14:textId="77777777" w:rsidTr="00C679ED">
        <w:trPr>
          <w:cantSplit/>
        </w:trPr>
        <w:tc>
          <w:tcPr>
            <w:tcW w:w="3318" w:type="dxa"/>
            <w:shd w:val="clear" w:color="auto" w:fill="auto"/>
            <w:vAlign w:val="bottom"/>
          </w:tcPr>
          <w:p w14:paraId="0EF78EDA" w14:textId="77777777" w:rsidR="00C913C5" w:rsidRPr="00853565" w:rsidRDefault="00C913C5" w:rsidP="00FD361D">
            <w:pPr>
              <w:spacing w:before="100" w:line="160" w:lineRule="exact"/>
              <w:ind w:left="113"/>
            </w:pPr>
            <w:r w:rsidRPr="00853565">
              <w:t>Дания</w:t>
            </w:r>
          </w:p>
        </w:tc>
        <w:tc>
          <w:tcPr>
            <w:tcW w:w="773" w:type="dxa"/>
            <w:tcBorders>
              <w:left w:val="single" w:sz="6" w:space="0" w:color="000000"/>
            </w:tcBorders>
            <w:shd w:val="clear" w:color="auto" w:fill="auto"/>
            <w:vAlign w:val="bottom"/>
          </w:tcPr>
          <w:p w14:paraId="4A2FF4F8" w14:textId="61136EB5" w:rsidR="00C913C5" w:rsidRPr="00853565" w:rsidRDefault="00C913C5" w:rsidP="004A46B9">
            <w:pPr>
              <w:snapToGrid w:val="0"/>
              <w:spacing w:before="100" w:line="160" w:lineRule="exact"/>
              <w:ind w:right="227"/>
              <w:jc w:val="right"/>
              <w:rPr>
                <w:lang w:val="en-US"/>
              </w:rPr>
            </w:pPr>
            <w:r w:rsidRPr="00853565">
              <w:rPr>
                <w:lang w:val="en-US"/>
              </w:rPr>
              <w:t>3,4</w:t>
            </w:r>
          </w:p>
        </w:tc>
        <w:tc>
          <w:tcPr>
            <w:tcW w:w="773" w:type="dxa"/>
            <w:tcBorders>
              <w:left w:val="single" w:sz="6" w:space="0" w:color="000000"/>
              <w:right w:val="single" w:sz="6" w:space="0" w:color="000000"/>
            </w:tcBorders>
            <w:vAlign w:val="bottom"/>
          </w:tcPr>
          <w:p w14:paraId="3B39CF07" w14:textId="0CC28D1D" w:rsidR="00C913C5" w:rsidRPr="00853565" w:rsidRDefault="00C913C5" w:rsidP="005877FE">
            <w:pPr>
              <w:snapToGrid w:val="0"/>
              <w:spacing w:before="100" w:line="160" w:lineRule="exact"/>
              <w:ind w:right="227"/>
              <w:jc w:val="right"/>
              <w:rPr>
                <w:lang w:val="en-US"/>
              </w:rPr>
            </w:pPr>
            <w:r w:rsidRPr="00853565">
              <w:t>3,7</w:t>
            </w:r>
          </w:p>
        </w:tc>
        <w:tc>
          <w:tcPr>
            <w:tcW w:w="773" w:type="dxa"/>
            <w:tcBorders>
              <w:left w:val="single" w:sz="6" w:space="0" w:color="000000"/>
            </w:tcBorders>
            <w:vAlign w:val="bottom"/>
          </w:tcPr>
          <w:p w14:paraId="33C80B72" w14:textId="544D39D4" w:rsidR="00C913C5" w:rsidRPr="00853565" w:rsidRDefault="00C913C5" w:rsidP="005877FE">
            <w:pPr>
              <w:snapToGrid w:val="0"/>
              <w:spacing w:before="100" w:line="160" w:lineRule="exact"/>
              <w:ind w:right="227"/>
              <w:jc w:val="right"/>
              <w:rPr>
                <w:lang w:val="en-US"/>
              </w:rPr>
            </w:pPr>
            <w:r w:rsidRPr="00853565">
              <w:t>3,0</w:t>
            </w:r>
          </w:p>
        </w:tc>
        <w:tc>
          <w:tcPr>
            <w:tcW w:w="773" w:type="dxa"/>
            <w:tcBorders>
              <w:left w:val="single" w:sz="6" w:space="0" w:color="000000"/>
            </w:tcBorders>
            <w:shd w:val="clear" w:color="auto" w:fill="auto"/>
            <w:vAlign w:val="bottom"/>
          </w:tcPr>
          <w:p w14:paraId="2CD5BBA4" w14:textId="31B04B9D" w:rsidR="00C913C5" w:rsidRPr="00853565" w:rsidRDefault="00C913C5" w:rsidP="005877FE">
            <w:pPr>
              <w:snapToGrid w:val="0"/>
              <w:spacing w:before="100" w:line="160" w:lineRule="exact"/>
              <w:ind w:right="227"/>
              <w:jc w:val="right"/>
              <w:rPr>
                <w:lang w:val="en-US"/>
              </w:rPr>
            </w:pPr>
            <w:r w:rsidRPr="00853565">
              <w:rPr>
                <w:lang w:val="en-US"/>
              </w:rPr>
              <w:t>…</w:t>
            </w:r>
          </w:p>
        </w:tc>
        <w:tc>
          <w:tcPr>
            <w:tcW w:w="3515" w:type="dxa"/>
            <w:tcBorders>
              <w:left w:val="single" w:sz="6" w:space="0" w:color="000000"/>
            </w:tcBorders>
            <w:shd w:val="clear" w:color="auto" w:fill="auto"/>
            <w:vAlign w:val="bottom"/>
          </w:tcPr>
          <w:p w14:paraId="22EFA099" w14:textId="77777777" w:rsidR="00C913C5" w:rsidRPr="00853565" w:rsidRDefault="00C913C5">
            <w:pPr>
              <w:spacing w:before="100" w:line="160" w:lineRule="exact"/>
              <w:ind w:left="170"/>
              <w:rPr>
                <w:i/>
              </w:rPr>
            </w:pPr>
            <w:r w:rsidRPr="00853565">
              <w:rPr>
                <w:i/>
              </w:rPr>
              <w:t>Denmark</w:t>
            </w:r>
          </w:p>
        </w:tc>
      </w:tr>
      <w:tr w:rsidR="00853565" w:rsidRPr="00853565" w14:paraId="61223055" w14:textId="77777777" w:rsidTr="00C679ED">
        <w:trPr>
          <w:cantSplit/>
        </w:trPr>
        <w:tc>
          <w:tcPr>
            <w:tcW w:w="3318" w:type="dxa"/>
            <w:shd w:val="clear" w:color="auto" w:fill="auto"/>
            <w:vAlign w:val="bottom"/>
          </w:tcPr>
          <w:p w14:paraId="7AFCADA8" w14:textId="77777777" w:rsidR="00C913C5" w:rsidRPr="00853565" w:rsidRDefault="00C913C5" w:rsidP="00FD361D">
            <w:pPr>
              <w:spacing w:before="100" w:line="160" w:lineRule="exact"/>
              <w:ind w:left="113"/>
            </w:pPr>
            <w:r w:rsidRPr="00853565">
              <w:t>Италия</w:t>
            </w:r>
          </w:p>
        </w:tc>
        <w:tc>
          <w:tcPr>
            <w:tcW w:w="773" w:type="dxa"/>
            <w:tcBorders>
              <w:left w:val="single" w:sz="6" w:space="0" w:color="000000"/>
            </w:tcBorders>
            <w:shd w:val="clear" w:color="auto" w:fill="auto"/>
            <w:vAlign w:val="bottom"/>
          </w:tcPr>
          <w:p w14:paraId="4A9F0735" w14:textId="26E8CE78" w:rsidR="00C913C5" w:rsidRPr="00853565" w:rsidRDefault="00C913C5" w:rsidP="00422F89">
            <w:pPr>
              <w:snapToGrid w:val="0"/>
              <w:spacing w:before="100" w:line="160" w:lineRule="exact"/>
              <w:ind w:right="227"/>
              <w:jc w:val="right"/>
            </w:pPr>
            <w:r w:rsidRPr="00853565">
              <w:rPr>
                <w:lang w:val="en-US"/>
              </w:rPr>
              <w:t>3,</w:t>
            </w:r>
            <w:r w:rsidR="00422F89" w:rsidRPr="00853565">
              <w:t>0</w:t>
            </w:r>
          </w:p>
        </w:tc>
        <w:tc>
          <w:tcPr>
            <w:tcW w:w="773" w:type="dxa"/>
            <w:tcBorders>
              <w:left w:val="single" w:sz="6" w:space="0" w:color="000000"/>
              <w:right w:val="single" w:sz="6" w:space="0" w:color="000000"/>
            </w:tcBorders>
            <w:vAlign w:val="bottom"/>
          </w:tcPr>
          <w:p w14:paraId="73A2E527" w14:textId="3AC9570D" w:rsidR="00C913C5" w:rsidRPr="00853565" w:rsidRDefault="00C913C5" w:rsidP="005877FE">
            <w:pPr>
              <w:snapToGrid w:val="0"/>
              <w:spacing w:before="100" w:line="160" w:lineRule="exact"/>
              <w:ind w:right="227"/>
              <w:jc w:val="right"/>
              <w:rPr>
                <w:lang w:val="en-US"/>
              </w:rPr>
            </w:pPr>
            <w:r w:rsidRPr="00853565">
              <w:t>2,8</w:t>
            </w:r>
          </w:p>
        </w:tc>
        <w:tc>
          <w:tcPr>
            <w:tcW w:w="773" w:type="dxa"/>
            <w:tcBorders>
              <w:left w:val="single" w:sz="6" w:space="0" w:color="000000"/>
            </w:tcBorders>
            <w:vAlign w:val="bottom"/>
          </w:tcPr>
          <w:p w14:paraId="4B3E04CD" w14:textId="58966B6C" w:rsidR="00C913C5" w:rsidRPr="00853565" w:rsidRDefault="00C913C5" w:rsidP="005877FE">
            <w:pPr>
              <w:snapToGrid w:val="0"/>
              <w:spacing w:before="100" w:line="160" w:lineRule="exact"/>
              <w:ind w:right="227"/>
              <w:jc w:val="right"/>
              <w:rPr>
                <w:lang w:val="en-US"/>
              </w:rPr>
            </w:pPr>
            <w:r w:rsidRPr="00853565">
              <w:t>2,8</w:t>
            </w:r>
          </w:p>
        </w:tc>
        <w:tc>
          <w:tcPr>
            <w:tcW w:w="773" w:type="dxa"/>
            <w:tcBorders>
              <w:left w:val="single" w:sz="6" w:space="0" w:color="000000"/>
            </w:tcBorders>
            <w:shd w:val="clear" w:color="auto" w:fill="auto"/>
            <w:vAlign w:val="bottom"/>
          </w:tcPr>
          <w:p w14:paraId="51E45BC9" w14:textId="1DA3F63D" w:rsidR="00C913C5" w:rsidRPr="00853565" w:rsidRDefault="00C913C5" w:rsidP="005877FE">
            <w:pPr>
              <w:snapToGrid w:val="0"/>
              <w:spacing w:before="100" w:line="160" w:lineRule="exact"/>
              <w:ind w:right="227"/>
              <w:jc w:val="right"/>
              <w:rPr>
                <w:lang w:val="en-US"/>
              </w:rPr>
            </w:pPr>
            <w:r w:rsidRPr="00853565">
              <w:rPr>
                <w:lang w:val="en-US"/>
              </w:rPr>
              <w:t>…</w:t>
            </w:r>
          </w:p>
        </w:tc>
        <w:tc>
          <w:tcPr>
            <w:tcW w:w="3515" w:type="dxa"/>
            <w:tcBorders>
              <w:left w:val="single" w:sz="6" w:space="0" w:color="000000"/>
            </w:tcBorders>
            <w:shd w:val="clear" w:color="auto" w:fill="auto"/>
            <w:vAlign w:val="bottom"/>
          </w:tcPr>
          <w:p w14:paraId="6355797A" w14:textId="77777777" w:rsidR="00C913C5" w:rsidRPr="00853565" w:rsidRDefault="00C913C5">
            <w:pPr>
              <w:spacing w:before="100" w:line="160" w:lineRule="exact"/>
              <w:ind w:left="170"/>
              <w:rPr>
                <w:i/>
              </w:rPr>
            </w:pPr>
            <w:r w:rsidRPr="00853565">
              <w:rPr>
                <w:i/>
              </w:rPr>
              <w:t>Italy</w:t>
            </w:r>
          </w:p>
        </w:tc>
      </w:tr>
      <w:tr w:rsidR="00853565" w:rsidRPr="00853565" w14:paraId="07958874" w14:textId="77777777" w:rsidTr="00C679ED">
        <w:trPr>
          <w:cantSplit/>
        </w:trPr>
        <w:tc>
          <w:tcPr>
            <w:tcW w:w="3318" w:type="dxa"/>
            <w:shd w:val="clear" w:color="auto" w:fill="auto"/>
            <w:vAlign w:val="bottom"/>
          </w:tcPr>
          <w:p w14:paraId="77A5261C" w14:textId="77777777" w:rsidR="00C913C5" w:rsidRPr="00853565" w:rsidRDefault="00C913C5" w:rsidP="00FD361D">
            <w:pPr>
              <w:spacing w:before="100" w:line="160" w:lineRule="exact"/>
              <w:ind w:left="113"/>
            </w:pPr>
            <w:r w:rsidRPr="00853565">
              <w:t>Литва</w:t>
            </w:r>
          </w:p>
        </w:tc>
        <w:tc>
          <w:tcPr>
            <w:tcW w:w="773" w:type="dxa"/>
            <w:tcBorders>
              <w:left w:val="single" w:sz="6" w:space="0" w:color="000000"/>
            </w:tcBorders>
            <w:shd w:val="clear" w:color="auto" w:fill="auto"/>
            <w:vAlign w:val="bottom"/>
          </w:tcPr>
          <w:p w14:paraId="15B3FC55" w14:textId="0D04F821" w:rsidR="00C913C5" w:rsidRPr="00853565" w:rsidRDefault="00C913C5" w:rsidP="004A46B9">
            <w:pPr>
              <w:snapToGrid w:val="0"/>
              <w:spacing w:before="100" w:line="160" w:lineRule="exact"/>
              <w:ind w:right="227"/>
              <w:jc w:val="right"/>
              <w:rPr>
                <w:lang w:val="en-US"/>
              </w:rPr>
            </w:pPr>
            <w:r w:rsidRPr="00853565">
              <w:rPr>
                <w:lang w:val="en-US"/>
              </w:rPr>
              <w:t>5,0</w:t>
            </w:r>
          </w:p>
        </w:tc>
        <w:tc>
          <w:tcPr>
            <w:tcW w:w="773" w:type="dxa"/>
            <w:tcBorders>
              <w:left w:val="single" w:sz="6" w:space="0" w:color="000000"/>
              <w:right w:val="single" w:sz="6" w:space="0" w:color="000000"/>
            </w:tcBorders>
            <w:vAlign w:val="bottom"/>
          </w:tcPr>
          <w:p w14:paraId="48948FE0" w14:textId="7E236BF2" w:rsidR="00C913C5" w:rsidRPr="00853565" w:rsidRDefault="00C913C5" w:rsidP="005877FE">
            <w:pPr>
              <w:snapToGrid w:val="0"/>
              <w:spacing w:before="100" w:line="160" w:lineRule="exact"/>
              <w:ind w:right="227"/>
              <w:jc w:val="right"/>
              <w:rPr>
                <w:lang w:val="en-US"/>
              </w:rPr>
            </w:pPr>
            <w:r w:rsidRPr="00853565">
              <w:t>3,4</w:t>
            </w:r>
          </w:p>
        </w:tc>
        <w:tc>
          <w:tcPr>
            <w:tcW w:w="773" w:type="dxa"/>
            <w:tcBorders>
              <w:left w:val="single" w:sz="6" w:space="0" w:color="000000"/>
            </w:tcBorders>
            <w:vAlign w:val="bottom"/>
          </w:tcPr>
          <w:p w14:paraId="066059DF" w14:textId="5194FF5E" w:rsidR="00C913C5" w:rsidRPr="00853565" w:rsidRDefault="00C913C5" w:rsidP="005877FE">
            <w:pPr>
              <w:snapToGrid w:val="0"/>
              <w:spacing w:before="100" w:line="160" w:lineRule="exact"/>
              <w:ind w:right="227"/>
              <w:jc w:val="right"/>
              <w:rPr>
                <w:lang w:val="en-US"/>
              </w:rPr>
            </w:pPr>
            <w:r w:rsidRPr="00853565">
              <w:t>3,3</w:t>
            </w:r>
          </w:p>
        </w:tc>
        <w:tc>
          <w:tcPr>
            <w:tcW w:w="773" w:type="dxa"/>
            <w:tcBorders>
              <w:left w:val="single" w:sz="6" w:space="0" w:color="000000"/>
            </w:tcBorders>
            <w:shd w:val="clear" w:color="auto" w:fill="auto"/>
            <w:vAlign w:val="bottom"/>
          </w:tcPr>
          <w:p w14:paraId="34E3FB9B" w14:textId="5C159E4D" w:rsidR="00C913C5" w:rsidRPr="00853565" w:rsidRDefault="00C913C5" w:rsidP="005877FE">
            <w:pPr>
              <w:snapToGrid w:val="0"/>
              <w:spacing w:before="100" w:line="160" w:lineRule="exact"/>
              <w:ind w:right="227"/>
              <w:jc w:val="right"/>
              <w:rPr>
                <w:lang w:val="en-US"/>
              </w:rPr>
            </w:pPr>
            <w:r w:rsidRPr="00853565">
              <w:rPr>
                <w:lang w:val="en-US"/>
              </w:rPr>
              <w:t>…</w:t>
            </w:r>
          </w:p>
        </w:tc>
        <w:tc>
          <w:tcPr>
            <w:tcW w:w="3515" w:type="dxa"/>
            <w:tcBorders>
              <w:left w:val="single" w:sz="6" w:space="0" w:color="000000"/>
            </w:tcBorders>
            <w:shd w:val="clear" w:color="auto" w:fill="auto"/>
            <w:vAlign w:val="bottom"/>
          </w:tcPr>
          <w:p w14:paraId="1DCE1F5A" w14:textId="77777777" w:rsidR="00C913C5" w:rsidRPr="00853565" w:rsidRDefault="00C913C5">
            <w:pPr>
              <w:spacing w:before="100" w:line="160" w:lineRule="exact"/>
              <w:ind w:left="170"/>
              <w:rPr>
                <w:i/>
              </w:rPr>
            </w:pPr>
            <w:r w:rsidRPr="00853565">
              <w:rPr>
                <w:i/>
              </w:rPr>
              <w:t xml:space="preserve">Lithuania </w:t>
            </w:r>
          </w:p>
        </w:tc>
      </w:tr>
      <w:tr w:rsidR="00853565" w:rsidRPr="00853565" w14:paraId="7F210A2C" w14:textId="77777777" w:rsidTr="00C679ED">
        <w:trPr>
          <w:cantSplit/>
        </w:trPr>
        <w:tc>
          <w:tcPr>
            <w:tcW w:w="3318" w:type="dxa"/>
            <w:shd w:val="clear" w:color="auto" w:fill="auto"/>
            <w:vAlign w:val="bottom"/>
          </w:tcPr>
          <w:p w14:paraId="0EA08BEE" w14:textId="77777777" w:rsidR="00C913C5" w:rsidRPr="00853565" w:rsidRDefault="00C913C5" w:rsidP="00FD361D">
            <w:pPr>
              <w:spacing w:before="100" w:line="160" w:lineRule="exact"/>
              <w:ind w:left="113"/>
            </w:pPr>
            <w:r w:rsidRPr="00853565">
              <w:t>Нидерланды</w:t>
            </w:r>
          </w:p>
        </w:tc>
        <w:tc>
          <w:tcPr>
            <w:tcW w:w="773" w:type="dxa"/>
            <w:tcBorders>
              <w:left w:val="single" w:sz="6" w:space="0" w:color="000000"/>
            </w:tcBorders>
            <w:shd w:val="clear" w:color="auto" w:fill="auto"/>
            <w:vAlign w:val="bottom"/>
          </w:tcPr>
          <w:p w14:paraId="4024EF5F" w14:textId="37953402" w:rsidR="00C913C5" w:rsidRPr="00853565" w:rsidRDefault="00C913C5" w:rsidP="004A46B9">
            <w:pPr>
              <w:snapToGrid w:val="0"/>
              <w:spacing w:before="100" w:line="160" w:lineRule="exact"/>
              <w:ind w:right="227"/>
              <w:jc w:val="right"/>
              <w:rPr>
                <w:lang w:val="en-US"/>
              </w:rPr>
            </w:pPr>
            <w:r w:rsidRPr="00853565">
              <w:rPr>
                <w:lang w:val="en-US"/>
              </w:rPr>
              <w:t>3,8</w:t>
            </w:r>
          </w:p>
        </w:tc>
        <w:tc>
          <w:tcPr>
            <w:tcW w:w="773" w:type="dxa"/>
            <w:tcBorders>
              <w:left w:val="single" w:sz="6" w:space="0" w:color="000000"/>
              <w:right w:val="single" w:sz="6" w:space="0" w:color="000000"/>
            </w:tcBorders>
            <w:vAlign w:val="bottom"/>
          </w:tcPr>
          <w:p w14:paraId="5F222366" w14:textId="7B1422F7" w:rsidR="00C913C5" w:rsidRPr="00853565" w:rsidRDefault="00C913C5" w:rsidP="005877FE">
            <w:pPr>
              <w:snapToGrid w:val="0"/>
              <w:spacing w:before="100" w:line="160" w:lineRule="exact"/>
              <w:ind w:right="227"/>
              <w:jc w:val="right"/>
              <w:rPr>
                <w:lang w:val="en-US"/>
              </w:rPr>
            </w:pPr>
            <w:r w:rsidRPr="00853565">
              <w:t>3,5</w:t>
            </w:r>
          </w:p>
        </w:tc>
        <w:tc>
          <w:tcPr>
            <w:tcW w:w="773" w:type="dxa"/>
            <w:tcBorders>
              <w:left w:val="single" w:sz="6" w:space="0" w:color="000000"/>
            </w:tcBorders>
            <w:vAlign w:val="bottom"/>
          </w:tcPr>
          <w:p w14:paraId="3BB4DEEA" w14:textId="44100A18" w:rsidR="00C913C5" w:rsidRPr="00853565" w:rsidRDefault="00C913C5" w:rsidP="005877FE">
            <w:pPr>
              <w:snapToGrid w:val="0"/>
              <w:spacing w:before="100" w:line="160" w:lineRule="exact"/>
              <w:ind w:right="227"/>
              <w:jc w:val="right"/>
              <w:rPr>
                <w:lang w:val="en-US"/>
              </w:rPr>
            </w:pPr>
            <w:r w:rsidRPr="00853565">
              <w:t>3,6</w:t>
            </w:r>
          </w:p>
        </w:tc>
        <w:tc>
          <w:tcPr>
            <w:tcW w:w="773" w:type="dxa"/>
            <w:tcBorders>
              <w:left w:val="single" w:sz="6" w:space="0" w:color="000000"/>
            </w:tcBorders>
            <w:shd w:val="clear" w:color="auto" w:fill="auto"/>
            <w:vAlign w:val="bottom"/>
          </w:tcPr>
          <w:p w14:paraId="63FFD50B" w14:textId="36600234" w:rsidR="00C913C5" w:rsidRPr="00853565" w:rsidRDefault="00C913C5" w:rsidP="005877FE">
            <w:pPr>
              <w:snapToGrid w:val="0"/>
              <w:spacing w:before="100" w:line="160" w:lineRule="exact"/>
              <w:ind w:right="227"/>
              <w:jc w:val="right"/>
              <w:rPr>
                <w:lang w:val="en-US"/>
              </w:rPr>
            </w:pPr>
            <w:r w:rsidRPr="00853565">
              <w:rPr>
                <w:lang w:val="en-US"/>
              </w:rPr>
              <w:t>…</w:t>
            </w:r>
          </w:p>
        </w:tc>
        <w:tc>
          <w:tcPr>
            <w:tcW w:w="3515" w:type="dxa"/>
            <w:tcBorders>
              <w:left w:val="single" w:sz="6" w:space="0" w:color="000000"/>
            </w:tcBorders>
            <w:shd w:val="clear" w:color="auto" w:fill="auto"/>
            <w:vAlign w:val="bottom"/>
          </w:tcPr>
          <w:p w14:paraId="47E03368" w14:textId="77777777" w:rsidR="00C913C5" w:rsidRPr="00853565" w:rsidRDefault="00C913C5">
            <w:pPr>
              <w:spacing w:before="100" w:line="160" w:lineRule="exact"/>
              <w:ind w:left="170"/>
              <w:rPr>
                <w:i/>
              </w:rPr>
            </w:pPr>
            <w:r w:rsidRPr="00853565">
              <w:rPr>
                <w:i/>
              </w:rPr>
              <w:t>Netherlands</w:t>
            </w:r>
          </w:p>
        </w:tc>
      </w:tr>
      <w:tr w:rsidR="00853565" w:rsidRPr="00853565" w14:paraId="09A1094A" w14:textId="77777777" w:rsidTr="00C679ED">
        <w:trPr>
          <w:cantSplit/>
        </w:trPr>
        <w:tc>
          <w:tcPr>
            <w:tcW w:w="3318" w:type="dxa"/>
            <w:shd w:val="clear" w:color="auto" w:fill="auto"/>
            <w:vAlign w:val="bottom"/>
          </w:tcPr>
          <w:p w14:paraId="319041AE" w14:textId="77777777" w:rsidR="00C913C5" w:rsidRPr="00853565" w:rsidRDefault="00C913C5" w:rsidP="00FD361D">
            <w:pPr>
              <w:spacing w:before="100" w:line="160" w:lineRule="exact"/>
              <w:ind w:left="113"/>
            </w:pPr>
            <w:r w:rsidRPr="00853565">
              <w:t>Польша</w:t>
            </w:r>
          </w:p>
        </w:tc>
        <w:tc>
          <w:tcPr>
            <w:tcW w:w="773" w:type="dxa"/>
            <w:tcBorders>
              <w:left w:val="single" w:sz="6" w:space="0" w:color="000000"/>
            </w:tcBorders>
            <w:shd w:val="clear" w:color="auto" w:fill="auto"/>
            <w:vAlign w:val="bottom"/>
          </w:tcPr>
          <w:p w14:paraId="06348841" w14:textId="0EBFECF1" w:rsidR="00C913C5" w:rsidRPr="00853565" w:rsidRDefault="00C913C5" w:rsidP="004A46B9">
            <w:pPr>
              <w:snapToGrid w:val="0"/>
              <w:spacing w:before="100" w:line="160" w:lineRule="exact"/>
              <w:ind w:right="227"/>
              <w:jc w:val="right"/>
              <w:rPr>
                <w:lang w:val="en-US"/>
              </w:rPr>
            </w:pPr>
            <w:r w:rsidRPr="00853565">
              <w:rPr>
                <w:lang w:val="en-US"/>
              </w:rPr>
              <w:t>5,0</w:t>
            </w:r>
          </w:p>
        </w:tc>
        <w:tc>
          <w:tcPr>
            <w:tcW w:w="773" w:type="dxa"/>
            <w:tcBorders>
              <w:left w:val="single" w:sz="6" w:space="0" w:color="000000"/>
              <w:right w:val="single" w:sz="6" w:space="0" w:color="000000"/>
            </w:tcBorders>
            <w:vAlign w:val="bottom"/>
          </w:tcPr>
          <w:p w14:paraId="22FA695A" w14:textId="167C830B" w:rsidR="00C913C5" w:rsidRPr="00853565" w:rsidRDefault="00C913C5" w:rsidP="005877FE">
            <w:pPr>
              <w:snapToGrid w:val="0"/>
              <w:spacing w:before="100" w:line="160" w:lineRule="exact"/>
              <w:ind w:right="227"/>
              <w:jc w:val="right"/>
              <w:rPr>
                <w:lang w:val="en-US"/>
              </w:rPr>
            </w:pPr>
            <w:r w:rsidRPr="00853565">
              <w:t>3,8</w:t>
            </w:r>
          </w:p>
        </w:tc>
        <w:tc>
          <w:tcPr>
            <w:tcW w:w="773" w:type="dxa"/>
            <w:tcBorders>
              <w:left w:val="single" w:sz="6" w:space="0" w:color="000000"/>
            </w:tcBorders>
            <w:vAlign w:val="bottom"/>
          </w:tcPr>
          <w:p w14:paraId="7BA862A8" w14:textId="635E141C" w:rsidR="00C913C5" w:rsidRPr="00853565" w:rsidRDefault="00C913C5" w:rsidP="005877FE">
            <w:pPr>
              <w:snapToGrid w:val="0"/>
              <w:spacing w:before="100" w:line="160" w:lineRule="exact"/>
              <w:ind w:right="227"/>
              <w:jc w:val="right"/>
              <w:rPr>
                <w:lang w:val="en-US"/>
              </w:rPr>
            </w:pPr>
            <w:r w:rsidRPr="00853565">
              <w:t>3,8</w:t>
            </w:r>
          </w:p>
        </w:tc>
        <w:tc>
          <w:tcPr>
            <w:tcW w:w="773" w:type="dxa"/>
            <w:tcBorders>
              <w:left w:val="single" w:sz="6" w:space="0" w:color="000000"/>
            </w:tcBorders>
            <w:shd w:val="clear" w:color="auto" w:fill="auto"/>
            <w:vAlign w:val="bottom"/>
          </w:tcPr>
          <w:p w14:paraId="285BE980" w14:textId="2B3653C2" w:rsidR="00C913C5" w:rsidRPr="00853565" w:rsidRDefault="00C913C5" w:rsidP="005877FE">
            <w:pPr>
              <w:snapToGrid w:val="0"/>
              <w:spacing w:before="100" w:line="160" w:lineRule="exact"/>
              <w:ind w:right="227"/>
              <w:jc w:val="right"/>
              <w:rPr>
                <w:lang w:val="en-US"/>
              </w:rPr>
            </w:pPr>
            <w:r w:rsidRPr="00853565">
              <w:t>…</w:t>
            </w:r>
          </w:p>
        </w:tc>
        <w:tc>
          <w:tcPr>
            <w:tcW w:w="3515" w:type="dxa"/>
            <w:tcBorders>
              <w:left w:val="single" w:sz="6" w:space="0" w:color="000000"/>
            </w:tcBorders>
            <w:shd w:val="clear" w:color="auto" w:fill="auto"/>
            <w:vAlign w:val="bottom"/>
          </w:tcPr>
          <w:p w14:paraId="35D00D75" w14:textId="77777777" w:rsidR="00C913C5" w:rsidRPr="00853565" w:rsidRDefault="00C913C5">
            <w:pPr>
              <w:spacing w:before="100" w:line="160" w:lineRule="exact"/>
              <w:ind w:left="170"/>
              <w:rPr>
                <w:i/>
              </w:rPr>
            </w:pPr>
            <w:r w:rsidRPr="00853565">
              <w:rPr>
                <w:i/>
              </w:rPr>
              <w:t>Poland</w:t>
            </w:r>
          </w:p>
        </w:tc>
      </w:tr>
      <w:tr w:rsidR="00853565" w:rsidRPr="00853565" w14:paraId="58A0614C" w14:textId="77777777" w:rsidTr="00C679ED">
        <w:trPr>
          <w:cantSplit/>
        </w:trPr>
        <w:tc>
          <w:tcPr>
            <w:tcW w:w="3318" w:type="dxa"/>
            <w:shd w:val="clear" w:color="auto" w:fill="auto"/>
            <w:vAlign w:val="bottom"/>
          </w:tcPr>
          <w:p w14:paraId="01EE0FD0" w14:textId="77777777" w:rsidR="00C913C5" w:rsidRPr="00853565" w:rsidRDefault="00C913C5" w:rsidP="00FD361D">
            <w:pPr>
              <w:spacing w:before="100" w:line="160" w:lineRule="exact"/>
              <w:ind w:left="113"/>
            </w:pPr>
            <w:r w:rsidRPr="00853565">
              <w:t>Румыния</w:t>
            </w:r>
          </w:p>
        </w:tc>
        <w:tc>
          <w:tcPr>
            <w:tcW w:w="773" w:type="dxa"/>
            <w:tcBorders>
              <w:left w:val="single" w:sz="6" w:space="0" w:color="000000"/>
            </w:tcBorders>
            <w:shd w:val="clear" w:color="auto" w:fill="auto"/>
            <w:vAlign w:val="bottom"/>
          </w:tcPr>
          <w:p w14:paraId="24E14D52" w14:textId="278944C4" w:rsidR="00C913C5" w:rsidRPr="00853565" w:rsidRDefault="00C913C5" w:rsidP="004A46B9">
            <w:pPr>
              <w:snapToGrid w:val="0"/>
              <w:spacing w:before="100" w:line="160" w:lineRule="exact"/>
              <w:ind w:right="227"/>
              <w:jc w:val="right"/>
              <w:rPr>
                <w:lang w:val="en-US"/>
              </w:rPr>
            </w:pPr>
            <w:r w:rsidRPr="00853565">
              <w:rPr>
                <w:lang w:val="en-US"/>
              </w:rPr>
              <w:t>9,8</w:t>
            </w:r>
          </w:p>
        </w:tc>
        <w:tc>
          <w:tcPr>
            <w:tcW w:w="773" w:type="dxa"/>
            <w:tcBorders>
              <w:left w:val="single" w:sz="6" w:space="0" w:color="000000"/>
              <w:right w:val="single" w:sz="6" w:space="0" w:color="000000"/>
            </w:tcBorders>
            <w:vAlign w:val="bottom"/>
          </w:tcPr>
          <w:p w14:paraId="25375CE4" w14:textId="5726E699" w:rsidR="00C913C5" w:rsidRPr="00853565" w:rsidRDefault="00C913C5" w:rsidP="005877FE">
            <w:pPr>
              <w:snapToGrid w:val="0"/>
              <w:spacing w:before="100" w:line="160" w:lineRule="exact"/>
              <w:ind w:right="227"/>
              <w:jc w:val="right"/>
              <w:rPr>
                <w:lang w:val="en-US"/>
              </w:rPr>
            </w:pPr>
            <w:r w:rsidRPr="00853565">
              <w:t>6,0</w:t>
            </w:r>
          </w:p>
        </w:tc>
        <w:tc>
          <w:tcPr>
            <w:tcW w:w="773" w:type="dxa"/>
            <w:tcBorders>
              <w:left w:val="single" w:sz="6" w:space="0" w:color="000000"/>
            </w:tcBorders>
            <w:vAlign w:val="bottom"/>
          </w:tcPr>
          <w:p w14:paraId="57F369B3" w14:textId="04BFD044" w:rsidR="00C913C5" w:rsidRPr="00853565" w:rsidRDefault="00C913C5" w:rsidP="005877FE">
            <w:pPr>
              <w:snapToGrid w:val="0"/>
              <w:spacing w:before="100" w:line="160" w:lineRule="exact"/>
              <w:ind w:right="227"/>
              <w:jc w:val="right"/>
              <w:rPr>
                <w:lang w:val="en-US"/>
              </w:rPr>
            </w:pPr>
            <w:r w:rsidRPr="00853565">
              <w:t>5,8</w:t>
            </w:r>
          </w:p>
        </w:tc>
        <w:tc>
          <w:tcPr>
            <w:tcW w:w="773" w:type="dxa"/>
            <w:tcBorders>
              <w:left w:val="single" w:sz="6" w:space="0" w:color="000000"/>
            </w:tcBorders>
            <w:shd w:val="clear" w:color="auto" w:fill="auto"/>
            <w:vAlign w:val="bottom"/>
          </w:tcPr>
          <w:p w14:paraId="72600374" w14:textId="4DA570CE" w:rsidR="00C913C5" w:rsidRPr="00853565" w:rsidRDefault="00C913C5" w:rsidP="005877FE">
            <w:pPr>
              <w:snapToGrid w:val="0"/>
              <w:spacing w:before="100" w:line="160" w:lineRule="exact"/>
              <w:ind w:right="227"/>
              <w:jc w:val="right"/>
              <w:rPr>
                <w:lang w:val="en-US"/>
              </w:rPr>
            </w:pPr>
            <w:r w:rsidRPr="00853565">
              <w:t>…</w:t>
            </w:r>
          </w:p>
        </w:tc>
        <w:tc>
          <w:tcPr>
            <w:tcW w:w="3515" w:type="dxa"/>
            <w:tcBorders>
              <w:left w:val="single" w:sz="6" w:space="0" w:color="000000"/>
            </w:tcBorders>
            <w:shd w:val="clear" w:color="auto" w:fill="auto"/>
            <w:vAlign w:val="bottom"/>
          </w:tcPr>
          <w:p w14:paraId="37692AEC" w14:textId="77777777" w:rsidR="00C913C5" w:rsidRPr="00853565" w:rsidRDefault="00C913C5">
            <w:pPr>
              <w:spacing w:before="100" w:line="160" w:lineRule="exact"/>
              <w:ind w:left="170"/>
              <w:rPr>
                <w:i/>
              </w:rPr>
            </w:pPr>
            <w:r w:rsidRPr="00853565">
              <w:rPr>
                <w:i/>
              </w:rPr>
              <w:t>Romania</w:t>
            </w:r>
          </w:p>
        </w:tc>
      </w:tr>
      <w:tr w:rsidR="00853565" w:rsidRPr="00853565" w14:paraId="794D681E" w14:textId="77777777" w:rsidTr="00C679ED">
        <w:trPr>
          <w:cantSplit/>
        </w:trPr>
        <w:tc>
          <w:tcPr>
            <w:tcW w:w="3318" w:type="dxa"/>
            <w:shd w:val="clear" w:color="auto" w:fill="auto"/>
            <w:vAlign w:val="bottom"/>
          </w:tcPr>
          <w:p w14:paraId="1BC177FA" w14:textId="39AF65B6" w:rsidR="00C913C5" w:rsidRPr="00853565" w:rsidRDefault="00C913C5" w:rsidP="00FD361D">
            <w:pPr>
              <w:spacing w:before="100" w:line="160" w:lineRule="exact"/>
              <w:ind w:left="113"/>
            </w:pPr>
            <w:r w:rsidRPr="00853565">
              <w:t>Соединенное Королевство (Великобритания)</w:t>
            </w:r>
            <w:r w:rsidRPr="00853565">
              <w:rPr>
                <w:vertAlign w:val="superscript"/>
              </w:rPr>
              <w:t xml:space="preserve"> 2)</w:t>
            </w:r>
          </w:p>
        </w:tc>
        <w:tc>
          <w:tcPr>
            <w:tcW w:w="773" w:type="dxa"/>
            <w:tcBorders>
              <w:left w:val="single" w:sz="6" w:space="0" w:color="000000"/>
            </w:tcBorders>
            <w:shd w:val="clear" w:color="auto" w:fill="auto"/>
            <w:vAlign w:val="bottom"/>
          </w:tcPr>
          <w:p w14:paraId="682483B7" w14:textId="25741DEA" w:rsidR="00C913C5" w:rsidRPr="00853565" w:rsidRDefault="00C913C5" w:rsidP="00C915C0">
            <w:pPr>
              <w:snapToGrid w:val="0"/>
              <w:spacing w:before="100" w:line="160" w:lineRule="exact"/>
              <w:ind w:right="227"/>
              <w:jc w:val="right"/>
            </w:pPr>
            <w:r w:rsidRPr="00853565">
              <w:rPr>
                <w:lang w:val="en-US"/>
              </w:rPr>
              <w:t>4,</w:t>
            </w:r>
            <w:r w:rsidRPr="00853565">
              <w:t>2</w:t>
            </w:r>
          </w:p>
        </w:tc>
        <w:tc>
          <w:tcPr>
            <w:tcW w:w="773" w:type="dxa"/>
            <w:tcBorders>
              <w:left w:val="single" w:sz="6" w:space="0" w:color="000000"/>
              <w:right w:val="single" w:sz="6" w:space="0" w:color="000000"/>
            </w:tcBorders>
            <w:vAlign w:val="bottom"/>
          </w:tcPr>
          <w:p w14:paraId="7526CA4D" w14:textId="58A0CEA6" w:rsidR="00C913C5" w:rsidRPr="00853565" w:rsidRDefault="00C913C5" w:rsidP="005877FE">
            <w:pPr>
              <w:snapToGrid w:val="0"/>
              <w:spacing w:before="100" w:line="160" w:lineRule="exact"/>
              <w:ind w:right="227"/>
              <w:jc w:val="right"/>
              <w:rPr>
                <w:lang w:val="en-US"/>
              </w:rPr>
            </w:pPr>
            <w:r w:rsidRPr="00853565">
              <w:t>3,9</w:t>
            </w:r>
          </w:p>
        </w:tc>
        <w:tc>
          <w:tcPr>
            <w:tcW w:w="773" w:type="dxa"/>
            <w:tcBorders>
              <w:left w:val="single" w:sz="6" w:space="0" w:color="000000"/>
            </w:tcBorders>
            <w:vAlign w:val="bottom"/>
          </w:tcPr>
          <w:p w14:paraId="6C2BE415" w14:textId="486A5D86" w:rsidR="00C913C5" w:rsidRPr="00853565" w:rsidRDefault="00C913C5" w:rsidP="005877FE">
            <w:pPr>
              <w:snapToGrid w:val="0"/>
              <w:spacing w:before="100" w:line="160" w:lineRule="exact"/>
              <w:ind w:right="227"/>
              <w:jc w:val="right"/>
              <w:rPr>
                <w:lang w:val="en-US"/>
              </w:rPr>
            </w:pPr>
            <w:r w:rsidRPr="00853565">
              <w:rPr>
                <w:lang w:val="en-US"/>
              </w:rPr>
              <w:t>…</w:t>
            </w:r>
          </w:p>
        </w:tc>
        <w:tc>
          <w:tcPr>
            <w:tcW w:w="773" w:type="dxa"/>
            <w:tcBorders>
              <w:left w:val="single" w:sz="6" w:space="0" w:color="000000"/>
            </w:tcBorders>
            <w:shd w:val="clear" w:color="auto" w:fill="auto"/>
            <w:vAlign w:val="bottom"/>
          </w:tcPr>
          <w:p w14:paraId="5BDDF1C6" w14:textId="6728556B" w:rsidR="00C913C5" w:rsidRPr="00853565" w:rsidRDefault="00C913C5" w:rsidP="005877FE">
            <w:pPr>
              <w:snapToGrid w:val="0"/>
              <w:spacing w:before="100" w:line="160" w:lineRule="exact"/>
              <w:ind w:right="227"/>
              <w:jc w:val="right"/>
              <w:rPr>
                <w:lang w:val="en-US"/>
              </w:rPr>
            </w:pPr>
            <w:r w:rsidRPr="00853565">
              <w:t>…</w:t>
            </w:r>
          </w:p>
        </w:tc>
        <w:tc>
          <w:tcPr>
            <w:tcW w:w="3515" w:type="dxa"/>
            <w:tcBorders>
              <w:left w:val="single" w:sz="6" w:space="0" w:color="000000"/>
            </w:tcBorders>
            <w:shd w:val="clear" w:color="auto" w:fill="auto"/>
            <w:vAlign w:val="bottom"/>
          </w:tcPr>
          <w:p w14:paraId="3D6225B5" w14:textId="59ED9340" w:rsidR="00C913C5" w:rsidRPr="00853565" w:rsidRDefault="00C913C5">
            <w:pPr>
              <w:spacing w:before="100" w:line="160" w:lineRule="exact"/>
              <w:ind w:left="170"/>
              <w:rPr>
                <w:i/>
              </w:rPr>
            </w:pPr>
            <w:r w:rsidRPr="00853565">
              <w:rPr>
                <w:i/>
              </w:rPr>
              <w:t>United Kingdom</w:t>
            </w:r>
            <w:r w:rsidRPr="00853565">
              <w:rPr>
                <w:vertAlign w:val="superscript"/>
              </w:rPr>
              <w:t>2)</w:t>
            </w:r>
          </w:p>
        </w:tc>
      </w:tr>
      <w:tr w:rsidR="00853565" w:rsidRPr="00853565" w14:paraId="708FCC51" w14:textId="77777777" w:rsidTr="00C679ED">
        <w:trPr>
          <w:cantSplit/>
        </w:trPr>
        <w:tc>
          <w:tcPr>
            <w:tcW w:w="3318" w:type="dxa"/>
            <w:shd w:val="clear" w:color="auto" w:fill="auto"/>
            <w:vAlign w:val="bottom"/>
          </w:tcPr>
          <w:p w14:paraId="29A03F29" w14:textId="77777777" w:rsidR="00C913C5" w:rsidRPr="00853565" w:rsidRDefault="00C913C5" w:rsidP="00FD361D">
            <w:pPr>
              <w:spacing w:before="100" w:line="160" w:lineRule="exact"/>
              <w:ind w:left="113"/>
            </w:pPr>
            <w:r w:rsidRPr="00853565">
              <w:t>Финляндия</w:t>
            </w:r>
          </w:p>
        </w:tc>
        <w:tc>
          <w:tcPr>
            <w:tcW w:w="773" w:type="dxa"/>
            <w:tcBorders>
              <w:left w:val="single" w:sz="6" w:space="0" w:color="000000"/>
            </w:tcBorders>
            <w:shd w:val="clear" w:color="auto" w:fill="auto"/>
            <w:vAlign w:val="bottom"/>
          </w:tcPr>
          <w:p w14:paraId="03A3CFE8" w14:textId="72FC1C7A" w:rsidR="00C913C5" w:rsidRPr="00853565" w:rsidRDefault="00C913C5" w:rsidP="004A46B9">
            <w:pPr>
              <w:snapToGrid w:val="0"/>
              <w:spacing w:before="100" w:line="160" w:lineRule="exact"/>
              <w:ind w:right="227"/>
              <w:jc w:val="right"/>
              <w:rPr>
                <w:lang w:val="en-US"/>
              </w:rPr>
            </w:pPr>
            <w:r w:rsidRPr="00853565">
              <w:rPr>
                <w:lang w:val="en-US"/>
              </w:rPr>
              <w:t>2,3</w:t>
            </w:r>
          </w:p>
        </w:tc>
        <w:tc>
          <w:tcPr>
            <w:tcW w:w="773" w:type="dxa"/>
            <w:tcBorders>
              <w:left w:val="single" w:sz="6" w:space="0" w:color="000000"/>
              <w:right w:val="single" w:sz="6" w:space="0" w:color="000000"/>
            </w:tcBorders>
            <w:vAlign w:val="bottom"/>
          </w:tcPr>
          <w:p w14:paraId="428F68F6" w14:textId="67F41D2E" w:rsidR="00C913C5" w:rsidRPr="00853565" w:rsidRDefault="00C913C5" w:rsidP="005877FE">
            <w:pPr>
              <w:snapToGrid w:val="0"/>
              <w:spacing w:before="100" w:line="160" w:lineRule="exact"/>
              <w:ind w:right="227"/>
              <w:jc w:val="right"/>
              <w:rPr>
                <w:lang w:val="en-US"/>
              </w:rPr>
            </w:pPr>
            <w:r w:rsidRPr="00853565">
              <w:t>2,1</w:t>
            </w:r>
          </w:p>
        </w:tc>
        <w:tc>
          <w:tcPr>
            <w:tcW w:w="773" w:type="dxa"/>
            <w:tcBorders>
              <w:left w:val="single" w:sz="6" w:space="0" w:color="000000"/>
            </w:tcBorders>
            <w:vAlign w:val="bottom"/>
          </w:tcPr>
          <w:p w14:paraId="12BA746B" w14:textId="5C3C4AE2" w:rsidR="00C913C5" w:rsidRPr="00853565" w:rsidRDefault="00C913C5" w:rsidP="005877FE">
            <w:pPr>
              <w:snapToGrid w:val="0"/>
              <w:spacing w:before="100" w:line="160" w:lineRule="exact"/>
              <w:ind w:right="227"/>
              <w:jc w:val="right"/>
              <w:rPr>
                <w:lang w:val="en-US"/>
              </w:rPr>
            </w:pPr>
            <w:r w:rsidRPr="00853565">
              <w:t>2,1</w:t>
            </w:r>
          </w:p>
        </w:tc>
        <w:tc>
          <w:tcPr>
            <w:tcW w:w="773" w:type="dxa"/>
            <w:tcBorders>
              <w:left w:val="single" w:sz="6" w:space="0" w:color="000000"/>
            </w:tcBorders>
            <w:shd w:val="clear" w:color="auto" w:fill="auto"/>
            <w:vAlign w:val="bottom"/>
          </w:tcPr>
          <w:p w14:paraId="3E6B99C0" w14:textId="1011A183" w:rsidR="00C913C5" w:rsidRPr="00853565" w:rsidRDefault="00C913C5" w:rsidP="005877FE">
            <w:pPr>
              <w:snapToGrid w:val="0"/>
              <w:spacing w:before="100" w:line="160" w:lineRule="exact"/>
              <w:ind w:right="227"/>
              <w:jc w:val="right"/>
              <w:rPr>
                <w:lang w:val="en-US"/>
              </w:rPr>
            </w:pPr>
            <w:r w:rsidRPr="00853565">
              <w:t>…</w:t>
            </w:r>
          </w:p>
        </w:tc>
        <w:tc>
          <w:tcPr>
            <w:tcW w:w="3515" w:type="dxa"/>
            <w:tcBorders>
              <w:left w:val="single" w:sz="6" w:space="0" w:color="000000"/>
            </w:tcBorders>
            <w:shd w:val="clear" w:color="auto" w:fill="auto"/>
            <w:vAlign w:val="bottom"/>
          </w:tcPr>
          <w:p w14:paraId="14EA035D" w14:textId="77777777" w:rsidR="00C913C5" w:rsidRPr="00853565" w:rsidRDefault="00C913C5">
            <w:pPr>
              <w:spacing w:before="100" w:line="160" w:lineRule="exact"/>
              <w:ind w:left="170"/>
              <w:rPr>
                <w:i/>
              </w:rPr>
            </w:pPr>
            <w:r w:rsidRPr="00853565">
              <w:rPr>
                <w:i/>
              </w:rPr>
              <w:t xml:space="preserve">Finland </w:t>
            </w:r>
          </w:p>
        </w:tc>
      </w:tr>
      <w:tr w:rsidR="00853565" w:rsidRPr="00853565" w14:paraId="3EDD2F47" w14:textId="77777777" w:rsidTr="00C679ED">
        <w:trPr>
          <w:cantSplit/>
        </w:trPr>
        <w:tc>
          <w:tcPr>
            <w:tcW w:w="3318" w:type="dxa"/>
            <w:shd w:val="clear" w:color="auto" w:fill="auto"/>
            <w:vAlign w:val="bottom"/>
          </w:tcPr>
          <w:p w14:paraId="579E2ED8" w14:textId="77777777" w:rsidR="00C913C5" w:rsidRPr="00853565" w:rsidRDefault="00C913C5" w:rsidP="00FD361D">
            <w:pPr>
              <w:spacing w:before="100" w:line="160" w:lineRule="exact"/>
              <w:ind w:left="113"/>
            </w:pPr>
            <w:r w:rsidRPr="00853565">
              <w:t>Франция</w:t>
            </w:r>
          </w:p>
        </w:tc>
        <w:tc>
          <w:tcPr>
            <w:tcW w:w="773" w:type="dxa"/>
            <w:tcBorders>
              <w:left w:val="single" w:sz="6" w:space="0" w:color="000000"/>
            </w:tcBorders>
            <w:shd w:val="clear" w:color="auto" w:fill="auto"/>
            <w:vAlign w:val="bottom"/>
          </w:tcPr>
          <w:p w14:paraId="6A77F234" w14:textId="03E41F0F" w:rsidR="00C913C5" w:rsidRPr="00853565" w:rsidRDefault="00C913C5" w:rsidP="004A46B9">
            <w:pPr>
              <w:snapToGrid w:val="0"/>
              <w:spacing w:before="100" w:line="160" w:lineRule="exact"/>
              <w:ind w:right="227"/>
              <w:jc w:val="right"/>
              <w:rPr>
                <w:lang w:val="en-US"/>
              </w:rPr>
            </w:pPr>
            <w:r w:rsidRPr="00853565">
              <w:rPr>
                <w:lang w:val="en-US"/>
              </w:rPr>
              <w:t>3,5</w:t>
            </w:r>
          </w:p>
        </w:tc>
        <w:tc>
          <w:tcPr>
            <w:tcW w:w="773" w:type="dxa"/>
            <w:tcBorders>
              <w:left w:val="single" w:sz="6" w:space="0" w:color="000000"/>
              <w:right w:val="single" w:sz="6" w:space="0" w:color="000000"/>
            </w:tcBorders>
            <w:vAlign w:val="bottom"/>
          </w:tcPr>
          <w:p w14:paraId="241BFE3C" w14:textId="3FB7EBB8" w:rsidR="00C913C5" w:rsidRPr="00853565" w:rsidRDefault="00C913C5" w:rsidP="005877FE">
            <w:pPr>
              <w:snapToGrid w:val="0"/>
              <w:spacing w:before="100" w:line="160" w:lineRule="exact"/>
              <w:ind w:right="227"/>
              <w:jc w:val="right"/>
            </w:pPr>
            <w:r w:rsidRPr="00853565">
              <w:t>3,6</w:t>
            </w:r>
          </w:p>
        </w:tc>
        <w:tc>
          <w:tcPr>
            <w:tcW w:w="773" w:type="dxa"/>
            <w:tcBorders>
              <w:left w:val="single" w:sz="6" w:space="0" w:color="000000"/>
            </w:tcBorders>
            <w:vAlign w:val="bottom"/>
          </w:tcPr>
          <w:p w14:paraId="60F5026F" w14:textId="2003B062" w:rsidR="00C913C5" w:rsidRPr="00853565" w:rsidRDefault="00C913C5" w:rsidP="005877FE">
            <w:pPr>
              <w:snapToGrid w:val="0"/>
              <w:spacing w:before="100" w:line="160" w:lineRule="exact"/>
              <w:ind w:right="227"/>
              <w:jc w:val="right"/>
            </w:pPr>
            <w:r w:rsidRPr="00853565">
              <w:t>3,6</w:t>
            </w:r>
          </w:p>
        </w:tc>
        <w:tc>
          <w:tcPr>
            <w:tcW w:w="773" w:type="dxa"/>
            <w:tcBorders>
              <w:left w:val="single" w:sz="6" w:space="0" w:color="000000"/>
            </w:tcBorders>
            <w:shd w:val="clear" w:color="auto" w:fill="auto"/>
            <w:vAlign w:val="bottom"/>
          </w:tcPr>
          <w:p w14:paraId="169397A6" w14:textId="48926669" w:rsidR="00C913C5" w:rsidRPr="00853565" w:rsidRDefault="00C913C5" w:rsidP="005877FE">
            <w:pPr>
              <w:snapToGrid w:val="0"/>
              <w:spacing w:before="100" w:line="160" w:lineRule="exact"/>
              <w:ind w:right="227"/>
              <w:jc w:val="right"/>
              <w:rPr>
                <w:lang w:val="en-US"/>
              </w:rPr>
            </w:pPr>
            <w:r w:rsidRPr="00853565">
              <w:t>…</w:t>
            </w:r>
          </w:p>
        </w:tc>
        <w:tc>
          <w:tcPr>
            <w:tcW w:w="3515" w:type="dxa"/>
            <w:tcBorders>
              <w:left w:val="single" w:sz="6" w:space="0" w:color="000000"/>
            </w:tcBorders>
            <w:shd w:val="clear" w:color="auto" w:fill="auto"/>
            <w:vAlign w:val="bottom"/>
          </w:tcPr>
          <w:p w14:paraId="7F2B6561" w14:textId="77777777" w:rsidR="00C913C5" w:rsidRPr="00853565" w:rsidRDefault="00C913C5">
            <w:pPr>
              <w:spacing w:before="100" w:line="160" w:lineRule="exact"/>
              <w:ind w:left="170"/>
              <w:rPr>
                <w:i/>
              </w:rPr>
            </w:pPr>
            <w:r w:rsidRPr="00853565">
              <w:rPr>
                <w:i/>
              </w:rPr>
              <w:t>France</w:t>
            </w:r>
          </w:p>
        </w:tc>
      </w:tr>
      <w:tr w:rsidR="00853565" w:rsidRPr="00853565" w14:paraId="5EA8B271" w14:textId="77777777" w:rsidTr="00C679ED">
        <w:trPr>
          <w:cantSplit/>
        </w:trPr>
        <w:tc>
          <w:tcPr>
            <w:tcW w:w="3318" w:type="dxa"/>
            <w:shd w:val="clear" w:color="auto" w:fill="auto"/>
            <w:vAlign w:val="bottom"/>
          </w:tcPr>
          <w:p w14:paraId="466B8624" w14:textId="77777777" w:rsidR="00C913C5" w:rsidRPr="00853565" w:rsidRDefault="00C913C5" w:rsidP="00FD361D">
            <w:pPr>
              <w:spacing w:before="100" w:line="160" w:lineRule="exact"/>
              <w:ind w:left="113"/>
            </w:pPr>
            <w:r w:rsidRPr="00853565">
              <w:t>Швеция</w:t>
            </w:r>
          </w:p>
        </w:tc>
        <w:tc>
          <w:tcPr>
            <w:tcW w:w="773" w:type="dxa"/>
            <w:tcBorders>
              <w:left w:val="single" w:sz="6" w:space="0" w:color="000000"/>
            </w:tcBorders>
            <w:shd w:val="clear" w:color="auto" w:fill="auto"/>
            <w:vAlign w:val="bottom"/>
          </w:tcPr>
          <w:p w14:paraId="2605FAA2" w14:textId="5AF0435E" w:rsidR="00C913C5" w:rsidRPr="00853565" w:rsidRDefault="00C913C5" w:rsidP="004A46B9">
            <w:pPr>
              <w:snapToGrid w:val="0"/>
              <w:spacing w:before="100" w:line="160" w:lineRule="exact"/>
              <w:ind w:right="227"/>
              <w:jc w:val="right"/>
              <w:rPr>
                <w:lang w:val="en-US"/>
              </w:rPr>
            </w:pPr>
            <w:r w:rsidRPr="00853565">
              <w:rPr>
                <w:lang w:val="en-US"/>
              </w:rPr>
              <w:t>2,5</w:t>
            </w:r>
          </w:p>
        </w:tc>
        <w:tc>
          <w:tcPr>
            <w:tcW w:w="773" w:type="dxa"/>
            <w:tcBorders>
              <w:left w:val="single" w:sz="6" w:space="0" w:color="000000"/>
              <w:right w:val="single" w:sz="6" w:space="0" w:color="000000"/>
            </w:tcBorders>
            <w:vAlign w:val="bottom"/>
          </w:tcPr>
          <w:p w14:paraId="5AEF028B" w14:textId="39D03B3A" w:rsidR="00C913C5" w:rsidRPr="00853565" w:rsidRDefault="00C913C5" w:rsidP="005877FE">
            <w:pPr>
              <w:snapToGrid w:val="0"/>
              <w:spacing w:before="100" w:line="160" w:lineRule="exact"/>
              <w:ind w:right="227"/>
              <w:jc w:val="right"/>
              <w:rPr>
                <w:lang w:val="en-US"/>
              </w:rPr>
            </w:pPr>
            <w:r w:rsidRPr="00853565">
              <w:t>2,0</w:t>
            </w:r>
          </w:p>
        </w:tc>
        <w:tc>
          <w:tcPr>
            <w:tcW w:w="773" w:type="dxa"/>
            <w:tcBorders>
              <w:left w:val="single" w:sz="6" w:space="0" w:color="000000"/>
            </w:tcBorders>
            <w:vAlign w:val="bottom"/>
          </w:tcPr>
          <w:p w14:paraId="1E416E2F" w14:textId="49EB0D0C" w:rsidR="00C913C5" w:rsidRPr="00853565" w:rsidRDefault="00C913C5" w:rsidP="005877FE">
            <w:pPr>
              <w:snapToGrid w:val="0"/>
              <w:spacing w:before="100" w:line="160" w:lineRule="exact"/>
              <w:ind w:right="227"/>
              <w:jc w:val="right"/>
              <w:rPr>
                <w:lang w:val="en-US"/>
              </w:rPr>
            </w:pPr>
            <w:r w:rsidRPr="00853565">
              <w:t>2,1</w:t>
            </w:r>
          </w:p>
        </w:tc>
        <w:tc>
          <w:tcPr>
            <w:tcW w:w="773" w:type="dxa"/>
            <w:tcBorders>
              <w:left w:val="single" w:sz="6" w:space="0" w:color="000000"/>
            </w:tcBorders>
            <w:shd w:val="clear" w:color="auto" w:fill="auto"/>
            <w:vAlign w:val="bottom"/>
          </w:tcPr>
          <w:p w14:paraId="4E6CCD60" w14:textId="59607035" w:rsidR="00C913C5" w:rsidRPr="00853565" w:rsidRDefault="00C913C5" w:rsidP="005877FE">
            <w:pPr>
              <w:snapToGrid w:val="0"/>
              <w:spacing w:before="100" w:line="160" w:lineRule="exact"/>
              <w:ind w:right="227"/>
              <w:jc w:val="right"/>
              <w:rPr>
                <w:lang w:val="en-US"/>
              </w:rPr>
            </w:pPr>
            <w:r w:rsidRPr="00853565">
              <w:t>…</w:t>
            </w:r>
          </w:p>
        </w:tc>
        <w:tc>
          <w:tcPr>
            <w:tcW w:w="3515" w:type="dxa"/>
            <w:tcBorders>
              <w:left w:val="single" w:sz="6" w:space="0" w:color="000000"/>
            </w:tcBorders>
            <w:shd w:val="clear" w:color="auto" w:fill="auto"/>
            <w:vAlign w:val="bottom"/>
          </w:tcPr>
          <w:p w14:paraId="65573C14" w14:textId="77777777" w:rsidR="00C913C5" w:rsidRPr="00853565" w:rsidRDefault="00C913C5">
            <w:pPr>
              <w:spacing w:before="100" w:line="160" w:lineRule="exact"/>
              <w:ind w:left="170"/>
              <w:rPr>
                <w:i/>
              </w:rPr>
            </w:pPr>
            <w:r w:rsidRPr="00853565">
              <w:rPr>
                <w:i/>
              </w:rPr>
              <w:t>Sweden</w:t>
            </w:r>
          </w:p>
        </w:tc>
      </w:tr>
      <w:tr w:rsidR="00853565" w:rsidRPr="00853565" w14:paraId="3A1F49EF" w14:textId="77777777" w:rsidTr="00C679ED">
        <w:trPr>
          <w:cantSplit/>
        </w:trPr>
        <w:tc>
          <w:tcPr>
            <w:tcW w:w="3318" w:type="dxa"/>
            <w:shd w:val="clear" w:color="auto" w:fill="auto"/>
            <w:vAlign w:val="bottom"/>
          </w:tcPr>
          <w:p w14:paraId="08D27777" w14:textId="77777777" w:rsidR="00C913C5" w:rsidRPr="00853565" w:rsidRDefault="00C913C5" w:rsidP="00FD361D">
            <w:pPr>
              <w:pStyle w:val="01-golovka"/>
              <w:spacing w:before="100" w:after="0" w:line="160" w:lineRule="exact"/>
              <w:jc w:val="left"/>
            </w:pPr>
            <w:r w:rsidRPr="00853565">
              <w:rPr>
                <w:rFonts w:ascii="Arial" w:hAnsi="Arial" w:cs="Arial"/>
                <w:b/>
                <w:bCs/>
              </w:rPr>
              <w:t>Другие страны</w:t>
            </w:r>
          </w:p>
        </w:tc>
        <w:tc>
          <w:tcPr>
            <w:tcW w:w="773" w:type="dxa"/>
            <w:tcBorders>
              <w:left w:val="single" w:sz="6" w:space="0" w:color="000000"/>
            </w:tcBorders>
            <w:shd w:val="clear" w:color="auto" w:fill="auto"/>
            <w:vAlign w:val="bottom"/>
          </w:tcPr>
          <w:p w14:paraId="0D3DBE9D" w14:textId="77777777" w:rsidR="00C913C5" w:rsidRPr="00853565" w:rsidRDefault="00C913C5" w:rsidP="004A46B9">
            <w:pPr>
              <w:snapToGrid w:val="0"/>
              <w:spacing w:before="100" w:line="160" w:lineRule="exact"/>
              <w:ind w:right="227"/>
              <w:jc w:val="right"/>
              <w:rPr>
                <w:lang w:val="en-US"/>
              </w:rPr>
            </w:pPr>
          </w:p>
        </w:tc>
        <w:tc>
          <w:tcPr>
            <w:tcW w:w="773" w:type="dxa"/>
            <w:tcBorders>
              <w:left w:val="single" w:sz="6" w:space="0" w:color="000000"/>
              <w:right w:val="single" w:sz="6" w:space="0" w:color="000000"/>
            </w:tcBorders>
            <w:vAlign w:val="bottom"/>
          </w:tcPr>
          <w:p w14:paraId="00D539E0" w14:textId="77777777" w:rsidR="00C913C5" w:rsidRPr="00853565" w:rsidRDefault="00C913C5" w:rsidP="005877FE">
            <w:pPr>
              <w:snapToGrid w:val="0"/>
              <w:spacing w:before="100" w:line="160" w:lineRule="exact"/>
              <w:ind w:right="227"/>
              <w:jc w:val="right"/>
              <w:rPr>
                <w:lang w:val="en-US"/>
              </w:rPr>
            </w:pPr>
          </w:p>
        </w:tc>
        <w:tc>
          <w:tcPr>
            <w:tcW w:w="773" w:type="dxa"/>
            <w:tcBorders>
              <w:left w:val="single" w:sz="6" w:space="0" w:color="000000"/>
            </w:tcBorders>
            <w:vAlign w:val="bottom"/>
          </w:tcPr>
          <w:p w14:paraId="0F19E519" w14:textId="77777777" w:rsidR="00C913C5" w:rsidRPr="00853565" w:rsidRDefault="00C913C5" w:rsidP="005877FE">
            <w:pPr>
              <w:snapToGrid w:val="0"/>
              <w:spacing w:before="100" w:line="160" w:lineRule="exact"/>
              <w:ind w:right="227"/>
              <w:jc w:val="right"/>
              <w:rPr>
                <w:lang w:val="en-US"/>
              </w:rPr>
            </w:pPr>
          </w:p>
        </w:tc>
        <w:tc>
          <w:tcPr>
            <w:tcW w:w="773" w:type="dxa"/>
            <w:tcBorders>
              <w:left w:val="single" w:sz="6" w:space="0" w:color="000000"/>
            </w:tcBorders>
            <w:shd w:val="clear" w:color="auto" w:fill="auto"/>
            <w:vAlign w:val="bottom"/>
          </w:tcPr>
          <w:p w14:paraId="14C65139" w14:textId="4F2CB2D3" w:rsidR="00C913C5" w:rsidRPr="00853565" w:rsidRDefault="00C913C5" w:rsidP="005877FE">
            <w:pPr>
              <w:snapToGrid w:val="0"/>
              <w:spacing w:before="100" w:line="160" w:lineRule="exact"/>
              <w:ind w:right="227"/>
              <w:jc w:val="right"/>
              <w:rPr>
                <w:lang w:val="en-US"/>
              </w:rPr>
            </w:pPr>
          </w:p>
        </w:tc>
        <w:tc>
          <w:tcPr>
            <w:tcW w:w="3515" w:type="dxa"/>
            <w:tcBorders>
              <w:left w:val="single" w:sz="6" w:space="0" w:color="000000"/>
            </w:tcBorders>
            <w:shd w:val="clear" w:color="auto" w:fill="auto"/>
            <w:vAlign w:val="bottom"/>
          </w:tcPr>
          <w:p w14:paraId="4FE5B360" w14:textId="77777777" w:rsidR="00C913C5" w:rsidRPr="00853565" w:rsidRDefault="00C913C5">
            <w:pPr>
              <w:pStyle w:val="01-golovka"/>
              <w:widowControl/>
              <w:spacing w:before="100" w:after="0" w:line="160" w:lineRule="exact"/>
              <w:ind w:left="57"/>
              <w:jc w:val="left"/>
              <w:rPr>
                <w:i/>
              </w:rPr>
            </w:pPr>
            <w:r w:rsidRPr="00853565">
              <w:rPr>
                <w:rFonts w:ascii="Arial" w:hAnsi="Arial" w:cs="Arial"/>
                <w:b/>
                <w:i/>
              </w:rPr>
              <w:t>Other countries</w:t>
            </w:r>
          </w:p>
        </w:tc>
      </w:tr>
      <w:tr w:rsidR="00853565" w:rsidRPr="00853565" w14:paraId="44FB4509" w14:textId="77777777" w:rsidTr="00C679ED">
        <w:trPr>
          <w:cantSplit/>
        </w:trPr>
        <w:tc>
          <w:tcPr>
            <w:tcW w:w="3318" w:type="dxa"/>
            <w:shd w:val="clear" w:color="auto" w:fill="auto"/>
            <w:vAlign w:val="bottom"/>
          </w:tcPr>
          <w:p w14:paraId="5D642A6B" w14:textId="77777777" w:rsidR="00C913C5" w:rsidRPr="00853565" w:rsidRDefault="00C913C5" w:rsidP="00FD361D">
            <w:pPr>
              <w:pStyle w:val="1a"/>
              <w:spacing w:before="100" w:line="160" w:lineRule="exact"/>
              <w:ind w:left="284"/>
              <w:rPr>
                <w:sz w:val="14"/>
                <w:szCs w:val="14"/>
              </w:rPr>
            </w:pPr>
            <w:r w:rsidRPr="00853565">
              <w:rPr>
                <w:rFonts w:ascii="Arial" w:hAnsi="Arial" w:cs="Arial"/>
                <w:sz w:val="14"/>
                <w:szCs w:val="14"/>
              </w:rPr>
              <w:t>из них:</w:t>
            </w:r>
          </w:p>
        </w:tc>
        <w:tc>
          <w:tcPr>
            <w:tcW w:w="773" w:type="dxa"/>
            <w:tcBorders>
              <w:left w:val="single" w:sz="6" w:space="0" w:color="000000"/>
            </w:tcBorders>
            <w:shd w:val="clear" w:color="auto" w:fill="auto"/>
            <w:vAlign w:val="bottom"/>
          </w:tcPr>
          <w:p w14:paraId="66BC277B" w14:textId="77777777" w:rsidR="00C913C5" w:rsidRPr="00853565" w:rsidRDefault="00C913C5" w:rsidP="004A46B9">
            <w:pPr>
              <w:snapToGrid w:val="0"/>
              <w:spacing w:before="100" w:line="160" w:lineRule="exact"/>
              <w:ind w:right="227"/>
              <w:jc w:val="right"/>
              <w:rPr>
                <w:lang w:val="en-US"/>
              </w:rPr>
            </w:pPr>
          </w:p>
        </w:tc>
        <w:tc>
          <w:tcPr>
            <w:tcW w:w="773" w:type="dxa"/>
            <w:tcBorders>
              <w:left w:val="single" w:sz="6" w:space="0" w:color="000000"/>
              <w:right w:val="single" w:sz="6" w:space="0" w:color="000000"/>
            </w:tcBorders>
            <w:vAlign w:val="bottom"/>
          </w:tcPr>
          <w:p w14:paraId="382522D4" w14:textId="77777777" w:rsidR="00C913C5" w:rsidRPr="00853565" w:rsidRDefault="00C913C5" w:rsidP="005877FE">
            <w:pPr>
              <w:snapToGrid w:val="0"/>
              <w:spacing w:before="100" w:line="160" w:lineRule="exact"/>
              <w:ind w:right="227"/>
              <w:jc w:val="right"/>
              <w:rPr>
                <w:lang w:val="en-US"/>
              </w:rPr>
            </w:pPr>
          </w:p>
        </w:tc>
        <w:tc>
          <w:tcPr>
            <w:tcW w:w="773" w:type="dxa"/>
            <w:tcBorders>
              <w:left w:val="single" w:sz="6" w:space="0" w:color="000000"/>
            </w:tcBorders>
            <w:vAlign w:val="bottom"/>
          </w:tcPr>
          <w:p w14:paraId="03B5E0E2" w14:textId="77777777" w:rsidR="00C913C5" w:rsidRPr="00853565" w:rsidRDefault="00C913C5" w:rsidP="005877FE">
            <w:pPr>
              <w:snapToGrid w:val="0"/>
              <w:spacing w:before="100" w:line="160" w:lineRule="exact"/>
              <w:ind w:right="227"/>
              <w:jc w:val="right"/>
              <w:rPr>
                <w:lang w:val="en-US"/>
              </w:rPr>
            </w:pPr>
          </w:p>
        </w:tc>
        <w:tc>
          <w:tcPr>
            <w:tcW w:w="773" w:type="dxa"/>
            <w:tcBorders>
              <w:left w:val="single" w:sz="6" w:space="0" w:color="000000"/>
            </w:tcBorders>
            <w:shd w:val="clear" w:color="auto" w:fill="auto"/>
            <w:vAlign w:val="bottom"/>
          </w:tcPr>
          <w:p w14:paraId="5B438701" w14:textId="6F76B5B0" w:rsidR="00C913C5" w:rsidRPr="00853565" w:rsidRDefault="00C913C5" w:rsidP="005877FE">
            <w:pPr>
              <w:snapToGrid w:val="0"/>
              <w:spacing w:before="100" w:line="160" w:lineRule="exact"/>
              <w:ind w:right="227"/>
              <w:jc w:val="right"/>
              <w:rPr>
                <w:lang w:val="en-US"/>
              </w:rPr>
            </w:pPr>
          </w:p>
        </w:tc>
        <w:tc>
          <w:tcPr>
            <w:tcW w:w="3515" w:type="dxa"/>
            <w:tcBorders>
              <w:left w:val="single" w:sz="6" w:space="0" w:color="000000"/>
            </w:tcBorders>
            <w:shd w:val="clear" w:color="auto" w:fill="auto"/>
            <w:vAlign w:val="bottom"/>
          </w:tcPr>
          <w:p w14:paraId="29B2A1F0" w14:textId="77777777" w:rsidR="00C913C5" w:rsidRPr="00853565" w:rsidRDefault="00C913C5">
            <w:pPr>
              <w:pStyle w:val="01-golovka"/>
              <w:widowControl/>
              <w:spacing w:before="100" w:after="0" w:line="160" w:lineRule="exact"/>
              <w:ind w:left="284"/>
              <w:jc w:val="left"/>
              <w:rPr>
                <w:i/>
              </w:rPr>
            </w:pPr>
            <w:r w:rsidRPr="00853565">
              <w:rPr>
                <w:rFonts w:ascii="Arial" w:hAnsi="Arial" w:cs="Arial"/>
                <w:i/>
              </w:rPr>
              <w:t>of which:</w:t>
            </w:r>
          </w:p>
        </w:tc>
      </w:tr>
      <w:tr w:rsidR="00853565" w:rsidRPr="00853565" w14:paraId="09698595" w14:textId="77777777" w:rsidTr="00C679ED">
        <w:trPr>
          <w:cantSplit/>
        </w:trPr>
        <w:tc>
          <w:tcPr>
            <w:tcW w:w="3318" w:type="dxa"/>
            <w:shd w:val="clear" w:color="auto" w:fill="auto"/>
            <w:vAlign w:val="bottom"/>
          </w:tcPr>
          <w:p w14:paraId="769443BB" w14:textId="77777777" w:rsidR="00C913C5" w:rsidRPr="00853565" w:rsidRDefault="00C913C5" w:rsidP="00FD361D">
            <w:pPr>
              <w:spacing w:before="100" w:line="160" w:lineRule="exact"/>
              <w:ind w:left="113"/>
            </w:pPr>
            <w:r w:rsidRPr="00853565">
              <w:t>Австралия</w:t>
            </w:r>
          </w:p>
        </w:tc>
        <w:tc>
          <w:tcPr>
            <w:tcW w:w="773" w:type="dxa"/>
            <w:tcBorders>
              <w:left w:val="single" w:sz="6" w:space="0" w:color="000000"/>
            </w:tcBorders>
            <w:shd w:val="clear" w:color="auto" w:fill="auto"/>
            <w:vAlign w:val="bottom"/>
          </w:tcPr>
          <w:p w14:paraId="30F7587E" w14:textId="7744D818" w:rsidR="00C913C5" w:rsidRPr="00853565" w:rsidRDefault="00C913C5" w:rsidP="00C915C0">
            <w:pPr>
              <w:snapToGrid w:val="0"/>
              <w:spacing w:before="100" w:line="160" w:lineRule="exact"/>
              <w:ind w:right="227"/>
              <w:jc w:val="right"/>
            </w:pPr>
            <w:r w:rsidRPr="00853565">
              <w:rPr>
                <w:lang w:val="en-US"/>
              </w:rPr>
              <w:t>4,</w:t>
            </w:r>
            <w:r w:rsidRPr="00853565">
              <w:t>1</w:t>
            </w:r>
          </w:p>
        </w:tc>
        <w:tc>
          <w:tcPr>
            <w:tcW w:w="773" w:type="dxa"/>
            <w:tcBorders>
              <w:left w:val="single" w:sz="6" w:space="0" w:color="000000"/>
              <w:right w:val="single" w:sz="6" w:space="0" w:color="000000"/>
            </w:tcBorders>
            <w:vAlign w:val="bottom"/>
          </w:tcPr>
          <w:p w14:paraId="32CF42D0" w14:textId="06CE852D" w:rsidR="00C913C5" w:rsidRPr="00853565" w:rsidRDefault="00C913C5" w:rsidP="005877FE">
            <w:pPr>
              <w:snapToGrid w:val="0"/>
              <w:spacing w:before="100" w:line="160" w:lineRule="exact"/>
              <w:ind w:right="227"/>
              <w:jc w:val="right"/>
            </w:pPr>
            <w:r w:rsidRPr="00853565">
              <w:t>3,1</w:t>
            </w:r>
          </w:p>
        </w:tc>
        <w:tc>
          <w:tcPr>
            <w:tcW w:w="773" w:type="dxa"/>
            <w:tcBorders>
              <w:left w:val="single" w:sz="6" w:space="0" w:color="000000"/>
            </w:tcBorders>
            <w:vAlign w:val="bottom"/>
          </w:tcPr>
          <w:p w14:paraId="5442EF11" w14:textId="21E40D95" w:rsidR="00C913C5" w:rsidRPr="00853565" w:rsidRDefault="00C913C5" w:rsidP="005877FE">
            <w:pPr>
              <w:snapToGrid w:val="0"/>
              <w:spacing w:before="100" w:line="160" w:lineRule="exact"/>
              <w:ind w:right="227"/>
              <w:jc w:val="right"/>
            </w:pPr>
            <w:r w:rsidRPr="00853565">
              <w:t>3,3</w:t>
            </w:r>
          </w:p>
        </w:tc>
        <w:tc>
          <w:tcPr>
            <w:tcW w:w="773" w:type="dxa"/>
            <w:tcBorders>
              <w:left w:val="single" w:sz="6" w:space="0" w:color="000000"/>
            </w:tcBorders>
            <w:shd w:val="clear" w:color="auto" w:fill="auto"/>
            <w:vAlign w:val="bottom"/>
          </w:tcPr>
          <w:p w14:paraId="1C0AA17B" w14:textId="42EB5F56" w:rsidR="00C913C5" w:rsidRPr="00853565" w:rsidRDefault="00C913C5" w:rsidP="005877FE">
            <w:pPr>
              <w:snapToGrid w:val="0"/>
              <w:spacing w:before="100" w:line="160" w:lineRule="exact"/>
              <w:ind w:right="227"/>
              <w:jc w:val="right"/>
              <w:rPr>
                <w:lang w:val="en-US"/>
              </w:rPr>
            </w:pPr>
            <w:r w:rsidRPr="00853565">
              <w:rPr>
                <w:lang w:val="en-US"/>
              </w:rPr>
              <w:t>…</w:t>
            </w:r>
          </w:p>
        </w:tc>
        <w:tc>
          <w:tcPr>
            <w:tcW w:w="3515" w:type="dxa"/>
            <w:tcBorders>
              <w:left w:val="single" w:sz="6" w:space="0" w:color="000000"/>
            </w:tcBorders>
            <w:shd w:val="clear" w:color="auto" w:fill="auto"/>
            <w:vAlign w:val="bottom"/>
          </w:tcPr>
          <w:p w14:paraId="06F8949A" w14:textId="77777777" w:rsidR="00C913C5" w:rsidRPr="00853565" w:rsidRDefault="00C913C5">
            <w:pPr>
              <w:spacing w:before="100" w:line="160" w:lineRule="exact"/>
              <w:ind w:left="170"/>
              <w:rPr>
                <w:i/>
              </w:rPr>
            </w:pPr>
            <w:r w:rsidRPr="00853565">
              <w:rPr>
                <w:i/>
              </w:rPr>
              <w:t>Australia</w:t>
            </w:r>
          </w:p>
        </w:tc>
      </w:tr>
      <w:tr w:rsidR="00853565" w:rsidRPr="00853565" w14:paraId="431EAB27" w14:textId="77777777" w:rsidTr="00C679ED">
        <w:trPr>
          <w:cantSplit/>
        </w:trPr>
        <w:tc>
          <w:tcPr>
            <w:tcW w:w="3318" w:type="dxa"/>
            <w:shd w:val="clear" w:color="auto" w:fill="auto"/>
            <w:vAlign w:val="bottom"/>
          </w:tcPr>
          <w:p w14:paraId="303649FF" w14:textId="77777777" w:rsidR="00C913C5" w:rsidRPr="00853565" w:rsidRDefault="00C913C5" w:rsidP="00FD361D">
            <w:pPr>
              <w:spacing w:before="100" w:line="160" w:lineRule="exact"/>
              <w:ind w:left="113"/>
            </w:pPr>
            <w:r w:rsidRPr="00853565">
              <w:t>Аргентина</w:t>
            </w:r>
          </w:p>
        </w:tc>
        <w:tc>
          <w:tcPr>
            <w:tcW w:w="773" w:type="dxa"/>
            <w:tcBorders>
              <w:left w:val="single" w:sz="6" w:space="0" w:color="000000"/>
            </w:tcBorders>
            <w:shd w:val="clear" w:color="auto" w:fill="auto"/>
            <w:vAlign w:val="bottom"/>
          </w:tcPr>
          <w:p w14:paraId="2DC17D33" w14:textId="7770AB66" w:rsidR="00C913C5" w:rsidRPr="00853565" w:rsidRDefault="00C913C5" w:rsidP="004A46B9">
            <w:pPr>
              <w:snapToGrid w:val="0"/>
              <w:spacing w:before="100" w:line="160" w:lineRule="exact"/>
              <w:ind w:right="227"/>
              <w:jc w:val="right"/>
              <w:rPr>
                <w:lang w:val="en-US"/>
              </w:rPr>
            </w:pPr>
            <w:r w:rsidRPr="00853565">
              <w:rPr>
                <w:lang w:val="en-US"/>
              </w:rPr>
              <w:t>11,9</w:t>
            </w:r>
          </w:p>
        </w:tc>
        <w:tc>
          <w:tcPr>
            <w:tcW w:w="773" w:type="dxa"/>
            <w:tcBorders>
              <w:left w:val="single" w:sz="6" w:space="0" w:color="000000"/>
              <w:right w:val="single" w:sz="6" w:space="0" w:color="000000"/>
            </w:tcBorders>
            <w:vAlign w:val="bottom"/>
          </w:tcPr>
          <w:p w14:paraId="1DE0F395" w14:textId="3283B6BE" w:rsidR="00C913C5" w:rsidRPr="00853565" w:rsidRDefault="00C913C5" w:rsidP="005877FE">
            <w:pPr>
              <w:snapToGrid w:val="0"/>
              <w:spacing w:before="100" w:line="160" w:lineRule="exact"/>
              <w:ind w:right="227"/>
              <w:jc w:val="right"/>
            </w:pPr>
            <w:r w:rsidRPr="00853565">
              <w:t>8,8</w:t>
            </w:r>
          </w:p>
        </w:tc>
        <w:tc>
          <w:tcPr>
            <w:tcW w:w="773" w:type="dxa"/>
            <w:tcBorders>
              <w:left w:val="single" w:sz="6" w:space="0" w:color="000000"/>
            </w:tcBorders>
            <w:vAlign w:val="bottom"/>
          </w:tcPr>
          <w:p w14:paraId="59ED6468" w14:textId="57272520" w:rsidR="00C913C5" w:rsidRPr="00853565" w:rsidRDefault="00C913C5" w:rsidP="005877FE">
            <w:pPr>
              <w:snapToGrid w:val="0"/>
              <w:spacing w:before="100" w:line="160" w:lineRule="exact"/>
              <w:ind w:right="227"/>
              <w:jc w:val="right"/>
            </w:pPr>
            <w:r w:rsidRPr="00853565">
              <w:t>9,2</w:t>
            </w:r>
          </w:p>
        </w:tc>
        <w:tc>
          <w:tcPr>
            <w:tcW w:w="773" w:type="dxa"/>
            <w:tcBorders>
              <w:left w:val="single" w:sz="6" w:space="0" w:color="000000"/>
            </w:tcBorders>
            <w:shd w:val="clear" w:color="auto" w:fill="auto"/>
            <w:vAlign w:val="bottom"/>
          </w:tcPr>
          <w:p w14:paraId="72ECE4E4" w14:textId="1141B8B7" w:rsidR="00C913C5" w:rsidRPr="00853565" w:rsidRDefault="00C913C5" w:rsidP="005877FE">
            <w:pPr>
              <w:snapToGrid w:val="0"/>
              <w:spacing w:before="100" w:line="160" w:lineRule="exact"/>
              <w:ind w:right="227"/>
              <w:jc w:val="right"/>
              <w:rPr>
                <w:lang w:val="en-US"/>
              </w:rPr>
            </w:pPr>
            <w:r w:rsidRPr="00853565">
              <w:rPr>
                <w:lang w:val="en-US"/>
              </w:rPr>
              <w:t>…</w:t>
            </w:r>
          </w:p>
        </w:tc>
        <w:tc>
          <w:tcPr>
            <w:tcW w:w="3515" w:type="dxa"/>
            <w:tcBorders>
              <w:left w:val="single" w:sz="6" w:space="0" w:color="000000"/>
            </w:tcBorders>
            <w:shd w:val="clear" w:color="auto" w:fill="auto"/>
            <w:vAlign w:val="bottom"/>
          </w:tcPr>
          <w:p w14:paraId="5735B99D" w14:textId="77777777" w:rsidR="00C913C5" w:rsidRPr="00853565" w:rsidRDefault="00C913C5">
            <w:pPr>
              <w:spacing w:before="100" w:line="160" w:lineRule="exact"/>
              <w:ind w:left="170"/>
              <w:rPr>
                <w:i/>
              </w:rPr>
            </w:pPr>
            <w:r w:rsidRPr="00853565">
              <w:rPr>
                <w:i/>
              </w:rPr>
              <w:t>Argentina</w:t>
            </w:r>
          </w:p>
        </w:tc>
      </w:tr>
      <w:tr w:rsidR="00853565" w:rsidRPr="00853565" w14:paraId="61166EF1" w14:textId="77777777" w:rsidTr="00C679ED">
        <w:trPr>
          <w:cantSplit/>
        </w:trPr>
        <w:tc>
          <w:tcPr>
            <w:tcW w:w="3318" w:type="dxa"/>
            <w:shd w:val="clear" w:color="auto" w:fill="auto"/>
            <w:vAlign w:val="bottom"/>
          </w:tcPr>
          <w:p w14:paraId="0A98DF52" w14:textId="77777777" w:rsidR="00C913C5" w:rsidRPr="00853565" w:rsidRDefault="00C913C5" w:rsidP="00FD361D">
            <w:pPr>
              <w:spacing w:before="100" w:line="160" w:lineRule="exact"/>
              <w:ind w:left="113"/>
            </w:pPr>
            <w:r w:rsidRPr="00853565">
              <w:t>Канада</w:t>
            </w:r>
          </w:p>
        </w:tc>
        <w:tc>
          <w:tcPr>
            <w:tcW w:w="773" w:type="dxa"/>
            <w:tcBorders>
              <w:left w:val="single" w:sz="6" w:space="0" w:color="000000"/>
            </w:tcBorders>
            <w:shd w:val="clear" w:color="auto" w:fill="auto"/>
            <w:vAlign w:val="bottom"/>
          </w:tcPr>
          <w:p w14:paraId="25BC12B3" w14:textId="47A21A3C" w:rsidR="00C913C5" w:rsidRPr="00853565" w:rsidRDefault="00C913C5" w:rsidP="004A46B9">
            <w:pPr>
              <w:snapToGrid w:val="0"/>
              <w:spacing w:before="100" w:line="160" w:lineRule="exact"/>
              <w:ind w:right="227"/>
              <w:jc w:val="right"/>
              <w:rPr>
                <w:lang w:val="en-US"/>
              </w:rPr>
            </w:pPr>
            <w:r w:rsidRPr="00853565">
              <w:rPr>
                <w:lang w:val="en-US"/>
              </w:rPr>
              <w:t>5,0</w:t>
            </w:r>
          </w:p>
        </w:tc>
        <w:tc>
          <w:tcPr>
            <w:tcW w:w="773" w:type="dxa"/>
            <w:tcBorders>
              <w:left w:val="single" w:sz="6" w:space="0" w:color="000000"/>
              <w:right w:val="single" w:sz="6" w:space="0" w:color="000000"/>
            </w:tcBorders>
            <w:vAlign w:val="bottom"/>
          </w:tcPr>
          <w:p w14:paraId="2ADF11C2" w14:textId="024E5A31" w:rsidR="00C913C5" w:rsidRPr="00853565" w:rsidRDefault="00C913C5" w:rsidP="005877FE">
            <w:pPr>
              <w:snapToGrid w:val="0"/>
              <w:spacing w:before="100" w:line="160" w:lineRule="exact"/>
              <w:ind w:right="227"/>
              <w:jc w:val="right"/>
            </w:pPr>
            <w:r w:rsidRPr="00853565">
              <w:t>4,7</w:t>
            </w:r>
          </w:p>
        </w:tc>
        <w:tc>
          <w:tcPr>
            <w:tcW w:w="773" w:type="dxa"/>
            <w:tcBorders>
              <w:left w:val="single" w:sz="6" w:space="0" w:color="000000"/>
            </w:tcBorders>
            <w:vAlign w:val="bottom"/>
          </w:tcPr>
          <w:p w14:paraId="4AB907A2" w14:textId="7FC4B15F" w:rsidR="00C913C5" w:rsidRPr="00853565" w:rsidRDefault="00C913C5" w:rsidP="005877FE">
            <w:pPr>
              <w:snapToGrid w:val="0"/>
              <w:spacing w:before="100" w:line="160" w:lineRule="exact"/>
              <w:ind w:right="227"/>
              <w:jc w:val="right"/>
            </w:pPr>
            <w:r w:rsidRPr="00853565">
              <w:t>4,4</w:t>
            </w:r>
          </w:p>
        </w:tc>
        <w:tc>
          <w:tcPr>
            <w:tcW w:w="773" w:type="dxa"/>
            <w:tcBorders>
              <w:left w:val="single" w:sz="6" w:space="0" w:color="000000"/>
            </w:tcBorders>
            <w:shd w:val="clear" w:color="auto" w:fill="auto"/>
            <w:vAlign w:val="bottom"/>
          </w:tcPr>
          <w:p w14:paraId="3B262290" w14:textId="0E153174" w:rsidR="00C913C5" w:rsidRPr="00853565" w:rsidRDefault="00C913C5" w:rsidP="005877FE">
            <w:pPr>
              <w:snapToGrid w:val="0"/>
              <w:spacing w:before="100" w:line="160" w:lineRule="exact"/>
              <w:ind w:right="227"/>
              <w:jc w:val="right"/>
              <w:rPr>
                <w:lang w:val="en-US"/>
              </w:rPr>
            </w:pPr>
            <w:r w:rsidRPr="00853565">
              <w:rPr>
                <w:lang w:val="en-US"/>
              </w:rPr>
              <w:t>…</w:t>
            </w:r>
          </w:p>
        </w:tc>
        <w:tc>
          <w:tcPr>
            <w:tcW w:w="3515" w:type="dxa"/>
            <w:tcBorders>
              <w:left w:val="single" w:sz="6" w:space="0" w:color="000000"/>
            </w:tcBorders>
            <w:shd w:val="clear" w:color="auto" w:fill="auto"/>
            <w:vAlign w:val="bottom"/>
          </w:tcPr>
          <w:p w14:paraId="7BFAD6FC" w14:textId="77777777" w:rsidR="00C913C5" w:rsidRPr="00853565" w:rsidRDefault="00C913C5">
            <w:pPr>
              <w:spacing w:before="100" w:line="160" w:lineRule="exact"/>
              <w:ind w:left="170"/>
              <w:rPr>
                <w:i/>
              </w:rPr>
            </w:pPr>
            <w:r w:rsidRPr="00853565">
              <w:rPr>
                <w:i/>
              </w:rPr>
              <w:t>Canada</w:t>
            </w:r>
          </w:p>
        </w:tc>
      </w:tr>
      <w:tr w:rsidR="00853565" w:rsidRPr="00853565" w14:paraId="4A748675" w14:textId="77777777" w:rsidTr="00C679ED">
        <w:trPr>
          <w:cantSplit/>
        </w:trPr>
        <w:tc>
          <w:tcPr>
            <w:tcW w:w="3318" w:type="dxa"/>
            <w:shd w:val="clear" w:color="auto" w:fill="auto"/>
            <w:vAlign w:val="bottom"/>
          </w:tcPr>
          <w:p w14:paraId="34AAF4E2" w14:textId="77777777" w:rsidR="00C913C5" w:rsidRPr="00853565" w:rsidRDefault="00C913C5" w:rsidP="00FD361D">
            <w:pPr>
              <w:spacing w:before="100" w:line="160" w:lineRule="exact"/>
              <w:ind w:left="113"/>
            </w:pPr>
            <w:r w:rsidRPr="00853565">
              <w:t>Мексика</w:t>
            </w:r>
          </w:p>
        </w:tc>
        <w:tc>
          <w:tcPr>
            <w:tcW w:w="773" w:type="dxa"/>
            <w:tcBorders>
              <w:left w:val="single" w:sz="6" w:space="0" w:color="000000"/>
            </w:tcBorders>
            <w:shd w:val="clear" w:color="auto" w:fill="auto"/>
            <w:vAlign w:val="bottom"/>
          </w:tcPr>
          <w:p w14:paraId="1D815A12" w14:textId="2FAFF12F" w:rsidR="00C913C5" w:rsidRPr="00853565" w:rsidRDefault="00C913C5" w:rsidP="004A46B9">
            <w:pPr>
              <w:snapToGrid w:val="0"/>
              <w:spacing w:before="100" w:line="160" w:lineRule="exact"/>
              <w:ind w:right="227"/>
              <w:jc w:val="right"/>
              <w:rPr>
                <w:lang w:val="en-US"/>
              </w:rPr>
            </w:pPr>
            <w:r w:rsidRPr="00853565">
              <w:rPr>
                <w:lang w:val="en-US"/>
              </w:rPr>
              <w:t>14,2</w:t>
            </w:r>
          </w:p>
        </w:tc>
        <w:tc>
          <w:tcPr>
            <w:tcW w:w="773" w:type="dxa"/>
            <w:tcBorders>
              <w:left w:val="single" w:sz="6" w:space="0" w:color="000000"/>
              <w:right w:val="single" w:sz="6" w:space="0" w:color="000000"/>
            </w:tcBorders>
            <w:vAlign w:val="bottom"/>
          </w:tcPr>
          <w:p w14:paraId="7BD21492" w14:textId="0714350F" w:rsidR="00C913C5" w:rsidRPr="00853565" w:rsidRDefault="00C913C5" w:rsidP="005877FE">
            <w:pPr>
              <w:snapToGrid w:val="0"/>
              <w:spacing w:before="100" w:line="160" w:lineRule="exact"/>
              <w:ind w:right="227"/>
              <w:jc w:val="right"/>
            </w:pPr>
            <w:r w:rsidRPr="00853565">
              <w:t>10,7</w:t>
            </w:r>
          </w:p>
        </w:tc>
        <w:tc>
          <w:tcPr>
            <w:tcW w:w="773" w:type="dxa"/>
            <w:tcBorders>
              <w:left w:val="single" w:sz="6" w:space="0" w:color="000000"/>
            </w:tcBorders>
            <w:vAlign w:val="bottom"/>
          </w:tcPr>
          <w:p w14:paraId="456C0EC3" w14:textId="14BAF28C" w:rsidR="00C913C5" w:rsidRPr="00853565" w:rsidRDefault="00C913C5" w:rsidP="005877FE">
            <w:pPr>
              <w:snapToGrid w:val="0"/>
              <w:spacing w:before="100" w:line="160" w:lineRule="exact"/>
              <w:ind w:right="227"/>
              <w:jc w:val="right"/>
            </w:pPr>
            <w:r w:rsidRPr="00853565">
              <w:t>10,8</w:t>
            </w:r>
          </w:p>
        </w:tc>
        <w:tc>
          <w:tcPr>
            <w:tcW w:w="773" w:type="dxa"/>
            <w:tcBorders>
              <w:left w:val="single" w:sz="6" w:space="0" w:color="000000"/>
            </w:tcBorders>
            <w:shd w:val="clear" w:color="auto" w:fill="auto"/>
            <w:vAlign w:val="bottom"/>
          </w:tcPr>
          <w:p w14:paraId="06692176" w14:textId="6C375318" w:rsidR="00C913C5" w:rsidRPr="00853565" w:rsidRDefault="00C913C5" w:rsidP="005877FE">
            <w:pPr>
              <w:snapToGrid w:val="0"/>
              <w:spacing w:before="100" w:line="160" w:lineRule="exact"/>
              <w:ind w:right="227"/>
              <w:jc w:val="right"/>
              <w:rPr>
                <w:lang w:val="en-US"/>
              </w:rPr>
            </w:pPr>
            <w:r w:rsidRPr="00853565">
              <w:rPr>
                <w:lang w:val="en-US"/>
              </w:rPr>
              <w:t>…</w:t>
            </w:r>
          </w:p>
        </w:tc>
        <w:tc>
          <w:tcPr>
            <w:tcW w:w="3515" w:type="dxa"/>
            <w:tcBorders>
              <w:left w:val="single" w:sz="6" w:space="0" w:color="000000"/>
            </w:tcBorders>
            <w:shd w:val="clear" w:color="auto" w:fill="auto"/>
            <w:vAlign w:val="bottom"/>
          </w:tcPr>
          <w:p w14:paraId="2BD94D3A" w14:textId="77777777" w:rsidR="00C913C5" w:rsidRPr="00853565" w:rsidRDefault="00C913C5">
            <w:pPr>
              <w:spacing w:before="100" w:line="160" w:lineRule="exact"/>
              <w:ind w:left="170"/>
              <w:rPr>
                <w:i/>
              </w:rPr>
            </w:pPr>
            <w:r w:rsidRPr="00853565">
              <w:rPr>
                <w:i/>
              </w:rPr>
              <w:t>Mexico</w:t>
            </w:r>
          </w:p>
        </w:tc>
      </w:tr>
      <w:tr w:rsidR="00853565" w:rsidRPr="00853565" w14:paraId="31BBC538" w14:textId="77777777" w:rsidTr="00C679ED">
        <w:trPr>
          <w:cantSplit/>
        </w:trPr>
        <w:tc>
          <w:tcPr>
            <w:tcW w:w="3318" w:type="dxa"/>
            <w:shd w:val="clear" w:color="auto" w:fill="auto"/>
            <w:vAlign w:val="bottom"/>
          </w:tcPr>
          <w:p w14:paraId="73570EEB" w14:textId="77777777" w:rsidR="00C913C5" w:rsidRPr="00853565" w:rsidRDefault="00C913C5" w:rsidP="00FD361D">
            <w:pPr>
              <w:spacing w:before="100" w:line="160" w:lineRule="exact"/>
              <w:ind w:left="113"/>
            </w:pPr>
            <w:r w:rsidRPr="00853565">
              <w:t>Норвегия</w:t>
            </w:r>
          </w:p>
        </w:tc>
        <w:tc>
          <w:tcPr>
            <w:tcW w:w="773" w:type="dxa"/>
            <w:tcBorders>
              <w:left w:val="single" w:sz="6" w:space="0" w:color="000000"/>
            </w:tcBorders>
            <w:shd w:val="clear" w:color="auto" w:fill="auto"/>
            <w:vAlign w:val="bottom"/>
          </w:tcPr>
          <w:p w14:paraId="6DE43418" w14:textId="22B55B89" w:rsidR="00C913C5" w:rsidRPr="00853565" w:rsidRDefault="00C913C5" w:rsidP="004A46B9">
            <w:pPr>
              <w:snapToGrid w:val="0"/>
              <w:spacing w:before="100" w:line="160" w:lineRule="exact"/>
              <w:ind w:right="227"/>
              <w:jc w:val="right"/>
              <w:rPr>
                <w:lang w:val="en-US"/>
              </w:rPr>
            </w:pPr>
            <w:r w:rsidRPr="00853565">
              <w:rPr>
                <w:lang w:val="en-US"/>
              </w:rPr>
              <w:t>2,8</w:t>
            </w:r>
          </w:p>
        </w:tc>
        <w:tc>
          <w:tcPr>
            <w:tcW w:w="773" w:type="dxa"/>
            <w:tcBorders>
              <w:left w:val="single" w:sz="6" w:space="0" w:color="000000"/>
              <w:right w:val="single" w:sz="6" w:space="0" w:color="000000"/>
            </w:tcBorders>
            <w:vAlign w:val="bottom"/>
          </w:tcPr>
          <w:p w14:paraId="73FD5939" w14:textId="7274D6E7" w:rsidR="00C913C5" w:rsidRPr="00853565" w:rsidRDefault="00C913C5" w:rsidP="005877FE">
            <w:pPr>
              <w:snapToGrid w:val="0"/>
              <w:spacing w:before="100" w:line="160" w:lineRule="exact"/>
              <w:ind w:right="227"/>
              <w:jc w:val="right"/>
              <w:rPr>
                <w:lang w:val="en-US"/>
              </w:rPr>
            </w:pPr>
            <w:r w:rsidRPr="00853565">
              <w:t>2,3</w:t>
            </w:r>
          </w:p>
        </w:tc>
        <w:tc>
          <w:tcPr>
            <w:tcW w:w="773" w:type="dxa"/>
            <w:tcBorders>
              <w:left w:val="single" w:sz="6" w:space="0" w:color="000000"/>
            </w:tcBorders>
            <w:vAlign w:val="bottom"/>
          </w:tcPr>
          <w:p w14:paraId="5954D2DF" w14:textId="4E4B9C0B" w:rsidR="00C913C5" w:rsidRPr="00853565" w:rsidRDefault="00C913C5" w:rsidP="005877FE">
            <w:pPr>
              <w:snapToGrid w:val="0"/>
              <w:spacing w:before="100" w:line="160" w:lineRule="exact"/>
              <w:ind w:right="227"/>
              <w:jc w:val="right"/>
              <w:rPr>
                <w:lang w:val="en-US"/>
              </w:rPr>
            </w:pPr>
            <w:r w:rsidRPr="00853565">
              <w:t>2,1</w:t>
            </w:r>
          </w:p>
        </w:tc>
        <w:tc>
          <w:tcPr>
            <w:tcW w:w="773" w:type="dxa"/>
            <w:tcBorders>
              <w:left w:val="single" w:sz="6" w:space="0" w:color="000000"/>
            </w:tcBorders>
            <w:shd w:val="clear" w:color="auto" w:fill="auto"/>
            <w:vAlign w:val="bottom"/>
          </w:tcPr>
          <w:p w14:paraId="66AF7E1E" w14:textId="6333FE20" w:rsidR="00C913C5" w:rsidRPr="00853565" w:rsidRDefault="00C913C5" w:rsidP="005877FE">
            <w:pPr>
              <w:snapToGrid w:val="0"/>
              <w:spacing w:before="100" w:line="160" w:lineRule="exact"/>
              <w:ind w:right="227"/>
              <w:jc w:val="right"/>
              <w:rPr>
                <w:lang w:val="en-US"/>
              </w:rPr>
            </w:pPr>
            <w:r w:rsidRPr="00853565">
              <w:t>…</w:t>
            </w:r>
          </w:p>
        </w:tc>
        <w:tc>
          <w:tcPr>
            <w:tcW w:w="3515" w:type="dxa"/>
            <w:tcBorders>
              <w:left w:val="single" w:sz="6" w:space="0" w:color="000000"/>
            </w:tcBorders>
            <w:shd w:val="clear" w:color="auto" w:fill="auto"/>
            <w:vAlign w:val="bottom"/>
          </w:tcPr>
          <w:p w14:paraId="1AC2797F" w14:textId="77777777" w:rsidR="00C913C5" w:rsidRPr="00853565" w:rsidRDefault="00C913C5">
            <w:pPr>
              <w:spacing w:before="100" w:line="160" w:lineRule="exact"/>
              <w:ind w:left="170"/>
              <w:rPr>
                <w:i/>
              </w:rPr>
            </w:pPr>
            <w:r w:rsidRPr="00853565">
              <w:rPr>
                <w:i/>
              </w:rPr>
              <w:t>Norway</w:t>
            </w:r>
          </w:p>
        </w:tc>
      </w:tr>
      <w:tr w:rsidR="00853565" w:rsidRPr="00853565" w14:paraId="6F2FBF15" w14:textId="77777777" w:rsidTr="00C679ED">
        <w:trPr>
          <w:cantSplit/>
        </w:trPr>
        <w:tc>
          <w:tcPr>
            <w:tcW w:w="3318" w:type="dxa"/>
            <w:shd w:val="clear" w:color="auto" w:fill="auto"/>
            <w:vAlign w:val="bottom"/>
          </w:tcPr>
          <w:p w14:paraId="0B89C525" w14:textId="77777777" w:rsidR="00C913C5" w:rsidRPr="00853565" w:rsidRDefault="00C913C5" w:rsidP="00FD361D">
            <w:pPr>
              <w:spacing w:before="100" w:line="160" w:lineRule="exact"/>
              <w:ind w:left="113"/>
            </w:pPr>
            <w:r w:rsidRPr="00853565">
              <w:t>Республика Корея</w:t>
            </w:r>
          </w:p>
        </w:tc>
        <w:tc>
          <w:tcPr>
            <w:tcW w:w="773" w:type="dxa"/>
            <w:tcBorders>
              <w:left w:val="single" w:sz="6" w:space="0" w:color="000000"/>
            </w:tcBorders>
            <w:shd w:val="clear" w:color="auto" w:fill="auto"/>
            <w:vAlign w:val="bottom"/>
          </w:tcPr>
          <w:p w14:paraId="3F5CE113" w14:textId="5C1B0F53" w:rsidR="00C913C5" w:rsidRPr="00853565" w:rsidRDefault="00C913C5" w:rsidP="004A46B9">
            <w:pPr>
              <w:snapToGrid w:val="0"/>
              <w:spacing w:before="100" w:line="160" w:lineRule="exact"/>
              <w:ind w:right="227"/>
              <w:jc w:val="right"/>
              <w:rPr>
                <w:lang w:val="en-US"/>
              </w:rPr>
            </w:pPr>
            <w:r w:rsidRPr="00853565">
              <w:rPr>
                <w:lang w:val="en-US"/>
              </w:rPr>
              <w:t>3,2</w:t>
            </w:r>
          </w:p>
        </w:tc>
        <w:tc>
          <w:tcPr>
            <w:tcW w:w="773" w:type="dxa"/>
            <w:tcBorders>
              <w:left w:val="single" w:sz="6" w:space="0" w:color="000000"/>
              <w:right w:val="single" w:sz="6" w:space="0" w:color="000000"/>
            </w:tcBorders>
            <w:vAlign w:val="bottom"/>
          </w:tcPr>
          <w:p w14:paraId="4AC546B6" w14:textId="3450027E" w:rsidR="00C913C5" w:rsidRPr="00853565" w:rsidRDefault="00C913C5" w:rsidP="005877FE">
            <w:pPr>
              <w:snapToGrid w:val="0"/>
              <w:spacing w:before="100" w:line="160" w:lineRule="exact"/>
              <w:ind w:right="227"/>
              <w:jc w:val="right"/>
              <w:rPr>
                <w:lang w:val="en-US"/>
              </w:rPr>
            </w:pPr>
            <w:r w:rsidRPr="00853565">
              <w:t>2,8</w:t>
            </w:r>
          </w:p>
        </w:tc>
        <w:tc>
          <w:tcPr>
            <w:tcW w:w="773" w:type="dxa"/>
            <w:tcBorders>
              <w:left w:val="single" w:sz="6" w:space="0" w:color="000000"/>
            </w:tcBorders>
            <w:vAlign w:val="bottom"/>
          </w:tcPr>
          <w:p w14:paraId="0D3689C3" w14:textId="4907BD8E" w:rsidR="00C913C5" w:rsidRPr="00853565" w:rsidRDefault="00C913C5" w:rsidP="005877FE">
            <w:pPr>
              <w:snapToGrid w:val="0"/>
              <w:spacing w:before="100" w:line="160" w:lineRule="exact"/>
              <w:ind w:right="227"/>
              <w:jc w:val="right"/>
              <w:rPr>
                <w:lang w:val="en-US"/>
              </w:rPr>
            </w:pPr>
            <w:r w:rsidRPr="00853565">
              <w:t>2,7</w:t>
            </w:r>
          </w:p>
        </w:tc>
        <w:tc>
          <w:tcPr>
            <w:tcW w:w="773" w:type="dxa"/>
            <w:tcBorders>
              <w:left w:val="single" w:sz="6" w:space="0" w:color="000000"/>
            </w:tcBorders>
            <w:shd w:val="clear" w:color="auto" w:fill="auto"/>
            <w:vAlign w:val="bottom"/>
          </w:tcPr>
          <w:p w14:paraId="69337E6D" w14:textId="04AA780D" w:rsidR="00C913C5" w:rsidRPr="00853565" w:rsidRDefault="00C913C5" w:rsidP="005877FE">
            <w:pPr>
              <w:snapToGrid w:val="0"/>
              <w:spacing w:before="100" w:line="160" w:lineRule="exact"/>
              <w:ind w:right="227"/>
              <w:jc w:val="right"/>
              <w:rPr>
                <w:lang w:val="en-US"/>
              </w:rPr>
            </w:pPr>
            <w:r w:rsidRPr="00853565">
              <w:rPr>
                <w:lang w:val="en-US"/>
              </w:rPr>
              <w:t>…</w:t>
            </w:r>
          </w:p>
        </w:tc>
        <w:tc>
          <w:tcPr>
            <w:tcW w:w="3515" w:type="dxa"/>
            <w:tcBorders>
              <w:left w:val="single" w:sz="6" w:space="0" w:color="000000"/>
            </w:tcBorders>
            <w:shd w:val="clear" w:color="auto" w:fill="auto"/>
            <w:vAlign w:val="bottom"/>
          </w:tcPr>
          <w:p w14:paraId="1B824221" w14:textId="77777777" w:rsidR="00C913C5" w:rsidRPr="00853565" w:rsidRDefault="00C913C5">
            <w:pPr>
              <w:spacing w:before="100" w:line="160" w:lineRule="exact"/>
              <w:ind w:left="170"/>
              <w:rPr>
                <w:i/>
              </w:rPr>
            </w:pPr>
            <w:r w:rsidRPr="00853565">
              <w:rPr>
                <w:i/>
              </w:rPr>
              <w:t>Republic of Korea</w:t>
            </w:r>
          </w:p>
        </w:tc>
      </w:tr>
      <w:tr w:rsidR="00853565" w:rsidRPr="00853565" w14:paraId="316508B8" w14:textId="77777777" w:rsidTr="00C679ED">
        <w:trPr>
          <w:cantSplit/>
        </w:trPr>
        <w:tc>
          <w:tcPr>
            <w:tcW w:w="3318" w:type="dxa"/>
            <w:shd w:val="clear" w:color="auto" w:fill="auto"/>
            <w:vAlign w:val="bottom"/>
          </w:tcPr>
          <w:p w14:paraId="15C27354" w14:textId="77777777" w:rsidR="00C913C5" w:rsidRPr="00853565" w:rsidRDefault="00C913C5" w:rsidP="00FD361D">
            <w:pPr>
              <w:spacing w:before="100" w:line="160" w:lineRule="exact"/>
              <w:ind w:left="113"/>
            </w:pPr>
            <w:r w:rsidRPr="00853565">
              <w:t>США</w:t>
            </w:r>
          </w:p>
        </w:tc>
        <w:tc>
          <w:tcPr>
            <w:tcW w:w="773" w:type="dxa"/>
            <w:tcBorders>
              <w:left w:val="single" w:sz="6" w:space="0" w:color="000000"/>
            </w:tcBorders>
            <w:shd w:val="clear" w:color="auto" w:fill="auto"/>
            <w:vAlign w:val="bottom"/>
          </w:tcPr>
          <w:p w14:paraId="5FCF2A2A" w14:textId="297510F3" w:rsidR="00C913C5" w:rsidRPr="00853565" w:rsidRDefault="00C913C5" w:rsidP="004A46B9">
            <w:pPr>
              <w:snapToGrid w:val="0"/>
              <w:spacing w:before="100" w:line="160" w:lineRule="exact"/>
              <w:ind w:right="227"/>
              <w:jc w:val="right"/>
              <w:rPr>
                <w:lang w:val="en-US"/>
              </w:rPr>
            </w:pPr>
            <w:r w:rsidRPr="00853565">
              <w:rPr>
                <w:lang w:val="en-US"/>
              </w:rPr>
              <w:t>6,1</w:t>
            </w:r>
          </w:p>
        </w:tc>
        <w:tc>
          <w:tcPr>
            <w:tcW w:w="773" w:type="dxa"/>
            <w:tcBorders>
              <w:left w:val="single" w:sz="6" w:space="0" w:color="000000"/>
              <w:right w:val="single" w:sz="6" w:space="0" w:color="000000"/>
            </w:tcBorders>
            <w:vAlign w:val="bottom"/>
          </w:tcPr>
          <w:p w14:paraId="0FDBB95D" w14:textId="33BA8C3D" w:rsidR="00C913C5" w:rsidRPr="00853565" w:rsidRDefault="00C913C5" w:rsidP="005877FE">
            <w:pPr>
              <w:snapToGrid w:val="0"/>
              <w:spacing w:before="100" w:line="160" w:lineRule="exact"/>
              <w:ind w:right="227"/>
              <w:jc w:val="right"/>
            </w:pPr>
            <w:r w:rsidRPr="00853565">
              <w:t>5,7</w:t>
            </w:r>
          </w:p>
        </w:tc>
        <w:tc>
          <w:tcPr>
            <w:tcW w:w="773" w:type="dxa"/>
            <w:tcBorders>
              <w:left w:val="single" w:sz="6" w:space="0" w:color="000000"/>
            </w:tcBorders>
            <w:vAlign w:val="bottom"/>
          </w:tcPr>
          <w:p w14:paraId="7B62DE07" w14:textId="1A2A9092" w:rsidR="00C913C5" w:rsidRPr="00853565" w:rsidRDefault="00C913C5" w:rsidP="005877FE">
            <w:pPr>
              <w:snapToGrid w:val="0"/>
              <w:spacing w:before="100" w:line="160" w:lineRule="exact"/>
              <w:ind w:right="227"/>
              <w:jc w:val="right"/>
            </w:pPr>
            <w:r w:rsidRPr="00853565">
              <w:t>5,6</w:t>
            </w:r>
          </w:p>
        </w:tc>
        <w:tc>
          <w:tcPr>
            <w:tcW w:w="773" w:type="dxa"/>
            <w:tcBorders>
              <w:left w:val="single" w:sz="6" w:space="0" w:color="000000"/>
            </w:tcBorders>
            <w:shd w:val="clear" w:color="auto" w:fill="auto"/>
            <w:vAlign w:val="bottom"/>
          </w:tcPr>
          <w:p w14:paraId="2991867E" w14:textId="04DAD8AB" w:rsidR="00C913C5" w:rsidRPr="00853565" w:rsidRDefault="00C913C5" w:rsidP="005877FE">
            <w:pPr>
              <w:snapToGrid w:val="0"/>
              <w:spacing w:before="100" w:line="160" w:lineRule="exact"/>
              <w:ind w:right="227"/>
              <w:jc w:val="right"/>
              <w:rPr>
                <w:lang w:val="en-US"/>
              </w:rPr>
            </w:pPr>
            <w:r w:rsidRPr="00853565">
              <w:rPr>
                <w:lang w:val="en-US"/>
              </w:rPr>
              <w:t>…</w:t>
            </w:r>
          </w:p>
        </w:tc>
        <w:tc>
          <w:tcPr>
            <w:tcW w:w="3515" w:type="dxa"/>
            <w:tcBorders>
              <w:left w:val="single" w:sz="6" w:space="0" w:color="000000"/>
            </w:tcBorders>
            <w:shd w:val="clear" w:color="auto" w:fill="auto"/>
            <w:vAlign w:val="bottom"/>
          </w:tcPr>
          <w:p w14:paraId="4A120C0C" w14:textId="77777777" w:rsidR="00C913C5" w:rsidRPr="00853565" w:rsidRDefault="00C913C5">
            <w:pPr>
              <w:spacing w:before="100" w:line="160" w:lineRule="exact"/>
              <w:ind w:left="170"/>
              <w:rPr>
                <w:i/>
              </w:rPr>
            </w:pPr>
            <w:r w:rsidRPr="00853565">
              <w:rPr>
                <w:i/>
              </w:rPr>
              <w:t>USA</w:t>
            </w:r>
          </w:p>
        </w:tc>
      </w:tr>
      <w:tr w:rsidR="00853565" w:rsidRPr="00853565" w14:paraId="59BAEB49" w14:textId="77777777" w:rsidTr="00C679ED">
        <w:trPr>
          <w:cantSplit/>
        </w:trPr>
        <w:tc>
          <w:tcPr>
            <w:tcW w:w="3318" w:type="dxa"/>
            <w:shd w:val="clear" w:color="auto" w:fill="auto"/>
            <w:vAlign w:val="bottom"/>
          </w:tcPr>
          <w:p w14:paraId="0C0C44F4" w14:textId="77777777" w:rsidR="00C913C5" w:rsidRPr="00853565" w:rsidRDefault="00C913C5" w:rsidP="00FD361D">
            <w:pPr>
              <w:spacing w:before="100" w:line="160" w:lineRule="exact"/>
              <w:ind w:left="113"/>
            </w:pPr>
            <w:r w:rsidRPr="00853565">
              <w:t>Турция</w:t>
            </w:r>
          </w:p>
        </w:tc>
        <w:tc>
          <w:tcPr>
            <w:tcW w:w="773" w:type="dxa"/>
            <w:tcBorders>
              <w:left w:val="single" w:sz="6" w:space="0" w:color="000000"/>
            </w:tcBorders>
            <w:shd w:val="clear" w:color="auto" w:fill="auto"/>
            <w:vAlign w:val="bottom"/>
          </w:tcPr>
          <w:p w14:paraId="4DBDEA67" w14:textId="314602E9" w:rsidR="00C913C5" w:rsidRPr="00853565" w:rsidRDefault="00C913C5" w:rsidP="004A46B9">
            <w:pPr>
              <w:snapToGrid w:val="0"/>
              <w:spacing w:before="100" w:line="160" w:lineRule="exact"/>
              <w:ind w:right="227"/>
              <w:jc w:val="right"/>
              <w:rPr>
                <w:lang w:val="en-US"/>
              </w:rPr>
            </w:pPr>
            <w:r w:rsidRPr="00853565">
              <w:rPr>
                <w:lang w:val="en-US"/>
              </w:rPr>
              <w:t>12,0</w:t>
            </w:r>
          </w:p>
        </w:tc>
        <w:tc>
          <w:tcPr>
            <w:tcW w:w="773" w:type="dxa"/>
            <w:tcBorders>
              <w:left w:val="single" w:sz="6" w:space="0" w:color="000000"/>
              <w:right w:val="single" w:sz="6" w:space="0" w:color="000000"/>
            </w:tcBorders>
            <w:vAlign w:val="bottom"/>
          </w:tcPr>
          <w:p w14:paraId="066BD949" w14:textId="6F2E7649" w:rsidR="00C913C5" w:rsidRPr="00853565" w:rsidRDefault="00C913C5" w:rsidP="005877FE">
            <w:pPr>
              <w:snapToGrid w:val="0"/>
              <w:spacing w:before="100" w:line="160" w:lineRule="exact"/>
              <w:ind w:right="227"/>
              <w:jc w:val="right"/>
              <w:rPr>
                <w:lang w:val="en-US"/>
              </w:rPr>
            </w:pPr>
            <w:r w:rsidRPr="00853565">
              <w:t>9,3</w:t>
            </w:r>
          </w:p>
        </w:tc>
        <w:tc>
          <w:tcPr>
            <w:tcW w:w="773" w:type="dxa"/>
            <w:tcBorders>
              <w:left w:val="single" w:sz="6" w:space="0" w:color="000000"/>
            </w:tcBorders>
            <w:vAlign w:val="bottom"/>
          </w:tcPr>
          <w:p w14:paraId="727B7505" w14:textId="03182E76" w:rsidR="00C913C5" w:rsidRPr="00853565" w:rsidRDefault="00C913C5" w:rsidP="005877FE">
            <w:pPr>
              <w:snapToGrid w:val="0"/>
              <w:spacing w:before="100" w:line="160" w:lineRule="exact"/>
              <w:ind w:right="227"/>
              <w:jc w:val="right"/>
              <w:rPr>
                <w:lang w:val="en-US"/>
              </w:rPr>
            </w:pPr>
            <w:r w:rsidRPr="00853565">
              <w:t>9,1</w:t>
            </w:r>
          </w:p>
        </w:tc>
        <w:tc>
          <w:tcPr>
            <w:tcW w:w="773" w:type="dxa"/>
            <w:tcBorders>
              <w:left w:val="single" w:sz="6" w:space="0" w:color="000000"/>
            </w:tcBorders>
            <w:shd w:val="clear" w:color="auto" w:fill="auto"/>
            <w:vAlign w:val="bottom"/>
          </w:tcPr>
          <w:p w14:paraId="09D6603E" w14:textId="70AE147F" w:rsidR="00C913C5" w:rsidRPr="00853565" w:rsidRDefault="00C913C5" w:rsidP="005877FE">
            <w:pPr>
              <w:snapToGrid w:val="0"/>
              <w:spacing w:before="100" w:line="160" w:lineRule="exact"/>
              <w:ind w:right="227"/>
              <w:jc w:val="right"/>
              <w:rPr>
                <w:lang w:val="en-US"/>
              </w:rPr>
            </w:pPr>
            <w:r w:rsidRPr="00853565">
              <w:rPr>
                <w:lang w:val="en-US"/>
              </w:rPr>
              <w:t>…</w:t>
            </w:r>
          </w:p>
        </w:tc>
        <w:tc>
          <w:tcPr>
            <w:tcW w:w="3515" w:type="dxa"/>
            <w:tcBorders>
              <w:left w:val="single" w:sz="6" w:space="0" w:color="000000"/>
            </w:tcBorders>
            <w:shd w:val="clear" w:color="auto" w:fill="auto"/>
            <w:vAlign w:val="bottom"/>
          </w:tcPr>
          <w:p w14:paraId="2D05FCAB" w14:textId="77777777" w:rsidR="00C913C5" w:rsidRPr="00853565" w:rsidRDefault="00C913C5">
            <w:pPr>
              <w:spacing w:before="100" w:line="160" w:lineRule="exact"/>
              <w:ind w:left="170"/>
              <w:rPr>
                <w:i/>
              </w:rPr>
            </w:pPr>
            <w:r w:rsidRPr="00853565">
              <w:rPr>
                <w:i/>
              </w:rPr>
              <w:t>Turkey</w:t>
            </w:r>
          </w:p>
        </w:tc>
      </w:tr>
      <w:tr w:rsidR="00853565" w:rsidRPr="00853565" w14:paraId="72F2F354" w14:textId="77777777" w:rsidTr="00C679ED">
        <w:trPr>
          <w:cantSplit/>
        </w:trPr>
        <w:tc>
          <w:tcPr>
            <w:tcW w:w="3318" w:type="dxa"/>
            <w:tcBorders>
              <w:bottom w:val="single" w:sz="6" w:space="0" w:color="000000"/>
            </w:tcBorders>
            <w:shd w:val="clear" w:color="auto" w:fill="auto"/>
            <w:vAlign w:val="bottom"/>
          </w:tcPr>
          <w:p w14:paraId="72E12E14" w14:textId="77777777" w:rsidR="00C913C5" w:rsidRPr="00853565" w:rsidRDefault="00C913C5" w:rsidP="00FD361D">
            <w:pPr>
              <w:spacing w:before="100" w:line="160" w:lineRule="exact"/>
              <w:ind w:left="113"/>
            </w:pPr>
            <w:r w:rsidRPr="00853565">
              <w:t>Япония</w:t>
            </w:r>
          </w:p>
        </w:tc>
        <w:tc>
          <w:tcPr>
            <w:tcW w:w="773" w:type="dxa"/>
            <w:tcBorders>
              <w:left w:val="single" w:sz="6" w:space="0" w:color="000000"/>
              <w:bottom w:val="single" w:sz="6" w:space="0" w:color="000000"/>
            </w:tcBorders>
            <w:shd w:val="clear" w:color="auto" w:fill="auto"/>
            <w:vAlign w:val="bottom"/>
          </w:tcPr>
          <w:p w14:paraId="43B197F2" w14:textId="1C36E735" w:rsidR="00C913C5" w:rsidRPr="00853565" w:rsidRDefault="00C913C5" w:rsidP="004A46B9">
            <w:pPr>
              <w:snapToGrid w:val="0"/>
              <w:spacing w:before="100" w:line="160" w:lineRule="exact"/>
              <w:ind w:right="227"/>
              <w:jc w:val="right"/>
              <w:rPr>
                <w:lang w:val="en-US"/>
              </w:rPr>
            </w:pPr>
            <w:r w:rsidRPr="00853565">
              <w:rPr>
                <w:lang w:val="en-US"/>
              </w:rPr>
              <w:t>2,3</w:t>
            </w:r>
          </w:p>
        </w:tc>
        <w:tc>
          <w:tcPr>
            <w:tcW w:w="773" w:type="dxa"/>
            <w:tcBorders>
              <w:left w:val="single" w:sz="6" w:space="0" w:color="000000"/>
              <w:bottom w:val="single" w:sz="6" w:space="0" w:color="000000"/>
              <w:right w:val="single" w:sz="6" w:space="0" w:color="000000"/>
            </w:tcBorders>
            <w:vAlign w:val="bottom"/>
          </w:tcPr>
          <w:p w14:paraId="4DC7E3F5" w14:textId="0A2B302C" w:rsidR="00C913C5" w:rsidRPr="00853565" w:rsidRDefault="00C913C5" w:rsidP="005877FE">
            <w:pPr>
              <w:snapToGrid w:val="0"/>
              <w:spacing w:before="100" w:line="160" w:lineRule="exact"/>
              <w:ind w:right="227"/>
              <w:jc w:val="right"/>
            </w:pPr>
            <w:r w:rsidRPr="00853565">
              <w:t>1,9</w:t>
            </w:r>
          </w:p>
        </w:tc>
        <w:tc>
          <w:tcPr>
            <w:tcW w:w="773" w:type="dxa"/>
            <w:tcBorders>
              <w:left w:val="single" w:sz="6" w:space="0" w:color="000000"/>
              <w:bottom w:val="single" w:sz="6" w:space="0" w:color="000000"/>
            </w:tcBorders>
            <w:vAlign w:val="bottom"/>
          </w:tcPr>
          <w:p w14:paraId="088115B5" w14:textId="123732EC" w:rsidR="00C913C5" w:rsidRPr="00853565" w:rsidRDefault="00C913C5" w:rsidP="005877FE">
            <w:pPr>
              <w:snapToGrid w:val="0"/>
              <w:spacing w:before="100" w:line="160" w:lineRule="exact"/>
              <w:ind w:right="227"/>
              <w:jc w:val="right"/>
            </w:pPr>
            <w:r w:rsidRPr="00853565">
              <w:t>1,9</w:t>
            </w:r>
          </w:p>
        </w:tc>
        <w:tc>
          <w:tcPr>
            <w:tcW w:w="773" w:type="dxa"/>
            <w:tcBorders>
              <w:left w:val="single" w:sz="6" w:space="0" w:color="000000"/>
              <w:bottom w:val="single" w:sz="6" w:space="0" w:color="000000"/>
            </w:tcBorders>
            <w:shd w:val="clear" w:color="auto" w:fill="auto"/>
            <w:vAlign w:val="bottom"/>
          </w:tcPr>
          <w:p w14:paraId="0F1F014C" w14:textId="410B4E47" w:rsidR="00C913C5" w:rsidRPr="00853565" w:rsidRDefault="00422F89" w:rsidP="005877FE">
            <w:pPr>
              <w:snapToGrid w:val="0"/>
              <w:spacing w:before="100" w:line="160" w:lineRule="exact"/>
              <w:ind w:right="227"/>
              <w:jc w:val="right"/>
            </w:pPr>
            <w:r w:rsidRPr="00853565">
              <w:t>1,8</w:t>
            </w:r>
          </w:p>
        </w:tc>
        <w:tc>
          <w:tcPr>
            <w:tcW w:w="3515" w:type="dxa"/>
            <w:tcBorders>
              <w:left w:val="single" w:sz="6" w:space="0" w:color="000000"/>
              <w:bottom w:val="single" w:sz="6" w:space="0" w:color="000000"/>
            </w:tcBorders>
            <w:shd w:val="clear" w:color="auto" w:fill="auto"/>
            <w:vAlign w:val="bottom"/>
          </w:tcPr>
          <w:p w14:paraId="5F2D967C" w14:textId="77777777" w:rsidR="00C913C5" w:rsidRPr="00853565" w:rsidRDefault="00C913C5">
            <w:pPr>
              <w:spacing w:before="100" w:line="160" w:lineRule="exact"/>
              <w:ind w:left="170"/>
              <w:rPr>
                <w:i/>
              </w:rPr>
            </w:pPr>
            <w:r w:rsidRPr="00853565">
              <w:rPr>
                <w:i/>
              </w:rPr>
              <w:t>Japan</w:t>
            </w:r>
          </w:p>
        </w:tc>
      </w:tr>
    </w:tbl>
    <w:p w14:paraId="6D6DC703" w14:textId="0679948B" w:rsidR="000355A3" w:rsidRPr="00853565" w:rsidRDefault="000355A3" w:rsidP="000355A3">
      <w:pPr>
        <w:pStyle w:val="11"/>
        <w:spacing w:before="60" w:after="0"/>
        <w:ind w:left="113" w:hanging="113"/>
        <w:jc w:val="both"/>
        <w:rPr>
          <w:b w:val="0"/>
          <w:bCs w:val="0"/>
          <w:sz w:val="12"/>
          <w:szCs w:val="12"/>
        </w:rPr>
      </w:pPr>
      <w:r w:rsidRPr="00853565">
        <w:rPr>
          <w:b w:val="0"/>
          <w:bCs w:val="0"/>
          <w:sz w:val="12"/>
          <w:szCs w:val="12"/>
          <w:vertAlign w:val="superscript"/>
        </w:rPr>
        <w:t>1)</w:t>
      </w:r>
      <w:r w:rsidRPr="00853565">
        <w:rPr>
          <w:b w:val="0"/>
          <w:bCs w:val="0"/>
          <w:sz w:val="12"/>
          <w:szCs w:val="12"/>
        </w:rPr>
        <w:t xml:space="preserve"> В органах ЗАГС регистрация смерти новорожденных осуществляется в соответствии с рекомендациями ВОЗ, т.е. включая родившихся с очень низкой массой тела </w:t>
      </w:r>
      <w:r w:rsidRPr="00853565">
        <w:rPr>
          <w:b w:val="0"/>
          <w:bCs w:val="0"/>
          <w:sz w:val="12"/>
          <w:szCs w:val="12"/>
        </w:rPr>
        <w:br/>
        <w:t>(500 грамм и более (или менее 500 грамм при многоплодных родах) при наличии у новорож</w:t>
      </w:r>
      <w:r w:rsidR="00422F89" w:rsidRPr="00853565">
        <w:rPr>
          <w:b w:val="0"/>
          <w:bCs w:val="0"/>
          <w:sz w:val="12"/>
          <w:szCs w:val="12"/>
        </w:rPr>
        <w:t>денного признаков живорождения). В</w:t>
      </w:r>
      <w:r w:rsidRPr="00853565">
        <w:rPr>
          <w:b w:val="0"/>
          <w:bCs w:val="0"/>
          <w:sz w:val="12"/>
          <w:szCs w:val="12"/>
        </w:rPr>
        <w:t xml:space="preserve"> России – с 2012 г.</w:t>
      </w:r>
    </w:p>
    <w:p w14:paraId="04884C84" w14:textId="77777777" w:rsidR="00C913C5" w:rsidRPr="00853565" w:rsidRDefault="00C913C5" w:rsidP="00C913C5">
      <w:pPr>
        <w:pStyle w:val="aa"/>
        <w:spacing w:after="0"/>
        <w:rPr>
          <w:rFonts w:ascii="Arial" w:hAnsi="Arial" w:cs="Arial"/>
          <w:i/>
          <w:sz w:val="12"/>
          <w:szCs w:val="12"/>
          <w:vertAlign w:val="superscript"/>
        </w:rPr>
      </w:pPr>
      <w:r w:rsidRPr="00853565">
        <w:rPr>
          <w:rFonts w:ascii="Arial" w:hAnsi="Arial" w:cs="Arial"/>
          <w:i/>
          <w:sz w:val="12"/>
          <w:szCs w:val="12"/>
          <w:vertAlign w:val="superscript"/>
        </w:rPr>
        <w:t xml:space="preserve">2)    </w:t>
      </w:r>
      <w:r w:rsidRPr="00853565">
        <w:rPr>
          <w:rFonts w:ascii="Arial" w:hAnsi="Arial" w:cs="Arial"/>
          <w:sz w:val="12"/>
          <w:szCs w:val="12"/>
        </w:rPr>
        <w:t>Великобритания вышла из состава ЕС 1 февраля 2020 г.</w:t>
      </w:r>
    </w:p>
    <w:p w14:paraId="7BEC066B" w14:textId="77777777" w:rsidR="00C913C5" w:rsidRPr="00853565" w:rsidRDefault="00C913C5" w:rsidP="00C913C5">
      <w:pPr>
        <w:pStyle w:val="11"/>
        <w:spacing w:before="60" w:after="0"/>
        <w:ind w:left="113" w:hanging="113"/>
        <w:jc w:val="both"/>
        <w:rPr>
          <w:lang w:val="en-US"/>
        </w:rPr>
      </w:pPr>
      <w:r w:rsidRPr="00853565">
        <w:rPr>
          <w:b w:val="0"/>
          <w:bCs w:val="0"/>
          <w:i/>
          <w:sz w:val="12"/>
          <w:szCs w:val="12"/>
          <w:vertAlign w:val="superscript"/>
          <w:lang w:val="en-US"/>
        </w:rPr>
        <w:t>1)</w:t>
      </w:r>
      <w:r w:rsidRPr="00853565">
        <w:rPr>
          <w:b w:val="0"/>
          <w:bCs w:val="0"/>
          <w:sz w:val="12"/>
          <w:szCs w:val="12"/>
          <w:lang w:val="en-US"/>
        </w:rPr>
        <w:t xml:space="preserve"> </w:t>
      </w:r>
      <w:r w:rsidRPr="00853565">
        <w:rPr>
          <w:b w:val="0"/>
          <w:bCs w:val="0"/>
          <w:i/>
          <w:sz w:val="12"/>
          <w:szCs w:val="12"/>
          <w:lang w:val="en"/>
        </w:rPr>
        <w:t>R</w:t>
      </w:r>
      <w:r w:rsidRPr="00853565">
        <w:rPr>
          <w:rStyle w:val="hps"/>
          <w:b w:val="0"/>
          <w:bCs w:val="0"/>
          <w:i/>
          <w:sz w:val="12"/>
          <w:szCs w:val="12"/>
          <w:lang w:val="en"/>
        </w:rPr>
        <w:t>egistration</w:t>
      </w:r>
      <w:r w:rsidRPr="00853565">
        <w:rPr>
          <w:b w:val="0"/>
          <w:bCs w:val="0"/>
          <w:i/>
          <w:sz w:val="12"/>
          <w:szCs w:val="12"/>
          <w:lang w:val="en"/>
        </w:rPr>
        <w:t xml:space="preserve"> </w:t>
      </w:r>
      <w:r w:rsidRPr="00853565">
        <w:rPr>
          <w:rStyle w:val="hps"/>
          <w:b w:val="0"/>
          <w:bCs w:val="0"/>
          <w:i/>
          <w:sz w:val="12"/>
          <w:szCs w:val="12"/>
          <w:lang w:val="en"/>
        </w:rPr>
        <w:t>of newborn deaths</w:t>
      </w:r>
      <w:r w:rsidRPr="00853565">
        <w:rPr>
          <w:b w:val="0"/>
          <w:bCs w:val="0"/>
          <w:i/>
          <w:sz w:val="12"/>
          <w:szCs w:val="12"/>
          <w:lang w:val="en"/>
        </w:rPr>
        <w:t xml:space="preserve"> </w:t>
      </w:r>
      <w:r w:rsidRPr="00853565">
        <w:rPr>
          <w:rStyle w:val="hps"/>
          <w:b w:val="0"/>
          <w:bCs w:val="0"/>
          <w:i/>
          <w:sz w:val="12"/>
          <w:szCs w:val="12"/>
          <w:lang w:val="en"/>
        </w:rPr>
        <w:t>at</w:t>
      </w:r>
      <w:r w:rsidRPr="00853565">
        <w:rPr>
          <w:b w:val="0"/>
          <w:bCs w:val="0"/>
          <w:i/>
          <w:sz w:val="12"/>
          <w:szCs w:val="12"/>
          <w:lang w:val="en"/>
        </w:rPr>
        <w:t xml:space="preserve"> </w:t>
      </w:r>
      <w:r w:rsidRPr="00853565">
        <w:rPr>
          <w:rStyle w:val="hps"/>
          <w:b w:val="0"/>
          <w:bCs w:val="0"/>
          <w:i/>
          <w:sz w:val="12"/>
          <w:szCs w:val="12"/>
          <w:lang w:val="en"/>
        </w:rPr>
        <w:t>registry offices is carried out</w:t>
      </w:r>
      <w:r w:rsidRPr="00853565">
        <w:rPr>
          <w:b w:val="0"/>
          <w:bCs w:val="0"/>
          <w:i/>
          <w:sz w:val="12"/>
          <w:szCs w:val="12"/>
          <w:lang w:val="en"/>
        </w:rPr>
        <w:t xml:space="preserve"> </w:t>
      </w:r>
      <w:r w:rsidRPr="00853565">
        <w:rPr>
          <w:rStyle w:val="hps"/>
          <w:b w:val="0"/>
          <w:bCs w:val="0"/>
          <w:i/>
          <w:sz w:val="12"/>
          <w:szCs w:val="12"/>
          <w:lang w:val="en"/>
        </w:rPr>
        <w:t>in</w:t>
      </w:r>
      <w:r w:rsidRPr="00853565">
        <w:rPr>
          <w:b w:val="0"/>
          <w:bCs w:val="0"/>
          <w:i/>
          <w:sz w:val="12"/>
          <w:szCs w:val="12"/>
          <w:lang w:val="en"/>
        </w:rPr>
        <w:t xml:space="preserve"> </w:t>
      </w:r>
      <w:r w:rsidRPr="00853565">
        <w:rPr>
          <w:rStyle w:val="hps"/>
          <w:b w:val="0"/>
          <w:bCs w:val="0"/>
          <w:i/>
          <w:sz w:val="12"/>
          <w:szCs w:val="12"/>
          <w:lang w:val="en"/>
        </w:rPr>
        <w:t xml:space="preserve">line with the </w:t>
      </w:r>
      <w:r w:rsidRPr="00853565">
        <w:rPr>
          <w:b w:val="0"/>
          <w:i/>
          <w:sz w:val="12"/>
          <w:lang w:val="en-US"/>
        </w:rPr>
        <w:t xml:space="preserve">World Health Organization </w:t>
      </w:r>
      <w:r w:rsidRPr="00853565">
        <w:rPr>
          <w:rStyle w:val="hps"/>
          <w:b w:val="0"/>
          <w:bCs w:val="0"/>
          <w:i/>
          <w:sz w:val="12"/>
          <w:szCs w:val="12"/>
          <w:lang w:val="en"/>
        </w:rPr>
        <w:t>recommendations</w:t>
      </w:r>
      <w:r w:rsidRPr="00853565">
        <w:rPr>
          <w:b w:val="0"/>
          <w:bCs w:val="0"/>
          <w:i/>
          <w:sz w:val="12"/>
          <w:szCs w:val="12"/>
          <w:lang w:val="en"/>
        </w:rPr>
        <w:t xml:space="preserve">, i.e. </w:t>
      </w:r>
      <w:r w:rsidRPr="00853565">
        <w:rPr>
          <w:rStyle w:val="hps"/>
          <w:b w:val="0"/>
          <w:bCs w:val="0"/>
          <w:i/>
          <w:sz w:val="12"/>
          <w:szCs w:val="12"/>
          <w:lang w:val="en"/>
        </w:rPr>
        <w:t>including</w:t>
      </w:r>
      <w:r w:rsidRPr="00853565">
        <w:rPr>
          <w:b w:val="0"/>
          <w:bCs w:val="0"/>
          <w:i/>
          <w:sz w:val="12"/>
          <w:szCs w:val="12"/>
          <w:lang w:val="en"/>
        </w:rPr>
        <w:t xml:space="preserve"> new</w:t>
      </w:r>
      <w:r w:rsidRPr="00853565">
        <w:rPr>
          <w:rStyle w:val="hps"/>
          <w:b w:val="0"/>
          <w:bCs w:val="0"/>
          <w:i/>
          <w:sz w:val="12"/>
          <w:szCs w:val="12"/>
          <w:lang w:val="en"/>
        </w:rPr>
        <w:t>borns with</w:t>
      </w:r>
      <w:r w:rsidRPr="00853565">
        <w:rPr>
          <w:b w:val="0"/>
          <w:bCs w:val="0"/>
          <w:i/>
          <w:sz w:val="12"/>
          <w:szCs w:val="12"/>
          <w:lang w:val="en"/>
        </w:rPr>
        <w:t xml:space="preserve"> </w:t>
      </w:r>
      <w:r w:rsidRPr="00853565">
        <w:rPr>
          <w:rStyle w:val="hps"/>
          <w:b w:val="0"/>
          <w:bCs w:val="0"/>
          <w:i/>
          <w:sz w:val="12"/>
          <w:szCs w:val="12"/>
          <w:lang w:val="en"/>
        </w:rPr>
        <w:t>very low birth weight</w:t>
      </w:r>
      <w:r w:rsidRPr="00853565">
        <w:rPr>
          <w:b w:val="0"/>
          <w:bCs w:val="0"/>
          <w:i/>
          <w:sz w:val="12"/>
          <w:szCs w:val="12"/>
          <w:lang w:val="en"/>
        </w:rPr>
        <w:t xml:space="preserve"> </w:t>
      </w:r>
      <w:r w:rsidRPr="00853565">
        <w:rPr>
          <w:b w:val="0"/>
          <w:bCs w:val="0"/>
          <w:i/>
          <w:sz w:val="12"/>
          <w:szCs w:val="12"/>
          <w:lang w:val="en"/>
        </w:rPr>
        <w:br/>
      </w:r>
      <w:r w:rsidRPr="00853565">
        <w:rPr>
          <w:rStyle w:val="hpsatn"/>
          <w:b w:val="0"/>
          <w:bCs w:val="0"/>
          <w:i/>
          <w:sz w:val="12"/>
          <w:szCs w:val="12"/>
          <w:lang w:val="en"/>
        </w:rPr>
        <w:t>(</w:t>
      </w:r>
      <w:r w:rsidRPr="00853565">
        <w:rPr>
          <w:rStyle w:val="hps"/>
          <w:b w:val="0"/>
          <w:bCs w:val="0"/>
          <w:i/>
          <w:sz w:val="12"/>
          <w:szCs w:val="12"/>
          <w:lang w:val="en-US"/>
        </w:rPr>
        <w:t>500 grams or more (or less than 500 grams for multiple births) if the newborn has signs of live birth</w:t>
      </w:r>
      <w:r w:rsidRPr="00853565">
        <w:rPr>
          <w:b w:val="0"/>
          <w:bCs w:val="0"/>
          <w:i/>
          <w:strike/>
          <w:sz w:val="12"/>
          <w:szCs w:val="12"/>
          <w:lang w:val="en"/>
        </w:rPr>
        <w:t>)</w:t>
      </w:r>
      <w:r w:rsidRPr="00853565">
        <w:rPr>
          <w:b w:val="0"/>
          <w:bCs w:val="0"/>
          <w:i/>
          <w:sz w:val="12"/>
          <w:szCs w:val="12"/>
          <w:lang w:val="en"/>
        </w:rPr>
        <w:t xml:space="preserve"> (</w:t>
      </w:r>
      <w:r w:rsidRPr="00853565">
        <w:rPr>
          <w:b w:val="0"/>
          <w:bCs w:val="0"/>
          <w:i/>
          <w:sz w:val="12"/>
          <w:szCs w:val="12"/>
          <w:lang w:val="en-US"/>
        </w:rPr>
        <w:t>in Russia – since 2012).</w:t>
      </w:r>
    </w:p>
    <w:p w14:paraId="28BF25FE" w14:textId="77777777" w:rsidR="00C913C5" w:rsidRPr="00853565" w:rsidRDefault="00C913C5" w:rsidP="00C913C5">
      <w:pPr>
        <w:pStyle w:val="aa"/>
        <w:spacing w:after="0"/>
        <w:rPr>
          <w:rFonts w:ascii="Arial" w:hAnsi="Arial" w:cs="Arial"/>
          <w:i/>
          <w:sz w:val="12"/>
          <w:szCs w:val="12"/>
          <w:vertAlign w:val="superscript"/>
          <w:lang w:val="en-US"/>
        </w:rPr>
      </w:pPr>
      <w:r w:rsidRPr="00853565">
        <w:rPr>
          <w:rFonts w:ascii="Arial" w:hAnsi="Arial" w:cs="Arial"/>
          <w:i/>
          <w:sz w:val="12"/>
          <w:szCs w:val="12"/>
          <w:vertAlign w:val="superscript"/>
          <w:lang w:val="en-US"/>
        </w:rPr>
        <w:t xml:space="preserve">2)  </w:t>
      </w:r>
      <w:r w:rsidRPr="00853565">
        <w:rPr>
          <w:rFonts w:ascii="Arial" w:hAnsi="Arial" w:cs="Arial"/>
          <w:bCs/>
          <w:i/>
          <w:sz w:val="12"/>
          <w:szCs w:val="16"/>
          <w:lang w:val="en-US"/>
        </w:rPr>
        <w:t>The United Kingdom withdrew from the European Union (EU) on 1 February 2020.</w:t>
      </w:r>
    </w:p>
    <w:p w14:paraId="45E242A0" w14:textId="77777777" w:rsidR="00504A06" w:rsidRPr="00853565" w:rsidRDefault="00504A06">
      <w:pPr>
        <w:pStyle w:val="11"/>
        <w:spacing w:before="60" w:after="0"/>
        <w:jc w:val="both"/>
        <w:rPr>
          <w:b w:val="0"/>
          <w:bCs w:val="0"/>
          <w:i/>
          <w:sz w:val="12"/>
          <w:szCs w:val="12"/>
          <w:lang w:val="en-US"/>
        </w:rPr>
      </w:pPr>
    </w:p>
    <w:p w14:paraId="1422DB01" w14:textId="594F7AF9" w:rsidR="00504A06" w:rsidRPr="00853565" w:rsidRDefault="00693970">
      <w:pPr>
        <w:pStyle w:val="11"/>
        <w:pageBreakBefore/>
        <w:spacing w:after="60"/>
        <w:ind w:left="397" w:hanging="397"/>
        <w:jc w:val="left"/>
      </w:pPr>
      <w:r w:rsidRPr="00853565">
        <w:lastRenderedPageBreak/>
        <w:t>26.</w:t>
      </w:r>
      <w:r w:rsidR="00504A06" w:rsidRPr="00853565">
        <w:t xml:space="preserve">9. МАТЕРИНСКАЯ СМЕРТНОСТЬ </w:t>
      </w:r>
      <w:r w:rsidR="00504A06" w:rsidRPr="00853565">
        <w:br/>
      </w:r>
      <w:r w:rsidR="00504A06" w:rsidRPr="00853565">
        <w:rPr>
          <w:b w:val="0"/>
          <w:bCs w:val="0"/>
          <w:sz w:val="14"/>
          <w:szCs w:val="14"/>
        </w:rPr>
        <w:t xml:space="preserve">число умерших женщин от осложнений беременности, </w:t>
      </w:r>
      <w:r w:rsidR="00504A06" w:rsidRPr="00853565">
        <w:rPr>
          <w:b w:val="0"/>
          <w:bCs w:val="0"/>
          <w:sz w:val="14"/>
          <w:szCs w:val="14"/>
        </w:rPr>
        <w:br/>
        <w:t>родов и послеродового периода на 100 000 родившихся живыми</w:t>
      </w:r>
    </w:p>
    <w:p w14:paraId="183877E7" w14:textId="77777777" w:rsidR="00FC20A1" w:rsidRPr="00853565" w:rsidRDefault="00FC20A1" w:rsidP="00FC20A1">
      <w:pPr>
        <w:pStyle w:val="11"/>
        <w:spacing w:after="60"/>
        <w:ind w:left="397"/>
        <w:jc w:val="left"/>
        <w:rPr>
          <w:lang w:val="en-US"/>
        </w:rPr>
      </w:pPr>
      <w:r w:rsidRPr="00853565">
        <w:rPr>
          <w:rStyle w:val="hps"/>
          <w:i/>
          <w:lang w:val="en-US"/>
        </w:rPr>
        <w:t xml:space="preserve">MATERNAL </w:t>
      </w:r>
      <w:r w:rsidRPr="00853565">
        <w:rPr>
          <w:i/>
          <w:lang w:val="en-US"/>
        </w:rPr>
        <w:t>MORTALITY</w:t>
      </w:r>
      <w:r w:rsidRPr="00853565">
        <w:rPr>
          <w:lang w:val="en-US"/>
        </w:rPr>
        <w:t xml:space="preserve"> </w:t>
      </w:r>
      <w:r w:rsidRPr="00853565">
        <w:rPr>
          <w:lang w:val="en-US"/>
        </w:rPr>
        <w:br/>
      </w:r>
      <w:r w:rsidRPr="00853565">
        <w:rPr>
          <w:b w:val="0"/>
          <w:i/>
          <w:sz w:val="14"/>
          <w:szCs w:val="14"/>
          <w:lang w:val="en-US"/>
        </w:rPr>
        <w:t xml:space="preserve">deaths of women from complications of pregnancy, </w:t>
      </w:r>
      <w:r w:rsidRPr="00853565">
        <w:rPr>
          <w:b w:val="0"/>
          <w:i/>
          <w:sz w:val="14"/>
          <w:szCs w:val="14"/>
          <w:lang w:val="en-US"/>
        </w:rPr>
        <w:br/>
        <w:t>childbirth and postpartum period per 100 000 live births</w:t>
      </w:r>
    </w:p>
    <w:tbl>
      <w:tblPr>
        <w:tblW w:w="9922" w:type="dxa"/>
        <w:tblLayout w:type="fixed"/>
        <w:tblCellMar>
          <w:left w:w="0" w:type="dxa"/>
          <w:right w:w="0" w:type="dxa"/>
        </w:tblCellMar>
        <w:tblLook w:val="0000" w:firstRow="0" w:lastRow="0" w:firstColumn="0" w:lastColumn="0" w:noHBand="0" w:noVBand="0"/>
      </w:tblPr>
      <w:tblGrid>
        <w:gridCol w:w="3346"/>
        <w:gridCol w:w="1830"/>
        <w:gridCol w:w="1832"/>
        <w:gridCol w:w="2914"/>
      </w:tblGrid>
      <w:tr w:rsidR="00853565" w:rsidRPr="00853565" w14:paraId="4FA9BB88" w14:textId="77777777">
        <w:trPr>
          <w:cantSplit/>
        </w:trPr>
        <w:tc>
          <w:tcPr>
            <w:tcW w:w="3346" w:type="dxa"/>
            <w:tcBorders>
              <w:top w:val="single" w:sz="6" w:space="0" w:color="000000"/>
              <w:bottom w:val="single" w:sz="6" w:space="0" w:color="000000"/>
            </w:tcBorders>
            <w:shd w:val="clear" w:color="auto" w:fill="auto"/>
            <w:vAlign w:val="bottom"/>
          </w:tcPr>
          <w:p w14:paraId="495C97C8" w14:textId="77777777" w:rsidR="00504A06" w:rsidRPr="00853565" w:rsidRDefault="00504A06">
            <w:pPr>
              <w:pStyle w:val="19"/>
              <w:snapToGrid w:val="0"/>
              <w:spacing w:before="60" w:after="40"/>
              <w:rPr>
                <w:rFonts w:ascii="Arial" w:hAnsi="Arial" w:cs="Arial"/>
                <w:sz w:val="14"/>
                <w:szCs w:val="14"/>
                <w:lang w:val="en-US"/>
              </w:rPr>
            </w:pPr>
          </w:p>
        </w:tc>
        <w:tc>
          <w:tcPr>
            <w:tcW w:w="1830" w:type="dxa"/>
            <w:tcBorders>
              <w:top w:val="single" w:sz="6" w:space="0" w:color="000000"/>
              <w:left w:val="single" w:sz="6" w:space="0" w:color="000000"/>
              <w:bottom w:val="single" w:sz="6" w:space="0" w:color="000000"/>
            </w:tcBorders>
            <w:shd w:val="clear" w:color="auto" w:fill="auto"/>
          </w:tcPr>
          <w:p w14:paraId="0037BCB6" w14:textId="77777777" w:rsidR="00504A06" w:rsidRPr="00853565" w:rsidRDefault="00504A06">
            <w:pPr>
              <w:spacing w:before="60" w:after="40"/>
              <w:ind w:left="57" w:right="57"/>
            </w:pPr>
            <w:r w:rsidRPr="00853565">
              <w:rPr>
                <w:sz w:val="12"/>
              </w:rPr>
              <w:t>Год</w:t>
            </w:r>
          </w:p>
          <w:p w14:paraId="754F388D" w14:textId="77777777" w:rsidR="00504A06" w:rsidRPr="00853565" w:rsidRDefault="00504A06">
            <w:pPr>
              <w:spacing w:before="60" w:after="40"/>
              <w:ind w:left="57" w:right="57"/>
            </w:pPr>
            <w:r w:rsidRPr="00853565">
              <w:rPr>
                <w:i/>
                <w:sz w:val="12"/>
                <w:szCs w:val="12"/>
              </w:rPr>
              <w:t>Year</w:t>
            </w:r>
          </w:p>
        </w:tc>
        <w:tc>
          <w:tcPr>
            <w:tcW w:w="1832" w:type="dxa"/>
            <w:tcBorders>
              <w:top w:val="single" w:sz="6" w:space="0" w:color="000000"/>
              <w:left w:val="single" w:sz="6" w:space="0" w:color="000000"/>
              <w:bottom w:val="single" w:sz="6" w:space="0" w:color="000000"/>
            </w:tcBorders>
            <w:shd w:val="clear" w:color="auto" w:fill="auto"/>
          </w:tcPr>
          <w:p w14:paraId="7B398064" w14:textId="77777777" w:rsidR="00504A06" w:rsidRPr="00853565" w:rsidRDefault="00504A06">
            <w:pPr>
              <w:spacing w:before="60" w:after="40"/>
              <w:ind w:left="57" w:right="57"/>
            </w:pPr>
            <w:r w:rsidRPr="00853565">
              <w:rPr>
                <w:sz w:val="12"/>
                <w:szCs w:val="12"/>
              </w:rPr>
              <w:t xml:space="preserve">Коэффициент материнской смертности </w:t>
            </w:r>
            <w:r w:rsidRPr="00853565">
              <w:rPr>
                <w:sz w:val="12"/>
                <w:szCs w:val="12"/>
              </w:rPr>
              <w:br/>
            </w:r>
            <w:r w:rsidRPr="00853565">
              <w:rPr>
                <w:rStyle w:val="hps"/>
                <w:i/>
                <w:sz w:val="12"/>
                <w:szCs w:val="12"/>
                <w:lang w:val="en"/>
              </w:rPr>
              <w:t>Maternal</w:t>
            </w:r>
            <w:r w:rsidRPr="00853565">
              <w:rPr>
                <w:rStyle w:val="shorttext"/>
                <w:i/>
                <w:sz w:val="12"/>
                <w:szCs w:val="12"/>
              </w:rPr>
              <w:t xml:space="preserve"> </w:t>
            </w:r>
            <w:r w:rsidRPr="00853565">
              <w:rPr>
                <w:rStyle w:val="hps"/>
                <w:i/>
                <w:sz w:val="12"/>
                <w:szCs w:val="12"/>
                <w:lang w:val="en"/>
              </w:rPr>
              <w:t>mortality</w:t>
            </w:r>
            <w:r w:rsidRPr="00853565">
              <w:rPr>
                <w:rStyle w:val="hps"/>
                <w:i/>
                <w:sz w:val="12"/>
                <w:szCs w:val="12"/>
              </w:rPr>
              <w:t xml:space="preserve"> </w:t>
            </w:r>
            <w:r w:rsidRPr="00853565">
              <w:rPr>
                <w:rStyle w:val="hps"/>
                <w:i/>
                <w:sz w:val="12"/>
                <w:szCs w:val="12"/>
                <w:lang w:val="en"/>
              </w:rPr>
              <w:t>rate</w:t>
            </w:r>
          </w:p>
        </w:tc>
        <w:tc>
          <w:tcPr>
            <w:tcW w:w="2914" w:type="dxa"/>
            <w:tcBorders>
              <w:top w:val="single" w:sz="6" w:space="0" w:color="000000"/>
              <w:left w:val="single" w:sz="6" w:space="0" w:color="000000"/>
              <w:bottom w:val="single" w:sz="6" w:space="0" w:color="000000"/>
            </w:tcBorders>
            <w:shd w:val="clear" w:color="auto" w:fill="auto"/>
            <w:vAlign w:val="bottom"/>
          </w:tcPr>
          <w:p w14:paraId="67FF7EA0" w14:textId="77777777" w:rsidR="00504A06" w:rsidRPr="00853565" w:rsidRDefault="00504A06">
            <w:pPr>
              <w:snapToGrid w:val="0"/>
              <w:spacing w:before="60" w:after="40"/>
              <w:rPr>
                <w:i/>
              </w:rPr>
            </w:pPr>
          </w:p>
        </w:tc>
      </w:tr>
      <w:tr w:rsidR="00853565" w:rsidRPr="00853565" w14:paraId="3A47F8C2" w14:textId="77777777">
        <w:trPr>
          <w:cantSplit/>
        </w:trPr>
        <w:tc>
          <w:tcPr>
            <w:tcW w:w="3346" w:type="dxa"/>
            <w:tcBorders>
              <w:top w:val="single" w:sz="6" w:space="0" w:color="000000"/>
            </w:tcBorders>
            <w:shd w:val="clear" w:color="auto" w:fill="auto"/>
            <w:vAlign w:val="bottom"/>
          </w:tcPr>
          <w:p w14:paraId="3D8C3077" w14:textId="77777777" w:rsidR="00F510FD" w:rsidRPr="00853565" w:rsidRDefault="00F510FD" w:rsidP="00FD361D">
            <w:pPr>
              <w:spacing w:before="100" w:line="160" w:lineRule="exact"/>
            </w:pPr>
            <w:r w:rsidRPr="00853565">
              <w:rPr>
                <w:b/>
                <w:bCs/>
              </w:rPr>
              <w:t>Россия</w:t>
            </w:r>
          </w:p>
        </w:tc>
        <w:tc>
          <w:tcPr>
            <w:tcW w:w="1830" w:type="dxa"/>
            <w:tcBorders>
              <w:top w:val="single" w:sz="6" w:space="0" w:color="000000"/>
              <w:left w:val="single" w:sz="6" w:space="0" w:color="000000"/>
            </w:tcBorders>
            <w:shd w:val="clear" w:color="auto" w:fill="auto"/>
            <w:vAlign w:val="bottom"/>
          </w:tcPr>
          <w:p w14:paraId="462C19D3" w14:textId="6777FABD" w:rsidR="00F510FD" w:rsidRPr="00853565" w:rsidRDefault="00F510FD" w:rsidP="00164C03">
            <w:pPr>
              <w:spacing w:before="100" w:line="160" w:lineRule="exact"/>
              <w:ind w:right="794"/>
              <w:jc w:val="right"/>
              <w:rPr>
                <w:lang w:val="en-US"/>
              </w:rPr>
            </w:pPr>
            <w:r w:rsidRPr="00853565">
              <w:rPr>
                <w:lang w:val="en-US"/>
              </w:rPr>
              <w:t>2020</w:t>
            </w:r>
          </w:p>
        </w:tc>
        <w:tc>
          <w:tcPr>
            <w:tcW w:w="1832" w:type="dxa"/>
            <w:tcBorders>
              <w:top w:val="single" w:sz="6" w:space="0" w:color="000000"/>
              <w:left w:val="single" w:sz="6" w:space="0" w:color="000000"/>
            </w:tcBorders>
            <w:shd w:val="clear" w:color="auto" w:fill="auto"/>
            <w:vAlign w:val="bottom"/>
          </w:tcPr>
          <w:p w14:paraId="24E79044" w14:textId="688E914D" w:rsidR="00F510FD" w:rsidRPr="00853565" w:rsidRDefault="00162B52" w:rsidP="00FD361D">
            <w:pPr>
              <w:spacing w:before="100" w:line="160" w:lineRule="exact"/>
              <w:ind w:right="737"/>
              <w:jc w:val="right"/>
            </w:pPr>
            <w:r w:rsidRPr="00853565">
              <w:t>11,2</w:t>
            </w:r>
          </w:p>
        </w:tc>
        <w:tc>
          <w:tcPr>
            <w:tcW w:w="2914" w:type="dxa"/>
            <w:tcBorders>
              <w:top w:val="single" w:sz="6" w:space="0" w:color="000000"/>
              <w:left w:val="single" w:sz="6" w:space="0" w:color="000000"/>
            </w:tcBorders>
            <w:shd w:val="clear" w:color="auto" w:fill="auto"/>
            <w:vAlign w:val="bottom"/>
          </w:tcPr>
          <w:p w14:paraId="629647A9" w14:textId="77777777" w:rsidR="00F510FD" w:rsidRPr="00853565" w:rsidRDefault="00F510FD">
            <w:pPr>
              <w:spacing w:before="100" w:line="160" w:lineRule="exact"/>
              <w:ind w:left="57"/>
              <w:rPr>
                <w:i/>
              </w:rPr>
            </w:pPr>
            <w:r w:rsidRPr="00853565">
              <w:rPr>
                <w:b/>
                <w:i/>
              </w:rPr>
              <w:t>Russia</w:t>
            </w:r>
          </w:p>
        </w:tc>
      </w:tr>
      <w:tr w:rsidR="00853565" w:rsidRPr="00853565" w14:paraId="1BDCA8E6" w14:textId="77777777">
        <w:trPr>
          <w:cantSplit/>
        </w:trPr>
        <w:tc>
          <w:tcPr>
            <w:tcW w:w="3346" w:type="dxa"/>
            <w:shd w:val="clear" w:color="auto" w:fill="auto"/>
            <w:vAlign w:val="bottom"/>
          </w:tcPr>
          <w:p w14:paraId="761F068F" w14:textId="77777777" w:rsidR="00F510FD" w:rsidRPr="00853565" w:rsidRDefault="00F510FD" w:rsidP="00FD361D">
            <w:pPr>
              <w:pStyle w:val="13"/>
              <w:spacing w:before="100" w:line="160" w:lineRule="exact"/>
              <w:rPr>
                <w:sz w:val="14"/>
                <w:szCs w:val="14"/>
              </w:rPr>
            </w:pPr>
            <w:r w:rsidRPr="00853565">
              <w:rPr>
                <w:sz w:val="14"/>
                <w:szCs w:val="14"/>
                <w:u w:val="none"/>
              </w:rPr>
              <w:t>Страны СНГ</w:t>
            </w:r>
          </w:p>
        </w:tc>
        <w:tc>
          <w:tcPr>
            <w:tcW w:w="1830" w:type="dxa"/>
            <w:tcBorders>
              <w:left w:val="single" w:sz="6" w:space="0" w:color="000000"/>
            </w:tcBorders>
            <w:shd w:val="clear" w:color="auto" w:fill="auto"/>
            <w:vAlign w:val="bottom"/>
          </w:tcPr>
          <w:p w14:paraId="1F4BA538" w14:textId="77777777" w:rsidR="00F510FD" w:rsidRPr="00853565" w:rsidRDefault="00F510FD" w:rsidP="008B1B68">
            <w:pPr>
              <w:spacing w:before="100" w:line="160" w:lineRule="exact"/>
              <w:ind w:right="794"/>
              <w:jc w:val="right"/>
            </w:pPr>
          </w:p>
        </w:tc>
        <w:tc>
          <w:tcPr>
            <w:tcW w:w="1832" w:type="dxa"/>
            <w:tcBorders>
              <w:left w:val="single" w:sz="6" w:space="0" w:color="000000"/>
            </w:tcBorders>
            <w:shd w:val="clear" w:color="auto" w:fill="auto"/>
            <w:vAlign w:val="bottom"/>
          </w:tcPr>
          <w:p w14:paraId="340E2631" w14:textId="77777777" w:rsidR="00F510FD" w:rsidRPr="00853565" w:rsidRDefault="00F510FD" w:rsidP="008B1B68">
            <w:pPr>
              <w:spacing w:before="100" w:line="160" w:lineRule="exact"/>
              <w:ind w:right="737"/>
              <w:jc w:val="right"/>
            </w:pPr>
          </w:p>
        </w:tc>
        <w:tc>
          <w:tcPr>
            <w:tcW w:w="2914" w:type="dxa"/>
            <w:tcBorders>
              <w:left w:val="single" w:sz="6" w:space="0" w:color="000000"/>
            </w:tcBorders>
            <w:shd w:val="clear" w:color="auto" w:fill="auto"/>
            <w:vAlign w:val="bottom"/>
          </w:tcPr>
          <w:p w14:paraId="1DDBFF44" w14:textId="77777777" w:rsidR="00F510FD" w:rsidRPr="00853565" w:rsidRDefault="00F510FD">
            <w:pPr>
              <w:pStyle w:val="13"/>
              <w:spacing w:before="100" w:line="160" w:lineRule="exact"/>
              <w:ind w:left="57"/>
              <w:rPr>
                <w:i/>
                <w:sz w:val="14"/>
                <w:szCs w:val="14"/>
              </w:rPr>
            </w:pPr>
            <w:r w:rsidRPr="00853565">
              <w:rPr>
                <w:bCs w:val="0"/>
                <w:i/>
                <w:sz w:val="14"/>
                <w:szCs w:val="14"/>
                <w:u w:val="none"/>
              </w:rPr>
              <w:t>CIS countries</w:t>
            </w:r>
          </w:p>
        </w:tc>
      </w:tr>
      <w:tr w:rsidR="00853565" w:rsidRPr="00853565" w14:paraId="5D16E861" w14:textId="77777777">
        <w:trPr>
          <w:cantSplit/>
        </w:trPr>
        <w:tc>
          <w:tcPr>
            <w:tcW w:w="3346" w:type="dxa"/>
            <w:shd w:val="clear" w:color="auto" w:fill="auto"/>
            <w:vAlign w:val="bottom"/>
          </w:tcPr>
          <w:p w14:paraId="7B48472F" w14:textId="77777777" w:rsidR="00F510FD" w:rsidRPr="00853565" w:rsidRDefault="00F510FD" w:rsidP="00FD361D">
            <w:pPr>
              <w:pStyle w:val="13"/>
              <w:spacing w:before="100" w:line="160" w:lineRule="exact"/>
              <w:ind w:left="284"/>
              <w:rPr>
                <w:sz w:val="14"/>
                <w:szCs w:val="14"/>
              </w:rPr>
            </w:pPr>
            <w:r w:rsidRPr="00853565">
              <w:rPr>
                <w:b w:val="0"/>
                <w:bCs w:val="0"/>
                <w:sz w:val="14"/>
                <w:szCs w:val="14"/>
                <w:u w:val="none"/>
              </w:rPr>
              <w:t>из них:</w:t>
            </w:r>
          </w:p>
        </w:tc>
        <w:tc>
          <w:tcPr>
            <w:tcW w:w="1830" w:type="dxa"/>
            <w:tcBorders>
              <w:left w:val="single" w:sz="6" w:space="0" w:color="000000"/>
            </w:tcBorders>
            <w:shd w:val="clear" w:color="auto" w:fill="auto"/>
            <w:vAlign w:val="bottom"/>
          </w:tcPr>
          <w:p w14:paraId="1EDFC8CB" w14:textId="77777777" w:rsidR="00F510FD" w:rsidRPr="00853565" w:rsidRDefault="00F510FD" w:rsidP="008B1B68">
            <w:pPr>
              <w:spacing w:before="100" w:line="160" w:lineRule="exact"/>
              <w:ind w:right="794"/>
              <w:jc w:val="right"/>
            </w:pPr>
          </w:p>
        </w:tc>
        <w:tc>
          <w:tcPr>
            <w:tcW w:w="1832" w:type="dxa"/>
            <w:tcBorders>
              <w:left w:val="single" w:sz="6" w:space="0" w:color="000000"/>
            </w:tcBorders>
            <w:shd w:val="clear" w:color="auto" w:fill="auto"/>
            <w:vAlign w:val="bottom"/>
          </w:tcPr>
          <w:p w14:paraId="0A26CAD2" w14:textId="77777777" w:rsidR="00F510FD" w:rsidRPr="00853565" w:rsidRDefault="00F510FD" w:rsidP="008B1B68">
            <w:pPr>
              <w:spacing w:before="100" w:line="160" w:lineRule="exact"/>
              <w:ind w:right="737"/>
              <w:jc w:val="right"/>
            </w:pPr>
          </w:p>
        </w:tc>
        <w:tc>
          <w:tcPr>
            <w:tcW w:w="2914" w:type="dxa"/>
            <w:tcBorders>
              <w:left w:val="single" w:sz="6" w:space="0" w:color="000000"/>
            </w:tcBorders>
            <w:shd w:val="clear" w:color="auto" w:fill="auto"/>
            <w:vAlign w:val="bottom"/>
          </w:tcPr>
          <w:p w14:paraId="0D3FA12D" w14:textId="77777777" w:rsidR="00F510FD" w:rsidRPr="00853565" w:rsidRDefault="00F510FD">
            <w:pPr>
              <w:pStyle w:val="13"/>
              <w:spacing w:before="100" w:line="160" w:lineRule="exact"/>
              <w:ind w:left="284"/>
              <w:rPr>
                <w:i/>
                <w:sz w:val="14"/>
                <w:szCs w:val="14"/>
              </w:rPr>
            </w:pPr>
            <w:r w:rsidRPr="00853565">
              <w:rPr>
                <w:b w:val="0"/>
                <w:bCs w:val="0"/>
                <w:i/>
                <w:sz w:val="14"/>
                <w:szCs w:val="14"/>
                <w:u w:val="none"/>
              </w:rPr>
              <w:t>of which:</w:t>
            </w:r>
          </w:p>
        </w:tc>
      </w:tr>
      <w:tr w:rsidR="00853565" w:rsidRPr="00853565" w14:paraId="77098863" w14:textId="77777777">
        <w:trPr>
          <w:cantSplit/>
        </w:trPr>
        <w:tc>
          <w:tcPr>
            <w:tcW w:w="3346" w:type="dxa"/>
            <w:shd w:val="clear" w:color="auto" w:fill="auto"/>
            <w:vAlign w:val="bottom"/>
          </w:tcPr>
          <w:p w14:paraId="52DDB172" w14:textId="77777777" w:rsidR="00F510FD" w:rsidRPr="00853565" w:rsidRDefault="00F510FD" w:rsidP="00FD361D">
            <w:pPr>
              <w:spacing w:before="100" w:line="160" w:lineRule="exact"/>
              <w:ind w:left="113"/>
            </w:pPr>
            <w:r w:rsidRPr="00853565">
              <w:t>Азербайджан</w:t>
            </w:r>
          </w:p>
        </w:tc>
        <w:tc>
          <w:tcPr>
            <w:tcW w:w="1830" w:type="dxa"/>
            <w:tcBorders>
              <w:left w:val="single" w:sz="6" w:space="0" w:color="000000"/>
            </w:tcBorders>
            <w:shd w:val="clear" w:color="auto" w:fill="auto"/>
            <w:vAlign w:val="bottom"/>
          </w:tcPr>
          <w:p w14:paraId="1DED44F2" w14:textId="71D18793" w:rsidR="00F510FD" w:rsidRPr="00853565" w:rsidRDefault="00F510FD" w:rsidP="008B1B68">
            <w:pPr>
              <w:spacing w:before="100" w:line="160" w:lineRule="exact"/>
              <w:ind w:right="794"/>
              <w:jc w:val="right"/>
            </w:pPr>
            <w:r w:rsidRPr="00853565">
              <w:t>2020</w:t>
            </w:r>
          </w:p>
        </w:tc>
        <w:tc>
          <w:tcPr>
            <w:tcW w:w="1832" w:type="dxa"/>
            <w:tcBorders>
              <w:left w:val="single" w:sz="6" w:space="0" w:color="000000"/>
            </w:tcBorders>
            <w:shd w:val="clear" w:color="auto" w:fill="auto"/>
            <w:vAlign w:val="bottom"/>
          </w:tcPr>
          <w:p w14:paraId="327ACC49" w14:textId="710FE1DA" w:rsidR="00F510FD" w:rsidRPr="00853565" w:rsidRDefault="00F510FD" w:rsidP="008B1B68">
            <w:pPr>
              <w:spacing w:before="100" w:line="160" w:lineRule="exact"/>
              <w:ind w:right="737"/>
              <w:jc w:val="right"/>
            </w:pPr>
            <w:r w:rsidRPr="00853565">
              <w:t>16</w:t>
            </w:r>
          </w:p>
        </w:tc>
        <w:tc>
          <w:tcPr>
            <w:tcW w:w="2914" w:type="dxa"/>
            <w:tcBorders>
              <w:left w:val="single" w:sz="6" w:space="0" w:color="000000"/>
            </w:tcBorders>
            <w:shd w:val="clear" w:color="auto" w:fill="auto"/>
            <w:vAlign w:val="bottom"/>
          </w:tcPr>
          <w:p w14:paraId="2BFBD43A" w14:textId="77777777" w:rsidR="00F510FD" w:rsidRPr="00853565" w:rsidRDefault="00F510FD">
            <w:pPr>
              <w:spacing w:before="100" w:line="160" w:lineRule="exact"/>
              <w:ind w:left="170"/>
              <w:rPr>
                <w:i/>
              </w:rPr>
            </w:pPr>
            <w:r w:rsidRPr="00853565">
              <w:rPr>
                <w:i/>
              </w:rPr>
              <w:t>Azerbaijan</w:t>
            </w:r>
          </w:p>
        </w:tc>
      </w:tr>
      <w:tr w:rsidR="00853565" w:rsidRPr="00853565" w14:paraId="4A11F20E" w14:textId="77777777">
        <w:trPr>
          <w:cantSplit/>
        </w:trPr>
        <w:tc>
          <w:tcPr>
            <w:tcW w:w="3346" w:type="dxa"/>
            <w:shd w:val="clear" w:color="auto" w:fill="auto"/>
            <w:vAlign w:val="bottom"/>
          </w:tcPr>
          <w:p w14:paraId="43C23D91" w14:textId="77777777" w:rsidR="00F510FD" w:rsidRPr="00853565" w:rsidRDefault="00F510FD" w:rsidP="00FD361D">
            <w:pPr>
              <w:spacing w:before="100" w:line="160" w:lineRule="exact"/>
              <w:ind w:left="113"/>
            </w:pPr>
            <w:r w:rsidRPr="00853565">
              <w:t>Армения</w:t>
            </w:r>
          </w:p>
        </w:tc>
        <w:tc>
          <w:tcPr>
            <w:tcW w:w="1830" w:type="dxa"/>
            <w:tcBorders>
              <w:left w:val="single" w:sz="6" w:space="0" w:color="000000"/>
            </w:tcBorders>
            <w:shd w:val="clear" w:color="auto" w:fill="auto"/>
            <w:vAlign w:val="bottom"/>
          </w:tcPr>
          <w:p w14:paraId="0DC0CA68" w14:textId="1BF82D6D" w:rsidR="00F510FD" w:rsidRPr="00853565" w:rsidRDefault="00F510FD" w:rsidP="008B1B68">
            <w:pPr>
              <w:spacing w:before="100" w:line="160" w:lineRule="exact"/>
              <w:ind w:right="794"/>
              <w:jc w:val="right"/>
            </w:pPr>
            <w:r w:rsidRPr="00853565">
              <w:t>2020</w:t>
            </w:r>
          </w:p>
        </w:tc>
        <w:tc>
          <w:tcPr>
            <w:tcW w:w="1832" w:type="dxa"/>
            <w:tcBorders>
              <w:left w:val="single" w:sz="6" w:space="0" w:color="000000"/>
            </w:tcBorders>
            <w:shd w:val="clear" w:color="auto" w:fill="auto"/>
            <w:vAlign w:val="bottom"/>
          </w:tcPr>
          <w:p w14:paraId="3821AC62" w14:textId="0A02B6AB" w:rsidR="00F510FD" w:rsidRPr="00853565" w:rsidRDefault="00F510FD" w:rsidP="008B1B68">
            <w:pPr>
              <w:spacing w:before="100" w:line="160" w:lineRule="exact"/>
              <w:ind w:right="737"/>
              <w:jc w:val="right"/>
            </w:pPr>
            <w:r w:rsidRPr="00853565">
              <w:t>22</w:t>
            </w:r>
          </w:p>
        </w:tc>
        <w:tc>
          <w:tcPr>
            <w:tcW w:w="2914" w:type="dxa"/>
            <w:tcBorders>
              <w:left w:val="single" w:sz="6" w:space="0" w:color="000000"/>
            </w:tcBorders>
            <w:shd w:val="clear" w:color="auto" w:fill="auto"/>
            <w:vAlign w:val="bottom"/>
          </w:tcPr>
          <w:p w14:paraId="7EDEF2B4" w14:textId="77777777" w:rsidR="00F510FD" w:rsidRPr="00853565" w:rsidRDefault="00F510FD">
            <w:pPr>
              <w:spacing w:before="100" w:line="160" w:lineRule="exact"/>
              <w:ind w:left="170"/>
              <w:rPr>
                <w:i/>
              </w:rPr>
            </w:pPr>
            <w:r w:rsidRPr="00853565">
              <w:rPr>
                <w:i/>
              </w:rPr>
              <w:t>Armenia</w:t>
            </w:r>
          </w:p>
        </w:tc>
      </w:tr>
      <w:tr w:rsidR="00853565" w:rsidRPr="00853565" w14:paraId="7177B9AA" w14:textId="77777777">
        <w:trPr>
          <w:cantSplit/>
        </w:trPr>
        <w:tc>
          <w:tcPr>
            <w:tcW w:w="3346" w:type="dxa"/>
            <w:shd w:val="clear" w:color="auto" w:fill="auto"/>
            <w:vAlign w:val="bottom"/>
          </w:tcPr>
          <w:p w14:paraId="2D7FD6EF" w14:textId="77777777" w:rsidR="00F510FD" w:rsidRPr="00853565" w:rsidRDefault="00F510FD" w:rsidP="00FD361D">
            <w:pPr>
              <w:spacing w:before="100" w:line="160" w:lineRule="exact"/>
              <w:ind w:left="113"/>
            </w:pPr>
            <w:r w:rsidRPr="00853565">
              <w:t>Беларусь</w:t>
            </w:r>
          </w:p>
        </w:tc>
        <w:tc>
          <w:tcPr>
            <w:tcW w:w="1830" w:type="dxa"/>
            <w:tcBorders>
              <w:left w:val="single" w:sz="6" w:space="0" w:color="000000"/>
            </w:tcBorders>
            <w:shd w:val="clear" w:color="auto" w:fill="auto"/>
            <w:vAlign w:val="bottom"/>
          </w:tcPr>
          <w:p w14:paraId="1C654C1E" w14:textId="4E0935F4" w:rsidR="00F510FD" w:rsidRPr="00853565" w:rsidRDefault="00F510FD" w:rsidP="008B1B68">
            <w:pPr>
              <w:spacing w:before="100" w:line="160" w:lineRule="exact"/>
              <w:ind w:right="794"/>
              <w:jc w:val="right"/>
            </w:pPr>
            <w:r w:rsidRPr="00853565">
              <w:t>2019</w:t>
            </w:r>
          </w:p>
        </w:tc>
        <w:tc>
          <w:tcPr>
            <w:tcW w:w="1832" w:type="dxa"/>
            <w:tcBorders>
              <w:left w:val="single" w:sz="6" w:space="0" w:color="000000"/>
            </w:tcBorders>
            <w:shd w:val="clear" w:color="auto" w:fill="auto"/>
            <w:vAlign w:val="bottom"/>
          </w:tcPr>
          <w:p w14:paraId="7525E4B3" w14:textId="6E6C7C61" w:rsidR="00F510FD" w:rsidRPr="00853565" w:rsidRDefault="00F510FD" w:rsidP="008B1B68">
            <w:pPr>
              <w:spacing w:before="100" w:line="160" w:lineRule="exact"/>
              <w:ind w:right="737"/>
              <w:jc w:val="right"/>
            </w:pPr>
            <w:r w:rsidRPr="00853565">
              <w:t>2,5</w:t>
            </w:r>
          </w:p>
        </w:tc>
        <w:tc>
          <w:tcPr>
            <w:tcW w:w="2914" w:type="dxa"/>
            <w:tcBorders>
              <w:left w:val="single" w:sz="6" w:space="0" w:color="000000"/>
            </w:tcBorders>
            <w:shd w:val="clear" w:color="auto" w:fill="auto"/>
            <w:vAlign w:val="bottom"/>
          </w:tcPr>
          <w:p w14:paraId="49C3A402" w14:textId="77777777" w:rsidR="00F510FD" w:rsidRPr="00853565" w:rsidRDefault="00F510FD">
            <w:pPr>
              <w:spacing w:before="100" w:line="160" w:lineRule="exact"/>
              <w:ind w:left="170"/>
              <w:rPr>
                <w:i/>
              </w:rPr>
            </w:pPr>
            <w:r w:rsidRPr="00853565">
              <w:rPr>
                <w:i/>
              </w:rPr>
              <w:t>Belarus</w:t>
            </w:r>
          </w:p>
        </w:tc>
      </w:tr>
      <w:tr w:rsidR="00853565" w:rsidRPr="00853565" w14:paraId="1791A6C6" w14:textId="77777777">
        <w:trPr>
          <w:cantSplit/>
        </w:trPr>
        <w:tc>
          <w:tcPr>
            <w:tcW w:w="3346" w:type="dxa"/>
            <w:shd w:val="clear" w:color="auto" w:fill="auto"/>
            <w:vAlign w:val="bottom"/>
          </w:tcPr>
          <w:p w14:paraId="191A9FE7" w14:textId="77777777" w:rsidR="00F510FD" w:rsidRPr="00853565" w:rsidRDefault="00F510FD" w:rsidP="00FD361D">
            <w:pPr>
              <w:spacing w:before="100" w:line="160" w:lineRule="exact"/>
              <w:ind w:left="113"/>
            </w:pPr>
            <w:r w:rsidRPr="00853565">
              <w:t>Казахстан</w:t>
            </w:r>
          </w:p>
        </w:tc>
        <w:tc>
          <w:tcPr>
            <w:tcW w:w="1830" w:type="dxa"/>
            <w:tcBorders>
              <w:left w:val="single" w:sz="6" w:space="0" w:color="000000"/>
            </w:tcBorders>
            <w:shd w:val="clear" w:color="auto" w:fill="auto"/>
            <w:vAlign w:val="bottom"/>
          </w:tcPr>
          <w:p w14:paraId="2D751F2F" w14:textId="5667E1AA" w:rsidR="00F510FD" w:rsidRPr="00853565" w:rsidRDefault="00F510FD" w:rsidP="008B1B68">
            <w:pPr>
              <w:spacing w:before="100" w:line="160" w:lineRule="exact"/>
              <w:ind w:right="794"/>
              <w:jc w:val="right"/>
            </w:pPr>
            <w:r w:rsidRPr="00853565">
              <w:t>2017</w:t>
            </w:r>
          </w:p>
        </w:tc>
        <w:tc>
          <w:tcPr>
            <w:tcW w:w="1832" w:type="dxa"/>
            <w:tcBorders>
              <w:left w:val="single" w:sz="6" w:space="0" w:color="000000"/>
            </w:tcBorders>
            <w:shd w:val="clear" w:color="auto" w:fill="auto"/>
            <w:vAlign w:val="bottom"/>
          </w:tcPr>
          <w:p w14:paraId="013A25BF" w14:textId="130E0CBA" w:rsidR="00F510FD" w:rsidRPr="00853565" w:rsidRDefault="00F510FD" w:rsidP="008B1B68">
            <w:pPr>
              <w:spacing w:before="100" w:line="160" w:lineRule="exact"/>
              <w:ind w:right="737"/>
              <w:jc w:val="right"/>
            </w:pPr>
            <w:r w:rsidRPr="00853565">
              <w:t>12</w:t>
            </w:r>
          </w:p>
        </w:tc>
        <w:tc>
          <w:tcPr>
            <w:tcW w:w="2914" w:type="dxa"/>
            <w:tcBorders>
              <w:left w:val="single" w:sz="6" w:space="0" w:color="000000"/>
            </w:tcBorders>
            <w:shd w:val="clear" w:color="auto" w:fill="auto"/>
            <w:vAlign w:val="bottom"/>
          </w:tcPr>
          <w:p w14:paraId="2EC6B16E" w14:textId="77777777" w:rsidR="00F510FD" w:rsidRPr="00853565" w:rsidRDefault="00F510FD">
            <w:pPr>
              <w:spacing w:before="100" w:line="160" w:lineRule="exact"/>
              <w:ind w:left="170"/>
              <w:rPr>
                <w:i/>
              </w:rPr>
            </w:pPr>
            <w:r w:rsidRPr="00853565">
              <w:rPr>
                <w:i/>
              </w:rPr>
              <w:t>Kazakhstan</w:t>
            </w:r>
          </w:p>
        </w:tc>
      </w:tr>
      <w:tr w:rsidR="00853565" w:rsidRPr="00853565" w14:paraId="168E0108" w14:textId="77777777">
        <w:trPr>
          <w:cantSplit/>
        </w:trPr>
        <w:tc>
          <w:tcPr>
            <w:tcW w:w="3346" w:type="dxa"/>
            <w:shd w:val="clear" w:color="auto" w:fill="auto"/>
            <w:vAlign w:val="bottom"/>
          </w:tcPr>
          <w:p w14:paraId="49B7C8CB" w14:textId="77777777" w:rsidR="00F510FD" w:rsidRPr="00853565" w:rsidRDefault="00F510FD" w:rsidP="00FD361D">
            <w:pPr>
              <w:spacing w:before="100" w:line="160" w:lineRule="exact"/>
              <w:ind w:left="113"/>
            </w:pPr>
            <w:r w:rsidRPr="00853565">
              <w:t>Киргизия</w:t>
            </w:r>
          </w:p>
        </w:tc>
        <w:tc>
          <w:tcPr>
            <w:tcW w:w="1830" w:type="dxa"/>
            <w:tcBorders>
              <w:left w:val="single" w:sz="6" w:space="0" w:color="000000"/>
            </w:tcBorders>
            <w:shd w:val="clear" w:color="auto" w:fill="auto"/>
            <w:vAlign w:val="bottom"/>
          </w:tcPr>
          <w:p w14:paraId="2A9EE130" w14:textId="4944BCBA" w:rsidR="00F510FD" w:rsidRPr="00853565" w:rsidRDefault="00F510FD" w:rsidP="008B1B68">
            <w:pPr>
              <w:spacing w:before="100" w:line="160" w:lineRule="exact"/>
              <w:ind w:right="794"/>
              <w:jc w:val="right"/>
            </w:pPr>
            <w:r w:rsidRPr="00853565">
              <w:t>2020</w:t>
            </w:r>
          </w:p>
        </w:tc>
        <w:tc>
          <w:tcPr>
            <w:tcW w:w="1832" w:type="dxa"/>
            <w:tcBorders>
              <w:left w:val="single" w:sz="6" w:space="0" w:color="000000"/>
            </w:tcBorders>
            <w:shd w:val="clear" w:color="auto" w:fill="auto"/>
            <w:vAlign w:val="bottom"/>
          </w:tcPr>
          <w:p w14:paraId="2C31AA88" w14:textId="0ED676AC" w:rsidR="00F510FD" w:rsidRPr="00853565" w:rsidRDefault="00F510FD" w:rsidP="008B1B68">
            <w:pPr>
              <w:spacing w:before="100" w:line="160" w:lineRule="exact"/>
              <w:ind w:right="737"/>
              <w:jc w:val="right"/>
            </w:pPr>
            <w:r w:rsidRPr="00853565">
              <w:t>39</w:t>
            </w:r>
          </w:p>
        </w:tc>
        <w:tc>
          <w:tcPr>
            <w:tcW w:w="2914" w:type="dxa"/>
            <w:tcBorders>
              <w:left w:val="single" w:sz="6" w:space="0" w:color="000000"/>
            </w:tcBorders>
            <w:shd w:val="clear" w:color="auto" w:fill="auto"/>
            <w:vAlign w:val="bottom"/>
          </w:tcPr>
          <w:p w14:paraId="0867F0D0" w14:textId="77777777" w:rsidR="00F510FD" w:rsidRPr="00853565" w:rsidRDefault="00F510FD">
            <w:pPr>
              <w:spacing w:before="100" w:line="160" w:lineRule="exact"/>
              <w:ind w:left="170"/>
              <w:rPr>
                <w:i/>
              </w:rPr>
            </w:pPr>
            <w:r w:rsidRPr="00853565">
              <w:rPr>
                <w:i/>
              </w:rPr>
              <w:t>Kyrgyzstan</w:t>
            </w:r>
          </w:p>
        </w:tc>
      </w:tr>
      <w:tr w:rsidR="00853565" w:rsidRPr="00853565" w14:paraId="720459C1" w14:textId="77777777">
        <w:trPr>
          <w:cantSplit/>
        </w:trPr>
        <w:tc>
          <w:tcPr>
            <w:tcW w:w="3346" w:type="dxa"/>
            <w:shd w:val="clear" w:color="auto" w:fill="auto"/>
            <w:vAlign w:val="bottom"/>
          </w:tcPr>
          <w:p w14:paraId="60CA3C7D" w14:textId="77777777" w:rsidR="00F510FD" w:rsidRPr="00853565" w:rsidRDefault="00F510FD" w:rsidP="00FD361D">
            <w:pPr>
              <w:spacing w:before="100" w:line="160" w:lineRule="exact"/>
              <w:ind w:left="113"/>
            </w:pPr>
            <w:r w:rsidRPr="00853565">
              <w:t>Республика Молдова</w:t>
            </w:r>
          </w:p>
        </w:tc>
        <w:tc>
          <w:tcPr>
            <w:tcW w:w="1830" w:type="dxa"/>
            <w:tcBorders>
              <w:left w:val="single" w:sz="6" w:space="0" w:color="000000"/>
            </w:tcBorders>
            <w:shd w:val="clear" w:color="auto" w:fill="auto"/>
            <w:vAlign w:val="bottom"/>
          </w:tcPr>
          <w:p w14:paraId="497F642C" w14:textId="34E9FB4C" w:rsidR="00F510FD" w:rsidRPr="00853565" w:rsidRDefault="00F510FD" w:rsidP="008B1B68">
            <w:pPr>
              <w:spacing w:before="100" w:line="160" w:lineRule="exact"/>
              <w:ind w:right="794"/>
              <w:jc w:val="right"/>
            </w:pPr>
            <w:r w:rsidRPr="00853565">
              <w:t>2019</w:t>
            </w:r>
          </w:p>
        </w:tc>
        <w:tc>
          <w:tcPr>
            <w:tcW w:w="1832" w:type="dxa"/>
            <w:tcBorders>
              <w:left w:val="single" w:sz="6" w:space="0" w:color="000000"/>
            </w:tcBorders>
            <w:shd w:val="clear" w:color="auto" w:fill="auto"/>
            <w:vAlign w:val="bottom"/>
          </w:tcPr>
          <w:p w14:paraId="3732C0E1" w14:textId="1983DA86" w:rsidR="00F510FD" w:rsidRPr="00853565" w:rsidRDefault="00F510FD" w:rsidP="008B1B68">
            <w:pPr>
              <w:spacing w:before="100" w:line="160" w:lineRule="exact"/>
              <w:ind w:right="737"/>
              <w:jc w:val="right"/>
            </w:pPr>
            <w:r w:rsidRPr="00853565">
              <w:t>15</w:t>
            </w:r>
          </w:p>
        </w:tc>
        <w:tc>
          <w:tcPr>
            <w:tcW w:w="2914" w:type="dxa"/>
            <w:tcBorders>
              <w:left w:val="single" w:sz="6" w:space="0" w:color="000000"/>
            </w:tcBorders>
            <w:shd w:val="clear" w:color="auto" w:fill="auto"/>
            <w:vAlign w:val="bottom"/>
          </w:tcPr>
          <w:p w14:paraId="311E49DC" w14:textId="77777777" w:rsidR="00F510FD" w:rsidRPr="00853565" w:rsidRDefault="00F510FD">
            <w:pPr>
              <w:spacing w:before="100" w:line="160" w:lineRule="exact"/>
              <w:ind w:left="170"/>
              <w:rPr>
                <w:i/>
              </w:rPr>
            </w:pPr>
            <w:r w:rsidRPr="00853565">
              <w:rPr>
                <w:i/>
              </w:rPr>
              <w:t>Republic of Moldova</w:t>
            </w:r>
          </w:p>
        </w:tc>
      </w:tr>
      <w:tr w:rsidR="00853565" w:rsidRPr="00853565" w14:paraId="6D349031" w14:textId="77777777">
        <w:trPr>
          <w:cantSplit/>
        </w:trPr>
        <w:tc>
          <w:tcPr>
            <w:tcW w:w="3346" w:type="dxa"/>
            <w:shd w:val="clear" w:color="auto" w:fill="auto"/>
            <w:vAlign w:val="bottom"/>
          </w:tcPr>
          <w:p w14:paraId="2BF44357" w14:textId="77777777" w:rsidR="00F510FD" w:rsidRPr="00853565" w:rsidRDefault="00F510FD" w:rsidP="00FD361D">
            <w:pPr>
              <w:spacing w:before="100" w:line="160" w:lineRule="exact"/>
              <w:ind w:left="113"/>
            </w:pPr>
            <w:r w:rsidRPr="00853565">
              <w:t>Узбекистан</w:t>
            </w:r>
          </w:p>
        </w:tc>
        <w:tc>
          <w:tcPr>
            <w:tcW w:w="1830" w:type="dxa"/>
            <w:tcBorders>
              <w:left w:val="single" w:sz="6" w:space="0" w:color="000000"/>
            </w:tcBorders>
            <w:shd w:val="clear" w:color="auto" w:fill="auto"/>
            <w:vAlign w:val="bottom"/>
          </w:tcPr>
          <w:p w14:paraId="54C82EC1" w14:textId="5B1AD714" w:rsidR="00F510FD" w:rsidRPr="00853565" w:rsidRDefault="00F510FD" w:rsidP="008B1B68">
            <w:pPr>
              <w:spacing w:before="100" w:line="160" w:lineRule="exact"/>
              <w:ind w:right="794"/>
              <w:jc w:val="right"/>
            </w:pPr>
            <w:r w:rsidRPr="00853565">
              <w:t>2020</w:t>
            </w:r>
          </w:p>
        </w:tc>
        <w:tc>
          <w:tcPr>
            <w:tcW w:w="1832" w:type="dxa"/>
            <w:tcBorders>
              <w:left w:val="single" w:sz="6" w:space="0" w:color="000000"/>
            </w:tcBorders>
            <w:shd w:val="clear" w:color="auto" w:fill="auto"/>
            <w:vAlign w:val="bottom"/>
          </w:tcPr>
          <w:p w14:paraId="1EB68D43" w14:textId="10264FD3" w:rsidR="00F510FD" w:rsidRPr="00853565" w:rsidRDefault="00F510FD" w:rsidP="008B1B68">
            <w:pPr>
              <w:spacing w:before="100" w:line="160" w:lineRule="exact"/>
              <w:ind w:right="737"/>
              <w:jc w:val="right"/>
            </w:pPr>
            <w:r w:rsidRPr="00853565">
              <w:t>19</w:t>
            </w:r>
          </w:p>
        </w:tc>
        <w:tc>
          <w:tcPr>
            <w:tcW w:w="2914" w:type="dxa"/>
            <w:tcBorders>
              <w:left w:val="single" w:sz="6" w:space="0" w:color="000000"/>
            </w:tcBorders>
            <w:shd w:val="clear" w:color="auto" w:fill="auto"/>
            <w:vAlign w:val="bottom"/>
          </w:tcPr>
          <w:p w14:paraId="5C561370" w14:textId="77777777" w:rsidR="00F510FD" w:rsidRPr="00853565" w:rsidRDefault="00F510FD">
            <w:pPr>
              <w:spacing w:before="100" w:line="160" w:lineRule="exact"/>
              <w:ind w:left="170"/>
              <w:rPr>
                <w:i/>
              </w:rPr>
            </w:pPr>
            <w:r w:rsidRPr="00853565">
              <w:rPr>
                <w:i/>
              </w:rPr>
              <w:t>Uzbekistan</w:t>
            </w:r>
          </w:p>
        </w:tc>
      </w:tr>
      <w:tr w:rsidR="00853565" w:rsidRPr="00853565" w14:paraId="7B9FBD99" w14:textId="77777777">
        <w:trPr>
          <w:cantSplit/>
        </w:trPr>
        <w:tc>
          <w:tcPr>
            <w:tcW w:w="3346" w:type="dxa"/>
            <w:shd w:val="clear" w:color="auto" w:fill="auto"/>
            <w:vAlign w:val="bottom"/>
          </w:tcPr>
          <w:p w14:paraId="148CA635" w14:textId="77777777" w:rsidR="00F510FD" w:rsidRPr="00853565" w:rsidRDefault="00F510FD" w:rsidP="00FD361D">
            <w:pPr>
              <w:spacing w:before="100" w:line="160" w:lineRule="exact"/>
              <w:ind w:left="113"/>
            </w:pPr>
            <w:r w:rsidRPr="00853565">
              <w:t>Украина</w:t>
            </w:r>
          </w:p>
        </w:tc>
        <w:tc>
          <w:tcPr>
            <w:tcW w:w="1830" w:type="dxa"/>
            <w:tcBorders>
              <w:left w:val="single" w:sz="6" w:space="0" w:color="000000"/>
            </w:tcBorders>
            <w:shd w:val="clear" w:color="auto" w:fill="auto"/>
            <w:vAlign w:val="bottom"/>
          </w:tcPr>
          <w:p w14:paraId="72D10336" w14:textId="743D65FD" w:rsidR="00F510FD" w:rsidRPr="00853565" w:rsidRDefault="00F510FD" w:rsidP="008B1B68">
            <w:pPr>
              <w:spacing w:before="100" w:line="160" w:lineRule="exact"/>
              <w:ind w:right="794"/>
              <w:jc w:val="right"/>
            </w:pPr>
            <w:r w:rsidRPr="00853565">
              <w:t>2019</w:t>
            </w:r>
          </w:p>
        </w:tc>
        <w:tc>
          <w:tcPr>
            <w:tcW w:w="1832" w:type="dxa"/>
            <w:tcBorders>
              <w:left w:val="single" w:sz="6" w:space="0" w:color="000000"/>
            </w:tcBorders>
            <w:shd w:val="clear" w:color="auto" w:fill="auto"/>
            <w:vAlign w:val="bottom"/>
          </w:tcPr>
          <w:p w14:paraId="57752527" w14:textId="7A852225" w:rsidR="00F510FD" w:rsidRPr="00853565" w:rsidRDefault="00F510FD" w:rsidP="008B1B68">
            <w:pPr>
              <w:spacing w:before="100" w:line="160" w:lineRule="exact"/>
              <w:ind w:right="737"/>
              <w:jc w:val="right"/>
            </w:pPr>
            <w:r w:rsidRPr="00853565">
              <w:t>15</w:t>
            </w:r>
          </w:p>
        </w:tc>
        <w:tc>
          <w:tcPr>
            <w:tcW w:w="2914" w:type="dxa"/>
            <w:tcBorders>
              <w:left w:val="single" w:sz="6" w:space="0" w:color="000000"/>
            </w:tcBorders>
            <w:shd w:val="clear" w:color="auto" w:fill="auto"/>
            <w:vAlign w:val="bottom"/>
          </w:tcPr>
          <w:p w14:paraId="441F30CB" w14:textId="77777777" w:rsidR="00F510FD" w:rsidRPr="00853565" w:rsidRDefault="00F510FD">
            <w:pPr>
              <w:spacing w:before="100" w:line="160" w:lineRule="exact"/>
              <w:ind w:left="170"/>
              <w:rPr>
                <w:i/>
              </w:rPr>
            </w:pPr>
            <w:r w:rsidRPr="00853565">
              <w:rPr>
                <w:i/>
              </w:rPr>
              <w:t>Ukraine</w:t>
            </w:r>
          </w:p>
        </w:tc>
      </w:tr>
      <w:tr w:rsidR="00853565" w:rsidRPr="00853565" w14:paraId="618F8010" w14:textId="77777777">
        <w:trPr>
          <w:cantSplit/>
        </w:trPr>
        <w:tc>
          <w:tcPr>
            <w:tcW w:w="3346" w:type="dxa"/>
            <w:shd w:val="clear" w:color="auto" w:fill="auto"/>
            <w:vAlign w:val="bottom"/>
          </w:tcPr>
          <w:p w14:paraId="3A399F54" w14:textId="77777777" w:rsidR="00F510FD" w:rsidRPr="00853565" w:rsidRDefault="00F510FD" w:rsidP="00FD361D">
            <w:pPr>
              <w:pStyle w:val="13"/>
              <w:spacing w:before="100" w:line="160" w:lineRule="exact"/>
              <w:rPr>
                <w:sz w:val="14"/>
                <w:szCs w:val="14"/>
              </w:rPr>
            </w:pPr>
            <w:r w:rsidRPr="00853565">
              <w:rPr>
                <w:sz w:val="14"/>
                <w:szCs w:val="14"/>
                <w:u w:val="none"/>
              </w:rPr>
              <w:t>Страны БРИКС</w:t>
            </w:r>
          </w:p>
        </w:tc>
        <w:tc>
          <w:tcPr>
            <w:tcW w:w="1830" w:type="dxa"/>
            <w:tcBorders>
              <w:left w:val="single" w:sz="6" w:space="0" w:color="000000"/>
            </w:tcBorders>
            <w:shd w:val="clear" w:color="auto" w:fill="auto"/>
            <w:vAlign w:val="bottom"/>
          </w:tcPr>
          <w:p w14:paraId="4FA22006" w14:textId="77777777" w:rsidR="00F510FD" w:rsidRPr="00853565" w:rsidRDefault="00F510FD" w:rsidP="008B1B68">
            <w:pPr>
              <w:spacing w:before="100" w:line="160" w:lineRule="exact"/>
              <w:ind w:right="794"/>
              <w:jc w:val="right"/>
            </w:pPr>
          </w:p>
        </w:tc>
        <w:tc>
          <w:tcPr>
            <w:tcW w:w="1832" w:type="dxa"/>
            <w:tcBorders>
              <w:left w:val="single" w:sz="6" w:space="0" w:color="000000"/>
            </w:tcBorders>
            <w:shd w:val="clear" w:color="auto" w:fill="auto"/>
            <w:vAlign w:val="bottom"/>
          </w:tcPr>
          <w:p w14:paraId="19B35D19" w14:textId="77777777" w:rsidR="00F510FD" w:rsidRPr="00853565" w:rsidRDefault="00F510FD" w:rsidP="008B1B68">
            <w:pPr>
              <w:spacing w:before="100" w:line="160" w:lineRule="exact"/>
              <w:ind w:right="737"/>
              <w:jc w:val="right"/>
            </w:pPr>
          </w:p>
        </w:tc>
        <w:tc>
          <w:tcPr>
            <w:tcW w:w="2914" w:type="dxa"/>
            <w:tcBorders>
              <w:left w:val="single" w:sz="6" w:space="0" w:color="000000"/>
            </w:tcBorders>
            <w:shd w:val="clear" w:color="auto" w:fill="auto"/>
            <w:vAlign w:val="bottom"/>
          </w:tcPr>
          <w:p w14:paraId="11075689" w14:textId="77777777" w:rsidR="00F510FD" w:rsidRPr="00853565" w:rsidRDefault="00F510FD">
            <w:pPr>
              <w:pStyle w:val="13"/>
              <w:spacing w:before="100" w:line="160" w:lineRule="exact"/>
              <w:ind w:left="57"/>
              <w:rPr>
                <w:i/>
                <w:sz w:val="14"/>
                <w:szCs w:val="14"/>
              </w:rPr>
            </w:pPr>
            <w:r w:rsidRPr="00853565">
              <w:rPr>
                <w:bCs w:val="0"/>
                <w:i/>
                <w:sz w:val="14"/>
                <w:szCs w:val="14"/>
                <w:u w:val="none"/>
              </w:rPr>
              <w:t>BRICS countries</w:t>
            </w:r>
          </w:p>
        </w:tc>
      </w:tr>
      <w:tr w:rsidR="00853565" w:rsidRPr="00853565" w14:paraId="306540D1" w14:textId="77777777">
        <w:trPr>
          <w:cantSplit/>
        </w:trPr>
        <w:tc>
          <w:tcPr>
            <w:tcW w:w="3346" w:type="dxa"/>
            <w:shd w:val="clear" w:color="auto" w:fill="auto"/>
            <w:vAlign w:val="bottom"/>
          </w:tcPr>
          <w:p w14:paraId="5930CBCA" w14:textId="77777777" w:rsidR="00F510FD" w:rsidRPr="00853565" w:rsidRDefault="00F510FD" w:rsidP="00FD361D">
            <w:pPr>
              <w:pStyle w:val="13"/>
              <w:spacing w:before="100" w:line="160" w:lineRule="exact"/>
              <w:ind w:left="284"/>
              <w:rPr>
                <w:sz w:val="14"/>
                <w:szCs w:val="14"/>
              </w:rPr>
            </w:pPr>
            <w:r w:rsidRPr="00853565">
              <w:rPr>
                <w:b w:val="0"/>
                <w:bCs w:val="0"/>
                <w:sz w:val="14"/>
                <w:szCs w:val="14"/>
                <w:u w:val="none"/>
              </w:rPr>
              <w:t>из них:</w:t>
            </w:r>
          </w:p>
        </w:tc>
        <w:tc>
          <w:tcPr>
            <w:tcW w:w="1830" w:type="dxa"/>
            <w:tcBorders>
              <w:left w:val="single" w:sz="6" w:space="0" w:color="000000"/>
            </w:tcBorders>
            <w:shd w:val="clear" w:color="auto" w:fill="auto"/>
            <w:vAlign w:val="bottom"/>
          </w:tcPr>
          <w:p w14:paraId="4006E664" w14:textId="77777777" w:rsidR="00F510FD" w:rsidRPr="00853565" w:rsidRDefault="00F510FD" w:rsidP="008B1B68">
            <w:pPr>
              <w:spacing w:before="100" w:line="160" w:lineRule="exact"/>
              <w:ind w:right="794"/>
              <w:jc w:val="right"/>
            </w:pPr>
          </w:p>
        </w:tc>
        <w:tc>
          <w:tcPr>
            <w:tcW w:w="1832" w:type="dxa"/>
            <w:tcBorders>
              <w:left w:val="single" w:sz="6" w:space="0" w:color="000000"/>
            </w:tcBorders>
            <w:shd w:val="clear" w:color="auto" w:fill="auto"/>
            <w:vAlign w:val="bottom"/>
          </w:tcPr>
          <w:p w14:paraId="63C15448" w14:textId="77777777" w:rsidR="00F510FD" w:rsidRPr="00853565" w:rsidRDefault="00F510FD" w:rsidP="008B1B68">
            <w:pPr>
              <w:spacing w:before="100" w:line="160" w:lineRule="exact"/>
              <w:ind w:right="737"/>
              <w:jc w:val="right"/>
            </w:pPr>
          </w:p>
        </w:tc>
        <w:tc>
          <w:tcPr>
            <w:tcW w:w="2914" w:type="dxa"/>
            <w:tcBorders>
              <w:left w:val="single" w:sz="6" w:space="0" w:color="000000"/>
            </w:tcBorders>
            <w:shd w:val="clear" w:color="auto" w:fill="auto"/>
            <w:vAlign w:val="bottom"/>
          </w:tcPr>
          <w:p w14:paraId="0ACB32B7" w14:textId="77777777" w:rsidR="00F510FD" w:rsidRPr="00853565" w:rsidRDefault="00F510FD">
            <w:pPr>
              <w:pStyle w:val="13"/>
              <w:spacing w:before="100" w:line="160" w:lineRule="exact"/>
              <w:ind w:left="284"/>
              <w:rPr>
                <w:i/>
                <w:sz w:val="14"/>
                <w:szCs w:val="14"/>
              </w:rPr>
            </w:pPr>
            <w:r w:rsidRPr="00853565">
              <w:rPr>
                <w:b w:val="0"/>
                <w:bCs w:val="0"/>
                <w:i/>
                <w:sz w:val="14"/>
                <w:szCs w:val="14"/>
                <w:u w:val="none"/>
              </w:rPr>
              <w:t>of which:</w:t>
            </w:r>
          </w:p>
        </w:tc>
      </w:tr>
      <w:tr w:rsidR="00853565" w:rsidRPr="00853565" w14:paraId="063B763D" w14:textId="77777777">
        <w:trPr>
          <w:cantSplit/>
        </w:trPr>
        <w:tc>
          <w:tcPr>
            <w:tcW w:w="3346" w:type="dxa"/>
            <w:shd w:val="clear" w:color="auto" w:fill="auto"/>
            <w:vAlign w:val="bottom"/>
          </w:tcPr>
          <w:p w14:paraId="37745D74" w14:textId="77777777" w:rsidR="00F510FD" w:rsidRPr="00853565" w:rsidRDefault="00F510FD" w:rsidP="00FD361D">
            <w:pPr>
              <w:spacing w:before="100" w:line="160" w:lineRule="exact"/>
              <w:ind w:left="113"/>
            </w:pPr>
            <w:r w:rsidRPr="00853565">
              <w:t>Бразилия</w:t>
            </w:r>
          </w:p>
        </w:tc>
        <w:tc>
          <w:tcPr>
            <w:tcW w:w="1830" w:type="dxa"/>
            <w:tcBorders>
              <w:left w:val="single" w:sz="6" w:space="0" w:color="000000"/>
            </w:tcBorders>
            <w:shd w:val="clear" w:color="auto" w:fill="auto"/>
            <w:vAlign w:val="bottom"/>
          </w:tcPr>
          <w:p w14:paraId="06320894" w14:textId="0CD234EF" w:rsidR="00F510FD" w:rsidRPr="00853565" w:rsidRDefault="00F510FD" w:rsidP="008B1B68">
            <w:pPr>
              <w:spacing w:before="100" w:line="160" w:lineRule="exact"/>
              <w:ind w:right="794"/>
              <w:jc w:val="right"/>
            </w:pPr>
            <w:r w:rsidRPr="00853565">
              <w:t>2017</w:t>
            </w:r>
          </w:p>
        </w:tc>
        <w:tc>
          <w:tcPr>
            <w:tcW w:w="1832" w:type="dxa"/>
            <w:tcBorders>
              <w:left w:val="single" w:sz="6" w:space="0" w:color="000000"/>
            </w:tcBorders>
            <w:shd w:val="clear" w:color="auto" w:fill="auto"/>
            <w:vAlign w:val="bottom"/>
          </w:tcPr>
          <w:p w14:paraId="487FDCA6" w14:textId="3B29D5E1" w:rsidR="00F510FD" w:rsidRPr="00853565" w:rsidRDefault="00F510FD" w:rsidP="008B1B68">
            <w:pPr>
              <w:spacing w:before="100" w:line="160" w:lineRule="exact"/>
              <w:ind w:right="737"/>
              <w:jc w:val="right"/>
            </w:pPr>
            <w:r w:rsidRPr="00853565">
              <w:t>60,0</w:t>
            </w:r>
          </w:p>
        </w:tc>
        <w:tc>
          <w:tcPr>
            <w:tcW w:w="2914" w:type="dxa"/>
            <w:tcBorders>
              <w:left w:val="single" w:sz="6" w:space="0" w:color="000000"/>
            </w:tcBorders>
            <w:shd w:val="clear" w:color="auto" w:fill="auto"/>
            <w:vAlign w:val="bottom"/>
          </w:tcPr>
          <w:p w14:paraId="6C409FB3" w14:textId="77777777" w:rsidR="00F510FD" w:rsidRPr="00853565" w:rsidRDefault="00F510FD">
            <w:pPr>
              <w:spacing w:before="100" w:line="160" w:lineRule="exact"/>
              <w:ind w:left="170"/>
              <w:rPr>
                <w:i/>
              </w:rPr>
            </w:pPr>
            <w:r w:rsidRPr="00853565">
              <w:rPr>
                <w:i/>
              </w:rPr>
              <w:t>Brazil</w:t>
            </w:r>
          </w:p>
        </w:tc>
      </w:tr>
      <w:tr w:rsidR="00853565" w:rsidRPr="00853565" w14:paraId="3961C494" w14:textId="77777777">
        <w:trPr>
          <w:cantSplit/>
        </w:trPr>
        <w:tc>
          <w:tcPr>
            <w:tcW w:w="3346" w:type="dxa"/>
            <w:shd w:val="clear" w:color="auto" w:fill="auto"/>
            <w:vAlign w:val="bottom"/>
          </w:tcPr>
          <w:p w14:paraId="3233BE54" w14:textId="77777777" w:rsidR="00F510FD" w:rsidRPr="00853565" w:rsidRDefault="00F510FD" w:rsidP="00FD361D">
            <w:pPr>
              <w:spacing w:before="100" w:line="160" w:lineRule="exact"/>
              <w:ind w:left="113"/>
            </w:pPr>
            <w:r w:rsidRPr="00853565">
              <w:t>Индия</w:t>
            </w:r>
          </w:p>
        </w:tc>
        <w:tc>
          <w:tcPr>
            <w:tcW w:w="1830" w:type="dxa"/>
            <w:tcBorders>
              <w:left w:val="single" w:sz="6" w:space="0" w:color="000000"/>
            </w:tcBorders>
            <w:shd w:val="clear" w:color="auto" w:fill="auto"/>
            <w:vAlign w:val="bottom"/>
          </w:tcPr>
          <w:p w14:paraId="061970E4" w14:textId="26762063" w:rsidR="00F510FD" w:rsidRPr="00853565" w:rsidRDefault="00F510FD" w:rsidP="008B1B68">
            <w:pPr>
              <w:spacing w:before="100" w:line="160" w:lineRule="exact"/>
              <w:ind w:right="794"/>
              <w:jc w:val="right"/>
            </w:pPr>
            <w:r w:rsidRPr="00853565">
              <w:t>2017</w:t>
            </w:r>
          </w:p>
        </w:tc>
        <w:tc>
          <w:tcPr>
            <w:tcW w:w="1832" w:type="dxa"/>
            <w:tcBorders>
              <w:left w:val="single" w:sz="6" w:space="0" w:color="000000"/>
            </w:tcBorders>
            <w:shd w:val="clear" w:color="auto" w:fill="auto"/>
            <w:vAlign w:val="bottom"/>
          </w:tcPr>
          <w:p w14:paraId="190C7C2D" w14:textId="558586AF" w:rsidR="00F510FD" w:rsidRPr="00853565" w:rsidRDefault="00F510FD" w:rsidP="008B1B68">
            <w:pPr>
              <w:spacing w:before="100" w:line="160" w:lineRule="exact"/>
              <w:ind w:right="737"/>
              <w:jc w:val="right"/>
            </w:pPr>
            <w:r w:rsidRPr="00853565">
              <w:t>145,0</w:t>
            </w:r>
          </w:p>
        </w:tc>
        <w:tc>
          <w:tcPr>
            <w:tcW w:w="2914" w:type="dxa"/>
            <w:tcBorders>
              <w:left w:val="single" w:sz="6" w:space="0" w:color="000000"/>
            </w:tcBorders>
            <w:shd w:val="clear" w:color="auto" w:fill="auto"/>
            <w:vAlign w:val="bottom"/>
          </w:tcPr>
          <w:p w14:paraId="0F04774F" w14:textId="77777777" w:rsidR="00F510FD" w:rsidRPr="00853565" w:rsidRDefault="00F510FD">
            <w:pPr>
              <w:spacing w:before="100" w:line="160" w:lineRule="exact"/>
              <w:ind w:left="170"/>
              <w:rPr>
                <w:i/>
              </w:rPr>
            </w:pPr>
            <w:r w:rsidRPr="00853565">
              <w:rPr>
                <w:i/>
              </w:rPr>
              <w:t>India</w:t>
            </w:r>
          </w:p>
        </w:tc>
      </w:tr>
      <w:tr w:rsidR="00853565" w:rsidRPr="00853565" w14:paraId="6656DE4D" w14:textId="77777777">
        <w:trPr>
          <w:cantSplit/>
        </w:trPr>
        <w:tc>
          <w:tcPr>
            <w:tcW w:w="3346" w:type="dxa"/>
            <w:shd w:val="clear" w:color="auto" w:fill="auto"/>
            <w:vAlign w:val="bottom"/>
          </w:tcPr>
          <w:p w14:paraId="76BF220D" w14:textId="77777777" w:rsidR="00F510FD" w:rsidRPr="00853565" w:rsidRDefault="00F510FD" w:rsidP="00FD361D">
            <w:pPr>
              <w:spacing w:before="100" w:line="160" w:lineRule="exact"/>
              <w:ind w:left="113"/>
            </w:pPr>
            <w:r w:rsidRPr="00853565">
              <w:t>Китай</w:t>
            </w:r>
          </w:p>
        </w:tc>
        <w:tc>
          <w:tcPr>
            <w:tcW w:w="1830" w:type="dxa"/>
            <w:tcBorders>
              <w:left w:val="single" w:sz="6" w:space="0" w:color="000000"/>
            </w:tcBorders>
            <w:shd w:val="clear" w:color="auto" w:fill="auto"/>
            <w:vAlign w:val="bottom"/>
          </w:tcPr>
          <w:p w14:paraId="1D8A4715" w14:textId="7A158378" w:rsidR="00F510FD" w:rsidRPr="00853565" w:rsidRDefault="00F510FD" w:rsidP="008B1B68">
            <w:pPr>
              <w:spacing w:before="100" w:line="160" w:lineRule="exact"/>
              <w:ind w:right="794"/>
              <w:jc w:val="right"/>
            </w:pPr>
            <w:r w:rsidRPr="00853565">
              <w:t>2019</w:t>
            </w:r>
          </w:p>
        </w:tc>
        <w:tc>
          <w:tcPr>
            <w:tcW w:w="1832" w:type="dxa"/>
            <w:tcBorders>
              <w:left w:val="single" w:sz="6" w:space="0" w:color="000000"/>
            </w:tcBorders>
            <w:shd w:val="clear" w:color="auto" w:fill="auto"/>
            <w:vAlign w:val="bottom"/>
          </w:tcPr>
          <w:p w14:paraId="5CD5BBEE" w14:textId="05FF083E" w:rsidR="00F510FD" w:rsidRPr="00853565" w:rsidRDefault="00F510FD" w:rsidP="008B1B68">
            <w:pPr>
              <w:spacing w:before="100" w:line="160" w:lineRule="exact"/>
              <w:ind w:right="737"/>
              <w:jc w:val="right"/>
            </w:pPr>
            <w:r w:rsidRPr="00853565">
              <w:t>17,8</w:t>
            </w:r>
          </w:p>
        </w:tc>
        <w:tc>
          <w:tcPr>
            <w:tcW w:w="2914" w:type="dxa"/>
            <w:tcBorders>
              <w:left w:val="single" w:sz="6" w:space="0" w:color="000000"/>
            </w:tcBorders>
            <w:shd w:val="clear" w:color="auto" w:fill="auto"/>
            <w:vAlign w:val="bottom"/>
          </w:tcPr>
          <w:p w14:paraId="0E97885C" w14:textId="77777777" w:rsidR="00F510FD" w:rsidRPr="00853565" w:rsidRDefault="00F510FD">
            <w:pPr>
              <w:spacing w:before="100" w:line="160" w:lineRule="exact"/>
              <w:ind w:left="170"/>
              <w:rPr>
                <w:i/>
              </w:rPr>
            </w:pPr>
            <w:r w:rsidRPr="00853565">
              <w:rPr>
                <w:i/>
              </w:rPr>
              <w:t>China</w:t>
            </w:r>
          </w:p>
        </w:tc>
      </w:tr>
      <w:tr w:rsidR="00853565" w:rsidRPr="00853565" w14:paraId="0313C62C" w14:textId="77777777">
        <w:trPr>
          <w:cantSplit/>
        </w:trPr>
        <w:tc>
          <w:tcPr>
            <w:tcW w:w="3346" w:type="dxa"/>
            <w:shd w:val="clear" w:color="auto" w:fill="auto"/>
            <w:vAlign w:val="bottom"/>
          </w:tcPr>
          <w:p w14:paraId="2D9B289C" w14:textId="77777777" w:rsidR="00F510FD" w:rsidRPr="00853565" w:rsidRDefault="00F510FD" w:rsidP="00FD361D">
            <w:pPr>
              <w:spacing w:before="100" w:line="160" w:lineRule="exact"/>
              <w:ind w:left="113"/>
            </w:pPr>
            <w:r w:rsidRPr="00853565">
              <w:rPr>
                <w:bCs/>
              </w:rPr>
              <w:t>Южно-Африканская Республика</w:t>
            </w:r>
          </w:p>
        </w:tc>
        <w:tc>
          <w:tcPr>
            <w:tcW w:w="1830" w:type="dxa"/>
            <w:tcBorders>
              <w:left w:val="single" w:sz="6" w:space="0" w:color="000000"/>
            </w:tcBorders>
            <w:shd w:val="clear" w:color="auto" w:fill="auto"/>
            <w:vAlign w:val="bottom"/>
          </w:tcPr>
          <w:p w14:paraId="3471AD15" w14:textId="2C5EFA1D" w:rsidR="00F510FD" w:rsidRPr="00853565" w:rsidRDefault="00F510FD" w:rsidP="008B1B68">
            <w:pPr>
              <w:spacing w:before="100" w:line="160" w:lineRule="exact"/>
              <w:ind w:right="794"/>
              <w:jc w:val="right"/>
            </w:pPr>
            <w:r w:rsidRPr="00853565">
              <w:t>2017</w:t>
            </w:r>
          </w:p>
        </w:tc>
        <w:tc>
          <w:tcPr>
            <w:tcW w:w="1832" w:type="dxa"/>
            <w:tcBorders>
              <w:left w:val="single" w:sz="6" w:space="0" w:color="000000"/>
            </w:tcBorders>
            <w:shd w:val="clear" w:color="auto" w:fill="auto"/>
            <w:vAlign w:val="bottom"/>
          </w:tcPr>
          <w:p w14:paraId="0809D241" w14:textId="754A3251" w:rsidR="00F510FD" w:rsidRPr="00853565" w:rsidRDefault="00F510FD" w:rsidP="008B1B68">
            <w:pPr>
              <w:spacing w:before="100" w:line="160" w:lineRule="exact"/>
              <w:ind w:right="737"/>
              <w:jc w:val="right"/>
            </w:pPr>
            <w:r w:rsidRPr="00853565">
              <w:t>119,0</w:t>
            </w:r>
          </w:p>
        </w:tc>
        <w:tc>
          <w:tcPr>
            <w:tcW w:w="2914" w:type="dxa"/>
            <w:tcBorders>
              <w:left w:val="single" w:sz="6" w:space="0" w:color="000000"/>
            </w:tcBorders>
            <w:shd w:val="clear" w:color="auto" w:fill="auto"/>
            <w:vAlign w:val="bottom"/>
          </w:tcPr>
          <w:p w14:paraId="7BD3AFFF" w14:textId="77777777" w:rsidR="00F510FD" w:rsidRPr="00853565" w:rsidRDefault="00F510FD">
            <w:pPr>
              <w:spacing w:before="100" w:line="160" w:lineRule="exact"/>
              <w:ind w:left="170"/>
              <w:rPr>
                <w:i/>
              </w:rPr>
            </w:pPr>
            <w:r w:rsidRPr="00853565">
              <w:rPr>
                <w:i/>
              </w:rPr>
              <w:t>South Africa</w:t>
            </w:r>
          </w:p>
        </w:tc>
      </w:tr>
      <w:tr w:rsidR="00853565" w:rsidRPr="00853565" w14:paraId="762991CD" w14:textId="77777777">
        <w:trPr>
          <w:cantSplit/>
        </w:trPr>
        <w:tc>
          <w:tcPr>
            <w:tcW w:w="3346" w:type="dxa"/>
            <w:shd w:val="clear" w:color="auto" w:fill="auto"/>
            <w:vAlign w:val="bottom"/>
          </w:tcPr>
          <w:p w14:paraId="28A63544" w14:textId="77777777" w:rsidR="00F510FD" w:rsidRPr="00853565" w:rsidRDefault="00F510FD" w:rsidP="00FD361D">
            <w:pPr>
              <w:pStyle w:val="13"/>
              <w:spacing w:before="100" w:line="160" w:lineRule="exact"/>
              <w:rPr>
                <w:sz w:val="14"/>
                <w:szCs w:val="14"/>
              </w:rPr>
            </w:pPr>
            <w:r w:rsidRPr="00853565">
              <w:rPr>
                <w:sz w:val="14"/>
                <w:szCs w:val="14"/>
                <w:u w:val="none"/>
              </w:rPr>
              <w:t>Страны ЕС</w:t>
            </w:r>
          </w:p>
        </w:tc>
        <w:tc>
          <w:tcPr>
            <w:tcW w:w="1830" w:type="dxa"/>
            <w:tcBorders>
              <w:left w:val="single" w:sz="6" w:space="0" w:color="000000"/>
            </w:tcBorders>
            <w:shd w:val="clear" w:color="auto" w:fill="auto"/>
            <w:vAlign w:val="bottom"/>
          </w:tcPr>
          <w:p w14:paraId="0B563CCA" w14:textId="77777777" w:rsidR="00F510FD" w:rsidRPr="00853565" w:rsidRDefault="00F510FD" w:rsidP="008B1B68">
            <w:pPr>
              <w:spacing w:before="100" w:line="160" w:lineRule="exact"/>
              <w:ind w:right="794"/>
              <w:jc w:val="right"/>
            </w:pPr>
          </w:p>
        </w:tc>
        <w:tc>
          <w:tcPr>
            <w:tcW w:w="1832" w:type="dxa"/>
            <w:tcBorders>
              <w:left w:val="single" w:sz="6" w:space="0" w:color="000000"/>
            </w:tcBorders>
            <w:shd w:val="clear" w:color="auto" w:fill="auto"/>
            <w:vAlign w:val="bottom"/>
          </w:tcPr>
          <w:p w14:paraId="0666B5A7" w14:textId="77777777" w:rsidR="00F510FD" w:rsidRPr="00853565" w:rsidRDefault="00F510FD" w:rsidP="008B1B68">
            <w:pPr>
              <w:spacing w:before="100" w:line="160" w:lineRule="exact"/>
              <w:ind w:right="737"/>
              <w:jc w:val="right"/>
            </w:pPr>
          </w:p>
        </w:tc>
        <w:tc>
          <w:tcPr>
            <w:tcW w:w="2914" w:type="dxa"/>
            <w:tcBorders>
              <w:left w:val="single" w:sz="6" w:space="0" w:color="000000"/>
            </w:tcBorders>
            <w:shd w:val="clear" w:color="auto" w:fill="auto"/>
            <w:vAlign w:val="bottom"/>
          </w:tcPr>
          <w:p w14:paraId="2D5377D9" w14:textId="77777777" w:rsidR="00F510FD" w:rsidRPr="00853565" w:rsidRDefault="00F510FD">
            <w:pPr>
              <w:pStyle w:val="13"/>
              <w:spacing w:before="100" w:line="160" w:lineRule="exact"/>
              <w:ind w:left="57"/>
              <w:rPr>
                <w:i/>
                <w:sz w:val="14"/>
                <w:szCs w:val="14"/>
              </w:rPr>
            </w:pPr>
            <w:r w:rsidRPr="00853565">
              <w:rPr>
                <w:bCs w:val="0"/>
                <w:i/>
                <w:sz w:val="14"/>
                <w:szCs w:val="14"/>
                <w:u w:val="none"/>
              </w:rPr>
              <w:t>EU countries</w:t>
            </w:r>
          </w:p>
        </w:tc>
      </w:tr>
      <w:tr w:rsidR="00853565" w:rsidRPr="00853565" w14:paraId="3EFC6844" w14:textId="77777777">
        <w:trPr>
          <w:cantSplit/>
        </w:trPr>
        <w:tc>
          <w:tcPr>
            <w:tcW w:w="3346" w:type="dxa"/>
            <w:shd w:val="clear" w:color="auto" w:fill="auto"/>
            <w:vAlign w:val="bottom"/>
          </w:tcPr>
          <w:p w14:paraId="33CB5ABD" w14:textId="77777777" w:rsidR="00F510FD" w:rsidRPr="00853565" w:rsidRDefault="00F510FD" w:rsidP="00FD361D">
            <w:pPr>
              <w:pStyle w:val="13"/>
              <w:spacing w:before="100" w:line="160" w:lineRule="exact"/>
              <w:ind w:left="284"/>
              <w:rPr>
                <w:sz w:val="14"/>
                <w:szCs w:val="14"/>
              </w:rPr>
            </w:pPr>
            <w:r w:rsidRPr="00853565">
              <w:rPr>
                <w:b w:val="0"/>
                <w:bCs w:val="0"/>
                <w:sz w:val="14"/>
                <w:szCs w:val="14"/>
                <w:u w:val="none"/>
              </w:rPr>
              <w:t>из них:</w:t>
            </w:r>
          </w:p>
        </w:tc>
        <w:tc>
          <w:tcPr>
            <w:tcW w:w="1830" w:type="dxa"/>
            <w:tcBorders>
              <w:left w:val="single" w:sz="6" w:space="0" w:color="000000"/>
            </w:tcBorders>
            <w:shd w:val="clear" w:color="auto" w:fill="auto"/>
            <w:vAlign w:val="bottom"/>
          </w:tcPr>
          <w:p w14:paraId="1B64C27B" w14:textId="77777777" w:rsidR="00F510FD" w:rsidRPr="00853565" w:rsidRDefault="00F510FD" w:rsidP="008B1B68">
            <w:pPr>
              <w:spacing w:before="100" w:line="160" w:lineRule="exact"/>
              <w:ind w:right="794"/>
              <w:jc w:val="right"/>
            </w:pPr>
          </w:p>
        </w:tc>
        <w:tc>
          <w:tcPr>
            <w:tcW w:w="1832" w:type="dxa"/>
            <w:tcBorders>
              <w:left w:val="single" w:sz="6" w:space="0" w:color="000000"/>
            </w:tcBorders>
            <w:shd w:val="clear" w:color="auto" w:fill="auto"/>
            <w:vAlign w:val="bottom"/>
          </w:tcPr>
          <w:p w14:paraId="0385968B" w14:textId="77777777" w:rsidR="00F510FD" w:rsidRPr="00853565" w:rsidRDefault="00F510FD" w:rsidP="008B1B68">
            <w:pPr>
              <w:spacing w:before="100" w:line="160" w:lineRule="exact"/>
              <w:ind w:right="737"/>
              <w:jc w:val="right"/>
            </w:pPr>
          </w:p>
        </w:tc>
        <w:tc>
          <w:tcPr>
            <w:tcW w:w="2914" w:type="dxa"/>
            <w:tcBorders>
              <w:left w:val="single" w:sz="6" w:space="0" w:color="000000"/>
            </w:tcBorders>
            <w:shd w:val="clear" w:color="auto" w:fill="auto"/>
            <w:vAlign w:val="bottom"/>
          </w:tcPr>
          <w:p w14:paraId="36ED0C44" w14:textId="77777777" w:rsidR="00F510FD" w:rsidRPr="00853565" w:rsidRDefault="00F510FD">
            <w:pPr>
              <w:pStyle w:val="13"/>
              <w:spacing w:before="100" w:line="160" w:lineRule="exact"/>
              <w:ind w:left="284"/>
              <w:rPr>
                <w:i/>
                <w:sz w:val="14"/>
                <w:szCs w:val="14"/>
              </w:rPr>
            </w:pPr>
            <w:r w:rsidRPr="00853565">
              <w:rPr>
                <w:b w:val="0"/>
                <w:bCs w:val="0"/>
                <w:i/>
                <w:sz w:val="14"/>
                <w:szCs w:val="14"/>
                <w:u w:val="none"/>
              </w:rPr>
              <w:t>of which:</w:t>
            </w:r>
          </w:p>
        </w:tc>
      </w:tr>
      <w:tr w:rsidR="00853565" w:rsidRPr="00853565" w14:paraId="06FEFA8A" w14:textId="77777777">
        <w:trPr>
          <w:cantSplit/>
        </w:trPr>
        <w:tc>
          <w:tcPr>
            <w:tcW w:w="3346" w:type="dxa"/>
            <w:shd w:val="clear" w:color="auto" w:fill="auto"/>
            <w:vAlign w:val="bottom"/>
          </w:tcPr>
          <w:p w14:paraId="7438D131" w14:textId="77777777" w:rsidR="00F510FD" w:rsidRPr="00853565" w:rsidRDefault="00F510FD" w:rsidP="00FD361D">
            <w:pPr>
              <w:spacing w:before="100" w:line="160" w:lineRule="exact"/>
              <w:ind w:left="113"/>
            </w:pPr>
            <w:r w:rsidRPr="00853565">
              <w:t>Австрия</w:t>
            </w:r>
          </w:p>
        </w:tc>
        <w:tc>
          <w:tcPr>
            <w:tcW w:w="1830" w:type="dxa"/>
            <w:tcBorders>
              <w:left w:val="single" w:sz="6" w:space="0" w:color="000000"/>
            </w:tcBorders>
            <w:shd w:val="clear" w:color="auto" w:fill="auto"/>
            <w:vAlign w:val="bottom"/>
          </w:tcPr>
          <w:p w14:paraId="42BE327F" w14:textId="58D52021" w:rsidR="00F510FD" w:rsidRPr="00853565" w:rsidRDefault="00F510FD" w:rsidP="008B1B68">
            <w:pPr>
              <w:spacing w:before="100" w:line="160" w:lineRule="exact"/>
              <w:ind w:right="794"/>
              <w:jc w:val="right"/>
            </w:pPr>
            <w:r w:rsidRPr="00853565">
              <w:t>2019</w:t>
            </w:r>
          </w:p>
        </w:tc>
        <w:tc>
          <w:tcPr>
            <w:tcW w:w="1832" w:type="dxa"/>
            <w:tcBorders>
              <w:left w:val="single" w:sz="6" w:space="0" w:color="000000"/>
            </w:tcBorders>
            <w:shd w:val="clear" w:color="auto" w:fill="auto"/>
            <w:vAlign w:val="bottom"/>
          </w:tcPr>
          <w:p w14:paraId="15A408FB" w14:textId="1072EAE2" w:rsidR="00F510FD" w:rsidRPr="00853565" w:rsidRDefault="00F510FD" w:rsidP="008B1B68">
            <w:pPr>
              <w:spacing w:before="100" w:line="160" w:lineRule="exact"/>
              <w:ind w:right="737"/>
              <w:jc w:val="right"/>
            </w:pPr>
            <w:r w:rsidRPr="00853565">
              <w:t>5,9</w:t>
            </w:r>
          </w:p>
        </w:tc>
        <w:tc>
          <w:tcPr>
            <w:tcW w:w="2914" w:type="dxa"/>
            <w:tcBorders>
              <w:left w:val="single" w:sz="6" w:space="0" w:color="000000"/>
            </w:tcBorders>
            <w:shd w:val="clear" w:color="auto" w:fill="auto"/>
            <w:vAlign w:val="bottom"/>
          </w:tcPr>
          <w:p w14:paraId="50F94CAA" w14:textId="77777777" w:rsidR="00F510FD" w:rsidRPr="00853565" w:rsidRDefault="00F510FD">
            <w:pPr>
              <w:spacing w:before="100" w:line="160" w:lineRule="exact"/>
              <w:ind w:left="170"/>
              <w:rPr>
                <w:i/>
              </w:rPr>
            </w:pPr>
            <w:r w:rsidRPr="00853565">
              <w:rPr>
                <w:i/>
              </w:rPr>
              <w:t>Austria</w:t>
            </w:r>
          </w:p>
        </w:tc>
      </w:tr>
      <w:tr w:rsidR="00853565" w:rsidRPr="00853565" w14:paraId="7AEAB3E0" w14:textId="77777777">
        <w:trPr>
          <w:cantSplit/>
        </w:trPr>
        <w:tc>
          <w:tcPr>
            <w:tcW w:w="3346" w:type="dxa"/>
            <w:shd w:val="clear" w:color="auto" w:fill="auto"/>
            <w:vAlign w:val="bottom"/>
          </w:tcPr>
          <w:p w14:paraId="7EDE3F5E" w14:textId="77777777" w:rsidR="00F510FD" w:rsidRPr="00853565" w:rsidRDefault="00F510FD" w:rsidP="00FD361D">
            <w:pPr>
              <w:spacing w:before="100" w:line="160" w:lineRule="exact"/>
              <w:ind w:left="113"/>
            </w:pPr>
            <w:r w:rsidRPr="00853565">
              <w:t>Болгария</w:t>
            </w:r>
          </w:p>
        </w:tc>
        <w:tc>
          <w:tcPr>
            <w:tcW w:w="1830" w:type="dxa"/>
            <w:tcBorders>
              <w:left w:val="single" w:sz="6" w:space="0" w:color="000000"/>
            </w:tcBorders>
            <w:shd w:val="clear" w:color="auto" w:fill="auto"/>
            <w:vAlign w:val="bottom"/>
          </w:tcPr>
          <w:p w14:paraId="2F32050A" w14:textId="3E0AC0DC" w:rsidR="00F510FD" w:rsidRPr="00853565" w:rsidRDefault="00F510FD" w:rsidP="008B1B68">
            <w:pPr>
              <w:spacing w:before="100" w:line="160" w:lineRule="exact"/>
              <w:ind w:right="794"/>
              <w:jc w:val="right"/>
            </w:pPr>
            <w:r w:rsidRPr="00853565">
              <w:t>2017</w:t>
            </w:r>
          </w:p>
        </w:tc>
        <w:tc>
          <w:tcPr>
            <w:tcW w:w="1832" w:type="dxa"/>
            <w:tcBorders>
              <w:left w:val="single" w:sz="6" w:space="0" w:color="000000"/>
            </w:tcBorders>
            <w:shd w:val="clear" w:color="auto" w:fill="auto"/>
            <w:vAlign w:val="bottom"/>
          </w:tcPr>
          <w:p w14:paraId="2CF82F45" w14:textId="2E16F6BD" w:rsidR="00F510FD" w:rsidRPr="00853565" w:rsidRDefault="00F510FD" w:rsidP="008B1B68">
            <w:pPr>
              <w:spacing w:before="100" w:line="160" w:lineRule="exact"/>
              <w:ind w:right="737"/>
              <w:jc w:val="right"/>
            </w:pPr>
            <w:r w:rsidRPr="00853565">
              <w:t>10,0</w:t>
            </w:r>
          </w:p>
        </w:tc>
        <w:tc>
          <w:tcPr>
            <w:tcW w:w="2914" w:type="dxa"/>
            <w:tcBorders>
              <w:left w:val="single" w:sz="6" w:space="0" w:color="000000"/>
            </w:tcBorders>
            <w:shd w:val="clear" w:color="auto" w:fill="auto"/>
            <w:vAlign w:val="bottom"/>
          </w:tcPr>
          <w:p w14:paraId="483A2D5A" w14:textId="77777777" w:rsidR="00F510FD" w:rsidRPr="00853565" w:rsidRDefault="00F510FD">
            <w:pPr>
              <w:spacing w:before="100" w:line="160" w:lineRule="exact"/>
              <w:ind w:left="170"/>
              <w:rPr>
                <w:i/>
              </w:rPr>
            </w:pPr>
            <w:r w:rsidRPr="00853565">
              <w:rPr>
                <w:i/>
              </w:rPr>
              <w:t>Bulgaria</w:t>
            </w:r>
          </w:p>
        </w:tc>
      </w:tr>
      <w:tr w:rsidR="00853565" w:rsidRPr="00853565" w14:paraId="00D23B7D" w14:textId="77777777">
        <w:trPr>
          <w:cantSplit/>
        </w:trPr>
        <w:tc>
          <w:tcPr>
            <w:tcW w:w="3346" w:type="dxa"/>
            <w:shd w:val="clear" w:color="auto" w:fill="auto"/>
            <w:vAlign w:val="bottom"/>
          </w:tcPr>
          <w:p w14:paraId="1903A4F1" w14:textId="77777777" w:rsidR="00F510FD" w:rsidRPr="00853565" w:rsidRDefault="00F510FD" w:rsidP="00FD361D">
            <w:pPr>
              <w:spacing w:before="100" w:line="160" w:lineRule="exact"/>
              <w:ind w:left="113"/>
            </w:pPr>
            <w:r w:rsidRPr="00853565">
              <w:t>Венгрия</w:t>
            </w:r>
          </w:p>
        </w:tc>
        <w:tc>
          <w:tcPr>
            <w:tcW w:w="1830" w:type="dxa"/>
            <w:tcBorders>
              <w:left w:val="single" w:sz="6" w:space="0" w:color="000000"/>
            </w:tcBorders>
            <w:shd w:val="clear" w:color="auto" w:fill="auto"/>
            <w:vAlign w:val="bottom"/>
          </w:tcPr>
          <w:p w14:paraId="3BDB8219" w14:textId="3F7C4DA0" w:rsidR="00F510FD" w:rsidRPr="00853565" w:rsidRDefault="00F510FD" w:rsidP="008B1B68">
            <w:pPr>
              <w:spacing w:before="100" w:line="160" w:lineRule="exact"/>
              <w:ind w:right="794"/>
              <w:jc w:val="right"/>
            </w:pPr>
            <w:r w:rsidRPr="00853565">
              <w:t>2019</w:t>
            </w:r>
          </w:p>
        </w:tc>
        <w:tc>
          <w:tcPr>
            <w:tcW w:w="1832" w:type="dxa"/>
            <w:tcBorders>
              <w:left w:val="single" w:sz="6" w:space="0" w:color="000000"/>
            </w:tcBorders>
            <w:shd w:val="clear" w:color="auto" w:fill="auto"/>
            <w:vAlign w:val="bottom"/>
          </w:tcPr>
          <w:p w14:paraId="6F1ADD09" w14:textId="7FCEABF8" w:rsidR="00F510FD" w:rsidRPr="00853565" w:rsidRDefault="00F510FD" w:rsidP="008B1B68">
            <w:pPr>
              <w:spacing w:before="100" w:line="160" w:lineRule="exact"/>
              <w:ind w:right="737"/>
              <w:jc w:val="right"/>
            </w:pPr>
            <w:r w:rsidRPr="00853565">
              <w:t>11,2</w:t>
            </w:r>
          </w:p>
        </w:tc>
        <w:tc>
          <w:tcPr>
            <w:tcW w:w="2914" w:type="dxa"/>
            <w:tcBorders>
              <w:left w:val="single" w:sz="6" w:space="0" w:color="000000"/>
            </w:tcBorders>
            <w:shd w:val="clear" w:color="auto" w:fill="auto"/>
            <w:vAlign w:val="bottom"/>
          </w:tcPr>
          <w:p w14:paraId="749E87F2" w14:textId="77777777" w:rsidR="00F510FD" w:rsidRPr="00853565" w:rsidRDefault="00F510FD">
            <w:pPr>
              <w:spacing w:before="100" w:line="160" w:lineRule="exact"/>
              <w:ind w:left="170"/>
              <w:rPr>
                <w:i/>
              </w:rPr>
            </w:pPr>
            <w:r w:rsidRPr="00853565">
              <w:rPr>
                <w:i/>
              </w:rPr>
              <w:t>Hungary</w:t>
            </w:r>
          </w:p>
        </w:tc>
      </w:tr>
      <w:tr w:rsidR="00853565" w:rsidRPr="00853565" w14:paraId="03BE2362" w14:textId="77777777">
        <w:trPr>
          <w:cantSplit/>
        </w:trPr>
        <w:tc>
          <w:tcPr>
            <w:tcW w:w="3346" w:type="dxa"/>
            <w:shd w:val="clear" w:color="auto" w:fill="auto"/>
            <w:vAlign w:val="bottom"/>
          </w:tcPr>
          <w:p w14:paraId="1C40E588" w14:textId="77777777" w:rsidR="00F510FD" w:rsidRPr="00853565" w:rsidRDefault="00F510FD" w:rsidP="00FD361D">
            <w:pPr>
              <w:spacing w:before="100" w:line="160" w:lineRule="exact"/>
              <w:ind w:left="113"/>
            </w:pPr>
            <w:r w:rsidRPr="00853565">
              <w:t>Германия</w:t>
            </w:r>
          </w:p>
        </w:tc>
        <w:tc>
          <w:tcPr>
            <w:tcW w:w="1830" w:type="dxa"/>
            <w:tcBorders>
              <w:left w:val="single" w:sz="6" w:space="0" w:color="000000"/>
            </w:tcBorders>
            <w:shd w:val="clear" w:color="auto" w:fill="auto"/>
            <w:vAlign w:val="bottom"/>
          </w:tcPr>
          <w:p w14:paraId="00B251F3" w14:textId="6E0E5D03" w:rsidR="00F510FD" w:rsidRPr="00853565" w:rsidRDefault="00F510FD" w:rsidP="008B1B68">
            <w:pPr>
              <w:spacing w:before="100" w:line="160" w:lineRule="exact"/>
              <w:ind w:right="794"/>
              <w:jc w:val="right"/>
            </w:pPr>
            <w:r w:rsidRPr="00853565">
              <w:t>2019</w:t>
            </w:r>
          </w:p>
        </w:tc>
        <w:tc>
          <w:tcPr>
            <w:tcW w:w="1832" w:type="dxa"/>
            <w:tcBorders>
              <w:left w:val="single" w:sz="6" w:space="0" w:color="000000"/>
            </w:tcBorders>
            <w:shd w:val="clear" w:color="auto" w:fill="auto"/>
            <w:vAlign w:val="bottom"/>
          </w:tcPr>
          <w:p w14:paraId="53FE9774" w14:textId="54C07DC8" w:rsidR="00F510FD" w:rsidRPr="00853565" w:rsidRDefault="00F510FD" w:rsidP="008B1B68">
            <w:pPr>
              <w:spacing w:before="100" w:line="160" w:lineRule="exact"/>
              <w:ind w:right="737"/>
              <w:jc w:val="right"/>
            </w:pPr>
            <w:r w:rsidRPr="00853565">
              <w:t>3,2</w:t>
            </w:r>
          </w:p>
        </w:tc>
        <w:tc>
          <w:tcPr>
            <w:tcW w:w="2914" w:type="dxa"/>
            <w:tcBorders>
              <w:left w:val="single" w:sz="6" w:space="0" w:color="000000"/>
            </w:tcBorders>
            <w:shd w:val="clear" w:color="auto" w:fill="auto"/>
            <w:vAlign w:val="bottom"/>
          </w:tcPr>
          <w:p w14:paraId="690519DD" w14:textId="77777777" w:rsidR="00F510FD" w:rsidRPr="00853565" w:rsidRDefault="00F510FD">
            <w:pPr>
              <w:spacing w:before="100" w:line="160" w:lineRule="exact"/>
              <w:ind w:left="170"/>
              <w:rPr>
                <w:i/>
              </w:rPr>
            </w:pPr>
            <w:r w:rsidRPr="00853565">
              <w:rPr>
                <w:i/>
              </w:rPr>
              <w:t>Germany</w:t>
            </w:r>
          </w:p>
        </w:tc>
      </w:tr>
      <w:tr w:rsidR="00853565" w:rsidRPr="00853565" w14:paraId="70581AB6" w14:textId="77777777">
        <w:trPr>
          <w:cantSplit/>
        </w:trPr>
        <w:tc>
          <w:tcPr>
            <w:tcW w:w="3346" w:type="dxa"/>
            <w:shd w:val="clear" w:color="auto" w:fill="auto"/>
            <w:vAlign w:val="bottom"/>
          </w:tcPr>
          <w:p w14:paraId="30600FE3" w14:textId="77777777" w:rsidR="00F510FD" w:rsidRPr="00853565" w:rsidRDefault="00F510FD" w:rsidP="00FD361D">
            <w:pPr>
              <w:spacing w:before="100" w:line="160" w:lineRule="exact"/>
              <w:ind w:left="113"/>
            </w:pPr>
            <w:r w:rsidRPr="00853565">
              <w:t>Дания</w:t>
            </w:r>
          </w:p>
        </w:tc>
        <w:tc>
          <w:tcPr>
            <w:tcW w:w="1830" w:type="dxa"/>
            <w:tcBorders>
              <w:left w:val="single" w:sz="6" w:space="0" w:color="000000"/>
            </w:tcBorders>
            <w:shd w:val="clear" w:color="auto" w:fill="auto"/>
            <w:vAlign w:val="bottom"/>
          </w:tcPr>
          <w:p w14:paraId="704E5486" w14:textId="42C34097" w:rsidR="00F510FD" w:rsidRPr="00853565" w:rsidRDefault="00F510FD" w:rsidP="008B1B68">
            <w:pPr>
              <w:spacing w:before="100" w:line="160" w:lineRule="exact"/>
              <w:ind w:right="794"/>
              <w:jc w:val="right"/>
            </w:pPr>
            <w:r w:rsidRPr="00853565">
              <w:t>2018</w:t>
            </w:r>
          </w:p>
        </w:tc>
        <w:tc>
          <w:tcPr>
            <w:tcW w:w="1832" w:type="dxa"/>
            <w:tcBorders>
              <w:left w:val="single" w:sz="6" w:space="0" w:color="000000"/>
            </w:tcBorders>
            <w:shd w:val="clear" w:color="auto" w:fill="auto"/>
            <w:vAlign w:val="bottom"/>
          </w:tcPr>
          <w:p w14:paraId="080D8973" w14:textId="0A4CEC04" w:rsidR="00F510FD" w:rsidRPr="00853565" w:rsidRDefault="00F510FD" w:rsidP="008B1B68">
            <w:pPr>
              <w:spacing w:before="100" w:line="160" w:lineRule="exact"/>
              <w:ind w:right="737"/>
              <w:jc w:val="right"/>
            </w:pPr>
            <w:r w:rsidRPr="00853565">
              <w:t>1,6</w:t>
            </w:r>
          </w:p>
        </w:tc>
        <w:tc>
          <w:tcPr>
            <w:tcW w:w="2914" w:type="dxa"/>
            <w:tcBorders>
              <w:left w:val="single" w:sz="6" w:space="0" w:color="000000"/>
            </w:tcBorders>
            <w:shd w:val="clear" w:color="auto" w:fill="auto"/>
            <w:vAlign w:val="bottom"/>
          </w:tcPr>
          <w:p w14:paraId="0A5EC27E" w14:textId="77777777" w:rsidR="00F510FD" w:rsidRPr="00853565" w:rsidRDefault="00F510FD">
            <w:pPr>
              <w:spacing w:before="100" w:line="160" w:lineRule="exact"/>
              <w:ind w:left="170"/>
              <w:rPr>
                <w:i/>
              </w:rPr>
            </w:pPr>
            <w:r w:rsidRPr="00853565">
              <w:rPr>
                <w:i/>
              </w:rPr>
              <w:t>Denmark</w:t>
            </w:r>
          </w:p>
        </w:tc>
      </w:tr>
      <w:tr w:rsidR="00853565" w:rsidRPr="00853565" w14:paraId="5E45CA08" w14:textId="77777777">
        <w:trPr>
          <w:cantSplit/>
        </w:trPr>
        <w:tc>
          <w:tcPr>
            <w:tcW w:w="3346" w:type="dxa"/>
            <w:shd w:val="clear" w:color="auto" w:fill="auto"/>
            <w:vAlign w:val="bottom"/>
          </w:tcPr>
          <w:p w14:paraId="7F05A822" w14:textId="77777777" w:rsidR="00F510FD" w:rsidRPr="00853565" w:rsidRDefault="00F510FD" w:rsidP="00FD361D">
            <w:pPr>
              <w:spacing w:before="100" w:line="160" w:lineRule="exact"/>
              <w:ind w:left="113"/>
            </w:pPr>
            <w:r w:rsidRPr="00853565">
              <w:t>Италия</w:t>
            </w:r>
          </w:p>
        </w:tc>
        <w:tc>
          <w:tcPr>
            <w:tcW w:w="1830" w:type="dxa"/>
            <w:tcBorders>
              <w:left w:val="single" w:sz="6" w:space="0" w:color="000000"/>
            </w:tcBorders>
            <w:shd w:val="clear" w:color="auto" w:fill="auto"/>
            <w:vAlign w:val="bottom"/>
          </w:tcPr>
          <w:p w14:paraId="17100F79" w14:textId="5CCBE5AF" w:rsidR="00F510FD" w:rsidRPr="00853565" w:rsidRDefault="00F510FD" w:rsidP="008B1B68">
            <w:pPr>
              <w:spacing w:before="100" w:line="160" w:lineRule="exact"/>
              <w:ind w:right="794"/>
              <w:jc w:val="right"/>
            </w:pPr>
            <w:r w:rsidRPr="00853565">
              <w:t>2018</w:t>
            </w:r>
          </w:p>
        </w:tc>
        <w:tc>
          <w:tcPr>
            <w:tcW w:w="1832" w:type="dxa"/>
            <w:tcBorders>
              <w:left w:val="single" w:sz="6" w:space="0" w:color="000000"/>
            </w:tcBorders>
            <w:shd w:val="clear" w:color="auto" w:fill="auto"/>
            <w:vAlign w:val="bottom"/>
          </w:tcPr>
          <w:p w14:paraId="5E2E56D1" w14:textId="05E095D2" w:rsidR="00F510FD" w:rsidRPr="00853565" w:rsidRDefault="00F510FD" w:rsidP="008B1B68">
            <w:pPr>
              <w:spacing w:before="100" w:line="160" w:lineRule="exact"/>
              <w:ind w:right="737"/>
              <w:jc w:val="right"/>
            </w:pPr>
            <w:r w:rsidRPr="00853565">
              <w:t>2,5</w:t>
            </w:r>
          </w:p>
        </w:tc>
        <w:tc>
          <w:tcPr>
            <w:tcW w:w="2914" w:type="dxa"/>
            <w:tcBorders>
              <w:left w:val="single" w:sz="6" w:space="0" w:color="000000"/>
            </w:tcBorders>
            <w:shd w:val="clear" w:color="auto" w:fill="auto"/>
            <w:vAlign w:val="bottom"/>
          </w:tcPr>
          <w:p w14:paraId="32C5832B" w14:textId="77777777" w:rsidR="00F510FD" w:rsidRPr="00853565" w:rsidRDefault="00F510FD">
            <w:pPr>
              <w:spacing w:before="100" w:line="160" w:lineRule="exact"/>
              <w:ind w:left="170"/>
              <w:rPr>
                <w:i/>
              </w:rPr>
            </w:pPr>
            <w:r w:rsidRPr="00853565">
              <w:rPr>
                <w:i/>
              </w:rPr>
              <w:t>Italy</w:t>
            </w:r>
          </w:p>
        </w:tc>
      </w:tr>
      <w:tr w:rsidR="00853565" w:rsidRPr="00853565" w14:paraId="265810C0" w14:textId="77777777">
        <w:trPr>
          <w:cantSplit/>
        </w:trPr>
        <w:tc>
          <w:tcPr>
            <w:tcW w:w="3346" w:type="dxa"/>
            <w:shd w:val="clear" w:color="auto" w:fill="auto"/>
            <w:vAlign w:val="bottom"/>
          </w:tcPr>
          <w:p w14:paraId="366484B3" w14:textId="77777777" w:rsidR="00F510FD" w:rsidRPr="00853565" w:rsidRDefault="00F510FD" w:rsidP="00FD361D">
            <w:pPr>
              <w:spacing w:before="100" w:line="160" w:lineRule="exact"/>
              <w:ind w:left="113"/>
            </w:pPr>
            <w:r w:rsidRPr="00853565">
              <w:t>Литва</w:t>
            </w:r>
          </w:p>
        </w:tc>
        <w:tc>
          <w:tcPr>
            <w:tcW w:w="1830" w:type="dxa"/>
            <w:tcBorders>
              <w:left w:val="single" w:sz="6" w:space="0" w:color="000000"/>
            </w:tcBorders>
            <w:shd w:val="clear" w:color="auto" w:fill="auto"/>
            <w:vAlign w:val="bottom"/>
          </w:tcPr>
          <w:p w14:paraId="4943A12A" w14:textId="1D66DE77" w:rsidR="00F510FD" w:rsidRPr="00853565" w:rsidRDefault="00F510FD" w:rsidP="008B1B68">
            <w:pPr>
              <w:spacing w:before="100" w:line="160" w:lineRule="exact"/>
              <w:ind w:right="794"/>
              <w:jc w:val="right"/>
            </w:pPr>
            <w:r w:rsidRPr="00853565">
              <w:t>2019</w:t>
            </w:r>
          </w:p>
        </w:tc>
        <w:tc>
          <w:tcPr>
            <w:tcW w:w="1832" w:type="dxa"/>
            <w:tcBorders>
              <w:left w:val="single" w:sz="6" w:space="0" w:color="000000"/>
            </w:tcBorders>
            <w:shd w:val="clear" w:color="auto" w:fill="auto"/>
            <w:vAlign w:val="bottom"/>
          </w:tcPr>
          <w:p w14:paraId="428AB5CE" w14:textId="2A893FDB" w:rsidR="00F510FD" w:rsidRPr="00853565" w:rsidRDefault="00F510FD" w:rsidP="00C915C0">
            <w:pPr>
              <w:spacing w:before="100" w:line="160" w:lineRule="exact"/>
              <w:ind w:right="737"/>
              <w:jc w:val="right"/>
            </w:pPr>
            <w:r w:rsidRPr="00853565">
              <w:t>11,0</w:t>
            </w:r>
          </w:p>
        </w:tc>
        <w:tc>
          <w:tcPr>
            <w:tcW w:w="2914" w:type="dxa"/>
            <w:tcBorders>
              <w:left w:val="single" w:sz="6" w:space="0" w:color="000000"/>
            </w:tcBorders>
            <w:shd w:val="clear" w:color="auto" w:fill="auto"/>
            <w:vAlign w:val="bottom"/>
          </w:tcPr>
          <w:p w14:paraId="5E6D68BD" w14:textId="77777777" w:rsidR="00F510FD" w:rsidRPr="00853565" w:rsidRDefault="00F510FD">
            <w:pPr>
              <w:spacing w:before="100" w:line="160" w:lineRule="exact"/>
              <w:ind w:left="170"/>
              <w:rPr>
                <w:i/>
              </w:rPr>
            </w:pPr>
            <w:r w:rsidRPr="00853565">
              <w:rPr>
                <w:i/>
              </w:rPr>
              <w:t>Lithuania</w:t>
            </w:r>
          </w:p>
        </w:tc>
      </w:tr>
      <w:tr w:rsidR="00853565" w:rsidRPr="00853565" w14:paraId="41EFD73C" w14:textId="77777777">
        <w:trPr>
          <w:cantSplit/>
        </w:trPr>
        <w:tc>
          <w:tcPr>
            <w:tcW w:w="3346" w:type="dxa"/>
            <w:shd w:val="clear" w:color="auto" w:fill="auto"/>
            <w:vAlign w:val="bottom"/>
          </w:tcPr>
          <w:p w14:paraId="1B87536B" w14:textId="77777777" w:rsidR="00F510FD" w:rsidRPr="00853565" w:rsidRDefault="00F510FD" w:rsidP="00FD361D">
            <w:pPr>
              <w:spacing w:before="100" w:line="160" w:lineRule="exact"/>
              <w:ind w:left="113"/>
            </w:pPr>
            <w:r w:rsidRPr="00853565">
              <w:t>Нидерланды</w:t>
            </w:r>
          </w:p>
        </w:tc>
        <w:tc>
          <w:tcPr>
            <w:tcW w:w="1830" w:type="dxa"/>
            <w:tcBorders>
              <w:left w:val="single" w:sz="6" w:space="0" w:color="000000"/>
            </w:tcBorders>
            <w:shd w:val="clear" w:color="auto" w:fill="auto"/>
            <w:vAlign w:val="bottom"/>
          </w:tcPr>
          <w:p w14:paraId="3197F628" w14:textId="77476B2E" w:rsidR="00F510FD" w:rsidRPr="00853565" w:rsidRDefault="00F510FD" w:rsidP="008B1B68">
            <w:pPr>
              <w:spacing w:before="100" w:line="160" w:lineRule="exact"/>
              <w:ind w:right="794"/>
              <w:jc w:val="right"/>
            </w:pPr>
            <w:r w:rsidRPr="00853565">
              <w:t>2019</w:t>
            </w:r>
          </w:p>
        </w:tc>
        <w:tc>
          <w:tcPr>
            <w:tcW w:w="1832" w:type="dxa"/>
            <w:tcBorders>
              <w:left w:val="single" w:sz="6" w:space="0" w:color="000000"/>
            </w:tcBorders>
            <w:shd w:val="clear" w:color="auto" w:fill="auto"/>
            <w:vAlign w:val="bottom"/>
          </w:tcPr>
          <w:p w14:paraId="2DCB1E8B" w14:textId="18B8D7C3" w:rsidR="00F510FD" w:rsidRPr="00853565" w:rsidRDefault="00F510FD" w:rsidP="008B1B68">
            <w:pPr>
              <w:spacing w:before="100" w:line="160" w:lineRule="exact"/>
              <w:ind w:right="737"/>
              <w:jc w:val="right"/>
            </w:pPr>
            <w:r w:rsidRPr="00853565">
              <w:t>5,3</w:t>
            </w:r>
          </w:p>
        </w:tc>
        <w:tc>
          <w:tcPr>
            <w:tcW w:w="2914" w:type="dxa"/>
            <w:tcBorders>
              <w:left w:val="single" w:sz="6" w:space="0" w:color="000000"/>
            </w:tcBorders>
            <w:shd w:val="clear" w:color="auto" w:fill="auto"/>
            <w:vAlign w:val="bottom"/>
          </w:tcPr>
          <w:p w14:paraId="645F954F" w14:textId="77777777" w:rsidR="00F510FD" w:rsidRPr="00853565" w:rsidRDefault="00F510FD">
            <w:pPr>
              <w:spacing w:before="100" w:line="160" w:lineRule="exact"/>
              <w:ind w:left="170"/>
              <w:rPr>
                <w:i/>
              </w:rPr>
            </w:pPr>
            <w:r w:rsidRPr="00853565">
              <w:rPr>
                <w:i/>
              </w:rPr>
              <w:t>Netherlands</w:t>
            </w:r>
          </w:p>
        </w:tc>
      </w:tr>
      <w:tr w:rsidR="00853565" w:rsidRPr="00853565" w14:paraId="7A6A26A6" w14:textId="77777777">
        <w:trPr>
          <w:cantSplit/>
        </w:trPr>
        <w:tc>
          <w:tcPr>
            <w:tcW w:w="3346" w:type="dxa"/>
            <w:shd w:val="clear" w:color="auto" w:fill="auto"/>
            <w:vAlign w:val="bottom"/>
          </w:tcPr>
          <w:p w14:paraId="2920E2FA" w14:textId="77777777" w:rsidR="00F510FD" w:rsidRPr="00853565" w:rsidRDefault="00F510FD" w:rsidP="00FD361D">
            <w:pPr>
              <w:spacing w:before="100" w:line="160" w:lineRule="exact"/>
              <w:ind w:left="113"/>
            </w:pPr>
            <w:r w:rsidRPr="00853565">
              <w:t>Польша</w:t>
            </w:r>
          </w:p>
        </w:tc>
        <w:tc>
          <w:tcPr>
            <w:tcW w:w="1830" w:type="dxa"/>
            <w:tcBorders>
              <w:left w:val="single" w:sz="6" w:space="0" w:color="000000"/>
            </w:tcBorders>
            <w:shd w:val="clear" w:color="auto" w:fill="auto"/>
            <w:vAlign w:val="bottom"/>
          </w:tcPr>
          <w:p w14:paraId="6DB063EA" w14:textId="7BBE9A04" w:rsidR="00F510FD" w:rsidRPr="00853565" w:rsidRDefault="00F510FD" w:rsidP="008B1B68">
            <w:pPr>
              <w:spacing w:before="100" w:line="160" w:lineRule="exact"/>
              <w:ind w:right="794"/>
              <w:jc w:val="right"/>
            </w:pPr>
            <w:r w:rsidRPr="00853565">
              <w:t>2019</w:t>
            </w:r>
          </w:p>
        </w:tc>
        <w:tc>
          <w:tcPr>
            <w:tcW w:w="1832" w:type="dxa"/>
            <w:tcBorders>
              <w:left w:val="single" w:sz="6" w:space="0" w:color="000000"/>
            </w:tcBorders>
            <w:shd w:val="clear" w:color="auto" w:fill="auto"/>
            <w:vAlign w:val="bottom"/>
          </w:tcPr>
          <w:p w14:paraId="22F5F2B5" w14:textId="39CC61B7" w:rsidR="00F510FD" w:rsidRPr="00853565" w:rsidRDefault="00F510FD" w:rsidP="008B1B68">
            <w:pPr>
              <w:spacing w:before="100" w:line="160" w:lineRule="exact"/>
              <w:ind w:right="737"/>
              <w:jc w:val="right"/>
            </w:pPr>
            <w:r w:rsidRPr="00853565">
              <w:t>1,1</w:t>
            </w:r>
          </w:p>
        </w:tc>
        <w:tc>
          <w:tcPr>
            <w:tcW w:w="2914" w:type="dxa"/>
            <w:tcBorders>
              <w:left w:val="single" w:sz="6" w:space="0" w:color="000000"/>
            </w:tcBorders>
            <w:shd w:val="clear" w:color="auto" w:fill="auto"/>
            <w:vAlign w:val="bottom"/>
          </w:tcPr>
          <w:p w14:paraId="506CD668" w14:textId="77777777" w:rsidR="00F510FD" w:rsidRPr="00853565" w:rsidRDefault="00F510FD">
            <w:pPr>
              <w:spacing w:before="100" w:line="160" w:lineRule="exact"/>
              <w:ind w:left="170"/>
              <w:rPr>
                <w:i/>
              </w:rPr>
            </w:pPr>
            <w:r w:rsidRPr="00853565">
              <w:rPr>
                <w:i/>
              </w:rPr>
              <w:t>Poland</w:t>
            </w:r>
          </w:p>
        </w:tc>
      </w:tr>
      <w:tr w:rsidR="00853565" w:rsidRPr="00853565" w14:paraId="4260F71C" w14:textId="77777777">
        <w:trPr>
          <w:cantSplit/>
        </w:trPr>
        <w:tc>
          <w:tcPr>
            <w:tcW w:w="3346" w:type="dxa"/>
            <w:shd w:val="clear" w:color="auto" w:fill="auto"/>
            <w:vAlign w:val="bottom"/>
          </w:tcPr>
          <w:p w14:paraId="5559AA76" w14:textId="77777777" w:rsidR="00C913C5" w:rsidRPr="00853565" w:rsidRDefault="00C913C5" w:rsidP="00FD361D">
            <w:pPr>
              <w:spacing w:before="100" w:line="160" w:lineRule="exact"/>
              <w:ind w:left="113"/>
            </w:pPr>
            <w:r w:rsidRPr="00853565">
              <w:t>Румыния</w:t>
            </w:r>
          </w:p>
        </w:tc>
        <w:tc>
          <w:tcPr>
            <w:tcW w:w="1830" w:type="dxa"/>
            <w:tcBorders>
              <w:left w:val="single" w:sz="6" w:space="0" w:color="000000"/>
            </w:tcBorders>
            <w:shd w:val="clear" w:color="auto" w:fill="auto"/>
            <w:vAlign w:val="bottom"/>
          </w:tcPr>
          <w:p w14:paraId="6BED49F4" w14:textId="59969A84" w:rsidR="00C913C5" w:rsidRPr="00853565" w:rsidRDefault="00C913C5" w:rsidP="008B1B68">
            <w:pPr>
              <w:spacing w:before="100" w:line="160" w:lineRule="exact"/>
              <w:ind w:right="794"/>
              <w:jc w:val="right"/>
            </w:pPr>
            <w:r w:rsidRPr="00853565">
              <w:t>2017</w:t>
            </w:r>
          </w:p>
        </w:tc>
        <w:tc>
          <w:tcPr>
            <w:tcW w:w="1832" w:type="dxa"/>
            <w:tcBorders>
              <w:left w:val="single" w:sz="6" w:space="0" w:color="000000"/>
            </w:tcBorders>
            <w:shd w:val="clear" w:color="auto" w:fill="auto"/>
            <w:vAlign w:val="bottom"/>
          </w:tcPr>
          <w:p w14:paraId="093B14B9" w14:textId="3BDC78E9" w:rsidR="00C913C5" w:rsidRPr="00853565" w:rsidRDefault="00C913C5" w:rsidP="008B1B68">
            <w:pPr>
              <w:spacing w:before="100" w:line="160" w:lineRule="exact"/>
              <w:ind w:right="737"/>
              <w:jc w:val="right"/>
            </w:pPr>
            <w:r w:rsidRPr="00853565">
              <w:t>11,9</w:t>
            </w:r>
          </w:p>
        </w:tc>
        <w:tc>
          <w:tcPr>
            <w:tcW w:w="2914" w:type="dxa"/>
            <w:tcBorders>
              <w:left w:val="single" w:sz="6" w:space="0" w:color="000000"/>
            </w:tcBorders>
            <w:shd w:val="clear" w:color="auto" w:fill="auto"/>
            <w:vAlign w:val="bottom"/>
          </w:tcPr>
          <w:p w14:paraId="3A96B315" w14:textId="77777777" w:rsidR="00C913C5" w:rsidRPr="00853565" w:rsidRDefault="00C913C5">
            <w:pPr>
              <w:spacing w:before="100" w:line="160" w:lineRule="exact"/>
              <w:ind w:left="170"/>
              <w:rPr>
                <w:i/>
              </w:rPr>
            </w:pPr>
            <w:r w:rsidRPr="00853565">
              <w:rPr>
                <w:i/>
              </w:rPr>
              <w:t>Romania</w:t>
            </w:r>
          </w:p>
        </w:tc>
      </w:tr>
      <w:tr w:rsidR="00853565" w:rsidRPr="00853565" w14:paraId="759E5E25" w14:textId="77777777">
        <w:trPr>
          <w:cantSplit/>
        </w:trPr>
        <w:tc>
          <w:tcPr>
            <w:tcW w:w="3346" w:type="dxa"/>
            <w:shd w:val="clear" w:color="auto" w:fill="auto"/>
            <w:vAlign w:val="bottom"/>
          </w:tcPr>
          <w:p w14:paraId="1CF4B5C8" w14:textId="6E08F8CA" w:rsidR="00C913C5" w:rsidRPr="00853565" w:rsidRDefault="00C913C5" w:rsidP="00FD361D">
            <w:pPr>
              <w:spacing w:before="100" w:line="160" w:lineRule="exact"/>
              <w:ind w:left="113"/>
            </w:pPr>
            <w:r w:rsidRPr="00853565">
              <w:t>Соединенное Королевство (Великобритания)</w:t>
            </w:r>
            <w:r w:rsidRPr="00853565">
              <w:rPr>
                <w:i/>
              </w:rPr>
              <w:t xml:space="preserve"> </w:t>
            </w:r>
            <w:r w:rsidRPr="00853565">
              <w:rPr>
                <w:vertAlign w:val="superscript"/>
              </w:rPr>
              <w:t>1)</w:t>
            </w:r>
          </w:p>
        </w:tc>
        <w:tc>
          <w:tcPr>
            <w:tcW w:w="1830" w:type="dxa"/>
            <w:tcBorders>
              <w:left w:val="single" w:sz="6" w:space="0" w:color="000000"/>
            </w:tcBorders>
            <w:shd w:val="clear" w:color="auto" w:fill="auto"/>
            <w:vAlign w:val="bottom"/>
          </w:tcPr>
          <w:p w14:paraId="72EE6D81" w14:textId="5BF9AF9D" w:rsidR="00C913C5" w:rsidRPr="00853565" w:rsidRDefault="00C913C5" w:rsidP="008B1B68">
            <w:pPr>
              <w:spacing w:before="100" w:line="160" w:lineRule="exact"/>
              <w:ind w:right="794"/>
              <w:jc w:val="right"/>
            </w:pPr>
            <w:r w:rsidRPr="00853565">
              <w:t>2017</w:t>
            </w:r>
          </w:p>
        </w:tc>
        <w:tc>
          <w:tcPr>
            <w:tcW w:w="1832" w:type="dxa"/>
            <w:tcBorders>
              <w:left w:val="single" w:sz="6" w:space="0" w:color="000000"/>
            </w:tcBorders>
            <w:shd w:val="clear" w:color="auto" w:fill="auto"/>
            <w:vAlign w:val="bottom"/>
          </w:tcPr>
          <w:p w14:paraId="3FEBE261" w14:textId="7D301B0B" w:rsidR="00C913C5" w:rsidRPr="00853565" w:rsidRDefault="00C913C5" w:rsidP="008B1B68">
            <w:pPr>
              <w:spacing w:before="100" w:line="160" w:lineRule="exact"/>
              <w:ind w:right="737"/>
              <w:jc w:val="right"/>
            </w:pPr>
            <w:r w:rsidRPr="00853565">
              <w:t>6,5</w:t>
            </w:r>
          </w:p>
        </w:tc>
        <w:tc>
          <w:tcPr>
            <w:tcW w:w="2914" w:type="dxa"/>
            <w:tcBorders>
              <w:left w:val="single" w:sz="6" w:space="0" w:color="000000"/>
            </w:tcBorders>
            <w:shd w:val="clear" w:color="auto" w:fill="auto"/>
            <w:vAlign w:val="bottom"/>
          </w:tcPr>
          <w:p w14:paraId="57586819" w14:textId="4BE822A1" w:rsidR="00C913C5" w:rsidRPr="00853565" w:rsidRDefault="00C913C5">
            <w:pPr>
              <w:spacing w:before="100" w:line="160" w:lineRule="exact"/>
              <w:ind w:left="170"/>
              <w:rPr>
                <w:i/>
              </w:rPr>
            </w:pPr>
            <w:r w:rsidRPr="00853565">
              <w:rPr>
                <w:i/>
              </w:rPr>
              <w:t xml:space="preserve">United Kingdom </w:t>
            </w:r>
            <w:r w:rsidRPr="00853565">
              <w:rPr>
                <w:vertAlign w:val="superscript"/>
              </w:rPr>
              <w:t>1)</w:t>
            </w:r>
          </w:p>
        </w:tc>
      </w:tr>
      <w:tr w:rsidR="00853565" w:rsidRPr="00853565" w14:paraId="6915A427" w14:textId="77777777">
        <w:trPr>
          <w:cantSplit/>
        </w:trPr>
        <w:tc>
          <w:tcPr>
            <w:tcW w:w="3346" w:type="dxa"/>
            <w:shd w:val="clear" w:color="auto" w:fill="auto"/>
            <w:vAlign w:val="bottom"/>
          </w:tcPr>
          <w:p w14:paraId="578EB431" w14:textId="77777777" w:rsidR="00C913C5" w:rsidRPr="00853565" w:rsidRDefault="00C913C5" w:rsidP="00FD361D">
            <w:pPr>
              <w:spacing w:before="100" w:line="160" w:lineRule="exact"/>
              <w:ind w:left="113"/>
            </w:pPr>
            <w:r w:rsidRPr="00853565">
              <w:t>Финляндия</w:t>
            </w:r>
          </w:p>
        </w:tc>
        <w:tc>
          <w:tcPr>
            <w:tcW w:w="1830" w:type="dxa"/>
            <w:tcBorders>
              <w:left w:val="single" w:sz="6" w:space="0" w:color="000000"/>
            </w:tcBorders>
            <w:shd w:val="clear" w:color="auto" w:fill="auto"/>
            <w:vAlign w:val="bottom"/>
          </w:tcPr>
          <w:p w14:paraId="18A3944B" w14:textId="0D075693" w:rsidR="00C913C5" w:rsidRPr="00853565" w:rsidRDefault="00C913C5" w:rsidP="008B1B68">
            <w:pPr>
              <w:spacing w:before="100" w:line="160" w:lineRule="exact"/>
              <w:ind w:right="794"/>
              <w:jc w:val="right"/>
            </w:pPr>
            <w:r w:rsidRPr="00853565">
              <w:t>2019</w:t>
            </w:r>
          </w:p>
        </w:tc>
        <w:tc>
          <w:tcPr>
            <w:tcW w:w="1832" w:type="dxa"/>
            <w:tcBorders>
              <w:left w:val="single" w:sz="6" w:space="0" w:color="000000"/>
            </w:tcBorders>
            <w:shd w:val="clear" w:color="auto" w:fill="auto"/>
            <w:vAlign w:val="bottom"/>
          </w:tcPr>
          <w:p w14:paraId="567CC894" w14:textId="6E9CF66A" w:rsidR="00C913C5" w:rsidRPr="00853565" w:rsidRDefault="00C913C5" w:rsidP="008B1B68">
            <w:pPr>
              <w:spacing w:before="100" w:line="160" w:lineRule="exact"/>
              <w:ind w:right="737"/>
              <w:jc w:val="right"/>
            </w:pPr>
            <w:r w:rsidRPr="00853565">
              <w:t>10,9</w:t>
            </w:r>
          </w:p>
        </w:tc>
        <w:tc>
          <w:tcPr>
            <w:tcW w:w="2914" w:type="dxa"/>
            <w:tcBorders>
              <w:left w:val="single" w:sz="6" w:space="0" w:color="000000"/>
            </w:tcBorders>
            <w:shd w:val="clear" w:color="auto" w:fill="auto"/>
            <w:vAlign w:val="bottom"/>
          </w:tcPr>
          <w:p w14:paraId="0C27AC9C" w14:textId="77777777" w:rsidR="00C913C5" w:rsidRPr="00853565" w:rsidRDefault="00C913C5">
            <w:pPr>
              <w:spacing w:before="100" w:line="160" w:lineRule="exact"/>
              <w:ind w:left="170"/>
              <w:rPr>
                <w:i/>
              </w:rPr>
            </w:pPr>
            <w:r w:rsidRPr="00853565">
              <w:rPr>
                <w:i/>
              </w:rPr>
              <w:t xml:space="preserve">Finland </w:t>
            </w:r>
          </w:p>
        </w:tc>
      </w:tr>
      <w:tr w:rsidR="00853565" w:rsidRPr="00853565" w14:paraId="1EAA1835" w14:textId="77777777">
        <w:trPr>
          <w:cantSplit/>
        </w:trPr>
        <w:tc>
          <w:tcPr>
            <w:tcW w:w="3346" w:type="dxa"/>
            <w:shd w:val="clear" w:color="auto" w:fill="auto"/>
            <w:vAlign w:val="bottom"/>
          </w:tcPr>
          <w:p w14:paraId="7E4750F1" w14:textId="77777777" w:rsidR="00C913C5" w:rsidRPr="00853565" w:rsidRDefault="00C913C5" w:rsidP="00FD361D">
            <w:pPr>
              <w:spacing w:before="100" w:line="160" w:lineRule="exact"/>
              <w:ind w:left="113"/>
            </w:pPr>
            <w:r w:rsidRPr="00853565">
              <w:t>Франция</w:t>
            </w:r>
          </w:p>
        </w:tc>
        <w:tc>
          <w:tcPr>
            <w:tcW w:w="1830" w:type="dxa"/>
            <w:tcBorders>
              <w:left w:val="single" w:sz="6" w:space="0" w:color="000000"/>
            </w:tcBorders>
            <w:shd w:val="clear" w:color="auto" w:fill="auto"/>
            <w:vAlign w:val="bottom"/>
          </w:tcPr>
          <w:p w14:paraId="10F93985" w14:textId="023E612E" w:rsidR="00C913C5" w:rsidRPr="00853565" w:rsidRDefault="00C913C5" w:rsidP="008B1B68">
            <w:pPr>
              <w:spacing w:before="100" w:line="160" w:lineRule="exact"/>
              <w:ind w:right="794"/>
              <w:jc w:val="right"/>
            </w:pPr>
            <w:r w:rsidRPr="00853565">
              <w:t>2016</w:t>
            </w:r>
          </w:p>
        </w:tc>
        <w:tc>
          <w:tcPr>
            <w:tcW w:w="1832" w:type="dxa"/>
            <w:tcBorders>
              <w:left w:val="single" w:sz="6" w:space="0" w:color="000000"/>
            </w:tcBorders>
            <w:shd w:val="clear" w:color="auto" w:fill="auto"/>
            <w:vAlign w:val="bottom"/>
          </w:tcPr>
          <w:p w14:paraId="4420627B" w14:textId="08CC8A74" w:rsidR="00C913C5" w:rsidRPr="00853565" w:rsidRDefault="00C913C5" w:rsidP="00C915C0">
            <w:pPr>
              <w:spacing w:before="100" w:line="160" w:lineRule="exact"/>
              <w:ind w:right="737"/>
              <w:jc w:val="right"/>
            </w:pPr>
            <w:r w:rsidRPr="00853565">
              <w:t>4,4</w:t>
            </w:r>
          </w:p>
        </w:tc>
        <w:tc>
          <w:tcPr>
            <w:tcW w:w="2914" w:type="dxa"/>
            <w:tcBorders>
              <w:left w:val="single" w:sz="6" w:space="0" w:color="000000"/>
            </w:tcBorders>
            <w:shd w:val="clear" w:color="auto" w:fill="auto"/>
            <w:vAlign w:val="bottom"/>
          </w:tcPr>
          <w:p w14:paraId="296EE73F" w14:textId="77777777" w:rsidR="00C913C5" w:rsidRPr="00853565" w:rsidRDefault="00C913C5">
            <w:pPr>
              <w:spacing w:before="100" w:line="160" w:lineRule="exact"/>
              <w:ind w:left="170"/>
              <w:rPr>
                <w:i/>
              </w:rPr>
            </w:pPr>
            <w:r w:rsidRPr="00853565">
              <w:rPr>
                <w:i/>
              </w:rPr>
              <w:t>France</w:t>
            </w:r>
          </w:p>
        </w:tc>
      </w:tr>
      <w:tr w:rsidR="00853565" w:rsidRPr="00853565" w14:paraId="7FB3BAF3" w14:textId="77777777">
        <w:trPr>
          <w:cantSplit/>
        </w:trPr>
        <w:tc>
          <w:tcPr>
            <w:tcW w:w="3346" w:type="dxa"/>
            <w:shd w:val="clear" w:color="auto" w:fill="auto"/>
            <w:vAlign w:val="bottom"/>
          </w:tcPr>
          <w:p w14:paraId="7E6F6531" w14:textId="77777777" w:rsidR="00C913C5" w:rsidRPr="00853565" w:rsidRDefault="00C913C5" w:rsidP="00FD361D">
            <w:pPr>
              <w:spacing w:before="100" w:line="160" w:lineRule="exact"/>
              <w:ind w:left="113"/>
            </w:pPr>
            <w:r w:rsidRPr="00853565">
              <w:t>Швеция</w:t>
            </w:r>
          </w:p>
        </w:tc>
        <w:tc>
          <w:tcPr>
            <w:tcW w:w="1830" w:type="dxa"/>
            <w:tcBorders>
              <w:left w:val="single" w:sz="6" w:space="0" w:color="000000"/>
            </w:tcBorders>
            <w:shd w:val="clear" w:color="auto" w:fill="auto"/>
            <w:vAlign w:val="bottom"/>
          </w:tcPr>
          <w:p w14:paraId="128A14FF" w14:textId="4BD003E6" w:rsidR="00C913C5" w:rsidRPr="00853565" w:rsidRDefault="00C913C5" w:rsidP="008B1B68">
            <w:pPr>
              <w:spacing w:before="100" w:line="160" w:lineRule="exact"/>
              <w:ind w:right="794"/>
              <w:jc w:val="right"/>
            </w:pPr>
            <w:r w:rsidRPr="00853565">
              <w:t>2019</w:t>
            </w:r>
          </w:p>
        </w:tc>
        <w:tc>
          <w:tcPr>
            <w:tcW w:w="1832" w:type="dxa"/>
            <w:tcBorders>
              <w:left w:val="single" w:sz="6" w:space="0" w:color="000000"/>
            </w:tcBorders>
            <w:shd w:val="clear" w:color="auto" w:fill="auto"/>
            <w:vAlign w:val="bottom"/>
          </w:tcPr>
          <w:p w14:paraId="5654286B" w14:textId="57BBF246" w:rsidR="00C913C5" w:rsidRPr="00853565" w:rsidRDefault="00C913C5" w:rsidP="008B1B68">
            <w:pPr>
              <w:spacing w:before="100" w:line="160" w:lineRule="exact"/>
              <w:ind w:right="737"/>
              <w:jc w:val="right"/>
            </w:pPr>
            <w:r w:rsidRPr="00853565">
              <w:t>5,2</w:t>
            </w:r>
          </w:p>
        </w:tc>
        <w:tc>
          <w:tcPr>
            <w:tcW w:w="2914" w:type="dxa"/>
            <w:tcBorders>
              <w:left w:val="single" w:sz="6" w:space="0" w:color="000000"/>
            </w:tcBorders>
            <w:shd w:val="clear" w:color="auto" w:fill="auto"/>
            <w:vAlign w:val="bottom"/>
          </w:tcPr>
          <w:p w14:paraId="759F6A08" w14:textId="77777777" w:rsidR="00C913C5" w:rsidRPr="00853565" w:rsidRDefault="00C913C5">
            <w:pPr>
              <w:spacing w:before="100" w:line="160" w:lineRule="exact"/>
              <w:ind w:left="170"/>
              <w:rPr>
                <w:i/>
              </w:rPr>
            </w:pPr>
            <w:r w:rsidRPr="00853565">
              <w:rPr>
                <w:i/>
              </w:rPr>
              <w:t>Sweden</w:t>
            </w:r>
          </w:p>
        </w:tc>
      </w:tr>
      <w:tr w:rsidR="00853565" w:rsidRPr="00853565" w14:paraId="5DD8BA33" w14:textId="77777777">
        <w:trPr>
          <w:cantSplit/>
        </w:trPr>
        <w:tc>
          <w:tcPr>
            <w:tcW w:w="3346" w:type="dxa"/>
            <w:shd w:val="clear" w:color="auto" w:fill="auto"/>
            <w:vAlign w:val="bottom"/>
          </w:tcPr>
          <w:p w14:paraId="2D17FAD5" w14:textId="77777777" w:rsidR="00C913C5" w:rsidRPr="00853565" w:rsidRDefault="00C913C5" w:rsidP="00FD361D">
            <w:pPr>
              <w:pStyle w:val="01-golovka"/>
              <w:spacing w:before="100" w:after="0" w:line="160" w:lineRule="exact"/>
              <w:jc w:val="left"/>
            </w:pPr>
            <w:r w:rsidRPr="00853565">
              <w:rPr>
                <w:rFonts w:ascii="Arial" w:hAnsi="Arial" w:cs="Arial"/>
                <w:b/>
                <w:bCs/>
              </w:rPr>
              <w:t>Другие страны</w:t>
            </w:r>
          </w:p>
        </w:tc>
        <w:tc>
          <w:tcPr>
            <w:tcW w:w="1830" w:type="dxa"/>
            <w:tcBorders>
              <w:left w:val="single" w:sz="6" w:space="0" w:color="000000"/>
            </w:tcBorders>
            <w:shd w:val="clear" w:color="auto" w:fill="auto"/>
            <w:vAlign w:val="bottom"/>
          </w:tcPr>
          <w:p w14:paraId="0BFE8F47" w14:textId="77777777" w:rsidR="00C913C5" w:rsidRPr="00853565" w:rsidRDefault="00C913C5" w:rsidP="008B1B68">
            <w:pPr>
              <w:spacing w:before="100" w:line="160" w:lineRule="exact"/>
              <w:ind w:right="794"/>
              <w:jc w:val="right"/>
            </w:pPr>
          </w:p>
        </w:tc>
        <w:tc>
          <w:tcPr>
            <w:tcW w:w="1832" w:type="dxa"/>
            <w:tcBorders>
              <w:left w:val="single" w:sz="6" w:space="0" w:color="000000"/>
            </w:tcBorders>
            <w:shd w:val="clear" w:color="auto" w:fill="auto"/>
            <w:vAlign w:val="bottom"/>
          </w:tcPr>
          <w:p w14:paraId="3FCB5EB9" w14:textId="77777777" w:rsidR="00C913C5" w:rsidRPr="00853565" w:rsidRDefault="00C913C5" w:rsidP="008B1B68">
            <w:pPr>
              <w:spacing w:before="100" w:line="160" w:lineRule="exact"/>
              <w:ind w:right="737"/>
              <w:jc w:val="right"/>
            </w:pPr>
          </w:p>
        </w:tc>
        <w:tc>
          <w:tcPr>
            <w:tcW w:w="2914" w:type="dxa"/>
            <w:tcBorders>
              <w:left w:val="single" w:sz="6" w:space="0" w:color="000000"/>
            </w:tcBorders>
            <w:shd w:val="clear" w:color="auto" w:fill="auto"/>
            <w:vAlign w:val="bottom"/>
          </w:tcPr>
          <w:p w14:paraId="77FDC76E" w14:textId="77777777" w:rsidR="00C913C5" w:rsidRPr="00853565" w:rsidRDefault="00C913C5">
            <w:pPr>
              <w:pStyle w:val="01-golovka"/>
              <w:widowControl/>
              <w:spacing w:before="100" w:after="0" w:line="160" w:lineRule="exact"/>
              <w:ind w:left="57"/>
              <w:jc w:val="left"/>
              <w:rPr>
                <w:i/>
              </w:rPr>
            </w:pPr>
            <w:r w:rsidRPr="00853565">
              <w:rPr>
                <w:rFonts w:ascii="Arial" w:hAnsi="Arial" w:cs="Arial"/>
                <w:b/>
                <w:i/>
              </w:rPr>
              <w:t>Other countries</w:t>
            </w:r>
          </w:p>
        </w:tc>
      </w:tr>
      <w:tr w:rsidR="00853565" w:rsidRPr="00853565" w14:paraId="1A0486AF" w14:textId="77777777">
        <w:trPr>
          <w:cantSplit/>
        </w:trPr>
        <w:tc>
          <w:tcPr>
            <w:tcW w:w="3346" w:type="dxa"/>
            <w:shd w:val="clear" w:color="auto" w:fill="auto"/>
            <w:vAlign w:val="bottom"/>
          </w:tcPr>
          <w:p w14:paraId="5E6C1E74" w14:textId="77777777" w:rsidR="00C913C5" w:rsidRPr="00853565" w:rsidRDefault="00C913C5" w:rsidP="00FD361D">
            <w:pPr>
              <w:pStyle w:val="1a"/>
              <w:spacing w:before="100" w:line="160" w:lineRule="exact"/>
              <w:ind w:left="284"/>
              <w:rPr>
                <w:sz w:val="14"/>
                <w:szCs w:val="14"/>
              </w:rPr>
            </w:pPr>
            <w:r w:rsidRPr="00853565">
              <w:rPr>
                <w:rFonts w:ascii="Arial" w:hAnsi="Arial" w:cs="Arial"/>
                <w:sz w:val="14"/>
                <w:szCs w:val="14"/>
              </w:rPr>
              <w:t>из них:</w:t>
            </w:r>
          </w:p>
        </w:tc>
        <w:tc>
          <w:tcPr>
            <w:tcW w:w="1830" w:type="dxa"/>
            <w:tcBorders>
              <w:left w:val="single" w:sz="6" w:space="0" w:color="000000"/>
            </w:tcBorders>
            <w:shd w:val="clear" w:color="auto" w:fill="auto"/>
            <w:vAlign w:val="bottom"/>
          </w:tcPr>
          <w:p w14:paraId="74D91F81" w14:textId="77777777" w:rsidR="00C913C5" w:rsidRPr="00853565" w:rsidRDefault="00C913C5" w:rsidP="008B1B68">
            <w:pPr>
              <w:spacing w:before="100" w:line="160" w:lineRule="exact"/>
              <w:ind w:right="794"/>
              <w:jc w:val="right"/>
            </w:pPr>
          </w:p>
        </w:tc>
        <w:tc>
          <w:tcPr>
            <w:tcW w:w="1832" w:type="dxa"/>
            <w:tcBorders>
              <w:left w:val="single" w:sz="6" w:space="0" w:color="000000"/>
            </w:tcBorders>
            <w:shd w:val="clear" w:color="auto" w:fill="auto"/>
            <w:vAlign w:val="bottom"/>
          </w:tcPr>
          <w:p w14:paraId="489A901F" w14:textId="77777777" w:rsidR="00C913C5" w:rsidRPr="00853565" w:rsidRDefault="00C913C5" w:rsidP="008B1B68">
            <w:pPr>
              <w:spacing w:before="100" w:line="160" w:lineRule="exact"/>
              <w:ind w:right="737"/>
              <w:jc w:val="right"/>
            </w:pPr>
          </w:p>
        </w:tc>
        <w:tc>
          <w:tcPr>
            <w:tcW w:w="2914" w:type="dxa"/>
            <w:tcBorders>
              <w:left w:val="single" w:sz="6" w:space="0" w:color="000000"/>
            </w:tcBorders>
            <w:shd w:val="clear" w:color="auto" w:fill="auto"/>
            <w:vAlign w:val="bottom"/>
          </w:tcPr>
          <w:p w14:paraId="6C97E3A1" w14:textId="77777777" w:rsidR="00C913C5" w:rsidRPr="00853565" w:rsidRDefault="00C913C5">
            <w:pPr>
              <w:pStyle w:val="01-golovka"/>
              <w:widowControl/>
              <w:spacing w:before="100" w:after="0" w:line="160" w:lineRule="exact"/>
              <w:ind w:left="284"/>
              <w:jc w:val="left"/>
              <w:rPr>
                <w:i/>
              </w:rPr>
            </w:pPr>
            <w:r w:rsidRPr="00853565">
              <w:rPr>
                <w:rFonts w:ascii="Arial" w:hAnsi="Arial" w:cs="Arial"/>
                <w:i/>
              </w:rPr>
              <w:t>of which:</w:t>
            </w:r>
          </w:p>
        </w:tc>
      </w:tr>
      <w:tr w:rsidR="00853565" w:rsidRPr="00853565" w14:paraId="2BA31792" w14:textId="77777777">
        <w:trPr>
          <w:cantSplit/>
        </w:trPr>
        <w:tc>
          <w:tcPr>
            <w:tcW w:w="3346" w:type="dxa"/>
            <w:shd w:val="clear" w:color="auto" w:fill="auto"/>
            <w:vAlign w:val="bottom"/>
          </w:tcPr>
          <w:p w14:paraId="3AAFB055" w14:textId="77777777" w:rsidR="00C913C5" w:rsidRPr="00853565" w:rsidRDefault="00C913C5" w:rsidP="00FD361D">
            <w:pPr>
              <w:spacing w:before="100" w:line="160" w:lineRule="exact"/>
              <w:ind w:left="113"/>
            </w:pPr>
            <w:r w:rsidRPr="00853565">
              <w:t>Австралия</w:t>
            </w:r>
          </w:p>
        </w:tc>
        <w:tc>
          <w:tcPr>
            <w:tcW w:w="1830" w:type="dxa"/>
            <w:tcBorders>
              <w:left w:val="single" w:sz="6" w:space="0" w:color="000000"/>
            </w:tcBorders>
            <w:shd w:val="clear" w:color="auto" w:fill="auto"/>
            <w:vAlign w:val="bottom"/>
          </w:tcPr>
          <w:p w14:paraId="010C6EAC" w14:textId="1F379D64" w:rsidR="00C913C5" w:rsidRPr="00853565" w:rsidRDefault="00C913C5" w:rsidP="008B1B68">
            <w:pPr>
              <w:spacing w:before="100" w:line="160" w:lineRule="exact"/>
              <w:ind w:right="794"/>
              <w:jc w:val="right"/>
            </w:pPr>
            <w:r w:rsidRPr="00853565">
              <w:t>2019</w:t>
            </w:r>
          </w:p>
        </w:tc>
        <w:tc>
          <w:tcPr>
            <w:tcW w:w="1832" w:type="dxa"/>
            <w:tcBorders>
              <w:left w:val="single" w:sz="6" w:space="0" w:color="000000"/>
            </w:tcBorders>
            <w:shd w:val="clear" w:color="auto" w:fill="auto"/>
            <w:vAlign w:val="bottom"/>
          </w:tcPr>
          <w:p w14:paraId="54FE5C07" w14:textId="477F2936" w:rsidR="00C913C5" w:rsidRPr="00853565" w:rsidRDefault="00C913C5" w:rsidP="008B1B68">
            <w:pPr>
              <w:spacing w:before="100" w:line="160" w:lineRule="exact"/>
              <w:ind w:right="737"/>
              <w:jc w:val="right"/>
            </w:pPr>
            <w:r w:rsidRPr="00853565">
              <w:t>3,9</w:t>
            </w:r>
          </w:p>
        </w:tc>
        <w:tc>
          <w:tcPr>
            <w:tcW w:w="2914" w:type="dxa"/>
            <w:tcBorders>
              <w:left w:val="single" w:sz="6" w:space="0" w:color="000000"/>
            </w:tcBorders>
            <w:shd w:val="clear" w:color="auto" w:fill="auto"/>
            <w:vAlign w:val="bottom"/>
          </w:tcPr>
          <w:p w14:paraId="3D1D6471" w14:textId="77777777" w:rsidR="00C913C5" w:rsidRPr="00853565" w:rsidRDefault="00C913C5">
            <w:pPr>
              <w:spacing w:before="100" w:line="160" w:lineRule="exact"/>
              <w:ind w:left="170"/>
              <w:rPr>
                <w:i/>
              </w:rPr>
            </w:pPr>
            <w:r w:rsidRPr="00853565">
              <w:rPr>
                <w:i/>
              </w:rPr>
              <w:t>Australia</w:t>
            </w:r>
          </w:p>
        </w:tc>
      </w:tr>
      <w:tr w:rsidR="00853565" w:rsidRPr="00853565" w14:paraId="7F337598" w14:textId="77777777">
        <w:trPr>
          <w:cantSplit/>
        </w:trPr>
        <w:tc>
          <w:tcPr>
            <w:tcW w:w="3346" w:type="dxa"/>
            <w:shd w:val="clear" w:color="auto" w:fill="auto"/>
            <w:vAlign w:val="bottom"/>
          </w:tcPr>
          <w:p w14:paraId="2ACC11AF" w14:textId="77777777" w:rsidR="00C913C5" w:rsidRPr="00853565" w:rsidRDefault="00C913C5" w:rsidP="00FD361D">
            <w:pPr>
              <w:spacing w:before="100" w:line="160" w:lineRule="exact"/>
              <w:ind w:left="113"/>
            </w:pPr>
            <w:r w:rsidRPr="00853565">
              <w:t>Аргентина</w:t>
            </w:r>
          </w:p>
        </w:tc>
        <w:tc>
          <w:tcPr>
            <w:tcW w:w="1830" w:type="dxa"/>
            <w:tcBorders>
              <w:left w:val="single" w:sz="6" w:space="0" w:color="000000"/>
            </w:tcBorders>
            <w:shd w:val="clear" w:color="auto" w:fill="auto"/>
            <w:vAlign w:val="bottom"/>
          </w:tcPr>
          <w:p w14:paraId="71CF31A6" w14:textId="289098B2" w:rsidR="00C913C5" w:rsidRPr="00853565" w:rsidRDefault="00C913C5" w:rsidP="008B1B68">
            <w:pPr>
              <w:spacing w:before="100" w:line="160" w:lineRule="exact"/>
              <w:ind w:right="794"/>
              <w:jc w:val="right"/>
            </w:pPr>
            <w:r w:rsidRPr="00853565">
              <w:t>2017</w:t>
            </w:r>
          </w:p>
        </w:tc>
        <w:tc>
          <w:tcPr>
            <w:tcW w:w="1832" w:type="dxa"/>
            <w:tcBorders>
              <w:left w:val="single" w:sz="6" w:space="0" w:color="000000"/>
            </w:tcBorders>
            <w:shd w:val="clear" w:color="auto" w:fill="auto"/>
            <w:vAlign w:val="bottom"/>
          </w:tcPr>
          <w:p w14:paraId="34B0ADA8" w14:textId="54CC52D1" w:rsidR="00C913C5" w:rsidRPr="00853565" w:rsidRDefault="00C913C5" w:rsidP="008B1B68">
            <w:pPr>
              <w:spacing w:before="100" w:line="160" w:lineRule="exact"/>
              <w:ind w:right="737"/>
              <w:jc w:val="right"/>
            </w:pPr>
            <w:r w:rsidRPr="00853565">
              <w:t>34,9</w:t>
            </w:r>
          </w:p>
        </w:tc>
        <w:tc>
          <w:tcPr>
            <w:tcW w:w="2914" w:type="dxa"/>
            <w:tcBorders>
              <w:left w:val="single" w:sz="6" w:space="0" w:color="000000"/>
            </w:tcBorders>
            <w:shd w:val="clear" w:color="auto" w:fill="auto"/>
            <w:vAlign w:val="bottom"/>
          </w:tcPr>
          <w:p w14:paraId="7902E5B6" w14:textId="77777777" w:rsidR="00C913C5" w:rsidRPr="00853565" w:rsidRDefault="00C913C5">
            <w:pPr>
              <w:spacing w:before="100" w:line="160" w:lineRule="exact"/>
              <w:ind w:left="170"/>
              <w:rPr>
                <w:i/>
              </w:rPr>
            </w:pPr>
            <w:r w:rsidRPr="00853565">
              <w:rPr>
                <w:i/>
              </w:rPr>
              <w:t>Argentina</w:t>
            </w:r>
          </w:p>
        </w:tc>
      </w:tr>
      <w:tr w:rsidR="00853565" w:rsidRPr="00853565" w14:paraId="47C33B1C" w14:textId="77777777">
        <w:trPr>
          <w:cantSplit/>
        </w:trPr>
        <w:tc>
          <w:tcPr>
            <w:tcW w:w="3346" w:type="dxa"/>
            <w:shd w:val="clear" w:color="auto" w:fill="auto"/>
            <w:vAlign w:val="bottom"/>
          </w:tcPr>
          <w:p w14:paraId="7433396F" w14:textId="77777777" w:rsidR="00C913C5" w:rsidRPr="00853565" w:rsidRDefault="00C913C5" w:rsidP="00FD361D">
            <w:pPr>
              <w:spacing w:before="100" w:line="160" w:lineRule="exact"/>
              <w:ind w:left="113"/>
            </w:pPr>
            <w:r w:rsidRPr="00853565">
              <w:t>Канада</w:t>
            </w:r>
          </w:p>
        </w:tc>
        <w:tc>
          <w:tcPr>
            <w:tcW w:w="1830" w:type="dxa"/>
            <w:tcBorders>
              <w:left w:val="single" w:sz="6" w:space="0" w:color="000000"/>
            </w:tcBorders>
            <w:shd w:val="clear" w:color="auto" w:fill="auto"/>
            <w:vAlign w:val="bottom"/>
          </w:tcPr>
          <w:p w14:paraId="6C2F42D8" w14:textId="7C162562" w:rsidR="00C913C5" w:rsidRPr="00853565" w:rsidRDefault="00C913C5" w:rsidP="008B1B68">
            <w:pPr>
              <w:spacing w:before="100" w:line="160" w:lineRule="exact"/>
              <w:ind w:right="794"/>
              <w:jc w:val="right"/>
            </w:pPr>
            <w:r w:rsidRPr="00853565">
              <w:t>2019</w:t>
            </w:r>
          </w:p>
        </w:tc>
        <w:tc>
          <w:tcPr>
            <w:tcW w:w="1832" w:type="dxa"/>
            <w:tcBorders>
              <w:left w:val="single" w:sz="6" w:space="0" w:color="000000"/>
            </w:tcBorders>
            <w:shd w:val="clear" w:color="auto" w:fill="auto"/>
            <w:vAlign w:val="bottom"/>
          </w:tcPr>
          <w:p w14:paraId="6C244B7B" w14:textId="729D6882" w:rsidR="00C913C5" w:rsidRPr="00853565" w:rsidRDefault="00C913C5" w:rsidP="008B1B68">
            <w:pPr>
              <w:spacing w:before="100" w:line="160" w:lineRule="exact"/>
              <w:ind w:right="737"/>
              <w:jc w:val="right"/>
            </w:pPr>
            <w:r w:rsidRPr="00853565">
              <w:t>7,5</w:t>
            </w:r>
          </w:p>
        </w:tc>
        <w:tc>
          <w:tcPr>
            <w:tcW w:w="2914" w:type="dxa"/>
            <w:tcBorders>
              <w:left w:val="single" w:sz="6" w:space="0" w:color="000000"/>
            </w:tcBorders>
            <w:shd w:val="clear" w:color="auto" w:fill="auto"/>
            <w:vAlign w:val="bottom"/>
          </w:tcPr>
          <w:p w14:paraId="4770A6FE" w14:textId="77777777" w:rsidR="00C913C5" w:rsidRPr="00853565" w:rsidRDefault="00C913C5">
            <w:pPr>
              <w:spacing w:before="100" w:line="160" w:lineRule="exact"/>
              <w:ind w:left="170"/>
              <w:rPr>
                <w:i/>
              </w:rPr>
            </w:pPr>
            <w:r w:rsidRPr="00853565">
              <w:rPr>
                <w:i/>
              </w:rPr>
              <w:t>Canada</w:t>
            </w:r>
          </w:p>
        </w:tc>
      </w:tr>
      <w:tr w:rsidR="00853565" w:rsidRPr="00853565" w14:paraId="7AFCA81B" w14:textId="77777777">
        <w:trPr>
          <w:cantSplit/>
        </w:trPr>
        <w:tc>
          <w:tcPr>
            <w:tcW w:w="3346" w:type="dxa"/>
            <w:shd w:val="clear" w:color="auto" w:fill="auto"/>
            <w:vAlign w:val="bottom"/>
          </w:tcPr>
          <w:p w14:paraId="27BF7D09" w14:textId="77777777" w:rsidR="00C913C5" w:rsidRPr="00853565" w:rsidRDefault="00C913C5" w:rsidP="00FD361D">
            <w:pPr>
              <w:spacing w:before="100" w:line="160" w:lineRule="exact"/>
              <w:ind w:left="113"/>
            </w:pPr>
            <w:r w:rsidRPr="00853565">
              <w:t>Мексика</w:t>
            </w:r>
          </w:p>
        </w:tc>
        <w:tc>
          <w:tcPr>
            <w:tcW w:w="1830" w:type="dxa"/>
            <w:tcBorders>
              <w:left w:val="single" w:sz="6" w:space="0" w:color="000000"/>
            </w:tcBorders>
            <w:shd w:val="clear" w:color="auto" w:fill="auto"/>
            <w:vAlign w:val="bottom"/>
          </w:tcPr>
          <w:p w14:paraId="782C9044" w14:textId="11294021" w:rsidR="00C913C5" w:rsidRPr="00853565" w:rsidRDefault="00C913C5" w:rsidP="008B1B68">
            <w:pPr>
              <w:spacing w:before="100" w:line="160" w:lineRule="exact"/>
              <w:ind w:right="794"/>
              <w:jc w:val="right"/>
            </w:pPr>
            <w:r w:rsidRPr="00853565">
              <w:t>2019</w:t>
            </w:r>
          </w:p>
        </w:tc>
        <w:tc>
          <w:tcPr>
            <w:tcW w:w="1832" w:type="dxa"/>
            <w:tcBorders>
              <w:left w:val="single" w:sz="6" w:space="0" w:color="000000"/>
            </w:tcBorders>
            <w:shd w:val="clear" w:color="auto" w:fill="auto"/>
            <w:vAlign w:val="bottom"/>
          </w:tcPr>
          <w:p w14:paraId="60A78447" w14:textId="3C557BA7" w:rsidR="00C913C5" w:rsidRPr="00853565" w:rsidRDefault="00C913C5" w:rsidP="008B1B68">
            <w:pPr>
              <w:spacing w:before="100" w:line="160" w:lineRule="exact"/>
              <w:ind w:right="737"/>
              <w:jc w:val="right"/>
            </w:pPr>
            <w:r w:rsidRPr="00853565">
              <w:t>34,2</w:t>
            </w:r>
          </w:p>
        </w:tc>
        <w:tc>
          <w:tcPr>
            <w:tcW w:w="2914" w:type="dxa"/>
            <w:tcBorders>
              <w:left w:val="single" w:sz="6" w:space="0" w:color="000000"/>
            </w:tcBorders>
            <w:shd w:val="clear" w:color="auto" w:fill="auto"/>
            <w:vAlign w:val="bottom"/>
          </w:tcPr>
          <w:p w14:paraId="158A7023" w14:textId="77777777" w:rsidR="00C913C5" w:rsidRPr="00853565" w:rsidRDefault="00C913C5">
            <w:pPr>
              <w:spacing w:before="100" w:line="160" w:lineRule="exact"/>
              <w:ind w:left="170"/>
              <w:rPr>
                <w:i/>
              </w:rPr>
            </w:pPr>
            <w:r w:rsidRPr="00853565">
              <w:rPr>
                <w:i/>
              </w:rPr>
              <w:t>Mexico</w:t>
            </w:r>
          </w:p>
        </w:tc>
      </w:tr>
      <w:tr w:rsidR="00853565" w:rsidRPr="00853565" w14:paraId="49830E2E" w14:textId="77777777">
        <w:trPr>
          <w:cantSplit/>
        </w:trPr>
        <w:tc>
          <w:tcPr>
            <w:tcW w:w="3346" w:type="dxa"/>
            <w:shd w:val="clear" w:color="auto" w:fill="auto"/>
            <w:vAlign w:val="bottom"/>
          </w:tcPr>
          <w:p w14:paraId="49CA1941" w14:textId="77777777" w:rsidR="00C913C5" w:rsidRPr="00853565" w:rsidRDefault="00C913C5" w:rsidP="00FD361D">
            <w:pPr>
              <w:spacing w:before="100" w:line="160" w:lineRule="exact"/>
              <w:ind w:left="113"/>
            </w:pPr>
            <w:r w:rsidRPr="00853565">
              <w:t>Норвегия</w:t>
            </w:r>
          </w:p>
        </w:tc>
        <w:tc>
          <w:tcPr>
            <w:tcW w:w="1830" w:type="dxa"/>
            <w:tcBorders>
              <w:left w:val="single" w:sz="6" w:space="0" w:color="000000"/>
            </w:tcBorders>
            <w:shd w:val="clear" w:color="auto" w:fill="auto"/>
            <w:vAlign w:val="bottom"/>
          </w:tcPr>
          <w:p w14:paraId="6937BFC8" w14:textId="57AA78EA" w:rsidR="00C913C5" w:rsidRPr="00853565" w:rsidRDefault="00C913C5" w:rsidP="008B1B68">
            <w:pPr>
              <w:spacing w:before="100" w:line="160" w:lineRule="exact"/>
              <w:ind w:right="794"/>
              <w:jc w:val="right"/>
            </w:pPr>
            <w:r w:rsidRPr="00853565">
              <w:t>2018</w:t>
            </w:r>
          </w:p>
        </w:tc>
        <w:tc>
          <w:tcPr>
            <w:tcW w:w="1832" w:type="dxa"/>
            <w:tcBorders>
              <w:left w:val="single" w:sz="6" w:space="0" w:color="000000"/>
            </w:tcBorders>
            <w:shd w:val="clear" w:color="auto" w:fill="auto"/>
            <w:vAlign w:val="bottom"/>
          </w:tcPr>
          <w:p w14:paraId="1AC54E73" w14:textId="50D58416" w:rsidR="00C913C5" w:rsidRPr="00853565" w:rsidRDefault="00C913C5" w:rsidP="008B1B68">
            <w:pPr>
              <w:spacing w:before="100" w:line="160" w:lineRule="exact"/>
              <w:ind w:right="737"/>
              <w:jc w:val="right"/>
            </w:pPr>
            <w:r w:rsidRPr="00853565">
              <w:t>1,8</w:t>
            </w:r>
          </w:p>
        </w:tc>
        <w:tc>
          <w:tcPr>
            <w:tcW w:w="2914" w:type="dxa"/>
            <w:tcBorders>
              <w:left w:val="single" w:sz="6" w:space="0" w:color="000000"/>
            </w:tcBorders>
            <w:shd w:val="clear" w:color="auto" w:fill="auto"/>
            <w:vAlign w:val="bottom"/>
          </w:tcPr>
          <w:p w14:paraId="1E5F4FBF" w14:textId="77777777" w:rsidR="00C913C5" w:rsidRPr="00853565" w:rsidRDefault="00C913C5">
            <w:pPr>
              <w:spacing w:before="100" w:line="160" w:lineRule="exact"/>
              <w:ind w:left="170"/>
              <w:rPr>
                <w:i/>
              </w:rPr>
            </w:pPr>
            <w:r w:rsidRPr="00853565">
              <w:rPr>
                <w:i/>
              </w:rPr>
              <w:t>Norway</w:t>
            </w:r>
          </w:p>
        </w:tc>
      </w:tr>
      <w:tr w:rsidR="00853565" w:rsidRPr="00853565" w14:paraId="2183B138" w14:textId="77777777">
        <w:trPr>
          <w:cantSplit/>
        </w:trPr>
        <w:tc>
          <w:tcPr>
            <w:tcW w:w="3346" w:type="dxa"/>
            <w:shd w:val="clear" w:color="auto" w:fill="auto"/>
            <w:vAlign w:val="bottom"/>
          </w:tcPr>
          <w:p w14:paraId="43C3D29A" w14:textId="77777777" w:rsidR="00C913C5" w:rsidRPr="00853565" w:rsidRDefault="00C913C5" w:rsidP="00FD361D">
            <w:pPr>
              <w:spacing w:before="100" w:line="160" w:lineRule="exact"/>
              <w:ind w:left="113"/>
            </w:pPr>
            <w:r w:rsidRPr="00853565">
              <w:t>Республика Корея</w:t>
            </w:r>
          </w:p>
        </w:tc>
        <w:tc>
          <w:tcPr>
            <w:tcW w:w="1830" w:type="dxa"/>
            <w:tcBorders>
              <w:left w:val="single" w:sz="6" w:space="0" w:color="000000"/>
            </w:tcBorders>
            <w:shd w:val="clear" w:color="auto" w:fill="auto"/>
            <w:vAlign w:val="bottom"/>
          </w:tcPr>
          <w:p w14:paraId="4A733A42" w14:textId="6F83654D" w:rsidR="00C913C5" w:rsidRPr="00853565" w:rsidRDefault="00C913C5" w:rsidP="008B1B68">
            <w:pPr>
              <w:spacing w:before="100" w:line="160" w:lineRule="exact"/>
              <w:ind w:right="794"/>
              <w:jc w:val="right"/>
            </w:pPr>
            <w:r w:rsidRPr="00853565">
              <w:t>2019</w:t>
            </w:r>
          </w:p>
        </w:tc>
        <w:tc>
          <w:tcPr>
            <w:tcW w:w="1832" w:type="dxa"/>
            <w:tcBorders>
              <w:left w:val="single" w:sz="6" w:space="0" w:color="000000"/>
            </w:tcBorders>
            <w:shd w:val="clear" w:color="auto" w:fill="auto"/>
            <w:vAlign w:val="bottom"/>
          </w:tcPr>
          <w:p w14:paraId="418EC76D" w14:textId="012C8AFF" w:rsidR="00C913C5" w:rsidRPr="00853565" w:rsidRDefault="00C913C5" w:rsidP="008B1B68">
            <w:pPr>
              <w:spacing w:before="100" w:line="160" w:lineRule="exact"/>
              <w:ind w:right="737"/>
              <w:jc w:val="right"/>
            </w:pPr>
            <w:r w:rsidRPr="00853565">
              <w:t>9,9</w:t>
            </w:r>
          </w:p>
        </w:tc>
        <w:tc>
          <w:tcPr>
            <w:tcW w:w="2914" w:type="dxa"/>
            <w:tcBorders>
              <w:left w:val="single" w:sz="6" w:space="0" w:color="000000"/>
            </w:tcBorders>
            <w:shd w:val="clear" w:color="auto" w:fill="auto"/>
            <w:vAlign w:val="bottom"/>
          </w:tcPr>
          <w:p w14:paraId="1D856516" w14:textId="77777777" w:rsidR="00C913C5" w:rsidRPr="00853565" w:rsidRDefault="00C913C5">
            <w:pPr>
              <w:spacing w:before="100" w:line="160" w:lineRule="exact"/>
              <w:ind w:left="170"/>
              <w:rPr>
                <w:i/>
              </w:rPr>
            </w:pPr>
            <w:r w:rsidRPr="00853565">
              <w:rPr>
                <w:i/>
              </w:rPr>
              <w:t>Republic of Korea</w:t>
            </w:r>
          </w:p>
        </w:tc>
      </w:tr>
      <w:tr w:rsidR="00853565" w:rsidRPr="00853565" w14:paraId="576D1129" w14:textId="77777777">
        <w:trPr>
          <w:cantSplit/>
        </w:trPr>
        <w:tc>
          <w:tcPr>
            <w:tcW w:w="3346" w:type="dxa"/>
            <w:shd w:val="clear" w:color="auto" w:fill="auto"/>
            <w:vAlign w:val="bottom"/>
          </w:tcPr>
          <w:p w14:paraId="54327BF9" w14:textId="77777777" w:rsidR="00C913C5" w:rsidRPr="00853565" w:rsidRDefault="00C913C5" w:rsidP="00FD361D">
            <w:pPr>
              <w:spacing w:before="100" w:line="160" w:lineRule="exact"/>
              <w:ind w:left="113"/>
            </w:pPr>
            <w:r w:rsidRPr="00853565">
              <w:t>США</w:t>
            </w:r>
          </w:p>
        </w:tc>
        <w:tc>
          <w:tcPr>
            <w:tcW w:w="1830" w:type="dxa"/>
            <w:tcBorders>
              <w:left w:val="single" w:sz="6" w:space="0" w:color="000000"/>
            </w:tcBorders>
            <w:shd w:val="clear" w:color="auto" w:fill="auto"/>
            <w:vAlign w:val="bottom"/>
          </w:tcPr>
          <w:p w14:paraId="2FCAD600" w14:textId="4F7422B7" w:rsidR="00C913C5" w:rsidRPr="00853565" w:rsidRDefault="00C913C5" w:rsidP="008B1B68">
            <w:pPr>
              <w:spacing w:before="100" w:line="160" w:lineRule="exact"/>
              <w:ind w:right="794"/>
              <w:jc w:val="right"/>
            </w:pPr>
            <w:r w:rsidRPr="00853565">
              <w:t>2018</w:t>
            </w:r>
          </w:p>
        </w:tc>
        <w:tc>
          <w:tcPr>
            <w:tcW w:w="1832" w:type="dxa"/>
            <w:tcBorders>
              <w:left w:val="single" w:sz="6" w:space="0" w:color="000000"/>
            </w:tcBorders>
            <w:shd w:val="clear" w:color="auto" w:fill="auto"/>
            <w:vAlign w:val="bottom"/>
          </w:tcPr>
          <w:p w14:paraId="13808FF9" w14:textId="72A1D1C0" w:rsidR="00C913C5" w:rsidRPr="00853565" w:rsidRDefault="00C913C5" w:rsidP="008B1B68">
            <w:pPr>
              <w:spacing w:before="100" w:line="160" w:lineRule="exact"/>
              <w:ind w:right="737"/>
              <w:jc w:val="right"/>
            </w:pPr>
            <w:r w:rsidRPr="00853565">
              <w:t>17,4</w:t>
            </w:r>
          </w:p>
        </w:tc>
        <w:tc>
          <w:tcPr>
            <w:tcW w:w="2914" w:type="dxa"/>
            <w:tcBorders>
              <w:left w:val="single" w:sz="6" w:space="0" w:color="000000"/>
            </w:tcBorders>
            <w:shd w:val="clear" w:color="auto" w:fill="auto"/>
            <w:vAlign w:val="bottom"/>
          </w:tcPr>
          <w:p w14:paraId="4620125B" w14:textId="77777777" w:rsidR="00C913C5" w:rsidRPr="00853565" w:rsidRDefault="00C913C5">
            <w:pPr>
              <w:spacing w:before="100" w:line="160" w:lineRule="exact"/>
              <w:ind w:left="170"/>
              <w:rPr>
                <w:i/>
              </w:rPr>
            </w:pPr>
            <w:r w:rsidRPr="00853565">
              <w:rPr>
                <w:i/>
              </w:rPr>
              <w:t>USA</w:t>
            </w:r>
          </w:p>
        </w:tc>
      </w:tr>
      <w:tr w:rsidR="00853565" w:rsidRPr="00853565" w14:paraId="336A0E1E" w14:textId="77777777">
        <w:trPr>
          <w:cantSplit/>
        </w:trPr>
        <w:tc>
          <w:tcPr>
            <w:tcW w:w="3346" w:type="dxa"/>
            <w:shd w:val="clear" w:color="auto" w:fill="auto"/>
            <w:vAlign w:val="bottom"/>
          </w:tcPr>
          <w:p w14:paraId="0E384583" w14:textId="77777777" w:rsidR="00C913C5" w:rsidRPr="00853565" w:rsidRDefault="00C913C5" w:rsidP="00FD361D">
            <w:pPr>
              <w:spacing w:before="100" w:line="160" w:lineRule="exact"/>
              <w:ind w:left="113"/>
            </w:pPr>
            <w:r w:rsidRPr="00853565">
              <w:t>Турция</w:t>
            </w:r>
          </w:p>
        </w:tc>
        <w:tc>
          <w:tcPr>
            <w:tcW w:w="1830" w:type="dxa"/>
            <w:tcBorders>
              <w:left w:val="single" w:sz="6" w:space="0" w:color="000000"/>
            </w:tcBorders>
            <w:shd w:val="clear" w:color="auto" w:fill="auto"/>
            <w:vAlign w:val="bottom"/>
          </w:tcPr>
          <w:p w14:paraId="1FCF707C" w14:textId="11836895" w:rsidR="00C913C5" w:rsidRPr="00853565" w:rsidRDefault="00C913C5" w:rsidP="008B1B68">
            <w:pPr>
              <w:spacing w:before="100" w:line="160" w:lineRule="exact"/>
              <w:ind w:right="794"/>
              <w:jc w:val="right"/>
            </w:pPr>
            <w:r w:rsidRPr="00853565">
              <w:t>2019</w:t>
            </w:r>
          </w:p>
        </w:tc>
        <w:tc>
          <w:tcPr>
            <w:tcW w:w="1832" w:type="dxa"/>
            <w:tcBorders>
              <w:left w:val="single" w:sz="6" w:space="0" w:color="000000"/>
            </w:tcBorders>
            <w:shd w:val="clear" w:color="auto" w:fill="auto"/>
            <w:vAlign w:val="bottom"/>
          </w:tcPr>
          <w:p w14:paraId="741AF9DE" w14:textId="093D780F" w:rsidR="00C913C5" w:rsidRPr="00853565" w:rsidRDefault="00C913C5" w:rsidP="008B1B68">
            <w:pPr>
              <w:spacing w:before="100" w:line="160" w:lineRule="exact"/>
              <w:ind w:right="737"/>
              <w:jc w:val="right"/>
            </w:pPr>
            <w:r w:rsidRPr="00853565">
              <w:t>13,1</w:t>
            </w:r>
          </w:p>
        </w:tc>
        <w:tc>
          <w:tcPr>
            <w:tcW w:w="2914" w:type="dxa"/>
            <w:tcBorders>
              <w:left w:val="single" w:sz="6" w:space="0" w:color="000000"/>
            </w:tcBorders>
            <w:shd w:val="clear" w:color="auto" w:fill="auto"/>
            <w:vAlign w:val="bottom"/>
          </w:tcPr>
          <w:p w14:paraId="49F0BC06" w14:textId="77777777" w:rsidR="00C913C5" w:rsidRPr="00853565" w:rsidRDefault="00C913C5">
            <w:pPr>
              <w:spacing w:before="100" w:line="160" w:lineRule="exact"/>
              <w:ind w:left="170"/>
              <w:rPr>
                <w:i/>
              </w:rPr>
            </w:pPr>
            <w:r w:rsidRPr="00853565">
              <w:rPr>
                <w:i/>
              </w:rPr>
              <w:t>Turkey</w:t>
            </w:r>
          </w:p>
        </w:tc>
      </w:tr>
      <w:tr w:rsidR="00853565" w:rsidRPr="00853565" w14:paraId="32F21304" w14:textId="77777777">
        <w:trPr>
          <w:cantSplit/>
        </w:trPr>
        <w:tc>
          <w:tcPr>
            <w:tcW w:w="3346" w:type="dxa"/>
            <w:tcBorders>
              <w:bottom w:val="single" w:sz="6" w:space="0" w:color="000000"/>
            </w:tcBorders>
            <w:shd w:val="clear" w:color="auto" w:fill="auto"/>
            <w:vAlign w:val="bottom"/>
          </w:tcPr>
          <w:p w14:paraId="06AC69DF" w14:textId="77777777" w:rsidR="00C913C5" w:rsidRPr="00853565" w:rsidRDefault="00C913C5" w:rsidP="00FD361D">
            <w:pPr>
              <w:spacing w:before="100" w:line="160" w:lineRule="exact"/>
              <w:ind w:left="113"/>
            </w:pPr>
            <w:r w:rsidRPr="00853565">
              <w:t>Япония</w:t>
            </w:r>
          </w:p>
        </w:tc>
        <w:tc>
          <w:tcPr>
            <w:tcW w:w="1830" w:type="dxa"/>
            <w:tcBorders>
              <w:left w:val="single" w:sz="6" w:space="0" w:color="000000"/>
              <w:bottom w:val="single" w:sz="6" w:space="0" w:color="000000"/>
            </w:tcBorders>
            <w:shd w:val="clear" w:color="auto" w:fill="auto"/>
            <w:vAlign w:val="bottom"/>
          </w:tcPr>
          <w:p w14:paraId="1F6642BE" w14:textId="506B8E88" w:rsidR="00C913C5" w:rsidRPr="00853565" w:rsidRDefault="00C913C5" w:rsidP="008B1B68">
            <w:pPr>
              <w:spacing w:before="100" w:line="160" w:lineRule="exact"/>
              <w:ind w:right="794"/>
              <w:jc w:val="right"/>
            </w:pPr>
            <w:r w:rsidRPr="00853565">
              <w:t>2019</w:t>
            </w:r>
          </w:p>
        </w:tc>
        <w:tc>
          <w:tcPr>
            <w:tcW w:w="1832" w:type="dxa"/>
            <w:tcBorders>
              <w:left w:val="single" w:sz="6" w:space="0" w:color="000000"/>
              <w:bottom w:val="single" w:sz="6" w:space="0" w:color="000000"/>
            </w:tcBorders>
            <w:shd w:val="clear" w:color="auto" w:fill="auto"/>
            <w:vAlign w:val="bottom"/>
          </w:tcPr>
          <w:p w14:paraId="311B2560" w14:textId="6297F68A" w:rsidR="00C913C5" w:rsidRPr="00853565" w:rsidRDefault="00C913C5" w:rsidP="008B1B68">
            <w:pPr>
              <w:spacing w:before="100" w:line="160" w:lineRule="exact"/>
              <w:ind w:right="737"/>
              <w:jc w:val="right"/>
            </w:pPr>
            <w:r w:rsidRPr="00853565">
              <w:t>3,7</w:t>
            </w:r>
          </w:p>
        </w:tc>
        <w:tc>
          <w:tcPr>
            <w:tcW w:w="2914" w:type="dxa"/>
            <w:tcBorders>
              <w:left w:val="single" w:sz="6" w:space="0" w:color="000000"/>
              <w:bottom w:val="single" w:sz="6" w:space="0" w:color="000000"/>
            </w:tcBorders>
            <w:shd w:val="clear" w:color="auto" w:fill="auto"/>
            <w:vAlign w:val="bottom"/>
          </w:tcPr>
          <w:p w14:paraId="7975B01C" w14:textId="77777777" w:rsidR="00C913C5" w:rsidRPr="00853565" w:rsidRDefault="00C913C5">
            <w:pPr>
              <w:spacing w:before="100" w:line="160" w:lineRule="exact"/>
              <w:ind w:left="170"/>
              <w:rPr>
                <w:i/>
              </w:rPr>
            </w:pPr>
            <w:r w:rsidRPr="00853565">
              <w:rPr>
                <w:i/>
              </w:rPr>
              <w:t>Japan</w:t>
            </w:r>
          </w:p>
        </w:tc>
      </w:tr>
    </w:tbl>
    <w:p w14:paraId="3EDAB7CB" w14:textId="77777777" w:rsidR="00C913C5" w:rsidRPr="00853565" w:rsidRDefault="00C913C5" w:rsidP="00C913C5">
      <w:pPr>
        <w:spacing w:before="60"/>
        <w:rPr>
          <w:sz w:val="12"/>
          <w:szCs w:val="12"/>
        </w:rPr>
      </w:pPr>
      <w:r w:rsidRPr="00853565">
        <w:rPr>
          <w:sz w:val="12"/>
          <w:szCs w:val="12"/>
          <w:vertAlign w:val="superscript"/>
        </w:rPr>
        <w:t>1)</w:t>
      </w:r>
      <w:r w:rsidRPr="00853565">
        <w:rPr>
          <w:sz w:val="12"/>
          <w:szCs w:val="12"/>
        </w:rPr>
        <w:t xml:space="preserve"> Великобритания вышла из состава ЕС 1 февраля 2020 г.</w:t>
      </w:r>
    </w:p>
    <w:p w14:paraId="67C9B21F" w14:textId="77777777" w:rsidR="00C913C5" w:rsidRPr="00853565" w:rsidRDefault="00C913C5" w:rsidP="00C913C5">
      <w:pPr>
        <w:spacing w:before="60"/>
        <w:rPr>
          <w:sz w:val="12"/>
          <w:szCs w:val="12"/>
          <w:lang w:val="en-US"/>
        </w:rPr>
      </w:pPr>
      <w:r w:rsidRPr="00853565">
        <w:rPr>
          <w:i/>
          <w:sz w:val="12"/>
          <w:szCs w:val="12"/>
          <w:vertAlign w:val="superscript"/>
          <w:lang w:val="en-US"/>
        </w:rPr>
        <w:t>1)</w:t>
      </w:r>
      <w:r w:rsidRPr="00853565">
        <w:rPr>
          <w:sz w:val="12"/>
          <w:szCs w:val="12"/>
          <w:lang w:val="en-US"/>
        </w:rPr>
        <w:t xml:space="preserve"> </w:t>
      </w:r>
      <w:r w:rsidRPr="00853565">
        <w:rPr>
          <w:i/>
          <w:sz w:val="12"/>
          <w:szCs w:val="12"/>
          <w:lang w:val="en-US"/>
        </w:rPr>
        <w:t>The United Kingdom withdrew from the European Union (EU) on 1 February 2020.</w:t>
      </w:r>
    </w:p>
    <w:p w14:paraId="0BD04936" w14:textId="77777777" w:rsidR="00504A06" w:rsidRPr="00853565" w:rsidRDefault="00504A06" w:rsidP="00C913C5">
      <w:pPr>
        <w:pStyle w:val="11"/>
        <w:spacing w:after="60"/>
        <w:jc w:val="left"/>
        <w:rPr>
          <w:b w:val="0"/>
          <w:bCs w:val="0"/>
          <w:sz w:val="14"/>
          <w:szCs w:val="14"/>
          <w:lang w:val="en-US"/>
        </w:rPr>
      </w:pPr>
    </w:p>
    <w:p w14:paraId="50955E67" w14:textId="442DFCF1" w:rsidR="00504A06" w:rsidRPr="00853565" w:rsidRDefault="00693970">
      <w:pPr>
        <w:pageBreakBefore/>
        <w:spacing w:after="60"/>
      </w:pPr>
      <w:r w:rsidRPr="00853565">
        <w:rPr>
          <w:b/>
          <w:bCs/>
          <w:sz w:val="16"/>
          <w:szCs w:val="16"/>
        </w:rPr>
        <w:lastRenderedPageBreak/>
        <w:t>26.</w:t>
      </w:r>
      <w:r w:rsidR="00504A06" w:rsidRPr="00853565">
        <w:rPr>
          <w:b/>
          <w:bCs/>
          <w:sz w:val="16"/>
          <w:szCs w:val="16"/>
        </w:rPr>
        <w:t>10. СРЕДНЕГОДОВАЯ ЧИСЛЕННОСТЬ ЗАНЯТЫХ</w:t>
      </w:r>
      <w:r w:rsidR="00504A06" w:rsidRPr="00853565">
        <w:rPr>
          <w:b/>
          <w:bCs/>
          <w:sz w:val="16"/>
          <w:szCs w:val="16"/>
          <w:vertAlign w:val="superscript"/>
        </w:rPr>
        <w:t>1)</w:t>
      </w:r>
    </w:p>
    <w:p w14:paraId="0D5381B1" w14:textId="77777777" w:rsidR="00504A06" w:rsidRPr="00853565" w:rsidRDefault="00504A06">
      <w:pPr>
        <w:spacing w:after="60"/>
        <w:ind w:left="482"/>
        <w:rPr>
          <w:lang w:val="en-US"/>
        </w:rPr>
      </w:pPr>
      <w:r w:rsidRPr="00853565">
        <w:rPr>
          <w:b/>
          <w:i/>
          <w:sz w:val="16"/>
          <w:lang w:val="en-US"/>
        </w:rPr>
        <w:t>AVERAGE ANNUAL NUMBER OF EMPLOYED</w:t>
      </w:r>
      <w:r w:rsidRPr="00853565">
        <w:rPr>
          <w:b/>
          <w:bCs/>
          <w:i/>
          <w:sz w:val="16"/>
          <w:szCs w:val="16"/>
          <w:vertAlign w:val="superscript"/>
          <w:lang w:val="en-US"/>
        </w:rPr>
        <w:t>1)</w:t>
      </w:r>
    </w:p>
    <w:p w14:paraId="57A328D5" w14:textId="77777777" w:rsidR="000355A3" w:rsidRPr="00853565" w:rsidRDefault="000355A3" w:rsidP="000355A3">
      <w:pPr>
        <w:spacing w:after="60"/>
        <w:ind w:left="142"/>
        <w:jc w:val="right"/>
      </w:pPr>
      <w:r w:rsidRPr="00853565">
        <w:t>(миллионов человек</w:t>
      </w:r>
      <w:r w:rsidRPr="00853565">
        <w:rPr>
          <w:lang w:val="en-US"/>
        </w:rPr>
        <w:t xml:space="preserve"> / </w:t>
      </w:r>
      <w:r w:rsidRPr="00853565">
        <w:rPr>
          <w:i/>
          <w:lang w:val="en-US"/>
        </w:rPr>
        <w:t>million</w:t>
      </w:r>
      <w:r w:rsidRPr="00853565">
        <w:rPr>
          <w:i/>
        </w:rPr>
        <w:t xml:space="preserve"> </w:t>
      </w:r>
      <w:r w:rsidRPr="00853565">
        <w:rPr>
          <w:i/>
          <w:lang w:val="en-US"/>
        </w:rPr>
        <w:t>persons</w:t>
      </w:r>
      <w:r w:rsidRPr="00853565">
        <w:t>)</w:t>
      </w:r>
    </w:p>
    <w:tbl>
      <w:tblPr>
        <w:tblW w:w="9925" w:type="dxa"/>
        <w:tblLayout w:type="fixed"/>
        <w:tblCellMar>
          <w:left w:w="0" w:type="dxa"/>
          <w:right w:w="0" w:type="dxa"/>
        </w:tblCellMar>
        <w:tblLook w:val="0000" w:firstRow="0" w:lastRow="0" w:firstColumn="0" w:lastColumn="0" w:noHBand="0" w:noVBand="0"/>
      </w:tblPr>
      <w:tblGrid>
        <w:gridCol w:w="3318"/>
        <w:gridCol w:w="773"/>
        <w:gridCol w:w="773"/>
        <w:gridCol w:w="773"/>
        <w:gridCol w:w="773"/>
        <w:gridCol w:w="3515"/>
      </w:tblGrid>
      <w:tr w:rsidR="00853565" w:rsidRPr="00853565" w14:paraId="4A9D1F25" w14:textId="77777777" w:rsidTr="00C07422">
        <w:trPr>
          <w:cantSplit/>
        </w:trPr>
        <w:tc>
          <w:tcPr>
            <w:tcW w:w="3318" w:type="dxa"/>
            <w:tcBorders>
              <w:top w:val="single" w:sz="6" w:space="0" w:color="000000"/>
              <w:bottom w:val="single" w:sz="6" w:space="0" w:color="000000"/>
            </w:tcBorders>
            <w:shd w:val="clear" w:color="auto" w:fill="auto"/>
            <w:vAlign w:val="bottom"/>
          </w:tcPr>
          <w:p w14:paraId="296262CD" w14:textId="77777777" w:rsidR="00C07422" w:rsidRPr="00853565" w:rsidRDefault="00C07422">
            <w:pPr>
              <w:pStyle w:val="19"/>
              <w:snapToGrid w:val="0"/>
              <w:spacing w:before="60" w:after="40"/>
              <w:rPr>
                <w:rFonts w:ascii="Arial" w:hAnsi="Arial" w:cs="Arial"/>
                <w:sz w:val="14"/>
                <w:szCs w:val="14"/>
              </w:rPr>
            </w:pPr>
          </w:p>
        </w:tc>
        <w:tc>
          <w:tcPr>
            <w:tcW w:w="773" w:type="dxa"/>
            <w:tcBorders>
              <w:top w:val="single" w:sz="6" w:space="0" w:color="000000"/>
              <w:left w:val="single" w:sz="6" w:space="0" w:color="000000"/>
              <w:bottom w:val="single" w:sz="6" w:space="0" w:color="000000"/>
            </w:tcBorders>
            <w:shd w:val="clear" w:color="auto" w:fill="auto"/>
          </w:tcPr>
          <w:p w14:paraId="3E7509C5" w14:textId="77777777" w:rsidR="00C07422" w:rsidRPr="00853565" w:rsidRDefault="00C07422">
            <w:pPr>
              <w:spacing w:before="60" w:after="40" w:line="140" w:lineRule="exact"/>
              <w:jc w:val="center"/>
            </w:pPr>
            <w:r w:rsidRPr="00853565">
              <w:t>2010</w:t>
            </w:r>
          </w:p>
        </w:tc>
        <w:tc>
          <w:tcPr>
            <w:tcW w:w="773" w:type="dxa"/>
            <w:tcBorders>
              <w:top w:val="single" w:sz="6" w:space="0" w:color="000000"/>
              <w:left w:val="single" w:sz="6" w:space="0" w:color="000000"/>
              <w:bottom w:val="single" w:sz="6" w:space="0" w:color="000000"/>
              <w:right w:val="single" w:sz="6" w:space="0" w:color="000000"/>
            </w:tcBorders>
          </w:tcPr>
          <w:p w14:paraId="758DEFFA" w14:textId="50D02221" w:rsidR="00C07422" w:rsidRPr="00853565" w:rsidRDefault="00C07422" w:rsidP="005877FE">
            <w:pPr>
              <w:spacing w:before="60" w:after="60"/>
              <w:jc w:val="center"/>
              <w:rPr>
                <w:lang w:val="en-US"/>
              </w:rPr>
            </w:pPr>
            <w:r w:rsidRPr="00853565">
              <w:t>2018</w:t>
            </w:r>
          </w:p>
        </w:tc>
        <w:tc>
          <w:tcPr>
            <w:tcW w:w="773" w:type="dxa"/>
            <w:tcBorders>
              <w:top w:val="single" w:sz="6" w:space="0" w:color="000000"/>
              <w:left w:val="single" w:sz="6" w:space="0" w:color="000000"/>
              <w:bottom w:val="single" w:sz="6" w:space="0" w:color="000000"/>
            </w:tcBorders>
          </w:tcPr>
          <w:p w14:paraId="613C3CC2" w14:textId="5BBA206E" w:rsidR="00C07422" w:rsidRPr="00853565" w:rsidRDefault="00C07422" w:rsidP="005877FE">
            <w:pPr>
              <w:spacing w:before="60" w:after="60"/>
              <w:jc w:val="center"/>
              <w:rPr>
                <w:lang w:val="en-US"/>
              </w:rPr>
            </w:pPr>
            <w:r w:rsidRPr="00853565">
              <w:t>2019</w:t>
            </w:r>
          </w:p>
        </w:tc>
        <w:tc>
          <w:tcPr>
            <w:tcW w:w="773" w:type="dxa"/>
            <w:tcBorders>
              <w:top w:val="single" w:sz="6" w:space="0" w:color="000000"/>
              <w:left w:val="single" w:sz="6" w:space="0" w:color="000000"/>
              <w:bottom w:val="single" w:sz="6" w:space="0" w:color="000000"/>
            </w:tcBorders>
            <w:shd w:val="clear" w:color="auto" w:fill="auto"/>
          </w:tcPr>
          <w:p w14:paraId="2B04A65B" w14:textId="6A88F4F2" w:rsidR="00C07422" w:rsidRPr="00853565" w:rsidRDefault="00C07422" w:rsidP="005877FE">
            <w:pPr>
              <w:spacing w:before="60" w:after="60"/>
              <w:jc w:val="center"/>
              <w:rPr>
                <w:lang w:val="en-US"/>
              </w:rPr>
            </w:pPr>
            <w:r w:rsidRPr="00853565">
              <w:rPr>
                <w:lang w:val="en-US"/>
              </w:rPr>
              <w:t>2020</w:t>
            </w:r>
          </w:p>
        </w:tc>
        <w:tc>
          <w:tcPr>
            <w:tcW w:w="3515" w:type="dxa"/>
            <w:tcBorders>
              <w:top w:val="single" w:sz="6" w:space="0" w:color="000000"/>
              <w:left w:val="single" w:sz="6" w:space="0" w:color="000000"/>
              <w:bottom w:val="single" w:sz="6" w:space="0" w:color="000000"/>
            </w:tcBorders>
            <w:shd w:val="clear" w:color="auto" w:fill="auto"/>
            <w:vAlign w:val="bottom"/>
          </w:tcPr>
          <w:p w14:paraId="052DD6FB" w14:textId="77777777" w:rsidR="00C07422" w:rsidRPr="00853565" w:rsidRDefault="00C07422">
            <w:pPr>
              <w:snapToGrid w:val="0"/>
              <w:spacing w:before="60" w:after="40"/>
              <w:jc w:val="center"/>
              <w:rPr>
                <w:lang w:val="en-US"/>
              </w:rPr>
            </w:pPr>
          </w:p>
        </w:tc>
      </w:tr>
      <w:tr w:rsidR="00853565" w:rsidRPr="00853565" w14:paraId="5756E318" w14:textId="77777777" w:rsidTr="00C07422">
        <w:trPr>
          <w:cantSplit/>
        </w:trPr>
        <w:tc>
          <w:tcPr>
            <w:tcW w:w="3318" w:type="dxa"/>
            <w:tcBorders>
              <w:top w:val="single" w:sz="6" w:space="0" w:color="000000"/>
            </w:tcBorders>
            <w:shd w:val="clear" w:color="auto" w:fill="auto"/>
            <w:vAlign w:val="bottom"/>
          </w:tcPr>
          <w:p w14:paraId="08C09E9E" w14:textId="77777777" w:rsidR="00F510FD" w:rsidRPr="00853565" w:rsidRDefault="00F510FD" w:rsidP="00C913C5">
            <w:pPr>
              <w:spacing w:before="80" w:line="160" w:lineRule="exact"/>
            </w:pPr>
            <w:r w:rsidRPr="00853565">
              <w:rPr>
                <w:b/>
                <w:bCs/>
              </w:rPr>
              <w:t>Россия</w:t>
            </w:r>
          </w:p>
        </w:tc>
        <w:tc>
          <w:tcPr>
            <w:tcW w:w="773" w:type="dxa"/>
            <w:tcBorders>
              <w:top w:val="single" w:sz="6" w:space="0" w:color="000000"/>
              <w:left w:val="single" w:sz="6" w:space="0" w:color="000000"/>
            </w:tcBorders>
            <w:shd w:val="clear" w:color="auto" w:fill="auto"/>
            <w:vAlign w:val="bottom"/>
          </w:tcPr>
          <w:p w14:paraId="6091D482" w14:textId="6A084E73" w:rsidR="00F510FD" w:rsidRPr="00853565" w:rsidRDefault="00F510FD" w:rsidP="00C913C5">
            <w:pPr>
              <w:spacing w:before="80" w:line="160" w:lineRule="exact"/>
              <w:ind w:right="227"/>
              <w:jc w:val="right"/>
            </w:pPr>
            <w:r w:rsidRPr="00853565">
              <w:t>69,9</w:t>
            </w:r>
          </w:p>
        </w:tc>
        <w:tc>
          <w:tcPr>
            <w:tcW w:w="773" w:type="dxa"/>
            <w:tcBorders>
              <w:top w:val="single" w:sz="6" w:space="0" w:color="000000"/>
              <w:left w:val="single" w:sz="6" w:space="0" w:color="000000"/>
              <w:right w:val="single" w:sz="6" w:space="0" w:color="000000"/>
            </w:tcBorders>
            <w:vAlign w:val="bottom"/>
          </w:tcPr>
          <w:p w14:paraId="4AA1A2AE" w14:textId="02060A28" w:rsidR="00F510FD" w:rsidRPr="00853565" w:rsidRDefault="00F510FD" w:rsidP="00C913C5">
            <w:pPr>
              <w:spacing w:before="80" w:line="160" w:lineRule="exact"/>
              <w:ind w:right="227"/>
              <w:jc w:val="right"/>
            </w:pPr>
            <w:r w:rsidRPr="00853565">
              <w:t>72,5</w:t>
            </w:r>
          </w:p>
        </w:tc>
        <w:tc>
          <w:tcPr>
            <w:tcW w:w="773" w:type="dxa"/>
            <w:tcBorders>
              <w:top w:val="single" w:sz="6" w:space="0" w:color="000000"/>
              <w:left w:val="single" w:sz="6" w:space="0" w:color="000000"/>
            </w:tcBorders>
            <w:vAlign w:val="bottom"/>
          </w:tcPr>
          <w:p w14:paraId="35EABD9C" w14:textId="3BF304EA" w:rsidR="00F510FD" w:rsidRPr="00853565" w:rsidRDefault="00F510FD" w:rsidP="00C913C5">
            <w:pPr>
              <w:spacing w:before="80" w:line="160" w:lineRule="exact"/>
              <w:ind w:right="227"/>
              <w:jc w:val="right"/>
            </w:pPr>
            <w:r w:rsidRPr="00853565">
              <w:t>71,9</w:t>
            </w:r>
          </w:p>
        </w:tc>
        <w:tc>
          <w:tcPr>
            <w:tcW w:w="773" w:type="dxa"/>
            <w:tcBorders>
              <w:top w:val="single" w:sz="6" w:space="0" w:color="000000"/>
              <w:left w:val="single" w:sz="6" w:space="0" w:color="000000"/>
            </w:tcBorders>
            <w:shd w:val="clear" w:color="auto" w:fill="auto"/>
            <w:vAlign w:val="bottom"/>
          </w:tcPr>
          <w:p w14:paraId="55927982" w14:textId="6D6DF24C" w:rsidR="00F510FD" w:rsidRPr="00853565" w:rsidRDefault="00690EE7" w:rsidP="00C913C5">
            <w:pPr>
              <w:spacing w:before="80" w:line="160" w:lineRule="exact"/>
              <w:ind w:right="227"/>
              <w:jc w:val="right"/>
            </w:pPr>
            <w:r w:rsidRPr="00853565">
              <w:rPr>
                <w:lang w:val="en-US"/>
              </w:rPr>
              <w:t>70</w:t>
            </w:r>
            <w:r w:rsidRPr="00853565">
              <w:t>,6</w:t>
            </w:r>
          </w:p>
        </w:tc>
        <w:tc>
          <w:tcPr>
            <w:tcW w:w="3515" w:type="dxa"/>
            <w:tcBorders>
              <w:top w:val="single" w:sz="6" w:space="0" w:color="000000"/>
              <w:left w:val="single" w:sz="6" w:space="0" w:color="000000"/>
            </w:tcBorders>
            <w:shd w:val="clear" w:color="auto" w:fill="auto"/>
            <w:vAlign w:val="bottom"/>
          </w:tcPr>
          <w:p w14:paraId="20B4E8E2" w14:textId="77777777" w:rsidR="00F510FD" w:rsidRPr="00853565" w:rsidRDefault="00F510FD" w:rsidP="00C913C5">
            <w:pPr>
              <w:pStyle w:val="13"/>
              <w:spacing w:before="80" w:line="160" w:lineRule="exact"/>
              <w:ind w:left="57"/>
              <w:rPr>
                <w:sz w:val="14"/>
                <w:szCs w:val="14"/>
              </w:rPr>
            </w:pPr>
            <w:r w:rsidRPr="00853565">
              <w:rPr>
                <w:i/>
                <w:sz w:val="14"/>
                <w:szCs w:val="14"/>
                <w:u w:val="none"/>
              </w:rPr>
              <w:t>Russia</w:t>
            </w:r>
          </w:p>
        </w:tc>
      </w:tr>
      <w:tr w:rsidR="00853565" w:rsidRPr="00853565" w14:paraId="0F47CBFD" w14:textId="77777777" w:rsidTr="00C07422">
        <w:trPr>
          <w:cantSplit/>
        </w:trPr>
        <w:tc>
          <w:tcPr>
            <w:tcW w:w="3318" w:type="dxa"/>
            <w:shd w:val="clear" w:color="auto" w:fill="auto"/>
            <w:vAlign w:val="bottom"/>
          </w:tcPr>
          <w:p w14:paraId="3B52E404" w14:textId="77777777" w:rsidR="00F510FD" w:rsidRPr="00853565" w:rsidRDefault="00F510FD" w:rsidP="00C913C5">
            <w:pPr>
              <w:pStyle w:val="13"/>
              <w:spacing w:before="80" w:line="160" w:lineRule="exact"/>
              <w:rPr>
                <w:sz w:val="14"/>
                <w:szCs w:val="14"/>
              </w:rPr>
            </w:pPr>
            <w:r w:rsidRPr="00853565">
              <w:rPr>
                <w:sz w:val="14"/>
                <w:szCs w:val="14"/>
                <w:u w:val="none"/>
              </w:rPr>
              <w:t>Страны СНГ</w:t>
            </w:r>
          </w:p>
        </w:tc>
        <w:tc>
          <w:tcPr>
            <w:tcW w:w="773" w:type="dxa"/>
            <w:tcBorders>
              <w:left w:val="single" w:sz="6" w:space="0" w:color="000000"/>
            </w:tcBorders>
            <w:shd w:val="clear" w:color="auto" w:fill="auto"/>
            <w:vAlign w:val="bottom"/>
          </w:tcPr>
          <w:p w14:paraId="76022E30" w14:textId="77777777" w:rsidR="00F510FD" w:rsidRPr="00853565" w:rsidRDefault="00F510FD" w:rsidP="00C913C5">
            <w:pPr>
              <w:spacing w:before="80" w:line="160" w:lineRule="exact"/>
              <w:ind w:right="227"/>
              <w:jc w:val="right"/>
            </w:pPr>
          </w:p>
        </w:tc>
        <w:tc>
          <w:tcPr>
            <w:tcW w:w="773" w:type="dxa"/>
            <w:tcBorders>
              <w:left w:val="single" w:sz="6" w:space="0" w:color="000000"/>
              <w:right w:val="single" w:sz="6" w:space="0" w:color="000000"/>
            </w:tcBorders>
            <w:vAlign w:val="bottom"/>
          </w:tcPr>
          <w:p w14:paraId="7D2A50DB" w14:textId="77777777" w:rsidR="00F510FD" w:rsidRPr="00853565" w:rsidRDefault="00F510FD" w:rsidP="00C913C5">
            <w:pPr>
              <w:spacing w:before="80" w:line="160" w:lineRule="exact"/>
              <w:ind w:right="227"/>
              <w:jc w:val="right"/>
            </w:pPr>
          </w:p>
        </w:tc>
        <w:tc>
          <w:tcPr>
            <w:tcW w:w="773" w:type="dxa"/>
            <w:tcBorders>
              <w:left w:val="single" w:sz="6" w:space="0" w:color="000000"/>
            </w:tcBorders>
            <w:vAlign w:val="bottom"/>
          </w:tcPr>
          <w:p w14:paraId="5B6CCD4E" w14:textId="77777777" w:rsidR="00F510FD" w:rsidRPr="00853565" w:rsidRDefault="00F510FD" w:rsidP="00C913C5">
            <w:pPr>
              <w:spacing w:before="80" w:line="160" w:lineRule="exact"/>
              <w:ind w:right="227"/>
              <w:jc w:val="right"/>
            </w:pPr>
          </w:p>
        </w:tc>
        <w:tc>
          <w:tcPr>
            <w:tcW w:w="773" w:type="dxa"/>
            <w:tcBorders>
              <w:left w:val="single" w:sz="6" w:space="0" w:color="000000"/>
            </w:tcBorders>
            <w:shd w:val="clear" w:color="auto" w:fill="auto"/>
            <w:vAlign w:val="bottom"/>
          </w:tcPr>
          <w:p w14:paraId="4CB2E53E" w14:textId="0978DFB1" w:rsidR="00F510FD" w:rsidRPr="00853565" w:rsidRDefault="00F510FD" w:rsidP="00C913C5">
            <w:pPr>
              <w:spacing w:before="80" w:line="160" w:lineRule="exact"/>
              <w:ind w:right="227"/>
              <w:jc w:val="right"/>
            </w:pPr>
          </w:p>
        </w:tc>
        <w:tc>
          <w:tcPr>
            <w:tcW w:w="3515" w:type="dxa"/>
            <w:tcBorders>
              <w:left w:val="single" w:sz="6" w:space="0" w:color="000000"/>
            </w:tcBorders>
            <w:shd w:val="clear" w:color="auto" w:fill="auto"/>
            <w:vAlign w:val="bottom"/>
          </w:tcPr>
          <w:p w14:paraId="3B8C4535" w14:textId="77777777" w:rsidR="00F510FD" w:rsidRPr="00853565" w:rsidRDefault="00F510FD" w:rsidP="00C913C5">
            <w:pPr>
              <w:pStyle w:val="13"/>
              <w:spacing w:before="80" w:line="160" w:lineRule="exact"/>
              <w:ind w:left="57"/>
              <w:rPr>
                <w:sz w:val="14"/>
                <w:szCs w:val="14"/>
              </w:rPr>
            </w:pPr>
            <w:r w:rsidRPr="00853565">
              <w:rPr>
                <w:bCs w:val="0"/>
                <w:i/>
                <w:sz w:val="14"/>
                <w:szCs w:val="14"/>
                <w:u w:val="none"/>
              </w:rPr>
              <w:t>CIS countries</w:t>
            </w:r>
          </w:p>
        </w:tc>
      </w:tr>
      <w:tr w:rsidR="00853565" w:rsidRPr="00853565" w14:paraId="24E2B91D" w14:textId="77777777" w:rsidTr="00C07422">
        <w:trPr>
          <w:cantSplit/>
        </w:trPr>
        <w:tc>
          <w:tcPr>
            <w:tcW w:w="3318" w:type="dxa"/>
            <w:shd w:val="clear" w:color="auto" w:fill="auto"/>
            <w:vAlign w:val="bottom"/>
          </w:tcPr>
          <w:p w14:paraId="50695232" w14:textId="77777777" w:rsidR="00F510FD" w:rsidRPr="00853565" w:rsidRDefault="00F510FD" w:rsidP="00C913C5">
            <w:pPr>
              <w:pStyle w:val="13"/>
              <w:spacing w:before="80" w:line="160" w:lineRule="exact"/>
              <w:ind w:left="284"/>
              <w:rPr>
                <w:sz w:val="14"/>
                <w:szCs w:val="14"/>
              </w:rPr>
            </w:pPr>
            <w:r w:rsidRPr="00853565">
              <w:rPr>
                <w:b w:val="0"/>
                <w:bCs w:val="0"/>
                <w:sz w:val="14"/>
                <w:szCs w:val="14"/>
                <w:u w:val="none"/>
              </w:rPr>
              <w:t>из них:</w:t>
            </w:r>
          </w:p>
        </w:tc>
        <w:tc>
          <w:tcPr>
            <w:tcW w:w="773" w:type="dxa"/>
            <w:tcBorders>
              <w:left w:val="single" w:sz="6" w:space="0" w:color="000000"/>
            </w:tcBorders>
            <w:shd w:val="clear" w:color="auto" w:fill="auto"/>
            <w:vAlign w:val="bottom"/>
          </w:tcPr>
          <w:p w14:paraId="73832539" w14:textId="77777777" w:rsidR="00F510FD" w:rsidRPr="00853565" w:rsidRDefault="00F510FD" w:rsidP="00C913C5">
            <w:pPr>
              <w:spacing w:before="80" w:line="160" w:lineRule="exact"/>
              <w:ind w:right="227"/>
              <w:jc w:val="right"/>
            </w:pPr>
          </w:p>
        </w:tc>
        <w:tc>
          <w:tcPr>
            <w:tcW w:w="773" w:type="dxa"/>
            <w:tcBorders>
              <w:left w:val="single" w:sz="6" w:space="0" w:color="000000"/>
              <w:right w:val="single" w:sz="6" w:space="0" w:color="000000"/>
            </w:tcBorders>
            <w:vAlign w:val="bottom"/>
          </w:tcPr>
          <w:p w14:paraId="276A9992" w14:textId="77777777" w:rsidR="00F510FD" w:rsidRPr="00853565" w:rsidRDefault="00F510FD" w:rsidP="00C913C5">
            <w:pPr>
              <w:spacing w:before="80" w:line="160" w:lineRule="exact"/>
              <w:ind w:right="227"/>
              <w:jc w:val="right"/>
            </w:pPr>
          </w:p>
        </w:tc>
        <w:tc>
          <w:tcPr>
            <w:tcW w:w="773" w:type="dxa"/>
            <w:tcBorders>
              <w:left w:val="single" w:sz="6" w:space="0" w:color="000000"/>
            </w:tcBorders>
            <w:vAlign w:val="bottom"/>
          </w:tcPr>
          <w:p w14:paraId="3F9248FC" w14:textId="77777777" w:rsidR="00F510FD" w:rsidRPr="00853565" w:rsidRDefault="00F510FD" w:rsidP="00C913C5">
            <w:pPr>
              <w:spacing w:before="80" w:line="160" w:lineRule="exact"/>
              <w:ind w:right="227"/>
              <w:jc w:val="right"/>
            </w:pPr>
          </w:p>
        </w:tc>
        <w:tc>
          <w:tcPr>
            <w:tcW w:w="773" w:type="dxa"/>
            <w:tcBorders>
              <w:left w:val="single" w:sz="6" w:space="0" w:color="000000"/>
            </w:tcBorders>
            <w:shd w:val="clear" w:color="auto" w:fill="auto"/>
            <w:vAlign w:val="bottom"/>
          </w:tcPr>
          <w:p w14:paraId="0937EC7A" w14:textId="780D0AF7" w:rsidR="00F510FD" w:rsidRPr="00853565" w:rsidRDefault="00F510FD" w:rsidP="00C913C5">
            <w:pPr>
              <w:spacing w:before="80" w:line="160" w:lineRule="exact"/>
              <w:ind w:right="227"/>
              <w:jc w:val="right"/>
            </w:pPr>
          </w:p>
        </w:tc>
        <w:tc>
          <w:tcPr>
            <w:tcW w:w="3515" w:type="dxa"/>
            <w:tcBorders>
              <w:left w:val="single" w:sz="6" w:space="0" w:color="000000"/>
            </w:tcBorders>
            <w:shd w:val="clear" w:color="auto" w:fill="auto"/>
            <w:vAlign w:val="bottom"/>
          </w:tcPr>
          <w:p w14:paraId="14FC0F46" w14:textId="77777777" w:rsidR="00F510FD" w:rsidRPr="00853565" w:rsidRDefault="00F510FD" w:rsidP="00C913C5">
            <w:pPr>
              <w:pStyle w:val="13"/>
              <w:spacing w:before="80" w:line="160" w:lineRule="exact"/>
              <w:ind w:left="284"/>
              <w:rPr>
                <w:sz w:val="14"/>
                <w:szCs w:val="14"/>
              </w:rPr>
            </w:pPr>
            <w:r w:rsidRPr="00853565">
              <w:rPr>
                <w:b w:val="0"/>
                <w:bCs w:val="0"/>
                <w:i/>
                <w:sz w:val="14"/>
                <w:szCs w:val="14"/>
                <w:u w:val="none"/>
              </w:rPr>
              <w:t>of which:</w:t>
            </w:r>
          </w:p>
        </w:tc>
      </w:tr>
      <w:tr w:rsidR="00853565" w:rsidRPr="00853565" w14:paraId="6773408B" w14:textId="77777777" w:rsidTr="00C07422">
        <w:trPr>
          <w:cantSplit/>
        </w:trPr>
        <w:tc>
          <w:tcPr>
            <w:tcW w:w="3318" w:type="dxa"/>
            <w:shd w:val="clear" w:color="auto" w:fill="auto"/>
            <w:vAlign w:val="bottom"/>
          </w:tcPr>
          <w:p w14:paraId="28E4485B" w14:textId="77777777" w:rsidR="00F510FD" w:rsidRPr="00853565" w:rsidRDefault="00F510FD" w:rsidP="00C913C5">
            <w:pPr>
              <w:pStyle w:val="13"/>
              <w:spacing w:before="80" w:line="160" w:lineRule="exact"/>
              <w:ind w:left="113"/>
              <w:rPr>
                <w:sz w:val="14"/>
                <w:szCs w:val="14"/>
              </w:rPr>
            </w:pPr>
            <w:r w:rsidRPr="00853565">
              <w:rPr>
                <w:b w:val="0"/>
                <w:bCs w:val="0"/>
                <w:sz w:val="14"/>
                <w:szCs w:val="14"/>
                <w:u w:val="none"/>
              </w:rPr>
              <w:t>Азербайджан</w:t>
            </w:r>
          </w:p>
        </w:tc>
        <w:tc>
          <w:tcPr>
            <w:tcW w:w="773" w:type="dxa"/>
            <w:tcBorders>
              <w:left w:val="single" w:sz="6" w:space="0" w:color="000000"/>
            </w:tcBorders>
            <w:shd w:val="clear" w:color="auto" w:fill="auto"/>
            <w:vAlign w:val="bottom"/>
          </w:tcPr>
          <w:p w14:paraId="58B89516" w14:textId="10A0562C" w:rsidR="00F510FD" w:rsidRPr="00853565" w:rsidRDefault="00F510FD" w:rsidP="00C913C5">
            <w:pPr>
              <w:spacing w:before="80" w:line="160" w:lineRule="exact"/>
              <w:ind w:right="227"/>
              <w:jc w:val="right"/>
            </w:pPr>
            <w:r w:rsidRPr="00853565">
              <w:t>4,3</w:t>
            </w:r>
          </w:p>
        </w:tc>
        <w:tc>
          <w:tcPr>
            <w:tcW w:w="773" w:type="dxa"/>
            <w:tcBorders>
              <w:left w:val="single" w:sz="6" w:space="0" w:color="000000"/>
              <w:right w:val="single" w:sz="6" w:space="0" w:color="000000"/>
            </w:tcBorders>
            <w:vAlign w:val="bottom"/>
          </w:tcPr>
          <w:p w14:paraId="213F5398" w14:textId="6411D7A5" w:rsidR="00F510FD" w:rsidRPr="00853565" w:rsidRDefault="00F510FD" w:rsidP="00C913C5">
            <w:pPr>
              <w:spacing w:before="80" w:line="160" w:lineRule="exact"/>
              <w:ind w:right="227"/>
              <w:jc w:val="right"/>
            </w:pPr>
            <w:r w:rsidRPr="00853565">
              <w:t>4,9</w:t>
            </w:r>
          </w:p>
        </w:tc>
        <w:tc>
          <w:tcPr>
            <w:tcW w:w="773" w:type="dxa"/>
            <w:tcBorders>
              <w:left w:val="single" w:sz="6" w:space="0" w:color="000000"/>
            </w:tcBorders>
            <w:vAlign w:val="bottom"/>
          </w:tcPr>
          <w:p w14:paraId="1576C058" w14:textId="328DFE43" w:rsidR="00F510FD" w:rsidRPr="00853565" w:rsidRDefault="00F510FD" w:rsidP="00C913C5">
            <w:pPr>
              <w:spacing w:before="80" w:line="160" w:lineRule="exact"/>
              <w:ind w:right="227"/>
              <w:jc w:val="right"/>
            </w:pPr>
            <w:r w:rsidRPr="00853565">
              <w:rPr>
                <w:lang w:val="en-US"/>
              </w:rPr>
              <w:t>4,9</w:t>
            </w:r>
          </w:p>
        </w:tc>
        <w:tc>
          <w:tcPr>
            <w:tcW w:w="773" w:type="dxa"/>
            <w:tcBorders>
              <w:left w:val="single" w:sz="6" w:space="0" w:color="000000"/>
            </w:tcBorders>
            <w:shd w:val="clear" w:color="auto" w:fill="auto"/>
            <w:vAlign w:val="bottom"/>
          </w:tcPr>
          <w:p w14:paraId="3C3C5884" w14:textId="0C600E29" w:rsidR="00F510FD" w:rsidRPr="00853565" w:rsidRDefault="00F510FD" w:rsidP="00C913C5">
            <w:pPr>
              <w:spacing w:before="80" w:line="160" w:lineRule="exact"/>
              <w:ind w:right="227"/>
              <w:jc w:val="right"/>
            </w:pPr>
            <w:r w:rsidRPr="00853565">
              <w:t>4,9</w:t>
            </w:r>
          </w:p>
        </w:tc>
        <w:tc>
          <w:tcPr>
            <w:tcW w:w="3515" w:type="dxa"/>
            <w:tcBorders>
              <w:left w:val="single" w:sz="6" w:space="0" w:color="000000"/>
            </w:tcBorders>
            <w:shd w:val="clear" w:color="auto" w:fill="auto"/>
            <w:vAlign w:val="bottom"/>
          </w:tcPr>
          <w:p w14:paraId="0299F5B1" w14:textId="77777777" w:rsidR="00F510FD" w:rsidRPr="00853565" w:rsidRDefault="00F510FD" w:rsidP="00C913C5">
            <w:pPr>
              <w:pStyle w:val="13"/>
              <w:spacing w:before="80" w:line="160" w:lineRule="exact"/>
              <w:ind w:left="170"/>
              <w:rPr>
                <w:sz w:val="14"/>
                <w:szCs w:val="14"/>
              </w:rPr>
            </w:pPr>
            <w:r w:rsidRPr="00853565">
              <w:rPr>
                <w:b w:val="0"/>
                <w:i/>
                <w:sz w:val="14"/>
                <w:szCs w:val="14"/>
                <w:u w:val="none"/>
                <w:lang w:val="en-US"/>
              </w:rPr>
              <w:t>Azerbai</w:t>
            </w:r>
            <w:r w:rsidRPr="00853565">
              <w:rPr>
                <w:b w:val="0"/>
                <w:i/>
                <w:sz w:val="14"/>
                <w:szCs w:val="14"/>
                <w:u w:val="none"/>
              </w:rPr>
              <w:t>jan</w:t>
            </w:r>
          </w:p>
        </w:tc>
      </w:tr>
      <w:tr w:rsidR="00853565" w:rsidRPr="00853565" w14:paraId="0E60A82A" w14:textId="77777777" w:rsidTr="00C07422">
        <w:trPr>
          <w:cantSplit/>
        </w:trPr>
        <w:tc>
          <w:tcPr>
            <w:tcW w:w="3318" w:type="dxa"/>
            <w:shd w:val="clear" w:color="auto" w:fill="auto"/>
            <w:vAlign w:val="bottom"/>
          </w:tcPr>
          <w:p w14:paraId="4B800C02" w14:textId="77777777" w:rsidR="00F510FD" w:rsidRPr="00853565" w:rsidRDefault="00F510FD" w:rsidP="00C913C5">
            <w:pPr>
              <w:pStyle w:val="13"/>
              <w:spacing w:before="80" w:line="160" w:lineRule="exact"/>
              <w:ind w:left="113"/>
              <w:rPr>
                <w:sz w:val="14"/>
                <w:szCs w:val="14"/>
              </w:rPr>
            </w:pPr>
            <w:r w:rsidRPr="00853565">
              <w:rPr>
                <w:b w:val="0"/>
                <w:bCs w:val="0"/>
                <w:sz w:val="14"/>
                <w:szCs w:val="14"/>
                <w:u w:val="none"/>
              </w:rPr>
              <w:t>Армения</w:t>
            </w:r>
          </w:p>
        </w:tc>
        <w:tc>
          <w:tcPr>
            <w:tcW w:w="773" w:type="dxa"/>
            <w:tcBorders>
              <w:left w:val="single" w:sz="6" w:space="0" w:color="000000"/>
            </w:tcBorders>
            <w:shd w:val="clear" w:color="auto" w:fill="auto"/>
            <w:vAlign w:val="bottom"/>
          </w:tcPr>
          <w:p w14:paraId="0A598EB5" w14:textId="4FECEDE2" w:rsidR="00F510FD" w:rsidRPr="00853565" w:rsidRDefault="00F510FD" w:rsidP="00C913C5">
            <w:pPr>
              <w:spacing w:before="80" w:line="160" w:lineRule="exact"/>
              <w:ind w:right="227"/>
              <w:jc w:val="right"/>
            </w:pPr>
            <w:r w:rsidRPr="00853565">
              <w:t>1,2</w:t>
            </w:r>
          </w:p>
        </w:tc>
        <w:tc>
          <w:tcPr>
            <w:tcW w:w="773" w:type="dxa"/>
            <w:tcBorders>
              <w:left w:val="single" w:sz="6" w:space="0" w:color="000000"/>
              <w:right w:val="single" w:sz="6" w:space="0" w:color="000000"/>
            </w:tcBorders>
            <w:vAlign w:val="bottom"/>
          </w:tcPr>
          <w:p w14:paraId="11A718EB" w14:textId="69949C3F" w:rsidR="00F510FD" w:rsidRPr="00853565" w:rsidRDefault="00F510FD" w:rsidP="00C913C5">
            <w:pPr>
              <w:spacing w:before="80" w:line="160" w:lineRule="exact"/>
              <w:ind w:right="227"/>
              <w:jc w:val="right"/>
              <w:rPr>
                <w:lang w:val="en-US"/>
              </w:rPr>
            </w:pPr>
            <w:r w:rsidRPr="00853565">
              <w:t>1,0</w:t>
            </w:r>
            <w:r w:rsidRPr="00853565">
              <w:rPr>
                <w:vertAlign w:val="superscript"/>
              </w:rPr>
              <w:t>2)</w:t>
            </w:r>
          </w:p>
        </w:tc>
        <w:tc>
          <w:tcPr>
            <w:tcW w:w="773" w:type="dxa"/>
            <w:tcBorders>
              <w:left w:val="single" w:sz="6" w:space="0" w:color="000000"/>
            </w:tcBorders>
            <w:vAlign w:val="bottom"/>
          </w:tcPr>
          <w:p w14:paraId="52739702" w14:textId="4511CCF9" w:rsidR="00F510FD" w:rsidRPr="00853565" w:rsidRDefault="00F510FD" w:rsidP="00C913C5">
            <w:pPr>
              <w:spacing w:before="80" w:line="160" w:lineRule="exact"/>
              <w:ind w:right="227"/>
              <w:jc w:val="right"/>
              <w:rPr>
                <w:lang w:val="en-US"/>
              </w:rPr>
            </w:pPr>
            <w:r w:rsidRPr="00853565">
              <w:rPr>
                <w:lang w:val="en-US"/>
              </w:rPr>
              <w:t>1,</w:t>
            </w:r>
            <w:r w:rsidRPr="00853565">
              <w:t>1</w:t>
            </w:r>
          </w:p>
        </w:tc>
        <w:tc>
          <w:tcPr>
            <w:tcW w:w="773" w:type="dxa"/>
            <w:tcBorders>
              <w:left w:val="single" w:sz="6" w:space="0" w:color="000000"/>
            </w:tcBorders>
            <w:shd w:val="clear" w:color="auto" w:fill="auto"/>
            <w:vAlign w:val="bottom"/>
          </w:tcPr>
          <w:p w14:paraId="28C47166" w14:textId="56F133F0" w:rsidR="00F510FD" w:rsidRPr="00853565" w:rsidRDefault="00F510FD" w:rsidP="00C913C5">
            <w:pPr>
              <w:spacing w:before="80" w:line="160" w:lineRule="exact"/>
              <w:ind w:right="227"/>
              <w:jc w:val="right"/>
            </w:pPr>
            <w:r w:rsidRPr="00853565">
              <w:t>1,1</w:t>
            </w:r>
          </w:p>
        </w:tc>
        <w:tc>
          <w:tcPr>
            <w:tcW w:w="3515" w:type="dxa"/>
            <w:tcBorders>
              <w:left w:val="single" w:sz="6" w:space="0" w:color="000000"/>
            </w:tcBorders>
            <w:shd w:val="clear" w:color="auto" w:fill="auto"/>
            <w:vAlign w:val="bottom"/>
          </w:tcPr>
          <w:p w14:paraId="7B5887DA" w14:textId="77777777" w:rsidR="00F510FD" w:rsidRPr="00853565" w:rsidRDefault="00F510FD" w:rsidP="00C913C5">
            <w:pPr>
              <w:pStyle w:val="13"/>
              <w:spacing w:before="80" w:line="160" w:lineRule="exact"/>
              <w:ind w:left="170"/>
              <w:rPr>
                <w:sz w:val="14"/>
                <w:szCs w:val="14"/>
              </w:rPr>
            </w:pPr>
            <w:r w:rsidRPr="00853565">
              <w:rPr>
                <w:b w:val="0"/>
                <w:i/>
                <w:sz w:val="14"/>
                <w:szCs w:val="14"/>
                <w:u w:val="none"/>
                <w:lang w:val="en-US"/>
              </w:rPr>
              <w:t>Armenia</w:t>
            </w:r>
          </w:p>
        </w:tc>
      </w:tr>
      <w:tr w:rsidR="00853565" w:rsidRPr="00853565" w14:paraId="2E9DE669" w14:textId="77777777" w:rsidTr="00C07422">
        <w:trPr>
          <w:cantSplit/>
        </w:trPr>
        <w:tc>
          <w:tcPr>
            <w:tcW w:w="3318" w:type="dxa"/>
            <w:shd w:val="clear" w:color="auto" w:fill="auto"/>
            <w:vAlign w:val="bottom"/>
          </w:tcPr>
          <w:p w14:paraId="2D201160" w14:textId="77777777" w:rsidR="00F510FD" w:rsidRPr="00853565" w:rsidRDefault="00F510FD" w:rsidP="00C913C5">
            <w:pPr>
              <w:pStyle w:val="13"/>
              <w:spacing w:before="80" w:line="160" w:lineRule="exact"/>
              <w:ind w:left="113"/>
              <w:rPr>
                <w:sz w:val="14"/>
                <w:szCs w:val="14"/>
              </w:rPr>
            </w:pPr>
            <w:r w:rsidRPr="00853565">
              <w:rPr>
                <w:b w:val="0"/>
                <w:bCs w:val="0"/>
                <w:sz w:val="14"/>
                <w:szCs w:val="14"/>
                <w:u w:val="none"/>
              </w:rPr>
              <w:t>Беларусь</w:t>
            </w:r>
          </w:p>
        </w:tc>
        <w:tc>
          <w:tcPr>
            <w:tcW w:w="773" w:type="dxa"/>
            <w:tcBorders>
              <w:left w:val="single" w:sz="6" w:space="0" w:color="000000"/>
            </w:tcBorders>
            <w:shd w:val="clear" w:color="auto" w:fill="auto"/>
            <w:vAlign w:val="bottom"/>
          </w:tcPr>
          <w:p w14:paraId="4247599B" w14:textId="1F7B8356" w:rsidR="00F510FD" w:rsidRPr="00853565" w:rsidRDefault="00F510FD" w:rsidP="00C913C5">
            <w:pPr>
              <w:spacing w:before="80" w:line="160" w:lineRule="exact"/>
              <w:ind w:right="227"/>
              <w:jc w:val="right"/>
            </w:pPr>
            <w:r w:rsidRPr="00853565">
              <w:t>4,7</w:t>
            </w:r>
          </w:p>
        </w:tc>
        <w:tc>
          <w:tcPr>
            <w:tcW w:w="773" w:type="dxa"/>
            <w:tcBorders>
              <w:left w:val="single" w:sz="6" w:space="0" w:color="000000"/>
              <w:right w:val="single" w:sz="6" w:space="0" w:color="000000"/>
            </w:tcBorders>
            <w:vAlign w:val="bottom"/>
          </w:tcPr>
          <w:p w14:paraId="1F4B4388" w14:textId="66292957" w:rsidR="00F510FD" w:rsidRPr="00853565" w:rsidRDefault="00F510FD" w:rsidP="00C913C5">
            <w:pPr>
              <w:spacing w:before="80" w:line="160" w:lineRule="exact"/>
              <w:ind w:right="227"/>
              <w:jc w:val="right"/>
            </w:pPr>
            <w:r w:rsidRPr="00853565">
              <w:t>4,9</w:t>
            </w:r>
          </w:p>
        </w:tc>
        <w:tc>
          <w:tcPr>
            <w:tcW w:w="773" w:type="dxa"/>
            <w:tcBorders>
              <w:left w:val="single" w:sz="6" w:space="0" w:color="000000"/>
            </w:tcBorders>
            <w:vAlign w:val="bottom"/>
          </w:tcPr>
          <w:p w14:paraId="256A71CE" w14:textId="7D20BFD2" w:rsidR="00F510FD" w:rsidRPr="00853565" w:rsidRDefault="00F510FD" w:rsidP="00C913C5">
            <w:pPr>
              <w:spacing w:before="80" w:line="160" w:lineRule="exact"/>
              <w:ind w:right="227"/>
              <w:jc w:val="right"/>
            </w:pPr>
            <w:r w:rsidRPr="00853565">
              <w:rPr>
                <w:lang w:val="en-US"/>
              </w:rPr>
              <w:t>4,9</w:t>
            </w:r>
          </w:p>
        </w:tc>
        <w:tc>
          <w:tcPr>
            <w:tcW w:w="773" w:type="dxa"/>
            <w:tcBorders>
              <w:left w:val="single" w:sz="6" w:space="0" w:color="000000"/>
            </w:tcBorders>
            <w:shd w:val="clear" w:color="auto" w:fill="auto"/>
            <w:vAlign w:val="bottom"/>
          </w:tcPr>
          <w:p w14:paraId="46455EF5" w14:textId="6C6BE77A" w:rsidR="00F510FD" w:rsidRPr="00853565" w:rsidRDefault="00F510FD" w:rsidP="00C913C5">
            <w:pPr>
              <w:spacing w:before="80" w:line="160" w:lineRule="exact"/>
              <w:ind w:right="227"/>
              <w:jc w:val="right"/>
            </w:pPr>
            <w:r w:rsidRPr="00853565">
              <w:t>4,9</w:t>
            </w:r>
          </w:p>
        </w:tc>
        <w:tc>
          <w:tcPr>
            <w:tcW w:w="3515" w:type="dxa"/>
            <w:tcBorders>
              <w:left w:val="single" w:sz="6" w:space="0" w:color="000000"/>
            </w:tcBorders>
            <w:shd w:val="clear" w:color="auto" w:fill="auto"/>
            <w:vAlign w:val="bottom"/>
          </w:tcPr>
          <w:p w14:paraId="21755DD8" w14:textId="77777777" w:rsidR="00F510FD" w:rsidRPr="00853565" w:rsidRDefault="00F510FD" w:rsidP="00C913C5">
            <w:pPr>
              <w:pStyle w:val="20"/>
              <w:spacing w:before="80" w:line="160" w:lineRule="exact"/>
              <w:ind w:left="170"/>
              <w:rPr>
                <w:sz w:val="14"/>
                <w:szCs w:val="14"/>
              </w:rPr>
            </w:pPr>
            <w:r w:rsidRPr="00853565">
              <w:rPr>
                <w:b w:val="0"/>
                <w:i/>
                <w:sz w:val="14"/>
                <w:szCs w:val="14"/>
                <w:lang w:val="en-US"/>
              </w:rPr>
              <w:t>Belarus</w:t>
            </w:r>
          </w:p>
        </w:tc>
      </w:tr>
      <w:tr w:rsidR="00853565" w:rsidRPr="00853565" w14:paraId="0B602970" w14:textId="77777777" w:rsidTr="00C07422">
        <w:trPr>
          <w:cantSplit/>
        </w:trPr>
        <w:tc>
          <w:tcPr>
            <w:tcW w:w="3318" w:type="dxa"/>
            <w:shd w:val="clear" w:color="auto" w:fill="auto"/>
            <w:vAlign w:val="bottom"/>
          </w:tcPr>
          <w:p w14:paraId="7A9D13CC" w14:textId="77777777" w:rsidR="00F510FD" w:rsidRPr="00853565" w:rsidRDefault="00F510FD" w:rsidP="00C913C5">
            <w:pPr>
              <w:pStyle w:val="13"/>
              <w:spacing w:before="80" w:line="160" w:lineRule="exact"/>
              <w:ind w:left="113"/>
              <w:rPr>
                <w:sz w:val="14"/>
                <w:szCs w:val="14"/>
              </w:rPr>
            </w:pPr>
            <w:r w:rsidRPr="00853565">
              <w:rPr>
                <w:b w:val="0"/>
                <w:bCs w:val="0"/>
                <w:sz w:val="14"/>
                <w:szCs w:val="14"/>
                <w:u w:val="none"/>
              </w:rPr>
              <w:t>Казахстан</w:t>
            </w:r>
          </w:p>
        </w:tc>
        <w:tc>
          <w:tcPr>
            <w:tcW w:w="773" w:type="dxa"/>
            <w:tcBorders>
              <w:left w:val="single" w:sz="6" w:space="0" w:color="000000"/>
            </w:tcBorders>
            <w:shd w:val="clear" w:color="auto" w:fill="auto"/>
            <w:vAlign w:val="bottom"/>
          </w:tcPr>
          <w:p w14:paraId="770D6826" w14:textId="3C96F741" w:rsidR="00F510FD" w:rsidRPr="00853565" w:rsidRDefault="00F510FD" w:rsidP="00C913C5">
            <w:pPr>
              <w:spacing w:before="80" w:line="160" w:lineRule="exact"/>
              <w:ind w:right="227"/>
              <w:jc w:val="right"/>
            </w:pPr>
            <w:r w:rsidRPr="00853565">
              <w:t>8,1</w:t>
            </w:r>
          </w:p>
        </w:tc>
        <w:tc>
          <w:tcPr>
            <w:tcW w:w="773" w:type="dxa"/>
            <w:tcBorders>
              <w:left w:val="single" w:sz="6" w:space="0" w:color="000000"/>
              <w:right w:val="single" w:sz="6" w:space="0" w:color="000000"/>
            </w:tcBorders>
            <w:vAlign w:val="bottom"/>
          </w:tcPr>
          <w:p w14:paraId="3761C8AF" w14:textId="1E8B9EB4" w:rsidR="00F510FD" w:rsidRPr="00853565" w:rsidRDefault="00F510FD" w:rsidP="00C913C5">
            <w:pPr>
              <w:spacing w:before="80" w:line="160" w:lineRule="exact"/>
              <w:ind w:right="227"/>
              <w:jc w:val="right"/>
            </w:pPr>
            <w:r w:rsidRPr="00853565">
              <w:t>8,7</w:t>
            </w:r>
          </w:p>
        </w:tc>
        <w:tc>
          <w:tcPr>
            <w:tcW w:w="773" w:type="dxa"/>
            <w:tcBorders>
              <w:left w:val="single" w:sz="6" w:space="0" w:color="000000"/>
            </w:tcBorders>
            <w:vAlign w:val="bottom"/>
          </w:tcPr>
          <w:p w14:paraId="3D5CA709" w14:textId="4F9806F9" w:rsidR="00F510FD" w:rsidRPr="00853565" w:rsidRDefault="00F510FD" w:rsidP="00C913C5">
            <w:pPr>
              <w:spacing w:before="80" w:line="160" w:lineRule="exact"/>
              <w:ind w:right="227"/>
              <w:jc w:val="right"/>
            </w:pPr>
            <w:r w:rsidRPr="00853565">
              <w:rPr>
                <w:lang w:val="en-US"/>
              </w:rPr>
              <w:t>8,8</w:t>
            </w:r>
          </w:p>
        </w:tc>
        <w:tc>
          <w:tcPr>
            <w:tcW w:w="773" w:type="dxa"/>
            <w:tcBorders>
              <w:left w:val="single" w:sz="6" w:space="0" w:color="000000"/>
            </w:tcBorders>
            <w:shd w:val="clear" w:color="auto" w:fill="auto"/>
            <w:vAlign w:val="bottom"/>
          </w:tcPr>
          <w:p w14:paraId="58618180" w14:textId="165055E7" w:rsidR="00F510FD" w:rsidRPr="00853565" w:rsidRDefault="00F510FD" w:rsidP="00C913C5">
            <w:pPr>
              <w:spacing w:before="80" w:line="160" w:lineRule="exact"/>
              <w:ind w:right="227"/>
              <w:jc w:val="right"/>
            </w:pPr>
            <w:r w:rsidRPr="00853565">
              <w:t>8,7</w:t>
            </w:r>
          </w:p>
        </w:tc>
        <w:tc>
          <w:tcPr>
            <w:tcW w:w="3515" w:type="dxa"/>
            <w:tcBorders>
              <w:left w:val="single" w:sz="6" w:space="0" w:color="000000"/>
            </w:tcBorders>
            <w:shd w:val="clear" w:color="auto" w:fill="auto"/>
            <w:vAlign w:val="bottom"/>
          </w:tcPr>
          <w:p w14:paraId="1721EBCF" w14:textId="77777777" w:rsidR="00F510FD" w:rsidRPr="00853565" w:rsidRDefault="00F510FD" w:rsidP="00C913C5">
            <w:pPr>
              <w:pStyle w:val="20"/>
              <w:spacing w:before="80" w:line="160" w:lineRule="exact"/>
              <w:ind w:left="170"/>
              <w:rPr>
                <w:sz w:val="14"/>
                <w:szCs w:val="14"/>
              </w:rPr>
            </w:pPr>
            <w:r w:rsidRPr="00853565">
              <w:rPr>
                <w:b w:val="0"/>
                <w:i/>
                <w:sz w:val="14"/>
                <w:szCs w:val="14"/>
              </w:rPr>
              <w:t>Kazakhstan</w:t>
            </w:r>
          </w:p>
        </w:tc>
      </w:tr>
      <w:tr w:rsidR="00853565" w:rsidRPr="00853565" w14:paraId="6DA7C69F" w14:textId="77777777" w:rsidTr="00C07422">
        <w:trPr>
          <w:cantSplit/>
        </w:trPr>
        <w:tc>
          <w:tcPr>
            <w:tcW w:w="3318" w:type="dxa"/>
            <w:shd w:val="clear" w:color="auto" w:fill="auto"/>
            <w:vAlign w:val="bottom"/>
          </w:tcPr>
          <w:p w14:paraId="03225AE0" w14:textId="77777777" w:rsidR="00F510FD" w:rsidRPr="00853565" w:rsidRDefault="00F510FD" w:rsidP="00C913C5">
            <w:pPr>
              <w:pStyle w:val="13"/>
              <w:spacing w:before="80" w:line="160" w:lineRule="exact"/>
              <w:ind w:left="113"/>
              <w:rPr>
                <w:sz w:val="14"/>
                <w:szCs w:val="14"/>
              </w:rPr>
            </w:pPr>
            <w:r w:rsidRPr="00853565">
              <w:rPr>
                <w:b w:val="0"/>
                <w:bCs w:val="0"/>
                <w:sz w:val="14"/>
                <w:szCs w:val="14"/>
                <w:u w:val="none"/>
              </w:rPr>
              <w:t>Киргизия</w:t>
            </w:r>
          </w:p>
        </w:tc>
        <w:tc>
          <w:tcPr>
            <w:tcW w:w="773" w:type="dxa"/>
            <w:tcBorders>
              <w:left w:val="single" w:sz="6" w:space="0" w:color="000000"/>
            </w:tcBorders>
            <w:shd w:val="clear" w:color="auto" w:fill="auto"/>
            <w:vAlign w:val="bottom"/>
          </w:tcPr>
          <w:p w14:paraId="5804E4CB" w14:textId="4000C00B" w:rsidR="00F510FD" w:rsidRPr="00853565" w:rsidRDefault="00F510FD" w:rsidP="00C913C5">
            <w:pPr>
              <w:spacing w:before="80" w:line="160" w:lineRule="exact"/>
              <w:ind w:right="227"/>
              <w:jc w:val="right"/>
            </w:pPr>
            <w:r w:rsidRPr="00853565">
              <w:t>2,2</w:t>
            </w:r>
          </w:p>
        </w:tc>
        <w:tc>
          <w:tcPr>
            <w:tcW w:w="773" w:type="dxa"/>
            <w:tcBorders>
              <w:left w:val="single" w:sz="6" w:space="0" w:color="000000"/>
              <w:right w:val="single" w:sz="6" w:space="0" w:color="000000"/>
            </w:tcBorders>
            <w:vAlign w:val="bottom"/>
          </w:tcPr>
          <w:p w14:paraId="354672D7" w14:textId="26D80CF0" w:rsidR="00F510FD" w:rsidRPr="00853565" w:rsidRDefault="00F510FD" w:rsidP="00C913C5">
            <w:pPr>
              <w:spacing w:before="80" w:line="160" w:lineRule="exact"/>
              <w:ind w:right="227"/>
              <w:jc w:val="right"/>
            </w:pPr>
            <w:r w:rsidRPr="00853565">
              <w:t>2,4</w:t>
            </w:r>
          </w:p>
        </w:tc>
        <w:tc>
          <w:tcPr>
            <w:tcW w:w="773" w:type="dxa"/>
            <w:tcBorders>
              <w:left w:val="single" w:sz="6" w:space="0" w:color="000000"/>
            </w:tcBorders>
            <w:vAlign w:val="bottom"/>
          </w:tcPr>
          <w:p w14:paraId="6AB07D84" w14:textId="2E504299" w:rsidR="00F510FD" w:rsidRPr="00853565" w:rsidRDefault="00F510FD" w:rsidP="00C913C5">
            <w:pPr>
              <w:spacing w:before="80" w:line="160" w:lineRule="exact"/>
              <w:ind w:right="227"/>
              <w:jc w:val="right"/>
            </w:pPr>
            <w:r w:rsidRPr="00853565">
              <w:rPr>
                <w:lang w:val="en-US"/>
              </w:rPr>
              <w:t>2,4</w:t>
            </w:r>
          </w:p>
        </w:tc>
        <w:tc>
          <w:tcPr>
            <w:tcW w:w="773" w:type="dxa"/>
            <w:tcBorders>
              <w:left w:val="single" w:sz="6" w:space="0" w:color="000000"/>
            </w:tcBorders>
            <w:shd w:val="clear" w:color="auto" w:fill="auto"/>
            <w:vAlign w:val="bottom"/>
          </w:tcPr>
          <w:p w14:paraId="4ECA1A09" w14:textId="5817ABFE" w:rsidR="00F510FD" w:rsidRPr="00853565" w:rsidRDefault="00F510FD" w:rsidP="00C913C5">
            <w:pPr>
              <w:spacing w:before="80" w:line="160" w:lineRule="exact"/>
              <w:ind w:right="227"/>
              <w:jc w:val="right"/>
            </w:pPr>
            <w:r w:rsidRPr="00853565">
              <w:t>2,4</w:t>
            </w:r>
          </w:p>
        </w:tc>
        <w:tc>
          <w:tcPr>
            <w:tcW w:w="3515" w:type="dxa"/>
            <w:tcBorders>
              <w:left w:val="single" w:sz="6" w:space="0" w:color="000000"/>
            </w:tcBorders>
            <w:shd w:val="clear" w:color="auto" w:fill="auto"/>
            <w:vAlign w:val="bottom"/>
          </w:tcPr>
          <w:p w14:paraId="34F9C92E" w14:textId="77777777" w:rsidR="00F510FD" w:rsidRPr="00853565" w:rsidRDefault="00F510FD" w:rsidP="00C913C5">
            <w:pPr>
              <w:pStyle w:val="20"/>
              <w:spacing w:before="80" w:line="160" w:lineRule="exact"/>
              <w:ind w:left="170"/>
              <w:rPr>
                <w:sz w:val="14"/>
                <w:szCs w:val="14"/>
              </w:rPr>
            </w:pPr>
            <w:r w:rsidRPr="00853565">
              <w:rPr>
                <w:b w:val="0"/>
                <w:i/>
                <w:sz w:val="14"/>
                <w:szCs w:val="14"/>
              </w:rPr>
              <w:t>Kyrgyzstan</w:t>
            </w:r>
          </w:p>
        </w:tc>
      </w:tr>
      <w:tr w:rsidR="00853565" w:rsidRPr="00853565" w14:paraId="4774AFBA" w14:textId="77777777" w:rsidTr="00C07422">
        <w:trPr>
          <w:cantSplit/>
        </w:trPr>
        <w:tc>
          <w:tcPr>
            <w:tcW w:w="3318" w:type="dxa"/>
            <w:shd w:val="clear" w:color="auto" w:fill="auto"/>
            <w:vAlign w:val="bottom"/>
          </w:tcPr>
          <w:p w14:paraId="587BA497" w14:textId="6457018E" w:rsidR="00F510FD" w:rsidRPr="00853565" w:rsidRDefault="00F510FD" w:rsidP="00C913C5">
            <w:pPr>
              <w:spacing w:before="80" w:line="160" w:lineRule="exact"/>
              <w:ind w:left="113"/>
              <w:rPr>
                <w:lang w:val="en-US"/>
              </w:rPr>
            </w:pPr>
            <w:r w:rsidRPr="00853565">
              <w:t>Республика Молдова</w:t>
            </w:r>
            <w:r w:rsidRPr="00853565">
              <w:rPr>
                <w:vertAlign w:val="superscript"/>
                <w:lang w:val="en-US"/>
              </w:rPr>
              <w:t>3)</w:t>
            </w:r>
          </w:p>
        </w:tc>
        <w:tc>
          <w:tcPr>
            <w:tcW w:w="773" w:type="dxa"/>
            <w:tcBorders>
              <w:left w:val="single" w:sz="6" w:space="0" w:color="000000"/>
            </w:tcBorders>
            <w:shd w:val="clear" w:color="auto" w:fill="auto"/>
            <w:vAlign w:val="bottom"/>
          </w:tcPr>
          <w:p w14:paraId="1A66252D" w14:textId="4331D9F1" w:rsidR="00F510FD" w:rsidRPr="00853565" w:rsidRDefault="00F510FD" w:rsidP="00C913C5">
            <w:pPr>
              <w:spacing w:before="80" w:line="160" w:lineRule="exact"/>
              <w:ind w:right="227"/>
              <w:jc w:val="right"/>
            </w:pPr>
            <w:r w:rsidRPr="00853565">
              <w:t>1,1</w:t>
            </w:r>
          </w:p>
        </w:tc>
        <w:tc>
          <w:tcPr>
            <w:tcW w:w="773" w:type="dxa"/>
            <w:tcBorders>
              <w:left w:val="single" w:sz="6" w:space="0" w:color="000000"/>
              <w:right w:val="single" w:sz="6" w:space="0" w:color="000000"/>
            </w:tcBorders>
            <w:vAlign w:val="bottom"/>
          </w:tcPr>
          <w:p w14:paraId="253C3796" w14:textId="365B1056" w:rsidR="00F510FD" w:rsidRPr="00853565" w:rsidRDefault="00F510FD" w:rsidP="00C913C5">
            <w:pPr>
              <w:spacing w:before="80" w:line="160" w:lineRule="exact"/>
              <w:ind w:right="227"/>
              <w:jc w:val="right"/>
            </w:pPr>
            <w:r w:rsidRPr="00853565">
              <w:t>1,0</w:t>
            </w:r>
          </w:p>
        </w:tc>
        <w:tc>
          <w:tcPr>
            <w:tcW w:w="773" w:type="dxa"/>
            <w:tcBorders>
              <w:left w:val="single" w:sz="6" w:space="0" w:color="000000"/>
            </w:tcBorders>
            <w:vAlign w:val="bottom"/>
          </w:tcPr>
          <w:p w14:paraId="122D4B97" w14:textId="1F39FF9F" w:rsidR="00F510FD" w:rsidRPr="00853565" w:rsidRDefault="00F510FD" w:rsidP="00C913C5">
            <w:pPr>
              <w:spacing w:before="80" w:line="160" w:lineRule="exact"/>
              <w:ind w:right="227"/>
              <w:jc w:val="right"/>
            </w:pPr>
            <w:r w:rsidRPr="00853565">
              <w:t>0,9</w:t>
            </w:r>
            <w:r w:rsidRPr="00853565">
              <w:rPr>
                <w:vertAlign w:val="superscript"/>
              </w:rPr>
              <w:t>2)</w:t>
            </w:r>
          </w:p>
        </w:tc>
        <w:tc>
          <w:tcPr>
            <w:tcW w:w="773" w:type="dxa"/>
            <w:tcBorders>
              <w:left w:val="single" w:sz="6" w:space="0" w:color="000000"/>
            </w:tcBorders>
            <w:shd w:val="clear" w:color="auto" w:fill="auto"/>
            <w:vAlign w:val="bottom"/>
          </w:tcPr>
          <w:p w14:paraId="5BACED89" w14:textId="0F102F43" w:rsidR="00F510FD" w:rsidRPr="00853565" w:rsidRDefault="00F510FD" w:rsidP="00C913C5">
            <w:pPr>
              <w:spacing w:before="80" w:line="160" w:lineRule="exact"/>
              <w:ind w:right="227"/>
              <w:jc w:val="right"/>
            </w:pPr>
            <w:r w:rsidRPr="00853565">
              <w:t>0,8</w:t>
            </w:r>
          </w:p>
        </w:tc>
        <w:tc>
          <w:tcPr>
            <w:tcW w:w="3515" w:type="dxa"/>
            <w:tcBorders>
              <w:left w:val="single" w:sz="6" w:space="0" w:color="000000"/>
            </w:tcBorders>
            <w:shd w:val="clear" w:color="auto" w:fill="auto"/>
            <w:vAlign w:val="bottom"/>
          </w:tcPr>
          <w:p w14:paraId="614C4EB7" w14:textId="78E3846B" w:rsidR="00F510FD" w:rsidRPr="00853565" w:rsidRDefault="00F510FD" w:rsidP="00C913C5">
            <w:pPr>
              <w:spacing w:before="80" w:line="160" w:lineRule="exact"/>
              <w:ind w:left="170"/>
              <w:rPr>
                <w:lang w:val="en-US"/>
              </w:rPr>
            </w:pPr>
            <w:r w:rsidRPr="00853565">
              <w:rPr>
                <w:i/>
              </w:rPr>
              <w:t>Republic of Moldova</w:t>
            </w:r>
            <w:r w:rsidRPr="00853565">
              <w:rPr>
                <w:i/>
                <w:vertAlign w:val="superscript"/>
                <w:lang w:val="en-US"/>
              </w:rPr>
              <w:t>3)</w:t>
            </w:r>
          </w:p>
        </w:tc>
      </w:tr>
      <w:tr w:rsidR="00853565" w:rsidRPr="00853565" w14:paraId="6E9D2129" w14:textId="77777777" w:rsidTr="00C07422">
        <w:trPr>
          <w:cantSplit/>
        </w:trPr>
        <w:tc>
          <w:tcPr>
            <w:tcW w:w="3318" w:type="dxa"/>
            <w:shd w:val="clear" w:color="auto" w:fill="auto"/>
            <w:vAlign w:val="bottom"/>
          </w:tcPr>
          <w:p w14:paraId="628645F7" w14:textId="77777777" w:rsidR="00F510FD" w:rsidRPr="00853565" w:rsidRDefault="00F510FD" w:rsidP="00C913C5">
            <w:pPr>
              <w:spacing w:before="80" w:line="160" w:lineRule="exact"/>
              <w:ind w:left="113"/>
            </w:pPr>
            <w:r w:rsidRPr="00853565">
              <w:t>Таджикистан</w:t>
            </w:r>
          </w:p>
        </w:tc>
        <w:tc>
          <w:tcPr>
            <w:tcW w:w="773" w:type="dxa"/>
            <w:tcBorders>
              <w:left w:val="single" w:sz="6" w:space="0" w:color="000000"/>
            </w:tcBorders>
            <w:shd w:val="clear" w:color="auto" w:fill="auto"/>
            <w:vAlign w:val="bottom"/>
          </w:tcPr>
          <w:p w14:paraId="5436F4F0" w14:textId="29A57672" w:rsidR="00F510FD" w:rsidRPr="00853565" w:rsidRDefault="00F510FD" w:rsidP="00C913C5">
            <w:pPr>
              <w:spacing w:before="80" w:line="160" w:lineRule="exact"/>
              <w:ind w:right="227"/>
              <w:jc w:val="right"/>
            </w:pPr>
            <w:r w:rsidRPr="00853565">
              <w:t>2,2</w:t>
            </w:r>
          </w:p>
        </w:tc>
        <w:tc>
          <w:tcPr>
            <w:tcW w:w="773" w:type="dxa"/>
            <w:tcBorders>
              <w:left w:val="single" w:sz="6" w:space="0" w:color="000000"/>
              <w:right w:val="single" w:sz="6" w:space="0" w:color="000000"/>
            </w:tcBorders>
            <w:vAlign w:val="bottom"/>
          </w:tcPr>
          <w:p w14:paraId="5EA3E914" w14:textId="47BDB339" w:rsidR="00F510FD" w:rsidRPr="00853565" w:rsidRDefault="00F510FD" w:rsidP="00C913C5">
            <w:pPr>
              <w:spacing w:before="80" w:line="160" w:lineRule="exact"/>
              <w:ind w:right="227"/>
              <w:jc w:val="right"/>
            </w:pPr>
            <w:r w:rsidRPr="00853565">
              <w:t>2,4</w:t>
            </w:r>
          </w:p>
        </w:tc>
        <w:tc>
          <w:tcPr>
            <w:tcW w:w="773" w:type="dxa"/>
            <w:tcBorders>
              <w:left w:val="single" w:sz="6" w:space="0" w:color="000000"/>
            </w:tcBorders>
            <w:vAlign w:val="bottom"/>
          </w:tcPr>
          <w:p w14:paraId="51318632" w14:textId="0AD8028E" w:rsidR="00F510FD" w:rsidRPr="00853565" w:rsidRDefault="00F510FD" w:rsidP="00C913C5">
            <w:pPr>
              <w:spacing w:before="80" w:line="160" w:lineRule="exact"/>
              <w:ind w:right="227"/>
              <w:jc w:val="right"/>
            </w:pPr>
            <w:r w:rsidRPr="00853565">
              <w:rPr>
                <w:lang w:val="en-US"/>
              </w:rPr>
              <w:t>2,5</w:t>
            </w:r>
          </w:p>
        </w:tc>
        <w:tc>
          <w:tcPr>
            <w:tcW w:w="773" w:type="dxa"/>
            <w:tcBorders>
              <w:left w:val="single" w:sz="6" w:space="0" w:color="000000"/>
            </w:tcBorders>
            <w:shd w:val="clear" w:color="auto" w:fill="auto"/>
            <w:vAlign w:val="bottom"/>
          </w:tcPr>
          <w:p w14:paraId="5B5F7DB8" w14:textId="1BE6B943" w:rsidR="00F510FD" w:rsidRPr="00853565" w:rsidRDefault="00F510FD" w:rsidP="00C913C5">
            <w:pPr>
              <w:spacing w:before="80" w:line="160" w:lineRule="exact"/>
              <w:ind w:right="227"/>
              <w:jc w:val="right"/>
            </w:pPr>
            <w:r w:rsidRPr="00853565">
              <w:t>2,5</w:t>
            </w:r>
          </w:p>
        </w:tc>
        <w:tc>
          <w:tcPr>
            <w:tcW w:w="3515" w:type="dxa"/>
            <w:tcBorders>
              <w:left w:val="single" w:sz="6" w:space="0" w:color="000000"/>
            </w:tcBorders>
            <w:shd w:val="clear" w:color="auto" w:fill="auto"/>
            <w:vAlign w:val="bottom"/>
          </w:tcPr>
          <w:p w14:paraId="79D15454" w14:textId="77777777" w:rsidR="00F510FD" w:rsidRPr="00853565" w:rsidRDefault="00F510FD" w:rsidP="00C913C5">
            <w:pPr>
              <w:spacing w:before="80" w:line="160" w:lineRule="exact"/>
              <w:ind w:left="170"/>
            </w:pPr>
            <w:r w:rsidRPr="00853565">
              <w:rPr>
                <w:i/>
              </w:rPr>
              <w:t>Tajikistan</w:t>
            </w:r>
          </w:p>
        </w:tc>
      </w:tr>
      <w:tr w:rsidR="00853565" w:rsidRPr="00853565" w14:paraId="2517AAD7" w14:textId="77777777" w:rsidTr="00C07422">
        <w:trPr>
          <w:cantSplit/>
        </w:trPr>
        <w:tc>
          <w:tcPr>
            <w:tcW w:w="3318" w:type="dxa"/>
            <w:shd w:val="clear" w:color="auto" w:fill="auto"/>
            <w:vAlign w:val="bottom"/>
          </w:tcPr>
          <w:p w14:paraId="1D0E0B79" w14:textId="77777777" w:rsidR="00F510FD" w:rsidRPr="00853565" w:rsidRDefault="00F510FD" w:rsidP="00C913C5">
            <w:pPr>
              <w:spacing w:before="80" w:line="160" w:lineRule="exact"/>
              <w:ind w:left="113"/>
            </w:pPr>
            <w:r w:rsidRPr="00853565">
              <w:t>Узбекистан</w:t>
            </w:r>
          </w:p>
        </w:tc>
        <w:tc>
          <w:tcPr>
            <w:tcW w:w="773" w:type="dxa"/>
            <w:tcBorders>
              <w:left w:val="single" w:sz="6" w:space="0" w:color="000000"/>
            </w:tcBorders>
            <w:shd w:val="clear" w:color="auto" w:fill="auto"/>
            <w:vAlign w:val="bottom"/>
          </w:tcPr>
          <w:p w14:paraId="3EDAD1E3" w14:textId="17FCB051" w:rsidR="00F510FD" w:rsidRPr="00853565" w:rsidRDefault="00F510FD" w:rsidP="00C913C5">
            <w:pPr>
              <w:spacing w:before="80" w:line="160" w:lineRule="exact"/>
              <w:ind w:right="227"/>
              <w:jc w:val="right"/>
            </w:pPr>
            <w:r w:rsidRPr="00853565">
              <w:t>11,6</w:t>
            </w:r>
          </w:p>
        </w:tc>
        <w:tc>
          <w:tcPr>
            <w:tcW w:w="773" w:type="dxa"/>
            <w:tcBorders>
              <w:left w:val="single" w:sz="6" w:space="0" w:color="000000"/>
              <w:right w:val="single" w:sz="6" w:space="0" w:color="000000"/>
            </w:tcBorders>
            <w:vAlign w:val="bottom"/>
          </w:tcPr>
          <w:p w14:paraId="42A42B44" w14:textId="57B98D4B" w:rsidR="00F510FD" w:rsidRPr="00853565" w:rsidRDefault="00F510FD" w:rsidP="00C913C5">
            <w:pPr>
              <w:spacing w:before="80" w:line="160" w:lineRule="exact"/>
              <w:ind w:right="227"/>
              <w:jc w:val="right"/>
            </w:pPr>
            <w:r w:rsidRPr="00853565">
              <w:t>13,3</w:t>
            </w:r>
          </w:p>
        </w:tc>
        <w:tc>
          <w:tcPr>
            <w:tcW w:w="773" w:type="dxa"/>
            <w:tcBorders>
              <w:left w:val="single" w:sz="6" w:space="0" w:color="000000"/>
            </w:tcBorders>
            <w:vAlign w:val="bottom"/>
          </w:tcPr>
          <w:p w14:paraId="2F1CA01A" w14:textId="199E0FAA" w:rsidR="00F510FD" w:rsidRPr="00853565" w:rsidRDefault="00F510FD" w:rsidP="00C913C5">
            <w:pPr>
              <w:spacing w:before="80" w:line="160" w:lineRule="exact"/>
              <w:ind w:right="227"/>
              <w:jc w:val="right"/>
            </w:pPr>
            <w:r w:rsidRPr="00853565">
              <w:rPr>
                <w:lang w:val="en-US"/>
              </w:rPr>
              <w:t>13,5</w:t>
            </w:r>
          </w:p>
        </w:tc>
        <w:tc>
          <w:tcPr>
            <w:tcW w:w="773" w:type="dxa"/>
            <w:tcBorders>
              <w:left w:val="single" w:sz="6" w:space="0" w:color="000000"/>
            </w:tcBorders>
            <w:shd w:val="clear" w:color="auto" w:fill="auto"/>
            <w:vAlign w:val="bottom"/>
          </w:tcPr>
          <w:p w14:paraId="6BB2BC64" w14:textId="5FCBA2C8" w:rsidR="00F510FD" w:rsidRPr="00853565" w:rsidRDefault="00F510FD" w:rsidP="00C913C5">
            <w:pPr>
              <w:spacing w:before="80" w:line="160" w:lineRule="exact"/>
              <w:ind w:right="227"/>
              <w:jc w:val="right"/>
            </w:pPr>
            <w:r w:rsidRPr="00853565">
              <w:t>13,2</w:t>
            </w:r>
          </w:p>
        </w:tc>
        <w:tc>
          <w:tcPr>
            <w:tcW w:w="3515" w:type="dxa"/>
            <w:tcBorders>
              <w:left w:val="single" w:sz="6" w:space="0" w:color="000000"/>
            </w:tcBorders>
            <w:shd w:val="clear" w:color="auto" w:fill="auto"/>
            <w:vAlign w:val="bottom"/>
          </w:tcPr>
          <w:p w14:paraId="487AABA5" w14:textId="77777777" w:rsidR="00F510FD" w:rsidRPr="00853565" w:rsidRDefault="00F510FD" w:rsidP="00C913C5">
            <w:pPr>
              <w:spacing w:before="80" w:line="160" w:lineRule="exact"/>
              <w:ind w:left="170"/>
            </w:pPr>
            <w:r w:rsidRPr="00853565">
              <w:rPr>
                <w:i/>
              </w:rPr>
              <w:t>Uzbekistan</w:t>
            </w:r>
          </w:p>
        </w:tc>
      </w:tr>
      <w:tr w:rsidR="00853565" w:rsidRPr="00853565" w14:paraId="7AD65FDA" w14:textId="77777777" w:rsidTr="00C07422">
        <w:trPr>
          <w:cantSplit/>
        </w:trPr>
        <w:tc>
          <w:tcPr>
            <w:tcW w:w="3318" w:type="dxa"/>
            <w:shd w:val="clear" w:color="auto" w:fill="auto"/>
            <w:vAlign w:val="bottom"/>
          </w:tcPr>
          <w:p w14:paraId="1801C20A" w14:textId="77777777" w:rsidR="00F510FD" w:rsidRPr="00853565" w:rsidRDefault="00F510FD" w:rsidP="00C913C5">
            <w:pPr>
              <w:spacing w:before="80" w:line="160" w:lineRule="exact"/>
              <w:ind w:left="113"/>
            </w:pPr>
            <w:r w:rsidRPr="00853565">
              <w:t>Украина</w:t>
            </w:r>
          </w:p>
        </w:tc>
        <w:tc>
          <w:tcPr>
            <w:tcW w:w="773" w:type="dxa"/>
            <w:tcBorders>
              <w:left w:val="single" w:sz="6" w:space="0" w:color="000000"/>
            </w:tcBorders>
            <w:shd w:val="clear" w:color="auto" w:fill="auto"/>
            <w:vAlign w:val="bottom"/>
          </w:tcPr>
          <w:p w14:paraId="167DBB7F" w14:textId="401FB844" w:rsidR="00F510FD" w:rsidRPr="00853565" w:rsidRDefault="00F510FD" w:rsidP="00C913C5">
            <w:pPr>
              <w:spacing w:before="80" w:line="160" w:lineRule="exact"/>
              <w:ind w:right="227"/>
              <w:jc w:val="right"/>
              <w:rPr>
                <w:lang w:val="en-US"/>
              </w:rPr>
            </w:pPr>
            <w:r w:rsidRPr="00853565">
              <w:rPr>
                <w:lang w:val="en-US"/>
              </w:rPr>
              <w:t>19</w:t>
            </w:r>
            <w:r w:rsidRPr="00853565">
              <w:t>,</w:t>
            </w:r>
            <w:r w:rsidRPr="00853565">
              <w:rPr>
                <w:lang w:val="en-US"/>
              </w:rPr>
              <w:t>2</w:t>
            </w:r>
          </w:p>
        </w:tc>
        <w:tc>
          <w:tcPr>
            <w:tcW w:w="773" w:type="dxa"/>
            <w:tcBorders>
              <w:left w:val="single" w:sz="6" w:space="0" w:color="000000"/>
              <w:right w:val="single" w:sz="6" w:space="0" w:color="000000"/>
            </w:tcBorders>
            <w:vAlign w:val="bottom"/>
          </w:tcPr>
          <w:p w14:paraId="6B8E2BC9" w14:textId="69E6DE3A" w:rsidR="00F510FD" w:rsidRPr="00853565" w:rsidRDefault="00F510FD" w:rsidP="00C913C5">
            <w:pPr>
              <w:spacing w:before="80" w:line="160" w:lineRule="exact"/>
              <w:ind w:right="227"/>
              <w:jc w:val="right"/>
            </w:pPr>
            <w:r w:rsidRPr="00853565">
              <w:t>16,4</w:t>
            </w:r>
            <w:r w:rsidRPr="00853565">
              <w:rPr>
                <w:vertAlign w:val="superscript"/>
              </w:rPr>
              <w:t>4)</w:t>
            </w:r>
          </w:p>
        </w:tc>
        <w:tc>
          <w:tcPr>
            <w:tcW w:w="773" w:type="dxa"/>
            <w:tcBorders>
              <w:left w:val="single" w:sz="6" w:space="0" w:color="000000"/>
            </w:tcBorders>
            <w:vAlign w:val="bottom"/>
          </w:tcPr>
          <w:p w14:paraId="4832A9D7" w14:textId="60D3F35B" w:rsidR="00F510FD" w:rsidRPr="00853565" w:rsidRDefault="00F510FD" w:rsidP="00C913C5">
            <w:pPr>
              <w:spacing w:before="80" w:line="160" w:lineRule="exact"/>
              <w:ind w:right="227"/>
              <w:jc w:val="right"/>
            </w:pPr>
            <w:r w:rsidRPr="00853565">
              <w:t>16,6</w:t>
            </w:r>
            <w:r w:rsidRPr="00853565">
              <w:rPr>
                <w:vertAlign w:val="superscript"/>
              </w:rPr>
              <w:t>2);4)</w:t>
            </w:r>
          </w:p>
        </w:tc>
        <w:tc>
          <w:tcPr>
            <w:tcW w:w="773" w:type="dxa"/>
            <w:tcBorders>
              <w:left w:val="single" w:sz="6" w:space="0" w:color="000000"/>
            </w:tcBorders>
            <w:shd w:val="clear" w:color="auto" w:fill="auto"/>
            <w:vAlign w:val="bottom"/>
          </w:tcPr>
          <w:p w14:paraId="708EC403" w14:textId="3E2BCDB7" w:rsidR="00F510FD" w:rsidRPr="00853565" w:rsidRDefault="00F510FD" w:rsidP="00C913C5">
            <w:pPr>
              <w:spacing w:before="80" w:line="160" w:lineRule="exact"/>
              <w:ind w:right="227"/>
              <w:jc w:val="right"/>
            </w:pPr>
            <w:r w:rsidRPr="00853565">
              <w:t>16,0</w:t>
            </w:r>
            <w:r w:rsidRPr="00853565">
              <w:rPr>
                <w:vertAlign w:val="superscript"/>
              </w:rPr>
              <w:t>4)</w:t>
            </w:r>
          </w:p>
        </w:tc>
        <w:tc>
          <w:tcPr>
            <w:tcW w:w="3515" w:type="dxa"/>
            <w:tcBorders>
              <w:left w:val="single" w:sz="6" w:space="0" w:color="000000"/>
            </w:tcBorders>
            <w:shd w:val="clear" w:color="auto" w:fill="auto"/>
            <w:vAlign w:val="bottom"/>
          </w:tcPr>
          <w:p w14:paraId="57B94D46" w14:textId="77777777" w:rsidR="00F510FD" w:rsidRPr="00853565" w:rsidRDefault="00F510FD" w:rsidP="00C913C5">
            <w:pPr>
              <w:spacing w:before="80" w:line="160" w:lineRule="exact"/>
              <w:ind w:left="170"/>
            </w:pPr>
            <w:r w:rsidRPr="00853565">
              <w:rPr>
                <w:i/>
              </w:rPr>
              <w:t xml:space="preserve">Ukraine </w:t>
            </w:r>
          </w:p>
        </w:tc>
      </w:tr>
      <w:tr w:rsidR="00853565" w:rsidRPr="00853565" w14:paraId="4D5313E2" w14:textId="77777777" w:rsidTr="00C07422">
        <w:trPr>
          <w:cantSplit/>
        </w:trPr>
        <w:tc>
          <w:tcPr>
            <w:tcW w:w="3318" w:type="dxa"/>
            <w:shd w:val="clear" w:color="auto" w:fill="auto"/>
            <w:vAlign w:val="bottom"/>
          </w:tcPr>
          <w:p w14:paraId="0D281DD8" w14:textId="77777777" w:rsidR="00F510FD" w:rsidRPr="00853565" w:rsidRDefault="00F510FD" w:rsidP="00C913C5">
            <w:pPr>
              <w:pStyle w:val="13"/>
              <w:spacing w:before="80" w:line="160" w:lineRule="exact"/>
              <w:rPr>
                <w:sz w:val="14"/>
                <w:szCs w:val="14"/>
              </w:rPr>
            </w:pPr>
            <w:r w:rsidRPr="00853565">
              <w:rPr>
                <w:sz w:val="14"/>
                <w:szCs w:val="14"/>
                <w:u w:val="none"/>
              </w:rPr>
              <w:t>Страны БРИКС</w:t>
            </w:r>
          </w:p>
        </w:tc>
        <w:tc>
          <w:tcPr>
            <w:tcW w:w="773" w:type="dxa"/>
            <w:tcBorders>
              <w:left w:val="single" w:sz="6" w:space="0" w:color="000000"/>
            </w:tcBorders>
            <w:shd w:val="clear" w:color="auto" w:fill="auto"/>
            <w:vAlign w:val="bottom"/>
          </w:tcPr>
          <w:p w14:paraId="570D8D75" w14:textId="77777777" w:rsidR="00F510FD" w:rsidRPr="00853565" w:rsidRDefault="00F510FD" w:rsidP="00C913C5">
            <w:pPr>
              <w:spacing w:before="80" w:line="160" w:lineRule="exact"/>
              <w:ind w:right="227"/>
              <w:jc w:val="right"/>
            </w:pPr>
          </w:p>
        </w:tc>
        <w:tc>
          <w:tcPr>
            <w:tcW w:w="773" w:type="dxa"/>
            <w:tcBorders>
              <w:left w:val="single" w:sz="6" w:space="0" w:color="000000"/>
              <w:right w:val="single" w:sz="6" w:space="0" w:color="000000"/>
            </w:tcBorders>
            <w:vAlign w:val="bottom"/>
          </w:tcPr>
          <w:p w14:paraId="5AD55A3D" w14:textId="77777777" w:rsidR="00F510FD" w:rsidRPr="00853565" w:rsidRDefault="00F510FD" w:rsidP="00C913C5">
            <w:pPr>
              <w:spacing w:before="80" w:line="160" w:lineRule="exact"/>
              <w:ind w:right="227"/>
              <w:jc w:val="right"/>
            </w:pPr>
          </w:p>
        </w:tc>
        <w:tc>
          <w:tcPr>
            <w:tcW w:w="773" w:type="dxa"/>
            <w:tcBorders>
              <w:left w:val="single" w:sz="6" w:space="0" w:color="000000"/>
            </w:tcBorders>
            <w:vAlign w:val="bottom"/>
          </w:tcPr>
          <w:p w14:paraId="45F3AD74" w14:textId="77777777" w:rsidR="00F510FD" w:rsidRPr="00853565" w:rsidRDefault="00F510FD" w:rsidP="00C913C5">
            <w:pPr>
              <w:spacing w:before="80" w:line="160" w:lineRule="exact"/>
              <w:ind w:right="227"/>
              <w:jc w:val="right"/>
            </w:pPr>
          </w:p>
        </w:tc>
        <w:tc>
          <w:tcPr>
            <w:tcW w:w="773" w:type="dxa"/>
            <w:tcBorders>
              <w:left w:val="single" w:sz="6" w:space="0" w:color="000000"/>
            </w:tcBorders>
            <w:shd w:val="clear" w:color="auto" w:fill="auto"/>
            <w:vAlign w:val="bottom"/>
          </w:tcPr>
          <w:p w14:paraId="3DF89EDD" w14:textId="5AAA85A1" w:rsidR="00F510FD" w:rsidRPr="00853565" w:rsidRDefault="00F510FD" w:rsidP="00C913C5">
            <w:pPr>
              <w:spacing w:before="80" w:line="160" w:lineRule="exact"/>
              <w:ind w:right="227"/>
              <w:jc w:val="right"/>
            </w:pPr>
          </w:p>
        </w:tc>
        <w:tc>
          <w:tcPr>
            <w:tcW w:w="3515" w:type="dxa"/>
            <w:tcBorders>
              <w:left w:val="single" w:sz="6" w:space="0" w:color="000000"/>
            </w:tcBorders>
            <w:shd w:val="clear" w:color="auto" w:fill="auto"/>
            <w:vAlign w:val="bottom"/>
          </w:tcPr>
          <w:p w14:paraId="09EFBDDA" w14:textId="77777777" w:rsidR="00F510FD" w:rsidRPr="00853565" w:rsidRDefault="00F510FD" w:rsidP="00C913C5">
            <w:pPr>
              <w:pStyle w:val="13"/>
              <w:spacing w:before="80" w:line="160" w:lineRule="exact"/>
              <w:ind w:left="57"/>
              <w:rPr>
                <w:sz w:val="14"/>
                <w:szCs w:val="14"/>
              </w:rPr>
            </w:pPr>
            <w:r w:rsidRPr="00853565">
              <w:rPr>
                <w:bCs w:val="0"/>
                <w:i/>
                <w:sz w:val="14"/>
                <w:szCs w:val="14"/>
                <w:u w:val="none"/>
              </w:rPr>
              <w:t>BRICS countries</w:t>
            </w:r>
          </w:p>
        </w:tc>
      </w:tr>
      <w:tr w:rsidR="00853565" w:rsidRPr="00853565" w14:paraId="7E18FCFA" w14:textId="77777777" w:rsidTr="00C07422">
        <w:trPr>
          <w:cantSplit/>
        </w:trPr>
        <w:tc>
          <w:tcPr>
            <w:tcW w:w="3318" w:type="dxa"/>
            <w:shd w:val="clear" w:color="auto" w:fill="auto"/>
            <w:vAlign w:val="bottom"/>
          </w:tcPr>
          <w:p w14:paraId="072EAE14" w14:textId="77777777" w:rsidR="00F510FD" w:rsidRPr="00853565" w:rsidRDefault="00F510FD" w:rsidP="00C913C5">
            <w:pPr>
              <w:pStyle w:val="13"/>
              <w:spacing w:before="80" w:line="160" w:lineRule="exact"/>
              <w:ind w:left="284"/>
              <w:rPr>
                <w:sz w:val="14"/>
                <w:szCs w:val="14"/>
              </w:rPr>
            </w:pPr>
            <w:r w:rsidRPr="00853565">
              <w:rPr>
                <w:b w:val="0"/>
                <w:bCs w:val="0"/>
                <w:sz w:val="14"/>
                <w:szCs w:val="14"/>
                <w:u w:val="none"/>
              </w:rPr>
              <w:t>из них:</w:t>
            </w:r>
          </w:p>
        </w:tc>
        <w:tc>
          <w:tcPr>
            <w:tcW w:w="773" w:type="dxa"/>
            <w:tcBorders>
              <w:left w:val="single" w:sz="6" w:space="0" w:color="000000"/>
            </w:tcBorders>
            <w:shd w:val="clear" w:color="auto" w:fill="auto"/>
            <w:vAlign w:val="bottom"/>
          </w:tcPr>
          <w:p w14:paraId="24D8FB1A" w14:textId="77777777" w:rsidR="00F510FD" w:rsidRPr="00853565" w:rsidRDefault="00F510FD" w:rsidP="00C913C5">
            <w:pPr>
              <w:spacing w:before="80" w:line="160" w:lineRule="exact"/>
              <w:ind w:right="227"/>
              <w:jc w:val="right"/>
            </w:pPr>
          </w:p>
        </w:tc>
        <w:tc>
          <w:tcPr>
            <w:tcW w:w="773" w:type="dxa"/>
            <w:tcBorders>
              <w:left w:val="single" w:sz="6" w:space="0" w:color="000000"/>
              <w:right w:val="single" w:sz="6" w:space="0" w:color="000000"/>
            </w:tcBorders>
            <w:vAlign w:val="bottom"/>
          </w:tcPr>
          <w:p w14:paraId="55BFAC97" w14:textId="77777777" w:rsidR="00F510FD" w:rsidRPr="00853565" w:rsidRDefault="00F510FD" w:rsidP="00C913C5">
            <w:pPr>
              <w:spacing w:before="80" w:line="160" w:lineRule="exact"/>
              <w:ind w:right="227"/>
              <w:jc w:val="right"/>
            </w:pPr>
          </w:p>
        </w:tc>
        <w:tc>
          <w:tcPr>
            <w:tcW w:w="773" w:type="dxa"/>
            <w:tcBorders>
              <w:left w:val="single" w:sz="6" w:space="0" w:color="000000"/>
            </w:tcBorders>
            <w:vAlign w:val="bottom"/>
          </w:tcPr>
          <w:p w14:paraId="354D04B5" w14:textId="77777777" w:rsidR="00F510FD" w:rsidRPr="00853565" w:rsidRDefault="00F510FD" w:rsidP="00C913C5">
            <w:pPr>
              <w:spacing w:before="80" w:line="160" w:lineRule="exact"/>
              <w:ind w:right="227"/>
              <w:jc w:val="right"/>
            </w:pPr>
          </w:p>
        </w:tc>
        <w:tc>
          <w:tcPr>
            <w:tcW w:w="773" w:type="dxa"/>
            <w:tcBorders>
              <w:left w:val="single" w:sz="6" w:space="0" w:color="000000"/>
            </w:tcBorders>
            <w:shd w:val="clear" w:color="auto" w:fill="auto"/>
            <w:vAlign w:val="bottom"/>
          </w:tcPr>
          <w:p w14:paraId="3325D303" w14:textId="30520612" w:rsidR="00F510FD" w:rsidRPr="00853565" w:rsidRDefault="00F510FD" w:rsidP="00C913C5">
            <w:pPr>
              <w:spacing w:before="80" w:line="160" w:lineRule="exact"/>
              <w:ind w:right="227"/>
              <w:jc w:val="right"/>
            </w:pPr>
          </w:p>
        </w:tc>
        <w:tc>
          <w:tcPr>
            <w:tcW w:w="3515" w:type="dxa"/>
            <w:tcBorders>
              <w:left w:val="single" w:sz="6" w:space="0" w:color="000000"/>
            </w:tcBorders>
            <w:shd w:val="clear" w:color="auto" w:fill="auto"/>
            <w:vAlign w:val="bottom"/>
          </w:tcPr>
          <w:p w14:paraId="19BCE139" w14:textId="77777777" w:rsidR="00F510FD" w:rsidRPr="00853565" w:rsidRDefault="00F510FD" w:rsidP="00C913C5">
            <w:pPr>
              <w:pStyle w:val="13"/>
              <w:spacing w:before="80" w:line="160" w:lineRule="exact"/>
              <w:ind w:left="284"/>
              <w:rPr>
                <w:sz w:val="14"/>
                <w:szCs w:val="14"/>
              </w:rPr>
            </w:pPr>
            <w:r w:rsidRPr="00853565">
              <w:rPr>
                <w:b w:val="0"/>
                <w:bCs w:val="0"/>
                <w:i/>
                <w:sz w:val="14"/>
                <w:szCs w:val="14"/>
                <w:u w:val="none"/>
              </w:rPr>
              <w:t>of which:</w:t>
            </w:r>
          </w:p>
        </w:tc>
      </w:tr>
      <w:tr w:rsidR="00853565" w:rsidRPr="00853565" w14:paraId="26DDB140" w14:textId="77777777" w:rsidTr="00C07422">
        <w:trPr>
          <w:cantSplit/>
        </w:trPr>
        <w:tc>
          <w:tcPr>
            <w:tcW w:w="3318" w:type="dxa"/>
            <w:shd w:val="clear" w:color="auto" w:fill="auto"/>
            <w:vAlign w:val="bottom"/>
          </w:tcPr>
          <w:p w14:paraId="1FAE08A5" w14:textId="77777777" w:rsidR="00F510FD" w:rsidRPr="00853565" w:rsidRDefault="00F510FD" w:rsidP="00C913C5">
            <w:pPr>
              <w:pStyle w:val="13"/>
              <w:spacing w:before="80" w:line="160" w:lineRule="exact"/>
              <w:ind w:left="113"/>
              <w:rPr>
                <w:sz w:val="14"/>
                <w:szCs w:val="14"/>
              </w:rPr>
            </w:pPr>
            <w:r w:rsidRPr="00853565">
              <w:rPr>
                <w:b w:val="0"/>
                <w:bCs w:val="0"/>
                <w:sz w:val="14"/>
                <w:szCs w:val="14"/>
                <w:u w:val="none"/>
              </w:rPr>
              <w:t>Бразилия</w:t>
            </w:r>
          </w:p>
        </w:tc>
        <w:tc>
          <w:tcPr>
            <w:tcW w:w="773" w:type="dxa"/>
            <w:tcBorders>
              <w:left w:val="single" w:sz="6" w:space="0" w:color="000000"/>
            </w:tcBorders>
            <w:shd w:val="clear" w:color="auto" w:fill="auto"/>
            <w:vAlign w:val="bottom"/>
          </w:tcPr>
          <w:p w14:paraId="728E654D" w14:textId="0A745A24" w:rsidR="00F510FD" w:rsidRPr="00853565" w:rsidRDefault="00F510FD" w:rsidP="00C913C5">
            <w:pPr>
              <w:spacing w:before="80" w:line="160" w:lineRule="exact"/>
              <w:ind w:right="227"/>
              <w:jc w:val="right"/>
            </w:pPr>
            <w:r w:rsidRPr="00853565">
              <w:t>…</w:t>
            </w:r>
          </w:p>
        </w:tc>
        <w:tc>
          <w:tcPr>
            <w:tcW w:w="773" w:type="dxa"/>
            <w:tcBorders>
              <w:left w:val="single" w:sz="6" w:space="0" w:color="000000"/>
              <w:right w:val="single" w:sz="6" w:space="0" w:color="000000"/>
            </w:tcBorders>
            <w:vAlign w:val="bottom"/>
          </w:tcPr>
          <w:p w14:paraId="17A10230" w14:textId="61EEFCCF" w:rsidR="00F510FD" w:rsidRPr="00853565" w:rsidRDefault="00F510FD" w:rsidP="00C913C5">
            <w:pPr>
              <w:spacing w:before="80" w:line="160" w:lineRule="exact"/>
              <w:ind w:right="227"/>
              <w:jc w:val="right"/>
              <w:rPr>
                <w:lang w:val="en-US"/>
              </w:rPr>
            </w:pPr>
            <w:r w:rsidRPr="00853565">
              <w:rPr>
                <w:lang w:val="en-US"/>
              </w:rPr>
              <w:t>90,8</w:t>
            </w:r>
          </w:p>
        </w:tc>
        <w:tc>
          <w:tcPr>
            <w:tcW w:w="773" w:type="dxa"/>
            <w:tcBorders>
              <w:left w:val="single" w:sz="6" w:space="0" w:color="000000"/>
            </w:tcBorders>
            <w:vAlign w:val="bottom"/>
          </w:tcPr>
          <w:p w14:paraId="16DDB2FF" w14:textId="57605DF0" w:rsidR="00F510FD" w:rsidRPr="00853565" w:rsidRDefault="00F510FD" w:rsidP="00C913C5">
            <w:pPr>
              <w:spacing w:before="80" w:line="160" w:lineRule="exact"/>
              <w:ind w:right="227"/>
              <w:jc w:val="right"/>
              <w:rPr>
                <w:lang w:val="en-US"/>
              </w:rPr>
            </w:pPr>
            <w:r w:rsidRPr="00853565">
              <w:rPr>
                <w:lang w:val="en-US"/>
              </w:rPr>
              <w:t>92,6</w:t>
            </w:r>
          </w:p>
        </w:tc>
        <w:tc>
          <w:tcPr>
            <w:tcW w:w="773" w:type="dxa"/>
            <w:tcBorders>
              <w:left w:val="single" w:sz="6" w:space="0" w:color="000000"/>
            </w:tcBorders>
            <w:shd w:val="clear" w:color="auto" w:fill="auto"/>
            <w:vAlign w:val="bottom"/>
          </w:tcPr>
          <w:p w14:paraId="5BD12020" w14:textId="2700B634" w:rsidR="00F510FD" w:rsidRPr="00853565" w:rsidRDefault="00F510FD" w:rsidP="00C913C5">
            <w:pPr>
              <w:spacing w:before="80" w:line="160" w:lineRule="exact"/>
              <w:ind w:right="227"/>
              <w:jc w:val="right"/>
            </w:pPr>
            <w:r w:rsidRPr="00853565">
              <w:t>84,7</w:t>
            </w:r>
          </w:p>
        </w:tc>
        <w:tc>
          <w:tcPr>
            <w:tcW w:w="3515" w:type="dxa"/>
            <w:tcBorders>
              <w:left w:val="single" w:sz="6" w:space="0" w:color="000000"/>
            </w:tcBorders>
            <w:shd w:val="clear" w:color="auto" w:fill="auto"/>
            <w:vAlign w:val="bottom"/>
          </w:tcPr>
          <w:p w14:paraId="2F854610" w14:textId="77777777" w:rsidR="00F510FD" w:rsidRPr="00853565" w:rsidRDefault="00F510FD" w:rsidP="00C913C5">
            <w:pPr>
              <w:spacing w:before="80" w:line="160" w:lineRule="exact"/>
              <w:ind w:left="170"/>
            </w:pPr>
            <w:r w:rsidRPr="00853565">
              <w:rPr>
                <w:i/>
              </w:rPr>
              <w:t>Brazil</w:t>
            </w:r>
          </w:p>
        </w:tc>
      </w:tr>
      <w:tr w:rsidR="00853565" w:rsidRPr="00853565" w14:paraId="569A3DB8" w14:textId="77777777" w:rsidTr="00B67A28">
        <w:trPr>
          <w:cantSplit/>
        </w:trPr>
        <w:tc>
          <w:tcPr>
            <w:tcW w:w="3318" w:type="dxa"/>
            <w:shd w:val="clear" w:color="auto" w:fill="auto"/>
            <w:vAlign w:val="bottom"/>
          </w:tcPr>
          <w:p w14:paraId="21E5AB22" w14:textId="77777777" w:rsidR="00F510FD" w:rsidRPr="00853565" w:rsidRDefault="00F510FD" w:rsidP="00C913C5">
            <w:pPr>
              <w:pStyle w:val="13"/>
              <w:spacing w:before="80" w:line="160" w:lineRule="exact"/>
              <w:ind w:left="113"/>
              <w:rPr>
                <w:sz w:val="14"/>
                <w:szCs w:val="14"/>
              </w:rPr>
            </w:pPr>
            <w:r w:rsidRPr="00853565">
              <w:rPr>
                <w:b w:val="0"/>
                <w:sz w:val="14"/>
                <w:szCs w:val="14"/>
                <w:u w:val="none"/>
              </w:rPr>
              <w:t>Индия</w:t>
            </w:r>
          </w:p>
        </w:tc>
        <w:tc>
          <w:tcPr>
            <w:tcW w:w="773" w:type="dxa"/>
            <w:tcBorders>
              <w:left w:val="single" w:sz="6" w:space="0" w:color="000000"/>
            </w:tcBorders>
            <w:shd w:val="clear" w:color="auto" w:fill="auto"/>
            <w:vAlign w:val="bottom"/>
          </w:tcPr>
          <w:p w14:paraId="02E30AC0" w14:textId="6CA92E42" w:rsidR="00F510FD" w:rsidRPr="00853565" w:rsidRDefault="00F510FD" w:rsidP="00C913C5">
            <w:pPr>
              <w:spacing w:before="80" w:line="160" w:lineRule="exact"/>
              <w:ind w:right="227"/>
              <w:jc w:val="right"/>
            </w:pPr>
            <w:r w:rsidRPr="00853565">
              <w:t>369,7</w:t>
            </w:r>
          </w:p>
        </w:tc>
        <w:tc>
          <w:tcPr>
            <w:tcW w:w="773" w:type="dxa"/>
            <w:tcBorders>
              <w:left w:val="single" w:sz="6" w:space="0" w:color="000000"/>
              <w:right w:val="single" w:sz="6" w:space="0" w:color="000000"/>
            </w:tcBorders>
            <w:vAlign w:val="bottom"/>
          </w:tcPr>
          <w:p w14:paraId="7C75EF4B" w14:textId="5E673227" w:rsidR="00F510FD" w:rsidRPr="00853565" w:rsidRDefault="00F510FD" w:rsidP="00C913C5">
            <w:pPr>
              <w:spacing w:before="80" w:line="160" w:lineRule="exact"/>
              <w:ind w:right="227"/>
              <w:jc w:val="right"/>
            </w:pPr>
            <w:r w:rsidRPr="00853565">
              <w:t>360,6</w:t>
            </w:r>
          </w:p>
        </w:tc>
        <w:tc>
          <w:tcPr>
            <w:tcW w:w="773" w:type="dxa"/>
            <w:tcBorders>
              <w:left w:val="single" w:sz="6" w:space="0" w:color="000000"/>
            </w:tcBorders>
          </w:tcPr>
          <w:p w14:paraId="536A1C83" w14:textId="5824FD01" w:rsidR="00F510FD" w:rsidRPr="00853565" w:rsidRDefault="00F510FD" w:rsidP="00C913C5">
            <w:pPr>
              <w:spacing w:before="80" w:line="160" w:lineRule="exact"/>
              <w:ind w:right="227"/>
              <w:jc w:val="right"/>
            </w:pPr>
            <w:r w:rsidRPr="00853565">
              <w:t>365,0</w:t>
            </w:r>
          </w:p>
        </w:tc>
        <w:tc>
          <w:tcPr>
            <w:tcW w:w="773" w:type="dxa"/>
            <w:tcBorders>
              <w:left w:val="single" w:sz="6" w:space="0" w:color="000000"/>
            </w:tcBorders>
            <w:shd w:val="clear" w:color="auto" w:fill="auto"/>
          </w:tcPr>
          <w:p w14:paraId="5B202198" w14:textId="1E0AF412" w:rsidR="00F510FD" w:rsidRPr="00853565" w:rsidRDefault="00F510FD" w:rsidP="00C913C5">
            <w:pPr>
              <w:spacing w:before="80" w:line="160" w:lineRule="exact"/>
              <w:ind w:right="227"/>
              <w:jc w:val="right"/>
            </w:pPr>
            <w:r w:rsidRPr="00853565">
              <w:t>406,2</w:t>
            </w:r>
          </w:p>
        </w:tc>
        <w:tc>
          <w:tcPr>
            <w:tcW w:w="3515" w:type="dxa"/>
            <w:tcBorders>
              <w:left w:val="single" w:sz="6" w:space="0" w:color="000000"/>
            </w:tcBorders>
            <w:shd w:val="clear" w:color="auto" w:fill="auto"/>
            <w:vAlign w:val="bottom"/>
          </w:tcPr>
          <w:p w14:paraId="77AA2D56" w14:textId="77777777" w:rsidR="00F510FD" w:rsidRPr="00853565" w:rsidRDefault="00F510FD" w:rsidP="00C913C5">
            <w:pPr>
              <w:spacing w:before="80" w:line="160" w:lineRule="exact"/>
              <w:ind w:left="170"/>
            </w:pPr>
            <w:r w:rsidRPr="00853565">
              <w:rPr>
                <w:i/>
              </w:rPr>
              <w:t>India</w:t>
            </w:r>
          </w:p>
        </w:tc>
      </w:tr>
      <w:tr w:rsidR="00853565" w:rsidRPr="00853565" w14:paraId="118A7B31" w14:textId="77777777" w:rsidTr="00C07422">
        <w:trPr>
          <w:cantSplit/>
        </w:trPr>
        <w:tc>
          <w:tcPr>
            <w:tcW w:w="3318" w:type="dxa"/>
            <w:shd w:val="clear" w:color="auto" w:fill="auto"/>
            <w:vAlign w:val="bottom"/>
          </w:tcPr>
          <w:p w14:paraId="763E90E2" w14:textId="77777777" w:rsidR="00F510FD" w:rsidRPr="00853565" w:rsidRDefault="00F510FD" w:rsidP="00C913C5">
            <w:pPr>
              <w:pStyle w:val="13"/>
              <w:spacing w:before="80" w:line="160" w:lineRule="exact"/>
              <w:ind w:left="113"/>
              <w:rPr>
                <w:sz w:val="14"/>
                <w:szCs w:val="14"/>
              </w:rPr>
            </w:pPr>
            <w:r w:rsidRPr="00853565">
              <w:rPr>
                <w:b w:val="0"/>
                <w:bCs w:val="0"/>
                <w:sz w:val="14"/>
                <w:szCs w:val="14"/>
                <w:u w:val="none"/>
              </w:rPr>
              <w:t>Китай</w:t>
            </w:r>
          </w:p>
        </w:tc>
        <w:tc>
          <w:tcPr>
            <w:tcW w:w="773" w:type="dxa"/>
            <w:tcBorders>
              <w:left w:val="single" w:sz="6" w:space="0" w:color="000000"/>
            </w:tcBorders>
            <w:shd w:val="clear" w:color="auto" w:fill="auto"/>
            <w:vAlign w:val="bottom"/>
          </w:tcPr>
          <w:p w14:paraId="59493486" w14:textId="723F04D8" w:rsidR="00F510FD" w:rsidRPr="00853565" w:rsidRDefault="00F510FD" w:rsidP="00C913C5">
            <w:pPr>
              <w:spacing w:before="80" w:line="160" w:lineRule="exact"/>
              <w:ind w:right="227"/>
              <w:jc w:val="right"/>
            </w:pPr>
            <w:r w:rsidRPr="00853565">
              <w:t>761,1</w:t>
            </w:r>
          </w:p>
        </w:tc>
        <w:tc>
          <w:tcPr>
            <w:tcW w:w="773" w:type="dxa"/>
            <w:tcBorders>
              <w:left w:val="single" w:sz="6" w:space="0" w:color="000000"/>
              <w:right w:val="single" w:sz="6" w:space="0" w:color="000000"/>
            </w:tcBorders>
            <w:vAlign w:val="bottom"/>
          </w:tcPr>
          <w:p w14:paraId="0155F691" w14:textId="6CAA9ABA" w:rsidR="00F510FD" w:rsidRPr="00853565" w:rsidRDefault="00F510FD" w:rsidP="00C913C5">
            <w:pPr>
              <w:spacing w:before="80" w:line="160" w:lineRule="exact"/>
              <w:ind w:right="227"/>
              <w:jc w:val="right"/>
              <w:rPr>
                <w:lang w:val="en-US"/>
              </w:rPr>
            </w:pPr>
            <w:r w:rsidRPr="00853565">
              <w:t>775,9</w:t>
            </w:r>
          </w:p>
        </w:tc>
        <w:tc>
          <w:tcPr>
            <w:tcW w:w="773" w:type="dxa"/>
            <w:tcBorders>
              <w:left w:val="single" w:sz="6" w:space="0" w:color="000000"/>
            </w:tcBorders>
            <w:vAlign w:val="bottom"/>
          </w:tcPr>
          <w:p w14:paraId="59E0D67E" w14:textId="356C2E8F" w:rsidR="00F510FD" w:rsidRPr="00853565" w:rsidRDefault="00F510FD" w:rsidP="00C913C5">
            <w:pPr>
              <w:spacing w:before="80" w:line="160" w:lineRule="exact"/>
              <w:ind w:right="227"/>
              <w:jc w:val="right"/>
              <w:rPr>
                <w:lang w:val="en-US"/>
              </w:rPr>
            </w:pPr>
            <w:r w:rsidRPr="00853565">
              <w:t>774,7</w:t>
            </w:r>
          </w:p>
        </w:tc>
        <w:tc>
          <w:tcPr>
            <w:tcW w:w="773" w:type="dxa"/>
            <w:tcBorders>
              <w:left w:val="single" w:sz="6" w:space="0" w:color="000000"/>
            </w:tcBorders>
            <w:shd w:val="clear" w:color="auto" w:fill="auto"/>
            <w:vAlign w:val="bottom"/>
          </w:tcPr>
          <w:p w14:paraId="6870CD6C" w14:textId="1242E67D" w:rsidR="00F510FD" w:rsidRPr="00853565" w:rsidRDefault="00F510FD" w:rsidP="00C913C5">
            <w:pPr>
              <w:spacing w:before="80" w:line="160" w:lineRule="exact"/>
              <w:ind w:right="227"/>
              <w:jc w:val="right"/>
            </w:pPr>
            <w:r w:rsidRPr="00853565">
              <w:t>…</w:t>
            </w:r>
          </w:p>
        </w:tc>
        <w:tc>
          <w:tcPr>
            <w:tcW w:w="3515" w:type="dxa"/>
            <w:tcBorders>
              <w:left w:val="single" w:sz="6" w:space="0" w:color="000000"/>
            </w:tcBorders>
            <w:shd w:val="clear" w:color="auto" w:fill="auto"/>
            <w:vAlign w:val="bottom"/>
          </w:tcPr>
          <w:p w14:paraId="6432F268" w14:textId="77777777" w:rsidR="00F510FD" w:rsidRPr="00853565" w:rsidRDefault="00F510FD" w:rsidP="00C913C5">
            <w:pPr>
              <w:spacing w:before="80" w:line="160" w:lineRule="exact"/>
              <w:ind w:left="170"/>
            </w:pPr>
            <w:r w:rsidRPr="00853565">
              <w:rPr>
                <w:i/>
              </w:rPr>
              <w:t>China</w:t>
            </w:r>
          </w:p>
        </w:tc>
      </w:tr>
      <w:tr w:rsidR="00853565" w:rsidRPr="00853565" w14:paraId="2D470DA2" w14:textId="77777777" w:rsidTr="00C07422">
        <w:trPr>
          <w:cantSplit/>
        </w:trPr>
        <w:tc>
          <w:tcPr>
            <w:tcW w:w="3318" w:type="dxa"/>
            <w:shd w:val="clear" w:color="auto" w:fill="auto"/>
            <w:vAlign w:val="bottom"/>
          </w:tcPr>
          <w:p w14:paraId="08A4CBF7" w14:textId="77777777" w:rsidR="00F510FD" w:rsidRPr="00853565" w:rsidRDefault="00F510FD" w:rsidP="00C913C5">
            <w:pPr>
              <w:spacing w:before="80" w:line="160" w:lineRule="exact"/>
              <w:ind w:left="113"/>
            </w:pPr>
            <w:r w:rsidRPr="00853565">
              <w:rPr>
                <w:bCs/>
              </w:rPr>
              <w:t>Южно-Африканская Республика</w:t>
            </w:r>
          </w:p>
        </w:tc>
        <w:tc>
          <w:tcPr>
            <w:tcW w:w="773" w:type="dxa"/>
            <w:tcBorders>
              <w:left w:val="single" w:sz="6" w:space="0" w:color="000000"/>
            </w:tcBorders>
            <w:shd w:val="clear" w:color="auto" w:fill="auto"/>
            <w:vAlign w:val="bottom"/>
          </w:tcPr>
          <w:p w14:paraId="353168F2" w14:textId="75F74E7A" w:rsidR="00F510FD" w:rsidRPr="00853565" w:rsidRDefault="00F510FD" w:rsidP="00C913C5">
            <w:pPr>
              <w:spacing w:before="80" w:line="160" w:lineRule="exact"/>
              <w:ind w:right="227"/>
              <w:jc w:val="right"/>
            </w:pPr>
            <w:r w:rsidRPr="00853565">
              <w:t>13,9</w:t>
            </w:r>
          </w:p>
        </w:tc>
        <w:tc>
          <w:tcPr>
            <w:tcW w:w="773" w:type="dxa"/>
            <w:tcBorders>
              <w:left w:val="single" w:sz="6" w:space="0" w:color="000000"/>
              <w:right w:val="single" w:sz="6" w:space="0" w:color="000000"/>
            </w:tcBorders>
            <w:vAlign w:val="bottom"/>
          </w:tcPr>
          <w:p w14:paraId="641BC2DE" w14:textId="7DFC22ED" w:rsidR="00F510FD" w:rsidRPr="00853565" w:rsidRDefault="00F510FD" w:rsidP="00C913C5">
            <w:pPr>
              <w:spacing w:before="80" w:line="160" w:lineRule="exact"/>
              <w:ind w:right="227"/>
              <w:jc w:val="right"/>
            </w:pPr>
            <w:r w:rsidRPr="00853565">
              <w:rPr>
                <w:lang w:val="en-US"/>
              </w:rPr>
              <w:t>16,6</w:t>
            </w:r>
          </w:p>
        </w:tc>
        <w:tc>
          <w:tcPr>
            <w:tcW w:w="773" w:type="dxa"/>
            <w:tcBorders>
              <w:left w:val="single" w:sz="6" w:space="0" w:color="000000"/>
            </w:tcBorders>
            <w:vAlign w:val="bottom"/>
          </w:tcPr>
          <w:p w14:paraId="180FB88F" w14:textId="1C94EAD4" w:rsidR="00F510FD" w:rsidRPr="00853565" w:rsidRDefault="00F510FD" w:rsidP="00C913C5">
            <w:pPr>
              <w:spacing w:before="80" w:line="160" w:lineRule="exact"/>
              <w:ind w:right="227"/>
              <w:jc w:val="right"/>
            </w:pPr>
            <w:r w:rsidRPr="00853565">
              <w:rPr>
                <w:lang w:val="en-US"/>
              </w:rPr>
              <w:t>16,6</w:t>
            </w:r>
          </w:p>
        </w:tc>
        <w:tc>
          <w:tcPr>
            <w:tcW w:w="773" w:type="dxa"/>
            <w:tcBorders>
              <w:left w:val="single" w:sz="6" w:space="0" w:color="000000"/>
            </w:tcBorders>
            <w:shd w:val="clear" w:color="auto" w:fill="auto"/>
            <w:vAlign w:val="bottom"/>
          </w:tcPr>
          <w:p w14:paraId="4393D7D1" w14:textId="18019219" w:rsidR="00F510FD" w:rsidRPr="00853565" w:rsidRDefault="00F510FD" w:rsidP="00C913C5">
            <w:pPr>
              <w:spacing w:before="80" w:line="160" w:lineRule="exact"/>
              <w:ind w:right="227"/>
              <w:jc w:val="right"/>
            </w:pPr>
            <w:r w:rsidRPr="00853565">
              <w:t>15,3</w:t>
            </w:r>
          </w:p>
        </w:tc>
        <w:tc>
          <w:tcPr>
            <w:tcW w:w="3515" w:type="dxa"/>
            <w:tcBorders>
              <w:left w:val="single" w:sz="6" w:space="0" w:color="000000"/>
            </w:tcBorders>
            <w:shd w:val="clear" w:color="auto" w:fill="auto"/>
            <w:vAlign w:val="bottom"/>
          </w:tcPr>
          <w:p w14:paraId="38303AA8" w14:textId="77777777" w:rsidR="00F510FD" w:rsidRPr="00853565" w:rsidRDefault="00F510FD" w:rsidP="00C913C5">
            <w:pPr>
              <w:spacing w:before="80" w:line="160" w:lineRule="exact"/>
              <w:ind w:left="170"/>
            </w:pPr>
            <w:r w:rsidRPr="00853565">
              <w:rPr>
                <w:i/>
              </w:rPr>
              <w:t>South Africa</w:t>
            </w:r>
          </w:p>
        </w:tc>
      </w:tr>
      <w:tr w:rsidR="00853565" w:rsidRPr="00853565" w14:paraId="2CC2B63C" w14:textId="77777777" w:rsidTr="00C07422">
        <w:trPr>
          <w:cantSplit/>
        </w:trPr>
        <w:tc>
          <w:tcPr>
            <w:tcW w:w="3318" w:type="dxa"/>
            <w:shd w:val="clear" w:color="auto" w:fill="auto"/>
            <w:vAlign w:val="bottom"/>
          </w:tcPr>
          <w:p w14:paraId="19E2C816" w14:textId="77777777" w:rsidR="00F510FD" w:rsidRPr="00853565" w:rsidRDefault="00F510FD" w:rsidP="00C913C5">
            <w:pPr>
              <w:pStyle w:val="13"/>
              <w:spacing w:before="80" w:line="160" w:lineRule="exact"/>
              <w:rPr>
                <w:sz w:val="14"/>
                <w:szCs w:val="14"/>
              </w:rPr>
            </w:pPr>
            <w:r w:rsidRPr="00853565">
              <w:rPr>
                <w:sz w:val="14"/>
                <w:szCs w:val="14"/>
                <w:u w:val="none"/>
              </w:rPr>
              <w:t>Страны ЕС</w:t>
            </w:r>
          </w:p>
        </w:tc>
        <w:tc>
          <w:tcPr>
            <w:tcW w:w="773" w:type="dxa"/>
            <w:tcBorders>
              <w:left w:val="single" w:sz="6" w:space="0" w:color="000000"/>
            </w:tcBorders>
            <w:shd w:val="clear" w:color="auto" w:fill="auto"/>
            <w:vAlign w:val="bottom"/>
          </w:tcPr>
          <w:p w14:paraId="2C22AB5E" w14:textId="77777777" w:rsidR="00F510FD" w:rsidRPr="00853565" w:rsidRDefault="00F510FD" w:rsidP="00C913C5">
            <w:pPr>
              <w:spacing w:before="80" w:line="160" w:lineRule="exact"/>
              <w:ind w:right="227"/>
              <w:jc w:val="right"/>
            </w:pPr>
          </w:p>
        </w:tc>
        <w:tc>
          <w:tcPr>
            <w:tcW w:w="773" w:type="dxa"/>
            <w:tcBorders>
              <w:left w:val="single" w:sz="6" w:space="0" w:color="000000"/>
              <w:right w:val="single" w:sz="6" w:space="0" w:color="000000"/>
            </w:tcBorders>
            <w:vAlign w:val="bottom"/>
          </w:tcPr>
          <w:p w14:paraId="51A39939" w14:textId="77777777" w:rsidR="00F510FD" w:rsidRPr="00853565" w:rsidRDefault="00F510FD" w:rsidP="00C913C5">
            <w:pPr>
              <w:spacing w:before="80" w:line="160" w:lineRule="exact"/>
              <w:ind w:right="227"/>
              <w:jc w:val="right"/>
            </w:pPr>
          </w:p>
        </w:tc>
        <w:tc>
          <w:tcPr>
            <w:tcW w:w="773" w:type="dxa"/>
            <w:tcBorders>
              <w:left w:val="single" w:sz="6" w:space="0" w:color="000000"/>
            </w:tcBorders>
            <w:vAlign w:val="bottom"/>
          </w:tcPr>
          <w:p w14:paraId="0C39F4D4" w14:textId="77777777" w:rsidR="00F510FD" w:rsidRPr="00853565" w:rsidRDefault="00F510FD" w:rsidP="00C913C5">
            <w:pPr>
              <w:spacing w:before="80" w:line="160" w:lineRule="exact"/>
              <w:ind w:right="227"/>
              <w:jc w:val="right"/>
            </w:pPr>
          </w:p>
        </w:tc>
        <w:tc>
          <w:tcPr>
            <w:tcW w:w="773" w:type="dxa"/>
            <w:tcBorders>
              <w:left w:val="single" w:sz="6" w:space="0" w:color="000000"/>
            </w:tcBorders>
            <w:shd w:val="clear" w:color="auto" w:fill="auto"/>
            <w:vAlign w:val="bottom"/>
          </w:tcPr>
          <w:p w14:paraId="4914F18A" w14:textId="2E280DBB" w:rsidR="00F510FD" w:rsidRPr="00853565" w:rsidRDefault="00F510FD" w:rsidP="00C913C5">
            <w:pPr>
              <w:spacing w:before="80" w:line="160" w:lineRule="exact"/>
              <w:ind w:right="227"/>
              <w:jc w:val="right"/>
            </w:pPr>
          </w:p>
        </w:tc>
        <w:tc>
          <w:tcPr>
            <w:tcW w:w="3515" w:type="dxa"/>
            <w:tcBorders>
              <w:left w:val="single" w:sz="6" w:space="0" w:color="000000"/>
            </w:tcBorders>
            <w:shd w:val="clear" w:color="auto" w:fill="auto"/>
            <w:vAlign w:val="bottom"/>
          </w:tcPr>
          <w:p w14:paraId="5DAC0EDA" w14:textId="77777777" w:rsidR="00F510FD" w:rsidRPr="00853565" w:rsidRDefault="00F510FD" w:rsidP="00C913C5">
            <w:pPr>
              <w:pStyle w:val="13"/>
              <w:spacing w:before="80" w:line="160" w:lineRule="exact"/>
              <w:ind w:left="57"/>
              <w:rPr>
                <w:sz w:val="14"/>
                <w:szCs w:val="14"/>
              </w:rPr>
            </w:pPr>
            <w:r w:rsidRPr="00853565">
              <w:rPr>
                <w:bCs w:val="0"/>
                <w:i/>
                <w:sz w:val="14"/>
                <w:szCs w:val="14"/>
                <w:u w:val="none"/>
              </w:rPr>
              <w:t>EU countries</w:t>
            </w:r>
          </w:p>
        </w:tc>
      </w:tr>
      <w:tr w:rsidR="00853565" w:rsidRPr="00853565" w14:paraId="7878DF3A" w14:textId="77777777" w:rsidTr="00C07422">
        <w:trPr>
          <w:cantSplit/>
        </w:trPr>
        <w:tc>
          <w:tcPr>
            <w:tcW w:w="3318" w:type="dxa"/>
            <w:shd w:val="clear" w:color="auto" w:fill="auto"/>
            <w:vAlign w:val="bottom"/>
          </w:tcPr>
          <w:p w14:paraId="44D5EAFF" w14:textId="77777777" w:rsidR="00F510FD" w:rsidRPr="00853565" w:rsidRDefault="00F510FD" w:rsidP="00C913C5">
            <w:pPr>
              <w:pStyle w:val="13"/>
              <w:spacing w:before="80" w:line="160" w:lineRule="exact"/>
              <w:ind w:left="284"/>
              <w:rPr>
                <w:sz w:val="14"/>
                <w:szCs w:val="14"/>
              </w:rPr>
            </w:pPr>
            <w:r w:rsidRPr="00853565">
              <w:rPr>
                <w:b w:val="0"/>
                <w:bCs w:val="0"/>
                <w:sz w:val="14"/>
                <w:szCs w:val="14"/>
                <w:u w:val="none"/>
              </w:rPr>
              <w:t>из них:</w:t>
            </w:r>
          </w:p>
        </w:tc>
        <w:tc>
          <w:tcPr>
            <w:tcW w:w="773" w:type="dxa"/>
            <w:tcBorders>
              <w:left w:val="single" w:sz="6" w:space="0" w:color="000000"/>
            </w:tcBorders>
            <w:shd w:val="clear" w:color="auto" w:fill="auto"/>
            <w:vAlign w:val="bottom"/>
          </w:tcPr>
          <w:p w14:paraId="5DA51240" w14:textId="77777777" w:rsidR="00F510FD" w:rsidRPr="00853565" w:rsidRDefault="00F510FD" w:rsidP="00C913C5">
            <w:pPr>
              <w:spacing w:before="80" w:line="160" w:lineRule="exact"/>
              <w:ind w:right="227"/>
              <w:jc w:val="right"/>
            </w:pPr>
          </w:p>
        </w:tc>
        <w:tc>
          <w:tcPr>
            <w:tcW w:w="773" w:type="dxa"/>
            <w:tcBorders>
              <w:left w:val="single" w:sz="6" w:space="0" w:color="000000"/>
              <w:right w:val="single" w:sz="6" w:space="0" w:color="000000"/>
            </w:tcBorders>
            <w:vAlign w:val="bottom"/>
          </w:tcPr>
          <w:p w14:paraId="04B5C8B0" w14:textId="77777777" w:rsidR="00F510FD" w:rsidRPr="00853565" w:rsidRDefault="00F510FD" w:rsidP="00C913C5">
            <w:pPr>
              <w:spacing w:before="80" w:line="160" w:lineRule="exact"/>
              <w:ind w:right="227"/>
              <w:jc w:val="right"/>
            </w:pPr>
          </w:p>
        </w:tc>
        <w:tc>
          <w:tcPr>
            <w:tcW w:w="773" w:type="dxa"/>
            <w:tcBorders>
              <w:left w:val="single" w:sz="6" w:space="0" w:color="000000"/>
            </w:tcBorders>
            <w:vAlign w:val="bottom"/>
          </w:tcPr>
          <w:p w14:paraId="4CE0BE8F" w14:textId="77777777" w:rsidR="00F510FD" w:rsidRPr="00853565" w:rsidRDefault="00F510FD" w:rsidP="00C913C5">
            <w:pPr>
              <w:spacing w:before="80" w:line="160" w:lineRule="exact"/>
              <w:ind w:right="227"/>
              <w:jc w:val="right"/>
            </w:pPr>
          </w:p>
        </w:tc>
        <w:tc>
          <w:tcPr>
            <w:tcW w:w="773" w:type="dxa"/>
            <w:tcBorders>
              <w:left w:val="single" w:sz="6" w:space="0" w:color="000000"/>
            </w:tcBorders>
            <w:shd w:val="clear" w:color="auto" w:fill="auto"/>
            <w:vAlign w:val="bottom"/>
          </w:tcPr>
          <w:p w14:paraId="20BA0462" w14:textId="267229AE" w:rsidR="00F510FD" w:rsidRPr="00853565" w:rsidRDefault="00F510FD" w:rsidP="00C913C5">
            <w:pPr>
              <w:spacing w:before="80" w:line="160" w:lineRule="exact"/>
              <w:ind w:right="227"/>
              <w:jc w:val="right"/>
            </w:pPr>
          </w:p>
        </w:tc>
        <w:tc>
          <w:tcPr>
            <w:tcW w:w="3515" w:type="dxa"/>
            <w:tcBorders>
              <w:left w:val="single" w:sz="6" w:space="0" w:color="000000"/>
            </w:tcBorders>
            <w:shd w:val="clear" w:color="auto" w:fill="auto"/>
            <w:vAlign w:val="bottom"/>
          </w:tcPr>
          <w:p w14:paraId="66E4F431" w14:textId="77777777" w:rsidR="00F510FD" w:rsidRPr="00853565" w:rsidRDefault="00F510FD" w:rsidP="00C913C5">
            <w:pPr>
              <w:pStyle w:val="13"/>
              <w:spacing w:before="80" w:line="160" w:lineRule="exact"/>
              <w:ind w:left="284"/>
              <w:rPr>
                <w:sz w:val="14"/>
                <w:szCs w:val="14"/>
              </w:rPr>
            </w:pPr>
            <w:r w:rsidRPr="00853565">
              <w:rPr>
                <w:b w:val="0"/>
                <w:bCs w:val="0"/>
                <w:i/>
                <w:sz w:val="14"/>
                <w:szCs w:val="14"/>
                <w:u w:val="none"/>
              </w:rPr>
              <w:t>of which:</w:t>
            </w:r>
          </w:p>
        </w:tc>
      </w:tr>
      <w:tr w:rsidR="00853565" w:rsidRPr="00853565" w14:paraId="346A4BD5" w14:textId="77777777" w:rsidTr="00C07422">
        <w:trPr>
          <w:cantSplit/>
        </w:trPr>
        <w:tc>
          <w:tcPr>
            <w:tcW w:w="3318" w:type="dxa"/>
            <w:shd w:val="clear" w:color="auto" w:fill="auto"/>
            <w:vAlign w:val="bottom"/>
          </w:tcPr>
          <w:p w14:paraId="5018B5B2" w14:textId="77777777" w:rsidR="00F510FD" w:rsidRPr="00853565" w:rsidRDefault="00F510FD" w:rsidP="00C913C5">
            <w:pPr>
              <w:pStyle w:val="13"/>
              <w:spacing w:before="80" w:line="160" w:lineRule="exact"/>
              <w:ind w:left="113"/>
              <w:rPr>
                <w:sz w:val="14"/>
                <w:szCs w:val="14"/>
              </w:rPr>
            </w:pPr>
            <w:r w:rsidRPr="00853565">
              <w:rPr>
                <w:b w:val="0"/>
                <w:bCs w:val="0"/>
                <w:sz w:val="14"/>
                <w:szCs w:val="14"/>
                <w:u w:val="none"/>
              </w:rPr>
              <w:t>Австрия</w:t>
            </w:r>
          </w:p>
        </w:tc>
        <w:tc>
          <w:tcPr>
            <w:tcW w:w="773" w:type="dxa"/>
            <w:tcBorders>
              <w:left w:val="single" w:sz="6" w:space="0" w:color="000000"/>
            </w:tcBorders>
            <w:shd w:val="clear" w:color="auto" w:fill="auto"/>
            <w:vAlign w:val="bottom"/>
          </w:tcPr>
          <w:p w14:paraId="5EFF50CB" w14:textId="51130B5D" w:rsidR="00F510FD" w:rsidRPr="00853565" w:rsidRDefault="00F510FD" w:rsidP="00C913C5">
            <w:pPr>
              <w:spacing w:before="80" w:line="160" w:lineRule="exact"/>
              <w:ind w:right="227"/>
              <w:jc w:val="right"/>
            </w:pPr>
            <w:r w:rsidRPr="00853565">
              <w:t>4,0</w:t>
            </w:r>
          </w:p>
        </w:tc>
        <w:tc>
          <w:tcPr>
            <w:tcW w:w="773" w:type="dxa"/>
            <w:tcBorders>
              <w:left w:val="single" w:sz="6" w:space="0" w:color="000000"/>
              <w:right w:val="single" w:sz="6" w:space="0" w:color="000000"/>
            </w:tcBorders>
            <w:vAlign w:val="bottom"/>
          </w:tcPr>
          <w:p w14:paraId="1A485483" w14:textId="587B02CC" w:rsidR="00F510FD" w:rsidRPr="00853565" w:rsidRDefault="00F510FD" w:rsidP="00C913C5">
            <w:pPr>
              <w:spacing w:before="80" w:line="160" w:lineRule="exact"/>
              <w:ind w:right="227"/>
              <w:jc w:val="right"/>
            </w:pPr>
            <w:r w:rsidRPr="00853565">
              <w:t>4,3</w:t>
            </w:r>
          </w:p>
        </w:tc>
        <w:tc>
          <w:tcPr>
            <w:tcW w:w="773" w:type="dxa"/>
            <w:tcBorders>
              <w:left w:val="single" w:sz="6" w:space="0" w:color="000000"/>
            </w:tcBorders>
            <w:vAlign w:val="bottom"/>
          </w:tcPr>
          <w:p w14:paraId="63DEDD2F" w14:textId="357CCF35" w:rsidR="00F510FD" w:rsidRPr="00853565" w:rsidRDefault="00F510FD" w:rsidP="00C913C5">
            <w:pPr>
              <w:spacing w:before="80" w:line="160" w:lineRule="exact"/>
              <w:ind w:right="227"/>
              <w:jc w:val="right"/>
            </w:pPr>
            <w:r w:rsidRPr="00853565">
              <w:rPr>
                <w:lang w:val="en-US"/>
              </w:rPr>
              <w:t>4,4</w:t>
            </w:r>
          </w:p>
        </w:tc>
        <w:tc>
          <w:tcPr>
            <w:tcW w:w="773" w:type="dxa"/>
            <w:tcBorders>
              <w:left w:val="single" w:sz="6" w:space="0" w:color="000000"/>
            </w:tcBorders>
            <w:shd w:val="clear" w:color="auto" w:fill="auto"/>
            <w:vAlign w:val="bottom"/>
          </w:tcPr>
          <w:p w14:paraId="03CB6181" w14:textId="1025E286" w:rsidR="00F510FD" w:rsidRPr="00853565" w:rsidRDefault="00F510FD" w:rsidP="00C913C5">
            <w:pPr>
              <w:spacing w:before="80" w:line="160" w:lineRule="exact"/>
              <w:ind w:right="227"/>
              <w:jc w:val="right"/>
            </w:pPr>
            <w:r w:rsidRPr="00853565">
              <w:t>4,3</w:t>
            </w:r>
          </w:p>
        </w:tc>
        <w:tc>
          <w:tcPr>
            <w:tcW w:w="3515" w:type="dxa"/>
            <w:tcBorders>
              <w:left w:val="single" w:sz="6" w:space="0" w:color="000000"/>
            </w:tcBorders>
            <w:shd w:val="clear" w:color="auto" w:fill="auto"/>
            <w:vAlign w:val="bottom"/>
          </w:tcPr>
          <w:p w14:paraId="630AE7C5" w14:textId="77777777" w:rsidR="00F510FD" w:rsidRPr="00853565" w:rsidRDefault="00F510FD" w:rsidP="00C913C5">
            <w:pPr>
              <w:pStyle w:val="13"/>
              <w:spacing w:before="80" w:line="160" w:lineRule="exact"/>
              <w:ind w:left="170"/>
              <w:rPr>
                <w:sz w:val="14"/>
                <w:szCs w:val="14"/>
              </w:rPr>
            </w:pPr>
            <w:r w:rsidRPr="00853565">
              <w:rPr>
                <w:b w:val="0"/>
                <w:i/>
                <w:sz w:val="14"/>
                <w:szCs w:val="14"/>
                <w:u w:val="none"/>
              </w:rPr>
              <w:t>Austria</w:t>
            </w:r>
          </w:p>
        </w:tc>
      </w:tr>
      <w:tr w:rsidR="00853565" w:rsidRPr="00853565" w14:paraId="61CB1558" w14:textId="77777777" w:rsidTr="00C07422">
        <w:trPr>
          <w:cantSplit/>
        </w:trPr>
        <w:tc>
          <w:tcPr>
            <w:tcW w:w="3318" w:type="dxa"/>
            <w:shd w:val="clear" w:color="auto" w:fill="auto"/>
            <w:vAlign w:val="bottom"/>
          </w:tcPr>
          <w:p w14:paraId="6CEBE6FE" w14:textId="77777777" w:rsidR="00F510FD" w:rsidRPr="00853565" w:rsidRDefault="00F510FD" w:rsidP="00C913C5">
            <w:pPr>
              <w:pStyle w:val="13"/>
              <w:spacing w:before="80" w:line="160" w:lineRule="exact"/>
              <w:ind w:left="113"/>
              <w:rPr>
                <w:sz w:val="14"/>
                <w:szCs w:val="14"/>
              </w:rPr>
            </w:pPr>
            <w:r w:rsidRPr="00853565">
              <w:rPr>
                <w:b w:val="0"/>
                <w:bCs w:val="0"/>
                <w:sz w:val="14"/>
                <w:szCs w:val="14"/>
                <w:u w:val="none"/>
              </w:rPr>
              <w:t>Бельгия</w:t>
            </w:r>
          </w:p>
        </w:tc>
        <w:tc>
          <w:tcPr>
            <w:tcW w:w="773" w:type="dxa"/>
            <w:tcBorders>
              <w:left w:val="single" w:sz="6" w:space="0" w:color="000000"/>
            </w:tcBorders>
            <w:shd w:val="clear" w:color="auto" w:fill="auto"/>
            <w:vAlign w:val="bottom"/>
          </w:tcPr>
          <w:p w14:paraId="31099C74" w14:textId="1A630641" w:rsidR="00F510FD" w:rsidRPr="00853565" w:rsidRDefault="00F510FD" w:rsidP="00C913C5">
            <w:pPr>
              <w:spacing w:before="80" w:line="160" w:lineRule="exact"/>
              <w:ind w:right="227"/>
              <w:jc w:val="right"/>
            </w:pPr>
            <w:r w:rsidRPr="00853565">
              <w:t>4,5</w:t>
            </w:r>
          </w:p>
        </w:tc>
        <w:tc>
          <w:tcPr>
            <w:tcW w:w="773" w:type="dxa"/>
            <w:tcBorders>
              <w:left w:val="single" w:sz="6" w:space="0" w:color="000000"/>
              <w:right w:val="single" w:sz="6" w:space="0" w:color="000000"/>
            </w:tcBorders>
            <w:vAlign w:val="bottom"/>
          </w:tcPr>
          <w:p w14:paraId="3FDE4835" w14:textId="14E2FEC1" w:rsidR="00F510FD" w:rsidRPr="00853565" w:rsidRDefault="00F510FD" w:rsidP="00C913C5">
            <w:pPr>
              <w:spacing w:before="80" w:line="160" w:lineRule="exact"/>
              <w:ind w:right="227"/>
              <w:jc w:val="right"/>
            </w:pPr>
            <w:r w:rsidRPr="00853565">
              <w:t>4,8</w:t>
            </w:r>
          </w:p>
        </w:tc>
        <w:tc>
          <w:tcPr>
            <w:tcW w:w="773" w:type="dxa"/>
            <w:tcBorders>
              <w:left w:val="single" w:sz="6" w:space="0" w:color="000000"/>
            </w:tcBorders>
            <w:vAlign w:val="bottom"/>
          </w:tcPr>
          <w:p w14:paraId="4D84FC15" w14:textId="25425C07" w:rsidR="00F510FD" w:rsidRPr="00853565" w:rsidRDefault="00F510FD" w:rsidP="00C913C5">
            <w:pPr>
              <w:spacing w:before="80" w:line="160" w:lineRule="exact"/>
              <w:ind w:right="227"/>
              <w:jc w:val="right"/>
            </w:pPr>
            <w:r w:rsidRPr="00853565">
              <w:rPr>
                <w:lang w:val="en-US"/>
              </w:rPr>
              <w:t>4,8</w:t>
            </w:r>
          </w:p>
        </w:tc>
        <w:tc>
          <w:tcPr>
            <w:tcW w:w="773" w:type="dxa"/>
            <w:tcBorders>
              <w:left w:val="single" w:sz="6" w:space="0" w:color="000000"/>
            </w:tcBorders>
            <w:shd w:val="clear" w:color="auto" w:fill="auto"/>
            <w:vAlign w:val="bottom"/>
          </w:tcPr>
          <w:p w14:paraId="58C3E37C" w14:textId="7DD14916" w:rsidR="00F510FD" w:rsidRPr="00853565" w:rsidRDefault="00F510FD" w:rsidP="00C913C5">
            <w:pPr>
              <w:spacing w:before="80" w:line="160" w:lineRule="exact"/>
              <w:ind w:right="227"/>
              <w:jc w:val="right"/>
            </w:pPr>
            <w:r w:rsidRPr="00853565">
              <w:t>4,8</w:t>
            </w:r>
          </w:p>
        </w:tc>
        <w:tc>
          <w:tcPr>
            <w:tcW w:w="3515" w:type="dxa"/>
            <w:tcBorders>
              <w:left w:val="single" w:sz="6" w:space="0" w:color="000000"/>
            </w:tcBorders>
            <w:shd w:val="clear" w:color="auto" w:fill="auto"/>
            <w:vAlign w:val="bottom"/>
          </w:tcPr>
          <w:p w14:paraId="513B0F69" w14:textId="77777777" w:rsidR="00F510FD" w:rsidRPr="00853565" w:rsidRDefault="00F510FD" w:rsidP="00C913C5">
            <w:pPr>
              <w:pStyle w:val="13"/>
              <w:spacing w:before="80" w:line="160" w:lineRule="exact"/>
              <w:ind w:left="170"/>
              <w:rPr>
                <w:sz w:val="14"/>
                <w:szCs w:val="14"/>
              </w:rPr>
            </w:pPr>
            <w:r w:rsidRPr="00853565">
              <w:rPr>
                <w:b w:val="0"/>
                <w:i/>
                <w:sz w:val="14"/>
                <w:szCs w:val="14"/>
                <w:u w:val="none"/>
              </w:rPr>
              <w:t>Belgium</w:t>
            </w:r>
          </w:p>
        </w:tc>
      </w:tr>
      <w:tr w:rsidR="00853565" w:rsidRPr="00853565" w14:paraId="42782264" w14:textId="77777777" w:rsidTr="00C07422">
        <w:trPr>
          <w:cantSplit/>
        </w:trPr>
        <w:tc>
          <w:tcPr>
            <w:tcW w:w="3318" w:type="dxa"/>
            <w:shd w:val="clear" w:color="auto" w:fill="auto"/>
            <w:vAlign w:val="bottom"/>
          </w:tcPr>
          <w:p w14:paraId="46FEC7E1" w14:textId="77777777" w:rsidR="00F510FD" w:rsidRPr="00853565" w:rsidRDefault="00F510FD" w:rsidP="00C913C5">
            <w:pPr>
              <w:pStyle w:val="13"/>
              <w:spacing w:before="80" w:line="160" w:lineRule="exact"/>
              <w:ind w:left="113"/>
              <w:rPr>
                <w:sz w:val="14"/>
                <w:szCs w:val="14"/>
              </w:rPr>
            </w:pPr>
            <w:r w:rsidRPr="00853565">
              <w:rPr>
                <w:b w:val="0"/>
                <w:bCs w:val="0"/>
                <w:sz w:val="14"/>
                <w:szCs w:val="14"/>
                <w:u w:val="none"/>
              </w:rPr>
              <w:t>Болгария</w:t>
            </w:r>
          </w:p>
        </w:tc>
        <w:tc>
          <w:tcPr>
            <w:tcW w:w="773" w:type="dxa"/>
            <w:tcBorders>
              <w:left w:val="single" w:sz="6" w:space="0" w:color="000000"/>
            </w:tcBorders>
            <w:shd w:val="clear" w:color="auto" w:fill="auto"/>
            <w:vAlign w:val="bottom"/>
          </w:tcPr>
          <w:p w14:paraId="3746E6B2" w14:textId="20034B87" w:rsidR="00F510FD" w:rsidRPr="00853565" w:rsidRDefault="00F510FD" w:rsidP="00C913C5">
            <w:pPr>
              <w:spacing w:before="80" w:line="160" w:lineRule="exact"/>
              <w:ind w:right="227"/>
              <w:jc w:val="right"/>
            </w:pPr>
            <w:r w:rsidRPr="00853565">
              <w:t>3,1</w:t>
            </w:r>
          </w:p>
        </w:tc>
        <w:tc>
          <w:tcPr>
            <w:tcW w:w="773" w:type="dxa"/>
            <w:tcBorders>
              <w:left w:val="single" w:sz="6" w:space="0" w:color="000000"/>
              <w:right w:val="single" w:sz="6" w:space="0" w:color="000000"/>
            </w:tcBorders>
            <w:vAlign w:val="bottom"/>
          </w:tcPr>
          <w:p w14:paraId="6299C598" w14:textId="644280BB" w:rsidR="00F510FD" w:rsidRPr="00853565" w:rsidRDefault="00F510FD" w:rsidP="00C913C5">
            <w:pPr>
              <w:spacing w:before="80" w:line="160" w:lineRule="exact"/>
              <w:ind w:right="227"/>
              <w:jc w:val="right"/>
            </w:pPr>
            <w:r w:rsidRPr="00853565">
              <w:t>3,2</w:t>
            </w:r>
          </w:p>
        </w:tc>
        <w:tc>
          <w:tcPr>
            <w:tcW w:w="773" w:type="dxa"/>
            <w:tcBorders>
              <w:left w:val="single" w:sz="6" w:space="0" w:color="000000"/>
            </w:tcBorders>
            <w:vAlign w:val="bottom"/>
          </w:tcPr>
          <w:p w14:paraId="403E5367" w14:textId="5C524F66" w:rsidR="00F510FD" w:rsidRPr="00853565" w:rsidRDefault="00F510FD" w:rsidP="00C913C5">
            <w:pPr>
              <w:spacing w:before="80" w:line="160" w:lineRule="exact"/>
              <w:ind w:right="227"/>
              <w:jc w:val="right"/>
            </w:pPr>
            <w:r w:rsidRPr="00853565">
              <w:rPr>
                <w:lang w:val="en-US"/>
              </w:rPr>
              <w:t>3,2</w:t>
            </w:r>
          </w:p>
        </w:tc>
        <w:tc>
          <w:tcPr>
            <w:tcW w:w="773" w:type="dxa"/>
            <w:tcBorders>
              <w:left w:val="single" w:sz="6" w:space="0" w:color="000000"/>
            </w:tcBorders>
            <w:shd w:val="clear" w:color="auto" w:fill="auto"/>
            <w:vAlign w:val="bottom"/>
          </w:tcPr>
          <w:p w14:paraId="360CF9FB" w14:textId="5CBCF0CB" w:rsidR="00F510FD" w:rsidRPr="00853565" w:rsidRDefault="00F510FD" w:rsidP="00C913C5">
            <w:pPr>
              <w:spacing w:before="80" w:line="160" w:lineRule="exact"/>
              <w:ind w:right="227"/>
              <w:jc w:val="right"/>
            </w:pPr>
            <w:r w:rsidRPr="00853565">
              <w:t>3,1</w:t>
            </w:r>
          </w:p>
        </w:tc>
        <w:tc>
          <w:tcPr>
            <w:tcW w:w="3515" w:type="dxa"/>
            <w:tcBorders>
              <w:left w:val="single" w:sz="6" w:space="0" w:color="000000"/>
            </w:tcBorders>
            <w:shd w:val="clear" w:color="auto" w:fill="auto"/>
            <w:vAlign w:val="bottom"/>
          </w:tcPr>
          <w:p w14:paraId="7F3F8256" w14:textId="77777777" w:rsidR="00F510FD" w:rsidRPr="00853565" w:rsidRDefault="00F510FD" w:rsidP="00C913C5">
            <w:pPr>
              <w:pStyle w:val="13"/>
              <w:spacing w:before="80" w:line="160" w:lineRule="exact"/>
              <w:ind w:left="170"/>
              <w:rPr>
                <w:sz w:val="14"/>
                <w:szCs w:val="14"/>
              </w:rPr>
            </w:pPr>
            <w:r w:rsidRPr="00853565">
              <w:rPr>
                <w:b w:val="0"/>
                <w:i/>
                <w:sz w:val="14"/>
                <w:szCs w:val="14"/>
                <w:u w:val="none"/>
              </w:rPr>
              <w:t>Bulgaria</w:t>
            </w:r>
          </w:p>
        </w:tc>
      </w:tr>
      <w:tr w:rsidR="00853565" w:rsidRPr="00853565" w14:paraId="2F001AD7" w14:textId="77777777" w:rsidTr="00C07422">
        <w:trPr>
          <w:cantSplit/>
        </w:trPr>
        <w:tc>
          <w:tcPr>
            <w:tcW w:w="3318" w:type="dxa"/>
            <w:shd w:val="clear" w:color="auto" w:fill="auto"/>
            <w:vAlign w:val="bottom"/>
          </w:tcPr>
          <w:p w14:paraId="15CC27A1" w14:textId="77777777" w:rsidR="00F510FD" w:rsidRPr="00853565" w:rsidRDefault="00F510FD" w:rsidP="00C913C5">
            <w:pPr>
              <w:pStyle w:val="13"/>
              <w:spacing w:before="80" w:line="160" w:lineRule="exact"/>
              <w:ind w:left="113"/>
              <w:rPr>
                <w:sz w:val="14"/>
                <w:szCs w:val="14"/>
              </w:rPr>
            </w:pPr>
            <w:r w:rsidRPr="00853565">
              <w:rPr>
                <w:b w:val="0"/>
                <w:bCs w:val="0"/>
                <w:sz w:val="14"/>
                <w:szCs w:val="14"/>
                <w:u w:val="none"/>
              </w:rPr>
              <w:t>Венгрия</w:t>
            </w:r>
          </w:p>
        </w:tc>
        <w:tc>
          <w:tcPr>
            <w:tcW w:w="773" w:type="dxa"/>
            <w:tcBorders>
              <w:left w:val="single" w:sz="6" w:space="0" w:color="000000"/>
            </w:tcBorders>
            <w:shd w:val="clear" w:color="auto" w:fill="auto"/>
            <w:vAlign w:val="bottom"/>
          </w:tcPr>
          <w:p w14:paraId="54190209" w14:textId="439C0D6C" w:rsidR="00F510FD" w:rsidRPr="00853565" w:rsidRDefault="00F510FD" w:rsidP="00C913C5">
            <w:pPr>
              <w:spacing w:before="80" w:line="160" w:lineRule="exact"/>
              <w:ind w:right="227"/>
              <w:jc w:val="right"/>
            </w:pPr>
            <w:r w:rsidRPr="00853565">
              <w:t>3,7</w:t>
            </w:r>
          </w:p>
        </w:tc>
        <w:tc>
          <w:tcPr>
            <w:tcW w:w="773" w:type="dxa"/>
            <w:tcBorders>
              <w:left w:val="single" w:sz="6" w:space="0" w:color="000000"/>
              <w:right w:val="single" w:sz="6" w:space="0" w:color="000000"/>
            </w:tcBorders>
            <w:vAlign w:val="bottom"/>
          </w:tcPr>
          <w:p w14:paraId="09A8774C" w14:textId="433C1720" w:rsidR="00F510FD" w:rsidRPr="00853565" w:rsidRDefault="00F510FD" w:rsidP="00C913C5">
            <w:pPr>
              <w:spacing w:before="80" w:line="160" w:lineRule="exact"/>
              <w:ind w:right="227"/>
              <w:jc w:val="right"/>
            </w:pPr>
            <w:r w:rsidRPr="00853565">
              <w:t>4,5</w:t>
            </w:r>
          </w:p>
        </w:tc>
        <w:tc>
          <w:tcPr>
            <w:tcW w:w="773" w:type="dxa"/>
            <w:tcBorders>
              <w:left w:val="single" w:sz="6" w:space="0" w:color="000000"/>
            </w:tcBorders>
            <w:vAlign w:val="bottom"/>
          </w:tcPr>
          <w:p w14:paraId="1EF5548F" w14:textId="5E20730F" w:rsidR="00F510FD" w:rsidRPr="00853565" w:rsidRDefault="00F510FD" w:rsidP="00C913C5">
            <w:pPr>
              <w:spacing w:before="80" w:line="160" w:lineRule="exact"/>
              <w:ind w:right="227"/>
              <w:jc w:val="right"/>
            </w:pPr>
            <w:r w:rsidRPr="00853565">
              <w:rPr>
                <w:lang w:val="en-US"/>
              </w:rPr>
              <w:t>4,5</w:t>
            </w:r>
          </w:p>
        </w:tc>
        <w:tc>
          <w:tcPr>
            <w:tcW w:w="773" w:type="dxa"/>
            <w:tcBorders>
              <w:left w:val="single" w:sz="6" w:space="0" w:color="000000"/>
            </w:tcBorders>
            <w:shd w:val="clear" w:color="auto" w:fill="auto"/>
            <w:vAlign w:val="bottom"/>
          </w:tcPr>
          <w:p w14:paraId="5E6FF619" w14:textId="1DEAE396" w:rsidR="00F510FD" w:rsidRPr="00853565" w:rsidRDefault="00F510FD" w:rsidP="00C913C5">
            <w:pPr>
              <w:spacing w:before="80" w:line="160" w:lineRule="exact"/>
              <w:ind w:right="227"/>
              <w:jc w:val="right"/>
            </w:pPr>
            <w:r w:rsidRPr="00853565">
              <w:t>4,5</w:t>
            </w:r>
          </w:p>
        </w:tc>
        <w:tc>
          <w:tcPr>
            <w:tcW w:w="3515" w:type="dxa"/>
            <w:tcBorders>
              <w:left w:val="single" w:sz="6" w:space="0" w:color="000000"/>
            </w:tcBorders>
            <w:shd w:val="clear" w:color="auto" w:fill="auto"/>
            <w:vAlign w:val="bottom"/>
          </w:tcPr>
          <w:p w14:paraId="6974557A" w14:textId="77777777" w:rsidR="00F510FD" w:rsidRPr="00853565" w:rsidRDefault="00F510FD" w:rsidP="00C913C5">
            <w:pPr>
              <w:pStyle w:val="13"/>
              <w:spacing w:before="80" w:line="160" w:lineRule="exact"/>
              <w:ind w:left="170"/>
              <w:rPr>
                <w:sz w:val="14"/>
                <w:szCs w:val="14"/>
              </w:rPr>
            </w:pPr>
            <w:r w:rsidRPr="00853565">
              <w:rPr>
                <w:b w:val="0"/>
                <w:i/>
                <w:sz w:val="14"/>
                <w:szCs w:val="14"/>
                <w:u w:val="none"/>
              </w:rPr>
              <w:t>Hungary</w:t>
            </w:r>
          </w:p>
        </w:tc>
      </w:tr>
      <w:tr w:rsidR="00853565" w:rsidRPr="00853565" w14:paraId="02C395F0" w14:textId="77777777" w:rsidTr="00C07422">
        <w:trPr>
          <w:cantSplit/>
        </w:trPr>
        <w:tc>
          <w:tcPr>
            <w:tcW w:w="3318" w:type="dxa"/>
            <w:shd w:val="clear" w:color="auto" w:fill="auto"/>
            <w:vAlign w:val="bottom"/>
          </w:tcPr>
          <w:p w14:paraId="321264B3" w14:textId="77777777" w:rsidR="00F510FD" w:rsidRPr="00853565" w:rsidRDefault="00F510FD" w:rsidP="00C913C5">
            <w:pPr>
              <w:pStyle w:val="13"/>
              <w:spacing w:before="80" w:line="160" w:lineRule="exact"/>
              <w:ind w:left="113"/>
              <w:rPr>
                <w:sz w:val="14"/>
                <w:szCs w:val="14"/>
              </w:rPr>
            </w:pPr>
            <w:r w:rsidRPr="00853565">
              <w:rPr>
                <w:b w:val="0"/>
                <w:bCs w:val="0"/>
                <w:sz w:val="14"/>
                <w:szCs w:val="14"/>
                <w:u w:val="none"/>
              </w:rPr>
              <w:t>Германия</w:t>
            </w:r>
          </w:p>
        </w:tc>
        <w:tc>
          <w:tcPr>
            <w:tcW w:w="773" w:type="dxa"/>
            <w:tcBorders>
              <w:left w:val="single" w:sz="6" w:space="0" w:color="000000"/>
            </w:tcBorders>
            <w:shd w:val="clear" w:color="auto" w:fill="auto"/>
            <w:vAlign w:val="bottom"/>
          </w:tcPr>
          <w:p w14:paraId="06AE0285" w14:textId="78257C29" w:rsidR="00F510FD" w:rsidRPr="00853565" w:rsidRDefault="00F510FD" w:rsidP="00C913C5">
            <w:pPr>
              <w:spacing w:before="80" w:line="160" w:lineRule="exact"/>
              <w:ind w:right="227"/>
              <w:jc w:val="right"/>
            </w:pPr>
            <w:r w:rsidRPr="00853565">
              <w:t>38,0</w:t>
            </w:r>
          </w:p>
        </w:tc>
        <w:tc>
          <w:tcPr>
            <w:tcW w:w="773" w:type="dxa"/>
            <w:tcBorders>
              <w:left w:val="single" w:sz="6" w:space="0" w:color="000000"/>
              <w:right w:val="single" w:sz="6" w:space="0" w:color="000000"/>
            </w:tcBorders>
            <w:vAlign w:val="bottom"/>
          </w:tcPr>
          <w:p w14:paraId="2589E48B" w14:textId="4F383559" w:rsidR="00F510FD" w:rsidRPr="00853565" w:rsidRDefault="00F510FD" w:rsidP="00C913C5">
            <w:pPr>
              <w:spacing w:before="80" w:line="160" w:lineRule="exact"/>
              <w:ind w:right="227"/>
              <w:jc w:val="right"/>
            </w:pPr>
            <w:r w:rsidRPr="00853565">
              <w:t>41,9</w:t>
            </w:r>
          </w:p>
        </w:tc>
        <w:tc>
          <w:tcPr>
            <w:tcW w:w="773" w:type="dxa"/>
            <w:tcBorders>
              <w:left w:val="single" w:sz="6" w:space="0" w:color="000000"/>
            </w:tcBorders>
            <w:vAlign w:val="bottom"/>
          </w:tcPr>
          <w:p w14:paraId="36115CB9" w14:textId="14021645" w:rsidR="00F510FD" w:rsidRPr="00853565" w:rsidRDefault="00F510FD" w:rsidP="00C913C5">
            <w:pPr>
              <w:spacing w:before="80" w:line="160" w:lineRule="exact"/>
              <w:ind w:right="227"/>
              <w:jc w:val="right"/>
            </w:pPr>
            <w:r w:rsidRPr="00853565">
              <w:rPr>
                <w:lang w:val="en-US"/>
              </w:rPr>
              <w:t>42,4</w:t>
            </w:r>
          </w:p>
        </w:tc>
        <w:tc>
          <w:tcPr>
            <w:tcW w:w="773" w:type="dxa"/>
            <w:tcBorders>
              <w:left w:val="single" w:sz="6" w:space="0" w:color="000000"/>
            </w:tcBorders>
            <w:shd w:val="clear" w:color="auto" w:fill="auto"/>
            <w:vAlign w:val="bottom"/>
          </w:tcPr>
          <w:p w14:paraId="5CA35379" w14:textId="2F1D2218" w:rsidR="00F510FD" w:rsidRPr="00853565" w:rsidRDefault="00F510FD" w:rsidP="00C913C5">
            <w:pPr>
              <w:spacing w:before="80" w:line="160" w:lineRule="exact"/>
              <w:ind w:right="227"/>
              <w:jc w:val="right"/>
            </w:pPr>
            <w:r w:rsidRPr="00853565">
              <w:t>41,7</w:t>
            </w:r>
          </w:p>
        </w:tc>
        <w:tc>
          <w:tcPr>
            <w:tcW w:w="3515" w:type="dxa"/>
            <w:tcBorders>
              <w:left w:val="single" w:sz="6" w:space="0" w:color="000000"/>
            </w:tcBorders>
            <w:shd w:val="clear" w:color="auto" w:fill="auto"/>
            <w:vAlign w:val="bottom"/>
          </w:tcPr>
          <w:p w14:paraId="034ED810" w14:textId="77777777" w:rsidR="00F510FD" w:rsidRPr="00853565" w:rsidRDefault="00F510FD" w:rsidP="00C913C5">
            <w:pPr>
              <w:pStyle w:val="20"/>
              <w:spacing w:before="80" w:line="160" w:lineRule="exact"/>
              <w:ind w:left="170"/>
              <w:rPr>
                <w:sz w:val="14"/>
                <w:szCs w:val="14"/>
              </w:rPr>
            </w:pPr>
            <w:r w:rsidRPr="00853565">
              <w:rPr>
                <w:b w:val="0"/>
                <w:i/>
                <w:sz w:val="14"/>
                <w:szCs w:val="14"/>
              </w:rPr>
              <w:t>Germany</w:t>
            </w:r>
          </w:p>
        </w:tc>
      </w:tr>
      <w:tr w:rsidR="00853565" w:rsidRPr="00853565" w14:paraId="0AC6CFA1" w14:textId="77777777" w:rsidTr="00C07422">
        <w:trPr>
          <w:cantSplit/>
        </w:trPr>
        <w:tc>
          <w:tcPr>
            <w:tcW w:w="3318" w:type="dxa"/>
            <w:shd w:val="clear" w:color="auto" w:fill="auto"/>
            <w:vAlign w:val="bottom"/>
          </w:tcPr>
          <w:p w14:paraId="245BCD8A" w14:textId="77777777" w:rsidR="00F510FD" w:rsidRPr="00853565" w:rsidRDefault="00F510FD" w:rsidP="00C913C5">
            <w:pPr>
              <w:pStyle w:val="13"/>
              <w:spacing w:before="80" w:line="160" w:lineRule="exact"/>
              <w:ind w:left="113"/>
              <w:rPr>
                <w:sz w:val="14"/>
                <w:szCs w:val="14"/>
              </w:rPr>
            </w:pPr>
            <w:r w:rsidRPr="00853565">
              <w:rPr>
                <w:b w:val="0"/>
                <w:bCs w:val="0"/>
                <w:sz w:val="14"/>
                <w:szCs w:val="14"/>
                <w:u w:val="none"/>
              </w:rPr>
              <w:t>Дания</w:t>
            </w:r>
          </w:p>
        </w:tc>
        <w:tc>
          <w:tcPr>
            <w:tcW w:w="773" w:type="dxa"/>
            <w:tcBorders>
              <w:left w:val="single" w:sz="6" w:space="0" w:color="000000"/>
            </w:tcBorders>
            <w:shd w:val="clear" w:color="auto" w:fill="auto"/>
            <w:vAlign w:val="bottom"/>
          </w:tcPr>
          <w:p w14:paraId="70E8FE31" w14:textId="3D6EEDBA" w:rsidR="00F510FD" w:rsidRPr="00853565" w:rsidRDefault="00F510FD" w:rsidP="00C913C5">
            <w:pPr>
              <w:spacing w:before="80" w:line="160" w:lineRule="exact"/>
              <w:ind w:right="227"/>
              <w:jc w:val="right"/>
            </w:pPr>
            <w:r w:rsidRPr="00853565">
              <w:t>2,7</w:t>
            </w:r>
          </w:p>
        </w:tc>
        <w:tc>
          <w:tcPr>
            <w:tcW w:w="773" w:type="dxa"/>
            <w:tcBorders>
              <w:left w:val="single" w:sz="6" w:space="0" w:color="000000"/>
              <w:right w:val="single" w:sz="6" w:space="0" w:color="000000"/>
            </w:tcBorders>
            <w:vAlign w:val="bottom"/>
          </w:tcPr>
          <w:p w14:paraId="64E3BB48" w14:textId="78971601" w:rsidR="00F510FD" w:rsidRPr="00853565" w:rsidRDefault="00F510FD" w:rsidP="00C913C5">
            <w:pPr>
              <w:spacing w:before="80" w:line="160" w:lineRule="exact"/>
              <w:ind w:right="227"/>
              <w:jc w:val="right"/>
            </w:pPr>
            <w:r w:rsidRPr="00853565">
              <w:t>2,8</w:t>
            </w:r>
          </w:p>
        </w:tc>
        <w:tc>
          <w:tcPr>
            <w:tcW w:w="773" w:type="dxa"/>
            <w:tcBorders>
              <w:left w:val="single" w:sz="6" w:space="0" w:color="000000"/>
            </w:tcBorders>
            <w:vAlign w:val="bottom"/>
          </w:tcPr>
          <w:p w14:paraId="0F94B17F" w14:textId="0374C292" w:rsidR="00F510FD" w:rsidRPr="00853565" w:rsidRDefault="00F510FD" w:rsidP="00C913C5">
            <w:pPr>
              <w:spacing w:before="80" w:line="160" w:lineRule="exact"/>
              <w:ind w:right="227"/>
              <w:jc w:val="right"/>
            </w:pPr>
            <w:r w:rsidRPr="00853565">
              <w:rPr>
                <w:lang w:val="en-US"/>
              </w:rPr>
              <w:t>2,9</w:t>
            </w:r>
          </w:p>
        </w:tc>
        <w:tc>
          <w:tcPr>
            <w:tcW w:w="773" w:type="dxa"/>
            <w:tcBorders>
              <w:left w:val="single" w:sz="6" w:space="0" w:color="000000"/>
            </w:tcBorders>
            <w:shd w:val="clear" w:color="auto" w:fill="auto"/>
            <w:vAlign w:val="bottom"/>
          </w:tcPr>
          <w:p w14:paraId="356C98E9" w14:textId="3158FC75" w:rsidR="00F510FD" w:rsidRPr="00853565" w:rsidRDefault="00F510FD" w:rsidP="00C913C5">
            <w:pPr>
              <w:spacing w:before="80" w:line="160" w:lineRule="exact"/>
              <w:ind w:right="227"/>
              <w:jc w:val="right"/>
            </w:pPr>
            <w:r w:rsidRPr="00853565">
              <w:t>2,9</w:t>
            </w:r>
          </w:p>
        </w:tc>
        <w:tc>
          <w:tcPr>
            <w:tcW w:w="3515" w:type="dxa"/>
            <w:tcBorders>
              <w:left w:val="single" w:sz="6" w:space="0" w:color="000000"/>
            </w:tcBorders>
            <w:shd w:val="clear" w:color="auto" w:fill="auto"/>
            <w:vAlign w:val="bottom"/>
          </w:tcPr>
          <w:p w14:paraId="119135BA" w14:textId="77777777" w:rsidR="00F510FD" w:rsidRPr="00853565" w:rsidRDefault="00F510FD" w:rsidP="00C913C5">
            <w:pPr>
              <w:pStyle w:val="20"/>
              <w:spacing w:before="80" w:line="160" w:lineRule="exact"/>
              <w:ind w:left="170"/>
              <w:rPr>
                <w:sz w:val="14"/>
                <w:szCs w:val="14"/>
              </w:rPr>
            </w:pPr>
            <w:r w:rsidRPr="00853565">
              <w:rPr>
                <w:b w:val="0"/>
                <w:i/>
                <w:sz w:val="14"/>
                <w:szCs w:val="14"/>
              </w:rPr>
              <w:t>Denmark</w:t>
            </w:r>
          </w:p>
        </w:tc>
      </w:tr>
      <w:tr w:rsidR="00853565" w:rsidRPr="00853565" w14:paraId="3D126BED" w14:textId="77777777" w:rsidTr="00C07422">
        <w:trPr>
          <w:cantSplit/>
        </w:trPr>
        <w:tc>
          <w:tcPr>
            <w:tcW w:w="3318" w:type="dxa"/>
            <w:shd w:val="clear" w:color="auto" w:fill="auto"/>
            <w:vAlign w:val="bottom"/>
          </w:tcPr>
          <w:p w14:paraId="081809AA" w14:textId="77777777" w:rsidR="00F510FD" w:rsidRPr="00853565" w:rsidRDefault="00F510FD" w:rsidP="00C913C5">
            <w:pPr>
              <w:pStyle w:val="13"/>
              <w:spacing w:before="80" w:line="160" w:lineRule="exact"/>
              <w:ind w:left="113"/>
              <w:rPr>
                <w:sz w:val="14"/>
                <w:szCs w:val="14"/>
              </w:rPr>
            </w:pPr>
            <w:r w:rsidRPr="00853565">
              <w:rPr>
                <w:b w:val="0"/>
                <w:bCs w:val="0"/>
                <w:sz w:val="14"/>
                <w:szCs w:val="14"/>
                <w:u w:val="none"/>
              </w:rPr>
              <w:t>Италия</w:t>
            </w:r>
          </w:p>
        </w:tc>
        <w:tc>
          <w:tcPr>
            <w:tcW w:w="773" w:type="dxa"/>
            <w:tcBorders>
              <w:left w:val="single" w:sz="6" w:space="0" w:color="000000"/>
            </w:tcBorders>
            <w:shd w:val="clear" w:color="auto" w:fill="auto"/>
            <w:vAlign w:val="bottom"/>
          </w:tcPr>
          <w:p w14:paraId="1D377EC0" w14:textId="6CAAB6DD" w:rsidR="00F510FD" w:rsidRPr="00853565" w:rsidRDefault="00F510FD" w:rsidP="00C913C5">
            <w:pPr>
              <w:spacing w:before="80" w:line="160" w:lineRule="exact"/>
              <w:ind w:right="227"/>
              <w:jc w:val="right"/>
            </w:pPr>
            <w:r w:rsidRPr="00853565">
              <w:t>22,5</w:t>
            </w:r>
          </w:p>
        </w:tc>
        <w:tc>
          <w:tcPr>
            <w:tcW w:w="773" w:type="dxa"/>
            <w:tcBorders>
              <w:left w:val="single" w:sz="6" w:space="0" w:color="000000"/>
              <w:right w:val="single" w:sz="6" w:space="0" w:color="000000"/>
            </w:tcBorders>
            <w:vAlign w:val="bottom"/>
          </w:tcPr>
          <w:p w14:paraId="3B359397" w14:textId="73F5849C" w:rsidR="00F510FD" w:rsidRPr="00853565" w:rsidRDefault="00F510FD" w:rsidP="00C913C5">
            <w:pPr>
              <w:spacing w:before="80" w:line="160" w:lineRule="exact"/>
              <w:ind w:right="227"/>
              <w:jc w:val="right"/>
            </w:pPr>
            <w:r w:rsidRPr="00853565">
              <w:t>23,2</w:t>
            </w:r>
          </w:p>
        </w:tc>
        <w:tc>
          <w:tcPr>
            <w:tcW w:w="773" w:type="dxa"/>
            <w:tcBorders>
              <w:left w:val="single" w:sz="6" w:space="0" w:color="000000"/>
            </w:tcBorders>
            <w:vAlign w:val="bottom"/>
          </w:tcPr>
          <w:p w14:paraId="116BD51C" w14:textId="23A517C0" w:rsidR="00F510FD" w:rsidRPr="00853565" w:rsidRDefault="00F510FD" w:rsidP="00C913C5">
            <w:pPr>
              <w:spacing w:before="80" w:line="160" w:lineRule="exact"/>
              <w:ind w:right="227"/>
              <w:jc w:val="right"/>
            </w:pPr>
            <w:r w:rsidRPr="00853565">
              <w:rPr>
                <w:lang w:val="en-US"/>
              </w:rPr>
              <w:t>23,4</w:t>
            </w:r>
          </w:p>
        </w:tc>
        <w:tc>
          <w:tcPr>
            <w:tcW w:w="773" w:type="dxa"/>
            <w:tcBorders>
              <w:left w:val="single" w:sz="6" w:space="0" w:color="000000"/>
            </w:tcBorders>
            <w:shd w:val="clear" w:color="auto" w:fill="auto"/>
            <w:vAlign w:val="bottom"/>
          </w:tcPr>
          <w:p w14:paraId="750643DE" w14:textId="0F8CE9BC" w:rsidR="00F510FD" w:rsidRPr="00853565" w:rsidRDefault="00F510FD" w:rsidP="00C913C5">
            <w:pPr>
              <w:spacing w:before="80" w:line="160" w:lineRule="exact"/>
              <w:ind w:right="227"/>
              <w:jc w:val="right"/>
            </w:pPr>
            <w:r w:rsidRPr="00853565">
              <w:t>22,9</w:t>
            </w:r>
          </w:p>
        </w:tc>
        <w:tc>
          <w:tcPr>
            <w:tcW w:w="3515" w:type="dxa"/>
            <w:tcBorders>
              <w:left w:val="single" w:sz="6" w:space="0" w:color="000000"/>
            </w:tcBorders>
            <w:shd w:val="clear" w:color="auto" w:fill="auto"/>
            <w:vAlign w:val="bottom"/>
          </w:tcPr>
          <w:p w14:paraId="21FB344E" w14:textId="77777777" w:rsidR="00F510FD" w:rsidRPr="00853565" w:rsidRDefault="00F510FD" w:rsidP="00C913C5">
            <w:pPr>
              <w:pStyle w:val="20"/>
              <w:spacing w:before="80" w:line="160" w:lineRule="exact"/>
              <w:ind w:left="170"/>
              <w:rPr>
                <w:sz w:val="14"/>
                <w:szCs w:val="14"/>
              </w:rPr>
            </w:pPr>
            <w:r w:rsidRPr="00853565">
              <w:rPr>
                <w:b w:val="0"/>
                <w:i/>
                <w:sz w:val="14"/>
                <w:szCs w:val="14"/>
              </w:rPr>
              <w:t>Italy</w:t>
            </w:r>
          </w:p>
        </w:tc>
      </w:tr>
      <w:tr w:rsidR="00853565" w:rsidRPr="00853565" w14:paraId="7A63404B" w14:textId="77777777" w:rsidTr="00C07422">
        <w:trPr>
          <w:cantSplit/>
        </w:trPr>
        <w:tc>
          <w:tcPr>
            <w:tcW w:w="3318" w:type="dxa"/>
            <w:shd w:val="clear" w:color="auto" w:fill="auto"/>
            <w:vAlign w:val="bottom"/>
          </w:tcPr>
          <w:p w14:paraId="06C349E7" w14:textId="77777777" w:rsidR="00F510FD" w:rsidRPr="00853565" w:rsidRDefault="00F510FD" w:rsidP="00C913C5">
            <w:pPr>
              <w:pStyle w:val="13"/>
              <w:spacing w:before="80" w:line="160" w:lineRule="exact"/>
              <w:ind w:left="113"/>
              <w:rPr>
                <w:sz w:val="14"/>
                <w:szCs w:val="14"/>
              </w:rPr>
            </w:pPr>
            <w:r w:rsidRPr="00853565">
              <w:rPr>
                <w:b w:val="0"/>
                <w:bCs w:val="0"/>
                <w:sz w:val="14"/>
                <w:szCs w:val="14"/>
                <w:u w:val="none"/>
              </w:rPr>
              <w:t>Литва</w:t>
            </w:r>
          </w:p>
        </w:tc>
        <w:tc>
          <w:tcPr>
            <w:tcW w:w="773" w:type="dxa"/>
            <w:tcBorders>
              <w:left w:val="single" w:sz="6" w:space="0" w:color="000000"/>
            </w:tcBorders>
            <w:shd w:val="clear" w:color="auto" w:fill="auto"/>
            <w:vAlign w:val="bottom"/>
          </w:tcPr>
          <w:p w14:paraId="0CF6DE7D" w14:textId="1E4CB709" w:rsidR="00F510FD" w:rsidRPr="00853565" w:rsidRDefault="00F510FD" w:rsidP="00C913C5">
            <w:pPr>
              <w:spacing w:before="80" w:line="160" w:lineRule="exact"/>
              <w:ind w:right="227"/>
              <w:jc w:val="right"/>
            </w:pPr>
            <w:r w:rsidRPr="00853565">
              <w:t>1,2</w:t>
            </w:r>
          </w:p>
        </w:tc>
        <w:tc>
          <w:tcPr>
            <w:tcW w:w="773" w:type="dxa"/>
            <w:tcBorders>
              <w:left w:val="single" w:sz="6" w:space="0" w:color="000000"/>
              <w:right w:val="single" w:sz="6" w:space="0" w:color="000000"/>
            </w:tcBorders>
            <w:vAlign w:val="bottom"/>
          </w:tcPr>
          <w:p w14:paraId="28C1AE01" w14:textId="7E425AF3" w:rsidR="00F510FD" w:rsidRPr="00853565" w:rsidRDefault="00F510FD" w:rsidP="00C913C5">
            <w:pPr>
              <w:spacing w:before="80" w:line="160" w:lineRule="exact"/>
              <w:ind w:right="227"/>
              <w:jc w:val="right"/>
            </w:pPr>
            <w:r w:rsidRPr="00853565">
              <w:t>1,4</w:t>
            </w:r>
          </w:p>
        </w:tc>
        <w:tc>
          <w:tcPr>
            <w:tcW w:w="773" w:type="dxa"/>
            <w:tcBorders>
              <w:left w:val="single" w:sz="6" w:space="0" w:color="000000"/>
            </w:tcBorders>
            <w:vAlign w:val="bottom"/>
          </w:tcPr>
          <w:p w14:paraId="293D1217" w14:textId="13685BF4" w:rsidR="00F510FD" w:rsidRPr="00853565" w:rsidRDefault="00F510FD" w:rsidP="00C913C5">
            <w:pPr>
              <w:spacing w:before="80" w:line="160" w:lineRule="exact"/>
              <w:ind w:right="227"/>
              <w:jc w:val="right"/>
            </w:pPr>
            <w:r w:rsidRPr="00853565">
              <w:rPr>
                <w:lang w:val="en-US"/>
              </w:rPr>
              <w:t>1,4</w:t>
            </w:r>
          </w:p>
        </w:tc>
        <w:tc>
          <w:tcPr>
            <w:tcW w:w="773" w:type="dxa"/>
            <w:tcBorders>
              <w:left w:val="single" w:sz="6" w:space="0" w:color="000000"/>
            </w:tcBorders>
            <w:shd w:val="clear" w:color="auto" w:fill="auto"/>
            <w:vAlign w:val="bottom"/>
          </w:tcPr>
          <w:p w14:paraId="75C22465" w14:textId="259C616E" w:rsidR="00F510FD" w:rsidRPr="00853565" w:rsidRDefault="00F510FD" w:rsidP="00C913C5">
            <w:pPr>
              <w:spacing w:before="80" w:line="160" w:lineRule="exact"/>
              <w:ind w:right="227"/>
              <w:jc w:val="right"/>
            </w:pPr>
            <w:r w:rsidRPr="00853565">
              <w:t>1,4</w:t>
            </w:r>
          </w:p>
        </w:tc>
        <w:tc>
          <w:tcPr>
            <w:tcW w:w="3515" w:type="dxa"/>
            <w:tcBorders>
              <w:left w:val="single" w:sz="6" w:space="0" w:color="000000"/>
            </w:tcBorders>
            <w:shd w:val="clear" w:color="auto" w:fill="auto"/>
            <w:vAlign w:val="bottom"/>
          </w:tcPr>
          <w:p w14:paraId="4919B5E0" w14:textId="77777777" w:rsidR="00F510FD" w:rsidRPr="00853565" w:rsidRDefault="00F510FD" w:rsidP="00C913C5">
            <w:pPr>
              <w:pStyle w:val="20"/>
              <w:spacing w:before="80" w:line="160" w:lineRule="exact"/>
              <w:ind w:left="170"/>
              <w:rPr>
                <w:sz w:val="14"/>
                <w:szCs w:val="14"/>
              </w:rPr>
            </w:pPr>
            <w:r w:rsidRPr="00853565">
              <w:rPr>
                <w:b w:val="0"/>
                <w:i/>
                <w:sz w:val="14"/>
                <w:szCs w:val="14"/>
              </w:rPr>
              <w:t>Lithuania</w:t>
            </w:r>
          </w:p>
        </w:tc>
      </w:tr>
      <w:tr w:rsidR="00853565" w:rsidRPr="00853565" w14:paraId="0E6D5420" w14:textId="77777777" w:rsidTr="00C07422">
        <w:trPr>
          <w:cantSplit/>
        </w:trPr>
        <w:tc>
          <w:tcPr>
            <w:tcW w:w="3318" w:type="dxa"/>
            <w:shd w:val="clear" w:color="auto" w:fill="auto"/>
            <w:vAlign w:val="bottom"/>
          </w:tcPr>
          <w:p w14:paraId="4CA668FE" w14:textId="77777777" w:rsidR="00F510FD" w:rsidRPr="00853565" w:rsidRDefault="00F510FD" w:rsidP="00C913C5">
            <w:pPr>
              <w:pStyle w:val="1a"/>
              <w:spacing w:before="80" w:line="160" w:lineRule="exact"/>
              <w:ind w:left="113"/>
              <w:rPr>
                <w:rFonts w:ascii="Arial" w:hAnsi="Arial" w:cs="Arial"/>
                <w:sz w:val="14"/>
                <w:szCs w:val="14"/>
              </w:rPr>
            </w:pPr>
            <w:r w:rsidRPr="00853565">
              <w:rPr>
                <w:rFonts w:ascii="Arial" w:hAnsi="Arial" w:cs="Arial"/>
                <w:sz w:val="14"/>
                <w:szCs w:val="14"/>
              </w:rPr>
              <w:t>Нидерланды</w:t>
            </w:r>
          </w:p>
        </w:tc>
        <w:tc>
          <w:tcPr>
            <w:tcW w:w="773" w:type="dxa"/>
            <w:tcBorders>
              <w:left w:val="single" w:sz="6" w:space="0" w:color="000000"/>
            </w:tcBorders>
            <w:shd w:val="clear" w:color="auto" w:fill="auto"/>
            <w:vAlign w:val="bottom"/>
          </w:tcPr>
          <w:p w14:paraId="2716B9E8" w14:textId="26D9F68C" w:rsidR="00F510FD" w:rsidRPr="00853565" w:rsidRDefault="00F510FD" w:rsidP="00C913C5">
            <w:pPr>
              <w:spacing w:before="80" w:line="160" w:lineRule="exact"/>
              <w:ind w:right="227"/>
              <w:jc w:val="right"/>
            </w:pPr>
            <w:r w:rsidRPr="00853565">
              <w:t>8,3</w:t>
            </w:r>
          </w:p>
        </w:tc>
        <w:tc>
          <w:tcPr>
            <w:tcW w:w="773" w:type="dxa"/>
            <w:tcBorders>
              <w:left w:val="single" w:sz="6" w:space="0" w:color="000000"/>
              <w:right w:val="single" w:sz="6" w:space="0" w:color="000000"/>
            </w:tcBorders>
            <w:vAlign w:val="bottom"/>
          </w:tcPr>
          <w:p w14:paraId="3C212067" w14:textId="6F25EBAA" w:rsidR="00F510FD" w:rsidRPr="00853565" w:rsidRDefault="00F510FD" w:rsidP="00C913C5">
            <w:pPr>
              <w:spacing w:before="80" w:line="160" w:lineRule="exact"/>
              <w:ind w:right="227"/>
              <w:jc w:val="right"/>
            </w:pPr>
            <w:r w:rsidRPr="00853565">
              <w:t>8,8</w:t>
            </w:r>
          </w:p>
        </w:tc>
        <w:tc>
          <w:tcPr>
            <w:tcW w:w="773" w:type="dxa"/>
            <w:tcBorders>
              <w:left w:val="single" w:sz="6" w:space="0" w:color="000000"/>
            </w:tcBorders>
            <w:vAlign w:val="bottom"/>
          </w:tcPr>
          <w:p w14:paraId="5DE4E8E1" w14:textId="46B0E3C0" w:rsidR="00F510FD" w:rsidRPr="00853565" w:rsidRDefault="00F510FD" w:rsidP="00C913C5">
            <w:pPr>
              <w:spacing w:before="80" w:line="160" w:lineRule="exact"/>
              <w:ind w:right="227"/>
              <w:jc w:val="right"/>
            </w:pPr>
            <w:r w:rsidRPr="00853565">
              <w:rPr>
                <w:lang w:val="en-US"/>
              </w:rPr>
              <w:t>9,0</w:t>
            </w:r>
          </w:p>
        </w:tc>
        <w:tc>
          <w:tcPr>
            <w:tcW w:w="773" w:type="dxa"/>
            <w:tcBorders>
              <w:left w:val="single" w:sz="6" w:space="0" w:color="000000"/>
            </w:tcBorders>
            <w:shd w:val="clear" w:color="auto" w:fill="auto"/>
            <w:vAlign w:val="bottom"/>
          </w:tcPr>
          <w:p w14:paraId="2DE6C6C2" w14:textId="0B1E250E" w:rsidR="00F510FD" w:rsidRPr="00853565" w:rsidRDefault="00F510FD" w:rsidP="00C913C5">
            <w:pPr>
              <w:spacing w:before="80" w:line="160" w:lineRule="exact"/>
              <w:ind w:right="227"/>
              <w:jc w:val="right"/>
            </w:pPr>
            <w:r w:rsidRPr="00853565">
              <w:t>9,0</w:t>
            </w:r>
          </w:p>
        </w:tc>
        <w:tc>
          <w:tcPr>
            <w:tcW w:w="3515" w:type="dxa"/>
            <w:tcBorders>
              <w:left w:val="single" w:sz="6" w:space="0" w:color="000000"/>
            </w:tcBorders>
            <w:shd w:val="clear" w:color="auto" w:fill="auto"/>
            <w:vAlign w:val="bottom"/>
          </w:tcPr>
          <w:p w14:paraId="66FCE1BF" w14:textId="77777777" w:rsidR="00F510FD" w:rsidRPr="00853565" w:rsidRDefault="00F510FD" w:rsidP="00C913C5">
            <w:pPr>
              <w:pStyle w:val="20"/>
              <w:spacing w:before="80" w:line="160" w:lineRule="exact"/>
              <w:ind w:left="170"/>
              <w:rPr>
                <w:sz w:val="14"/>
                <w:szCs w:val="14"/>
              </w:rPr>
            </w:pPr>
            <w:r w:rsidRPr="00853565">
              <w:rPr>
                <w:b w:val="0"/>
                <w:i/>
                <w:sz w:val="14"/>
                <w:szCs w:val="14"/>
              </w:rPr>
              <w:t>Netherlands</w:t>
            </w:r>
          </w:p>
        </w:tc>
      </w:tr>
      <w:tr w:rsidR="00853565" w:rsidRPr="00853565" w14:paraId="7D9CE9B9" w14:textId="77777777" w:rsidTr="00C07422">
        <w:trPr>
          <w:cantSplit/>
        </w:trPr>
        <w:tc>
          <w:tcPr>
            <w:tcW w:w="3318" w:type="dxa"/>
            <w:shd w:val="clear" w:color="auto" w:fill="auto"/>
            <w:vAlign w:val="bottom"/>
          </w:tcPr>
          <w:p w14:paraId="13410D25" w14:textId="77777777" w:rsidR="00F510FD" w:rsidRPr="00853565" w:rsidRDefault="00F510FD" w:rsidP="00C913C5">
            <w:pPr>
              <w:spacing w:before="80" w:line="160" w:lineRule="exact"/>
              <w:ind w:left="113"/>
            </w:pPr>
            <w:r w:rsidRPr="00853565">
              <w:t>Польша</w:t>
            </w:r>
          </w:p>
        </w:tc>
        <w:tc>
          <w:tcPr>
            <w:tcW w:w="773" w:type="dxa"/>
            <w:tcBorders>
              <w:left w:val="single" w:sz="6" w:space="0" w:color="000000"/>
            </w:tcBorders>
            <w:shd w:val="clear" w:color="auto" w:fill="auto"/>
            <w:vAlign w:val="bottom"/>
          </w:tcPr>
          <w:p w14:paraId="41A1FCCA" w14:textId="37E09955" w:rsidR="00F510FD" w:rsidRPr="00853565" w:rsidRDefault="00F510FD" w:rsidP="00C913C5">
            <w:pPr>
              <w:spacing w:before="80" w:line="160" w:lineRule="exact"/>
              <w:ind w:right="227"/>
              <w:jc w:val="right"/>
            </w:pPr>
            <w:r w:rsidRPr="00853565">
              <w:t>15,5</w:t>
            </w:r>
          </w:p>
        </w:tc>
        <w:tc>
          <w:tcPr>
            <w:tcW w:w="773" w:type="dxa"/>
            <w:tcBorders>
              <w:left w:val="single" w:sz="6" w:space="0" w:color="000000"/>
              <w:right w:val="single" w:sz="6" w:space="0" w:color="000000"/>
            </w:tcBorders>
            <w:vAlign w:val="bottom"/>
          </w:tcPr>
          <w:p w14:paraId="39A35A3E" w14:textId="149DDF32" w:rsidR="00F510FD" w:rsidRPr="00853565" w:rsidRDefault="00F510FD" w:rsidP="00C913C5">
            <w:pPr>
              <w:spacing w:before="80" w:line="160" w:lineRule="exact"/>
              <w:ind w:right="227"/>
              <w:jc w:val="right"/>
            </w:pPr>
            <w:r w:rsidRPr="00853565">
              <w:t>16,5</w:t>
            </w:r>
          </w:p>
        </w:tc>
        <w:tc>
          <w:tcPr>
            <w:tcW w:w="773" w:type="dxa"/>
            <w:tcBorders>
              <w:left w:val="single" w:sz="6" w:space="0" w:color="000000"/>
            </w:tcBorders>
            <w:vAlign w:val="bottom"/>
          </w:tcPr>
          <w:p w14:paraId="4AC9C8E0" w14:textId="0F35CACE" w:rsidR="00F510FD" w:rsidRPr="00853565" w:rsidRDefault="00F510FD" w:rsidP="00C913C5">
            <w:pPr>
              <w:spacing w:before="80" w:line="160" w:lineRule="exact"/>
              <w:ind w:right="227"/>
              <w:jc w:val="right"/>
            </w:pPr>
            <w:r w:rsidRPr="00853565">
              <w:rPr>
                <w:lang w:val="en-US"/>
              </w:rPr>
              <w:t>16,5</w:t>
            </w:r>
          </w:p>
        </w:tc>
        <w:tc>
          <w:tcPr>
            <w:tcW w:w="773" w:type="dxa"/>
            <w:tcBorders>
              <w:left w:val="single" w:sz="6" w:space="0" w:color="000000"/>
            </w:tcBorders>
            <w:shd w:val="clear" w:color="auto" w:fill="auto"/>
            <w:vAlign w:val="bottom"/>
          </w:tcPr>
          <w:p w14:paraId="7E6B9BA2" w14:textId="1DB1FEF4" w:rsidR="00F510FD" w:rsidRPr="00853565" w:rsidRDefault="00F510FD" w:rsidP="00C913C5">
            <w:pPr>
              <w:spacing w:before="80" w:line="160" w:lineRule="exact"/>
              <w:ind w:right="227"/>
              <w:jc w:val="right"/>
            </w:pPr>
            <w:r w:rsidRPr="00853565">
              <w:t>16,4</w:t>
            </w:r>
          </w:p>
        </w:tc>
        <w:tc>
          <w:tcPr>
            <w:tcW w:w="3515" w:type="dxa"/>
            <w:tcBorders>
              <w:left w:val="single" w:sz="6" w:space="0" w:color="000000"/>
            </w:tcBorders>
            <w:shd w:val="clear" w:color="auto" w:fill="auto"/>
            <w:vAlign w:val="bottom"/>
          </w:tcPr>
          <w:p w14:paraId="0A0BB149" w14:textId="77777777" w:rsidR="00F510FD" w:rsidRPr="00853565" w:rsidRDefault="00F510FD" w:rsidP="00C913C5">
            <w:pPr>
              <w:pStyle w:val="20"/>
              <w:spacing w:before="80" w:line="160" w:lineRule="exact"/>
              <w:ind w:left="170"/>
              <w:rPr>
                <w:sz w:val="14"/>
                <w:szCs w:val="14"/>
              </w:rPr>
            </w:pPr>
            <w:r w:rsidRPr="00853565">
              <w:rPr>
                <w:b w:val="0"/>
                <w:i/>
                <w:sz w:val="14"/>
                <w:szCs w:val="14"/>
              </w:rPr>
              <w:t>Poland</w:t>
            </w:r>
          </w:p>
        </w:tc>
      </w:tr>
      <w:tr w:rsidR="00853565" w:rsidRPr="00853565" w14:paraId="442460B0" w14:textId="77777777" w:rsidTr="00C07422">
        <w:trPr>
          <w:cantSplit/>
        </w:trPr>
        <w:tc>
          <w:tcPr>
            <w:tcW w:w="3318" w:type="dxa"/>
            <w:shd w:val="clear" w:color="auto" w:fill="auto"/>
            <w:vAlign w:val="bottom"/>
          </w:tcPr>
          <w:p w14:paraId="07BF64DB" w14:textId="77777777" w:rsidR="00F510FD" w:rsidRPr="00853565" w:rsidRDefault="00F510FD" w:rsidP="00C913C5">
            <w:pPr>
              <w:spacing w:before="80" w:line="160" w:lineRule="exact"/>
              <w:ind w:left="113"/>
            </w:pPr>
            <w:r w:rsidRPr="00853565">
              <w:t>Румыния</w:t>
            </w:r>
          </w:p>
        </w:tc>
        <w:tc>
          <w:tcPr>
            <w:tcW w:w="773" w:type="dxa"/>
            <w:tcBorders>
              <w:left w:val="single" w:sz="6" w:space="0" w:color="000000"/>
            </w:tcBorders>
            <w:shd w:val="clear" w:color="auto" w:fill="auto"/>
            <w:vAlign w:val="bottom"/>
          </w:tcPr>
          <w:p w14:paraId="548CE8C5" w14:textId="0AAB2C2A" w:rsidR="00F510FD" w:rsidRPr="00853565" w:rsidRDefault="00F510FD" w:rsidP="00C913C5">
            <w:pPr>
              <w:spacing w:before="80" w:line="160" w:lineRule="exact"/>
              <w:ind w:right="227"/>
              <w:jc w:val="right"/>
            </w:pPr>
            <w:r w:rsidRPr="00853565">
              <w:t>8,7</w:t>
            </w:r>
          </w:p>
        </w:tc>
        <w:tc>
          <w:tcPr>
            <w:tcW w:w="773" w:type="dxa"/>
            <w:tcBorders>
              <w:left w:val="single" w:sz="6" w:space="0" w:color="000000"/>
              <w:right w:val="single" w:sz="6" w:space="0" w:color="000000"/>
            </w:tcBorders>
            <w:vAlign w:val="bottom"/>
          </w:tcPr>
          <w:p w14:paraId="48711093" w14:textId="57206A68" w:rsidR="00F510FD" w:rsidRPr="00853565" w:rsidRDefault="00F510FD" w:rsidP="00C913C5">
            <w:pPr>
              <w:spacing w:before="80" w:line="160" w:lineRule="exact"/>
              <w:ind w:right="227"/>
              <w:jc w:val="right"/>
            </w:pPr>
            <w:r w:rsidRPr="00853565">
              <w:t>8,7</w:t>
            </w:r>
          </w:p>
        </w:tc>
        <w:tc>
          <w:tcPr>
            <w:tcW w:w="773" w:type="dxa"/>
            <w:tcBorders>
              <w:left w:val="single" w:sz="6" w:space="0" w:color="000000"/>
            </w:tcBorders>
            <w:vAlign w:val="bottom"/>
          </w:tcPr>
          <w:p w14:paraId="3495AEEB" w14:textId="1BC779FE" w:rsidR="00F510FD" w:rsidRPr="00853565" w:rsidRDefault="00F510FD" w:rsidP="00C913C5">
            <w:pPr>
              <w:spacing w:before="80" w:line="160" w:lineRule="exact"/>
              <w:ind w:right="227"/>
              <w:jc w:val="right"/>
            </w:pPr>
            <w:r w:rsidRPr="00853565">
              <w:rPr>
                <w:lang w:val="en-US"/>
              </w:rPr>
              <w:t>8,7</w:t>
            </w:r>
          </w:p>
        </w:tc>
        <w:tc>
          <w:tcPr>
            <w:tcW w:w="773" w:type="dxa"/>
            <w:tcBorders>
              <w:left w:val="single" w:sz="6" w:space="0" w:color="000000"/>
            </w:tcBorders>
            <w:shd w:val="clear" w:color="auto" w:fill="auto"/>
            <w:vAlign w:val="bottom"/>
          </w:tcPr>
          <w:p w14:paraId="3CCAA4C9" w14:textId="4E9FD30C" w:rsidR="00F510FD" w:rsidRPr="00853565" w:rsidRDefault="00F510FD" w:rsidP="00C913C5">
            <w:pPr>
              <w:spacing w:before="80" w:line="160" w:lineRule="exact"/>
              <w:ind w:right="227"/>
              <w:jc w:val="right"/>
            </w:pPr>
            <w:r w:rsidRPr="00853565">
              <w:t>8,5</w:t>
            </w:r>
          </w:p>
        </w:tc>
        <w:tc>
          <w:tcPr>
            <w:tcW w:w="3515" w:type="dxa"/>
            <w:tcBorders>
              <w:left w:val="single" w:sz="6" w:space="0" w:color="000000"/>
            </w:tcBorders>
            <w:shd w:val="clear" w:color="auto" w:fill="auto"/>
            <w:vAlign w:val="bottom"/>
          </w:tcPr>
          <w:p w14:paraId="4034C989" w14:textId="77777777" w:rsidR="00F510FD" w:rsidRPr="00853565" w:rsidRDefault="00F510FD" w:rsidP="00C913C5">
            <w:pPr>
              <w:spacing w:before="80" w:line="160" w:lineRule="exact"/>
              <w:ind w:left="170"/>
            </w:pPr>
            <w:r w:rsidRPr="00853565">
              <w:rPr>
                <w:i/>
              </w:rPr>
              <w:t>Romania</w:t>
            </w:r>
          </w:p>
        </w:tc>
      </w:tr>
      <w:tr w:rsidR="00853565" w:rsidRPr="00853565" w14:paraId="4CC05F47" w14:textId="77777777" w:rsidTr="00C07422">
        <w:trPr>
          <w:cantSplit/>
        </w:trPr>
        <w:tc>
          <w:tcPr>
            <w:tcW w:w="3318" w:type="dxa"/>
            <w:shd w:val="clear" w:color="auto" w:fill="auto"/>
            <w:vAlign w:val="bottom"/>
          </w:tcPr>
          <w:p w14:paraId="429E2A90" w14:textId="413FABC0" w:rsidR="00F510FD" w:rsidRPr="00853565" w:rsidRDefault="00F510FD" w:rsidP="00C913C5">
            <w:pPr>
              <w:pStyle w:val="13"/>
              <w:spacing w:before="80" w:line="160" w:lineRule="exact"/>
              <w:ind w:left="113"/>
              <w:rPr>
                <w:sz w:val="14"/>
                <w:szCs w:val="14"/>
                <w:lang w:val="en-US"/>
              </w:rPr>
            </w:pPr>
            <w:r w:rsidRPr="00853565">
              <w:rPr>
                <w:b w:val="0"/>
                <w:bCs w:val="0"/>
                <w:sz w:val="14"/>
                <w:szCs w:val="14"/>
                <w:u w:val="none"/>
              </w:rPr>
              <w:t>Соединенное Королевство (Великобритания)</w:t>
            </w:r>
            <w:r w:rsidR="00C913C5" w:rsidRPr="00853565">
              <w:rPr>
                <w:b w:val="0"/>
                <w:bCs w:val="0"/>
                <w:sz w:val="14"/>
                <w:szCs w:val="14"/>
                <w:u w:val="none"/>
                <w:vertAlign w:val="superscript"/>
                <w:lang w:val="en-US"/>
              </w:rPr>
              <w:t>5)</w:t>
            </w:r>
          </w:p>
        </w:tc>
        <w:tc>
          <w:tcPr>
            <w:tcW w:w="773" w:type="dxa"/>
            <w:tcBorders>
              <w:left w:val="single" w:sz="6" w:space="0" w:color="000000"/>
            </w:tcBorders>
            <w:shd w:val="clear" w:color="auto" w:fill="auto"/>
            <w:vAlign w:val="bottom"/>
          </w:tcPr>
          <w:p w14:paraId="48D39BFF" w14:textId="466D8B3F" w:rsidR="00F510FD" w:rsidRPr="00853565" w:rsidRDefault="00F510FD" w:rsidP="00C913C5">
            <w:pPr>
              <w:spacing w:before="80" w:line="160" w:lineRule="exact"/>
              <w:ind w:right="227"/>
              <w:jc w:val="right"/>
            </w:pPr>
            <w:r w:rsidRPr="00853565">
              <w:t>29,1</w:t>
            </w:r>
          </w:p>
        </w:tc>
        <w:tc>
          <w:tcPr>
            <w:tcW w:w="773" w:type="dxa"/>
            <w:tcBorders>
              <w:left w:val="single" w:sz="6" w:space="0" w:color="000000"/>
              <w:right w:val="single" w:sz="6" w:space="0" w:color="000000"/>
            </w:tcBorders>
            <w:vAlign w:val="bottom"/>
          </w:tcPr>
          <w:p w14:paraId="3BF2A9F2" w14:textId="2296ADF8" w:rsidR="00F510FD" w:rsidRPr="00853565" w:rsidRDefault="00F510FD" w:rsidP="00C913C5">
            <w:pPr>
              <w:spacing w:before="80" w:line="160" w:lineRule="exact"/>
              <w:ind w:right="227"/>
              <w:jc w:val="right"/>
            </w:pPr>
            <w:r w:rsidRPr="00853565">
              <w:t>32,4</w:t>
            </w:r>
          </w:p>
        </w:tc>
        <w:tc>
          <w:tcPr>
            <w:tcW w:w="773" w:type="dxa"/>
            <w:tcBorders>
              <w:left w:val="single" w:sz="6" w:space="0" w:color="000000"/>
            </w:tcBorders>
            <w:vAlign w:val="bottom"/>
          </w:tcPr>
          <w:p w14:paraId="676E6BAC" w14:textId="5CC148F3" w:rsidR="00F510FD" w:rsidRPr="00853565" w:rsidRDefault="00F510FD" w:rsidP="00C913C5">
            <w:pPr>
              <w:spacing w:before="80" w:line="160" w:lineRule="exact"/>
              <w:ind w:right="227"/>
              <w:jc w:val="right"/>
            </w:pPr>
            <w:r w:rsidRPr="00853565">
              <w:rPr>
                <w:lang w:val="en-US"/>
              </w:rPr>
              <w:t>32,7</w:t>
            </w:r>
          </w:p>
        </w:tc>
        <w:tc>
          <w:tcPr>
            <w:tcW w:w="773" w:type="dxa"/>
            <w:tcBorders>
              <w:left w:val="single" w:sz="6" w:space="0" w:color="000000"/>
            </w:tcBorders>
            <w:shd w:val="clear" w:color="auto" w:fill="auto"/>
            <w:vAlign w:val="bottom"/>
          </w:tcPr>
          <w:p w14:paraId="79145CA0" w14:textId="7E1880F1" w:rsidR="00F510FD" w:rsidRPr="00853565" w:rsidRDefault="00F510FD" w:rsidP="00C913C5">
            <w:pPr>
              <w:spacing w:before="80" w:line="160" w:lineRule="exact"/>
              <w:ind w:right="227"/>
              <w:jc w:val="right"/>
            </w:pPr>
            <w:r w:rsidRPr="00853565">
              <w:t>…</w:t>
            </w:r>
          </w:p>
        </w:tc>
        <w:tc>
          <w:tcPr>
            <w:tcW w:w="3515" w:type="dxa"/>
            <w:tcBorders>
              <w:left w:val="single" w:sz="6" w:space="0" w:color="000000"/>
            </w:tcBorders>
            <w:shd w:val="clear" w:color="auto" w:fill="auto"/>
            <w:vAlign w:val="bottom"/>
          </w:tcPr>
          <w:p w14:paraId="0A648148" w14:textId="770484F1" w:rsidR="00F510FD" w:rsidRPr="00853565" w:rsidRDefault="00F510FD" w:rsidP="00C913C5">
            <w:pPr>
              <w:pStyle w:val="20"/>
              <w:spacing w:before="80" w:line="160" w:lineRule="exact"/>
              <w:ind w:left="170"/>
              <w:rPr>
                <w:sz w:val="14"/>
                <w:szCs w:val="14"/>
              </w:rPr>
            </w:pPr>
            <w:r w:rsidRPr="00853565">
              <w:rPr>
                <w:b w:val="0"/>
                <w:i/>
                <w:sz w:val="14"/>
                <w:szCs w:val="14"/>
                <w:lang w:val="en-US"/>
              </w:rPr>
              <w:t>United Kingdom</w:t>
            </w:r>
            <w:r w:rsidR="00C913C5" w:rsidRPr="00853565">
              <w:rPr>
                <w:b w:val="0"/>
                <w:bCs w:val="0"/>
                <w:i/>
                <w:sz w:val="14"/>
                <w:szCs w:val="14"/>
                <w:vertAlign w:val="superscript"/>
                <w:lang w:val="en-US"/>
              </w:rPr>
              <w:t>5)</w:t>
            </w:r>
          </w:p>
        </w:tc>
      </w:tr>
      <w:tr w:rsidR="00853565" w:rsidRPr="00853565" w14:paraId="727B7C00" w14:textId="77777777" w:rsidTr="00C07422">
        <w:trPr>
          <w:cantSplit/>
        </w:trPr>
        <w:tc>
          <w:tcPr>
            <w:tcW w:w="3318" w:type="dxa"/>
            <w:shd w:val="clear" w:color="auto" w:fill="auto"/>
            <w:vAlign w:val="bottom"/>
          </w:tcPr>
          <w:p w14:paraId="0B140282" w14:textId="77777777" w:rsidR="00F510FD" w:rsidRPr="00853565" w:rsidRDefault="00F510FD" w:rsidP="00C913C5">
            <w:pPr>
              <w:spacing w:before="80" w:line="160" w:lineRule="exact"/>
              <w:ind w:left="113"/>
            </w:pPr>
            <w:r w:rsidRPr="00853565">
              <w:t>Финляндия</w:t>
            </w:r>
          </w:p>
        </w:tc>
        <w:tc>
          <w:tcPr>
            <w:tcW w:w="773" w:type="dxa"/>
            <w:tcBorders>
              <w:left w:val="single" w:sz="6" w:space="0" w:color="000000"/>
            </w:tcBorders>
            <w:shd w:val="clear" w:color="auto" w:fill="auto"/>
            <w:vAlign w:val="bottom"/>
          </w:tcPr>
          <w:p w14:paraId="19B0F54B" w14:textId="5FAC9408" w:rsidR="00F510FD" w:rsidRPr="00853565" w:rsidRDefault="00F510FD" w:rsidP="00C913C5">
            <w:pPr>
              <w:spacing w:before="80" w:line="160" w:lineRule="exact"/>
              <w:ind w:right="227"/>
              <w:jc w:val="right"/>
            </w:pPr>
            <w:r w:rsidRPr="00853565">
              <w:t>2,4</w:t>
            </w:r>
          </w:p>
        </w:tc>
        <w:tc>
          <w:tcPr>
            <w:tcW w:w="773" w:type="dxa"/>
            <w:tcBorders>
              <w:left w:val="single" w:sz="6" w:space="0" w:color="000000"/>
              <w:right w:val="single" w:sz="6" w:space="0" w:color="000000"/>
            </w:tcBorders>
            <w:vAlign w:val="bottom"/>
          </w:tcPr>
          <w:p w14:paraId="48694D16" w14:textId="7B2E85C4" w:rsidR="00F510FD" w:rsidRPr="00853565" w:rsidRDefault="00F510FD" w:rsidP="00C913C5">
            <w:pPr>
              <w:spacing w:before="80" w:line="160" w:lineRule="exact"/>
              <w:ind w:right="227"/>
              <w:jc w:val="right"/>
            </w:pPr>
            <w:r w:rsidRPr="00853565">
              <w:t>2,5</w:t>
            </w:r>
          </w:p>
        </w:tc>
        <w:tc>
          <w:tcPr>
            <w:tcW w:w="773" w:type="dxa"/>
            <w:tcBorders>
              <w:left w:val="single" w:sz="6" w:space="0" w:color="000000"/>
            </w:tcBorders>
            <w:vAlign w:val="bottom"/>
          </w:tcPr>
          <w:p w14:paraId="0ABF12EC" w14:textId="102F8210" w:rsidR="00F510FD" w:rsidRPr="00853565" w:rsidRDefault="00F510FD" w:rsidP="00C913C5">
            <w:pPr>
              <w:spacing w:before="80" w:line="160" w:lineRule="exact"/>
              <w:ind w:right="227"/>
              <w:jc w:val="right"/>
            </w:pPr>
            <w:r w:rsidRPr="00853565">
              <w:rPr>
                <w:lang w:val="en-US"/>
              </w:rPr>
              <w:t>2,6</w:t>
            </w:r>
          </w:p>
        </w:tc>
        <w:tc>
          <w:tcPr>
            <w:tcW w:w="773" w:type="dxa"/>
            <w:tcBorders>
              <w:left w:val="single" w:sz="6" w:space="0" w:color="000000"/>
            </w:tcBorders>
            <w:shd w:val="clear" w:color="auto" w:fill="auto"/>
            <w:vAlign w:val="bottom"/>
          </w:tcPr>
          <w:p w14:paraId="34BEFD56" w14:textId="099D6041" w:rsidR="00F510FD" w:rsidRPr="00853565" w:rsidRDefault="00F510FD" w:rsidP="00C913C5">
            <w:pPr>
              <w:spacing w:before="80" w:line="160" w:lineRule="exact"/>
              <w:ind w:right="227"/>
              <w:jc w:val="right"/>
            </w:pPr>
            <w:r w:rsidRPr="00853565">
              <w:t>2,5</w:t>
            </w:r>
          </w:p>
        </w:tc>
        <w:tc>
          <w:tcPr>
            <w:tcW w:w="3515" w:type="dxa"/>
            <w:tcBorders>
              <w:left w:val="single" w:sz="6" w:space="0" w:color="000000"/>
            </w:tcBorders>
            <w:shd w:val="clear" w:color="auto" w:fill="auto"/>
            <w:vAlign w:val="bottom"/>
          </w:tcPr>
          <w:p w14:paraId="71700BA4" w14:textId="77777777" w:rsidR="00F510FD" w:rsidRPr="00853565" w:rsidRDefault="00F510FD" w:rsidP="00C913C5">
            <w:pPr>
              <w:spacing w:before="80" w:line="160" w:lineRule="exact"/>
              <w:ind w:left="170"/>
            </w:pPr>
            <w:r w:rsidRPr="00853565">
              <w:rPr>
                <w:i/>
              </w:rPr>
              <w:t xml:space="preserve">Finland </w:t>
            </w:r>
          </w:p>
        </w:tc>
      </w:tr>
      <w:tr w:rsidR="00853565" w:rsidRPr="00853565" w14:paraId="621BA48B" w14:textId="77777777" w:rsidTr="00B67A28">
        <w:trPr>
          <w:cantSplit/>
        </w:trPr>
        <w:tc>
          <w:tcPr>
            <w:tcW w:w="3318" w:type="dxa"/>
            <w:shd w:val="clear" w:color="auto" w:fill="auto"/>
            <w:vAlign w:val="bottom"/>
          </w:tcPr>
          <w:p w14:paraId="0650FBB9" w14:textId="77777777" w:rsidR="00F510FD" w:rsidRPr="00853565" w:rsidRDefault="00F510FD" w:rsidP="00C913C5">
            <w:pPr>
              <w:spacing w:before="80" w:line="160" w:lineRule="exact"/>
              <w:ind w:left="113"/>
            </w:pPr>
            <w:r w:rsidRPr="00853565">
              <w:t>Франция</w:t>
            </w:r>
          </w:p>
        </w:tc>
        <w:tc>
          <w:tcPr>
            <w:tcW w:w="773" w:type="dxa"/>
            <w:tcBorders>
              <w:left w:val="single" w:sz="6" w:space="0" w:color="000000"/>
            </w:tcBorders>
            <w:shd w:val="clear" w:color="auto" w:fill="auto"/>
            <w:vAlign w:val="bottom"/>
          </w:tcPr>
          <w:p w14:paraId="6BD59516" w14:textId="24A42310" w:rsidR="00F510FD" w:rsidRPr="00853565" w:rsidRDefault="00F510FD" w:rsidP="00C913C5">
            <w:pPr>
              <w:spacing w:before="80" w:line="160" w:lineRule="exact"/>
              <w:ind w:right="227"/>
              <w:jc w:val="right"/>
            </w:pPr>
            <w:r w:rsidRPr="00853565">
              <w:t>25,7</w:t>
            </w:r>
          </w:p>
        </w:tc>
        <w:tc>
          <w:tcPr>
            <w:tcW w:w="773" w:type="dxa"/>
            <w:tcBorders>
              <w:left w:val="single" w:sz="6" w:space="0" w:color="000000"/>
              <w:right w:val="single" w:sz="6" w:space="0" w:color="000000"/>
            </w:tcBorders>
          </w:tcPr>
          <w:p w14:paraId="0BD63E80" w14:textId="3F3F5EB1" w:rsidR="00F510FD" w:rsidRPr="00853565" w:rsidRDefault="00F510FD" w:rsidP="00C913C5">
            <w:pPr>
              <w:spacing w:before="80" w:line="160" w:lineRule="exact"/>
              <w:ind w:right="227"/>
              <w:jc w:val="right"/>
            </w:pPr>
            <w:r w:rsidRPr="00853565">
              <w:t>27,0</w:t>
            </w:r>
          </w:p>
        </w:tc>
        <w:tc>
          <w:tcPr>
            <w:tcW w:w="773" w:type="dxa"/>
            <w:tcBorders>
              <w:left w:val="single" w:sz="6" w:space="0" w:color="000000"/>
            </w:tcBorders>
          </w:tcPr>
          <w:p w14:paraId="35286D85" w14:textId="60ECC599" w:rsidR="00F510FD" w:rsidRPr="00853565" w:rsidRDefault="00F510FD" w:rsidP="00C913C5">
            <w:pPr>
              <w:spacing w:before="80" w:line="160" w:lineRule="exact"/>
              <w:ind w:right="227"/>
              <w:jc w:val="right"/>
            </w:pPr>
            <w:r w:rsidRPr="00853565">
              <w:t>27,1</w:t>
            </w:r>
          </w:p>
        </w:tc>
        <w:tc>
          <w:tcPr>
            <w:tcW w:w="773" w:type="dxa"/>
            <w:tcBorders>
              <w:left w:val="single" w:sz="6" w:space="0" w:color="000000"/>
            </w:tcBorders>
            <w:shd w:val="clear" w:color="auto" w:fill="auto"/>
          </w:tcPr>
          <w:p w14:paraId="7BC565A0" w14:textId="766562E8" w:rsidR="00F510FD" w:rsidRPr="00853565" w:rsidRDefault="00F510FD" w:rsidP="00C913C5">
            <w:pPr>
              <w:spacing w:before="80" w:line="160" w:lineRule="exact"/>
              <w:ind w:right="227"/>
              <w:jc w:val="right"/>
            </w:pPr>
            <w:r w:rsidRPr="00853565">
              <w:t>27,0</w:t>
            </w:r>
          </w:p>
        </w:tc>
        <w:tc>
          <w:tcPr>
            <w:tcW w:w="3515" w:type="dxa"/>
            <w:tcBorders>
              <w:left w:val="single" w:sz="6" w:space="0" w:color="000000"/>
            </w:tcBorders>
            <w:shd w:val="clear" w:color="auto" w:fill="auto"/>
            <w:vAlign w:val="bottom"/>
          </w:tcPr>
          <w:p w14:paraId="66017CBF" w14:textId="77777777" w:rsidR="00F510FD" w:rsidRPr="00853565" w:rsidRDefault="00F510FD" w:rsidP="00C913C5">
            <w:pPr>
              <w:spacing w:before="80" w:line="160" w:lineRule="exact"/>
              <w:ind w:left="170"/>
            </w:pPr>
            <w:r w:rsidRPr="00853565">
              <w:rPr>
                <w:i/>
              </w:rPr>
              <w:t>France</w:t>
            </w:r>
          </w:p>
        </w:tc>
      </w:tr>
      <w:tr w:rsidR="00853565" w:rsidRPr="00853565" w14:paraId="5AE75B05" w14:textId="77777777" w:rsidTr="00C07422">
        <w:trPr>
          <w:cantSplit/>
        </w:trPr>
        <w:tc>
          <w:tcPr>
            <w:tcW w:w="3318" w:type="dxa"/>
            <w:shd w:val="clear" w:color="auto" w:fill="auto"/>
            <w:vAlign w:val="bottom"/>
          </w:tcPr>
          <w:p w14:paraId="59845DAF" w14:textId="77777777" w:rsidR="00F510FD" w:rsidRPr="00853565" w:rsidRDefault="00F510FD" w:rsidP="00C913C5">
            <w:pPr>
              <w:spacing w:before="80" w:line="160" w:lineRule="exact"/>
              <w:ind w:left="113"/>
            </w:pPr>
            <w:r w:rsidRPr="00853565">
              <w:t>Швеция</w:t>
            </w:r>
          </w:p>
        </w:tc>
        <w:tc>
          <w:tcPr>
            <w:tcW w:w="773" w:type="dxa"/>
            <w:tcBorders>
              <w:left w:val="single" w:sz="6" w:space="0" w:color="000000"/>
            </w:tcBorders>
            <w:shd w:val="clear" w:color="auto" w:fill="auto"/>
            <w:vAlign w:val="bottom"/>
          </w:tcPr>
          <w:p w14:paraId="460ADFB6" w14:textId="00C49E85" w:rsidR="00F510FD" w:rsidRPr="00853565" w:rsidRDefault="00F510FD" w:rsidP="00C913C5">
            <w:pPr>
              <w:spacing w:before="80" w:line="160" w:lineRule="exact"/>
              <w:ind w:right="227"/>
              <w:jc w:val="right"/>
            </w:pPr>
            <w:r w:rsidRPr="00853565">
              <w:t>4,5</w:t>
            </w:r>
          </w:p>
        </w:tc>
        <w:tc>
          <w:tcPr>
            <w:tcW w:w="773" w:type="dxa"/>
            <w:tcBorders>
              <w:left w:val="single" w:sz="6" w:space="0" w:color="000000"/>
              <w:right w:val="single" w:sz="6" w:space="0" w:color="000000"/>
            </w:tcBorders>
            <w:vAlign w:val="bottom"/>
          </w:tcPr>
          <w:p w14:paraId="3D325E13" w14:textId="6FA78E4F" w:rsidR="00F510FD" w:rsidRPr="00853565" w:rsidRDefault="00F510FD" w:rsidP="00C913C5">
            <w:pPr>
              <w:spacing w:before="80" w:line="160" w:lineRule="exact"/>
              <w:ind w:right="227"/>
              <w:jc w:val="right"/>
            </w:pPr>
            <w:r w:rsidRPr="00853565">
              <w:t>5,1</w:t>
            </w:r>
          </w:p>
        </w:tc>
        <w:tc>
          <w:tcPr>
            <w:tcW w:w="773" w:type="dxa"/>
            <w:tcBorders>
              <w:left w:val="single" w:sz="6" w:space="0" w:color="000000"/>
            </w:tcBorders>
            <w:vAlign w:val="bottom"/>
          </w:tcPr>
          <w:p w14:paraId="504FC290" w14:textId="72006B56" w:rsidR="00F510FD" w:rsidRPr="00853565" w:rsidRDefault="00F510FD" w:rsidP="00C913C5">
            <w:pPr>
              <w:spacing w:before="80" w:line="160" w:lineRule="exact"/>
              <w:ind w:right="227"/>
              <w:jc w:val="right"/>
            </w:pPr>
            <w:r w:rsidRPr="00853565">
              <w:rPr>
                <w:lang w:val="en-US"/>
              </w:rPr>
              <w:t>5,1</w:t>
            </w:r>
          </w:p>
        </w:tc>
        <w:tc>
          <w:tcPr>
            <w:tcW w:w="773" w:type="dxa"/>
            <w:tcBorders>
              <w:left w:val="single" w:sz="6" w:space="0" w:color="000000"/>
            </w:tcBorders>
            <w:shd w:val="clear" w:color="auto" w:fill="auto"/>
            <w:vAlign w:val="bottom"/>
          </w:tcPr>
          <w:p w14:paraId="2A351A7E" w14:textId="1522C778" w:rsidR="00F510FD" w:rsidRPr="00853565" w:rsidRDefault="00F510FD" w:rsidP="00C913C5">
            <w:pPr>
              <w:spacing w:before="80" w:line="160" w:lineRule="exact"/>
              <w:ind w:right="227"/>
              <w:jc w:val="right"/>
            </w:pPr>
            <w:r w:rsidRPr="00853565">
              <w:t>5,1</w:t>
            </w:r>
          </w:p>
        </w:tc>
        <w:tc>
          <w:tcPr>
            <w:tcW w:w="3515" w:type="dxa"/>
            <w:tcBorders>
              <w:left w:val="single" w:sz="6" w:space="0" w:color="000000"/>
            </w:tcBorders>
            <w:shd w:val="clear" w:color="auto" w:fill="auto"/>
            <w:vAlign w:val="bottom"/>
          </w:tcPr>
          <w:p w14:paraId="03C5EB7A" w14:textId="77777777" w:rsidR="00F510FD" w:rsidRPr="00853565" w:rsidRDefault="00F510FD" w:rsidP="00C913C5">
            <w:pPr>
              <w:pStyle w:val="13"/>
              <w:spacing w:before="80" w:line="160" w:lineRule="exact"/>
              <w:ind w:left="170"/>
              <w:rPr>
                <w:sz w:val="14"/>
                <w:szCs w:val="14"/>
              </w:rPr>
            </w:pPr>
            <w:r w:rsidRPr="00853565">
              <w:rPr>
                <w:b w:val="0"/>
                <w:i/>
                <w:sz w:val="14"/>
                <w:szCs w:val="14"/>
                <w:u w:val="none"/>
              </w:rPr>
              <w:t>Sweden</w:t>
            </w:r>
          </w:p>
        </w:tc>
      </w:tr>
      <w:tr w:rsidR="00853565" w:rsidRPr="00853565" w14:paraId="271E9AE9" w14:textId="77777777" w:rsidTr="00C07422">
        <w:trPr>
          <w:cantSplit/>
        </w:trPr>
        <w:tc>
          <w:tcPr>
            <w:tcW w:w="3318" w:type="dxa"/>
            <w:shd w:val="clear" w:color="auto" w:fill="auto"/>
            <w:vAlign w:val="bottom"/>
          </w:tcPr>
          <w:p w14:paraId="789BB564" w14:textId="77777777" w:rsidR="00F510FD" w:rsidRPr="00853565" w:rsidRDefault="00F510FD" w:rsidP="00C913C5">
            <w:pPr>
              <w:pStyle w:val="01-golovka"/>
              <w:spacing w:after="0" w:line="160" w:lineRule="exact"/>
              <w:jc w:val="left"/>
              <w:rPr>
                <w:rFonts w:ascii="Arial" w:hAnsi="Arial" w:cs="Arial"/>
              </w:rPr>
            </w:pPr>
            <w:r w:rsidRPr="00853565">
              <w:rPr>
                <w:rFonts w:ascii="Arial" w:hAnsi="Arial" w:cs="Arial"/>
                <w:b/>
                <w:bCs/>
              </w:rPr>
              <w:t>Другие страны</w:t>
            </w:r>
          </w:p>
        </w:tc>
        <w:tc>
          <w:tcPr>
            <w:tcW w:w="773" w:type="dxa"/>
            <w:tcBorders>
              <w:left w:val="single" w:sz="6" w:space="0" w:color="000000"/>
            </w:tcBorders>
            <w:shd w:val="clear" w:color="auto" w:fill="auto"/>
            <w:vAlign w:val="bottom"/>
          </w:tcPr>
          <w:p w14:paraId="088AB0B9" w14:textId="77777777" w:rsidR="00F510FD" w:rsidRPr="00853565" w:rsidRDefault="00F510FD" w:rsidP="00C913C5">
            <w:pPr>
              <w:spacing w:before="80" w:line="160" w:lineRule="exact"/>
              <w:ind w:right="227"/>
              <w:jc w:val="right"/>
            </w:pPr>
          </w:p>
        </w:tc>
        <w:tc>
          <w:tcPr>
            <w:tcW w:w="773" w:type="dxa"/>
            <w:tcBorders>
              <w:left w:val="single" w:sz="6" w:space="0" w:color="000000"/>
              <w:right w:val="single" w:sz="6" w:space="0" w:color="000000"/>
            </w:tcBorders>
            <w:vAlign w:val="bottom"/>
          </w:tcPr>
          <w:p w14:paraId="41E1906B" w14:textId="77777777" w:rsidR="00F510FD" w:rsidRPr="00853565" w:rsidRDefault="00F510FD" w:rsidP="00C913C5">
            <w:pPr>
              <w:spacing w:before="80" w:line="160" w:lineRule="exact"/>
              <w:ind w:right="227"/>
              <w:jc w:val="right"/>
            </w:pPr>
          </w:p>
        </w:tc>
        <w:tc>
          <w:tcPr>
            <w:tcW w:w="773" w:type="dxa"/>
            <w:tcBorders>
              <w:left w:val="single" w:sz="6" w:space="0" w:color="000000"/>
            </w:tcBorders>
            <w:vAlign w:val="bottom"/>
          </w:tcPr>
          <w:p w14:paraId="056E2B4C" w14:textId="77777777" w:rsidR="00F510FD" w:rsidRPr="00853565" w:rsidRDefault="00F510FD" w:rsidP="00C913C5">
            <w:pPr>
              <w:spacing w:before="80" w:line="160" w:lineRule="exact"/>
              <w:ind w:right="227"/>
              <w:jc w:val="right"/>
            </w:pPr>
          </w:p>
        </w:tc>
        <w:tc>
          <w:tcPr>
            <w:tcW w:w="773" w:type="dxa"/>
            <w:tcBorders>
              <w:left w:val="single" w:sz="6" w:space="0" w:color="000000"/>
            </w:tcBorders>
            <w:shd w:val="clear" w:color="auto" w:fill="auto"/>
            <w:vAlign w:val="bottom"/>
          </w:tcPr>
          <w:p w14:paraId="4BAA5231" w14:textId="1EE7E8FA" w:rsidR="00F510FD" w:rsidRPr="00853565" w:rsidRDefault="00F510FD" w:rsidP="00C913C5">
            <w:pPr>
              <w:spacing w:before="80" w:line="160" w:lineRule="exact"/>
              <w:ind w:right="227"/>
              <w:jc w:val="right"/>
            </w:pPr>
          </w:p>
        </w:tc>
        <w:tc>
          <w:tcPr>
            <w:tcW w:w="3515" w:type="dxa"/>
            <w:tcBorders>
              <w:left w:val="single" w:sz="6" w:space="0" w:color="000000"/>
            </w:tcBorders>
            <w:shd w:val="clear" w:color="auto" w:fill="auto"/>
            <w:vAlign w:val="bottom"/>
          </w:tcPr>
          <w:p w14:paraId="336AE6A2" w14:textId="77777777" w:rsidR="00F510FD" w:rsidRPr="00853565" w:rsidRDefault="00F510FD" w:rsidP="00C913C5">
            <w:pPr>
              <w:pStyle w:val="01-golovka"/>
              <w:widowControl/>
              <w:spacing w:after="0" w:line="160" w:lineRule="exact"/>
              <w:ind w:left="57"/>
              <w:jc w:val="left"/>
            </w:pPr>
            <w:r w:rsidRPr="00853565">
              <w:rPr>
                <w:rFonts w:ascii="Arial" w:hAnsi="Arial" w:cs="Arial"/>
                <w:b/>
                <w:i/>
              </w:rPr>
              <w:t>Other countries</w:t>
            </w:r>
          </w:p>
        </w:tc>
      </w:tr>
      <w:tr w:rsidR="00853565" w:rsidRPr="00853565" w14:paraId="3EF9371E" w14:textId="77777777" w:rsidTr="00C07422">
        <w:trPr>
          <w:cantSplit/>
        </w:trPr>
        <w:tc>
          <w:tcPr>
            <w:tcW w:w="3318" w:type="dxa"/>
            <w:shd w:val="clear" w:color="auto" w:fill="auto"/>
            <w:vAlign w:val="bottom"/>
          </w:tcPr>
          <w:p w14:paraId="5C29B01D" w14:textId="77777777" w:rsidR="00F510FD" w:rsidRPr="00853565" w:rsidRDefault="00F510FD" w:rsidP="00C913C5">
            <w:pPr>
              <w:pStyle w:val="1a"/>
              <w:spacing w:before="80" w:line="160" w:lineRule="exact"/>
              <w:ind w:left="284"/>
              <w:rPr>
                <w:rFonts w:ascii="Arial" w:hAnsi="Arial" w:cs="Arial"/>
                <w:sz w:val="14"/>
                <w:szCs w:val="14"/>
              </w:rPr>
            </w:pPr>
            <w:r w:rsidRPr="00853565">
              <w:rPr>
                <w:rFonts w:ascii="Arial" w:hAnsi="Arial" w:cs="Arial"/>
                <w:sz w:val="14"/>
                <w:szCs w:val="14"/>
              </w:rPr>
              <w:t>из них:</w:t>
            </w:r>
          </w:p>
        </w:tc>
        <w:tc>
          <w:tcPr>
            <w:tcW w:w="773" w:type="dxa"/>
            <w:tcBorders>
              <w:left w:val="single" w:sz="6" w:space="0" w:color="000000"/>
            </w:tcBorders>
            <w:shd w:val="clear" w:color="auto" w:fill="auto"/>
            <w:vAlign w:val="bottom"/>
          </w:tcPr>
          <w:p w14:paraId="46562FB6" w14:textId="77777777" w:rsidR="00F510FD" w:rsidRPr="00853565" w:rsidRDefault="00F510FD" w:rsidP="00C913C5">
            <w:pPr>
              <w:spacing w:before="80" w:line="160" w:lineRule="exact"/>
              <w:ind w:right="227"/>
              <w:jc w:val="right"/>
            </w:pPr>
          </w:p>
        </w:tc>
        <w:tc>
          <w:tcPr>
            <w:tcW w:w="773" w:type="dxa"/>
            <w:tcBorders>
              <w:left w:val="single" w:sz="6" w:space="0" w:color="000000"/>
              <w:right w:val="single" w:sz="6" w:space="0" w:color="000000"/>
            </w:tcBorders>
            <w:vAlign w:val="bottom"/>
          </w:tcPr>
          <w:p w14:paraId="3359C899" w14:textId="77777777" w:rsidR="00F510FD" w:rsidRPr="00853565" w:rsidRDefault="00F510FD" w:rsidP="00C913C5">
            <w:pPr>
              <w:spacing w:before="80" w:line="160" w:lineRule="exact"/>
              <w:ind w:right="227"/>
              <w:jc w:val="right"/>
            </w:pPr>
          </w:p>
        </w:tc>
        <w:tc>
          <w:tcPr>
            <w:tcW w:w="773" w:type="dxa"/>
            <w:tcBorders>
              <w:left w:val="single" w:sz="6" w:space="0" w:color="000000"/>
            </w:tcBorders>
            <w:vAlign w:val="bottom"/>
          </w:tcPr>
          <w:p w14:paraId="1671653C" w14:textId="77777777" w:rsidR="00F510FD" w:rsidRPr="00853565" w:rsidRDefault="00F510FD" w:rsidP="00C913C5">
            <w:pPr>
              <w:spacing w:before="80" w:line="160" w:lineRule="exact"/>
              <w:ind w:right="227"/>
              <w:jc w:val="right"/>
            </w:pPr>
          </w:p>
        </w:tc>
        <w:tc>
          <w:tcPr>
            <w:tcW w:w="773" w:type="dxa"/>
            <w:tcBorders>
              <w:left w:val="single" w:sz="6" w:space="0" w:color="000000"/>
            </w:tcBorders>
            <w:shd w:val="clear" w:color="auto" w:fill="auto"/>
            <w:vAlign w:val="bottom"/>
          </w:tcPr>
          <w:p w14:paraId="73713786" w14:textId="6E7FAE97" w:rsidR="00F510FD" w:rsidRPr="00853565" w:rsidRDefault="00F510FD" w:rsidP="00C913C5">
            <w:pPr>
              <w:spacing w:before="80" w:line="160" w:lineRule="exact"/>
              <w:ind w:right="227"/>
              <w:jc w:val="right"/>
            </w:pPr>
          </w:p>
        </w:tc>
        <w:tc>
          <w:tcPr>
            <w:tcW w:w="3515" w:type="dxa"/>
            <w:tcBorders>
              <w:left w:val="single" w:sz="6" w:space="0" w:color="000000"/>
            </w:tcBorders>
            <w:shd w:val="clear" w:color="auto" w:fill="auto"/>
            <w:vAlign w:val="bottom"/>
          </w:tcPr>
          <w:p w14:paraId="4C539EA0" w14:textId="77777777" w:rsidR="00F510FD" w:rsidRPr="00853565" w:rsidRDefault="00F510FD" w:rsidP="00C913C5">
            <w:pPr>
              <w:pStyle w:val="01-golovka"/>
              <w:widowControl/>
              <w:spacing w:after="0" w:line="160" w:lineRule="exact"/>
              <w:ind w:left="284"/>
              <w:jc w:val="left"/>
            </w:pPr>
            <w:r w:rsidRPr="00853565">
              <w:rPr>
                <w:rFonts w:ascii="Arial" w:hAnsi="Arial" w:cs="Arial"/>
                <w:i/>
              </w:rPr>
              <w:t>of which:</w:t>
            </w:r>
          </w:p>
        </w:tc>
      </w:tr>
      <w:tr w:rsidR="00853565" w:rsidRPr="00853565" w14:paraId="5D5EA43C" w14:textId="77777777" w:rsidTr="00C07422">
        <w:trPr>
          <w:cantSplit/>
        </w:trPr>
        <w:tc>
          <w:tcPr>
            <w:tcW w:w="3318" w:type="dxa"/>
            <w:shd w:val="clear" w:color="auto" w:fill="auto"/>
            <w:vAlign w:val="bottom"/>
          </w:tcPr>
          <w:p w14:paraId="79C44F50" w14:textId="77777777" w:rsidR="00F510FD" w:rsidRPr="00853565" w:rsidRDefault="00F510FD" w:rsidP="00C913C5">
            <w:pPr>
              <w:pStyle w:val="13"/>
              <w:spacing w:before="80" w:line="160" w:lineRule="exact"/>
              <w:ind w:left="113"/>
              <w:rPr>
                <w:sz w:val="14"/>
                <w:szCs w:val="14"/>
              </w:rPr>
            </w:pPr>
            <w:r w:rsidRPr="00853565">
              <w:rPr>
                <w:b w:val="0"/>
                <w:bCs w:val="0"/>
                <w:sz w:val="14"/>
                <w:szCs w:val="14"/>
                <w:u w:val="none"/>
              </w:rPr>
              <w:t>Австралия</w:t>
            </w:r>
          </w:p>
        </w:tc>
        <w:tc>
          <w:tcPr>
            <w:tcW w:w="773" w:type="dxa"/>
            <w:tcBorders>
              <w:left w:val="single" w:sz="6" w:space="0" w:color="000000"/>
            </w:tcBorders>
            <w:shd w:val="clear" w:color="auto" w:fill="auto"/>
            <w:vAlign w:val="bottom"/>
          </w:tcPr>
          <w:p w14:paraId="7B23B2F5" w14:textId="412ED8CC" w:rsidR="00F510FD" w:rsidRPr="00853565" w:rsidRDefault="00F510FD" w:rsidP="00C913C5">
            <w:pPr>
              <w:spacing w:before="80" w:line="160" w:lineRule="exact"/>
              <w:ind w:right="227"/>
              <w:jc w:val="right"/>
            </w:pPr>
            <w:r w:rsidRPr="00853565">
              <w:t>11,0</w:t>
            </w:r>
          </w:p>
        </w:tc>
        <w:tc>
          <w:tcPr>
            <w:tcW w:w="773" w:type="dxa"/>
            <w:tcBorders>
              <w:left w:val="single" w:sz="6" w:space="0" w:color="000000"/>
              <w:right w:val="single" w:sz="6" w:space="0" w:color="000000"/>
            </w:tcBorders>
            <w:vAlign w:val="bottom"/>
          </w:tcPr>
          <w:p w14:paraId="5C53838A" w14:textId="57E7A9A3" w:rsidR="00F510FD" w:rsidRPr="00853565" w:rsidRDefault="00F510FD" w:rsidP="00C913C5">
            <w:pPr>
              <w:spacing w:before="80" w:line="160" w:lineRule="exact"/>
              <w:ind w:right="227"/>
              <w:jc w:val="right"/>
            </w:pPr>
            <w:r w:rsidRPr="00853565">
              <w:t>12,6</w:t>
            </w:r>
          </w:p>
        </w:tc>
        <w:tc>
          <w:tcPr>
            <w:tcW w:w="773" w:type="dxa"/>
            <w:tcBorders>
              <w:left w:val="single" w:sz="6" w:space="0" w:color="000000"/>
            </w:tcBorders>
            <w:vAlign w:val="bottom"/>
          </w:tcPr>
          <w:p w14:paraId="0AEA2D23" w14:textId="254215F3" w:rsidR="00F510FD" w:rsidRPr="00853565" w:rsidRDefault="00F510FD" w:rsidP="00C913C5">
            <w:pPr>
              <w:spacing w:before="80" w:line="160" w:lineRule="exact"/>
              <w:ind w:right="227"/>
              <w:jc w:val="right"/>
            </w:pPr>
            <w:r w:rsidRPr="00853565">
              <w:rPr>
                <w:lang w:val="en-US"/>
              </w:rPr>
              <w:t>12,9</w:t>
            </w:r>
          </w:p>
        </w:tc>
        <w:tc>
          <w:tcPr>
            <w:tcW w:w="773" w:type="dxa"/>
            <w:tcBorders>
              <w:left w:val="single" w:sz="6" w:space="0" w:color="000000"/>
            </w:tcBorders>
            <w:shd w:val="clear" w:color="auto" w:fill="auto"/>
            <w:vAlign w:val="bottom"/>
          </w:tcPr>
          <w:p w14:paraId="23956DCC" w14:textId="7350BFA6" w:rsidR="00F510FD" w:rsidRPr="00853565" w:rsidRDefault="00F510FD" w:rsidP="00C913C5">
            <w:pPr>
              <w:spacing w:before="80" w:line="160" w:lineRule="exact"/>
              <w:ind w:right="227"/>
              <w:jc w:val="right"/>
            </w:pPr>
            <w:r w:rsidRPr="00853565">
              <w:t>12,7</w:t>
            </w:r>
          </w:p>
        </w:tc>
        <w:tc>
          <w:tcPr>
            <w:tcW w:w="3515" w:type="dxa"/>
            <w:tcBorders>
              <w:left w:val="single" w:sz="6" w:space="0" w:color="000000"/>
            </w:tcBorders>
            <w:shd w:val="clear" w:color="auto" w:fill="auto"/>
            <w:vAlign w:val="bottom"/>
          </w:tcPr>
          <w:p w14:paraId="6F139597" w14:textId="77777777" w:rsidR="00F510FD" w:rsidRPr="00853565" w:rsidRDefault="00F510FD" w:rsidP="00C913C5">
            <w:pPr>
              <w:pStyle w:val="20"/>
              <w:spacing w:before="80" w:line="160" w:lineRule="exact"/>
              <w:ind w:left="170"/>
              <w:rPr>
                <w:sz w:val="14"/>
                <w:szCs w:val="14"/>
              </w:rPr>
            </w:pPr>
            <w:r w:rsidRPr="00853565">
              <w:rPr>
                <w:b w:val="0"/>
                <w:i/>
                <w:sz w:val="14"/>
                <w:szCs w:val="14"/>
              </w:rPr>
              <w:t>Australia</w:t>
            </w:r>
          </w:p>
        </w:tc>
      </w:tr>
      <w:tr w:rsidR="00853565" w:rsidRPr="00853565" w14:paraId="77CEA264" w14:textId="77777777" w:rsidTr="00C07422">
        <w:trPr>
          <w:cantSplit/>
        </w:trPr>
        <w:tc>
          <w:tcPr>
            <w:tcW w:w="3318" w:type="dxa"/>
            <w:shd w:val="clear" w:color="auto" w:fill="auto"/>
            <w:vAlign w:val="bottom"/>
          </w:tcPr>
          <w:p w14:paraId="12CF7EAC" w14:textId="77777777" w:rsidR="00F510FD" w:rsidRPr="00853565" w:rsidRDefault="00F510FD" w:rsidP="00C913C5">
            <w:pPr>
              <w:pStyle w:val="13"/>
              <w:spacing w:before="80" w:line="160" w:lineRule="exact"/>
              <w:ind w:left="113"/>
              <w:rPr>
                <w:sz w:val="14"/>
                <w:szCs w:val="14"/>
              </w:rPr>
            </w:pPr>
            <w:r w:rsidRPr="00853565">
              <w:rPr>
                <w:b w:val="0"/>
                <w:bCs w:val="0"/>
                <w:sz w:val="14"/>
                <w:szCs w:val="14"/>
                <w:u w:val="none"/>
              </w:rPr>
              <w:t>Канада</w:t>
            </w:r>
          </w:p>
        </w:tc>
        <w:tc>
          <w:tcPr>
            <w:tcW w:w="773" w:type="dxa"/>
            <w:tcBorders>
              <w:left w:val="single" w:sz="6" w:space="0" w:color="000000"/>
            </w:tcBorders>
            <w:shd w:val="clear" w:color="auto" w:fill="auto"/>
            <w:vAlign w:val="bottom"/>
          </w:tcPr>
          <w:p w14:paraId="3D3B3D0A" w14:textId="3F5AC63F" w:rsidR="00F510FD" w:rsidRPr="00853565" w:rsidRDefault="00F510FD" w:rsidP="00C913C5">
            <w:pPr>
              <w:spacing w:before="80" w:line="160" w:lineRule="exact"/>
              <w:ind w:right="227"/>
              <w:jc w:val="right"/>
            </w:pPr>
            <w:r w:rsidRPr="00853565">
              <w:t>17,0</w:t>
            </w:r>
          </w:p>
        </w:tc>
        <w:tc>
          <w:tcPr>
            <w:tcW w:w="773" w:type="dxa"/>
            <w:tcBorders>
              <w:left w:val="single" w:sz="6" w:space="0" w:color="000000"/>
              <w:right w:val="single" w:sz="6" w:space="0" w:color="000000"/>
            </w:tcBorders>
            <w:vAlign w:val="bottom"/>
          </w:tcPr>
          <w:p w14:paraId="2347E0B7" w14:textId="3EB97D58" w:rsidR="00F510FD" w:rsidRPr="00853565" w:rsidRDefault="00F510FD" w:rsidP="00C913C5">
            <w:pPr>
              <w:spacing w:before="80" w:line="160" w:lineRule="exact"/>
              <w:ind w:right="227"/>
              <w:jc w:val="right"/>
            </w:pPr>
            <w:r w:rsidRPr="00853565">
              <w:t>18,7</w:t>
            </w:r>
          </w:p>
        </w:tc>
        <w:tc>
          <w:tcPr>
            <w:tcW w:w="773" w:type="dxa"/>
            <w:tcBorders>
              <w:left w:val="single" w:sz="6" w:space="0" w:color="000000"/>
            </w:tcBorders>
            <w:vAlign w:val="bottom"/>
          </w:tcPr>
          <w:p w14:paraId="178494CA" w14:textId="457E79E3" w:rsidR="00F510FD" w:rsidRPr="00853565" w:rsidRDefault="00F510FD" w:rsidP="00C913C5">
            <w:pPr>
              <w:spacing w:before="80" w:line="160" w:lineRule="exact"/>
              <w:ind w:right="227"/>
              <w:jc w:val="right"/>
            </w:pPr>
            <w:r w:rsidRPr="00853565">
              <w:rPr>
                <w:lang w:val="en-US"/>
              </w:rPr>
              <w:t>19,1</w:t>
            </w:r>
          </w:p>
        </w:tc>
        <w:tc>
          <w:tcPr>
            <w:tcW w:w="773" w:type="dxa"/>
            <w:tcBorders>
              <w:left w:val="single" w:sz="6" w:space="0" w:color="000000"/>
            </w:tcBorders>
            <w:shd w:val="clear" w:color="auto" w:fill="auto"/>
            <w:vAlign w:val="bottom"/>
          </w:tcPr>
          <w:p w14:paraId="24A17716" w14:textId="2016DA80" w:rsidR="00F510FD" w:rsidRPr="00853565" w:rsidRDefault="00F510FD" w:rsidP="00C913C5">
            <w:pPr>
              <w:spacing w:before="80" w:line="160" w:lineRule="exact"/>
              <w:ind w:right="227"/>
              <w:jc w:val="right"/>
            </w:pPr>
            <w:r w:rsidRPr="00853565">
              <w:t>18,1</w:t>
            </w:r>
          </w:p>
        </w:tc>
        <w:tc>
          <w:tcPr>
            <w:tcW w:w="3515" w:type="dxa"/>
            <w:tcBorders>
              <w:left w:val="single" w:sz="6" w:space="0" w:color="000000"/>
            </w:tcBorders>
            <w:shd w:val="clear" w:color="auto" w:fill="auto"/>
            <w:vAlign w:val="bottom"/>
          </w:tcPr>
          <w:p w14:paraId="7BAEB124" w14:textId="77777777" w:rsidR="00F510FD" w:rsidRPr="00853565" w:rsidRDefault="00F510FD" w:rsidP="00C913C5">
            <w:pPr>
              <w:pStyle w:val="20"/>
              <w:spacing w:before="80" w:line="160" w:lineRule="exact"/>
              <w:ind w:left="170"/>
              <w:rPr>
                <w:sz w:val="14"/>
                <w:szCs w:val="14"/>
              </w:rPr>
            </w:pPr>
            <w:r w:rsidRPr="00853565">
              <w:rPr>
                <w:b w:val="0"/>
                <w:i/>
                <w:sz w:val="14"/>
                <w:szCs w:val="14"/>
              </w:rPr>
              <w:t>Canada</w:t>
            </w:r>
          </w:p>
        </w:tc>
      </w:tr>
      <w:tr w:rsidR="00853565" w:rsidRPr="00853565" w14:paraId="3D68D4AD" w14:textId="77777777" w:rsidTr="00C07422">
        <w:trPr>
          <w:cantSplit/>
        </w:trPr>
        <w:tc>
          <w:tcPr>
            <w:tcW w:w="3318" w:type="dxa"/>
            <w:shd w:val="clear" w:color="auto" w:fill="auto"/>
            <w:vAlign w:val="bottom"/>
          </w:tcPr>
          <w:p w14:paraId="4D38E152" w14:textId="77777777" w:rsidR="00F510FD" w:rsidRPr="00853565" w:rsidRDefault="00F510FD" w:rsidP="00C913C5">
            <w:pPr>
              <w:spacing w:before="80" w:line="160" w:lineRule="exact"/>
              <w:ind w:left="113"/>
            </w:pPr>
            <w:r w:rsidRPr="00853565">
              <w:t>Норвегия</w:t>
            </w:r>
          </w:p>
        </w:tc>
        <w:tc>
          <w:tcPr>
            <w:tcW w:w="773" w:type="dxa"/>
            <w:tcBorders>
              <w:left w:val="single" w:sz="6" w:space="0" w:color="000000"/>
            </w:tcBorders>
            <w:shd w:val="clear" w:color="auto" w:fill="auto"/>
            <w:vAlign w:val="bottom"/>
          </w:tcPr>
          <w:p w14:paraId="1A28DE88" w14:textId="695AC09E" w:rsidR="00F510FD" w:rsidRPr="00853565" w:rsidRDefault="00F510FD" w:rsidP="00C913C5">
            <w:pPr>
              <w:spacing w:before="80" w:line="160" w:lineRule="exact"/>
              <w:ind w:right="227"/>
              <w:jc w:val="right"/>
            </w:pPr>
            <w:r w:rsidRPr="00853565">
              <w:t>2,5</w:t>
            </w:r>
          </w:p>
        </w:tc>
        <w:tc>
          <w:tcPr>
            <w:tcW w:w="773" w:type="dxa"/>
            <w:tcBorders>
              <w:left w:val="single" w:sz="6" w:space="0" w:color="000000"/>
              <w:right w:val="single" w:sz="6" w:space="0" w:color="000000"/>
            </w:tcBorders>
            <w:vAlign w:val="bottom"/>
          </w:tcPr>
          <w:p w14:paraId="2096E2D8" w14:textId="5F0BF6CD" w:rsidR="00F510FD" w:rsidRPr="00853565" w:rsidRDefault="00F510FD" w:rsidP="00C913C5">
            <w:pPr>
              <w:spacing w:before="80" w:line="160" w:lineRule="exact"/>
              <w:ind w:right="227"/>
              <w:jc w:val="right"/>
            </w:pPr>
            <w:r w:rsidRPr="00853565">
              <w:t>2,7</w:t>
            </w:r>
          </w:p>
        </w:tc>
        <w:tc>
          <w:tcPr>
            <w:tcW w:w="773" w:type="dxa"/>
            <w:tcBorders>
              <w:left w:val="single" w:sz="6" w:space="0" w:color="000000"/>
            </w:tcBorders>
            <w:vAlign w:val="bottom"/>
          </w:tcPr>
          <w:p w14:paraId="57893BC1" w14:textId="710B19B0" w:rsidR="00F510FD" w:rsidRPr="00853565" w:rsidRDefault="00F510FD" w:rsidP="00C913C5">
            <w:pPr>
              <w:spacing w:before="80" w:line="160" w:lineRule="exact"/>
              <w:ind w:right="227"/>
              <w:jc w:val="right"/>
            </w:pPr>
            <w:r w:rsidRPr="00853565">
              <w:rPr>
                <w:lang w:val="en-US"/>
              </w:rPr>
              <w:t>2,7</w:t>
            </w:r>
          </w:p>
        </w:tc>
        <w:tc>
          <w:tcPr>
            <w:tcW w:w="773" w:type="dxa"/>
            <w:tcBorders>
              <w:left w:val="single" w:sz="6" w:space="0" w:color="000000"/>
            </w:tcBorders>
            <w:shd w:val="clear" w:color="auto" w:fill="auto"/>
            <w:vAlign w:val="bottom"/>
          </w:tcPr>
          <w:p w14:paraId="2CEDD5C8" w14:textId="51E56D6C" w:rsidR="00F510FD" w:rsidRPr="00853565" w:rsidRDefault="00F510FD" w:rsidP="00C913C5">
            <w:pPr>
              <w:spacing w:before="80" w:line="160" w:lineRule="exact"/>
              <w:ind w:right="227"/>
              <w:jc w:val="right"/>
            </w:pPr>
            <w:r w:rsidRPr="00853565">
              <w:t>2,7</w:t>
            </w:r>
          </w:p>
        </w:tc>
        <w:tc>
          <w:tcPr>
            <w:tcW w:w="3515" w:type="dxa"/>
            <w:tcBorders>
              <w:left w:val="single" w:sz="6" w:space="0" w:color="000000"/>
            </w:tcBorders>
            <w:shd w:val="clear" w:color="auto" w:fill="auto"/>
            <w:vAlign w:val="bottom"/>
          </w:tcPr>
          <w:p w14:paraId="311CEACF" w14:textId="77777777" w:rsidR="00F510FD" w:rsidRPr="00853565" w:rsidRDefault="00F510FD" w:rsidP="00C913C5">
            <w:pPr>
              <w:spacing w:before="80" w:line="160" w:lineRule="exact"/>
              <w:ind w:left="170"/>
            </w:pPr>
            <w:r w:rsidRPr="00853565">
              <w:rPr>
                <w:i/>
              </w:rPr>
              <w:t>Norway</w:t>
            </w:r>
          </w:p>
        </w:tc>
      </w:tr>
      <w:tr w:rsidR="00853565" w:rsidRPr="00853565" w14:paraId="33B1AFEC" w14:textId="77777777" w:rsidTr="00C07422">
        <w:trPr>
          <w:cantSplit/>
        </w:trPr>
        <w:tc>
          <w:tcPr>
            <w:tcW w:w="3318" w:type="dxa"/>
            <w:shd w:val="clear" w:color="auto" w:fill="auto"/>
            <w:vAlign w:val="bottom"/>
          </w:tcPr>
          <w:p w14:paraId="79B3C3A4" w14:textId="77777777" w:rsidR="00F510FD" w:rsidRPr="00853565" w:rsidRDefault="00F510FD" w:rsidP="00C913C5">
            <w:pPr>
              <w:spacing w:before="80" w:line="160" w:lineRule="exact"/>
              <w:ind w:left="113"/>
            </w:pPr>
            <w:r w:rsidRPr="00853565">
              <w:t>Республика Корея</w:t>
            </w:r>
          </w:p>
        </w:tc>
        <w:tc>
          <w:tcPr>
            <w:tcW w:w="773" w:type="dxa"/>
            <w:tcBorders>
              <w:left w:val="single" w:sz="6" w:space="0" w:color="000000"/>
            </w:tcBorders>
            <w:shd w:val="clear" w:color="auto" w:fill="auto"/>
            <w:vAlign w:val="bottom"/>
          </w:tcPr>
          <w:p w14:paraId="00655FC5" w14:textId="46007F67" w:rsidR="00F510FD" w:rsidRPr="00853565" w:rsidRDefault="00F510FD" w:rsidP="00C913C5">
            <w:pPr>
              <w:spacing w:before="80" w:line="160" w:lineRule="exact"/>
              <w:ind w:right="227"/>
              <w:jc w:val="right"/>
            </w:pPr>
            <w:r w:rsidRPr="00853565">
              <w:rPr>
                <w:lang w:val="en-US"/>
              </w:rPr>
              <w:t>24,</w:t>
            </w:r>
            <w:r w:rsidRPr="00853565">
              <w:t>2</w:t>
            </w:r>
          </w:p>
        </w:tc>
        <w:tc>
          <w:tcPr>
            <w:tcW w:w="773" w:type="dxa"/>
            <w:tcBorders>
              <w:left w:val="single" w:sz="6" w:space="0" w:color="000000"/>
              <w:right w:val="single" w:sz="6" w:space="0" w:color="000000"/>
            </w:tcBorders>
            <w:vAlign w:val="bottom"/>
          </w:tcPr>
          <w:p w14:paraId="3D90FED0" w14:textId="3A93C615" w:rsidR="00F510FD" w:rsidRPr="00853565" w:rsidRDefault="00F510FD" w:rsidP="00C913C5">
            <w:pPr>
              <w:spacing w:before="80" w:line="160" w:lineRule="exact"/>
              <w:ind w:right="227"/>
              <w:jc w:val="right"/>
              <w:rPr>
                <w:lang w:val="en-US"/>
              </w:rPr>
            </w:pPr>
            <w:r w:rsidRPr="00853565">
              <w:rPr>
                <w:lang w:val="en-US"/>
              </w:rPr>
              <w:t>26,9</w:t>
            </w:r>
          </w:p>
        </w:tc>
        <w:tc>
          <w:tcPr>
            <w:tcW w:w="773" w:type="dxa"/>
            <w:tcBorders>
              <w:left w:val="single" w:sz="6" w:space="0" w:color="000000"/>
            </w:tcBorders>
            <w:vAlign w:val="bottom"/>
          </w:tcPr>
          <w:p w14:paraId="7E8C421B" w14:textId="20C368DB" w:rsidR="00F510FD" w:rsidRPr="00853565" w:rsidRDefault="00F510FD" w:rsidP="00C913C5">
            <w:pPr>
              <w:spacing w:before="80" w:line="160" w:lineRule="exact"/>
              <w:ind w:right="227"/>
              <w:jc w:val="right"/>
              <w:rPr>
                <w:lang w:val="en-US"/>
              </w:rPr>
            </w:pPr>
            <w:r w:rsidRPr="00853565">
              <w:rPr>
                <w:lang w:val="en-US"/>
              </w:rPr>
              <w:t>27,2</w:t>
            </w:r>
          </w:p>
        </w:tc>
        <w:tc>
          <w:tcPr>
            <w:tcW w:w="773" w:type="dxa"/>
            <w:tcBorders>
              <w:left w:val="single" w:sz="6" w:space="0" w:color="000000"/>
            </w:tcBorders>
            <w:shd w:val="clear" w:color="auto" w:fill="auto"/>
            <w:vAlign w:val="bottom"/>
          </w:tcPr>
          <w:p w14:paraId="4C17BF57" w14:textId="039A5249" w:rsidR="00F510FD" w:rsidRPr="00853565" w:rsidRDefault="00F510FD" w:rsidP="00C913C5">
            <w:pPr>
              <w:spacing w:before="80" w:line="160" w:lineRule="exact"/>
              <w:ind w:right="227"/>
              <w:jc w:val="right"/>
            </w:pPr>
            <w:r w:rsidRPr="00853565">
              <w:t>27,0</w:t>
            </w:r>
          </w:p>
        </w:tc>
        <w:tc>
          <w:tcPr>
            <w:tcW w:w="3515" w:type="dxa"/>
            <w:tcBorders>
              <w:left w:val="single" w:sz="6" w:space="0" w:color="000000"/>
            </w:tcBorders>
            <w:shd w:val="clear" w:color="auto" w:fill="auto"/>
            <w:vAlign w:val="bottom"/>
          </w:tcPr>
          <w:p w14:paraId="71E32FE7" w14:textId="77777777" w:rsidR="00F510FD" w:rsidRPr="00853565" w:rsidRDefault="00F510FD" w:rsidP="00C913C5">
            <w:pPr>
              <w:spacing w:before="80" w:line="160" w:lineRule="exact"/>
              <w:ind w:left="170"/>
            </w:pPr>
            <w:r w:rsidRPr="00853565">
              <w:rPr>
                <w:i/>
              </w:rPr>
              <w:t>Republic of Korea</w:t>
            </w:r>
          </w:p>
        </w:tc>
      </w:tr>
      <w:tr w:rsidR="00853565" w:rsidRPr="00853565" w14:paraId="4112879D" w14:textId="77777777" w:rsidTr="00C07422">
        <w:trPr>
          <w:cantSplit/>
        </w:trPr>
        <w:tc>
          <w:tcPr>
            <w:tcW w:w="3318" w:type="dxa"/>
            <w:shd w:val="clear" w:color="auto" w:fill="auto"/>
            <w:vAlign w:val="bottom"/>
          </w:tcPr>
          <w:p w14:paraId="42B6C614" w14:textId="77777777" w:rsidR="00F510FD" w:rsidRPr="00853565" w:rsidRDefault="00F510FD" w:rsidP="00C913C5">
            <w:pPr>
              <w:spacing w:before="80" w:line="160" w:lineRule="exact"/>
              <w:ind w:left="113"/>
            </w:pPr>
            <w:r w:rsidRPr="00853565">
              <w:t>США</w:t>
            </w:r>
          </w:p>
        </w:tc>
        <w:tc>
          <w:tcPr>
            <w:tcW w:w="773" w:type="dxa"/>
            <w:tcBorders>
              <w:left w:val="single" w:sz="6" w:space="0" w:color="000000"/>
            </w:tcBorders>
            <w:shd w:val="clear" w:color="auto" w:fill="auto"/>
            <w:vAlign w:val="bottom"/>
          </w:tcPr>
          <w:p w14:paraId="78D9C2D5" w14:textId="62D2A249" w:rsidR="00F510FD" w:rsidRPr="00853565" w:rsidRDefault="00F510FD" w:rsidP="00C913C5">
            <w:pPr>
              <w:spacing w:before="80" w:line="160" w:lineRule="exact"/>
              <w:ind w:right="227"/>
              <w:jc w:val="right"/>
            </w:pPr>
            <w:r w:rsidRPr="00853565">
              <w:t>139,1</w:t>
            </w:r>
          </w:p>
        </w:tc>
        <w:tc>
          <w:tcPr>
            <w:tcW w:w="773" w:type="dxa"/>
            <w:tcBorders>
              <w:left w:val="single" w:sz="6" w:space="0" w:color="000000"/>
              <w:right w:val="single" w:sz="6" w:space="0" w:color="000000"/>
            </w:tcBorders>
            <w:vAlign w:val="bottom"/>
          </w:tcPr>
          <w:p w14:paraId="20648174" w14:textId="73E6B5DF" w:rsidR="00F510FD" w:rsidRPr="00853565" w:rsidRDefault="00F510FD" w:rsidP="00C913C5">
            <w:pPr>
              <w:spacing w:before="80" w:line="160" w:lineRule="exact"/>
              <w:ind w:right="227"/>
              <w:jc w:val="right"/>
            </w:pPr>
            <w:r w:rsidRPr="00853565">
              <w:t>155,8</w:t>
            </w:r>
          </w:p>
        </w:tc>
        <w:tc>
          <w:tcPr>
            <w:tcW w:w="773" w:type="dxa"/>
            <w:tcBorders>
              <w:left w:val="single" w:sz="6" w:space="0" w:color="000000"/>
            </w:tcBorders>
            <w:vAlign w:val="bottom"/>
          </w:tcPr>
          <w:p w14:paraId="4AC71336" w14:textId="3DD568F0" w:rsidR="00F510FD" w:rsidRPr="00853565" w:rsidRDefault="00F510FD" w:rsidP="00C913C5">
            <w:pPr>
              <w:spacing w:before="80" w:line="160" w:lineRule="exact"/>
              <w:ind w:right="227"/>
              <w:jc w:val="right"/>
            </w:pPr>
            <w:r w:rsidRPr="00853565">
              <w:rPr>
                <w:lang w:val="en-US"/>
              </w:rPr>
              <w:t>157,5</w:t>
            </w:r>
          </w:p>
        </w:tc>
        <w:tc>
          <w:tcPr>
            <w:tcW w:w="773" w:type="dxa"/>
            <w:tcBorders>
              <w:left w:val="single" w:sz="6" w:space="0" w:color="000000"/>
            </w:tcBorders>
            <w:shd w:val="clear" w:color="auto" w:fill="auto"/>
            <w:vAlign w:val="bottom"/>
          </w:tcPr>
          <w:p w14:paraId="55144FDA" w14:textId="3F278ED6" w:rsidR="00F510FD" w:rsidRPr="00853565" w:rsidRDefault="00F510FD" w:rsidP="00C913C5">
            <w:pPr>
              <w:spacing w:before="80" w:line="160" w:lineRule="exact"/>
              <w:ind w:right="227"/>
              <w:jc w:val="right"/>
            </w:pPr>
            <w:r w:rsidRPr="00853565">
              <w:t>147,8</w:t>
            </w:r>
          </w:p>
        </w:tc>
        <w:tc>
          <w:tcPr>
            <w:tcW w:w="3515" w:type="dxa"/>
            <w:tcBorders>
              <w:left w:val="single" w:sz="6" w:space="0" w:color="000000"/>
            </w:tcBorders>
            <w:shd w:val="clear" w:color="auto" w:fill="auto"/>
            <w:vAlign w:val="bottom"/>
          </w:tcPr>
          <w:p w14:paraId="56922E99" w14:textId="77777777" w:rsidR="00F510FD" w:rsidRPr="00853565" w:rsidRDefault="00F510FD" w:rsidP="00C913C5">
            <w:pPr>
              <w:spacing w:before="80" w:line="160" w:lineRule="exact"/>
              <w:ind w:left="170"/>
            </w:pPr>
            <w:r w:rsidRPr="00853565">
              <w:rPr>
                <w:i/>
              </w:rPr>
              <w:t>USA</w:t>
            </w:r>
          </w:p>
        </w:tc>
      </w:tr>
      <w:tr w:rsidR="00853565" w:rsidRPr="00853565" w14:paraId="4E1D802D" w14:textId="77777777" w:rsidTr="00C07422">
        <w:trPr>
          <w:cantSplit/>
        </w:trPr>
        <w:tc>
          <w:tcPr>
            <w:tcW w:w="3318" w:type="dxa"/>
            <w:shd w:val="clear" w:color="auto" w:fill="auto"/>
            <w:vAlign w:val="bottom"/>
          </w:tcPr>
          <w:p w14:paraId="7EE95850" w14:textId="77777777" w:rsidR="00F510FD" w:rsidRPr="00853565" w:rsidRDefault="00F510FD" w:rsidP="00C913C5">
            <w:pPr>
              <w:spacing w:before="80" w:line="160" w:lineRule="exact"/>
              <w:ind w:left="113"/>
            </w:pPr>
            <w:r w:rsidRPr="00853565">
              <w:t>Турция</w:t>
            </w:r>
          </w:p>
        </w:tc>
        <w:tc>
          <w:tcPr>
            <w:tcW w:w="773" w:type="dxa"/>
            <w:tcBorders>
              <w:left w:val="single" w:sz="6" w:space="0" w:color="000000"/>
            </w:tcBorders>
            <w:shd w:val="clear" w:color="auto" w:fill="auto"/>
            <w:vAlign w:val="bottom"/>
          </w:tcPr>
          <w:p w14:paraId="58EE03CD" w14:textId="61B69D3D" w:rsidR="00F510FD" w:rsidRPr="00853565" w:rsidRDefault="00F510FD" w:rsidP="00C913C5">
            <w:pPr>
              <w:spacing w:before="80" w:line="160" w:lineRule="exact"/>
              <w:ind w:right="227"/>
              <w:jc w:val="right"/>
            </w:pPr>
            <w:r w:rsidRPr="00853565">
              <w:t>22,6</w:t>
            </w:r>
          </w:p>
        </w:tc>
        <w:tc>
          <w:tcPr>
            <w:tcW w:w="773" w:type="dxa"/>
            <w:tcBorders>
              <w:left w:val="single" w:sz="6" w:space="0" w:color="000000"/>
              <w:right w:val="single" w:sz="6" w:space="0" w:color="000000"/>
            </w:tcBorders>
            <w:vAlign w:val="bottom"/>
          </w:tcPr>
          <w:p w14:paraId="68AF9F5D" w14:textId="652A8419" w:rsidR="00F510FD" w:rsidRPr="00853565" w:rsidRDefault="00F510FD" w:rsidP="00C913C5">
            <w:pPr>
              <w:spacing w:before="80" w:line="160" w:lineRule="exact"/>
              <w:ind w:right="227"/>
              <w:jc w:val="right"/>
            </w:pPr>
            <w:r w:rsidRPr="00853565">
              <w:t>28,7</w:t>
            </w:r>
          </w:p>
        </w:tc>
        <w:tc>
          <w:tcPr>
            <w:tcW w:w="773" w:type="dxa"/>
            <w:tcBorders>
              <w:left w:val="single" w:sz="6" w:space="0" w:color="000000"/>
            </w:tcBorders>
            <w:vAlign w:val="bottom"/>
          </w:tcPr>
          <w:p w14:paraId="3481B0E4" w14:textId="37EFE520" w:rsidR="00F510FD" w:rsidRPr="00853565" w:rsidRDefault="00F510FD" w:rsidP="00C913C5">
            <w:pPr>
              <w:spacing w:before="80" w:line="160" w:lineRule="exact"/>
              <w:ind w:right="227"/>
              <w:jc w:val="right"/>
            </w:pPr>
            <w:r w:rsidRPr="00853565">
              <w:rPr>
                <w:lang w:val="en-US"/>
              </w:rPr>
              <w:t>28,1</w:t>
            </w:r>
          </w:p>
        </w:tc>
        <w:tc>
          <w:tcPr>
            <w:tcW w:w="773" w:type="dxa"/>
            <w:tcBorders>
              <w:left w:val="single" w:sz="6" w:space="0" w:color="000000"/>
            </w:tcBorders>
            <w:shd w:val="clear" w:color="auto" w:fill="auto"/>
            <w:vAlign w:val="bottom"/>
          </w:tcPr>
          <w:p w14:paraId="3E14AA5C" w14:textId="0935DDD0" w:rsidR="00F510FD" w:rsidRPr="00853565" w:rsidRDefault="00F510FD" w:rsidP="00C913C5">
            <w:pPr>
              <w:spacing w:before="80" w:line="160" w:lineRule="exact"/>
              <w:ind w:right="227"/>
              <w:jc w:val="right"/>
            </w:pPr>
            <w:r w:rsidRPr="00853565">
              <w:t>26,8</w:t>
            </w:r>
          </w:p>
        </w:tc>
        <w:tc>
          <w:tcPr>
            <w:tcW w:w="3515" w:type="dxa"/>
            <w:tcBorders>
              <w:left w:val="single" w:sz="6" w:space="0" w:color="000000"/>
            </w:tcBorders>
            <w:shd w:val="clear" w:color="auto" w:fill="auto"/>
            <w:vAlign w:val="bottom"/>
          </w:tcPr>
          <w:p w14:paraId="2BF76D01" w14:textId="77777777" w:rsidR="00F510FD" w:rsidRPr="00853565" w:rsidRDefault="00F510FD" w:rsidP="00C913C5">
            <w:pPr>
              <w:spacing w:before="80" w:line="160" w:lineRule="exact"/>
              <w:ind w:left="170"/>
            </w:pPr>
            <w:r w:rsidRPr="00853565">
              <w:rPr>
                <w:i/>
              </w:rPr>
              <w:t>Turkey</w:t>
            </w:r>
          </w:p>
        </w:tc>
      </w:tr>
      <w:tr w:rsidR="00853565" w:rsidRPr="00853565" w14:paraId="6AC9CEC2" w14:textId="77777777" w:rsidTr="00C07422">
        <w:trPr>
          <w:cantSplit/>
        </w:trPr>
        <w:tc>
          <w:tcPr>
            <w:tcW w:w="3318" w:type="dxa"/>
            <w:shd w:val="clear" w:color="auto" w:fill="auto"/>
            <w:vAlign w:val="bottom"/>
          </w:tcPr>
          <w:p w14:paraId="5CCB1CC2" w14:textId="77777777" w:rsidR="00F510FD" w:rsidRPr="00853565" w:rsidRDefault="00F510FD" w:rsidP="00C913C5">
            <w:pPr>
              <w:spacing w:before="80" w:line="160" w:lineRule="exact"/>
              <w:ind w:left="113"/>
            </w:pPr>
            <w:r w:rsidRPr="00853565">
              <w:t>Швейцария</w:t>
            </w:r>
          </w:p>
        </w:tc>
        <w:tc>
          <w:tcPr>
            <w:tcW w:w="773" w:type="dxa"/>
            <w:tcBorders>
              <w:left w:val="single" w:sz="6" w:space="0" w:color="000000"/>
            </w:tcBorders>
            <w:shd w:val="clear" w:color="auto" w:fill="auto"/>
            <w:vAlign w:val="bottom"/>
          </w:tcPr>
          <w:p w14:paraId="771B1338" w14:textId="5D2D5497" w:rsidR="00F510FD" w:rsidRPr="00853565" w:rsidRDefault="00F510FD" w:rsidP="00C913C5">
            <w:pPr>
              <w:spacing w:before="80" w:line="160" w:lineRule="exact"/>
              <w:ind w:right="227"/>
              <w:jc w:val="right"/>
            </w:pPr>
            <w:r w:rsidRPr="00853565">
              <w:t>4,2</w:t>
            </w:r>
          </w:p>
        </w:tc>
        <w:tc>
          <w:tcPr>
            <w:tcW w:w="773" w:type="dxa"/>
            <w:tcBorders>
              <w:left w:val="single" w:sz="6" w:space="0" w:color="000000"/>
              <w:right w:val="single" w:sz="6" w:space="0" w:color="000000"/>
            </w:tcBorders>
            <w:vAlign w:val="bottom"/>
          </w:tcPr>
          <w:p w14:paraId="3CDE4995" w14:textId="0A8798E3" w:rsidR="00F510FD" w:rsidRPr="00853565" w:rsidRDefault="00F510FD" w:rsidP="00C913C5">
            <w:pPr>
              <w:spacing w:before="80" w:line="160" w:lineRule="exact"/>
              <w:ind w:right="227"/>
              <w:jc w:val="right"/>
            </w:pPr>
            <w:r w:rsidRPr="00853565">
              <w:t>4,7</w:t>
            </w:r>
          </w:p>
        </w:tc>
        <w:tc>
          <w:tcPr>
            <w:tcW w:w="773" w:type="dxa"/>
            <w:tcBorders>
              <w:left w:val="single" w:sz="6" w:space="0" w:color="000000"/>
            </w:tcBorders>
            <w:vAlign w:val="bottom"/>
          </w:tcPr>
          <w:p w14:paraId="36B99CF1" w14:textId="31668935" w:rsidR="00F510FD" w:rsidRPr="00853565" w:rsidRDefault="00F510FD" w:rsidP="00C913C5">
            <w:pPr>
              <w:spacing w:before="80" w:line="160" w:lineRule="exact"/>
              <w:ind w:right="227"/>
              <w:jc w:val="right"/>
            </w:pPr>
            <w:r w:rsidRPr="00853565">
              <w:rPr>
                <w:lang w:val="en-US"/>
              </w:rPr>
              <w:t>4,7</w:t>
            </w:r>
          </w:p>
        </w:tc>
        <w:tc>
          <w:tcPr>
            <w:tcW w:w="773" w:type="dxa"/>
            <w:tcBorders>
              <w:left w:val="single" w:sz="6" w:space="0" w:color="000000"/>
            </w:tcBorders>
            <w:shd w:val="clear" w:color="auto" w:fill="auto"/>
            <w:vAlign w:val="bottom"/>
          </w:tcPr>
          <w:p w14:paraId="64BD35E4" w14:textId="45AA8800" w:rsidR="00F510FD" w:rsidRPr="00853565" w:rsidRDefault="00F510FD" w:rsidP="00C913C5">
            <w:pPr>
              <w:spacing w:before="80" w:line="160" w:lineRule="exact"/>
              <w:ind w:right="227"/>
              <w:jc w:val="right"/>
            </w:pPr>
            <w:r w:rsidRPr="00853565">
              <w:t>4,7</w:t>
            </w:r>
          </w:p>
        </w:tc>
        <w:tc>
          <w:tcPr>
            <w:tcW w:w="3515" w:type="dxa"/>
            <w:tcBorders>
              <w:left w:val="single" w:sz="6" w:space="0" w:color="000000"/>
            </w:tcBorders>
            <w:shd w:val="clear" w:color="auto" w:fill="auto"/>
            <w:vAlign w:val="bottom"/>
          </w:tcPr>
          <w:p w14:paraId="28AF5E85" w14:textId="77777777" w:rsidR="00F510FD" w:rsidRPr="00853565" w:rsidRDefault="00F510FD" w:rsidP="00C913C5">
            <w:pPr>
              <w:spacing w:before="80" w:line="160" w:lineRule="exact"/>
              <w:ind w:left="170"/>
            </w:pPr>
            <w:r w:rsidRPr="00853565">
              <w:rPr>
                <w:i/>
              </w:rPr>
              <w:t>Switzerland</w:t>
            </w:r>
          </w:p>
        </w:tc>
      </w:tr>
      <w:tr w:rsidR="00853565" w:rsidRPr="00853565" w14:paraId="4503B4B4" w14:textId="77777777" w:rsidTr="00C07422">
        <w:trPr>
          <w:cantSplit/>
        </w:trPr>
        <w:tc>
          <w:tcPr>
            <w:tcW w:w="3318" w:type="dxa"/>
            <w:tcBorders>
              <w:bottom w:val="single" w:sz="6" w:space="0" w:color="000000"/>
            </w:tcBorders>
            <w:shd w:val="clear" w:color="auto" w:fill="auto"/>
            <w:vAlign w:val="bottom"/>
          </w:tcPr>
          <w:p w14:paraId="5B0DDC64" w14:textId="77777777" w:rsidR="00F510FD" w:rsidRPr="00853565" w:rsidRDefault="00F510FD" w:rsidP="00C913C5">
            <w:pPr>
              <w:spacing w:before="80" w:line="160" w:lineRule="exact"/>
              <w:ind w:left="113"/>
            </w:pPr>
            <w:r w:rsidRPr="00853565">
              <w:t>Япония</w:t>
            </w:r>
          </w:p>
        </w:tc>
        <w:tc>
          <w:tcPr>
            <w:tcW w:w="773" w:type="dxa"/>
            <w:tcBorders>
              <w:left w:val="single" w:sz="6" w:space="0" w:color="000000"/>
              <w:bottom w:val="single" w:sz="6" w:space="0" w:color="000000"/>
            </w:tcBorders>
            <w:shd w:val="clear" w:color="auto" w:fill="auto"/>
            <w:vAlign w:val="bottom"/>
          </w:tcPr>
          <w:p w14:paraId="3DCCC22B" w14:textId="6954BB86" w:rsidR="00F510FD" w:rsidRPr="00853565" w:rsidRDefault="00F510FD" w:rsidP="00C913C5">
            <w:pPr>
              <w:spacing w:before="80" w:line="160" w:lineRule="exact"/>
              <w:ind w:right="227"/>
              <w:jc w:val="right"/>
            </w:pPr>
            <w:r w:rsidRPr="00853565">
              <w:t>61,9</w:t>
            </w:r>
          </w:p>
        </w:tc>
        <w:tc>
          <w:tcPr>
            <w:tcW w:w="773" w:type="dxa"/>
            <w:tcBorders>
              <w:left w:val="single" w:sz="6" w:space="0" w:color="000000"/>
              <w:bottom w:val="single" w:sz="6" w:space="0" w:color="000000"/>
              <w:right w:val="single" w:sz="6" w:space="0" w:color="000000"/>
            </w:tcBorders>
            <w:vAlign w:val="bottom"/>
          </w:tcPr>
          <w:p w14:paraId="20ED8DBD" w14:textId="23B2BE71" w:rsidR="00F510FD" w:rsidRPr="00853565" w:rsidRDefault="00F510FD" w:rsidP="00C913C5">
            <w:pPr>
              <w:spacing w:before="80" w:line="160" w:lineRule="exact"/>
              <w:ind w:right="227"/>
              <w:jc w:val="right"/>
            </w:pPr>
            <w:r w:rsidRPr="00853565">
              <w:t>66,6</w:t>
            </w:r>
          </w:p>
        </w:tc>
        <w:tc>
          <w:tcPr>
            <w:tcW w:w="773" w:type="dxa"/>
            <w:tcBorders>
              <w:left w:val="single" w:sz="6" w:space="0" w:color="000000"/>
              <w:bottom w:val="single" w:sz="6" w:space="0" w:color="000000"/>
            </w:tcBorders>
            <w:vAlign w:val="bottom"/>
          </w:tcPr>
          <w:p w14:paraId="54635ED4" w14:textId="1E4869C8" w:rsidR="00F510FD" w:rsidRPr="00853565" w:rsidRDefault="00F510FD" w:rsidP="00C913C5">
            <w:pPr>
              <w:spacing w:before="80" w:line="160" w:lineRule="exact"/>
              <w:ind w:right="227"/>
              <w:jc w:val="right"/>
            </w:pPr>
            <w:r w:rsidRPr="00853565">
              <w:rPr>
                <w:lang w:val="en-US"/>
              </w:rPr>
              <w:t>67,2</w:t>
            </w:r>
          </w:p>
        </w:tc>
        <w:tc>
          <w:tcPr>
            <w:tcW w:w="773" w:type="dxa"/>
            <w:tcBorders>
              <w:left w:val="single" w:sz="6" w:space="0" w:color="000000"/>
              <w:bottom w:val="single" w:sz="6" w:space="0" w:color="000000"/>
            </w:tcBorders>
            <w:shd w:val="clear" w:color="auto" w:fill="auto"/>
            <w:vAlign w:val="bottom"/>
          </w:tcPr>
          <w:p w14:paraId="7341BD4A" w14:textId="5B0EDD92" w:rsidR="00F510FD" w:rsidRPr="00853565" w:rsidRDefault="00F510FD" w:rsidP="00C913C5">
            <w:pPr>
              <w:spacing w:before="80" w:line="160" w:lineRule="exact"/>
              <w:ind w:right="227"/>
              <w:jc w:val="right"/>
            </w:pPr>
            <w:r w:rsidRPr="00853565">
              <w:t>66,8</w:t>
            </w:r>
          </w:p>
        </w:tc>
        <w:tc>
          <w:tcPr>
            <w:tcW w:w="3515" w:type="dxa"/>
            <w:tcBorders>
              <w:left w:val="single" w:sz="6" w:space="0" w:color="000000"/>
              <w:bottom w:val="single" w:sz="6" w:space="0" w:color="000000"/>
            </w:tcBorders>
            <w:shd w:val="clear" w:color="auto" w:fill="auto"/>
            <w:vAlign w:val="bottom"/>
          </w:tcPr>
          <w:p w14:paraId="598100AC" w14:textId="77777777" w:rsidR="00F510FD" w:rsidRPr="00853565" w:rsidRDefault="00F510FD" w:rsidP="00C913C5">
            <w:pPr>
              <w:pStyle w:val="13"/>
              <w:spacing w:before="80" w:line="160" w:lineRule="exact"/>
              <w:ind w:left="170"/>
              <w:rPr>
                <w:sz w:val="14"/>
                <w:szCs w:val="14"/>
              </w:rPr>
            </w:pPr>
            <w:r w:rsidRPr="00853565">
              <w:rPr>
                <w:b w:val="0"/>
                <w:i/>
                <w:sz w:val="14"/>
                <w:szCs w:val="14"/>
                <w:u w:val="none"/>
              </w:rPr>
              <w:t>Japan</w:t>
            </w:r>
          </w:p>
        </w:tc>
      </w:tr>
    </w:tbl>
    <w:p w14:paraId="3A383EA6" w14:textId="172E15EE" w:rsidR="002632F8" w:rsidRPr="00853565" w:rsidRDefault="00F36080" w:rsidP="00095349">
      <w:pPr>
        <w:spacing w:before="60"/>
        <w:ind w:left="113" w:hanging="113"/>
        <w:jc w:val="both"/>
        <w:rPr>
          <w:spacing w:val="-2"/>
          <w:sz w:val="12"/>
          <w:szCs w:val="12"/>
        </w:rPr>
      </w:pPr>
      <w:r w:rsidRPr="00853565">
        <w:rPr>
          <w:spacing w:val="-2"/>
          <w:sz w:val="12"/>
          <w:szCs w:val="12"/>
          <w:vertAlign w:val="superscript"/>
        </w:rPr>
        <w:t xml:space="preserve">1) </w:t>
      </w:r>
      <w:r w:rsidRPr="00853565">
        <w:rPr>
          <w:spacing w:val="-2"/>
          <w:sz w:val="12"/>
          <w:szCs w:val="12"/>
        </w:rPr>
        <w:t>По данным обследований рабочей силы</w:t>
      </w:r>
      <w:r w:rsidR="00DC0A9D" w:rsidRPr="00853565">
        <w:rPr>
          <w:spacing w:val="-2"/>
          <w:sz w:val="12"/>
          <w:szCs w:val="12"/>
        </w:rPr>
        <w:t>;</w:t>
      </w:r>
      <w:r w:rsidRPr="00853565">
        <w:rPr>
          <w:spacing w:val="-2"/>
          <w:sz w:val="12"/>
          <w:szCs w:val="12"/>
        </w:rPr>
        <w:t xml:space="preserve"> </w:t>
      </w:r>
      <w:r w:rsidR="002632F8" w:rsidRPr="00853565">
        <w:rPr>
          <w:spacing w:val="-2"/>
          <w:sz w:val="12"/>
          <w:szCs w:val="12"/>
        </w:rPr>
        <w:t xml:space="preserve">по данным баланса трудовых ресурсов – Беларусь (2010 г.), Таджикистан. По России </w:t>
      </w:r>
      <w:r w:rsidR="00A55D1B" w:rsidRPr="00853565">
        <w:rPr>
          <w:spacing w:val="-2"/>
          <w:sz w:val="12"/>
          <w:szCs w:val="12"/>
        </w:rPr>
        <w:t xml:space="preserve">до 2017 г. </w:t>
      </w:r>
      <w:r w:rsidRPr="00853565">
        <w:rPr>
          <w:spacing w:val="-2"/>
          <w:sz w:val="12"/>
          <w:szCs w:val="12"/>
        </w:rPr>
        <w:t>население в</w:t>
      </w:r>
      <w:r w:rsidR="00A55D1B" w:rsidRPr="00853565">
        <w:rPr>
          <w:spacing w:val="-2"/>
          <w:sz w:val="12"/>
          <w:szCs w:val="12"/>
        </w:rPr>
        <w:t xml:space="preserve"> возрасте 15</w:t>
      </w:r>
      <w:r w:rsidR="00C154D0" w:rsidRPr="00853565">
        <w:rPr>
          <w:spacing w:val="-2"/>
          <w:sz w:val="12"/>
          <w:szCs w:val="12"/>
        </w:rPr>
        <w:t> </w:t>
      </w:r>
      <w:r w:rsidR="009E4602" w:rsidRPr="00853565">
        <w:rPr>
          <w:spacing w:val="-2"/>
          <w:sz w:val="12"/>
          <w:szCs w:val="12"/>
        </w:rPr>
        <w:t>–</w:t>
      </w:r>
      <w:r w:rsidR="00C154D0" w:rsidRPr="00853565">
        <w:rPr>
          <w:spacing w:val="-2"/>
          <w:sz w:val="12"/>
          <w:szCs w:val="12"/>
        </w:rPr>
        <w:t> </w:t>
      </w:r>
      <w:r w:rsidR="00A55D1B" w:rsidRPr="00853565">
        <w:rPr>
          <w:spacing w:val="-2"/>
          <w:sz w:val="12"/>
          <w:szCs w:val="12"/>
        </w:rPr>
        <w:t xml:space="preserve">72 лет, </w:t>
      </w:r>
      <w:r w:rsidR="00A55D1B" w:rsidRPr="00853565">
        <w:rPr>
          <w:spacing w:val="-2"/>
          <w:sz w:val="12"/>
          <w:szCs w:val="12"/>
        </w:rPr>
        <w:br/>
        <w:t>с 201</w:t>
      </w:r>
      <w:r w:rsidR="00C07422" w:rsidRPr="00853565">
        <w:rPr>
          <w:spacing w:val="-2"/>
          <w:sz w:val="12"/>
          <w:szCs w:val="12"/>
        </w:rPr>
        <w:t>8</w:t>
      </w:r>
      <w:r w:rsidR="00A55D1B" w:rsidRPr="00853565">
        <w:rPr>
          <w:spacing w:val="-2"/>
          <w:sz w:val="12"/>
          <w:szCs w:val="12"/>
        </w:rPr>
        <w:t xml:space="preserve"> г.</w:t>
      </w:r>
      <w:r w:rsidRPr="00853565">
        <w:rPr>
          <w:spacing w:val="-2"/>
          <w:sz w:val="12"/>
          <w:szCs w:val="12"/>
        </w:rPr>
        <w:t xml:space="preserve"> – 15 лет и стар</w:t>
      </w:r>
      <w:r w:rsidR="002632F8" w:rsidRPr="00853565">
        <w:rPr>
          <w:spacing w:val="-2"/>
          <w:sz w:val="12"/>
          <w:szCs w:val="12"/>
        </w:rPr>
        <w:t>ше.</w:t>
      </w:r>
    </w:p>
    <w:p w14:paraId="2FCEA3E7" w14:textId="09A7ADB0" w:rsidR="00754514" w:rsidRPr="00853565" w:rsidRDefault="00BD7D80" w:rsidP="002632F8">
      <w:pPr>
        <w:rPr>
          <w:sz w:val="12"/>
          <w:szCs w:val="12"/>
        </w:rPr>
      </w:pPr>
      <w:r w:rsidRPr="00853565">
        <w:rPr>
          <w:sz w:val="12"/>
          <w:szCs w:val="12"/>
          <w:vertAlign w:val="superscript"/>
        </w:rPr>
        <w:t>2</w:t>
      </w:r>
      <w:r w:rsidR="00504A06" w:rsidRPr="00853565">
        <w:rPr>
          <w:sz w:val="12"/>
          <w:szCs w:val="12"/>
          <w:vertAlign w:val="superscript"/>
        </w:rPr>
        <w:t>)</w:t>
      </w:r>
      <w:r w:rsidR="00504A06" w:rsidRPr="00853565">
        <w:rPr>
          <w:sz w:val="12"/>
          <w:szCs w:val="12"/>
        </w:rPr>
        <w:t xml:space="preserve"> </w:t>
      </w:r>
      <w:r w:rsidR="00754514" w:rsidRPr="00853565">
        <w:rPr>
          <w:sz w:val="12"/>
          <w:szCs w:val="12"/>
        </w:rPr>
        <w:t>Изменение методологии: в Армении</w:t>
      </w:r>
      <w:r w:rsidR="00DC0A9D" w:rsidRPr="00853565">
        <w:rPr>
          <w:sz w:val="12"/>
          <w:szCs w:val="12"/>
        </w:rPr>
        <w:t xml:space="preserve"> –</w:t>
      </w:r>
      <w:r w:rsidR="00754514" w:rsidRPr="00853565">
        <w:rPr>
          <w:sz w:val="12"/>
          <w:szCs w:val="12"/>
        </w:rPr>
        <w:t xml:space="preserve"> с 2017 г., в </w:t>
      </w:r>
      <w:r w:rsidR="00007CE2" w:rsidRPr="00853565">
        <w:rPr>
          <w:sz w:val="12"/>
          <w:szCs w:val="12"/>
        </w:rPr>
        <w:t xml:space="preserve">Республике </w:t>
      </w:r>
      <w:r w:rsidR="00754514" w:rsidRPr="00853565">
        <w:rPr>
          <w:sz w:val="12"/>
          <w:szCs w:val="12"/>
        </w:rPr>
        <w:t>Молдов</w:t>
      </w:r>
      <w:r w:rsidR="00007CE2" w:rsidRPr="00853565">
        <w:rPr>
          <w:sz w:val="12"/>
          <w:szCs w:val="12"/>
        </w:rPr>
        <w:t>а</w:t>
      </w:r>
      <w:r w:rsidR="00DC0A9D" w:rsidRPr="00853565">
        <w:rPr>
          <w:sz w:val="12"/>
          <w:szCs w:val="12"/>
        </w:rPr>
        <w:t xml:space="preserve"> –</w:t>
      </w:r>
      <w:r w:rsidR="00754514" w:rsidRPr="00853565">
        <w:rPr>
          <w:sz w:val="12"/>
          <w:szCs w:val="12"/>
        </w:rPr>
        <w:t xml:space="preserve"> с 2019 г., в Украине</w:t>
      </w:r>
      <w:r w:rsidR="00DC0A9D" w:rsidRPr="00853565">
        <w:rPr>
          <w:sz w:val="12"/>
          <w:szCs w:val="12"/>
        </w:rPr>
        <w:t xml:space="preserve"> –</w:t>
      </w:r>
      <w:r w:rsidR="00754514" w:rsidRPr="00853565">
        <w:rPr>
          <w:sz w:val="12"/>
          <w:szCs w:val="12"/>
        </w:rPr>
        <w:t xml:space="preserve"> с 2019 г.</w:t>
      </w:r>
    </w:p>
    <w:p w14:paraId="52C610B3" w14:textId="1FDC1EE6" w:rsidR="00754514" w:rsidRPr="00853565" w:rsidRDefault="00754514" w:rsidP="002632F8">
      <w:pPr>
        <w:rPr>
          <w:sz w:val="12"/>
          <w:szCs w:val="12"/>
        </w:rPr>
      </w:pPr>
      <w:r w:rsidRPr="00853565">
        <w:rPr>
          <w:sz w:val="12"/>
          <w:szCs w:val="12"/>
          <w:vertAlign w:val="superscript"/>
        </w:rPr>
        <w:t>3)</w:t>
      </w:r>
      <w:r w:rsidRPr="00853565">
        <w:rPr>
          <w:sz w:val="12"/>
          <w:szCs w:val="12"/>
        </w:rPr>
        <w:t xml:space="preserve"> С 2015 г. –</w:t>
      </w:r>
      <w:r w:rsidR="0012655B" w:rsidRPr="00853565">
        <w:rPr>
          <w:sz w:val="12"/>
          <w:szCs w:val="12"/>
        </w:rPr>
        <w:t xml:space="preserve"> </w:t>
      </w:r>
      <w:r w:rsidRPr="00853565">
        <w:rPr>
          <w:sz w:val="12"/>
          <w:szCs w:val="12"/>
        </w:rPr>
        <w:t>расчет с использованием численности населения с обычным местом жительства.</w:t>
      </w:r>
    </w:p>
    <w:p w14:paraId="1AC8374E" w14:textId="1D80BE5E" w:rsidR="00504A06" w:rsidRPr="00853565" w:rsidRDefault="00754514" w:rsidP="002632F8">
      <w:pPr>
        <w:rPr>
          <w:sz w:val="12"/>
          <w:szCs w:val="12"/>
        </w:rPr>
      </w:pPr>
      <w:r w:rsidRPr="00853565">
        <w:rPr>
          <w:sz w:val="12"/>
          <w:szCs w:val="12"/>
          <w:vertAlign w:val="superscript"/>
        </w:rPr>
        <w:t>4)</w:t>
      </w:r>
      <w:r w:rsidRPr="00853565">
        <w:rPr>
          <w:sz w:val="12"/>
          <w:szCs w:val="12"/>
        </w:rPr>
        <w:t xml:space="preserve"> </w:t>
      </w:r>
      <w:r w:rsidR="00504A06" w:rsidRPr="00853565">
        <w:rPr>
          <w:sz w:val="12"/>
          <w:szCs w:val="12"/>
        </w:rPr>
        <w:t>По данным Интернет-сайта Государственной службы статистики Украины.</w:t>
      </w:r>
    </w:p>
    <w:p w14:paraId="1CF28B84" w14:textId="77777777" w:rsidR="00C913C5" w:rsidRPr="00853565" w:rsidRDefault="00C913C5" w:rsidP="00C913C5">
      <w:pPr>
        <w:rPr>
          <w:sz w:val="12"/>
          <w:szCs w:val="12"/>
        </w:rPr>
      </w:pPr>
      <w:r w:rsidRPr="00853565">
        <w:rPr>
          <w:sz w:val="12"/>
          <w:szCs w:val="12"/>
          <w:vertAlign w:val="superscript"/>
        </w:rPr>
        <w:t xml:space="preserve">5) </w:t>
      </w:r>
      <w:r w:rsidRPr="00853565">
        <w:rPr>
          <w:sz w:val="12"/>
          <w:szCs w:val="12"/>
        </w:rPr>
        <w:t>Великобритания вышла из состава ЕС 1 февраля 2020 г.</w:t>
      </w:r>
    </w:p>
    <w:p w14:paraId="0DFE6C61" w14:textId="0F651629" w:rsidR="00E044BF" w:rsidRPr="00853565" w:rsidRDefault="00E044BF" w:rsidP="00E044BF">
      <w:pPr>
        <w:spacing w:before="60"/>
        <w:ind w:left="113" w:hanging="113"/>
        <w:jc w:val="both"/>
        <w:rPr>
          <w:i/>
          <w:spacing w:val="-2"/>
          <w:sz w:val="12"/>
          <w:szCs w:val="12"/>
          <w:lang w:val="en-US"/>
        </w:rPr>
      </w:pPr>
      <w:r w:rsidRPr="00853565">
        <w:rPr>
          <w:spacing w:val="-2"/>
          <w:sz w:val="12"/>
          <w:szCs w:val="12"/>
          <w:vertAlign w:val="superscript"/>
          <w:lang w:val="en-US"/>
        </w:rPr>
        <w:t xml:space="preserve">1) </w:t>
      </w:r>
      <w:r w:rsidRPr="00853565">
        <w:rPr>
          <w:i/>
          <w:spacing w:val="-2"/>
          <w:sz w:val="12"/>
          <w:szCs w:val="12"/>
          <w:lang w:val="en-US"/>
        </w:rPr>
        <w:t xml:space="preserve">According to data of labour force surveys, according to data of the balance of labour resources </w:t>
      </w:r>
      <w:r w:rsidR="00D51628" w:rsidRPr="00853565">
        <w:rPr>
          <w:i/>
          <w:spacing w:val="-2"/>
          <w:sz w:val="12"/>
          <w:szCs w:val="12"/>
          <w:lang w:val="en-US"/>
        </w:rPr>
        <w:t>–</w:t>
      </w:r>
      <w:r w:rsidRPr="00853565">
        <w:rPr>
          <w:i/>
          <w:spacing w:val="-2"/>
          <w:sz w:val="12"/>
          <w:szCs w:val="12"/>
          <w:lang w:val="en-US"/>
        </w:rPr>
        <w:t xml:space="preserve"> Belarus (2010), Tajikistan. For Russia, before 2017, the population aged 15</w:t>
      </w:r>
      <w:r w:rsidR="00C154D0" w:rsidRPr="00853565">
        <w:rPr>
          <w:i/>
          <w:spacing w:val="-2"/>
          <w:sz w:val="12"/>
          <w:szCs w:val="12"/>
          <w:lang w:val="en-US"/>
        </w:rPr>
        <w:t> </w:t>
      </w:r>
      <w:r w:rsidRPr="00853565">
        <w:rPr>
          <w:i/>
          <w:spacing w:val="-2"/>
          <w:sz w:val="12"/>
          <w:szCs w:val="12"/>
          <w:lang w:val="en-US"/>
        </w:rPr>
        <w:t>–</w:t>
      </w:r>
      <w:r w:rsidR="00C154D0" w:rsidRPr="00853565">
        <w:rPr>
          <w:i/>
          <w:spacing w:val="-2"/>
          <w:sz w:val="12"/>
          <w:szCs w:val="12"/>
          <w:lang w:val="en-US"/>
        </w:rPr>
        <w:t> </w:t>
      </w:r>
      <w:r w:rsidRPr="00853565">
        <w:rPr>
          <w:i/>
          <w:spacing w:val="-2"/>
          <w:sz w:val="12"/>
          <w:szCs w:val="12"/>
          <w:lang w:val="en-US"/>
        </w:rPr>
        <w:t>72 years, since 201</w:t>
      </w:r>
      <w:r w:rsidR="00C07422" w:rsidRPr="00853565">
        <w:rPr>
          <w:i/>
          <w:spacing w:val="-2"/>
          <w:sz w:val="12"/>
          <w:szCs w:val="12"/>
          <w:lang w:val="en-US"/>
        </w:rPr>
        <w:t>8</w:t>
      </w:r>
      <w:r w:rsidRPr="00853565">
        <w:rPr>
          <w:i/>
          <w:spacing w:val="-2"/>
          <w:sz w:val="12"/>
          <w:szCs w:val="12"/>
          <w:lang w:val="en-US"/>
        </w:rPr>
        <w:t xml:space="preserve"> </w:t>
      </w:r>
      <w:r w:rsidR="00D51628" w:rsidRPr="00853565">
        <w:rPr>
          <w:i/>
          <w:spacing w:val="-2"/>
          <w:sz w:val="12"/>
          <w:szCs w:val="12"/>
          <w:lang w:val="en-US"/>
        </w:rPr>
        <w:t>–</w:t>
      </w:r>
      <w:r w:rsidRPr="00853565">
        <w:rPr>
          <w:i/>
          <w:spacing w:val="-2"/>
          <w:sz w:val="12"/>
          <w:szCs w:val="12"/>
          <w:lang w:val="en-US"/>
        </w:rPr>
        <w:t xml:space="preserve"> 15 years and over.</w:t>
      </w:r>
    </w:p>
    <w:p w14:paraId="2B92DF0D" w14:textId="382F2253" w:rsidR="0012655B" w:rsidRPr="00853565" w:rsidRDefault="00A11A8F" w:rsidP="00A11A8F">
      <w:pPr>
        <w:rPr>
          <w:i/>
          <w:sz w:val="12"/>
          <w:szCs w:val="12"/>
          <w:lang w:val="en-US"/>
        </w:rPr>
      </w:pPr>
      <w:r w:rsidRPr="00853565">
        <w:rPr>
          <w:i/>
          <w:sz w:val="12"/>
          <w:szCs w:val="12"/>
          <w:vertAlign w:val="superscript"/>
          <w:lang w:val="en-US"/>
        </w:rPr>
        <w:t>2)</w:t>
      </w:r>
      <w:r w:rsidRPr="00853565">
        <w:rPr>
          <w:i/>
          <w:sz w:val="12"/>
          <w:szCs w:val="12"/>
          <w:lang w:val="en-US"/>
        </w:rPr>
        <w:t xml:space="preserve"> </w:t>
      </w:r>
      <w:r w:rsidR="0012655B" w:rsidRPr="00853565">
        <w:rPr>
          <w:i/>
          <w:sz w:val="12"/>
          <w:szCs w:val="12"/>
          <w:lang w:val="en-US"/>
        </w:rPr>
        <w:t xml:space="preserve">Change in methodology in Armenia since 2017, in </w:t>
      </w:r>
      <w:r w:rsidR="00007CE2" w:rsidRPr="00853565">
        <w:rPr>
          <w:i/>
          <w:sz w:val="12"/>
          <w:szCs w:val="12"/>
          <w:lang w:val="en-US"/>
        </w:rPr>
        <w:t>Republic of Moldova</w:t>
      </w:r>
      <w:r w:rsidR="009C3CD6" w:rsidRPr="00853565">
        <w:rPr>
          <w:i/>
          <w:sz w:val="12"/>
          <w:szCs w:val="12"/>
          <w:lang w:val="en-US"/>
        </w:rPr>
        <w:t xml:space="preserve"> since 2019, in Ukraine</w:t>
      </w:r>
      <w:r w:rsidR="0012655B" w:rsidRPr="00853565">
        <w:rPr>
          <w:i/>
          <w:sz w:val="12"/>
          <w:szCs w:val="12"/>
          <w:lang w:val="en-US"/>
        </w:rPr>
        <w:t xml:space="preserve"> since 2019.</w:t>
      </w:r>
    </w:p>
    <w:p w14:paraId="09BC5A48" w14:textId="77777777" w:rsidR="0012655B" w:rsidRPr="00853565" w:rsidRDefault="0012655B" w:rsidP="00A11A8F">
      <w:pPr>
        <w:rPr>
          <w:i/>
          <w:sz w:val="12"/>
          <w:szCs w:val="12"/>
          <w:lang w:val="en-US"/>
        </w:rPr>
      </w:pPr>
      <w:r w:rsidRPr="00853565">
        <w:rPr>
          <w:i/>
          <w:sz w:val="12"/>
          <w:szCs w:val="12"/>
          <w:vertAlign w:val="superscript"/>
          <w:lang w:val="en-US"/>
        </w:rPr>
        <w:t>3)</w:t>
      </w:r>
      <w:r w:rsidRPr="00853565">
        <w:rPr>
          <w:i/>
          <w:sz w:val="12"/>
          <w:szCs w:val="12"/>
          <w:lang w:val="en-US"/>
        </w:rPr>
        <w:t xml:space="preserve"> Since 2015 – calculated using of the population with usual place of residence.</w:t>
      </w:r>
    </w:p>
    <w:p w14:paraId="74906BD3" w14:textId="20DC0046" w:rsidR="00A11A8F" w:rsidRPr="00853565" w:rsidRDefault="0012655B" w:rsidP="00A11A8F">
      <w:pPr>
        <w:rPr>
          <w:i/>
          <w:sz w:val="12"/>
          <w:szCs w:val="12"/>
          <w:lang w:val="en-US"/>
        </w:rPr>
      </w:pPr>
      <w:r w:rsidRPr="00853565">
        <w:rPr>
          <w:i/>
          <w:sz w:val="12"/>
          <w:szCs w:val="12"/>
          <w:vertAlign w:val="superscript"/>
          <w:lang w:val="en-US"/>
        </w:rPr>
        <w:t>4)</w:t>
      </w:r>
      <w:r w:rsidRPr="00853565">
        <w:rPr>
          <w:i/>
          <w:sz w:val="12"/>
          <w:szCs w:val="12"/>
          <w:lang w:val="en-US"/>
        </w:rPr>
        <w:t xml:space="preserve"> </w:t>
      </w:r>
      <w:r w:rsidR="00A11A8F" w:rsidRPr="00853565">
        <w:rPr>
          <w:i/>
          <w:sz w:val="12"/>
          <w:szCs w:val="12"/>
          <w:lang w:val="en-US"/>
        </w:rPr>
        <w:t>According to data of the website of the State Statistical Service of Ukraine.</w:t>
      </w:r>
    </w:p>
    <w:p w14:paraId="0CABDEA3" w14:textId="77777777" w:rsidR="00C913C5" w:rsidRPr="00853565" w:rsidRDefault="00C913C5" w:rsidP="00C913C5">
      <w:pPr>
        <w:rPr>
          <w:i/>
          <w:sz w:val="12"/>
          <w:szCs w:val="12"/>
          <w:lang w:val="en-US"/>
        </w:rPr>
      </w:pPr>
      <w:r w:rsidRPr="00853565">
        <w:rPr>
          <w:i/>
          <w:sz w:val="12"/>
          <w:szCs w:val="12"/>
          <w:vertAlign w:val="superscript"/>
          <w:lang w:val="en-US"/>
        </w:rPr>
        <w:t xml:space="preserve">5) </w:t>
      </w:r>
      <w:r w:rsidRPr="00853565">
        <w:rPr>
          <w:i/>
          <w:sz w:val="12"/>
          <w:szCs w:val="12"/>
          <w:lang w:val="en-US"/>
        </w:rPr>
        <w:t>The United Kingdom withdrew from the European Union (EU) on 1 February 2020.</w:t>
      </w:r>
    </w:p>
    <w:p w14:paraId="63856C65" w14:textId="3E941210" w:rsidR="00BE42F5" w:rsidRPr="00853565" w:rsidRDefault="00693970" w:rsidP="00BE42F5">
      <w:pPr>
        <w:pageBreakBefore/>
        <w:spacing w:after="60"/>
        <w:ind w:left="482" w:hanging="482"/>
        <w:rPr>
          <w:lang w:val="en-US"/>
        </w:rPr>
      </w:pPr>
      <w:r w:rsidRPr="00853565">
        <w:rPr>
          <w:b/>
          <w:bCs/>
          <w:sz w:val="16"/>
          <w:szCs w:val="16"/>
          <w:lang w:val="en-US"/>
        </w:rPr>
        <w:lastRenderedPageBreak/>
        <w:t>26.</w:t>
      </w:r>
      <w:r w:rsidR="00BE42F5" w:rsidRPr="00853565">
        <w:rPr>
          <w:b/>
          <w:bCs/>
          <w:sz w:val="16"/>
          <w:szCs w:val="16"/>
          <w:lang w:val="en-US"/>
        </w:rPr>
        <w:t xml:space="preserve">11. </w:t>
      </w:r>
      <w:r w:rsidR="008C48D6" w:rsidRPr="00853565">
        <w:rPr>
          <w:b/>
          <w:bCs/>
          <w:sz w:val="16"/>
          <w:szCs w:val="16"/>
        </w:rPr>
        <w:t>ЧИСЛЕННОСТЬ</w:t>
      </w:r>
      <w:r w:rsidR="008C48D6" w:rsidRPr="00853565">
        <w:rPr>
          <w:b/>
          <w:bCs/>
          <w:sz w:val="16"/>
          <w:szCs w:val="16"/>
          <w:lang w:val="en-US"/>
        </w:rPr>
        <w:t xml:space="preserve"> </w:t>
      </w:r>
      <w:r w:rsidR="008C48D6" w:rsidRPr="00853565">
        <w:rPr>
          <w:b/>
          <w:bCs/>
          <w:sz w:val="16"/>
          <w:szCs w:val="16"/>
        </w:rPr>
        <w:t>ЗАНЯТЫХ</w:t>
      </w:r>
      <w:r w:rsidR="008C48D6" w:rsidRPr="00853565">
        <w:rPr>
          <w:b/>
          <w:bCs/>
          <w:sz w:val="16"/>
          <w:szCs w:val="16"/>
          <w:lang w:val="en-US"/>
        </w:rPr>
        <w:t xml:space="preserve">  </w:t>
      </w:r>
    </w:p>
    <w:p w14:paraId="109C4A84" w14:textId="77777777" w:rsidR="00BE42F5" w:rsidRPr="00853565" w:rsidRDefault="008C48D6" w:rsidP="00BE42F5">
      <w:pPr>
        <w:spacing w:after="60"/>
        <w:ind w:left="476"/>
        <w:rPr>
          <w:lang w:val="en-US"/>
        </w:rPr>
      </w:pPr>
      <w:r w:rsidRPr="00853565">
        <w:rPr>
          <w:b/>
          <w:i/>
          <w:sz w:val="16"/>
          <w:lang w:val="en-US"/>
        </w:rPr>
        <w:t>EMPLOYMENT BY ECONOMIC ACTIVITY</w:t>
      </w:r>
    </w:p>
    <w:p w14:paraId="56E36C0A" w14:textId="77777777" w:rsidR="00BE42F5" w:rsidRPr="00B817D7" w:rsidRDefault="00BE42F5" w:rsidP="00BE42F5">
      <w:pPr>
        <w:spacing w:after="60"/>
        <w:ind w:left="476"/>
        <w:jc w:val="right"/>
      </w:pPr>
      <w:r w:rsidRPr="00853565">
        <w:rPr>
          <w:rFonts w:eastAsia="Arial"/>
          <w:lang w:val="en-US"/>
        </w:rPr>
        <w:t xml:space="preserve"> </w:t>
      </w:r>
      <w:r w:rsidRPr="00B817D7">
        <w:t>(</w:t>
      </w:r>
      <w:r w:rsidRPr="00853565">
        <w:t>в</w:t>
      </w:r>
      <w:r w:rsidRPr="00B817D7">
        <w:t xml:space="preserve"> </w:t>
      </w:r>
      <w:r w:rsidRPr="00853565">
        <w:t>процентах</w:t>
      </w:r>
      <w:r w:rsidRPr="00B817D7">
        <w:t xml:space="preserve"> </w:t>
      </w:r>
      <w:r w:rsidRPr="00853565">
        <w:t>к</w:t>
      </w:r>
      <w:r w:rsidRPr="00B817D7">
        <w:t xml:space="preserve"> </w:t>
      </w:r>
      <w:r w:rsidRPr="00853565">
        <w:t>итогу</w:t>
      </w:r>
      <w:r w:rsidRPr="00B817D7">
        <w:t xml:space="preserve"> / </w:t>
      </w:r>
      <w:r w:rsidRPr="00853565">
        <w:rPr>
          <w:i/>
          <w:lang w:val="en-US"/>
        </w:rPr>
        <w:t>percent</w:t>
      </w:r>
      <w:r w:rsidRPr="00B817D7">
        <w:rPr>
          <w:i/>
        </w:rPr>
        <w:t xml:space="preserve"> </w:t>
      </w:r>
      <w:r w:rsidRPr="00853565">
        <w:rPr>
          <w:i/>
          <w:lang w:val="en-US"/>
        </w:rPr>
        <w:t>of</w:t>
      </w:r>
      <w:r w:rsidRPr="00B817D7">
        <w:rPr>
          <w:i/>
        </w:rPr>
        <w:t xml:space="preserve"> </w:t>
      </w:r>
      <w:r w:rsidRPr="00853565">
        <w:rPr>
          <w:i/>
          <w:lang w:val="en-US"/>
        </w:rPr>
        <w:t>total</w:t>
      </w:r>
      <w:r w:rsidRPr="00B817D7">
        <w:t>)</w:t>
      </w:r>
    </w:p>
    <w:tbl>
      <w:tblPr>
        <w:tblW w:w="5000" w:type="pct"/>
        <w:jc w:val="center"/>
        <w:tblLayout w:type="fixed"/>
        <w:tblCellMar>
          <w:left w:w="0" w:type="dxa"/>
          <w:right w:w="0" w:type="dxa"/>
        </w:tblCellMar>
        <w:tblLook w:val="0000" w:firstRow="0" w:lastRow="0" w:firstColumn="0" w:lastColumn="0" w:noHBand="0" w:noVBand="0"/>
      </w:tblPr>
      <w:tblGrid>
        <w:gridCol w:w="1699"/>
        <w:gridCol w:w="482"/>
        <w:gridCol w:w="450"/>
        <w:gridCol w:w="451"/>
        <w:gridCol w:w="451"/>
        <w:gridCol w:w="451"/>
        <w:gridCol w:w="450"/>
        <w:gridCol w:w="451"/>
        <w:gridCol w:w="451"/>
        <w:gridCol w:w="451"/>
        <w:gridCol w:w="450"/>
        <w:gridCol w:w="451"/>
        <w:gridCol w:w="451"/>
        <w:gridCol w:w="451"/>
        <w:gridCol w:w="450"/>
        <w:gridCol w:w="451"/>
        <w:gridCol w:w="451"/>
        <w:gridCol w:w="451"/>
        <w:gridCol w:w="528"/>
      </w:tblGrid>
      <w:tr w:rsidR="00853565" w:rsidRPr="00853565" w14:paraId="265C8170" w14:textId="77777777" w:rsidTr="00D14738">
        <w:trPr>
          <w:cantSplit/>
          <w:jc w:val="center"/>
        </w:trPr>
        <w:tc>
          <w:tcPr>
            <w:tcW w:w="1699" w:type="dxa"/>
            <w:vMerge w:val="restart"/>
            <w:tcBorders>
              <w:top w:val="single" w:sz="6" w:space="0" w:color="000000"/>
            </w:tcBorders>
            <w:shd w:val="clear" w:color="auto" w:fill="auto"/>
            <w:vAlign w:val="bottom"/>
          </w:tcPr>
          <w:p w14:paraId="6DB49D69" w14:textId="77777777" w:rsidR="00411E80" w:rsidRPr="00B817D7" w:rsidRDefault="00411E80" w:rsidP="00B22A3D">
            <w:pPr>
              <w:snapToGrid w:val="0"/>
              <w:spacing w:before="20" w:after="20" w:line="120" w:lineRule="exact"/>
              <w:jc w:val="center"/>
              <w:rPr>
                <w:sz w:val="12"/>
                <w:szCs w:val="12"/>
              </w:rPr>
            </w:pPr>
          </w:p>
        </w:tc>
        <w:tc>
          <w:tcPr>
            <w:tcW w:w="482" w:type="dxa"/>
            <w:vMerge w:val="restart"/>
            <w:tcBorders>
              <w:top w:val="single" w:sz="6" w:space="0" w:color="000000"/>
              <w:left w:val="single" w:sz="6" w:space="0" w:color="000000"/>
            </w:tcBorders>
            <w:shd w:val="clear" w:color="auto" w:fill="auto"/>
          </w:tcPr>
          <w:p w14:paraId="3ADE8A7A" w14:textId="77777777" w:rsidR="00411E80" w:rsidRPr="00853565" w:rsidRDefault="00411E80" w:rsidP="004A2323">
            <w:pPr>
              <w:spacing w:before="20" w:after="20" w:line="140" w:lineRule="exact"/>
              <w:ind w:left="28"/>
              <w:rPr>
                <w:sz w:val="12"/>
                <w:szCs w:val="12"/>
              </w:rPr>
            </w:pPr>
            <w:r w:rsidRPr="00853565">
              <w:rPr>
                <w:sz w:val="12"/>
                <w:szCs w:val="12"/>
              </w:rPr>
              <w:t>Ро</w:t>
            </w:r>
            <w:r w:rsidRPr="00853565">
              <w:rPr>
                <w:sz w:val="12"/>
                <w:szCs w:val="12"/>
              </w:rPr>
              <w:t>с</w:t>
            </w:r>
            <w:r w:rsidRPr="00853565">
              <w:rPr>
                <w:sz w:val="12"/>
                <w:szCs w:val="12"/>
              </w:rPr>
              <w:t>сия</w:t>
            </w:r>
            <w:r w:rsidRPr="00853565">
              <w:rPr>
                <w:sz w:val="12"/>
                <w:szCs w:val="12"/>
                <w:vertAlign w:val="superscript"/>
              </w:rPr>
              <w:t>1)</w:t>
            </w:r>
            <w:r w:rsidRPr="00853565">
              <w:rPr>
                <w:sz w:val="12"/>
                <w:szCs w:val="12"/>
              </w:rPr>
              <w:t xml:space="preserve"> </w:t>
            </w:r>
          </w:p>
          <w:p w14:paraId="56671649" w14:textId="68909354" w:rsidR="00411E80" w:rsidRPr="00853565" w:rsidRDefault="00411E80" w:rsidP="004A2323">
            <w:pPr>
              <w:spacing w:before="20" w:after="20" w:line="140" w:lineRule="exact"/>
              <w:ind w:left="28"/>
              <w:rPr>
                <w:b/>
                <w:bCs/>
                <w:sz w:val="12"/>
                <w:szCs w:val="12"/>
              </w:rPr>
            </w:pPr>
            <w:r w:rsidRPr="00853565">
              <w:rPr>
                <w:i/>
                <w:iCs/>
                <w:sz w:val="12"/>
              </w:rPr>
              <w:t>Russia</w:t>
            </w:r>
            <w:r w:rsidRPr="00853565">
              <w:rPr>
                <w:i/>
                <w:iCs/>
                <w:sz w:val="12"/>
                <w:vertAlign w:val="superscript"/>
              </w:rPr>
              <w:t>1)</w:t>
            </w:r>
          </w:p>
        </w:tc>
        <w:tc>
          <w:tcPr>
            <w:tcW w:w="4056" w:type="dxa"/>
            <w:gridSpan w:val="9"/>
            <w:tcBorders>
              <w:top w:val="single" w:sz="6" w:space="0" w:color="000000"/>
              <w:left w:val="single" w:sz="6" w:space="0" w:color="000000"/>
            </w:tcBorders>
            <w:shd w:val="clear" w:color="auto" w:fill="auto"/>
          </w:tcPr>
          <w:p w14:paraId="35A82D25" w14:textId="77777777" w:rsidR="00411E80" w:rsidRPr="00853565" w:rsidRDefault="00411E80" w:rsidP="004A2323">
            <w:pPr>
              <w:spacing w:before="20" w:after="20" w:line="140" w:lineRule="exact"/>
              <w:ind w:left="57"/>
              <w:rPr>
                <w:sz w:val="12"/>
                <w:szCs w:val="12"/>
              </w:rPr>
            </w:pPr>
            <w:r w:rsidRPr="00853565">
              <w:rPr>
                <w:sz w:val="12"/>
                <w:szCs w:val="12"/>
              </w:rPr>
              <w:t>Страны СНГ</w:t>
            </w:r>
          </w:p>
          <w:p w14:paraId="4BCEE475" w14:textId="09A6BAB8" w:rsidR="00411E80" w:rsidRPr="00853565" w:rsidRDefault="00411E80" w:rsidP="004A2323">
            <w:pPr>
              <w:spacing w:before="20" w:after="20" w:line="140" w:lineRule="exact"/>
              <w:ind w:left="57"/>
            </w:pPr>
            <w:r w:rsidRPr="00853565">
              <w:rPr>
                <w:i/>
                <w:iCs/>
                <w:sz w:val="12"/>
              </w:rPr>
              <w:t>CIS countries</w:t>
            </w:r>
          </w:p>
        </w:tc>
        <w:tc>
          <w:tcPr>
            <w:tcW w:w="3156" w:type="dxa"/>
            <w:gridSpan w:val="7"/>
            <w:tcBorders>
              <w:top w:val="single" w:sz="6" w:space="0" w:color="000000"/>
              <w:left w:val="single" w:sz="6" w:space="0" w:color="000000"/>
            </w:tcBorders>
            <w:shd w:val="clear" w:color="auto" w:fill="auto"/>
          </w:tcPr>
          <w:p w14:paraId="5C55DB64" w14:textId="77777777" w:rsidR="00411E80" w:rsidRPr="00853565" w:rsidRDefault="00411E80" w:rsidP="004A2323">
            <w:pPr>
              <w:spacing w:before="20" w:after="20" w:line="140" w:lineRule="exact"/>
              <w:ind w:left="57"/>
              <w:rPr>
                <w:sz w:val="12"/>
                <w:szCs w:val="12"/>
              </w:rPr>
            </w:pPr>
            <w:r w:rsidRPr="00853565">
              <w:rPr>
                <w:sz w:val="12"/>
                <w:szCs w:val="12"/>
              </w:rPr>
              <w:t>Страны ЕС</w:t>
            </w:r>
          </w:p>
          <w:p w14:paraId="5B1F3298" w14:textId="5E64E4C6" w:rsidR="00411E80" w:rsidRPr="00853565" w:rsidRDefault="00411E80" w:rsidP="004A2323">
            <w:pPr>
              <w:spacing w:before="20" w:after="20" w:line="140" w:lineRule="exact"/>
              <w:ind w:left="57"/>
              <w:rPr>
                <w:lang w:val="en-US"/>
              </w:rPr>
            </w:pPr>
            <w:r w:rsidRPr="00853565">
              <w:rPr>
                <w:i/>
                <w:iCs/>
                <w:sz w:val="12"/>
              </w:rPr>
              <w:t>EU countries</w:t>
            </w:r>
          </w:p>
        </w:tc>
        <w:tc>
          <w:tcPr>
            <w:tcW w:w="528" w:type="dxa"/>
            <w:tcBorders>
              <w:top w:val="single" w:sz="6" w:space="0" w:color="000000"/>
              <w:left w:val="single" w:sz="6" w:space="0" w:color="000000"/>
            </w:tcBorders>
            <w:shd w:val="clear" w:color="auto" w:fill="auto"/>
            <w:vAlign w:val="bottom"/>
          </w:tcPr>
          <w:p w14:paraId="44B867FC" w14:textId="77777777" w:rsidR="00411E80" w:rsidRPr="00853565" w:rsidRDefault="00411E80" w:rsidP="004A2323">
            <w:pPr>
              <w:spacing w:before="20" w:after="20" w:line="140" w:lineRule="exact"/>
              <w:ind w:left="57"/>
              <w:rPr>
                <w:sz w:val="12"/>
                <w:szCs w:val="12"/>
              </w:rPr>
            </w:pPr>
            <w:r w:rsidRPr="00853565">
              <w:rPr>
                <w:sz w:val="12"/>
                <w:szCs w:val="12"/>
              </w:rPr>
              <w:t>Другие</w:t>
            </w:r>
            <w:r w:rsidRPr="00853565">
              <w:rPr>
                <w:sz w:val="12"/>
                <w:szCs w:val="12"/>
                <w:lang w:val="en-US"/>
              </w:rPr>
              <w:t xml:space="preserve"> </w:t>
            </w:r>
            <w:r w:rsidRPr="00853565">
              <w:rPr>
                <w:sz w:val="12"/>
                <w:szCs w:val="12"/>
              </w:rPr>
              <w:t>страны</w:t>
            </w:r>
          </w:p>
          <w:p w14:paraId="56E4E61B" w14:textId="70E897E9" w:rsidR="00411E80" w:rsidRPr="00853565" w:rsidRDefault="00411E80" w:rsidP="004A2323">
            <w:pPr>
              <w:spacing w:before="20" w:after="20" w:line="140" w:lineRule="exact"/>
              <w:ind w:left="57"/>
              <w:rPr>
                <w:lang w:val="en-US"/>
              </w:rPr>
            </w:pPr>
            <w:r w:rsidRPr="00853565">
              <w:rPr>
                <w:i/>
                <w:iCs/>
                <w:sz w:val="12"/>
                <w:lang w:val="en-US"/>
              </w:rPr>
              <w:t>Other coun-</w:t>
            </w:r>
            <w:r w:rsidRPr="00853565">
              <w:rPr>
                <w:i/>
                <w:iCs/>
                <w:sz w:val="12"/>
                <w:lang w:val="en-US"/>
              </w:rPr>
              <w:br/>
              <w:t>tries</w:t>
            </w:r>
          </w:p>
        </w:tc>
      </w:tr>
      <w:tr w:rsidR="00853565" w:rsidRPr="00853565" w14:paraId="4A5B99C8" w14:textId="77777777">
        <w:trPr>
          <w:cantSplit/>
          <w:trHeight w:val="1814"/>
          <w:jc w:val="center"/>
        </w:trPr>
        <w:tc>
          <w:tcPr>
            <w:tcW w:w="1699" w:type="dxa"/>
            <w:vMerge/>
            <w:shd w:val="clear" w:color="auto" w:fill="auto"/>
            <w:vAlign w:val="bottom"/>
          </w:tcPr>
          <w:p w14:paraId="45DE612E" w14:textId="77777777" w:rsidR="00411E80" w:rsidRPr="00853565" w:rsidRDefault="00411E80" w:rsidP="00B22A3D">
            <w:pPr>
              <w:snapToGrid w:val="0"/>
              <w:spacing w:before="20" w:after="20" w:line="120" w:lineRule="exact"/>
              <w:jc w:val="center"/>
              <w:rPr>
                <w:rFonts w:ascii="Times New Roman" w:hAnsi="Times New Roman" w:cs="Times New Roman"/>
                <w:b/>
                <w:bCs/>
                <w:i/>
                <w:sz w:val="12"/>
                <w:szCs w:val="12"/>
                <w:lang w:val="en-US"/>
              </w:rPr>
            </w:pPr>
          </w:p>
        </w:tc>
        <w:tc>
          <w:tcPr>
            <w:tcW w:w="482" w:type="dxa"/>
            <w:vMerge/>
            <w:tcBorders>
              <w:left w:val="single" w:sz="6" w:space="0" w:color="000000"/>
            </w:tcBorders>
            <w:shd w:val="clear" w:color="auto" w:fill="auto"/>
            <w:vAlign w:val="bottom"/>
          </w:tcPr>
          <w:p w14:paraId="7F430417" w14:textId="77777777" w:rsidR="00411E80" w:rsidRPr="00853565" w:rsidRDefault="00411E80" w:rsidP="00B22A3D">
            <w:pPr>
              <w:snapToGrid w:val="0"/>
              <w:spacing w:before="20" w:after="20" w:line="120" w:lineRule="exact"/>
              <w:jc w:val="center"/>
              <w:rPr>
                <w:sz w:val="12"/>
                <w:szCs w:val="12"/>
                <w:lang w:val="en-US"/>
              </w:rPr>
            </w:pPr>
          </w:p>
        </w:tc>
        <w:tc>
          <w:tcPr>
            <w:tcW w:w="450" w:type="dxa"/>
            <w:tcBorders>
              <w:top w:val="single" w:sz="6" w:space="0" w:color="000000"/>
              <w:left w:val="single" w:sz="6" w:space="0" w:color="000000"/>
            </w:tcBorders>
            <w:shd w:val="clear" w:color="auto" w:fill="auto"/>
            <w:textDirection w:val="btLr"/>
            <w:vAlign w:val="center"/>
          </w:tcPr>
          <w:p w14:paraId="4900D327" w14:textId="77777777" w:rsidR="00411E80" w:rsidRPr="00853565" w:rsidRDefault="00411E80" w:rsidP="00B22A3D">
            <w:pPr>
              <w:pStyle w:val="xl26"/>
              <w:pBdr>
                <w:bottom w:val="none" w:sz="0" w:space="0" w:color="000000"/>
                <w:right w:val="none" w:sz="0" w:space="0" w:color="000000"/>
              </w:pBdr>
              <w:spacing w:before="20" w:after="20" w:line="120" w:lineRule="exact"/>
              <w:ind w:left="57" w:right="57"/>
              <w:jc w:val="left"/>
              <w:textAlignment w:val="auto"/>
              <w:rPr>
                <w:lang w:val="en-US"/>
              </w:rPr>
            </w:pPr>
            <w:r w:rsidRPr="00853565">
              <w:rPr>
                <w:rFonts w:cs="Times New Roman"/>
                <w:sz w:val="12"/>
                <w:szCs w:val="12"/>
              </w:rPr>
              <w:t>Азербайджан</w:t>
            </w:r>
            <w:r w:rsidRPr="00853565">
              <w:rPr>
                <w:rFonts w:cs="Times New Roman"/>
                <w:sz w:val="12"/>
                <w:szCs w:val="12"/>
                <w:lang w:val="en-US"/>
              </w:rPr>
              <w:br/>
            </w:r>
            <w:r w:rsidRPr="00853565">
              <w:rPr>
                <w:i/>
                <w:iCs/>
                <w:sz w:val="12"/>
                <w:szCs w:val="20"/>
                <w:lang w:val="en-US"/>
              </w:rPr>
              <w:t xml:space="preserve">Azerbaijan </w:t>
            </w:r>
          </w:p>
        </w:tc>
        <w:tc>
          <w:tcPr>
            <w:tcW w:w="451" w:type="dxa"/>
            <w:tcBorders>
              <w:top w:val="single" w:sz="6" w:space="0" w:color="000000"/>
              <w:left w:val="single" w:sz="6" w:space="0" w:color="000000"/>
            </w:tcBorders>
            <w:shd w:val="clear" w:color="auto" w:fill="auto"/>
            <w:textDirection w:val="btLr"/>
            <w:vAlign w:val="center"/>
          </w:tcPr>
          <w:p w14:paraId="3FB14F1E" w14:textId="77777777" w:rsidR="00411E80" w:rsidRPr="00853565" w:rsidRDefault="00411E80" w:rsidP="00B22A3D">
            <w:pPr>
              <w:pStyle w:val="xl26"/>
              <w:pBdr>
                <w:bottom w:val="none" w:sz="0" w:space="0" w:color="000000"/>
                <w:right w:val="none" w:sz="0" w:space="0" w:color="000000"/>
              </w:pBdr>
              <w:spacing w:before="20" w:after="20" w:line="120" w:lineRule="exact"/>
              <w:ind w:left="57" w:right="57"/>
              <w:jc w:val="left"/>
              <w:textAlignment w:val="auto"/>
              <w:rPr>
                <w:lang w:val="en-US"/>
              </w:rPr>
            </w:pPr>
            <w:r w:rsidRPr="00853565">
              <w:rPr>
                <w:rFonts w:cs="Times New Roman"/>
                <w:sz w:val="12"/>
                <w:szCs w:val="12"/>
              </w:rPr>
              <w:t>Армения</w:t>
            </w:r>
            <w:r w:rsidRPr="00853565">
              <w:rPr>
                <w:rFonts w:cs="Times New Roman"/>
                <w:sz w:val="12"/>
                <w:szCs w:val="12"/>
                <w:lang w:val="en-US"/>
              </w:rPr>
              <w:t xml:space="preserve"> </w:t>
            </w:r>
            <w:r w:rsidRPr="00853565">
              <w:rPr>
                <w:rFonts w:cs="Times New Roman"/>
                <w:sz w:val="12"/>
                <w:szCs w:val="12"/>
                <w:lang w:val="en-US"/>
              </w:rPr>
              <w:br/>
            </w:r>
            <w:r w:rsidRPr="00853565">
              <w:rPr>
                <w:i/>
                <w:iCs/>
                <w:sz w:val="12"/>
                <w:szCs w:val="20"/>
                <w:lang w:val="en-US"/>
              </w:rPr>
              <w:t>Armenia</w:t>
            </w:r>
            <w:r w:rsidRPr="00853565">
              <w:rPr>
                <w:rFonts w:cs="Times New Roman"/>
                <w:sz w:val="12"/>
                <w:szCs w:val="12"/>
                <w:lang w:val="en-US"/>
              </w:rPr>
              <w:t xml:space="preserve"> </w:t>
            </w:r>
          </w:p>
        </w:tc>
        <w:tc>
          <w:tcPr>
            <w:tcW w:w="451" w:type="dxa"/>
            <w:tcBorders>
              <w:top w:val="single" w:sz="6" w:space="0" w:color="000000"/>
              <w:left w:val="single" w:sz="6" w:space="0" w:color="000000"/>
            </w:tcBorders>
            <w:shd w:val="clear" w:color="auto" w:fill="auto"/>
            <w:textDirection w:val="btLr"/>
            <w:vAlign w:val="center"/>
          </w:tcPr>
          <w:p w14:paraId="10350479" w14:textId="77777777" w:rsidR="00411E80" w:rsidRPr="00853565" w:rsidRDefault="00411E80" w:rsidP="00B22A3D">
            <w:pPr>
              <w:pStyle w:val="xl26"/>
              <w:pBdr>
                <w:bottom w:val="none" w:sz="0" w:space="0" w:color="000000"/>
                <w:right w:val="none" w:sz="0" w:space="0" w:color="000000"/>
              </w:pBdr>
              <w:spacing w:before="20" w:after="20" w:line="120" w:lineRule="exact"/>
              <w:ind w:left="57" w:right="57"/>
              <w:jc w:val="left"/>
              <w:textAlignment w:val="auto"/>
              <w:rPr>
                <w:lang w:val="en-US"/>
              </w:rPr>
            </w:pPr>
            <w:r w:rsidRPr="00853565">
              <w:rPr>
                <w:rFonts w:cs="Times New Roman"/>
                <w:sz w:val="12"/>
                <w:szCs w:val="12"/>
              </w:rPr>
              <w:t>Беларусь</w:t>
            </w:r>
            <w:r w:rsidRPr="00853565">
              <w:rPr>
                <w:rFonts w:cs="Times New Roman"/>
                <w:sz w:val="12"/>
                <w:szCs w:val="12"/>
                <w:lang w:val="en-US"/>
              </w:rPr>
              <w:t xml:space="preserve"> </w:t>
            </w:r>
            <w:r w:rsidRPr="00853565">
              <w:rPr>
                <w:rFonts w:cs="Times New Roman"/>
                <w:sz w:val="12"/>
                <w:szCs w:val="12"/>
                <w:lang w:val="en-US"/>
              </w:rPr>
              <w:br/>
            </w:r>
            <w:r w:rsidRPr="00853565">
              <w:rPr>
                <w:i/>
                <w:iCs/>
                <w:sz w:val="12"/>
                <w:szCs w:val="20"/>
                <w:lang w:val="en-US"/>
              </w:rPr>
              <w:t>Belarus</w:t>
            </w:r>
          </w:p>
        </w:tc>
        <w:tc>
          <w:tcPr>
            <w:tcW w:w="451" w:type="dxa"/>
            <w:tcBorders>
              <w:top w:val="single" w:sz="6" w:space="0" w:color="000000"/>
              <w:left w:val="single" w:sz="6" w:space="0" w:color="000000"/>
            </w:tcBorders>
            <w:shd w:val="clear" w:color="auto" w:fill="auto"/>
            <w:textDirection w:val="btLr"/>
            <w:vAlign w:val="center"/>
          </w:tcPr>
          <w:p w14:paraId="5CF94FE0" w14:textId="77777777" w:rsidR="00411E80" w:rsidRPr="00853565" w:rsidRDefault="00411E80" w:rsidP="00B22A3D">
            <w:pPr>
              <w:pStyle w:val="xl26"/>
              <w:pBdr>
                <w:bottom w:val="none" w:sz="0" w:space="0" w:color="000000"/>
                <w:right w:val="none" w:sz="0" w:space="0" w:color="000000"/>
              </w:pBdr>
              <w:spacing w:before="20" w:after="20" w:line="120" w:lineRule="exact"/>
              <w:ind w:left="57" w:right="57"/>
              <w:jc w:val="left"/>
              <w:textAlignment w:val="auto"/>
              <w:rPr>
                <w:lang w:val="en-US"/>
              </w:rPr>
            </w:pPr>
            <w:r w:rsidRPr="00853565">
              <w:rPr>
                <w:rFonts w:cs="Times New Roman"/>
                <w:sz w:val="12"/>
                <w:szCs w:val="12"/>
              </w:rPr>
              <w:t>Казахстан</w:t>
            </w:r>
            <w:r w:rsidRPr="00853565">
              <w:rPr>
                <w:rFonts w:cs="Times New Roman"/>
                <w:sz w:val="12"/>
                <w:szCs w:val="12"/>
                <w:lang w:val="en-US"/>
              </w:rPr>
              <w:br/>
            </w:r>
            <w:r w:rsidRPr="00853565">
              <w:rPr>
                <w:i/>
                <w:sz w:val="12"/>
                <w:szCs w:val="12"/>
                <w:lang w:val="en-US"/>
              </w:rPr>
              <w:t>Kazakhstan</w:t>
            </w:r>
            <w:r w:rsidRPr="00853565">
              <w:rPr>
                <w:rFonts w:cs="Times New Roman"/>
                <w:sz w:val="12"/>
                <w:szCs w:val="12"/>
                <w:lang w:val="en-US"/>
              </w:rPr>
              <w:t xml:space="preserve"> </w:t>
            </w:r>
          </w:p>
        </w:tc>
        <w:tc>
          <w:tcPr>
            <w:tcW w:w="450" w:type="dxa"/>
            <w:tcBorders>
              <w:top w:val="single" w:sz="6" w:space="0" w:color="000000"/>
              <w:left w:val="single" w:sz="6" w:space="0" w:color="000000"/>
            </w:tcBorders>
            <w:shd w:val="clear" w:color="auto" w:fill="auto"/>
            <w:textDirection w:val="btLr"/>
            <w:vAlign w:val="center"/>
          </w:tcPr>
          <w:p w14:paraId="637A2DDF" w14:textId="77777777" w:rsidR="00411E80" w:rsidRPr="00853565" w:rsidRDefault="00411E80" w:rsidP="00B22A3D">
            <w:pPr>
              <w:spacing w:before="20" w:after="20" w:line="120" w:lineRule="exact"/>
              <w:ind w:left="57" w:right="57"/>
              <w:rPr>
                <w:lang w:val="en-US"/>
              </w:rPr>
            </w:pPr>
            <w:r w:rsidRPr="00853565">
              <w:rPr>
                <w:sz w:val="12"/>
                <w:szCs w:val="12"/>
              </w:rPr>
              <w:t>Киргизия</w:t>
            </w:r>
            <w:r w:rsidRPr="00853565">
              <w:rPr>
                <w:sz w:val="12"/>
                <w:szCs w:val="12"/>
                <w:lang w:val="en-US"/>
              </w:rPr>
              <w:br/>
            </w:r>
            <w:r w:rsidRPr="00853565">
              <w:rPr>
                <w:i/>
                <w:sz w:val="12"/>
                <w:szCs w:val="12"/>
                <w:lang w:val="en-US"/>
              </w:rPr>
              <w:t>Kyrgyzstan</w:t>
            </w:r>
            <w:r w:rsidRPr="00853565">
              <w:rPr>
                <w:sz w:val="12"/>
                <w:szCs w:val="12"/>
                <w:lang w:val="en-US"/>
              </w:rPr>
              <w:t xml:space="preserve"> </w:t>
            </w:r>
          </w:p>
        </w:tc>
        <w:tc>
          <w:tcPr>
            <w:tcW w:w="451" w:type="dxa"/>
            <w:tcBorders>
              <w:top w:val="single" w:sz="6" w:space="0" w:color="000000"/>
              <w:left w:val="single" w:sz="6" w:space="0" w:color="000000"/>
            </w:tcBorders>
            <w:shd w:val="clear" w:color="auto" w:fill="auto"/>
            <w:textDirection w:val="btLr"/>
            <w:vAlign w:val="center"/>
          </w:tcPr>
          <w:p w14:paraId="613EBA9F" w14:textId="77777777" w:rsidR="00411E80" w:rsidRPr="00853565" w:rsidRDefault="00411E80" w:rsidP="00B22A3D">
            <w:pPr>
              <w:pStyle w:val="xl26"/>
              <w:pBdr>
                <w:bottom w:val="none" w:sz="0" w:space="0" w:color="000000"/>
                <w:right w:val="none" w:sz="0" w:space="0" w:color="000000"/>
              </w:pBdr>
              <w:spacing w:before="20" w:after="20" w:line="120" w:lineRule="exact"/>
              <w:ind w:left="57" w:right="57"/>
              <w:jc w:val="left"/>
              <w:textAlignment w:val="auto"/>
            </w:pPr>
            <w:r w:rsidRPr="00853565">
              <w:rPr>
                <w:sz w:val="12"/>
                <w:szCs w:val="12"/>
              </w:rPr>
              <w:t>Республика</w:t>
            </w:r>
            <w:r w:rsidRPr="00853565">
              <w:rPr>
                <w:sz w:val="12"/>
                <w:szCs w:val="12"/>
                <w:lang w:val="en-US"/>
              </w:rPr>
              <w:t xml:space="preserve"> </w:t>
            </w:r>
            <w:r w:rsidRPr="00853565">
              <w:rPr>
                <w:sz w:val="12"/>
                <w:szCs w:val="12"/>
              </w:rPr>
              <w:t>Молдова</w:t>
            </w:r>
            <w:r w:rsidRPr="00853565">
              <w:rPr>
                <w:sz w:val="12"/>
                <w:szCs w:val="12"/>
                <w:lang w:val="en-US"/>
              </w:rPr>
              <w:br/>
            </w:r>
            <w:r w:rsidRPr="00853565">
              <w:rPr>
                <w:i/>
                <w:sz w:val="12"/>
                <w:lang w:val="en-US"/>
              </w:rPr>
              <w:t>Republic of Moldova</w:t>
            </w:r>
            <w:r w:rsidRPr="00853565">
              <w:rPr>
                <w:rFonts w:cs="Times New Roman"/>
                <w:sz w:val="12"/>
                <w:szCs w:val="12"/>
                <w:lang w:val="en-US"/>
              </w:rPr>
              <w:t xml:space="preserve"> </w:t>
            </w:r>
          </w:p>
        </w:tc>
        <w:tc>
          <w:tcPr>
            <w:tcW w:w="451" w:type="dxa"/>
            <w:tcBorders>
              <w:top w:val="single" w:sz="6" w:space="0" w:color="000000"/>
              <w:left w:val="single" w:sz="6" w:space="0" w:color="000000"/>
            </w:tcBorders>
            <w:shd w:val="clear" w:color="auto" w:fill="auto"/>
            <w:textDirection w:val="btLr"/>
            <w:vAlign w:val="center"/>
          </w:tcPr>
          <w:p w14:paraId="3E8A5435" w14:textId="77777777" w:rsidR="00411E80" w:rsidRPr="00853565" w:rsidRDefault="00411E80" w:rsidP="00B22A3D">
            <w:pPr>
              <w:spacing w:before="20" w:after="20" w:line="120" w:lineRule="exact"/>
              <w:ind w:left="57" w:right="57"/>
            </w:pPr>
            <w:r w:rsidRPr="00853565">
              <w:rPr>
                <w:sz w:val="12"/>
                <w:szCs w:val="12"/>
              </w:rPr>
              <w:t>Таджикистан</w:t>
            </w:r>
            <w:r w:rsidRPr="00853565">
              <w:rPr>
                <w:sz w:val="12"/>
                <w:szCs w:val="12"/>
                <w:lang w:val="en-US"/>
              </w:rPr>
              <w:t xml:space="preserve"> </w:t>
            </w:r>
            <w:r w:rsidRPr="00853565">
              <w:rPr>
                <w:sz w:val="12"/>
                <w:szCs w:val="12"/>
              </w:rPr>
              <w:br/>
            </w:r>
            <w:r w:rsidRPr="00853565">
              <w:rPr>
                <w:i/>
                <w:iCs/>
                <w:sz w:val="12"/>
                <w:lang w:val="en-US"/>
              </w:rPr>
              <w:t>Tajikistan</w:t>
            </w:r>
            <w:r w:rsidRPr="00853565">
              <w:rPr>
                <w:sz w:val="12"/>
                <w:szCs w:val="12"/>
                <w:lang w:val="en-US"/>
              </w:rPr>
              <w:t xml:space="preserve"> </w:t>
            </w:r>
          </w:p>
        </w:tc>
        <w:tc>
          <w:tcPr>
            <w:tcW w:w="451" w:type="dxa"/>
            <w:tcBorders>
              <w:top w:val="single" w:sz="6" w:space="0" w:color="000000"/>
              <w:left w:val="single" w:sz="6" w:space="0" w:color="000000"/>
              <w:right w:val="single" w:sz="6" w:space="0" w:color="000000"/>
            </w:tcBorders>
            <w:textDirection w:val="btLr"/>
            <w:vAlign w:val="center"/>
          </w:tcPr>
          <w:p w14:paraId="5BCD450D" w14:textId="77777777" w:rsidR="00411E80" w:rsidRPr="00853565" w:rsidRDefault="00411E80" w:rsidP="008B1B68">
            <w:pPr>
              <w:spacing w:before="20" w:after="20" w:line="120" w:lineRule="exact"/>
              <w:ind w:left="57" w:right="57"/>
              <w:rPr>
                <w:sz w:val="12"/>
                <w:szCs w:val="12"/>
              </w:rPr>
            </w:pPr>
            <w:r w:rsidRPr="00853565">
              <w:rPr>
                <w:sz w:val="12"/>
                <w:szCs w:val="12"/>
              </w:rPr>
              <w:t>Узбекистан</w:t>
            </w:r>
            <w:r w:rsidRPr="00853565">
              <w:rPr>
                <w:sz w:val="12"/>
                <w:szCs w:val="12"/>
              </w:rPr>
              <w:br/>
            </w:r>
            <w:r w:rsidRPr="00853565">
              <w:rPr>
                <w:sz w:val="12"/>
                <w:szCs w:val="12"/>
                <w:lang w:val="en-US"/>
              </w:rPr>
              <w:t>Uzbekistan</w:t>
            </w:r>
          </w:p>
        </w:tc>
        <w:tc>
          <w:tcPr>
            <w:tcW w:w="450" w:type="dxa"/>
            <w:tcBorders>
              <w:top w:val="single" w:sz="6" w:space="0" w:color="000000"/>
              <w:left w:val="single" w:sz="6" w:space="0" w:color="000000"/>
            </w:tcBorders>
            <w:shd w:val="clear" w:color="auto" w:fill="auto"/>
            <w:textDirection w:val="btLr"/>
            <w:vAlign w:val="center"/>
          </w:tcPr>
          <w:p w14:paraId="6CDEEEB8" w14:textId="77777777" w:rsidR="00411E80" w:rsidRPr="00853565" w:rsidRDefault="00411E80" w:rsidP="00B22A3D">
            <w:pPr>
              <w:spacing w:before="20" w:after="20" w:line="120" w:lineRule="exact"/>
              <w:ind w:left="57" w:right="57"/>
            </w:pPr>
            <w:r w:rsidRPr="00853565">
              <w:rPr>
                <w:sz w:val="12"/>
                <w:szCs w:val="12"/>
              </w:rPr>
              <w:t>Украина</w:t>
            </w:r>
            <w:r w:rsidRPr="00853565">
              <w:rPr>
                <w:sz w:val="12"/>
                <w:szCs w:val="12"/>
              </w:rPr>
              <w:br/>
            </w:r>
            <w:r w:rsidRPr="00853565">
              <w:rPr>
                <w:i/>
                <w:iCs/>
                <w:sz w:val="12"/>
                <w:lang w:val="en-US"/>
              </w:rPr>
              <w:t>Ukraine</w:t>
            </w:r>
          </w:p>
        </w:tc>
        <w:tc>
          <w:tcPr>
            <w:tcW w:w="451" w:type="dxa"/>
            <w:tcBorders>
              <w:top w:val="single" w:sz="6" w:space="0" w:color="000000"/>
              <w:left w:val="single" w:sz="6" w:space="0" w:color="000000"/>
            </w:tcBorders>
            <w:shd w:val="clear" w:color="auto" w:fill="auto"/>
            <w:textDirection w:val="btLr"/>
            <w:vAlign w:val="center"/>
          </w:tcPr>
          <w:p w14:paraId="3F78F15E" w14:textId="77777777" w:rsidR="00411E80" w:rsidRPr="00853565" w:rsidRDefault="00411E80" w:rsidP="00B22A3D">
            <w:pPr>
              <w:spacing w:before="20" w:after="20" w:line="120" w:lineRule="exact"/>
              <w:ind w:left="57" w:right="57"/>
            </w:pPr>
            <w:r w:rsidRPr="00853565">
              <w:rPr>
                <w:sz w:val="12"/>
                <w:szCs w:val="12"/>
              </w:rPr>
              <w:t>Германия</w:t>
            </w:r>
            <w:r w:rsidRPr="00853565">
              <w:rPr>
                <w:sz w:val="12"/>
                <w:szCs w:val="12"/>
              </w:rPr>
              <w:br/>
            </w:r>
            <w:r w:rsidRPr="00853565">
              <w:rPr>
                <w:i/>
                <w:iCs/>
                <w:sz w:val="12"/>
                <w:lang w:val="en-US"/>
              </w:rPr>
              <w:t>Gemany</w:t>
            </w:r>
          </w:p>
        </w:tc>
        <w:tc>
          <w:tcPr>
            <w:tcW w:w="451" w:type="dxa"/>
            <w:tcBorders>
              <w:top w:val="single" w:sz="6" w:space="0" w:color="000000"/>
              <w:left w:val="single" w:sz="6" w:space="0" w:color="000000"/>
            </w:tcBorders>
            <w:shd w:val="clear" w:color="auto" w:fill="auto"/>
            <w:textDirection w:val="btLr"/>
            <w:vAlign w:val="center"/>
          </w:tcPr>
          <w:p w14:paraId="1DD08BFA" w14:textId="77777777" w:rsidR="00411E80" w:rsidRPr="00853565" w:rsidRDefault="00411E80" w:rsidP="00B22A3D">
            <w:pPr>
              <w:pStyle w:val="xl26"/>
              <w:pBdr>
                <w:bottom w:val="none" w:sz="0" w:space="0" w:color="000000"/>
                <w:right w:val="none" w:sz="0" w:space="0" w:color="000000"/>
              </w:pBdr>
              <w:spacing w:before="20" w:after="20" w:line="120" w:lineRule="exact"/>
              <w:ind w:left="57" w:right="57"/>
              <w:jc w:val="left"/>
              <w:textAlignment w:val="auto"/>
            </w:pPr>
            <w:r w:rsidRPr="00853565">
              <w:rPr>
                <w:rFonts w:cs="Times New Roman"/>
                <w:sz w:val="12"/>
                <w:szCs w:val="12"/>
              </w:rPr>
              <w:t>Польша</w:t>
            </w:r>
            <w:r w:rsidRPr="00853565">
              <w:rPr>
                <w:rFonts w:cs="Times New Roman"/>
                <w:sz w:val="12"/>
                <w:szCs w:val="12"/>
              </w:rPr>
              <w:br/>
            </w:r>
            <w:r w:rsidRPr="00853565">
              <w:rPr>
                <w:i/>
                <w:iCs/>
                <w:sz w:val="12"/>
                <w:szCs w:val="20"/>
                <w:lang w:val="en-US"/>
              </w:rPr>
              <w:t>Poland</w:t>
            </w:r>
          </w:p>
        </w:tc>
        <w:tc>
          <w:tcPr>
            <w:tcW w:w="451" w:type="dxa"/>
            <w:tcBorders>
              <w:top w:val="single" w:sz="6" w:space="0" w:color="000000"/>
              <w:left w:val="single" w:sz="6" w:space="0" w:color="000000"/>
            </w:tcBorders>
            <w:shd w:val="clear" w:color="auto" w:fill="auto"/>
            <w:textDirection w:val="btLr"/>
            <w:vAlign w:val="center"/>
          </w:tcPr>
          <w:p w14:paraId="6496ADB7" w14:textId="54C9DC07" w:rsidR="00411E80" w:rsidRPr="00853565" w:rsidRDefault="00411E80" w:rsidP="004C6D82">
            <w:pPr>
              <w:spacing w:before="20" w:after="20" w:line="120" w:lineRule="exact"/>
              <w:ind w:left="57" w:right="57"/>
            </w:pPr>
            <w:r w:rsidRPr="00853565">
              <w:rPr>
                <w:sz w:val="12"/>
                <w:szCs w:val="12"/>
              </w:rPr>
              <w:t xml:space="preserve">Соединенное Королевство </w:t>
            </w:r>
            <w:r w:rsidRPr="00853565">
              <w:rPr>
                <w:sz w:val="12"/>
                <w:szCs w:val="12"/>
              </w:rPr>
              <w:br/>
              <w:t>(Великобритания)</w:t>
            </w:r>
            <w:r w:rsidRPr="00853565">
              <w:rPr>
                <w:sz w:val="12"/>
                <w:szCs w:val="12"/>
                <w:vertAlign w:val="superscript"/>
              </w:rPr>
              <w:t xml:space="preserve"> </w:t>
            </w:r>
            <w:r w:rsidR="00725531" w:rsidRPr="00853565">
              <w:rPr>
                <w:sz w:val="12"/>
                <w:szCs w:val="12"/>
                <w:vertAlign w:val="superscript"/>
              </w:rPr>
              <w:t>2</w:t>
            </w:r>
            <w:r w:rsidR="000F3520" w:rsidRPr="00853565">
              <w:rPr>
                <w:sz w:val="12"/>
                <w:szCs w:val="12"/>
                <w:vertAlign w:val="superscript"/>
              </w:rPr>
              <w:t>)</w:t>
            </w:r>
            <w:r w:rsidRPr="00853565">
              <w:rPr>
                <w:sz w:val="12"/>
                <w:szCs w:val="12"/>
                <w:vertAlign w:val="superscript"/>
              </w:rPr>
              <w:br/>
            </w:r>
            <w:r w:rsidRPr="00853565">
              <w:rPr>
                <w:i/>
                <w:iCs/>
                <w:sz w:val="12"/>
                <w:lang w:val="en-US"/>
              </w:rPr>
              <w:t>United</w:t>
            </w:r>
            <w:r w:rsidRPr="00853565">
              <w:rPr>
                <w:i/>
                <w:iCs/>
                <w:sz w:val="12"/>
              </w:rPr>
              <w:t xml:space="preserve"> </w:t>
            </w:r>
            <w:r w:rsidRPr="00853565">
              <w:rPr>
                <w:i/>
                <w:iCs/>
                <w:sz w:val="12"/>
                <w:lang w:val="en-US"/>
              </w:rPr>
              <w:t>Kingdom</w:t>
            </w:r>
            <w:r w:rsidR="00725531" w:rsidRPr="00853565">
              <w:rPr>
                <w:sz w:val="12"/>
                <w:szCs w:val="12"/>
                <w:vertAlign w:val="superscript"/>
              </w:rPr>
              <w:t>2</w:t>
            </w:r>
            <w:r w:rsidR="000F3520" w:rsidRPr="00853565">
              <w:rPr>
                <w:sz w:val="12"/>
                <w:szCs w:val="12"/>
                <w:vertAlign w:val="superscript"/>
              </w:rPr>
              <w:t>)</w:t>
            </w:r>
          </w:p>
        </w:tc>
        <w:tc>
          <w:tcPr>
            <w:tcW w:w="450" w:type="dxa"/>
            <w:tcBorders>
              <w:top w:val="single" w:sz="6" w:space="0" w:color="000000"/>
              <w:left w:val="single" w:sz="6" w:space="0" w:color="000000"/>
            </w:tcBorders>
            <w:shd w:val="clear" w:color="auto" w:fill="auto"/>
            <w:textDirection w:val="btLr"/>
            <w:vAlign w:val="center"/>
          </w:tcPr>
          <w:p w14:paraId="039332A8" w14:textId="77777777" w:rsidR="00411E80" w:rsidRPr="00853565" w:rsidRDefault="00411E80" w:rsidP="00B22A3D">
            <w:pPr>
              <w:spacing w:before="20" w:after="20" w:line="120" w:lineRule="exact"/>
              <w:ind w:left="57" w:right="57"/>
            </w:pPr>
            <w:r w:rsidRPr="00853565">
              <w:rPr>
                <w:sz w:val="12"/>
                <w:szCs w:val="12"/>
              </w:rPr>
              <w:t>Финляндия</w:t>
            </w:r>
            <w:r w:rsidRPr="00853565">
              <w:rPr>
                <w:sz w:val="12"/>
                <w:szCs w:val="12"/>
                <w:lang w:val="en-US"/>
              </w:rPr>
              <w:br/>
            </w:r>
            <w:r w:rsidRPr="00853565">
              <w:rPr>
                <w:i/>
                <w:sz w:val="12"/>
                <w:szCs w:val="12"/>
                <w:lang w:val="en-US"/>
              </w:rPr>
              <w:t>Finland</w:t>
            </w:r>
            <w:r w:rsidRPr="00853565">
              <w:rPr>
                <w:sz w:val="12"/>
                <w:szCs w:val="12"/>
                <w:lang w:val="en-US"/>
              </w:rPr>
              <w:t xml:space="preserve"> </w:t>
            </w:r>
          </w:p>
        </w:tc>
        <w:tc>
          <w:tcPr>
            <w:tcW w:w="451" w:type="dxa"/>
            <w:tcBorders>
              <w:top w:val="single" w:sz="6" w:space="0" w:color="000000"/>
              <w:left w:val="single" w:sz="6" w:space="0" w:color="000000"/>
            </w:tcBorders>
            <w:shd w:val="clear" w:color="auto" w:fill="auto"/>
            <w:textDirection w:val="btLr"/>
            <w:vAlign w:val="center"/>
          </w:tcPr>
          <w:p w14:paraId="410AFD18" w14:textId="77777777" w:rsidR="00411E80" w:rsidRPr="00853565" w:rsidRDefault="00411E80" w:rsidP="00B22A3D">
            <w:pPr>
              <w:spacing w:before="20" w:after="20" w:line="120" w:lineRule="exact"/>
              <w:ind w:left="57" w:right="57"/>
            </w:pPr>
            <w:r w:rsidRPr="00853565">
              <w:rPr>
                <w:sz w:val="12"/>
                <w:szCs w:val="12"/>
              </w:rPr>
              <w:t>Фрация</w:t>
            </w:r>
            <w:r w:rsidRPr="00853565">
              <w:rPr>
                <w:sz w:val="12"/>
                <w:szCs w:val="12"/>
                <w:lang w:val="en-US"/>
              </w:rPr>
              <w:br/>
            </w:r>
            <w:r w:rsidRPr="00853565">
              <w:rPr>
                <w:i/>
                <w:iCs/>
                <w:sz w:val="12"/>
                <w:lang w:val="en-US"/>
              </w:rPr>
              <w:t>France</w:t>
            </w:r>
            <w:r w:rsidRPr="00853565">
              <w:rPr>
                <w:sz w:val="12"/>
                <w:szCs w:val="12"/>
                <w:lang w:val="en-US"/>
              </w:rPr>
              <w:t xml:space="preserve"> </w:t>
            </w:r>
          </w:p>
        </w:tc>
        <w:tc>
          <w:tcPr>
            <w:tcW w:w="451" w:type="dxa"/>
            <w:tcBorders>
              <w:top w:val="single" w:sz="6" w:space="0" w:color="000000"/>
              <w:left w:val="single" w:sz="6" w:space="0" w:color="000000"/>
            </w:tcBorders>
            <w:shd w:val="clear" w:color="auto" w:fill="auto"/>
            <w:textDirection w:val="btLr"/>
            <w:vAlign w:val="center"/>
          </w:tcPr>
          <w:p w14:paraId="5D9C660C" w14:textId="77777777" w:rsidR="00411E80" w:rsidRPr="00853565" w:rsidRDefault="00411E80" w:rsidP="00B22A3D">
            <w:pPr>
              <w:spacing w:before="20" w:after="20" w:line="120" w:lineRule="exact"/>
              <w:ind w:left="57" w:right="57"/>
            </w:pPr>
            <w:r w:rsidRPr="00853565">
              <w:rPr>
                <w:sz w:val="12"/>
                <w:szCs w:val="12"/>
              </w:rPr>
              <w:t>Швеция</w:t>
            </w:r>
            <w:r w:rsidRPr="00853565">
              <w:rPr>
                <w:sz w:val="12"/>
                <w:szCs w:val="12"/>
                <w:lang w:val="en-US"/>
              </w:rPr>
              <w:br/>
            </w:r>
            <w:r w:rsidRPr="00853565">
              <w:rPr>
                <w:i/>
                <w:iCs/>
                <w:sz w:val="12"/>
                <w:lang w:val="en-US"/>
              </w:rPr>
              <w:t>Sweden</w:t>
            </w:r>
          </w:p>
        </w:tc>
        <w:tc>
          <w:tcPr>
            <w:tcW w:w="451" w:type="dxa"/>
            <w:tcBorders>
              <w:top w:val="single" w:sz="6" w:space="0" w:color="000000"/>
              <w:left w:val="single" w:sz="6" w:space="0" w:color="000000"/>
            </w:tcBorders>
            <w:shd w:val="clear" w:color="auto" w:fill="auto"/>
            <w:textDirection w:val="btLr"/>
            <w:vAlign w:val="center"/>
          </w:tcPr>
          <w:p w14:paraId="5403BC84" w14:textId="77777777" w:rsidR="00411E80" w:rsidRPr="00853565" w:rsidRDefault="00411E80" w:rsidP="00B22A3D">
            <w:pPr>
              <w:spacing w:before="20" w:after="20" w:line="120" w:lineRule="exact"/>
              <w:ind w:left="57" w:right="57"/>
            </w:pPr>
            <w:r w:rsidRPr="00853565">
              <w:rPr>
                <w:sz w:val="12"/>
                <w:szCs w:val="12"/>
              </w:rPr>
              <w:t>Эстония</w:t>
            </w:r>
            <w:r w:rsidRPr="00853565">
              <w:rPr>
                <w:sz w:val="12"/>
                <w:szCs w:val="12"/>
                <w:lang w:val="en-US"/>
              </w:rPr>
              <w:br/>
            </w:r>
            <w:r w:rsidRPr="00853565">
              <w:rPr>
                <w:i/>
                <w:iCs/>
                <w:sz w:val="12"/>
                <w:lang w:val="en-US"/>
              </w:rPr>
              <w:t>Estonia</w:t>
            </w:r>
          </w:p>
        </w:tc>
        <w:tc>
          <w:tcPr>
            <w:tcW w:w="528" w:type="dxa"/>
            <w:tcBorders>
              <w:top w:val="single" w:sz="6" w:space="0" w:color="000000"/>
              <w:left w:val="single" w:sz="6" w:space="0" w:color="000000"/>
            </w:tcBorders>
            <w:shd w:val="clear" w:color="auto" w:fill="auto"/>
            <w:textDirection w:val="btLr"/>
            <w:vAlign w:val="center"/>
          </w:tcPr>
          <w:p w14:paraId="2E63EBD8" w14:textId="77777777" w:rsidR="00411E80" w:rsidRPr="00853565" w:rsidRDefault="00411E80" w:rsidP="00B22A3D">
            <w:pPr>
              <w:pStyle w:val="xl26"/>
              <w:pBdr>
                <w:bottom w:val="none" w:sz="0" w:space="0" w:color="000000"/>
                <w:right w:val="none" w:sz="0" w:space="0" w:color="000000"/>
              </w:pBdr>
              <w:spacing w:before="20" w:after="20" w:line="120" w:lineRule="exact"/>
              <w:ind w:left="57" w:right="57"/>
              <w:jc w:val="left"/>
              <w:textAlignment w:val="auto"/>
            </w:pPr>
            <w:r w:rsidRPr="00853565">
              <w:rPr>
                <w:sz w:val="12"/>
                <w:szCs w:val="12"/>
              </w:rPr>
              <w:t>США</w:t>
            </w:r>
            <w:r w:rsidRPr="00853565">
              <w:rPr>
                <w:sz w:val="12"/>
                <w:szCs w:val="12"/>
                <w:lang w:val="en-US"/>
              </w:rPr>
              <w:br/>
            </w:r>
            <w:r w:rsidRPr="00853565">
              <w:rPr>
                <w:i/>
                <w:sz w:val="12"/>
                <w:lang w:val="en-US"/>
              </w:rPr>
              <w:t>USA</w:t>
            </w:r>
          </w:p>
        </w:tc>
      </w:tr>
      <w:tr w:rsidR="00853565" w:rsidRPr="00853565" w14:paraId="637943A8" w14:textId="77777777">
        <w:trPr>
          <w:cantSplit/>
          <w:jc w:val="center"/>
        </w:trPr>
        <w:tc>
          <w:tcPr>
            <w:tcW w:w="1699" w:type="dxa"/>
            <w:vMerge/>
            <w:tcBorders>
              <w:bottom w:val="single" w:sz="6" w:space="0" w:color="000000"/>
            </w:tcBorders>
            <w:shd w:val="clear" w:color="auto" w:fill="auto"/>
            <w:vAlign w:val="center"/>
          </w:tcPr>
          <w:p w14:paraId="37275F1B" w14:textId="77777777" w:rsidR="00F510FD" w:rsidRPr="00853565" w:rsidRDefault="00F510FD" w:rsidP="00FD60D1">
            <w:pPr>
              <w:tabs>
                <w:tab w:val="left" w:pos="1276"/>
              </w:tabs>
              <w:snapToGrid w:val="0"/>
              <w:spacing w:before="80" w:line="140" w:lineRule="exact"/>
              <w:jc w:val="center"/>
              <w:rPr>
                <w:rFonts w:ascii="Times New Roman" w:hAnsi="Times New Roman" w:cs="Times New Roman"/>
                <w:b/>
                <w:bCs/>
                <w:sz w:val="12"/>
                <w:szCs w:val="12"/>
                <w:lang w:val="en-US"/>
              </w:rPr>
            </w:pPr>
          </w:p>
        </w:tc>
        <w:tc>
          <w:tcPr>
            <w:tcW w:w="482" w:type="dxa"/>
            <w:tcBorders>
              <w:top w:val="single" w:sz="6" w:space="0" w:color="000000"/>
              <w:left w:val="single" w:sz="6" w:space="0" w:color="000000"/>
            </w:tcBorders>
            <w:shd w:val="clear" w:color="auto" w:fill="auto"/>
            <w:vAlign w:val="center"/>
          </w:tcPr>
          <w:p w14:paraId="7C78534A" w14:textId="61548D04" w:rsidR="00F510FD" w:rsidRPr="00853565" w:rsidRDefault="00F510FD" w:rsidP="00C07422">
            <w:pPr>
              <w:spacing w:before="80" w:line="140" w:lineRule="exact"/>
              <w:jc w:val="center"/>
              <w:rPr>
                <w:sz w:val="12"/>
                <w:szCs w:val="12"/>
              </w:rPr>
            </w:pPr>
            <w:r w:rsidRPr="00853565">
              <w:rPr>
                <w:bCs/>
                <w:sz w:val="12"/>
                <w:szCs w:val="12"/>
                <w:lang w:val="en-US"/>
              </w:rPr>
              <w:t>2020</w:t>
            </w:r>
          </w:p>
        </w:tc>
        <w:tc>
          <w:tcPr>
            <w:tcW w:w="450" w:type="dxa"/>
            <w:tcBorders>
              <w:top w:val="single" w:sz="6" w:space="0" w:color="000000"/>
              <w:left w:val="single" w:sz="6" w:space="0" w:color="000000"/>
            </w:tcBorders>
            <w:shd w:val="clear" w:color="auto" w:fill="auto"/>
            <w:vAlign w:val="center"/>
          </w:tcPr>
          <w:p w14:paraId="2F203ED6" w14:textId="04735D5F" w:rsidR="00F510FD" w:rsidRPr="00853565" w:rsidRDefault="00F510FD" w:rsidP="00FD60D1">
            <w:pPr>
              <w:tabs>
                <w:tab w:val="left" w:pos="434"/>
              </w:tabs>
              <w:spacing w:before="80" w:line="140" w:lineRule="exact"/>
              <w:jc w:val="center"/>
              <w:rPr>
                <w:sz w:val="12"/>
                <w:szCs w:val="12"/>
              </w:rPr>
            </w:pPr>
            <w:r w:rsidRPr="00853565">
              <w:rPr>
                <w:rFonts w:cs="Times New Roman"/>
                <w:sz w:val="12"/>
                <w:szCs w:val="12"/>
                <w:lang w:val="en-US"/>
              </w:rPr>
              <w:t>20</w:t>
            </w:r>
            <w:r w:rsidRPr="00853565">
              <w:rPr>
                <w:rFonts w:cs="Times New Roman"/>
                <w:sz w:val="12"/>
                <w:szCs w:val="12"/>
              </w:rPr>
              <w:t>20</w:t>
            </w:r>
            <w:r w:rsidR="00725531" w:rsidRPr="00853565">
              <w:rPr>
                <w:rFonts w:cs="Times New Roman"/>
                <w:sz w:val="12"/>
                <w:szCs w:val="12"/>
                <w:vertAlign w:val="superscript"/>
                <w:lang w:val="en-US"/>
              </w:rPr>
              <w:t>3)</w:t>
            </w:r>
          </w:p>
        </w:tc>
        <w:tc>
          <w:tcPr>
            <w:tcW w:w="451" w:type="dxa"/>
            <w:tcBorders>
              <w:top w:val="single" w:sz="6" w:space="0" w:color="000000"/>
              <w:left w:val="single" w:sz="6" w:space="0" w:color="000000"/>
            </w:tcBorders>
            <w:shd w:val="clear" w:color="auto" w:fill="auto"/>
            <w:vAlign w:val="center"/>
          </w:tcPr>
          <w:p w14:paraId="03176273" w14:textId="0217038D" w:rsidR="00F510FD" w:rsidRPr="00853565" w:rsidRDefault="00F510FD" w:rsidP="00FD60D1">
            <w:pPr>
              <w:tabs>
                <w:tab w:val="left" w:pos="434"/>
              </w:tabs>
              <w:spacing w:before="80" w:line="140" w:lineRule="exact"/>
              <w:jc w:val="center"/>
              <w:rPr>
                <w:sz w:val="12"/>
                <w:szCs w:val="12"/>
              </w:rPr>
            </w:pPr>
            <w:r w:rsidRPr="00853565">
              <w:rPr>
                <w:rFonts w:cs="Times New Roman"/>
                <w:sz w:val="12"/>
                <w:szCs w:val="12"/>
                <w:lang w:val="en-US"/>
              </w:rPr>
              <w:t>201</w:t>
            </w:r>
            <w:r w:rsidRPr="00853565">
              <w:rPr>
                <w:rFonts w:cs="Times New Roman"/>
                <w:sz w:val="12"/>
                <w:szCs w:val="12"/>
              </w:rPr>
              <w:t>9</w:t>
            </w:r>
            <w:r w:rsidR="00725531" w:rsidRPr="00853565">
              <w:rPr>
                <w:rFonts w:cs="Times New Roman"/>
                <w:sz w:val="12"/>
                <w:szCs w:val="12"/>
                <w:vertAlign w:val="superscript"/>
                <w:lang w:val="en-US"/>
              </w:rPr>
              <w:t>3)</w:t>
            </w:r>
          </w:p>
        </w:tc>
        <w:tc>
          <w:tcPr>
            <w:tcW w:w="451" w:type="dxa"/>
            <w:tcBorders>
              <w:top w:val="single" w:sz="6" w:space="0" w:color="000000"/>
              <w:left w:val="single" w:sz="6" w:space="0" w:color="000000"/>
            </w:tcBorders>
            <w:shd w:val="clear" w:color="auto" w:fill="auto"/>
            <w:vAlign w:val="center"/>
          </w:tcPr>
          <w:p w14:paraId="33288CED" w14:textId="584959B0" w:rsidR="00F510FD" w:rsidRPr="00853565" w:rsidRDefault="00F510FD" w:rsidP="00FD60D1">
            <w:pPr>
              <w:tabs>
                <w:tab w:val="left" w:pos="434"/>
              </w:tabs>
              <w:spacing w:before="80" w:line="140" w:lineRule="exact"/>
              <w:jc w:val="center"/>
              <w:rPr>
                <w:sz w:val="12"/>
                <w:szCs w:val="12"/>
              </w:rPr>
            </w:pPr>
            <w:r w:rsidRPr="00853565">
              <w:rPr>
                <w:rFonts w:cs="Times New Roman"/>
                <w:sz w:val="12"/>
                <w:szCs w:val="12"/>
                <w:lang w:val="en-US"/>
              </w:rPr>
              <w:t>20</w:t>
            </w:r>
            <w:r w:rsidRPr="00853565">
              <w:rPr>
                <w:rFonts w:cs="Times New Roman"/>
                <w:sz w:val="12"/>
                <w:szCs w:val="12"/>
              </w:rPr>
              <w:t>20</w:t>
            </w:r>
            <w:r w:rsidR="00725531" w:rsidRPr="00853565">
              <w:rPr>
                <w:rFonts w:cs="Times New Roman"/>
                <w:sz w:val="12"/>
                <w:szCs w:val="12"/>
                <w:vertAlign w:val="superscript"/>
                <w:lang w:val="en-US"/>
              </w:rPr>
              <w:t>3)</w:t>
            </w:r>
          </w:p>
        </w:tc>
        <w:tc>
          <w:tcPr>
            <w:tcW w:w="451" w:type="dxa"/>
            <w:tcBorders>
              <w:top w:val="single" w:sz="6" w:space="0" w:color="000000"/>
              <w:left w:val="single" w:sz="6" w:space="0" w:color="000000"/>
            </w:tcBorders>
            <w:shd w:val="clear" w:color="auto" w:fill="auto"/>
            <w:vAlign w:val="center"/>
          </w:tcPr>
          <w:p w14:paraId="35B32DF4" w14:textId="294EE3ED" w:rsidR="00F510FD" w:rsidRPr="00853565" w:rsidRDefault="00F510FD" w:rsidP="00FD60D1">
            <w:pPr>
              <w:tabs>
                <w:tab w:val="left" w:pos="434"/>
              </w:tabs>
              <w:spacing w:before="80" w:line="140" w:lineRule="exact"/>
              <w:jc w:val="center"/>
              <w:rPr>
                <w:sz w:val="12"/>
                <w:szCs w:val="12"/>
              </w:rPr>
            </w:pPr>
            <w:r w:rsidRPr="00853565">
              <w:rPr>
                <w:rFonts w:cs="Times New Roman"/>
                <w:sz w:val="12"/>
                <w:szCs w:val="12"/>
                <w:lang w:val="en-US"/>
              </w:rPr>
              <w:t>20</w:t>
            </w:r>
            <w:r w:rsidRPr="00853565">
              <w:rPr>
                <w:rFonts w:cs="Times New Roman"/>
                <w:sz w:val="12"/>
                <w:szCs w:val="12"/>
              </w:rPr>
              <w:t>20</w:t>
            </w:r>
            <w:r w:rsidR="00725531" w:rsidRPr="00853565">
              <w:rPr>
                <w:rFonts w:cs="Times New Roman"/>
                <w:sz w:val="12"/>
                <w:szCs w:val="12"/>
                <w:vertAlign w:val="superscript"/>
                <w:lang w:val="en-US"/>
              </w:rPr>
              <w:t>3)</w:t>
            </w:r>
          </w:p>
        </w:tc>
        <w:tc>
          <w:tcPr>
            <w:tcW w:w="450" w:type="dxa"/>
            <w:tcBorders>
              <w:top w:val="single" w:sz="6" w:space="0" w:color="000000"/>
              <w:left w:val="single" w:sz="6" w:space="0" w:color="000000"/>
            </w:tcBorders>
            <w:shd w:val="clear" w:color="auto" w:fill="auto"/>
            <w:vAlign w:val="center"/>
          </w:tcPr>
          <w:p w14:paraId="35F6A98E" w14:textId="2ED65DE0" w:rsidR="00F510FD" w:rsidRPr="00853565" w:rsidRDefault="00F510FD" w:rsidP="00FD60D1">
            <w:pPr>
              <w:tabs>
                <w:tab w:val="left" w:pos="434"/>
              </w:tabs>
              <w:spacing w:before="80" w:line="140" w:lineRule="exact"/>
              <w:jc w:val="center"/>
              <w:rPr>
                <w:sz w:val="12"/>
                <w:szCs w:val="12"/>
              </w:rPr>
            </w:pPr>
            <w:r w:rsidRPr="00853565">
              <w:rPr>
                <w:sz w:val="12"/>
                <w:szCs w:val="12"/>
                <w:lang w:val="en-US"/>
              </w:rPr>
              <w:t>20</w:t>
            </w:r>
            <w:r w:rsidRPr="00853565">
              <w:rPr>
                <w:sz w:val="12"/>
                <w:szCs w:val="12"/>
              </w:rPr>
              <w:t>20</w:t>
            </w:r>
            <w:r w:rsidR="00725531" w:rsidRPr="00853565">
              <w:rPr>
                <w:bCs/>
                <w:sz w:val="12"/>
                <w:szCs w:val="12"/>
                <w:vertAlign w:val="superscript"/>
                <w:lang w:val="en-US"/>
              </w:rPr>
              <w:t>3)</w:t>
            </w:r>
          </w:p>
        </w:tc>
        <w:tc>
          <w:tcPr>
            <w:tcW w:w="451" w:type="dxa"/>
            <w:tcBorders>
              <w:top w:val="single" w:sz="6" w:space="0" w:color="000000"/>
              <w:left w:val="single" w:sz="6" w:space="0" w:color="000000"/>
            </w:tcBorders>
            <w:shd w:val="clear" w:color="auto" w:fill="auto"/>
            <w:vAlign w:val="center"/>
          </w:tcPr>
          <w:p w14:paraId="52D3841A" w14:textId="49142770" w:rsidR="00F510FD" w:rsidRPr="00853565" w:rsidRDefault="00F510FD" w:rsidP="00FD60D1">
            <w:pPr>
              <w:tabs>
                <w:tab w:val="left" w:pos="434"/>
              </w:tabs>
              <w:spacing w:before="80" w:line="140" w:lineRule="exact"/>
              <w:jc w:val="center"/>
              <w:rPr>
                <w:sz w:val="12"/>
                <w:szCs w:val="12"/>
              </w:rPr>
            </w:pPr>
            <w:r w:rsidRPr="00853565">
              <w:rPr>
                <w:rFonts w:cs="Times New Roman"/>
                <w:sz w:val="12"/>
                <w:szCs w:val="12"/>
                <w:lang w:val="en-US"/>
              </w:rPr>
              <w:t>20</w:t>
            </w:r>
            <w:r w:rsidRPr="00853565">
              <w:rPr>
                <w:rFonts w:cs="Times New Roman"/>
                <w:sz w:val="12"/>
                <w:szCs w:val="12"/>
              </w:rPr>
              <w:t>20</w:t>
            </w:r>
            <w:r w:rsidR="00725531" w:rsidRPr="00853565">
              <w:rPr>
                <w:rFonts w:cs="Times New Roman"/>
                <w:sz w:val="12"/>
                <w:szCs w:val="12"/>
                <w:vertAlign w:val="superscript"/>
                <w:lang w:val="en-US"/>
              </w:rPr>
              <w:t>3)</w:t>
            </w:r>
          </w:p>
        </w:tc>
        <w:tc>
          <w:tcPr>
            <w:tcW w:w="451" w:type="dxa"/>
            <w:tcBorders>
              <w:top w:val="single" w:sz="6" w:space="0" w:color="000000"/>
              <w:left w:val="single" w:sz="6" w:space="0" w:color="000000"/>
            </w:tcBorders>
            <w:shd w:val="clear" w:color="auto" w:fill="auto"/>
            <w:vAlign w:val="center"/>
          </w:tcPr>
          <w:p w14:paraId="177FB948" w14:textId="7C774CEB" w:rsidR="00F510FD" w:rsidRPr="00853565" w:rsidRDefault="00F510FD" w:rsidP="00FD60D1">
            <w:pPr>
              <w:tabs>
                <w:tab w:val="left" w:pos="434"/>
              </w:tabs>
              <w:spacing w:before="80" w:line="140" w:lineRule="exact"/>
              <w:jc w:val="center"/>
              <w:rPr>
                <w:sz w:val="12"/>
                <w:szCs w:val="12"/>
              </w:rPr>
            </w:pPr>
            <w:r w:rsidRPr="00853565">
              <w:rPr>
                <w:sz w:val="12"/>
                <w:szCs w:val="12"/>
                <w:lang w:val="en-US"/>
              </w:rPr>
              <w:t>2019</w:t>
            </w:r>
          </w:p>
        </w:tc>
        <w:tc>
          <w:tcPr>
            <w:tcW w:w="451" w:type="dxa"/>
            <w:tcBorders>
              <w:top w:val="single" w:sz="6" w:space="0" w:color="000000"/>
              <w:left w:val="single" w:sz="6" w:space="0" w:color="000000"/>
              <w:right w:val="single" w:sz="6" w:space="0" w:color="000000"/>
            </w:tcBorders>
            <w:vAlign w:val="center"/>
          </w:tcPr>
          <w:p w14:paraId="19F3BED9" w14:textId="38012986" w:rsidR="00F510FD" w:rsidRPr="00853565" w:rsidRDefault="00F510FD" w:rsidP="00FD60D1">
            <w:pPr>
              <w:tabs>
                <w:tab w:val="left" w:pos="434"/>
              </w:tabs>
              <w:spacing w:before="80" w:line="140" w:lineRule="exact"/>
              <w:jc w:val="center"/>
              <w:rPr>
                <w:sz w:val="12"/>
                <w:szCs w:val="12"/>
              </w:rPr>
            </w:pPr>
            <w:r w:rsidRPr="00853565">
              <w:rPr>
                <w:sz w:val="12"/>
                <w:szCs w:val="12"/>
              </w:rPr>
              <w:t>2020</w:t>
            </w:r>
            <w:r w:rsidR="00725531" w:rsidRPr="00853565">
              <w:rPr>
                <w:sz w:val="12"/>
                <w:szCs w:val="12"/>
                <w:vertAlign w:val="superscript"/>
              </w:rPr>
              <w:t>3)</w:t>
            </w:r>
          </w:p>
        </w:tc>
        <w:tc>
          <w:tcPr>
            <w:tcW w:w="450" w:type="dxa"/>
            <w:tcBorders>
              <w:top w:val="single" w:sz="6" w:space="0" w:color="000000"/>
              <w:left w:val="single" w:sz="6" w:space="0" w:color="000000"/>
            </w:tcBorders>
            <w:shd w:val="clear" w:color="auto" w:fill="auto"/>
            <w:vAlign w:val="center"/>
          </w:tcPr>
          <w:p w14:paraId="36ED4D72" w14:textId="42210371" w:rsidR="00F510FD" w:rsidRPr="00853565" w:rsidRDefault="00F510FD" w:rsidP="00FD60D1">
            <w:pPr>
              <w:tabs>
                <w:tab w:val="left" w:pos="434"/>
              </w:tabs>
              <w:spacing w:before="80" w:line="140" w:lineRule="exact"/>
              <w:jc w:val="center"/>
              <w:rPr>
                <w:sz w:val="12"/>
                <w:szCs w:val="12"/>
              </w:rPr>
            </w:pPr>
            <w:r w:rsidRPr="00853565">
              <w:rPr>
                <w:sz w:val="12"/>
                <w:szCs w:val="12"/>
                <w:lang w:val="en-US"/>
              </w:rPr>
              <w:t>20</w:t>
            </w:r>
            <w:r w:rsidRPr="00853565">
              <w:rPr>
                <w:sz w:val="12"/>
                <w:szCs w:val="12"/>
              </w:rPr>
              <w:t>20</w:t>
            </w:r>
            <w:r w:rsidR="00725531" w:rsidRPr="00853565">
              <w:rPr>
                <w:sz w:val="12"/>
                <w:szCs w:val="12"/>
                <w:vertAlign w:val="superscript"/>
              </w:rPr>
              <w:t>3)</w:t>
            </w:r>
          </w:p>
        </w:tc>
        <w:tc>
          <w:tcPr>
            <w:tcW w:w="451" w:type="dxa"/>
            <w:tcBorders>
              <w:top w:val="single" w:sz="6" w:space="0" w:color="000000"/>
              <w:left w:val="single" w:sz="6" w:space="0" w:color="000000"/>
            </w:tcBorders>
            <w:shd w:val="clear" w:color="auto" w:fill="auto"/>
            <w:vAlign w:val="center"/>
          </w:tcPr>
          <w:p w14:paraId="48C0D43F" w14:textId="5BB6BD7E" w:rsidR="00F510FD" w:rsidRPr="00853565" w:rsidRDefault="00F510FD" w:rsidP="00FD60D1">
            <w:pPr>
              <w:tabs>
                <w:tab w:val="left" w:pos="434"/>
              </w:tabs>
              <w:spacing w:before="80" w:line="140" w:lineRule="exact"/>
              <w:jc w:val="center"/>
              <w:rPr>
                <w:sz w:val="12"/>
                <w:szCs w:val="12"/>
                <w:lang w:val="en-US"/>
              </w:rPr>
            </w:pPr>
            <w:r w:rsidRPr="00853565">
              <w:rPr>
                <w:sz w:val="12"/>
                <w:szCs w:val="12"/>
              </w:rPr>
              <w:t>2020</w:t>
            </w:r>
          </w:p>
        </w:tc>
        <w:tc>
          <w:tcPr>
            <w:tcW w:w="451" w:type="dxa"/>
            <w:tcBorders>
              <w:top w:val="single" w:sz="6" w:space="0" w:color="000000"/>
              <w:left w:val="single" w:sz="6" w:space="0" w:color="000000"/>
            </w:tcBorders>
            <w:shd w:val="clear" w:color="auto" w:fill="auto"/>
            <w:vAlign w:val="center"/>
          </w:tcPr>
          <w:p w14:paraId="289B59D1" w14:textId="1D142E51" w:rsidR="00F510FD" w:rsidRPr="00853565" w:rsidRDefault="00F510FD" w:rsidP="00FD60D1">
            <w:pPr>
              <w:spacing w:before="80" w:line="140" w:lineRule="exact"/>
              <w:jc w:val="center"/>
              <w:rPr>
                <w:sz w:val="12"/>
                <w:szCs w:val="12"/>
                <w:lang w:val="en-US"/>
              </w:rPr>
            </w:pPr>
            <w:r w:rsidRPr="00853565">
              <w:rPr>
                <w:sz w:val="12"/>
                <w:szCs w:val="12"/>
              </w:rPr>
              <w:t>2020</w:t>
            </w:r>
          </w:p>
        </w:tc>
        <w:tc>
          <w:tcPr>
            <w:tcW w:w="451" w:type="dxa"/>
            <w:tcBorders>
              <w:top w:val="single" w:sz="6" w:space="0" w:color="000000"/>
              <w:left w:val="single" w:sz="6" w:space="0" w:color="000000"/>
            </w:tcBorders>
            <w:shd w:val="clear" w:color="auto" w:fill="auto"/>
            <w:vAlign w:val="center"/>
          </w:tcPr>
          <w:p w14:paraId="6AD1741A" w14:textId="340E7A51" w:rsidR="00F510FD" w:rsidRPr="00853565" w:rsidRDefault="00F510FD" w:rsidP="00FD60D1">
            <w:pPr>
              <w:spacing w:before="80" w:line="140" w:lineRule="exact"/>
              <w:jc w:val="center"/>
              <w:rPr>
                <w:sz w:val="12"/>
                <w:szCs w:val="12"/>
                <w:lang w:val="en-US"/>
              </w:rPr>
            </w:pPr>
            <w:r w:rsidRPr="00853565">
              <w:rPr>
                <w:sz w:val="12"/>
                <w:szCs w:val="12"/>
              </w:rPr>
              <w:t>2019</w:t>
            </w:r>
          </w:p>
        </w:tc>
        <w:tc>
          <w:tcPr>
            <w:tcW w:w="450" w:type="dxa"/>
            <w:tcBorders>
              <w:top w:val="single" w:sz="6" w:space="0" w:color="000000"/>
              <w:left w:val="single" w:sz="6" w:space="0" w:color="000000"/>
            </w:tcBorders>
            <w:shd w:val="clear" w:color="auto" w:fill="auto"/>
            <w:vAlign w:val="center"/>
          </w:tcPr>
          <w:p w14:paraId="005FE6BC" w14:textId="3E81D15E" w:rsidR="00F510FD" w:rsidRPr="00853565" w:rsidRDefault="00F510FD" w:rsidP="00FD60D1">
            <w:pPr>
              <w:spacing w:before="80" w:line="140" w:lineRule="exact"/>
              <w:jc w:val="center"/>
              <w:rPr>
                <w:sz w:val="12"/>
                <w:szCs w:val="12"/>
                <w:lang w:val="en-US"/>
              </w:rPr>
            </w:pPr>
            <w:r w:rsidRPr="00853565">
              <w:rPr>
                <w:sz w:val="12"/>
                <w:szCs w:val="12"/>
              </w:rPr>
              <w:t>2020</w:t>
            </w:r>
          </w:p>
        </w:tc>
        <w:tc>
          <w:tcPr>
            <w:tcW w:w="451" w:type="dxa"/>
            <w:tcBorders>
              <w:top w:val="single" w:sz="6" w:space="0" w:color="000000"/>
              <w:left w:val="single" w:sz="6" w:space="0" w:color="000000"/>
            </w:tcBorders>
            <w:shd w:val="clear" w:color="auto" w:fill="auto"/>
            <w:vAlign w:val="center"/>
          </w:tcPr>
          <w:p w14:paraId="7A237350" w14:textId="4BB89E37" w:rsidR="00F510FD" w:rsidRPr="00853565" w:rsidRDefault="00F510FD" w:rsidP="00FD60D1">
            <w:pPr>
              <w:spacing w:before="80" w:line="140" w:lineRule="exact"/>
              <w:jc w:val="center"/>
              <w:rPr>
                <w:sz w:val="12"/>
                <w:szCs w:val="12"/>
                <w:lang w:val="en-US"/>
              </w:rPr>
            </w:pPr>
            <w:r w:rsidRPr="00853565">
              <w:rPr>
                <w:sz w:val="12"/>
                <w:szCs w:val="12"/>
              </w:rPr>
              <w:t>2020</w:t>
            </w:r>
          </w:p>
        </w:tc>
        <w:tc>
          <w:tcPr>
            <w:tcW w:w="451" w:type="dxa"/>
            <w:tcBorders>
              <w:top w:val="single" w:sz="6" w:space="0" w:color="000000"/>
              <w:left w:val="single" w:sz="6" w:space="0" w:color="000000"/>
            </w:tcBorders>
            <w:shd w:val="clear" w:color="auto" w:fill="auto"/>
            <w:vAlign w:val="center"/>
          </w:tcPr>
          <w:p w14:paraId="3D0BCD09" w14:textId="34A0610F" w:rsidR="00F510FD" w:rsidRPr="00853565" w:rsidRDefault="00F510FD" w:rsidP="00FD60D1">
            <w:pPr>
              <w:spacing w:before="80" w:line="140" w:lineRule="exact"/>
              <w:jc w:val="center"/>
              <w:rPr>
                <w:sz w:val="12"/>
                <w:szCs w:val="12"/>
                <w:lang w:val="en-US"/>
              </w:rPr>
            </w:pPr>
            <w:r w:rsidRPr="00853565">
              <w:rPr>
                <w:sz w:val="12"/>
                <w:szCs w:val="12"/>
              </w:rPr>
              <w:t>2020</w:t>
            </w:r>
          </w:p>
        </w:tc>
        <w:tc>
          <w:tcPr>
            <w:tcW w:w="451" w:type="dxa"/>
            <w:tcBorders>
              <w:top w:val="single" w:sz="6" w:space="0" w:color="000000"/>
              <w:left w:val="single" w:sz="6" w:space="0" w:color="000000"/>
            </w:tcBorders>
            <w:shd w:val="clear" w:color="auto" w:fill="auto"/>
            <w:vAlign w:val="center"/>
          </w:tcPr>
          <w:p w14:paraId="08C595A2" w14:textId="44159A9A" w:rsidR="00F510FD" w:rsidRPr="00853565" w:rsidRDefault="00F510FD" w:rsidP="00FD60D1">
            <w:pPr>
              <w:spacing w:before="80" w:line="140" w:lineRule="exact"/>
              <w:jc w:val="center"/>
              <w:rPr>
                <w:sz w:val="12"/>
                <w:szCs w:val="12"/>
                <w:lang w:val="en-US"/>
              </w:rPr>
            </w:pPr>
            <w:r w:rsidRPr="00853565">
              <w:rPr>
                <w:sz w:val="12"/>
                <w:szCs w:val="12"/>
              </w:rPr>
              <w:t>2020</w:t>
            </w:r>
          </w:p>
        </w:tc>
        <w:tc>
          <w:tcPr>
            <w:tcW w:w="528" w:type="dxa"/>
            <w:tcBorders>
              <w:top w:val="single" w:sz="6" w:space="0" w:color="000000"/>
              <w:left w:val="single" w:sz="6" w:space="0" w:color="000000"/>
            </w:tcBorders>
            <w:shd w:val="clear" w:color="auto" w:fill="auto"/>
            <w:vAlign w:val="center"/>
          </w:tcPr>
          <w:p w14:paraId="1F0A26A5" w14:textId="17FA2B9F" w:rsidR="00F510FD" w:rsidRPr="00853565" w:rsidRDefault="00F510FD" w:rsidP="00FD60D1">
            <w:pPr>
              <w:spacing w:before="80" w:line="140" w:lineRule="exact"/>
              <w:jc w:val="center"/>
              <w:rPr>
                <w:sz w:val="12"/>
                <w:szCs w:val="12"/>
                <w:lang w:val="en-US"/>
              </w:rPr>
            </w:pPr>
            <w:r w:rsidRPr="00853565">
              <w:rPr>
                <w:sz w:val="12"/>
                <w:szCs w:val="12"/>
              </w:rPr>
              <w:t>2020</w:t>
            </w:r>
          </w:p>
        </w:tc>
      </w:tr>
      <w:tr w:rsidR="00853565" w:rsidRPr="00853565" w14:paraId="3F53B3BD" w14:textId="77777777">
        <w:trPr>
          <w:cantSplit/>
          <w:jc w:val="center"/>
        </w:trPr>
        <w:tc>
          <w:tcPr>
            <w:tcW w:w="1699" w:type="dxa"/>
            <w:tcBorders>
              <w:top w:val="single" w:sz="6" w:space="0" w:color="000000"/>
            </w:tcBorders>
            <w:shd w:val="clear" w:color="auto" w:fill="auto"/>
            <w:vAlign w:val="bottom"/>
          </w:tcPr>
          <w:p w14:paraId="3E257B51" w14:textId="77777777" w:rsidR="002632F8" w:rsidRPr="00853565" w:rsidRDefault="002632F8" w:rsidP="00675469">
            <w:pPr>
              <w:tabs>
                <w:tab w:val="left" w:pos="1276"/>
              </w:tabs>
              <w:spacing w:before="70" w:line="140" w:lineRule="exact"/>
            </w:pPr>
            <w:r w:rsidRPr="00853565">
              <w:rPr>
                <w:b/>
                <w:bCs/>
                <w:lang w:val="en-US"/>
              </w:rPr>
              <w:t>Всего</w:t>
            </w:r>
            <w:r w:rsidRPr="00853565">
              <w:rPr>
                <w:b/>
                <w:bCs/>
              </w:rPr>
              <w:t xml:space="preserve"> / </w:t>
            </w:r>
            <w:r w:rsidRPr="00853565">
              <w:rPr>
                <w:b/>
                <w:i/>
              </w:rPr>
              <w:t>Total</w:t>
            </w:r>
          </w:p>
        </w:tc>
        <w:tc>
          <w:tcPr>
            <w:tcW w:w="482" w:type="dxa"/>
            <w:tcBorders>
              <w:top w:val="single" w:sz="6" w:space="0" w:color="000000"/>
              <w:left w:val="single" w:sz="6" w:space="0" w:color="000000"/>
            </w:tcBorders>
            <w:shd w:val="clear" w:color="auto" w:fill="auto"/>
            <w:vAlign w:val="bottom"/>
          </w:tcPr>
          <w:p w14:paraId="3EF8B2DC" w14:textId="77777777" w:rsidR="002632F8" w:rsidRPr="00853565" w:rsidRDefault="002632F8" w:rsidP="0006308A">
            <w:pPr>
              <w:spacing w:before="80" w:line="140" w:lineRule="exact"/>
              <w:ind w:right="85"/>
              <w:jc w:val="right"/>
            </w:pPr>
            <w:r w:rsidRPr="00853565">
              <w:rPr>
                <w:b/>
                <w:bCs/>
              </w:rPr>
              <w:t>100</w:t>
            </w:r>
          </w:p>
        </w:tc>
        <w:tc>
          <w:tcPr>
            <w:tcW w:w="450" w:type="dxa"/>
            <w:tcBorders>
              <w:top w:val="single" w:sz="6" w:space="0" w:color="000000"/>
              <w:left w:val="single" w:sz="6" w:space="0" w:color="000000"/>
            </w:tcBorders>
            <w:shd w:val="clear" w:color="auto" w:fill="auto"/>
            <w:vAlign w:val="bottom"/>
          </w:tcPr>
          <w:p w14:paraId="65F272FE" w14:textId="77777777" w:rsidR="002632F8" w:rsidRPr="00853565" w:rsidRDefault="002632F8" w:rsidP="0006308A">
            <w:pPr>
              <w:tabs>
                <w:tab w:val="left" w:pos="434"/>
              </w:tabs>
              <w:spacing w:before="80" w:line="140" w:lineRule="exact"/>
              <w:ind w:right="85"/>
              <w:jc w:val="right"/>
            </w:pPr>
            <w:r w:rsidRPr="00853565">
              <w:rPr>
                <w:b/>
                <w:bCs/>
                <w:lang w:val="en-US"/>
              </w:rPr>
              <w:t>100</w:t>
            </w:r>
          </w:p>
        </w:tc>
        <w:tc>
          <w:tcPr>
            <w:tcW w:w="451" w:type="dxa"/>
            <w:tcBorders>
              <w:top w:val="single" w:sz="6" w:space="0" w:color="000000"/>
              <w:left w:val="single" w:sz="6" w:space="0" w:color="000000"/>
            </w:tcBorders>
            <w:shd w:val="clear" w:color="auto" w:fill="auto"/>
            <w:vAlign w:val="bottom"/>
          </w:tcPr>
          <w:p w14:paraId="213268A5" w14:textId="77777777" w:rsidR="002632F8" w:rsidRPr="00853565" w:rsidRDefault="002632F8" w:rsidP="0006308A">
            <w:pPr>
              <w:tabs>
                <w:tab w:val="left" w:pos="434"/>
              </w:tabs>
              <w:spacing w:before="80" w:line="140" w:lineRule="exact"/>
              <w:ind w:right="85"/>
              <w:jc w:val="right"/>
            </w:pPr>
            <w:r w:rsidRPr="00853565">
              <w:rPr>
                <w:b/>
                <w:bCs/>
                <w:lang w:val="en-US"/>
              </w:rPr>
              <w:t>100</w:t>
            </w:r>
          </w:p>
        </w:tc>
        <w:tc>
          <w:tcPr>
            <w:tcW w:w="451" w:type="dxa"/>
            <w:tcBorders>
              <w:top w:val="single" w:sz="6" w:space="0" w:color="000000"/>
              <w:left w:val="single" w:sz="6" w:space="0" w:color="000000"/>
            </w:tcBorders>
            <w:shd w:val="clear" w:color="auto" w:fill="auto"/>
            <w:vAlign w:val="bottom"/>
          </w:tcPr>
          <w:p w14:paraId="25E54AC6" w14:textId="77777777" w:rsidR="002632F8" w:rsidRPr="00853565" w:rsidRDefault="002632F8" w:rsidP="0006308A">
            <w:pPr>
              <w:tabs>
                <w:tab w:val="left" w:pos="434"/>
              </w:tabs>
              <w:spacing w:before="80" w:line="140" w:lineRule="exact"/>
              <w:ind w:right="85"/>
              <w:jc w:val="right"/>
            </w:pPr>
            <w:r w:rsidRPr="00853565">
              <w:rPr>
                <w:b/>
                <w:bCs/>
                <w:lang w:val="en-US"/>
              </w:rPr>
              <w:t>100</w:t>
            </w:r>
          </w:p>
        </w:tc>
        <w:tc>
          <w:tcPr>
            <w:tcW w:w="451" w:type="dxa"/>
            <w:tcBorders>
              <w:top w:val="single" w:sz="6" w:space="0" w:color="000000"/>
              <w:left w:val="single" w:sz="6" w:space="0" w:color="000000"/>
            </w:tcBorders>
            <w:shd w:val="clear" w:color="auto" w:fill="auto"/>
            <w:vAlign w:val="bottom"/>
          </w:tcPr>
          <w:p w14:paraId="687256AF" w14:textId="77777777" w:rsidR="002632F8" w:rsidRPr="00853565" w:rsidRDefault="002632F8" w:rsidP="0006308A">
            <w:pPr>
              <w:tabs>
                <w:tab w:val="left" w:pos="434"/>
              </w:tabs>
              <w:spacing w:before="80" w:line="140" w:lineRule="exact"/>
              <w:ind w:right="85"/>
              <w:jc w:val="right"/>
            </w:pPr>
            <w:r w:rsidRPr="00853565">
              <w:rPr>
                <w:b/>
                <w:bCs/>
                <w:lang w:val="en-US"/>
              </w:rPr>
              <w:t>100</w:t>
            </w:r>
          </w:p>
        </w:tc>
        <w:tc>
          <w:tcPr>
            <w:tcW w:w="450" w:type="dxa"/>
            <w:tcBorders>
              <w:top w:val="single" w:sz="6" w:space="0" w:color="000000"/>
              <w:left w:val="single" w:sz="6" w:space="0" w:color="000000"/>
            </w:tcBorders>
            <w:shd w:val="clear" w:color="auto" w:fill="auto"/>
            <w:vAlign w:val="bottom"/>
          </w:tcPr>
          <w:p w14:paraId="05745FBA" w14:textId="77777777" w:rsidR="002632F8" w:rsidRPr="00853565" w:rsidRDefault="002632F8" w:rsidP="0006308A">
            <w:pPr>
              <w:tabs>
                <w:tab w:val="left" w:pos="434"/>
              </w:tabs>
              <w:spacing w:before="80" w:line="140" w:lineRule="exact"/>
              <w:ind w:right="85"/>
              <w:jc w:val="right"/>
            </w:pPr>
            <w:r w:rsidRPr="00853565">
              <w:rPr>
                <w:b/>
                <w:bCs/>
                <w:lang w:val="en-US"/>
              </w:rPr>
              <w:t>100</w:t>
            </w:r>
          </w:p>
        </w:tc>
        <w:tc>
          <w:tcPr>
            <w:tcW w:w="451" w:type="dxa"/>
            <w:tcBorders>
              <w:top w:val="single" w:sz="6" w:space="0" w:color="000000"/>
              <w:left w:val="single" w:sz="6" w:space="0" w:color="000000"/>
            </w:tcBorders>
            <w:shd w:val="clear" w:color="auto" w:fill="auto"/>
            <w:vAlign w:val="bottom"/>
          </w:tcPr>
          <w:p w14:paraId="5C89287A" w14:textId="77777777" w:rsidR="002632F8" w:rsidRPr="00853565" w:rsidRDefault="002632F8" w:rsidP="0006308A">
            <w:pPr>
              <w:tabs>
                <w:tab w:val="left" w:pos="434"/>
              </w:tabs>
              <w:spacing w:before="80" w:line="140" w:lineRule="exact"/>
              <w:ind w:right="85"/>
              <w:jc w:val="right"/>
            </w:pPr>
            <w:r w:rsidRPr="00853565">
              <w:rPr>
                <w:b/>
                <w:bCs/>
                <w:lang w:val="en-US"/>
              </w:rPr>
              <w:t>100</w:t>
            </w:r>
          </w:p>
        </w:tc>
        <w:tc>
          <w:tcPr>
            <w:tcW w:w="451" w:type="dxa"/>
            <w:tcBorders>
              <w:top w:val="single" w:sz="6" w:space="0" w:color="000000"/>
              <w:left w:val="single" w:sz="6" w:space="0" w:color="000000"/>
            </w:tcBorders>
            <w:shd w:val="clear" w:color="auto" w:fill="auto"/>
            <w:vAlign w:val="bottom"/>
          </w:tcPr>
          <w:p w14:paraId="14E2BC38" w14:textId="77777777" w:rsidR="002632F8" w:rsidRPr="00853565" w:rsidRDefault="002632F8" w:rsidP="0006308A">
            <w:pPr>
              <w:tabs>
                <w:tab w:val="left" w:pos="434"/>
              </w:tabs>
              <w:spacing w:before="80" w:line="140" w:lineRule="exact"/>
              <w:ind w:right="85"/>
              <w:jc w:val="right"/>
            </w:pPr>
            <w:r w:rsidRPr="00853565">
              <w:rPr>
                <w:b/>
                <w:bCs/>
              </w:rPr>
              <w:t>100</w:t>
            </w:r>
          </w:p>
        </w:tc>
        <w:tc>
          <w:tcPr>
            <w:tcW w:w="451" w:type="dxa"/>
            <w:tcBorders>
              <w:top w:val="single" w:sz="6" w:space="0" w:color="000000"/>
              <w:left w:val="single" w:sz="6" w:space="0" w:color="000000"/>
              <w:right w:val="single" w:sz="6" w:space="0" w:color="000000"/>
            </w:tcBorders>
            <w:vAlign w:val="bottom"/>
          </w:tcPr>
          <w:p w14:paraId="595B7966" w14:textId="77777777" w:rsidR="002632F8" w:rsidRPr="00853565" w:rsidRDefault="002632F8" w:rsidP="0006308A">
            <w:pPr>
              <w:tabs>
                <w:tab w:val="left" w:pos="434"/>
              </w:tabs>
              <w:spacing w:before="80" w:line="140" w:lineRule="exact"/>
              <w:ind w:right="85"/>
              <w:jc w:val="right"/>
              <w:rPr>
                <w:b/>
                <w:bCs/>
              </w:rPr>
            </w:pPr>
            <w:r w:rsidRPr="00853565">
              <w:rPr>
                <w:b/>
                <w:bCs/>
              </w:rPr>
              <w:t>100</w:t>
            </w:r>
          </w:p>
        </w:tc>
        <w:tc>
          <w:tcPr>
            <w:tcW w:w="450" w:type="dxa"/>
            <w:tcBorders>
              <w:top w:val="single" w:sz="6" w:space="0" w:color="000000"/>
              <w:left w:val="single" w:sz="6" w:space="0" w:color="000000"/>
            </w:tcBorders>
            <w:shd w:val="clear" w:color="auto" w:fill="auto"/>
            <w:vAlign w:val="bottom"/>
          </w:tcPr>
          <w:p w14:paraId="254D1BB8" w14:textId="77777777" w:rsidR="002632F8" w:rsidRPr="00853565" w:rsidRDefault="002632F8" w:rsidP="0006308A">
            <w:pPr>
              <w:tabs>
                <w:tab w:val="left" w:pos="434"/>
              </w:tabs>
              <w:spacing w:before="80" w:line="140" w:lineRule="exact"/>
              <w:ind w:right="85"/>
              <w:jc w:val="right"/>
            </w:pPr>
            <w:r w:rsidRPr="00853565">
              <w:rPr>
                <w:b/>
                <w:bCs/>
                <w:lang w:val="en-US"/>
              </w:rPr>
              <w:t>100</w:t>
            </w:r>
          </w:p>
        </w:tc>
        <w:tc>
          <w:tcPr>
            <w:tcW w:w="451" w:type="dxa"/>
            <w:tcBorders>
              <w:top w:val="single" w:sz="6" w:space="0" w:color="000000"/>
              <w:left w:val="single" w:sz="6" w:space="0" w:color="000000"/>
            </w:tcBorders>
            <w:shd w:val="clear" w:color="auto" w:fill="auto"/>
            <w:vAlign w:val="bottom"/>
          </w:tcPr>
          <w:p w14:paraId="1A2D1745" w14:textId="77777777" w:rsidR="002632F8" w:rsidRPr="00853565" w:rsidRDefault="002632F8" w:rsidP="0006308A">
            <w:pPr>
              <w:tabs>
                <w:tab w:val="left" w:pos="434"/>
              </w:tabs>
              <w:spacing w:before="80" w:line="140" w:lineRule="exact"/>
              <w:ind w:right="85"/>
              <w:jc w:val="right"/>
            </w:pPr>
            <w:r w:rsidRPr="00853565">
              <w:rPr>
                <w:b/>
                <w:bCs/>
                <w:lang w:val="en-US"/>
              </w:rPr>
              <w:t>100</w:t>
            </w:r>
          </w:p>
        </w:tc>
        <w:tc>
          <w:tcPr>
            <w:tcW w:w="451" w:type="dxa"/>
            <w:tcBorders>
              <w:top w:val="single" w:sz="6" w:space="0" w:color="000000"/>
              <w:left w:val="single" w:sz="6" w:space="0" w:color="000000"/>
            </w:tcBorders>
            <w:shd w:val="clear" w:color="auto" w:fill="auto"/>
            <w:vAlign w:val="bottom"/>
          </w:tcPr>
          <w:p w14:paraId="4EE27919" w14:textId="77777777" w:rsidR="002632F8" w:rsidRPr="00853565" w:rsidRDefault="002632F8" w:rsidP="0006308A">
            <w:pPr>
              <w:spacing w:before="80" w:line="140" w:lineRule="exact"/>
              <w:ind w:right="85"/>
              <w:jc w:val="right"/>
            </w:pPr>
            <w:r w:rsidRPr="00853565">
              <w:rPr>
                <w:b/>
                <w:bCs/>
              </w:rPr>
              <w:t>100</w:t>
            </w:r>
          </w:p>
        </w:tc>
        <w:tc>
          <w:tcPr>
            <w:tcW w:w="451" w:type="dxa"/>
            <w:tcBorders>
              <w:top w:val="single" w:sz="6" w:space="0" w:color="000000"/>
              <w:left w:val="single" w:sz="6" w:space="0" w:color="000000"/>
            </w:tcBorders>
            <w:shd w:val="clear" w:color="auto" w:fill="auto"/>
            <w:vAlign w:val="bottom"/>
          </w:tcPr>
          <w:p w14:paraId="614C956A" w14:textId="77777777" w:rsidR="002632F8" w:rsidRPr="00853565" w:rsidRDefault="002632F8" w:rsidP="0006308A">
            <w:pPr>
              <w:spacing w:before="80" w:line="140" w:lineRule="exact"/>
              <w:ind w:right="85"/>
              <w:jc w:val="right"/>
            </w:pPr>
            <w:r w:rsidRPr="00853565">
              <w:rPr>
                <w:b/>
                <w:bCs/>
              </w:rPr>
              <w:t>100</w:t>
            </w:r>
          </w:p>
        </w:tc>
        <w:tc>
          <w:tcPr>
            <w:tcW w:w="450" w:type="dxa"/>
            <w:tcBorders>
              <w:top w:val="single" w:sz="6" w:space="0" w:color="000000"/>
              <w:left w:val="single" w:sz="6" w:space="0" w:color="000000"/>
            </w:tcBorders>
            <w:shd w:val="clear" w:color="auto" w:fill="auto"/>
            <w:vAlign w:val="bottom"/>
          </w:tcPr>
          <w:p w14:paraId="520CDB79" w14:textId="77777777" w:rsidR="002632F8" w:rsidRPr="00853565" w:rsidRDefault="002632F8" w:rsidP="0006308A">
            <w:pPr>
              <w:spacing w:before="80" w:line="140" w:lineRule="exact"/>
              <w:ind w:right="85"/>
              <w:jc w:val="right"/>
            </w:pPr>
            <w:r w:rsidRPr="00853565">
              <w:rPr>
                <w:b/>
                <w:bCs/>
              </w:rPr>
              <w:t>100</w:t>
            </w:r>
          </w:p>
        </w:tc>
        <w:tc>
          <w:tcPr>
            <w:tcW w:w="451" w:type="dxa"/>
            <w:tcBorders>
              <w:top w:val="single" w:sz="6" w:space="0" w:color="000000"/>
              <w:left w:val="single" w:sz="6" w:space="0" w:color="000000"/>
            </w:tcBorders>
            <w:shd w:val="clear" w:color="auto" w:fill="auto"/>
            <w:vAlign w:val="bottom"/>
          </w:tcPr>
          <w:p w14:paraId="524C943C" w14:textId="77777777" w:rsidR="002632F8" w:rsidRPr="00853565" w:rsidRDefault="002632F8" w:rsidP="0006308A">
            <w:pPr>
              <w:spacing w:before="80" w:line="140" w:lineRule="exact"/>
              <w:ind w:right="85"/>
              <w:jc w:val="right"/>
            </w:pPr>
            <w:r w:rsidRPr="00853565">
              <w:rPr>
                <w:b/>
                <w:bCs/>
              </w:rPr>
              <w:t>100</w:t>
            </w:r>
          </w:p>
        </w:tc>
        <w:tc>
          <w:tcPr>
            <w:tcW w:w="451" w:type="dxa"/>
            <w:tcBorders>
              <w:top w:val="single" w:sz="6" w:space="0" w:color="000000"/>
              <w:left w:val="single" w:sz="6" w:space="0" w:color="000000"/>
            </w:tcBorders>
            <w:shd w:val="clear" w:color="auto" w:fill="auto"/>
            <w:vAlign w:val="bottom"/>
          </w:tcPr>
          <w:p w14:paraId="5EDFB57C" w14:textId="77777777" w:rsidR="002632F8" w:rsidRPr="00853565" w:rsidRDefault="002632F8" w:rsidP="0006308A">
            <w:pPr>
              <w:spacing w:before="80" w:line="140" w:lineRule="exact"/>
              <w:ind w:right="85"/>
              <w:jc w:val="right"/>
            </w:pPr>
            <w:r w:rsidRPr="00853565">
              <w:rPr>
                <w:b/>
                <w:bCs/>
              </w:rPr>
              <w:t>100</w:t>
            </w:r>
          </w:p>
        </w:tc>
        <w:tc>
          <w:tcPr>
            <w:tcW w:w="451" w:type="dxa"/>
            <w:tcBorders>
              <w:top w:val="single" w:sz="6" w:space="0" w:color="000000"/>
              <w:left w:val="single" w:sz="6" w:space="0" w:color="000000"/>
            </w:tcBorders>
            <w:shd w:val="clear" w:color="auto" w:fill="auto"/>
            <w:vAlign w:val="bottom"/>
          </w:tcPr>
          <w:p w14:paraId="47424145" w14:textId="77777777" w:rsidR="002632F8" w:rsidRPr="00853565" w:rsidRDefault="002632F8" w:rsidP="0006308A">
            <w:pPr>
              <w:spacing w:before="80" w:line="140" w:lineRule="exact"/>
              <w:ind w:right="85"/>
              <w:jc w:val="right"/>
            </w:pPr>
            <w:r w:rsidRPr="00853565">
              <w:rPr>
                <w:b/>
                <w:bCs/>
              </w:rPr>
              <w:t>100</w:t>
            </w:r>
          </w:p>
        </w:tc>
        <w:tc>
          <w:tcPr>
            <w:tcW w:w="528" w:type="dxa"/>
            <w:tcBorders>
              <w:top w:val="single" w:sz="6" w:space="0" w:color="000000"/>
              <w:left w:val="single" w:sz="6" w:space="0" w:color="000000"/>
            </w:tcBorders>
            <w:shd w:val="clear" w:color="auto" w:fill="auto"/>
            <w:vAlign w:val="bottom"/>
          </w:tcPr>
          <w:p w14:paraId="53CECB22" w14:textId="77777777" w:rsidR="002632F8" w:rsidRPr="00853565" w:rsidRDefault="002632F8" w:rsidP="0006308A">
            <w:pPr>
              <w:spacing w:before="80" w:line="140" w:lineRule="exact"/>
              <w:ind w:right="85"/>
              <w:jc w:val="right"/>
            </w:pPr>
            <w:r w:rsidRPr="00853565">
              <w:rPr>
                <w:b/>
                <w:bCs/>
              </w:rPr>
              <w:t>100</w:t>
            </w:r>
          </w:p>
        </w:tc>
      </w:tr>
      <w:tr w:rsidR="00853565" w:rsidRPr="00853565" w14:paraId="100FF55D" w14:textId="77777777">
        <w:trPr>
          <w:cantSplit/>
          <w:jc w:val="center"/>
        </w:trPr>
        <w:tc>
          <w:tcPr>
            <w:tcW w:w="1699" w:type="dxa"/>
            <w:shd w:val="clear" w:color="auto" w:fill="auto"/>
            <w:vAlign w:val="bottom"/>
          </w:tcPr>
          <w:p w14:paraId="09233214" w14:textId="77777777" w:rsidR="00F510FD" w:rsidRPr="00853565" w:rsidRDefault="00F510FD" w:rsidP="00675469">
            <w:pPr>
              <w:spacing w:before="70" w:line="140" w:lineRule="exact"/>
              <w:ind w:left="284"/>
            </w:pPr>
            <w:r w:rsidRPr="00853565">
              <w:t xml:space="preserve">в том числе </w:t>
            </w:r>
            <w:r w:rsidRPr="00853565">
              <w:br/>
              <w:t xml:space="preserve">по видам </w:t>
            </w:r>
            <w:r w:rsidRPr="00853565">
              <w:br/>
              <w:t xml:space="preserve">экономической </w:t>
            </w:r>
            <w:r w:rsidRPr="00853565">
              <w:br/>
              <w:t>деятельности:</w:t>
            </w:r>
          </w:p>
          <w:p w14:paraId="2644E9A2" w14:textId="77777777" w:rsidR="00F510FD" w:rsidRPr="00853565" w:rsidRDefault="00F510FD" w:rsidP="00675469">
            <w:pPr>
              <w:spacing w:before="70" w:line="140" w:lineRule="exact"/>
              <w:ind w:left="284"/>
            </w:pPr>
            <w:r w:rsidRPr="00853565">
              <w:rPr>
                <w:i/>
                <w:iCs/>
                <w:lang w:val="en-US"/>
              </w:rPr>
              <w:t>Including</w:t>
            </w:r>
            <w:r w:rsidRPr="00853565">
              <w:rPr>
                <w:i/>
                <w:iCs/>
              </w:rPr>
              <w:t xml:space="preserve"> </w:t>
            </w:r>
            <w:r w:rsidRPr="00853565">
              <w:rPr>
                <w:i/>
                <w:iCs/>
              </w:rPr>
              <w:br/>
            </w:r>
            <w:r w:rsidRPr="00853565">
              <w:rPr>
                <w:i/>
                <w:iCs/>
                <w:lang w:val="en-US"/>
              </w:rPr>
              <w:t>by</w:t>
            </w:r>
            <w:r w:rsidRPr="00853565">
              <w:rPr>
                <w:i/>
                <w:iCs/>
              </w:rPr>
              <w:t xml:space="preserve"> </w:t>
            </w:r>
            <w:r w:rsidRPr="00853565">
              <w:rPr>
                <w:i/>
                <w:iCs/>
                <w:lang w:val="en-US"/>
              </w:rPr>
              <w:t>economic</w:t>
            </w:r>
            <w:r w:rsidRPr="00853565">
              <w:rPr>
                <w:i/>
                <w:iCs/>
              </w:rPr>
              <w:t xml:space="preserve"> </w:t>
            </w:r>
            <w:r w:rsidRPr="00853565">
              <w:rPr>
                <w:i/>
                <w:iCs/>
              </w:rPr>
              <w:br/>
            </w:r>
            <w:r w:rsidRPr="00853565">
              <w:rPr>
                <w:i/>
                <w:iCs/>
                <w:lang w:val="en-US"/>
              </w:rPr>
              <w:t>activity</w:t>
            </w:r>
            <w:r w:rsidRPr="00853565">
              <w:rPr>
                <w:i/>
                <w:iCs/>
              </w:rPr>
              <w:t>:</w:t>
            </w:r>
          </w:p>
        </w:tc>
        <w:tc>
          <w:tcPr>
            <w:tcW w:w="482" w:type="dxa"/>
            <w:tcBorders>
              <w:left w:val="single" w:sz="6" w:space="0" w:color="000000"/>
            </w:tcBorders>
            <w:shd w:val="clear" w:color="auto" w:fill="auto"/>
            <w:vAlign w:val="bottom"/>
          </w:tcPr>
          <w:p w14:paraId="3CC3A074" w14:textId="77777777" w:rsidR="00F510FD" w:rsidRPr="00853565" w:rsidRDefault="00F510FD" w:rsidP="0006308A">
            <w:pPr>
              <w:tabs>
                <w:tab w:val="left" w:pos="434"/>
              </w:tabs>
              <w:snapToGrid w:val="0"/>
              <w:spacing w:before="80" w:line="140" w:lineRule="exact"/>
              <w:ind w:right="85"/>
              <w:jc w:val="right"/>
            </w:pPr>
          </w:p>
        </w:tc>
        <w:tc>
          <w:tcPr>
            <w:tcW w:w="450" w:type="dxa"/>
            <w:tcBorders>
              <w:left w:val="single" w:sz="6" w:space="0" w:color="000000"/>
            </w:tcBorders>
            <w:shd w:val="clear" w:color="auto" w:fill="auto"/>
            <w:vAlign w:val="bottom"/>
          </w:tcPr>
          <w:p w14:paraId="37EF4940" w14:textId="77777777" w:rsidR="00F510FD" w:rsidRPr="00853565" w:rsidRDefault="00F510FD" w:rsidP="0006308A">
            <w:pPr>
              <w:tabs>
                <w:tab w:val="left" w:pos="434"/>
              </w:tabs>
              <w:snapToGrid w:val="0"/>
              <w:spacing w:before="80" w:line="140" w:lineRule="exact"/>
              <w:ind w:right="85"/>
              <w:jc w:val="right"/>
            </w:pPr>
          </w:p>
        </w:tc>
        <w:tc>
          <w:tcPr>
            <w:tcW w:w="451" w:type="dxa"/>
            <w:tcBorders>
              <w:left w:val="single" w:sz="6" w:space="0" w:color="000000"/>
            </w:tcBorders>
            <w:shd w:val="clear" w:color="auto" w:fill="auto"/>
            <w:vAlign w:val="bottom"/>
          </w:tcPr>
          <w:p w14:paraId="71D9DE2F" w14:textId="77777777" w:rsidR="00F510FD" w:rsidRPr="00853565" w:rsidRDefault="00F510FD" w:rsidP="0006308A">
            <w:pPr>
              <w:tabs>
                <w:tab w:val="left" w:pos="434"/>
              </w:tabs>
              <w:snapToGrid w:val="0"/>
              <w:spacing w:before="80" w:line="140" w:lineRule="exact"/>
              <w:ind w:right="85"/>
              <w:jc w:val="right"/>
            </w:pPr>
          </w:p>
        </w:tc>
        <w:tc>
          <w:tcPr>
            <w:tcW w:w="451" w:type="dxa"/>
            <w:tcBorders>
              <w:left w:val="single" w:sz="6" w:space="0" w:color="000000"/>
            </w:tcBorders>
            <w:shd w:val="clear" w:color="auto" w:fill="auto"/>
            <w:vAlign w:val="bottom"/>
          </w:tcPr>
          <w:p w14:paraId="4E2DAB48" w14:textId="77777777" w:rsidR="00F510FD" w:rsidRPr="00853565" w:rsidRDefault="00F510FD" w:rsidP="0006308A">
            <w:pPr>
              <w:tabs>
                <w:tab w:val="left" w:pos="434"/>
              </w:tabs>
              <w:snapToGrid w:val="0"/>
              <w:spacing w:before="80" w:line="140" w:lineRule="exact"/>
              <w:ind w:right="85"/>
              <w:jc w:val="right"/>
            </w:pPr>
          </w:p>
        </w:tc>
        <w:tc>
          <w:tcPr>
            <w:tcW w:w="451" w:type="dxa"/>
            <w:tcBorders>
              <w:left w:val="single" w:sz="6" w:space="0" w:color="000000"/>
            </w:tcBorders>
            <w:shd w:val="clear" w:color="auto" w:fill="auto"/>
            <w:vAlign w:val="bottom"/>
          </w:tcPr>
          <w:p w14:paraId="4910CCE3" w14:textId="77777777" w:rsidR="00F510FD" w:rsidRPr="00853565" w:rsidRDefault="00F510FD" w:rsidP="0006308A">
            <w:pPr>
              <w:tabs>
                <w:tab w:val="left" w:pos="434"/>
              </w:tabs>
              <w:snapToGrid w:val="0"/>
              <w:spacing w:before="80" w:line="140" w:lineRule="exact"/>
              <w:ind w:right="85"/>
              <w:jc w:val="right"/>
            </w:pPr>
          </w:p>
        </w:tc>
        <w:tc>
          <w:tcPr>
            <w:tcW w:w="450" w:type="dxa"/>
            <w:tcBorders>
              <w:left w:val="single" w:sz="6" w:space="0" w:color="000000"/>
            </w:tcBorders>
            <w:shd w:val="clear" w:color="auto" w:fill="auto"/>
            <w:vAlign w:val="bottom"/>
          </w:tcPr>
          <w:p w14:paraId="2490F13D" w14:textId="77777777" w:rsidR="00F510FD" w:rsidRPr="00853565" w:rsidRDefault="00F510FD" w:rsidP="0006308A">
            <w:pPr>
              <w:tabs>
                <w:tab w:val="left" w:pos="434"/>
              </w:tabs>
              <w:snapToGrid w:val="0"/>
              <w:spacing w:before="80" w:line="140" w:lineRule="exact"/>
              <w:ind w:right="85"/>
              <w:jc w:val="right"/>
            </w:pPr>
          </w:p>
        </w:tc>
        <w:tc>
          <w:tcPr>
            <w:tcW w:w="451" w:type="dxa"/>
            <w:tcBorders>
              <w:left w:val="single" w:sz="6" w:space="0" w:color="000000"/>
            </w:tcBorders>
            <w:shd w:val="clear" w:color="auto" w:fill="auto"/>
            <w:vAlign w:val="bottom"/>
          </w:tcPr>
          <w:p w14:paraId="678383A7" w14:textId="77777777" w:rsidR="00F510FD" w:rsidRPr="00853565" w:rsidRDefault="00F510FD" w:rsidP="0006308A">
            <w:pPr>
              <w:tabs>
                <w:tab w:val="left" w:pos="434"/>
              </w:tabs>
              <w:snapToGrid w:val="0"/>
              <w:spacing w:before="80" w:line="140" w:lineRule="exact"/>
              <w:ind w:right="85"/>
              <w:jc w:val="right"/>
            </w:pPr>
          </w:p>
        </w:tc>
        <w:tc>
          <w:tcPr>
            <w:tcW w:w="451" w:type="dxa"/>
            <w:tcBorders>
              <w:left w:val="single" w:sz="6" w:space="0" w:color="000000"/>
            </w:tcBorders>
            <w:shd w:val="clear" w:color="auto" w:fill="auto"/>
            <w:vAlign w:val="bottom"/>
          </w:tcPr>
          <w:p w14:paraId="3B5E9D59" w14:textId="77777777" w:rsidR="00F510FD" w:rsidRPr="00853565" w:rsidRDefault="00F510FD" w:rsidP="0006308A">
            <w:pPr>
              <w:tabs>
                <w:tab w:val="left" w:pos="434"/>
              </w:tabs>
              <w:snapToGrid w:val="0"/>
              <w:spacing w:before="80" w:line="140" w:lineRule="exact"/>
              <w:ind w:right="85"/>
              <w:jc w:val="right"/>
            </w:pPr>
          </w:p>
        </w:tc>
        <w:tc>
          <w:tcPr>
            <w:tcW w:w="451" w:type="dxa"/>
            <w:tcBorders>
              <w:left w:val="single" w:sz="6" w:space="0" w:color="000000"/>
              <w:right w:val="single" w:sz="6" w:space="0" w:color="000000"/>
            </w:tcBorders>
            <w:vAlign w:val="bottom"/>
          </w:tcPr>
          <w:p w14:paraId="37C72697" w14:textId="77777777" w:rsidR="00F510FD" w:rsidRPr="00853565" w:rsidRDefault="00F510FD" w:rsidP="0006308A">
            <w:pPr>
              <w:tabs>
                <w:tab w:val="left" w:pos="434"/>
              </w:tabs>
              <w:snapToGrid w:val="0"/>
              <w:spacing w:before="80" w:line="140" w:lineRule="exact"/>
              <w:ind w:right="85"/>
              <w:jc w:val="right"/>
            </w:pPr>
          </w:p>
        </w:tc>
        <w:tc>
          <w:tcPr>
            <w:tcW w:w="450" w:type="dxa"/>
            <w:tcBorders>
              <w:left w:val="single" w:sz="6" w:space="0" w:color="000000"/>
            </w:tcBorders>
            <w:shd w:val="clear" w:color="auto" w:fill="auto"/>
            <w:vAlign w:val="bottom"/>
          </w:tcPr>
          <w:p w14:paraId="6E203EBA" w14:textId="77777777" w:rsidR="00F510FD" w:rsidRPr="00853565" w:rsidRDefault="00F510FD" w:rsidP="0006308A">
            <w:pPr>
              <w:tabs>
                <w:tab w:val="left" w:pos="434"/>
              </w:tabs>
              <w:snapToGrid w:val="0"/>
              <w:spacing w:before="80" w:line="140" w:lineRule="exact"/>
              <w:ind w:right="85"/>
              <w:jc w:val="right"/>
            </w:pPr>
          </w:p>
        </w:tc>
        <w:tc>
          <w:tcPr>
            <w:tcW w:w="451" w:type="dxa"/>
            <w:tcBorders>
              <w:left w:val="single" w:sz="6" w:space="0" w:color="000000"/>
            </w:tcBorders>
            <w:shd w:val="clear" w:color="auto" w:fill="auto"/>
            <w:vAlign w:val="bottom"/>
          </w:tcPr>
          <w:p w14:paraId="66135789" w14:textId="77777777" w:rsidR="00F510FD" w:rsidRPr="00853565" w:rsidRDefault="00F510FD" w:rsidP="0006308A">
            <w:pPr>
              <w:tabs>
                <w:tab w:val="left" w:pos="434"/>
              </w:tabs>
              <w:snapToGrid w:val="0"/>
              <w:spacing w:before="80" w:line="140" w:lineRule="exact"/>
              <w:ind w:right="85"/>
              <w:jc w:val="right"/>
            </w:pPr>
          </w:p>
        </w:tc>
        <w:tc>
          <w:tcPr>
            <w:tcW w:w="451" w:type="dxa"/>
            <w:tcBorders>
              <w:left w:val="single" w:sz="6" w:space="0" w:color="000000"/>
            </w:tcBorders>
            <w:shd w:val="clear" w:color="auto" w:fill="auto"/>
            <w:vAlign w:val="bottom"/>
          </w:tcPr>
          <w:p w14:paraId="0F120740" w14:textId="77777777" w:rsidR="00F510FD" w:rsidRPr="00853565" w:rsidRDefault="00F510FD" w:rsidP="0006308A">
            <w:pPr>
              <w:snapToGrid w:val="0"/>
              <w:spacing w:before="80" w:line="140" w:lineRule="exact"/>
              <w:ind w:right="85"/>
              <w:jc w:val="right"/>
            </w:pPr>
          </w:p>
        </w:tc>
        <w:tc>
          <w:tcPr>
            <w:tcW w:w="451" w:type="dxa"/>
            <w:tcBorders>
              <w:left w:val="single" w:sz="6" w:space="0" w:color="000000"/>
            </w:tcBorders>
            <w:shd w:val="clear" w:color="auto" w:fill="auto"/>
            <w:vAlign w:val="bottom"/>
          </w:tcPr>
          <w:p w14:paraId="41ACEBFB" w14:textId="77777777" w:rsidR="00F510FD" w:rsidRPr="00853565" w:rsidRDefault="00F510FD" w:rsidP="0006308A">
            <w:pPr>
              <w:snapToGrid w:val="0"/>
              <w:spacing w:before="80" w:line="140" w:lineRule="exact"/>
              <w:ind w:right="85"/>
              <w:jc w:val="right"/>
            </w:pPr>
          </w:p>
        </w:tc>
        <w:tc>
          <w:tcPr>
            <w:tcW w:w="450" w:type="dxa"/>
            <w:tcBorders>
              <w:left w:val="single" w:sz="6" w:space="0" w:color="000000"/>
            </w:tcBorders>
            <w:shd w:val="clear" w:color="auto" w:fill="auto"/>
            <w:vAlign w:val="bottom"/>
          </w:tcPr>
          <w:p w14:paraId="21E5CBD6" w14:textId="77777777" w:rsidR="00F510FD" w:rsidRPr="00853565" w:rsidRDefault="00F510FD" w:rsidP="0006308A">
            <w:pPr>
              <w:snapToGrid w:val="0"/>
              <w:spacing w:before="80" w:line="140" w:lineRule="exact"/>
              <w:ind w:right="85"/>
              <w:jc w:val="right"/>
            </w:pPr>
          </w:p>
        </w:tc>
        <w:tc>
          <w:tcPr>
            <w:tcW w:w="451" w:type="dxa"/>
            <w:tcBorders>
              <w:left w:val="single" w:sz="6" w:space="0" w:color="000000"/>
            </w:tcBorders>
            <w:shd w:val="clear" w:color="auto" w:fill="auto"/>
            <w:vAlign w:val="bottom"/>
          </w:tcPr>
          <w:p w14:paraId="07C98772" w14:textId="77777777" w:rsidR="00F510FD" w:rsidRPr="00853565" w:rsidRDefault="00F510FD" w:rsidP="0006308A">
            <w:pPr>
              <w:snapToGrid w:val="0"/>
              <w:spacing w:before="80" w:line="140" w:lineRule="exact"/>
              <w:ind w:right="85"/>
              <w:jc w:val="right"/>
            </w:pPr>
          </w:p>
        </w:tc>
        <w:tc>
          <w:tcPr>
            <w:tcW w:w="451" w:type="dxa"/>
            <w:tcBorders>
              <w:left w:val="single" w:sz="6" w:space="0" w:color="000000"/>
            </w:tcBorders>
            <w:shd w:val="clear" w:color="auto" w:fill="auto"/>
            <w:vAlign w:val="bottom"/>
          </w:tcPr>
          <w:p w14:paraId="595DC474" w14:textId="77777777" w:rsidR="00F510FD" w:rsidRPr="00853565" w:rsidRDefault="00F510FD" w:rsidP="0006308A">
            <w:pPr>
              <w:snapToGrid w:val="0"/>
              <w:spacing w:before="80" w:line="140" w:lineRule="exact"/>
              <w:ind w:right="85"/>
              <w:jc w:val="right"/>
            </w:pPr>
          </w:p>
        </w:tc>
        <w:tc>
          <w:tcPr>
            <w:tcW w:w="451" w:type="dxa"/>
            <w:tcBorders>
              <w:left w:val="single" w:sz="6" w:space="0" w:color="000000"/>
            </w:tcBorders>
            <w:shd w:val="clear" w:color="auto" w:fill="auto"/>
            <w:vAlign w:val="bottom"/>
          </w:tcPr>
          <w:p w14:paraId="7D467E23" w14:textId="77777777" w:rsidR="00F510FD" w:rsidRPr="00853565" w:rsidRDefault="00F510FD" w:rsidP="0006308A">
            <w:pPr>
              <w:snapToGrid w:val="0"/>
              <w:spacing w:before="80" w:line="140" w:lineRule="exact"/>
              <w:ind w:right="85"/>
              <w:jc w:val="right"/>
            </w:pPr>
          </w:p>
        </w:tc>
        <w:tc>
          <w:tcPr>
            <w:tcW w:w="528" w:type="dxa"/>
            <w:tcBorders>
              <w:left w:val="single" w:sz="6" w:space="0" w:color="000000"/>
            </w:tcBorders>
            <w:shd w:val="clear" w:color="auto" w:fill="auto"/>
            <w:vAlign w:val="bottom"/>
          </w:tcPr>
          <w:p w14:paraId="1462096A" w14:textId="77777777" w:rsidR="00F510FD" w:rsidRPr="00853565" w:rsidRDefault="00F510FD" w:rsidP="0006308A">
            <w:pPr>
              <w:snapToGrid w:val="0"/>
              <w:spacing w:before="80" w:line="140" w:lineRule="exact"/>
              <w:ind w:right="85"/>
              <w:jc w:val="right"/>
            </w:pPr>
          </w:p>
        </w:tc>
      </w:tr>
      <w:tr w:rsidR="00853565" w:rsidRPr="00853565" w14:paraId="1C7564D0" w14:textId="77777777" w:rsidTr="007C2BE9">
        <w:trPr>
          <w:cantSplit/>
          <w:jc w:val="center"/>
        </w:trPr>
        <w:tc>
          <w:tcPr>
            <w:tcW w:w="1699" w:type="dxa"/>
            <w:shd w:val="clear" w:color="auto" w:fill="auto"/>
            <w:vAlign w:val="bottom"/>
          </w:tcPr>
          <w:p w14:paraId="4F4499B2" w14:textId="77777777" w:rsidR="00690EE7" w:rsidRPr="00853565" w:rsidRDefault="00690EE7" w:rsidP="008F0567">
            <w:pPr>
              <w:spacing w:before="70" w:line="140" w:lineRule="exact"/>
              <w:ind w:left="113"/>
              <w:rPr>
                <w:spacing w:val="-2"/>
              </w:rPr>
            </w:pPr>
            <w:r w:rsidRPr="00853565">
              <w:rPr>
                <w:spacing w:val="-2"/>
              </w:rPr>
              <w:t xml:space="preserve">Сельское, лесное </w:t>
            </w:r>
            <w:r w:rsidRPr="00853565">
              <w:rPr>
                <w:spacing w:val="-2"/>
              </w:rPr>
              <w:br/>
              <w:t>хозяйство, охота, рыб</w:t>
            </w:r>
            <w:r w:rsidRPr="00853565">
              <w:rPr>
                <w:spacing w:val="-2"/>
              </w:rPr>
              <w:t>о</w:t>
            </w:r>
            <w:r w:rsidRPr="00853565">
              <w:rPr>
                <w:spacing w:val="-2"/>
              </w:rPr>
              <w:t>ловство и рыбоводство</w:t>
            </w:r>
          </w:p>
          <w:p w14:paraId="15C92240" w14:textId="77777777" w:rsidR="00690EE7" w:rsidRPr="00853565" w:rsidRDefault="00690EE7" w:rsidP="008F0567">
            <w:pPr>
              <w:spacing w:before="70" w:line="140" w:lineRule="exact"/>
              <w:ind w:left="113"/>
            </w:pPr>
            <w:r w:rsidRPr="00853565">
              <w:rPr>
                <w:spacing w:val="-2"/>
                <w:lang w:val="en-US"/>
              </w:rPr>
              <w:t>A</w:t>
            </w:r>
            <w:r w:rsidRPr="00853565">
              <w:rPr>
                <w:i/>
                <w:lang w:val="en-US"/>
              </w:rPr>
              <w:t>griculture</w:t>
            </w:r>
            <w:r w:rsidRPr="00853565">
              <w:rPr>
                <w:i/>
              </w:rPr>
              <w:t xml:space="preserve">, </w:t>
            </w:r>
            <w:r w:rsidRPr="00853565">
              <w:rPr>
                <w:i/>
                <w:lang w:val="en-US"/>
              </w:rPr>
              <w:t>forestry</w:t>
            </w:r>
            <w:r w:rsidRPr="00853565">
              <w:rPr>
                <w:i/>
              </w:rPr>
              <w:t xml:space="preserve"> </w:t>
            </w:r>
            <w:r w:rsidRPr="00853565">
              <w:rPr>
                <w:i/>
              </w:rPr>
              <w:br/>
            </w:r>
            <w:r w:rsidRPr="00853565">
              <w:rPr>
                <w:i/>
                <w:lang w:val="en-US"/>
              </w:rPr>
              <w:t>and</w:t>
            </w:r>
            <w:r w:rsidRPr="00853565">
              <w:rPr>
                <w:i/>
              </w:rPr>
              <w:t xml:space="preserve"> </w:t>
            </w:r>
            <w:r w:rsidRPr="00853565">
              <w:rPr>
                <w:i/>
                <w:lang w:val="en-US"/>
              </w:rPr>
              <w:t>fishing</w:t>
            </w:r>
            <w:r w:rsidRPr="00853565">
              <w:rPr>
                <w:i/>
              </w:rPr>
              <w:t xml:space="preserve">  </w:t>
            </w:r>
          </w:p>
        </w:tc>
        <w:tc>
          <w:tcPr>
            <w:tcW w:w="482" w:type="dxa"/>
            <w:tcBorders>
              <w:left w:val="single" w:sz="6" w:space="0" w:color="000000"/>
            </w:tcBorders>
            <w:shd w:val="clear" w:color="auto" w:fill="auto"/>
          </w:tcPr>
          <w:p w14:paraId="6033A9E5" w14:textId="32AD5B92" w:rsidR="00690EE7" w:rsidRPr="00853565" w:rsidRDefault="006E3391" w:rsidP="0006308A">
            <w:pPr>
              <w:spacing w:before="80" w:line="140" w:lineRule="exact"/>
              <w:ind w:right="85"/>
              <w:jc w:val="right"/>
              <w:rPr>
                <w:rFonts w:ascii="Arial CYR" w:hAnsi="Arial CYR" w:cs="Arial CYR"/>
              </w:rPr>
            </w:pPr>
            <w:r w:rsidRPr="00853565">
              <w:br/>
            </w:r>
            <w:r w:rsidRPr="00853565">
              <w:br/>
            </w:r>
            <w:r w:rsidR="00690EE7" w:rsidRPr="00853565">
              <w:t>6,0</w:t>
            </w:r>
          </w:p>
        </w:tc>
        <w:tc>
          <w:tcPr>
            <w:tcW w:w="450" w:type="dxa"/>
            <w:tcBorders>
              <w:left w:val="single" w:sz="6" w:space="0" w:color="000000"/>
            </w:tcBorders>
            <w:shd w:val="clear" w:color="auto" w:fill="auto"/>
          </w:tcPr>
          <w:p w14:paraId="39099C52" w14:textId="0FE6D58B" w:rsidR="00690EE7" w:rsidRPr="00853565" w:rsidRDefault="006E3391" w:rsidP="0006308A">
            <w:pPr>
              <w:spacing w:before="80" w:line="140" w:lineRule="exact"/>
              <w:ind w:right="85"/>
              <w:jc w:val="right"/>
            </w:pPr>
            <w:r w:rsidRPr="00853565">
              <w:br/>
            </w:r>
            <w:r w:rsidRPr="00853565">
              <w:br/>
            </w:r>
            <w:r w:rsidR="00690EE7" w:rsidRPr="00853565">
              <w:t>36,3</w:t>
            </w:r>
          </w:p>
        </w:tc>
        <w:tc>
          <w:tcPr>
            <w:tcW w:w="451" w:type="dxa"/>
            <w:tcBorders>
              <w:left w:val="single" w:sz="6" w:space="0" w:color="000000"/>
            </w:tcBorders>
            <w:shd w:val="clear" w:color="auto" w:fill="auto"/>
          </w:tcPr>
          <w:p w14:paraId="40BEBF5E" w14:textId="55423EA7" w:rsidR="00690EE7" w:rsidRPr="00853565" w:rsidRDefault="006E3391" w:rsidP="0006308A">
            <w:pPr>
              <w:tabs>
                <w:tab w:val="left" w:pos="434"/>
              </w:tabs>
              <w:spacing w:before="80" w:line="140" w:lineRule="exact"/>
              <w:ind w:right="85"/>
              <w:jc w:val="right"/>
            </w:pPr>
            <w:r w:rsidRPr="00853565">
              <w:br/>
            </w:r>
            <w:r w:rsidRPr="00853565">
              <w:br/>
            </w:r>
            <w:r w:rsidR="00690EE7" w:rsidRPr="00853565">
              <w:t>22,9</w:t>
            </w:r>
          </w:p>
        </w:tc>
        <w:tc>
          <w:tcPr>
            <w:tcW w:w="451" w:type="dxa"/>
            <w:tcBorders>
              <w:left w:val="single" w:sz="6" w:space="0" w:color="000000"/>
            </w:tcBorders>
            <w:shd w:val="clear" w:color="auto" w:fill="auto"/>
          </w:tcPr>
          <w:p w14:paraId="70C06139" w14:textId="4805FFDC" w:rsidR="00690EE7" w:rsidRPr="00853565" w:rsidRDefault="006E3391" w:rsidP="0006308A">
            <w:pPr>
              <w:tabs>
                <w:tab w:val="left" w:pos="434"/>
              </w:tabs>
              <w:spacing w:before="80" w:line="140" w:lineRule="exact"/>
              <w:ind w:right="85"/>
              <w:jc w:val="right"/>
            </w:pPr>
            <w:r w:rsidRPr="00853565">
              <w:br/>
            </w:r>
            <w:r w:rsidRPr="00853565">
              <w:br/>
            </w:r>
            <w:r w:rsidR="00690EE7" w:rsidRPr="00853565">
              <w:t>8,7</w:t>
            </w:r>
          </w:p>
        </w:tc>
        <w:tc>
          <w:tcPr>
            <w:tcW w:w="451" w:type="dxa"/>
            <w:tcBorders>
              <w:left w:val="single" w:sz="6" w:space="0" w:color="000000"/>
            </w:tcBorders>
            <w:shd w:val="clear" w:color="auto" w:fill="auto"/>
          </w:tcPr>
          <w:p w14:paraId="1F5EAD03" w14:textId="38C14165" w:rsidR="00690EE7" w:rsidRPr="00853565" w:rsidRDefault="006E3391" w:rsidP="0006308A">
            <w:pPr>
              <w:tabs>
                <w:tab w:val="left" w:pos="434"/>
              </w:tabs>
              <w:spacing w:before="80" w:line="140" w:lineRule="exact"/>
              <w:ind w:right="85"/>
              <w:jc w:val="right"/>
            </w:pPr>
            <w:r w:rsidRPr="00853565">
              <w:br/>
            </w:r>
            <w:r w:rsidRPr="00853565">
              <w:br/>
            </w:r>
            <w:r w:rsidR="00690EE7" w:rsidRPr="00853565">
              <w:t>13,5</w:t>
            </w:r>
          </w:p>
        </w:tc>
        <w:tc>
          <w:tcPr>
            <w:tcW w:w="450" w:type="dxa"/>
            <w:tcBorders>
              <w:left w:val="single" w:sz="6" w:space="0" w:color="000000"/>
            </w:tcBorders>
            <w:shd w:val="clear" w:color="auto" w:fill="auto"/>
          </w:tcPr>
          <w:p w14:paraId="0E2015BF" w14:textId="04818CFB" w:rsidR="00690EE7" w:rsidRPr="00853565" w:rsidRDefault="006E3391" w:rsidP="0006308A">
            <w:pPr>
              <w:tabs>
                <w:tab w:val="left" w:pos="434"/>
              </w:tabs>
              <w:spacing w:before="80" w:line="140" w:lineRule="exact"/>
              <w:ind w:right="85"/>
              <w:jc w:val="right"/>
            </w:pPr>
            <w:r w:rsidRPr="00853565">
              <w:br/>
            </w:r>
            <w:r w:rsidRPr="00853565">
              <w:br/>
            </w:r>
            <w:r w:rsidR="00690EE7" w:rsidRPr="00853565">
              <w:t>18,3</w:t>
            </w:r>
          </w:p>
        </w:tc>
        <w:tc>
          <w:tcPr>
            <w:tcW w:w="451" w:type="dxa"/>
            <w:tcBorders>
              <w:left w:val="single" w:sz="6" w:space="0" w:color="000000"/>
            </w:tcBorders>
            <w:shd w:val="clear" w:color="auto" w:fill="auto"/>
          </w:tcPr>
          <w:p w14:paraId="7FEF0910" w14:textId="026E219E" w:rsidR="00690EE7" w:rsidRPr="00853565" w:rsidRDefault="006E3391" w:rsidP="0006308A">
            <w:pPr>
              <w:tabs>
                <w:tab w:val="left" w:pos="434"/>
              </w:tabs>
              <w:spacing w:before="80" w:line="140" w:lineRule="exact"/>
              <w:ind w:right="85"/>
              <w:jc w:val="right"/>
            </w:pPr>
            <w:r w:rsidRPr="00853565">
              <w:br/>
            </w:r>
            <w:r w:rsidRPr="00853565">
              <w:br/>
            </w:r>
            <w:r w:rsidR="00690EE7" w:rsidRPr="00853565">
              <w:t>21,1</w:t>
            </w:r>
          </w:p>
        </w:tc>
        <w:tc>
          <w:tcPr>
            <w:tcW w:w="451" w:type="dxa"/>
            <w:tcBorders>
              <w:left w:val="single" w:sz="6" w:space="0" w:color="000000"/>
            </w:tcBorders>
            <w:shd w:val="clear" w:color="auto" w:fill="auto"/>
          </w:tcPr>
          <w:p w14:paraId="103BB25C" w14:textId="5188C242" w:rsidR="00690EE7" w:rsidRPr="00853565" w:rsidRDefault="006E3391" w:rsidP="0006308A">
            <w:pPr>
              <w:tabs>
                <w:tab w:val="left" w:pos="434"/>
              </w:tabs>
              <w:spacing w:before="80" w:line="140" w:lineRule="exact"/>
              <w:ind w:right="85"/>
              <w:jc w:val="right"/>
            </w:pPr>
            <w:r w:rsidRPr="00853565">
              <w:br/>
            </w:r>
            <w:r w:rsidRPr="00853565">
              <w:br/>
            </w:r>
            <w:r w:rsidR="00690EE7" w:rsidRPr="00853565">
              <w:t>61,2</w:t>
            </w:r>
          </w:p>
        </w:tc>
        <w:tc>
          <w:tcPr>
            <w:tcW w:w="451" w:type="dxa"/>
            <w:tcBorders>
              <w:left w:val="single" w:sz="6" w:space="0" w:color="000000"/>
              <w:right w:val="single" w:sz="6" w:space="0" w:color="000000"/>
            </w:tcBorders>
          </w:tcPr>
          <w:p w14:paraId="5D363D86" w14:textId="46DC97DC" w:rsidR="00690EE7" w:rsidRPr="00853565" w:rsidRDefault="006E3391" w:rsidP="0006308A">
            <w:pPr>
              <w:tabs>
                <w:tab w:val="left" w:pos="434"/>
              </w:tabs>
              <w:spacing w:before="80" w:line="140" w:lineRule="exact"/>
              <w:ind w:right="85"/>
              <w:jc w:val="right"/>
            </w:pPr>
            <w:r w:rsidRPr="00853565">
              <w:br/>
            </w:r>
            <w:r w:rsidRPr="00853565">
              <w:br/>
            </w:r>
            <w:r w:rsidR="00690EE7" w:rsidRPr="00853565">
              <w:t>26,9</w:t>
            </w:r>
          </w:p>
        </w:tc>
        <w:tc>
          <w:tcPr>
            <w:tcW w:w="450" w:type="dxa"/>
            <w:tcBorders>
              <w:left w:val="single" w:sz="6" w:space="0" w:color="000000"/>
            </w:tcBorders>
            <w:shd w:val="clear" w:color="auto" w:fill="auto"/>
          </w:tcPr>
          <w:p w14:paraId="04E3302D" w14:textId="5A15AECD" w:rsidR="00690EE7" w:rsidRPr="00853565" w:rsidRDefault="006E3391" w:rsidP="0006308A">
            <w:pPr>
              <w:tabs>
                <w:tab w:val="left" w:pos="434"/>
              </w:tabs>
              <w:spacing w:before="80" w:line="140" w:lineRule="exact"/>
              <w:ind w:right="85"/>
              <w:jc w:val="right"/>
            </w:pPr>
            <w:r w:rsidRPr="00853565">
              <w:br/>
            </w:r>
            <w:r w:rsidRPr="00853565">
              <w:br/>
            </w:r>
            <w:r w:rsidR="00690EE7" w:rsidRPr="00853565">
              <w:t>17,1</w:t>
            </w:r>
          </w:p>
        </w:tc>
        <w:tc>
          <w:tcPr>
            <w:tcW w:w="451" w:type="dxa"/>
            <w:tcBorders>
              <w:left w:val="single" w:sz="6" w:space="0" w:color="000000"/>
            </w:tcBorders>
            <w:shd w:val="clear" w:color="auto" w:fill="auto"/>
          </w:tcPr>
          <w:p w14:paraId="1ABBD071" w14:textId="74B5A003" w:rsidR="00690EE7" w:rsidRPr="00853565" w:rsidRDefault="006E3391" w:rsidP="0006308A">
            <w:pPr>
              <w:tabs>
                <w:tab w:val="left" w:pos="434"/>
              </w:tabs>
              <w:spacing w:before="80" w:line="140" w:lineRule="exact"/>
              <w:ind w:right="85"/>
              <w:jc w:val="right"/>
            </w:pPr>
            <w:r w:rsidRPr="00853565">
              <w:br/>
            </w:r>
            <w:r w:rsidRPr="00853565">
              <w:br/>
            </w:r>
            <w:r w:rsidR="00690EE7" w:rsidRPr="00853565">
              <w:t>1,3</w:t>
            </w:r>
          </w:p>
        </w:tc>
        <w:tc>
          <w:tcPr>
            <w:tcW w:w="451" w:type="dxa"/>
            <w:tcBorders>
              <w:left w:val="single" w:sz="6" w:space="0" w:color="000000"/>
            </w:tcBorders>
            <w:shd w:val="clear" w:color="auto" w:fill="auto"/>
          </w:tcPr>
          <w:p w14:paraId="32384B54" w14:textId="544AA197" w:rsidR="00690EE7" w:rsidRPr="00853565" w:rsidRDefault="006E3391" w:rsidP="0006308A">
            <w:pPr>
              <w:tabs>
                <w:tab w:val="left" w:pos="434"/>
              </w:tabs>
              <w:spacing w:before="80" w:line="140" w:lineRule="exact"/>
              <w:ind w:right="85"/>
              <w:jc w:val="right"/>
            </w:pPr>
            <w:r w:rsidRPr="00853565">
              <w:br/>
            </w:r>
            <w:r w:rsidRPr="00853565">
              <w:br/>
            </w:r>
            <w:r w:rsidR="00690EE7" w:rsidRPr="00853565">
              <w:t>9,5</w:t>
            </w:r>
          </w:p>
        </w:tc>
        <w:tc>
          <w:tcPr>
            <w:tcW w:w="451" w:type="dxa"/>
            <w:tcBorders>
              <w:left w:val="single" w:sz="6" w:space="0" w:color="000000"/>
            </w:tcBorders>
            <w:shd w:val="clear" w:color="auto" w:fill="auto"/>
          </w:tcPr>
          <w:p w14:paraId="34AEABE9" w14:textId="47147F1B" w:rsidR="00690EE7" w:rsidRPr="00853565" w:rsidRDefault="006E3391" w:rsidP="0006308A">
            <w:pPr>
              <w:tabs>
                <w:tab w:val="left" w:pos="434"/>
              </w:tabs>
              <w:spacing w:before="80" w:line="140" w:lineRule="exact"/>
              <w:ind w:right="85"/>
              <w:jc w:val="right"/>
            </w:pPr>
            <w:r w:rsidRPr="00853565">
              <w:br/>
            </w:r>
            <w:r w:rsidRPr="00853565">
              <w:br/>
            </w:r>
            <w:r w:rsidR="00690EE7" w:rsidRPr="00853565">
              <w:t>1,0</w:t>
            </w:r>
          </w:p>
        </w:tc>
        <w:tc>
          <w:tcPr>
            <w:tcW w:w="450" w:type="dxa"/>
            <w:tcBorders>
              <w:left w:val="single" w:sz="6" w:space="0" w:color="000000"/>
            </w:tcBorders>
            <w:shd w:val="clear" w:color="auto" w:fill="auto"/>
          </w:tcPr>
          <w:p w14:paraId="2C05CDAE" w14:textId="1C982B81" w:rsidR="00690EE7" w:rsidRPr="00853565" w:rsidRDefault="006E3391" w:rsidP="0006308A">
            <w:pPr>
              <w:tabs>
                <w:tab w:val="left" w:pos="434"/>
              </w:tabs>
              <w:spacing w:before="80" w:line="140" w:lineRule="exact"/>
              <w:ind w:right="85"/>
              <w:jc w:val="right"/>
            </w:pPr>
            <w:r w:rsidRPr="00853565">
              <w:br/>
            </w:r>
            <w:r w:rsidRPr="00853565">
              <w:br/>
            </w:r>
            <w:r w:rsidR="00690EE7" w:rsidRPr="00853565">
              <w:t>3,6</w:t>
            </w:r>
          </w:p>
        </w:tc>
        <w:tc>
          <w:tcPr>
            <w:tcW w:w="451" w:type="dxa"/>
            <w:tcBorders>
              <w:left w:val="single" w:sz="6" w:space="0" w:color="000000"/>
            </w:tcBorders>
            <w:shd w:val="clear" w:color="auto" w:fill="auto"/>
          </w:tcPr>
          <w:p w14:paraId="75B06359" w14:textId="55665A03" w:rsidR="00690EE7" w:rsidRPr="00853565" w:rsidRDefault="006E3391" w:rsidP="0006308A">
            <w:pPr>
              <w:tabs>
                <w:tab w:val="left" w:pos="434"/>
              </w:tabs>
              <w:spacing w:before="80" w:line="140" w:lineRule="exact"/>
              <w:ind w:right="85"/>
              <w:jc w:val="right"/>
            </w:pPr>
            <w:r w:rsidRPr="00853565">
              <w:br/>
            </w:r>
            <w:r w:rsidRPr="00853565">
              <w:br/>
            </w:r>
            <w:r w:rsidR="00690EE7" w:rsidRPr="00853565">
              <w:t>2,3</w:t>
            </w:r>
          </w:p>
        </w:tc>
        <w:tc>
          <w:tcPr>
            <w:tcW w:w="451" w:type="dxa"/>
            <w:tcBorders>
              <w:left w:val="single" w:sz="6" w:space="0" w:color="000000"/>
            </w:tcBorders>
            <w:shd w:val="clear" w:color="auto" w:fill="auto"/>
          </w:tcPr>
          <w:p w14:paraId="0AE0570E" w14:textId="2A58D3CA" w:rsidR="00690EE7" w:rsidRPr="00853565" w:rsidRDefault="006E3391" w:rsidP="0006308A">
            <w:pPr>
              <w:tabs>
                <w:tab w:val="left" w:pos="434"/>
              </w:tabs>
              <w:spacing w:before="80" w:line="140" w:lineRule="exact"/>
              <w:ind w:right="85"/>
              <w:jc w:val="right"/>
            </w:pPr>
            <w:r w:rsidRPr="00853565">
              <w:br/>
            </w:r>
            <w:r w:rsidRPr="00853565">
              <w:br/>
            </w:r>
            <w:r w:rsidR="00690EE7" w:rsidRPr="00853565">
              <w:t>1,7</w:t>
            </w:r>
          </w:p>
        </w:tc>
        <w:tc>
          <w:tcPr>
            <w:tcW w:w="451" w:type="dxa"/>
            <w:tcBorders>
              <w:left w:val="single" w:sz="6" w:space="0" w:color="000000"/>
            </w:tcBorders>
            <w:shd w:val="clear" w:color="auto" w:fill="auto"/>
          </w:tcPr>
          <w:p w14:paraId="5B78622A" w14:textId="554AED5E" w:rsidR="00690EE7" w:rsidRPr="00853565" w:rsidRDefault="006E3391" w:rsidP="0006308A">
            <w:pPr>
              <w:tabs>
                <w:tab w:val="left" w:pos="434"/>
              </w:tabs>
              <w:spacing w:before="80" w:line="140" w:lineRule="exact"/>
              <w:ind w:right="85"/>
              <w:jc w:val="right"/>
            </w:pPr>
            <w:r w:rsidRPr="00853565">
              <w:br/>
            </w:r>
            <w:r w:rsidRPr="00853565">
              <w:br/>
            </w:r>
            <w:r w:rsidR="00690EE7" w:rsidRPr="00853565">
              <w:t>3,0</w:t>
            </w:r>
          </w:p>
        </w:tc>
        <w:tc>
          <w:tcPr>
            <w:tcW w:w="528" w:type="dxa"/>
            <w:tcBorders>
              <w:left w:val="single" w:sz="6" w:space="0" w:color="000000"/>
            </w:tcBorders>
            <w:shd w:val="clear" w:color="auto" w:fill="auto"/>
          </w:tcPr>
          <w:p w14:paraId="345ADA4C" w14:textId="13B3AE11" w:rsidR="00690EE7" w:rsidRPr="00853565" w:rsidRDefault="006E3391" w:rsidP="000F3520">
            <w:pPr>
              <w:tabs>
                <w:tab w:val="left" w:pos="434"/>
              </w:tabs>
              <w:spacing w:before="80" w:line="140" w:lineRule="exact"/>
              <w:ind w:right="85"/>
              <w:jc w:val="right"/>
              <w:rPr>
                <w:lang w:val="en-US"/>
              </w:rPr>
            </w:pPr>
            <w:r w:rsidRPr="00853565">
              <w:br/>
            </w:r>
            <w:r w:rsidRPr="00853565">
              <w:br/>
            </w:r>
            <w:r w:rsidR="00690EE7" w:rsidRPr="00853565">
              <w:t>1,</w:t>
            </w:r>
            <w:r w:rsidR="000F3520" w:rsidRPr="00853565">
              <w:rPr>
                <w:lang w:val="en-US"/>
              </w:rPr>
              <w:t>7</w:t>
            </w:r>
          </w:p>
        </w:tc>
      </w:tr>
      <w:tr w:rsidR="00853565" w:rsidRPr="00853565" w14:paraId="18F5C563" w14:textId="77777777" w:rsidTr="007C2BE9">
        <w:trPr>
          <w:cantSplit/>
          <w:jc w:val="center"/>
        </w:trPr>
        <w:tc>
          <w:tcPr>
            <w:tcW w:w="1699" w:type="dxa"/>
            <w:shd w:val="clear" w:color="auto" w:fill="auto"/>
            <w:vAlign w:val="bottom"/>
          </w:tcPr>
          <w:p w14:paraId="5EA932D0" w14:textId="77777777" w:rsidR="00690EE7" w:rsidRPr="00853565" w:rsidRDefault="00690EE7" w:rsidP="008F0567">
            <w:pPr>
              <w:spacing w:before="70" w:line="140" w:lineRule="exact"/>
              <w:ind w:left="113"/>
            </w:pPr>
            <w:r w:rsidRPr="00853565">
              <w:t xml:space="preserve">Добыча полезных </w:t>
            </w:r>
            <w:r w:rsidRPr="00853565">
              <w:br/>
              <w:t xml:space="preserve">ископаемых </w:t>
            </w:r>
          </w:p>
          <w:p w14:paraId="1C0F38B2" w14:textId="77777777" w:rsidR="00690EE7" w:rsidRPr="00853565" w:rsidRDefault="00690EE7" w:rsidP="008F0567">
            <w:pPr>
              <w:spacing w:before="70" w:line="140" w:lineRule="exact"/>
              <w:ind w:left="113"/>
            </w:pPr>
            <w:r w:rsidRPr="00853565">
              <w:rPr>
                <w:i/>
              </w:rPr>
              <w:t>Mining and quarrying</w:t>
            </w:r>
          </w:p>
        </w:tc>
        <w:tc>
          <w:tcPr>
            <w:tcW w:w="482" w:type="dxa"/>
            <w:tcBorders>
              <w:left w:val="single" w:sz="6" w:space="0" w:color="000000"/>
            </w:tcBorders>
            <w:shd w:val="clear" w:color="auto" w:fill="auto"/>
          </w:tcPr>
          <w:p w14:paraId="0EFEC40F" w14:textId="00789D3D" w:rsidR="00690EE7" w:rsidRPr="00853565" w:rsidRDefault="006E3391" w:rsidP="0006308A">
            <w:pPr>
              <w:spacing w:before="80" w:line="140" w:lineRule="exact"/>
              <w:ind w:right="85"/>
              <w:jc w:val="right"/>
              <w:rPr>
                <w:rFonts w:ascii="Arial CYR" w:hAnsi="Arial CYR" w:cs="Arial CYR"/>
              </w:rPr>
            </w:pPr>
            <w:r w:rsidRPr="00853565">
              <w:br/>
            </w:r>
            <w:r w:rsidR="00690EE7" w:rsidRPr="00853565">
              <w:t>2,3</w:t>
            </w:r>
          </w:p>
        </w:tc>
        <w:tc>
          <w:tcPr>
            <w:tcW w:w="450" w:type="dxa"/>
            <w:tcBorders>
              <w:left w:val="single" w:sz="6" w:space="0" w:color="000000"/>
            </w:tcBorders>
            <w:shd w:val="clear" w:color="auto" w:fill="auto"/>
          </w:tcPr>
          <w:p w14:paraId="5EB41A30" w14:textId="2E34D3E6" w:rsidR="00690EE7" w:rsidRPr="00853565" w:rsidRDefault="006E3391" w:rsidP="0006308A">
            <w:pPr>
              <w:spacing w:before="80" w:line="140" w:lineRule="exact"/>
              <w:ind w:right="85"/>
              <w:jc w:val="right"/>
            </w:pPr>
            <w:r w:rsidRPr="00853565">
              <w:rPr>
                <w:lang w:val="en-US"/>
              </w:rPr>
              <w:br/>
            </w:r>
            <w:r w:rsidR="00690EE7" w:rsidRPr="00853565">
              <w:t>0,8</w:t>
            </w:r>
          </w:p>
        </w:tc>
        <w:tc>
          <w:tcPr>
            <w:tcW w:w="451" w:type="dxa"/>
            <w:tcBorders>
              <w:left w:val="single" w:sz="6" w:space="0" w:color="000000"/>
            </w:tcBorders>
            <w:shd w:val="clear" w:color="auto" w:fill="auto"/>
          </w:tcPr>
          <w:p w14:paraId="3E5D79C1" w14:textId="3D801926" w:rsidR="00690EE7" w:rsidRPr="00853565" w:rsidRDefault="006E3391" w:rsidP="0006308A">
            <w:pPr>
              <w:spacing w:before="80" w:line="140" w:lineRule="exact"/>
              <w:ind w:right="85"/>
              <w:jc w:val="right"/>
            </w:pPr>
            <w:r w:rsidRPr="00853565">
              <w:rPr>
                <w:lang w:val="en-US"/>
              </w:rPr>
              <w:br/>
            </w:r>
            <w:r w:rsidR="00690EE7" w:rsidRPr="00853565">
              <w:t>0,8</w:t>
            </w:r>
          </w:p>
        </w:tc>
        <w:tc>
          <w:tcPr>
            <w:tcW w:w="451" w:type="dxa"/>
            <w:tcBorders>
              <w:left w:val="single" w:sz="6" w:space="0" w:color="000000"/>
            </w:tcBorders>
            <w:shd w:val="clear" w:color="auto" w:fill="auto"/>
          </w:tcPr>
          <w:p w14:paraId="2314C48C" w14:textId="3FDC44ED" w:rsidR="00690EE7" w:rsidRPr="00853565" w:rsidRDefault="006E3391" w:rsidP="0006308A">
            <w:pPr>
              <w:spacing w:before="80" w:line="140" w:lineRule="exact"/>
              <w:ind w:right="85"/>
              <w:jc w:val="right"/>
            </w:pPr>
            <w:r w:rsidRPr="00853565">
              <w:rPr>
                <w:lang w:val="en-US"/>
              </w:rPr>
              <w:br/>
            </w:r>
            <w:r w:rsidR="00690EE7" w:rsidRPr="00853565">
              <w:t>0,3</w:t>
            </w:r>
          </w:p>
        </w:tc>
        <w:tc>
          <w:tcPr>
            <w:tcW w:w="451" w:type="dxa"/>
            <w:tcBorders>
              <w:left w:val="single" w:sz="6" w:space="0" w:color="000000"/>
            </w:tcBorders>
            <w:shd w:val="clear" w:color="auto" w:fill="auto"/>
          </w:tcPr>
          <w:p w14:paraId="6EC4E3C2" w14:textId="5F0BA423" w:rsidR="00690EE7" w:rsidRPr="00853565" w:rsidRDefault="006E3391" w:rsidP="0006308A">
            <w:pPr>
              <w:spacing w:before="80" w:line="140" w:lineRule="exact"/>
              <w:ind w:right="85"/>
              <w:jc w:val="right"/>
            </w:pPr>
            <w:r w:rsidRPr="00853565">
              <w:rPr>
                <w:lang w:val="en-US"/>
              </w:rPr>
              <w:br/>
            </w:r>
            <w:r w:rsidR="00690EE7" w:rsidRPr="00853565">
              <w:t>3,2</w:t>
            </w:r>
          </w:p>
        </w:tc>
        <w:tc>
          <w:tcPr>
            <w:tcW w:w="450" w:type="dxa"/>
            <w:tcBorders>
              <w:left w:val="single" w:sz="6" w:space="0" w:color="000000"/>
            </w:tcBorders>
            <w:shd w:val="clear" w:color="auto" w:fill="auto"/>
          </w:tcPr>
          <w:p w14:paraId="12626C76" w14:textId="6E73CFE0" w:rsidR="00690EE7" w:rsidRPr="00853565" w:rsidRDefault="006E3391" w:rsidP="0006308A">
            <w:pPr>
              <w:spacing w:before="80" w:line="140" w:lineRule="exact"/>
              <w:ind w:right="85"/>
              <w:jc w:val="right"/>
            </w:pPr>
            <w:r w:rsidRPr="00853565">
              <w:rPr>
                <w:lang w:val="en-US"/>
              </w:rPr>
              <w:br/>
            </w:r>
            <w:r w:rsidR="00690EE7" w:rsidRPr="00853565">
              <w:t>0,8</w:t>
            </w:r>
          </w:p>
        </w:tc>
        <w:tc>
          <w:tcPr>
            <w:tcW w:w="451" w:type="dxa"/>
            <w:tcBorders>
              <w:left w:val="single" w:sz="6" w:space="0" w:color="000000"/>
            </w:tcBorders>
            <w:shd w:val="clear" w:color="auto" w:fill="auto"/>
          </w:tcPr>
          <w:p w14:paraId="64E79C65" w14:textId="6D13A140" w:rsidR="00690EE7" w:rsidRPr="00853565" w:rsidRDefault="006E3391" w:rsidP="0006308A">
            <w:pPr>
              <w:spacing w:before="80" w:line="140" w:lineRule="exact"/>
              <w:ind w:right="85"/>
              <w:jc w:val="right"/>
            </w:pPr>
            <w:r w:rsidRPr="00853565">
              <w:rPr>
                <w:lang w:val="en-US"/>
              </w:rPr>
              <w:br/>
            </w:r>
            <w:r w:rsidR="00690EE7" w:rsidRPr="00853565">
              <w:t>0,2</w:t>
            </w:r>
          </w:p>
        </w:tc>
        <w:tc>
          <w:tcPr>
            <w:tcW w:w="451" w:type="dxa"/>
            <w:tcBorders>
              <w:left w:val="single" w:sz="6" w:space="0" w:color="000000"/>
            </w:tcBorders>
            <w:shd w:val="clear" w:color="auto" w:fill="auto"/>
          </w:tcPr>
          <w:p w14:paraId="2467AB01" w14:textId="0D42156D" w:rsidR="00690EE7" w:rsidRPr="00853565" w:rsidRDefault="006E3391" w:rsidP="0006308A">
            <w:pPr>
              <w:spacing w:before="80" w:line="140" w:lineRule="exact"/>
              <w:ind w:right="85"/>
              <w:jc w:val="right"/>
            </w:pPr>
            <w:r w:rsidRPr="00853565">
              <w:rPr>
                <w:lang w:val="en-US"/>
              </w:rPr>
              <w:br/>
            </w:r>
            <w:r w:rsidR="00690EE7" w:rsidRPr="00853565">
              <w:t>0,3</w:t>
            </w:r>
          </w:p>
        </w:tc>
        <w:tc>
          <w:tcPr>
            <w:tcW w:w="451" w:type="dxa"/>
            <w:tcBorders>
              <w:left w:val="single" w:sz="6" w:space="0" w:color="000000"/>
              <w:right w:val="single" w:sz="6" w:space="0" w:color="000000"/>
            </w:tcBorders>
          </w:tcPr>
          <w:p w14:paraId="381816D0" w14:textId="1EA11A28" w:rsidR="00690EE7" w:rsidRPr="00853565" w:rsidRDefault="006E3391" w:rsidP="0006308A">
            <w:pPr>
              <w:spacing w:before="80" w:line="140" w:lineRule="exact"/>
              <w:ind w:right="85"/>
              <w:jc w:val="right"/>
            </w:pPr>
            <w:r w:rsidRPr="00853565">
              <w:rPr>
                <w:lang w:val="en-US"/>
              </w:rPr>
              <w:br/>
            </w:r>
            <w:r w:rsidR="00690EE7" w:rsidRPr="00853565">
              <w:t>0,7</w:t>
            </w:r>
          </w:p>
        </w:tc>
        <w:tc>
          <w:tcPr>
            <w:tcW w:w="450" w:type="dxa"/>
            <w:tcBorders>
              <w:left w:val="single" w:sz="6" w:space="0" w:color="000000"/>
            </w:tcBorders>
            <w:shd w:val="clear" w:color="auto" w:fill="auto"/>
          </w:tcPr>
          <w:p w14:paraId="0F2FEE0D" w14:textId="3C6CC4F2" w:rsidR="00690EE7" w:rsidRPr="00853565" w:rsidRDefault="006E3391" w:rsidP="004C6D82">
            <w:pPr>
              <w:spacing w:before="80" w:line="140" w:lineRule="exact"/>
              <w:ind w:right="57"/>
              <w:jc w:val="right"/>
              <w:rPr>
                <w:spacing w:val="-4"/>
                <w:lang w:val="en-US"/>
              </w:rPr>
            </w:pPr>
            <w:r w:rsidRPr="00853565">
              <w:rPr>
                <w:lang w:val="en-US"/>
              </w:rPr>
              <w:br/>
            </w:r>
            <w:r w:rsidR="00690EE7" w:rsidRPr="00853565">
              <w:rPr>
                <w:spacing w:val="-4"/>
              </w:rPr>
              <w:t>14,8</w:t>
            </w:r>
            <w:r w:rsidR="004C6D82" w:rsidRPr="00853565">
              <w:rPr>
                <w:spacing w:val="-4"/>
                <w:vertAlign w:val="superscript"/>
              </w:rPr>
              <w:t>4</w:t>
            </w:r>
            <w:r w:rsidR="00690EE7" w:rsidRPr="00853565">
              <w:rPr>
                <w:spacing w:val="-4"/>
                <w:vertAlign w:val="superscript"/>
                <w:lang w:val="en-US"/>
              </w:rPr>
              <w:t>)</w:t>
            </w:r>
          </w:p>
        </w:tc>
        <w:tc>
          <w:tcPr>
            <w:tcW w:w="451" w:type="dxa"/>
            <w:tcBorders>
              <w:left w:val="single" w:sz="6" w:space="0" w:color="000000"/>
            </w:tcBorders>
            <w:shd w:val="clear" w:color="auto" w:fill="auto"/>
          </w:tcPr>
          <w:p w14:paraId="3CCC1CF3" w14:textId="601E9778" w:rsidR="00690EE7" w:rsidRPr="00853565" w:rsidRDefault="006E3391" w:rsidP="0006308A">
            <w:pPr>
              <w:spacing w:before="80" w:line="140" w:lineRule="exact"/>
              <w:ind w:right="85"/>
              <w:jc w:val="right"/>
            </w:pPr>
            <w:r w:rsidRPr="00853565">
              <w:rPr>
                <w:lang w:val="en-US"/>
              </w:rPr>
              <w:br/>
            </w:r>
            <w:r w:rsidR="00690EE7" w:rsidRPr="00853565">
              <w:t>0,2</w:t>
            </w:r>
          </w:p>
        </w:tc>
        <w:tc>
          <w:tcPr>
            <w:tcW w:w="451" w:type="dxa"/>
            <w:tcBorders>
              <w:left w:val="single" w:sz="6" w:space="0" w:color="000000"/>
            </w:tcBorders>
            <w:shd w:val="clear" w:color="auto" w:fill="auto"/>
          </w:tcPr>
          <w:p w14:paraId="7D7F60E7" w14:textId="14FBA055" w:rsidR="00690EE7" w:rsidRPr="00853565" w:rsidRDefault="006E3391" w:rsidP="0006308A">
            <w:pPr>
              <w:spacing w:before="80" w:line="140" w:lineRule="exact"/>
              <w:ind w:right="85"/>
              <w:jc w:val="right"/>
            </w:pPr>
            <w:r w:rsidRPr="00853565">
              <w:rPr>
                <w:lang w:val="en-US"/>
              </w:rPr>
              <w:br/>
            </w:r>
            <w:r w:rsidR="00690EE7" w:rsidRPr="00853565">
              <w:t>1,3</w:t>
            </w:r>
          </w:p>
        </w:tc>
        <w:tc>
          <w:tcPr>
            <w:tcW w:w="451" w:type="dxa"/>
            <w:tcBorders>
              <w:left w:val="single" w:sz="6" w:space="0" w:color="000000"/>
            </w:tcBorders>
            <w:shd w:val="clear" w:color="auto" w:fill="auto"/>
          </w:tcPr>
          <w:p w14:paraId="1AB57AD3" w14:textId="22811ABD" w:rsidR="00690EE7" w:rsidRPr="00853565" w:rsidRDefault="006E3391" w:rsidP="0006308A">
            <w:pPr>
              <w:spacing w:before="80" w:line="140" w:lineRule="exact"/>
              <w:ind w:right="85"/>
              <w:jc w:val="right"/>
            </w:pPr>
            <w:r w:rsidRPr="00853565">
              <w:rPr>
                <w:lang w:val="en-US"/>
              </w:rPr>
              <w:br/>
            </w:r>
            <w:r w:rsidR="00690EE7" w:rsidRPr="00853565">
              <w:t>0,4</w:t>
            </w:r>
          </w:p>
        </w:tc>
        <w:tc>
          <w:tcPr>
            <w:tcW w:w="450" w:type="dxa"/>
            <w:tcBorders>
              <w:left w:val="single" w:sz="6" w:space="0" w:color="000000"/>
            </w:tcBorders>
            <w:shd w:val="clear" w:color="auto" w:fill="auto"/>
          </w:tcPr>
          <w:p w14:paraId="3F35C2B3" w14:textId="79918929" w:rsidR="00690EE7" w:rsidRPr="00853565" w:rsidRDefault="006E3391" w:rsidP="0006308A">
            <w:pPr>
              <w:spacing w:before="80" w:line="140" w:lineRule="exact"/>
              <w:ind w:right="85"/>
              <w:jc w:val="right"/>
            </w:pPr>
            <w:r w:rsidRPr="00853565">
              <w:rPr>
                <w:lang w:val="en-US"/>
              </w:rPr>
              <w:br/>
            </w:r>
            <w:r w:rsidR="00690EE7" w:rsidRPr="00853565">
              <w:t>0,2</w:t>
            </w:r>
          </w:p>
        </w:tc>
        <w:tc>
          <w:tcPr>
            <w:tcW w:w="451" w:type="dxa"/>
            <w:tcBorders>
              <w:left w:val="single" w:sz="6" w:space="0" w:color="000000"/>
            </w:tcBorders>
            <w:shd w:val="clear" w:color="auto" w:fill="auto"/>
          </w:tcPr>
          <w:p w14:paraId="0C7B22E6" w14:textId="4AAB12C5" w:rsidR="00690EE7" w:rsidRPr="00853565" w:rsidRDefault="006E3391" w:rsidP="0006308A">
            <w:pPr>
              <w:spacing w:before="80" w:line="140" w:lineRule="exact"/>
              <w:ind w:right="85"/>
              <w:jc w:val="right"/>
            </w:pPr>
            <w:r w:rsidRPr="00853565">
              <w:rPr>
                <w:lang w:val="en-US"/>
              </w:rPr>
              <w:br/>
            </w:r>
            <w:r w:rsidR="00690EE7" w:rsidRPr="00853565">
              <w:t>0,1</w:t>
            </w:r>
          </w:p>
        </w:tc>
        <w:tc>
          <w:tcPr>
            <w:tcW w:w="451" w:type="dxa"/>
            <w:tcBorders>
              <w:left w:val="single" w:sz="6" w:space="0" w:color="000000"/>
            </w:tcBorders>
            <w:shd w:val="clear" w:color="auto" w:fill="auto"/>
          </w:tcPr>
          <w:p w14:paraId="6AF68B2C" w14:textId="727EDEC6" w:rsidR="00690EE7" w:rsidRPr="00853565" w:rsidRDefault="006E3391" w:rsidP="0006308A">
            <w:pPr>
              <w:spacing w:before="80" w:line="140" w:lineRule="exact"/>
              <w:ind w:right="85"/>
              <w:jc w:val="right"/>
            </w:pPr>
            <w:r w:rsidRPr="00853565">
              <w:rPr>
                <w:lang w:val="en-US"/>
              </w:rPr>
              <w:br/>
            </w:r>
            <w:r w:rsidR="00690EE7" w:rsidRPr="00853565">
              <w:t>0,2</w:t>
            </w:r>
          </w:p>
        </w:tc>
        <w:tc>
          <w:tcPr>
            <w:tcW w:w="451" w:type="dxa"/>
            <w:tcBorders>
              <w:left w:val="single" w:sz="6" w:space="0" w:color="000000"/>
            </w:tcBorders>
            <w:shd w:val="clear" w:color="auto" w:fill="auto"/>
          </w:tcPr>
          <w:p w14:paraId="0F460AFA" w14:textId="575EB91D" w:rsidR="00690EE7" w:rsidRPr="00853565" w:rsidRDefault="006E3391" w:rsidP="0006308A">
            <w:pPr>
              <w:spacing w:before="80" w:line="140" w:lineRule="exact"/>
              <w:ind w:right="85"/>
              <w:jc w:val="right"/>
            </w:pPr>
            <w:r w:rsidRPr="00853565">
              <w:rPr>
                <w:lang w:val="en-US"/>
              </w:rPr>
              <w:br/>
            </w:r>
            <w:r w:rsidR="00690EE7" w:rsidRPr="00853565">
              <w:t>0,6</w:t>
            </w:r>
          </w:p>
        </w:tc>
        <w:tc>
          <w:tcPr>
            <w:tcW w:w="528" w:type="dxa"/>
            <w:tcBorders>
              <w:left w:val="single" w:sz="6" w:space="0" w:color="000000"/>
            </w:tcBorders>
            <w:shd w:val="clear" w:color="auto" w:fill="auto"/>
          </w:tcPr>
          <w:p w14:paraId="0D1FD331" w14:textId="2733FB14" w:rsidR="00690EE7" w:rsidRPr="00853565" w:rsidRDefault="006E3391" w:rsidP="000F3520">
            <w:pPr>
              <w:spacing w:before="80" w:line="140" w:lineRule="exact"/>
              <w:ind w:right="85"/>
              <w:jc w:val="right"/>
              <w:rPr>
                <w:lang w:val="en-US"/>
              </w:rPr>
            </w:pPr>
            <w:r w:rsidRPr="00853565">
              <w:rPr>
                <w:lang w:val="en-US"/>
              </w:rPr>
              <w:br/>
            </w:r>
            <w:r w:rsidR="00690EE7" w:rsidRPr="00853565">
              <w:t>0,</w:t>
            </w:r>
            <w:r w:rsidR="000F3520" w:rsidRPr="00853565">
              <w:rPr>
                <w:lang w:val="en-US"/>
              </w:rPr>
              <w:t>3</w:t>
            </w:r>
          </w:p>
        </w:tc>
      </w:tr>
      <w:tr w:rsidR="00853565" w:rsidRPr="00853565" w14:paraId="7FACF7E4" w14:textId="77777777" w:rsidTr="007C2BE9">
        <w:trPr>
          <w:cantSplit/>
          <w:jc w:val="center"/>
        </w:trPr>
        <w:tc>
          <w:tcPr>
            <w:tcW w:w="1699" w:type="dxa"/>
            <w:shd w:val="clear" w:color="auto" w:fill="auto"/>
            <w:vAlign w:val="bottom"/>
          </w:tcPr>
          <w:p w14:paraId="27A21E7D" w14:textId="77777777" w:rsidR="00690EE7" w:rsidRPr="00853565" w:rsidRDefault="00690EE7" w:rsidP="008F0567">
            <w:pPr>
              <w:spacing w:before="70" w:line="140" w:lineRule="exact"/>
              <w:ind w:left="113"/>
            </w:pPr>
            <w:r w:rsidRPr="00853565">
              <w:t xml:space="preserve">Обрабатывающие </w:t>
            </w:r>
            <w:r w:rsidRPr="00853565">
              <w:br/>
              <w:t xml:space="preserve">производства </w:t>
            </w:r>
          </w:p>
          <w:p w14:paraId="11786BBE" w14:textId="77777777" w:rsidR="00690EE7" w:rsidRPr="00853565" w:rsidRDefault="00690EE7" w:rsidP="008F0567">
            <w:pPr>
              <w:spacing w:before="70" w:line="140" w:lineRule="exact"/>
              <w:ind w:left="113"/>
            </w:pPr>
            <w:r w:rsidRPr="00853565">
              <w:rPr>
                <w:i/>
              </w:rPr>
              <w:t>Manufacturing</w:t>
            </w:r>
          </w:p>
        </w:tc>
        <w:tc>
          <w:tcPr>
            <w:tcW w:w="482" w:type="dxa"/>
            <w:tcBorders>
              <w:left w:val="single" w:sz="6" w:space="0" w:color="000000"/>
            </w:tcBorders>
            <w:shd w:val="clear" w:color="auto" w:fill="auto"/>
          </w:tcPr>
          <w:p w14:paraId="53CA12B1" w14:textId="7E0D7C84" w:rsidR="00690EE7" w:rsidRPr="00853565" w:rsidRDefault="006E3391" w:rsidP="0006308A">
            <w:pPr>
              <w:spacing w:before="80" w:line="140" w:lineRule="exact"/>
              <w:ind w:right="85"/>
              <w:jc w:val="right"/>
              <w:rPr>
                <w:rFonts w:ascii="Arial CYR" w:hAnsi="Arial CYR" w:cs="Arial CYR"/>
              </w:rPr>
            </w:pPr>
            <w:r w:rsidRPr="00853565">
              <w:br/>
            </w:r>
            <w:r w:rsidR="00690EE7" w:rsidRPr="00853565">
              <w:t>14,2</w:t>
            </w:r>
          </w:p>
        </w:tc>
        <w:tc>
          <w:tcPr>
            <w:tcW w:w="450" w:type="dxa"/>
            <w:tcBorders>
              <w:left w:val="single" w:sz="6" w:space="0" w:color="000000"/>
            </w:tcBorders>
            <w:shd w:val="clear" w:color="auto" w:fill="auto"/>
          </w:tcPr>
          <w:p w14:paraId="0A3BF2C3" w14:textId="3286E3A6" w:rsidR="00690EE7" w:rsidRPr="00853565" w:rsidRDefault="006E3391" w:rsidP="0006308A">
            <w:pPr>
              <w:spacing w:before="80" w:line="140" w:lineRule="exact"/>
              <w:ind w:right="85"/>
              <w:jc w:val="right"/>
            </w:pPr>
            <w:r w:rsidRPr="00853565">
              <w:br/>
            </w:r>
            <w:r w:rsidR="00690EE7" w:rsidRPr="00853565">
              <w:t>5,3</w:t>
            </w:r>
          </w:p>
        </w:tc>
        <w:tc>
          <w:tcPr>
            <w:tcW w:w="451" w:type="dxa"/>
            <w:tcBorders>
              <w:left w:val="single" w:sz="6" w:space="0" w:color="000000"/>
            </w:tcBorders>
            <w:shd w:val="clear" w:color="auto" w:fill="auto"/>
          </w:tcPr>
          <w:p w14:paraId="38DCC9E1" w14:textId="262FAE55" w:rsidR="00690EE7" w:rsidRPr="00853565" w:rsidRDefault="006E3391" w:rsidP="0006308A">
            <w:pPr>
              <w:spacing w:before="80" w:line="140" w:lineRule="exact"/>
              <w:ind w:right="85"/>
              <w:jc w:val="right"/>
            </w:pPr>
            <w:r w:rsidRPr="00853565">
              <w:br/>
            </w:r>
            <w:r w:rsidR="00690EE7" w:rsidRPr="00853565">
              <w:t>10,4</w:t>
            </w:r>
          </w:p>
        </w:tc>
        <w:tc>
          <w:tcPr>
            <w:tcW w:w="451" w:type="dxa"/>
            <w:tcBorders>
              <w:left w:val="single" w:sz="6" w:space="0" w:color="000000"/>
            </w:tcBorders>
            <w:shd w:val="clear" w:color="auto" w:fill="auto"/>
          </w:tcPr>
          <w:p w14:paraId="09398892" w14:textId="1E02BF3C" w:rsidR="00690EE7" w:rsidRPr="00853565" w:rsidRDefault="006E3391" w:rsidP="0006308A">
            <w:pPr>
              <w:spacing w:before="80" w:line="140" w:lineRule="exact"/>
              <w:ind w:right="85"/>
              <w:jc w:val="right"/>
            </w:pPr>
            <w:r w:rsidRPr="00853565">
              <w:br/>
            </w:r>
            <w:r w:rsidR="00690EE7" w:rsidRPr="00853565">
              <w:t>20,1</w:t>
            </w:r>
          </w:p>
        </w:tc>
        <w:tc>
          <w:tcPr>
            <w:tcW w:w="451" w:type="dxa"/>
            <w:tcBorders>
              <w:left w:val="single" w:sz="6" w:space="0" w:color="000000"/>
            </w:tcBorders>
            <w:shd w:val="clear" w:color="auto" w:fill="auto"/>
          </w:tcPr>
          <w:p w14:paraId="7F38F59E" w14:textId="1AD9523B" w:rsidR="00690EE7" w:rsidRPr="00853565" w:rsidRDefault="006E3391" w:rsidP="0006308A">
            <w:pPr>
              <w:spacing w:before="80" w:line="140" w:lineRule="exact"/>
              <w:ind w:right="85"/>
              <w:jc w:val="right"/>
            </w:pPr>
            <w:r w:rsidRPr="00853565">
              <w:br/>
            </w:r>
            <w:r w:rsidR="00690EE7" w:rsidRPr="00853565">
              <w:t>6,7</w:t>
            </w:r>
          </w:p>
        </w:tc>
        <w:tc>
          <w:tcPr>
            <w:tcW w:w="450" w:type="dxa"/>
            <w:tcBorders>
              <w:left w:val="single" w:sz="6" w:space="0" w:color="000000"/>
            </w:tcBorders>
            <w:shd w:val="clear" w:color="auto" w:fill="auto"/>
          </w:tcPr>
          <w:p w14:paraId="4733B186" w14:textId="01DA8686" w:rsidR="00690EE7" w:rsidRPr="00853565" w:rsidRDefault="006E3391" w:rsidP="0006308A">
            <w:pPr>
              <w:spacing w:before="80" w:line="140" w:lineRule="exact"/>
              <w:ind w:right="85"/>
              <w:jc w:val="right"/>
            </w:pPr>
            <w:r w:rsidRPr="00853565">
              <w:br/>
            </w:r>
            <w:r w:rsidR="00690EE7" w:rsidRPr="00853565">
              <w:t>11,4</w:t>
            </w:r>
          </w:p>
        </w:tc>
        <w:tc>
          <w:tcPr>
            <w:tcW w:w="451" w:type="dxa"/>
            <w:tcBorders>
              <w:left w:val="single" w:sz="6" w:space="0" w:color="000000"/>
            </w:tcBorders>
            <w:shd w:val="clear" w:color="auto" w:fill="auto"/>
          </w:tcPr>
          <w:p w14:paraId="252E36BA" w14:textId="74990C15" w:rsidR="00690EE7" w:rsidRPr="00853565" w:rsidRDefault="006E3391" w:rsidP="0006308A">
            <w:pPr>
              <w:spacing w:before="80" w:line="140" w:lineRule="exact"/>
              <w:ind w:right="85"/>
              <w:jc w:val="right"/>
            </w:pPr>
            <w:r w:rsidRPr="00853565">
              <w:br/>
            </w:r>
            <w:r w:rsidR="00690EE7" w:rsidRPr="00853565">
              <w:t>11,7</w:t>
            </w:r>
          </w:p>
        </w:tc>
        <w:tc>
          <w:tcPr>
            <w:tcW w:w="451" w:type="dxa"/>
            <w:tcBorders>
              <w:left w:val="single" w:sz="6" w:space="0" w:color="000000"/>
            </w:tcBorders>
            <w:shd w:val="clear" w:color="auto" w:fill="auto"/>
          </w:tcPr>
          <w:p w14:paraId="78F63743" w14:textId="7D9A1336" w:rsidR="00690EE7" w:rsidRPr="00853565" w:rsidRDefault="006E3391" w:rsidP="0006308A">
            <w:pPr>
              <w:spacing w:before="80" w:line="140" w:lineRule="exact"/>
              <w:ind w:right="85"/>
              <w:jc w:val="right"/>
            </w:pPr>
            <w:r w:rsidRPr="00853565">
              <w:br/>
            </w:r>
            <w:r w:rsidR="00690EE7" w:rsidRPr="00853565">
              <w:t>2,4</w:t>
            </w:r>
          </w:p>
        </w:tc>
        <w:tc>
          <w:tcPr>
            <w:tcW w:w="451" w:type="dxa"/>
            <w:tcBorders>
              <w:left w:val="single" w:sz="6" w:space="0" w:color="000000"/>
              <w:right w:val="single" w:sz="6" w:space="0" w:color="000000"/>
            </w:tcBorders>
          </w:tcPr>
          <w:p w14:paraId="18B3004D" w14:textId="0C9861FB" w:rsidR="00690EE7" w:rsidRPr="00853565" w:rsidRDefault="006E3391" w:rsidP="0006308A">
            <w:pPr>
              <w:spacing w:before="80" w:line="140" w:lineRule="exact"/>
              <w:ind w:right="85"/>
              <w:jc w:val="right"/>
            </w:pPr>
            <w:r w:rsidRPr="00853565">
              <w:br/>
            </w:r>
            <w:r w:rsidR="00690EE7" w:rsidRPr="00853565">
              <w:t>11,9</w:t>
            </w:r>
          </w:p>
        </w:tc>
        <w:tc>
          <w:tcPr>
            <w:tcW w:w="450" w:type="dxa"/>
            <w:tcBorders>
              <w:left w:val="single" w:sz="6" w:space="0" w:color="000000"/>
            </w:tcBorders>
            <w:shd w:val="clear" w:color="auto" w:fill="auto"/>
          </w:tcPr>
          <w:p w14:paraId="261F404C" w14:textId="55083B97" w:rsidR="00690EE7" w:rsidRPr="00853565" w:rsidRDefault="006E3391" w:rsidP="0006308A">
            <w:pPr>
              <w:spacing w:before="80" w:line="140" w:lineRule="exact"/>
              <w:ind w:right="85"/>
              <w:jc w:val="right"/>
            </w:pPr>
            <w:r w:rsidRPr="00853565">
              <w:br/>
            </w:r>
            <w:r w:rsidR="00690EE7" w:rsidRPr="00853565">
              <w:t>…</w:t>
            </w:r>
          </w:p>
        </w:tc>
        <w:tc>
          <w:tcPr>
            <w:tcW w:w="451" w:type="dxa"/>
            <w:tcBorders>
              <w:left w:val="single" w:sz="6" w:space="0" w:color="000000"/>
            </w:tcBorders>
            <w:shd w:val="clear" w:color="auto" w:fill="auto"/>
          </w:tcPr>
          <w:p w14:paraId="17F2718A" w14:textId="2487BAA5" w:rsidR="00690EE7" w:rsidRPr="00853565" w:rsidRDefault="006E3391" w:rsidP="0006308A">
            <w:pPr>
              <w:spacing w:before="80" w:line="140" w:lineRule="exact"/>
              <w:ind w:right="85"/>
              <w:jc w:val="right"/>
            </w:pPr>
            <w:r w:rsidRPr="00853565">
              <w:br/>
            </w:r>
            <w:r w:rsidR="00690EE7" w:rsidRPr="00853565">
              <w:t>19,9</w:t>
            </w:r>
          </w:p>
        </w:tc>
        <w:tc>
          <w:tcPr>
            <w:tcW w:w="451" w:type="dxa"/>
            <w:tcBorders>
              <w:left w:val="single" w:sz="6" w:space="0" w:color="000000"/>
            </w:tcBorders>
            <w:shd w:val="clear" w:color="auto" w:fill="auto"/>
          </w:tcPr>
          <w:p w14:paraId="4AFA6B03" w14:textId="05AFCFA2" w:rsidR="00690EE7" w:rsidRPr="00853565" w:rsidRDefault="006E3391" w:rsidP="0006308A">
            <w:pPr>
              <w:spacing w:before="80" w:line="140" w:lineRule="exact"/>
              <w:ind w:right="85"/>
              <w:jc w:val="right"/>
            </w:pPr>
            <w:r w:rsidRPr="00853565">
              <w:br/>
            </w:r>
            <w:r w:rsidR="00690EE7" w:rsidRPr="00853565">
              <w:t>19,9</w:t>
            </w:r>
          </w:p>
        </w:tc>
        <w:tc>
          <w:tcPr>
            <w:tcW w:w="451" w:type="dxa"/>
            <w:tcBorders>
              <w:left w:val="single" w:sz="6" w:space="0" w:color="000000"/>
            </w:tcBorders>
            <w:shd w:val="clear" w:color="auto" w:fill="auto"/>
          </w:tcPr>
          <w:p w14:paraId="03E82E8E" w14:textId="2D037929" w:rsidR="00690EE7" w:rsidRPr="00853565" w:rsidRDefault="006E3391" w:rsidP="0006308A">
            <w:pPr>
              <w:spacing w:before="80" w:line="140" w:lineRule="exact"/>
              <w:ind w:right="85"/>
              <w:jc w:val="right"/>
            </w:pPr>
            <w:r w:rsidRPr="00853565">
              <w:br/>
            </w:r>
            <w:r w:rsidR="00690EE7" w:rsidRPr="00853565">
              <w:t>9,1</w:t>
            </w:r>
          </w:p>
        </w:tc>
        <w:tc>
          <w:tcPr>
            <w:tcW w:w="450" w:type="dxa"/>
            <w:tcBorders>
              <w:left w:val="single" w:sz="6" w:space="0" w:color="000000"/>
            </w:tcBorders>
            <w:shd w:val="clear" w:color="auto" w:fill="auto"/>
          </w:tcPr>
          <w:p w14:paraId="7D4EB69A" w14:textId="7966EB99" w:rsidR="00690EE7" w:rsidRPr="00853565" w:rsidRDefault="006E3391" w:rsidP="0006308A">
            <w:pPr>
              <w:spacing w:before="80" w:line="140" w:lineRule="exact"/>
              <w:ind w:right="85"/>
              <w:jc w:val="right"/>
            </w:pPr>
            <w:r w:rsidRPr="00853565">
              <w:br/>
            </w:r>
            <w:r w:rsidR="00690EE7" w:rsidRPr="00853565">
              <w:t>13,0</w:t>
            </w:r>
          </w:p>
        </w:tc>
        <w:tc>
          <w:tcPr>
            <w:tcW w:w="451" w:type="dxa"/>
            <w:tcBorders>
              <w:left w:val="single" w:sz="6" w:space="0" w:color="000000"/>
            </w:tcBorders>
            <w:shd w:val="clear" w:color="auto" w:fill="auto"/>
          </w:tcPr>
          <w:p w14:paraId="4FC03AEA" w14:textId="5F9B0117" w:rsidR="00690EE7" w:rsidRPr="00853565" w:rsidRDefault="006E3391" w:rsidP="0006308A">
            <w:pPr>
              <w:spacing w:before="80" w:line="140" w:lineRule="exact"/>
              <w:ind w:right="85"/>
              <w:jc w:val="right"/>
            </w:pPr>
            <w:r w:rsidRPr="00853565">
              <w:br/>
            </w:r>
            <w:r w:rsidR="00690EE7" w:rsidRPr="00853565">
              <w:t>11,5</w:t>
            </w:r>
          </w:p>
        </w:tc>
        <w:tc>
          <w:tcPr>
            <w:tcW w:w="451" w:type="dxa"/>
            <w:tcBorders>
              <w:left w:val="single" w:sz="6" w:space="0" w:color="000000"/>
            </w:tcBorders>
            <w:shd w:val="clear" w:color="auto" w:fill="auto"/>
          </w:tcPr>
          <w:p w14:paraId="1CA0FE59" w14:textId="65269517" w:rsidR="00690EE7" w:rsidRPr="00853565" w:rsidRDefault="006E3391" w:rsidP="0006308A">
            <w:pPr>
              <w:spacing w:before="80" w:line="140" w:lineRule="exact"/>
              <w:ind w:right="85"/>
              <w:jc w:val="right"/>
            </w:pPr>
            <w:r w:rsidRPr="00853565">
              <w:br/>
            </w:r>
            <w:r w:rsidR="00690EE7" w:rsidRPr="00853565">
              <w:t>9,9</w:t>
            </w:r>
          </w:p>
        </w:tc>
        <w:tc>
          <w:tcPr>
            <w:tcW w:w="451" w:type="dxa"/>
            <w:tcBorders>
              <w:left w:val="single" w:sz="6" w:space="0" w:color="000000"/>
            </w:tcBorders>
            <w:shd w:val="clear" w:color="auto" w:fill="auto"/>
          </w:tcPr>
          <w:p w14:paraId="674A5FEA" w14:textId="77254F63" w:rsidR="00690EE7" w:rsidRPr="00853565" w:rsidRDefault="006E3391" w:rsidP="0006308A">
            <w:pPr>
              <w:spacing w:before="80" w:line="140" w:lineRule="exact"/>
              <w:ind w:right="85"/>
              <w:jc w:val="right"/>
            </w:pPr>
            <w:r w:rsidRPr="00853565">
              <w:br/>
            </w:r>
            <w:r w:rsidR="00690EE7" w:rsidRPr="00853565">
              <w:t>18,1</w:t>
            </w:r>
          </w:p>
        </w:tc>
        <w:tc>
          <w:tcPr>
            <w:tcW w:w="528" w:type="dxa"/>
            <w:tcBorders>
              <w:left w:val="single" w:sz="6" w:space="0" w:color="000000"/>
            </w:tcBorders>
            <w:shd w:val="clear" w:color="auto" w:fill="auto"/>
          </w:tcPr>
          <w:p w14:paraId="2B4E8E11" w14:textId="364D4F4F" w:rsidR="00690EE7" w:rsidRPr="00853565" w:rsidRDefault="006E3391" w:rsidP="000F3520">
            <w:pPr>
              <w:spacing w:before="80" w:line="140" w:lineRule="exact"/>
              <w:ind w:right="85"/>
              <w:jc w:val="right"/>
              <w:rPr>
                <w:lang w:val="en-US"/>
              </w:rPr>
            </w:pPr>
            <w:r w:rsidRPr="00853565">
              <w:br/>
            </w:r>
            <w:r w:rsidR="00690EE7" w:rsidRPr="00853565">
              <w:t>10,</w:t>
            </w:r>
            <w:r w:rsidR="000F3520" w:rsidRPr="00853565">
              <w:rPr>
                <w:lang w:val="en-US"/>
              </w:rPr>
              <w:t>1</w:t>
            </w:r>
          </w:p>
        </w:tc>
      </w:tr>
      <w:tr w:rsidR="00853565" w:rsidRPr="00853565" w14:paraId="2B9A317D" w14:textId="77777777" w:rsidTr="007C2BE9">
        <w:trPr>
          <w:cantSplit/>
          <w:jc w:val="center"/>
        </w:trPr>
        <w:tc>
          <w:tcPr>
            <w:tcW w:w="1699" w:type="dxa"/>
            <w:shd w:val="clear" w:color="auto" w:fill="auto"/>
            <w:vAlign w:val="bottom"/>
          </w:tcPr>
          <w:p w14:paraId="29AEDE3D" w14:textId="77777777" w:rsidR="00690EE7" w:rsidRPr="00853565" w:rsidRDefault="00690EE7" w:rsidP="008F0567">
            <w:pPr>
              <w:spacing w:before="80" w:line="140" w:lineRule="exact"/>
              <w:ind w:left="113"/>
            </w:pPr>
            <w:r w:rsidRPr="00853565">
              <w:t>Обеспечение электр</w:t>
            </w:r>
            <w:r w:rsidRPr="00853565">
              <w:t>и</w:t>
            </w:r>
            <w:r w:rsidRPr="00853565">
              <w:t>ческой энергией, газом и паром; кондицион</w:t>
            </w:r>
            <w:r w:rsidRPr="00853565">
              <w:t>и</w:t>
            </w:r>
            <w:r w:rsidRPr="00853565">
              <w:t xml:space="preserve">рование воздуха </w:t>
            </w:r>
          </w:p>
          <w:p w14:paraId="3490A01B" w14:textId="77777777" w:rsidR="00690EE7" w:rsidRPr="00853565" w:rsidRDefault="00690EE7" w:rsidP="008F0567">
            <w:pPr>
              <w:spacing w:before="80" w:line="140" w:lineRule="exact"/>
              <w:ind w:left="113"/>
              <w:rPr>
                <w:lang w:val="en-US"/>
              </w:rPr>
            </w:pPr>
            <w:r w:rsidRPr="00853565">
              <w:rPr>
                <w:i/>
                <w:lang w:val="en-US"/>
              </w:rPr>
              <w:t xml:space="preserve">Electricity, gas, steam and air conditioning </w:t>
            </w:r>
            <w:r w:rsidRPr="00853565">
              <w:rPr>
                <w:i/>
                <w:lang w:val="en-US"/>
              </w:rPr>
              <w:br/>
              <w:t>supply</w:t>
            </w:r>
          </w:p>
        </w:tc>
        <w:tc>
          <w:tcPr>
            <w:tcW w:w="482" w:type="dxa"/>
            <w:tcBorders>
              <w:left w:val="single" w:sz="6" w:space="0" w:color="000000"/>
            </w:tcBorders>
            <w:shd w:val="clear" w:color="auto" w:fill="auto"/>
          </w:tcPr>
          <w:p w14:paraId="2B5AEC66" w14:textId="71EEDFD0" w:rsidR="00690EE7" w:rsidRPr="00853565" w:rsidRDefault="006E3391" w:rsidP="0006308A">
            <w:pPr>
              <w:spacing w:before="80" w:line="140" w:lineRule="exact"/>
              <w:ind w:right="85"/>
              <w:jc w:val="right"/>
              <w:rPr>
                <w:rFonts w:ascii="Arial CYR" w:hAnsi="Arial CYR" w:cs="Arial CYR"/>
                <w:lang w:val="en-US"/>
              </w:rPr>
            </w:pPr>
            <w:r w:rsidRPr="00853565">
              <w:rPr>
                <w:lang w:val="en-US"/>
              </w:rPr>
              <w:br/>
            </w:r>
            <w:r w:rsidRPr="00853565">
              <w:rPr>
                <w:lang w:val="en-US"/>
              </w:rPr>
              <w:br/>
            </w:r>
            <w:r w:rsidRPr="00853565">
              <w:rPr>
                <w:lang w:val="en-US"/>
              </w:rPr>
              <w:br/>
            </w:r>
            <w:r w:rsidR="00690EE7" w:rsidRPr="00853565">
              <w:t>2,7</w:t>
            </w:r>
          </w:p>
        </w:tc>
        <w:tc>
          <w:tcPr>
            <w:tcW w:w="450" w:type="dxa"/>
            <w:tcBorders>
              <w:left w:val="single" w:sz="6" w:space="0" w:color="000000"/>
            </w:tcBorders>
            <w:shd w:val="clear" w:color="auto" w:fill="auto"/>
          </w:tcPr>
          <w:p w14:paraId="5A2BCE8F" w14:textId="4DE249C2" w:rsidR="00690EE7" w:rsidRPr="00853565" w:rsidRDefault="006E3391" w:rsidP="0006308A">
            <w:pPr>
              <w:spacing w:before="80" w:line="140" w:lineRule="exact"/>
              <w:ind w:right="85"/>
              <w:jc w:val="right"/>
            </w:pPr>
            <w:r w:rsidRPr="00853565">
              <w:br/>
            </w:r>
            <w:r w:rsidRPr="00853565">
              <w:br/>
            </w:r>
            <w:r w:rsidRPr="00853565">
              <w:br/>
            </w:r>
            <w:r w:rsidR="00690EE7" w:rsidRPr="00853565">
              <w:t>0,6</w:t>
            </w:r>
          </w:p>
        </w:tc>
        <w:tc>
          <w:tcPr>
            <w:tcW w:w="451" w:type="dxa"/>
            <w:tcBorders>
              <w:left w:val="single" w:sz="6" w:space="0" w:color="000000"/>
            </w:tcBorders>
            <w:shd w:val="clear" w:color="auto" w:fill="auto"/>
          </w:tcPr>
          <w:p w14:paraId="5DA0250E" w14:textId="0D0CB71A" w:rsidR="00690EE7" w:rsidRPr="00853565" w:rsidRDefault="006E3391" w:rsidP="0006308A">
            <w:pPr>
              <w:spacing w:before="80" w:line="140" w:lineRule="exact"/>
              <w:ind w:right="85"/>
              <w:jc w:val="right"/>
            </w:pPr>
            <w:r w:rsidRPr="00853565">
              <w:br/>
            </w:r>
            <w:r w:rsidRPr="00853565">
              <w:br/>
            </w:r>
            <w:r w:rsidRPr="00853565">
              <w:br/>
            </w:r>
            <w:r w:rsidR="00690EE7" w:rsidRPr="00853565">
              <w:t>2,2</w:t>
            </w:r>
          </w:p>
        </w:tc>
        <w:tc>
          <w:tcPr>
            <w:tcW w:w="451" w:type="dxa"/>
            <w:tcBorders>
              <w:left w:val="single" w:sz="6" w:space="0" w:color="000000"/>
            </w:tcBorders>
            <w:shd w:val="clear" w:color="auto" w:fill="auto"/>
          </w:tcPr>
          <w:p w14:paraId="63BA7382" w14:textId="230D28AF" w:rsidR="00690EE7" w:rsidRPr="00853565" w:rsidRDefault="006E3391" w:rsidP="0006308A">
            <w:pPr>
              <w:spacing w:before="80" w:line="140" w:lineRule="exact"/>
              <w:ind w:right="85"/>
              <w:jc w:val="right"/>
            </w:pPr>
            <w:r w:rsidRPr="00853565">
              <w:br/>
            </w:r>
            <w:r w:rsidRPr="00853565">
              <w:br/>
            </w:r>
            <w:r w:rsidRPr="00853565">
              <w:br/>
            </w:r>
            <w:r w:rsidR="00690EE7" w:rsidRPr="00853565">
              <w:t>2,2</w:t>
            </w:r>
          </w:p>
        </w:tc>
        <w:tc>
          <w:tcPr>
            <w:tcW w:w="451" w:type="dxa"/>
            <w:tcBorders>
              <w:left w:val="single" w:sz="6" w:space="0" w:color="000000"/>
            </w:tcBorders>
            <w:shd w:val="clear" w:color="auto" w:fill="auto"/>
          </w:tcPr>
          <w:p w14:paraId="02EE31E0" w14:textId="305A2730" w:rsidR="00690EE7" w:rsidRPr="00853565" w:rsidRDefault="006E3391" w:rsidP="0006308A">
            <w:pPr>
              <w:spacing w:before="80" w:line="140" w:lineRule="exact"/>
              <w:ind w:right="85"/>
              <w:jc w:val="right"/>
            </w:pPr>
            <w:r w:rsidRPr="00853565">
              <w:br/>
            </w:r>
            <w:r w:rsidRPr="00853565">
              <w:br/>
            </w:r>
            <w:r w:rsidRPr="00853565">
              <w:br/>
            </w:r>
            <w:r w:rsidR="00690EE7" w:rsidRPr="00853565">
              <w:t>1,7</w:t>
            </w:r>
          </w:p>
        </w:tc>
        <w:tc>
          <w:tcPr>
            <w:tcW w:w="450" w:type="dxa"/>
            <w:tcBorders>
              <w:left w:val="single" w:sz="6" w:space="0" w:color="000000"/>
            </w:tcBorders>
            <w:shd w:val="clear" w:color="auto" w:fill="auto"/>
          </w:tcPr>
          <w:p w14:paraId="06FC0438" w14:textId="0B58FFDD" w:rsidR="00690EE7" w:rsidRPr="00853565" w:rsidRDefault="006E3391" w:rsidP="0006308A">
            <w:pPr>
              <w:spacing w:before="80" w:line="140" w:lineRule="exact"/>
              <w:ind w:right="85"/>
              <w:jc w:val="right"/>
            </w:pPr>
            <w:r w:rsidRPr="00853565">
              <w:br/>
            </w:r>
            <w:r w:rsidRPr="00853565">
              <w:br/>
            </w:r>
            <w:r w:rsidRPr="00853565">
              <w:br/>
            </w:r>
            <w:r w:rsidR="00690EE7" w:rsidRPr="00853565">
              <w:t>1,3</w:t>
            </w:r>
          </w:p>
        </w:tc>
        <w:tc>
          <w:tcPr>
            <w:tcW w:w="451" w:type="dxa"/>
            <w:tcBorders>
              <w:left w:val="single" w:sz="6" w:space="0" w:color="000000"/>
            </w:tcBorders>
            <w:shd w:val="clear" w:color="auto" w:fill="auto"/>
          </w:tcPr>
          <w:p w14:paraId="0D3A8169" w14:textId="15974D08" w:rsidR="00690EE7" w:rsidRPr="00853565" w:rsidRDefault="006E3391" w:rsidP="0006308A">
            <w:pPr>
              <w:spacing w:before="80" w:line="140" w:lineRule="exact"/>
              <w:ind w:right="85"/>
              <w:jc w:val="right"/>
            </w:pPr>
            <w:r w:rsidRPr="00853565">
              <w:br/>
            </w:r>
            <w:r w:rsidRPr="00853565">
              <w:br/>
            </w:r>
            <w:r w:rsidRPr="00853565">
              <w:br/>
            </w:r>
            <w:r w:rsidR="00690EE7" w:rsidRPr="00853565">
              <w:t>1,6</w:t>
            </w:r>
          </w:p>
        </w:tc>
        <w:tc>
          <w:tcPr>
            <w:tcW w:w="451" w:type="dxa"/>
            <w:tcBorders>
              <w:left w:val="single" w:sz="6" w:space="0" w:color="000000"/>
            </w:tcBorders>
            <w:shd w:val="clear" w:color="auto" w:fill="auto"/>
          </w:tcPr>
          <w:p w14:paraId="188351EF" w14:textId="59EDDE45" w:rsidR="00690EE7" w:rsidRPr="00853565" w:rsidRDefault="006E3391" w:rsidP="0006308A">
            <w:pPr>
              <w:spacing w:before="80" w:line="140" w:lineRule="exact"/>
              <w:ind w:right="85"/>
              <w:jc w:val="right"/>
            </w:pPr>
            <w:r w:rsidRPr="00853565">
              <w:br/>
            </w:r>
            <w:r w:rsidRPr="00853565">
              <w:br/>
            </w:r>
            <w:r w:rsidRPr="00853565">
              <w:br/>
            </w:r>
            <w:r w:rsidR="00690EE7" w:rsidRPr="00853565">
              <w:t>1,6</w:t>
            </w:r>
          </w:p>
        </w:tc>
        <w:tc>
          <w:tcPr>
            <w:tcW w:w="451" w:type="dxa"/>
            <w:tcBorders>
              <w:left w:val="single" w:sz="6" w:space="0" w:color="000000"/>
              <w:right w:val="single" w:sz="6" w:space="0" w:color="000000"/>
            </w:tcBorders>
          </w:tcPr>
          <w:p w14:paraId="00EAFC46" w14:textId="0440E48B" w:rsidR="00690EE7" w:rsidRPr="00853565" w:rsidRDefault="006E3391" w:rsidP="0006308A">
            <w:pPr>
              <w:spacing w:before="80" w:line="140" w:lineRule="exact"/>
              <w:ind w:right="85"/>
              <w:jc w:val="right"/>
            </w:pPr>
            <w:r w:rsidRPr="00853565">
              <w:br/>
            </w:r>
            <w:r w:rsidRPr="00853565">
              <w:br/>
            </w:r>
            <w:r w:rsidRPr="00853565">
              <w:br/>
            </w:r>
            <w:r w:rsidR="00690EE7" w:rsidRPr="00853565">
              <w:t>0,6</w:t>
            </w:r>
          </w:p>
        </w:tc>
        <w:tc>
          <w:tcPr>
            <w:tcW w:w="450" w:type="dxa"/>
            <w:tcBorders>
              <w:left w:val="single" w:sz="6" w:space="0" w:color="000000"/>
            </w:tcBorders>
            <w:shd w:val="clear" w:color="auto" w:fill="auto"/>
          </w:tcPr>
          <w:p w14:paraId="51DCA9B9" w14:textId="446AAB96" w:rsidR="00690EE7" w:rsidRPr="00853565" w:rsidRDefault="006E3391" w:rsidP="0006308A">
            <w:pPr>
              <w:spacing w:before="80" w:line="140" w:lineRule="exact"/>
              <w:ind w:right="85"/>
              <w:jc w:val="right"/>
            </w:pPr>
            <w:r w:rsidRPr="00853565">
              <w:br/>
            </w:r>
            <w:r w:rsidRPr="00853565">
              <w:br/>
            </w:r>
            <w:r w:rsidRPr="00853565">
              <w:br/>
            </w:r>
            <w:r w:rsidR="00690EE7" w:rsidRPr="00853565">
              <w:t>…</w:t>
            </w:r>
          </w:p>
        </w:tc>
        <w:tc>
          <w:tcPr>
            <w:tcW w:w="451" w:type="dxa"/>
            <w:tcBorders>
              <w:left w:val="single" w:sz="6" w:space="0" w:color="000000"/>
            </w:tcBorders>
            <w:shd w:val="clear" w:color="auto" w:fill="auto"/>
          </w:tcPr>
          <w:p w14:paraId="19680310" w14:textId="59078A6A" w:rsidR="00690EE7" w:rsidRPr="00853565" w:rsidRDefault="006E3391" w:rsidP="0006308A">
            <w:pPr>
              <w:spacing w:before="80" w:line="140" w:lineRule="exact"/>
              <w:ind w:right="85"/>
              <w:jc w:val="right"/>
            </w:pPr>
            <w:r w:rsidRPr="00853565">
              <w:br/>
            </w:r>
            <w:r w:rsidRPr="00853565">
              <w:br/>
            </w:r>
            <w:r w:rsidRPr="00853565">
              <w:br/>
            </w:r>
            <w:r w:rsidR="00690EE7" w:rsidRPr="00853565">
              <w:t>0,9</w:t>
            </w:r>
          </w:p>
        </w:tc>
        <w:tc>
          <w:tcPr>
            <w:tcW w:w="451" w:type="dxa"/>
            <w:tcBorders>
              <w:left w:val="single" w:sz="6" w:space="0" w:color="000000"/>
            </w:tcBorders>
            <w:shd w:val="clear" w:color="auto" w:fill="auto"/>
          </w:tcPr>
          <w:p w14:paraId="464A4E7C" w14:textId="4B86D5EB" w:rsidR="00690EE7" w:rsidRPr="00853565" w:rsidRDefault="006E3391" w:rsidP="0006308A">
            <w:pPr>
              <w:spacing w:before="80" w:line="140" w:lineRule="exact"/>
              <w:ind w:right="85"/>
              <w:jc w:val="right"/>
            </w:pPr>
            <w:r w:rsidRPr="00853565">
              <w:br/>
            </w:r>
            <w:r w:rsidRPr="00853565">
              <w:br/>
            </w:r>
            <w:r w:rsidRPr="00853565">
              <w:br/>
            </w:r>
            <w:r w:rsidR="00690EE7" w:rsidRPr="00853565">
              <w:t>1,1</w:t>
            </w:r>
          </w:p>
        </w:tc>
        <w:tc>
          <w:tcPr>
            <w:tcW w:w="451" w:type="dxa"/>
            <w:tcBorders>
              <w:left w:val="single" w:sz="6" w:space="0" w:color="000000"/>
            </w:tcBorders>
            <w:shd w:val="clear" w:color="auto" w:fill="auto"/>
          </w:tcPr>
          <w:p w14:paraId="2BB1C470" w14:textId="4886C781" w:rsidR="00690EE7" w:rsidRPr="00853565" w:rsidRDefault="006E3391" w:rsidP="0006308A">
            <w:pPr>
              <w:spacing w:before="80" w:line="140" w:lineRule="exact"/>
              <w:ind w:right="85"/>
              <w:jc w:val="right"/>
            </w:pPr>
            <w:r w:rsidRPr="00853565">
              <w:br/>
            </w:r>
            <w:r w:rsidRPr="00853565">
              <w:br/>
            </w:r>
            <w:r w:rsidRPr="00853565">
              <w:br/>
            </w:r>
            <w:r w:rsidR="00690EE7" w:rsidRPr="00853565">
              <w:t>0,6</w:t>
            </w:r>
          </w:p>
        </w:tc>
        <w:tc>
          <w:tcPr>
            <w:tcW w:w="450" w:type="dxa"/>
            <w:tcBorders>
              <w:left w:val="single" w:sz="6" w:space="0" w:color="000000"/>
            </w:tcBorders>
            <w:shd w:val="clear" w:color="auto" w:fill="auto"/>
          </w:tcPr>
          <w:p w14:paraId="5DC9CAE9" w14:textId="1A97B8F8" w:rsidR="00690EE7" w:rsidRPr="00853565" w:rsidRDefault="006E3391" w:rsidP="0006308A">
            <w:pPr>
              <w:spacing w:before="80" w:line="140" w:lineRule="exact"/>
              <w:ind w:right="85"/>
              <w:jc w:val="right"/>
            </w:pPr>
            <w:r w:rsidRPr="00853565">
              <w:br/>
            </w:r>
            <w:r w:rsidRPr="00853565">
              <w:br/>
            </w:r>
            <w:r w:rsidRPr="00853565">
              <w:br/>
            </w:r>
            <w:r w:rsidR="00690EE7" w:rsidRPr="00853565">
              <w:t>0,7</w:t>
            </w:r>
          </w:p>
        </w:tc>
        <w:tc>
          <w:tcPr>
            <w:tcW w:w="451" w:type="dxa"/>
            <w:tcBorders>
              <w:left w:val="single" w:sz="6" w:space="0" w:color="000000"/>
            </w:tcBorders>
            <w:shd w:val="clear" w:color="auto" w:fill="auto"/>
          </w:tcPr>
          <w:p w14:paraId="217A3EC3" w14:textId="4CF71E94" w:rsidR="00690EE7" w:rsidRPr="00853565" w:rsidRDefault="006E3391" w:rsidP="0006308A">
            <w:pPr>
              <w:spacing w:before="80" w:line="140" w:lineRule="exact"/>
              <w:ind w:right="85"/>
              <w:jc w:val="right"/>
            </w:pPr>
            <w:r w:rsidRPr="00853565">
              <w:br/>
            </w:r>
            <w:r w:rsidRPr="00853565">
              <w:br/>
            </w:r>
            <w:r w:rsidRPr="00853565">
              <w:br/>
            </w:r>
            <w:r w:rsidR="00690EE7" w:rsidRPr="00853565">
              <w:t>0,7</w:t>
            </w:r>
          </w:p>
        </w:tc>
        <w:tc>
          <w:tcPr>
            <w:tcW w:w="451" w:type="dxa"/>
            <w:tcBorders>
              <w:left w:val="single" w:sz="6" w:space="0" w:color="000000"/>
            </w:tcBorders>
            <w:shd w:val="clear" w:color="auto" w:fill="auto"/>
          </w:tcPr>
          <w:p w14:paraId="69C68AD1" w14:textId="17835CED" w:rsidR="00690EE7" w:rsidRPr="00853565" w:rsidRDefault="006E3391" w:rsidP="0006308A">
            <w:pPr>
              <w:spacing w:before="80" w:line="140" w:lineRule="exact"/>
              <w:ind w:right="85"/>
              <w:jc w:val="right"/>
            </w:pPr>
            <w:r w:rsidRPr="00853565">
              <w:br/>
            </w:r>
            <w:r w:rsidRPr="00853565">
              <w:br/>
            </w:r>
            <w:r w:rsidRPr="00853565">
              <w:br/>
            </w:r>
            <w:r w:rsidR="00690EE7" w:rsidRPr="00853565">
              <w:t>0,6</w:t>
            </w:r>
          </w:p>
        </w:tc>
        <w:tc>
          <w:tcPr>
            <w:tcW w:w="451" w:type="dxa"/>
            <w:tcBorders>
              <w:left w:val="single" w:sz="6" w:space="0" w:color="000000"/>
            </w:tcBorders>
            <w:shd w:val="clear" w:color="auto" w:fill="auto"/>
          </w:tcPr>
          <w:p w14:paraId="00C854D0" w14:textId="153E1754" w:rsidR="00690EE7" w:rsidRPr="00853565" w:rsidRDefault="006E3391" w:rsidP="0006308A">
            <w:pPr>
              <w:spacing w:before="80" w:line="140" w:lineRule="exact"/>
              <w:ind w:right="85"/>
              <w:jc w:val="right"/>
            </w:pPr>
            <w:r w:rsidRPr="00853565">
              <w:br/>
            </w:r>
            <w:r w:rsidRPr="00853565">
              <w:br/>
            </w:r>
            <w:r w:rsidRPr="00853565">
              <w:br/>
            </w:r>
            <w:r w:rsidR="00690EE7" w:rsidRPr="00853565">
              <w:t>0,7</w:t>
            </w:r>
          </w:p>
        </w:tc>
        <w:tc>
          <w:tcPr>
            <w:tcW w:w="528" w:type="dxa"/>
            <w:tcBorders>
              <w:left w:val="single" w:sz="6" w:space="0" w:color="000000"/>
            </w:tcBorders>
            <w:shd w:val="clear" w:color="auto" w:fill="auto"/>
          </w:tcPr>
          <w:p w14:paraId="206A5DB8" w14:textId="586D8D88" w:rsidR="00690EE7" w:rsidRPr="00853565" w:rsidRDefault="006E3391" w:rsidP="0006308A">
            <w:pPr>
              <w:spacing w:before="80" w:line="140" w:lineRule="exact"/>
              <w:ind w:right="85"/>
              <w:jc w:val="right"/>
            </w:pPr>
            <w:r w:rsidRPr="00853565">
              <w:br/>
            </w:r>
            <w:r w:rsidRPr="00853565">
              <w:br/>
            </w:r>
            <w:r w:rsidRPr="00853565">
              <w:br/>
            </w:r>
            <w:r w:rsidR="00690EE7" w:rsidRPr="00853565">
              <w:t>0,9</w:t>
            </w:r>
          </w:p>
        </w:tc>
      </w:tr>
      <w:tr w:rsidR="00853565" w:rsidRPr="00853565" w14:paraId="2B8B99CD" w14:textId="77777777" w:rsidTr="007C2BE9">
        <w:trPr>
          <w:cantSplit/>
          <w:jc w:val="center"/>
        </w:trPr>
        <w:tc>
          <w:tcPr>
            <w:tcW w:w="1699" w:type="dxa"/>
            <w:shd w:val="clear" w:color="auto" w:fill="auto"/>
            <w:vAlign w:val="bottom"/>
          </w:tcPr>
          <w:p w14:paraId="55695EFD" w14:textId="77777777" w:rsidR="00690EE7" w:rsidRPr="00853565" w:rsidRDefault="00690EE7" w:rsidP="008F0567">
            <w:pPr>
              <w:spacing w:before="80" w:line="140" w:lineRule="exact"/>
              <w:ind w:left="113"/>
            </w:pPr>
            <w:r w:rsidRPr="00853565">
              <w:t>Водоснабжение, вод</w:t>
            </w:r>
            <w:r w:rsidRPr="00853565">
              <w:t>о</w:t>
            </w:r>
            <w:r w:rsidRPr="00853565">
              <w:t>отведение, организ</w:t>
            </w:r>
            <w:r w:rsidRPr="00853565">
              <w:t>а</w:t>
            </w:r>
            <w:r w:rsidRPr="00853565">
              <w:t>ция сбора и утилизация отходов, деятельность по ликвидации загря</w:t>
            </w:r>
            <w:r w:rsidRPr="00853565">
              <w:t>з</w:t>
            </w:r>
            <w:r w:rsidRPr="00853565">
              <w:t>нений</w:t>
            </w:r>
          </w:p>
          <w:p w14:paraId="466DF88C" w14:textId="77777777" w:rsidR="00690EE7" w:rsidRPr="00853565" w:rsidRDefault="00690EE7" w:rsidP="008F0567">
            <w:pPr>
              <w:spacing w:before="80" w:line="140" w:lineRule="exact"/>
              <w:ind w:left="113"/>
              <w:rPr>
                <w:i/>
                <w:lang w:val="en-US"/>
              </w:rPr>
            </w:pPr>
            <w:r w:rsidRPr="00853565">
              <w:rPr>
                <w:i/>
                <w:lang w:val="en-US"/>
              </w:rPr>
              <w:t xml:space="preserve">Water supply; sewerage, waste management and remediation activities  </w:t>
            </w:r>
          </w:p>
        </w:tc>
        <w:tc>
          <w:tcPr>
            <w:tcW w:w="482" w:type="dxa"/>
            <w:tcBorders>
              <w:left w:val="single" w:sz="6" w:space="0" w:color="000000"/>
            </w:tcBorders>
            <w:shd w:val="clear" w:color="auto" w:fill="auto"/>
          </w:tcPr>
          <w:p w14:paraId="03E4F2EC" w14:textId="44F695CA" w:rsidR="00690EE7" w:rsidRPr="00853565" w:rsidRDefault="006E3391" w:rsidP="0006308A">
            <w:pPr>
              <w:spacing w:before="80" w:line="140" w:lineRule="exact"/>
              <w:ind w:right="85"/>
              <w:jc w:val="right"/>
              <w:rPr>
                <w:rFonts w:ascii="Arial CYR" w:hAnsi="Arial CYR" w:cs="Arial CYR"/>
                <w:lang w:val="en-US"/>
              </w:rPr>
            </w:pPr>
            <w:r w:rsidRPr="00853565">
              <w:rPr>
                <w:lang w:val="en-US"/>
              </w:rPr>
              <w:br/>
            </w:r>
            <w:r w:rsidRPr="00853565">
              <w:rPr>
                <w:lang w:val="en-US"/>
              </w:rPr>
              <w:br/>
            </w:r>
            <w:r w:rsidRPr="00853565">
              <w:rPr>
                <w:lang w:val="en-US"/>
              </w:rPr>
              <w:br/>
            </w:r>
            <w:r w:rsidRPr="00853565">
              <w:rPr>
                <w:lang w:val="en-US"/>
              </w:rPr>
              <w:br/>
            </w:r>
            <w:r w:rsidRPr="00853565">
              <w:rPr>
                <w:lang w:val="en-US"/>
              </w:rPr>
              <w:br/>
            </w:r>
            <w:r w:rsidR="00690EE7" w:rsidRPr="00853565">
              <w:t>0,8</w:t>
            </w:r>
          </w:p>
        </w:tc>
        <w:tc>
          <w:tcPr>
            <w:tcW w:w="450" w:type="dxa"/>
            <w:tcBorders>
              <w:left w:val="single" w:sz="6" w:space="0" w:color="000000"/>
            </w:tcBorders>
            <w:shd w:val="clear" w:color="auto" w:fill="auto"/>
          </w:tcPr>
          <w:p w14:paraId="0147F5F8" w14:textId="0EB37D2D" w:rsidR="00690EE7" w:rsidRPr="00853565" w:rsidRDefault="006E3391" w:rsidP="0006308A">
            <w:pPr>
              <w:spacing w:before="80" w:line="140" w:lineRule="exact"/>
              <w:ind w:right="85"/>
              <w:jc w:val="right"/>
            </w:pPr>
            <w:r w:rsidRPr="00853565">
              <w:br/>
            </w:r>
            <w:r w:rsidRPr="00853565">
              <w:br/>
            </w:r>
            <w:r w:rsidRPr="00853565">
              <w:br/>
            </w:r>
            <w:r w:rsidRPr="00853565">
              <w:br/>
            </w:r>
            <w:r w:rsidRPr="00853565">
              <w:br/>
            </w:r>
            <w:r w:rsidR="00690EE7" w:rsidRPr="00853565">
              <w:t>0,6</w:t>
            </w:r>
          </w:p>
        </w:tc>
        <w:tc>
          <w:tcPr>
            <w:tcW w:w="451" w:type="dxa"/>
            <w:tcBorders>
              <w:left w:val="single" w:sz="6" w:space="0" w:color="000000"/>
            </w:tcBorders>
            <w:shd w:val="clear" w:color="auto" w:fill="auto"/>
          </w:tcPr>
          <w:p w14:paraId="40B3E158" w14:textId="65D35EF3" w:rsidR="00690EE7" w:rsidRPr="00853565" w:rsidRDefault="006E3391" w:rsidP="0006308A">
            <w:pPr>
              <w:tabs>
                <w:tab w:val="left" w:pos="434"/>
              </w:tabs>
              <w:spacing w:before="80" w:line="140" w:lineRule="exact"/>
              <w:ind w:right="85"/>
              <w:jc w:val="right"/>
            </w:pPr>
            <w:r w:rsidRPr="00853565">
              <w:br/>
            </w:r>
            <w:r w:rsidRPr="00853565">
              <w:br/>
            </w:r>
            <w:r w:rsidRPr="00853565">
              <w:br/>
            </w:r>
            <w:r w:rsidRPr="00853565">
              <w:br/>
            </w:r>
            <w:r w:rsidRPr="00853565">
              <w:br/>
            </w:r>
            <w:r w:rsidR="00690EE7" w:rsidRPr="00853565">
              <w:t>0,4</w:t>
            </w:r>
          </w:p>
        </w:tc>
        <w:tc>
          <w:tcPr>
            <w:tcW w:w="451" w:type="dxa"/>
            <w:tcBorders>
              <w:left w:val="single" w:sz="6" w:space="0" w:color="000000"/>
            </w:tcBorders>
            <w:shd w:val="clear" w:color="auto" w:fill="auto"/>
          </w:tcPr>
          <w:p w14:paraId="4FD8B3ED" w14:textId="5791708F" w:rsidR="00690EE7" w:rsidRPr="00853565" w:rsidRDefault="006E3391" w:rsidP="0006308A">
            <w:pPr>
              <w:tabs>
                <w:tab w:val="left" w:pos="434"/>
              </w:tabs>
              <w:spacing w:before="80" w:line="140" w:lineRule="exact"/>
              <w:ind w:right="85"/>
              <w:jc w:val="right"/>
            </w:pPr>
            <w:r w:rsidRPr="00853565">
              <w:br/>
            </w:r>
            <w:r w:rsidRPr="00853565">
              <w:br/>
            </w:r>
            <w:r w:rsidRPr="00853565">
              <w:br/>
            </w:r>
            <w:r w:rsidRPr="00853565">
              <w:br/>
            </w:r>
            <w:r w:rsidRPr="00853565">
              <w:br/>
            </w:r>
            <w:r w:rsidR="00690EE7" w:rsidRPr="00853565">
              <w:t>1,0</w:t>
            </w:r>
          </w:p>
        </w:tc>
        <w:tc>
          <w:tcPr>
            <w:tcW w:w="451" w:type="dxa"/>
            <w:tcBorders>
              <w:left w:val="single" w:sz="6" w:space="0" w:color="000000"/>
            </w:tcBorders>
            <w:shd w:val="clear" w:color="auto" w:fill="auto"/>
          </w:tcPr>
          <w:p w14:paraId="477B70ED" w14:textId="4E572087" w:rsidR="00690EE7" w:rsidRPr="00853565" w:rsidRDefault="006E3391" w:rsidP="0006308A">
            <w:pPr>
              <w:tabs>
                <w:tab w:val="left" w:pos="434"/>
              </w:tabs>
              <w:spacing w:before="80" w:line="140" w:lineRule="exact"/>
              <w:ind w:right="85"/>
              <w:jc w:val="right"/>
            </w:pPr>
            <w:r w:rsidRPr="00853565">
              <w:br/>
            </w:r>
            <w:r w:rsidRPr="00853565">
              <w:br/>
            </w:r>
            <w:r w:rsidRPr="00853565">
              <w:br/>
            </w:r>
            <w:r w:rsidRPr="00853565">
              <w:br/>
            </w:r>
            <w:r w:rsidRPr="00853565">
              <w:br/>
            </w:r>
            <w:r w:rsidR="00690EE7" w:rsidRPr="00853565">
              <w:t>0,9</w:t>
            </w:r>
          </w:p>
        </w:tc>
        <w:tc>
          <w:tcPr>
            <w:tcW w:w="450" w:type="dxa"/>
            <w:tcBorders>
              <w:left w:val="single" w:sz="6" w:space="0" w:color="000000"/>
            </w:tcBorders>
            <w:shd w:val="clear" w:color="auto" w:fill="auto"/>
          </w:tcPr>
          <w:p w14:paraId="65A8082A" w14:textId="45D630AB" w:rsidR="00690EE7" w:rsidRPr="00853565" w:rsidRDefault="006E3391" w:rsidP="0006308A">
            <w:pPr>
              <w:tabs>
                <w:tab w:val="left" w:pos="434"/>
              </w:tabs>
              <w:spacing w:before="80" w:line="140" w:lineRule="exact"/>
              <w:ind w:right="85"/>
              <w:jc w:val="right"/>
            </w:pPr>
            <w:r w:rsidRPr="00853565">
              <w:br/>
            </w:r>
            <w:r w:rsidRPr="00853565">
              <w:br/>
            </w:r>
            <w:r w:rsidRPr="00853565">
              <w:br/>
            </w:r>
            <w:r w:rsidRPr="00853565">
              <w:br/>
            </w:r>
            <w:r w:rsidRPr="00853565">
              <w:br/>
            </w:r>
            <w:r w:rsidR="00690EE7" w:rsidRPr="00853565">
              <w:t>0,5</w:t>
            </w:r>
          </w:p>
        </w:tc>
        <w:tc>
          <w:tcPr>
            <w:tcW w:w="451" w:type="dxa"/>
            <w:tcBorders>
              <w:left w:val="single" w:sz="6" w:space="0" w:color="000000"/>
            </w:tcBorders>
            <w:shd w:val="clear" w:color="auto" w:fill="auto"/>
          </w:tcPr>
          <w:p w14:paraId="7A4E2BD0" w14:textId="528F1232" w:rsidR="00690EE7" w:rsidRPr="00853565" w:rsidRDefault="006E3391" w:rsidP="0006308A">
            <w:pPr>
              <w:tabs>
                <w:tab w:val="left" w:pos="434"/>
              </w:tabs>
              <w:spacing w:before="80" w:line="140" w:lineRule="exact"/>
              <w:ind w:right="85"/>
              <w:jc w:val="right"/>
            </w:pPr>
            <w:r w:rsidRPr="00853565">
              <w:br/>
            </w:r>
            <w:r w:rsidRPr="00853565">
              <w:br/>
            </w:r>
            <w:r w:rsidRPr="00853565">
              <w:br/>
            </w:r>
            <w:r w:rsidRPr="00853565">
              <w:br/>
            </w:r>
            <w:r w:rsidRPr="00853565">
              <w:br/>
            </w:r>
            <w:r w:rsidR="00690EE7" w:rsidRPr="00853565">
              <w:t>1,1</w:t>
            </w:r>
          </w:p>
        </w:tc>
        <w:tc>
          <w:tcPr>
            <w:tcW w:w="451" w:type="dxa"/>
            <w:tcBorders>
              <w:left w:val="single" w:sz="6" w:space="0" w:color="000000"/>
            </w:tcBorders>
            <w:shd w:val="clear" w:color="auto" w:fill="auto"/>
          </w:tcPr>
          <w:p w14:paraId="23F3D4BB" w14:textId="1546B0B5" w:rsidR="00690EE7" w:rsidRPr="00853565" w:rsidRDefault="006E3391" w:rsidP="0006308A">
            <w:pPr>
              <w:tabs>
                <w:tab w:val="left" w:pos="434"/>
              </w:tabs>
              <w:spacing w:before="80" w:line="140" w:lineRule="exact"/>
              <w:ind w:right="85"/>
              <w:jc w:val="right"/>
            </w:pPr>
            <w:r w:rsidRPr="00853565">
              <w:br/>
            </w:r>
            <w:r w:rsidRPr="00853565">
              <w:br/>
            </w:r>
            <w:r w:rsidRPr="00853565">
              <w:br/>
            </w:r>
            <w:r w:rsidRPr="00853565">
              <w:br/>
            </w:r>
            <w:r w:rsidRPr="00853565">
              <w:br/>
            </w:r>
            <w:r w:rsidR="00690EE7" w:rsidRPr="00853565">
              <w:t>0,5</w:t>
            </w:r>
          </w:p>
        </w:tc>
        <w:tc>
          <w:tcPr>
            <w:tcW w:w="451" w:type="dxa"/>
            <w:tcBorders>
              <w:left w:val="single" w:sz="6" w:space="0" w:color="000000"/>
              <w:right w:val="single" w:sz="6" w:space="0" w:color="000000"/>
            </w:tcBorders>
          </w:tcPr>
          <w:p w14:paraId="5C34E1AC" w14:textId="407D87AE" w:rsidR="00690EE7" w:rsidRPr="00853565" w:rsidRDefault="006E3391" w:rsidP="0006308A">
            <w:pPr>
              <w:spacing w:before="80" w:line="140" w:lineRule="exact"/>
              <w:ind w:right="85"/>
              <w:jc w:val="right"/>
            </w:pPr>
            <w:r w:rsidRPr="00853565">
              <w:br/>
            </w:r>
            <w:r w:rsidRPr="00853565">
              <w:br/>
            </w:r>
            <w:r w:rsidRPr="00853565">
              <w:br/>
            </w:r>
            <w:r w:rsidRPr="00853565">
              <w:br/>
            </w:r>
            <w:r w:rsidRPr="00853565">
              <w:br/>
            </w:r>
            <w:r w:rsidR="00690EE7" w:rsidRPr="00853565">
              <w:t>0,3</w:t>
            </w:r>
          </w:p>
        </w:tc>
        <w:tc>
          <w:tcPr>
            <w:tcW w:w="450" w:type="dxa"/>
            <w:tcBorders>
              <w:left w:val="single" w:sz="6" w:space="0" w:color="000000"/>
            </w:tcBorders>
            <w:shd w:val="clear" w:color="auto" w:fill="auto"/>
          </w:tcPr>
          <w:p w14:paraId="73C27838" w14:textId="30132FF9" w:rsidR="00690EE7" w:rsidRPr="00853565" w:rsidRDefault="006E3391" w:rsidP="0006308A">
            <w:pPr>
              <w:tabs>
                <w:tab w:val="left" w:pos="434"/>
              </w:tabs>
              <w:spacing w:before="80" w:line="140" w:lineRule="exact"/>
              <w:ind w:right="85"/>
              <w:jc w:val="right"/>
            </w:pPr>
            <w:r w:rsidRPr="00853565">
              <w:br/>
            </w:r>
            <w:r w:rsidRPr="00853565">
              <w:br/>
            </w:r>
            <w:r w:rsidRPr="00853565">
              <w:br/>
            </w:r>
            <w:r w:rsidRPr="00853565">
              <w:br/>
            </w:r>
            <w:r w:rsidRPr="00853565">
              <w:br/>
            </w:r>
            <w:r w:rsidR="00690EE7" w:rsidRPr="00853565">
              <w:t>…</w:t>
            </w:r>
          </w:p>
        </w:tc>
        <w:tc>
          <w:tcPr>
            <w:tcW w:w="451" w:type="dxa"/>
            <w:tcBorders>
              <w:left w:val="single" w:sz="6" w:space="0" w:color="000000"/>
            </w:tcBorders>
            <w:shd w:val="clear" w:color="auto" w:fill="auto"/>
          </w:tcPr>
          <w:p w14:paraId="068AFC66" w14:textId="64311996" w:rsidR="00690EE7" w:rsidRPr="00853565" w:rsidRDefault="006E3391" w:rsidP="0006308A">
            <w:pPr>
              <w:tabs>
                <w:tab w:val="left" w:pos="434"/>
              </w:tabs>
              <w:spacing w:before="80" w:line="140" w:lineRule="exact"/>
              <w:ind w:right="85"/>
              <w:jc w:val="right"/>
            </w:pPr>
            <w:r w:rsidRPr="00853565">
              <w:br/>
            </w:r>
            <w:r w:rsidRPr="00853565">
              <w:br/>
            </w:r>
            <w:r w:rsidRPr="00853565">
              <w:br/>
            </w:r>
            <w:r w:rsidRPr="00853565">
              <w:br/>
            </w:r>
            <w:r w:rsidRPr="00853565">
              <w:br/>
            </w:r>
            <w:r w:rsidR="00690EE7" w:rsidRPr="00853565">
              <w:t>0,6</w:t>
            </w:r>
          </w:p>
        </w:tc>
        <w:tc>
          <w:tcPr>
            <w:tcW w:w="451" w:type="dxa"/>
            <w:tcBorders>
              <w:left w:val="single" w:sz="6" w:space="0" w:color="000000"/>
            </w:tcBorders>
            <w:shd w:val="clear" w:color="auto" w:fill="auto"/>
          </w:tcPr>
          <w:p w14:paraId="1D0198DE" w14:textId="1D65C99E" w:rsidR="00690EE7" w:rsidRPr="00853565" w:rsidRDefault="006E3391" w:rsidP="0006308A">
            <w:pPr>
              <w:tabs>
                <w:tab w:val="left" w:pos="434"/>
              </w:tabs>
              <w:spacing w:before="80" w:line="140" w:lineRule="exact"/>
              <w:ind w:right="85"/>
              <w:jc w:val="right"/>
            </w:pPr>
            <w:r w:rsidRPr="00853565">
              <w:br/>
            </w:r>
            <w:r w:rsidRPr="00853565">
              <w:br/>
            </w:r>
            <w:r w:rsidRPr="00853565">
              <w:br/>
            </w:r>
            <w:r w:rsidRPr="00853565">
              <w:br/>
            </w:r>
            <w:r w:rsidRPr="00853565">
              <w:br/>
            </w:r>
            <w:r w:rsidR="00690EE7" w:rsidRPr="00853565">
              <w:t>1,2</w:t>
            </w:r>
          </w:p>
        </w:tc>
        <w:tc>
          <w:tcPr>
            <w:tcW w:w="451" w:type="dxa"/>
            <w:tcBorders>
              <w:left w:val="single" w:sz="6" w:space="0" w:color="000000"/>
            </w:tcBorders>
            <w:shd w:val="clear" w:color="auto" w:fill="auto"/>
          </w:tcPr>
          <w:p w14:paraId="61523EE2" w14:textId="3867F11C" w:rsidR="00690EE7" w:rsidRPr="00853565" w:rsidRDefault="006E3391" w:rsidP="0006308A">
            <w:pPr>
              <w:tabs>
                <w:tab w:val="left" w:pos="434"/>
              </w:tabs>
              <w:spacing w:before="80" w:line="140" w:lineRule="exact"/>
              <w:ind w:right="85"/>
              <w:jc w:val="right"/>
            </w:pPr>
            <w:r w:rsidRPr="00853565">
              <w:br/>
            </w:r>
            <w:r w:rsidRPr="00853565">
              <w:br/>
            </w:r>
            <w:r w:rsidRPr="00853565">
              <w:br/>
            </w:r>
            <w:r w:rsidRPr="00853565">
              <w:br/>
            </w:r>
            <w:r w:rsidRPr="00853565">
              <w:br/>
            </w:r>
            <w:r w:rsidR="00690EE7" w:rsidRPr="00853565">
              <w:t>0,7</w:t>
            </w:r>
          </w:p>
        </w:tc>
        <w:tc>
          <w:tcPr>
            <w:tcW w:w="450" w:type="dxa"/>
            <w:tcBorders>
              <w:left w:val="single" w:sz="6" w:space="0" w:color="000000"/>
            </w:tcBorders>
            <w:shd w:val="clear" w:color="auto" w:fill="auto"/>
          </w:tcPr>
          <w:p w14:paraId="2B4353D2" w14:textId="692696F5" w:rsidR="00690EE7" w:rsidRPr="00853565" w:rsidRDefault="006E3391" w:rsidP="0006308A">
            <w:pPr>
              <w:tabs>
                <w:tab w:val="left" w:pos="434"/>
              </w:tabs>
              <w:spacing w:before="80" w:line="140" w:lineRule="exact"/>
              <w:ind w:right="85"/>
              <w:jc w:val="right"/>
            </w:pPr>
            <w:r w:rsidRPr="00853565">
              <w:br/>
            </w:r>
            <w:r w:rsidRPr="00853565">
              <w:br/>
            </w:r>
            <w:r w:rsidRPr="00853565">
              <w:br/>
            </w:r>
            <w:r w:rsidRPr="00853565">
              <w:br/>
            </w:r>
            <w:r w:rsidRPr="00853565">
              <w:br/>
            </w:r>
            <w:r w:rsidR="00690EE7" w:rsidRPr="00853565">
              <w:t>0,5</w:t>
            </w:r>
          </w:p>
        </w:tc>
        <w:tc>
          <w:tcPr>
            <w:tcW w:w="451" w:type="dxa"/>
            <w:tcBorders>
              <w:left w:val="single" w:sz="6" w:space="0" w:color="000000"/>
            </w:tcBorders>
            <w:shd w:val="clear" w:color="auto" w:fill="auto"/>
          </w:tcPr>
          <w:p w14:paraId="50F37275" w14:textId="4B747FB7" w:rsidR="00690EE7" w:rsidRPr="00853565" w:rsidRDefault="006E3391" w:rsidP="0006308A">
            <w:pPr>
              <w:tabs>
                <w:tab w:val="left" w:pos="434"/>
              </w:tabs>
              <w:spacing w:before="80" w:line="140" w:lineRule="exact"/>
              <w:ind w:right="85"/>
              <w:jc w:val="right"/>
            </w:pPr>
            <w:r w:rsidRPr="00853565">
              <w:br/>
            </w:r>
            <w:r w:rsidRPr="00853565">
              <w:br/>
            </w:r>
            <w:r w:rsidRPr="00853565">
              <w:br/>
            </w:r>
            <w:r w:rsidRPr="00853565">
              <w:br/>
            </w:r>
            <w:r w:rsidRPr="00853565">
              <w:br/>
            </w:r>
            <w:r w:rsidR="00690EE7" w:rsidRPr="00853565">
              <w:t>0,7</w:t>
            </w:r>
          </w:p>
        </w:tc>
        <w:tc>
          <w:tcPr>
            <w:tcW w:w="451" w:type="dxa"/>
            <w:tcBorders>
              <w:left w:val="single" w:sz="6" w:space="0" w:color="000000"/>
            </w:tcBorders>
            <w:shd w:val="clear" w:color="auto" w:fill="auto"/>
          </w:tcPr>
          <w:p w14:paraId="267AE42C" w14:textId="5C9ADE31" w:rsidR="00690EE7" w:rsidRPr="00853565" w:rsidRDefault="006E3391" w:rsidP="0006308A">
            <w:pPr>
              <w:tabs>
                <w:tab w:val="left" w:pos="434"/>
              </w:tabs>
              <w:spacing w:before="80" w:line="140" w:lineRule="exact"/>
              <w:ind w:right="85"/>
              <w:jc w:val="right"/>
            </w:pPr>
            <w:r w:rsidRPr="00853565">
              <w:br/>
            </w:r>
            <w:r w:rsidRPr="00853565">
              <w:br/>
            </w:r>
            <w:r w:rsidRPr="00853565">
              <w:br/>
            </w:r>
            <w:r w:rsidRPr="00853565">
              <w:br/>
            </w:r>
            <w:r w:rsidRPr="00853565">
              <w:br/>
            </w:r>
            <w:r w:rsidR="00690EE7" w:rsidRPr="00853565">
              <w:t>0,5</w:t>
            </w:r>
          </w:p>
        </w:tc>
        <w:tc>
          <w:tcPr>
            <w:tcW w:w="451" w:type="dxa"/>
            <w:tcBorders>
              <w:left w:val="single" w:sz="6" w:space="0" w:color="000000"/>
            </w:tcBorders>
            <w:shd w:val="clear" w:color="auto" w:fill="auto"/>
          </w:tcPr>
          <w:p w14:paraId="53903484" w14:textId="6D033F6C" w:rsidR="00690EE7" w:rsidRPr="00853565" w:rsidRDefault="006E3391" w:rsidP="0006308A">
            <w:pPr>
              <w:tabs>
                <w:tab w:val="left" w:pos="434"/>
              </w:tabs>
              <w:spacing w:before="80" w:line="140" w:lineRule="exact"/>
              <w:ind w:right="85"/>
              <w:jc w:val="right"/>
            </w:pPr>
            <w:r w:rsidRPr="00853565">
              <w:br/>
            </w:r>
            <w:r w:rsidRPr="00853565">
              <w:br/>
            </w:r>
            <w:r w:rsidRPr="00853565">
              <w:br/>
            </w:r>
            <w:r w:rsidRPr="00853565">
              <w:br/>
            </w:r>
            <w:r w:rsidRPr="00853565">
              <w:br/>
            </w:r>
            <w:r w:rsidR="00690EE7" w:rsidRPr="00853565">
              <w:t>0,6</w:t>
            </w:r>
          </w:p>
        </w:tc>
        <w:tc>
          <w:tcPr>
            <w:tcW w:w="528" w:type="dxa"/>
            <w:tcBorders>
              <w:left w:val="single" w:sz="6" w:space="0" w:color="000000"/>
            </w:tcBorders>
            <w:shd w:val="clear" w:color="auto" w:fill="auto"/>
          </w:tcPr>
          <w:p w14:paraId="5E3B7F32" w14:textId="6121BAC4" w:rsidR="00690EE7" w:rsidRPr="00853565" w:rsidRDefault="006E3391" w:rsidP="0006308A">
            <w:pPr>
              <w:tabs>
                <w:tab w:val="left" w:pos="434"/>
              </w:tabs>
              <w:spacing w:before="80" w:line="140" w:lineRule="exact"/>
              <w:ind w:right="85"/>
              <w:jc w:val="right"/>
            </w:pPr>
            <w:r w:rsidRPr="00853565">
              <w:br/>
            </w:r>
            <w:r w:rsidRPr="00853565">
              <w:br/>
            </w:r>
            <w:r w:rsidRPr="00853565">
              <w:br/>
            </w:r>
            <w:r w:rsidRPr="00853565">
              <w:br/>
            </w:r>
            <w:r w:rsidRPr="00853565">
              <w:br/>
            </w:r>
            <w:r w:rsidR="00690EE7" w:rsidRPr="00853565">
              <w:t>0,5</w:t>
            </w:r>
          </w:p>
        </w:tc>
      </w:tr>
      <w:tr w:rsidR="00853565" w:rsidRPr="00853565" w14:paraId="0EB68798" w14:textId="77777777" w:rsidTr="007C2BE9">
        <w:trPr>
          <w:cantSplit/>
          <w:jc w:val="center"/>
        </w:trPr>
        <w:tc>
          <w:tcPr>
            <w:tcW w:w="1699" w:type="dxa"/>
            <w:shd w:val="clear" w:color="auto" w:fill="auto"/>
            <w:vAlign w:val="bottom"/>
          </w:tcPr>
          <w:p w14:paraId="259811E2" w14:textId="77777777" w:rsidR="00690EE7" w:rsidRPr="00853565" w:rsidRDefault="00690EE7" w:rsidP="008F0567">
            <w:pPr>
              <w:spacing w:before="80" w:line="140" w:lineRule="exact"/>
              <w:ind w:left="113"/>
            </w:pPr>
            <w:r w:rsidRPr="00853565">
              <w:t>Строительство</w:t>
            </w:r>
          </w:p>
          <w:p w14:paraId="55F2DEB8" w14:textId="77777777" w:rsidR="00690EE7" w:rsidRPr="00853565" w:rsidRDefault="00690EE7" w:rsidP="008F0567">
            <w:pPr>
              <w:spacing w:before="80" w:line="140" w:lineRule="exact"/>
              <w:ind w:left="113"/>
            </w:pPr>
            <w:r w:rsidRPr="00853565">
              <w:rPr>
                <w:i/>
              </w:rPr>
              <w:t>Construction</w:t>
            </w:r>
          </w:p>
        </w:tc>
        <w:tc>
          <w:tcPr>
            <w:tcW w:w="482" w:type="dxa"/>
            <w:tcBorders>
              <w:left w:val="single" w:sz="6" w:space="0" w:color="000000"/>
            </w:tcBorders>
            <w:shd w:val="clear" w:color="auto" w:fill="auto"/>
          </w:tcPr>
          <w:p w14:paraId="61572DF4" w14:textId="39136BE0" w:rsidR="00690EE7" w:rsidRPr="00853565" w:rsidRDefault="00690EE7" w:rsidP="0006308A">
            <w:pPr>
              <w:spacing w:before="80" w:line="140" w:lineRule="exact"/>
              <w:ind w:right="85"/>
              <w:jc w:val="right"/>
              <w:rPr>
                <w:rFonts w:ascii="Arial CYR" w:hAnsi="Arial CYR" w:cs="Arial CYR"/>
              </w:rPr>
            </w:pPr>
            <w:r w:rsidRPr="00853565">
              <w:t>6,6</w:t>
            </w:r>
          </w:p>
        </w:tc>
        <w:tc>
          <w:tcPr>
            <w:tcW w:w="450" w:type="dxa"/>
            <w:tcBorders>
              <w:left w:val="single" w:sz="6" w:space="0" w:color="000000"/>
            </w:tcBorders>
            <w:shd w:val="clear" w:color="auto" w:fill="auto"/>
          </w:tcPr>
          <w:p w14:paraId="688AE62B" w14:textId="5826D9CA" w:rsidR="00690EE7" w:rsidRPr="00853565" w:rsidRDefault="00690EE7" w:rsidP="0006308A">
            <w:pPr>
              <w:spacing w:before="80" w:line="140" w:lineRule="exact"/>
              <w:ind w:right="85"/>
              <w:jc w:val="right"/>
            </w:pPr>
            <w:r w:rsidRPr="00853565">
              <w:t>7,3</w:t>
            </w:r>
          </w:p>
        </w:tc>
        <w:tc>
          <w:tcPr>
            <w:tcW w:w="451" w:type="dxa"/>
            <w:tcBorders>
              <w:left w:val="single" w:sz="6" w:space="0" w:color="000000"/>
            </w:tcBorders>
            <w:shd w:val="clear" w:color="auto" w:fill="auto"/>
          </w:tcPr>
          <w:p w14:paraId="33ACFB7B" w14:textId="2D53D1C4" w:rsidR="00690EE7" w:rsidRPr="00853565" w:rsidRDefault="00690EE7" w:rsidP="0006308A">
            <w:pPr>
              <w:spacing w:before="80" w:line="140" w:lineRule="exact"/>
              <w:ind w:right="85"/>
              <w:jc w:val="right"/>
            </w:pPr>
            <w:r w:rsidRPr="00853565">
              <w:t>9,1</w:t>
            </w:r>
          </w:p>
        </w:tc>
        <w:tc>
          <w:tcPr>
            <w:tcW w:w="451" w:type="dxa"/>
            <w:tcBorders>
              <w:left w:val="single" w:sz="6" w:space="0" w:color="000000"/>
            </w:tcBorders>
            <w:shd w:val="clear" w:color="auto" w:fill="auto"/>
          </w:tcPr>
          <w:p w14:paraId="0E385AD4" w14:textId="2419EFA1" w:rsidR="00690EE7" w:rsidRPr="00853565" w:rsidRDefault="00690EE7" w:rsidP="0006308A">
            <w:pPr>
              <w:spacing w:before="80" w:line="140" w:lineRule="exact"/>
              <w:ind w:right="85"/>
              <w:jc w:val="right"/>
            </w:pPr>
            <w:r w:rsidRPr="00853565">
              <w:t>6,5</w:t>
            </w:r>
          </w:p>
        </w:tc>
        <w:tc>
          <w:tcPr>
            <w:tcW w:w="451" w:type="dxa"/>
            <w:tcBorders>
              <w:left w:val="single" w:sz="6" w:space="0" w:color="000000"/>
            </w:tcBorders>
            <w:shd w:val="clear" w:color="auto" w:fill="auto"/>
          </w:tcPr>
          <w:p w14:paraId="230132E3" w14:textId="3F327234" w:rsidR="00690EE7" w:rsidRPr="00853565" w:rsidRDefault="00690EE7" w:rsidP="0006308A">
            <w:pPr>
              <w:spacing w:before="80" w:line="140" w:lineRule="exact"/>
              <w:ind w:right="85"/>
              <w:jc w:val="right"/>
            </w:pPr>
            <w:r w:rsidRPr="00853565">
              <w:t>7,2</w:t>
            </w:r>
          </w:p>
        </w:tc>
        <w:tc>
          <w:tcPr>
            <w:tcW w:w="450" w:type="dxa"/>
            <w:tcBorders>
              <w:left w:val="single" w:sz="6" w:space="0" w:color="000000"/>
            </w:tcBorders>
            <w:shd w:val="clear" w:color="auto" w:fill="auto"/>
          </w:tcPr>
          <w:p w14:paraId="0009E6F7" w14:textId="6B0E2164" w:rsidR="00690EE7" w:rsidRPr="00853565" w:rsidRDefault="00690EE7" w:rsidP="0006308A">
            <w:pPr>
              <w:spacing w:before="80" w:line="140" w:lineRule="exact"/>
              <w:ind w:right="85"/>
              <w:jc w:val="right"/>
            </w:pPr>
            <w:r w:rsidRPr="00853565">
              <w:t>11,8</w:t>
            </w:r>
          </w:p>
        </w:tc>
        <w:tc>
          <w:tcPr>
            <w:tcW w:w="451" w:type="dxa"/>
            <w:tcBorders>
              <w:left w:val="single" w:sz="6" w:space="0" w:color="000000"/>
            </w:tcBorders>
            <w:shd w:val="clear" w:color="auto" w:fill="auto"/>
          </w:tcPr>
          <w:p w14:paraId="16EE4390" w14:textId="33D8AE3B" w:rsidR="00690EE7" w:rsidRPr="00853565" w:rsidRDefault="00690EE7" w:rsidP="0006308A">
            <w:pPr>
              <w:spacing w:before="80" w:line="140" w:lineRule="exact"/>
              <w:ind w:right="85"/>
              <w:jc w:val="right"/>
            </w:pPr>
            <w:r w:rsidRPr="00853565">
              <w:t>7,3</w:t>
            </w:r>
          </w:p>
        </w:tc>
        <w:tc>
          <w:tcPr>
            <w:tcW w:w="451" w:type="dxa"/>
            <w:tcBorders>
              <w:left w:val="single" w:sz="6" w:space="0" w:color="000000"/>
            </w:tcBorders>
            <w:shd w:val="clear" w:color="auto" w:fill="auto"/>
          </w:tcPr>
          <w:p w14:paraId="4DA296C6" w14:textId="27FAEF71" w:rsidR="00690EE7" w:rsidRPr="00853565" w:rsidRDefault="00690EE7" w:rsidP="0006308A">
            <w:pPr>
              <w:spacing w:before="80" w:line="140" w:lineRule="exact"/>
              <w:ind w:right="85"/>
              <w:jc w:val="right"/>
            </w:pPr>
            <w:r w:rsidRPr="00853565">
              <w:t>4,1</w:t>
            </w:r>
          </w:p>
        </w:tc>
        <w:tc>
          <w:tcPr>
            <w:tcW w:w="451" w:type="dxa"/>
            <w:tcBorders>
              <w:left w:val="single" w:sz="6" w:space="0" w:color="000000"/>
              <w:right w:val="single" w:sz="6" w:space="0" w:color="000000"/>
            </w:tcBorders>
          </w:tcPr>
          <w:p w14:paraId="717EF88C" w14:textId="5682BE83" w:rsidR="00690EE7" w:rsidRPr="00853565" w:rsidRDefault="00690EE7" w:rsidP="0006308A">
            <w:pPr>
              <w:spacing w:before="80" w:line="140" w:lineRule="exact"/>
              <w:ind w:right="85"/>
              <w:jc w:val="right"/>
            </w:pPr>
            <w:r w:rsidRPr="00853565">
              <w:t>9,6</w:t>
            </w:r>
          </w:p>
        </w:tc>
        <w:tc>
          <w:tcPr>
            <w:tcW w:w="450" w:type="dxa"/>
            <w:tcBorders>
              <w:left w:val="single" w:sz="6" w:space="0" w:color="000000"/>
            </w:tcBorders>
            <w:shd w:val="clear" w:color="auto" w:fill="auto"/>
          </w:tcPr>
          <w:p w14:paraId="2F11F996" w14:textId="7BD4593E" w:rsidR="00690EE7" w:rsidRPr="00853565" w:rsidRDefault="00690EE7" w:rsidP="0006308A">
            <w:pPr>
              <w:spacing w:before="80" w:line="140" w:lineRule="exact"/>
              <w:ind w:right="85"/>
              <w:jc w:val="right"/>
            </w:pPr>
            <w:r w:rsidRPr="00853565">
              <w:t>4,2</w:t>
            </w:r>
          </w:p>
        </w:tc>
        <w:tc>
          <w:tcPr>
            <w:tcW w:w="451" w:type="dxa"/>
            <w:tcBorders>
              <w:left w:val="single" w:sz="6" w:space="0" w:color="000000"/>
            </w:tcBorders>
            <w:shd w:val="clear" w:color="auto" w:fill="auto"/>
          </w:tcPr>
          <w:p w14:paraId="5FA0CA87" w14:textId="286A2BC9" w:rsidR="00690EE7" w:rsidRPr="00853565" w:rsidRDefault="00690EE7" w:rsidP="0006308A">
            <w:pPr>
              <w:spacing w:before="80" w:line="140" w:lineRule="exact"/>
              <w:ind w:right="85"/>
              <w:jc w:val="right"/>
            </w:pPr>
            <w:r w:rsidRPr="00853565">
              <w:t>5,5</w:t>
            </w:r>
          </w:p>
        </w:tc>
        <w:tc>
          <w:tcPr>
            <w:tcW w:w="451" w:type="dxa"/>
            <w:tcBorders>
              <w:left w:val="single" w:sz="6" w:space="0" w:color="000000"/>
            </w:tcBorders>
            <w:shd w:val="clear" w:color="auto" w:fill="auto"/>
          </w:tcPr>
          <w:p w14:paraId="3686917C" w14:textId="076AC183" w:rsidR="00690EE7" w:rsidRPr="00853565" w:rsidRDefault="00690EE7" w:rsidP="0006308A">
            <w:pPr>
              <w:spacing w:before="80" w:line="140" w:lineRule="exact"/>
              <w:ind w:right="85"/>
              <w:jc w:val="right"/>
            </w:pPr>
            <w:r w:rsidRPr="00853565">
              <w:t>8,1</w:t>
            </w:r>
          </w:p>
        </w:tc>
        <w:tc>
          <w:tcPr>
            <w:tcW w:w="451" w:type="dxa"/>
            <w:tcBorders>
              <w:left w:val="single" w:sz="6" w:space="0" w:color="000000"/>
            </w:tcBorders>
            <w:shd w:val="clear" w:color="auto" w:fill="auto"/>
          </w:tcPr>
          <w:p w14:paraId="6387FFDC" w14:textId="62568364" w:rsidR="00690EE7" w:rsidRPr="00853565" w:rsidRDefault="00690EE7" w:rsidP="0006308A">
            <w:pPr>
              <w:spacing w:before="80" w:line="140" w:lineRule="exact"/>
              <w:ind w:right="85"/>
              <w:jc w:val="right"/>
            </w:pPr>
            <w:r w:rsidRPr="00853565">
              <w:t>7,2</w:t>
            </w:r>
          </w:p>
        </w:tc>
        <w:tc>
          <w:tcPr>
            <w:tcW w:w="450" w:type="dxa"/>
            <w:tcBorders>
              <w:left w:val="single" w:sz="6" w:space="0" w:color="000000"/>
            </w:tcBorders>
            <w:shd w:val="clear" w:color="auto" w:fill="auto"/>
          </w:tcPr>
          <w:p w14:paraId="736F9580" w14:textId="6C9702BE" w:rsidR="00690EE7" w:rsidRPr="00853565" w:rsidRDefault="00690EE7" w:rsidP="0006308A">
            <w:pPr>
              <w:spacing w:before="80" w:line="140" w:lineRule="exact"/>
              <w:ind w:right="85"/>
              <w:jc w:val="right"/>
            </w:pPr>
            <w:r w:rsidRPr="00853565">
              <w:t>7,4</w:t>
            </w:r>
          </w:p>
        </w:tc>
        <w:tc>
          <w:tcPr>
            <w:tcW w:w="451" w:type="dxa"/>
            <w:tcBorders>
              <w:left w:val="single" w:sz="6" w:space="0" w:color="000000"/>
            </w:tcBorders>
            <w:shd w:val="clear" w:color="auto" w:fill="auto"/>
          </w:tcPr>
          <w:p w14:paraId="1AC75600" w14:textId="59785FD2" w:rsidR="00690EE7" w:rsidRPr="00853565" w:rsidRDefault="00690EE7" w:rsidP="0006308A">
            <w:pPr>
              <w:spacing w:before="80" w:line="140" w:lineRule="exact"/>
              <w:ind w:right="85"/>
              <w:jc w:val="right"/>
            </w:pPr>
            <w:r w:rsidRPr="00853565">
              <w:t>6,7</w:t>
            </w:r>
          </w:p>
        </w:tc>
        <w:tc>
          <w:tcPr>
            <w:tcW w:w="451" w:type="dxa"/>
            <w:tcBorders>
              <w:left w:val="single" w:sz="6" w:space="0" w:color="000000"/>
            </w:tcBorders>
            <w:shd w:val="clear" w:color="auto" w:fill="auto"/>
          </w:tcPr>
          <w:p w14:paraId="6C3AF346" w14:textId="0DD79AD6" w:rsidR="00690EE7" w:rsidRPr="00853565" w:rsidRDefault="00690EE7" w:rsidP="0006308A">
            <w:pPr>
              <w:spacing w:before="80" w:line="140" w:lineRule="exact"/>
              <w:ind w:right="85"/>
              <w:jc w:val="right"/>
            </w:pPr>
            <w:r w:rsidRPr="00853565">
              <w:t>7,0</w:t>
            </w:r>
          </w:p>
        </w:tc>
        <w:tc>
          <w:tcPr>
            <w:tcW w:w="451" w:type="dxa"/>
            <w:tcBorders>
              <w:left w:val="single" w:sz="6" w:space="0" w:color="000000"/>
            </w:tcBorders>
            <w:shd w:val="clear" w:color="auto" w:fill="auto"/>
          </w:tcPr>
          <w:p w14:paraId="2C93A3E4" w14:textId="0F93BC66" w:rsidR="00690EE7" w:rsidRPr="00853565" w:rsidRDefault="00690EE7" w:rsidP="0006308A">
            <w:pPr>
              <w:spacing w:before="80" w:line="140" w:lineRule="exact"/>
              <w:ind w:right="85"/>
              <w:jc w:val="right"/>
            </w:pPr>
            <w:r w:rsidRPr="00853565">
              <w:t>9,2</w:t>
            </w:r>
          </w:p>
        </w:tc>
        <w:tc>
          <w:tcPr>
            <w:tcW w:w="528" w:type="dxa"/>
            <w:tcBorders>
              <w:left w:val="single" w:sz="6" w:space="0" w:color="000000"/>
            </w:tcBorders>
            <w:shd w:val="clear" w:color="auto" w:fill="auto"/>
          </w:tcPr>
          <w:p w14:paraId="37032531" w14:textId="2F07FDDA" w:rsidR="00690EE7" w:rsidRPr="00853565" w:rsidRDefault="00690EE7" w:rsidP="0006308A">
            <w:pPr>
              <w:spacing w:before="80" w:line="140" w:lineRule="exact"/>
              <w:ind w:right="85"/>
              <w:jc w:val="right"/>
            </w:pPr>
            <w:r w:rsidRPr="00853565">
              <w:t>7,6</w:t>
            </w:r>
          </w:p>
        </w:tc>
      </w:tr>
      <w:tr w:rsidR="00853565" w:rsidRPr="00853565" w14:paraId="486F036B" w14:textId="77777777" w:rsidTr="007C2BE9">
        <w:trPr>
          <w:cantSplit/>
          <w:jc w:val="center"/>
        </w:trPr>
        <w:tc>
          <w:tcPr>
            <w:tcW w:w="1699" w:type="dxa"/>
            <w:shd w:val="clear" w:color="auto" w:fill="auto"/>
            <w:vAlign w:val="bottom"/>
          </w:tcPr>
          <w:p w14:paraId="0B7C8DF1" w14:textId="77777777" w:rsidR="00690EE7" w:rsidRPr="00853565" w:rsidRDefault="00690EE7" w:rsidP="008F0567">
            <w:pPr>
              <w:spacing w:before="80" w:line="140" w:lineRule="exact"/>
              <w:ind w:left="113"/>
            </w:pPr>
            <w:r w:rsidRPr="00853565">
              <w:t xml:space="preserve">Торговля оптовая </w:t>
            </w:r>
            <w:r w:rsidRPr="00853565">
              <w:br/>
              <w:t xml:space="preserve">и розничная; ремонт </w:t>
            </w:r>
            <w:r w:rsidRPr="00853565">
              <w:br/>
              <w:t xml:space="preserve">автотранспортных средств и мотоциклов </w:t>
            </w:r>
          </w:p>
          <w:p w14:paraId="445E011C" w14:textId="77777777" w:rsidR="00690EE7" w:rsidRPr="00853565" w:rsidRDefault="00690EE7" w:rsidP="008F0567">
            <w:pPr>
              <w:spacing w:before="80" w:line="140" w:lineRule="exact"/>
              <w:ind w:left="113"/>
              <w:rPr>
                <w:lang w:val="en-US"/>
              </w:rPr>
            </w:pPr>
            <w:r w:rsidRPr="00853565">
              <w:rPr>
                <w:i/>
                <w:lang w:val="en-US"/>
              </w:rPr>
              <w:t xml:space="preserve">Wholesale and retail trade; repair of motor vehicles and motorcycles </w:t>
            </w:r>
          </w:p>
        </w:tc>
        <w:tc>
          <w:tcPr>
            <w:tcW w:w="482" w:type="dxa"/>
            <w:tcBorders>
              <w:left w:val="single" w:sz="6" w:space="0" w:color="000000"/>
            </w:tcBorders>
            <w:shd w:val="clear" w:color="auto" w:fill="auto"/>
          </w:tcPr>
          <w:p w14:paraId="655D6F9A" w14:textId="2C277B2F" w:rsidR="00690EE7" w:rsidRPr="00853565" w:rsidRDefault="0006308A" w:rsidP="0006308A">
            <w:pPr>
              <w:spacing w:before="80" w:line="140" w:lineRule="exact"/>
              <w:ind w:right="85"/>
              <w:jc w:val="right"/>
              <w:rPr>
                <w:rFonts w:ascii="Arial CYR" w:hAnsi="Arial CYR" w:cs="Arial CYR"/>
                <w:lang w:val="en-US"/>
              </w:rPr>
            </w:pPr>
            <w:r w:rsidRPr="00853565">
              <w:rPr>
                <w:lang w:val="en-US"/>
              </w:rPr>
              <w:br/>
            </w:r>
            <w:r w:rsidRPr="00853565">
              <w:rPr>
                <w:lang w:val="en-US"/>
              </w:rPr>
              <w:br/>
            </w:r>
            <w:r w:rsidRPr="00853565">
              <w:rPr>
                <w:lang w:val="en-US"/>
              </w:rPr>
              <w:br/>
            </w:r>
            <w:r w:rsidR="00690EE7" w:rsidRPr="00853565">
              <w:t>15,4</w:t>
            </w:r>
          </w:p>
        </w:tc>
        <w:tc>
          <w:tcPr>
            <w:tcW w:w="450" w:type="dxa"/>
            <w:tcBorders>
              <w:left w:val="single" w:sz="6" w:space="0" w:color="000000"/>
            </w:tcBorders>
            <w:shd w:val="clear" w:color="auto" w:fill="auto"/>
          </w:tcPr>
          <w:p w14:paraId="4C8F5E61" w14:textId="78E73586" w:rsidR="00690EE7" w:rsidRPr="00853565" w:rsidRDefault="0006308A" w:rsidP="0006308A">
            <w:pPr>
              <w:spacing w:before="80" w:line="140" w:lineRule="exact"/>
              <w:ind w:right="85"/>
              <w:jc w:val="right"/>
            </w:pPr>
            <w:r w:rsidRPr="00853565">
              <w:rPr>
                <w:lang w:val="en-US"/>
              </w:rPr>
              <w:br/>
            </w:r>
            <w:r w:rsidRPr="00853565">
              <w:rPr>
                <w:lang w:val="en-US"/>
              </w:rPr>
              <w:br/>
            </w:r>
            <w:r w:rsidRPr="00853565">
              <w:rPr>
                <w:lang w:val="en-US"/>
              </w:rPr>
              <w:br/>
            </w:r>
            <w:r w:rsidR="00690EE7" w:rsidRPr="00853565">
              <w:t>14,2</w:t>
            </w:r>
          </w:p>
        </w:tc>
        <w:tc>
          <w:tcPr>
            <w:tcW w:w="451" w:type="dxa"/>
            <w:tcBorders>
              <w:left w:val="single" w:sz="6" w:space="0" w:color="000000"/>
            </w:tcBorders>
            <w:shd w:val="clear" w:color="auto" w:fill="auto"/>
          </w:tcPr>
          <w:p w14:paraId="33249D9C" w14:textId="38C867D5" w:rsidR="00690EE7" w:rsidRPr="00853565" w:rsidRDefault="0006308A" w:rsidP="0006308A">
            <w:pPr>
              <w:spacing w:before="80" w:line="140" w:lineRule="exact"/>
              <w:ind w:right="85"/>
              <w:jc w:val="right"/>
            </w:pPr>
            <w:r w:rsidRPr="00853565">
              <w:rPr>
                <w:lang w:val="en-US"/>
              </w:rPr>
              <w:br/>
            </w:r>
            <w:r w:rsidRPr="00853565">
              <w:rPr>
                <w:lang w:val="en-US"/>
              </w:rPr>
              <w:br/>
            </w:r>
            <w:r w:rsidRPr="00853565">
              <w:rPr>
                <w:lang w:val="en-US"/>
              </w:rPr>
              <w:br/>
            </w:r>
            <w:r w:rsidR="00690EE7" w:rsidRPr="00853565">
              <w:t>12,0</w:t>
            </w:r>
          </w:p>
        </w:tc>
        <w:tc>
          <w:tcPr>
            <w:tcW w:w="451" w:type="dxa"/>
            <w:tcBorders>
              <w:left w:val="single" w:sz="6" w:space="0" w:color="000000"/>
            </w:tcBorders>
            <w:shd w:val="clear" w:color="auto" w:fill="auto"/>
          </w:tcPr>
          <w:p w14:paraId="1EBF3281" w14:textId="3809F861" w:rsidR="00690EE7" w:rsidRPr="00853565" w:rsidRDefault="0006308A" w:rsidP="0006308A">
            <w:pPr>
              <w:spacing w:before="80" w:line="140" w:lineRule="exact"/>
              <w:ind w:right="85"/>
              <w:jc w:val="right"/>
            </w:pPr>
            <w:r w:rsidRPr="00853565">
              <w:rPr>
                <w:lang w:val="en-US"/>
              </w:rPr>
              <w:br/>
            </w:r>
            <w:r w:rsidRPr="00853565">
              <w:rPr>
                <w:lang w:val="en-US"/>
              </w:rPr>
              <w:br/>
            </w:r>
            <w:r w:rsidRPr="00853565">
              <w:rPr>
                <w:lang w:val="en-US"/>
              </w:rPr>
              <w:br/>
            </w:r>
            <w:r w:rsidR="00690EE7" w:rsidRPr="00853565">
              <w:t>14,4</w:t>
            </w:r>
          </w:p>
        </w:tc>
        <w:tc>
          <w:tcPr>
            <w:tcW w:w="451" w:type="dxa"/>
            <w:tcBorders>
              <w:left w:val="single" w:sz="6" w:space="0" w:color="000000"/>
            </w:tcBorders>
            <w:shd w:val="clear" w:color="auto" w:fill="auto"/>
          </w:tcPr>
          <w:p w14:paraId="2801479F" w14:textId="0DBD638B" w:rsidR="00690EE7" w:rsidRPr="00853565" w:rsidRDefault="0006308A" w:rsidP="0006308A">
            <w:pPr>
              <w:spacing w:before="80" w:line="140" w:lineRule="exact"/>
              <w:ind w:right="85"/>
              <w:jc w:val="right"/>
            </w:pPr>
            <w:r w:rsidRPr="00853565">
              <w:rPr>
                <w:lang w:val="en-US"/>
              </w:rPr>
              <w:br/>
            </w:r>
            <w:r w:rsidRPr="00853565">
              <w:rPr>
                <w:lang w:val="en-US"/>
              </w:rPr>
              <w:br/>
            </w:r>
            <w:r w:rsidRPr="00853565">
              <w:rPr>
                <w:lang w:val="en-US"/>
              </w:rPr>
              <w:br/>
            </w:r>
            <w:r w:rsidR="00690EE7" w:rsidRPr="00853565">
              <w:t>16,3</w:t>
            </w:r>
          </w:p>
        </w:tc>
        <w:tc>
          <w:tcPr>
            <w:tcW w:w="450" w:type="dxa"/>
            <w:tcBorders>
              <w:left w:val="single" w:sz="6" w:space="0" w:color="000000"/>
            </w:tcBorders>
            <w:shd w:val="clear" w:color="auto" w:fill="auto"/>
          </w:tcPr>
          <w:p w14:paraId="5425608C" w14:textId="6181545D" w:rsidR="00690EE7" w:rsidRPr="00853565" w:rsidRDefault="0006308A" w:rsidP="0006308A">
            <w:pPr>
              <w:spacing w:before="80" w:line="140" w:lineRule="exact"/>
              <w:ind w:right="85"/>
              <w:jc w:val="right"/>
            </w:pPr>
            <w:r w:rsidRPr="00853565">
              <w:rPr>
                <w:lang w:val="en-US"/>
              </w:rPr>
              <w:br/>
            </w:r>
            <w:r w:rsidRPr="00853565">
              <w:rPr>
                <w:lang w:val="en-US"/>
              </w:rPr>
              <w:br/>
            </w:r>
            <w:r w:rsidRPr="00853565">
              <w:rPr>
                <w:lang w:val="en-US"/>
              </w:rPr>
              <w:br/>
            </w:r>
            <w:r w:rsidR="00690EE7" w:rsidRPr="00853565">
              <w:t>16,0</w:t>
            </w:r>
          </w:p>
        </w:tc>
        <w:tc>
          <w:tcPr>
            <w:tcW w:w="451" w:type="dxa"/>
            <w:tcBorders>
              <w:left w:val="single" w:sz="6" w:space="0" w:color="000000"/>
            </w:tcBorders>
            <w:shd w:val="clear" w:color="auto" w:fill="auto"/>
          </w:tcPr>
          <w:p w14:paraId="38F5C722" w14:textId="30539D85" w:rsidR="00690EE7" w:rsidRPr="00853565" w:rsidRDefault="0006308A" w:rsidP="0006308A">
            <w:pPr>
              <w:spacing w:before="80" w:line="140" w:lineRule="exact"/>
              <w:ind w:right="85"/>
              <w:jc w:val="right"/>
            </w:pPr>
            <w:r w:rsidRPr="00853565">
              <w:rPr>
                <w:lang w:val="en-US"/>
              </w:rPr>
              <w:br/>
            </w:r>
            <w:r w:rsidRPr="00853565">
              <w:rPr>
                <w:lang w:val="en-US"/>
              </w:rPr>
              <w:br/>
            </w:r>
            <w:r w:rsidRPr="00853565">
              <w:rPr>
                <w:lang w:val="en-US"/>
              </w:rPr>
              <w:br/>
            </w:r>
            <w:r w:rsidR="00690EE7" w:rsidRPr="00853565">
              <w:t>15,6</w:t>
            </w:r>
          </w:p>
        </w:tc>
        <w:tc>
          <w:tcPr>
            <w:tcW w:w="451" w:type="dxa"/>
            <w:tcBorders>
              <w:left w:val="single" w:sz="6" w:space="0" w:color="000000"/>
            </w:tcBorders>
            <w:shd w:val="clear" w:color="auto" w:fill="auto"/>
          </w:tcPr>
          <w:p w14:paraId="47E528E3" w14:textId="311300F0" w:rsidR="00690EE7" w:rsidRPr="00853565" w:rsidRDefault="0006308A" w:rsidP="0006308A">
            <w:pPr>
              <w:spacing w:before="80" w:line="140" w:lineRule="exact"/>
              <w:ind w:right="85"/>
              <w:jc w:val="right"/>
            </w:pPr>
            <w:r w:rsidRPr="00853565">
              <w:rPr>
                <w:lang w:val="en-US"/>
              </w:rPr>
              <w:br/>
            </w:r>
            <w:r w:rsidRPr="00853565">
              <w:rPr>
                <w:lang w:val="en-US"/>
              </w:rPr>
              <w:br/>
            </w:r>
            <w:r w:rsidRPr="00853565">
              <w:rPr>
                <w:lang w:val="en-US"/>
              </w:rPr>
              <w:br/>
            </w:r>
            <w:r w:rsidR="00690EE7" w:rsidRPr="00853565">
              <w:t>6,2</w:t>
            </w:r>
          </w:p>
        </w:tc>
        <w:tc>
          <w:tcPr>
            <w:tcW w:w="451" w:type="dxa"/>
            <w:tcBorders>
              <w:left w:val="single" w:sz="6" w:space="0" w:color="000000"/>
              <w:right w:val="single" w:sz="6" w:space="0" w:color="000000"/>
            </w:tcBorders>
          </w:tcPr>
          <w:p w14:paraId="3D5E5585" w14:textId="024AAA11" w:rsidR="00690EE7" w:rsidRPr="00853565" w:rsidRDefault="0006308A" w:rsidP="0006308A">
            <w:pPr>
              <w:spacing w:before="80" w:line="140" w:lineRule="exact"/>
              <w:ind w:right="85"/>
              <w:jc w:val="right"/>
            </w:pPr>
            <w:r w:rsidRPr="00853565">
              <w:rPr>
                <w:lang w:val="en-US"/>
              </w:rPr>
              <w:br/>
            </w:r>
            <w:r w:rsidRPr="00853565">
              <w:rPr>
                <w:lang w:val="en-US"/>
              </w:rPr>
              <w:br/>
            </w:r>
            <w:r w:rsidRPr="00853565">
              <w:rPr>
                <w:lang w:val="en-US"/>
              </w:rPr>
              <w:br/>
            </w:r>
            <w:r w:rsidR="00690EE7" w:rsidRPr="00853565">
              <w:t>10,3</w:t>
            </w:r>
          </w:p>
        </w:tc>
        <w:tc>
          <w:tcPr>
            <w:tcW w:w="450" w:type="dxa"/>
            <w:tcBorders>
              <w:left w:val="single" w:sz="6" w:space="0" w:color="000000"/>
            </w:tcBorders>
            <w:shd w:val="clear" w:color="auto" w:fill="auto"/>
          </w:tcPr>
          <w:p w14:paraId="6703ACFA" w14:textId="58233583" w:rsidR="00690EE7" w:rsidRPr="00853565" w:rsidRDefault="0006308A" w:rsidP="0006308A">
            <w:pPr>
              <w:spacing w:before="80" w:line="140" w:lineRule="exact"/>
              <w:ind w:right="85"/>
              <w:jc w:val="right"/>
            </w:pPr>
            <w:r w:rsidRPr="00853565">
              <w:rPr>
                <w:lang w:val="en-US"/>
              </w:rPr>
              <w:br/>
            </w:r>
            <w:r w:rsidRPr="00853565">
              <w:rPr>
                <w:lang w:val="en-US"/>
              </w:rPr>
              <w:br/>
            </w:r>
            <w:r w:rsidRPr="00853565">
              <w:rPr>
                <w:lang w:val="en-US"/>
              </w:rPr>
              <w:br/>
            </w:r>
            <w:r w:rsidR="00690EE7" w:rsidRPr="00853565">
              <w:t>22,9</w:t>
            </w:r>
          </w:p>
        </w:tc>
        <w:tc>
          <w:tcPr>
            <w:tcW w:w="451" w:type="dxa"/>
            <w:tcBorders>
              <w:left w:val="single" w:sz="6" w:space="0" w:color="000000"/>
            </w:tcBorders>
            <w:shd w:val="clear" w:color="auto" w:fill="auto"/>
          </w:tcPr>
          <w:p w14:paraId="130FCE9C" w14:textId="7E388312" w:rsidR="00690EE7" w:rsidRPr="00853565" w:rsidRDefault="0006308A" w:rsidP="0006308A">
            <w:pPr>
              <w:spacing w:before="80" w:line="140" w:lineRule="exact"/>
              <w:ind w:right="85"/>
              <w:jc w:val="right"/>
            </w:pPr>
            <w:r w:rsidRPr="00853565">
              <w:rPr>
                <w:lang w:val="en-US"/>
              </w:rPr>
              <w:br/>
            </w:r>
            <w:r w:rsidRPr="00853565">
              <w:rPr>
                <w:lang w:val="en-US"/>
              </w:rPr>
              <w:br/>
            </w:r>
            <w:r w:rsidRPr="00853565">
              <w:rPr>
                <w:lang w:val="en-US"/>
              </w:rPr>
              <w:br/>
            </w:r>
            <w:r w:rsidR="00690EE7" w:rsidRPr="00853565">
              <w:t>12,1</w:t>
            </w:r>
          </w:p>
        </w:tc>
        <w:tc>
          <w:tcPr>
            <w:tcW w:w="451" w:type="dxa"/>
            <w:tcBorders>
              <w:left w:val="single" w:sz="6" w:space="0" w:color="000000"/>
            </w:tcBorders>
            <w:shd w:val="clear" w:color="auto" w:fill="auto"/>
          </w:tcPr>
          <w:p w14:paraId="6075FDB4" w14:textId="3B2A41ED" w:rsidR="00690EE7" w:rsidRPr="00853565" w:rsidRDefault="0006308A" w:rsidP="0006308A">
            <w:pPr>
              <w:spacing w:before="80" w:line="140" w:lineRule="exact"/>
              <w:ind w:right="85"/>
              <w:jc w:val="right"/>
            </w:pPr>
            <w:r w:rsidRPr="00853565">
              <w:rPr>
                <w:lang w:val="en-US"/>
              </w:rPr>
              <w:br/>
            </w:r>
            <w:r w:rsidRPr="00853565">
              <w:rPr>
                <w:lang w:val="en-US"/>
              </w:rPr>
              <w:br/>
            </w:r>
            <w:r w:rsidRPr="00853565">
              <w:rPr>
                <w:lang w:val="en-US"/>
              </w:rPr>
              <w:br/>
            </w:r>
            <w:r w:rsidR="00690EE7" w:rsidRPr="00853565">
              <w:t>13,5</w:t>
            </w:r>
          </w:p>
        </w:tc>
        <w:tc>
          <w:tcPr>
            <w:tcW w:w="451" w:type="dxa"/>
            <w:tcBorders>
              <w:left w:val="single" w:sz="6" w:space="0" w:color="000000"/>
            </w:tcBorders>
            <w:shd w:val="clear" w:color="auto" w:fill="auto"/>
          </w:tcPr>
          <w:p w14:paraId="2992C3B9" w14:textId="5F08360C" w:rsidR="00690EE7" w:rsidRPr="00853565" w:rsidRDefault="0006308A" w:rsidP="0006308A">
            <w:pPr>
              <w:spacing w:before="80" w:line="140" w:lineRule="exact"/>
              <w:ind w:right="85"/>
              <w:jc w:val="right"/>
            </w:pPr>
            <w:r w:rsidRPr="00853565">
              <w:rPr>
                <w:lang w:val="en-US"/>
              </w:rPr>
              <w:br/>
            </w:r>
            <w:r w:rsidRPr="00853565">
              <w:rPr>
                <w:lang w:val="en-US"/>
              </w:rPr>
              <w:br/>
            </w:r>
            <w:r w:rsidRPr="00853565">
              <w:rPr>
                <w:lang w:val="en-US"/>
              </w:rPr>
              <w:br/>
            </w:r>
            <w:r w:rsidR="00690EE7" w:rsidRPr="00853565">
              <w:t>12,4</w:t>
            </w:r>
          </w:p>
        </w:tc>
        <w:tc>
          <w:tcPr>
            <w:tcW w:w="450" w:type="dxa"/>
            <w:tcBorders>
              <w:left w:val="single" w:sz="6" w:space="0" w:color="000000"/>
            </w:tcBorders>
            <w:shd w:val="clear" w:color="auto" w:fill="auto"/>
          </w:tcPr>
          <w:p w14:paraId="7E6B682B" w14:textId="666EA5BC" w:rsidR="00690EE7" w:rsidRPr="00853565" w:rsidRDefault="0006308A" w:rsidP="0006308A">
            <w:pPr>
              <w:spacing w:before="80" w:line="140" w:lineRule="exact"/>
              <w:ind w:right="85"/>
              <w:jc w:val="right"/>
            </w:pPr>
            <w:r w:rsidRPr="00853565">
              <w:rPr>
                <w:lang w:val="en-US"/>
              </w:rPr>
              <w:br/>
            </w:r>
            <w:r w:rsidRPr="00853565">
              <w:rPr>
                <w:lang w:val="en-US"/>
              </w:rPr>
              <w:br/>
            </w:r>
            <w:r w:rsidRPr="00853565">
              <w:rPr>
                <w:lang w:val="en-US"/>
              </w:rPr>
              <w:br/>
            </w:r>
            <w:r w:rsidR="00690EE7" w:rsidRPr="00853565">
              <w:t>10,7</w:t>
            </w:r>
          </w:p>
        </w:tc>
        <w:tc>
          <w:tcPr>
            <w:tcW w:w="451" w:type="dxa"/>
            <w:tcBorders>
              <w:left w:val="single" w:sz="6" w:space="0" w:color="000000"/>
            </w:tcBorders>
            <w:shd w:val="clear" w:color="auto" w:fill="auto"/>
          </w:tcPr>
          <w:p w14:paraId="79884343" w14:textId="221AEE6A" w:rsidR="00690EE7" w:rsidRPr="00853565" w:rsidRDefault="0006308A" w:rsidP="0006308A">
            <w:pPr>
              <w:spacing w:before="80" w:line="140" w:lineRule="exact"/>
              <w:ind w:right="85"/>
              <w:jc w:val="right"/>
            </w:pPr>
            <w:r w:rsidRPr="00853565">
              <w:rPr>
                <w:lang w:val="en-US"/>
              </w:rPr>
              <w:br/>
            </w:r>
            <w:r w:rsidRPr="00853565">
              <w:rPr>
                <w:lang w:val="en-US"/>
              </w:rPr>
              <w:br/>
            </w:r>
            <w:r w:rsidRPr="00853565">
              <w:rPr>
                <w:lang w:val="en-US"/>
              </w:rPr>
              <w:br/>
            </w:r>
            <w:r w:rsidR="00690EE7" w:rsidRPr="00853565">
              <w:t>12,6</w:t>
            </w:r>
          </w:p>
        </w:tc>
        <w:tc>
          <w:tcPr>
            <w:tcW w:w="451" w:type="dxa"/>
            <w:tcBorders>
              <w:left w:val="single" w:sz="6" w:space="0" w:color="000000"/>
            </w:tcBorders>
            <w:shd w:val="clear" w:color="auto" w:fill="auto"/>
          </w:tcPr>
          <w:p w14:paraId="7B89551A" w14:textId="008B9043" w:rsidR="00690EE7" w:rsidRPr="00853565" w:rsidRDefault="0006308A" w:rsidP="0006308A">
            <w:pPr>
              <w:spacing w:before="80" w:line="140" w:lineRule="exact"/>
              <w:ind w:right="85"/>
              <w:jc w:val="right"/>
            </w:pPr>
            <w:r w:rsidRPr="00853565">
              <w:rPr>
                <w:lang w:val="en-US"/>
              </w:rPr>
              <w:br/>
            </w:r>
            <w:r w:rsidRPr="00853565">
              <w:rPr>
                <w:lang w:val="en-US"/>
              </w:rPr>
              <w:br/>
            </w:r>
            <w:r w:rsidRPr="00853565">
              <w:rPr>
                <w:lang w:val="en-US"/>
              </w:rPr>
              <w:br/>
            </w:r>
            <w:r w:rsidR="00690EE7" w:rsidRPr="00853565">
              <w:t>11,1</w:t>
            </w:r>
          </w:p>
        </w:tc>
        <w:tc>
          <w:tcPr>
            <w:tcW w:w="451" w:type="dxa"/>
            <w:tcBorders>
              <w:left w:val="single" w:sz="6" w:space="0" w:color="000000"/>
            </w:tcBorders>
            <w:shd w:val="clear" w:color="auto" w:fill="auto"/>
          </w:tcPr>
          <w:p w14:paraId="5E92B8B6" w14:textId="0556513B" w:rsidR="00690EE7" w:rsidRPr="00853565" w:rsidRDefault="0006308A" w:rsidP="0006308A">
            <w:pPr>
              <w:spacing w:before="80" w:line="140" w:lineRule="exact"/>
              <w:ind w:right="85"/>
              <w:jc w:val="right"/>
            </w:pPr>
            <w:r w:rsidRPr="00853565">
              <w:rPr>
                <w:lang w:val="en-US"/>
              </w:rPr>
              <w:br/>
            </w:r>
            <w:r w:rsidRPr="00853565">
              <w:rPr>
                <w:lang w:val="en-US"/>
              </w:rPr>
              <w:br/>
            </w:r>
            <w:r w:rsidRPr="00853565">
              <w:rPr>
                <w:lang w:val="en-US"/>
              </w:rPr>
              <w:br/>
            </w:r>
            <w:r w:rsidR="00690EE7" w:rsidRPr="00853565">
              <w:t>12,5</w:t>
            </w:r>
          </w:p>
        </w:tc>
        <w:tc>
          <w:tcPr>
            <w:tcW w:w="528" w:type="dxa"/>
            <w:tcBorders>
              <w:left w:val="single" w:sz="6" w:space="0" w:color="000000"/>
            </w:tcBorders>
            <w:shd w:val="clear" w:color="auto" w:fill="auto"/>
          </w:tcPr>
          <w:p w14:paraId="3DC4F81B" w14:textId="3C203557" w:rsidR="00690EE7" w:rsidRPr="00853565" w:rsidRDefault="0006308A" w:rsidP="0006308A">
            <w:pPr>
              <w:spacing w:before="80" w:line="140" w:lineRule="exact"/>
              <w:ind w:right="85"/>
              <w:jc w:val="right"/>
            </w:pPr>
            <w:r w:rsidRPr="00853565">
              <w:rPr>
                <w:lang w:val="en-US"/>
              </w:rPr>
              <w:br/>
            </w:r>
            <w:r w:rsidRPr="00853565">
              <w:rPr>
                <w:lang w:val="en-US"/>
              </w:rPr>
              <w:br/>
            </w:r>
            <w:r w:rsidRPr="00853565">
              <w:rPr>
                <w:lang w:val="en-US"/>
              </w:rPr>
              <w:br/>
            </w:r>
            <w:r w:rsidR="00690EE7" w:rsidRPr="00853565">
              <w:t>12,7</w:t>
            </w:r>
          </w:p>
        </w:tc>
      </w:tr>
      <w:tr w:rsidR="00853565" w:rsidRPr="00853565" w14:paraId="41E79A66" w14:textId="77777777" w:rsidTr="007C2BE9">
        <w:trPr>
          <w:cantSplit/>
          <w:jc w:val="center"/>
        </w:trPr>
        <w:tc>
          <w:tcPr>
            <w:tcW w:w="1699" w:type="dxa"/>
            <w:shd w:val="clear" w:color="auto" w:fill="auto"/>
            <w:vAlign w:val="bottom"/>
          </w:tcPr>
          <w:p w14:paraId="403C1CAA" w14:textId="77777777" w:rsidR="0006308A" w:rsidRPr="00853565" w:rsidRDefault="00690EE7" w:rsidP="0006308A">
            <w:pPr>
              <w:spacing w:before="80" w:line="140" w:lineRule="exact"/>
              <w:ind w:left="113"/>
              <w:rPr>
                <w:lang w:val="en-US"/>
              </w:rPr>
            </w:pPr>
            <w:r w:rsidRPr="00853565">
              <w:t>Транспортировка</w:t>
            </w:r>
            <w:r w:rsidRPr="00853565">
              <w:rPr>
                <w:lang w:val="en-US"/>
              </w:rPr>
              <w:t xml:space="preserve"> </w:t>
            </w:r>
            <w:r w:rsidRPr="00853565">
              <w:rPr>
                <w:lang w:val="en-US"/>
              </w:rPr>
              <w:br/>
            </w:r>
            <w:r w:rsidRPr="00853565">
              <w:t>и</w:t>
            </w:r>
            <w:r w:rsidRPr="00853565">
              <w:rPr>
                <w:lang w:val="en-US"/>
              </w:rPr>
              <w:t xml:space="preserve"> </w:t>
            </w:r>
            <w:r w:rsidRPr="00853565">
              <w:t>хранение</w:t>
            </w:r>
          </w:p>
          <w:p w14:paraId="65E2F104" w14:textId="5D247BA0" w:rsidR="00690EE7" w:rsidRPr="00853565" w:rsidRDefault="00690EE7" w:rsidP="0006308A">
            <w:pPr>
              <w:spacing w:before="80" w:line="140" w:lineRule="exact"/>
              <w:ind w:left="113"/>
              <w:rPr>
                <w:i/>
                <w:lang w:val="en-US"/>
              </w:rPr>
            </w:pPr>
            <w:r w:rsidRPr="00853565">
              <w:rPr>
                <w:i/>
                <w:lang w:val="en-US"/>
              </w:rPr>
              <w:t xml:space="preserve">Transportation </w:t>
            </w:r>
            <w:r w:rsidRPr="00853565">
              <w:rPr>
                <w:i/>
                <w:lang w:val="en-US"/>
              </w:rPr>
              <w:br/>
              <w:t>and storage</w:t>
            </w:r>
          </w:p>
        </w:tc>
        <w:tc>
          <w:tcPr>
            <w:tcW w:w="482" w:type="dxa"/>
            <w:tcBorders>
              <w:left w:val="single" w:sz="6" w:space="0" w:color="000000"/>
            </w:tcBorders>
            <w:shd w:val="clear" w:color="auto" w:fill="auto"/>
          </w:tcPr>
          <w:p w14:paraId="4E451BCA" w14:textId="78859AA6" w:rsidR="00690EE7" w:rsidRPr="00853565" w:rsidRDefault="0006308A" w:rsidP="0006308A">
            <w:pPr>
              <w:spacing w:before="80" w:line="140" w:lineRule="exact"/>
              <w:ind w:right="85"/>
              <w:jc w:val="right"/>
              <w:rPr>
                <w:rFonts w:ascii="Arial CYR" w:hAnsi="Arial CYR" w:cs="Arial CYR"/>
                <w:lang w:val="en-US"/>
              </w:rPr>
            </w:pPr>
            <w:r w:rsidRPr="00853565">
              <w:rPr>
                <w:lang w:val="en-US"/>
              </w:rPr>
              <w:br/>
            </w:r>
            <w:r w:rsidR="00690EE7" w:rsidRPr="00853565">
              <w:t>8,8</w:t>
            </w:r>
          </w:p>
        </w:tc>
        <w:tc>
          <w:tcPr>
            <w:tcW w:w="450" w:type="dxa"/>
            <w:tcBorders>
              <w:left w:val="single" w:sz="6" w:space="0" w:color="000000"/>
            </w:tcBorders>
            <w:shd w:val="clear" w:color="auto" w:fill="auto"/>
          </w:tcPr>
          <w:p w14:paraId="4C47FF74" w14:textId="5BA7891B" w:rsidR="00690EE7" w:rsidRPr="00853565" w:rsidRDefault="0006308A" w:rsidP="0006308A">
            <w:pPr>
              <w:spacing w:before="80" w:line="140" w:lineRule="exact"/>
              <w:ind w:right="85"/>
              <w:jc w:val="right"/>
            </w:pPr>
            <w:r w:rsidRPr="00853565">
              <w:br/>
            </w:r>
            <w:r w:rsidR="00690EE7" w:rsidRPr="00853565">
              <w:t>4,2</w:t>
            </w:r>
          </w:p>
        </w:tc>
        <w:tc>
          <w:tcPr>
            <w:tcW w:w="451" w:type="dxa"/>
            <w:tcBorders>
              <w:left w:val="single" w:sz="6" w:space="0" w:color="000000"/>
            </w:tcBorders>
            <w:shd w:val="clear" w:color="auto" w:fill="auto"/>
          </w:tcPr>
          <w:p w14:paraId="011FF4A3" w14:textId="04900F09" w:rsidR="00690EE7" w:rsidRPr="00853565" w:rsidRDefault="0006308A" w:rsidP="0006308A">
            <w:pPr>
              <w:spacing w:before="80" w:line="140" w:lineRule="exact"/>
              <w:ind w:right="85"/>
              <w:jc w:val="right"/>
            </w:pPr>
            <w:r w:rsidRPr="00853565">
              <w:br/>
            </w:r>
            <w:r w:rsidR="00690EE7" w:rsidRPr="00853565">
              <w:t>5,0</w:t>
            </w:r>
          </w:p>
        </w:tc>
        <w:tc>
          <w:tcPr>
            <w:tcW w:w="451" w:type="dxa"/>
            <w:tcBorders>
              <w:left w:val="single" w:sz="6" w:space="0" w:color="000000"/>
            </w:tcBorders>
            <w:shd w:val="clear" w:color="auto" w:fill="auto"/>
          </w:tcPr>
          <w:p w14:paraId="41F8CF7B" w14:textId="32BD8B12" w:rsidR="00690EE7" w:rsidRPr="00853565" w:rsidRDefault="0006308A" w:rsidP="0006308A">
            <w:pPr>
              <w:spacing w:before="80" w:line="140" w:lineRule="exact"/>
              <w:ind w:right="85"/>
              <w:jc w:val="right"/>
            </w:pPr>
            <w:r w:rsidRPr="00853565">
              <w:br/>
            </w:r>
            <w:r w:rsidR="00690EE7" w:rsidRPr="00853565">
              <w:t>6,7</w:t>
            </w:r>
          </w:p>
        </w:tc>
        <w:tc>
          <w:tcPr>
            <w:tcW w:w="451" w:type="dxa"/>
            <w:tcBorders>
              <w:left w:val="single" w:sz="6" w:space="0" w:color="000000"/>
            </w:tcBorders>
            <w:shd w:val="clear" w:color="auto" w:fill="auto"/>
          </w:tcPr>
          <w:p w14:paraId="013C795B" w14:textId="347A115A" w:rsidR="00690EE7" w:rsidRPr="00853565" w:rsidRDefault="0006308A" w:rsidP="0006308A">
            <w:pPr>
              <w:spacing w:before="80" w:line="140" w:lineRule="exact"/>
              <w:ind w:right="85"/>
              <w:jc w:val="right"/>
            </w:pPr>
            <w:r w:rsidRPr="00853565">
              <w:br/>
            </w:r>
            <w:r w:rsidR="00690EE7" w:rsidRPr="00853565">
              <w:t>7,1</w:t>
            </w:r>
          </w:p>
        </w:tc>
        <w:tc>
          <w:tcPr>
            <w:tcW w:w="450" w:type="dxa"/>
            <w:tcBorders>
              <w:left w:val="single" w:sz="6" w:space="0" w:color="000000"/>
            </w:tcBorders>
            <w:shd w:val="clear" w:color="auto" w:fill="auto"/>
          </w:tcPr>
          <w:p w14:paraId="08084492" w14:textId="78CBF16F" w:rsidR="00690EE7" w:rsidRPr="00853565" w:rsidRDefault="0006308A" w:rsidP="0006308A">
            <w:pPr>
              <w:spacing w:before="80" w:line="140" w:lineRule="exact"/>
              <w:ind w:right="85"/>
              <w:jc w:val="right"/>
            </w:pPr>
            <w:r w:rsidRPr="00853565">
              <w:br/>
            </w:r>
            <w:r w:rsidR="00690EE7" w:rsidRPr="00853565">
              <w:t>7,9</w:t>
            </w:r>
          </w:p>
        </w:tc>
        <w:tc>
          <w:tcPr>
            <w:tcW w:w="451" w:type="dxa"/>
            <w:tcBorders>
              <w:left w:val="single" w:sz="6" w:space="0" w:color="000000"/>
            </w:tcBorders>
            <w:shd w:val="clear" w:color="auto" w:fill="auto"/>
          </w:tcPr>
          <w:p w14:paraId="403B4478" w14:textId="46F8B6B2" w:rsidR="00690EE7" w:rsidRPr="00853565" w:rsidRDefault="0006308A" w:rsidP="0006308A">
            <w:pPr>
              <w:spacing w:before="80" w:line="140" w:lineRule="exact"/>
              <w:ind w:right="85"/>
              <w:jc w:val="right"/>
            </w:pPr>
            <w:r w:rsidRPr="00853565">
              <w:br/>
            </w:r>
            <w:r w:rsidR="00690EE7" w:rsidRPr="00853565">
              <w:t>4,9</w:t>
            </w:r>
          </w:p>
        </w:tc>
        <w:tc>
          <w:tcPr>
            <w:tcW w:w="451" w:type="dxa"/>
            <w:tcBorders>
              <w:left w:val="single" w:sz="6" w:space="0" w:color="000000"/>
            </w:tcBorders>
            <w:shd w:val="clear" w:color="auto" w:fill="auto"/>
          </w:tcPr>
          <w:p w14:paraId="3CBE941C" w14:textId="408903DA" w:rsidR="00690EE7" w:rsidRPr="00853565" w:rsidRDefault="0006308A" w:rsidP="0006308A">
            <w:pPr>
              <w:spacing w:before="80" w:line="140" w:lineRule="exact"/>
              <w:ind w:right="85"/>
              <w:jc w:val="right"/>
            </w:pPr>
            <w:r w:rsidRPr="00853565">
              <w:br/>
            </w:r>
            <w:r w:rsidR="00690EE7" w:rsidRPr="00853565">
              <w:t>2,0</w:t>
            </w:r>
          </w:p>
        </w:tc>
        <w:tc>
          <w:tcPr>
            <w:tcW w:w="451" w:type="dxa"/>
            <w:tcBorders>
              <w:left w:val="single" w:sz="6" w:space="0" w:color="000000"/>
              <w:right w:val="single" w:sz="6" w:space="0" w:color="000000"/>
            </w:tcBorders>
          </w:tcPr>
          <w:p w14:paraId="7644D687" w14:textId="121BC821" w:rsidR="00690EE7" w:rsidRPr="00853565" w:rsidRDefault="0006308A" w:rsidP="0006308A">
            <w:pPr>
              <w:spacing w:before="80" w:line="140" w:lineRule="exact"/>
              <w:ind w:right="85"/>
              <w:jc w:val="right"/>
            </w:pPr>
            <w:r w:rsidRPr="00853565">
              <w:br/>
            </w:r>
            <w:r w:rsidR="00690EE7" w:rsidRPr="00853565">
              <w:t>4,7</w:t>
            </w:r>
          </w:p>
        </w:tc>
        <w:tc>
          <w:tcPr>
            <w:tcW w:w="450" w:type="dxa"/>
            <w:tcBorders>
              <w:left w:val="single" w:sz="6" w:space="0" w:color="000000"/>
            </w:tcBorders>
            <w:shd w:val="clear" w:color="auto" w:fill="auto"/>
          </w:tcPr>
          <w:p w14:paraId="49E6E983" w14:textId="753306ED" w:rsidR="00690EE7" w:rsidRPr="00853565" w:rsidRDefault="0006308A" w:rsidP="0006308A">
            <w:pPr>
              <w:spacing w:before="80" w:line="140" w:lineRule="exact"/>
              <w:ind w:right="85"/>
              <w:jc w:val="right"/>
            </w:pPr>
            <w:r w:rsidRPr="00853565">
              <w:br/>
            </w:r>
            <w:r w:rsidR="00690EE7" w:rsidRPr="00853565">
              <w:t>6,1</w:t>
            </w:r>
          </w:p>
        </w:tc>
        <w:tc>
          <w:tcPr>
            <w:tcW w:w="451" w:type="dxa"/>
            <w:tcBorders>
              <w:left w:val="single" w:sz="6" w:space="0" w:color="000000"/>
            </w:tcBorders>
            <w:shd w:val="clear" w:color="auto" w:fill="auto"/>
          </w:tcPr>
          <w:p w14:paraId="3A9912CB" w14:textId="744F1B6A" w:rsidR="00690EE7" w:rsidRPr="00853565" w:rsidRDefault="0006308A" w:rsidP="0006308A">
            <w:pPr>
              <w:spacing w:before="80" w:line="140" w:lineRule="exact"/>
              <w:ind w:right="85"/>
              <w:jc w:val="right"/>
            </w:pPr>
            <w:r w:rsidRPr="00853565">
              <w:br/>
            </w:r>
            <w:r w:rsidR="00690EE7" w:rsidRPr="00853565">
              <w:t>4,3</w:t>
            </w:r>
          </w:p>
        </w:tc>
        <w:tc>
          <w:tcPr>
            <w:tcW w:w="451" w:type="dxa"/>
            <w:tcBorders>
              <w:left w:val="single" w:sz="6" w:space="0" w:color="000000"/>
            </w:tcBorders>
            <w:shd w:val="clear" w:color="auto" w:fill="auto"/>
          </w:tcPr>
          <w:p w14:paraId="1D72C52C" w14:textId="4277774F" w:rsidR="00690EE7" w:rsidRPr="00853565" w:rsidRDefault="0006308A" w:rsidP="0006308A">
            <w:pPr>
              <w:spacing w:before="80" w:line="140" w:lineRule="exact"/>
              <w:ind w:right="85"/>
              <w:jc w:val="right"/>
            </w:pPr>
            <w:r w:rsidRPr="00853565">
              <w:br/>
            </w:r>
            <w:r w:rsidR="00690EE7" w:rsidRPr="00853565">
              <w:t>6,6</w:t>
            </w:r>
          </w:p>
        </w:tc>
        <w:tc>
          <w:tcPr>
            <w:tcW w:w="451" w:type="dxa"/>
            <w:tcBorders>
              <w:left w:val="single" w:sz="6" w:space="0" w:color="000000"/>
            </w:tcBorders>
            <w:shd w:val="clear" w:color="auto" w:fill="auto"/>
          </w:tcPr>
          <w:p w14:paraId="5702F124" w14:textId="059B9719" w:rsidR="00690EE7" w:rsidRPr="00853565" w:rsidRDefault="0006308A" w:rsidP="0006308A">
            <w:pPr>
              <w:spacing w:before="80" w:line="140" w:lineRule="exact"/>
              <w:ind w:right="85"/>
              <w:jc w:val="right"/>
            </w:pPr>
            <w:r w:rsidRPr="00853565">
              <w:br/>
            </w:r>
            <w:r w:rsidR="00690EE7" w:rsidRPr="00853565">
              <w:t>4,8</w:t>
            </w:r>
          </w:p>
        </w:tc>
        <w:tc>
          <w:tcPr>
            <w:tcW w:w="450" w:type="dxa"/>
            <w:tcBorders>
              <w:left w:val="single" w:sz="6" w:space="0" w:color="000000"/>
            </w:tcBorders>
            <w:shd w:val="clear" w:color="auto" w:fill="auto"/>
          </w:tcPr>
          <w:p w14:paraId="26E9C8D9" w14:textId="2C133A2F" w:rsidR="00690EE7" w:rsidRPr="00853565" w:rsidRDefault="0006308A" w:rsidP="0006308A">
            <w:pPr>
              <w:spacing w:before="80" w:line="140" w:lineRule="exact"/>
              <w:ind w:right="85"/>
              <w:jc w:val="right"/>
            </w:pPr>
            <w:r w:rsidRPr="00853565">
              <w:br/>
            </w:r>
            <w:r w:rsidR="00690EE7" w:rsidRPr="00853565">
              <w:t>5,3</w:t>
            </w:r>
          </w:p>
        </w:tc>
        <w:tc>
          <w:tcPr>
            <w:tcW w:w="451" w:type="dxa"/>
            <w:tcBorders>
              <w:left w:val="single" w:sz="6" w:space="0" w:color="000000"/>
            </w:tcBorders>
            <w:shd w:val="clear" w:color="auto" w:fill="auto"/>
          </w:tcPr>
          <w:p w14:paraId="71CAED58" w14:textId="0215BC72" w:rsidR="00690EE7" w:rsidRPr="00853565" w:rsidRDefault="0006308A" w:rsidP="0006308A">
            <w:pPr>
              <w:spacing w:before="80" w:line="140" w:lineRule="exact"/>
              <w:ind w:right="85"/>
              <w:jc w:val="right"/>
            </w:pPr>
            <w:r w:rsidRPr="00853565">
              <w:br/>
            </w:r>
            <w:r w:rsidR="00690EE7" w:rsidRPr="00853565">
              <w:t>5,1</w:t>
            </w:r>
          </w:p>
        </w:tc>
        <w:tc>
          <w:tcPr>
            <w:tcW w:w="451" w:type="dxa"/>
            <w:tcBorders>
              <w:left w:val="single" w:sz="6" w:space="0" w:color="000000"/>
            </w:tcBorders>
            <w:shd w:val="clear" w:color="auto" w:fill="auto"/>
          </w:tcPr>
          <w:p w14:paraId="110031DF" w14:textId="5C5EFF6F" w:rsidR="00690EE7" w:rsidRPr="00853565" w:rsidRDefault="0006308A" w:rsidP="0006308A">
            <w:pPr>
              <w:spacing w:before="80" w:line="140" w:lineRule="exact"/>
              <w:ind w:right="85"/>
              <w:jc w:val="right"/>
            </w:pPr>
            <w:r w:rsidRPr="00853565">
              <w:br/>
            </w:r>
            <w:r w:rsidR="00690EE7" w:rsidRPr="00853565">
              <w:t>4,6</w:t>
            </w:r>
          </w:p>
        </w:tc>
        <w:tc>
          <w:tcPr>
            <w:tcW w:w="451" w:type="dxa"/>
            <w:tcBorders>
              <w:left w:val="single" w:sz="6" w:space="0" w:color="000000"/>
            </w:tcBorders>
            <w:shd w:val="clear" w:color="auto" w:fill="auto"/>
          </w:tcPr>
          <w:p w14:paraId="4F85F6E0" w14:textId="3A585ABD" w:rsidR="00690EE7" w:rsidRPr="00853565" w:rsidRDefault="0006308A" w:rsidP="0006308A">
            <w:pPr>
              <w:spacing w:before="80" w:line="140" w:lineRule="exact"/>
              <w:ind w:right="85"/>
              <w:jc w:val="right"/>
            </w:pPr>
            <w:r w:rsidRPr="00853565">
              <w:br/>
            </w:r>
            <w:r w:rsidR="00690EE7" w:rsidRPr="00853565">
              <w:t>7,0</w:t>
            </w:r>
          </w:p>
        </w:tc>
        <w:tc>
          <w:tcPr>
            <w:tcW w:w="528" w:type="dxa"/>
            <w:tcBorders>
              <w:left w:val="single" w:sz="6" w:space="0" w:color="000000"/>
            </w:tcBorders>
            <w:shd w:val="clear" w:color="auto" w:fill="auto"/>
          </w:tcPr>
          <w:p w14:paraId="615CD86C" w14:textId="759AF1F8" w:rsidR="00690EE7" w:rsidRPr="00853565" w:rsidRDefault="0006308A" w:rsidP="0006308A">
            <w:pPr>
              <w:spacing w:before="80" w:line="140" w:lineRule="exact"/>
              <w:ind w:right="85"/>
              <w:jc w:val="right"/>
            </w:pPr>
            <w:r w:rsidRPr="00853565">
              <w:br/>
            </w:r>
            <w:r w:rsidR="00690EE7" w:rsidRPr="00853565">
              <w:t>6,2</w:t>
            </w:r>
          </w:p>
        </w:tc>
      </w:tr>
      <w:tr w:rsidR="00853565" w:rsidRPr="00853565" w14:paraId="69A42433" w14:textId="77777777" w:rsidTr="007C2BE9">
        <w:trPr>
          <w:cantSplit/>
          <w:jc w:val="center"/>
        </w:trPr>
        <w:tc>
          <w:tcPr>
            <w:tcW w:w="1699" w:type="dxa"/>
            <w:shd w:val="clear" w:color="auto" w:fill="auto"/>
            <w:vAlign w:val="bottom"/>
          </w:tcPr>
          <w:p w14:paraId="6D1B1BDC" w14:textId="77777777" w:rsidR="00690EE7" w:rsidRPr="00853565" w:rsidRDefault="00690EE7" w:rsidP="008F0567">
            <w:pPr>
              <w:spacing w:before="80" w:line="140" w:lineRule="exact"/>
              <w:ind w:left="113"/>
            </w:pPr>
            <w:r w:rsidRPr="00853565">
              <w:t xml:space="preserve">Деятельность гостиниц и предприятий обще-ственного питания </w:t>
            </w:r>
          </w:p>
          <w:p w14:paraId="4408BAD6" w14:textId="77777777" w:rsidR="00690EE7" w:rsidRPr="00853565" w:rsidRDefault="00690EE7" w:rsidP="008F0567">
            <w:pPr>
              <w:spacing w:before="80" w:line="140" w:lineRule="exact"/>
              <w:ind w:left="113"/>
              <w:rPr>
                <w:i/>
                <w:lang w:val="en-US"/>
              </w:rPr>
            </w:pPr>
            <w:r w:rsidRPr="00853565">
              <w:rPr>
                <w:lang w:val="en-US"/>
              </w:rPr>
              <w:t>A</w:t>
            </w:r>
            <w:r w:rsidRPr="00853565">
              <w:rPr>
                <w:i/>
                <w:lang w:val="en-US"/>
              </w:rPr>
              <w:t>ccommodation and food service activities</w:t>
            </w:r>
          </w:p>
        </w:tc>
        <w:tc>
          <w:tcPr>
            <w:tcW w:w="482" w:type="dxa"/>
            <w:tcBorders>
              <w:left w:val="single" w:sz="6" w:space="0" w:color="000000"/>
            </w:tcBorders>
            <w:shd w:val="clear" w:color="auto" w:fill="auto"/>
          </w:tcPr>
          <w:p w14:paraId="1DF47D95" w14:textId="266A59B7" w:rsidR="00690EE7" w:rsidRPr="00853565" w:rsidRDefault="0006308A" w:rsidP="0006308A">
            <w:pPr>
              <w:spacing w:before="80" w:line="140" w:lineRule="exact"/>
              <w:ind w:right="85"/>
              <w:jc w:val="right"/>
              <w:rPr>
                <w:rFonts w:ascii="Arial CYR" w:hAnsi="Arial CYR" w:cs="Arial CYR"/>
                <w:lang w:val="en-US"/>
              </w:rPr>
            </w:pPr>
            <w:r w:rsidRPr="00853565">
              <w:rPr>
                <w:lang w:val="en-US"/>
              </w:rPr>
              <w:br/>
            </w:r>
            <w:r w:rsidRPr="00853565">
              <w:rPr>
                <w:lang w:val="en-US"/>
              </w:rPr>
              <w:br/>
            </w:r>
            <w:r w:rsidR="00690EE7" w:rsidRPr="00853565">
              <w:t>2,4</w:t>
            </w:r>
          </w:p>
        </w:tc>
        <w:tc>
          <w:tcPr>
            <w:tcW w:w="450" w:type="dxa"/>
            <w:tcBorders>
              <w:left w:val="single" w:sz="6" w:space="0" w:color="000000"/>
            </w:tcBorders>
            <w:shd w:val="clear" w:color="auto" w:fill="auto"/>
          </w:tcPr>
          <w:p w14:paraId="47828ECD" w14:textId="09673C48" w:rsidR="00690EE7" w:rsidRPr="00853565" w:rsidRDefault="0006308A" w:rsidP="0006308A">
            <w:pPr>
              <w:spacing w:before="80" w:line="140" w:lineRule="exact"/>
              <w:ind w:right="85"/>
              <w:jc w:val="right"/>
            </w:pPr>
            <w:r w:rsidRPr="00853565">
              <w:br/>
            </w:r>
            <w:r w:rsidRPr="00853565">
              <w:br/>
            </w:r>
            <w:r w:rsidR="00690EE7" w:rsidRPr="00853565">
              <w:t>1,3</w:t>
            </w:r>
          </w:p>
        </w:tc>
        <w:tc>
          <w:tcPr>
            <w:tcW w:w="451" w:type="dxa"/>
            <w:tcBorders>
              <w:left w:val="single" w:sz="6" w:space="0" w:color="000000"/>
            </w:tcBorders>
            <w:shd w:val="clear" w:color="auto" w:fill="auto"/>
          </w:tcPr>
          <w:p w14:paraId="76AD27DC" w14:textId="319E4F78" w:rsidR="00690EE7" w:rsidRPr="00853565" w:rsidRDefault="0006308A" w:rsidP="0006308A">
            <w:pPr>
              <w:spacing w:before="80" w:line="140" w:lineRule="exact"/>
              <w:ind w:right="85"/>
              <w:jc w:val="right"/>
            </w:pPr>
            <w:r w:rsidRPr="00853565">
              <w:br/>
            </w:r>
            <w:r w:rsidRPr="00853565">
              <w:br/>
            </w:r>
            <w:r w:rsidR="00690EE7" w:rsidRPr="00853565">
              <w:t>3,0</w:t>
            </w:r>
          </w:p>
        </w:tc>
        <w:tc>
          <w:tcPr>
            <w:tcW w:w="451" w:type="dxa"/>
            <w:tcBorders>
              <w:left w:val="single" w:sz="6" w:space="0" w:color="000000"/>
            </w:tcBorders>
            <w:shd w:val="clear" w:color="auto" w:fill="auto"/>
          </w:tcPr>
          <w:p w14:paraId="6BDF1782" w14:textId="1E336D89" w:rsidR="00690EE7" w:rsidRPr="00853565" w:rsidRDefault="0006308A" w:rsidP="0006308A">
            <w:pPr>
              <w:spacing w:before="80" w:line="140" w:lineRule="exact"/>
              <w:ind w:right="85"/>
              <w:jc w:val="right"/>
            </w:pPr>
            <w:r w:rsidRPr="00853565">
              <w:br/>
            </w:r>
            <w:r w:rsidRPr="00853565">
              <w:br/>
            </w:r>
            <w:r w:rsidR="00690EE7" w:rsidRPr="00853565">
              <w:t>2,1</w:t>
            </w:r>
          </w:p>
        </w:tc>
        <w:tc>
          <w:tcPr>
            <w:tcW w:w="451" w:type="dxa"/>
            <w:tcBorders>
              <w:left w:val="single" w:sz="6" w:space="0" w:color="000000"/>
            </w:tcBorders>
            <w:shd w:val="clear" w:color="auto" w:fill="auto"/>
          </w:tcPr>
          <w:p w14:paraId="6895C857" w14:textId="4EFC0F67" w:rsidR="00690EE7" w:rsidRPr="00853565" w:rsidRDefault="0006308A" w:rsidP="0006308A">
            <w:pPr>
              <w:spacing w:before="80" w:line="140" w:lineRule="exact"/>
              <w:ind w:right="85"/>
              <w:jc w:val="right"/>
            </w:pPr>
            <w:r w:rsidRPr="00853565">
              <w:br/>
            </w:r>
            <w:r w:rsidRPr="00853565">
              <w:br/>
            </w:r>
            <w:r w:rsidR="00690EE7" w:rsidRPr="00853565">
              <w:t>2,2</w:t>
            </w:r>
          </w:p>
        </w:tc>
        <w:tc>
          <w:tcPr>
            <w:tcW w:w="450" w:type="dxa"/>
            <w:tcBorders>
              <w:left w:val="single" w:sz="6" w:space="0" w:color="000000"/>
            </w:tcBorders>
            <w:shd w:val="clear" w:color="auto" w:fill="auto"/>
          </w:tcPr>
          <w:p w14:paraId="5533A405" w14:textId="7CA7137A" w:rsidR="00690EE7" w:rsidRPr="00853565" w:rsidRDefault="0006308A" w:rsidP="0006308A">
            <w:pPr>
              <w:spacing w:before="80" w:line="140" w:lineRule="exact"/>
              <w:ind w:right="85"/>
              <w:jc w:val="right"/>
            </w:pPr>
            <w:r w:rsidRPr="00853565">
              <w:br/>
            </w:r>
            <w:r w:rsidRPr="00853565">
              <w:br/>
            </w:r>
            <w:r w:rsidR="00690EE7" w:rsidRPr="00853565">
              <w:t>6,6</w:t>
            </w:r>
          </w:p>
        </w:tc>
        <w:tc>
          <w:tcPr>
            <w:tcW w:w="451" w:type="dxa"/>
            <w:tcBorders>
              <w:left w:val="single" w:sz="6" w:space="0" w:color="000000"/>
            </w:tcBorders>
            <w:shd w:val="clear" w:color="auto" w:fill="auto"/>
          </w:tcPr>
          <w:p w14:paraId="39283BAB" w14:textId="2AEDF486" w:rsidR="00690EE7" w:rsidRPr="00853565" w:rsidRDefault="0006308A" w:rsidP="0006308A">
            <w:pPr>
              <w:spacing w:before="80" w:line="140" w:lineRule="exact"/>
              <w:ind w:right="85"/>
              <w:jc w:val="right"/>
            </w:pPr>
            <w:r w:rsidRPr="00853565">
              <w:br/>
            </w:r>
            <w:r w:rsidRPr="00853565">
              <w:br/>
            </w:r>
            <w:r w:rsidR="00690EE7" w:rsidRPr="00853565">
              <w:t>2,2</w:t>
            </w:r>
          </w:p>
        </w:tc>
        <w:tc>
          <w:tcPr>
            <w:tcW w:w="451" w:type="dxa"/>
            <w:tcBorders>
              <w:left w:val="single" w:sz="6" w:space="0" w:color="000000"/>
            </w:tcBorders>
            <w:shd w:val="clear" w:color="auto" w:fill="auto"/>
          </w:tcPr>
          <w:p w14:paraId="5785DF85" w14:textId="0ACF1AE9" w:rsidR="00690EE7" w:rsidRPr="00853565" w:rsidRDefault="0006308A" w:rsidP="0006308A">
            <w:pPr>
              <w:spacing w:before="80" w:line="140" w:lineRule="exact"/>
              <w:ind w:right="85"/>
              <w:jc w:val="right"/>
            </w:pPr>
            <w:r w:rsidRPr="00853565">
              <w:br/>
            </w:r>
            <w:r w:rsidRPr="00853565">
              <w:br/>
            </w:r>
            <w:r w:rsidR="00690EE7" w:rsidRPr="00853565">
              <w:t>1,2</w:t>
            </w:r>
          </w:p>
        </w:tc>
        <w:tc>
          <w:tcPr>
            <w:tcW w:w="451" w:type="dxa"/>
            <w:tcBorders>
              <w:left w:val="single" w:sz="6" w:space="0" w:color="000000"/>
              <w:right w:val="single" w:sz="6" w:space="0" w:color="000000"/>
            </w:tcBorders>
          </w:tcPr>
          <w:p w14:paraId="45DCC756" w14:textId="217836F3" w:rsidR="00690EE7" w:rsidRPr="00853565" w:rsidRDefault="0006308A" w:rsidP="0006308A">
            <w:pPr>
              <w:spacing w:before="80" w:line="140" w:lineRule="exact"/>
              <w:ind w:right="85"/>
              <w:jc w:val="right"/>
            </w:pPr>
            <w:r w:rsidRPr="00853565">
              <w:br/>
            </w:r>
            <w:r w:rsidRPr="00853565">
              <w:br/>
            </w:r>
            <w:r w:rsidR="00690EE7" w:rsidRPr="00853565">
              <w:t>2,3</w:t>
            </w:r>
          </w:p>
        </w:tc>
        <w:tc>
          <w:tcPr>
            <w:tcW w:w="450" w:type="dxa"/>
            <w:tcBorders>
              <w:left w:val="single" w:sz="6" w:space="0" w:color="000000"/>
            </w:tcBorders>
            <w:shd w:val="clear" w:color="auto" w:fill="auto"/>
          </w:tcPr>
          <w:p w14:paraId="41D7F5CD" w14:textId="69A027DD" w:rsidR="00690EE7" w:rsidRPr="00853565" w:rsidRDefault="0006308A" w:rsidP="0006308A">
            <w:pPr>
              <w:spacing w:before="80" w:line="140" w:lineRule="exact"/>
              <w:ind w:right="85"/>
              <w:jc w:val="right"/>
            </w:pPr>
            <w:r w:rsidRPr="00853565">
              <w:br/>
            </w:r>
            <w:r w:rsidRPr="00853565">
              <w:br/>
            </w:r>
            <w:r w:rsidR="00690EE7" w:rsidRPr="00853565">
              <w:t>1,8</w:t>
            </w:r>
          </w:p>
        </w:tc>
        <w:tc>
          <w:tcPr>
            <w:tcW w:w="451" w:type="dxa"/>
            <w:tcBorders>
              <w:left w:val="single" w:sz="6" w:space="0" w:color="000000"/>
            </w:tcBorders>
            <w:shd w:val="clear" w:color="auto" w:fill="auto"/>
          </w:tcPr>
          <w:p w14:paraId="14FD7EDC" w14:textId="28731856" w:rsidR="00690EE7" w:rsidRPr="00853565" w:rsidRDefault="0006308A" w:rsidP="0006308A">
            <w:pPr>
              <w:spacing w:before="80" w:line="140" w:lineRule="exact"/>
              <w:ind w:right="85"/>
              <w:jc w:val="right"/>
            </w:pPr>
            <w:r w:rsidRPr="00853565">
              <w:br/>
            </w:r>
            <w:r w:rsidRPr="00853565">
              <w:br/>
            </w:r>
            <w:r w:rsidR="00690EE7" w:rsidRPr="00853565">
              <w:t>3,1</w:t>
            </w:r>
          </w:p>
        </w:tc>
        <w:tc>
          <w:tcPr>
            <w:tcW w:w="451" w:type="dxa"/>
            <w:tcBorders>
              <w:left w:val="single" w:sz="6" w:space="0" w:color="000000"/>
            </w:tcBorders>
            <w:shd w:val="clear" w:color="auto" w:fill="auto"/>
          </w:tcPr>
          <w:p w14:paraId="5BF8790A" w14:textId="006CA30F" w:rsidR="00690EE7" w:rsidRPr="00853565" w:rsidRDefault="0006308A" w:rsidP="0006308A">
            <w:pPr>
              <w:spacing w:before="80" w:line="140" w:lineRule="exact"/>
              <w:ind w:right="85"/>
              <w:jc w:val="right"/>
            </w:pPr>
            <w:r w:rsidRPr="00853565">
              <w:br/>
            </w:r>
            <w:r w:rsidRPr="00853565">
              <w:br/>
            </w:r>
            <w:r w:rsidR="00690EE7" w:rsidRPr="00853565">
              <w:t>2,1</w:t>
            </w:r>
          </w:p>
        </w:tc>
        <w:tc>
          <w:tcPr>
            <w:tcW w:w="451" w:type="dxa"/>
            <w:tcBorders>
              <w:left w:val="single" w:sz="6" w:space="0" w:color="000000"/>
            </w:tcBorders>
            <w:shd w:val="clear" w:color="auto" w:fill="auto"/>
          </w:tcPr>
          <w:p w14:paraId="66485A89" w14:textId="3F75CFD0" w:rsidR="00690EE7" w:rsidRPr="00853565" w:rsidRDefault="0006308A" w:rsidP="0006308A">
            <w:pPr>
              <w:spacing w:before="80" w:line="140" w:lineRule="exact"/>
              <w:ind w:right="85"/>
              <w:jc w:val="right"/>
            </w:pPr>
            <w:r w:rsidRPr="00853565">
              <w:br/>
            </w:r>
            <w:r w:rsidRPr="00853565">
              <w:br/>
            </w:r>
            <w:r w:rsidR="00690EE7" w:rsidRPr="00853565">
              <w:t>5,3</w:t>
            </w:r>
          </w:p>
        </w:tc>
        <w:tc>
          <w:tcPr>
            <w:tcW w:w="450" w:type="dxa"/>
            <w:tcBorders>
              <w:left w:val="single" w:sz="6" w:space="0" w:color="000000"/>
            </w:tcBorders>
            <w:shd w:val="clear" w:color="auto" w:fill="auto"/>
          </w:tcPr>
          <w:p w14:paraId="00C614D0" w14:textId="4731BAA5" w:rsidR="00690EE7" w:rsidRPr="00853565" w:rsidRDefault="0006308A" w:rsidP="0006308A">
            <w:pPr>
              <w:spacing w:before="80" w:line="140" w:lineRule="exact"/>
              <w:ind w:right="85"/>
              <w:jc w:val="right"/>
            </w:pPr>
            <w:r w:rsidRPr="00853565">
              <w:br/>
            </w:r>
            <w:r w:rsidRPr="00853565">
              <w:br/>
            </w:r>
            <w:r w:rsidR="00690EE7" w:rsidRPr="00853565">
              <w:t>3,1</w:t>
            </w:r>
          </w:p>
        </w:tc>
        <w:tc>
          <w:tcPr>
            <w:tcW w:w="451" w:type="dxa"/>
            <w:tcBorders>
              <w:left w:val="single" w:sz="6" w:space="0" w:color="000000"/>
            </w:tcBorders>
            <w:shd w:val="clear" w:color="auto" w:fill="auto"/>
          </w:tcPr>
          <w:p w14:paraId="4A191746" w14:textId="1BFC4A1A" w:rsidR="00690EE7" w:rsidRPr="00853565" w:rsidRDefault="0006308A" w:rsidP="0006308A">
            <w:pPr>
              <w:spacing w:before="80" w:line="140" w:lineRule="exact"/>
              <w:ind w:right="85"/>
              <w:jc w:val="right"/>
            </w:pPr>
            <w:r w:rsidRPr="00853565">
              <w:br/>
            </w:r>
            <w:r w:rsidRPr="00853565">
              <w:br/>
            </w:r>
            <w:r w:rsidR="00690EE7" w:rsidRPr="00853565">
              <w:t>3,7</w:t>
            </w:r>
          </w:p>
        </w:tc>
        <w:tc>
          <w:tcPr>
            <w:tcW w:w="451" w:type="dxa"/>
            <w:tcBorders>
              <w:left w:val="single" w:sz="6" w:space="0" w:color="000000"/>
            </w:tcBorders>
            <w:shd w:val="clear" w:color="auto" w:fill="auto"/>
          </w:tcPr>
          <w:p w14:paraId="3F9EBC9C" w14:textId="1AC916CE" w:rsidR="00690EE7" w:rsidRPr="00853565" w:rsidRDefault="0006308A" w:rsidP="0006308A">
            <w:pPr>
              <w:spacing w:before="80" w:line="140" w:lineRule="exact"/>
              <w:ind w:right="85"/>
              <w:jc w:val="right"/>
            </w:pPr>
            <w:r w:rsidRPr="00853565">
              <w:br/>
            </w:r>
            <w:r w:rsidRPr="00853565">
              <w:br/>
            </w:r>
            <w:r w:rsidR="00690EE7" w:rsidRPr="00853565">
              <w:t>2,8</w:t>
            </w:r>
          </w:p>
        </w:tc>
        <w:tc>
          <w:tcPr>
            <w:tcW w:w="451" w:type="dxa"/>
            <w:tcBorders>
              <w:left w:val="single" w:sz="6" w:space="0" w:color="000000"/>
            </w:tcBorders>
            <w:shd w:val="clear" w:color="auto" w:fill="auto"/>
          </w:tcPr>
          <w:p w14:paraId="47B68C5B" w14:textId="1B451C63" w:rsidR="00690EE7" w:rsidRPr="00853565" w:rsidRDefault="0006308A" w:rsidP="0006308A">
            <w:pPr>
              <w:spacing w:before="80" w:line="140" w:lineRule="exact"/>
              <w:ind w:right="85"/>
              <w:jc w:val="right"/>
            </w:pPr>
            <w:r w:rsidRPr="00853565">
              <w:br/>
            </w:r>
            <w:r w:rsidRPr="00853565">
              <w:br/>
            </w:r>
            <w:r w:rsidR="00690EE7" w:rsidRPr="00853565">
              <w:t>3,6</w:t>
            </w:r>
          </w:p>
        </w:tc>
        <w:tc>
          <w:tcPr>
            <w:tcW w:w="528" w:type="dxa"/>
            <w:tcBorders>
              <w:left w:val="single" w:sz="6" w:space="0" w:color="000000"/>
            </w:tcBorders>
            <w:shd w:val="clear" w:color="auto" w:fill="auto"/>
          </w:tcPr>
          <w:p w14:paraId="4133572D" w14:textId="6AC498C0" w:rsidR="00690EE7" w:rsidRPr="00853565" w:rsidRDefault="0006308A" w:rsidP="0006308A">
            <w:pPr>
              <w:spacing w:before="80" w:line="140" w:lineRule="exact"/>
              <w:ind w:right="85"/>
              <w:jc w:val="right"/>
            </w:pPr>
            <w:r w:rsidRPr="00853565">
              <w:br/>
            </w:r>
            <w:r w:rsidRPr="00853565">
              <w:br/>
            </w:r>
            <w:r w:rsidR="00690EE7" w:rsidRPr="00853565">
              <w:t>5,7</w:t>
            </w:r>
          </w:p>
        </w:tc>
      </w:tr>
      <w:tr w:rsidR="00853565" w:rsidRPr="00853565" w14:paraId="133976B1" w14:textId="77777777" w:rsidTr="007C2BE9">
        <w:trPr>
          <w:cantSplit/>
          <w:jc w:val="center"/>
        </w:trPr>
        <w:tc>
          <w:tcPr>
            <w:tcW w:w="1699" w:type="dxa"/>
            <w:shd w:val="clear" w:color="auto" w:fill="auto"/>
            <w:vAlign w:val="bottom"/>
          </w:tcPr>
          <w:p w14:paraId="590DA3F9" w14:textId="77777777" w:rsidR="00690EE7" w:rsidRPr="00853565" w:rsidRDefault="00690EE7" w:rsidP="008F0567">
            <w:pPr>
              <w:spacing w:before="80" w:line="140" w:lineRule="exact"/>
              <w:ind w:left="113"/>
            </w:pPr>
            <w:r w:rsidRPr="00853565">
              <w:t xml:space="preserve">Деятельность </w:t>
            </w:r>
            <w:r w:rsidRPr="00853565">
              <w:br/>
              <w:t>в области информации и связи</w:t>
            </w:r>
          </w:p>
          <w:p w14:paraId="7B58736D" w14:textId="77777777" w:rsidR="00690EE7" w:rsidRPr="00853565" w:rsidRDefault="00690EE7" w:rsidP="008F0567">
            <w:pPr>
              <w:spacing w:before="80" w:line="140" w:lineRule="exact"/>
              <w:ind w:left="113"/>
              <w:rPr>
                <w:i/>
              </w:rPr>
            </w:pPr>
            <w:r w:rsidRPr="00853565">
              <w:rPr>
                <w:i/>
                <w:lang w:val="en-US"/>
              </w:rPr>
              <w:t>Information</w:t>
            </w:r>
            <w:r w:rsidRPr="00853565">
              <w:rPr>
                <w:i/>
              </w:rPr>
              <w:t xml:space="preserve"> </w:t>
            </w:r>
            <w:r w:rsidRPr="00853565">
              <w:rPr>
                <w:i/>
                <w:lang w:val="en-US"/>
              </w:rPr>
              <w:t>and</w:t>
            </w:r>
            <w:r w:rsidRPr="00853565">
              <w:rPr>
                <w:i/>
              </w:rPr>
              <w:t xml:space="preserve"> </w:t>
            </w:r>
            <w:r w:rsidRPr="00853565">
              <w:rPr>
                <w:i/>
                <w:lang w:val="en-US"/>
              </w:rPr>
              <w:t>comm</w:t>
            </w:r>
            <w:r w:rsidRPr="00853565">
              <w:rPr>
                <w:i/>
                <w:lang w:val="en-US"/>
              </w:rPr>
              <w:t>u</w:t>
            </w:r>
            <w:r w:rsidRPr="00853565">
              <w:rPr>
                <w:i/>
                <w:lang w:val="en-US"/>
              </w:rPr>
              <w:t>nication</w:t>
            </w:r>
          </w:p>
        </w:tc>
        <w:tc>
          <w:tcPr>
            <w:tcW w:w="482" w:type="dxa"/>
            <w:tcBorders>
              <w:left w:val="single" w:sz="6" w:space="0" w:color="000000"/>
            </w:tcBorders>
            <w:shd w:val="clear" w:color="auto" w:fill="auto"/>
          </w:tcPr>
          <w:p w14:paraId="0B5112FD" w14:textId="7D050CA2" w:rsidR="00690EE7" w:rsidRPr="00853565" w:rsidRDefault="0006308A" w:rsidP="0006308A">
            <w:pPr>
              <w:spacing w:before="80" w:line="140" w:lineRule="exact"/>
              <w:ind w:right="85"/>
              <w:jc w:val="right"/>
              <w:rPr>
                <w:rFonts w:ascii="Arial CYR" w:hAnsi="Arial CYR" w:cs="Arial CYR"/>
              </w:rPr>
            </w:pPr>
            <w:r w:rsidRPr="00853565">
              <w:br/>
            </w:r>
            <w:r w:rsidRPr="00853565">
              <w:br/>
            </w:r>
            <w:r w:rsidR="00690EE7" w:rsidRPr="00853565">
              <w:t>1,9</w:t>
            </w:r>
          </w:p>
        </w:tc>
        <w:tc>
          <w:tcPr>
            <w:tcW w:w="450" w:type="dxa"/>
            <w:tcBorders>
              <w:left w:val="single" w:sz="6" w:space="0" w:color="000000"/>
            </w:tcBorders>
            <w:shd w:val="clear" w:color="auto" w:fill="auto"/>
          </w:tcPr>
          <w:p w14:paraId="40522716" w14:textId="29F09E48" w:rsidR="00690EE7" w:rsidRPr="00853565" w:rsidRDefault="0006308A" w:rsidP="0006308A">
            <w:pPr>
              <w:spacing w:before="80" w:line="140" w:lineRule="exact"/>
              <w:ind w:right="85"/>
              <w:jc w:val="right"/>
            </w:pPr>
            <w:r w:rsidRPr="00853565">
              <w:br/>
            </w:r>
            <w:r w:rsidRPr="00853565">
              <w:br/>
            </w:r>
            <w:r w:rsidR="00690EE7" w:rsidRPr="00853565">
              <w:t>1,3</w:t>
            </w:r>
          </w:p>
        </w:tc>
        <w:tc>
          <w:tcPr>
            <w:tcW w:w="451" w:type="dxa"/>
            <w:tcBorders>
              <w:left w:val="single" w:sz="6" w:space="0" w:color="000000"/>
            </w:tcBorders>
            <w:shd w:val="clear" w:color="auto" w:fill="auto"/>
          </w:tcPr>
          <w:p w14:paraId="2AB25328" w14:textId="555D0FED" w:rsidR="00690EE7" w:rsidRPr="00853565" w:rsidRDefault="0006308A" w:rsidP="0006308A">
            <w:pPr>
              <w:spacing w:before="80" w:line="140" w:lineRule="exact"/>
              <w:ind w:right="85"/>
              <w:jc w:val="right"/>
            </w:pPr>
            <w:r w:rsidRPr="00853565">
              <w:br/>
            </w:r>
            <w:r w:rsidRPr="00853565">
              <w:br/>
            </w:r>
            <w:r w:rsidR="00690EE7" w:rsidRPr="00853565">
              <w:t>2,8</w:t>
            </w:r>
          </w:p>
        </w:tc>
        <w:tc>
          <w:tcPr>
            <w:tcW w:w="451" w:type="dxa"/>
            <w:tcBorders>
              <w:left w:val="single" w:sz="6" w:space="0" w:color="000000"/>
            </w:tcBorders>
            <w:shd w:val="clear" w:color="auto" w:fill="auto"/>
          </w:tcPr>
          <w:p w14:paraId="162CE90B" w14:textId="6953A4EF" w:rsidR="00690EE7" w:rsidRPr="00853565" w:rsidRDefault="0006308A" w:rsidP="0006308A">
            <w:pPr>
              <w:spacing w:before="80" w:line="140" w:lineRule="exact"/>
              <w:ind w:right="85"/>
              <w:jc w:val="right"/>
            </w:pPr>
            <w:r w:rsidRPr="00853565">
              <w:br/>
            </w:r>
            <w:r w:rsidRPr="00853565">
              <w:br/>
            </w:r>
            <w:r w:rsidR="00690EE7" w:rsidRPr="00853565">
              <w:t>3,2</w:t>
            </w:r>
          </w:p>
        </w:tc>
        <w:tc>
          <w:tcPr>
            <w:tcW w:w="451" w:type="dxa"/>
            <w:tcBorders>
              <w:left w:val="single" w:sz="6" w:space="0" w:color="000000"/>
            </w:tcBorders>
            <w:shd w:val="clear" w:color="auto" w:fill="auto"/>
          </w:tcPr>
          <w:p w14:paraId="53F517B9" w14:textId="55EB8A4C" w:rsidR="00690EE7" w:rsidRPr="00853565" w:rsidRDefault="0006308A" w:rsidP="0006308A">
            <w:pPr>
              <w:spacing w:before="80" w:line="140" w:lineRule="exact"/>
              <w:ind w:right="85"/>
              <w:jc w:val="right"/>
            </w:pPr>
            <w:r w:rsidRPr="00853565">
              <w:br/>
            </w:r>
            <w:r w:rsidRPr="00853565">
              <w:br/>
            </w:r>
            <w:r w:rsidR="00690EE7" w:rsidRPr="00853565">
              <w:t>1,8</w:t>
            </w:r>
          </w:p>
        </w:tc>
        <w:tc>
          <w:tcPr>
            <w:tcW w:w="450" w:type="dxa"/>
            <w:tcBorders>
              <w:left w:val="single" w:sz="6" w:space="0" w:color="000000"/>
            </w:tcBorders>
            <w:shd w:val="clear" w:color="auto" w:fill="auto"/>
          </w:tcPr>
          <w:p w14:paraId="7C9BEE0B" w14:textId="20603979" w:rsidR="00690EE7" w:rsidRPr="00853565" w:rsidRDefault="0006308A" w:rsidP="0006308A">
            <w:pPr>
              <w:spacing w:before="80" w:line="140" w:lineRule="exact"/>
              <w:ind w:right="85"/>
              <w:jc w:val="right"/>
            </w:pPr>
            <w:r w:rsidRPr="00853565">
              <w:br/>
            </w:r>
            <w:r w:rsidRPr="00853565">
              <w:br/>
            </w:r>
            <w:r w:rsidR="00690EE7" w:rsidRPr="00853565">
              <w:t>1,3</w:t>
            </w:r>
          </w:p>
        </w:tc>
        <w:tc>
          <w:tcPr>
            <w:tcW w:w="451" w:type="dxa"/>
            <w:tcBorders>
              <w:left w:val="single" w:sz="6" w:space="0" w:color="000000"/>
            </w:tcBorders>
            <w:shd w:val="clear" w:color="auto" w:fill="auto"/>
          </w:tcPr>
          <w:p w14:paraId="05081409" w14:textId="50BC6D2B" w:rsidR="00690EE7" w:rsidRPr="00853565" w:rsidRDefault="0006308A" w:rsidP="0006308A">
            <w:pPr>
              <w:spacing w:before="80" w:line="140" w:lineRule="exact"/>
              <w:ind w:right="85"/>
              <w:jc w:val="right"/>
            </w:pPr>
            <w:r w:rsidRPr="00853565">
              <w:br/>
            </w:r>
            <w:r w:rsidRPr="00853565">
              <w:br/>
            </w:r>
            <w:r w:rsidR="00690EE7" w:rsidRPr="00853565">
              <w:t>2,4</w:t>
            </w:r>
          </w:p>
        </w:tc>
        <w:tc>
          <w:tcPr>
            <w:tcW w:w="451" w:type="dxa"/>
            <w:tcBorders>
              <w:left w:val="single" w:sz="6" w:space="0" w:color="000000"/>
            </w:tcBorders>
            <w:shd w:val="clear" w:color="auto" w:fill="auto"/>
          </w:tcPr>
          <w:p w14:paraId="21F55073" w14:textId="024BC3C2" w:rsidR="00690EE7" w:rsidRPr="00853565" w:rsidRDefault="0006308A" w:rsidP="0006308A">
            <w:pPr>
              <w:spacing w:before="80" w:line="140" w:lineRule="exact"/>
              <w:ind w:right="85"/>
              <w:jc w:val="right"/>
            </w:pPr>
            <w:r w:rsidRPr="00853565">
              <w:br/>
            </w:r>
            <w:r w:rsidRPr="00853565">
              <w:br/>
            </w:r>
            <w:r w:rsidR="00690EE7" w:rsidRPr="00853565">
              <w:t>0,5</w:t>
            </w:r>
          </w:p>
        </w:tc>
        <w:tc>
          <w:tcPr>
            <w:tcW w:w="451" w:type="dxa"/>
            <w:tcBorders>
              <w:left w:val="single" w:sz="6" w:space="0" w:color="000000"/>
              <w:right w:val="single" w:sz="6" w:space="0" w:color="000000"/>
            </w:tcBorders>
          </w:tcPr>
          <w:p w14:paraId="5B1C0193" w14:textId="1228DA4D" w:rsidR="00690EE7" w:rsidRPr="00853565" w:rsidRDefault="0006308A" w:rsidP="0006308A">
            <w:pPr>
              <w:spacing w:before="80" w:line="140" w:lineRule="exact"/>
              <w:ind w:right="85"/>
              <w:jc w:val="right"/>
            </w:pPr>
            <w:r w:rsidRPr="00853565">
              <w:br/>
            </w:r>
            <w:r w:rsidRPr="00853565">
              <w:br/>
            </w:r>
            <w:r w:rsidR="00690EE7" w:rsidRPr="00853565">
              <w:t>0,4</w:t>
            </w:r>
          </w:p>
        </w:tc>
        <w:tc>
          <w:tcPr>
            <w:tcW w:w="450" w:type="dxa"/>
            <w:tcBorders>
              <w:left w:val="single" w:sz="6" w:space="0" w:color="000000"/>
            </w:tcBorders>
            <w:shd w:val="clear" w:color="auto" w:fill="auto"/>
          </w:tcPr>
          <w:p w14:paraId="5C754E46" w14:textId="2D1E74E5" w:rsidR="00690EE7" w:rsidRPr="00853565" w:rsidRDefault="0006308A" w:rsidP="0006308A">
            <w:pPr>
              <w:spacing w:before="80" w:line="140" w:lineRule="exact"/>
              <w:ind w:right="85"/>
              <w:jc w:val="right"/>
            </w:pPr>
            <w:r w:rsidRPr="00853565">
              <w:br/>
            </w:r>
            <w:r w:rsidRPr="00853565">
              <w:br/>
            </w:r>
            <w:r w:rsidR="00690EE7" w:rsidRPr="00853565">
              <w:t>1,8</w:t>
            </w:r>
          </w:p>
        </w:tc>
        <w:tc>
          <w:tcPr>
            <w:tcW w:w="451" w:type="dxa"/>
            <w:tcBorders>
              <w:left w:val="single" w:sz="6" w:space="0" w:color="000000"/>
            </w:tcBorders>
            <w:shd w:val="clear" w:color="auto" w:fill="auto"/>
          </w:tcPr>
          <w:p w14:paraId="1B48C686" w14:textId="73920C2E" w:rsidR="00690EE7" w:rsidRPr="00853565" w:rsidRDefault="0006308A" w:rsidP="0006308A">
            <w:pPr>
              <w:spacing w:before="80" w:line="140" w:lineRule="exact"/>
              <w:ind w:right="85"/>
              <w:jc w:val="right"/>
            </w:pPr>
            <w:r w:rsidRPr="00853565">
              <w:br/>
            </w:r>
            <w:r w:rsidRPr="00853565">
              <w:br/>
            </w:r>
            <w:r w:rsidR="00690EE7" w:rsidRPr="00853565">
              <w:t>4,1</w:t>
            </w:r>
          </w:p>
        </w:tc>
        <w:tc>
          <w:tcPr>
            <w:tcW w:w="451" w:type="dxa"/>
            <w:tcBorders>
              <w:left w:val="single" w:sz="6" w:space="0" w:color="000000"/>
            </w:tcBorders>
            <w:shd w:val="clear" w:color="auto" w:fill="auto"/>
          </w:tcPr>
          <w:p w14:paraId="51F4B628" w14:textId="1346626A" w:rsidR="00690EE7" w:rsidRPr="00853565" w:rsidRDefault="0006308A" w:rsidP="0006308A">
            <w:pPr>
              <w:spacing w:before="80" w:line="140" w:lineRule="exact"/>
              <w:ind w:right="85"/>
              <w:jc w:val="right"/>
            </w:pPr>
            <w:r w:rsidRPr="00853565">
              <w:br/>
            </w:r>
            <w:r w:rsidRPr="00853565">
              <w:br/>
            </w:r>
            <w:r w:rsidR="00690EE7" w:rsidRPr="00853565">
              <w:t>2,7</w:t>
            </w:r>
          </w:p>
        </w:tc>
        <w:tc>
          <w:tcPr>
            <w:tcW w:w="451" w:type="dxa"/>
            <w:tcBorders>
              <w:left w:val="single" w:sz="6" w:space="0" w:color="000000"/>
            </w:tcBorders>
            <w:shd w:val="clear" w:color="auto" w:fill="auto"/>
          </w:tcPr>
          <w:p w14:paraId="33FCEE34" w14:textId="42B32AC2" w:rsidR="00690EE7" w:rsidRPr="00853565" w:rsidRDefault="0006308A" w:rsidP="0006308A">
            <w:pPr>
              <w:spacing w:before="80" w:line="140" w:lineRule="exact"/>
              <w:ind w:right="85"/>
              <w:jc w:val="right"/>
            </w:pPr>
            <w:r w:rsidRPr="00853565">
              <w:br/>
            </w:r>
            <w:r w:rsidRPr="00853565">
              <w:br/>
            </w:r>
            <w:r w:rsidR="00690EE7" w:rsidRPr="00853565">
              <w:t>4,2</w:t>
            </w:r>
          </w:p>
        </w:tc>
        <w:tc>
          <w:tcPr>
            <w:tcW w:w="450" w:type="dxa"/>
            <w:tcBorders>
              <w:left w:val="single" w:sz="6" w:space="0" w:color="000000"/>
            </w:tcBorders>
            <w:shd w:val="clear" w:color="auto" w:fill="auto"/>
          </w:tcPr>
          <w:p w14:paraId="094B1A49" w14:textId="5AE40031" w:rsidR="00690EE7" w:rsidRPr="00853565" w:rsidRDefault="0006308A" w:rsidP="0006308A">
            <w:pPr>
              <w:spacing w:before="80" w:line="140" w:lineRule="exact"/>
              <w:ind w:right="85"/>
              <w:jc w:val="right"/>
            </w:pPr>
            <w:r w:rsidRPr="00853565">
              <w:br/>
            </w:r>
            <w:r w:rsidRPr="00853565">
              <w:br/>
            </w:r>
            <w:r w:rsidR="00690EE7" w:rsidRPr="00853565">
              <w:t>5,2</w:t>
            </w:r>
          </w:p>
        </w:tc>
        <w:tc>
          <w:tcPr>
            <w:tcW w:w="451" w:type="dxa"/>
            <w:tcBorders>
              <w:left w:val="single" w:sz="6" w:space="0" w:color="000000"/>
            </w:tcBorders>
            <w:shd w:val="clear" w:color="auto" w:fill="auto"/>
          </w:tcPr>
          <w:p w14:paraId="213C0A62" w14:textId="38111203" w:rsidR="00690EE7" w:rsidRPr="00853565" w:rsidRDefault="0006308A" w:rsidP="0006308A">
            <w:pPr>
              <w:spacing w:before="80" w:line="140" w:lineRule="exact"/>
              <w:ind w:right="85"/>
              <w:jc w:val="right"/>
            </w:pPr>
            <w:r w:rsidRPr="00853565">
              <w:br/>
            </w:r>
            <w:r w:rsidRPr="00853565">
              <w:br/>
            </w:r>
            <w:r w:rsidR="00690EE7" w:rsidRPr="00853565">
              <w:t>3,5</w:t>
            </w:r>
          </w:p>
        </w:tc>
        <w:tc>
          <w:tcPr>
            <w:tcW w:w="451" w:type="dxa"/>
            <w:tcBorders>
              <w:left w:val="single" w:sz="6" w:space="0" w:color="000000"/>
            </w:tcBorders>
            <w:shd w:val="clear" w:color="auto" w:fill="auto"/>
          </w:tcPr>
          <w:p w14:paraId="17671D5B" w14:textId="3D31AB5E" w:rsidR="00690EE7" w:rsidRPr="00853565" w:rsidRDefault="0006308A" w:rsidP="0006308A">
            <w:pPr>
              <w:spacing w:before="80" w:line="140" w:lineRule="exact"/>
              <w:ind w:right="85"/>
              <w:jc w:val="right"/>
            </w:pPr>
            <w:r w:rsidRPr="00853565">
              <w:br/>
            </w:r>
            <w:r w:rsidRPr="00853565">
              <w:br/>
            </w:r>
            <w:r w:rsidR="00690EE7" w:rsidRPr="00853565">
              <w:t>5,3</w:t>
            </w:r>
          </w:p>
        </w:tc>
        <w:tc>
          <w:tcPr>
            <w:tcW w:w="451" w:type="dxa"/>
            <w:tcBorders>
              <w:left w:val="single" w:sz="6" w:space="0" w:color="000000"/>
            </w:tcBorders>
            <w:shd w:val="clear" w:color="auto" w:fill="auto"/>
          </w:tcPr>
          <w:p w14:paraId="69DDF809" w14:textId="72D813E3" w:rsidR="00690EE7" w:rsidRPr="00853565" w:rsidRDefault="0006308A" w:rsidP="0006308A">
            <w:pPr>
              <w:spacing w:before="80" w:line="140" w:lineRule="exact"/>
              <w:ind w:right="85"/>
              <w:jc w:val="right"/>
            </w:pPr>
            <w:r w:rsidRPr="00853565">
              <w:br/>
            </w:r>
            <w:r w:rsidRPr="00853565">
              <w:br/>
            </w:r>
            <w:r w:rsidR="00690EE7" w:rsidRPr="00853565">
              <w:t>4,7</w:t>
            </w:r>
          </w:p>
        </w:tc>
        <w:tc>
          <w:tcPr>
            <w:tcW w:w="528" w:type="dxa"/>
            <w:tcBorders>
              <w:left w:val="single" w:sz="6" w:space="0" w:color="000000"/>
            </w:tcBorders>
            <w:shd w:val="clear" w:color="auto" w:fill="auto"/>
          </w:tcPr>
          <w:p w14:paraId="03815228" w14:textId="4AB1BD23" w:rsidR="00690EE7" w:rsidRPr="00853565" w:rsidRDefault="0006308A" w:rsidP="0006308A">
            <w:pPr>
              <w:spacing w:before="80" w:line="140" w:lineRule="exact"/>
              <w:ind w:right="85"/>
              <w:jc w:val="right"/>
            </w:pPr>
            <w:r w:rsidRPr="00853565">
              <w:br/>
            </w:r>
            <w:r w:rsidRPr="00853565">
              <w:br/>
            </w:r>
            <w:r w:rsidR="00690EE7" w:rsidRPr="00853565">
              <w:t>4,2</w:t>
            </w:r>
          </w:p>
        </w:tc>
      </w:tr>
    </w:tbl>
    <w:p w14:paraId="1E8B1395" w14:textId="13A74814" w:rsidR="00BE42F5" w:rsidRPr="00853565" w:rsidRDefault="00BE42F5" w:rsidP="00BE42F5">
      <w:pPr>
        <w:pStyle w:val="19"/>
        <w:pageBreakBefore/>
        <w:spacing w:before="0" w:after="60"/>
        <w:jc w:val="right"/>
        <w:rPr>
          <w:rFonts w:ascii="Arial" w:hAnsi="Arial" w:cs="Arial"/>
          <w:sz w:val="14"/>
          <w:szCs w:val="14"/>
        </w:rPr>
      </w:pPr>
      <w:r w:rsidRPr="00853565">
        <w:rPr>
          <w:rFonts w:ascii="Arial" w:hAnsi="Arial" w:cs="Arial"/>
          <w:sz w:val="14"/>
          <w:szCs w:val="14"/>
        </w:rPr>
        <w:lastRenderedPageBreak/>
        <w:t xml:space="preserve">Продолжение табл. / </w:t>
      </w:r>
      <w:r w:rsidRPr="00853565">
        <w:rPr>
          <w:rFonts w:ascii="Arial" w:hAnsi="Arial" w:cs="Arial"/>
          <w:i/>
          <w:sz w:val="14"/>
          <w:szCs w:val="14"/>
          <w:lang w:val="en-US"/>
        </w:rPr>
        <w:t>Continued</w:t>
      </w:r>
      <w:r w:rsidRPr="00853565">
        <w:rPr>
          <w:rFonts w:ascii="Arial" w:hAnsi="Arial" w:cs="Arial"/>
          <w:i/>
          <w:sz w:val="14"/>
          <w:szCs w:val="14"/>
        </w:rPr>
        <w:t xml:space="preserve"> </w:t>
      </w:r>
      <w:r w:rsidRPr="00853565">
        <w:rPr>
          <w:rFonts w:ascii="Arial" w:hAnsi="Arial" w:cs="Arial"/>
          <w:i/>
          <w:sz w:val="14"/>
          <w:szCs w:val="14"/>
          <w:lang w:val="en-US"/>
        </w:rPr>
        <w:t>table</w:t>
      </w:r>
      <w:r w:rsidRPr="00853565">
        <w:t xml:space="preserve"> </w:t>
      </w:r>
      <w:r w:rsidR="00693970" w:rsidRPr="00853565">
        <w:rPr>
          <w:rFonts w:ascii="Arial" w:hAnsi="Arial" w:cs="Arial"/>
          <w:sz w:val="14"/>
          <w:szCs w:val="14"/>
        </w:rPr>
        <w:t>26.</w:t>
      </w:r>
      <w:r w:rsidRPr="00853565">
        <w:rPr>
          <w:rFonts w:ascii="Arial" w:hAnsi="Arial" w:cs="Arial"/>
          <w:sz w:val="14"/>
          <w:szCs w:val="14"/>
        </w:rPr>
        <w:t>11</w:t>
      </w:r>
    </w:p>
    <w:tbl>
      <w:tblPr>
        <w:tblW w:w="5000" w:type="pct"/>
        <w:jc w:val="center"/>
        <w:tblLayout w:type="fixed"/>
        <w:tblCellMar>
          <w:left w:w="0" w:type="dxa"/>
          <w:right w:w="0" w:type="dxa"/>
        </w:tblCellMar>
        <w:tblLook w:val="0000" w:firstRow="0" w:lastRow="0" w:firstColumn="0" w:lastColumn="0" w:noHBand="0" w:noVBand="0"/>
      </w:tblPr>
      <w:tblGrid>
        <w:gridCol w:w="1699"/>
        <w:gridCol w:w="482"/>
        <w:gridCol w:w="450"/>
        <w:gridCol w:w="451"/>
        <w:gridCol w:w="451"/>
        <w:gridCol w:w="451"/>
        <w:gridCol w:w="450"/>
        <w:gridCol w:w="451"/>
        <w:gridCol w:w="451"/>
        <w:gridCol w:w="451"/>
        <w:gridCol w:w="450"/>
        <w:gridCol w:w="451"/>
        <w:gridCol w:w="451"/>
        <w:gridCol w:w="451"/>
        <w:gridCol w:w="450"/>
        <w:gridCol w:w="451"/>
        <w:gridCol w:w="451"/>
        <w:gridCol w:w="451"/>
        <w:gridCol w:w="528"/>
      </w:tblGrid>
      <w:tr w:rsidR="00853565" w:rsidRPr="00853565" w14:paraId="5D32B278" w14:textId="77777777" w:rsidTr="00D14738">
        <w:trPr>
          <w:cantSplit/>
          <w:jc w:val="center"/>
        </w:trPr>
        <w:tc>
          <w:tcPr>
            <w:tcW w:w="1699" w:type="dxa"/>
            <w:vMerge w:val="restart"/>
            <w:tcBorders>
              <w:top w:val="single" w:sz="6" w:space="0" w:color="000000"/>
            </w:tcBorders>
            <w:shd w:val="clear" w:color="auto" w:fill="auto"/>
            <w:vAlign w:val="bottom"/>
          </w:tcPr>
          <w:p w14:paraId="587B0635" w14:textId="77777777" w:rsidR="00411E80" w:rsidRPr="00853565" w:rsidRDefault="00411E80" w:rsidP="00537061">
            <w:pPr>
              <w:snapToGrid w:val="0"/>
              <w:spacing w:before="20" w:after="20" w:line="120" w:lineRule="exact"/>
              <w:jc w:val="center"/>
              <w:rPr>
                <w:sz w:val="12"/>
                <w:szCs w:val="12"/>
              </w:rPr>
            </w:pPr>
          </w:p>
        </w:tc>
        <w:tc>
          <w:tcPr>
            <w:tcW w:w="482" w:type="dxa"/>
            <w:vMerge w:val="restart"/>
            <w:tcBorders>
              <w:top w:val="single" w:sz="6" w:space="0" w:color="000000"/>
              <w:left w:val="single" w:sz="6" w:space="0" w:color="000000"/>
            </w:tcBorders>
            <w:shd w:val="clear" w:color="auto" w:fill="auto"/>
          </w:tcPr>
          <w:p w14:paraId="2618C09B" w14:textId="77777777" w:rsidR="00411E80" w:rsidRPr="00853565" w:rsidRDefault="00411E80" w:rsidP="004A2323">
            <w:pPr>
              <w:spacing w:before="20" w:after="20" w:line="140" w:lineRule="exact"/>
              <w:ind w:left="28"/>
              <w:rPr>
                <w:sz w:val="12"/>
                <w:szCs w:val="12"/>
              </w:rPr>
            </w:pPr>
            <w:r w:rsidRPr="00853565">
              <w:rPr>
                <w:sz w:val="12"/>
                <w:szCs w:val="12"/>
              </w:rPr>
              <w:t>Ро</w:t>
            </w:r>
            <w:r w:rsidRPr="00853565">
              <w:rPr>
                <w:sz w:val="12"/>
                <w:szCs w:val="12"/>
              </w:rPr>
              <w:t>с</w:t>
            </w:r>
            <w:r w:rsidRPr="00853565">
              <w:rPr>
                <w:sz w:val="12"/>
                <w:szCs w:val="12"/>
              </w:rPr>
              <w:t>сия</w:t>
            </w:r>
            <w:r w:rsidRPr="00853565">
              <w:rPr>
                <w:sz w:val="12"/>
                <w:szCs w:val="12"/>
                <w:vertAlign w:val="superscript"/>
              </w:rPr>
              <w:t>1)</w:t>
            </w:r>
            <w:r w:rsidRPr="00853565">
              <w:rPr>
                <w:sz w:val="12"/>
                <w:szCs w:val="12"/>
              </w:rPr>
              <w:t xml:space="preserve"> </w:t>
            </w:r>
          </w:p>
          <w:p w14:paraId="4DCB9F22" w14:textId="347E1C89" w:rsidR="00411E80" w:rsidRPr="00853565" w:rsidRDefault="00411E80" w:rsidP="004A2323">
            <w:pPr>
              <w:spacing w:before="20" w:after="20" w:line="140" w:lineRule="exact"/>
              <w:ind w:left="28"/>
              <w:rPr>
                <w:b/>
                <w:bCs/>
                <w:sz w:val="12"/>
                <w:szCs w:val="12"/>
              </w:rPr>
            </w:pPr>
            <w:r w:rsidRPr="00853565">
              <w:rPr>
                <w:i/>
                <w:iCs/>
                <w:sz w:val="12"/>
              </w:rPr>
              <w:t>Russia</w:t>
            </w:r>
            <w:r w:rsidRPr="00853565">
              <w:rPr>
                <w:i/>
                <w:iCs/>
                <w:sz w:val="12"/>
                <w:vertAlign w:val="superscript"/>
              </w:rPr>
              <w:t>1</w:t>
            </w:r>
            <w:r w:rsidRPr="00853565">
              <w:rPr>
                <w:i/>
                <w:sz w:val="12"/>
                <w:szCs w:val="12"/>
                <w:vertAlign w:val="superscript"/>
              </w:rPr>
              <w:t>)</w:t>
            </w:r>
          </w:p>
        </w:tc>
        <w:tc>
          <w:tcPr>
            <w:tcW w:w="4056" w:type="dxa"/>
            <w:gridSpan w:val="9"/>
            <w:tcBorders>
              <w:top w:val="single" w:sz="6" w:space="0" w:color="000000"/>
              <w:left w:val="single" w:sz="6" w:space="0" w:color="000000"/>
            </w:tcBorders>
            <w:shd w:val="clear" w:color="auto" w:fill="auto"/>
          </w:tcPr>
          <w:p w14:paraId="7BA820F8" w14:textId="77777777" w:rsidR="00411E80" w:rsidRPr="00853565" w:rsidRDefault="00411E80" w:rsidP="004A2323">
            <w:pPr>
              <w:spacing w:before="20" w:after="20" w:line="140" w:lineRule="exact"/>
              <w:ind w:left="57"/>
              <w:rPr>
                <w:sz w:val="12"/>
                <w:szCs w:val="12"/>
              </w:rPr>
            </w:pPr>
            <w:r w:rsidRPr="00853565">
              <w:rPr>
                <w:sz w:val="12"/>
                <w:szCs w:val="12"/>
              </w:rPr>
              <w:t>Страны СНГ</w:t>
            </w:r>
          </w:p>
          <w:p w14:paraId="17A4AC81" w14:textId="0442E1F7" w:rsidR="00411E80" w:rsidRPr="00853565" w:rsidRDefault="00411E80" w:rsidP="004A2323">
            <w:pPr>
              <w:spacing w:before="20" w:after="20" w:line="140" w:lineRule="exact"/>
              <w:ind w:left="57"/>
            </w:pPr>
            <w:r w:rsidRPr="00853565">
              <w:rPr>
                <w:i/>
                <w:iCs/>
                <w:sz w:val="12"/>
              </w:rPr>
              <w:t>CIS countries</w:t>
            </w:r>
          </w:p>
        </w:tc>
        <w:tc>
          <w:tcPr>
            <w:tcW w:w="3156" w:type="dxa"/>
            <w:gridSpan w:val="7"/>
            <w:tcBorders>
              <w:top w:val="single" w:sz="6" w:space="0" w:color="000000"/>
              <w:left w:val="single" w:sz="6" w:space="0" w:color="000000"/>
            </w:tcBorders>
            <w:shd w:val="clear" w:color="auto" w:fill="auto"/>
          </w:tcPr>
          <w:p w14:paraId="14E37376" w14:textId="77777777" w:rsidR="00411E80" w:rsidRPr="00853565" w:rsidRDefault="00411E80" w:rsidP="004A2323">
            <w:pPr>
              <w:spacing w:before="20" w:after="20" w:line="140" w:lineRule="exact"/>
              <w:ind w:left="57"/>
              <w:rPr>
                <w:sz w:val="12"/>
                <w:szCs w:val="12"/>
              </w:rPr>
            </w:pPr>
            <w:r w:rsidRPr="00853565">
              <w:rPr>
                <w:sz w:val="12"/>
                <w:szCs w:val="12"/>
              </w:rPr>
              <w:t>Страны ЕС</w:t>
            </w:r>
          </w:p>
          <w:p w14:paraId="237A907B" w14:textId="1700C895" w:rsidR="00411E80" w:rsidRPr="00853565" w:rsidRDefault="00411E80" w:rsidP="004A2323">
            <w:pPr>
              <w:spacing w:before="20" w:after="20" w:line="140" w:lineRule="exact"/>
              <w:ind w:left="57"/>
              <w:rPr>
                <w:lang w:val="en-US"/>
              </w:rPr>
            </w:pPr>
            <w:r w:rsidRPr="00853565">
              <w:rPr>
                <w:i/>
                <w:iCs/>
                <w:sz w:val="12"/>
              </w:rPr>
              <w:t>EU countries</w:t>
            </w:r>
          </w:p>
        </w:tc>
        <w:tc>
          <w:tcPr>
            <w:tcW w:w="528" w:type="dxa"/>
            <w:tcBorders>
              <w:top w:val="single" w:sz="6" w:space="0" w:color="000000"/>
              <w:left w:val="single" w:sz="6" w:space="0" w:color="000000"/>
            </w:tcBorders>
            <w:shd w:val="clear" w:color="auto" w:fill="auto"/>
            <w:vAlign w:val="bottom"/>
          </w:tcPr>
          <w:p w14:paraId="141BC6B0" w14:textId="77777777" w:rsidR="00411E80" w:rsidRPr="00853565" w:rsidRDefault="00411E80" w:rsidP="004A2323">
            <w:pPr>
              <w:spacing w:before="20" w:after="20" w:line="140" w:lineRule="exact"/>
              <w:ind w:left="57"/>
              <w:rPr>
                <w:sz w:val="12"/>
                <w:szCs w:val="12"/>
              </w:rPr>
            </w:pPr>
            <w:r w:rsidRPr="00853565">
              <w:rPr>
                <w:sz w:val="12"/>
                <w:szCs w:val="12"/>
              </w:rPr>
              <w:t>Другие</w:t>
            </w:r>
            <w:r w:rsidRPr="00853565">
              <w:rPr>
                <w:sz w:val="12"/>
                <w:szCs w:val="12"/>
                <w:lang w:val="en-US"/>
              </w:rPr>
              <w:t xml:space="preserve"> </w:t>
            </w:r>
            <w:r w:rsidRPr="00853565">
              <w:rPr>
                <w:sz w:val="12"/>
                <w:szCs w:val="12"/>
              </w:rPr>
              <w:t>страны</w:t>
            </w:r>
          </w:p>
          <w:p w14:paraId="30057A54" w14:textId="489342E6" w:rsidR="00411E80" w:rsidRPr="00853565" w:rsidRDefault="00411E80" w:rsidP="004A2323">
            <w:pPr>
              <w:spacing w:before="20" w:after="20" w:line="140" w:lineRule="exact"/>
              <w:ind w:left="57"/>
              <w:rPr>
                <w:lang w:val="en-US"/>
              </w:rPr>
            </w:pPr>
            <w:r w:rsidRPr="00853565">
              <w:rPr>
                <w:i/>
                <w:iCs/>
                <w:sz w:val="12"/>
                <w:lang w:val="en-US"/>
              </w:rPr>
              <w:t>Other coun</w:t>
            </w:r>
            <w:r w:rsidRPr="00853565">
              <w:rPr>
                <w:i/>
                <w:iCs/>
                <w:sz w:val="12"/>
              </w:rPr>
              <w:t>-</w:t>
            </w:r>
            <w:r w:rsidRPr="00853565">
              <w:rPr>
                <w:i/>
                <w:iCs/>
                <w:sz w:val="12"/>
                <w:lang w:val="en-US"/>
              </w:rPr>
              <w:br/>
              <w:t>tries</w:t>
            </w:r>
          </w:p>
        </w:tc>
      </w:tr>
      <w:tr w:rsidR="00853565" w:rsidRPr="00853565" w14:paraId="731AEBE2" w14:textId="77777777">
        <w:trPr>
          <w:cantSplit/>
          <w:trHeight w:val="1814"/>
          <w:jc w:val="center"/>
        </w:trPr>
        <w:tc>
          <w:tcPr>
            <w:tcW w:w="1699" w:type="dxa"/>
            <w:vMerge/>
            <w:shd w:val="clear" w:color="auto" w:fill="auto"/>
            <w:vAlign w:val="bottom"/>
          </w:tcPr>
          <w:p w14:paraId="7CF58A25" w14:textId="77777777" w:rsidR="00411E80" w:rsidRPr="00853565" w:rsidRDefault="00411E80" w:rsidP="00537061">
            <w:pPr>
              <w:snapToGrid w:val="0"/>
              <w:spacing w:before="20" w:after="20" w:line="120" w:lineRule="exact"/>
              <w:jc w:val="center"/>
              <w:rPr>
                <w:rFonts w:ascii="Times New Roman" w:hAnsi="Times New Roman" w:cs="Times New Roman"/>
                <w:b/>
                <w:bCs/>
                <w:i/>
                <w:sz w:val="12"/>
                <w:szCs w:val="12"/>
                <w:lang w:val="en-US"/>
              </w:rPr>
            </w:pPr>
          </w:p>
        </w:tc>
        <w:tc>
          <w:tcPr>
            <w:tcW w:w="482" w:type="dxa"/>
            <w:vMerge/>
            <w:tcBorders>
              <w:left w:val="single" w:sz="6" w:space="0" w:color="000000"/>
            </w:tcBorders>
            <w:shd w:val="clear" w:color="auto" w:fill="auto"/>
            <w:vAlign w:val="bottom"/>
          </w:tcPr>
          <w:p w14:paraId="72C1A480" w14:textId="77777777" w:rsidR="00411E80" w:rsidRPr="00853565" w:rsidRDefault="00411E80" w:rsidP="00537061">
            <w:pPr>
              <w:snapToGrid w:val="0"/>
              <w:spacing w:before="20" w:after="20" w:line="120" w:lineRule="exact"/>
              <w:jc w:val="center"/>
              <w:rPr>
                <w:sz w:val="12"/>
                <w:szCs w:val="12"/>
                <w:lang w:val="en-US"/>
              </w:rPr>
            </w:pPr>
          </w:p>
        </w:tc>
        <w:tc>
          <w:tcPr>
            <w:tcW w:w="450" w:type="dxa"/>
            <w:tcBorders>
              <w:top w:val="single" w:sz="6" w:space="0" w:color="000000"/>
              <w:left w:val="single" w:sz="6" w:space="0" w:color="000000"/>
            </w:tcBorders>
            <w:shd w:val="clear" w:color="auto" w:fill="auto"/>
            <w:textDirection w:val="btLr"/>
            <w:vAlign w:val="center"/>
          </w:tcPr>
          <w:p w14:paraId="09D0B478" w14:textId="77777777" w:rsidR="00411E80" w:rsidRPr="00853565" w:rsidRDefault="00411E80" w:rsidP="00537061">
            <w:pPr>
              <w:pStyle w:val="xl26"/>
              <w:pBdr>
                <w:bottom w:val="none" w:sz="0" w:space="0" w:color="000000"/>
                <w:right w:val="none" w:sz="0" w:space="0" w:color="000000"/>
              </w:pBdr>
              <w:spacing w:before="20" w:after="20" w:line="120" w:lineRule="exact"/>
              <w:ind w:left="57" w:right="57"/>
              <w:jc w:val="left"/>
              <w:textAlignment w:val="auto"/>
              <w:rPr>
                <w:lang w:val="en-US"/>
              </w:rPr>
            </w:pPr>
            <w:r w:rsidRPr="00853565">
              <w:rPr>
                <w:rFonts w:cs="Times New Roman"/>
                <w:sz w:val="12"/>
                <w:szCs w:val="12"/>
              </w:rPr>
              <w:t>Азербайджан</w:t>
            </w:r>
            <w:r w:rsidRPr="00853565">
              <w:rPr>
                <w:rFonts w:cs="Times New Roman"/>
                <w:sz w:val="12"/>
                <w:szCs w:val="12"/>
                <w:lang w:val="en-US"/>
              </w:rPr>
              <w:br/>
            </w:r>
            <w:r w:rsidRPr="00853565">
              <w:rPr>
                <w:i/>
                <w:iCs/>
                <w:sz w:val="12"/>
                <w:szCs w:val="20"/>
                <w:lang w:val="en-US"/>
              </w:rPr>
              <w:t xml:space="preserve">Azerbaijan </w:t>
            </w:r>
          </w:p>
        </w:tc>
        <w:tc>
          <w:tcPr>
            <w:tcW w:w="451" w:type="dxa"/>
            <w:tcBorders>
              <w:top w:val="single" w:sz="6" w:space="0" w:color="000000"/>
              <w:left w:val="single" w:sz="6" w:space="0" w:color="000000"/>
            </w:tcBorders>
            <w:shd w:val="clear" w:color="auto" w:fill="auto"/>
            <w:textDirection w:val="btLr"/>
            <w:vAlign w:val="center"/>
          </w:tcPr>
          <w:p w14:paraId="26A81DB6" w14:textId="77777777" w:rsidR="00411E80" w:rsidRPr="00853565" w:rsidRDefault="00411E80" w:rsidP="00537061">
            <w:pPr>
              <w:pStyle w:val="xl26"/>
              <w:pBdr>
                <w:bottom w:val="none" w:sz="0" w:space="0" w:color="000000"/>
                <w:right w:val="none" w:sz="0" w:space="0" w:color="000000"/>
              </w:pBdr>
              <w:spacing w:before="20" w:after="20" w:line="120" w:lineRule="exact"/>
              <w:ind w:left="57" w:right="57"/>
              <w:jc w:val="left"/>
              <w:textAlignment w:val="auto"/>
              <w:rPr>
                <w:lang w:val="en-US"/>
              </w:rPr>
            </w:pPr>
            <w:r w:rsidRPr="00853565">
              <w:rPr>
                <w:rFonts w:cs="Times New Roman"/>
                <w:sz w:val="12"/>
                <w:szCs w:val="12"/>
              </w:rPr>
              <w:t>Армения</w:t>
            </w:r>
            <w:r w:rsidRPr="00853565">
              <w:rPr>
                <w:rFonts w:cs="Times New Roman"/>
                <w:sz w:val="12"/>
                <w:szCs w:val="12"/>
                <w:lang w:val="en-US"/>
              </w:rPr>
              <w:t xml:space="preserve"> </w:t>
            </w:r>
            <w:r w:rsidRPr="00853565">
              <w:rPr>
                <w:rFonts w:cs="Times New Roman"/>
                <w:sz w:val="12"/>
                <w:szCs w:val="12"/>
                <w:lang w:val="en-US"/>
              </w:rPr>
              <w:br/>
            </w:r>
            <w:r w:rsidRPr="00853565">
              <w:rPr>
                <w:i/>
                <w:iCs/>
                <w:sz w:val="12"/>
                <w:szCs w:val="20"/>
                <w:lang w:val="en-US"/>
              </w:rPr>
              <w:t>Armenia</w:t>
            </w:r>
            <w:r w:rsidRPr="00853565">
              <w:rPr>
                <w:rFonts w:cs="Times New Roman"/>
                <w:sz w:val="12"/>
                <w:szCs w:val="12"/>
                <w:lang w:val="en-US"/>
              </w:rPr>
              <w:t xml:space="preserve"> </w:t>
            </w:r>
          </w:p>
        </w:tc>
        <w:tc>
          <w:tcPr>
            <w:tcW w:w="451" w:type="dxa"/>
            <w:tcBorders>
              <w:top w:val="single" w:sz="6" w:space="0" w:color="000000"/>
              <w:left w:val="single" w:sz="6" w:space="0" w:color="000000"/>
            </w:tcBorders>
            <w:shd w:val="clear" w:color="auto" w:fill="auto"/>
            <w:textDirection w:val="btLr"/>
            <w:vAlign w:val="center"/>
          </w:tcPr>
          <w:p w14:paraId="1A8898D9" w14:textId="77777777" w:rsidR="00411E80" w:rsidRPr="00853565" w:rsidRDefault="00411E80" w:rsidP="00537061">
            <w:pPr>
              <w:pStyle w:val="xl26"/>
              <w:pBdr>
                <w:bottom w:val="none" w:sz="0" w:space="0" w:color="000000"/>
                <w:right w:val="none" w:sz="0" w:space="0" w:color="000000"/>
              </w:pBdr>
              <w:spacing w:before="20" w:after="20" w:line="120" w:lineRule="exact"/>
              <w:ind w:left="57" w:right="57"/>
              <w:jc w:val="left"/>
              <w:textAlignment w:val="auto"/>
              <w:rPr>
                <w:lang w:val="en-US"/>
              </w:rPr>
            </w:pPr>
            <w:r w:rsidRPr="00853565">
              <w:rPr>
                <w:rFonts w:cs="Times New Roman"/>
                <w:sz w:val="12"/>
                <w:szCs w:val="12"/>
              </w:rPr>
              <w:t>Беларусь</w:t>
            </w:r>
            <w:r w:rsidRPr="00853565">
              <w:rPr>
                <w:rFonts w:cs="Times New Roman"/>
                <w:sz w:val="12"/>
                <w:szCs w:val="12"/>
                <w:lang w:val="en-US"/>
              </w:rPr>
              <w:t xml:space="preserve"> </w:t>
            </w:r>
            <w:r w:rsidRPr="00853565">
              <w:rPr>
                <w:rFonts w:cs="Times New Roman"/>
                <w:sz w:val="12"/>
                <w:szCs w:val="12"/>
                <w:lang w:val="en-US"/>
              </w:rPr>
              <w:br/>
            </w:r>
            <w:r w:rsidRPr="00853565">
              <w:rPr>
                <w:i/>
                <w:iCs/>
                <w:sz w:val="12"/>
                <w:szCs w:val="20"/>
                <w:lang w:val="en-US"/>
              </w:rPr>
              <w:t>Belarus</w:t>
            </w:r>
          </w:p>
        </w:tc>
        <w:tc>
          <w:tcPr>
            <w:tcW w:w="451" w:type="dxa"/>
            <w:tcBorders>
              <w:top w:val="single" w:sz="6" w:space="0" w:color="000000"/>
              <w:left w:val="single" w:sz="6" w:space="0" w:color="000000"/>
            </w:tcBorders>
            <w:shd w:val="clear" w:color="auto" w:fill="auto"/>
            <w:textDirection w:val="btLr"/>
            <w:vAlign w:val="center"/>
          </w:tcPr>
          <w:p w14:paraId="055C8C7C" w14:textId="77777777" w:rsidR="00411E80" w:rsidRPr="00853565" w:rsidRDefault="00411E80" w:rsidP="00537061">
            <w:pPr>
              <w:pStyle w:val="xl26"/>
              <w:pBdr>
                <w:bottom w:val="none" w:sz="0" w:space="0" w:color="000000"/>
                <w:right w:val="none" w:sz="0" w:space="0" w:color="000000"/>
              </w:pBdr>
              <w:spacing w:before="20" w:after="20" w:line="120" w:lineRule="exact"/>
              <w:ind w:left="57" w:right="57"/>
              <w:jc w:val="left"/>
              <w:textAlignment w:val="auto"/>
              <w:rPr>
                <w:lang w:val="en-US"/>
              </w:rPr>
            </w:pPr>
            <w:r w:rsidRPr="00853565">
              <w:rPr>
                <w:rFonts w:cs="Times New Roman"/>
                <w:sz w:val="12"/>
                <w:szCs w:val="12"/>
              </w:rPr>
              <w:t>Казахстан</w:t>
            </w:r>
            <w:r w:rsidRPr="00853565">
              <w:rPr>
                <w:rFonts w:cs="Times New Roman"/>
                <w:sz w:val="12"/>
                <w:szCs w:val="12"/>
                <w:lang w:val="en-US"/>
              </w:rPr>
              <w:br/>
            </w:r>
            <w:r w:rsidRPr="00853565">
              <w:rPr>
                <w:i/>
                <w:sz w:val="12"/>
                <w:szCs w:val="12"/>
                <w:lang w:val="en-US"/>
              </w:rPr>
              <w:t>Kazakhstan</w:t>
            </w:r>
            <w:r w:rsidRPr="00853565">
              <w:rPr>
                <w:rFonts w:cs="Times New Roman"/>
                <w:sz w:val="12"/>
                <w:szCs w:val="12"/>
                <w:lang w:val="en-US"/>
              </w:rPr>
              <w:t xml:space="preserve"> </w:t>
            </w:r>
          </w:p>
        </w:tc>
        <w:tc>
          <w:tcPr>
            <w:tcW w:w="450" w:type="dxa"/>
            <w:tcBorders>
              <w:top w:val="single" w:sz="6" w:space="0" w:color="000000"/>
              <w:left w:val="single" w:sz="6" w:space="0" w:color="000000"/>
            </w:tcBorders>
            <w:shd w:val="clear" w:color="auto" w:fill="auto"/>
            <w:textDirection w:val="btLr"/>
            <w:vAlign w:val="center"/>
          </w:tcPr>
          <w:p w14:paraId="4A8627BF" w14:textId="77777777" w:rsidR="00411E80" w:rsidRPr="00853565" w:rsidRDefault="00411E80" w:rsidP="00537061">
            <w:pPr>
              <w:spacing w:before="20" w:after="20" w:line="120" w:lineRule="exact"/>
              <w:ind w:left="57" w:right="57"/>
              <w:rPr>
                <w:lang w:val="en-US"/>
              </w:rPr>
            </w:pPr>
            <w:r w:rsidRPr="00853565">
              <w:rPr>
                <w:sz w:val="12"/>
                <w:szCs w:val="12"/>
              </w:rPr>
              <w:t>Киргизия</w:t>
            </w:r>
            <w:r w:rsidRPr="00853565">
              <w:rPr>
                <w:sz w:val="12"/>
                <w:szCs w:val="12"/>
                <w:lang w:val="en-US"/>
              </w:rPr>
              <w:br/>
            </w:r>
            <w:r w:rsidRPr="00853565">
              <w:rPr>
                <w:i/>
                <w:sz w:val="12"/>
                <w:szCs w:val="12"/>
                <w:lang w:val="en-US"/>
              </w:rPr>
              <w:t>Kyrgyzstan</w:t>
            </w:r>
            <w:r w:rsidRPr="00853565">
              <w:rPr>
                <w:sz w:val="12"/>
                <w:szCs w:val="12"/>
                <w:lang w:val="en-US"/>
              </w:rPr>
              <w:t xml:space="preserve"> </w:t>
            </w:r>
          </w:p>
        </w:tc>
        <w:tc>
          <w:tcPr>
            <w:tcW w:w="451" w:type="dxa"/>
            <w:tcBorders>
              <w:top w:val="single" w:sz="6" w:space="0" w:color="000000"/>
              <w:left w:val="single" w:sz="6" w:space="0" w:color="000000"/>
            </w:tcBorders>
            <w:shd w:val="clear" w:color="auto" w:fill="auto"/>
            <w:textDirection w:val="btLr"/>
            <w:vAlign w:val="center"/>
          </w:tcPr>
          <w:p w14:paraId="17AF94CB" w14:textId="77777777" w:rsidR="00411E80" w:rsidRPr="00853565" w:rsidRDefault="00411E80" w:rsidP="00537061">
            <w:pPr>
              <w:pStyle w:val="xl26"/>
              <w:pBdr>
                <w:bottom w:val="none" w:sz="0" w:space="0" w:color="000000"/>
                <w:right w:val="none" w:sz="0" w:space="0" w:color="000000"/>
              </w:pBdr>
              <w:spacing w:before="20" w:after="20" w:line="120" w:lineRule="exact"/>
              <w:ind w:left="57" w:right="57"/>
              <w:jc w:val="left"/>
              <w:textAlignment w:val="auto"/>
            </w:pPr>
            <w:r w:rsidRPr="00853565">
              <w:rPr>
                <w:sz w:val="12"/>
                <w:szCs w:val="12"/>
              </w:rPr>
              <w:t>Республика</w:t>
            </w:r>
            <w:r w:rsidRPr="00853565">
              <w:rPr>
                <w:sz w:val="12"/>
                <w:szCs w:val="12"/>
                <w:lang w:val="en-US"/>
              </w:rPr>
              <w:t xml:space="preserve"> </w:t>
            </w:r>
            <w:r w:rsidRPr="00853565">
              <w:rPr>
                <w:sz w:val="12"/>
                <w:szCs w:val="12"/>
              </w:rPr>
              <w:t>Молдова</w:t>
            </w:r>
            <w:r w:rsidRPr="00853565">
              <w:rPr>
                <w:sz w:val="12"/>
                <w:szCs w:val="12"/>
                <w:lang w:val="en-US"/>
              </w:rPr>
              <w:br/>
            </w:r>
            <w:r w:rsidRPr="00853565">
              <w:rPr>
                <w:i/>
                <w:sz w:val="12"/>
                <w:lang w:val="en-US"/>
              </w:rPr>
              <w:t>Republic of Moldova</w:t>
            </w:r>
            <w:r w:rsidRPr="00853565">
              <w:rPr>
                <w:rFonts w:cs="Times New Roman"/>
                <w:sz w:val="12"/>
                <w:szCs w:val="12"/>
                <w:lang w:val="en-US"/>
              </w:rPr>
              <w:t xml:space="preserve"> </w:t>
            </w:r>
          </w:p>
        </w:tc>
        <w:tc>
          <w:tcPr>
            <w:tcW w:w="451" w:type="dxa"/>
            <w:tcBorders>
              <w:top w:val="single" w:sz="6" w:space="0" w:color="000000"/>
              <w:left w:val="single" w:sz="6" w:space="0" w:color="000000"/>
            </w:tcBorders>
            <w:shd w:val="clear" w:color="auto" w:fill="auto"/>
            <w:textDirection w:val="btLr"/>
            <w:vAlign w:val="center"/>
          </w:tcPr>
          <w:p w14:paraId="45EBF162" w14:textId="77777777" w:rsidR="00411E80" w:rsidRPr="00853565" w:rsidRDefault="00411E80" w:rsidP="00537061">
            <w:pPr>
              <w:spacing w:before="20" w:after="20" w:line="120" w:lineRule="exact"/>
              <w:ind w:left="57" w:right="57"/>
            </w:pPr>
            <w:r w:rsidRPr="00853565">
              <w:rPr>
                <w:sz w:val="12"/>
                <w:szCs w:val="12"/>
              </w:rPr>
              <w:t>Таджикистан</w:t>
            </w:r>
            <w:r w:rsidRPr="00853565">
              <w:rPr>
                <w:sz w:val="12"/>
                <w:szCs w:val="12"/>
                <w:lang w:val="en-US"/>
              </w:rPr>
              <w:t xml:space="preserve"> </w:t>
            </w:r>
            <w:r w:rsidRPr="00853565">
              <w:rPr>
                <w:sz w:val="12"/>
                <w:szCs w:val="12"/>
              </w:rPr>
              <w:br/>
            </w:r>
            <w:r w:rsidRPr="00853565">
              <w:rPr>
                <w:i/>
                <w:iCs/>
                <w:sz w:val="12"/>
                <w:lang w:val="en-US"/>
              </w:rPr>
              <w:t>Tajikistan</w:t>
            </w:r>
            <w:r w:rsidRPr="00853565">
              <w:rPr>
                <w:sz w:val="12"/>
                <w:szCs w:val="12"/>
                <w:lang w:val="en-US"/>
              </w:rPr>
              <w:t xml:space="preserve"> </w:t>
            </w:r>
          </w:p>
        </w:tc>
        <w:tc>
          <w:tcPr>
            <w:tcW w:w="451" w:type="dxa"/>
            <w:tcBorders>
              <w:top w:val="single" w:sz="6" w:space="0" w:color="000000"/>
              <w:left w:val="single" w:sz="6" w:space="0" w:color="000000"/>
              <w:right w:val="single" w:sz="6" w:space="0" w:color="000000"/>
            </w:tcBorders>
            <w:textDirection w:val="btLr"/>
            <w:vAlign w:val="center"/>
          </w:tcPr>
          <w:p w14:paraId="07981AF1" w14:textId="77777777" w:rsidR="00411E80" w:rsidRPr="00853565" w:rsidRDefault="00411E80" w:rsidP="00537061">
            <w:pPr>
              <w:spacing w:before="20" w:after="20" w:line="120" w:lineRule="exact"/>
              <w:ind w:left="57" w:right="57"/>
              <w:rPr>
                <w:sz w:val="12"/>
                <w:szCs w:val="12"/>
              </w:rPr>
            </w:pPr>
            <w:r w:rsidRPr="00853565">
              <w:rPr>
                <w:sz w:val="12"/>
                <w:szCs w:val="12"/>
              </w:rPr>
              <w:t>Узбекистан</w:t>
            </w:r>
            <w:r w:rsidRPr="00853565">
              <w:rPr>
                <w:sz w:val="12"/>
                <w:szCs w:val="12"/>
              </w:rPr>
              <w:br/>
            </w:r>
            <w:r w:rsidRPr="00853565">
              <w:rPr>
                <w:sz w:val="12"/>
                <w:szCs w:val="12"/>
                <w:lang w:val="en-US"/>
              </w:rPr>
              <w:t>Uzbekistan</w:t>
            </w:r>
          </w:p>
        </w:tc>
        <w:tc>
          <w:tcPr>
            <w:tcW w:w="450" w:type="dxa"/>
            <w:tcBorders>
              <w:top w:val="single" w:sz="6" w:space="0" w:color="000000"/>
              <w:left w:val="single" w:sz="6" w:space="0" w:color="000000"/>
            </w:tcBorders>
            <w:shd w:val="clear" w:color="auto" w:fill="auto"/>
            <w:textDirection w:val="btLr"/>
            <w:vAlign w:val="center"/>
          </w:tcPr>
          <w:p w14:paraId="714E36F6" w14:textId="77777777" w:rsidR="00411E80" w:rsidRPr="00853565" w:rsidRDefault="00411E80" w:rsidP="00537061">
            <w:pPr>
              <w:spacing w:before="20" w:after="20" w:line="120" w:lineRule="exact"/>
              <w:ind w:left="57" w:right="57"/>
            </w:pPr>
            <w:r w:rsidRPr="00853565">
              <w:rPr>
                <w:sz w:val="12"/>
                <w:szCs w:val="12"/>
              </w:rPr>
              <w:t>Украина</w:t>
            </w:r>
            <w:r w:rsidRPr="00853565">
              <w:rPr>
                <w:sz w:val="12"/>
                <w:szCs w:val="12"/>
              </w:rPr>
              <w:br/>
            </w:r>
            <w:r w:rsidRPr="00853565">
              <w:rPr>
                <w:i/>
                <w:iCs/>
                <w:sz w:val="12"/>
                <w:lang w:val="en-US"/>
              </w:rPr>
              <w:t>Ukraine</w:t>
            </w:r>
          </w:p>
        </w:tc>
        <w:tc>
          <w:tcPr>
            <w:tcW w:w="451" w:type="dxa"/>
            <w:tcBorders>
              <w:top w:val="single" w:sz="6" w:space="0" w:color="000000"/>
              <w:left w:val="single" w:sz="6" w:space="0" w:color="000000"/>
            </w:tcBorders>
            <w:shd w:val="clear" w:color="auto" w:fill="auto"/>
            <w:textDirection w:val="btLr"/>
            <w:vAlign w:val="center"/>
          </w:tcPr>
          <w:p w14:paraId="609F6A09" w14:textId="77777777" w:rsidR="00411E80" w:rsidRPr="00853565" w:rsidRDefault="00411E80" w:rsidP="00537061">
            <w:pPr>
              <w:spacing w:before="20" w:after="20" w:line="120" w:lineRule="exact"/>
              <w:ind w:left="57" w:right="57"/>
            </w:pPr>
            <w:r w:rsidRPr="00853565">
              <w:rPr>
                <w:sz w:val="12"/>
                <w:szCs w:val="12"/>
              </w:rPr>
              <w:t>Германия</w:t>
            </w:r>
            <w:r w:rsidRPr="00853565">
              <w:rPr>
                <w:sz w:val="12"/>
                <w:szCs w:val="12"/>
              </w:rPr>
              <w:br/>
            </w:r>
            <w:r w:rsidRPr="00853565">
              <w:rPr>
                <w:i/>
                <w:iCs/>
                <w:sz w:val="12"/>
                <w:lang w:val="en-US"/>
              </w:rPr>
              <w:t>Gemany</w:t>
            </w:r>
          </w:p>
        </w:tc>
        <w:tc>
          <w:tcPr>
            <w:tcW w:w="451" w:type="dxa"/>
            <w:tcBorders>
              <w:top w:val="single" w:sz="6" w:space="0" w:color="000000"/>
              <w:left w:val="single" w:sz="6" w:space="0" w:color="000000"/>
            </w:tcBorders>
            <w:shd w:val="clear" w:color="auto" w:fill="auto"/>
            <w:textDirection w:val="btLr"/>
            <w:vAlign w:val="center"/>
          </w:tcPr>
          <w:p w14:paraId="5EB3C00C" w14:textId="77777777" w:rsidR="00411E80" w:rsidRPr="00853565" w:rsidRDefault="00411E80" w:rsidP="00537061">
            <w:pPr>
              <w:pStyle w:val="xl26"/>
              <w:pBdr>
                <w:bottom w:val="none" w:sz="0" w:space="0" w:color="000000"/>
                <w:right w:val="none" w:sz="0" w:space="0" w:color="000000"/>
              </w:pBdr>
              <w:spacing w:before="20" w:after="20" w:line="120" w:lineRule="exact"/>
              <w:ind w:left="57" w:right="57"/>
              <w:jc w:val="left"/>
              <w:textAlignment w:val="auto"/>
            </w:pPr>
            <w:r w:rsidRPr="00853565">
              <w:rPr>
                <w:rFonts w:cs="Times New Roman"/>
                <w:sz w:val="12"/>
                <w:szCs w:val="12"/>
              </w:rPr>
              <w:t>Польша</w:t>
            </w:r>
            <w:r w:rsidRPr="00853565">
              <w:rPr>
                <w:rFonts w:cs="Times New Roman"/>
                <w:sz w:val="12"/>
                <w:szCs w:val="12"/>
              </w:rPr>
              <w:br/>
            </w:r>
            <w:r w:rsidRPr="00853565">
              <w:rPr>
                <w:i/>
                <w:iCs/>
                <w:sz w:val="12"/>
                <w:szCs w:val="20"/>
                <w:lang w:val="en-US"/>
              </w:rPr>
              <w:t>Poland</w:t>
            </w:r>
          </w:p>
        </w:tc>
        <w:tc>
          <w:tcPr>
            <w:tcW w:w="451" w:type="dxa"/>
            <w:tcBorders>
              <w:top w:val="single" w:sz="6" w:space="0" w:color="000000"/>
              <w:left w:val="single" w:sz="6" w:space="0" w:color="000000"/>
            </w:tcBorders>
            <w:shd w:val="clear" w:color="auto" w:fill="auto"/>
            <w:textDirection w:val="btLr"/>
            <w:vAlign w:val="center"/>
          </w:tcPr>
          <w:p w14:paraId="30DB71F7" w14:textId="20A1EA38" w:rsidR="00411E80" w:rsidRPr="00853565" w:rsidRDefault="00411E80" w:rsidP="00792DCA">
            <w:pPr>
              <w:spacing w:before="20" w:after="20" w:line="120" w:lineRule="exact"/>
              <w:ind w:left="57" w:right="57"/>
            </w:pPr>
            <w:r w:rsidRPr="00853565">
              <w:rPr>
                <w:sz w:val="12"/>
                <w:szCs w:val="12"/>
              </w:rPr>
              <w:t xml:space="preserve">Соединенное Королевство </w:t>
            </w:r>
            <w:r w:rsidRPr="00853565">
              <w:rPr>
                <w:sz w:val="12"/>
                <w:szCs w:val="12"/>
              </w:rPr>
              <w:br/>
              <w:t>(Великобритания)</w:t>
            </w:r>
            <w:r w:rsidRPr="00853565">
              <w:rPr>
                <w:sz w:val="12"/>
                <w:szCs w:val="12"/>
                <w:vertAlign w:val="superscript"/>
              </w:rPr>
              <w:t xml:space="preserve"> </w:t>
            </w:r>
            <w:r w:rsidR="00CF653A" w:rsidRPr="00853565">
              <w:rPr>
                <w:sz w:val="12"/>
                <w:szCs w:val="12"/>
                <w:vertAlign w:val="superscript"/>
              </w:rPr>
              <w:t>2</w:t>
            </w:r>
            <w:r w:rsidR="000F3520" w:rsidRPr="00853565">
              <w:rPr>
                <w:sz w:val="12"/>
                <w:szCs w:val="12"/>
                <w:vertAlign w:val="superscript"/>
              </w:rPr>
              <w:t>)</w:t>
            </w:r>
            <w:r w:rsidRPr="00853565">
              <w:rPr>
                <w:sz w:val="12"/>
                <w:szCs w:val="12"/>
                <w:vertAlign w:val="superscript"/>
              </w:rPr>
              <w:br/>
            </w:r>
            <w:r w:rsidRPr="00853565">
              <w:rPr>
                <w:i/>
                <w:iCs/>
                <w:sz w:val="12"/>
                <w:lang w:val="en-US"/>
              </w:rPr>
              <w:t>United</w:t>
            </w:r>
            <w:r w:rsidRPr="00853565">
              <w:rPr>
                <w:i/>
                <w:iCs/>
                <w:sz w:val="12"/>
              </w:rPr>
              <w:t xml:space="preserve"> </w:t>
            </w:r>
            <w:r w:rsidRPr="00853565">
              <w:rPr>
                <w:i/>
                <w:iCs/>
                <w:sz w:val="12"/>
                <w:lang w:val="en-US"/>
              </w:rPr>
              <w:t>Kingdom</w:t>
            </w:r>
            <w:r w:rsidRPr="00853565">
              <w:rPr>
                <w:sz w:val="12"/>
                <w:szCs w:val="12"/>
              </w:rPr>
              <w:t xml:space="preserve"> </w:t>
            </w:r>
            <w:r w:rsidR="00CF653A" w:rsidRPr="00853565">
              <w:rPr>
                <w:sz w:val="12"/>
                <w:szCs w:val="12"/>
                <w:vertAlign w:val="superscript"/>
              </w:rPr>
              <w:t>2</w:t>
            </w:r>
            <w:r w:rsidR="000F3520" w:rsidRPr="00853565">
              <w:rPr>
                <w:sz w:val="12"/>
                <w:szCs w:val="12"/>
                <w:vertAlign w:val="superscript"/>
              </w:rPr>
              <w:t>)</w:t>
            </w:r>
          </w:p>
        </w:tc>
        <w:tc>
          <w:tcPr>
            <w:tcW w:w="450" w:type="dxa"/>
            <w:tcBorders>
              <w:top w:val="single" w:sz="6" w:space="0" w:color="000000"/>
              <w:left w:val="single" w:sz="6" w:space="0" w:color="000000"/>
            </w:tcBorders>
            <w:shd w:val="clear" w:color="auto" w:fill="auto"/>
            <w:textDirection w:val="btLr"/>
            <w:vAlign w:val="center"/>
          </w:tcPr>
          <w:p w14:paraId="6DAFCFE4" w14:textId="77777777" w:rsidR="00411E80" w:rsidRPr="00853565" w:rsidRDefault="00411E80" w:rsidP="00537061">
            <w:pPr>
              <w:spacing w:before="20" w:after="20" w:line="120" w:lineRule="exact"/>
              <w:ind w:left="57" w:right="57"/>
            </w:pPr>
            <w:r w:rsidRPr="00853565">
              <w:rPr>
                <w:sz w:val="12"/>
                <w:szCs w:val="12"/>
              </w:rPr>
              <w:t>Финляндия</w:t>
            </w:r>
            <w:r w:rsidRPr="00853565">
              <w:rPr>
                <w:sz w:val="12"/>
                <w:szCs w:val="12"/>
                <w:lang w:val="en-US"/>
              </w:rPr>
              <w:br/>
            </w:r>
            <w:r w:rsidRPr="00853565">
              <w:rPr>
                <w:i/>
                <w:sz w:val="12"/>
                <w:szCs w:val="12"/>
                <w:lang w:val="en-US"/>
              </w:rPr>
              <w:t>Finland</w:t>
            </w:r>
            <w:r w:rsidRPr="00853565">
              <w:rPr>
                <w:sz w:val="12"/>
                <w:szCs w:val="12"/>
                <w:lang w:val="en-US"/>
              </w:rPr>
              <w:t xml:space="preserve"> </w:t>
            </w:r>
          </w:p>
        </w:tc>
        <w:tc>
          <w:tcPr>
            <w:tcW w:w="451" w:type="dxa"/>
            <w:tcBorders>
              <w:top w:val="single" w:sz="6" w:space="0" w:color="000000"/>
              <w:left w:val="single" w:sz="6" w:space="0" w:color="000000"/>
            </w:tcBorders>
            <w:shd w:val="clear" w:color="auto" w:fill="auto"/>
            <w:textDirection w:val="btLr"/>
            <w:vAlign w:val="center"/>
          </w:tcPr>
          <w:p w14:paraId="0CC762C1" w14:textId="77777777" w:rsidR="00411E80" w:rsidRPr="00853565" w:rsidRDefault="00411E80" w:rsidP="00537061">
            <w:pPr>
              <w:spacing w:before="20" w:after="20" w:line="120" w:lineRule="exact"/>
              <w:ind w:left="57" w:right="57"/>
            </w:pPr>
            <w:r w:rsidRPr="00853565">
              <w:rPr>
                <w:sz w:val="12"/>
                <w:szCs w:val="12"/>
              </w:rPr>
              <w:t>Фрация</w:t>
            </w:r>
            <w:r w:rsidRPr="00853565">
              <w:rPr>
                <w:sz w:val="12"/>
                <w:szCs w:val="12"/>
                <w:lang w:val="en-US"/>
              </w:rPr>
              <w:br/>
            </w:r>
            <w:r w:rsidRPr="00853565">
              <w:rPr>
                <w:i/>
                <w:iCs/>
                <w:sz w:val="12"/>
                <w:lang w:val="en-US"/>
              </w:rPr>
              <w:t>France</w:t>
            </w:r>
            <w:r w:rsidRPr="00853565">
              <w:rPr>
                <w:sz w:val="12"/>
                <w:szCs w:val="12"/>
                <w:lang w:val="en-US"/>
              </w:rPr>
              <w:t xml:space="preserve"> </w:t>
            </w:r>
          </w:p>
        </w:tc>
        <w:tc>
          <w:tcPr>
            <w:tcW w:w="451" w:type="dxa"/>
            <w:tcBorders>
              <w:top w:val="single" w:sz="6" w:space="0" w:color="000000"/>
              <w:left w:val="single" w:sz="6" w:space="0" w:color="000000"/>
            </w:tcBorders>
            <w:shd w:val="clear" w:color="auto" w:fill="auto"/>
            <w:textDirection w:val="btLr"/>
            <w:vAlign w:val="center"/>
          </w:tcPr>
          <w:p w14:paraId="58244294" w14:textId="77777777" w:rsidR="00411E80" w:rsidRPr="00853565" w:rsidRDefault="00411E80" w:rsidP="00537061">
            <w:pPr>
              <w:spacing w:before="20" w:after="20" w:line="120" w:lineRule="exact"/>
              <w:ind w:left="57" w:right="57"/>
            </w:pPr>
            <w:r w:rsidRPr="00853565">
              <w:rPr>
                <w:sz w:val="12"/>
                <w:szCs w:val="12"/>
              </w:rPr>
              <w:t>Швеция</w:t>
            </w:r>
            <w:r w:rsidRPr="00853565">
              <w:rPr>
                <w:sz w:val="12"/>
                <w:szCs w:val="12"/>
                <w:lang w:val="en-US"/>
              </w:rPr>
              <w:br/>
            </w:r>
            <w:r w:rsidRPr="00853565">
              <w:rPr>
                <w:i/>
                <w:iCs/>
                <w:sz w:val="12"/>
                <w:lang w:val="en-US"/>
              </w:rPr>
              <w:t>Sweden</w:t>
            </w:r>
          </w:p>
        </w:tc>
        <w:tc>
          <w:tcPr>
            <w:tcW w:w="451" w:type="dxa"/>
            <w:tcBorders>
              <w:top w:val="single" w:sz="6" w:space="0" w:color="000000"/>
              <w:left w:val="single" w:sz="6" w:space="0" w:color="000000"/>
            </w:tcBorders>
            <w:shd w:val="clear" w:color="auto" w:fill="auto"/>
            <w:textDirection w:val="btLr"/>
            <w:vAlign w:val="center"/>
          </w:tcPr>
          <w:p w14:paraId="021B1803" w14:textId="77777777" w:rsidR="00411E80" w:rsidRPr="00853565" w:rsidRDefault="00411E80" w:rsidP="00537061">
            <w:pPr>
              <w:spacing w:before="20" w:after="20" w:line="120" w:lineRule="exact"/>
              <w:ind w:left="57" w:right="57"/>
            </w:pPr>
            <w:r w:rsidRPr="00853565">
              <w:rPr>
                <w:sz w:val="12"/>
                <w:szCs w:val="12"/>
              </w:rPr>
              <w:t>Эстония</w:t>
            </w:r>
            <w:r w:rsidRPr="00853565">
              <w:rPr>
                <w:sz w:val="12"/>
                <w:szCs w:val="12"/>
                <w:lang w:val="en-US"/>
              </w:rPr>
              <w:br/>
            </w:r>
            <w:r w:rsidRPr="00853565">
              <w:rPr>
                <w:i/>
                <w:iCs/>
                <w:sz w:val="12"/>
                <w:lang w:val="en-US"/>
              </w:rPr>
              <w:t>Estonia</w:t>
            </w:r>
          </w:p>
        </w:tc>
        <w:tc>
          <w:tcPr>
            <w:tcW w:w="528" w:type="dxa"/>
            <w:tcBorders>
              <w:top w:val="single" w:sz="6" w:space="0" w:color="000000"/>
              <w:left w:val="single" w:sz="6" w:space="0" w:color="000000"/>
            </w:tcBorders>
            <w:shd w:val="clear" w:color="auto" w:fill="auto"/>
            <w:textDirection w:val="btLr"/>
            <w:vAlign w:val="center"/>
          </w:tcPr>
          <w:p w14:paraId="6474E24F" w14:textId="77777777" w:rsidR="00411E80" w:rsidRPr="00853565" w:rsidRDefault="00411E80" w:rsidP="00537061">
            <w:pPr>
              <w:pStyle w:val="xl26"/>
              <w:pBdr>
                <w:bottom w:val="none" w:sz="0" w:space="0" w:color="000000"/>
                <w:right w:val="none" w:sz="0" w:space="0" w:color="000000"/>
              </w:pBdr>
              <w:spacing w:before="20" w:after="20" w:line="120" w:lineRule="exact"/>
              <w:ind w:left="57" w:right="57"/>
              <w:jc w:val="left"/>
              <w:textAlignment w:val="auto"/>
            </w:pPr>
            <w:r w:rsidRPr="00853565">
              <w:rPr>
                <w:sz w:val="12"/>
                <w:szCs w:val="12"/>
              </w:rPr>
              <w:t>США</w:t>
            </w:r>
            <w:r w:rsidRPr="00853565">
              <w:rPr>
                <w:sz w:val="12"/>
                <w:szCs w:val="12"/>
                <w:lang w:val="en-US"/>
              </w:rPr>
              <w:br/>
            </w:r>
            <w:r w:rsidRPr="00853565">
              <w:rPr>
                <w:i/>
                <w:sz w:val="12"/>
                <w:lang w:val="en-US"/>
              </w:rPr>
              <w:t>USA</w:t>
            </w:r>
          </w:p>
        </w:tc>
      </w:tr>
      <w:tr w:rsidR="00853565" w:rsidRPr="00853565" w14:paraId="6A6FBC29" w14:textId="77777777" w:rsidTr="0006308A">
        <w:trPr>
          <w:cantSplit/>
          <w:jc w:val="center"/>
        </w:trPr>
        <w:tc>
          <w:tcPr>
            <w:tcW w:w="1699" w:type="dxa"/>
            <w:vMerge/>
            <w:tcBorders>
              <w:bottom w:val="single" w:sz="6" w:space="0" w:color="000000"/>
            </w:tcBorders>
            <w:shd w:val="clear" w:color="auto" w:fill="auto"/>
            <w:vAlign w:val="bottom"/>
          </w:tcPr>
          <w:p w14:paraId="6AD81F41" w14:textId="77777777" w:rsidR="00F510FD" w:rsidRPr="00853565" w:rsidRDefault="00F510FD" w:rsidP="00537061">
            <w:pPr>
              <w:tabs>
                <w:tab w:val="left" w:pos="1276"/>
              </w:tabs>
              <w:snapToGrid w:val="0"/>
              <w:spacing w:before="80" w:line="140" w:lineRule="exact"/>
              <w:rPr>
                <w:rFonts w:ascii="Times New Roman" w:hAnsi="Times New Roman" w:cs="Times New Roman"/>
                <w:b/>
                <w:bCs/>
                <w:sz w:val="20"/>
                <w:szCs w:val="20"/>
                <w:lang w:val="en-US"/>
              </w:rPr>
            </w:pPr>
          </w:p>
        </w:tc>
        <w:tc>
          <w:tcPr>
            <w:tcW w:w="482" w:type="dxa"/>
            <w:tcBorders>
              <w:top w:val="single" w:sz="6" w:space="0" w:color="000000"/>
              <w:left w:val="single" w:sz="6" w:space="0" w:color="000000"/>
            </w:tcBorders>
            <w:shd w:val="clear" w:color="auto" w:fill="auto"/>
            <w:vAlign w:val="center"/>
          </w:tcPr>
          <w:p w14:paraId="0033FF06" w14:textId="036BF962" w:rsidR="00F510FD" w:rsidRPr="00853565" w:rsidRDefault="00F510FD" w:rsidP="0006308A">
            <w:pPr>
              <w:spacing w:before="60" w:after="60" w:line="140" w:lineRule="exact"/>
              <w:jc w:val="center"/>
            </w:pPr>
            <w:r w:rsidRPr="00853565">
              <w:rPr>
                <w:bCs/>
                <w:lang w:val="en-US"/>
              </w:rPr>
              <w:t>2020</w:t>
            </w:r>
          </w:p>
        </w:tc>
        <w:tc>
          <w:tcPr>
            <w:tcW w:w="450" w:type="dxa"/>
            <w:tcBorders>
              <w:top w:val="single" w:sz="6" w:space="0" w:color="000000"/>
              <w:left w:val="single" w:sz="6" w:space="0" w:color="000000"/>
            </w:tcBorders>
            <w:shd w:val="clear" w:color="auto" w:fill="auto"/>
            <w:vAlign w:val="center"/>
          </w:tcPr>
          <w:p w14:paraId="65CB26C6" w14:textId="46518928" w:rsidR="00F510FD" w:rsidRPr="00853565" w:rsidRDefault="00F510FD" w:rsidP="0006308A">
            <w:pPr>
              <w:tabs>
                <w:tab w:val="left" w:pos="434"/>
              </w:tabs>
              <w:spacing w:before="60" w:after="60" w:line="140" w:lineRule="exact"/>
              <w:jc w:val="center"/>
            </w:pPr>
            <w:r w:rsidRPr="00853565">
              <w:rPr>
                <w:rFonts w:cs="Times New Roman"/>
                <w:lang w:val="en-US"/>
              </w:rPr>
              <w:t>20</w:t>
            </w:r>
            <w:r w:rsidRPr="00853565">
              <w:rPr>
                <w:rFonts w:cs="Times New Roman"/>
              </w:rPr>
              <w:t>20</w:t>
            </w:r>
            <w:r w:rsidR="00CF653A" w:rsidRPr="00853565">
              <w:rPr>
                <w:rFonts w:cs="Times New Roman"/>
                <w:vertAlign w:val="superscript"/>
                <w:lang w:val="en-US"/>
              </w:rPr>
              <w:t>3)</w:t>
            </w:r>
          </w:p>
        </w:tc>
        <w:tc>
          <w:tcPr>
            <w:tcW w:w="451" w:type="dxa"/>
            <w:tcBorders>
              <w:top w:val="single" w:sz="6" w:space="0" w:color="000000"/>
              <w:left w:val="single" w:sz="6" w:space="0" w:color="000000"/>
            </w:tcBorders>
            <w:shd w:val="clear" w:color="auto" w:fill="auto"/>
            <w:vAlign w:val="center"/>
          </w:tcPr>
          <w:p w14:paraId="3D9B7078" w14:textId="5E327FE7" w:rsidR="00F510FD" w:rsidRPr="00853565" w:rsidRDefault="00F510FD" w:rsidP="0006308A">
            <w:pPr>
              <w:tabs>
                <w:tab w:val="left" w:pos="434"/>
              </w:tabs>
              <w:spacing w:before="60" w:after="60" w:line="140" w:lineRule="exact"/>
              <w:jc w:val="center"/>
            </w:pPr>
            <w:r w:rsidRPr="00853565">
              <w:rPr>
                <w:rFonts w:cs="Times New Roman"/>
                <w:lang w:val="en-US"/>
              </w:rPr>
              <w:t>201</w:t>
            </w:r>
            <w:r w:rsidRPr="00853565">
              <w:rPr>
                <w:rFonts w:cs="Times New Roman"/>
              </w:rPr>
              <w:t>9</w:t>
            </w:r>
            <w:r w:rsidR="00CF653A" w:rsidRPr="00853565">
              <w:rPr>
                <w:rFonts w:cs="Times New Roman"/>
                <w:vertAlign w:val="superscript"/>
                <w:lang w:val="en-US"/>
              </w:rPr>
              <w:t>3)</w:t>
            </w:r>
          </w:p>
        </w:tc>
        <w:tc>
          <w:tcPr>
            <w:tcW w:w="451" w:type="dxa"/>
            <w:tcBorders>
              <w:top w:val="single" w:sz="6" w:space="0" w:color="000000"/>
              <w:left w:val="single" w:sz="6" w:space="0" w:color="000000"/>
            </w:tcBorders>
            <w:shd w:val="clear" w:color="auto" w:fill="auto"/>
            <w:vAlign w:val="center"/>
          </w:tcPr>
          <w:p w14:paraId="0F367B19" w14:textId="093AEAF5" w:rsidR="00F510FD" w:rsidRPr="00853565" w:rsidRDefault="00F510FD" w:rsidP="0006308A">
            <w:pPr>
              <w:tabs>
                <w:tab w:val="left" w:pos="434"/>
              </w:tabs>
              <w:spacing w:before="60" w:after="60" w:line="140" w:lineRule="exact"/>
              <w:jc w:val="center"/>
            </w:pPr>
            <w:r w:rsidRPr="00853565">
              <w:rPr>
                <w:rFonts w:cs="Times New Roman"/>
                <w:lang w:val="en-US"/>
              </w:rPr>
              <w:t>20</w:t>
            </w:r>
            <w:r w:rsidRPr="00853565">
              <w:rPr>
                <w:rFonts w:cs="Times New Roman"/>
              </w:rPr>
              <w:t>20</w:t>
            </w:r>
            <w:r w:rsidR="00CF653A" w:rsidRPr="00853565">
              <w:rPr>
                <w:rFonts w:cs="Times New Roman"/>
                <w:vertAlign w:val="superscript"/>
                <w:lang w:val="en-US"/>
              </w:rPr>
              <w:t>3)</w:t>
            </w:r>
          </w:p>
        </w:tc>
        <w:tc>
          <w:tcPr>
            <w:tcW w:w="451" w:type="dxa"/>
            <w:tcBorders>
              <w:top w:val="single" w:sz="6" w:space="0" w:color="000000"/>
              <w:left w:val="single" w:sz="6" w:space="0" w:color="000000"/>
            </w:tcBorders>
            <w:shd w:val="clear" w:color="auto" w:fill="auto"/>
            <w:vAlign w:val="center"/>
          </w:tcPr>
          <w:p w14:paraId="381D16D8" w14:textId="2673751D" w:rsidR="00F510FD" w:rsidRPr="00853565" w:rsidRDefault="00F510FD" w:rsidP="0006308A">
            <w:pPr>
              <w:tabs>
                <w:tab w:val="left" w:pos="434"/>
              </w:tabs>
              <w:spacing w:before="60" w:after="60" w:line="140" w:lineRule="exact"/>
              <w:jc w:val="center"/>
            </w:pPr>
            <w:r w:rsidRPr="00853565">
              <w:rPr>
                <w:rFonts w:cs="Times New Roman"/>
                <w:lang w:val="en-US"/>
              </w:rPr>
              <w:t>20</w:t>
            </w:r>
            <w:r w:rsidRPr="00853565">
              <w:rPr>
                <w:rFonts w:cs="Times New Roman"/>
              </w:rPr>
              <w:t>20</w:t>
            </w:r>
            <w:r w:rsidR="00CF653A" w:rsidRPr="00853565">
              <w:rPr>
                <w:rFonts w:cs="Times New Roman"/>
                <w:vertAlign w:val="superscript"/>
                <w:lang w:val="en-US"/>
              </w:rPr>
              <w:t>3)</w:t>
            </w:r>
          </w:p>
        </w:tc>
        <w:tc>
          <w:tcPr>
            <w:tcW w:w="450" w:type="dxa"/>
            <w:tcBorders>
              <w:top w:val="single" w:sz="6" w:space="0" w:color="000000"/>
              <w:left w:val="single" w:sz="6" w:space="0" w:color="000000"/>
            </w:tcBorders>
            <w:shd w:val="clear" w:color="auto" w:fill="auto"/>
            <w:vAlign w:val="center"/>
          </w:tcPr>
          <w:p w14:paraId="4F022F1D" w14:textId="36A5FD5C" w:rsidR="00F510FD" w:rsidRPr="00853565" w:rsidRDefault="00F510FD" w:rsidP="0006308A">
            <w:pPr>
              <w:tabs>
                <w:tab w:val="left" w:pos="434"/>
              </w:tabs>
              <w:spacing w:before="60" w:after="60" w:line="140" w:lineRule="exact"/>
              <w:jc w:val="center"/>
            </w:pPr>
            <w:r w:rsidRPr="00853565">
              <w:rPr>
                <w:lang w:val="en-US"/>
              </w:rPr>
              <w:t>20</w:t>
            </w:r>
            <w:r w:rsidRPr="00853565">
              <w:t>20</w:t>
            </w:r>
            <w:r w:rsidR="00CF653A" w:rsidRPr="00853565">
              <w:rPr>
                <w:bCs/>
                <w:vertAlign w:val="superscript"/>
                <w:lang w:val="en-US"/>
              </w:rPr>
              <w:t>3)</w:t>
            </w:r>
          </w:p>
        </w:tc>
        <w:tc>
          <w:tcPr>
            <w:tcW w:w="451" w:type="dxa"/>
            <w:tcBorders>
              <w:top w:val="single" w:sz="6" w:space="0" w:color="000000"/>
              <w:left w:val="single" w:sz="6" w:space="0" w:color="000000"/>
            </w:tcBorders>
            <w:shd w:val="clear" w:color="auto" w:fill="auto"/>
            <w:vAlign w:val="center"/>
          </w:tcPr>
          <w:p w14:paraId="21D652CA" w14:textId="1C2759A4" w:rsidR="00F510FD" w:rsidRPr="00853565" w:rsidRDefault="00F510FD" w:rsidP="0006308A">
            <w:pPr>
              <w:tabs>
                <w:tab w:val="left" w:pos="434"/>
              </w:tabs>
              <w:spacing w:before="60" w:after="60" w:line="140" w:lineRule="exact"/>
              <w:jc w:val="center"/>
            </w:pPr>
            <w:r w:rsidRPr="00853565">
              <w:rPr>
                <w:rFonts w:cs="Times New Roman"/>
                <w:lang w:val="en-US"/>
              </w:rPr>
              <w:t>20</w:t>
            </w:r>
            <w:r w:rsidRPr="00853565">
              <w:rPr>
                <w:rFonts w:cs="Times New Roman"/>
              </w:rPr>
              <w:t>20</w:t>
            </w:r>
            <w:r w:rsidR="00CF653A" w:rsidRPr="00853565">
              <w:rPr>
                <w:rFonts w:cs="Times New Roman"/>
                <w:vertAlign w:val="superscript"/>
                <w:lang w:val="en-US"/>
              </w:rPr>
              <w:t>3)</w:t>
            </w:r>
          </w:p>
        </w:tc>
        <w:tc>
          <w:tcPr>
            <w:tcW w:w="451" w:type="dxa"/>
            <w:tcBorders>
              <w:top w:val="single" w:sz="6" w:space="0" w:color="000000"/>
              <w:left w:val="single" w:sz="6" w:space="0" w:color="000000"/>
            </w:tcBorders>
            <w:shd w:val="clear" w:color="auto" w:fill="auto"/>
            <w:vAlign w:val="center"/>
          </w:tcPr>
          <w:p w14:paraId="3632CE66" w14:textId="395083F2" w:rsidR="00F510FD" w:rsidRPr="00853565" w:rsidRDefault="00F510FD" w:rsidP="0006308A">
            <w:pPr>
              <w:tabs>
                <w:tab w:val="left" w:pos="434"/>
              </w:tabs>
              <w:spacing w:before="60" w:after="60" w:line="140" w:lineRule="exact"/>
              <w:jc w:val="center"/>
            </w:pPr>
            <w:r w:rsidRPr="00853565">
              <w:rPr>
                <w:lang w:val="en-US"/>
              </w:rPr>
              <w:t>2019</w:t>
            </w:r>
          </w:p>
        </w:tc>
        <w:tc>
          <w:tcPr>
            <w:tcW w:w="451" w:type="dxa"/>
            <w:tcBorders>
              <w:top w:val="single" w:sz="6" w:space="0" w:color="000000"/>
              <w:left w:val="single" w:sz="6" w:space="0" w:color="000000"/>
              <w:right w:val="single" w:sz="6" w:space="0" w:color="000000"/>
            </w:tcBorders>
            <w:vAlign w:val="center"/>
          </w:tcPr>
          <w:p w14:paraId="5624EFAD" w14:textId="0E44DC31" w:rsidR="00F510FD" w:rsidRPr="00853565" w:rsidRDefault="00F510FD" w:rsidP="0006308A">
            <w:pPr>
              <w:tabs>
                <w:tab w:val="left" w:pos="434"/>
              </w:tabs>
              <w:spacing w:before="60" w:after="60" w:line="140" w:lineRule="exact"/>
              <w:jc w:val="center"/>
            </w:pPr>
            <w:r w:rsidRPr="00853565">
              <w:t>2020</w:t>
            </w:r>
            <w:r w:rsidR="00CF653A" w:rsidRPr="00853565">
              <w:rPr>
                <w:vertAlign w:val="superscript"/>
              </w:rPr>
              <w:t>3)</w:t>
            </w:r>
          </w:p>
        </w:tc>
        <w:tc>
          <w:tcPr>
            <w:tcW w:w="450" w:type="dxa"/>
            <w:tcBorders>
              <w:top w:val="single" w:sz="6" w:space="0" w:color="000000"/>
              <w:left w:val="single" w:sz="6" w:space="0" w:color="000000"/>
            </w:tcBorders>
            <w:shd w:val="clear" w:color="auto" w:fill="auto"/>
            <w:vAlign w:val="center"/>
          </w:tcPr>
          <w:p w14:paraId="620BAAC5" w14:textId="1C5E0F5C" w:rsidR="00F510FD" w:rsidRPr="00853565" w:rsidRDefault="00F510FD" w:rsidP="0006308A">
            <w:pPr>
              <w:tabs>
                <w:tab w:val="left" w:pos="434"/>
              </w:tabs>
              <w:spacing w:before="60" w:after="60" w:line="140" w:lineRule="exact"/>
              <w:jc w:val="center"/>
            </w:pPr>
            <w:r w:rsidRPr="00853565">
              <w:rPr>
                <w:lang w:val="en-US"/>
              </w:rPr>
              <w:t>20</w:t>
            </w:r>
            <w:r w:rsidRPr="00853565">
              <w:t>20</w:t>
            </w:r>
            <w:r w:rsidR="00CF653A" w:rsidRPr="00853565">
              <w:rPr>
                <w:vertAlign w:val="superscript"/>
              </w:rPr>
              <w:t>3)</w:t>
            </w:r>
          </w:p>
        </w:tc>
        <w:tc>
          <w:tcPr>
            <w:tcW w:w="451" w:type="dxa"/>
            <w:tcBorders>
              <w:top w:val="single" w:sz="6" w:space="0" w:color="000000"/>
              <w:left w:val="single" w:sz="6" w:space="0" w:color="000000"/>
            </w:tcBorders>
            <w:shd w:val="clear" w:color="auto" w:fill="auto"/>
            <w:vAlign w:val="center"/>
          </w:tcPr>
          <w:p w14:paraId="74A3291F" w14:textId="287D596E" w:rsidR="00F510FD" w:rsidRPr="00853565" w:rsidRDefault="00F510FD" w:rsidP="0006308A">
            <w:pPr>
              <w:tabs>
                <w:tab w:val="left" w:pos="434"/>
              </w:tabs>
              <w:spacing w:before="60" w:after="60" w:line="140" w:lineRule="exact"/>
              <w:jc w:val="center"/>
              <w:rPr>
                <w:lang w:val="en-US"/>
              </w:rPr>
            </w:pPr>
            <w:r w:rsidRPr="00853565">
              <w:t>2020</w:t>
            </w:r>
          </w:p>
        </w:tc>
        <w:tc>
          <w:tcPr>
            <w:tcW w:w="451" w:type="dxa"/>
            <w:tcBorders>
              <w:top w:val="single" w:sz="6" w:space="0" w:color="000000"/>
              <w:left w:val="single" w:sz="6" w:space="0" w:color="000000"/>
            </w:tcBorders>
            <w:shd w:val="clear" w:color="auto" w:fill="auto"/>
            <w:vAlign w:val="center"/>
          </w:tcPr>
          <w:p w14:paraId="326D7722" w14:textId="0BD0894E" w:rsidR="00F510FD" w:rsidRPr="00853565" w:rsidRDefault="00F510FD" w:rsidP="0006308A">
            <w:pPr>
              <w:spacing w:before="60" w:after="60" w:line="140" w:lineRule="exact"/>
              <w:jc w:val="center"/>
              <w:rPr>
                <w:lang w:val="en-US"/>
              </w:rPr>
            </w:pPr>
            <w:r w:rsidRPr="00853565">
              <w:t>2020</w:t>
            </w:r>
          </w:p>
        </w:tc>
        <w:tc>
          <w:tcPr>
            <w:tcW w:w="451" w:type="dxa"/>
            <w:tcBorders>
              <w:top w:val="single" w:sz="6" w:space="0" w:color="000000"/>
              <w:left w:val="single" w:sz="6" w:space="0" w:color="000000"/>
            </w:tcBorders>
            <w:shd w:val="clear" w:color="auto" w:fill="auto"/>
            <w:vAlign w:val="center"/>
          </w:tcPr>
          <w:p w14:paraId="2C802A58" w14:textId="02729E12" w:rsidR="00F510FD" w:rsidRPr="00853565" w:rsidRDefault="00F510FD" w:rsidP="0006308A">
            <w:pPr>
              <w:spacing w:before="60" w:after="60" w:line="140" w:lineRule="exact"/>
              <w:jc w:val="center"/>
              <w:rPr>
                <w:lang w:val="en-US"/>
              </w:rPr>
            </w:pPr>
            <w:r w:rsidRPr="00853565">
              <w:t>2019</w:t>
            </w:r>
          </w:p>
        </w:tc>
        <w:tc>
          <w:tcPr>
            <w:tcW w:w="450" w:type="dxa"/>
            <w:tcBorders>
              <w:top w:val="single" w:sz="6" w:space="0" w:color="000000"/>
              <w:left w:val="single" w:sz="6" w:space="0" w:color="000000"/>
            </w:tcBorders>
            <w:shd w:val="clear" w:color="auto" w:fill="auto"/>
            <w:vAlign w:val="center"/>
          </w:tcPr>
          <w:p w14:paraId="4BE54763" w14:textId="233460BC" w:rsidR="00F510FD" w:rsidRPr="00853565" w:rsidRDefault="00F510FD" w:rsidP="0006308A">
            <w:pPr>
              <w:spacing w:before="60" w:after="60" w:line="140" w:lineRule="exact"/>
              <w:jc w:val="center"/>
              <w:rPr>
                <w:lang w:val="en-US"/>
              </w:rPr>
            </w:pPr>
            <w:r w:rsidRPr="00853565">
              <w:t>2020</w:t>
            </w:r>
          </w:p>
        </w:tc>
        <w:tc>
          <w:tcPr>
            <w:tcW w:w="451" w:type="dxa"/>
            <w:tcBorders>
              <w:top w:val="single" w:sz="6" w:space="0" w:color="000000"/>
              <w:left w:val="single" w:sz="6" w:space="0" w:color="000000"/>
            </w:tcBorders>
            <w:shd w:val="clear" w:color="auto" w:fill="auto"/>
            <w:vAlign w:val="center"/>
          </w:tcPr>
          <w:p w14:paraId="35F07D81" w14:textId="7E0A99D1" w:rsidR="00F510FD" w:rsidRPr="00853565" w:rsidRDefault="00F510FD" w:rsidP="0006308A">
            <w:pPr>
              <w:spacing w:before="60" w:after="60" w:line="140" w:lineRule="exact"/>
              <w:jc w:val="center"/>
              <w:rPr>
                <w:lang w:val="en-US"/>
              </w:rPr>
            </w:pPr>
            <w:r w:rsidRPr="00853565">
              <w:t>2020</w:t>
            </w:r>
          </w:p>
        </w:tc>
        <w:tc>
          <w:tcPr>
            <w:tcW w:w="451" w:type="dxa"/>
            <w:tcBorders>
              <w:top w:val="single" w:sz="6" w:space="0" w:color="000000"/>
              <w:left w:val="single" w:sz="6" w:space="0" w:color="000000"/>
            </w:tcBorders>
            <w:shd w:val="clear" w:color="auto" w:fill="auto"/>
            <w:vAlign w:val="center"/>
          </w:tcPr>
          <w:p w14:paraId="660B7DDA" w14:textId="005C3AC5" w:rsidR="00F510FD" w:rsidRPr="00853565" w:rsidRDefault="00F510FD" w:rsidP="0006308A">
            <w:pPr>
              <w:spacing w:before="60" w:after="60" w:line="140" w:lineRule="exact"/>
              <w:jc w:val="center"/>
              <w:rPr>
                <w:lang w:val="en-US"/>
              </w:rPr>
            </w:pPr>
            <w:r w:rsidRPr="00853565">
              <w:t>2020</w:t>
            </w:r>
          </w:p>
        </w:tc>
        <w:tc>
          <w:tcPr>
            <w:tcW w:w="451" w:type="dxa"/>
            <w:tcBorders>
              <w:top w:val="single" w:sz="6" w:space="0" w:color="000000"/>
              <w:left w:val="single" w:sz="6" w:space="0" w:color="000000"/>
            </w:tcBorders>
            <w:shd w:val="clear" w:color="auto" w:fill="auto"/>
            <w:vAlign w:val="center"/>
          </w:tcPr>
          <w:p w14:paraId="61E7F2AE" w14:textId="6161CA53" w:rsidR="00F510FD" w:rsidRPr="00853565" w:rsidRDefault="00F510FD" w:rsidP="0006308A">
            <w:pPr>
              <w:spacing w:before="60" w:after="60" w:line="140" w:lineRule="exact"/>
              <w:jc w:val="center"/>
              <w:rPr>
                <w:lang w:val="en-US"/>
              </w:rPr>
            </w:pPr>
            <w:r w:rsidRPr="00853565">
              <w:t>2020</w:t>
            </w:r>
          </w:p>
        </w:tc>
        <w:tc>
          <w:tcPr>
            <w:tcW w:w="528" w:type="dxa"/>
            <w:tcBorders>
              <w:top w:val="single" w:sz="6" w:space="0" w:color="000000"/>
              <w:left w:val="single" w:sz="6" w:space="0" w:color="000000"/>
            </w:tcBorders>
            <w:shd w:val="clear" w:color="auto" w:fill="auto"/>
            <w:vAlign w:val="center"/>
          </w:tcPr>
          <w:p w14:paraId="1A55D8ED" w14:textId="161B932B" w:rsidR="00F510FD" w:rsidRPr="00853565" w:rsidRDefault="00F510FD" w:rsidP="0006308A">
            <w:pPr>
              <w:spacing w:before="60" w:after="60" w:line="140" w:lineRule="exact"/>
              <w:jc w:val="center"/>
              <w:rPr>
                <w:lang w:val="en-US"/>
              </w:rPr>
            </w:pPr>
            <w:r w:rsidRPr="00853565">
              <w:t>2020</w:t>
            </w:r>
          </w:p>
        </w:tc>
      </w:tr>
      <w:tr w:rsidR="00853565" w:rsidRPr="00853565" w14:paraId="7E9A6C88" w14:textId="77777777" w:rsidTr="007C2BE9">
        <w:trPr>
          <w:cantSplit/>
          <w:jc w:val="center"/>
        </w:trPr>
        <w:tc>
          <w:tcPr>
            <w:tcW w:w="1699" w:type="dxa"/>
            <w:tcBorders>
              <w:top w:val="single" w:sz="6" w:space="0" w:color="000000"/>
            </w:tcBorders>
            <w:shd w:val="clear" w:color="auto" w:fill="auto"/>
            <w:vAlign w:val="bottom"/>
          </w:tcPr>
          <w:p w14:paraId="5B925659" w14:textId="77777777" w:rsidR="00BE3A20" w:rsidRPr="00853565" w:rsidRDefault="00BE3A20" w:rsidP="008F0567">
            <w:pPr>
              <w:spacing w:before="40" w:line="140" w:lineRule="exact"/>
              <w:ind w:left="113"/>
            </w:pPr>
            <w:r w:rsidRPr="00853565">
              <w:t xml:space="preserve">Деятельность </w:t>
            </w:r>
            <w:r w:rsidRPr="00853565">
              <w:br/>
              <w:t xml:space="preserve">финансовая и </w:t>
            </w:r>
            <w:r w:rsidRPr="00853565">
              <w:br/>
              <w:t xml:space="preserve">страховая </w:t>
            </w:r>
          </w:p>
          <w:p w14:paraId="18076BED" w14:textId="77777777" w:rsidR="00BE3A20" w:rsidRPr="00853565" w:rsidRDefault="00BE3A20" w:rsidP="008F0567">
            <w:pPr>
              <w:spacing w:before="40" w:line="140" w:lineRule="exact"/>
              <w:ind w:left="113"/>
              <w:rPr>
                <w:i/>
              </w:rPr>
            </w:pPr>
            <w:r w:rsidRPr="00853565">
              <w:rPr>
                <w:lang w:val="en-US"/>
              </w:rPr>
              <w:t>F</w:t>
            </w:r>
            <w:r w:rsidRPr="00853565">
              <w:rPr>
                <w:i/>
                <w:lang w:val="en-US"/>
              </w:rPr>
              <w:t>inancial and insurance activities</w:t>
            </w:r>
          </w:p>
        </w:tc>
        <w:tc>
          <w:tcPr>
            <w:tcW w:w="482" w:type="dxa"/>
            <w:tcBorders>
              <w:top w:val="single" w:sz="6" w:space="0" w:color="000000"/>
              <w:left w:val="single" w:sz="6" w:space="0" w:color="000000"/>
            </w:tcBorders>
            <w:shd w:val="clear" w:color="auto" w:fill="auto"/>
          </w:tcPr>
          <w:p w14:paraId="6FC42389" w14:textId="179EC8DE" w:rsidR="00BE3A20" w:rsidRPr="00853565" w:rsidRDefault="0006308A" w:rsidP="0006308A">
            <w:pPr>
              <w:spacing w:before="40" w:line="140" w:lineRule="exact"/>
              <w:ind w:right="85"/>
              <w:jc w:val="right"/>
              <w:rPr>
                <w:rFonts w:ascii="Arial CYR" w:hAnsi="Arial CYR" w:cs="Arial CYR"/>
              </w:rPr>
            </w:pPr>
            <w:r w:rsidRPr="00853565">
              <w:br/>
            </w:r>
            <w:r w:rsidRPr="00853565">
              <w:rPr>
                <w:lang w:val="en-US"/>
              </w:rPr>
              <w:br/>
            </w:r>
            <w:r w:rsidR="00BE3A20" w:rsidRPr="00853565">
              <w:t>2,2</w:t>
            </w:r>
          </w:p>
        </w:tc>
        <w:tc>
          <w:tcPr>
            <w:tcW w:w="450" w:type="dxa"/>
            <w:tcBorders>
              <w:top w:val="single" w:sz="6" w:space="0" w:color="000000"/>
              <w:left w:val="single" w:sz="6" w:space="0" w:color="000000"/>
            </w:tcBorders>
            <w:shd w:val="clear" w:color="auto" w:fill="auto"/>
          </w:tcPr>
          <w:p w14:paraId="529420B3" w14:textId="6D066C2F" w:rsidR="00BE3A20" w:rsidRPr="00853565" w:rsidRDefault="0006308A" w:rsidP="0006308A">
            <w:pPr>
              <w:tabs>
                <w:tab w:val="left" w:pos="434"/>
              </w:tabs>
              <w:spacing w:before="40" w:line="140" w:lineRule="exact"/>
              <w:ind w:right="85"/>
              <w:jc w:val="right"/>
            </w:pPr>
            <w:r w:rsidRPr="00853565">
              <w:rPr>
                <w:lang w:val="en-US"/>
              </w:rPr>
              <w:br/>
            </w:r>
            <w:r w:rsidRPr="00853565">
              <w:rPr>
                <w:lang w:val="en-US"/>
              </w:rPr>
              <w:br/>
            </w:r>
            <w:r w:rsidR="00BE3A20" w:rsidRPr="00853565">
              <w:t>0,6</w:t>
            </w:r>
          </w:p>
        </w:tc>
        <w:tc>
          <w:tcPr>
            <w:tcW w:w="451" w:type="dxa"/>
            <w:tcBorders>
              <w:top w:val="single" w:sz="6" w:space="0" w:color="000000"/>
              <w:left w:val="single" w:sz="6" w:space="0" w:color="000000"/>
            </w:tcBorders>
            <w:shd w:val="clear" w:color="auto" w:fill="auto"/>
          </w:tcPr>
          <w:p w14:paraId="17B75C74" w14:textId="1CFBE2F9" w:rsidR="00BE3A20" w:rsidRPr="00853565" w:rsidRDefault="0006308A" w:rsidP="0006308A">
            <w:pPr>
              <w:tabs>
                <w:tab w:val="left" w:pos="434"/>
              </w:tabs>
              <w:spacing w:before="40" w:line="140" w:lineRule="exact"/>
              <w:ind w:right="85"/>
              <w:jc w:val="right"/>
            </w:pPr>
            <w:r w:rsidRPr="00853565">
              <w:rPr>
                <w:lang w:val="en-US"/>
              </w:rPr>
              <w:br/>
            </w:r>
            <w:r w:rsidRPr="00853565">
              <w:rPr>
                <w:lang w:val="en-US"/>
              </w:rPr>
              <w:br/>
            </w:r>
            <w:r w:rsidR="00BE3A20" w:rsidRPr="00853565">
              <w:t>1,5</w:t>
            </w:r>
          </w:p>
        </w:tc>
        <w:tc>
          <w:tcPr>
            <w:tcW w:w="451" w:type="dxa"/>
            <w:tcBorders>
              <w:top w:val="single" w:sz="6" w:space="0" w:color="000000"/>
              <w:left w:val="single" w:sz="6" w:space="0" w:color="000000"/>
            </w:tcBorders>
            <w:shd w:val="clear" w:color="auto" w:fill="auto"/>
          </w:tcPr>
          <w:p w14:paraId="7062976B" w14:textId="42ABBFE1" w:rsidR="00BE3A20" w:rsidRPr="00853565" w:rsidRDefault="0006308A" w:rsidP="0006308A">
            <w:pPr>
              <w:tabs>
                <w:tab w:val="left" w:pos="434"/>
              </w:tabs>
              <w:spacing w:before="40" w:line="140" w:lineRule="exact"/>
              <w:ind w:right="85"/>
              <w:jc w:val="right"/>
            </w:pPr>
            <w:r w:rsidRPr="00853565">
              <w:rPr>
                <w:lang w:val="en-US"/>
              </w:rPr>
              <w:br/>
            </w:r>
            <w:r w:rsidRPr="00853565">
              <w:rPr>
                <w:lang w:val="en-US"/>
              </w:rPr>
              <w:br/>
            </w:r>
            <w:r w:rsidR="00BE3A20" w:rsidRPr="00853565">
              <w:t>1,4</w:t>
            </w:r>
          </w:p>
        </w:tc>
        <w:tc>
          <w:tcPr>
            <w:tcW w:w="451" w:type="dxa"/>
            <w:tcBorders>
              <w:top w:val="single" w:sz="6" w:space="0" w:color="000000"/>
              <w:left w:val="single" w:sz="6" w:space="0" w:color="000000"/>
            </w:tcBorders>
            <w:shd w:val="clear" w:color="auto" w:fill="auto"/>
          </w:tcPr>
          <w:p w14:paraId="1157D671" w14:textId="14EB9FC8" w:rsidR="00BE3A20" w:rsidRPr="00853565" w:rsidRDefault="0006308A" w:rsidP="0006308A">
            <w:pPr>
              <w:tabs>
                <w:tab w:val="left" w:pos="434"/>
              </w:tabs>
              <w:spacing w:before="40" w:line="140" w:lineRule="exact"/>
              <w:ind w:right="85"/>
              <w:jc w:val="right"/>
            </w:pPr>
            <w:r w:rsidRPr="00853565">
              <w:rPr>
                <w:lang w:val="en-US"/>
              </w:rPr>
              <w:br/>
            </w:r>
            <w:r w:rsidRPr="00853565">
              <w:rPr>
                <w:lang w:val="en-US"/>
              </w:rPr>
              <w:br/>
            </w:r>
            <w:r w:rsidR="00BE3A20" w:rsidRPr="00853565">
              <w:t>2,2</w:t>
            </w:r>
          </w:p>
        </w:tc>
        <w:tc>
          <w:tcPr>
            <w:tcW w:w="450" w:type="dxa"/>
            <w:tcBorders>
              <w:top w:val="single" w:sz="6" w:space="0" w:color="000000"/>
              <w:left w:val="single" w:sz="6" w:space="0" w:color="000000"/>
            </w:tcBorders>
            <w:shd w:val="clear" w:color="auto" w:fill="auto"/>
          </w:tcPr>
          <w:p w14:paraId="71CA562F" w14:textId="389F737E" w:rsidR="00BE3A20" w:rsidRPr="00853565" w:rsidRDefault="0006308A" w:rsidP="0006308A">
            <w:pPr>
              <w:tabs>
                <w:tab w:val="left" w:pos="434"/>
              </w:tabs>
              <w:spacing w:before="40" w:line="140" w:lineRule="exact"/>
              <w:ind w:right="85"/>
              <w:jc w:val="right"/>
            </w:pPr>
            <w:r w:rsidRPr="00853565">
              <w:rPr>
                <w:lang w:val="en-US"/>
              </w:rPr>
              <w:br/>
            </w:r>
            <w:r w:rsidRPr="00853565">
              <w:rPr>
                <w:lang w:val="en-US"/>
              </w:rPr>
              <w:br/>
            </w:r>
            <w:r w:rsidR="00BE3A20" w:rsidRPr="00853565">
              <w:t>1,4</w:t>
            </w:r>
          </w:p>
        </w:tc>
        <w:tc>
          <w:tcPr>
            <w:tcW w:w="451" w:type="dxa"/>
            <w:tcBorders>
              <w:top w:val="single" w:sz="6" w:space="0" w:color="000000"/>
              <w:left w:val="single" w:sz="6" w:space="0" w:color="000000"/>
            </w:tcBorders>
            <w:shd w:val="clear" w:color="auto" w:fill="auto"/>
          </w:tcPr>
          <w:p w14:paraId="7A593E8F" w14:textId="056F53D3" w:rsidR="00BE3A20" w:rsidRPr="00853565" w:rsidRDefault="0006308A" w:rsidP="0006308A">
            <w:pPr>
              <w:tabs>
                <w:tab w:val="left" w:pos="434"/>
              </w:tabs>
              <w:spacing w:before="40" w:line="140" w:lineRule="exact"/>
              <w:ind w:right="85"/>
              <w:jc w:val="right"/>
            </w:pPr>
            <w:r w:rsidRPr="00853565">
              <w:rPr>
                <w:lang w:val="en-US"/>
              </w:rPr>
              <w:br/>
            </w:r>
            <w:r w:rsidRPr="00853565">
              <w:rPr>
                <w:lang w:val="en-US"/>
              </w:rPr>
              <w:br/>
            </w:r>
            <w:r w:rsidR="00BE3A20" w:rsidRPr="00853565">
              <w:t>1,5</w:t>
            </w:r>
          </w:p>
        </w:tc>
        <w:tc>
          <w:tcPr>
            <w:tcW w:w="451" w:type="dxa"/>
            <w:tcBorders>
              <w:top w:val="single" w:sz="6" w:space="0" w:color="000000"/>
              <w:left w:val="single" w:sz="6" w:space="0" w:color="000000"/>
            </w:tcBorders>
            <w:shd w:val="clear" w:color="auto" w:fill="auto"/>
          </w:tcPr>
          <w:p w14:paraId="4CC1ECF5" w14:textId="4F44E3A0" w:rsidR="00BE3A20" w:rsidRPr="00853565" w:rsidRDefault="0006308A" w:rsidP="0006308A">
            <w:pPr>
              <w:tabs>
                <w:tab w:val="left" w:pos="434"/>
              </w:tabs>
              <w:spacing w:before="40" w:line="140" w:lineRule="exact"/>
              <w:ind w:right="85"/>
              <w:jc w:val="right"/>
            </w:pPr>
            <w:r w:rsidRPr="00853565">
              <w:rPr>
                <w:lang w:val="en-US"/>
              </w:rPr>
              <w:br/>
            </w:r>
            <w:r w:rsidRPr="00853565">
              <w:rPr>
                <w:lang w:val="en-US"/>
              </w:rPr>
              <w:br/>
            </w:r>
            <w:r w:rsidR="00BE3A20" w:rsidRPr="00853565">
              <w:t>0,9</w:t>
            </w:r>
          </w:p>
        </w:tc>
        <w:tc>
          <w:tcPr>
            <w:tcW w:w="451" w:type="dxa"/>
            <w:tcBorders>
              <w:top w:val="single" w:sz="6" w:space="0" w:color="000000"/>
              <w:left w:val="single" w:sz="6" w:space="0" w:color="000000"/>
              <w:right w:val="single" w:sz="6" w:space="0" w:color="000000"/>
            </w:tcBorders>
          </w:tcPr>
          <w:p w14:paraId="46AC5A54" w14:textId="254B8373" w:rsidR="00BE3A20" w:rsidRPr="00853565" w:rsidRDefault="0006308A" w:rsidP="0006308A">
            <w:pPr>
              <w:tabs>
                <w:tab w:val="left" w:pos="434"/>
              </w:tabs>
              <w:spacing w:before="40" w:line="140" w:lineRule="exact"/>
              <w:ind w:right="85"/>
              <w:jc w:val="right"/>
            </w:pPr>
            <w:r w:rsidRPr="00853565">
              <w:rPr>
                <w:lang w:val="en-US"/>
              </w:rPr>
              <w:br/>
            </w:r>
            <w:r w:rsidRPr="00853565">
              <w:rPr>
                <w:lang w:val="en-US"/>
              </w:rPr>
              <w:br/>
            </w:r>
            <w:r w:rsidR="00BE3A20" w:rsidRPr="00853565">
              <w:t>0,6</w:t>
            </w:r>
          </w:p>
        </w:tc>
        <w:tc>
          <w:tcPr>
            <w:tcW w:w="450" w:type="dxa"/>
            <w:tcBorders>
              <w:top w:val="single" w:sz="6" w:space="0" w:color="000000"/>
              <w:left w:val="single" w:sz="6" w:space="0" w:color="000000"/>
            </w:tcBorders>
            <w:shd w:val="clear" w:color="auto" w:fill="auto"/>
          </w:tcPr>
          <w:p w14:paraId="5D1234DC" w14:textId="17C9C225" w:rsidR="00BE3A20" w:rsidRPr="00853565" w:rsidRDefault="0006308A" w:rsidP="0006308A">
            <w:pPr>
              <w:tabs>
                <w:tab w:val="left" w:pos="434"/>
              </w:tabs>
              <w:spacing w:before="40" w:line="140" w:lineRule="exact"/>
              <w:ind w:right="85"/>
              <w:jc w:val="right"/>
            </w:pPr>
            <w:r w:rsidRPr="00853565">
              <w:rPr>
                <w:lang w:val="en-US"/>
              </w:rPr>
              <w:br/>
            </w:r>
            <w:r w:rsidRPr="00853565">
              <w:rPr>
                <w:lang w:val="en-US"/>
              </w:rPr>
              <w:br/>
            </w:r>
            <w:r w:rsidR="00BE3A20" w:rsidRPr="00853565">
              <w:t>1,3</w:t>
            </w:r>
          </w:p>
        </w:tc>
        <w:tc>
          <w:tcPr>
            <w:tcW w:w="451" w:type="dxa"/>
            <w:tcBorders>
              <w:top w:val="single" w:sz="6" w:space="0" w:color="000000"/>
              <w:left w:val="single" w:sz="6" w:space="0" w:color="000000"/>
            </w:tcBorders>
            <w:shd w:val="clear" w:color="auto" w:fill="auto"/>
          </w:tcPr>
          <w:p w14:paraId="1E82CECA" w14:textId="7BFA2217" w:rsidR="00BE3A20" w:rsidRPr="00853565" w:rsidRDefault="0006308A" w:rsidP="0006308A">
            <w:pPr>
              <w:tabs>
                <w:tab w:val="left" w:pos="434"/>
              </w:tabs>
              <w:spacing w:before="40" w:line="140" w:lineRule="exact"/>
              <w:ind w:right="85"/>
              <w:jc w:val="right"/>
            </w:pPr>
            <w:r w:rsidRPr="00853565">
              <w:rPr>
                <w:lang w:val="en-US"/>
              </w:rPr>
              <w:br/>
            </w:r>
            <w:r w:rsidRPr="00853565">
              <w:rPr>
                <w:lang w:val="en-US"/>
              </w:rPr>
              <w:br/>
            </w:r>
            <w:r w:rsidR="00BE3A20" w:rsidRPr="00853565">
              <w:t>3,1</w:t>
            </w:r>
          </w:p>
        </w:tc>
        <w:tc>
          <w:tcPr>
            <w:tcW w:w="451" w:type="dxa"/>
            <w:tcBorders>
              <w:top w:val="single" w:sz="6" w:space="0" w:color="000000"/>
              <w:left w:val="single" w:sz="6" w:space="0" w:color="000000"/>
            </w:tcBorders>
            <w:shd w:val="clear" w:color="auto" w:fill="auto"/>
          </w:tcPr>
          <w:p w14:paraId="1B43E052" w14:textId="20D140C6" w:rsidR="00BE3A20" w:rsidRPr="00853565" w:rsidRDefault="0006308A" w:rsidP="0006308A">
            <w:pPr>
              <w:tabs>
                <w:tab w:val="left" w:pos="434"/>
              </w:tabs>
              <w:spacing w:before="40" w:line="140" w:lineRule="exact"/>
              <w:ind w:right="85"/>
              <w:jc w:val="right"/>
            </w:pPr>
            <w:r w:rsidRPr="00853565">
              <w:rPr>
                <w:lang w:val="en-US"/>
              </w:rPr>
              <w:br/>
            </w:r>
            <w:r w:rsidRPr="00853565">
              <w:rPr>
                <w:lang w:val="en-US"/>
              </w:rPr>
              <w:br/>
            </w:r>
            <w:r w:rsidR="00BE3A20" w:rsidRPr="00853565">
              <w:t>2,5</w:t>
            </w:r>
          </w:p>
        </w:tc>
        <w:tc>
          <w:tcPr>
            <w:tcW w:w="451" w:type="dxa"/>
            <w:tcBorders>
              <w:top w:val="single" w:sz="6" w:space="0" w:color="000000"/>
              <w:left w:val="single" w:sz="6" w:space="0" w:color="000000"/>
            </w:tcBorders>
            <w:shd w:val="clear" w:color="auto" w:fill="auto"/>
          </w:tcPr>
          <w:p w14:paraId="16016177" w14:textId="265F4E14" w:rsidR="00BE3A20" w:rsidRPr="00853565" w:rsidRDefault="0006308A" w:rsidP="0006308A">
            <w:pPr>
              <w:tabs>
                <w:tab w:val="left" w:pos="434"/>
              </w:tabs>
              <w:spacing w:before="40" w:line="140" w:lineRule="exact"/>
              <w:ind w:right="85"/>
              <w:jc w:val="right"/>
            </w:pPr>
            <w:r w:rsidRPr="00853565">
              <w:rPr>
                <w:lang w:val="en-US"/>
              </w:rPr>
              <w:br/>
            </w:r>
            <w:r w:rsidRPr="00853565">
              <w:rPr>
                <w:lang w:val="en-US"/>
              </w:rPr>
              <w:br/>
            </w:r>
            <w:r w:rsidR="00BE3A20" w:rsidRPr="00853565">
              <w:t>3,9</w:t>
            </w:r>
          </w:p>
        </w:tc>
        <w:tc>
          <w:tcPr>
            <w:tcW w:w="450" w:type="dxa"/>
            <w:tcBorders>
              <w:top w:val="single" w:sz="6" w:space="0" w:color="000000"/>
              <w:left w:val="single" w:sz="6" w:space="0" w:color="000000"/>
            </w:tcBorders>
            <w:shd w:val="clear" w:color="auto" w:fill="auto"/>
          </w:tcPr>
          <w:p w14:paraId="4E04C422" w14:textId="7D4D2629" w:rsidR="00BE3A20" w:rsidRPr="00853565" w:rsidRDefault="0006308A" w:rsidP="0006308A">
            <w:pPr>
              <w:tabs>
                <w:tab w:val="left" w:pos="434"/>
              </w:tabs>
              <w:spacing w:before="40" w:line="140" w:lineRule="exact"/>
              <w:ind w:right="85"/>
              <w:jc w:val="right"/>
            </w:pPr>
            <w:r w:rsidRPr="00853565">
              <w:rPr>
                <w:lang w:val="en-US"/>
              </w:rPr>
              <w:br/>
            </w:r>
            <w:r w:rsidRPr="00853565">
              <w:rPr>
                <w:lang w:val="en-US"/>
              </w:rPr>
              <w:br/>
            </w:r>
            <w:r w:rsidR="00BE3A20" w:rsidRPr="00853565">
              <w:t>2,1</w:t>
            </w:r>
          </w:p>
        </w:tc>
        <w:tc>
          <w:tcPr>
            <w:tcW w:w="451" w:type="dxa"/>
            <w:tcBorders>
              <w:top w:val="single" w:sz="6" w:space="0" w:color="000000"/>
              <w:left w:val="single" w:sz="6" w:space="0" w:color="000000"/>
            </w:tcBorders>
            <w:shd w:val="clear" w:color="auto" w:fill="auto"/>
          </w:tcPr>
          <w:p w14:paraId="27E52525" w14:textId="243FA788" w:rsidR="00BE3A20" w:rsidRPr="00853565" w:rsidRDefault="0006308A" w:rsidP="0006308A">
            <w:pPr>
              <w:tabs>
                <w:tab w:val="left" w:pos="434"/>
              </w:tabs>
              <w:spacing w:before="40" w:line="140" w:lineRule="exact"/>
              <w:ind w:right="85"/>
              <w:jc w:val="right"/>
            </w:pPr>
            <w:r w:rsidRPr="00853565">
              <w:rPr>
                <w:lang w:val="en-US"/>
              </w:rPr>
              <w:br/>
            </w:r>
            <w:r w:rsidRPr="00853565">
              <w:rPr>
                <w:lang w:val="en-US"/>
              </w:rPr>
              <w:br/>
            </w:r>
            <w:r w:rsidR="00BE3A20" w:rsidRPr="00853565">
              <w:t>3,6</w:t>
            </w:r>
          </w:p>
        </w:tc>
        <w:tc>
          <w:tcPr>
            <w:tcW w:w="451" w:type="dxa"/>
            <w:tcBorders>
              <w:top w:val="single" w:sz="6" w:space="0" w:color="000000"/>
              <w:left w:val="single" w:sz="6" w:space="0" w:color="000000"/>
            </w:tcBorders>
            <w:shd w:val="clear" w:color="auto" w:fill="auto"/>
          </w:tcPr>
          <w:p w14:paraId="1CCEB949" w14:textId="1B17B59E" w:rsidR="00BE3A20" w:rsidRPr="00853565" w:rsidRDefault="0006308A" w:rsidP="0006308A">
            <w:pPr>
              <w:tabs>
                <w:tab w:val="left" w:pos="434"/>
              </w:tabs>
              <w:spacing w:before="40" w:line="140" w:lineRule="exact"/>
              <w:ind w:right="85"/>
              <w:jc w:val="right"/>
            </w:pPr>
            <w:r w:rsidRPr="00853565">
              <w:rPr>
                <w:lang w:val="en-US"/>
              </w:rPr>
              <w:br/>
            </w:r>
            <w:r w:rsidRPr="00853565">
              <w:rPr>
                <w:lang w:val="en-US"/>
              </w:rPr>
              <w:br/>
            </w:r>
            <w:r w:rsidR="00BE3A20" w:rsidRPr="00853565">
              <w:t>2,1</w:t>
            </w:r>
          </w:p>
        </w:tc>
        <w:tc>
          <w:tcPr>
            <w:tcW w:w="451" w:type="dxa"/>
            <w:tcBorders>
              <w:top w:val="single" w:sz="6" w:space="0" w:color="000000"/>
              <w:left w:val="single" w:sz="6" w:space="0" w:color="000000"/>
            </w:tcBorders>
            <w:shd w:val="clear" w:color="auto" w:fill="auto"/>
          </w:tcPr>
          <w:p w14:paraId="41A6EBE1" w14:textId="1EB26A40" w:rsidR="00BE3A20" w:rsidRPr="00853565" w:rsidRDefault="0006308A" w:rsidP="0006308A">
            <w:pPr>
              <w:tabs>
                <w:tab w:val="left" w:pos="434"/>
              </w:tabs>
              <w:spacing w:before="40" w:line="140" w:lineRule="exact"/>
              <w:ind w:right="85"/>
              <w:jc w:val="right"/>
            </w:pPr>
            <w:r w:rsidRPr="00853565">
              <w:rPr>
                <w:lang w:val="en-US"/>
              </w:rPr>
              <w:br/>
            </w:r>
            <w:r w:rsidRPr="00853565">
              <w:rPr>
                <w:lang w:val="en-US"/>
              </w:rPr>
              <w:br/>
            </w:r>
            <w:r w:rsidR="00BE3A20" w:rsidRPr="00853565">
              <w:t>1,8</w:t>
            </w:r>
          </w:p>
        </w:tc>
        <w:tc>
          <w:tcPr>
            <w:tcW w:w="528" w:type="dxa"/>
            <w:tcBorders>
              <w:top w:val="single" w:sz="6" w:space="0" w:color="000000"/>
              <w:left w:val="single" w:sz="6" w:space="0" w:color="000000"/>
            </w:tcBorders>
            <w:shd w:val="clear" w:color="auto" w:fill="auto"/>
          </w:tcPr>
          <w:p w14:paraId="3BB3DFB8" w14:textId="39E69D68" w:rsidR="00BE3A20" w:rsidRPr="00853565" w:rsidRDefault="0006308A" w:rsidP="0006308A">
            <w:pPr>
              <w:tabs>
                <w:tab w:val="left" w:pos="434"/>
              </w:tabs>
              <w:spacing w:before="40" w:line="140" w:lineRule="exact"/>
              <w:ind w:right="85"/>
              <w:jc w:val="right"/>
            </w:pPr>
            <w:r w:rsidRPr="00853565">
              <w:rPr>
                <w:lang w:val="en-US"/>
              </w:rPr>
              <w:br/>
            </w:r>
            <w:r w:rsidRPr="00853565">
              <w:rPr>
                <w:lang w:val="en-US"/>
              </w:rPr>
              <w:br/>
            </w:r>
            <w:r w:rsidR="00BE3A20" w:rsidRPr="00853565">
              <w:t>5,4</w:t>
            </w:r>
          </w:p>
        </w:tc>
      </w:tr>
      <w:tr w:rsidR="00853565" w:rsidRPr="00853565" w14:paraId="30BE2D16" w14:textId="77777777" w:rsidTr="007C2BE9">
        <w:trPr>
          <w:cantSplit/>
          <w:jc w:val="center"/>
        </w:trPr>
        <w:tc>
          <w:tcPr>
            <w:tcW w:w="1699" w:type="dxa"/>
            <w:shd w:val="clear" w:color="auto" w:fill="auto"/>
            <w:vAlign w:val="bottom"/>
          </w:tcPr>
          <w:p w14:paraId="0542A3AF" w14:textId="77777777" w:rsidR="00BE3A20" w:rsidRPr="00853565" w:rsidRDefault="00BE3A20" w:rsidP="008F0567">
            <w:pPr>
              <w:spacing w:before="40" w:line="140" w:lineRule="exact"/>
              <w:ind w:left="113"/>
            </w:pPr>
            <w:r w:rsidRPr="00853565">
              <w:t>Деятельность по оп</w:t>
            </w:r>
            <w:r w:rsidRPr="00853565">
              <w:t>е</w:t>
            </w:r>
            <w:r w:rsidRPr="00853565">
              <w:t xml:space="preserve">рациям с недвижимым имуществом </w:t>
            </w:r>
          </w:p>
          <w:p w14:paraId="688E10DE" w14:textId="77777777" w:rsidR="00BE3A20" w:rsidRPr="00853565" w:rsidRDefault="00BE3A20" w:rsidP="008F0567">
            <w:pPr>
              <w:spacing w:before="40" w:line="140" w:lineRule="exact"/>
              <w:ind w:left="113"/>
              <w:rPr>
                <w:i/>
              </w:rPr>
            </w:pPr>
            <w:r w:rsidRPr="00853565">
              <w:rPr>
                <w:i/>
                <w:lang w:val="en-US"/>
              </w:rPr>
              <w:t>Real</w:t>
            </w:r>
            <w:r w:rsidRPr="00853565">
              <w:rPr>
                <w:i/>
              </w:rPr>
              <w:t xml:space="preserve"> </w:t>
            </w:r>
            <w:r w:rsidRPr="00853565">
              <w:rPr>
                <w:i/>
                <w:lang w:val="en-US"/>
              </w:rPr>
              <w:t>estate</w:t>
            </w:r>
            <w:r w:rsidRPr="00853565">
              <w:rPr>
                <w:i/>
              </w:rPr>
              <w:t xml:space="preserve"> </w:t>
            </w:r>
            <w:r w:rsidRPr="00853565">
              <w:rPr>
                <w:i/>
                <w:lang w:val="en-US"/>
              </w:rPr>
              <w:t>activities</w:t>
            </w:r>
          </w:p>
        </w:tc>
        <w:tc>
          <w:tcPr>
            <w:tcW w:w="482" w:type="dxa"/>
            <w:tcBorders>
              <w:left w:val="single" w:sz="6" w:space="0" w:color="000000"/>
            </w:tcBorders>
            <w:shd w:val="clear" w:color="auto" w:fill="auto"/>
          </w:tcPr>
          <w:p w14:paraId="2D29F981" w14:textId="611910C8" w:rsidR="00BE3A20" w:rsidRPr="00853565" w:rsidRDefault="0006308A" w:rsidP="0006308A">
            <w:pPr>
              <w:spacing w:before="40" w:line="140" w:lineRule="exact"/>
              <w:ind w:right="85"/>
              <w:jc w:val="right"/>
              <w:rPr>
                <w:rFonts w:ascii="Arial CYR" w:hAnsi="Arial CYR" w:cs="Arial CYR"/>
              </w:rPr>
            </w:pPr>
            <w:r w:rsidRPr="00853565">
              <w:rPr>
                <w:lang w:val="en-US"/>
              </w:rPr>
              <w:br/>
            </w:r>
            <w:r w:rsidRPr="00853565">
              <w:rPr>
                <w:lang w:val="en-US"/>
              </w:rPr>
              <w:br/>
            </w:r>
            <w:r w:rsidR="00BE3A20" w:rsidRPr="00853565">
              <w:t>1,8</w:t>
            </w:r>
          </w:p>
        </w:tc>
        <w:tc>
          <w:tcPr>
            <w:tcW w:w="450" w:type="dxa"/>
            <w:tcBorders>
              <w:left w:val="single" w:sz="6" w:space="0" w:color="000000"/>
            </w:tcBorders>
            <w:shd w:val="clear" w:color="auto" w:fill="auto"/>
          </w:tcPr>
          <w:p w14:paraId="3E559012" w14:textId="63B87D3F" w:rsidR="00BE3A20" w:rsidRPr="00853565" w:rsidRDefault="0006308A" w:rsidP="0006308A">
            <w:pPr>
              <w:tabs>
                <w:tab w:val="left" w:pos="434"/>
              </w:tabs>
              <w:spacing w:before="40" w:line="140" w:lineRule="exact"/>
              <w:ind w:right="85"/>
              <w:jc w:val="right"/>
            </w:pPr>
            <w:r w:rsidRPr="00853565">
              <w:rPr>
                <w:lang w:val="en-US"/>
              </w:rPr>
              <w:br/>
            </w:r>
            <w:r w:rsidRPr="00853565">
              <w:rPr>
                <w:lang w:val="en-US"/>
              </w:rPr>
              <w:br/>
            </w:r>
            <w:r w:rsidR="00BE3A20" w:rsidRPr="00853565">
              <w:t>1,9</w:t>
            </w:r>
          </w:p>
        </w:tc>
        <w:tc>
          <w:tcPr>
            <w:tcW w:w="451" w:type="dxa"/>
            <w:tcBorders>
              <w:left w:val="single" w:sz="6" w:space="0" w:color="000000"/>
            </w:tcBorders>
            <w:shd w:val="clear" w:color="auto" w:fill="auto"/>
          </w:tcPr>
          <w:p w14:paraId="7384E3F1" w14:textId="24E39D1B" w:rsidR="00BE3A20" w:rsidRPr="00853565" w:rsidRDefault="0006308A" w:rsidP="0006308A">
            <w:pPr>
              <w:tabs>
                <w:tab w:val="left" w:pos="434"/>
              </w:tabs>
              <w:spacing w:before="40" w:line="140" w:lineRule="exact"/>
              <w:ind w:right="85"/>
              <w:jc w:val="right"/>
            </w:pPr>
            <w:r w:rsidRPr="00853565">
              <w:br/>
            </w:r>
            <w:r w:rsidRPr="00853565">
              <w:br/>
            </w:r>
            <w:r w:rsidR="00BE3A20" w:rsidRPr="00853565">
              <w:t>0,4</w:t>
            </w:r>
          </w:p>
        </w:tc>
        <w:tc>
          <w:tcPr>
            <w:tcW w:w="451" w:type="dxa"/>
            <w:tcBorders>
              <w:left w:val="single" w:sz="6" w:space="0" w:color="000000"/>
            </w:tcBorders>
            <w:shd w:val="clear" w:color="auto" w:fill="auto"/>
          </w:tcPr>
          <w:p w14:paraId="4C2999D9" w14:textId="7594E17A" w:rsidR="00BE3A20" w:rsidRPr="00853565" w:rsidRDefault="0006308A" w:rsidP="0006308A">
            <w:pPr>
              <w:tabs>
                <w:tab w:val="left" w:pos="434"/>
              </w:tabs>
              <w:spacing w:before="40" w:line="140" w:lineRule="exact"/>
              <w:ind w:right="85"/>
              <w:jc w:val="right"/>
            </w:pPr>
            <w:r w:rsidRPr="00853565">
              <w:br/>
            </w:r>
            <w:r w:rsidRPr="00853565">
              <w:br/>
            </w:r>
            <w:r w:rsidR="00BE3A20" w:rsidRPr="00853565">
              <w:t>1,7</w:t>
            </w:r>
          </w:p>
        </w:tc>
        <w:tc>
          <w:tcPr>
            <w:tcW w:w="451" w:type="dxa"/>
            <w:tcBorders>
              <w:left w:val="single" w:sz="6" w:space="0" w:color="000000"/>
            </w:tcBorders>
            <w:shd w:val="clear" w:color="auto" w:fill="auto"/>
          </w:tcPr>
          <w:p w14:paraId="72FFF910" w14:textId="483446AF" w:rsidR="00BE3A20" w:rsidRPr="00853565" w:rsidRDefault="0006308A" w:rsidP="0006308A">
            <w:pPr>
              <w:tabs>
                <w:tab w:val="left" w:pos="434"/>
              </w:tabs>
              <w:spacing w:before="40" w:line="140" w:lineRule="exact"/>
              <w:ind w:right="85"/>
              <w:jc w:val="right"/>
            </w:pPr>
            <w:r w:rsidRPr="00853565">
              <w:br/>
            </w:r>
            <w:r w:rsidRPr="00853565">
              <w:br/>
            </w:r>
            <w:r w:rsidR="00BE3A20" w:rsidRPr="00853565">
              <w:t>1,8</w:t>
            </w:r>
          </w:p>
        </w:tc>
        <w:tc>
          <w:tcPr>
            <w:tcW w:w="450" w:type="dxa"/>
            <w:tcBorders>
              <w:left w:val="single" w:sz="6" w:space="0" w:color="000000"/>
            </w:tcBorders>
            <w:shd w:val="clear" w:color="auto" w:fill="auto"/>
          </w:tcPr>
          <w:p w14:paraId="6102D5D8" w14:textId="5F9C4715" w:rsidR="00BE3A20" w:rsidRPr="00853565" w:rsidRDefault="0006308A" w:rsidP="0006308A">
            <w:pPr>
              <w:tabs>
                <w:tab w:val="left" w:pos="434"/>
              </w:tabs>
              <w:spacing w:before="40" w:line="140" w:lineRule="exact"/>
              <w:ind w:right="85"/>
              <w:jc w:val="right"/>
            </w:pPr>
            <w:r w:rsidRPr="00853565">
              <w:br/>
            </w:r>
            <w:r w:rsidRPr="00853565">
              <w:br/>
            </w:r>
            <w:r w:rsidR="00BE3A20" w:rsidRPr="00853565">
              <w:t>0,2</w:t>
            </w:r>
          </w:p>
        </w:tc>
        <w:tc>
          <w:tcPr>
            <w:tcW w:w="451" w:type="dxa"/>
            <w:tcBorders>
              <w:left w:val="single" w:sz="6" w:space="0" w:color="000000"/>
            </w:tcBorders>
            <w:shd w:val="clear" w:color="auto" w:fill="auto"/>
          </w:tcPr>
          <w:p w14:paraId="44D2A333" w14:textId="2E6E931D" w:rsidR="00BE3A20" w:rsidRPr="00853565" w:rsidRDefault="0006308A" w:rsidP="0006308A">
            <w:pPr>
              <w:tabs>
                <w:tab w:val="left" w:pos="434"/>
              </w:tabs>
              <w:spacing w:before="40" w:line="140" w:lineRule="exact"/>
              <w:ind w:right="85"/>
              <w:jc w:val="right"/>
            </w:pPr>
            <w:r w:rsidRPr="00853565">
              <w:br/>
            </w:r>
            <w:r w:rsidRPr="00853565">
              <w:br/>
            </w:r>
            <w:r w:rsidR="00BE3A20" w:rsidRPr="00853565">
              <w:t>0,6</w:t>
            </w:r>
          </w:p>
        </w:tc>
        <w:tc>
          <w:tcPr>
            <w:tcW w:w="451" w:type="dxa"/>
            <w:tcBorders>
              <w:left w:val="single" w:sz="6" w:space="0" w:color="000000"/>
            </w:tcBorders>
            <w:shd w:val="clear" w:color="auto" w:fill="auto"/>
          </w:tcPr>
          <w:p w14:paraId="5FCBAC4C" w14:textId="47150A77" w:rsidR="00BE3A20" w:rsidRPr="00853565" w:rsidRDefault="0006308A" w:rsidP="0006308A">
            <w:pPr>
              <w:tabs>
                <w:tab w:val="left" w:pos="434"/>
              </w:tabs>
              <w:spacing w:before="40" w:line="140" w:lineRule="exact"/>
              <w:ind w:right="85"/>
              <w:jc w:val="right"/>
            </w:pPr>
            <w:r w:rsidRPr="00853565">
              <w:br/>
            </w:r>
            <w:r w:rsidRPr="00853565">
              <w:br/>
            </w:r>
            <w:r w:rsidR="00BE3A20" w:rsidRPr="00853565">
              <w:t>0,4</w:t>
            </w:r>
          </w:p>
        </w:tc>
        <w:tc>
          <w:tcPr>
            <w:tcW w:w="451" w:type="dxa"/>
            <w:tcBorders>
              <w:left w:val="single" w:sz="6" w:space="0" w:color="000000"/>
              <w:right w:val="single" w:sz="6" w:space="0" w:color="000000"/>
            </w:tcBorders>
          </w:tcPr>
          <w:p w14:paraId="239DD879" w14:textId="461EF3C4" w:rsidR="00BE3A20" w:rsidRPr="00853565" w:rsidRDefault="0006308A" w:rsidP="0006308A">
            <w:pPr>
              <w:tabs>
                <w:tab w:val="left" w:pos="434"/>
              </w:tabs>
              <w:spacing w:before="40" w:line="140" w:lineRule="exact"/>
              <w:ind w:right="85"/>
              <w:jc w:val="right"/>
            </w:pPr>
            <w:r w:rsidRPr="00853565">
              <w:br/>
            </w:r>
            <w:r w:rsidRPr="00853565">
              <w:br/>
            </w:r>
            <w:r w:rsidR="00BE3A20" w:rsidRPr="00853565">
              <w:t>0,4</w:t>
            </w:r>
          </w:p>
        </w:tc>
        <w:tc>
          <w:tcPr>
            <w:tcW w:w="450" w:type="dxa"/>
            <w:tcBorders>
              <w:left w:val="single" w:sz="6" w:space="0" w:color="000000"/>
            </w:tcBorders>
            <w:shd w:val="clear" w:color="auto" w:fill="auto"/>
          </w:tcPr>
          <w:p w14:paraId="79864CE8" w14:textId="6E7FE537" w:rsidR="00BE3A20" w:rsidRPr="00853565" w:rsidRDefault="0006308A" w:rsidP="0006308A">
            <w:pPr>
              <w:tabs>
                <w:tab w:val="left" w:pos="434"/>
              </w:tabs>
              <w:spacing w:before="40" w:line="140" w:lineRule="exact"/>
              <w:ind w:right="85"/>
              <w:jc w:val="right"/>
            </w:pPr>
            <w:r w:rsidRPr="00853565">
              <w:br/>
            </w:r>
            <w:r w:rsidRPr="00853565">
              <w:br/>
            </w:r>
            <w:r w:rsidR="00BE3A20" w:rsidRPr="00853565">
              <w:t>1,6</w:t>
            </w:r>
          </w:p>
        </w:tc>
        <w:tc>
          <w:tcPr>
            <w:tcW w:w="451" w:type="dxa"/>
            <w:tcBorders>
              <w:left w:val="single" w:sz="6" w:space="0" w:color="000000"/>
            </w:tcBorders>
            <w:shd w:val="clear" w:color="auto" w:fill="auto"/>
          </w:tcPr>
          <w:p w14:paraId="30414DE7" w14:textId="45076AE5" w:rsidR="00BE3A20" w:rsidRPr="00853565" w:rsidRDefault="0006308A" w:rsidP="0006308A">
            <w:pPr>
              <w:tabs>
                <w:tab w:val="left" w:pos="434"/>
              </w:tabs>
              <w:spacing w:before="40" w:line="140" w:lineRule="exact"/>
              <w:ind w:right="85"/>
              <w:jc w:val="right"/>
            </w:pPr>
            <w:r w:rsidRPr="00853565">
              <w:br/>
            </w:r>
            <w:r w:rsidRPr="00853565">
              <w:br/>
            </w:r>
            <w:r w:rsidR="00BE3A20" w:rsidRPr="00853565">
              <w:t>0,9</w:t>
            </w:r>
          </w:p>
        </w:tc>
        <w:tc>
          <w:tcPr>
            <w:tcW w:w="451" w:type="dxa"/>
            <w:tcBorders>
              <w:left w:val="single" w:sz="6" w:space="0" w:color="000000"/>
            </w:tcBorders>
            <w:shd w:val="clear" w:color="auto" w:fill="auto"/>
          </w:tcPr>
          <w:p w14:paraId="545666DE" w14:textId="3004B21A" w:rsidR="00BE3A20" w:rsidRPr="00853565" w:rsidRDefault="0006308A" w:rsidP="0006308A">
            <w:pPr>
              <w:tabs>
                <w:tab w:val="left" w:pos="434"/>
              </w:tabs>
              <w:spacing w:before="40" w:line="140" w:lineRule="exact"/>
              <w:ind w:right="85"/>
              <w:jc w:val="right"/>
            </w:pPr>
            <w:r w:rsidRPr="00853565">
              <w:br/>
            </w:r>
            <w:r w:rsidRPr="00853565">
              <w:br/>
            </w:r>
            <w:r w:rsidR="00BE3A20" w:rsidRPr="00853565">
              <w:t>0,9</w:t>
            </w:r>
          </w:p>
        </w:tc>
        <w:tc>
          <w:tcPr>
            <w:tcW w:w="451" w:type="dxa"/>
            <w:tcBorders>
              <w:left w:val="single" w:sz="6" w:space="0" w:color="000000"/>
            </w:tcBorders>
            <w:shd w:val="clear" w:color="auto" w:fill="auto"/>
          </w:tcPr>
          <w:p w14:paraId="11B52539" w14:textId="4F353D50" w:rsidR="00BE3A20" w:rsidRPr="00853565" w:rsidRDefault="0006308A" w:rsidP="0006308A">
            <w:pPr>
              <w:tabs>
                <w:tab w:val="left" w:pos="434"/>
              </w:tabs>
              <w:spacing w:before="40" w:line="140" w:lineRule="exact"/>
              <w:ind w:right="85"/>
              <w:jc w:val="right"/>
            </w:pPr>
            <w:r w:rsidRPr="00853565">
              <w:br/>
            </w:r>
            <w:r w:rsidRPr="00853565">
              <w:br/>
            </w:r>
            <w:r w:rsidR="00BE3A20" w:rsidRPr="00853565">
              <w:t>1,2</w:t>
            </w:r>
          </w:p>
        </w:tc>
        <w:tc>
          <w:tcPr>
            <w:tcW w:w="450" w:type="dxa"/>
            <w:tcBorders>
              <w:left w:val="single" w:sz="6" w:space="0" w:color="000000"/>
            </w:tcBorders>
            <w:shd w:val="clear" w:color="auto" w:fill="auto"/>
          </w:tcPr>
          <w:p w14:paraId="6D61B5A0" w14:textId="58AEE97C" w:rsidR="00BE3A20" w:rsidRPr="00853565" w:rsidRDefault="0006308A" w:rsidP="0006308A">
            <w:pPr>
              <w:tabs>
                <w:tab w:val="left" w:pos="434"/>
              </w:tabs>
              <w:spacing w:before="40" w:line="140" w:lineRule="exact"/>
              <w:ind w:right="85"/>
              <w:jc w:val="right"/>
            </w:pPr>
            <w:r w:rsidRPr="00853565">
              <w:br/>
            </w:r>
            <w:r w:rsidRPr="00853565">
              <w:br/>
            </w:r>
            <w:r w:rsidR="00BE3A20" w:rsidRPr="00853565">
              <w:t>1,1</w:t>
            </w:r>
          </w:p>
        </w:tc>
        <w:tc>
          <w:tcPr>
            <w:tcW w:w="451" w:type="dxa"/>
            <w:tcBorders>
              <w:left w:val="single" w:sz="6" w:space="0" w:color="000000"/>
            </w:tcBorders>
            <w:shd w:val="clear" w:color="auto" w:fill="auto"/>
          </w:tcPr>
          <w:p w14:paraId="5881A49F" w14:textId="0667EE71" w:rsidR="00BE3A20" w:rsidRPr="00853565" w:rsidRDefault="0006308A" w:rsidP="0006308A">
            <w:pPr>
              <w:tabs>
                <w:tab w:val="left" w:pos="434"/>
              </w:tabs>
              <w:spacing w:before="40" w:line="140" w:lineRule="exact"/>
              <w:ind w:right="85"/>
              <w:jc w:val="right"/>
            </w:pPr>
            <w:r w:rsidRPr="00853565">
              <w:br/>
            </w:r>
            <w:r w:rsidRPr="00853565">
              <w:br/>
            </w:r>
            <w:r w:rsidR="00BE3A20" w:rsidRPr="00853565">
              <w:t>1,2</w:t>
            </w:r>
          </w:p>
        </w:tc>
        <w:tc>
          <w:tcPr>
            <w:tcW w:w="451" w:type="dxa"/>
            <w:tcBorders>
              <w:left w:val="single" w:sz="6" w:space="0" w:color="000000"/>
            </w:tcBorders>
            <w:shd w:val="clear" w:color="auto" w:fill="auto"/>
          </w:tcPr>
          <w:p w14:paraId="00955E61" w14:textId="2BB9C4A8" w:rsidR="00BE3A20" w:rsidRPr="00853565" w:rsidRDefault="0006308A" w:rsidP="0006308A">
            <w:pPr>
              <w:tabs>
                <w:tab w:val="left" w:pos="434"/>
              </w:tabs>
              <w:spacing w:before="40" w:line="140" w:lineRule="exact"/>
              <w:ind w:right="85"/>
              <w:jc w:val="right"/>
            </w:pPr>
            <w:r w:rsidRPr="00853565">
              <w:br/>
            </w:r>
            <w:r w:rsidRPr="00853565">
              <w:br/>
            </w:r>
            <w:r w:rsidR="00BE3A20" w:rsidRPr="00853565">
              <w:t>1,6</w:t>
            </w:r>
          </w:p>
        </w:tc>
        <w:tc>
          <w:tcPr>
            <w:tcW w:w="451" w:type="dxa"/>
            <w:tcBorders>
              <w:left w:val="single" w:sz="6" w:space="0" w:color="000000"/>
            </w:tcBorders>
            <w:shd w:val="clear" w:color="auto" w:fill="auto"/>
          </w:tcPr>
          <w:p w14:paraId="7D5250F4" w14:textId="22050CD7" w:rsidR="00BE3A20" w:rsidRPr="00853565" w:rsidRDefault="0006308A" w:rsidP="0006308A">
            <w:pPr>
              <w:tabs>
                <w:tab w:val="left" w:pos="434"/>
              </w:tabs>
              <w:spacing w:before="40" w:line="140" w:lineRule="exact"/>
              <w:ind w:right="85"/>
              <w:jc w:val="right"/>
            </w:pPr>
            <w:r w:rsidRPr="00853565">
              <w:br/>
            </w:r>
            <w:r w:rsidRPr="00853565">
              <w:br/>
            </w:r>
            <w:r w:rsidR="00BE3A20" w:rsidRPr="00853565">
              <w:t>1,7</w:t>
            </w:r>
          </w:p>
        </w:tc>
        <w:tc>
          <w:tcPr>
            <w:tcW w:w="528" w:type="dxa"/>
            <w:tcBorders>
              <w:left w:val="single" w:sz="6" w:space="0" w:color="000000"/>
            </w:tcBorders>
            <w:shd w:val="clear" w:color="auto" w:fill="auto"/>
          </w:tcPr>
          <w:p w14:paraId="59F896CD" w14:textId="2DBE4AB0" w:rsidR="00BE3A20" w:rsidRPr="00853565" w:rsidRDefault="0006308A" w:rsidP="0006308A">
            <w:pPr>
              <w:tabs>
                <w:tab w:val="left" w:pos="434"/>
              </w:tabs>
              <w:spacing w:before="40" w:line="140" w:lineRule="exact"/>
              <w:ind w:right="85"/>
              <w:jc w:val="right"/>
            </w:pPr>
            <w:r w:rsidRPr="00853565">
              <w:br/>
            </w:r>
            <w:r w:rsidRPr="00853565">
              <w:br/>
            </w:r>
            <w:r w:rsidR="00BE3A20" w:rsidRPr="00853565">
              <w:t>2,1</w:t>
            </w:r>
          </w:p>
        </w:tc>
      </w:tr>
      <w:tr w:rsidR="00853565" w:rsidRPr="00853565" w14:paraId="7AEBAB9A" w14:textId="77777777" w:rsidTr="007C2BE9">
        <w:trPr>
          <w:cantSplit/>
          <w:jc w:val="center"/>
        </w:trPr>
        <w:tc>
          <w:tcPr>
            <w:tcW w:w="1699" w:type="dxa"/>
            <w:shd w:val="clear" w:color="auto" w:fill="auto"/>
            <w:vAlign w:val="bottom"/>
          </w:tcPr>
          <w:p w14:paraId="0AD46D14" w14:textId="77777777" w:rsidR="00BE3A20" w:rsidRPr="00853565" w:rsidRDefault="00BE3A20" w:rsidP="008F0567">
            <w:pPr>
              <w:spacing w:before="40" w:line="140" w:lineRule="exact"/>
              <w:ind w:left="142"/>
            </w:pPr>
            <w:r w:rsidRPr="00853565">
              <w:t xml:space="preserve">Деятельность </w:t>
            </w:r>
            <w:r w:rsidRPr="00853565">
              <w:br/>
              <w:t xml:space="preserve">профессиональная, научная и техническая </w:t>
            </w:r>
          </w:p>
          <w:p w14:paraId="126941B4" w14:textId="77777777" w:rsidR="00BE3A20" w:rsidRPr="00853565" w:rsidRDefault="00BE3A20" w:rsidP="008F0567">
            <w:pPr>
              <w:spacing w:before="40" w:line="140" w:lineRule="exact"/>
              <w:ind w:left="142"/>
              <w:rPr>
                <w:lang w:val="en-US"/>
              </w:rPr>
            </w:pPr>
            <w:r w:rsidRPr="00853565">
              <w:rPr>
                <w:i/>
                <w:lang w:val="en-US"/>
              </w:rPr>
              <w:t>Professional, scientific and technical activities</w:t>
            </w:r>
          </w:p>
        </w:tc>
        <w:tc>
          <w:tcPr>
            <w:tcW w:w="482" w:type="dxa"/>
            <w:tcBorders>
              <w:left w:val="single" w:sz="6" w:space="0" w:color="000000"/>
            </w:tcBorders>
            <w:shd w:val="clear" w:color="auto" w:fill="auto"/>
          </w:tcPr>
          <w:p w14:paraId="6B0A5B06" w14:textId="461ED537" w:rsidR="00BE3A20" w:rsidRPr="00853565" w:rsidRDefault="0006308A" w:rsidP="0006308A">
            <w:pPr>
              <w:spacing w:before="40" w:line="140" w:lineRule="exact"/>
              <w:ind w:right="85"/>
              <w:jc w:val="right"/>
              <w:rPr>
                <w:rFonts w:ascii="Arial CYR" w:hAnsi="Arial CYR" w:cs="Arial CYR"/>
              </w:rPr>
            </w:pPr>
            <w:r w:rsidRPr="00853565">
              <w:br/>
            </w:r>
            <w:r w:rsidRPr="00853565">
              <w:br/>
            </w:r>
            <w:r w:rsidR="00BE3A20" w:rsidRPr="00853565">
              <w:t>3,5</w:t>
            </w:r>
          </w:p>
        </w:tc>
        <w:tc>
          <w:tcPr>
            <w:tcW w:w="450" w:type="dxa"/>
            <w:tcBorders>
              <w:left w:val="single" w:sz="6" w:space="0" w:color="000000"/>
            </w:tcBorders>
            <w:shd w:val="clear" w:color="auto" w:fill="auto"/>
          </w:tcPr>
          <w:p w14:paraId="0752DDB5" w14:textId="11CE8D2B" w:rsidR="00BE3A20" w:rsidRPr="00853565" w:rsidRDefault="0006308A" w:rsidP="0006308A">
            <w:pPr>
              <w:tabs>
                <w:tab w:val="left" w:pos="434"/>
              </w:tabs>
              <w:spacing w:before="40" w:line="140" w:lineRule="exact"/>
              <w:ind w:right="85"/>
              <w:jc w:val="right"/>
            </w:pPr>
            <w:r w:rsidRPr="00853565">
              <w:br/>
            </w:r>
            <w:r w:rsidRPr="00853565">
              <w:br/>
            </w:r>
            <w:r w:rsidR="00BE3A20" w:rsidRPr="00853565">
              <w:t>1,5</w:t>
            </w:r>
          </w:p>
        </w:tc>
        <w:tc>
          <w:tcPr>
            <w:tcW w:w="451" w:type="dxa"/>
            <w:tcBorders>
              <w:left w:val="single" w:sz="6" w:space="0" w:color="000000"/>
            </w:tcBorders>
            <w:shd w:val="clear" w:color="auto" w:fill="auto"/>
          </w:tcPr>
          <w:p w14:paraId="11102B38" w14:textId="479775BC" w:rsidR="00BE3A20" w:rsidRPr="00853565" w:rsidRDefault="0006308A" w:rsidP="0006308A">
            <w:pPr>
              <w:tabs>
                <w:tab w:val="left" w:pos="434"/>
              </w:tabs>
              <w:spacing w:before="40" w:line="140" w:lineRule="exact"/>
              <w:ind w:right="85"/>
              <w:jc w:val="right"/>
            </w:pPr>
            <w:r w:rsidRPr="00853565">
              <w:br/>
            </w:r>
            <w:r w:rsidRPr="00853565">
              <w:br/>
            </w:r>
            <w:r w:rsidR="00BE3A20" w:rsidRPr="00853565">
              <w:t>1,6</w:t>
            </w:r>
          </w:p>
        </w:tc>
        <w:tc>
          <w:tcPr>
            <w:tcW w:w="451" w:type="dxa"/>
            <w:tcBorders>
              <w:left w:val="single" w:sz="6" w:space="0" w:color="000000"/>
            </w:tcBorders>
            <w:shd w:val="clear" w:color="auto" w:fill="auto"/>
          </w:tcPr>
          <w:p w14:paraId="3456BB3E" w14:textId="263E7E9A" w:rsidR="00BE3A20" w:rsidRPr="00853565" w:rsidRDefault="0006308A" w:rsidP="0006308A">
            <w:pPr>
              <w:tabs>
                <w:tab w:val="left" w:pos="434"/>
              </w:tabs>
              <w:spacing w:before="40" w:line="140" w:lineRule="exact"/>
              <w:ind w:right="85"/>
              <w:jc w:val="right"/>
            </w:pPr>
            <w:r w:rsidRPr="00853565">
              <w:br/>
            </w:r>
            <w:r w:rsidRPr="00853565">
              <w:br/>
            </w:r>
            <w:r w:rsidR="00BE3A20" w:rsidRPr="00853565">
              <w:t>3,5</w:t>
            </w:r>
          </w:p>
        </w:tc>
        <w:tc>
          <w:tcPr>
            <w:tcW w:w="451" w:type="dxa"/>
            <w:tcBorders>
              <w:left w:val="single" w:sz="6" w:space="0" w:color="000000"/>
            </w:tcBorders>
            <w:shd w:val="clear" w:color="auto" w:fill="auto"/>
          </w:tcPr>
          <w:p w14:paraId="7E5A0054" w14:textId="223ECBAC" w:rsidR="00BE3A20" w:rsidRPr="00853565" w:rsidRDefault="0006308A" w:rsidP="0006308A">
            <w:pPr>
              <w:tabs>
                <w:tab w:val="left" w:pos="434"/>
              </w:tabs>
              <w:spacing w:before="40" w:line="140" w:lineRule="exact"/>
              <w:ind w:right="85"/>
              <w:jc w:val="right"/>
            </w:pPr>
            <w:r w:rsidRPr="00853565">
              <w:br/>
            </w:r>
            <w:r w:rsidRPr="00853565">
              <w:br/>
            </w:r>
            <w:r w:rsidR="00BE3A20" w:rsidRPr="00853565">
              <w:t>2,9</w:t>
            </w:r>
          </w:p>
        </w:tc>
        <w:tc>
          <w:tcPr>
            <w:tcW w:w="450" w:type="dxa"/>
            <w:tcBorders>
              <w:left w:val="single" w:sz="6" w:space="0" w:color="000000"/>
            </w:tcBorders>
            <w:shd w:val="clear" w:color="auto" w:fill="auto"/>
          </w:tcPr>
          <w:p w14:paraId="5DCB894E" w14:textId="70FAD3C6" w:rsidR="00BE3A20" w:rsidRPr="00853565" w:rsidRDefault="0006308A" w:rsidP="0006308A">
            <w:pPr>
              <w:tabs>
                <w:tab w:val="left" w:pos="434"/>
              </w:tabs>
              <w:spacing w:before="40" w:line="140" w:lineRule="exact"/>
              <w:ind w:right="85"/>
              <w:jc w:val="right"/>
            </w:pPr>
            <w:r w:rsidRPr="00853565">
              <w:br/>
            </w:r>
            <w:r w:rsidRPr="00853565">
              <w:br/>
            </w:r>
            <w:r w:rsidR="00BE3A20" w:rsidRPr="00853565">
              <w:t>1,0</w:t>
            </w:r>
          </w:p>
        </w:tc>
        <w:tc>
          <w:tcPr>
            <w:tcW w:w="451" w:type="dxa"/>
            <w:tcBorders>
              <w:left w:val="single" w:sz="6" w:space="0" w:color="000000"/>
            </w:tcBorders>
            <w:shd w:val="clear" w:color="auto" w:fill="auto"/>
          </w:tcPr>
          <w:p w14:paraId="645F59AA" w14:textId="73968233" w:rsidR="00BE3A20" w:rsidRPr="00853565" w:rsidRDefault="0006308A" w:rsidP="0006308A">
            <w:pPr>
              <w:tabs>
                <w:tab w:val="left" w:pos="434"/>
              </w:tabs>
              <w:spacing w:before="40" w:line="140" w:lineRule="exact"/>
              <w:ind w:right="85"/>
              <w:jc w:val="right"/>
            </w:pPr>
            <w:r w:rsidRPr="00853565">
              <w:br/>
            </w:r>
            <w:r w:rsidRPr="00853565">
              <w:br/>
            </w:r>
            <w:r w:rsidR="00BE3A20" w:rsidRPr="00853565">
              <w:t>1,7</w:t>
            </w:r>
          </w:p>
        </w:tc>
        <w:tc>
          <w:tcPr>
            <w:tcW w:w="451" w:type="dxa"/>
            <w:tcBorders>
              <w:left w:val="single" w:sz="6" w:space="0" w:color="000000"/>
            </w:tcBorders>
            <w:shd w:val="clear" w:color="auto" w:fill="auto"/>
          </w:tcPr>
          <w:p w14:paraId="38FFB0EA" w14:textId="4A3572A1" w:rsidR="00BE3A20" w:rsidRPr="00853565" w:rsidRDefault="0006308A" w:rsidP="0006308A">
            <w:pPr>
              <w:tabs>
                <w:tab w:val="left" w:pos="434"/>
              </w:tabs>
              <w:spacing w:before="40" w:line="140" w:lineRule="exact"/>
              <w:ind w:right="85"/>
              <w:jc w:val="right"/>
            </w:pPr>
            <w:r w:rsidRPr="00853565">
              <w:br/>
            </w:r>
            <w:r w:rsidRPr="00853565">
              <w:br/>
            </w:r>
            <w:r w:rsidR="00BE3A20" w:rsidRPr="00853565">
              <w:t>1,0</w:t>
            </w:r>
          </w:p>
        </w:tc>
        <w:tc>
          <w:tcPr>
            <w:tcW w:w="451" w:type="dxa"/>
            <w:tcBorders>
              <w:left w:val="single" w:sz="6" w:space="0" w:color="000000"/>
              <w:right w:val="single" w:sz="6" w:space="0" w:color="000000"/>
            </w:tcBorders>
          </w:tcPr>
          <w:p w14:paraId="4432D8E6" w14:textId="69D8D3DD" w:rsidR="00BE3A20" w:rsidRPr="00853565" w:rsidRDefault="0006308A" w:rsidP="0006308A">
            <w:pPr>
              <w:tabs>
                <w:tab w:val="left" w:pos="434"/>
              </w:tabs>
              <w:spacing w:before="40" w:line="140" w:lineRule="exact"/>
              <w:ind w:right="85"/>
              <w:jc w:val="right"/>
            </w:pPr>
            <w:r w:rsidRPr="00853565">
              <w:br/>
            </w:r>
            <w:r w:rsidRPr="00853565">
              <w:br/>
            </w:r>
            <w:r w:rsidR="00BE3A20" w:rsidRPr="00853565">
              <w:t>1,1</w:t>
            </w:r>
          </w:p>
        </w:tc>
        <w:tc>
          <w:tcPr>
            <w:tcW w:w="450" w:type="dxa"/>
            <w:tcBorders>
              <w:left w:val="single" w:sz="6" w:space="0" w:color="000000"/>
            </w:tcBorders>
            <w:shd w:val="clear" w:color="auto" w:fill="auto"/>
          </w:tcPr>
          <w:p w14:paraId="6DB7CBDD" w14:textId="1154D1E9" w:rsidR="00BE3A20" w:rsidRPr="00853565" w:rsidRDefault="0006308A" w:rsidP="0006308A">
            <w:pPr>
              <w:tabs>
                <w:tab w:val="left" w:pos="434"/>
              </w:tabs>
              <w:spacing w:before="40" w:line="140" w:lineRule="exact"/>
              <w:ind w:right="85"/>
              <w:jc w:val="right"/>
            </w:pPr>
            <w:r w:rsidRPr="00853565">
              <w:br/>
            </w:r>
            <w:r w:rsidRPr="00853565">
              <w:br/>
            </w:r>
            <w:r w:rsidR="00BE3A20" w:rsidRPr="00853565">
              <w:t>2,6</w:t>
            </w:r>
          </w:p>
        </w:tc>
        <w:tc>
          <w:tcPr>
            <w:tcW w:w="451" w:type="dxa"/>
            <w:tcBorders>
              <w:left w:val="single" w:sz="6" w:space="0" w:color="000000"/>
            </w:tcBorders>
            <w:shd w:val="clear" w:color="auto" w:fill="auto"/>
          </w:tcPr>
          <w:p w14:paraId="3F14D519" w14:textId="1EC7EA55" w:rsidR="00BE3A20" w:rsidRPr="00853565" w:rsidRDefault="0006308A" w:rsidP="0006308A">
            <w:pPr>
              <w:tabs>
                <w:tab w:val="left" w:pos="434"/>
              </w:tabs>
              <w:spacing w:before="40" w:line="140" w:lineRule="exact"/>
              <w:ind w:right="85"/>
              <w:jc w:val="right"/>
            </w:pPr>
            <w:r w:rsidRPr="00853565">
              <w:br/>
            </w:r>
            <w:r w:rsidRPr="00853565">
              <w:br/>
            </w:r>
            <w:r w:rsidR="00BE3A20" w:rsidRPr="00853565">
              <w:t>5,6</w:t>
            </w:r>
          </w:p>
        </w:tc>
        <w:tc>
          <w:tcPr>
            <w:tcW w:w="451" w:type="dxa"/>
            <w:tcBorders>
              <w:left w:val="single" w:sz="6" w:space="0" w:color="000000"/>
            </w:tcBorders>
            <w:shd w:val="clear" w:color="auto" w:fill="auto"/>
          </w:tcPr>
          <w:p w14:paraId="1D3FE4A5" w14:textId="7BCEF370" w:rsidR="00BE3A20" w:rsidRPr="00853565" w:rsidRDefault="0006308A" w:rsidP="0006308A">
            <w:pPr>
              <w:tabs>
                <w:tab w:val="left" w:pos="434"/>
              </w:tabs>
              <w:spacing w:before="40" w:line="140" w:lineRule="exact"/>
              <w:ind w:right="85"/>
              <w:jc w:val="right"/>
            </w:pPr>
            <w:r w:rsidRPr="00853565">
              <w:br/>
            </w:r>
            <w:r w:rsidRPr="00853565">
              <w:br/>
            </w:r>
            <w:r w:rsidR="00BE3A20" w:rsidRPr="00853565">
              <w:t>4,0</w:t>
            </w:r>
          </w:p>
        </w:tc>
        <w:tc>
          <w:tcPr>
            <w:tcW w:w="451" w:type="dxa"/>
            <w:tcBorders>
              <w:left w:val="single" w:sz="6" w:space="0" w:color="000000"/>
            </w:tcBorders>
            <w:shd w:val="clear" w:color="auto" w:fill="auto"/>
          </w:tcPr>
          <w:p w14:paraId="37334923" w14:textId="1E7ECD7E" w:rsidR="00BE3A20" w:rsidRPr="00853565" w:rsidRDefault="0006308A" w:rsidP="0006308A">
            <w:pPr>
              <w:tabs>
                <w:tab w:val="left" w:pos="434"/>
              </w:tabs>
              <w:spacing w:before="40" w:line="140" w:lineRule="exact"/>
              <w:ind w:right="85"/>
              <w:jc w:val="right"/>
            </w:pPr>
            <w:r w:rsidRPr="00853565">
              <w:br/>
            </w:r>
            <w:r w:rsidRPr="00853565">
              <w:br/>
            </w:r>
            <w:r w:rsidR="00BE3A20" w:rsidRPr="00853565">
              <w:t>7,7</w:t>
            </w:r>
          </w:p>
        </w:tc>
        <w:tc>
          <w:tcPr>
            <w:tcW w:w="450" w:type="dxa"/>
            <w:tcBorders>
              <w:left w:val="single" w:sz="6" w:space="0" w:color="000000"/>
            </w:tcBorders>
            <w:shd w:val="clear" w:color="auto" w:fill="auto"/>
          </w:tcPr>
          <w:p w14:paraId="45898A39" w14:textId="431DDA34" w:rsidR="00BE3A20" w:rsidRPr="00853565" w:rsidRDefault="0006308A" w:rsidP="0006308A">
            <w:pPr>
              <w:tabs>
                <w:tab w:val="left" w:pos="434"/>
              </w:tabs>
              <w:spacing w:before="40" w:line="140" w:lineRule="exact"/>
              <w:ind w:right="85"/>
              <w:jc w:val="right"/>
            </w:pPr>
            <w:r w:rsidRPr="00853565">
              <w:br/>
            </w:r>
            <w:r w:rsidRPr="00853565">
              <w:br/>
            </w:r>
            <w:r w:rsidR="00BE3A20" w:rsidRPr="00853565">
              <w:t>7,9</w:t>
            </w:r>
          </w:p>
        </w:tc>
        <w:tc>
          <w:tcPr>
            <w:tcW w:w="451" w:type="dxa"/>
            <w:tcBorders>
              <w:left w:val="single" w:sz="6" w:space="0" w:color="000000"/>
            </w:tcBorders>
            <w:shd w:val="clear" w:color="auto" w:fill="auto"/>
          </w:tcPr>
          <w:p w14:paraId="488883A0" w14:textId="4748E20F" w:rsidR="00BE3A20" w:rsidRPr="00853565" w:rsidRDefault="0006308A" w:rsidP="0006308A">
            <w:pPr>
              <w:tabs>
                <w:tab w:val="left" w:pos="434"/>
              </w:tabs>
              <w:spacing w:before="40" w:line="140" w:lineRule="exact"/>
              <w:ind w:right="85"/>
              <w:jc w:val="right"/>
            </w:pPr>
            <w:r w:rsidRPr="00853565">
              <w:br/>
            </w:r>
            <w:r w:rsidRPr="00853565">
              <w:br/>
            </w:r>
            <w:r w:rsidR="00BE3A20" w:rsidRPr="00853565">
              <w:t>6,2</w:t>
            </w:r>
          </w:p>
        </w:tc>
        <w:tc>
          <w:tcPr>
            <w:tcW w:w="451" w:type="dxa"/>
            <w:tcBorders>
              <w:left w:val="single" w:sz="6" w:space="0" w:color="000000"/>
            </w:tcBorders>
            <w:shd w:val="clear" w:color="auto" w:fill="auto"/>
          </w:tcPr>
          <w:p w14:paraId="382E5F93" w14:textId="2A3B31A9" w:rsidR="00BE3A20" w:rsidRPr="00853565" w:rsidRDefault="0006308A" w:rsidP="0006308A">
            <w:pPr>
              <w:tabs>
                <w:tab w:val="left" w:pos="434"/>
              </w:tabs>
              <w:spacing w:before="40" w:line="140" w:lineRule="exact"/>
              <w:ind w:right="85"/>
              <w:jc w:val="right"/>
            </w:pPr>
            <w:r w:rsidRPr="00853565">
              <w:br/>
            </w:r>
            <w:r w:rsidRPr="00853565">
              <w:br/>
            </w:r>
            <w:r w:rsidR="00BE3A20" w:rsidRPr="00853565">
              <w:t>8,9</w:t>
            </w:r>
          </w:p>
        </w:tc>
        <w:tc>
          <w:tcPr>
            <w:tcW w:w="451" w:type="dxa"/>
            <w:tcBorders>
              <w:left w:val="single" w:sz="6" w:space="0" w:color="000000"/>
            </w:tcBorders>
            <w:shd w:val="clear" w:color="auto" w:fill="auto"/>
          </w:tcPr>
          <w:p w14:paraId="66156B0F" w14:textId="3DC69786" w:rsidR="00BE3A20" w:rsidRPr="00853565" w:rsidRDefault="0006308A" w:rsidP="0006308A">
            <w:pPr>
              <w:tabs>
                <w:tab w:val="left" w:pos="434"/>
              </w:tabs>
              <w:spacing w:before="40" w:line="140" w:lineRule="exact"/>
              <w:ind w:right="85"/>
              <w:jc w:val="right"/>
            </w:pPr>
            <w:r w:rsidRPr="00853565">
              <w:br/>
            </w:r>
            <w:r w:rsidRPr="00853565">
              <w:br/>
            </w:r>
            <w:r w:rsidR="00BE3A20" w:rsidRPr="00853565">
              <w:t>4,9</w:t>
            </w:r>
          </w:p>
        </w:tc>
        <w:tc>
          <w:tcPr>
            <w:tcW w:w="528" w:type="dxa"/>
            <w:tcBorders>
              <w:left w:val="single" w:sz="6" w:space="0" w:color="000000"/>
            </w:tcBorders>
            <w:shd w:val="clear" w:color="auto" w:fill="auto"/>
          </w:tcPr>
          <w:p w14:paraId="5EB9046D" w14:textId="75D00107" w:rsidR="00BE3A20" w:rsidRPr="00853565" w:rsidRDefault="0006308A" w:rsidP="0006308A">
            <w:pPr>
              <w:tabs>
                <w:tab w:val="left" w:pos="434"/>
              </w:tabs>
              <w:spacing w:before="40" w:line="140" w:lineRule="exact"/>
              <w:ind w:right="85"/>
              <w:jc w:val="right"/>
            </w:pPr>
            <w:r w:rsidRPr="00853565">
              <w:br/>
            </w:r>
            <w:r w:rsidRPr="00853565">
              <w:br/>
            </w:r>
            <w:r w:rsidR="00BE3A20" w:rsidRPr="00853565">
              <w:t>5,9</w:t>
            </w:r>
          </w:p>
        </w:tc>
      </w:tr>
      <w:tr w:rsidR="00853565" w:rsidRPr="00853565" w14:paraId="3F9B01F8" w14:textId="77777777" w:rsidTr="007C2BE9">
        <w:trPr>
          <w:cantSplit/>
          <w:jc w:val="center"/>
        </w:trPr>
        <w:tc>
          <w:tcPr>
            <w:tcW w:w="1699" w:type="dxa"/>
            <w:shd w:val="clear" w:color="auto" w:fill="auto"/>
            <w:vAlign w:val="bottom"/>
          </w:tcPr>
          <w:p w14:paraId="3E232343" w14:textId="77777777" w:rsidR="00BE3A20" w:rsidRPr="00853565" w:rsidRDefault="00BE3A20" w:rsidP="008F0567">
            <w:pPr>
              <w:spacing w:before="40" w:line="140" w:lineRule="exact"/>
              <w:ind w:left="113"/>
            </w:pPr>
            <w:r w:rsidRPr="00853565">
              <w:t>Деятельность админ</w:t>
            </w:r>
            <w:r w:rsidRPr="00853565">
              <w:t>и</w:t>
            </w:r>
            <w:r w:rsidRPr="00853565">
              <w:t>стративная и сопу</w:t>
            </w:r>
            <w:r w:rsidRPr="00853565">
              <w:t>т</w:t>
            </w:r>
            <w:r w:rsidRPr="00853565">
              <w:t>ствующие дополн</w:t>
            </w:r>
            <w:r w:rsidRPr="00853565">
              <w:t>и</w:t>
            </w:r>
            <w:r w:rsidRPr="00853565">
              <w:t>тельные услуги</w:t>
            </w:r>
          </w:p>
          <w:p w14:paraId="650CA5F7" w14:textId="77777777" w:rsidR="00BE3A20" w:rsidRPr="00853565" w:rsidRDefault="00BE3A20" w:rsidP="008F0567">
            <w:pPr>
              <w:spacing w:before="40" w:line="140" w:lineRule="exact"/>
              <w:ind w:left="113"/>
              <w:rPr>
                <w:i/>
                <w:lang w:val="en-US"/>
              </w:rPr>
            </w:pPr>
            <w:r w:rsidRPr="00853565">
              <w:rPr>
                <w:i/>
                <w:lang w:val="en-US"/>
              </w:rPr>
              <w:t>Administrative and su</w:t>
            </w:r>
            <w:r w:rsidRPr="00853565">
              <w:rPr>
                <w:i/>
                <w:lang w:val="en-US"/>
              </w:rPr>
              <w:t>p</w:t>
            </w:r>
            <w:r w:rsidRPr="00853565">
              <w:rPr>
                <w:i/>
                <w:lang w:val="en-US"/>
              </w:rPr>
              <w:t xml:space="preserve">port service activities  </w:t>
            </w:r>
          </w:p>
        </w:tc>
        <w:tc>
          <w:tcPr>
            <w:tcW w:w="482" w:type="dxa"/>
            <w:tcBorders>
              <w:left w:val="single" w:sz="6" w:space="0" w:color="000000"/>
            </w:tcBorders>
            <w:shd w:val="clear" w:color="auto" w:fill="auto"/>
          </w:tcPr>
          <w:p w14:paraId="3147F2C3" w14:textId="53B64DC0" w:rsidR="00BE3A20" w:rsidRPr="00853565" w:rsidRDefault="0006308A" w:rsidP="0006308A">
            <w:pPr>
              <w:spacing w:before="40" w:line="140" w:lineRule="exact"/>
              <w:ind w:right="85"/>
              <w:jc w:val="right"/>
              <w:rPr>
                <w:rFonts w:ascii="Arial CYR" w:hAnsi="Arial CYR" w:cs="Arial CYR"/>
                <w:lang w:val="en-US"/>
              </w:rPr>
            </w:pPr>
            <w:r w:rsidRPr="00853565">
              <w:rPr>
                <w:lang w:val="en-US"/>
              </w:rPr>
              <w:br/>
            </w:r>
            <w:r w:rsidRPr="00853565">
              <w:rPr>
                <w:lang w:val="en-US"/>
              </w:rPr>
              <w:br/>
            </w:r>
            <w:r w:rsidRPr="00853565">
              <w:rPr>
                <w:lang w:val="en-US"/>
              </w:rPr>
              <w:br/>
            </w:r>
            <w:r w:rsidR="00BE3A20" w:rsidRPr="00853565">
              <w:t>2,5</w:t>
            </w:r>
          </w:p>
        </w:tc>
        <w:tc>
          <w:tcPr>
            <w:tcW w:w="450" w:type="dxa"/>
            <w:tcBorders>
              <w:left w:val="single" w:sz="6" w:space="0" w:color="000000"/>
            </w:tcBorders>
            <w:shd w:val="clear" w:color="auto" w:fill="auto"/>
          </w:tcPr>
          <w:p w14:paraId="3038EA3F" w14:textId="555C55C3" w:rsidR="00BE3A20" w:rsidRPr="00853565" w:rsidRDefault="0006308A" w:rsidP="0006308A">
            <w:pPr>
              <w:tabs>
                <w:tab w:val="left" w:pos="434"/>
              </w:tabs>
              <w:spacing w:before="40" w:line="140" w:lineRule="exact"/>
              <w:ind w:right="85"/>
              <w:jc w:val="right"/>
              <w:rPr>
                <w:lang w:val="en-US"/>
              </w:rPr>
            </w:pPr>
            <w:r w:rsidRPr="00853565">
              <w:br/>
            </w:r>
            <w:r w:rsidRPr="00853565">
              <w:br/>
            </w:r>
            <w:r w:rsidRPr="00853565">
              <w:br/>
            </w:r>
            <w:r w:rsidR="00BE3A20" w:rsidRPr="00853565">
              <w:t>1,8</w:t>
            </w:r>
          </w:p>
        </w:tc>
        <w:tc>
          <w:tcPr>
            <w:tcW w:w="451" w:type="dxa"/>
            <w:tcBorders>
              <w:left w:val="single" w:sz="6" w:space="0" w:color="000000"/>
            </w:tcBorders>
            <w:shd w:val="clear" w:color="auto" w:fill="auto"/>
          </w:tcPr>
          <w:p w14:paraId="127F50B3" w14:textId="6AA3A281" w:rsidR="00BE3A20" w:rsidRPr="00853565" w:rsidRDefault="0006308A" w:rsidP="0006308A">
            <w:pPr>
              <w:tabs>
                <w:tab w:val="left" w:pos="434"/>
              </w:tabs>
              <w:spacing w:before="40" w:line="140" w:lineRule="exact"/>
              <w:ind w:right="85"/>
              <w:jc w:val="right"/>
              <w:rPr>
                <w:lang w:val="en-US"/>
              </w:rPr>
            </w:pPr>
            <w:r w:rsidRPr="00853565">
              <w:br/>
            </w:r>
            <w:r w:rsidRPr="00853565">
              <w:br/>
            </w:r>
            <w:r w:rsidRPr="00853565">
              <w:br/>
            </w:r>
            <w:r w:rsidR="00BE3A20" w:rsidRPr="00853565">
              <w:t>1,0</w:t>
            </w:r>
          </w:p>
        </w:tc>
        <w:tc>
          <w:tcPr>
            <w:tcW w:w="451" w:type="dxa"/>
            <w:tcBorders>
              <w:left w:val="single" w:sz="6" w:space="0" w:color="000000"/>
            </w:tcBorders>
            <w:shd w:val="clear" w:color="auto" w:fill="auto"/>
          </w:tcPr>
          <w:p w14:paraId="3947A663" w14:textId="367BD981" w:rsidR="00BE3A20" w:rsidRPr="00853565" w:rsidRDefault="0006308A" w:rsidP="0006308A">
            <w:pPr>
              <w:tabs>
                <w:tab w:val="left" w:pos="434"/>
              </w:tabs>
              <w:spacing w:before="40" w:line="140" w:lineRule="exact"/>
              <w:ind w:right="85"/>
              <w:jc w:val="right"/>
              <w:rPr>
                <w:lang w:val="en-US"/>
              </w:rPr>
            </w:pPr>
            <w:r w:rsidRPr="00853565">
              <w:br/>
            </w:r>
            <w:r w:rsidRPr="00853565">
              <w:br/>
            </w:r>
            <w:r w:rsidRPr="00853565">
              <w:br/>
            </w:r>
            <w:r w:rsidR="00BE3A20" w:rsidRPr="00853565">
              <w:t>2,4</w:t>
            </w:r>
          </w:p>
        </w:tc>
        <w:tc>
          <w:tcPr>
            <w:tcW w:w="451" w:type="dxa"/>
            <w:tcBorders>
              <w:left w:val="single" w:sz="6" w:space="0" w:color="000000"/>
            </w:tcBorders>
            <w:shd w:val="clear" w:color="auto" w:fill="auto"/>
          </w:tcPr>
          <w:p w14:paraId="0CC7091F" w14:textId="61F17AD6" w:rsidR="00BE3A20" w:rsidRPr="00853565" w:rsidRDefault="0006308A" w:rsidP="0006308A">
            <w:pPr>
              <w:tabs>
                <w:tab w:val="left" w:pos="434"/>
              </w:tabs>
              <w:spacing w:before="40" w:line="140" w:lineRule="exact"/>
              <w:ind w:right="85"/>
              <w:jc w:val="right"/>
              <w:rPr>
                <w:lang w:val="en-US"/>
              </w:rPr>
            </w:pPr>
            <w:r w:rsidRPr="00853565">
              <w:br/>
            </w:r>
            <w:r w:rsidRPr="00853565">
              <w:br/>
            </w:r>
            <w:r w:rsidRPr="00853565">
              <w:br/>
            </w:r>
            <w:r w:rsidR="00BE3A20" w:rsidRPr="00853565">
              <w:t>3,3</w:t>
            </w:r>
          </w:p>
        </w:tc>
        <w:tc>
          <w:tcPr>
            <w:tcW w:w="450" w:type="dxa"/>
            <w:tcBorders>
              <w:left w:val="single" w:sz="6" w:space="0" w:color="000000"/>
            </w:tcBorders>
            <w:shd w:val="clear" w:color="auto" w:fill="auto"/>
          </w:tcPr>
          <w:p w14:paraId="4AB5A5FB" w14:textId="666E64B8" w:rsidR="00BE3A20" w:rsidRPr="00853565" w:rsidRDefault="0006308A" w:rsidP="0006308A">
            <w:pPr>
              <w:tabs>
                <w:tab w:val="left" w:pos="434"/>
              </w:tabs>
              <w:spacing w:before="40" w:line="140" w:lineRule="exact"/>
              <w:ind w:right="85"/>
              <w:jc w:val="right"/>
              <w:rPr>
                <w:lang w:val="en-US"/>
              </w:rPr>
            </w:pPr>
            <w:r w:rsidRPr="00853565">
              <w:br/>
            </w:r>
            <w:r w:rsidRPr="00853565">
              <w:br/>
            </w:r>
            <w:r w:rsidRPr="00853565">
              <w:br/>
            </w:r>
            <w:r w:rsidR="00BE3A20" w:rsidRPr="00853565">
              <w:t>0,9</w:t>
            </w:r>
          </w:p>
        </w:tc>
        <w:tc>
          <w:tcPr>
            <w:tcW w:w="451" w:type="dxa"/>
            <w:tcBorders>
              <w:left w:val="single" w:sz="6" w:space="0" w:color="000000"/>
            </w:tcBorders>
            <w:shd w:val="clear" w:color="auto" w:fill="auto"/>
          </w:tcPr>
          <w:p w14:paraId="35AD5F1B" w14:textId="6C56C758" w:rsidR="00BE3A20" w:rsidRPr="00853565" w:rsidRDefault="0006308A" w:rsidP="0006308A">
            <w:pPr>
              <w:tabs>
                <w:tab w:val="left" w:pos="434"/>
              </w:tabs>
              <w:spacing w:before="40" w:line="140" w:lineRule="exact"/>
              <w:ind w:right="85"/>
              <w:jc w:val="right"/>
              <w:rPr>
                <w:lang w:val="en-US"/>
              </w:rPr>
            </w:pPr>
            <w:r w:rsidRPr="00853565">
              <w:br/>
            </w:r>
            <w:r w:rsidRPr="00853565">
              <w:br/>
            </w:r>
            <w:r w:rsidRPr="00853565">
              <w:br/>
            </w:r>
            <w:r w:rsidR="00BE3A20" w:rsidRPr="00853565">
              <w:t>1,3</w:t>
            </w:r>
          </w:p>
        </w:tc>
        <w:tc>
          <w:tcPr>
            <w:tcW w:w="451" w:type="dxa"/>
            <w:tcBorders>
              <w:left w:val="single" w:sz="6" w:space="0" w:color="000000"/>
            </w:tcBorders>
            <w:shd w:val="clear" w:color="auto" w:fill="auto"/>
          </w:tcPr>
          <w:p w14:paraId="57266F3D" w14:textId="77F47516" w:rsidR="00BE3A20" w:rsidRPr="00853565" w:rsidRDefault="0006308A" w:rsidP="0006308A">
            <w:pPr>
              <w:tabs>
                <w:tab w:val="left" w:pos="434"/>
              </w:tabs>
              <w:spacing w:before="40" w:line="140" w:lineRule="exact"/>
              <w:ind w:right="85"/>
              <w:jc w:val="right"/>
              <w:rPr>
                <w:lang w:val="en-US"/>
              </w:rPr>
            </w:pPr>
            <w:r w:rsidRPr="00853565">
              <w:br/>
            </w:r>
            <w:r w:rsidRPr="00853565">
              <w:br/>
            </w:r>
            <w:r w:rsidRPr="00853565">
              <w:br/>
            </w:r>
            <w:r w:rsidR="00BE3A20" w:rsidRPr="00853565">
              <w:t>0,4</w:t>
            </w:r>
          </w:p>
        </w:tc>
        <w:tc>
          <w:tcPr>
            <w:tcW w:w="451" w:type="dxa"/>
            <w:tcBorders>
              <w:left w:val="single" w:sz="6" w:space="0" w:color="000000"/>
              <w:right w:val="single" w:sz="6" w:space="0" w:color="000000"/>
            </w:tcBorders>
          </w:tcPr>
          <w:p w14:paraId="78866E98" w14:textId="4D90ED18" w:rsidR="00BE3A20" w:rsidRPr="00853565" w:rsidRDefault="0006308A" w:rsidP="0006308A">
            <w:pPr>
              <w:tabs>
                <w:tab w:val="left" w:pos="434"/>
              </w:tabs>
              <w:spacing w:before="40" w:line="140" w:lineRule="exact"/>
              <w:ind w:right="85"/>
              <w:jc w:val="right"/>
              <w:rPr>
                <w:lang w:val="en-US"/>
              </w:rPr>
            </w:pPr>
            <w:r w:rsidRPr="00853565">
              <w:br/>
            </w:r>
            <w:r w:rsidRPr="00853565">
              <w:br/>
            </w:r>
            <w:r w:rsidRPr="00853565">
              <w:br/>
            </w:r>
            <w:r w:rsidR="00BE3A20" w:rsidRPr="00853565">
              <w:t>0,8</w:t>
            </w:r>
          </w:p>
        </w:tc>
        <w:tc>
          <w:tcPr>
            <w:tcW w:w="450" w:type="dxa"/>
            <w:tcBorders>
              <w:left w:val="single" w:sz="6" w:space="0" w:color="000000"/>
            </w:tcBorders>
            <w:shd w:val="clear" w:color="auto" w:fill="auto"/>
          </w:tcPr>
          <w:p w14:paraId="584DAB96" w14:textId="2522A7D4" w:rsidR="00BE3A20" w:rsidRPr="00853565" w:rsidRDefault="0006308A" w:rsidP="0006308A">
            <w:pPr>
              <w:tabs>
                <w:tab w:val="left" w:pos="434"/>
              </w:tabs>
              <w:spacing w:before="40" w:line="140" w:lineRule="exact"/>
              <w:ind w:right="85"/>
              <w:jc w:val="right"/>
              <w:rPr>
                <w:lang w:val="en-US"/>
              </w:rPr>
            </w:pPr>
            <w:r w:rsidRPr="00853565">
              <w:br/>
            </w:r>
            <w:r w:rsidRPr="00853565">
              <w:br/>
            </w:r>
            <w:r w:rsidRPr="00853565">
              <w:br/>
            </w:r>
            <w:r w:rsidR="00BE3A20" w:rsidRPr="00853565">
              <w:t>1,9</w:t>
            </w:r>
          </w:p>
        </w:tc>
        <w:tc>
          <w:tcPr>
            <w:tcW w:w="451" w:type="dxa"/>
            <w:tcBorders>
              <w:left w:val="single" w:sz="6" w:space="0" w:color="000000"/>
            </w:tcBorders>
            <w:shd w:val="clear" w:color="auto" w:fill="auto"/>
          </w:tcPr>
          <w:p w14:paraId="36BC88C3" w14:textId="4B39A4B3" w:rsidR="00BE3A20" w:rsidRPr="00853565" w:rsidRDefault="0006308A" w:rsidP="0006308A">
            <w:pPr>
              <w:tabs>
                <w:tab w:val="left" w:pos="434"/>
              </w:tabs>
              <w:spacing w:before="40" w:line="140" w:lineRule="exact"/>
              <w:ind w:right="85"/>
              <w:jc w:val="right"/>
              <w:rPr>
                <w:lang w:val="en-US"/>
              </w:rPr>
            </w:pPr>
            <w:r w:rsidRPr="00853565">
              <w:br/>
            </w:r>
            <w:r w:rsidRPr="00853565">
              <w:br/>
            </w:r>
            <w:r w:rsidRPr="00853565">
              <w:br/>
            </w:r>
            <w:r w:rsidR="00BE3A20" w:rsidRPr="00853565">
              <w:t>4,0</w:t>
            </w:r>
          </w:p>
        </w:tc>
        <w:tc>
          <w:tcPr>
            <w:tcW w:w="451" w:type="dxa"/>
            <w:tcBorders>
              <w:left w:val="single" w:sz="6" w:space="0" w:color="000000"/>
            </w:tcBorders>
            <w:shd w:val="clear" w:color="auto" w:fill="auto"/>
          </w:tcPr>
          <w:p w14:paraId="79D7708F" w14:textId="39100A73" w:rsidR="00BE3A20" w:rsidRPr="00853565" w:rsidRDefault="0006308A" w:rsidP="0006308A">
            <w:pPr>
              <w:tabs>
                <w:tab w:val="left" w:pos="434"/>
              </w:tabs>
              <w:spacing w:before="40" w:line="140" w:lineRule="exact"/>
              <w:ind w:right="85"/>
              <w:jc w:val="right"/>
              <w:rPr>
                <w:lang w:val="en-US"/>
              </w:rPr>
            </w:pPr>
            <w:r w:rsidRPr="00853565">
              <w:br/>
            </w:r>
            <w:r w:rsidRPr="00853565">
              <w:br/>
            </w:r>
            <w:r w:rsidRPr="00853565">
              <w:br/>
            </w:r>
            <w:r w:rsidR="00BE3A20" w:rsidRPr="00853565">
              <w:t>2,5</w:t>
            </w:r>
          </w:p>
        </w:tc>
        <w:tc>
          <w:tcPr>
            <w:tcW w:w="451" w:type="dxa"/>
            <w:tcBorders>
              <w:left w:val="single" w:sz="6" w:space="0" w:color="000000"/>
            </w:tcBorders>
            <w:shd w:val="clear" w:color="auto" w:fill="auto"/>
          </w:tcPr>
          <w:p w14:paraId="59062857" w14:textId="1CB97E4F" w:rsidR="00BE3A20" w:rsidRPr="00853565" w:rsidRDefault="0006308A" w:rsidP="0006308A">
            <w:pPr>
              <w:tabs>
                <w:tab w:val="left" w:pos="434"/>
              </w:tabs>
              <w:spacing w:before="40" w:line="140" w:lineRule="exact"/>
              <w:ind w:right="85"/>
              <w:jc w:val="right"/>
              <w:rPr>
                <w:lang w:val="en-US"/>
              </w:rPr>
            </w:pPr>
            <w:r w:rsidRPr="00853565">
              <w:br/>
            </w:r>
            <w:r w:rsidRPr="00853565">
              <w:br/>
            </w:r>
            <w:r w:rsidRPr="00853565">
              <w:br/>
            </w:r>
            <w:r w:rsidR="00BE3A20" w:rsidRPr="00853565">
              <w:t>4,7</w:t>
            </w:r>
          </w:p>
        </w:tc>
        <w:tc>
          <w:tcPr>
            <w:tcW w:w="450" w:type="dxa"/>
            <w:tcBorders>
              <w:left w:val="single" w:sz="6" w:space="0" w:color="000000"/>
            </w:tcBorders>
            <w:shd w:val="clear" w:color="auto" w:fill="auto"/>
          </w:tcPr>
          <w:p w14:paraId="5C467E53" w14:textId="484799DA" w:rsidR="00BE3A20" w:rsidRPr="00853565" w:rsidRDefault="0006308A" w:rsidP="0006308A">
            <w:pPr>
              <w:tabs>
                <w:tab w:val="left" w:pos="434"/>
              </w:tabs>
              <w:spacing w:before="40" w:line="140" w:lineRule="exact"/>
              <w:ind w:right="85"/>
              <w:jc w:val="right"/>
              <w:rPr>
                <w:lang w:val="en-US"/>
              </w:rPr>
            </w:pPr>
            <w:r w:rsidRPr="00853565">
              <w:br/>
            </w:r>
            <w:r w:rsidRPr="00853565">
              <w:br/>
            </w:r>
            <w:r w:rsidRPr="00853565">
              <w:br/>
            </w:r>
            <w:r w:rsidR="00BE3A20" w:rsidRPr="00853565">
              <w:t>4,5</w:t>
            </w:r>
          </w:p>
        </w:tc>
        <w:tc>
          <w:tcPr>
            <w:tcW w:w="451" w:type="dxa"/>
            <w:tcBorders>
              <w:left w:val="single" w:sz="6" w:space="0" w:color="000000"/>
            </w:tcBorders>
            <w:shd w:val="clear" w:color="auto" w:fill="auto"/>
          </w:tcPr>
          <w:p w14:paraId="17692580" w14:textId="1D11E7E6" w:rsidR="00BE3A20" w:rsidRPr="00853565" w:rsidRDefault="0006308A" w:rsidP="0006308A">
            <w:pPr>
              <w:tabs>
                <w:tab w:val="left" w:pos="434"/>
              </w:tabs>
              <w:spacing w:before="40" w:line="140" w:lineRule="exact"/>
              <w:ind w:right="85"/>
              <w:jc w:val="right"/>
              <w:rPr>
                <w:lang w:val="en-US"/>
              </w:rPr>
            </w:pPr>
            <w:r w:rsidRPr="00853565">
              <w:br/>
            </w:r>
            <w:r w:rsidRPr="00853565">
              <w:br/>
            </w:r>
            <w:r w:rsidRPr="00853565">
              <w:br/>
            </w:r>
            <w:r w:rsidR="00BE3A20" w:rsidRPr="00853565">
              <w:t>3,8</w:t>
            </w:r>
          </w:p>
        </w:tc>
        <w:tc>
          <w:tcPr>
            <w:tcW w:w="451" w:type="dxa"/>
            <w:tcBorders>
              <w:left w:val="single" w:sz="6" w:space="0" w:color="000000"/>
            </w:tcBorders>
            <w:shd w:val="clear" w:color="auto" w:fill="auto"/>
          </w:tcPr>
          <w:p w14:paraId="37D04FD4" w14:textId="20219B6C" w:rsidR="00BE3A20" w:rsidRPr="00853565" w:rsidRDefault="0006308A" w:rsidP="0006308A">
            <w:pPr>
              <w:tabs>
                <w:tab w:val="left" w:pos="434"/>
              </w:tabs>
              <w:spacing w:before="40" w:line="140" w:lineRule="exact"/>
              <w:ind w:right="85"/>
              <w:jc w:val="right"/>
              <w:rPr>
                <w:lang w:val="en-US"/>
              </w:rPr>
            </w:pPr>
            <w:r w:rsidRPr="00853565">
              <w:br/>
            </w:r>
            <w:r w:rsidRPr="00853565">
              <w:br/>
            </w:r>
            <w:r w:rsidRPr="00853565">
              <w:br/>
            </w:r>
            <w:r w:rsidR="00BE3A20" w:rsidRPr="00853565">
              <w:t>4,4</w:t>
            </w:r>
          </w:p>
        </w:tc>
        <w:tc>
          <w:tcPr>
            <w:tcW w:w="451" w:type="dxa"/>
            <w:tcBorders>
              <w:left w:val="single" w:sz="6" w:space="0" w:color="000000"/>
            </w:tcBorders>
            <w:shd w:val="clear" w:color="auto" w:fill="auto"/>
          </w:tcPr>
          <w:p w14:paraId="4D9357EC" w14:textId="49203D1C" w:rsidR="00BE3A20" w:rsidRPr="00853565" w:rsidRDefault="0006308A" w:rsidP="0006308A">
            <w:pPr>
              <w:tabs>
                <w:tab w:val="left" w:pos="434"/>
              </w:tabs>
              <w:spacing w:before="40" w:line="140" w:lineRule="exact"/>
              <w:ind w:right="85"/>
              <w:jc w:val="right"/>
              <w:rPr>
                <w:lang w:val="en-US"/>
              </w:rPr>
            </w:pPr>
            <w:r w:rsidRPr="00853565">
              <w:br/>
            </w:r>
            <w:r w:rsidRPr="00853565">
              <w:br/>
            </w:r>
            <w:r w:rsidRPr="00853565">
              <w:br/>
            </w:r>
            <w:r w:rsidR="00BE3A20" w:rsidRPr="00853565">
              <w:t>3,5</w:t>
            </w:r>
          </w:p>
        </w:tc>
        <w:tc>
          <w:tcPr>
            <w:tcW w:w="528" w:type="dxa"/>
            <w:tcBorders>
              <w:left w:val="single" w:sz="6" w:space="0" w:color="000000"/>
            </w:tcBorders>
            <w:shd w:val="clear" w:color="auto" w:fill="auto"/>
          </w:tcPr>
          <w:p w14:paraId="28A0E5C2" w14:textId="14CB32AB" w:rsidR="00BE3A20" w:rsidRPr="00853565" w:rsidRDefault="0006308A" w:rsidP="0006308A">
            <w:pPr>
              <w:tabs>
                <w:tab w:val="left" w:pos="434"/>
              </w:tabs>
              <w:spacing w:before="40" w:line="140" w:lineRule="exact"/>
              <w:ind w:right="85"/>
              <w:jc w:val="right"/>
              <w:rPr>
                <w:lang w:val="en-US"/>
              </w:rPr>
            </w:pPr>
            <w:r w:rsidRPr="00853565">
              <w:br/>
            </w:r>
            <w:r w:rsidRPr="00853565">
              <w:br/>
            </w:r>
            <w:r w:rsidRPr="00853565">
              <w:br/>
            </w:r>
            <w:r w:rsidR="00BE3A20" w:rsidRPr="00853565">
              <w:t>4,3</w:t>
            </w:r>
          </w:p>
        </w:tc>
      </w:tr>
      <w:tr w:rsidR="00853565" w:rsidRPr="00853565" w14:paraId="412FD2EF" w14:textId="77777777" w:rsidTr="007C2BE9">
        <w:trPr>
          <w:cantSplit/>
          <w:jc w:val="center"/>
        </w:trPr>
        <w:tc>
          <w:tcPr>
            <w:tcW w:w="1699" w:type="dxa"/>
            <w:shd w:val="clear" w:color="auto" w:fill="auto"/>
            <w:vAlign w:val="bottom"/>
          </w:tcPr>
          <w:p w14:paraId="38A74D4D" w14:textId="77777777" w:rsidR="00BE3A20" w:rsidRPr="00853565" w:rsidRDefault="00BE3A20" w:rsidP="008F0567">
            <w:pPr>
              <w:spacing w:before="40" w:line="140" w:lineRule="exact"/>
              <w:ind w:left="113"/>
            </w:pPr>
            <w:r w:rsidRPr="00853565">
              <w:t>Государственное управление и обесп</w:t>
            </w:r>
            <w:r w:rsidRPr="00853565">
              <w:t>е</w:t>
            </w:r>
            <w:r w:rsidRPr="00853565">
              <w:t>чение военной бе</w:t>
            </w:r>
            <w:r w:rsidRPr="00853565">
              <w:t>з</w:t>
            </w:r>
            <w:r w:rsidRPr="00853565">
              <w:t>опасности;  социальное обеспечение</w:t>
            </w:r>
          </w:p>
          <w:p w14:paraId="054D6462" w14:textId="77777777" w:rsidR="00BE3A20" w:rsidRPr="00853565" w:rsidRDefault="00BE3A20" w:rsidP="008F0567">
            <w:pPr>
              <w:spacing w:before="40" w:line="140" w:lineRule="exact"/>
              <w:ind w:left="113"/>
              <w:rPr>
                <w:lang w:val="en-US"/>
              </w:rPr>
            </w:pPr>
            <w:r w:rsidRPr="00853565">
              <w:rPr>
                <w:i/>
                <w:lang w:val="en-US"/>
              </w:rPr>
              <w:t xml:space="preserve">Public administration </w:t>
            </w:r>
            <w:r w:rsidRPr="00853565">
              <w:rPr>
                <w:i/>
                <w:lang w:val="en-US"/>
              </w:rPr>
              <w:br/>
              <w:t xml:space="preserve">and defence; </w:t>
            </w:r>
            <w:r w:rsidRPr="00853565">
              <w:rPr>
                <w:i/>
                <w:spacing w:val="-4"/>
                <w:lang w:val="en-US"/>
              </w:rPr>
              <w:t>compulsory</w:t>
            </w:r>
            <w:r w:rsidRPr="00853565">
              <w:rPr>
                <w:i/>
                <w:lang w:val="en-US"/>
              </w:rPr>
              <w:t xml:space="preserve"> social security</w:t>
            </w:r>
          </w:p>
        </w:tc>
        <w:tc>
          <w:tcPr>
            <w:tcW w:w="482" w:type="dxa"/>
            <w:tcBorders>
              <w:left w:val="single" w:sz="6" w:space="0" w:color="000000"/>
            </w:tcBorders>
            <w:shd w:val="clear" w:color="auto" w:fill="auto"/>
          </w:tcPr>
          <w:p w14:paraId="0510BC2D" w14:textId="0ACA607B" w:rsidR="00BE3A20" w:rsidRPr="00853565" w:rsidRDefault="0006308A" w:rsidP="0006308A">
            <w:pPr>
              <w:spacing w:before="40" w:line="140" w:lineRule="exact"/>
              <w:ind w:right="85"/>
              <w:jc w:val="right"/>
              <w:rPr>
                <w:rFonts w:ascii="Arial CYR" w:hAnsi="Arial CYR" w:cs="Arial CYR"/>
                <w:lang w:val="en-US"/>
              </w:rPr>
            </w:pPr>
            <w:r w:rsidRPr="00853565">
              <w:rPr>
                <w:lang w:val="en-US"/>
              </w:rPr>
              <w:br/>
            </w:r>
            <w:r w:rsidRPr="00853565">
              <w:rPr>
                <w:lang w:val="en-US"/>
              </w:rPr>
              <w:br/>
            </w:r>
            <w:r w:rsidRPr="00853565">
              <w:rPr>
                <w:lang w:val="en-US"/>
              </w:rPr>
              <w:br/>
            </w:r>
            <w:r w:rsidRPr="00853565">
              <w:rPr>
                <w:lang w:val="en-US"/>
              </w:rPr>
              <w:br/>
            </w:r>
            <w:r w:rsidR="00BE3A20" w:rsidRPr="00853565">
              <w:t>7,1</w:t>
            </w:r>
          </w:p>
        </w:tc>
        <w:tc>
          <w:tcPr>
            <w:tcW w:w="450" w:type="dxa"/>
            <w:tcBorders>
              <w:left w:val="single" w:sz="6" w:space="0" w:color="000000"/>
            </w:tcBorders>
            <w:shd w:val="clear" w:color="auto" w:fill="auto"/>
          </w:tcPr>
          <w:p w14:paraId="6E0FC324" w14:textId="18C6DB53" w:rsidR="00BE3A20" w:rsidRPr="00853565" w:rsidRDefault="0006308A" w:rsidP="0006308A">
            <w:pPr>
              <w:tabs>
                <w:tab w:val="left" w:pos="434"/>
              </w:tabs>
              <w:spacing w:before="40" w:line="140" w:lineRule="exact"/>
              <w:ind w:right="85"/>
              <w:jc w:val="right"/>
              <w:rPr>
                <w:lang w:val="en-US"/>
              </w:rPr>
            </w:pPr>
            <w:r w:rsidRPr="00853565">
              <w:br/>
            </w:r>
            <w:r w:rsidRPr="00853565">
              <w:br/>
            </w:r>
            <w:r w:rsidRPr="00853565">
              <w:br/>
            </w:r>
            <w:r w:rsidRPr="00853565">
              <w:br/>
            </w:r>
            <w:r w:rsidR="00BE3A20" w:rsidRPr="00853565">
              <w:t>5,7</w:t>
            </w:r>
          </w:p>
        </w:tc>
        <w:tc>
          <w:tcPr>
            <w:tcW w:w="451" w:type="dxa"/>
            <w:tcBorders>
              <w:left w:val="single" w:sz="6" w:space="0" w:color="000000"/>
            </w:tcBorders>
            <w:shd w:val="clear" w:color="auto" w:fill="auto"/>
          </w:tcPr>
          <w:p w14:paraId="6DBE3024" w14:textId="2F492F65" w:rsidR="00BE3A20" w:rsidRPr="00853565" w:rsidRDefault="0006308A" w:rsidP="0006308A">
            <w:pPr>
              <w:tabs>
                <w:tab w:val="left" w:pos="434"/>
              </w:tabs>
              <w:spacing w:before="40" w:line="140" w:lineRule="exact"/>
              <w:ind w:right="85"/>
              <w:jc w:val="right"/>
              <w:rPr>
                <w:lang w:val="en-US"/>
              </w:rPr>
            </w:pPr>
            <w:r w:rsidRPr="00853565">
              <w:br/>
            </w:r>
            <w:r w:rsidRPr="00853565">
              <w:br/>
            </w:r>
            <w:r w:rsidRPr="00853565">
              <w:br/>
            </w:r>
            <w:r w:rsidRPr="00853565">
              <w:br/>
            </w:r>
            <w:r w:rsidR="00BE3A20" w:rsidRPr="00853565">
              <w:t>8,3</w:t>
            </w:r>
          </w:p>
        </w:tc>
        <w:tc>
          <w:tcPr>
            <w:tcW w:w="451" w:type="dxa"/>
            <w:tcBorders>
              <w:left w:val="single" w:sz="6" w:space="0" w:color="000000"/>
            </w:tcBorders>
            <w:shd w:val="clear" w:color="auto" w:fill="auto"/>
          </w:tcPr>
          <w:p w14:paraId="3449BCDB" w14:textId="3E5D2280" w:rsidR="00BE3A20" w:rsidRPr="00853565" w:rsidRDefault="0006308A" w:rsidP="0006308A">
            <w:pPr>
              <w:tabs>
                <w:tab w:val="left" w:pos="434"/>
              </w:tabs>
              <w:spacing w:before="40" w:line="140" w:lineRule="exact"/>
              <w:ind w:right="85"/>
              <w:jc w:val="right"/>
              <w:rPr>
                <w:lang w:val="en-US"/>
              </w:rPr>
            </w:pPr>
            <w:r w:rsidRPr="00853565">
              <w:br/>
            </w:r>
            <w:r w:rsidRPr="00853565">
              <w:br/>
            </w:r>
            <w:r w:rsidRPr="00853565">
              <w:br/>
            </w:r>
            <w:r w:rsidRPr="00853565">
              <w:br/>
            </w:r>
            <w:r w:rsidR="00BE3A20" w:rsidRPr="00853565">
              <w:t>4,2</w:t>
            </w:r>
          </w:p>
        </w:tc>
        <w:tc>
          <w:tcPr>
            <w:tcW w:w="451" w:type="dxa"/>
            <w:tcBorders>
              <w:left w:val="single" w:sz="6" w:space="0" w:color="000000"/>
            </w:tcBorders>
            <w:shd w:val="clear" w:color="auto" w:fill="auto"/>
          </w:tcPr>
          <w:p w14:paraId="0BDEE711" w14:textId="39F73BF8" w:rsidR="00BE3A20" w:rsidRPr="00853565" w:rsidRDefault="0006308A" w:rsidP="0006308A">
            <w:pPr>
              <w:tabs>
                <w:tab w:val="left" w:pos="434"/>
              </w:tabs>
              <w:spacing w:before="40" w:line="140" w:lineRule="exact"/>
              <w:ind w:right="85"/>
              <w:jc w:val="right"/>
              <w:rPr>
                <w:lang w:val="en-US"/>
              </w:rPr>
            </w:pPr>
            <w:r w:rsidRPr="00853565">
              <w:br/>
            </w:r>
            <w:r w:rsidRPr="00853565">
              <w:br/>
            </w:r>
            <w:r w:rsidRPr="00853565">
              <w:br/>
            </w:r>
            <w:r w:rsidRPr="00853565">
              <w:br/>
            </w:r>
            <w:r w:rsidR="00BE3A20" w:rsidRPr="00853565">
              <w:t>5,6</w:t>
            </w:r>
          </w:p>
        </w:tc>
        <w:tc>
          <w:tcPr>
            <w:tcW w:w="450" w:type="dxa"/>
            <w:tcBorders>
              <w:left w:val="single" w:sz="6" w:space="0" w:color="000000"/>
            </w:tcBorders>
            <w:shd w:val="clear" w:color="auto" w:fill="auto"/>
          </w:tcPr>
          <w:p w14:paraId="015331EC" w14:textId="56834BD7" w:rsidR="00BE3A20" w:rsidRPr="00853565" w:rsidRDefault="0006308A" w:rsidP="0006308A">
            <w:pPr>
              <w:tabs>
                <w:tab w:val="left" w:pos="434"/>
              </w:tabs>
              <w:spacing w:before="40" w:line="140" w:lineRule="exact"/>
              <w:ind w:right="85"/>
              <w:jc w:val="right"/>
              <w:rPr>
                <w:lang w:val="en-US"/>
              </w:rPr>
            </w:pPr>
            <w:r w:rsidRPr="00853565">
              <w:br/>
            </w:r>
            <w:r w:rsidRPr="00853565">
              <w:br/>
            </w:r>
            <w:r w:rsidRPr="00853565">
              <w:br/>
            </w:r>
            <w:r w:rsidRPr="00853565">
              <w:br/>
            </w:r>
            <w:r w:rsidR="00BE3A20" w:rsidRPr="00853565">
              <w:t>4,3</w:t>
            </w:r>
          </w:p>
        </w:tc>
        <w:tc>
          <w:tcPr>
            <w:tcW w:w="451" w:type="dxa"/>
            <w:tcBorders>
              <w:left w:val="single" w:sz="6" w:space="0" w:color="000000"/>
            </w:tcBorders>
            <w:shd w:val="clear" w:color="auto" w:fill="auto"/>
          </w:tcPr>
          <w:p w14:paraId="6FAEEDCB" w14:textId="4D7A8D75" w:rsidR="00BE3A20" w:rsidRPr="00853565" w:rsidRDefault="0006308A" w:rsidP="0006308A">
            <w:pPr>
              <w:tabs>
                <w:tab w:val="left" w:pos="434"/>
              </w:tabs>
              <w:spacing w:before="40" w:line="140" w:lineRule="exact"/>
              <w:ind w:right="85"/>
              <w:jc w:val="right"/>
              <w:rPr>
                <w:lang w:val="en-US"/>
              </w:rPr>
            </w:pPr>
            <w:r w:rsidRPr="00853565">
              <w:br/>
            </w:r>
            <w:r w:rsidRPr="00853565">
              <w:br/>
            </w:r>
            <w:r w:rsidRPr="00853565">
              <w:br/>
            </w:r>
            <w:r w:rsidRPr="00853565">
              <w:br/>
            </w:r>
            <w:r w:rsidR="00BE3A20" w:rsidRPr="00853565">
              <w:t>5,9</w:t>
            </w:r>
          </w:p>
        </w:tc>
        <w:tc>
          <w:tcPr>
            <w:tcW w:w="451" w:type="dxa"/>
            <w:tcBorders>
              <w:left w:val="single" w:sz="6" w:space="0" w:color="000000"/>
            </w:tcBorders>
            <w:shd w:val="clear" w:color="auto" w:fill="auto"/>
          </w:tcPr>
          <w:p w14:paraId="24E57464" w14:textId="5C8CB576" w:rsidR="00BE3A20" w:rsidRPr="00853565" w:rsidRDefault="0006308A" w:rsidP="0006308A">
            <w:pPr>
              <w:tabs>
                <w:tab w:val="left" w:pos="434"/>
              </w:tabs>
              <w:spacing w:before="40" w:line="140" w:lineRule="exact"/>
              <w:ind w:right="85"/>
              <w:jc w:val="right"/>
              <w:rPr>
                <w:lang w:val="en-US"/>
              </w:rPr>
            </w:pPr>
            <w:r w:rsidRPr="00853565">
              <w:br/>
            </w:r>
            <w:r w:rsidRPr="00853565">
              <w:br/>
            </w:r>
            <w:r w:rsidRPr="00853565">
              <w:br/>
            </w:r>
            <w:r w:rsidRPr="00853565">
              <w:br/>
            </w:r>
            <w:r w:rsidR="00BE3A20" w:rsidRPr="00853565">
              <w:t>2,0</w:t>
            </w:r>
          </w:p>
        </w:tc>
        <w:tc>
          <w:tcPr>
            <w:tcW w:w="451" w:type="dxa"/>
            <w:tcBorders>
              <w:left w:val="single" w:sz="6" w:space="0" w:color="000000"/>
              <w:right w:val="single" w:sz="6" w:space="0" w:color="000000"/>
            </w:tcBorders>
          </w:tcPr>
          <w:p w14:paraId="11AEF813" w14:textId="2FD5790F" w:rsidR="00BE3A20" w:rsidRPr="00853565" w:rsidRDefault="0006308A" w:rsidP="0006308A">
            <w:pPr>
              <w:tabs>
                <w:tab w:val="left" w:pos="434"/>
              </w:tabs>
              <w:spacing w:before="40" w:line="140" w:lineRule="exact"/>
              <w:ind w:right="85"/>
              <w:jc w:val="right"/>
              <w:rPr>
                <w:lang w:val="en-US"/>
              </w:rPr>
            </w:pPr>
            <w:r w:rsidRPr="00853565">
              <w:br/>
            </w:r>
            <w:r w:rsidRPr="00853565">
              <w:br/>
            </w:r>
            <w:r w:rsidRPr="00853565">
              <w:br/>
            </w:r>
            <w:r w:rsidRPr="00853565">
              <w:br/>
            </w:r>
            <w:r w:rsidR="00BE3A20" w:rsidRPr="00853565">
              <w:t>4,9</w:t>
            </w:r>
          </w:p>
        </w:tc>
        <w:tc>
          <w:tcPr>
            <w:tcW w:w="450" w:type="dxa"/>
            <w:tcBorders>
              <w:left w:val="single" w:sz="6" w:space="0" w:color="000000"/>
            </w:tcBorders>
            <w:shd w:val="clear" w:color="auto" w:fill="auto"/>
          </w:tcPr>
          <w:p w14:paraId="006F98EB" w14:textId="2399E3EF" w:rsidR="00BE3A20" w:rsidRPr="00853565" w:rsidRDefault="0006308A" w:rsidP="0006308A">
            <w:pPr>
              <w:tabs>
                <w:tab w:val="left" w:pos="434"/>
              </w:tabs>
              <w:spacing w:before="40" w:line="140" w:lineRule="exact"/>
              <w:ind w:right="85"/>
              <w:jc w:val="right"/>
              <w:rPr>
                <w:lang w:val="en-US"/>
              </w:rPr>
            </w:pPr>
            <w:r w:rsidRPr="00853565">
              <w:br/>
            </w:r>
            <w:r w:rsidRPr="00853565">
              <w:br/>
            </w:r>
            <w:r w:rsidRPr="00853565">
              <w:br/>
            </w:r>
            <w:r w:rsidRPr="00853565">
              <w:br/>
            </w:r>
            <w:r w:rsidR="00BE3A20" w:rsidRPr="00853565">
              <w:t>5,7</w:t>
            </w:r>
          </w:p>
        </w:tc>
        <w:tc>
          <w:tcPr>
            <w:tcW w:w="451" w:type="dxa"/>
            <w:tcBorders>
              <w:left w:val="single" w:sz="6" w:space="0" w:color="000000"/>
            </w:tcBorders>
            <w:shd w:val="clear" w:color="auto" w:fill="auto"/>
          </w:tcPr>
          <w:p w14:paraId="544A22B2" w14:textId="50791223" w:rsidR="00BE3A20" w:rsidRPr="00853565" w:rsidRDefault="0006308A" w:rsidP="0006308A">
            <w:pPr>
              <w:tabs>
                <w:tab w:val="left" w:pos="434"/>
              </w:tabs>
              <w:spacing w:before="40" w:line="140" w:lineRule="exact"/>
              <w:ind w:right="85"/>
              <w:jc w:val="right"/>
              <w:rPr>
                <w:lang w:val="en-US"/>
              </w:rPr>
            </w:pPr>
            <w:r w:rsidRPr="00853565">
              <w:br/>
            </w:r>
            <w:r w:rsidRPr="00853565">
              <w:br/>
            </w:r>
            <w:r w:rsidRPr="00853565">
              <w:br/>
            </w:r>
            <w:r w:rsidRPr="00853565">
              <w:br/>
            </w:r>
            <w:r w:rsidR="00BE3A20" w:rsidRPr="00853565">
              <w:t>8,1</w:t>
            </w:r>
          </w:p>
        </w:tc>
        <w:tc>
          <w:tcPr>
            <w:tcW w:w="451" w:type="dxa"/>
            <w:tcBorders>
              <w:left w:val="single" w:sz="6" w:space="0" w:color="000000"/>
            </w:tcBorders>
            <w:shd w:val="clear" w:color="auto" w:fill="auto"/>
          </w:tcPr>
          <w:p w14:paraId="3B21F0C4" w14:textId="6C266959" w:rsidR="00BE3A20" w:rsidRPr="00853565" w:rsidRDefault="0006308A" w:rsidP="0006308A">
            <w:pPr>
              <w:tabs>
                <w:tab w:val="left" w:pos="434"/>
              </w:tabs>
              <w:spacing w:before="40" w:line="140" w:lineRule="exact"/>
              <w:ind w:right="85"/>
              <w:jc w:val="right"/>
              <w:rPr>
                <w:lang w:val="en-US"/>
              </w:rPr>
            </w:pPr>
            <w:r w:rsidRPr="00853565">
              <w:br/>
            </w:r>
            <w:r w:rsidRPr="00853565">
              <w:br/>
            </w:r>
            <w:r w:rsidRPr="00853565">
              <w:br/>
            </w:r>
            <w:r w:rsidRPr="00853565">
              <w:br/>
            </w:r>
            <w:r w:rsidR="00BE3A20" w:rsidRPr="00853565">
              <w:t>6,3</w:t>
            </w:r>
          </w:p>
        </w:tc>
        <w:tc>
          <w:tcPr>
            <w:tcW w:w="451" w:type="dxa"/>
            <w:tcBorders>
              <w:left w:val="single" w:sz="6" w:space="0" w:color="000000"/>
            </w:tcBorders>
            <w:shd w:val="clear" w:color="auto" w:fill="auto"/>
          </w:tcPr>
          <w:p w14:paraId="201E55F0" w14:textId="3A7E2F3C" w:rsidR="00BE3A20" w:rsidRPr="00853565" w:rsidRDefault="0006308A" w:rsidP="00B117C9">
            <w:pPr>
              <w:tabs>
                <w:tab w:val="left" w:pos="434"/>
              </w:tabs>
              <w:spacing w:before="40" w:line="140" w:lineRule="exact"/>
              <w:ind w:right="85"/>
              <w:jc w:val="right"/>
              <w:rPr>
                <w:lang w:val="en-US"/>
              </w:rPr>
            </w:pPr>
            <w:r w:rsidRPr="00853565">
              <w:br/>
            </w:r>
            <w:r w:rsidRPr="00853565">
              <w:br/>
            </w:r>
            <w:r w:rsidRPr="00853565">
              <w:br/>
            </w:r>
            <w:r w:rsidRPr="00853565">
              <w:br/>
            </w:r>
            <w:r w:rsidR="00BE3A20" w:rsidRPr="00853565">
              <w:t>6,5</w:t>
            </w:r>
          </w:p>
        </w:tc>
        <w:tc>
          <w:tcPr>
            <w:tcW w:w="450" w:type="dxa"/>
            <w:tcBorders>
              <w:left w:val="single" w:sz="6" w:space="0" w:color="000000"/>
            </w:tcBorders>
            <w:shd w:val="clear" w:color="auto" w:fill="auto"/>
          </w:tcPr>
          <w:p w14:paraId="46D39DA5" w14:textId="5A0BEDB2" w:rsidR="00BE3A20" w:rsidRPr="00853565" w:rsidRDefault="00B117C9" w:rsidP="0006308A">
            <w:pPr>
              <w:tabs>
                <w:tab w:val="left" w:pos="434"/>
              </w:tabs>
              <w:spacing w:before="40" w:line="140" w:lineRule="exact"/>
              <w:ind w:right="85"/>
              <w:jc w:val="right"/>
              <w:rPr>
                <w:lang w:val="en-US"/>
              </w:rPr>
            </w:pPr>
            <w:r w:rsidRPr="00853565">
              <w:rPr>
                <w:lang w:val="en-US"/>
              </w:rPr>
              <w:br/>
            </w:r>
            <w:r w:rsidRPr="00853565">
              <w:rPr>
                <w:lang w:val="en-US"/>
              </w:rPr>
              <w:br/>
            </w:r>
            <w:r w:rsidRPr="00853565">
              <w:rPr>
                <w:lang w:val="en-US"/>
              </w:rPr>
              <w:br/>
            </w:r>
            <w:r w:rsidRPr="00853565">
              <w:rPr>
                <w:lang w:val="en-US"/>
              </w:rPr>
              <w:br/>
            </w:r>
            <w:r w:rsidR="00BE3A20" w:rsidRPr="00853565">
              <w:t>4,8</w:t>
            </w:r>
          </w:p>
        </w:tc>
        <w:tc>
          <w:tcPr>
            <w:tcW w:w="451" w:type="dxa"/>
            <w:tcBorders>
              <w:left w:val="single" w:sz="6" w:space="0" w:color="000000"/>
            </w:tcBorders>
            <w:shd w:val="clear" w:color="auto" w:fill="auto"/>
          </w:tcPr>
          <w:p w14:paraId="3F53AB64" w14:textId="3D0A3794" w:rsidR="00BE3A20" w:rsidRPr="00853565" w:rsidRDefault="00B117C9" w:rsidP="0006308A">
            <w:pPr>
              <w:tabs>
                <w:tab w:val="left" w:pos="434"/>
              </w:tabs>
              <w:spacing w:before="40" w:line="140" w:lineRule="exact"/>
              <w:ind w:right="85"/>
              <w:jc w:val="right"/>
              <w:rPr>
                <w:lang w:val="en-US"/>
              </w:rPr>
            </w:pPr>
            <w:r w:rsidRPr="00853565">
              <w:rPr>
                <w:lang w:val="en-US"/>
              </w:rPr>
              <w:br/>
            </w:r>
            <w:r w:rsidRPr="00853565">
              <w:rPr>
                <w:lang w:val="en-US"/>
              </w:rPr>
              <w:br/>
            </w:r>
            <w:r w:rsidRPr="00853565">
              <w:rPr>
                <w:lang w:val="en-US"/>
              </w:rPr>
              <w:br/>
            </w:r>
            <w:r w:rsidRPr="00853565">
              <w:rPr>
                <w:lang w:val="en-US"/>
              </w:rPr>
              <w:br/>
            </w:r>
            <w:r w:rsidR="00BE3A20" w:rsidRPr="00853565">
              <w:t>9,3</w:t>
            </w:r>
          </w:p>
        </w:tc>
        <w:tc>
          <w:tcPr>
            <w:tcW w:w="451" w:type="dxa"/>
            <w:tcBorders>
              <w:left w:val="single" w:sz="6" w:space="0" w:color="000000"/>
            </w:tcBorders>
            <w:shd w:val="clear" w:color="auto" w:fill="auto"/>
          </w:tcPr>
          <w:p w14:paraId="07E2FD1D" w14:textId="640CB6E6" w:rsidR="00BE3A20" w:rsidRPr="00853565" w:rsidRDefault="00B117C9" w:rsidP="0006308A">
            <w:pPr>
              <w:tabs>
                <w:tab w:val="left" w:pos="434"/>
              </w:tabs>
              <w:spacing w:before="40" w:line="140" w:lineRule="exact"/>
              <w:ind w:right="85"/>
              <w:jc w:val="right"/>
              <w:rPr>
                <w:lang w:val="en-US"/>
              </w:rPr>
            </w:pPr>
            <w:r w:rsidRPr="00853565">
              <w:rPr>
                <w:lang w:val="en-US"/>
              </w:rPr>
              <w:br/>
            </w:r>
            <w:r w:rsidRPr="00853565">
              <w:rPr>
                <w:lang w:val="en-US"/>
              </w:rPr>
              <w:br/>
            </w:r>
            <w:r w:rsidRPr="00853565">
              <w:rPr>
                <w:lang w:val="en-US"/>
              </w:rPr>
              <w:br/>
            </w:r>
            <w:r w:rsidRPr="00853565">
              <w:rPr>
                <w:lang w:val="en-US"/>
              </w:rPr>
              <w:br/>
            </w:r>
            <w:r w:rsidR="00BE3A20" w:rsidRPr="00853565">
              <w:t>7,3</w:t>
            </w:r>
          </w:p>
        </w:tc>
        <w:tc>
          <w:tcPr>
            <w:tcW w:w="451" w:type="dxa"/>
            <w:tcBorders>
              <w:left w:val="single" w:sz="6" w:space="0" w:color="000000"/>
            </w:tcBorders>
            <w:shd w:val="clear" w:color="auto" w:fill="auto"/>
          </w:tcPr>
          <w:p w14:paraId="2A14F696" w14:textId="5A065CD4" w:rsidR="00BE3A20" w:rsidRPr="00853565" w:rsidRDefault="00B117C9" w:rsidP="0006308A">
            <w:pPr>
              <w:tabs>
                <w:tab w:val="left" w:pos="434"/>
              </w:tabs>
              <w:spacing w:before="40" w:line="140" w:lineRule="exact"/>
              <w:ind w:right="85"/>
              <w:jc w:val="right"/>
              <w:rPr>
                <w:lang w:val="en-US"/>
              </w:rPr>
            </w:pPr>
            <w:r w:rsidRPr="00853565">
              <w:rPr>
                <w:lang w:val="en-US"/>
              </w:rPr>
              <w:br/>
            </w:r>
            <w:r w:rsidRPr="00853565">
              <w:rPr>
                <w:lang w:val="en-US"/>
              </w:rPr>
              <w:br/>
            </w:r>
            <w:r w:rsidRPr="00853565">
              <w:rPr>
                <w:lang w:val="en-US"/>
              </w:rPr>
              <w:br/>
            </w:r>
            <w:r w:rsidRPr="00853565">
              <w:rPr>
                <w:lang w:val="en-US"/>
              </w:rPr>
              <w:br/>
            </w:r>
            <w:r w:rsidR="00BE3A20" w:rsidRPr="00853565">
              <w:t>6,7</w:t>
            </w:r>
          </w:p>
        </w:tc>
        <w:tc>
          <w:tcPr>
            <w:tcW w:w="528" w:type="dxa"/>
            <w:tcBorders>
              <w:left w:val="single" w:sz="6" w:space="0" w:color="000000"/>
            </w:tcBorders>
            <w:shd w:val="clear" w:color="auto" w:fill="auto"/>
          </w:tcPr>
          <w:p w14:paraId="0144A30D" w14:textId="245D1AEC" w:rsidR="00BE3A20" w:rsidRPr="00853565" w:rsidRDefault="00B117C9" w:rsidP="0006308A">
            <w:pPr>
              <w:tabs>
                <w:tab w:val="left" w:pos="434"/>
              </w:tabs>
              <w:spacing w:before="40" w:line="140" w:lineRule="exact"/>
              <w:ind w:right="85"/>
              <w:jc w:val="right"/>
              <w:rPr>
                <w:lang w:val="en-US"/>
              </w:rPr>
            </w:pPr>
            <w:r w:rsidRPr="00853565">
              <w:rPr>
                <w:lang w:val="en-US"/>
              </w:rPr>
              <w:br/>
            </w:r>
            <w:r w:rsidRPr="00853565">
              <w:rPr>
                <w:lang w:val="en-US"/>
              </w:rPr>
              <w:br/>
            </w:r>
            <w:r w:rsidRPr="00853565">
              <w:rPr>
                <w:lang w:val="en-US"/>
              </w:rPr>
              <w:br/>
            </w:r>
            <w:r w:rsidRPr="00853565">
              <w:rPr>
                <w:lang w:val="en-US"/>
              </w:rPr>
              <w:br/>
            </w:r>
            <w:r w:rsidR="00BE3A20" w:rsidRPr="00853565">
              <w:t>3,7</w:t>
            </w:r>
          </w:p>
        </w:tc>
      </w:tr>
      <w:tr w:rsidR="00853565" w:rsidRPr="00853565" w14:paraId="303B9BA8" w14:textId="77777777" w:rsidTr="007C2BE9">
        <w:trPr>
          <w:cantSplit/>
          <w:jc w:val="center"/>
        </w:trPr>
        <w:tc>
          <w:tcPr>
            <w:tcW w:w="1699" w:type="dxa"/>
            <w:shd w:val="clear" w:color="auto" w:fill="auto"/>
            <w:vAlign w:val="bottom"/>
          </w:tcPr>
          <w:p w14:paraId="62BBF0EB" w14:textId="77777777" w:rsidR="00BE3A20" w:rsidRPr="00853565" w:rsidRDefault="00BE3A20" w:rsidP="008F0567">
            <w:pPr>
              <w:spacing w:before="40" w:line="140" w:lineRule="exact"/>
              <w:ind w:left="113"/>
              <w:rPr>
                <w:lang w:val="en-US"/>
              </w:rPr>
            </w:pPr>
            <w:r w:rsidRPr="00853565">
              <w:t>Образование</w:t>
            </w:r>
          </w:p>
          <w:p w14:paraId="5F16415C" w14:textId="77777777" w:rsidR="00BE3A20" w:rsidRPr="00853565" w:rsidRDefault="00BE3A20" w:rsidP="008F0567">
            <w:pPr>
              <w:spacing w:before="40" w:line="140" w:lineRule="exact"/>
              <w:ind w:left="113"/>
              <w:rPr>
                <w:lang w:val="en-US"/>
              </w:rPr>
            </w:pPr>
            <w:r w:rsidRPr="00853565">
              <w:rPr>
                <w:i/>
                <w:iCs/>
                <w:lang w:val="en-US"/>
              </w:rPr>
              <w:t>Education</w:t>
            </w:r>
          </w:p>
        </w:tc>
        <w:tc>
          <w:tcPr>
            <w:tcW w:w="482" w:type="dxa"/>
            <w:tcBorders>
              <w:left w:val="single" w:sz="6" w:space="0" w:color="000000"/>
            </w:tcBorders>
            <w:shd w:val="clear" w:color="auto" w:fill="auto"/>
          </w:tcPr>
          <w:p w14:paraId="73D64607" w14:textId="3AA4BF14" w:rsidR="00BE3A20" w:rsidRPr="00853565" w:rsidRDefault="00BE3A20" w:rsidP="0006308A">
            <w:pPr>
              <w:spacing w:before="40" w:line="140" w:lineRule="exact"/>
              <w:ind w:right="85"/>
              <w:jc w:val="right"/>
              <w:rPr>
                <w:rFonts w:ascii="Arial CYR" w:hAnsi="Arial CYR" w:cs="Arial CYR"/>
                <w:lang w:val="en-US"/>
              </w:rPr>
            </w:pPr>
            <w:r w:rsidRPr="00853565">
              <w:t>9,5</w:t>
            </w:r>
          </w:p>
        </w:tc>
        <w:tc>
          <w:tcPr>
            <w:tcW w:w="450" w:type="dxa"/>
            <w:tcBorders>
              <w:left w:val="single" w:sz="6" w:space="0" w:color="000000"/>
            </w:tcBorders>
            <w:shd w:val="clear" w:color="auto" w:fill="auto"/>
          </w:tcPr>
          <w:p w14:paraId="7E49720D" w14:textId="1BF04763" w:rsidR="00BE3A20" w:rsidRPr="00853565" w:rsidRDefault="00BE3A20" w:rsidP="0006308A">
            <w:pPr>
              <w:tabs>
                <w:tab w:val="left" w:pos="434"/>
              </w:tabs>
              <w:spacing w:before="40" w:line="140" w:lineRule="exact"/>
              <w:ind w:right="85"/>
              <w:jc w:val="right"/>
              <w:rPr>
                <w:lang w:val="en-US"/>
              </w:rPr>
            </w:pPr>
            <w:r w:rsidRPr="00853565">
              <w:t>7,8</w:t>
            </w:r>
          </w:p>
        </w:tc>
        <w:tc>
          <w:tcPr>
            <w:tcW w:w="451" w:type="dxa"/>
            <w:tcBorders>
              <w:left w:val="single" w:sz="6" w:space="0" w:color="000000"/>
            </w:tcBorders>
            <w:shd w:val="clear" w:color="auto" w:fill="auto"/>
          </w:tcPr>
          <w:p w14:paraId="62A95222" w14:textId="5C35EECB" w:rsidR="00BE3A20" w:rsidRPr="00853565" w:rsidRDefault="00BE3A20" w:rsidP="0006308A">
            <w:pPr>
              <w:tabs>
                <w:tab w:val="left" w:pos="434"/>
              </w:tabs>
              <w:spacing w:before="40" w:line="140" w:lineRule="exact"/>
              <w:ind w:right="85"/>
              <w:jc w:val="right"/>
              <w:rPr>
                <w:lang w:val="en-US"/>
              </w:rPr>
            </w:pPr>
            <w:r w:rsidRPr="00853565">
              <w:t>9,9</w:t>
            </w:r>
          </w:p>
        </w:tc>
        <w:tc>
          <w:tcPr>
            <w:tcW w:w="451" w:type="dxa"/>
            <w:tcBorders>
              <w:left w:val="single" w:sz="6" w:space="0" w:color="000000"/>
            </w:tcBorders>
            <w:shd w:val="clear" w:color="auto" w:fill="auto"/>
          </w:tcPr>
          <w:p w14:paraId="14C0D478" w14:textId="3046AE3C" w:rsidR="00BE3A20" w:rsidRPr="00853565" w:rsidRDefault="00BE3A20" w:rsidP="0006308A">
            <w:pPr>
              <w:tabs>
                <w:tab w:val="left" w:pos="434"/>
              </w:tabs>
              <w:spacing w:before="40" w:line="140" w:lineRule="exact"/>
              <w:ind w:right="85"/>
              <w:jc w:val="right"/>
            </w:pPr>
            <w:r w:rsidRPr="00853565">
              <w:t>10,4</w:t>
            </w:r>
          </w:p>
        </w:tc>
        <w:tc>
          <w:tcPr>
            <w:tcW w:w="451" w:type="dxa"/>
            <w:tcBorders>
              <w:left w:val="single" w:sz="6" w:space="0" w:color="000000"/>
            </w:tcBorders>
            <w:shd w:val="clear" w:color="auto" w:fill="auto"/>
          </w:tcPr>
          <w:p w14:paraId="44A3CB92" w14:textId="139D69CF" w:rsidR="00BE3A20" w:rsidRPr="00853565" w:rsidRDefault="00BE3A20" w:rsidP="0006308A">
            <w:pPr>
              <w:tabs>
                <w:tab w:val="left" w:pos="434"/>
              </w:tabs>
              <w:spacing w:before="40" w:line="140" w:lineRule="exact"/>
              <w:ind w:right="85"/>
              <w:jc w:val="right"/>
            </w:pPr>
            <w:r w:rsidRPr="00853565">
              <w:t>12,7</w:t>
            </w:r>
          </w:p>
        </w:tc>
        <w:tc>
          <w:tcPr>
            <w:tcW w:w="450" w:type="dxa"/>
            <w:tcBorders>
              <w:left w:val="single" w:sz="6" w:space="0" w:color="000000"/>
            </w:tcBorders>
            <w:shd w:val="clear" w:color="auto" w:fill="auto"/>
          </w:tcPr>
          <w:p w14:paraId="5AC580EC" w14:textId="6E0FE983" w:rsidR="00BE3A20" w:rsidRPr="00853565" w:rsidRDefault="00BE3A20" w:rsidP="0006308A">
            <w:pPr>
              <w:tabs>
                <w:tab w:val="left" w:pos="434"/>
              </w:tabs>
              <w:spacing w:before="40" w:line="140" w:lineRule="exact"/>
              <w:ind w:right="85"/>
              <w:jc w:val="right"/>
            </w:pPr>
            <w:r w:rsidRPr="00853565">
              <w:t>9,3</w:t>
            </w:r>
          </w:p>
        </w:tc>
        <w:tc>
          <w:tcPr>
            <w:tcW w:w="451" w:type="dxa"/>
            <w:tcBorders>
              <w:left w:val="single" w:sz="6" w:space="0" w:color="000000"/>
            </w:tcBorders>
            <w:shd w:val="clear" w:color="auto" w:fill="auto"/>
          </w:tcPr>
          <w:p w14:paraId="65EFB240" w14:textId="4ED06718" w:rsidR="00BE3A20" w:rsidRPr="00853565" w:rsidRDefault="00BE3A20" w:rsidP="0006308A">
            <w:pPr>
              <w:tabs>
                <w:tab w:val="left" w:pos="434"/>
              </w:tabs>
              <w:spacing w:before="40" w:line="140" w:lineRule="exact"/>
              <w:ind w:right="85"/>
              <w:jc w:val="right"/>
            </w:pPr>
            <w:r w:rsidRPr="00853565">
              <w:t>10,7</w:t>
            </w:r>
          </w:p>
        </w:tc>
        <w:tc>
          <w:tcPr>
            <w:tcW w:w="451" w:type="dxa"/>
            <w:tcBorders>
              <w:left w:val="single" w:sz="6" w:space="0" w:color="000000"/>
            </w:tcBorders>
            <w:shd w:val="clear" w:color="auto" w:fill="auto"/>
          </w:tcPr>
          <w:p w14:paraId="37963D42" w14:textId="7AB02638" w:rsidR="00BE3A20" w:rsidRPr="00853565" w:rsidRDefault="00BE3A20" w:rsidP="0006308A">
            <w:pPr>
              <w:tabs>
                <w:tab w:val="left" w:pos="434"/>
              </w:tabs>
              <w:spacing w:before="40" w:line="140" w:lineRule="exact"/>
              <w:ind w:right="85"/>
              <w:jc w:val="right"/>
            </w:pPr>
            <w:r w:rsidRPr="00853565">
              <w:t>9,6</w:t>
            </w:r>
          </w:p>
        </w:tc>
        <w:tc>
          <w:tcPr>
            <w:tcW w:w="451" w:type="dxa"/>
            <w:tcBorders>
              <w:left w:val="single" w:sz="6" w:space="0" w:color="000000"/>
              <w:right w:val="single" w:sz="6" w:space="0" w:color="000000"/>
            </w:tcBorders>
          </w:tcPr>
          <w:p w14:paraId="19B8D80F" w14:textId="55BC9D67" w:rsidR="00BE3A20" w:rsidRPr="00853565" w:rsidRDefault="00BE3A20" w:rsidP="0006308A">
            <w:pPr>
              <w:tabs>
                <w:tab w:val="left" w:pos="434"/>
              </w:tabs>
              <w:spacing w:before="40" w:line="140" w:lineRule="exact"/>
              <w:ind w:right="85"/>
              <w:jc w:val="right"/>
            </w:pPr>
            <w:r w:rsidRPr="00853565">
              <w:t>8,8</w:t>
            </w:r>
          </w:p>
        </w:tc>
        <w:tc>
          <w:tcPr>
            <w:tcW w:w="450" w:type="dxa"/>
            <w:tcBorders>
              <w:left w:val="single" w:sz="6" w:space="0" w:color="000000"/>
            </w:tcBorders>
            <w:shd w:val="clear" w:color="auto" w:fill="auto"/>
          </w:tcPr>
          <w:p w14:paraId="63456B13" w14:textId="5D7B0565" w:rsidR="00BE3A20" w:rsidRPr="00853565" w:rsidRDefault="00BE3A20" w:rsidP="0006308A">
            <w:pPr>
              <w:tabs>
                <w:tab w:val="left" w:pos="434"/>
              </w:tabs>
              <w:spacing w:before="40" w:line="140" w:lineRule="exact"/>
              <w:ind w:right="85"/>
              <w:jc w:val="right"/>
            </w:pPr>
            <w:r w:rsidRPr="00853565">
              <w:t>8,8</w:t>
            </w:r>
          </w:p>
        </w:tc>
        <w:tc>
          <w:tcPr>
            <w:tcW w:w="451" w:type="dxa"/>
            <w:tcBorders>
              <w:left w:val="single" w:sz="6" w:space="0" w:color="000000"/>
            </w:tcBorders>
            <w:shd w:val="clear" w:color="auto" w:fill="auto"/>
          </w:tcPr>
          <w:p w14:paraId="79299782" w14:textId="1007000E" w:rsidR="00BE3A20" w:rsidRPr="00853565" w:rsidRDefault="00BE3A20" w:rsidP="0006308A">
            <w:pPr>
              <w:tabs>
                <w:tab w:val="left" w:pos="434"/>
              </w:tabs>
              <w:spacing w:before="40" w:line="140" w:lineRule="exact"/>
              <w:ind w:right="85"/>
              <w:jc w:val="right"/>
            </w:pPr>
            <w:r w:rsidRPr="00853565">
              <w:t>7,2</w:t>
            </w:r>
          </w:p>
        </w:tc>
        <w:tc>
          <w:tcPr>
            <w:tcW w:w="451" w:type="dxa"/>
            <w:tcBorders>
              <w:left w:val="single" w:sz="6" w:space="0" w:color="000000"/>
            </w:tcBorders>
            <w:shd w:val="clear" w:color="auto" w:fill="auto"/>
          </w:tcPr>
          <w:p w14:paraId="4BA64DBD" w14:textId="6246A21D" w:rsidR="00BE3A20" w:rsidRPr="00853565" w:rsidRDefault="00BE3A20" w:rsidP="0006308A">
            <w:pPr>
              <w:tabs>
                <w:tab w:val="left" w:pos="434"/>
              </w:tabs>
              <w:spacing w:before="40" w:line="140" w:lineRule="exact"/>
              <w:ind w:right="85"/>
              <w:jc w:val="right"/>
            </w:pPr>
            <w:r w:rsidRPr="00853565">
              <w:t>7,9</w:t>
            </w:r>
          </w:p>
        </w:tc>
        <w:tc>
          <w:tcPr>
            <w:tcW w:w="451" w:type="dxa"/>
            <w:tcBorders>
              <w:left w:val="single" w:sz="6" w:space="0" w:color="000000"/>
            </w:tcBorders>
            <w:shd w:val="clear" w:color="auto" w:fill="auto"/>
          </w:tcPr>
          <w:p w14:paraId="46011AB6" w14:textId="2B654A15" w:rsidR="00BE3A20" w:rsidRPr="00853565" w:rsidRDefault="00BE3A20" w:rsidP="0006308A">
            <w:pPr>
              <w:tabs>
                <w:tab w:val="left" w:pos="434"/>
              </w:tabs>
              <w:spacing w:before="40" w:line="140" w:lineRule="exact"/>
              <w:ind w:right="85"/>
              <w:jc w:val="right"/>
            </w:pPr>
            <w:r w:rsidRPr="00853565">
              <w:t>10,4</w:t>
            </w:r>
          </w:p>
        </w:tc>
        <w:tc>
          <w:tcPr>
            <w:tcW w:w="450" w:type="dxa"/>
            <w:tcBorders>
              <w:left w:val="single" w:sz="6" w:space="0" w:color="000000"/>
            </w:tcBorders>
            <w:shd w:val="clear" w:color="auto" w:fill="auto"/>
          </w:tcPr>
          <w:p w14:paraId="336A83CC" w14:textId="5DBE239D" w:rsidR="00BE3A20" w:rsidRPr="00853565" w:rsidRDefault="00BE3A20" w:rsidP="0006308A">
            <w:pPr>
              <w:tabs>
                <w:tab w:val="left" w:pos="434"/>
              </w:tabs>
              <w:spacing w:before="40" w:line="140" w:lineRule="exact"/>
              <w:ind w:right="85"/>
              <w:jc w:val="right"/>
            </w:pPr>
            <w:r w:rsidRPr="00853565">
              <w:t>7,5</w:t>
            </w:r>
          </w:p>
        </w:tc>
        <w:tc>
          <w:tcPr>
            <w:tcW w:w="451" w:type="dxa"/>
            <w:tcBorders>
              <w:left w:val="single" w:sz="6" w:space="0" w:color="000000"/>
            </w:tcBorders>
            <w:shd w:val="clear" w:color="auto" w:fill="auto"/>
          </w:tcPr>
          <w:p w14:paraId="184EEE1F" w14:textId="7504FB33" w:rsidR="00BE3A20" w:rsidRPr="00853565" w:rsidRDefault="00BE3A20" w:rsidP="0006308A">
            <w:pPr>
              <w:tabs>
                <w:tab w:val="left" w:pos="434"/>
              </w:tabs>
              <w:spacing w:before="40" w:line="140" w:lineRule="exact"/>
              <w:ind w:right="85"/>
              <w:jc w:val="right"/>
            </w:pPr>
            <w:r w:rsidRPr="00853565">
              <w:t>7,8</w:t>
            </w:r>
          </w:p>
        </w:tc>
        <w:tc>
          <w:tcPr>
            <w:tcW w:w="451" w:type="dxa"/>
            <w:tcBorders>
              <w:left w:val="single" w:sz="6" w:space="0" w:color="000000"/>
            </w:tcBorders>
            <w:shd w:val="clear" w:color="auto" w:fill="auto"/>
          </w:tcPr>
          <w:p w14:paraId="2711D9E7" w14:textId="53109783" w:rsidR="00BE3A20" w:rsidRPr="00853565" w:rsidRDefault="00BE3A20" w:rsidP="0006308A">
            <w:pPr>
              <w:tabs>
                <w:tab w:val="left" w:pos="434"/>
              </w:tabs>
              <w:spacing w:before="40" w:line="140" w:lineRule="exact"/>
              <w:ind w:right="85"/>
              <w:jc w:val="right"/>
            </w:pPr>
            <w:r w:rsidRPr="00853565">
              <w:t>11,2</w:t>
            </w:r>
          </w:p>
        </w:tc>
        <w:tc>
          <w:tcPr>
            <w:tcW w:w="451" w:type="dxa"/>
            <w:tcBorders>
              <w:left w:val="single" w:sz="6" w:space="0" w:color="000000"/>
            </w:tcBorders>
            <w:shd w:val="clear" w:color="auto" w:fill="auto"/>
          </w:tcPr>
          <w:p w14:paraId="72E1470F" w14:textId="677FB936" w:rsidR="00BE3A20" w:rsidRPr="00853565" w:rsidRDefault="00BE3A20" w:rsidP="0006308A">
            <w:pPr>
              <w:tabs>
                <w:tab w:val="left" w:pos="434"/>
              </w:tabs>
              <w:spacing w:before="40" w:line="140" w:lineRule="exact"/>
              <w:ind w:right="85"/>
              <w:jc w:val="right"/>
            </w:pPr>
            <w:r w:rsidRPr="00853565">
              <w:t>9,8</w:t>
            </w:r>
          </w:p>
        </w:tc>
        <w:tc>
          <w:tcPr>
            <w:tcW w:w="528" w:type="dxa"/>
            <w:tcBorders>
              <w:left w:val="single" w:sz="6" w:space="0" w:color="000000"/>
            </w:tcBorders>
            <w:shd w:val="clear" w:color="auto" w:fill="auto"/>
          </w:tcPr>
          <w:p w14:paraId="477009FA" w14:textId="24E6F676" w:rsidR="00BE3A20" w:rsidRPr="00853565" w:rsidRDefault="00BE3A20" w:rsidP="0006308A">
            <w:pPr>
              <w:tabs>
                <w:tab w:val="left" w:pos="434"/>
              </w:tabs>
              <w:spacing w:before="40" w:line="140" w:lineRule="exact"/>
              <w:ind w:right="85"/>
              <w:jc w:val="right"/>
            </w:pPr>
            <w:r w:rsidRPr="00853565">
              <w:t>9,0</w:t>
            </w:r>
          </w:p>
        </w:tc>
      </w:tr>
      <w:tr w:rsidR="00853565" w:rsidRPr="00853565" w14:paraId="29D6587F" w14:textId="77777777" w:rsidTr="007C2BE9">
        <w:trPr>
          <w:cantSplit/>
          <w:jc w:val="center"/>
        </w:trPr>
        <w:tc>
          <w:tcPr>
            <w:tcW w:w="1699" w:type="dxa"/>
            <w:shd w:val="clear" w:color="auto" w:fill="auto"/>
            <w:vAlign w:val="bottom"/>
          </w:tcPr>
          <w:p w14:paraId="79CF3BB8" w14:textId="77777777" w:rsidR="00BE3A20" w:rsidRPr="00853565" w:rsidRDefault="00BE3A20" w:rsidP="008F0567">
            <w:pPr>
              <w:spacing w:before="40" w:line="140" w:lineRule="exact"/>
              <w:ind w:left="113"/>
            </w:pPr>
            <w:r w:rsidRPr="00853565">
              <w:t xml:space="preserve">Деятельность </w:t>
            </w:r>
            <w:r w:rsidRPr="00853565">
              <w:br/>
              <w:t xml:space="preserve">в области </w:t>
            </w:r>
            <w:r w:rsidRPr="00853565">
              <w:br/>
              <w:t xml:space="preserve">здравоохранения </w:t>
            </w:r>
            <w:r w:rsidRPr="00853565">
              <w:br/>
              <w:t>и социальных услуг</w:t>
            </w:r>
          </w:p>
          <w:p w14:paraId="1E32EAD2" w14:textId="77777777" w:rsidR="00BE3A20" w:rsidRPr="00853565" w:rsidRDefault="00BE3A20" w:rsidP="008F0567">
            <w:pPr>
              <w:spacing w:before="40" w:line="140" w:lineRule="exact"/>
              <w:ind w:left="113"/>
              <w:rPr>
                <w:i/>
                <w:lang w:val="en-US"/>
              </w:rPr>
            </w:pPr>
            <w:r w:rsidRPr="00853565">
              <w:rPr>
                <w:i/>
                <w:lang w:val="en-US"/>
              </w:rPr>
              <w:t>Human health and social work activities</w:t>
            </w:r>
          </w:p>
        </w:tc>
        <w:tc>
          <w:tcPr>
            <w:tcW w:w="482" w:type="dxa"/>
            <w:tcBorders>
              <w:left w:val="single" w:sz="6" w:space="0" w:color="000000"/>
            </w:tcBorders>
            <w:shd w:val="clear" w:color="auto" w:fill="auto"/>
          </w:tcPr>
          <w:p w14:paraId="22674033" w14:textId="15AF7827" w:rsidR="00BE3A20" w:rsidRPr="00853565" w:rsidRDefault="00B117C9" w:rsidP="0006308A">
            <w:pPr>
              <w:spacing w:before="40" w:line="140" w:lineRule="exact"/>
              <w:ind w:right="85"/>
              <w:jc w:val="right"/>
              <w:rPr>
                <w:rFonts w:ascii="Arial CYR" w:hAnsi="Arial CYR" w:cs="Arial CYR"/>
                <w:lang w:val="en-US"/>
              </w:rPr>
            </w:pPr>
            <w:r w:rsidRPr="00853565">
              <w:rPr>
                <w:lang w:val="en-US"/>
              </w:rPr>
              <w:br/>
            </w:r>
            <w:r w:rsidRPr="00853565">
              <w:rPr>
                <w:lang w:val="en-US"/>
              </w:rPr>
              <w:br/>
            </w:r>
            <w:r w:rsidRPr="00853565">
              <w:rPr>
                <w:lang w:val="en-US"/>
              </w:rPr>
              <w:br/>
            </w:r>
            <w:r w:rsidR="00BE3A20" w:rsidRPr="00853565">
              <w:t>7,8</w:t>
            </w:r>
          </w:p>
        </w:tc>
        <w:tc>
          <w:tcPr>
            <w:tcW w:w="450" w:type="dxa"/>
            <w:tcBorders>
              <w:left w:val="single" w:sz="6" w:space="0" w:color="000000"/>
            </w:tcBorders>
            <w:shd w:val="clear" w:color="auto" w:fill="auto"/>
          </w:tcPr>
          <w:p w14:paraId="6E16AA0F" w14:textId="1B401ED4" w:rsidR="00BE3A20" w:rsidRPr="00853565" w:rsidRDefault="00B117C9" w:rsidP="0006308A">
            <w:pPr>
              <w:tabs>
                <w:tab w:val="left" w:pos="434"/>
              </w:tabs>
              <w:spacing w:before="40" w:line="140" w:lineRule="exact"/>
              <w:ind w:right="85"/>
              <w:jc w:val="right"/>
              <w:rPr>
                <w:lang w:val="en-US"/>
              </w:rPr>
            </w:pPr>
            <w:r w:rsidRPr="00853565">
              <w:rPr>
                <w:lang w:val="en-US"/>
              </w:rPr>
              <w:br/>
            </w:r>
            <w:r w:rsidRPr="00853565">
              <w:rPr>
                <w:lang w:val="en-US"/>
              </w:rPr>
              <w:br/>
            </w:r>
            <w:r w:rsidRPr="00853565">
              <w:rPr>
                <w:lang w:val="en-US"/>
              </w:rPr>
              <w:br/>
            </w:r>
            <w:r w:rsidR="00BE3A20" w:rsidRPr="00853565">
              <w:t>3,9</w:t>
            </w:r>
          </w:p>
        </w:tc>
        <w:tc>
          <w:tcPr>
            <w:tcW w:w="451" w:type="dxa"/>
            <w:tcBorders>
              <w:left w:val="single" w:sz="6" w:space="0" w:color="000000"/>
            </w:tcBorders>
            <w:shd w:val="clear" w:color="auto" w:fill="auto"/>
          </w:tcPr>
          <w:p w14:paraId="7686F0DD" w14:textId="58E1DF94" w:rsidR="00BE3A20" w:rsidRPr="00853565" w:rsidRDefault="00B117C9" w:rsidP="0006308A">
            <w:pPr>
              <w:tabs>
                <w:tab w:val="left" w:pos="434"/>
              </w:tabs>
              <w:spacing w:before="40" w:line="140" w:lineRule="exact"/>
              <w:ind w:right="85"/>
              <w:jc w:val="right"/>
              <w:rPr>
                <w:lang w:val="en-US"/>
              </w:rPr>
            </w:pPr>
            <w:r w:rsidRPr="00853565">
              <w:rPr>
                <w:lang w:val="en-US"/>
              </w:rPr>
              <w:br/>
            </w:r>
            <w:r w:rsidRPr="00853565">
              <w:rPr>
                <w:lang w:val="en-US"/>
              </w:rPr>
              <w:br/>
            </w:r>
            <w:r w:rsidRPr="00853565">
              <w:rPr>
                <w:lang w:val="en-US"/>
              </w:rPr>
              <w:br/>
            </w:r>
            <w:r w:rsidR="00BE3A20" w:rsidRPr="00853565">
              <w:t>4,4</w:t>
            </w:r>
          </w:p>
        </w:tc>
        <w:tc>
          <w:tcPr>
            <w:tcW w:w="451" w:type="dxa"/>
            <w:tcBorders>
              <w:left w:val="single" w:sz="6" w:space="0" w:color="000000"/>
            </w:tcBorders>
            <w:shd w:val="clear" w:color="auto" w:fill="auto"/>
          </w:tcPr>
          <w:p w14:paraId="31D35263" w14:textId="6B021ED9" w:rsidR="00BE3A20" w:rsidRPr="00853565" w:rsidRDefault="00B117C9" w:rsidP="0006308A">
            <w:pPr>
              <w:tabs>
                <w:tab w:val="left" w:pos="434"/>
              </w:tabs>
              <w:spacing w:before="40" w:line="140" w:lineRule="exact"/>
              <w:ind w:right="85"/>
              <w:jc w:val="right"/>
              <w:rPr>
                <w:lang w:val="en-US"/>
              </w:rPr>
            </w:pPr>
            <w:r w:rsidRPr="00853565">
              <w:rPr>
                <w:lang w:val="en-US"/>
              </w:rPr>
              <w:br/>
            </w:r>
            <w:r w:rsidRPr="00853565">
              <w:rPr>
                <w:lang w:val="en-US"/>
              </w:rPr>
              <w:br/>
            </w:r>
            <w:r w:rsidRPr="00853565">
              <w:rPr>
                <w:lang w:val="en-US"/>
              </w:rPr>
              <w:br/>
            </w:r>
            <w:r w:rsidR="00BE3A20" w:rsidRPr="00853565">
              <w:t>7,6</w:t>
            </w:r>
          </w:p>
        </w:tc>
        <w:tc>
          <w:tcPr>
            <w:tcW w:w="451" w:type="dxa"/>
            <w:tcBorders>
              <w:left w:val="single" w:sz="6" w:space="0" w:color="000000"/>
            </w:tcBorders>
            <w:shd w:val="clear" w:color="auto" w:fill="auto"/>
          </w:tcPr>
          <w:p w14:paraId="130C5C6F" w14:textId="70F26886" w:rsidR="00BE3A20" w:rsidRPr="00853565" w:rsidRDefault="00B117C9" w:rsidP="0006308A">
            <w:pPr>
              <w:tabs>
                <w:tab w:val="left" w:pos="434"/>
              </w:tabs>
              <w:spacing w:before="40" w:line="140" w:lineRule="exact"/>
              <w:ind w:right="85"/>
              <w:jc w:val="right"/>
              <w:rPr>
                <w:lang w:val="en-US"/>
              </w:rPr>
            </w:pPr>
            <w:r w:rsidRPr="00853565">
              <w:rPr>
                <w:lang w:val="en-US"/>
              </w:rPr>
              <w:br/>
            </w:r>
            <w:r w:rsidRPr="00853565">
              <w:rPr>
                <w:lang w:val="en-US"/>
              </w:rPr>
              <w:br/>
            </w:r>
            <w:r w:rsidRPr="00853565">
              <w:rPr>
                <w:lang w:val="en-US"/>
              </w:rPr>
              <w:br/>
            </w:r>
            <w:r w:rsidR="00BE3A20" w:rsidRPr="00853565">
              <w:t>5,9</w:t>
            </w:r>
          </w:p>
        </w:tc>
        <w:tc>
          <w:tcPr>
            <w:tcW w:w="450" w:type="dxa"/>
            <w:tcBorders>
              <w:left w:val="single" w:sz="6" w:space="0" w:color="000000"/>
            </w:tcBorders>
            <w:shd w:val="clear" w:color="auto" w:fill="auto"/>
          </w:tcPr>
          <w:p w14:paraId="5C42D834" w14:textId="66116823" w:rsidR="00BE3A20" w:rsidRPr="00853565" w:rsidRDefault="00B117C9" w:rsidP="0006308A">
            <w:pPr>
              <w:tabs>
                <w:tab w:val="left" w:pos="434"/>
              </w:tabs>
              <w:spacing w:before="40" w:line="140" w:lineRule="exact"/>
              <w:ind w:right="85"/>
              <w:jc w:val="right"/>
              <w:rPr>
                <w:lang w:val="en-US"/>
              </w:rPr>
            </w:pPr>
            <w:r w:rsidRPr="00853565">
              <w:rPr>
                <w:lang w:val="en-US"/>
              </w:rPr>
              <w:br/>
            </w:r>
            <w:r w:rsidRPr="00853565">
              <w:rPr>
                <w:lang w:val="en-US"/>
              </w:rPr>
              <w:br/>
            </w:r>
            <w:r w:rsidRPr="00853565">
              <w:rPr>
                <w:lang w:val="en-US"/>
              </w:rPr>
              <w:br/>
            </w:r>
            <w:r w:rsidR="00BE3A20" w:rsidRPr="00853565">
              <w:t>4,4</w:t>
            </w:r>
          </w:p>
        </w:tc>
        <w:tc>
          <w:tcPr>
            <w:tcW w:w="451" w:type="dxa"/>
            <w:tcBorders>
              <w:left w:val="single" w:sz="6" w:space="0" w:color="000000"/>
            </w:tcBorders>
            <w:shd w:val="clear" w:color="auto" w:fill="auto"/>
          </w:tcPr>
          <w:p w14:paraId="0B6D207B" w14:textId="54C794F9" w:rsidR="00BE3A20" w:rsidRPr="00853565" w:rsidRDefault="00B117C9" w:rsidP="0006308A">
            <w:pPr>
              <w:tabs>
                <w:tab w:val="left" w:pos="434"/>
              </w:tabs>
              <w:spacing w:before="40" w:line="140" w:lineRule="exact"/>
              <w:ind w:right="85"/>
              <w:jc w:val="right"/>
              <w:rPr>
                <w:lang w:val="en-US"/>
              </w:rPr>
            </w:pPr>
            <w:r w:rsidRPr="00853565">
              <w:rPr>
                <w:lang w:val="en-US"/>
              </w:rPr>
              <w:br/>
            </w:r>
            <w:r w:rsidRPr="00853565">
              <w:rPr>
                <w:lang w:val="en-US"/>
              </w:rPr>
              <w:br/>
            </w:r>
            <w:r w:rsidRPr="00853565">
              <w:rPr>
                <w:lang w:val="en-US"/>
              </w:rPr>
              <w:br/>
            </w:r>
            <w:r w:rsidR="00BE3A20" w:rsidRPr="00853565">
              <w:t>6,6</w:t>
            </w:r>
          </w:p>
        </w:tc>
        <w:tc>
          <w:tcPr>
            <w:tcW w:w="451" w:type="dxa"/>
            <w:tcBorders>
              <w:left w:val="single" w:sz="6" w:space="0" w:color="000000"/>
            </w:tcBorders>
            <w:shd w:val="clear" w:color="auto" w:fill="auto"/>
          </w:tcPr>
          <w:p w14:paraId="7483BD23" w14:textId="03B47522" w:rsidR="00BE3A20" w:rsidRPr="00853565" w:rsidRDefault="00B117C9" w:rsidP="0006308A">
            <w:pPr>
              <w:tabs>
                <w:tab w:val="left" w:pos="434"/>
              </w:tabs>
              <w:spacing w:before="40" w:line="140" w:lineRule="exact"/>
              <w:ind w:right="85"/>
              <w:jc w:val="right"/>
              <w:rPr>
                <w:lang w:val="en-US"/>
              </w:rPr>
            </w:pPr>
            <w:r w:rsidRPr="00853565">
              <w:rPr>
                <w:lang w:val="en-US"/>
              </w:rPr>
              <w:br/>
            </w:r>
            <w:r w:rsidRPr="00853565">
              <w:rPr>
                <w:lang w:val="en-US"/>
              </w:rPr>
              <w:br/>
            </w:r>
            <w:r w:rsidRPr="00853565">
              <w:rPr>
                <w:lang w:val="en-US"/>
              </w:rPr>
              <w:br/>
            </w:r>
            <w:r w:rsidR="00BE3A20" w:rsidRPr="00853565">
              <w:t>4,5</w:t>
            </w:r>
          </w:p>
        </w:tc>
        <w:tc>
          <w:tcPr>
            <w:tcW w:w="451" w:type="dxa"/>
            <w:tcBorders>
              <w:left w:val="single" w:sz="6" w:space="0" w:color="000000"/>
              <w:right w:val="single" w:sz="6" w:space="0" w:color="000000"/>
            </w:tcBorders>
          </w:tcPr>
          <w:p w14:paraId="7CFBD93A" w14:textId="19F26852" w:rsidR="00BE3A20" w:rsidRPr="00853565" w:rsidRDefault="00B117C9" w:rsidP="0006308A">
            <w:pPr>
              <w:tabs>
                <w:tab w:val="left" w:pos="434"/>
              </w:tabs>
              <w:spacing w:before="40" w:line="140" w:lineRule="exact"/>
              <w:ind w:right="85"/>
              <w:jc w:val="right"/>
              <w:rPr>
                <w:lang w:val="en-US"/>
              </w:rPr>
            </w:pPr>
            <w:r w:rsidRPr="00853565">
              <w:rPr>
                <w:lang w:val="en-US"/>
              </w:rPr>
              <w:br/>
            </w:r>
            <w:r w:rsidRPr="00853565">
              <w:rPr>
                <w:lang w:val="en-US"/>
              </w:rPr>
              <w:br/>
            </w:r>
            <w:r w:rsidRPr="00853565">
              <w:rPr>
                <w:lang w:val="en-US"/>
              </w:rPr>
              <w:br/>
            </w:r>
            <w:r w:rsidR="00BE3A20" w:rsidRPr="00853565">
              <w:t>4,9</w:t>
            </w:r>
          </w:p>
        </w:tc>
        <w:tc>
          <w:tcPr>
            <w:tcW w:w="450" w:type="dxa"/>
            <w:tcBorders>
              <w:left w:val="single" w:sz="6" w:space="0" w:color="000000"/>
            </w:tcBorders>
            <w:shd w:val="clear" w:color="auto" w:fill="auto"/>
          </w:tcPr>
          <w:p w14:paraId="64C98D77" w14:textId="2327D57A" w:rsidR="00BE3A20" w:rsidRPr="00853565" w:rsidRDefault="00B117C9" w:rsidP="0006308A">
            <w:pPr>
              <w:tabs>
                <w:tab w:val="left" w:pos="434"/>
              </w:tabs>
              <w:spacing w:before="40" w:line="140" w:lineRule="exact"/>
              <w:ind w:right="85"/>
              <w:jc w:val="right"/>
              <w:rPr>
                <w:lang w:val="en-US"/>
              </w:rPr>
            </w:pPr>
            <w:r w:rsidRPr="00853565">
              <w:rPr>
                <w:lang w:val="en-US"/>
              </w:rPr>
              <w:br/>
            </w:r>
            <w:r w:rsidRPr="00853565">
              <w:rPr>
                <w:lang w:val="en-US"/>
              </w:rPr>
              <w:br/>
            </w:r>
            <w:r w:rsidRPr="00853565">
              <w:rPr>
                <w:lang w:val="en-US"/>
              </w:rPr>
              <w:br/>
            </w:r>
            <w:r w:rsidR="00BE3A20" w:rsidRPr="00853565">
              <w:t>5,9</w:t>
            </w:r>
          </w:p>
        </w:tc>
        <w:tc>
          <w:tcPr>
            <w:tcW w:w="451" w:type="dxa"/>
            <w:tcBorders>
              <w:left w:val="single" w:sz="6" w:space="0" w:color="000000"/>
            </w:tcBorders>
            <w:shd w:val="clear" w:color="auto" w:fill="auto"/>
          </w:tcPr>
          <w:p w14:paraId="2344F0C3" w14:textId="4F55757C" w:rsidR="00BE3A20" w:rsidRPr="00853565" w:rsidRDefault="00B117C9" w:rsidP="0006308A">
            <w:pPr>
              <w:tabs>
                <w:tab w:val="left" w:pos="434"/>
              </w:tabs>
              <w:spacing w:before="40" w:line="140" w:lineRule="exact"/>
              <w:ind w:right="85"/>
              <w:jc w:val="right"/>
              <w:rPr>
                <w:lang w:val="en-US"/>
              </w:rPr>
            </w:pPr>
            <w:r w:rsidRPr="00853565">
              <w:rPr>
                <w:lang w:val="en-US"/>
              </w:rPr>
              <w:br/>
            </w:r>
            <w:r w:rsidRPr="00853565">
              <w:rPr>
                <w:lang w:val="en-US"/>
              </w:rPr>
              <w:br/>
            </w:r>
            <w:r w:rsidRPr="00853565">
              <w:rPr>
                <w:lang w:val="en-US"/>
              </w:rPr>
              <w:br/>
            </w:r>
            <w:r w:rsidR="00BE3A20" w:rsidRPr="00853565">
              <w:t>12,6</w:t>
            </w:r>
          </w:p>
        </w:tc>
        <w:tc>
          <w:tcPr>
            <w:tcW w:w="451" w:type="dxa"/>
            <w:tcBorders>
              <w:left w:val="single" w:sz="6" w:space="0" w:color="000000"/>
            </w:tcBorders>
            <w:shd w:val="clear" w:color="auto" w:fill="auto"/>
          </w:tcPr>
          <w:p w14:paraId="26D53D36" w14:textId="091ED1A5" w:rsidR="00BE3A20" w:rsidRPr="00853565" w:rsidRDefault="00B117C9" w:rsidP="0006308A">
            <w:pPr>
              <w:tabs>
                <w:tab w:val="left" w:pos="434"/>
              </w:tabs>
              <w:spacing w:before="40" w:line="140" w:lineRule="exact"/>
              <w:ind w:right="85"/>
              <w:jc w:val="right"/>
              <w:rPr>
                <w:lang w:val="en-US"/>
              </w:rPr>
            </w:pPr>
            <w:r w:rsidRPr="00853565">
              <w:rPr>
                <w:lang w:val="en-US"/>
              </w:rPr>
              <w:br/>
            </w:r>
            <w:r w:rsidRPr="00853565">
              <w:rPr>
                <w:lang w:val="en-US"/>
              </w:rPr>
              <w:br/>
            </w:r>
            <w:r w:rsidRPr="00853565">
              <w:rPr>
                <w:lang w:val="en-US"/>
              </w:rPr>
              <w:br/>
            </w:r>
            <w:r w:rsidR="00BE3A20" w:rsidRPr="00853565">
              <w:t>6,2</w:t>
            </w:r>
          </w:p>
        </w:tc>
        <w:tc>
          <w:tcPr>
            <w:tcW w:w="451" w:type="dxa"/>
            <w:tcBorders>
              <w:left w:val="single" w:sz="6" w:space="0" w:color="000000"/>
            </w:tcBorders>
            <w:shd w:val="clear" w:color="auto" w:fill="auto"/>
          </w:tcPr>
          <w:p w14:paraId="5D9A0852" w14:textId="2AC6CC90" w:rsidR="00BE3A20" w:rsidRPr="00853565" w:rsidRDefault="00B117C9" w:rsidP="0006308A">
            <w:pPr>
              <w:tabs>
                <w:tab w:val="left" w:pos="434"/>
              </w:tabs>
              <w:spacing w:before="40" w:line="140" w:lineRule="exact"/>
              <w:ind w:right="85"/>
              <w:jc w:val="right"/>
              <w:rPr>
                <w:lang w:val="en-US"/>
              </w:rPr>
            </w:pPr>
            <w:r w:rsidRPr="00853565">
              <w:rPr>
                <w:lang w:val="en-US"/>
              </w:rPr>
              <w:br/>
            </w:r>
            <w:r w:rsidRPr="00853565">
              <w:rPr>
                <w:lang w:val="en-US"/>
              </w:rPr>
              <w:br/>
            </w:r>
            <w:r w:rsidRPr="00853565">
              <w:rPr>
                <w:lang w:val="en-US"/>
              </w:rPr>
              <w:br/>
            </w:r>
            <w:r w:rsidR="00BE3A20" w:rsidRPr="00853565">
              <w:t>13,5</w:t>
            </w:r>
          </w:p>
        </w:tc>
        <w:tc>
          <w:tcPr>
            <w:tcW w:w="450" w:type="dxa"/>
            <w:tcBorders>
              <w:left w:val="single" w:sz="6" w:space="0" w:color="000000"/>
            </w:tcBorders>
            <w:shd w:val="clear" w:color="auto" w:fill="auto"/>
          </w:tcPr>
          <w:p w14:paraId="793E2B78" w14:textId="45902C97" w:rsidR="00BE3A20" w:rsidRPr="00853565" w:rsidRDefault="00B117C9" w:rsidP="0006308A">
            <w:pPr>
              <w:tabs>
                <w:tab w:val="left" w:pos="434"/>
              </w:tabs>
              <w:spacing w:before="40" w:line="140" w:lineRule="exact"/>
              <w:ind w:right="85"/>
              <w:jc w:val="right"/>
              <w:rPr>
                <w:lang w:val="en-US"/>
              </w:rPr>
            </w:pPr>
            <w:r w:rsidRPr="00853565">
              <w:rPr>
                <w:lang w:val="en-US"/>
              </w:rPr>
              <w:br/>
            </w:r>
            <w:r w:rsidRPr="00853565">
              <w:rPr>
                <w:lang w:val="en-US"/>
              </w:rPr>
              <w:br/>
            </w:r>
            <w:r w:rsidRPr="00853565">
              <w:rPr>
                <w:lang w:val="en-US"/>
              </w:rPr>
              <w:br/>
            </w:r>
            <w:r w:rsidR="00BE3A20" w:rsidRPr="00853565">
              <w:t>16,3</w:t>
            </w:r>
          </w:p>
        </w:tc>
        <w:tc>
          <w:tcPr>
            <w:tcW w:w="451" w:type="dxa"/>
            <w:tcBorders>
              <w:left w:val="single" w:sz="6" w:space="0" w:color="000000"/>
            </w:tcBorders>
            <w:shd w:val="clear" w:color="auto" w:fill="auto"/>
          </w:tcPr>
          <w:p w14:paraId="61169A32" w14:textId="297065C8" w:rsidR="00BE3A20" w:rsidRPr="00853565" w:rsidRDefault="00B117C9" w:rsidP="0006308A">
            <w:pPr>
              <w:tabs>
                <w:tab w:val="left" w:pos="434"/>
              </w:tabs>
              <w:spacing w:before="40" w:line="140" w:lineRule="exact"/>
              <w:ind w:right="85"/>
              <w:jc w:val="right"/>
              <w:rPr>
                <w:lang w:val="en-US"/>
              </w:rPr>
            </w:pPr>
            <w:r w:rsidRPr="00853565">
              <w:rPr>
                <w:lang w:val="en-US"/>
              </w:rPr>
              <w:br/>
            </w:r>
            <w:r w:rsidRPr="00853565">
              <w:rPr>
                <w:lang w:val="en-US"/>
              </w:rPr>
              <w:br/>
            </w:r>
            <w:r w:rsidRPr="00853565">
              <w:rPr>
                <w:lang w:val="en-US"/>
              </w:rPr>
              <w:br/>
            </w:r>
            <w:r w:rsidR="00BE3A20" w:rsidRPr="00853565">
              <w:t>14,5</w:t>
            </w:r>
          </w:p>
        </w:tc>
        <w:tc>
          <w:tcPr>
            <w:tcW w:w="451" w:type="dxa"/>
            <w:tcBorders>
              <w:left w:val="single" w:sz="6" w:space="0" w:color="000000"/>
            </w:tcBorders>
            <w:shd w:val="clear" w:color="auto" w:fill="auto"/>
          </w:tcPr>
          <w:p w14:paraId="3B2656E4" w14:textId="79922E6B" w:rsidR="00BE3A20" w:rsidRPr="00853565" w:rsidRDefault="00B117C9" w:rsidP="0006308A">
            <w:pPr>
              <w:tabs>
                <w:tab w:val="left" w:pos="434"/>
              </w:tabs>
              <w:spacing w:before="40" w:line="140" w:lineRule="exact"/>
              <w:ind w:right="85"/>
              <w:jc w:val="right"/>
              <w:rPr>
                <w:lang w:val="en-US"/>
              </w:rPr>
            </w:pPr>
            <w:r w:rsidRPr="00853565">
              <w:rPr>
                <w:lang w:val="en-US"/>
              </w:rPr>
              <w:br/>
            </w:r>
            <w:r w:rsidRPr="00853565">
              <w:rPr>
                <w:lang w:val="en-US"/>
              </w:rPr>
              <w:br/>
            </w:r>
            <w:r w:rsidRPr="00853565">
              <w:rPr>
                <w:lang w:val="en-US"/>
              </w:rPr>
              <w:br/>
            </w:r>
            <w:r w:rsidR="00BE3A20" w:rsidRPr="00853565">
              <w:t>15,0</w:t>
            </w:r>
          </w:p>
        </w:tc>
        <w:tc>
          <w:tcPr>
            <w:tcW w:w="451" w:type="dxa"/>
            <w:tcBorders>
              <w:left w:val="single" w:sz="6" w:space="0" w:color="000000"/>
            </w:tcBorders>
            <w:shd w:val="clear" w:color="auto" w:fill="auto"/>
          </w:tcPr>
          <w:p w14:paraId="48E043CA" w14:textId="248F6760" w:rsidR="00BE3A20" w:rsidRPr="00853565" w:rsidRDefault="00B117C9" w:rsidP="0006308A">
            <w:pPr>
              <w:tabs>
                <w:tab w:val="left" w:pos="434"/>
              </w:tabs>
              <w:spacing w:before="40" w:line="140" w:lineRule="exact"/>
              <w:ind w:right="85"/>
              <w:jc w:val="right"/>
              <w:rPr>
                <w:lang w:val="en-US"/>
              </w:rPr>
            </w:pPr>
            <w:r w:rsidRPr="00853565">
              <w:rPr>
                <w:lang w:val="en-US"/>
              </w:rPr>
              <w:br/>
            </w:r>
            <w:r w:rsidRPr="00853565">
              <w:rPr>
                <w:lang w:val="en-US"/>
              </w:rPr>
              <w:br/>
            </w:r>
            <w:r w:rsidRPr="00853565">
              <w:rPr>
                <w:lang w:val="en-US"/>
              </w:rPr>
              <w:br/>
            </w:r>
            <w:r w:rsidR="00BE3A20" w:rsidRPr="00853565">
              <w:t>6,0</w:t>
            </w:r>
          </w:p>
        </w:tc>
        <w:tc>
          <w:tcPr>
            <w:tcW w:w="528" w:type="dxa"/>
            <w:tcBorders>
              <w:left w:val="single" w:sz="6" w:space="0" w:color="000000"/>
            </w:tcBorders>
            <w:shd w:val="clear" w:color="auto" w:fill="auto"/>
          </w:tcPr>
          <w:p w14:paraId="5E9589DA" w14:textId="562B100C" w:rsidR="00BE3A20" w:rsidRPr="00853565" w:rsidRDefault="00B117C9" w:rsidP="0006308A">
            <w:pPr>
              <w:tabs>
                <w:tab w:val="left" w:pos="434"/>
              </w:tabs>
              <w:spacing w:before="40" w:line="140" w:lineRule="exact"/>
              <w:ind w:right="85"/>
              <w:jc w:val="right"/>
              <w:rPr>
                <w:lang w:val="en-US"/>
              </w:rPr>
            </w:pPr>
            <w:r w:rsidRPr="00853565">
              <w:rPr>
                <w:lang w:val="en-US"/>
              </w:rPr>
              <w:br/>
            </w:r>
            <w:r w:rsidRPr="00853565">
              <w:rPr>
                <w:lang w:val="en-US"/>
              </w:rPr>
              <w:br/>
            </w:r>
            <w:r w:rsidRPr="00853565">
              <w:rPr>
                <w:lang w:val="en-US"/>
              </w:rPr>
              <w:br/>
            </w:r>
            <w:r w:rsidR="00BE3A20" w:rsidRPr="00853565">
              <w:t>14,4</w:t>
            </w:r>
          </w:p>
        </w:tc>
      </w:tr>
      <w:tr w:rsidR="00853565" w:rsidRPr="00853565" w14:paraId="12D8F82D" w14:textId="77777777" w:rsidTr="007C2BE9">
        <w:trPr>
          <w:cantSplit/>
          <w:jc w:val="center"/>
        </w:trPr>
        <w:tc>
          <w:tcPr>
            <w:tcW w:w="1699" w:type="dxa"/>
            <w:shd w:val="clear" w:color="auto" w:fill="auto"/>
            <w:vAlign w:val="bottom"/>
          </w:tcPr>
          <w:p w14:paraId="1F0DD3FC" w14:textId="77777777" w:rsidR="00BE3A20" w:rsidRPr="00853565" w:rsidRDefault="00BE3A20" w:rsidP="008F0567">
            <w:pPr>
              <w:spacing w:before="40" w:line="140" w:lineRule="exact"/>
              <w:ind w:left="113"/>
            </w:pPr>
            <w:r w:rsidRPr="00853565">
              <w:t xml:space="preserve">Деятельность </w:t>
            </w:r>
            <w:r w:rsidRPr="00853565">
              <w:br/>
              <w:t>в области культуры, спорта, организации досуга и развлечений</w:t>
            </w:r>
          </w:p>
          <w:p w14:paraId="708A27D6" w14:textId="77777777" w:rsidR="00BE3A20" w:rsidRPr="00853565" w:rsidRDefault="00BE3A20" w:rsidP="008F0567">
            <w:pPr>
              <w:spacing w:before="40" w:line="140" w:lineRule="exact"/>
              <w:ind w:left="113"/>
              <w:rPr>
                <w:i/>
              </w:rPr>
            </w:pPr>
            <w:r w:rsidRPr="00853565">
              <w:rPr>
                <w:i/>
                <w:lang w:val="en-US"/>
              </w:rPr>
              <w:t>Arts</w:t>
            </w:r>
            <w:r w:rsidRPr="00853565">
              <w:rPr>
                <w:i/>
              </w:rPr>
              <w:t xml:space="preserve">, </w:t>
            </w:r>
            <w:r w:rsidRPr="00853565">
              <w:rPr>
                <w:i/>
                <w:lang w:val="en-US"/>
              </w:rPr>
              <w:t>entertainment</w:t>
            </w:r>
            <w:r w:rsidRPr="00853565">
              <w:rPr>
                <w:i/>
              </w:rPr>
              <w:t xml:space="preserve"> </w:t>
            </w:r>
            <w:r w:rsidRPr="00853565">
              <w:rPr>
                <w:i/>
                <w:lang w:val="en-US"/>
              </w:rPr>
              <w:t>and</w:t>
            </w:r>
            <w:r w:rsidRPr="00853565">
              <w:rPr>
                <w:i/>
              </w:rPr>
              <w:t xml:space="preserve"> </w:t>
            </w:r>
            <w:r w:rsidRPr="00853565">
              <w:rPr>
                <w:i/>
                <w:lang w:val="en-US"/>
              </w:rPr>
              <w:t>recreation</w:t>
            </w:r>
            <w:r w:rsidRPr="00853565">
              <w:rPr>
                <w:i/>
              </w:rPr>
              <w:t xml:space="preserve">  </w:t>
            </w:r>
          </w:p>
        </w:tc>
        <w:tc>
          <w:tcPr>
            <w:tcW w:w="482" w:type="dxa"/>
            <w:tcBorders>
              <w:left w:val="single" w:sz="6" w:space="0" w:color="000000"/>
            </w:tcBorders>
            <w:shd w:val="clear" w:color="auto" w:fill="auto"/>
          </w:tcPr>
          <w:p w14:paraId="7F272CE8" w14:textId="12337D45" w:rsidR="00BE3A20" w:rsidRPr="00853565" w:rsidRDefault="00B117C9" w:rsidP="0006308A">
            <w:pPr>
              <w:spacing w:before="40" w:line="140" w:lineRule="exact"/>
              <w:ind w:right="85"/>
              <w:jc w:val="right"/>
              <w:rPr>
                <w:rFonts w:ascii="Arial CYR" w:hAnsi="Arial CYR" w:cs="Arial CYR"/>
              </w:rPr>
            </w:pPr>
            <w:r w:rsidRPr="00853565">
              <w:rPr>
                <w:lang w:val="en-US"/>
              </w:rPr>
              <w:br/>
            </w:r>
            <w:r w:rsidRPr="00853565">
              <w:rPr>
                <w:lang w:val="en-US"/>
              </w:rPr>
              <w:br/>
            </w:r>
            <w:r w:rsidRPr="00853565">
              <w:rPr>
                <w:lang w:val="en-US"/>
              </w:rPr>
              <w:br/>
            </w:r>
            <w:r w:rsidR="00BE3A20" w:rsidRPr="00853565">
              <w:t>2,0</w:t>
            </w:r>
          </w:p>
        </w:tc>
        <w:tc>
          <w:tcPr>
            <w:tcW w:w="450" w:type="dxa"/>
            <w:tcBorders>
              <w:left w:val="single" w:sz="6" w:space="0" w:color="000000"/>
            </w:tcBorders>
            <w:shd w:val="clear" w:color="auto" w:fill="auto"/>
          </w:tcPr>
          <w:p w14:paraId="1CF2BD57" w14:textId="2EFB6D94" w:rsidR="00BE3A20" w:rsidRPr="00853565" w:rsidRDefault="00B117C9" w:rsidP="0006308A">
            <w:pPr>
              <w:tabs>
                <w:tab w:val="left" w:pos="434"/>
              </w:tabs>
              <w:spacing w:before="40" w:line="140" w:lineRule="exact"/>
              <w:ind w:right="85"/>
              <w:jc w:val="right"/>
            </w:pPr>
            <w:r w:rsidRPr="00853565">
              <w:rPr>
                <w:lang w:val="en-US"/>
              </w:rPr>
              <w:br/>
            </w:r>
            <w:r w:rsidRPr="00853565">
              <w:rPr>
                <w:lang w:val="en-US"/>
              </w:rPr>
              <w:br/>
            </w:r>
            <w:r w:rsidRPr="00853565">
              <w:rPr>
                <w:lang w:val="en-US"/>
              </w:rPr>
              <w:br/>
            </w:r>
            <w:r w:rsidR="00BE3A20" w:rsidRPr="00853565">
              <w:t>1,6</w:t>
            </w:r>
          </w:p>
        </w:tc>
        <w:tc>
          <w:tcPr>
            <w:tcW w:w="451" w:type="dxa"/>
            <w:tcBorders>
              <w:left w:val="single" w:sz="6" w:space="0" w:color="000000"/>
            </w:tcBorders>
            <w:shd w:val="clear" w:color="auto" w:fill="auto"/>
          </w:tcPr>
          <w:p w14:paraId="27566C3A" w14:textId="7B8EF3B7" w:rsidR="00BE3A20" w:rsidRPr="00853565" w:rsidRDefault="00B117C9" w:rsidP="0006308A">
            <w:pPr>
              <w:tabs>
                <w:tab w:val="left" w:pos="434"/>
              </w:tabs>
              <w:spacing w:before="40" w:line="140" w:lineRule="exact"/>
              <w:ind w:right="85"/>
              <w:jc w:val="right"/>
            </w:pPr>
            <w:r w:rsidRPr="00853565">
              <w:rPr>
                <w:lang w:val="en-US"/>
              </w:rPr>
              <w:br/>
            </w:r>
            <w:r w:rsidRPr="00853565">
              <w:rPr>
                <w:lang w:val="en-US"/>
              </w:rPr>
              <w:br/>
            </w:r>
            <w:r w:rsidRPr="00853565">
              <w:rPr>
                <w:lang w:val="en-US"/>
              </w:rPr>
              <w:br/>
            </w:r>
            <w:r w:rsidR="00BE3A20" w:rsidRPr="00853565">
              <w:t>1,7</w:t>
            </w:r>
          </w:p>
        </w:tc>
        <w:tc>
          <w:tcPr>
            <w:tcW w:w="451" w:type="dxa"/>
            <w:tcBorders>
              <w:left w:val="single" w:sz="6" w:space="0" w:color="000000"/>
            </w:tcBorders>
            <w:shd w:val="clear" w:color="auto" w:fill="auto"/>
          </w:tcPr>
          <w:p w14:paraId="3982BAB2" w14:textId="2D4E1432" w:rsidR="00BE3A20" w:rsidRPr="00853565" w:rsidRDefault="00B117C9" w:rsidP="0006308A">
            <w:pPr>
              <w:tabs>
                <w:tab w:val="left" w:pos="434"/>
              </w:tabs>
              <w:spacing w:before="40" w:line="140" w:lineRule="exact"/>
              <w:ind w:right="85"/>
              <w:jc w:val="right"/>
            </w:pPr>
            <w:r w:rsidRPr="00853565">
              <w:rPr>
                <w:lang w:val="en-US"/>
              </w:rPr>
              <w:br/>
            </w:r>
            <w:r w:rsidRPr="00853565">
              <w:rPr>
                <w:lang w:val="en-US"/>
              </w:rPr>
              <w:br/>
            </w:r>
            <w:r w:rsidRPr="00853565">
              <w:rPr>
                <w:lang w:val="en-US"/>
              </w:rPr>
              <w:br/>
            </w:r>
            <w:r w:rsidR="00BE3A20" w:rsidRPr="00853565">
              <w:t>2,0</w:t>
            </w:r>
          </w:p>
        </w:tc>
        <w:tc>
          <w:tcPr>
            <w:tcW w:w="451" w:type="dxa"/>
            <w:tcBorders>
              <w:left w:val="single" w:sz="6" w:space="0" w:color="000000"/>
            </w:tcBorders>
            <w:shd w:val="clear" w:color="auto" w:fill="auto"/>
          </w:tcPr>
          <w:p w14:paraId="67411F65" w14:textId="40404CDE" w:rsidR="00BE3A20" w:rsidRPr="00853565" w:rsidRDefault="00B117C9" w:rsidP="00B117C9">
            <w:pPr>
              <w:tabs>
                <w:tab w:val="left" w:pos="434"/>
              </w:tabs>
              <w:spacing w:before="40" w:line="140" w:lineRule="exact"/>
              <w:ind w:right="85"/>
              <w:jc w:val="right"/>
            </w:pPr>
            <w:r w:rsidRPr="00853565">
              <w:rPr>
                <w:lang w:val="en-US"/>
              </w:rPr>
              <w:br/>
            </w:r>
            <w:r w:rsidRPr="00853565">
              <w:rPr>
                <w:lang w:val="en-US"/>
              </w:rPr>
              <w:br/>
            </w:r>
            <w:r w:rsidRPr="00853565">
              <w:rPr>
                <w:lang w:val="en-US"/>
              </w:rPr>
              <w:br/>
            </w:r>
            <w:r w:rsidR="00BE3A20" w:rsidRPr="00853565">
              <w:t>1,6</w:t>
            </w:r>
          </w:p>
        </w:tc>
        <w:tc>
          <w:tcPr>
            <w:tcW w:w="450" w:type="dxa"/>
            <w:tcBorders>
              <w:left w:val="single" w:sz="6" w:space="0" w:color="000000"/>
            </w:tcBorders>
            <w:shd w:val="clear" w:color="auto" w:fill="auto"/>
          </w:tcPr>
          <w:p w14:paraId="485E52A3" w14:textId="6EA3F05B" w:rsidR="00BE3A20" w:rsidRPr="00853565" w:rsidRDefault="00B117C9" w:rsidP="0006308A">
            <w:pPr>
              <w:tabs>
                <w:tab w:val="left" w:pos="434"/>
              </w:tabs>
              <w:spacing w:before="40" w:line="140" w:lineRule="exact"/>
              <w:ind w:right="85"/>
              <w:jc w:val="right"/>
            </w:pPr>
            <w:r w:rsidRPr="00853565">
              <w:br/>
            </w:r>
            <w:r w:rsidRPr="00853565">
              <w:br/>
            </w:r>
            <w:r w:rsidRPr="00853565">
              <w:br/>
            </w:r>
            <w:r w:rsidR="00BE3A20" w:rsidRPr="00853565">
              <w:t>0,7</w:t>
            </w:r>
          </w:p>
        </w:tc>
        <w:tc>
          <w:tcPr>
            <w:tcW w:w="451" w:type="dxa"/>
            <w:tcBorders>
              <w:left w:val="single" w:sz="6" w:space="0" w:color="000000"/>
            </w:tcBorders>
            <w:shd w:val="clear" w:color="auto" w:fill="auto"/>
          </w:tcPr>
          <w:p w14:paraId="65951519" w14:textId="3E637975" w:rsidR="00BE3A20" w:rsidRPr="00853565" w:rsidRDefault="00B117C9" w:rsidP="0006308A">
            <w:pPr>
              <w:tabs>
                <w:tab w:val="left" w:pos="434"/>
              </w:tabs>
              <w:spacing w:before="40" w:line="140" w:lineRule="exact"/>
              <w:ind w:right="85"/>
              <w:jc w:val="right"/>
            </w:pPr>
            <w:r w:rsidRPr="00853565">
              <w:br/>
            </w:r>
            <w:r w:rsidRPr="00853565">
              <w:br/>
            </w:r>
            <w:r w:rsidRPr="00853565">
              <w:br/>
            </w:r>
            <w:r w:rsidR="00BE3A20" w:rsidRPr="00853565">
              <w:t>1,6</w:t>
            </w:r>
          </w:p>
        </w:tc>
        <w:tc>
          <w:tcPr>
            <w:tcW w:w="451" w:type="dxa"/>
            <w:tcBorders>
              <w:left w:val="single" w:sz="6" w:space="0" w:color="000000"/>
            </w:tcBorders>
            <w:shd w:val="clear" w:color="auto" w:fill="auto"/>
          </w:tcPr>
          <w:p w14:paraId="235750C7" w14:textId="580210FD" w:rsidR="00BE3A20" w:rsidRPr="00853565" w:rsidRDefault="00B117C9" w:rsidP="0006308A">
            <w:pPr>
              <w:tabs>
                <w:tab w:val="left" w:pos="434"/>
              </w:tabs>
              <w:spacing w:before="40" w:line="140" w:lineRule="exact"/>
              <w:ind w:right="85"/>
              <w:jc w:val="right"/>
            </w:pPr>
            <w:r w:rsidRPr="00853565">
              <w:br/>
            </w:r>
            <w:r w:rsidRPr="00853565">
              <w:br/>
            </w:r>
            <w:r w:rsidRPr="00853565">
              <w:br/>
            </w:r>
            <w:r w:rsidR="00BE3A20" w:rsidRPr="00853565">
              <w:t>0,5</w:t>
            </w:r>
          </w:p>
        </w:tc>
        <w:tc>
          <w:tcPr>
            <w:tcW w:w="451" w:type="dxa"/>
            <w:tcBorders>
              <w:left w:val="single" w:sz="6" w:space="0" w:color="000000"/>
              <w:right w:val="single" w:sz="6" w:space="0" w:color="000000"/>
            </w:tcBorders>
          </w:tcPr>
          <w:p w14:paraId="67C29CF6" w14:textId="0B1FB612" w:rsidR="00BE3A20" w:rsidRPr="00853565" w:rsidRDefault="00B117C9" w:rsidP="0006308A">
            <w:pPr>
              <w:tabs>
                <w:tab w:val="left" w:pos="434"/>
              </w:tabs>
              <w:spacing w:before="40" w:line="140" w:lineRule="exact"/>
              <w:ind w:right="85"/>
              <w:jc w:val="right"/>
            </w:pPr>
            <w:r w:rsidRPr="00853565">
              <w:br/>
            </w:r>
            <w:r w:rsidRPr="00853565">
              <w:br/>
            </w:r>
            <w:r w:rsidRPr="00853565">
              <w:br/>
            </w:r>
            <w:r w:rsidR="00BE3A20" w:rsidRPr="00853565">
              <w:t>0,5</w:t>
            </w:r>
          </w:p>
        </w:tc>
        <w:tc>
          <w:tcPr>
            <w:tcW w:w="450" w:type="dxa"/>
            <w:tcBorders>
              <w:left w:val="single" w:sz="6" w:space="0" w:color="000000"/>
            </w:tcBorders>
            <w:shd w:val="clear" w:color="auto" w:fill="auto"/>
          </w:tcPr>
          <w:p w14:paraId="300C6BD3" w14:textId="7FB0DA6A" w:rsidR="00BE3A20" w:rsidRPr="00853565" w:rsidRDefault="00B117C9" w:rsidP="0006308A">
            <w:pPr>
              <w:tabs>
                <w:tab w:val="left" w:pos="434"/>
              </w:tabs>
              <w:spacing w:before="40" w:line="140" w:lineRule="exact"/>
              <w:ind w:right="85"/>
              <w:jc w:val="right"/>
            </w:pPr>
            <w:r w:rsidRPr="00853565">
              <w:br/>
            </w:r>
            <w:r w:rsidRPr="00853565">
              <w:br/>
            </w:r>
            <w:r w:rsidRPr="00853565">
              <w:br/>
            </w:r>
            <w:r w:rsidR="00BE3A20" w:rsidRPr="00853565">
              <w:t>1,2</w:t>
            </w:r>
          </w:p>
        </w:tc>
        <w:tc>
          <w:tcPr>
            <w:tcW w:w="451" w:type="dxa"/>
            <w:tcBorders>
              <w:left w:val="single" w:sz="6" w:space="0" w:color="000000"/>
            </w:tcBorders>
            <w:shd w:val="clear" w:color="auto" w:fill="auto"/>
          </w:tcPr>
          <w:p w14:paraId="67914B0D" w14:textId="11160951" w:rsidR="00BE3A20" w:rsidRPr="00853565" w:rsidRDefault="00B117C9" w:rsidP="0006308A">
            <w:pPr>
              <w:tabs>
                <w:tab w:val="left" w:pos="434"/>
              </w:tabs>
              <w:spacing w:before="40" w:line="140" w:lineRule="exact"/>
              <w:ind w:right="85"/>
              <w:jc w:val="right"/>
            </w:pPr>
            <w:r w:rsidRPr="00853565">
              <w:br/>
            </w:r>
            <w:r w:rsidRPr="00853565">
              <w:br/>
            </w:r>
            <w:r w:rsidRPr="00853565">
              <w:br/>
            </w:r>
            <w:r w:rsidR="00BE3A20" w:rsidRPr="00853565">
              <w:t>1,3</w:t>
            </w:r>
          </w:p>
        </w:tc>
        <w:tc>
          <w:tcPr>
            <w:tcW w:w="451" w:type="dxa"/>
            <w:tcBorders>
              <w:left w:val="single" w:sz="6" w:space="0" w:color="000000"/>
            </w:tcBorders>
            <w:shd w:val="clear" w:color="auto" w:fill="auto"/>
          </w:tcPr>
          <w:p w14:paraId="4BF923EA" w14:textId="51337D8D" w:rsidR="00BE3A20" w:rsidRPr="00853565" w:rsidRDefault="00B117C9" w:rsidP="0006308A">
            <w:pPr>
              <w:tabs>
                <w:tab w:val="left" w:pos="434"/>
              </w:tabs>
              <w:spacing w:before="40" w:line="140" w:lineRule="exact"/>
              <w:ind w:right="85"/>
              <w:jc w:val="right"/>
            </w:pPr>
            <w:r w:rsidRPr="00853565">
              <w:br/>
            </w:r>
            <w:r w:rsidRPr="00853565">
              <w:br/>
            </w:r>
            <w:r w:rsidRPr="00853565">
              <w:br/>
            </w:r>
            <w:r w:rsidR="00BE3A20" w:rsidRPr="00853565">
              <w:t>1,3</w:t>
            </w:r>
          </w:p>
        </w:tc>
        <w:tc>
          <w:tcPr>
            <w:tcW w:w="451" w:type="dxa"/>
            <w:tcBorders>
              <w:left w:val="single" w:sz="6" w:space="0" w:color="000000"/>
            </w:tcBorders>
            <w:shd w:val="clear" w:color="auto" w:fill="auto"/>
          </w:tcPr>
          <w:p w14:paraId="2FE39AF4" w14:textId="0A8A768B" w:rsidR="00BE3A20" w:rsidRPr="00853565" w:rsidRDefault="00B117C9" w:rsidP="0006308A">
            <w:pPr>
              <w:tabs>
                <w:tab w:val="left" w:pos="434"/>
              </w:tabs>
              <w:spacing w:before="40" w:line="140" w:lineRule="exact"/>
              <w:ind w:right="85"/>
              <w:jc w:val="right"/>
            </w:pPr>
            <w:r w:rsidRPr="00853565">
              <w:br/>
            </w:r>
            <w:r w:rsidRPr="00853565">
              <w:br/>
            </w:r>
            <w:r w:rsidRPr="00853565">
              <w:br/>
            </w:r>
            <w:r w:rsidR="00BE3A20" w:rsidRPr="00853565">
              <w:t>2,7</w:t>
            </w:r>
          </w:p>
        </w:tc>
        <w:tc>
          <w:tcPr>
            <w:tcW w:w="450" w:type="dxa"/>
            <w:tcBorders>
              <w:left w:val="single" w:sz="6" w:space="0" w:color="000000"/>
            </w:tcBorders>
            <w:shd w:val="clear" w:color="auto" w:fill="auto"/>
          </w:tcPr>
          <w:p w14:paraId="49BC5F67" w14:textId="13132EC9" w:rsidR="00BE3A20" w:rsidRPr="00853565" w:rsidRDefault="00B117C9" w:rsidP="0006308A">
            <w:pPr>
              <w:tabs>
                <w:tab w:val="left" w:pos="434"/>
              </w:tabs>
              <w:spacing w:before="40" w:line="140" w:lineRule="exact"/>
              <w:ind w:right="85"/>
              <w:jc w:val="right"/>
            </w:pPr>
            <w:r w:rsidRPr="00853565">
              <w:br/>
            </w:r>
            <w:r w:rsidRPr="00853565">
              <w:br/>
            </w:r>
            <w:r w:rsidRPr="00853565">
              <w:br/>
            </w:r>
            <w:r w:rsidR="00BE3A20" w:rsidRPr="00853565">
              <w:t>2,6</w:t>
            </w:r>
          </w:p>
        </w:tc>
        <w:tc>
          <w:tcPr>
            <w:tcW w:w="451" w:type="dxa"/>
            <w:tcBorders>
              <w:left w:val="single" w:sz="6" w:space="0" w:color="000000"/>
            </w:tcBorders>
            <w:shd w:val="clear" w:color="auto" w:fill="auto"/>
          </w:tcPr>
          <w:p w14:paraId="5AA4C74F" w14:textId="37B1F6BA" w:rsidR="00BE3A20" w:rsidRPr="00853565" w:rsidRDefault="00B117C9" w:rsidP="0006308A">
            <w:pPr>
              <w:tabs>
                <w:tab w:val="left" w:pos="434"/>
              </w:tabs>
              <w:spacing w:before="40" w:line="140" w:lineRule="exact"/>
              <w:ind w:right="85"/>
              <w:jc w:val="right"/>
            </w:pPr>
            <w:r w:rsidRPr="00853565">
              <w:br/>
            </w:r>
            <w:r w:rsidRPr="00853565">
              <w:br/>
            </w:r>
            <w:r w:rsidRPr="00853565">
              <w:br/>
            </w:r>
            <w:r w:rsidR="00BE3A20" w:rsidRPr="00853565">
              <w:t>1,7</w:t>
            </w:r>
          </w:p>
        </w:tc>
        <w:tc>
          <w:tcPr>
            <w:tcW w:w="451" w:type="dxa"/>
            <w:tcBorders>
              <w:left w:val="single" w:sz="6" w:space="0" w:color="000000"/>
            </w:tcBorders>
            <w:shd w:val="clear" w:color="auto" w:fill="auto"/>
          </w:tcPr>
          <w:p w14:paraId="7E7F1A2E" w14:textId="68152ABC" w:rsidR="00BE3A20" w:rsidRPr="00853565" w:rsidRDefault="00B117C9" w:rsidP="0006308A">
            <w:pPr>
              <w:tabs>
                <w:tab w:val="left" w:pos="434"/>
              </w:tabs>
              <w:spacing w:before="40" w:line="140" w:lineRule="exact"/>
              <w:ind w:right="85"/>
              <w:jc w:val="right"/>
            </w:pPr>
            <w:r w:rsidRPr="00853565">
              <w:br/>
            </w:r>
            <w:r w:rsidRPr="00853565">
              <w:br/>
            </w:r>
            <w:r w:rsidRPr="00853565">
              <w:br/>
            </w:r>
            <w:r w:rsidR="00BE3A20" w:rsidRPr="00853565">
              <w:t>2,6</w:t>
            </w:r>
          </w:p>
        </w:tc>
        <w:tc>
          <w:tcPr>
            <w:tcW w:w="451" w:type="dxa"/>
            <w:tcBorders>
              <w:left w:val="single" w:sz="6" w:space="0" w:color="000000"/>
            </w:tcBorders>
            <w:shd w:val="clear" w:color="auto" w:fill="auto"/>
          </w:tcPr>
          <w:p w14:paraId="6D1C59E8" w14:textId="7B1529C3" w:rsidR="00BE3A20" w:rsidRPr="00853565" w:rsidRDefault="00B117C9" w:rsidP="0006308A">
            <w:pPr>
              <w:tabs>
                <w:tab w:val="left" w:pos="434"/>
              </w:tabs>
              <w:spacing w:before="40" w:line="140" w:lineRule="exact"/>
              <w:ind w:right="85"/>
              <w:jc w:val="right"/>
            </w:pPr>
            <w:r w:rsidRPr="00853565">
              <w:br/>
            </w:r>
            <w:r w:rsidRPr="00853565">
              <w:br/>
            </w:r>
            <w:r w:rsidRPr="00853565">
              <w:br/>
            </w:r>
            <w:r w:rsidR="00BE3A20" w:rsidRPr="00853565">
              <w:t>2,8</w:t>
            </w:r>
          </w:p>
        </w:tc>
        <w:tc>
          <w:tcPr>
            <w:tcW w:w="528" w:type="dxa"/>
            <w:tcBorders>
              <w:left w:val="single" w:sz="6" w:space="0" w:color="000000"/>
            </w:tcBorders>
            <w:shd w:val="clear" w:color="auto" w:fill="auto"/>
          </w:tcPr>
          <w:p w14:paraId="73B21B94" w14:textId="5833C7E8" w:rsidR="00BE3A20" w:rsidRPr="00853565" w:rsidRDefault="00B117C9" w:rsidP="0006308A">
            <w:pPr>
              <w:tabs>
                <w:tab w:val="left" w:pos="434"/>
              </w:tabs>
              <w:spacing w:before="40" w:line="140" w:lineRule="exact"/>
              <w:ind w:right="85"/>
              <w:jc w:val="right"/>
            </w:pPr>
            <w:r w:rsidRPr="00853565">
              <w:br/>
            </w:r>
            <w:r w:rsidRPr="00853565">
              <w:br/>
            </w:r>
            <w:r w:rsidRPr="00853565">
              <w:br/>
            </w:r>
            <w:r w:rsidR="00BE3A20" w:rsidRPr="00853565">
              <w:t>1,6</w:t>
            </w:r>
          </w:p>
        </w:tc>
      </w:tr>
      <w:tr w:rsidR="00853565" w:rsidRPr="00853565" w14:paraId="35B1F147" w14:textId="77777777" w:rsidTr="00BE3A20">
        <w:trPr>
          <w:cantSplit/>
          <w:jc w:val="center"/>
        </w:trPr>
        <w:tc>
          <w:tcPr>
            <w:tcW w:w="1699" w:type="dxa"/>
            <w:shd w:val="clear" w:color="auto" w:fill="auto"/>
            <w:vAlign w:val="bottom"/>
          </w:tcPr>
          <w:p w14:paraId="28B5901E" w14:textId="77777777" w:rsidR="000F3520" w:rsidRPr="00853565" w:rsidRDefault="000F3520" w:rsidP="008F0567">
            <w:pPr>
              <w:spacing w:before="40" w:line="140" w:lineRule="exact"/>
              <w:ind w:left="113"/>
            </w:pPr>
            <w:r w:rsidRPr="00853565">
              <w:t xml:space="preserve">Предоставление </w:t>
            </w:r>
            <w:r w:rsidRPr="00853565">
              <w:br/>
              <w:t>прочих видов услуг</w:t>
            </w:r>
          </w:p>
          <w:p w14:paraId="5866AA76" w14:textId="77777777" w:rsidR="000F3520" w:rsidRPr="00853565" w:rsidRDefault="000F3520" w:rsidP="008F0567">
            <w:pPr>
              <w:spacing w:before="40" w:line="140" w:lineRule="exact"/>
              <w:ind w:left="113"/>
              <w:rPr>
                <w:i/>
              </w:rPr>
            </w:pPr>
            <w:r w:rsidRPr="00853565">
              <w:rPr>
                <w:i/>
                <w:lang w:val="en-US"/>
              </w:rPr>
              <w:t>Other</w:t>
            </w:r>
            <w:r w:rsidRPr="00853565">
              <w:rPr>
                <w:i/>
              </w:rPr>
              <w:t xml:space="preserve"> </w:t>
            </w:r>
            <w:r w:rsidRPr="00853565">
              <w:rPr>
                <w:i/>
                <w:lang w:val="en-US"/>
              </w:rPr>
              <w:t>service</w:t>
            </w:r>
            <w:r w:rsidRPr="00853565">
              <w:rPr>
                <w:i/>
              </w:rPr>
              <w:t xml:space="preserve"> </w:t>
            </w:r>
            <w:r w:rsidRPr="00853565">
              <w:rPr>
                <w:i/>
                <w:lang w:val="en-US"/>
              </w:rPr>
              <w:t>activities</w:t>
            </w:r>
            <w:r w:rsidRPr="00853565">
              <w:rPr>
                <w:i/>
              </w:rPr>
              <w:t xml:space="preserve">  </w:t>
            </w:r>
          </w:p>
        </w:tc>
        <w:tc>
          <w:tcPr>
            <w:tcW w:w="482" w:type="dxa"/>
            <w:tcBorders>
              <w:left w:val="single" w:sz="6" w:space="0" w:color="000000"/>
            </w:tcBorders>
            <w:shd w:val="clear" w:color="auto" w:fill="auto"/>
          </w:tcPr>
          <w:p w14:paraId="75A6495B" w14:textId="0091B0B5" w:rsidR="000F3520" w:rsidRPr="00853565" w:rsidRDefault="000F3520" w:rsidP="0006308A">
            <w:pPr>
              <w:spacing w:before="40" w:line="140" w:lineRule="exact"/>
              <w:ind w:right="85"/>
              <w:jc w:val="right"/>
              <w:rPr>
                <w:rFonts w:ascii="Arial CYR" w:hAnsi="Arial CYR" w:cs="Arial CYR"/>
              </w:rPr>
            </w:pPr>
            <w:r w:rsidRPr="00853565">
              <w:br/>
              <w:t>2,5</w:t>
            </w:r>
          </w:p>
        </w:tc>
        <w:tc>
          <w:tcPr>
            <w:tcW w:w="450" w:type="dxa"/>
            <w:tcBorders>
              <w:left w:val="single" w:sz="6" w:space="0" w:color="000000"/>
            </w:tcBorders>
            <w:shd w:val="clear" w:color="auto" w:fill="auto"/>
          </w:tcPr>
          <w:p w14:paraId="075915C2" w14:textId="256A4CFD" w:rsidR="000F3520" w:rsidRPr="00853565" w:rsidRDefault="000F3520" w:rsidP="0006308A">
            <w:pPr>
              <w:tabs>
                <w:tab w:val="left" w:pos="434"/>
              </w:tabs>
              <w:spacing w:before="40" w:line="140" w:lineRule="exact"/>
              <w:ind w:right="85"/>
              <w:jc w:val="right"/>
            </w:pPr>
            <w:r w:rsidRPr="00853565">
              <w:rPr>
                <w:lang w:val="en-US"/>
              </w:rPr>
              <w:br/>
            </w:r>
            <w:r w:rsidRPr="00853565">
              <w:t>3,4</w:t>
            </w:r>
          </w:p>
        </w:tc>
        <w:tc>
          <w:tcPr>
            <w:tcW w:w="451" w:type="dxa"/>
            <w:tcBorders>
              <w:left w:val="single" w:sz="6" w:space="0" w:color="000000"/>
            </w:tcBorders>
            <w:shd w:val="clear" w:color="auto" w:fill="auto"/>
          </w:tcPr>
          <w:p w14:paraId="7FA463F4" w14:textId="1825C37F" w:rsidR="000F3520" w:rsidRPr="00853565" w:rsidRDefault="000F3520" w:rsidP="0006308A">
            <w:pPr>
              <w:tabs>
                <w:tab w:val="left" w:pos="434"/>
              </w:tabs>
              <w:spacing w:before="40" w:line="140" w:lineRule="exact"/>
              <w:ind w:right="85"/>
              <w:jc w:val="right"/>
            </w:pPr>
            <w:r w:rsidRPr="00853565">
              <w:rPr>
                <w:lang w:val="en-US"/>
              </w:rPr>
              <w:br/>
            </w:r>
            <w:r w:rsidRPr="00853565">
              <w:t>2,1</w:t>
            </w:r>
          </w:p>
        </w:tc>
        <w:tc>
          <w:tcPr>
            <w:tcW w:w="451" w:type="dxa"/>
            <w:tcBorders>
              <w:left w:val="single" w:sz="6" w:space="0" w:color="000000"/>
            </w:tcBorders>
            <w:shd w:val="clear" w:color="auto" w:fill="auto"/>
          </w:tcPr>
          <w:p w14:paraId="609B757C" w14:textId="790F0B8D" w:rsidR="000F3520" w:rsidRPr="00853565" w:rsidRDefault="000F3520" w:rsidP="0006308A">
            <w:pPr>
              <w:tabs>
                <w:tab w:val="left" w:pos="434"/>
              </w:tabs>
              <w:spacing w:before="40" w:line="140" w:lineRule="exact"/>
              <w:ind w:right="85"/>
              <w:jc w:val="right"/>
            </w:pPr>
            <w:r w:rsidRPr="00853565">
              <w:rPr>
                <w:lang w:val="en-US"/>
              </w:rPr>
              <w:br/>
            </w:r>
            <w:r w:rsidRPr="00853565">
              <w:t>1,8</w:t>
            </w:r>
          </w:p>
        </w:tc>
        <w:tc>
          <w:tcPr>
            <w:tcW w:w="451" w:type="dxa"/>
            <w:tcBorders>
              <w:left w:val="single" w:sz="6" w:space="0" w:color="000000"/>
            </w:tcBorders>
            <w:shd w:val="clear" w:color="auto" w:fill="auto"/>
          </w:tcPr>
          <w:p w14:paraId="46F6FAFA" w14:textId="7C91A6C2" w:rsidR="000F3520" w:rsidRPr="00853565" w:rsidRDefault="000F3520" w:rsidP="0006308A">
            <w:pPr>
              <w:tabs>
                <w:tab w:val="left" w:pos="434"/>
              </w:tabs>
              <w:spacing w:before="40" w:line="140" w:lineRule="exact"/>
              <w:ind w:right="85"/>
              <w:jc w:val="right"/>
            </w:pPr>
            <w:r w:rsidRPr="00853565">
              <w:rPr>
                <w:lang w:val="en-US"/>
              </w:rPr>
              <w:br/>
            </w:r>
            <w:r w:rsidRPr="00853565">
              <w:t>3,5</w:t>
            </w:r>
          </w:p>
        </w:tc>
        <w:tc>
          <w:tcPr>
            <w:tcW w:w="450" w:type="dxa"/>
            <w:tcBorders>
              <w:left w:val="single" w:sz="6" w:space="0" w:color="000000"/>
            </w:tcBorders>
            <w:shd w:val="clear" w:color="auto" w:fill="auto"/>
          </w:tcPr>
          <w:p w14:paraId="0C071600" w14:textId="0272E01F" w:rsidR="000F3520" w:rsidRPr="00853565" w:rsidRDefault="000F3520" w:rsidP="0006308A">
            <w:pPr>
              <w:tabs>
                <w:tab w:val="left" w:pos="434"/>
              </w:tabs>
              <w:spacing w:before="40" w:line="140" w:lineRule="exact"/>
              <w:ind w:right="85"/>
              <w:jc w:val="right"/>
            </w:pPr>
            <w:r w:rsidRPr="00853565">
              <w:rPr>
                <w:lang w:val="en-US"/>
              </w:rPr>
              <w:br/>
            </w:r>
            <w:r w:rsidRPr="00853565">
              <w:t>1,8</w:t>
            </w:r>
          </w:p>
        </w:tc>
        <w:tc>
          <w:tcPr>
            <w:tcW w:w="451" w:type="dxa"/>
            <w:tcBorders>
              <w:left w:val="single" w:sz="6" w:space="0" w:color="000000"/>
            </w:tcBorders>
            <w:shd w:val="clear" w:color="auto" w:fill="auto"/>
          </w:tcPr>
          <w:p w14:paraId="06E3B4ED" w14:textId="3DEF0AE3" w:rsidR="000F3520" w:rsidRPr="00853565" w:rsidRDefault="000F3520" w:rsidP="0006308A">
            <w:pPr>
              <w:tabs>
                <w:tab w:val="left" w:pos="434"/>
              </w:tabs>
              <w:spacing w:before="40" w:line="140" w:lineRule="exact"/>
              <w:ind w:right="85"/>
              <w:jc w:val="right"/>
            </w:pPr>
            <w:r w:rsidRPr="00853565">
              <w:rPr>
                <w:lang w:val="en-US"/>
              </w:rPr>
              <w:br/>
            </w:r>
            <w:r w:rsidRPr="00853565">
              <w:t>1,9</w:t>
            </w:r>
          </w:p>
        </w:tc>
        <w:tc>
          <w:tcPr>
            <w:tcW w:w="451" w:type="dxa"/>
            <w:tcBorders>
              <w:left w:val="single" w:sz="6" w:space="0" w:color="000000"/>
            </w:tcBorders>
            <w:shd w:val="clear" w:color="auto" w:fill="auto"/>
          </w:tcPr>
          <w:p w14:paraId="68A0A10A" w14:textId="36A25D05" w:rsidR="000F3520" w:rsidRPr="00853565" w:rsidRDefault="000F3520" w:rsidP="0006308A">
            <w:pPr>
              <w:tabs>
                <w:tab w:val="left" w:pos="434"/>
              </w:tabs>
              <w:spacing w:before="40" w:line="140" w:lineRule="exact"/>
              <w:ind w:right="85"/>
              <w:jc w:val="right"/>
            </w:pPr>
            <w:r w:rsidRPr="00853565">
              <w:rPr>
                <w:lang w:val="en-US"/>
              </w:rPr>
              <w:br/>
            </w:r>
            <w:r w:rsidRPr="00853565">
              <w:t>0,8</w:t>
            </w:r>
          </w:p>
        </w:tc>
        <w:tc>
          <w:tcPr>
            <w:tcW w:w="451" w:type="dxa"/>
            <w:tcBorders>
              <w:left w:val="single" w:sz="6" w:space="0" w:color="000000"/>
              <w:right w:val="single" w:sz="6" w:space="0" w:color="000000"/>
            </w:tcBorders>
          </w:tcPr>
          <w:p w14:paraId="754EFEA1" w14:textId="6894CE58" w:rsidR="000F3520" w:rsidRPr="00853565" w:rsidRDefault="000F3520" w:rsidP="0006308A">
            <w:pPr>
              <w:tabs>
                <w:tab w:val="left" w:pos="434"/>
              </w:tabs>
              <w:spacing w:before="40" w:line="140" w:lineRule="exact"/>
              <w:ind w:right="85"/>
              <w:jc w:val="right"/>
            </w:pPr>
            <w:r w:rsidRPr="00853565">
              <w:rPr>
                <w:lang w:val="en-US"/>
              </w:rPr>
              <w:br/>
            </w:r>
            <w:r w:rsidRPr="00853565">
              <w:t>10,3</w:t>
            </w:r>
          </w:p>
        </w:tc>
        <w:tc>
          <w:tcPr>
            <w:tcW w:w="450" w:type="dxa"/>
            <w:tcBorders>
              <w:left w:val="single" w:sz="6" w:space="0" w:color="000000"/>
            </w:tcBorders>
            <w:shd w:val="clear" w:color="auto" w:fill="auto"/>
          </w:tcPr>
          <w:p w14:paraId="728B6C4F" w14:textId="269577A7" w:rsidR="000F3520" w:rsidRPr="00853565" w:rsidRDefault="000F3520" w:rsidP="0006308A">
            <w:pPr>
              <w:tabs>
                <w:tab w:val="left" w:pos="434"/>
              </w:tabs>
              <w:spacing w:before="40" w:line="140" w:lineRule="exact"/>
              <w:ind w:right="85"/>
              <w:jc w:val="right"/>
            </w:pPr>
            <w:r w:rsidRPr="00853565">
              <w:rPr>
                <w:lang w:val="en-US"/>
              </w:rPr>
              <w:br/>
            </w:r>
            <w:r w:rsidRPr="00853565">
              <w:t>2,3</w:t>
            </w:r>
          </w:p>
        </w:tc>
        <w:tc>
          <w:tcPr>
            <w:tcW w:w="451" w:type="dxa"/>
            <w:tcBorders>
              <w:left w:val="single" w:sz="6" w:space="0" w:color="000000"/>
            </w:tcBorders>
            <w:shd w:val="clear" w:color="auto" w:fill="auto"/>
          </w:tcPr>
          <w:p w14:paraId="69C6FC6C" w14:textId="6A0F1FFB" w:rsidR="000F3520" w:rsidRPr="00853565" w:rsidRDefault="000F3520" w:rsidP="0006308A">
            <w:pPr>
              <w:tabs>
                <w:tab w:val="left" w:pos="434"/>
              </w:tabs>
              <w:spacing w:before="40" w:line="140" w:lineRule="exact"/>
              <w:ind w:right="85"/>
              <w:jc w:val="right"/>
              <w:rPr>
                <w:vertAlign w:val="superscript"/>
                <w:lang w:val="en-US"/>
              </w:rPr>
            </w:pPr>
            <w:r w:rsidRPr="00853565">
              <w:rPr>
                <w:lang w:val="en-US"/>
              </w:rPr>
              <w:br/>
            </w:r>
            <w:r w:rsidRPr="00853565">
              <w:t>5,2</w:t>
            </w:r>
            <w:r w:rsidRPr="00853565">
              <w:rPr>
                <w:vertAlign w:val="superscript"/>
              </w:rPr>
              <w:t>5</w:t>
            </w:r>
            <w:r w:rsidRPr="00853565">
              <w:rPr>
                <w:vertAlign w:val="superscript"/>
                <w:lang w:val="en-US"/>
              </w:rPr>
              <w:t>)</w:t>
            </w:r>
          </w:p>
        </w:tc>
        <w:tc>
          <w:tcPr>
            <w:tcW w:w="451" w:type="dxa"/>
            <w:tcBorders>
              <w:left w:val="single" w:sz="6" w:space="0" w:color="000000"/>
            </w:tcBorders>
            <w:shd w:val="clear" w:color="auto" w:fill="auto"/>
          </w:tcPr>
          <w:p w14:paraId="11CEA077" w14:textId="1BA35C7C" w:rsidR="000F3520" w:rsidRPr="00853565" w:rsidRDefault="000F3520" w:rsidP="0006308A">
            <w:pPr>
              <w:tabs>
                <w:tab w:val="left" w:pos="434"/>
              </w:tabs>
              <w:spacing w:before="40" w:line="140" w:lineRule="exact"/>
              <w:ind w:right="85"/>
              <w:jc w:val="right"/>
            </w:pPr>
            <w:r w:rsidRPr="00853565">
              <w:rPr>
                <w:lang w:val="en-US"/>
              </w:rPr>
              <w:br/>
            </w:r>
            <w:r w:rsidRPr="00853565">
              <w:t>2,5</w:t>
            </w:r>
            <w:r w:rsidRPr="00853565">
              <w:rPr>
                <w:vertAlign w:val="superscript"/>
              </w:rPr>
              <w:t>5</w:t>
            </w:r>
            <w:r w:rsidRPr="00853565">
              <w:rPr>
                <w:vertAlign w:val="superscript"/>
                <w:lang w:val="en-US"/>
              </w:rPr>
              <w:t>)</w:t>
            </w:r>
          </w:p>
        </w:tc>
        <w:tc>
          <w:tcPr>
            <w:tcW w:w="451" w:type="dxa"/>
            <w:tcBorders>
              <w:left w:val="single" w:sz="6" w:space="0" w:color="000000"/>
            </w:tcBorders>
            <w:shd w:val="clear" w:color="auto" w:fill="auto"/>
          </w:tcPr>
          <w:p w14:paraId="3EEEB7EB" w14:textId="1419111E" w:rsidR="000F3520" w:rsidRPr="00853565" w:rsidRDefault="000F3520" w:rsidP="0006308A">
            <w:pPr>
              <w:tabs>
                <w:tab w:val="left" w:pos="434"/>
              </w:tabs>
              <w:spacing w:before="40" w:line="140" w:lineRule="exact"/>
              <w:ind w:right="85"/>
              <w:jc w:val="right"/>
            </w:pPr>
            <w:r w:rsidRPr="00853565">
              <w:rPr>
                <w:lang w:val="en-US"/>
              </w:rPr>
              <w:br/>
            </w:r>
            <w:r w:rsidRPr="00853565">
              <w:t>3,6</w:t>
            </w:r>
            <w:r w:rsidRPr="00853565">
              <w:rPr>
                <w:vertAlign w:val="superscript"/>
              </w:rPr>
              <w:t>5</w:t>
            </w:r>
            <w:r w:rsidRPr="00853565">
              <w:rPr>
                <w:vertAlign w:val="superscript"/>
                <w:lang w:val="en-US"/>
              </w:rPr>
              <w:t>)</w:t>
            </w:r>
          </w:p>
        </w:tc>
        <w:tc>
          <w:tcPr>
            <w:tcW w:w="450" w:type="dxa"/>
            <w:tcBorders>
              <w:left w:val="single" w:sz="6" w:space="0" w:color="000000"/>
            </w:tcBorders>
            <w:shd w:val="clear" w:color="auto" w:fill="auto"/>
          </w:tcPr>
          <w:p w14:paraId="67127F2C" w14:textId="569CE6D6" w:rsidR="000F3520" w:rsidRPr="00853565" w:rsidRDefault="000F3520" w:rsidP="0006308A">
            <w:pPr>
              <w:tabs>
                <w:tab w:val="left" w:pos="434"/>
              </w:tabs>
              <w:spacing w:before="40" w:line="140" w:lineRule="exact"/>
              <w:ind w:right="85"/>
              <w:jc w:val="right"/>
            </w:pPr>
            <w:r w:rsidRPr="00853565">
              <w:rPr>
                <w:lang w:val="en-US"/>
              </w:rPr>
              <w:br/>
            </w:r>
            <w:r w:rsidRPr="00853565">
              <w:t>3,5</w:t>
            </w:r>
            <w:r w:rsidRPr="00853565">
              <w:rPr>
                <w:vertAlign w:val="superscript"/>
              </w:rPr>
              <w:t>5</w:t>
            </w:r>
            <w:r w:rsidRPr="00853565">
              <w:rPr>
                <w:vertAlign w:val="superscript"/>
                <w:lang w:val="en-US"/>
              </w:rPr>
              <w:t>)</w:t>
            </w:r>
          </w:p>
        </w:tc>
        <w:tc>
          <w:tcPr>
            <w:tcW w:w="451" w:type="dxa"/>
            <w:tcBorders>
              <w:left w:val="single" w:sz="6" w:space="0" w:color="000000"/>
            </w:tcBorders>
            <w:shd w:val="clear" w:color="auto" w:fill="auto"/>
          </w:tcPr>
          <w:p w14:paraId="4BA59BCB" w14:textId="2741A66A" w:rsidR="000F3520" w:rsidRPr="00853565" w:rsidRDefault="000F3520" w:rsidP="0006308A">
            <w:pPr>
              <w:tabs>
                <w:tab w:val="left" w:pos="434"/>
              </w:tabs>
              <w:spacing w:before="40" w:line="140" w:lineRule="exact"/>
              <w:ind w:right="85"/>
              <w:jc w:val="right"/>
            </w:pPr>
            <w:r w:rsidRPr="00853565">
              <w:rPr>
                <w:lang w:val="en-US"/>
              </w:rPr>
              <w:br/>
            </w:r>
            <w:r w:rsidRPr="00853565">
              <w:t>5,1</w:t>
            </w:r>
            <w:r w:rsidRPr="00853565">
              <w:rPr>
                <w:vertAlign w:val="superscript"/>
              </w:rPr>
              <w:t>5</w:t>
            </w:r>
            <w:r w:rsidRPr="00853565">
              <w:rPr>
                <w:vertAlign w:val="superscript"/>
                <w:lang w:val="en-US"/>
              </w:rPr>
              <w:t>)</w:t>
            </w:r>
          </w:p>
        </w:tc>
        <w:tc>
          <w:tcPr>
            <w:tcW w:w="451" w:type="dxa"/>
            <w:tcBorders>
              <w:left w:val="single" w:sz="6" w:space="0" w:color="000000"/>
            </w:tcBorders>
            <w:shd w:val="clear" w:color="auto" w:fill="auto"/>
          </w:tcPr>
          <w:p w14:paraId="2B56884C" w14:textId="541D46A7" w:rsidR="000F3520" w:rsidRPr="00853565" w:rsidRDefault="000F3520" w:rsidP="0006308A">
            <w:pPr>
              <w:tabs>
                <w:tab w:val="left" w:pos="434"/>
              </w:tabs>
              <w:spacing w:before="40" w:line="140" w:lineRule="exact"/>
              <w:ind w:right="85"/>
              <w:jc w:val="right"/>
            </w:pPr>
            <w:r w:rsidRPr="00853565">
              <w:rPr>
                <w:lang w:val="en-US"/>
              </w:rPr>
              <w:br/>
            </w:r>
            <w:r w:rsidRPr="00853565">
              <w:t>3,2</w:t>
            </w:r>
            <w:r w:rsidRPr="00853565">
              <w:rPr>
                <w:vertAlign w:val="superscript"/>
              </w:rPr>
              <w:t>5</w:t>
            </w:r>
            <w:r w:rsidRPr="00853565">
              <w:rPr>
                <w:vertAlign w:val="superscript"/>
                <w:lang w:val="en-US"/>
              </w:rPr>
              <w:t>)</w:t>
            </w:r>
          </w:p>
        </w:tc>
        <w:tc>
          <w:tcPr>
            <w:tcW w:w="451" w:type="dxa"/>
            <w:tcBorders>
              <w:left w:val="single" w:sz="6" w:space="0" w:color="000000"/>
            </w:tcBorders>
            <w:shd w:val="clear" w:color="auto" w:fill="auto"/>
          </w:tcPr>
          <w:p w14:paraId="31B7A560" w14:textId="2F154479" w:rsidR="000F3520" w:rsidRPr="00853565" w:rsidRDefault="000F3520" w:rsidP="0006308A">
            <w:pPr>
              <w:tabs>
                <w:tab w:val="left" w:pos="434"/>
              </w:tabs>
              <w:spacing w:before="40" w:line="140" w:lineRule="exact"/>
              <w:ind w:right="85"/>
              <w:jc w:val="right"/>
            </w:pPr>
            <w:r w:rsidRPr="00853565">
              <w:rPr>
                <w:lang w:val="en-US"/>
              </w:rPr>
              <w:br/>
            </w:r>
            <w:r w:rsidRPr="00853565">
              <w:t>2,8</w:t>
            </w:r>
          </w:p>
        </w:tc>
        <w:tc>
          <w:tcPr>
            <w:tcW w:w="528" w:type="dxa"/>
            <w:tcBorders>
              <w:left w:val="single" w:sz="6" w:space="0" w:color="000000"/>
            </w:tcBorders>
            <w:shd w:val="clear" w:color="auto" w:fill="auto"/>
          </w:tcPr>
          <w:p w14:paraId="6D501E93" w14:textId="59E8B726" w:rsidR="000F3520" w:rsidRPr="00853565" w:rsidRDefault="000F3520" w:rsidP="0006308A">
            <w:pPr>
              <w:tabs>
                <w:tab w:val="left" w:pos="434"/>
              </w:tabs>
              <w:spacing w:before="40" w:line="140" w:lineRule="exact"/>
              <w:ind w:right="85"/>
              <w:jc w:val="right"/>
            </w:pPr>
            <w:r w:rsidRPr="00853565">
              <w:rPr>
                <w:lang w:val="en-US"/>
              </w:rPr>
              <w:br/>
            </w:r>
            <w:r w:rsidRPr="00853565">
              <w:t>3,6</w:t>
            </w:r>
            <w:r w:rsidRPr="00853565">
              <w:rPr>
                <w:vertAlign w:val="superscript"/>
              </w:rPr>
              <w:t>5</w:t>
            </w:r>
            <w:r w:rsidRPr="00853565">
              <w:rPr>
                <w:vertAlign w:val="superscript"/>
                <w:lang w:val="en-US"/>
              </w:rPr>
              <w:t>)</w:t>
            </w:r>
          </w:p>
        </w:tc>
      </w:tr>
      <w:tr w:rsidR="00853565" w:rsidRPr="00853565" w14:paraId="008B570B" w14:textId="77777777" w:rsidTr="007C2BE9">
        <w:trPr>
          <w:cantSplit/>
          <w:jc w:val="center"/>
        </w:trPr>
        <w:tc>
          <w:tcPr>
            <w:tcW w:w="1699" w:type="dxa"/>
            <w:tcBorders>
              <w:bottom w:val="single" w:sz="6" w:space="0" w:color="auto"/>
            </w:tcBorders>
            <w:shd w:val="clear" w:color="auto" w:fill="auto"/>
            <w:vAlign w:val="bottom"/>
          </w:tcPr>
          <w:p w14:paraId="235D7423" w14:textId="77777777" w:rsidR="000F3520" w:rsidRPr="00853565" w:rsidRDefault="000F3520" w:rsidP="008F0567">
            <w:pPr>
              <w:spacing w:before="40" w:line="140" w:lineRule="exact"/>
              <w:ind w:left="113"/>
            </w:pPr>
            <w:r w:rsidRPr="00853565">
              <w:t>Другие виды эконом</w:t>
            </w:r>
            <w:r w:rsidRPr="00853565">
              <w:t>и</w:t>
            </w:r>
            <w:r w:rsidRPr="00853565">
              <w:t>ческой деятельности</w:t>
            </w:r>
          </w:p>
          <w:p w14:paraId="6F6867A1" w14:textId="79CC9DB4" w:rsidR="000F3520" w:rsidRPr="00853565" w:rsidRDefault="00064B73" w:rsidP="008F0567">
            <w:pPr>
              <w:spacing w:before="40" w:line="140" w:lineRule="exact"/>
              <w:ind w:left="113"/>
              <w:rPr>
                <w:i/>
              </w:rPr>
            </w:pPr>
            <w:r w:rsidRPr="00853565">
              <w:rPr>
                <w:i/>
                <w:lang w:val="en-US"/>
              </w:rPr>
              <w:t>Other</w:t>
            </w:r>
            <w:r w:rsidRPr="00853565">
              <w:rPr>
                <w:i/>
              </w:rPr>
              <w:t xml:space="preserve"> </w:t>
            </w:r>
            <w:r w:rsidRPr="00853565">
              <w:rPr>
                <w:i/>
                <w:lang w:val="en-US"/>
              </w:rPr>
              <w:t>types</w:t>
            </w:r>
            <w:r w:rsidRPr="00853565">
              <w:rPr>
                <w:i/>
              </w:rPr>
              <w:t xml:space="preserve"> </w:t>
            </w:r>
            <w:r w:rsidRPr="00853565">
              <w:rPr>
                <w:i/>
                <w:lang w:val="en-US"/>
              </w:rPr>
              <w:t>of</w:t>
            </w:r>
            <w:r w:rsidRPr="00853565">
              <w:rPr>
                <w:i/>
              </w:rPr>
              <w:t xml:space="preserve"> </w:t>
            </w:r>
            <w:r w:rsidRPr="00853565">
              <w:rPr>
                <w:i/>
                <w:lang w:val="en-US"/>
              </w:rPr>
              <w:t>economic</w:t>
            </w:r>
            <w:r w:rsidRPr="00853565">
              <w:rPr>
                <w:i/>
              </w:rPr>
              <w:t xml:space="preserve"> </w:t>
            </w:r>
            <w:r w:rsidRPr="00853565">
              <w:rPr>
                <w:i/>
                <w:lang w:val="en-US"/>
              </w:rPr>
              <w:t>activity</w:t>
            </w:r>
          </w:p>
        </w:tc>
        <w:tc>
          <w:tcPr>
            <w:tcW w:w="482" w:type="dxa"/>
            <w:tcBorders>
              <w:left w:val="single" w:sz="6" w:space="0" w:color="000000"/>
              <w:bottom w:val="single" w:sz="6" w:space="0" w:color="auto"/>
            </w:tcBorders>
            <w:shd w:val="clear" w:color="auto" w:fill="auto"/>
          </w:tcPr>
          <w:p w14:paraId="135C77FD" w14:textId="5E44F387" w:rsidR="000F3520" w:rsidRPr="00853565" w:rsidRDefault="000F3520" w:rsidP="0006308A">
            <w:pPr>
              <w:spacing w:before="40" w:line="140" w:lineRule="exact"/>
              <w:ind w:right="85"/>
              <w:jc w:val="right"/>
            </w:pPr>
            <w:r w:rsidRPr="00853565">
              <w:br/>
              <w:t>0,0</w:t>
            </w:r>
          </w:p>
        </w:tc>
        <w:tc>
          <w:tcPr>
            <w:tcW w:w="450" w:type="dxa"/>
            <w:tcBorders>
              <w:left w:val="single" w:sz="6" w:space="0" w:color="000000"/>
              <w:bottom w:val="single" w:sz="6" w:space="0" w:color="auto"/>
            </w:tcBorders>
            <w:shd w:val="clear" w:color="auto" w:fill="auto"/>
          </w:tcPr>
          <w:p w14:paraId="5D73D8FC" w14:textId="38EBA4E4" w:rsidR="000F3520" w:rsidRPr="00853565" w:rsidRDefault="000F3520" w:rsidP="0006308A">
            <w:pPr>
              <w:tabs>
                <w:tab w:val="left" w:pos="434"/>
              </w:tabs>
              <w:spacing w:before="40" w:line="140" w:lineRule="exact"/>
              <w:ind w:right="85"/>
              <w:jc w:val="right"/>
            </w:pPr>
            <w:r w:rsidRPr="00853565">
              <w:rPr>
                <w:lang w:val="en-US"/>
              </w:rPr>
              <w:br/>
            </w:r>
            <w:r w:rsidRPr="00853565">
              <w:rPr>
                <w:b/>
              </w:rPr>
              <w:t>…</w:t>
            </w:r>
          </w:p>
        </w:tc>
        <w:tc>
          <w:tcPr>
            <w:tcW w:w="451" w:type="dxa"/>
            <w:tcBorders>
              <w:left w:val="single" w:sz="6" w:space="0" w:color="000000"/>
              <w:bottom w:val="single" w:sz="6" w:space="0" w:color="auto"/>
            </w:tcBorders>
            <w:shd w:val="clear" w:color="auto" w:fill="auto"/>
          </w:tcPr>
          <w:p w14:paraId="40581E9A" w14:textId="647166EC" w:rsidR="000F3520" w:rsidRPr="00853565" w:rsidRDefault="000F3520" w:rsidP="0006308A">
            <w:pPr>
              <w:tabs>
                <w:tab w:val="left" w:pos="434"/>
              </w:tabs>
              <w:spacing w:before="40" w:line="140" w:lineRule="exact"/>
              <w:ind w:right="85"/>
              <w:jc w:val="right"/>
            </w:pPr>
            <w:r w:rsidRPr="00853565">
              <w:rPr>
                <w:lang w:val="en-US"/>
              </w:rPr>
              <w:br/>
            </w:r>
            <w:r w:rsidRPr="00853565">
              <w:rPr>
                <w:b/>
              </w:rPr>
              <w:t>…</w:t>
            </w:r>
          </w:p>
        </w:tc>
        <w:tc>
          <w:tcPr>
            <w:tcW w:w="451" w:type="dxa"/>
            <w:tcBorders>
              <w:left w:val="single" w:sz="6" w:space="0" w:color="000000"/>
              <w:bottom w:val="single" w:sz="6" w:space="0" w:color="auto"/>
            </w:tcBorders>
            <w:shd w:val="clear" w:color="auto" w:fill="auto"/>
          </w:tcPr>
          <w:p w14:paraId="0F9AD8BC" w14:textId="7B6834AD" w:rsidR="000F3520" w:rsidRPr="00853565" w:rsidRDefault="000F3520" w:rsidP="0006308A">
            <w:pPr>
              <w:tabs>
                <w:tab w:val="left" w:pos="434"/>
              </w:tabs>
              <w:spacing w:before="40" w:line="140" w:lineRule="exact"/>
              <w:ind w:right="85"/>
              <w:jc w:val="right"/>
            </w:pPr>
            <w:r w:rsidRPr="00853565">
              <w:rPr>
                <w:lang w:val="en-US"/>
              </w:rPr>
              <w:br/>
            </w:r>
            <w:r w:rsidRPr="00853565">
              <w:rPr>
                <w:b/>
              </w:rPr>
              <w:t>…</w:t>
            </w:r>
          </w:p>
        </w:tc>
        <w:tc>
          <w:tcPr>
            <w:tcW w:w="451" w:type="dxa"/>
            <w:tcBorders>
              <w:left w:val="single" w:sz="6" w:space="0" w:color="000000"/>
              <w:bottom w:val="single" w:sz="6" w:space="0" w:color="auto"/>
            </w:tcBorders>
            <w:shd w:val="clear" w:color="auto" w:fill="auto"/>
          </w:tcPr>
          <w:p w14:paraId="42794F28" w14:textId="2121B2AD" w:rsidR="000F3520" w:rsidRPr="00853565" w:rsidRDefault="000F3520" w:rsidP="0006308A">
            <w:pPr>
              <w:tabs>
                <w:tab w:val="left" w:pos="434"/>
              </w:tabs>
              <w:spacing w:before="40" w:line="140" w:lineRule="exact"/>
              <w:ind w:right="85"/>
              <w:jc w:val="right"/>
            </w:pPr>
            <w:r w:rsidRPr="00853565">
              <w:rPr>
                <w:lang w:val="en-US"/>
              </w:rPr>
              <w:br/>
            </w:r>
            <w:r w:rsidRPr="00853565">
              <w:rPr>
                <w:b/>
              </w:rPr>
              <w:t>…</w:t>
            </w:r>
          </w:p>
        </w:tc>
        <w:tc>
          <w:tcPr>
            <w:tcW w:w="450" w:type="dxa"/>
            <w:tcBorders>
              <w:left w:val="single" w:sz="6" w:space="0" w:color="000000"/>
              <w:bottom w:val="single" w:sz="6" w:space="0" w:color="auto"/>
            </w:tcBorders>
            <w:shd w:val="clear" w:color="auto" w:fill="auto"/>
          </w:tcPr>
          <w:p w14:paraId="42DE8779" w14:textId="79576914" w:rsidR="000F3520" w:rsidRPr="00853565" w:rsidRDefault="000F3520" w:rsidP="0006308A">
            <w:pPr>
              <w:tabs>
                <w:tab w:val="left" w:pos="434"/>
              </w:tabs>
              <w:spacing w:before="40" w:line="140" w:lineRule="exact"/>
              <w:ind w:right="85"/>
              <w:jc w:val="right"/>
            </w:pPr>
            <w:r w:rsidRPr="00853565">
              <w:rPr>
                <w:lang w:val="en-US"/>
              </w:rPr>
              <w:br/>
            </w:r>
            <w:r w:rsidRPr="00853565">
              <w:rPr>
                <w:b/>
              </w:rPr>
              <w:t>…</w:t>
            </w:r>
          </w:p>
        </w:tc>
        <w:tc>
          <w:tcPr>
            <w:tcW w:w="451" w:type="dxa"/>
            <w:tcBorders>
              <w:left w:val="single" w:sz="6" w:space="0" w:color="000000"/>
              <w:bottom w:val="single" w:sz="6" w:space="0" w:color="auto"/>
            </w:tcBorders>
            <w:shd w:val="clear" w:color="auto" w:fill="auto"/>
          </w:tcPr>
          <w:p w14:paraId="6E0013E8" w14:textId="69BF7BBB" w:rsidR="000F3520" w:rsidRPr="00853565" w:rsidRDefault="000F3520" w:rsidP="0006308A">
            <w:pPr>
              <w:tabs>
                <w:tab w:val="left" w:pos="434"/>
              </w:tabs>
              <w:spacing w:before="40" w:line="140" w:lineRule="exact"/>
              <w:ind w:right="85"/>
              <w:jc w:val="right"/>
            </w:pPr>
            <w:r w:rsidRPr="00853565">
              <w:rPr>
                <w:lang w:val="en-US"/>
              </w:rPr>
              <w:br/>
            </w:r>
            <w:r w:rsidRPr="00853565">
              <w:rPr>
                <w:b/>
              </w:rPr>
              <w:t>…</w:t>
            </w:r>
          </w:p>
        </w:tc>
        <w:tc>
          <w:tcPr>
            <w:tcW w:w="451" w:type="dxa"/>
            <w:tcBorders>
              <w:left w:val="single" w:sz="6" w:space="0" w:color="000000"/>
              <w:bottom w:val="single" w:sz="6" w:space="0" w:color="auto"/>
            </w:tcBorders>
            <w:shd w:val="clear" w:color="auto" w:fill="auto"/>
          </w:tcPr>
          <w:p w14:paraId="14089B27" w14:textId="30C31065" w:rsidR="000F3520" w:rsidRPr="00853565" w:rsidRDefault="000F3520" w:rsidP="0006308A">
            <w:pPr>
              <w:tabs>
                <w:tab w:val="left" w:pos="434"/>
              </w:tabs>
              <w:spacing w:before="40" w:line="140" w:lineRule="exact"/>
              <w:ind w:right="85"/>
              <w:jc w:val="right"/>
            </w:pPr>
            <w:r w:rsidRPr="00853565">
              <w:rPr>
                <w:lang w:val="en-US"/>
              </w:rPr>
              <w:br/>
            </w:r>
            <w:r w:rsidRPr="00853565">
              <w:rPr>
                <w:b/>
              </w:rPr>
              <w:t>…</w:t>
            </w:r>
          </w:p>
        </w:tc>
        <w:tc>
          <w:tcPr>
            <w:tcW w:w="451" w:type="dxa"/>
            <w:tcBorders>
              <w:left w:val="single" w:sz="6" w:space="0" w:color="000000"/>
              <w:bottom w:val="single" w:sz="6" w:space="0" w:color="auto"/>
              <w:right w:val="single" w:sz="6" w:space="0" w:color="000000"/>
            </w:tcBorders>
          </w:tcPr>
          <w:p w14:paraId="2934E1FD" w14:textId="28489803" w:rsidR="000F3520" w:rsidRPr="00853565" w:rsidRDefault="000F3520" w:rsidP="0006308A">
            <w:pPr>
              <w:tabs>
                <w:tab w:val="left" w:pos="434"/>
              </w:tabs>
              <w:spacing w:before="40" w:line="140" w:lineRule="exact"/>
              <w:ind w:right="85"/>
              <w:jc w:val="right"/>
            </w:pPr>
            <w:r w:rsidRPr="00853565">
              <w:rPr>
                <w:lang w:val="en-US"/>
              </w:rPr>
              <w:br/>
            </w:r>
            <w:r w:rsidRPr="00853565">
              <w:rPr>
                <w:b/>
              </w:rPr>
              <w:t>…</w:t>
            </w:r>
          </w:p>
        </w:tc>
        <w:tc>
          <w:tcPr>
            <w:tcW w:w="450" w:type="dxa"/>
            <w:tcBorders>
              <w:left w:val="single" w:sz="6" w:space="0" w:color="000000"/>
              <w:bottom w:val="single" w:sz="6" w:space="0" w:color="auto"/>
            </w:tcBorders>
            <w:shd w:val="clear" w:color="auto" w:fill="auto"/>
          </w:tcPr>
          <w:p w14:paraId="6CCE70F0" w14:textId="521A8297" w:rsidR="000F3520" w:rsidRPr="00853565" w:rsidRDefault="000F3520" w:rsidP="0006308A">
            <w:pPr>
              <w:tabs>
                <w:tab w:val="left" w:pos="434"/>
              </w:tabs>
              <w:spacing w:before="40" w:line="140" w:lineRule="exact"/>
              <w:ind w:right="85"/>
              <w:jc w:val="right"/>
            </w:pPr>
            <w:r w:rsidRPr="00853565">
              <w:rPr>
                <w:lang w:val="en-US"/>
              </w:rPr>
              <w:br/>
            </w:r>
            <w:r w:rsidRPr="00853565">
              <w:rPr>
                <w:b/>
              </w:rPr>
              <w:t>…</w:t>
            </w:r>
          </w:p>
        </w:tc>
        <w:tc>
          <w:tcPr>
            <w:tcW w:w="451" w:type="dxa"/>
            <w:tcBorders>
              <w:left w:val="single" w:sz="6" w:space="0" w:color="000000"/>
              <w:bottom w:val="single" w:sz="6" w:space="0" w:color="auto"/>
            </w:tcBorders>
            <w:shd w:val="clear" w:color="auto" w:fill="auto"/>
          </w:tcPr>
          <w:p w14:paraId="46CF92B6" w14:textId="20F13BC9" w:rsidR="000F3520" w:rsidRPr="00853565" w:rsidRDefault="000F3520" w:rsidP="0006308A">
            <w:pPr>
              <w:tabs>
                <w:tab w:val="left" w:pos="434"/>
              </w:tabs>
              <w:spacing w:before="40" w:line="140" w:lineRule="exact"/>
              <w:ind w:right="85"/>
              <w:jc w:val="right"/>
            </w:pPr>
            <w:r w:rsidRPr="00853565">
              <w:rPr>
                <w:lang w:val="en-US"/>
              </w:rPr>
              <w:br/>
            </w:r>
            <w:r w:rsidRPr="00853565">
              <w:rPr>
                <w:b/>
              </w:rPr>
              <w:t>…</w:t>
            </w:r>
          </w:p>
        </w:tc>
        <w:tc>
          <w:tcPr>
            <w:tcW w:w="451" w:type="dxa"/>
            <w:tcBorders>
              <w:left w:val="single" w:sz="6" w:space="0" w:color="000000"/>
              <w:bottom w:val="single" w:sz="6" w:space="0" w:color="auto"/>
            </w:tcBorders>
            <w:shd w:val="clear" w:color="auto" w:fill="auto"/>
          </w:tcPr>
          <w:p w14:paraId="243C1CC5" w14:textId="22687297" w:rsidR="000F3520" w:rsidRPr="00853565" w:rsidRDefault="000F3520" w:rsidP="0006308A">
            <w:pPr>
              <w:tabs>
                <w:tab w:val="left" w:pos="434"/>
              </w:tabs>
              <w:spacing w:before="40" w:line="140" w:lineRule="exact"/>
              <w:ind w:right="85"/>
              <w:jc w:val="right"/>
            </w:pPr>
            <w:r w:rsidRPr="00853565">
              <w:rPr>
                <w:lang w:val="en-US"/>
              </w:rPr>
              <w:br/>
            </w:r>
            <w:r w:rsidRPr="00853565">
              <w:rPr>
                <w:b/>
              </w:rPr>
              <w:t>…</w:t>
            </w:r>
          </w:p>
        </w:tc>
        <w:tc>
          <w:tcPr>
            <w:tcW w:w="451" w:type="dxa"/>
            <w:tcBorders>
              <w:left w:val="single" w:sz="6" w:space="0" w:color="000000"/>
              <w:bottom w:val="single" w:sz="6" w:space="0" w:color="auto"/>
            </w:tcBorders>
            <w:shd w:val="clear" w:color="auto" w:fill="auto"/>
          </w:tcPr>
          <w:p w14:paraId="31288470" w14:textId="5E6CE939" w:rsidR="000F3520" w:rsidRPr="00853565" w:rsidRDefault="000F3520" w:rsidP="0006308A">
            <w:pPr>
              <w:tabs>
                <w:tab w:val="left" w:pos="434"/>
              </w:tabs>
              <w:spacing w:before="40" w:line="140" w:lineRule="exact"/>
              <w:ind w:right="85"/>
              <w:jc w:val="right"/>
            </w:pPr>
            <w:r w:rsidRPr="00853565">
              <w:rPr>
                <w:lang w:val="en-US"/>
              </w:rPr>
              <w:br/>
            </w:r>
            <w:r w:rsidRPr="00853565">
              <w:rPr>
                <w:b/>
              </w:rPr>
              <w:t>…</w:t>
            </w:r>
          </w:p>
        </w:tc>
        <w:tc>
          <w:tcPr>
            <w:tcW w:w="450" w:type="dxa"/>
            <w:tcBorders>
              <w:left w:val="single" w:sz="6" w:space="0" w:color="000000"/>
              <w:bottom w:val="single" w:sz="6" w:space="0" w:color="auto"/>
            </w:tcBorders>
            <w:shd w:val="clear" w:color="auto" w:fill="auto"/>
          </w:tcPr>
          <w:p w14:paraId="7A6D927A" w14:textId="078D2394" w:rsidR="000F3520" w:rsidRPr="00853565" w:rsidRDefault="000F3520" w:rsidP="0006308A">
            <w:pPr>
              <w:tabs>
                <w:tab w:val="left" w:pos="434"/>
              </w:tabs>
              <w:spacing w:before="40" w:line="140" w:lineRule="exact"/>
              <w:ind w:right="85"/>
              <w:jc w:val="right"/>
            </w:pPr>
            <w:r w:rsidRPr="00853565">
              <w:rPr>
                <w:lang w:val="en-US"/>
              </w:rPr>
              <w:br/>
            </w:r>
            <w:r w:rsidRPr="00853565">
              <w:rPr>
                <w:b/>
              </w:rPr>
              <w:t>…</w:t>
            </w:r>
          </w:p>
        </w:tc>
        <w:tc>
          <w:tcPr>
            <w:tcW w:w="451" w:type="dxa"/>
            <w:tcBorders>
              <w:left w:val="single" w:sz="6" w:space="0" w:color="000000"/>
              <w:bottom w:val="single" w:sz="6" w:space="0" w:color="auto"/>
            </w:tcBorders>
            <w:shd w:val="clear" w:color="auto" w:fill="auto"/>
          </w:tcPr>
          <w:p w14:paraId="589951B2" w14:textId="3CC0C539" w:rsidR="000F3520" w:rsidRPr="00853565" w:rsidRDefault="000F3520" w:rsidP="0006308A">
            <w:pPr>
              <w:tabs>
                <w:tab w:val="left" w:pos="434"/>
              </w:tabs>
              <w:spacing w:before="40" w:line="140" w:lineRule="exact"/>
              <w:ind w:right="85"/>
              <w:jc w:val="right"/>
            </w:pPr>
            <w:r w:rsidRPr="00853565">
              <w:rPr>
                <w:lang w:val="en-US"/>
              </w:rPr>
              <w:br/>
            </w:r>
            <w:r w:rsidRPr="00853565">
              <w:rPr>
                <w:b/>
              </w:rPr>
              <w:t>…</w:t>
            </w:r>
          </w:p>
        </w:tc>
        <w:tc>
          <w:tcPr>
            <w:tcW w:w="451" w:type="dxa"/>
            <w:tcBorders>
              <w:left w:val="single" w:sz="6" w:space="0" w:color="000000"/>
              <w:bottom w:val="single" w:sz="6" w:space="0" w:color="auto"/>
            </w:tcBorders>
            <w:shd w:val="clear" w:color="auto" w:fill="auto"/>
          </w:tcPr>
          <w:p w14:paraId="0CE011C7" w14:textId="7D8CB24B" w:rsidR="000F3520" w:rsidRPr="00853565" w:rsidRDefault="000F3520" w:rsidP="0006308A">
            <w:pPr>
              <w:tabs>
                <w:tab w:val="left" w:pos="434"/>
              </w:tabs>
              <w:spacing w:before="40" w:line="140" w:lineRule="exact"/>
              <w:ind w:right="85"/>
              <w:jc w:val="right"/>
            </w:pPr>
            <w:r w:rsidRPr="00853565">
              <w:rPr>
                <w:lang w:val="en-US"/>
              </w:rPr>
              <w:br/>
            </w:r>
            <w:r w:rsidRPr="00853565">
              <w:rPr>
                <w:b/>
              </w:rPr>
              <w:t>…</w:t>
            </w:r>
          </w:p>
        </w:tc>
        <w:tc>
          <w:tcPr>
            <w:tcW w:w="451" w:type="dxa"/>
            <w:tcBorders>
              <w:left w:val="single" w:sz="6" w:space="0" w:color="000000"/>
              <w:bottom w:val="single" w:sz="6" w:space="0" w:color="auto"/>
            </w:tcBorders>
            <w:shd w:val="clear" w:color="auto" w:fill="auto"/>
          </w:tcPr>
          <w:p w14:paraId="0B16B94B" w14:textId="4344AB9F" w:rsidR="000F3520" w:rsidRPr="00853565" w:rsidRDefault="000F3520" w:rsidP="0006308A">
            <w:pPr>
              <w:tabs>
                <w:tab w:val="left" w:pos="434"/>
              </w:tabs>
              <w:spacing w:before="40" w:line="140" w:lineRule="exact"/>
              <w:ind w:right="85"/>
              <w:jc w:val="right"/>
            </w:pPr>
            <w:r w:rsidRPr="00853565">
              <w:rPr>
                <w:lang w:val="en-US"/>
              </w:rPr>
              <w:br/>
            </w:r>
            <w:r w:rsidRPr="00853565">
              <w:rPr>
                <w:b/>
              </w:rPr>
              <w:t>…</w:t>
            </w:r>
          </w:p>
        </w:tc>
        <w:tc>
          <w:tcPr>
            <w:tcW w:w="528" w:type="dxa"/>
            <w:tcBorders>
              <w:left w:val="single" w:sz="6" w:space="0" w:color="000000"/>
              <w:bottom w:val="single" w:sz="6" w:space="0" w:color="auto"/>
            </w:tcBorders>
            <w:shd w:val="clear" w:color="auto" w:fill="auto"/>
          </w:tcPr>
          <w:p w14:paraId="01CF15FE" w14:textId="0039B6D3" w:rsidR="000F3520" w:rsidRPr="00853565" w:rsidRDefault="000F3520" w:rsidP="0006308A">
            <w:pPr>
              <w:tabs>
                <w:tab w:val="left" w:pos="434"/>
              </w:tabs>
              <w:spacing w:before="40" w:line="140" w:lineRule="exact"/>
              <w:ind w:right="85"/>
              <w:jc w:val="right"/>
            </w:pPr>
            <w:r w:rsidRPr="00853565">
              <w:rPr>
                <w:lang w:val="en-US"/>
              </w:rPr>
              <w:br/>
            </w:r>
            <w:r w:rsidRPr="00853565">
              <w:rPr>
                <w:b/>
              </w:rPr>
              <w:t>…</w:t>
            </w:r>
          </w:p>
        </w:tc>
      </w:tr>
    </w:tbl>
    <w:p w14:paraId="0681FEA6" w14:textId="59BC1055" w:rsidR="00BE42F5" w:rsidRPr="00853565" w:rsidRDefault="00BE42F5" w:rsidP="00BE42F5">
      <w:pPr>
        <w:spacing w:before="60"/>
      </w:pPr>
      <w:r w:rsidRPr="00853565">
        <w:rPr>
          <w:sz w:val="12"/>
          <w:szCs w:val="12"/>
          <w:vertAlign w:val="superscript"/>
        </w:rPr>
        <w:t>1)</w:t>
      </w:r>
      <w:r w:rsidRPr="00853565">
        <w:rPr>
          <w:sz w:val="12"/>
          <w:szCs w:val="12"/>
        </w:rPr>
        <w:t xml:space="preserve"> </w:t>
      </w:r>
      <w:r w:rsidR="008F0567" w:rsidRPr="00853565">
        <w:rPr>
          <w:sz w:val="12"/>
          <w:szCs w:val="12"/>
        </w:rPr>
        <w:t>По данным выборочного обследования рабочей силы</w:t>
      </w:r>
      <w:r w:rsidRPr="00853565">
        <w:rPr>
          <w:sz w:val="12"/>
          <w:szCs w:val="12"/>
        </w:rPr>
        <w:t>.</w:t>
      </w:r>
      <w:r w:rsidRPr="00853565">
        <w:t xml:space="preserve"> </w:t>
      </w:r>
      <w:r w:rsidR="00F36080" w:rsidRPr="00853565">
        <w:rPr>
          <w:sz w:val="12"/>
          <w:szCs w:val="12"/>
        </w:rPr>
        <w:t>Население в возрасте 15 лет и старше.</w:t>
      </w:r>
      <w:r w:rsidR="00F36080" w:rsidRPr="00853565">
        <w:t xml:space="preserve"> </w:t>
      </w:r>
      <w:r w:rsidR="00F36080" w:rsidRPr="00853565">
        <w:rPr>
          <w:sz w:val="12"/>
          <w:szCs w:val="12"/>
        </w:rPr>
        <w:t>Виды экономической деятельности в соответствии с ОКВЭД2.</w:t>
      </w:r>
    </w:p>
    <w:p w14:paraId="377D8CC3" w14:textId="6C66ADC3" w:rsidR="00E65DF3" w:rsidRPr="00853565" w:rsidRDefault="00E65DF3" w:rsidP="00E65DF3">
      <w:pPr>
        <w:ind w:left="113" w:hanging="113"/>
        <w:jc w:val="both"/>
        <w:rPr>
          <w:sz w:val="12"/>
          <w:szCs w:val="12"/>
        </w:rPr>
      </w:pPr>
      <w:r w:rsidRPr="00853565">
        <w:rPr>
          <w:sz w:val="12"/>
          <w:szCs w:val="12"/>
          <w:vertAlign w:val="superscript"/>
        </w:rPr>
        <w:t>2)</w:t>
      </w:r>
      <w:r w:rsidRPr="00853565">
        <w:rPr>
          <w:sz w:val="12"/>
          <w:szCs w:val="12"/>
        </w:rPr>
        <w:t xml:space="preserve"> Великобритания вышла из состава ЕС 1 февраля 2020 г.</w:t>
      </w:r>
    </w:p>
    <w:p w14:paraId="4412CF37" w14:textId="394F1778" w:rsidR="00BE42F5" w:rsidRPr="00853565" w:rsidRDefault="00E65DF3" w:rsidP="00BE42F5">
      <w:r w:rsidRPr="00853565">
        <w:rPr>
          <w:sz w:val="12"/>
          <w:szCs w:val="12"/>
          <w:vertAlign w:val="superscript"/>
        </w:rPr>
        <w:t>3</w:t>
      </w:r>
      <w:r w:rsidR="00BE42F5" w:rsidRPr="00853565">
        <w:rPr>
          <w:sz w:val="12"/>
          <w:szCs w:val="12"/>
          <w:vertAlign w:val="superscript"/>
        </w:rPr>
        <w:t>)</w:t>
      </w:r>
      <w:r w:rsidR="00BE42F5" w:rsidRPr="00853565">
        <w:rPr>
          <w:sz w:val="12"/>
          <w:szCs w:val="12"/>
        </w:rPr>
        <w:t xml:space="preserve"> В соответствии с Классификацией видов экономической деятельности Европейского союза (редакция 2).</w:t>
      </w:r>
    </w:p>
    <w:p w14:paraId="20A45191" w14:textId="28F0FA1B" w:rsidR="00BE42F5" w:rsidRPr="00853565" w:rsidRDefault="00792DCA" w:rsidP="00745A76">
      <w:pPr>
        <w:ind w:left="113" w:hanging="113"/>
        <w:jc w:val="both"/>
      </w:pPr>
      <w:r w:rsidRPr="00853565">
        <w:rPr>
          <w:sz w:val="12"/>
          <w:szCs w:val="12"/>
          <w:vertAlign w:val="superscript"/>
        </w:rPr>
        <w:t>4</w:t>
      </w:r>
      <w:r w:rsidR="00BE42F5" w:rsidRPr="00853565">
        <w:rPr>
          <w:sz w:val="12"/>
          <w:szCs w:val="12"/>
          <w:vertAlign w:val="superscript"/>
        </w:rPr>
        <w:t>)</w:t>
      </w:r>
      <w:r w:rsidR="00745A76" w:rsidRPr="00853565">
        <w:rPr>
          <w:sz w:val="12"/>
          <w:szCs w:val="12"/>
          <w:lang w:val="en-US"/>
        </w:rPr>
        <w:t> </w:t>
      </w:r>
      <w:r w:rsidR="007A7F9F" w:rsidRPr="00853565">
        <w:rPr>
          <w:sz w:val="12"/>
          <w:szCs w:val="12"/>
        </w:rPr>
        <w:t>Включая обрабатывающие производства, производство и распределение электроэнергии, газа и воды, системы канализации, удаление отходов и меры по восстановлению окружающей среды.</w:t>
      </w:r>
    </w:p>
    <w:p w14:paraId="3C982512" w14:textId="77777777" w:rsidR="000F3520" w:rsidRPr="00853565" w:rsidRDefault="000F3520" w:rsidP="000F3520">
      <w:pPr>
        <w:ind w:left="113" w:hanging="113"/>
        <w:rPr>
          <w:sz w:val="12"/>
          <w:szCs w:val="12"/>
        </w:rPr>
      </w:pPr>
      <w:r w:rsidRPr="00853565">
        <w:rPr>
          <w:sz w:val="12"/>
          <w:szCs w:val="12"/>
          <w:vertAlign w:val="superscript"/>
        </w:rPr>
        <w:t>5)</w:t>
      </w:r>
      <w:r w:rsidRPr="00853565">
        <w:rPr>
          <w:sz w:val="12"/>
          <w:szCs w:val="12"/>
        </w:rPr>
        <w:t xml:space="preserve"> Включая прочие виды экономической деятельности и занятых, не распределенных по видам экономической деятельности.</w:t>
      </w:r>
    </w:p>
    <w:p w14:paraId="33D2EF71" w14:textId="77777777" w:rsidR="000F3520" w:rsidRPr="00853565" w:rsidRDefault="000F3520" w:rsidP="000F3520">
      <w:pPr>
        <w:spacing w:before="60"/>
        <w:rPr>
          <w:i/>
          <w:sz w:val="12"/>
          <w:szCs w:val="12"/>
          <w:lang w:val="en-US"/>
        </w:rPr>
      </w:pPr>
      <w:r w:rsidRPr="00853565">
        <w:rPr>
          <w:i/>
          <w:sz w:val="12"/>
          <w:szCs w:val="12"/>
          <w:vertAlign w:val="superscript"/>
          <w:lang w:val="en-US"/>
        </w:rPr>
        <w:t>1)</w:t>
      </w:r>
      <w:r w:rsidRPr="00853565">
        <w:rPr>
          <w:i/>
          <w:sz w:val="12"/>
          <w:szCs w:val="12"/>
          <w:lang w:val="en-US"/>
        </w:rPr>
        <w:t xml:space="preserve"> According to data of labour force sample surveys. P</w:t>
      </w:r>
      <w:r w:rsidRPr="00853565">
        <w:rPr>
          <w:i/>
          <w:spacing w:val="-2"/>
          <w:sz w:val="12"/>
          <w:szCs w:val="12"/>
          <w:lang w:val="en-US"/>
        </w:rPr>
        <w:t>opulation aged 15 years and over</w:t>
      </w:r>
      <w:r w:rsidRPr="00853565">
        <w:rPr>
          <w:i/>
          <w:sz w:val="12"/>
          <w:szCs w:val="12"/>
          <w:lang w:val="en-US"/>
        </w:rPr>
        <w:t>. Kinds of economic activity in accordance with OKVED2.</w:t>
      </w:r>
    </w:p>
    <w:p w14:paraId="594E6F8F" w14:textId="12C7D611" w:rsidR="00E65DF3" w:rsidRPr="00853565" w:rsidRDefault="00E65DF3" w:rsidP="00E65DF3">
      <w:pPr>
        <w:rPr>
          <w:i/>
          <w:sz w:val="12"/>
          <w:szCs w:val="12"/>
          <w:lang w:val="en-US"/>
        </w:rPr>
      </w:pPr>
      <w:r w:rsidRPr="00853565">
        <w:rPr>
          <w:i/>
          <w:sz w:val="12"/>
          <w:szCs w:val="12"/>
          <w:vertAlign w:val="superscript"/>
          <w:lang w:val="en-US"/>
        </w:rPr>
        <w:t xml:space="preserve">2) </w:t>
      </w:r>
      <w:r w:rsidRPr="00853565">
        <w:rPr>
          <w:i/>
          <w:sz w:val="12"/>
          <w:szCs w:val="12"/>
          <w:lang w:val="en-US"/>
        </w:rPr>
        <w:t>The United Kingdom withdrew from the European Union (EU) on 1 February 2020.</w:t>
      </w:r>
    </w:p>
    <w:p w14:paraId="3E389BF7" w14:textId="144DBDFE" w:rsidR="000F3520" w:rsidRPr="00853565" w:rsidRDefault="00E65DF3" w:rsidP="000F3520">
      <w:pPr>
        <w:rPr>
          <w:i/>
          <w:lang w:val="en-US"/>
        </w:rPr>
      </w:pPr>
      <w:r w:rsidRPr="00853565">
        <w:rPr>
          <w:i/>
          <w:sz w:val="12"/>
          <w:szCs w:val="12"/>
          <w:vertAlign w:val="superscript"/>
          <w:lang w:val="en-US"/>
        </w:rPr>
        <w:t>3</w:t>
      </w:r>
      <w:r w:rsidR="000F3520" w:rsidRPr="00853565">
        <w:rPr>
          <w:i/>
          <w:sz w:val="12"/>
          <w:szCs w:val="12"/>
          <w:vertAlign w:val="superscript"/>
          <w:lang w:val="en-US"/>
        </w:rPr>
        <w:t>)</w:t>
      </w:r>
      <w:r w:rsidR="000F3520" w:rsidRPr="00853565">
        <w:rPr>
          <w:i/>
          <w:sz w:val="12"/>
          <w:szCs w:val="12"/>
          <w:lang w:val="en-US"/>
        </w:rPr>
        <w:t xml:space="preserve"> I</w:t>
      </w:r>
      <w:r w:rsidR="000F3520" w:rsidRPr="00853565">
        <w:rPr>
          <w:i/>
          <w:sz w:val="12"/>
          <w:lang w:val="en-US"/>
        </w:rPr>
        <w:t xml:space="preserve">n accordance with the Statistical classification of economic activities in the European Community </w:t>
      </w:r>
      <w:r w:rsidR="000F3520" w:rsidRPr="00853565">
        <w:rPr>
          <w:i/>
          <w:sz w:val="12"/>
          <w:szCs w:val="12"/>
          <w:lang w:val="en-US"/>
        </w:rPr>
        <w:t>(NACE rev. 2).</w:t>
      </w:r>
    </w:p>
    <w:p w14:paraId="5B4979FB" w14:textId="1BBCE341" w:rsidR="001655BB" w:rsidRPr="00853565" w:rsidRDefault="00792DCA" w:rsidP="001655BB">
      <w:pPr>
        <w:rPr>
          <w:i/>
          <w:sz w:val="12"/>
          <w:szCs w:val="12"/>
          <w:lang w:val="en-US"/>
        </w:rPr>
      </w:pPr>
      <w:r w:rsidRPr="00853565">
        <w:rPr>
          <w:i/>
          <w:sz w:val="12"/>
          <w:szCs w:val="12"/>
          <w:vertAlign w:val="superscript"/>
          <w:lang w:val="en-US"/>
        </w:rPr>
        <w:t>4)</w:t>
      </w:r>
      <w:r w:rsidR="000F3520" w:rsidRPr="00853565">
        <w:rPr>
          <w:i/>
          <w:sz w:val="12"/>
          <w:szCs w:val="12"/>
          <w:lang w:val="en-US"/>
        </w:rPr>
        <w:t xml:space="preserve"> Including manufacturing, electricity, gas and water supply, </w:t>
      </w:r>
      <w:r w:rsidR="00317AEA" w:rsidRPr="00853565">
        <w:rPr>
          <w:i/>
          <w:sz w:val="12"/>
          <w:szCs w:val="12"/>
          <w:lang w:val="en-US"/>
        </w:rPr>
        <w:t>severage, waste disposel and envoironmental zemediation.</w:t>
      </w:r>
    </w:p>
    <w:p w14:paraId="774AB741" w14:textId="77777777" w:rsidR="000F3520" w:rsidRPr="00853565" w:rsidRDefault="000F3520" w:rsidP="000F3520">
      <w:pPr>
        <w:rPr>
          <w:i/>
          <w:sz w:val="12"/>
          <w:szCs w:val="12"/>
          <w:lang w:val="en-US"/>
        </w:rPr>
      </w:pPr>
      <w:r w:rsidRPr="00853565">
        <w:rPr>
          <w:i/>
          <w:sz w:val="12"/>
          <w:szCs w:val="12"/>
          <w:vertAlign w:val="superscript"/>
          <w:lang w:val="en-US"/>
        </w:rPr>
        <w:t>5)</w:t>
      </w:r>
      <w:r w:rsidRPr="00853565">
        <w:rPr>
          <w:i/>
          <w:sz w:val="12"/>
          <w:szCs w:val="12"/>
          <w:lang w:val="en-US"/>
        </w:rPr>
        <w:t xml:space="preserve"> Including other economic activities and the employed not broken down by economic activity.</w:t>
      </w:r>
    </w:p>
    <w:p w14:paraId="70D54D58" w14:textId="77777777" w:rsidR="00DB6234" w:rsidRPr="00853565" w:rsidRDefault="00DB6234" w:rsidP="00BE42F5">
      <w:pPr>
        <w:rPr>
          <w:lang w:val="en-US"/>
        </w:rPr>
      </w:pPr>
    </w:p>
    <w:p w14:paraId="42051BAF" w14:textId="6A3BA308" w:rsidR="00504A06" w:rsidRPr="00853565" w:rsidRDefault="00693970">
      <w:pPr>
        <w:pageBreakBefore/>
        <w:tabs>
          <w:tab w:val="center" w:pos="6634"/>
        </w:tabs>
        <w:spacing w:after="60"/>
        <w:ind w:left="510" w:hanging="510"/>
      </w:pPr>
      <w:r w:rsidRPr="00853565">
        <w:rPr>
          <w:b/>
          <w:bCs/>
          <w:sz w:val="16"/>
          <w:szCs w:val="16"/>
        </w:rPr>
        <w:lastRenderedPageBreak/>
        <w:t>26.</w:t>
      </w:r>
      <w:r w:rsidR="00504A06" w:rsidRPr="00853565">
        <w:rPr>
          <w:b/>
          <w:bCs/>
          <w:sz w:val="16"/>
          <w:szCs w:val="16"/>
        </w:rPr>
        <w:t>12. ОБЩАЯ ЧИСЛЕННОСТЬ БЕЗРАБОТНЫХ</w:t>
      </w:r>
      <w:r w:rsidR="00504A06" w:rsidRPr="00853565">
        <w:rPr>
          <w:b/>
          <w:bCs/>
          <w:sz w:val="16"/>
          <w:szCs w:val="16"/>
        </w:rPr>
        <w:br/>
      </w:r>
      <w:r w:rsidR="00504A06" w:rsidRPr="00853565">
        <w:t>по данным обследований рабочей силы</w:t>
      </w:r>
    </w:p>
    <w:p w14:paraId="5903E602" w14:textId="77777777" w:rsidR="00504A06" w:rsidRPr="00853565" w:rsidRDefault="00504A06">
      <w:pPr>
        <w:tabs>
          <w:tab w:val="center" w:pos="6634"/>
        </w:tabs>
        <w:spacing w:after="60"/>
        <w:ind w:left="510"/>
        <w:rPr>
          <w:lang w:val="en-US"/>
        </w:rPr>
      </w:pPr>
      <w:r w:rsidRPr="00853565">
        <w:rPr>
          <w:b/>
          <w:i/>
          <w:sz w:val="16"/>
          <w:lang w:val="en-US"/>
        </w:rPr>
        <w:t>TOTAL NUMBER OF UNEMPLOYED</w:t>
      </w:r>
      <w:r w:rsidRPr="00853565">
        <w:rPr>
          <w:b/>
          <w:bCs/>
          <w:sz w:val="16"/>
          <w:szCs w:val="16"/>
          <w:lang w:val="en-US"/>
        </w:rPr>
        <w:t xml:space="preserve"> </w:t>
      </w:r>
      <w:r w:rsidRPr="00853565">
        <w:rPr>
          <w:b/>
          <w:bCs/>
          <w:sz w:val="16"/>
          <w:szCs w:val="16"/>
          <w:lang w:val="en-US"/>
        </w:rPr>
        <w:br/>
      </w:r>
      <w:r w:rsidRPr="00853565">
        <w:rPr>
          <w:i/>
          <w:lang w:val="en-US"/>
        </w:rPr>
        <w:t>data of labour force surveys</w:t>
      </w:r>
    </w:p>
    <w:p w14:paraId="059BC7FA" w14:textId="77777777" w:rsidR="00504A06" w:rsidRPr="00853565" w:rsidRDefault="00504A06">
      <w:pPr>
        <w:tabs>
          <w:tab w:val="center" w:pos="6634"/>
        </w:tabs>
        <w:spacing w:after="60"/>
        <w:jc w:val="right"/>
      </w:pPr>
      <w:r w:rsidRPr="00853565">
        <w:rPr>
          <w:lang w:val="en-US"/>
        </w:rPr>
        <w:t>(тысяч человек /</w:t>
      </w:r>
      <w:r w:rsidRPr="00853565">
        <w:rPr>
          <w:i/>
          <w:lang w:val="en-US"/>
        </w:rPr>
        <w:t xml:space="preserve"> thou. persons</w:t>
      </w:r>
      <w:r w:rsidRPr="00853565">
        <w:t>)</w:t>
      </w:r>
    </w:p>
    <w:tbl>
      <w:tblPr>
        <w:tblW w:w="9925" w:type="dxa"/>
        <w:tblLayout w:type="fixed"/>
        <w:tblCellMar>
          <w:left w:w="0" w:type="dxa"/>
          <w:right w:w="0" w:type="dxa"/>
        </w:tblCellMar>
        <w:tblLook w:val="0000" w:firstRow="0" w:lastRow="0" w:firstColumn="0" w:lastColumn="0" w:noHBand="0" w:noVBand="0"/>
      </w:tblPr>
      <w:tblGrid>
        <w:gridCol w:w="3318"/>
        <w:gridCol w:w="773"/>
        <w:gridCol w:w="773"/>
        <w:gridCol w:w="773"/>
        <w:gridCol w:w="773"/>
        <w:gridCol w:w="3515"/>
      </w:tblGrid>
      <w:tr w:rsidR="00853565" w:rsidRPr="00853565" w14:paraId="4ECABAE3" w14:textId="77777777" w:rsidTr="00C07422">
        <w:trPr>
          <w:cantSplit/>
        </w:trPr>
        <w:tc>
          <w:tcPr>
            <w:tcW w:w="3318" w:type="dxa"/>
            <w:tcBorders>
              <w:top w:val="single" w:sz="6" w:space="0" w:color="000000"/>
              <w:bottom w:val="single" w:sz="6" w:space="0" w:color="000000"/>
            </w:tcBorders>
            <w:shd w:val="clear" w:color="auto" w:fill="auto"/>
            <w:vAlign w:val="bottom"/>
          </w:tcPr>
          <w:p w14:paraId="44536EDA" w14:textId="77777777" w:rsidR="00C07422" w:rsidRPr="00853565" w:rsidRDefault="00C07422">
            <w:pPr>
              <w:pStyle w:val="19"/>
              <w:snapToGrid w:val="0"/>
              <w:spacing w:before="60" w:after="40"/>
              <w:rPr>
                <w:rFonts w:ascii="Arial" w:hAnsi="Arial" w:cs="Arial"/>
                <w:sz w:val="14"/>
                <w:szCs w:val="14"/>
                <w:lang w:val="en-US"/>
              </w:rPr>
            </w:pPr>
          </w:p>
        </w:tc>
        <w:tc>
          <w:tcPr>
            <w:tcW w:w="773" w:type="dxa"/>
            <w:tcBorders>
              <w:top w:val="single" w:sz="6" w:space="0" w:color="000000"/>
              <w:left w:val="single" w:sz="6" w:space="0" w:color="000000"/>
              <w:bottom w:val="single" w:sz="6" w:space="0" w:color="000000"/>
            </w:tcBorders>
            <w:shd w:val="clear" w:color="auto" w:fill="auto"/>
          </w:tcPr>
          <w:p w14:paraId="4FD08167" w14:textId="77777777" w:rsidR="00C07422" w:rsidRPr="00853565" w:rsidRDefault="00C07422">
            <w:pPr>
              <w:spacing w:before="60" w:after="60"/>
              <w:jc w:val="center"/>
            </w:pPr>
            <w:r w:rsidRPr="00853565">
              <w:t>2010</w:t>
            </w:r>
          </w:p>
        </w:tc>
        <w:tc>
          <w:tcPr>
            <w:tcW w:w="773" w:type="dxa"/>
            <w:tcBorders>
              <w:top w:val="single" w:sz="6" w:space="0" w:color="000000"/>
              <w:left w:val="single" w:sz="6" w:space="0" w:color="000000"/>
              <w:bottom w:val="single" w:sz="6" w:space="0" w:color="000000"/>
              <w:right w:val="single" w:sz="6" w:space="0" w:color="000000"/>
            </w:tcBorders>
          </w:tcPr>
          <w:p w14:paraId="4BED211E" w14:textId="104289D3" w:rsidR="00C07422" w:rsidRPr="00853565" w:rsidRDefault="00C07422" w:rsidP="00FC633B">
            <w:pPr>
              <w:spacing w:before="60" w:after="60"/>
              <w:jc w:val="center"/>
              <w:rPr>
                <w:lang w:val="en-US"/>
              </w:rPr>
            </w:pPr>
            <w:r w:rsidRPr="00853565">
              <w:t>2018</w:t>
            </w:r>
          </w:p>
        </w:tc>
        <w:tc>
          <w:tcPr>
            <w:tcW w:w="773" w:type="dxa"/>
            <w:tcBorders>
              <w:top w:val="single" w:sz="6" w:space="0" w:color="000000"/>
              <w:left w:val="single" w:sz="6" w:space="0" w:color="000000"/>
              <w:bottom w:val="single" w:sz="6" w:space="0" w:color="000000"/>
            </w:tcBorders>
          </w:tcPr>
          <w:p w14:paraId="631C4F4B" w14:textId="63AE1D92" w:rsidR="00C07422" w:rsidRPr="00853565" w:rsidRDefault="00C07422" w:rsidP="00FC633B">
            <w:pPr>
              <w:spacing w:before="60" w:after="60"/>
              <w:jc w:val="center"/>
              <w:rPr>
                <w:lang w:val="en-US"/>
              </w:rPr>
            </w:pPr>
            <w:r w:rsidRPr="00853565">
              <w:t>2019</w:t>
            </w:r>
          </w:p>
        </w:tc>
        <w:tc>
          <w:tcPr>
            <w:tcW w:w="773" w:type="dxa"/>
            <w:tcBorders>
              <w:top w:val="single" w:sz="6" w:space="0" w:color="000000"/>
              <w:left w:val="single" w:sz="6" w:space="0" w:color="000000"/>
              <w:bottom w:val="single" w:sz="6" w:space="0" w:color="000000"/>
            </w:tcBorders>
            <w:shd w:val="clear" w:color="auto" w:fill="auto"/>
          </w:tcPr>
          <w:p w14:paraId="0D012EF4" w14:textId="622857E8" w:rsidR="00C07422" w:rsidRPr="00853565" w:rsidRDefault="00C07422" w:rsidP="00FC633B">
            <w:pPr>
              <w:spacing w:before="60" w:after="60"/>
              <w:jc w:val="center"/>
              <w:rPr>
                <w:lang w:val="en-US"/>
              </w:rPr>
            </w:pPr>
            <w:r w:rsidRPr="00853565">
              <w:rPr>
                <w:lang w:val="en-US"/>
              </w:rPr>
              <w:t>2020</w:t>
            </w:r>
          </w:p>
        </w:tc>
        <w:tc>
          <w:tcPr>
            <w:tcW w:w="3515" w:type="dxa"/>
            <w:tcBorders>
              <w:top w:val="single" w:sz="6" w:space="0" w:color="000000"/>
              <w:left w:val="single" w:sz="6" w:space="0" w:color="000000"/>
              <w:bottom w:val="single" w:sz="6" w:space="0" w:color="000000"/>
            </w:tcBorders>
            <w:shd w:val="clear" w:color="auto" w:fill="auto"/>
            <w:vAlign w:val="bottom"/>
          </w:tcPr>
          <w:p w14:paraId="1C10E26A" w14:textId="77777777" w:rsidR="00C07422" w:rsidRPr="00853565" w:rsidRDefault="00C07422">
            <w:pPr>
              <w:snapToGrid w:val="0"/>
              <w:spacing w:before="60" w:after="40"/>
              <w:jc w:val="center"/>
              <w:rPr>
                <w:i/>
                <w:lang w:val="en-US"/>
              </w:rPr>
            </w:pPr>
          </w:p>
        </w:tc>
      </w:tr>
      <w:tr w:rsidR="00853565" w:rsidRPr="00853565" w14:paraId="7C1507EF" w14:textId="77777777" w:rsidTr="00C07422">
        <w:trPr>
          <w:cantSplit/>
        </w:trPr>
        <w:tc>
          <w:tcPr>
            <w:tcW w:w="3318" w:type="dxa"/>
            <w:tcBorders>
              <w:top w:val="single" w:sz="6" w:space="0" w:color="000000"/>
            </w:tcBorders>
            <w:shd w:val="clear" w:color="auto" w:fill="auto"/>
            <w:vAlign w:val="bottom"/>
          </w:tcPr>
          <w:p w14:paraId="52706567" w14:textId="77777777" w:rsidR="004D0836" w:rsidRPr="00853565" w:rsidRDefault="004D0836" w:rsidP="001655BB">
            <w:pPr>
              <w:spacing w:before="80" w:line="150" w:lineRule="exact"/>
              <w:rPr>
                <w:vertAlign w:val="superscript"/>
              </w:rPr>
            </w:pPr>
            <w:r w:rsidRPr="00853565">
              <w:rPr>
                <w:b/>
                <w:bCs/>
              </w:rPr>
              <w:t>Россия</w:t>
            </w:r>
            <w:r w:rsidRPr="00853565">
              <w:rPr>
                <w:b/>
                <w:bCs/>
                <w:vertAlign w:val="superscript"/>
              </w:rPr>
              <w:t>1)</w:t>
            </w:r>
          </w:p>
        </w:tc>
        <w:tc>
          <w:tcPr>
            <w:tcW w:w="773" w:type="dxa"/>
            <w:tcBorders>
              <w:top w:val="single" w:sz="6" w:space="0" w:color="000000"/>
              <w:left w:val="single" w:sz="6" w:space="0" w:color="000000"/>
            </w:tcBorders>
            <w:shd w:val="clear" w:color="auto" w:fill="auto"/>
            <w:vAlign w:val="bottom"/>
          </w:tcPr>
          <w:p w14:paraId="3CEEF4CA" w14:textId="00CE9517" w:rsidR="004D0836" w:rsidRPr="00853565" w:rsidRDefault="004D0836" w:rsidP="001655BB">
            <w:pPr>
              <w:tabs>
                <w:tab w:val="left" w:pos="611"/>
              </w:tabs>
              <w:spacing w:before="80" w:line="150" w:lineRule="exact"/>
              <w:ind w:right="170"/>
              <w:jc w:val="right"/>
            </w:pPr>
            <w:r w:rsidRPr="00853565">
              <w:t>5 544</w:t>
            </w:r>
          </w:p>
        </w:tc>
        <w:tc>
          <w:tcPr>
            <w:tcW w:w="773" w:type="dxa"/>
            <w:tcBorders>
              <w:top w:val="single" w:sz="6" w:space="0" w:color="000000"/>
              <w:left w:val="single" w:sz="6" w:space="0" w:color="000000"/>
              <w:right w:val="single" w:sz="6" w:space="0" w:color="000000"/>
            </w:tcBorders>
            <w:vAlign w:val="bottom"/>
          </w:tcPr>
          <w:p w14:paraId="2FBBD4AC" w14:textId="275A43F1" w:rsidR="004D0836" w:rsidRPr="00853565" w:rsidRDefault="004D0836" w:rsidP="001655BB">
            <w:pPr>
              <w:tabs>
                <w:tab w:val="left" w:pos="611"/>
              </w:tabs>
              <w:spacing w:before="80" w:line="150" w:lineRule="exact"/>
              <w:ind w:right="170"/>
              <w:jc w:val="right"/>
            </w:pPr>
            <w:r w:rsidRPr="00853565">
              <w:t>3 658</w:t>
            </w:r>
          </w:p>
        </w:tc>
        <w:tc>
          <w:tcPr>
            <w:tcW w:w="773" w:type="dxa"/>
            <w:tcBorders>
              <w:top w:val="single" w:sz="6" w:space="0" w:color="000000"/>
              <w:left w:val="single" w:sz="6" w:space="0" w:color="000000"/>
            </w:tcBorders>
            <w:vAlign w:val="bottom"/>
          </w:tcPr>
          <w:p w14:paraId="53DA9EDA" w14:textId="43547D10" w:rsidR="004D0836" w:rsidRPr="00853565" w:rsidRDefault="004D0836" w:rsidP="001655BB">
            <w:pPr>
              <w:tabs>
                <w:tab w:val="left" w:pos="611"/>
              </w:tabs>
              <w:spacing w:before="80" w:line="150" w:lineRule="exact"/>
              <w:ind w:right="170"/>
              <w:jc w:val="right"/>
            </w:pPr>
            <w:r w:rsidRPr="00853565">
              <w:t>3 465</w:t>
            </w:r>
          </w:p>
        </w:tc>
        <w:tc>
          <w:tcPr>
            <w:tcW w:w="773" w:type="dxa"/>
            <w:tcBorders>
              <w:top w:val="single" w:sz="6" w:space="0" w:color="000000"/>
              <w:left w:val="single" w:sz="6" w:space="0" w:color="000000"/>
            </w:tcBorders>
            <w:shd w:val="clear" w:color="auto" w:fill="auto"/>
            <w:vAlign w:val="bottom"/>
          </w:tcPr>
          <w:p w14:paraId="3631B117" w14:textId="5FE93CAC" w:rsidR="004D0836" w:rsidRPr="00853565" w:rsidRDefault="00BE3A20" w:rsidP="001655BB">
            <w:pPr>
              <w:tabs>
                <w:tab w:val="left" w:pos="611"/>
              </w:tabs>
              <w:spacing w:before="80" w:line="150" w:lineRule="exact"/>
              <w:ind w:right="170"/>
              <w:jc w:val="right"/>
            </w:pPr>
            <w:r w:rsidRPr="00853565">
              <w:t>4 321</w:t>
            </w:r>
          </w:p>
        </w:tc>
        <w:tc>
          <w:tcPr>
            <w:tcW w:w="3515" w:type="dxa"/>
            <w:tcBorders>
              <w:top w:val="single" w:sz="6" w:space="0" w:color="000000"/>
              <w:left w:val="single" w:sz="6" w:space="0" w:color="000000"/>
            </w:tcBorders>
            <w:shd w:val="clear" w:color="auto" w:fill="auto"/>
            <w:vAlign w:val="bottom"/>
          </w:tcPr>
          <w:p w14:paraId="3B81C2A5" w14:textId="77777777" w:rsidR="004D0836" w:rsidRPr="00853565" w:rsidRDefault="004D0836" w:rsidP="001655BB">
            <w:pPr>
              <w:spacing w:before="80" w:line="150" w:lineRule="exact"/>
              <w:ind w:left="57"/>
              <w:rPr>
                <w:i/>
                <w:vertAlign w:val="superscript"/>
              </w:rPr>
            </w:pPr>
            <w:r w:rsidRPr="00853565">
              <w:rPr>
                <w:b/>
                <w:i/>
              </w:rPr>
              <w:t>Russia</w:t>
            </w:r>
            <w:r w:rsidRPr="00853565">
              <w:rPr>
                <w:b/>
                <w:i/>
                <w:vertAlign w:val="superscript"/>
              </w:rPr>
              <w:t>1)</w:t>
            </w:r>
          </w:p>
        </w:tc>
      </w:tr>
      <w:tr w:rsidR="00853565" w:rsidRPr="00532EF7" w14:paraId="026AC0B4" w14:textId="77777777" w:rsidTr="00C07422">
        <w:trPr>
          <w:cantSplit/>
        </w:trPr>
        <w:tc>
          <w:tcPr>
            <w:tcW w:w="3318" w:type="dxa"/>
            <w:shd w:val="clear" w:color="auto" w:fill="auto"/>
            <w:vAlign w:val="bottom"/>
          </w:tcPr>
          <w:p w14:paraId="4DDE4D6A" w14:textId="77777777" w:rsidR="004D0836" w:rsidRPr="00853565" w:rsidRDefault="004D0836" w:rsidP="001655BB">
            <w:pPr>
              <w:spacing w:before="80" w:line="150" w:lineRule="exact"/>
              <w:ind w:left="113"/>
            </w:pPr>
            <w:r w:rsidRPr="00853565">
              <w:t xml:space="preserve">Зарегистрированные в органах службы </w:t>
            </w:r>
            <w:r w:rsidRPr="00853565">
              <w:br/>
              <w:t>занятости населения</w:t>
            </w:r>
            <w:r w:rsidRPr="00853565">
              <w:rPr>
                <w:vertAlign w:val="superscript"/>
              </w:rPr>
              <w:t>2)</w:t>
            </w:r>
          </w:p>
        </w:tc>
        <w:tc>
          <w:tcPr>
            <w:tcW w:w="773" w:type="dxa"/>
            <w:tcBorders>
              <w:left w:val="single" w:sz="6" w:space="0" w:color="000000"/>
            </w:tcBorders>
            <w:shd w:val="clear" w:color="auto" w:fill="auto"/>
            <w:vAlign w:val="bottom"/>
          </w:tcPr>
          <w:p w14:paraId="644CC36E" w14:textId="3155DB1D" w:rsidR="004D0836" w:rsidRPr="00853565" w:rsidRDefault="004D0836" w:rsidP="001655BB">
            <w:pPr>
              <w:tabs>
                <w:tab w:val="left" w:pos="611"/>
              </w:tabs>
              <w:spacing w:before="80" w:line="150" w:lineRule="exact"/>
              <w:ind w:right="170"/>
              <w:jc w:val="right"/>
            </w:pPr>
            <w:r w:rsidRPr="00853565">
              <w:rPr>
                <w:lang w:val="en-US"/>
              </w:rPr>
              <w:t>1</w:t>
            </w:r>
            <w:r w:rsidRPr="00853565">
              <w:t xml:space="preserve"> </w:t>
            </w:r>
            <w:r w:rsidRPr="00853565">
              <w:rPr>
                <w:lang w:val="en-US"/>
              </w:rPr>
              <w:t>589</w:t>
            </w:r>
          </w:p>
        </w:tc>
        <w:tc>
          <w:tcPr>
            <w:tcW w:w="773" w:type="dxa"/>
            <w:tcBorders>
              <w:left w:val="single" w:sz="6" w:space="0" w:color="000000"/>
              <w:right w:val="single" w:sz="6" w:space="0" w:color="000000"/>
            </w:tcBorders>
            <w:vAlign w:val="bottom"/>
          </w:tcPr>
          <w:p w14:paraId="5EA9A706" w14:textId="7D6924E3" w:rsidR="004D0836" w:rsidRPr="00853565" w:rsidRDefault="004D0836" w:rsidP="001655BB">
            <w:pPr>
              <w:tabs>
                <w:tab w:val="left" w:pos="611"/>
              </w:tabs>
              <w:spacing w:before="80" w:line="150" w:lineRule="exact"/>
              <w:ind w:right="170"/>
              <w:jc w:val="right"/>
            </w:pPr>
            <w:r w:rsidRPr="00853565">
              <w:t>693</w:t>
            </w:r>
          </w:p>
        </w:tc>
        <w:tc>
          <w:tcPr>
            <w:tcW w:w="773" w:type="dxa"/>
            <w:tcBorders>
              <w:left w:val="single" w:sz="6" w:space="0" w:color="000000"/>
            </w:tcBorders>
            <w:vAlign w:val="bottom"/>
          </w:tcPr>
          <w:p w14:paraId="2D796A6C" w14:textId="66DAA1FA" w:rsidR="004D0836" w:rsidRPr="00853565" w:rsidRDefault="004D0836" w:rsidP="001655BB">
            <w:pPr>
              <w:tabs>
                <w:tab w:val="left" w:pos="611"/>
              </w:tabs>
              <w:spacing w:before="80" w:line="150" w:lineRule="exact"/>
              <w:ind w:right="170"/>
              <w:jc w:val="right"/>
            </w:pPr>
            <w:r w:rsidRPr="00853565">
              <w:t>691</w:t>
            </w:r>
          </w:p>
        </w:tc>
        <w:tc>
          <w:tcPr>
            <w:tcW w:w="773" w:type="dxa"/>
            <w:tcBorders>
              <w:left w:val="single" w:sz="6" w:space="0" w:color="000000"/>
            </w:tcBorders>
            <w:shd w:val="clear" w:color="auto" w:fill="auto"/>
            <w:vAlign w:val="bottom"/>
          </w:tcPr>
          <w:p w14:paraId="6FF250B0" w14:textId="7EFF3155" w:rsidR="004D0836" w:rsidRPr="00853565" w:rsidRDefault="009C7AA7" w:rsidP="001655BB">
            <w:pPr>
              <w:tabs>
                <w:tab w:val="left" w:pos="611"/>
              </w:tabs>
              <w:spacing w:before="80" w:line="150" w:lineRule="exact"/>
              <w:ind w:right="170"/>
              <w:jc w:val="right"/>
            </w:pPr>
            <w:r w:rsidRPr="00853565">
              <w:t>2 773</w:t>
            </w:r>
          </w:p>
        </w:tc>
        <w:tc>
          <w:tcPr>
            <w:tcW w:w="3515" w:type="dxa"/>
            <w:tcBorders>
              <w:left w:val="single" w:sz="6" w:space="0" w:color="000000"/>
            </w:tcBorders>
            <w:shd w:val="clear" w:color="auto" w:fill="auto"/>
            <w:vAlign w:val="bottom"/>
          </w:tcPr>
          <w:p w14:paraId="6DAC3499" w14:textId="77777777" w:rsidR="004D0836" w:rsidRPr="00853565" w:rsidRDefault="004D0836" w:rsidP="001655BB">
            <w:pPr>
              <w:spacing w:before="80" w:line="150" w:lineRule="exact"/>
              <w:ind w:left="113"/>
              <w:rPr>
                <w:i/>
                <w:lang w:val="en-US"/>
              </w:rPr>
            </w:pPr>
            <w:r w:rsidRPr="00853565">
              <w:rPr>
                <w:i/>
                <w:lang w:val="en-US"/>
              </w:rPr>
              <w:t xml:space="preserve">Population registered </w:t>
            </w:r>
            <w:r w:rsidRPr="00853565">
              <w:rPr>
                <w:i/>
                <w:lang w:val="en-US"/>
              </w:rPr>
              <w:br/>
              <w:t>with employment services</w:t>
            </w:r>
            <w:r w:rsidRPr="00853565">
              <w:rPr>
                <w:i/>
                <w:vertAlign w:val="superscript"/>
                <w:lang w:val="en-US"/>
              </w:rPr>
              <w:t>2)</w:t>
            </w:r>
          </w:p>
        </w:tc>
      </w:tr>
      <w:tr w:rsidR="00853565" w:rsidRPr="00853565" w14:paraId="2CF16DF0" w14:textId="77777777" w:rsidTr="00C07422">
        <w:trPr>
          <w:cantSplit/>
        </w:trPr>
        <w:tc>
          <w:tcPr>
            <w:tcW w:w="3318" w:type="dxa"/>
            <w:shd w:val="clear" w:color="auto" w:fill="auto"/>
            <w:vAlign w:val="bottom"/>
          </w:tcPr>
          <w:p w14:paraId="546F7B40" w14:textId="77777777" w:rsidR="004D0836" w:rsidRPr="00853565" w:rsidRDefault="004D0836" w:rsidP="001655BB">
            <w:pPr>
              <w:pStyle w:val="13"/>
              <w:spacing w:before="80" w:line="150" w:lineRule="exact"/>
              <w:rPr>
                <w:sz w:val="14"/>
                <w:szCs w:val="14"/>
              </w:rPr>
            </w:pPr>
            <w:r w:rsidRPr="00853565">
              <w:rPr>
                <w:sz w:val="14"/>
                <w:szCs w:val="14"/>
                <w:u w:val="none"/>
              </w:rPr>
              <w:t>Страны</w:t>
            </w:r>
            <w:r w:rsidRPr="00853565">
              <w:rPr>
                <w:sz w:val="14"/>
                <w:szCs w:val="14"/>
                <w:u w:val="none"/>
                <w:lang w:val="en-US"/>
              </w:rPr>
              <w:t xml:space="preserve"> </w:t>
            </w:r>
            <w:r w:rsidRPr="00853565">
              <w:rPr>
                <w:sz w:val="14"/>
                <w:szCs w:val="14"/>
                <w:u w:val="none"/>
              </w:rPr>
              <w:t>СНГ</w:t>
            </w:r>
          </w:p>
        </w:tc>
        <w:tc>
          <w:tcPr>
            <w:tcW w:w="773" w:type="dxa"/>
            <w:tcBorders>
              <w:left w:val="single" w:sz="6" w:space="0" w:color="000000"/>
            </w:tcBorders>
            <w:shd w:val="clear" w:color="auto" w:fill="auto"/>
            <w:vAlign w:val="bottom"/>
          </w:tcPr>
          <w:p w14:paraId="53D8397E" w14:textId="77777777" w:rsidR="004D0836" w:rsidRPr="00853565" w:rsidRDefault="004D0836" w:rsidP="001655BB">
            <w:pPr>
              <w:tabs>
                <w:tab w:val="left" w:pos="611"/>
              </w:tabs>
              <w:snapToGrid w:val="0"/>
              <w:spacing w:before="80" w:line="150" w:lineRule="exact"/>
              <w:ind w:right="170"/>
              <w:jc w:val="right"/>
              <w:rPr>
                <w:lang w:val="en-US"/>
              </w:rPr>
            </w:pPr>
          </w:p>
        </w:tc>
        <w:tc>
          <w:tcPr>
            <w:tcW w:w="773" w:type="dxa"/>
            <w:tcBorders>
              <w:left w:val="single" w:sz="6" w:space="0" w:color="000000"/>
              <w:right w:val="single" w:sz="6" w:space="0" w:color="000000"/>
            </w:tcBorders>
            <w:vAlign w:val="bottom"/>
          </w:tcPr>
          <w:p w14:paraId="2DB3F5AD" w14:textId="77777777" w:rsidR="004D0836" w:rsidRPr="00853565" w:rsidRDefault="004D0836" w:rsidP="001655BB">
            <w:pPr>
              <w:snapToGrid w:val="0"/>
              <w:spacing w:before="80" w:line="150" w:lineRule="exact"/>
              <w:ind w:right="170"/>
              <w:jc w:val="right"/>
              <w:rPr>
                <w:lang w:val="en-US"/>
              </w:rPr>
            </w:pPr>
          </w:p>
        </w:tc>
        <w:tc>
          <w:tcPr>
            <w:tcW w:w="773" w:type="dxa"/>
            <w:tcBorders>
              <w:left w:val="single" w:sz="6" w:space="0" w:color="000000"/>
            </w:tcBorders>
            <w:vAlign w:val="bottom"/>
          </w:tcPr>
          <w:p w14:paraId="6BE4B913" w14:textId="77777777" w:rsidR="004D0836" w:rsidRPr="00853565" w:rsidRDefault="004D0836" w:rsidP="001655BB">
            <w:pPr>
              <w:snapToGrid w:val="0"/>
              <w:spacing w:before="80" w:line="150" w:lineRule="exact"/>
              <w:ind w:right="170"/>
              <w:jc w:val="right"/>
              <w:rPr>
                <w:lang w:val="en-US"/>
              </w:rPr>
            </w:pPr>
          </w:p>
        </w:tc>
        <w:tc>
          <w:tcPr>
            <w:tcW w:w="773" w:type="dxa"/>
            <w:tcBorders>
              <w:left w:val="single" w:sz="6" w:space="0" w:color="000000"/>
            </w:tcBorders>
            <w:shd w:val="clear" w:color="auto" w:fill="auto"/>
            <w:vAlign w:val="bottom"/>
          </w:tcPr>
          <w:p w14:paraId="29226F31" w14:textId="25F47186" w:rsidR="004D0836" w:rsidRPr="00853565" w:rsidRDefault="004D0836" w:rsidP="001655BB">
            <w:pPr>
              <w:snapToGrid w:val="0"/>
              <w:spacing w:before="80" w:line="150" w:lineRule="exact"/>
              <w:ind w:right="170"/>
              <w:jc w:val="right"/>
              <w:rPr>
                <w:lang w:val="en-US"/>
              </w:rPr>
            </w:pPr>
          </w:p>
        </w:tc>
        <w:tc>
          <w:tcPr>
            <w:tcW w:w="3515" w:type="dxa"/>
            <w:tcBorders>
              <w:left w:val="single" w:sz="6" w:space="0" w:color="000000"/>
            </w:tcBorders>
            <w:shd w:val="clear" w:color="auto" w:fill="auto"/>
            <w:vAlign w:val="bottom"/>
          </w:tcPr>
          <w:p w14:paraId="7A9122D0" w14:textId="77777777" w:rsidR="004D0836" w:rsidRPr="00853565" w:rsidRDefault="004D0836" w:rsidP="001655BB">
            <w:pPr>
              <w:pStyle w:val="13"/>
              <w:spacing w:before="80" w:line="150" w:lineRule="exact"/>
              <w:ind w:left="57"/>
              <w:rPr>
                <w:i/>
                <w:sz w:val="14"/>
                <w:szCs w:val="14"/>
              </w:rPr>
            </w:pPr>
            <w:r w:rsidRPr="00853565">
              <w:rPr>
                <w:bCs w:val="0"/>
                <w:i/>
                <w:sz w:val="14"/>
                <w:szCs w:val="14"/>
                <w:u w:val="none"/>
                <w:lang w:val="en-US"/>
              </w:rPr>
              <w:t>CIS countries</w:t>
            </w:r>
          </w:p>
        </w:tc>
      </w:tr>
      <w:tr w:rsidR="00853565" w:rsidRPr="00853565" w14:paraId="15A39518" w14:textId="77777777" w:rsidTr="00C07422">
        <w:trPr>
          <w:cantSplit/>
        </w:trPr>
        <w:tc>
          <w:tcPr>
            <w:tcW w:w="3318" w:type="dxa"/>
            <w:shd w:val="clear" w:color="auto" w:fill="auto"/>
            <w:vAlign w:val="bottom"/>
          </w:tcPr>
          <w:p w14:paraId="45136B13" w14:textId="77777777" w:rsidR="004D0836" w:rsidRPr="00853565" w:rsidRDefault="004D0836" w:rsidP="001655BB">
            <w:pPr>
              <w:pStyle w:val="13"/>
              <w:spacing w:before="80" w:line="150" w:lineRule="exact"/>
              <w:ind w:left="284"/>
              <w:rPr>
                <w:sz w:val="14"/>
                <w:szCs w:val="14"/>
              </w:rPr>
            </w:pPr>
            <w:r w:rsidRPr="00853565">
              <w:rPr>
                <w:b w:val="0"/>
                <w:bCs w:val="0"/>
                <w:sz w:val="14"/>
                <w:szCs w:val="14"/>
                <w:u w:val="none"/>
              </w:rPr>
              <w:t>из</w:t>
            </w:r>
            <w:r w:rsidRPr="00853565">
              <w:rPr>
                <w:b w:val="0"/>
                <w:bCs w:val="0"/>
                <w:sz w:val="14"/>
                <w:szCs w:val="14"/>
                <w:u w:val="none"/>
                <w:lang w:val="en-US"/>
              </w:rPr>
              <w:t xml:space="preserve"> </w:t>
            </w:r>
            <w:r w:rsidRPr="00853565">
              <w:rPr>
                <w:b w:val="0"/>
                <w:bCs w:val="0"/>
                <w:sz w:val="14"/>
                <w:szCs w:val="14"/>
                <w:u w:val="none"/>
              </w:rPr>
              <w:t>них</w:t>
            </w:r>
            <w:r w:rsidRPr="00853565">
              <w:rPr>
                <w:b w:val="0"/>
                <w:bCs w:val="0"/>
                <w:sz w:val="14"/>
                <w:szCs w:val="14"/>
                <w:u w:val="none"/>
                <w:lang w:val="en-US"/>
              </w:rPr>
              <w:t>:</w:t>
            </w:r>
          </w:p>
        </w:tc>
        <w:tc>
          <w:tcPr>
            <w:tcW w:w="773" w:type="dxa"/>
            <w:tcBorders>
              <w:left w:val="single" w:sz="6" w:space="0" w:color="000000"/>
            </w:tcBorders>
            <w:shd w:val="clear" w:color="auto" w:fill="auto"/>
            <w:vAlign w:val="bottom"/>
          </w:tcPr>
          <w:p w14:paraId="14FF9E68" w14:textId="77777777" w:rsidR="004D0836" w:rsidRPr="00853565" w:rsidRDefault="004D0836" w:rsidP="001655BB">
            <w:pPr>
              <w:tabs>
                <w:tab w:val="left" w:pos="611"/>
              </w:tabs>
              <w:snapToGrid w:val="0"/>
              <w:spacing w:before="80" w:line="150" w:lineRule="exact"/>
              <w:ind w:right="170"/>
              <w:jc w:val="right"/>
              <w:rPr>
                <w:lang w:val="en-US"/>
              </w:rPr>
            </w:pPr>
          </w:p>
        </w:tc>
        <w:tc>
          <w:tcPr>
            <w:tcW w:w="773" w:type="dxa"/>
            <w:tcBorders>
              <w:left w:val="single" w:sz="6" w:space="0" w:color="000000"/>
              <w:right w:val="single" w:sz="6" w:space="0" w:color="000000"/>
            </w:tcBorders>
            <w:vAlign w:val="bottom"/>
          </w:tcPr>
          <w:p w14:paraId="608F9D75" w14:textId="77777777" w:rsidR="004D0836" w:rsidRPr="00853565" w:rsidRDefault="004D0836" w:rsidP="001655BB">
            <w:pPr>
              <w:snapToGrid w:val="0"/>
              <w:spacing w:before="80" w:line="150" w:lineRule="exact"/>
              <w:ind w:right="170"/>
              <w:jc w:val="right"/>
              <w:rPr>
                <w:lang w:val="en-US"/>
              </w:rPr>
            </w:pPr>
          </w:p>
        </w:tc>
        <w:tc>
          <w:tcPr>
            <w:tcW w:w="773" w:type="dxa"/>
            <w:tcBorders>
              <w:left w:val="single" w:sz="6" w:space="0" w:color="000000"/>
            </w:tcBorders>
            <w:vAlign w:val="bottom"/>
          </w:tcPr>
          <w:p w14:paraId="00986A60" w14:textId="77777777" w:rsidR="004D0836" w:rsidRPr="00853565" w:rsidRDefault="004D0836" w:rsidP="001655BB">
            <w:pPr>
              <w:snapToGrid w:val="0"/>
              <w:spacing w:before="80" w:line="150" w:lineRule="exact"/>
              <w:ind w:right="170"/>
              <w:jc w:val="right"/>
              <w:rPr>
                <w:lang w:val="en-US"/>
              </w:rPr>
            </w:pPr>
          </w:p>
        </w:tc>
        <w:tc>
          <w:tcPr>
            <w:tcW w:w="773" w:type="dxa"/>
            <w:tcBorders>
              <w:left w:val="single" w:sz="6" w:space="0" w:color="000000"/>
            </w:tcBorders>
            <w:shd w:val="clear" w:color="auto" w:fill="auto"/>
            <w:vAlign w:val="bottom"/>
          </w:tcPr>
          <w:p w14:paraId="2D6CC1D7" w14:textId="409CF5D4" w:rsidR="004D0836" w:rsidRPr="00853565" w:rsidRDefault="004D0836" w:rsidP="001655BB">
            <w:pPr>
              <w:snapToGrid w:val="0"/>
              <w:spacing w:before="80" w:line="150" w:lineRule="exact"/>
              <w:ind w:right="170"/>
              <w:jc w:val="right"/>
              <w:rPr>
                <w:lang w:val="en-US"/>
              </w:rPr>
            </w:pPr>
          </w:p>
        </w:tc>
        <w:tc>
          <w:tcPr>
            <w:tcW w:w="3515" w:type="dxa"/>
            <w:tcBorders>
              <w:left w:val="single" w:sz="6" w:space="0" w:color="000000"/>
            </w:tcBorders>
            <w:shd w:val="clear" w:color="auto" w:fill="auto"/>
            <w:vAlign w:val="bottom"/>
          </w:tcPr>
          <w:p w14:paraId="5F8BEA2C" w14:textId="77777777" w:rsidR="004D0836" w:rsidRPr="00853565" w:rsidRDefault="004D0836" w:rsidP="001655BB">
            <w:pPr>
              <w:pStyle w:val="13"/>
              <w:spacing w:before="80" w:line="150" w:lineRule="exact"/>
              <w:ind w:left="284"/>
              <w:rPr>
                <w:i/>
                <w:sz w:val="14"/>
                <w:szCs w:val="14"/>
              </w:rPr>
            </w:pPr>
            <w:r w:rsidRPr="00853565">
              <w:rPr>
                <w:b w:val="0"/>
                <w:bCs w:val="0"/>
                <w:i/>
                <w:sz w:val="14"/>
                <w:szCs w:val="14"/>
                <w:u w:val="none"/>
                <w:lang w:val="en-US"/>
              </w:rPr>
              <w:t>of which:</w:t>
            </w:r>
          </w:p>
        </w:tc>
      </w:tr>
      <w:tr w:rsidR="00853565" w:rsidRPr="00853565" w14:paraId="74C6B492" w14:textId="77777777" w:rsidTr="00C07422">
        <w:trPr>
          <w:cantSplit/>
        </w:trPr>
        <w:tc>
          <w:tcPr>
            <w:tcW w:w="3318" w:type="dxa"/>
            <w:shd w:val="clear" w:color="auto" w:fill="auto"/>
            <w:vAlign w:val="bottom"/>
          </w:tcPr>
          <w:p w14:paraId="3F9B7DE7" w14:textId="77777777" w:rsidR="004D0836" w:rsidRPr="00853565" w:rsidRDefault="004D0836" w:rsidP="001655BB">
            <w:pPr>
              <w:spacing w:before="80" w:line="150" w:lineRule="exact"/>
              <w:ind w:left="113"/>
            </w:pPr>
            <w:r w:rsidRPr="00853565">
              <w:t>Азербайджан</w:t>
            </w:r>
          </w:p>
        </w:tc>
        <w:tc>
          <w:tcPr>
            <w:tcW w:w="773" w:type="dxa"/>
            <w:tcBorders>
              <w:left w:val="single" w:sz="6" w:space="0" w:color="000000"/>
            </w:tcBorders>
            <w:shd w:val="clear" w:color="auto" w:fill="auto"/>
            <w:vAlign w:val="bottom"/>
          </w:tcPr>
          <w:p w14:paraId="4B39EBFF" w14:textId="3E42B906" w:rsidR="004D0836" w:rsidRPr="00853565" w:rsidRDefault="004D0836" w:rsidP="001655BB">
            <w:pPr>
              <w:tabs>
                <w:tab w:val="left" w:pos="611"/>
              </w:tabs>
              <w:spacing w:before="80" w:line="150" w:lineRule="exact"/>
              <w:ind w:right="170"/>
              <w:jc w:val="right"/>
            </w:pPr>
            <w:r w:rsidRPr="00853565">
              <w:rPr>
                <w:lang w:val="en-US"/>
              </w:rPr>
              <w:t>258</w:t>
            </w:r>
          </w:p>
        </w:tc>
        <w:tc>
          <w:tcPr>
            <w:tcW w:w="773" w:type="dxa"/>
            <w:tcBorders>
              <w:left w:val="single" w:sz="6" w:space="0" w:color="000000"/>
              <w:right w:val="single" w:sz="6" w:space="0" w:color="000000"/>
            </w:tcBorders>
            <w:vAlign w:val="bottom"/>
          </w:tcPr>
          <w:p w14:paraId="09D56C65" w14:textId="245F5FAE" w:rsidR="004D0836" w:rsidRPr="00853565" w:rsidRDefault="004D0836" w:rsidP="001655BB">
            <w:pPr>
              <w:spacing w:before="80" w:line="150" w:lineRule="exact"/>
              <w:ind w:right="170"/>
              <w:jc w:val="right"/>
            </w:pPr>
            <w:r w:rsidRPr="00853565">
              <w:t>254</w:t>
            </w:r>
          </w:p>
        </w:tc>
        <w:tc>
          <w:tcPr>
            <w:tcW w:w="773" w:type="dxa"/>
            <w:tcBorders>
              <w:left w:val="single" w:sz="6" w:space="0" w:color="000000"/>
            </w:tcBorders>
            <w:vAlign w:val="bottom"/>
          </w:tcPr>
          <w:p w14:paraId="5BAC0D38" w14:textId="1814F805" w:rsidR="004D0836" w:rsidRPr="00853565" w:rsidRDefault="004D0836" w:rsidP="001655BB">
            <w:pPr>
              <w:spacing w:before="80" w:line="150" w:lineRule="exact"/>
              <w:ind w:right="170"/>
              <w:jc w:val="right"/>
            </w:pPr>
            <w:r w:rsidRPr="00853565">
              <w:t>252</w:t>
            </w:r>
          </w:p>
        </w:tc>
        <w:tc>
          <w:tcPr>
            <w:tcW w:w="773" w:type="dxa"/>
            <w:tcBorders>
              <w:left w:val="single" w:sz="6" w:space="0" w:color="000000"/>
            </w:tcBorders>
            <w:shd w:val="clear" w:color="auto" w:fill="auto"/>
            <w:vAlign w:val="bottom"/>
          </w:tcPr>
          <w:p w14:paraId="081F70C1" w14:textId="777B8B4A" w:rsidR="004D0836" w:rsidRPr="00853565" w:rsidRDefault="004D0836" w:rsidP="001655BB">
            <w:pPr>
              <w:spacing w:before="80" w:line="150" w:lineRule="exact"/>
              <w:ind w:right="170"/>
              <w:jc w:val="right"/>
            </w:pPr>
            <w:r w:rsidRPr="00853565">
              <w:t>376</w:t>
            </w:r>
          </w:p>
        </w:tc>
        <w:tc>
          <w:tcPr>
            <w:tcW w:w="3515" w:type="dxa"/>
            <w:tcBorders>
              <w:left w:val="single" w:sz="6" w:space="0" w:color="000000"/>
            </w:tcBorders>
            <w:shd w:val="clear" w:color="auto" w:fill="auto"/>
            <w:vAlign w:val="bottom"/>
          </w:tcPr>
          <w:p w14:paraId="5F810C6E" w14:textId="77777777" w:rsidR="004D0836" w:rsidRPr="00853565" w:rsidRDefault="004D0836" w:rsidP="001655BB">
            <w:pPr>
              <w:spacing w:before="80" w:line="150" w:lineRule="exact"/>
              <w:ind w:left="170"/>
              <w:rPr>
                <w:i/>
              </w:rPr>
            </w:pPr>
            <w:r w:rsidRPr="00853565">
              <w:rPr>
                <w:i/>
                <w:lang w:val="en-US"/>
              </w:rPr>
              <w:t>Azerbaijan</w:t>
            </w:r>
          </w:p>
        </w:tc>
      </w:tr>
      <w:tr w:rsidR="00853565" w:rsidRPr="00853565" w14:paraId="0A8BB12E" w14:textId="77777777" w:rsidTr="00C07422">
        <w:trPr>
          <w:cantSplit/>
        </w:trPr>
        <w:tc>
          <w:tcPr>
            <w:tcW w:w="3318" w:type="dxa"/>
            <w:shd w:val="clear" w:color="auto" w:fill="auto"/>
            <w:vAlign w:val="bottom"/>
          </w:tcPr>
          <w:p w14:paraId="060A325D" w14:textId="77777777" w:rsidR="004D0836" w:rsidRPr="00853565" w:rsidRDefault="004D0836" w:rsidP="001655BB">
            <w:pPr>
              <w:spacing w:before="80" w:line="150" w:lineRule="exact"/>
              <w:ind w:left="113"/>
            </w:pPr>
            <w:r w:rsidRPr="00853565">
              <w:t>Армения</w:t>
            </w:r>
          </w:p>
        </w:tc>
        <w:tc>
          <w:tcPr>
            <w:tcW w:w="773" w:type="dxa"/>
            <w:tcBorders>
              <w:left w:val="single" w:sz="6" w:space="0" w:color="000000"/>
            </w:tcBorders>
            <w:shd w:val="clear" w:color="auto" w:fill="auto"/>
            <w:vAlign w:val="bottom"/>
          </w:tcPr>
          <w:p w14:paraId="503ACDDC" w14:textId="3FA049E9" w:rsidR="004D0836" w:rsidRPr="00853565" w:rsidRDefault="004D0836" w:rsidP="001655BB">
            <w:pPr>
              <w:spacing w:before="80" w:line="150" w:lineRule="exact"/>
              <w:ind w:right="170"/>
              <w:jc w:val="right"/>
            </w:pPr>
            <w:r w:rsidRPr="00853565">
              <w:rPr>
                <w:lang w:val="en-US"/>
              </w:rPr>
              <w:t>278</w:t>
            </w:r>
          </w:p>
        </w:tc>
        <w:tc>
          <w:tcPr>
            <w:tcW w:w="773" w:type="dxa"/>
            <w:tcBorders>
              <w:left w:val="single" w:sz="6" w:space="0" w:color="000000"/>
              <w:right w:val="single" w:sz="6" w:space="0" w:color="000000"/>
            </w:tcBorders>
            <w:vAlign w:val="bottom"/>
          </w:tcPr>
          <w:p w14:paraId="504642DA" w14:textId="54A907B5" w:rsidR="004D0836" w:rsidRPr="00853565" w:rsidRDefault="004D0836" w:rsidP="001655BB">
            <w:pPr>
              <w:spacing w:before="80" w:line="150" w:lineRule="exact"/>
              <w:ind w:right="170"/>
              <w:jc w:val="right"/>
            </w:pPr>
            <w:r w:rsidRPr="00853565">
              <w:t>245</w:t>
            </w:r>
            <w:r w:rsidRPr="00853565">
              <w:rPr>
                <w:vertAlign w:val="superscript"/>
              </w:rPr>
              <w:t>3)</w:t>
            </w:r>
          </w:p>
        </w:tc>
        <w:tc>
          <w:tcPr>
            <w:tcW w:w="773" w:type="dxa"/>
            <w:tcBorders>
              <w:left w:val="single" w:sz="6" w:space="0" w:color="000000"/>
            </w:tcBorders>
            <w:vAlign w:val="bottom"/>
          </w:tcPr>
          <w:p w14:paraId="327F8122" w14:textId="6749584F" w:rsidR="004D0836" w:rsidRPr="00853565" w:rsidRDefault="004D0836" w:rsidP="001655BB">
            <w:pPr>
              <w:spacing w:before="80" w:line="150" w:lineRule="exact"/>
              <w:ind w:right="170"/>
              <w:jc w:val="right"/>
            </w:pPr>
            <w:r w:rsidRPr="00853565">
              <w:t>241</w:t>
            </w:r>
          </w:p>
        </w:tc>
        <w:tc>
          <w:tcPr>
            <w:tcW w:w="773" w:type="dxa"/>
            <w:tcBorders>
              <w:left w:val="single" w:sz="6" w:space="0" w:color="000000"/>
            </w:tcBorders>
            <w:shd w:val="clear" w:color="auto" w:fill="auto"/>
            <w:vAlign w:val="bottom"/>
          </w:tcPr>
          <w:p w14:paraId="7AF853F9" w14:textId="03CDBDD2" w:rsidR="004D0836" w:rsidRPr="00853565" w:rsidRDefault="004D0836" w:rsidP="001655BB">
            <w:pPr>
              <w:spacing w:before="80" w:line="150" w:lineRule="exact"/>
              <w:ind w:right="170"/>
              <w:jc w:val="right"/>
            </w:pPr>
            <w:r w:rsidRPr="00853565">
              <w:t>234</w:t>
            </w:r>
          </w:p>
        </w:tc>
        <w:tc>
          <w:tcPr>
            <w:tcW w:w="3515" w:type="dxa"/>
            <w:tcBorders>
              <w:left w:val="single" w:sz="6" w:space="0" w:color="000000"/>
            </w:tcBorders>
            <w:shd w:val="clear" w:color="auto" w:fill="auto"/>
            <w:vAlign w:val="bottom"/>
          </w:tcPr>
          <w:p w14:paraId="0FD57239" w14:textId="77777777" w:rsidR="004D0836" w:rsidRPr="00853565" w:rsidRDefault="004D0836" w:rsidP="001655BB">
            <w:pPr>
              <w:spacing w:before="80" w:line="150" w:lineRule="exact"/>
              <w:ind w:left="170"/>
              <w:rPr>
                <w:i/>
              </w:rPr>
            </w:pPr>
            <w:r w:rsidRPr="00853565">
              <w:rPr>
                <w:i/>
                <w:lang w:val="en-US"/>
              </w:rPr>
              <w:t>Armenia</w:t>
            </w:r>
          </w:p>
        </w:tc>
      </w:tr>
      <w:tr w:rsidR="00853565" w:rsidRPr="00853565" w14:paraId="1E248909" w14:textId="77777777" w:rsidTr="00C07422">
        <w:trPr>
          <w:cantSplit/>
        </w:trPr>
        <w:tc>
          <w:tcPr>
            <w:tcW w:w="3318" w:type="dxa"/>
            <w:shd w:val="clear" w:color="auto" w:fill="auto"/>
            <w:vAlign w:val="bottom"/>
          </w:tcPr>
          <w:p w14:paraId="2C18D53A" w14:textId="77777777" w:rsidR="004D0836" w:rsidRPr="00853565" w:rsidRDefault="004D0836" w:rsidP="001655BB">
            <w:pPr>
              <w:spacing w:before="80" w:line="150" w:lineRule="exact"/>
              <w:ind w:left="113"/>
            </w:pPr>
            <w:r w:rsidRPr="00853565">
              <w:t>Беларусь</w:t>
            </w:r>
          </w:p>
        </w:tc>
        <w:tc>
          <w:tcPr>
            <w:tcW w:w="773" w:type="dxa"/>
            <w:tcBorders>
              <w:left w:val="single" w:sz="6" w:space="0" w:color="000000"/>
            </w:tcBorders>
            <w:shd w:val="clear" w:color="auto" w:fill="auto"/>
            <w:vAlign w:val="bottom"/>
          </w:tcPr>
          <w:p w14:paraId="4FB8EFA8" w14:textId="6ECF3C2C" w:rsidR="004D0836" w:rsidRPr="00853565" w:rsidRDefault="004D0836" w:rsidP="001655BB">
            <w:pPr>
              <w:spacing w:before="80" w:line="150" w:lineRule="exact"/>
              <w:ind w:right="170"/>
              <w:jc w:val="right"/>
            </w:pPr>
            <w:r w:rsidRPr="00853565">
              <w:rPr>
                <w:rFonts w:eastAsia="Arial"/>
                <w:lang w:val="en-US"/>
              </w:rPr>
              <w:t>…</w:t>
            </w:r>
          </w:p>
        </w:tc>
        <w:tc>
          <w:tcPr>
            <w:tcW w:w="773" w:type="dxa"/>
            <w:tcBorders>
              <w:left w:val="single" w:sz="6" w:space="0" w:color="000000"/>
              <w:right w:val="single" w:sz="6" w:space="0" w:color="000000"/>
            </w:tcBorders>
            <w:vAlign w:val="bottom"/>
          </w:tcPr>
          <w:p w14:paraId="212384E2" w14:textId="1AB95A29" w:rsidR="004D0836" w:rsidRPr="00853565" w:rsidRDefault="004D0836" w:rsidP="001655BB">
            <w:pPr>
              <w:spacing w:before="80" w:line="150" w:lineRule="exact"/>
              <w:ind w:right="170"/>
              <w:jc w:val="right"/>
            </w:pPr>
            <w:r w:rsidRPr="00853565">
              <w:t>245</w:t>
            </w:r>
          </w:p>
        </w:tc>
        <w:tc>
          <w:tcPr>
            <w:tcW w:w="773" w:type="dxa"/>
            <w:tcBorders>
              <w:left w:val="single" w:sz="6" w:space="0" w:color="000000"/>
            </w:tcBorders>
            <w:vAlign w:val="bottom"/>
          </w:tcPr>
          <w:p w14:paraId="6AAD8473" w14:textId="368FC997" w:rsidR="004D0836" w:rsidRPr="00853565" w:rsidRDefault="004D0836" w:rsidP="001655BB">
            <w:pPr>
              <w:spacing w:before="80" w:line="150" w:lineRule="exact"/>
              <w:ind w:right="170"/>
              <w:jc w:val="right"/>
            </w:pPr>
            <w:r w:rsidRPr="00853565">
              <w:t>213</w:t>
            </w:r>
          </w:p>
        </w:tc>
        <w:tc>
          <w:tcPr>
            <w:tcW w:w="773" w:type="dxa"/>
            <w:tcBorders>
              <w:left w:val="single" w:sz="6" w:space="0" w:color="000000"/>
            </w:tcBorders>
            <w:shd w:val="clear" w:color="auto" w:fill="auto"/>
            <w:vAlign w:val="bottom"/>
          </w:tcPr>
          <w:p w14:paraId="04CED4DB" w14:textId="45356CE3" w:rsidR="004D0836" w:rsidRPr="00853565" w:rsidRDefault="004D0836" w:rsidP="001655BB">
            <w:pPr>
              <w:spacing w:before="80" w:line="150" w:lineRule="exact"/>
              <w:ind w:right="170"/>
              <w:jc w:val="right"/>
            </w:pPr>
            <w:r w:rsidRPr="00853565">
              <w:t>206</w:t>
            </w:r>
          </w:p>
        </w:tc>
        <w:tc>
          <w:tcPr>
            <w:tcW w:w="3515" w:type="dxa"/>
            <w:tcBorders>
              <w:left w:val="single" w:sz="6" w:space="0" w:color="000000"/>
            </w:tcBorders>
            <w:shd w:val="clear" w:color="auto" w:fill="auto"/>
            <w:vAlign w:val="bottom"/>
          </w:tcPr>
          <w:p w14:paraId="3241B75F" w14:textId="77777777" w:rsidR="004D0836" w:rsidRPr="00853565" w:rsidRDefault="004D0836" w:rsidP="001655BB">
            <w:pPr>
              <w:spacing w:before="80" w:line="150" w:lineRule="exact"/>
              <w:ind w:left="170"/>
              <w:rPr>
                <w:i/>
              </w:rPr>
            </w:pPr>
            <w:r w:rsidRPr="00853565">
              <w:rPr>
                <w:i/>
              </w:rPr>
              <w:t>Belarus</w:t>
            </w:r>
          </w:p>
        </w:tc>
      </w:tr>
      <w:tr w:rsidR="00853565" w:rsidRPr="00853565" w14:paraId="34409410" w14:textId="77777777" w:rsidTr="00C07422">
        <w:trPr>
          <w:cantSplit/>
        </w:trPr>
        <w:tc>
          <w:tcPr>
            <w:tcW w:w="3318" w:type="dxa"/>
            <w:shd w:val="clear" w:color="auto" w:fill="auto"/>
            <w:vAlign w:val="bottom"/>
          </w:tcPr>
          <w:p w14:paraId="7AA9E9B8" w14:textId="77777777" w:rsidR="004D0836" w:rsidRPr="00853565" w:rsidRDefault="004D0836" w:rsidP="001655BB">
            <w:pPr>
              <w:spacing w:before="80" w:line="150" w:lineRule="exact"/>
              <w:ind w:left="113"/>
            </w:pPr>
            <w:r w:rsidRPr="00853565">
              <w:t>Казахстан</w:t>
            </w:r>
          </w:p>
        </w:tc>
        <w:tc>
          <w:tcPr>
            <w:tcW w:w="773" w:type="dxa"/>
            <w:tcBorders>
              <w:left w:val="single" w:sz="6" w:space="0" w:color="000000"/>
            </w:tcBorders>
            <w:shd w:val="clear" w:color="auto" w:fill="auto"/>
            <w:vAlign w:val="bottom"/>
          </w:tcPr>
          <w:p w14:paraId="637834AC" w14:textId="4CE06713" w:rsidR="004D0836" w:rsidRPr="00853565" w:rsidRDefault="004D0836" w:rsidP="001655BB">
            <w:pPr>
              <w:tabs>
                <w:tab w:val="left" w:pos="611"/>
              </w:tabs>
              <w:spacing w:before="80" w:line="150" w:lineRule="exact"/>
              <w:ind w:right="170"/>
              <w:jc w:val="right"/>
            </w:pPr>
            <w:r w:rsidRPr="00853565">
              <w:rPr>
                <w:lang w:val="en-US"/>
              </w:rPr>
              <w:t>497</w:t>
            </w:r>
          </w:p>
        </w:tc>
        <w:tc>
          <w:tcPr>
            <w:tcW w:w="773" w:type="dxa"/>
            <w:tcBorders>
              <w:left w:val="single" w:sz="6" w:space="0" w:color="000000"/>
              <w:right w:val="single" w:sz="6" w:space="0" w:color="000000"/>
            </w:tcBorders>
            <w:vAlign w:val="bottom"/>
          </w:tcPr>
          <w:p w14:paraId="4AFC7DB7" w14:textId="26EF0367" w:rsidR="004D0836" w:rsidRPr="00853565" w:rsidRDefault="004D0836" w:rsidP="001655BB">
            <w:pPr>
              <w:spacing w:before="80" w:line="150" w:lineRule="exact"/>
              <w:ind w:right="170"/>
              <w:jc w:val="right"/>
            </w:pPr>
            <w:r w:rsidRPr="00853565">
              <w:t>444</w:t>
            </w:r>
          </w:p>
        </w:tc>
        <w:tc>
          <w:tcPr>
            <w:tcW w:w="773" w:type="dxa"/>
            <w:tcBorders>
              <w:left w:val="single" w:sz="6" w:space="0" w:color="000000"/>
            </w:tcBorders>
            <w:vAlign w:val="bottom"/>
          </w:tcPr>
          <w:p w14:paraId="536FC473" w14:textId="67EEB9DC" w:rsidR="004D0836" w:rsidRPr="00853565" w:rsidRDefault="004D0836" w:rsidP="001655BB">
            <w:pPr>
              <w:spacing w:before="80" w:line="150" w:lineRule="exact"/>
              <w:ind w:right="170"/>
              <w:jc w:val="right"/>
            </w:pPr>
            <w:r w:rsidRPr="00853565">
              <w:t>441</w:t>
            </w:r>
          </w:p>
        </w:tc>
        <w:tc>
          <w:tcPr>
            <w:tcW w:w="773" w:type="dxa"/>
            <w:tcBorders>
              <w:left w:val="single" w:sz="6" w:space="0" w:color="000000"/>
            </w:tcBorders>
            <w:shd w:val="clear" w:color="auto" w:fill="auto"/>
            <w:vAlign w:val="bottom"/>
          </w:tcPr>
          <w:p w14:paraId="15899C01" w14:textId="4C5D094F" w:rsidR="004D0836" w:rsidRPr="00853565" w:rsidRDefault="004D0836" w:rsidP="001655BB">
            <w:pPr>
              <w:spacing w:before="80" w:line="150" w:lineRule="exact"/>
              <w:ind w:right="170"/>
              <w:jc w:val="right"/>
            </w:pPr>
            <w:r w:rsidRPr="00853565">
              <w:t>449</w:t>
            </w:r>
          </w:p>
        </w:tc>
        <w:tc>
          <w:tcPr>
            <w:tcW w:w="3515" w:type="dxa"/>
            <w:tcBorders>
              <w:left w:val="single" w:sz="6" w:space="0" w:color="000000"/>
            </w:tcBorders>
            <w:shd w:val="clear" w:color="auto" w:fill="auto"/>
            <w:vAlign w:val="bottom"/>
          </w:tcPr>
          <w:p w14:paraId="37D9A94C" w14:textId="77777777" w:rsidR="004D0836" w:rsidRPr="00853565" w:rsidRDefault="004D0836" w:rsidP="001655BB">
            <w:pPr>
              <w:spacing w:before="80" w:line="150" w:lineRule="exact"/>
              <w:ind w:left="170"/>
              <w:rPr>
                <w:i/>
              </w:rPr>
            </w:pPr>
            <w:r w:rsidRPr="00853565">
              <w:rPr>
                <w:i/>
              </w:rPr>
              <w:t>Kazakhstan</w:t>
            </w:r>
          </w:p>
        </w:tc>
      </w:tr>
      <w:tr w:rsidR="00853565" w:rsidRPr="00853565" w14:paraId="6E1D4C9A" w14:textId="77777777" w:rsidTr="00C07422">
        <w:trPr>
          <w:cantSplit/>
        </w:trPr>
        <w:tc>
          <w:tcPr>
            <w:tcW w:w="3318" w:type="dxa"/>
            <w:shd w:val="clear" w:color="auto" w:fill="auto"/>
            <w:vAlign w:val="bottom"/>
          </w:tcPr>
          <w:p w14:paraId="2C7D0048" w14:textId="77777777" w:rsidR="004D0836" w:rsidRPr="00853565" w:rsidRDefault="004D0836" w:rsidP="001655BB">
            <w:pPr>
              <w:spacing w:before="80" w:line="150" w:lineRule="exact"/>
              <w:ind w:left="113"/>
            </w:pPr>
            <w:r w:rsidRPr="00853565">
              <w:t>Киргизия</w:t>
            </w:r>
          </w:p>
        </w:tc>
        <w:tc>
          <w:tcPr>
            <w:tcW w:w="773" w:type="dxa"/>
            <w:tcBorders>
              <w:left w:val="single" w:sz="6" w:space="0" w:color="000000"/>
            </w:tcBorders>
            <w:shd w:val="clear" w:color="auto" w:fill="auto"/>
            <w:vAlign w:val="bottom"/>
          </w:tcPr>
          <w:p w14:paraId="52809529" w14:textId="78B3E342" w:rsidR="004D0836" w:rsidRPr="00853565" w:rsidRDefault="004D0836" w:rsidP="001655BB">
            <w:pPr>
              <w:tabs>
                <w:tab w:val="left" w:pos="611"/>
              </w:tabs>
              <w:spacing w:before="80" w:line="150" w:lineRule="exact"/>
              <w:ind w:right="170"/>
              <w:jc w:val="right"/>
            </w:pPr>
            <w:r w:rsidRPr="00853565">
              <w:rPr>
                <w:lang w:val="en-US"/>
              </w:rPr>
              <w:t>212</w:t>
            </w:r>
          </w:p>
        </w:tc>
        <w:tc>
          <w:tcPr>
            <w:tcW w:w="773" w:type="dxa"/>
            <w:tcBorders>
              <w:left w:val="single" w:sz="6" w:space="0" w:color="000000"/>
              <w:right w:val="single" w:sz="6" w:space="0" w:color="000000"/>
            </w:tcBorders>
            <w:vAlign w:val="bottom"/>
          </w:tcPr>
          <w:p w14:paraId="2EB3636D" w14:textId="493BE398" w:rsidR="004D0836" w:rsidRPr="00853565" w:rsidRDefault="004D0836" w:rsidP="001655BB">
            <w:pPr>
              <w:spacing w:before="80" w:line="150" w:lineRule="exact"/>
              <w:ind w:right="170"/>
              <w:jc w:val="right"/>
            </w:pPr>
            <w:r w:rsidRPr="00853565">
              <w:t>156</w:t>
            </w:r>
          </w:p>
        </w:tc>
        <w:tc>
          <w:tcPr>
            <w:tcW w:w="773" w:type="dxa"/>
            <w:tcBorders>
              <w:left w:val="single" w:sz="6" w:space="0" w:color="000000"/>
            </w:tcBorders>
            <w:vAlign w:val="bottom"/>
          </w:tcPr>
          <w:p w14:paraId="32FA1163" w14:textId="53047A52" w:rsidR="004D0836" w:rsidRPr="00853565" w:rsidRDefault="004D0836" w:rsidP="001655BB">
            <w:pPr>
              <w:spacing w:before="80" w:line="150" w:lineRule="exact"/>
              <w:ind w:right="170"/>
              <w:jc w:val="right"/>
            </w:pPr>
            <w:r w:rsidRPr="00853565">
              <w:t>141</w:t>
            </w:r>
          </w:p>
        </w:tc>
        <w:tc>
          <w:tcPr>
            <w:tcW w:w="773" w:type="dxa"/>
            <w:tcBorders>
              <w:left w:val="single" w:sz="6" w:space="0" w:color="000000"/>
            </w:tcBorders>
            <w:shd w:val="clear" w:color="auto" w:fill="auto"/>
            <w:vAlign w:val="bottom"/>
          </w:tcPr>
          <w:p w14:paraId="29E718EB" w14:textId="6DD58031" w:rsidR="004D0836" w:rsidRPr="00853565" w:rsidRDefault="004D0836" w:rsidP="001655BB">
            <w:pPr>
              <w:spacing w:before="80" w:line="150" w:lineRule="exact"/>
              <w:ind w:right="170"/>
              <w:jc w:val="right"/>
            </w:pPr>
            <w:r w:rsidRPr="00853565">
              <w:t>150</w:t>
            </w:r>
          </w:p>
        </w:tc>
        <w:tc>
          <w:tcPr>
            <w:tcW w:w="3515" w:type="dxa"/>
            <w:tcBorders>
              <w:left w:val="single" w:sz="6" w:space="0" w:color="000000"/>
            </w:tcBorders>
            <w:shd w:val="clear" w:color="auto" w:fill="auto"/>
            <w:vAlign w:val="bottom"/>
          </w:tcPr>
          <w:p w14:paraId="044F37D3" w14:textId="77777777" w:rsidR="004D0836" w:rsidRPr="00853565" w:rsidRDefault="004D0836" w:rsidP="001655BB">
            <w:pPr>
              <w:spacing w:before="80" w:line="150" w:lineRule="exact"/>
              <w:ind w:left="170"/>
              <w:rPr>
                <w:i/>
              </w:rPr>
            </w:pPr>
            <w:r w:rsidRPr="00853565">
              <w:rPr>
                <w:i/>
              </w:rPr>
              <w:t>Kyrgyzstan</w:t>
            </w:r>
          </w:p>
        </w:tc>
      </w:tr>
      <w:tr w:rsidR="00853565" w:rsidRPr="00853565" w14:paraId="083E0FEE" w14:textId="77777777" w:rsidTr="00C07422">
        <w:trPr>
          <w:cantSplit/>
        </w:trPr>
        <w:tc>
          <w:tcPr>
            <w:tcW w:w="3318" w:type="dxa"/>
            <w:shd w:val="clear" w:color="auto" w:fill="auto"/>
            <w:vAlign w:val="bottom"/>
          </w:tcPr>
          <w:p w14:paraId="75109D90" w14:textId="77777777" w:rsidR="004D0836" w:rsidRPr="00853565" w:rsidRDefault="004D0836" w:rsidP="001655BB">
            <w:pPr>
              <w:spacing w:before="80" w:line="150" w:lineRule="exact"/>
              <w:ind w:left="113"/>
            </w:pPr>
            <w:r w:rsidRPr="00853565">
              <w:t>Республика Молдова</w:t>
            </w:r>
          </w:p>
        </w:tc>
        <w:tc>
          <w:tcPr>
            <w:tcW w:w="773" w:type="dxa"/>
            <w:tcBorders>
              <w:left w:val="single" w:sz="6" w:space="0" w:color="000000"/>
            </w:tcBorders>
            <w:shd w:val="clear" w:color="auto" w:fill="auto"/>
            <w:vAlign w:val="bottom"/>
          </w:tcPr>
          <w:p w14:paraId="197993A1" w14:textId="4F2D17F1" w:rsidR="004D0836" w:rsidRPr="00853565" w:rsidRDefault="004D0836" w:rsidP="001655BB">
            <w:pPr>
              <w:tabs>
                <w:tab w:val="left" w:pos="611"/>
              </w:tabs>
              <w:spacing w:before="80" w:line="150" w:lineRule="exact"/>
              <w:ind w:right="170"/>
              <w:jc w:val="right"/>
            </w:pPr>
            <w:r w:rsidRPr="00853565">
              <w:rPr>
                <w:lang w:val="en-US"/>
              </w:rPr>
              <w:t>92</w:t>
            </w:r>
          </w:p>
        </w:tc>
        <w:tc>
          <w:tcPr>
            <w:tcW w:w="773" w:type="dxa"/>
            <w:tcBorders>
              <w:left w:val="single" w:sz="6" w:space="0" w:color="000000"/>
              <w:right w:val="single" w:sz="6" w:space="0" w:color="000000"/>
            </w:tcBorders>
            <w:vAlign w:val="bottom"/>
          </w:tcPr>
          <w:p w14:paraId="6055A7D5" w14:textId="5F6A270F" w:rsidR="004D0836" w:rsidRPr="00853565" w:rsidRDefault="004D0836" w:rsidP="001655BB">
            <w:pPr>
              <w:spacing w:before="80" w:line="150" w:lineRule="exact"/>
              <w:ind w:right="170"/>
              <w:jc w:val="right"/>
            </w:pPr>
            <w:r w:rsidRPr="00853565">
              <w:t>30</w:t>
            </w:r>
          </w:p>
        </w:tc>
        <w:tc>
          <w:tcPr>
            <w:tcW w:w="773" w:type="dxa"/>
            <w:tcBorders>
              <w:left w:val="single" w:sz="6" w:space="0" w:color="000000"/>
            </w:tcBorders>
            <w:vAlign w:val="bottom"/>
          </w:tcPr>
          <w:p w14:paraId="51146F3E" w14:textId="0EF2021E" w:rsidR="004D0836" w:rsidRPr="00853565" w:rsidRDefault="004D0836" w:rsidP="001655BB">
            <w:pPr>
              <w:spacing w:before="80" w:line="150" w:lineRule="exact"/>
              <w:ind w:right="170"/>
              <w:jc w:val="right"/>
            </w:pPr>
            <w:r w:rsidRPr="00853565">
              <w:t>47</w:t>
            </w:r>
            <w:r w:rsidRPr="00853565">
              <w:rPr>
                <w:vertAlign w:val="superscript"/>
              </w:rPr>
              <w:t>3)</w:t>
            </w:r>
          </w:p>
        </w:tc>
        <w:tc>
          <w:tcPr>
            <w:tcW w:w="773" w:type="dxa"/>
            <w:tcBorders>
              <w:left w:val="single" w:sz="6" w:space="0" w:color="000000"/>
            </w:tcBorders>
            <w:shd w:val="clear" w:color="auto" w:fill="auto"/>
            <w:vAlign w:val="bottom"/>
          </w:tcPr>
          <w:p w14:paraId="682133C5" w14:textId="754803AD" w:rsidR="004D0836" w:rsidRPr="00853565" w:rsidRDefault="004D0836" w:rsidP="001655BB">
            <w:pPr>
              <w:spacing w:before="80" w:line="150" w:lineRule="exact"/>
              <w:ind w:right="170"/>
              <w:jc w:val="right"/>
            </w:pPr>
            <w:r w:rsidRPr="00853565">
              <w:t>33</w:t>
            </w:r>
          </w:p>
        </w:tc>
        <w:tc>
          <w:tcPr>
            <w:tcW w:w="3515" w:type="dxa"/>
            <w:tcBorders>
              <w:left w:val="single" w:sz="6" w:space="0" w:color="000000"/>
            </w:tcBorders>
            <w:shd w:val="clear" w:color="auto" w:fill="auto"/>
            <w:vAlign w:val="bottom"/>
          </w:tcPr>
          <w:p w14:paraId="45DB46F5" w14:textId="77777777" w:rsidR="004D0836" w:rsidRPr="00853565" w:rsidRDefault="004D0836" w:rsidP="001655BB">
            <w:pPr>
              <w:spacing w:before="80" w:line="150" w:lineRule="exact"/>
              <w:ind w:left="170"/>
              <w:rPr>
                <w:i/>
              </w:rPr>
            </w:pPr>
            <w:r w:rsidRPr="00853565">
              <w:rPr>
                <w:i/>
              </w:rPr>
              <w:t>Republic of Moldova</w:t>
            </w:r>
          </w:p>
        </w:tc>
      </w:tr>
      <w:tr w:rsidR="00853565" w:rsidRPr="00853565" w14:paraId="06A0BF99" w14:textId="77777777" w:rsidTr="00C07422">
        <w:trPr>
          <w:cantSplit/>
        </w:trPr>
        <w:tc>
          <w:tcPr>
            <w:tcW w:w="3318" w:type="dxa"/>
            <w:shd w:val="clear" w:color="auto" w:fill="auto"/>
            <w:vAlign w:val="bottom"/>
          </w:tcPr>
          <w:p w14:paraId="4FF5D8A7" w14:textId="77777777" w:rsidR="004D0836" w:rsidRPr="00853565" w:rsidRDefault="004D0836" w:rsidP="001655BB">
            <w:pPr>
              <w:spacing w:before="80" w:line="150" w:lineRule="exact"/>
              <w:ind w:left="113"/>
            </w:pPr>
            <w:r w:rsidRPr="00853565">
              <w:t>Таджикистан</w:t>
            </w:r>
          </w:p>
        </w:tc>
        <w:tc>
          <w:tcPr>
            <w:tcW w:w="773" w:type="dxa"/>
            <w:tcBorders>
              <w:left w:val="single" w:sz="6" w:space="0" w:color="000000"/>
            </w:tcBorders>
            <w:shd w:val="clear" w:color="auto" w:fill="auto"/>
            <w:vAlign w:val="bottom"/>
          </w:tcPr>
          <w:p w14:paraId="25856B8A" w14:textId="37FAA852" w:rsidR="004D0836" w:rsidRPr="00853565" w:rsidRDefault="004D0836" w:rsidP="001655BB">
            <w:pPr>
              <w:tabs>
                <w:tab w:val="left" w:pos="611"/>
              </w:tabs>
              <w:spacing w:before="80" w:line="150" w:lineRule="exact"/>
              <w:ind w:right="170"/>
              <w:jc w:val="right"/>
            </w:pPr>
            <w:r w:rsidRPr="00853565">
              <w:rPr>
                <w:rFonts w:eastAsia="Arial"/>
              </w:rPr>
              <w:t>241</w:t>
            </w:r>
            <w:r w:rsidRPr="00853565">
              <w:rPr>
                <w:rFonts w:eastAsia="Arial"/>
                <w:vertAlign w:val="superscript"/>
              </w:rPr>
              <w:t>4)</w:t>
            </w:r>
          </w:p>
        </w:tc>
        <w:tc>
          <w:tcPr>
            <w:tcW w:w="773" w:type="dxa"/>
            <w:tcBorders>
              <w:left w:val="single" w:sz="6" w:space="0" w:color="000000"/>
              <w:right w:val="single" w:sz="6" w:space="0" w:color="000000"/>
            </w:tcBorders>
            <w:vAlign w:val="bottom"/>
          </w:tcPr>
          <w:p w14:paraId="4DEEA043" w14:textId="07D2F6BA" w:rsidR="004D0836" w:rsidRPr="00853565" w:rsidRDefault="004D0836" w:rsidP="001655BB">
            <w:pPr>
              <w:spacing w:before="80" w:line="150" w:lineRule="exact"/>
              <w:ind w:right="170"/>
              <w:jc w:val="right"/>
            </w:pPr>
            <w:r w:rsidRPr="00853565">
              <w:t>156</w:t>
            </w:r>
            <w:r w:rsidRPr="00853565">
              <w:rPr>
                <w:vertAlign w:val="superscript"/>
              </w:rPr>
              <w:t>5)</w:t>
            </w:r>
          </w:p>
        </w:tc>
        <w:tc>
          <w:tcPr>
            <w:tcW w:w="773" w:type="dxa"/>
            <w:tcBorders>
              <w:left w:val="single" w:sz="6" w:space="0" w:color="000000"/>
            </w:tcBorders>
            <w:vAlign w:val="bottom"/>
          </w:tcPr>
          <w:p w14:paraId="56871A0F" w14:textId="6A9D6506" w:rsidR="004D0836" w:rsidRPr="00853565" w:rsidRDefault="004D0836" w:rsidP="001655BB">
            <w:pPr>
              <w:spacing w:before="80" w:line="150" w:lineRule="exact"/>
              <w:ind w:right="170"/>
              <w:jc w:val="right"/>
            </w:pPr>
            <w:r w:rsidRPr="00853565">
              <w:t>…</w:t>
            </w:r>
          </w:p>
        </w:tc>
        <w:tc>
          <w:tcPr>
            <w:tcW w:w="773" w:type="dxa"/>
            <w:tcBorders>
              <w:left w:val="single" w:sz="6" w:space="0" w:color="000000"/>
            </w:tcBorders>
            <w:shd w:val="clear" w:color="auto" w:fill="auto"/>
            <w:vAlign w:val="bottom"/>
          </w:tcPr>
          <w:p w14:paraId="0A7B640E" w14:textId="33398746" w:rsidR="004D0836" w:rsidRPr="00853565" w:rsidRDefault="004D0836" w:rsidP="001655BB">
            <w:pPr>
              <w:spacing w:before="80" w:line="150" w:lineRule="exact"/>
              <w:ind w:right="170"/>
              <w:jc w:val="right"/>
            </w:pPr>
            <w:r w:rsidRPr="00853565">
              <w:t>…</w:t>
            </w:r>
          </w:p>
        </w:tc>
        <w:tc>
          <w:tcPr>
            <w:tcW w:w="3515" w:type="dxa"/>
            <w:tcBorders>
              <w:left w:val="single" w:sz="6" w:space="0" w:color="000000"/>
            </w:tcBorders>
            <w:shd w:val="clear" w:color="auto" w:fill="auto"/>
            <w:vAlign w:val="bottom"/>
          </w:tcPr>
          <w:p w14:paraId="7DA38E8D" w14:textId="77777777" w:rsidR="004D0836" w:rsidRPr="00853565" w:rsidRDefault="004D0836" w:rsidP="001655BB">
            <w:pPr>
              <w:spacing w:before="80" w:line="150" w:lineRule="exact"/>
              <w:ind w:left="170"/>
              <w:rPr>
                <w:i/>
              </w:rPr>
            </w:pPr>
            <w:r w:rsidRPr="00853565">
              <w:rPr>
                <w:i/>
              </w:rPr>
              <w:t>Tajikistan</w:t>
            </w:r>
          </w:p>
        </w:tc>
      </w:tr>
      <w:tr w:rsidR="00853565" w:rsidRPr="00853565" w14:paraId="1EE67CF8" w14:textId="77777777" w:rsidTr="00C07422">
        <w:trPr>
          <w:cantSplit/>
        </w:trPr>
        <w:tc>
          <w:tcPr>
            <w:tcW w:w="3318" w:type="dxa"/>
            <w:shd w:val="clear" w:color="auto" w:fill="auto"/>
            <w:vAlign w:val="bottom"/>
          </w:tcPr>
          <w:p w14:paraId="5FE2F42C" w14:textId="77777777" w:rsidR="004D0836" w:rsidRPr="00853565" w:rsidRDefault="004D0836" w:rsidP="001655BB">
            <w:pPr>
              <w:spacing w:before="80" w:line="150" w:lineRule="exact"/>
              <w:ind w:left="113"/>
            </w:pPr>
            <w:r w:rsidRPr="00853565">
              <w:t>Узбекистан</w:t>
            </w:r>
          </w:p>
        </w:tc>
        <w:tc>
          <w:tcPr>
            <w:tcW w:w="773" w:type="dxa"/>
            <w:tcBorders>
              <w:left w:val="single" w:sz="6" w:space="0" w:color="000000"/>
            </w:tcBorders>
            <w:shd w:val="clear" w:color="auto" w:fill="auto"/>
            <w:vAlign w:val="bottom"/>
          </w:tcPr>
          <w:p w14:paraId="20BE208A" w14:textId="51CAD453" w:rsidR="004D0836" w:rsidRPr="00853565" w:rsidRDefault="004D0836" w:rsidP="001655BB">
            <w:pPr>
              <w:tabs>
                <w:tab w:val="left" w:pos="611"/>
              </w:tabs>
              <w:spacing w:before="80" w:line="150" w:lineRule="exact"/>
              <w:ind w:right="170"/>
              <w:jc w:val="right"/>
            </w:pPr>
            <w:r w:rsidRPr="00853565">
              <w:t>658</w:t>
            </w:r>
          </w:p>
        </w:tc>
        <w:tc>
          <w:tcPr>
            <w:tcW w:w="773" w:type="dxa"/>
            <w:tcBorders>
              <w:left w:val="single" w:sz="6" w:space="0" w:color="000000"/>
              <w:right w:val="single" w:sz="6" w:space="0" w:color="000000"/>
            </w:tcBorders>
            <w:vAlign w:val="bottom"/>
          </w:tcPr>
          <w:p w14:paraId="408F9311" w14:textId="5A6C735F" w:rsidR="004D0836" w:rsidRPr="00853565" w:rsidRDefault="004D0836" w:rsidP="001655BB">
            <w:pPr>
              <w:spacing w:before="80" w:line="150" w:lineRule="exact"/>
              <w:ind w:right="170"/>
              <w:jc w:val="right"/>
            </w:pPr>
            <w:r w:rsidRPr="00853565">
              <w:t>1 369</w:t>
            </w:r>
          </w:p>
        </w:tc>
        <w:tc>
          <w:tcPr>
            <w:tcW w:w="773" w:type="dxa"/>
            <w:tcBorders>
              <w:left w:val="single" w:sz="6" w:space="0" w:color="000000"/>
            </w:tcBorders>
            <w:vAlign w:val="bottom"/>
          </w:tcPr>
          <w:p w14:paraId="5F09BBB4" w14:textId="56EF0F9B" w:rsidR="004D0836" w:rsidRPr="00853565" w:rsidRDefault="004D0836" w:rsidP="001655BB">
            <w:pPr>
              <w:spacing w:before="80" w:line="150" w:lineRule="exact"/>
              <w:ind w:right="170"/>
              <w:jc w:val="right"/>
            </w:pPr>
            <w:r w:rsidRPr="00853565">
              <w:t>1 335</w:t>
            </w:r>
          </w:p>
        </w:tc>
        <w:tc>
          <w:tcPr>
            <w:tcW w:w="773" w:type="dxa"/>
            <w:tcBorders>
              <w:left w:val="single" w:sz="6" w:space="0" w:color="000000"/>
            </w:tcBorders>
            <w:shd w:val="clear" w:color="auto" w:fill="auto"/>
            <w:vAlign w:val="bottom"/>
          </w:tcPr>
          <w:p w14:paraId="38F31ED5" w14:textId="2C369BFB" w:rsidR="004D0836" w:rsidRPr="00853565" w:rsidRDefault="004D0836" w:rsidP="001655BB">
            <w:pPr>
              <w:spacing w:before="80" w:line="150" w:lineRule="exact"/>
              <w:ind w:right="170"/>
              <w:jc w:val="right"/>
            </w:pPr>
            <w:r w:rsidRPr="00853565">
              <w:t>1 558</w:t>
            </w:r>
          </w:p>
        </w:tc>
        <w:tc>
          <w:tcPr>
            <w:tcW w:w="3515" w:type="dxa"/>
            <w:tcBorders>
              <w:left w:val="single" w:sz="6" w:space="0" w:color="000000"/>
            </w:tcBorders>
            <w:shd w:val="clear" w:color="auto" w:fill="auto"/>
            <w:vAlign w:val="bottom"/>
          </w:tcPr>
          <w:p w14:paraId="760452B9" w14:textId="77777777" w:rsidR="004D0836" w:rsidRPr="00853565" w:rsidRDefault="004D0836" w:rsidP="001655BB">
            <w:pPr>
              <w:spacing w:before="80" w:line="150" w:lineRule="exact"/>
              <w:ind w:left="170"/>
              <w:rPr>
                <w:i/>
              </w:rPr>
            </w:pPr>
            <w:r w:rsidRPr="00853565">
              <w:rPr>
                <w:i/>
              </w:rPr>
              <w:t>Uzbekistan</w:t>
            </w:r>
          </w:p>
        </w:tc>
      </w:tr>
      <w:tr w:rsidR="00853565" w:rsidRPr="00853565" w14:paraId="4EB704C9" w14:textId="77777777" w:rsidTr="00C07422">
        <w:trPr>
          <w:cantSplit/>
        </w:trPr>
        <w:tc>
          <w:tcPr>
            <w:tcW w:w="3318" w:type="dxa"/>
            <w:shd w:val="clear" w:color="auto" w:fill="auto"/>
            <w:vAlign w:val="bottom"/>
          </w:tcPr>
          <w:p w14:paraId="0B54F004" w14:textId="77777777" w:rsidR="004D0836" w:rsidRPr="00853565" w:rsidRDefault="004D0836" w:rsidP="001655BB">
            <w:pPr>
              <w:spacing w:before="80" w:line="150" w:lineRule="exact"/>
              <w:ind w:left="113"/>
            </w:pPr>
            <w:r w:rsidRPr="00853565">
              <w:t>Украина</w:t>
            </w:r>
          </w:p>
        </w:tc>
        <w:tc>
          <w:tcPr>
            <w:tcW w:w="773" w:type="dxa"/>
            <w:tcBorders>
              <w:left w:val="single" w:sz="6" w:space="0" w:color="000000"/>
            </w:tcBorders>
            <w:shd w:val="clear" w:color="auto" w:fill="auto"/>
            <w:vAlign w:val="bottom"/>
          </w:tcPr>
          <w:p w14:paraId="54888C97" w14:textId="223CB551" w:rsidR="004D0836" w:rsidRPr="00853565" w:rsidRDefault="004D0836" w:rsidP="001655BB">
            <w:pPr>
              <w:tabs>
                <w:tab w:val="left" w:pos="611"/>
              </w:tabs>
              <w:spacing w:before="80" w:line="150" w:lineRule="exact"/>
              <w:ind w:right="170"/>
              <w:jc w:val="right"/>
            </w:pPr>
            <w:r w:rsidRPr="00853565">
              <w:rPr>
                <w:lang w:val="en-US"/>
              </w:rPr>
              <w:t>1</w:t>
            </w:r>
            <w:r w:rsidRPr="00853565">
              <w:t xml:space="preserve"> </w:t>
            </w:r>
            <w:r w:rsidRPr="00853565">
              <w:rPr>
                <w:lang w:val="en-US"/>
              </w:rPr>
              <w:t>786</w:t>
            </w:r>
          </w:p>
        </w:tc>
        <w:tc>
          <w:tcPr>
            <w:tcW w:w="773" w:type="dxa"/>
            <w:tcBorders>
              <w:left w:val="single" w:sz="6" w:space="0" w:color="000000"/>
              <w:right w:val="single" w:sz="6" w:space="0" w:color="000000"/>
            </w:tcBorders>
            <w:vAlign w:val="bottom"/>
          </w:tcPr>
          <w:p w14:paraId="3954EC46" w14:textId="63A2CF4D" w:rsidR="004D0836" w:rsidRPr="00853565" w:rsidRDefault="004D0836" w:rsidP="001655BB">
            <w:pPr>
              <w:spacing w:before="80" w:line="150" w:lineRule="exact"/>
              <w:ind w:right="170"/>
              <w:jc w:val="right"/>
              <w:rPr>
                <w:lang w:val="en-US"/>
              </w:rPr>
            </w:pPr>
            <w:r w:rsidRPr="00853565">
              <w:t>1 579</w:t>
            </w:r>
            <w:r w:rsidRPr="00853565">
              <w:rPr>
                <w:vertAlign w:val="superscript"/>
              </w:rPr>
              <w:t>6</w:t>
            </w:r>
            <w:r w:rsidRPr="00853565">
              <w:rPr>
                <w:vertAlign w:val="superscript"/>
                <w:lang w:val="en-US"/>
              </w:rPr>
              <w:t>)</w:t>
            </w:r>
          </w:p>
        </w:tc>
        <w:tc>
          <w:tcPr>
            <w:tcW w:w="773" w:type="dxa"/>
            <w:tcBorders>
              <w:left w:val="single" w:sz="6" w:space="0" w:color="000000"/>
            </w:tcBorders>
            <w:vAlign w:val="bottom"/>
          </w:tcPr>
          <w:p w14:paraId="09F8FDD8" w14:textId="723BC5E5" w:rsidR="004D0836" w:rsidRPr="00853565" w:rsidRDefault="004D0836" w:rsidP="001655BB">
            <w:pPr>
              <w:spacing w:before="80" w:line="150" w:lineRule="exact"/>
              <w:ind w:right="170"/>
              <w:jc w:val="right"/>
            </w:pPr>
            <w:r w:rsidRPr="00853565">
              <w:t>1 488</w:t>
            </w:r>
            <w:r w:rsidRPr="00853565">
              <w:rPr>
                <w:vertAlign w:val="superscript"/>
              </w:rPr>
              <w:t>3);6)</w:t>
            </w:r>
          </w:p>
        </w:tc>
        <w:tc>
          <w:tcPr>
            <w:tcW w:w="773" w:type="dxa"/>
            <w:tcBorders>
              <w:left w:val="single" w:sz="6" w:space="0" w:color="000000"/>
            </w:tcBorders>
            <w:shd w:val="clear" w:color="auto" w:fill="auto"/>
            <w:vAlign w:val="bottom"/>
          </w:tcPr>
          <w:p w14:paraId="15864D1B" w14:textId="7A23C638" w:rsidR="004D0836" w:rsidRPr="00853565" w:rsidRDefault="004D0836" w:rsidP="001655BB">
            <w:pPr>
              <w:spacing w:before="80" w:line="150" w:lineRule="exact"/>
              <w:ind w:right="170"/>
              <w:jc w:val="right"/>
            </w:pPr>
            <w:r w:rsidRPr="00853565">
              <w:t>1 674</w:t>
            </w:r>
          </w:p>
        </w:tc>
        <w:tc>
          <w:tcPr>
            <w:tcW w:w="3515" w:type="dxa"/>
            <w:tcBorders>
              <w:left w:val="single" w:sz="6" w:space="0" w:color="000000"/>
            </w:tcBorders>
            <w:shd w:val="clear" w:color="auto" w:fill="auto"/>
            <w:vAlign w:val="bottom"/>
          </w:tcPr>
          <w:p w14:paraId="5C15E31F" w14:textId="77777777" w:rsidR="004D0836" w:rsidRPr="00853565" w:rsidRDefault="004D0836" w:rsidP="001655BB">
            <w:pPr>
              <w:spacing w:before="80" w:line="150" w:lineRule="exact"/>
              <w:ind w:left="170"/>
              <w:rPr>
                <w:i/>
              </w:rPr>
            </w:pPr>
            <w:r w:rsidRPr="00853565">
              <w:rPr>
                <w:i/>
              </w:rPr>
              <w:t>Ukraine</w:t>
            </w:r>
          </w:p>
        </w:tc>
      </w:tr>
      <w:tr w:rsidR="00853565" w:rsidRPr="00853565" w14:paraId="73E4C877" w14:textId="77777777" w:rsidTr="00C07422">
        <w:trPr>
          <w:cantSplit/>
        </w:trPr>
        <w:tc>
          <w:tcPr>
            <w:tcW w:w="3318" w:type="dxa"/>
            <w:shd w:val="clear" w:color="auto" w:fill="auto"/>
            <w:vAlign w:val="bottom"/>
          </w:tcPr>
          <w:p w14:paraId="5E3F7BC5" w14:textId="77777777" w:rsidR="004D0836" w:rsidRPr="00853565" w:rsidRDefault="004D0836" w:rsidP="001655BB">
            <w:pPr>
              <w:pStyle w:val="13"/>
              <w:spacing w:before="80" w:line="150" w:lineRule="exact"/>
              <w:rPr>
                <w:sz w:val="14"/>
                <w:szCs w:val="14"/>
              </w:rPr>
            </w:pPr>
            <w:r w:rsidRPr="00853565">
              <w:rPr>
                <w:sz w:val="14"/>
                <w:szCs w:val="14"/>
                <w:u w:val="none"/>
              </w:rPr>
              <w:t>Страны БРИКС</w:t>
            </w:r>
          </w:p>
        </w:tc>
        <w:tc>
          <w:tcPr>
            <w:tcW w:w="773" w:type="dxa"/>
            <w:tcBorders>
              <w:left w:val="single" w:sz="6" w:space="0" w:color="000000"/>
            </w:tcBorders>
            <w:shd w:val="clear" w:color="auto" w:fill="auto"/>
            <w:vAlign w:val="bottom"/>
          </w:tcPr>
          <w:p w14:paraId="447C0BDC" w14:textId="77777777" w:rsidR="004D0836" w:rsidRPr="00853565" w:rsidRDefault="004D0836" w:rsidP="001655BB">
            <w:pPr>
              <w:pStyle w:val="13"/>
              <w:snapToGrid w:val="0"/>
              <w:spacing w:before="80" w:line="150" w:lineRule="exact"/>
              <w:rPr>
                <w:sz w:val="14"/>
                <w:szCs w:val="14"/>
                <w:u w:val="none"/>
              </w:rPr>
            </w:pPr>
          </w:p>
        </w:tc>
        <w:tc>
          <w:tcPr>
            <w:tcW w:w="773" w:type="dxa"/>
            <w:tcBorders>
              <w:left w:val="single" w:sz="6" w:space="0" w:color="000000"/>
              <w:right w:val="single" w:sz="6" w:space="0" w:color="000000"/>
            </w:tcBorders>
            <w:vAlign w:val="bottom"/>
          </w:tcPr>
          <w:p w14:paraId="146F5253" w14:textId="77777777" w:rsidR="004D0836" w:rsidRPr="00853565" w:rsidRDefault="004D0836" w:rsidP="001655BB">
            <w:pPr>
              <w:snapToGrid w:val="0"/>
              <w:spacing w:before="80" w:line="150" w:lineRule="exact"/>
              <w:ind w:right="170"/>
              <w:jc w:val="right"/>
            </w:pPr>
          </w:p>
        </w:tc>
        <w:tc>
          <w:tcPr>
            <w:tcW w:w="773" w:type="dxa"/>
            <w:tcBorders>
              <w:left w:val="single" w:sz="6" w:space="0" w:color="000000"/>
            </w:tcBorders>
            <w:vAlign w:val="bottom"/>
          </w:tcPr>
          <w:p w14:paraId="0DB5E9F6" w14:textId="77777777" w:rsidR="004D0836" w:rsidRPr="00853565" w:rsidRDefault="004D0836" w:rsidP="001655BB">
            <w:pPr>
              <w:snapToGrid w:val="0"/>
              <w:spacing w:before="80" w:line="150" w:lineRule="exact"/>
              <w:ind w:right="170"/>
              <w:jc w:val="right"/>
            </w:pPr>
          </w:p>
        </w:tc>
        <w:tc>
          <w:tcPr>
            <w:tcW w:w="773" w:type="dxa"/>
            <w:tcBorders>
              <w:left w:val="single" w:sz="6" w:space="0" w:color="000000"/>
            </w:tcBorders>
            <w:shd w:val="clear" w:color="auto" w:fill="auto"/>
            <w:vAlign w:val="bottom"/>
          </w:tcPr>
          <w:p w14:paraId="65DFC1D9" w14:textId="302EF4BA" w:rsidR="004D0836" w:rsidRPr="00853565" w:rsidRDefault="004D0836" w:rsidP="001655BB">
            <w:pPr>
              <w:snapToGrid w:val="0"/>
              <w:spacing w:before="80" w:line="150" w:lineRule="exact"/>
              <w:ind w:right="170"/>
              <w:jc w:val="right"/>
            </w:pPr>
          </w:p>
        </w:tc>
        <w:tc>
          <w:tcPr>
            <w:tcW w:w="3515" w:type="dxa"/>
            <w:tcBorders>
              <w:left w:val="single" w:sz="6" w:space="0" w:color="000000"/>
            </w:tcBorders>
            <w:shd w:val="clear" w:color="auto" w:fill="auto"/>
            <w:vAlign w:val="bottom"/>
          </w:tcPr>
          <w:p w14:paraId="530B4F0F" w14:textId="77777777" w:rsidR="004D0836" w:rsidRPr="00853565" w:rsidRDefault="004D0836" w:rsidP="001655BB">
            <w:pPr>
              <w:pStyle w:val="13"/>
              <w:spacing w:before="80" w:line="150" w:lineRule="exact"/>
              <w:ind w:left="57"/>
              <w:rPr>
                <w:i/>
                <w:sz w:val="14"/>
                <w:szCs w:val="14"/>
              </w:rPr>
            </w:pPr>
            <w:r w:rsidRPr="00853565">
              <w:rPr>
                <w:bCs w:val="0"/>
                <w:i/>
                <w:sz w:val="14"/>
                <w:szCs w:val="14"/>
                <w:u w:val="none"/>
                <w:lang w:val="en-US"/>
              </w:rPr>
              <w:t>BRICS countries</w:t>
            </w:r>
          </w:p>
        </w:tc>
      </w:tr>
      <w:tr w:rsidR="00853565" w:rsidRPr="00853565" w14:paraId="4A06954E" w14:textId="77777777" w:rsidTr="00C07422">
        <w:trPr>
          <w:cantSplit/>
        </w:trPr>
        <w:tc>
          <w:tcPr>
            <w:tcW w:w="3318" w:type="dxa"/>
            <w:shd w:val="clear" w:color="auto" w:fill="auto"/>
            <w:vAlign w:val="bottom"/>
          </w:tcPr>
          <w:p w14:paraId="2AEB6B27" w14:textId="77777777" w:rsidR="004D0836" w:rsidRPr="00853565" w:rsidRDefault="004D0836" w:rsidP="001655BB">
            <w:pPr>
              <w:pStyle w:val="13"/>
              <w:spacing w:before="80" w:line="150" w:lineRule="exact"/>
              <w:ind w:left="284"/>
              <w:rPr>
                <w:sz w:val="14"/>
                <w:szCs w:val="14"/>
              </w:rPr>
            </w:pPr>
            <w:r w:rsidRPr="00853565">
              <w:rPr>
                <w:b w:val="0"/>
                <w:bCs w:val="0"/>
                <w:sz w:val="14"/>
                <w:szCs w:val="14"/>
                <w:u w:val="none"/>
              </w:rPr>
              <w:t>из них:</w:t>
            </w:r>
          </w:p>
        </w:tc>
        <w:tc>
          <w:tcPr>
            <w:tcW w:w="773" w:type="dxa"/>
            <w:tcBorders>
              <w:left w:val="single" w:sz="6" w:space="0" w:color="000000"/>
            </w:tcBorders>
            <w:shd w:val="clear" w:color="auto" w:fill="auto"/>
            <w:vAlign w:val="bottom"/>
          </w:tcPr>
          <w:p w14:paraId="247A7CA1" w14:textId="77777777" w:rsidR="004D0836" w:rsidRPr="00853565" w:rsidRDefault="004D0836" w:rsidP="001655BB">
            <w:pPr>
              <w:tabs>
                <w:tab w:val="left" w:pos="611"/>
              </w:tabs>
              <w:snapToGrid w:val="0"/>
              <w:spacing w:before="80" w:line="150" w:lineRule="exact"/>
              <w:ind w:right="170"/>
              <w:jc w:val="right"/>
              <w:rPr>
                <w:lang w:val="en-US"/>
              </w:rPr>
            </w:pPr>
          </w:p>
        </w:tc>
        <w:tc>
          <w:tcPr>
            <w:tcW w:w="773" w:type="dxa"/>
            <w:tcBorders>
              <w:left w:val="single" w:sz="6" w:space="0" w:color="000000"/>
              <w:right w:val="single" w:sz="6" w:space="0" w:color="000000"/>
            </w:tcBorders>
            <w:vAlign w:val="bottom"/>
          </w:tcPr>
          <w:p w14:paraId="3EC0B8A4" w14:textId="77777777" w:rsidR="004D0836" w:rsidRPr="00853565" w:rsidRDefault="004D0836" w:rsidP="001655BB">
            <w:pPr>
              <w:snapToGrid w:val="0"/>
              <w:spacing w:before="80" w:line="150" w:lineRule="exact"/>
              <w:ind w:right="170"/>
              <w:jc w:val="right"/>
            </w:pPr>
          </w:p>
        </w:tc>
        <w:tc>
          <w:tcPr>
            <w:tcW w:w="773" w:type="dxa"/>
            <w:tcBorders>
              <w:left w:val="single" w:sz="6" w:space="0" w:color="000000"/>
            </w:tcBorders>
            <w:vAlign w:val="bottom"/>
          </w:tcPr>
          <w:p w14:paraId="02784DD0" w14:textId="77777777" w:rsidR="004D0836" w:rsidRPr="00853565" w:rsidRDefault="004D0836" w:rsidP="001655BB">
            <w:pPr>
              <w:snapToGrid w:val="0"/>
              <w:spacing w:before="80" w:line="150" w:lineRule="exact"/>
              <w:ind w:right="170"/>
              <w:jc w:val="right"/>
            </w:pPr>
          </w:p>
        </w:tc>
        <w:tc>
          <w:tcPr>
            <w:tcW w:w="773" w:type="dxa"/>
            <w:tcBorders>
              <w:left w:val="single" w:sz="6" w:space="0" w:color="000000"/>
            </w:tcBorders>
            <w:shd w:val="clear" w:color="auto" w:fill="auto"/>
            <w:vAlign w:val="bottom"/>
          </w:tcPr>
          <w:p w14:paraId="0A0BEE94" w14:textId="16DD3180" w:rsidR="004D0836" w:rsidRPr="00853565" w:rsidRDefault="004D0836" w:rsidP="001655BB">
            <w:pPr>
              <w:snapToGrid w:val="0"/>
              <w:spacing w:before="80" w:line="150" w:lineRule="exact"/>
              <w:ind w:right="170"/>
              <w:jc w:val="right"/>
            </w:pPr>
          </w:p>
        </w:tc>
        <w:tc>
          <w:tcPr>
            <w:tcW w:w="3515" w:type="dxa"/>
            <w:tcBorders>
              <w:left w:val="single" w:sz="6" w:space="0" w:color="000000"/>
            </w:tcBorders>
            <w:shd w:val="clear" w:color="auto" w:fill="auto"/>
            <w:vAlign w:val="bottom"/>
          </w:tcPr>
          <w:p w14:paraId="7F17AAF6" w14:textId="77777777" w:rsidR="004D0836" w:rsidRPr="00853565" w:rsidRDefault="004D0836" w:rsidP="001655BB">
            <w:pPr>
              <w:pStyle w:val="13"/>
              <w:spacing w:before="80" w:line="150" w:lineRule="exact"/>
              <w:ind w:left="284"/>
              <w:rPr>
                <w:i/>
                <w:sz w:val="14"/>
                <w:szCs w:val="14"/>
              </w:rPr>
            </w:pPr>
            <w:r w:rsidRPr="00853565">
              <w:rPr>
                <w:b w:val="0"/>
                <w:bCs w:val="0"/>
                <w:i/>
                <w:sz w:val="14"/>
                <w:szCs w:val="14"/>
                <w:u w:val="none"/>
                <w:lang w:val="en-US"/>
              </w:rPr>
              <w:t>of which:</w:t>
            </w:r>
          </w:p>
        </w:tc>
      </w:tr>
      <w:tr w:rsidR="00853565" w:rsidRPr="00853565" w14:paraId="574DCAE5" w14:textId="77777777" w:rsidTr="00C07422">
        <w:trPr>
          <w:cantSplit/>
        </w:trPr>
        <w:tc>
          <w:tcPr>
            <w:tcW w:w="3318" w:type="dxa"/>
            <w:shd w:val="clear" w:color="auto" w:fill="auto"/>
            <w:vAlign w:val="bottom"/>
          </w:tcPr>
          <w:p w14:paraId="799AA793" w14:textId="77777777" w:rsidR="004D0836" w:rsidRPr="00853565" w:rsidRDefault="004D0836" w:rsidP="001655BB">
            <w:pPr>
              <w:pStyle w:val="13"/>
              <w:spacing w:before="80" w:line="150" w:lineRule="exact"/>
              <w:ind w:left="113"/>
              <w:rPr>
                <w:sz w:val="14"/>
                <w:szCs w:val="14"/>
              </w:rPr>
            </w:pPr>
            <w:r w:rsidRPr="00853565">
              <w:rPr>
                <w:b w:val="0"/>
                <w:bCs w:val="0"/>
                <w:sz w:val="14"/>
                <w:szCs w:val="14"/>
                <w:u w:val="none"/>
              </w:rPr>
              <w:t>Бразилия</w:t>
            </w:r>
          </w:p>
        </w:tc>
        <w:tc>
          <w:tcPr>
            <w:tcW w:w="773" w:type="dxa"/>
            <w:tcBorders>
              <w:left w:val="single" w:sz="6" w:space="0" w:color="000000"/>
            </w:tcBorders>
            <w:shd w:val="clear" w:color="auto" w:fill="auto"/>
            <w:vAlign w:val="bottom"/>
          </w:tcPr>
          <w:p w14:paraId="3D1BB53A" w14:textId="2518383C" w:rsidR="004D0836" w:rsidRPr="00853565" w:rsidRDefault="004D0836" w:rsidP="001655BB">
            <w:pPr>
              <w:tabs>
                <w:tab w:val="left" w:pos="611"/>
              </w:tabs>
              <w:spacing w:before="80" w:line="150" w:lineRule="exact"/>
              <w:ind w:right="170"/>
              <w:jc w:val="right"/>
            </w:pPr>
            <w:r w:rsidRPr="00853565">
              <w:rPr>
                <w:rFonts w:eastAsia="Arial"/>
              </w:rPr>
              <w:t>…</w:t>
            </w:r>
          </w:p>
        </w:tc>
        <w:tc>
          <w:tcPr>
            <w:tcW w:w="773" w:type="dxa"/>
            <w:tcBorders>
              <w:left w:val="single" w:sz="6" w:space="0" w:color="000000"/>
              <w:right w:val="single" w:sz="6" w:space="0" w:color="000000"/>
            </w:tcBorders>
            <w:vAlign w:val="bottom"/>
          </w:tcPr>
          <w:p w14:paraId="322660A5" w14:textId="742D2D81" w:rsidR="004D0836" w:rsidRPr="00853565" w:rsidRDefault="004D0836" w:rsidP="001655BB">
            <w:pPr>
              <w:spacing w:before="80" w:line="150" w:lineRule="exact"/>
              <w:ind w:right="170"/>
              <w:jc w:val="right"/>
            </w:pPr>
            <w:r w:rsidRPr="00853565">
              <w:t>12 770</w:t>
            </w:r>
          </w:p>
        </w:tc>
        <w:tc>
          <w:tcPr>
            <w:tcW w:w="773" w:type="dxa"/>
            <w:tcBorders>
              <w:left w:val="single" w:sz="6" w:space="0" w:color="000000"/>
            </w:tcBorders>
            <w:vAlign w:val="bottom"/>
          </w:tcPr>
          <w:p w14:paraId="05565C68" w14:textId="644C144E" w:rsidR="004D0836" w:rsidRPr="00853565" w:rsidRDefault="004D0836" w:rsidP="001655BB">
            <w:pPr>
              <w:spacing w:before="80" w:line="150" w:lineRule="exact"/>
              <w:ind w:right="170"/>
              <w:jc w:val="right"/>
            </w:pPr>
            <w:r w:rsidRPr="00853565">
              <w:t>12 548</w:t>
            </w:r>
          </w:p>
        </w:tc>
        <w:tc>
          <w:tcPr>
            <w:tcW w:w="773" w:type="dxa"/>
            <w:tcBorders>
              <w:left w:val="single" w:sz="6" w:space="0" w:color="000000"/>
            </w:tcBorders>
            <w:shd w:val="clear" w:color="auto" w:fill="auto"/>
            <w:vAlign w:val="bottom"/>
          </w:tcPr>
          <w:p w14:paraId="6B04519A" w14:textId="55B3F2AA" w:rsidR="004D0836" w:rsidRPr="00853565" w:rsidRDefault="004D0836" w:rsidP="001655BB">
            <w:pPr>
              <w:spacing w:before="80" w:line="150" w:lineRule="exact"/>
              <w:ind w:right="170"/>
              <w:jc w:val="right"/>
            </w:pPr>
            <w:r w:rsidRPr="00853565">
              <w:t>13 440</w:t>
            </w:r>
          </w:p>
        </w:tc>
        <w:tc>
          <w:tcPr>
            <w:tcW w:w="3515" w:type="dxa"/>
            <w:tcBorders>
              <w:left w:val="single" w:sz="6" w:space="0" w:color="000000"/>
            </w:tcBorders>
            <w:shd w:val="clear" w:color="auto" w:fill="auto"/>
            <w:vAlign w:val="bottom"/>
          </w:tcPr>
          <w:p w14:paraId="40494E4E" w14:textId="77777777" w:rsidR="004D0836" w:rsidRPr="00853565" w:rsidRDefault="004D0836" w:rsidP="001655BB">
            <w:pPr>
              <w:spacing w:before="80" w:line="150" w:lineRule="exact"/>
              <w:ind w:left="170"/>
              <w:rPr>
                <w:i/>
              </w:rPr>
            </w:pPr>
            <w:r w:rsidRPr="00853565">
              <w:rPr>
                <w:i/>
              </w:rPr>
              <w:t>Brazil</w:t>
            </w:r>
          </w:p>
        </w:tc>
      </w:tr>
      <w:tr w:rsidR="00853565" w:rsidRPr="00853565" w14:paraId="119D9DF0" w14:textId="77777777" w:rsidTr="00C07422">
        <w:trPr>
          <w:cantSplit/>
        </w:trPr>
        <w:tc>
          <w:tcPr>
            <w:tcW w:w="3318" w:type="dxa"/>
            <w:shd w:val="clear" w:color="auto" w:fill="auto"/>
            <w:vAlign w:val="bottom"/>
          </w:tcPr>
          <w:p w14:paraId="5E6D94BF" w14:textId="77777777" w:rsidR="004D0836" w:rsidRPr="00853565" w:rsidRDefault="004D0836" w:rsidP="001655BB">
            <w:pPr>
              <w:pStyle w:val="13"/>
              <w:spacing w:before="80" w:line="150" w:lineRule="exact"/>
              <w:ind w:left="113"/>
              <w:rPr>
                <w:sz w:val="14"/>
                <w:szCs w:val="14"/>
              </w:rPr>
            </w:pPr>
            <w:r w:rsidRPr="00853565">
              <w:rPr>
                <w:b w:val="0"/>
                <w:sz w:val="14"/>
                <w:szCs w:val="14"/>
                <w:u w:val="none"/>
              </w:rPr>
              <w:t>Индия</w:t>
            </w:r>
          </w:p>
        </w:tc>
        <w:tc>
          <w:tcPr>
            <w:tcW w:w="773" w:type="dxa"/>
            <w:tcBorders>
              <w:left w:val="single" w:sz="6" w:space="0" w:color="000000"/>
            </w:tcBorders>
            <w:shd w:val="clear" w:color="auto" w:fill="auto"/>
            <w:vAlign w:val="bottom"/>
          </w:tcPr>
          <w:p w14:paraId="2CF05042" w14:textId="5BBF17F5" w:rsidR="004D0836" w:rsidRPr="00853565" w:rsidRDefault="004D0836" w:rsidP="001655BB">
            <w:pPr>
              <w:spacing w:before="80" w:line="150" w:lineRule="exact"/>
              <w:ind w:right="170"/>
              <w:jc w:val="right"/>
            </w:pPr>
            <w:r w:rsidRPr="00853565">
              <w:rPr>
                <w:lang w:val="en-US"/>
              </w:rPr>
              <w:t>9</w:t>
            </w:r>
            <w:r w:rsidRPr="00853565">
              <w:t xml:space="preserve"> </w:t>
            </w:r>
            <w:r w:rsidRPr="00853565">
              <w:rPr>
                <w:lang w:val="en-US"/>
              </w:rPr>
              <w:t>259</w:t>
            </w:r>
          </w:p>
        </w:tc>
        <w:tc>
          <w:tcPr>
            <w:tcW w:w="773" w:type="dxa"/>
            <w:tcBorders>
              <w:left w:val="single" w:sz="6" w:space="0" w:color="000000"/>
              <w:right w:val="single" w:sz="6" w:space="0" w:color="000000"/>
            </w:tcBorders>
            <w:vAlign w:val="bottom"/>
          </w:tcPr>
          <w:p w14:paraId="3E970F05" w14:textId="202D7124" w:rsidR="004D0836" w:rsidRPr="00853565" w:rsidRDefault="004D0836" w:rsidP="001655BB">
            <w:pPr>
              <w:spacing w:before="80" w:line="150" w:lineRule="exact"/>
              <w:ind w:right="170"/>
              <w:jc w:val="right"/>
              <w:rPr>
                <w:lang w:val="en-US"/>
              </w:rPr>
            </w:pPr>
            <w:r w:rsidRPr="00853565">
              <w:rPr>
                <w:lang w:val="en-US"/>
              </w:rPr>
              <w:t>20</w:t>
            </w:r>
            <w:r w:rsidRPr="00853565">
              <w:t xml:space="preserve"> </w:t>
            </w:r>
            <w:r w:rsidRPr="00853565">
              <w:rPr>
                <w:lang w:val="en-US"/>
              </w:rPr>
              <w:t>299</w:t>
            </w:r>
          </w:p>
        </w:tc>
        <w:tc>
          <w:tcPr>
            <w:tcW w:w="773" w:type="dxa"/>
            <w:tcBorders>
              <w:left w:val="single" w:sz="6" w:space="0" w:color="000000"/>
            </w:tcBorders>
            <w:vAlign w:val="bottom"/>
          </w:tcPr>
          <w:p w14:paraId="4427FF3E" w14:textId="3FC145DC" w:rsidR="004D0836" w:rsidRPr="00853565" w:rsidRDefault="004D0836" w:rsidP="001655BB">
            <w:pPr>
              <w:spacing w:before="80" w:line="150" w:lineRule="exact"/>
              <w:ind w:right="170"/>
              <w:jc w:val="right"/>
              <w:rPr>
                <w:lang w:val="en-US"/>
              </w:rPr>
            </w:pPr>
            <w:r w:rsidRPr="00853565">
              <w:rPr>
                <w:lang w:val="en-US"/>
              </w:rPr>
              <w:t>20</w:t>
            </w:r>
            <w:r w:rsidRPr="00853565">
              <w:t xml:space="preserve"> </w:t>
            </w:r>
            <w:r w:rsidRPr="00853565">
              <w:rPr>
                <w:lang w:val="en-US"/>
              </w:rPr>
              <w:t>328</w:t>
            </w:r>
          </w:p>
        </w:tc>
        <w:tc>
          <w:tcPr>
            <w:tcW w:w="773" w:type="dxa"/>
            <w:tcBorders>
              <w:left w:val="single" w:sz="6" w:space="0" w:color="000000"/>
            </w:tcBorders>
            <w:shd w:val="clear" w:color="auto" w:fill="auto"/>
            <w:vAlign w:val="bottom"/>
          </w:tcPr>
          <w:p w14:paraId="1A43CAE5" w14:textId="5005E560" w:rsidR="004D0836" w:rsidRPr="00853565" w:rsidRDefault="000F3520" w:rsidP="001655BB">
            <w:pPr>
              <w:spacing w:before="80" w:line="150" w:lineRule="exact"/>
              <w:ind w:right="170"/>
              <w:jc w:val="right"/>
              <w:rPr>
                <w:lang w:val="en-US"/>
              </w:rPr>
            </w:pPr>
            <w:r w:rsidRPr="00853565">
              <w:rPr>
                <w:lang w:val="en-US"/>
              </w:rPr>
              <w:t>19 962</w:t>
            </w:r>
          </w:p>
        </w:tc>
        <w:tc>
          <w:tcPr>
            <w:tcW w:w="3515" w:type="dxa"/>
            <w:tcBorders>
              <w:left w:val="single" w:sz="6" w:space="0" w:color="000000"/>
            </w:tcBorders>
            <w:shd w:val="clear" w:color="auto" w:fill="auto"/>
            <w:vAlign w:val="bottom"/>
          </w:tcPr>
          <w:p w14:paraId="40EE50C6" w14:textId="77777777" w:rsidR="004D0836" w:rsidRPr="00853565" w:rsidRDefault="004D0836" w:rsidP="001655BB">
            <w:pPr>
              <w:spacing w:before="80" w:line="150" w:lineRule="exact"/>
              <w:ind w:left="170"/>
              <w:rPr>
                <w:i/>
              </w:rPr>
            </w:pPr>
            <w:r w:rsidRPr="00853565">
              <w:rPr>
                <w:i/>
              </w:rPr>
              <w:t>India</w:t>
            </w:r>
          </w:p>
        </w:tc>
      </w:tr>
      <w:tr w:rsidR="00853565" w:rsidRPr="00853565" w14:paraId="525DDA3A" w14:textId="77777777" w:rsidTr="00C07422">
        <w:trPr>
          <w:cantSplit/>
        </w:trPr>
        <w:tc>
          <w:tcPr>
            <w:tcW w:w="3318" w:type="dxa"/>
            <w:shd w:val="clear" w:color="auto" w:fill="auto"/>
            <w:vAlign w:val="bottom"/>
          </w:tcPr>
          <w:p w14:paraId="448F0548" w14:textId="77777777" w:rsidR="004D0836" w:rsidRPr="00853565" w:rsidRDefault="004D0836" w:rsidP="001655BB">
            <w:pPr>
              <w:pStyle w:val="13"/>
              <w:spacing w:before="80" w:line="150" w:lineRule="exact"/>
              <w:ind w:left="113"/>
              <w:rPr>
                <w:sz w:val="14"/>
                <w:szCs w:val="14"/>
              </w:rPr>
            </w:pPr>
            <w:r w:rsidRPr="00853565">
              <w:rPr>
                <w:b w:val="0"/>
                <w:bCs w:val="0"/>
                <w:sz w:val="14"/>
                <w:szCs w:val="14"/>
                <w:u w:val="none"/>
              </w:rPr>
              <w:t>Южно-Африканская Республика</w:t>
            </w:r>
          </w:p>
        </w:tc>
        <w:tc>
          <w:tcPr>
            <w:tcW w:w="773" w:type="dxa"/>
            <w:tcBorders>
              <w:left w:val="single" w:sz="6" w:space="0" w:color="000000"/>
            </w:tcBorders>
            <w:shd w:val="clear" w:color="auto" w:fill="auto"/>
            <w:vAlign w:val="bottom"/>
          </w:tcPr>
          <w:p w14:paraId="3DCA7DB0" w14:textId="1C1DD7CB" w:rsidR="004D0836" w:rsidRPr="00853565" w:rsidRDefault="004D0836" w:rsidP="001655BB">
            <w:pPr>
              <w:spacing w:before="80" w:line="150" w:lineRule="exact"/>
              <w:ind w:right="170"/>
              <w:jc w:val="right"/>
            </w:pPr>
            <w:r w:rsidRPr="00853565">
              <w:t>4 569</w:t>
            </w:r>
          </w:p>
        </w:tc>
        <w:tc>
          <w:tcPr>
            <w:tcW w:w="773" w:type="dxa"/>
            <w:tcBorders>
              <w:left w:val="single" w:sz="6" w:space="0" w:color="000000"/>
              <w:right w:val="single" w:sz="6" w:space="0" w:color="000000"/>
            </w:tcBorders>
            <w:vAlign w:val="bottom"/>
          </w:tcPr>
          <w:p w14:paraId="026A4449" w14:textId="64968D79" w:rsidR="004D0836" w:rsidRPr="00853565" w:rsidRDefault="004D0836" w:rsidP="001655BB">
            <w:pPr>
              <w:spacing w:before="80" w:line="150" w:lineRule="exact"/>
              <w:ind w:right="170"/>
              <w:jc w:val="right"/>
            </w:pPr>
            <w:r w:rsidRPr="00853565">
              <w:t>6 114</w:t>
            </w:r>
          </w:p>
        </w:tc>
        <w:tc>
          <w:tcPr>
            <w:tcW w:w="773" w:type="dxa"/>
            <w:tcBorders>
              <w:left w:val="single" w:sz="6" w:space="0" w:color="000000"/>
            </w:tcBorders>
            <w:vAlign w:val="bottom"/>
          </w:tcPr>
          <w:p w14:paraId="41CA6901" w14:textId="63581822" w:rsidR="004D0836" w:rsidRPr="00853565" w:rsidRDefault="004D0836" w:rsidP="001655BB">
            <w:pPr>
              <w:spacing w:before="80" w:line="150" w:lineRule="exact"/>
              <w:ind w:right="170"/>
              <w:jc w:val="right"/>
            </w:pPr>
            <w:r w:rsidRPr="00853565">
              <w:t>6 595</w:t>
            </w:r>
          </w:p>
        </w:tc>
        <w:tc>
          <w:tcPr>
            <w:tcW w:w="773" w:type="dxa"/>
            <w:tcBorders>
              <w:left w:val="single" w:sz="6" w:space="0" w:color="000000"/>
            </w:tcBorders>
            <w:shd w:val="clear" w:color="auto" w:fill="auto"/>
            <w:vAlign w:val="bottom"/>
          </w:tcPr>
          <w:p w14:paraId="1C449D4F" w14:textId="45A2A9E4" w:rsidR="004D0836" w:rsidRPr="00853565" w:rsidRDefault="004D0836" w:rsidP="001655BB">
            <w:pPr>
              <w:spacing w:before="80" w:line="150" w:lineRule="exact"/>
              <w:ind w:right="170"/>
              <w:jc w:val="right"/>
            </w:pPr>
            <w:r w:rsidRPr="00853565">
              <w:t>6 296</w:t>
            </w:r>
          </w:p>
        </w:tc>
        <w:tc>
          <w:tcPr>
            <w:tcW w:w="3515" w:type="dxa"/>
            <w:tcBorders>
              <w:left w:val="single" w:sz="6" w:space="0" w:color="000000"/>
            </w:tcBorders>
            <w:shd w:val="clear" w:color="auto" w:fill="auto"/>
            <w:vAlign w:val="bottom"/>
          </w:tcPr>
          <w:p w14:paraId="0FF202B0" w14:textId="77777777" w:rsidR="004D0836" w:rsidRPr="00853565" w:rsidRDefault="004D0836" w:rsidP="001655BB">
            <w:pPr>
              <w:spacing w:before="80" w:line="150" w:lineRule="exact"/>
              <w:ind w:left="170"/>
              <w:rPr>
                <w:i/>
              </w:rPr>
            </w:pPr>
            <w:r w:rsidRPr="00853565">
              <w:rPr>
                <w:i/>
              </w:rPr>
              <w:t>South Africa</w:t>
            </w:r>
          </w:p>
        </w:tc>
      </w:tr>
      <w:tr w:rsidR="00853565" w:rsidRPr="00853565" w14:paraId="607E3EF3" w14:textId="77777777" w:rsidTr="00C07422">
        <w:trPr>
          <w:cantSplit/>
        </w:trPr>
        <w:tc>
          <w:tcPr>
            <w:tcW w:w="3318" w:type="dxa"/>
            <w:shd w:val="clear" w:color="auto" w:fill="auto"/>
            <w:vAlign w:val="bottom"/>
          </w:tcPr>
          <w:p w14:paraId="7589B710" w14:textId="77777777" w:rsidR="004D0836" w:rsidRPr="00853565" w:rsidRDefault="004D0836" w:rsidP="001655BB">
            <w:pPr>
              <w:pStyle w:val="13"/>
              <w:spacing w:before="80" w:line="150" w:lineRule="exact"/>
              <w:rPr>
                <w:sz w:val="14"/>
                <w:szCs w:val="14"/>
              </w:rPr>
            </w:pPr>
            <w:r w:rsidRPr="00853565">
              <w:rPr>
                <w:sz w:val="14"/>
                <w:szCs w:val="14"/>
                <w:u w:val="none"/>
              </w:rPr>
              <w:t>Страны ЕС</w:t>
            </w:r>
          </w:p>
        </w:tc>
        <w:tc>
          <w:tcPr>
            <w:tcW w:w="773" w:type="dxa"/>
            <w:tcBorders>
              <w:left w:val="single" w:sz="6" w:space="0" w:color="000000"/>
            </w:tcBorders>
            <w:shd w:val="clear" w:color="auto" w:fill="auto"/>
            <w:vAlign w:val="bottom"/>
          </w:tcPr>
          <w:p w14:paraId="3F40D267" w14:textId="77777777" w:rsidR="004D0836" w:rsidRPr="00853565" w:rsidRDefault="004D0836" w:rsidP="001655BB">
            <w:pPr>
              <w:tabs>
                <w:tab w:val="left" w:pos="611"/>
              </w:tabs>
              <w:snapToGrid w:val="0"/>
              <w:spacing w:before="80" w:line="150" w:lineRule="exact"/>
              <w:ind w:right="170"/>
              <w:jc w:val="right"/>
            </w:pPr>
          </w:p>
        </w:tc>
        <w:tc>
          <w:tcPr>
            <w:tcW w:w="773" w:type="dxa"/>
            <w:tcBorders>
              <w:left w:val="single" w:sz="6" w:space="0" w:color="000000"/>
              <w:right w:val="single" w:sz="6" w:space="0" w:color="000000"/>
            </w:tcBorders>
            <w:vAlign w:val="bottom"/>
          </w:tcPr>
          <w:p w14:paraId="4B5BE346" w14:textId="77777777" w:rsidR="004D0836" w:rsidRPr="00853565" w:rsidRDefault="004D0836" w:rsidP="001655BB">
            <w:pPr>
              <w:snapToGrid w:val="0"/>
              <w:spacing w:before="80" w:line="150" w:lineRule="exact"/>
              <w:ind w:right="170"/>
              <w:jc w:val="right"/>
            </w:pPr>
          </w:p>
        </w:tc>
        <w:tc>
          <w:tcPr>
            <w:tcW w:w="773" w:type="dxa"/>
            <w:tcBorders>
              <w:left w:val="single" w:sz="6" w:space="0" w:color="000000"/>
            </w:tcBorders>
            <w:vAlign w:val="bottom"/>
          </w:tcPr>
          <w:p w14:paraId="1F2AC1E8" w14:textId="77777777" w:rsidR="004D0836" w:rsidRPr="00853565" w:rsidRDefault="004D0836" w:rsidP="001655BB">
            <w:pPr>
              <w:snapToGrid w:val="0"/>
              <w:spacing w:before="80" w:line="150" w:lineRule="exact"/>
              <w:ind w:right="170"/>
              <w:jc w:val="right"/>
            </w:pPr>
          </w:p>
        </w:tc>
        <w:tc>
          <w:tcPr>
            <w:tcW w:w="773" w:type="dxa"/>
            <w:tcBorders>
              <w:left w:val="single" w:sz="6" w:space="0" w:color="000000"/>
            </w:tcBorders>
            <w:shd w:val="clear" w:color="auto" w:fill="auto"/>
            <w:vAlign w:val="bottom"/>
          </w:tcPr>
          <w:p w14:paraId="34D4A158" w14:textId="0D2B25F5" w:rsidR="004D0836" w:rsidRPr="00853565" w:rsidRDefault="004D0836" w:rsidP="001655BB">
            <w:pPr>
              <w:snapToGrid w:val="0"/>
              <w:spacing w:before="80" w:line="150" w:lineRule="exact"/>
              <w:ind w:right="170"/>
              <w:jc w:val="right"/>
            </w:pPr>
          </w:p>
        </w:tc>
        <w:tc>
          <w:tcPr>
            <w:tcW w:w="3515" w:type="dxa"/>
            <w:tcBorders>
              <w:left w:val="single" w:sz="6" w:space="0" w:color="000000"/>
            </w:tcBorders>
            <w:shd w:val="clear" w:color="auto" w:fill="auto"/>
            <w:vAlign w:val="bottom"/>
          </w:tcPr>
          <w:p w14:paraId="54D09202" w14:textId="77777777" w:rsidR="004D0836" w:rsidRPr="00853565" w:rsidRDefault="004D0836" w:rsidP="001655BB">
            <w:pPr>
              <w:pStyle w:val="13"/>
              <w:spacing w:before="80" w:line="150" w:lineRule="exact"/>
              <w:ind w:left="57"/>
              <w:rPr>
                <w:i/>
                <w:sz w:val="14"/>
                <w:szCs w:val="14"/>
              </w:rPr>
            </w:pPr>
            <w:r w:rsidRPr="00853565">
              <w:rPr>
                <w:bCs w:val="0"/>
                <w:i/>
                <w:sz w:val="14"/>
                <w:szCs w:val="14"/>
                <w:u w:val="none"/>
              </w:rPr>
              <w:t>EU countries</w:t>
            </w:r>
          </w:p>
        </w:tc>
      </w:tr>
      <w:tr w:rsidR="00853565" w:rsidRPr="00853565" w14:paraId="0288999D" w14:textId="77777777" w:rsidTr="00C07422">
        <w:trPr>
          <w:cantSplit/>
        </w:trPr>
        <w:tc>
          <w:tcPr>
            <w:tcW w:w="3318" w:type="dxa"/>
            <w:shd w:val="clear" w:color="auto" w:fill="auto"/>
            <w:vAlign w:val="bottom"/>
          </w:tcPr>
          <w:p w14:paraId="6641E384" w14:textId="77777777" w:rsidR="004D0836" w:rsidRPr="00853565" w:rsidRDefault="004D0836" w:rsidP="001655BB">
            <w:pPr>
              <w:pStyle w:val="13"/>
              <w:spacing w:before="80" w:line="150" w:lineRule="exact"/>
              <w:ind w:left="284"/>
              <w:rPr>
                <w:sz w:val="14"/>
                <w:szCs w:val="14"/>
              </w:rPr>
            </w:pPr>
            <w:r w:rsidRPr="00853565">
              <w:rPr>
                <w:b w:val="0"/>
                <w:bCs w:val="0"/>
                <w:sz w:val="14"/>
                <w:szCs w:val="14"/>
                <w:u w:val="none"/>
              </w:rPr>
              <w:t>из них:</w:t>
            </w:r>
          </w:p>
        </w:tc>
        <w:tc>
          <w:tcPr>
            <w:tcW w:w="773" w:type="dxa"/>
            <w:tcBorders>
              <w:left w:val="single" w:sz="6" w:space="0" w:color="000000"/>
            </w:tcBorders>
            <w:shd w:val="clear" w:color="auto" w:fill="auto"/>
            <w:vAlign w:val="bottom"/>
          </w:tcPr>
          <w:p w14:paraId="08C226BC" w14:textId="77777777" w:rsidR="004D0836" w:rsidRPr="00853565" w:rsidRDefault="004D0836" w:rsidP="001655BB">
            <w:pPr>
              <w:tabs>
                <w:tab w:val="left" w:pos="611"/>
              </w:tabs>
              <w:snapToGrid w:val="0"/>
              <w:spacing w:before="80" w:line="150" w:lineRule="exact"/>
              <w:ind w:right="170"/>
              <w:jc w:val="right"/>
            </w:pPr>
          </w:p>
        </w:tc>
        <w:tc>
          <w:tcPr>
            <w:tcW w:w="773" w:type="dxa"/>
            <w:tcBorders>
              <w:left w:val="single" w:sz="6" w:space="0" w:color="000000"/>
              <w:right w:val="single" w:sz="6" w:space="0" w:color="000000"/>
            </w:tcBorders>
            <w:vAlign w:val="bottom"/>
          </w:tcPr>
          <w:p w14:paraId="13D23218" w14:textId="77777777" w:rsidR="004D0836" w:rsidRPr="00853565" w:rsidRDefault="004D0836" w:rsidP="001655BB">
            <w:pPr>
              <w:snapToGrid w:val="0"/>
              <w:spacing w:before="80" w:line="150" w:lineRule="exact"/>
              <w:ind w:right="170"/>
              <w:jc w:val="right"/>
            </w:pPr>
          </w:p>
        </w:tc>
        <w:tc>
          <w:tcPr>
            <w:tcW w:w="773" w:type="dxa"/>
            <w:tcBorders>
              <w:left w:val="single" w:sz="6" w:space="0" w:color="000000"/>
            </w:tcBorders>
            <w:vAlign w:val="bottom"/>
          </w:tcPr>
          <w:p w14:paraId="01D8797F" w14:textId="77777777" w:rsidR="004D0836" w:rsidRPr="00853565" w:rsidRDefault="004D0836" w:rsidP="001655BB">
            <w:pPr>
              <w:snapToGrid w:val="0"/>
              <w:spacing w:before="80" w:line="150" w:lineRule="exact"/>
              <w:ind w:right="170"/>
              <w:jc w:val="right"/>
            </w:pPr>
          </w:p>
        </w:tc>
        <w:tc>
          <w:tcPr>
            <w:tcW w:w="773" w:type="dxa"/>
            <w:tcBorders>
              <w:left w:val="single" w:sz="6" w:space="0" w:color="000000"/>
            </w:tcBorders>
            <w:shd w:val="clear" w:color="auto" w:fill="auto"/>
            <w:vAlign w:val="bottom"/>
          </w:tcPr>
          <w:p w14:paraId="1B549D5E" w14:textId="465DB414" w:rsidR="004D0836" w:rsidRPr="00853565" w:rsidRDefault="004D0836" w:rsidP="001655BB">
            <w:pPr>
              <w:snapToGrid w:val="0"/>
              <w:spacing w:before="80" w:line="150" w:lineRule="exact"/>
              <w:ind w:right="170"/>
              <w:jc w:val="right"/>
            </w:pPr>
          </w:p>
        </w:tc>
        <w:tc>
          <w:tcPr>
            <w:tcW w:w="3515" w:type="dxa"/>
            <w:tcBorders>
              <w:left w:val="single" w:sz="6" w:space="0" w:color="000000"/>
            </w:tcBorders>
            <w:shd w:val="clear" w:color="auto" w:fill="auto"/>
            <w:vAlign w:val="bottom"/>
          </w:tcPr>
          <w:p w14:paraId="3680B410" w14:textId="77777777" w:rsidR="004D0836" w:rsidRPr="00853565" w:rsidRDefault="004D0836" w:rsidP="001655BB">
            <w:pPr>
              <w:pStyle w:val="13"/>
              <w:spacing w:before="80" w:line="150" w:lineRule="exact"/>
              <w:ind w:left="284"/>
              <w:rPr>
                <w:i/>
                <w:sz w:val="14"/>
                <w:szCs w:val="14"/>
              </w:rPr>
            </w:pPr>
            <w:r w:rsidRPr="00853565">
              <w:rPr>
                <w:b w:val="0"/>
                <w:bCs w:val="0"/>
                <w:i/>
                <w:sz w:val="14"/>
                <w:szCs w:val="14"/>
                <w:u w:val="none"/>
              </w:rPr>
              <w:t>of which:</w:t>
            </w:r>
          </w:p>
        </w:tc>
      </w:tr>
      <w:tr w:rsidR="00853565" w:rsidRPr="00853565" w14:paraId="74D3E5B0" w14:textId="77777777" w:rsidTr="00C07422">
        <w:trPr>
          <w:cantSplit/>
        </w:trPr>
        <w:tc>
          <w:tcPr>
            <w:tcW w:w="3318" w:type="dxa"/>
            <w:shd w:val="clear" w:color="auto" w:fill="auto"/>
            <w:vAlign w:val="bottom"/>
          </w:tcPr>
          <w:p w14:paraId="4D79E0AB" w14:textId="77777777" w:rsidR="004D0836" w:rsidRPr="00853565" w:rsidRDefault="004D0836" w:rsidP="001655BB">
            <w:pPr>
              <w:spacing w:before="80" w:line="150" w:lineRule="exact"/>
              <w:ind w:left="113"/>
            </w:pPr>
            <w:r w:rsidRPr="00853565">
              <w:t>Австрия</w:t>
            </w:r>
          </w:p>
        </w:tc>
        <w:tc>
          <w:tcPr>
            <w:tcW w:w="773" w:type="dxa"/>
            <w:tcBorders>
              <w:left w:val="single" w:sz="6" w:space="0" w:color="000000"/>
            </w:tcBorders>
            <w:shd w:val="clear" w:color="auto" w:fill="auto"/>
            <w:vAlign w:val="bottom"/>
          </w:tcPr>
          <w:p w14:paraId="57ACE8A6" w14:textId="50A7B2C8" w:rsidR="004D0836" w:rsidRPr="00853565" w:rsidRDefault="004D0836" w:rsidP="001655BB">
            <w:pPr>
              <w:spacing w:before="80" w:line="150" w:lineRule="exact"/>
              <w:ind w:right="170"/>
              <w:jc w:val="right"/>
            </w:pPr>
            <w:r w:rsidRPr="00853565">
              <w:t>203</w:t>
            </w:r>
          </w:p>
        </w:tc>
        <w:tc>
          <w:tcPr>
            <w:tcW w:w="773" w:type="dxa"/>
            <w:tcBorders>
              <w:left w:val="single" w:sz="6" w:space="0" w:color="000000"/>
              <w:right w:val="single" w:sz="6" w:space="0" w:color="000000"/>
            </w:tcBorders>
            <w:vAlign w:val="bottom"/>
          </w:tcPr>
          <w:p w14:paraId="35747753" w14:textId="48B79A3A" w:rsidR="004D0836" w:rsidRPr="00853565" w:rsidRDefault="004D0836" w:rsidP="001655BB">
            <w:pPr>
              <w:spacing w:before="80" w:line="150" w:lineRule="exact"/>
              <w:ind w:right="170"/>
              <w:jc w:val="right"/>
            </w:pPr>
            <w:r w:rsidRPr="00853565">
              <w:t>220</w:t>
            </w:r>
          </w:p>
        </w:tc>
        <w:tc>
          <w:tcPr>
            <w:tcW w:w="773" w:type="dxa"/>
            <w:tcBorders>
              <w:left w:val="single" w:sz="6" w:space="0" w:color="000000"/>
            </w:tcBorders>
            <w:vAlign w:val="bottom"/>
          </w:tcPr>
          <w:p w14:paraId="50127A80" w14:textId="2E1F766A" w:rsidR="004D0836" w:rsidRPr="00853565" w:rsidRDefault="004D0836" w:rsidP="001655BB">
            <w:pPr>
              <w:spacing w:before="80" w:line="150" w:lineRule="exact"/>
              <w:ind w:right="170"/>
              <w:jc w:val="right"/>
            </w:pPr>
            <w:r w:rsidRPr="00853565">
              <w:t>205</w:t>
            </w:r>
          </w:p>
        </w:tc>
        <w:tc>
          <w:tcPr>
            <w:tcW w:w="773" w:type="dxa"/>
            <w:tcBorders>
              <w:left w:val="single" w:sz="6" w:space="0" w:color="000000"/>
            </w:tcBorders>
            <w:shd w:val="clear" w:color="auto" w:fill="auto"/>
            <w:vAlign w:val="bottom"/>
          </w:tcPr>
          <w:p w14:paraId="1F6601B2" w14:textId="080E8EBD" w:rsidR="004D0836" w:rsidRPr="00853565" w:rsidRDefault="004D0836" w:rsidP="001655BB">
            <w:pPr>
              <w:spacing w:before="80" w:line="150" w:lineRule="exact"/>
              <w:ind w:right="170"/>
              <w:jc w:val="right"/>
            </w:pPr>
            <w:r w:rsidRPr="00853565">
              <w:t>244</w:t>
            </w:r>
          </w:p>
        </w:tc>
        <w:tc>
          <w:tcPr>
            <w:tcW w:w="3515" w:type="dxa"/>
            <w:tcBorders>
              <w:left w:val="single" w:sz="6" w:space="0" w:color="000000"/>
            </w:tcBorders>
            <w:shd w:val="clear" w:color="auto" w:fill="auto"/>
            <w:vAlign w:val="bottom"/>
          </w:tcPr>
          <w:p w14:paraId="118D4D1C" w14:textId="77777777" w:rsidR="004D0836" w:rsidRPr="00853565" w:rsidRDefault="004D0836" w:rsidP="001655BB">
            <w:pPr>
              <w:pStyle w:val="13"/>
              <w:spacing w:before="80" w:line="150" w:lineRule="exact"/>
              <w:ind w:left="170"/>
              <w:rPr>
                <w:i/>
                <w:sz w:val="14"/>
                <w:szCs w:val="14"/>
              </w:rPr>
            </w:pPr>
            <w:r w:rsidRPr="00853565">
              <w:rPr>
                <w:b w:val="0"/>
                <w:i/>
                <w:sz w:val="14"/>
                <w:szCs w:val="14"/>
                <w:u w:val="none"/>
              </w:rPr>
              <w:t>Austria</w:t>
            </w:r>
          </w:p>
        </w:tc>
      </w:tr>
      <w:tr w:rsidR="00853565" w:rsidRPr="00853565" w14:paraId="430450BA" w14:textId="77777777" w:rsidTr="00C07422">
        <w:trPr>
          <w:cantSplit/>
        </w:trPr>
        <w:tc>
          <w:tcPr>
            <w:tcW w:w="3318" w:type="dxa"/>
            <w:shd w:val="clear" w:color="auto" w:fill="auto"/>
            <w:vAlign w:val="bottom"/>
          </w:tcPr>
          <w:p w14:paraId="001F8BD3" w14:textId="77777777" w:rsidR="004D0836" w:rsidRPr="00853565" w:rsidRDefault="004D0836" w:rsidP="001655BB">
            <w:pPr>
              <w:spacing w:before="80" w:line="150" w:lineRule="exact"/>
              <w:ind w:left="113"/>
            </w:pPr>
            <w:r w:rsidRPr="00853565">
              <w:t>Бельгия</w:t>
            </w:r>
          </w:p>
        </w:tc>
        <w:tc>
          <w:tcPr>
            <w:tcW w:w="773" w:type="dxa"/>
            <w:tcBorders>
              <w:left w:val="single" w:sz="6" w:space="0" w:color="000000"/>
            </w:tcBorders>
            <w:shd w:val="clear" w:color="auto" w:fill="auto"/>
            <w:vAlign w:val="bottom"/>
          </w:tcPr>
          <w:p w14:paraId="5543CCEE" w14:textId="120454B4" w:rsidR="004D0836" w:rsidRPr="00853565" w:rsidRDefault="004D0836" w:rsidP="001655BB">
            <w:pPr>
              <w:spacing w:before="80" w:line="150" w:lineRule="exact"/>
              <w:ind w:right="170"/>
              <w:jc w:val="right"/>
            </w:pPr>
            <w:r w:rsidRPr="00853565">
              <w:t>406</w:t>
            </w:r>
          </w:p>
        </w:tc>
        <w:tc>
          <w:tcPr>
            <w:tcW w:w="773" w:type="dxa"/>
            <w:tcBorders>
              <w:left w:val="single" w:sz="6" w:space="0" w:color="000000"/>
              <w:right w:val="single" w:sz="6" w:space="0" w:color="000000"/>
            </w:tcBorders>
            <w:vAlign w:val="bottom"/>
          </w:tcPr>
          <w:p w14:paraId="418E959C" w14:textId="6097BA29" w:rsidR="004D0836" w:rsidRPr="00853565" w:rsidRDefault="004D0836" w:rsidP="001655BB">
            <w:pPr>
              <w:spacing w:before="80" w:line="150" w:lineRule="exact"/>
              <w:ind w:right="170"/>
              <w:jc w:val="right"/>
            </w:pPr>
            <w:r w:rsidRPr="00853565">
              <w:t>301</w:t>
            </w:r>
          </w:p>
        </w:tc>
        <w:tc>
          <w:tcPr>
            <w:tcW w:w="773" w:type="dxa"/>
            <w:tcBorders>
              <w:left w:val="single" w:sz="6" w:space="0" w:color="000000"/>
            </w:tcBorders>
            <w:vAlign w:val="bottom"/>
          </w:tcPr>
          <w:p w14:paraId="160E6840" w14:textId="695512FE" w:rsidR="004D0836" w:rsidRPr="00853565" w:rsidRDefault="004D0836" w:rsidP="001655BB">
            <w:pPr>
              <w:spacing w:before="80" w:line="150" w:lineRule="exact"/>
              <w:ind w:right="170"/>
              <w:jc w:val="right"/>
            </w:pPr>
            <w:r w:rsidRPr="00853565">
              <w:t>274</w:t>
            </w:r>
          </w:p>
        </w:tc>
        <w:tc>
          <w:tcPr>
            <w:tcW w:w="773" w:type="dxa"/>
            <w:tcBorders>
              <w:left w:val="single" w:sz="6" w:space="0" w:color="000000"/>
            </w:tcBorders>
            <w:shd w:val="clear" w:color="auto" w:fill="auto"/>
            <w:vAlign w:val="bottom"/>
          </w:tcPr>
          <w:p w14:paraId="2519B7E8" w14:textId="7FC69A9F" w:rsidR="004D0836" w:rsidRPr="00853565" w:rsidRDefault="004D0836" w:rsidP="001655BB">
            <w:pPr>
              <w:spacing w:before="80" w:line="150" w:lineRule="exact"/>
              <w:ind w:right="170"/>
              <w:jc w:val="right"/>
            </w:pPr>
            <w:r w:rsidRPr="00853565">
              <w:t>282</w:t>
            </w:r>
          </w:p>
        </w:tc>
        <w:tc>
          <w:tcPr>
            <w:tcW w:w="3515" w:type="dxa"/>
            <w:tcBorders>
              <w:left w:val="single" w:sz="6" w:space="0" w:color="000000"/>
            </w:tcBorders>
            <w:shd w:val="clear" w:color="auto" w:fill="auto"/>
            <w:vAlign w:val="bottom"/>
          </w:tcPr>
          <w:p w14:paraId="14169FFC" w14:textId="77777777" w:rsidR="004D0836" w:rsidRPr="00853565" w:rsidRDefault="004D0836" w:rsidP="001655BB">
            <w:pPr>
              <w:pStyle w:val="13"/>
              <w:spacing w:before="80" w:line="150" w:lineRule="exact"/>
              <w:ind w:left="170"/>
              <w:rPr>
                <w:i/>
                <w:sz w:val="14"/>
                <w:szCs w:val="14"/>
              </w:rPr>
            </w:pPr>
            <w:r w:rsidRPr="00853565">
              <w:rPr>
                <w:b w:val="0"/>
                <w:i/>
                <w:sz w:val="14"/>
                <w:szCs w:val="14"/>
                <w:u w:val="none"/>
              </w:rPr>
              <w:t>Belgium</w:t>
            </w:r>
          </w:p>
        </w:tc>
      </w:tr>
      <w:tr w:rsidR="00853565" w:rsidRPr="00853565" w14:paraId="4E1A28C3" w14:textId="77777777" w:rsidTr="00C07422">
        <w:trPr>
          <w:cantSplit/>
        </w:trPr>
        <w:tc>
          <w:tcPr>
            <w:tcW w:w="3318" w:type="dxa"/>
            <w:shd w:val="clear" w:color="auto" w:fill="auto"/>
            <w:vAlign w:val="bottom"/>
          </w:tcPr>
          <w:p w14:paraId="1799C2AB" w14:textId="77777777" w:rsidR="004D0836" w:rsidRPr="00853565" w:rsidRDefault="004D0836" w:rsidP="001655BB">
            <w:pPr>
              <w:spacing w:before="80" w:line="150" w:lineRule="exact"/>
              <w:ind w:left="113"/>
            </w:pPr>
            <w:r w:rsidRPr="00853565">
              <w:rPr>
                <w:rStyle w:val="a5"/>
              </w:rPr>
              <w:t>Болгария</w:t>
            </w:r>
          </w:p>
        </w:tc>
        <w:tc>
          <w:tcPr>
            <w:tcW w:w="773" w:type="dxa"/>
            <w:tcBorders>
              <w:left w:val="single" w:sz="6" w:space="0" w:color="000000"/>
            </w:tcBorders>
            <w:shd w:val="clear" w:color="auto" w:fill="auto"/>
            <w:vAlign w:val="bottom"/>
          </w:tcPr>
          <w:p w14:paraId="00CDDE76" w14:textId="4862BC72" w:rsidR="004D0836" w:rsidRPr="00853565" w:rsidRDefault="004D0836" w:rsidP="001655BB">
            <w:pPr>
              <w:spacing w:before="80" w:line="150" w:lineRule="exact"/>
              <w:ind w:right="170"/>
              <w:jc w:val="right"/>
            </w:pPr>
            <w:r w:rsidRPr="00853565">
              <w:t>352</w:t>
            </w:r>
          </w:p>
        </w:tc>
        <w:tc>
          <w:tcPr>
            <w:tcW w:w="773" w:type="dxa"/>
            <w:tcBorders>
              <w:left w:val="single" w:sz="6" w:space="0" w:color="000000"/>
              <w:right w:val="single" w:sz="6" w:space="0" w:color="000000"/>
            </w:tcBorders>
            <w:vAlign w:val="bottom"/>
          </w:tcPr>
          <w:p w14:paraId="51296F24" w14:textId="63213C80" w:rsidR="004D0836" w:rsidRPr="00853565" w:rsidRDefault="004D0836" w:rsidP="001655BB">
            <w:pPr>
              <w:spacing w:before="80" w:line="150" w:lineRule="exact"/>
              <w:ind w:right="170"/>
              <w:jc w:val="right"/>
            </w:pPr>
            <w:r w:rsidRPr="00853565">
              <w:t>173</w:t>
            </w:r>
          </w:p>
        </w:tc>
        <w:tc>
          <w:tcPr>
            <w:tcW w:w="773" w:type="dxa"/>
            <w:tcBorders>
              <w:left w:val="single" w:sz="6" w:space="0" w:color="000000"/>
            </w:tcBorders>
            <w:vAlign w:val="bottom"/>
          </w:tcPr>
          <w:p w14:paraId="3D999FA1" w14:textId="5B5C07BD" w:rsidR="004D0836" w:rsidRPr="00853565" w:rsidRDefault="004D0836" w:rsidP="001655BB">
            <w:pPr>
              <w:spacing w:before="80" w:line="150" w:lineRule="exact"/>
              <w:ind w:right="170"/>
              <w:jc w:val="right"/>
            </w:pPr>
            <w:r w:rsidRPr="00853565">
              <w:t>143</w:t>
            </w:r>
          </w:p>
        </w:tc>
        <w:tc>
          <w:tcPr>
            <w:tcW w:w="773" w:type="dxa"/>
            <w:tcBorders>
              <w:left w:val="single" w:sz="6" w:space="0" w:color="000000"/>
            </w:tcBorders>
            <w:shd w:val="clear" w:color="auto" w:fill="auto"/>
            <w:vAlign w:val="bottom"/>
          </w:tcPr>
          <w:p w14:paraId="74DBFB27" w14:textId="74A1C848" w:rsidR="004D0836" w:rsidRPr="00853565" w:rsidRDefault="004D0836" w:rsidP="001655BB">
            <w:pPr>
              <w:spacing w:before="80" w:line="150" w:lineRule="exact"/>
              <w:ind w:right="170"/>
              <w:jc w:val="right"/>
            </w:pPr>
            <w:r w:rsidRPr="00853565">
              <w:t>169</w:t>
            </w:r>
          </w:p>
        </w:tc>
        <w:tc>
          <w:tcPr>
            <w:tcW w:w="3515" w:type="dxa"/>
            <w:tcBorders>
              <w:left w:val="single" w:sz="6" w:space="0" w:color="000000"/>
            </w:tcBorders>
            <w:shd w:val="clear" w:color="auto" w:fill="auto"/>
            <w:vAlign w:val="bottom"/>
          </w:tcPr>
          <w:p w14:paraId="42C9ADB7" w14:textId="77777777" w:rsidR="004D0836" w:rsidRPr="00853565" w:rsidRDefault="004D0836" w:rsidP="001655BB">
            <w:pPr>
              <w:pStyle w:val="13"/>
              <w:spacing w:before="80" w:line="150" w:lineRule="exact"/>
              <w:ind w:left="170"/>
              <w:rPr>
                <w:i/>
                <w:sz w:val="14"/>
                <w:szCs w:val="14"/>
              </w:rPr>
            </w:pPr>
            <w:r w:rsidRPr="00853565">
              <w:rPr>
                <w:b w:val="0"/>
                <w:i/>
                <w:sz w:val="14"/>
                <w:szCs w:val="14"/>
                <w:u w:val="none"/>
              </w:rPr>
              <w:t>Bulgaria</w:t>
            </w:r>
          </w:p>
        </w:tc>
      </w:tr>
      <w:tr w:rsidR="00853565" w:rsidRPr="00853565" w14:paraId="0E762972" w14:textId="77777777" w:rsidTr="00C07422">
        <w:trPr>
          <w:cantSplit/>
        </w:trPr>
        <w:tc>
          <w:tcPr>
            <w:tcW w:w="3318" w:type="dxa"/>
            <w:shd w:val="clear" w:color="auto" w:fill="auto"/>
            <w:vAlign w:val="bottom"/>
          </w:tcPr>
          <w:p w14:paraId="5C9A8E2A" w14:textId="77777777" w:rsidR="004D0836" w:rsidRPr="00853565" w:rsidRDefault="004D0836" w:rsidP="001655BB">
            <w:pPr>
              <w:spacing w:before="80" w:line="150" w:lineRule="exact"/>
              <w:ind w:left="113"/>
            </w:pPr>
            <w:r w:rsidRPr="00853565">
              <w:t>Венгрия</w:t>
            </w:r>
          </w:p>
        </w:tc>
        <w:tc>
          <w:tcPr>
            <w:tcW w:w="773" w:type="dxa"/>
            <w:tcBorders>
              <w:left w:val="single" w:sz="6" w:space="0" w:color="000000"/>
            </w:tcBorders>
            <w:shd w:val="clear" w:color="auto" w:fill="auto"/>
            <w:vAlign w:val="bottom"/>
          </w:tcPr>
          <w:p w14:paraId="304CCC7B" w14:textId="3363C809" w:rsidR="004D0836" w:rsidRPr="00853565" w:rsidRDefault="004D0836" w:rsidP="001655BB">
            <w:pPr>
              <w:spacing w:before="80" w:line="150" w:lineRule="exact"/>
              <w:ind w:right="170"/>
              <w:jc w:val="right"/>
            </w:pPr>
            <w:r w:rsidRPr="00853565">
              <w:t>469</w:t>
            </w:r>
          </w:p>
        </w:tc>
        <w:tc>
          <w:tcPr>
            <w:tcW w:w="773" w:type="dxa"/>
            <w:tcBorders>
              <w:left w:val="single" w:sz="6" w:space="0" w:color="000000"/>
              <w:right w:val="single" w:sz="6" w:space="0" w:color="000000"/>
            </w:tcBorders>
            <w:vAlign w:val="bottom"/>
          </w:tcPr>
          <w:p w14:paraId="5DCD4F60" w14:textId="427BC481" w:rsidR="004D0836" w:rsidRPr="00853565" w:rsidRDefault="004D0836" w:rsidP="001655BB">
            <w:pPr>
              <w:spacing w:before="80" w:line="150" w:lineRule="exact"/>
              <w:ind w:right="170"/>
              <w:jc w:val="right"/>
            </w:pPr>
            <w:r w:rsidRPr="00853565">
              <w:t>172</w:t>
            </w:r>
          </w:p>
        </w:tc>
        <w:tc>
          <w:tcPr>
            <w:tcW w:w="773" w:type="dxa"/>
            <w:tcBorders>
              <w:left w:val="single" w:sz="6" w:space="0" w:color="000000"/>
            </w:tcBorders>
            <w:vAlign w:val="bottom"/>
          </w:tcPr>
          <w:p w14:paraId="286B024C" w14:textId="0CEC154A" w:rsidR="004D0836" w:rsidRPr="00853565" w:rsidRDefault="004D0836" w:rsidP="001655BB">
            <w:pPr>
              <w:spacing w:before="80" w:line="150" w:lineRule="exact"/>
              <w:ind w:right="170"/>
              <w:jc w:val="right"/>
            </w:pPr>
            <w:r w:rsidRPr="00853565">
              <w:t>160</w:t>
            </w:r>
          </w:p>
        </w:tc>
        <w:tc>
          <w:tcPr>
            <w:tcW w:w="773" w:type="dxa"/>
            <w:tcBorders>
              <w:left w:val="single" w:sz="6" w:space="0" w:color="000000"/>
            </w:tcBorders>
            <w:shd w:val="clear" w:color="auto" w:fill="auto"/>
            <w:vAlign w:val="bottom"/>
          </w:tcPr>
          <w:p w14:paraId="0D4D61C1" w14:textId="57F966DD" w:rsidR="004D0836" w:rsidRPr="00853565" w:rsidRDefault="004D0836" w:rsidP="001655BB">
            <w:pPr>
              <w:spacing w:before="80" w:line="150" w:lineRule="exact"/>
              <w:ind w:right="170"/>
              <w:jc w:val="right"/>
            </w:pPr>
            <w:r w:rsidRPr="00853565">
              <w:t>198</w:t>
            </w:r>
          </w:p>
        </w:tc>
        <w:tc>
          <w:tcPr>
            <w:tcW w:w="3515" w:type="dxa"/>
            <w:tcBorders>
              <w:left w:val="single" w:sz="6" w:space="0" w:color="000000"/>
            </w:tcBorders>
            <w:shd w:val="clear" w:color="auto" w:fill="auto"/>
            <w:vAlign w:val="bottom"/>
          </w:tcPr>
          <w:p w14:paraId="37A34AB7" w14:textId="77777777" w:rsidR="004D0836" w:rsidRPr="00853565" w:rsidRDefault="004D0836" w:rsidP="001655BB">
            <w:pPr>
              <w:pStyle w:val="13"/>
              <w:spacing w:before="80" w:line="150" w:lineRule="exact"/>
              <w:ind w:left="170"/>
              <w:rPr>
                <w:i/>
                <w:sz w:val="14"/>
                <w:szCs w:val="14"/>
              </w:rPr>
            </w:pPr>
            <w:r w:rsidRPr="00853565">
              <w:rPr>
                <w:b w:val="0"/>
                <w:i/>
                <w:sz w:val="14"/>
                <w:szCs w:val="14"/>
                <w:u w:val="none"/>
              </w:rPr>
              <w:t>Hungary</w:t>
            </w:r>
          </w:p>
        </w:tc>
      </w:tr>
      <w:tr w:rsidR="00853565" w:rsidRPr="00853565" w14:paraId="30FDEBFB" w14:textId="77777777" w:rsidTr="00C07422">
        <w:trPr>
          <w:cantSplit/>
        </w:trPr>
        <w:tc>
          <w:tcPr>
            <w:tcW w:w="3318" w:type="dxa"/>
            <w:shd w:val="clear" w:color="auto" w:fill="auto"/>
            <w:vAlign w:val="bottom"/>
          </w:tcPr>
          <w:p w14:paraId="6620C185" w14:textId="77777777" w:rsidR="004D0836" w:rsidRPr="00853565" w:rsidRDefault="004D0836" w:rsidP="001655BB">
            <w:pPr>
              <w:spacing w:before="80" w:line="150" w:lineRule="exact"/>
              <w:ind w:left="113"/>
            </w:pPr>
            <w:r w:rsidRPr="00853565">
              <w:t>Германия</w:t>
            </w:r>
          </w:p>
        </w:tc>
        <w:tc>
          <w:tcPr>
            <w:tcW w:w="773" w:type="dxa"/>
            <w:tcBorders>
              <w:left w:val="single" w:sz="6" w:space="0" w:color="000000"/>
            </w:tcBorders>
            <w:shd w:val="clear" w:color="auto" w:fill="auto"/>
            <w:vAlign w:val="bottom"/>
          </w:tcPr>
          <w:p w14:paraId="11ACF39F" w14:textId="1A0FF2AC" w:rsidR="004D0836" w:rsidRPr="00853565" w:rsidRDefault="004D0836" w:rsidP="001655BB">
            <w:pPr>
              <w:spacing w:before="80" w:line="150" w:lineRule="exact"/>
              <w:ind w:right="170"/>
              <w:jc w:val="right"/>
            </w:pPr>
            <w:r w:rsidRPr="00853565">
              <w:t>2 845</w:t>
            </w:r>
          </w:p>
        </w:tc>
        <w:tc>
          <w:tcPr>
            <w:tcW w:w="773" w:type="dxa"/>
            <w:tcBorders>
              <w:left w:val="single" w:sz="6" w:space="0" w:color="000000"/>
              <w:right w:val="single" w:sz="6" w:space="0" w:color="000000"/>
            </w:tcBorders>
            <w:vAlign w:val="bottom"/>
          </w:tcPr>
          <w:p w14:paraId="45847371" w14:textId="78F47EAA" w:rsidR="004D0836" w:rsidRPr="00853565" w:rsidRDefault="004D0836" w:rsidP="001655BB">
            <w:pPr>
              <w:spacing w:before="80" w:line="150" w:lineRule="exact"/>
              <w:ind w:right="170"/>
              <w:jc w:val="right"/>
            </w:pPr>
            <w:r w:rsidRPr="00853565">
              <w:t>1 468</w:t>
            </w:r>
          </w:p>
        </w:tc>
        <w:tc>
          <w:tcPr>
            <w:tcW w:w="773" w:type="dxa"/>
            <w:tcBorders>
              <w:left w:val="single" w:sz="6" w:space="0" w:color="000000"/>
            </w:tcBorders>
            <w:vAlign w:val="bottom"/>
          </w:tcPr>
          <w:p w14:paraId="054D9477" w14:textId="285B1AE9" w:rsidR="004D0836" w:rsidRPr="00853565" w:rsidRDefault="004D0836" w:rsidP="001655BB">
            <w:pPr>
              <w:spacing w:before="80" w:line="150" w:lineRule="exact"/>
              <w:ind w:right="170"/>
              <w:jc w:val="right"/>
            </w:pPr>
            <w:r w:rsidRPr="00853565">
              <w:t>1 373</w:t>
            </w:r>
          </w:p>
        </w:tc>
        <w:tc>
          <w:tcPr>
            <w:tcW w:w="773" w:type="dxa"/>
            <w:tcBorders>
              <w:left w:val="single" w:sz="6" w:space="0" w:color="000000"/>
            </w:tcBorders>
            <w:shd w:val="clear" w:color="auto" w:fill="auto"/>
            <w:vAlign w:val="bottom"/>
          </w:tcPr>
          <w:p w14:paraId="330AC83F" w14:textId="4A242254" w:rsidR="004D0836" w:rsidRPr="00853565" w:rsidRDefault="004D0836" w:rsidP="001655BB">
            <w:pPr>
              <w:spacing w:before="80" w:line="150" w:lineRule="exact"/>
              <w:ind w:right="170"/>
              <w:jc w:val="right"/>
            </w:pPr>
            <w:r w:rsidRPr="00853565">
              <w:t>1 650</w:t>
            </w:r>
          </w:p>
        </w:tc>
        <w:tc>
          <w:tcPr>
            <w:tcW w:w="3515" w:type="dxa"/>
            <w:tcBorders>
              <w:left w:val="single" w:sz="6" w:space="0" w:color="000000"/>
            </w:tcBorders>
            <w:shd w:val="clear" w:color="auto" w:fill="auto"/>
            <w:vAlign w:val="bottom"/>
          </w:tcPr>
          <w:p w14:paraId="16F0DA93" w14:textId="77777777" w:rsidR="004D0836" w:rsidRPr="00853565" w:rsidRDefault="004D0836" w:rsidP="001655BB">
            <w:pPr>
              <w:pStyle w:val="20"/>
              <w:spacing w:before="80" w:line="150" w:lineRule="exact"/>
              <w:ind w:left="170"/>
              <w:rPr>
                <w:i/>
                <w:sz w:val="14"/>
                <w:szCs w:val="14"/>
              </w:rPr>
            </w:pPr>
            <w:r w:rsidRPr="00853565">
              <w:rPr>
                <w:b w:val="0"/>
                <w:i/>
                <w:sz w:val="14"/>
                <w:szCs w:val="14"/>
              </w:rPr>
              <w:t>Germany</w:t>
            </w:r>
          </w:p>
        </w:tc>
      </w:tr>
      <w:tr w:rsidR="00853565" w:rsidRPr="00853565" w14:paraId="2FA1EFDD" w14:textId="77777777" w:rsidTr="00C07422">
        <w:trPr>
          <w:cantSplit/>
        </w:trPr>
        <w:tc>
          <w:tcPr>
            <w:tcW w:w="3318" w:type="dxa"/>
            <w:shd w:val="clear" w:color="auto" w:fill="auto"/>
            <w:vAlign w:val="bottom"/>
          </w:tcPr>
          <w:p w14:paraId="1852C6F7" w14:textId="77777777" w:rsidR="004D0836" w:rsidRPr="00853565" w:rsidRDefault="004D0836" w:rsidP="001655BB">
            <w:pPr>
              <w:spacing w:before="80" w:line="150" w:lineRule="exact"/>
              <w:ind w:left="113"/>
            </w:pPr>
            <w:r w:rsidRPr="00853565">
              <w:t>Дания</w:t>
            </w:r>
          </w:p>
        </w:tc>
        <w:tc>
          <w:tcPr>
            <w:tcW w:w="773" w:type="dxa"/>
            <w:tcBorders>
              <w:left w:val="single" w:sz="6" w:space="0" w:color="000000"/>
            </w:tcBorders>
            <w:shd w:val="clear" w:color="auto" w:fill="auto"/>
            <w:vAlign w:val="bottom"/>
          </w:tcPr>
          <w:p w14:paraId="3AA7AFD9" w14:textId="7B039BA4" w:rsidR="004D0836" w:rsidRPr="00853565" w:rsidRDefault="004D0836" w:rsidP="001655BB">
            <w:pPr>
              <w:spacing w:before="80" w:line="150" w:lineRule="exact"/>
              <w:ind w:right="170"/>
              <w:jc w:val="right"/>
            </w:pPr>
            <w:r w:rsidRPr="00853565">
              <w:t>224</w:t>
            </w:r>
          </w:p>
        </w:tc>
        <w:tc>
          <w:tcPr>
            <w:tcW w:w="773" w:type="dxa"/>
            <w:tcBorders>
              <w:left w:val="single" w:sz="6" w:space="0" w:color="000000"/>
              <w:right w:val="single" w:sz="6" w:space="0" w:color="000000"/>
            </w:tcBorders>
            <w:vAlign w:val="bottom"/>
          </w:tcPr>
          <w:p w14:paraId="58D91638" w14:textId="704E5FBF" w:rsidR="004D0836" w:rsidRPr="00853565" w:rsidRDefault="004D0836" w:rsidP="001655BB">
            <w:pPr>
              <w:spacing w:before="80" w:line="150" w:lineRule="exact"/>
              <w:ind w:right="170"/>
              <w:jc w:val="right"/>
            </w:pPr>
            <w:r w:rsidRPr="00853565">
              <w:t>153</w:t>
            </w:r>
          </w:p>
        </w:tc>
        <w:tc>
          <w:tcPr>
            <w:tcW w:w="773" w:type="dxa"/>
            <w:tcBorders>
              <w:left w:val="single" w:sz="6" w:space="0" w:color="000000"/>
            </w:tcBorders>
            <w:vAlign w:val="bottom"/>
          </w:tcPr>
          <w:p w14:paraId="1B36476D" w14:textId="0D859ADA" w:rsidR="004D0836" w:rsidRPr="00853565" w:rsidRDefault="004D0836" w:rsidP="001655BB">
            <w:pPr>
              <w:spacing w:before="80" w:line="150" w:lineRule="exact"/>
              <w:ind w:right="170"/>
              <w:jc w:val="right"/>
            </w:pPr>
            <w:r w:rsidRPr="00853565">
              <w:t>152</w:t>
            </w:r>
          </w:p>
        </w:tc>
        <w:tc>
          <w:tcPr>
            <w:tcW w:w="773" w:type="dxa"/>
            <w:tcBorders>
              <w:left w:val="single" w:sz="6" w:space="0" w:color="000000"/>
            </w:tcBorders>
            <w:shd w:val="clear" w:color="auto" w:fill="auto"/>
            <w:vAlign w:val="bottom"/>
          </w:tcPr>
          <w:p w14:paraId="4E11E190" w14:textId="59924535" w:rsidR="004D0836" w:rsidRPr="00853565" w:rsidRDefault="004D0836" w:rsidP="001655BB">
            <w:pPr>
              <w:spacing w:before="80" w:line="150" w:lineRule="exact"/>
              <w:ind w:right="170"/>
              <w:jc w:val="right"/>
            </w:pPr>
            <w:r w:rsidRPr="00853565">
              <w:t>170</w:t>
            </w:r>
          </w:p>
        </w:tc>
        <w:tc>
          <w:tcPr>
            <w:tcW w:w="3515" w:type="dxa"/>
            <w:tcBorders>
              <w:left w:val="single" w:sz="6" w:space="0" w:color="000000"/>
            </w:tcBorders>
            <w:shd w:val="clear" w:color="auto" w:fill="auto"/>
            <w:vAlign w:val="bottom"/>
          </w:tcPr>
          <w:p w14:paraId="5D01F85D" w14:textId="77777777" w:rsidR="004D0836" w:rsidRPr="00853565" w:rsidRDefault="004D0836" w:rsidP="001655BB">
            <w:pPr>
              <w:spacing w:before="80" w:line="150" w:lineRule="exact"/>
              <w:ind w:left="170"/>
              <w:rPr>
                <w:i/>
              </w:rPr>
            </w:pPr>
            <w:r w:rsidRPr="00853565">
              <w:rPr>
                <w:i/>
              </w:rPr>
              <w:t>Denmark</w:t>
            </w:r>
          </w:p>
        </w:tc>
      </w:tr>
      <w:tr w:rsidR="00853565" w:rsidRPr="00853565" w14:paraId="631B3E4A" w14:textId="77777777" w:rsidTr="00C07422">
        <w:trPr>
          <w:cantSplit/>
        </w:trPr>
        <w:tc>
          <w:tcPr>
            <w:tcW w:w="3318" w:type="dxa"/>
            <w:shd w:val="clear" w:color="auto" w:fill="auto"/>
            <w:vAlign w:val="bottom"/>
          </w:tcPr>
          <w:p w14:paraId="727BB039" w14:textId="77777777" w:rsidR="004D0836" w:rsidRPr="00853565" w:rsidRDefault="004D0836" w:rsidP="001655BB">
            <w:pPr>
              <w:spacing w:before="80" w:line="150" w:lineRule="exact"/>
              <w:ind w:left="113"/>
            </w:pPr>
            <w:r w:rsidRPr="00853565">
              <w:t>Италия</w:t>
            </w:r>
          </w:p>
        </w:tc>
        <w:tc>
          <w:tcPr>
            <w:tcW w:w="773" w:type="dxa"/>
            <w:tcBorders>
              <w:left w:val="single" w:sz="6" w:space="0" w:color="000000"/>
            </w:tcBorders>
            <w:shd w:val="clear" w:color="auto" w:fill="auto"/>
            <w:vAlign w:val="bottom"/>
          </w:tcPr>
          <w:p w14:paraId="0E246ABA" w14:textId="538396A6" w:rsidR="004D0836" w:rsidRPr="00853565" w:rsidRDefault="004D0836" w:rsidP="001655BB">
            <w:pPr>
              <w:spacing w:before="80" w:line="150" w:lineRule="exact"/>
              <w:ind w:right="170"/>
              <w:jc w:val="right"/>
            </w:pPr>
            <w:r w:rsidRPr="00853565">
              <w:t>2 056</w:t>
            </w:r>
          </w:p>
        </w:tc>
        <w:tc>
          <w:tcPr>
            <w:tcW w:w="773" w:type="dxa"/>
            <w:tcBorders>
              <w:left w:val="single" w:sz="6" w:space="0" w:color="000000"/>
              <w:right w:val="single" w:sz="6" w:space="0" w:color="000000"/>
            </w:tcBorders>
            <w:vAlign w:val="bottom"/>
          </w:tcPr>
          <w:p w14:paraId="2D2B8C61" w14:textId="349CA7AA" w:rsidR="004D0836" w:rsidRPr="00853565" w:rsidRDefault="004D0836" w:rsidP="001655BB">
            <w:pPr>
              <w:spacing w:before="80" w:line="150" w:lineRule="exact"/>
              <w:ind w:right="170"/>
              <w:jc w:val="right"/>
            </w:pPr>
            <w:r w:rsidRPr="00853565">
              <w:t>2 756</w:t>
            </w:r>
          </w:p>
        </w:tc>
        <w:tc>
          <w:tcPr>
            <w:tcW w:w="773" w:type="dxa"/>
            <w:tcBorders>
              <w:left w:val="single" w:sz="6" w:space="0" w:color="000000"/>
            </w:tcBorders>
            <w:vAlign w:val="bottom"/>
          </w:tcPr>
          <w:p w14:paraId="7AB51EEE" w14:textId="36A39127" w:rsidR="004D0836" w:rsidRPr="00853565" w:rsidRDefault="004D0836" w:rsidP="001655BB">
            <w:pPr>
              <w:spacing w:before="80" w:line="150" w:lineRule="exact"/>
              <w:ind w:right="170"/>
              <w:jc w:val="right"/>
            </w:pPr>
            <w:r w:rsidRPr="00853565">
              <w:t>2 582</w:t>
            </w:r>
          </w:p>
        </w:tc>
        <w:tc>
          <w:tcPr>
            <w:tcW w:w="773" w:type="dxa"/>
            <w:tcBorders>
              <w:left w:val="single" w:sz="6" w:space="0" w:color="000000"/>
            </w:tcBorders>
            <w:shd w:val="clear" w:color="auto" w:fill="auto"/>
            <w:vAlign w:val="bottom"/>
          </w:tcPr>
          <w:p w14:paraId="261F2A54" w14:textId="3C045A36" w:rsidR="004D0836" w:rsidRPr="00853565" w:rsidRDefault="004D0836" w:rsidP="001655BB">
            <w:pPr>
              <w:spacing w:before="80" w:line="150" w:lineRule="exact"/>
              <w:ind w:right="170"/>
              <w:jc w:val="right"/>
            </w:pPr>
            <w:r w:rsidRPr="00853565">
              <w:t>2 311</w:t>
            </w:r>
          </w:p>
        </w:tc>
        <w:tc>
          <w:tcPr>
            <w:tcW w:w="3515" w:type="dxa"/>
            <w:tcBorders>
              <w:left w:val="single" w:sz="6" w:space="0" w:color="000000"/>
            </w:tcBorders>
            <w:shd w:val="clear" w:color="auto" w:fill="auto"/>
            <w:vAlign w:val="bottom"/>
          </w:tcPr>
          <w:p w14:paraId="6EC6FE6B" w14:textId="77777777" w:rsidR="004D0836" w:rsidRPr="00853565" w:rsidRDefault="004D0836" w:rsidP="001655BB">
            <w:pPr>
              <w:spacing w:before="80" w:line="150" w:lineRule="exact"/>
              <w:ind w:left="170"/>
              <w:rPr>
                <w:i/>
              </w:rPr>
            </w:pPr>
            <w:r w:rsidRPr="00853565">
              <w:rPr>
                <w:i/>
              </w:rPr>
              <w:t>Italy</w:t>
            </w:r>
          </w:p>
        </w:tc>
      </w:tr>
      <w:tr w:rsidR="00853565" w:rsidRPr="00853565" w14:paraId="4A74D84A" w14:textId="77777777" w:rsidTr="00C07422">
        <w:trPr>
          <w:cantSplit/>
        </w:trPr>
        <w:tc>
          <w:tcPr>
            <w:tcW w:w="3318" w:type="dxa"/>
            <w:shd w:val="clear" w:color="auto" w:fill="auto"/>
            <w:vAlign w:val="bottom"/>
          </w:tcPr>
          <w:p w14:paraId="27317A9F" w14:textId="77777777" w:rsidR="004D0836" w:rsidRPr="00853565" w:rsidRDefault="004D0836" w:rsidP="001655BB">
            <w:pPr>
              <w:spacing w:before="80" w:line="150" w:lineRule="exact"/>
              <w:ind w:left="113"/>
            </w:pPr>
            <w:r w:rsidRPr="00853565">
              <w:t>Литва</w:t>
            </w:r>
          </w:p>
        </w:tc>
        <w:tc>
          <w:tcPr>
            <w:tcW w:w="773" w:type="dxa"/>
            <w:tcBorders>
              <w:left w:val="single" w:sz="6" w:space="0" w:color="000000"/>
            </w:tcBorders>
            <w:shd w:val="clear" w:color="auto" w:fill="auto"/>
            <w:vAlign w:val="bottom"/>
          </w:tcPr>
          <w:p w14:paraId="3039E228" w14:textId="0A4B2672" w:rsidR="004D0836" w:rsidRPr="00853565" w:rsidRDefault="004D0836" w:rsidP="001655BB">
            <w:pPr>
              <w:spacing w:before="80" w:line="150" w:lineRule="exact"/>
              <w:ind w:right="170"/>
              <w:jc w:val="right"/>
            </w:pPr>
            <w:r w:rsidRPr="00853565">
              <w:t>270</w:t>
            </w:r>
          </w:p>
        </w:tc>
        <w:tc>
          <w:tcPr>
            <w:tcW w:w="773" w:type="dxa"/>
            <w:tcBorders>
              <w:left w:val="single" w:sz="6" w:space="0" w:color="000000"/>
              <w:right w:val="single" w:sz="6" w:space="0" w:color="000000"/>
            </w:tcBorders>
            <w:vAlign w:val="bottom"/>
          </w:tcPr>
          <w:p w14:paraId="25A1648F" w14:textId="4B29D5B7" w:rsidR="004D0836" w:rsidRPr="00853565" w:rsidRDefault="004D0836" w:rsidP="001655BB">
            <w:pPr>
              <w:spacing w:before="80" w:line="150" w:lineRule="exact"/>
              <w:ind w:right="170"/>
              <w:jc w:val="right"/>
            </w:pPr>
            <w:r w:rsidRPr="00853565">
              <w:t>90</w:t>
            </w:r>
          </w:p>
        </w:tc>
        <w:tc>
          <w:tcPr>
            <w:tcW w:w="773" w:type="dxa"/>
            <w:tcBorders>
              <w:left w:val="single" w:sz="6" w:space="0" w:color="000000"/>
            </w:tcBorders>
            <w:vAlign w:val="bottom"/>
          </w:tcPr>
          <w:p w14:paraId="3B9B8FE0" w14:textId="444BF331" w:rsidR="004D0836" w:rsidRPr="00853565" w:rsidRDefault="004D0836" w:rsidP="001655BB">
            <w:pPr>
              <w:spacing w:before="80" w:line="150" w:lineRule="exact"/>
              <w:ind w:right="170"/>
              <w:jc w:val="right"/>
            </w:pPr>
            <w:r w:rsidRPr="00853565">
              <w:t>92</w:t>
            </w:r>
          </w:p>
        </w:tc>
        <w:tc>
          <w:tcPr>
            <w:tcW w:w="773" w:type="dxa"/>
            <w:tcBorders>
              <w:left w:val="single" w:sz="6" w:space="0" w:color="000000"/>
            </w:tcBorders>
            <w:shd w:val="clear" w:color="auto" w:fill="auto"/>
            <w:vAlign w:val="bottom"/>
          </w:tcPr>
          <w:p w14:paraId="37A5DB71" w14:textId="30BD83F5" w:rsidR="004D0836" w:rsidRPr="00853565" w:rsidRDefault="004D0836" w:rsidP="001655BB">
            <w:pPr>
              <w:spacing w:before="80" w:line="150" w:lineRule="exact"/>
              <w:ind w:right="170"/>
              <w:jc w:val="right"/>
            </w:pPr>
            <w:r w:rsidRPr="00853565">
              <w:t>126</w:t>
            </w:r>
          </w:p>
        </w:tc>
        <w:tc>
          <w:tcPr>
            <w:tcW w:w="3515" w:type="dxa"/>
            <w:tcBorders>
              <w:left w:val="single" w:sz="6" w:space="0" w:color="000000"/>
            </w:tcBorders>
            <w:shd w:val="clear" w:color="auto" w:fill="auto"/>
            <w:vAlign w:val="bottom"/>
          </w:tcPr>
          <w:p w14:paraId="58DA517C" w14:textId="77777777" w:rsidR="004D0836" w:rsidRPr="00853565" w:rsidRDefault="004D0836" w:rsidP="001655BB">
            <w:pPr>
              <w:spacing w:before="80" w:line="150" w:lineRule="exact"/>
              <w:ind w:left="170"/>
              <w:rPr>
                <w:i/>
              </w:rPr>
            </w:pPr>
            <w:r w:rsidRPr="00853565">
              <w:rPr>
                <w:i/>
              </w:rPr>
              <w:t>Lithuania</w:t>
            </w:r>
          </w:p>
        </w:tc>
      </w:tr>
      <w:tr w:rsidR="00853565" w:rsidRPr="00853565" w14:paraId="4591AF16" w14:textId="77777777" w:rsidTr="00C07422">
        <w:trPr>
          <w:cantSplit/>
        </w:trPr>
        <w:tc>
          <w:tcPr>
            <w:tcW w:w="3318" w:type="dxa"/>
            <w:shd w:val="clear" w:color="auto" w:fill="auto"/>
            <w:vAlign w:val="bottom"/>
          </w:tcPr>
          <w:p w14:paraId="7F9A6B57" w14:textId="77777777" w:rsidR="004D0836" w:rsidRPr="00853565" w:rsidRDefault="004D0836" w:rsidP="001655BB">
            <w:pPr>
              <w:spacing w:before="80" w:line="150" w:lineRule="exact"/>
              <w:ind w:left="113"/>
            </w:pPr>
            <w:r w:rsidRPr="00853565">
              <w:t>Нидерланды</w:t>
            </w:r>
          </w:p>
        </w:tc>
        <w:tc>
          <w:tcPr>
            <w:tcW w:w="773" w:type="dxa"/>
            <w:tcBorders>
              <w:left w:val="single" w:sz="6" w:space="0" w:color="000000"/>
            </w:tcBorders>
            <w:shd w:val="clear" w:color="auto" w:fill="auto"/>
            <w:vAlign w:val="bottom"/>
          </w:tcPr>
          <w:p w14:paraId="6214EE5A" w14:textId="3E8DCF21" w:rsidR="004D0836" w:rsidRPr="00853565" w:rsidRDefault="004D0836" w:rsidP="001655BB">
            <w:pPr>
              <w:spacing w:before="80" w:line="150" w:lineRule="exact"/>
              <w:ind w:right="170"/>
              <w:jc w:val="right"/>
            </w:pPr>
            <w:r w:rsidRPr="00853565">
              <w:t>435</w:t>
            </w:r>
          </w:p>
        </w:tc>
        <w:tc>
          <w:tcPr>
            <w:tcW w:w="773" w:type="dxa"/>
            <w:tcBorders>
              <w:left w:val="single" w:sz="6" w:space="0" w:color="000000"/>
              <w:right w:val="single" w:sz="6" w:space="0" w:color="000000"/>
            </w:tcBorders>
            <w:vAlign w:val="bottom"/>
          </w:tcPr>
          <w:p w14:paraId="35003BDC" w14:textId="55ECD14E" w:rsidR="004D0836" w:rsidRPr="00853565" w:rsidRDefault="004D0836" w:rsidP="001655BB">
            <w:pPr>
              <w:spacing w:before="80" w:line="150" w:lineRule="exact"/>
              <w:ind w:right="170"/>
              <w:jc w:val="right"/>
            </w:pPr>
            <w:r w:rsidRPr="00853565">
              <w:t>350</w:t>
            </w:r>
          </w:p>
        </w:tc>
        <w:tc>
          <w:tcPr>
            <w:tcW w:w="773" w:type="dxa"/>
            <w:tcBorders>
              <w:left w:val="single" w:sz="6" w:space="0" w:color="000000"/>
            </w:tcBorders>
            <w:vAlign w:val="bottom"/>
          </w:tcPr>
          <w:p w14:paraId="6505464E" w14:textId="56CA6795" w:rsidR="004D0836" w:rsidRPr="00853565" w:rsidRDefault="004D0836" w:rsidP="001655BB">
            <w:pPr>
              <w:spacing w:before="80" w:line="150" w:lineRule="exact"/>
              <w:ind w:right="170"/>
              <w:jc w:val="right"/>
            </w:pPr>
            <w:r w:rsidRPr="00853565">
              <w:t>314</w:t>
            </w:r>
          </w:p>
        </w:tc>
        <w:tc>
          <w:tcPr>
            <w:tcW w:w="773" w:type="dxa"/>
            <w:tcBorders>
              <w:left w:val="single" w:sz="6" w:space="0" w:color="000000"/>
            </w:tcBorders>
            <w:shd w:val="clear" w:color="auto" w:fill="auto"/>
            <w:vAlign w:val="bottom"/>
          </w:tcPr>
          <w:p w14:paraId="5808D560" w14:textId="2DF4AE40" w:rsidR="004D0836" w:rsidRPr="00853565" w:rsidRDefault="004D0836" w:rsidP="001655BB">
            <w:pPr>
              <w:spacing w:before="80" w:line="150" w:lineRule="exact"/>
              <w:ind w:right="170"/>
              <w:jc w:val="right"/>
            </w:pPr>
            <w:r w:rsidRPr="00853565">
              <w:t>357</w:t>
            </w:r>
          </w:p>
        </w:tc>
        <w:tc>
          <w:tcPr>
            <w:tcW w:w="3515" w:type="dxa"/>
            <w:tcBorders>
              <w:left w:val="single" w:sz="6" w:space="0" w:color="000000"/>
            </w:tcBorders>
            <w:shd w:val="clear" w:color="auto" w:fill="auto"/>
            <w:vAlign w:val="bottom"/>
          </w:tcPr>
          <w:p w14:paraId="743C3A33" w14:textId="77777777" w:rsidR="004D0836" w:rsidRPr="00853565" w:rsidRDefault="004D0836" w:rsidP="001655BB">
            <w:pPr>
              <w:spacing w:before="80" w:line="150" w:lineRule="exact"/>
              <w:ind w:left="170"/>
              <w:rPr>
                <w:i/>
              </w:rPr>
            </w:pPr>
            <w:r w:rsidRPr="00853565">
              <w:rPr>
                <w:i/>
              </w:rPr>
              <w:t>Netherlands</w:t>
            </w:r>
          </w:p>
        </w:tc>
      </w:tr>
      <w:tr w:rsidR="00853565" w:rsidRPr="00853565" w14:paraId="23DFD0DF" w14:textId="77777777" w:rsidTr="00C07422">
        <w:trPr>
          <w:cantSplit/>
        </w:trPr>
        <w:tc>
          <w:tcPr>
            <w:tcW w:w="3318" w:type="dxa"/>
            <w:shd w:val="clear" w:color="auto" w:fill="auto"/>
            <w:vAlign w:val="bottom"/>
          </w:tcPr>
          <w:p w14:paraId="00F6C2E0" w14:textId="77777777" w:rsidR="004D0836" w:rsidRPr="00853565" w:rsidRDefault="004D0836" w:rsidP="001655BB">
            <w:pPr>
              <w:spacing w:before="80" w:line="150" w:lineRule="exact"/>
              <w:ind w:left="113"/>
            </w:pPr>
            <w:r w:rsidRPr="00853565">
              <w:t>Польша</w:t>
            </w:r>
          </w:p>
        </w:tc>
        <w:tc>
          <w:tcPr>
            <w:tcW w:w="773" w:type="dxa"/>
            <w:tcBorders>
              <w:left w:val="single" w:sz="6" w:space="0" w:color="000000"/>
            </w:tcBorders>
            <w:shd w:val="clear" w:color="auto" w:fill="auto"/>
            <w:vAlign w:val="bottom"/>
          </w:tcPr>
          <w:p w14:paraId="159EC3B9" w14:textId="4EF5388A" w:rsidR="004D0836" w:rsidRPr="00853565" w:rsidRDefault="004D0836" w:rsidP="001655BB">
            <w:pPr>
              <w:spacing w:before="80" w:line="150" w:lineRule="exact"/>
              <w:ind w:right="170"/>
              <w:jc w:val="right"/>
            </w:pPr>
            <w:r w:rsidRPr="00853565">
              <w:t>1 650</w:t>
            </w:r>
          </w:p>
        </w:tc>
        <w:tc>
          <w:tcPr>
            <w:tcW w:w="773" w:type="dxa"/>
            <w:tcBorders>
              <w:left w:val="single" w:sz="6" w:space="0" w:color="000000"/>
              <w:right w:val="single" w:sz="6" w:space="0" w:color="000000"/>
            </w:tcBorders>
            <w:vAlign w:val="bottom"/>
          </w:tcPr>
          <w:p w14:paraId="089BF8E4" w14:textId="43FFE5F6" w:rsidR="004D0836" w:rsidRPr="00853565" w:rsidRDefault="004D0836" w:rsidP="001655BB">
            <w:pPr>
              <w:spacing w:before="80" w:line="150" w:lineRule="exact"/>
              <w:ind w:right="170"/>
              <w:jc w:val="right"/>
            </w:pPr>
            <w:r w:rsidRPr="00853565">
              <w:t>659</w:t>
            </w:r>
          </w:p>
        </w:tc>
        <w:tc>
          <w:tcPr>
            <w:tcW w:w="773" w:type="dxa"/>
            <w:tcBorders>
              <w:left w:val="single" w:sz="6" w:space="0" w:color="000000"/>
            </w:tcBorders>
            <w:vAlign w:val="bottom"/>
          </w:tcPr>
          <w:p w14:paraId="62A80669" w14:textId="08DCA455" w:rsidR="004D0836" w:rsidRPr="00853565" w:rsidRDefault="004D0836" w:rsidP="001655BB">
            <w:pPr>
              <w:spacing w:before="80" w:line="150" w:lineRule="exact"/>
              <w:ind w:right="170"/>
              <w:jc w:val="right"/>
            </w:pPr>
            <w:r w:rsidRPr="00853565">
              <w:t>558</w:t>
            </w:r>
          </w:p>
        </w:tc>
        <w:tc>
          <w:tcPr>
            <w:tcW w:w="773" w:type="dxa"/>
            <w:tcBorders>
              <w:left w:val="single" w:sz="6" w:space="0" w:color="000000"/>
            </w:tcBorders>
            <w:shd w:val="clear" w:color="auto" w:fill="auto"/>
            <w:vAlign w:val="bottom"/>
          </w:tcPr>
          <w:p w14:paraId="06C75A77" w14:textId="139917EA" w:rsidR="004D0836" w:rsidRPr="00853565" w:rsidRDefault="004D0836" w:rsidP="001655BB">
            <w:pPr>
              <w:spacing w:before="80" w:line="150" w:lineRule="exact"/>
              <w:ind w:right="170"/>
              <w:jc w:val="right"/>
            </w:pPr>
            <w:r w:rsidRPr="00853565">
              <w:t>537</w:t>
            </w:r>
          </w:p>
        </w:tc>
        <w:tc>
          <w:tcPr>
            <w:tcW w:w="3515" w:type="dxa"/>
            <w:tcBorders>
              <w:left w:val="single" w:sz="6" w:space="0" w:color="000000"/>
            </w:tcBorders>
            <w:shd w:val="clear" w:color="auto" w:fill="auto"/>
            <w:vAlign w:val="bottom"/>
          </w:tcPr>
          <w:p w14:paraId="2C0701E1" w14:textId="77777777" w:rsidR="004D0836" w:rsidRPr="00853565" w:rsidRDefault="004D0836" w:rsidP="001655BB">
            <w:pPr>
              <w:spacing w:before="80" w:line="150" w:lineRule="exact"/>
              <w:ind w:left="170"/>
              <w:rPr>
                <w:i/>
              </w:rPr>
            </w:pPr>
            <w:r w:rsidRPr="00853565">
              <w:rPr>
                <w:i/>
              </w:rPr>
              <w:t>Poland</w:t>
            </w:r>
          </w:p>
        </w:tc>
      </w:tr>
      <w:tr w:rsidR="00853565" w:rsidRPr="00853565" w14:paraId="6C1023A0" w14:textId="77777777" w:rsidTr="00C07422">
        <w:trPr>
          <w:cantSplit/>
        </w:trPr>
        <w:tc>
          <w:tcPr>
            <w:tcW w:w="3318" w:type="dxa"/>
            <w:shd w:val="clear" w:color="auto" w:fill="auto"/>
            <w:vAlign w:val="bottom"/>
          </w:tcPr>
          <w:p w14:paraId="5C5CB8B7" w14:textId="0B2CBA0B" w:rsidR="004D0836" w:rsidRPr="00853565" w:rsidRDefault="004D0836" w:rsidP="001655BB">
            <w:pPr>
              <w:spacing w:before="80" w:line="150" w:lineRule="exact"/>
              <w:ind w:left="113"/>
              <w:rPr>
                <w:lang w:val="en-US"/>
              </w:rPr>
            </w:pPr>
            <w:r w:rsidRPr="00853565">
              <w:t>Соединенное Королевство (Великобритания)</w:t>
            </w:r>
            <w:r w:rsidR="000F3520" w:rsidRPr="00853565">
              <w:rPr>
                <w:i/>
                <w:vertAlign w:val="superscript"/>
              </w:rPr>
              <w:t>7)</w:t>
            </w:r>
          </w:p>
        </w:tc>
        <w:tc>
          <w:tcPr>
            <w:tcW w:w="773" w:type="dxa"/>
            <w:tcBorders>
              <w:left w:val="single" w:sz="6" w:space="0" w:color="000000"/>
            </w:tcBorders>
            <w:shd w:val="clear" w:color="auto" w:fill="auto"/>
            <w:vAlign w:val="bottom"/>
          </w:tcPr>
          <w:p w14:paraId="6C27216D" w14:textId="25DF1CCA" w:rsidR="004D0836" w:rsidRPr="00853565" w:rsidRDefault="004D0836" w:rsidP="001655BB">
            <w:pPr>
              <w:spacing w:before="80" w:line="150" w:lineRule="exact"/>
              <w:ind w:right="170"/>
              <w:jc w:val="right"/>
            </w:pPr>
            <w:r w:rsidRPr="00853565">
              <w:t>2 459</w:t>
            </w:r>
          </w:p>
        </w:tc>
        <w:tc>
          <w:tcPr>
            <w:tcW w:w="773" w:type="dxa"/>
            <w:tcBorders>
              <w:left w:val="single" w:sz="6" w:space="0" w:color="000000"/>
              <w:right w:val="single" w:sz="6" w:space="0" w:color="000000"/>
            </w:tcBorders>
            <w:vAlign w:val="bottom"/>
          </w:tcPr>
          <w:p w14:paraId="33E1749C" w14:textId="33E2CD0B" w:rsidR="004D0836" w:rsidRPr="00853565" w:rsidRDefault="004D0836" w:rsidP="001655BB">
            <w:pPr>
              <w:spacing w:before="80" w:line="150" w:lineRule="exact"/>
              <w:ind w:right="170"/>
              <w:jc w:val="right"/>
            </w:pPr>
            <w:r w:rsidRPr="00853565">
              <w:t>1 347</w:t>
            </w:r>
          </w:p>
        </w:tc>
        <w:tc>
          <w:tcPr>
            <w:tcW w:w="773" w:type="dxa"/>
            <w:tcBorders>
              <w:left w:val="single" w:sz="6" w:space="0" w:color="000000"/>
            </w:tcBorders>
            <w:vAlign w:val="bottom"/>
          </w:tcPr>
          <w:p w14:paraId="6B4356B7" w14:textId="335BAD98" w:rsidR="004D0836" w:rsidRPr="00853565" w:rsidRDefault="004D0836" w:rsidP="001655BB">
            <w:pPr>
              <w:spacing w:before="80" w:line="150" w:lineRule="exact"/>
              <w:ind w:right="170"/>
              <w:jc w:val="right"/>
            </w:pPr>
            <w:r w:rsidRPr="00853565">
              <w:t>1 269</w:t>
            </w:r>
          </w:p>
        </w:tc>
        <w:tc>
          <w:tcPr>
            <w:tcW w:w="773" w:type="dxa"/>
            <w:tcBorders>
              <w:left w:val="single" w:sz="6" w:space="0" w:color="000000"/>
            </w:tcBorders>
            <w:shd w:val="clear" w:color="auto" w:fill="auto"/>
            <w:vAlign w:val="bottom"/>
          </w:tcPr>
          <w:p w14:paraId="343A4C22" w14:textId="5F1F6D52" w:rsidR="004D0836" w:rsidRPr="00853565" w:rsidRDefault="004D0836" w:rsidP="001655BB">
            <w:pPr>
              <w:spacing w:before="80" w:line="150" w:lineRule="exact"/>
              <w:ind w:right="170"/>
              <w:jc w:val="right"/>
            </w:pPr>
            <w:r w:rsidRPr="00853565">
              <w:t>…</w:t>
            </w:r>
          </w:p>
        </w:tc>
        <w:tc>
          <w:tcPr>
            <w:tcW w:w="3515" w:type="dxa"/>
            <w:tcBorders>
              <w:left w:val="single" w:sz="6" w:space="0" w:color="000000"/>
            </w:tcBorders>
            <w:shd w:val="clear" w:color="auto" w:fill="auto"/>
            <w:vAlign w:val="bottom"/>
          </w:tcPr>
          <w:p w14:paraId="7DFCF356" w14:textId="30E33152" w:rsidR="004D0836" w:rsidRPr="00853565" w:rsidRDefault="000F3520" w:rsidP="001655BB">
            <w:pPr>
              <w:spacing w:before="80" w:line="150" w:lineRule="exact"/>
              <w:ind w:left="170"/>
              <w:rPr>
                <w:i/>
              </w:rPr>
            </w:pPr>
            <w:r w:rsidRPr="00853565">
              <w:rPr>
                <w:i/>
              </w:rPr>
              <w:t>United Kingdom</w:t>
            </w:r>
            <w:r w:rsidRPr="00853565">
              <w:rPr>
                <w:i/>
                <w:vertAlign w:val="superscript"/>
              </w:rPr>
              <w:t>7)</w:t>
            </w:r>
          </w:p>
        </w:tc>
      </w:tr>
      <w:tr w:rsidR="00853565" w:rsidRPr="00853565" w14:paraId="4930A1A9" w14:textId="77777777" w:rsidTr="00C07422">
        <w:trPr>
          <w:cantSplit/>
        </w:trPr>
        <w:tc>
          <w:tcPr>
            <w:tcW w:w="3318" w:type="dxa"/>
            <w:shd w:val="clear" w:color="auto" w:fill="auto"/>
            <w:vAlign w:val="bottom"/>
          </w:tcPr>
          <w:p w14:paraId="423394DB" w14:textId="77777777" w:rsidR="004D0836" w:rsidRPr="00853565" w:rsidRDefault="004D0836" w:rsidP="001655BB">
            <w:pPr>
              <w:spacing w:before="80" w:line="150" w:lineRule="exact"/>
              <w:ind w:left="113"/>
            </w:pPr>
            <w:r w:rsidRPr="00853565">
              <w:t>Финляндия</w:t>
            </w:r>
          </w:p>
        </w:tc>
        <w:tc>
          <w:tcPr>
            <w:tcW w:w="773" w:type="dxa"/>
            <w:tcBorders>
              <w:left w:val="single" w:sz="6" w:space="0" w:color="000000"/>
            </w:tcBorders>
            <w:shd w:val="clear" w:color="auto" w:fill="auto"/>
            <w:vAlign w:val="bottom"/>
          </w:tcPr>
          <w:p w14:paraId="4FE26668" w14:textId="6417243D" w:rsidR="004D0836" w:rsidRPr="00853565" w:rsidRDefault="004D0836" w:rsidP="001655BB">
            <w:pPr>
              <w:spacing w:before="80" w:line="150" w:lineRule="exact"/>
              <w:ind w:right="170"/>
              <w:jc w:val="right"/>
            </w:pPr>
            <w:r w:rsidRPr="00853565">
              <w:t>224</w:t>
            </w:r>
          </w:p>
        </w:tc>
        <w:tc>
          <w:tcPr>
            <w:tcW w:w="773" w:type="dxa"/>
            <w:tcBorders>
              <w:left w:val="single" w:sz="6" w:space="0" w:color="000000"/>
              <w:right w:val="single" w:sz="6" w:space="0" w:color="000000"/>
            </w:tcBorders>
            <w:vAlign w:val="bottom"/>
          </w:tcPr>
          <w:p w14:paraId="10A27441" w14:textId="3DB3F937" w:rsidR="004D0836" w:rsidRPr="00853565" w:rsidRDefault="004D0836" w:rsidP="001655BB">
            <w:pPr>
              <w:spacing w:before="80" w:line="150" w:lineRule="exact"/>
              <w:ind w:right="170"/>
              <w:jc w:val="right"/>
            </w:pPr>
            <w:r w:rsidRPr="00853565">
              <w:t>202</w:t>
            </w:r>
          </w:p>
        </w:tc>
        <w:tc>
          <w:tcPr>
            <w:tcW w:w="773" w:type="dxa"/>
            <w:tcBorders>
              <w:left w:val="single" w:sz="6" w:space="0" w:color="000000"/>
            </w:tcBorders>
            <w:vAlign w:val="bottom"/>
          </w:tcPr>
          <w:p w14:paraId="435296D0" w14:textId="2B158974" w:rsidR="004D0836" w:rsidRPr="00853565" w:rsidRDefault="004D0836" w:rsidP="001655BB">
            <w:pPr>
              <w:spacing w:before="80" w:line="150" w:lineRule="exact"/>
              <w:ind w:right="170"/>
              <w:jc w:val="right"/>
            </w:pPr>
            <w:r w:rsidRPr="00853565">
              <w:t>184</w:t>
            </w:r>
          </w:p>
        </w:tc>
        <w:tc>
          <w:tcPr>
            <w:tcW w:w="773" w:type="dxa"/>
            <w:tcBorders>
              <w:left w:val="single" w:sz="6" w:space="0" w:color="000000"/>
            </w:tcBorders>
            <w:shd w:val="clear" w:color="auto" w:fill="auto"/>
            <w:vAlign w:val="bottom"/>
          </w:tcPr>
          <w:p w14:paraId="3B7F7D3F" w14:textId="7446FCB5" w:rsidR="004D0836" w:rsidRPr="00853565" w:rsidRDefault="004D0836" w:rsidP="001655BB">
            <w:pPr>
              <w:spacing w:before="80" w:line="150" w:lineRule="exact"/>
              <w:ind w:right="170"/>
              <w:jc w:val="right"/>
            </w:pPr>
            <w:r w:rsidRPr="00853565">
              <w:t>213</w:t>
            </w:r>
          </w:p>
        </w:tc>
        <w:tc>
          <w:tcPr>
            <w:tcW w:w="3515" w:type="dxa"/>
            <w:tcBorders>
              <w:left w:val="single" w:sz="6" w:space="0" w:color="000000"/>
            </w:tcBorders>
            <w:shd w:val="clear" w:color="auto" w:fill="auto"/>
            <w:vAlign w:val="bottom"/>
          </w:tcPr>
          <w:p w14:paraId="075E56B2" w14:textId="77777777" w:rsidR="004D0836" w:rsidRPr="00853565" w:rsidRDefault="004D0836" w:rsidP="001655BB">
            <w:pPr>
              <w:spacing w:before="80" w:line="150" w:lineRule="exact"/>
              <w:ind w:left="170"/>
              <w:rPr>
                <w:i/>
              </w:rPr>
            </w:pPr>
            <w:r w:rsidRPr="00853565">
              <w:rPr>
                <w:i/>
              </w:rPr>
              <w:t xml:space="preserve">Finland </w:t>
            </w:r>
          </w:p>
        </w:tc>
      </w:tr>
      <w:tr w:rsidR="00853565" w:rsidRPr="00853565" w14:paraId="799B01BE" w14:textId="77777777" w:rsidTr="00C07422">
        <w:trPr>
          <w:cantSplit/>
        </w:trPr>
        <w:tc>
          <w:tcPr>
            <w:tcW w:w="3318" w:type="dxa"/>
            <w:shd w:val="clear" w:color="auto" w:fill="auto"/>
            <w:vAlign w:val="bottom"/>
          </w:tcPr>
          <w:p w14:paraId="69B6B6AB" w14:textId="77777777" w:rsidR="004D0836" w:rsidRPr="00853565" w:rsidRDefault="004D0836" w:rsidP="001655BB">
            <w:pPr>
              <w:spacing w:before="80" w:line="150" w:lineRule="exact"/>
              <w:ind w:left="113"/>
            </w:pPr>
            <w:r w:rsidRPr="00853565">
              <w:t>Франция</w:t>
            </w:r>
          </w:p>
        </w:tc>
        <w:tc>
          <w:tcPr>
            <w:tcW w:w="773" w:type="dxa"/>
            <w:tcBorders>
              <w:left w:val="single" w:sz="6" w:space="0" w:color="000000"/>
            </w:tcBorders>
            <w:shd w:val="clear" w:color="auto" w:fill="auto"/>
            <w:vAlign w:val="bottom"/>
          </w:tcPr>
          <w:p w14:paraId="218ABC01" w14:textId="21E50D42" w:rsidR="004D0836" w:rsidRPr="00853565" w:rsidRDefault="004D0836" w:rsidP="001655BB">
            <w:pPr>
              <w:spacing w:before="80" w:line="150" w:lineRule="exact"/>
              <w:ind w:right="170"/>
              <w:jc w:val="right"/>
            </w:pPr>
            <w:r w:rsidRPr="00853565">
              <w:t>2 505</w:t>
            </w:r>
          </w:p>
        </w:tc>
        <w:tc>
          <w:tcPr>
            <w:tcW w:w="773" w:type="dxa"/>
            <w:tcBorders>
              <w:left w:val="single" w:sz="6" w:space="0" w:color="000000"/>
              <w:right w:val="single" w:sz="6" w:space="0" w:color="000000"/>
            </w:tcBorders>
            <w:vAlign w:val="bottom"/>
          </w:tcPr>
          <w:p w14:paraId="413A1A6B" w14:textId="39078E79" w:rsidR="004D0836" w:rsidRPr="00853565" w:rsidRDefault="004D0836" w:rsidP="001655BB">
            <w:pPr>
              <w:spacing w:before="80" w:line="150" w:lineRule="exact"/>
              <w:ind w:right="170"/>
              <w:jc w:val="right"/>
            </w:pPr>
            <w:r w:rsidRPr="00853565">
              <w:t>2 678</w:t>
            </w:r>
          </w:p>
        </w:tc>
        <w:tc>
          <w:tcPr>
            <w:tcW w:w="773" w:type="dxa"/>
            <w:tcBorders>
              <w:left w:val="single" w:sz="6" w:space="0" w:color="000000"/>
            </w:tcBorders>
            <w:vAlign w:val="bottom"/>
          </w:tcPr>
          <w:p w14:paraId="6D1451B6" w14:textId="5CF9FF31" w:rsidR="004D0836" w:rsidRPr="00853565" w:rsidRDefault="004D0836" w:rsidP="001655BB">
            <w:pPr>
              <w:spacing w:before="80" w:line="150" w:lineRule="exact"/>
              <w:ind w:right="170"/>
              <w:jc w:val="right"/>
            </w:pPr>
            <w:r w:rsidRPr="00853565">
              <w:t>2 493</w:t>
            </w:r>
          </w:p>
        </w:tc>
        <w:tc>
          <w:tcPr>
            <w:tcW w:w="773" w:type="dxa"/>
            <w:tcBorders>
              <w:left w:val="single" w:sz="6" w:space="0" w:color="000000"/>
            </w:tcBorders>
            <w:shd w:val="clear" w:color="auto" w:fill="auto"/>
            <w:vAlign w:val="bottom"/>
          </w:tcPr>
          <w:p w14:paraId="625B2BD5" w14:textId="7DBFE353" w:rsidR="004D0836" w:rsidRPr="00853565" w:rsidRDefault="004D0836" w:rsidP="001655BB">
            <w:pPr>
              <w:spacing w:before="80" w:line="150" w:lineRule="exact"/>
              <w:ind w:right="170"/>
              <w:jc w:val="right"/>
              <w:rPr>
                <w:lang w:val="en-US"/>
              </w:rPr>
            </w:pPr>
            <w:r w:rsidRPr="00853565">
              <w:t>2 351</w:t>
            </w:r>
          </w:p>
        </w:tc>
        <w:tc>
          <w:tcPr>
            <w:tcW w:w="3515" w:type="dxa"/>
            <w:tcBorders>
              <w:left w:val="single" w:sz="6" w:space="0" w:color="000000"/>
            </w:tcBorders>
            <w:shd w:val="clear" w:color="auto" w:fill="auto"/>
            <w:vAlign w:val="bottom"/>
          </w:tcPr>
          <w:p w14:paraId="43930105" w14:textId="77777777" w:rsidR="004D0836" w:rsidRPr="00853565" w:rsidRDefault="004D0836" w:rsidP="001655BB">
            <w:pPr>
              <w:spacing w:before="80" w:line="150" w:lineRule="exact"/>
              <w:ind w:left="170"/>
              <w:rPr>
                <w:i/>
              </w:rPr>
            </w:pPr>
            <w:r w:rsidRPr="00853565">
              <w:rPr>
                <w:i/>
              </w:rPr>
              <w:t>France</w:t>
            </w:r>
          </w:p>
        </w:tc>
      </w:tr>
      <w:tr w:rsidR="00853565" w:rsidRPr="00853565" w14:paraId="57A0BFB1" w14:textId="77777777" w:rsidTr="00C07422">
        <w:trPr>
          <w:cantSplit/>
        </w:trPr>
        <w:tc>
          <w:tcPr>
            <w:tcW w:w="3318" w:type="dxa"/>
            <w:shd w:val="clear" w:color="auto" w:fill="auto"/>
            <w:vAlign w:val="bottom"/>
          </w:tcPr>
          <w:p w14:paraId="4A9EC990" w14:textId="77777777" w:rsidR="004D0836" w:rsidRPr="00853565" w:rsidRDefault="004D0836" w:rsidP="001655BB">
            <w:pPr>
              <w:spacing w:before="80" w:line="150" w:lineRule="exact"/>
              <w:ind w:left="113"/>
            </w:pPr>
            <w:r w:rsidRPr="00853565">
              <w:t>Швеция</w:t>
            </w:r>
          </w:p>
        </w:tc>
        <w:tc>
          <w:tcPr>
            <w:tcW w:w="773" w:type="dxa"/>
            <w:tcBorders>
              <w:left w:val="single" w:sz="6" w:space="0" w:color="000000"/>
            </w:tcBorders>
            <w:shd w:val="clear" w:color="auto" w:fill="auto"/>
            <w:vAlign w:val="bottom"/>
          </w:tcPr>
          <w:p w14:paraId="48A776BF" w14:textId="79B4A85B" w:rsidR="004D0836" w:rsidRPr="00853565" w:rsidRDefault="004D0836" w:rsidP="001655BB">
            <w:pPr>
              <w:spacing w:before="80" w:line="150" w:lineRule="exact"/>
              <w:ind w:right="170"/>
              <w:jc w:val="right"/>
            </w:pPr>
            <w:r w:rsidRPr="00853565">
              <w:t>426</w:t>
            </w:r>
          </w:p>
        </w:tc>
        <w:tc>
          <w:tcPr>
            <w:tcW w:w="773" w:type="dxa"/>
            <w:tcBorders>
              <w:left w:val="single" w:sz="6" w:space="0" w:color="000000"/>
              <w:right w:val="single" w:sz="6" w:space="0" w:color="000000"/>
            </w:tcBorders>
            <w:vAlign w:val="bottom"/>
          </w:tcPr>
          <w:p w14:paraId="041EE24D" w14:textId="2EB09CD8" w:rsidR="004D0836" w:rsidRPr="00853565" w:rsidRDefault="004D0836" w:rsidP="001655BB">
            <w:pPr>
              <w:spacing w:before="80" w:line="150" w:lineRule="exact"/>
              <w:ind w:right="170"/>
              <w:jc w:val="right"/>
            </w:pPr>
            <w:r w:rsidRPr="00853565">
              <w:t>347</w:t>
            </w:r>
          </w:p>
        </w:tc>
        <w:tc>
          <w:tcPr>
            <w:tcW w:w="773" w:type="dxa"/>
            <w:tcBorders>
              <w:left w:val="single" w:sz="6" w:space="0" w:color="000000"/>
            </w:tcBorders>
            <w:vAlign w:val="bottom"/>
          </w:tcPr>
          <w:p w14:paraId="2FDC4AC9" w14:textId="1F39AD0E" w:rsidR="004D0836" w:rsidRPr="00853565" w:rsidRDefault="004D0836" w:rsidP="001655BB">
            <w:pPr>
              <w:spacing w:before="80" w:line="150" w:lineRule="exact"/>
              <w:ind w:right="170"/>
              <w:jc w:val="right"/>
            </w:pPr>
            <w:r w:rsidRPr="00853565">
              <w:t>376</w:t>
            </w:r>
          </w:p>
        </w:tc>
        <w:tc>
          <w:tcPr>
            <w:tcW w:w="773" w:type="dxa"/>
            <w:tcBorders>
              <w:left w:val="single" w:sz="6" w:space="0" w:color="000000"/>
            </w:tcBorders>
            <w:shd w:val="clear" w:color="auto" w:fill="auto"/>
            <w:vAlign w:val="bottom"/>
          </w:tcPr>
          <w:p w14:paraId="5B836AA1" w14:textId="02B0C602" w:rsidR="004D0836" w:rsidRPr="00853565" w:rsidRDefault="004D0836" w:rsidP="001655BB">
            <w:pPr>
              <w:spacing w:before="80" w:line="150" w:lineRule="exact"/>
              <w:ind w:right="170"/>
              <w:jc w:val="right"/>
            </w:pPr>
            <w:r w:rsidRPr="00853565">
              <w:t>458</w:t>
            </w:r>
          </w:p>
        </w:tc>
        <w:tc>
          <w:tcPr>
            <w:tcW w:w="3515" w:type="dxa"/>
            <w:tcBorders>
              <w:left w:val="single" w:sz="6" w:space="0" w:color="000000"/>
            </w:tcBorders>
            <w:shd w:val="clear" w:color="auto" w:fill="auto"/>
            <w:vAlign w:val="bottom"/>
          </w:tcPr>
          <w:p w14:paraId="2EE66440" w14:textId="77777777" w:rsidR="004D0836" w:rsidRPr="00853565" w:rsidRDefault="004D0836" w:rsidP="001655BB">
            <w:pPr>
              <w:spacing w:before="80" w:line="150" w:lineRule="exact"/>
              <w:ind w:left="170"/>
              <w:rPr>
                <w:i/>
              </w:rPr>
            </w:pPr>
            <w:r w:rsidRPr="00853565">
              <w:rPr>
                <w:i/>
              </w:rPr>
              <w:t>Sweden</w:t>
            </w:r>
          </w:p>
        </w:tc>
      </w:tr>
      <w:tr w:rsidR="00853565" w:rsidRPr="00853565" w14:paraId="4509CEE7" w14:textId="77777777" w:rsidTr="00C07422">
        <w:trPr>
          <w:cantSplit/>
        </w:trPr>
        <w:tc>
          <w:tcPr>
            <w:tcW w:w="3318" w:type="dxa"/>
            <w:shd w:val="clear" w:color="auto" w:fill="auto"/>
            <w:vAlign w:val="bottom"/>
          </w:tcPr>
          <w:p w14:paraId="4CE6DE57" w14:textId="77777777" w:rsidR="004D0836" w:rsidRPr="00853565" w:rsidRDefault="004D0836" w:rsidP="001655BB">
            <w:pPr>
              <w:pStyle w:val="01-golovka"/>
              <w:spacing w:after="0" w:line="150" w:lineRule="exact"/>
              <w:jc w:val="left"/>
            </w:pPr>
            <w:r w:rsidRPr="00853565">
              <w:rPr>
                <w:rFonts w:ascii="Arial" w:hAnsi="Arial" w:cs="Arial"/>
                <w:b/>
                <w:bCs/>
              </w:rPr>
              <w:t>Другие страны</w:t>
            </w:r>
          </w:p>
        </w:tc>
        <w:tc>
          <w:tcPr>
            <w:tcW w:w="773" w:type="dxa"/>
            <w:tcBorders>
              <w:left w:val="single" w:sz="6" w:space="0" w:color="000000"/>
            </w:tcBorders>
            <w:shd w:val="clear" w:color="auto" w:fill="auto"/>
            <w:vAlign w:val="bottom"/>
          </w:tcPr>
          <w:p w14:paraId="4FEC7ECE" w14:textId="77777777" w:rsidR="004D0836" w:rsidRPr="00853565" w:rsidRDefault="004D0836" w:rsidP="001655BB">
            <w:pPr>
              <w:tabs>
                <w:tab w:val="left" w:pos="611"/>
              </w:tabs>
              <w:snapToGrid w:val="0"/>
              <w:spacing w:before="80" w:line="150" w:lineRule="exact"/>
              <w:ind w:right="170"/>
              <w:jc w:val="right"/>
              <w:rPr>
                <w:b/>
                <w:bCs/>
                <w:lang w:val="en-US"/>
              </w:rPr>
            </w:pPr>
          </w:p>
        </w:tc>
        <w:tc>
          <w:tcPr>
            <w:tcW w:w="773" w:type="dxa"/>
            <w:tcBorders>
              <w:left w:val="single" w:sz="6" w:space="0" w:color="000000"/>
              <w:right w:val="single" w:sz="6" w:space="0" w:color="000000"/>
            </w:tcBorders>
            <w:vAlign w:val="bottom"/>
          </w:tcPr>
          <w:p w14:paraId="47B635A5" w14:textId="77777777" w:rsidR="004D0836" w:rsidRPr="00853565" w:rsidRDefault="004D0836" w:rsidP="001655BB">
            <w:pPr>
              <w:snapToGrid w:val="0"/>
              <w:spacing w:before="80" w:line="150" w:lineRule="exact"/>
              <w:ind w:right="170"/>
              <w:jc w:val="right"/>
            </w:pPr>
          </w:p>
        </w:tc>
        <w:tc>
          <w:tcPr>
            <w:tcW w:w="773" w:type="dxa"/>
            <w:tcBorders>
              <w:left w:val="single" w:sz="6" w:space="0" w:color="000000"/>
            </w:tcBorders>
            <w:vAlign w:val="bottom"/>
          </w:tcPr>
          <w:p w14:paraId="3434D694" w14:textId="77777777" w:rsidR="004D0836" w:rsidRPr="00853565" w:rsidRDefault="004D0836" w:rsidP="001655BB">
            <w:pPr>
              <w:snapToGrid w:val="0"/>
              <w:spacing w:before="80" w:line="150" w:lineRule="exact"/>
              <w:ind w:right="170"/>
              <w:jc w:val="right"/>
            </w:pPr>
          </w:p>
        </w:tc>
        <w:tc>
          <w:tcPr>
            <w:tcW w:w="773" w:type="dxa"/>
            <w:tcBorders>
              <w:left w:val="single" w:sz="6" w:space="0" w:color="000000"/>
            </w:tcBorders>
            <w:shd w:val="clear" w:color="auto" w:fill="auto"/>
            <w:vAlign w:val="bottom"/>
          </w:tcPr>
          <w:p w14:paraId="3EC97E73" w14:textId="312DDE4E" w:rsidR="004D0836" w:rsidRPr="00853565" w:rsidRDefault="004D0836" w:rsidP="001655BB">
            <w:pPr>
              <w:snapToGrid w:val="0"/>
              <w:spacing w:before="80" w:line="150" w:lineRule="exact"/>
              <w:ind w:right="170"/>
              <w:jc w:val="right"/>
            </w:pPr>
          </w:p>
        </w:tc>
        <w:tc>
          <w:tcPr>
            <w:tcW w:w="3515" w:type="dxa"/>
            <w:tcBorders>
              <w:left w:val="single" w:sz="6" w:space="0" w:color="000000"/>
            </w:tcBorders>
            <w:shd w:val="clear" w:color="auto" w:fill="auto"/>
            <w:vAlign w:val="bottom"/>
          </w:tcPr>
          <w:p w14:paraId="75C5EC5E" w14:textId="77777777" w:rsidR="004D0836" w:rsidRPr="00853565" w:rsidRDefault="004D0836" w:rsidP="001655BB">
            <w:pPr>
              <w:pStyle w:val="01-golovka"/>
              <w:widowControl/>
              <w:spacing w:after="0" w:line="150" w:lineRule="exact"/>
              <w:ind w:left="57"/>
              <w:jc w:val="left"/>
              <w:rPr>
                <w:i/>
              </w:rPr>
            </w:pPr>
            <w:r w:rsidRPr="00853565">
              <w:rPr>
                <w:rFonts w:ascii="Arial" w:hAnsi="Arial" w:cs="Arial"/>
                <w:b/>
                <w:i/>
              </w:rPr>
              <w:t>Other countries</w:t>
            </w:r>
          </w:p>
        </w:tc>
      </w:tr>
      <w:tr w:rsidR="00853565" w:rsidRPr="00853565" w14:paraId="20EBE27C" w14:textId="77777777" w:rsidTr="00C07422">
        <w:trPr>
          <w:cantSplit/>
        </w:trPr>
        <w:tc>
          <w:tcPr>
            <w:tcW w:w="3318" w:type="dxa"/>
            <w:shd w:val="clear" w:color="auto" w:fill="auto"/>
            <w:vAlign w:val="bottom"/>
          </w:tcPr>
          <w:p w14:paraId="24535E65" w14:textId="77777777" w:rsidR="004D0836" w:rsidRPr="00853565" w:rsidRDefault="004D0836" w:rsidP="001655BB">
            <w:pPr>
              <w:pStyle w:val="1a"/>
              <w:spacing w:before="80" w:line="150" w:lineRule="exact"/>
              <w:ind w:left="284"/>
              <w:rPr>
                <w:sz w:val="14"/>
                <w:szCs w:val="14"/>
              </w:rPr>
            </w:pPr>
            <w:r w:rsidRPr="00853565">
              <w:rPr>
                <w:rFonts w:ascii="Arial" w:hAnsi="Arial" w:cs="Arial"/>
                <w:sz w:val="14"/>
                <w:szCs w:val="14"/>
              </w:rPr>
              <w:t>из них:</w:t>
            </w:r>
          </w:p>
        </w:tc>
        <w:tc>
          <w:tcPr>
            <w:tcW w:w="773" w:type="dxa"/>
            <w:tcBorders>
              <w:left w:val="single" w:sz="6" w:space="0" w:color="000000"/>
            </w:tcBorders>
            <w:shd w:val="clear" w:color="auto" w:fill="auto"/>
            <w:vAlign w:val="bottom"/>
          </w:tcPr>
          <w:p w14:paraId="2D590071" w14:textId="77777777" w:rsidR="004D0836" w:rsidRPr="00853565" w:rsidRDefault="004D0836" w:rsidP="001655BB">
            <w:pPr>
              <w:tabs>
                <w:tab w:val="left" w:pos="611"/>
              </w:tabs>
              <w:snapToGrid w:val="0"/>
              <w:spacing w:before="80" w:line="150" w:lineRule="exact"/>
              <w:ind w:right="170"/>
              <w:jc w:val="right"/>
              <w:rPr>
                <w:lang w:val="en-US"/>
              </w:rPr>
            </w:pPr>
          </w:p>
        </w:tc>
        <w:tc>
          <w:tcPr>
            <w:tcW w:w="773" w:type="dxa"/>
            <w:tcBorders>
              <w:left w:val="single" w:sz="6" w:space="0" w:color="000000"/>
              <w:right w:val="single" w:sz="6" w:space="0" w:color="000000"/>
            </w:tcBorders>
            <w:vAlign w:val="bottom"/>
          </w:tcPr>
          <w:p w14:paraId="54393348" w14:textId="77777777" w:rsidR="004D0836" w:rsidRPr="00853565" w:rsidRDefault="004D0836" w:rsidP="001655BB">
            <w:pPr>
              <w:snapToGrid w:val="0"/>
              <w:spacing w:before="80" w:line="150" w:lineRule="exact"/>
              <w:ind w:right="170"/>
              <w:jc w:val="right"/>
            </w:pPr>
          </w:p>
        </w:tc>
        <w:tc>
          <w:tcPr>
            <w:tcW w:w="773" w:type="dxa"/>
            <w:tcBorders>
              <w:left w:val="single" w:sz="6" w:space="0" w:color="000000"/>
            </w:tcBorders>
            <w:vAlign w:val="bottom"/>
          </w:tcPr>
          <w:p w14:paraId="31712860" w14:textId="77777777" w:rsidR="004D0836" w:rsidRPr="00853565" w:rsidRDefault="004D0836" w:rsidP="001655BB">
            <w:pPr>
              <w:snapToGrid w:val="0"/>
              <w:spacing w:before="80" w:line="150" w:lineRule="exact"/>
              <w:ind w:right="170"/>
              <w:jc w:val="right"/>
            </w:pPr>
          </w:p>
        </w:tc>
        <w:tc>
          <w:tcPr>
            <w:tcW w:w="773" w:type="dxa"/>
            <w:tcBorders>
              <w:left w:val="single" w:sz="6" w:space="0" w:color="000000"/>
            </w:tcBorders>
            <w:shd w:val="clear" w:color="auto" w:fill="auto"/>
            <w:vAlign w:val="bottom"/>
          </w:tcPr>
          <w:p w14:paraId="4A72A7EC" w14:textId="6A18CB39" w:rsidR="004D0836" w:rsidRPr="00853565" w:rsidRDefault="004D0836" w:rsidP="001655BB">
            <w:pPr>
              <w:snapToGrid w:val="0"/>
              <w:spacing w:before="80" w:line="150" w:lineRule="exact"/>
              <w:ind w:right="170"/>
              <w:jc w:val="right"/>
            </w:pPr>
          </w:p>
        </w:tc>
        <w:tc>
          <w:tcPr>
            <w:tcW w:w="3515" w:type="dxa"/>
            <w:tcBorders>
              <w:left w:val="single" w:sz="6" w:space="0" w:color="000000"/>
            </w:tcBorders>
            <w:shd w:val="clear" w:color="auto" w:fill="auto"/>
            <w:vAlign w:val="bottom"/>
          </w:tcPr>
          <w:p w14:paraId="101F6ED7" w14:textId="77777777" w:rsidR="004D0836" w:rsidRPr="00853565" w:rsidRDefault="004D0836" w:rsidP="001655BB">
            <w:pPr>
              <w:pStyle w:val="01-golovka"/>
              <w:widowControl/>
              <w:spacing w:after="0" w:line="150" w:lineRule="exact"/>
              <w:ind w:left="284"/>
              <w:jc w:val="left"/>
              <w:rPr>
                <w:i/>
              </w:rPr>
            </w:pPr>
            <w:r w:rsidRPr="00853565">
              <w:rPr>
                <w:rFonts w:ascii="Arial" w:hAnsi="Arial" w:cs="Arial"/>
                <w:i/>
              </w:rPr>
              <w:t>of which:</w:t>
            </w:r>
          </w:p>
        </w:tc>
      </w:tr>
      <w:tr w:rsidR="00853565" w:rsidRPr="00853565" w14:paraId="0422C4B6" w14:textId="77777777" w:rsidTr="00C07422">
        <w:trPr>
          <w:cantSplit/>
        </w:trPr>
        <w:tc>
          <w:tcPr>
            <w:tcW w:w="3318" w:type="dxa"/>
            <w:shd w:val="clear" w:color="auto" w:fill="auto"/>
            <w:vAlign w:val="bottom"/>
          </w:tcPr>
          <w:p w14:paraId="145C6140" w14:textId="77777777" w:rsidR="004D0836" w:rsidRPr="00853565" w:rsidRDefault="004D0836" w:rsidP="001655BB">
            <w:pPr>
              <w:spacing w:before="80" w:line="150" w:lineRule="exact"/>
              <w:ind w:left="113"/>
            </w:pPr>
            <w:r w:rsidRPr="00853565">
              <w:t>Австралия</w:t>
            </w:r>
          </w:p>
        </w:tc>
        <w:tc>
          <w:tcPr>
            <w:tcW w:w="773" w:type="dxa"/>
            <w:tcBorders>
              <w:left w:val="single" w:sz="6" w:space="0" w:color="000000"/>
            </w:tcBorders>
            <w:shd w:val="clear" w:color="auto" w:fill="auto"/>
            <w:vAlign w:val="bottom"/>
          </w:tcPr>
          <w:p w14:paraId="370BA28D" w14:textId="384AF599" w:rsidR="004D0836" w:rsidRPr="00853565" w:rsidRDefault="004D0836" w:rsidP="001655BB">
            <w:pPr>
              <w:spacing w:before="80" w:line="150" w:lineRule="exact"/>
              <w:ind w:right="170"/>
              <w:jc w:val="right"/>
            </w:pPr>
            <w:r w:rsidRPr="00853565">
              <w:t>606</w:t>
            </w:r>
          </w:p>
        </w:tc>
        <w:tc>
          <w:tcPr>
            <w:tcW w:w="773" w:type="dxa"/>
            <w:tcBorders>
              <w:left w:val="single" w:sz="6" w:space="0" w:color="000000"/>
              <w:right w:val="single" w:sz="6" w:space="0" w:color="000000"/>
            </w:tcBorders>
            <w:vAlign w:val="bottom"/>
          </w:tcPr>
          <w:p w14:paraId="300E17EB" w14:textId="18A72856" w:rsidR="004D0836" w:rsidRPr="00853565" w:rsidRDefault="004D0836" w:rsidP="001655BB">
            <w:pPr>
              <w:spacing w:before="80" w:line="150" w:lineRule="exact"/>
              <w:ind w:right="170"/>
              <w:jc w:val="right"/>
            </w:pPr>
            <w:r w:rsidRPr="00853565">
              <w:t>704</w:t>
            </w:r>
          </w:p>
        </w:tc>
        <w:tc>
          <w:tcPr>
            <w:tcW w:w="773" w:type="dxa"/>
            <w:tcBorders>
              <w:left w:val="single" w:sz="6" w:space="0" w:color="000000"/>
            </w:tcBorders>
            <w:vAlign w:val="bottom"/>
          </w:tcPr>
          <w:p w14:paraId="27B8537C" w14:textId="5C056470" w:rsidR="004D0836" w:rsidRPr="00853565" w:rsidRDefault="004D0836" w:rsidP="001655BB">
            <w:pPr>
              <w:spacing w:before="80" w:line="150" w:lineRule="exact"/>
              <w:ind w:right="170"/>
              <w:jc w:val="right"/>
            </w:pPr>
            <w:r w:rsidRPr="00853565">
              <w:t>700</w:t>
            </w:r>
          </w:p>
        </w:tc>
        <w:tc>
          <w:tcPr>
            <w:tcW w:w="773" w:type="dxa"/>
            <w:tcBorders>
              <w:left w:val="single" w:sz="6" w:space="0" w:color="000000"/>
            </w:tcBorders>
            <w:shd w:val="clear" w:color="auto" w:fill="auto"/>
            <w:vAlign w:val="bottom"/>
          </w:tcPr>
          <w:p w14:paraId="5467CDF1" w14:textId="55EAF434" w:rsidR="004D0836" w:rsidRPr="00853565" w:rsidRDefault="004D0836" w:rsidP="001655BB">
            <w:pPr>
              <w:spacing w:before="80" w:line="150" w:lineRule="exact"/>
              <w:ind w:right="170"/>
              <w:jc w:val="right"/>
            </w:pPr>
            <w:r w:rsidRPr="00853565">
              <w:t>875</w:t>
            </w:r>
          </w:p>
        </w:tc>
        <w:tc>
          <w:tcPr>
            <w:tcW w:w="3515" w:type="dxa"/>
            <w:tcBorders>
              <w:left w:val="single" w:sz="6" w:space="0" w:color="000000"/>
            </w:tcBorders>
            <w:shd w:val="clear" w:color="auto" w:fill="auto"/>
            <w:vAlign w:val="bottom"/>
          </w:tcPr>
          <w:p w14:paraId="3D8721A6" w14:textId="77777777" w:rsidR="004D0836" w:rsidRPr="00853565" w:rsidRDefault="004D0836" w:rsidP="001655BB">
            <w:pPr>
              <w:spacing w:before="80" w:line="150" w:lineRule="exact"/>
              <w:ind w:left="170"/>
              <w:rPr>
                <w:i/>
              </w:rPr>
            </w:pPr>
            <w:r w:rsidRPr="00853565">
              <w:rPr>
                <w:i/>
              </w:rPr>
              <w:t>Australia</w:t>
            </w:r>
          </w:p>
        </w:tc>
      </w:tr>
      <w:tr w:rsidR="00853565" w:rsidRPr="00853565" w14:paraId="78E2E185" w14:textId="77777777" w:rsidTr="00C07422">
        <w:trPr>
          <w:cantSplit/>
        </w:trPr>
        <w:tc>
          <w:tcPr>
            <w:tcW w:w="3318" w:type="dxa"/>
            <w:shd w:val="clear" w:color="auto" w:fill="auto"/>
            <w:vAlign w:val="bottom"/>
          </w:tcPr>
          <w:p w14:paraId="44E120B5" w14:textId="77777777" w:rsidR="004D0836" w:rsidRPr="00853565" w:rsidRDefault="004D0836" w:rsidP="001655BB">
            <w:pPr>
              <w:spacing w:before="80" w:line="150" w:lineRule="exact"/>
              <w:ind w:left="113"/>
            </w:pPr>
            <w:r w:rsidRPr="00853565">
              <w:t>Канада</w:t>
            </w:r>
          </w:p>
        </w:tc>
        <w:tc>
          <w:tcPr>
            <w:tcW w:w="773" w:type="dxa"/>
            <w:tcBorders>
              <w:left w:val="single" w:sz="6" w:space="0" w:color="000000"/>
            </w:tcBorders>
            <w:shd w:val="clear" w:color="auto" w:fill="auto"/>
            <w:vAlign w:val="bottom"/>
          </w:tcPr>
          <w:p w14:paraId="0BB08823" w14:textId="7A83F542" w:rsidR="004D0836" w:rsidRPr="00853565" w:rsidRDefault="004D0836" w:rsidP="001655BB">
            <w:pPr>
              <w:spacing w:before="80" w:line="150" w:lineRule="exact"/>
              <w:ind w:right="170"/>
              <w:jc w:val="right"/>
            </w:pPr>
            <w:r w:rsidRPr="00853565">
              <w:t>1 486</w:t>
            </w:r>
          </w:p>
        </w:tc>
        <w:tc>
          <w:tcPr>
            <w:tcW w:w="773" w:type="dxa"/>
            <w:tcBorders>
              <w:left w:val="single" w:sz="6" w:space="0" w:color="000000"/>
              <w:right w:val="single" w:sz="6" w:space="0" w:color="000000"/>
            </w:tcBorders>
            <w:vAlign w:val="bottom"/>
          </w:tcPr>
          <w:p w14:paraId="510AE15A" w14:textId="3D3DCF8D" w:rsidR="004D0836" w:rsidRPr="00853565" w:rsidRDefault="004D0836" w:rsidP="001655BB">
            <w:pPr>
              <w:spacing w:before="80" w:line="150" w:lineRule="exact"/>
              <w:ind w:right="170"/>
              <w:jc w:val="right"/>
            </w:pPr>
            <w:r w:rsidRPr="00853565">
              <w:t>1 155</w:t>
            </w:r>
          </w:p>
        </w:tc>
        <w:tc>
          <w:tcPr>
            <w:tcW w:w="773" w:type="dxa"/>
            <w:tcBorders>
              <w:left w:val="single" w:sz="6" w:space="0" w:color="000000"/>
            </w:tcBorders>
            <w:vAlign w:val="bottom"/>
          </w:tcPr>
          <w:p w14:paraId="297425BE" w14:textId="26F8F089" w:rsidR="004D0836" w:rsidRPr="00853565" w:rsidRDefault="004D0836" w:rsidP="001655BB">
            <w:pPr>
              <w:spacing w:before="80" w:line="150" w:lineRule="exact"/>
              <w:ind w:right="170"/>
              <w:jc w:val="right"/>
            </w:pPr>
            <w:r w:rsidRPr="00853565">
              <w:t>1 144</w:t>
            </w:r>
          </w:p>
        </w:tc>
        <w:tc>
          <w:tcPr>
            <w:tcW w:w="773" w:type="dxa"/>
            <w:tcBorders>
              <w:left w:val="single" w:sz="6" w:space="0" w:color="000000"/>
            </w:tcBorders>
            <w:shd w:val="clear" w:color="auto" w:fill="auto"/>
            <w:vAlign w:val="bottom"/>
          </w:tcPr>
          <w:p w14:paraId="0E636C07" w14:textId="37306F11" w:rsidR="004D0836" w:rsidRPr="00853565" w:rsidRDefault="004D0836" w:rsidP="001655BB">
            <w:pPr>
              <w:spacing w:before="80" w:line="150" w:lineRule="exact"/>
              <w:ind w:right="170"/>
              <w:jc w:val="right"/>
            </w:pPr>
            <w:r w:rsidRPr="00853565">
              <w:t>1 888</w:t>
            </w:r>
          </w:p>
        </w:tc>
        <w:tc>
          <w:tcPr>
            <w:tcW w:w="3515" w:type="dxa"/>
            <w:tcBorders>
              <w:left w:val="single" w:sz="6" w:space="0" w:color="000000"/>
            </w:tcBorders>
            <w:shd w:val="clear" w:color="auto" w:fill="auto"/>
            <w:vAlign w:val="bottom"/>
          </w:tcPr>
          <w:p w14:paraId="6FE9D6D0" w14:textId="77777777" w:rsidR="004D0836" w:rsidRPr="00853565" w:rsidRDefault="004D0836" w:rsidP="001655BB">
            <w:pPr>
              <w:spacing w:before="80" w:line="150" w:lineRule="exact"/>
              <w:ind w:left="170"/>
              <w:rPr>
                <w:i/>
              </w:rPr>
            </w:pPr>
            <w:r w:rsidRPr="00853565">
              <w:rPr>
                <w:i/>
              </w:rPr>
              <w:t>Canada</w:t>
            </w:r>
          </w:p>
        </w:tc>
      </w:tr>
      <w:tr w:rsidR="00853565" w:rsidRPr="00853565" w14:paraId="136F8C02" w14:textId="77777777" w:rsidTr="00C07422">
        <w:trPr>
          <w:cantSplit/>
        </w:trPr>
        <w:tc>
          <w:tcPr>
            <w:tcW w:w="3318" w:type="dxa"/>
            <w:shd w:val="clear" w:color="auto" w:fill="auto"/>
            <w:vAlign w:val="bottom"/>
          </w:tcPr>
          <w:p w14:paraId="32F2A42D" w14:textId="77777777" w:rsidR="004D0836" w:rsidRPr="00853565" w:rsidRDefault="004D0836" w:rsidP="001655BB">
            <w:pPr>
              <w:spacing w:before="80" w:line="150" w:lineRule="exact"/>
              <w:ind w:left="113"/>
            </w:pPr>
            <w:r w:rsidRPr="00853565">
              <w:t>Норвегия</w:t>
            </w:r>
          </w:p>
        </w:tc>
        <w:tc>
          <w:tcPr>
            <w:tcW w:w="773" w:type="dxa"/>
            <w:tcBorders>
              <w:left w:val="single" w:sz="6" w:space="0" w:color="000000"/>
            </w:tcBorders>
            <w:shd w:val="clear" w:color="auto" w:fill="auto"/>
            <w:vAlign w:val="bottom"/>
          </w:tcPr>
          <w:p w14:paraId="21912BBD" w14:textId="210E5CC4" w:rsidR="004D0836" w:rsidRPr="00853565" w:rsidRDefault="004D0836" w:rsidP="001655BB">
            <w:pPr>
              <w:spacing w:before="80" w:line="150" w:lineRule="exact"/>
              <w:ind w:right="170"/>
              <w:jc w:val="right"/>
            </w:pPr>
            <w:r w:rsidRPr="00853565">
              <w:t>91</w:t>
            </w:r>
          </w:p>
        </w:tc>
        <w:tc>
          <w:tcPr>
            <w:tcW w:w="773" w:type="dxa"/>
            <w:tcBorders>
              <w:left w:val="single" w:sz="6" w:space="0" w:color="000000"/>
              <w:right w:val="single" w:sz="6" w:space="0" w:color="000000"/>
            </w:tcBorders>
            <w:vAlign w:val="bottom"/>
          </w:tcPr>
          <w:p w14:paraId="01718BE0" w14:textId="6B6D1DF3" w:rsidR="004D0836" w:rsidRPr="00853565" w:rsidRDefault="004D0836" w:rsidP="001655BB">
            <w:pPr>
              <w:spacing w:before="80" w:line="150" w:lineRule="exact"/>
              <w:ind w:right="170"/>
              <w:jc w:val="right"/>
            </w:pPr>
            <w:r w:rsidRPr="00853565">
              <w:t>106</w:t>
            </w:r>
          </w:p>
        </w:tc>
        <w:tc>
          <w:tcPr>
            <w:tcW w:w="773" w:type="dxa"/>
            <w:tcBorders>
              <w:left w:val="single" w:sz="6" w:space="0" w:color="000000"/>
            </w:tcBorders>
            <w:vAlign w:val="bottom"/>
          </w:tcPr>
          <w:p w14:paraId="7C0FC68B" w14:textId="578DF959" w:rsidR="004D0836" w:rsidRPr="00853565" w:rsidRDefault="004D0836" w:rsidP="001655BB">
            <w:pPr>
              <w:spacing w:before="80" w:line="150" w:lineRule="exact"/>
              <w:ind w:right="170"/>
              <w:jc w:val="right"/>
            </w:pPr>
            <w:r w:rsidRPr="00853565">
              <w:t>104</w:t>
            </w:r>
          </w:p>
        </w:tc>
        <w:tc>
          <w:tcPr>
            <w:tcW w:w="773" w:type="dxa"/>
            <w:tcBorders>
              <w:left w:val="single" w:sz="6" w:space="0" w:color="000000"/>
            </w:tcBorders>
            <w:shd w:val="clear" w:color="auto" w:fill="auto"/>
            <w:vAlign w:val="bottom"/>
          </w:tcPr>
          <w:p w14:paraId="5947BFE2" w14:textId="7CA3BD85" w:rsidR="004D0836" w:rsidRPr="00853565" w:rsidRDefault="004D0836" w:rsidP="001655BB">
            <w:pPr>
              <w:spacing w:before="80" w:line="150" w:lineRule="exact"/>
              <w:ind w:right="170"/>
              <w:jc w:val="right"/>
            </w:pPr>
            <w:r w:rsidRPr="00853565">
              <w:t>125</w:t>
            </w:r>
          </w:p>
        </w:tc>
        <w:tc>
          <w:tcPr>
            <w:tcW w:w="3515" w:type="dxa"/>
            <w:tcBorders>
              <w:left w:val="single" w:sz="6" w:space="0" w:color="000000"/>
            </w:tcBorders>
            <w:shd w:val="clear" w:color="auto" w:fill="auto"/>
            <w:vAlign w:val="bottom"/>
          </w:tcPr>
          <w:p w14:paraId="66DBA5AB" w14:textId="77777777" w:rsidR="004D0836" w:rsidRPr="00853565" w:rsidRDefault="004D0836" w:rsidP="001655BB">
            <w:pPr>
              <w:spacing w:before="80" w:line="150" w:lineRule="exact"/>
              <w:ind w:left="170"/>
              <w:rPr>
                <w:i/>
              </w:rPr>
            </w:pPr>
            <w:r w:rsidRPr="00853565">
              <w:rPr>
                <w:i/>
              </w:rPr>
              <w:t>Norway</w:t>
            </w:r>
          </w:p>
        </w:tc>
      </w:tr>
      <w:tr w:rsidR="00853565" w:rsidRPr="00853565" w14:paraId="55F32E88" w14:textId="77777777" w:rsidTr="00C07422">
        <w:trPr>
          <w:cantSplit/>
        </w:trPr>
        <w:tc>
          <w:tcPr>
            <w:tcW w:w="3318" w:type="dxa"/>
            <w:shd w:val="clear" w:color="auto" w:fill="auto"/>
            <w:vAlign w:val="bottom"/>
          </w:tcPr>
          <w:p w14:paraId="395AE665" w14:textId="77777777" w:rsidR="004D0836" w:rsidRPr="00853565" w:rsidRDefault="004D0836" w:rsidP="001655BB">
            <w:pPr>
              <w:spacing w:before="80" w:line="150" w:lineRule="exact"/>
              <w:ind w:left="113"/>
            </w:pPr>
            <w:r w:rsidRPr="00853565">
              <w:t>Республика Корея</w:t>
            </w:r>
          </w:p>
        </w:tc>
        <w:tc>
          <w:tcPr>
            <w:tcW w:w="773" w:type="dxa"/>
            <w:tcBorders>
              <w:left w:val="single" w:sz="6" w:space="0" w:color="000000"/>
            </w:tcBorders>
            <w:shd w:val="clear" w:color="auto" w:fill="auto"/>
            <w:vAlign w:val="bottom"/>
          </w:tcPr>
          <w:p w14:paraId="6F4576F9" w14:textId="1A7B26F7" w:rsidR="004D0836" w:rsidRPr="00853565" w:rsidRDefault="004D0836" w:rsidP="001655BB">
            <w:pPr>
              <w:spacing w:before="80" w:line="150" w:lineRule="exact"/>
              <w:ind w:right="170"/>
              <w:jc w:val="right"/>
            </w:pPr>
            <w:r w:rsidRPr="00853565">
              <w:t>833</w:t>
            </w:r>
          </w:p>
        </w:tc>
        <w:tc>
          <w:tcPr>
            <w:tcW w:w="773" w:type="dxa"/>
            <w:tcBorders>
              <w:left w:val="single" w:sz="6" w:space="0" w:color="000000"/>
              <w:right w:val="single" w:sz="6" w:space="0" w:color="000000"/>
            </w:tcBorders>
            <w:vAlign w:val="bottom"/>
          </w:tcPr>
          <w:p w14:paraId="455A34A4" w14:textId="6D5AB06E" w:rsidR="004D0836" w:rsidRPr="00853565" w:rsidRDefault="004D0836" w:rsidP="001655BB">
            <w:pPr>
              <w:spacing w:before="80" w:line="150" w:lineRule="exact"/>
              <w:ind w:right="170"/>
              <w:jc w:val="right"/>
            </w:pPr>
            <w:r w:rsidRPr="00853565">
              <w:t>1 071</w:t>
            </w:r>
          </w:p>
        </w:tc>
        <w:tc>
          <w:tcPr>
            <w:tcW w:w="773" w:type="dxa"/>
            <w:tcBorders>
              <w:left w:val="single" w:sz="6" w:space="0" w:color="000000"/>
            </w:tcBorders>
            <w:vAlign w:val="bottom"/>
          </w:tcPr>
          <w:p w14:paraId="30A2523E" w14:textId="75D6BEA5" w:rsidR="004D0836" w:rsidRPr="00853565" w:rsidRDefault="004D0836" w:rsidP="001655BB">
            <w:pPr>
              <w:spacing w:before="80" w:line="150" w:lineRule="exact"/>
              <w:ind w:right="170"/>
              <w:jc w:val="right"/>
            </w:pPr>
            <w:r w:rsidRPr="00853565">
              <w:t>1 060</w:t>
            </w:r>
          </w:p>
        </w:tc>
        <w:tc>
          <w:tcPr>
            <w:tcW w:w="773" w:type="dxa"/>
            <w:tcBorders>
              <w:left w:val="single" w:sz="6" w:space="0" w:color="000000"/>
            </w:tcBorders>
            <w:shd w:val="clear" w:color="auto" w:fill="auto"/>
            <w:vAlign w:val="bottom"/>
          </w:tcPr>
          <w:p w14:paraId="56F216D5" w14:textId="4A5CC504" w:rsidR="004D0836" w:rsidRPr="00853565" w:rsidRDefault="004D0836" w:rsidP="001655BB">
            <w:pPr>
              <w:spacing w:before="80" w:line="150" w:lineRule="exact"/>
              <w:ind w:right="170"/>
              <w:jc w:val="right"/>
            </w:pPr>
            <w:r w:rsidRPr="00853565">
              <w:t>1 106</w:t>
            </w:r>
          </w:p>
        </w:tc>
        <w:tc>
          <w:tcPr>
            <w:tcW w:w="3515" w:type="dxa"/>
            <w:tcBorders>
              <w:left w:val="single" w:sz="6" w:space="0" w:color="000000"/>
            </w:tcBorders>
            <w:shd w:val="clear" w:color="auto" w:fill="auto"/>
            <w:vAlign w:val="bottom"/>
          </w:tcPr>
          <w:p w14:paraId="7421F64F" w14:textId="77777777" w:rsidR="004D0836" w:rsidRPr="00853565" w:rsidRDefault="004D0836" w:rsidP="001655BB">
            <w:pPr>
              <w:spacing w:before="80" w:line="150" w:lineRule="exact"/>
              <w:ind w:left="170"/>
              <w:rPr>
                <w:i/>
              </w:rPr>
            </w:pPr>
            <w:r w:rsidRPr="00853565">
              <w:rPr>
                <w:i/>
              </w:rPr>
              <w:t>Republic of Korea</w:t>
            </w:r>
          </w:p>
        </w:tc>
      </w:tr>
      <w:tr w:rsidR="00853565" w:rsidRPr="00853565" w14:paraId="7DED91EF" w14:textId="77777777" w:rsidTr="00C07422">
        <w:trPr>
          <w:cantSplit/>
        </w:trPr>
        <w:tc>
          <w:tcPr>
            <w:tcW w:w="3318" w:type="dxa"/>
            <w:shd w:val="clear" w:color="auto" w:fill="auto"/>
            <w:vAlign w:val="bottom"/>
          </w:tcPr>
          <w:p w14:paraId="6D4CFEBB" w14:textId="77777777" w:rsidR="004D0836" w:rsidRPr="00853565" w:rsidRDefault="004D0836" w:rsidP="001655BB">
            <w:pPr>
              <w:spacing w:before="80" w:line="150" w:lineRule="exact"/>
              <w:ind w:left="113"/>
            </w:pPr>
            <w:r w:rsidRPr="00853565">
              <w:t>США</w:t>
            </w:r>
          </w:p>
        </w:tc>
        <w:tc>
          <w:tcPr>
            <w:tcW w:w="773" w:type="dxa"/>
            <w:tcBorders>
              <w:left w:val="single" w:sz="6" w:space="0" w:color="000000"/>
            </w:tcBorders>
            <w:shd w:val="clear" w:color="auto" w:fill="auto"/>
            <w:vAlign w:val="bottom"/>
          </w:tcPr>
          <w:p w14:paraId="3DD53848" w14:textId="46FE9DD1" w:rsidR="004D0836" w:rsidRPr="00853565" w:rsidRDefault="004D0836" w:rsidP="001655BB">
            <w:pPr>
              <w:spacing w:before="80" w:line="150" w:lineRule="exact"/>
              <w:ind w:right="170"/>
              <w:jc w:val="right"/>
            </w:pPr>
            <w:r w:rsidRPr="00853565">
              <w:t>14 825</w:t>
            </w:r>
          </w:p>
        </w:tc>
        <w:tc>
          <w:tcPr>
            <w:tcW w:w="773" w:type="dxa"/>
            <w:tcBorders>
              <w:left w:val="single" w:sz="6" w:space="0" w:color="000000"/>
              <w:right w:val="single" w:sz="6" w:space="0" w:color="000000"/>
            </w:tcBorders>
            <w:vAlign w:val="bottom"/>
          </w:tcPr>
          <w:p w14:paraId="6E3E05AE" w14:textId="6552BEE3" w:rsidR="004D0836" w:rsidRPr="00853565" w:rsidRDefault="004D0836" w:rsidP="001655BB">
            <w:pPr>
              <w:spacing w:before="80" w:line="150" w:lineRule="exact"/>
              <w:ind w:right="170"/>
              <w:jc w:val="right"/>
            </w:pPr>
            <w:r w:rsidRPr="00853565">
              <w:t>6 314</w:t>
            </w:r>
          </w:p>
        </w:tc>
        <w:tc>
          <w:tcPr>
            <w:tcW w:w="773" w:type="dxa"/>
            <w:tcBorders>
              <w:left w:val="single" w:sz="6" w:space="0" w:color="000000"/>
            </w:tcBorders>
            <w:vAlign w:val="bottom"/>
          </w:tcPr>
          <w:p w14:paraId="5C6CDCEB" w14:textId="5A7DA5E6" w:rsidR="004D0836" w:rsidRPr="00853565" w:rsidRDefault="004D0836" w:rsidP="001655BB">
            <w:pPr>
              <w:spacing w:before="80" w:line="150" w:lineRule="exact"/>
              <w:ind w:right="170"/>
              <w:jc w:val="right"/>
            </w:pPr>
            <w:r w:rsidRPr="00853565">
              <w:t>6 001</w:t>
            </w:r>
          </w:p>
        </w:tc>
        <w:tc>
          <w:tcPr>
            <w:tcW w:w="773" w:type="dxa"/>
            <w:tcBorders>
              <w:left w:val="single" w:sz="6" w:space="0" w:color="000000"/>
            </w:tcBorders>
            <w:shd w:val="clear" w:color="auto" w:fill="auto"/>
            <w:vAlign w:val="bottom"/>
          </w:tcPr>
          <w:p w14:paraId="37DCEECF" w14:textId="21524372" w:rsidR="004D0836" w:rsidRPr="00853565" w:rsidRDefault="004D0836" w:rsidP="001655BB">
            <w:pPr>
              <w:spacing w:before="80" w:line="150" w:lineRule="exact"/>
              <w:ind w:right="170"/>
              <w:jc w:val="right"/>
            </w:pPr>
            <w:r w:rsidRPr="00853565">
              <w:t>12 948</w:t>
            </w:r>
          </w:p>
        </w:tc>
        <w:tc>
          <w:tcPr>
            <w:tcW w:w="3515" w:type="dxa"/>
            <w:tcBorders>
              <w:left w:val="single" w:sz="6" w:space="0" w:color="000000"/>
            </w:tcBorders>
            <w:shd w:val="clear" w:color="auto" w:fill="auto"/>
            <w:vAlign w:val="bottom"/>
          </w:tcPr>
          <w:p w14:paraId="75133BE4" w14:textId="77777777" w:rsidR="004D0836" w:rsidRPr="00853565" w:rsidRDefault="004D0836" w:rsidP="001655BB">
            <w:pPr>
              <w:spacing w:before="80" w:line="150" w:lineRule="exact"/>
              <w:ind w:left="170"/>
              <w:rPr>
                <w:i/>
              </w:rPr>
            </w:pPr>
            <w:r w:rsidRPr="00853565">
              <w:rPr>
                <w:i/>
              </w:rPr>
              <w:t>USA</w:t>
            </w:r>
          </w:p>
        </w:tc>
      </w:tr>
      <w:tr w:rsidR="00853565" w:rsidRPr="00853565" w14:paraId="65D4576D" w14:textId="77777777" w:rsidTr="00C07422">
        <w:trPr>
          <w:cantSplit/>
        </w:trPr>
        <w:tc>
          <w:tcPr>
            <w:tcW w:w="3318" w:type="dxa"/>
            <w:shd w:val="clear" w:color="auto" w:fill="auto"/>
            <w:vAlign w:val="bottom"/>
          </w:tcPr>
          <w:p w14:paraId="1E04849F" w14:textId="77777777" w:rsidR="004D0836" w:rsidRPr="00853565" w:rsidRDefault="004D0836" w:rsidP="001655BB">
            <w:pPr>
              <w:spacing w:before="80" w:line="150" w:lineRule="exact"/>
              <w:ind w:left="113"/>
            </w:pPr>
            <w:r w:rsidRPr="00853565">
              <w:t>Швейцария</w:t>
            </w:r>
          </w:p>
        </w:tc>
        <w:tc>
          <w:tcPr>
            <w:tcW w:w="773" w:type="dxa"/>
            <w:tcBorders>
              <w:left w:val="single" w:sz="6" w:space="0" w:color="000000"/>
            </w:tcBorders>
            <w:shd w:val="clear" w:color="auto" w:fill="auto"/>
            <w:vAlign w:val="bottom"/>
          </w:tcPr>
          <w:p w14:paraId="2E6098E9" w14:textId="44A409A5" w:rsidR="004D0836" w:rsidRPr="00853565" w:rsidRDefault="004D0836" w:rsidP="001655BB">
            <w:pPr>
              <w:spacing w:before="80" w:line="150" w:lineRule="exact"/>
              <w:ind w:right="170"/>
              <w:jc w:val="right"/>
            </w:pPr>
            <w:r w:rsidRPr="00853565">
              <w:t>212</w:t>
            </w:r>
          </w:p>
        </w:tc>
        <w:tc>
          <w:tcPr>
            <w:tcW w:w="773" w:type="dxa"/>
            <w:tcBorders>
              <w:left w:val="single" w:sz="6" w:space="0" w:color="000000"/>
              <w:right w:val="single" w:sz="6" w:space="0" w:color="000000"/>
            </w:tcBorders>
            <w:vAlign w:val="bottom"/>
          </w:tcPr>
          <w:p w14:paraId="358DA8E8" w14:textId="4121CD31" w:rsidR="004D0836" w:rsidRPr="00853565" w:rsidRDefault="004D0836" w:rsidP="001655BB">
            <w:pPr>
              <w:spacing w:before="80" w:line="150" w:lineRule="exact"/>
              <w:ind w:right="170"/>
              <w:jc w:val="right"/>
            </w:pPr>
            <w:r w:rsidRPr="00853565">
              <w:t>231</w:t>
            </w:r>
          </w:p>
        </w:tc>
        <w:tc>
          <w:tcPr>
            <w:tcW w:w="773" w:type="dxa"/>
            <w:tcBorders>
              <w:left w:val="single" w:sz="6" w:space="0" w:color="000000"/>
            </w:tcBorders>
            <w:vAlign w:val="bottom"/>
          </w:tcPr>
          <w:p w14:paraId="1695974A" w14:textId="7BB56678" w:rsidR="004D0836" w:rsidRPr="00853565" w:rsidRDefault="004D0836" w:rsidP="001655BB">
            <w:pPr>
              <w:spacing w:before="80" w:line="150" w:lineRule="exact"/>
              <w:ind w:right="170"/>
              <w:jc w:val="right"/>
            </w:pPr>
            <w:r w:rsidRPr="00853565">
              <w:t>216</w:t>
            </w:r>
          </w:p>
        </w:tc>
        <w:tc>
          <w:tcPr>
            <w:tcW w:w="773" w:type="dxa"/>
            <w:tcBorders>
              <w:left w:val="single" w:sz="6" w:space="0" w:color="000000"/>
            </w:tcBorders>
            <w:shd w:val="clear" w:color="auto" w:fill="auto"/>
            <w:vAlign w:val="bottom"/>
          </w:tcPr>
          <w:p w14:paraId="4AD6F19E" w14:textId="792916FB" w:rsidR="004D0836" w:rsidRPr="00853565" w:rsidRDefault="004D0836" w:rsidP="001655BB">
            <w:pPr>
              <w:spacing w:before="80" w:line="150" w:lineRule="exact"/>
              <w:ind w:right="170"/>
              <w:jc w:val="right"/>
            </w:pPr>
            <w:r w:rsidRPr="00853565">
              <w:t>238</w:t>
            </w:r>
          </w:p>
        </w:tc>
        <w:tc>
          <w:tcPr>
            <w:tcW w:w="3515" w:type="dxa"/>
            <w:tcBorders>
              <w:left w:val="single" w:sz="6" w:space="0" w:color="000000"/>
            </w:tcBorders>
            <w:shd w:val="clear" w:color="auto" w:fill="auto"/>
            <w:vAlign w:val="bottom"/>
          </w:tcPr>
          <w:p w14:paraId="4D9B9C9F" w14:textId="77777777" w:rsidR="004D0836" w:rsidRPr="00853565" w:rsidRDefault="004D0836" w:rsidP="001655BB">
            <w:pPr>
              <w:spacing w:before="80" w:line="150" w:lineRule="exact"/>
              <w:ind w:left="170"/>
              <w:rPr>
                <w:i/>
              </w:rPr>
            </w:pPr>
            <w:r w:rsidRPr="00853565">
              <w:rPr>
                <w:i/>
              </w:rPr>
              <w:t>Switzerland</w:t>
            </w:r>
          </w:p>
        </w:tc>
      </w:tr>
      <w:tr w:rsidR="00853565" w:rsidRPr="00853565" w14:paraId="23CE305D" w14:textId="77777777" w:rsidTr="00C07422">
        <w:trPr>
          <w:cantSplit/>
        </w:trPr>
        <w:tc>
          <w:tcPr>
            <w:tcW w:w="3318" w:type="dxa"/>
            <w:tcBorders>
              <w:bottom w:val="single" w:sz="6" w:space="0" w:color="000000"/>
            </w:tcBorders>
            <w:shd w:val="clear" w:color="auto" w:fill="auto"/>
            <w:vAlign w:val="bottom"/>
          </w:tcPr>
          <w:p w14:paraId="1E2ADE5F" w14:textId="77777777" w:rsidR="004D0836" w:rsidRPr="00853565" w:rsidRDefault="004D0836" w:rsidP="001655BB">
            <w:pPr>
              <w:spacing w:before="80" w:line="150" w:lineRule="exact"/>
              <w:ind w:left="113"/>
            </w:pPr>
            <w:r w:rsidRPr="00853565">
              <w:t>Япония</w:t>
            </w:r>
          </w:p>
        </w:tc>
        <w:tc>
          <w:tcPr>
            <w:tcW w:w="773" w:type="dxa"/>
            <w:tcBorders>
              <w:left w:val="single" w:sz="6" w:space="0" w:color="000000"/>
              <w:bottom w:val="single" w:sz="6" w:space="0" w:color="000000"/>
            </w:tcBorders>
            <w:shd w:val="clear" w:color="auto" w:fill="auto"/>
            <w:vAlign w:val="bottom"/>
          </w:tcPr>
          <w:p w14:paraId="6DA199F5" w14:textId="5EE886BF" w:rsidR="004D0836" w:rsidRPr="00853565" w:rsidRDefault="004D0836" w:rsidP="001655BB">
            <w:pPr>
              <w:spacing w:before="80" w:line="150" w:lineRule="exact"/>
              <w:ind w:right="170"/>
              <w:jc w:val="right"/>
            </w:pPr>
            <w:r w:rsidRPr="00853565">
              <w:t>3 330</w:t>
            </w:r>
          </w:p>
        </w:tc>
        <w:tc>
          <w:tcPr>
            <w:tcW w:w="773" w:type="dxa"/>
            <w:tcBorders>
              <w:left w:val="single" w:sz="6" w:space="0" w:color="000000"/>
              <w:bottom w:val="single" w:sz="6" w:space="0" w:color="000000"/>
              <w:right w:val="single" w:sz="6" w:space="0" w:color="000000"/>
            </w:tcBorders>
            <w:vAlign w:val="bottom"/>
          </w:tcPr>
          <w:p w14:paraId="4EA3F7DD" w14:textId="4D6D2D48" w:rsidR="004D0836" w:rsidRPr="00853565" w:rsidRDefault="004D0836" w:rsidP="001655BB">
            <w:pPr>
              <w:spacing w:before="80" w:line="150" w:lineRule="exact"/>
              <w:ind w:right="170"/>
              <w:jc w:val="right"/>
            </w:pPr>
            <w:r w:rsidRPr="00853565">
              <w:t>1 660</w:t>
            </w:r>
          </w:p>
        </w:tc>
        <w:tc>
          <w:tcPr>
            <w:tcW w:w="773" w:type="dxa"/>
            <w:tcBorders>
              <w:left w:val="single" w:sz="6" w:space="0" w:color="000000"/>
              <w:bottom w:val="single" w:sz="6" w:space="0" w:color="000000"/>
            </w:tcBorders>
            <w:vAlign w:val="bottom"/>
          </w:tcPr>
          <w:p w14:paraId="0368AA10" w14:textId="6D11F2A0" w:rsidR="004D0836" w:rsidRPr="00853565" w:rsidRDefault="004D0836" w:rsidP="001655BB">
            <w:pPr>
              <w:spacing w:before="80" w:line="150" w:lineRule="exact"/>
              <w:ind w:right="170"/>
              <w:jc w:val="right"/>
            </w:pPr>
            <w:r w:rsidRPr="00853565">
              <w:t>1 620</w:t>
            </w:r>
          </w:p>
        </w:tc>
        <w:tc>
          <w:tcPr>
            <w:tcW w:w="773" w:type="dxa"/>
            <w:tcBorders>
              <w:left w:val="single" w:sz="6" w:space="0" w:color="000000"/>
              <w:bottom w:val="single" w:sz="6" w:space="0" w:color="000000"/>
            </w:tcBorders>
            <w:shd w:val="clear" w:color="auto" w:fill="auto"/>
            <w:vAlign w:val="bottom"/>
          </w:tcPr>
          <w:p w14:paraId="6B9C35BA" w14:textId="6495D4BE" w:rsidR="004D0836" w:rsidRPr="00853565" w:rsidRDefault="004D0836" w:rsidP="001655BB">
            <w:pPr>
              <w:spacing w:before="80" w:line="150" w:lineRule="exact"/>
              <w:ind w:right="170"/>
              <w:jc w:val="right"/>
            </w:pPr>
            <w:r w:rsidRPr="00853565">
              <w:t>1 910</w:t>
            </w:r>
          </w:p>
        </w:tc>
        <w:tc>
          <w:tcPr>
            <w:tcW w:w="3515" w:type="dxa"/>
            <w:tcBorders>
              <w:left w:val="single" w:sz="6" w:space="0" w:color="000000"/>
              <w:bottom w:val="single" w:sz="6" w:space="0" w:color="000000"/>
            </w:tcBorders>
            <w:shd w:val="clear" w:color="auto" w:fill="auto"/>
            <w:vAlign w:val="bottom"/>
          </w:tcPr>
          <w:p w14:paraId="684E6D91" w14:textId="77777777" w:rsidR="004D0836" w:rsidRPr="00853565" w:rsidRDefault="004D0836" w:rsidP="001655BB">
            <w:pPr>
              <w:spacing w:before="80" w:line="150" w:lineRule="exact"/>
              <w:ind w:left="170"/>
              <w:rPr>
                <w:i/>
              </w:rPr>
            </w:pPr>
            <w:r w:rsidRPr="00853565">
              <w:rPr>
                <w:i/>
              </w:rPr>
              <w:t>Japan</w:t>
            </w:r>
          </w:p>
        </w:tc>
      </w:tr>
    </w:tbl>
    <w:p w14:paraId="528D05F6" w14:textId="07E22CD6" w:rsidR="007C2BE9" w:rsidRPr="00853565" w:rsidRDefault="00B0315A" w:rsidP="007C2BE9">
      <w:pPr>
        <w:spacing w:before="60"/>
        <w:rPr>
          <w:sz w:val="12"/>
          <w:szCs w:val="12"/>
        </w:rPr>
      </w:pPr>
      <w:r w:rsidRPr="00853565">
        <w:rPr>
          <w:sz w:val="12"/>
          <w:szCs w:val="12"/>
          <w:vertAlign w:val="superscript"/>
        </w:rPr>
        <w:t>1</w:t>
      </w:r>
      <w:r w:rsidR="007C2BE9" w:rsidRPr="00853565">
        <w:rPr>
          <w:sz w:val="12"/>
          <w:szCs w:val="12"/>
          <w:vertAlign w:val="superscript"/>
        </w:rPr>
        <w:t>)</w:t>
      </w:r>
      <w:r w:rsidR="007C2BE9" w:rsidRPr="00853565">
        <w:rPr>
          <w:sz w:val="12"/>
          <w:szCs w:val="12"/>
        </w:rPr>
        <w:t xml:space="preserve"> По данным выборочных обследований рабочей силы. До 201</w:t>
      </w:r>
      <w:r w:rsidR="00C07422" w:rsidRPr="00853565">
        <w:rPr>
          <w:sz w:val="12"/>
          <w:szCs w:val="12"/>
        </w:rPr>
        <w:t>8</w:t>
      </w:r>
      <w:r w:rsidR="007C2BE9" w:rsidRPr="00853565">
        <w:rPr>
          <w:sz w:val="12"/>
          <w:szCs w:val="12"/>
        </w:rPr>
        <w:t xml:space="preserve"> г</w:t>
      </w:r>
      <w:r w:rsidR="00DF273D" w:rsidRPr="00853565">
        <w:rPr>
          <w:sz w:val="12"/>
          <w:szCs w:val="12"/>
        </w:rPr>
        <w:t>.</w:t>
      </w:r>
      <w:r w:rsidR="007C2BE9" w:rsidRPr="00853565">
        <w:rPr>
          <w:sz w:val="12"/>
          <w:szCs w:val="12"/>
        </w:rPr>
        <w:t xml:space="preserve"> население в возрасте 15 – 72 лет, с 201</w:t>
      </w:r>
      <w:r w:rsidR="00C07422" w:rsidRPr="00853565">
        <w:rPr>
          <w:sz w:val="12"/>
          <w:szCs w:val="12"/>
        </w:rPr>
        <w:t>8</w:t>
      </w:r>
      <w:r w:rsidR="007C2BE9" w:rsidRPr="00853565">
        <w:rPr>
          <w:sz w:val="12"/>
          <w:szCs w:val="12"/>
        </w:rPr>
        <w:t xml:space="preserve"> г</w:t>
      </w:r>
      <w:r w:rsidR="00DF273D" w:rsidRPr="00853565">
        <w:rPr>
          <w:sz w:val="12"/>
          <w:szCs w:val="12"/>
        </w:rPr>
        <w:t>.</w:t>
      </w:r>
      <w:r w:rsidR="007C2BE9" w:rsidRPr="00853565">
        <w:rPr>
          <w:sz w:val="12"/>
          <w:szCs w:val="12"/>
        </w:rPr>
        <w:t xml:space="preserve"> – 15 лет и старше.</w:t>
      </w:r>
    </w:p>
    <w:p w14:paraId="072A8F1A" w14:textId="77777777" w:rsidR="007C2BE9" w:rsidRPr="00853565" w:rsidRDefault="007C2BE9" w:rsidP="007C2BE9">
      <w:r w:rsidRPr="00853565">
        <w:rPr>
          <w:sz w:val="12"/>
          <w:szCs w:val="12"/>
          <w:vertAlign w:val="superscript"/>
        </w:rPr>
        <w:t>2)</w:t>
      </w:r>
      <w:r w:rsidRPr="00853565">
        <w:rPr>
          <w:sz w:val="12"/>
          <w:szCs w:val="12"/>
        </w:rPr>
        <w:t xml:space="preserve"> По </w:t>
      </w:r>
      <w:r w:rsidRPr="00853565">
        <w:rPr>
          <w:sz w:val="12"/>
          <w:szCs w:val="12"/>
          <w:lang w:val="ru-MO"/>
        </w:rPr>
        <w:t>данным</w:t>
      </w:r>
      <w:r w:rsidRPr="00853565">
        <w:rPr>
          <w:sz w:val="12"/>
          <w:szCs w:val="12"/>
        </w:rPr>
        <w:t xml:space="preserve"> Роструда; на конец года. </w:t>
      </w:r>
    </w:p>
    <w:p w14:paraId="5F579900" w14:textId="27815A1D" w:rsidR="00007CE2" w:rsidRPr="00853565" w:rsidRDefault="00007CE2" w:rsidP="00007CE2">
      <w:pPr>
        <w:rPr>
          <w:sz w:val="12"/>
          <w:szCs w:val="12"/>
        </w:rPr>
      </w:pPr>
      <w:r w:rsidRPr="00853565">
        <w:rPr>
          <w:sz w:val="12"/>
          <w:szCs w:val="12"/>
          <w:vertAlign w:val="superscript"/>
        </w:rPr>
        <w:t>3)</w:t>
      </w:r>
      <w:r w:rsidRPr="00853565">
        <w:rPr>
          <w:sz w:val="12"/>
          <w:szCs w:val="12"/>
        </w:rPr>
        <w:t xml:space="preserve"> Изменение методологии: в Армении</w:t>
      </w:r>
      <w:r w:rsidR="00AB7F4C" w:rsidRPr="00853565">
        <w:rPr>
          <w:sz w:val="12"/>
          <w:szCs w:val="12"/>
        </w:rPr>
        <w:t xml:space="preserve"> –</w:t>
      </w:r>
      <w:r w:rsidRPr="00853565">
        <w:rPr>
          <w:sz w:val="12"/>
          <w:szCs w:val="12"/>
        </w:rPr>
        <w:t xml:space="preserve"> с 2017 г., в Республике Молдова</w:t>
      </w:r>
      <w:r w:rsidR="00AB7F4C" w:rsidRPr="00853565">
        <w:rPr>
          <w:sz w:val="12"/>
          <w:szCs w:val="12"/>
        </w:rPr>
        <w:t xml:space="preserve"> –</w:t>
      </w:r>
      <w:r w:rsidRPr="00853565">
        <w:rPr>
          <w:sz w:val="12"/>
          <w:szCs w:val="12"/>
        </w:rPr>
        <w:t xml:space="preserve"> с 2019 г., в Украине</w:t>
      </w:r>
      <w:r w:rsidR="00AB7F4C" w:rsidRPr="00853565">
        <w:rPr>
          <w:sz w:val="12"/>
          <w:szCs w:val="12"/>
        </w:rPr>
        <w:t xml:space="preserve"> –</w:t>
      </w:r>
      <w:r w:rsidRPr="00853565">
        <w:rPr>
          <w:sz w:val="12"/>
          <w:szCs w:val="12"/>
        </w:rPr>
        <w:t xml:space="preserve"> с 2019 г.</w:t>
      </w:r>
    </w:p>
    <w:p w14:paraId="26A1AD6E" w14:textId="77777777" w:rsidR="007C2BE9" w:rsidRPr="00853565" w:rsidRDefault="007C2BE9" w:rsidP="007C2BE9">
      <w:pPr>
        <w:rPr>
          <w:sz w:val="12"/>
          <w:szCs w:val="12"/>
        </w:rPr>
      </w:pPr>
      <w:r w:rsidRPr="00853565">
        <w:rPr>
          <w:sz w:val="12"/>
          <w:szCs w:val="12"/>
          <w:vertAlign w:val="superscript"/>
        </w:rPr>
        <w:t>4)</w:t>
      </w:r>
      <w:r w:rsidRPr="00853565">
        <w:rPr>
          <w:sz w:val="12"/>
          <w:szCs w:val="12"/>
        </w:rPr>
        <w:t xml:space="preserve"> 2009 г.</w:t>
      </w:r>
    </w:p>
    <w:p w14:paraId="48FD90F5" w14:textId="77777777" w:rsidR="004D0836" w:rsidRPr="00853565" w:rsidRDefault="004D0836" w:rsidP="004D0836">
      <w:pPr>
        <w:rPr>
          <w:spacing w:val="-2"/>
          <w:sz w:val="12"/>
          <w:szCs w:val="12"/>
        </w:rPr>
      </w:pPr>
      <w:r w:rsidRPr="00853565">
        <w:rPr>
          <w:spacing w:val="-2"/>
          <w:sz w:val="12"/>
          <w:szCs w:val="12"/>
          <w:vertAlign w:val="superscript"/>
        </w:rPr>
        <w:t>5)</w:t>
      </w:r>
      <w:r w:rsidRPr="00853565">
        <w:rPr>
          <w:spacing w:val="-2"/>
          <w:sz w:val="12"/>
          <w:szCs w:val="12"/>
        </w:rPr>
        <w:t xml:space="preserve"> 2016 г.</w:t>
      </w:r>
    </w:p>
    <w:p w14:paraId="42AED6BA" w14:textId="201E2819" w:rsidR="004D0836" w:rsidRPr="00853565" w:rsidRDefault="004D0836" w:rsidP="004D0836">
      <w:pPr>
        <w:rPr>
          <w:sz w:val="12"/>
          <w:szCs w:val="12"/>
        </w:rPr>
      </w:pPr>
      <w:r w:rsidRPr="00853565">
        <w:rPr>
          <w:sz w:val="12"/>
          <w:szCs w:val="12"/>
          <w:vertAlign w:val="superscript"/>
        </w:rPr>
        <w:t>6)</w:t>
      </w:r>
      <w:r w:rsidRPr="00853565">
        <w:rPr>
          <w:sz w:val="12"/>
          <w:szCs w:val="12"/>
        </w:rPr>
        <w:t xml:space="preserve"> По данным </w:t>
      </w:r>
      <w:r w:rsidR="00792DCA" w:rsidRPr="00853565">
        <w:rPr>
          <w:sz w:val="12"/>
          <w:szCs w:val="12"/>
        </w:rPr>
        <w:t>И</w:t>
      </w:r>
      <w:r w:rsidRPr="00853565">
        <w:rPr>
          <w:sz w:val="12"/>
          <w:szCs w:val="12"/>
        </w:rPr>
        <w:t>нтернет-сайта Государственной службы статистики Украины.</w:t>
      </w:r>
    </w:p>
    <w:p w14:paraId="38BDB268" w14:textId="77777777" w:rsidR="000F3520" w:rsidRPr="00853565" w:rsidRDefault="000F3520" w:rsidP="000F3520">
      <w:pPr>
        <w:rPr>
          <w:sz w:val="12"/>
          <w:szCs w:val="12"/>
        </w:rPr>
      </w:pPr>
      <w:r w:rsidRPr="00853565">
        <w:rPr>
          <w:sz w:val="12"/>
          <w:szCs w:val="12"/>
          <w:vertAlign w:val="superscript"/>
        </w:rPr>
        <w:t>7)</w:t>
      </w:r>
      <w:r w:rsidRPr="00853565">
        <w:rPr>
          <w:sz w:val="12"/>
          <w:szCs w:val="12"/>
        </w:rPr>
        <w:t xml:space="preserve"> Великобритания вышла из состава ЕС 1 февраля 2020 г.</w:t>
      </w:r>
    </w:p>
    <w:p w14:paraId="28A373A2" w14:textId="5D61579C" w:rsidR="007C2BE9" w:rsidRPr="00853565" w:rsidRDefault="007C2BE9" w:rsidP="007C2BE9">
      <w:pPr>
        <w:spacing w:before="60"/>
        <w:rPr>
          <w:i/>
          <w:sz w:val="12"/>
          <w:szCs w:val="12"/>
          <w:lang w:val="en-US"/>
        </w:rPr>
      </w:pPr>
      <w:r w:rsidRPr="00853565">
        <w:rPr>
          <w:i/>
          <w:sz w:val="12"/>
          <w:szCs w:val="12"/>
          <w:vertAlign w:val="superscript"/>
          <w:lang w:val="en-US"/>
        </w:rPr>
        <w:t>1)</w:t>
      </w:r>
      <w:r w:rsidRPr="00853565">
        <w:rPr>
          <w:i/>
          <w:sz w:val="12"/>
          <w:szCs w:val="12"/>
          <w:lang w:val="en-US"/>
        </w:rPr>
        <w:t xml:space="preserve"> According to d</w:t>
      </w:r>
      <w:r w:rsidRPr="00853565">
        <w:rPr>
          <w:i/>
          <w:sz w:val="12"/>
          <w:lang w:val="en-US"/>
        </w:rPr>
        <w:t>ata of labour force sample surveys</w:t>
      </w:r>
      <w:r w:rsidRPr="00853565">
        <w:rPr>
          <w:i/>
          <w:sz w:val="12"/>
          <w:szCs w:val="12"/>
          <w:lang w:val="en-US"/>
        </w:rPr>
        <w:t>. Before 201</w:t>
      </w:r>
      <w:r w:rsidR="00C07422" w:rsidRPr="00853565">
        <w:rPr>
          <w:i/>
          <w:sz w:val="12"/>
          <w:szCs w:val="12"/>
          <w:lang w:val="en-US"/>
        </w:rPr>
        <w:t>8</w:t>
      </w:r>
      <w:r w:rsidRPr="00853565">
        <w:rPr>
          <w:i/>
          <w:sz w:val="12"/>
          <w:szCs w:val="12"/>
          <w:lang w:val="en-US"/>
        </w:rPr>
        <w:t xml:space="preserve"> – population aged 15 – 72 years, since 201</w:t>
      </w:r>
      <w:r w:rsidR="00C07422" w:rsidRPr="00853565">
        <w:rPr>
          <w:i/>
          <w:sz w:val="12"/>
          <w:szCs w:val="12"/>
          <w:lang w:val="en-US"/>
        </w:rPr>
        <w:t>8</w:t>
      </w:r>
      <w:r w:rsidRPr="00853565">
        <w:rPr>
          <w:i/>
          <w:sz w:val="12"/>
          <w:szCs w:val="12"/>
          <w:lang w:val="en-US"/>
        </w:rPr>
        <w:t xml:space="preserve">  – 15 years and over.</w:t>
      </w:r>
    </w:p>
    <w:p w14:paraId="2197D9AE" w14:textId="77777777" w:rsidR="007C2BE9" w:rsidRPr="00853565" w:rsidRDefault="007C2BE9" w:rsidP="007C2BE9">
      <w:pPr>
        <w:rPr>
          <w:i/>
          <w:sz w:val="12"/>
          <w:szCs w:val="12"/>
          <w:lang w:val="en-US"/>
        </w:rPr>
      </w:pPr>
      <w:r w:rsidRPr="00853565">
        <w:rPr>
          <w:i/>
          <w:sz w:val="12"/>
          <w:szCs w:val="12"/>
          <w:vertAlign w:val="superscript"/>
          <w:lang w:val="en-US"/>
        </w:rPr>
        <w:t>2)</w:t>
      </w:r>
      <w:r w:rsidRPr="00853565">
        <w:rPr>
          <w:i/>
          <w:sz w:val="12"/>
          <w:szCs w:val="12"/>
          <w:lang w:val="en-US"/>
        </w:rPr>
        <w:t xml:space="preserve"> According to d</w:t>
      </w:r>
      <w:r w:rsidRPr="00853565">
        <w:rPr>
          <w:i/>
          <w:sz w:val="12"/>
          <w:lang w:val="en-US"/>
        </w:rPr>
        <w:t>ata of the Federal Service for Employment and Labor Relations; end of year.</w:t>
      </w:r>
    </w:p>
    <w:p w14:paraId="36C1BCA4" w14:textId="427F31D9" w:rsidR="00007CE2" w:rsidRPr="00853565" w:rsidRDefault="00007CE2" w:rsidP="00007CE2">
      <w:pPr>
        <w:rPr>
          <w:i/>
          <w:sz w:val="12"/>
          <w:szCs w:val="12"/>
          <w:lang w:val="en-US"/>
        </w:rPr>
      </w:pPr>
      <w:r w:rsidRPr="00853565">
        <w:rPr>
          <w:i/>
          <w:sz w:val="12"/>
          <w:szCs w:val="12"/>
          <w:vertAlign w:val="superscript"/>
          <w:lang w:val="en-US"/>
        </w:rPr>
        <w:t>3)</w:t>
      </w:r>
      <w:r w:rsidRPr="00853565">
        <w:rPr>
          <w:i/>
          <w:sz w:val="12"/>
          <w:szCs w:val="12"/>
          <w:lang w:val="en-US"/>
        </w:rPr>
        <w:t xml:space="preserve"> Change in methodology in Armenia since 2017, in Republic of Moldova</w:t>
      </w:r>
      <w:r w:rsidR="00AB7F4C" w:rsidRPr="00853565">
        <w:rPr>
          <w:i/>
          <w:sz w:val="12"/>
          <w:szCs w:val="12"/>
          <w:lang w:val="en-US"/>
        </w:rPr>
        <w:t xml:space="preserve"> since 2019, in Ukraine</w:t>
      </w:r>
      <w:r w:rsidRPr="00853565">
        <w:rPr>
          <w:i/>
          <w:sz w:val="12"/>
          <w:szCs w:val="12"/>
          <w:lang w:val="en-US"/>
        </w:rPr>
        <w:t xml:space="preserve"> since 2019.</w:t>
      </w:r>
    </w:p>
    <w:p w14:paraId="20C6CA4B" w14:textId="77777777" w:rsidR="007C2BE9" w:rsidRPr="00853565" w:rsidRDefault="007C2BE9" w:rsidP="007C2BE9">
      <w:pPr>
        <w:rPr>
          <w:i/>
          <w:sz w:val="12"/>
          <w:szCs w:val="12"/>
          <w:lang w:val="en-US"/>
        </w:rPr>
      </w:pPr>
      <w:r w:rsidRPr="00853565">
        <w:rPr>
          <w:i/>
          <w:sz w:val="12"/>
          <w:szCs w:val="12"/>
          <w:vertAlign w:val="superscript"/>
          <w:lang w:val="en-US"/>
        </w:rPr>
        <w:t>4)</w:t>
      </w:r>
      <w:r w:rsidRPr="00853565">
        <w:rPr>
          <w:i/>
          <w:sz w:val="12"/>
          <w:szCs w:val="12"/>
          <w:lang w:val="en-US"/>
        </w:rPr>
        <w:t xml:space="preserve"> 2009.</w:t>
      </w:r>
    </w:p>
    <w:p w14:paraId="780A1471" w14:textId="77777777" w:rsidR="004D0836" w:rsidRPr="00853565" w:rsidRDefault="004D0836" w:rsidP="004D0836">
      <w:pPr>
        <w:rPr>
          <w:i/>
          <w:spacing w:val="-2"/>
          <w:sz w:val="12"/>
          <w:szCs w:val="12"/>
          <w:lang w:val="en-US"/>
        </w:rPr>
      </w:pPr>
      <w:r w:rsidRPr="00853565">
        <w:rPr>
          <w:i/>
          <w:spacing w:val="-2"/>
          <w:sz w:val="12"/>
          <w:szCs w:val="12"/>
          <w:vertAlign w:val="superscript"/>
          <w:lang w:val="en-US"/>
        </w:rPr>
        <w:t>5)</w:t>
      </w:r>
      <w:r w:rsidRPr="00853565">
        <w:rPr>
          <w:i/>
          <w:spacing w:val="-2"/>
          <w:sz w:val="12"/>
          <w:szCs w:val="12"/>
          <w:lang w:val="en-US"/>
        </w:rPr>
        <w:t xml:space="preserve"> 2016.</w:t>
      </w:r>
    </w:p>
    <w:p w14:paraId="756A5814" w14:textId="0343749C" w:rsidR="00504A06" w:rsidRPr="00853565" w:rsidRDefault="004D0836">
      <w:pPr>
        <w:rPr>
          <w:i/>
          <w:sz w:val="12"/>
          <w:szCs w:val="12"/>
          <w:lang w:val="en-US"/>
        </w:rPr>
      </w:pPr>
      <w:r w:rsidRPr="00853565">
        <w:rPr>
          <w:i/>
          <w:spacing w:val="-2"/>
          <w:sz w:val="12"/>
          <w:szCs w:val="12"/>
          <w:vertAlign w:val="superscript"/>
          <w:lang w:val="en-US"/>
        </w:rPr>
        <w:t>6)</w:t>
      </w:r>
      <w:r w:rsidRPr="00853565">
        <w:rPr>
          <w:i/>
          <w:spacing w:val="-2"/>
          <w:sz w:val="12"/>
          <w:szCs w:val="12"/>
          <w:lang w:val="en-US"/>
        </w:rPr>
        <w:t xml:space="preserve"> </w:t>
      </w:r>
      <w:r w:rsidRPr="00853565">
        <w:rPr>
          <w:i/>
          <w:sz w:val="12"/>
          <w:szCs w:val="12"/>
          <w:lang w:val="en-US"/>
        </w:rPr>
        <w:t>According to data of the website of the State Statistical Service of Ukraine.</w:t>
      </w:r>
    </w:p>
    <w:p w14:paraId="4C299E4D" w14:textId="7A941C27" w:rsidR="001655BB" w:rsidRPr="00853565" w:rsidRDefault="001655BB" w:rsidP="001655BB">
      <w:pPr>
        <w:rPr>
          <w:i/>
          <w:sz w:val="12"/>
          <w:szCs w:val="12"/>
          <w:lang w:val="en-US"/>
        </w:rPr>
      </w:pPr>
      <w:r w:rsidRPr="00853565">
        <w:rPr>
          <w:i/>
          <w:sz w:val="12"/>
          <w:szCs w:val="12"/>
          <w:vertAlign w:val="superscript"/>
          <w:lang w:val="en-US"/>
        </w:rPr>
        <w:t xml:space="preserve">7) </w:t>
      </w:r>
      <w:r w:rsidRPr="00853565">
        <w:rPr>
          <w:i/>
          <w:sz w:val="12"/>
          <w:szCs w:val="12"/>
          <w:lang w:val="en-US"/>
        </w:rPr>
        <w:t>The United Kingdom withdrew from the European Union (EU) on 1 February 2020.</w:t>
      </w:r>
    </w:p>
    <w:p w14:paraId="0BC1EF61" w14:textId="13A89761" w:rsidR="00346513" w:rsidRPr="00853565" w:rsidRDefault="00693970" w:rsidP="00346513">
      <w:pPr>
        <w:pageBreakBefore/>
        <w:tabs>
          <w:tab w:val="center" w:pos="6634"/>
        </w:tabs>
        <w:spacing w:after="60"/>
      </w:pPr>
      <w:r w:rsidRPr="00853565">
        <w:rPr>
          <w:b/>
          <w:bCs/>
          <w:sz w:val="16"/>
          <w:szCs w:val="16"/>
        </w:rPr>
        <w:lastRenderedPageBreak/>
        <w:t>26.</w:t>
      </w:r>
      <w:r w:rsidR="00504A06" w:rsidRPr="00853565">
        <w:rPr>
          <w:b/>
          <w:bCs/>
          <w:sz w:val="16"/>
          <w:szCs w:val="16"/>
        </w:rPr>
        <w:t xml:space="preserve">13. </w:t>
      </w:r>
      <w:r w:rsidR="00346513" w:rsidRPr="00853565">
        <w:rPr>
          <w:b/>
          <w:bCs/>
          <w:sz w:val="16"/>
          <w:szCs w:val="16"/>
        </w:rPr>
        <w:t>УРОВЕНЬ БЕЗРАБОТИЦЫ</w:t>
      </w:r>
    </w:p>
    <w:p w14:paraId="2A09164F" w14:textId="77777777" w:rsidR="00504A06" w:rsidRPr="00853565" w:rsidRDefault="00346513" w:rsidP="00346513">
      <w:pPr>
        <w:tabs>
          <w:tab w:val="center" w:pos="6634"/>
        </w:tabs>
        <w:spacing w:after="60"/>
        <w:ind w:left="482"/>
        <w:rPr>
          <w:lang w:val="en-US"/>
        </w:rPr>
      </w:pPr>
      <w:r w:rsidRPr="00853565">
        <w:rPr>
          <w:b/>
          <w:bCs/>
          <w:i/>
          <w:sz w:val="16"/>
          <w:szCs w:val="16"/>
          <w:lang w:val="en-US"/>
        </w:rPr>
        <w:t>UNEMPLOYMENT RATE</w:t>
      </w:r>
    </w:p>
    <w:p w14:paraId="39A9A5C6" w14:textId="77777777" w:rsidR="00504A06" w:rsidRPr="00853565" w:rsidRDefault="00504A06">
      <w:pPr>
        <w:tabs>
          <w:tab w:val="center" w:pos="6634"/>
        </w:tabs>
        <w:spacing w:after="60"/>
        <w:jc w:val="right"/>
      </w:pPr>
      <w:r w:rsidRPr="00853565">
        <w:rPr>
          <w:rFonts w:eastAsia="Arial"/>
          <w:lang w:val="en-US"/>
        </w:rPr>
        <w:t xml:space="preserve"> </w:t>
      </w:r>
      <w:r w:rsidRPr="00853565">
        <w:t>(процентов</w:t>
      </w:r>
      <w:r w:rsidRPr="00853565">
        <w:rPr>
          <w:lang w:val="en-US"/>
        </w:rPr>
        <w:t xml:space="preserve"> / </w:t>
      </w:r>
      <w:r w:rsidRPr="00853565">
        <w:rPr>
          <w:i/>
          <w:lang w:val="en-US"/>
        </w:rPr>
        <w:t>percent</w:t>
      </w:r>
      <w:r w:rsidRPr="00853565">
        <w:t>)</w:t>
      </w:r>
    </w:p>
    <w:tbl>
      <w:tblPr>
        <w:tblW w:w="9925" w:type="dxa"/>
        <w:tblLayout w:type="fixed"/>
        <w:tblCellMar>
          <w:left w:w="0" w:type="dxa"/>
          <w:right w:w="0" w:type="dxa"/>
        </w:tblCellMar>
        <w:tblLook w:val="0000" w:firstRow="0" w:lastRow="0" w:firstColumn="0" w:lastColumn="0" w:noHBand="0" w:noVBand="0"/>
      </w:tblPr>
      <w:tblGrid>
        <w:gridCol w:w="3318"/>
        <w:gridCol w:w="773"/>
        <w:gridCol w:w="773"/>
        <w:gridCol w:w="773"/>
        <w:gridCol w:w="773"/>
        <w:gridCol w:w="3515"/>
      </w:tblGrid>
      <w:tr w:rsidR="00853565" w:rsidRPr="00853565" w14:paraId="0290ECAC" w14:textId="77777777" w:rsidTr="00C07422">
        <w:trPr>
          <w:cantSplit/>
        </w:trPr>
        <w:tc>
          <w:tcPr>
            <w:tcW w:w="3318" w:type="dxa"/>
            <w:tcBorders>
              <w:top w:val="single" w:sz="6" w:space="0" w:color="000000"/>
              <w:bottom w:val="single" w:sz="6" w:space="0" w:color="000000"/>
            </w:tcBorders>
            <w:shd w:val="clear" w:color="auto" w:fill="auto"/>
            <w:vAlign w:val="bottom"/>
          </w:tcPr>
          <w:p w14:paraId="3C4964F0" w14:textId="77777777" w:rsidR="00C07422" w:rsidRPr="00853565" w:rsidRDefault="00C07422">
            <w:pPr>
              <w:pStyle w:val="19"/>
              <w:snapToGrid w:val="0"/>
              <w:spacing w:before="60" w:after="40"/>
              <w:rPr>
                <w:rFonts w:ascii="Arial" w:hAnsi="Arial" w:cs="Arial"/>
                <w:sz w:val="14"/>
                <w:szCs w:val="14"/>
              </w:rPr>
            </w:pPr>
          </w:p>
        </w:tc>
        <w:tc>
          <w:tcPr>
            <w:tcW w:w="773" w:type="dxa"/>
            <w:tcBorders>
              <w:top w:val="single" w:sz="6" w:space="0" w:color="000000"/>
              <w:left w:val="single" w:sz="6" w:space="0" w:color="000000"/>
              <w:bottom w:val="single" w:sz="6" w:space="0" w:color="000000"/>
            </w:tcBorders>
            <w:shd w:val="clear" w:color="auto" w:fill="auto"/>
          </w:tcPr>
          <w:p w14:paraId="66B21404" w14:textId="77777777" w:rsidR="00C07422" w:rsidRPr="00853565" w:rsidRDefault="00C07422">
            <w:pPr>
              <w:spacing w:before="60" w:after="40" w:line="140" w:lineRule="exact"/>
              <w:jc w:val="center"/>
            </w:pPr>
            <w:r w:rsidRPr="00853565">
              <w:t>2010</w:t>
            </w:r>
          </w:p>
        </w:tc>
        <w:tc>
          <w:tcPr>
            <w:tcW w:w="773" w:type="dxa"/>
            <w:tcBorders>
              <w:top w:val="single" w:sz="6" w:space="0" w:color="000000"/>
              <w:left w:val="single" w:sz="6" w:space="0" w:color="000000"/>
              <w:bottom w:val="single" w:sz="6" w:space="0" w:color="000000"/>
            </w:tcBorders>
          </w:tcPr>
          <w:p w14:paraId="5187C18A" w14:textId="422E4779" w:rsidR="00C07422" w:rsidRPr="00853565" w:rsidRDefault="00C07422" w:rsidP="00FC633B">
            <w:pPr>
              <w:spacing w:before="60" w:after="60"/>
              <w:jc w:val="center"/>
              <w:rPr>
                <w:lang w:val="en-US"/>
              </w:rPr>
            </w:pPr>
            <w:r w:rsidRPr="00853565">
              <w:t>2018</w:t>
            </w:r>
          </w:p>
        </w:tc>
        <w:tc>
          <w:tcPr>
            <w:tcW w:w="773" w:type="dxa"/>
            <w:tcBorders>
              <w:top w:val="single" w:sz="6" w:space="0" w:color="000000"/>
              <w:left w:val="single" w:sz="6" w:space="0" w:color="000000"/>
              <w:bottom w:val="single" w:sz="6" w:space="0" w:color="000000"/>
            </w:tcBorders>
          </w:tcPr>
          <w:p w14:paraId="60189DC7" w14:textId="0478CCA5" w:rsidR="00C07422" w:rsidRPr="00853565" w:rsidRDefault="00C07422" w:rsidP="00FC633B">
            <w:pPr>
              <w:spacing w:before="60" w:after="60"/>
              <w:jc w:val="center"/>
              <w:rPr>
                <w:lang w:val="en-US"/>
              </w:rPr>
            </w:pPr>
            <w:r w:rsidRPr="00853565">
              <w:t>2019</w:t>
            </w:r>
          </w:p>
        </w:tc>
        <w:tc>
          <w:tcPr>
            <w:tcW w:w="773" w:type="dxa"/>
            <w:tcBorders>
              <w:top w:val="single" w:sz="6" w:space="0" w:color="000000"/>
              <w:left w:val="single" w:sz="6" w:space="0" w:color="000000"/>
              <w:bottom w:val="single" w:sz="6" w:space="0" w:color="000000"/>
              <w:right w:val="single" w:sz="6" w:space="0" w:color="000000"/>
            </w:tcBorders>
          </w:tcPr>
          <w:p w14:paraId="58B6CC92" w14:textId="67B7F4B2" w:rsidR="00C07422" w:rsidRPr="00853565" w:rsidRDefault="00C07422" w:rsidP="00FC633B">
            <w:pPr>
              <w:spacing w:before="60" w:after="60"/>
              <w:jc w:val="center"/>
              <w:rPr>
                <w:lang w:val="en-US"/>
              </w:rPr>
            </w:pPr>
            <w:r w:rsidRPr="00853565">
              <w:rPr>
                <w:lang w:val="en-US"/>
              </w:rPr>
              <w:t>2020</w:t>
            </w:r>
          </w:p>
        </w:tc>
        <w:tc>
          <w:tcPr>
            <w:tcW w:w="3515" w:type="dxa"/>
            <w:tcBorders>
              <w:top w:val="single" w:sz="6" w:space="0" w:color="000000"/>
              <w:left w:val="single" w:sz="6" w:space="0" w:color="000000"/>
              <w:bottom w:val="single" w:sz="6" w:space="0" w:color="000000"/>
            </w:tcBorders>
            <w:shd w:val="clear" w:color="auto" w:fill="auto"/>
            <w:vAlign w:val="bottom"/>
          </w:tcPr>
          <w:p w14:paraId="106B61BB" w14:textId="77777777" w:rsidR="00C07422" w:rsidRPr="00853565" w:rsidRDefault="00C07422">
            <w:pPr>
              <w:snapToGrid w:val="0"/>
              <w:spacing w:before="60" w:after="40"/>
              <w:jc w:val="center"/>
              <w:rPr>
                <w:i/>
                <w:lang w:val="en-US"/>
              </w:rPr>
            </w:pPr>
          </w:p>
        </w:tc>
      </w:tr>
      <w:tr w:rsidR="00853565" w:rsidRPr="00853565" w14:paraId="543A884D" w14:textId="77777777" w:rsidTr="00C07422">
        <w:trPr>
          <w:cantSplit/>
        </w:trPr>
        <w:tc>
          <w:tcPr>
            <w:tcW w:w="3318" w:type="dxa"/>
            <w:tcBorders>
              <w:top w:val="single" w:sz="6" w:space="0" w:color="000000"/>
            </w:tcBorders>
            <w:shd w:val="clear" w:color="auto" w:fill="auto"/>
            <w:vAlign w:val="bottom"/>
          </w:tcPr>
          <w:p w14:paraId="0CD43CA2" w14:textId="77777777" w:rsidR="00D610D3" w:rsidRPr="00853565" w:rsidRDefault="00D610D3">
            <w:pPr>
              <w:tabs>
                <w:tab w:val="right" w:pos="1914"/>
              </w:tabs>
              <w:spacing w:before="80"/>
              <w:rPr>
                <w:vertAlign w:val="superscript"/>
              </w:rPr>
            </w:pPr>
            <w:r w:rsidRPr="00853565">
              <w:rPr>
                <w:b/>
                <w:bCs/>
              </w:rPr>
              <w:t>Россия</w:t>
            </w:r>
            <w:r w:rsidRPr="00853565">
              <w:rPr>
                <w:b/>
                <w:bCs/>
                <w:vertAlign w:val="superscript"/>
              </w:rPr>
              <w:t>1)</w:t>
            </w:r>
          </w:p>
        </w:tc>
        <w:tc>
          <w:tcPr>
            <w:tcW w:w="773" w:type="dxa"/>
            <w:tcBorders>
              <w:top w:val="single" w:sz="6" w:space="0" w:color="000000"/>
              <w:left w:val="single" w:sz="6" w:space="0" w:color="000000"/>
            </w:tcBorders>
            <w:shd w:val="clear" w:color="auto" w:fill="auto"/>
            <w:vAlign w:val="bottom"/>
          </w:tcPr>
          <w:p w14:paraId="4526C488" w14:textId="3403C666" w:rsidR="00D610D3" w:rsidRPr="00853565" w:rsidRDefault="00D610D3" w:rsidP="00FD361D">
            <w:pPr>
              <w:spacing w:before="80"/>
              <w:ind w:right="227"/>
              <w:jc w:val="right"/>
            </w:pPr>
            <w:r w:rsidRPr="00853565">
              <w:t>7,3</w:t>
            </w:r>
          </w:p>
        </w:tc>
        <w:tc>
          <w:tcPr>
            <w:tcW w:w="773" w:type="dxa"/>
            <w:tcBorders>
              <w:top w:val="single" w:sz="6" w:space="0" w:color="000000"/>
              <w:left w:val="single" w:sz="6" w:space="0" w:color="000000"/>
            </w:tcBorders>
            <w:vAlign w:val="bottom"/>
          </w:tcPr>
          <w:p w14:paraId="135933E1" w14:textId="7CB4860E" w:rsidR="00D610D3" w:rsidRPr="00853565" w:rsidRDefault="00D610D3" w:rsidP="00FC633B">
            <w:pPr>
              <w:spacing w:before="80"/>
              <w:ind w:right="227"/>
              <w:jc w:val="right"/>
            </w:pPr>
            <w:r w:rsidRPr="00853565">
              <w:t>4,8</w:t>
            </w:r>
          </w:p>
        </w:tc>
        <w:tc>
          <w:tcPr>
            <w:tcW w:w="773" w:type="dxa"/>
            <w:tcBorders>
              <w:top w:val="single" w:sz="6" w:space="0" w:color="000000"/>
              <w:left w:val="single" w:sz="6" w:space="0" w:color="000000"/>
            </w:tcBorders>
            <w:vAlign w:val="bottom"/>
          </w:tcPr>
          <w:p w14:paraId="6027E8FF" w14:textId="59FD7C25" w:rsidR="00D610D3" w:rsidRPr="00853565" w:rsidRDefault="00D610D3" w:rsidP="00FC633B">
            <w:pPr>
              <w:spacing w:before="80"/>
              <w:ind w:right="227"/>
              <w:jc w:val="right"/>
            </w:pPr>
            <w:r w:rsidRPr="00853565">
              <w:t>4,6</w:t>
            </w:r>
          </w:p>
        </w:tc>
        <w:tc>
          <w:tcPr>
            <w:tcW w:w="773" w:type="dxa"/>
            <w:tcBorders>
              <w:top w:val="single" w:sz="6" w:space="0" w:color="000000"/>
              <w:left w:val="single" w:sz="6" w:space="0" w:color="000000"/>
              <w:right w:val="single" w:sz="6" w:space="0" w:color="000000"/>
            </w:tcBorders>
            <w:vAlign w:val="bottom"/>
          </w:tcPr>
          <w:p w14:paraId="7B4E7048" w14:textId="144E0C18" w:rsidR="00D610D3" w:rsidRPr="00853565" w:rsidRDefault="00BE3A20" w:rsidP="00FC633B">
            <w:pPr>
              <w:spacing w:before="80"/>
              <w:ind w:right="227"/>
              <w:jc w:val="right"/>
            </w:pPr>
            <w:r w:rsidRPr="00853565">
              <w:t>5,8</w:t>
            </w:r>
          </w:p>
        </w:tc>
        <w:tc>
          <w:tcPr>
            <w:tcW w:w="3515" w:type="dxa"/>
            <w:tcBorders>
              <w:top w:val="single" w:sz="6" w:space="0" w:color="000000"/>
              <w:left w:val="single" w:sz="6" w:space="0" w:color="000000"/>
            </w:tcBorders>
            <w:shd w:val="clear" w:color="auto" w:fill="auto"/>
            <w:vAlign w:val="bottom"/>
          </w:tcPr>
          <w:p w14:paraId="5EF410EF" w14:textId="77777777" w:rsidR="00D610D3" w:rsidRPr="00853565" w:rsidRDefault="00D610D3">
            <w:pPr>
              <w:tabs>
                <w:tab w:val="right" w:pos="1914"/>
              </w:tabs>
              <w:spacing w:before="80"/>
              <w:ind w:left="57"/>
              <w:rPr>
                <w:i/>
                <w:vertAlign w:val="superscript"/>
              </w:rPr>
            </w:pPr>
            <w:r w:rsidRPr="00853565">
              <w:rPr>
                <w:b/>
                <w:i/>
              </w:rPr>
              <w:t>Russia</w:t>
            </w:r>
            <w:r w:rsidRPr="00853565">
              <w:rPr>
                <w:b/>
                <w:i/>
                <w:vertAlign w:val="superscript"/>
              </w:rPr>
              <w:t>1)</w:t>
            </w:r>
          </w:p>
        </w:tc>
      </w:tr>
      <w:tr w:rsidR="00853565" w:rsidRPr="00853565" w14:paraId="3ABBA35B" w14:textId="77777777" w:rsidTr="00C07422">
        <w:trPr>
          <w:cantSplit/>
        </w:trPr>
        <w:tc>
          <w:tcPr>
            <w:tcW w:w="3318" w:type="dxa"/>
            <w:shd w:val="clear" w:color="auto" w:fill="auto"/>
            <w:vAlign w:val="bottom"/>
          </w:tcPr>
          <w:p w14:paraId="648BC5E4" w14:textId="77777777" w:rsidR="00D610D3" w:rsidRPr="00853565" w:rsidRDefault="00D610D3">
            <w:pPr>
              <w:pStyle w:val="13"/>
              <w:spacing w:before="80"/>
              <w:rPr>
                <w:sz w:val="14"/>
                <w:szCs w:val="14"/>
              </w:rPr>
            </w:pPr>
            <w:r w:rsidRPr="00853565">
              <w:rPr>
                <w:sz w:val="14"/>
                <w:szCs w:val="14"/>
                <w:u w:val="none"/>
              </w:rPr>
              <w:t>Страны СНГ</w:t>
            </w:r>
          </w:p>
        </w:tc>
        <w:tc>
          <w:tcPr>
            <w:tcW w:w="773" w:type="dxa"/>
            <w:tcBorders>
              <w:left w:val="single" w:sz="6" w:space="0" w:color="000000"/>
            </w:tcBorders>
            <w:shd w:val="clear" w:color="auto" w:fill="auto"/>
            <w:vAlign w:val="bottom"/>
          </w:tcPr>
          <w:p w14:paraId="6133A673" w14:textId="77777777" w:rsidR="00D610D3" w:rsidRPr="00853565" w:rsidRDefault="00D610D3" w:rsidP="00FD361D">
            <w:pPr>
              <w:snapToGrid w:val="0"/>
              <w:spacing w:before="80"/>
              <w:ind w:right="227"/>
              <w:jc w:val="right"/>
            </w:pPr>
          </w:p>
        </w:tc>
        <w:tc>
          <w:tcPr>
            <w:tcW w:w="773" w:type="dxa"/>
            <w:tcBorders>
              <w:left w:val="single" w:sz="6" w:space="0" w:color="000000"/>
            </w:tcBorders>
            <w:vAlign w:val="bottom"/>
          </w:tcPr>
          <w:p w14:paraId="21387482" w14:textId="77777777" w:rsidR="00D610D3" w:rsidRPr="00853565" w:rsidRDefault="00D610D3" w:rsidP="00FC633B">
            <w:pPr>
              <w:snapToGrid w:val="0"/>
              <w:spacing w:before="80"/>
              <w:ind w:right="227"/>
              <w:jc w:val="right"/>
              <w:rPr>
                <w:b/>
                <w:lang w:val="en-US"/>
              </w:rPr>
            </w:pPr>
          </w:p>
        </w:tc>
        <w:tc>
          <w:tcPr>
            <w:tcW w:w="773" w:type="dxa"/>
            <w:tcBorders>
              <w:left w:val="single" w:sz="6" w:space="0" w:color="000000"/>
            </w:tcBorders>
            <w:vAlign w:val="bottom"/>
          </w:tcPr>
          <w:p w14:paraId="0DDA65E3" w14:textId="77777777" w:rsidR="00D610D3" w:rsidRPr="00853565" w:rsidRDefault="00D610D3" w:rsidP="00FC633B">
            <w:pPr>
              <w:snapToGrid w:val="0"/>
              <w:spacing w:before="80"/>
              <w:ind w:right="227"/>
              <w:jc w:val="right"/>
              <w:rPr>
                <w:b/>
                <w:lang w:val="en-US"/>
              </w:rPr>
            </w:pPr>
          </w:p>
        </w:tc>
        <w:tc>
          <w:tcPr>
            <w:tcW w:w="773" w:type="dxa"/>
            <w:tcBorders>
              <w:left w:val="single" w:sz="6" w:space="0" w:color="000000"/>
              <w:right w:val="single" w:sz="6" w:space="0" w:color="000000"/>
            </w:tcBorders>
            <w:vAlign w:val="bottom"/>
          </w:tcPr>
          <w:p w14:paraId="158575D4" w14:textId="7622698E" w:rsidR="00D610D3" w:rsidRPr="00853565" w:rsidRDefault="00D610D3" w:rsidP="00FC633B">
            <w:pPr>
              <w:snapToGrid w:val="0"/>
              <w:spacing w:before="80"/>
              <w:ind w:right="227"/>
              <w:jc w:val="right"/>
              <w:rPr>
                <w:b/>
                <w:lang w:val="en-US"/>
              </w:rPr>
            </w:pPr>
          </w:p>
        </w:tc>
        <w:tc>
          <w:tcPr>
            <w:tcW w:w="3515" w:type="dxa"/>
            <w:tcBorders>
              <w:left w:val="single" w:sz="6" w:space="0" w:color="000000"/>
            </w:tcBorders>
            <w:shd w:val="clear" w:color="auto" w:fill="auto"/>
            <w:vAlign w:val="bottom"/>
          </w:tcPr>
          <w:p w14:paraId="1C45BEF6" w14:textId="77777777" w:rsidR="00D610D3" w:rsidRPr="00853565" w:rsidRDefault="00D610D3">
            <w:pPr>
              <w:pStyle w:val="13"/>
              <w:spacing w:before="80"/>
              <w:ind w:left="57"/>
              <w:rPr>
                <w:i/>
                <w:sz w:val="14"/>
                <w:szCs w:val="14"/>
              </w:rPr>
            </w:pPr>
            <w:r w:rsidRPr="00853565">
              <w:rPr>
                <w:bCs w:val="0"/>
                <w:i/>
                <w:sz w:val="14"/>
                <w:szCs w:val="14"/>
                <w:u w:val="none"/>
              </w:rPr>
              <w:t>CIS countries</w:t>
            </w:r>
          </w:p>
        </w:tc>
      </w:tr>
      <w:tr w:rsidR="00853565" w:rsidRPr="00853565" w14:paraId="0A1A0349" w14:textId="77777777" w:rsidTr="00C07422">
        <w:trPr>
          <w:cantSplit/>
        </w:trPr>
        <w:tc>
          <w:tcPr>
            <w:tcW w:w="3318" w:type="dxa"/>
            <w:shd w:val="clear" w:color="auto" w:fill="auto"/>
            <w:vAlign w:val="bottom"/>
          </w:tcPr>
          <w:p w14:paraId="4B76B88B" w14:textId="77777777" w:rsidR="00D610D3" w:rsidRPr="00853565" w:rsidRDefault="00D610D3">
            <w:pPr>
              <w:pStyle w:val="13"/>
              <w:spacing w:before="80"/>
              <w:ind w:left="284"/>
              <w:rPr>
                <w:sz w:val="14"/>
                <w:szCs w:val="14"/>
              </w:rPr>
            </w:pPr>
            <w:r w:rsidRPr="00853565">
              <w:rPr>
                <w:b w:val="0"/>
                <w:bCs w:val="0"/>
                <w:sz w:val="14"/>
                <w:szCs w:val="14"/>
                <w:u w:val="none"/>
              </w:rPr>
              <w:t>из них:</w:t>
            </w:r>
          </w:p>
        </w:tc>
        <w:tc>
          <w:tcPr>
            <w:tcW w:w="773" w:type="dxa"/>
            <w:tcBorders>
              <w:left w:val="single" w:sz="6" w:space="0" w:color="000000"/>
            </w:tcBorders>
            <w:shd w:val="clear" w:color="auto" w:fill="auto"/>
            <w:vAlign w:val="bottom"/>
          </w:tcPr>
          <w:p w14:paraId="24928836" w14:textId="77777777" w:rsidR="00D610D3" w:rsidRPr="00853565" w:rsidRDefault="00D610D3" w:rsidP="00FD361D">
            <w:pPr>
              <w:snapToGrid w:val="0"/>
              <w:spacing w:before="80"/>
              <w:ind w:right="227"/>
              <w:jc w:val="right"/>
            </w:pPr>
          </w:p>
        </w:tc>
        <w:tc>
          <w:tcPr>
            <w:tcW w:w="773" w:type="dxa"/>
            <w:tcBorders>
              <w:left w:val="single" w:sz="6" w:space="0" w:color="000000"/>
            </w:tcBorders>
            <w:vAlign w:val="bottom"/>
          </w:tcPr>
          <w:p w14:paraId="64044436" w14:textId="77777777" w:rsidR="00D610D3" w:rsidRPr="00853565" w:rsidRDefault="00D610D3" w:rsidP="00FC633B">
            <w:pPr>
              <w:snapToGrid w:val="0"/>
              <w:spacing w:before="80"/>
              <w:ind w:right="227"/>
              <w:jc w:val="right"/>
            </w:pPr>
          </w:p>
        </w:tc>
        <w:tc>
          <w:tcPr>
            <w:tcW w:w="773" w:type="dxa"/>
            <w:tcBorders>
              <w:left w:val="single" w:sz="6" w:space="0" w:color="000000"/>
            </w:tcBorders>
            <w:vAlign w:val="bottom"/>
          </w:tcPr>
          <w:p w14:paraId="12B9AD07" w14:textId="77777777" w:rsidR="00D610D3" w:rsidRPr="00853565" w:rsidRDefault="00D610D3" w:rsidP="00FC633B">
            <w:pPr>
              <w:snapToGrid w:val="0"/>
              <w:spacing w:before="80"/>
              <w:ind w:right="227"/>
              <w:jc w:val="right"/>
            </w:pPr>
          </w:p>
        </w:tc>
        <w:tc>
          <w:tcPr>
            <w:tcW w:w="773" w:type="dxa"/>
            <w:tcBorders>
              <w:left w:val="single" w:sz="6" w:space="0" w:color="000000"/>
              <w:right w:val="single" w:sz="6" w:space="0" w:color="000000"/>
            </w:tcBorders>
            <w:vAlign w:val="bottom"/>
          </w:tcPr>
          <w:p w14:paraId="24803FAF" w14:textId="0E8373F5" w:rsidR="00D610D3" w:rsidRPr="00853565" w:rsidRDefault="00D610D3" w:rsidP="00FC633B">
            <w:pPr>
              <w:snapToGrid w:val="0"/>
              <w:spacing w:before="80"/>
              <w:ind w:right="227"/>
              <w:jc w:val="right"/>
            </w:pPr>
          </w:p>
        </w:tc>
        <w:tc>
          <w:tcPr>
            <w:tcW w:w="3515" w:type="dxa"/>
            <w:tcBorders>
              <w:left w:val="single" w:sz="6" w:space="0" w:color="000000"/>
            </w:tcBorders>
            <w:shd w:val="clear" w:color="auto" w:fill="auto"/>
            <w:vAlign w:val="bottom"/>
          </w:tcPr>
          <w:p w14:paraId="1B759D23" w14:textId="77777777" w:rsidR="00D610D3" w:rsidRPr="00853565" w:rsidRDefault="00D610D3">
            <w:pPr>
              <w:pStyle w:val="13"/>
              <w:spacing w:before="80"/>
              <w:ind w:left="284" w:right="113"/>
              <w:rPr>
                <w:i/>
                <w:sz w:val="14"/>
                <w:szCs w:val="14"/>
              </w:rPr>
            </w:pPr>
            <w:r w:rsidRPr="00853565">
              <w:rPr>
                <w:b w:val="0"/>
                <w:bCs w:val="0"/>
                <w:i/>
                <w:sz w:val="14"/>
                <w:szCs w:val="14"/>
                <w:u w:val="none"/>
              </w:rPr>
              <w:t>of which:</w:t>
            </w:r>
          </w:p>
        </w:tc>
      </w:tr>
      <w:tr w:rsidR="00853565" w:rsidRPr="00853565" w14:paraId="4EB2DB1F" w14:textId="77777777" w:rsidTr="00C07422">
        <w:trPr>
          <w:cantSplit/>
        </w:trPr>
        <w:tc>
          <w:tcPr>
            <w:tcW w:w="3318" w:type="dxa"/>
            <w:shd w:val="clear" w:color="auto" w:fill="auto"/>
            <w:vAlign w:val="bottom"/>
          </w:tcPr>
          <w:p w14:paraId="22FCCA82" w14:textId="77777777" w:rsidR="00D610D3" w:rsidRPr="00853565" w:rsidRDefault="00D610D3">
            <w:pPr>
              <w:spacing w:before="80"/>
              <w:ind w:left="113"/>
            </w:pPr>
            <w:r w:rsidRPr="00853565">
              <w:t>Азербайджан</w:t>
            </w:r>
          </w:p>
        </w:tc>
        <w:tc>
          <w:tcPr>
            <w:tcW w:w="773" w:type="dxa"/>
            <w:tcBorders>
              <w:left w:val="single" w:sz="6" w:space="0" w:color="000000"/>
            </w:tcBorders>
            <w:shd w:val="clear" w:color="auto" w:fill="auto"/>
            <w:vAlign w:val="bottom"/>
          </w:tcPr>
          <w:p w14:paraId="56F19F89" w14:textId="7F78A4BE" w:rsidR="00D610D3" w:rsidRPr="00853565" w:rsidRDefault="00D610D3" w:rsidP="00537061">
            <w:pPr>
              <w:spacing w:before="80"/>
              <w:ind w:right="227"/>
              <w:jc w:val="right"/>
            </w:pPr>
            <w:r w:rsidRPr="00853565">
              <w:rPr>
                <w:lang w:val="en-US"/>
              </w:rPr>
              <w:t>5,6</w:t>
            </w:r>
          </w:p>
        </w:tc>
        <w:tc>
          <w:tcPr>
            <w:tcW w:w="773" w:type="dxa"/>
            <w:tcBorders>
              <w:left w:val="single" w:sz="6" w:space="0" w:color="000000"/>
            </w:tcBorders>
            <w:vAlign w:val="bottom"/>
          </w:tcPr>
          <w:p w14:paraId="55D19DB1" w14:textId="2405FA87" w:rsidR="00D610D3" w:rsidRPr="00853565" w:rsidRDefault="00D610D3" w:rsidP="00FC633B">
            <w:pPr>
              <w:spacing w:before="80"/>
              <w:ind w:right="227"/>
              <w:jc w:val="right"/>
            </w:pPr>
            <w:r w:rsidRPr="00853565">
              <w:t>4,9</w:t>
            </w:r>
          </w:p>
        </w:tc>
        <w:tc>
          <w:tcPr>
            <w:tcW w:w="773" w:type="dxa"/>
            <w:tcBorders>
              <w:left w:val="single" w:sz="6" w:space="0" w:color="000000"/>
            </w:tcBorders>
            <w:vAlign w:val="bottom"/>
          </w:tcPr>
          <w:p w14:paraId="659B8383" w14:textId="123B59A8" w:rsidR="00D610D3" w:rsidRPr="00853565" w:rsidRDefault="00D610D3" w:rsidP="00FC633B">
            <w:pPr>
              <w:spacing w:before="80"/>
              <w:ind w:right="227"/>
              <w:jc w:val="right"/>
            </w:pPr>
            <w:r w:rsidRPr="00853565">
              <w:t>4,8</w:t>
            </w:r>
          </w:p>
        </w:tc>
        <w:tc>
          <w:tcPr>
            <w:tcW w:w="773" w:type="dxa"/>
            <w:tcBorders>
              <w:left w:val="single" w:sz="6" w:space="0" w:color="000000"/>
              <w:right w:val="single" w:sz="6" w:space="0" w:color="000000"/>
            </w:tcBorders>
            <w:vAlign w:val="bottom"/>
          </w:tcPr>
          <w:p w14:paraId="0E824176" w14:textId="09EB2AF2" w:rsidR="00D610D3" w:rsidRPr="00853565" w:rsidRDefault="00D610D3" w:rsidP="00FC633B">
            <w:pPr>
              <w:spacing w:before="80"/>
              <w:ind w:right="227"/>
              <w:jc w:val="right"/>
            </w:pPr>
            <w:r w:rsidRPr="00853565">
              <w:t>7,2</w:t>
            </w:r>
          </w:p>
        </w:tc>
        <w:tc>
          <w:tcPr>
            <w:tcW w:w="3515" w:type="dxa"/>
            <w:tcBorders>
              <w:left w:val="single" w:sz="6" w:space="0" w:color="000000"/>
            </w:tcBorders>
            <w:shd w:val="clear" w:color="auto" w:fill="auto"/>
            <w:vAlign w:val="bottom"/>
          </w:tcPr>
          <w:p w14:paraId="3DAA70B6" w14:textId="77777777" w:rsidR="00D610D3" w:rsidRPr="00853565" w:rsidRDefault="00D610D3">
            <w:pPr>
              <w:spacing w:before="80"/>
              <w:ind w:left="170"/>
              <w:rPr>
                <w:i/>
              </w:rPr>
            </w:pPr>
            <w:r w:rsidRPr="00853565">
              <w:rPr>
                <w:i/>
              </w:rPr>
              <w:t>Azerbaijan</w:t>
            </w:r>
          </w:p>
        </w:tc>
      </w:tr>
      <w:tr w:rsidR="00853565" w:rsidRPr="00853565" w14:paraId="7E49EC76" w14:textId="77777777" w:rsidTr="00C07422">
        <w:trPr>
          <w:cantSplit/>
        </w:trPr>
        <w:tc>
          <w:tcPr>
            <w:tcW w:w="3318" w:type="dxa"/>
            <w:shd w:val="clear" w:color="auto" w:fill="auto"/>
            <w:vAlign w:val="bottom"/>
          </w:tcPr>
          <w:p w14:paraId="3E8D1F69" w14:textId="77777777" w:rsidR="00D610D3" w:rsidRPr="00853565" w:rsidRDefault="00D610D3">
            <w:pPr>
              <w:spacing w:before="80"/>
              <w:ind w:left="113"/>
            </w:pPr>
            <w:r w:rsidRPr="00853565">
              <w:t>Армения</w:t>
            </w:r>
          </w:p>
        </w:tc>
        <w:tc>
          <w:tcPr>
            <w:tcW w:w="773" w:type="dxa"/>
            <w:tcBorders>
              <w:left w:val="single" w:sz="6" w:space="0" w:color="000000"/>
            </w:tcBorders>
            <w:shd w:val="clear" w:color="auto" w:fill="auto"/>
            <w:vAlign w:val="bottom"/>
          </w:tcPr>
          <w:p w14:paraId="46FACF3E" w14:textId="7F38375B" w:rsidR="00D610D3" w:rsidRPr="00853565" w:rsidRDefault="00D610D3" w:rsidP="00537061">
            <w:pPr>
              <w:spacing w:before="80"/>
              <w:ind w:right="227"/>
              <w:jc w:val="right"/>
            </w:pPr>
            <w:r w:rsidRPr="00853565">
              <w:rPr>
                <w:lang w:val="en-US"/>
              </w:rPr>
              <w:t>19,0</w:t>
            </w:r>
          </w:p>
        </w:tc>
        <w:tc>
          <w:tcPr>
            <w:tcW w:w="773" w:type="dxa"/>
            <w:tcBorders>
              <w:left w:val="single" w:sz="6" w:space="0" w:color="000000"/>
            </w:tcBorders>
            <w:vAlign w:val="bottom"/>
          </w:tcPr>
          <w:p w14:paraId="202747A8" w14:textId="568BACE0" w:rsidR="00D610D3" w:rsidRPr="00853565" w:rsidRDefault="00D610D3" w:rsidP="00FC633B">
            <w:pPr>
              <w:spacing w:before="80"/>
              <w:ind w:right="227"/>
              <w:jc w:val="right"/>
            </w:pPr>
            <w:r w:rsidRPr="00853565">
              <w:t>19,0</w:t>
            </w:r>
          </w:p>
        </w:tc>
        <w:tc>
          <w:tcPr>
            <w:tcW w:w="773" w:type="dxa"/>
            <w:tcBorders>
              <w:left w:val="single" w:sz="6" w:space="0" w:color="000000"/>
            </w:tcBorders>
            <w:vAlign w:val="bottom"/>
          </w:tcPr>
          <w:p w14:paraId="1DF4B0AE" w14:textId="47A7760E" w:rsidR="00D610D3" w:rsidRPr="00853565" w:rsidRDefault="00D610D3" w:rsidP="00FC633B">
            <w:pPr>
              <w:spacing w:before="80"/>
              <w:ind w:right="227"/>
              <w:jc w:val="right"/>
            </w:pPr>
            <w:r w:rsidRPr="00853565">
              <w:t>18,3</w:t>
            </w:r>
          </w:p>
        </w:tc>
        <w:tc>
          <w:tcPr>
            <w:tcW w:w="773" w:type="dxa"/>
            <w:tcBorders>
              <w:left w:val="single" w:sz="6" w:space="0" w:color="000000"/>
              <w:right w:val="single" w:sz="6" w:space="0" w:color="000000"/>
            </w:tcBorders>
            <w:vAlign w:val="bottom"/>
          </w:tcPr>
          <w:p w14:paraId="1EED5E09" w14:textId="7E68C11D" w:rsidR="00D610D3" w:rsidRPr="00853565" w:rsidRDefault="00D610D3" w:rsidP="00FC633B">
            <w:pPr>
              <w:spacing w:before="80"/>
              <w:ind w:right="227"/>
              <w:jc w:val="right"/>
              <w:rPr>
                <w:vertAlign w:val="superscript"/>
              </w:rPr>
            </w:pPr>
            <w:r w:rsidRPr="00853565">
              <w:t>18,2</w:t>
            </w:r>
          </w:p>
        </w:tc>
        <w:tc>
          <w:tcPr>
            <w:tcW w:w="3515" w:type="dxa"/>
            <w:tcBorders>
              <w:left w:val="single" w:sz="6" w:space="0" w:color="000000"/>
            </w:tcBorders>
            <w:shd w:val="clear" w:color="auto" w:fill="auto"/>
            <w:vAlign w:val="bottom"/>
          </w:tcPr>
          <w:p w14:paraId="603F7A76" w14:textId="77777777" w:rsidR="00D610D3" w:rsidRPr="00853565" w:rsidRDefault="00D610D3">
            <w:pPr>
              <w:spacing w:before="80"/>
              <w:ind w:left="170"/>
              <w:rPr>
                <w:i/>
              </w:rPr>
            </w:pPr>
            <w:r w:rsidRPr="00853565">
              <w:rPr>
                <w:i/>
              </w:rPr>
              <w:t>Armenia</w:t>
            </w:r>
          </w:p>
        </w:tc>
      </w:tr>
      <w:tr w:rsidR="00853565" w:rsidRPr="00853565" w14:paraId="24872A4E" w14:textId="77777777" w:rsidTr="00C07422">
        <w:trPr>
          <w:cantSplit/>
        </w:trPr>
        <w:tc>
          <w:tcPr>
            <w:tcW w:w="3318" w:type="dxa"/>
            <w:shd w:val="clear" w:color="auto" w:fill="auto"/>
            <w:vAlign w:val="bottom"/>
          </w:tcPr>
          <w:p w14:paraId="750164C6" w14:textId="77777777" w:rsidR="00D610D3" w:rsidRPr="00853565" w:rsidRDefault="00D610D3">
            <w:pPr>
              <w:spacing w:before="80"/>
              <w:ind w:left="113"/>
            </w:pPr>
            <w:r w:rsidRPr="00853565">
              <w:t>Беларусь</w:t>
            </w:r>
          </w:p>
        </w:tc>
        <w:tc>
          <w:tcPr>
            <w:tcW w:w="773" w:type="dxa"/>
            <w:tcBorders>
              <w:left w:val="single" w:sz="6" w:space="0" w:color="000000"/>
            </w:tcBorders>
            <w:shd w:val="clear" w:color="auto" w:fill="auto"/>
            <w:vAlign w:val="bottom"/>
          </w:tcPr>
          <w:p w14:paraId="5183EE26" w14:textId="1629491B" w:rsidR="00D610D3" w:rsidRPr="00853565" w:rsidRDefault="00D610D3" w:rsidP="00537061">
            <w:pPr>
              <w:spacing w:before="80"/>
              <w:ind w:right="227"/>
              <w:jc w:val="right"/>
            </w:pPr>
            <w:r w:rsidRPr="00853565">
              <w:rPr>
                <w:rFonts w:eastAsia="Arial"/>
                <w:lang w:val="en-US"/>
              </w:rPr>
              <w:t>…</w:t>
            </w:r>
          </w:p>
        </w:tc>
        <w:tc>
          <w:tcPr>
            <w:tcW w:w="773" w:type="dxa"/>
            <w:tcBorders>
              <w:left w:val="single" w:sz="6" w:space="0" w:color="000000"/>
            </w:tcBorders>
            <w:vAlign w:val="bottom"/>
          </w:tcPr>
          <w:p w14:paraId="3686BA67" w14:textId="43CB2238" w:rsidR="00D610D3" w:rsidRPr="00853565" w:rsidRDefault="00D610D3" w:rsidP="00FC633B">
            <w:pPr>
              <w:spacing w:before="80"/>
              <w:ind w:right="227"/>
              <w:jc w:val="right"/>
            </w:pPr>
            <w:r w:rsidRPr="00853565">
              <w:t>4,8</w:t>
            </w:r>
          </w:p>
        </w:tc>
        <w:tc>
          <w:tcPr>
            <w:tcW w:w="773" w:type="dxa"/>
            <w:tcBorders>
              <w:left w:val="single" w:sz="6" w:space="0" w:color="000000"/>
            </w:tcBorders>
            <w:vAlign w:val="bottom"/>
          </w:tcPr>
          <w:p w14:paraId="69A9C321" w14:textId="2977762C" w:rsidR="00D610D3" w:rsidRPr="00853565" w:rsidRDefault="00D610D3" w:rsidP="00FC633B">
            <w:pPr>
              <w:spacing w:before="80"/>
              <w:ind w:right="227"/>
              <w:jc w:val="right"/>
            </w:pPr>
            <w:r w:rsidRPr="00853565">
              <w:t>4,2</w:t>
            </w:r>
          </w:p>
        </w:tc>
        <w:tc>
          <w:tcPr>
            <w:tcW w:w="773" w:type="dxa"/>
            <w:tcBorders>
              <w:left w:val="single" w:sz="6" w:space="0" w:color="000000"/>
              <w:right w:val="single" w:sz="6" w:space="0" w:color="000000"/>
            </w:tcBorders>
            <w:vAlign w:val="bottom"/>
          </w:tcPr>
          <w:p w14:paraId="4D540923" w14:textId="66FD2FFA" w:rsidR="00D610D3" w:rsidRPr="00853565" w:rsidRDefault="00D610D3" w:rsidP="00FC633B">
            <w:pPr>
              <w:spacing w:before="80"/>
              <w:ind w:right="227"/>
              <w:jc w:val="right"/>
            </w:pPr>
            <w:r w:rsidRPr="00853565">
              <w:t>4,0</w:t>
            </w:r>
          </w:p>
        </w:tc>
        <w:tc>
          <w:tcPr>
            <w:tcW w:w="3515" w:type="dxa"/>
            <w:tcBorders>
              <w:left w:val="single" w:sz="6" w:space="0" w:color="000000"/>
            </w:tcBorders>
            <w:shd w:val="clear" w:color="auto" w:fill="auto"/>
            <w:vAlign w:val="bottom"/>
          </w:tcPr>
          <w:p w14:paraId="5AE88019" w14:textId="77777777" w:rsidR="00D610D3" w:rsidRPr="00853565" w:rsidRDefault="00D610D3">
            <w:pPr>
              <w:spacing w:before="80"/>
              <w:ind w:left="170"/>
              <w:rPr>
                <w:i/>
              </w:rPr>
            </w:pPr>
            <w:r w:rsidRPr="00853565">
              <w:rPr>
                <w:i/>
              </w:rPr>
              <w:t>Belarus</w:t>
            </w:r>
          </w:p>
        </w:tc>
      </w:tr>
      <w:tr w:rsidR="00853565" w:rsidRPr="00853565" w14:paraId="588BB14C" w14:textId="77777777" w:rsidTr="00C07422">
        <w:trPr>
          <w:cantSplit/>
        </w:trPr>
        <w:tc>
          <w:tcPr>
            <w:tcW w:w="3318" w:type="dxa"/>
            <w:shd w:val="clear" w:color="auto" w:fill="auto"/>
            <w:vAlign w:val="bottom"/>
          </w:tcPr>
          <w:p w14:paraId="706EC966" w14:textId="77777777" w:rsidR="00D610D3" w:rsidRPr="00853565" w:rsidRDefault="00D610D3">
            <w:pPr>
              <w:spacing w:before="80"/>
              <w:ind w:left="113"/>
            </w:pPr>
            <w:r w:rsidRPr="00853565">
              <w:t>Казахстан</w:t>
            </w:r>
          </w:p>
        </w:tc>
        <w:tc>
          <w:tcPr>
            <w:tcW w:w="773" w:type="dxa"/>
            <w:tcBorders>
              <w:left w:val="single" w:sz="6" w:space="0" w:color="000000"/>
            </w:tcBorders>
            <w:shd w:val="clear" w:color="auto" w:fill="auto"/>
            <w:vAlign w:val="bottom"/>
          </w:tcPr>
          <w:p w14:paraId="653150CD" w14:textId="512E3502" w:rsidR="00D610D3" w:rsidRPr="00853565" w:rsidRDefault="00D610D3" w:rsidP="00537061">
            <w:pPr>
              <w:spacing w:before="80"/>
              <w:ind w:right="227"/>
              <w:jc w:val="right"/>
            </w:pPr>
            <w:r w:rsidRPr="00853565">
              <w:rPr>
                <w:lang w:val="en-US"/>
              </w:rPr>
              <w:t>5,8</w:t>
            </w:r>
          </w:p>
        </w:tc>
        <w:tc>
          <w:tcPr>
            <w:tcW w:w="773" w:type="dxa"/>
            <w:tcBorders>
              <w:left w:val="single" w:sz="6" w:space="0" w:color="000000"/>
            </w:tcBorders>
            <w:vAlign w:val="bottom"/>
          </w:tcPr>
          <w:p w14:paraId="5EBE3CE6" w14:textId="4B1AD323" w:rsidR="00D610D3" w:rsidRPr="00853565" w:rsidRDefault="00D610D3" w:rsidP="00FC633B">
            <w:pPr>
              <w:spacing w:before="80"/>
              <w:ind w:right="227"/>
              <w:jc w:val="right"/>
            </w:pPr>
            <w:r w:rsidRPr="00853565">
              <w:t>4,9</w:t>
            </w:r>
          </w:p>
        </w:tc>
        <w:tc>
          <w:tcPr>
            <w:tcW w:w="773" w:type="dxa"/>
            <w:tcBorders>
              <w:left w:val="single" w:sz="6" w:space="0" w:color="000000"/>
            </w:tcBorders>
            <w:vAlign w:val="bottom"/>
          </w:tcPr>
          <w:p w14:paraId="43333299" w14:textId="529D01F3" w:rsidR="00D610D3" w:rsidRPr="00853565" w:rsidRDefault="00D610D3" w:rsidP="00FC633B">
            <w:pPr>
              <w:spacing w:before="80"/>
              <w:ind w:right="227"/>
              <w:jc w:val="right"/>
            </w:pPr>
            <w:r w:rsidRPr="00853565">
              <w:t>4,8</w:t>
            </w:r>
          </w:p>
        </w:tc>
        <w:tc>
          <w:tcPr>
            <w:tcW w:w="773" w:type="dxa"/>
            <w:tcBorders>
              <w:left w:val="single" w:sz="6" w:space="0" w:color="000000"/>
              <w:right w:val="single" w:sz="6" w:space="0" w:color="000000"/>
            </w:tcBorders>
            <w:vAlign w:val="bottom"/>
          </w:tcPr>
          <w:p w14:paraId="2FF5C754" w14:textId="6C60962D" w:rsidR="00D610D3" w:rsidRPr="00853565" w:rsidRDefault="00D610D3" w:rsidP="00FC633B">
            <w:pPr>
              <w:spacing w:before="80"/>
              <w:ind w:right="227"/>
              <w:jc w:val="right"/>
            </w:pPr>
            <w:r w:rsidRPr="00853565">
              <w:t>4,9</w:t>
            </w:r>
          </w:p>
        </w:tc>
        <w:tc>
          <w:tcPr>
            <w:tcW w:w="3515" w:type="dxa"/>
            <w:tcBorders>
              <w:left w:val="single" w:sz="6" w:space="0" w:color="000000"/>
            </w:tcBorders>
            <w:shd w:val="clear" w:color="auto" w:fill="auto"/>
            <w:vAlign w:val="bottom"/>
          </w:tcPr>
          <w:p w14:paraId="11FAAB56" w14:textId="77777777" w:rsidR="00D610D3" w:rsidRPr="00853565" w:rsidRDefault="00D610D3">
            <w:pPr>
              <w:spacing w:before="80"/>
              <w:ind w:left="170"/>
              <w:rPr>
                <w:i/>
              </w:rPr>
            </w:pPr>
            <w:r w:rsidRPr="00853565">
              <w:rPr>
                <w:i/>
              </w:rPr>
              <w:t>Kazakhstan</w:t>
            </w:r>
          </w:p>
        </w:tc>
      </w:tr>
      <w:tr w:rsidR="00853565" w:rsidRPr="00853565" w14:paraId="3666F11A" w14:textId="77777777" w:rsidTr="00C07422">
        <w:trPr>
          <w:cantSplit/>
        </w:trPr>
        <w:tc>
          <w:tcPr>
            <w:tcW w:w="3318" w:type="dxa"/>
            <w:shd w:val="clear" w:color="auto" w:fill="auto"/>
            <w:vAlign w:val="bottom"/>
          </w:tcPr>
          <w:p w14:paraId="021D8D26" w14:textId="77777777" w:rsidR="00D610D3" w:rsidRPr="00853565" w:rsidRDefault="00D610D3">
            <w:pPr>
              <w:spacing w:before="80"/>
              <w:ind w:left="113"/>
            </w:pPr>
            <w:r w:rsidRPr="00853565">
              <w:t>Киргизия</w:t>
            </w:r>
          </w:p>
        </w:tc>
        <w:tc>
          <w:tcPr>
            <w:tcW w:w="773" w:type="dxa"/>
            <w:tcBorders>
              <w:left w:val="single" w:sz="6" w:space="0" w:color="000000"/>
            </w:tcBorders>
            <w:shd w:val="clear" w:color="auto" w:fill="auto"/>
            <w:vAlign w:val="bottom"/>
          </w:tcPr>
          <w:p w14:paraId="42BCAACB" w14:textId="2BDFCF65" w:rsidR="00D610D3" w:rsidRPr="00853565" w:rsidRDefault="00D610D3" w:rsidP="00537061">
            <w:pPr>
              <w:spacing w:before="80"/>
              <w:ind w:right="227"/>
              <w:jc w:val="right"/>
            </w:pPr>
            <w:r w:rsidRPr="00853565">
              <w:rPr>
                <w:lang w:val="en-US"/>
              </w:rPr>
              <w:t>8,6</w:t>
            </w:r>
          </w:p>
        </w:tc>
        <w:tc>
          <w:tcPr>
            <w:tcW w:w="773" w:type="dxa"/>
            <w:tcBorders>
              <w:left w:val="single" w:sz="6" w:space="0" w:color="000000"/>
            </w:tcBorders>
            <w:vAlign w:val="bottom"/>
          </w:tcPr>
          <w:p w14:paraId="24DC413C" w14:textId="37101651" w:rsidR="00D610D3" w:rsidRPr="00853565" w:rsidRDefault="00D610D3" w:rsidP="00FC633B">
            <w:pPr>
              <w:spacing w:before="80"/>
              <w:ind w:right="227"/>
              <w:jc w:val="right"/>
            </w:pPr>
            <w:r w:rsidRPr="00853565">
              <w:t>6,2</w:t>
            </w:r>
          </w:p>
        </w:tc>
        <w:tc>
          <w:tcPr>
            <w:tcW w:w="773" w:type="dxa"/>
            <w:tcBorders>
              <w:left w:val="single" w:sz="6" w:space="0" w:color="000000"/>
            </w:tcBorders>
            <w:vAlign w:val="bottom"/>
          </w:tcPr>
          <w:p w14:paraId="30BF5FF5" w14:textId="2EEB8DA0" w:rsidR="00D610D3" w:rsidRPr="00853565" w:rsidRDefault="00D610D3" w:rsidP="00FC633B">
            <w:pPr>
              <w:spacing w:before="80"/>
              <w:ind w:right="227"/>
              <w:jc w:val="right"/>
            </w:pPr>
            <w:r w:rsidRPr="00853565">
              <w:t>5,5</w:t>
            </w:r>
          </w:p>
        </w:tc>
        <w:tc>
          <w:tcPr>
            <w:tcW w:w="773" w:type="dxa"/>
            <w:tcBorders>
              <w:left w:val="single" w:sz="6" w:space="0" w:color="000000"/>
              <w:right w:val="single" w:sz="6" w:space="0" w:color="000000"/>
            </w:tcBorders>
            <w:vAlign w:val="bottom"/>
          </w:tcPr>
          <w:p w14:paraId="5AF10C3B" w14:textId="1DA5082C" w:rsidR="00D610D3" w:rsidRPr="00853565" w:rsidRDefault="00D610D3" w:rsidP="00FC633B">
            <w:pPr>
              <w:spacing w:before="80"/>
              <w:ind w:right="227"/>
              <w:jc w:val="right"/>
            </w:pPr>
            <w:r w:rsidRPr="00853565">
              <w:t>5,8</w:t>
            </w:r>
          </w:p>
        </w:tc>
        <w:tc>
          <w:tcPr>
            <w:tcW w:w="3515" w:type="dxa"/>
            <w:tcBorders>
              <w:left w:val="single" w:sz="6" w:space="0" w:color="000000"/>
            </w:tcBorders>
            <w:shd w:val="clear" w:color="auto" w:fill="auto"/>
            <w:vAlign w:val="bottom"/>
          </w:tcPr>
          <w:p w14:paraId="3E5DFAAF" w14:textId="77777777" w:rsidR="00D610D3" w:rsidRPr="00853565" w:rsidRDefault="00D610D3">
            <w:pPr>
              <w:spacing w:before="80"/>
              <w:ind w:left="170"/>
              <w:rPr>
                <w:i/>
              </w:rPr>
            </w:pPr>
            <w:r w:rsidRPr="00853565">
              <w:rPr>
                <w:i/>
              </w:rPr>
              <w:t>Kyrgyzstan</w:t>
            </w:r>
          </w:p>
        </w:tc>
      </w:tr>
      <w:tr w:rsidR="00853565" w:rsidRPr="00853565" w14:paraId="7DBA151A" w14:textId="77777777" w:rsidTr="00C07422">
        <w:trPr>
          <w:cantSplit/>
        </w:trPr>
        <w:tc>
          <w:tcPr>
            <w:tcW w:w="3318" w:type="dxa"/>
            <w:shd w:val="clear" w:color="auto" w:fill="auto"/>
            <w:vAlign w:val="bottom"/>
          </w:tcPr>
          <w:p w14:paraId="263C5102" w14:textId="77777777" w:rsidR="00D610D3" w:rsidRPr="00853565" w:rsidRDefault="00D610D3">
            <w:pPr>
              <w:spacing w:before="80"/>
              <w:ind w:left="113"/>
            </w:pPr>
            <w:r w:rsidRPr="00853565">
              <w:t>Республика Молдова</w:t>
            </w:r>
          </w:p>
        </w:tc>
        <w:tc>
          <w:tcPr>
            <w:tcW w:w="773" w:type="dxa"/>
            <w:tcBorders>
              <w:left w:val="single" w:sz="6" w:space="0" w:color="000000"/>
            </w:tcBorders>
            <w:shd w:val="clear" w:color="auto" w:fill="auto"/>
            <w:vAlign w:val="bottom"/>
          </w:tcPr>
          <w:p w14:paraId="72FC760B" w14:textId="64AC9CCE" w:rsidR="00D610D3" w:rsidRPr="00853565" w:rsidRDefault="00D610D3" w:rsidP="00537061">
            <w:pPr>
              <w:spacing w:before="80"/>
              <w:ind w:right="227"/>
              <w:jc w:val="right"/>
            </w:pPr>
            <w:r w:rsidRPr="00853565">
              <w:rPr>
                <w:lang w:val="en-US"/>
              </w:rPr>
              <w:t>7,4</w:t>
            </w:r>
          </w:p>
        </w:tc>
        <w:tc>
          <w:tcPr>
            <w:tcW w:w="773" w:type="dxa"/>
            <w:tcBorders>
              <w:left w:val="single" w:sz="6" w:space="0" w:color="000000"/>
            </w:tcBorders>
            <w:vAlign w:val="bottom"/>
          </w:tcPr>
          <w:p w14:paraId="45F64E08" w14:textId="56756DBC" w:rsidR="00D610D3" w:rsidRPr="00853565" w:rsidRDefault="00D610D3" w:rsidP="00FC633B">
            <w:pPr>
              <w:spacing w:before="80"/>
              <w:ind w:right="227"/>
              <w:jc w:val="right"/>
            </w:pPr>
            <w:r w:rsidRPr="00853565">
              <w:t>3,0</w:t>
            </w:r>
          </w:p>
        </w:tc>
        <w:tc>
          <w:tcPr>
            <w:tcW w:w="773" w:type="dxa"/>
            <w:tcBorders>
              <w:left w:val="single" w:sz="6" w:space="0" w:color="000000"/>
            </w:tcBorders>
            <w:vAlign w:val="bottom"/>
          </w:tcPr>
          <w:p w14:paraId="151C62D3" w14:textId="769CF27A" w:rsidR="00D610D3" w:rsidRPr="00853565" w:rsidRDefault="00D610D3" w:rsidP="00FC633B">
            <w:pPr>
              <w:spacing w:before="80"/>
              <w:ind w:right="227"/>
              <w:jc w:val="right"/>
            </w:pPr>
            <w:r w:rsidRPr="00853565">
              <w:t>5,1</w:t>
            </w:r>
            <w:r w:rsidRPr="00853565">
              <w:rPr>
                <w:vertAlign w:val="superscript"/>
              </w:rPr>
              <w:t>2)</w:t>
            </w:r>
          </w:p>
        </w:tc>
        <w:tc>
          <w:tcPr>
            <w:tcW w:w="773" w:type="dxa"/>
            <w:tcBorders>
              <w:left w:val="single" w:sz="6" w:space="0" w:color="000000"/>
              <w:right w:val="single" w:sz="6" w:space="0" w:color="000000"/>
            </w:tcBorders>
            <w:vAlign w:val="bottom"/>
          </w:tcPr>
          <w:p w14:paraId="5A49664D" w14:textId="7E0F3BA9" w:rsidR="00D610D3" w:rsidRPr="00853565" w:rsidRDefault="00D610D3" w:rsidP="00FC633B">
            <w:pPr>
              <w:spacing w:before="80"/>
              <w:ind w:right="227"/>
              <w:jc w:val="right"/>
            </w:pPr>
            <w:r w:rsidRPr="00853565">
              <w:t>3,8</w:t>
            </w:r>
          </w:p>
        </w:tc>
        <w:tc>
          <w:tcPr>
            <w:tcW w:w="3515" w:type="dxa"/>
            <w:tcBorders>
              <w:left w:val="single" w:sz="6" w:space="0" w:color="000000"/>
            </w:tcBorders>
            <w:shd w:val="clear" w:color="auto" w:fill="auto"/>
            <w:vAlign w:val="bottom"/>
          </w:tcPr>
          <w:p w14:paraId="3EFCA7B1" w14:textId="77777777" w:rsidR="00D610D3" w:rsidRPr="00853565" w:rsidRDefault="00D610D3">
            <w:pPr>
              <w:spacing w:before="80"/>
              <w:ind w:left="170"/>
              <w:rPr>
                <w:i/>
              </w:rPr>
            </w:pPr>
            <w:r w:rsidRPr="00853565">
              <w:rPr>
                <w:i/>
              </w:rPr>
              <w:t>Republic of Moldova</w:t>
            </w:r>
          </w:p>
        </w:tc>
      </w:tr>
      <w:tr w:rsidR="00853565" w:rsidRPr="00853565" w14:paraId="312E4D0A" w14:textId="77777777" w:rsidTr="00C07422">
        <w:trPr>
          <w:cantSplit/>
        </w:trPr>
        <w:tc>
          <w:tcPr>
            <w:tcW w:w="3318" w:type="dxa"/>
            <w:shd w:val="clear" w:color="auto" w:fill="auto"/>
            <w:vAlign w:val="bottom"/>
          </w:tcPr>
          <w:p w14:paraId="66C8848C" w14:textId="77777777" w:rsidR="00D610D3" w:rsidRPr="00853565" w:rsidRDefault="00D610D3">
            <w:pPr>
              <w:spacing w:before="80"/>
              <w:ind w:left="113"/>
            </w:pPr>
            <w:r w:rsidRPr="00853565">
              <w:t>Таджикистан</w:t>
            </w:r>
          </w:p>
        </w:tc>
        <w:tc>
          <w:tcPr>
            <w:tcW w:w="773" w:type="dxa"/>
            <w:tcBorders>
              <w:left w:val="single" w:sz="6" w:space="0" w:color="000000"/>
            </w:tcBorders>
            <w:shd w:val="clear" w:color="auto" w:fill="auto"/>
            <w:vAlign w:val="bottom"/>
          </w:tcPr>
          <w:p w14:paraId="3591E3AC" w14:textId="659B7CB0" w:rsidR="00D610D3" w:rsidRPr="00853565" w:rsidRDefault="00D610D3" w:rsidP="00537061">
            <w:pPr>
              <w:spacing w:before="80"/>
              <w:ind w:right="227"/>
              <w:jc w:val="right"/>
            </w:pPr>
            <w:r w:rsidRPr="00853565">
              <w:rPr>
                <w:rFonts w:eastAsia="Arial"/>
              </w:rPr>
              <w:t>11,5</w:t>
            </w:r>
            <w:r w:rsidRPr="00853565">
              <w:rPr>
                <w:rFonts w:eastAsia="Arial"/>
                <w:vertAlign w:val="superscript"/>
              </w:rPr>
              <w:t>3)</w:t>
            </w:r>
          </w:p>
        </w:tc>
        <w:tc>
          <w:tcPr>
            <w:tcW w:w="773" w:type="dxa"/>
            <w:tcBorders>
              <w:left w:val="single" w:sz="6" w:space="0" w:color="000000"/>
            </w:tcBorders>
            <w:vAlign w:val="bottom"/>
          </w:tcPr>
          <w:p w14:paraId="33CC81BB" w14:textId="6609D535" w:rsidR="00D610D3" w:rsidRPr="00853565" w:rsidRDefault="00D610D3" w:rsidP="00FC633B">
            <w:pPr>
              <w:spacing w:before="80"/>
              <w:ind w:right="227"/>
              <w:jc w:val="right"/>
            </w:pPr>
            <w:r w:rsidRPr="00853565">
              <w:t>6,9</w:t>
            </w:r>
            <w:r w:rsidRPr="00853565">
              <w:rPr>
                <w:vertAlign w:val="superscript"/>
              </w:rPr>
              <w:t>4)</w:t>
            </w:r>
          </w:p>
        </w:tc>
        <w:tc>
          <w:tcPr>
            <w:tcW w:w="773" w:type="dxa"/>
            <w:tcBorders>
              <w:left w:val="single" w:sz="6" w:space="0" w:color="000000"/>
            </w:tcBorders>
            <w:vAlign w:val="bottom"/>
          </w:tcPr>
          <w:p w14:paraId="4799B1AF" w14:textId="52E48473" w:rsidR="00D610D3" w:rsidRPr="00853565" w:rsidRDefault="00D610D3" w:rsidP="00FC633B">
            <w:pPr>
              <w:spacing w:before="80"/>
              <w:ind w:right="227"/>
              <w:jc w:val="right"/>
            </w:pPr>
            <w:r w:rsidRPr="00853565">
              <w:t>…</w:t>
            </w:r>
          </w:p>
        </w:tc>
        <w:tc>
          <w:tcPr>
            <w:tcW w:w="773" w:type="dxa"/>
            <w:tcBorders>
              <w:left w:val="single" w:sz="6" w:space="0" w:color="000000"/>
              <w:right w:val="single" w:sz="6" w:space="0" w:color="000000"/>
            </w:tcBorders>
            <w:vAlign w:val="bottom"/>
          </w:tcPr>
          <w:p w14:paraId="38D81E25" w14:textId="23BA1814" w:rsidR="00D610D3" w:rsidRPr="00853565" w:rsidRDefault="00D610D3" w:rsidP="00FC633B">
            <w:pPr>
              <w:spacing w:before="80"/>
              <w:ind w:right="227"/>
              <w:jc w:val="right"/>
            </w:pPr>
            <w:r w:rsidRPr="00853565">
              <w:t>…</w:t>
            </w:r>
          </w:p>
        </w:tc>
        <w:tc>
          <w:tcPr>
            <w:tcW w:w="3515" w:type="dxa"/>
            <w:tcBorders>
              <w:left w:val="single" w:sz="6" w:space="0" w:color="000000"/>
            </w:tcBorders>
            <w:shd w:val="clear" w:color="auto" w:fill="auto"/>
            <w:vAlign w:val="bottom"/>
          </w:tcPr>
          <w:p w14:paraId="0E280AAD" w14:textId="77777777" w:rsidR="00D610D3" w:rsidRPr="00853565" w:rsidRDefault="00D610D3">
            <w:pPr>
              <w:spacing w:before="80"/>
              <w:ind w:left="170"/>
              <w:rPr>
                <w:i/>
              </w:rPr>
            </w:pPr>
            <w:r w:rsidRPr="00853565">
              <w:rPr>
                <w:i/>
              </w:rPr>
              <w:t>Tajikistan</w:t>
            </w:r>
          </w:p>
        </w:tc>
      </w:tr>
      <w:tr w:rsidR="00853565" w:rsidRPr="00853565" w14:paraId="0B74D339" w14:textId="77777777" w:rsidTr="00C07422">
        <w:trPr>
          <w:cantSplit/>
        </w:trPr>
        <w:tc>
          <w:tcPr>
            <w:tcW w:w="3318" w:type="dxa"/>
            <w:shd w:val="clear" w:color="auto" w:fill="auto"/>
            <w:vAlign w:val="bottom"/>
          </w:tcPr>
          <w:p w14:paraId="584E4954" w14:textId="77777777" w:rsidR="00D610D3" w:rsidRPr="00853565" w:rsidRDefault="00D610D3">
            <w:pPr>
              <w:spacing w:before="80"/>
              <w:ind w:left="113"/>
            </w:pPr>
            <w:r w:rsidRPr="00853565">
              <w:t>Узбекистан</w:t>
            </w:r>
          </w:p>
        </w:tc>
        <w:tc>
          <w:tcPr>
            <w:tcW w:w="773" w:type="dxa"/>
            <w:tcBorders>
              <w:left w:val="single" w:sz="6" w:space="0" w:color="000000"/>
            </w:tcBorders>
            <w:shd w:val="clear" w:color="auto" w:fill="auto"/>
            <w:vAlign w:val="bottom"/>
          </w:tcPr>
          <w:p w14:paraId="4E600D68" w14:textId="21F794D4" w:rsidR="00D610D3" w:rsidRPr="00853565" w:rsidRDefault="00D610D3" w:rsidP="00537061">
            <w:pPr>
              <w:spacing w:before="80"/>
              <w:ind w:right="227"/>
              <w:jc w:val="right"/>
            </w:pPr>
            <w:r w:rsidRPr="00853565">
              <w:t>5,4</w:t>
            </w:r>
          </w:p>
        </w:tc>
        <w:tc>
          <w:tcPr>
            <w:tcW w:w="773" w:type="dxa"/>
            <w:tcBorders>
              <w:left w:val="single" w:sz="6" w:space="0" w:color="000000"/>
            </w:tcBorders>
            <w:vAlign w:val="bottom"/>
          </w:tcPr>
          <w:p w14:paraId="02ECBA85" w14:textId="771718E7" w:rsidR="00D610D3" w:rsidRPr="00853565" w:rsidRDefault="00D610D3" w:rsidP="00FC633B">
            <w:pPr>
              <w:spacing w:before="80"/>
              <w:ind w:right="227"/>
              <w:jc w:val="right"/>
            </w:pPr>
            <w:r w:rsidRPr="00853565">
              <w:t>9,3</w:t>
            </w:r>
          </w:p>
        </w:tc>
        <w:tc>
          <w:tcPr>
            <w:tcW w:w="773" w:type="dxa"/>
            <w:tcBorders>
              <w:left w:val="single" w:sz="6" w:space="0" w:color="000000"/>
            </w:tcBorders>
            <w:vAlign w:val="bottom"/>
          </w:tcPr>
          <w:p w14:paraId="4EBC3D88" w14:textId="02893691" w:rsidR="00D610D3" w:rsidRPr="00853565" w:rsidRDefault="00D610D3" w:rsidP="00FC633B">
            <w:pPr>
              <w:spacing w:before="80"/>
              <w:ind w:right="227"/>
              <w:jc w:val="right"/>
            </w:pPr>
            <w:r w:rsidRPr="00853565">
              <w:t>9,0</w:t>
            </w:r>
          </w:p>
        </w:tc>
        <w:tc>
          <w:tcPr>
            <w:tcW w:w="773" w:type="dxa"/>
            <w:tcBorders>
              <w:left w:val="single" w:sz="6" w:space="0" w:color="000000"/>
              <w:right w:val="single" w:sz="6" w:space="0" w:color="000000"/>
            </w:tcBorders>
            <w:vAlign w:val="bottom"/>
          </w:tcPr>
          <w:p w14:paraId="55EF2C37" w14:textId="64FEF765" w:rsidR="00D610D3" w:rsidRPr="00853565" w:rsidRDefault="00D610D3" w:rsidP="00FC633B">
            <w:pPr>
              <w:spacing w:before="80"/>
              <w:ind w:right="227"/>
              <w:jc w:val="right"/>
            </w:pPr>
            <w:r w:rsidRPr="00853565">
              <w:t>10,5</w:t>
            </w:r>
          </w:p>
        </w:tc>
        <w:tc>
          <w:tcPr>
            <w:tcW w:w="3515" w:type="dxa"/>
            <w:tcBorders>
              <w:left w:val="single" w:sz="6" w:space="0" w:color="000000"/>
            </w:tcBorders>
            <w:shd w:val="clear" w:color="auto" w:fill="auto"/>
            <w:vAlign w:val="bottom"/>
          </w:tcPr>
          <w:p w14:paraId="68F14870" w14:textId="77777777" w:rsidR="00D610D3" w:rsidRPr="00853565" w:rsidRDefault="00D610D3">
            <w:pPr>
              <w:spacing w:before="80"/>
              <w:ind w:left="170"/>
              <w:rPr>
                <w:i/>
              </w:rPr>
            </w:pPr>
            <w:r w:rsidRPr="00853565">
              <w:rPr>
                <w:i/>
              </w:rPr>
              <w:t>Uzbekistan</w:t>
            </w:r>
          </w:p>
        </w:tc>
      </w:tr>
      <w:tr w:rsidR="00853565" w:rsidRPr="00853565" w14:paraId="3A9ECEA3" w14:textId="77777777" w:rsidTr="00C07422">
        <w:trPr>
          <w:cantSplit/>
        </w:trPr>
        <w:tc>
          <w:tcPr>
            <w:tcW w:w="3318" w:type="dxa"/>
            <w:shd w:val="clear" w:color="auto" w:fill="auto"/>
            <w:vAlign w:val="bottom"/>
          </w:tcPr>
          <w:p w14:paraId="1BD7DFB7" w14:textId="77777777" w:rsidR="00D610D3" w:rsidRPr="00853565" w:rsidRDefault="00D610D3">
            <w:pPr>
              <w:spacing w:before="80"/>
              <w:ind w:left="113"/>
            </w:pPr>
            <w:r w:rsidRPr="00853565">
              <w:t>Украина</w:t>
            </w:r>
          </w:p>
        </w:tc>
        <w:tc>
          <w:tcPr>
            <w:tcW w:w="773" w:type="dxa"/>
            <w:tcBorders>
              <w:left w:val="single" w:sz="6" w:space="0" w:color="000000"/>
            </w:tcBorders>
            <w:shd w:val="clear" w:color="auto" w:fill="auto"/>
            <w:vAlign w:val="bottom"/>
          </w:tcPr>
          <w:p w14:paraId="43AE3730" w14:textId="6FF665C8" w:rsidR="00D610D3" w:rsidRPr="00853565" w:rsidRDefault="00D610D3" w:rsidP="00537061">
            <w:pPr>
              <w:spacing w:before="80"/>
              <w:ind w:right="227"/>
              <w:jc w:val="right"/>
            </w:pPr>
            <w:r w:rsidRPr="00853565">
              <w:rPr>
                <w:lang w:val="en-US"/>
              </w:rPr>
              <w:t>8,1</w:t>
            </w:r>
          </w:p>
        </w:tc>
        <w:tc>
          <w:tcPr>
            <w:tcW w:w="773" w:type="dxa"/>
            <w:tcBorders>
              <w:left w:val="single" w:sz="6" w:space="0" w:color="000000"/>
            </w:tcBorders>
            <w:vAlign w:val="bottom"/>
          </w:tcPr>
          <w:p w14:paraId="350CF30D" w14:textId="0538DEEA" w:rsidR="00D610D3" w:rsidRPr="00853565" w:rsidRDefault="00D610D3" w:rsidP="00FC633B">
            <w:pPr>
              <w:spacing w:before="80"/>
              <w:ind w:right="227"/>
              <w:jc w:val="right"/>
            </w:pPr>
            <w:r w:rsidRPr="00853565">
              <w:t>8,8</w:t>
            </w:r>
            <w:r w:rsidRPr="00853565">
              <w:rPr>
                <w:vertAlign w:val="superscript"/>
              </w:rPr>
              <w:t>5)</w:t>
            </w:r>
          </w:p>
        </w:tc>
        <w:tc>
          <w:tcPr>
            <w:tcW w:w="773" w:type="dxa"/>
            <w:tcBorders>
              <w:left w:val="single" w:sz="6" w:space="0" w:color="000000"/>
            </w:tcBorders>
            <w:vAlign w:val="bottom"/>
          </w:tcPr>
          <w:p w14:paraId="4CD50939" w14:textId="48D91755" w:rsidR="00D610D3" w:rsidRPr="00853565" w:rsidRDefault="00D610D3" w:rsidP="00FC633B">
            <w:pPr>
              <w:spacing w:before="80"/>
              <w:ind w:right="227"/>
              <w:jc w:val="right"/>
            </w:pPr>
            <w:r w:rsidRPr="00853565">
              <w:t>8,2</w:t>
            </w:r>
            <w:r w:rsidRPr="00853565">
              <w:rPr>
                <w:vertAlign w:val="superscript"/>
              </w:rPr>
              <w:t>2);5)</w:t>
            </w:r>
          </w:p>
        </w:tc>
        <w:tc>
          <w:tcPr>
            <w:tcW w:w="773" w:type="dxa"/>
            <w:tcBorders>
              <w:left w:val="single" w:sz="6" w:space="0" w:color="000000"/>
              <w:right w:val="single" w:sz="6" w:space="0" w:color="000000"/>
            </w:tcBorders>
            <w:vAlign w:val="bottom"/>
          </w:tcPr>
          <w:p w14:paraId="0D87FFC3" w14:textId="4B60F6AA" w:rsidR="00D610D3" w:rsidRPr="00853565" w:rsidRDefault="00D610D3" w:rsidP="00FC633B">
            <w:pPr>
              <w:spacing w:before="80"/>
              <w:ind w:right="227"/>
              <w:jc w:val="right"/>
            </w:pPr>
            <w:r w:rsidRPr="00853565">
              <w:t>9,5</w:t>
            </w:r>
            <w:r w:rsidRPr="00853565">
              <w:rPr>
                <w:vertAlign w:val="superscript"/>
              </w:rPr>
              <w:t>5)</w:t>
            </w:r>
          </w:p>
        </w:tc>
        <w:tc>
          <w:tcPr>
            <w:tcW w:w="3515" w:type="dxa"/>
            <w:tcBorders>
              <w:left w:val="single" w:sz="6" w:space="0" w:color="000000"/>
            </w:tcBorders>
            <w:shd w:val="clear" w:color="auto" w:fill="auto"/>
            <w:vAlign w:val="bottom"/>
          </w:tcPr>
          <w:p w14:paraId="40529159" w14:textId="77777777" w:rsidR="00D610D3" w:rsidRPr="00853565" w:rsidRDefault="00D610D3">
            <w:pPr>
              <w:spacing w:before="80"/>
              <w:ind w:left="170"/>
              <w:rPr>
                <w:i/>
              </w:rPr>
            </w:pPr>
            <w:r w:rsidRPr="00853565">
              <w:rPr>
                <w:i/>
              </w:rPr>
              <w:t>Ukraine</w:t>
            </w:r>
          </w:p>
        </w:tc>
      </w:tr>
      <w:tr w:rsidR="00853565" w:rsidRPr="00853565" w14:paraId="678B6C65" w14:textId="77777777" w:rsidTr="00C07422">
        <w:trPr>
          <w:cantSplit/>
        </w:trPr>
        <w:tc>
          <w:tcPr>
            <w:tcW w:w="3318" w:type="dxa"/>
            <w:shd w:val="clear" w:color="auto" w:fill="auto"/>
            <w:vAlign w:val="bottom"/>
          </w:tcPr>
          <w:p w14:paraId="796A0BBE" w14:textId="77777777" w:rsidR="00D610D3" w:rsidRPr="00853565" w:rsidRDefault="00D610D3">
            <w:pPr>
              <w:pStyle w:val="13"/>
              <w:spacing w:before="80"/>
              <w:rPr>
                <w:sz w:val="14"/>
                <w:szCs w:val="14"/>
              </w:rPr>
            </w:pPr>
            <w:r w:rsidRPr="00853565">
              <w:rPr>
                <w:sz w:val="14"/>
                <w:szCs w:val="14"/>
                <w:u w:val="none"/>
              </w:rPr>
              <w:t>Страны БРИКС</w:t>
            </w:r>
          </w:p>
        </w:tc>
        <w:tc>
          <w:tcPr>
            <w:tcW w:w="773" w:type="dxa"/>
            <w:tcBorders>
              <w:left w:val="single" w:sz="6" w:space="0" w:color="000000"/>
            </w:tcBorders>
            <w:shd w:val="clear" w:color="auto" w:fill="auto"/>
            <w:vAlign w:val="bottom"/>
          </w:tcPr>
          <w:p w14:paraId="745171A1" w14:textId="77777777" w:rsidR="00D610D3" w:rsidRPr="00853565" w:rsidRDefault="00D610D3" w:rsidP="00537061">
            <w:pPr>
              <w:snapToGrid w:val="0"/>
              <w:spacing w:before="80"/>
              <w:ind w:right="227"/>
              <w:jc w:val="right"/>
              <w:rPr>
                <w:lang w:val="en-US"/>
              </w:rPr>
            </w:pPr>
          </w:p>
        </w:tc>
        <w:tc>
          <w:tcPr>
            <w:tcW w:w="773" w:type="dxa"/>
            <w:tcBorders>
              <w:left w:val="single" w:sz="6" w:space="0" w:color="000000"/>
            </w:tcBorders>
            <w:vAlign w:val="bottom"/>
          </w:tcPr>
          <w:p w14:paraId="6F0D2406" w14:textId="77777777" w:rsidR="00D610D3" w:rsidRPr="00853565" w:rsidRDefault="00D610D3" w:rsidP="00FC633B">
            <w:pPr>
              <w:snapToGrid w:val="0"/>
              <w:spacing w:before="80"/>
              <w:ind w:right="227"/>
              <w:jc w:val="right"/>
            </w:pPr>
          </w:p>
        </w:tc>
        <w:tc>
          <w:tcPr>
            <w:tcW w:w="773" w:type="dxa"/>
            <w:tcBorders>
              <w:left w:val="single" w:sz="6" w:space="0" w:color="000000"/>
            </w:tcBorders>
            <w:vAlign w:val="bottom"/>
          </w:tcPr>
          <w:p w14:paraId="662BE16E" w14:textId="77777777" w:rsidR="00D610D3" w:rsidRPr="00853565" w:rsidRDefault="00D610D3" w:rsidP="00FC633B">
            <w:pPr>
              <w:snapToGrid w:val="0"/>
              <w:spacing w:before="80"/>
              <w:ind w:right="227"/>
              <w:jc w:val="right"/>
            </w:pPr>
          </w:p>
        </w:tc>
        <w:tc>
          <w:tcPr>
            <w:tcW w:w="773" w:type="dxa"/>
            <w:tcBorders>
              <w:left w:val="single" w:sz="6" w:space="0" w:color="000000"/>
              <w:right w:val="single" w:sz="6" w:space="0" w:color="000000"/>
            </w:tcBorders>
            <w:vAlign w:val="bottom"/>
          </w:tcPr>
          <w:p w14:paraId="73812632" w14:textId="23CF9ED5" w:rsidR="00D610D3" w:rsidRPr="00853565" w:rsidRDefault="00D610D3" w:rsidP="00FC633B">
            <w:pPr>
              <w:snapToGrid w:val="0"/>
              <w:spacing w:before="80"/>
              <w:ind w:right="227"/>
              <w:jc w:val="right"/>
            </w:pPr>
          </w:p>
        </w:tc>
        <w:tc>
          <w:tcPr>
            <w:tcW w:w="3515" w:type="dxa"/>
            <w:tcBorders>
              <w:left w:val="single" w:sz="6" w:space="0" w:color="000000"/>
            </w:tcBorders>
            <w:shd w:val="clear" w:color="auto" w:fill="auto"/>
            <w:vAlign w:val="bottom"/>
          </w:tcPr>
          <w:p w14:paraId="1CC25D8B" w14:textId="77777777" w:rsidR="00D610D3" w:rsidRPr="00853565" w:rsidRDefault="00D610D3">
            <w:pPr>
              <w:pStyle w:val="13"/>
              <w:spacing w:before="80"/>
              <w:ind w:left="57"/>
              <w:rPr>
                <w:i/>
                <w:sz w:val="14"/>
                <w:szCs w:val="14"/>
              </w:rPr>
            </w:pPr>
            <w:r w:rsidRPr="00853565">
              <w:rPr>
                <w:bCs w:val="0"/>
                <w:i/>
                <w:sz w:val="14"/>
                <w:szCs w:val="14"/>
                <w:u w:val="none"/>
              </w:rPr>
              <w:t>BRICS countries</w:t>
            </w:r>
          </w:p>
        </w:tc>
      </w:tr>
      <w:tr w:rsidR="00853565" w:rsidRPr="00853565" w14:paraId="0E310A43" w14:textId="77777777" w:rsidTr="00C07422">
        <w:trPr>
          <w:cantSplit/>
        </w:trPr>
        <w:tc>
          <w:tcPr>
            <w:tcW w:w="3318" w:type="dxa"/>
            <w:shd w:val="clear" w:color="auto" w:fill="auto"/>
            <w:vAlign w:val="bottom"/>
          </w:tcPr>
          <w:p w14:paraId="6ACA42CB" w14:textId="77777777" w:rsidR="00D610D3" w:rsidRPr="00853565" w:rsidRDefault="00D610D3">
            <w:pPr>
              <w:pStyle w:val="13"/>
              <w:spacing w:before="80"/>
              <w:ind w:left="284"/>
              <w:rPr>
                <w:sz w:val="14"/>
                <w:szCs w:val="14"/>
              </w:rPr>
            </w:pPr>
            <w:r w:rsidRPr="00853565">
              <w:rPr>
                <w:b w:val="0"/>
                <w:bCs w:val="0"/>
                <w:sz w:val="14"/>
                <w:szCs w:val="14"/>
                <w:u w:val="none"/>
              </w:rPr>
              <w:t>из них:</w:t>
            </w:r>
          </w:p>
        </w:tc>
        <w:tc>
          <w:tcPr>
            <w:tcW w:w="773" w:type="dxa"/>
            <w:tcBorders>
              <w:left w:val="single" w:sz="6" w:space="0" w:color="000000"/>
            </w:tcBorders>
            <w:shd w:val="clear" w:color="auto" w:fill="auto"/>
            <w:vAlign w:val="bottom"/>
          </w:tcPr>
          <w:p w14:paraId="6C71595C" w14:textId="77777777" w:rsidR="00D610D3" w:rsidRPr="00853565" w:rsidRDefault="00D610D3" w:rsidP="00537061">
            <w:pPr>
              <w:snapToGrid w:val="0"/>
              <w:spacing w:before="80"/>
              <w:ind w:right="227"/>
              <w:jc w:val="right"/>
              <w:rPr>
                <w:lang w:val="en-US"/>
              </w:rPr>
            </w:pPr>
          </w:p>
        </w:tc>
        <w:tc>
          <w:tcPr>
            <w:tcW w:w="773" w:type="dxa"/>
            <w:tcBorders>
              <w:left w:val="single" w:sz="6" w:space="0" w:color="000000"/>
            </w:tcBorders>
            <w:vAlign w:val="bottom"/>
          </w:tcPr>
          <w:p w14:paraId="4DC27FF8" w14:textId="77777777" w:rsidR="00D610D3" w:rsidRPr="00853565" w:rsidRDefault="00D610D3" w:rsidP="00FC633B">
            <w:pPr>
              <w:snapToGrid w:val="0"/>
              <w:spacing w:before="80"/>
              <w:ind w:right="227"/>
              <w:jc w:val="right"/>
            </w:pPr>
          </w:p>
        </w:tc>
        <w:tc>
          <w:tcPr>
            <w:tcW w:w="773" w:type="dxa"/>
            <w:tcBorders>
              <w:left w:val="single" w:sz="6" w:space="0" w:color="000000"/>
            </w:tcBorders>
            <w:vAlign w:val="bottom"/>
          </w:tcPr>
          <w:p w14:paraId="39B42FC6" w14:textId="77777777" w:rsidR="00D610D3" w:rsidRPr="00853565" w:rsidRDefault="00D610D3" w:rsidP="00FC633B">
            <w:pPr>
              <w:snapToGrid w:val="0"/>
              <w:spacing w:before="80"/>
              <w:ind w:right="227"/>
              <w:jc w:val="right"/>
            </w:pPr>
          </w:p>
        </w:tc>
        <w:tc>
          <w:tcPr>
            <w:tcW w:w="773" w:type="dxa"/>
            <w:tcBorders>
              <w:left w:val="single" w:sz="6" w:space="0" w:color="000000"/>
              <w:right w:val="single" w:sz="6" w:space="0" w:color="000000"/>
            </w:tcBorders>
            <w:vAlign w:val="bottom"/>
          </w:tcPr>
          <w:p w14:paraId="537E02C0" w14:textId="3C741E7D" w:rsidR="00D610D3" w:rsidRPr="00853565" w:rsidRDefault="00D610D3" w:rsidP="00FC633B">
            <w:pPr>
              <w:snapToGrid w:val="0"/>
              <w:spacing w:before="80"/>
              <w:ind w:right="227"/>
              <w:jc w:val="right"/>
            </w:pPr>
          </w:p>
        </w:tc>
        <w:tc>
          <w:tcPr>
            <w:tcW w:w="3515" w:type="dxa"/>
            <w:tcBorders>
              <w:left w:val="single" w:sz="6" w:space="0" w:color="000000"/>
            </w:tcBorders>
            <w:shd w:val="clear" w:color="auto" w:fill="auto"/>
            <w:vAlign w:val="bottom"/>
          </w:tcPr>
          <w:p w14:paraId="60D2B32F" w14:textId="77777777" w:rsidR="00D610D3" w:rsidRPr="00853565" w:rsidRDefault="00D610D3">
            <w:pPr>
              <w:tabs>
                <w:tab w:val="left" w:pos="167"/>
              </w:tabs>
              <w:spacing w:before="80"/>
              <w:ind w:left="284" w:right="113"/>
              <w:rPr>
                <w:i/>
              </w:rPr>
            </w:pPr>
            <w:r w:rsidRPr="00853565">
              <w:rPr>
                <w:i/>
                <w:lang w:val="en-US"/>
              </w:rPr>
              <w:t>of which</w:t>
            </w:r>
            <w:r w:rsidRPr="00853565">
              <w:rPr>
                <w:i/>
              </w:rPr>
              <w:t>:</w:t>
            </w:r>
          </w:p>
        </w:tc>
      </w:tr>
      <w:tr w:rsidR="00853565" w:rsidRPr="00853565" w14:paraId="4B8D4F75" w14:textId="77777777" w:rsidTr="00C07422">
        <w:trPr>
          <w:cantSplit/>
        </w:trPr>
        <w:tc>
          <w:tcPr>
            <w:tcW w:w="3318" w:type="dxa"/>
            <w:shd w:val="clear" w:color="auto" w:fill="auto"/>
            <w:vAlign w:val="bottom"/>
          </w:tcPr>
          <w:p w14:paraId="0A636D4E" w14:textId="77777777" w:rsidR="00D610D3" w:rsidRPr="00853565" w:rsidRDefault="00D610D3">
            <w:pPr>
              <w:pStyle w:val="13"/>
              <w:spacing w:before="80"/>
              <w:ind w:left="113"/>
              <w:rPr>
                <w:sz w:val="14"/>
                <w:szCs w:val="14"/>
              </w:rPr>
            </w:pPr>
            <w:r w:rsidRPr="00853565">
              <w:rPr>
                <w:b w:val="0"/>
                <w:bCs w:val="0"/>
                <w:sz w:val="14"/>
                <w:szCs w:val="14"/>
                <w:u w:val="none"/>
              </w:rPr>
              <w:t>Бразилия</w:t>
            </w:r>
          </w:p>
        </w:tc>
        <w:tc>
          <w:tcPr>
            <w:tcW w:w="773" w:type="dxa"/>
            <w:tcBorders>
              <w:left w:val="single" w:sz="6" w:space="0" w:color="000000"/>
            </w:tcBorders>
            <w:shd w:val="clear" w:color="auto" w:fill="auto"/>
            <w:vAlign w:val="bottom"/>
          </w:tcPr>
          <w:p w14:paraId="23650F52" w14:textId="75D67B20" w:rsidR="00D610D3" w:rsidRPr="00853565" w:rsidRDefault="00D610D3" w:rsidP="00537061">
            <w:pPr>
              <w:spacing w:before="80"/>
              <w:ind w:right="227"/>
              <w:jc w:val="right"/>
            </w:pPr>
            <w:r w:rsidRPr="00853565">
              <w:rPr>
                <w:lang w:val="en-US"/>
              </w:rPr>
              <w:t>...</w:t>
            </w:r>
          </w:p>
        </w:tc>
        <w:tc>
          <w:tcPr>
            <w:tcW w:w="773" w:type="dxa"/>
            <w:tcBorders>
              <w:left w:val="single" w:sz="6" w:space="0" w:color="000000"/>
            </w:tcBorders>
            <w:vAlign w:val="bottom"/>
          </w:tcPr>
          <w:p w14:paraId="30CB60A0" w14:textId="3432346C" w:rsidR="00D610D3" w:rsidRPr="00853565" w:rsidRDefault="00D610D3" w:rsidP="00FC633B">
            <w:pPr>
              <w:spacing w:before="80"/>
              <w:ind w:right="227"/>
              <w:jc w:val="right"/>
            </w:pPr>
            <w:r w:rsidRPr="00853565">
              <w:t>12,3</w:t>
            </w:r>
          </w:p>
        </w:tc>
        <w:tc>
          <w:tcPr>
            <w:tcW w:w="773" w:type="dxa"/>
            <w:tcBorders>
              <w:left w:val="single" w:sz="6" w:space="0" w:color="000000"/>
            </w:tcBorders>
            <w:vAlign w:val="bottom"/>
          </w:tcPr>
          <w:p w14:paraId="0546AE33" w14:textId="192E8131" w:rsidR="00D610D3" w:rsidRPr="00853565" w:rsidRDefault="00D610D3" w:rsidP="00FC633B">
            <w:pPr>
              <w:spacing w:before="80"/>
              <w:ind w:right="227"/>
              <w:jc w:val="right"/>
            </w:pPr>
            <w:r w:rsidRPr="00853565">
              <w:t>11,9</w:t>
            </w:r>
          </w:p>
        </w:tc>
        <w:tc>
          <w:tcPr>
            <w:tcW w:w="773" w:type="dxa"/>
            <w:tcBorders>
              <w:left w:val="single" w:sz="6" w:space="0" w:color="000000"/>
              <w:right w:val="single" w:sz="6" w:space="0" w:color="000000"/>
            </w:tcBorders>
            <w:vAlign w:val="bottom"/>
          </w:tcPr>
          <w:p w14:paraId="7709894A" w14:textId="281EFED5" w:rsidR="00D610D3" w:rsidRPr="00853565" w:rsidRDefault="00D610D3" w:rsidP="00FC633B">
            <w:pPr>
              <w:spacing w:before="80"/>
              <w:ind w:right="227"/>
              <w:jc w:val="right"/>
              <w:rPr>
                <w:lang w:val="en-US"/>
              </w:rPr>
            </w:pPr>
            <w:r w:rsidRPr="00853565">
              <w:rPr>
                <w:lang w:val="en-US"/>
              </w:rPr>
              <w:t>13,7</w:t>
            </w:r>
          </w:p>
        </w:tc>
        <w:tc>
          <w:tcPr>
            <w:tcW w:w="3515" w:type="dxa"/>
            <w:tcBorders>
              <w:left w:val="single" w:sz="6" w:space="0" w:color="000000"/>
            </w:tcBorders>
            <w:shd w:val="clear" w:color="auto" w:fill="auto"/>
            <w:vAlign w:val="bottom"/>
          </w:tcPr>
          <w:p w14:paraId="0EAE30A8" w14:textId="77777777" w:rsidR="00D610D3" w:rsidRPr="00853565" w:rsidRDefault="00D610D3">
            <w:pPr>
              <w:spacing w:before="80"/>
              <w:ind w:left="170"/>
              <w:rPr>
                <w:i/>
              </w:rPr>
            </w:pPr>
            <w:r w:rsidRPr="00853565">
              <w:rPr>
                <w:i/>
              </w:rPr>
              <w:t>Brazil</w:t>
            </w:r>
          </w:p>
        </w:tc>
      </w:tr>
      <w:tr w:rsidR="00853565" w:rsidRPr="00853565" w14:paraId="0ECADB0A" w14:textId="77777777" w:rsidTr="00C07422">
        <w:trPr>
          <w:cantSplit/>
        </w:trPr>
        <w:tc>
          <w:tcPr>
            <w:tcW w:w="3318" w:type="dxa"/>
            <w:shd w:val="clear" w:color="auto" w:fill="auto"/>
            <w:vAlign w:val="bottom"/>
          </w:tcPr>
          <w:p w14:paraId="072E1EB6" w14:textId="77777777" w:rsidR="00D610D3" w:rsidRPr="00853565" w:rsidRDefault="00D610D3">
            <w:pPr>
              <w:pStyle w:val="13"/>
              <w:spacing w:before="80"/>
              <w:ind w:left="113"/>
              <w:rPr>
                <w:sz w:val="14"/>
                <w:szCs w:val="14"/>
              </w:rPr>
            </w:pPr>
            <w:r w:rsidRPr="00853565">
              <w:rPr>
                <w:b w:val="0"/>
                <w:sz w:val="14"/>
                <w:szCs w:val="14"/>
                <w:u w:val="none"/>
              </w:rPr>
              <w:t>Индия</w:t>
            </w:r>
          </w:p>
        </w:tc>
        <w:tc>
          <w:tcPr>
            <w:tcW w:w="773" w:type="dxa"/>
            <w:tcBorders>
              <w:left w:val="single" w:sz="6" w:space="0" w:color="000000"/>
            </w:tcBorders>
            <w:shd w:val="clear" w:color="auto" w:fill="auto"/>
            <w:vAlign w:val="bottom"/>
          </w:tcPr>
          <w:p w14:paraId="0F5CF27A" w14:textId="0058D8B7" w:rsidR="00D610D3" w:rsidRPr="00853565" w:rsidRDefault="00D610D3" w:rsidP="00537061">
            <w:pPr>
              <w:spacing w:before="80"/>
              <w:ind w:right="227"/>
              <w:jc w:val="right"/>
            </w:pPr>
            <w:r w:rsidRPr="00853565">
              <w:t>2,4</w:t>
            </w:r>
          </w:p>
        </w:tc>
        <w:tc>
          <w:tcPr>
            <w:tcW w:w="773" w:type="dxa"/>
            <w:tcBorders>
              <w:left w:val="single" w:sz="6" w:space="0" w:color="000000"/>
            </w:tcBorders>
            <w:vAlign w:val="bottom"/>
          </w:tcPr>
          <w:p w14:paraId="1A505B3B" w14:textId="7081BBBB" w:rsidR="00D610D3" w:rsidRPr="00853565" w:rsidRDefault="00D610D3" w:rsidP="00FC633B">
            <w:pPr>
              <w:spacing w:before="80"/>
              <w:ind w:right="227"/>
              <w:jc w:val="right"/>
              <w:rPr>
                <w:lang w:val="en-US"/>
              </w:rPr>
            </w:pPr>
            <w:r w:rsidRPr="00853565">
              <w:t>5,3</w:t>
            </w:r>
          </w:p>
        </w:tc>
        <w:tc>
          <w:tcPr>
            <w:tcW w:w="773" w:type="dxa"/>
            <w:tcBorders>
              <w:left w:val="single" w:sz="6" w:space="0" w:color="000000"/>
            </w:tcBorders>
            <w:vAlign w:val="bottom"/>
          </w:tcPr>
          <w:p w14:paraId="17C897D0" w14:textId="2E023CEB" w:rsidR="00D610D3" w:rsidRPr="00853565" w:rsidRDefault="00D610D3" w:rsidP="00FC633B">
            <w:pPr>
              <w:spacing w:before="80"/>
              <w:ind w:right="227"/>
              <w:jc w:val="right"/>
              <w:rPr>
                <w:lang w:val="en-US"/>
              </w:rPr>
            </w:pPr>
            <w:r w:rsidRPr="00853565">
              <w:t>5,3</w:t>
            </w:r>
          </w:p>
        </w:tc>
        <w:tc>
          <w:tcPr>
            <w:tcW w:w="773" w:type="dxa"/>
            <w:tcBorders>
              <w:left w:val="single" w:sz="6" w:space="0" w:color="000000"/>
              <w:right w:val="single" w:sz="6" w:space="0" w:color="000000"/>
            </w:tcBorders>
            <w:vAlign w:val="bottom"/>
          </w:tcPr>
          <w:p w14:paraId="7BCEFB4C" w14:textId="26E7C0F7" w:rsidR="00D610D3" w:rsidRPr="00853565" w:rsidRDefault="00D610D3" w:rsidP="00FC633B">
            <w:pPr>
              <w:spacing w:before="80"/>
              <w:ind w:right="227"/>
              <w:jc w:val="right"/>
              <w:rPr>
                <w:lang w:val="en-US"/>
              </w:rPr>
            </w:pPr>
            <w:r w:rsidRPr="00853565">
              <w:rPr>
                <w:lang w:val="en-US"/>
              </w:rPr>
              <w:t>4,7</w:t>
            </w:r>
          </w:p>
        </w:tc>
        <w:tc>
          <w:tcPr>
            <w:tcW w:w="3515" w:type="dxa"/>
            <w:tcBorders>
              <w:left w:val="single" w:sz="6" w:space="0" w:color="000000"/>
            </w:tcBorders>
            <w:shd w:val="clear" w:color="auto" w:fill="auto"/>
            <w:vAlign w:val="bottom"/>
          </w:tcPr>
          <w:p w14:paraId="0E73E2A7" w14:textId="77777777" w:rsidR="00D610D3" w:rsidRPr="00853565" w:rsidRDefault="00D610D3">
            <w:pPr>
              <w:spacing w:before="80"/>
              <w:ind w:left="170"/>
              <w:rPr>
                <w:i/>
              </w:rPr>
            </w:pPr>
            <w:r w:rsidRPr="00853565">
              <w:rPr>
                <w:i/>
              </w:rPr>
              <w:t>India</w:t>
            </w:r>
          </w:p>
        </w:tc>
      </w:tr>
      <w:tr w:rsidR="00853565" w:rsidRPr="00853565" w14:paraId="212D245E" w14:textId="77777777" w:rsidTr="00C07422">
        <w:trPr>
          <w:cantSplit/>
        </w:trPr>
        <w:tc>
          <w:tcPr>
            <w:tcW w:w="3318" w:type="dxa"/>
            <w:shd w:val="clear" w:color="auto" w:fill="auto"/>
            <w:vAlign w:val="bottom"/>
          </w:tcPr>
          <w:p w14:paraId="1741D538" w14:textId="054B22B2" w:rsidR="00D610D3" w:rsidRPr="00853565" w:rsidRDefault="00D610D3" w:rsidP="001655BB">
            <w:pPr>
              <w:pStyle w:val="13"/>
              <w:spacing w:before="80"/>
              <w:ind w:left="113"/>
              <w:rPr>
                <w:sz w:val="14"/>
                <w:szCs w:val="14"/>
              </w:rPr>
            </w:pPr>
            <w:r w:rsidRPr="00853565">
              <w:rPr>
                <w:b w:val="0"/>
                <w:bCs w:val="0"/>
                <w:sz w:val="14"/>
                <w:szCs w:val="14"/>
                <w:u w:val="none"/>
              </w:rPr>
              <w:t>Китай</w:t>
            </w:r>
            <w:r w:rsidR="001655BB" w:rsidRPr="00853565">
              <w:rPr>
                <w:b w:val="0"/>
                <w:bCs w:val="0"/>
                <w:sz w:val="14"/>
                <w:szCs w:val="14"/>
                <w:u w:val="none"/>
                <w:vertAlign w:val="superscript"/>
                <w:lang w:val="en-US"/>
              </w:rPr>
              <w:t>6</w:t>
            </w:r>
            <w:r w:rsidRPr="00853565">
              <w:rPr>
                <w:b w:val="0"/>
                <w:bCs w:val="0"/>
                <w:sz w:val="14"/>
                <w:szCs w:val="14"/>
                <w:u w:val="none"/>
                <w:vertAlign w:val="superscript"/>
              </w:rPr>
              <w:t>)</w:t>
            </w:r>
          </w:p>
        </w:tc>
        <w:tc>
          <w:tcPr>
            <w:tcW w:w="773" w:type="dxa"/>
            <w:tcBorders>
              <w:left w:val="single" w:sz="6" w:space="0" w:color="000000"/>
            </w:tcBorders>
            <w:shd w:val="clear" w:color="auto" w:fill="auto"/>
            <w:vAlign w:val="bottom"/>
          </w:tcPr>
          <w:p w14:paraId="539D7CDD" w14:textId="43CA297E" w:rsidR="00D610D3" w:rsidRPr="00853565" w:rsidRDefault="00D610D3" w:rsidP="00537061">
            <w:pPr>
              <w:spacing w:before="80"/>
              <w:ind w:right="227"/>
              <w:jc w:val="right"/>
            </w:pPr>
            <w:r w:rsidRPr="00853565">
              <w:t>4,1</w:t>
            </w:r>
          </w:p>
        </w:tc>
        <w:tc>
          <w:tcPr>
            <w:tcW w:w="773" w:type="dxa"/>
            <w:tcBorders>
              <w:left w:val="single" w:sz="6" w:space="0" w:color="000000"/>
            </w:tcBorders>
            <w:vAlign w:val="bottom"/>
          </w:tcPr>
          <w:p w14:paraId="6E19D4E0" w14:textId="3C8377AC" w:rsidR="00D610D3" w:rsidRPr="00853565" w:rsidRDefault="00D610D3" w:rsidP="00FC633B">
            <w:pPr>
              <w:spacing w:before="80"/>
              <w:ind w:right="227"/>
              <w:jc w:val="right"/>
            </w:pPr>
            <w:r w:rsidRPr="00853565">
              <w:t>3,8</w:t>
            </w:r>
          </w:p>
        </w:tc>
        <w:tc>
          <w:tcPr>
            <w:tcW w:w="773" w:type="dxa"/>
            <w:tcBorders>
              <w:left w:val="single" w:sz="6" w:space="0" w:color="000000"/>
            </w:tcBorders>
            <w:vAlign w:val="bottom"/>
          </w:tcPr>
          <w:p w14:paraId="70087F79" w14:textId="0FB2884B" w:rsidR="00D610D3" w:rsidRPr="00853565" w:rsidRDefault="00D610D3" w:rsidP="00FC633B">
            <w:pPr>
              <w:spacing w:before="80"/>
              <w:ind w:right="227"/>
              <w:jc w:val="right"/>
            </w:pPr>
            <w:r w:rsidRPr="00853565">
              <w:t>3,6</w:t>
            </w:r>
          </w:p>
        </w:tc>
        <w:tc>
          <w:tcPr>
            <w:tcW w:w="773" w:type="dxa"/>
            <w:tcBorders>
              <w:left w:val="single" w:sz="6" w:space="0" w:color="000000"/>
              <w:right w:val="single" w:sz="6" w:space="0" w:color="000000"/>
            </w:tcBorders>
            <w:vAlign w:val="bottom"/>
          </w:tcPr>
          <w:p w14:paraId="5BCC1AFA" w14:textId="2F1B55FA" w:rsidR="00D610D3" w:rsidRPr="00853565" w:rsidRDefault="001655BB" w:rsidP="00FC633B">
            <w:pPr>
              <w:spacing w:before="80"/>
              <w:ind w:right="227"/>
              <w:jc w:val="right"/>
              <w:rPr>
                <w:lang w:val="en-US"/>
              </w:rPr>
            </w:pPr>
            <w:r w:rsidRPr="00853565">
              <w:rPr>
                <w:lang w:val="en-US"/>
              </w:rPr>
              <w:t>4,2</w:t>
            </w:r>
          </w:p>
        </w:tc>
        <w:tc>
          <w:tcPr>
            <w:tcW w:w="3515" w:type="dxa"/>
            <w:tcBorders>
              <w:left w:val="single" w:sz="6" w:space="0" w:color="000000"/>
            </w:tcBorders>
            <w:shd w:val="clear" w:color="auto" w:fill="auto"/>
            <w:vAlign w:val="bottom"/>
          </w:tcPr>
          <w:p w14:paraId="58ADDE11" w14:textId="50E56FA9" w:rsidR="00D610D3" w:rsidRPr="00853565" w:rsidRDefault="00D610D3" w:rsidP="001655BB">
            <w:pPr>
              <w:spacing w:before="80"/>
              <w:ind w:left="170"/>
              <w:rPr>
                <w:i/>
              </w:rPr>
            </w:pPr>
            <w:r w:rsidRPr="00853565">
              <w:rPr>
                <w:i/>
              </w:rPr>
              <w:t>China</w:t>
            </w:r>
            <w:r w:rsidR="001655BB" w:rsidRPr="00853565">
              <w:rPr>
                <w:i/>
                <w:vertAlign w:val="superscript"/>
                <w:lang w:val="en-US"/>
              </w:rPr>
              <w:t>6</w:t>
            </w:r>
            <w:r w:rsidRPr="00853565">
              <w:rPr>
                <w:i/>
                <w:vertAlign w:val="superscript"/>
                <w:lang w:val="en-US"/>
              </w:rPr>
              <w:t>)</w:t>
            </w:r>
          </w:p>
        </w:tc>
      </w:tr>
      <w:tr w:rsidR="00853565" w:rsidRPr="00853565" w14:paraId="6A3DEDBE" w14:textId="77777777" w:rsidTr="00C07422">
        <w:trPr>
          <w:cantSplit/>
        </w:trPr>
        <w:tc>
          <w:tcPr>
            <w:tcW w:w="3318" w:type="dxa"/>
            <w:shd w:val="clear" w:color="auto" w:fill="auto"/>
            <w:vAlign w:val="bottom"/>
          </w:tcPr>
          <w:p w14:paraId="5BD8FD18" w14:textId="77777777" w:rsidR="00D610D3" w:rsidRPr="00853565" w:rsidRDefault="00D610D3">
            <w:pPr>
              <w:pStyle w:val="13"/>
              <w:spacing w:before="80"/>
              <w:ind w:left="113"/>
              <w:rPr>
                <w:sz w:val="14"/>
                <w:szCs w:val="14"/>
              </w:rPr>
            </w:pPr>
            <w:r w:rsidRPr="00853565">
              <w:rPr>
                <w:b w:val="0"/>
                <w:bCs w:val="0"/>
                <w:sz w:val="14"/>
                <w:szCs w:val="14"/>
                <w:u w:val="none"/>
              </w:rPr>
              <w:t>Южно-Африканская Республика</w:t>
            </w:r>
          </w:p>
        </w:tc>
        <w:tc>
          <w:tcPr>
            <w:tcW w:w="773" w:type="dxa"/>
            <w:tcBorders>
              <w:left w:val="single" w:sz="6" w:space="0" w:color="000000"/>
            </w:tcBorders>
            <w:shd w:val="clear" w:color="auto" w:fill="auto"/>
            <w:vAlign w:val="bottom"/>
          </w:tcPr>
          <w:p w14:paraId="2E725E7B" w14:textId="79CF48CF" w:rsidR="00D610D3" w:rsidRPr="00853565" w:rsidRDefault="00D610D3" w:rsidP="00537061">
            <w:pPr>
              <w:spacing w:before="80"/>
              <w:ind w:right="227"/>
              <w:jc w:val="right"/>
            </w:pPr>
            <w:r w:rsidRPr="00853565">
              <w:t>24,7</w:t>
            </w:r>
          </w:p>
        </w:tc>
        <w:tc>
          <w:tcPr>
            <w:tcW w:w="773" w:type="dxa"/>
            <w:tcBorders>
              <w:left w:val="single" w:sz="6" w:space="0" w:color="000000"/>
            </w:tcBorders>
            <w:vAlign w:val="bottom"/>
          </w:tcPr>
          <w:p w14:paraId="0D483C69" w14:textId="67D66D8B" w:rsidR="00D610D3" w:rsidRPr="00853565" w:rsidRDefault="00D610D3" w:rsidP="00FC633B">
            <w:pPr>
              <w:spacing w:before="80"/>
              <w:ind w:right="227"/>
              <w:jc w:val="right"/>
            </w:pPr>
            <w:r w:rsidRPr="00853565">
              <w:t>26,9</w:t>
            </w:r>
          </w:p>
        </w:tc>
        <w:tc>
          <w:tcPr>
            <w:tcW w:w="773" w:type="dxa"/>
            <w:tcBorders>
              <w:left w:val="single" w:sz="6" w:space="0" w:color="000000"/>
            </w:tcBorders>
            <w:vAlign w:val="bottom"/>
          </w:tcPr>
          <w:p w14:paraId="27423B8C" w14:textId="2242FA48" w:rsidR="00D610D3" w:rsidRPr="00853565" w:rsidRDefault="00D610D3" w:rsidP="00FC633B">
            <w:pPr>
              <w:spacing w:before="80"/>
              <w:ind w:right="227"/>
              <w:jc w:val="right"/>
            </w:pPr>
            <w:r w:rsidRPr="00853565">
              <w:t>28,5</w:t>
            </w:r>
          </w:p>
        </w:tc>
        <w:tc>
          <w:tcPr>
            <w:tcW w:w="773" w:type="dxa"/>
            <w:tcBorders>
              <w:left w:val="single" w:sz="6" w:space="0" w:color="000000"/>
              <w:right w:val="single" w:sz="6" w:space="0" w:color="000000"/>
            </w:tcBorders>
            <w:vAlign w:val="bottom"/>
          </w:tcPr>
          <w:p w14:paraId="749F6993" w14:textId="7E886B94" w:rsidR="00D610D3" w:rsidRPr="00853565" w:rsidRDefault="00D610D3" w:rsidP="00FC633B">
            <w:pPr>
              <w:spacing w:before="80"/>
              <w:ind w:right="227"/>
              <w:jc w:val="right"/>
            </w:pPr>
            <w:r w:rsidRPr="00853565">
              <w:t>29,2</w:t>
            </w:r>
          </w:p>
        </w:tc>
        <w:tc>
          <w:tcPr>
            <w:tcW w:w="3515" w:type="dxa"/>
            <w:tcBorders>
              <w:left w:val="single" w:sz="6" w:space="0" w:color="000000"/>
            </w:tcBorders>
            <w:shd w:val="clear" w:color="auto" w:fill="auto"/>
            <w:vAlign w:val="bottom"/>
          </w:tcPr>
          <w:p w14:paraId="326866D6" w14:textId="77777777" w:rsidR="00D610D3" w:rsidRPr="00853565" w:rsidRDefault="00D610D3">
            <w:pPr>
              <w:spacing w:before="80"/>
              <w:ind w:left="170"/>
              <w:rPr>
                <w:i/>
              </w:rPr>
            </w:pPr>
            <w:r w:rsidRPr="00853565">
              <w:rPr>
                <w:i/>
              </w:rPr>
              <w:t>South Africa</w:t>
            </w:r>
          </w:p>
        </w:tc>
      </w:tr>
      <w:tr w:rsidR="00853565" w:rsidRPr="00853565" w14:paraId="732451AB" w14:textId="77777777" w:rsidTr="00C07422">
        <w:trPr>
          <w:cantSplit/>
        </w:trPr>
        <w:tc>
          <w:tcPr>
            <w:tcW w:w="3318" w:type="dxa"/>
            <w:shd w:val="clear" w:color="auto" w:fill="auto"/>
            <w:vAlign w:val="bottom"/>
          </w:tcPr>
          <w:p w14:paraId="64D66F3B" w14:textId="77777777" w:rsidR="00D610D3" w:rsidRPr="00853565" w:rsidRDefault="00D610D3">
            <w:pPr>
              <w:pStyle w:val="13"/>
              <w:spacing w:before="80"/>
              <w:rPr>
                <w:sz w:val="14"/>
                <w:szCs w:val="14"/>
              </w:rPr>
            </w:pPr>
            <w:r w:rsidRPr="00853565">
              <w:rPr>
                <w:sz w:val="14"/>
                <w:szCs w:val="14"/>
                <w:u w:val="none"/>
              </w:rPr>
              <w:t>Страны ЕС</w:t>
            </w:r>
          </w:p>
        </w:tc>
        <w:tc>
          <w:tcPr>
            <w:tcW w:w="773" w:type="dxa"/>
            <w:tcBorders>
              <w:left w:val="single" w:sz="6" w:space="0" w:color="000000"/>
            </w:tcBorders>
            <w:shd w:val="clear" w:color="auto" w:fill="auto"/>
            <w:vAlign w:val="bottom"/>
          </w:tcPr>
          <w:p w14:paraId="11762924" w14:textId="77777777" w:rsidR="00D610D3" w:rsidRPr="00853565" w:rsidRDefault="00D610D3" w:rsidP="00537061">
            <w:pPr>
              <w:snapToGrid w:val="0"/>
              <w:spacing w:before="80"/>
              <w:ind w:right="227"/>
              <w:jc w:val="right"/>
            </w:pPr>
          </w:p>
        </w:tc>
        <w:tc>
          <w:tcPr>
            <w:tcW w:w="773" w:type="dxa"/>
            <w:tcBorders>
              <w:left w:val="single" w:sz="6" w:space="0" w:color="000000"/>
            </w:tcBorders>
            <w:vAlign w:val="bottom"/>
          </w:tcPr>
          <w:p w14:paraId="373455D3" w14:textId="77777777" w:rsidR="00D610D3" w:rsidRPr="00853565" w:rsidRDefault="00D610D3" w:rsidP="00FC633B">
            <w:pPr>
              <w:snapToGrid w:val="0"/>
              <w:spacing w:before="80"/>
              <w:ind w:right="227"/>
              <w:jc w:val="right"/>
            </w:pPr>
          </w:p>
        </w:tc>
        <w:tc>
          <w:tcPr>
            <w:tcW w:w="773" w:type="dxa"/>
            <w:tcBorders>
              <w:left w:val="single" w:sz="6" w:space="0" w:color="000000"/>
            </w:tcBorders>
            <w:vAlign w:val="bottom"/>
          </w:tcPr>
          <w:p w14:paraId="6DCD4D80" w14:textId="77777777" w:rsidR="00D610D3" w:rsidRPr="00853565" w:rsidRDefault="00D610D3" w:rsidP="00FC633B">
            <w:pPr>
              <w:snapToGrid w:val="0"/>
              <w:spacing w:before="80"/>
              <w:ind w:right="227"/>
              <w:jc w:val="right"/>
            </w:pPr>
          </w:p>
        </w:tc>
        <w:tc>
          <w:tcPr>
            <w:tcW w:w="773" w:type="dxa"/>
            <w:tcBorders>
              <w:left w:val="single" w:sz="6" w:space="0" w:color="000000"/>
              <w:right w:val="single" w:sz="6" w:space="0" w:color="000000"/>
            </w:tcBorders>
            <w:vAlign w:val="bottom"/>
          </w:tcPr>
          <w:p w14:paraId="7D150378" w14:textId="32F33490" w:rsidR="00D610D3" w:rsidRPr="00853565" w:rsidRDefault="00D610D3" w:rsidP="00FC633B">
            <w:pPr>
              <w:snapToGrid w:val="0"/>
              <w:spacing w:before="80"/>
              <w:ind w:right="227"/>
              <w:jc w:val="right"/>
            </w:pPr>
          </w:p>
        </w:tc>
        <w:tc>
          <w:tcPr>
            <w:tcW w:w="3515" w:type="dxa"/>
            <w:tcBorders>
              <w:left w:val="single" w:sz="6" w:space="0" w:color="000000"/>
            </w:tcBorders>
            <w:shd w:val="clear" w:color="auto" w:fill="auto"/>
            <w:vAlign w:val="bottom"/>
          </w:tcPr>
          <w:p w14:paraId="5646BF43" w14:textId="77777777" w:rsidR="00D610D3" w:rsidRPr="00853565" w:rsidRDefault="00D610D3">
            <w:pPr>
              <w:pStyle w:val="13"/>
              <w:spacing w:before="80"/>
              <w:ind w:left="57"/>
              <w:rPr>
                <w:i/>
                <w:sz w:val="14"/>
                <w:szCs w:val="14"/>
              </w:rPr>
            </w:pPr>
            <w:r w:rsidRPr="00853565">
              <w:rPr>
                <w:bCs w:val="0"/>
                <w:i/>
                <w:sz w:val="14"/>
                <w:szCs w:val="14"/>
                <w:u w:val="none"/>
              </w:rPr>
              <w:t>EU countries</w:t>
            </w:r>
          </w:p>
        </w:tc>
      </w:tr>
      <w:tr w:rsidR="00853565" w:rsidRPr="00853565" w14:paraId="1040643C" w14:textId="77777777" w:rsidTr="00C07422">
        <w:trPr>
          <w:cantSplit/>
        </w:trPr>
        <w:tc>
          <w:tcPr>
            <w:tcW w:w="3318" w:type="dxa"/>
            <w:shd w:val="clear" w:color="auto" w:fill="auto"/>
            <w:vAlign w:val="bottom"/>
          </w:tcPr>
          <w:p w14:paraId="535DEF47" w14:textId="77777777" w:rsidR="00D610D3" w:rsidRPr="00853565" w:rsidRDefault="00D610D3">
            <w:pPr>
              <w:pStyle w:val="13"/>
              <w:spacing w:before="80"/>
              <w:ind w:left="284"/>
              <w:rPr>
                <w:sz w:val="14"/>
                <w:szCs w:val="14"/>
              </w:rPr>
            </w:pPr>
            <w:r w:rsidRPr="00853565">
              <w:rPr>
                <w:b w:val="0"/>
                <w:bCs w:val="0"/>
                <w:sz w:val="14"/>
                <w:szCs w:val="14"/>
                <w:u w:val="none"/>
              </w:rPr>
              <w:t>из них:</w:t>
            </w:r>
          </w:p>
        </w:tc>
        <w:tc>
          <w:tcPr>
            <w:tcW w:w="773" w:type="dxa"/>
            <w:tcBorders>
              <w:left w:val="single" w:sz="6" w:space="0" w:color="000000"/>
            </w:tcBorders>
            <w:shd w:val="clear" w:color="auto" w:fill="auto"/>
            <w:vAlign w:val="bottom"/>
          </w:tcPr>
          <w:p w14:paraId="55B14ED5" w14:textId="77777777" w:rsidR="00D610D3" w:rsidRPr="00853565" w:rsidRDefault="00D610D3" w:rsidP="00537061">
            <w:pPr>
              <w:snapToGrid w:val="0"/>
              <w:spacing w:before="80"/>
              <w:ind w:right="227"/>
              <w:jc w:val="right"/>
            </w:pPr>
          </w:p>
        </w:tc>
        <w:tc>
          <w:tcPr>
            <w:tcW w:w="773" w:type="dxa"/>
            <w:tcBorders>
              <w:left w:val="single" w:sz="6" w:space="0" w:color="000000"/>
            </w:tcBorders>
            <w:vAlign w:val="bottom"/>
          </w:tcPr>
          <w:p w14:paraId="7621A872" w14:textId="77777777" w:rsidR="00D610D3" w:rsidRPr="00853565" w:rsidRDefault="00D610D3" w:rsidP="00FC633B">
            <w:pPr>
              <w:snapToGrid w:val="0"/>
              <w:spacing w:before="80"/>
              <w:ind w:right="227"/>
              <w:jc w:val="right"/>
            </w:pPr>
          </w:p>
        </w:tc>
        <w:tc>
          <w:tcPr>
            <w:tcW w:w="773" w:type="dxa"/>
            <w:tcBorders>
              <w:left w:val="single" w:sz="6" w:space="0" w:color="000000"/>
            </w:tcBorders>
            <w:vAlign w:val="bottom"/>
          </w:tcPr>
          <w:p w14:paraId="04480A70" w14:textId="77777777" w:rsidR="00D610D3" w:rsidRPr="00853565" w:rsidRDefault="00D610D3" w:rsidP="00FC633B">
            <w:pPr>
              <w:snapToGrid w:val="0"/>
              <w:spacing w:before="80"/>
              <w:ind w:right="227"/>
              <w:jc w:val="right"/>
            </w:pPr>
          </w:p>
        </w:tc>
        <w:tc>
          <w:tcPr>
            <w:tcW w:w="773" w:type="dxa"/>
            <w:tcBorders>
              <w:left w:val="single" w:sz="6" w:space="0" w:color="000000"/>
              <w:right w:val="single" w:sz="6" w:space="0" w:color="000000"/>
            </w:tcBorders>
            <w:vAlign w:val="bottom"/>
          </w:tcPr>
          <w:p w14:paraId="0E2A2BA1" w14:textId="78231D22" w:rsidR="00D610D3" w:rsidRPr="00853565" w:rsidRDefault="00D610D3" w:rsidP="00FC633B">
            <w:pPr>
              <w:snapToGrid w:val="0"/>
              <w:spacing w:before="80"/>
              <w:ind w:right="227"/>
              <w:jc w:val="right"/>
            </w:pPr>
          </w:p>
        </w:tc>
        <w:tc>
          <w:tcPr>
            <w:tcW w:w="3515" w:type="dxa"/>
            <w:tcBorders>
              <w:left w:val="single" w:sz="6" w:space="0" w:color="000000"/>
            </w:tcBorders>
            <w:shd w:val="clear" w:color="auto" w:fill="auto"/>
            <w:vAlign w:val="bottom"/>
          </w:tcPr>
          <w:p w14:paraId="63B4201A" w14:textId="77777777" w:rsidR="00D610D3" w:rsidRPr="00853565" w:rsidRDefault="00D610D3">
            <w:pPr>
              <w:pStyle w:val="13"/>
              <w:spacing w:before="80"/>
              <w:ind w:left="284" w:right="113"/>
              <w:rPr>
                <w:i/>
                <w:sz w:val="14"/>
                <w:szCs w:val="14"/>
              </w:rPr>
            </w:pPr>
            <w:r w:rsidRPr="00853565">
              <w:rPr>
                <w:b w:val="0"/>
                <w:bCs w:val="0"/>
                <w:i/>
                <w:sz w:val="14"/>
                <w:szCs w:val="14"/>
                <w:u w:val="none"/>
              </w:rPr>
              <w:t>of which:</w:t>
            </w:r>
          </w:p>
        </w:tc>
      </w:tr>
      <w:tr w:rsidR="00853565" w:rsidRPr="00853565" w14:paraId="3C2A1A52" w14:textId="77777777" w:rsidTr="00C07422">
        <w:trPr>
          <w:cantSplit/>
        </w:trPr>
        <w:tc>
          <w:tcPr>
            <w:tcW w:w="3318" w:type="dxa"/>
            <w:shd w:val="clear" w:color="auto" w:fill="auto"/>
            <w:vAlign w:val="bottom"/>
          </w:tcPr>
          <w:p w14:paraId="1151FCA9" w14:textId="77777777" w:rsidR="00D610D3" w:rsidRPr="00853565" w:rsidRDefault="00D610D3">
            <w:pPr>
              <w:spacing w:before="80"/>
              <w:ind w:left="113"/>
            </w:pPr>
            <w:r w:rsidRPr="00853565">
              <w:t>Австрия</w:t>
            </w:r>
          </w:p>
        </w:tc>
        <w:tc>
          <w:tcPr>
            <w:tcW w:w="773" w:type="dxa"/>
            <w:tcBorders>
              <w:left w:val="single" w:sz="6" w:space="0" w:color="000000"/>
            </w:tcBorders>
            <w:shd w:val="clear" w:color="auto" w:fill="auto"/>
            <w:vAlign w:val="bottom"/>
          </w:tcPr>
          <w:p w14:paraId="11568EFA" w14:textId="121BF65D" w:rsidR="00D610D3" w:rsidRPr="00853565" w:rsidRDefault="00D610D3" w:rsidP="00537061">
            <w:pPr>
              <w:spacing w:before="80"/>
              <w:ind w:right="227"/>
              <w:jc w:val="right"/>
            </w:pPr>
            <w:r w:rsidRPr="00853565">
              <w:t>4,8</w:t>
            </w:r>
          </w:p>
        </w:tc>
        <w:tc>
          <w:tcPr>
            <w:tcW w:w="773" w:type="dxa"/>
            <w:tcBorders>
              <w:left w:val="single" w:sz="6" w:space="0" w:color="000000"/>
            </w:tcBorders>
            <w:vAlign w:val="bottom"/>
          </w:tcPr>
          <w:p w14:paraId="58CC6FCA" w14:textId="5187B67B" w:rsidR="00D610D3" w:rsidRPr="00853565" w:rsidRDefault="00D610D3" w:rsidP="00FC633B">
            <w:pPr>
              <w:spacing w:before="80"/>
              <w:ind w:right="227"/>
              <w:jc w:val="right"/>
            </w:pPr>
            <w:r w:rsidRPr="00853565">
              <w:t>4,8</w:t>
            </w:r>
          </w:p>
        </w:tc>
        <w:tc>
          <w:tcPr>
            <w:tcW w:w="773" w:type="dxa"/>
            <w:tcBorders>
              <w:left w:val="single" w:sz="6" w:space="0" w:color="000000"/>
            </w:tcBorders>
            <w:vAlign w:val="bottom"/>
          </w:tcPr>
          <w:p w14:paraId="35E975AB" w14:textId="1ADD400D" w:rsidR="00D610D3" w:rsidRPr="00853565" w:rsidRDefault="00D610D3" w:rsidP="00FC633B">
            <w:pPr>
              <w:spacing w:before="80"/>
              <w:ind w:right="227"/>
              <w:jc w:val="right"/>
            </w:pPr>
            <w:r w:rsidRPr="00853565">
              <w:t>4,5</w:t>
            </w:r>
          </w:p>
        </w:tc>
        <w:tc>
          <w:tcPr>
            <w:tcW w:w="773" w:type="dxa"/>
            <w:tcBorders>
              <w:left w:val="single" w:sz="6" w:space="0" w:color="000000"/>
              <w:right w:val="single" w:sz="6" w:space="0" w:color="000000"/>
            </w:tcBorders>
            <w:vAlign w:val="bottom"/>
          </w:tcPr>
          <w:p w14:paraId="40B7CD69" w14:textId="34EEEAEB" w:rsidR="00D610D3" w:rsidRPr="00853565" w:rsidRDefault="00D610D3" w:rsidP="00FC633B">
            <w:pPr>
              <w:spacing w:before="80"/>
              <w:ind w:right="227"/>
              <w:jc w:val="right"/>
            </w:pPr>
            <w:r w:rsidRPr="00853565">
              <w:t>5,4</w:t>
            </w:r>
          </w:p>
        </w:tc>
        <w:tc>
          <w:tcPr>
            <w:tcW w:w="3515" w:type="dxa"/>
            <w:tcBorders>
              <w:left w:val="single" w:sz="6" w:space="0" w:color="000000"/>
            </w:tcBorders>
            <w:shd w:val="clear" w:color="auto" w:fill="auto"/>
            <w:vAlign w:val="bottom"/>
          </w:tcPr>
          <w:p w14:paraId="77CE3091" w14:textId="77777777" w:rsidR="00D610D3" w:rsidRPr="00853565" w:rsidRDefault="00D610D3">
            <w:pPr>
              <w:pStyle w:val="13"/>
              <w:spacing w:before="80"/>
              <w:ind w:left="170"/>
              <w:rPr>
                <w:i/>
                <w:sz w:val="14"/>
                <w:szCs w:val="14"/>
              </w:rPr>
            </w:pPr>
            <w:r w:rsidRPr="00853565">
              <w:rPr>
                <w:b w:val="0"/>
                <w:i/>
                <w:sz w:val="14"/>
                <w:szCs w:val="14"/>
                <w:u w:val="none"/>
              </w:rPr>
              <w:t>Austria</w:t>
            </w:r>
          </w:p>
        </w:tc>
      </w:tr>
      <w:tr w:rsidR="00853565" w:rsidRPr="00853565" w14:paraId="6FC2592A" w14:textId="77777777" w:rsidTr="00C07422">
        <w:trPr>
          <w:cantSplit/>
        </w:trPr>
        <w:tc>
          <w:tcPr>
            <w:tcW w:w="3318" w:type="dxa"/>
            <w:shd w:val="clear" w:color="auto" w:fill="auto"/>
            <w:vAlign w:val="bottom"/>
          </w:tcPr>
          <w:p w14:paraId="36408824" w14:textId="77777777" w:rsidR="00D610D3" w:rsidRPr="00853565" w:rsidRDefault="00D610D3">
            <w:pPr>
              <w:spacing w:before="80"/>
              <w:ind w:left="113"/>
            </w:pPr>
            <w:r w:rsidRPr="00853565">
              <w:t>Бельгия</w:t>
            </w:r>
          </w:p>
        </w:tc>
        <w:tc>
          <w:tcPr>
            <w:tcW w:w="773" w:type="dxa"/>
            <w:tcBorders>
              <w:left w:val="single" w:sz="6" w:space="0" w:color="000000"/>
            </w:tcBorders>
            <w:shd w:val="clear" w:color="auto" w:fill="auto"/>
            <w:vAlign w:val="bottom"/>
          </w:tcPr>
          <w:p w14:paraId="64B3AA70" w14:textId="27BC0108" w:rsidR="00D610D3" w:rsidRPr="00853565" w:rsidRDefault="00D610D3" w:rsidP="00537061">
            <w:pPr>
              <w:spacing w:before="80"/>
              <w:ind w:right="227"/>
              <w:jc w:val="right"/>
            </w:pPr>
            <w:r w:rsidRPr="00853565">
              <w:t>8,3</w:t>
            </w:r>
          </w:p>
        </w:tc>
        <w:tc>
          <w:tcPr>
            <w:tcW w:w="773" w:type="dxa"/>
            <w:tcBorders>
              <w:left w:val="single" w:sz="6" w:space="0" w:color="000000"/>
            </w:tcBorders>
            <w:vAlign w:val="bottom"/>
          </w:tcPr>
          <w:p w14:paraId="29A1579A" w14:textId="3F71C395" w:rsidR="00D610D3" w:rsidRPr="00853565" w:rsidRDefault="00D610D3" w:rsidP="00FC633B">
            <w:pPr>
              <w:spacing w:before="80"/>
              <w:ind w:right="227"/>
              <w:jc w:val="right"/>
            </w:pPr>
            <w:r w:rsidRPr="00853565">
              <w:t>6,0</w:t>
            </w:r>
          </w:p>
        </w:tc>
        <w:tc>
          <w:tcPr>
            <w:tcW w:w="773" w:type="dxa"/>
            <w:tcBorders>
              <w:left w:val="single" w:sz="6" w:space="0" w:color="000000"/>
            </w:tcBorders>
            <w:vAlign w:val="bottom"/>
          </w:tcPr>
          <w:p w14:paraId="2DAA680B" w14:textId="78D0FCB2" w:rsidR="00D610D3" w:rsidRPr="00853565" w:rsidRDefault="00D610D3" w:rsidP="00FC633B">
            <w:pPr>
              <w:spacing w:before="80"/>
              <w:ind w:right="227"/>
              <w:jc w:val="right"/>
            </w:pPr>
            <w:r w:rsidRPr="00853565">
              <w:t>5,4</w:t>
            </w:r>
          </w:p>
        </w:tc>
        <w:tc>
          <w:tcPr>
            <w:tcW w:w="773" w:type="dxa"/>
            <w:tcBorders>
              <w:left w:val="single" w:sz="6" w:space="0" w:color="000000"/>
              <w:right w:val="single" w:sz="6" w:space="0" w:color="000000"/>
            </w:tcBorders>
            <w:vAlign w:val="bottom"/>
          </w:tcPr>
          <w:p w14:paraId="5B9E70F7" w14:textId="047B2E88" w:rsidR="00D610D3" w:rsidRPr="00853565" w:rsidRDefault="00D610D3" w:rsidP="00FC633B">
            <w:pPr>
              <w:spacing w:before="80"/>
              <w:ind w:right="227"/>
              <w:jc w:val="right"/>
            </w:pPr>
            <w:r w:rsidRPr="00853565">
              <w:t>5,6</w:t>
            </w:r>
          </w:p>
        </w:tc>
        <w:tc>
          <w:tcPr>
            <w:tcW w:w="3515" w:type="dxa"/>
            <w:tcBorders>
              <w:left w:val="single" w:sz="6" w:space="0" w:color="000000"/>
            </w:tcBorders>
            <w:shd w:val="clear" w:color="auto" w:fill="auto"/>
            <w:vAlign w:val="bottom"/>
          </w:tcPr>
          <w:p w14:paraId="318FABE6" w14:textId="77777777" w:rsidR="00D610D3" w:rsidRPr="00853565" w:rsidRDefault="00D610D3">
            <w:pPr>
              <w:pStyle w:val="13"/>
              <w:spacing w:before="80"/>
              <w:ind w:left="170"/>
              <w:rPr>
                <w:i/>
                <w:sz w:val="14"/>
                <w:szCs w:val="14"/>
              </w:rPr>
            </w:pPr>
            <w:r w:rsidRPr="00853565">
              <w:rPr>
                <w:b w:val="0"/>
                <w:i/>
                <w:sz w:val="14"/>
                <w:szCs w:val="14"/>
                <w:u w:val="none"/>
              </w:rPr>
              <w:t>Belgium</w:t>
            </w:r>
          </w:p>
        </w:tc>
      </w:tr>
      <w:tr w:rsidR="00853565" w:rsidRPr="00853565" w14:paraId="06AFCB03" w14:textId="77777777" w:rsidTr="00C07422">
        <w:trPr>
          <w:cantSplit/>
        </w:trPr>
        <w:tc>
          <w:tcPr>
            <w:tcW w:w="3318" w:type="dxa"/>
            <w:shd w:val="clear" w:color="auto" w:fill="auto"/>
            <w:vAlign w:val="bottom"/>
          </w:tcPr>
          <w:p w14:paraId="0DE38C75" w14:textId="77777777" w:rsidR="00D610D3" w:rsidRPr="00853565" w:rsidRDefault="00D610D3">
            <w:pPr>
              <w:spacing w:before="80"/>
              <w:ind w:left="113"/>
            </w:pPr>
            <w:r w:rsidRPr="00853565">
              <w:t>Болгария</w:t>
            </w:r>
          </w:p>
        </w:tc>
        <w:tc>
          <w:tcPr>
            <w:tcW w:w="773" w:type="dxa"/>
            <w:tcBorders>
              <w:left w:val="single" w:sz="6" w:space="0" w:color="000000"/>
            </w:tcBorders>
            <w:shd w:val="clear" w:color="auto" w:fill="auto"/>
            <w:vAlign w:val="bottom"/>
          </w:tcPr>
          <w:p w14:paraId="6D902311" w14:textId="253FE424" w:rsidR="00D610D3" w:rsidRPr="00853565" w:rsidRDefault="00D610D3" w:rsidP="00537061">
            <w:pPr>
              <w:spacing w:before="80"/>
              <w:ind w:right="227"/>
              <w:jc w:val="right"/>
            </w:pPr>
            <w:r w:rsidRPr="00853565">
              <w:t>10,3</w:t>
            </w:r>
          </w:p>
        </w:tc>
        <w:tc>
          <w:tcPr>
            <w:tcW w:w="773" w:type="dxa"/>
            <w:tcBorders>
              <w:left w:val="single" w:sz="6" w:space="0" w:color="000000"/>
            </w:tcBorders>
            <w:vAlign w:val="bottom"/>
          </w:tcPr>
          <w:p w14:paraId="547A9578" w14:textId="28274539" w:rsidR="00D610D3" w:rsidRPr="00853565" w:rsidRDefault="00D610D3" w:rsidP="00FC633B">
            <w:pPr>
              <w:spacing w:before="80"/>
              <w:ind w:right="227"/>
              <w:jc w:val="right"/>
            </w:pPr>
            <w:r w:rsidRPr="00853565">
              <w:t>5,2</w:t>
            </w:r>
          </w:p>
        </w:tc>
        <w:tc>
          <w:tcPr>
            <w:tcW w:w="773" w:type="dxa"/>
            <w:tcBorders>
              <w:left w:val="single" w:sz="6" w:space="0" w:color="000000"/>
            </w:tcBorders>
            <w:vAlign w:val="bottom"/>
          </w:tcPr>
          <w:p w14:paraId="7DC506EA" w14:textId="1C9CA385" w:rsidR="00D610D3" w:rsidRPr="00853565" w:rsidRDefault="00D610D3" w:rsidP="00FC633B">
            <w:pPr>
              <w:spacing w:before="80"/>
              <w:ind w:right="227"/>
              <w:jc w:val="right"/>
            </w:pPr>
            <w:r w:rsidRPr="00853565">
              <w:t>4,2</w:t>
            </w:r>
          </w:p>
        </w:tc>
        <w:tc>
          <w:tcPr>
            <w:tcW w:w="773" w:type="dxa"/>
            <w:tcBorders>
              <w:left w:val="single" w:sz="6" w:space="0" w:color="000000"/>
              <w:right w:val="single" w:sz="6" w:space="0" w:color="000000"/>
            </w:tcBorders>
            <w:vAlign w:val="bottom"/>
          </w:tcPr>
          <w:p w14:paraId="4D9E36B7" w14:textId="4039E262" w:rsidR="00D610D3" w:rsidRPr="00853565" w:rsidRDefault="00D610D3" w:rsidP="00FC633B">
            <w:pPr>
              <w:spacing w:before="80"/>
              <w:ind w:right="227"/>
              <w:jc w:val="right"/>
            </w:pPr>
            <w:r w:rsidRPr="00853565">
              <w:t>5,1</w:t>
            </w:r>
          </w:p>
        </w:tc>
        <w:tc>
          <w:tcPr>
            <w:tcW w:w="3515" w:type="dxa"/>
            <w:tcBorders>
              <w:left w:val="single" w:sz="6" w:space="0" w:color="000000"/>
            </w:tcBorders>
            <w:shd w:val="clear" w:color="auto" w:fill="auto"/>
            <w:vAlign w:val="bottom"/>
          </w:tcPr>
          <w:p w14:paraId="43073602" w14:textId="77777777" w:rsidR="00D610D3" w:rsidRPr="00853565" w:rsidRDefault="00D610D3">
            <w:pPr>
              <w:pStyle w:val="13"/>
              <w:spacing w:before="80"/>
              <w:ind w:left="170"/>
              <w:rPr>
                <w:i/>
                <w:sz w:val="14"/>
                <w:szCs w:val="14"/>
              </w:rPr>
            </w:pPr>
            <w:r w:rsidRPr="00853565">
              <w:rPr>
                <w:b w:val="0"/>
                <w:i/>
                <w:sz w:val="14"/>
                <w:szCs w:val="14"/>
                <w:u w:val="none"/>
              </w:rPr>
              <w:t>Bulgaria</w:t>
            </w:r>
          </w:p>
        </w:tc>
      </w:tr>
      <w:tr w:rsidR="00853565" w:rsidRPr="00853565" w14:paraId="5CC823B0" w14:textId="77777777" w:rsidTr="00C07422">
        <w:trPr>
          <w:cantSplit/>
        </w:trPr>
        <w:tc>
          <w:tcPr>
            <w:tcW w:w="3318" w:type="dxa"/>
            <w:shd w:val="clear" w:color="auto" w:fill="auto"/>
            <w:vAlign w:val="bottom"/>
          </w:tcPr>
          <w:p w14:paraId="210BF53A" w14:textId="77777777" w:rsidR="00D610D3" w:rsidRPr="00853565" w:rsidRDefault="00D610D3">
            <w:pPr>
              <w:spacing w:before="80"/>
              <w:ind w:left="113"/>
            </w:pPr>
            <w:r w:rsidRPr="00853565">
              <w:t>Венгрия</w:t>
            </w:r>
          </w:p>
        </w:tc>
        <w:tc>
          <w:tcPr>
            <w:tcW w:w="773" w:type="dxa"/>
            <w:tcBorders>
              <w:left w:val="single" w:sz="6" w:space="0" w:color="000000"/>
            </w:tcBorders>
            <w:shd w:val="clear" w:color="auto" w:fill="auto"/>
            <w:vAlign w:val="bottom"/>
          </w:tcPr>
          <w:p w14:paraId="62CB8251" w14:textId="51F79544" w:rsidR="00D610D3" w:rsidRPr="00853565" w:rsidRDefault="00D610D3" w:rsidP="00537061">
            <w:pPr>
              <w:spacing w:before="80"/>
              <w:ind w:right="227"/>
              <w:jc w:val="right"/>
            </w:pPr>
            <w:r w:rsidRPr="00853565">
              <w:t>11,2</w:t>
            </w:r>
          </w:p>
        </w:tc>
        <w:tc>
          <w:tcPr>
            <w:tcW w:w="773" w:type="dxa"/>
            <w:tcBorders>
              <w:left w:val="single" w:sz="6" w:space="0" w:color="000000"/>
            </w:tcBorders>
            <w:vAlign w:val="bottom"/>
          </w:tcPr>
          <w:p w14:paraId="4BBDFD1F" w14:textId="2D13A8A9" w:rsidR="00D610D3" w:rsidRPr="00853565" w:rsidRDefault="00D610D3" w:rsidP="00FC633B">
            <w:pPr>
              <w:spacing w:before="80"/>
              <w:ind w:right="227"/>
              <w:jc w:val="right"/>
            </w:pPr>
            <w:r w:rsidRPr="00853565">
              <w:t>3,7</w:t>
            </w:r>
          </w:p>
        </w:tc>
        <w:tc>
          <w:tcPr>
            <w:tcW w:w="773" w:type="dxa"/>
            <w:tcBorders>
              <w:left w:val="single" w:sz="6" w:space="0" w:color="000000"/>
            </w:tcBorders>
            <w:vAlign w:val="bottom"/>
          </w:tcPr>
          <w:p w14:paraId="52A4701E" w14:textId="617537D7" w:rsidR="00D610D3" w:rsidRPr="00853565" w:rsidRDefault="00D610D3" w:rsidP="00FC633B">
            <w:pPr>
              <w:spacing w:before="80"/>
              <w:ind w:right="227"/>
              <w:jc w:val="right"/>
            </w:pPr>
            <w:r w:rsidRPr="00853565">
              <w:t>3,4</w:t>
            </w:r>
          </w:p>
        </w:tc>
        <w:tc>
          <w:tcPr>
            <w:tcW w:w="773" w:type="dxa"/>
            <w:tcBorders>
              <w:left w:val="single" w:sz="6" w:space="0" w:color="000000"/>
              <w:right w:val="single" w:sz="6" w:space="0" w:color="000000"/>
            </w:tcBorders>
            <w:vAlign w:val="bottom"/>
          </w:tcPr>
          <w:p w14:paraId="34534BDF" w14:textId="68EC1137" w:rsidR="00D610D3" w:rsidRPr="00853565" w:rsidRDefault="00D610D3" w:rsidP="00FC633B">
            <w:pPr>
              <w:spacing w:before="80"/>
              <w:ind w:right="227"/>
              <w:jc w:val="right"/>
            </w:pPr>
            <w:r w:rsidRPr="00853565">
              <w:t>4,2</w:t>
            </w:r>
          </w:p>
        </w:tc>
        <w:tc>
          <w:tcPr>
            <w:tcW w:w="3515" w:type="dxa"/>
            <w:tcBorders>
              <w:left w:val="single" w:sz="6" w:space="0" w:color="000000"/>
            </w:tcBorders>
            <w:shd w:val="clear" w:color="auto" w:fill="auto"/>
            <w:vAlign w:val="bottom"/>
          </w:tcPr>
          <w:p w14:paraId="270097B1" w14:textId="77777777" w:rsidR="00D610D3" w:rsidRPr="00853565" w:rsidRDefault="00D610D3">
            <w:pPr>
              <w:pStyle w:val="13"/>
              <w:spacing w:before="80"/>
              <w:ind w:left="170"/>
              <w:rPr>
                <w:i/>
                <w:sz w:val="14"/>
                <w:szCs w:val="14"/>
              </w:rPr>
            </w:pPr>
            <w:r w:rsidRPr="00853565">
              <w:rPr>
                <w:b w:val="0"/>
                <w:i/>
                <w:sz w:val="14"/>
                <w:szCs w:val="14"/>
                <w:u w:val="none"/>
              </w:rPr>
              <w:t>Hungary</w:t>
            </w:r>
          </w:p>
        </w:tc>
      </w:tr>
      <w:tr w:rsidR="00853565" w:rsidRPr="00853565" w14:paraId="7D2A1CC0" w14:textId="77777777" w:rsidTr="00C07422">
        <w:trPr>
          <w:cantSplit/>
        </w:trPr>
        <w:tc>
          <w:tcPr>
            <w:tcW w:w="3318" w:type="dxa"/>
            <w:shd w:val="clear" w:color="auto" w:fill="auto"/>
            <w:vAlign w:val="bottom"/>
          </w:tcPr>
          <w:p w14:paraId="050DEE3C" w14:textId="77777777" w:rsidR="00D610D3" w:rsidRPr="00853565" w:rsidRDefault="00D610D3">
            <w:pPr>
              <w:spacing w:before="80"/>
              <w:ind w:left="113"/>
            </w:pPr>
            <w:r w:rsidRPr="00853565">
              <w:t>Германия</w:t>
            </w:r>
          </w:p>
        </w:tc>
        <w:tc>
          <w:tcPr>
            <w:tcW w:w="773" w:type="dxa"/>
            <w:tcBorders>
              <w:left w:val="single" w:sz="6" w:space="0" w:color="000000"/>
            </w:tcBorders>
            <w:shd w:val="clear" w:color="auto" w:fill="auto"/>
            <w:vAlign w:val="bottom"/>
          </w:tcPr>
          <w:p w14:paraId="0279185E" w14:textId="6CF4F4A6" w:rsidR="00D610D3" w:rsidRPr="00853565" w:rsidRDefault="00D610D3" w:rsidP="00537061">
            <w:pPr>
              <w:spacing w:before="80"/>
              <w:ind w:right="227"/>
              <w:jc w:val="right"/>
            </w:pPr>
            <w:r w:rsidRPr="00853565">
              <w:t>7,0</w:t>
            </w:r>
          </w:p>
        </w:tc>
        <w:tc>
          <w:tcPr>
            <w:tcW w:w="773" w:type="dxa"/>
            <w:tcBorders>
              <w:left w:val="single" w:sz="6" w:space="0" w:color="000000"/>
            </w:tcBorders>
            <w:vAlign w:val="bottom"/>
          </w:tcPr>
          <w:p w14:paraId="5E99BD96" w14:textId="03503261" w:rsidR="00D610D3" w:rsidRPr="00853565" w:rsidRDefault="00D610D3" w:rsidP="00B0315A">
            <w:pPr>
              <w:spacing w:before="80"/>
              <w:ind w:right="227"/>
              <w:jc w:val="right"/>
            </w:pPr>
            <w:r w:rsidRPr="00853565">
              <w:t>3,4</w:t>
            </w:r>
          </w:p>
        </w:tc>
        <w:tc>
          <w:tcPr>
            <w:tcW w:w="773" w:type="dxa"/>
            <w:tcBorders>
              <w:left w:val="single" w:sz="6" w:space="0" w:color="000000"/>
            </w:tcBorders>
            <w:vAlign w:val="bottom"/>
          </w:tcPr>
          <w:p w14:paraId="4B0B19CE" w14:textId="1D041E94" w:rsidR="00D610D3" w:rsidRPr="00853565" w:rsidRDefault="00D610D3" w:rsidP="00B0315A">
            <w:pPr>
              <w:spacing w:before="80"/>
              <w:ind w:right="227"/>
              <w:jc w:val="right"/>
            </w:pPr>
            <w:r w:rsidRPr="00853565">
              <w:t>3,1</w:t>
            </w:r>
          </w:p>
        </w:tc>
        <w:tc>
          <w:tcPr>
            <w:tcW w:w="773" w:type="dxa"/>
            <w:tcBorders>
              <w:left w:val="single" w:sz="6" w:space="0" w:color="000000"/>
              <w:right w:val="single" w:sz="6" w:space="0" w:color="000000"/>
            </w:tcBorders>
            <w:vAlign w:val="bottom"/>
          </w:tcPr>
          <w:p w14:paraId="7AA873D6" w14:textId="4215D315" w:rsidR="00D610D3" w:rsidRPr="00853565" w:rsidRDefault="00D610D3" w:rsidP="00B0315A">
            <w:pPr>
              <w:spacing w:before="80"/>
              <w:ind w:right="227"/>
              <w:jc w:val="right"/>
            </w:pPr>
            <w:r w:rsidRPr="00853565">
              <w:t>3,8</w:t>
            </w:r>
          </w:p>
        </w:tc>
        <w:tc>
          <w:tcPr>
            <w:tcW w:w="3515" w:type="dxa"/>
            <w:tcBorders>
              <w:left w:val="single" w:sz="6" w:space="0" w:color="000000"/>
            </w:tcBorders>
            <w:shd w:val="clear" w:color="auto" w:fill="auto"/>
            <w:vAlign w:val="bottom"/>
          </w:tcPr>
          <w:p w14:paraId="5C387695" w14:textId="77777777" w:rsidR="00D610D3" w:rsidRPr="00853565" w:rsidRDefault="00D610D3">
            <w:pPr>
              <w:pStyle w:val="20"/>
              <w:spacing w:before="80"/>
              <w:ind w:left="170"/>
              <w:rPr>
                <w:i/>
                <w:sz w:val="14"/>
                <w:szCs w:val="14"/>
              </w:rPr>
            </w:pPr>
            <w:r w:rsidRPr="00853565">
              <w:rPr>
                <w:b w:val="0"/>
                <w:i/>
                <w:sz w:val="14"/>
                <w:szCs w:val="14"/>
              </w:rPr>
              <w:t>Germany</w:t>
            </w:r>
          </w:p>
        </w:tc>
      </w:tr>
      <w:tr w:rsidR="00853565" w:rsidRPr="00853565" w14:paraId="0C51C17D" w14:textId="77777777" w:rsidTr="00C07422">
        <w:trPr>
          <w:cantSplit/>
        </w:trPr>
        <w:tc>
          <w:tcPr>
            <w:tcW w:w="3318" w:type="dxa"/>
            <w:shd w:val="clear" w:color="auto" w:fill="auto"/>
            <w:vAlign w:val="bottom"/>
          </w:tcPr>
          <w:p w14:paraId="539DDDCC" w14:textId="77777777" w:rsidR="00D610D3" w:rsidRPr="00853565" w:rsidRDefault="00D610D3">
            <w:pPr>
              <w:spacing w:before="80"/>
              <w:ind w:left="113"/>
            </w:pPr>
            <w:r w:rsidRPr="00853565">
              <w:t>Дания</w:t>
            </w:r>
          </w:p>
        </w:tc>
        <w:tc>
          <w:tcPr>
            <w:tcW w:w="773" w:type="dxa"/>
            <w:tcBorders>
              <w:left w:val="single" w:sz="6" w:space="0" w:color="000000"/>
            </w:tcBorders>
            <w:shd w:val="clear" w:color="auto" w:fill="auto"/>
            <w:vAlign w:val="bottom"/>
          </w:tcPr>
          <w:p w14:paraId="6A52B240" w14:textId="39BE1D47" w:rsidR="00D610D3" w:rsidRPr="00853565" w:rsidRDefault="00D610D3" w:rsidP="00537061">
            <w:pPr>
              <w:spacing w:before="80"/>
              <w:ind w:right="227"/>
              <w:jc w:val="right"/>
            </w:pPr>
            <w:r w:rsidRPr="00853565">
              <w:t>7,8</w:t>
            </w:r>
          </w:p>
        </w:tc>
        <w:tc>
          <w:tcPr>
            <w:tcW w:w="773" w:type="dxa"/>
            <w:tcBorders>
              <w:left w:val="single" w:sz="6" w:space="0" w:color="000000"/>
            </w:tcBorders>
            <w:vAlign w:val="bottom"/>
          </w:tcPr>
          <w:p w14:paraId="3A6D6411" w14:textId="454AD69E" w:rsidR="00D610D3" w:rsidRPr="00853565" w:rsidRDefault="00D610D3" w:rsidP="00FC633B">
            <w:pPr>
              <w:spacing w:before="80"/>
              <w:ind w:right="227"/>
              <w:jc w:val="right"/>
            </w:pPr>
            <w:r w:rsidRPr="00853565">
              <w:t>5,1</w:t>
            </w:r>
          </w:p>
        </w:tc>
        <w:tc>
          <w:tcPr>
            <w:tcW w:w="773" w:type="dxa"/>
            <w:tcBorders>
              <w:left w:val="single" w:sz="6" w:space="0" w:color="000000"/>
            </w:tcBorders>
            <w:vAlign w:val="bottom"/>
          </w:tcPr>
          <w:p w14:paraId="11A4A351" w14:textId="33DA75B5" w:rsidR="00D610D3" w:rsidRPr="00853565" w:rsidRDefault="00D610D3" w:rsidP="00FC633B">
            <w:pPr>
              <w:spacing w:before="80"/>
              <w:ind w:right="227"/>
              <w:jc w:val="right"/>
            </w:pPr>
            <w:r w:rsidRPr="00853565">
              <w:t>5,0</w:t>
            </w:r>
          </w:p>
        </w:tc>
        <w:tc>
          <w:tcPr>
            <w:tcW w:w="773" w:type="dxa"/>
            <w:tcBorders>
              <w:left w:val="single" w:sz="6" w:space="0" w:color="000000"/>
              <w:right w:val="single" w:sz="6" w:space="0" w:color="000000"/>
            </w:tcBorders>
            <w:vAlign w:val="bottom"/>
          </w:tcPr>
          <w:p w14:paraId="018D249C" w14:textId="5EE26157" w:rsidR="00D610D3" w:rsidRPr="00853565" w:rsidRDefault="00D610D3" w:rsidP="00FC633B">
            <w:pPr>
              <w:spacing w:before="80"/>
              <w:ind w:right="227"/>
              <w:jc w:val="right"/>
            </w:pPr>
            <w:r w:rsidRPr="00853565">
              <w:t>5,6</w:t>
            </w:r>
          </w:p>
        </w:tc>
        <w:tc>
          <w:tcPr>
            <w:tcW w:w="3515" w:type="dxa"/>
            <w:tcBorders>
              <w:left w:val="single" w:sz="6" w:space="0" w:color="000000"/>
            </w:tcBorders>
            <w:shd w:val="clear" w:color="auto" w:fill="auto"/>
            <w:vAlign w:val="bottom"/>
          </w:tcPr>
          <w:p w14:paraId="25E9904E" w14:textId="77777777" w:rsidR="00D610D3" w:rsidRPr="00853565" w:rsidRDefault="00D610D3">
            <w:pPr>
              <w:spacing w:before="80"/>
              <w:ind w:left="170"/>
              <w:rPr>
                <w:i/>
              </w:rPr>
            </w:pPr>
            <w:r w:rsidRPr="00853565">
              <w:rPr>
                <w:i/>
              </w:rPr>
              <w:t>Denmark</w:t>
            </w:r>
          </w:p>
        </w:tc>
      </w:tr>
      <w:tr w:rsidR="00853565" w:rsidRPr="00853565" w14:paraId="78C3E223" w14:textId="77777777" w:rsidTr="00C07422">
        <w:trPr>
          <w:cantSplit/>
        </w:trPr>
        <w:tc>
          <w:tcPr>
            <w:tcW w:w="3318" w:type="dxa"/>
            <w:shd w:val="clear" w:color="auto" w:fill="auto"/>
            <w:vAlign w:val="bottom"/>
          </w:tcPr>
          <w:p w14:paraId="37789CA2" w14:textId="77777777" w:rsidR="00D610D3" w:rsidRPr="00853565" w:rsidRDefault="00D610D3">
            <w:pPr>
              <w:spacing w:before="80"/>
              <w:ind w:left="113"/>
            </w:pPr>
            <w:r w:rsidRPr="00853565">
              <w:t>Италия</w:t>
            </w:r>
          </w:p>
        </w:tc>
        <w:tc>
          <w:tcPr>
            <w:tcW w:w="773" w:type="dxa"/>
            <w:tcBorders>
              <w:left w:val="single" w:sz="6" w:space="0" w:color="000000"/>
            </w:tcBorders>
            <w:shd w:val="clear" w:color="auto" w:fill="auto"/>
            <w:vAlign w:val="bottom"/>
          </w:tcPr>
          <w:p w14:paraId="291DC83C" w14:textId="4EDFA110" w:rsidR="00D610D3" w:rsidRPr="00853565" w:rsidRDefault="00D610D3" w:rsidP="00537061">
            <w:pPr>
              <w:spacing w:before="80"/>
              <w:ind w:right="227"/>
              <w:jc w:val="right"/>
            </w:pPr>
            <w:r w:rsidRPr="00853565">
              <w:t>8,4</w:t>
            </w:r>
          </w:p>
        </w:tc>
        <w:tc>
          <w:tcPr>
            <w:tcW w:w="773" w:type="dxa"/>
            <w:tcBorders>
              <w:left w:val="single" w:sz="6" w:space="0" w:color="000000"/>
            </w:tcBorders>
            <w:vAlign w:val="bottom"/>
          </w:tcPr>
          <w:p w14:paraId="25243925" w14:textId="5BD20970" w:rsidR="00D610D3" w:rsidRPr="00853565" w:rsidRDefault="00D610D3" w:rsidP="00FC633B">
            <w:pPr>
              <w:spacing w:before="80"/>
              <w:ind w:right="227"/>
              <w:jc w:val="right"/>
            </w:pPr>
            <w:r w:rsidRPr="00853565">
              <w:t>10,6</w:t>
            </w:r>
          </w:p>
        </w:tc>
        <w:tc>
          <w:tcPr>
            <w:tcW w:w="773" w:type="dxa"/>
            <w:tcBorders>
              <w:left w:val="single" w:sz="6" w:space="0" w:color="000000"/>
            </w:tcBorders>
            <w:vAlign w:val="bottom"/>
          </w:tcPr>
          <w:p w14:paraId="79B11063" w14:textId="3E394CC7" w:rsidR="00D610D3" w:rsidRPr="00853565" w:rsidRDefault="00D610D3" w:rsidP="00FC633B">
            <w:pPr>
              <w:spacing w:before="80"/>
              <w:ind w:right="227"/>
              <w:jc w:val="right"/>
            </w:pPr>
            <w:r w:rsidRPr="00853565">
              <w:t>9,9</w:t>
            </w:r>
          </w:p>
        </w:tc>
        <w:tc>
          <w:tcPr>
            <w:tcW w:w="773" w:type="dxa"/>
            <w:tcBorders>
              <w:left w:val="single" w:sz="6" w:space="0" w:color="000000"/>
              <w:right w:val="single" w:sz="6" w:space="0" w:color="000000"/>
            </w:tcBorders>
            <w:vAlign w:val="bottom"/>
          </w:tcPr>
          <w:p w14:paraId="76976BA1" w14:textId="37435492" w:rsidR="00D610D3" w:rsidRPr="00853565" w:rsidRDefault="00D610D3" w:rsidP="00FC633B">
            <w:pPr>
              <w:spacing w:before="80"/>
              <w:ind w:right="227"/>
              <w:jc w:val="right"/>
            </w:pPr>
            <w:r w:rsidRPr="00853565">
              <w:t>9,2</w:t>
            </w:r>
          </w:p>
        </w:tc>
        <w:tc>
          <w:tcPr>
            <w:tcW w:w="3515" w:type="dxa"/>
            <w:tcBorders>
              <w:left w:val="single" w:sz="6" w:space="0" w:color="000000"/>
            </w:tcBorders>
            <w:shd w:val="clear" w:color="auto" w:fill="auto"/>
            <w:vAlign w:val="bottom"/>
          </w:tcPr>
          <w:p w14:paraId="699E4B83" w14:textId="77777777" w:rsidR="00D610D3" w:rsidRPr="00853565" w:rsidRDefault="00D610D3">
            <w:pPr>
              <w:spacing w:before="80"/>
              <w:ind w:left="170"/>
              <w:rPr>
                <w:i/>
              </w:rPr>
            </w:pPr>
            <w:r w:rsidRPr="00853565">
              <w:rPr>
                <w:i/>
              </w:rPr>
              <w:t>Italy</w:t>
            </w:r>
          </w:p>
        </w:tc>
      </w:tr>
      <w:tr w:rsidR="00853565" w:rsidRPr="00853565" w14:paraId="63FA6BBF" w14:textId="77777777" w:rsidTr="00C07422">
        <w:trPr>
          <w:cantSplit/>
        </w:trPr>
        <w:tc>
          <w:tcPr>
            <w:tcW w:w="3318" w:type="dxa"/>
            <w:shd w:val="clear" w:color="auto" w:fill="auto"/>
            <w:vAlign w:val="bottom"/>
          </w:tcPr>
          <w:p w14:paraId="0DC75B18" w14:textId="77777777" w:rsidR="00D610D3" w:rsidRPr="00853565" w:rsidRDefault="00D610D3">
            <w:pPr>
              <w:spacing w:before="80"/>
              <w:ind w:left="113"/>
            </w:pPr>
            <w:r w:rsidRPr="00853565">
              <w:t>Литва</w:t>
            </w:r>
          </w:p>
        </w:tc>
        <w:tc>
          <w:tcPr>
            <w:tcW w:w="773" w:type="dxa"/>
            <w:tcBorders>
              <w:left w:val="single" w:sz="6" w:space="0" w:color="000000"/>
            </w:tcBorders>
            <w:shd w:val="clear" w:color="auto" w:fill="auto"/>
            <w:vAlign w:val="bottom"/>
          </w:tcPr>
          <w:p w14:paraId="33FE5D4B" w14:textId="62EFF36B" w:rsidR="00D610D3" w:rsidRPr="00853565" w:rsidRDefault="00D610D3" w:rsidP="00537061">
            <w:pPr>
              <w:spacing w:before="80"/>
              <w:ind w:right="227"/>
              <w:jc w:val="right"/>
            </w:pPr>
            <w:r w:rsidRPr="00853565">
              <w:t>17,8</w:t>
            </w:r>
          </w:p>
        </w:tc>
        <w:tc>
          <w:tcPr>
            <w:tcW w:w="773" w:type="dxa"/>
            <w:tcBorders>
              <w:left w:val="single" w:sz="6" w:space="0" w:color="000000"/>
            </w:tcBorders>
            <w:vAlign w:val="bottom"/>
          </w:tcPr>
          <w:p w14:paraId="49B2BDFD" w14:textId="61D387B5" w:rsidR="00D610D3" w:rsidRPr="00853565" w:rsidRDefault="00D610D3" w:rsidP="00FC633B">
            <w:pPr>
              <w:spacing w:before="80"/>
              <w:ind w:right="227"/>
              <w:jc w:val="right"/>
            </w:pPr>
            <w:r w:rsidRPr="00853565">
              <w:t>6,2</w:t>
            </w:r>
          </w:p>
        </w:tc>
        <w:tc>
          <w:tcPr>
            <w:tcW w:w="773" w:type="dxa"/>
            <w:tcBorders>
              <w:left w:val="single" w:sz="6" w:space="0" w:color="000000"/>
            </w:tcBorders>
            <w:vAlign w:val="bottom"/>
          </w:tcPr>
          <w:p w14:paraId="692F63FB" w14:textId="1D1F4D35" w:rsidR="00D610D3" w:rsidRPr="00853565" w:rsidRDefault="00D610D3" w:rsidP="00FC633B">
            <w:pPr>
              <w:spacing w:before="80"/>
              <w:ind w:right="227"/>
              <w:jc w:val="right"/>
            </w:pPr>
            <w:r w:rsidRPr="00853565">
              <w:t>6,3</w:t>
            </w:r>
          </w:p>
        </w:tc>
        <w:tc>
          <w:tcPr>
            <w:tcW w:w="773" w:type="dxa"/>
            <w:tcBorders>
              <w:left w:val="single" w:sz="6" w:space="0" w:color="000000"/>
              <w:right w:val="single" w:sz="6" w:space="0" w:color="000000"/>
            </w:tcBorders>
            <w:vAlign w:val="bottom"/>
          </w:tcPr>
          <w:p w14:paraId="404DDB37" w14:textId="54E1B76E" w:rsidR="00D610D3" w:rsidRPr="00853565" w:rsidRDefault="00D610D3" w:rsidP="00FC633B">
            <w:pPr>
              <w:spacing w:before="80"/>
              <w:ind w:right="227"/>
              <w:jc w:val="right"/>
            </w:pPr>
            <w:r w:rsidRPr="00853565">
              <w:t>8,5</w:t>
            </w:r>
          </w:p>
        </w:tc>
        <w:tc>
          <w:tcPr>
            <w:tcW w:w="3515" w:type="dxa"/>
            <w:tcBorders>
              <w:left w:val="single" w:sz="6" w:space="0" w:color="000000"/>
            </w:tcBorders>
            <w:shd w:val="clear" w:color="auto" w:fill="auto"/>
            <w:vAlign w:val="bottom"/>
          </w:tcPr>
          <w:p w14:paraId="52856ED9" w14:textId="77777777" w:rsidR="00D610D3" w:rsidRPr="00853565" w:rsidRDefault="00D610D3">
            <w:pPr>
              <w:spacing w:before="80"/>
              <w:ind w:left="170"/>
              <w:rPr>
                <w:i/>
              </w:rPr>
            </w:pPr>
            <w:r w:rsidRPr="00853565">
              <w:rPr>
                <w:i/>
              </w:rPr>
              <w:t>Lithuania</w:t>
            </w:r>
          </w:p>
        </w:tc>
      </w:tr>
      <w:tr w:rsidR="00853565" w:rsidRPr="00853565" w14:paraId="7E7BFF92" w14:textId="77777777" w:rsidTr="00C07422">
        <w:trPr>
          <w:cantSplit/>
        </w:trPr>
        <w:tc>
          <w:tcPr>
            <w:tcW w:w="3318" w:type="dxa"/>
            <w:shd w:val="clear" w:color="auto" w:fill="auto"/>
            <w:vAlign w:val="bottom"/>
          </w:tcPr>
          <w:p w14:paraId="19047454" w14:textId="77777777" w:rsidR="00D610D3" w:rsidRPr="00853565" w:rsidRDefault="00D610D3">
            <w:pPr>
              <w:spacing w:before="80"/>
              <w:ind w:left="113"/>
            </w:pPr>
            <w:r w:rsidRPr="00853565">
              <w:t>Нидерланды</w:t>
            </w:r>
          </w:p>
        </w:tc>
        <w:tc>
          <w:tcPr>
            <w:tcW w:w="773" w:type="dxa"/>
            <w:tcBorders>
              <w:left w:val="single" w:sz="6" w:space="0" w:color="000000"/>
            </w:tcBorders>
            <w:shd w:val="clear" w:color="auto" w:fill="auto"/>
            <w:vAlign w:val="bottom"/>
          </w:tcPr>
          <w:p w14:paraId="5AEF6A3E" w14:textId="22495433" w:rsidR="00D610D3" w:rsidRPr="00853565" w:rsidRDefault="00D610D3" w:rsidP="00537061">
            <w:pPr>
              <w:spacing w:before="80"/>
              <w:ind w:right="227"/>
              <w:jc w:val="right"/>
            </w:pPr>
            <w:r w:rsidRPr="00853565">
              <w:t>5,0</w:t>
            </w:r>
          </w:p>
        </w:tc>
        <w:tc>
          <w:tcPr>
            <w:tcW w:w="773" w:type="dxa"/>
            <w:tcBorders>
              <w:left w:val="single" w:sz="6" w:space="0" w:color="000000"/>
            </w:tcBorders>
            <w:vAlign w:val="bottom"/>
          </w:tcPr>
          <w:p w14:paraId="6C6C4A6A" w14:textId="315CE0EF" w:rsidR="00D610D3" w:rsidRPr="00853565" w:rsidRDefault="00D610D3" w:rsidP="00FC633B">
            <w:pPr>
              <w:spacing w:before="80"/>
              <w:ind w:right="227"/>
              <w:jc w:val="right"/>
            </w:pPr>
            <w:r w:rsidRPr="00853565">
              <w:t>3,8</w:t>
            </w:r>
          </w:p>
        </w:tc>
        <w:tc>
          <w:tcPr>
            <w:tcW w:w="773" w:type="dxa"/>
            <w:tcBorders>
              <w:left w:val="single" w:sz="6" w:space="0" w:color="000000"/>
            </w:tcBorders>
            <w:vAlign w:val="bottom"/>
          </w:tcPr>
          <w:p w14:paraId="116FB3A1" w14:textId="24FD943B" w:rsidR="00D610D3" w:rsidRPr="00853565" w:rsidRDefault="00D610D3" w:rsidP="00FC633B">
            <w:pPr>
              <w:spacing w:before="80"/>
              <w:ind w:right="227"/>
              <w:jc w:val="right"/>
            </w:pPr>
            <w:r w:rsidRPr="00853565">
              <w:t>3,4</w:t>
            </w:r>
          </w:p>
        </w:tc>
        <w:tc>
          <w:tcPr>
            <w:tcW w:w="773" w:type="dxa"/>
            <w:tcBorders>
              <w:left w:val="single" w:sz="6" w:space="0" w:color="000000"/>
              <w:right w:val="single" w:sz="6" w:space="0" w:color="000000"/>
            </w:tcBorders>
            <w:vAlign w:val="bottom"/>
          </w:tcPr>
          <w:p w14:paraId="2DCBC16A" w14:textId="2F2C5727" w:rsidR="00D610D3" w:rsidRPr="00853565" w:rsidRDefault="00D610D3" w:rsidP="00FC633B">
            <w:pPr>
              <w:spacing w:before="80"/>
              <w:ind w:right="227"/>
              <w:jc w:val="right"/>
            </w:pPr>
            <w:r w:rsidRPr="00853565">
              <w:t>3,8</w:t>
            </w:r>
          </w:p>
        </w:tc>
        <w:tc>
          <w:tcPr>
            <w:tcW w:w="3515" w:type="dxa"/>
            <w:tcBorders>
              <w:left w:val="single" w:sz="6" w:space="0" w:color="000000"/>
            </w:tcBorders>
            <w:shd w:val="clear" w:color="auto" w:fill="auto"/>
            <w:vAlign w:val="bottom"/>
          </w:tcPr>
          <w:p w14:paraId="76643CC3" w14:textId="77777777" w:rsidR="00D610D3" w:rsidRPr="00853565" w:rsidRDefault="00D610D3">
            <w:pPr>
              <w:spacing w:before="80"/>
              <w:ind w:left="170"/>
              <w:rPr>
                <w:i/>
              </w:rPr>
            </w:pPr>
            <w:r w:rsidRPr="00853565">
              <w:rPr>
                <w:i/>
              </w:rPr>
              <w:t>Netherlands</w:t>
            </w:r>
          </w:p>
        </w:tc>
      </w:tr>
      <w:tr w:rsidR="00853565" w:rsidRPr="00853565" w14:paraId="25E34782" w14:textId="77777777" w:rsidTr="00C07422">
        <w:trPr>
          <w:cantSplit/>
        </w:trPr>
        <w:tc>
          <w:tcPr>
            <w:tcW w:w="3318" w:type="dxa"/>
            <w:shd w:val="clear" w:color="auto" w:fill="auto"/>
            <w:vAlign w:val="bottom"/>
          </w:tcPr>
          <w:p w14:paraId="76087241" w14:textId="77777777" w:rsidR="00D610D3" w:rsidRPr="00853565" w:rsidRDefault="00D610D3">
            <w:pPr>
              <w:spacing w:before="80"/>
              <w:ind w:left="113"/>
            </w:pPr>
            <w:r w:rsidRPr="00853565">
              <w:t>Польша</w:t>
            </w:r>
          </w:p>
        </w:tc>
        <w:tc>
          <w:tcPr>
            <w:tcW w:w="773" w:type="dxa"/>
            <w:tcBorders>
              <w:left w:val="single" w:sz="6" w:space="0" w:color="000000"/>
            </w:tcBorders>
            <w:shd w:val="clear" w:color="auto" w:fill="auto"/>
            <w:vAlign w:val="bottom"/>
          </w:tcPr>
          <w:p w14:paraId="3D142F4F" w14:textId="64F906C9" w:rsidR="00D610D3" w:rsidRPr="00853565" w:rsidRDefault="00D610D3" w:rsidP="00537061">
            <w:pPr>
              <w:spacing w:before="80"/>
              <w:ind w:right="227"/>
              <w:jc w:val="right"/>
            </w:pPr>
            <w:r w:rsidRPr="00853565">
              <w:t>9,6</w:t>
            </w:r>
          </w:p>
        </w:tc>
        <w:tc>
          <w:tcPr>
            <w:tcW w:w="773" w:type="dxa"/>
            <w:tcBorders>
              <w:left w:val="single" w:sz="6" w:space="0" w:color="000000"/>
            </w:tcBorders>
            <w:vAlign w:val="bottom"/>
          </w:tcPr>
          <w:p w14:paraId="25E6EE93" w14:textId="79FD0482" w:rsidR="00D610D3" w:rsidRPr="00853565" w:rsidRDefault="00D610D3" w:rsidP="00FC633B">
            <w:pPr>
              <w:spacing w:before="80"/>
              <w:ind w:right="227"/>
              <w:jc w:val="right"/>
            </w:pPr>
            <w:r w:rsidRPr="00853565">
              <w:t>3,9</w:t>
            </w:r>
          </w:p>
        </w:tc>
        <w:tc>
          <w:tcPr>
            <w:tcW w:w="773" w:type="dxa"/>
            <w:tcBorders>
              <w:left w:val="single" w:sz="6" w:space="0" w:color="000000"/>
            </w:tcBorders>
            <w:vAlign w:val="bottom"/>
          </w:tcPr>
          <w:p w14:paraId="275B3ED1" w14:textId="553B9DFD" w:rsidR="00D610D3" w:rsidRPr="00853565" w:rsidRDefault="00D610D3" w:rsidP="00FC633B">
            <w:pPr>
              <w:spacing w:before="80"/>
              <w:ind w:right="227"/>
              <w:jc w:val="right"/>
            </w:pPr>
            <w:r w:rsidRPr="00853565">
              <w:t>3,3</w:t>
            </w:r>
          </w:p>
        </w:tc>
        <w:tc>
          <w:tcPr>
            <w:tcW w:w="773" w:type="dxa"/>
            <w:tcBorders>
              <w:left w:val="single" w:sz="6" w:space="0" w:color="000000"/>
              <w:right w:val="single" w:sz="6" w:space="0" w:color="000000"/>
            </w:tcBorders>
            <w:vAlign w:val="bottom"/>
          </w:tcPr>
          <w:p w14:paraId="4A67C1BD" w14:textId="6B28DB22" w:rsidR="00D610D3" w:rsidRPr="00853565" w:rsidRDefault="00D610D3" w:rsidP="00FC633B">
            <w:pPr>
              <w:spacing w:before="80"/>
              <w:ind w:right="227"/>
              <w:jc w:val="right"/>
            </w:pPr>
            <w:r w:rsidRPr="00853565">
              <w:t>3,2</w:t>
            </w:r>
          </w:p>
        </w:tc>
        <w:tc>
          <w:tcPr>
            <w:tcW w:w="3515" w:type="dxa"/>
            <w:tcBorders>
              <w:left w:val="single" w:sz="6" w:space="0" w:color="000000"/>
            </w:tcBorders>
            <w:shd w:val="clear" w:color="auto" w:fill="auto"/>
            <w:vAlign w:val="bottom"/>
          </w:tcPr>
          <w:p w14:paraId="2E8E586E" w14:textId="77777777" w:rsidR="00D610D3" w:rsidRPr="00853565" w:rsidRDefault="00D610D3">
            <w:pPr>
              <w:spacing w:before="80"/>
              <w:ind w:left="170"/>
              <w:rPr>
                <w:i/>
              </w:rPr>
            </w:pPr>
            <w:r w:rsidRPr="00853565">
              <w:rPr>
                <w:i/>
              </w:rPr>
              <w:t>Poland</w:t>
            </w:r>
          </w:p>
        </w:tc>
      </w:tr>
      <w:tr w:rsidR="00853565" w:rsidRPr="00853565" w14:paraId="34F314AF" w14:textId="77777777" w:rsidTr="00C07422">
        <w:trPr>
          <w:cantSplit/>
        </w:trPr>
        <w:tc>
          <w:tcPr>
            <w:tcW w:w="3318" w:type="dxa"/>
            <w:shd w:val="clear" w:color="auto" w:fill="auto"/>
            <w:vAlign w:val="bottom"/>
          </w:tcPr>
          <w:p w14:paraId="1B3B0E03" w14:textId="4965BD6C" w:rsidR="00D610D3" w:rsidRPr="00853565" w:rsidRDefault="00D610D3" w:rsidP="001655BB">
            <w:pPr>
              <w:spacing w:before="80"/>
              <w:ind w:left="113"/>
            </w:pPr>
            <w:r w:rsidRPr="00853565">
              <w:rPr>
                <w:rStyle w:val="a5"/>
              </w:rPr>
              <w:t>Соединенное Королевство (Великобритания)</w:t>
            </w:r>
            <w:r w:rsidR="001655BB" w:rsidRPr="00853565">
              <w:rPr>
                <w:bCs/>
                <w:vertAlign w:val="superscript"/>
                <w:lang w:val="en-US"/>
              </w:rPr>
              <w:t>7</w:t>
            </w:r>
            <w:r w:rsidR="001655BB" w:rsidRPr="00853565">
              <w:rPr>
                <w:bCs/>
                <w:vertAlign w:val="superscript"/>
              </w:rPr>
              <w:t>)</w:t>
            </w:r>
          </w:p>
        </w:tc>
        <w:tc>
          <w:tcPr>
            <w:tcW w:w="773" w:type="dxa"/>
            <w:tcBorders>
              <w:left w:val="single" w:sz="6" w:space="0" w:color="000000"/>
            </w:tcBorders>
            <w:shd w:val="clear" w:color="auto" w:fill="auto"/>
            <w:vAlign w:val="bottom"/>
          </w:tcPr>
          <w:p w14:paraId="43953D04" w14:textId="50167AC8" w:rsidR="00D610D3" w:rsidRPr="00853565" w:rsidRDefault="00D610D3" w:rsidP="00537061">
            <w:pPr>
              <w:spacing w:before="80"/>
              <w:ind w:right="227"/>
              <w:jc w:val="right"/>
            </w:pPr>
            <w:r w:rsidRPr="00853565">
              <w:t>7,8</w:t>
            </w:r>
          </w:p>
        </w:tc>
        <w:tc>
          <w:tcPr>
            <w:tcW w:w="773" w:type="dxa"/>
            <w:tcBorders>
              <w:left w:val="single" w:sz="6" w:space="0" w:color="000000"/>
            </w:tcBorders>
            <w:vAlign w:val="bottom"/>
          </w:tcPr>
          <w:p w14:paraId="0B8BFA33" w14:textId="54331213" w:rsidR="00D610D3" w:rsidRPr="00853565" w:rsidRDefault="00D610D3" w:rsidP="00FC633B">
            <w:pPr>
              <w:spacing w:before="80"/>
              <w:ind w:right="227"/>
              <w:jc w:val="right"/>
            </w:pPr>
            <w:r w:rsidRPr="00853565">
              <w:t>4,0</w:t>
            </w:r>
          </w:p>
        </w:tc>
        <w:tc>
          <w:tcPr>
            <w:tcW w:w="773" w:type="dxa"/>
            <w:tcBorders>
              <w:left w:val="single" w:sz="6" w:space="0" w:color="000000"/>
            </w:tcBorders>
            <w:vAlign w:val="bottom"/>
          </w:tcPr>
          <w:p w14:paraId="140A3DCA" w14:textId="05BCD365" w:rsidR="00D610D3" w:rsidRPr="00853565" w:rsidRDefault="00D610D3" w:rsidP="00FC633B">
            <w:pPr>
              <w:spacing w:before="80"/>
              <w:ind w:right="227"/>
              <w:jc w:val="right"/>
            </w:pPr>
            <w:r w:rsidRPr="00853565">
              <w:t>3,7</w:t>
            </w:r>
          </w:p>
        </w:tc>
        <w:tc>
          <w:tcPr>
            <w:tcW w:w="773" w:type="dxa"/>
            <w:tcBorders>
              <w:left w:val="single" w:sz="6" w:space="0" w:color="000000"/>
              <w:right w:val="single" w:sz="6" w:space="0" w:color="000000"/>
            </w:tcBorders>
            <w:vAlign w:val="bottom"/>
          </w:tcPr>
          <w:p w14:paraId="4F529792" w14:textId="38067035" w:rsidR="00D610D3" w:rsidRPr="00853565" w:rsidRDefault="00D610D3" w:rsidP="00FC633B">
            <w:pPr>
              <w:spacing w:before="80"/>
              <w:ind w:right="227"/>
              <w:jc w:val="right"/>
            </w:pPr>
            <w:r w:rsidRPr="00853565">
              <w:t>…</w:t>
            </w:r>
          </w:p>
        </w:tc>
        <w:tc>
          <w:tcPr>
            <w:tcW w:w="3515" w:type="dxa"/>
            <w:tcBorders>
              <w:left w:val="single" w:sz="6" w:space="0" w:color="000000"/>
            </w:tcBorders>
            <w:shd w:val="clear" w:color="auto" w:fill="auto"/>
            <w:vAlign w:val="bottom"/>
          </w:tcPr>
          <w:p w14:paraId="72EE244A" w14:textId="59E7F686" w:rsidR="00D610D3" w:rsidRPr="00853565" w:rsidRDefault="00D610D3" w:rsidP="001655BB">
            <w:pPr>
              <w:spacing w:before="80"/>
              <w:ind w:left="170"/>
              <w:rPr>
                <w:i/>
              </w:rPr>
            </w:pPr>
            <w:r w:rsidRPr="00853565">
              <w:rPr>
                <w:i/>
              </w:rPr>
              <w:t>United Kingdom</w:t>
            </w:r>
            <w:r w:rsidR="001655BB" w:rsidRPr="00853565">
              <w:rPr>
                <w:bCs/>
                <w:i/>
                <w:vertAlign w:val="superscript"/>
                <w:lang w:val="en-US"/>
              </w:rPr>
              <w:t>7</w:t>
            </w:r>
            <w:r w:rsidR="001655BB" w:rsidRPr="00853565">
              <w:rPr>
                <w:bCs/>
                <w:i/>
                <w:vertAlign w:val="superscript"/>
              </w:rPr>
              <w:t>)</w:t>
            </w:r>
          </w:p>
        </w:tc>
      </w:tr>
      <w:tr w:rsidR="00853565" w:rsidRPr="00853565" w14:paraId="2F2416D0" w14:textId="77777777" w:rsidTr="00C07422">
        <w:trPr>
          <w:cantSplit/>
        </w:trPr>
        <w:tc>
          <w:tcPr>
            <w:tcW w:w="3318" w:type="dxa"/>
            <w:shd w:val="clear" w:color="auto" w:fill="auto"/>
            <w:vAlign w:val="bottom"/>
          </w:tcPr>
          <w:p w14:paraId="6C6D4354" w14:textId="77777777" w:rsidR="00D610D3" w:rsidRPr="00853565" w:rsidRDefault="00D610D3">
            <w:pPr>
              <w:spacing w:before="80"/>
              <w:ind w:left="113"/>
            </w:pPr>
            <w:r w:rsidRPr="00853565">
              <w:t>Финляндия</w:t>
            </w:r>
          </w:p>
        </w:tc>
        <w:tc>
          <w:tcPr>
            <w:tcW w:w="773" w:type="dxa"/>
            <w:tcBorders>
              <w:left w:val="single" w:sz="6" w:space="0" w:color="000000"/>
            </w:tcBorders>
            <w:shd w:val="clear" w:color="auto" w:fill="auto"/>
            <w:vAlign w:val="bottom"/>
          </w:tcPr>
          <w:p w14:paraId="36BCF1D7" w14:textId="51D5038D" w:rsidR="00D610D3" w:rsidRPr="00853565" w:rsidRDefault="00D610D3" w:rsidP="00537061">
            <w:pPr>
              <w:spacing w:before="80"/>
              <w:ind w:right="227"/>
              <w:jc w:val="right"/>
            </w:pPr>
            <w:r w:rsidRPr="00853565">
              <w:t>8,4</w:t>
            </w:r>
          </w:p>
        </w:tc>
        <w:tc>
          <w:tcPr>
            <w:tcW w:w="773" w:type="dxa"/>
            <w:tcBorders>
              <w:left w:val="single" w:sz="6" w:space="0" w:color="000000"/>
            </w:tcBorders>
            <w:vAlign w:val="bottom"/>
          </w:tcPr>
          <w:p w14:paraId="272E77CC" w14:textId="422B40F8" w:rsidR="00D610D3" w:rsidRPr="00853565" w:rsidRDefault="00D610D3" w:rsidP="00FC633B">
            <w:pPr>
              <w:spacing w:before="80"/>
              <w:ind w:right="227"/>
              <w:jc w:val="right"/>
            </w:pPr>
            <w:r w:rsidRPr="00853565">
              <w:t>7,4</w:t>
            </w:r>
          </w:p>
        </w:tc>
        <w:tc>
          <w:tcPr>
            <w:tcW w:w="773" w:type="dxa"/>
            <w:tcBorders>
              <w:left w:val="single" w:sz="6" w:space="0" w:color="000000"/>
            </w:tcBorders>
            <w:vAlign w:val="bottom"/>
          </w:tcPr>
          <w:p w14:paraId="3CB68B27" w14:textId="087F1678" w:rsidR="00D610D3" w:rsidRPr="00853565" w:rsidRDefault="00D610D3" w:rsidP="00FC633B">
            <w:pPr>
              <w:spacing w:before="80"/>
              <w:ind w:right="227"/>
              <w:jc w:val="right"/>
            </w:pPr>
            <w:r w:rsidRPr="00853565">
              <w:t>6,7</w:t>
            </w:r>
          </w:p>
        </w:tc>
        <w:tc>
          <w:tcPr>
            <w:tcW w:w="773" w:type="dxa"/>
            <w:tcBorders>
              <w:left w:val="single" w:sz="6" w:space="0" w:color="000000"/>
              <w:right w:val="single" w:sz="6" w:space="0" w:color="000000"/>
            </w:tcBorders>
            <w:vAlign w:val="bottom"/>
          </w:tcPr>
          <w:p w14:paraId="0996968E" w14:textId="0E8DAF05" w:rsidR="00D610D3" w:rsidRPr="00853565" w:rsidRDefault="00D610D3" w:rsidP="00FC633B">
            <w:pPr>
              <w:spacing w:before="80"/>
              <w:ind w:right="227"/>
              <w:jc w:val="right"/>
            </w:pPr>
            <w:r w:rsidRPr="00853565">
              <w:t>7,8</w:t>
            </w:r>
          </w:p>
        </w:tc>
        <w:tc>
          <w:tcPr>
            <w:tcW w:w="3515" w:type="dxa"/>
            <w:tcBorders>
              <w:left w:val="single" w:sz="6" w:space="0" w:color="000000"/>
            </w:tcBorders>
            <w:shd w:val="clear" w:color="auto" w:fill="auto"/>
            <w:vAlign w:val="bottom"/>
          </w:tcPr>
          <w:p w14:paraId="1A5E4FB2" w14:textId="77777777" w:rsidR="00D610D3" w:rsidRPr="00853565" w:rsidRDefault="00D610D3">
            <w:pPr>
              <w:spacing w:before="80"/>
              <w:ind w:left="170"/>
              <w:rPr>
                <w:i/>
              </w:rPr>
            </w:pPr>
            <w:r w:rsidRPr="00853565">
              <w:rPr>
                <w:i/>
              </w:rPr>
              <w:t xml:space="preserve">Finland </w:t>
            </w:r>
          </w:p>
        </w:tc>
      </w:tr>
      <w:tr w:rsidR="00853565" w:rsidRPr="00853565" w14:paraId="0DCDF499" w14:textId="77777777" w:rsidTr="00C07422">
        <w:trPr>
          <w:cantSplit/>
        </w:trPr>
        <w:tc>
          <w:tcPr>
            <w:tcW w:w="3318" w:type="dxa"/>
            <w:shd w:val="clear" w:color="auto" w:fill="auto"/>
            <w:vAlign w:val="bottom"/>
          </w:tcPr>
          <w:p w14:paraId="168BF76A" w14:textId="77777777" w:rsidR="00D610D3" w:rsidRPr="00853565" w:rsidRDefault="00D610D3">
            <w:pPr>
              <w:spacing w:before="80"/>
              <w:ind w:left="113"/>
            </w:pPr>
            <w:r w:rsidRPr="00853565">
              <w:t>Франция</w:t>
            </w:r>
          </w:p>
        </w:tc>
        <w:tc>
          <w:tcPr>
            <w:tcW w:w="773" w:type="dxa"/>
            <w:tcBorders>
              <w:left w:val="single" w:sz="6" w:space="0" w:color="000000"/>
            </w:tcBorders>
            <w:shd w:val="clear" w:color="auto" w:fill="auto"/>
            <w:vAlign w:val="bottom"/>
          </w:tcPr>
          <w:p w14:paraId="129F6CC9" w14:textId="096C7B2B" w:rsidR="00D610D3" w:rsidRPr="00853565" w:rsidRDefault="00D610D3" w:rsidP="00537061">
            <w:pPr>
              <w:spacing w:before="80"/>
              <w:ind w:right="227"/>
              <w:jc w:val="right"/>
            </w:pPr>
            <w:r w:rsidRPr="00853565">
              <w:t>8,9</w:t>
            </w:r>
          </w:p>
        </w:tc>
        <w:tc>
          <w:tcPr>
            <w:tcW w:w="773" w:type="dxa"/>
            <w:tcBorders>
              <w:left w:val="single" w:sz="6" w:space="0" w:color="000000"/>
            </w:tcBorders>
            <w:vAlign w:val="bottom"/>
          </w:tcPr>
          <w:p w14:paraId="58C0933B" w14:textId="0A3997DC" w:rsidR="00D610D3" w:rsidRPr="00853565" w:rsidRDefault="00D610D3" w:rsidP="00FC633B">
            <w:pPr>
              <w:spacing w:before="80"/>
              <w:ind w:right="227"/>
              <w:jc w:val="right"/>
            </w:pPr>
            <w:r w:rsidRPr="00853565">
              <w:t>9,0</w:t>
            </w:r>
          </w:p>
        </w:tc>
        <w:tc>
          <w:tcPr>
            <w:tcW w:w="773" w:type="dxa"/>
            <w:tcBorders>
              <w:left w:val="single" w:sz="6" w:space="0" w:color="000000"/>
            </w:tcBorders>
            <w:vAlign w:val="bottom"/>
          </w:tcPr>
          <w:p w14:paraId="6EDD1B1E" w14:textId="7A096338" w:rsidR="00D610D3" w:rsidRPr="00853565" w:rsidRDefault="00D610D3" w:rsidP="00FC633B">
            <w:pPr>
              <w:spacing w:before="80"/>
              <w:ind w:right="227"/>
              <w:jc w:val="right"/>
            </w:pPr>
            <w:r w:rsidRPr="00853565">
              <w:t>8,4</w:t>
            </w:r>
          </w:p>
        </w:tc>
        <w:tc>
          <w:tcPr>
            <w:tcW w:w="773" w:type="dxa"/>
            <w:tcBorders>
              <w:left w:val="single" w:sz="6" w:space="0" w:color="000000"/>
              <w:right w:val="single" w:sz="6" w:space="0" w:color="000000"/>
            </w:tcBorders>
            <w:vAlign w:val="bottom"/>
          </w:tcPr>
          <w:p w14:paraId="091D153E" w14:textId="55305540" w:rsidR="00D610D3" w:rsidRPr="00853565" w:rsidRDefault="00D610D3" w:rsidP="00FC633B">
            <w:pPr>
              <w:spacing w:before="80"/>
              <w:ind w:right="227"/>
              <w:jc w:val="right"/>
            </w:pPr>
            <w:r w:rsidRPr="00853565">
              <w:t>8,0</w:t>
            </w:r>
          </w:p>
        </w:tc>
        <w:tc>
          <w:tcPr>
            <w:tcW w:w="3515" w:type="dxa"/>
            <w:tcBorders>
              <w:left w:val="single" w:sz="6" w:space="0" w:color="000000"/>
            </w:tcBorders>
            <w:shd w:val="clear" w:color="auto" w:fill="auto"/>
            <w:vAlign w:val="bottom"/>
          </w:tcPr>
          <w:p w14:paraId="4692EE54" w14:textId="77777777" w:rsidR="00D610D3" w:rsidRPr="00853565" w:rsidRDefault="00D610D3">
            <w:pPr>
              <w:spacing w:before="80"/>
              <w:ind w:left="170"/>
              <w:rPr>
                <w:i/>
              </w:rPr>
            </w:pPr>
            <w:r w:rsidRPr="00853565">
              <w:rPr>
                <w:i/>
              </w:rPr>
              <w:t>France</w:t>
            </w:r>
          </w:p>
        </w:tc>
      </w:tr>
      <w:tr w:rsidR="00853565" w:rsidRPr="00853565" w14:paraId="15EEEEAE" w14:textId="77777777" w:rsidTr="00C07422">
        <w:trPr>
          <w:cantSplit/>
        </w:trPr>
        <w:tc>
          <w:tcPr>
            <w:tcW w:w="3318" w:type="dxa"/>
            <w:shd w:val="clear" w:color="auto" w:fill="auto"/>
            <w:vAlign w:val="bottom"/>
          </w:tcPr>
          <w:p w14:paraId="312D412A" w14:textId="77777777" w:rsidR="00D610D3" w:rsidRPr="00853565" w:rsidRDefault="00D610D3">
            <w:pPr>
              <w:spacing w:before="80"/>
              <w:ind w:left="113"/>
            </w:pPr>
            <w:r w:rsidRPr="00853565">
              <w:t>Швеция</w:t>
            </w:r>
          </w:p>
        </w:tc>
        <w:tc>
          <w:tcPr>
            <w:tcW w:w="773" w:type="dxa"/>
            <w:tcBorders>
              <w:left w:val="single" w:sz="6" w:space="0" w:color="000000"/>
            </w:tcBorders>
            <w:shd w:val="clear" w:color="auto" w:fill="auto"/>
            <w:vAlign w:val="bottom"/>
          </w:tcPr>
          <w:p w14:paraId="3029A8D9" w14:textId="46BEEADA" w:rsidR="00D610D3" w:rsidRPr="00853565" w:rsidRDefault="00D610D3" w:rsidP="00B0315A">
            <w:pPr>
              <w:spacing w:before="80"/>
              <w:ind w:right="227"/>
              <w:jc w:val="right"/>
            </w:pPr>
            <w:r w:rsidRPr="00853565">
              <w:t>8,6</w:t>
            </w:r>
          </w:p>
        </w:tc>
        <w:tc>
          <w:tcPr>
            <w:tcW w:w="773" w:type="dxa"/>
            <w:tcBorders>
              <w:left w:val="single" w:sz="6" w:space="0" w:color="000000"/>
            </w:tcBorders>
            <w:vAlign w:val="bottom"/>
          </w:tcPr>
          <w:p w14:paraId="750601AD" w14:textId="4FAA0534" w:rsidR="00D610D3" w:rsidRPr="00853565" w:rsidRDefault="00D610D3" w:rsidP="00FC633B">
            <w:pPr>
              <w:spacing w:before="80"/>
              <w:ind w:right="227"/>
              <w:jc w:val="right"/>
            </w:pPr>
            <w:r w:rsidRPr="00853565">
              <w:t>6,4</w:t>
            </w:r>
          </w:p>
        </w:tc>
        <w:tc>
          <w:tcPr>
            <w:tcW w:w="773" w:type="dxa"/>
            <w:tcBorders>
              <w:left w:val="single" w:sz="6" w:space="0" w:color="000000"/>
            </w:tcBorders>
            <w:vAlign w:val="bottom"/>
          </w:tcPr>
          <w:p w14:paraId="027B4CAD" w14:textId="4D40EED9" w:rsidR="00D610D3" w:rsidRPr="00853565" w:rsidRDefault="00D610D3" w:rsidP="00FC633B">
            <w:pPr>
              <w:spacing w:before="80"/>
              <w:ind w:right="227"/>
              <w:jc w:val="right"/>
            </w:pPr>
            <w:r w:rsidRPr="00853565">
              <w:t>6,8</w:t>
            </w:r>
          </w:p>
        </w:tc>
        <w:tc>
          <w:tcPr>
            <w:tcW w:w="773" w:type="dxa"/>
            <w:tcBorders>
              <w:left w:val="single" w:sz="6" w:space="0" w:color="000000"/>
              <w:right w:val="single" w:sz="6" w:space="0" w:color="000000"/>
            </w:tcBorders>
            <w:vAlign w:val="bottom"/>
          </w:tcPr>
          <w:p w14:paraId="493F5656" w14:textId="4F17E681" w:rsidR="00D610D3" w:rsidRPr="00853565" w:rsidRDefault="00D610D3" w:rsidP="00FC633B">
            <w:pPr>
              <w:spacing w:before="80"/>
              <w:ind w:right="227"/>
              <w:jc w:val="right"/>
            </w:pPr>
            <w:r w:rsidRPr="00853565">
              <w:t>8,3</w:t>
            </w:r>
          </w:p>
        </w:tc>
        <w:tc>
          <w:tcPr>
            <w:tcW w:w="3515" w:type="dxa"/>
            <w:tcBorders>
              <w:left w:val="single" w:sz="6" w:space="0" w:color="000000"/>
            </w:tcBorders>
            <w:shd w:val="clear" w:color="auto" w:fill="auto"/>
            <w:vAlign w:val="bottom"/>
          </w:tcPr>
          <w:p w14:paraId="2D6850C2" w14:textId="77777777" w:rsidR="00D610D3" w:rsidRPr="00853565" w:rsidRDefault="00D610D3">
            <w:pPr>
              <w:spacing w:before="80"/>
              <w:ind w:left="170"/>
              <w:rPr>
                <w:i/>
              </w:rPr>
            </w:pPr>
            <w:r w:rsidRPr="00853565">
              <w:rPr>
                <w:i/>
              </w:rPr>
              <w:t>Sweden</w:t>
            </w:r>
          </w:p>
        </w:tc>
      </w:tr>
      <w:tr w:rsidR="00853565" w:rsidRPr="00853565" w14:paraId="315B8F74" w14:textId="77777777" w:rsidTr="00C07422">
        <w:trPr>
          <w:cantSplit/>
        </w:trPr>
        <w:tc>
          <w:tcPr>
            <w:tcW w:w="3318" w:type="dxa"/>
            <w:shd w:val="clear" w:color="auto" w:fill="auto"/>
            <w:vAlign w:val="bottom"/>
          </w:tcPr>
          <w:p w14:paraId="0A4758A3" w14:textId="77777777" w:rsidR="00D610D3" w:rsidRPr="00853565" w:rsidRDefault="00D610D3">
            <w:pPr>
              <w:pStyle w:val="01-golovka"/>
              <w:spacing w:after="0"/>
              <w:jc w:val="left"/>
            </w:pPr>
            <w:r w:rsidRPr="00853565">
              <w:rPr>
                <w:rFonts w:ascii="Arial" w:hAnsi="Arial" w:cs="Arial"/>
                <w:b/>
                <w:bCs/>
              </w:rPr>
              <w:t>Другие страны</w:t>
            </w:r>
          </w:p>
        </w:tc>
        <w:tc>
          <w:tcPr>
            <w:tcW w:w="773" w:type="dxa"/>
            <w:tcBorders>
              <w:left w:val="single" w:sz="6" w:space="0" w:color="000000"/>
            </w:tcBorders>
            <w:shd w:val="clear" w:color="auto" w:fill="auto"/>
            <w:vAlign w:val="bottom"/>
          </w:tcPr>
          <w:p w14:paraId="6E202D5E" w14:textId="77777777" w:rsidR="00D610D3" w:rsidRPr="00853565" w:rsidRDefault="00D610D3" w:rsidP="00537061">
            <w:pPr>
              <w:snapToGrid w:val="0"/>
              <w:spacing w:before="80"/>
              <w:ind w:right="227"/>
              <w:jc w:val="right"/>
              <w:rPr>
                <w:b/>
                <w:bCs/>
              </w:rPr>
            </w:pPr>
          </w:p>
        </w:tc>
        <w:tc>
          <w:tcPr>
            <w:tcW w:w="773" w:type="dxa"/>
            <w:tcBorders>
              <w:left w:val="single" w:sz="6" w:space="0" w:color="000000"/>
            </w:tcBorders>
            <w:vAlign w:val="bottom"/>
          </w:tcPr>
          <w:p w14:paraId="62A683FF" w14:textId="77777777" w:rsidR="00D610D3" w:rsidRPr="00853565" w:rsidRDefault="00D610D3" w:rsidP="00FC633B">
            <w:pPr>
              <w:snapToGrid w:val="0"/>
              <w:spacing w:before="80"/>
              <w:ind w:right="227"/>
              <w:jc w:val="right"/>
            </w:pPr>
          </w:p>
        </w:tc>
        <w:tc>
          <w:tcPr>
            <w:tcW w:w="773" w:type="dxa"/>
            <w:tcBorders>
              <w:left w:val="single" w:sz="6" w:space="0" w:color="000000"/>
            </w:tcBorders>
            <w:vAlign w:val="bottom"/>
          </w:tcPr>
          <w:p w14:paraId="2922B7BD" w14:textId="77777777" w:rsidR="00D610D3" w:rsidRPr="00853565" w:rsidRDefault="00D610D3" w:rsidP="00FC633B">
            <w:pPr>
              <w:snapToGrid w:val="0"/>
              <w:spacing w:before="80"/>
              <w:ind w:right="227"/>
              <w:jc w:val="right"/>
            </w:pPr>
          </w:p>
        </w:tc>
        <w:tc>
          <w:tcPr>
            <w:tcW w:w="773" w:type="dxa"/>
            <w:tcBorders>
              <w:left w:val="single" w:sz="6" w:space="0" w:color="000000"/>
              <w:right w:val="single" w:sz="6" w:space="0" w:color="000000"/>
            </w:tcBorders>
            <w:vAlign w:val="bottom"/>
          </w:tcPr>
          <w:p w14:paraId="63796C47" w14:textId="4F394204" w:rsidR="00D610D3" w:rsidRPr="00853565" w:rsidRDefault="00D610D3" w:rsidP="00FC633B">
            <w:pPr>
              <w:snapToGrid w:val="0"/>
              <w:spacing w:before="80"/>
              <w:ind w:right="227"/>
              <w:jc w:val="right"/>
            </w:pPr>
          </w:p>
        </w:tc>
        <w:tc>
          <w:tcPr>
            <w:tcW w:w="3515" w:type="dxa"/>
            <w:tcBorders>
              <w:left w:val="single" w:sz="6" w:space="0" w:color="000000"/>
            </w:tcBorders>
            <w:shd w:val="clear" w:color="auto" w:fill="auto"/>
            <w:vAlign w:val="bottom"/>
          </w:tcPr>
          <w:p w14:paraId="7B0CB3D3" w14:textId="77777777" w:rsidR="00D610D3" w:rsidRPr="00853565" w:rsidRDefault="00D610D3">
            <w:pPr>
              <w:pStyle w:val="01-golovka"/>
              <w:widowControl/>
              <w:spacing w:after="0"/>
              <w:ind w:left="57"/>
              <w:jc w:val="left"/>
              <w:rPr>
                <w:i/>
              </w:rPr>
            </w:pPr>
            <w:r w:rsidRPr="00853565">
              <w:rPr>
                <w:rFonts w:ascii="Arial" w:hAnsi="Arial" w:cs="Arial"/>
                <w:b/>
                <w:i/>
              </w:rPr>
              <w:t>Other countries</w:t>
            </w:r>
          </w:p>
        </w:tc>
      </w:tr>
      <w:tr w:rsidR="00853565" w:rsidRPr="00853565" w14:paraId="0720B592" w14:textId="77777777" w:rsidTr="00C07422">
        <w:trPr>
          <w:cantSplit/>
        </w:trPr>
        <w:tc>
          <w:tcPr>
            <w:tcW w:w="3318" w:type="dxa"/>
            <w:shd w:val="clear" w:color="auto" w:fill="auto"/>
            <w:vAlign w:val="bottom"/>
          </w:tcPr>
          <w:p w14:paraId="209B1AE7" w14:textId="77777777" w:rsidR="00D610D3" w:rsidRPr="00853565" w:rsidRDefault="00D610D3">
            <w:pPr>
              <w:pStyle w:val="01-golovka"/>
              <w:widowControl/>
              <w:spacing w:after="0"/>
              <w:ind w:left="284"/>
              <w:jc w:val="left"/>
            </w:pPr>
            <w:r w:rsidRPr="00853565">
              <w:rPr>
                <w:rFonts w:ascii="Arial" w:hAnsi="Arial" w:cs="Arial"/>
              </w:rPr>
              <w:t>из них:</w:t>
            </w:r>
          </w:p>
        </w:tc>
        <w:tc>
          <w:tcPr>
            <w:tcW w:w="773" w:type="dxa"/>
            <w:tcBorders>
              <w:left w:val="single" w:sz="6" w:space="0" w:color="000000"/>
            </w:tcBorders>
            <w:shd w:val="clear" w:color="auto" w:fill="auto"/>
            <w:vAlign w:val="bottom"/>
          </w:tcPr>
          <w:p w14:paraId="7963C783" w14:textId="77777777" w:rsidR="00D610D3" w:rsidRPr="00853565" w:rsidRDefault="00D610D3" w:rsidP="00537061">
            <w:pPr>
              <w:snapToGrid w:val="0"/>
              <w:spacing w:before="80"/>
              <w:ind w:right="227"/>
              <w:jc w:val="right"/>
              <w:rPr>
                <w:lang w:val="en-US"/>
              </w:rPr>
            </w:pPr>
          </w:p>
        </w:tc>
        <w:tc>
          <w:tcPr>
            <w:tcW w:w="773" w:type="dxa"/>
            <w:tcBorders>
              <w:left w:val="single" w:sz="6" w:space="0" w:color="000000"/>
            </w:tcBorders>
            <w:vAlign w:val="bottom"/>
          </w:tcPr>
          <w:p w14:paraId="0764DFF1" w14:textId="77777777" w:rsidR="00D610D3" w:rsidRPr="00853565" w:rsidRDefault="00D610D3" w:rsidP="00FC633B">
            <w:pPr>
              <w:snapToGrid w:val="0"/>
              <w:spacing w:before="80"/>
              <w:ind w:right="227"/>
              <w:jc w:val="right"/>
            </w:pPr>
          </w:p>
        </w:tc>
        <w:tc>
          <w:tcPr>
            <w:tcW w:w="773" w:type="dxa"/>
            <w:tcBorders>
              <w:left w:val="single" w:sz="6" w:space="0" w:color="000000"/>
            </w:tcBorders>
            <w:vAlign w:val="bottom"/>
          </w:tcPr>
          <w:p w14:paraId="43EFCCFC" w14:textId="77777777" w:rsidR="00D610D3" w:rsidRPr="00853565" w:rsidRDefault="00D610D3" w:rsidP="00FC633B">
            <w:pPr>
              <w:snapToGrid w:val="0"/>
              <w:spacing w:before="80"/>
              <w:ind w:right="227"/>
              <w:jc w:val="right"/>
            </w:pPr>
          </w:p>
        </w:tc>
        <w:tc>
          <w:tcPr>
            <w:tcW w:w="773" w:type="dxa"/>
            <w:tcBorders>
              <w:left w:val="single" w:sz="6" w:space="0" w:color="000000"/>
              <w:right w:val="single" w:sz="6" w:space="0" w:color="000000"/>
            </w:tcBorders>
            <w:vAlign w:val="bottom"/>
          </w:tcPr>
          <w:p w14:paraId="03E9E441" w14:textId="33EF88EE" w:rsidR="00D610D3" w:rsidRPr="00853565" w:rsidRDefault="00D610D3" w:rsidP="00FC633B">
            <w:pPr>
              <w:snapToGrid w:val="0"/>
              <w:spacing w:before="80"/>
              <w:ind w:right="227"/>
              <w:jc w:val="right"/>
            </w:pPr>
          </w:p>
        </w:tc>
        <w:tc>
          <w:tcPr>
            <w:tcW w:w="3515" w:type="dxa"/>
            <w:tcBorders>
              <w:left w:val="single" w:sz="6" w:space="0" w:color="000000"/>
            </w:tcBorders>
            <w:shd w:val="clear" w:color="auto" w:fill="auto"/>
            <w:vAlign w:val="bottom"/>
          </w:tcPr>
          <w:p w14:paraId="50592657" w14:textId="77777777" w:rsidR="00D610D3" w:rsidRPr="00853565" w:rsidRDefault="00D610D3">
            <w:pPr>
              <w:pStyle w:val="01-golovka"/>
              <w:widowControl/>
              <w:spacing w:after="0"/>
              <w:ind w:left="284" w:right="113"/>
              <w:jc w:val="left"/>
              <w:rPr>
                <w:i/>
              </w:rPr>
            </w:pPr>
            <w:r w:rsidRPr="00853565">
              <w:rPr>
                <w:rFonts w:ascii="Arial" w:hAnsi="Arial" w:cs="Arial"/>
                <w:i/>
              </w:rPr>
              <w:t>of which:</w:t>
            </w:r>
          </w:p>
        </w:tc>
      </w:tr>
      <w:tr w:rsidR="00853565" w:rsidRPr="00853565" w14:paraId="21BF1088" w14:textId="77777777" w:rsidTr="00C07422">
        <w:trPr>
          <w:cantSplit/>
        </w:trPr>
        <w:tc>
          <w:tcPr>
            <w:tcW w:w="3318" w:type="dxa"/>
            <w:shd w:val="clear" w:color="auto" w:fill="auto"/>
            <w:vAlign w:val="bottom"/>
          </w:tcPr>
          <w:p w14:paraId="0CE24CFA" w14:textId="77777777" w:rsidR="00D610D3" w:rsidRPr="00853565" w:rsidRDefault="00D610D3">
            <w:pPr>
              <w:spacing w:before="80"/>
              <w:ind w:left="113"/>
            </w:pPr>
            <w:r w:rsidRPr="00853565">
              <w:rPr>
                <w:rStyle w:val="a5"/>
              </w:rPr>
              <w:t>Австралия</w:t>
            </w:r>
          </w:p>
        </w:tc>
        <w:tc>
          <w:tcPr>
            <w:tcW w:w="773" w:type="dxa"/>
            <w:tcBorders>
              <w:left w:val="single" w:sz="6" w:space="0" w:color="000000"/>
            </w:tcBorders>
            <w:shd w:val="clear" w:color="auto" w:fill="auto"/>
            <w:vAlign w:val="bottom"/>
          </w:tcPr>
          <w:p w14:paraId="60AFC95E" w14:textId="1557F5E7" w:rsidR="00D610D3" w:rsidRPr="00853565" w:rsidRDefault="00D610D3" w:rsidP="00537061">
            <w:pPr>
              <w:spacing w:before="80"/>
              <w:ind w:right="227"/>
              <w:jc w:val="right"/>
            </w:pPr>
            <w:r w:rsidRPr="00853565">
              <w:t>5,2</w:t>
            </w:r>
          </w:p>
        </w:tc>
        <w:tc>
          <w:tcPr>
            <w:tcW w:w="773" w:type="dxa"/>
            <w:tcBorders>
              <w:left w:val="single" w:sz="6" w:space="0" w:color="000000"/>
            </w:tcBorders>
            <w:vAlign w:val="bottom"/>
          </w:tcPr>
          <w:p w14:paraId="13094FA7" w14:textId="7E625CF0" w:rsidR="00D610D3" w:rsidRPr="00853565" w:rsidRDefault="00D610D3" w:rsidP="00FC633B">
            <w:pPr>
              <w:spacing w:before="80"/>
              <w:ind w:right="227"/>
              <w:jc w:val="right"/>
            </w:pPr>
            <w:r w:rsidRPr="00853565">
              <w:t>5,3</w:t>
            </w:r>
          </w:p>
        </w:tc>
        <w:tc>
          <w:tcPr>
            <w:tcW w:w="773" w:type="dxa"/>
            <w:tcBorders>
              <w:left w:val="single" w:sz="6" w:space="0" w:color="000000"/>
            </w:tcBorders>
            <w:vAlign w:val="bottom"/>
          </w:tcPr>
          <w:p w14:paraId="674164AD" w14:textId="3C9931CE" w:rsidR="00D610D3" w:rsidRPr="00853565" w:rsidRDefault="00D610D3" w:rsidP="00FC633B">
            <w:pPr>
              <w:spacing w:before="80"/>
              <w:ind w:right="227"/>
              <w:jc w:val="right"/>
            </w:pPr>
            <w:r w:rsidRPr="00853565">
              <w:t>5,2</w:t>
            </w:r>
          </w:p>
        </w:tc>
        <w:tc>
          <w:tcPr>
            <w:tcW w:w="773" w:type="dxa"/>
            <w:tcBorders>
              <w:left w:val="single" w:sz="6" w:space="0" w:color="000000"/>
              <w:right w:val="single" w:sz="6" w:space="0" w:color="000000"/>
            </w:tcBorders>
            <w:vAlign w:val="bottom"/>
          </w:tcPr>
          <w:p w14:paraId="52CCFDFA" w14:textId="5C187736" w:rsidR="00D610D3" w:rsidRPr="00853565" w:rsidRDefault="00D610D3" w:rsidP="00FC633B">
            <w:pPr>
              <w:spacing w:before="80"/>
              <w:ind w:right="227"/>
              <w:jc w:val="right"/>
            </w:pPr>
            <w:r w:rsidRPr="00853565">
              <w:t>6,5</w:t>
            </w:r>
          </w:p>
        </w:tc>
        <w:tc>
          <w:tcPr>
            <w:tcW w:w="3515" w:type="dxa"/>
            <w:tcBorders>
              <w:left w:val="single" w:sz="6" w:space="0" w:color="000000"/>
            </w:tcBorders>
            <w:shd w:val="clear" w:color="auto" w:fill="auto"/>
            <w:vAlign w:val="bottom"/>
          </w:tcPr>
          <w:p w14:paraId="67E044DF" w14:textId="77777777" w:rsidR="00D610D3" w:rsidRPr="00853565" w:rsidRDefault="00D610D3">
            <w:pPr>
              <w:spacing w:before="80"/>
              <w:ind w:left="170"/>
              <w:rPr>
                <w:i/>
              </w:rPr>
            </w:pPr>
            <w:r w:rsidRPr="00853565">
              <w:rPr>
                <w:i/>
              </w:rPr>
              <w:t>Australia</w:t>
            </w:r>
          </w:p>
        </w:tc>
      </w:tr>
      <w:tr w:rsidR="00853565" w:rsidRPr="00853565" w14:paraId="0BBF50FE" w14:textId="77777777" w:rsidTr="00C07422">
        <w:trPr>
          <w:cantSplit/>
        </w:trPr>
        <w:tc>
          <w:tcPr>
            <w:tcW w:w="3318" w:type="dxa"/>
            <w:shd w:val="clear" w:color="auto" w:fill="auto"/>
            <w:vAlign w:val="bottom"/>
          </w:tcPr>
          <w:p w14:paraId="39E9EC00" w14:textId="77777777" w:rsidR="00D610D3" w:rsidRPr="00853565" w:rsidRDefault="00D610D3">
            <w:pPr>
              <w:spacing w:before="80"/>
              <w:ind w:left="113"/>
            </w:pPr>
            <w:r w:rsidRPr="00853565">
              <w:t>Канада</w:t>
            </w:r>
          </w:p>
        </w:tc>
        <w:tc>
          <w:tcPr>
            <w:tcW w:w="773" w:type="dxa"/>
            <w:tcBorders>
              <w:left w:val="single" w:sz="6" w:space="0" w:color="000000"/>
            </w:tcBorders>
            <w:shd w:val="clear" w:color="auto" w:fill="auto"/>
            <w:vAlign w:val="bottom"/>
          </w:tcPr>
          <w:p w14:paraId="5E0F977C" w14:textId="39C365CF" w:rsidR="00D610D3" w:rsidRPr="00853565" w:rsidRDefault="00D610D3" w:rsidP="00537061">
            <w:pPr>
              <w:spacing w:before="80"/>
              <w:ind w:right="227"/>
              <w:jc w:val="right"/>
            </w:pPr>
            <w:r w:rsidRPr="00853565">
              <w:t>8,1</w:t>
            </w:r>
          </w:p>
        </w:tc>
        <w:tc>
          <w:tcPr>
            <w:tcW w:w="773" w:type="dxa"/>
            <w:tcBorders>
              <w:left w:val="single" w:sz="6" w:space="0" w:color="000000"/>
            </w:tcBorders>
            <w:vAlign w:val="bottom"/>
          </w:tcPr>
          <w:p w14:paraId="304DD248" w14:textId="72FFADB8" w:rsidR="00D610D3" w:rsidRPr="00853565" w:rsidRDefault="00D610D3" w:rsidP="00FC633B">
            <w:pPr>
              <w:spacing w:before="80"/>
              <w:ind w:right="227"/>
              <w:jc w:val="right"/>
            </w:pPr>
            <w:r w:rsidRPr="00853565">
              <w:t>5,8</w:t>
            </w:r>
          </w:p>
        </w:tc>
        <w:tc>
          <w:tcPr>
            <w:tcW w:w="773" w:type="dxa"/>
            <w:tcBorders>
              <w:left w:val="single" w:sz="6" w:space="0" w:color="000000"/>
            </w:tcBorders>
            <w:vAlign w:val="bottom"/>
          </w:tcPr>
          <w:p w14:paraId="3488DE69" w14:textId="1B10C868" w:rsidR="00D610D3" w:rsidRPr="00853565" w:rsidRDefault="00D610D3" w:rsidP="00FC633B">
            <w:pPr>
              <w:spacing w:before="80"/>
              <w:ind w:right="227"/>
              <w:jc w:val="right"/>
            </w:pPr>
            <w:r w:rsidRPr="00853565">
              <w:t>5,7</w:t>
            </w:r>
          </w:p>
        </w:tc>
        <w:tc>
          <w:tcPr>
            <w:tcW w:w="773" w:type="dxa"/>
            <w:tcBorders>
              <w:left w:val="single" w:sz="6" w:space="0" w:color="000000"/>
              <w:right w:val="single" w:sz="6" w:space="0" w:color="000000"/>
            </w:tcBorders>
            <w:vAlign w:val="bottom"/>
          </w:tcPr>
          <w:p w14:paraId="173367EF" w14:textId="6DE5094E" w:rsidR="00D610D3" w:rsidRPr="00853565" w:rsidRDefault="00D610D3" w:rsidP="00FC633B">
            <w:pPr>
              <w:spacing w:before="80"/>
              <w:ind w:right="227"/>
              <w:jc w:val="right"/>
            </w:pPr>
            <w:r w:rsidRPr="00853565">
              <w:t>9,5</w:t>
            </w:r>
          </w:p>
        </w:tc>
        <w:tc>
          <w:tcPr>
            <w:tcW w:w="3515" w:type="dxa"/>
            <w:tcBorders>
              <w:left w:val="single" w:sz="6" w:space="0" w:color="000000"/>
            </w:tcBorders>
            <w:shd w:val="clear" w:color="auto" w:fill="auto"/>
            <w:vAlign w:val="bottom"/>
          </w:tcPr>
          <w:p w14:paraId="1089A659" w14:textId="77777777" w:rsidR="00D610D3" w:rsidRPr="00853565" w:rsidRDefault="00D610D3">
            <w:pPr>
              <w:spacing w:before="80"/>
              <w:ind w:left="170"/>
              <w:rPr>
                <w:i/>
              </w:rPr>
            </w:pPr>
            <w:r w:rsidRPr="00853565">
              <w:rPr>
                <w:i/>
              </w:rPr>
              <w:t>Canada</w:t>
            </w:r>
          </w:p>
        </w:tc>
      </w:tr>
      <w:tr w:rsidR="00853565" w:rsidRPr="00853565" w14:paraId="3CA8CA62" w14:textId="77777777" w:rsidTr="00C07422">
        <w:trPr>
          <w:cantSplit/>
        </w:trPr>
        <w:tc>
          <w:tcPr>
            <w:tcW w:w="3318" w:type="dxa"/>
            <w:shd w:val="clear" w:color="auto" w:fill="auto"/>
            <w:vAlign w:val="bottom"/>
          </w:tcPr>
          <w:p w14:paraId="4592DDA4" w14:textId="77777777" w:rsidR="00D610D3" w:rsidRPr="00853565" w:rsidRDefault="00D610D3">
            <w:pPr>
              <w:spacing w:before="80"/>
              <w:ind w:left="113"/>
            </w:pPr>
            <w:r w:rsidRPr="00853565">
              <w:t>Норвегия</w:t>
            </w:r>
          </w:p>
        </w:tc>
        <w:tc>
          <w:tcPr>
            <w:tcW w:w="773" w:type="dxa"/>
            <w:tcBorders>
              <w:left w:val="single" w:sz="6" w:space="0" w:color="000000"/>
            </w:tcBorders>
            <w:shd w:val="clear" w:color="auto" w:fill="auto"/>
            <w:vAlign w:val="bottom"/>
          </w:tcPr>
          <w:p w14:paraId="2E4DAD5A" w14:textId="353C7AAC" w:rsidR="00D610D3" w:rsidRPr="00853565" w:rsidRDefault="00D610D3" w:rsidP="00537061">
            <w:pPr>
              <w:spacing w:before="80"/>
              <w:ind w:right="227"/>
              <w:jc w:val="right"/>
            </w:pPr>
            <w:r w:rsidRPr="00853565">
              <w:t>3,5</w:t>
            </w:r>
          </w:p>
        </w:tc>
        <w:tc>
          <w:tcPr>
            <w:tcW w:w="773" w:type="dxa"/>
            <w:tcBorders>
              <w:left w:val="single" w:sz="6" w:space="0" w:color="000000"/>
            </w:tcBorders>
            <w:vAlign w:val="bottom"/>
          </w:tcPr>
          <w:p w14:paraId="2017A3D5" w14:textId="2C834AEC" w:rsidR="00D610D3" w:rsidRPr="00853565" w:rsidRDefault="00D610D3" w:rsidP="00FC633B">
            <w:pPr>
              <w:spacing w:before="80"/>
              <w:ind w:right="227"/>
              <w:jc w:val="right"/>
            </w:pPr>
            <w:r w:rsidRPr="00853565">
              <w:t>3,8</w:t>
            </w:r>
          </w:p>
        </w:tc>
        <w:tc>
          <w:tcPr>
            <w:tcW w:w="773" w:type="dxa"/>
            <w:tcBorders>
              <w:left w:val="single" w:sz="6" w:space="0" w:color="000000"/>
            </w:tcBorders>
            <w:vAlign w:val="bottom"/>
          </w:tcPr>
          <w:p w14:paraId="45F4EF68" w14:textId="3626E083" w:rsidR="00D610D3" w:rsidRPr="00853565" w:rsidRDefault="00D610D3" w:rsidP="00FC633B">
            <w:pPr>
              <w:spacing w:before="80"/>
              <w:ind w:right="227"/>
              <w:jc w:val="right"/>
            </w:pPr>
            <w:r w:rsidRPr="00853565">
              <w:t>3,7</w:t>
            </w:r>
          </w:p>
        </w:tc>
        <w:tc>
          <w:tcPr>
            <w:tcW w:w="773" w:type="dxa"/>
            <w:tcBorders>
              <w:left w:val="single" w:sz="6" w:space="0" w:color="000000"/>
              <w:right w:val="single" w:sz="6" w:space="0" w:color="000000"/>
            </w:tcBorders>
            <w:vAlign w:val="bottom"/>
          </w:tcPr>
          <w:p w14:paraId="75002830" w14:textId="0C7FD6F0" w:rsidR="00D610D3" w:rsidRPr="00853565" w:rsidRDefault="00D610D3" w:rsidP="00FC633B">
            <w:pPr>
              <w:spacing w:before="80"/>
              <w:ind w:right="227"/>
              <w:jc w:val="right"/>
            </w:pPr>
            <w:r w:rsidRPr="00853565">
              <w:t>4,4</w:t>
            </w:r>
          </w:p>
        </w:tc>
        <w:tc>
          <w:tcPr>
            <w:tcW w:w="3515" w:type="dxa"/>
            <w:tcBorders>
              <w:left w:val="single" w:sz="6" w:space="0" w:color="000000"/>
            </w:tcBorders>
            <w:shd w:val="clear" w:color="auto" w:fill="auto"/>
            <w:vAlign w:val="bottom"/>
          </w:tcPr>
          <w:p w14:paraId="1B057D68" w14:textId="77777777" w:rsidR="00D610D3" w:rsidRPr="00853565" w:rsidRDefault="00D610D3">
            <w:pPr>
              <w:spacing w:before="80"/>
              <w:ind w:left="170"/>
              <w:rPr>
                <w:i/>
              </w:rPr>
            </w:pPr>
            <w:r w:rsidRPr="00853565">
              <w:rPr>
                <w:i/>
              </w:rPr>
              <w:t>Norway</w:t>
            </w:r>
          </w:p>
        </w:tc>
      </w:tr>
      <w:tr w:rsidR="00853565" w:rsidRPr="00853565" w14:paraId="74629639" w14:textId="77777777" w:rsidTr="00C07422">
        <w:trPr>
          <w:cantSplit/>
        </w:trPr>
        <w:tc>
          <w:tcPr>
            <w:tcW w:w="3318" w:type="dxa"/>
            <w:shd w:val="clear" w:color="auto" w:fill="auto"/>
            <w:vAlign w:val="bottom"/>
          </w:tcPr>
          <w:p w14:paraId="3268F602" w14:textId="77777777" w:rsidR="00D610D3" w:rsidRPr="00853565" w:rsidRDefault="00D610D3">
            <w:pPr>
              <w:spacing w:before="80"/>
              <w:ind w:left="113"/>
            </w:pPr>
            <w:r w:rsidRPr="00853565">
              <w:t>Республика Корея</w:t>
            </w:r>
          </w:p>
        </w:tc>
        <w:tc>
          <w:tcPr>
            <w:tcW w:w="773" w:type="dxa"/>
            <w:tcBorders>
              <w:left w:val="single" w:sz="6" w:space="0" w:color="000000"/>
            </w:tcBorders>
            <w:shd w:val="clear" w:color="auto" w:fill="auto"/>
            <w:vAlign w:val="bottom"/>
          </w:tcPr>
          <w:p w14:paraId="7FB26D7C" w14:textId="0FC93ACE" w:rsidR="00D610D3" w:rsidRPr="00853565" w:rsidRDefault="00D610D3" w:rsidP="00537061">
            <w:pPr>
              <w:spacing w:before="80"/>
              <w:ind w:right="227"/>
              <w:jc w:val="right"/>
            </w:pPr>
            <w:r w:rsidRPr="00853565">
              <w:t>3,3</w:t>
            </w:r>
          </w:p>
        </w:tc>
        <w:tc>
          <w:tcPr>
            <w:tcW w:w="773" w:type="dxa"/>
            <w:tcBorders>
              <w:left w:val="single" w:sz="6" w:space="0" w:color="000000"/>
            </w:tcBorders>
            <w:vAlign w:val="bottom"/>
          </w:tcPr>
          <w:p w14:paraId="4195A9D6" w14:textId="2D0D3B5D" w:rsidR="00D610D3" w:rsidRPr="00853565" w:rsidRDefault="00D610D3" w:rsidP="00FC633B">
            <w:pPr>
              <w:spacing w:before="80"/>
              <w:ind w:right="227"/>
              <w:jc w:val="right"/>
            </w:pPr>
            <w:r w:rsidRPr="00853565">
              <w:t>3,8</w:t>
            </w:r>
          </w:p>
        </w:tc>
        <w:tc>
          <w:tcPr>
            <w:tcW w:w="773" w:type="dxa"/>
            <w:tcBorders>
              <w:left w:val="single" w:sz="6" w:space="0" w:color="000000"/>
            </w:tcBorders>
            <w:vAlign w:val="bottom"/>
          </w:tcPr>
          <w:p w14:paraId="25A15275" w14:textId="15E1CCB9" w:rsidR="00D610D3" w:rsidRPr="00853565" w:rsidRDefault="00D610D3" w:rsidP="00FC633B">
            <w:pPr>
              <w:spacing w:before="80"/>
              <w:ind w:right="227"/>
              <w:jc w:val="right"/>
            </w:pPr>
            <w:r w:rsidRPr="00853565">
              <w:t>3,8</w:t>
            </w:r>
          </w:p>
        </w:tc>
        <w:tc>
          <w:tcPr>
            <w:tcW w:w="773" w:type="dxa"/>
            <w:tcBorders>
              <w:left w:val="single" w:sz="6" w:space="0" w:color="000000"/>
              <w:right w:val="single" w:sz="6" w:space="0" w:color="000000"/>
            </w:tcBorders>
            <w:vAlign w:val="bottom"/>
          </w:tcPr>
          <w:p w14:paraId="7B1F282D" w14:textId="1277981F" w:rsidR="00D610D3" w:rsidRPr="00853565" w:rsidRDefault="00D610D3" w:rsidP="00FC633B">
            <w:pPr>
              <w:spacing w:before="80"/>
              <w:ind w:right="227"/>
              <w:jc w:val="right"/>
            </w:pPr>
            <w:r w:rsidRPr="00853565">
              <w:t>3,9</w:t>
            </w:r>
          </w:p>
        </w:tc>
        <w:tc>
          <w:tcPr>
            <w:tcW w:w="3515" w:type="dxa"/>
            <w:tcBorders>
              <w:left w:val="single" w:sz="6" w:space="0" w:color="000000"/>
            </w:tcBorders>
            <w:shd w:val="clear" w:color="auto" w:fill="auto"/>
            <w:vAlign w:val="bottom"/>
          </w:tcPr>
          <w:p w14:paraId="0A157628" w14:textId="77777777" w:rsidR="00D610D3" w:rsidRPr="00853565" w:rsidRDefault="00D610D3">
            <w:pPr>
              <w:spacing w:before="80"/>
              <w:ind w:left="170"/>
              <w:rPr>
                <w:i/>
              </w:rPr>
            </w:pPr>
            <w:r w:rsidRPr="00853565">
              <w:rPr>
                <w:i/>
              </w:rPr>
              <w:t>Republic of Korea</w:t>
            </w:r>
          </w:p>
        </w:tc>
      </w:tr>
      <w:tr w:rsidR="00853565" w:rsidRPr="00853565" w14:paraId="303858FC" w14:textId="77777777" w:rsidTr="00C07422">
        <w:trPr>
          <w:cantSplit/>
        </w:trPr>
        <w:tc>
          <w:tcPr>
            <w:tcW w:w="3318" w:type="dxa"/>
            <w:shd w:val="clear" w:color="auto" w:fill="auto"/>
            <w:vAlign w:val="bottom"/>
          </w:tcPr>
          <w:p w14:paraId="052A03AB" w14:textId="77777777" w:rsidR="00D610D3" w:rsidRPr="00853565" w:rsidRDefault="00D610D3">
            <w:pPr>
              <w:spacing w:before="80"/>
              <w:ind w:left="113"/>
            </w:pPr>
            <w:r w:rsidRPr="00853565">
              <w:t>США</w:t>
            </w:r>
          </w:p>
        </w:tc>
        <w:tc>
          <w:tcPr>
            <w:tcW w:w="773" w:type="dxa"/>
            <w:tcBorders>
              <w:left w:val="single" w:sz="6" w:space="0" w:color="000000"/>
            </w:tcBorders>
            <w:shd w:val="clear" w:color="auto" w:fill="auto"/>
            <w:vAlign w:val="bottom"/>
          </w:tcPr>
          <w:p w14:paraId="37DB6D72" w14:textId="37D246C1" w:rsidR="00D610D3" w:rsidRPr="00853565" w:rsidRDefault="00D610D3" w:rsidP="00537061">
            <w:pPr>
              <w:spacing w:before="80"/>
              <w:ind w:right="227"/>
              <w:jc w:val="right"/>
            </w:pPr>
            <w:r w:rsidRPr="00853565">
              <w:t>9,6</w:t>
            </w:r>
          </w:p>
        </w:tc>
        <w:tc>
          <w:tcPr>
            <w:tcW w:w="773" w:type="dxa"/>
            <w:tcBorders>
              <w:left w:val="single" w:sz="6" w:space="0" w:color="000000"/>
            </w:tcBorders>
            <w:vAlign w:val="bottom"/>
          </w:tcPr>
          <w:p w14:paraId="47062A21" w14:textId="76B69C94" w:rsidR="00D610D3" w:rsidRPr="00853565" w:rsidRDefault="00D610D3" w:rsidP="00FC633B">
            <w:pPr>
              <w:spacing w:before="80"/>
              <w:ind w:right="227"/>
              <w:jc w:val="right"/>
            </w:pPr>
            <w:r w:rsidRPr="00853565">
              <w:t>3,9</w:t>
            </w:r>
          </w:p>
        </w:tc>
        <w:tc>
          <w:tcPr>
            <w:tcW w:w="773" w:type="dxa"/>
            <w:tcBorders>
              <w:left w:val="single" w:sz="6" w:space="0" w:color="000000"/>
            </w:tcBorders>
            <w:vAlign w:val="bottom"/>
          </w:tcPr>
          <w:p w14:paraId="528B0B94" w14:textId="1A2B3128" w:rsidR="00D610D3" w:rsidRPr="00853565" w:rsidRDefault="00D610D3" w:rsidP="00FC633B">
            <w:pPr>
              <w:spacing w:before="80"/>
              <w:ind w:right="227"/>
              <w:jc w:val="right"/>
            </w:pPr>
            <w:r w:rsidRPr="00853565">
              <w:t>3,7</w:t>
            </w:r>
          </w:p>
        </w:tc>
        <w:tc>
          <w:tcPr>
            <w:tcW w:w="773" w:type="dxa"/>
            <w:tcBorders>
              <w:left w:val="single" w:sz="6" w:space="0" w:color="000000"/>
              <w:right w:val="single" w:sz="6" w:space="0" w:color="000000"/>
            </w:tcBorders>
            <w:vAlign w:val="bottom"/>
          </w:tcPr>
          <w:p w14:paraId="78027C56" w14:textId="06098AED" w:rsidR="00D610D3" w:rsidRPr="00853565" w:rsidRDefault="00D610D3" w:rsidP="00FC633B">
            <w:pPr>
              <w:spacing w:before="80"/>
              <w:ind w:right="227"/>
              <w:jc w:val="right"/>
            </w:pPr>
            <w:r w:rsidRPr="00853565">
              <w:t>8,1</w:t>
            </w:r>
          </w:p>
        </w:tc>
        <w:tc>
          <w:tcPr>
            <w:tcW w:w="3515" w:type="dxa"/>
            <w:tcBorders>
              <w:left w:val="single" w:sz="6" w:space="0" w:color="000000"/>
            </w:tcBorders>
            <w:shd w:val="clear" w:color="auto" w:fill="auto"/>
            <w:vAlign w:val="bottom"/>
          </w:tcPr>
          <w:p w14:paraId="75DCBC7F" w14:textId="77777777" w:rsidR="00D610D3" w:rsidRPr="00853565" w:rsidRDefault="00D610D3">
            <w:pPr>
              <w:spacing w:before="80"/>
              <w:ind w:left="170"/>
              <w:rPr>
                <w:i/>
              </w:rPr>
            </w:pPr>
            <w:r w:rsidRPr="00853565">
              <w:rPr>
                <w:i/>
              </w:rPr>
              <w:t>USA</w:t>
            </w:r>
          </w:p>
        </w:tc>
      </w:tr>
      <w:tr w:rsidR="00853565" w:rsidRPr="00853565" w14:paraId="73F692ED" w14:textId="77777777" w:rsidTr="00C07422">
        <w:trPr>
          <w:cantSplit/>
        </w:trPr>
        <w:tc>
          <w:tcPr>
            <w:tcW w:w="3318" w:type="dxa"/>
            <w:shd w:val="clear" w:color="auto" w:fill="auto"/>
            <w:vAlign w:val="bottom"/>
          </w:tcPr>
          <w:p w14:paraId="7CBA9755" w14:textId="77777777" w:rsidR="00D610D3" w:rsidRPr="00853565" w:rsidRDefault="00D610D3">
            <w:pPr>
              <w:spacing w:before="80"/>
              <w:ind w:left="113"/>
            </w:pPr>
            <w:r w:rsidRPr="00853565">
              <w:t>Швейцария</w:t>
            </w:r>
          </w:p>
        </w:tc>
        <w:tc>
          <w:tcPr>
            <w:tcW w:w="773" w:type="dxa"/>
            <w:tcBorders>
              <w:left w:val="single" w:sz="6" w:space="0" w:color="000000"/>
            </w:tcBorders>
            <w:shd w:val="clear" w:color="auto" w:fill="auto"/>
            <w:vAlign w:val="bottom"/>
          </w:tcPr>
          <w:p w14:paraId="1D4C8547" w14:textId="6047840F" w:rsidR="00D610D3" w:rsidRPr="00853565" w:rsidRDefault="00D610D3" w:rsidP="00537061">
            <w:pPr>
              <w:spacing w:before="80"/>
              <w:ind w:right="227"/>
              <w:jc w:val="right"/>
            </w:pPr>
            <w:r w:rsidRPr="00853565">
              <w:t>4,8</w:t>
            </w:r>
          </w:p>
        </w:tc>
        <w:tc>
          <w:tcPr>
            <w:tcW w:w="773" w:type="dxa"/>
            <w:tcBorders>
              <w:left w:val="single" w:sz="6" w:space="0" w:color="000000"/>
            </w:tcBorders>
            <w:vAlign w:val="bottom"/>
          </w:tcPr>
          <w:p w14:paraId="5723839B" w14:textId="0F549101" w:rsidR="00D610D3" w:rsidRPr="00853565" w:rsidRDefault="00D610D3" w:rsidP="00FC633B">
            <w:pPr>
              <w:spacing w:before="80"/>
              <w:ind w:right="227"/>
              <w:jc w:val="right"/>
            </w:pPr>
            <w:r w:rsidRPr="00853565">
              <w:t>4,7</w:t>
            </w:r>
          </w:p>
        </w:tc>
        <w:tc>
          <w:tcPr>
            <w:tcW w:w="773" w:type="dxa"/>
            <w:tcBorders>
              <w:left w:val="single" w:sz="6" w:space="0" w:color="000000"/>
            </w:tcBorders>
            <w:vAlign w:val="bottom"/>
          </w:tcPr>
          <w:p w14:paraId="087CBAA9" w14:textId="7FDF67FF" w:rsidR="00D610D3" w:rsidRPr="00853565" w:rsidRDefault="00D610D3" w:rsidP="00FC633B">
            <w:pPr>
              <w:spacing w:before="80"/>
              <w:ind w:right="227"/>
              <w:jc w:val="right"/>
            </w:pPr>
            <w:r w:rsidRPr="00853565">
              <w:t>4,4</w:t>
            </w:r>
          </w:p>
        </w:tc>
        <w:tc>
          <w:tcPr>
            <w:tcW w:w="773" w:type="dxa"/>
            <w:tcBorders>
              <w:left w:val="single" w:sz="6" w:space="0" w:color="000000"/>
              <w:right w:val="single" w:sz="6" w:space="0" w:color="000000"/>
            </w:tcBorders>
            <w:vAlign w:val="bottom"/>
          </w:tcPr>
          <w:p w14:paraId="1BA1AFC4" w14:textId="38A59D58" w:rsidR="00D610D3" w:rsidRPr="00853565" w:rsidRDefault="00D610D3" w:rsidP="00FC633B">
            <w:pPr>
              <w:spacing w:before="80"/>
              <w:ind w:right="227"/>
              <w:jc w:val="right"/>
            </w:pPr>
            <w:r w:rsidRPr="00853565">
              <w:t>4,8</w:t>
            </w:r>
          </w:p>
        </w:tc>
        <w:tc>
          <w:tcPr>
            <w:tcW w:w="3515" w:type="dxa"/>
            <w:tcBorders>
              <w:left w:val="single" w:sz="6" w:space="0" w:color="000000"/>
            </w:tcBorders>
            <w:shd w:val="clear" w:color="auto" w:fill="auto"/>
            <w:vAlign w:val="bottom"/>
          </w:tcPr>
          <w:p w14:paraId="6279C139" w14:textId="77777777" w:rsidR="00D610D3" w:rsidRPr="00853565" w:rsidRDefault="00D610D3">
            <w:pPr>
              <w:spacing w:before="80"/>
              <w:ind w:left="170"/>
              <w:rPr>
                <w:i/>
              </w:rPr>
            </w:pPr>
            <w:r w:rsidRPr="00853565">
              <w:rPr>
                <w:i/>
              </w:rPr>
              <w:t>Switzerland</w:t>
            </w:r>
          </w:p>
        </w:tc>
      </w:tr>
      <w:tr w:rsidR="00853565" w:rsidRPr="00853565" w14:paraId="3B99961B" w14:textId="77777777" w:rsidTr="00C07422">
        <w:trPr>
          <w:cantSplit/>
        </w:trPr>
        <w:tc>
          <w:tcPr>
            <w:tcW w:w="3318" w:type="dxa"/>
            <w:tcBorders>
              <w:bottom w:val="single" w:sz="6" w:space="0" w:color="000000"/>
            </w:tcBorders>
            <w:shd w:val="clear" w:color="auto" w:fill="auto"/>
            <w:vAlign w:val="bottom"/>
          </w:tcPr>
          <w:p w14:paraId="556F8B87" w14:textId="77777777" w:rsidR="00D610D3" w:rsidRPr="00853565" w:rsidRDefault="00D610D3">
            <w:pPr>
              <w:spacing w:before="80"/>
              <w:ind w:left="113"/>
            </w:pPr>
            <w:r w:rsidRPr="00853565">
              <w:t>Япония</w:t>
            </w:r>
          </w:p>
        </w:tc>
        <w:tc>
          <w:tcPr>
            <w:tcW w:w="773" w:type="dxa"/>
            <w:tcBorders>
              <w:left w:val="single" w:sz="6" w:space="0" w:color="000000"/>
              <w:bottom w:val="single" w:sz="6" w:space="0" w:color="000000"/>
            </w:tcBorders>
            <w:shd w:val="clear" w:color="auto" w:fill="auto"/>
            <w:vAlign w:val="bottom"/>
          </w:tcPr>
          <w:p w14:paraId="33489695" w14:textId="3247681D" w:rsidR="00D610D3" w:rsidRPr="00853565" w:rsidRDefault="00D610D3" w:rsidP="00537061">
            <w:pPr>
              <w:spacing w:before="80"/>
              <w:ind w:right="227"/>
              <w:jc w:val="right"/>
            </w:pPr>
            <w:r w:rsidRPr="00853565">
              <w:t>5,1</w:t>
            </w:r>
          </w:p>
        </w:tc>
        <w:tc>
          <w:tcPr>
            <w:tcW w:w="773" w:type="dxa"/>
            <w:tcBorders>
              <w:left w:val="single" w:sz="6" w:space="0" w:color="000000"/>
              <w:bottom w:val="single" w:sz="6" w:space="0" w:color="000000"/>
            </w:tcBorders>
            <w:vAlign w:val="bottom"/>
          </w:tcPr>
          <w:p w14:paraId="245B9B14" w14:textId="47A4C64A" w:rsidR="00D610D3" w:rsidRPr="00853565" w:rsidRDefault="00D610D3" w:rsidP="00FC633B">
            <w:pPr>
              <w:spacing w:before="80"/>
              <w:ind w:right="227"/>
              <w:jc w:val="right"/>
            </w:pPr>
            <w:r w:rsidRPr="00853565">
              <w:t>2,4</w:t>
            </w:r>
          </w:p>
        </w:tc>
        <w:tc>
          <w:tcPr>
            <w:tcW w:w="773" w:type="dxa"/>
            <w:tcBorders>
              <w:left w:val="single" w:sz="6" w:space="0" w:color="000000"/>
              <w:bottom w:val="single" w:sz="6" w:space="0" w:color="000000"/>
            </w:tcBorders>
            <w:vAlign w:val="bottom"/>
          </w:tcPr>
          <w:p w14:paraId="69591D50" w14:textId="1FBABFE2" w:rsidR="00D610D3" w:rsidRPr="00853565" w:rsidRDefault="00D610D3" w:rsidP="00FC633B">
            <w:pPr>
              <w:spacing w:before="80"/>
              <w:ind w:right="227"/>
              <w:jc w:val="right"/>
            </w:pPr>
            <w:r w:rsidRPr="00853565">
              <w:t>2,4</w:t>
            </w:r>
          </w:p>
        </w:tc>
        <w:tc>
          <w:tcPr>
            <w:tcW w:w="773" w:type="dxa"/>
            <w:tcBorders>
              <w:left w:val="single" w:sz="6" w:space="0" w:color="000000"/>
              <w:bottom w:val="single" w:sz="6" w:space="0" w:color="000000"/>
              <w:right w:val="single" w:sz="6" w:space="0" w:color="000000"/>
            </w:tcBorders>
            <w:vAlign w:val="bottom"/>
          </w:tcPr>
          <w:p w14:paraId="02C5921F" w14:textId="5A6005CF" w:rsidR="00D610D3" w:rsidRPr="00853565" w:rsidRDefault="00D610D3" w:rsidP="00FC633B">
            <w:pPr>
              <w:spacing w:before="80"/>
              <w:ind w:right="227"/>
              <w:jc w:val="right"/>
            </w:pPr>
            <w:r w:rsidRPr="00853565">
              <w:t>2,8</w:t>
            </w:r>
          </w:p>
        </w:tc>
        <w:tc>
          <w:tcPr>
            <w:tcW w:w="3515" w:type="dxa"/>
            <w:tcBorders>
              <w:left w:val="single" w:sz="6" w:space="0" w:color="000000"/>
              <w:bottom w:val="single" w:sz="6" w:space="0" w:color="000000"/>
            </w:tcBorders>
            <w:shd w:val="clear" w:color="auto" w:fill="auto"/>
            <w:vAlign w:val="bottom"/>
          </w:tcPr>
          <w:p w14:paraId="3DF35891" w14:textId="77777777" w:rsidR="00D610D3" w:rsidRPr="00853565" w:rsidRDefault="00D610D3">
            <w:pPr>
              <w:spacing w:before="80"/>
              <w:ind w:left="170"/>
              <w:rPr>
                <w:i/>
              </w:rPr>
            </w:pPr>
            <w:r w:rsidRPr="00853565">
              <w:rPr>
                <w:i/>
              </w:rPr>
              <w:t>Japan</w:t>
            </w:r>
          </w:p>
        </w:tc>
      </w:tr>
    </w:tbl>
    <w:p w14:paraId="0E206513" w14:textId="3C8CA5EB" w:rsidR="00CC31E4" w:rsidRPr="00853565" w:rsidRDefault="002B38E0" w:rsidP="00CC31E4">
      <w:pPr>
        <w:spacing w:before="60"/>
        <w:rPr>
          <w:sz w:val="12"/>
          <w:szCs w:val="12"/>
        </w:rPr>
      </w:pPr>
      <w:r w:rsidRPr="00853565">
        <w:rPr>
          <w:sz w:val="12"/>
          <w:szCs w:val="12"/>
          <w:vertAlign w:val="superscript"/>
        </w:rPr>
        <w:t>1)</w:t>
      </w:r>
      <w:r w:rsidRPr="00853565">
        <w:rPr>
          <w:sz w:val="12"/>
          <w:szCs w:val="12"/>
        </w:rPr>
        <w:t xml:space="preserve"> </w:t>
      </w:r>
      <w:r w:rsidR="008F0567" w:rsidRPr="00853565">
        <w:rPr>
          <w:sz w:val="12"/>
          <w:szCs w:val="12"/>
        </w:rPr>
        <w:t xml:space="preserve">По данным выборочного обследования </w:t>
      </w:r>
      <w:r w:rsidR="00CC31E4" w:rsidRPr="00853565">
        <w:rPr>
          <w:sz w:val="12"/>
          <w:szCs w:val="12"/>
        </w:rPr>
        <w:t>рабочей силы. До 201</w:t>
      </w:r>
      <w:r w:rsidR="00C07422" w:rsidRPr="00853565">
        <w:rPr>
          <w:sz w:val="12"/>
          <w:szCs w:val="12"/>
        </w:rPr>
        <w:t>8</w:t>
      </w:r>
      <w:r w:rsidR="00CC31E4" w:rsidRPr="00853565">
        <w:rPr>
          <w:sz w:val="12"/>
          <w:szCs w:val="12"/>
        </w:rPr>
        <w:t xml:space="preserve"> г</w:t>
      </w:r>
      <w:r w:rsidR="00DF273D" w:rsidRPr="00853565">
        <w:rPr>
          <w:sz w:val="12"/>
          <w:szCs w:val="12"/>
        </w:rPr>
        <w:t>.</w:t>
      </w:r>
      <w:r w:rsidR="00CC31E4" w:rsidRPr="00853565">
        <w:rPr>
          <w:sz w:val="12"/>
          <w:szCs w:val="12"/>
        </w:rPr>
        <w:t xml:space="preserve"> население в возрасте 15</w:t>
      </w:r>
      <w:r w:rsidR="00777540" w:rsidRPr="00853565">
        <w:rPr>
          <w:sz w:val="12"/>
          <w:szCs w:val="12"/>
        </w:rPr>
        <w:t xml:space="preserve"> </w:t>
      </w:r>
      <w:r w:rsidR="009E4602" w:rsidRPr="00853565">
        <w:rPr>
          <w:sz w:val="12"/>
          <w:szCs w:val="12"/>
        </w:rPr>
        <w:t>–</w:t>
      </w:r>
      <w:r w:rsidR="00777540" w:rsidRPr="00853565">
        <w:rPr>
          <w:sz w:val="12"/>
          <w:szCs w:val="12"/>
        </w:rPr>
        <w:t xml:space="preserve"> </w:t>
      </w:r>
      <w:r w:rsidR="00CC31E4" w:rsidRPr="00853565">
        <w:rPr>
          <w:sz w:val="12"/>
          <w:szCs w:val="12"/>
        </w:rPr>
        <w:t>72 лет, с 201</w:t>
      </w:r>
      <w:r w:rsidR="00C07422" w:rsidRPr="00853565">
        <w:rPr>
          <w:sz w:val="12"/>
          <w:szCs w:val="12"/>
        </w:rPr>
        <w:t>8</w:t>
      </w:r>
      <w:r w:rsidR="00CC31E4" w:rsidRPr="00853565">
        <w:rPr>
          <w:sz w:val="12"/>
          <w:szCs w:val="12"/>
        </w:rPr>
        <w:t xml:space="preserve"> г</w:t>
      </w:r>
      <w:r w:rsidR="00DF273D" w:rsidRPr="00853565">
        <w:rPr>
          <w:sz w:val="12"/>
          <w:szCs w:val="12"/>
        </w:rPr>
        <w:t>.</w:t>
      </w:r>
      <w:r w:rsidR="00CC31E4" w:rsidRPr="00853565">
        <w:rPr>
          <w:sz w:val="12"/>
          <w:szCs w:val="12"/>
        </w:rPr>
        <w:t xml:space="preserve"> – 15 лет и старше.</w:t>
      </w:r>
    </w:p>
    <w:p w14:paraId="2F0BA748" w14:textId="5E4B6D3F" w:rsidR="00007CE2" w:rsidRPr="00853565" w:rsidRDefault="00007CE2" w:rsidP="00007CE2">
      <w:pPr>
        <w:rPr>
          <w:sz w:val="12"/>
          <w:szCs w:val="12"/>
        </w:rPr>
      </w:pPr>
      <w:r w:rsidRPr="00853565">
        <w:rPr>
          <w:sz w:val="12"/>
          <w:szCs w:val="12"/>
          <w:vertAlign w:val="superscript"/>
        </w:rPr>
        <w:t>2)</w:t>
      </w:r>
      <w:r w:rsidRPr="00853565">
        <w:rPr>
          <w:sz w:val="12"/>
          <w:szCs w:val="12"/>
        </w:rPr>
        <w:t xml:space="preserve"> Изменение методологии: в Армении</w:t>
      </w:r>
      <w:r w:rsidR="00DA0E2C" w:rsidRPr="00853565">
        <w:rPr>
          <w:sz w:val="12"/>
          <w:szCs w:val="12"/>
        </w:rPr>
        <w:t xml:space="preserve"> –</w:t>
      </w:r>
      <w:r w:rsidRPr="00853565">
        <w:rPr>
          <w:sz w:val="12"/>
          <w:szCs w:val="12"/>
        </w:rPr>
        <w:t xml:space="preserve"> с 2017 г., в Республике Молдова</w:t>
      </w:r>
      <w:r w:rsidR="00DA0E2C" w:rsidRPr="00853565">
        <w:rPr>
          <w:sz w:val="12"/>
          <w:szCs w:val="12"/>
        </w:rPr>
        <w:t xml:space="preserve"> –</w:t>
      </w:r>
      <w:r w:rsidRPr="00853565">
        <w:rPr>
          <w:sz w:val="12"/>
          <w:szCs w:val="12"/>
        </w:rPr>
        <w:t xml:space="preserve"> с 2019 г., в Украине</w:t>
      </w:r>
      <w:r w:rsidR="00DA0E2C" w:rsidRPr="00853565">
        <w:rPr>
          <w:sz w:val="12"/>
          <w:szCs w:val="12"/>
        </w:rPr>
        <w:t xml:space="preserve"> –</w:t>
      </w:r>
      <w:r w:rsidRPr="00853565">
        <w:rPr>
          <w:sz w:val="12"/>
          <w:szCs w:val="12"/>
        </w:rPr>
        <w:t xml:space="preserve"> с 2019 г.</w:t>
      </w:r>
    </w:p>
    <w:p w14:paraId="0BD24686" w14:textId="18BFB388" w:rsidR="005248B0" w:rsidRPr="00853565" w:rsidRDefault="00007CE2" w:rsidP="00CC31E4">
      <w:pPr>
        <w:rPr>
          <w:sz w:val="12"/>
          <w:szCs w:val="12"/>
        </w:rPr>
      </w:pPr>
      <w:r w:rsidRPr="00853565">
        <w:rPr>
          <w:sz w:val="12"/>
          <w:szCs w:val="12"/>
          <w:vertAlign w:val="superscript"/>
        </w:rPr>
        <w:t>3</w:t>
      </w:r>
      <w:r w:rsidR="00504A06" w:rsidRPr="00853565">
        <w:rPr>
          <w:sz w:val="12"/>
          <w:szCs w:val="12"/>
          <w:vertAlign w:val="superscript"/>
        </w:rPr>
        <w:t>)</w:t>
      </w:r>
      <w:r w:rsidR="00504A06" w:rsidRPr="00853565">
        <w:rPr>
          <w:sz w:val="12"/>
          <w:szCs w:val="12"/>
        </w:rPr>
        <w:t xml:space="preserve"> </w:t>
      </w:r>
      <w:r w:rsidR="005248B0" w:rsidRPr="00853565">
        <w:rPr>
          <w:sz w:val="12"/>
          <w:szCs w:val="12"/>
        </w:rPr>
        <w:t>2009 г.</w:t>
      </w:r>
    </w:p>
    <w:p w14:paraId="35140665" w14:textId="77777777" w:rsidR="00D610D3" w:rsidRPr="00853565" w:rsidRDefault="00D610D3" w:rsidP="00D610D3">
      <w:pPr>
        <w:rPr>
          <w:sz w:val="12"/>
          <w:szCs w:val="12"/>
        </w:rPr>
      </w:pPr>
      <w:r w:rsidRPr="00853565">
        <w:rPr>
          <w:sz w:val="12"/>
          <w:szCs w:val="12"/>
          <w:vertAlign w:val="superscript"/>
        </w:rPr>
        <w:t>4)</w:t>
      </w:r>
      <w:r w:rsidRPr="00853565">
        <w:rPr>
          <w:sz w:val="12"/>
          <w:szCs w:val="12"/>
        </w:rPr>
        <w:t xml:space="preserve"> 2016 г.</w:t>
      </w:r>
    </w:p>
    <w:p w14:paraId="5C462E80" w14:textId="04A9F116" w:rsidR="00D610D3" w:rsidRPr="00853565" w:rsidRDefault="00D610D3" w:rsidP="00D610D3">
      <w:pPr>
        <w:rPr>
          <w:sz w:val="12"/>
          <w:szCs w:val="12"/>
        </w:rPr>
      </w:pPr>
      <w:r w:rsidRPr="00853565">
        <w:rPr>
          <w:sz w:val="12"/>
          <w:szCs w:val="12"/>
          <w:vertAlign w:val="superscript"/>
        </w:rPr>
        <w:t>5)</w:t>
      </w:r>
      <w:r w:rsidRPr="00853565">
        <w:rPr>
          <w:rFonts w:eastAsiaTheme="minorHAnsi"/>
          <w:sz w:val="12"/>
          <w:szCs w:val="12"/>
          <w:lang w:eastAsia="en-US"/>
        </w:rPr>
        <w:t xml:space="preserve"> </w:t>
      </w:r>
      <w:r w:rsidRPr="00853565">
        <w:rPr>
          <w:sz w:val="12"/>
          <w:szCs w:val="12"/>
        </w:rPr>
        <w:t xml:space="preserve">По данным </w:t>
      </w:r>
      <w:r w:rsidR="005F1AC6" w:rsidRPr="00853565">
        <w:rPr>
          <w:sz w:val="12"/>
          <w:szCs w:val="12"/>
        </w:rPr>
        <w:t>И</w:t>
      </w:r>
      <w:r w:rsidRPr="00853565">
        <w:rPr>
          <w:sz w:val="12"/>
          <w:szCs w:val="12"/>
        </w:rPr>
        <w:t>нтернет-сайта Государственной службы статистики Украины.</w:t>
      </w:r>
    </w:p>
    <w:p w14:paraId="0B72CE3A" w14:textId="1DF945D5" w:rsidR="00D610D3" w:rsidRPr="00853565" w:rsidRDefault="00D610D3" w:rsidP="00D610D3">
      <w:pPr>
        <w:rPr>
          <w:rFonts w:eastAsiaTheme="minorHAnsi"/>
          <w:sz w:val="12"/>
          <w:szCs w:val="12"/>
          <w:lang w:eastAsia="en-US"/>
        </w:rPr>
      </w:pPr>
      <w:r w:rsidRPr="00853565">
        <w:rPr>
          <w:rFonts w:eastAsiaTheme="minorHAnsi"/>
          <w:sz w:val="12"/>
          <w:szCs w:val="12"/>
          <w:vertAlign w:val="superscript"/>
          <w:lang w:eastAsia="en-US"/>
        </w:rPr>
        <w:t>6)</w:t>
      </w:r>
      <w:r w:rsidRPr="00853565">
        <w:rPr>
          <w:rFonts w:eastAsiaTheme="minorHAnsi"/>
          <w:sz w:val="12"/>
          <w:szCs w:val="12"/>
          <w:lang w:eastAsia="en-US"/>
        </w:rPr>
        <w:t xml:space="preserve"> Городская местность. Удельный вес численности безработных, зарегистрированных в органах службы занятости, в численности рабочей силы.</w:t>
      </w:r>
    </w:p>
    <w:p w14:paraId="77E0A306" w14:textId="77777777" w:rsidR="001655BB" w:rsidRPr="00853565" w:rsidRDefault="001655BB" w:rsidP="001655BB">
      <w:pPr>
        <w:rPr>
          <w:sz w:val="12"/>
          <w:szCs w:val="12"/>
        </w:rPr>
      </w:pPr>
      <w:r w:rsidRPr="00853565">
        <w:rPr>
          <w:sz w:val="12"/>
          <w:szCs w:val="12"/>
          <w:vertAlign w:val="superscript"/>
        </w:rPr>
        <w:t>7)</w:t>
      </w:r>
      <w:r w:rsidRPr="00853565">
        <w:rPr>
          <w:sz w:val="12"/>
          <w:szCs w:val="12"/>
        </w:rPr>
        <w:t xml:space="preserve"> Великобритания вышла из состава ЕС 1 февраля 2020 г.</w:t>
      </w:r>
    </w:p>
    <w:p w14:paraId="7AF114E7" w14:textId="35762A90" w:rsidR="00E044BF" w:rsidRPr="00853565" w:rsidRDefault="002B38E0" w:rsidP="00745A76">
      <w:pPr>
        <w:spacing w:before="60"/>
        <w:rPr>
          <w:i/>
          <w:sz w:val="12"/>
          <w:szCs w:val="12"/>
          <w:lang w:val="en-US"/>
        </w:rPr>
      </w:pPr>
      <w:r w:rsidRPr="00853565">
        <w:rPr>
          <w:i/>
          <w:sz w:val="12"/>
          <w:szCs w:val="12"/>
          <w:vertAlign w:val="superscript"/>
          <w:lang w:val="en-US"/>
        </w:rPr>
        <w:t>1)</w:t>
      </w:r>
      <w:r w:rsidRPr="00853565">
        <w:rPr>
          <w:i/>
          <w:sz w:val="12"/>
          <w:szCs w:val="12"/>
          <w:lang w:val="en-US"/>
        </w:rPr>
        <w:t xml:space="preserve"> </w:t>
      </w:r>
      <w:r w:rsidR="00E044BF" w:rsidRPr="00853565">
        <w:rPr>
          <w:i/>
          <w:sz w:val="12"/>
          <w:szCs w:val="12"/>
          <w:lang w:val="en-US"/>
        </w:rPr>
        <w:t>According to d</w:t>
      </w:r>
      <w:r w:rsidR="00E044BF" w:rsidRPr="00853565">
        <w:rPr>
          <w:i/>
          <w:sz w:val="12"/>
          <w:lang w:val="en-US"/>
        </w:rPr>
        <w:t>ata of labour force sample surveys</w:t>
      </w:r>
      <w:r w:rsidR="00E044BF" w:rsidRPr="00853565">
        <w:rPr>
          <w:i/>
          <w:sz w:val="12"/>
          <w:szCs w:val="12"/>
          <w:lang w:val="en-US"/>
        </w:rPr>
        <w:t>. Before 201</w:t>
      </w:r>
      <w:r w:rsidR="00C07422" w:rsidRPr="00853565">
        <w:rPr>
          <w:i/>
          <w:sz w:val="12"/>
          <w:szCs w:val="12"/>
          <w:lang w:val="en-US"/>
        </w:rPr>
        <w:t>8</w:t>
      </w:r>
      <w:r w:rsidR="00E044BF" w:rsidRPr="00853565">
        <w:rPr>
          <w:i/>
          <w:sz w:val="12"/>
          <w:szCs w:val="12"/>
          <w:lang w:val="en-US"/>
        </w:rPr>
        <w:t xml:space="preserve"> </w:t>
      </w:r>
      <w:r w:rsidR="00D51628" w:rsidRPr="00853565">
        <w:rPr>
          <w:i/>
          <w:sz w:val="12"/>
          <w:szCs w:val="12"/>
          <w:lang w:val="en-US"/>
        </w:rPr>
        <w:t>–</w:t>
      </w:r>
      <w:r w:rsidR="00E044BF" w:rsidRPr="00853565">
        <w:rPr>
          <w:i/>
          <w:sz w:val="12"/>
          <w:szCs w:val="12"/>
          <w:lang w:val="en-US"/>
        </w:rPr>
        <w:t xml:space="preserve"> population aged 15</w:t>
      </w:r>
      <w:r w:rsidR="00D51628" w:rsidRPr="00853565">
        <w:rPr>
          <w:i/>
          <w:sz w:val="12"/>
          <w:szCs w:val="12"/>
          <w:lang w:val="en-US"/>
        </w:rPr>
        <w:t xml:space="preserve"> – </w:t>
      </w:r>
      <w:r w:rsidR="00E044BF" w:rsidRPr="00853565">
        <w:rPr>
          <w:i/>
          <w:sz w:val="12"/>
          <w:szCs w:val="12"/>
          <w:lang w:val="en-US"/>
        </w:rPr>
        <w:t>72 years, since 201</w:t>
      </w:r>
      <w:r w:rsidR="00C07422" w:rsidRPr="00853565">
        <w:rPr>
          <w:i/>
          <w:sz w:val="12"/>
          <w:szCs w:val="12"/>
          <w:lang w:val="en-US"/>
        </w:rPr>
        <w:t>8</w:t>
      </w:r>
      <w:r w:rsidR="00E044BF" w:rsidRPr="00853565">
        <w:rPr>
          <w:i/>
          <w:sz w:val="12"/>
          <w:szCs w:val="12"/>
          <w:lang w:val="en-US"/>
        </w:rPr>
        <w:t xml:space="preserve"> – 15 years and over.</w:t>
      </w:r>
    </w:p>
    <w:p w14:paraId="57471DF1" w14:textId="2764DADD" w:rsidR="00007CE2" w:rsidRPr="00853565" w:rsidRDefault="00007CE2" w:rsidP="00007CE2">
      <w:pPr>
        <w:rPr>
          <w:i/>
          <w:sz w:val="12"/>
          <w:szCs w:val="12"/>
          <w:lang w:val="en-US"/>
        </w:rPr>
      </w:pPr>
      <w:r w:rsidRPr="00853565">
        <w:rPr>
          <w:i/>
          <w:sz w:val="12"/>
          <w:szCs w:val="12"/>
          <w:vertAlign w:val="superscript"/>
          <w:lang w:val="en-US"/>
        </w:rPr>
        <w:t>2)</w:t>
      </w:r>
      <w:r w:rsidRPr="00853565">
        <w:rPr>
          <w:i/>
          <w:sz w:val="12"/>
          <w:szCs w:val="12"/>
          <w:lang w:val="en-US"/>
        </w:rPr>
        <w:t xml:space="preserve"> Change in methodology in Armenia since 2017, in Republic of Moldova</w:t>
      </w:r>
      <w:r w:rsidR="00DC5AB6" w:rsidRPr="00853565">
        <w:rPr>
          <w:i/>
          <w:sz w:val="12"/>
          <w:szCs w:val="12"/>
          <w:lang w:val="en-US"/>
        </w:rPr>
        <w:t xml:space="preserve"> since 2019, in Ukraine</w:t>
      </w:r>
      <w:r w:rsidRPr="00853565">
        <w:rPr>
          <w:i/>
          <w:sz w:val="12"/>
          <w:szCs w:val="12"/>
          <w:lang w:val="en-US"/>
        </w:rPr>
        <w:t xml:space="preserve"> since 2019.</w:t>
      </w:r>
    </w:p>
    <w:p w14:paraId="0DBBE665" w14:textId="33A165C9" w:rsidR="005248B0" w:rsidRPr="00853565" w:rsidRDefault="00007CE2" w:rsidP="00CC31E4">
      <w:pPr>
        <w:spacing w:line="140" w:lineRule="exact"/>
        <w:jc w:val="both"/>
        <w:rPr>
          <w:i/>
          <w:lang w:val="en-US"/>
        </w:rPr>
      </w:pPr>
      <w:r w:rsidRPr="00853565">
        <w:rPr>
          <w:i/>
          <w:sz w:val="12"/>
          <w:szCs w:val="12"/>
          <w:vertAlign w:val="superscript"/>
          <w:lang w:val="en-US"/>
        </w:rPr>
        <w:t>3</w:t>
      </w:r>
      <w:r w:rsidR="00504A06" w:rsidRPr="00853565">
        <w:rPr>
          <w:i/>
          <w:sz w:val="12"/>
          <w:szCs w:val="12"/>
          <w:vertAlign w:val="superscript"/>
          <w:lang w:val="en-US"/>
        </w:rPr>
        <w:t>)</w:t>
      </w:r>
      <w:r w:rsidR="00504A06" w:rsidRPr="00853565">
        <w:rPr>
          <w:i/>
          <w:sz w:val="12"/>
          <w:szCs w:val="12"/>
          <w:lang w:val="en-US"/>
        </w:rPr>
        <w:t xml:space="preserve"> </w:t>
      </w:r>
      <w:r w:rsidR="00B22A3D" w:rsidRPr="00853565">
        <w:rPr>
          <w:i/>
          <w:sz w:val="12"/>
          <w:szCs w:val="12"/>
          <w:lang w:val="en-US"/>
        </w:rPr>
        <w:t>2009</w:t>
      </w:r>
      <w:r w:rsidR="00C154D0" w:rsidRPr="00853565">
        <w:rPr>
          <w:i/>
          <w:sz w:val="12"/>
          <w:szCs w:val="12"/>
          <w:lang w:val="en-US"/>
        </w:rPr>
        <w:t>.</w:t>
      </w:r>
    </w:p>
    <w:p w14:paraId="3F290EF4" w14:textId="77777777" w:rsidR="00D610D3" w:rsidRPr="00853565" w:rsidRDefault="00D610D3" w:rsidP="00D610D3">
      <w:pPr>
        <w:rPr>
          <w:i/>
          <w:sz w:val="12"/>
          <w:szCs w:val="12"/>
          <w:lang w:val="en-US"/>
        </w:rPr>
      </w:pPr>
      <w:r w:rsidRPr="00853565">
        <w:rPr>
          <w:i/>
          <w:sz w:val="12"/>
          <w:szCs w:val="12"/>
          <w:vertAlign w:val="superscript"/>
          <w:lang w:val="en-US"/>
        </w:rPr>
        <w:t>4)</w:t>
      </w:r>
      <w:r w:rsidRPr="00853565">
        <w:rPr>
          <w:i/>
          <w:sz w:val="12"/>
          <w:szCs w:val="12"/>
          <w:lang w:val="en-US"/>
        </w:rPr>
        <w:t xml:space="preserve"> 2016.</w:t>
      </w:r>
    </w:p>
    <w:p w14:paraId="252F77B7" w14:textId="77777777" w:rsidR="00D610D3" w:rsidRPr="00853565" w:rsidRDefault="00D610D3" w:rsidP="00D610D3">
      <w:pPr>
        <w:rPr>
          <w:i/>
          <w:sz w:val="12"/>
          <w:szCs w:val="12"/>
          <w:lang w:val="en-US"/>
        </w:rPr>
      </w:pPr>
      <w:r w:rsidRPr="00853565">
        <w:rPr>
          <w:i/>
          <w:sz w:val="12"/>
          <w:szCs w:val="12"/>
          <w:vertAlign w:val="superscript"/>
          <w:lang w:val="en-US"/>
        </w:rPr>
        <w:t>5)</w:t>
      </w:r>
      <w:r w:rsidRPr="00853565">
        <w:rPr>
          <w:i/>
          <w:sz w:val="12"/>
          <w:szCs w:val="12"/>
          <w:lang w:val="en-US"/>
        </w:rPr>
        <w:t xml:space="preserve"> Acording to data of the website of the State Statistical Service of Ukraine.</w:t>
      </w:r>
    </w:p>
    <w:p w14:paraId="29106F7D" w14:textId="77777777" w:rsidR="00D610D3" w:rsidRPr="00853565" w:rsidRDefault="00D610D3" w:rsidP="00D610D3">
      <w:pPr>
        <w:rPr>
          <w:i/>
          <w:lang w:val="en-US"/>
        </w:rPr>
      </w:pPr>
      <w:r w:rsidRPr="00853565">
        <w:rPr>
          <w:i/>
          <w:sz w:val="12"/>
          <w:szCs w:val="12"/>
          <w:vertAlign w:val="superscript"/>
          <w:lang w:val="en-US"/>
        </w:rPr>
        <w:t>6)</w:t>
      </w:r>
      <w:r w:rsidRPr="00853565">
        <w:rPr>
          <w:i/>
          <w:sz w:val="12"/>
          <w:szCs w:val="12"/>
          <w:lang w:val="en-US"/>
        </w:rPr>
        <w:t xml:space="preserve"> Urban area. Share of unemployed registered with employment services in the labour force.</w:t>
      </w:r>
    </w:p>
    <w:p w14:paraId="73F33EE3" w14:textId="406CB83A" w:rsidR="001655BB" w:rsidRPr="00853565" w:rsidRDefault="001655BB" w:rsidP="001655BB">
      <w:pPr>
        <w:rPr>
          <w:sz w:val="12"/>
          <w:szCs w:val="12"/>
          <w:lang w:val="en-US"/>
        </w:rPr>
      </w:pPr>
      <w:r w:rsidRPr="00853565">
        <w:rPr>
          <w:sz w:val="12"/>
          <w:szCs w:val="12"/>
          <w:vertAlign w:val="superscript"/>
          <w:lang w:val="en-US"/>
        </w:rPr>
        <w:t>7)</w:t>
      </w:r>
      <w:r w:rsidRPr="00853565">
        <w:rPr>
          <w:sz w:val="12"/>
          <w:szCs w:val="12"/>
          <w:lang w:val="en-US"/>
        </w:rPr>
        <w:t xml:space="preserve"> </w:t>
      </w:r>
      <w:r w:rsidRPr="00853565">
        <w:rPr>
          <w:i/>
          <w:sz w:val="12"/>
          <w:szCs w:val="12"/>
          <w:lang w:val="en-US"/>
        </w:rPr>
        <w:t>The United Kingdom withdrew from the European Union (EU) on 1 February 2020.</w:t>
      </w:r>
    </w:p>
    <w:p w14:paraId="23E816C8" w14:textId="0F8F307E" w:rsidR="007E16BE" w:rsidRPr="00853565" w:rsidRDefault="00693970" w:rsidP="007E16BE">
      <w:pPr>
        <w:pageBreakBefore/>
        <w:tabs>
          <w:tab w:val="center" w:pos="6634"/>
        </w:tabs>
        <w:spacing w:after="60"/>
        <w:ind w:left="510" w:hanging="510"/>
        <w:rPr>
          <w:b/>
          <w:bCs/>
          <w:sz w:val="16"/>
          <w:szCs w:val="16"/>
        </w:rPr>
      </w:pPr>
      <w:r w:rsidRPr="00853565">
        <w:rPr>
          <w:b/>
          <w:bCs/>
          <w:sz w:val="16"/>
          <w:szCs w:val="16"/>
        </w:rPr>
        <w:lastRenderedPageBreak/>
        <w:t>26.</w:t>
      </w:r>
      <w:r w:rsidR="00504A06" w:rsidRPr="00853565">
        <w:rPr>
          <w:b/>
          <w:bCs/>
          <w:sz w:val="16"/>
          <w:szCs w:val="16"/>
        </w:rPr>
        <w:t>14. СРЕДНЕМЕСЯЧНАЯ НОМИНАЛЬНАЯ ЗАРАБОТНАЯ ПЛАТА НАЕМНЫХ РАБОТНИКОВ</w:t>
      </w:r>
    </w:p>
    <w:p w14:paraId="19BEC94E" w14:textId="77777777" w:rsidR="007E16BE" w:rsidRPr="00853565" w:rsidRDefault="00504A06" w:rsidP="001735B3">
      <w:pPr>
        <w:tabs>
          <w:tab w:val="center" w:pos="6634"/>
        </w:tabs>
        <w:spacing w:after="60"/>
        <w:ind w:left="454" w:firstLine="64"/>
        <w:rPr>
          <w:b/>
          <w:bCs/>
          <w:sz w:val="16"/>
          <w:szCs w:val="16"/>
          <w:lang w:val="en-US"/>
        </w:rPr>
      </w:pPr>
      <w:r w:rsidRPr="00853565">
        <w:rPr>
          <w:b/>
          <w:i/>
          <w:caps/>
          <w:sz w:val="16"/>
          <w:lang w:val="en-US"/>
        </w:rPr>
        <w:t>Average monthly nominal wages of employees</w:t>
      </w:r>
      <w:r w:rsidRPr="00853565">
        <w:rPr>
          <w:b/>
          <w:bCs/>
          <w:sz w:val="16"/>
          <w:szCs w:val="16"/>
          <w:lang w:val="en-US"/>
        </w:rPr>
        <w:t xml:space="preserve"> </w:t>
      </w:r>
    </w:p>
    <w:p w14:paraId="473D7639" w14:textId="77777777" w:rsidR="00504A06" w:rsidRPr="00853565" w:rsidRDefault="00504A06" w:rsidP="007E16BE">
      <w:pPr>
        <w:tabs>
          <w:tab w:val="center" w:pos="6634"/>
        </w:tabs>
        <w:spacing w:after="60"/>
        <w:ind w:left="454"/>
        <w:jc w:val="right"/>
        <w:rPr>
          <w:lang w:val="en-US"/>
        </w:rPr>
      </w:pPr>
      <w:r w:rsidRPr="00853565">
        <w:rPr>
          <w:lang w:val="en-US"/>
        </w:rPr>
        <w:t>(</w:t>
      </w:r>
      <w:r w:rsidRPr="00853565">
        <w:t>единиц</w:t>
      </w:r>
      <w:r w:rsidRPr="00853565">
        <w:rPr>
          <w:lang w:val="en-US"/>
        </w:rPr>
        <w:t xml:space="preserve"> </w:t>
      </w:r>
      <w:r w:rsidRPr="00853565">
        <w:t>национальной</w:t>
      </w:r>
      <w:r w:rsidRPr="00853565">
        <w:rPr>
          <w:lang w:val="en-US"/>
        </w:rPr>
        <w:t xml:space="preserve"> </w:t>
      </w:r>
      <w:r w:rsidRPr="00853565">
        <w:t>валюты</w:t>
      </w:r>
      <w:r w:rsidRPr="00853565">
        <w:rPr>
          <w:lang w:val="en-US"/>
        </w:rPr>
        <w:t xml:space="preserve"> /</w:t>
      </w:r>
      <w:r w:rsidRPr="00853565">
        <w:rPr>
          <w:i/>
          <w:lang w:val="en-US"/>
        </w:rPr>
        <w:t xml:space="preserve"> units of national currency</w:t>
      </w:r>
      <w:r w:rsidRPr="00853565">
        <w:rPr>
          <w:lang w:val="en-US"/>
        </w:rPr>
        <w:t>)</w:t>
      </w:r>
    </w:p>
    <w:tbl>
      <w:tblPr>
        <w:tblW w:w="9921" w:type="dxa"/>
        <w:tblLayout w:type="fixed"/>
        <w:tblCellMar>
          <w:left w:w="0" w:type="dxa"/>
          <w:right w:w="0" w:type="dxa"/>
        </w:tblCellMar>
        <w:tblLook w:val="0000" w:firstRow="0" w:lastRow="0" w:firstColumn="0" w:lastColumn="0" w:noHBand="0" w:noVBand="0"/>
      </w:tblPr>
      <w:tblGrid>
        <w:gridCol w:w="2562"/>
        <w:gridCol w:w="1124"/>
        <w:gridCol w:w="632"/>
        <w:gridCol w:w="632"/>
        <w:gridCol w:w="632"/>
        <w:gridCol w:w="632"/>
        <w:gridCol w:w="1148"/>
        <w:gridCol w:w="2559"/>
      </w:tblGrid>
      <w:tr w:rsidR="00853565" w:rsidRPr="00853565" w14:paraId="355C3E3F" w14:textId="77777777" w:rsidTr="00C07422">
        <w:trPr>
          <w:cantSplit/>
        </w:trPr>
        <w:tc>
          <w:tcPr>
            <w:tcW w:w="2562" w:type="dxa"/>
            <w:tcBorders>
              <w:top w:val="single" w:sz="4" w:space="0" w:color="000000"/>
              <w:bottom w:val="single" w:sz="6" w:space="0" w:color="000000"/>
            </w:tcBorders>
            <w:shd w:val="clear" w:color="auto" w:fill="auto"/>
          </w:tcPr>
          <w:p w14:paraId="1BED4E16" w14:textId="77777777" w:rsidR="00C07422" w:rsidRPr="00853565" w:rsidRDefault="00C07422">
            <w:pPr>
              <w:pStyle w:val="19"/>
              <w:snapToGrid w:val="0"/>
              <w:spacing w:before="20" w:after="20"/>
              <w:rPr>
                <w:rFonts w:ascii="Arial" w:hAnsi="Arial" w:cs="Arial"/>
                <w:sz w:val="14"/>
                <w:szCs w:val="14"/>
                <w:lang w:val="en-US"/>
              </w:rPr>
            </w:pPr>
          </w:p>
        </w:tc>
        <w:tc>
          <w:tcPr>
            <w:tcW w:w="1124" w:type="dxa"/>
            <w:tcBorders>
              <w:top w:val="single" w:sz="4" w:space="0" w:color="000000"/>
              <w:left w:val="single" w:sz="6" w:space="0" w:color="000000"/>
              <w:bottom w:val="single" w:sz="6" w:space="0" w:color="000000"/>
            </w:tcBorders>
            <w:shd w:val="clear" w:color="auto" w:fill="auto"/>
          </w:tcPr>
          <w:p w14:paraId="79D9729D" w14:textId="77777777" w:rsidR="00C07422" w:rsidRPr="00853565" w:rsidRDefault="00C07422" w:rsidP="00D43527">
            <w:pPr>
              <w:spacing w:before="60" w:after="60"/>
              <w:ind w:left="57"/>
            </w:pPr>
            <w:r w:rsidRPr="00853565">
              <w:rPr>
                <w:sz w:val="12"/>
                <w:szCs w:val="12"/>
              </w:rPr>
              <w:t>Валюта</w:t>
            </w:r>
          </w:p>
        </w:tc>
        <w:tc>
          <w:tcPr>
            <w:tcW w:w="632" w:type="dxa"/>
            <w:tcBorders>
              <w:top w:val="single" w:sz="4" w:space="0" w:color="000000"/>
              <w:left w:val="single" w:sz="6" w:space="0" w:color="000000"/>
              <w:bottom w:val="single" w:sz="6" w:space="0" w:color="000000"/>
            </w:tcBorders>
            <w:shd w:val="clear" w:color="auto" w:fill="auto"/>
            <w:vAlign w:val="center"/>
          </w:tcPr>
          <w:p w14:paraId="260EDBF6" w14:textId="77777777" w:rsidR="00C07422" w:rsidRPr="00853565" w:rsidRDefault="00C07422">
            <w:pPr>
              <w:spacing w:before="60" w:after="60"/>
              <w:jc w:val="center"/>
            </w:pPr>
            <w:r w:rsidRPr="00853565">
              <w:t>2010</w:t>
            </w:r>
          </w:p>
        </w:tc>
        <w:tc>
          <w:tcPr>
            <w:tcW w:w="632" w:type="dxa"/>
            <w:tcBorders>
              <w:top w:val="single" w:sz="4" w:space="0" w:color="000000"/>
              <w:left w:val="single" w:sz="6" w:space="0" w:color="000000"/>
              <w:bottom w:val="single" w:sz="6" w:space="0" w:color="000000"/>
            </w:tcBorders>
            <w:vAlign w:val="center"/>
          </w:tcPr>
          <w:p w14:paraId="0B262634" w14:textId="135DD83C" w:rsidR="00C07422" w:rsidRPr="00853565" w:rsidRDefault="00C07422" w:rsidP="00FC633B">
            <w:pPr>
              <w:spacing w:before="60" w:after="60"/>
              <w:jc w:val="center"/>
              <w:rPr>
                <w:lang w:val="en-US"/>
              </w:rPr>
            </w:pPr>
            <w:r w:rsidRPr="00853565">
              <w:t>2018</w:t>
            </w:r>
          </w:p>
        </w:tc>
        <w:tc>
          <w:tcPr>
            <w:tcW w:w="632" w:type="dxa"/>
            <w:tcBorders>
              <w:top w:val="single" w:sz="4" w:space="0" w:color="000000"/>
              <w:left w:val="single" w:sz="6" w:space="0" w:color="000000"/>
              <w:bottom w:val="single" w:sz="6" w:space="0" w:color="000000"/>
            </w:tcBorders>
            <w:vAlign w:val="center"/>
          </w:tcPr>
          <w:p w14:paraId="519458F4" w14:textId="123D34F7" w:rsidR="00C07422" w:rsidRPr="00853565" w:rsidRDefault="00C07422" w:rsidP="00FC633B">
            <w:pPr>
              <w:spacing w:before="60" w:after="60"/>
              <w:jc w:val="center"/>
              <w:rPr>
                <w:lang w:val="en-US"/>
              </w:rPr>
            </w:pPr>
            <w:r w:rsidRPr="00853565">
              <w:t>2019</w:t>
            </w:r>
          </w:p>
        </w:tc>
        <w:tc>
          <w:tcPr>
            <w:tcW w:w="632" w:type="dxa"/>
            <w:tcBorders>
              <w:top w:val="single" w:sz="4" w:space="0" w:color="000000"/>
              <w:left w:val="single" w:sz="6" w:space="0" w:color="000000"/>
              <w:bottom w:val="single" w:sz="6" w:space="0" w:color="000000"/>
              <w:right w:val="single" w:sz="6" w:space="0" w:color="000000"/>
            </w:tcBorders>
            <w:vAlign w:val="bottom"/>
          </w:tcPr>
          <w:p w14:paraId="231927A3" w14:textId="530FBA24" w:rsidR="00C07422" w:rsidRPr="00853565" w:rsidRDefault="00C07422" w:rsidP="00FC633B">
            <w:pPr>
              <w:spacing w:before="60" w:after="60"/>
              <w:jc w:val="center"/>
              <w:rPr>
                <w:lang w:val="en-US"/>
              </w:rPr>
            </w:pPr>
            <w:r w:rsidRPr="00853565">
              <w:rPr>
                <w:lang w:val="en-US"/>
              </w:rPr>
              <w:t>2020</w:t>
            </w:r>
          </w:p>
        </w:tc>
        <w:tc>
          <w:tcPr>
            <w:tcW w:w="1148" w:type="dxa"/>
            <w:tcBorders>
              <w:top w:val="single" w:sz="4" w:space="0" w:color="000000"/>
              <w:left w:val="single" w:sz="6" w:space="0" w:color="000000"/>
              <w:bottom w:val="single" w:sz="6" w:space="0" w:color="000000"/>
            </w:tcBorders>
            <w:shd w:val="clear" w:color="auto" w:fill="auto"/>
          </w:tcPr>
          <w:p w14:paraId="5C942FE8" w14:textId="77777777" w:rsidR="00C07422" w:rsidRPr="00853565" w:rsidRDefault="00C07422">
            <w:pPr>
              <w:spacing w:before="60" w:after="60"/>
              <w:jc w:val="center"/>
            </w:pPr>
            <w:r w:rsidRPr="00853565">
              <w:rPr>
                <w:rFonts w:eastAsia="Arial Unicode MS"/>
                <w:i/>
                <w:sz w:val="12"/>
              </w:rPr>
              <w:t>N</w:t>
            </w:r>
            <w:r w:rsidRPr="00853565">
              <w:rPr>
                <w:i/>
                <w:sz w:val="12"/>
                <w:szCs w:val="12"/>
              </w:rPr>
              <w:t>ational currency</w:t>
            </w:r>
          </w:p>
        </w:tc>
        <w:tc>
          <w:tcPr>
            <w:tcW w:w="2559" w:type="dxa"/>
            <w:tcBorders>
              <w:top w:val="single" w:sz="4" w:space="0" w:color="000000"/>
              <w:left w:val="single" w:sz="6" w:space="0" w:color="000000"/>
              <w:bottom w:val="single" w:sz="6" w:space="0" w:color="000000"/>
            </w:tcBorders>
            <w:shd w:val="clear" w:color="auto" w:fill="auto"/>
            <w:vAlign w:val="bottom"/>
          </w:tcPr>
          <w:p w14:paraId="3BFEB46B" w14:textId="77777777" w:rsidR="00C07422" w:rsidRPr="00853565" w:rsidRDefault="00C07422">
            <w:pPr>
              <w:pStyle w:val="19"/>
              <w:snapToGrid w:val="0"/>
              <w:spacing w:before="20" w:after="20"/>
              <w:jc w:val="center"/>
              <w:rPr>
                <w:rFonts w:ascii="Arial" w:hAnsi="Arial" w:cs="Arial"/>
                <w:i/>
                <w:sz w:val="14"/>
                <w:szCs w:val="14"/>
                <w:lang w:val="en-US"/>
              </w:rPr>
            </w:pPr>
          </w:p>
        </w:tc>
      </w:tr>
      <w:tr w:rsidR="00853565" w:rsidRPr="00853565" w14:paraId="12DBECBB" w14:textId="77777777" w:rsidTr="00C07422">
        <w:trPr>
          <w:cantSplit/>
        </w:trPr>
        <w:tc>
          <w:tcPr>
            <w:tcW w:w="2562" w:type="dxa"/>
            <w:shd w:val="clear" w:color="auto" w:fill="auto"/>
            <w:vAlign w:val="bottom"/>
          </w:tcPr>
          <w:p w14:paraId="2ECCB467" w14:textId="77777777" w:rsidR="00C07422" w:rsidRPr="00853565" w:rsidRDefault="00C07422">
            <w:pPr>
              <w:pStyle w:val="15"/>
              <w:spacing w:before="70"/>
            </w:pPr>
            <w:r w:rsidRPr="00853565">
              <w:rPr>
                <w:b/>
                <w:bCs/>
              </w:rPr>
              <w:t>Россия</w:t>
            </w:r>
          </w:p>
        </w:tc>
        <w:tc>
          <w:tcPr>
            <w:tcW w:w="1124" w:type="dxa"/>
            <w:tcBorders>
              <w:left w:val="single" w:sz="6" w:space="0" w:color="000000"/>
            </w:tcBorders>
            <w:shd w:val="clear" w:color="auto" w:fill="auto"/>
            <w:vAlign w:val="bottom"/>
          </w:tcPr>
          <w:p w14:paraId="7E31B220" w14:textId="77777777" w:rsidR="00C07422" w:rsidRPr="00853565" w:rsidRDefault="00C07422">
            <w:pPr>
              <w:spacing w:before="70"/>
              <w:ind w:left="57"/>
            </w:pPr>
            <w:r w:rsidRPr="00853565">
              <w:t>рубль</w:t>
            </w:r>
          </w:p>
        </w:tc>
        <w:tc>
          <w:tcPr>
            <w:tcW w:w="632" w:type="dxa"/>
            <w:tcBorders>
              <w:left w:val="single" w:sz="6" w:space="0" w:color="000000"/>
            </w:tcBorders>
            <w:shd w:val="clear" w:color="auto" w:fill="auto"/>
            <w:vAlign w:val="bottom"/>
          </w:tcPr>
          <w:p w14:paraId="538B663E" w14:textId="7B79DCD2" w:rsidR="00C07422" w:rsidRPr="00853565" w:rsidRDefault="00C07422" w:rsidP="00FD361D">
            <w:pPr>
              <w:spacing w:before="70"/>
              <w:ind w:right="57"/>
              <w:jc w:val="right"/>
            </w:pPr>
            <w:r w:rsidRPr="00853565">
              <w:t>20</w:t>
            </w:r>
            <w:r w:rsidR="00BE3A20" w:rsidRPr="00853565">
              <w:t> </w:t>
            </w:r>
            <w:r w:rsidRPr="00853565">
              <w:t>952</w:t>
            </w:r>
          </w:p>
        </w:tc>
        <w:tc>
          <w:tcPr>
            <w:tcW w:w="632" w:type="dxa"/>
            <w:tcBorders>
              <w:left w:val="single" w:sz="6" w:space="0" w:color="000000"/>
            </w:tcBorders>
            <w:vAlign w:val="bottom"/>
          </w:tcPr>
          <w:p w14:paraId="0DFD6650" w14:textId="21CF4BEB" w:rsidR="00C07422" w:rsidRPr="00853565" w:rsidRDefault="00C07422" w:rsidP="00FC633B">
            <w:pPr>
              <w:spacing w:before="70"/>
              <w:ind w:right="57"/>
              <w:jc w:val="right"/>
            </w:pPr>
            <w:r w:rsidRPr="00853565">
              <w:t>43</w:t>
            </w:r>
            <w:r w:rsidR="00BE3A20" w:rsidRPr="00853565">
              <w:t> </w:t>
            </w:r>
            <w:r w:rsidRPr="00853565">
              <w:t>724</w:t>
            </w:r>
          </w:p>
        </w:tc>
        <w:tc>
          <w:tcPr>
            <w:tcW w:w="632" w:type="dxa"/>
            <w:tcBorders>
              <w:left w:val="single" w:sz="6" w:space="0" w:color="000000"/>
            </w:tcBorders>
            <w:vAlign w:val="bottom"/>
          </w:tcPr>
          <w:p w14:paraId="4D4ACB80" w14:textId="282C650F" w:rsidR="00C07422" w:rsidRPr="00853565" w:rsidRDefault="00C07422" w:rsidP="00FC633B">
            <w:pPr>
              <w:spacing w:before="70"/>
              <w:ind w:right="57"/>
              <w:jc w:val="right"/>
            </w:pPr>
            <w:r w:rsidRPr="00853565">
              <w:t>47</w:t>
            </w:r>
            <w:r w:rsidR="00BE3A20" w:rsidRPr="00853565">
              <w:t> </w:t>
            </w:r>
            <w:r w:rsidRPr="00853565">
              <w:t>867</w:t>
            </w:r>
          </w:p>
        </w:tc>
        <w:tc>
          <w:tcPr>
            <w:tcW w:w="632" w:type="dxa"/>
            <w:tcBorders>
              <w:left w:val="single" w:sz="6" w:space="0" w:color="000000"/>
              <w:right w:val="single" w:sz="6" w:space="0" w:color="000000"/>
            </w:tcBorders>
            <w:vAlign w:val="bottom"/>
          </w:tcPr>
          <w:p w14:paraId="25DE32AA" w14:textId="585A7A34" w:rsidR="00C07422" w:rsidRPr="00853565" w:rsidRDefault="00BE3A20" w:rsidP="00FC633B">
            <w:pPr>
              <w:spacing w:before="70"/>
              <w:ind w:right="57"/>
              <w:jc w:val="right"/>
            </w:pPr>
            <w:r w:rsidRPr="00853565">
              <w:t>51 344</w:t>
            </w:r>
          </w:p>
        </w:tc>
        <w:tc>
          <w:tcPr>
            <w:tcW w:w="1148" w:type="dxa"/>
            <w:tcBorders>
              <w:left w:val="single" w:sz="6" w:space="0" w:color="000000"/>
            </w:tcBorders>
            <w:shd w:val="clear" w:color="auto" w:fill="auto"/>
            <w:vAlign w:val="bottom"/>
          </w:tcPr>
          <w:p w14:paraId="16B5203B" w14:textId="77777777" w:rsidR="00C07422" w:rsidRPr="00853565" w:rsidRDefault="00C07422">
            <w:pPr>
              <w:spacing w:before="70"/>
              <w:ind w:left="57"/>
            </w:pPr>
            <w:r w:rsidRPr="00853565">
              <w:rPr>
                <w:rFonts w:eastAsia="Arial Unicode MS"/>
                <w:i/>
              </w:rPr>
              <w:t>rouble</w:t>
            </w:r>
          </w:p>
        </w:tc>
        <w:tc>
          <w:tcPr>
            <w:tcW w:w="2559" w:type="dxa"/>
            <w:tcBorders>
              <w:left w:val="single" w:sz="6" w:space="0" w:color="000000"/>
            </w:tcBorders>
            <w:shd w:val="clear" w:color="auto" w:fill="auto"/>
            <w:vAlign w:val="bottom"/>
          </w:tcPr>
          <w:p w14:paraId="3DA2351A" w14:textId="77777777" w:rsidR="00C07422" w:rsidRPr="00853565" w:rsidRDefault="00C07422">
            <w:pPr>
              <w:tabs>
                <w:tab w:val="right" w:pos="1914"/>
              </w:tabs>
              <w:spacing w:before="70"/>
              <w:ind w:left="57"/>
              <w:rPr>
                <w:i/>
              </w:rPr>
            </w:pPr>
            <w:r w:rsidRPr="00853565">
              <w:rPr>
                <w:b/>
                <w:i/>
              </w:rPr>
              <w:t>Russia</w:t>
            </w:r>
          </w:p>
        </w:tc>
      </w:tr>
      <w:tr w:rsidR="00853565" w:rsidRPr="00853565" w14:paraId="6F81583C" w14:textId="77777777" w:rsidTr="00C07422">
        <w:trPr>
          <w:cantSplit/>
        </w:trPr>
        <w:tc>
          <w:tcPr>
            <w:tcW w:w="2562" w:type="dxa"/>
            <w:shd w:val="clear" w:color="auto" w:fill="auto"/>
            <w:vAlign w:val="bottom"/>
          </w:tcPr>
          <w:p w14:paraId="1A1583F3" w14:textId="77777777" w:rsidR="00C07422" w:rsidRPr="00853565" w:rsidRDefault="00C07422">
            <w:pPr>
              <w:pStyle w:val="13"/>
              <w:spacing w:before="70"/>
              <w:rPr>
                <w:sz w:val="14"/>
                <w:szCs w:val="14"/>
              </w:rPr>
            </w:pPr>
            <w:r w:rsidRPr="00853565">
              <w:rPr>
                <w:sz w:val="14"/>
                <w:szCs w:val="14"/>
                <w:u w:val="none"/>
              </w:rPr>
              <w:t>Страны СНГ</w:t>
            </w:r>
          </w:p>
        </w:tc>
        <w:tc>
          <w:tcPr>
            <w:tcW w:w="1124" w:type="dxa"/>
            <w:tcBorders>
              <w:left w:val="single" w:sz="6" w:space="0" w:color="000000"/>
            </w:tcBorders>
            <w:shd w:val="clear" w:color="auto" w:fill="auto"/>
            <w:vAlign w:val="bottom"/>
          </w:tcPr>
          <w:p w14:paraId="4673B5BA" w14:textId="77777777" w:rsidR="00C07422" w:rsidRPr="00853565" w:rsidRDefault="00C07422">
            <w:pPr>
              <w:snapToGrid w:val="0"/>
              <w:spacing w:before="70"/>
              <w:ind w:left="57"/>
              <w:rPr>
                <w:rFonts w:cs="Times New Roman"/>
              </w:rPr>
            </w:pPr>
          </w:p>
        </w:tc>
        <w:tc>
          <w:tcPr>
            <w:tcW w:w="632" w:type="dxa"/>
            <w:tcBorders>
              <w:left w:val="single" w:sz="6" w:space="0" w:color="000000"/>
            </w:tcBorders>
            <w:shd w:val="clear" w:color="auto" w:fill="auto"/>
            <w:vAlign w:val="bottom"/>
          </w:tcPr>
          <w:p w14:paraId="600F801A" w14:textId="77777777" w:rsidR="00C07422" w:rsidRPr="00853565" w:rsidRDefault="00C07422" w:rsidP="00FD361D">
            <w:pPr>
              <w:snapToGrid w:val="0"/>
              <w:spacing w:before="70"/>
              <w:ind w:right="57"/>
              <w:jc w:val="right"/>
              <w:rPr>
                <w:rFonts w:cs="Times New Roman"/>
              </w:rPr>
            </w:pPr>
          </w:p>
        </w:tc>
        <w:tc>
          <w:tcPr>
            <w:tcW w:w="632" w:type="dxa"/>
            <w:tcBorders>
              <w:left w:val="single" w:sz="6" w:space="0" w:color="000000"/>
            </w:tcBorders>
            <w:vAlign w:val="bottom"/>
          </w:tcPr>
          <w:p w14:paraId="14BB9850" w14:textId="77777777" w:rsidR="00C07422" w:rsidRPr="00853565" w:rsidRDefault="00C07422" w:rsidP="00FC633B">
            <w:pPr>
              <w:snapToGrid w:val="0"/>
              <w:spacing w:before="70"/>
              <w:ind w:right="57"/>
              <w:jc w:val="right"/>
              <w:rPr>
                <w:rFonts w:cs="Times New Roman"/>
                <w:lang w:val="en-US"/>
              </w:rPr>
            </w:pPr>
          </w:p>
        </w:tc>
        <w:tc>
          <w:tcPr>
            <w:tcW w:w="632" w:type="dxa"/>
            <w:tcBorders>
              <w:left w:val="single" w:sz="6" w:space="0" w:color="000000"/>
            </w:tcBorders>
            <w:vAlign w:val="bottom"/>
          </w:tcPr>
          <w:p w14:paraId="7BCEF75F" w14:textId="77777777" w:rsidR="00C07422" w:rsidRPr="00853565" w:rsidRDefault="00C07422" w:rsidP="00FC633B">
            <w:pPr>
              <w:snapToGrid w:val="0"/>
              <w:spacing w:before="70"/>
              <w:ind w:right="57"/>
              <w:jc w:val="right"/>
              <w:rPr>
                <w:rFonts w:cs="Times New Roman"/>
                <w:lang w:val="en-US"/>
              </w:rPr>
            </w:pPr>
          </w:p>
        </w:tc>
        <w:tc>
          <w:tcPr>
            <w:tcW w:w="632" w:type="dxa"/>
            <w:tcBorders>
              <w:left w:val="single" w:sz="6" w:space="0" w:color="000000"/>
              <w:right w:val="single" w:sz="6" w:space="0" w:color="000000"/>
            </w:tcBorders>
            <w:vAlign w:val="bottom"/>
          </w:tcPr>
          <w:p w14:paraId="4DB255FD" w14:textId="496DCF6E" w:rsidR="00C07422" w:rsidRPr="00853565" w:rsidRDefault="00C07422" w:rsidP="00FC633B">
            <w:pPr>
              <w:snapToGrid w:val="0"/>
              <w:spacing w:before="70"/>
              <w:ind w:right="57"/>
              <w:jc w:val="right"/>
              <w:rPr>
                <w:rFonts w:cs="Times New Roman"/>
                <w:lang w:val="en-US"/>
              </w:rPr>
            </w:pPr>
          </w:p>
        </w:tc>
        <w:tc>
          <w:tcPr>
            <w:tcW w:w="1148" w:type="dxa"/>
            <w:tcBorders>
              <w:left w:val="single" w:sz="6" w:space="0" w:color="000000"/>
            </w:tcBorders>
            <w:shd w:val="clear" w:color="auto" w:fill="auto"/>
            <w:vAlign w:val="bottom"/>
          </w:tcPr>
          <w:p w14:paraId="18976D78" w14:textId="77777777" w:rsidR="00C07422" w:rsidRPr="00853565" w:rsidRDefault="00C07422">
            <w:pPr>
              <w:snapToGrid w:val="0"/>
              <w:spacing w:before="70"/>
              <w:ind w:left="57"/>
              <w:rPr>
                <w:rFonts w:eastAsia="Arial Unicode MS"/>
                <w:i/>
                <w:lang w:val="en-US"/>
              </w:rPr>
            </w:pPr>
          </w:p>
        </w:tc>
        <w:tc>
          <w:tcPr>
            <w:tcW w:w="2559" w:type="dxa"/>
            <w:tcBorders>
              <w:left w:val="single" w:sz="6" w:space="0" w:color="000000"/>
            </w:tcBorders>
            <w:shd w:val="clear" w:color="auto" w:fill="auto"/>
            <w:vAlign w:val="bottom"/>
          </w:tcPr>
          <w:p w14:paraId="044F411B" w14:textId="77777777" w:rsidR="00C07422" w:rsidRPr="00853565" w:rsidRDefault="00C07422">
            <w:pPr>
              <w:pStyle w:val="13"/>
              <w:spacing w:before="70"/>
              <w:ind w:left="57"/>
              <w:rPr>
                <w:i/>
                <w:sz w:val="14"/>
                <w:szCs w:val="14"/>
              </w:rPr>
            </w:pPr>
            <w:r w:rsidRPr="00853565">
              <w:rPr>
                <w:bCs w:val="0"/>
                <w:i/>
                <w:sz w:val="14"/>
                <w:szCs w:val="14"/>
                <w:u w:val="none"/>
              </w:rPr>
              <w:t>CIS countries</w:t>
            </w:r>
          </w:p>
        </w:tc>
      </w:tr>
      <w:tr w:rsidR="00853565" w:rsidRPr="00853565" w14:paraId="4D999AB9" w14:textId="77777777" w:rsidTr="00C07422">
        <w:trPr>
          <w:cantSplit/>
        </w:trPr>
        <w:tc>
          <w:tcPr>
            <w:tcW w:w="2562" w:type="dxa"/>
            <w:shd w:val="clear" w:color="auto" w:fill="auto"/>
            <w:vAlign w:val="bottom"/>
          </w:tcPr>
          <w:p w14:paraId="5022F52D" w14:textId="77777777" w:rsidR="00C07422" w:rsidRPr="00853565" w:rsidRDefault="00C07422">
            <w:pPr>
              <w:pStyle w:val="13"/>
              <w:spacing w:before="70"/>
              <w:ind w:left="284"/>
              <w:rPr>
                <w:sz w:val="14"/>
                <w:szCs w:val="14"/>
              </w:rPr>
            </w:pPr>
            <w:r w:rsidRPr="00853565">
              <w:rPr>
                <w:b w:val="0"/>
                <w:bCs w:val="0"/>
                <w:sz w:val="14"/>
                <w:szCs w:val="14"/>
                <w:u w:val="none"/>
              </w:rPr>
              <w:t>из них:</w:t>
            </w:r>
          </w:p>
        </w:tc>
        <w:tc>
          <w:tcPr>
            <w:tcW w:w="1124" w:type="dxa"/>
            <w:tcBorders>
              <w:left w:val="single" w:sz="6" w:space="0" w:color="000000"/>
            </w:tcBorders>
            <w:shd w:val="clear" w:color="auto" w:fill="auto"/>
            <w:vAlign w:val="bottom"/>
          </w:tcPr>
          <w:p w14:paraId="68249118" w14:textId="77777777" w:rsidR="00C07422" w:rsidRPr="00853565" w:rsidRDefault="00C07422">
            <w:pPr>
              <w:snapToGrid w:val="0"/>
              <w:spacing w:before="70"/>
              <w:ind w:left="57"/>
              <w:rPr>
                <w:rFonts w:cs="Times New Roman"/>
              </w:rPr>
            </w:pPr>
          </w:p>
        </w:tc>
        <w:tc>
          <w:tcPr>
            <w:tcW w:w="632" w:type="dxa"/>
            <w:tcBorders>
              <w:left w:val="single" w:sz="6" w:space="0" w:color="000000"/>
            </w:tcBorders>
            <w:shd w:val="clear" w:color="auto" w:fill="auto"/>
            <w:vAlign w:val="bottom"/>
          </w:tcPr>
          <w:p w14:paraId="5DDF2613" w14:textId="77777777" w:rsidR="00C07422" w:rsidRPr="00853565" w:rsidRDefault="00C07422" w:rsidP="00537061">
            <w:pPr>
              <w:spacing w:before="70"/>
              <w:ind w:right="57"/>
              <w:jc w:val="right"/>
            </w:pPr>
          </w:p>
        </w:tc>
        <w:tc>
          <w:tcPr>
            <w:tcW w:w="632" w:type="dxa"/>
            <w:tcBorders>
              <w:left w:val="single" w:sz="6" w:space="0" w:color="000000"/>
            </w:tcBorders>
            <w:vAlign w:val="bottom"/>
          </w:tcPr>
          <w:p w14:paraId="4862E994" w14:textId="77777777" w:rsidR="00C07422" w:rsidRPr="00853565" w:rsidRDefault="00C07422" w:rsidP="00FC633B">
            <w:pPr>
              <w:spacing w:before="70"/>
              <w:ind w:right="57"/>
              <w:jc w:val="right"/>
            </w:pPr>
          </w:p>
        </w:tc>
        <w:tc>
          <w:tcPr>
            <w:tcW w:w="632" w:type="dxa"/>
            <w:tcBorders>
              <w:left w:val="single" w:sz="6" w:space="0" w:color="000000"/>
            </w:tcBorders>
            <w:vAlign w:val="bottom"/>
          </w:tcPr>
          <w:p w14:paraId="15A79E72" w14:textId="77777777" w:rsidR="00C07422" w:rsidRPr="00853565" w:rsidRDefault="00C07422" w:rsidP="00FC633B">
            <w:pPr>
              <w:spacing w:before="70"/>
              <w:ind w:right="57"/>
              <w:jc w:val="right"/>
            </w:pPr>
          </w:p>
        </w:tc>
        <w:tc>
          <w:tcPr>
            <w:tcW w:w="632" w:type="dxa"/>
            <w:tcBorders>
              <w:left w:val="single" w:sz="6" w:space="0" w:color="000000"/>
              <w:right w:val="single" w:sz="6" w:space="0" w:color="000000"/>
            </w:tcBorders>
            <w:vAlign w:val="bottom"/>
          </w:tcPr>
          <w:p w14:paraId="54C4975E" w14:textId="4DF4EE33" w:rsidR="00C07422" w:rsidRPr="00853565" w:rsidRDefault="00C07422" w:rsidP="00FC633B">
            <w:pPr>
              <w:spacing w:before="70"/>
              <w:ind w:right="57"/>
              <w:jc w:val="right"/>
            </w:pPr>
          </w:p>
        </w:tc>
        <w:tc>
          <w:tcPr>
            <w:tcW w:w="1148" w:type="dxa"/>
            <w:tcBorders>
              <w:left w:val="single" w:sz="6" w:space="0" w:color="000000"/>
            </w:tcBorders>
            <w:shd w:val="clear" w:color="auto" w:fill="auto"/>
            <w:vAlign w:val="bottom"/>
          </w:tcPr>
          <w:p w14:paraId="6B38CC8B" w14:textId="77777777" w:rsidR="00C07422" w:rsidRPr="00853565" w:rsidRDefault="00C07422">
            <w:pPr>
              <w:snapToGrid w:val="0"/>
              <w:spacing w:before="70"/>
              <w:ind w:left="57"/>
              <w:rPr>
                <w:rFonts w:eastAsia="Arial Unicode MS"/>
                <w:i/>
                <w:lang w:val="en-US"/>
              </w:rPr>
            </w:pPr>
          </w:p>
        </w:tc>
        <w:tc>
          <w:tcPr>
            <w:tcW w:w="2559" w:type="dxa"/>
            <w:tcBorders>
              <w:left w:val="single" w:sz="6" w:space="0" w:color="000000"/>
            </w:tcBorders>
            <w:shd w:val="clear" w:color="auto" w:fill="auto"/>
            <w:vAlign w:val="bottom"/>
          </w:tcPr>
          <w:p w14:paraId="7D0BED40" w14:textId="77777777" w:rsidR="00C07422" w:rsidRPr="00853565" w:rsidRDefault="00C07422">
            <w:pPr>
              <w:pStyle w:val="13"/>
              <w:spacing w:before="70"/>
              <w:ind w:left="284"/>
              <w:rPr>
                <w:i/>
                <w:sz w:val="14"/>
                <w:szCs w:val="14"/>
              </w:rPr>
            </w:pPr>
            <w:r w:rsidRPr="00853565">
              <w:rPr>
                <w:b w:val="0"/>
                <w:bCs w:val="0"/>
                <w:i/>
                <w:sz w:val="14"/>
                <w:szCs w:val="14"/>
                <w:u w:val="none"/>
              </w:rPr>
              <w:t>of which:</w:t>
            </w:r>
          </w:p>
        </w:tc>
      </w:tr>
      <w:tr w:rsidR="00853565" w:rsidRPr="00853565" w14:paraId="0B1E0A15" w14:textId="77777777" w:rsidTr="00C07422">
        <w:trPr>
          <w:cantSplit/>
        </w:trPr>
        <w:tc>
          <w:tcPr>
            <w:tcW w:w="2562" w:type="dxa"/>
            <w:shd w:val="clear" w:color="auto" w:fill="auto"/>
            <w:vAlign w:val="bottom"/>
          </w:tcPr>
          <w:p w14:paraId="18D18965" w14:textId="77777777" w:rsidR="00B71F2B" w:rsidRPr="00853565" w:rsidRDefault="00B71F2B" w:rsidP="00537061">
            <w:pPr>
              <w:pStyle w:val="af"/>
              <w:spacing w:before="70"/>
              <w:ind w:left="113"/>
            </w:pPr>
            <w:r w:rsidRPr="00853565">
              <w:t>Азербайджан</w:t>
            </w:r>
          </w:p>
        </w:tc>
        <w:tc>
          <w:tcPr>
            <w:tcW w:w="1124" w:type="dxa"/>
            <w:tcBorders>
              <w:left w:val="single" w:sz="6" w:space="0" w:color="000000"/>
            </w:tcBorders>
            <w:shd w:val="clear" w:color="auto" w:fill="auto"/>
            <w:vAlign w:val="bottom"/>
          </w:tcPr>
          <w:p w14:paraId="3990A788" w14:textId="77777777" w:rsidR="00B71F2B" w:rsidRPr="00853565" w:rsidRDefault="00B71F2B" w:rsidP="00537061">
            <w:pPr>
              <w:spacing w:before="70"/>
              <w:ind w:left="57"/>
            </w:pPr>
            <w:r w:rsidRPr="00853565">
              <w:t>азербайджан</w:t>
            </w:r>
            <w:r w:rsidRPr="00853565">
              <w:rPr>
                <w:lang w:val="en-US"/>
              </w:rPr>
              <w:t>-</w:t>
            </w:r>
            <w:r w:rsidRPr="00853565">
              <w:t>ский манат</w:t>
            </w:r>
          </w:p>
        </w:tc>
        <w:tc>
          <w:tcPr>
            <w:tcW w:w="632" w:type="dxa"/>
            <w:tcBorders>
              <w:left w:val="single" w:sz="6" w:space="0" w:color="000000"/>
            </w:tcBorders>
            <w:shd w:val="clear" w:color="auto" w:fill="auto"/>
            <w:vAlign w:val="bottom"/>
          </w:tcPr>
          <w:p w14:paraId="7D77DCF3" w14:textId="4A26DD07" w:rsidR="00B71F2B" w:rsidRPr="00853565" w:rsidRDefault="00B71F2B" w:rsidP="00537061">
            <w:pPr>
              <w:spacing w:before="70"/>
              <w:ind w:right="57"/>
              <w:jc w:val="right"/>
            </w:pPr>
            <w:r w:rsidRPr="00853565">
              <w:t>331,5</w:t>
            </w:r>
          </w:p>
        </w:tc>
        <w:tc>
          <w:tcPr>
            <w:tcW w:w="632" w:type="dxa"/>
            <w:tcBorders>
              <w:left w:val="single" w:sz="6" w:space="0" w:color="000000"/>
            </w:tcBorders>
            <w:vAlign w:val="bottom"/>
          </w:tcPr>
          <w:p w14:paraId="0592543E" w14:textId="4E17DBD5" w:rsidR="00B71F2B" w:rsidRPr="00853565" w:rsidRDefault="00B71F2B" w:rsidP="00FC633B">
            <w:pPr>
              <w:spacing w:before="70"/>
              <w:ind w:right="57"/>
              <w:jc w:val="right"/>
            </w:pPr>
            <w:r w:rsidRPr="00853565">
              <w:t>544,6</w:t>
            </w:r>
          </w:p>
        </w:tc>
        <w:tc>
          <w:tcPr>
            <w:tcW w:w="632" w:type="dxa"/>
            <w:tcBorders>
              <w:left w:val="single" w:sz="6" w:space="0" w:color="000000"/>
            </w:tcBorders>
            <w:vAlign w:val="bottom"/>
          </w:tcPr>
          <w:p w14:paraId="59B67C4E" w14:textId="7031EED6" w:rsidR="00B71F2B" w:rsidRPr="00853565" w:rsidRDefault="00B71F2B" w:rsidP="00FC633B">
            <w:pPr>
              <w:spacing w:before="70"/>
              <w:ind w:right="57"/>
              <w:jc w:val="right"/>
            </w:pPr>
            <w:r w:rsidRPr="00853565">
              <w:rPr>
                <w:lang w:val="en-US"/>
              </w:rPr>
              <w:t>635,1</w:t>
            </w:r>
          </w:p>
        </w:tc>
        <w:tc>
          <w:tcPr>
            <w:tcW w:w="632" w:type="dxa"/>
            <w:tcBorders>
              <w:left w:val="single" w:sz="6" w:space="0" w:color="000000"/>
              <w:right w:val="single" w:sz="6" w:space="0" w:color="000000"/>
            </w:tcBorders>
            <w:vAlign w:val="bottom"/>
          </w:tcPr>
          <w:p w14:paraId="7A646097" w14:textId="46A46C72" w:rsidR="00B71F2B" w:rsidRPr="00853565" w:rsidRDefault="00B71F2B" w:rsidP="00FC633B">
            <w:pPr>
              <w:spacing w:before="70"/>
              <w:ind w:right="57"/>
              <w:jc w:val="right"/>
            </w:pPr>
            <w:r w:rsidRPr="00853565">
              <w:t>707,7</w:t>
            </w:r>
          </w:p>
        </w:tc>
        <w:tc>
          <w:tcPr>
            <w:tcW w:w="1148" w:type="dxa"/>
            <w:tcBorders>
              <w:left w:val="single" w:sz="6" w:space="0" w:color="000000"/>
            </w:tcBorders>
            <w:shd w:val="clear" w:color="auto" w:fill="auto"/>
            <w:vAlign w:val="bottom"/>
          </w:tcPr>
          <w:p w14:paraId="42E2031A" w14:textId="77777777" w:rsidR="00B71F2B" w:rsidRPr="00853565" w:rsidRDefault="00B71F2B">
            <w:pPr>
              <w:spacing w:before="70"/>
              <w:ind w:left="57"/>
              <w:rPr>
                <w:spacing w:val="-2"/>
              </w:rPr>
            </w:pPr>
            <w:r w:rsidRPr="00853565">
              <w:rPr>
                <w:i/>
                <w:spacing w:val="-2"/>
              </w:rPr>
              <w:t xml:space="preserve">azerbaijan </w:t>
            </w:r>
            <w:r w:rsidRPr="00853565">
              <w:rPr>
                <w:i/>
                <w:spacing w:val="-2"/>
              </w:rPr>
              <w:br/>
              <w:t>manat</w:t>
            </w:r>
          </w:p>
        </w:tc>
        <w:tc>
          <w:tcPr>
            <w:tcW w:w="2559" w:type="dxa"/>
            <w:tcBorders>
              <w:left w:val="single" w:sz="6" w:space="0" w:color="000000"/>
            </w:tcBorders>
            <w:shd w:val="clear" w:color="auto" w:fill="auto"/>
            <w:vAlign w:val="bottom"/>
          </w:tcPr>
          <w:p w14:paraId="739DE318" w14:textId="77777777" w:rsidR="00B71F2B" w:rsidRPr="00853565" w:rsidRDefault="00B71F2B">
            <w:pPr>
              <w:spacing w:before="70"/>
              <w:ind w:left="170"/>
              <w:rPr>
                <w:i/>
              </w:rPr>
            </w:pPr>
            <w:r w:rsidRPr="00853565">
              <w:rPr>
                <w:i/>
              </w:rPr>
              <w:t>Azerbaijan</w:t>
            </w:r>
          </w:p>
        </w:tc>
      </w:tr>
      <w:tr w:rsidR="00853565" w:rsidRPr="00853565" w14:paraId="4CC8D3A0" w14:textId="77777777" w:rsidTr="00C07422">
        <w:trPr>
          <w:cantSplit/>
        </w:trPr>
        <w:tc>
          <w:tcPr>
            <w:tcW w:w="2562" w:type="dxa"/>
            <w:shd w:val="clear" w:color="auto" w:fill="auto"/>
            <w:vAlign w:val="bottom"/>
          </w:tcPr>
          <w:p w14:paraId="1A756C92" w14:textId="77777777" w:rsidR="00B71F2B" w:rsidRPr="00853565" w:rsidRDefault="00B71F2B" w:rsidP="00537061">
            <w:pPr>
              <w:spacing w:before="70"/>
              <w:ind w:left="113"/>
            </w:pPr>
            <w:r w:rsidRPr="00853565">
              <w:t>Армения</w:t>
            </w:r>
          </w:p>
        </w:tc>
        <w:tc>
          <w:tcPr>
            <w:tcW w:w="1124" w:type="dxa"/>
            <w:tcBorders>
              <w:left w:val="single" w:sz="6" w:space="0" w:color="000000"/>
            </w:tcBorders>
            <w:shd w:val="clear" w:color="auto" w:fill="auto"/>
            <w:vAlign w:val="bottom"/>
          </w:tcPr>
          <w:p w14:paraId="25D2E592" w14:textId="77777777" w:rsidR="00B71F2B" w:rsidRPr="00853565" w:rsidRDefault="00B71F2B" w:rsidP="00537061">
            <w:pPr>
              <w:spacing w:before="70"/>
              <w:ind w:left="57"/>
            </w:pPr>
            <w:r w:rsidRPr="00853565">
              <w:t>драм</w:t>
            </w:r>
          </w:p>
        </w:tc>
        <w:tc>
          <w:tcPr>
            <w:tcW w:w="632" w:type="dxa"/>
            <w:tcBorders>
              <w:left w:val="single" w:sz="6" w:space="0" w:color="000000"/>
            </w:tcBorders>
            <w:shd w:val="clear" w:color="auto" w:fill="auto"/>
            <w:vAlign w:val="bottom"/>
          </w:tcPr>
          <w:p w14:paraId="26BDE549" w14:textId="33081683" w:rsidR="00B71F2B" w:rsidRPr="00853565" w:rsidRDefault="00B71F2B" w:rsidP="00537061">
            <w:pPr>
              <w:spacing w:before="70"/>
              <w:ind w:right="57"/>
              <w:jc w:val="right"/>
            </w:pPr>
            <w:r w:rsidRPr="00853565">
              <w:t>102</w:t>
            </w:r>
            <w:r w:rsidR="00BE3A20" w:rsidRPr="00853565">
              <w:t> </w:t>
            </w:r>
            <w:r w:rsidRPr="00853565">
              <w:t>652</w:t>
            </w:r>
          </w:p>
        </w:tc>
        <w:tc>
          <w:tcPr>
            <w:tcW w:w="632" w:type="dxa"/>
            <w:tcBorders>
              <w:left w:val="single" w:sz="6" w:space="0" w:color="000000"/>
            </w:tcBorders>
            <w:vAlign w:val="bottom"/>
          </w:tcPr>
          <w:p w14:paraId="45332F2F" w14:textId="3A44F3D5" w:rsidR="00B71F2B" w:rsidRPr="00853565" w:rsidRDefault="00B71F2B" w:rsidP="00FC633B">
            <w:pPr>
              <w:spacing w:before="70"/>
              <w:ind w:right="57"/>
              <w:jc w:val="right"/>
            </w:pPr>
            <w:r w:rsidRPr="00853565">
              <w:t>172</w:t>
            </w:r>
            <w:r w:rsidR="00BE3A20" w:rsidRPr="00853565">
              <w:t> </w:t>
            </w:r>
            <w:r w:rsidRPr="00853565">
              <w:t>727</w:t>
            </w:r>
          </w:p>
        </w:tc>
        <w:tc>
          <w:tcPr>
            <w:tcW w:w="632" w:type="dxa"/>
            <w:tcBorders>
              <w:left w:val="single" w:sz="6" w:space="0" w:color="000000"/>
            </w:tcBorders>
            <w:vAlign w:val="bottom"/>
          </w:tcPr>
          <w:p w14:paraId="57A5F630" w14:textId="15B5DFC9" w:rsidR="00B71F2B" w:rsidRPr="00853565" w:rsidRDefault="00B71F2B" w:rsidP="00FC633B">
            <w:pPr>
              <w:spacing w:before="70"/>
              <w:ind w:right="57"/>
              <w:jc w:val="right"/>
            </w:pPr>
            <w:r w:rsidRPr="00853565">
              <w:rPr>
                <w:lang w:val="en-US"/>
              </w:rPr>
              <w:t>182</w:t>
            </w:r>
            <w:r w:rsidR="00BE3A20" w:rsidRPr="00853565">
              <w:t> </w:t>
            </w:r>
            <w:r w:rsidRPr="00853565">
              <w:rPr>
                <w:lang w:val="en-US"/>
              </w:rPr>
              <w:t>673</w:t>
            </w:r>
          </w:p>
        </w:tc>
        <w:tc>
          <w:tcPr>
            <w:tcW w:w="632" w:type="dxa"/>
            <w:tcBorders>
              <w:left w:val="single" w:sz="6" w:space="0" w:color="000000"/>
              <w:right w:val="single" w:sz="6" w:space="0" w:color="000000"/>
            </w:tcBorders>
            <w:vAlign w:val="bottom"/>
          </w:tcPr>
          <w:p w14:paraId="5E11F3CA" w14:textId="06607C4A" w:rsidR="00B71F2B" w:rsidRPr="00853565" w:rsidRDefault="00B71F2B" w:rsidP="00FC633B">
            <w:pPr>
              <w:spacing w:before="70"/>
              <w:ind w:right="57"/>
              <w:jc w:val="right"/>
            </w:pPr>
            <w:r w:rsidRPr="00853565">
              <w:t>189</w:t>
            </w:r>
            <w:r w:rsidR="00BE3A20" w:rsidRPr="00853565">
              <w:t> </w:t>
            </w:r>
            <w:r w:rsidRPr="00853565">
              <w:t>716</w:t>
            </w:r>
          </w:p>
        </w:tc>
        <w:tc>
          <w:tcPr>
            <w:tcW w:w="1148" w:type="dxa"/>
            <w:tcBorders>
              <w:left w:val="single" w:sz="6" w:space="0" w:color="000000"/>
            </w:tcBorders>
            <w:shd w:val="clear" w:color="auto" w:fill="auto"/>
            <w:vAlign w:val="bottom"/>
          </w:tcPr>
          <w:p w14:paraId="689F5FEA" w14:textId="77777777" w:rsidR="00B71F2B" w:rsidRPr="00853565" w:rsidRDefault="00B71F2B">
            <w:pPr>
              <w:spacing w:before="70"/>
              <w:ind w:left="57"/>
            </w:pPr>
            <w:r w:rsidRPr="00853565">
              <w:rPr>
                <w:i/>
              </w:rPr>
              <w:t>armenian drum</w:t>
            </w:r>
          </w:p>
        </w:tc>
        <w:tc>
          <w:tcPr>
            <w:tcW w:w="2559" w:type="dxa"/>
            <w:tcBorders>
              <w:left w:val="single" w:sz="6" w:space="0" w:color="000000"/>
            </w:tcBorders>
            <w:shd w:val="clear" w:color="auto" w:fill="auto"/>
            <w:vAlign w:val="bottom"/>
          </w:tcPr>
          <w:p w14:paraId="452F908A" w14:textId="77777777" w:rsidR="00B71F2B" w:rsidRPr="00853565" w:rsidRDefault="00B71F2B">
            <w:pPr>
              <w:spacing w:before="70"/>
              <w:ind w:left="170"/>
              <w:rPr>
                <w:i/>
              </w:rPr>
            </w:pPr>
            <w:r w:rsidRPr="00853565">
              <w:rPr>
                <w:i/>
              </w:rPr>
              <w:t>Armenia</w:t>
            </w:r>
          </w:p>
        </w:tc>
      </w:tr>
      <w:tr w:rsidR="00853565" w:rsidRPr="00853565" w14:paraId="177D33A6" w14:textId="77777777" w:rsidTr="00C07422">
        <w:trPr>
          <w:cantSplit/>
        </w:trPr>
        <w:tc>
          <w:tcPr>
            <w:tcW w:w="2562" w:type="dxa"/>
            <w:shd w:val="clear" w:color="auto" w:fill="auto"/>
            <w:vAlign w:val="bottom"/>
          </w:tcPr>
          <w:p w14:paraId="4F6B84A1" w14:textId="77777777" w:rsidR="00B71F2B" w:rsidRPr="00853565" w:rsidRDefault="00B71F2B" w:rsidP="00537061">
            <w:pPr>
              <w:spacing w:before="70"/>
              <w:ind w:left="113"/>
            </w:pPr>
            <w:r w:rsidRPr="00853565">
              <w:t>Беларусь</w:t>
            </w:r>
          </w:p>
        </w:tc>
        <w:tc>
          <w:tcPr>
            <w:tcW w:w="1124" w:type="dxa"/>
            <w:tcBorders>
              <w:left w:val="single" w:sz="6" w:space="0" w:color="000000"/>
            </w:tcBorders>
            <w:shd w:val="clear" w:color="auto" w:fill="auto"/>
            <w:vAlign w:val="bottom"/>
          </w:tcPr>
          <w:p w14:paraId="6ACBF6B8" w14:textId="77777777" w:rsidR="00B71F2B" w:rsidRPr="00853565" w:rsidRDefault="00B71F2B" w:rsidP="00537061">
            <w:pPr>
              <w:spacing w:before="70"/>
              <w:ind w:left="57"/>
            </w:pPr>
            <w:r w:rsidRPr="00853565">
              <w:t>белорусский рубль</w:t>
            </w:r>
          </w:p>
        </w:tc>
        <w:tc>
          <w:tcPr>
            <w:tcW w:w="632" w:type="dxa"/>
            <w:tcBorders>
              <w:left w:val="single" w:sz="6" w:space="0" w:color="000000"/>
            </w:tcBorders>
            <w:shd w:val="clear" w:color="auto" w:fill="auto"/>
            <w:vAlign w:val="bottom"/>
          </w:tcPr>
          <w:p w14:paraId="2DC4CFB4" w14:textId="25E4526D" w:rsidR="00B71F2B" w:rsidRPr="00853565" w:rsidRDefault="00B71F2B" w:rsidP="00537061">
            <w:pPr>
              <w:spacing w:before="70"/>
              <w:ind w:right="57"/>
              <w:jc w:val="right"/>
              <w:rPr>
                <w:spacing w:val="-14"/>
              </w:rPr>
            </w:pPr>
            <w:r w:rsidRPr="00853565">
              <w:rPr>
                <w:spacing w:val="-14"/>
              </w:rPr>
              <w:t>1</w:t>
            </w:r>
            <w:r w:rsidR="001655BB" w:rsidRPr="00853565">
              <w:rPr>
                <w:spacing w:val="-14"/>
                <w:lang w:val="en-US"/>
              </w:rPr>
              <w:t xml:space="preserve"> </w:t>
            </w:r>
            <w:r w:rsidRPr="00853565">
              <w:rPr>
                <w:spacing w:val="-14"/>
              </w:rPr>
              <w:t>217</w:t>
            </w:r>
            <w:r w:rsidR="00BE3A20" w:rsidRPr="00853565">
              <w:rPr>
                <w:spacing w:val="-14"/>
              </w:rPr>
              <w:t> </w:t>
            </w:r>
            <w:r w:rsidRPr="00853565">
              <w:rPr>
                <w:spacing w:val="-14"/>
              </w:rPr>
              <w:t>313</w:t>
            </w:r>
          </w:p>
        </w:tc>
        <w:tc>
          <w:tcPr>
            <w:tcW w:w="632" w:type="dxa"/>
            <w:tcBorders>
              <w:left w:val="single" w:sz="6" w:space="0" w:color="000000"/>
            </w:tcBorders>
            <w:vAlign w:val="bottom"/>
          </w:tcPr>
          <w:p w14:paraId="506E721D" w14:textId="737AFBE3" w:rsidR="00B71F2B" w:rsidRPr="00853565" w:rsidRDefault="00B71F2B" w:rsidP="00FC633B">
            <w:pPr>
              <w:spacing w:before="70"/>
              <w:ind w:right="57"/>
              <w:jc w:val="right"/>
            </w:pPr>
            <w:r w:rsidRPr="00853565">
              <w:rPr>
                <w:spacing w:val="-2"/>
                <w:lang w:val="en-US"/>
              </w:rPr>
              <w:t>971,4</w:t>
            </w:r>
            <w:r w:rsidRPr="00853565">
              <w:rPr>
                <w:spacing w:val="-2"/>
                <w:vertAlign w:val="superscript"/>
                <w:lang w:val="en-US"/>
              </w:rPr>
              <w:t>1)</w:t>
            </w:r>
          </w:p>
        </w:tc>
        <w:tc>
          <w:tcPr>
            <w:tcW w:w="632" w:type="dxa"/>
            <w:tcBorders>
              <w:left w:val="single" w:sz="6" w:space="0" w:color="000000"/>
            </w:tcBorders>
            <w:vAlign w:val="bottom"/>
          </w:tcPr>
          <w:p w14:paraId="381CAE82" w14:textId="1161FA71" w:rsidR="00B71F2B" w:rsidRPr="00853565" w:rsidRDefault="00B71F2B" w:rsidP="00FC633B">
            <w:pPr>
              <w:spacing w:before="70"/>
              <w:ind w:right="57"/>
              <w:jc w:val="right"/>
            </w:pPr>
            <w:r w:rsidRPr="00853565">
              <w:rPr>
                <w:lang w:val="en-US"/>
              </w:rPr>
              <w:t>1</w:t>
            </w:r>
            <w:r w:rsidR="00BE3A20" w:rsidRPr="00853565">
              <w:t> </w:t>
            </w:r>
            <w:r w:rsidRPr="00853565">
              <w:rPr>
                <w:lang w:val="en-US"/>
              </w:rPr>
              <w:t>092,9</w:t>
            </w:r>
            <w:r w:rsidRPr="00853565">
              <w:rPr>
                <w:vertAlign w:val="superscript"/>
                <w:lang w:val="en-US"/>
              </w:rPr>
              <w:t>1)</w:t>
            </w:r>
          </w:p>
        </w:tc>
        <w:tc>
          <w:tcPr>
            <w:tcW w:w="632" w:type="dxa"/>
            <w:tcBorders>
              <w:left w:val="single" w:sz="6" w:space="0" w:color="000000"/>
              <w:right w:val="single" w:sz="6" w:space="0" w:color="000000"/>
            </w:tcBorders>
            <w:vAlign w:val="bottom"/>
          </w:tcPr>
          <w:p w14:paraId="726104BA" w14:textId="5E5E9A78" w:rsidR="00B71F2B" w:rsidRPr="00853565" w:rsidRDefault="00B71F2B" w:rsidP="00FC633B">
            <w:pPr>
              <w:spacing w:before="70"/>
              <w:ind w:right="57"/>
              <w:jc w:val="right"/>
            </w:pPr>
            <w:r w:rsidRPr="00853565">
              <w:t>1</w:t>
            </w:r>
            <w:r w:rsidR="00BE3A20" w:rsidRPr="00853565">
              <w:t> </w:t>
            </w:r>
            <w:r w:rsidRPr="00853565">
              <w:t>254,6</w:t>
            </w:r>
            <w:r w:rsidRPr="00853565">
              <w:rPr>
                <w:vertAlign w:val="superscript"/>
                <w:lang w:val="en-US"/>
              </w:rPr>
              <w:t>1)</w:t>
            </w:r>
          </w:p>
        </w:tc>
        <w:tc>
          <w:tcPr>
            <w:tcW w:w="1148" w:type="dxa"/>
            <w:tcBorders>
              <w:left w:val="single" w:sz="6" w:space="0" w:color="000000"/>
            </w:tcBorders>
            <w:shd w:val="clear" w:color="auto" w:fill="auto"/>
            <w:vAlign w:val="bottom"/>
          </w:tcPr>
          <w:p w14:paraId="03A0EE71" w14:textId="77777777" w:rsidR="00B71F2B" w:rsidRPr="00853565" w:rsidRDefault="00B71F2B">
            <w:pPr>
              <w:spacing w:before="70"/>
              <w:ind w:left="57"/>
              <w:rPr>
                <w:lang w:val="en-US"/>
              </w:rPr>
            </w:pPr>
            <w:r w:rsidRPr="00853565">
              <w:rPr>
                <w:rFonts w:eastAsia="Arial Unicode MS"/>
                <w:i/>
                <w:lang w:val="en-US"/>
              </w:rPr>
              <w:t xml:space="preserve">belarusian </w:t>
            </w:r>
            <w:r w:rsidRPr="00853565">
              <w:rPr>
                <w:rFonts w:eastAsia="Arial Unicode MS"/>
                <w:i/>
                <w:lang w:val="en-US"/>
              </w:rPr>
              <w:br/>
              <w:t>rouble</w:t>
            </w:r>
          </w:p>
        </w:tc>
        <w:tc>
          <w:tcPr>
            <w:tcW w:w="2559" w:type="dxa"/>
            <w:tcBorders>
              <w:left w:val="single" w:sz="6" w:space="0" w:color="000000"/>
            </w:tcBorders>
            <w:shd w:val="clear" w:color="auto" w:fill="auto"/>
            <w:vAlign w:val="bottom"/>
          </w:tcPr>
          <w:p w14:paraId="4FE8226B" w14:textId="77777777" w:rsidR="00B71F2B" w:rsidRPr="00853565" w:rsidRDefault="00B71F2B">
            <w:pPr>
              <w:spacing w:before="70"/>
              <w:ind w:left="170"/>
              <w:rPr>
                <w:i/>
                <w:lang w:val="en-US"/>
              </w:rPr>
            </w:pPr>
            <w:r w:rsidRPr="00853565">
              <w:rPr>
                <w:i/>
                <w:lang w:val="en-US"/>
              </w:rPr>
              <w:t>Belarus</w:t>
            </w:r>
          </w:p>
        </w:tc>
      </w:tr>
      <w:tr w:rsidR="00853565" w:rsidRPr="00853565" w14:paraId="0225A701" w14:textId="77777777" w:rsidTr="00C07422">
        <w:trPr>
          <w:cantSplit/>
        </w:trPr>
        <w:tc>
          <w:tcPr>
            <w:tcW w:w="2562" w:type="dxa"/>
            <w:shd w:val="clear" w:color="auto" w:fill="auto"/>
            <w:vAlign w:val="bottom"/>
          </w:tcPr>
          <w:p w14:paraId="39331370" w14:textId="77777777" w:rsidR="00B71F2B" w:rsidRPr="00853565" w:rsidRDefault="00B71F2B" w:rsidP="00537061">
            <w:pPr>
              <w:spacing w:before="70"/>
              <w:ind w:left="113"/>
              <w:rPr>
                <w:lang w:val="en-US"/>
              </w:rPr>
            </w:pPr>
            <w:r w:rsidRPr="00853565">
              <w:t>Казахстан</w:t>
            </w:r>
          </w:p>
        </w:tc>
        <w:tc>
          <w:tcPr>
            <w:tcW w:w="1124" w:type="dxa"/>
            <w:tcBorders>
              <w:left w:val="single" w:sz="6" w:space="0" w:color="000000"/>
            </w:tcBorders>
            <w:shd w:val="clear" w:color="auto" w:fill="auto"/>
            <w:vAlign w:val="bottom"/>
          </w:tcPr>
          <w:p w14:paraId="777D8900" w14:textId="77777777" w:rsidR="00B71F2B" w:rsidRPr="00853565" w:rsidRDefault="00B71F2B" w:rsidP="00537061">
            <w:pPr>
              <w:spacing w:before="70"/>
              <w:ind w:left="57"/>
              <w:rPr>
                <w:lang w:val="en-US"/>
              </w:rPr>
            </w:pPr>
            <w:r w:rsidRPr="00853565">
              <w:t>тенге</w:t>
            </w:r>
          </w:p>
        </w:tc>
        <w:tc>
          <w:tcPr>
            <w:tcW w:w="632" w:type="dxa"/>
            <w:tcBorders>
              <w:left w:val="single" w:sz="6" w:space="0" w:color="000000"/>
            </w:tcBorders>
            <w:shd w:val="clear" w:color="auto" w:fill="auto"/>
            <w:vAlign w:val="bottom"/>
          </w:tcPr>
          <w:p w14:paraId="25FDB29F" w14:textId="61DE9CDA" w:rsidR="00B71F2B" w:rsidRPr="00853565" w:rsidRDefault="00B71F2B" w:rsidP="00537061">
            <w:pPr>
              <w:spacing w:before="70"/>
              <w:ind w:right="57"/>
              <w:jc w:val="right"/>
              <w:rPr>
                <w:lang w:val="en-US"/>
              </w:rPr>
            </w:pPr>
            <w:r w:rsidRPr="00853565">
              <w:rPr>
                <w:lang w:val="en-US"/>
              </w:rPr>
              <w:t>77</w:t>
            </w:r>
            <w:r w:rsidR="00BE3A20" w:rsidRPr="00853565">
              <w:t> </w:t>
            </w:r>
            <w:r w:rsidRPr="00853565">
              <w:rPr>
                <w:lang w:val="en-US"/>
              </w:rPr>
              <w:t>611</w:t>
            </w:r>
          </w:p>
        </w:tc>
        <w:tc>
          <w:tcPr>
            <w:tcW w:w="632" w:type="dxa"/>
            <w:tcBorders>
              <w:left w:val="single" w:sz="6" w:space="0" w:color="000000"/>
            </w:tcBorders>
            <w:vAlign w:val="bottom"/>
          </w:tcPr>
          <w:p w14:paraId="4DEE4DCA" w14:textId="54ED4E0A" w:rsidR="00B71F2B" w:rsidRPr="00853565" w:rsidRDefault="00B71F2B" w:rsidP="00FC633B">
            <w:pPr>
              <w:spacing w:before="70"/>
              <w:ind w:right="57"/>
              <w:jc w:val="right"/>
              <w:rPr>
                <w:lang w:val="en-US"/>
              </w:rPr>
            </w:pPr>
            <w:r w:rsidRPr="00853565">
              <w:rPr>
                <w:lang w:val="en-US"/>
              </w:rPr>
              <w:t>162</w:t>
            </w:r>
            <w:r w:rsidR="00BE3A20" w:rsidRPr="00853565">
              <w:t> </w:t>
            </w:r>
            <w:r w:rsidRPr="00853565">
              <w:rPr>
                <w:lang w:val="en-US"/>
              </w:rPr>
              <w:t>673</w:t>
            </w:r>
          </w:p>
        </w:tc>
        <w:tc>
          <w:tcPr>
            <w:tcW w:w="632" w:type="dxa"/>
            <w:tcBorders>
              <w:left w:val="single" w:sz="6" w:space="0" w:color="000000"/>
            </w:tcBorders>
            <w:vAlign w:val="bottom"/>
          </w:tcPr>
          <w:p w14:paraId="4A2B1A8B" w14:textId="2481BA79" w:rsidR="00B71F2B" w:rsidRPr="00853565" w:rsidRDefault="00B71F2B" w:rsidP="00FC633B">
            <w:pPr>
              <w:spacing w:before="70"/>
              <w:ind w:right="57"/>
              <w:jc w:val="right"/>
              <w:rPr>
                <w:lang w:val="en-US"/>
              </w:rPr>
            </w:pPr>
            <w:r w:rsidRPr="00853565">
              <w:rPr>
                <w:lang w:val="en-US"/>
              </w:rPr>
              <w:t>1</w:t>
            </w:r>
            <w:r w:rsidR="00BE3A20" w:rsidRPr="00853565">
              <w:t> </w:t>
            </w:r>
            <w:r w:rsidRPr="00853565">
              <w:rPr>
                <w:lang w:val="en-US"/>
              </w:rPr>
              <w:t>86815</w:t>
            </w:r>
          </w:p>
        </w:tc>
        <w:tc>
          <w:tcPr>
            <w:tcW w:w="632" w:type="dxa"/>
            <w:tcBorders>
              <w:left w:val="single" w:sz="6" w:space="0" w:color="000000"/>
              <w:right w:val="single" w:sz="6" w:space="0" w:color="000000"/>
            </w:tcBorders>
            <w:vAlign w:val="bottom"/>
          </w:tcPr>
          <w:p w14:paraId="10BA4DB7" w14:textId="443AA406" w:rsidR="00B71F2B" w:rsidRPr="00853565" w:rsidRDefault="00B71F2B" w:rsidP="00FC633B">
            <w:pPr>
              <w:spacing w:before="70"/>
              <w:ind w:right="57"/>
              <w:jc w:val="right"/>
              <w:rPr>
                <w:lang w:val="en-US"/>
              </w:rPr>
            </w:pPr>
            <w:r w:rsidRPr="00853565">
              <w:t>213</w:t>
            </w:r>
            <w:r w:rsidR="00BE3A20" w:rsidRPr="00853565">
              <w:t> </w:t>
            </w:r>
            <w:r w:rsidRPr="00853565">
              <w:t>003</w:t>
            </w:r>
          </w:p>
        </w:tc>
        <w:tc>
          <w:tcPr>
            <w:tcW w:w="1148" w:type="dxa"/>
            <w:tcBorders>
              <w:left w:val="single" w:sz="6" w:space="0" w:color="000000"/>
            </w:tcBorders>
            <w:shd w:val="clear" w:color="auto" w:fill="auto"/>
            <w:vAlign w:val="bottom"/>
          </w:tcPr>
          <w:p w14:paraId="76D5E6D7" w14:textId="77777777" w:rsidR="00B71F2B" w:rsidRPr="00853565" w:rsidRDefault="00B71F2B">
            <w:pPr>
              <w:spacing w:before="70"/>
              <w:ind w:left="57"/>
              <w:rPr>
                <w:lang w:val="en-US"/>
              </w:rPr>
            </w:pPr>
            <w:r w:rsidRPr="00853565">
              <w:rPr>
                <w:i/>
                <w:lang w:val="en-US"/>
              </w:rPr>
              <w:t>tenge</w:t>
            </w:r>
          </w:p>
        </w:tc>
        <w:tc>
          <w:tcPr>
            <w:tcW w:w="2559" w:type="dxa"/>
            <w:tcBorders>
              <w:left w:val="single" w:sz="6" w:space="0" w:color="000000"/>
            </w:tcBorders>
            <w:shd w:val="clear" w:color="auto" w:fill="auto"/>
            <w:vAlign w:val="bottom"/>
          </w:tcPr>
          <w:p w14:paraId="0705BCB9" w14:textId="77777777" w:rsidR="00B71F2B" w:rsidRPr="00853565" w:rsidRDefault="00B71F2B">
            <w:pPr>
              <w:spacing w:before="70"/>
              <w:ind w:left="170"/>
              <w:rPr>
                <w:i/>
                <w:lang w:val="en-US"/>
              </w:rPr>
            </w:pPr>
            <w:r w:rsidRPr="00853565">
              <w:rPr>
                <w:i/>
                <w:lang w:val="en-US"/>
              </w:rPr>
              <w:t>Kazakhstan</w:t>
            </w:r>
          </w:p>
        </w:tc>
      </w:tr>
      <w:tr w:rsidR="00853565" w:rsidRPr="00853565" w14:paraId="5D9E9C40" w14:textId="77777777" w:rsidTr="00C07422">
        <w:trPr>
          <w:cantSplit/>
        </w:trPr>
        <w:tc>
          <w:tcPr>
            <w:tcW w:w="2562" w:type="dxa"/>
            <w:shd w:val="clear" w:color="auto" w:fill="auto"/>
            <w:vAlign w:val="bottom"/>
          </w:tcPr>
          <w:p w14:paraId="798481C4" w14:textId="77777777" w:rsidR="00B71F2B" w:rsidRPr="00853565" w:rsidRDefault="00B71F2B" w:rsidP="00537061">
            <w:pPr>
              <w:spacing w:before="70"/>
              <w:ind w:left="113"/>
              <w:rPr>
                <w:lang w:val="en-US"/>
              </w:rPr>
            </w:pPr>
            <w:r w:rsidRPr="00853565">
              <w:t>Киргизия</w:t>
            </w:r>
          </w:p>
        </w:tc>
        <w:tc>
          <w:tcPr>
            <w:tcW w:w="1124" w:type="dxa"/>
            <w:tcBorders>
              <w:left w:val="single" w:sz="6" w:space="0" w:color="000000"/>
            </w:tcBorders>
            <w:shd w:val="clear" w:color="auto" w:fill="auto"/>
            <w:vAlign w:val="bottom"/>
          </w:tcPr>
          <w:p w14:paraId="6B732314" w14:textId="77777777" w:rsidR="00B71F2B" w:rsidRPr="00853565" w:rsidRDefault="00B71F2B" w:rsidP="00537061">
            <w:pPr>
              <w:spacing w:before="70"/>
              <w:ind w:left="57"/>
              <w:rPr>
                <w:lang w:val="en-US"/>
              </w:rPr>
            </w:pPr>
            <w:r w:rsidRPr="00853565">
              <w:t>сом</w:t>
            </w:r>
          </w:p>
        </w:tc>
        <w:tc>
          <w:tcPr>
            <w:tcW w:w="632" w:type="dxa"/>
            <w:tcBorders>
              <w:left w:val="single" w:sz="6" w:space="0" w:color="000000"/>
            </w:tcBorders>
            <w:shd w:val="clear" w:color="auto" w:fill="auto"/>
            <w:vAlign w:val="bottom"/>
          </w:tcPr>
          <w:p w14:paraId="3B15B62B" w14:textId="32B0D53B" w:rsidR="00B71F2B" w:rsidRPr="00853565" w:rsidRDefault="00B71F2B" w:rsidP="00537061">
            <w:pPr>
              <w:spacing w:before="70"/>
              <w:ind w:right="57"/>
              <w:jc w:val="right"/>
              <w:rPr>
                <w:lang w:val="en-US"/>
              </w:rPr>
            </w:pPr>
            <w:r w:rsidRPr="00853565">
              <w:rPr>
                <w:lang w:val="en-US"/>
              </w:rPr>
              <w:t>7</w:t>
            </w:r>
            <w:r w:rsidR="00BE3A20" w:rsidRPr="00853565">
              <w:t> </w:t>
            </w:r>
            <w:r w:rsidRPr="00853565">
              <w:rPr>
                <w:lang w:val="en-US"/>
              </w:rPr>
              <w:t>189</w:t>
            </w:r>
          </w:p>
        </w:tc>
        <w:tc>
          <w:tcPr>
            <w:tcW w:w="632" w:type="dxa"/>
            <w:tcBorders>
              <w:left w:val="single" w:sz="6" w:space="0" w:color="000000"/>
            </w:tcBorders>
            <w:vAlign w:val="bottom"/>
          </w:tcPr>
          <w:p w14:paraId="6C9A793C" w14:textId="6E09681A" w:rsidR="00B71F2B" w:rsidRPr="00853565" w:rsidRDefault="00B71F2B" w:rsidP="00FC633B">
            <w:pPr>
              <w:spacing w:before="70"/>
              <w:ind w:right="57"/>
              <w:jc w:val="right"/>
              <w:rPr>
                <w:lang w:val="en-US"/>
              </w:rPr>
            </w:pPr>
            <w:r w:rsidRPr="00853565">
              <w:rPr>
                <w:lang w:val="en-US"/>
              </w:rPr>
              <w:t>16</w:t>
            </w:r>
            <w:r w:rsidR="00BE3A20" w:rsidRPr="00853565">
              <w:t> </w:t>
            </w:r>
            <w:r w:rsidRPr="00853565">
              <w:rPr>
                <w:lang w:val="en-US"/>
              </w:rPr>
              <w:t>427</w:t>
            </w:r>
          </w:p>
        </w:tc>
        <w:tc>
          <w:tcPr>
            <w:tcW w:w="632" w:type="dxa"/>
            <w:tcBorders>
              <w:left w:val="single" w:sz="6" w:space="0" w:color="000000"/>
            </w:tcBorders>
            <w:vAlign w:val="bottom"/>
          </w:tcPr>
          <w:p w14:paraId="7D29F2FF" w14:textId="5E46EF85" w:rsidR="00B71F2B" w:rsidRPr="00853565" w:rsidRDefault="00B71F2B" w:rsidP="00FC633B">
            <w:pPr>
              <w:spacing w:before="70"/>
              <w:ind w:right="57"/>
              <w:jc w:val="right"/>
              <w:rPr>
                <w:lang w:val="en-US"/>
              </w:rPr>
            </w:pPr>
            <w:r w:rsidRPr="00853565">
              <w:rPr>
                <w:lang w:val="en-US"/>
              </w:rPr>
              <w:t>17</w:t>
            </w:r>
            <w:r w:rsidR="00BE3A20" w:rsidRPr="00853565">
              <w:t> </w:t>
            </w:r>
            <w:r w:rsidRPr="00853565">
              <w:rPr>
                <w:lang w:val="en-US"/>
              </w:rPr>
              <w:t>232</w:t>
            </w:r>
          </w:p>
        </w:tc>
        <w:tc>
          <w:tcPr>
            <w:tcW w:w="632" w:type="dxa"/>
            <w:tcBorders>
              <w:left w:val="single" w:sz="6" w:space="0" w:color="000000"/>
              <w:right w:val="single" w:sz="6" w:space="0" w:color="000000"/>
            </w:tcBorders>
            <w:vAlign w:val="bottom"/>
          </w:tcPr>
          <w:p w14:paraId="4AFA6BDC" w14:textId="0B7C406D" w:rsidR="00B71F2B" w:rsidRPr="00853565" w:rsidRDefault="00B71F2B" w:rsidP="00FC633B">
            <w:pPr>
              <w:spacing w:before="70"/>
              <w:ind w:right="57"/>
              <w:jc w:val="right"/>
              <w:rPr>
                <w:lang w:val="en-US"/>
              </w:rPr>
            </w:pPr>
            <w:r w:rsidRPr="00853565">
              <w:t>18</w:t>
            </w:r>
            <w:r w:rsidR="00BE3A20" w:rsidRPr="00853565">
              <w:t> </w:t>
            </w:r>
            <w:r w:rsidRPr="00853565">
              <w:t>940</w:t>
            </w:r>
          </w:p>
        </w:tc>
        <w:tc>
          <w:tcPr>
            <w:tcW w:w="1148" w:type="dxa"/>
            <w:tcBorders>
              <w:left w:val="single" w:sz="6" w:space="0" w:color="000000"/>
            </w:tcBorders>
            <w:shd w:val="clear" w:color="auto" w:fill="auto"/>
            <w:vAlign w:val="bottom"/>
          </w:tcPr>
          <w:p w14:paraId="4D418165" w14:textId="77777777" w:rsidR="00B71F2B" w:rsidRPr="00853565" w:rsidRDefault="00B71F2B">
            <w:pPr>
              <w:spacing w:before="70"/>
              <w:ind w:left="57"/>
              <w:rPr>
                <w:lang w:val="en-US"/>
              </w:rPr>
            </w:pPr>
            <w:r w:rsidRPr="00853565">
              <w:rPr>
                <w:i/>
                <w:lang w:val="en-US"/>
              </w:rPr>
              <w:t>som</w:t>
            </w:r>
          </w:p>
        </w:tc>
        <w:tc>
          <w:tcPr>
            <w:tcW w:w="2559" w:type="dxa"/>
            <w:tcBorders>
              <w:left w:val="single" w:sz="6" w:space="0" w:color="000000"/>
            </w:tcBorders>
            <w:shd w:val="clear" w:color="auto" w:fill="auto"/>
            <w:vAlign w:val="bottom"/>
          </w:tcPr>
          <w:p w14:paraId="650DCDD7" w14:textId="77777777" w:rsidR="00B71F2B" w:rsidRPr="00853565" w:rsidRDefault="00B71F2B">
            <w:pPr>
              <w:spacing w:before="70"/>
              <w:ind w:left="170"/>
              <w:rPr>
                <w:i/>
                <w:lang w:val="en-US"/>
              </w:rPr>
            </w:pPr>
            <w:r w:rsidRPr="00853565">
              <w:rPr>
                <w:i/>
                <w:lang w:val="en-US"/>
              </w:rPr>
              <w:t>Kyrgyzstan</w:t>
            </w:r>
          </w:p>
        </w:tc>
      </w:tr>
      <w:tr w:rsidR="00853565" w:rsidRPr="00853565" w14:paraId="72435ECF" w14:textId="77777777" w:rsidTr="00C07422">
        <w:trPr>
          <w:cantSplit/>
        </w:trPr>
        <w:tc>
          <w:tcPr>
            <w:tcW w:w="2562" w:type="dxa"/>
            <w:shd w:val="clear" w:color="auto" w:fill="auto"/>
            <w:vAlign w:val="bottom"/>
          </w:tcPr>
          <w:p w14:paraId="28DD39B7" w14:textId="77777777" w:rsidR="00B71F2B" w:rsidRPr="00853565" w:rsidRDefault="00B71F2B" w:rsidP="00537061">
            <w:pPr>
              <w:spacing w:before="70"/>
              <w:ind w:left="113"/>
            </w:pPr>
            <w:r w:rsidRPr="00853565">
              <w:t>Республика Молдова</w:t>
            </w:r>
          </w:p>
        </w:tc>
        <w:tc>
          <w:tcPr>
            <w:tcW w:w="1124" w:type="dxa"/>
            <w:tcBorders>
              <w:left w:val="single" w:sz="6" w:space="0" w:color="000000"/>
            </w:tcBorders>
            <w:shd w:val="clear" w:color="auto" w:fill="auto"/>
            <w:vAlign w:val="bottom"/>
          </w:tcPr>
          <w:p w14:paraId="49FBDBA0" w14:textId="77777777" w:rsidR="00B71F2B" w:rsidRPr="00853565" w:rsidRDefault="00B71F2B" w:rsidP="00537061">
            <w:pPr>
              <w:spacing w:before="70"/>
              <w:ind w:left="57"/>
            </w:pPr>
            <w:r w:rsidRPr="00853565">
              <w:t>молдавский лей</w:t>
            </w:r>
          </w:p>
        </w:tc>
        <w:tc>
          <w:tcPr>
            <w:tcW w:w="632" w:type="dxa"/>
            <w:tcBorders>
              <w:left w:val="single" w:sz="6" w:space="0" w:color="000000"/>
            </w:tcBorders>
            <w:shd w:val="clear" w:color="auto" w:fill="auto"/>
            <w:vAlign w:val="bottom"/>
          </w:tcPr>
          <w:p w14:paraId="5E25612A" w14:textId="462D13A4" w:rsidR="00B71F2B" w:rsidRPr="00853565" w:rsidRDefault="00B71F2B" w:rsidP="00537061">
            <w:pPr>
              <w:spacing w:before="70"/>
              <w:ind w:right="57"/>
              <w:jc w:val="right"/>
            </w:pPr>
            <w:r w:rsidRPr="00853565">
              <w:rPr>
                <w:lang w:val="en-US"/>
              </w:rPr>
              <w:t>2</w:t>
            </w:r>
            <w:r w:rsidR="00BE3A20" w:rsidRPr="00853565">
              <w:t> </w:t>
            </w:r>
            <w:r w:rsidRPr="00853565">
              <w:rPr>
                <w:lang w:val="en-US"/>
              </w:rPr>
              <w:t>972</w:t>
            </w:r>
          </w:p>
        </w:tc>
        <w:tc>
          <w:tcPr>
            <w:tcW w:w="632" w:type="dxa"/>
            <w:tcBorders>
              <w:left w:val="single" w:sz="6" w:space="0" w:color="000000"/>
            </w:tcBorders>
            <w:vAlign w:val="bottom"/>
          </w:tcPr>
          <w:p w14:paraId="612E37D1" w14:textId="12122CC6" w:rsidR="00B71F2B" w:rsidRPr="00853565" w:rsidRDefault="00B71F2B" w:rsidP="00FC633B">
            <w:pPr>
              <w:spacing w:before="70"/>
              <w:ind w:right="57"/>
              <w:jc w:val="right"/>
            </w:pPr>
            <w:r w:rsidRPr="00853565">
              <w:rPr>
                <w:lang w:val="en-US"/>
              </w:rPr>
              <w:t>6</w:t>
            </w:r>
            <w:r w:rsidR="00BE3A20" w:rsidRPr="00853565">
              <w:t> </w:t>
            </w:r>
            <w:r w:rsidRPr="00853565">
              <w:rPr>
                <w:lang w:val="en-US"/>
              </w:rPr>
              <w:t>268</w:t>
            </w:r>
          </w:p>
        </w:tc>
        <w:tc>
          <w:tcPr>
            <w:tcW w:w="632" w:type="dxa"/>
            <w:tcBorders>
              <w:left w:val="single" w:sz="6" w:space="0" w:color="000000"/>
            </w:tcBorders>
            <w:vAlign w:val="bottom"/>
          </w:tcPr>
          <w:p w14:paraId="4520445D" w14:textId="313C0363" w:rsidR="00B71F2B" w:rsidRPr="00853565" w:rsidRDefault="00B71F2B" w:rsidP="00FC633B">
            <w:pPr>
              <w:spacing w:before="70"/>
              <w:ind w:right="57"/>
              <w:jc w:val="right"/>
            </w:pPr>
            <w:r w:rsidRPr="00853565">
              <w:rPr>
                <w:lang w:val="en-US"/>
              </w:rPr>
              <w:t>7</w:t>
            </w:r>
            <w:r w:rsidR="00BE3A20" w:rsidRPr="00853565">
              <w:t> </w:t>
            </w:r>
            <w:r w:rsidRPr="00853565">
              <w:rPr>
                <w:lang w:val="en-US"/>
              </w:rPr>
              <w:t>234</w:t>
            </w:r>
          </w:p>
        </w:tc>
        <w:tc>
          <w:tcPr>
            <w:tcW w:w="632" w:type="dxa"/>
            <w:tcBorders>
              <w:left w:val="single" w:sz="6" w:space="0" w:color="000000"/>
              <w:right w:val="single" w:sz="6" w:space="0" w:color="000000"/>
            </w:tcBorders>
            <w:vAlign w:val="bottom"/>
          </w:tcPr>
          <w:p w14:paraId="5B0D7281" w14:textId="41FCF05B" w:rsidR="00B71F2B" w:rsidRPr="00853565" w:rsidRDefault="00B71F2B" w:rsidP="00FC633B">
            <w:pPr>
              <w:spacing w:before="70"/>
              <w:ind w:right="57"/>
              <w:jc w:val="right"/>
            </w:pPr>
            <w:r w:rsidRPr="00853565">
              <w:t>7</w:t>
            </w:r>
            <w:r w:rsidR="00BE3A20" w:rsidRPr="00853565">
              <w:t> </w:t>
            </w:r>
            <w:r w:rsidRPr="00853565">
              <w:t>943</w:t>
            </w:r>
          </w:p>
        </w:tc>
        <w:tc>
          <w:tcPr>
            <w:tcW w:w="1148" w:type="dxa"/>
            <w:tcBorders>
              <w:left w:val="single" w:sz="6" w:space="0" w:color="000000"/>
            </w:tcBorders>
            <w:shd w:val="clear" w:color="auto" w:fill="auto"/>
            <w:vAlign w:val="bottom"/>
          </w:tcPr>
          <w:p w14:paraId="6AF74A7E" w14:textId="77777777" w:rsidR="00B71F2B" w:rsidRPr="00853565" w:rsidRDefault="00B71F2B">
            <w:pPr>
              <w:spacing w:before="70"/>
              <w:ind w:left="57"/>
            </w:pPr>
            <w:r w:rsidRPr="00853565">
              <w:rPr>
                <w:rFonts w:eastAsia="Arial Unicode MS"/>
                <w:i/>
                <w:lang w:val="en-US"/>
              </w:rPr>
              <w:t>moldovian</w:t>
            </w:r>
            <w:r w:rsidRPr="00853565">
              <w:rPr>
                <w:rFonts w:eastAsia="Arial Unicode MS"/>
                <w:i/>
              </w:rPr>
              <w:t xml:space="preserve"> ley</w:t>
            </w:r>
          </w:p>
        </w:tc>
        <w:tc>
          <w:tcPr>
            <w:tcW w:w="2559" w:type="dxa"/>
            <w:tcBorders>
              <w:left w:val="single" w:sz="6" w:space="0" w:color="000000"/>
            </w:tcBorders>
            <w:shd w:val="clear" w:color="auto" w:fill="auto"/>
            <w:vAlign w:val="bottom"/>
          </w:tcPr>
          <w:p w14:paraId="2BF1B1EB" w14:textId="77777777" w:rsidR="00B71F2B" w:rsidRPr="00853565" w:rsidRDefault="00B71F2B">
            <w:pPr>
              <w:spacing w:before="70"/>
              <w:ind w:left="170"/>
              <w:rPr>
                <w:i/>
              </w:rPr>
            </w:pPr>
            <w:r w:rsidRPr="00853565">
              <w:rPr>
                <w:i/>
              </w:rPr>
              <w:t>Republic of Moldova</w:t>
            </w:r>
          </w:p>
        </w:tc>
      </w:tr>
      <w:tr w:rsidR="00853565" w:rsidRPr="00853565" w14:paraId="6F66D9EE" w14:textId="77777777" w:rsidTr="00C07422">
        <w:trPr>
          <w:cantSplit/>
        </w:trPr>
        <w:tc>
          <w:tcPr>
            <w:tcW w:w="2562" w:type="dxa"/>
            <w:shd w:val="clear" w:color="auto" w:fill="auto"/>
            <w:vAlign w:val="bottom"/>
          </w:tcPr>
          <w:p w14:paraId="1D990E42" w14:textId="77777777" w:rsidR="00B71F2B" w:rsidRPr="00853565" w:rsidRDefault="00B71F2B" w:rsidP="00537061">
            <w:pPr>
              <w:spacing w:before="70"/>
              <w:ind w:left="113"/>
            </w:pPr>
            <w:r w:rsidRPr="00853565">
              <w:t>Таджикистан</w:t>
            </w:r>
          </w:p>
        </w:tc>
        <w:tc>
          <w:tcPr>
            <w:tcW w:w="1124" w:type="dxa"/>
            <w:tcBorders>
              <w:left w:val="single" w:sz="6" w:space="0" w:color="000000"/>
            </w:tcBorders>
            <w:shd w:val="clear" w:color="auto" w:fill="auto"/>
            <w:vAlign w:val="bottom"/>
          </w:tcPr>
          <w:p w14:paraId="13C4B28D" w14:textId="77777777" w:rsidR="00B71F2B" w:rsidRPr="00853565" w:rsidRDefault="00B71F2B" w:rsidP="00537061">
            <w:pPr>
              <w:spacing w:before="70"/>
              <w:ind w:left="57"/>
            </w:pPr>
            <w:r w:rsidRPr="00853565">
              <w:t>сомони</w:t>
            </w:r>
          </w:p>
        </w:tc>
        <w:tc>
          <w:tcPr>
            <w:tcW w:w="632" w:type="dxa"/>
            <w:tcBorders>
              <w:left w:val="single" w:sz="6" w:space="0" w:color="000000"/>
            </w:tcBorders>
            <w:shd w:val="clear" w:color="auto" w:fill="auto"/>
            <w:vAlign w:val="bottom"/>
          </w:tcPr>
          <w:p w14:paraId="7C028404" w14:textId="38143E62" w:rsidR="00B71F2B" w:rsidRPr="00853565" w:rsidRDefault="00B71F2B" w:rsidP="00537061">
            <w:pPr>
              <w:spacing w:before="70"/>
              <w:ind w:right="57"/>
              <w:jc w:val="right"/>
            </w:pPr>
            <w:r w:rsidRPr="00853565">
              <w:rPr>
                <w:lang w:val="en-US"/>
              </w:rPr>
              <w:t>354,4</w:t>
            </w:r>
          </w:p>
        </w:tc>
        <w:tc>
          <w:tcPr>
            <w:tcW w:w="632" w:type="dxa"/>
            <w:tcBorders>
              <w:left w:val="single" w:sz="6" w:space="0" w:color="000000"/>
            </w:tcBorders>
            <w:vAlign w:val="bottom"/>
          </w:tcPr>
          <w:p w14:paraId="3F931394" w14:textId="7DEAD1A3" w:rsidR="00B71F2B" w:rsidRPr="00853565" w:rsidRDefault="00B71F2B" w:rsidP="00FC633B">
            <w:pPr>
              <w:spacing w:before="70"/>
              <w:ind w:right="57"/>
              <w:jc w:val="right"/>
            </w:pPr>
            <w:r w:rsidRPr="00853565">
              <w:rPr>
                <w:lang w:val="en-US"/>
              </w:rPr>
              <w:t>1</w:t>
            </w:r>
            <w:r w:rsidR="00BE3A20" w:rsidRPr="00853565">
              <w:t> </w:t>
            </w:r>
            <w:r w:rsidRPr="00853565">
              <w:rPr>
                <w:lang w:val="en-US"/>
              </w:rPr>
              <w:t>233,8</w:t>
            </w:r>
          </w:p>
        </w:tc>
        <w:tc>
          <w:tcPr>
            <w:tcW w:w="632" w:type="dxa"/>
            <w:tcBorders>
              <w:left w:val="single" w:sz="6" w:space="0" w:color="000000"/>
            </w:tcBorders>
            <w:vAlign w:val="bottom"/>
          </w:tcPr>
          <w:p w14:paraId="0862DD87" w14:textId="304938B4" w:rsidR="00B71F2B" w:rsidRPr="00853565" w:rsidRDefault="00B71F2B" w:rsidP="00FC633B">
            <w:pPr>
              <w:spacing w:before="70"/>
              <w:ind w:right="57"/>
              <w:jc w:val="right"/>
            </w:pPr>
            <w:r w:rsidRPr="00853565">
              <w:rPr>
                <w:lang w:val="en-US"/>
              </w:rPr>
              <w:t>1</w:t>
            </w:r>
            <w:r w:rsidR="00BE3A20" w:rsidRPr="00853565">
              <w:t> </w:t>
            </w:r>
            <w:r w:rsidRPr="00853565">
              <w:rPr>
                <w:lang w:val="en-US"/>
              </w:rPr>
              <w:t>335,5</w:t>
            </w:r>
          </w:p>
        </w:tc>
        <w:tc>
          <w:tcPr>
            <w:tcW w:w="632" w:type="dxa"/>
            <w:tcBorders>
              <w:left w:val="single" w:sz="6" w:space="0" w:color="000000"/>
              <w:right w:val="single" w:sz="6" w:space="0" w:color="000000"/>
            </w:tcBorders>
            <w:vAlign w:val="bottom"/>
          </w:tcPr>
          <w:p w14:paraId="078F8185" w14:textId="1F8F40CF" w:rsidR="00B71F2B" w:rsidRPr="00853565" w:rsidRDefault="00B71F2B" w:rsidP="00FC633B">
            <w:pPr>
              <w:spacing w:before="70"/>
              <w:ind w:right="57"/>
              <w:jc w:val="right"/>
            </w:pPr>
            <w:r w:rsidRPr="00853565">
              <w:t>1</w:t>
            </w:r>
            <w:r w:rsidR="00BE3A20" w:rsidRPr="00853565">
              <w:t> </w:t>
            </w:r>
            <w:r w:rsidRPr="00853565">
              <w:t>393,8</w:t>
            </w:r>
          </w:p>
        </w:tc>
        <w:tc>
          <w:tcPr>
            <w:tcW w:w="1148" w:type="dxa"/>
            <w:tcBorders>
              <w:left w:val="single" w:sz="6" w:space="0" w:color="000000"/>
            </w:tcBorders>
            <w:shd w:val="clear" w:color="auto" w:fill="auto"/>
            <w:vAlign w:val="bottom"/>
          </w:tcPr>
          <w:p w14:paraId="1C19E8ED" w14:textId="77777777" w:rsidR="00B71F2B" w:rsidRPr="00853565" w:rsidRDefault="00B71F2B">
            <w:pPr>
              <w:spacing w:before="70"/>
              <w:ind w:left="57"/>
            </w:pPr>
            <w:r w:rsidRPr="00853565">
              <w:rPr>
                <w:i/>
              </w:rPr>
              <w:t>somoni</w:t>
            </w:r>
          </w:p>
        </w:tc>
        <w:tc>
          <w:tcPr>
            <w:tcW w:w="2559" w:type="dxa"/>
            <w:tcBorders>
              <w:left w:val="single" w:sz="6" w:space="0" w:color="000000"/>
            </w:tcBorders>
            <w:shd w:val="clear" w:color="auto" w:fill="auto"/>
            <w:vAlign w:val="bottom"/>
          </w:tcPr>
          <w:p w14:paraId="2909935B" w14:textId="77777777" w:rsidR="00B71F2B" w:rsidRPr="00853565" w:rsidRDefault="00B71F2B">
            <w:pPr>
              <w:spacing w:before="70"/>
              <w:ind w:left="170"/>
              <w:rPr>
                <w:i/>
              </w:rPr>
            </w:pPr>
            <w:r w:rsidRPr="00853565">
              <w:rPr>
                <w:i/>
              </w:rPr>
              <w:t>Tajikistan</w:t>
            </w:r>
          </w:p>
        </w:tc>
      </w:tr>
      <w:tr w:rsidR="00853565" w:rsidRPr="00853565" w14:paraId="48853E14" w14:textId="77777777" w:rsidTr="00C07422">
        <w:trPr>
          <w:cantSplit/>
        </w:trPr>
        <w:tc>
          <w:tcPr>
            <w:tcW w:w="2562" w:type="dxa"/>
            <w:shd w:val="clear" w:color="auto" w:fill="auto"/>
            <w:vAlign w:val="bottom"/>
          </w:tcPr>
          <w:p w14:paraId="57C3716D" w14:textId="77777777" w:rsidR="00B71F2B" w:rsidRPr="00853565" w:rsidRDefault="00B71F2B" w:rsidP="00537061">
            <w:pPr>
              <w:spacing w:before="70"/>
              <w:ind w:left="113"/>
            </w:pPr>
            <w:r w:rsidRPr="00853565">
              <w:t>Туркмения</w:t>
            </w:r>
          </w:p>
        </w:tc>
        <w:tc>
          <w:tcPr>
            <w:tcW w:w="1124" w:type="dxa"/>
            <w:tcBorders>
              <w:left w:val="single" w:sz="6" w:space="0" w:color="000000"/>
            </w:tcBorders>
            <w:shd w:val="clear" w:color="auto" w:fill="auto"/>
            <w:vAlign w:val="bottom"/>
          </w:tcPr>
          <w:p w14:paraId="7FE34713" w14:textId="77777777" w:rsidR="00B71F2B" w:rsidRPr="00853565" w:rsidRDefault="00B71F2B" w:rsidP="00537061">
            <w:pPr>
              <w:spacing w:before="70"/>
              <w:ind w:left="57"/>
            </w:pPr>
            <w:r w:rsidRPr="00853565">
              <w:t xml:space="preserve">туркменский </w:t>
            </w:r>
            <w:r w:rsidRPr="00853565">
              <w:br/>
              <w:t>манат</w:t>
            </w:r>
          </w:p>
        </w:tc>
        <w:tc>
          <w:tcPr>
            <w:tcW w:w="632" w:type="dxa"/>
            <w:tcBorders>
              <w:left w:val="single" w:sz="6" w:space="0" w:color="000000"/>
            </w:tcBorders>
            <w:shd w:val="clear" w:color="auto" w:fill="auto"/>
            <w:vAlign w:val="bottom"/>
          </w:tcPr>
          <w:p w14:paraId="4D2A93FF" w14:textId="00FF0551" w:rsidR="00B71F2B" w:rsidRPr="00853565" w:rsidRDefault="00B71F2B" w:rsidP="00537061">
            <w:pPr>
              <w:spacing w:before="70"/>
              <w:ind w:right="57"/>
              <w:jc w:val="right"/>
            </w:pPr>
            <w:r w:rsidRPr="00853565">
              <w:rPr>
                <w:lang w:val="en-US"/>
              </w:rPr>
              <w:t>7</w:t>
            </w:r>
            <w:r w:rsidRPr="00853565">
              <w:t>43</w:t>
            </w:r>
          </w:p>
        </w:tc>
        <w:tc>
          <w:tcPr>
            <w:tcW w:w="632" w:type="dxa"/>
            <w:tcBorders>
              <w:left w:val="single" w:sz="6" w:space="0" w:color="000000"/>
            </w:tcBorders>
            <w:vAlign w:val="bottom"/>
          </w:tcPr>
          <w:p w14:paraId="4F0B7CCC" w14:textId="6BC2C7A7" w:rsidR="00B71F2B" w:rsidRPr="00853565" w:rsidRDefault="00B71F2B" w:rsidP="00FC633B">
            <w:pPr>
              <w:spacing w:before="70"/>
              <w:ind w:right="57"/>
              <w:jc w:val="right"/>
            </w:pPr>
            <w:r w:rsidRPr="00853565">
              <w:rPr>
                <w:lang w:val="en-US"/>
              </w:rPr>
              <w:t>...</w:t>
            </w:r>
          </w:p>
        </w:tc>
        <w:tc>
          <w:tcPr>
            <w:tcW w:w="632" w:type="dxa"/>
            <w:tcBorders>
              <w:left w:val="single" w:sz="6" w:space="0" w:color="000000"/>
            </w:tcBorders>
            <w:vAlign w:val="bottom"/>
          </w:tcPr>
          <w:p w14:paraId="06BF8AD6" w14:textId="79C522EB" w:rsidR="00B71F2B" w:rsidRPr="00853565" w:rsidRDefault="00B71F2B" w:rsidP="00FC633B">
            <w:pPr>
              <w:spacing w:before="70"/>
              <w:ind w:right="57"/>
              <w:jc w:val="right"/>
            </w:pPr>
            <w:r w:rsidRPr="00853565">
              <w:rPr>
                <w:lang w:val="en-US"/>
              </w:rPr>
              <w:t>…</w:t>
            </w:r>
          </w:p>
        </w:tc>
        <w:tc>
          <w:tcPr>
            <w:tcW w:w="632" w:type="dxa"/>
            <w:tcBorders>
              <w:left w:val="single" w:sz="6" w:space="0" w:color="000000"/>
              <w:right w:val="single" w:sz="6" w:space="0" w:color="000000"/>
            </w:tcBorders>
            <w:vAlign w:val="bottom"/>
          </w:tcPr>
          <w:p w14:paraId="757C6D48" w14:textId="1AD9842A" w:rsidR="00B71F2B" w:rsidRPr="00853565" w:rsidRDefault="00B71F2B" w:rsidP="00FC633B">
            <w:pPr>
              <w:spacing w:before="70"/>
              <w:ind w:right="57"/>
              <w:jc w:val="right"/>
            </w:pPr>
            <w:r w:rsidRPr="00853565">
              <w:t>…</w:t>
            </w:r>
          </w:p>
        </w:tc>
        <w:tc>
          <w:tcPr>
            <w:tcW w:w="1148" w:type="dxa"/>
            <w:tcBorders>
              <w:left w:val="single" w:sz="6" w:space="0" w:color="000000"/>
            </w:tcBorders>
            <w:shd w:val="clear" w:color="auto" w:fill="auto"/>
            <w:vAlign w:val="bottom"/>
          </w:tcPr>
          <w:p w14:paraId="4FFC0526" w14:textId="77777777" w:rsidR="00B71F2B" w:rsidRPr="00853565" w:rsidRDefault="00B71F2B">
            <w:pPr>
              <w:spacing w:before="70"/>
              <w:ind w:left="57"/>
            </w:pPr>
            <w:r w:rsidRPr="00853565">
              <w:rPr>
                <w:i/>
                <w:lang w:val="en-US"/>
              </w:rPr>
              <w:t>t</w:t>
            </w:r>
            <w:r w:rsidRPr="00853565">
              <w:rPr>
                <w:i/>
              </w:rPr>
              <w:t>urkmenian manat</w:t>
            </w:r>
          </w:p>
        </w:tc>
        <w:tc>
          <w:tcPr>
            <w:tcW w:w="2559" w:type="dxa"/>
            <w:tcBorders>
              <w:left w:val="single" w:sz="6" w:space="0" w:color="000000"/>
            </w:tcBorders>
            <w:shd w:val="clear" w:color="auto" w:fill="auto"/>
            <w:vAlign w:val="bottom"/>
          </w:tcPr>
          <w:p w14:paraId="125E58E7" w14:textId="77777777" w:rsidR="00B71F2B" w:rsidRPr="00853565" w:rsidRDefault="00B71F2B">
            <w:pPr>
              <w:spacing w:before="70"/>
              <w:ind w:left="170"/>
              <w:rPr>
                <w:i/>
              </w:rPr>
            </w:pPr>
            <w:r w:rsidRPr="00853565">
              <w:rPr>
                <w:i/>
              </w:rPr>
              <w:t>Turkmenistan</w:t>
            </w:r>
          </w:p>
        </w:tc>
      </w:tr>
      <w:tr w:rsidR="00853565" w:rsidRPr="00853565" w14:paraId="44388735" w14:textId="77777777" w:rsidTr="00C07422">
        <w:trPr>
          <w:cantSplit/>
        </w:trPr>
        <w:tc>
          <w:tcPr>
            <w:tcW w:w="2562" w:type="dxa"/>
            <w:shd w:val="clear" w:color="auto" w:fill="auto"/>
            <w:vAlign w:val="bottom"/>
          </w:tcPr>
          <w:p w14:paraId="3AAB6CE4" w14:textId="77777777" w:rsidR="00B71F2B" w:rsidRPr="00853565" w:rsidRDefault="00B71F2B" w:rsidP="00537061">
            <w:pPr>
              <w:spacing w:before="70"/>
              <w:ind w:left="113"/>
            </w:pPr>
            <w:r w:rsidRPr="00853565">
              <w:t>Узбекистан (тыс,)</w:t>
            </w:r>
          </w:p>
        </w:tc>
        <w:tc>
          <w:tcPr>
            <w:tcW w:w="1124" w:type="dxa"/>
            <w:tcBorders>
              <w:left w:val="single" w:sz="6" w:space="0" w:color="000000"/>
            </w:tcBorders>
            <w:shd w:val="clear" w:color="auto" w:fill="auto"/>
            <w:vAlign w:val="bottom"/>
          </w:tcPr>
          <w:p w14:paraId="5D7D48AF" w14:textId="77777777" w:rsidR="00B71F2B" w:rsidRPr="00853565" w:rsidRDefault="00B71F2B" w:rsidP="00537061">
            <w:pPr>
              <w:spacing w:before="70"/>
              <w:ind w:left="57"/>
            </w:pPr>
            <w:r w:rsidRPr="00853565">
              <w:t>узбекский сум</w:t>
            </w:r>
          </w:p>
        </w:tc>
        <w:tc>
          <w:tcPr>
            <w:tcW w:w="632" w:type="dxa"/>
            <w:tcBorders>
              <w:left w:val="single" w:sz="6" w:space="0" w:color="000000"/>
            </w:tcBorders>
            <w:shd w:val="clear" w:color="auto" w:fill="auto"/>
            <w:vAlign w:val="bottom"/>
          </w:tcPr>
          <w:p w14:paraId="2A5A43F5" w14:textId="6B9255DC" w:rsidR="00B71F2B" w:rsidRPr="00853565" w:rsidRDefault="00B71F2B" w:rsidP="00537061">
            <w:pPr>
              <w:spacing w:before="70"/>
              <w:ind w:right="57"/>
              <w:jc w:val="right"/>
            </w:pPr>
            <w:r w:rsidRPr="00853565">
              <w:t>504,8</w:t>
            </w:r>
          </w:p>
        </w:tc>
        <w:tc>
          <w:tcPr>
            <w:tcW w:w="632" w:type="dxa"/>
            <w:tcBorders>
              <w:left w:val="single" w:sz="6" w:space="0" w:color="000000"/>
            </w:tcBorders>
            <w:vAlign w:val="bottom"/>
          </w:tcPr>
          <w:p w14:paraId="48555E1D" w14:textId="43FA5506" w:rsidR="00B71F2B" w:rsidRPr="00853565" w:rsidRDefault="00B71F2B" w:rsidP="00FC633B">
            <w:pPr>
              <w:spacing w:before="70"/>
              <w:ind w:right="57"/>
              <w:jc w:val="right"/>
            </w:pPr>
            <w:r w:rsidRPr="00853565">
              <w:t>1</w:t>
            </w:r>
            <w:r w:rsidR="00BE3A20" w:rsidRPr="00853565">
              <w:t> </w:t>
            </w:r>
            <w:r w:rsidRPr="00853565">
              <w:t>822,7</w:t>
            </w:r>
          </w:p>
        </w:tc>
        <w:tc>
          <w:tcPr>
            <w:tcW w:w="632" w:type="dxa"/>
            <w:tcBorders>
              <w:left w:val="single" w:sz="6" w:space="0" w:color="000000"/>
            </w:tcBorders>
            <w:vAlign w:val="bottom"/>
          </w:tcPr>
          <w:p w14:paraId="0E085E86" w14:textId="15CE6380" w:rsidR="00B71F2B" w:rsidRPr="00853565" w:rsidRDefault="00B71F2B" w:rsidP="00FC633B">
            <w:pPr>
              <w:spacing w:before="70"/>
              <w:ind w:right="57"/>
              <w:jc w:val="right"/>
            </w:pPr>
            <w:r w:rsidRPr="00853565">
              <w:rPr>
                <w:lang w:val="en-US"/>
              </w:rPr>
              <w:t>2</w:t>
            </w:r>
            <w:r w:rsidR="00BE3A20" w:rsidRPr="00853565">
              <w:t> </w:t>
            </w:r>
            <w:r w:rsidRPr="00853565">
              <w:rPr>
                <w:lang w:val="en-US"/>
              </w:rPr>
              <w:t>324,5</w:t>
            </w:r>
          </w:p>
        </w:tc>
        <w:tc>
          <w:tcPr>
            <w:tcW w:w="632" w:type="dxa"/>
            <w:tcBorders>
              <w:left w:val="single" w:sz="6" w:space="0" w:color="000000"/>
              <w:right w:val="single" w:sz="6" w:space="0" w:color="000000"/>
            </w:tcBorders>
            <w:vAlign w:val="bottom"/>
          </w:tcPr>
          <w:p w14:paraId="63EDD46F" w14:textId="0B80C9CF" w:rsidR="00B71F2B" w:rsidRPr="00853565" w:rsidRDefault="00B71F2B" w:rsidP="00FC633B">
            <w:pPr>
              <w:spacing w:before="70"/>
              <w:ind w:right="57"/>
              <w:jc w:val="right"/>
            </w:pPr>
            <w:r w:rsidRPr="00853565">
              <w:t>2</w:t>
            </w:r>
            <w:r w:rsidR="00BE3A20" w:rsidRPr="00853565">
              <w:t> </w:t>
            </w:r>
            <w:r w:rsidRPr="00853565">
              <w:t>673,3</w:t>
            </w:r>
          </w:p>
        </w:tc>
        <w:tc>
          <w:tcPr>
            <w:tcW w:w="1148" w:type="dxa"/>
            <w:tcBorders>
              <w:left w:val="single" w:sz="6" w:space="0" w:color="000000"/>
            </w:tcBorders>
            <w:shd w:val="clear" w:color="auto" w:fill="auto"/>
            <w:vAlign w:val="bottom"/>
          </w:tcPr>
          <w:p w14:paraId="07C65E4E" w14:textId="77777777" w:rsidR="00B71F2B" w:rsidRPr="00853565" w:rsidRDefault="00B71F2B">
            <w:pPr>
              <w:spacing w:before="70"/>
              <w:ind w:left="57"/>
              <w:rPr>
                <w:rFonts w:eastAsia="Arial Unicode MS"/>
                <w:i/>
                <w:lang w:val="en-US"/>
              </w:rPr>
            </w:pPr>
            <w:r w:rsidRPr="00853565">
              <w:rPr>
                <w:rFonts w:ascii="Arial-ItalicMT" w:hAnsi="Arial-ItalicMT" w:cs="Arial-ItalicMT"/>
                <w:i/>
                <w:iCs/>
                <w:lang w:eastAsia="ru-RU"/>
              </w:rPr>
              <w:t>uzbek</w:t>
            </w:r>
            <w:r w:rsidRPr="00853565">
              <w:rPr>
                <w:rFonts w:ascii="Arial-ItalicMT" w:hAnsi="Arial-ItalicMT" w:cs="Arial-ItalicMT"/>
                <w:i/>
                <w:iCs/>
                <w:lang w:val="en-US" w:eastAsia="ru-RU"/>
              </w:rPr>
              <w:t>ian</w:t>
            </w:r>
            <w:r w:rsidRPr="00853565">
              <w:rPr>
                <w:rFonts w:ascii="Arial-ItalicMT" w:hAnsi="Arial-ItalicMT" w:cs="Arial-ItalicMT"/>
                <w:i/>
                <w:iCs/>
                <w:lang w:eastAsia="ru-RU"/>
              </w:rPr>
              <w:t xml:space="preserve"> s</w:t>
            </w:r>
            <w:r w:rsidRPr="00853565">
              <w:rPr>
                <w:rFonts w:ascii="Arial-ItalicMT" w:hAnsi="Arial-ItalicMT" w:cs="Arial-ItalicMT"/>
                <w:i/>
                <w:iCs/>
                <w:lang w:val="en-US" w:eastAsia="ru-RU"/>
              </w:rPr>
              <w:t>o</w:t>
            </w:r>
            <w:r w:rsidRPr="00853565">
              <w:rPr>
                <w:rFonts w:ascii="Arial-ItalicMT" w:hAnsi="Arial-ItalicMT" w:cs="Arial-ItalicMT"/>
                <w:i/>
                <w:iCs/>
                <w:lang w:eastAsia="ru-RU"/>
              </w:rPr>
              <w:t>m</w:t>
            </w:r>
          </w:p>
        </w:tc>
        <w:tc>
          <w:tcPr>
            <w:tcW w:w="2559" w:type="dxa"/>
            <w:tcBorders>
              <w:left w:val="single" w:sz="6" w:space="0" w:color="000000"/>
            </w:tcBorders>
            <w:shd w:val="clear" w:color="auto" w:fill="auto"/>
            <w:vAlign w:val="bottom"/>
          </w:tcPr>
          <w:p w14:paraId="601C9978" w14:textId="77777777" w:rsidR="00B71F2B" w:rsidRPr="00853565" w:rsidRDefault="00B71F2B">
            <w:pPr>
              <w:spacing w:before="70"/>
              <w:ind w:left="170"/>
              <w:rPr>
                <w:i/>
              </w:rPr>
            </w:pPr>
            <w:r w:rsidRPr="00853565">
              <w:rPr>
                <w:i/>
              </w:rPr>
              <w:t>Uzbekistan (thou.)</w:t>
            </w:r>
          </w:p>
        </w:tc>
      </w:tr>
      <w:tr w:rsidR="00853565" w:rsidRPr="00853565" w14:paraId="6393EB81" w14:textId="77777777" w:rsidTr="00C07422">
        <w:trPr>
          <w:cantSplit/>
        </w:trPr>
        <w:tc>
          <w:tcPr>
            <w:tcW w:w="2562" w:type="dxa"/>
            <w:shd w:val="clear" w:color="auto" w:fill="auto"/>
            <w:vAlign w:val="bottom"/>
          </w:tcPr>
          <w:p w14:paraId="47A7C456" w14:textId="77777777" w:rsidR="00B71F2B" w:rsidRPr="00853565" w:rsidRDefault="00B71F2B" w:rsidP="00537061">
            <w:pPr>
              <w:spacing w:before="70"/>
              <w:ind w:left="113"/>
            </w:pPr>
            <w:r w:rsidRPr="00853565">
              <w:t>Украина</w:t>
            </w:r>
          </w:p>
        </w:tc>
        <w:tc>
          <w:tcPr>
            <w:tcW w:w="1124" w:type="dxa"/>
            <w:tcBorders>
              <w:left w:val="single" w:sz="6" w:space="0" w:color="000000"/>
            </w:tcBorders>
            <w:shd w:val="clear" w:color="auto" w:fill="auto"/>
            <w:vAlign w:val="bottom"/>
          </w:tcPr>
          <w:p w14:paraId="0A23E70B" w14:textId="77777777" w:rsidR="00B71F2B" w:rsidRPr="00853565" w:rsidRDefault="00B71F2B" w:rsidP="00537061">
            <w:pPr>
              <w:spacing w:before="70"/>
              <w:ind w:left="57"/>
            </w:pPr>
            <w:r w:rsidRPr="00853565">
              <w:t>гривна</w:t>
            </w:r>
          </w:p>
        </w:tc>
        <w:tc>
          <w:tcPr>
            <w:tcW w:w="632" w:type="dxa"/>
            <w:tcBorders>
              <w:left w:val="single" w:sz="6" w:space="0" w:color="000000"/>
            </w:tcBorders>
            <w:shd w:val="clear" w:color="auto" w:fill="auto"/>
            <w:vAlign w:val="bottom"/>
          </w:tcPr>
          <w:p w14:paraId="1E6355A2" w14:textId="094339E3" w:rsidR="00B71F2B" w:rsidRPr="00853565" w:rsidRDefault="00B71F2B" w:rsidP="00537061">
            <w:pPr>
              <w:spacing w:before="70"/>
              <w:ind w:right="57"/>
              <w:jc w:val="right"/>
            </w:pPr>
            <w:r w:rsidRPr="00853565">
              <w:t>2</w:t>
            </w:r>
            <w:r w:rsidR="00BE3A20" w:rsidRPr="00853565">
              <w:t> </w:t>
            </w:r>
            <w:r w:rsidRPr="00853565">
              <w:t>239</w:t>
            </w:r>
          </w:p>
        </w:tc>
        <w:tc>
          <w:tcPr>
            <w:tcW w:w="632" w:type="dxa"/>
            <w:tcBorders>
              <w:left w:val="single" w:sz="6" w:space="0" w:color="000000"/>
            </w:tcBorders>
            <w:vAlign w:val="bottom"/>
          </w:tcPr>
          <w:p w14:paraId="25CEBB49" w14:textId="59949B2F" w:rsidR="00B71F2B" w:rsidRPr="00853565" w:rsidRDefault="00B71F2B" w:rsidP="00FC633B">
            <w:pPr>
              <w:spacing w:before="70"/>
              <w:ind w:right="57"/>
              <w:jc w:val="right"/>
            </w:pPr>
            <w:r w:rsidRPr="00853565">
              <w:rPr>
                <w:lang w:val="en-US"/>
              </w:rPr>
              <w:t>8</w:t>
            </w:r>
            <w:r w:rsidR="00BE3A20" w:rsidRPr="00853565">
              <w:t> </w:t>
            </w:r>
            <w:r w:rsidRPr="00853565">
              <w:rPr>
                <w:lang w:val="en-US"/>
              </w:rPr>
              <w:t>865</w:t>
            </w:r>
          </w:p>
        </w:tc>
        <w:tc>
          <w:tcPr>
            <w:tcW w:w="632" w:type="dxa"/>
            <w:tcBorders>
              <w:left w:val="single" w:sz="6" w:space="0" w:color="000000"/>
            </w:tcBorders>
            <w:vAlign w:val="bottom"/>
          </w:tcPr>
          <w:p w14:paraId="06F3A62E" w14:textId="1A3B3D32" w:rsidR="00B71F2B" w:rsidRPr="00853565" w:rsidRDefault="00B71F2B" w:rsidP="00FC633B">
            <w:pPr>
              <w:spacing w:before="70"/>
              <w:ind w:right="57"/>
              <w:jc w:val="right"/>
            </w:pPr>
            <w:r w:rsidRPr="00853565">
              <w:rPr>
                <w:lang w:val="en-US"/>
              </w:rPr>
              <w:t>10</w:t>
            </w:r>
            <w:r w:rsidR="00BE3A20" w:rsidRPr="00853565">
              <w:t> </w:t>
            </w:r>
            <w:r w:rsidRPr="00853565">
              <w:rPr>
                <w:lang w:val="en-US"/>
              </w:rPr>
              <w:t>497</w:t>
            </w:r>
          </w:p>
        </w:tc>
        <w:tc>
          <w:tcPr>
            <w:tcW w:w="632" w:type="dxa"/>
            <w:tcBorders>
              <w:left w:val="single" w:sz="6" w:space="0" w:color="000000"/>
              <w:right w:val="single" w:sz="6" w:space="0" w:color="000000"/>
            </w:tcBorders>
            <w:vAlign w:val="bottom"/>
          </w:tcPr>
          <w:p w14:paraId="63D8EA03" w14:textId="4880D4EC" w:rsidR="00B71F2B" w:rsidRPr="00853565" w:rsidRDefault="00B71F2B" w:rsidP="00FC633B">
            <w:pPr>
              <w:spacing w:before="70"/>
              <w:ind w:right="57"/>
              <w:jc w:val="right"/>
            </w:pPr>
            <w:r w:rsidRPr="00853565">
              <w:t>11</w:t>
            </w:r>
            <w:r w:rsidR="00BE3A20" w:rsidRPr="00853565">
              <w:t> </w:t>
            </w:r>
            <w:r w:rsidRPr="00853565">
              <w:t>591</w:t>
            </w:r>
          </w:p>
        </w:tc>
        <w:tc>
          <w:tcPr>
            <w:tcW w:w="1148" w:type="dxa"/>
            <w:tcBorders>
              <w:left w:val="single" w:sz="6" w:space="0" w:color="000000"/>
            </w:tcBorders>
            <w:shd w:val="clear" w:color="auto" w:fill="auto"/>
            <w:vAlign w:val="bottom"/>
          </w:tcPr>
          <w:p w14:paraId="716C8BFB" w14:textId="77777777" w:rsidR="00B71F2B" w:rsidRPr="00853565" w:rsidRDefault="00B71F2B">
            <w:pPr>
              <w:spacing w:before="70"/>
              <w:ind w:left="57"/>
            </w:pPr>
            <w:r w:rsidRPr="00853565">
              <w:rPr>
                <w:rFonts w:eastAsia="Arial Unicode MS"/>
                <w:i/>
                <w:lang w:val="en-US"/>
              </w:rPr>
              <w:t>h</w:t>
            </w:r>
            <w:r w:rsidRPr="00853565">
              <w:rPr>
                <w:rFonts w:eastAsia="Arial Unicode MS"/>
                <w:i/>
              </w:rPr>
              <w:t>ryvnia</w:t>
            </w:r>
          </w:p>
        </w:tc>
        <w:tc>
          <w:tcPr>
            <w:tcW w:w="2559" w:type="dxa"/>
            <w:tcBorders>
              <w:left w:val="single" w:sz="6" w:space="0" w:color="000000"/>
            </w:tcBorders>
            <w:shd w:val="clear" w:color="auto" w:fill="auto"/>
            <w:vAlign w:val="bottom"/>
          </w:tcPr>
          <w:p w14:paraId="6C430E99" w14:textId="77777777" w:rsidR="00B71F2B" w:rsidRPr="00853565" w:rsidRDefault="00B71F2B">
            <w:pPr>
              <w:spacing w:before="70"/>
              <w:ind w:left="170"/>
              <w:rPr>
                <w:i/>
              </w:rPr>
            </w:pPr>
            <w:r w:rsidRPr="00853565">
              <w:rPr>
                <w:i/>
              </w:rPr>
              <w:t>Ukraine</w:t>
            </w:r>
          </w:p>
        </w:tc>
      </w:tr>
      <w:tr w:rsidR="00853565" w:rsidRPr="00853565" w14:paraId="6F9AE47D" w14:textId="77777777" w:rsidTr="00C07422">
        <w:trPr>
          <w:cantSplit/>
        </w:trPr>
        <w:tc>
          <w:tcPr>
            <w:tcW w:w="2562" w:type="dxa"/>
            <w:shd w:val="clear" w:color="auto" w:fill="auto"/>
            <w:vAlign w:val="bottom"/>
          </w:tcPr>
          <w:p w14:paraId="3CBEB1AB" w14:textId="77777777" w:rsidR="00B71F2B" w:rsidRPr="00853565" w:rsidRDefault="00B71F2B" w:rsidP="00537061">
            <w:pPr>
              <w:pStyle w:val="13"/>
              <w:spacing w:before="70"/>
              <w:rPr>
                <w:sz w:val="14"/>
                <w:szCs w:val="14"/>
              </w:rPr>
            </w:pPr>
            <w:r w:rsidRPr="00853565">
              <w:rPr>
                <w:sz w:val="14"/>
                <w:szCs w:val="14"/>
                <w:u w:val="none"/>
              </w:rPr>
              <w:t>Страны БРИКС</w:t>
            </w:r>
          </w:p>
        </w:tc>
        <w:tc>
          <w:tcPr>
            <w:tcW w:w="1124" w:type="dxa"/>
            <w:tcBorders>
              <w:left w:val="single" w:sz="6" w:space="0" w:color="000000"/>
            </w:tcBorders>
            <w:shd w:val="clear" w:color="auto" w:fill="auto"/>
            <w:vAlign w:val="bottom"/>
          </w:tcPr>
          <w:p w14:paraId="7AB2C5FC" w14:textId="77777777" w:rsidR="00B71F2B" w:rsidRPr="00853565" w:rsidRDefault="00B71F2B" w:rsidP="00537061">
            <w:pPr>
              <w:snapToGrid w:val="0"/>
              <w:spacing w:before="70"/>
              <w:ind w:left="57"/>
            </w:pPr>
          </w:p>
        </w:tc>
        <w:tc>
          <w:tcPr>
            <w:tcW w:w="632" w:type="dxa"/>
            <w:tcBorders>
              <w:left w:val="single" w:sz="6" w:space="0" w:color="000000"/>
            </w:tcBorders>
            <w:shd w:val="clear" w:color="auto" w:fill="auto"/>
            <w:vAlign w:val="bottom"/>
          </w:tcPr>
          <w:p w14:paraId="37623EB9" w14:textId="77777777" w:rsidR="00B71F2B" w:rsidRPr="00853565" w:rsidRDefault="00B71F2B" w:rsidP="00537061">
            <w:pPr>
              <w:spacing w:before="70"/>
              <w:ind w:right="57"/>
              <w:jc w:val="right"/>
              <w:rPr>
                <w:lang w:val="en-US"/>
              </w:rPr>
            </w:pPr>
          </w:p>
        </w:tc>
        <w:tc>
          <w:tcPr>
            <w:tcW w:w="632" w:type="dxa"/>
            <w:tcBorders>
              <w:left w:val="single" w:sz="6" w:space="0" w:color="000000"/>
            </w:tcBorders>
            <w:vAlign w:val="bottom"/>
          </w:tcPr>
          <w:p w14:paraId="0C441E1A" w14:textId="77777777" w:rsidR="00B71F2B" w:rsidRPr="00853565" w:rsidRDefault="00B71F2B" w:rsidP="00FC633B">
            <w:pPr>
              <w:spacing w:before="70"/>
              <w:ind w:right="57"/>
              <w:jc w:val="right"/>
            </w:pPr>
          </w:p>
        </w:tc>
        <w:tc>
          <w:tcPr>
            <w:tcW w:w="632" w:type="dxa"/>
            <w:tcBorders>
              <w:left w:val="single" w:sz="6" w:space="0" w:color="000000"/>
            </w:tcBorders>
            <w:vAlign w:val="bottom"/>
          </w:tcPr>
          <w:p w14:paraId="2C43867E" w14:textId="77777777" w:rsidR="00B71F2B" w:rsidRPr="00853565" w:rsidRDefault="00B71F2B" w:rsidP="00FC633B">
            <w:pPr>
              <w:spacing w:before="70"/>
              <w:ind w:right="57"/>
              <w:jc w:val="right"/>
            </w:pPr>
          </w:p>
        </w:tc>
        <w:tc>
          <w:tcPr>
            <w:tcW w:w="632" w:type="dxa"/>
            <w:tcBorders>
              <w:left w:val="single" w:sz="6" w:space="0" w:color="000000"/>
              <w:right w:val="single" w:sz="6" w:space="0" w:color="000000"/>
            </w:tcBorders>
            <w:vAlign w:val="bottom"/>
          </w:tcPr>
          <w:p w14:paraId="4F0D0185" w14:textId="4C3AF133" w:rsidR="00B71F2B" w:rsidRPr="00853565" w:rsidRDefault="00B71F2B" w:rsidP="00FC633B">
            <w:pPr>
              <w:spacing w:before="70"/>
              <w:ind w:right="57"/>
              <w:jc w:val="right"/>
            </w:pPr>
          </w:p>
        </w:tc>
        <w:tc>
          <w:tcPr>
            <w:tcW w:w="1148" w:type="dxa"/>
            <w:tcBorders>
              <w:left w:val="single" w:sz="6" w:space="0" w:color="000000"/>
            </w:tcBorders>
            <w:shd w:val="clear" w:color="auto" w:fill="auto"/>
            <w:vAlign w:val="bottom"/>
          </w:tcPr>
          <w:p w14:paraId="4649B92A" w14:textId="77777777" w:rsidR="00B71F2B" w:rsidRPr="00853565" w:rsidRDefault="00B71F2B">
            <w:pPr>
              <w:snapToGrid w:val="0"/>
              <w:spacing w:before="70"/>
              <w:ind w:left="57"/>
            </w:pPr>
          </w:p>
        </w:tc>
        <w:tc>
          <w:tcPr>
            <w:tcW w:w="2559" w:type="dxa"/>
            <w:tcBorders>
              <w:left w:val="single" w:sz="6" w:space="0" w:color="000000"/>
            </w:tcBorders>
            <w:shd w:val="clear" w:color="auto" w:fill="auto"/>
            <w:vAlign w:val="bottom"/>
          </w:tcPr>
          <w:p w14:paraId="15516BA2" w14:textId="77777777" w:rsidR="00B71F2B" w:rsidRPr="00853565" w:rsidRDefault="00B71F2B">
            <w:pPr>
              <w:pStyle w:val="13"/>
              <w:spacing w:before="70"/>
              <w:ind w:left="57"/>
              <w:rPr>
                <w:i/>
                <w:sz w:val="14"/>
                <w:szCs w:val="14"/>
              </w:rPr>
            </w:pPr>
            <w:r w:rsidRPr="00853565">
              <w:rPr>
                <w:bCs w:val="0"/>
                <w:i/>
                <w:sz w:val="14"/>
                <w:szCs w:val="14"/>
                <w:u w:val="none"/>
              </w:rPr>
              <w:t>BRICS countries</w:t>
            </w:r>
          </w:p>
        </w:tc>
      </w:tr>
      <w:tr w:rsidR="00853565" w:rsidRPr="00853565" w14:paraId="57FED9D2" w14:textId="77777777" w:rsidTr="00C07422">
        <w:trPr>
          <w:cantSplit/>
        </w:trPr>
        <w:tc>
          <w:tcPr>
            <w:tcW w:w="2562" w:type="dxa"/>
            <w:shd w:val="clear" w:color="auto" w:fill="auto"/>
            <w:vAlign w:val="bottom"/>
          </w:tcPr>
          <w:p w14:paraId="243C89EC" w14:textId="77777777" w:rsidR="00B71F2B" w:rsidRPr="00853565" w:rsidRDefault="00B71F2B" w:rsidP="00537061">
            <w:pPr>
              <w:pStyle w:val="13"/>
              <w:spacing w:before="70"/>
              <w:ind w:left="284"/>
              <w:rPr>
                <w:sz w:val="14"/>
                <w:szCs w:val="14"/>
              </w:rPr>
            </w:pPr>
            <w:r w:rsidRPr="00853565">
              <w:rPr>
                <w:b w:val="0"/>
                <w:bCs w:val="0"/>
                <w:sz w:val="14"/>
                <w:szCs w:val="14"/>
                <w:u w:val="none"/>
              </w:rPr>
              <w:t>из них:</w:t>
            </w:r>
          </w:p>
        </w:tc>
        <w:tc>
          <w:tcPr>
            <w:tcW w:w="1124" w:type="dxa"/>
            <w:tcBorders>
              <w:left w:val="single" w:sz="6" w:space="0" w:color="000000"/>
            </w:tcBorders>
            <w:shd w:val="clear" w:color="auto" w:fill="auto"/>
            <w:vAlign w:val="bottom"/>
          </w:tcPr>
          <w:p w14:paraId="4183D59C" w14:textId="77777777" w:rsidR="00B71F2B" w:rsidRPr="00853565" w:rsidRDefault="00B71F2B" w:rsidP="00537061">
            <w:pPr>
              <w:snapToGrid w:val="0"/>
              <w:spacing w:before="70"/>
              <w:ind w:left="57"/>
            </w:pPr>
          </w:p>
        </w:tc>
        <w:tc>
          <w:tcPr>
            <w:tcW w:w="632" w:type="dxa"/>
            <w:tcBorders>
              <w:left w:val="single" w:sz="6" w:space="0" w:color="000000"/>
            </w:tcBorders>
            <w:shd w:val="clear" w:color="auto" w:fill="auto"/>
            <w:vAlign w:val="bottom"/>
          </w:tcPr>
          <w:p w14:paraId="79A6A852" w14:textId="77777777" w:rsidR="00B71F2B" w:rsidRPr="00853565" w:rsidRDefault="00B71F2B" w:rsidP="00537061">
            <w:pPr>
              <w:spacing w:before="70"/>
              <w:ind w:right="57"/>
              <w:jc w:val="right"/>
              <w:rPr>
                <w:lang w:val="en-US"/>
              </w:rPr>
            </w:pPr>
          </w:p>
        </w:tc>
        <w:tc>
          <w:tcPr>
            <w:tcW w:w="632" w:type="dxa"/>
            <w:tcBorders>
              <w:left w:val="single" w:sz="6" w:space="0" w:color="000000"/>
            </w:tcBorders>
            <w:vAlign w:val="bottom"/>
          </w:tcPr>
          <w:p w14:paraId="3B633721" w14:textId="77777777" w:rsidR="00B71F2B" w:rsidRPr="00853565" w:rsidRDefault="00B71F2B" w:rsidP="00FC633B">
            <w:pPr>
              <w:spacing w:before="70"/>
              <w:ind w:right="57"/>
              <w:jc w:val="right"/>
            </w:pPr>
          </w:p>
        </w:tc>
        <w:tc>
          <w:tcPr>
            <w:tcW w:w="632" w:type="dxa"/>
            <w:tcBorders>
              <w:left w:val="single" w:sz="6" w:space="0" w:color="000000"/>
            </w:tcBorders>
            <w:vAlign w:val="bottom"/>
          </w:tcPr>
          <w:p w14:paraId="6846BAB0" w14:textId="77777777" w:rsidR="00B71F2B" w:rsidRPr="00853565" w:rsidRDefault="00B71F2B" w:rsidP="00FC633B">
            <w:pPr>
              <w:spacing w:before="70"/>
              <w:ind w:right="57"/>
              <w:jc w:val="right"/>
            </w:pPr>
          </w:p>
        </w:tc>
        <w:tc>
          <w:tcPr>
            <w:tcW w:w="632" w:type="dxa"/>
            <w:tcBorders>
              <w:left w:val="single" w:sz="6" w:space="0" w:color="000000"/>
              <w:right w:val="single" w:sz="6" w:space="0" w:color="000000"/>
            </w:tcBorders>
            <w:vAlign w:val="bottom"/>
          </w:tcPr>
          <w:p w14:paraId="09944C27" w14:textId="358B4858" w:rsidR="00B71F2B" w:rsidRPr="00853565" w:rsidRDefault="00B71F2B" w:rsidP="00FC633B">
            <w:pPr>
              <w:spacing w:before="70"/>
              <w:ind w:right="57"/>
              <w:jc w:val="right"/>
            </w:pPr>
          </w:p>
        </w:tc>
        <w:tc>
          <w:tcPr>
            <w:tcW w:w="1148" w:type="dxa"/>
            <w:tcBorders>
              <w:left w:val="single" w:sz="6" w:space="0" w:color="000000"/>
            </w:tcBorders>
            <w:shd w:val="clear" w:color="auto" w:fill="auto"/>
            <w:vAlign w:val="bottom"/>
          </w:tcPr>
          <w:p w14:paraId="4F813FA3" w14:textId="77777777" w:rsidR="00B71F2B" w:rsidRPr="00853565" w:rsidRDefault="00B71F2B">
            <w:pPr>
              <w:snapToGrid w:val="0"/>
              <w:spacing w:before="70"/>
              <w:ind w:left="57"/>
            </w:pPr>
          </w:p>
        </w:tc>
        <w:tc>
          <w:tcPr>
            <w:tcW w:w="2559" w:type="dxa"/>
            <w:tcBorders>
              <w:left w:val="single" w:sz="6" w:space="0" w:color="000000"/>
            </w:tcBorders>
            <w:shd w:val="clear" w:color="auto" w:fill="auto"/>
            <w:vAlign w:val="bottom"/>
          </w:tcPr>
          <w:p w14:paraId="2C73227D" w14:textId="77777777" w:rsidR="00B71F2B" w:rsidRPr="00853565" w:rsidRDefault="00B71F2B">
            <w:pPr>
              <w:pStyle w:val="13"/>
              <w:spacing w:before="70"/>
              <w:ind w:left="284"/>
              <w:rPr>
                <w:i/>
                <w:sz w:val="14"/>
                <w:szCs w:val="14"/>
              </w:rPr>
            </w:pPr>
            <w:r w:rsidRPr="00853565">
              <w:rPr>
                <w:b w:val="0"/>
                <w:bCs w:val="0"/>
                <w:i/>
                <w:sz w:val="14"/>
                <w:szCs w:val="14"/>
                <w:u w:val="none"/>
              </w:rPr>
              <w:t>of which:</w:t>
            </w:r>
          </w:p>
        </w:tc>
      </w:tr>
      <w:tr w:rsidR="00853565" w:rsidRPr="00853565" w14:paraId="6BD8B6F5" w14:textId="77777777" w:rsidTr="00C07422">
        <w:trPr>
          <w:cantSplit/>
        </w:trPr>
        <w:tc>
          <w:tcPr>
            <w:tcW w:w="2562" w:type="dxa"/>
            <w:shd w:val="clear" w:color="auto" w:fill="auto"/>
            <w:vAlign w:val="bottom"/>
          </w:tcPr>
          <w:p w14:paraId="66F720E8" w14:textId="77777777" w:rsidR="00B71F2B" w:rsidRPr="00853565" w:rsidRDefault="00B71F2B" w:rsidP="00537061">
            <w:pPr>
              <w:pStyle w:val="13"/>
              <w:spacing w:before="70"/>
              <w:ind w:left="113"/>
              <w:rPr>
                <w:sz w:val="14"/>
                <w:szCs w:val="14"/>
              </w:rPr>
            </w:pPr>
            <w:r w:rsidRPr="00853565">
              <w:rPr>
                <w:b w:val="0"/>
                <w:bCs w:val="0"/>
                <w:sz w:val="14"/>
                <w:szCs w:val="14"/>
                <w:u w:val="none"/>
              </w:rPr>
              <w:t>Бразилия</w:t>
            </w:r>
          </w:p>
        </w:tc>
        <w:tc>
          <w:tcPr>
            <w:tcW w:w="1124" w:type="dxa"/>
            <w:tcBorders>
              <w:left w:val="single" w:sz="6" w:space="0" w:color="000000"/>
            </w:tcBorders>
            <w:shd w:val="clear" w:color="auto" w:fill="auto"/>
            <w:vAlign w:val="bottom"/>
          </w:tcPr>
          <w:p w14:paraId="31B65965" w14:textId="77777777" w:rsidR="00B71F2B" w:rsidRPr="00853565" w:rsidRDefault="00B71F2B" w:rsidP="00537061">
            <w:pPr>
              <w:spacing w:before="70"/>
              <w:ind w:left="57"/>
            </w:pPr>
            <w:r w:rsidRPr="00853565">
              <w:t xml:space="preserve">бразильский реал </w:t>
            </w:r>
          </w:p>
        </w:tc>
        <w:tc>
          <w:tcPr>
            <w:tcW w:w="632" w:type="dxa"/>
            <w:tcBorders>
              <w:left w:val="single" w:sz="6" w:space="0" w:color="000000"/>
            </w:tcBorders>
            <w:shd w:val="clear" w:color="auto" w:fill="auto"/>
            <w:vAlign w:val="bottom"/>
          </w:tcPr>
          <w:p w14:paraId="3B904DDC" w14:textId="40F9EA1F" w:rsidR="00B71F2B" w:rsidRPr="00853565" w:rsidRDefault="00B71F2B" w:rsidP="00537061">
            <w:pPr>
              <w:spacing w:before="70"/>
              <w:ind w:right="57"/>
              <w:jc w:val="right"/>
            </w:pPr>
            <w:r w:rsidRPr="00853565">
              <w:t>...</w:t>
            </w:r>
          </w:p>
        </w:tc>
        <w:tc>
          <w:tcPr>
            <w:tcW w:w="632" w:type="dxa"/>
            <w:tcBorders>
              <w:left w:val="single" w:sz="6" w:space="0" w:color="000000"/>
            </w:tcBorders>
            <w:vAlign w:val="bottom"/>
          </w:tcPr>
          <w:p w14:paraId="29CE2B0B" w14:textId="59CBC474" w:rsidR="00B71F2B" w:rsidRPr="00853565" w:rsidRDefault="00B71F2B" w:rsidP="00FC633B">
            <w:pPr>
              <w:spacing w:before="70"/>
              <w:ind w:right="57"/>
              <w:jc w:val="right"/>
              <w:rPr>
                <w:lang w:val="en-US"/>
              </w:rPr>
            </w:pPr>
            <w:r w:rsidRPr="00853565">
              <w:rPr>
                <w:lang w:val="en-US"/>
              </w:rPr>
              <w:t>2</w:t>
            </w:r>
            <w:r w:rsidR="00BE3A20" w:rsidRPr="00853565">
              <w:t> </w:t>
            </w:r>
            <w:r w:rsidRPr="00853565">
              <w:rPr>
                <w:lang w:val="en-US"/>
              </w:rPr>
              <w:t>284</w:t>
            </w:r>
          </w:p>
        </w:tc>
        <w:tc>
          <w:tcPr>
            <w:tcW w:w="632" w:type="dxa"/>
            <w:tcBorders>
              <w:left w:val="single" w:sz="6" w:space="0" w:color="000000"/>
            </w:tcBorders>
            <w:vAlign w:val="bottom"/>
          </w:tcPr>
          <w:p w14:paraId="6555FCF7" w14:textId="1E840327" w:rsidR="00B71F2B" w:rsidRPr="00853565" w:rsidRDefault="00B71F2B" w:rsidP="00FC633B">
            <w:pPr>
              <w:spacing w:before="70"/>
              <w:ind w:right="57"/>
              <w:jc w:val="right"/>
              <w:rPr>
                <w:lang w:val="en-US"/>
              </w:rPr>
            </w:pPr>
            <w:r w:rsidRPr="00853565">
              <w:rPr>
                <w:lang w:val="en-US"/>
              </w:rPr>
              <w:t>2</w:t>
            </w:r>
            <w:r w:rsidR="00BE3A20" w:rsidRPr="00853565">
              <w:t> </w:t>
            </w:r>
            <w:r w:rsidRPr="00853565">
              <w:rPr>
                <w:lang w:val="en-US"/>
              </w:rPr>
              <w:t>380</w:t>
            </w:r>
          </w:p>
        </w:tc>
        <w:tc>
          <w:tcPr>
            <w:tcW w:w="632" w:type="dxa"/>
            <w:tcBorders>
              <w:left w:val="single" w:sz="6" w:space="0" w:color="000000"/>
              <w:right w:val="single" w:sz="6" w:space="0" w:color="000000"/>
            </w:tcBorders>
            <w:vAlign w:val="bottom"/>
          </w:tcPr>
          <w:p w14:paraId="2A07C66B" w14:textId="5ABD6179" w:rsidR="00B71F2B" w:rsidRPr="00853565" w:rsidRDefault="00B71F2B" w:rsidP="00FC633B">
            <w:pPr>
              <w:spacing w:before="70"/>
              <w:ind w:right="57"/>
              <w:jc w:val="right"/>
              <w:rPr>
                <w:lang w:val="en-US"/>
              </w:rPr>
            </w:pPr>
            <w:r w:rsidRPr="00853565">
              <w:rPr>
                <w:lang w:val="en-US"/>
              </w:rPr>
              <w:t>2</w:t>
            </w:r>
            <w:r w:rsidR="00BE3A20" w:rsidRPr="00853565">
              <w:t> </w:t>
            </w:r>
            <w:r w:rsidRPr="00853565">
              <w:rPr>
                <w:lang w:val="en-US"/>
              </w:rPr>
              <w:t>574</w:t>
            </w:r>
          </w:p>
        </w:tc>
        <w:tc>
          <w:tcPr>
            <w:tcW w:w="1148" w:type="dxa"/>
            <w:tcBorders>
              <w:left w:val="single" w:sz="6" w:space="0" w:color="000000"/>
            </w:tcBorders>
            <w:shd w:val="clear" w:color="auto" w:fill="auto"/>
            <w:vAlign w:val="bottom"/>
          </w:tcPr>
          <w:p w14:paraId="422B5DA6" w14:textId="77777777" w:rsidR="00B71F2B" w:rsidRPr="00853565" w:rsidRDefault="00B71F2B">
            <w:pPr>
              <w:spacing w:before="70"/>
              <w:ind w:left="57"/>
            </w:pPr>
            <w:r w:rsidRPr="00853565">
              <w:rPr>
                <w:i/>
              </w:rPr>
              <w:t xml:space="preserve">brazilian </w:t>
            </w:r>
            <w:r w:rsidRPr="00853565">
              <w:rPr>
                <w:i/>
                <w:lang w:val="en-US"/>
              </w:rPr>
              <w:t>r</w:t>
            </w:r>
            <w:r w:rsidRPr="00853565">
              <w:rPr>
                <w:i/>
              </w:rPr>
              <w:t>eal</w:t>
            </w:r>
          </w:p>
        </w:tc>
        <w:tc>
          <w:tcPr>
            <w:tcW w:w="2559" w:type="dxa"/>
            <w:tcBorders>
              <w:left w:val="single" w:sz="6" w:space="0" w:color="000000"/>
            </w:tcBorders>
            <w:shd w:val="clear" w:color="auto" w:fill="auto"/>
            <w:vAlign w:val="bottom"/>
          </w:tcPr>
          <w:p w14:paraId="14B48180" w14:textId="77777777" w:rsidR="00B71F2B" w:rsidRPr="00853565" w:rsidRDefault="00B71F2B">
            <w:pPr>
              <w:spacing w:before="70"/>
              <w:ind w:left="170"/>
              <w:rPr>
                <w:i/>
              </w:rPr>
            </w:pPr>
            <w:r w:rsidRPr="00853565">
              <w:rPr>
                <w:i/>
              </w:rPr>
              <w:t>Brazil</w:t>
            </w:r>
          </w:p>
        </w:tc>
      </w:tr>
      <w:tr w:rsidR="00853565" w:rsidRPr="00853565" w14:paraId="6BDBFAF4" w14:textId="77777777" w:rsidTr="00C07422">
        <w:trPr>
          <w:cantSplit/>
        </w:trPr>
        <w:tc>
          <w:tcPr>
            <w:tcW w:w="2562" w:type="dxa"/>
            <w:shd w:val="clear" w:color="auto" w:fill="auto"/>
            <w:vAlign w:val="bottom"/>
          </w:tcPr>
          <w:p w14:paraId="73EFBC54" w14:textId="77777777" w:rsidR="00B71F2B" w:rsidRPr="00853565" w:rsidRDefault="00B71F2B" w:rsidP="00537061">
            <w:pPr>
              <w:pStyle w:val="13"/>
              <w:spacing w:before="70"/>
              <w:ind w:left="113"/>
              <w:rPr>
                <w:b w:val="0"/>
                <w:sz w:val="14"/>
                <w:szCs w:val="14"/>
              </w:rPr>
            </w:pPr>
            <w:r w:rsidRPr="00853565">
              <w:rPr>
                <w:b w:val="0"/>
                <w:sz w:val="14"/>
                <w:szCs w:val="14"/>
                <w:u w:val="none"/>
              </w:rPr>
              <w:t>Индия</w:t>
            </w:r>
            <w:r w:rsidRPr="00853565">
              <w:rPr>
                <w:b w:val="0"/>
                <w:sz w:val="14"/>
                <w:szCs w:val="14"/>
                <w:u w:val="none"/>
                <w:vertAlign w:val="superscript"/>
              </w:rPr>
              <w:t>2)</w:t>
            </w:r>
          </w:p>
        </w:tc>
        <w:tc>
          <w:tcPr>
            <w:tcW w:w="1124" w:type="dxa"/>
            <w:tcBorders>
              <w:left w:val="single" w:sz="6" w:space="0" w:color="000000"/>
            </w:tcBorders>
            <w:shd w:val="clear" w:color="auto" w:fill="auto"/>
            <w:vAlign w:val="bottom"/>
          </w:tcPr>
          <w:p w14:paraId="4F18CEF0" w14:textId="77777777" w:rsidR="00B71F2B" w:rsidRPr="00853565" w:rsidRDefault="00B71F2B" w:rsidP="00537061">
            <w:pPr>
              <w:spacing w:before="70"/>
              <w:ind w:left="57"/>
            </w:pPr>
            <w:r w:rsidRPr="00853565">
              <w:t xml:space="preserve">индийская </w:t>
            </w:r>
            <w:r w:rsidRPr="00853565">
              <w:br/>
              <w:t>рупия</w:t>
            </w:r>
          </w:p>
        </w:tc>
        <w:tc>
          <w:tcPr>
            <w:tcW w:w="632" w:type="dxa"/>
            <w:tcBorders>
              <w:left w:val="single" w:sz="6" w:space="0" w:color="000000"/>
            </w:tcBorders>
            <w:shd w:val="clear" w:color="auto" w:fill="auto"/>
            <w:vAlign w:val="bottom"/>
          </w:tcPr>
          <w:p w14:paraId="05C7A0BD" w14:textId="00275751" w:rsidR="00B71F2B" w:rsidRPr="00853565" w:rsidRDefault="00B71F2B" w:rsidP="00537061">
            <w:pPr>
              <w:spacing w:before="70"/>
              <w:ind w:right="57"/>
              <w:jc w:val="right"/>
            </w:pPr>
            <w:r w:rsidRPr="00853565">
              <w:t>5</w:t>
            </w:r>
            <w:r w:rsidR="00BE3A20" w:rsidRPr="00853565">
              <w:t> </w:t>
            </w:r>
            <w:r w:rsidRPr="00853565">
              <w:t>35</w:t>
            </w:r>
            <w:r w:rsidRPr="00853565">
              <w:rPr>
                <w:lang w:val="en-US"/>
              </w:rPr>
              <w:t>2</w:t>
            </w:r>
          </w:p>
        </w:tc>
        <w:tc>
          <w:tcPr>
            <w:tcW w:w="632" w:type="dxa"/>
            <w:tcBorders>
              <w:left w:val="single" w:sz="6" w:space="0" w:color="000000"/>
            </w:tcBorders>
            <w:vAlign w:val="bottom"/>
          </w:tcPr>
          <w:p w14:paraId="768DCA51" w14:textId="247BCAED" w:rsidR="00B71F2B" w:rsidRPr="00853565" w:rsidRDefault="00B71F2B" w:rsidP="00FC633B">
            <w:pPr>
              <w:spacing w:before="70"/>
              <w:ind w:right="57"/>
              <w:jc w:val="right"/>
              <w:rPr>
                <w:lang w:val="en-US"/>
              </w:rPr>
            </w:pPr>
            <w:r w:rsidRPr="00853565">
              <w:rPr>
                <w:lang w:val="en-US"/>
              </w:rPr>
              <w:t>...</w:t>
            </w:r>
          </w:p>
        </w:tc>
        <w:tc>
          <w:tcPr>
            <w:tcW w:w="632" w:type="dxa"/>
            <w:tcBorders>
              <w:left w:val="single" w:sz="6" w:space="0" w:color="000000"/>
            </w:tcBorders>
            <w:vAlign w:val="bottom"/>
          </w:tcPr>
          <w:p w14:paraId="38976A21" w14:textId="6803F5F2" w:rsidR="00B71F2B" w:rsidRPr="00853565" w:rsidRDefault="00B71F2B" w:rsidP="00FC633B">
            <w:pPr>
              <w:spacing w:before="70"/>
              <w:ind w:right="57"/>
              <w:jc w:val="right"/>
              <w:rPr>
                <w:lang w:val="en-US"/>
              </w:rPr>
            </w:pPr>
            <w:r w:rsidRPr="00853565">
              <w:rPr>
                <w:lang w:val="en-US"/>
              </w:rPr>
              <w:t>…</w:t>
            </w:r>
          </w:p>
        </w:tc>
        <w:tc>
          <w:tcPr>
            <w:tcW w:w="632" w:type="dxa"/>
            <w:tcBorders>
              <w:left w:val="single" w:sz="6" w:space="0" w:color="000000"/>
              <w:right w:val="single" w:sz="6" w:space="0" w:color="000000"/>
            </w:tcBorders>
            <w:vAlign w:val="bottom"/>
          </w:tcPr>
          <w:p w14:paraId="566E1414" w14:textId="7AFF2CD6" w:rsidR="00B71F2B" w:rsidRPr="00853565" w:rsidRDefault="00B71F2B" w:rsidP="00FC633B">
            <w:pPr>
              <w:spacing w:before="70"/>
              <w:ind w:right="57"/>
              <w:jc w:val="right"/>
              <w:rPr>
                <w:lang w:val="en-US"/>
              </w:rPr>
            </w:pPr>
            <w:r w:rsidRPr="00853565">
              <w:rPr>
                <w:lang w:val="en-US"/>
              </w:rPr>
              <w:t>…</w:t>
            </w:r>
          </w:p>
        </w:tc>
        <w:tc>
          <w:tcPr>
            <w:tcW w:w="1148" w:type="dxa"/>
            <w:tcBorders>
              <w:left w:val="single" w:sz="6" w:space="0" w:color="000000"/>
            </w:tcBorders>
            <w:shd w:val="clear" w:color="auto" w:fill="auto"/>
            <w:vAlign w:val="bottom"/>
          </w:tcPr>
          <w:p w14:paraId="0C20D16C" w14:textId="77777777" w:rsidR="00B71F2B" w:rsidRPr="00853565" w:rsidRDefault="00B71F2B">
            <w:pPr>
              <w:spacing w:before="70"/>
              <w:ind w:left="57"/>
            </w:pPr>
            <w:r w:rsidRPr="00853565">
              <w:rPr>
                <w:i/>
              </w:rPr>
              <w:t>indian rupee</w:t>
            </w:r>
          </w:p>
        </w:tc>
        <w:tc>
          <w:tcPr>
            <w:tcW w:w="2559" w:type="dxa"/>
            <w:tcBorders>
              <w:left w:val="single" w:sz="6" w:space="0" w:color="000000"/>
            </w:tcBorders>
            <w:shd w:val="clear" w:color="auto" w:fill="auto"/>
            <w:vAlign w:val="bottom"/>
          </w:tcPr>
          <w:p w14:paraId="620EC658" w14:textId="77777777" w:rsidR="00B71F2B" w:rsidRPr="00853565" w:rsidRDefault="00B71F2B">
            <w:pPr>
              <w:spacing w:before="70"/>
              <w:ind w:left="170"/>
              <w:rPr>
                <w:i/>
              </w:rPr>
            </w:pPr>
            <w:r w:rsidRPr="00853565">
              <w:rPr>
                <w:i/>
              </w:rPr>
              <w:t>India</w:t>
            </w:r>
            <w:r w:rsidRPr="00853565">
              <w:rPr>
                <w:i/>
                <w:vertAlign w:val="superscript"/>
              </w:rPr>
              <w:t>2)</w:t>
            </w:r>
          </w:p>
        </w:tc>
      </w:tr>
      <w:tr w:rsidR="00853565" w:rsidRPr="00853565" w14:paraId="3158CBDB" w14:textId="77777777" w:rsidTr="00C07422">
        <w:trPr>
          <w:cantSplit/>
        </w:trPr>
        <w:tc>
          <w:tcPr>
            <w:tcW w:w="2562" w:type="dxa"/>
            <w:shd w:val="clear" w:color="auto" w:fill="auto"/>
            <w:vAlign w:val="bottom"/>
          </w:tcPr>
          <w:p w14:paraId="71374C70" w14:textId="77777777" w:rsidR="00B71F2B" w:rsidRPr="00853565" w:rsidRDefault="00B71F2B" w:rsidP="00537061">
            <w:pPr>
              <w:pStyle w:val="13"/>
              <w:spacing w:before="70"/>
              <w:ind w:left="113"/>
              <w:rPr>
                <w:b w:val="0"/>
                <w:sz w:val="14"/>
                <w:szCs w:val="14"/>
              </w:rPr>
            </w:pPr>
            <w:r w:rsidRPr="00853565">
              <w:rPr>
                <w:b w:val="0"/>
                <w:bCs w:val="0"/>
                <w:sz w:val="14"/>
                <w:szCs w:val="14"/>
                <w:u w:val="none"/>
              </w:rPr>
              <w:t>Китай</w:t>
            </w:r>
            <w:r w:rsidRPr="00853565">
              <w:rPr>
                <w:b w:val="0"/>
                <w:bCs w:val="0"/>
                <w:sz w:val="14"/>
                <w:szCs w:val="14"/>
                <w:u w:val="none"/>
                <w:vertAlign w:val="superscript"/>
              </w:rPr>
              <w:t>3)</w:t>
            </w:r>
          </w:p>
        </w:tc>
        <w:tc>
          <w:tcPr>
            <w:tcW w:w="1124" w:type="dxa"/>
            <w:tcBorders>
              <w:left w:val="single" w:sz="6" w:space="0" w:color="000000"/>
            </w:tcBorders>
            <w:shd w:val="clear" w:color="auto" w:fill="auto"/>
            <w:vAlign w:val="bottom"/>
          </w:tcPr>
          <w:p w14:paraId="717C50CE" w14:textId="77777777" w:rsidR="00B71F2B" w:rsidRPr="00853565" w:rsidRDefault="00B71F2B" w:rsidP="00537061">
            <w:pPr>
              <w:spacing w:before="70"/>
              <w:ind w:left="57"/>
            </w:pPr>
            <w:r w:rsidRPr="00853565">
              <w:t>юань</w:t>
            </w:r>
          </w:p>
        </w:tc>
        <w:tc>
          <w:tcPr>
            <w:tcW w:w="632" w:type="dxa"/>
            <w:tcBorders>
              <w:left w:val="single" w:sz="6" w:space="0" w:color="000000"/>
            </w:tcBorders>
            <w:shd w:val="clear" w:color="auto" w:fill="auto"/>
            <w:vAlign w:val="bottom"/>
          </w:tcPr>
          <w:p w14:paraId="4934F33C" w14:textId="345710C4" w:rsidR="00B71F2B" w:rsidRPr="00853565" w:rsidRDefault="00B71F2B" w:rsidP="00537061">
            <w:pPr>
              <w:spacing w:before="70"/>
              <w:ind w:right="57"/>
              <w:jc w:val="right"/>
            </w:pPr>
            <w:r w:rsidRPr="00853565">
              <w:t>3</w:t>
            </w:r>
            <w:r w:rsidR="00BE3A20" w:rsidRPr="00853565">
              <w:t> </w:t>
            </w:r>
            <w:r w:rsidRPr="00853565">
              <w:t>045</w:t>
            </w:r>
          </w:p>
        </w:tc>
        <w:tc>
          <w:tcPr>
            <w:tcW w:w="632" w:type="dxa"/>
            <w:tcBorders>
              <w:left w:val="single" w:sz="6" w:space="0" w:color="000000"/>
            </w:tcBorders>
          </w:tcPr>
          <w:p w14:paraId="63A18769" w14:textId="0DB87BE8" w:rsidR="00B71F2B" w:rsidRPr="00853565" w:rsidRDefault="00B71F2B" w:rsidP="00FC633B">
            <w:pPr>
              <w:spacing w:before="70"/>
              <w:ind w:right="57"/>
              <w:jc w:val="right"/>
              <w:rPr>
                <w:lang w:val="en-US"/>
              </w:rPr>
            </w:pPr>
            <w:r w:rsidRPr="00853565">
              <w:rPr>
                <w:lang w:val="en-US"/>
              </w:rPr>
              <w:t>6</w:t>
            </w:r>
            <w:r w:rsidR="00BE3A20" w:rsidRPr="00853565">
              <w:t> </w:t>
            </w:r>
            <w:r w:rsidRPr="00853565">
              <w:rPr>
                <w:lang w:val="en-US"/>
              </w:rPr>
              <w:t>868</w:t>
            </w:r>
          </w:p>
        </w:tc>
        <w:tc>
          <w:tcPr>
            <w:tcW w:w="632" w:type="dxa"/>
            <w:tcBorders>
              <w:left w:val="single" w:sz="6" w:space="0" w:color="000000"/>
            </w:tcBorders>
            <w:vAlign w:val="bottom"/>
          </w:tcPr>
          <w:p w14:paraId="46D4A554" w14:textId="1D68C91F" w:rsidR="00B71F2B" w:rsidRPr="00853565" w:rsidRDefault="00B71F2B" w:rsidP="00FC633B">
            <w:pPr>
              <w:spacing w:before="70"/>
              <w:ind w:right="57"/>
              <w:jc w:val="right"/>
              <w:rPr>
                <w:lang w:val="en-US"/>
              </w:rPr>
            </w:pPr>
            <w:r w:rsidRPr="00853565">
              <w:rPr>
                <w:lang w:val="en-US"/>
              </w:rPr>
              <w:t>7</w:t>
            </w:r>
            <w:r w:rsidR="00B817D7">
              <w:t> </w:t>
            </w:r>
            <w:r w:rsidRPr="00853565">
              <w:rPr>
                <w:lang w:val="en-US"/>
              </w:rPr>
              <w:t>542</w:t>
            </w:r>
          </w:p>
        </w:tc>
        <w:tc>
          <w:tcPr>
            <w:tcW w:w="632" w:type="dxa"/>
            <w:tcBorders>
              <w:left w:val="single" w:sz="6" w:space="0" w:color="000000"/>
              <w:right w:val="single" w:sz="6" w:space="0" w:color="000000"/>
            </w:tcBorders>
          </w:tcPr>
          <w:p w14:paraId="0F641D24" w14:textId="4561DA95" w:rsidR="00B71F2B" w:rsidRPr="00853565" w:rsidRDefault="00B71F2B" w:rsidP="00FC633B">
            <w:pPr>
              <w:spacing w:before="70"/>
              <w:ind w:right="57"/>
              <w:jc w:val="right"/>
              <w:rPr>
                <w:lang w:val="en-US"/>
              </w:rPr>
            </w:pPr>
            <w:r w:rsidRPr="00853565">
              <w:rPr>
                <w:lang w:val="en-US"/>
              </w:rPr>
              <w:t>8</w:t>
            </w:r>
            <w:r w:rsidR="00BE3A20" w:rsidRPr="00853565">
              <w:t> </w:t>
            </w:r>
            <w:r w:rsidRPr="00853565">
              <w:rPr>
                <w:lang w:val="en-US"/>
              </w:rPr>
              <w:t>115</w:t>
            </w:r>
          </w:p>
        </w:tc>
        <w:tc>
          <w:tcPr>
            <w:tcW w:w="1148" w:type="dxa"/>
            <w:tcBorders>
              <w:left w:val="single" w:sz="6" w:space="0" w:color="000000"/>
            </w:tcBorders>
            <w:shd w:val="clear" w:color="auto" w:fill="auto"/>
            <w:vAlign w:val="bottom"/>
          </w:tcPr>
          <w:p w14:paraId="7D73E8BA" w14:textId="77777777" w:rsidR="00B71F2B" w:rsidRPr="00853565" w:rsidRDefault="00B71F2B">
            <w:pPr>
              <w:spacing w:before="70"/>
              <w:ind w:left="57"/>
            </w:pPr>
            <w:r w:rsidRPr="00853565">
              <w:rPr>
                <w:i/>
              </w:rPr>
              <w:t>yuan</w:t>
            </w:r>
          </w:p>
        </w:tc>
        <w:tc>
          <w:tcPr>
            <w:tcW w:w="2559" w:type="dxa"/>
            <w:tcBorders>
              <w:left w:val="single" w:sz="6" w:space="0" w:color="000000"/>
            </w:tcBorders>
            <w:shd w:val="clear" w:color="auto" w:fill="auto"/>
            <w:vAlign w:val="bottom"/>
          </w:tcPr>
          <w:p w14:paraId="62B41364" w14:textId="77777777" w:rsidR="00B71F2B" w:rsidRPr="00853565" w:rsidRDefault="00B71F2B">
            <w:pPr>
              <w:spacing w:before="70"/>
              <w:ind w:left="170" w:right="57"/>
              <w:rPr>
                <w:i/>
              </w:rPr>
            </w:pPr>
            <w:r w:rsidRPr="00853565">
              <w:rPr>
                <w:i/>
              </w:rPr>
              <w:t>China</w:t>
            </w:r>
            <w:r w:rsidRPr="00853565">
              <w:rPr>
                <w:i/>
                <w:vertAlign w:val="superscript"/>
              </w:rPr>
              <w:t>3)</w:t>
            </w:r>
          </w:p>
        </w:tc>
      </w:tr>
      <w:tr w:rsidR="00853565" w:rsidRPr="00853565" w14:paraId="5A3E7D1C" w14:textId="77777777" w:rsidTr="00C07422">
        <w:trPr>
          <w:cantSplit/>
        </w:trPr>
        <w:tc>
          <w:tcPr>
            <w:tcW w:w="2562" w:type="dxa"/>
            <w:shd w:val="clear" w:color="auto" w:fill="auto"/>
            <w:vAlign w:val="bottom"/>
          </w:tcPr>
          <w:p w14:paraId="369152F2" w14:textId="77777777" w:rsidR="00B71F2B" w:rsidRPr="00853565" w:rsidRDefault="00B71F2B" w:rsidP="00537061">
            <w:pPr>
              <w:pStyle w:val="13"/>
              <w:spacing w:before="70"/>
              <w:ind w:left="113"/>
              <w:rPr>
                <w:sz w:val="14"/>
                <w:szCs w:val="14"/>
              </w:rPr>
            </w:pPr>
            <w:r w:rsidRPr="00853565">
              <w:rPr>
                <w:b w:val="0"/>
                <w:bCs w:val="0"/>
                <w:sz w:val="14"/>
                <w:szCs w:val="14"/>
                <w:u w:val="none"/>
              </w:rPr>
              <w:t>Южно-Африканская Республика</w:t>
            </w:r>
          </w:p>
        </w:tc>
        <w:tc>
          <w:tcPr>
            <w:tcW w:w="1124" w:type="dxa"/>
            <w:tcBorders>
              <w:left w:val="single" w:sz="6" w:space="0" w:color="000000"/>
            </w:tcBorders>
            <w:shd w:val="clear" w:color="auto" w:fill="auto"/>
            <w:vAlign w:val="bottom"/>
          </w:tcPr>
          <w:p w14:paraId="0027E536" w14:textId="77777777" w:rsidR="00B71F2B" w:rsidRPr="00853565" w:rsidRDefault="00B71F2B" w:rsidP="00537061">
            <w:pPr>
              <w:spacing w:before="70"/>
              <w:ind w:left="57"/>
            </w:pPr>
            <w:r w:rsidRPr="00853565">
              <w:t>рэнд</w:t>
            </w:r>
          </w:p>
        </w:tc>
        <w:tc>
          <w:tcPr>
            <w:tcW w:w="632" w:type="dxa"/>
            <w:tcBorders>
              <w:left w:val="single" w:sz="6" w:space="0" w:color="000000"/>
            </w:tcBorders>
            <w:shd w:val="clear" w:color="auto" w:fill="auto"/>
            <w:vAlign w:val="bottom"/>
          </w:tcPr>
          <w:p w14:paraId="1590ED2F" w14:textId="0F53F9F4" w:rsidR="00B71F2B" w:rsidRPr="00853565" w:rsidRDefault="00B71F2B" w:rsidP="00537061">
            <w:pPr>
              <w:spacing w:before="70"/>
              <w:ind w:right="57"/>
              <w:jc w:val="right"/>
            </w:pPr>
            <w:r w:rsidRPr="00853565">
              <w:t>...</w:t>
            </w:r>
          </w:p>
        </w:tc>
        <w:tc>
          <w:tcPr>
            <w:tcW w:w="632" w:type="dxa"/>
            <w:tcBorders>
              <w:left w:val="single" w:sz="6" w:space="0" w:color="000000"/>
            </w:tcBorders>
            <w:vAlign w:val="bottom"/>
          </w:tcPr>
          <w:p w14:paraId="7198FC64" w14:textId="0E9E310F" w:rsidR="00B71F2B" w:rsidRPr="00853565" w:rsidRDefault="00B71F2B" w:rsidP="00FC633B">
            <w:pPr>
              <w:spacing w:before="70"/>
              <w:ind w:right="57"/>
              <w:jc w:val="right"/>
              <w:rPr>
                <w:lang w:val="en-US"/>
              </w:rPr>
            </w:pPr>
            <w:r w:rsidRPr="00853565">
              <w:t>3</w:t>
            </w:r>
            <w:r w:rsidR="00BE3A20" w:rsidRPr="00853565">
              <w:t> </w:t>
            </w:r>
            <w:r w:rsidRPr="00853565">
              <w:t>500</w:t>
            </w:r>
          </w:p>
        </w:tc>
        <w:tc>
          <w:tcPr>
            <w:tcW w:w="632" w:type="dxa"/>
            <w:tcBorders>
              <w:left w:val="single" w:sz="6" w:space="0" w:color="000000"/>
            </w:tcBorders>
            <w:vAlign w:val="bottom"/>
          </w:tcPr>
          <w:p w14:paraId="15176C49" w14:textId="7E6110EF" w:rsidR="00B71F2B" w:rsidRPr="00853565" w:rsidRDefault="00B71F2B" w:rsidP="00FC633B">
            <w:pPr>
              <w:spacing w:before="70"/>
              <w:ind w:right="57"/>
              <w:jc w:val="right"/>
              <w:rPr>
                <w:lang w:val="en-US"/>
              </w:rPr>
            </w:pPr>
            <w:r w:rsidRPr="00853565">
              <w:rPr>
                <w:lang w:val="en-US"/>
              </w:rPr>
              <w:t>3</w:t>
            </w:r>
            <w:r w:rsidR="00BE3A20" w:rsidRPr="00853565">
              <w:t> </w:t>
            </w:r>
            <w:r w:rsidRPr="00853565">
              <w:rPr>
                <w:lang w:val="en-US"/>
              </w:rPr>
              <w:t>800</w:t>
            </w:r>
          </w:p>
        </w:tc>
        <w:tc>
          <w:tcPr>
            <w:tcW w:w="632" w:type="dxa"/>
            <w:tcBorders>
              <w:left w:val="single" w:sz="6" w:space="0" w:color="000000"/>
              <w:right w:val="single" w:sz="6" w:space="0" w:color="000000"/>
            </w:tcBorders>
            <w:vAlign w:val="bottom"/>
          </w:tcPr>
          <w:p w14:paraId="73E7F020" w14:textId="5E8D8450" w:rsidR="00B71F2B" w:rsidRPr="00853565" w:rsidRDefault="00B71F2B" w:rsidP="00FC633B">
            <w:pPr>
              <w:spacing w:before="70"/>
              <w:ind w:right="57"/>
              <w:jc w:val="right"/>
              <w:rPr>
                <w:lang w:val="en-US"/>
              </w:rPr>
            </w:pPr>
            <w:r w:rsidRPr="00853565">
              <w:rPr>
                <w:lang w:val="en-US"/>
              </w:rPr>
              <w:t>…</w:t>
            </w:r>
          </w:p>
        </w:tc>
        <w:tc>
          <w:tcPr>
            <w:tcW w:w="1148" w:type="dxa"/>
            <w:tcBorders>
              <w:left w:val="single" w:sz="6" w:space="0" w:color="000000"/>
            </w:tcBorders>
            <w:shd w:val="clear" w:color="auto" w:fill="auto"/>
            <w:vAlign w:val="bottom"/>
          </w:tcPr>
          <w:p w14:paraId="5259C43C" w14:textId="77777777" w:rsidR="00B71F2B" w:rsidRPr="00853565" w:rsidRDefault="00B71F2B">
            <w:pPr>
              <w:spacing w:before="70"/>
              <w:ind w:left="57"/>
            </w:pPr>
            <w:r w:rsidRPr="00853565">
              <w:rPr>
                <w:i/>
                <w:lang w:val="en-US"/>
              </w:rPr>
              <w:t>rand</w:t>
            </w:r>
          </w:p>
        </w:tc>
        <w:tc>
          <w:tcPr>
            <w:tcW w:w="2559" w:type="dxa"/>
            <w:tcBorders>
              <w:left w:val="single" w:sz="6" w:space="0" w:color="000000"/>
            </w:tcBorders>
            <w:shd w:val="clear" w:color="auto" w:fill="auto"/>
            <w:vAlign w:val="bottom"/>
          </w:tcPr>
          <w:p w14:paraId="58CA0C16" w14:textId="77777777" w:rsidR="00B71F2B" w:rsidRPr="00853565" w:rsidRDefault="00B71F2B">
            <w:pPr>
              <w:spacing w:before="70"/>
              <w:ind w:left="170"/>
              <w:rPr>
                <w:i/>
              </w:rPr>
            </w:pPr>
            <w:r w:rsidRPr="00853565">
              <w:rPr>
                <w:i/>
              </w:rPr>
              <w:t>South Africa</w:t>
            </w:r>
          </w:p>
        </w:tc>
      </w:tr>
      <w:tr w:rsidR="00853565" w:rsidRPr="00853565" w14:paraId="6CD62FEE" w14:textId="77777777" w:rsidTr="00C07422">
        <w:trPr>
          <w:cantSplit/>
        </w:trPr>
        <w:tc>
          <w:tcPr>
            <w:tcW w:w="2562" w:type="dxa"/>
            <w:shd w:val="clear" w:color="auto" w:fill="auto"/>
            <w:vAlign w:val="bottom"/>
          </w:tcPr>
          <w:p w14:paraId="2A528233" w14:textId="77777777" w:rsidR="00B71F2B" w:rsidRPr="00853565" w:rsidRDefault="00B71F2B" w:rsidP="00537061">
            <w:pPr>
              <w:pStyle w:val="13"/>
              <w:spacing w:before="70"/>
              <w:rPr>
                <w:sz w:val="14"/>
                <w:szCs w:val="14"/>
              </w:rPr>
            </w:pPr>
            <w:r w:rsidRPr="00853565">
              <w:rPr>
                <w:sz w:val="14"/>
                <w:szCs w:val="14"/>
                <w:u w:val="none"/>
              </w:rPr>
              <w:t>Страны ЕС</w:t>
            </w:r>
          </w:p>
        </w:tc>
        <w:tc>
          <w:tcPr>
            <w:tcW w:w="1124" w:type="dxa"/>
            <w:tcBorders>
              <w:left w:val="single" w:sz="6" w:space="0" w:color="000000"/>
            </w:tcBorders>
            <w:shd w:val="clear" w:color="auto" w:fill="auto"/>
            <w:vAlign w:val="bottom"/>
          </w:tcPr>
          <w:p w14:paraId="3A59AF00" w14:textId="77777777" w:rsidR="00B71F2B" w:rsidRPr="00853565" w:rsidRDefault="00B71F2B" w:rsidP="00537061">
            <w:pPr>
              <w:snapToGrid w:val="0"/>
              <w:spacing w:before="70"/>
              <w:ind w:left="57"/>
              <w:rPr>
                <w:rFonts w:cs="Times New Roman"/>
              </w:rPr>
            </w:pPr>
          </w:p>
        </w:tc>
        <w:tc>
          <w:tcPr>
            <w:tcW w:w="632" w:type="dxa"/>
            <w:tcBorders>
              <w:left w:val="single" w:sz="6" w:space="0" w:color="000000"/>
            </w:tcBorders>
            <w:shd w:val="clear" w:color="auto" w:fill="auto"/>
            <w:vAlign w:val="bottom"/>
          </w:tcPr>
          <w:p w14:paraId="1D9B6FFD" w14:textId="77777777" w:rsidR="00B71F2B" w:rsidRPr="00853565" w:rsidRDefault="00B71F2B" w:rsidP="00537061">
            <w:pPr>
              <w:spacing w:before="70"/>
              <w:ind w:right="57"/>
              <w:jc w:val="right"/>
              <w:rPr>
                <w:rFonts w:cs="Times New Roman"/>
              </w:rPr>
            </w:pPr>
          </w:p>
        </w:tc>
        <w:tc>
          <w:tcPr>
            <w:tcW w:w="632" w:type="dxa"/>
            <w:tcBorders>
              <w:left w:val="single" w:sz="6" w:space="0" w:color="000000"/>
            </w:tcBorders>
            <w:vAlign w:val="bottom"/>
          </w:tcPr>
          <w:p w14:paraId="64E6F69D" w14:textId="77777777" w:rsidR="00B71F2B" w:rsidRPr="00853565" w:rsidRDefault="00B71F2B" w:rsidP="00FC633B">
            <w:pPr>
              <w:spacing w:before="70"/>
              <w:ind w:right="57"/>
              <w:jc w:val="right"/>
              <w:rPr>
                <w:rFonts w:cs="Times New Roman"/>
              </w:rPr>
            </w:pPr>
          </w:p>
        </w:tc>
        <w:tc>
          <w:tcPr>
            <w:tcW w:w="632" w:type="dxa"/>
            <w:tcBorders>
              <w:left w:val="single" w:sz="6" w:space="0" w:color="000000"/>
            </w:tcBorders>
            <w:vAlign w:val="bottom"/>
          </w:tcPr>
          <w:p w14:paraId="0B8FDD99" w14:textId="77777777" w:rsidR="00B71F2B" w:rsidRPr="00853565" w:rsidRDefault="00B71F2B" w:rsidP="00FC633B">
            <w:pPr>
              <w:spacing w:before="70"/>
              <w:ind w:right="57"/>
              <w:jc w:val="right"/>
              <w:rPr>
                <w:rFonts w:cs="Times New Roman"/>
              </w:rPr>
            </w:pPr>
          </w:p>
        </w:tc>
        <w:tc>
          <w:tcPr>
            <w:tcW w:w="632" w:type="dxa"/>
            <w:tcBorders>
              <w:left w:val="single" w:sz="6" w:space="0" w:color="000000"/>
              <w:right w:val="single" w:sz="6" w:space="0" w:color="000000"/>
            </w:tcBorders>
            <w:vAlign w:val="bottom"/>
          </w:tcPr>
          <w:p w14:paraId="6F240058" w14:textId="3EA1EBFC" w:rsidR="00B71F2B" w:rsidRPr="00853565" w:rsidRDefault="00B71F2B" w:rsidP="00FC633B">
            <w:pPr>
              <w:spacing w:before="70"/>
              <w:ind w:right="57"/>
              <w:jc w:val="right"/>
              <w:rPr>
                <w:rFonts w:cs="Times New Roman"/>
              </w:rPr>
            </w:pPr>
          </w:p>
        </w:tc>
        <w:tc>
          <w:tcPr>
            <w:tcW w:w="1148" w:type="dxa"/>
            <w:tcBorders>
              <w:left w:val="single" w:sz="6" w:space="0" w:color="000000"/>
            </w:tcBorders>
            <w:shd w:val="clear" w:color="auto" w:fill="auto"/>
            <w:vAlign w:val="bottom"/>
          </w:tcPr>
          <w:p w14:paraId="19C8E099" w14:textId="77777777" w:rsidR="00B71F2B" w:rsidRPr="00853565" w:rsidRDefault="00B71F2B">
            <w:pPr>
              <w:snapToGrid w:val="0"/>
              <w:spacing w:before="70"/>
              <w:ind w:left="57"/>
              <w:rPr>
                <w:rFonts w:eastAsia="Arial Unicode MS"/>
                <w:i/>
              </w:rPr>
            </w:pPr>
          </w:p>
        </w:tc>
        <w:tc>
          <w:tcPr>
            <w:tcW w:w="2559" w:type="dxa"/>
            <w:tcBorders>
              <w:left w:val="single" w:sz="6" w:space="0" w:color="000000"/>
            </w:tcBorders>
            <w:shd w:val="clear" w:color="auto" w:fill="auto"/>
            <w:vAlign w:val="bottom"/>
          </w:tcPr>
          <w:p w14:paraId="4A5D0002" w14:textId="77777777" w:rsidR="00B71F2B" w:rsidRPr="00853565" w:rsidRDefault="00B71F2B">
            <w:pPr>
              <w:pStyle w:val="13"/>
              <w:spacing w:before="70"/>
              <w:ind w:left="57"/>
              <w:rPr>
                <w:i/>
                <w:sz w:val="14"/>
                <w:szCs w:val="14"/>
              </w:rPr>
            </w:pPr>
            <w:r w:rsidRPr="00853565">
              <w:rPr>
                <w:bCs w:val="0"/>
                <w:i/>
                <w:sz w:val="14"/>
                <w:szCs w:val="14"/>
                <w:u w:val="none"/>
              </w:rPr>
              <w:t>EU countries</w:t>
            </w:r>
          </w:p>
        </w:tc>
      </w:tr>
      <w:tr w:rsidR="00853565" w:rsidRPr="00853565" w14:paraId="6BBA3126" w14:textId="77777777" w:rsidTr="00C07422">
        <w:trPr>
          <w:cantSplit/>
        </w:trPr>
        <w:tc>
          <w:tcPr>
            <w:tcW w:w="2562" w:type="dxa"/>
            <w:shd w:val="clear" w:color="auto" w:fill="auto"/>
            <w:vAlign w:val="bottom"/>
          </w:tcPr>
          <w:p w14:paraId="6FF9AA2E" w14:textId="77777777" w:rsidR="00B71F2B" w:rsidRPr="00853565" w:rsidRDefault="00B71F2B" w:rsidP="00537061">
            <w:pPr>
              <w:pStyle w:val="13"/>
              <w:spacing w:before="70"/>
              <w:ind w:left="284"/>
              <w:rPr>
                <w:sz w:val="14"/>
                <w:szCs w:val="14"/>
              </w:rPr>
            </w:pPr>
            <w:r w:rsidRPr="00853565">
              <w:rPr>
                <w:b w:val="0"/>
                <w:bCs w:val="0"/>
                <w:sz w:val="14"/>
                <w:szCs w:val="14"/>
                <w:u w:val="none"/>
              </w:rPr>
              <w:t>из них:</w:t>
            </w:r>
          </w:p>
        </w:tc>
        <w:tc>
          <w:tcPr>
            <w:tcW w:w="1124" w:type="dxa"/>
            <w:tcBorders>
              <w:left w:val="single" w:sz="6" w:space="0" w:color="000000"/>
            </w:tcBorders>
            <w:shd w:val="clear" w:color="auto" w:fill="auto"/>
            <w:vAlign w:val="bottom"/>
          </w:tcPr>
          <w:p w14:paraId="58029621" w14:textId="77777777" w:rsidR="00B71F2B" w:rsidRPr="00853565" w:rsidRDefault="00B71F2B" w:rsidP="00537061">
            <w:pPr>
              <w:snapToGrid w:val="0"/>
              <w:spacing w:before="70"/>
              <w:ind w:left="57"/>
              <w:rPr>
                <w:rFonts w:cs="Times New Roman"/>
              </w:rPr>
            </w:pPr>
          </w:p>
        </w:tc>
        <w:tc>
          <w:tcPr>
            <w:tcW w:w="632" w:type="dxa"/>
            <w:tcBorders>
              <w:left w:val="single" w:sz="6" w:space="0" w:color="000000"/>
            </w:tcBorders>
            <w:shd w:val="clear" w:color="auto" w:fill="auto"/>
            <w:vAlign w:val="bottom"/>
          </w:tcPr>
          <w:p w14:paraId="76464DB8" w14:textId="77777777" w:rsidR="00B71F2B" w:rsidRPr="00853565" w:rsidRDefault="00B71F2B" w:rsidP="00537061">
            <w:pPr>
              <w:spacing w:before="70"/>
              <w:ind w:right="57"/>
              <w:jc w:val="right"/>
              <w:rPr>
                <w:rFonts w:cs="Times New Roman"/>
              </w:rPr>
            </w:pPr>
          </w:p>
        </w:tc>
        <w:tc>
          <w:tcPr>
            <w:tcW w:w="632" w:type="dxa"/>
            <w:tcBorders>
              <w:left w:val="single" w:sz="6" w:space="0" w:color="000000"/>
            </w:tcBorders>
            <w:vAlign w:val="bottom"/>
          </w:tcPr>
          <w:p w14:paraId="6F8261EB" w14:textId="77777777" w:rsidR="00B71F2B" w:rsidRPr="00853565" w:rsidRDefault="00B71F2B" w:rsidP="00FC633B">
            <w:pPr>
              <w:spacing w:before="70"/>
              <w:ind w:right="57"/>
              <w:jc w:val="right"/>
              <w:rPr>
                <w:rFonts w:cs="Times New Roman"/>
              </w:rPr>
            </w:pPr>
          </w:p>
        </w:tc>
        <w:tc>
          <w:tcPr>
            <w:tcW w:w="632" w:type="dxa"/>
            <w:tcBorders>
              <w:left w:val="single" w:sz="6" w:space="0" w:color="000000"/>
            </w:tcBorders>
            <w:vAlign w:val="bottom"/>
          </w:tcPr>
          <w:p w14:paraId="77F3691B" w14:textId="77777777" w:rsidR="00B71F2B" w:rsidRPr="00853565" w:rsidRDefault="00B71F2B" w:rsidP="00FC633B">
            <w:pPr>
              <w:spacing w:before="70"/>
              <w:ind w:right="57"/>
              <w:jc w:val="right"/>
              <w:rPr>
                <w:rFonts w:cs="Times New Roman"/>
              </w:rPr>
            </w:pPr>
          </w:p>
        </w:tc>
        <w:tc>
          <w:tcPr>
            <w:tcW w:w="632" w:type="dxa"/>
            <w:tcBorders>
              <w:left w:val="single" w:sz="6" w:space="0" w:color="000000"/>
              <w:right w:val="single" w:sz="6" w:space="0" w:color="000000"/>
            </w:tcBorders>
            <w:vAlign w:val="bottom"/>
          </w:tcPr>
          <w:p w14:paraId="022094F7" w14:textId="2934F406" w:rsidR="00B71F2B" w:rsidRPr="00853565" w:rsidRDefault="00B71F2B" w:rsidP="00FC633B">
            <w:pPr>
              <w:spacing w:before="70"/>
              <w:ind w:right="57"/>
              <w:jc w:val="right"/>
              <w:rPr>
                <w:rFonts w:cs="Times New Roman"/>
              </w:rPr>
            </w:pPr>
          </w:p>
        </w:tc>
        <w:tc>
          <w:tcPr>
            <w:tcW w:w="1148" w:type="dxa"/>
            <w:tcBorders>
              <w:left w:val="single" w:sz="6" w:space="0" w:color="000000"/>
            </w:tcBorders>
            <w:shd w:val="clear" w:color="auto" w:fill="auto"/>
            <w:vAlign w:val="bottom"/>
          </w:tcPr>
          <w:p w14:paraId="31238AC0" w14:textId="77777777" w:rsidR="00B71F2B" w:rsidRPr="00853565" w:rsidRDefault="00B71F2B">
            <w:pPr>
              <w:snapToGrid w:val="0"/>
              <w:spacing w:before="70"/>
              <w:ind w:left="57"/>
              <w:rPr>
                <w:rFonts w:eastAsia="Arial Unicode MS"/>
                <w:i/>
              </w:rPr>
            </w:pPr>
          </w:p>
        </w:tc>
        <w:tc>
          <w:tcPr>
            <w:tcW w:w="2559" w:type="dxa"/>
            <w:tcBorders>
              <w:left w:val="single" w:sz="6" w:space="0" w:color="000000"/>
            </w:tcBorders>
            <w:shd w:val="clear" w:color="auto" w:fill="auto"/>
            <w:vAlign w:val="bottom"/>
          </w:tcPr>
          <w:p w14:paraId="3B8EAE1C" w14:textId="77777777" w:rsidR="00B71F2B" w:rsidRPr="00853565" w:rsidRDefault="00B71F2B">
            <w:pPr>
              <w:pStyle w:val="13"/>
              <w:spacing w:before="70"/>
              <w:ind w:left="284"/>
              <w:rPr>
                <w:i/>
                <w:sz w:val="14"/>
                <w:szCs w:val="14"/>
              </w:rPr>
            </w:pPr>
            <w:r w:rsidRPr="00853565">
              <w:rPr>
                <w:b w:val="0"/>
                <w:bCs w:val="0"/>
                <w:i/>
                <w:sz w:val="14"/>
                <w:szCs w:val="14"/>
                <w:u w:val="none"/>
              </w:rPr>
              <w:t>of which:</w:t>
            </w:r>
          </w:p>
        </w:tc>
      </w:tr>
      <w:tr w:rsidR="00853565" w:rsidRPr="00853565" w14:paraId="29844E2C" w14:textId="77777777" w:rsidTr="00C07422">
        <w:trPr>
          <w:cantSplit/>
        </w:trPr>
        <w:tc>
          <w:tcPr>
            <w:tcW w:w="2562" w:type="dxa"/>
            <w:shd w:val="clear" w:color="auto" w:fill="auto"/>
            <w:vAlign w:val="bottom"/>
          </w:tcPr>
          <w:p w14:paraId="60FC7BDC" w14:textId="77777777" w:rsidR="00B71F2B" w:rsidRPr="00853565" w:rsidRDefault="00B71F2B" w:rsidP="00537061">
            <w:pPr>
              <w:spacing w:before="70"/>
              <w:ind w:left="113"/>
            </w:pPr>
            <w:r w:rsidRPr="00853565">
              <w:t>Болгария</w:t>
            </w:r>
          </w:p>
        </w:tc>
        <w:tc>
          <w:tcPr>
            <w:tcW w:w="1124" w:type="dxa"/>
            <w:tcBorders>
              <w:left w:val="single" w:sz="6" w:space="0" w:color="000000"/>
            </w:tcBorders>
            <w:shd w:val="clear" w:color="auto" w:fill="auto"/>
            <w:vAlign w:val="bottom"/>
          </w:tcPr>
          <w:p w14:paraId="512886E7" w14:textId="77777777" w:rsidR="00B71F2B" w:rsidRPr="00853565" w:rsidRDefault="00B71F2B" w:rsidP="00537061">
            <w:pPr>
              <w:spacing w:before="70"/>
              <w:ind w:left="57"/>
            </w:pPr>
            <w:r w:rsidRPr="00853565">
              <w:t>лев</w:t>
            </w:r>
          </w:p>
        </w:tc>
        <w:tc>
          <w:tcPr>
            <w:tcW w:w="632" w:type="dxa"/>
            <w:tcBorders>
              <w:left w:val="single" w:sz="6" w:space="0" w:color="000000"/>
            </w:tcBorders>
            <w:shd w:val="clear" w:color="auto" w:fill="auto"/>
            <w:vAlign w:val="bottom"/>
          </w:tcPr>
          <w:p w14:paraId="1ACC3FE9" w14:textId="587DFB16" w:rsidR="00B71F2B" w:rsidRPr="00853565" w:rsidRDefault="00B71F2B" w:rsidP="00537061">
            <w:pPr>
              <w:tabs>
                <w:tab w:val="left" w:pos="142"/>
              </w:tabs>
              <w:spacing w:before="70"/>
              <w:ind w:right="57"/>
              <w:jc w:val="right"/>
            </w:pPr>
            <w:r w:rsidRPr="00853565">
              <w:t>64</w:t>
            </w:r>
            <w:r w:rsidRPr="00853565">
              <w:rPr>
                <w:lang w:val="en-US"/>
              </w:rPr>
              <w:t>5</w:t>
            </w:r>
          </w:p>
        </w:tc>
        <w:tc>
          <w:tcPr>
            <w:tcW w:w="632" w:type="dxa"/>
            <w:tcBorders>
              <w:left w:val="single" w:sz="6" w:space="0" w:color="000000"/>
            </w:tcBorders>
            <w:vAlign w:val="bottom"/>
          </w:tcPr>
          <w:p w14:paraId="31A911D6" w14:textId="0D45A1C2" w:rsidR="00B71F2B" w:rsidRPr="00853565" w:rsidRDefault="00B71F2B" w:rsidP="00FC633B">
            <w:pPr>
              <w:spacing w:before="70"/>
              <w:ind w:right="57"/>
              <w:jc w:val="right"/>
              <w:rPr>
                <w:lang w:val="en-US"/>
              </w:rPr>
            </w:pPr>
            <w:r w:rsidRPr="00853565">
              <w:rPr>
                <w:lang w:val="en-US"/>
              </w:rPr>
              <w:t>1</w:t>
            </w:r>
            <w:r w:rsidR="00BE3A20" w:rsidRPr="00853565">
              <w:t> </w:t>
            </w:r>
            <w:r w:rsidRPr="00853565">
              <w:rPr>
                <w:lang w:val="en-US"/>
              </w:rPr>
              <w:t>146</w:t>
            </w:r>
          </w:p>
        </w:tc>
        <w:tc>
          <w:tcPr>
            <w:tcW w:w="632" w:type="dxa"/>
            <w:tcBorders>
              <w:left w:val="single" w:sz="6" w:space="0" w:color="000000"/>
            </w:tcBorders>
            <w:vAlign w:val="bottom"/>
          </w:tcPr>
          <w:p w14:paraId="3E1E1F1A" w14:textId="4B1972C9" w:rsidR="00B71F2B" w:rsidRPr="00853565" w:rsidRDefault="00B71F2B" w:rsidP="00FC633B">
            <w:pPr>
              <w:spacing w:before="70"/>
              <w:ind w:right="57"/>
              <w:jc w:val="right"/>
              <w:rPr>
                <w:lang w:val="en-US"/>
              </w:rPr>
            </w:pPr>
            <w:r w:rsidRPr="00853565">
              <w:t>1</w:t>
            </w:r>
            <w:r w:rsidR="00BE3A20" w:rsidRPr="00853565">
              <w:t> </w:t>
            </w:r>
            <w:r w:rsidRPr="00853565">
              <w:t>267</w:t>
            </w:r>
          </w:p>
        </w:tc>
        <w:tc>
          <w:tcPr>
            <w:tcW w:w="632" w:type="dxa"/>
            <w:tcBorders>
              <w:left w:val="single" w:sz="6" w:space="0" w:color="000000"/>
              <w:right w:val="single" w:sz="6" w:space="0" w:color="000000"/>
            </w:tcBorders>
            <w:vAlign w:val="bottom"/>
          </w:tcPr>
          <w:p w14:paraId="28BC8804" w14:textId="2A5572AC" w:rsidR="00B71F2B" w:rsidRPr="00853565" w:rsidRDefault="00B71F2B" w:rsidP="00FC633B">
            <w:pPr>
              <w:spacing w:before="70"/>
              <w:ind w:right="57"/>
              <w:jc w:val="right"/>
              <w:rPr>
                <w:lang w:val="en-US"/>
              </w:rPr>
            </w:pPr>
            <w:r w:rsidRPr="00853565">
              <w:rPr>
                <w:lang w:val="en-US"/>
              </w:rPr>
              <w:t>1</w:t>
            </w:r>
            <w:r w:rsidR="00BE3A20" w:rsidRPr="00853565">
              <w:t> </w:t>
            </w:r>
            <w:r w:rsidRPr="00853565">
              <w:rPr>
                <w:lang w:val="en-US"/>
              </w:rPr>
              <w:t>387</w:t>
            </w:r>
          </w:p>
        </w:tc>
        <w:tc>
          <w:tcPr>
            <w:tcW w:w="1148" w:type="dxa"/>
            <w:tcBorders>
              <w:left w:val="single" w:sz="6" w:space="0" w:color="000000"/>
            </w:tcBorders>
            <w:shd w:val="clear" w:color="auto" w:fill="auto"/>
            <w:vAlign w:val="bottom"/>
          </w:tcPr>
          <w:p w14:paraId="76B5CBDB" w14:textId="77777777" w:rsidR="00B71F2B" w:rsidRPr="00853565" w:rsidRDefault="00B71F2B">
            <w:pPr>
              <w:spacing w:before="70"/>
              <w:ind w:left="57"/>
            </w:pPr>
            <w:r w:rsidRPr="00853565">
              <w:rPr>
                <w:rFonts w:eastAsia="Arial Unicode MS"/>
                <w:i/>
              </w:rPr>
              <w:t>lev</w:t>
            </w:r>
          </w:p>
        </w:tc>
        <w:tc>
          <w:tcPr>
            <w:tcW w:w="2559" w:type="dxa"/>
            <w:tcBorders>
              <w:left w:val="single" w:sz="6" w:space="0" w:color="000000"/>
            </w:tcBorders>
            <w:shd w:val="clear" w:color="auto" w:fill="auto"/>
            <w:vAlign w:val="bottom"/>
          </w:tcPr>
          <w:p w14:paraId="375A97F4" w14:textId="77777777" w:rsidR="00B71F2B" w:rsidRPr="00853565" w:rsidRDefault="00B71F2B">
            <w:pPr>
              <w:spacing w:before="70"/>
              <w:ind w:left="170" w:right="57"/>
              <w:rPr>
                <w:i/>
              </w:rPr>
            </w:pPr>
            <w:r w:rsidRPr="00853565">
              <w:rPr>
                <w:rFonts w:hint="eastAsia"/>
                <w:i/>
              </w:rPr>
              <w:t>Bulgaria</w:t>
            </w:r>
          </w:p>
        </w:tc>
      </w:tr>
      <w:tr w:rsidR="00853565" w:rsidRPr="00853565" w14:paraId="2C9B1F22" w14:textId="77777777" w:rsidTr="00C07422">
        <w:trPr>
          <w:cantSplit/>
        </w:trPr>
        <w:tc>
          <w:tcPr>
            <w:tcW w:w="2562" w:type="dxa"/>
            <w:shd w:val="clear" w:color="auto" w:fill="auto"/>
            <w:vAlign w:val="bottom"/>
          </w:tcPr>
          <w:p w14:paraId="53B7C25A" w14:textId="77777777" w:rsidR="00B71F2B" w:rsidRPr="00853565" w:rsidRDefault="00B71F2B" w:rsidP="00537061">
            <w:pPr>
              <w:spacing w:before="70"/>
              <w:ind w:left="113"/>
            </w:pPr>
            <w:r w:rsidRPr="00853565">
              <w:t>Венгрия</w:t>
            </w:r>
            <w:r w:rsidRPr="00853565">
              <w:rPr>
                <w:lang w:val="en-US"/>
              </w:rPr>
              <w:t xml:space="preserve"> </w:t>
            </w:r>
            <w:r w:rsidRPr="00853565">
              <w:t>(тыс.)</w:t>
            </w:r>
          </w:p>
        </w:tc>
        <w:tc>
          <w:tcPr>
            <w:tcW w:w="1124" w:type="dxa"/>
            <w:tcBorders>
              <w:left w:val="single" w:sz="6" w:space="0" w:color="000000"/>
            </w:tcBorders>
            <w:shd w:val="clear" w:color="auto" w:fill="auto"/>
            <w:vAlign w:val="bottom"/>
          </w:tcPr>
          <w:p w14:paraId="4BA7E4C4" w14:textId="77777777" w:rsidR="00B71F2B" w:rsidRPr="00853565" w:rsidRDefault="00B71F2B" w:rsidP="00537061">
            <w:pPr>
              <w:spacing w:before="70"/>
              <w:ind w:left="57"/>
            </w:pPr>
            <w:r w:rsidRPr="00853565">
              <w:t>форинт</w:t>
            </w:r>
          </w:p>
        </w:tc>
        <w:tc>
          <w:tcPr>
            <w:tcW w:w="632" w:type="dxa"/>
            <w:tcBorders>
              <w:left w:val="single" w:sz="6" w:space="0" w:color="000000"/>
            </w:tcBorders>
            <w:shd w:val="clear" w:color="auto" w:fill="auto"/>
            <w:vAlign w:val="bottom"/>
          </w:tcPr>
          <w:p w14:paraId="03000687" w14:textId="172B2744" w:rsidR="00B71F2B" w:rsidRPr="00853565" w:rsidRDefault="00B71F2B" w:rsidP="00537061">
            <w:pPr>
              <w:spacing w:before="70"/>
              <w:ind w:right="57"/>
              <w:jc w:val="right"/>
            </w:pPr>
            <w:r w:rsidRPr="00853565">
              <w:t>2</w:t>
            </w:r>
            <w:r w:rsidRPr="00853565">
              <w:rPr>
                <w:lang w:val="en-US"/>
              </w:rPr>
              <w:t>27</w:t>
            </w:r>
            <w:r w:rsidRPr="00853565">
              <w:t>,</w:t>
            </w:r>
            <w:r w:rsidRPr="00853565">
              <w:rPr>
                <w:lang w:val="en-US"/>
              </w:rPr>
              <w:t>4</w:t>
            </w:r>
          </w:p>
        </w:tc>
        <w:tc>
          <w:tcPr>
            <w:tcW w:w="632" w:type="dxa"/>
            <w:tcBorders>
              <w:left w:val="single" w:sz="6" w:space="0" w:color="000000"/>
            </w:tcBorders>
            <w:vAlign w:val="bottom"/>
          </w:tcPr>
          <w:p w14:paraId="0DB4D75A" w14:textId="7E0BA7D4" w:rsidR="00B71F2B" w:rsidRPr="00853565" w:rsidRDefault="00B71F2B" w:rsidP="00FC633B">
            <w:pPr>
              <w:spacing w:before="70"/>
              <w:ind w:right="57"/>
              <w:jc w:val="right"/>
            </w:pPr>
            <w:r w:rsidRPr="00853565">
              <w:rPr>
                <w:lang w:val="en-US"/>
              </w:rPr>
              <w:t>303,9</w:t>
            </w:r>
          </w:p>
        </w:tc>
        <w:tc>
          <w:tcPr>
            <w:tcW w:w="632" w:type="dxa"/>
            <w:tcBorders>
              <w:left w:val="single" w:sz="6" w:space="0" w:color="000000"/>
            </w:tcBorders>
            <w:vAlign w:val="bottom"/>
          </w:tcPr>
          <w:p w14:paraId="6DB66026" w14:textId="4852F9BF" w:rsidR="00B71F2B" w:rsidRPr="00853565" w:rsidRDefault="00B71F2B" w:rsidP="00FC633B">
            <w:pPr>
              <w:spacing w:before="70"/>
              <w:ind w:right="57"/>
              <w:jc w:val="right"/>
            </w:pPr>
            <w:r w:rsidRPr="00853565">
              <w:t>327</w:t>
            </w:r>
            <w:r w:rsidRPr="00853565">
              <w:rPr>
                <w:lang w:val="en-US"/>
              </w:rPr>
              <w:t>,</w:t>
            </w:r>
            <w:r w:rsidRPr="00853565">
              <w:t>3</w:t>
            </w:r>
          </w:p>
        </w:tc>
        <w:tc>
          <w:tcPr>
            <w:tcW w:w="632" w:type="dxa"/>
            <w:tcBorders>
              <w:left w:val="single" w:sz="6" w:space="0" w:color="000000"/>
              <w:right w:val="single" w:sz="6" w:space="0" w:color="000000"/>
            </w:tcBorders>
            <w:vAlign w:val="bottom"/>
          </w:tcPr>
          <w:p w14:paraId="33071BEC" w14:textId="32440155" w:rsidR="00B71F2B" w:rsidRPr="00853565" w:rsidRDefault="00B71F2B" w:rsidP="00FC633B">
            <w:pPr>
              <w:spacing w:before="70"/>
              <w:ind w:right="57"/>
              <w:jc w:val="right"/>
            </w:pPr>
            <w:r w:rsidRPr="00853565">
              <w:rPr>
                <w:lang w:val="en-US"/>
              </w:rPr>
              <w:t>350,8</w:t>
            </w:r>
          </w:p>
        </w:tc>
        <w:tc>
          <w:tcPr>
            <w:tcW w:w="1148" w:type="dxa"/>
            <w:tcBorders>
              <w:left w:val="single" w:sz="6" w:space="0" w:color="000000"/>
            </w:tcBorders>
            <w:shd w:val="clear" w:color="auto" w:fill="auto"/>
            <w:vAlign w:val="bottom"/>
          </w:tcPr>
          <w:p w14:paraId="0A47A8E0" w14:textId="77777777" w:rsidR="00B71F2B" w:rsidRPr="00853565" w:rsidRDefault="00B71F2B">
            <w:pPr>
              <w:spacing w:before="70"/>
              <w:ind w:left="57"/>
            </w:pPr>
            <w:r w:rsidRPr="00853565">
              <w:rPr>
                <w:rFonts w:eastAsia="Arial Unicode MS"/>
                <w:i/>
              </w:rPr>
              <w:t>forint</w:t>
            </w:r>
          </w:p>
        </w:tc>
        <w:tc>
          <w:tcPr>
            <w:tcW w:w="2559" w:type="dxa"/>
            <w:tcBorders>
              <w:left w:val="single" w:sz="6" w:space="0" w:color="000000"/>
            </w:tcBorders>
            <w:shd w:val="clear" w:color="auto" w:fill="auto"/>
            <w:vAlign w:val="bottom"/>
          </w:tcPr>
          <w:p w14:paraId="7A265BC2" w14:textId="77777777" w:rsidR="00B71F2B" w:rsidRPr="00853565" w:rsidRDefault="00B71F2B">
            <w:pPr>
              <w:spacing w:before="70"/>
              <w:ind w:left="170"/>
              <w:rPr>
                <w:i/>
              </w:rPr>
            </w:pPr>
            <w:r w:rsidRPr="00853565">
              <w:rPr>
                <w:i/>
              </w:rPr>
              <w:t>Hungary (thou.)</w:t>
            </w:r>
          </w:p>
        </w:tc>
      </w:tr>
      <w:tr w:rsidR="00853565" w:rsidRPr="00853565" w14:paraId="5D4F2479" w14:textId="77777777" w:rsidTr="00C07422">
        <w:trPr>
          <w:cantSplit/>
        </w:trPr>
        <w:tc>
          <w:tcPr>
            <w:tcW w:w="2562" w:type="dxa"/>
            <w:shd w:val="clear" w:color="auto" w:fill="auto"/>
            <w:vAlign w:val="bottom"/>
          </w:tcPr>
          <w:p w14:paraId="5606265B" w14:textId="77777777" w:rsidR="00B71F2B" w:rsidRPr="00853565" w:rsidRDefault="00B71F2B" w:rsidP="00537061">
            <w:pPr>
              <w:spacing w:before="70"/>
              <w:ind w:left="113"/>
            </w:pPr>
            <w:r w:rsidRPr="00853565">
              <w:t>Латвия</w:t>
            </w:r>
          </w:p>
        </w:tc>
        <w:tc>
          <w:tcPr>
            <w:tcW w:w="1124" w:type="dxa"/>
            <w:tcBorders>
              <w:left w:val="single" w:sz="6" w:space="0" w:color="000000"/>
            </w:tcBorders>
            <w:shd w:val="clear" w:color="auto" w:fill="auto"/>
            <w:vAlign w:val="bottom"/>
          </w:tcPr>
          <w:p w14:paraId="44FA4414" w14:textId="77777777" w:rsidR="00B71F2B" w:rsidRPr="00853565" w:rsidRDefault="00B71F2B" w:rsidP="00537061">
            <w:pPr>
              <w:spacing w:before="70"/>
              <w:ind w:left="57"/>
            </w:pPr>
            <w:r w:rsidRPr="00853565">
              <w:t>евро</w:t>
            </w:r>
          </w:p>
        </w:tc>
        <w:tc>
          <w:tcPr>
            <w:tcW w:w="632" w:type="dxa"/>
            <w:tcBorders>
              <w:left w:val="single" w:sz="6" w:space="0" w:color="000000"/>
            </w:tcBorders>
            <w:shd w:val="clear" w:color="auto" w:fill="auto"/>
            <w:vAlign w:val="bottom"/>
          </w:tcPr>
          <w:p w14:paraId="501296FF" w14:textId="2B74E489" w:rsidR="00B71F2B" w:rsidRPr="00853565" w:rsidRDefault="00B71F2B" w:rsidP="00537061">
            <w:pPr>
              <w:tabs>
                <w:tab w:val="left" w:pos="142"/>
              </w:tabs>
              <w:spacing w:before="70"/>
              <w:ind w:right="57"/>
              <w:jc w:val="right"/>
            </w:pPr>
            <w:r w:rsidRPr="00853565">
              <w:t>633</w:t>
            </w:r>
          </w:p>
        </w:tc>
        <w:tc>
          <w:tcPr>
            <w:tcW w:w="632" w:type="dxa"/>
            <w:tcBorders>
              <w:left w:val="single" w:sz="6" w:space="0" w:color="000000"/>
            </w:tcBorders>
            <w:vAlign w:val="bottom"/>
          </w:tcPr>
          <w:p w14:paraId="1E4CDFF5" w14:textId="2243785D" w:rsidR="00B71F2B" w:rsidRPr="00853565" w:rsidRDefault="00B71F2B" w:rsidP="00FC633B">
            <w:pPr>
              <w:spacing w:before="70"/>
              <w:ind w:right="57"/>
              <w:jc w:val="right"/>
            </w:pPr>
            <w:r w:rsidRPr="00853565">
              <w:t>1</w:t>
            </w:r>
            <w:r w:rsidR="00BE3A20" w:rsidRPr="00853565">
              <w:t> </w:t>
            </w:r>
            <w:r w:rsidRPr="00853565">
              <w:t>004</w:t>
            </w:r>
          </w:p>
        </w:tc>
        <w:tc>
          <w:tcPr>
            <w:tcW w:w="632" w:type="dxa"/>
            <w:tcBorders>
              <w:left w:val="single" w:sz="6" w:space="0" w:color="000000"/>
            </w:tcBorders>
            <w:vAlign w:val="bottom"/>
          </w:tcPr>
          <w:p w14:paraId="06388BFB" w14:textId="273F42BD" w:rsidR="00B71F2B" w:rsidRPr="00853565" w:rsidRDefault="00B71F2B" w:rsidP="00FC633B">
            <w:pPr>
              <w:spacing w:before="70"/>
              <w:ind w:right="57"/>
              <w:jc w:val="right"/>
            </w:pPr>
            <w:r w:rsidRPr="00853565">
              <w:rPr>
                <w:lang w:val="en-US"/>
              </w:rPr>
              <w:t>1</w:t>
            </w:r>
            <w:r w:rsidR="00BE3A20" w:rsidRPr="00853565">
              <w:t> </w:t>
            </w:r>
            <w:r w:rsidRPr="00853565">
              <w:rPr>
                <w:lang w:val="en-US"/>
              </w:rPr>
              <w:t>076</w:t>
            </w:r>
          </w:p>
        </w:tc>
        <w:tc>
          <w:tcPr>
            <w:tcW w:w="632" w:type="dxa"/>
            <w:tcBorders>
              <w:left w:val="single" w:sz="6" w:space="0" w:color="000000"/>
              <w:right w:val="single" w:sz="6" w:space="0" w:color="000000"/>
            </w:tcBorders>
            <w:vAlign w:val="bottom"/>
          </w:tcPr>
          <w:p w14:paraId="74378568" w14:textId="52E8C8E3" w:rsidR="00B71F2B" w:rsidRPr="00853565" w:rsidRDefault="00B71F2B" w:rsidP="00FC633B">
            <w:pPr>
              <w:spacing w:before="70"/>
              <w:ind w:right="57"/>
              <w:jc w:val="right"/>
            </w:pPr>
            <w:r w:rsidRPr="00853565">
              <w:rPr>
                <w:lang w:val="en-US"/>
              </w:rPr>
              <w:t>1</w:t>
            </w:r>
            <w:r w:rsidR="00BE3A20" w:rsidRPr="00853565">
              <w:t> </w:t>
            </w:r>
            <w:r w:rsidRPr="00853565">
              <w:rPr>
                <w:lang w:val="en-US"/>
              </w:rPr>
              <w:t>143</w:t>
            </w:r>
          </w:p>
        </w:tc>
        <w:tc>
          <w:tcPr>
            <w:tcW w:w="1148" w:type="dxa"/>
            <w:tcBorders>
              <w:left w:val="single" w:sz="6" w:space="0" w:color="000000"/>
            </w:tcBorders>
            <w:shd w:val="clear" w:color="auto" w:fill="auto"/>
            <w:vAlign w:val="bottom"/>
          </w:tcPr>
          <w:p w14:paraId="1A114B52" w14:textId="77777777" w:rsidR="00B71F2B" w:rsidRPr="00853565" w:rsidRDefault="00B71F2B">
            <w:pPr>
              <w:spacing w:before="70"/>
              <w:ind w:left="57"/>
            </w:pPr>
            <w:r w:rsidRPr="00853565">
              <w:rPr>
                <w:rFonts w:eastAsia="Arial Unicode MS"/>
                <w:i/>
                <w:lang w:val="en-US"/>
              </w:rPr>
              <w:t>euro</w:t>
            </w:r>
          </w:p>
        </w:tc>
        <w:tc>
          <w:tcPr>
            <w:tcW w:w="2559" w:type="dxa"/>
            <w:tcBorders>
              <w:left w:val="single" w:sz="6" w:space="0" w:color="000000"/>
            </w:tcBorders>
            <w:shd w:val="clear" w:color="auto" w:fill="auto"/>
            <w:vAlign w:val="bottom"/>
          </w:tcPr>
          <w:p w14:paraId="2483548B" w14:textId="77777777" w:rsidR="00B71F2B" w:rsidRPr="00853565" w:rsidRDefault="00B71F2B">
            <w:pPr>
              <w:spacing w:before="70"/>
              <w:ind w:left="170"/>
              <w:rPr>
                <w:i/>
              </w:rPr>
            </w:pPr>
            <w:r w:rsidRPr="00853565">
              <w:rPr>
                <w:i/>
              </w:rPr>
              <w:t>Latvia</w:t>
            </w:r>
          </w:p>
        </w:tc>
      </w:tr>
      <w:tr w:rsidR="00853565" w:rsidRPr="00853565" w14:paraId="6A0834B7" w14:textId="77777777" w:rsidTr="00C07422">
        <w:trPr>
          <w:cantSplit/>
        </w:trPr>
        <w:tc>
          <w:tcPr>
            <w:tcW w:w="2562" w:type="dxa"/>
            <w:shd w:val="clear" w:color="auto" w:fill="auto"/>
            <w:vAlign w:val="bottom"/>
          </w:tcPr>
          <w:p w14:paraId="403716D7" w14:textId="77777777" w:rsidR="00B71F2B" w:rsidRPr="00853565" w:rsidRDefault="00B71F2B" w:rsidP="00537061">
            <w:pPr>
              <w:spacing w:before="70"/>
              <w:ind w:left="113"/>
            </w:pPr>
            <w:r w:rsidRPr="00853565">
              <w:t>Литва</w:t>
            </w:r>
          </w:p>
        </w:tc>
        <w:tc>
          <w:tcPr>
            <w:tcW w:w="1124" w:type="dxa"/>
            <w:tcBorders>
              <w:left w:val="single" w:sz="6" w:space="0" w:color="000000"/>
            </w:tcBorders>
            <w:shd w:val="clear" w:color="auto" w:fill="auto"/>
            <w:vAlign w:val="bottom"/>
          </w:tcPr>
          <w:p w14:paraId="1C740AA1" w14:textId="77777777" w:rsidR="00B71F2B" w:rsidRPr="00853565" w:rsidRDefault="00B71F2B" w:rsidP="00537061">
            <w:pPr>
              <w:spacing w:before="70"/>
              <w:ind w:left="57"/>
            </w:pPr>
            <w:r w:rsidRPr="00853565">
              <w:t>евро</w:t>
            </w:r>
          </w:p>
        </w:tc>
        <w:tc>
          <w:tcPr>
            <w:tcW w:w="632" w:type="dxa"/>
            <w:tcBorders>
              <w:left w:val="single" w:sz="6" w:space="0" w:color="000000"/>
            </w:tcBorders>
            <w:shd w:val="clear" w:color="auto" w:fill="auto"/>
            <w:vAlign w:val="bottom"/>
          </w:tcPr>
          <w:p w14:paraId="2AC871C5" w14:textId="1BF7146E" w:rsidR="00B71F2B" w:rsidRPr="00853565" w:rsidRDefault="00B71F2B" w:rsidP="00537061">
            <w:pPr>
              <w:tabs>
                <w:tab w:val="left" w:pos="142"/>
              </w:tabs>
              <w:spacing w:before="70"/>
              <w:ind w:right="57"/>
              <w:jc w:val="right"/>
            </w:pPr>
            <w:r w:rsidRPr="00853565">
              <w:t>576</w:t>
            </w:r>
          </w:p>
        </w:tc>
        <w:tc>
          <w:tcPr>
            <w:tcW w:w="632" w:type="dxa"/>
            <w:tcBorders>
              <w:left w:val="single" w:sz="6" w:space="0" w:color="000000"/>
            </w:tcBorders>
            <w:vAlign w:val="bottom"/>
          </w:tcPr>
          <w:p w14:paraId="48ADAAF3" w14:textId="1884F28C" w:rsidR="00B71F2B" w:rsidRPr="00853565" w:rsidRDefault="00B71F2B" w:rsidP="00FC633B">
            <w:pPr>
              <w:spacing w:before="70"/>
              <w:ind w:right="57"/>
              <w:jc w:val="right"/>
            </w:pPr>
            <w:r w:rsidRPr="00853565">
              <w:t>924</w:t>
            </w:r>
          </w:p>
        </w:tc>
        <w:tc>
          <w:tcPr>
            <w:tcW w:w="632" w:type="dxa"/>
            <w:tcBorders>
              <w:left w:val="single" w:sz="6" w:space="0" w:color="000000"/>
            </w:tcBorders>
            <w:vAlign w:val="bottom"/>
          </w:tcPr>
          <w:p w14:paraId="4983F987" w14:textId="1B1BC00C" w:rsidR="00B71F2B" w:rsidRPr="00853565" w:rsidRDefault="00B71F2B" w:rsidP="00FC633B">
            <w:pPr>
              <w:spacing w:before="70"/>
              <w:ind w:right="57"/>
              <w:jc w:val="right"/>
            </w:pPr>
            <w:r w:rsidRPr="00853565">
              <w:rPr>
                <w:lang w:val="en-US"/>
              </w:rPr>
              <w:t>1</w:t>
            </w:r>
            <w:r w:rsidR="00BE3A20" w:rsidRPr="00853565">
              <w:t> </w:t>
            </w:r>
            <w:r w:rsidRPr="00853565">
              <w:rPr>
                <w:lang w:val="en-US"/>
              </w:rPr>
              <w:t>296</w:t>
            </w:r>
          </w:p>
        </w:tc>
        <w:tc>
          <w:tcPr>
            <w:tcW w:w="632" w:type="dxa"/>
            <w:tcBorders>
              <w:left w:val="single" w:sz="6" w:space="0" w:color="000000"/>
              <w:right w:val="single" w:sz="6" w:space="0" w:color="000000"/>
            </w:tcBorders>
            <w:vAlign w:val="bottom"/>
          </w:tcPr>
          <w:p w14:paraId="66C15DA4" w14:textId="1D9AF1FC" w:rsidR="00B71F2B" w:rsidRPr="00853565" w:rsidRDefault="00B71F2B" w:rsidP="00FC633B">
            <w:pPr>
              <w:spacing w:before="70"/>
              <w:ind w:right="57"/>
              <w:jc w:val="right"/>
            </w:pPr>
            <w:r w:rsidRPr="00853565">
              <w:rPr>
                <w:lang w:val="en-US"/>
              </w:rPr>
              <w:t>1</w:t>
            </w:r>
            <w:r w:rsidR="00BE3A20" w:rsidRPr="00853565">
              <w:t> </w:t>
            </w:r>
            <w:r w:rsidRPr="00853565">
              <w:rPr>
                <w:lang w:val="en-US"/>
              </w:rPr>
              <w:t>429</w:t>
            </w:r>
          </w:p>
        </w:tc>
        <w:tc>
          <w:tcPr>
            <w:tcW w:w="1148" w:type="dxa"/>
            <w:tcBorders>
              <w:left w:val="single" w:sz="6" w:space="0" w:color="000000"/>
            </w:tcBorders>
            <w:shd w:val="clear" w:color="auto" w:fill="auto"/>
            <w:vAlign w:val="bottom"/>
          </w:tcPr>
          <w:p w14:paraId="24A3E1B0" w14:textId="77777777" w:rsidR="00B71F2B" w:rsidRPr="00853565" w:rsidRDefault="00B71F2B">
            <w:pPr>
              <w:spacing w:before="70"/>
              <w:ind w:left="57"/>
            </w:pPr>
            <w:r w:rsidRPr="00853565">
              <w:rPr>
                <w:rFonts w:eastAsia="Arial Unicode MS"/>
                <w:i/>
                <w:lang w:val="en-US"/>
              </w:rPr>
              <w:t>euro</w:t>
            </w:r>
          </w:p>
        </w:tc>
        <w:tc>
          <w:tcPr>
            <w:tcW w:w="2559" w:type="dxa"/>
            <w:tcBorders>
              <w:left w:val="single" w:sz="6" w:space="0" w:color="000000"/>
            </w:tcBorders>
            <w:shd w:val="clear" w:color="auto" w:fill="auto"/>
            <w:vAlign w:val="bottom"/>
          </w:tcPr>
          <w:p w14:paraId="3E15EBEA" w14:textId="77777777" w:rsidR="00B71F2B" w:rsidRPr="00853565" w:rsidRDefault="00B71F2B">
            <w:pPr>
              <w:spacing w:before="70"/>
              <w:ind w:left="170"/>
              <w:rPr>
                <w:i/>
              </w:rPr>
            </w:pPr>
            <w:r w:rsidRPr="00853565">
              <w:rPr>
                <w:i/>
              </w:rPr>
              <w:t>Lithuania</w:t>
            </w:r>
          </w:p>
        </w:tc>
      </w:tr>
      <w:tr w:rsidR="00853565" w:rsidRPr="00853565" w14:paraId="3FFCBD4F" w14:textId="77777777" w:rsidTr="00C07422">
        <w:trPr>
          <w:cantSplit/>
        </w:trPr>
        <w:tc>
          <w:tcPr>
            <w:tcW w:w="2562" w:type="dxa"/>
            <w:shd w:val="clear" w:color="auto" w:fill="auto"/>
            <w:vAlign w:val="bottom"/>
          </w:tcPr>
          <w:p w14:paraId="57DB3FF9" w14:textId="77777777" w:rsidR="00B71F2B" w:rsidRPr="00853565" w:rsidRDefault="00B71F2B" w:rsidP="00537061">
            <w:pPr>
              <w:spacing w:before="70"/>
              <w:ind w:left="113"/>
            </w:pPr>
            <w:r w:rsidRPr="00853565">
              <w:t>Польша</w:t>
            </w:r>
          </w:p>
        </w:tc>
        <w:tc>
          <w:tcPr>
            <w:tcW w:w="1124" w:type="dxa"/>
            <w:tcBorders>
              <w:left w:val="single" w:sz="6" w:space="0" w:color="000000"/>
            </w:tcBorders>
            <w:shd w:val="clear" w:color="auto" w:fill="auto"/>
            <w:vAlign w:val="bottom"/>
          </w:tcPr>
          <w:p w14:paraId="11321817" w14:textId="77777777" w:rsidR="00B71F2B" w:rsidRPr="00853565" w:rsidRDefault="00B71F2B" w:rsidP="00537061">
            <w:pPr>
              <w:spacing w:before="70"/>
              <w:ind w:left="57"/>
            </w:pPr>
            <w:r w:rsidRPr="00853565">
              <w:t>злотый</w:t>
            </w:r>
          </w:p>
        </w:tc>
        <w:tc>
          <w:tcPr>
            <w:tcW w:w="632" w:type="dxa"/>
            <w:tcBorders>
              <w:left w:val="single" w:sz="6" w:space="0" w:color="000000"/>
            </w:tcBorders>
            <w:shd w:val="clear" w:color="auto" w:fill="auto"/>
            <w:vAlign w:val="bottom"/>
          </w:tcPr>
          <w:p w14:paraId="49D2DBA8" w14:textId="0332E60C" w:rsidR="00B71F2B" w:rsidRPr="00853565" w:rsidRDefault="00B71F2B" w:rsidP="00537061">
            <w:pPr>
              <w:tabs>
                <w:tab w:val="left" w:pos="142"/>
              </w:tabs>
              <w:spacing w:before="70"/>
              <w:ind w:right="57"/>
              <w:jc w:val="right"/>
            </w:pPr>
            <w:r w:rsidRPr="00853565">
              <w:t>3</w:t>
            </w:r>
            <w:r w:rsidRPr="00853565">
              <w:rPr>
                <w:lang w:val="en-US"/>
              </w:rPr>
              <w:t>377</w:t>
            </w:r>
          </w:p>
        </w:tc>
        <w:tc>
          <w:tcPr>
            <w:tcW w:w="632" w:type="dxa"/>
            <w:tcBorders>
              <w:left w:val="single" w:sz="6" w:space="0" w:color="000000"/>
            </w:tcBorders>
            <w:vAlign w:val="bottom"/>
          </w:tcPr>
          <w:p w14:paraId="4F2E02CC" w14:textId="6BB82AD1" w:rsidR="00B71F2B" w:rsidRPr="00853565" w:rsidRDefault="00B71F2B" w:rsidP="00FC633B">
            <w:pPr>
              <w:spacing w:before="70"/>
              <w:ind w:right="57"/>
              <w:jc w:val="right"/>
            </w:pPr>
            <w:r w:rsidRPr="00853565">
              <w:t>4</w:t>
            </w:r>
            <w:r w:rsidR="00BE3A20" w:rsidRPr="00853565">
              <w:t> </w:t>
            </w:r>
            <w:r w:rsidRPr="00853565">
              <w:rPr>
                <w:lang w:val="en-US"/>
              </w:rPr>
              <w:t>598</w:t>
            </w:r>
          </w:p>
        </w:tc>
        <w:tc>
          <w:tcPr>
            <w:tcW w:w="632" w:type="dxa"/>
            <w:tcBorders>
              <w:left w:val="single" w:sz="6" w:space="0" w:color="000000"/>
            </w:tcBorders>
            <w:vAlign w:val="bottom"/>
          </w:tcPr>
          <w:p w14:paraId="332E281F" w14:textId="69F0816A" w:rsidR="00B71F2B" w:rsidRPr="00853565" w:rsidRDefault="00B71F2B" w:rsidP="00FC633B">
            <w:pPr>
              <w:spacing w:before="70"/>
              <w:ind w:right="57"/>
              <w:jc w:val="right"/>
            </w:pPr>
            <w:r w:rsidRPr="00853565">
              <w:rPr>
                <w:lang w:val="en-US"/>
              </w:rPr>
              <w:t>4</w:t>
            </w:r>
            <w:r w:rsidR="00BE3A20" w:rsidRPr="00853565">
              <w:t> </w:t>
            </w:r>
            <w:r w:rsidRPr="00853565">
              <w:rPr>
                <w:lang w:val="en-US"/>
              </w:rPr>
              <w:t>980</w:t>
            </w:r>
          </w:p>
        </w:tc>
        <w:tc>
          <w:tcPr>
            <w:tcW w:w="632" w:type="dxa"/>
            <w:tcBorders>
              <w:left w:val="single" w:sz="6" w:space="0" w:color="000000"/>
              <w:right w:val="single" w:sz="6" w:space="0" w:color="000000"/>
            </w:tcBorders>
            <w:vAlign w:val="bottom"/>
          </w:tcPr>
          <w:p w14:paraId="3941A9CD" w14:textId="34FA97B4" w:rsidR="00B71F2B" w:rsidRPr="00853565" w:rsidRDefault="00B71F2B" w:rsidP="00FC633B">
            <w:pPr>
              <w:spacing w:before="70"/>
              <w:ind w:right="57"/>
              <w:jc w:val="right"/>
            </w:pPr>
            <w:r w:rsidRPr="00853565">
              <w:rPr>
                <w:lang w:val="en-US"/>
              </w:rPr>
              <w:t>5</w:t>
            </w:r>
            <w:r w:rsidR="00BE3A20" w:rsidRPr="00853565">
              <w:t> </w:t>
            </w:r>
            <w:r w:rsidRPr="00853565">
              <w:rPr>
                <w:lang w:val="en-US"/>
              </w:rPr>
              <w:t>234</w:t>
            </w:r>
          </w:p>
        </w:tc>
        <w:tc>
          <w:tcPr>
            <w:tcW w:w="1148" w:type="dxa"/>
            <w:tcBorders>
              <w:left w:val="single" w:sz="6" w:space="0" w:color="000000"/>
            </w:tcBorders>
            <w:shd w:val="clear" w:color="auto" w:fill="auto"/>
            <w:vAlign w:val="bottom"/>
          </w:tcPr>
          <w:p w14:paraId="19A3B6E5" w14:textId="77777777" w:rsidR="00B71F2B" w:rsidRPr="00853565" w:rsidRDefault="00B71F2B">
            <w:pPr>
              <w:spacing w:before="70"/>
              <w:ind w:left="57"/>
            </w:pPr>
            <w:r w:rsidRPr="00853565">
              <w:rPr>
                <w:rFonts w:eastAsia="Arial Unicode MS"/>
                <w:i/>
                <w:lang w:val="en-US"/>
              </w:rPr>
              <w:t>zloty</w:t>
            </w:r>
          </w:p>
        </w:tc>
        <w:tc>
          <w:tcPr>
            <w:tcW w:w="2559" w:type="dxa"/>
            <w:tcBorders>
              <w:left w:val="single" w:sz="6" w:space="0" w:color="000000"/>
            </w:tcBorders>
            <w:shd w:val="clear" w:color="auto" w:fill="auto"/>
            <w:vAlign w:val="bottom"/>
          </w:tcPr>
          <w:p w14:paraId="38AC2B0F" w14:textId="77777777" w:rsidR="00B71F2B" w:rsidRPr="00853565" w:rsidRDefault="00B71F2B">
            <w:pPr>
              <w:spacing w:before="70"/>
              <w:ind w:left="170"/>
              <w:rPr>
                <w:i/>
              </w:rPr>
            </w:pPr>
            <w:r w:rsidRPr="00853565">
              <w:rPr>
                <w:rFonts w:hint="eastAsia"/>
                <w:i/>
              </w:rPr>
              <w:t>Poland</w:t>
            </w:r>
          </w:p>
        </w:tc>
      </w:tr>
      <w:tr w:rsidR="00853565" w:rsidRPr="00853565" w14:paraId="418B0791" w14:textId="77777777" w:rsidTr="00C07422">
        <w:trPr>
          <w:cantSplit/>
        </w:trPr>
        <w:tc>
          <w:tcPr>
            <w:tcW w:w="2562" w:type="dxa"/>
            <w:shd w:val="clear" w:color="auto" w:fill="auto"/>
            <w:vAlign w:val="bottom"/>
          </w:tcPr>
          <w:p w14:paraId="5DF757E3" w14:textId="77777777" w:rsidR="00B71F2B" w:rsidRPr="00853565" w:rsidRDefault="00B71F2B" w:rsidP="00537061">
            <w:pPr>
              <w:spacing w:before="70"/>
              <w:ind w:left="113"/>
            </w:pPr>
            <w:r w:rsidRPr="00853565">
              <w:t>Румыния</w:t>
            </w:r>
          </w:p>
        </w:tc>
        <w:tc>
          <w:tcPr>
            <w:tcW w:w="1124" w:type="dxa"/>
            <w:tcBorders>
              <w:left w:val="single" w:sz="6" w:space="0" w:color="000000"/>
            </w:tcBorders>
            <w:shd w:val="clear" w:color="auto" w:fill="auto"/>
            <w:vAlign w:val="bottom"/>
          </w:tcPr>
          <w:p w14:paraId="74F397A6" w14:textId="77777777" w:rsidR="00B71F2B" w:rsidRPr="00853565" w:rsidRDefault="00B71F2B" w:rsidP="00537061">
            <w:pPr>
              <w:spacing w:before="70"/>
              <w:ind w:left="57"/>
            </w:pPr>
            <w:r w:rsidRPr="00853565">
              <w:t>румынский лей</w:t>
            </w:r>
          </w:p>
        </w:tc>
        <w:tc>
          <w:tcPr>
            <w:tcW w:w="632" w:type="dxa"/>
            <w:tcBorders>
              <w:left w:val="single" w:sz="6" w:space="0" w:color="000000"/>
            </w:tcBorders>
            <w:shd w:val="clear" w:color="auto" w:fill="auto"/>
            <w:vAlign w:val="bottom"/>
          </w:tcPr>
          <w:p w14:paraId="400DA2A2" w14:textId="22B69AA7" w:rsidR="00B71F2B" w:rsidRPr="00853565" w:rsidRDefault="00B71F2B" w:rsidP="00537061">
            <w:pPr>
              <w:tabs>
                <w:tab w:val="left" w:pos="142"/>
              </w:tabs>
              <w:spacing w:before="70"/>
              <w:ind w:right="57"/>
              <w:jc w:val="right"/>
            </w:pPr>
            <w:r w:rsidRPr="00853565">
              <w:t>1</w:t>
            </w:r>
            <w:r w:rsidR="00BE3A20" w:rsidRPr="00853565">
              <w:t> </w:t>
            </w:r>
            <w:r w:rsidRPr="00853565">
              <w:t>9</w:t>
            </w:r>
            <w:r w:rsidRPr="00853565">
              <w:rPr>
                <w:lang w:val="en-US"/>
              </w:rPr>
              <w:t>02</w:t>
            </w:r>
          </w:p>
        </w:tc>
        <w:tc>
          <w:tcPr>
            <w:tcW w:w="632" w:type="dxa"/>
            <w:tcBorders>
              <w:left w:val="single" w:sz="6" w:space="0" w:color="000000"/>
            </w:tcBorders>
            <w:vAlign w:val="bottom"/>
          </w:tcPr>
          <w:p w14:paraId="245BBE7F" w14:textId="0D72FF91" w:rsidR="00B71F2B" w:rsidRPr="00853565" w:rsidRDefault="00B71F2B" w:rsidP="00FC633B">
            <w:pPr>
              <w:spacing w:before="70"/>
              <w:ind w:right="57"/>
              <w:jc w:val="right"/>
              <w:rPr>
                <w:lang w:val="en-US"/>
              </w:rPr>
            </w:pPr>
            <w:r w:rsidRPr="00853565">
              <w:rPr>
                <w:lang w:val="en-US"/>
              </w:rPr>
              <w:t>4</w:t>
            </w:r>
            <w:r w:rsidR="00BE3A20" w:rsidRPr="00853565">
              <w:t> </w:t>
            </w:r>
            <w:r w:rsidRPr="00853565">
              <w:rPr>
                <w:lang w:val="en-US"/>
              </w:rPr>
              <w:t>357</w:t>
            </w:r>
          </w:p>
        </w:tc>
        <w:tc>
          <w:tcPr>
            <w:tcW w:w="632" w:type="dxa"/>
            <w:tcBorders>
              <w:left w:val="single" w:sz="6" w:space="0" w:color="000000"/>
            </w:tcBorders>
            <w:vAlign w:val="bottom"/>
          </w:tcPr>
          <w:p w14:paraId="6EA7E739" w14:textId="57F86049" w:rsidR="00B71F2B" w:rsidRPr="00853565" w:rsidRDefault="00B71F2B" w:rsidP="00FC633B">
            <w:pPr>
              <w:spacing w:before="70"/>
              <w:ind w:right="57"/>
              <w:jc w:val="right"/>
              <w:rPr>
                <w:lang w:val="en-US"/>
              </w:rPr>
            </w:pPr>
            <w:r w:rsidRPr="00853565">
              <w:rPr>
                <w:lang w:val="en-US"/>
              </w:rPr>
              <w:t>4</w:t>
            </w:r>
            <w:r w:rsidR="00B817D7">
              <w:t> </w:t>
            </w:r>
            <w:r w:rsidRPr="00853565">
              <w:rPr>
                <w:lang w:val="en-US"/>
              </w:rPr>
              <w:t>853</w:t>
            </w:r>
          </w:p>
        </w:tc>
        <w:tc>
          <w:tcPr>
            <w:tcW w:w="632" w:type="dxa"/>
            <w:tcBorders>
              <w:left w:val="single" w:sz="6" w:space="0" w:color="000000"/>
              <w:right w:val="single" w:sz="6" w:space="0" w:color="000000"/>
            </w:tcBorders>
            <w:vAlign w:val="bottom"/>
          </w:tcPr>
          <w:p w14:paraId="6624E6E8" w14:textId="79F18562" w:rsidR="00B71F2B" w:rsidRPr="00853565" w:rsidRDefault="00B71F2B" w:rsidP="00FC633B">
            <w:pPr>
              <w:spacing w:before="70"/>
              <w:ind w:right="57"/>
              <w:jc w:val="right"/>
            </w:pPr>
            <w:r w:rsidRPr="00853565">
              <w:rPr>
                <w:lang w:val="en-US"/>
              </w:rPr>
              <w:t>…</w:t>
            </w:r>
          </w:p>
        </w:tc>
        <w:tc>
          <w:tcPr>
            <w:tcW w:w="1148" w:type="dxa"/>
            <w:tcBorders>
              <w:left w:val="single" w:sz="6" w:space="0" w:color="000000"/>
            </w:tcBorders>
            <w:shd w:val="clear" w:color="auto" w:fill="auto"/>
            <w:vAlign w:val="bottom"/>
          </w:tcPr>
          <w:p w14:paraId="3DF0B387" w14:textId="77777777" w:rsidR="00B71F2B" w:rsidRPr="00853565" w:rsidRDefault="00B71F2B">
            <w:pPr>
              <w:spacing w:before="70"/>
              <w:ind w:left="57"/>
            </w:pPr>
            <w:r w:rsidRPr="00853565">
              <w:rPr>
                <w:rFonts w:eastAsia="Arial Unicode MS"/>
                <w:i/>
              </w:rPr>
              <w:t>romanian ley</w:t>
            </w:r>
          </w:p>
        </w:tc>
        <w:tc>
          <w:tcPr>
            <w:tcW w:w="2559" w:type="dxa"/>
            <w:tcBorders>
              <w:left w:val="single" w:sz="6" w:space="0" w:color="000000"/>
            </w:tcBorders>
            <w:shd w:val="clear" w:color="auto" w:fill="auto"/>
            <w:vAlign w:val="bottom"/>
          </w:tcPr>
          <w:p w14:paraId="562416C9" w14:textId="77777777" w:rsidR="00B71F2B" w:rsidRPr="00853565" w:rsidRDefault="00B71F2B">
            <w:pPr>
              <w:spacing w:before="70"/>
              <w:ind w:left="170"/>
              <w:rPr>
                <w:i/>
              </w:rPr>
            </w:pPr>
            <w:r w:rsidRPr="00853565">
              <w:rPr>
                <w:i/>
              </w:rPr>
              <w:t>Romania</w:t>
            </w:r>
          </w:p>
        </w:tc>
      </w:tr>
      <w:tr w:rsidR="00853565" w:rsidRPr="00853565" w14:paraId="72DCDF05" w14:textId="77777777" w:rsidTr="00C07422">
        <w:trPr>
          <w:cantSplit/>
        </w:trPr>
        <w:tc>
          <w:tcPr>
            <w:tcW w:w="2562" w:type="dxa"/>
            <w:shd w:val="clear" w:color="auto" w:fill="auto"/>
            <w:vAlign w:val="bottom"/>
          </w:tcPr>
          <w:p w14:paraId="0DAE2AC2" w14:textId="77777777" w:rsidR="00B71F2B" w:rsidRPr="00853565" w:rsidRDefault="00B71F2B" w:rsidP="00537061">
            <w:pPr>
              <w:spacing w:before="70"/>
              <w:ind w:left="113"/>
            </w:pPr>
            <w:r w:rsidRPr="00853565">
              <w:t>Словакия</w:t>
            </w:r>
          </w:p>
        </w:tc>
        <w:tc>
          <w:tcPr>
            <w:tcW w:w="1124" w:type="dxa"/>
            <w:tcBorders>
              <w:left w:val="single" w:sz="6" w:space="0" w:color="000000"/>
            </w:tcBorders>
            <w:shd w:val="clear" w:color="auto" w:fill="auto"/>
            <w:vAlign w:val="bottom"/>
          </w:tcPr>
          <w:p w14:paraId="6DAB0939" w14:textId="77777777" w:rsidR="00B71F2B" w:rsidRPr="00853565" w:rsidRDefault="00B71F2B" w:rsidP="00537061">
            <w:pPr>
              <w:spacing w:before="70"/>
              <w:ind w:left="57"/>
            </w:pPr>
            <w:r w:rsidRPr="00853565">
              <w:t>евро</w:t>
            </w:r>
          </w:p>
        </w:tc>
        <w:tc>
          <w:tcPr>
            <w:tcW w:w="632" w:type="dxa"/>
            <w:tcBorders>
              <w:left w:val="single" w:sz="6" w:space="0" w:color="000000"/>
            </w:tcBorders>
            <w:shd w:val="clear" w:color="auto" w:fill="auto"/>
            <w:vAlign w:val="bottom"/>
          </w:tcPr>
          <w:p w14:paraId="558DCB1D" w14:textId="58C1B3AF" w:rsidR="00B71F2B" w:rsidRPr="00853565" w:rsidRDefault="00B71F2B" w:rsidP="00537061">
            <w:pPr>
              <w:tabs>
                <w:tab w:val="left" w:pos="142"/>
              </w:tabs>
              <w:spacing w:before="70"/>
              <w:ind w:right="57"/>
              <w:jc w:val="right"/>
            </w:pPr>
            <w:r w:rsidRPr="00853565">
              <w:rPr>
                <w:lang w:val="en-US"/>
              </w:rPr>
              <w:t>907</w:t>
            </w:r>
          </w:p>
        </w:tc>
        <w:tc>
          <w:tcPr>
            <w:tcW w:w="632" w:type="dxa"/>
            <w:tcBorders>
              <w:left w:val="single" w:sz="6" w:space="0" w:color="000000"/>
            </w:tcBorders>
            <w:vAlign w:val="bottom"/>
          </w:tcPr>
          <w:p w14:paraId="54B31F41" w14:textId="4A86EA8E" w:rsidR="00B71F2B" w:rsidRPr="00853565" w:rsidRDefault="00B71F2B" w:rsidP="00FC633B">
            <w:pPr>
              <w:spacing w:before="70"/>
              <w:ind w:right="57"/>
              <w:jc w:val="right"/>
              <w:rPr>
                <w:lang w:val="en-US"/>
              </w:rPr>
            </w:pPr>
            <w:r w:rsidRPr="00853565">
              <w:rPr>
                <w:lang w:val="en-US"/>
              </w:rPr>
              <w:t>1</w:t>
            </w:r>
            <w:r w:rsidR="00BE3A20" w:rsidRPr="00853565">
              <w:t> </w:t>
            </w:r>
            <w:r w:rsidRPr="00853565">
              <w:rPr>
                <w:lang w:val="en-US"/>
              </w:rPr>
              <w:t>164</w:t>
            </w:r>
          </w:p>
        </w:tc>
        <w:tc>
          <w:tcPr>
            <w:tcW w:w="632" w:type="dxa"/>
            <w:tcBorders>
              <w:left w:val="single" w:sz="6" w:space="0" w:color="000000"/>
            </w:tcBorders>
            <w:vAlign w:val="bottom"/>
          </w:tcPr>
          <w:p w14:paraId="76C2F174" w14:textId="3AD9CCA0" w:rsidR="00B71F2B" w:rsidRPr="00853565" w:rsidRDefault="00B71F2B" w:rsidP="00FC633B">
            <w:pPr>
              <w:spacing w:before="70"/>
              <w:ind w:right="57"/>
              <w:jc w:val="right"/>
              <w:rPr>
                <w:lang w:val="en-US"/>
              </w:rPr>
            </w:pPr>
            <w:r w:rsidRPr="00853565">
              <w:t>1</w:t>
            </w:r>
            <w:r w:rsidR="00BE3A20" w:rsidRPr="00853565">
              <w:t> </w:t>
            </w:r>
            <w:r w:rsidRPr="00853565">
              <w:t>2</w:t>
            </w:r>
            <w:r w:rsidRPr="00853565">
              <w:rPr>
                <w:lang w:val="en-US"/>
              </w:rPr>
              <w:t>35</w:t>
            </w:r>
          </w:p>
        </w:tc>
        <w:tc>
          <w:tcPr>
            <w:tcW w:w="632" w:type="dxa"/>
            <w:tcBorders>
              <w:left w:val="single" w:sz="6" w:space="0" w:color="000000"/>
              <w:right w:val="single" w:sz="6" w:space="0" w:color="000000"/>
            </w:tcBorders>
            <w:vAlign w:val="bottom"/>
          </w:tcPr>
          <w:p w14:paraId="3BB5F7AB" w14:textId="23004E39" w:rsidR="00B71F2B" w:rsidRPr="00853565" w:rsidRDefault="00B71F2B" w:rsidP="00FC633B">
            <w:pPr>
              <w:spacing w:before="70"/>
              <w:ind w:right="57"/>
              <w:jc w:val="right"/>
            </w:pPr>
            <w:r w:rsidRPr="00853565">
              <w:rPr>
                <w:lang w:val="en-US"/>
              </w:rPr>
              <w:t>1</w:t>
            </w:r>
            <w:r w:rsidR="00BE3A20" w:rsidRPr="00853565">
              <w:t> </w:t>
            </w:r>
            <w:r w:rsidRPr="00853565">
              <w:rPr>
                <w:lang w:val="en-US"/>
              </w:rPr>
              <w:t>273</w:t>
            </w:r>
          </w:p>
        </w:tc>
        <w:tc>
          <w:tcPr>
            <w:tcW w:w="1148" w:type="dxa"/>
            <w:tcBorders>
              <w:left w:val="single" w:sz="6" w:space="0" w:color="000000"/>
            </w:tcBorders>
            <w:shd w:val="clear" w:color="auto" w:fill="auto"/>
            <w:vAlign w:val="bottom"/>
          </w:tcPr>
          <w:p w14:paraId="2C784382" w14:textId="77777777" w:rsidR="00B71F2B" w:rsidRPr="00853565" w:rsidRDefault="00B71F2B">
            <w:pPr>
              <w:spacing w:before="70"/>
              <w:ind w:left="57"/>
            </w:pPr>
            <w:r w:rsidRPr="00853565">
              <w:rPr>
                <w:rFonts w:eastAsia="Arial Unicode MS"/>
                <w:i/>
                <w:lang w:val="en-US"/>
              </w:rPr>
              <w:t>euro</w:t>
            </w:r>
          </w:p>
        </w:tc>
        <w:tc>
          <w:tcPr>
            <w:tcW w:w="2559" w:type="dxa"/>
            <w:tcBorders>
              <w:left w:val="single" w:sz="6" w:space="0" w:color="000000"/>
            </w:tcBorders>
            <w:shd w:val="clear" w:color="auto" w:fill="auto"/>
            <w:vAlign w:val="bottom"/>
          </w:tcPr>
          <w:p w14:paraId="1CC2A912" w14:textId="77777777" w:rsidR="00B71F2B" w:rsidRPr="00853565" w:rsidRDefault="00B71F2B">
            <w:pPr>
              <w:spacing w:before="70"/>
              <w:ind w:left="170"/>
              <w:rPr>
                <w:i/>
              </w:rPr>
            </w:pPr>
            <w:r w:rsidRPr="00853565">
              <w:rPr>
                <w:i/>
              </w:rPr>
              <w:t>Slovakia</w:t>
            </w:r>
          </w:p>
        </w:tc>
      </w:tr>
      <w:tr w:rsidR="00853565" w:rsidRPr="00853565" w14:paraId="6DF1C57C" w14:textId="77777777" w:rsidTr="00C07422">
        <w:trPr>
          <w:cantSplit/>
        </w:trPr>
        <w:tc>
          <w:tcPr>
            <w:tcW w:w="2562" w:type="dxa"/>
            <w:shd w:val="clear" w:color="auto" w:fill="auto"/>
            <w:vAlign w:val="bottom"/>
          </w:tcPr>
          <w:p w14:paraId="1E64A799" w14:textId="47803ADF" w:rsidR="00B71F2B" w:rsidRPr="00853565" w:rsidRDefault="00B71F2B" w:rsidP="00537061">
            <w:pPr>
              <w:spacing w:before="70"/>
              <w:ind w:left="113"/>
              <w:rPr>
                <w:lang w:val="en-US"/>
              </w:rPr>
            </w:pPr>
            <w:r w:rsidRPr="00853565">
              <w:t xml:space="preserve">Соединенное Королевство </w:t>
            </w:r>
            <w:r w:rsidRPr="00853565">
              <w:br/>
              <w:t>(Великобритания)</w:t>
            </w:r>
            <w:r w:rsidR="001655BB" w:rsidRPr="00853565">
              <w:rPr>
                <w:vertAlign w:val="superscript"/>
                <w:lang w:val="en-US"/>
              </w:rPr>
              <w:t>4)</w:t>
            </w:r>
          </w:p>
        </w:tc>
        <w:tc>
          <w:tcPr>
            <w:tcW w:w="1124" w:type="dxa"/>
            <w:tcBorders>
              <w:left w:val="single" w:sz="6" w:space="0" w:color="000000"/>
            </w:tcBorders>
            <w:shd w:val="clear" w:color="auto" w:fill="auto"/>
            <w:vAlign w:val="bottom"/>
          </w:tcPr>
          <w:p w14:paraId="167E57E6" w14:textId="77777777" w:rsidR="00B71F2B" w:rsidRPr="00853565" w:rsidRDefault="00B71F2B" w:rsidP="00537061">
            <w:pPr>
              <w:spacing w:before="70"/>
              <w:ind w:left="57"/>
            </w:pPr>
            <w:r w:rsidRPr="00853565">
              <w:t xml:space="preserve">фунт </w:t>
            </w:r>
            <w:r w:rsidRPr="00853565">
              <w:br/>
              <w:t>стерлингов</w:t>
            </w:r>
          </w:p>
        </w:tc>
        <w:tc>
          <w:tcPr>
            <w:tcW w:w="632" w:type="dxa"/>
            <w:tcBorders>
              <w:left w:val="single" w:sz="6" w:space="0" w:color="000000"/>
            </w:tcBorders>
            <w:shd w:val="clear" w:color="auto" w:fill="auto"/>
            <w:vAlign w:val="bottom"/>
          </w:tcPr>
          <w:p w14:paraId="07FED8B1" w14:textId="048CCA4E" w:rsidR="00B71F2B" w:rsidRPr="00853565" w:rsidRDefault="00B71F2B" w:rsidP="00537061">
            <w:pPr>
              <w:tabs>
                <w:tab w:val="left" w:pos="142"/>
              </w:tabs>
              <w:spacing w:before="70"/>
              <w:ind w:right="57"/>
              <w:jc w:val="right"/>
            </w:pPr>
            <w:r w:rsidRPr="00853565">
              <w:t>2</w:t>
            </w:r>
            <w:r w:rsidR="00BE3A20" w:rsidRPr="00853565">
              <w:t> </w:t>
            </w:r>
            <w:r w:rsidRPr="00853565">
              <w:t>5</w:t>
            </w:r>
            <w:r w:rsidRPr="00853565">
              <w:rPr>
                <w:lang w:val="en-US"/>
              </w:rPr>
              <w:t>73</w:t>
            </w:r>
          </w:p>
        </w:tc>
        <w:tc>
          <w:tcPr>
            <w:tcW w:w="632" w:type="dxa"/>
            <w:tcBorders>
              <w:left w:val="single" w:sz="6" w:space="0" w:color="000000"/>
            </w:tcBorders>
            <w:vAlign w:val="bottom"/>
          </w:tcPr>
          <w:p w14:paraId="6F16B275" w14:textId="4A0ABDE2" w:rsidR="00B71F2B" w:rsidRPr="00853565" w:rsidRDefault="00B71F2B" w:rsidP="00FC633B">
            <w:pPr>
              <w:spacing w:before="70"/>
              <w:ind w:right="57"/>
              <w:jc w:val="right"/>
            </w:pPr>
            <w:r w:rsidRPr="00853565">
              <w:rPr>
                <w:lang w:val="en-US"/>
              </w:rPr>
              <w:t>2</w:t>
            </w:r>
            <w:r w:rsidR="00BE3A20" w:rsidRPr="00853565">
              <w:t> </w:t>
            </w:r>
            <w:r w:rsidRPr="00853565">
              <w:rPr>
                <w:lang w:val="en-US"/>
              </w:rPr>
              <w:t>997</w:t>
            </w:r>
          </w:p>
        </w:tc>
        <w:tc>
          <w:tcPr>
            <w:tcW w:w="632" w:type="dxa"/>
            <w:tcBorders>
              <w:left w:val="single" w:sz="6" w:space="0" w:color="000000"/>
            </w:tcBorders>
            <w:vAlign w:val="bottom"/>
          </w:tcPr>
          <w:p w14:paraId="54C92DFC" w14:textId="7D36B020" w:rsidR="00B71F2B" w:rsidRPr="00853565" w:rsidRDefault="00B71F2B" w:rsidP="00FC633B">
            <w:pPr>
              <w:spacing w:before="70"/>
              <w:ind w:right="57"/>
              <w:jc w:val="right"/>
            </w:pPr>
            <w:r w:rsidRPr="00853565">
              <w:rPr>
                <w:lang w:val="en-US"/>
              </w:rPr>
              <w:t>3</w:t>
            </w:r>
            <w:r w:rsidR="00BE3A20" w:rsidRPr="00853565">
              <w:t> </w:t>
            </w:r>
            <w:r w:rsidRPr="00853565">
              <w:rPr>
                <w:lang w:val="en-US"/>
              </w:rPr>
              <w:t>084</w:t>
            </w:r>
          </w:p>
        </w:tc>
        <w:tc>
          <w:tcPr>
            <w:tcW w:w="632" w:type="dxa"/>
            <w:tcBorders>
              <w:left w:val="single" w:sz="6" w:space="0" w:color="000000"/>
              <w:right w:val="single" w:sz="6" w:space="0" w:color="000000"/>
            </w:tcBorders>
            <w:vAlign w:val="bottom"/>
          </w:tcPr>
          <w:p w14:paraId="56CBB260" w14:textId="1327370A" w:rsidR="00B71F2B" w:rsidRPr="00853565" w:rsidRDefault="00B71F2B" w:rsidP="00FC633B">
            <w:pPr>
              <w:spacing w:before="70"/>
              <w:ind w:right="57"/>
              <w:jc w:val="right"/>
            </w:pPr>
            <w:r w:rsidRPr="00853565">
              <w:rPr>
                <w:lang w:val="en-US"/>
              </w:rPr>
              <w:t>3</w:t>
            </w:r>
            <w:r w:rsidR="00BE3A20" w:rsidRPr="00853565">
              <w:t> </w:t>
            </w:r>
            <w:r w:rsidRPr="00853565">
              <w:rPr>
                <w:lang w:val="en-US"/>
              </w:rPr>
              <w:t>082</w:t>
            </w:r>
          </w:p>
        </w:tc>
        <w:tc>
          <w:tcPr>
            <w:tcW w:w="1148" w:type="dxa"/>
            <w:tcBorders>
              <w:left w:val="single" w:sz="6" w:space="0" w:color="000000"/>
            </w:tcBorders>
            <w:shd w:val="clear" w:color="auto" w:fill="auto"/>
            <w:vAlign w:val="bottom"/>
          </w:tcPr>
          <w:p w14:paraId="2072AE1C" w14:textId="77777777" w:rsidR="00B71F2B" w:rsidRPr="00853565" w:rsidRDefault="00B71F2B">
            <w:pPr>
              <w:spacing w:before="70"/>
              <w:ind w:left="57"/>
            </w:pPr>
            <w:r w:rsidRPr="00853565">
              <w:rPr>
                <w:rFonts w:eastAsia="Arial Unicode MS"/>
                <w:i/>
              </w:rPr>
              <w:t xml:space="preserve">pound of sterlings </w:t>
            </w:r>
          </w:p>
        </w:tc>
        <w:tc>
          <w:tcPr>
            <w:tcW w:w="2559" w:type="dxa"/>
            <w:tcBorders>
              <w:left w:val="single" w:sz="6" w:space="0" w:color="000000"/>
            </w:tcBorders>
            <w:shd w:val="clear" w:color="auto" w:fill="auto"/>
            <w:vAlign w:val="bottom"/>
          </w:tcPr>
          <w:p w14:paraId="6A8E3E1D" w14:textId="55EB234B" w:rsidR="00B71F2B" w:rsidRPr="00853565" w:rsidRDefault="00B71F2B">
            <w:pPr>
              <w:spacing w:before="70"/>
              <w:ind w:left="170"/>
              <w:rPr>
                <w:i/>
              </w:rPr>
            </w:pPr>
            <w:r w:rsidRPr="00853565">
              <w:rPr>
                <w:i/>
              </w:rPr>
              <w:t>United Kingdom</w:t>
            </w:r>
            <w:r w:rsidR="001655BB" w:rsidRPr="00853565">
              <w:rPr>
                <w:vertAlign w:val="superscript"/>
                <w:lang w:val="en-US"/>
              </w:rPr>
              <w:t>4)</w:t>
            </w:r>
          </w:p>
        </w:tc>
      </w:tr>
      <w:tr w:rsidR="00853565" w:rsidRPr="00853565" w14:paraId="0889D2BC" w14:textId="77777777" w:rsidTr="00C07422">
        <w:trPr>
          <w:cantSplit/>
        </w:trPr>
        <w:tc>
          <w:tcPr>
            <w:tcW w:w="2562" w:type="dxa"/>
            <w:shd w:val="clear" w:color="auto" w:fill="auto"/>
            <w:vAlign w:val="bottom"/>
          </w:tcPr>
          <w:p w14:paraId="6F3215EA" w14:textId="77777777" w:rsidR="00B71F2B" w:rsidRPr="00853565" w:rsidRDefault="00B71F2B" w:rsidP="00537061">
            <w:pPr>
              <w:spacing w:before="70"/>
              <w:ind w:left="113"/>
            </w:pPr>
            <w:r w:rsidRPr="00853565">
              <w:t>Финляндия</w:t>
            </w:r>
          </w:p>
        </w:tc>
        <w:tc>
          <w:tcPr>
            <w:tcW w:w="1124" w:type="dxa"/>
            <w:tcBorders>
              <w:left w:val="single" w:sz="6" w:space="0" w:color="000000"/>
            </w:tcBorders>
            <w:shd w:val="clear" w:color="auto" w:fill="auto"/>
            <w:vAlign w:val="bottom"/>
          </w:tcPr>
          <w:p w14:paraId="6F7F9330" w14:textId="77777777" w:rsidR="00B71F2B" w:rsidRPr="00853565" w:rsidRDefault="00B71F2B" w:rsidP="00537061">
            <w:pPr>
              <w:spacing w:before="70"/>
              <w:ind w:left="57"/>
            </w:pPr>
            <w:r w:rsidRPr="00853565">
              <w:t>евро</w:t>
            </w:r>
          </w:p>
        </w:tc>
        <w:tc>
          <w:tcPr>
            <w:tcW w:w="632" w:type="dxa"/>
            <w:tcBorders>
              <w:left w:val="single" w:sz="6" w:space="0" w:color="000000"/>
            </w:tcBorders>
            <w:shd w:val="clear" w:color="auto" w:fill="auto"/>
            <w:vAlign w:val="bottom"/>
          </w:tcPr>
          <w:p w14:paraId="0C3E88E9" w14:textId="14DCAF8F" w:rsidR="00B71F2B" w:rsidRPr="00853565" w:rsidRDefault="00B71F2B" w:rsidP="00537061">
            <w:pPr>
              <w:tabs>
                <w:tab w:val="left" w:pos="142"/>
              </w:tabs>
              <w:spacing w:before="70"/>
              <w:ind w:right="57"/>
              <w:jc w:val="right"/>
            </w:pPr>
            <w:r w:rsidRPr="00853565">
              <w:t>3</w:t>
            </w:r>
            <w:r w:rsidR="00BE3A20" w:rsidRPr="00853565">
              <w:t> </w:t>
            </w:r>
            <w:r w:rsidRPr="00853565">
              <w:t>0</w:t>
            </w:r>
            <w:r w:rsidRPr="00853565">
              <w:rPr>
                <w:lang w:val="en-US"/>
              </w:rPr>
              <w:t>34</w:t>
            </w:r>
          </w:p>
        </w:tc>
        <w:tc>
          <w:tcPr>
            <w:tcW w:w="632" w:type="dxa"/>
            <w:tcBorders>
              <w:left w:val="single" w:sz="6" w:space="0" w:color="000000"/>
            </w:tcBorders>
            <w:vAlign w:val="bottom"/>
          </w:tcPr>
          <w:p w14:paraId="2CF3EEE0" w14:textId="66157473" w:rsidR="00B71F2B" w:rsidRPr="00853565" w:rsidRDefault="00B71F2B" w:rsidP="00FC633B">
            <w:pPr>
              <w:spacing w:before="70"/>
              <w:ind w:right="57"/>
              <w:jc w:val="right"/>
            </w:pPr>
            <w:r w:rsidRPr="00853565">
              <w:rPr>
                <w:lang w:val="en-US"/>
              </w:rPr>
              <w:t>3</w:t>
            </w:r>
            <w:r w:rsidR="00BE3A20" w:rsidRPr="00853565">
              <w:t> </w:t>
            </w:r>
            <w:r w:rsidRPr="00853565">
              <w:rPr>
                <w:lang w:val="en-US"/>
              </w:rPr>
              <w:t>480</w:t>
            </w:r>
          </w:p>
        </w:tc>
        <w:tc>
          <w:tcPr>
            <w:tcW w:w="632" w:type="dxa"/>
            <w:tcBorders>
              <w:left w:val="single" w:sz="6" w:space="0" w:color="000000"/>
            </w:tcBorders>
            <w:vAlign w:val="bottom"/>
          </w:tcPr>
          <w:p w14:paraId="251FE45D" w14:textId="79388B33" w:rsidR="00B71F2B" w:rsidRPr="00853565" w:rsidRDefault="00B71F2B" w:rsidP="00FC633B">
            <w:pPr>
              <w:spacing w:before="70"/>
              <w:ind w:right="57"/>
              <w:jc w:val="right"/>
            </w:pPr>
            <w:r w:rsidRPr="00853565">
              <w:rPr>
                <w:lang w:val="en-US"/>
              </w:rPr>
              <w:t>3</w:t>
            </w:r>
            <w:r w:rsidR="00BE3A20" w:rsidRPr="00853565">
              <w:t> </w:t>
            </w:r>
            <w:r w:rsidRPr="00853565">
              <w:rPr>
                <w:lang w:val="en-US"/>
              </w:rPr>
              <w:t>552</w:t>
            </w:r>
          </w:p>
        </w:tc>
        <w:tc>
          <w:tcPr>
            <w:tcW w:w="632" w:type="dxa"/>
            <w:tcBorders>
              <w:left w:val="single" w:sz="6" w:space="0" w:color="000000"/>
              <w:right w:val="single" w:sz="6" w:space="0" w:color="000000"/>
            </w:tcBorders>
            <w:vAlign w:val="bottom"/>
          </w:tcPr>
          <w:p w14:paraId="5616F87B" w14:textId="2343CBD6" w:rsidR="00B71F2B" w:rsidRPr="00853565" w:rsidRDefault="00B71F2B" w:rsidP="00FC633B">
            <w:pPr>
              <w:spacing w:before="70"/>
              <w:ind w:right="57"/>
              <w:jc w:val="right"/>
            </w:pPr>
            <w:r w:rsidRPr="00853565">
              <w:rPr>
                <w:lang w:val="en-US"/>
              </w:rPr>
              <w:t>3</w:t>
            </w:r>
            <w:r w:rsidR="00BE3A20" w:rsidRPr="00853565">
              <w:t> </w:t>
            </w:r>
            <w:r w:rsidRPr="00853565">
              <w:rPr>
                <w:lang w:val="en-US"/>
              </w:rPr>
              <w:t>564</w:t>
            </w:r>
          </w:p>
        </w:tc>
        <w:tc>
          <w:tcPr>
            <w:tcW w:w="1148" w:type="dxa"/>
            <w:tcBorders>
              <w:left w:val="single" w:sz="6" w:space="0" w:color="000000"/>
            </w:tcBorders>
            <w:shd w:val="clear" w:color="auto" w:fill="auto"/>
            <w:vAlign w:val="bottom"/>
          </w:tcPr>
          <w:p w14:paraId="28B48D4E" w14:textId="77777777" w:rsidR="00B71F2B" w:rsidRPr="00853565" w:rsidRDefault="00B71F2B">
            <w:pPr>
              <w:spacing w:before="70"/>
              <w:ind w:left="57"/>
            </w:pPr>
            <w:r w:rsidRPr="00853565">
              <w:rPr>
                <w:rFonts w:eastAsia="Arial Unicode MS"/>
                <w:i/>
                <w:lang w:val="en-US"/>
              </w:rPr>
              <w:t>euro</w:t>
            </w:r>
          </w:p>
        </w:tc>
        <w:tc>
          <w:tcPr>
            <w:tcW w:w="2559" w:type="dxa"/>
            <w:tcBorders>
              <w:left w:val="single" w:sz="6" w:space="0" w:color="000000"/>
            </w:tcBorders>
            <w:shd w:val="clear" w:color="auto" w:fill="auto"/>
            <w:vAlign w:val="bottom"/>
          </w:tcPr>
          <w:p w14:paraId="319DA9DA" w14:textId="77777777" w:rsidR="00B71F2B" w:rsidRPr="00853565" w:rsidRDefault="00B71F2B">
            <w:pPr>
              <w:spacing w:before="70"/>
              <w:ind w:left="170"/>
              <w:rPr>
                <w:i/>
              </w:rPr>
            </w:pPr>
            <w:r w:rsidRPr="00853565">
              <w:rPr>
                <w:i/>
                <w:lang w:val="en-US"/>
              </w:rPr>
              <w:t>Finland</w:t>
            </w:r>
          </w:p>
        </w:tc>
      </w:tr>
      <w:tr w:rsidR="00853565" w:rsidRPr="00853565" w14:paraId="1F155F00" w14:textId="77777777" w:rsidTr="00C07422">
        <w:trPr>
          <w:cantSplit/>
        </w:trPr>
        <w:tc>
          <w:tcPr>
            <w:tcW w:w="2562" w:type="dxa"/>
            <w:shd w:val="clear" w:color="auto" w:fill="auto"/>
            <w:vAlign w:val="bottom"/>
          </w:tcPr>
          <w:p w14:paraId="2A66352A" w14:textId="77777777" w:rsidR="00B71F2B" w:rsidRPr="00853565" w:rsidRDefault="00B71F2B" w:rsidP="00537061">
            <w:pPr>
              <w:spacing w:before="70"/>
              <w:ind w:left="113"/>
            </w:pPr>
            <w:r w:rsidRPr="00853565">
              <w:t>Франция</w:t>
            </w:r>
          </w:p>
        </w:tc>
        <w:tc>
          <w:tcPr>
            <w:tcW w:w="1124" w:type="dxa"/>
            <w:tcBorders>
              <w:left w:val="single" w:sz="6" w:space="0" w:color="000000"/>
            </w:tcBorders>
            <w:shd w:val="clear" w:color="auto" w:fill="auto"/>
            <w:vAlign w:val="bottom"/>
          </w:tcPr>
          <w:p w14:paraId="2E124EF2" w14:textId="77777777" w:rsidR="00B71F2B" w:rsidRPr="00853565" w:rsidRDefault="00B71F2B" w:rsidP="00537061">
            <w:pPr>
              <w:spacing w:before="70"/>
              <w:ind w:left="57"/>
            </w:pPr>
            <w:r w:rsidRPr="00853565">
              <w:t>евро</w:t>
            </w:r>
          </w:p>
        </w:tc>
        <w:tc>
          <w:tcPr>
            <w:tcW w:w="632" w:type="dxa"/>
            <w:tcBorders>
              <w:left w:val="single" w:sz="6" w:space="0" w:color="000000"/>
            </w:tcBorders>
            <w:shd w:val="clear" w:color="auto" w:fill="auto"/>
            <w:vAlign w:val="bottom"/>
          </w:tcPr>
          <w:p w14:paraId="0F6B66B8" w14:textId="5653549A" w:rsidR="00B71F2B" w:rsidRPr="00853565" w:rsidRDefault="00B71F2B" w:rsidP="00537061">
            <w:pPr>
              <w:tabs>
                <w:tab w:val="left" w:pos="142"/>
              </w:tabs>
              <w:spacing w:before="70"/>
              <w:ind w:right="57"/>
              <w:jc w:val="right"/>
            </w:pPr>
            <w:r w:rsidRPr="00853565">
              <w:t>2</w:t>
            </w:r>
            <w:r w:rsidR="00BE3A20" w:rsidRPr="00853565">
              <w:t> </w:t>
            </w:r>
            <w:r w:rsidRPr="00853565">
              <w:t>8</w:t>
            </w:r>
            <w:r w:rsidRPr="00853565">
              <w:rPr>
                <w:lang w:val="en-US"/>
              </w:rPr>
              <w:t>33</w:t>
            </w:r>
          </w:p>
        </w:tc>
        <w:tc>
          <w:tcPr>
            <w:tcW w:w="632" w:type="dxa"/>
            <w:tcBorders>
              <w:left w:val="single" w:sz="6" w:space="0" w:color="000000"/>
            </w:tcBorders>
            <w:vAlign w:val="bottom"/>
          </w:tcPr>
          <w:p w14:paraId="37B85B77" w14:textId="486ED44F" w:rsidR="00B71F2B" w:rsidRPr="00853565" w:rsidRDefault="00B71F2B" w:rsidP="00FC633B">
            <w:pPr>
              <w:spacing w:before="70"/>
              <w:ind w:right="57"/>
              <w:jc w:val="right"/>
            </w:pPr>
            <w:r w:rsidRPr="00853565">
              <w:rPr>
                <w:lang w:val="en-US"/>
              </w:rPr>
              <w:t>3</w:t>
            </w:r>
            <w:r w:rsidR="00BE3A20" w:rsidRPr="00853565">
              <w:t> </w:t>
            </w:r>
            <w:r w:rsidRPr="00853565">
              <w:rPr>
                <w:lang w:val="en-US"/>
              </w:rPr>
              <w:t>213</w:t>
            </w:r>
          </w:p>
        </w:tc>
        <w:tc>
          <w:tcPr>
            <w:tcW w:w="632" w:type="dxa"/>
            <w:tcBorders>
              <w:left w:val="single" w:sz="6" w:space="0" w:color="000000"/>
            </w:tcBorders>
            <w:vAlign w:val="bottom"/>
          </w:tcPr>
          <w:p w14:paraId="3699C231" w14:textId="7888BD68" w:rsidR="00B71F2B" w:rsidRPr="00853565" w:rsidRDefault="00B71F2B" w:rsidP="00FC633B">
            <w:pPr>
              <w:spacing w:before="70"/>
              <w:ind w:right="57"/>
              <w:jc w:val="right"/>
            </w:pPr>
            <w:r w:rsidRPr="00853565">
              <w:rPr>
                <w:lang w:val="en-US"/>
              </w:rPr>
              <w:t>3</w:t>
            </w:r>
            <w:r w:rsidR="00BE3A20" w:rsidRPr="00853565">
              <w:t> </w:t>
            </w:r>
            <w:r w:rsidRPr="00853565">
              <w:rPr>
                <w:lang w:val="en-US"/>
              </w:rPr>
              <w:t>260</w:t>
            </w:r>
          </w:p>
        </w:tc>
        <w:tc>
          <w:tcPr>
            <w:tcW w:w="632" w:type="dxa"/>
            <w:tcBorders>
              <w:left w:val="single" w:sz="6" w:space="0" w:color="000000"/>
              <w:right w:val="single" w:sz="6" w:space="0" w:color="000000"/>
            </w:tcBorders>
            <w:vAlign w:val="bottom"/>
          </w:tcPr>
          <w:p w14:paraId="26505B4A" w14:textId="4E138A39" w:rsidR="00B71F2B" w:rsidRPr="00853565" w:rsidRDefault="00B71F2B" w:rsidP="00FC633B">
            <w:pPr>
              <w:spacing w:before="70"/>
              <w:ind w:right="57"/>
              <w:jc w:val="right"/>
            </w:pPr>
            <w:r w:rsidRPr="00853565">
              <w:rPr>
                <w:lang w:val="en-US"/>
              </w:rPr>
              <w:t>3</w:t>
            </w:r>
            <w:r w:rsidR="00BE3A20" w:rsidRPr="00853565">
              <w:t> </w:t>
            </w:r>
            <w:r w:rsidRPr="00853565">
              <w:rPr>
                <w:lang w:val="en-US"/>
              </w:rPr>
              <w:t>173</w:t>
            </w:r>
          </w:p>
        </w:tc>
        <w:tc>
          <w:tcPr>
            <w:tcW w:w="1148" w:type="dxa"/>
            <w:tcBorders>
              <w:left w:val="single" w:sz="6" w:space="0" w:color="000000"/>
            </w:tcBorders>
            <w:shd w:val="clear" w:color="auto" w:fill="auto"/>
            <w:vAlign w:val="bottom"/>
          </w:tcPr>
          <w:p w14:paraId="61EE1435" w14:textId="77777777" w:rsidR="00B71F2B" w:rsidRPr="00853565" w:rsidRDefault="00B71F2B">
            <w:pPr>
              <w:spacing w:before="70"/>
              <w:ind w:left="57"/>
            </w:pPr>
            <w:r w:rsidRPr="00853565">
              <w:rPr>
                <w:rFonts w:eastAsia="Arial Unicode MS"/>
                <w:i/>
                <w:lang w:val="en-US"/>
              </w:rPr>
              <w:t>euro</w:t>
            </w:r>
          </w:p>
        </w:tc>
        <w:tc>
          <w:tcPr>
            <w:tcW w:w="2559" w:type="dxa"/>
            <w:tcBorders>
              <w:left w:val="single" w:sz="6" w:space="0" w:color="000000"/>
            </w:tcBorders>
            <w:shd w:val="clear" w:color="auto" w:fill="auto"/>
            <w:vAlign w:val="bottom"/>
          </w:tcPr>
          <w:p w14:paraId="058A20B4" w14:textId="77777777" w:rsidR="00B71F2B" w:rsidRPr="00853565" w:rsidRDefault="00B71F2B">
            <w:pPr>
              <w:spacing w:before="70"/>
              <w:ind w:left="170"/>
              <w:rPr>
                <w:i/>
              </w:rPr>
            </w:pPr>
            <w:r w:rsidRPr="00853565">
              <w:rPr>
                <w:i/>
              </w:rPr>
              <w:t>France</w:t>
            </w:r>
          </w:p>
        </w:tc>
      </w:tr>
      <w:tr w:rsidR="00853565" w:rsidRPr="00853565" w14:paraId="4F9ACF7E" w14:textId="77777777" w:rsidTr="00C07422">
        <w:trPr>
          <w:cantSplit/>
        </w:trPr>
        <w:tc>
          <w:tcPr>
            <w:tcW w:w="2562" w:type="dxa"/>
            <w:shd w:val="clear" w:color="auto" w:fill="auto"/>
            <w:vAlign w:val="bottom"/>
          </w:tcPr>
          <w:p w14:paraId="11EA5307" w14:textId="77777777" w:rsidR="00B71F2B" w:rsidRPr="00853565" w:rsidRDefault="00B71F2B" w:rsidP="00537061">
            <w:pPr>
              <w:spacing w:before="70"/>
              <w:ind w:left="113"/>
            </w:pPr>
            <w:r w:rsidRPr="00853565">
              <w:t>Чехия</w:t>
            </w:r>
          </w:p>
        </w:tc>
        <w:tc>
          <w:tcPr>
            <w:tcW w:w="1124" w:type="dxa"/>
            <w:tcBorders>
              <w:left w:val="single" w:sz="6" w:space="0" w:color="000000"/>
            </w:tcBorders>
            <w:shd w:val="clear" w:color="auto" w:fill="auto"/>
            <w:vAlign w:val="bottom"/>
          </w:tcPr>
          <w:p w14:paraId="657FE6B8" w14:textId="77777777" w:rsidR="00B71F2B" w:rsidRPr="00853565" w:rsidRDefault="00B71F2B" w:rsidP="00537061">
            <w:pPr>
              <w:spacing w:before="70"/>
              <w:ind w:left="57"/>
            </w:pPr>
            <w:r w:rsidRPr="00853565">
              <w:t>чешская крона</w:t>
            </w:r>
          </w:p>
        </w:tc>
        <w:tc>
          <w:tcPr>
            <w:tcW w:w="632" w:type="dxa"/>
            <w:tcBorders>
              <w:left w:val="single" w:sz="6" w:space="0" w:color="000000"/>
            </w:tcBorders>
            <w:shd w:val="clear" w:color="auto" w:fill="auto"/>
            <w:vAlign w:val="bottom"/>
          </w:tcPr>
          <w:p w14:paraId="76C2FD01" w14:textId="4EEA1B2D" w:rsidR="00B71F2B" w:rsidRPr="00853565" w:rsidRDefault="00B71F2B" w:rsidP="00537061">
            <w:pPr>
              <w:tabs>
                <w:tab w:val="left" w:pos="142"/>
              </w:tabs>
              <w:spacing w:before="70"/>
              <w:ind w:right="57"/>
              <w:jc w:val="right"/>
            </w:pPr>
            <w:r w:rsidRPr="00853565">
              <w:t>2</w:t>
            </w:r>
            <w:r w:rsidRPr="00853565">
              <w:rPr>
                <w:lang w:val="en-US"/>
              </w:rPr>
              <w:t>5</w:t>
            </w:r>
            <w:r w:rsidR="00BE3A20" w:rsidRPr="00853565">
              <w:t> </w:t>
            </w:r>
            <w:r w:rsidRPr="00853565">
              <w:t>26</w:t>
            </w:r>
            <w:r w:rsidRPr="00853565">
              <w:rPr>
                <w:lang w:val="en-US"/>
              </w:rPr>
              <w:t>0</w:t>
            </w:r>
          </w:p>
        </w:tc>
        <w:tc>
          <w:tcPr>
            <w:tcW w:w="632" w:type="dxa"/>
            <w:tcBorders>
              <w:left w:val="single" w:sz="6" w:space="0" w:color="000000"/>
            </w:tcBorders>
            <w:vAlign w:val="bottom"/>
          </w:tcPr>
          <w:p w14:paraId="106CD2FF" w14:textId="4D85AB52" w:rsidR="00B71F2B" w:rsidRPr="00853565" w:rsidRDefault="00B71F2B" w:rsidP="00FC633B">
            <w:pPr>
              <w:spacing w:before="70"/>
              <w:ind w:right="57"/>
              <w:jc w:val="right"/>
            </w:pPr>
            <w:r w:rsidRPr="00853565">
              <w:rPr>
                <w:lang w:val="en-US"/>
              </w:rPr>
              <w:t>33</w:t>
            </w:r>
            <w:r w:rsidR="00BE3A20" w:rsidRPr="00853565">
              <w:t> </w:t>
            </w:r>
            <w:r w:rsidRPr="00853565">
              <w:rPr>
                <w:lang w:val="en-US"/>
              </w:rPr>
              <w:t>983</w:t>
            </w:r>
          </w:p>
        </w:tc>
        <w:tc>
          <w:tcPr>
            <w:tcW w:w="632" w:type="dxa"/>
            <w:tcBorders>
              <w:left w:val="single" w:sz="6" w:space="0" w:color="000000"/>
            </w:tcBorders>
            <w:vAlign w:val="bottom"/>
          </w:tcPr>
          <w:p w14:paraId="39E73D1B" w14:textId="51320615" w:rsidR="00B71F2B" w:rsidRPr="00853565" w:rsidRDefault="00B71F2B" w:rsidP="00FC633B">
            <w:pPr>
              <w:spacing w:before="70"/>
              <w:ind w:right="57"/>
              <w:jc w:val="right"/>
            </w:pPr>
            <w:r w:rsidRPr="00853565">
              <w:rPr>
                <w:lang w:val="en-US"/>
              </w:rPr>
              <w:t>36</w:t>
            </w:r>
            <w:r w:rsidR="00BE3A20" w:rsidRPr="00853565">
              <w:t> </w:t>
            </w:r>
            <w:r w:rsidRPr="00853565">
              <w:rPr>
                <w:lang w:val="en-US"/>
              </w:rPr>
              <w:t>047</w:t>
            </w:r>
          </w:p>
        </w:tc>
        <w:tc>
          <w:tcPr>
            <w:tcW w:w="632" w:type="dxa"/>
            <w:tcBorders>
              <w:left w:val="single" w:sz="6" w:space="0" w:color="000000"/>
              <w:right w:val="single" w:sz="6" w:space="0" w:color="000000"/>
            </w:tcBorders>
            <w:vAlign w:val="bottom"/>
          </w:tcPr>
          <w:p w14:paraId="3170F93D" w14:textId="78240A46" w:rsidR="00B71F2B" w:rsidRPr="00853565" w:rsidRDefault="00B71F2B" w:rsidP="00FC633B">
            <w:pPr>
              <w:spacing w:before="70"/>
              <w:ind w:right="57"/>
              <w:jc w:val="right"/>
            </w:pPr>
            <w:r w:rsidRPr="00853565">
              <w:rPr>
                <w:lang w:val="en-US"/>
              </w:rPr>
              <w:t>36</w:t>
            </w:r>
            <w:r w:rsidR="00BE3A20" w:rsidRPr="00853565">
              <w:t> </w:t>
            </w:r>
            <w:r w:rsidRPr="00853565">
              <w:rPr>
                <w:lang w:val="en-US"/>
              </w:rPr>
              <w:t>498</w:t>
            </w:r>
          </w:p>
        </w:tc>
        <w:tc>
          <w:tcPr>
            <w:tcW w:w="1148" w:type="dxa"/>
            <w:tcBorders>
              <w:left w:val="single" w:sz="6" w:space="0" w:color="000000"/>
            </w:tcBorders>
            <w:shd w:val="clear" w:color="auto" w:fill="auto"/>
            <w:vAlign w:val="bottom"/>
          </w:tcPr>
          <w:p w14:paraId="597FDEE6" w14:textId="77777777" w:rsidR="00B71F2B" w:rsidRPr="00853565" w:rsidRDefault="00B71F2B">
            <w:pPr>
              <w:spacing w:before="70"/>
              <w:ind w:left="57"/>
            </w:pPr>
            <w:r w:rsidRPr="00853565">
              <w:rPr>
                <w:i/>
              </w:rPr>
              <w:t>czech</w:t>
            </w:r>
            <w:r w:rsidRPr="00853565">
              <w:rPr>
                <w:rFonts w:eastAsia="Arial Unicode MS"/>
                <w:i/>
              </w:rPr>
              <w:t xml:space="preserve"> </w:t>
            </w:r>
            <w:r w:rsidRPr="00853565">
              <w:rPr>
                <w:rStyle w:val="shorttext"/>
                <w:i/>
                <w:lang w:val="en"/>
              </w:rPr>
              <w:t>koruna</w:t>
            </w:r>
          </w:p>
        </w:tc>
        <w:tc>
          <w:tcPr>
            <w:tcW w:w="2559" w:type="dxa"/>
            <w:tcBorders>
              <w:left w:val="single" w:sz="6" w:space="0" w:color="000000"/>
            </w:tcBorders>
            <w:shd w:val="clear" w:color="auto" w:fill="auto"/>
            <w:vAlign w:val="bottom"/>
          </w:tcPr>
          <w:p w14:paraId="1996F752" w14:textId="77777777" w:rsidR="00B71F2B" w:rsidRPr="00853565" w:rsidRDefault="00B71F2B">
            <w:pPr>
              <w:spacing w:before="70"/>
              <w:ind w:left="170"/>
              <w:rPr>
                <w:i/>
              </w:rPr>
            </w:pPr>
            <w:r w:rsidRPr="00853565">
              <w:rPr>
                <w:i/>
                <w:lang w:val="en-US"/>
              </w:rPr>
              <w:t>Czechia</w:t>
            </w:r>
          </w:p>
        </w:tc>
      </w:tr>
      <w:tr w:rsidR="00853565" w:rsidRPr="00853565" w14:paraId="60929625" w14:textId="77777777" w:rsidTr="00C07422">
        <w:trPr>
          <w:cantSplit/>
        </w:trPr>
        <w:tc>
          <w:tcPr>
            <w:tcW w:w="2562" w:type="dxa"/>
            <w:shd w:val="clear" w:color="auto" w:fill="auto"/>
            <w:vAlign w:val="bottom"/>
          </w:tcPr>
          <w:p w14:paraId="0116F24A" w14:textId="77777777" w:rsidR="00B71F2B" w:rsidRPr="00853565" w:rsidRDefault="00B71F2B" w:rsidP="00537061">
            <w:pPr>
              <w:pStyle w:val="01-golovka"/>
              <w:spacing w:before="70" w:after="0"/>
              <w:jc w:val="left"/>
            </w:pPr>
            <w:r w:rsidRPr="00853565">
              <w:rPr>
                <w:rFonts w:ascii="Arial" w:hAnsi="Arial" w:cs="Arial"/>
                <w:b/>
                <w:bCs/>
              </w:rPr>
              <w:t>Другие страны</w:t>
            </w:r>
          </w:p>
        </w:tc>
        <w:tc>
          <w:tcPr>
            <w:tcW w:w="1124" w:type="dxa"/>
            <w:tcBorders>
              <w:left w:val="single" w:sz="6" w:space="0" w:color="000000"/>
            </w:tcBorders>
            <w:shd w:val="clear" w:color="auto" w:fill="auto"/>
            <w:vAlign w:val="bottom"/>
          </w:tcPr>
          <w:p w14:paraId="6859A85E" w14:textId="77777777" w:rsidR="00B71F2B" w:rsidRPr="00853565" w:rsidRDefault="00B71F2B" w:rsidP="00537061">
            <w:pPr>
              <w:snapToGrid w:val="0"/>
              <w:spacing w:before="70"/>
              <w:ind w:left="57"/>
              <w:rPr>
                <w:rFonts w:cs="Times New Roman"/>
                <w:b/>
                <w:bCs/>
              </w:rPr>
            </w:pPr>
          </w:p>
        </w:tc>
        <w:tc>
          <w:tcPr>
            <w:tcW w:w="632" w:type="dxa"/>
            <w:tcBorders>
              <w:left w:val="single" w:sz="6" w:space="0" w:color="000000"/>
            </w:tcBorders>
            <w:shd w:val="clear" w:color="auto" w:fill="auto"/>
            <w:vAlign w:val="bottom"/>
          </w:tcPr>
          <w:p w14:paraId="529D13C9" w14:textId="77777777" w:rsidR="00B71F2B" w:rsidRPr="00853565" w:rsidRDefault="00B71F2B" w:rsidP="00537061">
            <w:pPr>
              <w:spacing w:before="70"/>
              <w:ind w:right="57"/>
              <w:jc w:val="right"/>
              <w:rPr>
                <w:rFonts w:cs="Times New Roman"/>
              </w:rPr>
            </w:pPr>
          </w:p>
        </w:tc>
        <w:tc>
          <w:tcPr>
            <w:tcW w:w="632" w:type="dxa"/>
            <w:tcBorders>
              <w:left w:val="single" w:sz="6" w:space="0" w:color="000000"/>
            </w:tcBorders>
            <w:vAlign w:val="bottom"/>
          </w:tcPr>
          <w:p w14:paraId="217A8386" w14:textId="77777777" w:rsidR="00B71F2B" w:rsidRPr="00853565" w:rsidRDefault="00B71F2B" w:rsidP="00FC633B">
            <w:pPr>
              <w:spacing w:before="70"/>
              <w:ind w:right="57"/>
              <w:jc w:val="right"/>
              <w:rPr>
                <w:rFonts w:cs="Times New Roman"/>
              </w:rPr>
            </w:pPr>
          </w:p>
        </w:tc>
        <w:tc>
          <w:tcPr>
            <w:tcW w:w="632" w:type="dxa"/>
            <w:tcBorders>
              <w:left w:val="single" w:sz="6" w:space="0" w:color="000000"/>
            </w:tcBorders>
            <w:vAlign w:val="bottom"/>
          </w:tcPr>
          <w:p w14:paraId="74148092" w14:textId="77777777" w:rsidR="00B71F2B" w:rsidRPr="00853565" w:rsidRDefault="00B71F2B" w:rsidP="00FC633B">
            <w:pPr>
              <w:spacing w:before="70"/>
              <w:ind w:right="57"/>
              <w:jc w:val="right"/>
              <w:rPr>
                <w:rFonts w:cs="Times New Roman"/>
              </w:rPr>
            </w:pPr>
          </w:p>
        </w:tc>
        <w:tc>
          <w:tcPr>
            <w:tcW w:w="632" w:type="dxa"/>
            <w:tcBorders>
              <w:left w:val="single" w:sz="6" w:space="0" w:color="000000"/>
              <w:right w:val="single" w:sz="6" w:space="0" w:color="000000"/>
            </w:tcBorders>
            <w:vAlign w:val="bottom"/>
          </w:tcPr>
          <w:p w14:paraId="6F0CF210" w14:textId="771FFEAF" w:rsidR="00B71F2B" w:rsidRPr="00853565" w:rsidRDefault="00B71F2B" w:rsidP="00FC633B">
            <w:pPr>
              <w:spacing w:before="70"/>
              <w:ind w:right="57"/>
              <w:jc w:val="right"/>
              <w:rPr>
                <w:rFonts w:cs="Times New Roman"/>
              </w:rPr>
            </w:pPr>
          </w:p>
        </w:tc>
        <w:tc>
          <w:tcPr>
            <w:tcW w:w="1148" w:type="dxa"/>
            <w:tcBorders>
              <w:left w:val="single" w:sz="6" w:space="0" w:color="000000"/>
            </w:tcBorders>
            <w:shd w:val="clear" w:color="auto" w:fill="auto"/>
            <w:vAlign w:val="bottom"/>
          </w:tcPr>
          <w:p w14:paraId="04187C0B" w14:textId="77777777" w:rsidR="00B71F2B" w:rsidRPr="00853565" w:rsidRDefault="00B71F2B">
            <w:pPr>
              <w:snapToGrid w:val="0"/>
              <w:spacing w:before="70"/>
              <w:ind w:left="57"/>
              <w:rPr>
                <w:rFonts w:cs="Times New Roman"/>
              </w:rPr>
            </w:pPr>
          </w:p>
        </w:tc>
        <w:tc>
          <w:tcPr>
            <w:tcW w:w="2559" w:type="dxa"/>
            <w:tcBorders>
              <w:left w:val="single" w:sz="6" w:space="0" w:color="000000"/>
            </w:tcBorders>
            <w:shd w:val="clear" w:color="auto" w:fill="auto"/>
            <w:vAlign w:val="bottom"/>
          </w:tcPr>
          <w:p w14:paraId="3A5B6DDD" w14:textId="77777777" w:rsidR="00B71F2B" w:rsidRPr="00853565" w:rsidRDefault="00B71F2B">
            <w:pPr>
              <w:pStyle w:val="01-golovka"/>
              <w:widowControl/>
              <w:spacing w:before="70" w:after="0"/>
              <w:ind w:left="57"/>
              <w:jc w:val="left"/>
              <w:rPr>
                <w:i/>
              </w:rPr>
            </w:pPr>
            <w:r w:rsidRPr="00853565">
              <w:rPr>
                <w:rFonts w:ascii="Arial" w:hAnsi="Arial" w:cs="Arial"/>
                <w:b/>
                <w:i/>
              </w:rPr>
              <w:t>Other countries</w:t>
            </w:r>
          </w:p>
        </w:tc>
      </w:tr>
      <w:tr w:rsidR="00853565" w:rsidRPr="00853565" w14:paraId="72C0B527" w14:textId="77777777" w:rsidTr="00C07422">
        <w:trPr>
          <w:cantSplit/>
        </w:trPr>
        <w:tc>
          <w:tcPr>
            <w:tcW w:w="2562" w:type="dxa"/>
            <w:shd w:val="clear" w:color="auto" w:fill="auto"/>
            <w:vAlign w:val="bottom"/>
          </w:tcPr>
          <w:p w14:paraId="7296E1A1" w14:textId="77777777" w:rsidR="00B71F2B" w:rsidRPr="00853565" w:rsidRDefault="00B71F2B" w:rsidP="00537061">
            <w:pPr>
              <w:pStyle w:val="1a"/>
              <w:spacing w:before="70"/>
              <w:ind w:left="284"/>
              <w:rPr>
                <w:sz w:val="14"/>
                <w:szCs w:val="14"/>
              </w:rPr>
            </w:pPr>
            <w:r w:rsidRPr="00853565">
              <w:rPr>
                <w:rFonts w:ascii="Arial" w:hAnsi="Arial" w:cs="Arial"/>
                <w:sz w:val="14"/>
                <w:szCs w:val="14"/>
              </w:rPr>
              <w:t>из них:</w:t>
            </w:r>
          </w:p>
        </w:tc>
        <w:tc>
          <w:tcPr>
            <w:tcW w:w="1124" w:type="dxa"/>
            <w:tcBorders>
              <w:left w:val="single" w:sz="6" w:space="0" w:color="000000"/>
            </w:tcBorders>
            <w:shd w:val="clear" w:color="auto" w:fill="auto"/>
            <w:vAlign w:val="bottom"/>
          </w:tcPr>
          <w:p w14:paraId="215AD5AD" w14:textId="77777777" w:rsidR="00B71F2B" w:rsidRPr="00853565" w:rsidRDefault="00B71F2B" w:rsidP="00537061">
            <w:pPr>
              <w:snapToGrid w:val="0"/>
              <w:spacing w:before="70"/>
              <w:ind w:left="57"/>
              <w:rPr>
                <w:rFonts w:cs="Times New Roman"/>
              </w:rPr>
            </w:pPr>
          </w:p>
        </w:tc>
        <w:tc>
          <w:tcPr>
            <w:tcW w:w="632" w:type="dxa"/>
            <w:tcBorders>
              <w:left w:val="single" w:sz="6" w:space="0" w:color="000000"/>
            </w:tcBorders>
            <w:shd w:val="clear" w:color="auto" w:fill="auto"/>
            <w:vAlign w:val="bottom"/>
          </w:tcPr>
          <w:p w14:paraId="34C40ED0" w14:textId="77777777" w:rsidR="00B71F2B" w:rsidRPr="00853565" w:rsidRDefault="00B71F2B" w:rsidP="00537061">
            <w:pPr>
              <w:spacing w:before="70"/>
              <w:ind w:right="57"/>
              <w:jc w:val="right"/>
              <w:rPr>
                <w:rFonts w:cs="Times New Roman"/>
              </w:rPr>
            </w:pPr>
          </w:p>
        </w:tc>
        <w:tc>
          <w:tcPr>
            <w:tcW w:w="632" w:type="dxa"/>
            <w:tcBorders>
              <w:left w:val="single" w:sz="6" w:space="0" w:color="000000"/>
            </w:tcBorders>
            <w:vAlign w:val="bottom"/>
          </w:tcPr>
          <w:p w14:paraId="69984683" w14:textId="77777777" w:rsidR="00B71F2B" w:rsidRPr="00853565" w:rsidRDefault="00B71F2B" w:rsidP="00FC633B">
            <w:pPr>
              <w:spacing w:before="70"/>
              <w:ind w:right="57"/>
              <w:jc w:val="right"/>
              <w:rPr>
                <w:rFonts w:cs="Times New Roman"/>
              </w:rPr>
            </w:pPr>
          </w:p>
        </w:tc>
        <w:tc>
          <w:tcPr>
            <w:tcW w:w="632" w:type="dxa"/>
            <w:tcBorders>
              <w:left w:val="single" w:sz="6" w:space="0" w:color="000000"/>
            </w:tcBorders>
            <w:vAlign w:val="bottom"/>
          </w:tcPr>
          <w:p w14:paraId="11D611D1" w14:textId="77777777" w:rsidR="00B71F2B" w:rsidRPr="00853565" w:rsidRDefault="00B71F2B" w:rsidP="00FC633B">
            <w:pPr>
              <w:spacing w:before="70"/>
              <w:ind w:right="57"/>
              <w:jc w:val="right"/>
              <w:rPr>
                <w:rFonts w:cs="Times New Roman"/>
              </w:rPr>
            </w:pPr>
          </w:p>
        </w:tc>
        <w:tc>
          <w:tcPr>
            <w:tcW w:w="632" w:type="dxa"/>
            <w:tcBorders>
              <w:left w:val="single" w:sz="6" w:space="0" w:color="000000"/>
              <w:right w:val="single" w:sz="6" w:space="0" w:color="000000"/>
            </w:tcBorders>
            <w:vAlign w:val="bottom"/>
          </w:tcPr>
          <w:p w14:paraId="6079078B" w14:textId="51955986" w:rsidR="00B71F2B" w:rsidRPr="00853565" w:rsidRDefault="00B71F2B" w:rsidP="00FC633B">
            <w:pPr>
              <w:spacing w:before="70"/>
              <w:ind w:right="57"/>
              <w:jc w:val="right"/>
              <w:rPr>
                <w:rFonts w:cs="Times New Roman"/>
              </w:rPr>
            </w:pPr>
          </w:p>
        </w:tc>
        <w:tc>
          <w:tcPr>
            <w:tcW w:w="1148" w:type="dxa"/>
            <w:tcBorders>
              <w:left w:val="single" w:sz="6" w:space="0" w:color="000000"/>
            </w:tcBorders>
            <w:shd w:val="clear" w:color="auto" w:fill="auto"/>
            <w:vAlign w:val="bottom"/>
          </w:tcPr>
          <w:p w14:paraId="55D936E1" w14:textId="77777777" w:rsidR="00B71F2B" w:rsidRPr="00853565" w:rsidRDefault="00B71F2B">
            <w:pPr>
              <w:snapToGrid w:val="0"/>
              <w:spacing w:before="70"/>
              <w:ind w:left="57"/>
              <w:rPr>
                <w:rFonts w:cs="Times New Roman"/>
              </w:rPr>
            </w:pPr>
          </w:p>
        </w:tc>
        <w:tc>
          <w:tcPr>
            <w:tcW w:w="2559" w:type="dxa"/>
            <w:tcBorders>
              <w:left w:val="single" w:sz="6" w:space="0" w:color="000000"/>
            </w:tcBorders>
            <w:shd w:val="clear" w:color="auto" w:fill="auto"/>
            <w:vAlign w:val="bottom"/>
          </w:tcPr>
          <w:p w14:paraId="091B2E02" w14:textId="77777777" w:rsidR="00B71F2B" w:rsidRPr="00853565" w:rsidRDefault="00B71F2B">
            <w:pPr>
              <w:pStyle w:val="BodyText31"/>
              <w:spacing w:before="70"/>
              <w:ind w:left="284"/>
              <w:jc w:val="left"/>
              <w:rPr>
                <w:i/>
                <w:sz w:val="14"/>
                <w:szCs w:val="14"/>
              </w:rPr>
            </w:pPr>
            <w:r w:rsidRPr="00853565">
              <w:rPr>
                <w:rFonts w:cs="Arial"/>
                <w:b w:val="0"/>
                <w:i/>
                <w:sz w:val="14"/>
                <w:szCs w:val="14"/>
              </w:rPr>
              <w:t>of which:</w:t>
            </w:r>
          </w:p>
        </w:tc>
      </w:tr>
      <w:tr w:rsidR="00853565" w:rsidRPr="00853565" w14:paraId="3B9CFD69" w14:textId="77777777" w:rsidTr="00C07422">
        <w:trPr>
          <w:cantSplit/>
        </w:trPr>
        <w:tc>
          <w:tcPr>
            <w:tcW w:w="2562" w:type="dxa"/>
            <w:shd w:val="clear" w:color="auto" w:fill="auto"/>
            <w:vAlign w:val="bottom"/>
          </w:tcPr>
          <w:p w14:paraId="65F27C5F" w14:textId="77777777" w:rsidR="00B71F2B" w:rsidRPr="00853565" w:rsidRDefault="00B71F2B" w:rsidP="00537061">
            <w:pPr>
              <w:spacing w:before="70"/>
              <w:ind w:left="113"/>
            </w:pPr>
            <w:r w:rsidRPr="00853565">
              <w:t>Израиль</w:t>
            </w:r>
          </w:p>
        </w:tc>
        <w:tc>
          <w:tcPr>
            <w:tcW w:w="1124" w:type="dxa"/>
            <w:tcBorders>
              <w:left w:val="single" w:sz="6" w:space="0" w:color="000000"/>
            </w:tcBorders>
            <w:shd w:val="clear" w:color="auto" w:fill="auto"/>
            <w:vAlign w:val="bottom"/>
          </w:tcPr>
          <w:p w14:paraId="229A353C" w14:textId="77777777" w:rsidR="00B71F2B" w:rsidRPr="00853565" w:rsidRDefault="00B71F2B" w:rsidP="00537061">
            <w:pPr>
              <w:spacing w:before="70"/>
              <w:ind w:left="57"/>
            </w:pPr>
            <w:r w:rsidRPr="00853565">
              <w:t xml:space="preserve">новый </w:t>
            </w:r>
            <w:r w:rsidRPr="00853565">
              <w:rPr>
                <w:lang w:val="en-US"/>
              </w:rPr>
              <w:br/>
            </w:r>
            <w:r w:rsidRPr="00853565">
              <w:t xml:space="preserve">израильский </w:t>
            </w:r>
            <w:r w:rsidRPr="00853565">
              <w:rPr>
                <w:lang w:val="en-US"/>
              </w:rPr>
              <w:br/>
            </w:r>
            <w:r w:rsidRPr="00853565">
              <w:t>шекель</w:t>
            </w:r>
          </w:p>
        </w:tc>
        <w:tc>
          <w:tcPr>
            <w:tcW w:w="632" w:type="dxa"/>
            <w:tcBorders>
              <w:left w:val="single" w:sz="6" w:space="0" w:color="000000"/>
            </w:tcBorders>
            <w:shd w:val="clear" w:color="auto" w:fill="auto"/>
            <w:vAlign w:val="bottom"/>
          </w:tcPr>
          <w:p w14:paraId="10F907C8" w14:textId="50FE28CF" w:rsidR="00B71F2B" w:rsidRPr="00853565" w:rsidRDefault="00B71F2B" w:rsidP="00537061">
            <w:pPr>
              <w:spacing w:before="70"/>
              <w:ind w:right="57"/>
              <w:jc w:val="right"/>
            </w:pPr>
            <w:r w:rsidRPr="00853565">
              <w:t>8</w:t>
            </w:r>
            <w:r w:rsidR="00BE3A20" w:rsidRPr="00853565">
              <w:t> </w:t>
            </w:r>
            <w:r w:rsidRPr="00853565">
              <w:rPr>
                <w:lang w:val="en-US"/>
              </w:rPr>
              <w:t>247</w:t>
            </w:r>
          </w:p>
        </w:tc>
        <w:tc>
          <w:tcPr>
            <w:tcW w:w="632" w:type="dxa"/>
            <w:tcBorders>
              <w:left w:val="single" w:sz="6" w:space="0" w:color="000000"/>
            </w:tcBorders>
            <w:vAlign w:val="bottom"/>
          </w:tcPr>
          <w:p w14:paraId="4171FD4F" w14:textId="0F44E6C9" w:rsidR="00B71F2B" w:rsidRPr="00853565" w:rsidRDefault="00B71F2B" w:rsidP="00FC633B">
            <w:pPr>
              <w:spacing w:before="70"/>
              <w:ind w:right="57"/>
              <w:jc w:val="right"/>
              <w:rPr>
                <w:lang w:val="en-US"/>
              </w:rPr>
            </w:pPr>
            <w:r w:rsidRPr="00853565">
              <w:rPr>
                <w:lang w:val="en-US"/>
              </w:rPr>
              <w:t>10</w:t>
            </w:r>
            <w:r w:rsidR="00BE3A20" w:rsidRPr="00853565">
              <w:t> </w:t>
            </w:r>
            <w:r w:rsidRPr="00853565">
              <w:rPr>
                <w:lang w:val="en-US"/>
              </w:rPr>
              <w:t>470</w:t>
            </w:r>
          </w:p>
        </w:tc>
        <w:tc>
          <w:tcPr>
            <w:tcW w:w="632" w:type="dxa"/>
            <w:tcBorders>
              <w:left w:val="single" w:sz="6" w:space="0" w:color="000000"/>
            </w:tcBorders>
            <w:vAlign w:val="bottom"/>
          </w:tcPr>
          <w:p w14:paraId="4D0F980A" w14:textId="47F7AE5F" w:rsidR="00B71F2B" w:rsidRPr="00853565" w:rsidRDefault="00B71F2B" w:rsidP="00FC633B">
            <w:pPr>
              <w:spacing w:before="70"/>
              <w:ind w:right="57"/>
              <w:jc w:val="right"/>
              <w:rPr>
                <w:lang w:val="en-US"/>
              </w:rPr>
            </w:pPr>
            <w:r w:rsidRPr="00853565">
              <w:rPr>
                <w:lang w:val="en-US"/>
              </w:rPr>
              <w:t>10</w:t>
            </w:r>
            <w:r w:rsidR="00BE3A20" w:rsidRPr="00853565">
              <w:t> </w:t>
            </w:r>
            <w:r w:rsidRPr="00853565">
              <w:rPr>
                <w:lang w:val="en-US"/>
              </w:rPr>
              <w:t>782</w:t>
            </w:r>
          </w:p>
        </w:tc>
        <w:tc>
          <w:tcPr>
            <w:tcW w:w="632" w:type="dxa"/>
            <w:tcBorders>
              <w:left w:val="single" w:sz="6" w:space="0" w:color="000000"/>
              <w:right w:val="single" w:sz="6" w:space="0" w:color="000000"/>
            </w:tcBorders>
            <w:vAlign w:val="bottom"/>
          </w:tcPr>
          <w:p w14:paraId="3CAC33FC" w14:textId="288785D8" w:rsidR="00B71F2B" w:rsidRPr="00853565" w:rsidRDefault="00B71F2B" w:rsidP="00FC633B">
            <w:pPr>
              <w:spacing w:before="70"/>
              <w:ind w:right="57"/>
              <w:jc w:val="right"/>
            </w:pPr>
            <w:r w:rsidRPr="00853565">
              <w:rPr>
                <w:lang w:val="en-US"/>
              </w:rPr>
              <w:t>11</w:t>
            </w:r>
            <w:r w:rsidR="00BE3A20" w:rsidRPr="00853565">
              <w:t> </w:t>
            </w:r>
            <w:r w:rsidRPr="00853565">
              <w:rPr>
                <w:lang w:val="en-US"/>
              </w:rPr>
              <w:t>538</w:t>
            </w:r>
          </w:p>
        </w:tc>
        <w:tc>
          <w:tcPr>
            <w:tcW w:w="1148" w:type="dxa"/>
            <w:tcBorders>
              <w:left w:val="single" w:sz="6" w:space="0" w:color="000000"/>
            </w:tcBorders>
            <w:shd w:val="clear" w:color="auto" w:fill="auto"/>
            <w:vAlign w:val="bottom"/>
          </w:tcPr>
          <w:p w14:paraId="0F1DB6C0" w14:textId="77777777" w:rsidR="00B71F2B" w:rsidRPr="00853565" w:rsidRDefault="00B71F2B">
            <w:pPr>
              <w:spacing w:before="70"/>
              <w:ind w:left="57"/>
            </w:pPr>
            <w:r w:rsidRPr="00853565">
              <w:rPr>
                <w:rFonts w:eastAsia="Arial Unicode MS"/>
                <w:i/>
              </w:rPr>
              <w:t>Israel</w:t>
            </w:r>
            <w:r w:rsidRPr="00853565">
              <w:rPr>
                <w:rFonts w:eastAsia="Arial Unicode MS"/>
                <w:i/>
                <w:lang w:val="en-US"/>
              </w:rPr>
              <w:t>i</w:t>
            </w:r>
            <w:r w:rsidRPr="00853565">
              <w:rPr>
                <w:rFonts w:eastAsia="Arial Unicode MS"/>
                <w:i/>
              </w:rPr>
              <w:t xml:space="preserve"> new</w:t>
            </w:r>
            <w:r w:rsidRPr="00853565">
              <w:rPr>
                <w:rFonts w:eastAsia="Arial Unicode MS"/>
                <w:i/>
              </w:rPr>
              <w:br/>
              <w:t>shekel</w:t>
            </w:r>
          </w:p>
        </w:tc>
        <w:tc>
          <w:tcPr>
            <w:tcW w:w="2559" w:type="dxa"/>
            <w:tcBorders>
              <w:left w:val="single" w:sz="6" w:space="0" w:color="000000"/>
            </w:tcBorders>
            <w:shd w:val="clear" w:color="auto" w:fill="auto"/>
            <w:vAlign w:val="bottom"/>
          </w:tcPr>
          <w:p w14:paraId="01F8A9F6" w14:textId="77777777" w:rsidR="00B71F2B" w:rsidRPr="00853565" w:rsidRDefault="00B71F2B">
            <w:pPr>
              <w:pStyle w:val="19"/>
              <w:spacing w:before="70" w:after="0"/>
              <w:ind w:left="170"/>
              <w:rPr>
                <w:i/>
                <w:sz w:val="14"/>
                <w:szCs w:val="14"/>
              </w:rPr>
            </w:pPr>
            <w:r w:rsidRPr="00853565">
              <w:rPr>
                <w:rFonts w:ascii="Arial" w:hAnsi="Arial" w:cs="Arial"/>
                <w:i/>
                <w:sz w:val="14"/>
                <w:szCs w:val="14"/>
              </w:rPr>
              <w:t>Israel</w:t>
            </w:r>
          </w:p>
        </w:tc>
      </w:tr>
      <w:tr w:rsidR="00853565" w:rsidRPr="00853565" w14:paraId="2F86AA8E" w14:textId="77777777" w:rsidTr="00C07422">
        <w:trPr>
          <w:cantSplit/>
        </w:trPr>
        <w:tc>
          <w:tcPr>
            <w:tcW w:w="2562" w:type="dxa"/>
            <w:shd w:val="clear" w:color="auto" w:fill="auto"/>
            <w:vAlign w:val="bottom"/>
          </w:tcPr>
          <w:p w14:paraId="10B28416" w14:textId="77777777" w:rsidR="00B71F2B" w:rsidRPr="00853565" w:rsidRDefault="00B71F2B" w:rsidP="00537061">
            <w:pPr>
              <w:spacing w:before="70"/>
              <w:ind w:left="113"/>
            </w:pPr>
            <w:r w:rsidRPr="00853565">
              <w:t>Канада</w:t>
            </w:r>
          </w:p>
        </w:tc>
        <w:tc>
          <w:tcPr>
            <w:tcW w:w="1124" w:type="dxa"/>
            <w:tcBorders>
              <w:left w:val="single" w:sz="6" w:space="0" w:color="000000"/>
            </w:tcBorders>
            <w:shd w:val="clear" w:color="auto" w:fill="auto"/>
            <w:vAlign w:val="bottom"/>
          </w:tcPr>
          <w:p w14:paraId="2B81E96E" w14:textId="77777777" w:rsidR="00B71F2B" w:rsidRPr="00853565" w:rsidRDefault="00B71F2B" w:rsidP="00537061">
            <w:pPr>
              <w:spacing w:before="70"/>
              <w:ind w:left="57"/>
            </w:pPr>
            <w:r w:rsidRPr="00853565">
              <w:t xml:space="preserve">канадский </w:t>
            </w:r>
            <w:r w:rsidRPr="00853565">
              <w:br/>
              <w:t>доллар</w:t>
            </w:r>
          </w:p>
        </w:tc>
        <w:tc>
          <w:tcPr>
            <w:tcW w:w="632" w:type="dxa"/>
            <w:tcBorders>
              <w:left w:val="single" w:sz="6" w:space="0" w:color="000000"/>
            </w:tcBorders>
            <w:shd w:val="clear" w:color="auto" w:fill="auto"/>
            <w:vAlign w:val="bottom"/>
          </w:tcPr>
          <w:p w14:paraId="31E4E599" w14:textId="46FF0074" w:rsidR="00B71F2B" w:rsidRPr="00853565" w:rsidRDefault="00B71F2B" w:rsidP="00537061">
            <w:pPr>
              <w:spacing w:before="70"/>
              <w:ind w:right="57"/>
              <w:jc w:val="right"/>
            </w:pPr>
            <w:r w:rsidRPr="00853565">
              <w:t>4</w:t>
            </w:r>
            <w:r w:rsidR="00BE3A20" w:rsidRPr="00853565">
              <w:t> </w:t>
            </w:r>
            <w:r w:rsidRPr="00853565">
              <w:rPr>
                <w:lang w:val="en-US"/>
              </w:rPr>
              <w:t>751</w:t>
            </w:r>
          </w:p>
        </w:tc>
        <w:tc>
          <w:tcPr>
            <w:tcW w:w="632" w:type="dxa"/>
            <w:tcBorders>
              <w:left w:val="single" w:sz="6" w:space="0" w:color="000000"/>
            </w:tcBorders>
            <w:vAlign w:val="bottom"/>
          </w:tcPr>
          <w:p w14:paraId="7DE4B669" w14:textId="5F536279" w:rsidR="00B71F2B" w:rsidRPr="00853565" w:rsidRDefault="00B71F2B" w:rsidP="00FC633B">
            <w:pPr>
              <w:spacing w:before="70"/>
              <w:ind w:right="57"/>
              <w:jc w:val="right"/>
            </w:pPr>
            <w:r w:rsidRPr="00853565">
              <w:rPr>
                <w:lang w:val="en-US"/>
              </w:rPr>
              <w:t>5702</w:t>
            </w:r>
          </w:p>
        </w:tc>
        <w:tc>
          <w:tcPr>
            <w:tcW w:w="632" w:type="dxa"/>
            <w:tcBorders>
              <w:left w:val="single" w:sz="6" w:space="0" w:color="000000"/>
            </w:tcBorders>
            <w:vAlign w:val="bottom"/>
          </w:tcPr>
          <w:p w14:paraId="4A36C73D" w14:textId="7593C1EB" w:rsidR="00B71F2B" w:rsidRPr="00853565" w:rsidRDefault="00B71F2B" w:rsidP="00FC633B">
            <w:pPr>
              <w:spacing w:before="70"/>
              <w:ind w:right="57"/>
              <w:jc w:val="right"/>
            </w:pPr>
            <w:r w:rsidRPr="00853565">
              <w:rPr>
                <w:lang w:val="en-US"/>
              </w:rPr>
              <w:t>5</w:t>
            </w:r>
            <w:r w:rsidR="00BE3A20" w:rsidRPr="00853565">
              <w:t> </w:t>
            </w:r>
            <w:r w:rsidRPr="00853565">
              <w:rPr>
                <w:lang w:val="en-US"/>
              </w:rPr>
              <w:t>833</w:t>
            </w:r>
          </w:p>
        </w:tc>
        <w:tc>
          <w:tcPr>
            <w:tcW w:w="632" w:type="dxa"/>
            <w:tcBorders>
              <w:left w:val="single" w:sz="6" w:space="0" w:color="000000"/>
              <w:right w:val="single" w:sz="6" w:space="0" w:color="000000"/>
            </w:tcBorders>
            <w:vAlign w:val="bottom"/>
          </w:tcPr>
          <w:p w14:paraId="3548E0BF" w14:textId="08142B61" w:rsidR="00B71F2B" w:rsidRPr="00853565" w:rsidRDefault="00B71F2B" w:rsidP="00FC633B">
            <w:pPr>
              <w:spacing w:before="70"/>
              <w:ind w:right="57"/>
              <w:jc w:val="right"/>
            </w:pPr>
            <w:r w:rsidRPr="00853565">
              <w:rPr>
                <w:lang w:val="en-US"/>
              </w:rPr>
              <w:t>6</w:t>
            </w:r>
            <w:r w:rsidR="00BE3A20" w:rsidRPr="00853565">
              <w:t> </w:t>
            </w:r>
            <w:r w:rsidRPr="00853565">
              <w:rPr>
                <w:lang w:val="en-US"/>
              </w:rPr>
              <w:t>022</w:t>
            </w:r>
          </w:p>
        </w:tc>
        <w:tc>
          <w:tcPr>
            <w:tcW w:w="1148" w:type="dxa"/>
            <w:tcBorders>
              <w:left w:val="single" w:sz="6" w:space="0" w:color="000000"/>
            </w:tcBorders>
            <w:shd w:val="clear" w:color="auto" w:fill="auto"/>
            <w:vAlign w:val="bottom"/>
          </w:tcPr>
          <w:p w14:paraId="217F75A3" w14:textId="77777777" w:rsidR="00B71F2B" w:rsidRPr="00853565" w:rsidRDefault="00B71F2B">
            <w:pPr>
              <w:spacing w:before="70"/>
              <w:ind w:left="57"/>
            </w:pPr>
            <w:r w:rsidRPr="00853565">
              <w:rPr>
                <w:i/>
                <w:lang w:val="en-US"/>
              </w:rPr>
              <w:t>canadian dollar</w:t>
            </w:r>
          </w:p>
        </w:tc>
        <w:tc>
          <w:tcPr>
            <w:tcW w:w="2559" w:type="dxa"/>
            <w:tcBorders>
              <w:left w:val="single" w:sz="6" w:space="0" w:color="000000"/>
            </w:tcBorders>
            <w:shd w:val="clear" w:color="auto" w:fill="auto"/>
            <w:vAlign w:val="bottom"/>
          </w:tcPr>
          <w:p w14:paraId="31D0BA45" w14:textId="77777777" w:rsidR="00B71F2B" w:rsidRPr="00853565" w:rsidRDefault="00B71F2B">
            <w:pPr>
              <w:pStyle w:val="19"/>
              <w:spacing w:before="70" w:after="0"/>
              <w:ind w:left="170"/>
              <w:rPr>
                <w:i/>
                <w:sz w:val="14"/>
                <w:szCs w:val="14"/>
              </w:rPr>
            </w:pPr>
            <w:r w:rsidRPr="00853565">
              <w:rPr>
                <w:rFonts w:ascii="Arial" w:hAnsi="Arial" w:cs="Arial"/>
                <w:i/>
                <w:sz w:val="14"/>
                <w:szCs w:val="14"/>
                <w:lang w:val="en-US"/>
              </w:rPr>
              <w:t>Canada</w:t>
            </w:r>
          </w:p>
        </w:tc>
      </w:tr>
      <w:tr w:rsidR="00853565" w:rsidRPr="00853565" w14:paraId="1692A974" w14:textId="77777777" w:rsidTr="00C07422">
        <w:trPr>
          <w:cantSplit/>
        </w:trPr>
        <w:tc>
          <w:tcPr>
            <w:tcW w:w="2562" w:type="dxa"/>
            <w:shd w:val="clear" w:color="auto" w:fill="auto"/>
            <w:vAlign w:val="bottom"/>
          </w:tcPr>
          <w:p w14:paraId="5C49D9FC" w14:textId="343F562E" w:rsidR="00B71F2B" w:rsidRPr="00853565" w:rsidRDefault="00B71F2B" w:rsidP="001655BB">
            <w:pPr>
              <w:spacing w:before="70"/>
              <w:ind w:left="113"/>
            </w:pPr>
            <w:r w:rsidRPr="00853565">
              <w:t>Республика Корея</w:t>
            </w:r>
            <w:r w:rsidR="001655BB" w:rsidRPr="00853565">
              <w:rPr>
                <w:vertAlign w:val="superscript"/>
                <w:lang w:val="en-US"/>
              </w:rPr>
              <w:t>5</w:t>
            </w:r>
            <w:r w:rsidRPr="00853565">
              <w:rPr>
                <w:vertAlign w:val="superscript"/>
              </w:rPr>
              <w:t>)</w:t>
            </w:r>
            <w:r w:rsidRPr="00853565">
              <w:t xml:space="preserve"> (тыс.)</w:t>
            </w:r>
          </w:p>
        </w:tc>
        <w:tc>
          <w:tcPr>
            <w:tcW w:w="1124" w:type="dxa"/>
            <w:tcBorders>
              <w:left w:val="single" w:sz="6" w:space="0" w:color="000000"/>
            </w:tcBorders>
            <w:shd w:val="clear" w:color="auto" w:fill="auto"/>
            <w:vAlign w:val="bottom"/>
          </w:tcPr>
          <w:p w14:paraId="183C6E91" w14:textId="77777777" w:rsidR="00B71F2B" w:rsidRPr="00853565" w:rsidRDefault="00B71F2B" w:rsidP="00537061">
            <w:pPr>
              <w:spacing w:before="70"/>
              <w:ind w:left="57"/>
            </w:pPr>
            <w:r w:rsidRPr="00853565">
              <w:t>вона Республ</w:t>
            </w:r>
            <w:r w:rsidRPr="00853565">
              <w:t>и</w:t>
            </w:r>
            <w:r w:rsidRPr="00853565">
              <w:t>ки Корея</w:t>
            </w:r>
          </w:p>
        </w:tc>
        <w:tc>
          <w:tcPr>
            <w:tcW w:w="632" w:type="dxa"/>
            <w:tcBorders>
              <w:left w:val="single" w:sz="6" w:space="0" w:color="000000"/>
            </w:tcBorders>
            <w:shd w:val="clear" w:color="auto" w:fill="auto"/>
            <w:vAlign w:val="bottom"/>
          </w:tcPr>
          <w:p w14:paraId="616A783B" w14:textId="4F75AE0F" w:rsidR="00B71F2B" w:rsidRPr="00853565" w:rsidRDefault="00B71F2B" w:rsidP="00537061">
            <w:pPr>
              <w:spacing w:before="70"/>
              <w:ind w:right="57"/>
              <w:jc w:val="right"/>
            </w:pPr>
            <w:r w:rsidRPr="00853565">
              <w:rPr>
                <w:lang w:val="en-US"/>
              </w:rPr>
              <w:t>2</w:t>
            </w:r>
            <w:r w:rsidR="00BE3A20" w:rsidRPr="00853565">
              <w:t> </w:t>
            </w:r>
            <w:r w:rsidRPr="00853565">
              <w:rPr>
                <w:lang w:val="en-US"/>
              </w:rPr>
              <w:t>785,0</w:t>
            </w:r>
          </w:p>
        </w:tc>
        <w:tc>
          <w:tcPr>
            <w:tcW w:w="632" w:type="dxa"/>
            <w:tcBorders>
              <w:left w:val="single" w:sz="6" w:space="0" w:color="000000"/>
            </w:tcBorders>
            <w:vAlign w:val="bottom"/>
          </w:tcPr>
          <w:p w14:paraId="675D37A2" w14:textId="42A74CC1" w:rsidR="00B71F2B" w:rsidRPr="00853565" w:rsidRDefault="00B71F2B" w:rsidP="00FC633B">
            <w:pPr>
              <w:spacing w:before="70"/>
              <w:ind w:right="57"/>
              <w:jc w:val="right"/>
              <w:rPr>
                <w:lang w:val="en-US"/>
              </w:rPr>
            </w:pPr>
            <w:r w:rsidRPr="00853565">
              <w:rPr>
                <w:lang w:val="en-US"/>
              </w:rPr>
              <w:t>3</w:t>
            </w:r>
            <w:r w:rsidR="00BE3A20" w:rsidRPr="00853565">
              <w:t> </w:t>
            </w:r>
            <w:r w:rsidRPr="00853565">
              <w:rPr>
                <w:lang w:val="en-US"/>
              </w:rPr>
              <w:t>593,0</w:t>
            </w:r>
          </w:p>
        </w:tc>
        <w:tc>
          <w:tcPr>
            <w:tcW w:w="632" w:type="dxa"/>
            <w:tcBorders>
              <w:left w:val="single" w:sz="6" w:space="0" w:color="000000"/>
            </w:tcBorders>
            <w:vAlign w:val="bottom"/>
          </w:tcPr>
          <w:p w14:paraId="7E2C23A1" w14:textId="3AAACCF3" w:rsidR="00B71F2B" w:rsidRPr="00853565" w:rsidRDefault="00B71F2B" w:rsidP="00FC633B">
            <w:pPr>
              <w:spacing w:before="70"/>
              <w:ind w:right="57"/>
              <w:jc w:val="right"/>
              <w:rPr>
                <w:lang w:val="en-US"/>
              </w:rPr>
            </w:pPr>
            <w:r w:rsidRPr="00853565">
              <w:rPr>
                <w:lang w:val="en-US"/>
              </w:rPr>
              <w:t>3</w:t>
            </w:r>
            <w:r w:rsidR="00BE3A20" w:rsidRPr="00853565">
              <w:t> </w:t>
            </w:r>
            <w:r w:rsidRPr="00853565">
              <w:rPr>
                <w:lang w:val="en-US"/>
              </w:rPr>
              <w:t>720,0</w:t>
            </w:r>
          </w:p>
        </w:tc>
        <w:tc>
          <w:tcPr>
            <w:tcW w:w="632" w:type="dxa"/>
            <w:tcBorders>
              <w:left w:val="single" w:sz="6" w:space="0" w:color="000000"/>
              <w:right w:val="single" w:sz="6" w:space="0" w:color="000000"/>
            </w:tcBorders>
            <w:vAlign w:val="bottom"/>
          </w:tcPr>
          <w:p w14:paraId="4C935B2E" w14:textId="273E4229" w:rsidR="00B71F2B" w:rsidRPr="00853565" w:rsidRDefault="00B71F2B" w:rsidP="00FC633B">
            <w:pPr>
              <w:spacing w:before="70"/>
              <w:ind w:right="57"/>
              <w:jc w:val="right"/>
              <w:rPr>
                <w:lang w:val="en-US"/>
              </w:rPr>
            </w:pPr>
            <w:r w:rsidRPr="00853565">
              <w:rPr>
                <w:lang w:val="en-US"/>
              </w:rPr>
              <w:t>3</w:t>
            </w:r>
            <w:r w:rsidR="00BE3A20" w:rsidRPr="00853565">
              <w:t> </w:t>
            </w:r>
            <w:r w:rsidRPr="00853565">
              <w:rPr>
                <w:lang w:val="en-US"/>
              </w:rPr>
              <w:t>757,0</w:t>
            </w:r>
          </w:p>
        </w:tc>
        <w:tc>
          <w:tcPr>
            <w:tcW w:w="1148" w:type="dxa"/>
            <w:tcBorders>
              <w:left w:val="single" w:sz="6" w:space="0" w:color="000000"/>
            </w:tcBorders>
            <w:shd w:val="clear" w:color="auto" w:fill="auto"/>
            <w:vAlign w:val="bottom"/>
          </w:tcPr>
          <w:p w14:paraId="273D3A6E" w14:textId="77777777" w:rsidR="00B71F2B" w:rsidRPr="00853565" w:rsidRDefault="00B71F2B">
            <w:pPr>
              <w:spacing w:before="70"/>
              <w:ind w:left="57"/>
              <w:rPr>
                <w:lang w:val="en-US"/>
              </w:rPr>
            </w:pPr>
            <w:r w:rsidRPr="00853565">
              <w:rPr>
                <w:rFonts w:eastAsia="Arial Unicode MS"/>
                <w:i/>
                <w:lang w:val="en-US"/>
              </w:rPr>
              <w:t xml:space="preserve">won of </w:t>
            </w:r>
            <w:r w:rsidRPr="00853565">
              <w:rPr>
                <w:i/>
                <w:lang w:val="en-US"/>
              </w:rPr>
              <w:t>Republic of Korea</w:t>
            </w:r>
          </w:p>
        </w:tc>
        <w:tc>
          <w:tcPr>
            <w:tcW w:w="2559" w:type="dxa"/>
            <w:tcBorders>
              <w:left w:val="single" w:sz="6" w:space="0" w:color="000000"/>
            </w:tcBorders>
            <w:shd w:val="clear" w:color="auto" w:fill="auto"/>
            <w:vAlign w:val="bottom"/>
          </w:tcPr>
          <w:p w14:paraId="72F75C09" w14:textId="4ED4E043" w:rsidR="00B71F2B" w:rsidRPr="00853565" w:rsidRDefault="00B71F2B" w:rsidP="001655BB">
            <w:pPr>
              <w:pStyle w:val="19"/>
              <w:spacing w:before="70" w:after="0"/>
              <w:ind w:left="170"/>
              <w:rPr>
                <w:i/>
                <w:sz w:val="14"/>
                <w:szCs w:val="14"/>
              </w:rPr>
            </w:pPr>
            <w:r w:rsidRPr="00853565">
              <w:rPr>
                <w:rFonts w:ascii="Arial" w:hAnsi="Arial" w:cs="Arial"/>
                <w:i/>
                <w:sz w:val="14"/>
                <w:szCs w:val="14"/>
              </w:rPr>
              <w:t>Republic of Korea</w:t>
            </w:r>
            <w:r w:rsidR="001655BB" w:rsidRPr="00853565">
              <w:rPr>
                <w:rFonts w:ascii="Arial" w:hAnsi="Arial" w:cs="Arial"/>
                <w:i/>
                <w:sz w:val="14"/>
                <w:szCs w:val="14"/>
                <w:vertAlign w:val="superscript"/>
                <w:lang w:val="en-US"/>
              </w:rPr>
              <w:t>5</w:t>
            </w:r>
            <w:r w:rsidRPr="00853565">
              <w:rPr>
                <w:rFonts w:ascii="Arial" w:hAnsi="Arial" w:cs="Arial"/>
                <w:i/>
                <w:sz w:val="14"/>
                <w:szCs w:val="14"/>
                <w:vertAlign w:val="superscript"/>
              </w:rPr>
              <w:t>)</w:t>
            </w:r>
            <w:r w:rsidRPr="00853565">
              <w:rPr>
                <w:rFonts w:ascii="Arial" w:hAnsi="Arial" w:cs="Arial"/>
                <w:i/>
                <w:sz w:val="14"/>
                <w:szCs w:val="14"/>
              </w:rPr>
              <w:t xml:space="preserve"> (thou.)</w:t>
            </w:r>
          </w:p>
        </w:tc>
      </w:tr>
      <w:tr w:rsidR="00853565" w:rsidRPr="00853565" w14:paraId="0FBEE268" w14:textId="77777777" w:rsidTr="00C07422">
        <w:trPr>
          <w:cantSplit/>
        </w:trPr>
        <w:tc>
          <w:tcPr>
            <w:tcW w:w="2562" w:type="dxa"/>
            <w:shd w:val="clear" w:color="auto" w:fill="auto"/>
            <w:vAlign w:val="bottom"/>
          </w:tcPr>
          <w:p w14:paraId="137B7513" w14:textId="77777777" w:rsidR="00B71F2B" w:rsidRPr="00853565" w:rsidRDefault="00B71F2B" w:rsidP="00537061">
            <w:pPr>
              <w:spacing w:before="70"/>
              <w:ind w:left="113"/>
            </w:pPr>
            <w:r w:rsidRPr="00853565">
              <w:t>США</w:t>
            </w:r>
          </w:p>
        </w:tc>
        <w:tc>
          <w:tcPr>
            <w:tcW w:w="1124" w:type="dxa"/>
            <w:tcBorders>
              <w:left w:val="single" w:sz="6" w:space="0" w:color="000000"/>
            </w:tcBorders>
            <w:shd w:val="clear" w:color="auto" w:fill="auto"/>
            <w:vAlign w:val="bottom"/>
          </w:tcPr>
          <w:p w14:paraId="02471AA5" w14:textId="77777777" w:rsidR="00B71F2B" w:rsidRPr="00853565" w:rsidRDefault="00B71F2B" w:rsidP="00537061">
            <w:pPr>
              <w:spacing w:before="70"/>
              <w:ind w:left="57"/>
            </w:pPr>
            <w:r w:rsidRPr="00853565">
              <w:t>доллар США</w:t>
            </w:r>
          </w:p>
        </w:tc>
        <w:tc>
          <w:tcPr>
            <w:tcW w:w="632" w:type="dxa"/>
            <w:tcBorders>
              <w:left w:val="single" w:sz="6" w:space="0" w:color="000000"/>
            </w:tcBorders>
            <w:shd w:val="clear" w:color="auto" w:fill="auto"/>
            <w:vAlign w:val="bottom"/>
          </w:tcPr>
          <w:p w14:paraId="7CD5DD04" w14:textId="450EF09C" w:rsidR="00B71F2B" w:rsidRPr="00853565" w:rsidRDefault="00B71F2B" w:rsidP="00537061">
            <w:pPr>
              <w:spacing w:before="70"/>
              <w:ind w:right="57"/>
              <w:jc w:val="right"/>
            </w:pPr>
            <w:r w:rsidRPr="00853565">
              <w:rPr>
                <w:lang w:val="en-US"/>
              </w:rPr>
              <w:t>4</w:t>
            </w:r>
            <w:r w:rsidR="00BE3A20" w:rsidRPr="00853565">
              <w:t> </w:t>
            </w:r>
            <w:r w:rsidRPr="00853565">
              <w:rPr>
                <w:lang w:val="en-US"/>
              </w:rPr>
              <w:t>380</w:t>
            </w:r>
          </w:p>
        </w:tc>
        <w:tc>
          <w:tcPr>
            <w:tcW w:w="632" w:type="dxa"/>
            <w:tcBorders>
              <w:left w:val="single" w:sz="6" w:space="0" w:color="000000"/>
            </w:tcBorders>
            <w:vAlign w:val="bottom"/>
          </w:tcPr>
          <w:p w14:paraId="3E1ED042" w14:textId="2CCC1F1E" w:rsidR="00B71F2B" w:rsidRPr="00853565" w:rsidRDefault="00B71F2B" w:rsidP="00FC633B">
            <w:pPr>
              <w:spacing w:before="70"/>
              <w:ind w:right="57"/>
              <w:jc w:val="right"/>
            </w:pPr>
            <w:r w:rsidRPr="00853565">
              <w:rPr>
                <w:lang w:val="en-US"/>
              </w:rPr>
              <w:t>5299</w:t>
            </w:r>
          </w:p>
        </w:tc>
        <w:tc>
          <w:tcPr>
            <w:tcW w:w="632" w:type="dxa"/>
            <w:tcBorders>
              <w:left w:val="single" w:sz="6" w:space="0" w:color="000000"/>
            </w:tcBorders>
            <w:vAlign w:val="bottom"/>
          </w:tcPr>
          <w:p w14:paraId="3F2843A0" w14:textId="287C6D81" w:rsidR="00B71F2B" w:rsidRPr="00853565" w:rsidRDefault="00B71F2B" w:rsidP="00FC633B">
            <w:pPr>
              <w:spacing w:before="70"/>
              <w:ind w:right="57"/>
              <w:jc w:val="right"/>
            </w:pPr>
            <w:r w:rsidRPr="00853565">
              <w:rPr>
                <w:lang w:val="en-US"/>
              </w:rPr>
              <w:t>5</w:t>
            </w:r>
            <w:r w:rsidR="00BE3A20" w:rsidRPr="00853565">
              <w:t> </w:t>
            </w:r>
            <w:r w:rsidRPr="00853565">
              <w:rPr>
                <w:lang w:val="en-US"/>
              </w:rPr>
              <w:t>467</w:t>
            </w:r>
          </w:p>
        </w:tc>
        <w:tc>
          <w:tcPr>
            <w:tcW w:w="632" w:type="dxa"/>
            <w:tcBorders>
              <w:left w:val="single" w:sz="6" w:space="0" w:color="000000"/>
              <w:right w:val="single" w:sz="6" w:space="0" w:color="000000"/>
            </w:tcBorders>
            <w:vAlign w:val="bottom"/>
          </w:tcPr>
          <w:p w14:paraId="338CE1AF" w14:textId="33367453" w:rsidR="00B71F2B" w:rsidRPr="00853565" w:rsidRDefault="00B71F2B" w:rsidP="00FC633B">
            <w:pPr>
              <w:spacing w:before="70"/>
              <w:ind w:right="57"/>
              <w:jc w:val="right"/>
            </w:pPr>
            <w:r w:rsidRPr="00853565">
              <w:rPr>
                <w:lang w:val="en-US"/>
              </w:rPr>
              <w:t>5</w:t>
            </w:r>
            <w:r w:rsidR="00BE3A20" w:rsidRPr="00853565">
              <w:t> </w:t>
            </w:r>
            <w:r w:rsidRPr="00853565">
              <w:rPr>
                <w:lang w:val="en-US"/>
              </w:rPr>
              <w:t>783</w:t>
            </w:r>
          </w:p>
        </w:tc>
        <w:tc>
          <w:tcPr>
            <w:tcW w:w="1148" w:type="dxa"/>
            <w:tcBorders>
              <w:left w:val="single" w:sz="6" w:space="0" w:color="000000"/>
            </w:tcBorders>
            <w:shd w:val="clear" w:color="auto" w:fill="auto"/>
            <w:vAlign w:val="bottom"/>
          </w:tcPr>
          <w:p w14:paraId="1B503C92" w14:textId="77777777" w:rsidR="00B71F2B" w:rsidRPr="00853565" w:rsidRDefault="00B71F2B">
            <w:pPr>
              <w:spacing w:before="70"/>
              <w:ind w:left="57"/>
            </w:pPr>
            <w:r w:rsidRPr="00853565">
              <w:rPr>
                <w:i/>
              </w:rPr>
              <w:t>US</w:t>
            </w:r>
            <w:r w:rsidRPr="00853565">
              <w:rPr>
                <w:i/>
                <w:lang w:val="en-US"/>
              </w:rPr>
              <w:t xml:space="preserve"> dollar</w:t>
            </w:r>
          </w:p>
        </w:tc>
        <w:tc>
          <w:tcPr>
            <w:tcW w:w="2559" w:type="dxa"/>
            <w:tcBorders>
              <w:left w:val="single" w:sz="6" w:space="0" w:color="000000"/>
            </w:tcBorders>
            <w:shd w:val="clear" w:color="auto" w:fill="auto"/>
            <w:vAlign w:val="bottom"/>
          </w:tcPr>
          <w:p w14:paraId="70308082" w14:textId="77777777" w:rsidR="00B71F2B" w:rsidRPr="00853565" w:rsidRDefault="00B71F2B">
            <w:pPr>
              <w:pStyle w:val="19"/>
              <w:spacing w:before="70" w:after="0"/>
              <w:ind w:left="170"/>
              <w:rPr>
                <w:i/>
                <w:sz w:val="14"/>
                <w:szCs w:val="14"/>
              </w:rPr>
            </w:pPr>
            <w:r w:rsidRPr="00853565">
              <w:rPr>
                <w:rFonts w:ascii="Arial" w:hAnsi="Arial" w:cs="Arial" w:hint="eastAsia"/>
                <w:i/>
                <w:sz w:val="14"/>
                <w:szCs w:val="14"/>
              </w:rPr>
              <w:t>USA</w:t>
            </w:r>
          </w:p>
        </w:tc>
      </w:tr>
      <w:tr w:rsidR="00853565" w:rsidRPr="00853565" w14:paraId="717A888B" w14:textId="77777777" w:rsidTr="00C07422">
        <w:trPr>
          <w:cantSplit/>
        </w:trPr>
        <w:tc>
          <w:tcPr>
            <w:tcW w:w="2562" w:type="dxa"/>
            <w:tcBorders>
              <w:bottom w:val="single" w:sz="6" w:space="0" w:color="000000"/>
            </w:tcBorders>
            <w:shd w:val="clear" w:color="auto" w:fill="auto"/>
            <w:vAlign w:val="bottom"/>
          </w:tcPr>
          <w:p w14:paraId="290067E7" w14:textId="77777777" w:rsidR="00B71F2B" w:rsidRPr="00853565" w:rsidRDefault="00B71F2B" w:rsidP="00537061">
            <w:pPr>
              <w:spacing w:before="70"/>
              <w:ind w:left="113"/>
            </w:pPr>
            <w:r w:rsidRPr="00853565">
              <w:t>Япония</w:t>
            </w:r>
            <w:r w:rsidRPr="00853565">
              <w:rPr>
                <w:vertAlign w:val="superscript"/>
              </w:rPr>
              <w:t xml:space="preserve">   </w:t>
            </w:r>
            <w:r w:rsidRPr="00853565">
              <w:t>(тыс.)</w:t>
            </w:r>
          </w:p>
        </w:tc>
        <w:tc>
          <w:tcPr>
            <w:tcW w:w="1124" w:type="dxa"/>
            <w:tcBorders>
              <w:left w:val="single" w:sz="6" w:space="0" w:color="000000"/>
              <w:bottom w:val="single" w:sz="6" w:space="0" w:color="000000"/>
            </w:tcBorders>
            <w:shd w:val="clear" w:color="auto" w:fill="auto"/>
            <w:vAlign w:val="bottom"/>
          </w:tcPr>
          <w:p w14:paraId="0F9EE4A2" w14:textId="77777777" w:rsidR="00B71F2B" w:rsidRPr="00853565" w:rsidRDefault="00B71F2B" w:rsidP="00537061">
            <w:pPr>
              <w:spacing w:before="70"/>
              <w:ind w:left="57"/>
            </w:pPr>
            <w:r w:rsidRPr="00853565">
              <w:t>иена</w:t>
            </w:r>
          </w:p>
        </w:tc>
        <w:tc>
          <w:tcPr>
            <w:tcW w:w="632" w:type="dxa"/>
            <w:tcBorders>
              <w:left w:val="single" w:sz="6" w:space="0" w:color="000000"/>
              <w:bottom w:val="single" w:sz="6" w:space="0" w:color="000000"/>
            </w:tcBorders>
            <w:shd w:val="clear" w:color="auto" w:fill="auto"/>
            <w:vAlign w:val="bottom"/>
          </w:tcPr>
          <w:p w14:paraId="5DB5DAEA" w14:textId="36999DBC" w:rsidR="00B71F2B" w:rsidRPr="00853565" w:rsidRDefault="00B71F2B" w:rsidP="00537061">
            <w:pPr>
              <w:spacing w:before="70"/>
              <w:ind w:right="57"/>
              <w:jc w:val="right"/>
            </w:pPr>
            <w:r w:rsidRPr="00853565">
              <w:rPr>
                <w:lang w:val="en-US"/>
              </w:rPr>
              <w:t>296,2</w:t>
            </w:r>
          </w:p>
        </w:tc>
        <w:tc>
          <w:tcPr>
            <w:tcW w:w="632" w:type="dxa"/>
            <w:tcBorders>
              <w:left w:val="single" w:sz="6" w:space="0" w:color="000000"/>
              <w:bottom w:val="single" w:sz="6" w:space="0" w:color="000000"/>
            </w:tcBorders>
            <w:vAlign w:val="bottom"/>
          </w:tcPr>
          <w:p w14:paraId="3C73B1D8" w14:textId="785FFA88" w:rsidR="00B71F2B" w:rsidRPr="00853565" w:rsidRDefault="00B71F2B" w:rsidP="00FC633B">
            <w:pPr>
              <w:spacing w:before="70"/>
              <w:ind w:right="57"/>
              <w:jc w:val="right"/>
              <w:rPr>
                <w:lang w:val="en-US"/>
              </w:rPr>
            </w:pPr>
            <w:r w:rsidRPr="00853565">
              <w:rPr>
                <w:lang w:val="en-US"/>
              </w:rPr>
              <w:t>306,2</w:t>
            </w:r>
          </w:p>
        </w:tc>
        <w:tc>
          <w:tcPr>
            <w:tcW w:w="632" w:type="dxa"/>
            <w:tcBorders>
              <w:left w:val="single" w:sz="6" w:space="0" w:color="000000"/>
              <w:bottom w:val="single" w:sz="6" w:space="0" w:color="000000"/>
            </w:tcBorders>
            <w:vAlign w:val="bottom"/>
          </w:tcPr>
          <w:p w14:paraId="3D7A6D1B" w14:textId="50D6CB23" w:rsidR="00B71F2B" w:rsidRPr="00853565" w:rsidRDefault="00B71F2B" w:rsidP="00FC633B">
            <w:pPr>
              <w:spacing w:before="70"/>
              <w:ind w:right="57"/>
              <w:jc w:val="right"/>
              <w:rPr>
                <w:lang w:val="en-US"/>
              </w:rPr>
            </w:pPr>
            <w:r w:rsidRPr="00853565">
              <w:t>307,7</w:t>
            </w:r>
          </w:p>
        </w:tc>
        <w:tc>
          <w:tcPr>
            <w:tcW w:w="632" w:type="dxa"/>
            <w:tcBorders>
              <w:left w:val="single" w:sz="6" w:space="0" w:color="000000"/>
              <w:bottom w:val="single" w:sz="6" w:space="0" w:color="000000"/>
              <w:right w:val="single" w:sz="6" w:space="0" w:color="000000"/>
            </w:tcBorders>
            <w:vAlign w:val="bottom"/>
          </w:tcPr>
          <w:p w14:paraId="249C2876" w14:textId="5B3BE7F6" w:rsidR="00B71F2B" w:rsidRPr="00853565" w:rsidRDefault="00B71F2B" w:rsidP="00FC633B">
            <w:pPr>
              <w:spacing w:before="70"/>
              <w:ind w:right="57"/>
              <w:jc w:val="right"/>
              <w:rPr>
                <w:lang w:val="en-US"/>
              </w:rPr>
            </w:pPr>
            <w:r w:rsidRPr="00853565">
              <w:rPr>
                <w:lang w:val="en-US"/>
              </w:rPr>
              <w:t>…</w:t>
            </w:r>
          </w:p>
        </w:tc>
        <w:tc>
          <w:tcPr>
            <w:tcW w:w="1148" w:type="dxa"/>
            <w:tcBorders>
              <w:left w:val="single" w:sz="6" w:space="0" w:color="000000"/>
              <w:bottom w:val="single" w:sz="6" w:space="0" w:color="000000"/>
            </w:tcBorders>
            <w:shd w:val="clear" w:color="auto" w:fill="auto"/>
            <w:vAlign w:val="bottom"/>
          </w:tcPr>
          <w:p w14:paraId="75D2E344" w14:textId="77777777" w:rsidR="00B71F2B" w:rsidRPr="00853565" w:rsidRDefault="00B71F2B">
            <w:pPr>
              <w:spacing w:before="70"/>
              <w:ind w:left="57"/>
            </w:pPr>
            <w:r w:rsidRPr="00853565">
              <w:rPr>
                <w:i/>
                <w:lang w:val="de-DE"/>
              </w:rPr>
              <w:t>yen</w:t>
            </w:r>
          </w:p>
        </w:tc>
        <w:tc>
          <w:tcPr>
            <w:tcW w:w="2559" w:type="dxa"/>
            <w:tcBorders>
              <w:left w:val="single" w:sz="6" w:space="0" w:color="000000"/>
              <w:bottom w:val="single" w:sz="6" w:space="0" w:color="000000"/>
            </w:tcBorders>
            <w:shd w:val="clear" w:color="auto" w:fill="auto"/>
            <w:vAlign w:val="bottom"/>
          </w:tcPr>
          <w:p w14:paraId="3665910E" w14:textId="77777777" w:rsidR="00B71F2B" w:rsidRPr="00853565" w:rsidRDefault="00B71F2B">
            <w:pPr>
              <w:pStyle w:val="19"/>
              <w:spacing w:before="70" w:after="0"/>
              <w:ind w:left="170"/>
              <w:rPr>
                <w:i/>
                <w:sz w:val="14"/>
                <w:szCs w:val="14"/>
              </w:rPr>
            </w:pPr>
            <w:r w:rsidRPr="00853565">
              <w:rPr>
                <w:rFonts w:ascii="Arial" w:hAnsi="Arial" w:cs="Arial" w:hint="eastAsia"/>
                <w:i/>
                <w:sz w:val="14"/>
                <w:szCs w:val="14"/>
              </w:rPr>
              <w:t>Japan</w:t>
            </w:r>
            <w:r w:rsidRPr="00853565">
              <w:rPr>
                <w:rFonts w:ascii="Arial" w:eastAsia="Arial Unicode MS" w:hAnsi="Arial" w:cs="Arial"/>
                <w:i/>
                <w:sz w:val="14"/>
                <w:szCs w:val="14"/>
                <w:vertAlign w:val="superscript"/>
              </w:rPr>
              <w:t xml:space="preserve">   </w:t>
            </w:r>
            <w:r w:rsidRPr="00853565">
              <w:rPr>
                <w:rFonts w:ascii="Arial" w:eastAsia="Arial Unicode MS" w:hAnsi="Arial" w:cs="Arial"/>
                <w:i/>
                <w:sz w:val="14"/>
                <w:szCs w:val="14"/>
              </w:rPr>
              <w:t>(</w:t>
            </w:r>
            <w:r w:rsidRPr="00853565">
              <w:rPr>
                <w:rFonts w:ascii="Arial" w:hAnsi="Arial" w:cs="Arial"/>
                <w:i/>
                <w:sz w:val="14"/>
                <w:szCs w:val="14"/>
              </w:rPr>
              <w:t>thou</w:t>
            </w:r>
            <w:r w:rsidRPr="00853565">
              <w:rPr>
                <w:rFonts w:ascii="Arial" w:eastAsia="Arial Unicode MS" w:hAnsi="Arial" w:cs="Arial"/>
                <w:i/>
                <w:sz w:val="14"/>
                <w:szCs w:val="14"/>
              </w:rPr>
              <w:t>.)</w:t>
            </w:r>
          </w:p>
        </w:tc>
      </w:tr>
    </w:tbl>
    <w:p w14:paraId="04D54120" w14:textId="7F3A3181" w:rsidR="00504A06" w:rsidRPr="00853565" w:rsidRDefault="0090406F" w:rsidP="007C2BE9">
      <w:pPr>
        <w:tabs>
          <w:tab w:val="left" w:pos="5530"/>
        </w:tabs>
        <w:spacing w:before="60"/>
      </w:pPr>
      <w:r w:rsidRPr="00853565">
        <w:rPr>
          <w:sz w:val="12"/>
          <w:szCs w:val="12"/>
          <w:vertAlign w:val="superscript"/>
        </w:rPr>
        <w:t>1</w:t>
      </w:r>
      <w:r w:rsidR="00504A06" w:rsidRPr="00853565">
        <w:rPr>
          <w:sz w:val="12"/>
          <w:szCs w:val="12"/>
          <w:vertAlign w:val="superscript"/>
        </w:rPr>
        <w:t xml:space="preserve">) </w:t>
      </w:r>
      <w:r w:rsidR="00504A06" w:rsidRPr="00853565">
        <w:rPr>
          <w:sz w:val="12"/>
          <w:szCs w:val="12"/>
        </w:rPr>
        <w:t>Деноминированных белорусских рублей.</w:t>
      </w:r>
      <w:r w:rsidR="007C2BE9" w:rsidRPr="00853565">
        <w:rPr>
          <w:sz w:val="12"/>
          <w:szCs w:val="12"/>
        </w:rPr>
        <w:tab/>
      </w:r>
    </w:p>
    <w:p w14:paraId="04300939" w14:textId="77777777" w:rsidR="00504A06" w:rsidRPr="00853565" w:rsidRDefault="0090406F">
      <w:pPr>
        <w:tabs>
          <w:tab w:val="center" w:pos="6634"/>
        </w:tabs>
      </w:pPr>
      <w:r w:rsidRPr="00853565">
        <w:rPr>
          <w:i/>
          <w:sz w:val="12"/>
          <w:szCs w:val="12"/>
          <w:vertAlign w:val="superscript"/>
        </w:rPr>
        <w:t>2</w:t>
      </w:r>
      <w:r w:rsidR="001B4DAA" w:rsidRPr="00853565">
        <w:rPr>
          <w:i/>
          <w:sz w:val="12"/>
          <w:szCs w:val="12"/>
          <w:vertAlign w:val="superscript"/>
        </w:rPr>
        <w:t>)</w:t>
      </w:r>
      <w:r w:rsidR="001B4DAA" w:rsidRPr="00853565">
        <w:rPr>
          <w:i/>
          <w:sz w:val="12"/>
          <w:szCs w:val="12"/>
        </w:rPr>
        <w:t xml:space="preserve"> </w:t>
      </w:r>
      <w:r w:rsidR="00504A06" w:rsidRPr="00853565">
        <w:rPr>
          <w:sz w:val="12"/>
          <w:szCs w:val="12"/>
        </w:rPr>
        <w:t>В среднем за день.</w:t>
      </w:r>
    </w:p>
    <w:p w14:paraId="41DE83B5" w14:textId="77777777" w:rsidR="00504A06" w:rsidRPr="00853565" w:rsidRDefault="0090406F">
      <w:pPr>
        <w:tabs>
          <w:tab w:val="center" w:pos="6634"/>
        </w:tabs>
      </w:pPr>
      <w:r w:rsidRPr="00853565">
        <w:rPr>
          <w:sz w:val="12"/>
          <w:szCs w:val="12"/>
          <w:vertAlign w:val="superscript"/>
        </w:rPr>
        <w:t>3</w:t>
      </w:r>
      <w:r w:rsidR="00504A06" w:rsidRPr="00853565">
        <w:rPr>
          <w:sz w:val="12"/>
          <w:szCs w:val="12"/>
          <w:vertAlign w:val="superscript"/>
        </w:rPr>
        <w:t>)</w:t>
      </w:r>
      <w:r w:rsidR="00504A06" w:rsidRPr="00853565">
        <w:rPr>
          <w:sz w:val="12"/>
          <w:szCs w:val="12"/>
        </w:rPr>
        <w:t xml:space="preserve"> Городская местность.</w:t>
      </w:r>
    </w:p>
    <w:p w14:paraId="127521D1" w14:textId="77777777" w:rsidR="001655BB" w:rsidRPr="00853565" w:rsidRDefault="0090406F" w:rsidP="001655BB">
      <w:pPr>
        <w:tabs>
          <w:tab w:val="center" w:pos="6634"/>
        </w:tabs>
        <w:rPr>
          <w:sz w:val="12"/>
          <w:szCs w:val="12"/>
          <w:vertAlign w:val="superscript"/>
        </w:rPr>
      </w:pPr>
      <w:r w:rsidRPr="00853565">
        <w:rPr>
          <w:sz w:val="12"/>
          <w:szCs w:val="12"/>
          <w:vertAlign w:val="superscript"/>
        </w:rPr>
        <w:t>4</w:t>
      </w:r>
      <w:r w:rsidR="00504A06" w:rsidRPr="00853565">
        <w:rPr>
          <w:sz w:val="12"/>
          <w:szCs w:val="12"/>
          <w:vertAlign w:val="superscript"/>
        </w:rPr>
        <w:t xml:space="preserve">) </w:t>
      </w:r>
      <w:r w:rsidR="001655BB" w:rsidRPr="00853565">
        <w:rPr>
          <w:sz w:val="12"/>
          <w:szCs w:val="12"/>
        </w:rPr>
        <w:t>Великобритания вышла из состава ЕС 1 февраля 2020 г.</w:t>
      </w:r>
    </w:p>
    <w:p w14:paraId="329EF943" w14:textId="77777777" w:rsidR="001655BB" w:rsidRPr="00853565" w:rsidRDefault="001655BB" w:rsidP="001655BB">
      <w:pPr>
        <w:tabs>
          <w:tab w:val="center" w:pos="6634"/>
        </w:tabs>
      </w:pPr>
      <w:r w:rsidRPr="00853565">
        <w:rPr>
          <w:sz w:val="12"/>
          <w:szCs w:val="12"/>
          <w:vertAlign w:val="superscript"/>
        </w:rPr>
        <w:t xml:space="preserve">5) </w:t>
      </w:r>
      <w:r w:rsidRPr="00853565">
        <w:rPr>
          <w:sz w:val="12"/>
          <w:szCs w:val="12"/>
        </w:rPr>
        <w:t>Заработная плата в частном секторе.</w:t>
      </w:r>
    </w:p>
    <w:p w14:paraId="23612503" w14:textId="77777777" w:rsidR="00346513" w:rsidRPr="00853565" w:rsidRDefault="00346513" w:rsidP="00346513">
      <w:pPr>
        <w:tabs>
          <w:tab w:val="center" w:pos="6634"/>
        </w:tabs>
        <w:spacing w:before="60"/>
        <w:rPr>
          <w:i/>
          <w:lang w:val="en-US"/>
        </w:rPr>
      </w:pPr>
      <w:r w:rsidRPr="00853565">
        <w:rPr>
          <w:i/>
          <w:sz w:val="12"/>
          <w:szCs w:val="12"/>
          <w:vertAlign w:val="superscript"/>
          <w:lang w:val="en-US"/>
        </w:rPr>
        <w:t xml:space="preserve">1) </w:t>
      </w:r>
      <w:r w:rsidRPr="00853565">
        <w:rPr>
          <w:i/>
          <w:sz w:val="12"/>
          <w:szCs w:val="12"/>
          <w:lang w:val="en-US"/>
        </w:rPr>
        <w:t>Denominated belarusian roubles.</w:t>
      </w:r>
    </w:p>
    <w:p w14:paraId="60D5B4F0" w14:textId="77777777" w:rsidR="00346513" w:rsidRPr="00853565" w:rsidRDefault="00346513" w:rsidP="00346513">
      <w:pPr>
        <w:tabs>
          <w:tab w:val="center" w:pos="6634"/>
        </w:tabs>
        <w:rPr>
          <w:i/>
          <w:lang w:val="en-US"/>
        </w:rPr>
      </w:pPr>
      <w:r w:rsidRPr="00853565">
        <w:rPr>
          <w:i/>
          <w:sz w:val="12"/>
          <w:szCs w:val="12"/>
          <w:vertAlign w:val="superscript"/>
          <w:lang w:val="en-US"/>
        </w:rPr>
        <w:t xml:space="preserve">2) </w:t>
      </w:r>
      <w:r w:rsidRPr="00853565">
        <w:rPr>
          <w:i/>
          <w:sz w:val="12"/>
          <w:szCs w:val="12"/>
          <w:lang w:val="en-US"/>
        </w:rPr>
        <w:t>Daily average.</w:t>
      </w:r>
    </w:p>
    <w:p w14:paraId="018B34A8" w14:textId="77777777" w:rsidR="00346513" w:rsidRPr="00853565" w:rsidRDefault="00346513" w:rsidP="00346513">
      <w:pPr>
        <w:tabs>
          <w:tab w:val="center" w:pos="6634"/>
        </w:tabs>
        <w:rPr>
          <w:i/>
          <w:lang w:val="en-US"/>
        </w:rPr>
      </w:pPr>
      <w:r w:rsidRPr="00853565">
        <w:rPr>
          <w:i/>
          <w:sz w:val="12"/>
          <w:szCs w:val="12"/>
          <w:vertAlign w:val="superscript"/>
          <w:lang w:val="en-US"/>
        </w:rPr>
        <w:t>3)</w:t>
      </w:r>
      <w:r w:rsidRPr="00853565">
        <w:rPr>
          <w:i/>
          <w:sz w:val="12"/>
          <w:szCs w:val="12"/>
          <w:lang w:val="en-US"/>
        </w:rPr>
        <w:t xml:space="preserve"> Urban area.</w:t>
      </w:r>
    </w:p>
    <w:p w14:paraId="420AA2FB" w14:textId="072E549F" w:rsidR="00CD3B76" w:rsidRPr="00853565" w:rsidRDefault="00CD3B76" w:rsidP="00CD3B76">
      <w:pPr>
        <w:rPr>
          <w:i/>
          <w:lang w:val="en-US"/>
        </w:rPr>
      </w:pPr>
      <w:r w:rsidRPr="00853565">
        <w:rPr>
          <w:i/>
          <w:sz w:val="12"/>
          <w:szCs w:val="12"/>
          <w:vertAlign w:val="superscript"/>
          <w:lang w:val="en-US"/>
        </w:rPr>
        <w:t>4)</w:t>
      </w:r>
      <w:r w:rsidRPr="00853565">
        <w:rPr>
          <w:i/>
          <w:sz w:val="12"/>
          <w:szCs w:val="12"/>
          <w:lang w:val="en-US"/>
        </w:rPr>
        <w:t xml:space="preserve"> The United Kingdom withdrew from the European Union (EU) on 1 February 2020.</w:t>
      </w:r>
    </w:p>
    <w:p w14:paraId="546FBFDC" w14:textId="069DDF7C" w:rsidR="00346513" w:rsidRPr="00853565" w:rsidRDefault="00CD3B76" w:rsidP="00346513">
      <w:pPr>
        <w:tabs>
          <w:tab w:val="center" w:pos="6634"/>
        </w:tabs>
        <w:rPr>
          <w:i/>
        </w:rPr>
      </w:pPr>
      <w:r w:rsidRPr="00853565">
        <w:rPr>
          <w:i/>
          <w:sz w:val="12"/>
          <w:vertAlign w:val="superscript"/>
        </w:rPr>
        <w:t>5</w:t>
      </w:r>
      <w:r w:rsidR="00346513" w:rsidRPr="00853565">
        <w:rPr>
          <w:i/>
          <w:sz w:val="12"/>
          <w:vertAlign w:val="superscript"/>
        </w:rPr>
        <w:t>)</w:t>
      </w:r>
      <w:r w:rsidR="00346513" w:rsidRPr="00853565">
        <w:rPr>
          <w:i/>
          <w:sz w:val="12"/>
          <w:szCs w:val="12"/>
        </w:rPr>
        <w:t xml:space="preserve"> </w:t>
      </w:r>
      <w:r w:rsidR="00346513" w:rsidRPr="00853565">
        <w:rPr>
          <w:i/>
          <w:sz w:val="12"/>
          <w:szCs w:val="12"/>
          <w:lang w:val="en-US"/>
        </w:rPr>
        <w:t>Wages</w:t>
      </w:r>
      <w:r w:rsidR="00346513" w:rsidRPr="00853565">
        <w:rPr>
          <w:i/>
          <w:sz w:val="12"/>
          <w:szCs w:val="12"/>
        </w:rPr>
        <w:t xml:space="preserve"> </w:t>
      </w:r>
      <w:r w:rsidR="00346513" w:rsidRPr="00853565">
        <w:rPr>
          <w:i/>
          <w:sz w:val="12"/>
          <w:szCs w:val="12"/>
          <w:lang w:val="en-US"/>
        </w:rPr>
        <w:t>in</w:t>
      </w:r>
      <w:r w:rsidR="00346513" w:rsidRPr="00853565">
        <w:rPr>
          <w:i/>
          <w:sz w:val="12"/>
          <w:szCs w:val="12"/>
        </w:rPr>
        <w:t xml:space="preserve"> </w:t>
      </w:r>
      <w:r w:rsidR="00346513" w:rsidRPr="00853565">
        <w:rPr>
          <w:i/>
          <w:sz w:val="12"/>
          <w:szCs w:val="12"/>
          <w:lang w:val="en-US"/>
        </w:rPr>
        <w:t>private</w:t>
      </w:r>
      <w:r w:rsidR="00346513" w:rsidRPr="00853565">
        <w:rPr>
          <w:i/>
          <w:sz w:val="12"/>
          <w:szCs w:val="12"/>
        </w:rPr>
        <w:t xml:space="preserve"> </w:t>
      </w:r>
      <w:r w:rsidR="00346513" w:rsidRPr="00853565">
        <w:rPr>
          <w:i/>
          <w:sz w:val="12"/>
          <w:szCs w:val="12"/>
          <w:lang w:val="en-US"/>
        </w:rPr>
        <w:t>sector</w:t>
      </w:r>
      <w:r w:rsidR="00C154D0" w:rsidRPr="00853565">
        <w:rPr>
          <w:i/>
          <w:sz w:val="12"/>
          <w:szCs w:val="12"/>
        </w:rPr>
        <w:t>.</w:t>
      </w:r>
    </w:p>
    <w:p w14:paraId="5E2048EB" w14:textId="6256A7C2" w:rsidR="00504A06" w:rsidRPr="00853565" w:rsidRDefault="00693970">
      <w:pPr>
        <w:pageBreakBefore/>
        <w:tabs>
          <w:tab w:val="center" w:pos="6634"/>
        </w:tabs>
        <w:spacing w:after="60"/>
      </w:pPr>
      <w:r w:rsidRPr="00853565">
        <w:rPr>
          <w:b/>
          <w:bCs/>
          <w:sz w:val="16"/>
          <w:szCs w:val="16"/>
        </w:rPr>
        <w:lastRenderedPageBreak/>
        <w:t>26.</w:t>
      </w:r>
      <w:r w:rsidR="00504A06" w:rsidRPr="00853565">
        <w:rPr>
          <w:b/>
          <w:bCs/>
          <w:sz w:val="16"/>
          <w:szCs w:val="16"/>
        </w:rPr>
        <w:t>15. ТЕМПЫ РОСТА РЕАЛЬНОЙ ЗАРАБОТНОЙ ПЛАТЫ РАБОТНИКОВ</w:t>
      </w:r>
    </w:p>
    <w:p w14:paraId="179A3731" w14:textId="77777777" w:rsidR="00504A06" w:rsidRPr="00853565" w:rsidRDefault="00504A06">
      <w:pPr>
        <w:tabs>
          <w:tab w:val="center" w:pos="6634"/>
        </w:tabs>
        <w:spacing w:after="60"/>
        <w:ind w:firstLine="426"/>
        <w:rPr>
          <w:lang w:val="en-US"/>
        </w:rPr>
      </w:pPr>
      <w:r w:rsidRPr="00853565">
        <w:rPr>
          <w:rStyle w:val="hps"/>
          <w:rFonts w:eastAsia="Arial"/>
          <w:b/>
          <w:i/>
          <w:caps/>
          <w:sz w:val="16"/>
          <w:szCs w:val="16"/>
        </w:rPr>
        <w:t xml:space="preserve"> </w:t>
      </w:r>
      <w:r w:rsidRPr="00853565">
        <w:rPr>
          <w:rStyle w:val="hps"/>
          <w:b/>
          <w:i/>
          <w:caps/>
          <w:sz w:val="16"/>
          <w:szCs w:val="16"/>
          <w:lang w:val="en"/>
        </w:rPr>
        <w:t>Growth</w:t>
      </w:r>
      <w:r w:rsidRPr="00853565">
        <w:rPr>
          <w:rStyle w:val="hps"/>
          <w:b/>
          <w:i/>
          <w:caps/>
          <w:sz w:val="16"/>
          <w:szCs w:val="16"/>
          <w:lang w:val="en-US"/>
        </w:rPr>
        <w:t xml:space="preserve"> </w:t>
      </w:r>
      <w:r w:rsidRPr="00853565">
        <w:rPr>
          <w:rStyle w:val="hps"/>
          <w:b/>
          <w:i/>
          <w:caps/>
          <w:sz w:val="16"/>
          <w:szCs w:val="16"/>
          <w:lang w:val="en"/>
        </w:rPr>
        <w:t>rate</w:t>
      </w:r>
      <w:r w:rsidRPr="00853565">
        <w:rPr>
          <w:b/>
          <w:i/>
          <w:caps/>
          <w:sz w:val="16"/>
          <w:szCs w:val="16"/>
          <w:lang w:val="en-US"/>
        </w:rPr>
        <w:t xml:space="preserve"> </w:t>
      </w:r>
      <w:r w:rsidRPr="00853565">
        <w:rPr>
          <w:b/>
          <w:i/>
          <w:caps/>
          <w:sz w:val="16"/>
          <w:lang w:val="en-US"/>
        </w:rPr>
        <w:t>of real wages of employees</w:t>
      </w:r>
      <w:r w:rsidRPr="00853565">
        <w:rPr>
          <w:lang w:val="en-US"/>
        </w:rPr>
        <w:t xml:space="preserve"> </w:t>
      </w:r>
    </w:p>
    <w:p w14:paraId="124401C9" w14:textId="77777777" w:rsidR="00504A06" w:rsidRPr="00853565" w:rsidRDefault="00504A06">
      <w:pPr>
        <w:tabs>
          <w:tab w:val="center" w:pos="6634"/>
        </w:tabs>
        <w:spacing w:after="60"/>
        <w:jc w:val="right"/>
      </w:pPr>
      <w:r w:rsidRPr="00853565">
        <w:t>(20</w:t>
      </w:r>
      <w:r w:rsidR="0090406F" w:rsidRPr="00853565">
        <w:t>10</w:t>
      </w:r>
      <w:r w:rsidRPr="00853565">
        <w:t>=100)</w:t>
      </w:r>
    </w:p>
    <w:tbl>
      <w:tblPr>
        <w:tblW w:w="5000" w:type="pct"/>
        <w:tblLayout w:type="fixed"/>
        <w:tblCellMar>
          <w:left w:w="0" w:type="dxa"/>
          <w:right w:w="0" w:type="dxa"/>
        </w:tblCellMar>
        <w:tblLook w:val="0000" w:firstRow="0" w:lastRow="0" w:firstColumn="0" w:lastColumn="0" w:noHBand="0" w:noVBand="0"/>
      </w:tblPr>
      <w:tblGrid>
        <w:gridCol w:w="3596"/>
        <w:gridCol w:w="838"/>
        <w:gridCol w:w="838"/>
        <w:gridCol w:w="839"/>
        <w:gridCol w:w="3810"/>
      </w:tblGrid>
      <w:tr w:rsidR="00853565" w:rsidRPr="00853565" w14:paraId="37974C10" w14:textId="77777777">
        <w:trPr>
          <w:cantSplit/>
        </w:trPr>
        <w:tc>
          <w:tcPr>
            <w:tcW w:w="3596" w:type="dxa"/>
            <w:tcBorders>
              <w:top w:val="single" w:sz="6" w:space="0" w:color="000000"/>
              <w:bottom w:val="single" w:sz="6" w:space="0" w:color="000000"/>
            </w:tcBorders>
            <w:shd w:val="clear" w:color="auto" w:fill="auto"/>
            <w:vAlign w:val="bottom"/>
          </w:tcPr>
          <w:p w14:paraId="56052B39" w14:textId="77777777" w:rsidR="00C07422" w:rsidRPr="00853565" w:rsidRDefault="00C07422">
            <w:pPr>
              <w:pStyle w:val="19"/>
              <w:snapToGrid w:val="0"/>
              <w:spacing w:before="60" w:after="60"/>
              <w:rPr>
                <w:rFonts w:ascii="Arial" w:hAnsi="Arial" w:cs="Arial"/>
                <w:sz w:val="14"/>
                <w:szCs w:val="14"/>
              </w:rPr>
            </w:pPr>
          </w:p>
        </w:tc>
        <w:tc>
          <w:tcPr>
            <w:tcW w:w="838" w:type="dxa"/>
            <w:tcBorders>
              <w:top w:val="single" w:sz="6" w:space="0" w:color="000000"/>
              <w:left w:val="single" w:sz="6" w:space="0" w:color="000000"/>
              <w:bottom w:val="single" w:sz="6" w:space="0" w:color="000000"/>
            </w:tcBorders>
            <w:shd w:val="clear" w:color="auto" w:fill="auto"/>
          </w:tcPr>
          <w:p w14:paraId="1F58142F" w14:textId="18627E2D" w:rsidR="00C07422" w:rsidRPr="00853565" w:rsidRDefault="00C07422" w:rsidP="00FC633B">
            <w:pPr>
              <w:spacing w:before="60" w:after="60"/>
              <w:jc w:val="center"/>
            </w:pPr>
            <w:r w:rsidRPr="00853565">
              <w:t>2018</w:t>
            </w:r>
          </w:p>
        </w:tc>
        <w:tc>
          <w:tcPr>
            <w:tcW w:w="838" w:type="dxa"/>
            <w:tcBorders>
              <w:top w:val="single" w:sz="6" w:space="0" w:color="000000"/>
              <w:left w:val="single" w:sz="6" w:space="0" w:color="000000"/>
              <w:bottom w:val="single" w:sz="6" w:space="0" w:color="000000"/>
            </w:tcBorders>
            <w:shd w:val="clear" w:color="auto" w:fill="auto"/>
          </w:tcPr>
          <w:p w14:paraId="110B06D3" w14:textId="158F3308" w:rsidR="00C07422" w:rsidRPr="00853565" w:rsidRDefault="00C07422" w:rsidP="00FC633B">
            <w:pPr>
              <w:spacing w:before="60" w:after="60"/>
              <w:jc w:val="center"/>
            </w:pPr>
            <w:r w:rsidRPr="00853565">
              <w:t>2019</w:t>
            </w:r>
          </w:p>
        </w:tc>
        <w:tc>
          <w:tcPr>
            <w:tcW w:w="839" w:type="dxa"/>
            <w:tcBorders>
              <w:top w:val="single" w:sz="6" w:space="0" w:color="000000"/>
              <w:left w:val="single" w:sz="6" w:space="0" w:color="000000"/>
              <w:bottom w:val="single" w:sz="6" w:space="0" w:color="000000"/>
            </w:tcBorders>
            <w:shd w:val="clear" w:color="auto" w:fill="auto"/>
          </w:tcPr>
          <w:p w14:paraId="6F118585" w14:textId="2DA7B711" w:rsidR="00C07422" w:rsidRPr="00853565" w:rsidRDefault="00C07422">
            <w:pPr>
              <w:spacing w:before="60" w:after="60"/>
              <w:jc w:val="center"/>
              <w:rPr>
                <w:lang w:val="en-US"/>
              </w:rPr>
            </w:pPr>
            <w:r w:rsidRPr="00853565">
              <w:rPr>
                <w:lang w:val="en-US"/>
              </w:rPr>
              <w:t>2020</w:t>
            </w:r>
          </w:p>
        </w:tc>
        <w:tc>
          <w:tcPr>
            <w:tcW w:w="3810" w:type="dxa"/>
            <w:tcBorders>
              <w:top w:val="single" w:sz="6" w:space="0" w:color="000000"/>
              <w:left w:val="single" w:sz="6" w:space="0" w:color="000000"/>
              <w:bottom w:val="single" w:sz="6" w:space="0" w:color="000000"/>
            </w:tcBorders>
            <w:shd w:val="clear" w:color="auto" w:fill="auto"/>
            <w:vAlign w:val="bottom"/>
          </w:tcPr>
          <w:p w14:paraId="0E3C3A5A" w14:textId="77777777" w:rsidR="00C07422" w:rsidRPr="00853565" w:rsidRDefault="00C07422">
            <w:pPr>
              <w:snapToGrid w:val="0"/>
              <w:spacing w:before="60" w:after="60"/>
              <w:jc w:val="center"/>
              <w:rPr>
                <w:lang w:val="en-US"/>
              </w:rPr>
            </w:pPr>
          </w:p>
        </w:tc>
      </w:tr>
      <w:tr w:rsidR="00853565" w:rsidRPr="00853565" w14:paraId="66EB52EE" w14:textId="77777777">
        <w:trPr>
          <w:cantSplit/>
        </w:trPr>
        <w:tc>
          <w:tcPr>
            <w:tcW w:w="3596" w:type="dxa"/>
            <w:tcBorders>
              <w:top w:val="single" w:sz="6" w:space="0" w:color="000000"/>
            </w:tcBorders>
            <w:shd w:val="clear" w:color="auto" w:fill="auto"/>
            <w:vAlign w:val="bottom"/>
          </w:tcPr>
          <w:p w14:paraId="424DD296" w14:textId="28E736A4" w:rsidR="00C07422" w:rsidRPr="00853565" w:rsidRDefault="00C07422" w:rsidP="00007CE2">
            <w:pPr>
              <w:pStyle w:val="15"/>
              <w:spacing w:before="120" w:line="220" w:lineRule="exact"/>
            </w:pPr>
            <w:r w:rsidRPr="00853565">
              <w:rPr>
                <w:b/>
                <w:bCs/>
              </w:rPr>
              <w:t>Россия</w:t>
            </w:r>
          </w:p>
        </w:tc>
        <w:tc>
          <w:tcPr>
            <w:tcW w:w="838" w:type="dxa"/>
            <w:tcBorders>
              <w:top w:val="single" w:sz="6" w:space="0" w:color="000000"/>
              <w:left w:val="single" w:sz="6" w:space="0" w:color="000000"/>
            </w:tcBorders>
            <w:shd w:val="clear" w:color="auto" w:fill="auto"/>
            <w:vAlign w:val="bottom"/>
          </w:tcPr>
          <w:p w14:paraId="3E9496FD" w14:textId="4D08857F" w:rsidR="00C07422" w:rsidRPr="00853565" w:rsidRDefault="00C07422" w:rsidP="00FC633B">
            <w:pPr>
              <w:spacing w:before="120" w:line="220" w:lineRule="exact"/>
              <w:ind w:right="284"/>
              <w:jc w:val="right"/>
            </w:pPr>
            <w:r w:rsidRPr="00853565">
              <w:t>121</w:t>
            </w:r>
          </w:p>
        </w:tc>
        <w:tc>
          <w:tcPr>
            <w:tcW w:w="838" w:type="dxa"/>
            <w:tcBorders>
              <w:top w:val="single" w:sz="6" w:space="0" w:color="000000"/>
              <w:left w:val="single" w:sz="6" w:space="0" w:color="000000"/>
            </w:tcBorders>
            <w:shd w:val="clear" w:color="auto" w:fill="auto"/>
            <w:vAlign w:val="bottom"/>
          </w:tcPr>
          <w:p w14:paraId="65714139" w14:textId="5AF63FF0" w:rsidR="00C07422" w:rsidRPr="00853565" w:rsidRDefault="00C07422" w:rsidP="00FC633B">
            <w:pPr>
              <w:spacing w:before="120" w:line="220" w:lineRule="exact"/>
              <w:ind w:right="284"/>
              <w:jc w:val="right"/>
            </w:pPr>
            <w:r w:rsidRPr="00853565">
              <w:t>127</w:t>
            </w:r>
          </w:p>
        </w:tc>
        <w:tc>
          <w:tcPr>
            <w:tcW w:w="839" w:type="dxa"/>
            <w:tcBorders>
              <w:top w:val="single" w:sz="6" w:space="0" w:color="000000"/>
              <w:left w:val="single" w:sz="6" w:space="0" w:color="000000"/>
            </w:tcBorders>
            <w:shd w:val="clear" w:color="auto" w:fill="auto"/>
            <w:vAlign w:val="bottom"/>
          </w:tcPr>
          <w:p w14:paraId="44E01554" w14:textId="7CD32FEF" w:rsidR="00C07422" w:rsidRPr="00853565" w:rsidRDefault="004D6AE1" w:rsidP="0054748F">
            <w:pPr>
              <w:spacing w:before="120" w:line="220" w:lineRule="exact"/>
              <w:ind w:right="284"/>
              <w:jc w:val="right"/>
            </w:pPr>
            <w:r w:rsidRPr="00853565">
              <w:t>132</w:t>
            </w:r>
          </w:p>
        </w:tc>
        <w:tc>
          <w:tcPr>
            <w:tcW w:w="3810" w:type="dxa"/>
            <w:tcBorders>
              <w:top w:val="single" w:sz="6" w:space="0" w:color="000000"/>
              <w:left w:val="single" w:sz="6" w:space="0" w:color="000000"/>
            </w:tcBorders>
            <w:shd w:val="clear" w:color="auto" w:fill="auto"/>
            <w:vAlign w:val="bottom"/>
          </w:tcPr>
          <w:p w14:paraId="639F0763" w14:textId="1F2B667A" w:rsidR="00C07422" w:rsidRPr="00853565" w:rsidRDefault="00C07422" w:rsidP="00007CE2">
            <w:pPr>
              <w:pStyle w:val="15"/>
              <w:spacing w:before="120" w:line="220" w:lineRule="exact"/>
              <w:ind w:left="57"/>
            </w:pPr>
            <w:r w:rsidRPr="00853565">
              <w:rPr>
                <w:b/>
                <w:i/>
                <w:lang w:val="en-US"/>
              </w:rPr>
              <w:t>Russia</w:t>
            </w:r>
          </w:p>
        </w:tc>
      </w:tr>
      <w:tr w:rsidR="00853565" w:rsidRPr="00853565" w14:paraId="60FF284D" w14:textId="77777777">
        <w:trPr>
          <w:cantSplit/>
        </w:trPr>
        <w:tc>
          <w:tcPr>
            <w:tcW w:w="3596" w:type="dxa"/>
            <w:shd w:val="clear" w:color="auto" w:fill="auto"/>
            <w:vAlign w:val="bottom"/>
          </w:tcPr>
          <w:p w14:paraId="6CD958DD" w14:textId="77777777" w:rsidR="00C07422" w:rsidRPr="00853565" w:rsidRDefault="00C07422" w:rsidP="0054748F">
            <w:pPr>
              <w:pStyle w:val="13"/>
              <w:spacing w:before="120" w:line="220" w:lineRule="exact"/>
              <w:rPr>
                <w:sz w:val="14"/>
                <w:szCs w:val="14"/>
              </w:rPr>
            </w:pPr>
            <w:r w:rsidRPr="00853565">
              <w:rPr>
                <w:sz w:val="14"/>
                <w:szCs w:val="14"/>
                <w:u w:val="none"/>
              </w:rPr>
              <w:t>Страны СНГ</w:t>
            </w:r>
          </w:p>
        </w:tc>
        <w:tc>
          <w:tcPr>
            <w:tcW w:w="838" w:type="dxa"/>
            <w:tcBorders>
              <w:left w:val="single" w:sz="6" w:space="0" w:color="000000"/>
            </w:tcBorders>
            <w:shd w:val="clear" w:color="auto" w:fill="auto"/>
            <w:vAlign w:val="bottom"/>
          </w:tcPr>
          <w:p w14:paraId="6932FF68" w14:textId="77777777" w:rsidR="00C07422" w:rsidRPr="00853565" w:rsidRDefault="00C07422" w:rsidP="00FC633B">
            <w:pPr>
              <w:spacing w:before="120" w:line="220" w:lineRule="exact"/>
              <w:ind w:right="284"/>
              <w:jc w:val="right"/>
            </w:pPr>
          </w:p>
        </w:tc>
        <w:tc>
          <w:tcPr>
            <w:tcW w:w="838" w:type="dxa"/>
            <w:tcBorders>
              <w:left w:val="single" w:sz="6" w:space="0" w:color="000000"/>
            </w:tcBorders>
            <w:shd w:val="clear" w:color="auto" w:fill="auto"/>
            <w:vAlign w:val="bottom"/>
          </w:tcPr>
          <w:p w14:paraId="647D32FD" w14:textId="77777777" w:rsidR="00C07422" w:rsidRPr="00853565" w:rsidRDefault="00C07422" w:rsidP="00FC633B">
            <w:pPr>
              <w:spacing w:before="120" w:line="220" w:lineRule="exact"/>
              <w:ind w:right="284"/>
              <w:jc w:val="right"/>
            </w:pPr>
          </w:p>
        </w:tc>
        <w:tc>
          <w:tcPr>
            <w:tcW w:w="839" w:type="dxa"/>
            <w:tcBorders>
              <w:left w:val="single" w:sz="6" w:space="0" w:color="000000"/>
            </w:tcBorders>
            <w:shd w:val="clear" w:color="auto" w:fill="auto"/>
            <w:vAlign w:val="bottom"/>
          </w:tcPr>
          <w:p w14:paraId="3219F791" w14:textId="77777777" w:rsidR="00C07422" w:rsidRPr="00853565" w:rsidRDefault="00C07422" w:rsidP="00537061">
            <w:pPr>
              <w:spacing w:before="120" w:line="220" w:lineRule="exact"/>
              <w:ind w:right="284"/>
              <w:jc w:val="right"/>
            </w:pPr>
          </w:p>
        </w:tc>
        <w:tc>
          <w:tcPr>
            <w:tcW w:w="3810" w:type="dxa"/>
            <w:tcBorders>
              <w:left w:val="single" w:sz="6" w:space="0" w:color="000000"/>
            </w:tcBorders>
            <w:shd w:val="clear" w:color="auto" w:fill="auto"/>
            <w:vAlign w:val="bottom"/>
          </w:tcPr>
          <w:p w14:paraId="293B3F7B" w14:textId="77777777" w:rsidR="00C07422" w:rsidRPr="00853565" w:rsidRDefault="00C07422" w:rsidP="0054748F">
            <w:pPr>
              <w:pStyle w:val="13"/>
              <w:spacing w:before="120" w:line="220" w:lineRule="exact"/>
              <w:ind w:left="57"/>
              <w:rPr>
                <w:sz w:val="14"/>
                <w:szCs w:val="14"/>
              </w:rPr>
            </w:pPr>
            <w:r w:rsidRPr="00853565">
              <w:rPr>
                <w:bCs w:val="0"/>
                <w:i/>
                <w:sz w:val="14"/>
                <w:szCs w:val="14"/>
                <w:u w:val="none"/>
              </w:rPr>
              <w:t>CIS countries</w:t>
            </w:r>
          </w:p>
        </w:tc>
      </w:tr>
      <w:tr w:rsidR="00853565" w:rsidRPr="00853565" w14:paraId="1E834B95" w14:textId="77777777">
        <w:trPr>
          <w:cantSplit/>
        </w:trPr>
        <w:tc>
          <w:tcPr>
            <w:tcW w:w="3596" w:type="dxa"/>
            <w:shd w:val="clear" w:color="auto" w:fill="auto"/>
            <w:vAlign w:val="bottom"/>
          </w:tcPr>
          <w:p w14:paraId="37B9EAEA" w14:textId="77777777" w:rsidR="00C07422" w:rsidRPr="00853565" w:rsidRDefault="00C07422" w:rsidP="0054748F">
            <w:pPr>
              <w:pStyle w:val="13"/>
              <w:spacing w:before="120" w:line="220" w:lineRule="exact"/>
              <w:ind w:left="284"/>
              <w:rPr>
                <w:sz w:val="14"/>
                <w:szCs w:val="14"/>
              </w:rPr>
            </w:pPr>
            <w:r w:rsidRPr="00853565">
              <w:rPr>
                <w:b w:val="0"/>
                <w:bCs w:val="0"/>
                <w:sz w:val="14"/>
                <w:szCs w:val="14"/>
                <w:u w:val="none"/>
              </w:rPr>
              <w:t>из них:</w:t>
            </w:r>
          </w:p>
        </w:tc>
        <w:tc>
          <w:tcPr>
            <w:tcW w:w="838" w:type="dxa"/>
            <w:tcBorders>
              <w:left w:val="single" w:sz="6" w:space="0" w:color="000000"/>
            </w:tcBorders>
            <w:shd w:val="clear" w:color="auto" w:fill="auto"/>
            <w:vAlign w:val="bottom"/>
          </w:tcPr>
          <w:p w14:paraId="7275DDC9" w14:textId="77777777" w:rsidR="00C07422" w:rsidRPr="00853565" w:rsidRDefault="00C07422" w:rsidP="00FC633B">
            <w:pPr>
              <w:spacing w:before="120" w:line="220" w:lineRule="exact"/>
              <w:ind w:right="284"/>
              <w:jc w:val="right"/>
            </w:pPr>
          </w:p>
        </w:tc>
        <w:tc>
          <w:tcPr>
            <w:tcW w:w="838" w:type="dxa"/>
            <w:tcBorders>
              <w:left w:val="single" w:sz="6" w:space="0" w:color="000000"/>
            </w:tcBorders>
            <w:shd w:val="clear" w:color="auto" w:fill="auto"/>
            <w:vAlign w:val="bottom"/>
          </w:tcPr>
          <w:p w14:paraId="2ECA4C80" w14:textId="77777777" w:rsidR="00C07422" w:rsidRPr="00853565" w:rsidRDefault="00C07422" w:rsidP="00FC633B">
            <w:pPr>
              <w:spacing w:before="120" w:line="220" w:lineRule="exact"/>
              <w:ind w:right="284"/>
              <w:jc w:val="right"/>
            </w:pPr>
          </w:p>
        </w:tc>
        <w:tc>
          <w:tcPr>
            <w:tcW w:w="839" w:type="dxa"/>
            <w:tcBorders>
              <w:left w:val="single" w:sz="6" w:space="0" w:color="000000"/>
            </w:tcBorders>
            <w:shd w:val="clear" w:color="auto" w:fill="auto"/>
            <w:vAlign w:val="bottom"/>
          </w:tcPr>
          <w:p w14:paraId="21E5944E" w14:textId="77777777" w:rsidR="00C07422" w:rsidRPr="00853565" w:rsidRDefault="00C07422" w:rsidP="00537061">
            <w:pPr>
              <w:spacing w:before="120" w:line="220" w:lineRule="exact"/>
              <w:ind w:right="284"/>
              <w:jc w:val="right"/>
            </w:pPr>
          </w:p>
        </w:tc>
        <w:tc>
          <w:tcPr>
            <w:tcW w:w="3810" w:type="dxa"/>
            <w:tcBorders>
              <w:left w:val="single" w:sz="6" w:space="0" w:color="000000"/>
            </w:tcBorders>
            <w:shd w:val="clear" w:color="auto" w:fill="auto"/>
            <w:vAlign w:val="bottom"/>
          </w:tcPr>
          <w:p w14:paraId="7F774AF3" w14:textId="77777777" w:rsidR="00C07422" w:rsidRPr="00853565" w:rsidRDefault="00C07422" w:rsidP="0054748F">
            <w:pPr>
              <w:pStyle w:val="13"/>
              <w:spacing w:before="120" w:line="220" w:lineRule="exact"/>
              <w:ind w:left="284"/>
              <w:rPr>
                <w:sz w:val="14"/>
                <w:szCs w:val="14"/>
              </w:rPr>
            </w:pPr>
            <w:r w:rsidRPr="00853565">
              <w:rPr>
                <w:b w:val="0"/>
                <w:bCs w:val="0"/>
                <w:i/>
                <w:sz w:val="14"/>
                <w:szCs w:val="14"/>
                <w:u w:val="none"/>
              </w:rPr>
              <w:t>of which:</w:t>
            </w:r>
          </w:p>
        </w:tc>
      </w:tr>
      <w:tr w:rsidR="00853565" w:rsidRPr="00853565" w14:paraId="181DB150" w14:textId="77777777">
        <w:trPr>
          <w:cantSplit/>
        </w:trPr>
        <w:tc>
          <w:tcPr>
            <w:tcW w:w="3596" w:type="dxa"/>
            <w:shd w:val="clear" w:color="auto" w:fill="auto"/>
            <w:vAlign w:val="bottom"/>
          </w:tcPr>
          <w:p w14:paraId="2DF75DFC" w14:textId="77777777" w:rsidR="00B71F2B" w:rsidRPr="00853565" w:rsidRDefault="00B71F2B" w:rsidP="00537061">
            <w:pPr>
              <w:spacing w:before="120" w:line="220" w:lineRule="exact"/>
              <w:ind w:left="113"/>
            </w:pPr>
            <w:r w:rsidRPr="00853565">
              <w:t>Азербайджан</w:t>
            </w:r>
          </w:p>
        </w:tc>
        <w:tc>
          <w:tcPr>
            <w:tcW w:w="838" w:type="dxa"/>
            <w:tcBorders>
              <w:left w:val="single" w:sz="6" w:space="0" w:color="000000"/>
            </w:tcBorders>
            <w:shd w:val="clear" w:color="auto" w:fill="auto"/>
            <w:vAlign w:val="bottom"/>
          </w:tcPr>
          <w:p w14:paraId="05DD51A2" w14:textId="16F1D515" w:rsidR="00B71F2B" w:rsidRPr="00853565" w:rsidRDefault="00B71F2B" w:rsidP="00FC633B">
            <w:pPr>
              <w:spacing w:before="120" w:line="220" w:lineRule="exact"/>
              <w:ind w:right="284"/>
              <w:jc w:val="right"/>
            </w:pPr>
            <w:r w:rsidRPr="00853565">
              <w:t>107</w:t>
            </w:r>
          </w:p>
        </w:tc>
        <w:tc>
          <w:tcPr>
            <w:tcW w:w="838" w:type="dxa"/>
            <w:tcBorders>
              <w:left w:val="single" w:sz="6" w:space="0" w:color="000000"/>
            </w:tcBorders>
            <w:shd w:val="clear" w:color="auto" w:fill="auto"/>
            <w:vAlign w:val="bottom"/>
          </w:tcPr>
          <w:p w14:paraId="16917976" w14:textId="438E8AF4" w:rsidR="00B71F2B" w:rsidRPr="00853565" w:rsidRDefault="00B71F2B" w:rsidP="00FC633B">
            <w:pPr>
              <w:spacing w:before="120" w:line="220" w:lineRule="exact"/>
              <w:ind w:right="284"/>
              <w:jc w:val="right"/>
            </w:pPr>
            <w:r w:rsidRPr="00853565">
              <w:rPr>
                <w:lang w:val="en-US"/>
              </w:rPr>
              <w:t>122</w:t>
            </w:r>
          </w:p>
        </w:tc>
        <w:tc>
          <w:tcPr>
            <w:tcW w:w="839" w:type="dxa"/>
            <w:tcBorders>
              <w:left w:val="single" w:sz="6" w:space="0" w:color="000000"/>
            </w:tcBorders>
            <w:shd w:val="clear" w:color="auto" w:fill="auto"/>
            <w:vAlign w:val="bottom"/>
          </w:tcPr>
          <w:p w14:paraId="65ED73E3" w14:textId="4E75953F" w:rsidR="00B71F2B" w:rsidRPr="00853565" w:rsidRDefault="00B71F2B" w:rsidP="00537061">
            <w:pPr>
              <w:spacing w:before="120" w:line="220" w:lineRule="exact"/>
              <w:ind w:right="284"/>
              <w:jc w:val="right"/>
            </w:pPr>
            <w:r w:rsidRPr="00853565">
              <w:t>132</w:t>
            </w:r>
          </w:p>
        </w:tc>
        <w:tc>
          <w:tcPr>
            <w:tcW w:w="3810" w:type="dxa"/>
            <w:tcBorders>
              <w:left w:val="single" w:sz="6" w:space="0" w:color="000000"/>
            </w:tcBorders>
            <w:shd w:val="clear" w:color="auto" w:fill="auto"/>
            <w:vAlign w:val="bottom"/>
          </w:tcPr>
          <w:p w14:paraId="6183CB5E" w14:textId="77777777" w:rsidR="00B71F2B" w:rsidRPr="00853565" w:rsidRDefault="00B71F2B" w:rsidP="0054748F">
            <w:pPr>
              <w:spacing w:before="120" w:line="220" w:lineRule="exact"/>
              <w:ind w:left="170"/>
            </w:pPr>
            <w:r w:rsidRPr="00853565">
              <w:rPr>
                <w:i/>
              </w:rPr>
              <w:t>Azerbaijan</w:t>
            </w:r>
          </w:p>
        </w:tc>
      </w:tr>
      <w:tr w:rsidR="00853565" w:rsidRPr="00853565" w14:paraId="11E0B37C" w14:textId="77777777">
        <w:trPr>
          <w:cantSplit/>
        </w:trPr>
        <w:tc>
          <w:tcPr>
            <w:tcW w:w="3596" w:type="dxa"/>
            <w:shd w:val="clear" w:color="auto" w:fill="auto"/>
            <w:vAlign w:val="bottom"/>
          </w:tcPr>
          <w:p w14:paraId="46280D93" w14:textId="77777777" w:rsidR="00B71F2B" w:rsidRPr="00853565" w:rsidRDefault="00B71F2B" w:rsidP="00537061">
            <w:pPr>
              <w:spacing w:before="120" w:line="220" w:lineRule="exact"/>
              <w:ind w:left="113"/>
            </w:pPr>
            <w:r w:rsidRPr="00853565">
              <w:t>Армения</w:t>
            </w:r>
          </w:p>
        </w:tc>
        <w:tc>
          <w:tcPr>
            <w:tcW w:w="838" w:type="dxa"/>
            <w:tcBorders>
              <w:left w:val="single" w:sz="6" w:space="0" w:color="000000"/>
            </w:tcBorders>
            <w:shd w:val="clear" w:color="auto" w:fill="auto"/>
            <w:vAlign w:val="bottom"/>
          </w:tcPr>
          <w:p w14:paraId="099D8D22" w14:textId="55CA0DA8" w:rsidR="00B71F2B" w:rsidRPr="00853565" w:rsidRDefault="00B71F2B" w:rsidP="00FC633B">
            <w:pPr>
              <w:spacing w:before="120" w:line="220" w:lineRule="exact"/>
              <w:ind w:right="284"/>
              <w:jc w:val="right"/>
            </w:pPr>
            <w:r w:rsidRPr="00853565">
              <w:t>132</w:t>
            </w:r>
          </w:p>
        </w:tc>
        <w:tc>
          <w:tcPr>
            <w:tcW w:w="838" w:type="dxa"/>
            <w:tcBorders>
              <w:left w:val="single" w:sz="6" w:space="0" w:color="000000"/>
            </w:tcBorders>
            <w:shd w:val="clear" w:color="auto" w:fill="auto"/>
            <w:vAlign w:val="bottom"/>
          </w:tcPr>
          <w:p w14:paraId="7C3C04D3" w14:textId="5633EA4A" w:rsidR="00B71F2B" w:rsidRPr="00853565" w:rsidRDefault="00B71F2B" w:rsidP="00FC633B">
            <w:pPr>
              <w:spacing w:before="120" w:line="220" w:lineRule="exact"/>
              <w:ind w:right="284"/>
              <w:jc w:val="right"/>
            </w:pPr>
            <w:r w:rsidRPr="00853565">
              <w:rPr>
                <w:lang w:val="en-US"/>
              </w:rPr>
              <w:t>138</w:t>
            </w:r>
          </w:p>
        </w:tc>
        <w:tc>
          <w:tcPr>
            <w:tcW w:w="839" w:type="dxa"/>
            <w:tcBorders>
              <w:left w:val="single" w:sz="6" w:space="0" w:color="000000"/>
            </w:tcBorders>
            <w:shd w:val="clear" w:color="auto" w:fill="auto"/>
            <w:vAlign w:val="bottom"/>
          </w:tcPr>
          <w:p w14:paraId="25920AB0" w14:textId="20AFEAEE" w:rsidR="00B71F2B" w:rsidRPr="00853565" w:rsidRDefault="00B71F2B" w:rsidP="00537061">
            <w:pPr>
              <w:spacing w:before="120" w:line="220" w:lineRule="exact"/>
              <w:ind w:right="284"/>
              <w:jc w:val="right"/>
            </w:pPr>
            <w:r w:rsidRPr="00853565">
              <w:t>141</w:t>
            </w:r>
          </w:p>
        </w:tc>
        <w:tc>
          <w:tcPr>
            <w:tcW w:w="3810" w:type="dxa"/>
            <w:tcBorders>
              <w:left w:val="single" w:sz="6" w:space="0" w:color="000000"/>
            </w:tcBorders>
            <w:shd w:val="clear" w:color="auto" w:fill="auto"/>
            <w:vAlign w:val="bottom"/>
          </w:tcPr>
          <w:p w14:paraId="6EB0DB79" w14:textId="77777777" w:rsidR="00B71F2B" w:rsidRPr="00853565" w:rsidRDefault="00B71F2B" w:rsidP="0054748F">
            <w:pPr>
              <w:spacing w:before="120" w:line="220" w:lineRule="exact"/>
              <w:ind w:left="170"/>
            </w:pPr>
            <w:r w:rsidRPr="00853565">
              <w:rPr>
                <w:i/>
              </w:rPr>
              <w:t>Armenia</w:t>
            </w:r>
          </w:p>
        </w:tc>
      </w:tr>
      <w:tr w:rsidR="00853565" w:rsidRPr="00853565" w14:paraId="2FF0D000" w14:textId="77777777">
        <w:trPr>
          <w:cantSplit/>
        </w:trPr>
        <w:tc>
          <w:tcPr>
            <w:tcW w:w="3596" w:type="dxa"/>
            <w:shd w:val="clear" w:color="auto" w:fill="auto"/>
            <w:vAlign w:val="bottom"/>
          </w:tcPr>
          <w:p w14:paraId="74525FB4" w14:textId="77777777" w:rsidR="00B71F2B" w:rsidRPr="00853565" w:rsidRDefault="00B71F2B" w:rsidP="00537061">
            <w:pPr>
              <w:spacing w:before="120" w:line="220" w:lineRule="exact"/>
              <w:ind w:left="113"/>
            </w:pPr>
            <w:r w:rsidRPr="00853565">
              <w:t>Беларусь</w:t>
            </w:r>
          </w:p>
        </w:tc>
        <w:tc>
          <w:tcPr>
            <w:tcW w:w="838" w:type="dxa"/>
            <w:tcBorders>
              <w:left w:val="single" w:sz="6" w:space="0" w:color="000000"/>
            </w:tcBorders>
            <w:shd w:val="clear" w:color="auto" w:fill="auto"/>
            <w:vAlign w:val="bottom"/>
          </w:tcPr>
          <w:p w14:paraId="172E7D6C" w14:textId="4E98B080" w:rsidR="00B71F2B" w:rsidRPr="00853565" w:rsidRDefault="00B71F2B" w:rsidP="00FC633B">
            <w:pPr>
              <w:spacing w:before="120" w:line="220" w:lineRule="exact"/>
              <w:ind w:right="284"/>
              <w:jc w:val="right"/>
            </w:pPr>
            <w:r w:rsidRPr="00853565">
              <w:t>166</w:t>
            </w:r>
          </w:p>
        </w:tc>
        <w:tc>
          <w:tcPr>
            <w:tcW w:w="838" w:type="dxa"/>
            <w:tcBorders>
              <w:left w:val="single" w:sz="6" w:space="0" w:color="000000"/>
            </w:tcBorders>
            <w:shd w:val="clear" w:color="auto" w:fill="auto"/>
            <w:vAlign w:val="bottom"/>
          </w:tcPr>
          <w:p w14:paraId="6D8E439E" w14:textId="74EA685B" w:rsidR="00B71F2B" w:rsidRPr="00853565" w:rsidRDefault="00B71F2B" w:rsidP="00FC633B">
            <w:pPr>
              <w:spacing w:before="120" w:line="220" w:lineRule="exact"/>
              <w:ind w:right="284"/>
              <w:jc w:val="right"/>
            </w:pPr>
            <w:r w:rsidRPr="00853565">
              <w:rPr>
                <w:lang w:val="en-US"/>
              </w:rPr>
              <w:t>177</w:t>
            </w:r>
          </w:p>
        </w:tc>
        <w:tc>
          <w:tcPr>
            <w:tcW w:w="839" w:type="dxa"/>
            <w:tcBorders>
              <w:left w:val="single" w:sz="6" w:space="0" w:color="000000"/>
            </w:tcBorders>
            <w:shd w:val="clear" w:color="auto" w:fill="auto"/>
            <w:vAlign w:val="bottom"/>
          </w:tcPr>
          <w:p w14:paraId="05C4E4C3" w14:textId="5FB25801" w:rsidR="00B71F2B" w:rsidRPr="00853565" w:rsidRDefault="00B71F2B" w:rsidP="00537061">
            <w:pPr>
              <w:spacing w:before="120" w:line="220" w:lineRule="exact"/>
              <w:ind w:right="284"/>
              <w:jc w:val="right"/>
            </w:pPr>
            <w:r w:rsidRPr="00853565">
              <w:t>192</w:t>
            </w:r>
          </w:p>
        </w:tc>
        <w:tc>
          <w:tcPr>
            <w:tcW w:w="3810" w:type="dxa"/>
            <w:tcBorders>
              <w:left w:val="single" w:sz="6" w:space="0" w:color="000000"/>
            </w:tcBorders>
            <w:shd w:val="clear" w:color="auto" w:fill="auto"/>
            <w:vAlign w:val="bottom"/>
          </w:tcPr>
          <w:p w14:paraId="6D88B0BA" w14:textId="77777777" w:rsidR="00B71F2B" w:rsidRPr="00853565" w:rsidRDefault="00B71F2B" w:rsidP="0054748F">
            <w:pPr>
              <w:pStyle w:val="af"/>
              <w:spacing w:before="120" w:line="220" w:lineRule="exact"/>
              <w:ind w:left="170"/>
            </w:pPr>
            <w:r w:rsidRPr="00853565">
              <w:rPr>
                <w:i/>
              </w:rPr>
              <w:t>Belarus</w:t>
            </w:r>
          </w:p>
        </w:tc>
      </w:tr>
      <w:tr w:rsidR="00853565" w:rsidRPr="00853565" w14:paraId="2D5762C0" w14:textId="77777777">
        <w:trPr>
          <w:cantSplit/>
        </w:trPr>
        <w:tc>
          <w:tcPr>
            <w:tcW w:w="3596" w:type="dxa"/>
            <w:shd w:val="clear" w:color="auto" w:fill="auto"/>
            <w:vAlign w:val="bottom"/>
          </w:tcPr>
          <w:p w14:paraId="4468505D" w14:textId="77777777" w:rsidR="00B71F2B" w:rsidRPr="00853565" w:rsidRDefault="00B71F2B" w:rsidP="00537061">
            <w:pPr>
              <w:spacing w:before="120" w:line="220" w:lineRule="exact"/>
              <w:ind w:left="113"/>
            </w:pPr>
            <w:r w:rsidRPr="00853565">
              <w:t>Казахстан</w:t>
            </w:r>
          </w:p>
        </w:tc>
        <w:tc>
          <w:tcPr>
            <w:tcW w:w="838" w:type="dxa"/>
            <w:tcBorders>
              <w:left w:val="single" w:sz="6" w:space="0" w:color="000000"/>
            </w:tcBorders>
            <w:shd w:val="clear" w:color="auto" w:fill="auto"/>
            <w:vAlign w:val="bottom"/>
          </w:tcPr>
          <w:p w14:paraId="70DFDABF" w14:textId="536DAD52" w:rsidR="00B71F2B" w:rsidRPr="00853565" w:rsidRDefault="00B71F2B" w:rsidP="00FC633B">
            <w:pPr>
              <w:spacing w:before="120" w:line="220" w:lineRule="exact"/>
              <w:ind w:right="284"/>
              <w:jc w:val="right"/>
            </w:pPr>
            <w:r w:rsidRPr="00853565">
              <w:t>117</w:t>
            </w:r>
          </w:p>
        </w:tc>
        <w:tc>
          <w:tcPr>
            <w:tcW w:w="838" w:type="dxa"/>
            <w:tcBorders>
              <w:left w:val="single" w:sz="6" w:space="0" w:color="000000"/>
            </w:tcBorders>
            <w:shd w:val="clear" w:color="auto" w:fill="auto"/>
            <w:vAlign w:val="bottom"/>
          </w:tcPr>
          <w:p w14:paraId="56D7BEDB" w14:textId="3B263FF9" w:rsidR="00B71F2B" w:rsidRPr="00853565" w:rsidRDefault="00B71F2B" w:rsidP="00FC633B">
            <w:pPr>
              <w:spacing w:before="120" w:line="220" w:lineRule="exact"/>
              <w:ind w:right="284"/>
              <w:jc w:val="right"/>
            </w:pPr>
            <w:r w:rsidRPr="00853565">
              <w:rPr>
                <w:lang w:val="en-US"/>
              </w:rPr>
              <w:t>128</w:t>
            </w:r>
          </w:p>
        </w:tc>
        <w:tc>
          <w:tcPr>
            <w:tcW w:w="839" w:type="dxa"/>
            <w:tcBorders>
              <w:left w:val="single" w:sz="6" w:space="0" w:color="000000"/>
            </w:tcBorders>
            <w:shd w:val="clear" w:color="auto" w:fill="auto"/>
            <w:vAlign w:val="bottom"/>
          </w:tcPr>
          <w:p w14:paraId="2DC1BFEF" w14:textId="4570F9D1" w:rsidR="00B71F2B" w:rsidRPr="00853565" w:rsidRDefault="00B71F2B" w:rsidP="00537061">
            <w:pPr>
              <w:spacing w:before="120" w:line="220" w:lineRule="exact"/>
              <w:ind w:right="284"/>
              <w:jc w:val="right"/>
            </w:pPr>
            <w:r w:rsidRPr="00853565">
              <w:t>136</w:t>
            </w:r>
          </w:p>
        </w:tc>
        <w:tc>
          <w:tcPr>
            <w:tcW w:w="3810" w:type="dxa"/>
            <w:tcBorders>
              <w:left w:val="single" w:sz="6" w:space="0" w:color="000000"/>
            </w:tcBorders>
            <w:shd w:val="clear" w:color="auto" w:fill="auto"/>
            <w:vAlign w:val="bottom"/>
          </w:tcPr>
          <w:p w14:paraId="7CED0EA2" w14:textId="77777777" w:rsidR="00B71F2B" w:rsidRPr="00853565" w:rsidRDefault="00B71F2B" w:rsidP="0054748F">
            <w:pPr>
              <w:spacing w:before="120" w:line="220" w:lineRule="exact"/>
              <w:ind w:left="170"/>
            </w:pPr>
            <w:r w:rsidRPr="00853565">
              <w:rPr>
                <w:i/>
              </w:rPr>
              <w:t>Kazakhstan</w:t>
            </w:r>
          </w:p>
        </w:tc>
      </w:tr>
      <w:tr w:rsidR="00853565" w:rsidRPr="00853565" w14:paraId="67CBCD41" w14:textId="77777777">
        <w:trPr>
          <w:cantSplit/>
        </w:trPr>
        <w:tc>
          <w:tcPr>
            <w:tcW w:w="3596" w:type="dxa"/>
            <w:shd w:val="clear" w:color="auto" w:fill="auto"/>
            <w:vAlign w:val="bottom"/>
          </w:tcPr>
          <w:p w14:paraId="0C742A02" w14:textId="77777777" w:rsidR="00B71F2B" w:rsidRPr="00853565" w:rsidRDefault="00B71F2B" w:rsidP="00537061">
            <w:pPr>
              <w:spacing w:before="120" w:line="220" w:lineRule="exact"/>
              <w:ind w:left="113"/>
            </w:pPr>
            <w:r w:rsidRPr="00853565">
              <w:t>Киргизия</w:t>
            </w:r>
          </w:p>
        </w:tc>
        <w:tc>
          <w:tcPr>
            <w:tcW w:w="838" w:type="dxa"/>
            <w:tcBorders>
              <w:left w:val="single" w:sz="6" w:space="0" w:color="000000"/>
            </w:tcBorders>
            <w:shd w:val="clear" w:color="auto" w:fill="auto"/>
            <w:vAlign w:val="bottom"/>
          </w:tcPr>
          <w:p w14:paraId="5F7C426D" w14:textId="3A998DF9" w:rsidR="00B71F2B" w:rsidRPr="00853565" w:rsidRDefault="00B71F2B" w:rsidP="00FC633B">
            <w:pPr>
              <w:spacing w:before="120" w:line="220" w:lineRule="exact"/>
              <w:ind w:right="284"/>
              <w:jc w:val="right"/>
            </w:pPr>
            <w:r w:rsidRPr="00853565">
              <w:t>148</w:t>
            </w:r>
          </w:p>
        </w:tc>
        <w:tc>
          <w:tcPr>
            <w:tcW w:w="838" w:type="dxa"/>
            <w:tcBorders>
              <w:left w:val="single" w:sz="6" w:space="0" w:color="000000"/>
            </w:tcBorders>
            <w:shd w:val="clear" w:color="auto" w:fill="auto"/>
            <w:vAlign w:val="bottom"/>
          </w:tcPr>
          <w:p w14:paraId="3D0D362D" w14:textId="021F01CF" w:rsidR="00B71F2B" w:rsidRPr="00853565" w:rsidRDefault="00B71F2B" w:rsidP="00FC633B">
            <w:pPr>
              <w:spacing w:before="120" w:line="220" w:lineRule="exact"/>
              <w:ind w:right="284"/>
              <w:jc w:val="right"/>
            </w:pPr>
            <w:r w:rsidRPr="00853565">
              <w:rPr>
                <w:lang w:val="en-US"/>
              </w:rPr>
              <w:t>154</w:t>
            </w:r>
          </w:p>
        </w:tc>
        <w:tc>
          <w:tcPr>
            <w:tcW w:w="839" w:type="dxa"/>
            <w:tcBorders>
              <w:left w:val="single" w:sz="6" w:space="0" w:color="000000"/>
            </w:tcBorders>
            <w:shd w:val="clear" w:color="auto" w:fill="auto"/>
            <w:vAlign w:val="bottom"/>
          </w:tcPr>
          <w:p w14:paraId="3EE42960" w14:textId="7A9520B0" w:rsidR="00B71F2B" w:rsidRPr="00853565" w:rsidRDefault="00B71F2B" w:rsidP="00537061">
            <w:pPr>
              <w:spacing w:before="120" w:line="220" w:lineRule="exact"/>
              <w:ind w:right="284"/>
              <w:jc w:val="right"/>
            </w:pPr>
            <w:r w:rsidRPr="00853565">
              <w:t>159</w:t>
            </w:r>
          </w:p>
        </w:tc>
        <w:tc>
          <w:tcPr>
            <w:tcW w:w="3810" w:type="dxa"/>
            <w:tcBorders>
              <w:left w:val="single" w:sz="6" w:space="0" w:color="000000"/>
            </w:tcBorders>
            <w:shd w:val="clear" w:color="auto" w:fill="auto"/>
            <w:vAlign w:val="bottom"/>
          </w:tcPr>
          <w:p w14:paraId="52141739" w14:textId="77777777" w:rsidR="00B71F2B" w:rsidRPr="00853565" w:rsidRDefault="00B71F2B" w:rsidP="0054748F">
            <w:pPr>
              <w:spacing w:before="120" w:line="220" w:lineRule="exact"/>
              <w:ind w:left="170"/>
            </w:pPr>
            <w:r w:rsidRPr="00853565">
              <w:rPr>
                <w:i/>
              </w:rPr>
              <w:t>Kyrgyzstan</w:t>
            </w:r>
          </w:p>
        </w:tc>
      </w:tr>
      <w:tr w:rsidR="00853565" w:rsidRPr="00853565" w14:paraId="69EBD941" w14:textId="77777777">
        <w:trPr>
          <w:cantSplit/>
        </w:trPr>
        <w:tc>
          <w:tcPr>
            <w:tcW w:w="3596" w:type="dxa"/>
            <w:shd w:val="clear" w:color="auto" w:fill="auto"/>
            <w:vAlign w:val="bottom"/>
          </w:tcPr>
          <w:p w14:paraId="108E37DE" w14:textId="77777777" w:rsidR="00B71F2B" w:rsidRPr="00853565" w:rsidRDefault="00B71F2B" w:rsidP="00537061">
            <w:pPr>
              <w:spacing w:before="120" w:line="220" w:lineRule="exact"/>
              <w:ind w:left="113"/>
            </w:pPr>
            <w:r w:rsidRPr="00853565">
              <w:t>Республика Молдова</w:t>
            </w:r>
          </w:p>
        </w:tc>
        <w:tc>
          <w:tcPr>
            <w:tcW w:w="838" w:type="dxa"/>
            <w:tcBorders>
              <w:left w:val="single" w:sz="6" w:space="0" w:color="000000"/>
            </w:tcBorders>
            <w:shd w:val="clear" w:color="auto" w:fill="auto"/>
            <w:vAlign w:val="bottom"/>
          </w:tcPr>
          <w:p w14:paraId="3B01FFCA" w14:textId="05652FA4" w:rsidR="00B71F2B" w:rsidRPr="00853565" w:rsidRDefault="00B71F2B" w:rsidP="00FC633B">
            <w:pPr>
              <w:spacing w:before="120" w:line="220" w:lineRule="exact"/>
              <w:ind w:right="284"/>
              <w:jc w:val="right"/>
            </w:pPr>
            <w:r w:rsidRPr="00853565">
              <w:t>133</w:t>
            </w:r>
          </w:p>
        </w:tc>
        <w:tc>
          <w:tcPr>
            <w:tcW w:w="838" w:type="dxa"/>
            <w:tcBorders>
              <w:left w:val="single" w:sz="6" w:space="0" w:color="000000"/>
            </w:tcBorders>
            <w:shd w:val="clear" w:color="auto" w:fill="auto"/>
            <w:vAlign w:val="bottom"/>
          </w:tcPr>
          <w:p w14:paraId="56BEAE71" w14:textId="00B0439E" w:rsidR="00B71F2B" w:rsidRPr="00853565" w:rsidRDefault="00B71F2B" w:rsidP="00FC633B">
            <w:pPr>
              <w:spacing w:before="120" w:line="220" w:lineRule="exact"/>
              <w:ind w:right="284"/>
              <w:jc w:val="right"/>
            </w:pPr>
            <w:r w:rsidRPr="00853565">
              <w:rPr>
                <w:lang w:val="en-US"/>
              </w:rPr>
              <w:t>147</w:t>
            </w:r>
          </w:p>
        </w:tc>
        <w:tc>
          <w:tcPr>
            <w:tcW w:w="839" w:type="dxa"/>
            <w:tcBorders>
              <w:left w:val="single" w:sz="6" w:space="0" w:color="000000"/>
            </w:tcBorders>
            <w:shd w:val="clear" w:color="auto" w:fill="auto"/>
            <w:vAlign w:val="bottom"/>
          </w:tcPr>
          <w:p w14:paraId="6C36F885" w14:textId="051EABAA" w:rsidR="00B71F2B" w:rsidRPr="00853565" w:rsidRDefault="00B71F2B" w:rsidP="00537061">
            <w:pPr>
              <w:spacing w:before="120" w:line="220" w:lineRule="exact"/>
              <w:ind w:right="284"/>
              <w:jc w:val="right"/>
            </w:pPr>
            <w:r w:rsidRPr="00853565">
              <w:t>155</w:t>
            </w:r>
          </w:p>
        </w:tc>
        <w:tc>
          <w:tcPr>
            <w:tcW w:w="3810" w:type="dxa"/>
            <w:tcBorders>
              <w:left w:val="single" w:sz="6" w:space="0" w:color="000000"/>
            </w:tcBorders>
            <w:shd w:val="clear" w:color="auto" w:fill="auto"/>
            <w:vAlign w:val="bottom"/>
          </w:tcPr>
          <w:p w14:paraId="13E8ED7F" w14:textId="77777777" w:rsidR="00B71F2B" w:rsidRPr="00853565" w:rsidRDefault="00B71F2B" w:rsidP="0054748F">
            <w:pPr>
              <w:spacing w:before="120" w:line="220" w:lineRule="exact"/>
              <w:ind w:left="170"/>
            </w:pPr>
            <w:r w:rsidRPr="00853565">
              <w:rPr>
                <w:i/>
              </w:rPr>
              <w:t>Republic of Moldova</w:t>
            </w:r>
          </w:p>
        </w:tc>
      </w:tr>
      <w:tr w:rsidR="00853565" w:rsidRPr="00853565" w14:paraId="04A4017B" w14:textId="77777777">
        <w:trPr>
          <w:cantSplit/>
        </w:trPr>
        <w:tc>
          <w:tcPr>
            <w:tcW w:w="3596" w:type="dxa"/>
            <w:shd w:val="clear" w:color="auto" w:fill="auto"/>
            <w:vAlign w:val="bottom"/>
          </w:tcPr>
          <w:p w14:paraId="17FA94B1" w14:textId="77777777" w:rsidR="00B71F2B" w:rsidRPr="00853565" w:rsidRDefault="00B71F2B" w:rsidP="00537061">
            <w:pPr>
              <w:spacing w:before="120" w:line="220" w:lineRule="exact"/>
              <w:ind w:left="113"/>
            </w:pPr>
            <w:r w:rsidRPr="00853565">
              <w:t>Таджикистан</w:t>
            </w:r>
          </w:p>
        </w:tc>
        <w:tc>
          <w:tcPr>
            <w:tcW w:w="838" w:type="dxa"/>
            <w:tcBorders>
              <w:left w:val="single" w:sz="6" w:space="0" w:color="000000"/>
            </w:tcBorders>
            <w:shd w:val="clear" w:color="auto" w:fill="auto"/>
            <w:vAlign w:val="bottom"/>
          </w:tcPr>
          <w:p w14:paraId="03270A5E" w14:textId="61FDEB11" w:rsidR="00B71F2B" w:rsidRPr="00853565" w:rsidRDefault="00B71F2B" w:rsidP="00FC633B">
            <w:pPr>
              <w:spacing w:before="120" w:line="220" w:lineRule="exact"/>
              <w:ind w:right="284"/>
              <w:jc w:val="right"/>
            </w:pPr>
            <w:r w:rsidRPr="00853565">
              <w:t>210</w:t>
            </w:r>
          </w:p>
        </w:tc>
        <w:tc>
          <w:tcPr>
            <w:tcW w:w="838" w:type="dxa"/>
            <w:tcBorders>
              <w:left w:val="single" w:sz="6" w:space="0" w:color="000000"/>
            </w:tcBorders>
            <w:shd w:val="clear" w:color="auto" w:fill="auto"/>
            <w:vAlign w:val="bottom"/>
          </w:tcPr>
          <w:p w14:paraId="0BC5773E" w14:textId="764E8307" w:rsidR="00B71F2B" w:rsidRPr="00853565" w:rsidRDefault="00B71F2B" w:rsidP="00FC633B">
            <w:pPr>
              <w:spacing w:before="120" w:line="220" w:lineRule="exact"/>
              <w:ind w:right="284"/>
              <w:jc w:val="right"/>
            </w:pPr>
            <w:r w:rsidRPr="00853565">
              <w:rPr>
                <w:lang w:val="en-US"/>
              </w:rPr>
              <w:t>211</w:t>
            </w:r>
          </w:p>
        </w:tc>
        <w:tc>
          <w:tcPr>
            <w:tcW w:w="839" w:type="dxa"/>
            <w:tcBorders>
              <w:left w:val="single" w:sz="6" w:space="0" w:color="000000"/>
            </w:tcBorders>
            <w:shd w:val="clear" w:color="auto" w:fill="auto"/>
            <w:vAlign w:val="bottom"/>
          </w:tcPr>
          <w:p w14:paraId="317C36C1" w14:textId="3D0595BC" w:rsidR="00B71F2B" w:rsidRPr="00853565" w:rsidRDefault="00B71F2B" w:rsidP="00537061">
            <w:pPr>
              <w:spacing w:before="120" w:line="220" w:lineRule="exact"/>
              <w:ind w:right="284"/>
              <w:jc w:val="right"/>
            </w:pPr>
            <w:r w:rsidRPr="00853565">
              <w:t>203</w:t>
            </w:r>
          </w:p>
        </w:tc>
        <w:tc>
          <w:tcPr>
            <w:tcW w:w="3810" w:type="dxa"/>
            <w:tcBorders>
              <w:left w:val="single" w:sz="6" w:space="0" w:color="000000"/>
            </w:tcBorders>
            <w:shd w:val="clear" w:color="auto" w:fill="auto"/>
            <w:vAlign w:val="bottom"/>
          </w:tcPr>
          <w:p w14:paraId="054D618D" w14:textId="77777777" w:rsidR="00B71F2B" w:rsidRPr="00853565" w:rsidRDefault="00B71F2B" w:rsidP="0054748F">
            <w:pPr>
              <w:spacing w:before="120" w:line="220" w:lineRule="exact"/>
              <w:ind w:left="170"/>
            </w:pPr>
            <w:r w:rsidRPr="00853565">
              <w:rPr>
                <w:i/>
              </w:rPr>
              <w:t>Tajikistan</w:t>
            </w:r>
          </w:p>
        </w:tc>
      </w:tr>
      <w:tr w:rsidR="00853565" w:rsidRPr="00853565" w14:paraId="2D2CB14A" w14:textId="77777777">
        <w:trPr>
          <w:cantSplit/>
        </w:trPr>
        <w:tc>
          <w:tcPr>
            <w:tcW w:w="3596" w:type="dxa"/>
            <w:shd w:val="clear" w:color="auto" w:fill="auto"/>
            <w:vAlign w:val="bottom"/>
          </w:tcPr>
          <w:p w14:paraId="22D97DB3" w14:textId="77777777" w:rsidR="00B71F2B" w:rsidRPr="00853565" w:rsidRDefault="00B71F2B" w:rsidP="00537061">
            <w:pPr>
              <w:spacing w:before="120" w:line="220" w:lineRule="exact"/>
              <w:ind w:left="113"/>
            </w:pPr>
            <w:r w:rsidRPr="00853565">
              <w:t>Узбекистан</w:t>
            </w:r>
          </w:p>
        </w:tc>
        <w:tc>
          <w:tcPr>
            <w:tcW w:w="838" w:type="dxa"/>
            <w:tcBorders>
              <w:left w:val="single" w:sz="6" w:space="0" w:color="000000"/>
            </w:tcBorders>
            <w:shd w:val="clear" w:color="auto" w:fill="auto"/>
            <w:vAlign w:val="bottom"/>
          </w:tcPr>
          <w:p w14:paraId="0CB80C17" w14:textId="4237C749" w:rsidR="00B71F2B" w:rsidRPr="00853565" w:rsidRDefault="00B71F2B" w:rsidP="00FC633B">
            <w:pPr>
              <w:spacing w:before="120" w:line="220" w:lineRule="exact"/>
              <w:ind w:right="284"/>
              <w:jc w:val="right"/>
            </w:pPr>
            <w:r w:rsidRPr="00853565">
              <w:t>192</w:t>
            </w:r>
          </w:p>
        </w:tc>
        <w:tc>
          <w:tcPr>
            <w:tcW w:w="838" w:type="dxa"/>
            <w:tcBorders>
              <w:left w:val="single" w:sz="6" w:space="0" w:color="000000"/>
            </w:tcBorders>
            <w:shd w:val="clear" w:color="auto" w:fill="auto"/>
            <w:vAlign w:val="bottom"/>
          </w:tcPr>
          <w:p w14:paraId="0BB49833" w14:textId="1EB384A2" w:rsidR="00B71F2B" w:rsidRPr="00853565" w:rsidRDefault="00B71F2B" w:rsidP="00FC633B">
            <w:pPr>
              <w:spacing w:before="120" w:line="220" w:lineRule="exact"/>
              <w:ind w:right="284"/>
              <w:jc w:val="right"/>
            </w:pPr>
            <w:r w:rsidRPr="00853565">
              <w:rPr>
                <w:lang w:val="en-US"/>
              </w:rPr>
              <w:t>214</w:t>
            </w:r>
          </w:p>
        </w:tc>
        <w:tc>
          <w:tcPr>
            <w:tcW w:w="839" w:type="dxa"/>
            <w:tcBorders>
              <w:left w:val="single" w:sz="6" w:space="0" w:color="000000"/>
            </w:tcBorders>
            <w:shd w:val="clear" w:color="auto" w:fill="auto"/>
            <w:vAlign w:val="bottom"/>
          </w:tcPr>
          <w:p w14:paraId="2A3FA373" w14:textId="67F3F153" w:rsidR="00B71F2B" w:rsidRPr="00853565" w:rsidRDefault="00B71F2B" w:rsidP="00537061">
            <w:pPr>
              <w:spacing w:before="120" w:line="220" w:lineRule="exact"/>
              <w:ind w:right="284"/>
              <w:jc w:val="right"/>
            </w:pPr>
            <w:r w:rsidRPr="00853565">
              <w:t>218</w:t>
            </w:r>
          </w:p>
        </w:tc>
        <w:tc>
          <w:tcPr>
            <w:tcW w:w="3810" w:type="dxa"/>
            <w:tcBorders>
              <w:left w:val="single" w:sz="6" w:space="0" w:color="000000"/>
            </w:tcBorders>
            <w:shd w:val="clear" w:color="auto" w:fill="auto"/>
            <w:vAlign w:val="bottom"/>
          </w:tcPr>
          <w:p w14:paraId="666E3679" w14:textId="77777777" w:rsidR="00B71F2B" w:rsidRPr="00853565" w:rsidRDefault="00B71F2B" w:rsidP="0054748F">
            <w:pPr>
              <w:spacing w:before="120" w:line="220" w:lineRule="exact"/>
              <w:ind w:left="170"/>
              <w:rPr>
                <w:i/>
              </w:rPr>
            </w:pPr>
            <w:r w:rsidRPr="00853565">
              <w:rPr>
                <w:i/>
              </w:rPr>
              <w:t>Uzbekistan</w:t>
            </w:r>
          </w:p>
        </w:tc>
      </w:tr>
      <w:tr w:rsidR="00853565" w:rsidRPr="00853565" w14:paraId="2AAEB757" w14:textId="77777777">
        <w:trPr>
          <w:cantSplit/>
        </w:trPr>
        <w:tc>
          <w:tcPr>
            <w:tcW w:w="3596" w:type="dxa"/>
            <w:shd w:val="clear" w:color="auto" w:fill="auto"/>
            <w:vAlign w:val="bottom"/>
          </w:tcPr>
          <w:p w14:paraId="269A2047" w14:textId="77777777" w:rsidR="00B71F2B" w:rsidRPr="00853565" w:rsidRDefault="00B71F2B" w:rsidP="00537061">
            <w:pPr>
              <w:spacing w:before="120" w:line="220" w:lineRule="exact"/>
              <w:ind w:left="113"/>
            </w:pPr>
            <w:r w:rsidRPr="00853565">
              <w:t>Украина</w:t>
            </w:r>
          </w:p>
        </w:tc>
        <w:tc>
          <w:tcPr>
            <w:tcW w:w="838" w:type="dxa"/>
            <w:tcBorders>
              <w:left w:val="single" w:sz="6" w:space="0" w:color="000000"/>
            </w:tcBorders>
            <w:shd w:val="clear" w:color="auto" w:fill="auto"/>
            <w:vAlign w:val="bottom"/>
          </w:tcPr>
          <w:p w14:paraId="01D506B5" w14:textId="3AFB3C74" w:rsidR="00B71F2B" w:rsidRPr="00853565" w:rsidRDefault="00B71F2B" w:rsidP="00FC633B">
            <w:pPr>
              <w:spacing w:before="120" w:line="220" w:lineRule="exact"/>
              <w:ind w:right="284"/>
              <w:jc w:val="right"/>
            </w:pPr>
            <w:r w:rsidRPr="00853565">
              <w:t>152</w:t>
            </w:r>
          </w:p>
        </w:tc>
        <w:tc>
          <w:tcPr>
            <w:tcW w:w="838" w:type="dxa"/>
            <w:tcBorders>
              <w:left w:val="single" w:sz="6" w:space="0" w:color="000000"/>
            </w:tcBorders>
            <w:shd w:val="clear" w:color="auto" w:fill="auto"/>
            <w:vAlign w:val="bottom"/>
          </w:tcPr>
          <w:p w14:paraId="646F0918" w14:textId="00FF540A" w:rsidR="00B71F2B" w:rsidRPr="00853565" w:rsidRDefault="00B71F2B" w:rsidP="00FC633B">
            <w:pPr>
              <w:spacing w:before="120" w:line="220" w:lineRule="exact"/>
              <w:ind w:right="284"/>
              <w:jc w:val="right"/>
            </w:pPr>
            <w:r w:rsidRPr="00853565">
              <w:rPr>
                <w:lang w:val="en-US"/>
              </w:rPr>
              <w:t>166</w:t>
            </w:r>
          </w:p>
        </w:tc>
        <w:tc>
          <w:tcPr>
            <w:tcW w:w="839" w:type="dxa"/>
            <w:tcBorders>
              <w:left w:val="single" w:sz="6" w:space="0" w:color="000000"/>
            </w:tcBorders>
            <w:shd w:val="clear" w:color="auto" w:fill="auto"/>
            <w:vAlign w:val="bottom"/>
          </w:tcPr>
          <w:p w14:paraId="12BCD888" w14:textId="5E47BD07" w:rsidR="00B71F2B" w:rsidRPr="00853565" w:rsidRDefault="00B71F2B" w:rsidP="00537061">
            <w:pPr>
              <w:spacing w:before="120" w:line="220" w:lineRule="exact"/>
              <w:ind w:right="284"/>
              <w:jc w:val="right"/>
            </w:pPr>
            <w:r w:rsidRPr="00853565">
              <w:t>179</w:t>
            </w:r>
          </w:p>
        </w:tc>
        <w:tc>
          <w:tcPr>
            <w:tcW w:w="3810" w:type="dxa"/>
            <w:tcBorders>
              <w:left w:val="single" w:sz="6" w:space="0" w:color="000000"/>
            </w:tcBorders>
            <w:shd w:val="clear" w:color="auto" w:fill="auto"/>
            <w:vAlign w:val="bottom"/>
          </w:tcPr>
          <w:p w14:paraId="71CB98B8" w14:textId="77777777" w:rsidR="00B71F2B" w:rsidRPr="00853565" w:rsidRDefault="00B71F2B" w:rsidP="0054748F">
            <w:pPr>
              <w:spacing w:before="120" w:line="220" w:lineRule="exact"/>
              <w:ind w:left="170"/>
            </w:pPr>
            <w:r w:rsidRPr="00853565">
              <w:rPr>
                <w:i/>
              </w:rPr>
              <w:t>Ukraine</w:t>
            </w:r>
          </w:p>
        </w:tc>
      </w:tr>
      <w:tr w:rsidR="00853565" w:rsidRPr="00853565" w14:paraId="76C933CB" w14:textId="77777777">
        <w:trPr>
          <w:cantSplit/>
        </w:trPr>
        <w:tc>
          <w:tcPr>
            <w:tcW w:w="3596" w:type="dxa"/>
            <w:shd w:val="clear" w:color="auto" w:fill="auto"/>
            <w:vAlign w:val="bottom"/>
          </w:tcPr>
          <w:p w14:paraId="0BBC5F0C" w14:textId="77777777" w:rsidR="00B71F2B" w:rsidRPr="00853565" w:rsidRDefault="00B71F2B" w:rsidP="00537061">
            <w:pPr>
              <w:pStyle w:val="13"/>
              <w:spacing w:before="120" w:line="220" w:lineRule="exact"/>
              <w:rPr>
                <w:sz w:val="14"/>
                <w:szCs w:val="14"/>
              </w:rPr>
            </w:pPr>
            <w:r w:rsidRPr="00853565">
              <w:rPr>
                <w:sz w:val="14"/>
                <w:szCs w:val="14"/>
                <w:u w:val="none"/>
              </w:rPr>
              <w:t>Страны БРИКС</w:t>
            </w:r>
          </w:p>
        </w:tc>
        <w:tc>
          <w:tcPr>
            <w:tcW w:w="838" w:type="dxa"/>
            <w:tcBorders>
              <w:left w:val="single" w:sz="6" w:space="0" w:color="000000"/>
            </w:tcBorders>
            <w:shd w:val="clear" w:color="auto" w:fill="auto"/>
            <w:vAlign w:val="bottom"/>
          </w:tcPr>
          <w:p w14:paraId="54970C0D" w14:textId="77777777" w:rsidR="00B71F2B" w:rsidRPr="00853565" w:rsidRDefault="00B71F2B" w:rsidP="00FC633B">
            <w:pPr>
              <w:spacing w:before="120" w:line="220" w:lineRule="exact"/>
              <w:ind w:right="284"/>
              <w:jc w:val="right"/>
            </w:pPr>
          </w:p>
        </w:tc>
        <w:tc>
          <w:tcPr>
            <w:tcW w:w="838" w:type="dxa"/>
            <w:tcBorders>
              <w:left w:val="single" w:sz="6" w:space="0" w:color="000000"/>
            </w:tcBorders>
            <w:shd w:val="clear" w:color="auto" w:fill="auto"/>
            <w:vAlign w:val="bottom"/>
          </w:tcPr>
          <w:p w14:paraId="41B62D82" w14:textId="77777777" w:rsidR="00B71F2B" w:rsidRPr="00853565" w:rsidRDefault="00B71F2B" w:rsidP="00FC633B">
            <w:pPr>
              <w:spacing w:before="120" w:line="220" w:lineRule="exact"/>
              <w:ind w:right="284"/>
              <w:jc w:val="right"/>
            </w:pPr>
          </w:p>
        </w:tc>
        <w:tc>
          <w:tcPr>
            <w:tcW w:w="839" w:type="dxa"/>
            <w:tcBorders>
              <w:left w:val="single" w:sz="6" w:space="0" w:color="000000"/>
            </w:tcBorders>
            <w:shd w:val="clear" w:color="auto" w:fill="auto"/>
            <w:vAlign w:val="bottom"/>
          </w:tcPr>
          <w:p w14:paraId="04FCA574" w14:textId="77777777" w:rsidR="00B71F2B" w:rsidRPr="00853565" w:rsidRDefault="00B71F2B" w:rsidP="00537061">
            <w:pPr>
              <w:spacing w:before="120" w:line="220" w:lineRule="exact"/>
              <w:ind w:right="284"/>
              <w:jc w:val="right"/>
            </w:pPr>
          </w:p>
        </w:tc>
        <w:tc>
          <w:tcPr>
            <w:tcW w:w="3810" w:type="dxa"/>
            <w:tcBorders>
              <w:left w:val="single" w:sz="6" w:space="0" w:color="000000"/>
            </w:tcBorders>
            <w:shd w:val="clear" w:color="auto" w:fill="auto"/>
            <w:vAlign w:val="bottom"/>
          </w:tcPr>
          <w:p w14:paraId="6B6402B8" w14:textId="77777777" w:rsidR="00B71F2B" w:rsidRPr="00853565" w:rsidRDefault="00B71F2B" w:rsidP="0054748F">
            <w:pPr>
              <w:pStyle w:val="13"/>
              <w:spacing w:before="120" w:line="220" w:lineRule="exact"/>
              <w:ind w:left="57"/>
              <w:rPr>
                <w:sz w:val="14"/>
                <w:szCs w:val="14"/>
              </w:rPr>
            </w:pPr>
            <w:r w:rsidRPr="00853565">
              <w:rPr>
                <w:bCs w:val="0"/>
                <w:i/>
                <w:sz w:val="14"/>
                <w:szCs w:val="14"/>
                <w:u w:val="none"/>
              </w:rPr>
              <w:t>BRICS countries</w:t>
            </w:r>
          </w:p>
        </w:tc>
      </w:tr>
      <w:tr w:rsidR="00853565" w:rsidRPr="00853565" w14:paraId="7C6DCE8C" w14:textId="77777777">
        <w:trPr>
          <w:cantSplit/>
        </w:trPr>
        <w:tc>
          <w:tcPr>
            <w:tcW w:w="3596" w:type="dxa"/>
            <w:shd w:val="clear" w:color="auto" w:fill="auto"/>
            <w:vAlign w:val="bottom"/>
          </w:tcPr>
          <w:p w14:paraId="1FD4E2C4" w14:textId="787F063F" w:rsidR="00B71F2B" w:rsidRPr="00853565" w:rsidRDefault="00B71F2B" w:rsidP="00537061">
            <w:pPr>
              <w:pStyle w:val="13"/>
              <w:spacing w:before="120" w:line="220" w:lineRule="exact"/>
              <w:ind w:left="284"/>
              <w:rPr>
                <w:sz w:val="14"/>
                <w:szCs w:val="14"/>
              </w:rPr>
            </w:pPr>
            <w:r w:rsidRPr="00853565">
              <w:rPr>
                <w:b w:val="0"/>
                <w:bCs w:val="0"/>
                <w:sz w:val="14"/>
                <w:szCs w:val="14"/>
                <w:u w:val="none"/>
              </w:rPr>
              <w:t>из них Китай</w:t>
            </w:r>
            <w:r w:rsidRPr="00853565">
              <w:rPr>
                <w:b w:val="0"/>
                <w:bCs w:val="0"/>
                <w:sz w:val="14"/>
                <w:szCs w:val="14"/>
                <w:u w:val="none"/>
                <w:vertAlign w:val="superscript"/>
              </w:rPr>
              <w:t>1);2)</w:t>
            </w:r>
          </w:p>
        </w:tc>
        <w:tc>
          <w:tcPr>
            <w:tcW w:w="838" w:type="dxa"/>
            <w:tcBorders>
              <w:left w:val="single" w:sz="6" w:space="0" w:color="000000"/>
            </w:tcBorders>
            <w:shd w:val="clear" w:color="auto" w:fill="auto"/>
            <w:vAlign w:val="bottom"/>
          </w:tcPr>
          <w:p w14:paraId="450C41F5" w14:textId="7FF1B6AE" w:rsidR="00B71F2B" w:rsidRPr="00853565" w:rsidRDefault="00B71F2B" w:rsidP="00FC633B">
            <w:pPr>
              <w:spacing w:before="120" w:line="220" w:lineRule="exact"/>
              <w:ind w:right="284"/>
              <w:jc w:val="right"/>
            </w:pPr>
            <w:r w:rsidRPr="00853565">
              <w:rPr>
                <w:lang w:val="en-US"/>
              </w:rPr>
              <w:t>126</w:t>
            </w:r>
          </w:p>
        </w:tc>
        <w:tc>
          <w:tcPr>
            <w:tcW w:w="838" w:type="dxa"/>
            <w:tcBorders>
              <w:left w:val="single" w:sz="6" w:space="0" w:color="000000"/>
            </w:tcBorders>
            <w:shd w:val="clear" w:color="auto" w:fill="auto"/>
            <w:vAlign w:val="bottom"/>
          </w:tcPr>
          <w:p w14:paraId="024B3C29" w14:textId="78C4DB84" w:rsidR="00B71F2B" w:rsidRPr="00853565" w:rsidRDefault="00B71F2B" w:rsidP="00FC633B">
            <w:pPr>
              <w:snapToGrid w:val="0"/>
              <w:spacing w:before="120" w:line="220" w:lineRule="exact"/>
              <w:ind w:right="284"/>
              <w:jc w:val="right"/>
            </w:pPr>
            <w:r w:rsidRPr="00853565">
              <w:rPr>
                <w:lang w:val="en-US"/>
              </w:rPr>
              <w:t>134</w:t>
            </w:r>
          </w:p>
        </w:tc>
        <w:tc>
          <w:tcPr>
            <w:tcW w:w="839" w:type="dxa"/>
            <w:tcBorders>
              <w:left w:val="single" w:sz="6" w:space="0" w:color="000000"/>
            </w:tcBorders>
            <w:shd w:val="clear" w:color="auto" w:fill="auto"/>
            <w:vAlign w:val="bottom"/>
          </w:tcPr>
          <w:p w14:paraId="1B4F9071" w14:textId="33264AB8" w:rsidR="00B71F2B" w:rsidRPr="00853565" w:rsidRDefault="00B71F2B" w:rsidP="00537061">
            <w:pPr>
              <w:snapToGrid w:val="0"/>
              <w:spacing w:before="120" w:line="220" w:lineRule="exact"/>
              <w:ind w:right="284"/>
              <w:jc w:val="right"/>
            </w:pPr>
            <w:r w:rsidRPr="00853565">
              <w:rPr>
                <w:lang w:val="en-US"/>
              </w:rPr>
              <w:t>141</w:t>
            </w:r>
          </w:p>
        </w:tc>
        <w:tc>
          <w:tcPr>
            <w:tcW w:w="3810" w:type="dxa"/>
            <w:tcBorders>
              <w:left w:val="single" w:sz="6" w:space="0" w:color="000000"/>
            </w:tcBorders>
            <w:shd w:val="clear" w:color="auto" w:fill="auto"/>
            <w:vAlign w:val="bottom"/>
          </w:tcPr>
          <w:p w14:paraId="56650496" w14:textId="21333CEC" w:rsidR="00B71F2B" w:rsidRPr="00853565" w:rsidRDefault="00B71F2B" w:rsidP="0054748F">
            <w:pPr>
              <w:pStyle w:val="13"/>
              <w:spacing w:before="120" w:line="220" w:lineRule="exact"/>
              <w:ind w:left="284"/>
              <w:rPr>
                <w:sz w:val="14"/>
                <w:szCs w:val="14"/>
              </w:rPr>
            </w:pPr>
            <w:r w:rsidRPr="00853565">
              <w:rPr>
                <w:b w:val="0"/>
                <w:bCs w:val="0"/>
                <w:i/>
                <w:sz w:val="14"/>
                <w:szCs w:val="14"/>
                <w:u w:val="none"/>
              </w:rPr>
              <w:t xml:space="preserve">of which </w:t>
            </w:r>
            <w:r w:rsidRPr="00853565">
              <w:rPr>
                <w:b w:val="0"/>
                <w:i/>
                <w:sz w:val="14"/>
                <w:szCs w:val="14"/>
                <w:u w:val="none"/>
                <w:lang w:val="en-US"/>
              </w:rPr>
              <w:t>China</w:t>
            </w:r>
            <w:r w:rsidRPr="00853565">
              <w:rPr>
                <w:b w:val="0"/>
                <w:bCs w:val="0"/>
                <w:i/>
                <w:sz w:val="14"/>
                <w:szCs w:val="14"/>
                <w:u w:val="none"/>
                <w:vertAlign w:val="superscript"/>
              </w:rPr>
              <w:t>1);2)</w:t>
            </w:r>
          </w:p>
        </w:tc>
      </w:tr>
      <w:tr w:rsidR="00853565" w:rsidRPr="00853565" w14:paraId="43D4CCBC" w14:textId="77777777">
        <w:trPr>
          <w:cantSplit/>
        </w:trPr>
        <w:tc>
          <w:tcPr>
            <w:tcW w:w="3596" w:type="dxa"/>
            <w:shd w:val="clear" w:color="auto" w:fill="auto"/>
            <w:vAlign w:val="bottom"/>
          </w:tcPr>
          <w:p w14:paraId="1B99CBD2" w14:textId="77777777" w:rsidR="00B71F2B" w:rsidRPr="00853565" w:rsidRDefault="00B71F2B" w:rsidP="00537061">
            <w:pPr>
              <w:pStyle w:val="13"/>
              <w:spacing w:before="120" w:line="220" w:lineRule="exact"/>
              <w:rPr>
                <w:sz w:val="14"/>
                <w:szCs w:val="14"/>
              </w:rPr>
            </w:pPr>
            <w:r w:rsidRPr="00853565">
              <w:rPr>
                <w:sz w:val="14"/>
                <w:szCs w:val="14"/>
                <w:u w:val="none"/>
              </w:rPr>
              <w:t>Страны ЕС</w:t>
            </w:r>
          </w:p>
        </w:tc>
        <w:tc>
          <w:tcPr>
            <w:tcW w:w="838" w:type="dxa"/>
            <w:tcBorders>
              <w:left w:val="single" w:sz="6" w:space="0" w:color="000000"/>
            </w:tcBorders>
            <w:shd w:val="clear" w:color="auto" w:fill="auto"/>
            <w:vAlign w:val="bottom"/>
          </w:tcPr>
          <w:p w14:paraId="762CED9C" w14:textId="77777777" w:rsidR="00B71F2B" w:rsidRPr="00853565" w:rsidRDefault="00B71F2B" w:rsidP="00FC633B">
            <w:pPr>
              <w:spacing w:before="120" w:line="220" w:lineRule="exact"/>
              <w:ind w:right="284"/>
              <w:jc w:val="right"/>
            </w:pPr>
          </w:p>
        </w:tc>
        <w:tc>
          <w:tcPr>
            <w:tcW w:w="838" w:type="dxa"/>
            <w:tcBorders>
              <w:left w:val="single" w:sz="6" w:space="0" w:color="000000"/>
            </w:tcBorders>
            <w:shd w:val="clear" w:color="auto" w:fill="auto"/>
            <w:vAlign w:val="bottom"/>
          </w:tcPr>
          <w:p w14:paraId="34A46DF6" w14:textId="77777777" w:rsidR="00B71F2B" w:rsidRPr="00853565" w:rsidRDefault="00B71F2B" w:rsidP="00FC633B">
            <w:pPr>
              <w:spacing w:before="120" w:line="220" w:lineRule="exact"/>
              <w:ind w:right="284"/>
              <w:jc w:val="right"/>
            </w:pPr>
          </w:p>
        </w:tc>
        <w:tc>
          <w:tcPr>
            <w:tcW w:w="839" w:type="dxa"/>
            <w:tcBorders>
              <w:left w:val="single" w:sz="6" w:space="0" w:color="000000"/>
            </w:tcBorders>
            <w:shd w:val="clear" w:color="auto" w:fill="auto"/>
            <w:vAlign w:val="bottom"/>
          </w:tcPr>
          <w:p w14:paraId="231B4C9D" w14:textId="77777777" w:rsidR="00B71F2B" w:rsidRPr="00853565" w:rsidRDefault="00B71F2B" w:rsidP="00537061">
            <w:pPr>
              <w:spacing w:before="120" w:line="220" w:lineRule="exact"/>
              <w:ind w:right="284"/>
              <w:jc w:val="right"/>
            </w:pPr>
          </w:p>
        </w:tc>
        <w:tc>
          <w:tcPr>
            <w:tcW w:w="3810" w:type="dxa"/>
            <w:tcBorders>
              <w:left w:val="single" w:sz="6" w:space="0" w:color="000000"/>
            </w:tcBorders>
            <w:shd w:val="clear" w:color="auto" w:fill="auto"/>
            <w:vAlign w:val="bottom"/>
          </w:tcPr>
          <w:p w14:paraId="6956D922" w14:textId="77777777" w:rsidR="00B71F2B" w:rsidRPr="00853565" w:rsidRDefault="00B71F2B" w:rsidP="0054748F">
            <w:pPr>
              <w:pStyle w:val="13"/>
              <w:spacing w:before="120" w:line="220" w:lineRule="exact"/>
              <w:ind w:left="57"/>
              <w:rPr>
                <w:sz w:val="14"/>
                <w:szCs w:val="14"/>
              </w:rPr>
            </w:pPr>
            <w:r w:rsidRPr="00853565">
              <w:rPr>
                <w:bCs w:val="0"/>
                <w:i/>
                <w:sz w:val="14"/>
                <w:szCs w:val="14"/>
                <w:u w:val="none"/>
              </w:rPr>
              <w:t>EU countries</w:t>
            </w:r>
          </w:p>
        </w:tc>
      </w:tr>
      <w:tr w:rsidR="00853565" w:rsidRPr="00853565" w14:paraId="49E6D776" w14:textId="77777777">
        <w:trPr>
          <w:cantSplit/>
        </w:trPr>
        <w:tc>
          <w:tcPr>
            <w:tcW w:w="3596" w:type="dxa"/>
            <w:shd w:val="clear" w:color="auto" w:fill="auto"/>
            <w:vAlign w:val="bottom"/>
          </w:tcPr>
          <w:p w14:paraId="55BF2AE7" w14:textId="77777777" w:rsidR="00B71F2B" w:rsidRPr="00853565" w:rsidRDefault="00B71F2B" w:rsidP="00537061">
            <w:pPr>
              <w:pStyle w:val="13"/>
              <w:spacing w:before="120" w:line="220" w:lineRule="exact"/>
              <w:ind w:left="284"/>
              <w:rPr>
                <w:sz w:val="14"/>
                <w:szCs w:val="14"/>
              </w:rPr>
            </w:pPr>
            <w:r w:rsidRPr="00853565">
              <w:rPr>
                <w:b w:val="0"/>
                <w:bCs w:val="0"/>
                <w:sz w:val="14"/>
                <w:szCs w:val="14"/>
                <w:u w:val="none"/>
              </w:rPr>
              <w:t>из них:</w:t>
            </w:r>
          </w:p>
        </w:tc>
        <w:tc>
          <w:tcPr>
            <w:tcW w:w="838" w:type="dxa"/>
            <w:tcBorders>
              <w:left w:val="single" w:sz="6" w:space="0" w:color="000000"/>
            </w:tcBorders>
            <w:shd w:val="clear" w:color="auto" w:fill="auto"/>
            <w:vAlign w:val="bottom"/>
          </w:tcPr>
          <w:p w14:paraId="21DDBB42" w14:textId="77777777" w:rsidR="00B71F2B" w:rsidRPr="00853565" w:rsidRDefault="00B71F2B" w:rsidP="00FC633B">
            <w:pPr>
              <w:spacing w:before="120" w:line="220" w:lineRule="exact"/>
              <w:ind w:right="284"/>
              <w:jc w:val="right"/>
            </w:pPr>
          </w:p>
        </w:tc>
        <w:tc>
          <w:tcPr>
            <w:tcW w:w="838" w:type="dxa"/>
            <w:tcBorders>
              <w:left w:val="single" w:sz="6" w:space="0" w:color="000000"/>
            </w:tcBorders>
            <w:shd w:val="clear" w:color="auto" w:fill="auto"/>
            <w:vAlign w:val="bottom"/>
          </w:tcPr>
          <w:p w14:paraId="52659690" w14:textId="77777777" w:rsidR="00B71F2B" w:rsidRPr="00853565" w:rsidRDefault="00B71F2B" w:rsidP="00FC633B">
            <w:pPr>
              <w:spacing w:before="120" w:line="220" w:lineRule="exact"/>
              <w:ind w:right="284"/>
              <w:jc w:val="right"/>
            </w:pPr>
          </w:p>
        </w:tc>
        <w:tc>
          <w:tcPr>
            <w:tcW w:w="839" w:type="dxa"/>
            <w:tcBorders>
              <w:left w:val="single" w:sz="6" w:space="0" w:color="000000"/>
            </w:tcBorders>
            <w:shd w:val="clear" w:color="auto" w:fill="auto"/>
            <w:vAlign w:val="bottom"/>
          </w:tcPr>
          <w:p w14:paraId="1E4DE603" w14:textId="77777777" w:rsidR="00B71F2B" w:rsidRPr="00853565" w:rsidRDefault="00B71F2B" w:rsidP="00537061">
            <w:pPr>
              <w:spacing w:before="120" w:line="220" w:lineRule="exact"/>
              <w:ind w:right="284"/>
              <w:jc w:val="right"/>
            </w:pPr>
          </w:p>
        </w:tc>
        <w:tc>
          <w:tcPr>
            <w:tcW w:w="3810" w:type="dxa"/>
            <w:tcBorders>
              <w:left w:val="single" w:sz="6" w:space="0" w:color="000000"/>
            </w:tcBorders>
            <w:shd w:val="clear" w:color="auto" w:fill="auto"/>
            <w:vAlign w:val="bottom"/>
          </w:tcPr>
          <w:p w14:paraId="2D7DB072" w14:textId="77777777" w:rsidR="00B71F2B" w:rsidRPr="00853565" w:rsidRDefault="00B71F2B" w:rsidP="0054748F">
            <w:pPr>
              <w:pStyle w:val="13"/>
              <w:spacing w:before="120" w:line="220" w:lineRule="exact"/>
              <w:ind w:left="284"/>
              <w:rPr>
                <w:sz w:val="14"/>
                <w:szCs w:val="14"/>
              </w:rPr>
            </w:pPr>
            <w:r w:rsidRPr="00853565">
              <w:rPr>
                <w:b w:val="0"/>
                <w:bCs w:val="0"/>
                <w:i/>
                <w:sz w:val="14"/>
                <w:szCs w:val="14"/>
                <w:u w:val="none"/>
              </w:rPr>
              <w:t>of which:</w:t>
            </w:r>
          </w:p>
        </w:tc>
      </w:tr>
      <w:tr w:rsidR="00853565" w:rsidRPr="00853565" w14:paraId="411A9588" w14:textId="77777777">
        <w:trPr>
          <w:cantSplit/>
        </w:trPr>
        <w:tc>
          <w:tcPr>
            <w:tcW w:w="3596" w:type="dxa"/>
            <w:shd w:val="clear" w:color="auto" w:fill="auto"/>
            <w:vAlign w:val="bottom"/>
          </w:tcPr>
          <w:p w14:paraId="37E49FBC" w14:textId="77777777" w:rsidR="00B71F2B" w:rsidRPr="00853565" w:rsidRDefault="00B71F2B" w:rsidP="00537061">
            <w:pPr>
              <w:spacing w:before="120" w:line="220" w:lineRule="exact"/>
              <w:ind w:left="113"/>
            </w:pPr>
            <w:r w:rsidRPr="00853565">
              <w:t>Болгария</w:t>
            </w:r>
          </w:p>
        </w:tc>
        <w:tc>
          <w:tcPr>
            <w:tcW w:w="838" w:type="dxa"/>
            <w:tcBorders>
              <w:left w:val="single" w:sz="6" w:space="0" w:color="000000"/>
            </w:tcBorders>
            <w:shd w:val="clear" w:color="auto" w:fill="auto"/>
            <w:vAlign w:val="bottom"/>
          </w:tcPr>
          <w:p w14:paraId="58D0CF47" w14:textId="1A79B94E" w:rsidR="00B71F2B" w:rsidRPr="00853565" w:rsidRDefault="00B71F2B" w:rsidP="00FC633B">
            <w:pPr>
              <w:spacing w:before="120" w:line="220" w:lineRule="exact"/>
              <w:ind w:right="284"/>
              <w:jc w:val="right"/>
            </w:pPr>
            <w:r w:rsidRPr="00853565">
              <w:rPr>
                <w:lang w:val="en-US"/>
              </w:rPr>
              <w:t>160</w:t>
            </w:r>
          </w:p>
        </w:tc>
        <w:tc>
          <w:tcPr>
            <w:tcW w:w="838" w:type="dxa"/>
            <w:tcBorders>
              <w:left w:val="single" w:sz="6" w:space="0" w:color="000000"/>
            </w:tcBorders>
            <w:shd w:val="clear" w:color="auto" w:fill="auto"/>
            <w:vAlign w:val="bottom"/>
          </w:tcPr>
          <w:p w14:paraId="5DACCAC8" w14:textId="3FB3374E" w:rsidR="00B71F2B" w:rsidRPr="00853565" w:rsidRDefault="00B71F2B" w:rsidP="00FC633B">
            <w:pPr>
              <w:spacing w:before="120" w:line="220" w:lineRule="exact"/>
              <w:ind w:right="284"/>
              <w:jc w:val="right"/>
            </w:pPr>
            <w:r w:rsidRPr="00853565">
              <w:rPr>
                <w:lang w:val="en-US"/>
              </w:rPr>
              <w:t>172</w:t>
            </w:r>
          </w:p>
        </w:tc>
        <w:tc>
          <w:tcPr>
            <w:tcW w:w="839" w:type="dxa"/>
            <w:tcBorders>
              <w:left w:val="single" w:sz="6" w:space="0" w:color="000000"/>
            </w:tcBorders>
            <w:shd w:val="clear" w:color="auto" w:fill="auto"/>
            <w:vAlign w:val="bottom"/>
          </w:tcPr>
          <w:p w14:paraId="48EC3B63" w14:textId="595D79EF" w:rsidR="00B71F2B" w:rsidRPr="00853565" w:rsidRDefault="00B71F2B" w:rsidP="00537061">
            <w:pPr>
              <w:spacing w:before="120" w:line="220" w:lineRule="exact"/>
              <w:ind w:right="284"/>
              <w:jc w:val="right"/>
            </w:pPr>
            <w:r w:rsidRPr="00853565">
              <w:rPr>
                <w:lang w:val="en-US"/>
              </w:rPr>
              <w:t>185</w:t>
            </w:r>
          </w:p>
        </w:tc>
        <w:tc>
          <w:tcPr>
            <w:tcW w:w="3810" w:type="dxa"/>
            <w:tcBorders>
              <w:left w:val="single" w:sz="6" w:space="0" w:color="000000"/>
            </w:tcBorders>
            <w:shd w:val="clear" w:color="auto" w:fill="auto"/>
            <w:vAlign w:val="bottom"/>
          </w:tcPr>
          <w:p w14:paraId="29AF31EA" w14:textId="77777777" w:rsidR="00B71F2B" w:rsidRPr="00853565" w:rsidRDefault="00B71F2B" w:rsidP="0054748F">
            <w:pPr>
              <w:spacing w:before="120" w:line="220" w:lineRule="exact"/>
              <w:ind w:left="170"/>
            </w:pPr>
            <w:r w:rsidRPr="00853565">
              <w:rPr>
                <w:i/>
              </w:rPr>
              <w:t>Bulgaria</w:t>
            </w:r>
          </w:p>
        </w:tc>
      </w:tr>
      <w:tr w:rsidR="00853565" w:rsidRPr="00853565" w14:paraId="796C85B1" w14:textId="77777777">
        <w:trPr>
          <w:cantSplit/>
        </w:trPr>
        <w:tc>
          <w:tcPr>
            <w:tcW w:w="3596" w:type="dxa"/>
            <w:shd w:val="clear" w:color="auto" w:fill="auto"/>
            <w:vAlign w:val="bottom"/>
          </w:tcPr>
          <w:p w14:paraId="33E74CBC" w14:textId="77777777" w:rsidR="00B71F2B" w:rsidRPr="00853565" w:rsidRDefault="00B71F2B" w:rsidP="00537061">
            <w:pPr>
              <w:spacing w:before="120" w:line="220" w:lineRule="exact"/>
              <w:ind w:left="113"/>
            </w:pPr>
            <w:r w:rsidRPr="00853565">
              <w:t>Венгрия</w:t>
            </w:r>
          </w:p>
        </w:tc>
        <w:tc>
          <w:tcPr>
            <w:tcW w:w="838" w:type="dxa"/>
            <w:tcBorders>
              <w:left w:val="single" w:sz="6" w:space="0" w:color="000000"/>
            </w:tcBorders>
            <w:shd w:val="clear" w:color="auto" w:fill="auto"/>
            <w:vAlign w:val="bottom"/>
          </w:tcPr>
          <w:p w14:paraId="4B77A954" w14:textId="2BE54A9C" w:rsidR="00B71F2B" w:rsidRPr="00853565" w:rsidRDefault="00B71F2B" w:rsidP="00FC633B">
            <w:pPr>
              <w:spacing w:before="120" w:line="220" w:lineRule="exact"/>
              <w:ind w:right="284"/>
              <w:jc w:val="right"/>
            </w:pPr>
            <w:r w:rsidRPr="00853565">
              <w:rPr>
                <w:lang w:val="en-US"/>
              </w:rPr>
              <w:t>114</w:t>
            </w:r>
          </w:p>
        </w:tc>
        <w:tc>
          <w:tcPr>
            <w:tcW w:w="838" w:type="dxa"/>
            <w:tcBorders>
              <w:left w:val="single" w:sz="6" w:space="0" w:color="000000"/>
            </w:tcBorders>
            <w:shd w:val="clear" w:color="auto" w:fill="auto"/>
            <w:vAlign w:val="bottom"/>
          </w:tcPr>
          <w:p w14:paraId="48A7DDF9" w14:textId="4827D1F5" w:rsidR="00B71F2B" w:rsidRPr="00853565" w:rsidRDefault="00B71F2B" w:rsidP="00FC633B">
            <w:pPr>
              <w:spacing w:before="120" w:line="220" w:lineRule="exact"/>
              <w:ind w:right="284"/>
              <w:jc w:val="right"/>
            </w:pPr>
            <w:r w:rsidRPr="00853565">
              <w:rPr>
                <w:lang w:val="en-US"/>
              </w:rPr>
              <w:t>118</w:t>
            </w:r>
          </w:p>
        </w:tc>
        <w:tc>
          <w:tcPr>
            <w:tcW w:w="839" w:type="dxa"/>
            <w:tcBorders>
              <w:left w:val="single" w:sz="6" w:space="0" w:color="000000"/>
            </w:tcBorders>
            <w:shd w:val="clear" w:color="auto" w:fill="auto"/>
            <w:vAlign w:val="bottom"/>
          </w:tcPr>
          <w:p w14:paraId="6AFB66DB" w14:textId="3AAE8197" w:rsidR="00B71F2B" w:rsidRPr="00853565" w:rsidRDefault="00B71F2B" w:rsidP="00537061">
            <w:pPr>
              <w:spacing w:before="120" w:line="220" w:lineRule="exact"/>
              <w:ind w:right="284"/>
              <w:jc w:val="right"/>
            </w:pPr>
            <w:r w:rsidRPr="00853565">
              <w:rPr>
                <w:lang w:val="en-US"/>
              </w:rPr>
              <w:t>123</w:t>
            </w:r>
          </w:p>
        </w:tc>
        <w:tc>
          <w:tcPr>
            <w:tcW w:w="3810" w:type="dxa"/>
            <w:tcBorders>
              <w:left w:val="single" w:sz="6" w:space="0" w:color="000000"/>
            </w:tcBorders>
            <w:shd w:val="clear" w:color="auto" w:fill="auto"/>
            <w:vAlign w:val="bottom"/>
          </w:tcPr>
          <w:p w14:paraId="49A5D1C0" w14:textId="77777777" w:rsidR="00B71F2B" w:rsidRPr="00853565" w:rsidRDefault="00B71F2B" w:rsidP="0054748F">
            <w:pPr>
              <w:spacing w:before="120" w:line="220" w:lineRule="exact"/>
              <w:ind w:left="170"/>
            </w:pPr>
            <w:r w:rsidRPr="00853565">
              <w:rPr>
                <w:i/>
              </w:rPr>
              <w:t>Hungary</w:t>
            </w:r>
          </w:p>
        </w:tc>
      </w:tr>
      <w:tr w:rsidR="00853565" w:rsidRPr="00853565" w14:paraId="69E71384" w14:textId="77777777" w:rsidTr="00B67A28">
        <w:trPr>
          <w:cantSplit/>
        </w:trPr>
        <w:tc>
          <w:tcPr>
            <w:tcW w:w="3596" w:type="dxa"/>
            <w:shd w:val="clear" w:color="auto" w:fill="auto"/>
            <w:vAlign w:val="bottom"/>
          </w:tcPr>
          <w:p w14:paraId="5351DA6D" w14:textId="77777777" w:rsidR="00B71F2B" w:rsidRPr="00853565" w:rsidRDefault="00B71F2B" w:rsidP="00537061">
            <w:pPr>
              <w:spacing w:before="120" w:line="220" w:lineRule="exact"/>
              <w:ind w:left="113"/>
            </w:pPr>
            <w:r w:rsidRPr="00853565">
              <w:t>Италия</w:t>
            </w:r>
          </w:p>
        </w:tc>
        <w:tc>
          <w:tcPr>
            <w:tcW w:w="838" w:type="dxa"/>
            <w:tcBorders>
              <w:left w:val="single" w:sz="6" w:space="0" w:color="000000"/>
            </w:tcBorders>
            <w:shd w:val="clear" w:color="auto" w:fill="auto"/>
          </w:tcPr>
          <w:p w14:paraId="06355CA5" w14:textId="61A68200" w:rsidR="00B71F2B" w:rsidRPr="00853565" w:rsidRDefault="00B71F2B" w:rsidP="00FC633B">
            <w:pPr>
              <w:spacing w:before="120" w:line="220" w:lineRule="exact"/>
              <w:ind w:right="284"/>
              <w:jc w:val="right"/>
            </w:pPr>
            <w:r w:rsidRPr="00853565">
              <w:t>97</w:t>
            </w:r>
          </w:p>
        </w:tc>
        <w:tc>
          <w:tcPr>
            <w:tcW w:w="838" w:type="dxa"/>
            <w:tcBorders>
              <w:left w:val="single" w:sz="6" w:space="0" w:color="000000"/>
            </w:tcBorders>
            <w:shd w:val="clear" w:color="auto" w:fill="auto"/>
          </w:tcPr>
          <w:p w14:paraId="482FDFA3" w14:textId="6FD5047D" w:rsidR="00B71F2B" w:rsidRPr="00853565" w:rsidRDefault="00B71F2B" w:rsidP="00FC633B">
            <w:pPr>
              <w:spacing w:before="120" w:line="220" w:lineRule="exact"/>
              <w:ind w:right="284"/>
              <w:jc w:val="right"/>
            </w:pPr>
            <w:r w:rsidRPr="00853565">
              <w:t>97</w:t>
            </w:r>
          </w:p>
        </w:tc>
        <w:tc>
          <w:tcPr>
            <w:tcW w:w="839" w:type="dxa"/>
            <w:tcBorders>
              <w:left w:val="single" w:sz="6" w:space="0" w:color="000000"/>
            </w:tcBorders>
            <w:shd w:val="clear" w:color="auto" w:fill="auto"/>
          </w:tcPr>
          <w:p w14:paraId="6FA344CE" w14:textId="5A1A274B" w:rsidR="00B71F2B" w:rsidRPr="00853565" w:rsidRDefault="00B71F2B" w:rsidP="00537061">
            <w:pPr>
              <w:spacing w:before="120" w:line="220" w:lineRule="exact"/>
              <w:ind w:right="284"/>
              <w:jc w:val="right"/>
            </w:pPr>
            <w:r w:rsidRPr="00853565">
              <w:t>91</w:t>
            </w:r>
          </w:p>
        </w:tc>
        <w:tc>
          <w:tcPr>
            <w:tcW w:w="3810" w:type="dxa"/>
            <w:tcBorders>
              <w:left w:val="single" w:sz="6" w:space="0" w:color="000000"/>
            </w:tcBorders>
            <w:shd w:val="clear" w:color="auto" w:fill="auto"/>
            <w:vAlign w:val="bottom"/>
          </w:tcPr>
          <w:p w14:paraId="659395CF" w14:textId="77777777" w:rsidR="00B71F2B" w:rsidRPr="00853565" w:rsidRDefault="00B71F2B" w:rsidP="0054748F">
            <w:pPr>
              <w:spacing w:before="120" w:line="220" w:lineRule="exact"/>
              <w:ind w:left="170"/>
            </w:pPr>
            <w:r w:rsidRPr="00853565">
              <w:rPr>
                <w:i/>
                <w:lang w:val="en-US"/>
              </w:rPr>
              <w:t>Italy</w:t>
            </w:r>
          </w:p>
        </w:tc>
      </w:tr>
      <w:tr w:rsidR="00853565" w:rsidRPr="00853565" w14:paraId="31AF5162" w14:textId="77777777">
        <w:trPr>
          <w:cantSplit/>
        </w:trPr>
        <w:tc>
          <w:tcPr>
            <w:tcW w:w="3596" w:type="dxa"/>
            <w:shd w:val="clear" w:color="auto" w:fill="auto"/>
            <w:vAlign w:val="bottom"/>
          </w:tcPr>
          <w:p w14:paraId="60E4AFAE" w14:textId="77777777" w:rsidR="00B71F2B" w:rsidRPr="00853565" w:rsidRDefault="00B71F2B" w:rsidP="00537061">
            <w:pPr>
              <w:spacing w:before="120" w:line="220" w:lineRule="exact"/>
              <w:ind w:left="113"/>
            </w:pPr>
            <w:r w:rsidRPr="00853565">
              <w:t>Литва</w:t>
            </w:r>
          </w:p>
        </w:tc>
        <w:tc>
          <w:tcPr>
            <w:tcW w:w="838" w:type="dxa"/>
            <w:tcBorders>
              <w:left w:val="single" w:sz="6" w:space="0" w:color="000000"/>
            </w:tcBorders>
            <w:shd w:val="clear" w:color="auto" w:fill="auto"/>
            <w:vAlign w:val="bottom"/>
          </w:tcPr>
          <w:p w14:paraId="4034824C" w14:textId="3025EE48" w:rsidR="00B71F2B" w:rsidRPr="00853565" w:rsidRDefault="00B71F2B" w:rsidP="00FC633B">
            <w:pPr>
              <w:spacing w:before="120" w:line="220" w:lineRule="exact"/>
              <w:ind w:right="284"/>
              <w:jc w:val="right"/>
            </w:pPr>
            <w:r w:rsidRPr="00853565">
              <w:t>139</w:t>
            </w:r>
          </w:p>
        </w:tc>
        <w:tc>
          <w:tcPr>
            <w:tcW w:w="838" w:type="dxa"/>
            <w:tcBorders>
              <w:left w:val="single" w:sz="6" w:space="0" w:color="000000"/>
            </w:tcBorders>
            <w:shd w:val="clear" w:color="auto" w:fill="auto"/>
            <w:vAlign w:val="bottom"/>
          </w:tcPr>
          <w:p w14:paraId="39778084" w14:textId="533FF6EA" w:rsidR="00B71F2B" w:rsidRPr="00853565" w:rsidRDefault="00B71F2B" w:rsidP="00FC633B">
            <w:pPr>
              <w:spacing w:before="120" w:line="220" w:lineRule="exact"/>
              <w:ind w:right="284"/>
              <w:jc w:val="right"/>
            </w:pPr>
            <w:r w:rsidRPr="00853565">
              <w:rPr>
                <w:lang w:val="en-US"/>
              </w:rPr>
              <w:t>190</w:t>
            </w:r>
          </w:p>
        </w:tc>
        <w:tc>
          <w:tcPr>
            <w:tcW w:w="839" w:type="dxa"/>
            <w:tcBorders>
              <w:left w:val="single" w:sz="6" w:space="0" w:color="000000"/>
            </w:tcBorders>
            <w:shd w:val="clear" w:color="auto" w:fill="auto"/>
            <w:vAlign w:val="bottom"/>
          </w:tcPr>
          <w:p w14:paraId="388A18CD" w14:textId="57F052BC" w:rsidR="00B71F2B" w:rsidRPr="00853565" w:rsidRDefault="00B71F2B" w:rsidP="00537061">
            <w:pPr>
              <w:spacing w:before="120" w:line="220" w:lineRule="exact"/>
              <w:ind w:right="284"/>
              <w:jc w:val="right"/>
            </w:pPr>
            <w:r w:rsidRPr="00853565">
              <w:rPr>
                <w:lang w:val="en-US"/>
              </w:rPr>
              <w:t>207</w:t>
            </w:r>
          </w:p>
        </w:tc>
        <w:tc>
          <w:tcPr>
            <w:tcW w:w="3810" w:type="dxa"/>
            <w:tcBorders>
              <w:left w:val="single" w:sz="6" w:space="0" w:color="000000"/>
            </w:tcBorders>
            <w:shd w:val="clear" w:color="auto" w:fill="auto"/>
            <w:vAlign w:val="bottom"/>
          </w:tcPr>
          <w:p w14:paraId="24E649F0" w14:textId="77777777" w:rsidR="00B71F2B" w:rsidRPr="00853565" w:rsidRDefault="00B71F2B" w:rsidP="0054748F">
            <w:pPr>
              <w:spacing w:before="120" w:line="220" w:lineRule="exact"/>
              <w:ind w:left="170"/>
              <w:rPr>
                <w:i/>
              </w:rPr>
            </w:pPr>
            <w:r w:rsidRPr="00853565">
              <w:rPr>
                <w:i/>
              </w:rPr>
              <w:t>Lithuania</w:t>
            </w:r>
          </w:p>
        </w:tc>
      </w:tr>
      <w:tr w:rsidR="00853565" w:rsidRPr="00853565" w14:paraId="7274955A" w14:textId="77777777" w:rsidTr="00B67A28">
        <w:trPr>
          <w:cantSplit/>
        </w:trPr>
        <w:tc>
          <w:tcPr>
            <w:tcW w:w="3596" w:type="dxa"/>
            <w:shd w:val="clear" w:color="auto" w:fill="auto"/>
            <w:vAlign w:val="bottom"/>
          </w:tcPr>
          <w:p w14:paraId="2DD1E43C" w14:textId="77777777" w:rsidR="00B71F2B" w:rsidRPr="00853565" w:rsidRDefault="00B71F2B" w:rsidP="00537061">
            <w:pPr>
              <w:spacing w:before="120" w:line="220" w:lineRule="exact"/>
              <w:ind w:left="113"/>
            </w:pPr>
            <w:r w:rsidRPr="00853565">
              <w:t>Нидерланды</w:t>
            </w:r>
          </w:p>
        </w:tc>
        <w:tc>
          <w:tcPr>
            <w:tcW w:w="838" w:type="dxa"/>
            <w:tcBorders>
              <w:left w:val="single" w:sz="6" w:space="0" w:color="000000"/>
            </w:tcBorders>
            <w:shd w:val="clear" w:color="auto" w:fill="auto"/>
          </w:tcPr>
          <w:p w14:paraId="682D9E26" w14:textId="3A7B8DD2" w:rsidR="00B71F2B" w:rsidRPr="00853565" w:rsidRDefault="00B71F2B" w:rsidP="00FC633B">
            <w:pPr>
              <w:spacing w:before="120" w:line="220" w:lineRule="exact"/>
              <w:ind w:right="284"/>
              <w:jc w:val="right"/>
            </w:pPr>
            <w:r w:rsidRPr="00853565">
              <w:t>98</w:t>
            </w:r>
          </w:p>
        </w:tc>
        <w:tc>
          <w:tcPr>
            <w:tcW w:w="838" w:type="dxa"/>
            <w:tcBorders>
              <w:left w:val="single" w:sz="6" w:space="0" w:color="000000"/>
            </w:tcBorders>
            <w:shd w:val="clear" w:color="auto" w:fill="auto"/>
          </w:tcPr>
          <w:p w14:paraId="3918F52B" w14:textId="635E2390" w:rsidR="00B71F2B" w:rsidRPr="00853565" w:rsidRDefault="00B71F2B" w:rsidP="00FC633B">
            <w:pPr>
              <w:spacing w:before="120" w:line="220" w:lineRule="exact"/>
              <w:ind w:right="284"/>
              <w:jc w:val="right"/>
            </w:pPr>
            <w:r w:rsidRPr="00853565">
              <w:t>97</w:t>
            </w:r>
          </w:p>
        </w:tc>
        <w:tc>
          <w:tcPr>
            <w:tcW w:w="839" w:type="dxa"/>
            <w:tcBorders>
              <w:left w:val="single" w:sz="6" w:space="0" w:color="000000"/>
            </w:tcBorders>
            <w:shd w:val="clear" w:color="auto" w:fill="auto"/>
          </w:tcPr>
          <w:p w14:paraId="0D82328A" w14:textId="2D87418D" w:rsidR="00B71F2B" w:rsidRPr="00853565" w:rsidRDefault="00B71F2B" w:rsidP="00537061">
            <w:pPr>
              <w:spacing w:before="120" w:line="220" w:lineRule="exact"/>
              <w:ind w:right="284"/>
              <w:jc w:val="right"/>
            </w:pPr>
            <w:r w:rsidRPr="00853565">
              <w:t>99,7</w:t>
            </w:r>
          </w:p>
        </w:tc>
        <w:tc>
          <w:tcPr>
            <w:tcW w:w="3810" w:type="dxa"/>
            <w:tcBorders>
              <w:left w:val="single" w:sz="6" w:space="0" w:color="000000"/>
            </w:tcBorders>
            <w:shd w:val="clear" w:color="auto" w:fill="auto"/>
            <w:vAlign w:val="bottom"/>
          </w:tcPr>
          <w:p w14:paraId="56D98949" w14:textId="77777777" w:rsidR="00B71F2B" w:rsidRPr="00853565" w:rsidRDefault="00B71F2B" w:rsidP="0054748F">
            <w:pPr>
              <w:spacing w:before="120" w:line="220" w:lineRule="exact"/>
              <w:ind w:left="170"/>
            </w:pPr>
            <w:r w:rsidRPr="00853565">
              <w:rPr>
                <w:i/>
              </w:rPr>
              <w:t>Netherlands</w:t>
            </w:r>
          </w:p>
        </w:tc>
      </w:tr>
      <w:tr w:rsidR="00853565" w:rsidRPr="00853565" w14:paraId="4DCC3D6B" w14:textId="77777777" w:rsidTr="00B67A28">
        <w:trPr>
          <w:cantSplit/>
        </w:trPr>
        <w:tc>
          <w:tcPr>
            <w:tcW w:w="3596" w:type="dxa"/>
            <w:shd w:val="clear" w:color="auto" w:fill="auto"/>
            <w:vAlign w:val="bottom"/>
          </w:tcPr>
          <w:p w14:paraId="7D9283BF" w14:textId="77777777" w:rsidR="00B71F2B" w:rsidRPr="00853565" w:rsidRDefault="00B71F2B" w:rsidP="00537061">
            <w:pPr>
              <w:spacing w:before="120" w:line="220" w:lineRule="exact"/>
              <w:ind w:left="113"/>
              <w:rPr>
                <w:lang w:val="en-US"/>
              </w:rPr>
            </w:pPr>
            <w:r w:rsidRPr="00853565">
              <w:t>Польша</w:t>
            </w:r>
          </w:p>
        </w:tc>
        <w:tc>
          <w:tcPr>
            <w:tcW w:w="838" w:type="dxa"/>
            <w:tcBorders>
              <w:left w:val="single" w:sz="6" w:space="0" w:color="000000"/>
            </w:tcBorders>
            <w:shd w:val="clear" w:color="auto" w:fill="auto"/>
          </w:tcPr>
          <w:p w14:paraId="78D51F82" w14:textId="18B6480F" w:rsidR="00B71F2B" w:rsidRPr="00853565" w:rsidRDefault="00B71F2B" w:rsidP="00FC633B">
            <w:pPr>
              <w:spacing w:before="120" w:line="220" w:lineRule="exact"/>
              <w:ind w:right="284"/>
              <w:jc w:val="right"/>
            </w:pPr>
            <w:r w:rsidRPr="00853565">
              <w:t>122</w:t>
            </w:r>
          </w:p>
        </w:tc>
        <w:tc>
          <w:tcPr>
            <w:tcW w:w="838" w:type="dxa"/>
            <w:tcBorders>
              <w:left w:val="single" w:sz="6" w:space="0" w:color="000000"/>
            </w:tcBorders>
            <w:shd w:val="clear" w:color="auto" w:fill="auto"/>
          </w:tcPr>
          <w:p w14:paraId="2326B870" w14:textId="5C1B2D63" w:rsidR="00B71F2B" w:rsidRPr="00853565" w:rsidRDefault="00B71F2B" w:rsidP="00FC633B">
            <w:pPr>
              <w:spacing w:before="120" w:line="220" w:lineRule="exact"/>
              <w:ind w:right="284"/>
              <w:jc w:val="right"/>
            </w:pPr>
            <w:r w:rsidRPr="00853565">
              <w:t>129</w:t>
            </w:r>
          </w:p>
        </w:tc>
        <w:tc>
          <w:tcPr>
            <w:tcW w:w="839" w:type="dxa"/>
            <w:tcBorders>
              <w:left w:val="single" w:sz="6" w:space="0" w:color="000000"/>
            </w:tcBorders>
            <w:shd w:val="clear" w:color="auto" w:fill="auto"/>
          </w:tcPr>
          <w:p w14:paraId="1F7E5E0E" w14:textId="19A90BA7" w:rsidR="00B71F2B" w:rsidRPr="00853565" w:rsidRDefault="00B71F2B" w:rsidP="00537061">
            <w:pPr>
              <w:spacing w:before="120" w:line="220" w:lineRule="exact"/>
              <w:ind w:right="284"/>
              <w:jc w:val="right"/>
            </w:pPr>
            <w:r w:rsidRPr="00853565">
              <w:t>132</w:t>
            </w:r>
          </w:p>
        </w:tc>
        <w:tc>
          <w:tcPr>
            <w:tcW w:w="3810" w:type="dxa"/>
            <w:tcBorders>
              <w:left w:val="single" w:sz="6" w:space="0" w:color="000000"/>
            </w:tcBorders>
            <w:shd w:val="clear" w:color="auto" w:fill="auto"/>
            <w:vAlign w:val="bottom"/>
          </w:tcPr>
          <w:p w14:paraId="4DEB0FDC" w14:textId="77777777" w:rsidR="00B71F2B" w:rsidRPr="00853565" w:rsidRDefault="00B71F2B" w:rsidP="0054748F">
            <w:pPr>
              <w:spacing w:before="120" w:line="220" w:lineRule="exact"/>
              <w:ind w:left="170"/>
            </w:pPr>
            <w:r w:rsidRPr="00853565">
              <w:rPr>
                <w:i/>
              </w:rPr>
              <w:t>Poland</w:t>
            </w:r>
          </w:p>
        </w:tc>
      </w:tr>
      <w:tr w:rsidR="00853565" w:rsidRPr="00853565" w14:paraId="3C048006" w14:textId="77777777">
        <w:trPr>
          <w:cantSplit/>
        </w:trPr>
        <w:tc>
          <w:tcPr>
            <w:tcW w:w="3596" w:type="dxa"/>
            <w:shd w:val="clear" w:color="auto" w:fill="auto"/>
            <w:vAlign w:val="bottom"/>
          </w:tcPr>
          <w:p w14:paraId="2F5D0B30" w14:textId="2B4679AD" w:rsidR="00B71F2B" w:rsidRPr="00853565" w:rsidRDefault="00B71F2B" w:rsidP="00537061">
            <w:pPr>
              <w:spacing w:before="120" w:line="220" w:lineRule="exact"/>
              <w:ind w:left="113"/>
              <w:rPr>
                <w:lang w:val="en-US"/>
              </w:rPr>
            </w:pPr>
            <w:r w:rsidRPr="00853565">
              <w:t>Румыния</w:t>
            </w:r>
            <w:r w:rsidRPr="00853565">
              <w:rPr>
                <w:vertAlign w:val="superscript"/>
              </w:rPr>
              <w:t>1</w:t>
            </w:r>
            <w:r w:rsidRPr="00853565">
              <w:rPr>
                <w:vertAlign w:val="superscript"/>
                <w:lang w:val="en-US"/>
              </w:rPr>
              <w:t>)</w:t>
            </w:r>
          </w:p>
        </w:tc>
        <w:tc>
          <w:tcPr>
            <w:tcW w:w="838" w:type="dxa"/>
            <w:tcBorders>
              <w:left w:val="single" w:sz="6" w:space="0" w:color="000000"/>
            </w:tcBorders>
            <w:shd w:val="clear" w:color="auto" w:fill="auto"/>
            <w:vAlign w:val="bottom"/>
          </w:tcPr>
          <w:p w14:paraId="1F82F7B2" w14:textId="3D324476" w:rsidR="00B71F2B" w:rsidRPr="00853565" w:rsidRDefault="00B71F2B" w:rsidP="00FC633B">
            <w:pPr>
              <w:spacing w:before="120" w:line="220" w:lineRule="exact"/>
              <w:ind w:right="284"/>
              <w:jc w:val="right"/>
            </w:pPr>
            <w:r w:rsidRPr="00853565">
              <w:rPr>
                <w:lang w:val="en-US"/>
              </w:rPr>
              <w:t>166</w:t>
            </w:r>
          </w:p>
        </w:tc>
        <w:tc>
          <w:tcPr>
            <w:tcW w:w="838" w:type="dxa"/>
            <w:tcBorders>
              <w:left w:val="single" w:sz="6" w:space="0" w:color="000000"/>
            </w:tcBorders>
            <w:shd w:val="clear" w:color="auto" w:fill="auto"/>
            <w:vAlign w:val="bottom"/>
          </w:tcPr>
          <w:p w14:paraId="7E653789" w14:textId="627F58E6" w:rsidR="00B71F2B" w:rsidRPr="00853565" w:rsidRDefault="00B71F2B" w:rsidP="00FC633B">
            <w:pPr>
              <w:spacing w:before="120" w:line="220" w:lineRule="exact"/>
              <w:ind w:right="284"/>
              <w:jc w:val="right"/>
            </w:pPr>
            <w:r w:rsidRPr="00853565">
              <w:rPr>
                <w:lang w:val="en-US"/>
              </w:rPr>
              <w:t>…</w:t>
            </w:r>
          </w:p>
        </w:tc>
        <w:tc>
          <w:tcPr>
            <w:tcW w:w="839" w:type="dxa"/>
            <w:tcBorders>
              <w:left w:val="single" w:sz="6" w:space="0" w:color="000000"/>
            </w:tcBorders>
            <w:shd w:val="clear" w:color="auto" w:fill="auto"/>
            <w:vAlign w:val="bottom"/>
          </w:tcPr>
          <w:p w14:paraId="0C1074BD" w14:textId="4A825229" w:rsidR="00B71F2B" w:rsidRPr="00853565" w:rsidRDefault="00B71F2B" w:rsidP="00537061">
            <w:pPr>
              <w:spacing w:before="120" w:line="220" w:lineRule="exact"/>
              <w:ind w:right="284"/>
              <w:jc w:val="right"/>
            </w:pPr>
            <w:r w:rsidRPr="00853565">
              <w:rPr>
                <w:lang w:val="en-US"/>
              </w:rPr>
              <w:t>…</w:t>
            </w:r>
          </w:p>
        </w:tc>
        <w:tc>
          <w:tcPr>
            <w:tcW w:w="3810" w:type="dxa"/>
            <w:tcBorders>
              <w:left w:val="single" w:sz="6" w:space="0" w:color="000000"/>
            </w:tcBorders>
            <w:shd w:val="clear" w:color="auto" w:fill="auto"/>
            <w:vAlign w:val="bottom"/>
          </w:tcPr>
          <w:p w14:paraId="6E5B34C6" w14:textId="7F31C44D" w:rsidR="00B71F2B" w:rsidRPr="00853565" w:rsidRDefault="00B71F2B" w:rsidP="0054748F">
            <w:pPr>
              <w:spacing w:before="120" w:line="220" w:lineRule="exact"/>
              <w:ind w:left="170"/>
              <w:rPr>
                <w:i/>
              </w:rPr>
            </w:pPr>
            <w:r w:rsidRPr="00853565">
              <w:rPr>
                <w:rFonts w:eastAsia="Arial Unicode MS"/>
                <w:i/>
              </w:rPr>
              <w:t>Romania</w:t>
            </w:r>
            <w:r w:rsidRPr="00853565">
              <w:rPr>
                <w:i/>
                <w:vertAlign w:val="superscript"/>
              </w:rPr>
              <w:t>1)</w:t>
            </w:r>
          </w:p>
        </w:tc>
      </w:tr>
      <w:tr w:rsidR="00853565" w:rsidRPr="00853565" w14:paraId="589D5A5B" w14:textId="77777777">
        <w:trPr>
          <w:cantSplit/>
        </w:trPr>
        <w:tc>
          <w:tcPr>
            <w:tcW w:w="3596" w:type="dxa"/>
            <w:shd w:val="clear" w:color="auto" w:fill="auto"/>
            <w:vAlign w:val="bottom"/>
          </w:tcPr>
          <w:p w14:paraId="13B035D5" w14:textId="3D462883" w:rsidR="00B71F2B" w:rsidRPr="00853565" w:rsidRDefault="00B71F2B" w:rsidP="00537061">
            <w:pPr>
              <w:spacing w:before="120" w:line="220" w:lineRule="exact"/>
              <w:ind w:left="113"/>
              <w:rPr>
                <w:lang w:val="en-US"/>
              </w:rPr>
            </w:pPr>
            <w:r w:rsidRPr="00853565">
              <w:t>Соединенное</w:t>
            </w:r>
            <w:r w:rsidRPr="00853565">
              <w:rPr>
                <w:lang w:val="en-US"/>
              </w:rPr>
              <w:t xml:space="preserve"> </w:t>
            </w:r>
            <w:r w:rsidRPr="00853565">
              <w:t>Королевство</w:t>
            </w:r>
            <w:r w:rsidRPr="00853565">
              <w:rPr>
                <w:lang w:val="en-US"/>
              </w:rPr>
              <w:t xml:space="preserve"> (</w:t>
            </w:r>
            <w:r w:rsidRPr="00853565">
              <w:t>Великобритания</w:t>
            </w:r>
            <w:r w:rsidRPr="00853565">
              <w:rPr>
                <w:lang w:val="en-US"/>
              </w:rPr>
              <w:t>)</w:t>
            </w:r>
            <w:r w:rsidR="00CD3B76" w:rsidRPr="00853565">
              <w:rPr>
                <w:vertAlign w:val="superscript"/>
                <w:lang w:val="en-US"/>
              </w:rPr>
              <w:t>3)</w:t>
            </w:r>
          </w:p>
        </w:tc>
        <w:tc>
          <w:tcPr>
            <w:tcW w:w="838" w:type="dxa"/>
            <w:tcBorders>
              <w:left w:val="single" w:sz="6" w:space="0" w:color="000000"/>
            </w:tcBorders>
            <w:shd w:val="clear" w:color="auto" w:fill="auto"/>
            <w:vAlign w:val="bottom"/>
          </w:tcPr>
          <w:p w14:paraId="6A0DE313" w14:textId="27D92362" w:rsidR="00B71F2B" w:rsidRPr="00853565" w:rsidRDefault="00B71F2B" w:rsidP="00FC633B">
            <w:pPr>
              <w:spacing w:before="120" w:line="220" w:lineRule="exact"/>
              <w:ind w:right="284"/>
              <w:jc w:val="right"/>
            </w:pPr>
            <w:r w:rsidRPr="00853565">
              <w:rPr>
                <w:lang w:val="en-US"/>
              </w:rPr>
              <w:t>98</w:t>
            </w:r>
          </w:p>
        </w:tc>
        <w:tc>
          <w:tcPr>
            <w:tcW w:w="838" w:type="dxa"/>
            <w:tcBorders>
              <w:left w:val="single" w:sz="6" w:space="0" w:color="000000"/>
            </w:tcBorders>
            <w:shd w:val="clear" w:color="auto" w:fill="auto"/>
            <w:vAlign w:val="bottom"/>
          </w:tcPr>
          <w:p w14:paraId="31CD40AC" w14:textId="3EDC4B54" w:rsidR="00B71F2B" w:rsidRPr="00853565" w:rsidRDefault="00B71F2B" w:rsidP="00FC633B">
            <w:pPr>
              <w:spacing w:before="120" w:line="220" w:lineRule="exact"/>
              <w:ind w:right="284"/>
              <w:jc w:val="right"/>
            </w:pPr>
            <w:r w:rsidRPr="00853565">
              <w:rPr>
                <w:lang w:val="en-US"/>
              </w:rPr>
              <w:t>99</w:t>
            </w:r>
          </w:p>
        </w:tc>
        <w:tc>
          <w:tcPr>
            <w:tcW w:w="839" w:type="dxa"/>
            <w:tcBorders>
              <w:left w:val="single" w:sz="6" w:space="0" w:color="000000"/>
            </w:tcBorders>
            <w:shd w:val="clear" w:color="auto" w:fill="auto"/>
            <w:vAlign w:val="bottom"/>
          </w:tcPr>
          <w:p w14:paraId="2A36C820" w14:textId="2442A790" w:rsidR="00B71F2B" w:rsidRPr="00853565" w:rsidRDefault="00B71F2B" w:rsidP="00537061">
            <w:pPr>
              <w:spacing w:before="120" w:line="220" w:lineRule="exact"/>
              <w:ind w:right="284"/>
              <w:jc w:val="right"/>
            </w:pPr>
            <w:r w:rsidRPr="00853565">
              <w:rPr>
                <w:lang w:val="en-US"/>
              </w:rPr>
              <w:t>99</w:t>
            </w:r>
          </w:p>
        </w:tc>
        <w:tc>
          <w:tcPr>
            <w:tcW w:w="3810" w:type="dxa"/>
            <w:tcBorders>
              <w:left w:val="single" w:sz="6" w:space="0" w:color="000000"/>
            </w:tcBorders>
            <w:shd w:val="clear" w:color="auto" w:fill="auto"/>
            <w:vAlign w:val="bottom"/>
          </w:tcPr>
          <w:p w14:paraId="12A82B99" w14:textId="07FD224F" w:rsidR="00B71F2B" w:rsidRPr="00853565" w:rsidRDefault="00B71F2B" w:rsidP="0054748F">
            <w:pPr>
              <w:spacing w:before="120" w:line="220" w:lineRule="exact"/>
              <w:ind w:left="170"/>
            </w:pPr>
            <w:r w:rsidRPr="00853565">
              <w:rPr>
                <w:i/>
              </w:rPr>
              <w:t>United Kingdom</w:t>
            </w:r>
            <w:r w:rsidR="00CD3B76" w:rsidRPr="00853565">
              <w:rPr>
                <w:vertAlign w:val="superscript"/>
                <w:lang w:val="en-US"/>
              </w:rPr>
              <w:t>3)</w:t>
            </w:r>
          </w:p>
        </w:tc>
      </w:tr>
      <w:tr w:rsidR="00853565" w:rsidRPr="00853565" w14:paraId="147EAFAB" w14:textId="77777777">
        <w:trPr>
          <w:cantSplit/>
        </w:trPr>
        <w:tc>
          <w:tcPr>
            <w:tcW w:w="3596" w:type="dxa"/>
            <w:shd w:val="clear" w:color="auto" w:fill="auto"/>
            <w:vAlign w:val="bottom"/>
          </w:tcPr>
          <w:p w14:paraId="27A043BB" w14:textId="77777777" w:rsidR="00B71F2B" w:rsidRPr="00853565" w:rsidRDefault="00B71F2B" w:rsidP="00537061">
            <w:pPr>
              <w:spacing w:before="120" w:line="220" w:lineRule="exact"/>
              <w:ind w:left="113"/>
            </w:pPr>
            <w:r w:rsidRPr="00853565">
              <w:t>Финляндия</w:t>
            </w:r>
          </w:p>
        </w:tc>
        <w:tc>
          <w:tcPr>
            <w:tcW w:w="838" w:type="dxa"/>
            <w:tcBorders>
              <w:left w:val="single" w:sz="6" w:space="0" w:color="000000"/>
            </w:tcBorders>
            <w:shd w:val="clear" w:color="auto" w:fill="auto"/>
            <w:vAlign w:val="bottom"/>
          </w:tcPr>
          <w:p w14:paraId="4A531B46" w14:textId="58F065B1" w:rsidR="00B71F2B" w:rsidRPr="00853565" w:rsidRDefault="00B71F2B" w:rsidP="00FC633B">
            <w:pPr>
              <w:spacing w:before="120" w:line="220" w:lineRule="exact"/>
              <w:ind w:right="284"/>
              <w:jc w:val="right"/>
            </w:pPr>
            <w:r w:rsidRPr="00853565">
              <w:rPr>
                <w:lang w:val="en-US"/>
              </w:rPr>
              <w:t>103</w:t>
            </w:r>
          </w:p>
        </w:tc>
        <w:tc>
          <w:tcPr>
            <w:tcW w:w="838" w:type="dxa"/>
            <w:tcBorders>
              <w:left w:val="single" w:sz="6" w:space="0" w:color="000000"/>
            </w:tcBorders>
            <w:shd w:val="clear" w:color="auto" w:fill="auto"/>
            <w:vAlign w:val="bottom"/>
          </w:tcPr>
          <w:p w14:paraId="714A2B10" w14:textId="7EDB969D" w:rsidR="00B71F2B" w:rsidRPr="00853565" w:rsidRDefault="00B71F2B" w:rsidP="00FC633B">
            <w:pPr>
              <w:spacing w:before="120" w:line="220" w:lineRule="exact"/>
              <w:ind w:right="284"/>
              <w:jc w:val="right"/>
            </w:pPr>
            <w:r w:rsidRPr="00853565">
              <w:rPr>
                <w:lang w:val="en-US"/>
              </w:rPr>
              <w:t>104</w:t>
            </w:r>
          </w:p>
        </w:tc>
        <w:tc>
          <w:tcPr>
            <w:tcW w:w="839" w:type="dxa"/>
            <w:tcBorders>
              <w:left w:val="single" w:sz="6" w:space="0" w:color="000000"/>
            </w:tcBorders>
            <w:shd w:val="clear" w:color="auto" w:fill="auto"/>
            <w:vAlign w:val="bottom"/>
          </w:tcPr>
          <w:p w14:paraId="4562EE76" w14:textId="492DF1FB" w:rsidR="00B71F2B" w:rsidRPr="00853565" w:rsidRDefault="00B71F2B" w:rsidP="00537061">
            <w:pPr>
              <w:spacing w:before="120" w:line="220" w:lineRule="exact"/>
              <w:ind w:right="284"/>
              <w:jc w:val="right"/>
            </w:pPr>
            <w:r w:rsidRPr="00853565">
              <w:rPr>
                <w:lang w:val="en-US"/>
              </w:rPr>
              <w:t>104</w:t>
            </w:r>
          </w:p>
        </w:tc>
        <w:tc>
          <w:tcPr>
            <w:tcW w:w="3810" w:type="dxa"/>
            <w:tcBorders>
              <w:left w:val="single" w:sz="6" w:space="0" w:color="000000"/>
            </w:tcBorders>
            <w:shd w:val="clear" w:color="auto" w:fill="auto"/>
            <w:vAlign w:val="bottom"/>
          </w:tcPr>
          <w:p w14:paraId="7F630333" w14:textId="77777777" w:rsidR="00B71F2B" w:rsidRPr="00853565" w:rsidRDefault="00B71F2B" w:rsidP="0054748F">
            <w:pPr>
              <w:spacing w:before="120" w:line="220" w:lineRule="exact"/>
              <w:ind w:left="170"/>
            </w:pPr>
            <w:r w:rsidRPr="00853565">
              <w:rPr>
                <w:i/>
              </w:rPr>
              <w:t xml:space="preserve">Finland </w:t>
            </w:r>
          </w:p>
        </w:tc>
      </w:tr>
      <w:tr w:rsidR="00853565" w:rsidRPr="00853565" w14:paraId="59A1FA74" w14:textId="77777777" w:rsidTr="00B67A28">
        <w:trPr>
          <w:cantSplit/>
        </w:trPr>
        <w:tc>
          <w:tcPr>
            <w:tcW w:w="3596" w:type="dxa"/>
            <w:shd w:val="clear" w:color="auto" w:fill="auto"/>
            <w:vAlign w:val="bottom"/>
          </w:tcPr>
          <w:p w14:paraId="5B25FB93" w14:textId="77777777" w:rsidR="00B71F2B" w:rsidRPr="00853565" w:rsidRDefault="00B71F2B" w:rsidP="00537061">
            <w:pPr>
              <w:spacing w:before="120" w:line="220" w:lineRule="exact"/>
              <w:ind w:left="113"/>
            </w:pPr>
            <w:r w:rsidRPr="00853565">
              <w:t>Франция</w:t>
            </w:r>
          </w:p>
        </w:tc>
        <w:tc>
          <w:tcPr>
            <w:tcW w:w="838" w:type="dxa"/>
            <w:tcBorders>
              <w:left w:val="single" w:sz="6" w:space="0" w:color="000000"/>
            </w:tcBorders>
            <w:shd w:val="clear" w:color="auto" w:fill="auto"/>
          </w:tcPr>
          <w:p w14:paraId="5B31290B" w14:textId="29AD249C" w:rsidR="00B71F2B" w:rsidRPr="00853565" w:rsidRDefault="00B71F2B" w:rsidP="00FC633B">
            <w:pPr>
              <w:spacing w:before="120" w:line="220" w:lineRule="exact"/>
              <w:ind w:right="284"/>
              <w:jc w:val="right"/>
            </w:pPr>
            <w:r w:rsidRPr="00853565">
              <w:rPr>
                <w:lang w:val="en-US"/>
              </w:rPr>
              <w:t>104</w:t>
            </w:r>
          </w:p>
        </w:tc>
        <w:tc>
          <w:tcPr>
            <w:tcW w:w="838" w:type="dxa"/>
            <w:tcBorders>
              <w:left w:val="single" w:sz="6" w:space="0" w:color="000000"/>
            </w:tcBorders>
            <w:shd w:val="clear" w:color="auto" w:fill="auto"/>
          </w:tcPr>
          <w:p w14:paraId="08006164" w14:textId="4042A213" w:rsidR="00B71F2B" w:rsidRPr="00853565" w:rsidRDefault="00B71F2B" w:rsidP="00FC633B">
            <w:pPr>
              <w:spacing w:before="120" w:line="220" w:lineRule="exact"/>
              <w:ind w:right="284"/>
              <w:jc w:val="right"/>
            </w:pPr>
            <w:r w:rsidRPr="00853565">
              <w:rPr>
                <w:lang w:val="en-US"/>
              </w:rPr>
              <w:t>105</w:t>
            </w:r>
          </w:p>
        </w:tc>
        <w:tc>
          <w:tcPr>
            <w:tcW w:w="839" w:type="dxa"/>
            <w:tcBorders>
              <w:left w:val="single" w:sz="6" w:space="0" w:color="000000"/>
            </w:tcBorders>
            <w:shd w:val="clear" w:color="auto" w:fill="auto"/>
          </w:tcPr>
          <w:p w14:paraId="11A4FD5E" w14:textId="575096A1" w:rsidR="00B71F2B" w:rsidRPr="00853565" w:rsidRDefault="00B71F2B" w:rsidP="00537061">
            <w:pPr>
              <w:spacing w:before="120" w:line="220" w:lineRule="exact"/>
              <w:ind w:right="284"/>
              <w:jc w:val="right"/>
            </w:pPr>
            <w:r w:rsidRPr="00853565">
              <w:rPr>
                <w:lang w:val="en-US"/>
              </w:rPr>
              <w:t>101</w:t>
            </w:r>
          </w:p>
        </w:tc>
        <w:tc>
          <w:tcPr>
            <w:tcW w:w="3810" w:type="dxa"/>
            <w:tcBorders>
              <w:left w:val="single" w:sz="6" w:space="0" w:color="000000"/>
            </w:tcBorders>
            <w:shd w:val="clear" w:color="auto" w:fill="auto"/>
            <w:vAlign w:val="bottom"/>
          </w:tcPr>
          <w:p w14:paraId="0198AFEE" w14:textId="77777777" w:rsidR="00B71F2B" w:rsidRPr="00853565" w:rsidRDefault="00B71F2B" w:rsidP="0054748F">
            <w:pPr>
              <w:spacing w:before="120" w:line="220" w:lineRule="exact"/>
              <w:ind w:left="170"/>
            </w:pPr>
            <w:r w:rsidRPr="00853565">
              <w:rPr>
                <w:i/>
              </w:rPr>
              <w:t>France</w:t>
            </w:r>
          </w:p>
        </w:tc>
      </w:tr>
      <w:tr w:rsidR="00853565" w:rsidRPr="00853565" w14:paraId="72829AC1" w14:textId="77777777">
        <w:trPr>
          <w:cantSplit/>
        </w:trPr>
        <w:tc>
          <w:tcPr>
            <w:tcW w:w="3596" w:type="dxa"/>
            <w:shd w:val="clear" w:color="auto" w:fill="auto"/>
            <w:vAlign w:val="bottom"/>
          </w:tcPr>
          <w:p w14:paraId="36120870" w14:textId="77777777" w:rsidR="00B71F2B" w:rsidRPr="00853565" w:rsidRDefault="00B71F2B" w:rsidP="00537061">
            <w:pPr>
              <w:pStyle w:val="01-golovka"/>
              <w:widowControl/>
              <w:spacing w:before="120" w:after="0" w:line="220" w:lineRule="exact"/>
              <w:jc w:val="left"/>
              <w:rPr>
                <w:rFonts w:ascii="Arial" w:hAnsi="Arial" w:cs="Arial"/>
              </w:rPr>
            </w:pPr>
            <w:r w:rsidRPr="00853565">
              <w:rPr>
                <w:rFonts w:ascii="Arial" w:hAnsi="Arial" w:cs="Arial"/>
                <w:b/>
                <w:bCs/>
              </w:rPr>
              <w:t>Другие страны</w:t>
            </w:r>
          </w:p>
        </w:tc>
        <w:tc>
          <w:tcPr>
            <w:tcW w:w="838" w:type="dxa"/>
            <w:tcBorders>
              <w:left w:val="single" w:sz="6" w:space="0" w:color="000000"/>
            </w:tcBorders>
            <w:shd w:val="clear" w:color="auto" w:fill="auto"/>
            <w:vAlign w:val="bottom"/>
          </w:tcPr>
          <w:p w14:paraId="6CDA7CE3" w14:textId="77777777" w:rsidR="00B71F2B" w:rsidRPr="00853565" w:rsidRDefault="00B71F2B" w:rsidP="00FC633B">
            <w:pPr>
              <w:spacing w:before="120" w:line="220" w:lineRule="exact"/>
              <w:ind w:right="284"/>
              <w:jc w:val="right"/>
            </w:pPr>
          </w:p>
        </w:tc>
        <w:tc>
          <w:tcPr>
            <w:tcW w:w="838" w:type="dxa"/>
            <w:tcBorders>
              <w:left w:val="single" w:sz="6" w:space="0" w:color="000000"/>
            </w:tcBorders>
            <w:shd w:val="clear" w:color="auto" w:fill="auto"/>
            <w:vAlign w:val="bottom"/>
          </w:tcPr>
          <w:p w14:paraId="14F60641" w14:textId="77777777" w:rsidR="00B71F2B" w:rsidRPr="00853565" w:rsidRDefault="00B71F2B" w:rsidP="00FC633B">
            <w:pPr>
              <w:spacing w:before="120" w:line="220" w:lineRule="exact"/>
              <w:ind w:right="284"/>
              <w:jc w:val="right"/>
            </w:pPr>
          </w:p>
        </w:tc>
        <w:tc>
          <w:tcPr>
            <w:tcW w:w="839" w:type="dxa"/>
            <w:tcBorders>
              <w:left w:val="single" w:sz="6" w:space="0" w:color="000000"/>
            </w:tcBorders>
            <w:shd w:val="clear" w:color="auto" w:fill="auto"/>
            <w:vAlign w:val="bottom"/>
          </w:tcPr>
          <w:p w14:paraId="3D5AB3C5" w14:textId="77777777" w:rsidR="00B71F2B" w:rsidRPr="00853565" w:rsidRDefault="00B71F2B" w:rsidP="00537061">
            <w:pPr>
              <w:spacing w:before="120" w:line="220" w:lineRule="exact"/>
              <w:ind w:right="284"/>
              <w:jc w:val="right"/>
            </w:pPr>
          </w:p>
        </w:tc>
        <w:tc>
          <w:tcPr>
            <w:tcW w:w="3810" w:type="dxa"/>
            <w:tcBorders>
              <w:left w:val="single" w:sz="6" w:space="0" w:color="000000"/>
            </w:tcBorders>
            <w:shd w:val="clear" w:color="auto" w:fill="auto"/>
            <w:vAlign w:val="bottom"/>
          </w:tcPr>
          <w:p w14:paraId="5BAF6355" w14:textId="77777777" w:rsidR="00B71F2B" w:rsidRPr="00853565" w:rsidRDefault="00B71F2B" w:rsidP="0054748F">
            <w:pPr>
              <w:pStyle w:val="01-golovka"/>
              <w:widowControl/>
              <w:spacing w:before="120" w:after="0" w:line="220" w:lineRule="exact"/>
              <w:ind w:left="57"/>
              <w:jc w:val="left"/>
              <w:rPr>
                <w:rFonts w:ascii="Arial" w:hAnsi="Arial" w:cs="Arial"/>
              </w:rPr>
            </w:pPr>
            <w:r w:rsidRPr="00853565">
              <w:rPr>
                <w:rFonts w:ascii="Arial" w:hAnsi="Arial" w:cs="Arial"/>
                <w:b/>
                <w:i/>
              </w:rPr>
              <w:t>Other countries</w:t>
            </w:r>
          </w:p>
        </w:tc>
      </w:tr>
      <w:tr w:rsidR="00853565" w:rsidRPr="00853565" w14:paraId="566AFA17" w14:textId="77777777">
        <w:trPr>
          <w:cantSplit/>
        </w:trPr>
        <w:tc>
          <w:tcPr>
            <w:tcW w:w="3596" w:type="dxa"/>
            <w:shd w:val="clear" w:color="auto" w:fill="auto"/>
            <w:vAlign w:val="bottom"/>
          </w:tcPr>
          <w:p w14:paraId="1777C704" w14:textId="77777777" w:rsidR="00B71F2B" w:rsidRPr="00853565" w:rsidRDefault="00B71F2B" w:rsidP="00537061">
            <w:pPr>
              <w:pStyle w:val="1a"/>
              <w:spacing w:before="120" w:line="220" w:lineRule="exact"/>
              <w:ind w:left="284"/>
              <w:rPr>
                <w:rFonts w:ascii="Arial" w:hAnsi="Arial" w:cs="Arial"/>
                <w:sz w:val="14"/>
                <w:szCs w:val="14"/>
              </w:rPr>
            </w:pPr>
            <w:r w:rsidRPr="00853565">
              <w:rPr>
                <w:rFonts w:ascii="Arial" w:hAnsi="Arial" w:cs="Arial"/>
                <w:sz w:val="14"/>
                <w:szCs w:val="14"/>
              </w:rPr>
              <w:t>из них:</w:t>
            </w:r>
          </w:p>
        </w:tc>
        <w:tc>
          <w:tcPr>
            <w:tcW w:w="838" w:type="dxa"/>
            <w:tcBorders>
              <w:left w:val="single" w:sz="6" w:space="0" w:color="000000"/>
            </w:tcBorders>
            <w:shd w:val="clear" w:color="auto" w:fill="auto"/>
            <w:vAlign w:val="bottom"/>
          </w:tcPr>
          <w:p w14:paraId="691AA351" w14:textId="77777777" w:rsidR="00B71F2B" w:rsidRPr="00853565" w:rsidRDefault="00B71F2B" w:rsidP="00FC633B">
            <w:pPr>
              <w:spacing w:before="120" w:line="220" w:lineRule="exact"/>
              <w:ind w:right="284"/>
              <w:jc w:val="right"/>
            </w:pPr>
          </w:p>
        </w:tc>
        <w:tc>
          <w:tcPr>
            <w:tcW w:w="838" w:type="dxa"/>
            <w:tcBorders>
              <w:left w:val="single" w:sz="6" w:space="0" w:color="000000"/>
            </w:tcBorders>
            <w:shd w:val="clear" w:color="auto" w:fill="auto"/>
            <w:vAlign w:val="bottom"/>
          </w:tcPr>
          <w:p w14:paraId="3DF8437A" w14:textId="77777777" w:rsidR="00B71F2B" w:rsidRPr="00853565" w:rsidRDefault="00B71F2B" w:rsidP="00FC633B">
            <w:pPr>
              <w:spacing w:before="120" w:line="220" w:lineRule="exact"/>
              <w:ind w:right="284"/>
              <w:jc w:val="right"/>
            </w:pPr>
          </w:p>
        </w:tc>
        <w:tc>
          <w:tcPr>
            <w:tcW w:w="839" w:type="dxa"/>
            <w:tcBorders>
              <w:left w:val="single" w:sz="6" w:space="0" w:color="000000"/>
            </w:tcBorders>
            <w:shd w:val="clear" w:color="auto" w:fill="auto"/>
            <w:vAlign w:val="bottom"/>
          </w:tcPr>
          <w:p w14:paraId="78416C1E" w14:textId="77777777" w:rsidR="00B71F2B" w:rsidRPr="00853565" w:rsidRDefault="00B71F2B" w:rsidP="00537061">
            <w:pPr>
              <w:spacing w:before="120" w:line="220" w:lineRule="exact"/>
              <w:ind w:right="284"/>
              <w:jc w:val="right"/>
            </w:pPr>
          </w:p>
        </w:tc>
        <w:tc>
          <w:tcPr>
            <w:tcW w:w="3810" w:type="dxa"/>
            <w:tcBorders>
              <w:left w:val="single" w:sz="6" w:space="0" w:color="000000"/>
            </w:tcBorders>
            <w:shd w:val="clear" w:color="auto" w:fill="auto"/>
            <w:vAlign w:val="bottom"/>
          </w:tcPr>
          <w:p w14:paraId="00DDC213" w14:textId="77777777" w:rsidR="00B71F2B" w:rsidRPr="00853565" w:rsidRDefault="00B71F2B" w:rsidP="0054748F">
            <w:pPr>
              <w:pStyle w:val="BodyText31"/>
              <w:spacing w:line="220" w:lineRule="exact"/>
              <w:ind w:left="284"/>
              <w:jc w:val="left"/>
              <w:rPr>
                <w:rFonts w:cs="Arial"/>
                <w:sz w:val="14"/>
                <w:szCs w:val="14"/>
              </w:rPr>
            </w:pPr>
            <w:r w:rsidRPr="00853565">
              <w:rPr>
                <w:rFonts w:cs="Arial"/>
                <w:b w:val="0"/>
                <w:i/>
                <w:sz w:val="14"/>
                <w:szCs w:val="14"/>
              </w:rPr>
              <w:t>of which:</w:t>
            </w:r>
          </w:p>
        </w:tc>
      </w:tr>
      <w:tr w:rsidR="00853565" w:rsidRPr="00853565" w14:paraId="4AB015EB" w14:textId="77777777">
        <w:trPr>
          <w:cantSplit/>
        </w:trPr>
        <w:tc>
          <w:tcPr>
            <w:tcW w:w="3596" w:type="dxa"/>
            <w:shd w:val="clear" w:color="auto" w:fill="auto"/>
            <w:vAlign w:val="bottom"/>
          </w:tcPr>
          <w:p w14:paraId="61091E1E" w14:textId="77777777" w:rsidR="00B71F2B" w:rsidRPr="00853565" w:rsidRDefault="00B71F2B" w:rsidP="00537061">
            <w:pPr>
              <w:spacing w:before="120" w:line="220" w:lineRule="exact"/>
              <w:ind w:left="113"/>
            </w:pPr>
            <w:r w:rsidRPr="00853565">
              <w:t>Канада</w:t>
            </w:r>
          </w:p>
        </w:tc>
        <w:tc>
          <w:tcPr>
            <w:tcW w:w="838" w:type="dxa"/>
            <w:tcBorders>
              <w:left w:val="single" w:sz="6" w:space="0" w:color="000000"/>
            </w:tcBorders>
            <w:shd w:val="clear" w:color="auto" w:fill="auto"/>
            <w:vAlign w:val="bottom"/>
          </w:tcPr>
          <w:p w14:paraId="35D5616E" w14:textId="700BED9E" w:rsidR="00B71F2B" w:rsidRPr="00853565" w:rsidRDefault="00B71F2B" w:rsidP="00FC633B">
            <w:pPr>
              <w:spacing w:before="120" w:line="220" w:lineRule="exact"/>
              <w:ind w:right="284"/>
              <w:jc w:val="right"/>
            </w:pPr>
            <w:r w:rsidRPr="00853565">
              <w:rPr>
                <w:lang w:val="en-US"/>
              </w:rPr>
              <w:t>105</w:t>
            </w:r>
          </w:p>
        </w:tc>
        <w:tc>
          <w:tcPr>
            <w:tcW w:w="838" w:type="dxa"/>
            <w:tcBorders>
              <w:left w:val="single" w:sz="6" w:space="0" w:color="000000"/>
            </w:tcBorders>
            <w:shd w:val="clear" w:color="auto" w:fill="auto"/>
            <w:vAlign w:val="bottom"/>
          </w:tcPr>
          <w:p w14:paraId="56078E74" w14:textId="0366B487" w:rsidR="00B71F2B" w:rsidRPr="00853565" w:rsidRDefault="00B71F2B" w:rsidP="00FC633B">
            <w:pPr>
              <w:spacing w:before="120" w:line="220" w:lineRule="exact"/>
              <w:ind w:right="284"/>
              <w:jc w:val="right"/>
            </w:pPr>
            <w:r w:rsidRPr="00853565">
              <w:rPr>
                <w:lang w:val="en-US"/>
              </w:rPr>
              <w:t>105</w:t>
            </w:r>
          </w:p>
        </w:tc>
        <w:tc>
          <w:tcPr>
            <w:tcW w:w="839" w:type="dxa"/>
            <w:tcBorders>
              <w:left w:val="single" w:sz="6" w:space="0" w:color="000000"/>
            </w:tcBorders>
            <w:shd w:val="clear" w:color="auto" w:fill="auto"/>
            <w:vAlign w:val="bottom"/>
          </w:tcPr>
          <w:p w14:paraId="7AF0DBA4" w14:textId="1628488E" w:rsidR="00B71F2B" w:rsidRPr="00853565" w:rsidRDefault="00B71F2B" w:rsidP="00537061">
            <w:pPr>
              <w:spacing w:before="120" w:line="220" w:lineRule="exact"/>
              <w:ind w:right="284"/>
              <w:jc w:val="right"/>
            </w:pPr>
            <w:r w:rsidRPr="00853565">
              <w:rPr>
                <w:lang w:val="en-US"/>
              </w:rPr>
              <w:t>108</w:t>
            </w:r>
          </w:p>
        </w:tc>
        <w:tc>
          <w:tcPr>
            <w:tcW w:w="3810" w:type="dxa"/>
            <w:tcBorders>
              <w:left w:val="single" w:sz="6" w:space="0" w:color="000000"/>
            </w:tcBorders>
            <w:shd w:val="clear" w:color="auto" w:fill="auto"/>
            <w:vAlign w:val="bottom"/>
          </w:tcPr>
          <w:p w14:paraId="05272B2D" w14:textId="77777777" w:rsidR="00B71F2B" w:rsidRPr="00853565" w:rsidRDefault="00B71F2B" w:rsidP="0054748F">
            <w:pPr>
              <w:pStyle w:val="19"/>
              <w:spacing w:before="120" w:after="0" w:line="220" w:lineRule="exact"/>
              <w:ind w:left="170"/>
              <w:rPr>
                <w:rFonts w:ascii="Arial" w:hAnsi="Arial" w:cs="Arial"/>
                <w:sz w:val="14"/>
                <w:szCs w:val="14"/>
              </w:rPr>
            </w:pPr>
            <w:r w:rsidRPr="00853565">
              <w:rPr>
                <w:rFonts w:ascii="Arial" w:hAnsi="Arial" w:cs="Arial"/>
                <w:i/>
                <w:sz w:val="14"/>
                <w:szCs w:val="14"/>
                <w:lang w:val="en-US"/>
              </w:rPr>
              <w:t>Canada</w:t>
            </w:r>
          </w:p>
        </w:tc>
      </w:tr>
      <w:tr w:rsidR="00853565" w:rsidRPr="00853565" w14:paraId="17D5074D" w14:textId="77777777" w:rsidTr="00B67A28">
        <w:trPr>
          <w:cantSplit/>
        </w:trPr>
        <w:tc>
          <w:tcPr>
            <w:tcW w:w="3596" w:type="dxa"/>
            <w:shd w:val="clear" w:color="auto" w:fill="auto"/>
            <w:vAlign w:val="bottom"/>
          </w:tcPr>
          <w:p w14:paraId="6045B787" w14:textId="77777777" w:rsidR="00B71F2B" w:rsidRPr="00853565" w:rsidRDefault="00B71F2B" w:rsidP="00537061">
            <w:pPr>
              <w:spacing w:before="120" w:line="220" w:lineRule="exact"/>
              <w:ind w:left="113"/>
            </w:pPr>
            <w:r w:rsidRPr="00853565">
              <w:t>США</w:t>
            </w:r>
          </w:p>
        </w:tc>
        <w:tc>
          <w:tcPr>
            <w:tcW w:w="838" w:type="dxa"/>
            <w:tcBorders>
              <w:left w:val="single" w:sz="6" w:space="0" w:color="000000"/>
            </w:tcBorders>
            <w:shd w:val="clear" w:color="auto" w:fill="auto"/>
          </w:tcPr>
          <w:p w14:paraId="6D9EAA1B" w14:textId="600F84D7" w:rsidR="00B71F2B" w:rsidRPr="00853565" w:rsidRDefault="00B71F2B" w:rsidP="00FC633B">
            <w:pPr>
              <w:spacing w:before="120" w:line="220" w:lineRule="exact"/>
              <w:ind w:right="284"/>
              <w:jc w:val="right"/>
            </w:pPr>
            <w:r w:rsidRPr="00853565">
              <w:rPr>
                <w:lang w:val="en-US"/>
              </w:rPr>
              <w:t>105</w:t>
            </w:r>
          </w:p>
        </w:tc>
        <w:tc>
          <w:tcPr>
            <w:tcW w:w="838" w:type="dxa"/>
            <w:tcBorders>
              <w:left w:val="single" w:sz="6" w:space="0" w:color="000000"/>
            </w:tcBorders>
            <w:shd w:val="clear" w:color="auto" w:fill="auto"/>
          </w:tcPr>
          <w:p w14:paraId="7AF0B582" w14:textId="0A034C35" w:rsidR="00B71F2B" w:rsidRPr="00853565" w:rsidRDefault="00B71F2B" w:rsidP="00FC633B">
            <w:pPr>
              <w:spacing w:before="120" w:line="220" w:lineRule="exact"/>
              <w:ind w:right="284"/>
              <w:jc w:val="right"/>
            </w:pPr>
            <w:r w:rsidRPr="00853565">
              <w:rPr>
                <w:lang w:val="en-US"/>
              </w:rPr>
              <w:t>106</w:t>
            </w:r>
          </w:p>
        </w:tc>
        <w:tc>
          <w:tcPr>
            <w:tcW w:w="839" w:type="dxa"/>
            <w:tcBorders>
              <w:left w:val="single" w:sz="6" w:space="0" w:color="000000"/>
            </w:tcBorders>
            <w:shd w:val="clear" w:color="auto" w:fill="auto"/>
          </w:tcPr>
          <w:p w14:paraId="7F70250C" w14:textId="3B8F4394" w:rsidR="00B71F2B" w:rsidRPr="00853565" w:rsidRDefault="00B71F2B" w:rsidP="00537061">
            <w:pPr>
              <w:spacing w:before="120" w:line="220" w:lineRule="exact"/>
              <w:ind w:right="284"/>
              <w:jc w:val="right"/>
            </w:pPr>
            <w:r w:rsidRPr="00853565">
              <w:rPr>
                <w:lang w:val="en-US"/>
              </w:rPr>
              <w:t>111</w:t>
            </w:r>
          </w:p>
        </w:tc>
        <w:tc>
          <w:tcPr>
            <w:tcW w:w="3810" w:type="dxa"/>
            <w:tcBorders>
              <w:left w:val="single" w:sz="6" w:space="0" w:color="000000"/>
            </w:tcBorders>
            <w:shd w:val="clear" w:color="auto" w:fill="auto"/>
            <w:vAlign w:val="bottom"/>
          </w:tcPr>
          <w:p w14:paraId="0C4A4210" w14:textId="77777777" w:rsidR="00B71F2B" w:rsidRPr="00853565" w:rsidRDefault="00B71F2B" w:rsidP="0054748F">
            <w:pPr>
              <w:spacing w:before="120" w:line="220" w:lineRule="exact"/>
              <w:ind w:left="170"/>
            </w:pPr>
            <w:r w:rsidRPr="00853565">
              <w:rPr>
                <w:i/>
              </w:rPr>
              <w:t>USA</w:t>
            </w:r>
          </w:p>
        </w:tc>
      </w:tr>
      <w:tr w:rsidR="00853565" w:rsidRPr="00853565" w14:paraId="2FC7F1C3" w14:textId="77777777">
        <w:trPr>
          <w:cantSplit/>
        </w:trPr>
        <w:tc>
          <w:tcPr>
            <w:tcW w:w="3596" w:type="dxa"/>
            <w:tcBorders>
              <w:bottom w:val="single" w:sz="6" w:space="0" w:color="000000"/>
            </w:tcBorders>
            <w:shd w:val="clear" w:color="auto" w:fill="auto"/>
            <w:vAlign w:val="bottom"/>
          </w:tcPr>
          <w:p w14:paraId="6285E43F" w14:textId="77777777" w:rsidR="00B71F2B" w:rsidRPr="00853565" w:rsidRDefault="00B71F2B" w:rsidP="00537061">
            <w:pPr>
              <w:spacing w:before="120" w:line="220" w:lineRule="exact"/>
              <w:ind w:left="113"/>
            </w:pPr>
            <w:r w:rsidRPr="00853565">
              <w:t>Япония</w:t>
            </w:r>
          </w:p>
        </w:tc>
        <w:tc>
          <w:tcPr>
            <w:tcW w:w="838" w:type="dxa"/>
            <w:tcBorders>
              <w:left w:val="single" w:sz="6" w:space="0" w:color="000000"/>
              <w:bottom w:val="single" w:sz="6" w:space="0" w:color="000000"/>
            </w:tcBorders>
            <w:shd w:val="clear" w:color="auto" w:fill="auto"/>
            <w:vAlign w:val="bottom"/>
          </w:tcPr>
          <w:p w14:paraId="45922578" w14:textId="2D11268B" w:rsidR="00B71F2B" w:rsidRPr="00853565" w:rsidRDefault="00B71F2B" w:rsidP="00FC633B">
            <w:pPr>
              <w:spacing w:before="120" w:line="220" w:lineRule="exact"/>
              <w:ind w:right="284"/>
              <w:jc w:val="right"/>
            </w:pPr>
            <w:r w:rsidRPr="00853565">
              <w:t>98</w:t>
            </w:r>
          </w:p>
        </w:tc>
        <w:tc>
          <w:tcPr>
            <w:tcW w:w="838" w:type="dxa"/>
            <w:tcBorders>
              <w:left w:val="single" w:sz="6" w:space="0" w:color="000000"/>
              <w:bottom w:val="single" w:sz="6" w:space="0" w:color="000000"/>
            </w:tcBorders>
            <w:shd w:val="clear" w:color="auto" w:fill="auto"/>
            <w:vAlign w:val="bottom"/>
          </w:tcPr>
          <w:p w14:paraId="12B44B9B" w14:textId="5C137364" w:rsidR="00B71F2B" w:rsidRPr="00853565" w:rsidRDefault="00B71F2B" w:rsidP="00FC633B">
            <w:pPr>
              <w:spacing w:before="120" w:line="220" w:lineRule="exact"/>
              <w:ind w:right="284"/>
              <w:jc w:val="right"/>
            </w:pPr>
            <w:r w:rsidRPr="00853565">
              <w:t>98</w:t>
            </w:r>
          </w:p>
        </w:tc>
        <w:tc>
          <w:tcPr>
            <w:tcW w:w="839" w:type="dxa"/>
            <w:tcBorders>
              <w:left w:val="single" w:sz="6" w:space="0" w:color="000000"/>
              <w:bottom w:val="single" w:sz="6" w:space="0" w:color="000000"/>
            </w:tcBorders>
            <w:shd w:val="clear" w:color="auto" w:fill="auto"/>
            <w:vAlign w:val="bottom"/>
          </w:tcPr>
          <w:p w14:paraId="29C53913" w14:textId="713E9CDD" w:rsidR="00B71F2B" w:rsidRPr="00853565" w:rsidRDefault="00B71F2B" w:rsidP="00537061">
            <w:pPr>
              <w:spacing w:before="120" w:line="220" w:lineRule="exact"/>
              <w:ind w:right="284"/>
              <w:jc w:val="right"/>
            </w:pPr>
            <w:r w:rsidRPr="00853565">
              <w:rPr>
                <w:lang w:val="en-US"/>
              </w:rPr>
              <w:t>…</w:t>
            </w:r>
          </w:p>
        </w:tc>
        <w:tc>
          <w:tcPr>
            <w:tcW w:w="3810" w:type="dxa"/>
            <w:tcBorders>
              <w:left w:val="single" w:sz="6" w:space="0" w:color="000000"/>
              <w:bottom w:val="single" w:sz="6" w:space="0" w:color="000000"/>
            </w:tcBorders>
            <w:shd w:val="clear" w:color="auto" w:fill="auto"/>
            <w:vAlign w:val="bottom"/>
          </w:tcPr>
          <w:p w14:paraId="0E2B577C" w14:textId="77777777" w:rsidR="00B71F2B" w:rsidRPr="00853565" w:rsidRDefault="00B71F2B" w:rsidP="0054748F">
            <w:pPr>
              <w:spacing w:before="120" w:line="220" w:lineRule="exact"/>
              <w:ind w:left="170"/>
            </w:pPr>
            <w:r w:rsidRPr="00853565">
              <w:rPr>
                <w:i/>
              </w:rPr>
              <w:t>Japan</w:t>
            </w:r>
          </w:p>
        </w:tc>
      </w:tr>
    </w:tbl>
    <w:p w14:paraId="249284C8" w14:textId="6A878214" w:rsidR="00504A06" w:rsidRPr="00853565" w:rsidRDefault="00504A06">
      <w:pPr>
        <w:tabs>
          <w:tab w:val="center" w:pos="6634"/>
        </w:tabs>
        <w:spacing w:before="60"/>
      </w:pPr>
      <w:r w:rsidRPr="00853565">
        <w:rPr>
          <w:sz w:val="12"/>
          <w:szCs w:val="12"/>
          <w:vertAlign w:val="superscript"/>
        </w:rPr>
        <w:t xml:space="preserve">1) </w:t>
      </w:r>
      <w:r w:rsidR="00007CE2" w:rsidRPr="00853565">
        <w:rPr>
          <w:sz w:val="12"/>
          <w:szCs w:val="12"/>
          <w:lang w:val="en-US"/>
        </w:rPr>
        <w:t>2015=100</w:t>
      </w:r>
      <w:r w:rsidRPr="00853565">
        <w:rPr>
          <w:sz w:val="12"/>
          <w:szCs w:val="12"/>
        </w:rPr>
        <w:t>.</w:t>
      </w:r>
    </w:p>
    <w:p w14:paraId="30EAE3BF" w14:textId="5EE4F4A3" w:rsidR="007334E0" w:rsidRPr="00853565" w:rsidRDefault="00504A06">
      <w:pPr>
        <w:tabs>
          <w:tab w:val="center" w:pos="6634"/>
        </w:tabs>
        <w:rPr>
          <w:sz w:val="12"/>
          <w:szCs w:val="12"/>
          <w:lang w:val="en-US"/>
        </w:rPr>
      </w:pPr>
      <w:r w:rsidRPr="00853565">
        <w:rPr>
          <w:sz w:val="12"/>
          <w:szCs w:val="12"/>
          <w:vertAlign w:val="superscript"/>
          <w:lang w:val="en-US"/>
        </w:rPr>
        <w:t xml:space="preserve">2) </w:t>
      </w:r>
      <w:r w:rsidR="007334E0" w:rsidRPr="00853565">
        <w:rPr>
          <w:sz w:val="12"/>
          <w:szCs w:val="12"/>
        </w:rPr>
        <w:t>Городская</w:t>
      </w:r>
      <w:r w:rsidR="007334E0" w:rsidRPr="00853565">
        <w:rPr>
          <w:sz w:val="12"/>
          <w:szCs w:val="12"/>
          <w:lang w:val="en-US"/>
        </w:rPr>
        <w:t xml:space="preserve"> </w:t>
      </w:r>
      <w:r w:rsidR="007334E0" w:rsidRPr="00853565">
        <w:rPr>
          <w:sz w:val="12"/>
          <w:szCs w:val="12"/>
        </w:rPr>
        <w:t>местность</w:t>
      </w:r>
      <w:r w:rsidR="007334E0" w:rsidRPr="00853565">
        <w:rPr>
          <w:sz w:val="12"/>
          <w:szCs w:val="12"/>
          <w:lang w:val="en-US"/>
        </w:rPr>
        <w:t>.</w:t>
      </w:r>
    </w:p>
    <w:p w14:paraId="03619E29" w14:textId="455D847D" w:rsidR="00CD3B76" w:rsidRPr="00853565" w:rsidRDefault="00CD3B76" w:rsidP="00CD3B76">
      <w:pPr>
        <w:tabs>
          <w:tab w:val="center" w:pos="6634"/>
        </w:tabs>
        <w:rPr>
          <w:sz w:val="12"/>
          <w:szCs w:val="12"/>
          <w:vertAlign w:val="superscript"/>
        </w:rPr>
      </w:pPr>
      <w:r w:rsidRPr="00853565">
        <w:rPr>
          <w:sz w:val="12"/>
          <w:szCs w:val="12"/>
          <w:vertAlign w:val="superscript"/>
        </w:rPr>
        <w:t xml:space="preserve">3) </w:t>
      </w:r>
      <w:r w:rsidRPr="00853565">
        <w:rPr>
          <w:sz w:val="12"/>
          <w:szCs w:val="12"/>
        </w:rPr>
        <w:t>Великобритания вышла из состава ЕС 1 февраля 2020 г.</w:t>
      </w:r>
    </w:p>
    <w:p w14:paraId="3E2FD135" w14:textId="78359C16" w:rsidR="00504A06" w:rsidRPr="00853565" w:rsidRDefault="00504A06">
      <w:pPr>
        <w:tabs>
          <w:tab w:val="center" w:pos="6634"/>
        </w:tabs>
        <w:spacing w:before="60"/>
        <w:rPr>
          <w:i/>
          <w:lang w:val="en-US"/>
        </w:rPr>
      </w:pPr>
      <w:r w:rsidRPr="00853565">
        <w:rPr>
          <w:i/>
          <w:sz w:val="12"/>
          <w:szCs w:val="12"/>
          <w:vertAlign w:val="superscript"/>
          <w:lang w:val="en-US"/>
        </w:rPr>
        <w:t>1)</w:t>
      </w:r>
      <w:r w:rsidRPr="00853565">
        <w:rPr>
          <w:i/>
          <w:sz w:val="12"/>
          <w:szCs w:val="12"/>
          <w:lang w:val="en-US"/>
        </w:rPr>
        <w:t xml:space="preserve"> </w:t>
      </w:r>
      <w:r w:rsidR="00007CE2" w:rsidRPr="00853565">
        <w:rPr>
          <w:i/>
          <w:sz w:val="12"/>
          <w:szCs w:val="12"/>
          <w:lang w:val="en-US"/>
        </w:rPr>
        <w:t>2015=100</w:t>
      </w:r>
      <w:r w:rsidRPr="00853565">
        <w:rPr>
          <w:i/>
          <w:sz w:val="12"/>
          <w:szCs w:val="12"/>
          <w:lang w:val="en-US"/>
        </w:rPr>
        <w:t>.</w:t>
      </w:r>
    </w:p>
    <w:p w14:paraId="1539BDAE" w14:textId="7B01679B" w:rsidR="007334E0" w:rsidRPr="00853565" w:rsidRDefault="00504A06" w:rsidP="007334E0">
      <w:pPr>
        <w:tabs>
          <w:tab w:val="center" w:pos="6634"/>
        </w:tabs>
        <w:rPr>
          <w:i/>
          <w:lang w:val="en-US"/>
        </w:rPr>
      </w:pPr>
      <w:r w:rsidRPr="00853565">
        <w:rPr>
          <w:i/>
          <w:sz w:val="12"/>
          <w:szCs w:val="12"/>
          <w:vertAlign w:val="superscript"/>
          <w:lang w:val="en-US"/>
        </w:rPr>
        <w:t xml:space="preserve">2) </w:t>
      </w:r>
      <w:r w:rsidR="007334E0" w:rsidRPr="00853565">
        <w:rPr>
          <w:i/>
          <w:sz w:val="12"/>
          <w:szCs w:val="12"/>
          <w:lang w:val="en-US"/>
        </w:rPr>
        <w:t>Urban area.</w:t>
      </w:r>
    </w:p>
    <w:p w14:paraId="58AA900B" w14:textId="641FB37B" w:rsidR="00CD3B76" w:rsidRPr="00853565" w:rsidRDefault="00CD3B76" w:rsidP="00CD3B76">
      <w:pPr>
        <w:rPr>
          <w:i/>
          <w:lang w:val="en-US"/>
        </w:rPr>
      </w:pPr>
      <w:r w:rsidRPr="00853565">
        <w:rPr>
          <w:i/>
          <w:sz w:val="12"/>
          <w:szCs w:val="12"/>
          <w:vertAlign w:val="superscript"/>
          <w:lang w:val="en-US"/>
        </w:rPr>
        <w:t>3)</w:t>
      </w:r>
      <w:r w:rsidRPr="00853565">
        <w:rPr>
          <w:i/>
          <w:sz w:val="12"/>
          <w:szCs w:val="12"/>
          <w:lang w:val="en-US"/>
        </w:rPr>
        <w:t xml:space="preserve"> The United Kingdom withdrew from the European Union (EU) on 1 February 2020..</w:t>
      </w:r>
    </w:p>
    <w:p w14:paraId="632E88C9" w14:textId="77777777" w:rsidR="007334E0" w:rsidRPr="00853565" w:rsidRDefault="007334E0">
      <w:pPr>
        <w:tabs>
          <w:tab w:val="center" w:pos="6634"/>
        </w:tabs>
        <w:rPr>
          <w:i/>
          <w:lang w:val="en-US"/>
        </w:rPr>
      </w:pPr>
    </w:p>
    <w:p w14:paraId="0B42794A" w14:textId="7D75E727" w:rsidR="00504A06" w:rsidRPr="00853565" w:rsidRDefault="00693970">
      <w:pPr>
        <w:pageBreakBefore/>
        <w:spacing w:after="60"/>
        <w:ind w:left="482" w:hanging="482"/>
      </w:pPr>
      <w:r w:rsidRPr="00853565">
        <w:rPr>
          <w:b/>
          <w:bCs/>
          <w:sz w:val="16"/>
          <w:szCs w:val="16"/>
        </w:rPr>
        <w:lastRenderedPageBreak/>
        <w:t>26.</w:t>
      </w:r>
      <w:r w:rsidR="00504A06" w:rsidRPr="00853565">
        <w:rPr>
          <w:b/>
          <w:bCs/>
          <w:sz w:val="16"/>
          <w:szCs w:val="16"/>
        </w:rPr>
        <w:t>16. СРЕДНЕСУТОЧНОЕ ПОТРЕБЛЕНИЕ КИЛОКАЛОРИЙ, БЕЛКОВ И ЖИРОВ НА ДУШУ НАСЕЛЕНИЯ</w:t>
      </w:r>
      <w:r w:rsidR="00504A06" w:rsidRPr="00853565">
        <w:rPr>
          <w:b/>
          <w:bCs/>
          <w:sz w:val="16"/>
          <w:szCs w:val="16"/>
          <w:vertAlign w:val="superscript"/>
        </w:rPr>
        <w:t>1)</w:t>
      </w:r>
    </w:p>
    <w:p w14:paraId="1033BF70" w14:textId="77777777" w:rsidR="00504A06" w:rsidRPr="00853565" w:rsidRDefault="00504A06">
      <w:pPr>
        <w:spacing w:after="60"/>
        <w:ind w:left="482"/>
        <w:rPr>
          <w:lang w:val="en-US"/>
        </w:rPr>
      </w:pPr>
      <w:r w:rsidRPr="00853565">
        <w:rPr>
          <w:rStyle w:val="hps"/>
          <w:b/>
          <w:bCs/>
          <w:i/>
          <w:caps/>
          <w:sz w:val="16"/>
          <w:szCs w:val="16"/>
          <w:lang w:val="en-US"/>
        </w:rPr>
        <w:t>average daily</w:t>
      </w:r>
      <w:r w:rsidRPr="00853565">
        <w:rPr>
          <w:b/>
          <w:bCs/>
          <w:i/>
          <w:caps/>
          <w:sz w:val="16"/>
          <w:szCs w:val="16"/>
          <w:lang w:val="en-US"/>
        </w:rPr>
        <w:t xml:space="preserve"> </w:t>
      </w:r>
      <w:r w:rsidRPr="00853565">
        <w:rPr>
          <w:rStyle w:val="hps"/>
          <w:b/>
          <w:bCs/>
          <w:i/>
          <w:caps/>
          <w:sz w:val="16"/>
          <w:szCs w:val="16"/>
          <w:lang w:val="en-US"/>
        </w:rPr>
        <w:t>per capita intake of</w:t>
      </w:r>
      <w:r w:rsidRPr="00853565">
        <w:rPr>
          <w:b/>
          <w:bCs/>
          <w:i/>
          <w:caps/>
          <w:sz w:val="16"/>
          <w:szCs w:val="16"/>
          <w:lang w:val="en-US"/>
        </w:rPr>
        <w:t xml:space="preserve"> </w:t>
      </w:r>
      <w:r w:rsidRPr="00853565">
        <w:rPr>
          <w:rStyle w:val="hps"/>
          <w:b/>
          <w:bCs/>
          <w:i/>
          <w:caps/>
          <w:sz w:val="16"/>
          <w:szCs w:val="16"/>
          <w:lang w:val="en-US"/>
        </w:rPr>
        <w:t>calories</w:t>
      </w:r>
      <w:r w:rsidRPr="00853565">
        <w:rPr>
          <w:b/>
          <w:bCs/>
          <w:i/>
          <w:caps/>
          <w:sz w:val="16"/>
          <w:szCs w:val="16"/>
          <w:lang w:val="en-US"/>
        </w:rPr>
        <w:t xml:space="preserve">, </w:t>
      </w:r>
      <w:r w:rsidRPr="00853565">
        <w:rPr>
          <w:rStyle w:val="hps"/>
          <w:b/>
          <w:bCs/>
          <w:i/>
          <w:caps/>
          <w:sz w:val="16"/>
          <w:szCs w:val="16"/>
          <w:lang w:val="en-US"/>
        </w:rPr>
        <w:t>protein and fat</w:t>
      </w:r>
      <w:r w:rsidR="001B4DAA" w:rsidRPr="00853565">
        <w:rPr>
          <w:rStyle w:val="hps"/>
          <w:b/>
          <w:bCs/>
          <w:i/>
          <w:caps/>
          <w:sz w:val="16"/>
          <w:szCs w:val="16"/>
          <w:lang w:val="en-US"/>
        </w:rPr>
        <w:t xml:space="preserve"> </w:t>
      </w:r>
      <w:r w:rsidRPr="00853565">
        <w:rPr>
          <w:rStyle w:val="hps"/>
          <w:b/>
          <w:bCs/>
          <w:i/>
          <w:caps/>
          <w:sz w:val="16"/>
          <w:szCs w:val="16"/>
          <w:vertAlign w:val="superscript"/>
          <w:lang w:val="en-US"/>
        </w:rPr>
        <w:t>1)</w:t>
      </w:r>
    </w:p>
    <w:tbl>
      <w:tblPr>
        <w:tblW w:w="9922" w:type="dxa"/>
        <w:tblLayout w:type="fixed"/>
        <w:tblCellMar>
          <w:left w:w="0" w:type="dxa"/>
          <w:right w:w="0" w:type="dxa"/>
        </w:tblCellMar>
        <w:tblLook w:val="0000" w:firstRow="0" w:lastRow="0" w:firstColumn="0" w:lastColumn="0" w:noHBand="0" w:noVBand="0"/>
      </w:tblPr>
      <w:tblGrid>
        <w:gridCol w:w="2506"/>
        <w:gridCol w:w="825"/>
        <w:gridCol w:w="826"/>
        <w:gridCol w:w="826"/>
        <w:gridCol w:w="826"/>
        <w:gridCol w:w="826"/>
        <w:gridCol w:w="826"/>
        <w:gridCol w:w="2461"/>
      </w:tblGrid>
      <w:tr w:rsidR="00853565" w:rsidRPr="00853565" w14:paraId="6CB2642C" w14:textId="77777777">
        <w:trPr>
          <w:cantSplit/>
        </w:trPr>
        <w:tc>
          <w:tcPr>
            <w:tcW w:w="2506" w:type="dxa"/>
            <w:vMerge w:val="restart"/>
            <w:tcBorders>
              <w:top w:val="single" w:sz="4" w:space="0" w:color="000000"/>
            </w:tcBorders>
            <w:shd w:val="clear" w:color="auto" w:fill="auto"/>
          </w:tcPr>
          <w:p w14:paraId="2C43DDF7" w14:textId="77777777" w:rsidR="00504A06" w:rsidRPr="00853565" w:rsidRDefault="00504A06">
            <w:pPr>
              <w:snapToGrid w:val="0"/>
              <w:spacing w:before="20" w:after="20"/>
              <w:jc w:val="center"/>
              <w:rPr>
                <w:sz w:val="12"/>
                <w:szCs w:val="12"/>
                <w:lang w:val="en-US"/>
              </w:rPr>
            </w:pPr>
          </w:p>
        </w:tc>
        <w:tc>
          <w:tcPr>
            <w:tcW w:w="4955" w:type="dxa"/>
            <w:gridSpan w:val="6"/>
            <w:tcBorders>
              <w:top w:val="single" w:sz="4" w:space="0" w:color="000000"/>
              <w:left w:val="single" w:sz="6" w:space="0" w:color="000000"/>
              <w:bottom w:val="single" w:sz="6" w:space="0" w:color="000000"/>
            </w:tcBorders>
            <w:shd w:val="clear" w:color="auto" w:fill="auto"/>
          </w:tcPr>
          <w:p w14:paraId="42A72200" w14:textId="77777777" w:rsidR="00504A06" w:rsidRPr="00853565" w:rsidRDefault="00504A06">
            <w:pPr>
              <w:spacing w:before="20" w:after="20"/>
              <w:ind w:left="57"/>
            </w:pPr>
            <w:r w:rsidRPr="00853565">
              <w:rPr>
                <w:sz w:val="12"/>
                <w:szCs w:val="12"/>
                <w:lang w:val="en-US"/>
              </w:rPr>
              <w:t>Количество</w:t>
            </w:r>
            <w:r w:rsidRPr="00853565">
              <w:rPr>
                <w:sz w:val="12"/>
                <w:szCs w:val="12"/>
              </w:rPr>
              <w:t xml:space="preserve"> / </w:t>
            </w:r>
            <w:r w:rsidRPr="00853565">
              <w:rPr>
                <w:i/>
                <w:sz w:val="12"/>
                <w:szCs w:val="12"/>
              </w:rPr>
              <w:t>Amount</w:t>
            </w:r>
          </w:p>
        </w:tc>
        <w:tc>
          <w:tcPr>
            <w:tcW w:w="2461" w:type="dxa"/>
            <w:vMerge w:val="restart"/>
            <w:tcBorders>
              <w:top w:val="single" w:sz="4" w:space="0" w:color="000000"/>
              <w:left w:val="single" w:sz="4" w:space="0" w:color="000000"/>
            </w:tcBorders>
            <w:shd w:val="clear" w:color="auto" w:fill="auto"/>
          </w:tcPr>
          <w:p w14:paraId="20D0289A" w14:textId="77777777" w:rsidR="00504A06" w:rsidRPr="00853565" w:rsidRDefault="00504A06">
            <w:pPr>
              <w:snapToGrid w:val="0"/>
              <w:spacing w:before="20" w:after="20"/>
              <w:jc w:val="center"/>
              <w:rPr>
                <w:sz w:val="12"/>
                <w:szCs w:val="12"/>
                <w:lang w:val="en-US"/>
              </w:rPr>
            </w:pPr>
          </w:p>
        </w:tc>
      </w:tr>
      <w:tr w:rsidR="00853565" w:rsidRPr="00853565" w14:paraId="3467C452" w14:textId="77777777">
        <w:trPr>
          <w:cantSplit/>
        </w:trPr>
        <w:tc>
          <w:tcPr>
            <w:tcW w:w="2506" w:type="dxa"/>
            <w:vMerge/>
            <w:shd w:val="clear" w:color="auto" w:fill="auto"/>
          </w:tcPr>
          <w:p w14:paraId="12B9F016" w14:textId="77777777" w:rsidR="00504A06" w:rsidRPr="00853565" w:rsidRDefault="00504A06">
            <w:pPr>
              <w:snapToGrid w:val="0"/>
              <w:spacing w:before="20" w:after="20"/>
              <w:jc w:val="center"/>
              <w:rPr>
                <w:sz w:val="12"/>
                <w:szCs w:val="12"/>
                <w:lang w:val="en-US"/>
              </w:rPr>
            </w:pPr>
          </w:p>
        </w:tc>
        <w:tc>
          <w:tcPr>
            <w:tcW w:w="1651" w:type="dxa"/>
            <w:gridSpan w:val="2"/>
            <w:tcBorders>
              <w:left w:val="single" w:sz="6" w:space="0" w:color="000000"/>
              <w:bottom w:val="single" w:sz="6" w:space="0" w:color="000000"/>
            </w:tcBorders>
            <w:shd w:val="clear" w:color="auto" w:fill="auto"/>
          </w:tcPr>
          <w:p w14:paraId="023C3877" w14:textId="77777777" w:rsidR="00504A06" w:rsidRPr="00853565" w:rsidRDefault="00504A06">
            <w:pPr>
              <w:spacing w:before="20" w:after="20"/>
              <w:ind w:left="57"/>
            </w:pPr>
            <w:r w:rsidRPr="00853565">
              <w:rPr>
                <w:sz w:val="12"/>
                <w:szCs w:val="12"/>
              </w:rPr>
              <w:t>к</w:t>
            </w:r>
            <w:r w:rsidRPr="00853565">
              <w:rPr>
                <w:sz w:val="12"/>
                <w:szCs w:val="12"/>
                <w:lang w:val="en-US"/>
              </w:rPr>
              <w:t>илокалорий</w:t>
            </w:r>
            <w:r w:rsidRPr="00853565">
              <w:rPr>
                <w:sz w:val="12"/>
                <w:szCs w:val="12"/>
              </w:rPr>
              <w:t xml:space="preserve"> / </w:t>
            </w:r>
            <w:r w:rsidRPr="00853565">
              <w:rPr>
                <w:rStyle w:val="hps"/>
                <w:i/>
                <w:sz w:val="12"/>
                <w:szCs w:val="12"/>
                <w:lang w:val="en"/>
              </w:rPr>
              <w:t>kilocalories</w:t>
            </w:r>
          </w:p>
        </w:tc>
        <w:tc>
          <w:tcPr>
            <w:tcW w:w="1652" w:type="dxa"/>
            <w:gridSpan w:val="2"/>
            <w:tcBorders>
              <w:left w:val="single" w:sz="6" w:space="0" w:color="000000"/>
              <w:bottom w:val="single" w:sz="6" w:space="0" w:color="000000"/>
            </w:tcBorders>
            <w:shd w:val="clear" w:color="auto" w:fill="auto"/>
          </w:tcPr>
          <w:p w14:paraId="5B4ED0BF" w14:textId="77777777" w:rsidR="00504A06" w:rsidRPr="00853565" w:rsidRDefault="00504A06">
            <w:pPr>
              <w:spacing w:before="20" w:after="20"/>
              <w:ind w:left="57"/>
            </w:pPr>
            <w:r w:rsidRPr="00853565">
              <w:rPr>
                <w:sz w:val="12"/>
                <w:szCs w:val="12"/>
                <w:lang w:val="en-US"/>
              </w:rPr>
              <w:t>белков, г</w:t>
            </w:r>
            <w:r w:rsidRPr="00853565">
              <w:rPr>
                <w:sz w:val="12"/>
                <w:szCs w:val="12"/>
              </w:rPr>
              <w:t xml:space="preserve"> / </w:t>
            </w:r>
            <w:r w:rsidRPr="00853565">
              <w:rPr>
                <w:rStyle w:val="hps"/>
                <w:i/>
                <w:sz w:val="12"/>
                <w:szCs w:val="12"/>
                <w:lang w:val="en"/>
              </w:rPr>
              <w:t>protein</w:t>
            </w:r>
            <w:r w:rsidRPr="00853565">
              <w:rPr>
                <w:i/>
                <w:sz w:val="12"/>
                <w:szCs w:val="12"/>
              </w:rPr>
              <w:t>, g</w:t>
            </w:r>
          </w:p>
        </w:tc>
        <w:tc>
          <w:tcPr>
            <w:tcW w:w="1652" w:type="dxa"/>
            <w:gridSpan w:val="2"/>
            <w:tcBorders>
              <w:left w:val="single" w:sz="6" w:space="0" w:color="000000"/>
              <w:bottom w:val="single" w:sz="6" w:space="0" w:color="000000"/>
            </w:tcBorders>
            <w:shd w:val="clear" w:color="auto" w:fill="auto"/>
          </w:tcPr>
          <w:p w14:paraId="79AB0CF9" w14:textId="77777777" w:rsidR="00504A06" w:rsidRPr="00853565" w:rsidRDefault="00504A06">
            <w:pPr>
              <w:spacing w:before="20" w:after="20"/>
              <w:ind w:left="57"/>
            </w:pPr>
            <w:r w:rsidRPr="00853565">
              <w:rPr>
                <w:sz w:val="12"/>
                <w:szCs w:val="12"/>
                <w:lang w:val="en-US"/>
              </w:rPr>
              <w:t>жиров, г</w:t>
            </w:r>
            <w:r w:rsidRPr="00853565">
              <w:rPr>
                <w:sz w:val="12"/>
                <w:szCs w:val="12"/>
              </w:rPr>
              <w:t xml:space="preserve"> / </w:t>
            </w:r>
            <w:r w:rsidRPr="00853565">
              <w:rPr>
                <w:i/>
                <w:sz w:val="12"/>
                <w:szCs w:val="12"/>
              </w:rPr>
              <w:t>fat, g</w:t>
            </w:r>
          </w:p>
        </w:tc>
        <w:tc>
          <w:tcPr>
            <w:tcW w:w="2461" w:type="dxa"/>
            <w:vMerge/>
            <w:tcBorders>
              <w:left w:val="single" w:sz="4" w:space="0" w:color="000000"/>
            </w:tcBorders>
            <w:shd w:val="clear" w:color="auto" w:fill="auto"/>
          </w:tcPr>
          <w:p w14:paraId="321D9848" w14:textId="77777777" w:rsidR="00504A06" w:rsidRPr="00853565" w:rsidRDefault="00504A06">
            <w:pPr>
              <w:snapToGrid w:val="0"/>
              <w:spacing w:before="20" w:after="20"/>
              <w:jc w:val="center"/>
              <w:rPr>
                <w:sz w:val="12"/>
                <w:szCs w:val="12"/>
                <w:lang w:val="en-US"/>
              </w:rPr>
            </w:pPr>
          </w:p>
        </w:tc>
      </w:tr>
      <w:tr w:rsidR="00853565" w:rsidRPr="00853565" w14:paraId="6CF1625C" w14:textId="77777777">
        <w:trPr>
          <w:cantSplit/>
        </w:trPr>
        <w:tc>
          <w:tcPr>
            <w:tcW w:w="2506" w:type="dxa"/>
            <w:vMerge/>
            <w:tcBorders>
              <w:bottom w:val="single" w:sz="6" w:space="0" w:color="000000"/>
            </w:tcBorders>
            <w:shd w:val="clear" w:color="auto" w:fill="auto"/>
            <w:vAlign w:val="center"/>
          </w:tcPr>
          <w:p w14:paraId="0BE3402E" w14:textId="77777777" w:rsidR="00B71F2B" w:rsidRPr="00853565" w:rsidRDefault="00B71F2B">
            <w:pPr>
              <w:snapToGrid w:val="0"/>
              <w:spacing w:before="20" w:after="20"/>
              <w:jc w:val="center"/>
              <w:rPr>
                <w:sz w:val="20"/>
                <w:szCs w:val="20"/>
                <w:lang w:val="en-US"/>
              </w:rPr>
            </w:pPr>
          </w:p>
        </w:tc>
        <w:tc>
          <w:tcPr>
            <w:tcW w:w="825" w:type="dxa"/>
            <w:tcBorders>
              <w:left w:val="single" w:sz="6" w:space="0" w:color="000000"/>
              <w:bottom w:val="single" w:sz="6" w:space="0" w:color="000000"/>
            </w:tcBorders>
            <w:shd w:val="clear" w:color="auto" w:fill="auto"/>
            <w:vAlign w:val="center"/>
          </w:tcPr>
          <w:p w14:paraId="2821D5A4" w14:textId="77777777" w:rsidR="00B71F2B" w:rsidRPr="00853565" w:rsidRDefault="00B71F2B">
            <w:pPr>
              <w:spacing w:before="20" w:after="20"/>
              <w:jc w:val="center"/>
            </w:pPr>
            <w:r w:rsidRPr="00853565">
              <w:rPr>
                <w:lang w:val="en-US"/>
              </w:rPr>
              <w:t>20</w:t>
            </w:r>
            <w:r w:rsidRPr="00853565">
              <w:t>10</w:t>
            </w:r>
          </w:p>
        </w:tc>
        <w:tc>
          <w:tcPr>
            <w:tcW w:w="826" w:type="dxa"/>
            <w:tcBorders>
              <w:left w:val="single" w:sz="6" w:space="0" w:color="000000"/>
              <w:bottom w:val="single" w:sz="6" w:space="0" w:color="000000"/>
            </w:tcBorders>
            <w:shd w:val="clear" w:color="auto" w:fill="auto"/>
            <w:vAlign w:val="center"/>
          </w:tcPr>
          <w:p w14:paraId="350DBF82" w14:textId="2C450C54" w:rsidR="00B71F2B" w:rsidRPr="00853565" w:rsidRDefault="00B71F2B" w:rsidP="00FC633B">
            <w:pPr>
              <w:spacing w:before="20" w:after="20"/>
              <w:jc w:val="center"/>
            </w:pPr>
            <w:r w:rsidRPr="00853565">
              <w:rPr>
                <w:lang w:val="en-US"/>
              </w:rPr>
              <w:t>2018</w:t>
            </w:r>
          </w:p>
        </w:tc>
        <w:tc>
          <w:tcPr>
            <w:tcW w:w="826" w:type="dxa"/>
            <w:tcBorders>
              <w:left w:val="single" w:sz="6" w:space="0" w:color="000000"/>
              <w:bottom w:val="single" w:sz="6" w:space="0" w:color="000000"/>
            </w:tcBorders>
            <w:shd w:val="clear" w:color="auto" w:fill="auto"/>
            <w:vAlign w:val="center"/>
          </w:tcPr>
          <w:p w14:paraId="6B78AA47" w14:textId="67BA6B5F" w:rsidR="00B71F2B" w:rsidRPr="00853565" w:rsidRDefault="00B71F2B">
            <w:pPr>
              <w:spacing w:before="20" w:after="20"/>
              <w:jc w:val="center"/>
            </w:pPr>
            <w:r w:rsidRPr="00853565">
              <w:rPr>
                <w:lang w:val="en-US"/>
              </w:rPr>
              <w:t>20</w:t>
            </w:r>
            <w:r w:rsidRPr="00853565">
              <w:t>10</w:t>
            </w:r>
          </w:p>
        </w:tc>
        <w:tc>
          <w:tcPr>
            <w:tcW w:w="826" w:type="dxa"/>
            <w:tcBorders>
              <w:left w:val="single" w:sz="6" w:space="0" w:color="000000"/>
              <w:bottom w:val="single" w:sz="6" w:space="0" w:color="000000"/>
            </w:tcBorders>
            <w:shd w:val="clear" w:color="auto" w:fill="auto"/>
            <w:vAlign w:val="center"/>
          </w:tcPr>
          <w:p w14:paraId="0F294DA6" w14:textId="613EC79B" w:rsidR="00B71F2B" w:rsidRPr="00853565" w:rsidRDefault="00B71F2B">
            <w:pPr>
              <w:spacing w:before="20" w:after="20"/>
              <w:jc w:val="center"/>
            </w:pPr>
            <w:r w:rsidRPr="00853565">
              <w:rPr>
                <w:lang w:val="en-US"/>
              </w:rPr>
              <w:t>2018</w:t>
            </w:r>
          </w:p>
        </w:tc>
        <w:tc>
          <w:tcPr>
            <w:tcW w:w="826" w:type="dxa"/>
            <w:tcBorders>
              <w:left w:val="single" w:sz="6" w:space="0" w:color="000000"/>
              <w:bottom w:val="single" w:sz="6" w:space="0" w:color="000000"/>
            </w:tcBorders>
            <w:shd w:val="clear" w:color="auto" w:fill="auto"/>
            <w:vAlign w:val="center"/>
          </w:tcPr>
          <w:p w14:paraId="3E94837D" w14:textId="017FE245" w:rsidR="00B71F2B" w:rsidRPr="00853565" w:rsidRDefault="00B71F2B">
            <w:pPr>
              <w:spacing w:before="20" w:after="20"/>
              <w:jc w:val="center"/>
            </w:pPr>
            <w:r w:rsidRPr="00853565">
              <w:rPr>
                <w:lang w:val="en-US"/>
              </w:rPr>
              <w:t>20</w:t>
            </w:r>
            <w:r w:rsidRPr="00853565">
              <w:t>10</w:t>
            </w:r>
          </w:p>
        </w:tc>
        <w:tc>
          <w:tcPr>
            <w:tcW w:w="826" w:type="dxa"/>
            <w:tcBorders>
              <w:left w:val="single" w:sz="6" w:space="0" w:color="000000"/>
              <w:bottom w:val="single" w:sz="6" w:space="0" w:color="000000"/>
            </w:tcBorders>
            <w:shd w:val="clear" w:color="auto" w:fill="auto"/>
            <w:vAlign w:val="center"/>
          </w:tcPr>
          <w:p w14:paraId="6285365D" w14:textId="12BA801F" w:rsidR="00B71F2B" w:rsidRPr="00853565" w:rsidRDefault="00B71F2B" w:rsidP="00FC633B">
            <w:pPr>
              <w:spacing w:before="20" w:after="20"/>
              <w:jc w:val="center"/>
            </w:pPr>
            <w:r w:rsidRPr="00853565">
              <w:rPr>
                <w:lang w:val="en-US"/>
              </w:rPr>
              <w:t>2018</w:t>
            </w:r>
          </w:p>
        </w:tc>
        <w:tc>
          <w:tcPr>
            <w:tcW w:w="2461" w:type="dxa"/>
            <w:vMerge/>
            <w:tcBorders>
              <w:left w:val="single" w:sz="4" w:space="0" w:color="000000"/>
              <w:bottom w:val="single" w:sz="6" w:space="0" w:color="000000"/>
            </w:tcBorders>
            <w:shd w:val="clear" w:color="auto" w:fill="auto"/>
          </w:tcPr>
          <w:p w14:paraId="2B837377" w14:textId="77777777" w:rsidR="00B71F2B" w:rsidRPr="00853565" w:rsidRDefault="00B71F2B">
            <w:pPr>
              <w:snapToGrid w:val="0"/>
              <w:spacing w:before="20" w:after="20"/>
              <w:jc w:val="center"/>
              <w:rPr>
                <w:lang w:val="en-US"/>
              </w:rPr>
            </w:pPr>
          </w:p>
        </w:tc>
      </w:tr>
      <w:tr w:rsidR="00853565" w:rsidRPr="00853565" w14:paraId="56B16FD1" w14:textId="77777777">
        <w:tc>
          <w:tcPr>
            <w:tcW w:w="2506" w:type="dxa"/>
            <w:shd w:val="clear" w:color="auto" w:fill="auto"/>
            <w:vAlign w:val="bottom"/>
          </w:tcPr>
          <w:p w14:paraId="0357643A" w14:textId="77777777" w:rsidR="00B71F2B" w:rsidRPr="00853565" w:rsidRDefault="00B71F2B" w:rsidP="00CD3B76">
            <w:pPr>
              <w:spacing w:before="40" w:line="140" w:lineRule="exact"/>
            </w:pPr>
            <w:r w:rsidRPr="00853565">
              <w:rPr>
                <w:b/>
                <w:bCs/>
                <w:lang w:val="en-US"/>
              </w:rPr>
              <w:t>Россия</w:t>
            </w:r>
          </w:p>
        </w:tc>
        <w:tc>
          <w:tcPr>
            <w:tcW w:w="825" w:type="dxa"/>
            <w:tcBorders>
              <w:left w:val="single" w:sz="6" w:space="0" w:color="000000"/>
            </w:tcBorders>
            <w:shd w:val="clear" w:color="auto" w:fill="auto"/>
            <w:vAlign w:val="bottom"/>
          </w:tcPr>
          <w:p w14:paraId="4AACC1D6" w14:textId="15D62738" w:rsidR="00B71F2B" w:rsidRPr="00853565" w:rsidRDefault="00B71F2B" w:rsidP="00CD3B76">
            <w:pPr>
              <w:spacing w:before="40" w:line="140" w:lineRule="exact"/>
              <w:ind w:left="-170" w:right="227"/>
              <w:jc w:val="right"/>
            </w:pPr>
            <w:r w:rsidRPr="00853565">
              <w:t>3</w:t>
            </w:r>
            <w:r w:rsidRPr="00853565">
              <w:rPr>
                <w:lang w:val="en-US"/>
              </w:rPr>
              <w:t> 302</w:t>
            </w:r>
          </w:p>
        </w:tc>
        <w:tc>
          <w:tcPr>
            <w:tcW w:w="826" w:type="dxa"/>
            <w:tcBorders>
              <w:left w:val="single" w:sz="6" w:space="0" w:color="000000"/>
            </w:tcBorders>
            <w:shd w:val="clear" w:color="auto" w:fill="auto"/>
            <w:vAlign w:val="bottom"/>
          </w:tcPr>
          <w:p w14:paraId="6095147E" w14:textId="176FAA97" w:rsidR="00B71F2B" w:rsidRPr="00853565" w:rsidRDefault="00B71F2B" w:rsidP="00CD3B76">
            <w:pPr>
              <w:spacing w:before="40" w:line="140" w:lineRule="exact"/>
              <w:ind w:right="170"/>
              <w:jc w:val="right"/>
            </w:pPr>
            <w:r w:rsidRPr="00853565">
              <w:rPr>
                <w:lang w:val="en-US"/>
              </w:rPr>
              <w:t>3 345</w:t>
            </w:r>
          </w:p>
        </w:tc>
        <w:tc>
          <w:tcPr>
            <w:tcW w:w="826" w:type="dxa"/>
            <w:tcBorders>
              <w:left w:val="single" w:sz="6" w:space="0" w:color="000000"/>
            </w:tcBorders>
            <w:shd w:val="clear" w:color="auto" w:fill="auto"/>
            <w:vAlign w:val="bottom"/>
          </w:tcPr>
          <w:p w14:paraId="5240193D" w14:textId="64CBD312" w:rsidR="00B71F2B" w:rsidRPr="00853565" w:rsidRDefault="00B71F2B" w:rsidP="00CD3B76">
            <w:pPr>
              <w:spacing w:before="40" w:line="140" w:lineRule="exact"/>
              <w:ind w:right="170"/>
              <w:jc w:val="right"/>
            </w:pPr>
            <w:r w:rsidRPr="00853565">
              <w:rPr>
                <w:lang w:val="en-US"/>
              </w:rPr>
              <w:t>101</w:t>
            </w:r>
          </w:p>
        </w:tc>
        <w:tc>
          <w:tcPr>
            <w:tcW w:w="826" w:type="dxa"/>
            <w:tcBorders>
              <w:left w:val="single" w:sz="6" w:space="0" w:color="000000"/>
            </w:tcBorders>
            <w:shd w:val="clear" w:color="auto" w:fill="auto"/>
            <w:vAlign w:val="bottom"/>
          </w:tcPr>
          <w:p w14:paraId="00150F7B" w14:textId="4F18CB34" w:rsidR="00B71F2B" w:rsidRPr="00853565" w:rsidRDefault="00B71F2B" w:rsidP="00CD3B76">
            <w:pPr>
              <w:spacing w:before="40" w:line="140" w:lineRule="exact"/>
              <w:ind w:right="170"/>
              <w:jc w:val="right"/>
            </w:pPr>
            <w:r w:rsidRPr="00853565">
              <w:rPr>
                <w:lang w:val="en-US"/>
              </w:rPr>
              <w:t>101</w:t>
            </w:r>
          </w:p>
        </w:tc>
        <w:tc>
          <w:tcPr>
            <w:tcW w:w="826" w:type="dxa"/>
            <w:tcBorders>
              <w:left w:val="single" w:sz="6" w:space="0" w:color="000000"/>
            </w:tcBorders>
            <w:shd w:val="clear" w:color="auto" w:fill="auto"/>
            <w:vAlign w:val="bottom"/>
          </w:tcPr>
          <w:p w14:paraId="42FF9EC0" w14:textId="62816A22" w:rsidR="00B71F2B" w:rsidRPr="00853565" w:rsidRDefault="00B71F2B" w:rsidP="00CD3B76">
            <w:pPr>
              <w:spacing w:before="40" w:line="140" w:lineRule="exact"/>
              <w:ind w:right="170"/>
              <w:jc w:val="right"/>
            </w:pPr>
            <w:r w:rsidRPr="00853565">
              <w:rPr>
                <w:lang w:val="en-US"/>
              </w:rPr>
              <w:t>100</w:t>
            </w:r>
          </w:p>
        </w:tc>
        <w:tc>
          <w:tcPr>
            <w:tcW w:w="826" w:type="dxa"/>
            <w:tcBorders>
              <w:left w:val="single" w:sz="6" w:space="0" w:color="000000"/>
            </w:tcBorders>
            <w:shd w:val="clear" w:color="auto" w:fill="auto"/>
            <w:vAlign w:val="bottom"/>
          </w:tcPr>
          <w:p w14:paraId="637A0703" w14:textId="17629F6F" w:rsidR="00B71F2B" w:rsidRPr="00853565" w:rsidRDefault="00B71F2B" w:rsidP="00CD3B76">
            <w:pPr>
              <w:spacing w:before="40" w:line="140" w:lineRule="exact"/>
              <w:ind w:right="170"/>
              <w:jc w:val="right"/>
            </w:pPr>
            <w:r w:rsidRPr="00853565">
              <w:rPr>
                <w:lang w:val="en-US"/>
              </w:rPr>
              <w:t>112</w:t>
            </w:r>
          </w:p>
        </w:tc>
        <w:tc>
          <w:tcPr>
            <w:tcW w:w="2461" w:type="dxa"/>
            <w:tcBorders>
              <w:left w:val="single" w:sz="4" w:space="0" w:color="000000"/>
            </w:tcBorders>
            <w:shd w:val="clear" w:color="auto" w:fill="auto"/>
            <w:vAlign w:val="bottom"/>
          </w:tcPr>
          <w:p w14:paraId="5B6BEEB5" w14:textId="77777777" w:rsidR="00B71F2B" w:rsidRPr="00853565" w:rsidRDefault="00B71F2B" w:rsidP="00CD3B76">
            <w:pPr>
              <w:spacing w:before="40" w:line="140" w:lineRule="exact"/>
              <w:ind w:left="57" w:right="340"/>
            </w:pPr>
            <w:r w:rsidRPr="00853565">
              <w:rPr>
                <w:b/>
                <w:i/>
              </w:rPr>
              <w:t>Russia</w:t>
            </w:r>
          </w:p>
        </w:tc>
      </w:tr>
      <w:tr w:rsidR="00853565" w:rsidRPr="00853565" w14:paraId="6685BA3A" w14:textId="77777777">
        <w:tc>
          <w:tcPr>
            <w:tcW w:w="2506" w:type="dxa"/>
            <w:shd w:val="clear" w:color="auto" w:fill="auto"/>
            <w:vAlign w:val="bottom"/>
          </w:tcPr>
          <w:p w14:paraId="701B8B80" w14:textId="77777777" w:rsidR="00B71F2B" w:rsidRPr="00853565" w:rsidRDefault="00B71F2B" w:rsidP="00CD3B76">
            <w:pPr>
              <w:pStyle w:val="13"/>
              <w:spacing w:before="40" w:line="140" w:lineRule="exact"/>
              <w:rPr>
                <w:sz w:val="14"/>
                <w:szCs w:val="14"/>
              </w:rPr>
            </w:pPr>
            <w:r w:rsidRPr="00853565">
              <w:rPr>
                <w:sz w:val="14"/>
                <w:szCs w:val="14"/>
                <w:u w:val="none"/>
              </w:rPr>
              <w:t>Страны БРИКС</w:t>
            </w:r>
          </w:p>
        </w:tc>
        <w:tc>
          <w:tcPr>
            <w:tcW w:w="825" w:type="dxa"/>
            <w:tcBorders>
              <w:left w:val="single" w:sz="6" w:space="0" w:color="000000"/>
            </w:tcBorders>
            <w:shd w:val="clear" w:color="auto" w:fill="auto"/>
            <w:vAlign w:val="bottom"/>
          </w:tcPr>
          <w:p w14:paraId="6BC3A0E3" w14:textId="77777777" w:rsidR="00B71F2B" w:rsidRPr="00853565" w:rsidRDefault="00B71F2B" w:rsidP="00CD3B76">
            <w:pPr>
              <w:snapToGrid w:val="0"/>
              <w:spacing w:before="40" w:line="140" w:lineRule="exact"/>
              <w:ind w:right="227"/>
              <w:jc w:val="right"/>
              <w:rPr>
                <w:lang w:val="en-US"/>
              </w:rPr>
            </w:pPr>
          </w:p>
        </w:tc>
        <w:tc>
          <w:tcPr>
            <w:tcW w:w="826" w:type="dxa"/>
            <w:tcBorders>
              <w:left w:val="single" w:sz="6" w:space="0" w:color="000000"/>
            </w:tcBorders>
            <w:shd w:val="clear" w:color="auto" w:fill="auto"/>
            <w:vAlign w:val="bottom"/>
          </w:tcPr>
          <w:p w14:paraId="4B001A2D" w14:textId="77777777" w:rsidR="00B71F2B" w:rsidRPr="00853565" w:rsidRDefault="00B71F2B" w:rsidP="00CD3B76">
            <w:pPr>
              <w:spacing w:before="40" w:line="140" w:lineRule="exact"/>
              <w:ind w:right="170"/>
              <w:jc w:val="right"/>
              <w:rPr>
                <w:lang w:val="en-US"/>
              </w:rPr>
            </w:pPr>
          </w:p>
        </w:tc>
        <w:tc>
          <w:tcPr>
            <w:tcW w:w="826" w:type="dxa"/>
            <w:tcBorders>
              <w:left w:val="single" w:sz="6" w:space="0" w:color="000000"/>
            </w:tcBorders>
            <w:shd w:val="clear" w:color="auto" w:fill="auto"/>
            <w:vAlign w:val="bottom"/>
          </w:tcPr>
          <w:p w14:paraId="5DF917F9" w14:textId="77777777" w:rsidR="00B71F2B" w:rsidRPr="00853565" w:rsidRDefault="00B71F2B" w:rsidP="00CD3B76">
            <w:pPr>
              <w:spacing w:before="40" w:line="140" w:lineRule="exact"/>
              <w:ind w:right="170"/>
              <w:jc w:val="right"/>
              <w:rPr>
                <w:lang w:val="en-US"/>
              </w:rPr>
            </w:pPr>
          </w:p>
        </w:tc>
        <w:tc>
          <w:tcPr>
            <w:tcW w:w="826" w:type="dxa"/>
            <w:tcBorders>
              <w:left w:val="single" w:sz="6" w:space="0" w:color="000000"/>
            </w:tcBorders>
            <w:shd w:val="clear" w:color="auto" w:fill="auto"/>
            <w:vAlign w:val="bottom"/>
          </w:tcPr>
          <w:p w14:paraId="38198D50" w14:textId="77777777" w:rsidR="00B71F2B" w:rsidRPr="00853565" w:rsidRDefault="00B71F2B" w:rsidP="00CD3B76">
            <w:pPr>
              <w:spacing w:before="40" w:line="140" w:lineRule="exact"/>
              <w:ind w:right="170"/>
              <w:jc w:val="right"/>
              <w:rPr>
                <w:lang w:val="en-US"/>
              </w:rPr>
            </w:pPr>
          </w:p>
        </w:tc>
        <w:tc>
          <w:tcPr>
            <w:tcW w:w="826" w:type="dxa"/>
            <w:tcBorders>
              <w:left w:val="single" w:sz="6" w:space="0" w:color="000000"/>
            </w:tcBorders>
            <w:shd w:val="clear" w:color="auto" w:fill="auto"/>
            <w:vAlign w:val="bottom"/>
          </w:tcPr>
          <w:p w14:paraId="474F1871" w14:textId="77777777" w:rsidR="00B71F2B" w:rsidRPr="00853565" w:rsidRDefault="00B71F2B" w:rsidP="00CD3B76">
            <w:pPr>
              <w:spacing w:before="40" w:line="140" w:lineRule="exact"/>
              <w:ind w:right="170"/>
              <w:jc w:val="right"/>
              <w:rPr>
                <w:lang w:val="en-US"/>
              </w:rPr>
            </w:pPr>
          </w:p>
        </w:tc>
        <w:tc>
          <w:tcPr>
            <w:tcW w:w="826" w:type="dxa"/>
            <w:tcBorders>
              <w:left w:val="single" w:sz="6" w:space="0" w:color="000000"/>
            </w:tcBorders>
            <w:shd w:val="clear" w:color="auto" w:fill="auto"/>
            <w:vAlign w:val="bottom"/>
          </w:tcPr>
          <w:p w14:paraId="406993D9" w14:textId="77777777" w:rsidR="00B71F2B" w:rsidRPr="00853565" w:rsidRDefault="00B71F2B" w:rsidP="00CD3B76">
            <w:pPr>
              <w:spacing w:before="40" w:line="140" w:lineRule="exact"/>
              <w:ind w:right="170"/>
              <w:jc w:val="right"/>
              <w:rPr>
                <w:lang w:val="en-US"/>
              </w:rPr>
            </w:pPr>
          </w:p>
        </w:tc>
        <w:tc>
          <w:tcPr>
            <w:tcW w:w="2461" w:type="dxa"/>
            <w:tcBorders>
              <w:left w:val="single" w:sz="4" w:space="0" w:color="000000"/>
            </w:tcBorders>
            <w:shd w:val="clear" w:color="auto" w:fill="auto"/>
            <w:vAlign w:val="bottom"/>
          </w:tcPr>
          <w:p w14:paraId="2D59BBC8" w14:textId="77777777" w:rsidR="00B71F2B" w:rsidRPr="00853565" w:rsidRDefault="00B71F2B" w:rsidP="00CD3B76">
            <w:pPr>
              <w:pStyle w:val="13"/>
              <w:spacing w:before="40" w:line="140" w:lineRule="exact"/>
              <w:ind w:left="57"/>
              <w:rPr>
                <w:sz w:val="14"/>
                <w:szCs w:val="14"/>
              </w:rPr>
            </w:pPr>
            <w:r w:rsidRPr="00853565">
              <w:rPr>
                <w:bCs w:val="0"/>
                <w:i/>
                <w:sz w:val="14"/>
                <w:szCs w:val="14"/>
                <w:u w:val="none"/>
                <w:lang w:val="en-US"/>
              </w:rPr>
              <w:t>BRICS countries</w:t>
            </w:r>
          </w:p>
        </w:tc>
      </w:tr>
      <w:tr w:rsidR="00853565" w:rsidRPr="00853565" w14:paraId="4C0A0DC6" w14:textId="77777777">
        <w:tc>
          <w:tcPr>
            <w:tcW w:w="2506" w:type="dxa"/>
            <w:shd w:val="clear" w:color="auto" w:fill="auto"/>
            <w:vAlign w:val="bottom"/>
          </w:tcPr>
          <w:p w14:paraId="3346235B" w14:textId="77777777" w:rsidR="00B71F2B" w:rsidRPr="00853565" w:rsidRDefault="00B71F2B" w:rsidP="00CD3B76">
            <w:pPr>
              <w:pStyle w:val="13"/>
              <w:spacing w:before="40" w:line="140" w:lineRule="exact"/>
              <w:ind w:left="284"/>
              <w:rPr>
                <w:sz w:val="14"/>
                <w:szCs w:val="14"/>
              </w:rPr>
            </w:pPr>
            <w:r w:rsidRPr="00853565">
              <w:rPr>
                <w:b w:val="0"/>
                <w:bCs w:val="0"/>
                <w:sz w:val="14"/>
                <w:szCs w:val="14"/>
                <w:u w:val="none"/>
              </w:rPr>
              <w:t>из них:</w:t>
            </w:r>
          </w:p>
        </w:tc>
        <w:tc>
          <w:tcPr>
            <w:tcW w:w="825" w:type="dxa"/>
            <w:tcBorders>
              <w:left w:val="single" w:sz="6" w:space="0" w:color="000000"/>
            </w:tcBorders>
            <w:shd w:val="clear" w:color="auto" w:fill="auto"/>
            <w:vAlign w:val="bottom"/>
          </w:tcPr>
          <w:p w14:paraId="24C71D32" w14:textId="77777777" w:rsidR="00B71F2B" w:rsidRPr="00853565" w:rsidRDefault="00B71F2B" w:rsidP="00CD3B76">
            <w:pPr>
              <w:snapToGrid w:val="0"/>
              <w:spacing w:before="40" w:line="140" w:lineRule="exact"/>
              <w:ind w:right="227"/>
              <w:jc w:val="right"/>
              <w:rPr>
                <w:lang w:val="en-US"/>
              </w:rPr>
            </w:pPr>
          </w:p>
        </w:tc>
        <w:tc>
          <w:tcPr>
            <w:tcW w:w="826" w:type="dxa"/>
            <w:tcBorders>
              <w:left w:val="single" w:sz="6" w:space="0" w:color="000000"/>
            </w:tcBorders>
            <w:shd w:val="clear" w:color="auto" w:fill="auto"/>
            <w:vAlign w:val="bottom"/>
          </w:tcPr>
          <w:p w14:paraId="05B7D76B" w14:textId="77777777" w:rsidR="00B71F2B" w:rsidRPr="00853565" w:rsidRDefault="00B71F2B" w:rsidP="00CD3B76">
            <w:pPr>
              <w:spacing w:before="40" w:line="140" w:lineRule="exact"/>
              <w:ind w:right="170"/>
              <w:jc w:val="right"/>
              <w:rPr>
                <w:lang w:val="en-US"/>
              </w:rPr>
            </w:pPr>
          </w:p>
        </w:tc>
        <w:tc>
          <w:tcPr>
            <w:tcW w:w="826" w:type="dxa"/>
            <w:tcBorders>
              <w:left w:val="single" w:sz="6" w:space="0" w:color="000000"/>
            </w:tcBorders>
            <w:shd w:val="clear" w:color="auto" w:fill="auto"/>
            <w:vAlign w:val="bottom"/>
          </w:tcPr>
          <w:p w14:paraId="78CFC596" w14:textId="77777777" w:rsidR="00B71F2B" w:rsidRPr="00853565" w:rsidRDefault="00B71F2B" w:rsidP="00CD3B76">
            <w:pPr>
              <w:spacing w:before="40" w:line="140" w:lineRule="exact"/>
              <w:ind w:right="170"/>
              <w:jc w:val="right"/>
              <w:rPr>
                <w:lang w:val="en-US"/>
              </w:rPr>
            </w:pPr>
          </w:p>
        </w:tc>
        <w:tc>
          <w:tcPr>
            <w:tcW w:w="826" w:type="dxa"/>
            <w:tcBorders>
              <w:left w:val="single" w:sz="6" w:space="0" w:color="000000"/>
            </w:tcBorders>
            <w:shd w:val="clear" w:color="auto" w:fill="auto"/>
            <w:vAlign w:val="bottom"/>
          </w:tcPr>
          <w:p w14:paraId="55DC01A7" w14:textId="77777777" w:rsidR="00B71F2B" w:rsidRPr="00853565" w:rsidRDefault="00B71F2B" w:rsidP="00CD3B76">
            <w:pPr>
              <w:spacing w:before="40" w:line="140" w:lineRule="exact"/>
              <w:ind w:right="170"/>
              <w:jc w:val="right"/>
              <w:rPr>
                <w:lang w:val="en-US"/>
              </w:rPr>
            </w:pPr>
          </w:p>
        </w:tc>
        <w:tc>
          <w:tcPr>
            <w:tcW w:w="826" w:type="dxa"/>
            <w:tcBorders>
              <w:left w:val="single" w:sz="6" w:space="0" w:color="000000"/>
            </w:tcBorders>
            <w:shd w:val="clear" w:color="auto" w:fill="auto"/>
            <w:vAlign w:val="bottom"/>
          </w:tcPr>
          <w:p w14:paraId="74384EBD" w14:textId="77777777" w:rsidR="00B71F2B" w:rsidRPr="00853565" w:rsidRDefault="00B71F2B" w:rsidP="00CD3B76">
            <w:pPr>
              <w:spacing w:before="40" w:line="140" w:lineRule="exact"/>
              <w:ind w:right="170"/>
              <w:jc w:val="right"/>
              <w:rPr>
                <w:lang w:val="en-US"/>
              </w:rPr>
            </w:pPr>
          </w:p>
        </w:tc>
        <w:tc>
          <w:tcPr>
            <w:tcW w:w="826" w:type="dxa"/>
            <w:tcBorders>
              <w:left w:val="single" w:sz="6" w:space="0" w:color="000000"/>
            </w:tcBorders>
            <w:shd w:val="clear" w:color="auto" w:fill="auto"/>
            <w:vAlign w:val="bottom"/>
          </w:tcPr>
          <w:p w14:paraId="2F319828" w14:textId="77777777" w:rsidR="00B71F2B" w:rsidRPr="00853565" w:rsidRDefault="00B71F2B" w:rsidP="00CD3B76">
            <w:pPr>
              <w:spacing w:before="40" w:line="140" w:lineRule="exact"/>
              <w:ind w:right="170"/>
              <w:jc w:val="right"/>
              <w:rPr>
                <w:lang w:val="en-US"/>
              </w:rPr>
            </w:pPr>
          </w:p>
        </w:tc>
        <w:tc>
          <w:tcPr>
            <w:tcW w:w="2461" w:type="dxa"/>
            <w:tcBorders>
              <w:left w:val="single" w:sz="4" w:space="0" w:color="000000"/>
            </w:tcBorders>
            <w:shd w:val="clear" w:color="auto" w:fill="auto"/>
            <w:vAlign w:val="bottom"/>
          </w:tcPr>
          <w:p w14:paraId="1CA6F4CD" w14:textId="77777777" w:rsidR="00B71F2B" w:rsidRPr="00853565" w:rsidRDefault="00B71F2B" w:rsidP="00CD3B76">
            <w:pPr>
              <w:pStyle w:val="13"/>
              <w:spacing w:before="40" w:line="140" w:lineRule="exact"/>
              <w:ind w:left="284"/>
              <w:rPr>
                <w:sz w:val="14"/>
                <w:szCs w:val="14"/>
              </w:rPr>
            </w:pPr>
            <w:r w:rsidRPr="00853565">
              <w:rPr>
                <w:b w:val="0"/>
                <w:bCs w:val="0"/>
                <w:i/>
                <w:sz w:val="14"/>
                <w:szCs w:val="14"/>
                <w:u w:val="none"/>
              </w:rPr>
              <w:t>of which:</w:t>
            </w:r>
          </w:p>
        </w:tc>
      </w:tr>
      <w:tr w:rsidR="00853565" w:rsidRPr="00853565" w14:paraId="794B3C8A" w14:textId="77777777">
        <w:tc>
          <w:tcPr>
            <w:tcW w:w="2506" w:type="dxa"/>
            <w:shd w:val="clear" w:color="auto" w:fill="auto"/>
            <w:vAlign w:val="bottom"/>
          </w:tcPr>
          <w:p w14:paraId="38BF52B3" w14:textId="77777777" w:rsidR="00B71F2B" w:rsidRPr="00853565" w:rsidRDefault="00B71F2B" w:rsidP="00CD3B76">
            <w:pPr>
              <w:spacing w:before="40" w:line="140" w:lineRule="exact"/>
              <w:ind w:left="113"/>
            </w:pPr>
            <w:r w:rsidRPr="00853565">
              <w:rPr>
                <w:lang w:val="en-US"/>
              </w:rPr>
              <w:t>Бразилия</w:t>
            </w:r>
          </w:p>
        </w:tc>
        <w:tc>
          <w:tcPr>
            <w:tcW w:w="825" w:type="dxa"/>
            <w:tcBorders>
              <w:left w:val="single" w:sz="6" w:space="0" w:color="000000"/>
            </w:tcBorders>
            <w:shd w:val="clear" w:color="auto" w:fill="auto"/>
            <w:vAlign w:val="bottom"/>
          </w:tcPr>
          <w:p w14:paraId="1ED47AD7" w14:textId="3C9944CF" w:rsidR="00B71F2B" w:rsidRPr="00853565" w:rsidRDefault="00B71F2B" w:rsidP="00CD3B76">
            <w:pPr>
              <w:spacing w:before="40" w:line="140" w:lineRule="exact"/>
              <w:ind w:right="227"/>
              <w:jc w:val="right"/>
            </w:pPr>
            <w:r w:rsidRPr="00853565">
              <w:t>3</w:t>
            </w:r>
            <w:r w:rsidRPr="00853565">
              <w:rPr>
                <w:lang w:val="en-US"/>
              </w:rPr>
              <w:t> 230</w:t>
            </w:r>
          </w:p>
        </w:tc>
        <w:tc>
          <w:tcPr>
            <w:tcW w:w="826" w:type="dxa"/>
            <w:tcBorders>
              <w:left w:val="single" w:sz="6" w:space="0" w:color="000000"/>
            </w:tcBorders>
            <w:shd w:val="clear" w:color="auto" w:fill="auto"/>
            <w:vAlign w:val="bottom"/>
          </w:tcPr>
          <w:p w14:paraId="58794D77" w14:textId="208D50BF" w:rsidR="00B71F2B" w:rsidRPr="00853565" w:rsidRDefault="00B71F2B" w:rsidP="00CD3B76">
            <w:pPr>
              <w:spacing w:before="40" w:line="140" w:lineRule="exact"/>
              <w:ind w:right="170"/>
              <w:jc w:val="right"/>
            </w:pPr>
            <w:r w:rsidRPr="00853565">
              <w:t>3</w:t>
            </w:r>
            <w:r w:rsidRPr="00853565">
              <w:rPr>
                <w:lang w:val="en-US"/>
              </w:rPr>
              <w:t> 301</w:t>
            </w:r>
          </w:p>
        </w:tc>
        <w:tc>
          <w:tcPr>
            <w:tcW w:w="826" w:type="dxa"/>
            <w:tcBorders>
              <w:left w:val="single" w:sz="6" w:space="0" w:color="000000"/>
            </w:tcBorders>
            <w:shd w:val="clear" w:color="auto" w:fill="auto"/>
            <w:vAlign w:val="bottom"/>
          </w:tcPr>
          <w:p w14:paraId="409DB362" w14:textId="2E1B8D10" w:rsidR="00B71F2B" w:rsidRPr="00853565" w:rsidRDefault="00B71F2B" w:rsidP="00CD3B76">
            <w:pPr>
              <w:spacing w:before="40" w:line="140" w:lineRule="exact"/>
              <w:ind w:right="170"/>
              <w:jc w:val="right"/>
            </w:pPr>
            <w:r w:rsidRPr="00853565">
              <w:rPr>
                <w:lang w:val="en-US"/>
              </w:rPr>
              <w:t>92</w:t>
            </w:r>
          </w:p>
        </w:tc>
        <w:tc>
          <w:tcPr>
            <w:tcW w:w="826" w:type="dxa"/>
            <w:tcBorders>
              <w:left w:val="single" w:sz="6" w:space="0" w:color="000000"/>
            </w:tcBorders>
            <w:shd w:val="clear" w:color="auto" w:fill="auto"/>
            <w:vAlign w:val="bottom"/>
          </w:tcPr>
          <w:p w14:paraId="7CF798AE" w14:textId="6E464D0C" w:rsidR="00B71F2B" w:rsidRPr="00853565" w:rsidRDefault="00B71F2B" w:rsidP="00CD3B76">
            <w:pPr>
              <w:spacing w:before="40" w:line="140" w:lineRule="exact"/>
              <w:ind w:right="170"/>
              <w:jc w:val="right"/>
            </w:pPr>
            <w:r w:rsidRPr="00853565">
              <w:rPr>
                <w:lang w:val="en-US"/>
              </w:rPr>
              <w:t>96</w:t>
            </w:r>
          </w:p>
        </w:tc>
        <w:tc>
          <w:tcPr>
            <w:tcW w:w="826" w:type="dxa"/>
            <w:tcBorders>
              <w:left w:val="single" w:sz="6" w:space="0" w:color="000000"/>
            </w:tcBorders>
            <w:shd w:val="clear" w:color="auto" w:fill="auto"/>
            <w:vAlign w:val="bottom"/>
          </w:tcPr>
          <w:p w14:paraId="41A9427F" w14:textId="0FE481ED" w:rsidR="00B71F2B" w:rsidRPr="00853565" w:rsidRDefault="00B71F2B" w:rsidP="00CD3B76">
            <w:pPr>
              <w:spacing w:before="40" w:line="140" w:lineRule="exact"/>
              <w:ind w:right="170"/>
              <w:jc w:val="right"/>
            </w:pPr>
            <w:r w:rsidRPr="00853565">
              <w:rPr>
                <w:lang w:val="en-US"/>
              </w:rPr>
              <w:t>113</w:t>
            </w:r>
          </w:p>
        </w:tc>
        <w:tc>
          <w:tcPr>
            <w:tcW w:w="826" w:type="dxa"/>
            <w:tcBorders>
              <w:left w:val="single" w:sz="6" w:space="0" w:color="000000"/>
            </w:tcBorders>
            <w:shd w:val="clear" w:color="auto" w:fill="auto"/>
            <w:vAlign w:val="bottom"/>
          </w:tcPr>
          <w:p w14:paraId="1568E293" w14:textId="1193B046" w:rsidR="00B71F2B" w:rsidRPr="00853565" w:rsidRDefault="00B71F2B" w:rsidP="00CD3B76">
            <w:pPr>
              <w:spacing w:before="40" w:line="140" w:lineRule="exact"/>
              <w:ind w:right="170"/>
              <w:jc w:val="right"/>
            </w:pPr>
            <w:r w:rsidRPr="00853565">
              <w:rPr>
                <w:lang w:val="en-US"/>
              </w:rPr>
              <w:t>126</w:t>
            </w:r>
          </w:p>
        </w:tc>
        <w:tc>
          <w:tcPr>
            <w:tcW w:w="2461" w:type="dxa"/>
            <w:tcBorders>
              <w:left w:val="single" w:sz="4" w:space="0" w:color="000000"/>
            </w:tcBorders>
            <w:shd w:val="clear" w:color="auto" w:fill="auto"/>
            <w:vAlign w:val="bottom"/>
          </w:tcPr>
          <w:p w14:paraId="73C8CC1C" w14:textId="77777777" w:rsidR="00B71F2B" w:rsidRPr="00853565" w:rsidRDefault="00B71F2B" w:rsidP="00CD3B76">
            <w:pPr>
              <w:spacing w:before="40" w:line="140" w:lineRule="exact"/>
              <w:ind w:left="170"/>
            </w:pPr>
            <w:r w:rsidRPr="00853565">
              <w:rPr>
                <w:i/>
              </w:rPr>
              <w:t>Brazil</w:t>
            </w:r>
          </w:p>
        </w:tc>
      </w:tr>
      <w:tr w:rsidR="00853565" w:rsidRPr="00853565" w14:paraId="2ADD3A0F" w14:textId="77777777">
        <w:tc>
          <w:tcPr>
            <w:tcW w:w="2506" w:type="dxa"/>
            <w:shd w:val="clear" w:color="auto" w:fill="auto"/>
            <w:vAlign w:val="bottom"/>
          </w:tcPr>
          <w:p w14:paraId="565E6966" w14:textId="77777777" w:rsidR="00B71F2B" w:rsidRPr="00853565" w:rsidRDefault="00B71F2B" w:rsidP="00CD3B76">
            <w:pPr>
              <w:spacing w:before="40" w:line="140" w:lineRule="exact"/>
              <w:ind w:left="113"/>
            </w:pPr>
            <w:r w:rsidRPr="00853565">
              <w:rPr>
                <w:lang w:val="en-US"/>
              </w:rPr>
              <w:t>Индия</w:t>
            </w:r>
          </w:p>
        </w:tc>
        <w:tc>
          <w:tcPr>
            <w:tcW w:w="825" w:type="dxa"/>
            <w:tcBorders>
              <w:left w:val="single" w:sz="6" w:space="0" w:color="000000"/>
            </w:tcBorders>
            <w:shd w:val="clear" w:color="auto" w:fill="auto"/>
            <w:vAlign w:val="bottom"/>
          </w:tcPr>
          <w:p w14:paraId="7EFE6437" w14:textId="058EA24C" w:rsidR="00B71F2B" w:rsidRPr="00853565" w:rsidRDefault="00B71F2B" w:rsidP="00CD3B76">
            <w:pPr>
              <w:spacing w:before="40" w:line="140" w:lineRule="exact"/>
              <w:ind w:right="227"/>
              <w:jc w:val="right"/>
            </w:pPr>
            <w:r w:rsidRPr="00853565">
              <w:t>2</w:t>
            </w:r>
            <w:r w:rsidRPr="00853565">
              <w:rPr>
                <w:lang w:val="en-US"/>
              </w:rPr>
              <w:t> 442</w:t>
            </w:r>
          </w:p>
        </w:tc>
        <w:tc>
          <w:tcPr>
            <w:tcW w:w="826" w:type="dxa"/>
            <w:tcBorders>
              <w:left w:val="single" w:sz="6" w:space="0" w:color="000000"/>
            </w:tcBorders>
            <w:shd w:val="clear" w:color="auto" w:fill="auto"/>
            <w:vAlign w:val="bottom"/>
          </w:tcPr>
          <w:p w14:paraId="00577CFB" w14:textId="0BA97E8C" w:rsidR="00B71F2B" w:rsidRPr="00853565" w:rsidRDefault="00B71F2B" w:rsidP="00CD3B76">
            <w:pPr>
              <w:spacing w:before="40" w:line="140" w:lineRule="exact"/>
              <w:ind w:right="170"/>
              <w:jc w:val="right"/>
            </w:pPr>
            <w:r w:rsidRPr="00853565">
              <w:t>2</w:t>
            </w:r>
            <w:r w:rsidRPr="00853565">
              <w:rPr>
                <w:lang w:val="en-US"/>
              </w:rPr>
              <w:t> </w:t>
            </w:r>
            <w:r w:rsidRPr="00853565">
              <w:t>5</w:t>
            </w:r>
            <w:r w:rsidRPr="00853565">
              <w:rPr>
                <w:lang w:val="en-US"/>
              </w:rPr>
              <w:t>33</w:t>
            </w:r>
          </w:p>
        </w:tc>
        <w:tc>
          <w:tcPr>
            <w:tcW w:w="826" w:type="dxa"/>
            <w:tcBorders>
              <w:left w:val="single" w:sz="6" w:space="0" w:color="000000"/>
            </w:tcBorders>
            <w:shd w:val="clear" w:color="auto" w:fill="auto"/>
            <w:vAlign w:val="bottom"/>
          </w:tcPr>
          <w:p w14:paraId="37626B59" w14:textId="4565D4D5" w:rsidR="00B71F2B" w:rsidRPr="00853565" w:rsidRDefault="00B71F2B" w:rsidP="00CD3B76">
            <w:pPr>
              <w:spacing w:before="40" w:line="140" w:lineRule="exact"/>
              <w:ind w:right="170"/>
              <w:jc w:val="right"/>
            </w:pPr>
            <w:r w:rsidRPr="00853565">
              <w:rPr>
                <w:lang w:val="en-US"/>
              </w:rPr>
              <w:t>60</w:t>
            </w:r>
          </w:p>
        </w:tc>
        <w:tc>
          <w:tcPr>
            <w:tcW w:w="826" w:type="dxa"/>
            <w:tcBorders>
              <w:left w:val="single" w:sz="6" w:space="0" w:color="000000"/>
            </w:tcBorders>
            <w:shd w:val="clear" w:color="auto" w:fill="auto"/>
            <w:vAlign w:val="bottom"/>
          </w:tcPr>
          <w:p w14:paraId="55BCF7B8" w14:textId="7628283C" w:rsidR="00B71F2B" w:rsidRPr="00853565" w:rsidRDefault="00B71F2B" w:rsidP="00CD3B76">
            <w:pPr>
              <w:spacing w:before="40" w:line="140" w:lineRule="exact"/>
              <w:ind w:right="170"/>
              <w:jc w:val="right"/>
            </w:pPr>
            <w:r w:rsidRPr="00853565">
              <w:rPr>
                <w:lang w:val="en-US"/>
              </w:rPr>
              <w:t>63</w:t>
            </w:r>
          </w:p>
        </w:tc>
        <w:tc>
          <w:tcPr>
            <w:tcW w:w="826" w:type="dxa"/>
            <w:tcBorders>
              <w:left w:val="single" w:sz="6" w:space="0" w:color="000000"/>
            </w:tcBorders>
            <w:shd w:val="clear" w:color="auto" w:fill="auto"/>
            <w:vAlign w:val="bottom"/>
          </w:tcPr>
          <w:p w14:paraId="4D783385" w14:textId="78380678" w:rsidR="00B71F2B" w:rsidRPr="00853565" w:rsidRDefault="00B71F2B" w:rsidP="00CD3B76">
            <w:pPr>
              <w:spacing w:before="40" w:line="140" w:lineRule="exact"/>
              <w:ind w:right="170"/>
              <w:jc w:val="right"/>
            </w:pPr>
            <w:r w:rsidRPr="00853565">
              <w:rPr>
                <w:lang w:val="en-US"/>
              </w:rPr>
              <w:t>51</w:t>
            </w:r>
          </w:p>
        </w:tc>
        <w:tc>
          <w:tcPr>
            <w:tcW w:w="826" w:type="dxa"/>
            <w:tcBorders>
              <w:left w:val="single" w:sz="6" w:space="0" w:color="000000"/>
            </w:tcBorders>
            <w:shd w:val="clear" w:color="auto" w:fill="auto"/>
            <w:vAlign w:val="bottom"/>
          </w:tcPr>
          <w:p w14:paraId="175D61D1" w14:textId="47B4D8E4" w:rsidR="00B71F2B" w:rsidRPr="00853565" w:rsidRDefault="00B71F2B" w:rsidP="00CD3B76">
            <w:pPr>
              <w:spacing w:before="40" w:line="140" w:lineRule="exact"/>
              <w:ind w:right="170"/>
              <w:jc w:val="right"/>
            </w:pPr>
            <w:r w:rsidRPr="00853565">
              <w:rPr>
                <w:lang w:val="en-US"/>
              </w:rPr>
              <w:t>59</w:t>
            </w:r>
          </w:p>
        </w:tc>
        <w:tc>
          <w:tcPr>
            <w:tcW w:w="2461" w:type="dxa"/>
            <w:tcBorders>
              <w:left w:val="single" w:sz="4" w:space="0" w:color="000000"/>
            </w:tcBorders>
            <w:shd w:val="clear" w:color="auto" w:fill="auto"/>
            <w:vAlign w:val="bottom"/>
          </w:tcPr>
          <w:p w14:paraId="747E4300" w14:textId="77777777" w:rsidR="00B71F2B" w:rsidRPr="00853565" w:rsidRDefault="00B71F2B" w:rsidP="00CD3B76">
            <w:pPr>
              <w:spacing w:before="40" w:line="140" w:lineRule="exact"/>
              <w:ind w:left="170"/>
            </w:pPr>
            <w:r w:rsidRPr="00853565">
              <w:rPr>
                <w:i/>
              </w:rPr>
              <w:t>India</w:t>
            </w:r>
          </w:p>
        </w:tc>
      </w:tr>
      <w:tr w:rsidR="00853565" w:rsidRPr="00853565" w14:paraId="3461DC2A" w14:textId="77777777">
        <w:tc>
          <w:tcPr>
            <w:tcW w:w="2506" w:type="dxa"/>
            <w:shd w:val="clear" w:color="auto" w:fill="auto"/>
            <w:vAlign w:val="bottom"/>
          </w:tcPr>
          <w:p w14:paraId="04090A06" w14:textId="77777777" w:rsidR="00B71F2B" w:rsidRPr="00853565" w:rsidRDefault="00B71F2B" w:rsidP="00CD3B76">
            <w:pPr>
              <w:spacing w:before="40" w:line="140" w:lineRule="exact"/>
              <w:ind w:left="113"/>
            </w:pPr>
            <w:r w:rsidRPr="00853565">
              <w:rPr>
                <w:lang w:val="en-US"/>
              </w:rPr>
              <w:t>Китай</w:t>
            </w:r>
          </w:p>
        </w:tc>
        <w:tc>
          <w:tcPr>
            <w:tcW w:w="825" w:type="dxa"/>
            <w:tcBorders>
              <w:left w:val="single" w:sz="6" w:space="0" w:color="000000"/>
            </w:tcBorders>
            <w:shd w:val="clear" w:color="auto" w:fill="auto"/>
            <w:vAlign w:val="bottom"/>
          </w:tcPr>
          <w:p w14:paraId="69D240F9" w14:textId="609E024B" w:rsidR="00B71F2B" w:rsidRPr="00853565" w:rsidRDefault="00B71F2B" w:rsidP="00CD3B76">
            <w:pPr>
              <w:spacing w:before="40" w:line="140" w:lineRule="exact"/>
              <w:ind w:right="227"/>
              <w:jc w:val="right"/>
            </w:pPr>
            <w:r w:rsidRPr="00853565">
              <w:rPr>
                <w:lang w:val="en-US"/>
              </w:rPr>
              <w:t>3 044</w:t>
            </w:r>
          </w:p>
        </w:tc>
        <w:tc>
          <w:tcPr>
            <w:tcW w:w="826" w:type="dxa"/>
            <w:tcBorders>
              <w:left w:val="single" w:sz="6" w:space="0" w:color="000000"/>
            </w:tcBorders>
            <w:shd w:val="clear" w:color="auto" w:fill="auto"/>
            <w:vAlign w:val="bottom"/>
          </w:tcPr>
          <w:p w14:paraId="42138485" w14:textId="3DB9E2E4" w:rsidR="00B71F2B" w:rsidRPr="00853565" w:rsidRDefault="00B71F2B" w:rsidP="00817018">
            <w:pPr>
              <w:spacing w:before="40" w:line="140" w:lineRule="exact"/>
              <w:ind w:right="170"/>
              <w:jc w:val="right"/>
            </w:pPr>
            <w:r w:rsidRPr="00853565">
              <w:t>3</w:t>
            </w:r>
            <w:r w:rsidRPr="00853565">
              <w:rPr>
                <w:lang w:val="en-US"/>
              </w:rPr>
              <w:t> </w:t>
            </w:r>
            <w:r w:rsidRPr="00853565">
              <w:t>19</w:t>
            </w:r>
            <w:r w:rsidR="00817018" w:rsidRPr="00853565">
              <w:t>1</w:t>
            </w:r>
          </w:p>
        </w:tc>
        <w:tc>
          <w:tcPr>
            <w:tcW w:w="826" w:type="dxa"/>
            <w:tcBorders>
              <w:left w:val="single" w:sz="6" w:space="0" w:color="000000"/>
            </w:tcBorders>
            <w:shd w:val="clear" w:color="auto" w:fill="auto"/>
            <w:vAlign w:val="bottom"/>
          </w:tcPr>
          <w:p w14:paraId="01CFCA05" w14:textId="0010C5C9" w:rsidR="00B71F2B" w:rsidRPr="00853565" w:rsidRDefault="00B71F2B" w:rsidP="00CD3B76">
            <w:pPr>
              <w:spacing w:before="40" w:line="140" w:lineRule="exact"/>
              <w:ind w:right="170"/>
              <w:jc w:val="right"/>
            </w:pPr>
            <w:r w:rsidRPr="00853565">
              <w:rPr>
                <w:lang w:val="en-US"/>
              </w:rPr>
              <w:t>95</w:t>
            </w:r>
          </w:p>
        </w:tc>
        <w:tc>
          <w:tcPr>
            <w:tcW w:w="826" w:type="dxa"/>
            <w:tcBorders>
              <w:left w:val="single" w:sz="6" w:space="0" w:color="000000"/>
            </w:tcBorders>
            <w:shd w:val="clear" w:color="auto" w:fill="auto"/>
            <w:vAlign w:val="bottom"/>
          </w:tcPr>
          <w:p w14:paraId="1B85E448" w14:textId="3C8A46ED" w:rsidR="00B71F2B" w:rsidRPr="00853565" w:rsidRDefault="00B71F2B" w:rsidP="00CD3B76">
            <w:pPr>
              <w:spacing w:before="40" w:line="140" w:lineRule="exact"/>
              <w:ind w:right="170"/>
              <w:jc w:val="right"/>
            </w:pPr>
            <w:r w:rsidRPr="00853565">
              <w:rPr>
                <w:lang w:val="en-US"/>
              </w:rPr>
              <w:t>101</w:t>
            </w:r>
          </w:p>
        </w:tc>
        <w:tc>
          <w:tcPr>
            <w:tcW w:w="826" w:type="dxa"/>
            <w:tcBorders>
              <w:left w:val="single" w:sz="6" w:space="0" w:color="000000"/>
            </w:tcBorders>
            <w:shd w:val="clear" w:color="auto" w:fill="auto"/>
            <w:vAlign w:val="bottom"/>
          </w:tcPr>
          <w:p w14:paraId="7A93560D" w14:textId="0028FAE0" w:rsidR="00B71F2B" w:rsidRPr="00853565" w:rsidRDefault="00B71F2B" w:rsidP="00CD3B76">
            <w:pPr>
              <w:spacing w:before="40" w:line="140" w:lineRule="exact"/>
              <w:ind w:right="170"/>
              <w:jc w:val="right"/>
            </w:pPr>
            <w:r w:rsidRPr="00853565">
              <w:rPr>
                <w:lang w:val="en-US"/>
              </w:rPr>
              <w:t>93</w:t>
            </w:r>
          </w:p>
        </w:tc>
        <w:tc>
          <w:tcPr>
            <w:tcW w:w="826" w:type="dxa"/>
            <w:tcBorders>
              <w:left w:val="single" w:sz="6" w:space="0" w:color="000000"/>
            </w:tcBorders>
            <w:shd w:val="clear" w:color="auto" w:fill="auto"/>
            <w:vAlign w:val="bottom"/>
          </w:tcPr>
          <w:p w14:paraId="015934E6" w14:textId="3E8DA97C" w:rsidR="00B71F2B" w:rsidRPr="00853565" w:rsidRDefault="00B71F2B" w:rsidP="00CD3B76">
            <w:pPr>
              <w:spacing w:before="40" w:line="140" w:lineRule="exact"/>
              <w:ind w:right="170"/>
              <w:jc w:val="right"/>
            </w:pPr>
            <w:r w:rsidRPr="00853565">
              <w:rPr>
                <w:lang w:val="en-US"/>
              </w:rPr>
              <w:t>100</w:t>
            </w:r>
          </w:p>
        </w:tc>
        <w:tc>
          <w:tcPr>
            <w:tcW w:w="2461" w:type="dxa"/>
            <w:tcBorders>
              <w:left w:val="single" w:sz="4" w:space="0" w:color="000000"/>
            </w:tcBorders>
            <w:shd w:val="clear" w:color="auto" w:fill="auto"/>
            <w:vAlign w:val="bottom"/>
          </w:tcPr>
          <w:p w14:paraId="564F1EEA" w14:textId="77777777" w:rsidR="00B71F2B" w:rsidRPr="00853565" w:rsidRDefault="00B71F2B" w:rsidP="00CD3B76">
            <w:pPr>
              <w:spacing w:before="40" w:line="140" w:lineRule="exact"/>
              <w:ind w:left="170"/>
            </w:pPr>
            <w:r w:rsidRPr="00853565">
              <w:rPr>
                <w:i/>
              </w:rPr>
              <w:t>China</w:t>
            </w:r>
          </w:p>
        </w:tc>
      </w:tr>
      <w:tr w:rsidR="00853565" w:rsidRPr="00853565" w14:paraId="34905BDD" w14:textId="77777777">
        <w:tc>
          <w:tcPr>
            <w:tcW w:w="2506" w:type="dxa"/>
            <w:shd w:val="clear" w:color="auto" w:fill="auto"/>
            <w:vAlign w:val="bottom"/>
          </w:tcPr>
          <w:p w14:paraId="2947FE71" w14:textId="77777777" w:rsidR="00B71F2B" w:rsidRPr="00853565" w:rsidRDefault="00B71F2B" w:rsidP="00CD3B76">
            <w:pPr>
              <w:spacing w:before="40" w:line="140" w:lineRule="exact"/>
              <w:ind w:left="113"/>
            </w:pPr>
            <w:r w:rsidRPr="00853565">
              <w:rPr>
                <w:lang w:val="en-US"/>
              </w:rPr>
              <w:t>Южно-Африканская Республика</w:t>
            </w:r>
          </w:p>
        </w:tc>
        <w:tc>
          <w:tcPr>
            <w:tcW w:w="825" w:type="dxa"/>
            <w:tcBorders>
              <w:left w:val="single" w:sz="6" w:space="0" w:color="000000"/>
            </w:tcBorders>
            <w:shd w:val="clear" w:color="auto" w:fill="auto"/>
            <w:vAlign w:val="bottom"/>
          </w:tcPr>
          <w:p w14:paraId="49F8FDF5" w14:textId="61641037" w:rsidR="00B71F2B" w:rsidRPr="00853565" w:rsidRDefault="00B71F2B" w:rsidP="00CD3B76">
            <w:pPr>
              <w:spacing w:before="40" w:line="140" w:lineRule="exact"/>
              <w:ind w:right="227"/>
              <w:jc w:val="right"/>
            </w:pPr>
            <w:r w:rsidRPr="00853565">
              <w:rPr>
                <w:lang w:val="en-US"/>
              </w:rPr>
              <w:t>2 992</w:t>
            </w:r>
          </w:p>
        </w:tc>
        <w:tc>
          <w:tcPr>
            <w:tcW w:w="826" w:type="dxa"/>
            <w:tcBorders>
              <w:left w:val="single" w:sz="6" w:space="0" w:color="000000"/>
            </w:tcBorders>
            <w:shd w:val="clear" w:color="auto" w:fill="auto"/>
            <w:vAlign w:val="bottom"/>
          </w:tcPr>
          <w:p w14:paraId="70336FBA" w14:textId="670F7E1D" w:rsidR="00B71F2B" w:rsidRPr="00853565" w:rsidRDefault="00B71F2B" w:rsidP="00CD3B76">
            <w:pPr>
              <w:spacing w:before="40" w:line="140" w:lineRule="exact"/>
              <w:ind w:right="170"/>
              <w:jc w:val="right"/>
            </w:pPr>
            <w:r w:rsidRPr="00853565">
              <w:t>2</w:t>
            </w:r>
            <w:r w:rsidRPr="00853565">
              <w:rPr>
                <w:lang w:val="en-US"/>
              </w:rPr>
              <w:t> 8</w:t>
            </w:r>
            <w:r w:rsidRPr="00853565">
              <w:t>99</w:t>
            </w:r>
          </w:p>
        </w:tc>
        <w:tc>
          <w:tcPr>
            <w:tcW w:w="826" w:type="dxa"/>
            <w:tcBorders>
              <w:left w:val="single" w:sz="6" w:space="0" w:color="000000"/>
            </w:tcBorders>
            <w:shd w:val="clear" w:color="auto" w:fill="auto"/>
            <w:vAlign w:val="bottom"/>
          </w:tcPr>
          <w:p w14:paraId="0052169B" w14:textId="5D26D354" w:rsidR="00B71F2B" w:rsidRPr="00853565" w:rsidRDefault="00B71F2B" w:rsidP="00CD3B76">
            <w:pPr>
              <w:spacing w:before="40" w:line="140" w:lineRule="exact"/>
              <w:ind w:right="170"/>
              <w:jc w:val="right"/>
            </w:pPr>
            <w:r w:rsidRPr="00853565">
              <w:rPr>
                <w:lang w:val="en-US"/>
              </w:rPr>
              <w:t>82</w:t>
            </w:r>
          </w:p>
        </w:tc>
        <w:tc>
          <w:tcPr>
            <w:tcW w:w="826" w:type="dxa"/>
            <w:tcBorders>
              <w:left w:val="single" w:sz="6" w:space="0" w:color="000000"/>
            </w:tcBorders>
            <w:shd w:val="clear" w:color="auto" w:fill="auto"/>
            <w:vAlign w:val="bottom"/>
          </w:tcPr>
          <w:p w14:paraId="6839D84D" w14:textId="74772D03" w:rsidR="00B71F2B" w:rsidRPr="00853565" w:rsidRDefault="00B71F2B" w:rsidP="00CD3B76">
            <w:pPr>
              <w:spacing w:before="40" w:line="140" w:lineRule="exact"/>
              <w:ind w:right="170"/>
              <w:jc w:val="right"/>
            </w:pPr>
            <w:r w:rsidRPr="00853565">
              <w:t>8</w:t>
            </w:r>
            <w:r w:rsidRPr="00853565">
              <w:rPr>
                <w:lang w:val="en-US"/>
              </w:rPr>
              <w:t>4</w:t>
            </w:r>
          </w:p>
        </w:tc>
        <w:tc>
          <w:tcPr>
            <w:tcW w:w="826" w:type="dxa"/>
            <w:tcBorders>
              <w:left w:val="single" w:sz="6" w:space="0" w:color="000000"/>
            </w:tcBorders>
            <w:shd w:val="clear" w:color="auto" w:fill="auto"/>
            <w:vAlign w:val="bottom"/>
          </w:tcPr>
          <w:p w14:paraId="0E2BF152" w14:textId="6D4E5CC8" w:rsidR="00B71F2B" w:rsidRPr="00853565" w:rsidRDefault="00B71F2B" w:rsidP="00CD3B76">
            <w:pPr>
              <w:spacing w:before="40" w:line="140" w:lineRule="exact"/>
              <w:ind w:right="170"/>
              <w:jc w:val="right"/>
            </w:pPr>
            <w:r w:rsidRPr="00853565">
              <w:rPr>
                <w:lang w:val="en-US"/>
              </w:rPr>
              <w:t>86</w:t>
            </w:r>
          </w:p>
        </w:tc>
        <w:tc>
          <w:tcPr>
            <w:tcW w:w="826" w:type="dxa"/>
            <w:tcBorders>
              <w:left w:val="single" w:sz="6" w:space="0" w:color="000000"/>
            </w:tcBorders>
            <w:shd w:val="clear" w:color="auto" w:fill="auto"/>
            <w:vAlign w:val="bottom"/>
          </w:tcPr>
          <w:p w14:paraId="46D59581" w14:textId="2B70B938" w:rsidR="00B71F2B" w:rsidRPr="00853565" w:rsidRDefault="00B71F2B" w:rsidP="00CD3B76">
            <w:pPr>
              <w:spacing w:before="40" w:line="140" w:lineRule="exact"/>
              <w:ind w:right="170"/>
              <w:jc w:val="right"/>
            </w:pPr>
            <w:r w:rsidRPr="00853565">
              <w:rPr>
                <w:lang w:val="en-US"/>
              </w:rPr>
              <w:t>83</w:t>
            </w:r>
          </w:p>
        </w:tc>
        <w:tc>
          <w:tcPr>
            <w:tcW w:w="2461" w:type="dxa"/>
            <w:tcBorders>
              <w:left w:val="single" w:sz="4" w:space="0" w:color="000000"/>
            </w:tcBorders>
            <w:shd w:val="clear" w:color="auto" w:fill="auto"/>
            <w:vAlign w:val="bottom"/>
          </w:tcPr>
          <w:p w14:paraId="0AD550FB" w14:textId="77777777" w:rsidR="00B71F2B" w:rsidRPr="00853565" w:rsidRDefault="00B71F2B" w:rsidP="00CD3B76">
            <w:pPr>
              <w:spacing w:before="40" w:line="140" w:lineRule="exact"/>
              <w:ind w:left="170"/>
            </w:pPr>
            <w:r w:rsidRPr="00853565">
              <w:rPr>
                <w:i/>
              </w:rPr>
              <w:t>South Africa</w:t>
            </w:r>
          </w:p>
        </w:tc>
      </w:tr>
      <w:tr w:rsidR="00853565" w:rsidRPr="00853565" w14:paraId="68B29823" w14:textId="77777777">
        <w:tc>
          <w:tcPr>
            <w:tcW w:w="2506" w:type="dxa"/>
            <w:shd w:val="clear" w:color="auto" w:fill="auto"/>
            <w:vAlign w:val="bottom"/>
          </w:tcPr>
          <w:p w14:paraId="21210D58" w14:textId="77777777" w:rsidR="00B71F2B" w:rsidRPr="00853565" w:rsidRDefault="00B71F2B" w:rsidP="00CD3B76">
            <w:pPr>
              <w:pStyle w:val="13"/>
              <w:spacing w:before="40" w:line="140" w:lineRule="exact"/>
              <w:rPr>
                <w:sz w:val="14"/>
                <w:szCs w:val="14"/>
              </w:rPr>
            </w:pPr>
            <w:r w:rsidRPr="00853565">
              <w:rPr>
                <w:sz w:val="14"/>
                <w:szCs w:val="14"/>
                <w:u w:val="none"/>
              </w:rPr>
              <w:t>Страны Е</w:t>
            </w:r>
            <w:r w:rsidRPr="00853565">
              <w:rPr>
                <w:sz w:val="14"/>
                <w:szCs w:val="14"/>
                <w:u w:val="none"/>
                <w:lang w:val="en-US"/>
              </w:rPr>
              <w:t>C</w:t>
            </w:r>
          </w:p>
        </w:tc>
        <w:tc>
          <w:tcPr>
            <w:tcW w:w="825" w:type="dxa"/>
            <w:tcBorders>
              <w:left w:val="single" w:sz="6" w:space="0" w:color="000000"/>
            </w:tcBorders>
            <w:shd w:val="clear" w:color="auto" w:fill="auto"/>
            <w:vAlign w:val="bottom"/>
          </w:tcPr>
          <w:p w14:paraId="0C09BD91" w14:textId="77777777" w:rsidR="00B71F2B" w:rsidRPr="00853565" w:rsidRDefault="00B71F2B" w:rsidP="00CD3B76">
            <w:pPr>
              <w:snapToGrid w:val="0"/>
              <w:spacing w:before="40" w:line="140" w:lineRule="exact"/>
              <w:ind w:right="227"/>
              <w:jc w:val="right"/>
              <w:rPr>
                <w:lang w:val="en-US"/>
              </w:rPr>
            </w:pPr>
          </w:p>
        </w:tc>
        <w:tc>
          <w:tcPr>
            <w:tcW w:w="826" w:type="dxa"/>
            <w:tcBorders>
              <w:left w:val="single" w:sz="6" w:space="0" w:color="000000"/>
            </w:tcBorders>
            <w:shd w:val="clear" w:color="auto" w:fill="auto"/>
            <w:vAlign w:val="bottom"/>
          </w:tcPr>
          <w:p w14:paraId="6CBA19EC" w14:textId="77777777" w:rsidR="00B71F2B" w:rsidRPr="00853565" w:rsidRDefault="00B71F2B" w:rsidP="00CD3B76">
            <w:pPr>
              <w:spacing w:before="40" w:line="140" w:lineRule="exact"/>
              <w:ind w:right="170"/>
              <w:jc w:val="right"/>
              <w:rPr>
                <w:lang w:val="en-US"/>
              </w:rPr>
            </w:pPr>
          </w:p>
        </w:tc>
        <w:tc>
          <w:tcPr>
            <w:tcW w:w="826" w:type="dxa"/>
            <w:tcBorders>
              <w:left w:val="single" w:sz="6" w:space="0" w:color="000000"/>
            </w:tcBorders>
            <w:shd w:val="clear" w:color="auto" w:fill="auto"/>
            <w:vAlign w:val="bottom"/>
          </w:tcPr>
          <w:p w14:paraId="3A81600E" w14:textId="77777777" w:rsidR="00B71F2B" w:rsidRPr="00853565" w:rsidRDefault="00B71F2B" w:rsidP="00CD3B76">
            <w:pPr>
              <w:spacing w:before="40" w:line="140" w:lineRule="exact"/>
              <w:ind w:right="170"/>
              <w:jc w:val="right"/>
              <w:rPr>
                <w:lang w:val="en-US"/>
              </w:rPr>
            </w:pPr>
          </w:p>
        </w:tc>
        <w:tc>
          <w:tcPr>
            <w:tcW w:w="826" w:type="dxa"/>
            <w:tcBorders>
              <w:left w:val="single" w:sz="6" w:space="0" w:color="000000"/>
            </w:tcBorders>
            <w:shd w:val="clear" w:color="auto" w:fill="auto"/>
            <w:vAlign w:val="bottom"/>
          </w:tcPr>
          <w:p w14:paraId="104ED387" w14:textId="77777777" w:rsidR="00B71F2B" w:rsidRPr="00853565" w:rsidRDefault="00B71F2B" w:rsidP="00CD3B76">
            <w:pPr>
              <w:spacing w:before="40" w:line="140" w:lineRule="exact"/>
              <w:ind w:right="170"/>
              <w:jc w:val="right"/>
              <w:rPr>
                <w:lang w:val="en-US"/>
              </w:rPr>
            </w:pPr>
          </w:p>
        </w:tc>
        <w:tc>
          <w:tcPr>
            <w:tcW w:w="826" w:type="dxa"/>
            <w:tcBorders>
              <w:left w:val="single" w:sz="6" w:space="0" w:color="000000"/>
            </w:tcBorders>
            <w:shd w:val="clear" w:color="auto" w:fill="auto"/>
            <w:vAlign w:val="bottom"/>
          </w:tcPr>
          <w:p w14:paraId="3B159EBC" w14:textId="77777777" w:rsidR="00B71F2B" w:rsidRPr="00853565" w:rsidRDefault="00B71F2B" w:rsidP="00CD3B76">
            <w:pPr>
              <w:spacing w:before="40" w:line="140" w:lineRule="exact"/>
              <w:ind w:right="170"/>
              <w:jc w:val="right"/>
              <w:rPr>
                <w:lang w:val="en-US"/>
              </w:rPr>
            </w:pPr>
          </w:p>
        </w:tc>
        <w:tc>
          <w:tcPr>
            <w:tcW w:w="826" w:type="dxa"/>
            <w:tcBorders>
              <w:left w:val="single" w:sz="6" w:space="0" w:color="000000"/>
            </w:tcBorders>
            <w:shd w:val="clear" w:color="auto" w:fill="auto"/>
            <w:vAlign w:val="bottom"/>
          </w:tcPr>
          <w:p w14:paraId="47777115" w14:textId="77777777" w:rsidR="00B71F2B" w:rsidRPr="00853565" w:rsidRDefault="00B71F2B" w:rsidP="00CD3B76">
            <w:pPr>
              <w:spacing w:before="40" w:line="140" w:lineRule="exact"/>
              <w:ind w:right="170"/>
              <w:jc w:val="right"/>
              <w:rPr>
                <w:lang w:val="en-US"/>
              </w:rPr>
            </w:pPr>
          </w:p>
        </w:tc>
        <w:tc>
          <w:tcPr>
            <w:tcW w:w="2461" w:type="dxa"/>
            <w:tcBorders>
              <w:left w:val="single" w:sz="4" w:space="0" w:color="000000"/>
            </w:tcBorders>
            <w:shd w:val="clear" w:color="auto" w:fill="auto"/>
          </w:tcPr>
          <w:p w14:paraId="4C3A03DA" w14:textId="77777777" w:rsidR="00B71F2B" w:rsidRPr="00853565" w:rsidRDefault="00B71F2B" w:rsidP="00CD3B76">
            <w:pPr>
              <w:pStyle w:val="13"/>
              <w:spacing w:before="40" w:line="140" w:lineRule="exact"/>
              <w:ind w:left="57"/>
              <w:rPr>
                <w:sz w:val="14"/>
                <w:szCs w:val="14"/>
              </w:rPr>
            </w:pPr>
            <w:r w:rsidRPr="00853565">
              <w:rPr>
                <w:bCs w:val="0"/>
                <w:i/>
                <w:sz w:val="14"/>
                <w:szCs w:val="14"/>
                <w:u w:val="none"/>
                <w:lang w:val="en-US"/>
              </w:rPr>
              <w:t>EU countries</w:t>
            </w:r>
          </w:p>
        </w:tc>
      </w:tr>
      <w:tr w:rsidR="00853565" w:rsidRPr="00853565" w14:paraId="540FF4C1" w14:textId="77777777">
        <w:tc>
          <w:tcPr>
            <w:tcW w:w="2506" w:type="dxa"/>
            <w:shd w:val="clear" w:color="auto" w:fill="auto"/>
            <w:vAlign w:val="bottom"/>
          </w:tcPr>
          <w:p w14:paraId="26835DAB" w14:textId="77777777" w:rsidR="00B71F2B" w:rsidRPr="00853565" w:rsidRDefault="00B71F2B" w:rsidP="00CD3B76">
            <w:pPr>
              <w:pStyle w:val="13"/>
              <w:spacing w:before="40" w:line="140" w:lineRule="exact"/>
              <w:ind w:left="284"/>
              <w:rPr>
                <w:sz w:val="14"/>
                <w:szCs w:val="14"/>
              </w:rPr>
            </w:pPr>
            <w:r w:rsidRPr="00853565">
              <w:rPr>
                <w:b w:val="0"/>
                <w:bCs w:val="0"/>
                <w:sz w:val="14"/>
                <w:szCs w:val="14"/>
                <w:u w:val="none"/>
              </w:rPr>
              <w:t>из них:</w:t>
            </w:r>
          </w:p>
        </w:tc>
        <w:tc>
          <w:tcPr>
            <w:tcW w:w="825" w:type="dxa"/>
            <w:tcBorders>
              <w:left w:val="single" w:sz="6" w:space="0" w:color="000000"/>
            </w:tcBorders>
            <w:shd w:val="clear" w:color="auto" w:fill="auto"/>
            <w:vAlign w:val="bottom"/>
          </w:tcPr>
          <w:p w14:paraId="18AD32A1" w14:textId="77777777" w:rsidR="00B71F2B" w:rsidRPr="00853565" w:rsidRDefault="00B71F2B" w:rsidP="00CD3B76">
            <w:pPr>
              <w:snapToGrid w:val="0"/>
              <w:spacing w:before="40" w:line="140" w:lineRule="exact"/>
              <w:ind w:right="227"/>
              <w:jc w:val="right"/>
              <w:rPr>
                <w:lang w:val="en-US"/>
              </w:rPr>
            </w:pPr>
          </w:p>
        </w:tc>
        <w:tc>
          <w:tcPr>
            <w:tcW w:w="826" w:type="dxa"/>
            <w:tcBorders>
              <w:left w:val="single" w:sz="6" w:space="0" w:color="000000"/>
            </w:tcBorders>
            <w:shd w:val="clear" w:color="auto" w:fill="auto"/>
            <w:vAlign w:val="bottom"/>
          </w:tcPr>
          <w:p w14:paraId="477C053B" w14:textId="77777777" w:rsidR="00B71F2B" w:rsidRPr="00853565" w:rsidRDefault="00B71F2B" w:rsidP="00CD3B76">
            <w:pPr>
              <w:spacing w:before="40" w:line="140" w:lineRule="exact"/>
              <w:ind w:right="170"/>
              <w:jc w:val="right"/>
              <w:rPr>
                <w:lang w:val="en-US"/>
              </w:rPr>
            </w:pPr>
          </w:p>
        </w:tc>
        <w:tc>
          <w:tcPr>
            <w:tcW w:w="826" w:type="dxa"/>
            <w:tcBorders>
              <w:left w:val="single" w:sz="6" w:space="0" w:color="000000"/>
            </w:tcBorders>
            <w:shd w:val="clear" w:color="auto" w:fill="auto"/>
            <w:vAlign w:val="bottom"/>
          </w:tcPr>
          <w:p w14:paraId="7BE191DB" w14:textId="77777777" w:rsidR="00B71F2B" w:rsidRPr="00853565" w:rsidRDefault="00B71F2B" w:rsidP="00CD3B76">
            <w:pPr>
              <w:spacing w:before="40" w:line="140" w:lineRule="exact"/>
              <w:ind w:right="170"/>
              <w:jc w:val="right"/>
              <w:rPr>
                <w:lang w:val="en-US"/>
              </w:rPr>
            </w:pPr>
          </w:p>
        </w:tc>
        <w:tc>
          <w:tcPr>
            <w:tcW w:w="826" w:type="dxa"/>
            <w:tcBorders>
              <w:left w:val="single" w:sz="6" w:space="0" w:color="000000"/>
            </w:tcBorders>
            <w:shd w:val="clear" w:color="auto" w:fill="auto"/>
            <w:vAlign w:val="bottom"/>
          </w:tcPr>
          <w:p w14:paraId="17A56E34" w14:textId="77777777" w:rsidR="00B71F2B" w:rsidRPr="00853565" w:rsidRDefault="00B71F2B" w:rsidP="00CD3B76">
            <w:pPr>
              <w:spacing w:before="40" w:line="140" w:lineRule="exact"/>
              <w:ind w:right="170"/>
              <w:jc w:val="right"/>
              <w:rPr>
                <w:lang w:val="en-US"/>
              </w:rPr>
            </w:pPr>
          </w:p>
        </w:tc>
        <w:tc>
          <w:tcPr>
            <w:tcW w:w="826" w:type="dxa"/>
            <w:tcBorders>
              <w:left w:val="single" w:sz="6" w:space="0" w:color="000000"/>
            </w:tcBorders>
            <w:shd w:val="clear" w:color="auto" w:fill="auto"/>
            <w:vAlign w:val="bottom"/>
          </w:tcPr>
          <w:p w14:paraId="40818D3E" w14:textId="77777777" w:rsidR="00B71F2B" w:rsidRPr="00853565" w:rsidRDefault="00B71F2B" w:rsidP="00CD3B76">
            <w:pPr>
              <w:spacing w:before="40" w:line="140" w:lineRule="exact"/>
              <w:ind w:right="170"/>
              <w:jc w:val="right"/>
              <w:rPr>
                <w:lang w:val="en-US"/>
              </w:rPr>
            </w:pPr>
          </w:p>
        </w:tc>
        <w:tc>
          <w:tcPr>
            <w:tcW w:w="826" w:type="dxa"/>
            <w:tcBorders>
              <w:left w:val="single" w:sz="6" w:space="0" w:color="000000"/>
            </w:tcBorders>
            <w:shd w:val="clear" w:color="auto" w:fill="auto"/>
            <w:vAlign w:val="bottom"/>
          </w:tcPr>
          <w:p w14:paraId="451460E2" w14:textId="77777777" w:rsidR="00B71F2B" w:rsidRPr="00853565" w:rsidRDefault="00B71F2B" w:rsidP="00CD3B76">
            <w:pPr>
              <w:spacing w:before="40" w:line="140" w:lineRule="exact"/>
              <w:ind w:right="170"/>
              <w:jc w:val="right"/>
              <w:rPr>
                <w:lang w:val="en-US"/>
              </w:rPr>
            </w:pPr>
          </w:p>
        </w:tc>
        <w:tc>
          <w:tcPr>
            <w:tcW w:w="2461" w:type="dxa"/>
            <w:tcBorders>
              <w:left w:val="single" w:sz="4" w:space="0" w:color="000000"/>
            </w:tcBorders>
            <w:shd w:val="clear" w:color="auto" w:fill="auto"/>
          </w:tcPr>
          <w:p w14:paraId="39D5A461" w14:textId="77777777" w:rsidR="00B71F2B" w:rsidRPr="00853565" w:rsidRDefault="00B71F2B" w:rsidP="00CD3B76">
            <w:pPr>
              <w:pStyle w:val="13"/>
              <w:spacing w:before="40" w:line="140" w:lineRule="exact"/>
              <w:ind w:left="284"/>
              <w:rPr>
                <w:sz w:val="14"/>
                <w:szCs w:val="14"/>
              </w:rPr>
            </w:pPr>
            <w:r w:rsidRPr="00853565">
              <w:rPr>
                <w:b w:val="0"/>
                <w:bCs w:val="0"/>
                <w:i/>
                <w:sz w:val="14"/>
                <w:szCs w:val="14"/>
                <w:u w:val="none"/>
              </w:rPr>
              <w:t>of which:</w:t>
            </w:r>
          </w:p>
        </w:tc>
      </w:tr>
      <w:tr w:rsidR="00853565" w:rsidRPr="00853565" w14:paraId="314CF316" w14:textId="77777777">
        <w:tc>
          <w:tcPr>
            <w:tcW w:w="2506" w:type="dxa"/>
            <w:shd w:val="clear" w:color="auto" w:fill="auto"/>
            <w:vAlign w:val="bottom"/>
          </w:tcPr>
          <w:p w14:paraId="032D6FF3" w14:textId="77777777" w:rsidR="00B71F2B" w:rsidRPr="00853565" w:rsidRDefault="00B71F2B" w:rsidP="00CD3B76">
            <w:pPr>
              <w:spacing w:before="40" w:line="140" w:lineRule="exact"/>
              <w:ind w:left="113"/>
            </w:pPr>
            <w:r w:rsidRPr="00853565">
              <w:rPr>
                <w:lang w:val="en-US"/>
              </w:rPr>
              <w:t>Австрия</w:t>
            </w:r>
          </w:p>
        </w:tc>
        <w:tc>
          <w:tcPr>
            <w:tcW w:w="825" w:type="dxa"/>
            <w:tcBorders>
              <w:left w:val="single" w:sz="6" w:space="0" w:color="000000"/>
            </w:tcBorders>
            <w:shd w:val="clear" w:color="auto" w:fill="auto"/>
            <w:vAlign w:val="bottom"/>
          </w:tcPr>
          <w:p w14:paraId="012C7CF8" w14:textId="61CC040E" w:rsidR="00B71F2B" w:rsidRPr="00853565" w:rsidRDefault="00B71F2B" w:rsidP="00CD3B76">
            <w:pPr>
              <w:spacing w:before="40" w:line="140" w:lineRule="exact"/>
              <w:ind w:right="227"/>
              <w:jc w:val="right"/>
            </w:pPr>
            <w:r w:rsidRPr="00853565">
              <w:t>3</w:t>
            </w:r>
            <w:r w:rsidRPr="00853565">
              <w:rPr>
                <w:lang w:val="en-US"/>
              </w:rPr>
              <w:t> 724</w:t>
            </w:r>
          </w:p>
        </w:tc>
        <w:tc>
          <w:tcPr>
            <w:tcW w:w="826" w:type="dxa"/>
            <w:tcBorders>
              <w:left w:val="single" w:sz="6" w:space="0" w:color="000000"/>
            </w:tcBorders>
            <w:shd w:val="clear" w:color="auto" w:fill="auto"/>
            <w:vAlign w:val="bottom"/>
          </w:tcPr>
          <w:p w14:paraId="22C2F8B6" w14:textId="71BFBEA5" w:rsidR="00B71F2B" w:rsidRPr="00853565" w:rsidRDefault="00B71F2B" w:rsidP="00CD3B76">
            <w:pPr>
              <w:spacing w:before="40" w:line="140" w:lineRule="exact"/>
              <w:ind w:right="170"/>
              <w:jc w:val="right"/>
            </w:pPr>
            <w:r w:rsidRPr="00853565">
              <w:t>3</w:t>
            </w:r>
            <w:r w:rsidRPr="00853565">
              <w:rPr>
                <w:lang w:val="en-US"/>
              </w:rPr>
              <w:t> </w:t>
            </w:r>
            <w:r w:rsidRPr="00853565">
              <w:t>69</w:t>
            </w:r>
            <w:r w:rsidRPr="00853565">
              <w:rPr>
                <w:lang w:val="en-US"/>
              </w:rPr>
              <w:t>5</w:t>
            </w:r>
          </w:p>
        </w:tc>
        <w:tc>
          <w:tcPr>
            <w:tcW w:w="826" w:type="dxa"/>
            <w:tcBorders>
              <w:left w:val="single" w:sz="6" w:space="0" w:color="000000"/>
            </w:tcBorders>
            <w:shd w:val="clear" w:color="auto" w:fill="auto"/>
            <w:vAlign w:val="bottom"/>
          </w:tcPr>
          <w:p w14:paraId="2CCC1496" w14:textId="2E5E096B" w:rsidR="00B71F2B" w:rsidRPr="00853565" w:rsidRDefault="00B71F2B" w:rsidP="00CD3B76">
            <w:pPr>
              <w:spacing w:before="40" w:line="140" w:lineRule="exact"/>
              <w:ind w:right="170"/>
              <w:jc w:val="right"/>
            </w:pPr>
            <w:r w:rsidRPr="00853565">
              <w:t>10</w:t>
            </w:r>
            <w:r w:rsidRPr="00853565">
              <w:rPr>
                <w:lang w:val="en-US"/>
              </w:rPr>
              <w:t>2</w:t>
            </w:r>
          </w:p>
        </w:tc>
        <w:tc>
          <w:tcPr>
            <w:tcW w:w="826" w:type="dxa"/>
            <w:tcBorders>
              <w:left w:val="single" w:sz="6" w:space="0" w:color="000000"/>
            </w:tcBorders>
            <w:shd w:val="clear" w:color="auto" w:fill="auto"/>
            <w:vAlign w:val="bottom"/>
          </w:tcPr>
          <w:p w14:paraId="2C3E8736" w14:textId="492528DE" w:rsidR="00B71F2B" w:rsidRPr="00853565" w:rsidRDefault="00B71F2B" w:rsidP="00CD3B76">
            <w:pPr>
              <w:spacing w:before="40" w:line="140" w:lineRule="exact"/>
              <w:ind w:right="170"/>
              <w:jc w:val="right"/>
            </w:pPr>
            <w:r w:rsidRPr="00853565">
              <w:rPr>
                <w:lang w:val="en-US"/>
              </w:rPr>
              <w:t>109</w:t>
            </w:r>
          </w:p>
        </w:tc>
        <w:tc>
          <w:tcPr>
            <w:tcW w:w="826" w:type="dxa"/>
            <w:tcBorders>
              <w:left w:val="single" w:sz="6" w:space="0" w:color="000000"/>
            </w:tcBorders>
            <w:shd w:val="clear" w:color="auto" w:fill="auto"/>
            <w:vAlign w:val="bottom"/>
          </w:tcPr>
          <w:p w14:paraId="75D5F419" w14:textId="083F78A1" w:rsidR="00B71F2B" w:rsidRPr="00853565" w:rsidRDefault="00B71F2B" w:rsidP="00CD3B76">
            <w:pPr>
              <w:spacing w:before="40" w:line="140" w:lineRule="exact"/>
              <w:ind w:right="170"/>
              <w:jc w:val="right"/>
            </w:pPr>
            <w:r w:rsidRPr="00853565">
              <w:t>1</w:t>
            </w:r>
            <w:r w:rsidRPr="00853565">
              <w:rPr>
                <w:lang w:val="en-US"/>
              </w:rPr>
              <w:t>70</w:t>
            </w:r>
          </w:p>
        </w:tc>
        <w:tc>
          <w:tcPr>
            <w:tcW w:w="826" w:type="dxa"/>
            <w:tcBorders>
              <w:left w:val="single" w:sz="6" w:space="0" w:color="000000"/>
            </w:tcBorders>
            <w:shd w:val="clear" w:color="auto" w:fill="auto"/>
            <w:vAlign w:val="bottom"/>
          </w:tcPr>
          <w:p w14:paraId="2C026499" w14:textId="4C0417E5" w:rsidR="00B71F2B" w:rsidRPr="00853565" w:rsidRDefault="00B71F2B" w:rsidP="00CD3B76">
            <w:pPr>
              <w:spacing w:before="40" w:line="140" w:lineRule="exact"/>
              <w:ind w:right="170"/>
              <w:jc w:val="right"/>
            </w:pPr>
            <w:r w:rsidRPr="00853565">
              <w:rPr>
                <w:lang w:val="en-US"/>
              </w:rPr>
              <w:t>167</w:t>
            </w:r>
          </w:p>
        </w:tc>
        <w:tc>
          <w:tcPr>
            <w:tcW w:w="2461" w:type="dxa"/>
            <w:tcBorders>
              <w:left w:val="single" w:sz="4" w:space="0" w:color="000000"/>
            </w:tcBorders>
            <w:shd w:val="clear" w:color="auto" w:fill="auto"/>
            <w:vAlign w:val="bottom"/>
          </w:tcPr>
          <w:p w14:paraId="72DA070A" w14:textId="77777777" w:rsidR="00B71F2B" w:rsidRPr="00853565" w:rsidRDefault="00B71F2B" w:rsidP="00CD3B76">
            <w:pPr>
              <w:spacing w:before="40" w:line="140" w:lineRule="exact"/>
              <w:ind w:left="170"/>
            </w:pPr>
            <w:r w:rsidRPr="00853565">
              <w:rPr>
                <w:i/>
              </w:rPr>
              <w:t>Austria</w:t>
            </w:r>
          </w:p>
        </w:tc>
      </w:tr>
      <w:tr w:rsidR="00853565" w:rsidRPr="00853565" w14:paraId="7C97A84F" w14:textId="77777777">
        <w:tc>
          <w:tcPr>
            <w:tcW w:w="2506" w:type="dxa"/>
            <w:shd w:val="clear" w:color="auto" w:fill="auto"/>
            <w:vAlign w:val="bottom"/>
          </w:tcPr>
          <w:p w14:paraId="70164E8F" w14:textId="77777777" w:rsidR="00B71F2B" w:rsidRPr="00853565" w:rsidRDefault="00B71F2B" w:rsidP="00CD3B76">
            <w:pPr>
              <w:spacing w:before="40" w:line="140" w:lineRule="exact"/>
              <w:ind w:left="113"/>
            </w:pPr>
            <w:r w:rsidRPr="00853565">
              <w:rPr>
                <w:lang w:val="en-US"/>
              </w:rPr>
              <w:t>Бельгия</w:t>
            </w:r>
          </w:p>
        </w:tc>
        <w:tc>
          <w:tcPr>
            <w:tcW w:w="825" w:type="dxa"/>
            <w:tcBorders>
              <w:left w:val="single" w:sz="6" w:space="0" w:color="000000"/>
            </w:tcBorders>
            <w:shd w:val="clear" w:color="auto" w:fill="auto"/>
            <w:vAlign w:val="bottom"/>
          </w:tcPr>
          <w:p w14:paraId="22D0AD4D" w14:textId="39AC8BAE" w:rsidR="00B71F2B" w:rsidRPr="00853565" w:rsidRDefault="00B71F2B" w:rsidP="00CD3B76">
            <w:pPr>
              <w:spacing w:before="40" w:line="140" w:lineRule="exact"/>
              <w:ind w:right="227"/>
              <w:jc w:val="right"/>
            </w:pPr>
            <w:r w:rsidRPr="00853565">
              <w:t>3</w:t>
            </w:r>
            <w:r w:rsidRPr="00853565">
              <w:rPr>
                <w:lang w:val="en-US"/>
              </w:rPr>
              <w:t> </w:t>
            </w:r>
            <w:r w:rsidRPr="00853565">
              <w:t>7</w:t>
            </w:r>
            <w:r w:rsidRPr="00853565">
              <w:rPr>
                <w:lang w:val="en-US"/>
              </w:rPr>
              <w:t>07</w:t>
            </w:r>
          </w:p>
        </w:tc>
        <w:tc>
          <w:tcPr>
            <w:tcW w:w="826" w:type="dxa"/>
            <w:tcBorders>
              <w:left w:val="single" w:sz="6" w:space="0" w:color="000000"/>
            </w:tcBorders>
            <w:shd w:val="clear" w:color="auto" w:fill="auto"/>
            <w:vAlign w:val="bottom"/>
          </w:tcPr>
          <w:p w14:paraId="3A95256F" w14:textId="581FD9F3" w:rsidR="00B71F2B" w:rsidRPr="00853565" w:rsidRDefault="00B71F2B" w:rsidP="00CD3B76">
            <w:pPr>
              <w:spacing w:before="40" w:line="140" w:lineRule="exact"/>
              <w:ind w:right="170"/>
              <w:jc w:val="right"/>
            </w:pPr>
            <w:r w:rsidRPr="00853565">
              <w:t>3</w:t>
            </w:r>
            <w:r w:rsidRPr="00853565">
              <w:rPr>
                <w:lang w:val="en-US"/>
              </w:rPr>
              <w:t> </w:t>
            </w:r>
            <w:r w:rsidRPr="00853565">
              <w:t>76</w:t>
            </w:r>
            <w:r w:rsidRPr="00853565">
              <w:rPr>
                <w:lang w:val="en-US"/>
              </w:rPr>
              <w:t>9</w:t>
            </w:r>
          </w:p>
        </w:tc>
        <w:tc>
          <w:tcPr>
            <w:tcW w:w="826" w:type="dxa"/>
            <w:tcBorders>
              <w:left w:val="single" w:sz="6" w:space="0" w:color="000000"/>
            </w:tcBorders>
            <w:shd w:val="clear" w:color="auto" w:fill="auto"/>
            <w:vAlign w:val="bottom"/>
          </w:tcPr>
          <w:p w14:paraId="06C9F196" w14:textId="67E93E32" w:rsidR="00B71F2B" w:rsidRPr="00853565" w:rsidRDefault="00B71F2B" w:rsidP="00CD3B76">
            <w:pPr>
              <w:spacing w:before="40" w:line="140" w:lineRule="exact"/>
              <w:ind w:right="170"/>
              <w:jc w:val="right"/>
            </w:pPr>
            <w:r w:rsidRPr="00853565">
              <w:t>9</w:t>
            </w:r>
            <w:r w:rsidRPr="00853565">
              <w:rPr>
                <w:lang w:val="en-US"/>
              </w:rPr>
              <w:t>7</w:t>
            </w:r>
          </w:p>
        </w:tc>
        <w:tc>
          <w:tcPr>
            <w:tcW w:w="826" w:type="dxa"/>
            <w:tcBorders>
              <w:left w:val="single" w:sz="6" w:space="0" w:color="000000"/>
            </w:tcBorders>
            <w:shd w:val="clear" w:color="auto" w:fill="auto"/>
            <w:vAlign w:val="bottom"/>
          </w:tcPr>
          <w:p w14:paraId="0C45CE4E" w14:textId="066204BF" w:rsidR="00B71F2B" w:rsidRPr="00853565" w:rsidRDefault="00B71F2B" w:rsidP="00CD3B76">
            <w:pPr>
              <w:spacing w:before="40" w:line="140" w:lineRule="exact"/>
              <w:ind w:right="170"/>
              <w:jc w:val="right"/>
            </w:pPr>
            <w:r w:rsidRPr="00853565">
              <w:rPr>
                <w:lang w:val="en-US"/>
              </w:rPr>
              <w:t>100</w:t>
            </w:r>
          </w:p>
        </w:tc>
        <w:tc>
          <w:tcPr>
            <w:tcW w:w="826" w:type="dxa"/>
            <w:tcBorders>
              <w:left w:val="single" w:sz="6" w:space="0" w:color="000000"/>
            </w:tcBorders>
            <w:shd w:val="clear" w:color="auto" w:fill="auto"/>
            <w:vAlign w:val="bottom"/>
          </w:tcPr>
          <w:p w14:paraId="6D082C66" w14:textId="79960350" w:rsidR="00B71F2B" w:rsidRPr="00853565" w:rsidRDefault="00B71F2B" w:rsidP="00CD3B76">
            <w:pPr>
              <w:spacing w:before="40" w:line="140" w:lineRule="exact"/>
              <w:ind w:right="170"/>
              <w:jc w:val="right"/>
            </w:pPr>
            <w:r w:rsidRPr="00853565">
              <w:t>16</w:t>
            </w:r>
            <w:r w:rsidRPr="00853565">
              <w:rPr>
                <w:lang w:val="en-US"/>
              </w:rPr>
              <w:t>1</w:t>
            </w:r>
          </w:p>
        </w:tc>
        <w:tc>
          <w:tcPr>
            <w:tcW w:w="826" w:type="dxa"/>
            <w:tcBorders>
              <w:left w:val="single" w:sz="6" w:space="0" w:color="000000"/>
            </w:tcBorders>
            <w:shd w:val="clear" w:color="auto" w:fill="auto"/>
            <w:vAlign w:val="bottom"/>
          </w:tcPr>
          <w:p w14:paraId="6D9C2962" w14:textId="1BE94FC4" w:rsidR="00B71F2B" w:rsidRPr="00853565" w:rsidRDefault="00B71F2B" w:rsidP="00CD3B76">
            <w:pPr>
              <w:spacing w:before="40" w:line="140" w:lineRule="exact"/>
              <w:ind w:right="170"/>
              <w:jc w:val="right"/>
            </w:pPr>
            <w:r w:rsidRPr="00853565">
              <w:rPr>
                <w:lang w:val="en-US"/>
              </w:rPr>
              <w:t>161</w:t>
            </w:r>
          </w:p>
        </w:tc>
        <w:tc>
          <w:tcPr>
            <w:tcW w:w="2461" w:type="dxa"/>
            <w:tcBorders>
              <w:left w:val="single" w:sz="4" w:space="0" w:color="000000"/>
            </w:tcBorders>
            <w:shd w:val="clear" w:color="auto" w:fill="auto"/>
            <w:vAlign w:val="bottom"/>
          </w:tcPr>
          <w:p w14:paraId="1AEC76D6" w14:textId="77777777" w:rsidR="00B71F2B" w:rsidRPr="00853565" w:rsidRDefault="00B71F2B" w:rsidP="00CD3B76">
            <w:pPr>
              <w:spacing w:before="40" w:line="140" w:lineRule="exact"/>
              <w:ind w:left="170"/>
            </w:pPr>
            <w:r w:rsidRPr="00853565">
              <w:rPr>
                <w:i/>
              </w:rPr>
              <w:t>Belgium</w:t>
            </w:r>
          </w:p>
        </w:tc>
      </w:tr>
      <w:tr w:rsidR="00853565" w:rsidRPr="00853565" w14:paraId="7D425B3B" w14:textId="77777777">
        <w:tc>
          <w:tcPr>
            <w:tcW w:w="2506" w:type="dxa"/>
            <w:shd w:val="clear" w:color="auto" w:fill="auto"/>
            <w:vAlign w:val="bottom"/>
          </w:tcPr>
          <w:p w14:paraId="6120E438" w14:textId="77777777" w:rsidR="00B71F2B" w:rsidRPr="00853565" w:rsidRDefault="00B71F2B" w:rsidP="00CD3B76">
            <w:pPr>
              <w:spacing w:before="40" w:line="140" w:lineRule="exact"/>
              <w:ind w:left="113"/>
            </w:pPr>
            <w:r w:rsidRPr="00853565">
              <w:rPr>
                <w:lang w:val="en-US"/>
              </w:rPr>
              <w:t>Болгария</w:t>
            </w:r>
          </w:p>
        </w:tc>
        <w:tc>
          <w:tcPr>
            <w:tcW w:w="825" w:type="dxa"/>
            <w:tcBorders>
              <w:left w:val="single" w:sz="6" w:space="0" w:color="000000"/>
            </w:tcBorders>
            <w:shd w:val="clear" w:color="auto" w:fill="auto"/>
            <w:vAlign w:val="bottom"/>
          </w:tcPr>
          <w:p w14:paraId="45E02C8F" w14:textId="6AADDB6D" w:rsidR="00B71F2B" w:rsidRPr="00853565" w:rsidRDefault="00B71F2B" w:rsidP="00CD3B76">
            <w:pPr>
              <w:spacing w:before="40" w:line="140" w:lineRule="exact"/>
              <w:ind w:right="227"/>
              <w:jc w:val="right"/>
            </w:pPr>
            <w:r w:rsidRPr="00853565">
              <w:t>2</w:t>
            </w:r>
            <w:r w:rsidRPr="00853565">
              <w:rPr>
                <w:lang w:val="en-US"/>
              </w:rPr>
              <w:t> </w:t>
            </w:r>
            <w:r w:rsidRPr="00853565">
              <w:t>7</w:t>
            </w:r>
            <w:r w:rsidRPr="00853565">
              <w:rPr>
                <w:lang w:val="en-US"/>
              </w:rPr>
              <w:t>62</w:t>
            </w:r>
          </w:p>
        </w:tc>
        <w:tc>
          <w:tcPr>
            <w:tcW w:w="826" w:type="dxa"/>
            <w:tcBorders>
              <w:left w:val="single" w:sz="6" w:space="0" w:color="000000"/>
            </w:tcBorders>
            <w:shd w:val="clear" w:color="auto" w:fill="auto"/>
            <w:vAlign w:val="bottom"/>
          </w:tcPr>
          <w:p w14:paraId="441A3939" w14:textId="52109C38" w:rsidR="00B71F2B" w:rsidRPr="00853565" w:rsidRDefault="00B71F2B" w:rsidP="00CD3B76">
            <w:pPr>
              <w:spacing w:before="40" w:line="140" w:lineRule="exact"/>
              <w:ind w:right="170"/>
              <w:jc w:val="right"/>
            </w:pPr>
            <w:r w:rsidRPr="00853565">
              <w:t>2</w:t>
            </w:r>
            <w:r w:rsidRPr="00853565">
              <w:rPr>
                <w:lang w:val="en-US"/>
              </w:rPr>
              <w:t> </w:t>
            </w:r>
            <w:r w:rsidRPr="00853565">
              <w:t>8</w:t>
            </w:r>
            <w:r w:rsidRPr="00853565">
              <w:rPr>
                <w:lang w:val="en-US"/>
              </w:rPr>
              <w:t>54</w:t>
            </w:r>
          </w:p>
        </w:tc>
        <w:tc>
          <w:tcPr>
            <w:tcW w:w="826" w:type="dxa"/>
            <w:tcBorders>
              <w:left w:val="single" w:sz="6" w:space="0" w:color="000000"/>
            </w:tcBorders>
            <w:shd w:val="clear" w:color="auto" w:fill="auto"/>
            <w:vAlign w:val="bottom"/>
          </w:tcPr>
          <w:p w14:paraId="3D12204A" w14:textId="30A8AE10" w:rsidR="00B71F2B" w:rsidRPr="00853565" w:rsidRDefault="00B71F2B" w:rsidP="00CD3B76">
            <w:pPr>
              <w:spacing w:before="40" w:line="140" w:lineRule="exact"/>
              <w:ind w:right="170"/>
              <w:jc w:val="right"/>
            </w:pPr>
            <w:r w:rsidRPr="00853565">
              <w:rPr>
                <w:lang w:val="en-US"/>
              </w:rPr>
              <w:t>80</w:t>
            </w:r>
          </w:p>
        </w:tc>
        <w:tc>
          <w:tcPr>
            <w:tcW w:w="826" w:type="dxa"/>
            <w:tcBorders>
              <w:left w:val="single" w:sz="6" w:space="0" w:color="000000"/>
            </w:tcBorders>
            <w:shd w:val="clear" w:color="auto" w:fill="auto"/>
            <w:vAlign w:val="bottom"/>
          </w:tcPr>
          <w:p w14:paraId="7B6D95E3" w14:textId="42B0F0AD" w:rsidR="00B71F2B" w:rsidRPr="00853565" w:rsidRDefault="00B71F2B" w:rsidP="00CD3B76">
            <w:pPr>
              <w:spacing w:before="40" w:line="140" w:lineRule="exact"/>
              <w:ind w:right="170"/>
              <w:jc w:val="right"/>
            </w:pPr>
            <w:r w:rsidRPr="00853565">
              <w:rPr>
                <w:lang w:val="en-US"/>
              </w:rPr>
              <w:t>83</w:t>
            </w:r>
          </w:p>
        </w:tc>
        <w:tc>
          <w:tcPr>
            <w:tcW w:w="826" w:type="dxa"/>
            <w:tcBorders>
              <w:left w:val="single" w:sz="6" w:space="0" w:color="000000"/>
            </w:tcBorders>
            <w:shd w:val="clear" w:color="auto" w:fill="auto"/>
            <w:vAlign w:val="bottom"/>
          </w:tcPr>
          <w:p w14:paraId="361C31F5" w14:textId="4689FD72" w:rsidR="00B71F2B" w:rsidRPr="00853565" w:rsidRDefault="00B71F2B" w:rsidP="00CD3B76">
            <w:pPr>
              <w:spacing w:before="40" w:line="140" w:lineRule="exact"/>
              <w:ind w:right="170"/>
              <w:jc w:val="right"/>
            </w:pPr>
            <w:r w:rsidRPr="00853565">
              <w:t>96</w:t>
            </w:r>
          </w:p>
        </w:tc>
        <w:tc>
          <w:tcPr>
            <w:tcW w:w="826" w:type="dxa"/>
            <w:tcBorders>
              <w:left w:val="single" w:sz="6" w:space="0" w:color="000000"/>
            </w:tcBorders>
            <w:shd w:val="clear" w:color="auto" w:fill="auto"/>
            <w:vAlign w:val="bottom"/>
          </w:tcPr>
          <w:p w14:paraId="72B54DA8" w14:textId="6E570757" w:rsidR="00B71F2B" w:rsidRPr="00853565" w:rsidRDefault="00B71F2B" w:rsidP="00CD3B76">
            <w:pPr>
              <w:spacing w:before="40" w:line="140" w:lineRule="exact"/>
              <w:ind w:right="170"/>
              <w:jc w:val="right"/>
            </w:pPr>
            <w:r w:rsidRPr="00853565">
              <w:rPr>
                <w:lang w:val="en-US"/>
              </w:rPr>
              <w:t>108</w:t>
            </w:r>
          </w:p>
        </w:tc>
        <w:tc>
          <w:tcPr>
            <w:tcW w:w="2461" w:type="dxa"/>
            <w:tcBorders>
              <w:left w:val="single" w:sz="4" w:space="0" w:color="000000"/>
            </w:tcBorders>
            <w:shd w:val="clear" w:color="auto" w:fill="auto"/>
            <w:vAlign w:val="bottom"/>
          </w:tcPr>
          <w:p w14:paraId="30711514" w14:textId="77777777" w:rsidR="00B71F2B" w:rsidRPr="00853565" w:rsidRDefault="00B71F2B" w:rsidP="00CD3B76">
            <w:pPr>
              <w:spacing w:before="40" w:line="140" w:lineRule="exact"/>
              <w:ind w:left="170"/>
            </w:pPr>
            <w:r w:rsidRPr="00853565">
              <w:rPr>
                <w:i/>
              </w:rPr>
              <w:t>Bulgaria</w:t>
            </w:r>
          </w:p>
        </w:tc>
      </w:tr>
      <w:tr w:rsidR="00853565" w:rsidRPr="00853565" w14:paraId="38A0AECA" w14:textId="77777777">
        <w:tc>
          <w:tcPr>
            <w:tcW w:w="2506" w:type="dxa"/>
            <w:shd w:val="clear" w:color="auto" w:fill="auto"/>
            <w:vAlign w:val="bottom"/>
          </w:tcPr>
          <w:p w14:paraId="75B2E4C2" w14:textId="77777777" w:rsidR="00B71F2B" w:rsidRPr="00853565" w:rsidRDefault="00B71F2B" w:rsidP="00CD3B76">
            <w:pPr>
              <w:spacing w:before="40" w:line="140" w:lineRule="exact"/>
              <w:ind w:left="113"/>
            </w:pPr>
            <w:r w:rsidRPr="00853565">
              <w:rPr>
                <w:lang w:val="en-US"/>
              </w:rPr>
              <w:t>Венгрия</w:t>
            </w:r>
          </w:p>
        </w:tc>
        <w:tc>
          <w:tcPr>
            <w:tcW w:w="825" w:type="dxa"/>
            <w:tcBorders>
              <w:left w:val="single" w:sz="6" w:space="0" w:color="000000"/>
            </w:tcBorders>
            <w:shd w:val="clear" w:color="auto" w:fill="auto"/>
            <w:vAlign w:val="bottom"/>
          </w:tcPr>
          <w:p w14:paraId="6AFEF044" w14:textId="6FB46D96" w:rsidR="00B71F2B" w:rsidRPr="00853565" w:rsidRDefault="00B71F2B" w:rsidP="00CD3B76">
            <w:pPr>
              <w:spacing w:before="40" w:line="140" w:lineRule="exact"/>
              <w:ind w:right="227"/>
              <w:jc w:val="right"/>
            </w:pPr>
            <w:r w:rsidRPr="00853565">
              <w:t>3</w:t>
            </w:r>
            <w:r w:rsidRPr="00853565">
              <w:rPr>
                <w:lang w:val="en-US"/>
              </w:rPr>
              <w:t> 062</w:t>
            </w:r>
          </w:p>
        </w:tc>
        <w:tc>
          <w:tcPr>
            <w:tcW w:w="826" w:type="dxa"/>
            <w:tcBorders>
              <w:left w:val="single" w:sz="6" w:space="0" w:color="000000"/>
            </w:tcBorders>
            <w:shd w:val="clear" w:color="auto" w:fill="auto"/>
            <w:vAlign w:val="bottom"/>
          </w:tcPr>
          <w:p w14:paraId="51546267" w14:textId="69549EF3" w:rsidR="00B71F2B" w:rsidRPr="00853565" w:rsidRDefault="00B71F2B" w:rsidP="00CD3B76">
            <w:pPr>
              <w:spacing w:before="40" w:line="140" w:lineRule="exact"/>
              <w:ind w:right="170"/>
              <w:jc w:val="right"/>
            </w:pPr>
            <w:r w:rsidRPr="00853565">
              <w:t>3</w:t>
            </w:r>
            <w:r w:rsidRPr="00853565">
              <w:rPr>
                <w:lang w:val="en-US"/>
              </w:rPr>
              <w:t> 316</w:t>
            </w:r>
          </w:p>
        </w:tc>
        <w:tc>
          <w:tcPr>
            <w:tcW w:w="826" w:type="dxa"/>
            <w:tcBorders>
              <w:left w:val="single" w:sz="6" w:space="0" w:color="000000"/>
            </w:tcBorders>
            <w:shd w:val="clear" w:color="auto" w:fill="auto"/>
            <w:vAlign w:val="bottom"/>
          </w:tcPr>
          <w:p w14:paraId="2D4FF371" w14:textId="5FA87312" w:rsidR="00B71F2B" w:rsidRPr="00853565" w:rsidRDefault="00B71F2B" w:rsidP="00CD3B76">
            <w:pPr>
              <w:spacing w:before="40" w:line="140" w:lineRule="exact"/>
              <w:ind w:right="170"/>
              <w:jc w:val="right"/>
            </w:pPr>
            <w:r w:rsidRPr="00853565">
              <w:rPr>
                <w:lang w:val="en-US"/>
              </w:rPr>
              <w:t>82</w:t>
            </w:r>
          </w:p>
        </w:tc>
        <w:tc>
          <w:tcPr>
            <w:tcW w:w="826" w:type="dxa"/>
            <w:tcBorders>
              <w:left w:val="single" w:sz="6" w:space="0" w:color="000000"/>
            </w:tcBorders>
            <w:shd w:val="clear" w:color="auto" w:fill="auto"/>
            <w:vAlign w:val="bottom"/>
          </w:tcPr>
          <w:p w14:paraId="6F3B10B6" w14:textId="051CB19E" w:rsidR="00B71F2B" w:rsidRPr="00853565" w:rsidRDefault="00B71F2B" w:rsidP="00CD3B76">
            <w:pPr>
              <w:spacing w:before="40" w:line="140" w:lineRule="exact"/>
              <w:ind w:right="170"/>
              <w:jc w:val="right"/>
            </w:pPr>
            <w:r w:rsidRPr="00853565">
              <w:rPr>
                <w:lang w:val="en-US"/>
              </w:rPr>
              <w:t>90</w:t>
            </w:r>
          </w:p>
        </w:tc>
        <w:tc>
          <w:tcPr>
            <w:tcW w:w="826" w:type="dxa"/>
            <w:tcBorders>
              <w:left w:val="single" w:sz="6" w:space="0" w:color="000000"/>
            </w:tcBorders>
            <w:shd w:val="clear" w:color="auto" w:fill="auto"/>
            <w:vAlign w:val="bottom"/>
          </w:tcPr>
          <w:p w14:paraId="47FD0E14" w14:textId="21741E0C" w:rsidR="00B71F2B" w:rsidRPr="00853565" w:rsidRDefault="00B71F2B" w:rsidP="00CD3B76">
            <w:pPr>
              <w:spacing w:before="40" w:line="140" w:lineRule="exact"/>
              <w:ind w:right="170"/>
              <w:jc w:val="right"/>
            </w:pPr>
            <w:r w:rsidRPr="00853565">
              <w:t>13</w:t>
            </w:r>
            <w:r w:rsidRPr="00853565">
              <w:rPr>
                <w:lang w:val="en-US"/>
              </w:rPr>
              <w:t>7</w:t>
            </w:r>
          </w:p>
        </w:tc>
        <w:tc>
          <w:tcPr>
            <w:tcW w:w="826" w:type="dxa"/>
            <w:tcBorders>
              <w:left w:val="single" w:sz="6" w:space="0" w:color="000000"/>
            </w:tcBorders>
            <w:shd w:val="clear" w:color="auto" w:fill="auto"/>
            <w:vAlign w:val="bottom"/>
          </w:tcPr>
          <w:p w14:paraId="5211E7C3" w14:textId="76FE5004" w:rsidR="00B71F2B" w:rsidRPr="00853565" w:rsidRDefault="00B71F2B" w:rsidP="00CD3B76">
            <w:pPr>
              <w:spacing w:before="40" w:line="140" w:lineRule="exact"/>
              <w:ind w:right="170"/>
              <w:jc w:val="right"/>
            </w:pPr>
            <w:r w:rsidRPr="00853565">
              <w:rPr>
                <w:lang w:val="en-US"/>
              </w:rPr>
              <w:t>153</w:t>
            </w:r>
          </w:p>
        </w:tc>
        <w:tc>
          <w:tcPr>
            <w:tcW w:w="2461" w:type="dxa"/>
            <w:tcBorders>
              <w:left w:val="single" w:sz="4" w:space="0" w:color="000000"/>
            </w:tcBorders>
            <w:shd w:val="clear" w:color="auto" w:fill="auto"/>
            <w:vAlign w:val="bottom"/>
          </w:tcPr>
          <w:p w14:paraId="13F4FD28" w14:textId="77777777" w:rsidR="00B71F2B" w:rsidRPr="00853565" w:rsidRDefault="00B71F2B" w:rsidP="00CD3B76">
            <w:pPr>
              <w:spacing w:before="40" w:line="140" w:lineRule="exact"/>
              <w:ind w:left="170"/>
            </w:pPr>
            <w:r w:rsidRPr="00853565">
              <w:rPr>
                <w:i/>
              </w:rPr>
              <w:t>Hungary</w:t>
            </w:r>
          </w:p>
        </w:tc>
      </w:tr>
      <w:tr w:rsidR="00853565" w:rsidRPr="00853565" w14:paraId="07D4122A" w14:textId="77777777">
        <w:tc>
          <w:tcPr>
            <w:tcW w:w="2506" w:type="dxa"/>
            <w:shd w:val="clear" w:color="auto" w:fill="auto"/>
            <w:vAlign w:val="bottom"/>
          </w:tcPr>
          <w:p w14:paraId="075E4B43" w14:textId="77777777" w:rsidR="00B71F2B" w:rsidRPr="00853565" w:rsidRDefault="00B71F2B" w:rsidP="00CD3B76">
            <w:pPr>
              <w:spacing w:before="40" w:line="140" w:lineRule="exact"/>
              <w:ind w:left="113"/>
            </w:pPr>
            <w:r w:rsidRPr="00853565">
              <w:rPr>
                <w:lang w:val="en-US"/>
              </w:rPr>
              <w:t>Германия</w:t>
            </w:r>
          </w:p>
        </w:tc>
        <w:tc>
          <w:tcPr>
            <w:tcW w:w="825" w:type="dxa"/>
            <w:tcBorders>
              <w:left w:val="single" w:sz="6" w:space="0" w:color="000000"/>
            </w:tcBorders>
            <w:shd w:val="clear" w:color="auto" w:fill="auto"/>
            <w:vAlign w:val="bottom"/>
          </w:tcPr>
          <w:p w14:paraId="4779EE94" w14:textId="3680C327" w:rsidR="00B71F2B" w:rsidRPr="00853565" w:rsidRDefault="00B71F2B" w:rsidP="00CD3B76">
            <w:pPr>
              <w:spacing w:before="40" w:line="140" w:lineRule="exact"/>
              <w:ind w:right="227"/>
              <w:jc w:val="right"/>
            </w:pPr>
            <w:r w:rsidRPr="00853565">
              <w:t>3</w:t>
            </w:r>
            <w:r w:rsidRPr="00853565">
              <w:rPr>
                <w:lang w:val="en-US"/>
              </w:rPr>
              <w:t> 504</w:t>
            </w:r>
          </w:p>
        </w:tc>
        <w:tc>
          <w:tcPr>
            <w:tcW w:w="826" w:type="dxa"/>
            <w:tcBorders>
              <w:left w:val="single" w:sz="6" w:space="0" w:color="000000"/>
            </w:tcBorders>
            <w:shd w:val="clear" w:color="auto" w:fill="auto"/>
            <w:vAlign w:val="bottom"/>
          </w:tcPr>
          <w:p w14:paraId="2BC2882C" w14:textId="4EB80FC0" w:rsidR="00B71F2B" w:rsidRPr="00853565" w:rsidRDefault="00B71F2B" w:rsidP="00CD3B76">
            <w:pPr>
              <w:spacing w:before="40" w:line="140" w:lineRule="exact"/>
              <w:ind w:right="170"/>
              <w:jc w:val="right"/>
            </w:pPr>
            <w:r w:rsidRPr="00853565">
              <w:t>3</w:t>
            </w:r>
            <w:r w:rsidRPr="00853565">
              <w:rPr>
                <w:lang w:val="en-US"/>
              </w:rPr>
              <w:t> </w:t>
            </w:r>
            <w:r w:rsidRPr="00853565">
              <w:t>55</w:t>
            </w:r>
            <w:r w:rsidRPr="00853565">
              <w:rPr>
                <w:lang w:val="en-US"/>
              </w:rPr>
              <w:t>4</w:t>
            </w:r>
          </w:p>
        </w:tc>
        <w:tc>
          <w:tcPr>
            <w:tcW w:w="826" w:type="dxa"/>
            <w:tcBorders>
              <w:left w:val="single" w:sz="6" w:space="0" w:color="000000"/>
            </w:tcBorders>
            <w:shd w:val="clear" w:color="auto" w:fill="auto"/>
            <w:vAlign w:val="bottom"/>
          </w:tcPr>
          <w:p w14:paraId="60EEC2BE" w14:textId="07AFB0D6" w:rsidR="00B71F2B" w:rsidRPr="00853565" w:rsidRDefault="00B71F2B" w:rsidP="00CD3B76">
            <w:pPr>
              <w:spacing w:before="40" w:line="140" w:lineRule="exact"/>
              <w:ind w:right="170"/>
              <w:jc w:val="right"/>
            </w:pPr>
            <w:r w:rsidRPr="00853565">
              <w:rPr>
                <w:lang w:val="en-US"/>
              </w:rPr>
              <w:t>102</w:t>
            </w:r>
          </w:p>
        </w:tc>
        <w:tc>
          <w:tcPr>
            <w:tcW w:w="826" w:type="dxa"/>
            <w:tcBorders>
              <w:left w:val="single" w:sz="6" w:space="0" w:color="000000"/>
            </w:tcBorders>
            <w:shd w:val="clear" w:color="auto" w:fill="auto"/>
            <w:vAlign w:val="bottom"/>
          </w:tcPr>
          <w:p w14:paraId="42B1ED28" w14:textId="2CA060B7" w:rsidR="00B71F2B" w:rsidRPr="00853565" w:rsidRDefault="00B71F2B" w:rsidP="00CD3B76">
            <w:pPr>
              <w:spacing w:before="40" w:line="140" w:lineRule="exact"/>
              <w:ind w:right="170"/>
              <w:jc w:val="right"/>
            </w:pPr>
            <w:r w:rsidRPr="00853565">
              <w:rPr>
                <w:lang w:val="en-US"/>
              </w:rPr>
              <w:t>105</w:t>
            </w:r>
          </w:p>
        </w:tc>
        <w:tc>
          <w:tcPr>
            <w:tcW w:w="826" w:type="dxa"/>
            <w:tcBorders>
              <w:left w:val="single" w:sz="6" w:space="0" w:color="000000"/>
            </w:tcBorders>
            <w:shd w:val="clear" w:color="auto" w:fill="auto"/>
            <w:vAlign w:val="bottom"/>
          </w:tcPr>
          <w:p w14:paraId="3EE3F438" w14:textId="042EE65C" w:rsidR="00B71F2B" w:rsidRPr="00853565" w:rsidRDefault="00B71F2B" w:rsidP="00CD3B76">
            <w:pPr>
              <w:spacing w:before="40" w:line="140" w:lineRule="exact"/>
              <w:ind w:right="170"/>
              <w:jc w:val="right"/>
            </w:pPr>
            <w:r w:rsidRPr="00853565">
              <w:t>1</w:t>
            </w:r>
            <w:r w:rsidRPr="00853565">
              <w:rPr>
                <w:lang w:val="en-US"/>
              </w:rPr>
              <w:t>44</w:t>
            </w:r>
          </w:p>
        </w:tc>
        <w:tc>
          <w:tcPr>
            <w:tcW w:w="826" w:type="dxa"/>
            <w:tcBorders>
              <w:left w:val="single" w:sz="6" w:space="0" w:color="000000"/>
            </w:tcBorders>
            <w:shd w:val="clear" w:color="auto" w:fill="auto"/>
            <w:vAlign w:val="bottom"/>
          </w:tcPr>
          <w:p w14:paraId="4A1CD645" w14:textId="67329011" w:rsidR="00B71F2B" w:rsidRPr="00853565" w:rsidRDefault="00B71F2B" w:rsidP="00CD3B76">
            <w:pPr>
              <w:spacing w:before="40" w:line="140" w:lineRule="exact"/>
              <w:ind w:right="170"/>
              <w:jc w:val="right"/>
            </w:pPr>
            <w:r w:rsidRPr="00853565">
              <w:rPr>
                <w:lang w:val="en-US"/>
              </w:rPr>
              <w:t>149</w:t>
            </w:r>
          </w:p>
        </w:tc>
        <w:tc>
          <w:tcPr>
            <w:tcW w:w="2461" w:type="dxa"/>
            <w:tcBorders>
              <w:left w:val="single" w:sz="4" w:space="0" w:color="000000"/>
            </w:tcBorders>
            <w:shd w:val="clear" w:color="auto" w:fill="auto"/>
            <w:vAlign w:val="bottom"/>
          </w:tcPr>
          <w:p w14:paraId="4F54EB4F" w14:textId="77777777" w:rsidR="00B71F2B" w:rsidRPr="00853565" w:rsidRDefault="00B71F2B" w:rsidP="00CD3B76">
            <w:pPr>
              <w:spacing w:before="40" w:line="140" w:lineRule="exact"/>
              <w:ind w:left="170"/>
            </w:pPr>
            <w:r w:rsidRPr="00853565">
              <w:rPr>
                <w:i/>
              </w:rPr>
              <w:t>Germany</w:t>
            </w:r>
          </w:p>
        </w:tc>
      </w:tr>
      <w:tr w:rsidR="00853565" w:rsidRPr="00853565" w14:paraId="5D5ECFB2" w14:textId="77777777">
        <w:tc>
          <w:tcPr>
            <w:tcW w:w="2506" w:type="dxa"/>
            <w:shd w:val="clear" w:color="auto" w:fill="auto"/>
            <w:vAlign w:val="bottom"/>
          </w:tcPr>
          <w:p w14:paraId="6DC98E47" w14:textId="77777777" w:rsidR="00B71F2B" w:rsidRPr="00853565" w:rsidRDefault="00B71F2B" w:rsidP="00CD3B76">
            <w:pPr>
              <w:spacing w:before="40" w:line="140" w:lineRule="exact"/>
              <w:ind w:left="113"/>
            </w:pPr>
            <w:r w:rsidRPr="00853565">
              <w:rPr>
                <w:lang w:val="en-US"/>
              </w:rPr>
              <w:t>Дания</w:t>
            </w:r>
          </w:p>
        </w:tc>
        <w:tc>
          <w:tcPr>
            <w:tcW w:w="825" w:type="dxa"/>
            <w:tcBorders>
              <w:left w:val="single" w:sz="6" w:space="0" w:color="000000"/>
            </w:tcBorders>
            <w:shd w:val="clear" w:color="auto" w:fill="auto"/>
            <w:vAlign w:val="bottom"/>
          </w:tcPr>
          <w:p w14:paraId="68641C65" w14:textId="59F741F1" w:rsidR="00B71F2B" w:rsidRPr="00853565" w:rsidRDefault="00B71F2B" w:rsidP="00CD3B76">
            <w:pPr>
              <w:spacing w:before="40" w:line="140" w:lineRule="exact"/>
              <w:ind w:right="227"/>
              <w:jc w:val="right"/>
            </w:pPr>
            <w:r w:rsidRPr="00853565">
              <w:t>3</w:t>
            </w:r>
            <w:r w:rsidRPr="00853565">
              <w:rPr>
                <w:lang w:val="en-US"/>
              </w:rPr>
              <w:t> 398</w:t>
            </w:r>
          </w:p>
        </w:tc>
        <w:tc>
          <w:tcPr>
            <w:tcW w:w="826" w:type="dxa"/>
            <w:tcBorders>
              <w:left w:val="single" w:sz="6" w:space="0" w:color="000000"/>
            </w:tcBorders>
            <w:shd w:val="clear" w:color="auto" w:fill="auto"/>
            <w:vAlign w:val="bottom"/>
          </w:tcPr>
          <w:p w14:paraId="63A25064" w14:textId="0644ECAD" w:rsidR="00B71F2B" w:rsidRPr="00853565" w:rsidRDefault="00B71F2B" w:rsidP="00CD3B76">
            <w:pPr>
              <w:spacing w:before="40" w:line="140" w:lineRule="exact"/>
              <w:ind w:right="170"/>
              <w:jc w:val="right"/>
            </w:pPr>
            <w:r w:rsidRPr="00853565">
              <w:t>3</w:t>
            </w:r>
            <w:r w:rsidRPr="00853565">
              <w:rPr>
                <w:lang w:val="en-US"/>
              </w:rPr>
              <w:t> 401</w:t>
            </w:r>
          </w:p>
        </w:tc>
        <w:tc>
          <w:tcPr>
            <w:tcW w:w="826" w:type="dxa"/>
            <w:tcBorders>
              <w:left w:val="single" w:sz="6" w:space="0" w:color="000000"/>
            </w:tcBorders>
            <w:shd w:val="clear" w:color="auto" w:fill="auto"/>
            <w:vAlign w:val="bottom"/>
          </w:tcPr>
          <w:p w14:paraId="64F2F646" w14:textId="1845D64A" w:rsidR="00B71F2B" w:rsidRPr="00853565" w:rsidRDefault="00B71F2B" w:rsidP="00CD3B76">
            <w:pPr>
              <w:spacing w:before="40" w:line="140" w:lineRule="exact"/>
              <w:ind w:right="170"/>
              <w:jc w:val="right"/>
            </w:pPr>
            <w:r w:rsidRPr="00853565">
              <w:t>11</w:t>
            </w:r>
            <w:r w:rsidRPr="00853565">
              <w:rPr>
                <w:lang w:val="en-US"/>
              </w:rPr>
              <w:t>0</w:t>
            </w:r>
          </w:p>
        </w:tc>
        <w:tc>
          <w:tcPr>
            <w:tcW w:w="826" w:type="dxa"/>
            <w:tcBorders>
              <w:left w:val="single" w:sz="6" w:space="0" w:color="000000"/>
            </w:tcBorders>
            <w:shd w:val="clear" w:color="auto" w:fill="auto"/>
            <w:vAlign w:val="bottom"/>
          </w:tcPr>
          <w:p w14:paraId="57DED57D" w14:textId="4511E620" w:rsidR="00B71F2B" w:rsidRPr="00853565" w:rsidRDefault="00B71F2B" w:rsidP="00CD3B76">
            <w:pPr>
              <w:spacing w:before="40" w:line="140" w:lineRule="exact"/>
              <w:ind w:right="170"/>
              <w:jc w:val="right"/>
            </w:pPr>
            <w:r w:rsidRPr="00853565">
              <w:rPr>
                <w:lang w:val="en-US"/>
              </w:rPr>
              <w:t>117</w:t>
            </w:r>
          </w:p>
        </w:tc>
        <w:tc>
          <w:tcPr>
            <w:tcW w:w="826" w:type="dxa"/>
            <w:tcBorders>
              <w:left w:val="single" w:sz="6" w:space="0" w:color="000000"/>
            </w:tcBorders>
            <w:shd w:val="clear" w:color="auto" w:fill="auto"/>
            <w:vAlign w:val="bottom"/>
          </w:tcPr>
          <w:p w14:paraId="1AB0F221" w14:textId="1A73F2D2" w:rsidR="00B71F2B" w:rsidRPr="00853565" w:rsidRDefault="00B71F2B" w:rsidP="00CD3B76">
            <w:pPr>
              <w:spacing w:before="40" w:line="140" w:lineRule="exact"/>
              <w:ind w:right="170"/>
              <w:jc w:val="right"/>
            </w:pPr>
            <w:r w:rsidRPr="00853565">
              <w:t>13</w:t>
            </w:r>
            <w:r w:rsidRPr="00853565">
              <w:rPr>
                <w:lang w:val="en-US"/>
              </w:rPr>
              <w:t>0</w:t>
            </w:r>
          </w:p>
        </w:tc>
        <w:tc>
          <w:tcPr>
            <w:tcW w:w="826" w:type="dxa"/>
            <w:tcBorders>
              <w:left w:val="single" w:sz="6" w:space="0" w:color="000000"/>
            </w:tcBorders>
            <w:shd w:val="clear" w:color="auto" w:fill="auto"/>
            <w:vAlign w:val="bottom"/>
          </w:tcPr>
          <w:p w14:paraId="1145AE0A" w14:textId="75B24D37" w:rsidR="00B71F2B" w:rsidRPr="00853565" w:rsidRDefault="00B71F2B" w:rsidP="00CD3B76">
            <w:pPr>
              <w:spacing w:before="40" w:line="140" w:lineRule="exact"/>
              <w:ind w:right="170"/>
              <w:jc w:val="right"/>
            </w:pPr>
            <w:r w:rsidRPr="00853565">
              <w:rPr>
                <w:lang w:val="en-US"/>
              </w:rPr>
              <w:t>138</w:t>
            </w:r>
          </w:p>
        </w:tc>
        <w:tc>
          <w:tcPr>
            <w:tcW w:w="2461" w:type="dxa"/>
            <w:tcBorders>
              <w:left w:val="single" w:sz="4" w:space="0" w:color="000000"/>
            </w:tcBorders>
            <w:shd w:val="clear" w:color="auto" w:fill="auto"/>
            <w:vAlign w:val="bottom"/>
          </w:tcPr>
          <w:p w14:paraId="39326523" w14:textId="77777777" w:rsidR="00B71F2B" w:rsidRPr="00853565" w:rsidRDefault="00B71F2B" w:rsidP="00CD3B76">
            <w:pPr>
              <w:spacing w:before="40" w:line="140" w:lineRule="exact"/>
              <w:ind w:left="170"/>
            </w:pPr>
            <w:r w:rsidRPr="00853565">
              <w:rPr>
                <w:i/>
              </w:rPr>
              <w:t>Denmark</w:t>
            </w:r>
          </w:p>
        </w:tc>
      </w:tr>
      <w:tr w:rsidR="00853565" w:rsidRPr="00853565" w14:paraId="7B148DFE" w14:textId="77777777">
        <w:tc>
          <w:tcPr>
            <w:tcW w:w="2506" w:type="dxa"/>
            <w:shd w:val="clear" w:color="auto" w:fill="auto"/>
            <w:vAlign w:val="bottom"/>
          </w:tcPr>
          <w:p w14:paraId="1952D3A8" w14:textId="77777777" w:rsidR="00B71F2B" w:rsidRPr="00853565" w:rsidRDefault="00B71F2B" w:rsidP="00CD3B76">
            <w:pPr>
              <w:spacing w:before="40" w:line="140" w:lineRule="exact"/>
              <w:ind w:left="113"/>
            </w:pPr>
            <w:r w:rsidRPr="00853565">
              <w:rPr>
                <w:lang w:val="en-US"/>
              </w:rPr>
              <w:t>Италия</w:t>
            </w:r>
          </w:p>
        </w:tc>
        <w:tc>
          <w:tcPr>
            <w:tcW w:w="825" w:type="dxa"/>
            <w:tcBorders>
              <w:left w:val="single" w:sz="6" w:space="0" w:color="000000"/>
            </w:tcBorders>
            <w:shd w:val="clear" w:color="auto" w:fill="auto"/>
            <w:vAlign w:val="bottom"/>
          </w:tcPr>
          <w:p w14:paraId="198E8E67" w14:textId="0BE782C3" w:rsidR="00B71F2B" w:rsidRPr="00853565" w:rsidRDefault="00B71F2B" w:rsidP="00CD3B76">
            <w:pPr>
              <w:spacing w:before="40" w:line="140" w:lineRule="exact"/>
              <w:ind w:right="227"/>
              <w:jc w:val="right"/>
            </w:pPr>
            <w:r w:rsidRPr="00853565">
              <w:t>3</w:t>
            </w:r>
            <w:r w:rsidRPr="00853565">
              <w:rPr>
                <w:lang w:val="en-US"/>
              </w:rPr>
              <w:t> </w:t>
            </w:r>
            <w:r w:rsidRPr="00853565">
              <w:t>5</w:t>
            </w:r>
            <w:r w:rsidRPr="00853565">
              <w:rPr>
                <w:lang w:val="en-US"/>
              </w:rPr>
              <w:t>83</w:t>
            </w:r>
          </w:p>
        </w:tc>
        <w:tc>
          <w:tcPr>
            <w:tcW w:w="826" w:type="dxa"/>
            <w:tcBorders>
              <w:left w:val="single" w:sz="6" w:space="0" w:color="000000"/>
            </w:tcBorders>
            <w:shd w:val="clear" w:color="auto" w:fill="auto"/>
            <w:vAlign w:val="bottom"/>
          </w:tcPr>
          <w:p w14:paraId="0CF9CC01" w14:textId="188ECF8C" w:rsidR="00B71F2B" w:rsidRPr="00853565" w:rsidRDefault="00B71F2B" w:rsidP="00CD3B76">
            <w:pPr>
              <w:spacing w:before="40" w:line="140" w:lineRule="exact"/>
              <w:ind w:right="170"/>
              <w:jc w:val="right"/>
            </w:pPr>
            <w:r w:rsidRPr="00853565">
              <w:t>3</w:t>
            </w:r>
            <w:r w:rsidRPr="00853565">
              <w:rPr>
                <w:lang w:val="en-US"/>
              </w:rPr>
              <w:t> </w:t>
            </w:r>
            <w:r w:rsidRPr="00853565">
              <w:t>5</w:t>
            </w:r>
            <w:r w:rsidRPr="00853565">
              <w:rPr>
                <w:lang w:val="en-US"/>
              </w:rPr>
              <w:t>03</w:t>
            </w:r>
          </w:p>
        </w:tc>
        <w:tc>
          <w:tcPr>
            <w:tcW w:w="826" w:type="dxa"/>
            <w:tcBorders>
              <w:left w:val="single" w:sz="6" w:space="0" w:color="000000"/>
            </w:tcBorders>
            <w:shd w:val="clear" w:color="auto" w:fill="auto"/>
            <w:vAlign w:val="bottom"/>
          </w:tcPr>
          <w:p w14:paraId="6613F9E2" w14:textId="1FCF7E63" w:rsidR="00B71F2B" w:rsidRPr="00853565" w:rsidRDefault="00B71F2B" w:rsidP="00CD3B76">
            <w:pPr>
              <w:spacing w:before="40" w:line="140" w:lineRule="exact"/>
              <w:ind w:right="170"/>
              <w:jc w:val="right"/>
            </w:pPr>
            <w:r w:rsidRPr="00853565">
              <w:t>11</w:t>
            </w:r>
            <w:r w:rsidRPr="00853565">
              <w:rPr>
                <w:lang w:val="en-US"/>
              </w:rPr>
              <w:t>2</w:t>
            </w:r>
          </w:p>
        </w:tc>
        <w:tc>
          <w:tcPr>
            <w:tcW w:w="826" w:type="dxa"/>
            <w:tcBorders>
              <w:left w:val="single" w:sz="6" w:space="0" w:color="000000"/>
            </w:tcBorders>
            <w:shd w:val="clear" w:color="auto" w:fill="auto"/>
            <w:vAlign w:val="bottom"/>
          </w:tcPr>
          <w:p w14:paraId="276643CC" w14:textId="3ACE20E6" w:rsidR="00B71F2B" w:rsidRPr="00853565" w:rsidRDefault="00B71F2B" w:rsidP="00CD3B76">
            <w:pPr>
              <w:spacing w:before="40" w:line="140" w:lineRule="exact"/>
              <w:ind w:right="170"/>
              <w:jc w:val="right"/>
            </w:pPr>
            <w:r w:rsidRPr="00853565">
              <w:rPr>
                <w:lang w:val="en-US"/>
              </w:rPr>
              <w:t>107</w:t>
            </w:r>
          </w:p>
        </w:tc>
        <w:tc>
          <w:tcPr>
            <w:tcW w:w="826" w:type="dxa"/>
            <w:tcBorders>
              <w:left w:val="single" w:sz="6" w:space="0" w:color="000000"/>
            </w:tcBorders>
            <w:shd w:val="clear" w:color="auto" w:fill="auto"/>
            <w:vAlign w:val="bottom"/>
          </w:tcPr>
          <w:p w14:paraId="1943A3C8" w14:textId="397C105E" w:rsidR="00B71F2B" w:rsidRPr="00853565" w:rsidRDefault="00B71F2B" w:rsidP="00CD3B76">
            <w:pPr>
              <w:spacing w:before="40" w:line="140" w:lineRule="exact"/>
              <w:ind w:right="170"/>
              <w:jc w:val="right"/>
            </w:pPr>
            <w:r w:rsidRPr="00853565">
              <w:t>1</w:t>
            </w:r>
            <w:r w:rsidRPr="00853565">
              <w:rPr>
                <w:lang w:val="en-US"/>
              </w:rPr>
              <w:t>57</w:t>
            </w:r>
          </w:p>
        </w:tc>
        <w:tc>
          <w:tcPr>
            <w:tcW w:w="826" w:type="dxa"/>
            <w:tcBorders>
              <w:left w:val="single" w:sz="6" w:space="0" w:color="000000"/>
            </w:tcBorders>
            <w:shd w:val="clear" w:color="auto" w:fill="auto"/>
            <w:vAlign w:val="bottom"/>
          </w:tcPr>
          <w:p w14:paraId="52EEEBBF" w14:textId="1A83830E" w:rsidR="00B71F2B" w:rsidRPr="00853565" w:rsidRDefault="00B71F2B" w:rsidP="00CD3B76">
            <w:pPr>
              <w:spacing w:before="40" w:line="140" w:lineRule="exact"/>
              <w:ind w:right="170"/>
              <w:jc w:val="right"/>
            </w:pPr>
            <w:r w:rsidRPr="00853565">
              <w:rPr>
                <w:lang w:val="en-US"/>
              </w:rPr>
              <w:t>149</w:t>
            </w:r>
          </w:p>
        </w:tc>
        <w:tc>
          <w:tcPr>
            <w:tcW w:w="2461" w:type="dxa"/>
            <w:tcBorders>
              <w:left w:val="single" w:sz="4" w:space="0" w:color="000000"/>
            </w:tcBorders>
            <w:shd w:val="clear" w:color="auto" w:fill="auto"/>
            <w:vAlign w:val="bottom"/>
          </w:tcPr>
          <w:p w14:paraId="32D6F227" w14:textId="77777777" w:rsidR="00B71F2B" w:rsidRPr="00853565" w:rsidRDefault="00B71F2B" w:rsidP="00CD3B76">
            <w:pPr>
              <w:spacing w:before="40" w:line="140" w:lineRule="exact"/>
              <w:ind w:left="170"/>
            </w:pPr>
            <w:r w:rsidRPr="00853565">
              <w:rPr>
                <w:i/>
              </w:rPr>
              <w:t>Italy</w:t>
            </w:r>
          </w:p>
        </w:tc>
      </w:tr>
      <w:tr w:rsidR="00853565" w:rsidRPr="00853565" w14:paraId="44E701AC" w14:textId="77777777">
        <w:tc>
          <w:tcPr>
            <w:tcW w:w="2506" w:type="dxa"/>
            <w:shd w:val="clear" w:color="auto" w:fill="auto"/>
            <w:vAlign w:val="bottom"/>
          </w:tcPr>
          <w:p w14:paraId="5E984295" w14:textId="77777777" w:rsidR="00B71F2B" w:rsidRPr="00853565" w:rsidRDefault="00B71F2B" w:rsidP="00CD3B76">
            <w:pPr>
              <w:spacing w:before="40" w:line="140" w:lineRule="exact"/>
              <w:ind w:left="113"/>
            </w:pPr>
            <w:r w:rsidRPr="00853565">
              <w:rPr>
                <w:lang w:val="en-US"/>
              </w:rPr>
              <w:t>Нидерланды</w:t>
            </w:r>
          </w:p>
        </w:tc>
        <w:tc>
          <w:tcPr>
            <w:tcW w:w="825" w:type="dxa"/>
            <w:tcBorders>
              <w:left w:val="single" w:sz="6" w:space="0" w:color="000000"/>
            </w:tcBorders>
            <w:shd w:val="clear" w:color="auto" w:fill="auto"/>
            <w:vAlign w:val="bottom"/>
          </w:tcPr>
          <w:p w14:paraId="123F2AF8" w14:textId="53393E74" w:rsidR="00B71F2B" w:rsidRPr="00853565" w:rsidRDefault="00B71F2B" w:rsidP="00CD3B76">
            <w:pPr>
              <w:spacing w:before="40" w:line="140" w:lineRule="exact"/>
              <w:ind w:right="227"/>
              <w:jc w:val="right"/>
            </w:pPr>
            <w:r w:rsidRPr="00853565">
              <w:t>3</w:t>
            </w:r>
            <w:r w:rsidRPr="00853565">
              <w:rPr>
                <w:lang w:val="en-US"/>
              </w:rPr>
              <w:t> </w:t>
            </w:r>
            <w:r w:rsidRPr="00853565">
              <w:t>2</w:t>
            </w:r>
            <w:r w:rsidRPr="00853565">
              <w:rPr>
                <w:lang w:val="en-US"/>
              </w:rPr>
              <w:t>08</w:t>
            </w:r>
          </w:p>
        </w:tc>
        <w:tc>
          <w:tcPr>
            <w:tcW w:w="826" w:type="dxa"/>
            <w:tcBorders>
              <w:left w:val="single" w:sz="6" w:space="0" w:color="000000"/>
            </w:tcBorders>
            <w:shd w:val="clear" w:color="auto" w:fill="auto"/>
            <w:vAlign w:val="bottom"/>
          </w:tcPr>
          <w:p w14:paraId="1C602198" w14:textId="49614A5C" w:rsidR="00B71F2B" w:rsidRPr="00853565" w:rsidRDefault="00B71F2B" w:rsidP="00CD3B76">
            <w:pPr>
              <w:spacing w:before="40" w:line="140" w:lineRule="exact"/>
              <w:ind w:right="170"/>
              <w:jc w:val="right"/>
            </w:pPr>
            <w:r w:rsidRPr="00853565">
              <w:t>3</w:t>
            </w:r>
            <w:r w:rsidRPr="00853565">
              <w:rPr>
                <w:lang w:val="en-US"/>
              </w:rPr>
              <w:t> </w:t>
            </w:r>
            <w:r w:rsidRPr="00853565">
              <w:t>2</w:t>
            </w:r>
            <w:r w:rsidRPr="00853565">
              <w:rPr>
                <w:lang w:val="en-US"/>
              </w:rPr>
              <w:t>97</w:t>
            </w:r>
          </w:p>
        </w:tc>
        <w:tc>
          <w:tcPr>
            <w:tcW w:w="826" w:type="dxa"/>
            <w:tcBorders>
              <w:left w:val="single" w:sz="6" w:space="0" w:color="000000"/>
            </w:tcBorders>
            <w:shd w:val="clear" w:color="auto" w:fill="auto"/>
            <w:vAlign w:val="bottom"/>
          </w:tcPr>
          <w:p w14:paraId="2EF59238" w14:textId="11F7CA9D" w:rsidR="00B71F2B" w:rsidRPr="00853565" w:rsidRDefault="00B71F2B" w:rsidP="00CD3B76">
            <w:pPr>
              <w:spacing w:before="40" w:line="140" w:lineRule="exact"/>
              <w:ind w:right="170"/>
              <w:jc w:val="right"/>
            </w:pPr>
            <w:r w:rsidRPr="00853565">
              <w:t>10</w:t>
            </w:r>
            <w:r w:rsidRPr="00853565">
              <w:rPr>
                <w:lang w:val="en-US"/>
              </w:rPr>
              <w:t>8</w:t>
            </w:r>
          </w:p>
        </w:tc>
        <w:tc>
          <w:tcPr>
            <w:tcW w:w="826" w:type="dxa"/>
            <w:tcBorders>
              <w:left w:val="single" w:sz="6" w:space="0" w:color="000000"/>
            </w:tcBorders>
            <w:shd w:val="clear" w:color="auto" w:fill="auto"/>
            <w:vAlign w:val="bottom"/>
          </w:tcPr>
          <w:p w14:paraId="1DF74B8F" w14:textId="1BF683D9" w:rsidR="00B71F2B" w:rsidRPr="00853565" w:rsidRDefault="00B71F2B" w:rsidP="00CD3B76">
            <w:pPr>
              <w:spacing w:before="40" w:line="140" w:lineRule="exact"/>
              <w:ind w:right="170"/>
              <w:jc w:val="right"/>
            </w:pPr>
            <w:r w:rsidRPr="00853565">
              <w:rPr>
                <w:lang w:val="en-US"/>
              </w:rPr>
              <w:t>107</w:t>
            </w:r>
          </w:p>
        </w:tc>
        <w:tc>
          <w:tcPr>
            <w:tcW w:w="826" w:type="dxa"/>
            <w:tcBorders>
              <w:left w:val="single" w:sz="6" w:space="0" w:color="000000"/>
            </w:tcBorders>
            <w:shd w:val="clear" w:color="auto" w:fill="auto"/>
            <w:vAlign w:val="bottom"/>
          </w:tcPr>
          <w:p w14:paraId="331A5EED" w14:textId="62560D25" w:rsidR="00B71F2B" w:rsidRPr="00853565" w:rsidRDefault="00B71F2B" w:rsidP="00CD3B76">
            <w:pPr>
              <w:spacing w:before="40" w:line="140" w:lineRule="exact"/>
              <w:ind w:right="170"/>
              <w:jc w:val="right"/>
            </w:pPr>
            <w:r w:rsidRPr="00853565">
              <w:t>1</w:t>
            </w:r>
            <w:r w:rsidRPr="00853565">
              <w:rPr>
                <w:lang w:val="en-US"/>
              </w:rPr>
              <w:t>25</w:t>
            </w:r>
          </w:p>
        </w:tc>
        <w:tc>
          <w:tcPr>
            <w:tcW w:w="826" w:type="dxa"/>
            <w:tcBorders>
              <w:left w:val="single" w:sz="6" w:space="0" w:color="000000"/>
            </w:tcBorders>
            <w:shd w:val="clear" w:color="auto" w:fill="auto"/>
            <w:vAlign w:val="bottom"/>
          </w:tcPr>
          <w:p w14:paraId="15B889DC" w14:textId="1CEA7673" w:rsidR="00B71F2B" w:rsidRPr="00853565" w:rsidRDefault="00B71F2B" w:rsidP="00CD3B76">
            <w:pPr>
              <w:spacing w:before="40" w:line="140" w:lineRule="exact"/>
              <w:ind w:right="170"/>
              <w:jc w:val="right"/>
            </w:pPr>
            <w:r w:rsidRPr="00853565">
              <w:rPr>
                <w:lang w:val="en-US"/>
              </w:rPr>
              <w:t>140</w:t>
            </w:r>
          </w:p>
        </w:tc>
        <w:tc>
          <w:tcPr>
            <w:tcW w:w="2461" w:type="dxa"/>
            <w:tcBorders>
              <w:left w:val="single" w:sz="4" w:space="0" w:color="000000"/>
            </w:tcBorders>
            <w:shd w:val="clear" w:color="auto" w:fill="auto"/>
            <w:vAlign w:val="bottom"/>
          </w:tcPr>
          <w:p w14:paraId="638D75A4" w14:textId="77777777" w:rsidR="00B71F2B" w:rsidRPr="00853565" w:rsidRDefault="00B71F2B" w:rsidP="00CD3B76">
            <w:pPr>
              <w:spacing w:before="40" w:line="140" w:lineRule="exact"/>
              <w:ind w:left="170"/>
            </w:pPr>
            <w:r w:rsidRPr="00853565">
              <w:rPr>
                <w:i/>
              </w:rPr>
              <w:t>Netherlands</w:t>
            </w:r>
          </w:p>
        </w:tc>
      </w:tr>
      <w:tr w:rsidR="00853565" w:rsidRPr="00853565" w14:paraId="5A60D890" w14:textId="77777777">
        <w:tc>
          <w:tcPr>
            <w:tcW w:w="2506" w:type="dxa"/>
            <w:shd w:val="clear" w:color="auto" w:fill="auto"/>
            <w:vAlign w:val="bottom"/>
          </w:tcPr>
          <w:p w14:paraId="6D380F4E" w14:textId="77777777" w:rsidR="00B71F2B" w:rsidRPr="00853565" w:rsidRDefault="00B71F2B" w:rsidP="00CD3B76">
            <w:pPr>
              <w:spacing w:before="40" w:line="140" w:lineRule="exact"/>
              <w:ind w:left="113"/>
            </w:pPr>
            <w:r w:rsidRPr="00853565">
              <w:rPr>
                <w:lang w:val="en-US"/>
              </w:rPr>
              <w:t>Польша</w:t>
            </w:r>
          </w:p>
        </w:tc>
        <w:tc>
          <w:tcPr>
            <w:tcW w:w="825" w:type="dxa"/>
            <w:tcBorders>
              <w:left w:val="single" w:sz="6" w:space="0" w:color="000000"/>
            </w:tcBorders>
            <w:shd w:val="clear" w:color="auto" w:fill="auto"/>
            <w:vAlign w:val="bottom"/>
          </w:tcPr>
          <w:p w14:paraId="1AB00BCA" w14:textId="1A0F4F52" w:rsidR="00B71F2B" w:rsidRPr="00853565" w:rsidRDefault="00B71F2B" w:rsidP="00CD3B76">
            <w:pPr>
              <w:spacing w:before="40" w:line="140" w:lineRule="exact"/>
              <w:ind w:right="227"/>
              <w:jc w:val="right"/>
            </w:pPr>
            <w:r w:rsidRPr="00853565">
              <w:t>3</w:t>
            </w:r>
            <w:r w:rsidRPr="00853565">
              <w:rPr>
                <w:lang w:val="en-US"/>
              </w:rPr>
              <w:t> 413</w:t>
            </w:r>
          </w:p>
        </w:tc>
        <w:tc>
          <w:tcPr>
            <w:tcW w:w="826" w:type="dxa"/>
            <w:tcBorders>
              <w:left w:val="single" w:sz="6" w:space="0" w:color="000000"/>
            </w:tcBorders>
            <w:shd w:val="clear" w:color="auto" w:fill="auto"/>
            <w:vAlign w:val="bottom"/>
          </w:tcPr>
          <w:p w14:paraId="6EC0FFF3" w14:textId="40B8A4DA" w:rsidR="00B71F2B" w:rsidRPr="00853565" w:rsidRDefault="00B71F2B" w:rsidP="00CD3B76">
            <w:pPr>
              <w:spacing w:before="40" w:line="140" w:lineRule="exact"/>
              <w:ind w:right="170"/>
              <w:jc w:val="right"/>
            </w:pPr>
            <w:r w:rsidRPr="00853565">
              <w:t>3</w:t>
            </w:r>
            <w:r w:rsidRPr="00853565">
              <w:rPr>
                <w:lang w:val="en-US"/>
              </w:rPr>
              <w:t> </w:t>
            </w:r>
            <w:r w:rsidRPr="00853565">
              <w:t>5</w:t>
            </w:r>
            <w:r w:rsidRPr="00853565">
              <w:rPr>
                <w:lang w:val="en-US"/>
              </w:rPr>
              <w:t>37</w:t>
            </w:r>
          </w:p>
        </w:tc>
        <w:tc>
          <w:tcPr>
            <w:tcW w:w="826" w:type="dxa"/>
            <w:tcBorders>
              <w:left w:val="single" w:sz="6" w:space="0" w:color="000000"/>
            </w:tcBorders>
            <w:shd w:val="clear" w:color="auto" w:fill="auto"/>
            <w:vAlign w:val="bottom"/>
          </w:tcPr>
          <w:p w14:paraId="7D27F6A0" w14:textId="37D2DD6E" w:rsidR="00B71F2B" w:rsidRPr="00853565" w:rsidRDefault="00B71F2B" w:rsidP="00CD3B76">
            <w:pPr>
              <w:spacing w:before="40" w:line="140" w:lineRule="exact"/>
              <w:ind w:right="170"/>
              <w:jc w:val="right"/>
            </w:pPr>
            <w:r w:rsidRPr="00853565">
              <w:rPr>
                <w:lang w:val="en-US"/>
              </w:rPr>
              <w:t>101</w:t>
            </w:r>
          </w:p>
        </w:tc>
        <w:tc>
          <w:tcPr>
            <w:tcW w:w="826" w:type="dxa"/>
            <w:tcBorders>
              <w:left w:val="single" w:sz="6" w:space="0" w:color="000000"/>
            </w:tcBorders>
            <w:shd w:val="clear" w:color="auto" w:fill="auto"/>
            <w:vAlign w:val="bottom"/>
          </w:tcPr>
          <w:p w14:paraId="012D40F4" w14:textId="312D528C" w:rsidR="00B71F2B" w:rsidRPr="00853565" w:rsidRDefault="00B71F2B" w:rsidP="00CD3B76">
            <w:pPr>
              <w:spacing w:before="40" w:line="140" w:lineRule="exact"/>
              <w:ind w:right="170"/>
              <w:jc w:val="right"/>
            </w:pPr>
            <w:r w:rsidRPr="00853565">
              <w:rPr>
                <w:lang w:val="en-US"/>
              </w:rPr>
              <w:t>106</w:t>
            </w:r>
          </w:p>
        </w:tc>
        <w:tc>
          <w:tcPr>
            <w:tcW w:w="826" w:type="dxa"/>
            <w:tcBorders>
              <w:left w:val="single" w:sz="6" w:space="0" w:color="000000"/>
            </w:tcBorders>
            <w:shd w:val="clear" w:color="auto" w:fill="auto"/>
            <w:vAlign w:val="bottom"/>
          </w:tcPr>
          <w:p w14:paraId="4021889D" w14:textId="398527AB" w:rsidR="00B71F2B" w:rsidRPr="00853565" w:rsidRDefault="00B71F2B" w:rsidP="00CD3B76">
            <w:pPr>
              <w:spacing w:before="40" w:line="140" w:lineRule="exact"/>
              <w:ind w:right="170"/>
              <w:jc w:val="right"/>
            </w:pPr>
            <w:r w:rsidRPr="00853565">
              <w:t>11</w:t>
            </w:r>
            <w:r w:rsidRPr="00853565">
              <w:rPr>
                <w:lang w:val="en-US"/>
              </w:rPr>
              <w:t>7</w:t>
            </w:r>
          </w:p>
        </w:tc>
        <w:tc>
          <w:tcPr>
            <w:tcW w:w="826" w:type="dxa"/>
            <w:tcBorders>
              <w:left w:val="single" w:sz="6" w:space="0" w:color="000000"/>
            </w:tcBorders>
            <w:shd w:val="clear" w:color="auto" w:fill="auto"/>
            <w:vAlign w:val="bottom"/>
          </w:tcPr>
          <w:p w14:paraId="6182BCCF" w14:textId="3EC2FFAD" w:rsidR="00B71F2B" w:rsidRPr="00853565" w:rsidRDefault="00B71F2B" w:rsidP="00CD3B76">
            <w:pPr>
              <w:spacing w:before="40" w:line="140" w:lineRule="exact"/>
              <w:ind w:right="170"/>
              <w:jc w:val="right"/>
            </w:pPr>
            <w:r w:rsidRPr="00853565">
              <w:rPr>
                <w:lang w:val="en-US"/>
              </w:rPr>
              <w:t>128</w:t>
            </w:r>
          </w:p>
        </w:tc>
        <w:tc>
          <w:tcPr>
            <w:tcW w:w="2461" w:type="dxa"/>
            <w:tcBorders>
              <w:left w:val="single" w:sz="4" w:space="0" w:color="000000"/>
            </w:tcBorders>
            <w:shd w:val="clear" w:color="auto" w:fill="auto"/>
            <w:vAlign w:val="bottom"/>
          </w:tcPr>
          <w:p w14:paraId="6F924B54" w14:textId="77777777" w:rsidR="00B71F2B" w:rsidRPr="00853565" w:rsidRDefault="00B71F2B" w:rsidP="00CD3B76">
            <w:pPr>
              <w:spacing w:before="40" w:line="140" w:lineRule="exact"/>
              <w:ind w:left="170"/>
            </w:pPr>
            <w:r w:rsidRPr="00853565">
              <w:rPr>
                <w:i/>
              </w:rPr>
              <w:t>Poland</w:t>
            </w:r>
          </w:p>
        </w:tc>
      </w:tr>
      <w:tr w:rsidR="00853565" w:rsidRPr="00853565" w14:paraId="3772DE1F" w14:textId="77777777">
        <w:tc>
          <w:tcPr>
            <w:tcW w:w="2506" w:type="dxa"/>
            <w:shd w:val="clear" w:color="auto" w:fill="auto"/>
            <w:vAlign w:val="bottom"/>
          </w:tcPr>
          <w:p w14:paraId="506100AD" w14:textId="77777777" w:rsidR="00B71F2B" w:rsidRPr="00853565" w:rsidRDefault="00B71F2B" w:rsidP="00CD3B76">
            <w:pPr>
              <w:spacing w:before="40" w:line="140" w:lineRule="exact"/>
              <w:ind w:left="113"/>
            </w:pPr>
            <w:r w:rsidRPr="00853565">
              <w:rPr>
                <w:lang w:val="en-US"/>
              </w:rPr>
              <w:t>Румыния</w:t>
            </w:r>
          </w:p>
        </w:tc>
        <w:tc>
          <w:tcPr>
            <w:tcW w:w="825" w:type="dxa"/>
            <w:tcBorders>
              <w:left w:val="single" w:sz="6" w:space="0" w:color="000000"/>
            </w:tcBorders>
            <w:shd w:val="clear" w:color="auto" w:fill="auto"/>
            <w:vAlign w:val="bottom"/>
          </w:tcPr>
          <w:p w14:paraId="3463CA0F" w14:textId="309E5BDD" w:rsidR="00B71F2B" w:rsidRPr="00853565" w:rsidRDefault="00B71F2B" w:rsidP="00CD3B76">
            <w:pPr>
              <w:spacing w:before="40" w:line="140" w:lineRule="exact"/>
              <w:ind w:right="227"/>
              <w:jc w:val="right"/>
            </w:pPr>
            <w:r w:rsidRPr="00853565">
              <w:t>3</w:t>
            </w:r>
            <w:r w:rsidRPr="00853565">
              <w:rPr>
                <w:lang w:val="en-US"/>
              </w:rPr>
              <w:t> </w:t>
            </w:r>
            <w:r w:rsidRPr="00853565">
              <w:t>3</w:t>
            </w:r>
            <w:r w:rsidRPr="00853565">
              <w:rPr>
                <w:lang w:val="en-US"/>
              </w:rPr>
              <w:t>2</w:t>
            </w:r>
            <w:r w:rsidRPr="00853565">
              <w:t>6</w:t>
            </w:r>
          </w:p>
        </w:tc>
        <w:tc>
          <w:tcPr>
            <w:tcW w:w="826" w:type="dxa"/>
            <w:tcBorders>
              <w:left w:val="single" w:sz="6" w:space="0" w:color="000000"/>
            </w:tcBorders>
            <w:shd w:val="clear" w:color="auto" w:fill="auto"/>
            <w:vAlign w:val="bottom"/>
          </w:tcPr>
          <w:p w14:paraId="734B79C9" w14:textId="391DC9AD" w:rsidR="00B71F2B" w:rsidRPr="00853565" w:rsidRDefault="00B71F2B" w:rsidP="00CD3B76">
            <w:pPr>
              <w:spacing w:before="40" w:line="140" w:lineRule="exact"/>
              <w:ind w:right="170"/>
              <w:jc w:val="right"/>
            </w:pPr>
            <w:r w:rsidRPr="00853565">
              <w:t>3</w:t>
            </w:r>
            <w:r w:rsidRPr="00853565">
              <w:rPr>
                <w:lang w:val="en-US"/>
              </w:rPr>
              <w:t> </w:t>
            </w:r>
            <w:r w:rsidRPr="00853565">
              <w:t>5</w:t>
            </w:r>
            <w:r w:rsidRPr="00853565">
              <w:rPr>
                <w:lang w:val="en-US"/>
              </w:rPr>
              <w:t>81</w:t>
            </w:r>
          </w:p>
        </w:tc>
        <w:tc>
          <w:tcPr>
            <w:tcW w:w="826" w:type="dxa"/>
            <w:tcBorders>
              <w:left w:val="single" w:sz="6" w:space="0" w:color="000000"/>
            </w:tcBorders>
            <w:shd w:val="clear" w:color="auto" w:fill="auto"/>
            <w:vAlign w:val="bottom"/>
          </w:tcPr>
          <w:p w14:paraId="318C1A24" w14:textId="07D32051" w:rsidR="00B71F2B" w:rsidRPr="00853565" w:rsidRDefault="00B71F2B" w:rsidP="00CD3B76">
            <w:pPr>
              <w:spacing w:before="40" w:line="140" w:lineRule="exact"/>
              <w:ind w:right="170"/>
              <w:jc w:val="right"/>
            </w:pPr>
            <w:r w:rsidRPr="00853565">
              <w:t>10</w:t>
            </w:r>
            <w:r w:rsidRPr="00853565">
              <w:rPr>
                <w:lang w:val="en-US"/>
              </w:rPr>
              <w:t>5</w:t>
            </w:r>
          </w:p>
        </w:tc>
        <w:tc>
          <w:tcPr>
            <w:tcW w:w="826" w:type="dxa"/>
            <w:tcBorders>
              <w:left w:val="single" w:sz="6" w:space="0" w:color="000000"/>
            </w:tcBorders>
            <w:shd w:val="clear" w:color="auto" w:fill="auto"/>
            <w:vAlign w:val="bottom"/>
          </w:tcPr>
          <w:p w14:paraId="66D3B64F" w14:textId="08F82F97" w:rsidR="00B71F2B" w:rsidRPr="00853565" w:rsidRDefault="00B71F2B" w:rsidP="00CD3B76">
            <w:pPr>
              <w:spacing w:before="40" w:line="140" w:lineRule="exact"/>
              <w:ind w:right="170"/>
              <w:jc w:val="right"/>
            </w:pPr>
            <w:r w:rsidRPr="00853565">
              <w:rPr>
                <w:lang w:val="en-US"/>
              </w:rPr>
              <w:t>109</w:t>
            </w:r>
          </w:p>
        </w:tc>
        <w:tc>
          <w:tcPr>
            <w:tcW w:w="826" w:type="dxa"/>
            <w:tcBorders>
              <w:left w:val="single" w:sz="6" w:space="0" w:color="000000"/>
            </w:tcBorders>
            <w:shd w:val="clear" w:color="auto" w:fill="auto"/>
            <w:vAlign w:val="bottom"/>
          </w:tcPr>
          <w:p w14:paraId="6305EFBB" w14:textId="0C58B528" w:rsidR="00B71F2B" w:rsidRPr="00853565" w:rsidRDefault="00B71F2B" w:rsidP="00CD3B76">
            <w:pPr>
              <w:spacing w:before="40" w:line="140" w:lineRule="exact"/>
              <w:ind w:right="170"/>
              <w:jc w:val="right"/>
            </w:pPr>
            <w:r w:rsidRPr="00853565">
              <w:t>10</w:t>
            </w:r>
            <w:r w:rsidRPr="00853565">
              <w:rPr>
                <w:lang w:val="en-US"/>
              </w:rPr>
              <w:t>4</w:t>
            </w:r>
          </w:p>
        </w:tc>
        <w:tc>
          <w:tcPr>
            <w:tcW w:w="826" w:type="dxa"/>
            <w:tcBorders>
              <w:left w:val="single" w:sz="6" w:space="0" w:color="000000"/>
            </w:tcBorders>
            <w:shd w:val="clear" w:color="auto" w:fill="auto"/>
            <w:vAlign w:val="bottom"/>
          </w:tcPr>
          <w:p w14:paraId="75CABC83" w14:textId="73794F27" w:rsidR="00B71F2B" w:rsidRPr="00853565" w:rsidRDefault="00B71F2B" w:rsidP="00CD3B76">
            <w:pPr>
              <w:spacing w:before="40" w:line="140" w:lineRule="exact"/>
              <w:ind w:right="170"/>
              <w:jc w:val="right"/>
            </w:pPr>
            <w:r w:rsidRPr="00853565">
              <w:rPr>
                <w:lang w:val="en-US"/>
              </w:rPr>
              <w:t>124</w:t>
            </w:r>
          </w:p>
        </w:tc>
        <w:tc>
          <w:tcPr>
            <w:tcW w:w="2461" w:type="dxa"/>
            <w:tcBorders>
              <w:left w:val="single" w:sz="4" w:space="0" w:color="000000"/>
            </w:tcBorders>
            <w:shd w:val="clear" w:color="auto" w:fill="auto"/>
            <w:vAlign w:val="bottom"/>
          </w:tcPr>
          <w:p w14:paraId="7DAED6C9" w14:textId="77777777" w:rsidR="00B71F2B" w:rsidRPr="00853565" w:rsidRDefault="00B71F2B" w:rsidP="00CD3B76">
            <w:pPr>
              <w:spacing w:before="40" w:line="140" w:lineRule="exact"/>
              <w:ind w:left="170"/>
            </w:pPr>
            <w:r w:rsidRPr="00853565">
              <w:rPr>
                <w:i/>
              </w:rPr>
              <w:t>Romania</w:t>
            </w:r>
          </w:p>
        </w:tc>
      </w:tr>
      <w:tr w:rsidR="00853565" w:rsidRPr="00853565" w14:paraId="4B4DF34B" w14:textId="77777777">
        <w:tc>
          <w:tcPr>
            <w:tcW w:w="2506" w:type="dxa"/>
            <w:shd w:val="clear" w:color="auto" w:fill="auto"/>
            <w:vAlign w:val="bottom"/>
          </w:tcPr>
          <w:p w14:paraId="4CC023E7" w14:textId="44F33B66" w:rsidR="00B71F2B" w:rsidRPr="00853565" w:rsidRDefault="00B71F2B" w:rsidP="00CD3B76">
            <w:pPr>
              <w:spacing w:before="40" w:line="140" w:lineRule="exact"/>
              <w:ind w:left="113"/>
            </w:pPr>
            <w:r w:rsidRPr="00853565">
              <w:rPr>
                <w:lang w:val="en-US"/>
              </w:rPr>
              <w:t>Соединенное Королевство (Великобритания)</w:t>
            </w:r>
            <w:r w:rsidR="00CD3B76" w:rsidRPr="00853565">
              <w:rPr>
                <w:vertAlign w:val="superscript"/>
                <w:lang w:val="en-US"/>
              </w:rPr>
              <w:t>2)</w:t>
            </w:r>
          </w:p>
        </w:tc>
        <w:tc>
          <w:tcPr>
            <w:tcW w:w="825" w:type="dxa"/>
            <w:tcBorders>
              <w:left w:val="single" w:sz="6" w:space="0" w:color="000000"/>
            </w:tcBorders>
            <w:shd w:val="clear" w:color="auto" w:fill="auto"/>
            <w:vAlign w:val="bottom"/>
          </w:tcPr>
          <w:p w14:paraId="022E2A31" w14:textId="6642A2D9" w:rsidR="00B71F2B" w:rsidRPr="00853565" w:rsidRDefault="00B71F2B" w:rsidP="00CD3B76">
            <w:pPr>
              <w:spacing w:before="40" w:line="140" w:lineRule="exact"/>
              <w:ind w:right="227"/>
              <w:jc w:val="right"/>
            </w:pPr>
            <w:r w:rsidRPr="00853565">
              <w:t>3</w:t>
            </w:r>
            <w:r w:rsidRPr="00853565">
              <w:rPr>
                <w:lang w:val="en-US"/>
              </w:rPr>
              <w:t> </w:t>
            </w:r>
            <w:r w:rsidRPr="00853565">
              <w:t>4</w:t>
            </w:r>
            <w:r w:rsidRPr="00853565">
              <w:rPr>
                <w:lang w:val="en-US"/>
              </w:rPr>
              <w:t>04</w:t>
            </w:r>
          </w:p>
        </w:tc>
        <w:tc>
          <w:tcPr>
            <w:tcW w:w="826" w:type="dxa"/>
            <w:tcBorders>
              <w:left w:val="single" w:sz="6" w:space="0" w:color="000000"/>
            </w:tcBorders>
            <w:shd w:val="clear" w:color="auto" w:fill="auto"/>
            <w:vAlign w:val="bottom"/>
          </w:tcPr>
          <w:p w14:paraId="4015420A" w14:textId="64C6ED97" w:rsidR="00B71F2B" w:rsidRPr="00853565" w:rsidRDefault="00B71F2B" w:rsidP="00CD3B76">
            <w:pPr>
              <w:spacing w:before="40" w:line="140" w:lineRule="exact"/>
              <w:ind w:right="170"/>
              <w:jc w:val="right"/>
            </w:pPr>
            <w:r w:rsidRPr="00853565">
              <w:t>3</w:t>
            </w:r>
            <w:r w:rsidRPr="00853565">
              <w:rPr>
                <w:lang w:val="en-US"/>
              </w:rPr>
              <w:t> 344</w:t>
            </w:r>
          </w:p>
        </w:tc>
        <w:tc>
          <w:tcPr>
            <w:tcW w:w="826" w:type="dxa"/>
            <w:tcBorders>
              <w:left w:val="single" w:sz="6" w:space="0" w:color="000000"/>
            </w:tcBorders>
            <w:shd w:val="clear" w:color="auto" w:fill="auto"/>
            <w:vAlign w:val="bottom"/>
          </w:tcPr>
          <w:p w14:paraId="0A9341DF" w14:textId="0B7543A8" w:rsidR="00B71F2B" w:rsidRPr="00853565" w:rsidRDefault="00B71F2B" w:rsidP="00CD3B76">
            <w:pPr>
              <w:spacing w:before="40" w:line="140" w:lineRule="exact"/>
              <w:ind w:right="170"/>
              <w:jc w:val="right"/>
            </w:pPr>
            <w:r w:rsidRPr="00853565">
              <w:t>10</w:t>
            </w:r>
            <w:r w:rsidRPr="00853565">
              <w:rPr>
                <w:lang w:val="en-US"/>
              </w:rPr>
              <w:t>2</w:t>
            </w:r>
          </w:p>
        </w:tc>
        <w:tc>
          <w:tcPr>
            <w:tcW w:w="826" w:type="dxa"/>
            <w:tcBorders>
              <w:left w:val="single" w:sz="6" w:space="0" w:color="000000"/>
            </w:tcBorders>
            <w:shd w:val="clear" w:color="auto" w:fill="auto"/>
            <w:vAlign w:val="bottom"/>
          </w:tcPr>
          <w:p w14:paraId="4E52B006" w14:textId="291240B7" w:rsidR="00B71F2B" w:rsidRPr="00853565" w:rsidRDefault="00B71F2B" w:rsidP="00CD3B76">
            <w:pPr>
              <w:spacing w:before="40" w:line="140" w:lineRule="exact"/>
              <w:ind w:right="170"/>
              <w:jc w:val="right"/>
            </w:pPr>
            <w:r w:rsidRPr="00853565">
              <w:rPr>
                <w:lang w:val="en-US"/>
              </w:rPr>
              <w:t>104</w:t>
            </w:r>
          </w:p>
        </w:tc>
        <w:tc>
          <w:tcPr>
            <w:tcW w:w="826" w:type="dxa"/>
            <w:tcBorders>
              <w:left w:val="single" w:sz="6" w:space="0" w:color="000000"/>
            </w:tcBorders>
            <w:shd w:val="clear" w:color="auto" w:fill="auto"/>
            <w:vAlign w:val="bottom"/>
          </w:tcPr>
          <w:p w14:paraId="5537AFDE" w14:textId="6879CE93" w:rsidR="00B71F2B" w:rsidRPr="00853565" w:rsidRDefault="00B71F2B" w:rsidP="00CD3B76">
            <w:pPr>
              <w:spacing w:before="40" w:line="140" w:lineRule="exact"/>
              <w:ind w:right="170"/>
              <w:jc w:val="right"/>
            </w:pPr>
            <w:r w:rsidRPr="00853565">
              <w:t>1</w:t>
            </w:r>
            <w:r w:rsidRPr="00853565">
              <w:rPr>
                <w:lang w:val="en-US"/>
              </w:rPr>
              <w:t>42</w:t>
            </w:r>
          </w:p>
        </w:tc>
        <w:tc>
          <w:tcPr>
            <w:tcW w:w="826" w:type="dxa"/>
            <w:tcBorders>
              <w:left w:val="single" w:sz="6" w:space="0" w:color="000000"/>
            </w:tcBorders>
            <w:shd w:val="clear" w:color="auto" w:fill="auto"/>
            <w:vAlign w:val="bottom"/>
          </w:tcPr>
          <w:p w14:paraId="5462C1BF" w14:textId="4F950102" w:rsidR="00B71F2B" w:rsidRPr="00853565" w:rsidRDefault="00B71F2B" w:rsidP="00CD3B76">
            <w:pPr>
              <w:spacing w:before="40" w:line="140" w:lineRule="exact"/>
              <w:ind w:right="170"/>
              <w:jc w:val="right"/>
            </w:pPr>
            <w:r w:rsidRPr="00853565">
              <w:rPr>
                <w:lang w:val="en-US"/>
              </w:rPr>
              <w:t>138</w:t>
            </w:r>
          </w:p>
        </w:tc>
        <w:tc>
          <w:tcPr>
            <w:tcW w:w="2461" w:type="dxa"/>
            <w:tcBorders>
              <w:left w:val="single" w:sz="4" w:space="0" w:color="000000"/>
            </w:tcBorders>
            <w:shd w:val="clear" w:color="auto" w:fill="auto"/>
            <w:vAlign w:val="bottom"/>
          </w:tcPr>
          <w:p w14:paraId="6BAF9E04" w14:textId="5E8E123F" w:rsidR="00B71F2B" w:rsidRPr="00853565" w:rsidRDefault="00B71F2B" w:rsidP="00CD3B76">
            <w:pPr>
              <w:spacing w:before="40" w:line="140" w:lineRule="exact"/>
              <w:ind w:left="170"/>
            </w:pPr>
            <w:r w:rsidRPr="00853565">
              <w:rPr>
                <w:i/>
                <w:lang w:val="en-US"/>
              </w:rPr>
              <w:t>United Kingdom</w:t>
            </w:r>
            <w:r w:rsidR="00CD3B76" w:rsidRPr="00853565">
              <w:rPr>
                <w:vertAlign w:val="superscript"/>
                <w:lang w:val="en-US"/>
              </w:rPr>
              <w:t>2)</w:t>
            </w:r>
          </w:p>
        </w:tc>
      </w:tr>
      <w:tr w:rsidR="00853565" w:rsidRPr="00853565" w14:paraId="41AD2DD7" w14:textId="77777777">
        <w:tc>
          <w:tcPr>
            <w:tcW w:w="2506" w:type="dxa"/>
            <w:shd w:val="clear" w:color="auto" w:fill="auto"/>
            <w:vAlign w:val="bottom"/>
          </w:tcPr>
          <w:p w14:paraId="087B5732" w14:textId="77777777" w:rsidR="00B71F2B" w:rsidRPr="00853565" w:rsidRDefault="00B71F2B" w:rsidP="00CD3B76">
            <w:pPr>
              <w:spacing w:before="40" w:line="140" w:lineRule="exact"/>
              <w:ind w:left="113"/>
            </w:pPr>
            <w:r w:rsidRPr="00853565">
              <w:rPr>
                <w:lang w:val="en-US"/>
              </w:rPr>
              <w:t>Финляндия</w:t>
            </w:r>
          </w:p>
        </w:tc>
        <w:tc>
          <w:tcPr>
            <w:tcW w:w="825" w:type="dxa"/>
            <w:tcBorders>
              <w:left w:val="single" w:sz="6" w:space="0" w:color="000000"/>
            </w:tcBorders>
            <w:shd w:val="clear" w:color="auto" w:fill="auto"/>
            <w:vAlign w:val="bottom"/>
          </w:tcPr>
          <w:p w14:paraId="7ECCCF8F" w14:textId="5335E17F" w:rsidR="00B71F2B" w:rsidRPr="00853565" w:rsidRDefault="00B71F2B" w:rsidP="00CD3B76">
            <w:pPr>
              <w:spacing w:before="40" w:line="140" w:lineRule="exact"/>
              <w:ind w:right="227"/>
              <w:jc w:val="right"/>
            </w:pPr>
            <w:r w:rsidRPr="00853565">
              <w:t>3</w:t>
            </w:r>
            <w:r w:rsidRPr="00853565">
              <w:rPr>
                <w:lang w:val="en-US"/>
              </w:rPr>
              <w:t> </w:t>
            </w:r>
            <w:r w:rsidRPr="00853565">
              <w:t>2</w:t>
            </w:r>
            <w:r w:rsidRPr="00853565">
              <w:rPr>
                <w:lang w:val="en-US"/>
              </w:rPr>
              <w:t>80</w:t>
            </w:r>
          </w:p>
        </w:tc>
        <w:tc>
          <w:tcPr>
            <w:tcW w:w="826" w:type="dxa"/>
            <w:tcBorders>
              <w:left w:val="single" w:sz="6" w:space="0" w:color="000000"/>
            </w:tcBorders>
            <w:shd w:val="clear" w:color="auto" w:fill="auto"/>
            <w:vAlign w:val="bottom"/>
          </w:tcPr>
          <w:p w14:paraId="12439C36" w14:textId="1F2884C6" w:rsidR="00B71F2B" w:rsidRPr="00853565" w:rsidRDefault="00B71F2B" w:rsidP="00CD3B76">
            <w:pPr>
              <w:spacing w:before="40" w:line="140" w:lineRule="exact"/>
              <w:ind w:right="170"/>
              <w:jc w:val="right"/>
            </w:pPr>
            <w:r w:rsidRPr="00853565">
              <w:t>3</w:t>
            </w:r>
            <w:r w:rsidRPr="00853565">
              <w:rPr>
                <w:lang w:val="en-US"/>
              </w:rPr>
              <w:t> </w:t>
            </w:r>
            <w:r w:rsidRPr="00853565">
              <w:t>3</w:t>
            </w:r>
            <w:r w:rsidRPr="00853565">
              <w:rPr>
                <w:lang w:val="en-US"/>
              </w:rPr>
              <w:t>43</w:t>
            </w:r>
          </w:p>
        </w:tc>
        <w:tc>
          <w:tcPr>
            <w:tcW w:w="826" w:type="dxa"/>
            <w:tcBorders>
              <w:left w:val="single" w:sz="6" w:space="0" w:color="000000"/>
            </w:tcBorders>
            <w:shd w:val="clear" w:color="auto" w:fill="auto"/>
            <w:vAlign w:val="bottom"/>
          </w:tcPr>
          <w:p w14:paraId="46CC6F73" w14:textId="20D8A334" w:rsidR="00B71F2B" w:rsidRPr="00853565" w:rsidRDefault="00B71F2B" w:rsidP="00CD3B76">
            <w:pPr>
              <w:spacing w:before="40" w:line="140" w:lineRule="exact"/>
              <w:ind w:right="170"/>
              <w:jc w:val="right"/>
            </w:pPr>
            <w:r w:rsidRPr="00853565">
              <w:t>1</w:t>
            </w:r>
            <w:r w:rsidRPr="00853565">
              <w:rPr>
                <w:lang w:val="en-US"/>
              </w:rPr>
              <w:t>12</w:t>
            </w:r>
          </w:p>
        </w:tc>
        <w:tc>
          <w:tcPr>
            <w:tcW w:w="826" w:type="dxa"/>
            <w:tcBorders>
              <w:left w:val="single" w:sz="6" w:space="0" w:color="000000"/>
            </w:tcBorders>
            <w:shd w:val="clear" w:color="auto" w:fill="auto"/>
            <w:vAlign w:val="bottom"/>
          </w:tcPr>
          <w:p w14:paraId="2BDC7295" w14:textId="57643E24" w:rsidR="00B71F2B" w:rsidRPr="00853565" w:rsidRDefault="00B71F2B" w:rsidP="00CD3B76">
            <w:pPr>
              <w:spacing w:before="40" w:line="140" w:lineRule="exact"/>
              <w:ind w:right="170"/>
              <w:jc w:val="right"/>
            </w:pPr>
            <w:r w:rsidRPr="00853565">
              <w:rPr>
                <w:lang w:val="en-US"/>
              </w:rPr>
              <w:t>118</w:t>
            </w:r>
          </w:p>
        </w:tc>
        <w:tc>
          <w:tcPr>
            <w:tcW w:w="826" w:type="dxa"/>
            <w:tcBorders>
              <w:left w:val="single" w:sz="6" w:space="0" w:color="000000"/>
            </w:tcBorders>
            <w:shd w:val="clear" w:color="auto" w:fill="auto"/>
            <w:vAlign w:val="bottom"/>
          </w:tcPr>
          <w:p w14:paraId="432495DF" w14:textId="0A98995A" w:rsidR="00B71F2B" w:rsidRPr="00853565" w:rsidRDefault="00B71F2B" w:rsidP="00CD3B76">
            <w:pPr>
              <w:spacing w:before="40" w:line="140" w:lineRule="exact"/>
              <w:ind w:right="170"/>
              <w:jc w:val="right"/>
            </w:pPr>
            <w:r w:rsidRPr="00853565">
              <w:t>1</w:t>
            </w:r>
            <w:r w:rsidRPr="00853565">
              <w:rPr>
                <w:lang w:val="en-US"/>
              </w:rPr>
              <w:t>34</w:t>
            </w:r>
          </w:p>
        </w:tc>
        <w:tc>
          <w:tcPr>
            <w:tcW w:w="826" w:type="dxa"/>
            <w:tcBorders>
              <w:left w:val="single" w:sz="6" w:space="0" w:color="000000"/>
            </w:tcBorders>
            <w:shd w:val="clear" w:color="auto" w:fill="auto"/>
            <w:vAlign w:val="bottom"/>
          </w:tcPr>
          <w:p w14:paraId="6D965A62" w14:textId="7A702426" w:rsidR="00B71F2B" w:rsidRPr="00853565" w:rsidRDefault="00B71F2B" w:rsidP="00CD3B76">
            <w:pPr>
              <w:spacing w:before="40" w:line="140" w:lineRule="exact"/>
              <w:ind w:right="170"/>
              <w:jc w:val="right"/>
            </w:pPr>
            <w:r w:rsidRPr="00853565">
              <w:rPr>
                <w:lang w:val="en-US"/>
              </w:rPr>
              <w:t>143</w:t>
            </w:r>
          </w:p>
        </w:tc>
        <w:tc>
          <w:tcPr>
            <w:tcW w:w="2461" w:type="dxa"/>
            <w:tcBorders>
              <w:left w:val="single" w:sz="4" w:space="0" w:color="000000"/>
            </w:tcBorders>
            <w:shd w:val="clear" w:color="auto" w:fill="auto"/>
            <w:vAlign w:val="bottom"/>
          </w:tcPr>
          <w:p w14:paraId="3C1661A8" w14:textId="77777777" w:rsidR="00B71F2B" w:rsidRPr="00853565" w:rsidRDefault="00B71F2B" w:rsidP="00CD3B76">
            <w:pPr>
              <w:spacing w:before="40" w:line="140" w:lineRule="exact"/>
              <w:ind w:left="170"/>
            </w:pPr>
            <w:r w:rsidRPr="00853565">
              <w:rPr>
                <w:i/>
                <w:lang w:val="en-US"/>
              </w:rPr>
              <w:t xml:space="preserve">Finland </w:t>
            </w:r>
          </w:p>
        </w:tc>
      </w:tr>
      <w:tr w:rsidR="00853565" w:rsidRPr="00853565" w14:paraId="6A72CC88" w14:textId="77777777">
        <w:tc>
          <w:tcPr>
            <w:tcW w:w="2506" w:type="dxa"/>
            <w:shd w:val="clear" w:color="auto" w:fill="auto"/>
            <w:vAlign w:val="bottom"/>
          </w:tcPr>
          <w:p w14:paraId="2BC479B5" w14:textId="77777777" w:rsidR="00B71F2B" w:rsidRPr="00853565" w:rsidRDefault="00B71F2B" w:rsidP="00CD3B76">
            <w:pPr>
              <w:spacing w:before="40" w:line="140" w:lineRule="exact"/>
              <w:ind w:left="113"/>
            </w:pPr>
            <w:r w:rsidRPr="00853565">
              <w:rPr>
                <w:lang w:val="en-US"/>
              </w:rPr>
              <w:t>Франция</w:t>
            </w:r>
          </w:p>
        </w:tc>
        <w:tc>
          <w:tcPr>
            <w:tcW w:w="825" w:type="dxa"/>
            <w:tcBorders>
              <w:left w:val="single" w:sz="6" w:space="0" w:color="000000"/>
            </w:tcBorders>
            <w:shd w:val="clear" w:color="auto" w:fill="auto"/>
            <w:vAlign w:val="bottom"/>
          </w:tcPr>
          <w:p w14:paraId="2B7DDE1C" w14:textId="2D49CE28" w:rsidR="00B71F2B" w:rsidRPr="00853565" w:rsidRDefault="00B71F2B" w:rsidP="00CD3B76">
            <w:pPr>
              <w:spacing w:before="40" w:line="140" w:lineRule="exact"/>
              <w:ind w:right="227"/>
              <w:jc w:val="right"/>
            </w:pPr>
            <w:r w:rsidRPr="00853565">
              <w:t>3</w:t>
            </w:r>
            <w:r w:rsidRPr="00853565">
              <w:rPr>
                <w:lang w:val="en-US"/>
              </w:rPr>
              <w:t> </w:t>
            </w:r>
            <w:r w:rsidRPr="00853565">
              <w:t>53</w:t>
            </w:r>
            <w:r w:rsidRPr="00853565">
              <w:rPr>
                <w:lang w:val="en-US"/>
              </w:rPr>
              <w:t>6</w:t>
            </w:r>
          </w:p>
        </w:tc>
        <w:tc>
          <w:tcPr>
            <w:tcW w:w="826" w:type="dxa"/>
            <w:tcBorders>
              <w:left w:val="single" w:sz="6" w:space="0" w:color="000000"/>
            </w:tcBorders>
            <w:shd w:val="clear" w:color="auto" w:fill="auto"/>
            <w:vAlign w:val="bottom"/>
          </w:tcPr>
          <w:p w14:paraId="16BEAB58" w14:textId="475436B1" w:rsidR="00B71F2B" w:rsidRPr="00853565" w:rsidRDefault="00B71F2B" w:rsidP="00CD3B76">
            <w:pPr>
              <w:spacing w:before="40" w:line="140" w:lineRule="exact"/>
              <w:ind w:right="170"/>
              <w:jc w:val="right"/>
            </w:pPr>
            <w:r w:rsidRPr="00853565">
              <w:t>3</w:t>
            </w:r>
            <w:r w:rsidRPr="00853565">
              <w:rPr>
                <w:lang w:val="en-US"/>
              </w:rPr>
              <w:t> </w:t>
            </w:r>
            <w:r w:rsidR="00CD3B76" w:rsidRPr="00853565">
              <w:rPr>
                <w:lang w:val="en-US"/>
              </w:rPr>
              <w:t>502</w:t>
            </w:r>
          </w:p>
        </w:tc>
        <w:tc>
          <w:tcPr>
            <w:tcW w:w="826" w:type="dxa"/>
            <w:tcBorders>
              <w:left w:val="single" w:sz="6" w:space="0" w:color="000000"/>
            </w:tcBorders>
            <w:shd w:val="clear" w:color="auto" w:fill="auto"/>
            <w:vAlign w:val="bottom"/>
          </w:tcPr>
          <w:p w14:paraId="2BC01A46" w14:textId="3FE1B25A" w:rsidR="00B71F2B" w:rsidRPr="00853565" w:rsidRDefault="00B71F2B" w:rsidP="00CD3B76">
            <w:pPr>
              <w:spacing w:before="40" w:line="140" w:lineRule="exact"/>
              <w:ind w:right="170"/>
              <w:jc w:val="right"/>
            </w:pPr>
            <w:r w:rsidRPr="00853565">
              <w:t>11</w:t>
            </w:r>
            <w:r w:rsidRPr="00853565">
              <w:rPr>
                <w:lang w:val="en-US"/>
              </w:rPr>
              <w:t>3</w:t>
            </w:r>
          </w:p>
        </w:tc>
        <w:tc>
          <w:tcPr>
            <w:tcW w:w="826" w:type="dxa"/>
            <w:tcBorders>
              <w:left w:val="single" w:sz="6" w:space="0" w:color="000000"/>
            </w:tcBorders>
            <w:shd w:val="clear" w:color="auto" w:fill="auto"/>
            <w:vAlign w:val="bottom"/>
          </w:tcPr>
          <w:p w14:paraId="03BCB7F7" w14:textId="73041A37" w:rsidR="00B71F2B" w:rsidRPr="00853565" w:rsidRDefault="00B71F2B" w:rsidP="00CD3B76">
            <w:pPr>
              <w:spacing w:before="40" w:line="140" w:lineRule="exact"/>
              <w:ind w:right="170"/>
              <w:jc w:val="right"/>
            </w:pPr>
            <w:r w:rsidRPr="00853565">
              <w:rPr>
                <w:lang w:val="en-US"/>
              </w:rPr>
              <w:t>108</w:t>
            </w:r>
          </w:p>
        </w:tc>
        <w:tc>
          <w:tcPr>
            <w:tcW w:w="826" w:type="dxa"/>
            <w:tcBorders>
              <w:left w:val="single" w:sz="6" w:space="0" w:color="000000"/>
            </w:tcBorders>
            <w:shd w:val="clear" w:color="auto" w:fill="auto"/>
            <w:vAlign w:val="bottom"/>
          </w:tcPr>
          <w:p w14:paraId="79EA2B9C" w14:textId="524D6522" w:rsidR="00B71F2B" w:rsidRPr="00853565" w:rsidRDefault="00B71F2B" w:rsidP="00CD3B76">
            <w:pPr>
              <w:spacing w:before="40" w:line="140" w:lineRule="exact"/>
              <w:ind w:right="170"/>
              <w:jc w:val="right"/>
            </w:pPr>
            <w:r w:rsidRPr="00853565">
              <w:t>163</w:t>
            </w:r>
          </w:p>
        </w:tc>
        <w:tc>
          <w:tcPr>
            <w:tcW w:w="826" w:type="dxa"/>
            <w:tcBorders>
              <w:left w:val="single" w:sz="6" w:space="0" w:color="000000"/>
            </w:tcBorders>
            <w:shd w:val="clear" w:color="auto" w:fill="auto"/>
            <w:vAlign w:val="bottom"/>
          </w:tcPr>
          <w:p w14:paraId="2797F84F" w14:textId="39F6C829" w:rsidR="00B71F2B" w:rsidRPr="00853565" w:rsidRDefault="00B71F2B" w:rsidP="00CD3B76">
            <w:pPr>
              <w:spacing w:before="40" w:line="140" w:lineRule="exact"/>
              <w:ind w:right="170"/>
              <w:jc w:val="right"/>
            </w:pPr>
            <w:r w:rsidRPr="00853565">
              <w:rPr>
                <w:lang w:val="en-US"/>
              </w:rPr>
              <w:t>150</w:t>
            </w:r>
          </w:p>
        </w:tc>
        <w:tc>
          <w:tcPr>
            <w:tcW w:w="2461" w:type="dxa"/>
            <w:tcBorders>
              <w:left w:val="single" w:sz="4" w:space="0" w:color="000000"/>
            </w:tcBorders>
            <w:shd w:val="clear" w:color="auto" w:fill="auto"/>
            <w:vAlign w:val="bottom"/>
          </w:tcPr>
          <w:p w14:paraId="0C1DB343" w14:textId="77777777" w:rsidR="00B71F2B" w:rsidRPr="00853565" w:rsidRDefault="00B71F2B" w:rsidP="00CD3B76">
            <w:pPr>
              <w:spacing w:before="40" w:line="140" w:lineRule="exact"/>
              <w:ind w:left="170"/>
            </w:pPr>
            <w:r w:rsidRPr="00853565">
              <w:rPr>
                <w:i/>
                <w:lang w:val="en-US"/>
              </w:rPr>
              <w:t>France</w:t>
            </w:r>
          </w:p>
        </w:tc>
      </w:tr>
      <w:tr w:rsidR="00853565" w:rsidRPr="00853565" w14:paraId="2782362D" w14:textId="77777777">
        <w:tc>
          <w:tcPr>
            <w:tcW w:w="2506" w:type="dxa"/>
            <w:shd w:val="clear" w:color="auto" w:fill="auto"/>
            <w:vAlign w:val="bottom"/>
          </w:tcPr>
          <w:p w14:paraId="511D6A47" w14:textId="77777777" w:rsidR="00B71F2B" w:rsidRPr="00853565" w:rsidRDefault="00B71F2B" w:rsidP="00CD3B76">
            <w:pPr>
              <w:spacing w:before="40" w:line="140" w:lineRule="exact"/>
              <w:ind w:left="113"/>
            </w:pPr>
            <w:r w:rsidRPr="00853565">
              <w:rPr>
                <w:lang w:val="en-US"/>
              </w:rPr>
              <w:t>Чехия</w:t>
            </w:r>
          </w:p>
        </w:tc>
        <w:tc>
          <w:tcPr>
            <w:tcW w:w="825" w:type="dxa"/>
            <w:tcBorders>
              <w:left w:val="single" w:sz="6" w:space="0" w:color="000000"/>
            </w:tcBorders>
            <w:shd w:val="clear" w:color="auto" w:fill="auto"/>
            <w:vAlign w:val="bottom"/>
          </w:tcPr>
          <w:p w14:paraId="7082FCB5" w14:textId="0F3FF36F" w:rsidR="00B71F2B" w:rsidRPr="00853565" w:rsidRDefault="00B71F2B" w:rsidP="00CD3B76">
            <w:pPr>
              <w:spacing w:before="40" w:line="140" w:lineRule="exact"/>
              <w:ind w:right="227"/>
              <w:jc w:val="right"/>
            </w:pPr>
            <w:r w:rsidRPr="00853565">
              <w:t>3</w:t>
            </w:r>
            <w:r w:rsidRPr="00853565">
              <w:rPr>
                <w:lang w:val="en-US"/>
              </w:rPr>
              <w:t> 276</w:t>
            </w:r>
          </w:p>
        </w:tc>
        <w:tc>
          <w:tcPr>
            <w:tcW w:w="826" w:type="dxa"/>
            <w:tcBorders>
              <w:left w:val="single" w:sz="6" w:space="0" w:color="000000"/>
            </w:tcBorders>
            <w:shd w:val="clear" w:color="auto" w:fill="auto"/>
            <w:vAlign w:val="bottom"/>
          </w:tcPr>
          <w:p w14:paraId="6C25A091" w14:textId="2E03596C" w:rsidR="00B71F2B" w:rsidRPr="00853565" w:rsidRDefault="00B71F2B" w:rsidP="00CD3B76">
            <w:pPr>
              <w:spacing w:before="40" w:line="140" w:lineRule="exact"/>
              <w:ind w:right="170"/>
              <w:jc w:val="right"/>
            </w:pPr>
            <w:r w:rsidRPr="00853565">
              <w:t>3</w:t>
            </w:r>
            <w:r w:rsidRPr="00853565">
              <w:rPr>
                <w:lang w:val="en-US"/>
              </w:rPr>
              <w:t> </w:t>
            </w:r>
            <w:r w:rsidRPr="00853565">
              <w:t>27</w:t>
            </w:r>
            <w:r w:rsidRPr="00853565">
              <w:rPr>
                <w:lang w:val="en-US"/>
              </w:rPr>
              <w:t>7</w:t>
            </w:r>
          </w:p>
        </w:tc>
        <w:tc>
          <w:tcPr>
            <w:tcW w:w="826" w:type="dxa"/>
            <w:tcBorders>
              <w:left w:val="single" w:sz="6" w:space="0" w:color="000000"/>
            </w:tcBorders>
            <w:shd w:val="clear" w:color="auto" w:fill="auto"/>
            <w:vAlign w:val="bottom"/>
          </w:tcPr>
          <w:p w14:paraId="7A8DBB68" w14:textId="3F73C82F" w:rsidR="00B71F2B" w:rsidRPr="00853565" w:rsidRDefault="00B71F2B" w:rsidP="00CD3B76">
            <w:pPr>
              <w:spacing w:before="40" w:line="140" w:lineRule="exact"/>
              <w:ind w:right="170"/>
              <w:jc w:val="right"/>
            </w:pPr>
            <w:r w:rsidRPr="00853565">
              <w:t>9</w:t>
            </w:r>
            <w:r w:rsidRPr="00853565">
              <w:rPr>
                <w:lang w:val="en-US"/>
              </w:rPr>
              <w:t>3</w:t>
            </w:r>
          </w:p>
        </w:tc>
        <w:tc>
          <w:tcPr>
            <w:tcW w:w="826" w:type="dxa"/>
            <w:tcBorders>
              <w:left w:val="single" w:sz="6" w:space="0" w:color="000000"/>
            </w:tcBorders>
            <w:shd w:val="clear" w:color="auto" w:fill="auto"/>
            <w:vAlign w:val="bottom"/>
          </w:tcPr>
          <w:p w14:paraId="2A5B71CE" w14:textId="6ADA32C8" w:rsidR="00B71F2B" w:rsidRPr="00853565" w:rsidRDefault="00B71F2B" w:rsidP="00CD3B76">
            <w:pPr>
              <w:spacing w:before="40" w:line="140" w:lineRule="exact"/>
              <w:ind w:right="170"/>
              <w:jc w:val="right"/>
            </w:pPr>
            <w:r w:rsidRPr="00853565">
              <w:rPr>
                <w:lang w:val="en-US"/>
              </w:rPr>
              <w:t>87</w:t>
            </w:r>
          </w:p>
        </w:tc>
        <w:tc>
          <w:tcPr>
            <w:tcW w:w="826" w:type="dxa"/>
            <w:tcBorders>
              <w:left w:val="single" w:sz="6" w:space="0" w:color="000000"/>
            </w:tcBorders>
            <w:shd w:val="clear" w:color="auto" w:fill="auto"/>
            <w:vAlign w:val="bottom"/>
          </w:tcPr>
          <w:p w14:paraId="1129AA67" w14:textId="1FB09EE7" w:rsidR="00B71F2B" w:rsidRPr="00853565" w:rsidRDefault="00B71F2B" w:rsidP="00CD3B76">
            <w:pPr>
              <w:spacing w:before="40" w:line="140" w:lineRule="exact"/>
              <w:ind w:right="170"/>
              <w:jc w:val="right"/>
            </w:pPr>
            <w:r w:rsidRPr="00853565">
              <w:t>1</w:t>
            </w:r>
            <w:r w:rsidRPr="00853565">
              <w:rPr>
                <w:lang w:val="en-US"/>
              </w:rPr>
              <w:t>3</w:t>
            </w:r>
            <w:r w:rsidRPr="00853565">
              <w:t>8</w:t>
            </w:r>
          </w:p>
        </w:tc>
        <w:tc>
          <w:tcPr>
            <w:tcW w:w="826" w:type="dxa"/>
            <w:tcBorders>
              <w:left w:val="single" w:sz="6" w:space="0" w:color="000000"/>
            </w:tcBorders>
            <w:shd w:val="clear" w:color="auto" w:fill="auto"/>
            <w:vAlign w:val="bottom"/>
          </w:tcPr>
          <w:p w14:paraId="067AFE99" w14:textId="2BC3B6EC" w:rsidR="00B71F2B" w:rsidRPr="00853565" w:rsidRDefault="00B71F2B" w:rsidP="00CD3B76">
            <w:pPr>
              <w:spacing w:before="40" w:line="140" w:lineRule="exact"/>
              <w:ind w:right="170"/>
              <w:jc w:val="right"/>
            </w:pPr>
            <w:r w:rsidRPr="00853565">
              <w:rPr>
                <w:lang w:val="en-US"/>
              </w:rPr>
              <w:t>146</w:t>
            </w:r>
          </w:p>
        </w:tc>
        <w:tc>
          <w:tcPr>
            <w:tcW w:w="2461" w:type="dxa"/>
            <w:tcBorders>
              <w:left w:val="single" w:sz="4" w:space="0" w:color="000000"/>
            </w:tcBorders>
            <w:shd w:val="clear" w:color="auto" w:fill="auto"/>
            <w:vAlign w:val="bottom"/>
          </w:tcPr>
          <w:p w14:paraId="3785EA81" w14:textId="77777777" w:rsidR="00B71F2B" w:rsidRPr="00853565" w:rsidRDefault="00B71F2B" w:rsidP="00CD3B76">
            <w:pPr>
              <w:spacing w:before="40" w:line="140" w:lineRule="exact"/>
              <w:ind w:left="170"/>
            </w:pPr>
            <w:r w:rsidRPr="00853565">
              <w:rPr>
                <w:i/>
              </w:rPr>
              <w:t>Czechia</w:t>
            </w:r>
          </w:p>
        </w:tc>
      </w:tr>
      <w:tr w:rsidR="00853565" w:rsidRPr="00853565" w14:paraId="377882A5" w14:textId="77777777">
        <w:tc>
          <w:tcPr>
            <w:tcW w:w="2506" w:type="dxa"/>
            <w:shd w:val="clear" w:color="auto" w:fill="auto"/>
            <w:vAlign w:val="bottom"/>
          </w:tcPr>
          <w:p w14:paraId="4965119F" w14:textId="77777777" w:rsidR="00B71F2B" w:rsidRPr="00853565" w:rsidRDefault="00B71F2B" w:rsidP="00CD3B76">
            <w:pPr>
              <w:spacing w:before="40" w:line="140" w:lineRule="exact"/>
              <w:ind w:left="113"/>
            </w:pPr>
            <w:r w:rsidRPr="00853565">
              <w:rPr>
                <w:lang w:val="en-US"/>
              </w:rPr>
              <w:t>Швеция</w:t>
            </w:r>
          </w:p>
        </w:tc>
        <w:tc>
          <w:tcPr>
            <w:tcW w:w="825" w:type="dxa"/>
            <w:tcBorders>
              <w:left w:val="single" w:sz="6" w:space="0" w:color="000000"/>
            </w:tcBorders>
            <w:shd w:val="clear" w:color="auto" w:fill="auto"/>
            <w:vAlign w:val="bottom"/>
          </w:tcPr>
          <w:p w14:paraId="4561E038" w14:textId="0233453E" w:rsidR="00B71F2B" w:rsidRPr="00853565" w:rsidRDefault="00B71F2B" w:rsidP="00CD3B76">
            <w:pPr>
              <w:spacing w:before="40" w:line="140" w:lineRule="exact"/>
              <w:ind w:right="227"/>
              <w:jc w:val="right"/>
            </w:pPr>
            <w:r w:rsidRPr="00853565">
              <w:t>3</w:t>
            </w:r>
            <w:r w:rsidRPr="00853565">
              <w:rPr>
                <w:lang w:val="en-US"/>
              </w:rPr>
              <w:t> </w:t>
            </w:r>
            <w:r w:rsidRPr="00853565">
              <w:t>1</w:t>
            </w:r>
            <w:r w:rsidRPr="00853565">
              <w:rPr>
                <w:lang w:val="en-US"/>
              </w:rPr>
              <w:t>51</w:t>
            </w:r>
          </w:p>
        </w:tc>
        <w:tc>
          <w:tcPr>
            <w:tcW w:w="826" w:type="dxa"/>
            <w:tcBorders>
              <w:left w:val="single" w:sz="6" w:space="0" w:color="000000"/>
            </w:tcBorders>
            <w:shd w:val="clear" w:color="auto" w:fill="auto"/>
            <w:vAlign w:val="bottom"/>
          </w:tcPr>
          <w:p w14:paraId="56E3ADEB" w14:textId="4609EEE5" w:rsidR="00B71F2B" w:rsidRPr="00853565" w:rsidRDefault="00B71F2B" w:rsidP="00CD3B76">
            <w:pPr>
              <w:spacing w:before="40" w:line="140" w:lineRule="exact"/>
              <w:ind w:right="170"/>
              <w:jc w:val="right"/>
            </w:pPr>
            <w:r w:rsidRPr="00853565">
              <w:t>3</w:t>
            </w:r>
            <w:r w:rsidRPr="00853565">
              <w:rPr>
                <w:lang w:val="en-US"/>
              </w:rPr>
              <w:t> 184</w:t>
            </w:r>
          </w:p>
        </w:tc>
        <w:tc>
          <w:tcPr>
            <w:tcW w:w="826" w:type="dxa"/>
            <w:tcBorders>
              <w:left w:val="single" w:sz="6" w:space="0" w:color="000000"/>
            </w:tcBorders>
            <w:shd w:val="clear" w:color="auto" w:fill="auto"/>
            <w:vAlign w:val="bottom"/>
          </w:tcPr>
          <w:p w14:paraId="7793E796" w14:textId="61B54ED3" w:rsidR="00B71F2B" w:rsidRPr="00853565" w:rsidRDefault="00B71F2B" w:rsidP="00CD3B76">
            <w:pPr>
              <w:spacing w:before="40" w:line="140" w:lineRule="exact"/>
              <w:ind w:right="170"/>
              <w:jc w:val="right"/>
            </w:pPr>
            <w:r w:rsidRPr="00853565">
              <w:t>108</w:t>
            </w:r>
          </w:p>
        </w:tc>
        <w:tc>
          <w:tcPr>
            <w:tcW w:w="826" w:type="dxa"/>
            <w:tcBorders>
              <w:left w:val="single" w:sz="6" w:space="0" w:color="000000"/>
            </w:tcBorders>
            <w:shd w:val="clear" w:color="auto" w:fill="auto"/>
            <w:vAlign w:val="bottom"/>
          </w:tcPr>
          <w:p w14:paraId="00284FD2" w14:textId="5A660E28" w:rsidR="00B71F2B" w:rsidRPr="00853565" w:rsidRDefault="00B71F2B" w:rsidP="00CD3B76">
            <w:pPr>
              <w:spacing w:before="40" w:line="140" w:lineRule="exact"/>
              <w:ind w:right="170"/>
              <w:jc w:val="right"/>
            </w:pPr>
            <w:r w:rsidRPr="00853565">
              <w:rPr>
                <w:lang w:val="en-US"/>
              </w:rPr>
              <w:t>106</w:t>
            </w:r>
          </w:p>
        </w:tc>
        <w:tc>
          <w:tcPr>
            <w:tcW w:w="826" w:type="dxa"/>
            <w:tcBorders>
              <w:left w:val="single" w:sz="6" w:space="0" w:color="000000"/>
            </w:tcBorders>
            <w:shd w:val="clear" w:color="auto" w:fill="auto"/>
            <w:vAlign w:val="bottom"/>
          </w:tcPr>
          <w:p w14:paraId="258AD52D" w14:textId="0354CED9" w:rsidR="00B71F2B" w:rsidRPr="00853565" w:rsidRDefault="00B71F2B" w:rsidP="00CD3B76">
            <w:pPr>
              <w:spacing w:before="40" w:line="140" w:lineRule="exact"/>
              <w:ind w:right="170"/>
              <w:jc w:val="right"/>
            </w:pPr>
            <w:r w:rsidRPr="00853565">
              <w:t>1</w:t>
            </w:r>
            <w:r w:rsidRPr="00853565">
              <w:rPr>
                <w:lang w:val="en-US"/>
              </w:rPr>
              <w:t>30</w:t>
            </w:r>
          </w:p>
        </w:tc>
        <w:tc>
          <w:tcPr>
            <w:tcW w:w="826" w:type="dxa"/>
            <w:tcBorders>
              <w:left w:val="single" w:sz="6" w:space="0" w:color="000000"/>
            </w:tcBorders>
            <w:shd w:val="clear" w:color="auto" w:fill="auto"/>
            <w:vAlign w:val="bottom"/>
          </w:tcPr>
          <w:p w14:paraId="5A20E76E" w14:textId="1E05CCEB" w:rsidR="00B71F2B" w:rsidRPr="00853565" w:rsidRDefault="00B71F2B" w:rsidP="00CD3B76">
            <w:pPr>
              <w:spacing w:before="40" w:line="140" w:lineRule="exact"/>
              <w:ind w:right="170"/>
              <w:jc w:val="right"/>
            </w:pPr>
            <w:r w:rsidRPr="00853565">
              <w:rPr>
                <w:lang w:val="en-US"/>
              </w:rPr>
              <w:t>134</w:t>
            </w:r>
          </w:p>
        </w:tc>
        <w:tc>
          <w:tcPr>
            <w:tcW w:w="2461" w:type="dxa"/>
            <w:tcBorders>
              <w:left w:val="single" w:sz="4" w:space="0" w:color="000000"/>
            </w:tcBorders>
            <w:shd w:val="clear" w:color="auto" w:fill="auto"/>
            <w:vAlign w:val="bottom"/>
          </w:tcPr>
          <w:p w14:paraId="3B5B4525" w14:textId="77777777" w:rsidR="00B71F2B" w:rsidRPr="00853565" w:rsidRDefault="00B71F2B" w:rsidP="00CD3B76">
            <w:pPr>
              <w:spacing w:before="40" w:line="140" w:lineRule="exact"/>
              <w:ind w:left="170"/>
            </w:pPr>
            <w:r w:rsidRPr="00853565">
              <w:rPr>
                <w:i/>
              </w:rPr>
              <w:t>Sweden</w:t>
            </w:r>
          </w:p>
        </w:tc>
      </w:tr>
      <w:tr w:rsidR="00853565" w:rsidRPr="00853565" w14:paraId="39EDA047" w14:textId="77777777">
        <w:tc>
          <w:tcPr>
            <w:tcW w:w="2506" w:type="dxa"/>
            <w:shd w:val="clear" w:color="auto" w:fill="auto"/>
            <w:vAlign w:val="bottom"/>
          </w:tcPr>
          <w:p w14:paraId="2538C47E" w14:textId="77777777" w:rsidR="00B71F2B" w:rsidRPr="00853565" w:rsidRDefault="00B71F2B" w:rsidP="00CD3B76">
            <w:pPr>
              <w:pStyle w:val="01-golovka"/>
              <w:widowControl/>
              <w:spacing w:before="40" w:after="0" w:line="140" w:lineRule="exact"/>
              <w:jc w:val="left"/>
              <w:rPr>
                <w:rFonts w:ascii="Arial" w:hAnsi="Arial" w:cs="Arial"/>
              </w:rPr>
            </w:pPr>
            <w:r w:rsidRPr="00853565">
              <w:rPr>
                <w:rFonts w:ascii="Arial" w:hAnsi="Arial" w:cs="Arial"/>
                <w:b/>
                <w:bCs/>
              </w:rPr>
              <w:t>Другие страны</w:t>
            </w:r>
          </w:p>
        </w:tc>
        <w:tc>
          <w:tcPr>
            <w:tcW w:w="825" w:type="dxa"/>
            <w:tcBorders>
              <w:left w:val="single" w:sz="6" w:space="0" w:color="000000"/>
            </w:tcBorders>
            <w:shd w:val="clear" w:color="auto" w:fill="auto"/>
            <w:vAlign w:val="bottom"/>
          </w:tcPr>
          <w:p w14:paraId="0DD6D35E" w14:textId="77777777" w:rsidR="00B71F2B" w:rsidRPr="00853565" w:rsidRDefault="00B71F2B" w:rsidP="00CD3B76">
            <w:pPr>
              <w:snapToGrid w:val="0"/>
              <w:spacing w:before="40" w:line="140" w:lineRule="exact"/>
              <w:ind w:right="227"/>
              <w:jc w:val="right"/>
              <w:rPr>
                <w:b/>
                <w:bCs/>
                <w:lang w:val="en-US"/>
              </w:rPr>
            </w:pPr>
          </w:p>
        </w:tc>
        <w:tc>
          <w:tcPr>
            <w:tcW w:w="826" w:type="dxa"/>
            <w:tcBorders>
              <w:left w:val="single" w:sz="6" w:space="0" w:color="000000"/>
            </w:tcBorders>
            <w:shd w:val="clear" w:color="auto" w:fill="auto"/>
            <w:vAlign w:val="bottom"/>
          </w:tcPr>
          <w:p w14:paraId="05777C77" w14:textId="77777777" w:rsidR="00B71F2B" w:rsidRPr="00853565" w:rsidRDefault="00B71F2B" w:rsidP="00CD3B76">
            <w:pPr>
              <w:spacing w:before="40" w:line="140" w:lineRule="exact"/>
              <w:ind w:right="170"/>
              <w:jc w:val="right"/>
              <w:rPr>
                <w:lang w:val="en-US"/>
              </w:rPr>
            </w:pPr>
          </w:p>
        </w:tc>
        <w:tc>
          <w:tcPr>
            <w:tcW w:w="826" w:type="dxa"/>
            <w:tcBorders>
              <w:left w:val="single" w:sz="6" w:space="0" w:color="000000"/>
            </w:tcBorders>
            <w:shd w:val="clear" w:color="auto" w:fill="auto"/>
            <w:vAlign w:val="bottom"/>
          </w:tcPr>
          <w:p w14:paraId="53EEA75D" w14:textId="77777777" w:rsidR="00B71F2B" w:rsidRPr="00853565" w:rsidRDefault="00B71F2B" w:rsidP="00CD3B76">
            <w:pPr>
              <w:spacing w:before="40" w:line="140" w:lineRule="exact"/>
              <w:ind w:right="170"/>
              <w:jc w:val="right"/>
              <w:rPr>
                <w:lang w:val="en-US"/>
              </w:rPr>
            </w:pPr>
          </w:p>
        </w:tc>
        <w:tc>
          <w:tcPr>
            <w:tcW w:w="826" w:type="dxa"/>
            <w:tcBorders>
              <w:left w:val="single" w:sz="6" w:space="0" w:color="000000"/>
            </w:tcBorders>
            <w:shd w:val="clear" w:color="auto" w:fill="auto"/>
            <w:vAlign w:val="bottom"/>
          </w:tcPr>
          <w:p w14:paraId="0597753A" w14:textId="77777777" w:rsidR="00B71F2B" w:rsidRPr="00853565" w:rsidRDefault="00B71F2B" w:rsidP="00CD3B76">
            <w:pPr>
              <w:spacing w:before="40" w:line="140" w:lineRule="exact"/>
              <w:ind w:right="170"/>
              <w:jc w:val="right"/>
              <w:rPr>
                <w:lang w:val="en-US"/>
              </w:rPr>
            </w:pPr>
          </w:p>
        </w:tc>
        <w:tc>
          <w:tcPr>
            <w:tcW w:w="826" w:type="dxa"/>
            <w:tcBorders>
              <w:left w:val="single" w:sz="6" w:space="0" w:color="000000"/>
            </w:tcBorders>
            <w:shd w:val="clear" w:color="auto" w:fill="auto"/>
            <w:vAlign w:val="bottom"/>
          </w:tcPr>
          <w:p w14:paraId="1E78EEC4" w14:textId="77777777" w:rsidR="00B71F2B" w:rsidRPr="00853565" w:rsidRDefault="00B71F2B" w:rsidP="00CD3B76">
            <w:pPr>
              <w:spacing w:before="40" w:line="140" w:lineRule="exact"/>
              <w:ind w:right="170"/>
              <w:jc w:val="right"/>
              <w:rPr>
                <w:lang w:val="en-US"/>
              </w:rPr>
            </w:pPr>
          </w:p>
        </w:tc>
        <w:tc>
          <w:tcPr>
            <w:tcW w:w="826" w:type="dxa"/>
            <w:tcBorders>
              <w:left w:val="single" w:sz="6" w:space="0" w:color="000000"/>
            </w:tcBorders>
            <w:shd w:val="clear" w:color="auto" w:fill="auto"/>
            <w:vAlign w:val="bottom"/>
          </w:tcPr>
          <w:p w14:paraId="206C8DA0" w14:textId="77777777" w:rsidR="00B71F2B" w:rsidRPr="00853565" w:rsidRDefault="00B71F2B" w:rsidP="00CD3B76">
            <w:pPr>
              <w:spacing w:before="40" w:line="140" w:lineRule="exact"/>
              <w:ind w:right="170"/>
              <w:jc w:val="right"/>
              <w:rPr>
                <w:lang w:val="en-US"/>
              </w:rPr>
            </w:pPr>
          </w:p>
        </w:tc>
        <w:tc>
          <w:tcPr>
            <w:tcW w:w="2461" w:type="dxa"/>
            <w:tcBorders>
              <w:left w:val="single" w:sz="4" w:space="0" w:color="000000"/>
            </w:tcBorders>
            <w:shd w:val="clear" w:color="auto" w:fill="auto"/>
          </w:tcPr>
          <w:p w14:paraId="7F820458" w14:textId="77777777" w:rsidR="00B71F2B" w:rsidRPr="00853565" w:rsidRDefault="00B71F2B" w:rsidP="00CD3B76">
            <w:pPr>
              <w:pStyle w:val="01-golovka"/>
              <w:widowControl/>
              <w:spacing w:before="40" w:after="0" w:line="140" w:lineRule="exact"/>
              <w:ind w:left="57"/>
              <w:jc w:val="left"/>
              <w:rPr>
                <w:rFonts w:ascii="Arial" w:hAnsi="Arial" w:cs="Arial"/>
              </w:rPr>
            </w:pPr>
            <w:r w:rsidRPr="00853565">
              <w:rPr>
                <w:rFonts w:ascii="Arial" w:hAnsi="Arial" w:cs="Arial"/>
                <w:b/>
                <w:i/>
              </w:rPr>
              <w:t>Other countries</w:t>
            </w:r>
          </w:p>
        </w:tc>
      </w:tr>
      <w:tr w:rsidR="00853565" w:rsidRPr="00853565" w14:paraId="42F935A4" w14:textId="77777777">
        <w:tc>
          <w:tcPr>
            <w:tcW w:w="2506" w:type="dxa"/>
            <w:shd w:val="clear" w:color="auto" w:fill="auto"/>
            <w:vAlign w:val="bottom"/>
          </w:tcPr>
          <w:p w14:paraId="6C2A8474" w14:textId="77777777" w:rsidR="00B71F2B" w:rsidRPr="00853565" w:rsidRDefault="00B71F2B" w:rsidP="00CD3B76">
            <w:pPr>
              <w:pStyle w:val="1a"/>
              <w:spacing w:before="40" w:line="140" w:lineRule="exact"/>
              <w:ind w:left="284"/>
              <w:rPr>
                <w:rFonts w:ascii="Arial" w:hAnsi="Arial" w:cs="Arial"/>
                <w:sz w:val="14"/>
                <w:szCs w:val="14"/>
              </w:rPr>
            </w:pPr>
            <w:r w:rsidRPr="00853565">
              <w:rPr>
                <w:rFonts w:ascii="Arial" w:hAnsi="Arial" w:cs="Arial"/>
                <w:sz w:val="14"/>
                <w:szCs w:val="14"/>
              </w:rPr>
              <w:t>из них:</w:t>
            </w:r>
          </w:p>
        </w:tc>
        <w:tc>
          <w:tcPr>
            <w:tcW w:w="825" w:type="dxa"/>
            <w:tcBorders>
              <w:left w:val="single" w:sz="6" w:space="0" w:color="000000"/>
            </w:tcBorders>
            <w:shd w:val="clear" w:color="auto" w:fill="auto"/>
            <w:vAlign w:val="bottom"/>
          </w:tcPr>
          <w:p w14:paraId="36284CFA" w14:textId="77777777" w:rsidR="00B71F2B" w:rsidRPr="00853565" w:rsidRDefault="00B71F2B" w:rsidP="00CD3B76">
            <w:pPr>
              <w:snapToGrid w:val="0"/>
              <w:spacing w:before="40" w:line="140" w:lineRule="exact"/>
              <w:ind w:right="227"/>
              <w:jc w:val="right"/>
              <w:rPr>
                <w:lang w:val="en-US"/>
              </w:rPr>
            </w:pPr>
          </w:p>
        </w:tc>
        <w:tc>
          <w:tcPr>
            <w:tcW w:w="826" w:type="dxa"/>
            <w:tcBorders>
              <w:left w:val="single" w:sz="6" w:space="0" w:color="000000"/>
            </w:tcBorders>
            <w:shd w:val="clear" w:color="auto" w:fill="auto"/>
            <w:vAlign w:val="bottom"/>
          </w:tcPr>
          <w:p w14:paraId="431DEFF5" w14:textId="77777777" w:rsidR="00B71F2B" w:rsidRPr="00853565" w:rsidRDefault="00B71F2B" w:rsidP="00CD3B76">
            <w:pPr>
              <w:spacing w:before="40" w:line="140" w:lineRule="exact"/>
              <w:ind w:right="170"/>
              <w:jc w:val="right"/>
              <w:rPr>
                <w:lang w:val="en-US"/>
              </w:rPr>
            </w:pPr>
          </w:p>
        </w:tc>
        <w:tc>
          <w:tcPr>
            <w:tcW w:w="826" w:type="dxa"/>
            <w:tcBorders>
              <w:left w:val="single" w:sz="6" w:space="0" w:color="000000"/>
            </w:tcBorders>
            <w:shd w:val="clear" w:color="auto" w:fill="auto"/>
            <w:vAlign w:val="bottom"/>
          </w:tcPr>
          <w:p w14:paraId="6E8B5B60" w14:textId="77777777" w:rsidR="00B71F2B" w:rsidRPr="00853565" w:rsidRDefault="00B71F2B" w:rsidP="00CD3B76">
            <w:pPr>
              <w:spacing w:before="40" w:line="140" w:lineRule="exact"/>
              <w:ind w:right="170"/>
              <w:jc w:val="right"/>
              <w:rPr>
                <w:lang w:val="en-US"/>
              </w:rPr>
            </w:pPr>
          </w:p>
        </w:tc>
        <w:tc>
          <w:tcPr>
            <w:tcW w:w="826" w:type="dxa"/>
            <w:tcBorders>
              <w:left w:val="single" w:sz="6" w:space="0" w:color="000000"/>
            </w:tcBorders>
            <w:shd w:val="clear" w:color="auto" w:fill="auto"/>
            <w:vAlign w:val="bottom"/>
          </w:tcPr>
          <w:p w14:paraId="733D55C0" w14:textId="77777777" w:rsidR="00B71F2B" w:rsidRPr="00853565" w:rsidRDefault="00B71F2B" w:rsidP="00CD3B76">
            <w:pPr>
              <w:spacing w:before="40" w:line="140" w:lineRule="exact"/>
              <w:ind w:right="170"/>
              <w:jc w:val="right"/>
              <w:rPr>
                <w:lang w:val="en-US"/>
              </w:rPr>
            </w:pPr>
          </w:p>
        </w:tc>
        <w:tc>
          <w:tcPr>
            <w:tcW w:w="826" w:type="dxa"/>
            <w:tcBorders>
              <w:left w:val="single" w:sz="6" w:space="0" w:color="000000"/>
            </w:tcBorders>
            <w:shd w:val="clear" w:color="auto" w:fill="auto"/>
            <w:vAlign w:val="bottom"/>
          </w:tcPr>
          <w:p w14:paraId="130FABE7" w14:textId="77777777" w:rsidR="00B71F2B" w:rsidRPr="00853565" w:rsidRDefault="00B71F2B" w:rsidP="00CD3B76">
            <w:pPr>
              <w:spacing w:before="40" w:line="140" w:lineRule="exact"/>
              <w:ind w:right="170"/>
              <w:jc w:val="right"/>
              <w:rPr>
                <w:lang w:val="en-US"/>
              </w:rPr>
            </w:pPr>
          </w:p>
        </w:tc>
        <w:tc>
          <w:tcPr>
            <w:tcW w:w="826" w:type="dxa"/>
            <w:tcBorders>
              <w:left w:val="single" w:sz="6" w:space="0" w:color="000000"/>
            </w:tcBorders>
            <w:shd w:val="clear" w:color="auto" w:fill="auto"/>
            <w:vAlign w:val="bottom"/>
          </w:tcPr>
          <w:p w14:paraId="5B4267DA" w14:textId="77777777" w:rsidR="00B71F2B" w:rsidRPr="00853565" w:rsidRDefault="00B71F2B" w:rsidP="00CD3B76">
            <w:pPr>
              <w:spacing w:before="40" w:line="140" w:lineRule="exact"/>
              <w:ind w:right="170"/>
              <w:jc w:val="right"/>
              <w:rPr>
                <w:lang w:val="en-US"/>
              </w:rPr>
            </w:pPr>
          </w:p>
        </w:tc>
        <w:tc>
          <w:tcPr>
            <w:tcW w:w="2461" w:type="dxa"/>
            <w:tcBorders>
              <w:left w:val="single" w:sz="4" w:space="0" w:color="000000"/>
            </w:tcBorders>
            <w:shd w:val="clear" w:color="auto" w:fill="auto"/>
          </w:tcPr>
          <w:p w14:paraId="1D96F31C" w14:textId="77777777" w:rsidR="00B71F2B" w:rsidRPr="00853565" w:rsidRDefault="00B71F2B" w:rsidP="00CD3B76">
            <w:pPr>
              <w:pStyle w:val="BodyText31"/>
              <w:spacing w:before="40" w:line="140" w:lineRule="exact"/>
              <w:ind w:left="284"/>
              <w:jc w:val="left"/>
              <w:rPr>
                <w:rFonts w:cs="Arial"/>
                <w:sz w:val="14"/>
                <w:szCs w:val="14"/>
              </w:rPr>
            </w:pPr>
            <w:r w:rsidRPr="00853565">
              <w:rPr>
                <w:rFonts w:cs="Arial"/>
                <w:b w:val="0"/>
                <w:i/>
                <w:sz w:val="14"/>
                <w:szCs w:val="14"/>
              </w:rPr>
              <w:t>of which:</w:t>
            </w:r>
          </w:p>
        </w:tc>
      </w:tr>
      <w:tr w:rsidR="00853565" w:rsidRPr="00853565" w14:paraId="7C0A4AEE" w14:textId="77777777">
        <w:tc>
          <w:tcPr>
            <w:tcW w:w="2506" w:type="dxa"/>
            <w:shd w:val="clear" w:color="auto" w:fill="auto"/>
            <w:vAlign w:val="bottom"/>
          </w:tcPr>
          <w:p w14:paraId="6D8B9E74" w14:textId="77777777" w:rsidR="00B71F2B" w:rsidRPr="00853565" w:rsidRDefault="00B71F2B" w:rsidP="00CD3B76">
            <w:pPr>
              <w:spacing w:before="40" w:line="140" w:lineRule="exact"/>
              <w:ind w:left="113"/>
            </w:pPr>
            <w:r w:rsidRPr="00853565">
              <w:rPr>
                <w:lang w:val="en-US"/>
              </w:rPr>
              <w:t>Австралия</w:t>
            </w:r>
          </w:p>
        </w:tc>
        <w:tc>
          <w:tcPr>
            <w:tcW w:w="825" w:type="dxa"/>
            <w:tcBorders>
              <w:left w:val="single" w:sz="6" w:space="0" w:color="000000"/>
            </w:tcBorders>
            <w:shd w:val="clear" w:color="auto" w:fill="auto"/>
            <w:vAlign w:val="bottom"/>
          </w:tcPr>
          <w:p w14:paraId="204ACC17" w14:textId="6999CB73" w:rsidR="00B71F2B" w:rsidRPr="00853565" w:rsidRDefault="00B71F2B" w:rsidP="00CD3B76">
            <w:pPr>
              <w:spacing w:before="40" w:line="140" w:lineRule="exact"/>
              <w:ind w:right="227"/>
              <w:jc w:val="right"/>
            </w:pPr>
            <w:r w:rsidRPr="00853565">
              <w:rPr>
                <w:lang w:val="en-US"/>
              </w:rPr>
              <w:t>3 213</w:t>
            </w:r>
          </w:p>
        </w:tc>
        <w:tc>
          <w:tcPr>
            <w:tcW w:w="826" w:type="dxa"/>
            <w:tcBorders>
              <w:left w:val="single" w:sz="6" w:space="0" w:color="000000"/>
            </w:tcBorders>
            <w:shd w:val="clear" w:color="auto" w:fill="auto"/>
            <w:vAlign w:val="bottom"/>
          </w:tcPr>
          <w:p w14:paraId="7084633F" w14:textId="26F8FED1" w:rsidR="00B71F2B" w:rsidRPr="00853565" w:rsidRDefault="00B71F2B" w:rsidP="00CD3B76">
            <w:pPr>
              <w:spacing w:before="40" w:line="140" w:lineRule="exact"/>
              <w:ind w:right="170"/>
              <w:jc w:val="right"/>
            </w:pPr>
            <w:r w:rsidRPr="00853565">
              <w:t>3</w:t>
            </w:r>
            <w:r w:rsidRPr="00853565">
              <w:rPr>
                <w:lang w:val="en-US"/>
              </w:rPr>
              <w:t> </w:t>
            </w:r>
            <w:r w:rsidRPr="00853565">
              <w:t>3</w:t>
            </w:r>
            <w:r w:rsidRPr="00853565">
              <w:rPr>
                <w:lang w:val="en-US"/>
              </w:rPr>
              <w:t>9</w:t>
            </w:r>
            <w:r w:rsidRPr="00853565">
              <w:t>1</w:t>
            </w:r>
          </w:p>
        </w:tc>
        <w:tc>
          <w:tcPr>
            <w:tcW w:w="826" w:type="dxa"/>
            <w:tcBorders>
              <w:left w:val="single" w:sz="6" w:space="0" w:color="000000"/>
            </w:tcBorders>
            <w:shd w:val="clear" w:color="auto" w:fill="auto"/>
            <w:vAlign w:val="bottom"/>
          </w:tcPr>
          <w:p w14:paraId="21E06060" w14:textId="735EAEC2" w:rsidR="00B71F2B" w:rsidRPr="00853565" w:rsidRDefault="00B71F2B" w:rsidP="00CD3B76">
            <w:pPr>
              <w:spacing w:before="40" w:line="140" w:lineRule="exact"/>
              <w:ind w:right="170"/>
              <w:jc w:val="right"/>
            </w:pPr>
            <w:r w:rsidRPr="00853565">
              <w:t>10</w:t>
            </w:r>
            <w:r w:rsidRPr="00853565">
              <w:rPr>
                <w:lang w:val="en-US"/>
              </w:rPr>
              <w:t>4</w:t>
            </w:r>
          </w:p>
        </w:tc>
        <w:tc>
          <w:tcPr>
            <w:tcW w:w="826" w:type="dxa"/>
            <w:tcBorders>
              <w:left w:val="single" w:sz="6" w:space="0" w:color="000000"/>
            </w:tcBorders>
            <w:shd w:val="clear" w:color="auto" w:fill="auto"/>
            <w:vAlign w:val="bottom"/>
          </w:tcPr>
          <w:p w14:paraId="37DDF959" w14:textId="039227DD" w:rsidR="00B71F2B" w:rsidRPr="00853565" w:rsidRDefault="00B71F2B" w:rsidP="00CD3B76">
            <w:pPr>
              <w:spacing w:before="40" w:line="140" w:lineRule="exact"/>
              <w:ind w:right="170"/>
              <w:jc w:val="right"/>
            </w:pPr>
            <w:r w:rsidRPr="00853565">
              <w:rPr>
                <w:lang w:val="en-US"/>
              </w:rPr>
              <w:t>106</w:t>
            </w:r>
          </w:p>
        </w:tc>
        <w:tc>
          <w:tcPr>
            <w:tcW w:w="826" w:type="dxa"/>
            <w:tcBorders>
              <w:left w:val="single" w:sz="6" w:space="0" w:color="000000"/>
            </w:tcBorders>
            <w:shd w:val="clear" w:color="auto" w:fill="auto"/>
            <w:vAlign w:val="bottom"/>
          </w:tcPr>
          <w:p w14:paraId="59B3A731" w14:textId="1294D6B8" w:rsidR="00B71F2B" w:rsidRPr="00853565" w:rsidRDefault="00B71F2B" w:rsidP="00CD3B76">
            <w:pPr>
              <w:spacing w:before="40" w:line="140" w:lineRule="exact"/>
              <w:ind w:right="170"/>
              <w:jc w:val="right"/>
            </w:pPr>
            <w:r w:rsidRPr="00853565">
              <w:t>1</w:t>
            </w:r>
            <w:r w:rsidRPr="00853565">
              <w:rPr>
                <w:lang w:val="en-US"/>
              </w:rPr>
              <w:t>46</w:t>
            </w:r>
          </w:p>
        </w:tc>
        <w:tc>
          <w:tcPr>
            <w:tcW w:w="826" w:type="dxa"/>
            <w:tcBorders>
              <w:left w:val="single" w:sz="6" w:space="0" w:color="000000"/>
            </w:tcBorders>
            <w:shd w:val="clear" w:color="auto" w:fill="auto"/>
            <w:vAlign w:val="bottom"/>
          </w:tcPr>
          <w:p w14:paraId="5C21F72A" w14:textId="147480EC" w:rsidR="00B71F2B" w:rsidRPr="00853565" w:rsidRDefault="00B71F2B" w:rsidP="00CD3B76">
            <w:pPr>
              <w:spacing w:before="40" w:line="140" w:lineRule="exact"/>
              <w:ind w:right="170"/>
              <w:jc w:val="right"/>
            </w:pPr>
            <w:r w:rsidRPr="00853565">
              <w:rPr>
                <w:lang w:val="en-US"/>
              </w:rPr>
              <w:t>158</w:t>
            </w:r>
          </w:p>
        </w:tc>
        <w:tc>
          <w:tcPr>
            <w:tcW w:w="2461" w:type="dxa"/>
            <w:tcBorders>
              <w:left w:val="single" w:sz="4" w:space="0" w:color="000000"/>
            </w:tcBorders>
            <w:shd w:val="clear" w:color="auto" w:fill="auto"/>
            <w:vAlign w:val="bottom"/>
          </w:tcPr>
          <w:p w14:paraId="1E13E379" w14:textId="77777777" w:rsidR="00B71F2B" w:rsidRPr="00853565" w:rsidRDefault="00B71F2B" w:rsidP="00CD3B76">
            <w:pPr>
              <w:spacing w:before="40" w:line="140" w:lineRule="exact"/>
              <w:ind w:left="170"/>
            </w:pPr>
            <w:r w:rsidRPr="00853565">
              <w:rPr>
                <w:i/>
              </w:rPr>
              <w:t>Australia</w:t>
            </w:r>
          </w:p>
        </w:tc>
      </w:tr>
      <w:tr w:rsidR="00853565" w:rsidRPr="00853565" w14:paraId="787FEF36" w14:textId="77777777">
        <w:tc>
          <w:tcPr>
            <w:tcW w:w="2506" w:type="dxa"/>
            <w:shd w:val="clear" w:color="auto" w:fill="auto"/>
            <w:vAlign w:val="bottom"/>
          </w:tcPr>
          <w:p w14:paraId="31E99295" w14:textId="77777777" w:rsidR="00B71F2B" w:rsidRPr="00853565" w:rsidRDefault="00B71F2B" w:rsidP="00CD3B76">
            <w:pPr>
              <w:spacing w:before="40" w:line="140" w:lineRule="exact"/>
              <w:ind w:left="113"/>
            </w:pPr>
            <w:r w:rsidRPr="00853565">
              <w:rPr>
                <w:lang w:val="en-US"/>
              </w:rPr>
              <w:t>США</w:t>
            </w:r>
          </w:p>
        </w:tc>
        <w:tc>
          <w:tcPr>
            <w:tcW w:w="825" w:type="dxa"/>
            <w:tcBorders>
              <w:left w:val="single" w:sz="6" w:space="0" w:color="000000"/>
            </w:tcBorders>
            <w:shd w:val="clear" w:color="auto" w:fill="auto"/>
            <w:vAlign w:val="bottom"/>
          </w:tcPr>
          <w:p w14:paraId="68A93D5C" w14:textId="5B58AFCF" w:rsidR="00B71F2B" w:rsidRPr="00853565" w:rsidRDefault="00B71F2B" w:rsidP="00CD3B76">
            <w:pPr>
              <w:spacing w:before="40" w:line="140" w:lineRule="exact"/>
              <w:ind w:right="227"/>
              <w:jc w:val="right"/>
            </w:pPr>
            <w:r w:rsidRPr="00853565">
              <w:t>3</w:t>
            </w:r>
            <w:r w:rsidRPr="00853565">
              <w:rPr>
                <w:lang w:val="en-US"/>
              </w:rPr>
              <w:t> 650</w:t>
            </w:r>
          </w:p>
        </w:tc>
        <w:tc>
          <w:tcPr>
            <w:tcW w:w="826" w:type="dxa"/>
            <w:tcBorders>
              <w:left w:val="single" w:sz="6" w:space="0" w:color="000000"/>
            </w:tcBorders>
            <w:shd w:val="clear" w:color="auto" w:fill="auto"/>
            <w:vAlign w:val="bottom"/>
          </w:tcPr>
          <w:p w14:paraId="3FA3ED74" w14:textId="32DDF5B3" w:rsidR="00B71F2B" w:rsidRPr="00853565" w:rsidRDefault="00B71F2B" w:rsidP="00CD3B76">
            <w:pPr>
              <w:spacing w:before="40" w:line="140" w:lineRule="exact"/>
              <w:ind w:right="170"/>
              <w:jc w:val="right"/>
            </w:pPr>
            <w:r w:rsidRPr="00853565">
              <w:t>3</w:t>
            </w:r>
            <w:r w:rsidRPr="00853565">
              <w:rPr>
                <w:lang w:val="en-US"/>
              </w:rPr>
              <w:t> </w:t>
            </w:r>
            <w:r w:rsidRPr="00853565">
              <w:t>7</w:t>
            </w:r>
            <w:r w:rsidRPr="00853565">
              <w:rPr>
                <w:lang w:val="en-US"/>
              </w:rPr>
              <w:t>82</w:t>
            </w:r>
          </w:p>
        </w:tc>
        <w:tc>
          <w:tcPr>
            <w:tcW w:w="826" w:type="dxa"/>
            <w:tcBorders>
              <w:left w:val="single" w:sz="6" w:space="0" w:color="000000"/>
            </w:tcBorders>
            <w:shd w:val="clear" w:color="auto" w:fill="auto"/>
            <w:vAlign w:val="bottom"/>
          </w:tcPr>
          <w:p w14:paraId="0ED95EB9" w14:textId="74CD34C0" w:rsidR="00B71F2B" w:rsidRPr="00853565" w:rsidRDefault="00B71F2B" w:rsidP="00CD3B76">
            <w:pPr>
              <w:spacing w:before="40" w:line="140" w:lineRule="exact"/>
              <w:ind w:right="170"/>
              <w:jc w:val="right"/>
            </w:pPr>
            <w:r w:rsidRPr="00853565">
              <w:rPr>
                <w:lang w:val="en-US"/>
              </w:rPr>
              <w:t>111</w:t>
            </w:r>
          </w:p>
        </w:tc>
        <w:tc>
          <w:tcPr>
            <w:tcW w:w="826" w:type="dxa"/>
            <w:tcBorders>
              <w:left w:val="single" w:sz="6" w:space="0" w:color="000000"/>
            </w:tcBorders>
            <w:shd w:val="clear" w:color="auto" w:fill="auto"/>
            <w:vAlign w:val="bottom"/>
          </w:tcPr>
          <w:p w14:paraId="4413A20B" w14:textId="2A3DE87F" w:rsidR="00B71F2B" w:rsidRPr="00853565" w:rsidRDefault="00B71F2B" w:rsidP="00CD3B76">
            <w:pPr>
              <w:spacing w:before="40" w:line="140" w:lineRule="exact"/>
              <w:ind w:right="170"/>
              <w:jc w:val="right"/>
            </w:pPr>
            <w:r w:rsidRPr="00853565">
              <w:rPr>
                <w:lang w:val="en-US"/>
              </w:rPr>
              <w:t>114</w:t>
            </w:r>
          </w:p>
        </w:tc>
        <w:tc>
          <w:tcPr>
            <w:tcW w:w="826" w:type="dxa"/>
            <w:tcBorders>
              <w:left w:val="single" w:sz="6" w:space="0" w:color="000000"/>
            </w:tcBorders>
            <w:shd w:val="clear" w:color="auto" w:fill="auto"/>
            <w:vAlign w:val="bottom"/>
          </w:tcPr>
          <w:p w14:paraId="403C5ABC" w14:textId="262D4339" w:rsidR="00B71F2B" w:rsidRPr="00853565" w:rsidRDefault="00B71F2B" w:rsidP="00CD3B76">
            <w:pPr>
              <w:spacing w:before="40" w:line="140" w:lineRule="exact"/>
              <w:ind w:right="170"/>
              <w:jc w:val="right"/>
            </w:pPr>
            <w:r w:rsidRPr="00853565">
              <w:t>16</w:t>
            </w:r>
            <w:r w:rsidRPr="00853565">
              <w:rPr>
                <w:lang w:val="en-US"/>
              </w:rPr>
              <w:t>0</w:t>
            </w:r>
          </w:p>
        </w:tc>
        <w:tc>
          <w:tcPr>
            <w:tcW w:w="826" w:type="dxa"/>
            <w:tcBorders>
              <w:left w:val="single" w:sz="6" w:space="0" w:color="000000"/>
            </w:tcBorders>
            <w:shd w:val="clear" w:color="auto" w:fill="auto"/>
            <w:vAlign w:val="bottom"/>
          </w:tcPr>
          <w:p w14:paraId="6671B6DC" w14:textId="7A33BB6A" w:rsidR="00B71F2B" w:rsidRPr="00853565" w:rsidRDefault="00B71F2B" w:rsidP="00CD3B76">
            <w:pPr>
              <w:spacing w:before="40" w:line="140" w:lineRule="exact"/>
              <w:ind w:right="170"/>
              <w:jc w:val="right"/>
            </w:pPr>
            <w:r w:rsidRPr="00853565">
              <w:rPr>
                <w:lang w:val="en-US"/>
              </w:rPr>
              <w:t>170</w:t>
            </w:r>
          </w:p>
        </w:tc>
        <w:tc>
          <w:tcPr>
            <w:tcW w:w="2461" w:type="dxa"/>
            <w:tcBorders>
              <w:left w:val="single" w:sz="4" w:space="0" w:color="000000"/>
            </w:tcBorders>
            <w:shd w:val="clear" w:color="auto" w:fill="auto"/>
            <w:vAlign w:val="bottom"/>
          </w:tcPr>
          <w:p w14:paraId="33810A96" w14:textId="77777777" w:rsidR="00B71F2B" w:rsidRPr="00853565" w:rsidRDefault="00B71F2B" w:rsidP="00CD3B76">
            <w:pPr>
              <w:spacing w:before="40" w:line="140" w:lineRule="exact"/>
              <w:ind w:left="170"/>
            </w:pPr>
            <w:r w:rsidRPr="00853565">
              <w:rPr>
                <w:i/>
              </w:rPr>
              <w:t>USA</w:t>
            </w:r>
          </w:p>
        </w:tc>
      </w:tr>
      <w:tr w:rsidR="00853565" w:rsidRPr="00853565" w14:paraId="552F3D1F" w14:textId="77777777">
        <w:tc>
          <w:tcPr>
            <w:tcW w:w="2506" w:type="dxa"/>
            <w:tcBorders>
              <w:bottom w:val="single" w:sz="4" w:space="0" w:color="000000"/>
            </w:tcBorders>
            <w:shd w:val="clear" w:color="auto" w:fill="auto"/>
            <w:vAlign w:val="bottom"/>
          </w:tcPr>
          <w:p w14:paraId="5F08D8D6" w14:textId="77777777" w:rsidR="00B71F2B" w:rsidRPr="00853565" w:rsidRDefault="00B71F2B" w:rsidP="00CD3B76">
            <w:pPr>
              <w:spacing w:before="40" w:line="140" w:lineRule="exact"/>
              <w:ind w:left="113"/>
            </w:pPr>
            <w:r w:rsidRPr="00853565">
              <w:rPr>
                <w:lang w:val="en-US"/>
              </w:rPr>
              <w:t>Япония</w:t>
            </w:r>
          </w:p>
        </w:tc>
        <w:tc>
          <w:tcPr>
            <w:tcW w:w="825" w:type="dxa"/>
            <w:tcBorders>
              <w:left w:val="single" w:sz="6" w:space="0" w:color="000000"/>
              <w:bottom w:val="single" w:sz="4" w:space="0" w:color="000000"/>
            </w:tcBorders>
            <w:shd w:val="clear" w:color="auto" w:fill="auto"/>
            <w:vAlign w:val="bottom"/>
          </w:tcPr>
          <w:p w14:paraId="71736B12" w14:textId="079E7EC1" w:rsidR="00B71F2B" w:rsidRPr="00853565" w:rsidRDefault="00B71F2B" w:rsidP="00CD3B76">
            <w:pPr>
              <w:spacing w:before="40" w:line="140" w:lineRule="exact"/>
              <w:ind w:right="227"/>
              <w:jc w:val="right"/>
            </w:pPr>
            <w:r w:rsidRPr="00853565">
              <w:t>2</w:t>
            </w:r>
            <w:r w:rsidRPr="00853565">
              <w:rPr>
                <w:lang w:val="en-US"/>
              </w:rPr>
              <w:t> 685</w:t>
            </w:r>
          </w:p>
        </w:tc>
        <w:tc>
          <w:tcPr>
            <w:tcW w:w="826" w:type="dxa"/>
            <w:tcBorders>
              <w:left w:val="single" w:sz="6" w:space="0" w:color="000000"/>
              <w:bottom w:val="single" w:sz="4" w:space="0" w:color="000000"/>
            </w:tcBorders>
            <w:shd w:val="clear" w:color="auto" w:fill="auto"/>
            <w:vAlign w:val="bottom"/>
          </w:tcPr>
          <w:p w14:paraId="73DF8FDE" w14:textId="672F813E" w:rsidR="00B71F2B" w:rsidRPr="00853565" w:rsidRDefault="00B71F2B" w:rsidP="00CD3B76">
            <w:pPr>
              <w:spacing w:before="40" w:line="140" w:lineRule="exact"/>
              <w:ind w:right="170"/>
              <w:jc w:val="right"/>
            </w:pPr>
            <w:r w:rsidRPr="00853565">
              <w:t>2</w:t>
            </w:r>
            <w:r w:rsidRPr="00853565">
              <w:rPr>
                <w:lang w:val="en-US"/>
              </w:rPr>
              <w:t> 705</w:t>
            </w:r>
          </w:p>
        </w:tc>
        <w:tc>
          <w:tcPr>
            <w:tcW w:w="826" w:type="dxa"/>
            <w:tcBorders>
              <w:left w:val="single" w:sz="6" w:space="0" w:color="000000"/>
              <w:bottom w:val="single" w:sz="4" w:space="0" w:color="000000"/>
            </w:tcBorders>
            <w:shd w:val="clear" w:color="auto" w:fill="auto"/>
            <w:vAlign w:val="bottom"/>
          </w:tcPr>
          <w:p w14:paraId="629F1B14" w14:textId="11F5B3BA" w:rsidR="00B71F2B" w:rsidRPr="00853565" w:rsidRDefault="00B71F2B" w:rsidP="00CD3B76">
            <w:pPr>
              <w:spacing w:before="40" w:line="140" w:lineRule="exact"/>
              <w:ind w:right="170"/>
              <w:jc w:val="right"/>
            </w:pPr>
            <w:r w:rsidRPr="00853565">
              <w:rPr>
                <w:lang w:val="en-US"/>
              </w:rPr>
              <w:t>88</w:t>
            </w:r>
          </w:p>
        </w:tc>
        <w:tc>
          <w:tcPr>
            <w:tcW w:w="826" w:type="dxa"/>
            <w:tcBorders>
              <w:left w:val="single" w:sz="6" w:space="0" w:color="000000"/>
              <w:bottom w:val="single" w:sz="4" w:space="0" w:color="000000"/>
            </w:tcBorders>
            <w:shd w:val="clear" w:color="auto" w:fill="auto"/>
            <w:vAlign w:val="bottom"/>
          </w:tcPr>
          <w:p w14:paraId="0CDEA99B" w14:textId="0B18EB40" w:rsidR="00B71F2B" w:rsidRPr="00853565" w:rsidRDefault="00B71F2B" w:rsidP="00CD3B76">
            <w:pPr>
              <w:spacing w:before="40" w:line="140" w:lineRule="exact"/>
              <w:ind w:right="170"/>
              <w:jc w:val="right"/>
            </w:pPr>
            <w:r w:rsidRPr="00853565">
              <w:rPr>
                <w:lang w:val="en-US"/>
              </w:rPr>
              <w:t>87</w:t>
            </w:r>
          </w:p>
        </w:tc>
        <w:tc>
          <w:tcPr>
            <w:tcW w:w="826" w:type="dxa"/>
            <w:tcBorders>
              <w:left w:val="single" w:sz="6" w:space="0" w:color="000000"/>
              <w:bottom w:val="single" w:sz="4" w:space="0" w:color="000000"/>
            </w:tcBorders>
            <w:shd w:val="clear" w:color="auto" w:fill="auto"/>
            <w:vAlign w:val="bottom"/>
          </w:tcPr>
          <w:p w14:paraId="551D62E5" w14:textId="32613557" w:rsidR="00B71F2B" w:rsidRPr="00853565" w:rsidRDefault="00B71F2B" w:rsidP="00CD3B76">
            <w:pPr>
              <w:spacing w:before="40" w:line="140" w:lineRule="exact"/>
              <w:ind w:right="170"/>
              <w:jc w:val="right"/>
            </w:pPr>
            <w:r w:rsidRPr="00853565">
              <w:rPr>
                <w:lang w:val="en-US"/>
              </w:rPr>
              <w:t>88</w:t>
            </w:r>
          </w:p>
        </w:tc>
        <w:tc>
          <w:tcPr>
            <w:tcW w:w="826" w:type="dxa"/>
            <w:tcBorders>
              <w:left w:val="single" w:sz="6" w:space="0" w:color="000000"/>
              <w:bottom w:val="single" w:sz="4" w:space="0" w:color="000000"/>
            </w:tcBorders>
            <w:shd w:val="clear" w:color="auto" w:fill="auto"/>
            <w:vAlign w:val="bottom"/>
          </w:tcPr>
          <w:p w14:paraId="6367BEE2" w14:textId="24470DA8" w:rsidR="00B71F2B" w:rsidRPr="00853565" w:rsidRDefault="00B71F2B" w:rsidP="00CD3B76">
            <w:pPr>
              <w:spacing w:before="40" w:line="140" w:lineRule="exact"/>
              <w:ind w:right="170"/>
              <w:jc w:val="right"/>
            </w:pPr>
            <w:r w:rsidRPr="00853565">
              <w:rPr>
                <w:lang w:val="en-US"/>
              </w:rPr>
              <w:t>89</w:t>
            </w:r>
          </w:p>
        </w:tc>
        <w:tc>
          <w:tcPr>
            <w:tcW w:w="2461" w:type="dxa"/>
            <w:tcBorders>
              <w:left w:val="single" w:sz="4" w:space="0" w:color="000000"/>
              <w:bottom w:val="single" w:sz="4" w:space="0" w:color="000000"/>
            </w:tcBorders>
            <w:shd w:val="clear" w:color="auto" w:fill="auto"/>
            <w:vAlign w:val="bottom"/>
          </w:tcPr>
          <w:p w14:paraId="1E12E02F" w14:textId="77777777" w:rsidR="00B71F2B" w:rsidRPr="00853565" w:rsidRDefault="00B71F2B" w:rsidP="00CD3B76">
            <w:pPr>
              <w:spacing w:before="40" w:line="140" w:lineRule="exact"/>
              <w:ind w:left="170"/>
            </w:pPr>
            <w:r w:rsidRPr="00853565">
              <w:rPr>
                <w:i/>
              </w:rPr>
              <w:t>Japan</w:t>
            </w:r>
          </w:p>
        </w:tc>
      </w:tr>
    </w:tbl>
    <w:p w14:paraId="1048A422" w14:textId="77777777" w:rsidR="00504A06" w:rsidRPr="00853565" w:rsidRDefault="00504A06" w:rsidP="00CD3B76">
      <w:pPr>
        <w:spacing w:before="60"/>
        <w:rPr>
          <w:sz w:val="12"/>
          <w:szCs w:val="12"/>
        </w:rPr>
      </w:pPr>
      <w:r w:rsidRPr="00853565">
        <w:rPr>
          <w:sz w:val="12"/>
          <w:szCs w:val="12"/>
          <w:vertAlign w:val="superscript"/>
        </w:rPr>
        <w:t xml:space="preserve">1)  </w:t>
      </w:r>
      <w:r w:rsidRPr="00853565">
        <w:rPr>
          <w:sz w:val="12"/>
          <w:szCs w:val="12"/>
        </w:rPr>
        <w:t>По всем странам, включая Россию – оценки ФАО.</w:t>
      </w:r>
    </w:p>
    <w:p w14:paraId="3022502A" w14:textId="19024C11" w:rsidR="00CD3B76" w:rsidRPr="00853565" w:rsidRDefault="00CD3B76" w:rsidP="00CD3B76">
      <w:pPr>
        <w:tabs>
          <w:tab w:val="center" w:pos="6634"/>
        </w:tabs>
        <w:rPr>
          <w:sz w:val="12"/>
          <w:szCs w:val="12"/>
          <w:vertAlign w:val="superscript"/>
        </w:rPr>
      </w:pPr>
      <w:r w:rsidRPr="00853565">
        <w:rPr>
          <w:sz w:val="12"/>
          <w:szCs w:val="12"/>
          <w:vertAlign w:val="superscript"/>
        </w:rPr>
        <w:t xml:space="preserve">2) </w:t>
      </w:r>
      <w:r w:rsidRPr="00853565">
        <w:rPr>
          <w:sz w:val="12"/>
          <w:szCs w:val="12"/>
        </w:rPr>
        <w:t>Великобритания вышла из состава ЕС 1 февраля 2020 г.</w:t>
      </w:r>
    </w:p>
    <w:p w14:paraId="4DCD65F9" w14:textId="77777777" w:rsidR="00346513" w:rsidRPr="00853565" w:rsidRDefault="00346513" w:rsidP="00CD3B76">
      <w:pPr>
        <w:spacing w:before="60"/>
        <w:rPr>
          <w:i/>
          <w:sz w:val="12"/>
          <w:szCs w:val="12"/>
          <w:lang w:val="en-US"/>
        </w:rPr>
      </w:pPr>
      <w:r w:rsidRPr="00853565">
        <w:rPr>
          <w:i/>
          <w:sz w:val="12"/>
          <w:szCs w:val="12"/>
          <w:vertAlign w:val="superscript"/>
          <w:lang w:val="en-US"/>
        </w:rPr>
        <w:t>1)</w:t>
      </w:r>
      <w:r w:rsidRPr="00853565">
        <w:rPr>
          <w:sz w:val="12"/>
          <w:szCs w:val="12"/>
          <w:vertAlign w:val="superscript"/>
          <w:lang w:val="en-US"/>
        </w:rPr>
        <w:t xml:space="preserve">  </w:t>
      </w:r>
      <w:r w:rsidRPr="00853565">
        <w:rPr>
          <w:i/>
          <w:sz w:val="12"/>
          <w:szCs w:val="12"/>
          <w:lang w:val="en-US"/>
        </w:rPr>
        <w:t>For all countries, including Russia</w:t>
      </w:r>
      <w:r w:rsidRPr="00853565">
        <w:rPr>
          <w:sz w:val="12"/>
          <w:szCs w:val="12"/>
          <w:lang w:val="en-US"/>
        </w:rPr>
        <w:t xml:space="preserve"> – </w:t>
      </w:r>
      <w:r w:rsidRPr="00853565">
        <w:rPr>
          <w:i/>
          <w:sz w:val="12"/>
          <w:szCs w:val="12"/>
          <w:lang w:val="en-US"/>
        </w:rPr>
        <w:t>estimates of the Food and Agriculture Organization.</w:t>
      </w:r>
    </w:p>
    <w:p w14:paraId="2F3560AF" w14:textId="445A6767" w:rsidR="00CD3B76" w:rsidRPr="00853565" w:rsidRDefault="00CD3B76" w:rsidP="00CD3B76">
      <w:pPr>
        <w:rPr>
          <w:lang w:val="en-US"/>
        </w:rPr>
      </w:pPr>
      <w:r w:rsidRPr="00853565">
        <w:rPr>
          <w:i/>
          <w:sz w:val="12"/>
          <w:szCs w:val="12"/>
          <w:vertAlign w:val="superscript"/>
          <w:lang w:val="en-US"/>
        </w:rPr>
        <w:t>2)</w:t>
      </w:r>
      <w:r w:rsidRPr="00853565">
        <w:rPr>
          <w:i/>
          <w:sz w:val="12"/>
          <w:szCs w:val="12"/>
          <w:lang w:val="en-US"/>
        </w:rPr>
        <w:t xml:space="preserve"> The United Kingdom withdrew from the European Union (EU) on 1 February 2020.</w:t>
      </w:r>
    </w:p>
    <w:p w14:paraId="5BCDCF15" w14:textId="2462D6C7" w:rsidR="00504A06" w:rsidRPr="00853565" w:rsidRDefault="00693970">
      <w:pPr>
        <w:tabs>
          <w:tab w:val="center" w:pos="6634"/>
        </w:tabs>
        <w:spacing w:before="240" w:after="60"/>
        <w:ind w:left="510" w:hanging="510"/>
      </w:pPr>
      <w:r w:rsidRPr="00853565">
        <w:rPr>
          <w:b/>
          <w:bCs/>
          <w:sz w:val="16"/>
          <w:szCs w:val="16"/>
        </w:rPr>
        <w:t>26.</w:t>
      </w:r>
      <w:r w:rsidR="00504A06" w:rsidRPr="00853565">
        <w:rPr>
          <w:b/>
          <w:bCs/>
          <w:sz w:val="16"/>
          <w:szCs w:val="16"/>
        </w:rPr>
        <w:t>17. ЧИСЛЕННОСТЬ СТУДЕНТОВ</w:t>
      </w:r>
      <w:r w:rsidR="00504A06" w:rsidRPr="00853565">
        <w:rPr>
          <w:b/>
          <w:bCs/>
          <w:sz w:val="16"/>
          <w:szCs w:val="16"/>
          <w:vertAlign w:val="superscript"/>
        </w:rPr>
        <w:t>1)</w:t>
      </w:r>
      <w:r w:rsidR="00504A06" w:rsidRPr="00853565">
        <w:rPr>
          <w:b/>
          <w:bCs/>
          <w:sz w:val="16"/>
          <w:szCs w:val="16"/>
        </w:rPr>
        <w:t xml:space="preserve"> </w:t>
      </w:r>
      <w:r w:rsidR="00504A06" w:rsidRPr="00853565">
        <w:rPr>
          <w:b/>
          <w:bCs/>
          <w:sz w:val="16"/>
          <w:szCs w:val="16"/>
        </w:rPr>
        <w:br/>
      </w:r>
      <w:r w:rsidR="00504A06" w:rsidRPr="00853565">
        <w:t>на 1000 человек населения</w:t>
      </w:r>
    </w:p>
    <w:p w14:paraId="018E395E" w14:textId="77777777" w:rsidR="00346513" w:rsidRPr="00853565" w:rsidRDefault="00346513" w:rsidP="00346513">
      <w:pPr>
        <w:tabs>
          <w:tab w:val="center" w:pos="6634"/>
        </w:tabs>
        <w:spacing w:after="60"/>
        <w:ind w:left="482"/>
      </w:pPr>
      <w:r w:rsidRPr="00853565">
        <w:rPr>
          <w:b/>
          <w:bCs/>
          <w:i/>
          <w:sz w:val="16"/>
          <w:szCs w:val="16"/>
          <w:lang w:val="en-US"/>
        </w:rPr>
        <w:t>STUDENTS</w:t>
      </w:r>
      <w:r w:rsidRPr="00853565">
        <w:rPr>
          <w:b/>
          <w:bCs/>
          <w:i/>
          <w:sz w:val="16"/>
          <w:szCs w:val="16"/>
          <w:vertAlign w:val="superscript"/>
        </w:rPr>
        <w:t>1)</w:t>
      </w:r>
      <w:r w:rsidRPr="00853565">
        <w:rPr>
          <w:b/>
          <w:bCs/>
          <w:sz w:val="16"/>
          <w:szCs w:val="16"/>
        </w:rPr>
        <w:t xml:space="preserve"> </w:t>
      </w:r>
      <w:r w:rsidRPr="00853565">
        <w:rPr>
          <w:b/>
          <w:bCs/>
          <w:sz w:val="16"/>
          <w:szCs w:val="16"/>
        </w:rPr>
        <w:br/>
      </w:r>
      <w:r w:rsidRPr="00853565">
        <w:rPr>
          <w:bCs/>
          <w:i/>
          <w:lang w:val="en-US"/>
        </w:rPr>
        <w:t>per</w:t>
      </w:r>
      <w:r w:rsidRPr="00853565">
        <w:rPr>
          <w:bCs/>
          <w:i/>
        </w:rPr>
        <w:t xml:space="preserve"> 1000 </w:t>
      </w:r>
      <w:r w:rsidRPr="00853565">
        <w:rPr>
          <w:bCs/>
          <w:i/>
          <w:lang w:val="en-US"/>
        </w:rPr>
        <w:t>population</w:t>
      </w:r>
    </w:p>
    <w:tbl>
      <w:tblPr>
        <w:tblW w:w="9925" w:type="dxa"/>
        <w:tblLayout w:type="fixed"/>
        <w:tblCellMar>
          <w:left w:w="0" w:type="dxa"/>
          <w:right w:w="0" w:type="dxa"/>
        </w:tblCellMar>
        <w:tblLook w:val="0000" w:firstRow="0" w:lastRow="0" w:firstColumn="0" w:lastColumn="0" w:noHBand="0" w:noVBand="0"/>
      </w:tblPr>
      <w:tblGrid>
        <w:gridCol w:w="3395"/>
        <w:gridCol w:w="791"/>
        <w:gridCol w:w="791"/>
        <w:gridCol w:w="791"/>
        <w:gridCol w:w="791"/>
        <w:gridCol w:w="3366"/>
      </w:tblGrid>
      <w:tr w:rsidR="00853565" w:rsidRPr="00853565" w14:paraId="3FF035C8" w14:textId="77777777" w:rsidTr="00266BBA">
        <w:trPr>
          <w:cantSplit/>
        </w:trPr>
        <w:tc>
          <w:tcPr>
            <w:tcW w:w="3395" w:type="dxa"/>
            <w:tcBorders>
              <w:top w:val="single" w:sz="6" w:space="0" w:color="000000"/>
              <w:bottom w:val="single" w:sz="6" w:space="0" w:color="000000"/>
            </w:tcBorders>
            <w:shd w:val="clear" w:color="auto" w:fill="auto"/>
            <w:vAlign w:val="bottom"/>
          </w:tcPr>
          <w:p w14:paraId="483B6B5E" w14:textId="77777777" w:rsidR="00266BBA" w:rsidRPr="00853565" w:rsidRDefault="00266BBA">
            <w:pPr>
              <w:pStyle w:val="19"/>
              <w:snapToGrid w:val="0"/>
              <w:spacing w:before="60" w:after="60"/>
              <w:rPr>
                <w:rFonts w:ascii="Arial" w:hAnsi="Arial" w:cs="Arial"/>
                <w:sz w:val="14"/>
                <w:szCs w:val="14"/>
              </w:rPr>
            </w:pPr>
          </w:p>
        </w:tc>
        <w:tc>
          <w:tcPr>
            <w:tcW w:w="791" w:type="dxa"/>
            <w:tcBorders>
              <w:top w:val="single" w:sz="6" w:space="0" w:color="000000"/>
              <w:left w:val="single" w:sz="6" w:space="0" w:color="000000"/>
              <w:bottom w:val="single" w:sz="6" w:space="0" w:color="000000"/>
            </w:tcBorders>
            <w:shd w:val="clear" w:color="auto" w:fill="auto"/>
          </w:tcPr>
          <w:p w14:paraId="2A92D309" w14:textId="77777777" w:rsidR="00266BBA" w:rsidRPr="00853565" w:rsidRDefault="00266BBA">
            <w:pPr>
              <w:spacing w:before="60" w:after="60"/>
              <w:jc w:val="center"/>
            </w:pPr>
            <w:r w:rsidRPr="00853565">
              <w:t>2010</w:t>
            </w:r>
          </w:p>
        </w:tc>
        <w:tc>
          <w:tcPr>
            <w:tcW w:w="791" w:type="dxa"/>
            <w:tcBorders>
              <w:top w:val="single" w:sz="6" w:space="0" w:color="000000"/>
              <w:left w:val="single" w:sz="6" w:space="0" w:color="000000"/>
              <w:bottom w:val="single" w:sz="6" w:space="0" w:color="000000"/>
              <w:right w:val="single" w:sz="6" w:space="0" w:color="000000"/>
            </w:tcBorders>
          </w:tcPr>
          <w:p w14:paraId="08748553" w14:textId="5AA2EDBE" w:rsidR="00266BBA" w:rsidRPr="00853565" w:rsidRDefault="00266BBA" w:rsidP="00FC633B">
            <w:pPr>
              <w:spacing w:before="60" w:after="60"/>
              <w:jc w:val="center"/>
              <w:rPr>
                <w:lang w:val="en-US"/>
              </w:rPr>
            </w:pPr>
            <w:r w:rsidRPr="00853565">
              <w:rPr>
                <w:lang w:val="en-US"/>
              </w:rPr>
              <w:t>2018</w:t>
            </w:r>
          </w:p>
        </w:tc>
        <w:tc>
          <w:tcPr>
            <w:tcW w:w="791" w:type="dxa"/>
            <w:tcBorders>
              <w:top w:val="single" w:sz="6" w:space="0" w:color="000000"/>
              <w:left w:val="single" w:sz="6" w:space="0" w:color="000000"/>
              <w:bottom w:val="single" w:sz="6" w:space="0" w:color="000000"/>
            </w:tcBorders>
          </w:tcPr>
          <w:p w14:paraId="792B7D8B" w14:textId="378780D8" w:rsidR="00266BBA" w:rsidRPr="00853565" w:rsidRDefault="00266BBA" w:rsidP="00FC633B">
            <w:pPr>
              <w:spacing w:before="60" w:after="60"/>
              <w:jc w:val="center"/>
              <w:rPr>
                <w:lang w:val="en-US"/>
              </w:rPr>
            </w:pPr>
            <w:r w:rsidRPr="00853565">
              <w:t>2019</w:t>
            </w:r>
          </w:p>
        </w:tc>
        <w:tc>
          <w:tcPr>
            <w:tcW w:w="791" w:type="dxa"/>
            <w:tcBorders>
              <w:top w:val="single" w:sz="6" w:space="0" w:color="000000"/>
              <w:left w:val="single" w:sz="6" w:space="0" w:color="000000"/>
              <w:bottom w:val="single" w:sz="6" w:space="0" w:color="000000"/>
            </w:tcBorders>
            <w:shd w:val="clear" w:color="auto" w:fill="auto"/>
          </w:tcPr>
          <w:p w14:paraId="5DB6D610" w14:textId="022B35DF" w:rsidR="00266BBA" w:rsidRPr="00853565" w:rsidRDefault="00266BBA" w:rsidP="00FC633B">
            <w:pPr>
              <w:spacing w:before="60" w:after="60"/>
              <w:jc w:val="center"/>
              <w:rPr>
                <w:lang w:val="en-US"/>
              </w:rPr>
            </w:pPr>
            <w:r w:rsidRPr="00853565">
              <w:rPr>
                <w:lang w:val="en-US"/>
              </w:rPr>
              <w:t>2020</w:t>
            </w:r>
          </w:p>
        </w:tc>
        <w:tc>
          <w:tcPr>
            <w:tcW w:w="3366" w:type="dxa"/>
            <w:tcBorders>
              <w:top w:val="single" w:sz="6" w:space="0" w:color="000000"/>
              <w:left w:val="single" w:sz="6" w:space="0" w:color="000000"/>
              <w:bottom w:val="single" w:sz="6" w:space="0" w:color="000000"/>
            </w:tcBorders>
            <w:shd w:val="clear" w:color="auto" w:fill="auto"/>
            <w:vAlign w:val="bottom"/>
          </w:tcPr>
          <w:p w14:paraId="68207332" w14:textId="77777777" w:rsidR="00266BBA" w:rsidRPr="00853565" w:rsidRDefault="00266BBA">
            <w:pPr>
              <w:snapToGrid w:val="0"/>
              <w:spacing w:before="60" w:after="60"/>
              <w:jc w:val="center"/>
              <w:rPr>
                <w:lang w:val="en-US"/>
              </w:rPr>
            </w:pPr>
          </w:p>
        </w:tc>
      </w:tr>
      <w:tr w:rsidR="00853565" w:rsidRPr="00853565" w14:paraId="04F2377C" w14:textId="77777777" w:rsidTr="00266BBA">
        <w:trPr>
          <w:cantSplit/>
        </w:trPr>
        <w:tc>
          <w:tcPr>
            <w:tcW w:w="3395" w:type="dxa"/>
            <w:tcBorders>
              <w:top w:val="single" w:sz="6" w:space="0" w:color="000000"/>
            </w:tcBorders>
            <w:shd w:val="clear" w:color="auto" w:fill="auto"/>
            <w:vAlign w:val="bottom"/>
          </w:tcPr>
          <w:p w14:paraId="7D4C13B7" w14:textId="77777777" w:rsidR="00B71F2B" w:rsidRPr="00853565" w:rsidRDefault="00B71F2B" w:rsidP="00CD3B76">
            <w:pPr>
              <w:spacing w:before="40" w:line="140" w:lineRule="exact"/>
            </w:pPr>
            <w:r w:rsidRPr="00853565">
              <w:rPr>
                <w:b/>
                <w:bCs/>
              </w:rPr>
              <w:t>Россия</w:t>
            </w:r>
            <w:r w:rsidRPr="00853565">
              <w:rPr>
                <w:b/>
                <w:bCs/>
                <w:vertAlign w:val="superscript"/>
              </w:rPr>
              <w:t>2)</w:t>
            </w:r>
            <w:r w:rsidRPr="00853565">
              <w:rPr>
                <w:b/>
                <w:bCs/>
              </w:rPr>
              <w:t xml:space="preserve"> </w:t>
            </w:r>
          </w:p>
        </w:tc>
        <w:tc>
          <w:tcPr>
            <w:tcW w:w="791" w:type="dxa"/>
            <w:tcBorders>
              <w:top w:val="single" w:sz="6" w:space="0" w:color="000000"/>
              <w:left w:val="single" w:sz="6" w:space="0" w:color="000000"/>
            </w:tcBorders>
            <w:shd w:val="clear" w:color="auto" w:fill="auto"/>
            <w:vAlign w:val="bottom"/>
          </w:tcPr>
          <w:p w14:paraId="6A9D606B" w14:textId="77777777" w:rsidR="00B71F2B" w:rsidRPr="00853565" w:rsidRDefault="00B71F2B" w:rsidP="00CD3B76">
            <w:pPr>
              <w:spacing w:before="40" w:line="140" w:lineRule="exact"/>
              <w:ind w:right="284"/>
              <w:jc w:val="right"/>
            </w:pPr>
            <w:r w:rsidRPr="00853565">
              <w:t>65</w:t>
            </w:r>
          </w:p>
        </w:tc>
        <w:tc>
          <w:tcPr>
            <w:tcW w:w="791" w:type="dxa"/>
            <w:tcBorders>
              <w:top w:val="single" w:sz="6" w:space="0" w:color="000000"/>
              <w:left w:val="single" w:sz="6" w:space="0" w:color="000000"/>
              <w:right w:val="single" w:sz="6" w:space="0" w:color="000000"/>
            </w:tcBorders>
            <w:vAlign w:val="bottom"/>
          </w:tcPr>
          <w:p w14:paraId="79E83558" w14:textId="6466AABE" w:rsidR="00B71F2B" w:rsidRPr="00853565" w:rsidRDefault="00B71F2B" w:rsidP="00CD3B76">
            <w:pPr>
              <w:spacing w:before="40" w:line="140" w:lineRule="exact"/>
              <w:ind w:right="284"/>
              <w:jc w:val="right"/>
              <w:rPr>
                <w:lang w:val="en-US"/>
              </w:rPr>
            </w:pPr>
            <w:r w:rsidRPr="00853565">
              <w:rPr>
                <w:lang w:val="en-US"/>
              </w:rPr>
              <w:t>40</w:t>
            </w:r>
          </w:p>
        </w:tc>
        <w:tc>
          <w:tcPr>
            <w:tcW w:w="791" w:type="dxa"/>
            <w:tcBorders>
              <w:top w:val="single" w:sz="6" w:space="0" w:color="000000"/>
              <w:left w:val="single" w:sz="6" w:space="0" w:color="000000"/>
            </w:tcBorders>
            <w:vAlign w:val="bottom"/>
          </w:tcPr>
          <w:p w14:paraId="5C5372BE" w14:textId="51B137C7" w:rsidR="00B71F2B" w:rsidRPr="00853565" w:rsidRDefault="00B71F2B" w:rsidP="00CD3B76">
            <w:pPr>
              <w:spacing w:before="40" w:line="140" w:lineRule="exact"/>
              <w:ind w:right="284"/>
              <w:jc w:val="right"/>
              <w:rPr>
                <w:lang w:val="en-US"/>
              </w:rPr>
            </w:pPr>
            <w:r w:rsidRPr="00853565">
              <w:t>40</w:t>
            </w:r>
          </w:p>
        </w:tc>
        <w:tc>
          <w:tcPr>
            <w:tcW w:w="791" w:type="dxa"/>
            <w:tcBorders>
              <w:top w:val="single" w:sz="6" w:space="0" w:color="000000"/>
              <w:left w:val="single" w:sz="6" w:space="0" w:color="000000"/>
            </w:tcBorders>
            <w:shd w:val="clear" w:color="auto" w:fill="auto"/>
            <w:vAlign w:val="bottom"/>
          </w:tcPr>
          <w:p w14:paraId="3288DC56" w14:textId="5B597579" w:rsidR="00B71F2B" w:rsidRPr="00853565" w:rsidRDefault="00AB348A" w:rsidP="00CD3B76">
            <w:pPr>
              <w:spacing w:before="40" w:line="140" w:lineRule="exact"/>
              <w:ind w:right="284"/>
              <w:jc w:val="right"/>
            </w:pPr>
            <w:r w:rsidRPr="00853565">
              <w:t>41</w:t>
            </w:r>
          </w:p>
        </w:tc>
        <w:tc>
          <w:tcPr>
            <w:tcW w:w="3366" w:type="dxa"/>
            <w:tcBorders>
              <w:top w:val="single" w:sz="6" w:space="0" w:color="000000"/>
              <w:left w:val="single" w:sz="6" w:space="0" w:color="000000"/>
            </w:tcBorders>
            <w:shd w:val="clear" w:color="auto" w:fill="auto"/>
            <w:vAlign w:val="bottom"/>
          </w:tcPr>
          <w:p w14:paraId="16EC5E81" w14:textId="77777777" w:rsidR="00B71F2B" w:rsidRPr="00853565" w:rsidRDefault="00B71F2B" w:rsidP="00CD3B76">
            <w:pPr>
              <w:pStyle w:val="15"/>
              <w:spacing w:before="40" w:line="140" w:lineRule="exact"/>
              <w:ind w:left="57"/>
            </w:pPr>
            <w:r w:rsidRPr="00853565">
              <w:rPr>
                <w:b/>
                <w:i/>
                <w:lang w:val="en-US"/>
              </w:rPr>
              <w:t>Russia</w:t>
            </w:r>
            <w:r w:rsidRPr="00853565">
              <w:rPr>
                <w:b/>
                <w:vertAlign w:val="superscript"/>
              </w:rPr>
              <w:t>2)</w:t>
            </w:r>
          </w:p>
        </w:tc>
      </w:tr>
      <w:tr w:rsidR="00853565" w:rsidRPr="00853565" w14:paraId="4C59A60D" w14:textId="77777777" w:rsidTr="00266BBA">
        <w:trPr>
          <w:cantSplit/>
        </w:trPr>
        <w:tc>
          <w:tcPr>
            <w:tcW w:w="3395" w:type="dxa"/>
            <w:shd w:val="clear" w:color="auto" w:fill="auto"/>
            <w:vAlign w:val="bottom"/>
          </w:tcPr>
          <w:p w14:paraId="5B474180" w14:textId="77777777" w:rsidR="00B71F2B" w:rsidRPr="00853565" w:rsidRDefault="00B71F2B" w:rsidP="00CD3B76">
            <w:pPr>
              <w:pStyle w:val="13"/>
              <w:spacing w:before="40" w:line="140" w:lineRule="exact"/>
              <w:rPr>
                <w:sz w:val="14"/>
                <w:szCs w:val="14"/>
              </w:rPr>
            </w:pPr>
            <w:r w:rsidRPr="00853565">
              <w:rPr>
                <w:sz w:val="14"/>
                <w:szCs w:val="14"/>
                <w:u w:val="none"/>
              </w:rPr>
              <w:t>Страны СНГ</w:t>
            </w:r>
            <w:r w:rsidRPr="00853565">
              <w:rPr>
                <w:sz w:val="14"/>
                <w:szCs w:val="14"/>
                <w:u w:val="none"/>
                <w:vertAlign w:val="superscript"/>
              </w:rPr>
              <w:t>3)</w:t>
            </w:r>
          </w:p>
        </w:tc>
        <w:tc>
          <w:tcPr>
            <w:tcW w:w="791" w:type="dxa"/>
            <w:tcBorders>
              <w:left w:val="single" w:sz="6" w:space="0" w:color="000000"/>
            </w:tcBorders>
            <w:shd w:val="clear" w:color="auto" w:fill="auto"/>
            <w:vAlign w:val="bottom"/>
          </w:tcPr>
          <w:p w14:paraId="57A8A0D8" w14:textId="77777777" w:rsidR="00B71F2B" w:rsidRPr="00853565" w:rsidRDefault="00B71F2B" w:rsidP="00CD3B76">
            <w:pPr>
              <w:snapToGrid w:val="0"/>
              <w:spacing w:before="40" w:line="140" w:lineRule="exact"/>
              <w:ind w:right="284"/>
              <w:jc w:val="right"/>
              <w:rPr>
                <w:vertAlign w:val="superscript"/>
                <w:lang w:val="en-US"/>
              </w:rPr>
            </w:pPr>
          </w:p>
        </w:tc>
        <w:tc>
          <w:tcPr>
            <w:tcW w:w="791" w:type="dxa"/>
            <w:tcBorders>
              <w:left w:val="single" w:sz="6" w:space="0" w:color="000000"/>
              <w:right w:val="single" w:sz="6" w:space="0" w:color="000000"/>
            </w:tcBorders>
            <w:vAlign w:val="bottom"/>
          </w:tcPr>
          <w:p w14:paraId="45809420" w14:textId="77777777" w:rsidR="00B71F2B" w:rsidRPr="00853565" w:rsidRDefault="00B71F2B" w:rsidP="00CD3B76">
            <w:pPr>
              <w:snapToGrid w:val="0"/>
              <w:spacing w:before="40" w:line="140" w:lineRule="exact"/>
              <w:ind w:right="284"/>
              <w:jc w:val="right"/>
              <w:rPr>
                <w:b/>
                <w:lang w:val="en-US"/>
              </w:rPr>
            </w:pPr>
          </w:p>
        </w:tc>
        <w:tc>
          <w:tcPr>
            <w:tcW w:w="791" w:type="dxa"/>
            <w:tcBorders>
              <w:left w:val="single" w:sz="6" w:space="0" w:color="000000"/>
            </w:tcBorders>
            <w:vAlign w:val="bottom"/>
          </w:tcPr>
          <w:p w14:paraId="70BF65B7" w14:textId="77777777" w:rsidR="00B71F2B" w:rsidRPr="00853565" w:rsidRDefault="00B71F2B" w:rsidP="00CD3B76">
            <w:pPr>
              <w:snapToGrid w:val="0"/>
              <w:spacing w:before="40" w:line="140" w:lineRule="exact"/>
              <w:ind w:right="284"/>
              <w:jc w:val="right"/>
              <w:rPr>
                <w:b/>
                <w:lang w:val="en-US"/>
              </w:rPr>
            </w:pPr>
          </w:p>
        </w:tc>
        <w:tc>
          <w:tcPr>
            <w:tcW w:w="791" w:type="dxa"/>
            <w:tcBorders>
              <w:left w:val="single" w:sz="6" w:space="0" w:color="000000"/>
            </w:tcBorders>
            <w:shd w:val="clear" w:color="auto" w:fill="auto"/>
            <w:vAlign w:val="bottom"/>
          </w:tcPr>
          <w:p w14:paraId="7B2F5409" w14:textId="0865D3F2" w:rsidR="00B71F2B" w:rsidRPr="00853565" w:rsidRDefault="00B71F2B" w:rsidP="00CD3B76">
            <w:pPr>
              <w:snapToGrid w:val="0"/>
              <w:spacing w:before="40" w:line="140" w:lineRule="exact"/>
              <w:ind w:right="284"/>
              <w:jc w:val="right"/>
              <w:rPr>
                <w:b/>
                <w:lang w:val="en-US"/>
              </w:rPr>
            </w:pPr>
          </w:p>
        </w:tc>
        <w:tc>
          <w:tcPr>
            <w:tcW w:w="3366" w:type="dxa"/>
            <w:tcBorders>
              <w:left w:val="single" w:sz="6" w:space="0" w:color="000000"/>
            </w:tcBorders>
            <w:shd w:val="clear" w:color="auto" w:fill="auto"/>
          </w:tcPr>
          <w:p w14:paraId="7C39B174" w14:textId="77777777" w:rsidR="00B71F2B" w:rsidRPr="00853565" w:rsidRDefault="00B71F2B" w:rsidP="00CD3B76">
            <w:pPr>
              <w:pStyle w:val="13"/>
              <w:spacing w:before="40" w:line="140" w:lineRule="exact"/>
              <w:ind w:left="57"/>
              <w:rPr>
                <w:sz w:val="14"/>
                <w:szCs w:val="14"/>
              </w:rPr>
            </w:pPr>
            <w:r w:rsidRPr="00853565">
              <w:rPr>
                <w:bCs w:val="0"/>
                <w:i/>
                <w:sz w:val="14"/>
                <w:szCs w:val="14"/>
                <w:u w:val="none"/>
              </w:rPr>
              <w:t>CIS countries</w:t>
            </w:r>
            <w:r w:rsidRPr="00853565">
              <w:rPr>
                <w:sz w:val="14"/>
                <w:szCs w:val="14"/>
                <w:u w:val="none"/>
                <w:vertAlign w:val="superscript"/>
              </w:rPr>
              <w:t>3)</w:t>
            </w:r>
          </w:p>
        </w:tc>
      </w:tr>
      <w:tr w:rsidR="00853565" w:rsidRPr="00853565" w14:paraId="2DE4B551" w14:textId="77777777" w:rsidTr="00266BBA">
        <w:trPr>
          <w:cantSplit/>
        </w:trPr>
        <w:tc>
          <w:tcPr>
            <w:tcW w:w="3395" w:type="dxa"/>
            <w:shd w:val="clear" w:color="auto" w:fill="auto"/>
            <w:vAlign w:val="bottom"/>
          </w:tcPr>
          <w:p w14:paraId="264424C1" w14:textId="77777777" w:rsidR="00B71F2B" w:rsidRPr="00853565" w:rsidRDefault="00B71F2B" w:rsidP="00CD3B76">
            <w:pPr>
              <w:pStyle w:val="13"/>
              <w:spacing w:before="40" w:line="140" w:lineRule="exact"/>
              <w:ind w:left="284"/>
              <w:rPr>
                <w:sz w:val="14"/>
                <w:szCs w:val="14"/>
              </w:rPr>
            </w:pPr>
            <w:r w:rsidRPr="00853565">
              <w:rPr>
                <w:b w:val="0"/>
                <w:bCs w:val="0"/>
                <w:sz w:val="14"/>
                <w:szCs w:val="14"/>
                <w:u w:val="none"/>
              </w:rPr>
              <w:t>из них:</w:t>
            </w:r>
          </w:p>
        </w:tc>
        <w:tc>
          <w:tcPr>
            <w:tcW w:w="791" w:type="dxa"/>
            <w:tcBorders>
              <w:left w:val="single" w:sz="6" w:space="0" w:color="000000"/>
            </w:tcBorders>
            <w:shd w:val="clear" w:color="auto" w:fill="auto"/>
            <w:vAlign w:val="bottom"/>
          </w:tcPr>
          <w:p w14:paraId="1F42C666" w14:textId="77777777" w:rsidR="00B71F2B" w:rsidRPr="00853565" w:rsidRDefault="00B71F2B" w:rsidP="00CD3B76">
            <w:pPr>
              <w:snapToGrid w:val="0"/>
              <w:spacing w:before="40" w:line="140" w:lineRule="exact"/>
              <w:ind w:right="284"/>
              <w:jc w:val="right"/>
              <w:rPr>
                <w:lang w:val="en-US"/>
              </w:rPr>
            </w:pPr>
          </w:p>
        </w:tc>
        <w:tc>
          <w:tcPr>
            <w:tcW w:w="791" w:type="dxa"/>
            <w:tcBorders>
              <w:left w:val="single" w:sz="6" w:space="0" w:color="000000"/>
              <w:right w:val="single" w:sz="6" w:space="0" w:color="000000"/>
            </w:tcBorders>
            <w:vAlign w:val="bottom"/>
          </w:tcPr>
          <w:p w14:paraId="260387C7" w14:textId="77777777" w:rsidR="00B71F2B" w:rsidRPr="00853565" w:rsidRDefault="00B71F2B" w:rsidP="00CD3B76">
            <w:pPr>
              <w:snapToGrid w:val="0"/>
              <w:spacing w:before="40" w:line="140" w:lineRule="exact"/>
              <w:ind w:right="284"/>
              <w:jc w:val="right"/>
            </w:pPr>
          </w:p>
        </w:tc>
        <w:tc>
          <w:tcPr>
            <w:tcW w:w="791" w:type="dxa"/>
            <w:tcBorders>
              <w:left w:val="single" w:sz="6" w:space="0" w:color="000000"/>
            </w:tcBorders>
            <w:vAlign w:val="bottom"/>
          </w:tcPr>
          <w:p w14:paraId="707C98DC" w14:textId="77777777" w:rsidR="00B71F2B" w:rsidRPr="00853565" w:rsidRDefault="00B71F2B" w:rsidP="00CD3B76">
            <w:pPr>
              <w:snapToGrid w:val="0"/>
              <w:spacing w:before="40" w:line="140" w:lineRule="exact"/>
              <w:ind w:right="284"/>
              <w:jc w:val="right"/>
            </w:pPr>
          </w:p>
        </w:tc>
        <w:tc>
          <w:tcPr>
            <w:tcW w:w="791" w:type="dxa"/>
            <w:tcBorders>
              <w:left w:val="single" w:sz="6" w:space="0" w:color="000000"/>
            </w:tcBorders>
            <w:shd w:val="clear" w:color="auto" w:fill="auto"/>
            <w:vAlign w:val="bottom"/>
          </w:tcPr>
          <w:p w14:paraId="5FC1F911" w14:textId="79AE125E" w:rsidR="00B71F2B" w:rsidRPr="00853565" w:rsidRDefault="00B71F2B" w:rsidP="00CD3B76">
            <w:pPr>
              <w:snapToGrid w:val="0"/>
              <w:spacing w:before="40" w:line="140" w:lineRule="exact"/>
              <w:ind w:right="284"/>
              <w:jc w:val="right"/>
            </w:pPr>
          </w:p>
        </w:tc>
        <w:tc>
          <w:tcPr>
            <w:tcW w:w="3366" w:type="dxa"/>
            <w:tcBorders>
              <w:left w:val="single" w:sz="6" w:space="0" w:color="000000"/>
            </w:tcBorders>
            <w:shd w:val="clear" w:color="auto" w:fill="auto"/>
          </w:tcPr>
          <w:p w14:paraId="621DD797" w14:textId="77777777" w:rsidR="00B71F2B" w:rsidRPr="00853565" w:rsidRDefault="00B71F2B" w:rsidP="00CD3B76">
            <w:pPr>
              <w:pStyle w:val="13"/>
              <w:spacing w:before="40" w:line="140" w:lineRule="exact"/>
              <w:ind w:left="284"/>
              <w:rPr>
                <w:sz w:val="14"/>
                <w:szCs w:val="14"/>
              </w:rPr>
            </w:pPr>
            <w:r w:rsidRPr="00853565">
              <w:rPr>
                <w:b w:val="0"/>
                <w:bCs w:val="0"/>
                <w:i/>
                <w:sz w:val="14"/>
                <w:szCs w:val="14"/>
                <w:u w:val="none"/>
              </w:rPr>
              <w:t>of which:</w:t>
            </w:r>
          </w:p>
        </w:tc>
      </w:tr>
      <w:tr w:rsidR="00853565" w:rsidRPr="00853565" w14:paraId="2CFFDA73" w14:textId="77777777" w:rsidTr="00266BBA">
        <w:trPr>
          <w:cantSplit/>
        </w:trPr>
        <w:tc>
          <w:tcPr>
            <w:tcW w:w="3395" w:type="dxa"/>
            <w:shd w:val="clear" w:color="auto" w:fill="auto"/>
            <w:vAlign w:val="bottom"/>
          </w:tcPr>
          <w:p w14:paraId="3A0CA8C3" w14:textId="77777777" w:rsidR="00B71F2B" w:rsidRPr="00853565" w:rsidRDefault="00B71F2B" w:rsidP="00CD3B76">
            <w:pPr>
              <w:spacing w:before="40" w:line="140" w:lineRule="exact"/>
              <w:ind w:left="57"/>
            </w:pPr>
            <w:r w:rsidRPr="00853565">
              <w:t>Азербайджан</w:t>
            </w:r>
          </w:p>
        </w:tc>
        <w:tc>
          <w:tcPr>
            <w:tcW w:w="791" w:type="dxa"/>
            <w:tcBorders>
              <w:left w:val="single" w:sz="6" w:space="0" w:color="000000"/>
            </w:tcBorders>
            <w:shd w:val="clear" w:color="auto" w:fill="auto"/>
            <w:vAlign w:val="bottom"/>
          </w:tcPr>
          <w:p w14:paraId="12B30D7F" w14:textId="77777777" w:rsidR="00B71F2B" w:rsidRPr="00853565" w:rsidRDefault="00B71F2B" w:rsidP="00CD3B76">
            <w:pPr>
              <w:spacing w:before="40" w:line="140" w:lineRule="exact"/>
              <w:ind w:right="284"/>
              <w:jc w:val="right"/>
            </w:pPr>
            <w:r w:rsidRPr="00853565">
              <w:rPr>
                <w:lang w:val="en-US"/>
              </w:rPr>
              <w:t>2</w:t>
            </w:r>
            <w:r w:rsidRPr="00853565">
              <w:t>1</w:t>
            </w:r>
          </w:p>
        </w:tc>
        <w:tc>
          <w:tcPr>
            <w:tcW w:w="791" w:type="dxa"/>
            <w:tcBorders>
              <w:left w:val="single" w:sz="6" w:space="0" w:color="000000"/>
              <w:right w:val="single" w:sz="6" w:space="0" w:color="000000"/>
            </w:tcBorders>
            <w:vAlign w:val="bottom"/>
          </w:tcPr>
          <w:p w14:paraId="003354E5" w14:textId="16B5B7B2" w:rsidR="00B71F2B" w:rsidRPr="00853565" w:rsidRDefault="00B71F2B" w:rsidP="00CD3B76">
            <w:pPr>
              <w:spacing w:before="40" w:line="140" w:lineRule="exact"/>
              <w:ind w:right="284"/>
              <w:jc w:val="right"/>
              <w:rPr>
                <w:lang w:val="en-US"/>
              </w:rPr>
            </w:pPr>
            <w:r w:rsidRPr="00853565">
              <w:rPr>
                <w:lang w:val="en-US"/>
              </w:rPr>
              <w:t>23</w:t>
            </w:r>
          </w:p>
        </w:tc>
        <w:tc>
          <w:tcPr>
            <w:tcW w:w="791" w:type="dxa"/>
            <w:tcBorders>
              <w:left w:val="single" w:sz="6" w:space="0" w:color="000000"/>
            </w:tcBorders>
            <w:vAlign w:val="bottom"/>
          </w:tcPr>
          <w:p w14:paraId="4C4C8D2A" w14:textId="5454D871" w:rsidR="00B71F2B" w:rsidRPr="00853565" w:rsidRDefault="00B71F2B" w:rsidP="00CD3B76">
            <w:pPr>
              <w:spacing w:before="40" w:line="140" w:lineRule="exact"/>
              <w:ind w:right="284"/>
              <w:jc w:val="right"/>
              <w:rPr>
                <w:lang w:val="en-US"/>
              </w:rPr>
            </w:pPr>
            <w:r w:rsidRPr="00853565">
              <w:t>25</w:t>
            </w:r>
          </w:p>
        </w:tc>
        <w:tc>
          <w:tcPr>
            <w:tcW w:w="791" w:type="dxa"/>
            <w:tcBorders>
              <w:left w:val="single" w:sz="6" w:space="0" w:color="000000"/>
            </w:tcBorders>
            <w:shd w:val="clear" w:color="auto" w:fill="auto"/>
            <w:vAlign w:val="bottom"/>
          </w:tcPr>
          <w:p w14:paraId="7A196DA4" w14:textId="329F6ED2" w:rsidR="00B71F2B" w:rsidRPr="00853565" w:rsidRDefault="00B71F2B" w:rsidP="00CD3B76">
            <w:pPr>
              <w:spacing w:before="40" w:line="140" w:lineRule="exact"/>
              <w:ind w:right="284"/>
              <w:jc w:val="right"/>
              <w:rPr>
                <w:lang w:val="en-US"/>
              </w:rPr>
            </w:pPr>
            <w:r w:rsidRPr="00853565">
              <w:t>26</w:t>
            </w:r>
          </w:p>
        </w:tc>
        <w:tc>
          <w:tcPr>
            <w:tcW w:w="3366" w:type="dxa"/>
            <w:tcBorders>
              <w:left w:val="single" w:sz="6" w:space="0" w:color="000000"/>
            </w:tcBorders>
            <w:shd w:val="clear" w:color="auto" w:fill="auto"/>
            <w:vAlign w:val="bottom"/>
          </w:tcPr>
          <w:p w14:paraId="6277E7AE" w14:textId="77777777" w:rsidR="00B71F2B" w:rsidRPr="00853565" w:rsidRDefault="00B71F2B" w:rsidP="00CD3B76">
            <w:pPr>
              <w:spacing w:before="40" w:line="140" w:lineRule="exact"/>
              <w:ind w:left="170"/>
            </w:pPr>
            <w:r w:rsidRPr="00853565">
              <w:rPr>
                <w:i/>
              </w:rPr>
              <w:t>Azerbaijan</w:t>
            </w:r>
          </w:p>
        </w:tc>
      </w:tr>
      <w:tr w:rsidR="00853565" w:rsidRPr="00853565" w14:paraId="18B70D62" w14:textId="77777777" w:rsidTr="00266BBA">
        <w:trPr>
          <w:cantSplit/>
        </w:trPr>
        <w:tc>
          <w:tcPr>
            <w:tcW w:w="3395" w:type="dxa"/>
            <w:shd w:val="clear" w:color="auto" w:fill="auto"/>
            <w:vAlign w:val="bottom"/>
          </w:tcPr>
          <w:p w14:paraId="6E6C43B8" w14:textId="77777777" w:rsidR="00B71F2B" w:rsidRPr="00853565" w:rsidRDefault="00B71F2B" w:rsidP="00CD3B76">
            <w:pPr>
              <w:spacing w:before="40" w:line="140" w:lineRule="exact"/>
              <w:ind w:left="57"/>
            </w:pPr>
            <w:r w:rsidRPr="00853565">
              <w:t>Армения</w:t>
            </w:r>
          </w:p>
        </w:tc>
        <w:tc>
          <w:tcPr>
            <w:tcW w:w="791" w:type="dxa"/>
            <w:tcBorders>
              <w:left w:val="single" w:sz="6" w:space="0" w:color="000000"/>
            </w:tcBorders>
            <w:shd w:val="clear" w:color="auto" w:fill="auto"/>
            <w:vAlign w:val="bottom"/>
          </w:tcPr>
          <w:p w14:paraId="4A6ED0CC" w14:textId="77777777" w:rsidR="00B71F2B" w:rsidRPr="00853565" w:rsidRDefault="00B71F2B" w:rsidP="00CD3B76">
            <w:pPr>
              <w:spacing w:before="40" w:line="140" w:lineRule="exact"/>
              <w:ind w:right="284"/>
              <w:jc w:val="right"/>
            </w:pPr>
            <w:r w:rsidRPr="00853565">
              <w:t>50</w:t>
            </w:r>
          </w:p>
        </w:tc>
        <w:tc>
          <w:tcPr>
            <w:tcW w:w="791" w:type="dxa"/>
            <w:tcBorders>
              <w:left w:val="single" w:sz="6" w:space="0" w:color="000000"/>
              <w:right w:val="single" w:sz="6" w:space="0" w:color="000000"/>
            </w:tcBorders>
            <w:vAlign w:val="bottom"/>
          </w:tcPr>
          <w:p w14:paraId="65E7F9F6" w14:textId="56004A68" w:rsidR="00B71F2B" w:rsidRPr="00853565" w:rsidRDefault="00B71F2B" w:rsidP="00CD3B76">
            <w:pPr>
              <w:spacing w:before="40" w:line="140" w:lineRule="exact"/>
              <w:ind w:right="284"/>
              <w:jc w:val="right"/>
              <w:rPr>
                <w:lang w:val="en-US"/>
              </w:rPr>
            </w:pPr>
            <w:r w:rsidRPr="00853565">
              <w:rPr>
                <w:lang w:val="en-US"/>
              </w:rPr>
              <w:t>35</w:t>
            </w:r>
          </w:p>
        </w:tc>
        <w:tc>
          <w:tcPr>
            <w:tcW w:w="791" w:type="dxa"/>
            <w:tcBorders>
              <w:left w:val="single" w:sz="6" w:space="0" w:color="000000"/>
            </w:tcBorders>
            <w:vAlign w:val="bottom"/>
          </w:tcPr>
          <w:p w14:paraId="0F6D3247" w14:textId="64334C13" w:rsidR="00B71F2B" w:rsidRPr="00853565" w:rsidRDefault="00B71F2B" w:rsidP="00CD3B76">
            <w:pPr>
              <w:spacing w:before="40" w:line="140" w:lineRule="exact"/>
              <w:ind w:right="284"/>
              <w:jc w:val="right"/>
              <w:rPr>
                <w:lang w:val="en-US"/>
              </w:rPr>
            </w:pPr>
            <w:r w:rsidRPr="00853565">
              <w:t>34</w:t>
            </w:r>
          </w:p>
        </w:tc>
        <w:tc>
          <w:tcPr>
            <w:tcW w:w="791" w:type="dxa"/>
            <w:tcBorders>
              <w:left w:val="single" w:sz="6" w:space="0" w:color="000000"/>
            </w:tcBorders>
            <w:shd w:val="clear" w:color="auto" w:fill="auto"/>
            <w:vAlign w:val="bottom"/>
          </w:tcPr>
          <w:p w14:paraId="184CEBC4" w14:textId="296B315A" w:rsidR="00B71F2B" w:rsidRPr="00853565" w:rsidRDefault="00B71F2B" w:rsidP="00CD3B76">
            <w:pPr>
              <w:spacing w:before="40" w:line="140" w:lineRule="exact"/>
              <w:ind w:right="284"/>
              <w:jc w:val="right"/>
              <w:rPr>
                <w:lang w:val="en-US"/>
              </w:rPr>
            </w:pPr>
            <w:r w:rsidRPr="00853565">
              <w:t>37</w:t>
            </w:r>
          </w:p>
        </w:tc>
        <w:tc>
          <w:tcPr>
            <w:tcW w:w="3366" w:type="dxa"/>
            <w:tcBorders>
              <w:left w:val="single" w:sz="6" w:space="0" w:color="000000"/>
            </w:tcBorders>
            <w:shd w:val="clear" w:color="auto" w:fill="auto"/>
            <w:vAlign w:val="bottom"/>
          </w:tcPr>
          <w:p w14:paraId="3969538D" w14:textId="77777777" w:rsidR="00B71F2B" w:rsidRPr="00853565" w:rsidRDefault="00B71F2B" w:rsidP="00CD3B76">
            <w:pPr>
              <w:spacing w:before="40" w:line="140" w:lineRule="exact"/>
              <w:ind w:left="170"/>
            </w:pPr>
            <w:r w:rsidRPr="00853565">
              <w:rPr>
                <w:i/>
              </w:rPr>
              <w:t>Armenia</w:t>
            </w:r>
          </w:p>
        </w:tc>
      </w:tr>
      <w:tr w:rsidR="00853565" w:rsidRPr="00853565" w14:paraId="0F9279F2" w14:textId="77777777" w:rsidTr="00266BBA">
        <w:trPr>
          <w:cantSplit/>
        </w:trPr>
        <w:tc>
          <w:tcPr>
            <w:tcW w:w="3395" w:type="dxa"/>
            <w:shd w:val="clear" w:color="auto" w:fill="auto"/>
            <w:vAlign w:val="bottom"/>
          </w:tcPr>
          <w:p w14:paraId="4189352E" w14:textId="77777777" w:rsidR="00B71F2B" w:rsidRPr="00853565" w:rsidRDefault="00B71F2B" w:rsidP="00CD3B76">
            <w:pPr>
              <w:spacing w:before="40" w:line="140" w:lineRule="exact"/>
              <w:ind w:left="57"/>
            </w:pPr>
            <w:r w:rsidRPr="00853565">
              <w:t>Беларусь</w:t>
            </w:r>
          </w:p>
        </w:tc>
        <w:tc>
          <w:tcPr>
            <w:tcW w:w="791" w:type="dxa"/>
            <w:tcBorders>
              <w:left w:val="single" w:sz="6" w:space="0" w:color="000000"/>
            </w:tcBorders>
            <w:shd w:val="clear" w:color="auto" w:fill="auto"/>
            <w:vAlign w:val="bottom"/>
          </w:tcPr>
          <w:p w14:paraId="47C9F19D" w14:textId="77777777" w:rsidR="00B71F2B" w:rsidRPr="00853565" w:rsidRDefault="00B71F2B" w:rsidP="00CD3B76">
            <w:pPr>
              <w:spacing w:before="40" w:line="140" w:lineRule="exact"/>
              <w:ind w:right="284"/>
              <w:jc w:val="right"/>
            </w:pPr>
            <w:r w:rsidRPr="00853565">
              <w:rPr>
                <w:lang w:val="en-US"/>
              </w:rPr>
              <w:t>65</w:t>
            </w:r>
          </w:p>
        </w:tc>
        <w:tc>
          <w:tcPr>
            <w:tcW w:w="791" w:type="dxa"/>
            <w:tcBorders>
              <w:left w:val="single" w:sz="6" w:space="0" w:color="000000"/>
              <w:right w:val="single" w:sz="6" w:space="0" w:color="000000"/>
            </w:tcBorders>
            <w:vAlign w:val="bottom"/>
          </w:tcPr>
          <w:p w14:paraId="7501E4A1" w14:textId="1EFA5C02" w:rsidR="00B71F2B" w:rsidRPr="00853565" w:rsidRDefault="00B71F2B" w:rsidP="00CD3B76">
            <w:pPr>
              <w:spacing w:before="40" w:line="140" w:lineRule="exact"/>
              <w:ind w:right="284"/>
              <w:jc w:val="right"/>
              <w:rPr>
                <w:lang w:val="en-US"/>
              </w:rPr>
            </w:pPr>
            <w:r w:rsidRPr="00853565">
              <w:rPr>
                <w:lang w:val="en-US"/>
              </w:rPr>
              <w:t>42</w:t>
            </w:r>
          </w:p>
        </w:tc>
        <w:tc>
          <w:tcPr>
            <w:tcW w:w="791" w:type="dxa"/>
            <w:tcBorders>
              <w:left w:val="single" w:sz="6" w:space="0" w:color="000000"/>
            </w:tcBorders>
            <w:vAlign w:val="bottom"/>
          </w:tcPr>
          <w:p w14:paraId="64ACE135" w14:textId="05A869CF" w:rsidR="00B71F2B" w:rsidRPr="00853565" w:rsidRDefault="00B71F2B" w:rsidP="00CD3B76">
            <w:pPr>
              <w:spacing w:before="40" w:line="140" w:lineRule="exact"/>
              <w:ind w:right="284"/>
              <w:jc w:val="right"/>
              <w:rPr>
                <w:lang w:val="en-US"/>
              </w:rPr>
            </w:pPr>
            <w:r w:rsidRPr="00853565">
              <w:t>41</w:t>
            </w:r>
          </w:p>
        </w:tc>
        <w:tc>
          <w:tcPr>
            <w:tcW w:w="791" w:type="dxa"/>
            <w:tcBorders>
              <w:left w:val="single" w:sz="6" w:space="0" w:color="000000"/>
            </w:tcBorders>
            <w:shd w:val="clear" w:color="auto" w:fill="auto"/>
            <w:vAlign w:val="bottom"/>
          </w:tcPr>
          <w:p w14:paraId="2946EDF3" w14:textId="105112FA" w:rsidR="00B71F2B" w:rsidRPr="00853565" w:rsidRDefault="00B71F2B" w:rsidP="00CD3B76">
            <w:pPr>
              <w:spacing w:before="40" w:line="140" w:lineRule="exact"/>
              <w:ind w:right="284"/>
              <w:jc w:val="right"/>
              <w:rPr>
                <w:lang w:val="en-US"/>
              </w:rPr>
            </w:pPr>
            <w:r w:rsidRPr="00853565">
              <w:t>41</w:t>
            </w:r>
          </w:p>
        </w:tc>
        <w:tc>
          <w:tcPr>
            <w:tcW w:w="3366" w:type="dxa"/>
            <w:tcBorders>
              <w:left w:val="single" w:sz="6" w:space="0" w:color="000000"/>
            </w:tcBorders>
            <w:shd w:val="clear" w:color="auto" w:fill="auto"/>
            <w:vAlign w:val="bottom"/>
          </w:tcPr>
          <w:p w14:paraId="2153312E" w14:textId="77777777" w:rsidR="00B71F2B" w:rsidRPr="00853565" w:rsidRDefault="00B71F2B" w:rsidP="00CD3B76">
            <w:pPr>
              <w:pStyle w:val="af"/>
              <w:spacing w:before="40" w:line="140" w:lineRule="exact"/>
              <w:ind w:left="170"/>
            </w:pPr>
            <w:r w:rsidRPr="00853565">
              <w:rPr>
                <w:i/>
              </w:rPr>
              <w:t>Belarus</w:t>
            </w:r>
          </w:p>
        </w:tc>
      </w:tr>
      <w:tr w:rsidR="00853565" w:rsidRPr="00853565" w14:paraId="46BE5511" w14:textId="77777777" w:rsidTr="00266BBA">
        <w:trPr>
          <w:cantSplit/>
        </w:trPr>
        <w:tc>
          <w:tcPr>
            <w:tcW w:w="3395" w:type="dxa"/>
            <w:shd w:val="clear" w:color="auto" w:fill="auto"/>
            <w:vAlign w:val="bottom"/>
          </w:tcPr>
          <w:p w14:paraId="015CF04A" w14:textId="77777777" w:rsidR="00B71F2B" w:rsidRPr="00853565" w:rsidRDefault="00B71F2B" w:rsidP="00CD3B76">
            <w:pPr>
              <w:spacing w:before="40" w:line="140" w:lineRule="exact"/>
              <w:ind w:left="57"/>
            </w:pPr>
            <w:r w:rsidRPr="00853565">
              <w:t>Казахстан</w:t>
            </w:r>
          </w:p>
        </w:tc>
        <w:tc>
          <w:tcPr>
            <w:tcW w:w="791" w:type="dxa"/>
            <w:tcBorders>
              <w:left w:val="single" w:sz="6" w:space="0" w:color="000000"/>
            </w:tcBorders>
            <w:shd w:val="clear" w:color="auto" w:fill="auto"/>
            <w:vAlign w:val="bottom"/>
          </w:tcPr>
          <w:p w14:paraId="657B0346" w14:textId="77777777" w:rsidR="00B71F2B" w:rsidRPr="00853565" w:rsidRDefault="00B71F2B" w:rsidP="00CD3B76">
            <w:pPr>
              <w:spacing w:before="40" w:line="140" w:lineRule="exact"/>
              <w:ind w:right="284"/>
              <w:jc w:val="right"/>
            </w:pPr>
            <w:r w:rsidRPr="00853565">
              <w:rPr>
                <w:lang w:val="en-US"/>
              </w:rPr>
              <w:t>68</w:t>
            </w:r>
          </w:p>
        </w:tc>
        <w:tc>
          <w:tcPr>
            <w:tcW w:w="791" w:type="dxa"/>
            <w:tcBorders>
              <w:left w:val="single" w:sz="6" w:space="0" w:color="000000"/>
              <w:right w:val="single" w:sz="6" w:space="0" w:color="000000"/>
            </w:tcBorders>
            <w:vAlign w:val="bottom"/>
          </w:tcPr>
          <w:p w14:paraId="17D5AD26" w14:textId="28EFDCB4" w:rsidR="00B71F2B" w:rsidRPr="00853565" w:rsidRDefault="00B71F2B" w:rsidP="00CD3B76">
            <w:pPr>
              <w:spacing w:before="40" w:line="140" w:lineRule="exact"/>
              <w:ind w:right="284"/>
              <w:jc w:val="right"/>
              <w:rPr>
                <w:lang w:val="en-US"/>
              </w:rPr>
            </w:pPr>
            <w:r w:rsidRPr="00853565">
              <w:rPr>
                <w:lang w:val="en-US"/>
              </w:rPr>
              <w:t>59</w:t>
            </w:r>
          </w:p>
        </w:tc>
        <w:tc>
          <w:tcPr>
            <w:tcW w:w="791" w:type="dxa"/>
            <w:tcBorders>
              <w:left w:val="single" w:sz="6" w:space="0" w:color="000000"/>
            </w:tcBorders>
            <w:vAlign w:val="bottom"/>
          </w:tcPr>
          <w:p w14:paraId="7B60403A" w14:textId="14F2A934" w:rsidR="00B71F2B" w:rsidRPr="00853565" w:rsidRDefault="00B71F2B" w:rsidP="00CD3B76">
            <w:pPr>
              <w:spacing w:before="40" w:line="140" w:lineRule="exact"/>
              <w:ind w:right="284"/>
              <w:jc w:val="right"/>
              <w:rPr>
                <w:lang w:val="en-US"/>
              </w:rPr>
            </w:pPr>
            <w:r w:rsidRPr="00853565">
              <w:t>61</w:t>
            </w:r>
          </w:p>
        </w:tc>
        <w:tc>
          <w:tcPr>
            <w:tcW w:w="791" w:type="dxa"/>
            <w:tcBorders>
              <w:left w:val="single" w:sz="6" w:space="0" w:color="000000"/>
            </w:tcBorders>
            <w:shd w:val="clear" w:color="auto" w:fill="auto"/>
            <w:vAlign w:val="bottom"/>
          </w:tcPr>
          <w:p w14:paraId="3B397DB5" w14:textId="1151CD07" w:rsidR="00B71F2B" w:rsidRPr="00853565" w:rsidRDefault="00B71F2B" w:rsidP="00CD3B76">
            <w:pPr>
              <w:spacing w:before="40" w:line="140" w:lineRule="exact"/>
              <w:ind w:right="284"/>
              <w:jc w:val="right"/>
              <w:rPr>
                <w:lang w:val="en-US"/>
              </w:rPr>
            </w:pPr>
            <w:r w:rsidRPr="00853565">
              <w:t>59</w:t>
            </w:r>
          </w:p>
        </w:tc>
        <w:tc>
          <w:tcPr>
            <w:tcW w:w="3366" w:type="dxa"/>
            <w:tcBorders>
              <w:left w:val="single" w:sz="6" w:space="0" w:color="000000"/>
            </w:tcBorders>
            <w:shd w:val="clear" w:color="auto" w:fill="auto"/>
            <w:vAlign w:val="bottom"/>
          </w:tcPr>
          <w:p w14:paraId="0ACF1DFE" w14:textId="77777777" w:rsidR="00B71F2B" w:rsidRPr="00853565" w:rsidRDefault="00B71F2B" w:rsidP="00CD3B76">
            <w:pPr>
              <w:spacing w:before="40" w:line="140" w:lineRule="exact"/>
              <w:ind w:left="170"/>
            </w:pPr>
            <w:r w:rsidRPr="00853565">
              <w:rPr>
                <w:i/>
              </w:rPr>
              <w:t>Kazakhstan</w:t>
            </w:r>
          </w:p>
        </w:tc>
      </w:tr>
      <w:tr w:rsidR="00853565" w:rsidRPr="00853565" w14:paraId="0D07B3A0" w14:textId="77777777" w:rsidTr="00266BBA">
        <w:trPr>
          <w:cantSplit/>
        </w:trPr>
        <w:tc>
          <w:tcPr>
            <w:tcW w:w="3395" w:type="dxa"/>
            <w:shd w:val="clear" w:color="auto" w:fill="auto"/>
            <w:vAlign w:val="bottom"/>
          </w:tcPr>
          <w:p w14:paraId="0ED24512" w14:textId="77777777" w:rsidR="00B71F2B" w:rsidRPr="00853565" w:rsidRDefault="00B71F2B" w:rsidP="00CD3B76">
            <w:pPr>
              <w:spacing w:before="40" w:line="140" w:lineRule="exact"/>
              <w:ind w:left="57"/>
            </w:pPr>
            <w:r w:rsidRPr="00853565">
              <w:t>Киргизия</w:t>
            </w:r>
          </w:p>
        </w:tc>
        <w:tc>
          <w:tcPr>
            <w:tcW w:w="791" w:type="dxa"/>
            <w:tcBorders>
              <w:left w:val="single" w:sz="6" w:space="0" w:color="000000"/>
            </w:tcBorders>
            <w:shd w:val="clear" w:color="auto" w:fill="auto"/>
            <w:vAlign w:val="bottom"/>
          </w:tcPr>
          <w:p w14:paraId="33B0797D" w14:textId="77777777" w:rsidR="00B71F2B" w:rsidRPr="00853565" w:rsidRDefault="00B71F2B" w:rsidP="00CD3B76">
            <w:pPr>
              <w:spacing w:before="40" w:line="140" w:lineRule="exact"/>
              <w:ind w:right="284"/>
              <w:jc w:val="right"/>
            </w:pPr>
            <w:r w:rsidRPr="00853565">
              <w:rPr>
                <w:lang w:val="en-US"/>
              </w:rPr>
              <w:t>5</w:t>
            </w:r>
            <w:r w:rsidRPr="00853565">
              <w:t>7</w:t>
            </w:r>
          </w:p>
        </w:tc>
        <w:tc>
          <w:tcPr>
            <w:tcW w:w="791" w:type="dxa"/>
            <w:tcBorders>
              <w:left w:val="single" w:sz="6" w:space="0" w:color="000000"/>
              <w:right w:val="single" w:sz="6" w:space="0" w:color="000000"/>
            </w:tcBorders>
            <w:vAlign w:val="bottom"/>
          </w:tcPr>
          <w:p w14:paraId="553F5C90" w14:textId="3C51F221" w:rsidR="00B71F2B" w:rsidRPr="00853565" w:rsidRDefault="00B71F2B" w:rsidP="00CD3B76">
            <w:pPr>
              <w:spacing w:before="40" w:line="140" w:lineRule="exact"/>
              <w:ind w:right="284"/>
              <w:jc w:val="right"/>
              <w:rPr>
                <w:lang w:val="en-US"/>
              </w:rPr>
            </w:pPr>
            <w:r w:rsidRPr="00853565">
              <w:rPr>
                <w:lang w:val="en-US"/>
              </w:rPr>
              <w:t>42</w:t>
            </w:r>
          </w:p>
        </w:tc>
        <w:tc>
          <w:tcPr>
            <w:tcW w:w="791" w:type="dxa"/>
            <w:tcBorders>
              <w:left w:val="single" w:sz="6" w:space="0" w:color="000000"/>
            </w:tcBorders>
            <w:vAlign w:val="bottom"/>
          </w:tcPr>
          <w:p w14:paraId="7ACED846" w14:textId="2EC2A558" w:rsidR="00B71F2B" w:rsidRPr="00853565" w:rsidRDefault="00B71F2B" w:rsidP="00CD3B76">
            <w:pPr>
              <w:spacing w:before="40" w:line="140" w:lineRule="exact"/>
              <w:ind w:right="284"/>
              <w:jc w:val="right"/>
              <w:rPr>
                <w:lang w:val="en-US"/>
              </w:rPr>
            </w:pPr>
            <w:r w:rsidRPr="00853565">
              <w:t>43</w:t>
            </w:r>
          </w:p>
        </w:tc>
        <w:tc>
          <w:tcPr>
            <w:tcW w:w="791" w:type="dxa"/>
            <w:tcBorders>
              <w:left w:val="single" w:sz="6" w:space="0" w:color="000000"/>
            </w:tcBorders>
            <w:shd w:val="clear" w:color="auto" w:fill="auto"/>
            <w:vAlign w:val="bottom"/>
          </w:tcPr>
          <w:p w14:paraId="143181DC" w14:textId="0A332E9B" w:rsidR="00B71F2B" w:rsidRPr="00853565" w:rsidRDefault="00B71F2B" w:rsidP="00CD3B76">
            <w:pPr>
              <w:spacing w:before="40" w:line="140" w:lineRule="exact"/>
              <w:ind w:right="284"/>
              <w:jc w:val="right"/>
              <w:rPr>
                <w:lang w:val="en-US"/>
              </w:rPr>
            </w:pPr>
            <w:r w:rsidRPr="00853565">
              <w:t>48</w:t>
            </w:r>
          </w:p>
        </w:tc>
        <w:tc>
          <w:tcPr>
            <w:tcW w:w="3366" w:type="dxa"/>
            <w:tcBorders>
              <w:left w:val="single" w:sz="6" w:space="0" w:color="000000"/>
            </w:tcBorders>
            <w:shd w:val="clear" w:color="auto" w:fill="auto"/>
            <w:vAlign w:val="bottom"/>
          </w:tcPr>
          <w:p w14:paraId="7083D823" w14:textId="77777777" w:rsidR="00B71F2B" w:rsidRPr="00853565" w:rsidRDefault="00B71F2B" w:rsidP="00CD3B76">
            <w:pPr>
              <w:spacing w:before="40" w:line="140" w:lineRule="exact"/>
              <w:ind w:left="170"/>
            </w:pPr>
            <w:r w:rsidRPr="00853565">
              <w:rPr>
                <w:i/>
              </w:rPr>
              <w:t>Kyrgyzstan</w:t>
            </w:r>
          </w:p>
        </w:tc>
      </w:tr>
      <w:tr w:rsidR="00853565" w:rsidRPr="00853565" w14:paraId="072969F6" w14:textId="77777777" w:rsidTr="00266BBA">
        <w:trPr>
          <w:cantSplit/>
        </w:trPr>
        <w:tc>
          <w:tcPr>
            <w:tcW w:w="3395" w:type="dxa"/>
            <w:shd w:val="clear" w:color="auto" w:fill="auto"/>
            <w:vAlign w:val="bottom"/>
          </w:tcPr>
          <w:p w14:paraId="7B82ACCE" w14:textId="77777777" w:rsidR="00B71F2B" w:rsidRPr="00853565" w:rsidRDefault="00B71F2B" w:rsidP="00CD3B76">
            <w:pPr>
              <w:spacing w:before="40" w:line="140" w:lineRule="exact"/>
              <w:ind w:left="57"/>
            </w:pPr>
            <w:r w:rsidRPr="00853565">
              <w:t>Республика Молдова</w:t>
            </w:r>
          </w:p>
        </w:tc>
        <w:tc>
          <w:tcPr>
            <w:tcW w:w="791" w:type="dxa"/>
            <w:tcBorders>
              <w:left w:val="single" w:sz="6" w:space="0" w:color="000000"/>
            </w:tcBorders>
            <w:shd w:val="clear" w:color="auto" w:fill="auto"/>
            <w:vAlign w:val="bottom"/>
          </w:tcPr>
          <w:p w14:paraId="5F2C5711" w14:textId="77777777" w:rsidR="00B71F2B" w:rsidRPr="00853565" w:rsidRDefault="00B71F2B" w:rsidP="00CD3B76">
            <w:pPr>
              <w:spacing w:before="40" w:line="140" w:lineRule="exact"/>
              <w:ind w:right="284"/>
              <w:jc w:val="right"/>
            </w:pPr>
            <w:r w:rsidRPr="00853565">
              <w:rPr>
                <w:lang w:val="en-US"/>
              </w:rPr>
              <w:t>40</w:t>
            </w:r>
          </w:p>
        </w:tc>
        <w:tc>
          <w:tcPr>
            <w:tcW w:w="791" w:type="dxa"/>
            <w:tcBorders>
              <w:left w:val="single" w:sz="6" w:space="0" w:color="000000"/>
              <w:right w:val="single" w:sz="6" w:space="0" w:color="000000"/>
            </w:tcBorders>
            <w:vAlign w:val="bottom"/>
          </w:tcPr>
          <w:p w14:paraId="3A85494E" w14:textId="7C4DF423" w:rsidR="00B71F2B" w:rsidRPr="00853565" w:rsidRDefault="00B71F2B" w:rsidP="00CD3B76">
            <w:pPr>
              <w:spacing w:before="40" w:line="140" w:lineRule="exact"/>
              <w:ind w:right="284"/>
              <w:jc w:val="right"/>
            </w:pPr>
            <w:r w:rsidRPr="00853565">
              <w:t>26</w:t>
            </w:r>
          </w:p>
        </w:tc>
        <w:tc>
          <w:tcPr>
            <w:tcW w:w="791" w:type="dxa"/>
            <w:tcBorders>
              <w:left w:val="single" w:sz="6" w:space="0" w:color="000000"/>
            </w:tcBorders>
            <w:vAlign w:val="bottom"/>
          </w:tcPr>
          <w:p w14:paraId="265A013D" w14:textId="42D90B95" w:rsidR="00B71F2B" w:rsidRPr="00853565" w:rsidRDefault="00B71F2B" w:rsidP="00CD3B76">
            <w:pPr>
              <w:spacing w:before="40" w:line="140" w:lineRule="exact"/>
              <w:ind w:right="284"/>
              <w:jc w:val="right"/>
            </w:pPr>
            <w:r w:rsidRPr="00853565">
              <w:t>3</w:t>
            </w:r>
            <w:r w:rsidR="00CD3B76" w:rsidRPr="00853565">
              <w:rPr>
                <w:lang w:val="en-US"/>
              </w:rPr>
              <w:t>2</w:t>
            </w:r>
            <w:r w:rsidRPr="00853565">
              <w:rPr>
                <w:vertAlign w:val="superscript"/>
              </w:rPr>
              <w:t>4)</w:t>
            </w:r>
          </w:p>
        </w:tc>
        <w:tc>
          <w:tcPr>
            <w:tcW w:w="791" w:type="dxa"/>
            <w:tcBorders>
              <w:left w:val="single" w:sz="6" w:space="0" w:color="000000"/>
            </w:tcBorders>
            <w:shd w:val="clear" w:color="auto" w:fill="auto"/>
            <w:vAlign w:val="bottom"/>
          </w:tcPr>
          <w:p w14:paraId="4315074F" w14:textId="688FB876" w:rsidR="00B71F2B" w:rsidRPr="00853565" w:rsidRDefault="00B71F2B" w:rsidP="00CD3B76">
            <w:pPr>
              <w:spacing w:before="40" w:line="140" w:lineRule="exact"/>
              <w:ind w:right="284"/>
              <w:jc w:val="right"/>
            </w:pPr>
            <w:r w:rsidRPr="00853565">
              <w:t>35</w:t>
            </w:r>
            <w:r w:rsidRPr="00853565">
              <w:rPr>
                <w:vertAlign w:val="superscript"/>
              </w:rPr>
              <w:t>4)</w:t>
            </w:r>
          </w:p>
        </w:tc>
        <w:tc>
          <w:tcPr>
            <w:tcW w:w="3366" w:type="dxa"/>
            <w:tcBorders>
              <w:left w:val="single" w:sz="6" w:space="0" w:color="000000"/>
            </w:tcBorders>
            <w:shd w:val="clear" w:color="auto" w:fill="auto"/>
            <w:vAlign w:val="bottom"/>
          </w:tcPr>
          <w:p w14:paraId="29B7B1B6" w14:textId="77777777" w:rsidR="00B71F2B" w:rsidRPr="00853565" w:rsidRDefault="00B71F2B" w:rsidP="00CD3B76">
            <w:pPr>
              <w:spacing w:before="40" w:line="140" w:lineRule="exact"/>
              <w:ind w:left="170"/>
            </w:pPr>
            <w:r w:rsidRPr="00853565">
              <w:rPr>
                <w:i/>
              </w:rPr>
              <w:t>Republic of Moldova</w:t>
            </w:r>
          </w:p>
        </w:tc>
      </w:tr>
      <w:tr w:rsidR="00853565" w:rsidRPr="00853565" w14:paraId="3602B395" w14:textId="77777777" w:rsidTr="00266BBA">
        <w:trPr>
          <w:cantSplit/>
        </w:trPr>
        <w:tc>
          <w:tcPr>
            <w:tcW w:w="3395" w:type="dxa"/>
            <w:shd w:val="clear" w:color="auto" w:fill="auto"/>
            <w:vAlign w:val="bottom"/>
          </w:tcPr>
          <w:p w14:paraId="5AD2C9D9" w14:textId="77777777" w:rsidR="00B71F2B" w:rsidRPr="00853565" w:rsidRDefault="00B71F2B" w:rsidP="00CD3B76">
            <w:pPr>
              <w:spacing w:before="40" w:line="140" w:lineRule="exact"/>
              <w:ind w:left="57"/>
            </w:pPr>
            <w:r w:rsidRPr="00853565">
              <w:t>Таджикистан</w:t>
            </w:r>
          </w:p>
        </w:tc>
        <w:tc>
          <w:tcPr>
            <w:tcW w:w="791" w:type="dxa"/>
            <w:tcBorders>
              <w:left w:val="single" w:sz="6" w:space="0" w:color="000000"/>
            </w:tcBorders>
            <w:shd w:val="clear" w:color="auto" w:fill="auto"/>
            <w:vAlign w:val="bottom"/>
          </w:tcPr>
          <w:p w14:paraId="63966E9C" w14:textId="77777777" w:rsidR="00B71F2B" w:rsidRPr="00853565" w:rsidRDefault="00B71F2B" w:rsidP="00CD3B76">
            <w:pPr>
              <w:spacing w:before="40" w:line="140" w:lineRule="exact"/>
              <w:ind w:right="284"/>
              <w:jc w:val="right"/>
            </w:pPr>
            <w:r w:rsidRPr="00853565">
              <w:rPr>
                <w:lang w:val="en-US"/>
              </w:rPr>
              <w:t>25</w:t>
            </w:r>
          </w:p>
        </w:tc>
        <w:tc>
          <w:tcPr>
            <w:tcW w:w="791" w:type="dxa"/>
            <w:tcBorders>
              <w:left w:val="single" w:sz="6" w:space="0" w:color="000000"/>
              <w:right w:val="single" w:sz="6" w:space="0" w:color="000000"/>
            </w:tcBorders>
            <w:vAlign w:val="bottom"/>
          </w:tcPr>
          <w:p w14:paraId="0428C08C" w14:textId="524FBB81" w:rsidR="00B71F2B" w:rsidRPr="00853565" w:rsidRDefault="00B71F2B" w:rsidP="00CD3B76">
            <w:pPr>
              <w:spacing w:before="40" w:line="140" w:lineRule="exact"/>
              <w:ind w:right="284"/>
              <w:jc w:val="right"/>
              <w:rPr>
                <w:lang w:val="en-US"/>
              </w:rPr>
            </w:pPr>
            <w:r w:rsidRPr="00853565">
              <w:rPr>
                <w:lang w:val="en-US"/>
              </w:rPr>
              <w:t>3</w:t>
            </w:r>
            <w:r w:rsidR="00CD3B76" w:rsidRPr="00853565">
              <w:rPr>
                <w:lang w:val="en-US"/>
              </w:rPr>
              <w:t>1</w:t>
            </w:r>
          </w:p>
        </w:tc>
        <w:tc>
          <w:tcPr>
            <w:tcW w:w="791" w:type="dxa"/>
            <w:tcBorders>
              <w:left w:val="single" w:sz="6" w:space="0" w:color="000000"/>
            </w:tcBorders>
            <w:vAlign w:val="bottom"/>
          </w:tcPr>
          <w:p w14:paraId="2A6F69C4" w14:textId="76BCD777" w:rsidR="00B71F2B" w:rsidRPr="00853565" w:rsidRDefault="00B71F2B" w:rsidP="00CD3B76">
            <w:pPr>
              <w:spacing w:before="40" w:line="140" w:lineRule="exact"/>
              <w:ind w:right="284"/>
              <w:jc w:val="right"/>
              <w:rPr>
                <w:lang w:val="en-US"/>
              </w:rPr>
            </w:pPr>
            <w:r w:rsidRPr="00853565">
              <w:t>35</w:t>
            </w:r>
          </w:p>
        </w:tc>
        <w:tc>
          <w:tcPr>
            <w:tcW w:w="791" w:type="dxa"/>
            <w:tcBorders>
              <w:left w:val="single" w:sz="6" w:space="0" w:color="000000"/>
            </w:tcBorders>
            <w:shd w:val="clear" w:color="auto" w:fill="auto"/>
            <w:vAlign w:val="bottom"/>
          </w:tcPr>
          <w:p w14:paraId="1D1E3C47" w14:textId="6CA483FF" w:rsidR="00B71F2B" w:rsidRPr="00853565" w:rsidRDefault="00B71F2B" w:rsidP="00CD3B76">
            <w:pPr>
              <w:spacing w:before="40" w:line="140" w:lineRule="exact"/>
              <w:ind w:right="284"/>
              <w:jc w:val="right"/>
              <w:rPr>
                <w:lang w:val="en-US"/>
              </w:rPr>
            </w:pPr>
            <w:r w:rsidRPr="00853565">
              <w:t>37</w:t>
            </w:r>
          </w:p>
        </w:tc>
        <w:tc>
          <w:tcPr>
            <w:tcW w:w="3366" w:type="dxa"/>
            <w:tcBorders>
              <w:left w:val="single" w:sz="6" w:space="0" w:color="000000"/>
            </w:tcBorders>
            <w:shd w:val="clear" w:color="auto" w:fill="auto"/>
            <w:vAlign w:val="bottom"/>
          </w:tcPr>
          <w:p w14:paraId="2370B5FF" w14:textId="77777777" w:rsidR="00B71F2B" w:rsidRPr="00853565" w:rsidRDefault="00B71F2B" w:rsidP="00CD3B76">
            <w:pPr>
              <w:spacing w:before="40" w:line="140" w:lineRule="exact"/>
              <w:ind w:left="170"/>
            </w:pPr>
            <w:r w:rsidRPr="00853565">
              <w:rPr>
                <w:i/>
              </w:rPr>
              <w:t>Tajikistan</w:t>
            </w:r>
          </w:p>
        </w:tc>
      </w:tr>
      <w:tr w:rsidR="00853565" w:rsidRPr="00853565" w14:paraId="10684F0F" w14:textId="77777777" w:rsidTr="00266BBA">
        <w:trPr>
          <w:cantSplit/>
        </w:trPr>
        <w:tc>
          <w:tcPr>
            <w:tcW w:w="3395" w:type="dxa"/>
            <w:shd w:val="clear" w:color="auto" w:fill="auto"/>
            <w:vAlign w:val="bottom"/>
          </w:tcPr>
          <w:p w14:paraId="55068F72" w14:textId="7EE8FF54" w:rsidR="00B71F2B" w:rsidRPr="00853565" w:rsidRDefault="00B71F2B" w:rsidP="00CD3B76">
            <w:pPr>
              <w:spacing w:before="40" w:line="140" w:lineRule="exact"/>
              <w:ind w:left="57"/>
            </w:pPr>
            <w:r w:rsidRPr="00853565">
              <w:t>Узбекистан</w:t>
            </w:r>
          </w:p>
        </w:tc>
        <w:tc>
          <w:tcPr>
            <w:tcW w:w="791" w:type="dxa"/>
            <w:tcBorders>
              <w:left w:val="single" w:sz="6" w:space="0" w:color="000000"/>
            </w:tcBorders>
            <w:shd w:val="clear" w:color="auto" w:fill="auto"/>
            <w:vAlign w:val="bottom"/>
          </w:tcPr>
          <w:p w14:paraId="77B9FA60" w14:textId="4B983453" w:rsidR="00B71F2B" w:rsidRPr="00853565" w:rsidRDefault="00B71F2B" w:rsidP="00CD3B76">
            <w:pPr>
              <w:spacing w:before="40" w:line="140" w:lineRule="exact"/>
              <w:ind w:right="284"/>
              <w:jc w:val="right"/>
              <w:rPr>
                <w:lang w:val="en-US"/>
              </w:rPr>
            </w:pPr>
            <w:r w:rsidRPr="00853565">
              <w:rPr>
                <w:lang w:val="en-US"/>
              </w:rPr>
              <w:t>65</w:t>
            </w:r>
          </w:p>
        </w:tc>
        <w:tc>
          <w:tcPr>
            <w:tcW w:w="791" w:type="dxa"/>
            <w:tcBorders>
              <w:left w:val="single" w:sz="6" w:space="0" w:color="000000"/>
              <w:right w:val="single" w:sz="6" w:space="0" w:color="000000"/>
            </w:tcBorders>
            <w:vAlign w:val="bottom"/>
          </w:tcPr>
          <w:p w14:paraId="252A7112" w14:textId="45A2E4BE" w:rsidR="00B71F2B" w:rsidRPr="00853565" w:rsidRDefault="00B71F2B" w:rsidP="00CD3B76">
            <w:pPr>
              <w:spacing w:before="40" w:line="140" w:lineRule="exact"/>
              <w:ind w:right="284"/>
              <w:jc w:val="right"/>
              <w:rPr>
                <w:lang w:val="en-US"/>
              </w:rPr>
            </w:pPr>
            <w:r w:rsidRPr="00853565">
              <w:rPr>
                <w:lang w:val="en-US"/>
              </w:rPr>
              <w:t>33</w:t>
            </w:r>
          </w:p>
        </w:tc>
        <w:tc>
          <w:tcPr>
            <w:tcW w:w="791" w:type="dxa"/>
            <w:tcBorders>
              <w:left w:val="single" w:sz="6" w:space="0" w:color="000000"/>
            </w:tcBorders>
            <w:vAlign w:val="bottom"/>
          </w:tcPr>
          <w:p w14:paraId="684076E9" w14:textId="152E3840" w:rsidR="00B71F2B" w:rsidRPr="00853565" w:rsidRDefault="00B71F2B" w:rsidP="00CD3B76">
            <w:pPr>
              <w:spacing w:before="40" w:line="140" w:lineRule="exact"/>
              <w:ind w:right="284"/>
              <w:jc w:val="right"/>
              <w:rPr>
                <w:lang w:val="en-US"/>
              </w:rPr>
            </w:pPr>
            <w:r w:rsidRPr="00853565">
              <w:rPr>
                <w:lang w:val="en-US"/>
              </w:rPr>
              <w:t>33</w:t>
            </w:r>
          </w:p>
        </w:tc>
        <w:tc>
          <w:tcPr>
            <w:tcW w:w="791" w:type="dxa"/>
            <w:tcBorders>
              <w:left w:val="single" w:sz="6" w:space="0" w:color="000000"/>
            </w:tcBorders>
            <w:shd w:val="clear" w:color="auto" w:fill="auto"/>
            <w:vAlign w:val="bottom"/>
          </w:tcPr>
          <w:p w14:paraId="34C73FA5" w14:textId="7E68B483" w:rsidR="00B71F2B" w:rsidRPr="00853565" w:rsidRDefault="00B71F2B" w:rsidP="00CD3B76">
            <w:pPr>
              <w:spacing w:before="40" w:line="140" w:lineRule="exact"/>
              <w:ind w:right="284"/>
              <w:jc w:val="right"/>
              <w:rPr>
                <w:lang w:val="en-US"/>
              </w:rPr>
            </w:pPr>
            <w:r w:rsidRPr="00853565">
              <w:t>22</w:t>
            </w:r>
          </w:p>
        </w:tc>
        <w:tc>
          <w:tcPr>
            <w:tcW w:w="3366" w:type="dxa"/>
            <w:tcBorders>
              <w:left w:val="single" w:sz="6" w:space="0" w:color="000000"/>
            </w:tcBorders>
            <w:shd w:val="clear" w:color="auto" w:fill="auto"/>
            <w:vAlign w:val="bottom"/>
          </w:tcPr>
          <w:p w14:paraId="000D1196" w14:textId="0BCC72C8" w:rsidR="00B71F2B" w:rsidRPr="00853565" w:rsidRDefault="00B71F2B" w:rsidP="00CD3B76">
            <w:pPr>
              <w:spacing w:before="40" w:line="140" w:lineRule="exact"/>
              <w:ind w:left="170"/>
              <w:rPr>
                <w:i/>
              </w:rPr>
            </w:pPr>
            <w:r w:rsidRPr="00853565">
              <w:rPr>
                <w:i/>
                <w:lang w:val="en-US"/>
              </w:rPr>
              <w:t>Uzbekistan</w:t>
            </w:r>
          </w:p>
        </w:tc>
      </w:tr>
      <w:tr w:rsidR="00853565" w:rsidRPr="00853565" w14:paraId="70617E3E" w14:textId="77777777" w:rsidTr="00266BBA">
        <w:trPr>
          <w:cantSplit/>
        </w:trPr>
        <w:tc>
          <w:tcPr>
            <w:tcW w:w="3395" w:type="dxa"/>
            <w:shd w:val="clear" w:color="auto" w:fill="auto"/>
            <w:vAlign w:val="bottom"/>
          </w:tcPr>
          <w:p w14:paraId="20B01A98" w14:textId="77777777" w:rsidR="00B71F2B" w:rsidRPr="00853565" w:rsidRDefault="00B71F2B" w:rsidP="00CD3B76">
            <w:pPr>
              <w:spacing w:before="40" w:line="140" w:lineRule="exact"/>
              <w:ind w:left="57"/>
            </w:pPr>
            <w:r w:rsidRPr="00853565">
              <w:t>Украина</w:t>
            </w:r>
          </w:p>
        </w:tc>
        <w:tc>
          <w:tcPr>
            <w:tcW w:w="791" w:type="dxa"/>
            <w:tcBorders>
              <w:left w:val="single" w:sz="6" w:space="0" w:color="000000"/>
            </w:tcBorders>
            <w:shd w:val="clear" w:color="auto" w:fill="auto"/>
            <w:vAlign w:val="bottom"/>
          </w:tcPr>
          <w:p w14:paraId="1EF90D4A" w14:textId="77777777" w:rsidR="00B71F2B" w:rsidRPr="00853565" w:rsidRDefault="00B71F2B" w:rsidP="00CD3B76">
            <w:pPr>
              <w:spacing w:before="40" w:line="140" w:lineRule="exact"/>
              <w:ind w:right="284"/>
              <w:jc w:val="right"/>
            </w:pPr>
            <w:r w:rsidRPr="00853565">
              <w:t>55</w:t>
            </w:r>
          </w:p>
        </w:tc>
        <w:tc>
          <w:tcPr>
            <w:tcW w:w="791" w:type="dxa"/>
            <w:tcBorders>
              <w:left w:val="single" w:sz="6" w:space="0" w:color="000000"/>
              <w:right w:val="single" w:sz="6" w:space="0" w:color="000000"/>
            </w:tcBorders>
            <w:vAlign w:val="bottom"/>
          </w:tcPr>
          <w:p w14:paraId="0FA25155" w14:textId="29309FF5" w:rsidR="00B71F2B" w:rsidRPr="00853565" w:rsidRDefault="00B71F2B" w:rsidP="00CD3B76">
            <w:pPr>
              <w:spacing w:before="40" w:line="140" w:lineRule="exact"/>
              <w:ind w:right="284"/>
              <w:jc w:val="right"/>
              <w:rPr>
                <w:lang w:val="en-US"/>
              </w:rPr>
            </w:pPr>
            <w:r w:rsidRPr="00853565">
              <w:rPr>
                <w:lang w:val="en-US"/>
              </w:rPr>
              <w:t>37</w:t>
            </w:r>
          </w:p>
        </w:tc>
        <w:tc>
          <w:tcPr>
            <w:tcW w:w="791" w:type="dxa"/>
            <w:tcBorders>
              <w:left w:val="single" w:sz="6" w:space="0" w:color="000000"/>
            </w:tcBorders>
            <w:vAlign w:val="bottom"/>
          </w:tcPr>
          <w:p w14:paraId="6116E538" w14:textId="49753007" w:rsidR="00B71F2B" w:rsidRPr="00853565" w:rsidRDefault="00B71F2B" w:rsidP="00CD3B76">
            <w:pPr>
              <w:spacing w:before="40" w:line="140" w:lineRule="exact"/>
              <w:ind w:right="284"/>
              <w:jc w:val="right"/>
              <w:rPr>
                <w:lang w:val="en-US"/>
              </w:rPr>
            </w:pPr>
            <w:r w:rsidRPr="00853565">
              <w:t>35</w:t>
            </w:r>
          </w:p>
        </w:tc>
        <w:tc>
          <w:tcPr>
            <w:tcW w:w="791" w:type="dxa"/>
            <w:tcBorders>
              <w:left w:val="single" w:sz="6" w:space="0" w:color="000000"/>
            </w:tcBorders>
            <w:shd w:val="clear" w:color="auto" w:fill="auto"/>
            <w:vAlign w:val="bottom"/>
          </w:tcPr>
          <w:p w14:paraId="537FA214" w14:textId="11E1EE91" w:rsidR="00B71F2B" w:rsidRPr="00853565" w:rsidRDefault="00B71F2B" w:rsidP="00CD3B76">
            <w:pPr>
              <w:spacing w:before="40" w:line="140" w:lineRule="exact"/>
              <w:ind w:right="284"/>
              <w:jc w:val="right"/>
              <w:rPr>
                <w:lang w:val="en-US"/>
              </w:rPr>
            </w:pPr>
            <w:r w:rsidRPr="00853565">
              <w:t>32</w:t>
            </w:r>
          </w:p>
        </w:tc>
        <w:tc>
          <w:tcPr>
            <w:tcW w:w="3366" w:type="dxa"/>
            <w:tcBorders>
              <w:left w:val="single" w:sz="6" w:space="0" w:color="000000"/>
            </w:tcBorders>
            <w:shd w:val="clear" w:color="auto" w:fill="auto"/>
            <w:vAlign w:val="bottom"/>
          </w:tcPr>
          <w:p w14:paraId="73571F87" w14:textId="77777777" w:rsidR="00B71F2B" w:rsidRPr="00853565" w:rsidRDefault="00B71F2B" w:rsidP="00CD3B76">
            <w:pPr>
              <w:spacing w:before="40" w:line="140" w:lineRule="exact"/>
              <w:ind w:left="170"/>
            </w:pPr>
            <w:r w:rsidRPr="00853565">
              <w:rPr>
                <w:i/>
              </w:rPr>
              <w:t>Ukraine</w:t>
            </w:r>
          </w:p>
        </w:tc>
      </w:tr>
      <w:tr w:rsidR="00853565" w:rsidRPr="00853565" w14:paraId="28789D0B" w14:textId="77777777" w:rsidTr="00266BBA">
        <w:trPr>
          <w:cantSplit/>
        </w:trPr>
        <w:tc>
          <w:tcPr>
            <w:tcW w:w="3395" w:type="dxa"/>
            <w:shd w:val="clear" w:color="auto" w:fill="auto"/>
            <w:vAlign w:val="bottom"/>
          </w:tcPr>
          <w:p w14:paraId="673508A2" w14:textId="77777777" w:rsidR="00B71F2B" w:rsidRPr="00853565" w:rsidRDefault="00B71F2B" w:rsidP="00CD3B76">
            <w:pPr>
              <w:pStyle w:val="13"/>
              <w:spacing w:before="40" w:line="140" w:lineRule="exact"/>
              <w:rPr>
                <w:sz w:val="14"/>
                <w:szCs w:val="14"/>
              </w:rPr>
            </w:pPr>
            <w:r w:rsidRPr="00853565">
              <w:rPr>
                <w:sz w:val="14"/>
                <w:szCs w:val="14"/>
                <w:u w:val="none"/>
              </w:rPr>
              <w:t>Страны БРИКС</w:t>
            </w:r>
          </w:p>
        </w:tc>
        <w:tc>
          <w:tcPr>
            <w:tcW w:w="791" w:type="dxa"/>
            <w:tcBorders>
              <w:left w:val="single" w:sz="6" w:space="0" w:color="000000"/>
            </w:tcBorders>
            <w:shd w:val="clear" w:color="auto" w:fill="auto"/>
            <w:vAlign w:val="bottom"/>
          </w:tcPr>
          <w:p w14:paraId="78990F48" w14:textId="77777777" w:rsidR="00B71F2B" w:rsidRPr="00853565" w:rsidRDefault="00B71F2B" w:rsidP="00CD3B76">
            <w:pPr>
              <w:snapToGrid w:val="0"/>
              <w:spacing w:before="40" w:line="140" w:lineRule="exact"/>
              <w:ind w:right="284"/>
              <w:jc w:val="right"/>
            </w:pPr>
          </w:p>
        </w:tc>
        <w:tc>
          <w:tcPr>
            <w:tcW w:w="791" w:type="dxa"/>
            <w:tcBorders>
              <w:left w:val="single" w:sz="6" w:space="0" w:color="000000"/>
              <w:right w:val="single" w:sz="6" w:space="0" w:color="000000"/>
            </w:tcBorders>
            <w:vAlign w:val="bottom"/>
          </w:tcPr>
          <w:p w14:paraId="1AFAF6D8" w14:textId="77777777" w:rsidR="00B71F2B" w:rsidRPr="00853565" w:rsidRDefault="00B71F2B" w:rsidP="00CD3B76">
            <w:pPr>
              <w:spacing w:before="40" w:line="140" w:lineRule="exact"/>
              <w:ind w:right="284"/>
              <w:jc w:val="right"/>
              <w:rPr>
                <w:lang w:val="en-US"/>
              </w:rPr>
            </w:pPr>
          </w:p>
        </w:tc>
        <w:tc>
          <w:tcPr>
            <w:tcW w:w="791" w:type="dxa"/>
            <w:tcBorders>
              <w:left w:val="single" w:sz="6" w:space="0" w:color="000000"/>
            </w:tcBorders>
            <w:vAlign w:val="bottom"/>
          </w:tcPr>
          <w:p w14:paraId="28DC8BAB" w14:textId="77777777" w:rsidR="00B71F2B" w:rsidRPr="00853565" w:rsidRDefault="00B71F2B" w:rsidP="00CD3B76">
            <w:pPr>
              <w:spacing w:before="40" w:line="140" w:lineRule="exact"/>
              <w:ind w:right="284"/>
              <w:jc w:val="right"/>
              <w:rPr>
                <w:lang w:val="en-US"/>
              </w:rPr>
            </w:pPr>
          </w:p>
        </w:tc>
        <w:tc>
          <w:tcPr>
            <w:tcW w:w="791" w:type="dxa"/>
            <w:tcBorders>
              <w:left w:val="single" w:sz="6" w:space="0" w:color="000000"/>
            </w:tcBorders>
            <w:shd w:val="clear" w:color="auto" w:fill="auto"/>
            <w:vAlign w:val="bottom"/>
          </w:tcPr>
          <w:p w14:paraId="22EC3498" w14:textId="46649027" w:rsidR="00B71F2B" w:rsidRPr="00853565" w:rsidRDefault="00B71F2B" w:rsidP="00CD3B76">
            <w:pPr>
              <w:spacing w:before="40" w:line="140" w:lineRule="exact"/>
              <w:ind w:right="284"/>
              <w:jc w:val="right"/>
              <w:rPr>
                <w:lang w:val="en-US"/>
              </w:rPr>
            </w:pPr>
          </w:p>
        </w:tc>
        <w:tc>
          <w:tcPr>
            <w:tcW w:w="3366" w:type="dxa"/>
            <w:tcBorders>
              <w:left w:val="single" w:sz="6" w:space="0" w:color="000000"/>
            </w:tcBorders>
            <w:shd w:val="clear" w:color="auto" w:fill="auto"/>
            <w:vAlign w:val="bottom"/>
          </w:tcPr>
          <w:p w14:paraId="523A7A74" w14:textId="77777777" w:rsidR="00B71F2B" w:rsidRPr="00853565" w:rsidRDefault="00B71F2B" w:rsidP="00CD3B76">
            <w:pPr>
              <w:pStyle w:val="13"/>
              <w:spacing w:before="40" w:line="140" w:lineRule="exact"/>
              <w:ind w:left="57"/>
              <w:rPr>
                <w:sz w:val="14"/>
                <w:szCs w:val="14"/>
              </w:rPr>
            </w:pPr>
            <w:r w:rsidRPr="00853565">
              <w:rPr>
                <w:bCs w:val="0"/>
                <w:i/>
                <w:sz w:val="14"/>
                <w:szCs w:val="14"/>
                <w:u w:val="none"/>
                <w:lang w:val="en-US"/>
              </w:rPr>
              <w:t>BRICS countries</w:t>
            </w:r>
          </w:p>
        </w:tc>
      </w:tr>
      <w:tr w:rsidR="00853565" w:rsidRPr="00853565" w14:paraId="7F730DB0" w14:textId="77777777" w:rsidTr="00266BBA">
        <w:trPr>
          <w:cantSplit/>
        </w:trPr>
        <w:tc>
          <w:tcPr>
            <w:tcW w:w="3395" w:type="dxa"/>
            <w:shd w:val="clear" w:color="auto" w:fill="auto"/>
            <w:vAlign w:val="bottom"/>
          </w:tcPr>
          <w:p w14:paraId="362D6DDD" w14:textId="77777777" w:rsidR="00B71F2B" w:rsidRPr="00853565" w:rsidRDefault="00B71F2B" w:rsidP="00CD3B76">
            <w:pPr>
              <w:pStyle w:val="13"/>
              <w:spacing w:before="40" w:line="140" w:lineRule="exact"/>
              <w:ind w:left="284"/>
              <w:rPr>
                <w:sz w:val="14"/>
                <w:szCs w:val="14"/>
              </w:rPr>
            </w:pPr>
            <w:r w:rsidRPr="00853565">
              <w:rPr>
                <w:b w:val="0"/>
                <w:bCs w:val="0"/>
                <w:sz w:val="14"/>
                <w:szCs w:val="14"/>
                <w:u w:val="none"/>
              </w:rPr>
              <w:t>из них:</w:t>
            </w:r>
          </w:p>
        </w:tc>
        <w:tc>
          <w:tcPr>
            <w:tcW w:w="791" w:type="dxa"/>
            <w:tcBorders>
              <w:left w:val="single" w:sz="6" w:space="0" w:color="000000"/>
            </w:tcBorders>
            <w:shd w:val="clear" w:color="auto" w:fill="auto"/>
            <w:vAlign w:val="bottom"/>
          </w:tcPr>
          <w:p w14:paraId="07DC79FA" w14:textId="77777777" w:rsidR="00B71F2B" w:rsidRPr="00853565" w:rsidRDefault="00B71F2B" w:rsidP="00CD3B76">
            <w:pPr>
              <w:snapToGrid w:val="0"/>
              <w:spacing w:before="40" w:line="140" w:lineRule="exact"/>
              <w:ind w:right="284"/>
              <w:jc w:val="right"/>
              <w:rPr>
                <w:lang w:val="en-US"/>
              </w:rPr>
            </w:pPr>
          </w:p>
        </w:tc>
        <w:tc>
          <w:tcPr>
            <w:tcW w:w="791" w:type="dxa"/>
            <w:tcBorders>
              <w:left w:val="single" w:sz="6" w:space="0" w:color="000000"/>
              <w:right w:val="single" w:sz="6" w:space="0" w:color="000000"/>
            </w:tcBorders>
            <w:vAlign w:val="bottom"/>
          </w:tcPr>
          <w:p w14:paraId="4AE1276D" w14:textId="77777777" w:rsidR="00B71F2B" w:rsidRPr="00853565" w:rsidRDefault="00B71F2B" w:rsidP="00CD3B76">
            <w:pPr>
              <w:spacing w:before="40" w:line="140" w:lineRule="exact"/>
              <w:ind w:right="284"/>
              <w:jc w:val="right"/>
              <w:rPr>
                <w:lang w:val="en-US"/>
              </w:rPr>
            </w:pPr>
          </w:p>
        </w:tc>
        <w:tc>
          <w:tcPr>
            <w:tcW w:w="791" w:type="dxa"/>
            <w:tcBorders>
              <w:left w:val="single" w:sz="6" w:space="0" w:color="000000"/>
            </w:tcBorders>
            <w:vAlign w:val="bottom"/>
          </w:tcPr>
          <w:p w14:paraId="3AB2665A" w14:textId="77777777" w:rsidR="00B71F2B" w:rsidRPr="00853565" w:rsidRDefault="00B71F2B" w:rsidP="00CD3B76">
            <w:pPr>
              <w:spacing w:before="40" w:line="140" w:lineRule="exact"/>
              <w:ind w:right="284"/>
              <w:jc w:val="right"/>
              <w:rPr>
                <w:lang w:val="en-US"/>
              </w:rPr>
            </w:pPr>
          </w:p>
        </w:tc>
        <w:tc>
          <w:tcPr>
            <w:tcW w:w="791" w:type="dxa"/>
            <w:tcBorders>
              <w:left w:val="single" w:sz="6" w:space="0" w:color="000000"/>
            </w:tcBorders>
            <w:shd w:val="clear" w:color="auto" w:fill="auto"/>
            <w:vAlign w:val="bottom"/>
          </w:tcPr>
          <w:p w14:paraId="30401243" w14:textId="2FE6F8BD" w:rsidR="00B71F2B" w:rsidRPr="00853565" w:rsidRDefault="00B71F2B" w:rsidP="00CD3B76">
            <w:pPr>
              <w:spacing w:before="40" w:line="140" w:lineRule="exact"/>
              <w:ind w:right="284"/>
              <w:jc w:val="right"/>
              <w:rPr>
                <w:lang w:val="en-US"/>
              </w:rPr>
            </w:pPr>
          </w:p>
        </w:tc>
        <w:tc>
          <w:tcPr>
            <w:tcW w:w="3366" w:type="dxa"/>
            <w:tcBorders>
              <w:left w:val="single" w:sz="6" w:space="0" w:color="000000"/>
            </w:tcBorders>
            <w:shd w:val="clear" w:color="auto" w:fill="auto"/>
            <w:vAlign w:val="bottom"/>
          </w:tcPr>
          <w:p w14:paraId="7DA6B4CD" w14:textId="77777777" w:rsidR="00B71F2B" w:rsidRPr="00853565" w:rsidRDefault="00B71F2B" w:rsidP="00CD3B76">
            <w:pPr>
              <w:pStyle w:val="13"/>
              <w:spacing w:before="40" w:line="140" w:lineRule="exact"/>
              <w:ind w:left="284"/>
              <w:rPr>
                <w:sz w:val="14"/>
                <w:szCs w:val="14"/>
              </w:rPr>
            </w:pPr>
            <w:r w:rsidRPr="00853565">
              <w:rPr>
                <w:b w:val="0"/>
                <w:bCs w:val="0"/>
                <w:i/>
                <w:sz w:val="14"/>
                <w:szCs w:val="14"/>
                <w:u w:val="none"/>
              </w:rPr>
              <w:t>of which:</w:t>
            </w:r>
          </w:p>
        </w:tc>
      </w:tr>
      <w:tr w:rsidR="00853565" w:rsidRPr="00853565" w14:paraId="4408A8D7" w14:textId="77777777" w:rsidTr="00266BBA">
        <w:trPr>
          <w:cantSplit/>
        </w:trPr>
        <w:tc>
          <w:tcPr>
            <w:tcW w:w="3395" w:type="dxa"/>
            <w:shd w:val="clear" w:color="auto" w:fill="auto"/>
            <w:vAlign w:val="bottom"/>
          </w:tcPr>
          <w:p w14:paraId="7BE10475" w14:textId="77777777" w:rsidR="00CD3B76" w:rsidRPr="00853565" w:rsidRDefault="00CD3B76" w:rsidP="00CD3B76">
            <w:pPr>
              <w:spacing w:before="40" w:line="140" w:lineRule="exact"/>
              <w:ind w:left="113"/>
            </w:pPr>
            <w:r w:rsidRPr="00853565">
              <w:rPr>
                <w:lang w:val="en-US"/>
              </w:rPr>
              <w:t>Бразилия</w:t>
            </w:r>
          </w:p>
        </w:tc>
        <w:tc>
          <w:tcPr>
            <w:tcW w:w="791" w:type="dxa"/>
            <w:tcBorders>
              <w:left w:val="single" w:sz="6" w:space="0" w:color="000000"/>
            </w:tcBorders>
            <w:shd w:val="clear" w:color="auto" w:fill="auto"/>
            <w:vAlign w:val="bottom"/>
          </w:tcPr>
          <w:p w14:paraId="0274EF86" w14:textId="77777777" w:rsidR="00CD3B76" w:rsidRPr="00853565" w:rsidRDefault="00CD3B76" w:rsidP="00CD3B76">
            <w:pPr>
              <w:spacing w:before="40" w:line="140" w:lineRule="exact"/>
              <w:ind w:right="284"/>
              <w:jc w:val="right"/>
              <w:rPr>
                <w:lang w:val="en-US"/>
              </w:rPr>
            </w:pPr>
            <w:r w:rsidRPr="00853565">
              <w:rPr>
                <w:lang w:val="en-US"/>
              </w:rPr>
              <w:t>34</w:t>
            </w:r>
          </w:p>
        </w:tc>
        <w:tc>
          <w:tcPr>
            <w:tcW w:w="791" w:type="dxa"/>
            <w:tcBorders>
              <w:left w:val="single" w:sz="6" w:space="0" w:color="000000"/>
              <w:right w:val="single" w:sz="6" w:space="0" w:color="000000"/>
            </w:tcBorders>
            <w:vAlign w:val="bottom"/>
          </w:tcPr>
          <w:p w14:paraId="3FEE036D" w14:textId="2FC054F6" w:rsidR="00CD3B76" w:rsidRPr="00853565" w:rsidRDefault="00CD3B76" w:rsidP="00CD3B76">
            <w:pPr>
              <w:spacing w:before="40" w:line="140" w:lineRule="exact"/>
              <w:ind w:right="284"/>
              <w:jc w:val="right"/>
              <w:rPr>
                <w:lang w:val="en-US"/>
              </w:rPr>
            </w:pPr>
            <w:r w:rsidRPr="00853565">
              <w:rPr>
                <w:lang w:val="en-US"/>
              </w:rPr>
              <w:t>42</w:t>
            </w:r>
          </w:p>
        </w:tc>
        <w:tc>
          <w:tcPr>
            <w:tcW w:w="791" w:type="dxa"/>
            <w:tcBorders>
              <w:left w:val="single" w:sz="6" w:space="0" w:color="000000"/>
            </w:tcBorders>
            <w:vAlign w:val="bottom"/>
          </w:tcPr>
          <w:p w14:paraId="29065007" w14:textId="513B4BBA" w:rsidR="00CD3B76" w:rsidRPr="00853565" w:rsidRDefault="00CD3B76" w:rsidP="00CD3B76">
            <w:pPr>
              <w:spacing w:before="40" w:line="140" w:lineRule="exact"/>
              <w:ind w:right="284"/>
              <w:jc w:val="right"/>
              <w:rPr>
                <w:lang w:val="en-US"/>
              </w:rPr>
            </w:pPr>
            <w:r w:rsidRPr="00853565">
              <w:rPr>
                <w:lang w:val="en-US"/>
              </w:rPr>
              <w:t>42</w:t>
            </w:r>
          </w:p>
        </w:tc>
        <w:tc>
          <w:tcPr>
            <w:tcW w:w="791" w:type="dxa"/>
            <w:tcBorders>
              <w:left w:val="single" w:sz="6" w:space="0" w:color="000000"/>
            </w:tcBorders>
            <w:shd w:val="clear" w:color="auto" w:fill="auto"/>
            <w:vAlign w:val="bottom"/>
          </w:tcPr>
          <w:p w14:paraId="5B159443" w14:textId="0705A8ED" w:rsidR="00CD3B76" w:rsidRPr="00853565" w:rsidRDefault="00CD3B76" w:rsidP="00CD3B76">
            <w:pPr>
              <w:spacing w:before="40" w:line="140" w:lineRule="exact"/>
              <w:ind w:right="284"/>
              <w:jc w:val="right"/>
              <w:rPr>
                <w:lang w:val="en-US"/>
              </w:rPr>
            </w:pPr>
            <w:r w:rsidRPr="00853565">
              <w:rPr>
                <w:lang w:val="en-US"/>
              </w:rPr>
              <w:t>…</w:t>
            </w:r>
          </w:p>
        </w:tc>
        <w:tc>
          <w:tcPr>
            <w:tcW w:w="3366" w:type="dxa"/>
            <w:tcBorders>
              <w:left w:val="single" w:sz="6" w:space="0" w:color="000000"/>
            </w:tcBorders>
            <w:shd w:val="clear" w:color="auto" w:fill="auto"/>
            <w:vAlign w:val="bottom"/>
          </w:tcPr>
          <w:p w14:paraId="14CE2907" w14:textId="77777777" w:rsidR="00CD3B76" w:rsidRPr="00853565" w:rsidRDefault="00CD3B76" w:rsidP="00CD3B76">
            <w:pPr>
              <w:spacing w:before="40" w:line="140" w:lineRule="exact"/>
              <w:ind w:left="170"/>
            </w:pPr>
            <w:r w:rsidRPr="00853565">
              <w:rPr>
                <w:i/>
              </w:rPr>
              <w:t>Brazil</w:t>
            </w:r>
          </w:p>
        </w:tc>
      </w:tr>
      <w:tr w:rsidR="00853565" w:rsidRPr="00853565" w14:paraId="5D31B4E5" w14:textId="77777777" w:rsidTr="00266BBA">
        <w:trPr>
          <w:cantSplit/>
        </w:trPr>
        <w:tc>
          <w:tcPr>
            <w:tcW w:w="3395" w:type="dxa"/>
            <w:shd w:val="clear" w:color="auto" w:fill="auto"/>
            <w:vAlign w:val="bottom"/>
          </w:tcPr>
          <w:p w14:paraId="1B421BE5" w14:textId="77777777" w:rsidR="00CD3B76" w:rsidRPr="00853565" w:rsidRDefault="00CD3B76" w:rsidP="00CD3B76">
            <w:pPr>
              <w:spacing w:before="40" w:line="140" w:lineRule="exact"/>
              <w:ind w:left="113"/>
            </w:pPr>
            <w:r w:rsidRPr="00853565">
              <w:rPr>
                <w:lang w:val="en-US"/>
              </w:rPr>
              <w:t>Индия</w:t>
            </w:r>
          </w:p>
        </w:tc>
        <w:tc>
          <w:tcPr>
            <w:tcW w:w="791" w:type="dxa"/>
            <w:tcBorders>
              <w:left w:val="single" w:sz="6" w:space="0" w:color="000000"/>
            </w:tcBorders>
            <w:shd w:val="clear" w:color="auto" w:fill="auto"/>
            <w:vAlign w:val="bottom"/>
          </w:tcPr>
          <w:p w14:paraId="5234E739" w14:textId="77777777" w:rsidR="00CD3B76" w:rsidRPr="00853565" w:rsidRDefault="00CD3B76" w:rsidP="00CD3B76">
            <w:pPr>
              <w:spacing w:before="40" w:line="140" w:lineRule="exact"/>
              <w:ind w:right="284"/>
              <w:jc w:val="right"/>
              <w:rPr>
                <w:lang w:val="en-US"/>
              </w:rPr>
            </w:pPr>
            <w:r w:rsidRPr="00853565">
              <w:rPr>
                <w:lang w:val="en-US"/>
              </w:rPr>
              <w:t>18</w:t>
            </w:r>
          </w:p>
        </w:tc>
        <w:tc>
          <w:tcPr>
            <w:tcW w:w="791" w:type="dxa"/>
            <w:tcBorders>
              <w:left w:val="single" w:sz="6" w:space="0" w:color="000000"/>
              <w:right w:val="single" w:sz="6" w:space="0" w:color="000000"/>
            </w:tcBorders>
            <w:vAlign w:val="bottom"/>
          </w:tcPr>
          <w:p w14:paraId="0E877CD2" w14:textId="0182DDE7" w:rsidR="00CD3B76" w:rsidRPr="00853565" w:rsidRDefault="00CD3B76" w:rsidP="00CD3B76">
            <w:pPr>
              <w:spacing w:before="40" w:line="140" w:lineRule="exact"/>
              <w:ind w:right="284"/>
              <w:jc w:val="right"/>
              <w:rPr>
                <w:lang w:val="en-US"/>
              </w:rPr>
            </w:pPr>
            <w:r w:rsidRPr="00853565">
              <w:rPr>
                <w:lang w:val="en-US"/>
              </w:rPr>
              <w:t>26</w:t>
            </w:r>
          </w:p>
        </w:tc>
        <w:tc>
          <w:tcPr>
            <w:tcW w:w="791" w:type="dxa"/>
            <w:tcBorders>
              <w:left w:val="single" w:sz="6" w:space="0" w:color="000000"/>
            </w:tcBorders>
            <w:vAlign w:val="bottom"/>
          </w:tcPr>
          <w:p w14:paraId="7ECC35D0" w14:textId="29D15887" w:rsidR="00CD3B76" w:rsidRPr="00853565" w:rsidRDefault="00CD3B76" w:rsidP="00CD3B76">
            <w:pPr>
              <w:spacing w:before="40" w:line="140" w:lineRule="exact"/>
              <w:ind w:right="284"/>
              <w:jc w:val="right"/>
              <w:rPr>
                <w:lang w:val="en-US"/>
              </w:rPr>
            </w:pPr>
            <w:r w:rsidRPr="00853565">
              <w:rPr>
                <w:lang w:val="en-US"/>
              </w:rPr>
              <w:t>27</w:t>
            </w:r>
          </w:p>
        </w:tc>
        <w:tc>
          <w:tcPr>
            <w:tcW w:w="791" w:type="dxa"/>
            <w:tcBorders>
              <w:left w:val="single" w:sz="6" w:space="0" w:color="000000"/>
            </w:tcBorders>
            <w:shd w:val="clear" w:color="auto" w:fill="auto"/>
            <w:vAlign w:val="bottom"/>
          </w:tcPr>
          <w:p w14:paraId="5297570A" w14:textId="6859249A" w:rsidR="00CD3B76" w:rsidRPr="00853565" w:rsidRDefault="00CD3B76" w:rsidP="00CD3B76">
            <w:pPr>
              <w:spacing w:before="40" w:line="140" w:lineRule="exact"/>
              <w:ind w:right="284"/>
              <w:jc w:val="right"/>
              <w:rPr>
                <w:lang w:val="en-US"/>
              </w:rPr>
            </w:pPr>
            <w:r w:rsidRPr="00853565">
              <w:rPr>
                <w:lang w:val="en-US"/>
              </w:rPr>
              <w:t>27</w:t>
            </w:r>
          </w:p>
        </w:tc>
        <w:tc>
          <w:tcPr>
            <w:tcW w:w="3366" w:type="dxa"/>
            <w:tcBorders>
              <w:left w:val="single" w:sz="6" w:space="0" w:color="000000"/>
            </w:tcBorders>
            <w:shd w:val="clear" w:color="auto" w:fill="auto"/>
            <w:vAlign w:val="bottom"/>
          </w:tcPr>
          <w:p w14:paraId="137A7D9D" w14:textId="77777777" w:rsidR="00CD3B76" w:rsidRPr="00853565" w:rsidRDefault="00CD3B76" w:rsidP="00CD3B76">
            <w:pPr>
              <w:spacing w:before="40" w:line="140" w:lineRule="exact"/>
              <w:ind w:left="170"/>
            </w:pPr>
            <w:r w:rsidRPr="00853565">
              <w:rPr>
                <w:i/>
              </w:rPr>
              <w:t>India</w:t>
            </w:r>
          </w:p>
        </w:tc>
      </w:tr>
      <w:tr w:rsidR="00853565" w:rsidRPr="00853565" w14:paraId="132CBA51" w14:textId="77777777" w:rsidTr="00266BBA">
        <w:trPr>
          <w:cantSplit/>
        </w:trPr>
        <w:tc>
          <w:tcPr>
            <w:tcW w:w="3395" w:type="dxa"/>
            <w:shd w:val="clear" w:color="auto" w:fill="auto"/>
            <w:vAlign w:val="bottom"/>
          </w:tcPr>
          <w:p w14:paraId="56F58C42" w14:textId="77777777" w:rsidR="00CD3B76" w:rsidRPr="00853565" w:rsidRDefault="00CD3B76" w:rsidP="00CD3B76">
            <w:pPr>
              <w:spacing w:before="40" w:line="140" w:lineRule="exact"/>
              <w:ind w:left="113"/>
            </w:pPr>
            <w:r w:rsidRPr="00853565">
              <w:rPr>
                <w:lang w:val="en-US"/>
              </w:rPr>
              <w:t>Китай</w:t>
            </w:r>
          </w:p>
        </w:tc>
        <w:tc>
          <w:tcPr>
            <w:tcW w:w="791" w:type="dxa"/>
            <w:tcBorders>
              <w:left w:val="single" w:sz="6" w:space="0" w:color="000000"/>
            </w:tcBorders>
            <w:shd w:val="clear" w:color="auto" w:fill="auto"/>
            <w:vAlign w:val="bottom"/>
          </w:tcPr>
          <w:p w14:paraId="25129C5D" w14:textId="77777777" w:rsidR="00CD3B76" w:rsidRPr="00853565" w:rsidRDefault="00CD3B76" w:rsidP="00CD3B76">
            <w:pPr>
              <w:spacing w:before="40" w:line="140" w:lineRule="exact"/>
              <w:ind w:right="284"/>
              <w:jc w:val="right"/>
            </w:pPr>
            <w:r w:rsidRPr="00853565">
              <w:rPr>
                <w:lang w:val="en-US"/>
              </w:rPr>
              <w:t>23</w:t>
            </w:r>
          </w:p>
        </w:tc>
        <w:tc>
          <w:tcPr>
            <w:tcW w:w="791" w:type="dxa"/>
            <w:tcBorders>
              <w:left w:val="single" w:sz="6" w:space="0" w:color="000000"/>
              <w:right w:val="single" w:sz="6" w:space="0" w:color="000000"/>
            </w:tcBorders>
            <w:vAlign w:val="bottom"/>
          </w:tcPr>
          <w:p w14:paraId="656D489B" w14:textId="2E6C5232" w:rsidR="00CD3B76" w:rsidRPr="00853565" w:rsidRDefault="00CD3B76" w:rsidP="00CD3B76">
            <w:pPr>
              <w:spacing w:before="40" w:line="140" w:lineRule="exact"/>
              <w:ind w:right="284"/>
              <w:jc w:val="right"/>
              <w:rPr>
                <w:lang w:val="en-US"/>
              </w:rPr>
            </w:pPr>
            <w:r w:rsidRPr="00853565">
              <w:t>32</w:t>
            </w:r>
          </w:p>
        </w:tc>
        <w:tc>
          <w:tcPr>
            <w:tcW w:w="791" w:type="dxa"/>
            <w:tcBorders>
              <w:left w:val="single" w:sz="6" w:space="0" w:color="000000"/>
            </w:tcBorders>
            <w:vAlign w:val="bottom"/>
          </w:tcPr>
          <w:p w14:paraId="2C874D3C" w14:textId="697DE515" w:rsidR="00CD3B76" w:rsidRPr="00853565" w:rsidRDefault="00CD3B76" w:rsidP="00CD3B76">
            <w:pPr>
              <w:spacing w:before="40" w:line="140" w:lineRule="exact"/>
              <w:ind w:right="284"/>
              <w:jc w:val="right"/>
              <w:rPr>
                <w:lang w:val="en-US"/>
              </w:rPr>
            </w:pPr>
            <w:r w:rsidRPr="00853565">
              <w:rPr>
                <w:lang w:val="en-US"/>
              </w:rPr>
              <w:t>34</w:t>
            </w:r>
          </w:p>
        </w:tc>
        <w:tc>
          <w:tcPr>
            <w:tcW w:w="791" w:type="dxa"/>
            <w:tcBorders>
              <w:left w:val="single" w:sz="6" w:space="0" w:color="000000"/>
            </w:tcBorders>
            <w:shd w:val="clear" w:color="auto" w:fill="auto"/>
            <w:vAlign w:val="bottom"/>
          </w:tcPr>
          <w:p w14:paraId="56057433" w14:textId="722DAC31" w:rsidR="00CD3B76" w:rsidRPr="00853565" w:rsidRDefault="00CD3B76" w:rsidP="00CD3B76">
            <w:pPr>
              <w:spacing w:before="40" w:line="140" w:lineRule="exact"/>
              <w:ind w:right="284"/>
              <w:jc w:val="right"/>
              <w:rPr>
                <w:lang w:val="en-US"/>
              </w:rPr>
            </w:pPr>
            <w:r w:rsidRPr="00853565">
              <w:rPr>
                <w:lang w:val="en-US"/>
              </w:rPr>
              <w:t>…</w:t>
            </w:r>
          </w:p>
        </w:tc>
        <w:tc>
          <w:tcPr>
            <w:tcW w:w="3366" w:type="dxa"/>
            <w:tcBorders>
              <w:left w:val="single" w:sz="6" w:space="0" w:color="000000"/>
            </w:tcBorders>
            <w:shd w:val="clear" w:color="auto" w:fill="auto"/>
            <w:vAlign w:val="bottom"/>
          </w:tcPr>
          <w:p w14:paraId="7C6393DF" w14:textId="77777777" w:rsidR="00CD3B76" w:rsidRPr="00853565" w:rsidRDefault="00CD3B76" w:rsidP="00CD3B76">
            <w:pPr>
              <w:spacing w:before="40" w:line="140" w:lineRule="exact"/>
              <w:ind w:left="170"/>
            </w:pPr>
            <w:r w:rsidRPr="00853565">
              <w:rPr>
                <w:i/>
              </w:rPr>
              <w:t>China</w:t>
            </w:r>
          </w:p>
        </w:tc>
      </w:tr>
      <w:tr w:rsidR="00853565" w:rsidRPr="00853565" w14:paraId="1506A48B" w14:textId="77777777" w:rsidTr="00266BBA">
        <w:trPr>
          <w:cantSplit/>
        </w:trPr>
        <w:tc>
          <w:tcPr>
            <w:tcW w:w="3395" w:type="dxa"/>
            <w:shd w:val="clear" w:color="auto" w:fill="auto"/>
            <w:vAlign w:val="bottom"/>
          </w:tcPr>
          <w:p w14:paraId="35F462E8" w14:textId="77777777" w:rsidR="00CD3B76" w:rsidRPr="00853565" w:rsidRDefault="00CD3B76" w:rsidP="00CD3B76">
            <w:pPr>
              <w:spacing w:before="40" w:line="140" w:lineRule="exact"/>
              <w:ind w:left="113"/>
            </w:pPr>
            <w:r w:rsidRPr="00853565">
              <w:rPr>
                <w:lang w:val="en-US"/>
              </w:rPr>
              <w:t>Южно-Африканская Республика</w:t>
            </w:r>
          </w:p>
        </w:tc>
        <w:tc>
          <w:tcPr>
            <w:tcW w:w="791" w:type="dxa"/>
            <w:tcBorders>
              <w:left w:val="single" w:sz="6" w:space="0" w:color="000000"/>
            </w:tcBorders>
            <w:shd w:val="clear" w:color="auto" w:fill="auto"/>
            <w:vAlign w:val="bottom"/>
          </w:tcPr>
          <w:p w14:paraId="7B8341EF" w14:textId="77777777" w:rsidR="00CD3B76" w:rsidRPr="00853565" w:rsidRDefault="00CD3B76" w:rsidP="00CD3B76">
            <w:pPr>
              <w:spacing w:before="40" w:line="140" w:lineRule="exact"/>
              <w:ind w:right="284"/>
              <w:jc w:val="right"/>
            </w:pPr>
            <w:r w:rsidRPr="00853565">
              <w:rPr>
                <w:rFonts w:eastAsia="Arial"/>
              </w:rPr>
              <w:t>…</w:t>
            </w:r>
          </w:p>
        </w:tc>
        <w:tc>
          <w:tcPr>
            <w:tcW w:w="791" w:type="dxa"/>
            <w:tcBorders>
              <w:left w:val="single" w:sz="6" w:space="0" w:color="000000"/>
              <w:right w:val="single" w:sz="6" w:space="0" w:color="000000"/>
            </w:tcBorders>
            <w:vAlign w:val="bottom"/>
          </w:tcPr>
          <w:p w14:paraId="787B23C7" w14:textId="0DF0DACE" w:rsidR="00CD3B76" w:rsidRPr="00853565" w:rsidRDefault="00CD3B76" w:rsidP="00CD3B76">
            <w:pPr>
              <w:spacing w:before="40" w:line="140" w:lineRule="exact"/>
              <w:ind w:right="284"/>
              <w:jc w:val="right"/>
              <w:rPr>
                <w:lang w:val="en-US"/>
              </w:rPr>
            </w:pPr>
            <w:r w:rsidRPr="00853565">
              <w:rPr>
                <w:lang w:val="en-US"/>
              </w:rPr>
              <w:t>20</w:t>
            </w:r>
          </w:p>
        </w:tc>
        <w:tc>
          <w:tcPr>
            <w:tcW w:w="791" w:type="dxa"/>
            <w:tcBorders>
              <w:left w:val="single" w:sz="6" w:space="0" w:color="000000"/>
            </w:tcBorders>
            <w:vAlign w:val="bottom"/>
          </w:tcPr>
          <w:p w14:paraId="27188693" w14:textId="273F48C9" w:rsidR="00CD3B76" w:rsidRPr="00853565" w:rsidRDefault="00CD3B76" w:rsidP="00CD3B76">
            <w:pPr>
              <w:spacing w:before="40" w:line="140" w:lineRule="exact"/>
              <w:ind w:right="284"/>
              <w:jc w:val="right"/>
              <w:rPr>
                <w:lang w:val="en-US"/>
              </w:rPr>
            </w:pPr>
            <w:r w:rsidRPr="00853565">
              <w:rPr>
                <w:lang w:val="en-US"/>
              </w:rPr>
              <w:t>20</w:t>
            </w:r>
          </w:p>
        </w:tc>
        <w:tc>
          <w:tcPr>
            <w:tcW w:w="791" w:type="dxa"/>
            <w:tcBorders>
              <w:left w:val="single" w:sz="6" w:space="0" w:color="000000"/>
            </w:tcBorders>
            <w:shd w:val="clear" w:color="auto" w:fill="auto"/>
            <w:vAlign w:val="bottom"/>
          </w:tcPr>
          <w:p w14:paraId="75855DFD" w14:textId="19B3DDA4" w:rsidR="00CD3B76" w:rsidRPr="00853565" w:rsidRDefault="00CD3B76" w:rsidP="00CD3B76">
            <w:pPr>
              <w:spacing w:before="40" w:line="140" w:lineRule="exact"/>
              <w:ind w:right="284"/>
              <w:jc w:val="right"/>
              <w:rPr>
                <w:lang w:val="en-US"/>
              </w:rPr>
            </w:pPr>
            <w:r w:rsidRPr="00853565">
              <w:rPr>
                <w:lang w:val="en-US"/>
              </w:rPr>
              <w:t>…</w:t>
            </w:r>
          </w:p>
        </w:tc>
        <w:tc>
          <w:tcPr>
            <w:tcW w:w="3366" w:type="dxa"/>
            <w:tcBorders>
              <w:left w:val="single" w:sz="6" w:space="0" w:color="000000"/>
            </w:tcBorders>
            <w:shd w:val="clear" w:color="auto" w:fill="auto"/>
            <w:vAlign w:val="bottom"/>
          </w:tcPr>
          <w:p w14:paraId="1001181C" w14:textId="77777777" w:rsidR="00CD3B76" w:rsidRPr="00853565" w:rsidRDefault="00CD3B76" w:rsidP="00CD3B76">
            <w:pPr>
              <w:spacing w:before="40" w:line="140" w:lineRule="exact"/>
              <w:ind w:left="170"/>
            </w:pPr>
            <w:r w:rsidRPr="00853565">
              <w:rPr>
                <w:i/>
              </w:rPr>
              <w:t>South Africa</w:t>
            </w:r>
          </w:p>
        </w:tc>
      </w:tr>
      <w:tr w:rsidR="00853565" w:rsidRPr="00853565" w14:paraId="00C93AB2" w14:textId="77777777" w:rsidTr="00266BBA">
        <w:trPr>
          <w:cantSplit/>
        </w:trPr>
        <w:tc>
          <w:tcPr>
            <w:tcW w:w="3395" w:type="dxa"/>
            <w:shd w:val="clear" w:color="auto" w:fill="auto"/>
            <w:vAlign w:val="bottom"/>
          </w:tcPr>
          <w:p w14:paraId="3AE32F14" w14:textId="77777777" w:rsidR="00CD3B76" w:rsidRPr="00853565" w:rsidRDefault="00CD3B76" w:rsidP="00CD3B76">
            <w:pPr>
              <w:pStyle w:val="13"/>
              <w:spacing w:before="40" w:line="140" w:lineRule="exact"/>
              <w:rPr>
                <w:sz w:val="14"/>
                <w:szCs w:val="14"/>
              </w:rPr>
            </w:pPr>
            <w:r w:rsidRPr="00853565">
              <w:rPr>
                <w:sz w:val="14"/>
                <w:szCs w:val="14"/>
                <w:u w:val="none"/>
              </w:rPr>
              <w:t>Страны ЕС</w:t>
            </w:r>
          </w:p>
        </w:tc>
        <w:tc>
          <w:tcPr>
            <w:tcW w:w="791" w:type="dxa"/>
            <w:tcBorders>
              <w:left w:val="single" w:sz="6" w:space="0" w:color="000000"/>
            </w:tcBorders>
            <w:shd w:val="clear" w:color="auto" w:fill="auto"/>
            <w:vAlign w:val="bottom"/>
          </w:tcPr>
          <w:p w14:paraId="3891F027" w14:textId="77777777" w:rsidR="00CD3B76" w:rsidRPr="00853565" w:rsidRDefault="00CD3B76" w:rsidP="00CD3B76">
            <w:pPr>
              <w:snapToGrid w:val="0"/>
              <w:spacing w:before="40" w:line="140" w:lineRule="exact"/>
              <w:ind w:right="284"/>
              <w:jc w:val="right"/>
              <w:rPr>
                <w:lang w:val="en-US"/>
              </w:rPr>
            </w:pPr>
          </w:p>
        </w:tc>
        <w:tc>
          <w:tcPr>
            <w:tcW w:w="791" w:type="dxa"/>
            <w:tcBorders>
              <w:left w:val="single" w:sz="6" w:space="0" w:color="000000"/>
              <w:right w:val="single" w:sz="6" w:space="0" w:color="000000"/>
            </w:tcBorders>
            <w:vAlign w:val="bottom"/>
          </w:tcPr>
          <w:p w14:paraId="69A222DA" w14:textId="77777777" w:rsidR="00CD3B76" w:rsidRPr="00853565" w:rsidRDefault="00CD3B76" w:rsidP="00CD3B76">
            <w:pPr>
              <w:spacing w:before="40" w:line="140" w:lineRule="exact"/>
              <w:ind w:right="284"/>
              <w:jc w:val="right"/>
              <w:rPr>
                <w:lang w:val="en-US"/>
              </w:rPr>
            </w:pPr>
          </w:p>
        </w:tc>
        <w:tc>
          <w:tcPr>
            <w:tcW w:w="791" w:type="dxa"/>
            <w:tcBorders>
              <w:left w:val="single" w:sz="6" w:space="0" w:color="000000"/>
            </w:tcBorders>
            <w:vAlign w:val="bottom"/>
          </w:tcPr>
          <w:p w14:paraId="0C1FEB53" w14:textId="77777777" w:rsidR="00CD3B76" w:rsidRPr="00853565" w:rsidRDefault="00CD3B76" w:rsidP="00CD3B76">
            <w:pPr>
              <w:spacing w:before="40" w:line="140" w:lineRule="exact"/>
              <w:ind w:right="284"/>
              <w:jc w:val="right"/>
              <w:rPr>
                <w:lang w:val="en-US"/>
              </w:rPr>
            </w:pPr>
          </w:p>
        </w:tc>
        <w:tc>
          <w:tcPr>
            <w:tcW w:w="791" w:type="dxa"/>
            <w:tcBorders>
              <w:left w:val="single" w:sz="6" w:space="0" w:color="000000"/>
            </w:tcBorders>
            <w:shd w:val="clear" w:color="auto" w:fill="auto"/>
            <w:vAlign w:val="bottom"/>
          </w:tcPr>
          <w:p w14:paraId="51B6D27F" w14:textId="72EF83D9" w:rsidR="00CD3B76" w:rsidRPr="00853565" w:rsidRDefault="00CD3B76" w:rsidP="00CD3B76">
            <w:pPr>
              <w:spacing w:before="40" w:line="140" w:lineRule="exact"/>
              <w:ind w:right="284"/>
              <w:jc w:val="right"/>
              <w:rPr>
                <w:lang w:val="en-US"/>
              </w:rPr>
            </w:pPr>
          </w:p>
        </w:tc>
        <w:tc>
          <w:tcPr>
            <w:tcW w:w="3366" w:type="dxa"/>
            <w:tcBorders>
              <w:left w:val="single" w:sz="6" w:space="0" w:color="000000"/>
            </w:tcBorders>
            <w:shd w:val="clear" w:color="auto" w:fill="auto"/>
            <w:vAlign w:val="bottom"/>
          </w:tcPr>
          <w:p w14:paraId="04425BD2" w14:textId="77777777" w:rsidR="00CD3B76" w:rsidRPr="00853565" w:rsidRDefault="00CD3B76" w:rsidP="00CD3B76">
            <w:pPr>
              <w:pStyle w:val="13"/>
              <w:spacing w:before="40" w:line="140" w:lineRule="exact"/>
              <w:ind w:left="57"/>
              <w:rPr>
                <w:sz w:val="14"/>
                <w:szCs w:val="14"/>
              </w:rPr>
            </w:pPr>
            <w:r w:rsidRPr="00853565">
              <w:rPr>
                <w:bCs w:val="0"/>
                <w:i/>
                <w:sz w:val="14"/>
                <w:szCs w:val="14"/>
                <w:u w:val="none"/>
                <w:lang w:val="en-US"/>
              </w:rPr>
              <w:t>EU countries</w:t>
            </w:r>
          </w:p>
        </w:tc>
      </w:tr>
      <w:tr w:rsidR="00853565" w:rsidRPr="00853565" w14:paraId="1FF97857" w14:textId="77777777" w:rsidTr="00266BBA">
        <w:trPr>
          <w:cantSplit/>
        </w:trPr>
        <w:tc>
          <w:tcPr>
            <w:tcW w:w="3395" w:type="dxa"/>
            <w:shd w:val="clear" w:color="auto" w:fill="auto"/>
            <w:vAlign w:val="bottom"/>
          </w:tcPr>
          <w:p w14:paraId="42DD7A00" w14:textId="77777777" w:rsidR="00CD3B76" w:rsidRPr="00853565" w:rsidRDefault="00CD3B76" w:rsidP="00CD3B76">
            <w:pPr>
              <w:pStyle w:val="13"/>
              <w:spacing w:before="40" w:line="140" w:lineRule="exact"/>
              <w:ind w:left="284"/>
              <w:rPr>
                <w:sz w:val="14"/>
                <w:szCs w:val="14"/>
              </w:rPr>
            </w:pPr>
            <w:r w:rsidRPr="00853565">
              <w:rPr>
                <w:b w:val="0"/>
                <w:bCs w:val="0"/>
                <w:sz w:val="14"/>
                <w:szCs w:val="14"/>
                <w:u w:val="none"/>
              </w:rPr>
              <w:t>из них:</w:t>
            </w:r>
          </w:p>
        </w:tc>
        <w:tc>
          <w:tcPr>
            <w:tcW w:w="791" w:type="dxa"/>
            <w:tcBorders>
              <w:left w:val="single" w:sz="6" w:space="0" w:color="000000"/>
            </w:tcBorders>
            <w:shd w:val="clear" w:color="auto" w:fill="auto"/>
            <w:vAlign w:val="bottom"/>
          </w:tcPr>
          <w:p w14:paraId="459E1730" w14:textId="77777777" w:rsidR="00CD3B76" w:rsidRPr="00853565" w:rsidRDefault="00CD3B76" w:rsidP="00CD3B76">
            <w:pPr>
              <w:snapToGrid w:val="0"/>
              <w:spacing w:before="40" w:line="140" w:lineRule="exact"/>
              <w:ind w:right="284"/>
              <w:jc w:val="right"/>
              <w:rPr>
                <w:lang w:val="en-US"/>
              </w:rPr>
            </w:pPr>
          </w:p>
        </w:tc>
        <w:tc>
          <w:tcPr>
            <w:tcW w:w="791" w:type="dxa"/>
            <w:tcBorders>
              <w:left w:val="single" w:sz="6" w:space="0" w:color="000000"/>
              <w:right w:val="single" w:sz="6" w:space="0" w:color="000000"/>
            </w:tcBorders>
            <w:vAlign w:val="bottom"/>
          </w:tcPr>
          <w:p w14:paraId="1C572603" w14:textId="77777777" w:rsidR="00CD3B76" w:rsidRPr="00853565" w:rsidRDefault="00CD3B76" w:rsidP="00CD3B76">
            <w:pPr>
              <w:spacing w:before="40" w:line="140" w:lineRule="exact"/>
              <w:ind w:right="284"/>
              <w:jc w:val="right"/>
              <w:rPr>
                <w:lang w:val="en-US"/>
              </w:rPr>
            </w:pPr>
          </w:p>
        </w:tc>
        <w:tc>
          <w:tcPr>
            <w:tcW w:w="791" w:type="dxa"/>
            <w:tcBorders>
              <w:left w:val="single" w:sz="6" w:space="0" w:color="000000"/>
            </w:tcBorders>
            <w:vAlign w:val="bottom"/>
          </w:tcPr>
          <w:p w14:paraId="565A0007" w14:textId="77777777" w:rsidR="00CD3B76" w:rsidRPr="00853565" w:rsidRDefault="00CD3B76" w:rsidP="00CD3B76">
            <w:pPr>
              <w:spacing w:before="40" w:line="140" w:lineRule="exact"/>
              <w:ind w:right="284"/>
              <w:jc w:val="right"/>
              <w:rPr>
                <w:lang w:val="en-US"/>
              </w:rPr>
            </w:pPr>
          </w:p>
        </w:tc>
        <w:tc>
          <w:tcPr>
            <w:tcW w:w="791" w:type="dxa"/>
            <w:tcBorders>
              <w:left w:val="single" w:sz="6" w:space="0" w:color="000000"/>
            </w:tcBorders>
            <w:shd w:val="clear" w:color="auto" w:fill="auto"/>
            <w:vAlign w:val="bottom"/>
          </w:tcPr>
          <w:p w14:paraId="5CEC6BE5" w14:textId="3F9398BB" w:rsidR="00CD3B76" w:rsidRPr="00853565" w:rsidRDefault="00CD3B76" w:rsidP="00CD3B76">
            <w:pPr>
              <w:spacing w:before="40" w:line="140" w:lineRule="exact"/>
              <w:ind w:right="284"/>
              <w:jc w:val="right"/>
              <w:rPr>
                <w:lang w:val="en-US"/>
              </w:rPr>
            </w:pPr>
          </w:p>
        </w:tc>
        <w:tc>
          <w:tcPr>
            <w:tcW w:w="3366" w:type="dxa"/>
            <w:tcBorders>
              <w:left w:val="single" w:sz="6" w:space="0" w:color="000000"/>
            </w:tcBorders>
            <w:shd w:val="clear" w:color="auto" w:fill="auto"/>
            <w:vAlign w:val="bottom"/>
          </w:tcPr>
          <w:p w14:paraId="6E933231" w14:textId="77777777" w:rsidR="00CD3B76" w:rsidRPr="00853565" w:rsidRDefault="00CD3B76" w:rsidP="00CD3B76">
            <w:pPr>
              <w:pStyle w:val="13"/>
              <w:spacing w:before="40" w:line="140" w:lineRule="exact"/>
              <w:ind w:left="284"/>
              <w:rPr>
                <w:sz w:val="14"/>
                <w:szCs w:val="14"/>
              </w:rPr>
            </w:pPr>
            <w:r w:rsidRPr="00853565">
              <w:rPr>
                <w:b w:val="0"/>
                <w:bCs w:val="0"/>
                <w:i/>
                <w:sz w:val="14"/>
                <w:szCs w:val="14"/>
                <w:u w:val="none"/>
              </w:rPr>
              <w:t>of which:</w:t>
            </w:r>
          </w:p>
        </w:tc>
      </w:tr>
      <w:tr w:rsidR="00853565" w:rsidRPr="00853565" w14:paraId="454983B7" w14:textId="77777777" w:rsidTr="00266BBA">
        <w:trPr>
          <w:cantSplit/>
        </w:trPr>
        <w:tc>
          <w:tcPr>
            <w:tcW w:w="3395" w:type="dxa"/>
            <w:shd w:val="clear" w:color="auto" w:fill="auto"/>
            <w:vAlign w:val="bottom"/>
          </w:tcPr>
          <w:p w14:paraId="408A62DE" w14:textId="77777777" w:rsidR="00CD3B76" w:rsidRPr="00853565" w:rsidRDefault="00CD3B76" w:rsidP="00CD3B76">
            <w:pPr>
              <w:spacing w:before="40" w:line="140" w:lineRule="exact"/>
              <w:ind w:left="57"/>
            </w:pPr>
            <w:r w:rsidRPr="00853565">
              <w:t>Австрия</w:t>
            </w:r>
          </w:p>
        </w:tc>
        <w:tc>
          <w:tcPr>
            <w:tcW w:w="791" w:type="dxa"/>
            <w:tcBorders>
              <w:left w:val="single" w:sz="6" w:space="0" w:color="000000"/>
            </w:tcBorders>
            <w:shd w:val="clear" w:color="auto" w:fill="auto"/>
            <w:vAlign w:val="bottom"/>
          </w:tcPr>
          <w:p w14:paraId="17FFC082" w14:textId="77777777" w:rsidR="00CD3B76" w:rsidRPr="00853565" w:rsidRDefault="00CD3B76" w:rsidP="00CD3B76">
            <w:pPr>
              <w:spacing w:before="40" w:line="140" w:lineRule="exact"/>
              <w:ind w:right="284"/>
              <w:jc w:val="right"/>
            </w:pPr>
            <w:r w:rsidRPr="00853565">
              <w:rPr>
                <w:lang w:val="en-US"/>
              </w:rPr>
              <w:t>46</w:t>
            </w:r>
          </w:p>
        </w:tc>
        <w:tc>
          <w:tcPr>
            <w:tcW w:w="791" w:type="dxa"/>
            <w:tcBorders>
              <w:left w:val="single" w:sz="6" w:space="0" w:color="000000"/>
              <w:right w:val="single" w:sz="6" w:space="0" w:color="000000"/>
            </w:tcBorders>
            <w:vAlign w:val="bottom"/>
          </w:tcPr>
          <w:p w14:paraId="4148E8FE" w14:textId="5AFDAECA" w:rsidR="00CD3B76" w:rsidRPr="00853565" w:rsidRDefault="00CD3B76" w:rsidP="00CD3B76">
            <w:pPr>
              <w:spacing w:before="40" w:line="140" w:lineRule="exact"/>
              <w:ind w:right="284"/>
              <w:jc w:val="right"/>
              <w:rPr>
                <w:lang w:val="en-US"/>
              </w:rPr>
            </w:pPr>
            <w:r w:rsidRPr="00853565">
              <w:rPr>
                <w:lang w:val="en-US"/>
              </w:rPr>
              <w:t>49</w:t>
            </w:r>
          </w:p>
        </w:tc>
        <w:tc>
          <w:tcPr>
            <w:tcW w:w="791" w:type="dxa"/>
            <w:tcBorders>
              <w:left w:val="single" w:sz="6" w:space="0" w:color="000000"/>
            </w:tcBorders>
            <w:vAlign w:val="bottom"/>
          </w:tcPr>
          <w:p w14:paraId="251F3975" w14:textId="5F313077" w:rsidR="00CD3B76" w:rsidRPr="00853565" w:rsidRDefault="00CD3B76" w:rsidP="00CD3B76">
            <w:pPr>
              <w:spacing w:before="40" w:line="140" w:lineRule="exact"/>
              <w:ind w:right="284"/>
              <w:jc w:val="right"/>
              <w:rPr>
                <w:lang w:val="en-US"/>
              </w:rPr>
            </w:pPr>
            <w:r w:rsidRPr="00853565">
              <w:rPr>
                <w:lang w:val="en-US"/>
              </w:rPr>
              <w:t>48</w:t>
            </w:r>
          </w:p>
        </w:tc>
        <w:tc>
          <w:tcPr>
            <w:tcW w:w="791" w:type="dxa"/>
            <w:tcBorders>
              <w:left w:val="single" w:sz="6" w:space="0" w:color="000000"/>
            </w:tcBorders>
            <w:shd w:val="clear" w:color="auto" w:fill="auto"/>
            <w:vAlign w:val="bottom"/>
          </w:tcPr>
          <w:p w14:paraId="4988F73E" w14:textId="66316E2D" w:rsidR="00CD3B76" w:rsidRPr="00853565" w:rsidRDefault="00CD3B76" w:rsidP="00CD3B76">
            <w:pPr>
              <w:spacing w:before="40" w:line="140" w:lineRule="exact"/>
              <w:ind w:right="284"/>
              <w:jc w:val="right"/>
              <w:rPr>
                <w:lang w:val="en-US"/>
              </w:rPr>
            </w:pPr>
            <w:r w:rsidRPr="00853565">
              <w:rPr>
                <w:lang w:val="en-US"/>
              </w:rPr>
              <w:t>…</w:t>
            </w:r>
          </w:p>
        </w:tc>
        <w:tc>
          <w:tcPr>
            <w:tcW w:w="3366" w:type="dxa"/>
            <w:tcBorders>
              <w:left w:val="single" w:sz="6" w:space="0" w:color="000000"/>
            </w:tcBorders>
            <w:shd w:val="clear" w:color="auto" w:fill="auto"/>
            <w:vAlign w:val="bottom"/>
          </w:tcPr>
          <w:p w14:paraId="66AE3C3B" w14:textId="77777777" w:rsidR="00CD3B76" w:rsidRPr="00853565" w:rsidRDefault="00CD3B76" w:rsidP="00CD3B76">
            <w:pPr>
              <w:spacing w:before="40" w:line="140" w:lineRule="exact"/>
              <w:ind w:left="170"/>
            </w:pPr>
            <w:r w:rsidRPr="00853565">
              <w:rPr>
                <w:i/>
              </w:rPr>
              <w:t>Austria</w:t>
            </w:r>
          </w:p>
        </w:tc>
      </w:tr>
      <w:tr w:rsidR="00853565" w:rsidRPr="00853565" w14:paraId="46E42589" w14:textId="77777777" w:rsidTr="00266BBA">
        <w:trPr>
          <w:cantSplit/>
        </w:trPr>
        <w:tc>
          <w:tcPr>
            <w:tcW w:w="3395" w:type="dxa"/>
            <w:shd w:val="clear" w:color="auto" w:fill="auto"/>
            <w:vAlign w:val="bottom"/>
          </w:tcPr>
          <w:p w14:paraId="304EECFB" w14:textId="77777777" w:rsidR="00CD3B76" w:rsidRPr="00853565" w:rsidRDefault="00CD3B76" w:rsidP="00CD3B76">
            <w:pPr>
              <w:spacing w:before="40" w:line="140" w:lineRule="exact"/>
              <w:ind w:left="57"/>
            </w:pPr>
            <w:r w:rsidRPr="00853565">
              <w:t>Болгария</w:t>
            </w:r>
          </w:p>
        </w:tc>
        <w:tc>
          <w:tcPr>
            <w:tcW w:w="791" w:type="dxa"/>
            <w:tcBorders>
              <w:left w:val="single" w:sz="6" w:space="0" w:color="000000"/>
            </w:tcBorders>
            <w:shd w:val="clear" w:color="auto" w:fill="auto"/>
            <w:vAlign w:val="bottom"/>
          </w:tcPr>
          <w:p w14:paraId="5EE6296E" w14:textId="77777777" w:rsidR="00CD3B76" w:rsidRPr="00853565" w:rsidRDefault="00CD3B76" w:rsidP="00CD3B76">
            <w:pPr>
              <w:spacing w:before="40" w:line="140" w:lineRule="exact"/>
              <w:ind w:right="284"/>
              <w:jc w:val="right"/>
            </w:pPr>
            <w:r w:rsidRPr="00853565">
              <w:rPr>
                <w:lang w:val="en-US"/>
              </w:rPr>
              <w:t>38</w:t>
            </w:r>
          </w:p>
        </w:tc>
        <w:tc>
          <w:tcPr>
            <w:tcW w:w="791" w:type="dxa"/>
            <w:tcBorders>
              <w:left w:val="single" w:sz="6" w:space="0" w:color="000000"/>
              <w:right w:val="single" w:sz="6" w:space="0" w:color="000000"/>
            </w:tcBorders>
            <w:vAlign w:val="bottom"/>
          </w:tcPr>
          <w:p w14:paraId="2EE9D7EE" w14:textId="6E396F27" w:rsidR="00CD3B76" w:rsidRPr="00853565" w:rsidRDefault="00CD3B76" w:rsidP="00CD3B76">
            <w:pPr>
              <w:spacing w:before="40" w:line="140" w:lineRule="exact"/>
              <w:ind w:right="284"/>
              <w:jc w:val="right"/>
              <w:rPr>
                <w:lang w:val="en-US"/>
              </w:rPr>
            </w:pPr>
            <w:r w:rsidRPr="00853565">
              <w:rPr>
                <w:lang w:val="en-US"/>
              </w:rPr>
              <w:t>34</w:t>
            </w:r>
          </w:p>
        </w:tc>
        <w:tc>
          <w:tcPr>
            <w:tcW w:w="791" w:type="dxa"/>
            <w:tcBorders>
              <w:left w:val="single" w:sz="6" w:space="0" w:color="000000"/>
            </w:tcBorders>
            <w:vAlign w:val="bottom"/>
          </w:tcPr>
          <w:p w14:paraId="5C0D9209" w14:textId="2A53F03E" w:rsidR="00CD3B76" w:rsidRPr="00853565" w:rsidRDefault="00CD3B76" w:rsidP="00CD3B76">
            <w:pPr>
              <w:spacing w:before="40" w:line="140" w:lineRule="exact"/>
              <w:ind w:right="284"/>
              <w:jc w:val="right"/>
              <w:rPr>
                <w:lang w:val="en-US"/>
              </w:rPr>
            </w:pPr>
            <w:r w:rsidRPr="00853565">
              <w:rPr>
                <w:lang w:val="en-US"/>
              </w:rPr>
              <w:t>33</w:t>
            </w:r>
          </w:p>
        </w:tc>
        <w:tc>
          <w:tcPr>
            <w:tcW w:w="791" w:type="dxa"/>
            <w:tcBorders>
              <w:left w:val="single" w:sz="6" w:space="0" w:color="000000"/>
            </w:tcBorders>
            <w:shd w:val="clear" w:color="auto" w:fill="auto"/>
            <w:vAlign w:val="bottom"/>
          </w:tcPr>
          <w:p w14:paraId="3ED04F68" w14:textId="7FD4829C" w:rsidR="00CD3B76" w:rsidRPr="00853565" w:rsidRDefault="00CD3B76" w:rsidP="00CD3B76">
            <w:pPr>
              <w:spacing w:before="40" w:line="140" w:lineRule="exact"/>
              <w:ind w:right="284"/>
              <w:jc w:val="right"/>
              <w:rPr>
                <w:lang w:val="en-US"/>
              </w:rPr>
            </w:pPr>
            <w:r w:rsidRPr="00853565">
              <w:rPr>
                <w:lang w:val="en-US"/>
              </w:rPr>
              <w:t>…</w:t>
            </w:r>
          </w:p>
        </w:tc>
        <w:tc>
          <w:tcPr>
            <w:tcW w:w="3366" w:type="dxa"/>
            <w:tcBorders>
              <w:left w:val="single" w:sz="6" w:space="0" w:color="000000"/>
            </w:tcBorders>
            <w:shd w:val="clear" w:color="auto" w:fill="auto"/>
            <w:vAlign w:val="bottom"/>
          </w:tcPr>
          <w:p w14:paraId="5C1FB15D" w14:textId="77777777" w:rsidR="00CD3B76" w:rsidRPr="00853565" w:rsidRDefault="00CD3B76" w:rsidP="00CD3B76">
            <w:pPr>
              <w:spacing w:before="40" w:line="140" w:lineRule="exact"/>
              <w:ind w:left="170"/>
            </w:pPr>
            <w:r w:rsidRPr="00853565">
              <w:rPr>
                <w:i/>
              </w:rPr>
              <w:t>Bulgaria</w:t>
            </w:r>
          </w:p>
        </w:tc>
      </w:tr>
      <w:tr w:rsidR="00853565" w:rsidRPr="00853565" w14:paraId="56D0D43A" w14:textId="77777777" w:rsidTr="00266BBA">
        <w:trPr>
          <w:cantSplit/>
        </w:trPr>
        <w:tc>
          <w:tcPr>
            <w:tcW w:w="3395" w:type="dxa"/>
            <w:shd w:val="clear" w:color="auto" w:fill="auto"/>
            <w:vAlign w:val="bottom"/>
          </w:tcPr>
          <w:p w14:paraId="3980D010" w14:textId="77777777" w:rsidR="00CD3B76" w:rsidRPr="00853565" w:rsidRDefault="00CD3B76" w:rsidP="00CD3B76">
            <w:pPr>
              <w:spacing w:before="40" w:line="140" w:lineRule="exact"/>
              <w:ind w:left="57"/>
            </w:pPr>
            <w:r w:rsidRPr="00853565">
              <w:t xml:space="preserve">Венгрия </w:t>
            </w:r>
          </w:p>
        </w:tc>
        <w:tc>
          <w:tcPr>
            <w:tcW w:w="791" w:type="dxa"/>
            <w:tcBorders>
              <w:left w:val="single" w:sz="6" w:space="0" w:color="000000"/>
            </w:tcBorders>
            <w:shd w:val="clear" w:color="auto" w:fill="auto"/>
            <w:vAlign w:val="bottom"/>
          </w:tcPr>
          <w:p w14:paraId="1DBAC0BE" w14:textId="77777777" w:rsidR="00CD3B76" w:rsidRPr="00853565" w:rsidRDefault="00CD3B76" w:rsidP="00CD3B76">
            <w:pPr>
              <w:spacing w:before="40" w:line="140" w:lineRule="exact"/>
              <w:ind w:right="284"/>
              <w:jc w:val="right"/>
            </w:pPr>
            <w:r w:rsidRPr="00853565">
              <w:rPr>
                <w:lang w:val="en-US"/>
              </w:rPr>
              <w:t>39</w:t>
            </w:r>
          </w:p>
        </w:tc>
        <w:tc>
          <w:tcPr>
            <w:tcW w:w="791" w:type="dxa"/>
            <w:tcBorders>
              <w:left w:val="single" w:sz="6" w:space="0" w:color="000000"/>
              <w:right w:val="single" w:sz="6" w:space="0" w:color="000000"/>
            </w:tcBorders>
            <w:vAlign w:val="bottom"/>
          </w:tcPr>
          <w:p w14:paraId="47E642AF" w14:textId="7B4BE417" w:rsidR="00CD3B76" w:rsidRPr="00853565" w:rsidRDefault="00CD3B76" w:rsidP="00CD3B76">
            <w:pPr>
              <w:spacing w:before="40" w:line="140" w:lineRule="exact"/>
              <w:ind w:right="284"/>
              <w:jc w:val="right"/>
              <w:rPr>
                <w:lang w:val="en-US"/>
              </w:rPr>
            </w:pPr>
            <w:r w:rsidRPr="00853565">
              <w:rPr>
                <w:lang w:val="en-US"/>
              </w:rPr>
              <w:t>29</w:t>
            </w:r>
          </w:p>
        </w:tc>
        <w:tc>
          <w:tcPr>
            <w:tcW w:w="791" w:type="dxa"/>
            <w:tcBorders>
              <w:left w:val="single" w:sz="6" w:space="0" w:color="000000"/>
            </w:tcBorders>
            <w:vAlign w:val="bottom"/>
          </w:tcPr>
          <w:p w14:paraId="67990C36" w14:textId="1B516DF4" w:rsidR="00CD3B76" w:rsidRPr="00853565" w:rsidRDefault="00CD3B76" w:rsidP="00CD3B76">
            <w:pPr>
              <w:spacing w:before="40" w:line="140" w:lineRule="exact"/>
              <w:ind w:right="284"/>
              <w:jc w:val="right"/>
              <w:rPr>
                <w:lang w:val="en-US"/>
              </w:rPr>
            </w:pPr>
            <w:r w:rsidRPr="00853565">
              <w:rPr>
                <w:lang w:val="en-US"/>
              </w:rPr>
              <w:t>29</w:t>
            </w:r>
          </w:p>
        </w:tc>
        <w:tc>
          <w:tcPr>
            <w:tcW w:w="791" w:type="dxa"/>
            <w:tcBorders>
              <w:left w:val="single" w:sz="6" w:space="0" w:color="000000"/>
            </w:tcBorders>
            <w:shd w:val="clear" w:color="auto" w:fill="auto"/>
            <w:vAlign w:val="bottom"/>
          </w:tcPr>
          <w:p w14:paraId="20810514" w14:textId="340884F0" w:rsidR="00CD3B76" w:rsidRPr="00853565" w:rsidRDefault="00CD3B76" w:rsidP="00CD3B76">
            <w:pPr>
              <w:spacing w:before="40" w:line="140" w:lineRule="exact"/>
              <w:ind w:right="284"/>
              <w:jc w:val="right"/>
              <w:rPr>
                <w:lang w:val="en-US"/>
              </w:rPr>
            </w:pPr>
            <w:r w:rsidRPr="00853565">
              <w:rPr>
                <w:lang w:val="en-US"/>
              </w:rPr>
              <w:t>…</w:t>
            </w:r>
          </w:p>
        </w:tc>
        <w:tc>
          <w:tcPr>
            <w:tcW w:w="3366" w:type="dxa"/>
            <w:tcBorders>
              <w:left w:val="single" w:sz="6" w:space="0" w:color="000000"/>
            </w:tcBorders>
            <w:shd w:val="clear" w:color="auto" w:fill="auto"/>
            <w:vAlign w:val="bottom"/>
          </w:tcPr>
          <w:p w14:paraId="58BC9C9B" w14:textId="77777777" w:rsidR="00CD3B76" w:rsidRPr="00853565" w:rsidRDefault="00CD3B76" w:rsidP="00CD3B76">
            <w:pPr>
              <w:spacing w:before="40" w:line="140" w:lineRule="exact"/>
              <w:ind w:left="170"/>
            </w:pPr>
            <w:r w:rsidRPr="00853565">
              <w:rPr>
                <w:i/>
              </w:rPr>
              <w:t>Hungary</w:t>
            </w:r>
          </w:p>
        </w:tc>
      </w:tr>
      <w:tr w:rsidR="00853565" w:rsidRPr="00853565" w14:paraId="21C4B1EB" w14:textId="77777777" w:rsidTr="00266BBA">
        <w:trPr>
          <w:cantSplit/>
        </w:trPr>
        <w:tc>
          <w:tcPr>
            <w:tcW w:w="3395" w:type="dxa"/>
            <w:shd w:val="clear" w:color="auto" w:fill="auto"/>
            <w:vAlign w:val="bottom"/>
          </w:tcPr>
          <w:p w14:paraId="246AA0D2" w14:textId="77777777" w:rsidR="00CD3B76" w:rsidRPr="00853565" w:rsidRDefault="00CD3B76" w:rsidP="00CD3B76">
            <w:pPr>
              <w:spacing w:before="40" w:line="140" w:lineRule="exact"/>
              <w:ind w:left="57"/>
            </w:pPr>
            <w:r w:rsidRPr="00853565">
              <w:t>Германия</w:t>
            </w:r>
          </w:p>
        </w:tc>
        <w:tc>
          <w:tcPr>
            <w:tcW w:w="791" w:type="dxa"/>
            <w:tcBorders>
              <w:left w:val="single" w:sz="6" w:space="0" w:color="000000"/>
            </w:tcBorders>
            <w:shd w:val="clear" w:color="auto" w:fill="auto"/>
            <w:vAlign w:val="bottom"/>
          </w:tcPr>
          <w:p w14:paraId="29A85369" w14:textId="77777777" w:rsidR="00CD3B76" w:rsidRPr="00853565" w:rsidRDefault="00CD3B76" w:rsidP="00CD3B76">
            <w:pPr>
              <w:spacing w:before="40" w:line="140" w:lineRule="exact"/>
              <w:ind w:right="284"/>
              <w:jc w:val="right"/>
            </w:pPr>
            <w:r w:rsidRPr="00853565">
              <w:t>...</w:t>
            </w:r>
          </w:p>
        </w:tc>
        <w:tc>
          <w:tcPr>
            <w:tcW w:w="791" w:type="dxa"/>
            <w:tcBorders>
              <w:left w:val="single" w:sz="6" w:space="0" w:color="000000"/>
              <w:right w:val="single" w:sz="6" w:space="0" w:color="000000"/>
            </w:tcBorders>
            <w:vAlign w:val="bottom"/>
          </w:tcPr>
          <w:p w14:paraId="5B96B8D9" w14:textId="5150E086" w:rsidR="00CD3B76" w:rsidRPr="00853565" w:rsidRDefault="00CD3B76" w:rsidP="00CD3B76">
            <w:pPr>
              <w:spacing w:before="40" w:line="140" w:lineRule="exact"/>
              <w:ind w:right="284"/>
              <w:jc w:val="right"/>
              <w:rPr>
                <w:lang w:val="en-US"/>
              </w:rPr>
            </w:pPr>
            <w:r w:rsidRPr="00853565">
              <w:rPr>
                <w:lang w:val="en-US"/>
              </w:rPr>
              <w:t>38</w:t>
            </w:r>
          </w:p>
        </w:tc>
        <w:tc>
          <w:tcPr>
            <w:tcW w:w="791" w:type="dxa"/>
            <w:tcBorders>
              <w:left w:val="single" w:sz="6" w:space="0" w:color="000000"/>
            </w:tcBorders>
            <w:vAlign w:val="bottom"/>
          </w:tcPr>
          <w:p w14:paraId="403E4B80" w14:textId="56BD7FB6" w:rsidR="00CD3B76" w:rsidRPr="00853565" w:rsidRDefault="00CD3B76" w:rsidP="00CD3B76">
            <w:pPr>
              <w:spacing w:before="40" w:line="140" w:lineRule="exact"/>
              <w:ind w:right="284"/>
              <w:jc w:val="right"/>
              <w:rPr>
                <w:lang w:val="en-US"/>
              </w:rPr>
            </w:pPr>
            <w:r w:rsidRPr="00853565">
              <w:rPr>
                <w:lang w:val="en-US"/>
              </w:rPr>
              <w:t>40</w:t>
            </w:r>
          </w:p>
        </w:tc>
        <w:tc>
          <w:tcPr>
            <w:tcW w:w="791" w:type="dxa"/>
            <w:tcBorders>
              <w:left w:val="single" w:sz="6" w:space="0" w:color="000000"/>
            </w:tcBorders>
            <w:shd w:val="clear" w:color="auto" w:fill="auto"/>
            <w:vAlign w:val="bottom"/>
          </w:tcPr>
          <w:p w14:paraId="3994A2AF" w14:textId="317A10B3" w:rsidR="00CD3B76" w:rsidRPr="00853565" w:rsidRDefault="00CD3B76" w:rsidP="00CD3B76">
            <w:pPr>
              <w:spacing w:before="40" w:line="140" w:lineRule="exact"/>
              <w:ind w:right="284"/>
              <w:jc w:val="right"/>
              <w:rPr>
                <w:lang w:val="en-US"/>
              </w:rPr>
            </w:pPr>
            <w:r w:rsidRPr="00853565">
              <w:rPr>
                <w:lang w:val="en-US"/>
              </w:rPr>
              <w:t>…</w:t>
            </w:r>
          </w:p>
        </w:tc>
        <w:tc>
          <w:tcPr>
            <w:tcW w:w="3366" w:type="dxa"/>
            <w:tcBorders>
              <w:left w:val="single" w:sz="6" w:space="0" w:color="000000"/>
            </w:tcBorders>
            <w:shd w:val="clear" w:color="auto" w:fill="auto"/>
            <w:vAlign w:val="bottom"/>
          </w:tcPr>
          <w:p w14:paraId="37CBD55A" w14:textId="77777777" w:rsidR="00CD3B76" w:rsidRPr="00853565" w:rsidRDefault="00CD3B76" w:rsidP="00CD3B76">
            <w:pPr>
              <w:spacing w:before="40" w:line="140" w:lineRule="exact"/>
              <w:ind w:left="170"/>
            </w:pPr>
            <w:r w:rsidRPr="00853565">
              <w:rPr>
                <w:i/>
              </w:rPr>
              <w:t>Germany</w:t>
            </w:r>
          </w:p>
        </w:tc>
      </w:tr>
      <w:tr w:rsidR="00853565" w:rsidRPr="00853565" w14:paraId="564DE0A3" w14:textId="77777777" w:rsidTr="00266BBA">
        <w:trPr>
          <w:cantSplit/>
        </w:trPr>
        <w:tc>
          <w:tcPr>
            <w:tcW w:w="3395" w:type="dxa"/>
            <w:shd w:val="clear" w:color="auto" w:fill="auto"/>
            <w:vAlign w:val="bottom"/>
          </w:tcPr>
          <w:p w14:paraId="625EC6A4" w14:textId="77777777" w:rsidR="00CD3B76" w:rsidRPr="00853565" w:rsidRDefault="00CD3B76" w:rsidP="00CD3B76">
            <w:pPr>
              <w:spacing w:before="40" w:line="140" w:lineRule="exact"/>
              <w:ind w:left="57"/>
            </w:pPr>
            <w:r w:rsidRPr="00853565">
              <w:t>Дания</w:t>
            </w:r>
          </w:p>
        </w:tc>
        <w:tc>
          <w:tcPr>
            <w:tcW w:w="791" w:type="dxa"/>
            <w:tcBorders>
              <w:left w:val="single" w:sz="6" w:space="0" w:color="000000"/>
            </w:tcBorders>
            <w:shd w:val="clear" w:color="auto" w:fill="auto"/>
            <w:vAlign w:val="bottom"/>
          </w:tcPr>
          <w:p w14:paraId="68F75A11" w14:textId="77777777" w:rsidR="00CD3B76" w:rsidRPr="00853565" w:rsidRDefault="00CD3B76" w:rsidP="00CD3B76">
            <w:pPr>
              <w:spacing w:before="40" w:line="140" w:lineRule="exact"/>
              <w:ind w:right="284"/>
              <w:jc w:val="right"/>
            </w:pPr>
            <w:r w:rsidRPr="00853565">
              <w:rPr>
                <w:lang w:val="en-US"/>
              </w:rPr>
              <w:t>43</w:t>
            </w:r>
          </w:p>
        </w:tc>
        <w:tc>
          <w:tcPr>
            <w:tcW w:w="791" w:type="dxa"/>
            <w:tcBorders>
              <w:left w:val="single" w:sz="6" w:space="0" w:color="000000"/>
              <w:right w:val="single" w:sz="6" w:space="0" w:color="000000"/>
            </w:tcBorders>
            <w:vAlign w:val="bottom"/>
          </w:tcPr>
          <w:p w14:paraId="1BD57387" w14:textId="06E0BAC7" w:rsidR="00CD3B76" w:rsidRPr="00853565" w:rsidRDefault="00CD3B76" w:rsidP="00CD3B76">
            <w:pPr>
              <w:spacing w:before="40" w:line="140" w:lineRule="exact"/>
              <w:ind w:right="284"/>
              <w:jc w:val="right"/>
              <w:rPr>
                <w:lang w:val="en-US"/>
              </w:rPr>
            </w:pPr>
            <w:r w:rsidRPr="00853565">
              <w:rPr>
                <w:lang w:val="en-US"/>
              </w:rPr>
              <w:t>54</w:t>
            </w:r>
          </w:p>
        </w:tc>
        <w:tc>
          <w:tcPr>
            <w:tcW w:w="791" w:type="dxa"/>
            <w:tcBorders>
              <w:left w:val="single" w:sz="6" w:space="0" w:color="000000"/>
            </w:tcBorders>
            <w:vAlign w:val="bottom"/>
          </w:tcPr>
          <w:p w14:paraId="66BDC554" w14:textId="71322B45" w:rsidR="00CD3B76" w:rsidRPr="00853565" w:rsidRDefault="00CD3B76" w:rsidP="00CD3B76">
            <w:pPr>
              <w:spacing w:before="40" w:line="140" w:lineRule="exact"/>
              <w:ind w:right="284"/>
              <w:jc w:val="right"/>
              <w:rPr>
                <w:lang w:val="en-US"/>
              </w:rPr>
            </w:pPr>
            <w:r w:rsidRPr="00853565">
              <w:rPr>
                <w:lang w:val="en-US"/>
              </w:rPr>
              <w:t>53</w:t>
            </w:r>
          </w:p>
        </w:tc>
        <w:tc>
          <w:tcPr>
            <w:tcW w:w="791" w:type="dxa"/>
            <w:tcBorders>
              <w:left w:val="single" w:sz="6" w:space="0" w:color="000000"/>
            </w:tcBorders>
            <w:shd w:val="clear" w:color="auto" w:fill="auto"/>
            <w:vAlign w:val="bottom"/>
          </w:tcPr>
          <w:p w14:paraId="74472BDE" w14:textId="631F20FE" w:rsidR="00CD3B76" w:rsidRPr="00853565" w:rsidRDefault="00CD3B76" w:rsidP="00CD3B76">
            <w:pPr>
              <w:spacing w:before="40" w:line="140" w:lineRule="exact"/>
              <w:ind w:right="284"/>
              <w:jc w:val="right"/>
              <w:rPr>
                <w:lang w:val="en-US"/>
              </w:rPr>
            </w:pPr>
            <w:r w:rsidRPr="00853565">
              <w:rPr>
                <w:lang w:val="en-US"/>
              </w:rPr>
              <w:t>…</w:t>
            </w:r>
          </w:p>
        </w:tc>
        <w:tc>
          <w:tcPr>
            <w:tcW w:w="3366" w:type="dxa"/>
            <w:tcBorders>
              <w:left w:val="single" w:sz="6" w:space="0" w:color="000000"/>
            </w:tcBorders>
            <w:shd w:val="clear" w:color="auto" w:fill="auto"/>
            <w:vAlign w:val="bottom"/>
          </w:tcPr>
          <w:p w14:paraId="0BA1B949" w14:textId="77777777" w:rsidR="00CD3B76" w:rsidRPr="00853565" w:rsidRDefault="00CD3B76" w:rsidP="00CD3B76">
            <w:pPr>
              <w:spacing w:before="40" w:line="140" w:lineRule="exact"/>
              <w:ind w:left="170"/>
            </w:pPr>
            <w:r w:rsidRPr="00853565">
              <w:rPr>
                <w:i/>
              </w:rPr>
              <w:t>Denmark</w:t>
            </w:r>
          </w:p>
        </w:tc>
      </w:tr>
      <w:tr w:rsidR="00853565" w:rsidRPr="00853565" w14:paraId="214EFB60" w14:textId="77777777" w:rsidTr="00266BBA">
        <w:trPr>
          <w:cantSplit/>
        </w:trPr>
        <w:tc>
          <w:tcPr>
            <w:tcW w:w="3395" w:type="dxa"/>
            <w:shd w:val="clear" w:color="auto" w:fill="auto"/>
            <w:vAlign w:val="bottom"/>
          </w:tcPr>
          <w:p w14:paraId="04AFB31F" w14:textId="77777777" w:rsidR="00CD3B76" w:rsidRPr="00853565" w:rsidRDefault="00CD3B76" w:rsidP="00CD3B76">
            <w:pPr>
              <w:spacing w:before="40" w:line="140" w:lineRule="exact"/>
              <w:ind w:left="57"/>
            </w:pPr>
            <w:r w:rsidRPr="00853565">
              <w:t>Испания</w:t>
            </w:r>
          </w:p>
        </w:tc>
        <w:tc>
          <w:tcPr>
            <w:tcW w:w="791" w:type="dxa"/>
            <w:tcBorders>
              <w:left w:val="single" w:sz="6" w:space="0" w:color="000000"/>
            </w:tcBorders>
            <w:shd w:val="clear" w:color="auto" w:fill="auto"/>
            <w:vAlign w:val="bottom"/>
          </w:tcPr>
          <w:p w14:paraId="637760EF" w14:textId="77777777" w:rsidR="00CD3B76" w:rsidRPr="00853565" w:rsidRDefault="00CD3B76" w:rsidP="00CD3B76">
            <w:pPr>
              <w:spacing w:before="40" w:line="140" w:lineRule="exact"/>
              <w:ind w:right="284"/>
              <w:jc w:val="right"/>
            </w:pPr>
            <w:r w:rsidRPr="00853565">
              <w:rPr>
                <w:lang w:val="en-US"/>
              </w:rPr>
              <w:t>40</w:t>
            </w:r>
          </w:p>
        </w:tc>
        <w:tc>
          <w:tcPr>
            <w:tcW w:w="791" w:type="dxa"/>
            <w:tcBorders>
              <w:left w:val="single" w:sz="6" w:space="0" w:color="000000"/>
              <w:right w:val="single" w:sz="6" w:space="0" w:color="000000"/>
            </w:tcBorders>
            <w:vAlign w:val="bottom"/>
          </w:tcPr>
          <w:p w14:paraId="7B0F8A3A" w14:textId="5EE814B2" w:rsidR="00CD3B76" w:rsidRPr="00853565" w:rsidRDefault="00CD3B76" w:rsidP="00CD3B76">
            <w:pPr>
              <w:spacing w:before="40" w:line="140" w:lineRule="exact"/>
              <w:ind w:right="284"/>
              <w:jc w:val="right"/>
              <w:rPr>
                <w:lang w:val="en-US"/>
              </w:rPr>
            </w:pPr>
            <w:r w:rsidRPr="00853565">
              <w:rPr>
                <w:lang w:val="en-US"/>
              </w:rPr>
              <w:t>44</w:t>
            </w:r>
          </w:p>
        </w:tc>
        <w:tc>
          <w:tcPr>
            <w:tcW w:w="791" w:type="dxa"/>
            <w:tcBorders>
              <w:left w:val="single" w:sz="6" w:space="0" w:color="000000"/>
            </w:tcBorders>
            <w:vAlign w:val="bottom"/>
          </w:tcPr>
          <w:p w14:paraId="1E36C9FC" w14:textId="64D01294" w:rsidR="00CD3B76" w:rsidRPr="00853565" w:rsidRDefault="00CD3B76" w:rsidP="00CD3B76">
            <w:pPr>
              <w:spacing w:before="40" w:line="140" w:lineRule="exact"/>
              <w:ind w:right="284"/>
              <w:jc w:val="right"/>
              <w:rPr>
                <w:lang w:val="en-US"/>
              </w:rPr>
            </w:pPr>
            <w:r w:rsidRPr="00853565">
              <w:rPr>
                <w:lang w:val="en-US"/>
              </w:rPr>
              <w:t>44</w:t>
            </w:r>
          </w:p>
        </w:tc>
        <w:tc>
          <w:tcPr>
            <w:tcW w:w="791" w:type="dxa"/>
            <w:tcBorders>
              <w:left w:val="single" w:sz="6" w:space="0" w:color="000000"/>
            </w:tcBorders>
            <w:shd w:val="clear" w:color="auto" w:fill="auto"/>
            <w:vAlign w:val="bottom"/>
          </w:tcPr>
          <w:p w14:paraId="75CEA543" w14:textId="3C4188EA" w:rsidR="00CD3B76" w:rsidRPr="00853565" w:rsidRDefault="00CD3B76" w:rsidP="00CD3B76">
            <w:pPr>
              <w:spacing w:before="40" w:line="140" w:lineRule="exact"/>
              <w:ind w:right="284"/>
              <w:jc w:val="right"/>
              <w:rPr>
                <w:lang w:val="en-US"/>
              </w:rPr>
            </w:pPr>
            <w:r w:rsidRPr="00853565">
              <w:rPr>
                <w:lang w:val="en-US"/>
              </w:rPr>
              <w:t>…</w:t>
            </w:r>
          </w:p>
        </w:tc>
        <w:tc>
          <w:tcPr>
            <w:tcW w:w="3366" w:type="dxa"/>
            <w:tcBorders>
              <w:left w:val="single" w:sz="6" w:space="0" w:color="000000"/>
            </w:tcBorders>
            <w:shd w:val="clear" w:color="auto" w:fill="auto"/>
            <w:vAlign w:val="bottom"/>
          </w:tcPr>
          <w:p w14:paraId="547ED8C6" w14:textId="77777777" w:rsidR="00CD3B76" w:rsidRPr="00853565" w:rsidRDefault="00CD3B76" w:rsidP="00CD3B76">
            <w:pPr>
              <w:spacing w:before="40" w:line="140" w:lineRule="exact"/>
              <w:ind w:left="170"/>
            </w:pPr>
            <w:r w:rsidRPr="00853565">
              <w:rPr>
                <w:i/>
                <w:lang w:val="en-US"/>
              </w:rPr>
              <w:t>Spain</w:t>
            </w:r>
          </w:p>
        </w:tc>
      </w:tr>
      <w:tr w:rsidR="00853565" w:rsidRPr="00853565" w14:paraId="09E60366" w14:textId="77777777" w:rsidTr="00266BBA">
        <w:trPr>
          <w:cantSplit/>
        </w:trPr>
        <w:tc>
          <w:tcPr>
            <w:tcW w:w="3395" w:type="dxa"/>
            <w:shd w:val="clear" w:color="auto" w:fill="auto"/>
            <w:vAlign w:val="bottom"/>
          </w:tcPr>
          <w:p w14:paraId="6E0E4460" w14:textId="77777777" w:rsidR="00CD3B76" w:rsidRPr="00853565" w:rsidRDefault="00CD3B76" w:rsidP="00CD3B76">
            <w:pPr>
              <w:spacing w:before="40" w:line="140" w:lineRule="exact"/>
              <w:ind w:left="57"/>
            </w:pPr>
            <w:r w:rsidRPr="00853565">
              <w:t>Италия</w:t>
            </w:r>
          </w:p>
        </w:tc>
        <w:tc>
          <w:tcPr>
            <w:tcW w:w="791" w:type="dxa"/>
            <w:tcBorders>
              <w:left w:val="single" w:sz="6" w:space="0" w:color="000000"/>
            </w:tcBorders>
            <w:shd w:val="clear" w:color="auto" w:fill="auto"/>
            <w:vAlign w:val="bottom"/>
          </w:tcPr>
          <w:p w14:paraId="3462010D" w14:textId="77777777" w:rsidR="00CD3B76" w:rsidRPr="00853565" w:rsidRDefault="00CD3B76" w:rsidP="00CD3B76">
            <w:pPr>
              <w:spacing w:before="40" w:line="140" w:lineRule="exact"/>
              <w:ind w:right="284"/>
              <w:jc w:val="right"/>
            </w:pPr>
            <w:r w:rsidRPr="00853565">
              <w:t>33</w:t>
            </w:r>
          </w:p>
        </w:tc>
        <w:tc>
          <w:tcPr>
            <w:tcW w:w="791" w:type="dxa"/>
            <w:tcBorders>
              <w:left w:val="single" w:sz="6" w:space="0" w:color="000000"/>
              <w:right w:val="single" w:sz="6" w:space="0" w:color="000000"/>
            </w:tcBorders>
            <w:vAlign w:val="bottom"/>
          </w:tcPr>
          <w:p w14:paraId="1DFCB244" w14:textId="1D898678" w:rsidR="00CD3B76" w:rsidRPr="00853565" w:rsidRDefault="00CD3B76" w:rsidP="00CD3B76">
            <w:pPr>
              <w:spacing w:before="40" w:line="140" w:lineRule="exact"/>
              <w:ind w:right="284"/>
              <w:jc w:val="right"/>
              <w:rPr>
                <w:lang w:val="en-US"/>
              </w:rPr>
            </w:pPr>
            <w:r w:rsidRPr="00853565">
              <w:rPr>
                <w:lang w:val="en-US"/>
              </w:rPr>
              <w:t>31</w:t>
            </w:r>
          </w:p>
        </w:tc>
        <w:tc>
          <w:tcPr>
            <w:tcW w:w="791" w:type="dxa"/>
            <w:tcBorders>
              <w:left w:val="single" w:sz="6" w:space="0" w:color="000000"/>
            </w:tcBorders>
            <w:vAlign w:val="bottom"/>
          </w:tcPr>
          <w:p w14:paraId="024F9CB8" w14:textId="5EE2BE35" w:rsidR="00CD3B76" w:rsidRPr="00853565" w:rsidRDefault="00CD3B76" w:rsidP="00CD3B76">
            <w:pPr>
              <w:spacing w:before="40" w:line="140" w:lineRule="exact"/>
              <w:ind w:right="284"/>
              <w:jc w:val="right"/>
              <w:rPr>
                <w:lang w:val="en-US"/>
              </w:rPr>
            </w:pPr>
            <w:r w:rsidRPr="00853565">
              <w:rPr>
                <w:lang w:val="en-US"/>
              </w:rPr>
              <w:t>32</w:t>
            </w:r>
          </w:p>
        </w:tc>
        <w:tc>
          <w:tcPr>
            <w:tcW w:w="791" w:type="dxa"/>
            <w:tcBorders>
              <w:left w:val="single" w:sz="6" w:space="0" w:color="000000"/>
            </w:tcBorders>
            <w:shd w:val="clear" w:color="auto" w:fill="auto"/>
            <w:vAlign w:val="bottom"/>
          </w:tcPr>
          <w:p w14:paraId="2ECF1209" w14:textId="392E4E47" w:rsidR="00CD3B76" w:rsidRPr="00853565" w:rsidRDefault="00CD3B76" w:rsidP="00CD3B76">
            <w:pPr>
              <w:spacing w:before="40" w:line="140" w:lineRule="exact"/>
              <w:ind w:right="284"/>
              <w:jc w:val="right"/>
              <w:rPr>
                <w:lang w:val="en-US"/>
              </w:rPr>
            </w:pPr>
            <w:r w:rsidRPr="00853565">
              <w:rPr>
                <w:lang w:val="en-US"/>
              </w:rPr>
              <w:t>…</w:t>
            </w:r>
          </w:p>
        </w:tc>
        <w:tc>
          <w:tcPr>
            <w:tcW w:w="3366" w:type="dxa"/>
            <w:tcBorders>
              <w:left w:val="single" w:sz="6" w:space="0" w:color="000000"/>
            </w:tcBorders>
            <w:shd w:val="clear" w:color="auto" w:fill="auto"/>
            <w:vAlign w:val="bottom"/>
          </w:tcPr>
          <w:p w14:paraId="0EC72BBF" w14:textId="77777777" w:rsidR="00CD3B76" w:rsidRPr="00853565" w:rsidRDefault="00CD3B76" w:rsidP="00CD3B76">
            <w:pPr>
              <w:spacing w:before="40" w:line="140" w:lineRule="exact"/>
              <w:ind w:left="170"/>
            </w:pPr>
            <w:r w:rsidRPr="00853565">
              <w:rPr>
                <w:i/>
              </w:rPr>
              <w:t>Italy</w:t>
            </w:r>
          </w:p>
        </w:tc>
      </w:tr>
    </w:tbl>
    <w:p w14:paraId="581D1EB2" w14:textId="7DBEC50D" w:rsidR="00504A06" w:rsidRPr="00853565" w:rsidRDefault="00504A06">
      <w:pPr>
        <w:pStyle w:val="19"/>
        <w:pageBreakBefore/>
        <w:spacing w:before="0" w:after="60"/>
        <w:jc w:val="right"/>
      </w:pPr>
      <w:r w:rsidRPr="00853565">
        <w:rPr>
          <w:rFonts w:ascii="Arial" w:hAnsi="Arial" w:cs="Arial"/>
          <w:sz w:val="14"/>
          <w:szCs w:val="14"/>
          <w:lang w:val="en-US"/>
        </w:rPr>
        <w:lastRenderedPageBreak/>
        <w:t xml:space="preserve">Продолжение табл./ </w:t>
      </w:r>
      <w:r w:rsidRPr="00853565">
        <w:rPr>
          <w:rFonts w:ascii="Arial" w:hAnsi="Arial" w:cs="Arial"/>
          <w:i/>
          <w:sz w:val="14"/>
          <w:szCs w:val="14"/>
          <w:lang w:val="en-US"/>
        </w:rPr>
        <w:t>Continued table</w:t>
      </w:r>
      <w:r w:rsidRPr="00853565">
        <w:rPr>
          <w:rFonts w:ascii="Arial" w:hAnsi="Arial" w:cs="Arial"/>
          <w:sz w:val="14"/>
          <w:szCs w:val="14"/>
          <w:lang w:val="en-US"/>
        </w:rPr>
        <w:t xml:space="preserve"> </w:t>
      </w:r>
      <w:r w:rsidR="00693970" w:rsidRPr="00853565">
        <w:rPr>
          <w:rFonts w:ascii="Arial" w:hAnsi="Arial" w:cs="Arial"/>
          <w:sz w:val="14"/>
          <w:szCs w:val="14"/>
          <w:lang w:val="en-US"/>
        </w:rPr>
        <w:t>26.</w:t>
      </w:r>
      <w:r w:rsidRPr="00853565">
        <w:rPr>
          <w:rFonts w:ascii="Arial" w:hAnsi="Arial" w:cs="Arial"/>
          <w:sz w:val="14"/>
          <w:szCs w:val="14"/>
          <w:lang w:val="en-US"/>
        </w:rPr>
        <w:t>17</w:t>
      </w:r>
    </w:p>
    <w:tbl>
      <w:tblPr>
        <w:tblW w:w="9925" w:type="dxa"/>
        <w:tblLayout w:type="fixed"/>
        <w:tblCellMar>
          <w:left w:w="0" w:type="dxa"/>
          <w:right w:w="0" w:type="dxa"/>
        </w:tblCellMar>
        <w:tblLook w:val="0000" w:firstRow="0" w:lastRow="0" w:firstColumn="0" w:lastColumn="0" w:noHBand="0" w:noVBand="0"/>
      </w:tblPr>
      <w:tblGrid>
        <w:gridCol w:w="3377"/>
        <w:gridCol w:w="793"/>
        <w:gridCol w:w="793"/>
        <w:gridCol w:w="793"/>
        <w:gridCol w:w="793"/>
        <w:gridCol w:w="3376"/>
      </w:tblGrid>
      <w:tr w:rsidR="00853565" w:rsidRPr="00853565" w14:paraId="56BB13D7" w14:textId="77777777" w:rsidTr="00266BBA">
        <w:trPr>
          <w:cantSplit/>
        </w:trPr>
        <w:tc>
          <w:tcPr>
            <w:tcW w:w="3377" w:type="dxa"/>
            <w:tcBorders>
              <w:top w:val="single" w:sz="6" w:space="0" w:color="000000"/>
              <w:bottom w:val="single" w:sz="6" w:space="0" w:color="000000"/>
            </w:tcBorders>
            <w:shd w:val="clear" w:color="auto" w:fill="auto"/>
            <w:vAlign w:val="bottom"/>
          </w:tcPr>
          <w:p w14:paraId="702F66CE" w14:textId="77777777" w:rsidR="00266BBA" w:rsidRPr="00853565" w:rsidRDefault="00266BBA">
            <w:pPr>
              <w:pStyle w:val="19"/>
              <w:snapToGrid w:val="0"/>
              <w:spacing w:before="60" w:after="60"/>
              <w:rPr>
                <w:rFonts w:ascii="Arial" w:hAnsi="Arial" w:cs="Arial"/>
                <w:sz w:val="14"/>
                <w:szCs w:val="14"/>
              </w:rPr>
            </w:pPr>
          </w:p>
        </w:tc>
        <w:tc>
          <w:tcPr>
            <w:tcW w:w="793" w:type="dxa"/>
            <w:tcBorders>
              <w:top w:val="single" w:sz="6" w:space="0" w:color="000000"/>
              <w:left w:val="single" w:sz="6" w:space="0" w:color="000000"/>
              <w:bottom w:val="single" w:sz="6" w:space="0" w:color="000000"/>
            </w:tcBorders>
            <w:shd w:val="clear" w:color="auto" w:fill="auto"/>
          </w:tcPr>
          <w:p w14:paraId="6587EC5D" w14:textId="77777777" w:rsidR="00266BBA" w:rsidRPr="00853565" w:rsidRDefault="00266BBA">
            <w:pPr>
              <w:spacing w:before="60" w:after="60"/>
              <w:jc w:val="center"/>
            </w:pPr>
            <w:r w:rsidRPr="00853565">
              <w:t>2010</w:t>
            </w:r>
          </w:p>
        </w:tc>
        <w:tc>
          <w:tcPr>
            <w:tcW w:w="793" w:type="dxa"/>
            <w:tcBorders>
              <w:top w:val="single" w:sz="6" w:space="0" w:color="000000"/>
              <w:left w:val="single" w:sz="6" w:space="0" w:color="000000"/>
              <w:bottom w:val="single" w:sz="6" w:space="0" w:color="000000"/>
              <w:right w:val="single" w:sz="6" w:space="0" w:color="000000"/>
            </w:tcBorders>
          </w:tcPr>
          <w:p w14:paraId="3B14F700" w14:textId="4751157F" w:rsidR="00266BBA" w:rsidRPr="00853565" w:rsidRDefault="00266BBA" w:rsidP="00FC633B">
            <w:pPr>
              <w:spacing w:before="60" w:after="60"/>
              <w:jc w:val="center"/>
              <w:rPr>
                <w:lang w:val="en-US"/>
              </w:rPr>
            </w:pPr>
            <w:r w:rsidRPr="00853565">
              <w:t>2018</w:t>
            </w:r>
          </w:p>
        </w:tc>
        <w:tc>
          <w:tcPr>
            <w:tcW w:w="793" w:type="dxa"/>
            <w:tcBorders>
              <w:top w:val="single" w:sz="6" w:space="0" w:color="000000"/>
              <w:left w:val="single" w:sz="6" w:space="0" w:color="000000"/>
              <w:bottom w:val="single" w:sz="6" w:space="0" w:color="000000"/>
            </w:tcBorders>
          </w:tcPr>
          <w:p w14:paraId="2E5497B0" w14:textId="0CB277E4" w:rsidR="00266BBA" w:rsidRPr="00853565" w:rsidRDefault="00266BBA" w:rsidP="00FC633B">
            <w:pPr>
              <w:spacing w:before="60" w:after="60"/>
              <w:jc w:val="center"/>
              <w:rPr>
                <w:lang w:val="en-US"/>
              </w:rPr>
            </w:pPr>
            <w:r w:rsidRPr="00853565">
              <w:t>2019</w:t>
            </w:r>
          </w:p>
        </w:tc>
        <w:tc>
          <w:tcPr>
            <w:tcW w:w="793" w:type="dxa"/>
            <w:tcBorders>
              <w:top w:val="single" w:sz="6" w:space="0" w:color="000000"/>
              <w:left w:val="single" w:sz="6" w:space="0" w:color="000000"/>
              <w:bottom w:val="single" w:sz="6" w:space="0" w:color="000000"/>
            </w:tcBorders>
            <w:shd w:val="clear" w:color="auto" w:fill="auto"/>
          </w:tcPr>
          <w:p w14:paraId="2A838B9F" w14:textId="702DED55" w:rsidR="00266BBA" w:rsidRPr="00853565" w:rsidRDefault="00266BBA" w:rsidP="00FC633B">
            <w:pPr>
              <w:spacing w:before="60" w:after="60"/>
              <w:jc w:val="center"/>
              <w:rPr>
                <w:lang w:val="en-US"/>
              </w:rPr>
            </w:pPr>
            <w:r w:rsidRPr="00853565">
              <w:rPr>
                <w:lang w:val="en-US"/>
              </w:rPr>
              <w:t>2020</w:t>
            </w:r>
          </w:p>
        </w:tc>
        <w:tc>
          <w:tcPr>
            <w:tcW w:w="3376" w:type="dxa"/>
            <w:tcBorders>
              <w:top w:val="single" w:sz="6" w:space="0" w:color="000000"/>
              <w:left w:val="single" w:sz="6" w:space="0" w:color="000000"/>
              <w:bottom w:val="single" w:sz="6" w:space="0" w:color="000000"/>
            </w:tcBorders>
            <w:shd w:val="clear" w:color="auto" w:fill="auto"/>
            <w:vAlign w:val="bottom"/>
          </w:tcPr>
          <w:p w14:paraId="15DCE7F3" w14:textId="77777777" w:rsidR="00266BBA" w:rsidRPr="00853565" w:rsidRDefault="00266BBA">
            <w:pPr>
              <w:snapToGrid w:val="0"/>
              <w:spacing w:before="60" w:after="60"/>
              <w:jc w:val="center"/>
              <w:rPr>
                <w:lang w:val="en-US"/>
              </w:rPr>
            </w:pPr>
          </w:p>
        </w:tc>
      </w:tr>
      <w:tr w:rsidR="00853565" w:rsidRPr="00853565" w14:paraId="5D8B6CDB" w14:textId="77777777" w:rsidTr="00266BBA">
        <w:trPr>
          <w:cantSplit/>
        </w:trPr>
        <w:tc>
          <w:tcPr>
            <w:tcW w:w="3377" w:type="dxa"/>
            <w:shd w:val="clear" w:color="auto" w:fill="auto"/>
            <w:vAlign w:val="bottom"/>
          </w:tcPr>
          <w:p w14:paraId="61F512A5" w14:textId="77777777" w:rsidR="00CD3B76" w:rsidRPr="00853565" w:rsidRDefault="00CD3B76" w:rsidP="00A02D52">
            <w:pPr>
              <w:spacing w:before="36" w:line="140" w:lineRule="exact"/>
              <w:ind w:left="57"/>
            </w:pPr>
            <w:r w:rsidRPr="00853565">
              <w:t>Литва</w:t>
            </w:r>
          </w:p>
        </w:tc>
        <w:tc>
          <w:tcPr>
            <w:tcW w:w="793" w:type="dxa"/>
            <w:tcBorders>
              <w:left w:val="single" w:sz="6" w:space="0" w:color="000000"/>
            </w:tcBorders>
            <w:shd w:val="clear" w:color="auto" w:fill="auto"/>
            <w:vAlign w:val="bottom"/>
          </w:tcPr>
          <w:p w14:paraId="11D9213B" w14:textId="75287C28" w:rsidR="00CD3B76" w:rsidRPr="00853565" w:rsidRDefault="00CD3B76" w:rsidP="00A02D52">
            <w:pPr>
              <w:spacing w:before="36" w:line="140" w:lineRule="exact"/>
              <w:ind w:right="284"/>
              <w:jc w:val="right"/>
              <w:rPr>
                <w:lang w:val="en-US"/>
              </w:rPr>
            </w:pPr>
            <w:r w:rsidRPr="00853565">
              <w:rPr>
                <w:lang w:val="en-US"/>
              </w:rPr>
              <w:t>65</w:t>
            </w:r>
          </w:p>
        </w:tc>
        <w:tc>
          <w:tcPr>
            <w:tcW w:w="793" w:type="dxa"/>
            <w:tcBorders>
              <w:left w:val="single" w:sz="6" w:space="0" w:color="000000"/>
              <w:right w:val="single" w:sz="6" w:space="0" w:color="000000"/>
            </w:tcBorders>
            <w:vAlign w:val="bottom"/>
          </w:tcPr>
          <w:p w14:paraId="45FCDC87" w14:textId="2743BE2E" w:rsidR="00CD3B76" w:rsidRPr="00853565" w:rsidRDefault="00CD3B76" w:rsidP="00A02D52">
            <w:pPr>
              <w:spacing w:before="36" w:line="140" w:lineRule="exact"/>
              <w:ind w:right="284"/>
              <w:jc w:val="right"/>
              <w:rPr>
                <w:lang w:val="en-US"/>
              </w:rPr>
            </w:pPr>
            <w:r w:rsidRPr="00853565">
              <w:rPr>
                <w:lang w:val="en-US"/>
              </w:rPr>
              <w:t>42</w:t>
            </w:r>
          </w:p>
        </w:tc>
        <w:tc>
          <w:tcPr>
            <w:tcW w:w="793" w:type="dxa"/>
            <w:tcBorders>
              <w:left w:val="single" w:sz="6" w:space="0" w:color="000000"/>
            </w:tcBorders>
            <w:vAlign w:val="bottom"/>
          </w:tcPr>
          <w:p w14:paraId="10A50395" w14:textId="7204BDBC" w:rsidR="00CD3B76" w:rsidRPr="00853565" w:rsidRDefault="00CD3B76" w:rsidP="00A02D52">
            <w:pPr>
              <w:spacing w:before="36" w:line="140" w:lineRule="exact"/>
              <w:ind w:right="284"/>
              <w:jc w:val="right"/>
              <w:rPr>
                <w:lang w:val="en-US"/>
              </w:rPr>
            </w:pPr>
            <w:r w:rsidRPr="00853565">
              <w:rPr>
                <w:lang w:val="en-US"/>
              </w:rPr>
              <w:t>40</w:t>
            </w:r>
          </w:p>
        </w:tc>
        <w:tc>
          <w:tcPr>
            <w:tcW w:w="793" w:type="dxa"/>
            <w:tcBorders>
              <w:left w:val="single" w:sz="6" w:space="0" w:color="000000"/>
            </w:tcBorders>
            <w:shd w:val="clear" w:color="auto" w:fill="auto"/>
            <w:vAlign w:val="bottom"/>
          </w:tcPr>
          <w:p w14:paraId="51DC8D61" w14:textId="1863F533" w:rsidR="00CD3B76" w:rsidRPr="00853565" w:rsidRDefault="00CD3B76" w:rsidP="00A02D52">
            <w:pPr>
              <w:spacing w:before="36" w:line="140" w:lineRule="exact"/>
              <w:ind w:right="284"/>
              <w:jc w:val="right"/>
              <w:rPr>
                <w:lang w:val="en-US"/>
              </w:rPr>
            </w:pPr>
            <w:r w:rsidRPr="00853565">
              <w:rPr>
                <w:lang w:val="en-US"/>
              </w:rPr>
              <w:t>…</w:t>
            </w:r>
          </w:p>
        </w:tc>
        <w:tc>
          <w:tcPr>
            <w:tcW w:w="3376" w:type="dxa"/>
            <w:tcBorders>
              <w:left w:val="single" w:sz="6" w:space="0" w:color="000000"/>
            </w:tcBorders>
            <w:shd w:val="clear" w:color="auto" w:fill="auto"/>
            <w:vAlign w:val="bottom"/>
          </w:tcPr>
          <w:p w14:paraId="1B77C9F5" w14:textId="77777777" w:rsidR="00CD3B76" w:rsidRPr="00853565" w:rsidRDefault="00CD3B76" w:rsidP="00A02D52">
            <w:pPr>
              <w:spacing w:before="36" w:line="140" w:lineRule="exact"/>
              <w:ind w:left="170"/>
            </w:pPr>
            <w:r w:rsidRPr="00853565">
              <w:rPr>
                <w:i/>
              </w:rPr>
              <w:t>Lithuania</w:t>
            </w:r>
          </w:p>
        </w:tc>
      </w:tr>
      <w:tr w:rsidR="00853565" w:rsidRPr="00853565" w14:paraId="3B22A356" w14:textId="77777777" w:rsidTr="00B67A28">
        <w:trPr>
          <w:cantSplit/>
        </w:trPr>
        <w:tc>
          <w:tcPr>
            <w:tcW w:w="3377" w:type="dxa"/>
            <w:shd w:val="clear" w:color="auto" w:fill="auto"/>
            <w:vAlign w:val="bottom"/>
          </w:tcPr>
          <w:p w14:paraId="48DBF7E2" w14:textId="77777777" w:rsidR="00CD3B76" w:rsidRPr="00853565" w:rsidRDefault="00CD3B76" w:rsidP="00A02D52">
            <w:pPr>
              <w:spacing w:before="36" w:line="140" w:lineRule="exact"/>
              <w:ind w:left="57"/>
            </w:pPr>
            <w:r w:rsidRPr="00853565">
              <w:t>Нидерланды</w:t>
            </w:r>
          </w:p>
        </w:tc>
        <w:tc>
          <w:tcPr>
            <w:tcW w:w="793" w:type="dxa"/>
            <w:tcBorders>
              <w:left w:val="single" w:sz="6" w:space="0" w:color="000000"/>
            </w:tcBorders>
            <w:shd w:val="clear" w:color="auto" w:fill="auto"/>
            <w:vAlign w:val="bottom"/>
          </w:tcPr>
          <w:p w14:paraId="39C16947" w14:textId="3735E67F" w:rsidR="00CD3B76" w:rsidRPr="00853565" w:rsidRDefault="00CD3B76" w:rsidP="00A02D52">
            <w:pPr>
              <w:spacing w:before="36" w:line="140" w:lineRule="exact"/>
              <w:ind w:right="284"/>
              <w:jc w:val="right"/>
            </w:pPr>
            <w:r w:rsidRPr="00853565">
              <w:t>39</w:t>
            </w:r>
          </w:p>
        </w:tc>
        <w:tc>
          <w:tcPr>
            <w:tcW w:w="793" w:type="dxa"/>
            <w:tcBorders>
              <w:left w:val="single" w:sz="6" w:space="0" w:color="000000"/>
              <w:right w:val="single" w:sz="6" w:space="0" w:color="000000"/>
            </w:tcBorders>
            <w:vAlign w:val="bottom"/>
          </w:tcPr>
          <w:p w14:paraId="4D8DFC62" w14:textId="6F2A1D0B" w:rsidR="00CD3B76" w:rsidRPr="00853565" w:rsidRDefault="00CD3B76" w:rsidP="00A02D52">
            <w:pPr>
              <w:spacing w:before="36" w:line="140" w:lineRule="exact"/>
              <w:ind w:right="284"/>
              <w:jc w:val="right"/>
              <w:rPr>
                <w:lang w:val="en-US"/>
              </w:rPr>
            </w:pPr>
            <w:r w:rsidRPr="00853565">
              <w:rPr>
                <w:lang w:val="en-US"/>
              </w:rPr>
              <w:t>52</w:t>
            </w:r>
          </w:p>
        </w:tc>
        <w:tc>
          <w:tcPr>
            <w:tcW w:w="793" w:type="dxa"/>
            <w:tcBorders>
              <w:left w:val="single" w:sz="6" w:space="0" w:color="000000"/>
            </w:tcBorders>
            <w:vAlign w:val="bottom"/>
          </w:tcPr>
          <w:p w14:paraId="5B181750" w14:textId="1C7CD115" w:rsidR="00CD3B76" w:rsidRPr="00853565" w:rsidRDefault="00CD3B76" w:rsidP="00A02D52">
            <w:pPr>
              <w:spacing w:before="36" w:line="140" w:lineRule="exact"/>
              <w:ind w:right="284"/>
              <w:jc w:val="right"/>
              <w:rPr>
                <w:lang w:val="en-US"/>
              </w:rPr>
            </w:pPr>
            <w:r w:rsidRPr="00853565">
              <w:rPr>
                <w:lang w:val="en-US"/>
              </w:rPr>
              <w:t>...</w:t>
            </w:r>
          </w:p>
        </w:tc>
        <w:tc>
          <w:tcPr>
            <w:tcW w:w="793" w:type="dxa"/>
            <w:tcBorders>
              <w:left w:val="single" w:sz="6" w:space="0" w:color="000000"/>
            </w:tcBorders>
            <w:shd w:val="clear" w:color="auto" w:fill="auto"/>
          </w:tcPr>
          <w:p w14:paraId="4BF089E8" w14:textId="7BCE173D" w:rsidR="00CD3B76" w:rsidRPr="00853565" w:rsidRDefault="00CD3B76" w:rsidP="00A02D52">
            <w:pPr>
              <w:spacing w:before="36" w:line="140" w:lineRule="exact"/>
              <w:ind w:right="284"/>
              <w:jc w:val="right"/>
              <w:rPr>
                <w:lang w:val="en-US"/>
              </w:rPr>
            </w:pPr>
            <w:r w:rsidRPr="00853565">
              <w:rPr>
                <w:lang w:val="en-US"/>
              </w:rPr>
              <w:t>…</w:t>
            </w:r>
          </w:p>
        </w:tc>
        <w:tc>
          <w:tcPr>
            <w:tcW w:w="3376" w:type="dxa"/>
            <w:tcBorders>
              <w:left w:val="single" w:sz="6" w:space="0" w:color="000000"/>
            </w:tcBorders>
            <w:shd w:val="clear" w:color="auto" w:fill="auto"/>
            <w:vAlign w:val="bottom"/>
          </w:tcPr>
          <w:p w14:paraId="341595DA" w14:textId="77777777" w:rsidR="00CD3B76" w:rsidRPr="00853565" w:rsidRDefault="00CD3B76" w:rsidP="00A02D52">
            <w:pPr>
              <w:spacing w:before="36" w:line="140" w:lineRule="exact"/>
              <w:ind w:left="170"/>
            </w:pPr>
            <w:r w:rsidRPr="00853565">
              <w:rPr>
                <w:i/>
              </w:rPr>
              <w:t>Netherlands</w:t>
            </w:r>
          </w:p>
        </w:tc>
      </w:tr>
      <w:tr w:rsidR="00853565" w:rsidRPr="00853565" w14:paraId="4C5041EA" w14:textId="77777777" w:rsidTr="00B67A28">
        <w:trPr>
          <w:cantSplit/>
        </w:trPr>
        <w:tc>
          <w:tcPr>
            <w:tcW w:w="3377" w:type="dxa"/>
            <w:shd w:val="clear" w:color="auto" w:fill="auto"/>
            <w:vAlign w:val="bottom"/>
          </w:tcPr>
          <w:p w14:paraId="3AE0FD99" w14:textId="77777777" w:rsidR="00CD3B76" w:rsidRPr="00853565" w:rsidRDefault="00CD3B76" w:rsidP="00A02D52">
            <w:pPr>
              <w:spacing w:before="36" w:line="140" w:lineRule="exact"/>
              <w:ind w:left="57"/>
            </w:pPr>
            <w:r w:rsidRPr="00853565">
              <w:t>Польша</w:t>
            </w:r>
          </w:p>
        </w:tc>
        <w:tc>
          <w:tcPr>
            <w:tcW w:w="793" w:type="dxa"/>
            <w:tcBorders>
              <w:left w:val="single" w:sz="6" w:space="0" w:color="000000"/>
            </w:tcBorders>
            <w:shd w:val="clear" w:color="auto" w:fill="auto"/>
            <w:vAlign w:val="bottom"/>
          </w:tcPr>
          <w:p w14:paraId="646DAAE0" w14:textId="40266616" w:rsidR="00CD3B76" w:rsidRPr="00853565" w:rsidRDefault="00CD3B76" w:rsidP="00A02D52">
            <w:pPr>
              <w:spacing w:before="36" w:line="140" w:lineRule="exact"/>
              <w:ind w:right="284"/>
              <w:jc w:val="right"/>
            </w:pPr>
            <w:r w:rsidRPr="00853565">
              <w:t>56</w:t>
            </w:r>
          </w:p>
        </w:tc>
        <w:tc>
          <w:tcPr>
            <w:tcW w:w="793" w:type="dxa"/>
            <w:tcBorders>
              <w:left w:val="single" w:sz="6" w:space="0" w:color="000000"/>
              <w:right w:val="single" w:sz="6" w:space="0" w:color="000000"/>
            </w:tcBorders>
            <w:vAlign w:val="bottom"/>
          </w:tcPr>
          <w:p w14:paraId="1CC126DE" w14:textId="23E007E0" w:rsidR="00CD3B76" w:rsidRPr="00853565" w:rsidRDefault="00CD3B76" w:rsidP="00A02D52">
            <w:pPr>
              <w:spacing w:before="36" w:line="140" w:lineRule="exact"/>
              <w:ind w:right="284"/>
              <w:jc w:val="right"/>
              <w:rPr>
                <w:lang w:val="en-US"/>
              </w:rPr>
            </w:pPr>
            <w:r w:rsidRPr="00853565">
              <w:rPr>
                <w:lang w:val="en-US"/>
              </w:rPr>
              <w:t>39</w:t>
            </w:r>
          </w:p>
        </w:tc>
        <w:tc>
          <w:tcPr>
            <w:tcW w:w="793" w:type="dxa"/>
            <w:tcBorders>
              <w:left w:val="single" w:sz="6" w:space="0" w:color="000000"/>
            </w:tcBorders>
            <w:vAlign w:val="bottom"/>
          </w:tcPr>
          <w:p w14:paraId="38FCC3E1" w14:textId="3E7DDE29" w:rsidR="00CD3B76" w:rsidRPr="00853565" w:rsidRDefault="00CD3B76" w:rsidP="00A02D52">
            <w:pPr>
              <w:spacing w:before="36" w:line="140" w:lineRule="exact"/>
              <w:ind w:right="284"/>
              <w:jc w:val="right"/>
              <w:rPr>
                <w:lang w:val="en-US"/>
              </w:rPr>
            </w:pPr>
            <w:r w:rsidRPr="00853565">
              <w:rPr>
                <w:lang w:val="en-US"/>
              </w:rPr>
              <w:t>38</w:t>
            </w:r>
          </w:p>
        </w:tc>
        <w:tc>
          <w:tcPr>
            <w:tcW w:w="793" w:type="dxa"/>
            <w:tcBorders>
              <w:left w:val="single" w:sz="6" w:space="0" w:color="000000"/>
            </w:tcBorders>
            <w:shd w:val="clear" w:color="auto" w:fill="auto"/>
          </w:tcPr>
          <w:p w14:paraId="5E413A7A" w14:textId="13474962" w:rsidR="00CD3B76" w:rsidRPr="00853565" w:rsidRDefault="00CD3B76" w:rsidP="00A02D52">
            <w:pPr>
              <w:spacing w:before="36" w:line="140" w:lineRule="exact"/>
              <w:ind w:right="284"/>
              <w:jc w:val="right"/>
              <w:rPr>
                <w:lang w:val="en-US"/>
              </w:rPr>
            </w:pPr>
            <w:r w:rsidRPr="00853565">
              <w:rPr>
                <w:lang w:val="en-US"/>
              </w:rPr>
              <w:t>…</w:t>
            </w:r>
          </w:p>
        </w:tc>
        <w:tc>
          <w:tcPr>
            <w:tcW w:w="3376" w:type="dxa"/>
            <w:tcBorders>
              <w:left w:val="single" w:sz="6" w:space="0" w:color="000000"/>
            </w:tcBorders>
            <w:shd w:val="clear" w:color="auto" w:fill="auto"/>
            <w:vAlign w:val="bottom"/>
          </w:tcPr>
          <w:p w14:paraId="38DE8991" w14:textId="77777777" w:rsidR="00CD3B76" w:rsidRPr="00853565" w:rsidRDefault="00CD3B76" w:rsidP="00A02D52">
            <w:pPr>
              <w:spacing w:before="36" w:line="140" w:lineRule="exact"/>
              <w:ind w:left="170"/>
            </w:pPr>
            <w:r w:rsidRPr="00853565">
              <w:rPr>
                <w:i/>
              </w:rPr>
              <w:t>Poland</w:t>
            </w:r>
          </w:p>
        </w:tc>
      </w:tr>
      <w:tr w:rsidR="00853565" w:rsidRPr="00853565" w14:paraId="0BBFE9E1" w14:textId="77777777" w:rsidTr="00B67A28">
        <w:trPr>
          <w:cantSplit/>
        </w:trPr>
        <w:tc>
          <w:tcPr>
            <w:tcW w:w="3377" w:type="dxa"/>
            <w:shd w:val="clear" w:color="auto" w:fill="auto"/>
            <w:vAlign w:val="bottom"/>
          </w:tcPr>
          <w:p w14:paraId="3DFD8E5E" w14:textId="77777777" w:rsidR="00CD3B76" w:rsidRPr="00853565" w:rsidRDefault="00CD3B76" w:rsidP="00A02D52">
            <w:pPr>
              <w:spacing w:before="36" w:line="140" w:lineRule="exact"/>
              <w:ind w:left="57"/>
            </w:pPr>
            <w:r w:rsidRPr="00853565">
              <w:t>Португалия</w:t>
            </w:r>
          </w:p>
        </w:tc>
        <w:tc>
          <w:tcPr>
            <w:tcW w:w="793" w:type="dxa"/>
            <w:tcBorders>
              <w:left w:val="single" w:sz="6" w:space="0" w:color="000000"/>
            </w:tcBorders>
            <w:shd w:val="clear" w:color="auto" w:fill="auto"/>
            <w:vAlign w:val="bottom"/>
          </w:tcPr>
          <w:p w14:paraId="434B7641" w14:textId="41F93D43" w:rsidR="00CD3B76" w:rsidRPr="00853565" w:rsidRDefault="00CD3B76" w:rsidP="00A02D52">
            <w:pPr>
              <w:spacing w:before="36" w:line="140" w:lineRule="exact"/>
              <w:ind w:right="284"/>
              <w:jc w:val="right"/>
            </w:pPr>
            <w:r w:rsidRPr="00853565">
              <w:t>36</w:t>
            </w:r>
          </w:p>
        </w:tc>
        <w:tc>
          <w:tcPr>
            <w:tcW w:w="793" w:type="dxa"/>
            <w:tcBorders>
              <w:left w:val="single" w:sz="6" w:space="0" w:color="000000"/>
              <w:right w:val="single" w:sz="6" w:space="0" w:color="000000"/>
            </w:tcBorders>
            <w:vAlign w:val="bottom"/>
          </w:tcPr>
          <w:p w14:paraId="38315348" w14:textId="29F66F62" w:rsidR="00CD3B76" w:rsidRPr="00853565" w:rsidRDefault="00CD3B76" w:rsidP="00A02D52">
            <w:pPr>
              <w:spacing w:before="36" w:line="140" w:lineRule="exact"/>
              <w:ind w:right="284"/>
              <w:jc w:val="right"/>
              <w:rPr>
                <w:lang w:val="en-US"/>
              </w:rPr>
            </w:pPr>
            <w:r w:rsidRPr="00853565">
              <w:rPr>
                <w:lang w:val="en-US"/>
              </w:rPr>
              <w:t>35</w:t>
            </w:r>
          </w:p>
        </w:tc>
        <w:tc>
          <w:tcPr>
            <w:tcW w:w="793" w:type="dxa"/>
            <w:tcBorders>
              <w:left w:val="single" w:sz="6" w:space="0" w:color="000000"/>
            </w:tcBorders>
            <w:vAlign w:val="bottom"/>
          </w:tcPr>
          <w:p w14:paraId="5754B424" w14:textId="620F56E2" w:rsidR="00CD3B76" w:rsidRPr="00853565" w:rsidRDefault="00CD3B76" w:rsidP="00A02D52">
            <w:pPr>
              <w:spacing w:before="36" w:line="140" w:lineRule="exact"/>
              <w:ind w:right="284"/>
              <w:jc w:val="right"/>
              <w:rPr>
                <w:lang w:val="en-US"/>
              </w:rPr>
            </w:pPr>
            <w:r w:rsidRPr="00853565">
              <w:rPr>
                <w:lang w:val="en-US"/>
              </w:rPr>
              <w:t>36</w:t>
            </w:r>
          </w:p>
        </w:tc>
        <w:tc>
          <w:tcPr>
            <w:tcW w:w="793" w:type="dxa"/>
            <w:tcBorders>
              <w:left w:val="single" w:sz="6" w:space="0" w:color="000000"/>
            </w:tcBorders>
            <w:shd w:val="clear" w:color="auto" w:fill="auto"/>
          </w:tcPr>
          <w:p w14:paraId="410467BE" w14:textId="731C9340" w:rsidR="00CD3B76" w:rsidRPr="00853565" w:rsidRDefault="00CD3B76" w:rsidP="00A02D52">
            <w:pPr>
              <w:spacing w:before="36" w:line="140" w:lineRule="exact"/>
              <w:ind w:right="284"/>
              <w:jc w:val="right"/>
              <w:rPr>
                <w:lang w:val="en-US"/>
              </w:rPr>
            </w:pPr>
            <w:r w:rsidRPr="00853565">
              <w:rPr>
                <w:lang w:val="en-US"/>
              </w:rPr>
              <w:t>…</w:t>
            </w:r>
          </w:p>
        </w:tc>
        <w:tc>
          <w:tcPr>
            <w:tcW w:w="3376" w:type="dxa"/>
            <w:tcBorders>
              <w:left w:val="single" w:sz="6" w:space="0" w:color="000000"/>
            </w:tcBorders>
            <w:shd w:val="clear" w:color="auto" w:fill="auto"/>
            <w:vAlign w:val="bottom"/>
          </w:tcPr>
          <w:p w14:paraId="7A14D1C2" w14:textId="77777777" w:rsidR="00CD3B76" w:rsidRPr="00853565" w:rsidRDefault="00CD3B76" w:rsidP="00A02D52">
            <w:pPr>
              <w:spacing w:before="36" w:line="140" w:lineRule="exact"/>
              <w:ind w:left="170"/>
            </w:pPr>
            <w:r w:rsidRPr="00853565">
              <w:rPr>
                <w:i/>
                <w:lang w:val="en-US"/>
              </w:rPr>
              <w:t>Portugal</w:t>
            </w:r>
          </w:p>
        </w:tc>
      </w:tr>
      <w:tr w:rsidR="00853565" w:rsidRPr="00853565" w14:paraId="72C5480E" w14:textId="77777777" w:rsidTr="00B67A28">
        <w:trPr>
          <w:cantSplit/>
        </w:trPr>
        <w:tc>
          <w:tcPr>
            <w:tcW w:w="3377" w:type="dxa"/>
            <w:shd w:val="clear" w:color="auto" w:fill="auto"/>
            <w:vAlign w:val="bottom"/>
          </w:tcPr>
          <w:p w14:paraId="5C7C0D84" w14:textId="77777777" w:rsidR="00CD3B76" w:rsidRPr="00853565" w:rsidRDefault="00CD3B76" w:rsidP="00A02D52">
            <w:pPr>
              <w:spacing w:before="36" w:line="140" w:lineRule="exact"/>
              <w:ind w:left="57"/>
            </w:pPr>
            <w:r w:rsidRPr="00853565">
              <w:t>Румыния</w:t>
            </w:r>
          </w:p>
        </w:tc>
        <w:tc>
          <w:tcPr>
            <w:tcW w:w="793" w:type="dxa"/>
            <w:tcBorders>
              <w:left w:val="single" w:sz="6" w:space="0" w:color="000000"/>
            </w:tcBorders>
            <w:shd w:val="clear" w:color="auto" w:fill="auto"/>
            <w:vAlign w:val="bottom"/>
          </w:tcPr>
          <w:p w14:paraId="1E1F644F" w14:textId="719FB1E3" w:rsidR="00CD3B76" w:rsidRPr="00853565" w:rsidRDefault="00CD3B76" w:rsidP="00A02D52">
            <w:pPr>
              <w:spacing w:before="36" w:line="140" w:lineRule="exact"/>
              <w:ind w:right="284"/>
              <w:jc w:val="right"/>
            </w:pPr>
            <w:r w:rsidRPr="00853565">
              <w:t>49</w:t>
            </w:r>
          </w:p>
        </w:tc>
        <w:tc>
          <w:tcPr>
            <w:tcW w:w="793" w:type="dxa"/>
            <w:tcBorders>
              <w:left w:val="single" w:sz="6" w:space="0" w:color="000000"/>
              <w:right w:val="single" w:sz="6" w:space="0" w:color="000000"/>
            </w:tcBorders>
            <w:vAlign w:val="bottom"/>
          </w:tcPr>
          <w:p w14:paraId="0EA30971" w14:textId="1C6CB24A" w:rsidR="00CD3B76" w:rsidRPr="00853565" w:rsidRDefault="00CD3B76" w:rsidP="00A02D52">
            <w:pPr>
              <w:spacing w:before="36" w:line="140" w:lineRule="exact"/>
              <w:ind w:right="284"/>
              <w:jc w:val="right"/>
              <w:rPr>
                <w:lang w:val="en-US"/>
              </w:rPr>
            </w:pPr>
            <w:r w:rsidRPr="00853565">
              <w:rPr>
                <w:lang w:val="en-US"/>
              </w:rPr>
              <w:t>28</w:t>
            </w:r>
          </w:p>
        </w:tc>
        <w:tc>
          <w:tcPr>
            <w:tcW w:w="793" w:type="dxa"/>
            <w:tcBorders>
              <w:left w:val="single" w:sz="6" w:space="0" w:color="000000"/>
            </w:tcBorders>
            <w:vAlign w:val="bottom"/>
          </w:tcPr>
          <w:p w14:paraId="1FADDCBD" w14:textId="65436B91" w:rsidR="00CD3B76" w:rsidRPr="00853565" w:rsidRDefault="00CD3B76" w:rsidP="00A02D52">
            <w:pPr>
              <w:spacing w:before="36" w:line="140" w:lineRule="exact"/>
              <w:ind w:right="284"/>
              <w:jc w:val="right"/>
              <w:rPr>
                <w:lang w:val="en-US"/>
              </w:rPr>
            </w:pPr>
            <w:r w:rsidRPr="00853565">
              <w:rPr>
                <w:lang w:val="en-US"/>
              </w:rPr>
              <w:t>27</w:t>
            </w:r>
          </w:p>
        </w:tc>
        <w:tc>
          <w:tcPr>
            <w:tcW w:w="793" w:type="dxa"/>
            <w:tcBorders>
              <w:left w:val="single" w:sz="6" w:space="0" w:color="000000"/>
            </w:tcBorders>
            <w:shd w:val="clear" w:color="auto" w:fill="auto"/>
          </w:tcPr>
          <w:p w14:paraId="3557FEFF" w14:textId="33756B38" w:rsidR="00CD3B76" w:rsidRPr="00853565" w:rsidRDefault="00CD3B76" w:rsidP="00A02D52">
            <w:pPr>
              <w:spacing w:before="36" w:line="140" w:lineRule="exact"/>
              <w:ind w:right="284"/>
              <w:jc w:val="right"/>
              <w:rPr>
                <w:lang w:val="en-US"/>
              </w:rPr>
            </w:pPr>
            <w:r w:rsidRPr="00853565">
              <w:rPr>
                <w:lang w:val="en-US"/>
              </w:rPr>
              <w:t>…</w:t>
            </w:r>
          </w:p>
        </w:tc>
        <w:tc>
          <w:tcPr>
            <w:tcW w:w="3376" w:type="dxa"/>
            <w:tcBorders>
              <w:left w:val="single" w:sz="6" w:space="0" w:color="000000"/>
            </w:tcBorders>
            <w:shd w:val="clear" w:color="auto" w:fill="auto"/>
            <w:vAlign w:val="bottom"/>
          </w:tcPr>
          <w:p w14:paraId="661FF34A" w14:textId="77777777" w:rsidR="00CD3B76" w:rsidRPr="00853565" w:rsidRDefault="00CD3B76" w:rsidP="00A02D52">
            <w:pPr>
              <w:pStyle w:val="19"/>
              <w:spacing w:before="36" w:after="0" w:line="140" w:lineRule="exact"/>
              <w:ind w:left="170"/>
              <w:rPr>
                <w:sz w:val="14"/>
                <w:szCs w:val="14"/>
              </w:rPr>
            </w:pPr>
            <w:r w:rsidRPr="00853565">
              <w:rPr>
                <w:rFonts w:ascii="Arial" w:hAnsi="Arial" w:cs="Arial"/>
                <w:i/>
                <w:sz w:val="14"/>
                <w:szCs w:val="14"/>
              </w:rPr>
              <w:t>Romania</w:t>
            </w:r>
          </w:p>
        </w:tc>
      </w:tr>
      <w:tr w:rsidR="00853565" w:rsidRPr="00853565" w14:paraId="092917E6" w14:textId="77777777" w:rsidTr="00B67A28">
        <w:trPr>
          <w:cantSplit/>
        </w:trPr>
        <w:tc>
          <w:tcPr>
            <w:tcW w:w="3377" w:type="dxa"/>
            <w:shd w:val="clear" w:color="auto" w:fill="auto"/>
            <w:vAlign w:val="bottom"/>
          </w:tcPr>
          <w:p w14:paraId="156A29B0" w14:textId="69F008A9" w:rsidR="00CD3B76" w:rsidRPr="00853565" w:rsidRDefault="00CD3B76" w:rsidP="00A02D52">
            <w:pPr>
              <w:spacing w:before="36" w:line="140" w:lineRule="exact"/>
              <w:ind w:left="57"/>
              <w:rPr>
                <w:lang w:val="en-US"/>
              </w:rPr>
            </w:pPr>
            <w:r w:rsidRPr="00853565">
              <w:t>Соединенное Королевство (Великобритания)</w:t>
            </w:r>
            <w:r w:rsidRPr="00853565">
              <w:rPr>
                <w:vertAlign w:val="superscript"/>
                <w:lang w:val="en-US"/>
              </w:rPr>
              <w:t>5)</w:t>
            </w:r>
          </w:p>
        </w:tc>
        <w:tc>
          <w:tcPr>
            <w:tcW w:w="793" w:type="dxa"/>
            <w:tcBorders>
              <w:left w:val="single" w:sz="6" w:space="0" w:color="000000"/>
            </w:tcBorders>
            <w:shd w:val="clear" w:color="auto" w:fill="auto"/>
            <w:vAlign w:val="bottom"/>
          </w:tcPr>
          <w:p w14:paraId="24CE0E4B" w14:textId="03637A71" w:rsidR="00CD3B76" w:rsidRPr="00853565" w:rsidRDefault="00CD3B76" w:rsidP="00A02D52">
            <w:pPr>
              <w:spacing w:before="36" w:line="140" w:lineRule="exact"/>
              <w:ind w:right="284"/>
              <w:jc w:val="right"/>
            </w:pPr>
            <w:r w:rsidRPr="00853565">
              <w:t>40</w:t>
            </w:r>
          </w:p>
        </w:tc>
        <w:tc>
          <w:tcPr>
            <w:tcW w:w="793" w:type="dxa"/>
            <w:tcBorders>
              <w:left w:val="single" w:sz="6" w:space="0" w:color="000000"/>
              <w:right w:val="single" w:sz="6" w:space="0" w:color="000000"/>
            </w:tcBorders>
            <w:vAlign w:val="bottom"/>
          </w:tcPr>
          <w:p w14:paraId="726B709D" w14:textId="7C206512" w:rsidR="00CD3B76" w:rsidRPr="00853565" w:rsidRDefault="00CD3B76" w:rsidP="00A02D52">
            <w:pPr>
              <w:spacing w:before="36" w:line="140" w:lineRule="exact"/>
              <w:ind w:right="284"/>
              <w:jc w:val="right"/>
              <w:rPr>
                <w:lang w:val="en-US"/>
              </w:rPr>
            </w:pPr>
            <w:r w:rsidRPr="00853565">
              <w:rPr>
                <w:lang w:val="en-US"/>
              </w:rPr>
              <w:t>37</w:t>
            </w:r>
          </w:p>
        </w:tc>
        <w:tc>
          <w:tcPr>
            <w:tcW w:w="793" w:type="dxa"/>
            <w:tcBorders>
              <w:left w:val="single" w:sz="6" w:space="0" w:color="000000"/>
            </w:tcBorders>
            <w:vAlign w:val="bottom"/>
          </w:tcPr>
          <w:p w14:paraId="1ECC1C1E" w14:textId="3648A412" w:rsidR="00CD3B76" w:rsidRPr="00853565" w:rsidRDefault="00CD3B76" w:rsidP="00A02D52">
            <w:pPr>
              <w:spacing w:before="36" w:line="140" w:lineRule="exact"/>
              <w:ind w:right="284"/>
              <w:jc w:val="right"/>
              <w:rPr>
                <w:lang w:val="en-US"/>
              </w:rPr>
            </w:pPr>
            <w:r w:rsidRPr="00853565">
              <w:rPr>
                <w:lang w:val="en-US"/>
              </w:rPr>
              <w:t>39</w:t>
            </w:r>
          </w:p>
        </w:tc>
        <w:tc>
          <w:tcPr>
            <w:tcW w:w="793" w:type="dxa"/>
            <w:tcBorders>
              <w:left w:val="single" w:sz="6" w:space="0" w:color="000000"/>
            </w:tcBorders>
            <w:shd w:val="clear" w:color="auto" w:fill="auto"/>
          </w:tcPr>
          <w:p w14:paraId="1007266B" w14:textId="5D88D8FE" w:rsidR="00CD3B76" w:rsidRPr="00853565" w:rsidRDefault="00CD3B76" w:rsidP="00A02D52">
            <w:pPr>
              <w:spacing w:before="36" w:line="140" w:lineRule="exact"/>
              <w:ind w:right="284"/>
              <w:jc w:val="right"/>
              <w:rPr>
                <w:lang w:val="en-US"/>
              </w:rPr>
            </w:pPr>
            <w:r w:rsidRPr="00853565">
              <w:rPr>
                <w:lang w:val="en-US"/>
              </w:rPr>
              <w:t>…</w:t>
            </w:r>
          </w:p>
        </w:tc>
        <w:tc>
          <w:tcPr>
            <w:tcW w:w="3376" w:type="dxa"/>
            <w:tcBorders>
              <w:left w:val="single" w:sz="6" w:space="0" w:color="000000"/>
            </w:tcBorders>
            <w:shd w:val="clear" w:color="auto" w:fill="auto"/>
            <w:vAlign w:val="bottom"/>
          </w:tcPr>
          <w:p w14:paraId="4D246AFC" w14:textId="7F39C25E" w:rsidR="00CD3B76" w:rsidRPr="00853565" w:rsidRDefault="00CD3B76" w:rsidP="00A02D52">
            <w:pPr>
              <w:spacing w:before="36" w:line="140" w:lineRule="exact"/>
              <w:ind w:left="170"/>
            </w:pPr>
            <w:r w:rsidRPr="00853565">
              <w:rPr>
                <w:i/>
              </w:rPr>
              <w:t>United Kingdom</w:t>
            </w:r>
            <w:r w:rsidRPr="00853565">
              <w:rPr>
                <w:vertAlign w:val="superscript"/>
                <w:lang w:val="en-US"/>
              </w:rPr>
              <w:t>5)</w:t>
            </w:r>
          </w:p>
        </w:tc>
      </w:tr>
      <w:tr w:rsidR="00853565" w:rsidRPr="00853565" w14:paraId="056580F6" w14:textId="77777777" w:rsidTr="00B67A28">
        <w:trPr>
          <w:cantSplit/>
        </w:trPr>
        <w:tc>
          <w:tcPr>
            <w:tcW w:w="3377" w:type="dxa"/>
            <w:shd w:val="clear" w:color="auto" w:fill="auto"/>
            <w:vAlign w:val="bottom"/>
          </w:tcPr>
          <w:p w14:paraId="08867793" w14:textId="77777777" w:rsidR="00CD3B76" w:rsidRPr="00853565" w:rsidRDefault="00CD3B76" w:rsidP="00A02D52">
            <w:pPr>
              <w:spacing w:before="36" w:line="140" w:lineRule="exact"/>
              <w:ind w:left="57"/>
            </w:pPr>
            <w:r w:rsidRPr="00853565">
              <w:t>Финляндия</w:t>
            </w:r>
          </w:p>
        </w:tc>
        <w:tc>
          <w:tcPr>
            <w:tcW w:w="793" w:type="dxa"/>
            <w:tcBorders>
              <w:left w:val="single" w:sz="6" w:space="0" w:color="000000"/>
            </w:tcBorders>
            <w:shd w:val="clear" w:color="auto" w:fill="auto"/>
            <w:vAlign w:val="bottom"/>
          </w:tcPr>
          <w:p w14:paraId="29A5EB8A" w14:textId="2FC1B65D" w:rsidR="00CD3B76" w:rsidRPr="00853565" w:rsidRDefault="00CD3B76" w:rsidP="00A02D52">
            <w:pPr>
              <w:spacing w:before="36" w:line="140" w:lineRule="exact"/>
              <w:ind w:right="284"/>
              <w:jc w:val="right"/>
            </w:pPr>
            <w:r w:rsidRPr="00853565">
              <w:t>57</w:t>
            </w:r>
          </w:p>
        </w:tc>
        <w:tc>
          <w:tcPr>
            <w:tcW w:w="793" w:type="dxa"/>
            <w:tcBorders>
              <w:left w:val="single" w:sz="6" w:space="0" w:color="000000"/>
              <w:right w:val="single" w:sz="6" w:space="0" w:color="000000"/>
            </w:tcBorders>
            <w:vAlign w:val="bottom"/>
          </w:tcPr>
          <w:p w14:paraId="40E81838" w14:textId="355D6E26" w:rsidR="00CD3B76" w:rsidRPr="00853565" w:rsidRDefault="00CD3B76" w:rsidP="00A02D52">
            <w:pPr>
              <w:spacing w:before="36" w:line="140" w:lineRule="exact"/>
              <w:ind w:right="284"/>
              <w:jc w:val="right"/>
              <w:rPr>
                <w:lang w:val="en-US"/>
              </w:rPr>
            </w:pPr>
            <w:r w:rsidRPr="00853565">
              <w:rPr>
                <w:lang w:val="en-US"/>
              </w:rPr>
              <w:t>54</w:t>
            </w:r>
          </w:p>
        </w:tc>
        <w:tc>
          <w:tcPr>
            <w:tcW w:w="793" w:type="dxa"/>
            <w:tcBorders>
              <w:left w:val="single" w:sz="6" w:space="0" w:color="000000"/>
            </w:tcBorders>
            <w:vAlign w:val="bottom"/>
          </w:tcPr>
          <w:p w14:paraId="22F5F848" w14:textId="5B555305" w:rsidR="00CD3B76" w:rsidRPr="00853565" w:rsidRDefault="00CD3B76" w:rsidP="00A02D52">
            <w:pPr>
              <w:spacing w:before="36" w:line="140" w:lineRule="exact"/>
              <w:ind w:right="284"/>
              <w:jc w:val="right"/>
              <w:rPr>
                <w:lang w:val="en-US"/>
              </w:rPr>
            </w:pPr>
            <w:r w:rsidRPr="00853565">
              <w:rPr>
                <w:lang w:val="en-US"/>
              </w:rPr>
              <w:t>54</w:t>
            </w:r>
          </w:p>
        </w:tc>
        <w:tc>
          <w:tcPr>
            <w:tcW w:w="793" w:type="dxa"/>
            <w:tcBorders>
              <w:left w:val="single" w:sz="6" w:space="0" w:color="000000"/>
            </w:tcBorders>
            <w:shd w:val="clear" w:color="auto" w:fill="auto"/>
          </w:tcPr>
          <w:p w14:paraId="5D49DC41" w14:textId="2367B665" w:rsidR="00CD3B76" w:rsidRPr="00853565" w:rsidRDefault="00CD3B76" w:rsidP="00A02D52">
            <w:pPr>
              <w:spacing w:before="36" w:line="140" w:lineRule="exact"/>
              <w:ind w:right="284"/>
              <w:jc w:val="right"/>
              <w:rPr>
                <w:lang w:val="en-US"/>
              </w:rPr>
            </w:pPr>
            <w:r w:rsidRPr="00853565">
              <w:rPr>
                <w:lang w:val="en-US"/>
              </w:rPr>
              <w:t>…</w:t>
            </w:r>
          </w:p>
        </w:tc>
        <w:tc>
          <w:tcPr>
            <w:tcW w:w="3376" w:type="dxa"/>
            <w:tcBorders>
              <w:left w:val="single" w:sz="6" w:space="0" w:color="000000"/>
            </w:tcBorders>
            <w:shd w:val="clear" w:color="auto" w:fill="auto"/>
            <w:vAlign w:val="bottom"/>
          </w:tcPr>
          <w:p w14:paraId="18AB799F" w14:textId="77777777" w:rsidR="00CD3B76" w:rsidRPr="00853565" w:rsidRDefault="00CD3B76" w:rsidP="00A02D52">
            <w:pPr>
              <w:spacing w:before="36" w:line="140" w:lineRule="exact"/>
              <w:ind w:left="170"/>
            </w:pPr>
            <w:r w:rsidRPr="00853565">
              <w:rPr>
                <w:i/>
              </w:rPr>
              <w:t xml:space="preserve">Finland </w:t>
            </w:r>
          </w:p>
        </w:tc>
      </w:tr>
      <w:tr w:rsidR="00853565" w:rsidRPr="00853565" w14:paraId="78F5BF90" w14:textId="77777777" w:rsidTr="00B67A28">
        <w:trPr>
          <w:cantSplit/>
        </w:trPr>
        <w:tc>
          <w:tcPr>
            <w:tcW w:w="3377" w:type="dxa"/>
            <w:shd w:val="clear" w:color="auto" w:fill="auto"/>
            <w:vAlign w:val="bottom"/>
          </w:tcPr>
          <w:p w14:paraId="221119B0" w14:textId="77777777" w:rsidR="00CD3B76" w:rsidRPr="00853565" w:rsidRDefault="00CD3B76" w:rsidP="00A02D52">
            <w:pPr>
              <w:spacing w:before="36" w:line="140" w:lineRule="exact"/>
              <w:ind w:left="57"/>
            </w:pPr>
            <w:r w:rsidRPr="00853565">
              <w:t>Франция</w:t>
            </w:r>
          </w:p>
        </w:tc>
        <w:tc>
          <w:tcPr>
            <w:tcW w:w="793" w:type="dxa"/>
            <w:tcBorders>
              <w:left w:val="single" w:sz="6" w:space="0" w:color="000000"/>
            </w:tcBorders>
            <w:shd w:val="clear" w:color="auto" w:fill="auto"/>
            <w:vAlign w:val="bottom"/>
          </w:tcPr>
          <w:p w14:paraId="051330E2" w14:textId="40BF64C3" w:rsidR="00CD3B76" w:rsidRPr="00853565" w:rsidRDefault="00CD3B76" w:rsidP="00A02D52">
            <w:pPr>
              <w:spacing w:before="36" w:line="140" w:lineRule="exact"/>
              <w:ind w:right="284"/>
              <w:jc w:val="right"/>
            </w:pPr>
            <w:r w:rsidRPr="00853565">
              <w:t>36</w:t>
            </w:r>
          </w:p>
        </w:tc>
        <w:tc>
          <w:tcPr>
            <w:tcW w:w="793" w:type="dxa"/>
            <w:tcBorders>
              <w:left w:val="single" w:sz="6" w:space="0" w:color="000000"/>
              <w:right w:val="single" w:sz="6" w:space="0" w:color="000000"/>
            </w:tcBorders>
            <w:vAlign w:val="bottom"/>
          </w:tcPr>
          <w:p w14:paraId="07781FB8" w14:textId="78F83E93" w:rsidR="00CD3B76" w:rsidRPr="00853565" w:rsidRDefault="00CD3B76" w:rsidP="00A02D52">
            <w:pPr>
              <w:spacing w:before="36" w:line="140" w:lineRule="exact"/>
              <w:ind w:right="284"/>
              <w:jc w:val="right"/>
              <w:rPr>
                <w:lang w:val="en-US"/>
              </w:rPr>
            </w:pPr>
            <w:r w:rsidRPr="00853565">
              <w:rPr>
                <w:lang w:val="en-US"/>
              </w:rPr>
              <w:t>40</w:t>
            </w:r>
          </w:p>
        </w:tc>
        <w:tc>
          <w:tcPr>
            <w:tcW w:w="793" w:type="dxa"/>
            <w:tcBorders>
              <w:left w:val="single" w:sz="6" w:space="0" w:color="000000"/>
            </w:tcBorders>
            <w:vAlign w:val="bottom"/>
          </w:tcPr>
          <w:p w14:paraId="26658833" w14:textId="1792C1DE" w:rsidR="00CD3B76" w:rsidRPr="00853565" w:rsidRDefault="00CD3B76" w:rsidP="00A02D52">
            <w:pPr>
              <w:spacing w:before="36" w:line="140" w:lineRule="exact"/>
              <w:ind w:right="284"/>
              <w:jc w:val="right"/>
              <w:rPr>
                <w:lang w:val="en-US"/>
              </w:rPr>
            </w:pPr>
            <w:r w:rsidRPr="00853565">
              <w:rPr>
                <w:lang w:val="en-US"/>
              </w:rPr>
              <w:t>41</w:t>
            </w:r>
          </w:p>
        </w:tc>
        <w:tc>
          <w:tcPr>
            <w:tcW w:w="793" w:type="dxa"/>
            <w:tcBorders>
              <w:left w:val="single" w:sz="6" w:space="0" w:color="000000"/>
            </w:tcBorders>
            <w:shd w:val="clear" w:color="auto" w:fill="auto"/>
          </w:tcPr>
          <w:p w14:paraId="4C470D91" w14:textId="3F3AF96D" w:rsidR="00CD3B76" w:rsidRPr="00853565" w:rsidRDefault="00CD3B76" w:rsidP="00A02D52">
            <w:pPr>
              <w:spacing w:before="36" w:line="140" w:lineRule="exact"/>
              <w:ind w:right="284"/>
              <w:jc w:val="right"/>
              <w:rPr>
                <w:lang w:val="en-US"/>
              </w:rPr>
            </w:pPr>
            <w:r w:rsidRPr="00853565">
              <w:rPr>
                <w:lang w:val="en-US"/>
              </w:rPr>
              <w:t>…</w:t>
            </w:r>
          </w:p>
        </w:tc>
        <w:tc>
          <w:tcPr>
            <w:tcW w:w="3376" w:type="dxa"/>
            <w:tcBorders>
              <w:left w:val="single" w:sz="6" w:space="0" w:color="000000"/>
            </w:tcBorders>
            <w:shd w:val="clear" w:color="auto" w:fill="auto"/>
            <w:vAlign w:val="bottom"/>
          </w:tcPr>
          <w:p w14:paraId="197A03F0" w14:textId="77777777" w:rsidR="00CD3B76" w:rsidRPr="00853565" w:rsidRDefault="00CD3B76" w:rsidP="00A02D52">
            <w:pPr>
              <w:spacing w:before="36" w:line="140" w:lineRule="exact"/>
              <w:ind w:left="170"/>
            </w:pPr>
            <w:r w:rsidRPr="00853565">
              <w:rPr>
                <w:i/>
              </w:rPr>
              <w:t>France</w:t>
            </w:r>
          </w:p>
        </w:tc>
      </w:tr>
      <w:tr w:rsidR="00853565" w:rsidRPr="00853565" w14:paraId="7BD12C9C" w14:textId="77777777" w:rsidTr="00B67A28">
        <w:trPr>
          <w:cantSplit/>
        </w:trPr>
        <w:tc>
          <w:tcPr>
            <w:tcW w:w="3377" w:type="dxa"/>
            <w:shd w:val="clear" w:color="auto" w:fill="auto"/>
            <w:vAlign w:val="bottom"/>
          </w:tcPr>
          <w:p w14:paraId="06C2EC0E" w14:textId="77777777" w:rsidR="00CD3B76" w:rsidRPr="00853565" w:rsidRDefault="00CD3B76" w:rsidP="00A02D52">
            <w:pPr>
              <w:spacing w:before="36" w:line="140" w:lineRule="exact"/>
              <w:ind w:left="57"/>
            </w:pPr>
            <w:r w:rsidRPr="00853565">
              <w:t>Чехия</w:t>
            </w:r>
          </w:p>
        </w:tc>
        <w:tc>
          <w:tcPr>
            <w:tcW w:w="793" w:type="dxa"/>
            <w:tcBorders>
              <w:left w:val="single" w:sz="6" w:space="0" w:color="000000"/>
            </w:tcBorders>
            <w:shd w:val="clear" w:color="auto" w:fill="auto"/>
            <w:vAlign w:val="bottom"/>
          </w:tcPr>
          <w:p w14:paraId="7EE6888F" w14:textId="4063E7E5" w:rsidR="00CD3B76" w:rsidRPr="00853565" w:rsidRDefault="00CD3B76" w:rsidP="00A02D52">
            <w:pPr>
              <w:spacing w:before="36" w:line="140" w:lineRule="exact"/>
              <w:ind w:right="284"/>
              <w:jc w:val="right"/>
            </w:pPr>
            <w:r w:rsidRPr="00853565">
              <w:t>42</w:t>
            </w:r>
          </w:p>
        </w:tc>
        <w:tc>
          <w:tcPr>
            <w:tcW w:w="793" w:type="dxa"/>
            <w:tcBorders>
              <w:left w:val="single" w:sz="6" w:space="0" w:color="000000"/>
              <w:right w:val="single" w:sz="6" w:space="0" w:color="000000"/>
            </w:tcBorders>
            <w:vAlign w:val="bottom"/>
          </w:tcPr>
          <w:p w14:paraId="09FCB3E6" w14:textId="225A9BEE" w:rsidR="00CD3B76" w:rsidRPr="00853565" w:rsidRDefault="00CD3B76" w:rsidP="00A02D52">
            <w:pPr>
              <w:spacing w:before="36" w:line="140" w:lineRule="exact"/>
              <w:ind w:right="284"/>
              <w:jc w:val="right"/>
              <w:rPr>
                <w:lang w:val="en-US"/>
              </w:rPr>
            </w:pPr>
            <w:r w:rsidRPr="00853565">
              <w:rPr>
                <w:lang w:val="en-US"/>
              </w:rPr>
              <w:t>31</w:t>
            </w:r>
          </w:p>
        </w:tc>
        <w:tc>
          <w:tcPr>
            <w:tcW w:w="793" w:type="dxa"/>
            <w:tcBorders>
              <w:left w:val="single" w:sz="6" w:space="0" w:color="000000"/>
            </w:tcBorders>
            <w:vAlign w:val="bottom"/>
          </w:tcPr>
          <w:p w14:paraId="3E8E4729" w14:textId="277EFBF9" w:rsidR="00CD3B76" w:rsidRPr="00853565" w:rsidRDefault="00CD3B76" w:rsidP="00A02D52">
            <w:pPr>
              <w:spacing w:before="36" w:line="140" w:lineRule="exact"/>
              <w:ind w:right="284"/>
              <w:jc w:val="right"/>
              <w:rPr>
                <w:lang w:val="en-US"/>
              </w:rPr>
            </w:pPr>
            <w:r w:rsidRPr="00853565">
              <w:rPr>
                <w:lang w:val="en-US"/>
              </w:rPr>
              <w:t>30</w:t>
            </w:r>
          </w:p>
        </w:tc>
        <w:tc>
          <w:tcPr>
            <w:tcW w:w="793" w:type="dxa"/>
            <w:tcBorders>
              <w:left w:val="single" w:sz="6" w:space="0" w:color="000000"/>
            </w:tcBorders>
            <w:shd w:val="clear" w:color="auto" w:fill="auto"/>
          </w:tcPr>
          <w:p w14:paraId="6D11CDFB" w14:textId="5A229EE8" w:rsidR="00CD3B76" w:rsidRPr="00853565" w:rsidRDefault="00CD3B76" w:rsidP="00A02D52">
            <w:pPr>
              <w:spacing w:before="36" w:line="140" w:lineRule="exact"/>
              <w:ind w:right="284"/>
              <w:jc w:val="right"/>
              <w:rPr>
                <w:lang w:val="en-US"/>
              </w:rPr>
            </w:pPr>
            <w:r w:rsidRPr="00853565">
              <w:rPr>
                <w:lang w:val="en-US"/>
              </w:rPr>
              <w:t>…</w:t>
            </w:r>
          </w:p>
        </w:tc>
        <w:tc>
          <w:tcPr>
            <w:tcW w:w="3376" w:type="dxa"/>
            <w:tcBorders>
              <w:left w:val="single" w:sz="6" w:space="0" w:color="000000"/>
            </w:tcBorders>
            <w:shd w:val="clear" w:color="auto" w:fill="auto"/>
            <w:vAlign w:val="bottom"/>
          </w:tcPr>
          <w:p w14:paraId="320B6FEA" w14:textId="77777777" w:rsidR="00CD3B76" w:rsidRPr="00853565" w:rsidRDefault="00CD3B76" w:rsidP="00A02D52">
            <w:pPr>
              <w:pStyle w:val="19"/>
              <w:spacing w:before="36" w:after="0" w:line="140" w:lineRule="exact"/>
              <w:ind w:left="170"/>
              <w:rPr>
                <w:sz w:val="14"/>
                <w:szCs w:val="14"/>
              </w:rPr>
            </w:pPr>
            <w:r w:rsidRPr="00853565">
              <w:rPr>
                <w:rFonts w:ascii="Arial" w:hAnsi="Arial" w:cs="Arial"/>
                <w:i/>
                <w:sz w:val="14"/>
                <w:szCs w:val="14"/>
              </w:rPr>
              <w:t>Czechia</w:t>
            </w:r>
          </w:p>
        </w:tc>
      </w:tr>
      <w:tr w:rsidR="00853565" w:rsidRPr="00853565" w14:paraId="519ADAE4" w14:textId="77777777" w:rsidTr="00B67A28">
        <w:trPr>
          <w:cantSplit/>
        </w:trPr>
        <w:tc>
          <w:tcPr>
            <w:tcW w:w="3377" w:type="dxa"/>
            <w:shd w:val="clear" w:color="auto" w:fill="auto"/>
            <w:vAlign w:val="bottom"/>
          </w:tcPr>
          <w:p w14:paraId="22A95D40" w14:textId="77777777" w:rsidR="00CD3B76" w:rsidRPr="00853565" w:rsidRDefault="00CD3B76" w:rsidP="00A02D52">
            <w:pPr>
              <w:spacing w:before="36" w:line="140" w:lineRule="exact"/>
              <w:ind w:left="57"/>
            </w:pPr>
            <w:r w:rsidRPr="00853565">
              <w:t>Швеция</w:t>
            </w:r>
          </w:p>
        </w:tc>
        <w:tc>
          <w:tcPr>
            <w:tcW w:w="793" w:type="dxa"/>
            <w:tcBorders>
              <w:left w:val="single" w:sz="6" w:space="0" w:color="000000"/>
            </w:tcBorders>
            <w:shd w:val="clear" w:color="auto" w:fill="auto"/>
            <w:vAlign w:val="bottom"/>
          </w:tcPr>
          <w:p w14:paraId="566B2E66" w14:textId="422490C1" w:rsidR="00CD3B76" w:rsidRPr="00853565" w:rsidRDefault="00CD3B76" w:rsidP="00A02D52">
            <w:pPr>
              <w:spacing w:before="36" w:line="140" w:lineRule="exact"/>
              <w:ind w:right="284"/>
              <w:jc w:val="right"/>
              <w:rPr>
                <w:lang w:val="en-US"/>
              </w:rPr>
            </w:pPr>
            <w:r w:rsidRPr="00853565">
              <w:rPr>
                <w:lang w:val="en-US"/>
              </w:rPr>
              <w:t>49</w:t>
            </w:r>
          </w:p>
        </w:tc>
        <w:tc>
          <w:tcPr>
            <w:tcW w:w="793" w:type="dxa"/>
            <w:tcBorders>
              <w:left w:val="single" w:sz="6" w:space="0" w:color="000000"/>
              <w:right w:val="single" w:sz="6" w:space="0" w:color="000000"/>
            </w:tcBorders>
            <w:vAlign w:val="bottom"/>
          </w:tcPr>
          <w:p w14:paraId="63F26252" w14:textId="089E4EF5" w:rsidR="00CD3B76" w:rsidRPr="00853565" w:rsidRDefault="00CD3B76" w:rsidP="00A02D52">
            <w:pPr>
              <w:spacing w:before="36" w:line="140" w:lineRule="exact"/>
              <w:ind w:right="284"/>
              <w:jc w:val="right"/>
              <w:rPr>
                <w:lang w:val="en-US"/>
              </w:rPr>
            </w:pPr>
            <w:r w:rsidRPr="00853565">
              <w:rPr>
                <w:lang w:val="en-US"/>
              </w:rPr>
              <w:t>43</w:t>
            </w:r>
          </w:p>
        </w:tc>
        <w:tc>
          <w:tcPr>
            <w:tcW w:w="793" w:type="dxa"/>
            <w:tcBorders>
              <w:left w:val="single" w:sz="6" w:space="0" w:color="000000"/>
            </w:tcBorders>
            <w:vAlign w:val="bottom"/>
          </w:tcPr>
          <w:p w14:paraId="64B2CF02" w14:textId="702048DF" w:rsidR="00CD3B76" w:rsidRPr="00853565" w:rsidRDefault="00CD3B76" w:rsidP="00A02D52">
            <w:pPr>
              <w:spacing w:before="36" w:line="140" w:lineRule="exact"/>
              <w:ind w:right="284"/>
              <w:jc w:val="right"/>
              <w:rPr>
                <w:lang w:val="en-US"/>
              </w:rPr>
            </w:pPr>
            <w:r w:rsidRPr="00853565">
              <w:rPr>
                <w:lang w:val="en-US"/>
              </w:rPr>
              <w:t>42</w:t>
            </w:r>
          </w:p>
        </w:tc>
        <w:tc>
          <w:tcPr>
            <w:tcW w:w="793" w:type="dxa"/>
            <w:tcBorders>
              <w:left w:val="single" w:sz="6" w:space="0" w:color="000000"/>
            </w:tcBorders>
            <w:shd w:val="clear" w:color="auto" w:fill="auto"/>
          </w:tcPr>
          <w:p w14:paraId="68DFEA33" w14:textId="55A1AFB1" w:rsidR="00CD3B76" w:rsidRPr="00853565" w:rsidRDefault="00CD3B76" w:rsidP="00A02D52">
            <w:pPr>
              <w:spacing w:before="36" w:line="140" w:lineRule="exact"/>
              <w:ind w:right="284"/>
              <w:jc w:val="right"/>
              <w:rPr>
                <w:lang w:val="en-US"/>
              </w:rPr>
            </w:pPr>
            <w:r w:rsidRPr="00853565">
              <w:rPr>
                <w:lang w:val="en-US"/>
              </w:rPr>
              <w:t>…</w:t>
            </w:r>
          </w:p>
        </w:tc>
        <w:tc>
          <w:tcPr>
            <w:tcW w:w="3376" w:type="dxa"/>
            <w:tcBorders>
              <w:left w:val="single" w:sz="6" w:space="0" w:color="000000"/>
            </w:tcBorders>
            <w:shd w:val="clear" w:color="auto" w:fill="auto"/>
            <w:vAlign w:val="bottom"/>
          </w:tcPr>
          <w:p w14:paraId="3E9ABEEA" w14:textId="77777777" w:rsidR="00CD3B76" w:rsidRPr="00853565" w:rsidRDefault="00CD3B76" w:rsidP="00A02D52">
            <w:pPr>
              <w:pStyle w:val="19"/>
              <w:spacing w:before="36" w:after="0" w:line="140" w:lineRule="exact"/>
              <w:ind w:left="170"/>
              <w:rPr>
                <w:sz w:val="14"/>
                <w:szCs w:val="14"/>
              </w:rPr>
            </w:pPr>
            <w:r w:rsidRPr="00853565">
              <w:rPr>
                <w:rFonts w:ascii="Arial" w:hAnsi="Arial" w:cs="Arial"/>
                <w:i/>
                <w:sz w:val="14"/>
                <w:szCs w:val="14"/>
              </w:rPr>
              <w:t>Sweden</w:t>
            </w:r>
          </w:p>
        </w:tc>
      </w:tr>
      <w:tr w:rsidR="00853565" w:rsidRPr="00853565" w14:paraId="2087FBBD" w14:textId="77777777" w:rsidTr="00266BBA">
        <w:trPr>
          <w:cantSplit/>
        </w:trPr>
        <w:tc>
          <w:tcPr>
            <w:tcW w:w="3377" w:type="dxa"/>
            <w:shd w:val="clear" w:color="auto" w:fill="auto"/>
            <w:vAlign w:val="bottom"/>
          </w:tcPr>
          <w:p w14:paraId="3CCC4C66" w14:textId="77777777" w:rsidR="00CD3B76" w:rsidRPr="00853565" w:rsidRDefault="00CD3B76" w:rsidP="00A02D52">
            <w:pPr>
              <w:pStyle w:val="01-golovka"/>
              <w:widowControl/>
              <w:spacing w:before="36" w:after="0" w:line="140" w:lineRule="exact"/>
              <w:jc w:val="left"/>
            </w:pPr>
            <w:r w:rsidRPr="00853565">
              <w:rPr>
                <w:rFonts w:ascii="Arial" w:hAnsi="Arial" w:cs="Arial"/>
                <w:b/>
                <w:bCs/>
              </w:rPr>
              <w:t>Другие страны</w:t>
            </w:r>
          </w:p>
        </w:tc>
        <w:tc>
          <w:tcPr>
            <w:tcW w:w="793" w:type="dxa"/>
            <w:tcBorders>
              <w:left w:val="single" w:sz="6" w:space="0" w:color="000000"/>
            </w:tcBorders>
            <w:shd w:val="clear" w:color="auto" w:fill="auto"/>
            <w:vAlign w:val="bottom"/>
          </w:tcPr>
          <w:p w14:paraId="049BAA4B" w14:textId="77777777" w:rsidR="00CD3B76" w:rsidRPr="00853565" w:rsidRDefault="00CD3B76" w:rsidP="00A02D52">
            <w:pPr>
              <w:snapToGrid w:val="0"/>
              <w:spacing w:before="36" w:line="140" w:lineRule="exact"/>
              <w:ind w:right="284"/>
              <w:jc w:val="right"/>
              <w:rPr>
                <w:b/>
                <w:bCs/>
              </w:rPr>
            </w:pPr>
          </w:p>
        </w:tc>
        <w:tc>
          <w:tcPr>
            <w:tcW w:w="793" w:type="dxa"/>
            <w:tcBorders>
              <w:left w:val="single" w:sz="6" w:space="0" w:color="000000"/>
              <w:right w:val="single" w:sz="6" w:space="0" w:color="000000"/>
            </w:tcBorders>
            <w:vAlign w:val="bottom"/>
          </w:tcPr>
          <w:p w14:paraId="6C1A43EA" w14:textId="77777777" w:rsidR="00CD3B76" w:rsidRPr="00853565" w:rsidRDefault="00CD3B76" w:rsidP="00A02D52">
            <w:pPr>
              <w:spacing w:before="36" w:line="140" w:lineRule="exact"/>
              <w:ind w:right="284"/>
              <w:jc w:val="right"/>
              <w:rPr>
                <w:lang w:val="en-US"/>
              </w:rPr>
            </w:pPr>
          </w:p>
        </w:tc>
        <w:tc>
          <w:tcPr>
            <w:tcW w:w="793" w:type="dxa"/>
            <w:tcBorders>
              <w:left w:val="single" w:sz="6" w:space="0" w:color="000000"/>
            </w:tcBorders>
            <w:vAlign w:val="bottom"/>
          </w:tcPr>
          <w:p w14:paraId="46AC66C9" w14:textId="77777777" w:rsidR="00CD3B76" w:rsidRPr="00853565" w:rsidRDefault="00CD3B76" w:rsidP="00A02D52">
            <w:pPr>
              <w:spacing w:before="36" w:line="140" w:lineRule="exact"/>
              <w:ind w:right="284"/>
              <w:jc w:val="right"/>
              <w:rPr>
                <w:lang w:val="en-US"/>
              </w:rPr>
            </w:pPr>
          </w:p>
        </w:tc>
        <w:tc>
          <w:tcPr>
            <w:tcW w:w="793" w:type="dxa"/>
            <w:tcBorders>
              <w:left w:val="single" w:sz="6" w:space="0" w:color="000000"/>
            </w:tcBorders>
            <w:shd w:val="clear" w:color="auto" w:fill="auto"/>
            <w:vAlign w:val="bottom"/>
          </w:tcPr>
          <w:p w14:paraId="62E0AC6D" w14:textId="3ABC7D28" w:rsidR="00CD3B76" w:rsidRPr="00853565" w:rsidRDefault="00CD3B76" w:rsidP="00A02D52">
            <w:pPr>
              <w:spacing w:before="36" w:line="140" w:lineRule="exact"/>
              <w:ind w:right="284"/>
              <w:jc w:val="right"/>
              <w:rPr>
                <w:lang w:val="en-US"/>
              </w:rPr>
            </w:pPr>
          </w:p>
        </w:tc>
        <w:tc>
          <w:tcPr>
            <w:tcW w:w="3376" w:type="dxa"/>
            <w:tcBorders>
              <w:left w:val="single" w:sz="6" w:space="0" w:color="000000"/>
            </w:tcBorders>
            <w:shd w:val="clear" w:color="auto" w:fill="auto"/>
            <w:vAlign w:val="bottom"/>
          </w:tcPr>
          <w:p w14:paraId="35A1F02F" w14:textId="77777777" w:rsidR="00CD3B76" w:rsidRPr="00853565" w:rsidRDefault="00CD3B76" w:rsidP="00A02D52">
            <w:pPr>
              <w:pStyle w:val="01-golovka"/>
              <w:widowControl/>
              <w:spacing w:before="36" w:after="0" w:line="140" w:lineRule="exact"/>
              <w:ind w:left="57"/>
              <w:jc w:val="left"/>
            </w:pPr>
            <w:r w:rsidRPr="00853565">
              <w:rPr>
                <w:rFonts w:ascii="Arial" w:hAnsi="Arial" w:cs="Arial"/>
                <w:b/>
                <w:i/>
              </w:rPr>
              <w:t>Other countries</w:t>
            </w:r>
          </w:p>
        </w:tc>
      </w:tr>
      <w:tr w:rsidR="00853565" w:rsidRPr="00853565" w14:paraId="6DFB2470" w14:textId="77777777" w:rsidTr="00266BBA">
        <w:trPr>
          <w:cantSplit/>
        </w:trPr>
        <w:tc>
          <w:tcPr>
            <w:tcW w:w="3377" w:type="dxa"/>
            <w:shd w:val="clear" w:color="auto" w:fill="auto"/>
            <w:vAlign w:val="bottom"/>
          </w:tcPr>
          <w:p w14:paraId="1BD15223" w14:textId="77777777" w:rsidR="00CD3B76" w:rsidRPr="00853565" w:rsidRDefault="00CD3B76" w:rsidP="00A02D52">
            <w:pPr>
              <w:pStyle w:val="1a"/>
              <w:spacing w:before="36" w:line="140" w:lineRule="exact"/>
              <w:ind w:left="284" w:right="170"/>
              <w:rPr>
                <w:sz w:val="14"/>
                <w:szCs w:val="14"/>
              </w:rPr>
            </w:pPr>
            <w:r w:rsidRPr="00853565">
              <w:rPr>
                <w:rFonts w:ascii="Arial" w:hAnsi="Arial" w:cs="Arial"/>
                <w:sz w:val="14"/>
                <w:szCs w:val="14"/>
              </w:rPr>
              <w:t>из них:</w:t>
            </w:r>
          </w:p>
        </w:tc>
        <w:tc>
          <w:tcPr>
            <w:tcW w:w="793" w:type="dxa"/>
            <w:tcBorders>
              <w:left w:val="single" w:sz="6" w:space="0" w:color="000000"/>
            </w:tcBorders>
            <w:shd w:val="clear" w:color="auto" w:fill="auto"/>
            <w:vAlign w:val="bottom"/>
          </w:tcPr>
          <w:p w14:paraId="4848BF56" w14:textId="77777777" w:rsidR="00CD3B76" w:rsidRPr="00853565" w:rsidRDefault="00CD3B76" w:rsidP="00A02D52">
            <w:pPr>
              <w:snapToGrid w:val="0"/>
              <w:spacing w:before="36" w:line="140" w:lineRule="exact"/>
              <w:ind w:right="284"/>
              <w:jc w:val="right"/>
            </w:pPr>
          </w:p>
        </w:tc>
        <w:tc>
          <w:tcPr>
            <w:tcW w:w="793" w:type="dxa"/>
            <w:tcBorders>
              <w:left w:val="single" w:sz="6" w:space="0" w:color="000000"/>
              <w:right w:val="single" w:sz="6" w:space="0" w:color="000000"/>
            </w:tcBorders>
            <w:vAlign w:val="bottom"/>
          </w:tcPr>
          <w:p w14:paraId="3B32615A" w14:textId="77777777" w:rsidR="00CD3B76" w:rsidRPr="00853565" w:rsidRDefault="00CD3B76" w:rsidP="00A02D52">
            <w:pPr>
              <w:spacing w:before="36" w:line="140" w:lineRule="exact"/>
              <w:ind w:right="284"/>
              <w:jc w:val="right"/>
              <w:rPr>
                <w:lang w:val="en-US"/>
              </w:rPr>
            </w:pPr>
          </w:p>
        </w:tc>
        <w:tc>
          <w:tcPr>
            <w:tcW w:w="793" w:type="dxa"/>
            <w:tcBorders>
              <w:left w:val="single" w:sz="6" w:space="0" w:color="000000"/>
            </w:tcBorders>
            <w:vAlign w:val="bottom"/>
          </w:tcPr>
          <w:p w14:paraId="16CD80CE" w14:textId="77777777" w:rsidR="00CD3B76" w:rsidRPr="00853565" w:rsidRDefault="00CD3B76" w:rsidP="00A02D52">
            <w:pPr>
              <w:spacing w:before="36" w:line="140" w:lineRule="exact"/>
              <w:ind w:right="284"/>
              <w:jc w:val="right"/>
              <w:rPr>
                <w:lang w:val="en-US"/>
              </w:rPr>
            </w:pPr>
          </w:p>
        </w:tc>
        <w:tc>
          <w:tcPr>
            <w:tcW w:w="793" w:type="dxa"/>
            <w:tcBorders>
              <w:left w:val="single" w:sz="6" w:space="0" w:color="000000"/>
            </w:tcBorders>
            <w:shd w:val="clear" w:color="auto" w:fill="auto"/>
            <w:vAlign w:val="bottom"/>
          </w:tcPr>
          <w:p w14:paraId="29E1300B" w14:textId="5EF013BF" w:rsidR="00CD3B76" w:rsidRPr="00853565" w:rsidRDefault="00CD3B76" w:rsidP="00A02D52">
            <w:pPr>
              <w:spacing w:before="36" w:line="140" w:lineRule="exact"/>
              <w:ind w:right="284"/>
              <w:jc w:val="right"/>
              <w:rPr>
                <w:lang w:val="en-US"/>
              </w:rPr>
            </w:pPr>
          </w:p>
        </w:tc>
        <w:tc>
          <w:tcPr>
            <w:tcW w:w="3376" w:type="dxa"/>
            <w:tcBorders>
              <w:left w:val="single" w:sz="6" w:space="0" w:color="000000"/>
            </w:tcBorders>
            <w:shd w:val="clear" w:color="auto" w:fill="auto"/>
            <w:vAlign w:val="bottom"/>
          </w:tcPr>
          <w:p w14:paraId="3470FF33" w14:textId="77777777" w:rsidR="00CD3B76" w:rsidRPr="00853565" w:rsidRDefault="00CD3B76" w:rsidP="00A02D52">
            <w:pPr>
              <w:pStyle w:val="01-golovka"/>
              <w:widowControl/>
              <w:spacing w:before="36" w:after="0" w:line="140" w:lineRule="exact"/>
              <w:ind w:left="284"/>
              <w:jc w:val="left"/>
            </w:pPr>
            <w:r w:rsidRPr="00853565">
              <w:rPr>
                <w:rFonts w:ascii="Arial" w:hAnsi="Arial" w:cs="Arial"/>
                <w:i/>
              </w:rPr>
              <w:t>of which:</w:t>
            </w:r>
          </w:p>
        </w:tc>
      </w:tr>
      <w:tr w:rsidR="00853565" w:rsidRPr="00853565" w14:paraId="70578146" w14:textId="77777777" w:rsidTr="00B67A28">
        <w:trPr>
          <w:cantSplit/>
        </w:trPr>
        <w:tc>
          <w:tcPr>
            <w:tcW w:w="3377" w:type="dxa"/>
            <w:shd w:val="clear" w:color="auto" w:fill="auto"/>
            <w:vAlign w:val="bottom"/>
          </w:tcPr>
          <w:p w14:paraId="56B1BF84" w14:textId="77777777" w:rsidR="00CD3B76" w:rsidRPr="00853565" w:rsidRDefault="00CD3B76" w:rsidP="00A02D52">
            <w:pPr>
              <w:spacing w:before="36" w:line="140" w:lineRule="exact"/>
              <w:ind w:left="57"/>
            </w:pPr>
            <w:r w:rsidRPr="00853565">
              <w:t>Австралия</w:t>
            </w:r>
          </w:p>
        </w:tc>
        <w:tc>
          <w:tcPr>
            <w:tcW w:w="793" w:type="dxa"/>
            <w:tcBorders>
              <w:left w:val="single" w:sz="6" w:space="0" w:color="000000"/>
            </w:tcBorders>
            <w:shd w:val="clear" w:color="auto" w:fill="auto"/>
            <w:vAlign w:val="bottom"/>
          </w:tcPr>
          <w:p w14:paraId="7C0D1B44" w14:textId="7BA5DF2B" w:rsidR="00CD3B76" w:rsidRPr="00853565" w:rsidRDefault="00CD3B76" w:rsidP="00A02D52">
            <w:pPr>
              <w:spacing w:before="36" w:line="140" w:lineRule="exact"/>
              <w:ind w:right="284"/>
              <w:jc w:val="right"/>
            </w:pPr>
            <w:r w:rsidRPr="00853565">
              <w:t>…</w:t>
            </w:r>
          </w:p>
        </w:tc>
        <w:tc>
          <w:tcPr>
            <w:tcW w:w="793" w:type="dxa"/>
            <w:tcBorders>
              <w:left w:val="single" w:sz="6" w:space="0" w:color="000000"/>
              <w:right w:val="single" w:sz="6" w:space="0" w:color="000000"/>
            </w:tcBorders>
            <w:vAlign w:val="bottom"/>
          </w:tcPr>
          <w:p w14:paraId="129D1FC7" w14:textId="40DBA939" w:rsidR="00CD3B76" w:rsidRPr="00853565" w:rsidRDefault="00CD3B76" w:rsidP="00A02D52">
            <w:pPr>
              <w:spacing w:before="36" w:line="140" w:lineRule="exact"/>
              <w:ind w:right="284"/>
              <w:jc w:val="right"/>
              <w:rPr>
                <w:lang w:val="en-US"/>
              </w:rPr>
            </w:pPr>
            <w:r w:rsidRPr="00853565">
              <w:rPr>
                <w:lang w:val="en-US"/>
              </w:rPr>
              <w:t>67</w:t>
            </w:r>
          </w:p>
        </w:tc>
        <w:tc>
          <w:tcPr>
            <w:tcW w:w="793" w:type="dxa"/>
            <w:tcBorders>
              <w:left w:val="single" w:sz="6" w:space="0" w:color="000000"/>
            </w:tcBorders>
            <w:vAlign w:val="bottom"/>
          </w:tcPr>
          <w:p w14:paraId="30D8D296" w14:textId="7537B804" w:rsidR="00CD3B76" w:rsidRPr="00853565" w:rsidRDefault="00CD3B76" w:rsidP="00A02D52">
            <w:pPr>
              <w:spacing w:before="36" w:line="140" w:lineRule="exact"/>
              <w:ind w:right="284"/>
              <w:jc w:val="right"/>
              <w:rPr>
                <w:lang w:val="en-US"/>
              </w:rPr>
            </w:pPr>
            <w:r w:rsidRPr="00853565">
              <w:rPr>
                <w:lang w:val="en-US"/>
              </w:rPr>
              <w:t>71</w:t>
            </w:r>
          </w:p>
        </w:tc>
        <w:tc>
          <w:tcPr>
            <w:tcW w:w="793" w:type="dxa"/>
            <w:tcBorders>
              <w:left w:val="single" w:sz="6" w:space="0" w:color="000000"/>
            </w:tcBorders>
            <w:shd w:val="clear" w:color="auto" w:fill="auto"/>
          </w:tcPr>
          <w:p w14:paraId="1DDC0A9F" w14:textId="1B756578" w:rsidR="00CD3B76" w:rsidRPr="00853565" w:rsidRDefault="00CD3B76" w:rsidP="00A02D52">
            <w:pPr>
              <w:spacing w:before="36" w:line="140" w:lineRule="exact"/>
              <w:ind w:right="284"/>
              <w:jc w:val="right"/>
              <w:rPr>
                <w:lang w:val="en-US"/>
              </w:rPr>
            </w:pPr>
            <w:r w:rsidRPr="00853565">
              <w:rPr>
                <w:lang w:val="en-US"/>
              </w:rPr>
              <w:t>…</w:t>
            </w:r>
          </w:p>
        </w:tc>
        <w:tc>
          <w:tcPr>
            <w:tcW w:w="3376" w:type="dxa"/>
            <w:tcBorders>
              <w:left w:val="single" w:sz="6" w:space="0" w:color="000000"/>
            </w:tcBorders>
            <w:shd w:val="clear" w:color="auto" w:fill="auto"/>
            <w:vAlign w:val="bottom"/>
          </w:tcPr>
          <w:p w14:paraId="4BCC1BE8" w14:textId="77777777" w:rsidR="00CD3B76" w:rsidRPr="00853565" w:rsidRDefault="00CD3B76" w:rsidP="00A02D52">
            <w:pPr>
              <w:spacing w:before="36" w:line="140" w:lineRule="exact"/>
              <w:ind w:left="170"/>
            </w:pPr>
            <w:r w:rsidRPr="00853565">
              <w:rPr>
                <w:i/>
              </w:rPr>
              <w:t>Australia</w:t>
            </w:r>
          </w:p>
        </w:tc>
      </w:tr>
      <w:tr w:rsidR="00853565" w:rsidRPr="00853565" w14:paraId="40C04993" w14:textId="77777777" w:rsidTr="00B67A28">
        <w:trPr>
          <w:cantSplit/>
        </w:trPr>
        <w:tc>
          <w:tcPr>
            <w:tcW w:w="3377" w:type="dxa"/>
            <w:shd w:val="clear" w:color="auto" w:fill="auto"/>
            <w:vAlign w:val="bottom"/>
          </w:tcPr>
          <w:p w14:paraId="68074D25" w14:textId="77777777" w:rsidR="00CD3B76" w:rsidRPr="00853565" w:rsidRDefault="00CD3B76" w:rsidP="00A02D52">
            <w:pPr>
              <w:spacing w:before="36" w:line="140" w:lineRule="exact"/>
              <w:ind w:left="57"/>
            </w:pPr>
            <w:r w:rsidRPr="00853565">
              <w:t>Мексика</w:t>
            </w:r>
          </w:p>
        </w:tc>
        <w:tc>
          <w:tcPr>
            <w:tcW w:w="793" w:type="dxa"/>
            <w:tcBorders>
              <w:left w:val="single" w:sz="6" w:space="0" w:color="000000"/>
            </w:tcBorders>
            <w:shd w:val="clear" w:color="auto" w:fill="auto"/>
            <w:vAlign w:val="bottom"/>
          </w:tcPr>
          <w:p w14:paraId="7B2761E0" w14:textId="1D19B41B" w:rsidR="00CD3B76" w:rsidRPr="00853565" w:rsidRDefault="00CD3B76" w:rsidP="00A02D52">
            <w:pPr>
              <w:spacing w:before="36" w:line="140" w:lineRule="exact"/>
              <w:ind w:right="284"/>
              <w:jc w:val="right"/>
              <w:rPr>
                <w:lang w:val="en-US"/>
              </w:rPr>
            </w:pPr>
            <w:r w:rsidRPr="00853565">
              <w:t>2</w:t>
            </w:r>
            <w:r w:rsidRPr="00853565">
              <w:rPr>
                <w:lang w:val="en-US"/>
              </w:rPr>
              <w:t>5</w:t>
            </w:r>
          </w:p>
        </w:tc>
        <w:tc>
          <w:tcPr>
            <w:tcW w:w="793" w:type="dxa"/>
            <w:tcBorders>
              <w:left w:val="single" w:sz="6" w:space="0" w:color="000000"/>
              <w:right w:val="single" w:sz="6" w:space="0" w:color="000000"/>
            </w:tcBorders>
            <w:vAlign w:val="bottom"/>
          </w:tcPr>
          <w:p w14:paraId="4E46D03A" w14:textId="0BC1CE63" w:rsidR="00CD3B76" w:rsidRPr="00853565" w:rsidRDefault="00CD3B76" w:rsidP="00A02D52">
            <w:pPr>
              <w:spacing w:before="36" w:line="140" w:lineRule="exact"/>
              <w:ind w:right="284"/>
              <w:jc w:val="right"/>
              <w:rPr>
                <w:lang w:val="en-US"/>
              </w:rPr>
            </w:pPr>
            <w:r w:rsidRPr="00853565">
              <w:rPr>
                <w:lang w:val="en-US"/>
              </w:rPr>
              <w:t>36</w:t>
            </w:r>
          </w:p>
        </w:tc>
        <w:tc>
          <w:tcPr>
            <w:tcW w:w="793" w:type="dxa"/>
            <w:tcBorders>
              <w:left w:val="single" w:sz="6" w:space="0" w:color="000000"/>
            </w:tcBorders>
            <w:vAlign w:val="bottom"/>
          </w:tcPr>
          <w:p w14:paraId="0DAF1A03" w14:textId="68CB5B89" w:rsidR="00CD3B76" w:rsidRPr="00853565" w:rsidRDefault="00CD3B76" w:rsidP="00A02D52">
            <w:pPr>
              <w:spacing w:before="36" w:line="140" w:lineRule="exact"/>
              <w:ind w:right="284"/>
              <w:jc w:val="right"/>
              <w:rPr>
                <w:lang w:val="en-US"/>
              </w:rPr>
            </w:pPr>
            <w:r w:rsidRPr="00853565">
              <w:rPr>
                <w:lang w:val="en-US"/>
              </w:rPr>
              <w:t>37</w:t>
            </w:r>
          </w:p>
        </w:tc>
        <w:tc>
          <w:tcPr>
            <w:tcW w:w="793" w:type="dxa"/>
            <w:tcBorders>
              <w:left w:val="single" w:sz="6" w:space="0" w:color="000000"/>
            </w:tcBorders>
            <w:shd w:val="clear" w:color="auto" w:fill="auto"/>
          </w:tcPr>
          <w:p w14:paraId="30E2BB9F" w14:textId="4428DB9A" w:rsidR="00CD3B76" w:rsidRPr="00853565" w:rsidRDefault="00CD3B76" w:rsidP="00A02D52">
            <w:pPr>
              <w:spacing w:before="36" w:line="140" w:lineRule="exact"/>
              <w:ind w:right="284"/>
              <w:jc w:val="right"/>
              <w:rPr>
                <w:lang w:val="en-US"/>
              </w:rPr>
            </w:pPr>
            <w:r w:rsidRPr="00853565">
              <w:rPr>
                <w:lang w:val="en-US"/>
              </w:rPr>
              <w:t>…</w:t>
            </w:r>
          </w:p>
        </w:tc>
        <w:tc>
          <w:tcPr>
            <w:tcW w:w="3376" w:type="dxa"/>
            <w:tcBorders>
              <w:left w:val="single" w:sz="6" w:space="0" w:color="000000"/>
            </w:tcBorders>
            <w:shd w:val="clear" w:color="auto" w:fill="auto"/>
            <w:vAlign w:val="bottom"/>
          </w:tcPr>
          <w:p w14:paraId="4A1C74F9" w14:textId="77777777" w:rsidR="00CD3B76" w:rsidRPr="00853565" w:rsidRDefault="00CD3B76" w:rsidP="00A02D52">
            <w:pPr>
              <w:pStyle w:val="19"/>
              <w:spacing w:before="36" w:after="0" w:line="140" w:lineRule="exact"/>
              <w:ind w:left="170"/>
              <w:rPr>
                <w:sz w:val="14"/>
                <w:szCs w:val="14"/>
              </w:rPr>
            </w:pPr>
            <w:r w:rsidRPr="00853565">
              <w:rPr>
                <w:rFonts w:ascii="Arial" w:hAnsi="Arial" w:cs="Arial"/>
                <w:i/>
                <w:sz w:val="14"/>
                <w:szCs w:val="14"/>
                <w:lang w:val="en-US"/>
              </w:rPr>
              <w:t>Mexico</w:t>
            </w:r>
          </w:p>
        </w:tc>
      </w:tr>
      <w:tr w:rsidR="00853565" w:rsidRPr="00853565" w14:paraId="5B047F7C" w14:textId="77777777" w:rsidTr="00B67A28">
        <w:trPr>
          <w:cantSplit/>
        </w:trPr>
        <w:tc>
          <w:tcPr>
            <w:tcW w:w="3377" w:type="dxa"/>
            <w:shd w:val="clear" w:color="auto" w:fill="auto"/>
            <w:vAlign w:val="bottom"/>
          </w:tcPr>
          <w:p w14:paraId="2BD3736E" w14:textId="77777777" w:rsidR="00CD3B76" w:rsidRPr="00853565" w:rsidRDefault="00CD3B76" w:rsidP="00A02D52">
            <w:pPr>
              <w:spacing w:before="36" w:line="140" w:lineRule="exact"/>
              <w:ind w:left="57"/>
            </w:pPr>
            <w:r w:rsidRPr="00853565">
              <w:t>Новая Зеландия</w:t>
            </w:r>
          </w:p>
        </w:tc>
        <w:tc>
          <w:tcPr>
            <w:tcW w:w="793" w:type="dxa"/>
            <w:tcBorders>
              <w:left w:val="single" w:sz="6" w:space="0" w:color="000000"/>
            </w:tcBorders>
            <w:shd w:val="clear" w:color="auto" w:fill="auto"/>
            <w:vAlign w:val="bottom"/>
          </w:tcPr>
          <w:p w14:paraId="6A00136F" w14:textId="5EDB602E" w:rsidR="00CD3B76" w:rsidRPr="00853565" w:rsidRDefault="00CD3B76" w:rsidP="00A02D52">
            <w:pPr>
              <w:spacing w:before="36" w:line="140" w:lineRule="exact"/>
              <w:ind w:right="284"/>
              <w:jc w:val="right"/>
            </w:pPr>
            <w:r w:rsidRPr="00853565">
              <w:t>…</w:t>
            </w:r>
          </w:p>
        </w:tc>
        <w:tc>
          <w:tcPr>
            <w:tcW w:w="793" w:type="dxa"/>
            <w:tcBorders>
              <w:left w:val="single" w:sz="6" w:space="0" w:color="000000"/>
              <w:right w:val="single" w:sz="6" w:space="0" w:color="000000"/>
            </w:tcBorders>
            <w:vAlign w:val="bottom"/>
          </w:tcPr>
          <w:p w14:paraId="50B8BC20" w14:textId="74BF1DEB" w:rsidR="00CD3B76" w:rsidRPr="00853565" w:rsidRDefault="00CD3B76" w:rsidP="00A02D52">
            <w:pPr>
              <w:spacing w:before="36" w:line="140" w:lineRule="exact"/>
              <w:ind w:right="284"/>
              <w:jc w:val="right"/>
              <w:rPr>
                <w:lang w:val="en-US"/>
              </w:rPr>
            </w:pPr>
            <w:r w:rsidRPr="00853565">
              <w:rPr>
                <w:lang w:val="en-US"/>
              </w:rPr>
              <w:t>55</w:t>
            </w:r>
          </w:p>
        </w:tc>
        <w:tc>
          <w:tcPr>
            <w:tcW w:w="793" w:type="dxa"/>
            <w:tcBorders>
              <w:left w:val="single" w:sz="6" w:space="0" w:color="000000"/>
            </w:tcBorders>
            <w:vAlign w:val="bottom"/>
          </w:tcPr>
          <w:p w14:paraId="5A1607B7" w14:textId="3CBFBD19" w:rsidR="00CD3B76" w:rsidRPr="00853565" w:rsidRDefault="00CD3B76" w:rsidP="00A02D52">
            <w:pPr>
              <w:spacing w:before="36" w:line="140" w:lineRule="exact"/>
              <w:ind w:right="284"/>
              <w:jc w:val="right"/>
              <w:rPr>
                <w:lang w:val="en-US"/>
              </w:rPr>
            </w:pPr>
            <w:r w:rsidRPr="00853565">
              <w:rPr>
                <w:lang w:val="en-US"/>
              </w:rPr>
              <w:t>52</w:t>
            </w:r>
          </w:p>
        </w:tc>
        <w:tc>
          <w:tcPr>
            <w:tcW w:w="793" w:type="dxa"/>
            <w:tcBorders>
              <w:left w:val="single" w:sz="6" w:space="0" w:color="000000"/>
            </w:tcBorders>
            <w:shd w:val="clear" w:color="auto" w:fill="auto"/>
          </w:tcPr>
          <w:p w14:paraId="1FF66650" w14:textId="7757FAF1" w:rsidR="00CD3B76" w:rsidRPr="00853565" w:rsidRDefault="00CD3B76" w:rsidP="00A02D52">
            <w:pPr>
              <w:spacing w:before="36" w:line="140" w:lineRule="exact"/>
              <w:ind w:right="284"/>
              <w:jc w:val="right"/>
              <w:rPr>
                <w:lang w:val="en-US"/>
              </w:rPr>
            </w:pPr>
            <w:r w:rsidRPr="00853565">
              <w:rPr>
                <w:lang w:val="en-US"/>
              </w:rPr>
              <w:t>…</w:t>
            </w:r>
          </w:p>
        </w:tc>
        <w:tc>
          <w:tcPr>
            <w:tcW w:w="3376" w:type="dxa"/>
            <w:tcBorders>
              <w:left w:val="single" w:sz="6" w:space="0" w:color="000000"/>
            </w:tcBorders>
            <w:shd w:val="clear" w:color="auto" w:fill="auto"/>
            <w:vAlign w:val="bottom"/>
          </w:tcPr>
          <w:p w14:paraId="319923F0" w14:textId="77777777" w:rsidR="00CD3B76" w:rsidRPr="00853565" w:rsidRDefault="00CD3B76" w:rsidP="00A02D52">
            <w:pPr>
              <w:pStyle w:val="19"/>
              <w:spacing w:before="36" w:after="0" w:line="140" w:lineRule="exact"/>
              <w:ind w:left="170"/>
              <w:rPr>
                <w:sz w:val="14"/>
                <w:szCs w:val="14"/>
              </w:rPr>
            </w:pPr>
            <w:r w:rsidRPr="00853565">
              <w:rPr>
                <w:rFonts w:ascii="Arial" w:hAnsi="Arial" w:cs="Arial"/>
                <w:i/>
                <w:sz w:val="14"/>
                <w:szCs w:val="14"/>
                <w:lang w:val="en-US"/>
              </w:rPr>
              <w:t>New Zealand</w:t>
            </w:r>
          </w:p>
        </w:tc>
      </w:tr>
      <w:tr w:rsidR="00853565" w:rsidRPr="00853565" w14:paraId="6CCE7DD2" w14:textId="77777777" w:rsidTr="00B67A28">
        <w:trPr>
          <w:cantSplit/>
        </w:trPr>
        <w:tc>
          <w:tcPr>
            <w:tcW w:w="3377" w:type="dxa"/>
            <w:shd w:val="clear" w:color="auto" w:fill="auto"/>
            <w:vAlign w:val="bottom"/>
          </w:tcPr>
          <w:p w14:paraId="569B94F5" w14:textId="77777777" w:rsidR="00CD3B76" w:rsidRPr="00853565" w:rsidRDefault="00CD3B76" w:rsidP="00A02D52">
            <w:pPr>
              <w:spacing w:before="36" w:line="140" w:lineRule="exact"/>
              <w:ind w:left="57"/>
            </w:pPr>
            <w:r w:rsidRPr="00853565">
              <w:t>Норвегия</w:t>
            </w:r>
          </w:p>
        </w:tc>
        <w:tc>
          <w:tcPr>
            <w:tcW w:w="793" w:type="dxa"/>
            <w:tcBorders>
              <w:left w:val="single" w:sz="6" w:space="0" w:color="000000"/>
            </w:tcBorders>
            <w:shd w:val="clear" w:color="auto" w:fill="auto"/>
            <w:vAlign w:val="bottom"/>
          </w:tcPr>
          <w:p w14:paraId="29AE5DD6" w14:textId="71B5AAB9" w:rsidR="00CD3B76" w:rsidRPr="00853565" w:rsidRDefault="00CD3B76" w:rsidP="00A02D52">
            <w:pPr>
              <w:spacing w:before="36" w:line="140" w:lineRule="exact"/>
              <w:ind w:right="284"/>
              <w:jc w:val="right"/>
            </w:pPr>
            <w:r w:rsidRPr="00853565">
              <w:t>46</w:t>
            </w:r>
          </w:p>
        </w:tc>
        <w:tc>
          <w:tcPr>
            <w:tcW w:w="793" w:type="dxa"/>
            <w:tcBorders>
              <w:left w:val="single" w:sz="6" w:space="0" w:color="000000"/>
              <w:right w:val="single" w:sz="6" w:space="0" w:color="000000"/>
            </w:tcBorders>
            <w:vAlign w:val="bottom"/>
          </w:tcPr>
          <w:p w14:paraId="2ECDD7D6" w14:textId="3E8573DB" w:rsidR="00CD3B76" w:rsidRPr="00853565" w:rsidRDefault="00CD3B76" w:rsidP="00A02D52">
            <w:pPr>
              <w:spacing w:before="36" w:line="140" w:lineRule="exact"/>
              <w:ind w:right="284"/>
              <w:jc w:val="right"/>
              <w:rPr>
                <w:lang w:val="en-US"/>
              </w:rPr>
            </w:pPr>
            <w:r w:rsidRPr="00853565">
              <w:rPr>
                <w:lang w:val="en-US"/>
              </w:rPr>
              <w:t>55</w:t>
            </w:r>
          </w:p>
        </w:tc>
        <w:tc>
          <w:tcPr>
            <w:tcW w:w="793" w:type="dxa"/>
            <w:tcBorders>
              <w:left w:val="single" w:sz="6" w:space="0" w:color="000000"/>
            </w:tcBorders>
            <w:vAlign w:val="bottom"/>
          </w:tcPr>
          <w:p w14:paraId="29DDF726" w14:textId="2B26890C" w:rsidR="00CD3B76" w:rsidRPr="00853565" w:rsidRDefault="00CD3B76" w:rsidP="00A02D52">
            <w:pPr>
              <w:spacing w:before="36" w:line="140" w:lineRule="exact"/>
              <w:ind w:right="284"/>
              <w:jc w:val="right"/>
              <w:rPr>
                <w:lang w:val="en-US"/>
              </w:rPr>
            </w:pPr>
            <w:r w:rsidRPr="00853565">
              <w:rPr>
                <w:lang w:val="en-US"/>
              </w:rPr>
              <w:t>54</w:t>
            </w:r>
          </w:p>
        </w:tc>
        <w:tc>
          <w:tcPr>
            <w:tcW w:w="793" w:type="dxa"/>
            <w:tcBorders>
              <w:left w:val="single" w:sz="6" w:space="0" w:color="000000"/>
            </w:tcBorders>
            <w:shd w:val="clear" w:color="auto" w:fill="auto"/>
          </w:tcPr>
          <w:p w14:paraId="2152A4A0" w14:textId="14370684" w:rsidR="00CD3B76" w:rsidRPr="00853565" w:rsidRDefault="00CD3B76" w:rsidP="00A02D52">
            <w:pPr>
              <w:spacing w:before="36" w:line="140" w:lineRule="exact"/>
              <w:ind w:right="284"/>
              <w:jc w:val="right"/>
              <w:rPr>
                <w:lang w:val="en-US"/>
              </w:rPr>
            </w:pPr>
            <w:r w:rsidRPr="00853565">
              <w:rPr>
                <w:lang w:val="en-US"/>
              </w:rPr>
              <w:t>…</w:t>
            </w:r>
          </w:p>
        </w:tc>
        <w:tc>
          <w:tcPr>
            <w:tcW w:w="3376" w:type="dxa"/>
            <w:tcBorders>
              <w:left w:val="single" w:sz="6" w:space="0" w:color="000000"/>
            </w:tcBorders>
            <w:shd w:val="clear" w:color="auto" w:fill="auto"/>
            <w:vAlign w:val="bottom"/>
          </w:tcPr>
          <w:p w14:paraId="2E2F6F53" w14:textId="77777777" w:rsidR="00CD3B76" w:rsidRPr="00853565" w:rsidRDefault="00CD3B76" w:rsidP="00A02D52">
            <w:pPr>
              <w:pStyle w:val="19"/>
              <w:spacing w:before="36" w:after="0" w:line="140" w:lineRule="exact"/>
              <w:ind w:left="170"/>
              <w:rPr>
                <w:sz w:val="14"/>
                <w:szCs w:val="14"/>
              </w:rPr>
            </w:pPr>
            <w:r w:rsidRPr="00853565">
              <w:rPr>
                <w:rFonts w:ascii="Arial" w:hAnsi="Arial" w:cs="Arial"/>
                <w:i/>
                <w:sz w:val="14"/>
                <w:szCs w:val="14"/>
                <w:lang w:val="en-US"/>
              </w:rPr>
              <w:t>Norway</w:t>
            </w:r>
          </w:p>
        </w:tc>
      </w:tr>
      <w:tr w:rsidR="00853565" w:rsidRPr="00853565" w14:paraId="4DA8F60B" w14:textId="77777777" w:rsidTr="00B67A28">
        <w:trPr>
          <w:cantSplit/>
        </w:trPr>
        <w:tc>
          <w:tcPr>
            <w:tcW w:w="3377" w:type="dxa"/>
            <w:shd w:val="clear" w:color="auto" w:fill="auto"/>
            <w:vAlign w:val="bottom"/>
          </w:tcPr>
          <w:p w14:paraId="48BDC3BF" w14:textId="77777777" w:rsidR="00CD3B76" w:rsidRPr="00853565" w:rsidRDefault="00CD3B76" w:rsidP="00A02D52">
            <w:pPr>
              <w:spacing w:before="36" w:line="140" w:lineRule="exact"/>
              <w:ind w:left="57"/>
            </w:pPr>
            <w:r w:rsidRPr="00853565">
              <w:t>Республика Корея</w:t>
            </w:r>
          </w:p>
        </w:tc>
        <w:tc>
          <w:tcPr>
            <w:tcW w:w="793" w:type="dxa"/>
            <w:tcBorders>
              <w:left w:val="single" w:sz="6" w:space="0" w:color="000000"/>
            </w:tcBorders>
            <w:shd w:val="clear" w:color="auto" w:fill="auto"/>
            <w:vAlign w:val="bottom"/>
          </w:tcPr>
          <w:p w14:paraId="330B43F0" w14:textId="43D00FF9" w:rsidR="00CD3B76" w:rsidRPr="00853565" w:rsidRDefault="00CD3B76" w:rsidP="00A02D52">
            <w:pPr>
              <w:spacing w:before="36" w:line="140" w:lineRule="exact"/>
              <w:ind w:right="284"/>
              <w:jc w:val="right"/>
            </w:pPr>
            <w:r w:rsidRPr="00853565">
              <w:t>66</w:t>
            </w:r>
          </w:p>
        </w:tc>
        <w:tc>
          <w:tcPr>
            <w:tcW w:w="793" w:type="dxa"/>
            <w:tcBorders>
              <w:left w:val="single" w:sz="6" w:space="0" w:color="000000"/>
              <w:right w:val="single" w:sz="6" w:space="0" w:color="000000"/>
            </w:tcBorders>
            <w:vAlign w:val="bottom"/>
          </w:tcPr>
          <w:p w14:paraId="35858363" w14:textId="7A217116" w:rsidR="00CD3B76" w:rsidRPr="00853565" w:rsidRDefault="00CD3B76" w:rsidP="00A02D52">
            <w:pPr>
              <w:spacing w:before="36" w:line="140" w:lineRule="exact"/>
              <w:ind w:right="284"/>
              <w:jc w:val="right"/>
              <w:rPr>
                <w:lang w:val="en-US"/>
              </w:rPr>
            </w:pPr>
            <w:r w:rsidRPr="00853565">
              <w:rPr>
                <w:lang w:val="en-US"/>
              </w:rPr>
              <w:t>60</w:t>
            </w:r>
          </w:p>
        </w:tc>
        <w:tc>
          <w:tcPr>
            <w:tcW w:w="793" w:type="dxa"/>
            <w:tcBorders>
              <w:left w:val="single" w:sz="6" w:space="0" w:color="000000"/>
            </w:tcBorders>
            <w:vAlign w:val="bottom"/>
          </w:tcPr>
          <w:p w14:paraId="5E0E3ABD" w14:textId="22D10A7C" w:rsidR="00CD3B76" w:rsidRPr="00853565" w:rsidRDefault="00CD3B76" w:rsidP="00A02D52">
            <w:pPr>
              <w:spacing w:before="36" w:line="140" w:lineRule="exact"/>
              <w:ind w:right="284"/>
              <w:jc w:val="right"/>
              <w:rPr>
                <w:lang w:val="en-US"/>
              </w:rPr>
            </w:pPr>
            <w:r w:rsidRPr="00853565">
              <w:rPr>
                <w:lang w:val="en-US"/>
              </w:rPr>
              <w:t>59</w:t>
            </w:r>
          </w:p>
        </w:tc>
        <w:tc>
          <w:tcPr>
            <w:tcW w:w="793" w:type="dxa"/>
            <w:tcBorders>
              <w:left w:val="single" w:sz="6" w:space="0" w:color="000000"/>
            </w:tcBorders>
            <w:shd w:val="clear" w:color="auto" w:fill="auto"/>
          </w:tcPr>
          <w:p w14:paraId="523A27F3" w14:textId="7B87FD53" w:rsidR="00CD3B76" w:rsidRPr="00853565" w:rsidRDefault="00CD3B76" w:rsidP="00A02D52">
            <w:pPr>
              <w:spacing w:before="36" w:line="140" w:lineRule="exact"/>
              <w:ind w:right="284"/>
              <w:jc w:val="right"/>
              <w:rPr>
                <w:lang w:val="en-US"/>
              </w:rPr>
            </w:pPr>
            <w:r w:rsidRPr="00853565">
              <w:rPr>
                <w:lang w:val="en-US"/>
              </w:rPr>
              <w:t>…</w:t>
            </w:r>
          </w:p>
        </w:tc>
        <w:tc>
          <w:tcPr>
            <w:tcW w:w="3376" w:type="dxa"/>
            <w:tcBorders>
              <w:left w:val="single" w:sz="6" w:space="0" w:color="000000"/>
            </w:tcBorders>
            <w:shd w:val="clear" w:color="auto" w:fill="auto"/>
            <w:vAlign w:val="bottom"/>
          </w:tcPr>
          <w:p w14:paraId="2F0E2B89" w14:textId="77777777" w:rsidR="00CD3B76" w:rsidRPr="00853565" w:rsidRDefault="00CD3B76" w:rsidP="00A02D52">
            <w:pPr>
              <w:pStyle w:val="19"/>
              <w:spacing w:before="36" w:after="0" w:line="140" w:lineRule="exact"/>
              <w:ind w:left="170"/>
              <w:rPr>
                <w:sz w:val="14"/>
                <w:szCs w:val="14"/>
              </w:rPr>
            </w:pPr>
            <w:r w:rsidRPr="00853565">
              <w:rPr>
                <w:rFonts w:ascii="Arial" w:hAnsi="Arial" w:cs="Arial"/>
                <w:i/>
                <w:sz w:val="14"/>
                <w:szCs w:val="14"/>
              </w:rPr>
              <w:t>Republic of Korea</w:t>
            </w:r>
          </w:p>
        </w:tc>
      </w:tr>
      <w:tr w:rsidR="00853565" w:rsidRPr="00853565" w14:paraId="525B200B" w14:textId="77777777" w:rsidTr="00B67A28">
        <w:trPr>
          <w:cantSplit/>
        </w:trPr>
        <w:tc>
          <w:tcPr>
            <w:tcW w:w="3377" w:type="dxa"/>
            <w:shd w:val="clear" w:color="auto" w:fill="auto"/>
            <w:vAlign w:val="bottom"/>
          </w:tcPr>
          <w:p w14:paraId="65F3E494" w14:textId="77777777" w:rsidR="00CD3B76" w:rsidRPr="00853565" w:rsidRDefault="00CD3B76" w:rsidP="00A02D52">
            <w:pPr>
              <w:spacing w:before="36" w:line="140" w:lineRule="exact"/>
              <w:ind w:left="57" w:right="170"/>
            </w:pPr>
            <w:r w:rsidRPr="00853565">
              <w:t xml:space="preserve">США </w:t>
            </w:r>
          </w:p>
        </w:tc>
        <w:tc>
          <w:tcPr>
            <w:tcW w:w="793" w:type="dxa"/>
            <w:tcBorders>
              <w:left w:val="single" w:sz="6" w:space="0" w:color="000000"/>
            </w:tcBorders>
            <w:shd w:val="clear" w:color="auto" w:fill="auto"/>
            <w:vAlign w:val="bottom"/>
          </w:tcPr>
          <w:p w14:paraId="5894E0C6" w14:textId="601C6EAA" w:rsidR="00CD3B76" w:rsidRPr="00853565" w:rsidRDefault="00CD3B76" w:rsidP="00A02D52">
            <w:pPr>
              <w:spacing w:before="36" w:line="140" w:lineRule="exact"/>
              <w:ind w:right="284"/>
              <w:jc w:val="right"/>
            </w:pPr>
            <w:r w:rsidRPr="00853565">
              <w:t>…</w:t>
            </w:r>
          </w:p>
        </w:tc>
        <w:tc>
          <w:tcPr>
            <w:tcW w:w="793" w:type="dxa"/>
            <w:tcBorders>
              <w:left w:val="single" w:sz="6" w:space="0" w:color="000000"/>
              <w:right w:val="single" w:sz="6" w:space="0" w:color="000000"/>
            </w:tcBorders>
            <w:vAlign w:val="bottom"/>
          </w:tcPr>
          <w:p w14:paraId="38B9A238" w14:textId="2FCA4EA8" w:rsidR="00CD3B76" w:rsidRPr="00853565" w:rsidRDefault="00CD3B76" w:rsidP="00A02D52">
            <w:pPr>
              <w:spacing w:before="36" w:line="140" w:lineRule="exact"/>
              <w:ind w:right="284"/>
              <w:jc w:val="right"/>
              <w:rPr>
                <w:lang w:val="en-US"/>
              </w:rPr>
            </w:pPr>
            <w:r w:rsidRPr="00853565">
              <w:rPr>
                <w:lang w:val="en-US"/>
              </w:rPr>
              <w:t>58</w:t>
            </w:r>
          </w:p>
        </w:tc>
        <w:tc>
          <w:tcPr>
            <w:tcW w:w="793" w:type="dxa"/>
            <w:tcBorders>
              <w:left w:val="single" w:sz="6" w:space="0" w:color="000000"/>
            </w:tcBorders>
            <w:vAlign w:val="bottom"/>
          </w:tcPr>
          <w:p w14:paraId="44911CFA" w14:textId="3C1B2671" w:rsidR="00CD3B76" w:rsidRPr="00853565" w:rsidRDefault="00CD3B76" w:rsidP="00A02D52">
            <w:pPr>
              <w:spacing w:before="36" w:line="140" w:lineRule="exact"/>
              <w:ind w:right="284"/>
              <w:jc w:val="right"/>
              <w:rPr>
                <w:lang w:val="en-US"/>
              </w:rPr>
            </w:pPr>
            <w:r w:rsidRPr="00853565">
              <w:rPr>
                <w:lang w:val="en-US"/>
              </w:rPr>
              <w:t>57</w:t>
            </w:r>
          </w:p>
        </w:tc>
        <w:tc>
          <w:tcPr>
            <w:tcW w:w="793" w:type="dxa"/>
            <w:tcBorders>
              <w:left w:val="single" w:sz="6" w:space="0" w:color="000000"/>
            </w:tcBorders>
            <w:shd w:val="clear" w:color="auto" w:fill="auto"/>
          </w:tcPr>
          <w:p w14:paraId="627FF20E" w14:textId="3FE7724E" w:rsidR="00CD3B76" w:rsidRPr="00853565" w:rsidRDefault="00CD3B76" w:rsidP="00A02D52">
            <w:pPr>
              <w:spacing w:before="36" w:line="140" w:lineRule="exact"/>
              <w:ind w:right="284"/>
              <w:jc w:val="right"/>
              <w:rPr>
                <w:lang w:val="en-US"/>
              </w:rPr>
            </w:pPr>
            <w:r w:rsidRPr="00853565">
              <w:rPr>
                <w:lang w:val="en-US"/>
              </w:rPr>
              <w:t>…</w:t>
            </w:r>
          </w:p>
        </w:tc>
        <w:tc>
          <w:tcPr>
            <w:tcW w:w="3376" w:type="dxa"/>
            <w:tcBorders>
              <w:left w:val="single" w:sz="6" w:space="0" w:color="000000"/>
            </w:tcBorders>
            <w:shd w:val="clear" w:color="auto" w:fill="auto"/>
            <w:vAlign w:val="bottom"/>
          </w:tcPr>
          <w:p w14:paraId="687101B3" w14:textId="77777777" w:rsidR="00CD3B76" w:rsidRPr="00853565" w:rsidRDefault="00CD3B76" w:rsidP="00A02D52">
            <w:pPr>
              <w:pStyle w:val="19"/>
              <w:spacing w:before="36" w:after="0" w:line="140" w:lineRule="exact"/>
              <w:ind w:left="170"/>
              <w:rPr>
                <w:sz w:val="14"/>
                <w:szCs w:val="14"/>
              </w:rPr>
            </w:pPr>
            <w:r w:rsidRPr="00853565">
              <w:rPr>
                <w:rFonts w:ascii="Arial" w:hAnsi="Arial" w:cs="Arial"/>
                <w:i/>
                <w:sz w:val="14"/>
                <w:szCs w:val="14"/>
                <w:lang w:val="en-US"/>
              </w:rPr>
              <w:t>USA</w:t>
            </w:r>
          </w:p>
        </w:tc>
      </w:tr>
      <w:tr w:rsidR="00853565" w:rsidRPr="00853565" w14:paraId="42728A49" w14:textId="77777777" w:rsidTr="00B67A28">
        <w:trPr>
          <w:cantSplit/>
        </w:trPr>
        <w:tc>
          <w:tcPr>
            <w:tcW w:w="3377" w:type="dxa"/>
            <w:shd w:val="clear" w:color="auto" w:fill="auto"/>
            <w:vAlign w:val="bottom"/>
          </w:tcPr>
          <w:p w14:paraId="08834D68" w14:textId="77777777" w:rsidR="00B71F2B" w:rsidRPr="00853565" w:rsidRDefault="00B71F2B" w:rsidP="00A02D52">
            <w:pPr>
              <w:spacing w:before="36" w:line="140" w:lineRule="exact"/>
              <w:ind w:left="57" w:right="170"/>
            </w:pPr>
            <w:r w:rsidRPr="00853565">
              <w:t>Швейцария</w:t>
            </w:r>
          </w:p>
        </w:tc>
        <w:tc>
          <w:tcPr>
            <w:tcW w:w="793" w:type="dxa"/>
            <w:tcBorders>
              <w:left w:val="single" w:sz="6" w:space="0" w:color="000000"/>
            </w:tcBorders>
            <w:shd w:val="clear" w:color="auto" w:fill="auto"/>
            <w:vAlign w:val="bottom"/>
          </w:tcPr>
          <w:p w14:paraId="303D3A2B" w14:textId="1C8A43E2" w:rsidR="00B71F2B" w:rsidRPr="00853565" w:rsidRDefault="00B71F2B" w:rsidP="00A02D52">
            <w:pPr>
              <w:spacing w:before="36" w:line="140" w:lineRule="exact"/>
              <w:ind w:right="284"/>
              <w:jc w:val="right"/>
            </w:pPr>
            <w:r w:rsidRPr="00853565">
              <w:t>32</w:t>
            </w:r>
          </w:p>
        </w:tc>
        <w:tc>
          <w:tcPr>
            <w:tcW w:w="793" w:type="dxa"/>
            <w:tcBorders>
              <w:left w:val="single" w:sz="6" w:space="0" w:color="000000"/>
              <w:right w:val="single" w:sz="6" w:space="0" w:color="000000"/>
            </w:tcBorders>
            <w:vAlign w:val="bottom"/>
          </w:tcPr>
          <w:p w14:paraId="5DF4969A" w14:textId="5DA1E70C" w:rsidR="00B71F2B" w:rsidRPr="00853565" w:rsidRDefault="00B71F2B" w:rsidP="00A02D52">
            <w:pPr>
              <w:spacing w:before="36" w:line="140" w:lineRule="exact"/>
              <w:ind w:right="284"/>
              <w:jc w:val="right"/>
              <w:rPr>
                <w:lang w:val="en-US"/>
              </w:rPr>
            </w:pPr>
            <w:r w:rsidRPr="00853565">
              <w:rPr>
                <w:lang w:val="en-US"/>
              </w:rPr>
              <w:t>36</w:t>
            </w:r>
          </w:p>
        </w:tc>
        <w:tc>
          <w:tcPr>
            <w:tcW w:w="793" w:type="dxa"/>
            <w:tcBorders>
              <w:left w:val="single" w:sz="6" w:space="0" w:color="000000"/>
            </w:tcBorders>
            <w:vAlign w:val="bottom"/>
          </w:tcPr>
          <w:p w14:paraId="0B427E98" w14:textId="0610D7AD" w:rsidR="00B71F2B" w:rsidRPr="00853565" w:rsidRDefault="00CD3B76" w:rsidP="00A02D52">
            <w:pPr>
              <w:spacing w:before="36" w:line="140" w:lineRule="exact"/>
              <w:ind w:right="284"/>
              <w:jc w:val="right"/>
              <w:rPr>
                <w:lang w:val="en-US"/>
              </w:rPr>
            </w:pPr>
            <w:r w:rsidRPr="00853565">
              <w:rPr>
                <w:lang w:val="en-US"/>
              </w:rPr>
              <w:t>37</w:t>
            </w:r>
          </w:p>
        </w:tc>
        <w:tc>
          <w:tcPr>
            <w:tcW w:w="793" w:type="dxa"/>
            <w:tcBorders>
              <w:left w:val="single" w:sz="6" w:space="0" w:color="000000"/>
            </w:tcBorders>
            <w:shd w:val="clear" w:color="auto" w:fill="auto"/>
          </w:tcPr>
          <w:p w14:paraId="37ED3D9E" w14:textId="6BC8AB85" w:rsidR="00B71F2B" w:rsidRPr="00853565" w:rsidRDefault="00B71F2B" w:rsidP="00A02D52">
            <w:pPr>
              <w:spacing w:before="36" w:line="140" w:lineRule="exact"/>
              <w:ind w:right="284"/>
              <w:jc w:val="right"/>
              <w:rPr>
                <w:lang w:val="en-US"/>
              </w:rPr>
            </w:pPr>
            <w:r w:rsidRPr="00853565">
              <w:rPr>
                <w:lang w:val="en-US"/>
              </w:rPr>
              <w:t>…</w:t>
            </w:r>
          </w:p>
        </w:tc>
        <w:tc>
          <w:tcPr>
            <w:tcW w:w="3376" w:type="dxa"/>
            <w:tcBorders>
              <w:left w:val="single" w:sz="6" w:space="0" w:color="000000"/>
            </w:tcBorders>
            <w:shd w:val="clear" w:color="auto" w:fill="auto"/>
            <w:vAlign w:val="bottom"/>
          </w:tcPr>
          <w:p w14:paraId="756518BA" w14:textId="77777777" w:rsidR="00B71F2B" w:rsidRPr="00853565" w:rsidRDefault="00B71F2B" w:rsidP="00A02D52">
            <w:pPr>
              <w:pStyle w:val="19"/>
              <w:spacing w:before="36" w:after="0" w:line="140" w:lineRule="exact"/>
              <w:ind w:left="170"/>
              <w:rPr>
                <w:sz w:val="14"/>
                <w:szCs w:val="14"/>
              </w:rPr>
            </w:pPr>
            <w:r w:rsidRPr="00853565">
              <w:rPr>
                <w:rFonts w:ascii="Arial" w:hAnsi="Arial" w:cs="Arial"/>
                <w:i/>
                <w:sz w:val="14"/>
                <w:szCs w:val="14"/>
                <w:lang w:val="en-US"/>
              </w:rPr>
              <w:t>Switzerland</w:t>
            </w:r>
          </w:p>
        </w:tc>
      </w:tr>
      <w:tr w:rsidR="00853565" w:rsidRPr="00853565" w14:paraId="773BE4A4" w14:textId="77777777" w:rsidTr="00266BBA">
        <w:trPr>
          <w:cantSplit/>
        </w:trPr>
        <w:tc>
          <w:tcPr>
            <w:tcW w:w="3377" w:type="dxa"/>
            <w:tcBorders>
              <w:bottom w:val="single" w:sz="6" w:space="0" w:color="000000"/>
            </w:tcBorders>
            <w:shd w:val="clear" w:color="auto" w:fill="auto"/>
            <w:vAlign w:val="bottom"/>
          </w:tcPr>
          <w:p w14:paraId="3F2FEFF5" w14:textId="77777777" w:rsidR="00B71F2B" w:rsidRPr="00853565" w:rsidRDefault="00B71F2B" w:rsidP="00A02D52">
            <w:pPr>
              <w:spacing w:before="36" w:line="140" w:lineRule="exact"/>
              <w:ind w:left="57"/>
            </w:pPr>
            <w:r w:rsidRPr="00853565">
              <w:t>Япония</w:t>
            </w:r>
          </w:p>
        </w:tc>
        <w:tc>
          <w:tcPr>
            <w:tcW w:w="793" w:type="dxa"/>
            <w:tcBorders>
              <w:left w:val="single" w:sz="6" w:space="0" w:color="000000"/>
              <w:bottom w:val="single" w:sz="6" w:space="0" w:color="000000"/>
            </w:tcBorders>
            <w:shd w:val="clear" w:color="auto" w:fill="auto"/>
            <w:vAlign w:val="bottom"/>
          </w:tcPr>
          <w:p w14:paraId="2D1550E3" w14:textId="356F16AF" w:rsidR="00B71F2B" w:rsidRPr="00853565" w:rsidRDefault="00B71F2B" w:rsidP="00A02D52">
            <w:pPr>
              <w:spacing w:before="36" w:line="140" w:lineRule="exact"/>
              <w:ind w:right="284"/>
              <w:jc w:val="right"/>
            </w:pPr>
            <w:r w:rsidRPr="00853565">
              <w:t>30</w:t>
            </w:r>
          </w:p>
        </w:tc>
        <w:tc>
          <w:tcPr>
            <w:tcW w:w="793" w:type="dxa"/>
            <w:tcBorders>
              <w:left w:val="single" w:sz="6" w:space="0" w:color="000000"/>
              <w:bottom w:val="single" w:sz="6" w:space="0" w:color="000000"/>
              <w:right w:val="single" w:sz="6" w:space="0" w:color="000000"/>
            </w:tcBorders>
            <w:vAlign w:val="bottom"/>
          </w:tcPr>
          <w:p w14:paraId="2D8F6540" w14:textId="22A02ED5" w:rsidR="00B71F2B" w:rsidRPr="00853565" w:rsidRDefault="00B71F2B" w:rsidP="00A02D52">
            <w:pPr>
              <w:spacing w:before="36" w:line="140" w:lineRule="exact"/>
              <w:ind w:right="284"/>
              <w:jc w:val="right"/>
              <w:rPr>
                <w:lang w:val="en-US"/>
              </w:rPr>
            </w:pPr>
            <w:r w:rsidRPr="00853565">
              <w:rPr>
                <w:lang w:val="en-US"/>
              </w:rPr>
              <w:t>31</w:t>
            </w:r>
          </w:p>
        </w:tc>
        <w:tc>
          <w:tcPr>
            <w:tcW w:w="793" w:type="dxa"/>
            <w:tcBorders>
              <w:left w:val="single" w:sz="6" w:space="0" w:color="000000"/>
              <w:bottom w:val="single" w:sz="6" w:space="0" w:color="000000"/>
            </w:tcBorders>
            <w:vAlign w:val="bottom"/>
          </w:tcPr>
          <w:p w14:paraId="712C016B" w14:textId="4F2EAFEF" w:rsidR="00B71F2B" w:rsidRPr="00853565" w:rsidRDefault="00CD3B76" w:rsidP="00A02D52">
            <w:pPr>
              <w:spacing w:before="36" w:line="140" w:lineRule="exact"/>
              <w:ind w:right="284"/>
              <w:jc w:val="right"/>
              <w:rPr>
                <w:lang w:val="en-US"/>
              </w:rPr>
            </w:pPr>
            <w:r w:rsidRPr="00853565">
              <w:rPr>
                <w:lang w:val="en-US"/>
              </w:rPr>
              <w:t>31</w:t>
            </w:r>
          </w:p>
        </w:tc>
        <w:tc>
          <w:tcPr>
            <w:tcW w:w="793" w:type="dxa"/>
            <w:tcBorders>
              <w:left w:val="single" w:sz="6" w:space="0" w:color="000000"/>
              <w:bottom w:val="single" w:sz="6" w:space="0" w:color="000000"/>
            </w:tcBorders>
            <w:shd w:val="clear" w:color="auto" w:fill="auto"/>
            <w:vAlign w:val="bottom"/>
          </w:tcPr>
          <w:p w14:paraId="25CCE7DD" w14:textId="75F3AB6D" w:rsidR="00B71F2B" w:rsidRPr="00853565" w:rsidRDefault="00B71F2B" w:rsidP="00A02D52">
            <w:pPr>
              <w:spacing w:before="36" w:line="140" w:lineRule="exact"/>
              <w:ind w:right="284"/>
              <w:jc w:val="right"/>
              <w:rPr>
                <w:lang w:val="en-US"/>
              </w:rPr>
            </w:pPr>
            <w:r w:rsidRPr="00853565">
              <w:rPr>
                <w:lang w:val="en-US"/>
              </w:rPr>
              <w:t>…</w:t>
            </w:r>
          </w:p>
        </w:tc>
        <w:tc>
          <w:tcPr>
            <w:tcW w:w="3376" w:type="dxa"/>
            <w:tcBorders>
              <w:left w:val="single" w:sz="6" w:space="0" w:color="000000"/>
              <w:bottom w:val="single" w:sz="6" w:space="0" w:color="000000"/>
            </w:tcBorders>
            <w:shd w:val="clear" w:color="auto" w:fill="auto"/>
            <w:vAlign w:val="bottom"/>
          </w:tcPr>
          <w:p w14:paraId="2401E1B0" w14:textId="77777777" w:rsidR="00B71F2B" w:rsidRPr="00853565" w:rsidRDefault="00B71F2B" w:rsidP="00A02D52">
            <w:pPr>
              <w:pStyle w:val="19"/>
              <w:spacing w:before="36" w:after="0" w:line="140" w:lineRule="exact"/>
              <w:ind w:left="170"/>
              <w:rPr>
                <w:sz w:val="14"/>
                <w:szCs w:val="14"/>
              </w:rPr>
            </w:pPr>
            <w:r w:rsidRPr="00853565">
              <w:rPr>
                <w:rFonts w:ascii="Arial" w:hAnsi="Arial" w:cs="Arial"/>
                <w:i/>
                <w:sz w:val="14"/>
                <w:szCs w:val="14"/>
              </w:rPr>
              <w:t>Japan</w:t>
            </w:r>
          </w:p>
        </w:tc>
      </w:tr>
    </w:tbl>
    <w:p w14:paraId="4FBF6143" w14:textId="490D831E" w:rsidR="00504A06" w:rsidRPr="00853565" w:rsidRDefault="00504A06" w:rsidP="00745A76">
      <w:pPr>
        <w:tabs>
          <w:tab w:val="center" w:pos="851"/>
        </w:tabs>
        <w:spacing w:before="60"/>
        <w:ind w:left="113" w:hanging="113"/>
        <w:jc w:val="both"/>
      </w:pPr>
      <w:r w:rsidRPr="00853565">
        <w:rPr>
          <w:sz w:val="12"/>
          <w:szCs w:val="12"/>
          <w:vertAlign w:val="superscript"/>
        </w:rPr>
        <w:t>1)</w:t>
      </w:r>
      <w:r w:rsidRPr="00853565">
        <w:rPr>
          <w:sz w:val="12"/>
          <w:szCs w:val="12"/>
        </w:rPr>
        <w:t xml:space="preserve"> По странам дальнего зарубежья – обучающиеся по программам </w:t>
      </w:r>
      <w:r w:rsidR="000A7EA0" w:rsidRPr="00853565">
        <w:rPr>
          <w:sz w:val="12"/>
          <w:szCs w:val="12"/>
        </w:rPr>
        <w:t>третичного (</w:t>
      </w:r>
      <w:r w:rsidRPr="00853565">
        <w:rPr>
          <w:sz w:val="12"/>
          <w:szCs w:val="12"/>
        </w:rPr>
        <w:t>высшего</w:t>
      </w:r>
      <w:r w:rsidR="005241D9" w:rsidRPr="00853565">
        <w:rPr>
          <w:sz w:val="12"/>
          <w:szCs w:val="12"/>
        </w:rPr>
        <w:t>)</w:t>
      </w:r>
      <w:r w:rsidRPr="00853565">
        <w:rPr>
          <w:sz w:val="12"/>
          <w:szCs w:val="12"/>
        </w:rPr>
        <w:t xml:space="preserve"> образования</w:t>
      </w:r>
      <w:r w:rsidR="000A7EA0" w:rsidRPr="00853565">
        <w:rPr>
          <w:sz w:val="12"/>
          <w:szCs w:val="12"/>
        </w:rPr>
        <w:t xml:space="preserve"> (уровней 5</w:t>
      </w:r>
      <w:r w:rsidR="00D51628" w:rsidRPr="00853565">
        <w:rPr>
          <w:sz w:val="12"/>
          <w:szCs w:val="12"/>
        </w:rPr>
        <w:t xml:space="preserve"> </w:t>
      </w:r>
      <w:r w:rsidR="009E4602" w:rsidRPr="00853565">
        <w:rPr>
          <w:sz w:val="12"/>
          <w:szCs w:val="12"/>
        </w:rPr>
        <w:t>–</w:t>
      </w:r>
      <w:r w:rsidR="00D51628" w:rsidRPr="00853565">
        <w:rPr>
          <w:sz w:val="12"/>
          <w:szCs w:val="12"/>
        </w:rPr>
        <w:t xml:space="preserve"> </w:t>
      </w:r>
      <w:r w:rsidR="000A7EA0" w:rsidRPr="00853565">
        <w:rPr>
          <w:sz w:val="12"/>
          <w:szCs w:val="12"/>
        </w:rPr>
        <w:t>8 Международной стандартной классификации образо</w:t>
      </w:r>
      <w:r w:rsidR="00346513" w:rsidRPr="00853565">
        <w:rPr>
          <w:sz w:val="12"/>
          <w:szCs w:val="12"/>
        </w:rPr>
        <w:t>-</w:t>
      </w:r>
      <w:r w:rsidR="00346513" w:rsidRPr="00853565">
        <w:rPr>
          <w:sz w:val="12"/>
          <w:szCs w:val="12"/>
        </w:rPr>
        <w:br/>
      </w:r>
      <w:r w:rsidR="000A7EA0" w:rsidRPr="00853565">
        <w:rPr>
          <w:sz w:val="12"/>
          <w:szCs w:val="12"/>
        </w:rPr>
        <w:t>вания 2011 г.). По данным ЮНЕСКО.</w:t>
      </w:r>
    </w:p>
    <w:p w14:paraId="7C032093" w14:textId="1B9E4323" w:rsidR="00504A06" w:rsidRPr="00853565" w:rsidRDefault="00504A06" w:rsidP="00745A76">
      <w:pPr>
        <w:tabs>
          <w:tab w:val="center" w:pos="6634"/>
        </w:tabs>
        <w:ind w:left="113" w:hanging="113"/>
        <w:jc w:val="both"/>
      </w:pPr>
      <w:r w:rsidRPr="00853565">
        <w:rPr>
          <w:sz w:val="12"/>
          <w:szCs w:val="12"/>
          <w:vertAlign w:val="superscript"/>
        </w:rPr>
        <w:t>2)</w:t>
      </w:r>
      <w:r w:rsidRPr="00853565">
        <w:rPr>
          <w:sz w:val="12"/>
          <w:szCs w:val="12"/>
        </w:rPr>
        <w:t xml:space="preserve"> Студенты профессиональных образовательных организаций, обучающиеся по программам подготовки специалистов среднего звена, студенты образовательных организ</w:t>
      </w:r>
      <w:r w:rsidRPr="00853565">
        <w:rPr>
          <w:sz w:val="12"/>
          <w:szCs w:val="12"/>
        </w:rPr>
        <w:t>а</w:t>
      </w:r>
      <w:r w:rsidRPr="00853565">
        <w:rPr>
          <w:sz w:val="12"/>
          <w:szCs w:val="12"/>
        </w:rPr>
        <w:t>ций высшего образования, аспиранты</w:t>
      </w:r>
      <w:r w:rsidR="00AB348A" w:rsidRPr="00853565">
        <w:rPr>
          <w:sz w:val="12"/>
          <w:szCs w:val="12"/>
        </w:rPr>
        <w:t>, с 2019 года – включая ординаторов и ассистентов-стажеров</w:t>
      </w:r>
      <w:r w:rsidRPr="00853565">
        <w:rPr>
          <w:sz w:val="12"/>
          <w:szCs w:val="12"/>
        </w:rPr>
        <w:t>.</w:t>
      </w:r>
    </w:p>
    <w:p w14:paraId="1F05B46B" w14:textId="77777777" w:rsidR="00504A06" w:rsidRPr="00853565" w:rsidRDefault="00504A06">
      <w:pPr>
        <w:tabs>
          <w:tab w:val="center" w:pos="6634"/>
        </w:tabs>
        <w:rPr>
          <w:sz w:val="12"/>
          <w:szCs w:val="12"/>
        </w:rPr>
      </w:pPr>
      <w:r w:rsidRPr="00853565">
        <w:rPr>
          <w:sz w:val="12"/>
          <w:szCs w:val="12"/>
          <w:vertAlign w:val="superscript"/>
        </w:rPr>
        <w:t>3)</w:t>
      </w:r>
      <w:r w:rsidRPr="00853565">
        <w:rPr>
          <w:sz w:val="12"/>
          <w:szCs w:val="12"/>
        </w:rPr>
        <w:t xml:space="preserve"> Студенты средних профессиональных и высших учебных </w:t>
      </w:r>
      <w:r w:rsidR="003B049D" w:rsidRPr="00853565">
        <w:rPr>
          <w:sz w:val="12"/>
          <w:szCs w:val="12"/>
        </w:rPr>
        <w:t>учреждений</w:t>
      </w:r>
      <w:r w:rsidRPr="00853565">
        <w:rPr>
          <w:sz w:val="12"/>
          <w:szCs w:val="12"/>
        </w:rPr>
        <w:t>, аспиранты и докторанты.</w:t>
      </w:r>
    </w:p>
    <w:p w14:paraId="436A25B7" w14:textId="2FB5D751" w:rsidR="007C2BE9" w:rsidRPr="00853565" w:rsidRDefault="003B1B37" w:rsidP="007C2BE9">
      <w:pPr>
        <w:tabs>
          <w:tab w:val="center" w:pos="6634"/>
        </w:tabs>
        <w:rPr>
          <w:sz w:val="12"/>
          <w:szCs w:val="12"/>
        </w:rPr>
      </w:pPr>
      <w:r w:rsidRPr="00853565">
        <w:rPr>
          <w:sz w:val="12"/>
          <w:szCs w:val="12"/>
          <w:vertAlign w:val="superscript"/>
        </w:rPr>
        <w:t>4)</w:t>
      </w:r>
      <w:r w:rsidRPr="00853565">
        <w:rPr>
          <w:sz w:val="12"/>
          <w:szCs w:val="12"/>
        </w:rPr>
        <w:t xml:space="preserve"> </w:t>
      </w:r>
      <w:r w:rsidR="007C2BE9" w:rsidRPr="00853565">
        <w:rPr>
          <w:sz w:val="12"/>
          <w:szCs w:val="12"/>
        </w:rPr>
        <w:t>С учетом итогов переписи населения 2014 г.</w:t>
      </w:r>
    </w:p>
    <w:p w14:paraId="0ED93FC5" w14:textId="5788A0A0" w:rsidR="00A02D52" w:rsidRPr="00853565" w:rsidRDefault="00A02D52" w:rsidP="00A02D52">
      <w:pPr>
        <w:tabs>
          <w:tab w:val="center" w:pos="6634"/>
        </w:tabs>
        <w:rPr>
          <w:sz w:val="12"/>
          <w:szCs w:val="12"/>
          <w:vertAlign w:val="superscript"/>
        </w:rPr>
      </w:pPr>
      <w:r w:rsidRPr="00853565">
        <w:rPr>
          <w:sz w:val="12"/>
          <w:szCs w:val="12"/>
          <w:vertAlign w:val="superscript"/>
        </w:rPr>
        <w:t xml:space="preserve">5) </w:t>
      </w:r>
      <w:r w:rsidRPr="00853565">
        <w:rPr>
          <w:sz w:val="12"/>
          <w:szCs w:val="12"/>
        </w:rPr>
        <w:t>Великобритания вышла из состава ЕС 1 февраля 2020 г.</w:t>
      </w:r>
    </w:p>
    <w:p w14:paraId="38E74104" w14:textId="7F682CE2" w:rsidR="00346513" w:rsidRPr="00853565" w:rsidRDefault="00346513" w:rsidP="00745A76">
      <w:pPr>
        <w:tabs>
          <w:tab w:val="center" w:pos="851"/>
        </w:tabs>
        <w:spacing w:before="60"/>
        <w:ind w:left="113" w:hanging="113"/>
        <w:jc w:val="both"/>
        <w:rPr>
          <w:i/>
          <w:lang w:val="en-US"/>
        </w:rPr>
      </w:pPr>
      <w:r w:rsidRPr="00853565">
        <w:rPr>
          <w:rFonts w:ascii="Times New Roman" w:hAnsi="Times New Roman" w:cs="Times New Roman"/>
          <w:i/>
          <w:sz w:val="12"/>
          <w:szCs w:val="12"/>
          <w:vertAlign w:val="superscript"/>
          <w:lang w:val="en-US"/>
        </w:rPr>
        <w:t>1</w:t>
      </w:r>
      <w:r w:rsidRPr="00853565">
        <w:rPr>
          <w:i/>
          <w:sz w:val="12"/>
          <w:szCs w:val="12"/>
          <w:vertAlign w:val="superscript"/>
          <w:lang w:val="en-US"/>
        </w:rPr>
        <w:t>)</w:t>
      </w:r>
      <w:r w:rsidRPr="00853565">
        <w:rPr>
          <w:i/>
          <w:sz w:val="12"/>
          <w:szCs w:val="12"/>
          <w:lang w:val="en-US"/>
        </w:rPr>
        <w:t xml:space="preserve"> For non-CIS countries – students of tertiary (higher) education programs (levels 5</w:t>
      </w:r>
      <w:r w:rsidR="00D51628" w:rsidRPr="00853565">
        <w:rPr>
          <w:i/>
          <w:sz w:val="12"/>
          <w:szCs w:val="12"/>
          <w:lang w:val="en-US"/>
        </w:rPr>
        <w:t xml:space="preserve"> </w:t>
      </w:r>
      <w:r w:rsidR="009E4602" w:rsidRPr="00853565">
        <w:rPr>
          <w:i/>
          <w:sz w:val="12"/>
          <w:szCs w:val="12"/>
          <w:lang w:val="en-US"/>
        </w:rPr>
        <w:t>–</w:t>
      </w:r>
      <w:r w:rsidR="00D51628" w:rsidRPr="00853565">
        <w:rPr>
          <w:i/>
          <w:sz w:val="12"/>
          <w:szCs w:val="12"/>
          <w:lang w:val="en-US"/>
        </w:rPr>
        <w:t xml:space="preserve"> </w:t>
      </w:r>
      <w:r w:rsidRPr="00853565">
        <w:rPr>
          <w:i/>
          <w:sz w:val="12"/>
          <w:szCs w:val="12"/>
          <w:lang w:val="en-US"/>
        </w:rPr>
        <w:t>8 of the International Standard Classification of Education 201</w:t>
      </w:r>
      <w:r w:rsidR="00745A76" w:rsidRPr="00853565">
        <w:rPr>
          <w:i/>
          <w:sz w:val="12"/>
          <w:szCs w:val="12"/>
          <w:lang w:val="en-US"/>
        </w:rPr>
        <w:t>1). According to data of the</w:t>
      </w:r>
      <w:r w:rsidR="00745A76" w:rsidRPr="00853565">
        <w:rPr>
          <w:i/>
          <w:sz w:val="12"/>
          <w:szCs w:val="12"/>
          <w:lang w:val="en-US"/>
        </w:rPr>
        <w:br/>
      </w:r>
      <w:r w:rsidRPr="00853565">
        <w:rPr>
          <w:i/>
          <w:sz w:val="12"/>
          <w:szCs w:val="12"/>
          <w:lang w:val="en-US"/>
        </w:rPr>
        <w:t xml:space="preserve">United  Nations Educational, Scientific and Cultural Organization. </w:t>
      </w:r>
    </w:p>
    <w:p w14:paraId="1AB60F9F" w14:textId="394CD2DC" w:rsidR="00DB031F" w:rsidRPr="00853565" w:rsidRDefault="00DB031F" w:rsidP="00064B73">
      <w:pPr>
        <w:tabs>
          <w:tab w:val="center" w:pos="6634"/>
        </w:tabs>
        <w:ind w:left="113" w:hanging="113"/>
        <w:jc w:val="both"/>
        <w:rPr>
          <w:i/>
          <w:lang w:val="en-US"/>
        </w:rPr>
      </w:pPr>
      <w:r w:rsidRPr="00853565">
        <w:rPr>
          <w:i/>
          <w:sz w:val="12"/>
          <w:szCs w:val="12"/>
          <w:vertAlign w:val="superscript"/>
          <w:lang w:val="en-US"/>
        </w:rPr>
        <w:t>2)</w:t>
      </w:r>
      <w:r w:rsidRPr="00853565">
        <w:rPr>
          <w:i/>
          <w:sz w:val="12"/>
          <w:szCs w:val="12"/>
          <w:lang w:val="en-US"/>
        </w:rPr>
        <w:t xml:space="preserve"> Students of vocational education institutions for training mid-level specialists, students of higher professional education institutions, post-graduate students</w:t>
      </w:r>
      <w:r w:rsidR="00AB348A" w:rsidRPr="00853565">
        <w:rPr>
          <w:sz w:val="12"/>
          <w:szCs w:val="12"/>
          <w:lang w:val="en-US"/>
        </w:rPr>
        <w:t xml:space="preserve">, </w:t>
      </w:r>
      <w:r w:rsidR="00064B73" w:rsidRPr="00853565">
        <w:rPr>
          <w:sz w:val="12"/>
          <w:szCs w:val="12"/>
          <w:lang w:val="en-US"/>
        </w:rPr>
        <w:t>since 2019 - including res</w:t>
      </w:r>
      <w:r w:rsidR="00064B73" w:rsidRPr="00853565">
        <w:rPr>
          <w:sz w:val="12"/>
          <w:szCs w:val="12"/>
          <w:lang w:val="en-US"/>
        </w:rPr>
        <w:t>i</w:t>
      </w:r>
      <w:r w:rsidR="00064B73" w:rsidRPr="00853565">
        <w:rPr>
          <w:sz w:val="12"/>
          <w:szCs w:val="12"/>
          <w:lang w:val="en-US"/>
        </w:rPr>
        <w:t>dents and trainee assistants</w:t>
      </w:r>
      <w:r w:rsidRPr="00853565">
        <w:rPr>
          <w:i/>
          <w:sz w:val="12"/>
          <w:szCs w:val="12"/>
          <w:lang w:val="en-US"/>
        </w:rPr>
        <w:t>.</w:t>
      </w:r>
    </w:p>
    <w:p w14:paraId="55820015" w14:textId="77777777" w:rsidR="00DB031F" w:rsidRPr="00853565" w:rsidRDefault="00DB031F" w:rsidP="00DB031F">
      <w:pPr>
        <w:tabs>
          <w:tab w:val="center" w:pos="6634"/>
        </w:tabs>
        <w:ind w:left="113" w:hanging="113"/>
        <w:rPr>
          <w:i/>
          <w:sz w:val="12"/>
          <w:lang w:val="en-US"/>
        </w:rPr>
      </w:pPr>
      <w:r w:rsidRPr="00853565">
        <w:rPr>
          <w:i/>
          <w:sz w:val="12"/>
          <w:szCs w:val="12"/>
          <w:vertAlign w:val="superscript"/>
          <w:lang w:val="en-US"/>
        </w:rPr>
        <w:t>3)</w:t>
      </w:r>
      <w:r w:rsidRPr="00853565">
        <w:rPr>
          <w:i/>
          <w:sz w:val="12"/>
          <w:szCs w:val="12"/>
          <w:lang w:val="en-US"/>
        </w:rPr>
        <w:t xml:space="preserve"> St</w:t>
      </w:r>
      <w:r w:rsidRPr="00853565">
        <w:rPr>
          <w:rStyle w:val="hps"/>
          <w:i/>
          <w:sz w:val="12"/>
          <w:szCs w:val="12"/>
          <w:lang w:val="en"/>
        </w:rPr>
        <w:t>udents of secondary vocational and higher professional education</w:t>
      </w:r>
      <w:r w:rsidRPr="00853565">
        <w:rPr>
          <w:i/>
          <w:sz w:val="12"/>
          <w:szCs w:val="12"/>
          <w:lang w:val="en"/>
        </w:rPr>
        <w:t xml:space="preserve"> </w:t>
      </w:r>
      <w:r w:rsidRPr="00853565">
        <w:rPr>
          <w:i/>
          <w:sz w:val="12"/>
          <w:szCs w:val="12"/>
          <w:lang w:val="en-US"/>
        </w:rPr>
        <w:t>institutions</w:t>
      </w:r>
      <w:r w:rsidRPr="00853565">
        <w:rPr>
          <w:i/>
          <w:sz w:val="12"/>
          <w:lang w:val="en-US"/>
        </w:rPr>
        <w:t>, post-</w:t>
      </w:r>
      <w:r w:rsidRPr="00853565">
        <w:rPr>
          <w:rStyle w:val="hps"/>
          <w:i/>
          <w:sz w:val="12"/>
          <w:szCs w:val="12"/>
          <w:lang w:val="en"/>
        </w:rPr>
        <w:t>graduate and doctoral students</w:t>
      </w:r>
      <w:r w:rsidRPr="00853565">
        <w:rPr>
          <w:i/>
          <w:sz w:val="12"/>
          <w:lang w:val="en-US"/>
        </w:rPr>
        <w:t>.</w:t>
      </w:r>
    </w:p>
    <w:p w14:paraId="5083C07F" w14:textId="346D370A" w:rsidR="007C2BE9" w:rsidRPr="00853565" w:rsidRDefault="003B1B37" w:rsidP="007C2BE9">
      <w:pPr>
        <w:tabs>
          <w:tab w:val="center" w:pos="6634"/>
        </w:tabs>
        <w:ind w:left="113" w:hanging="113"/>
        <w:rPr>
          <w:i/>
          <w:sz w:val="12"/>
          <w:szCs w:val="12"/>
          <w:lang w:val="en-US"/>
        </w:rPr>
      </w:pPr>
      <w:r w:rsidRPr="00853565">
        <w:rPr>
          <w:sz w:val="12"/>
          <w:szCs w:val="12"/>
          <w:vertAlign w:val="superscript"/>
          <w:lang w:val="en-US"/>
        </w:rPr>
        <w:t>4)</w:t>
      </w:r>
      <w:r w:rsidRPr="00853565">
        <w:rPr>
          <w:sz w:val="12"/>
          <w:szCs w:val="12"/>
          <w:lang w:val="en-US"/>
        </w:rPr>
        <w:t xml:space="preserve"> </w:t>
      </w:r>
      <w:r w:rsidR="007C2BE9" w:rsidRPr="00853565">
        <w:rPr>
          <w:i/>
          <w:sz w:val="12"/>
          <w:szCs w:val="12"/>
          <w:lang w:val="en-US"/>
        </w:rPr>
        <w:t>Taking into account the results of the 2014 population census.</w:t>
      </w:r>
    </w:p>
    <w:p w14:paraId="4AFC2326" w14:textId="68D10AD0" w:rsidR="00A02D52" w:rsidRPr="00853565" w:rsidRDefault="00A02D52" w:rsidP="00A02D52">
      <w:pPr>
        <w:rPr>
          <w:lang w:val="en-US"/>
        </w:rPr>
      </w:pPr>
      <w:r w:rsidRPr="00853565">
        <w:rPr>
          <w:i/>
          <w:sz w:val="12"/>
          <w:szCs w:val="12"/>
          <w:vertAlign w:val="superscript"/>
          <w:lang w:val="en-US"/>
        </w:rPr>
        <w:t>5)</w:t>
      </w:r>
      <w:r w:rsidRPr="00853565">
        <w:rPr>
          <w:i/>
          <w:sz w:val="12"/>
          <w:szCs w:val="12"/>
          <w:lang w:val="en-US"/>
        </w:rPr>
        <w:t xml:space="preserve"> The United Kingdom withdrew from the European Union (EU) on 1 February 2020.</w:t>
      </w:r>
    </w:p>
    <w:p w14:paraId="7749FDBE" w14:textId="36DA94CA" w:rsidR="00504A06" w:rsidRPr="00853565" w:rsidRDefault="00693970">
      <w:pPr>
        <w:tabs>
          <w:tab w:val="center" w:pos="6634"/>
        </w:tabs>
        <w:spacing w:before="240" w:after="60"/>
      </w:pPr>
      <w:r w:rsidRPr="00853565">
        <w:rPr>
          <w:b/>
          <w:bCs/>
          <w:sz w:val="16"/>
          <w:szCs w:val="16"/>
        </w:rPr>
        <w:t>26.</w:t>
      </w:r>
      <w:r w:rsidR="00504A06" w:rsidRPr="00853565">
        <w:rPr>
          <w:b/>
          <w:bCs/>
          <w:sz w:val="16"/>
          <w:szCs w:val="16"/>
        </w:rPr>
        <w:t>18. НЕКОТОРЫЕ ПОКАЗАТЕЛИ, ХАРАКТЕРИЗУЮЩИЕ ОХРАНУ ЗДОРОВЬЯ НАСЕЛЕНИЯ</w:t>
      </w:r>
    </w:p>
    <w:p w14:paraId="6C98533D" w14:textId="77777777" w:rsidR="00504A06" w:rsidRPr="00853565" w:rsidRDefault="00346513" w:rsidP="00A02D52">
      <w:pPr>
        <w:tabs>
          <w:tab w:val="center" w:pos="6634"/>
        </w:tabs>
        <w:spacing w:after="60"/>
        <w:ind w:left="482"/>
        <w:rPr>
          <w:lang w:val="en-US"/>
        </w:rPr>
      </w:pPr>
      <w:r w:rsidRPr="00853565">
        <w:rPr>
          <w:rStyle w:val="hps"/>
          <w:b/>
          <w:i/>
          <w:caps/>
          <w:sz w:val="16"/>
          <w:szCs w:val="16"/>
          <w:lang w:val="en"/>
        </w:rPr>
        <w:t>Certain HEALTH indicators</w:t>
      </w:r>
      <w:r w:rsidRPr="00853565">
        <w:rPr>
          <w:b/>
          <w:bCs/>
          <w:sz w:val="16"/>
          <w:szCs w:val="16"/>
          <w:lang w:val="en-US"/>
        </w:rPr>
        <w:t xml:space="preserve"> </w:t>
      </w:r>
    </w:p>
    <w:p w14:paraId="2ABE36AF" w14:textId="77777777" w:rsidR="00504A06" w:rsidRPr="00853565" w:rsidRDefault="00504A06">
      <w:pPr>
        <w:tabs>
          <w:tab w:val="center" w:pos="6634"/>
        </w:tabs>
        <w:spacing w:after="60"/>
        <w:jc w:val="right"/>
        <w:rPr>
          <w:lang w:val="en-US"/>
        </w:rPr>
      </w:pPr>
      <w:r w:rsidRPr="00853565">
        <w:rPr>
          <w:lang w:val="en-US"/>
        </w:rPr>
        <w:t>(</w:t>
      </w:r>
      <w:r w:rsidRPr="00853565">
        <w:t>человек</w:t>
      </w:r>
      <w:r w:rsidRPr="00853565">
        <w:rPr>
          <w:lang w:val="en-US"/>
        </w:rPr>
        <w:t xml:space="preserve"> / </w:t>
      </w:r>
      <w:r w:rsidRPr="00853565">
        <w:rPr>
          <w:i/>
          <w:lang w:val="en-US"/>
        </w:rPr>
        <w:t>persons</w:t>
      </w:r>
      <w:r w:rsidRPr="00853565">
        <w:rPr>
          <w:lang w:val="en-US"/>
        </w:rPr>
        <w:t>)</w:t>
      </w:r>
    </w:p>
    <w:tbl>
      <w:tblPr>
        <w:tblW w:w="9925" w:type="dxa"/>
        <w:tblLayout w:type="fixed"/>
        <w:tblCellMar>
          <w:left w:w="0" w:type="dxa"/>
          <w:right w:w="0" w:type="dxa"/>
        </w:tblCellMar>
        <w:tblLook w:val="0000" w:firstRow="0" w:lastRow="0" w:firstColumn="0" w:lastColumn="0" w:noHBand="0" w:noVBand="0"/>
      </w:tblPr>
      <w:tblGrid>
        <w:gridCol w:w="3377"/>
        <w:gridCol w:w="793"/>
        <w:gridCol w:w="793"/>
        <w:gridCol w:w="793"/>
        <w:gridCol w:w="793"/>
        <w:gridCol w:w="3376"/>
      </w:tblGrid>
      <w:tr w:rsidR="00853565" w:rsidRPr="00853565" w14:paraId="367C6090" w14:textId="77777777" w:rsidTr="00266BBA">
        <w:trPr>
          <w:cantSplit/>
        </w:trPr>
        <w:tc>
          <w:tcPr>
            <w:tcW w:w="3377" w:type="dxa"/>
            <w:tcBorders>
              <w:top w:val="single" w:sz="6" w:space="0" w:color="000000"/>
              <w:bottom w:val="single" w:sz="6" w:space="0" w:color="000000"/>
            </w:tcBorders>
            <w:shd w:val="clear" w:color="auto" w:fill="auto"/>
            <w:vAlign w:val="bottom"/>
          </w:tcPr>
          <w:p w14:paraId="5E44A439" w14:textId="77777777" w:rsidR="00266BBA" w:rsidRPr="00853565" w:rsidRDefault="00266BBA">
            <w:pPr>
              <w:pStyle w:val="19"/>
              <w:snapToGrid w:val="0"/>
              <w:spacing w:before="60" w:after="60"/>
              <w:rPr>
                <w:rFonts w:ascii="Arial" w:hAnsi="Arial" w:cs="Arial"/>
                <w:sz w:val="14"/>
                <w:szCs w:val="14"/>
                <w:lang w:val="en-US"/>
              </w:rPr>
            </w:pPr>
          </w:p>
        </w:tc>
        <w:tc>
          <w:tcPr>
            <w:tcW w:w="793" w:type="dxa"/>
            <w:tcBorders>
              <w:top w:val="single" w:sz="6" w:space="0" w:color="000000"/>
              <w:left w:val="single" w:sz="6" w:space="0" w:color="000000"/>
              <w:bottom w:val="single" w:sz="6" w:space="0" w:color="000000"/>
            </w:tcBorders>
            <w:shd w:val="clear" w:color="auto" w:fill="auto"/>
          </w:tcPr>
          <w:p w14:paraId="0A5D17F2" w14:textId="77777777" w:rsidR="00266BBA" w:rsidRPr="00853565" w:rsidRDefault="00266BBA">
            <w:pPr>
              <w:spacing w:before="60" w:after="60"/>
              <w:jc w:val="center"/>
            </w:pPr>
            <w:r w:rsidRPr="00853565">
              <w:t>2010</w:t>
            </w:r>
          </w:p>
        </w:tc>
        <w:tc>
          <w:tcPr>
            <w:tcW w:w="793" w:type="dxa"/>
            <w:tcBorders>
              <w:top w:val="single" w:sz="6" w:space="0" w:color="000000"/>
              <w:left w:val="single" w:sz="6" w:space="0" w:color="000000"/>
              <w:bottom w:val="single" w:sz="6" w:space="0" w:color="000000"/>
              <w:right w:val="single" w:sz="6" w:space="0" w:color="000000"/>
            </w:tcBorders>
          </w:tcPr>
          <w:p w14:paraId="07855724" w14:textId="28B08A5F" w:rsidR="00266BBA" w:rsidRPr="00853565" w:rsidRDefault="00266BBA" w:rsidP="00FC633B">
            <w:pPr>
              <w:spacing w:before="60" w:after="60"/>
              <w:jc w:val="center"/>
              <w:rPr>
                <w:lang w:val="en-US"/>
              </w:rPr>
            </w:pPr>
            <w:r w:rsidRPr="00853565">
              <w:t>2018</w:t>
            </w:r>
          </w:p>
        </w:tc>
        <w:tc>
          <w:tcPr>
            <w:tcW w:w="793" w:type="dxa"/>
            <w:tcBorders>
              <w:top w:val="single" w:sz="6" w:space="0" w:color="000000"/>
              <w:left w:val="single" w:sz="6" w:space="0" w:color="000000"/>
              <w:bottom w:val="single" w:sz="6" w:space="0" w:color="000000"/>
            </w:tcBorders>
          </w:tcPr>
          <w:p w14:paraId="216CB308" w14:textId="17B91536" w:rsidR="00266BBA" w:rsidRPr="00853565" w:rsidRDefault="00266BBA" w:rsidP="00FC633B">
            <w:pPr>
              <w:spacing w:before="60" w:after="60"/>
              <w:jc w:val="center"/>
              <w:rPr>
                <w:lang w:val="en-US"/>
              </w:rPr>
            </w:pPr>
            <w:r w:rsidRPr="00853565">
              <w:t>2019</w:t>
            </w:r>
          </w:p>
        </w:tc>
        <w:tc>
          <w:tcPr>
            <w:tcW w:w="793" w:type="dxa"/>
            <w:tcBorders>
              <w:top w:val="single" w:sz="6" w:space="0" w:color="000000"/>
              <w:left w:val="single" w:sz="6" w:space="0" w:color="000000"/>
              <w:bottom w:val="single" w:sz="6" w:space="0" w:color="000000"/>
            </w:tcBorders>
            <w:shd w:val="clear" w:color="auto" w:fill="auto"/>
          </w:tcPr>
          <w:p w14:paraId="306C4E58" w14:textId="7EA67CD2" w:rsidR="00266BBA" w:rsidRPr="00853565" w:rsidRDefault="00266BBA" w:rsidP="00FC633B">
            <w:pPr>
              <w:spacing w:before="60" w:after="60"/>
              <w:jc w:val="center"/>
              <w:rPr>
                <w:lang w:val="en-US"/>
              </w:rPr>
            </w:pPr>
            <w:r w:rsidRPr="00853565">
              <w:rPr>
                <w:lang w:val="en-US"/>
              </w:rPr>
              <w:t>2020</w:t>
            </w:r>
          </w:p>
        </w:tc>
        <w:tc>
          <w:tcPr>
            <w:tcW w:w="3376" w:type="dxa"/>
            <w:tcBorders>
              <w:top w:val="single" w:sz="6" w:space="0" w:color="000000"/>
              <w:left w:val="single" w:sz="6" w:space="0" w:color="000000"/>
              <w:bottom w:val="single" w:sz="6" w:space="0" w:color="000000"/>
            </w:tcBorders>
            <w:shd w:val="clear" w:color="auto" w:fill="auto"/>
            <w:vAlign w:val="bottom"/>
          </w:tcPr>
          <w:p w14:paraId="4EFC0C9A" w14:textId="77777777" w:rsidR="00266BBA" w:rsidRPr="00853565" w:rsidRDefault="00266BBA">
            <w:pPr>
              <w:snapToGrid w:val="0"/>
              <w:spacing w:before="60" w:after="60"/>
              <w:jc w:val="center"/>
              <w:rPr>
                <w:lang w:val="en-US"/>
              </w:rPr>
            </w:pPr>
          </w:p>
        </w:tc>
      </w:tr>
      <w:tr w:rsidR="00853565" w:rsidRPr="00853565" w14:paraId="650A5A42" w14:textId="77777777" w:rsidTr="00266BBA">
        <w:trPr>
          <w:cantSplit/>
        </w:trPr>
        <w:tc>
          <w:tcPr>
            <w:tcW w:w="3377" w:type="dxa"/>
            <w:shd w:val="clear" w:color="auto" w:fill="auto"/>
          </w:tcPr>
          <w:p w14:paraId="5C914E60" w14:textId="77777777" w:rsidR="00B71F2B" w:rsidRPr="00853565" w:rsidRDefault="00B71F2B" w:rsidP="00A02D52">
            <w:pPr>
              <w:spacing w:before="36" w:line="140" w:lineRule="exact"/>
              <w:jc w:val="center"/>
            </w:pPr>
            <w:r w:rsidRPr="00853565">
              <w:rPr>
                <w:b/>
              </w:rPr>
              <w:t>Численность</w:t>
            </w:r>
            <w:r w:rsidRPr="00853565">
              <w:rPr>
                <w:b/>
                <w:lang w:val="en-US"/>
              </w:rPr>
              <w:t xml:space="preserve"> </w:t>
            </w:r>
            <w:r w:rsidRPr="00853565">
              <w:rPr>
                <w:b/>
              </w:rPr>
              <w:t>населения</w:t>
            </w:r>
            <w:r w:rsidRPr="00853565">
              <w:rPr>
                <w:b/>
                <w:lang w:val="en-US"/>
              </w:rPr>
              <w:t xml:space="preserve"> </w:t>
            </w:r>
            <w:r w:rsidRPr="00853565">
              <w:rPr>
                <w:b/>
              </w:rPr>
              <w:t>на</w:t>
            </w:r>
            <w:r w:rsidRPr="00853565">
              <w:rPr>
                <w:b/>
                <w:lang w:val="en-US"/>
              </w:rPr>
              <w:t xml:space="preserve"> 1 </w:t>
            </w:r>
            <w:r w:rsidRPr="00853565">
              <w:rPr>
                <w:b/>
              </w:rPr>
              <w:t>врача</w:t>
            </w:r>
          </w:p>
        </w:tc>
        <w:tc>
          <w:tcPr>
            <w:tcW w:w="793" w:type="dxa"/>
            <w:tcBorders>
              <w:left w:val="single" w:sz="6" w:space="0" w:color="000000"/>
            </w:tcBorders>
            <w:shd w:val="clear" w:color="auto" w:fill="auto"/>
            <w:vAlign w:val="bottom"/>
          </w:tcPr>
          <w:p w14:paraId="4D789F74" w14:textId="77777777" w:rsidR="00B71F2B" w:rsidRPr="00853565" w:rsidRDefault="00B71F2B" w:rsidP="00A02D52">
            <w:pPr>
              <w:snapToGrid w:val="0"/>
              <w:spacing w:before="36" w:line="140" w:lineRule="exact"/>
              <w:ind w:right="227"/>
              <w:jc w:val="right"/>
              <w:rPr>
                <w:b/>
                <w:bCs/>
              </w:rPr>
            </w:pPr>
          </w:p>
        </w:tc>
        <w:tc>
          <w:tcPr>
            <w:tcW w:w="793" w:type="dxa"/>
            <w:tcBorders>
              <w:left w:val="single" w:sz="6" w:space="0" w:color="000000"/>
              <w:right w:val="single" w:sz="6" w:space="0" w:color="000000"/>
            </w:tcBorders>
            <w:vAlign w:val="bottom"/>
          </w:tcPr>
          <w:p w14:paraId="0DC27822" w14:textId="77777777" w:rsidR="00B71F2B" w:rsidRPr="00853565" w:rsidRDefault="00B71F2B" w:rsidP="00A02D52">
            <w:pPr>
              <w:snapToGrid w:val="0"/>
              <w:spacing w:before="36" w:line="140" w:lineRule="exact"/>
              <w:ind w:right="227"/>
              <w:jc w:val="right"/>
              <w:rPr>
                <w:b/>
              </w:rPr>
            </w:pPr>
          </w:p>
        </w:tc>
        <w:tc>
          <w:tcPr>
            <w:tcW w:w="793" w:type="dxa"/>
            <w:tcBorders>
              <w:left w:val="single" w:sz="6" w:space="0" w:color="000000"/>
            </w:tcBorders>
            <w:vAlign w:val="bottom"/>
          </w:tcPr>
          <w:p w14:paraId="78877BF3" w14:textId="77777777" w:rsidR="00B71F2B" w:rsidRPr="00853565" w:rsidRDefault="00B71F2B" w:rsidP="00A02D52">
            <w:pPr>
              <w:snapToGrid w:val="0"/>
              <w:spacing w:before="36" w:line="140" w:lineRule="exact"/>
              <w:ind w:right="227"/>
              <w:jc w:val="right"/>
              <w:rPr>
                <w:b/>
              </w:rPr>
            </w:pPr>
          </w:p>
        </w:tc>
        <w:tc>
          <w:tcPr>
            <w:tcW w:w="793" w:type="dxa"/>
            <w:tcBorders>
              <w:left w:val="single" w:sz="6" w:space="0" w:color="000000"/>
            </w:tcBorders>
            <w:shd w:val="clear" w:color="auto" w:fill="auto"/>
            <w:vAlign w:val="bottom"/>
          </w:tcPr>
          <w:p w14:paraId="2789F22B" w14:textId="621D0129" w:rsidR="00B71F2B" w:rsidRPr="00853565" w:rsidRDefault="00B71F2B" w:rsidP="00A02D52">
            <w:pPr>
              <w:snapToGrid w:val="0"/>
              <w:spacing w:before="36" w:line="140" w:lineRule="exact"/>
              <w:ind w:right="227"/>
              <w:jc w:val="right"/>
              <w:rPr>
                <w:b/>
              </w:rPr>
            </w:pPr>
          </w:p>
        </w:tc>
        <w:tc>
          <w:tcPr>
            <w:tcW w:w="3376" w:type="dxa"/>
            <w:tcBorders>
              <w:left w:val="single" w:sz="6" w:space="0" w:color="000000"/>
            </w:tcBorders>
            <w:shd w:val="clear" w:color="auto" w:fill="auto"/>
            <w:vAlign w:val="bottom"/>
          </w:tcPr>
          <w:p w14:paraId="23FABBFB" w14:textId="77777777" w:rsidR="00B71F2B" w:rsidRPr="00853565" w:rsidRDefault="00B71F2B" w:rsidP="00A02D52">
            <w:pPr>
              <w:spacing w:before="36" w:line="140" w:lineRule="exact"/>
              <w:ind w:left="57"/>
              <w:jc w:val="center"/>
              <w:rPr>
                <w:lang w:val="en-US"/>
              </w:rPr>
            </w:pPr>
            <w:r w:rsidRPr="00853565">
              <w:rPr>
                <w:b/>
                <w:i/>
                <w:lang w:val="en-US"/>
              </w:rPr>
              <w:t>P</w:t>
            </w:r>
            <w:r w:rsidRPr="00853565">
              <w:rPr>
                <w:b/>
                <w:i/>
              </w:rPr>
              <w:t>opulation</w:t>
            </w:r>
            <w:r w:rsidRPr="00853565">
              <w:rPr>
                <w:b/>
                <w:i/>
                <w:lang w:val="en-US"/>
              </w:rPr>
              <w:t xml:space="preserve"> per one physician</w:t>
            </w:r>
          </w:p>
        </w:tc>
      </w:tr>
      <w:tr w:rsidR="00853565" w:rsidRPr="00853565" w14:paraId="4CF5A92D" w14:textId="77777777" w:rsidTr="00266BBA">
        <w:trPr>
          <w:cantSplit/>
        </w:trPr>
        <w:tc>
          <w:tcPr>
            <w:tcW w:w="3377" w:type="dxa"/>
            <w:shd w:val="clear" w:color="auto" w:fill="auto"/>
            <w:vAlign w:val="bottom"/>
          </w:tcPr>
          <w:p w14:paraId="59357A28" w14:textId="77777777" w:rsidR="00B71F2B" w:rsidRPr="00853565" w:rsidRDefault="00B71F2B" w:rsidP="00A02D52">
            <w:pPr>
              <w:spacing w:before="36" w:line="140" w:lineRule="exact"/>
            </w:pPr>
            <w:r w:rsidRPr="00853565">
              <w:rPr>
                <w:b/>
                <w:bCs/>
              </w:rPr>
              <w:t>Россия</w:t>
            </w:r>
          </w:p>
        </w:tc>
        <w:tc>
          <w:tcPr>
            <w:tcW w:w="793" w:type="dxa"/>
            <w:tcBorders>
              <w:left w:val="single" w:sz="6" w:space="0" w:color="000000"/>
            </w:tcBorders>
            <w:shd w:val="clear" w:color="auto" w:fill="auto"/>
            <w:vAlign w:val="bottom"/>
          </w:tcPr>
          <w:p w14:paraId="739C24BF" w14:textId="5B078A87" w:rsidR="00B71F2B" w:rsidRPr="00853565" w:rsidRDefault="00B71F2B" w:rsidP="00A02D52">
            <w:pPr>
              <w:spacing w:before="36" w:line="140" w:lineRule="exact"/>
              <w:ind w:right="227"/>
              <w:jc w:val="right"/>
            </w:pPr>
            <w:r w:rsidRPr="00853565">
              <w:t>200</w:t>
            </w:r>
          </w:p>
        </w:tc>
        <w:tc>
          <w:tcPr>
            <w:tcW w:w="793" w:type="dxa"/>
            <w:tcBorders>
              <w:left w:val="single" w:sz="6" w:space="0" w:color="000000"/>
              <w:right w:val="single" w:sz="6" w:space="0" w:color="000000"/>
            </w:tcBorders>
            <w:vAlign w:val="bottom"/>
          </w:tcPr>
          <w:p w14:paraId="4092A31F" w14:textId="61BE4DD4" w:rsidR="00B71F2B" w:rsidRPr="00853565" w:rsidRDefault="00B71F2B" w:rsidP="00A02D52">
            <w:pPr>
              <w:spacing w:before="36" w:line="140" w:lineRule="exact"/>
              <w:ind w:right="227"/>
              <w:jc w:val="right"/>
              <w:rPr>
                <w:lang w:val="en-US"/>
              </w:rPr>
            </w:pPr>
            <w:r w:rsidRPr="00853565">
              <w:rPr>
                <w:lang w:val="en-US"/>
              </w:rPr>
              <w:t>209</w:t>
            </w:r>
          </w:p>
        </w:tc>
        <w:tc>
          <w:tcPr>
            <w:tcW w:w="793" w:type="dxa"/>
            <w:tcBorders>
              <w:left w:val="single" w:sz="6" w:space="0" w:color="000000"/>
            </w:tcBorders>
            <w:vAlign w:val="bottom"/>
          </w:tcPr>
          <w:p w14:paraId="5488B008" w14:textId="4CB84019" w:rsidR="00B71F2B" w:rsidRPr="00853565" w:rsidRDefault="00B71F2B" w:rsidP="00A02D52">
            <w:pPr>
              <w:spacing w:before="36" w:line="140" w:lineRule="exact"/>
              <w:ind w:right="227"/>
              <w:jc w:val="right"/>
              <w:rPr>
                <w:lang w:val="en-US"/>
              </w:rPr>
            </w:pPr>
            <w:r w:rsidRPr="00853565">
              <w:rPr>
                <w:lang w:val="en-US"/>
              </w:rPr>
              <w:t>205</w:t>
            </w:r>
          </w:p>
        </w:tc>
        <w:tc>
          <w:tcPr>
            <w:tcW w:w="793" w:type="dxa"/>
            <w:tcBorders>
              <w:left w:val="single" w:sz="6" w:space="0" w:color="000000"/>
            </w:tcBorders>
            <w:shd w:val="clear" w:color="auto" w:fill="auto"/>
            <w:vAlign w:val="bottom"/>
          </w:tcPr>
          <w:p w14:paraId="483AB9E2" w14:textId="6C0C6956" w:rsidR="00B71F2B" w:rsidRPr="00853565" w:rsidRDefault="009A2FB9" w:rsidP="00A02D52">
            <w:pPr>
              <w:spacing w:before="36" w:line="140" w:lineRule="exact"/>
              <w:ind w:right="227"/>
              <w:jc w:val="right"/>
            </w:pPr>
            <w:r>
              <w:t>198</w:t>
            </w:r>
          </w:p>
        </w:tc>
        <w:tc>
          <w:tcPr>
            <w:tcW w:w="3376" w:type="dxa"/>
            <w:tcBorders>
              <w:left w:val="single" w:sz="6" w:space="0" w:color="000000"/>
            </w:tcBorders>
            <w:shd w:val="clear" w:color="auto" w:fill="auto"/>
            <w:vAlign w:val="bottom"/>
          </w:tcPr>
          <w:p w14:paraId="38667079" w14:textId="77777777" w:rsidR="00B71F2B" w:rsidRPr="00853565" w:rsidRDefault="00B71F2B" w:rsidP="00A02D52">
            <w:pPr>
              <w:spacing w:before="36" w:line="140" w:lineRule="exact"/>
              <w:ind w:left="57"/>
            </w:pPr>
            <w:r w:rsidRPr="00853565">
              <w:rPr>
                <w:b/>
                <w:i/>
              </w:rPr>
              <w:t xml:space="preserve">Russia </w:t>
            </w:r>
          </w:p>
        </w:tc>
      </w:tr>
      <w:tr w:rsidR="00853565" w:rsidRPr="00853565" w14:paraId="62D90440" w14:textId="77777777" w:rsidTr="00266BBA">
        <w:trPr>
          <w:cantSplit/>
        </w:trPr>
        <w:tc>
          <w:tcPr>
            <w:tcW w:w="3377" w:type="dxa"/>
            <w:shd w:val="clear" w:color="auto" w:fill="auto"/>
            <w:vAlign w:val="bottom"/>
          </w:tcPr>
          <w:p w14:paraId="0767FE50" w14:textId="77777777" w:rsidR="00B71F2B" w:rsidRPr="00853565" w:rsidRDefault="00B71F2B" w:rsidP="00A02D52">
            <w:pPr>
              <w:pStyle w:val="13"/>
              <w:spacing w:before="36" w:line="140" w:lineRule="exact"/>
              <w:rPr>
                <w:sz w:val="14"/>
                <w:szCs w:val="14"/>
              </w:rPr>
            </w:pPr>
            <w:r w:rsidRPr="00853565">
              <w:rPr>
                <w:sz w:val="14"/>
                <w:szCs w:val="14"/>
                <w:u w:val="none"/>
              </w:rPr>
              <w:t>Страны СНГ</w:t>
            </w:r>
          </w:p>
        </w:tc>
        <w:tc>
          <w:tcPr>
            <w:tcW w:w="793" w:type="dxa"/>
            <w:tcBorders>
              <w:left w:val="single" w:sz="6" w:space="0" w:color="000000"/>
            </w:tcBorders>
            <w:shd w:val="clear" w:color="auto" w:fill="auto"/>
            <w:vAlign w:val="bottom"/>
          </w:tcPr>
          <w:p w14:paraId="3B940A2C" w14:textId="77777777" w:rsidR="00B71F2B" w:rsidRPr="00853565" w:rsidRDefault="00B71F2B" w:rsidP="00A02D52">
            <w:pPr>
              <w:snapToGrid w:val="0"/>
              <w:spacing w:before="36" w:line="140" w:lineRule="exact"/>
              <w:ind w:right="227"/>
              <w:jc w:val="right"/>
            </w:pPr>
          </w:p>
        </w:tc>
        <w:tc>
          <w:tcPr>
            <w:tcW w:w="793" w:type="dxa"/>
            <w:tcBorders>
              <w:left w:val="single" w:sz="6" w:space="0" w:color="000000"/>
              <w:right w:val="single" w:sz="6" w:space="0" w:color="000000"/>
            </w:tcBorders>
            <w:vAlign w:val="bottom"/>
          </w:tcPr>
          <w:p w14:paraId="2073045C" w14:textId="77777777" w:rsidR="00B71F2B" w:rsidRPr="00853565" w:rsidRDefault="00B71F2B" w:rsidP="00A02D52">
            <w:pPr>
              <w:snapToGrid w:val="0"/>
              <w:spacing w:before="36" w:line="140" w:lineRule="exact"/>
              <w:ind w:right="227"/>
              <w:jc w:val="right"/>
            </w:pPr>
          </w:p>
        </w:tc>
        <w:tc>
          <w:tcPr>
            <w:tcW w:w="793" w:type="dxa"/>
            <w:tcBorders>
              <w:left w:val="single" w:sz="6" w:space="0" w:color="000000"/>
            </w:tcBorders>
            <w:vAlign w:val="bottom"/>
          </w:tcPr>
          <w:p w14:paraId="777B02F4" w14:textId="77777777" w:rsidR="00B71F2B" w:rsidRPr="00853565" w:rsidRDefault="00B71F2B" w:rsidP="00A02D52">
            <w:pPr>
              <w:snapToGrid w:val="0"/>
              <w:spacing w:before="36" w:line="140" w:lineRule="exact"/>
              <w:ind w:right="227"/>
              <w:jc w:val="right"/>
            </w:pPr>
          </w:p>
        </w:tc>
        <w:tc>
          <w:tcPr>
            <w:tcW w:w="793" w:type="dxa"/>
            <w:tcBorders>
              <w:left w:val="single" w:sz="6" w:space="0" w:color="000000"/>
            </w:tcBorders>
            <w:shd w:val="clear" w:color="auto" w:fill="auto"/>
            <w:vAlign w:val="bottom"/>
          </w:tcPr>
          <w:p w14:paraId="3956FBEC" w14:textId="1AD60B0F" w:rsidR="00B71F2B" w:rsidRPr="00853565" w:rsidRDefault="00B71F2B" w:rsidP="00A02D52">
            <w:pPr>
              <w:snapToGrid w:val="0"/>
              <w:spacing w:before="36" w:line="140" w:lineRule="exact"/>
              <w:ind w:right="227"/>
              <w:jc w:val="right"/>
            </w:pPr>
          </w:p>
        </w:tc>
        <w:tc>
          <w:tcPr>
            <w:tcW w:w="3376" w:type="dxa"/>
            <w:tcBorders>
              <w:left w:val="single" w:sz="6" w:space="0" w:color="000000"/>
            </w:tcBorders>
            <w:shd w:val="clear" w:color="auto" w:fill="auto"/>
            <w:vAlign w:val="bottom"/>
          </w:tcPr>
          <w:p w14:paraId="1B2E860B" w14:textId="77777777" w:rsidR="00B71F2B" w:rsidRPr="00853565" w:rsidRDefault="00B71F2B" w:rsidP="00A02D52">
            <w:pPr>
              <w:pStyle w:val="13"/>
              <w:spacing w:before="36" w:line="140" w:lineRule="exact"/>
              <w:ind w:left="57"/>
              <w:rPr>
                <w:sz w:val="14"/>
                <w:szCs w:val="14"/>
              </w:rPr>
            </w:pPr>
            <w:r w:rsidRPr="00853565">
              <w:rPr>
                <w:bCs w:val="0"/>
                <w:i/>
                <w:sz w:val="14"/>
                <w:szCs w:val="14"/>
                <w:u w:val="none"/>
              </w:rPr>
              <w:t>CIS countries</w:t>
            </w:r>
          </w:p>
        </w:tc>
      </w:tr>
      <w:tr w:rsidR="00853565" w:rsidRPr="00853565" w14:paraId="70EA15A3" w14:textId="77777777" w:rsidTr="00266BBA">
        <w:trPr>
          <w:cantSplit/>
        </w:trPr>
        <w:tc>
          <w:tcPr>
            <w:tcW w:w="3377" w:type="dxa"/>
            <w:shd w:val="clear" w:color="auto" w:fill="auto"/>
            <w:vAlign w:val="bottom"/>
          </w:tcPr>
          <w:p w14:paraId="3A84E431" w14:textId="77777777" w:rsidR="00B71F2B" w:rsidRPr="00853565" w:rsidRDefault="00B71F2B" w:rsidP="00A02D52">
            <w:pPr>
              <w:pStyle w:val="13"/>
              <w:spacing w:before="36" w:line="140" w:lineRule="exact"/>
              <w:ind w:left="284"/>
              <w:rPr>
                <w:sz w:val="14"/>
                <w:szCs w:val="14"/>
              </w:rPr>
            </w:pPr>
            <w:r w:rsidRPr="00853565">
              <w:rPr>
                <w:b w:val="0"/>
                <w:bCs w:val="0"/>
                <w:sz w:val="14"/>
                <w:szCs w:val="14"/>
                <w:u w:val="none"/>
              </w:rPr>
              <w:t>из них:</w:t>
            </w:r>
          </w:p>
        </w:tc>
        <w:tc>
          <w:tcPr>
            <w:tcW w:w="793" w:type="dxa"/>
            <w:tcBorders>
              <w:left w:val="single" w:sz="6" w:space="0" w:color="000000"/>
            </w:tcBorders>
            <w:shd w:val="clear" w:color="auto" w:fill="auto"/>
            <w:vAlign w:val="bottom"/>
          </w:tcPr>
          <w:p w14:paraId="1732F695" w14:textId="77777777" w:rsidR="00B71F2B" w:rsidRPr="00853565" w:rsidRDefault="00B71F2B" w:rsidP="00A02D52">
            <w:pPr>
              <w:snapToGrid w:val="0"/>
              <w:spacing w:before="36" w:line="140" w:lineRule="exact"/>
              <w:ind w:right="227"/>
              <w:jc w:val="right"/>
            </w:pPr>
          </w:p>
        </w:tc>
        <w:tc>
          <w:tcPr>
            <w:tcW w:w="793" w:type="dxa"/>
            <w:tcBorders>
              <w:left w:val="single" w:sz="6" w:space="0" w:color="000000"/>
              <w:right w:val="single" w:sz="6" w:space="0" w:color="000000"/>
            </w:tcBorders>
            <w:vAlign w:val="bottom"/>
          </w:tcPr>
          <w:p w14:paraId="73192F2F" w14:textId="77777777" w:rsidR="00B71F2B" w:rsidRPr="00853565" w:rsidRDefault="00B71F2B" w:rsidP="00A02D52">
            <w:pPr>
              <w:snapToGrid w:val="0"/>
              <w:spacing w:before="36" w:line="140" w:lineRule="exact"/>
              <w:ind w:right="227"/>
              <w:jc w:val="right"/>
            </w:pPr>
          </w:p>
        </w:tc>
        <w:tc>
          <w:tcPr>
            <w:tcW w:w="793" w:type="dxa"/>
            <w:tcBorders>
              <w:left w:val="single" w:sz="6" w:space="0" w:color="000000"/>
            </w:tcBorders>
            <w:vAlign w:val="bottom"/>
          </w:tcPr>
          <w:p w14:paraId="283400D5" w14:textId="77777777" w:rsidR="00B71F2B" w:rsidRPr="00853565" w:rsidRDefault="00B71F2B" w:rsidP="00A02D52">
            <w:pPr>
              <w:snapToGrid w:val="0"/>
              <w:spacing w:before="36" w:line="140" w:lineRule="exact"/>
              <w:ind w:right="227"/>
              <w:jc w:val="right"/>
            </w:pPr>
          </w:p>
        </w:tc>
        <w:tc>
          <w:tcPr>
            <w:tcW w:w="793" w:type="dxa"/>
            <w:tcBorders>
              <w:left w:val="single" w:sz="6" w:space="0" w:color="000000"/>
            </w:tcBorders>
            <w:shd w:val="clear" w:color="auto" w:fill="auto"/>
            <w:vAlign w:val="bottom"/>
          </w:tcPr>
          <w:p w14:paraId="192A703F" w14:textId="452D3A0F" w:rsidR="00B71F2B" w:rsidRPr="00853565" w:rsidRDefault="00B71F2B" w:rsidP="00A02D52">
            <w:pPr>
              <w:snapToGrid w:val="0"/>
              <w:spacing w:before="36" w:line="140" w:lineRule="exact"/>
              <w:ind w:right="227"/>
              <w:jc w:val="right"/>
            </w:pPr>
          </w:p>
        </w:tc>
        <w:tc>
          <w:tcPr>
            <w:tcW w:w="3376" w:type="dxa"/>
            <w:tcBorders>
              <w:left w:val="single" w:sz="6" w:space="0" w:color="000000"/>
            </w:tcBorders>
            <w:shd w:val="clear" w:color="auto" w:fill="auto"/>
            <w:vAlign w:val="bottom"/>
          </w:tcPr>
          <w:p w14:paraId="4A77CC6C" w14:textId="77777777" w:rsidR="00B71F2B" w:rsidRPr="00853565" w:rsidRDefault="00B71F2B" w:rsidP="00A02D52">
            <w:pPr>
              <w:pStyle w:val="13"/>
              <w:spacing w:before="36" w:line="140" w:lineRule="exact"/>
              <w:ind w:left="284"/>
              <w:rPr>
                <w:sz w:val="14"/>
                <w:szCs w:val="14"/>
              </w:rPr>
            </w:pPr>
            <w:r w:rsidRPr="00853565">
              <w:rPr>
                <w:b w:val="0"/>
                <w:bCs w:val="0"/>
                <w:i/>
                <w:sz w:val="14"/>
                <w:szCs w:val="14"/>
                <w:u w:val="none"/>
              </w:rPr>
              <w:t>of which:</w:t>
            </w:r>
          </w:p>
        </w:tc>
      </w:tr>
      <w:tr w:rsidR="00853565" w:rsidRPr="00853565" w14:paraId="0C78EECF" w14:textId="77777777" w:rsidTr="00266BBA">
        <w:trPr>
          <w:cantSplit/>
        </w:trPr>
        <w:tc>
          <w:tcPr>
            <w:tcW w:w="3377" w:type="dxa"/>
            <w:shd w:val="clear" w:color="auto" w:fill="auto"/>
            <w:vAlign w:val="bottom"/>
          </w:tcPr>
          <w:p w14:paraId="5F4CF637" w14:textId="77777777" w:rsidR="00B71F2B" w:rsidRPr="00853565" w:rsidRDefault="00B71F2B" w:rsidP="00A02D52">
            <w:pPr>
              <w:spacing w:before="36" w:line="140" w:lineRule="exact"/>
              <w:ind w:left="113"/>
            </w:pPr>
            <w:r w:rsidRPr="00853565">
              <w:t>Азербайджан</w:t>
            </w:r>
          </w:p>
        </w:tc>
        <w:tc>
          <w:tcPr>
            <w:tcW w:w="793" w:type="dxa"/>
            <w:tcBorders>
              <w:left w:val="single" w:sz="6" w:space="0" w:color="000000"/>
            </w:tcBorders>
            <w:shd w:val="clear" w:color="auto" w:fill="auto"/>
            <w:vAlign w:val="bottom"/>
          </w:tcPr>
          <w:p w14:paraId="268E7A51" w14:textId="6A754A1F" w:rsidR="00B71F2B" w:rsidRPr="00853565" w:rsidRDefault="00B71F2B" w:rsidP="00A02D52">
            <w:pPr>
              <w:snapToGrid w:val="0"/>
              <w:spacing w:before="36" w:line="140" w:lineRule="exact"/>
              <w:ind w:right="227"/>
              <w:jc w:val="right"/>
            </w:pPr>
            <w:r w:rsidRPr="00853565">
              <w:t>276</w:t>
            </w:r>
          </w:p>
        </w:tc>
        <w:tc>
          <w:tcPr>
            <w:tcW w:w="793" w:type="dxa"/>
            <w:tcBorders>
              <w:left w:val="single" w:sz="6" w:space="0" w:color="000000"/>
              <w:right w:val="single" w:sz="6" w:space="0" w:color="000000"/>
            </w:tcBorders>
            <w:vAlign w:val="bottom"/>
          </w:tcPr>
          <w:p w14:paraId="1100EE55" w14:textId="6E6643F3" w:rsidR="00B71F2B" w:rsidRPr="00853565" w:rsidRDefault="00B71F2B" w:rsidP="00A02D52">
            <w:pPr>
              <w:snapToGrid w:val="0"/>
              <w:spacing w:before="36" w:line="140" w:lineRule="exact"/>
              <w:ind w:right="227"/>
              <w:jc w:val="right"/>
            </w:pPr>
            <w:r w:rsidRPr="00853565">
              <w:t>304</w:t>
            </w:r>
          </w:p>
        </w:tc>
        <w:tc>
          <w:tcPr>
            <w:tcW w:w="793" w:type="dxa"/>
            <w:tcBorders>
              <w:left w:val="single" w:sz="6" w:space="0" w:color="000000"/>
            </w:tcBorders>
            <w:vAlign w:val="bottom"/>
          </w:tcPr>
          <w:p w14:paraId="6BC3FF3A" w14:textId="7A099A9A" w:rsidR="00B71F2B" w:rsidRPr="00853565" w:rsidRDefault="00B71F2B" w:rsidP="00A02D52">
            <w:pPr>
              <w:snapToGrid w:val="0"/>
              <w:spacing w:before="36" w:line="140" w:lineRule="exact"/>
              <w:ind w:right="227"/>
              <w:jc w:val="right"/>
            </w:pPr>
            <w:r w:rsidRPr="00853565">
              <w:t>313</w:t>
            </w:r>
          </w:p>
        </w:tc>
        <w:tc>
          <w:tcPr>
            <w:tcW w:w="793" w:type="dxa"/>
            <w:tcBorders>
              <w:left w:val="single" w:sz="6" w:space="0" w:color="000000"/>
            </w:tcBorders>
            <w:shd w:val="clear" w:color="auto" w:fill="auto"/>
            <w:vAlign w:val="bottom"/>
          </w:tcPr>
          <w:p w14:paraId="42F74334" w14:textId="5D7CF3CA" w:rsidR="00B71F2B" w:rsidRPr="00853565" w:rsidRDefault="00B71F2B" w:rsidP="00A02D52">
            <w:pPr>
              <w:snapToGrid w:val="0"/>
              <w:spacing w:before="36" w:line="140" w:lineRule="exact"/>
              <w:ind w:right="227"/>
              <w:jc w:val="right"/>
            </w:pPr>
            <w:r w:rsidRPr="00853565">
              <w:t>313</w:t>
            </w:r>
          </w:p>
        </w:tc>
        <w:tc>
          <w:tcPr>
            <w:tcW w:w="3376" w:type="dxa"/>
            <w:tcBorders>
              <w:left w:val="single" w:sz="6" w:space="0" w:color="000000"/>
            </w:tcBorders>
            <w:shd w:val="clear" w:color="auto" w:fill="auto"/>
            <w:vAlign w:val="bottom"/>
          </w:tcPr>
          <w:p w14:paraId="4CFC7748" w14:textId="77777777" w:rsidR="00B71F2B" w:rsidRPr="00853565" w:rsidRDefault="00B71F2B" w:rsidP="00A02D52">
            <w:pPr>
              <w:spacing w:before="36" w:line="140" w:lineRule="exact"/>
              <w:ind w:left="170"/>
            </w:pPr>
            <w:r w:rsidRPr="00853565">
              <w:rPr>
                <w:i/>
              </w:rPr>
              <w:t>Azerbaijan</w:t>
            </w:r>
          </w:p>
        </w:tc>
      </w:tr>
      <w:tr w:rsidR="00853565" w:rsidRPr="00853565" w14:paraId="3DA383E1" w14:textId="77777777" w:rsidTr="00266BBA">
        <w:trPr>
          <w:cantSplit/>
        </w:trPr>
        <w:tc>
          <w:tcPr>
            <w:tcW w:w="3377" w:type="dxa"/>
            <w:shd w:val="clear" w:color="auto" w:fill="auto"/>
            <w:vAlign w:val="bottom"/>
          </w:tcPr>
          <w:p w14:paraId="166E3306" w14:textId="77777777" w:rsidR="00B71F2B" w:rsidRPr="00853565" w:rsidRDefault="00B71F2B" w:rsidP="00A02D52">
            <w:pPr>
              <w:spacing w:before="36" w:line="140" w:lineRule="exact"/>
              <w:ind w:left="113"/>
            </w:pPr>
            <w:r w:rsidRPr="00853565">
              <w:t>Армения</w:t>
            </w:r>
          </w:p>
        </w:tc>
        <w:tc>
          <w:tcPr>
            <w:tcW w:w="793" w:type="dxa"/>
            <w:tcBorders>
              <w:left w:val="single" w:sz="6" w:space="0" w:color="000000"/>
            </w:tcBorders>
            <w:shd w:val="clear" w:color="auto" w:fill="auto"/>
            <w:vAlign w:val="bottom"/>
          </w:tcPr>
          <w:p w14:paraId="1CA82D05" w14:textId="5584D73D" w:rsidR="00B71F2B" w:rsidRPr="00853565" w:rsidRDefault="00B71F2B" w:rsidP="00A02D52">
            <w:pPr>
              <w:snapToGrid w:val="0"/>
              <w:spacing w:before="36" w:line="140" w:lineRule="exact"/>
              <w:ind w:right="227"/>
              <w:jc w:val="right"/>
            </w:pPr>
            <w:r w:rsidRPr="00853565">
              <w:t>240</w:t>
            </w:r>
          </w:p>
        </w:tc>
        <w:tc>
          <w:tcPr>
            <w:tcW w:w="793" w:type="dxa"/>
            <w:tcBorders>
              <w:left w:val="single" w:sz="6" w:space="0" w:color="000000"/>
              <w:right w:val="single" w:sz="6" w:space="0" w:color="000000"/>
            </w:tcBorders>
            <w:vAlign w:val="bottom"/>
          </w:tcPr>
          <w:p w14:paraId="3BEBED2C" w14:textId="574A20B9" w:rsidR="00B71F2B" w:rsidRPr="00853565" w:rsidRDefault="00B71F2B" w:rsidP="00A02D52">
            <w:pPr>
              <w:snapToGrid w:val="0"/>
              <w:spacing w:before="36" w:line="140" w:lineRule="exact"/>
              <w:ind w:right="227"/>
              <w:jc w:val="right"/>
            </w:pPr>
            <w:r w:rsidRPr="00853565">
              <w:t>222</w:t>
            </w:r>
          </w:p>
        </w:tc>
        <w:tc>
          <w:tcPr>
            <w:tcW w:w="793" w:type="dxa"/>
            <w:tcBorders>
              <w:left w:val="single" w:sz="6" w:space="0" w:color="000000"/>
            </w:tcBorders>
            <w:vAlign w:val="bottom"/>
          </w:tcPr>
          <w:p w14:paraId="64F6966F" w14:textId="006A268C" w:rsidR="00B71F2B" w:rsidRPr="00853565" w:rsidRDefault="00B71F2B" w:rsidP="00A02D52">
            <w:pPr>
              <w:snapToGrid w:val="0"/>
              <w:spacing w:before="36" w:line="140" w:lineRule="exact"/>
              <w:ind w:right="227"/>
              <w:jc w:val="right"/>
              <w:rPr>
                <w:lang w:val="en-US"/>
              </w:rPr>
            </w:pPr>
            <w:r w:rsidRPr="00853565">
              <w:t>2</w:t>
            </w:r>
            <w:r w:rsidR="00A02D52" w:rsidRPr="00853565">
              <w:rPr>
                <w:lang w:val="en-US"/>
              </w:rPr>
              <w:t>13</w:t>
            </w:r>
          </w:p>
        </w:tc>
        <w:tc>
          <w:tcPr>
            <w:tcW w:w="793" w:type="dxa"/>
            <w:tcBorders>
              <w:left w:val="single" w:sz="6" w:space="0" w:color="000000"/>
            </w:tcBorders>
            <w:shd w:val="clear" w:color="auto" w:fill="auto"/>
            <w:vAlign w:val="bottom"/>
          </w:tcPr>
          <w:p w14:paraId="7AD3E95C" w14:textId="7EE67F90" w:rsidR="00B71F2B" w:rsidRPr="00853565" w:rsidRDefault="00A02D52" w:rsidP="00A02D52">
            <w:pPr>
              <w:snapToGrid w:val="0"/>
              <w:spacing w:before="36" w:line="140" w:lineRule="exact"/>
              <w:ind w:right="227"/>
              <w:jc w:val="right"/>
              <w:rPr>
                <w:lang w:val="en-US"/>
              </w:rPr>
            </w:pPr>
            <w:r w:rsidRPr="00853565">
              <w:rPr>
                <w:lang w:val="en-US"/>
              </w:rPr>
              <w:t>204</w:t>
            </w:r>
          </w:p>
        </w:tc>
        <w:tc>
          <w:tcPr>
            <w:tcW w:w="3376" w:type="dxa"/>
            <w:tcBorders>
              <w:left w:val="single" w:sz="6" w:space="0" w:color="000000"/>
            </w:tcBorders>
            <w:shd w:val="clear" w:color="auto" w:fill="auto"/>
            <w:vAlign w:val="bottom"/>
          </w:tcPr>
          <w:p w14:paraId="196B1F7B" w14:textId="77777777" w:rsidR="00B71F2B" w:rsidRPr="00853565" w:rsidRDefault="00B71F2B" w:rsidP="00A02D52">
            <w:pPr>
              <w:spacing w:before="36" w:line="140" w:lineRule="exact"/>
              <w:ind w:left="170"/>
            </w:pPr>
            <w:r w:rsidRPr="00853565">
              <w:rPr>
                <w:i/>
              </w:rPr>
              <w:t>Armenia</w:t>
            </w:r>
          </w:p>
        </w:tc>
      </w:tr>
      <w:tr w:rsidR="00853565" w:rsidRPr="00853565" w14:paraId="312A133E" w14:textId="77777777" w:rsidTr="00266BBA">
        <w:trPr>
          <w:cantSplit/>
        </w:trPr>
        <w:tc>
          <w:tcPr>
            <w:tcW w:w="3377" w:type="dxa"/>
            <w:shd w:val="clear" w:color="auto" w:fill="auto"/>
            <w:vAlign w:val="bottom"/>
          </w:tcPr>
          <w:p w14:paraId="4507328B" w14:textId="77777777" w:rsidR="00B71F2B" w:rsidRPr="00853565" w:rsidRDefault="00B71F2B" w:rsidP="00A02D52">
            <w:pPr>
              <w:spacing w:before="36" w:line="140" w:lineRule="exact"/>
              <w:ind w:left="113"/>
            </w:pPr>
            <w:r w:rsidRPr="00853565">
              <w:t>Беларусь</w:t>
            </w:r>
          </w:p>
        </w:tc>
        <w:tc>
          <w:tcPr>
            <w:tcW w:w="793" w:type="dxa"/>
            <w:tcBorders>
              <w:left w:val="single" w:sz="6" w:space="0" w:color="000000"/>
            </w:tcBorders>
            <w:shd w:val="clear" w:color="auto" w:fill="auto"/>
            <w:vAlign w:val="bottom"/>
          </w:tcPr>
          <w:p w14:paraId="402AD63D" w14:textId="42D9F5F3" w:rsidR="00B71F2B" w:rsidRPr="00853565" w:rsidRDefault="00A02D52" w:rsidP="00A02D52">
            <w:pPr>
              <w:snapToGrid w:val="0"/>
              <w:spacing w:before="36" w:line="140" w:lineRule="exact"/>
              <w:ind w:right="227"/>
              <w:jc w:val="right"/>
              <w:rPr>
                <w:lang w:val="en-US"/>
              </w:rPr>
            </w:pPr>
            <w:r w:rsidRPr="00853565">
              <w:rPr>
                <w:lang w:val="en-US"/>
              </w:rPr>
              <w:t>286</w:t>
            </w:r>
          </w:p>
        </w:tc>
        <w:tc>
          <w:tcPr>
            <w:tcW w:w="793" w:type="dxa"/>
            <w:tcBorders>
              <w:left w:val="single" w:sz="6" w:space="0" w:color="000000"/>
              <w:right w:val="single" w:sz="6" w:space="0" w:color="000000"/>
            </w:tcBorders>
            <w:vAlign w:val="bottom"/>
          </w:tcPr>
          <w:p w14:paraId="16F47099" w14:textId="5265C820" w:rsidR="00B71F2B" w:rsidRPr="00853565" w:rsidRDefault="00B71F2B" w:rsidP="00A02D52">
            <w:pPr>
              <w:snapToGrid w:val="0"/>
              <w:spacing w:before="36" w:line="140" w:lineRule="exact"/>
              <w:ind w:right="227"/>
              <w:jc w:val="right"/>
            </w:pPr>
            <w:r w:rsidRPr="00853565">
              <w:t>223</w:t>
            </w:r>
          </w:p>
        </w:tc>
        <w:tc>
          <w:tcPr>
            <w:tcW w:w="793" w:type="dxa"/>
            <w:tcBorders>
              <w:left w:val="single" w:sz="6" w:space="0" w:color="000000"/>
            </w:tcBorders>
            <w:vAlign w:val="bottom"/>
          </w:tcPr>
          <w:p w14:paraId="3A905927" w14:textId="1CB769FE" w:rsidR="00B71F2B" w:rsidRPr="00853565" w:rsidRDefault="00B71F2B" w:rsidP="00A02D52">
            <w:pPr>
              <w:snapToGrid w:val="0"/>
              <w:spacing w:before="36" w:line="140" w:lineRule="exact"/>
              <w:ind w:right="227"/>
              <w:jc w:val="right"/>
            </w:pPr>
            <w:r w:rsidRPr="00853565">
              <w:t>219</w:t>
            </w:r>
          </w:p>
        </w:tc>
        <w:tc>
          <w:tcPr>
            <w:tcW w:w="793" w:type="dxa"/>
            <w:tcBorders>
              <w:left w:val="single" w:sz="6" w:space="0" w:color="000000"/>
            </w:tcBorders>
            <w:shd w:val="clear" w:color="auto" w:fill="auto"/>
            <w:vAlign w:val="bottom"/>
          </w:tcPr>
          <w:p w14:paraId="4669B089" w14:textId="4369F6D6" w:rsidR="00B71F2B" w:rsidRPr="00853565" w:rsidRDefault="00B71F2B" w:rsidP="00A02D52">
            <w:pPr>
              <w:snapToGrid w:val="0"/>
              <w:spacing w:before="36" w:line="140" w:lineRule="exact"/>
              <w:ind w:right="227"/>
              <w:jc w:val="right"/>
            </w:pPr>
            <w:r w:rsidRPr="00853565">
              <w:t>217</w:t>
            </w:r>
          </w:p>
        </w:tc>
        <w:tc>
          <w:tcPr>
            <w:tcW w:w="3376" w:type="dxa"/>
            <w:tcBorders>
              <w:left w:val="single" w:sz="6" w:space="0" w:color="000000"/>
            </w:tcBorders>
            <w:shd w:val="clear" w:color="auto" w:fill="auto"/>
            <w:vAlign w:val="bottom"/>
          </w:tcPr>
          <w:p w14:paraId="4C81F894" w14:textId="77777777" w:rsidR="00B71F2B" w:rsidRPr="00853565" w:rsidRDefault="00B71F2B" w:rsidP="00A02D52">
            <w:pPr>
              <w:spacing w:before="36" w:line="140" w:lineRule="exact"/>
              <w:ind w:left="170"/>
            </w:pPr>
            <w:r w:rsidRPr="00853565">
              <w:rPr>
                <w:i/>
              </w:rPr>
              <w:t>Belarus</w:t>
            </w:r>
          </w:p>
        </w:tc>
      </w:tr>
      <w:tr w:rsidR="00853565" w:rsidRPr="00853565" w14:paraId="218B25D0" w14:textId="77777777" w:rsidTr="00266BBA">
        <w:trPr>
          <w:cantSplit/>
        </w:trPr>
        <w:tc>
          <w:tcPr>
            <w:tcW w:w="3377" w:type="dxa"/>
            <w:shd w:val="clear" w:color="auto" w:fill="auto"/>
            <w:vAlign w:val="bottom"/>
          </w:tcPr>
          <w:p w14:paraId="36310452" w14:textId="77777777" w:rsidR="00B71F2B" w:rsidRPr="00853565" w:rsidRDefault="00B71F2B" w:rsidP="00A02D52">
            <w:pPr>
              <w:spacing w:before="36" w:line="140" w:lineRule="exact"/>
              <w:ind w:left="113"/>
            </w:pPr>
            <w:r w:rsidRPr="00853565">
              <w:t>Казахстан</w:t>
            </w:r>
          </w:p>
        </w:tc>
        <w:tc>
          <w:tcPr>
            <w:tcW w:w="793" w:type="dxa"/>
            <w:tcBorders>
              <w:left w:val="single" w:sz="6" w:space="0" w:color="000000"/>
            </w:tcBorders>
            <w:shd w:val="clear" w:color="auto" w:fill="auto"/>
            <w:vAlign w:val="bottom"/>
          </w:tcPr>
          <w:p w14:paraId="117F8C9E" w14:textId="57C7CF11" w:rsidR="00B71F2B" w:rsidRPr="00853565" w:rsidRDefault="00B71F2B" w:rsidP="00A02D52">
            <w:pPr>
              <w:snapToGrid w:val="0"/>
              <w:spacing w:before="36" w:line="140" w:lineRule="exact"/>
              <w:ind w:right="227"/>
              <w:jc w:val="right"/>
            </w:pPr>
            <w:r w:rsidRPr="00853565">
              <w:t>257</w:t>
            </w:r>
          </w:p>
        </w:tc>
        <w:tc>
          <w:tcPr>
            <w:tcW w:w="793" w:type="dxa"/>
            <w:tcBorders>
              <w:left w:val="single" w:sz="6" w:space="0" w:color="000000"/>
              <w:right w:val="single" w:sz="6" w:space="0" w:color="000000"/>
            </w:tcBorders>
            <w:vAlign w:val="bottom"/>
          </w:tcPr>
          <w:p w14:paraId="27E1F0D8" w14:textId="1C8EBCD2" w:rsidR="00B71F2B" w:rsidRPr="00853565" w:rsidRDefault="00B71F2B" w:rsidP="00A02D52">
            <w:pPr>
              <w:snapToGrid w:val="0"/>
              <w:spacing w:before="36" w:line="140" w:lineRule="exact"/>
              <w:ind w:right="227"/>
              <w:jc w:val="right"/>
            </w:pPr>
            <w:r w:rsidRPr="00853565">
              <w:t>253</w:t>
            </w:r>
          </w:p>
        </w:tc>
        <w:tc>
          <w:tcPr>
            <w:tcW w:w="793" w:type="dxa"/>
            <w:tcBorders>
              <w:left w:val="single" w:sz="6" w:space="0" w:color="000000"/>
            </w:tcBorders>
            <w:vAlign w:val="bottom"/>
          </w:tcPr>
          <w:p w14:paraId="21E15ECB" w14:textId="1D43E009" w:rsidR="00B71F2B" w:rsidRPr="00853565" w:rsidRDefault="00B71F2B" w:rsidP="00A02D52">
            <w:pPr>
              <w:snapToGrid w:val="0"/>
              <w:spacing w:before="36" w:line="140" w:lineRule="exact"/>
              <w:ind w:right="227"/>
              <w:jc w:val="right"/>
            </w:pPr>
            <w:r w:rsidRPr="00853565">
              <w:t>252</w:t>
            </w:r>
          </w:p>
        </w:tc>
        <w:tc>
          <w:tcPr>
            <w:tcW w:w="793" w:type="dxa"/>
            <w:tcBorders>
              <w:left w:val="single" w:sz="6" w:space="0" w:color="000000"/>
            </w:tcBorders>
            <w:shd w:val="clear" w:color="auto" w:fill="auto"/>
            <w:vAlign w:val="bottom"/>
          </w:tcPr>
          <w:p w14:paraId="6542402B" w14:textId="4FF682B3" w:rsidR="00B71F2B" w:rsidRPr="00853565" w:rsidRDefault="00B71F2B" w:rsidP="00A02D52">
            <w:pPr>
              <w:snapToGrid w:val="0"/>
              <w:spacing w:before="36" w:line="140" w:lineRule="exact"/>
              <w:ind w:right="227"/>
              <w:jc w:val="right"/>
            </w:pPr>
            <w:r w:rsidRPr="00853565">
              <w:t>250</w:t>
            </w:r>
          </w:p>
        </w:tc>
        <w:tc>
          <w:tcPr>
            <w:tcW w:w="3376" w:type="dxa"/>
            <w:tcBorders>
              <w:left w:val="single" w:sz="6" w:space="0" w:color="000000"/>
            </w:tcBorders>
            <w:shd w:val="clear" w:color="auto" w:fill="auto"/>
            <w:vAlign w:val="bottom"/>
          </w:tcPr>
          <w:p w14:paraId="4DC534E5" w14:textId="77777777" w:rsidR="00B71F2B" w:rsidRPr="00853565" w:rsidRDefault="00B71F2B" w:rsidP="00A02D52">
            <w:pPr>
              <w:spacing w:before="36" w:line="140" w:lineRule="exact"/>
              <w:ind w:left="170"/>
            </w:pPr>
            <w:r w:rsidRPr="00853565">
              <w:rPr>
                <w:i/>
              </w:rPr>
              <w:t>Kazakhstan</w:t>
            </w:r>
          </w:p>
        </w:tc>
      </w:tr>
      <w:tr w:rsidR="00853565" w:rsidRPr="00853565" w14:paraId="793CF0EC" w14:textId="77777777" w:rsidTr="00266BBA">
        <w:trPr>
          <w:cantSplit/>
        </w:trPr>
        <w:tc>
          <w:tcPr>
            <w:tcW w:w="3377" w:type="dxa"/>
            <w:shd w:val="clear" w:color="auto" w:fill="auto"/>
            <w:vAlign w:val="bottom"/>
          </w:tcPr>
          <w:p w14:paraId="72365043" w14:textId="77777777" w:rsidR="00B71F2B" w:rsidRPr="00853565" w:rsidRDefault="00B71F2B" w:rsidP="00A02D52">
            <w:pPr>
              <w:spacing w:before="36" w:line="140" w:lineRule="exact"/>
              <w:ind w:left="113"/>
            </w:pPr>
            <w:r w:rsidRPr="00853565">
              <w:t>Киргизия</w:t>
            </w:r>
          </w:p>
        </w:tc>
        <w:tc>
          <w:tcPr>
            <w:tcW w:w="793" w:type="dxa"/>
            <w:tcBorders>
              <w:left w:val="single" w:sz="6" w:space="0" w:color="000000"/>
            </w:tcBorders>
            <w:shd w:val="clear" w:color="auto" w:fill="auto"/>
            <w:vAlign w:val="bottom"/>
          </w:tcPr>
          <w:p w14:paraId="28B200EB" w14:textId="20B123CE" w:rsidR="00B71F2B" w:rsidRPr="00853565" w:rsidRDefault="00B71F2B" w:rsidP="00A02D52">
            <w:pPr>
              <w:snapToGrid w:val="0"/>
              <w:spacing w:before="36" w:line="140" w:lineRule="exact"/>
              <w:ind w:right="227"/>
              <w:jc w:val="right"/>
            </w:pPr>
            <w:r w:rsidRPr="00853565">
              <w:t>412</w:t>
            </w:r>
          </w:p>
        </w:tc>
        <w:tc>
          <w:tcPr>
            <w:tcW w:w="793" w:type="dxa"/>
            <w:tcBorders>
              <w:left w:val="single" w:sz="6" w:space="0" w:color="000000"/>
              <w:right w:val="single" w:sz="6" w:space="0" w:color="000000"/>
            </w:tcBorders>
            <w:vAlign w:val="bottom"/>
          </w:tcPr>
          <w:p w14:paraId="02D43DCA" w14:textId="03BA6EC0" w:rsidR="00B71F2B" w:rsidRPr="00853565" w:rsidRDefault="00B71F2B" w:rsidP="00A02D52">
            <w:pPr>
              <w:snapToGrid w:val="0"/>
              <w:spacing w:before="36" w:line="140" w:lineRule="exact"/>
              <w:ind w:right="227"/>
              <w:jc w:val="right"/>
            </w:pPr>
            <w:r w:rsidRPr="00853565">
              <w:t>452</w:t>
            </w:r>
          </w:p>
        </w:tc>
        <w:tc>
          <w:tcPr>
            <w:tcW w:w="793" w:type="dxa"/>
            <w:tcBorders>
              <w:left w:val="single" w:sz="6" w:space="0" w:color="000000"/>
            </w:tcBorders>
            <w:vAlign w:val="bottom"/>
          </w:tcPr>
          <w:p w14:paraId="23533365" w14:textId="4539C427" w:rsidR="00B71F2B" w:rsidRPr="00853565" w:rsidRDefault="00B71F2B" w:rsidP="00A02D52">
            <w:pPr>
              <w:snapToGrid w:val="0"/>
              <w:spacing w:before="36" w:line="140" w:lineRule="exact"/>
              <w:ind w:right="227"/>
              <w:jc w:val="right"/>
            </w:pPr>
            <w:r w:rsidRPr="00853565">
              <w:t>456</w:t>
            </w:r>
          </w:p>
        </w:tc>
        <w:tc>
          <w:tcPr>
            <w:tcW w:w="793" w:type="dxa"/>
            <w:tcBorders>
              <w:left w:val="single" w:sz="6" w:space="0" w:color="000000"/>
            </w:tcBorders>
            <w:shd w:val="clear" w:color="auto" w:fill="auto"/>
            <w:vAlign w:val="bottom"/>
          </w:tcPr>
          <w:p w14:paraId="4FDA0479" w14:textId="5426F48B" w:rsidR="00B71F2B" w:rsidRPr="00853565" w:rsidRDefault="00B71F2B" w:rsidP="00A02D52">
            <w:pPr>
              <w:snapToGrid w:val="0"/>
              <w:spacing w:before="36" w:line="140" w:lineRule="exact"/>
              <w:ind w:right="227"/>
              <w:jc w:val="right"/>
            </w:pPr>
            <w:r w:rsidRPr="00853565">
              <w:t>476</w:t>
            </w:r>
          </w:p>
        </w:tc>
        <w:tc>
          <w:tcPr>
            <w:tcW w:w="3376" w:type="dxa"/>
            <w:tcBorders>
              <w:left w:val="single" w:sz="6" w:space="0" w:color="000000"/>
            </w:tcBorders>
            <w:shd w:val="clear" w:color="auto" w:fill="auto"/>
            <w:vAlign w:val="bottom"/>
          </w:tcPr>
          <w:p w14:paraId="49B67F42" w14:textId="77777777" w:rsidR="00B71F2B" w:rsidRPr="00853565" w:rsidRDefault="00B71F2B" w:rsidP="00A02D52">
            <w:pPr>
              <w:spacing w:before="36" w:line="140" w:lineRule="exact"/>
              <w:ind w:left="170"/>
            </w:pPr>
            <w:r w:rsidRPr="00853565">
              <w:rPr>
                <w:i/>
              </w:rPr>
              <w:t>Kyrgyzstan</w:t>
            </w:r>
          </w:p>
        </w:tc>
      </w:tr>
      <w:tr w:rsidR="00853565" w:rsidRPr="00853565" w14:paraId="495F9AED" w14:textId="77777777" w:rsidTr="00266BBA">
        <w:trPr>
          <w:cantSplit/>
        </w:trPr>
        <w:tc>
          <w:tcPr>
            <w:tcW w:w="3377" w:type="dxa"/>
            <w:shd w:val="clear" w:color="auto" w:fill="auto"/>
            <w:vAlign w:val="bottom"/>
          </w:tcPr>
          <w:p w14:paraId="31F387CB" w14:textId="77777777" w:rsidR="00B71F2B" w:rsidRPr="00853565" w:rsidRDefault="00B71F2B" w:rsidP="00A02D52">
            <w:pPr>
              <w:spacing w:before="36" w:line="140" w:lineRule="exact"/>
              <w:ind w:left="113"/>
            </w:pPr>
            <w:r w:rsidRPr="00853565">
              <w:t>Республика Молдова</w:t>
            </w:r>
            <w:r w:rsidRPr="00853565">
              <w:rPr>
                <w:vertAlign w:val="superscript"/>
              </w:rPr>
              <w:t>1)</w:t>
            </w:r>
          </w:p>
        </w:tc>
        <w:tc>
          <w:tcPr>
            <w:tcW w:w="793" w:type="dxa"/>
            <w:tcBorders>
              <w:left w:val="single" w:sz="6" w:space="0" w:color="000000"/>
            </w:tcBorders>
            <w:shd w:val="clear" w:color="auto" w:fill="auto"/>
            <w:vAlign w:val="bottom"/>
          </w:tcPr>
          <w:p w14:paraId="66AD4C89" w14:textId="5708DD3B" w:rsidR="00B71F2B" w:rsidRPr="00853565" w:rsidRDefault="00B71F2B" w:rsidP="00A02D52">
            <w:pPr>
              <w:snapToGrid w:val="0"/>
              <w:spacing w:before="36" w:line="140" w:lineRule="exact"/>
              <w:ind w:right="227"/>
              <w:jc w:val="right"/>
            </w:pPr>
            <w:r w:rsidRPr="00853565">
              <w:t>278</w:t>
            </w:r>
          </w:p>
        </w:tc>
        <w:tc>
          <w:tcPr>
            <w:tcW w:w="793" w:type="dxa"/>
            <w:tcBorders>
              <w:left w:val="single" w:sz="6" w:space="0" w:color="000000"/>
              <w:right w:val="single" w:sz="6" w:space="0" w:color="000000"/>
            </w:tcBorders>
            <w:vAlign w:val="bottom"/>
          </w:tcPr>
          <w:p w14:paraId="4D9A7007" w14:textId="71C6F9C9" w:rsidR="00B71F2B" w:rsidRPr="00853565" w:rsidRDefault="00B71F2B" w:rsidP="00A02D52">
            <w:pPr>
              <w:snapToGrid w:val="0"/>
              <w:spacing w:before="36" w:line="140" w:lineRule="exact"/>
              <w:ind w:right="227"/>
              <w:jc w:val="right"/>
            </w:pPr>
            <w:r w:rsidRPr="00853565">
              <w:t>281</w:t>
            </w:r>
          </w:p>
        </w:tc>
        <w:tc>
          <w:tcPr>
            <w:tcW w:w="793" w:type="dxa"/>
            <w:tcBorders>
              <w:left w:val="single" w:sz="6" w:space="0" w:color="000000"/>
            </w:tcBorders>
            <w:vAlign w:val="bottom"/>
          </w:tcPr>
          <w:p w14:paraId="38C88CA4" w14:textId="5E910CAF" w:rsidR="00B71F2B" w:rsidRPr="00853565" w:rsidRDefault="00B71F2B" w:rsidP="00A02D52">
            <w:pPr>
              <w:snapToGrid w:val="0"/>
              <w:spacing w:before="36" w:line="140" w:lineRule="exact"/>
              <w:ind w:right="227"/>
              <w:jc w:val="right"/>
            </w:pPr>
            <w:r w:rsidRPr="00853565">
              <w:t>202</w:t>
            </w:r>
          </w:p>
        </w:tc>
        <w:tc>
          <w:tcPr>
            <w:tcW w:w="793" w:type="dxa"/>
            <w:tcBorders>
              <w:left w:val="single" w:sz="6" w:space="0" w:color="000000"/>
            </w:tcBorders>
            <w:shd w:val="clear" w:color="auto" w:fill="auto"/>
            <w:vAlign w:val="bottom"/>
          </w:tcPr>
          <w:p w14:paraId="215E2326" w14:textId="7DA06BF7" w:rsidR="00B71F2B" w:rsidRPr="00853565" w:rsidRDefault="00B71F2B" w:rsidP="00A02D52">
            <w:pPr>
              <w:snapToGrid w:val="0"/>
              <w:spacing w:before="36" w:line="140" w:lineRule="exact"/>
              <w:ind w:right="227"/>
              <w:jc w:val="right"/>
            </w:pPr>
            <w:r w:rsidRPr="00853565">
              <w:t>208</w:t>
            </w:r>
          </w:p>
        </w:tc>
        <w:tc>
          <w:tcPr>
            <w:tcW w:w="3376" w:type="dxa"/>
            <w:tcBorders>
              <w:left w:val="single" w:sz="6" w:space="0" w:color="000000"/>
            </w:tcBorders>
            <w:shd w:val="clear" w:color="auto" w:fill="auto"/>
            <w:vAlign w:val="bottom"/>
          </w:tcPr>
          <w:p w14:paraId="3712053C" w14:textId="77777777" w:rsidR="00B71F2B" w:rsidRPr="00853565" w:rsidRDefault="00B71F2B" w:rsidP="00A02D52">
            <w:pPr>
              <w:spacing w:before="36" w:line="140" w:lineRule="exact"/>
              <w:ind w:left="170"/>
            </w:pPr>
            <w:r w:rsidRPr="00853565">
              <w:rPr>
                <w:i/>
              </w:rPr>
              <w:t>Republic of Moldova</w:t>
            </w:r>
            <w:r w:rsidRPr="00853565">
              <w:rPr>
                <w:i/>
                <w:vertAlign w:val="superscript"/>
                <w:lang w:val="en-US"/>
              </w:rPr>
              <w:t>1</w:t>
            </w:r>
            <w:r w:rsidRPr="00853565">
              <w:rPr>
                <w:i/>
                <w:vertAlign w:val="superscript"/>
              </w:rPr>
              <w:t>)</w:t>
            </w:r>
          </w:p>
        </w:tc>
      </w:tr>
      <w:tr w:rsidR="00853565" w:rsidRPr="00853565" w14:paraId="28DF4EF7" w14:textId="77777777" w:rsidTr="00266BBA">
        <w:trPr>
          <w:cantSplit/>
        </w:trPr>
        <w:tc>
          <w:tcPr>
            <w:tcW w:w="3377" w:type="dxa"/>
            <w:shd w:val="clear" w:color="auto" w:fill="auto"/>
            <w:vAlign w:val="bottom"/>
          </w:tcPr>
          <w:p w14:paraId="73C74C30" w14:textId="77777777" w:rsidR="00B71F2B" w:rsidRPr="00853565" w:rsidRDefault="00B71F2B" w:rsidP="00A02D52">
            <w:pPr>
              <w:spacing w:before="36" w:line="140" w:lineRule="exact"/>
              <w:ind w:left="113"/>
            </w:pPr>
            <w:r w:rsidRPr="00853565">
              <w:t>Таджикистан</w:t>
            </w:r>
          </w:p>
        </w:tc>
        <w:tc>
          <w:tcPr>
            <w:tcW w:w="793" w:type="dxa"/>
            <w:tcBorders>
              <w:left w:val="single" w:sz="6" w:space="0" w:color="000000"/>
            </w:tcBorders>
            <w:shd w:val="clear" w:color="auto" w:fill="auto"/>
            <w:vAlign w:val="bottom"/>
          </w:tcPr>
          <w:p w14:paraId="3FC2C253" w14:textId="4C7C4221" w:rsidR="00B71F2B" w:rsidRPr="00853565" w:rsidRDefault="00B71F2B" w:rsidP="00A02D52">
            <w:pPr>
              <w:snapToGrid w:val="0"/>
              <w:spacing w:before="36" w:line="140" w:lineRule="exact"/>
              <w:ind w:right="227"/>
              <w:jc w:val="right"/>
            </w:pPr>
            <w:r w:rsidRPr="00853565">
              <w:t>493</w:t>
            </w:r>
          </w:p>
        </w:tc>
        <w:tc>
          <w:tcPr>
            <w:tcW w:w="793" w:type="dxa"/>
            <w:tcBorders>
              <w:left w:val="single" w:sz="6" w:space="0" w:color="000000"/>
              <w:right w:val="single" w:sz="6" w:space="0" w:color="000000"/>
            </w:tcBorders>
            <w:vAlign w:val="bottom"/>
          </w:tcPr>
          <w:p w14:paraId="1FB53409" w14:textId="1E7C3744" w:rsidR="00B71F2B" w:rsidRPr="00853565" w:rsidRDefault="00B71F2B" w:rsidP="00A02D52">
            <w:pPr>
              <w:snapToGrid w:val="0"/>
              <w:spacing w:before="36" w:line="140" w:lineRule="exact"/>
              <w:ind w:right="227"/>
              <w:jc w:val="right"/>
            </w:pPr>
            <w:r w:rsidRPr="00853565">
              <w:t>478</w:t>
            </w:r>
          </w:p>
        </w:tc>
        <w:tc>
          <w:tcPr>
            <w:tcW w:w="793" w:type="dxa"/>
            <w:tcBorders>
              <w:left w:val="single" w:sz="6" w:space="0" w:color="000000"/>
            </w:tcBorders>
            <w:vAlign w:val="bottom"/>
          </w:tcPr>
          <w:p w14:paraId="059A0129" w14:textId="075B827F" w:rsidR="00B71F2B" w:rsidRPr="00853565" w:rsidRDefault="00B71F2B" w:rsidP="00A02D52">
            <w:pPr>
              <w:snapToGrid w:val="0"/>
              <w:spacing w:before="36" w:line="140" w:lineRule="exact"/>
              <w:ind w:right="227"/>
              <w:jc w:val="right"/>
            </w:pPr>
            <w:r w:rsidRPr="00853565">
              <w:t>483</w:t>
            </w:r>
          </w:p>
        </w:tc>
        <w:tc>
          <w:tcPr>
            <w:tcW w:w="793" w:type="dxa"/>
            <w:tcBorders>
              <w:left w:val="single" w:sz="6" w:space="0" w:color="000000"/>
            </w:tcBorders>
            <w:shd w:val="clear" w:color="auto" w:fill="auto"/>
            <w:vAlign w:val="bottom"/>
          </w:tcPr>
          <w:p w14:paraId="2DA5D1C8" w14:textId="5CA9F4A3" w:rsidR="00B71F2B" w:rsidRPr="00853565" w:rsidRDefault="00B71F2B" w:rsidP="00A02D52">
            <w:pPr>
              <w:snapToGrid w:val="0"/>
              <w:spacing w:before="36" w:line="140" w:lineRule="exact"/>
              <w:ind w:right="227"/>
              <w:jc w:val="right"/>
            </w:pPr>
            <w:r w:rsidRPr="00853565">
              <w:t>476</w:t>
            </w:r>
          </w:p>
        </w:tc>
        <w:tc>
          <w:tcPr>
            <w:tcW w:w="3376" w:type="dxa"/>
            <w:tcBorders>
              <w:left w:val="single" w:sz="6" w:space="0" w:color="000000"/>
            </w:tcBorders>
            <w:shd w:val="clear" w:color="auto" w:fill="auto"/>
            <w:vAlign w:val="bottom"/>
          </w:tcPr>
          <w:p w14:paraId="0CBC24E0" w14:textId="77777777" w:rsidR="00B71F2B" w:rsidRPr="00853565" w:rsidRDefault="00B71F2B" w:rsidP="00A02D52">
            <w:pPr>
              <w:spacing w:before="36" w:line="140" w:lineRule="exact"/>
              <w:ind w:left="170"/>
            </w:pPr>
            <w:r w:rsidRPr="00853565">
              <w:rPr>
                <w:i/>
              </w:rPr>
              <w:t>Tajikistan</w:t>
            </w:r>
          </w:p>
        </w:tc>
      </w:tr>
      <w:tr w:rsidR="00853565" w:rsidRPr="00853565" w14:paraId="37253334" w14:textId="77777777" w:rsidTr="00266BBA">
        <w:trPr>
          <w:cantSplit/>
        </w:trPr>
        <w:tc>
          <w:tcPr>
            <w:tcW w:w="3377" w:type="dxa"/>
            <w:shd w:val="clear" w:color="auto" w:fill="auto"/>
            <w:vAlign w:val="bottom"/>
          </w:tcPr>
          <w:p w14:paraId="19E51CEF" w14:textId="77777777" w:rsidR="00B71F2B" w:rsidRPr="00853565" w:rsidRDefault="00B71F2B" w:rsidP="00A02D52">
            <w:pPr>
              <w:spacing w:before="36" w:line="140" w:lineRule="exact"/>
              <w:ind w:left="113"/>
            </w:pPr>
            <w:r w:rsidRPr="00853565">
              <w:t>Узбекистан</w:t>
            </w:r>
          </w:p>
        </w:tc>
        <w:tc>
          <w:tcPr>
            <w:tcW w:w="793" w:type="dxa"/>
            <w:tcBorders>
              <w:left w:val="single" w:sz="6" w:space="0" w:color="000000"/>
            </w:tcBorders>
            <w:shd w:val="clear" w:color="auto" w:fill="auto"/>
            <w:vAlign w:val="bottom"/>
          </w:tcPr>
          <w:p w14:paraId="0593C4CC" w14:textId="492AED91" w:rsidR="00B71F2B" w:rsidRPr="00853565" w:rsidRDefault="00B71F2B" w:rsidP="00A02D52">
            <w:pPr>
              <w:snapToGrid w:val="0"/>
              <w:spacing w:before="36" w:line="140" w:lineRule="exact"/>
              <w:ind w:right="227"/>
              <w:jc w:val="right"/>
            </w:pPr>
            <w:r w:rsidRPr="00853565">
              <w:t>365</w:t>
            </w:r>
          </w:p>
        </w:tc>
        <w:tc>
          <w:tcPr>
            <w:tcW w:w="793" w:type="dxa"/>
            <w:tcBorders>
              <w:left w:val="single" w:sz="6" w:space="0" w:color="000000"/>
              <w:right w:val="single" w:sz="6" w:space="0" w:color="000000"/>
            </w:tcBorders>
            <w:vAlign w:val="bottom"/>
          </w:tcPr>
          <w:p w14:paraId="13E6680C" w14:textId="0CDD0F15" w:rsidR="00B71F2B" w:rsidRPr="00853565" w:rsidRDefault="00B71F2B" w:rsidP="00A02D52">
            <w:pPr>
              <w:snapToGrid w:val="0"/>
              <w:spacing w:before="36" w:line="140" w:lineRule="exact"/>
              <w:ind w:right="227"/>
              <w:jc w:val="right"/>
            </w:pPr>
            <w:r w:rsidRPr="00853565">
              <w:t>366</w:t>
            </w:r>
          </w:p>
        </w:tc>
        <w:tc>
          <w:tcPr>
            <w:tcW w:w="793" w:type="dxa"/>
            <w:tcBorders>
              <w:left w:val="single" w:sz="6" w:space="0" w:color="000000"/>
            </w:tcBorders>
            <w:vAlign w:val="bottom"/>
          </w:tcPr>
          <w:p w14:paraId="093241F5" w14:textId="467ED292" w:rsidR="00B71F2B" w:rsidRPr="00853565" w:rsidRDefault="00B71F2B" w:rsidP="00A02D52">
            <w:pPr>
              <w:snapToGrid w:val="0"/>
              <w:spacing w:before="36" w:line="140" w:lineRule="exact"/>
              <w:ind w:right="227"/>
              <w:jc w:val="right"/>
            </w:pPr>
            <w:r w:rsidRPr="00853565">
              <w:rPr>
                <w:lang w:val="en-US"/>
              </w:rPr>
              <w:t>368</w:t>
            </w:r>
          </w:p>
        </w:tc>
        <w:tc>
          <w:tcPr>
            <w:tcW w:w="793" w:type="dxa"/>
            <w:tcBorders>
              <w:left w:val="single" w:sz="6" w:space="0" w:color="000000"/>
            </w:tcBorders>
            <w:shd w:val="clear" w:color="auto" w:fill="auto"/>
            <w:vAlign w:val="bottom"/>
          </w:tcPr>
          <w:p w14:paraId="10F17847" w14:textId="0A60FE4A" w:rsidR="00B71F2B" w:rsidRPr="00853565" w:rsidRDefault="00B71F2B" w:rsidP="00A02D52">
            <w:pPr>
              <w:snapToGrid w:val="0"/>
              <w:spacing w:before="36" w:line="140" w:lineRule="exact"/>
              <w:ind w:right="227"/>
              <w:jc w:val="right"/>
            </w:pPr>
            <w:r w:rsidRPr="00853565">
              <w:t>370</w:t>
            </w:r>
          </w:p>
        </w:tc>
        <w:tc>
          <w:tcPr>
            <w:tcW w:w="3376" w:type="dxa"/>
            <w:tcBorders>
              <w:left w:val="single" w:sz="6" w:space="0" w:color="000000"/>
            </w:tcBorders>
            <w:shd w:val="clear" w:color="auto" w:fill="auto"/>
            <w:vAlign w:val="bottom"/>
          </w:tcPr>
          <w:p w14:paraId="16CC4FFC" w14:textId="77777777" w:rsidR="00B71F2B" w:rsidRPr="00853565" w:rsidRDefault="00B71F2B" w:rsidP="00A02D52">
            <w:pPr>
              <w:spacing w:before="36" w:line="140" w:lineRule="exact"/>
              <w:ind w:left="170"/>
            </w:pPr>
            <w:r w:rsidRPr="00853565">
              <w:rPr>
                <w:i/>
              </w:rPr>
              <w:t>Uzbekistan</w:t>
            </w:r>
          </w:p>
        </w:tc>
      </w:tr>
      <w:tr w:rsidR="00853565" w:rsidRPr="00853565" w14:paraId="2027DA6F" w14:textId="77777777" w:rsidTr="00266BBA">
        <w:trPr>
          <w:cantSplit/>
        </w:trPr>
        <w:tc>
          <w:tcPr>
            <w:tcW w:w="3377" w:type="dxa"/>
            <w:shd w:val="clear" w:color="auto" w:fill="auto"/>
            <w:vAlign w:val="bottom"/>
          </w:tcPr>
          <w:p w14:paraId="292A1A03" w14:textId="77777777" w:rsidR="00B71F2B" w:rsidRPr="00853565" w:rsidRDefault="00B71F2B" w:rsidP="00A02D52">
            <w:pPr>
              <w:spacing w:before="36" w:line="140" w:lineRule="exact"/>
              <w:ind w:left="113"/>
            </w:pPr>
            <w:r w:rsidRPr="00853565">
              <w:t>Украина</w:t>
            </w:r>
          </w:p>
        </w:tc>
        <w:tc>
          <w:tcPr>
            <w:tcW w:w="793" w:type="dxa"/>
            <w:tcBorders>
              <w:left w:val="single" w:sz="6" w:space="0" w:color="000000"/>
            </w:tcBorders>
            <w:shd w:val="clear" w:color="auto" w:fill="auto"/>
            <w:vAlign w:val="bottom"/>
          </w:tcPr>
          <w:p w14:paraId="4F34A53A" w14:textId="3D461828" w:rsidR="00B71F2B" w:rsidRPr="00853565" w:rsidRDefault="00B71F2B" w:rsidP="00A02D52">
            <w:pPr>
              <w:snapToGrid w:val="0"/>
              <w:spacing w:before="36" w:line="140" w:lineRule="exact"/>
              <w:ind w:right="227"/>
              <w:jc w:val="right"/>
            </w:pPr>
            <w:r w:rsidRPr="00853565">
              <w:t>203</w:t>
            </w:r>
          </w:p>
        </w:tc>
        <w:tc>
          <w:tcPr>
            <w:tcW w:w="793" w:type="dxa"/>
            <w:tcBorders>
              <w:left w:val="single" w:sz="6" w:space="0" w:color="000000"/>
              <w:right w:val="single" w:sz="6" w:space="0" w:color="000000"/>
            </w:tcBorders>
            <w:vAlign w:val="bottom"/>
          </w:tcPr>
          <w:p w14:paraId="2591A8AF" w14:textId="7FD5C8EA" w:rsidR="00B71F2B" w:rsidRPr="00853565" w:rsidRDefault="00B71F2B" w:rsidP="00A02D52">
            <w:pPr>
              <w:snapToGrid w:val="0"/>
              <w:spacing w:before="36" w:line="140" w:lineRule="exact"/>
              <w:ind w:right="227"/>
              <w:jc w:val="right"/>
            </w:pPr>
            <w:r w:rsidRPr="00853565">
              <w:t>227</w:t>
            </w:r>
          </w:p>
        </w:tc>
        <w:tc>
          <w:tcPr>
            <w:tcW w:w="793" w:type="dxa"/>
            <w:tcBorders>
              <w:left w:val="single" w:sz="6" w:space="0" w:color="000000"/>
            </w:tcBorders>
            <w:vAlign w:val="bottom"/>
          </w:tcPr>
          <w:p w14:paraId="60010B61" w14:textId="090644C8" w:rsidR="00B71F2B" w:rsidRPr="00853565" w:rsidRDefault="00B71F2B" w:rsidP="00A02D52">
            <w:pPr>
              <w:snapToGrid w:val="0"/>
              <w:spacing w:before="36" w:line="140" w:lineRule="exact"/>
              <w:ind w:right="227"/>
              <w:jc w:val="right"/>
            </w:pPr>
            <w:r w:rsidRPr="00853565">
              <w:rPr>
                <w:lang w:val="en-US"/>
              </w:rPr>
              <w:t>227</w:t>
            </w:r>
          </w:p>
        </w:tc>
        <w:tc>
          <w:tcPr>
            <w:tcW w:w="793" w:type="dxa"/>
            <w:tcBorders>
              <w:left w:val="single" w:sz="6" w:space="0" w:color="000000"/>
            </w:tcBorders>
            <w:shd w:val="clear" w:color="auto" w:fill="auto"/>
            <w:vAlign w:val="bottom"/>
          </w:tcPr>
          <w:p w14:paraId="31B38E7E" w14:textId="5089515F" w:rsidR="00B71F2B" w:rsidRPr="00853565" w:rsidRDefault="00B71F2B" w:rsidP="00A02D52">
            <w:pPr>
              <w:snapToGrid w:val="0"/>
              <w:spacing w:before="36" w:line="140" w:lineRule="exact"/>
              <w:ind w:right="227"/>
              <w:jc w:val="right"/>
            </w:pPr>
            <w:r w:rsidRPr="00853565">
              <w:t>233</w:t>
            </w:r>
          </w:p>
        </w:tc>
        <w:tc>
          <w:tcPr>
            <w:tcW w:w="3376" w:type="dxa"/>
            <w:tcBorders>
              <w:left w:val="single" w:sz="6" w:space="0" w:color="000000"/>
            </w:tcBorders>
            <w:shd w:val="clear" w:color="auto" w:fill="auto"/>
            <w:vAlign w:val="bottom"/>
          </w:tcPr>
          <w:p w14:paraId="46756170" w14:textId="77777777" w:rsidR="00B71F2B" w:rsidRPr="00853565" w:rsidRDefault="00B71F2B" w:rsidP="00A02D52">
            <w:pPr>
              <w:spacing w:before="36" w:line="140" w:lineRule="exact"/>
              <w:ind w:left="170"/>
            </w:pPr>
            <w:r w:rsidRPr="00853565">
              <w:rPr>
                <w:i/>
              </w:rPr>
              <w:t>Ukraine</w:t>
            </w:r>
          </w:p>
        </w:tc>
      </w:tr>
      <w:tr w:rsidR="00853565" w:rsidRPr="00853565" w14:paraId="3D863DB6" w14:textId="77777777" w:rsidTr="00266BBA">
        <w:trPr>
          <w:cantSplit/>
        </w:trPr>
        <w:tc>
          <w:tcPr>
            <w:tcW w:w="3377" w:type="dxa"/>
            <w:shd w:val="clear" w:color="auto" w:fill="auto"/>
            <w:vAlign w:val="bottom"/>
          </w:tcPr>
          <w:p w14:paraId="33F39883" w14:textId="77777777" w:rsidR="00B71F2B" w:rsidRPr="00853565" w:rsidRDefault="00B71F2B" w:rsidP="00A02D52">
            <w:pPr>
              <w:pStyle w:val="13"/>
              <w:spacing w:before="36" w:line="140" w:lineRule="exact"/>
              <w:rPr>
                <w:sz w:val="14"/>
                <w:szCs w:val="14"/>
              </w:rPr>
            </w:pPr>
            <w:r w:rsidRPr="00853565">
              <w:rPr>
                <w:sz w:val="14"/>
                <w:szCs w:val="14"/>
                <w:u w:val="none"/>
              </w:rPr>
              <w:t>Страны БРИКС</w:t>
            </w:r>
          </w:p>
        </w:tc>
        <w:tc>
          <w:tcPr>
            <w:tcW w:w="793" w:type="dxa"/>
            <w:tcBorders>
              <w:left w:val="single" w:sz="6" w:space="0" w:color="000000"/>
            </w:tcBorders>
            <w:shd w:val="clear" w:color="auto" w:fill="auto"/>
            <w:vAlign w:val="bottom"/>
          </w:tcPr>
          <w:p w14:paraId="232E984F" w14:textId="77777777" w:rsidR="00B71F2B" w:rsidRPr="00853565" w:rsidRDefault="00B71F2B" w:rsidP="00A02D52">
            <w:pPr>
              <w:snapToGrid w:val="0"/>
              <w:spacing w:before="36" w:line="140" w:lineRule="exact"/>
              <w:ind w:right="227"/>
              <w:jc w:val="right"/>
            </w:pPr>
          </w:p>
        </w:tc>
        <w:tc>
          <w:tcPr>
            <w:tcW w:w="793" w:type="dxa"/>
            <w:tcBorders>
              <w:left w:val="single" w:sz="6" w:space="0" w:color="000000"/>
              <w:right w:val="single" w:sz="6" w:space="0" w:color="000000"/>
            </w:tcBorders>
            <w:vAlign w:val="bottom"/>
          </w:tcPr>
          <w:p w14:paraId="5F29D07F" w14:textId="77777777" w:rsidR="00B71F2B" w:rsidRPr="00853565" w:rsidRDefault="00B71F2B" w:rsidP="00A02D52">
            <w:pPr>
              <w:snapToGrid w:val="0"/>
              <w:spacing w:before="36" w:line="140" w:lineRule="exact"/>
              <w:ind w:right="227"/>
              <w:jc w:val="right"/>
            </w:pPr>
          </w:p>
        </w:tc>
        <w:tc>
          <w:tcPr>
            <w:tcW w:w="793" w:type="dxa"/>
            <w:tcBorders>
              <w:left w:val="single" w:sz="6" w:space="0" w:color="000000"/>
            </w:tcBorders>
            <w:vAlign w:val="bottom"/>
          </w:tcPr>
          <w:p w14:paraId="62308947" w14:textId="77777777" w:rsidR="00B71F2B" w:rsidRPr="00853565" w:rsidRDefault="00B71F2B" w:rsidP="00A02D52">
            <w:pPr>
              <w:snapToGrid w:val="0"/>
              <w:spacing w:before="36" w:line="140" w:lineRule="exact"/>
              <w:ind w:right="227"/>
              <w:jc w:val="right"/>
            </w:pPr>
          </w:p>
        </w:tc>
        <w:tc>
          <w:tcPr>
            <w:tcW w:w="793" w:type="dxa"/>
            <w:tcBorders>
              <w:left w:val="single" w:sz="6" w:space="0" w:color="000000"/>
            </w:tcBorders>
            <w:shd w:val="clear" w:color="auto" w:fill="auto"/>
            <w:vAlign w:val="bottom"/>
          </w:tcPr>
          <w:p w14:paraId="4D95C373" w14:textId="231E5EDC" w:rsidR="00B71F2B" w:rsidRPr="00853565" w:rsidRDefault="00B71F2B" w:rsidP="00A02D52">
            <w:pPr>
              <w:snapToGrid w:val="0"/>
              <w:spacing w:before="36" w:line="140" w:lineRule="exact"/>
              <w:ind w:right="227"/>
              <w:jc w:val="right"/>
            </w:pPr>
          </w:p>
        </w:tc>
        <w:tc>
          <w:tcPr>
            <w:tcW w:w="3376" w:type="dxa"/>
            <w:tcBorders>
              <w:left w:val="single" w:sz="6" w:space="0" w:color="000000"/>
            </w:tcBorders>
            <w:shd w:val="clear" w:color="auto" w:fill="auto"/>
            <w:vAlign w:val="bottom"/>
          </w:tcPr>
          <w:p w14:paraId="38F581ED" w14:textId="77777777" w:rsidR="00B71F2B" w:rsidRPr="00853565" w:rsidRDefault="00B71F2B" w:rsidP="00A02D52">
            <w:pPr>
              <w:pStyle w:val="19"/>
              <w:spacing w:before="36" w:after="0" w:line="140" w:lineRule="exact"/>
              <w:ind w:left="57"/>
              <w:rPr>
                <w:rFonts w:ascii="Arial" w:hAnsi="Arial" w:cs="Arial"/>
                <w:sz w:val="14"/>
                <w:szCs w:val="14"/>
              </w:rPr>
            </w:pPr>
            <w:r w:rsidRPr="00853565">
              <w:rPr>
                <w:rFonts w:ascii="Arial" w:hAnsi="Arial" w:cs="Arial"/>
                <w:b/>
                <w:i/>
                <w:sz w:val="14"/>
                <w:szCs w:val="14"/>
                <w:lang w:val="en"/>
              </w:rPr>
              <w:t>BRICS countries</w:t>
            </w:r>
          </w:p>
        </w:tc>
      </w:tr>
      <w:tr w:rsidR="00853565" w:rsidRPr="00853565" w14:paraId="13671140" w14:textId="77777777" w:rsidTr="00266BBA">
        <w:trPr>
          <w:cantSplit/>
        </w:trPr>
        <w:tc>
          <w:tcPr>
            <w:tcW w:w="3377" w:type="dxa"/>
            <w:shd w:val="clear" w:color="auto" w:fill="auto"/>
            <w:vAlign w:val="bottom"/>
          </w:tcPr>
          <w:p w14:paraId="61FA3613" w14:textId="77777777" w:rsidR="00B71F2B" w:rsidRPr="00853565" w:rsidRDefault="00B71F2B" w:rsidP="00A02D52">
            <w:pPr>
              <w:pStyle w:val="13"/>
              <w:spacing w:before="36" w:line="140" w:lineRule="exact"/>
              <w:ind w:left="284"/>
              <w:rPr>
                <w:sz w:val="14"/>
                <w:szCs w:val="14"/>
              </w:rPr>
            </w:pPr>
            <w:r w:rsidRPr="00853565">
              <w:rPr>
                <w:b w:val="0"/>
                <w:bCs w:val="0"/>
                <w:sz w:val="14"/>
                <w:szCs w:val="14"/>
                <w:u w:val="none"/>
              </w:rPr>
              <w:t>из них:</w:t>
            </w:r>
          </w:p>
        </w:tc>
        <w:tc>
          <w:tcPr>
            <w:tcW w:w="793" w:type="dxa"/>
            <w:tcBorders>
              <w:left w:val="single" w:sz="6" w:space="0" w:color="000000"/>
            </w:tcBorders>
            <w:shd w:val="clear" w:color="auto" w:fill="auto"/>
            <w:vAlign w:val="bottom"/>
          </w:tcPr>
          <w:p w14:paraId="56F95144" w14:textId="77777777" w:rsidR="00B71F2B" w:rsidRPr="00853565" w:rsidRDefault="00B71F2B" w:rsidP="00A02D52">
            <w:pPr>
              <w:snapToGrid w:val="0"/>
              <w:spacing w:before="36" w:line="140" w:lineRule="exact"/>
              <w:ind w:right="227"/>
              <w:jc w:val="right"/>
            </w:pPr>
          </w:p>
        </w:tc>
        <w:tc>
          <w:tcPr>
            <w:tcW w:w="793" w:type="dxa"/>
            <w:tcBorders>
              <w:left w:val="single" w:sz="6" w:space="0" w:color="000000"/>
              <w:right w:val="single" w:sz="6" w:space="0" w:color="000000"/>
            </w:tcBorders>
            <w:vAlign w:val="bottom"/>
          </w:tcPr>
          <w:p w14:paraId="15144029" w14:textId="77777777" w:rsidR="00B71F2B" w:rsidRPr="00853565" w:rsidRDefault="00B71F2B" w:rsidP="00A02D52">
            <w:pPr>
              <w:snapToGrid w:val="0"/>
              <w:spacing w:before="36" w:line="140" w:lineRule="exact"/>
              <w:ind w:right="227"/>
              <w:jc w:val="right"/>
            </w:pPr>
          </w:p>
        </w:tc>
        <w:tc>
          <w:tcPr>
            <w:tcW w:w="793" w:type="dxa"/>
            <w:tcBorders>
              <w:left w:val="single" w:sz="6" w:space="0" w:color="000000"/>
            </w:tcBorders>
            <w:vAlign w:val="bottom"/>
          </w:tcPr>
          <w:p w14:paraId="44EE348B" w14:textId="77777777" w:rsidR="00B71F2B" w:rsidRPr="00853565" w:rsidRDefault="00B71F2B" w:rsidP="00A02D52">
            <w:pPr>
              <w:snapToGrid w:val="0"/>
              <w:spacing w:before="36" w:line="140" w:lineRule="exact"/>
              <w:ind w:right="227"/>
              <w:jc w:val="right"/>
            </w:pPr>
          </w:p>
        </w:tc>
        <w:tc>
          <w:tcPr>
            <w:tcW w:w="793" w:type="dxa"/>
            <w:tcBorders>
              <w:left w:val="single" w:sz="6" w:space="0" w:color="000000"/>
            </w:tcBorders>
            <w:shd w:val="clear" w:color="auto" w:fill="auto"/>
            <w:vAlign w:val="bottom"/>
          </w:tcPr>
          <w:p w14:paraId="35AF79CA" w14:textId="7B0F4D45" w:rsidR="00B71F2B" w:rsidRPr="00853565" w:rsidRDefault="00B71F2B" w:rsidP="00A02D52">
            <w:pPr>
              <w:snapToGrid w:val="0"/>
              <w:spacing w:before="36" w:line="140" w:lineRule="exact"/>
              <w:ind w:right="227"/>
              <w:jc w:val="right"/>
            </w:pPr>
          </w:p>
        </w:tc>
        <w:tc>
          <w:tcPr>
            <w:tcW w:w="3376" w:type="dxa"/>
            <w:tcBorders>
              <w:left w:val="single" w:sz="6" w:space="0" w:color="000000"/>
            </w:tcBorders>
            <w:shd w:val="clear" w:color="auto" w:fill="auto"/>
            <w:vAlign w:val="bottom"/>
          </w:tcPr>
          <w:p w14:paraId="66818F65" w14:textId="77777777" w:rsidR="00B71F2B" w:rsidRPr="00853565" w:rsidRDefault="00B71F2B" w:rsidP="00A02D52">
            <w:pPr>
              <w:pStyle w:val="13"/>
              <w:spacing w:before="36" w:line="140" w:lineRule="exact"/>
              <w:ind w:left="284"/>
              <w:rPr>
                <w:sz w:val="14"/>
                <w:szCs w:val="14"/>
              </w:rPr>
            </w:pPr>
            <w:r w:rsidRPr="00853565">
              <w:rPr>
                <w:b w:val="0"/>
                <w:bCs w:val="0"/>
                <w:i/>
                <w:sz w:val="14"/>
                <w:szCs w:val="14"/>
                <w:u w:val="none"/>
              </w:rPr>
              <w:t>of which:</w:t>
            </w:r>
          </w:p>
        </w:tc>
      </w:tr>
      <w:tr w:rsidR="00853565" w:rsidRPr="00853565" w14:paraId="397E7A46" w14:textId="77777777" w:rsidTr="00266BBA">
        <w:trPr>
          <w:cantSplit/>
        </w:trPr>
        <w:tc>
          <w:tcPr>
            <w:tcW w:w="3377" w:type="dxa"/>
            <w:shd w:val="clear" w:color="auto" w:fill="auto"/>
            <w:vAlign w:val="bottom"/>
          </w:tcPr>
          <w:p w14:paraId="740D8BE1" w14:textId="77777777" w:rsidR="00B71F2B" w:rsidRPr="00853565" w:rsidRDefault="00B71F2B" w:rsidP="00A02D52">
            <w:pPr>
              <w:spacing w:before="36" w:line="140" w:lineRule="exact"/>
              <w:ind w:left="113"/>
            </w:pPr>
            <w:r w:rsidRPr="00853565">
              <w:t>Бразилия</w:t>
            </w:r>
          </w:p>
        </w:tc>
        <w:tc>
          <w:tcPr>
            <w:tcW w:w="793" w:type="dxa"/>
            <w:tcBorders>
              <w:left w:val="single" w:sz="6" w:space="0" w:color="000000"/>
            </w:tcBorders>
            <w:shd w:val="clear" w:color="auto" w:fill="auto"/>
            <w:vAlign w:val="bottom"/>
          </w:tcPr>
          <w:p w14:paraId="46BC2974" w14:textId="04D8A51D" w:rsidR="00B71F2B" w:rsidRPr="00853565" w:rsidRDefault="00B71F2B" w:rsidP="00A02D52">
            <w:pPr>
              <w:snapToGrid w:val="0"/>
              <w:spacing w:before="36" w:line="140" w:lineRule="exact"/>
              <w:ind w:right="227"/>
              <w:jc w:val="right"/>
            </w:pPr>
            <w:r w:rsidRPr="00853565">
              <w:t>55</w:t>
            </w:r>
            <w:r w:rsidRPr="00853565">
              <w:rPr>
                <w:lang w:val="en-US"/>
              </w:rPr>
              <w:t>1</w:t>
            </w:r>
          </w:p>
        </w:tc>
        <w:tc>
          <w:tcPr>
            <w:tcW w:w="793" w:type="dxa"/>
            <w:tcBorders>
              <w:left w:val="single" w:sz="6" w:space="0" w:color="000000"/>
              <w:right w:val="single" w:sz="6" w:space="0" w:color="000000"/>
            </w:tcBorders>
            <w:vAlign w:val="bottom"/>
          </w:tcPr>
          <w:p w14:paraId="3E10595A" w14:textId="51A3BCC3" w:rsidR="00B71F2B" w:rsidRPr="00853565" w:rsidRDefault="00B71F2B" w:rsidP="00A02D52">
            <w:pPr>
              <w:snapToGrid w:val="0"/>
              <w:spacing w:before="36" w:line="140" w:lineRule="exact"/>
              <w:ind w:right="227"/>
              <w:jc w:val="right"/>
              <w:rPr>
                <w:lang w:val="en-US"/>
              </w:rPr>
            </w:pPr>
            <w:r w:rsidRPr="00853565">
              <w:rPr>
                <w:lang w:val="en-US"/>
              </w:rPr>
              <w:t>462</w:t>
            </w:r>
          </w:p>
        </w:tc>
        <w:tc>
          <w:tcPr>
            <w:tcW w:w="793" w:type="dxa"/>
            <w:tcBorders>
              <w:left w:val="single" w:sz="6" w:space="0" w:color="000000"/>
            </w:tcBorders>
            <w:vAlign w:val="bottom"/>
          </w:tcPr>
          <w:p w14:paraId="1440B9B3" w14:textId="7A0B2D22" w:rsidR="00B71F2B" w:rsidRPr="00853565" w:rsidRDefault="00B71F2B" w:rsidP="00A02D52">
            <w:pPr>
              <w:snapToGrid w:val="0"/>
              <w:spacing w:before="36" w:line="140" w:lineRule="exact"/>
              <w:ind w:right="227"/>
              <w:jc w:val="right"/>
              <w:rPr>
                <w:lang w:val="en-US"/>
              </w:rPr>
            </w:pPr>
            <w:r w:rsidRPr="00853565">
              <w:rPr>
                <w:lang w:val="en-US"/>
              </w:rPr>
              <w:t>433</w:t>
            </w:r>
          </w:p>
        </w:tc>
        <w:tc>
          <w:tcPr>
            <w:tcW w:w="793" w:type="dxa"/>
            <w:tcBorders>
              <w:left w:val="single" w:sz="6" w:space="0" w:color="000000"/>
            </w:tcBorders>
            <w:shd w:val="clear" w:color="auto" w:fill="auto"/>
            <w:vAlign w:val="bottom"/>
          </w:tcPr>
          <w:p w14:paraId="3B8F2494" w14:textId="19CF7C59" w:rsidR="00B71F2B" w:rsidRPr="00853565" w:rsidRDefault="00B71F2B" w:rsidP="00A02D52">
            <w:pPr>
              <w:snapToGrid w:val="0"/>
              <w:spacing w:before="36" w:line="140" w:lineRule="exact"/>
              <w:ind w:right="227"/>
              <w:jc w:val="right"/>
            </w:pPr>
            <w:r w:rsidRPr="00853565">
              <w:rPr>
                <w:lang w:val="en-US"/>
              </w:rPr>
              <w:t>…</w:t>
            </w:r>
          </w:p>
        </w:tc>
        <w:tc>
          <w:tcPr>
            <w:tcW w:w="3376" w:type="dxa"/>
            <w:tcBorders>
              <w:left w:val="single" w:sz="6" w:space="0" w:color="000000"/>
            </w:tcBorders>
            <w:shd w:val="clear" w:color="auto" w:fill="auto"/>
            <w:vAlign w:val="bottom"/>
          </w:tcPr>
          <w:p w14:paraId="62ED024F" w14:textId="77777777" w:rsidR="00B71F2B" w:rsidRPr="00853565" w:rsidRDefault="00B71F2B" w:rsidP="00A02D52">
            <w:pPr>
              <w:spacing w:before="36" w:line="140" w:lineRule="exact"/>
              <w:ind w:left="170"/>
            </w:pPr>
            <w:r w:rsidRPr="00853565">
              <w:rPr>
                <w:i/>
              </w:rPr>
              <w:t>Brazil</w:t>
            </w:r>
          </w:p>
        </w:tc>
      </w:tr>
      <w:tr w:rsidR="00853565" w:rsidRPr="00853565" w14:paraId="0CA3FAFD" w14:textId="77777777" w:rsidTr="00B67A28">
        <w:trPr>
          <w:cantSplit/>
        </w:trPr>
        <w:tc>
          <w:tcPr>
            <w:tcW w:w="3377" w:type="dxa"/>
            <w:shd w:val="clear" w:color="auto" w:fill="auto"/>
            <w:vAlign w:val="bottom"/>
          </w:tcPr>
          <w:p w14:paraId="4425A6A5" w14:textId="77777777" w:rsidR="00B71F2B" w:rsidRPr="00853565" w:rsidRDefault="00B71F2B" w:rsidP="00A02D52">
            <w:pPr>
              <w:spacing w:before="36" w:line="140" w:lineRule="exact"/>
              <w:ind w:left="113"/>
            </w:pPr>
            <w:r w:rsidRPr="00853565">
              <w:t>Индия</w:t>
            </w:r>
          </w:p>
        </w:tc>
        <w:tc>
          <w:tcPr>
            <w:tcW w:w="793" w:type="dxa"/>
            <w:tcBorders>
              <w:left w:val="single" w:sz="6" w:space="0" w:color="000000"/>
            </w:tcBorders>
            <w:shd w:val="clear" w:color="auto" w:fill="auto"/>
            <w:vAlign w:val="bottom"/>
          </w:tcPr>
          <w:p w14:paraId="7376F243" w14:textId="471AFB7E" w:rsidR="00B71F2B" w:rsidRPr="00853565" w:rsidRDefault="00B71F2B" w:rsidP="00A02D52">
            <w:pPr>
              <w:snapToGrid w:val="0"/>
              <w:spacing w:before="36" w:line="140" w:lineRule="exact"/>
              <w:ind w:right="227"/>
              <w:jc w:val="right"/>
            </w:pPr>
            <w:r w:rsidRPr="00853565">
              <w:t>1</w:t>
            </w:r>
            <w:r w:rsidRPr="00853565">
              <w:rPr>
                <w:lang w:val="en-US"/>
              </w:rPr>
              <w:t> </w:t>
            </w:r>
            <w:r w:rsidRPr="00853565">
              <w:t>51</w:t>
            </w:r>
            <w:r w:rsidRPr="00853565">
              <w:rPr>
                <w:lang w:val="en-US"/>
              </w:rPr>
              <w:t>1</w:t>
            </w:r>
          </w:p>
        </w:tc>
        <w:tc>
          <w:tcPr>
            <w:tcW w:w="793" w:type="dxa"/>
            <w:tcBorders>
              <w:left w:val="single" w:sz="6" w:space="0" w:color="000000"/>
              <w:right w:val="single" w:sz="6" w:space="0" w:color="000000"/>
            </w:tcBorders>
            <w:vAlign w:val="bottom"/>
          </w:tcPr>
          <w:p w14:paraId="0F2A59FE" w14:textId="2FE59AF8" w:rsidR="00B71F2B" w:rsidRPr="00853565" w:rsidRDefault="00B71F2B" w:rsidP="00A02D52">
            <w:pPr>
              <w:snapToGrid w:val="0"/>
              <w:spacing w:before="36" w:line="140" w:lineRule="exact"/>
              <w:ind w:right="227"/>
              <w:jc w:val="right"/>
            </w:pPr>
            <w:r w:rsidRPr="00853565">
              <w:rPr>
                <w:lang w:val="en-US"/>
              </w:rPr>
              <w:t>1458</w:t>
            </w:r>
          </w:p>
        </w:tc>
        <w:tc>
          <w:tcPr>
            <w:tcW w:w="793" w:type="dxa"/>
            <w:tcBorders>
              <w:left w:val="single" w:sz="6" w:space="0" w:color="000000"/>
            </w:tcBorders>
            <w:vAlign w:val="bottom"/>
          </w:tcPr>
          <w:p w14:paraId="66CB1CDE" w14:textId="32B4A067" w:rsidR="00B71F2B" w:rsidRPr="00853565" w:rsidRDefault="00B71F2B" w:rsidP="00A02D52">
            <w:pPr>
              <w:snapToGrid w:val="0"/>
              <w:spacing w:before="36" w:line="140" w:lineRule="exact"/>
              <w:ind w:right="227"/>
              <w:jc w:val="right"/>
            </w:pPr>
            <w:r w:rsidRPr="00853565">
              <w:rPr>
                <w:lang w:val="en-US"/>
              </w:rPr>
              <w:t>1</w:t>
            </w:r>
            <w:r w:rsidR="008D2278" w:rsidRPr="00853565">
              <w:t xml:space="preserve"> </w:t>
            </w:r>
            <w:r w:rsidRPr="00853565">
              <w:rPr>
                <w:lang w:val="en-US"/>
              </w:rPr>
              <w:t>077</w:t>
            </w:r>
          </w:p>
        </w:tc>
        <w:tc>
          <w:tcPr>
            <w:tcW w:w="793" w:type="dxa"/>
            <w:tcBorders>
              <w:left w:val="single" w:sz="6" w:space="0" w:color="000000"/>
            </w:tcBorders>
            <w:shd w:val="clear" w:color="auto" w:fill="auto"/>
          </w:tcPr>
          <w:p w14:paraId="3538EAE1" w14:textId="34E55523" w:rsidR="00B71F2B" w:rsidRPr="00853565" w:rsidRDefault="00B71F2B" w:rsidP="00A02D52">
            <w:pPr>
              <w:snapToGrid w:val="0"/>
              <w:spacing w:before="36" w:line="140" w:lineRule="exact"/>
              <w:ind w:right="227"/>
              <w:jc w:val="right"/>
            </w:pPr>
            <w:r w:rsidRPr="00853565">
              <w:rPr>
                <w:lang w:val="en-US"/>
              </w:rPr>
              <w:t>…</w:t>
            </w:r>
          </w:p>
        </w:tc>
        <w:tc>
          <w:tcPr>
            <w:tcW w:w="3376" w:type="dxa"/>
            <w:tcBorders>
              <w:left w:val="single" w:sz="6" w:space="0" w:color="000000"/>
            </w:tcBorders>
            <w:shd w:val="clear" w:color="auto" w:fill="auto"/>
            <w:vAlign w:val="bottom"/>
          </w:tcPr>
          <w:p w14:paraId="250003F1" w14:textId="77777777" w:rsidR="00B71F2B" w:rsidRPr="00853565" w:rsidRDefault="00B71F2B" w:rsidP="00A02D52">
            <w:pPr>
              <w:spacing w:before="36" w:line="140" w:lineRule="exact"/>
              <w:ind w:left="170"/>
            </w:pPr>
            <w:r w:rsidRPr="00853565">
              <w:rPr>
                <w:i/>
              </w:rPr>
              <w:t>India</w:t>
            </w:r>
          </w:p>
        </w:tc>
      </w:tr>
      <w:tr w:rsidR="00853565" w:rsidRPr="00853565" w14:paraId="1F55F7B1" w14:textId="77777777" w:rsidTr="00B67A28">
        <w:trPr>
          <w:cantSplit/>
        </w:trPr>
        <w:tc>
          <w:tcPr>
            <w:tcW w:w="3377" w:type="dxa"/>
            <w:shd w:val="clear" w:color="auto" w:fill="auto"/>
            <w:vAlign w:val="bottom"/>
          </w:tcPr>
          <w:p w14:paraId="09E06580" w14:textId="77777777" w:rsidR="00B71F2B" w:rsidRPr="00853565" w:rsidRDefault="00B71F2B" w:rsidP="00A02D52">
            <w:pPr>
              <w:spacing w:before="36" w:line="140" w:lineRule="exact"/>
              <w:ind w:left="113"/>
            </w:pPr>
            <w:r w:rsidRPr="00853565">
              <w:t>Китай</w:t>
            </w:r>
          </w:p>
        </w:tc>
        <w:tc>
          <w:tcPr>
            <w:tcW w:w="793" w:type="dxa"/>
            <w:tcBorders>
              <w:left w:val="single" w:sz="6" w:space="0" w:color="000000"/>
            </w:tcBorders>
            <w:shd w:val="clear" w:color="auto" w:fill="auto"/>
            <w:vAlign w:val="bottom"/>
          </w:tcPr>
          <w:p w14:paraId="00A28BB6" w14:textId="616F0144" w:rsidR="00B71F2B" w:rsidRPr="00853565" w:rsidRDefault="00B71F2B" w:rsidP="00A02D52">
            <w:pPr>
              <w:snapToGrid w:val="0"/>
              <w:spacing w:before="36" w:line="140" w:lineRule="exact"/>
              <w:ind w:right="227"/>
              <w:jc w:val="right"/>
            </w:pPr>
            <w:r w:rsidRPr="00853565">
              <w:t>687</w:t>
            </w:r>
          </w:p>
        </w:tc>
        <w:tc>
          <w:tcPr>
            <w:tcW w:w="793" w:type="dxa"/>
            <w:tcBorders>
              <w:left w:val="single" w:sz="6" w:space="0" w:color="000000"/>
              <w:right w:val="single" w:sz="6" w:space="0" w:color="000000"/>
            </w:tcBorders>
            <w:vAlign w:val="bottom"/>
          </w:tcPr>
          <w:p w14:paraId="64F17B9C" w14:textId="155BFD92" w:rsidR="00B71F2B" w:rsidRPr="00853565" w:rsidRDefault="00B71F2B" w:rsidP="00A02D52">
            <w:pPr>
              <w:snapToGrid w:val="0"/>
              <w:spacing w:before="36" w:line="140" w:lineRule="exact"/>
              <w:ind w:right="227"/>
              <w:jc w:val="right"/>
            </w:pPr>
            <w:r w:rsidRPr="00853565">
              <w:t>463</w:t>
            </w:r>
          </w:p>
        </w:tc>
        <w:tc>
          <w:tcPr>
            <w:tcW w:w="793" w:type="dxa"/>
            <w:tcBorders>
              <w:left w:val="single" w:sz="6" w:space="0" w:color="000000"/>
            </w:tcBorders>
            <w:vAlign w:val="bottom"/>
          </w:tcPr>
          <w:p w14:paraId="1F1FF281" w14:textId="0B68BA18" w:rsidR="00B71F2B" w:rsidRPr="00853565" w:rsidRDefault="00B71F2B" w:rsidP="00A02D52">
            <w:pPr>
              <w:snapToGrid w:val="0"/>
              <w:spacing w:before="36" w:line="140" w:lineRule="exact"/>
              <w:ind w:right="227"/>
              <w:jc w:val="right"/>
            </w:pPr>
            <w:r w:rsidRPr="00853565">
              <w:rPr>
                <w:lang w:val="en-US"/>
              </w:rPr>
              <w:t>435</w:t>
            </w:r>
          </w:p>
        </w:tc>
        <w:tc>
          <w:tcPr>
            <w:tcW w:w="793" w:type="dxa"/>
            <w:tcBorders>
              <w:left w:val="single" w:sz="6" w:space="0" w:color="000000"/>
            </w:tcBorders>
            <w:shd w:val="clear" w:color="auto" w:fill="auto"/>
          </w:tcPr>
          <w:p w14:paraId="76D67F09" w14:textId="4BB7DA4C" w:rsidR="00B71F2B" w:rsidRPr="00853565" w:rsidRDefault="00B71F2B" w:rsidP="00A02D52">
            <w:pPr>
              <w:snapToGrid w:val="0"/>
              <w:spacing w:before="36" w:line="140" w:lineRule="exact"/>
              <w:ind w:right="227"/>
              <w:jc w:val="right"/>
            </w:pPr>
            <w:r w:rsidRPr="00853565">
              <w:rPr>
                <w:lang w:val="en-US"/>
              </w:rPr>
              <w:t>…</w:t>
            </w:r>
          </w:p>
        </w:tc>
        <w:tc>
          <w:tcPr>
            <w:tcW w:w="3376" w:type="dxa"/>
            <w:tcBorders>
              <w:left w:val="single" w:sz="6" w:space="0" w:color="000000"/>
            </w:tcBorders>
            <w:shd w:val="clear" w:color="auto" w:fill="auto"/>
            <w:vAlign w:val="bottom"/>
          </w:tcPr>
          <w:p w14:paraId="5939F417" w14:textId="77777777" w:rsidR="00B71F2B" w:rsidRPr="00853565" w:rsidRDefault="00B71F2B" w:rsidP="00A02D52">
            <w:pPr>
              <w:spacing w:before="36" w:line="140" w:lineRule="exact"/>
              <w:ind w:left="170"/>
            </w:pPr>
            <w:r w:rsidRPr="00853565">
              <w:rPr>
                <w:i/>
              </w:rPr>
              <w:t>China</w:t>
            </w:r>
          </w:p>
        </w:tc>
      </w:tr>
      <w:tr w:rsidR="00853565" w:rsidRPr="00853565" w14:paraId="5E3BDBD1" w14:textId="77777777" w:rsidTr="00B67A28">
        <w:trPr>
          <w:cantSplit/>
        </w:trPr>
        <w:tc>
          <w:tcPr>
            <w:tcW w:w="3377" w:type="dxa"/>
            <w:shd w:val="clear" w:color="auto" w:fill="auto"/>
            <w:vAlign w:val="bottom"/>
          </w:tcPr>
          <w:p w14:paraId="400BF2E7" w14:textId="77777777" w:rsidR="00B71F2B" w:rsidRPr="00853565" w:rsidRDefault="00B71F2B" w:rsidP="00A02D52">
            <w:pPr>
              <w:spacing w:before="36" w:line="140" w:lineRule="exact"/>
              <w:ind w:left="113"/>
            </w:pPr>
            <w:r w:rsidRPr="00853565">
              <w:t>Южно-Африканская Республика</w:t>
            </w:r>
          </w:p>
        </w:tc>
        <w:tc>
          <w:tcPr>
            <w:tcW w:w="793" w:type="dxa"/>
            <w:tcBorders>
              <w:left w:val="single" w:sz="6" w:space="0" w:color="000000"/>
            </w:tcBorders>
            <w:shd w:val="clear" w:color="auto" w:fill="auto"/>
            <w:vAlign w:val="bottom"/>
          </w:tcPr>
          <w:p w14:paraId="25726B33" w14:textId="633D69D1" w:rsidR="00B71F2B" w:rsidRPr="00853565" w:rsidRDefault="00B71F2B" w:rsidP="00A02D52">
            <w:pPr>
              <w:snapToGrid w:val="0"/>
              <w:spacing w:before="36" w:line="140" w:lineRule="exact"/>
              <w:ind w:right="227"/>
              <w:jc w:val="right"/>
            </w:pPr>
            <w:r w:rsidRPr="00853565">
              <w:t>1</w:t>
            </w:r>
            <w:r w:rsidRPr="00853565">
              <w:rPr>
                <w:lang w:val="en-US"/>
              </w:rPr>
              <w:t> </w:t>
            </w:r>
            <w:r w:rsidRPr="00853565">
              <w:t>3</w:t>
            </w:r>
            <w:r w:rsidRPr="00853565">
              <w:rPr>
                <w:lang w:val="en-US"/>
              </w:rPr>
              <w:t>62</w:t>
            </w:r>
          </w:p>
        </w:tc>
        <w:tc>
          <w:tcPr>
            <w:tcW w:w="793" w:type="dxa"/>
            <w:tcBorders>
              <w:left w:val="single" w:sz="6" w:space="0" w:color="000000"/>
              <w:right w:val="single" w:sz="6" w:space="0" w:color="000000"/>
            </w:tcBorders>
            <w:vAlign w:val="bottom"/>
          </w:tcPr>
          <w:p w14:paraId="4E073E9C" w14:textId="4C60A55C" w:rsidR="00B71F2B" w:rsidRPr="00853565" w:rsidRDefault="00B71F2B" w:rsidP="00A02D52">
            <w:pPr>
              <w:snapToGrid w:val="0"/>
              <w:spacing w:before="36" w:line="140" w:lineRule="exact"/>
              <w:ind w:right="227"/>
              <w:jc w:val="right"/>
              <w:rPr>
                <w:lang w:val="en-US"/>
              </w:rPr>
            </w:pPr>
            <w:r w:rsidRPr="00853565">
              <w:rPr>
                <w:lang w:val="en-US"/>
              </w:rPr>
              <w:t>1</w:t>
            </w:r>
            <w:r w:rsidR="008D2278" w:rsidRPr="00853565">
              <w:t xml:space="preserve"> </w:t>
            </w:r>
            <w:r w:rsidRPr="00853565">
              <w:rPr>
                <w:lang w:val="en-US"/>
              </w:rPr>
              <w:t>270</w:t>
            </w:r>
          </w:p>
        </w:tc>
        <w:tc>
          <w:tcPr>
            <w:tcW w:w="793" w:type="dxa"/>
            <w:tcBorders>
              <w:left w:val="single" w:sz="6" w:space="0" w:color="000000"/>
            </w:tcBorders>
            <w:vAlign w:val="bottom"/>
          </w:tcPr>
          <w:p w14:paraId="06F9BB7F" w14:textId="567A4B0F" w:rsidR="00B71F2B" w:rsidRPr="00853565" w:rsidRDefault="00B71F2B" w:rsidP="00A02D52">
            <w:pPr>
              <w:snapToGrid w:val="0"/>
              <w:spacing w:before="36" w:line="140" w:lineRule="exact"/>
              <w:ind w:right="227"/>
              <w:jc w:val="right"/>
              <w:rPr>
                <w:lang w:val="en-US"/>
              </w:rPr>
            </w:pPr>
            <w:r w:rsidRPr="00853565">
              <w:rPr>
                <w:lang w:val="en-US"/>
              </w:rPr>
              <w:t>1</w:t>
            </w:r>
            <w:r w:rsidR="008D2278" w:rsidRPr="00853565">
              <w:t xml:space="preserve"> </w:t>
            </w:r>
            <w:r w:rsidRPr="00853565">
              <w:rPr>
                <w:lang w:val="en-US"/>
              </w:rPr>
              <w:t>262</w:t>
            </w:r>
          </w:p>
        </w:tc>
        <w:tc>
          <w:tcPr>
            <w:tcW w:w="793" w:type="dxa"/>
            <w:tcBorders>
              <w:left w:val="single" w:sz="6" w:space="0" w:color="000000"/>
            </w:tcBorders>
            <w:shd w:val="clear" w:color="auto" w:fill="auto"/>
          </w:tcPr>
          <w:p w14:paraId="318750DB" w14:textId="2967B582" w:rsidR="00B71F2B" w:rsidRPr="00853565" w:rsidRDefault="00B71F2B" w:rsidP="00A02D52">
            <w:pPr>
              <w:snapToGrid w:val="0"/>
              <w:spacing w:before="36" w:line="140" w:lineRule="exact"/>
              <w:ind w:right="227"/>
              <w:jc w:val="right"/>
            </w:pPr>
            <w:r w:rsidRPr="00853565">
              <w:rPr>
                <w:lang w:val="en-US"/>
              </w:rPr>
              <w:t>…</w:t>
            </w:r>
          </w:p>
        </w:tc>
        <w:tc>
          <w:tcPr>
            <w:tcW w:w="3376" w:type="dxa"/>
            <w:tcBorders>
              <w:left w:val="single" w:sz="6" w:space="0" w:color="000000"/>
            </w:tcBorders>
            <w:shd w:val="clear" w:color="auto" w:fill="auto"/>
            <w:vAlign w:val="bottom"/>
          </w:tcPr>
          <w:p w14:paraId="44752C93" w14:textId="77777777" w:rsidR="00B71F2B" w:rsidRPr="00853565" w:rsidRDefault="00B71F2B" w:rsidP="00A02D52">
            <w:pPr>
              <w:spacing w:before="36" w:line="140" w:lineRule="exact"/>
              <w:ind w:left="170"/>
            </w:pPr>
            <w:r w:rsidRPr="00853565">
              <w:rPr>
                <w:i/>
              </w:rPr>
              <w:t>South Africa</w:t>
            </w:r>
          </w:p>
        </w:tc>
      </w:tr>
      <w:tr w:rsidR="00853565" w:rsidRPr="00853565" w14:paraId="08F59FF5" w14:textId="77777777" w:rsidTr="00266BBA">
        <w:trPr>
          <w:cantSplit/>
        </w:trPr>
        <w:tc>
          <w:tcPr>
            <w:tcW w:w="3377" w:type="dxa"/>
            <w:shd w:val="clear" w:color="auto" w:fill="auto"/>
            <w:vAlign w:val="bottom"/>
          </w:tcPr>
          <w:p w14:paraId="396CC7A7" w14:textId="77777777" w:rsidR="00B71F2B" w:rsidRPr="00853565" w:rsidRDefault="00B71F2B" w:rsidP="00A02D52">
            <w:pPr>
              <w:pStyle w:val="13"/>
              <w:spacing w:before="36" w:line="140" w:lineRule="exact"/>
              <w:rPr>
                <w:sz w:val="14"/>
                <w:szCs w:val="14"/>
              </w:rPr>
            </w:pPr>
            <w:r w:rsidRPr="00853565">
              <w:rPr>
                <w:sz w:val="14"/>
                <w:szCs w:val="14"/>
                <w:u w:val="none"/>
              </w:rPr>
              <w:t>Страны ЕС</w:t>
            </w:r>
          </w:p>
        </w:tc>
        <w:tc>
          <w:tcPr>
            <w:tcW w:w="793" w:type="dxa"/>
            <w:tcBorders>
              <w:left w:val="single" w:sz="6" w:space="0" w:color="000000"/>
            </w:tcBorders>
            <w:shd w:val="clear" w:color="auto" w:fill="auto"/>
            <w:vAlign w:val="bottom"/>
          </w:tcPr>
          <w:p w14:paraId="1D342CA2" w14:textId="77777777" w:rsidR="00B71F2B" w:rsidRPr="00853565" w:rsidRDefault="00B71F2B" w:rsidP="00A02D52">
            <w:pPr>
              <w:snapToGrid w:val="0"/>
              <w:spacing w:before="36" w:line="140" w:lineRule="exact"/>
              <w:ind w:right="227"/>
              <w:jc w:val="right"/>
            </w:pPr>
          </w:p>
        </w:tc>
        <w:tc>
          <w:tcPr>
            <w:tcW w:w="793" w:type="dxa"/>
            <w:tcBorders>
              <w:left w:val="single" w:sz="6" w:space="0" w:color="000000"/>
              <w:right w:val="single" w:sz="6" w:space="0" w:color="000000"/>
            </w:tcBorders>
            <w:vAlign w:val="bottom"/>
          </w:tcPr>
          <w:p w14:paraId="075CB40F" w14:textId="77777777" w:rsidR="00B71F2B" w:rsidRPr="00853565" w:rsidRDefault="00B71F2B" w:rsidP="00A02D52">
            <w:pPr>
              <w:snapToGrid w:val="0"/>
              <w:spacing w:before="36" w:line="140" w:lineRule="exact"/>
              <w:ind w:right="227"/>
              <w:jc w:val="right"/>
            </w:pPr>
          </w:p>
        </w:tc>
        <w:tc>
          <w:tcPr>
            <w:tcW w:w="793" w:type="dxa"/>
            <w:tcBorders>
              <w:left w:val="single" w:sz="6" w:space="0" w:color="000000"/>
            </w:tcBorders>
            <w:vAlign w:val="bottom"/>
          </w:tcPr>
          <w:p w14:paraId="0A745894" w14:textId="77777777" w:rsidR="00B71F2B" w:rsidRPr="00853565" w:rsidRDefault="00B71F2B" w:rsidP="00A02D52">
            <w:pPr>
              <w:snapToGrid w:val="0"/>
              <w:spacing w:before="36" w:line="140" w:lineRule="exact"/>
              <w:ind w:right="227"/>
              <w:jc w:val="right"/>
            </w:pPr>
          </w:p>
        </w:tc>
        <w:tc>
          <w:tcPr>
            <w:tcW w:w="793" w:type="dxa"/>
            <w:tcBorders>
              <w:left w:val="single" w:sz="6" w:space="0" w:color="000000"/>
            </w:tcBorders>
            <w:shd w:val="clear" w:color="auto" w:fill="auto"/>
            <w:vAlign w:val="bottom"/>
          </w:tcPr>
          <w:p w14:paraId="75A109F5" w14:textId="359A9BED" w:rsidR="00B71F2B" w:rsidRPr="00853565" w:rsidRDefault="00B71F2B" w:rsidP="00A02D52">
            <w:pPr>
              <w:snapToGrid w:val="0"/>
              <w:spacing w:before="36" w:line="140" w:lineRule="exact"/>
              <w:ind w:right="227"/>
              <w:jc w:val="right"/>
            </w:pPr>
          </w:p>
        </w:tc>
        <w:tc>
          <w:tcPr>
            <w:tcW w:w="3376" w:type="dxa"/>
            <w:tcBorders>
              <w:left w:val="single" w:sz="6" w:space="0" w:color="000000"/>
            </w:tcBorders>
            <w:shd w:val="clear" w:color="auto" w:fill="auto"/>
            <w:vAlign w:val="bottom"/>
          </w:tcPr>
          <w:p w14:paraId="3A19C05E" w14:textId="77777777" w:rsidR="00B71F2B" w:rsidRPr="00853565" w:rsidRDefault="00B71F2B" w:rsidP="00A02D52">
            <w:pPr>
              <w:pStyle w:val="13"/>
              <w:spacing w:before="36" w:line="140" w:lineRule="exact"/>
              <w:ind w:left="57"/>
              <w:rPr>
                <w:sz w:val="14"/>
                <w:szCs w:val="14"/>
              </w:rPr>
            </w:pPr>
            <w:r w:rsidRPr="00853565">
              <w:rPr>
                <w:bCs w:val="0"/>
                <w:i/>
                <w:sz w:val="14"/>
                <w:szCs w:val="14"/>
                <w:u w:val="none"/>
              </w:rPr>
              <w:t>EU countries</w:t>
            </w:r>
          </w:p>
        </w:tc>
      </w:tr>
      <w:tr w:rsidR="00853565" w:rsidRPr="00853565" w14:paraId="2BCC22B1" w14:textId="77777777" w:rsidTr="00266BBA">
        <w:trPr>
          <w:cantSplit/>
        </w:trPr>
        <w:tc>
          <w:tcPr>
            <w:tcW w:w="3377" w:type="dxa"/>
            <w:shd w:val="clear" w:color="auto" w:fill="auto"/>
            <w:vAlign w:val="bottom"/>
          </w:tcPr>
          <w:p w14:paraId="52062A42" w14:textId="77777777" w:rsidR="00B71F2B" w:rsidRPr="00853565" w:rsidRDefault="00B71F2B" w:rsidP="00A02D52">
            <w:pPr>
              <w:pStyle w:val="13"/>
              <w:spacing w:before="36" w:line="140" w:lineRule="exact"/>
              <w:ind w:left="284"/>
              <w:rPr>
                <w:sz w:val="14"/>
                <w:szCs w:val="14"/>
              </w:rPr>
            </w:pPr>
            <w:r w:rsidRPr="00853565">
              <w:rPr>
                <w:b w:val="0"/>
                <w:bCs w:val="0"/>
                <w:sz w:val="14"/>
                <w:szCs w:val="14"/>
                <w:u w:val="none"/>
              </w:rPr>
              <w:t>из них:</w:t>
            </w:r>
          </w:p>
        </w:tc>
        <w:tc>
          <w:tcPr>
            <w:tcW w:w="793" w:type="dxa"/>
            <w:tcBorders>
              <w:left w:val="single" w:sz="6" w:space="0" w:color="000000"/>
            </w:tcBorders>
            <w:shd w:val="clear" w:color="auto" w:fill="auto"/>
            <w:vAlign w:val="bottom"/>
          </w:tcPr>
          <w:p w14:paraId="518FFEEA" w14:textId="77777777" w:rsidR="00B71F2B" w:rsidRPr="00853565" w:rsidRDefault="00B71F2B" w:rsidP="00A02D52">
            <w:pPr>
              <w:snapToGrid w:val="0"/>
              <w:spacing w:before="36" w:line="140" w:lineRule="exact"/>
              <w:ind w:right="227"/>
              <w:jc w:val="right"/>
            </w:pPr>
          </w:p>
        </w:tc>
        <w:tc>
          <w:tcPr>
            <w:tcW w:w="793" w:type="dxa"/>
            <w:tcBorders>
              <w:left w:val="single" w:sz="6" w:space="0" w:color="000000"/>
              <w:right w:val="single" w:sz="6" w:space="0" w:color="000000"/>
            </w:tcBorders>
            <w:vAlign w:val="bottom"/>
          </w:tcPr>
          <w:p w14:paraId="6539DF8C" w14:textId="77777777" w:rsidR="00B71F2B" w:rsidRPr="00853565" w:rsidRDefault="00B71F2B" w:rsidP="00A02D52">
            <w:pPr>
              <w:snapToGrid w:val="0"/>
              <w:spacing w:before="36" w:line="140" w:lineRule="exact"/>
              <w:ind w:right="227"/>
              <w:jc w:val="right"/>
            </w:pPr>
          </w:p>
        </w:tc>
        <w:tc>
          <w:tcPr>
            <w:tcW w:w="793" w:type="dxa"/>
            <w:tcBorders>
              <w:left w:val="single" w:sz="6" w:space="0" w:color="000000"/>
            </w:tcBorders>
            <w:vAlign w:val="bottom"/>
          </w:tcPr>
          <w:p w14:paraId="7841FAB0" w14:textId="77777777" w:rsidR="00B71F2B" w:rsidRPr="00853565" w:rsidRDefault="00B71F2B" w:rsidP="00A02D52">
            <w:pPr>
              <w:snapToGrid w:val="0"/>
              <w:spacing w:before="36" w:line="140" w:lineRule="exact"/>
              <w:ind w:right="227"/>
              <w:jc w:val="right"/>
            </w:pPr>
          </w:p>
        </w:tc>
        <w:tc>
          <w:tcPr>
            <w:tcW w:w="793" w:type="dxa"/>
            <w:tcBorders>
              <w:left w:val="single" w:sz="6" w:space="0" w:color="000000"/>
            </w:tcBorders>
            <w:shd w:val="clear" w:color="auto" w:fill="auto"/>
            <w:vAlign w:val="bottom"/>
          </w:tcPr>
          <w:p w14:paraId="1C334827" w14:textId="2C76D0ED" w:rsidR="00B71F2B" w:rsidRPr="00853565" w:rsidRDefault="00B71F2B" w:rsidP="00A02D52">
            <w:pPr>
              <w:snapToGrid w:val="0"/>
              <w:spacing w:before="36" w:line="140" w:lineRule="exact"/>
              <w:ind w:right="227"/>
              <w:jc w:val="right"/>
            </w:pPr>
          </w:p>
        </w:tc>
        <w:tc>
          <w:tcPr>
            <w:tcW w:w="3376" w:type="dxa"/>
            <w:tcBorders>
              <w:left w:val="single" w:sz="6" w:space="0" w:color="000000"/>
            </w:tcBorders>
            <w:shd w:val="clear" w:color="auto" w:fill="auto"/>
            <w:vAlign w:val="bottom"/>
          </w:tcPr>
          <w:p w14:paraId="51E726E6" w14:textId="77777777" w:rsidR="00B71F2B" w:rsidRPr="00853565" w:rsidRDefault="00B71F2B" w:rsidP="00A02D52">
            <w:pPr>
              <w:pStyle w:val="13"/>
              <w:spacing w:before="36" w:line="140" w:lineRule="exact"/>
              <w:ind w:left="284"/>
              <w:rPr>
                <w:sz w:val="14"/>
                <w:szCs w:val="14"/>
              </w:rPr>
            </w:pPr>
            <w:r w:rsidRPr="00853565">
              <w:rPr>
                <w:b w:val="0"/>
                <w:bCs w:val="0"/>
                <w:i/>
                <w:sz w:val="14"/>
                <w:szCs w:val="14"/>
                <w:u w:val="none"/>
              </w:rPr>
              <w:t>of which:</w:t>
            </w:r>
          </w:p>
        </w:tc>
      </w:tr>
      <w:tr w:rsidR="00853565" w:rsidRPr="00853565" w14:paraId="3590A44F" w14:textId="77777777" w:rsidTr="00266BBA">
        <w:trPr>
          <w:cantSplit/>
        </w:trPr>
        <w:tc>
          <w:tcPr>
            <w:tcW w:w="3377" w:type="dxa"/>
            <w:shd w:val="clear" w:color="auto" w:fill="auto"/>
            <w:vAlign w:val="bottom"/>
          </w:tcPr>
          <w:p w14:paraId="515BB1AC" w14:textId="77777777" w:rsidR="00B71F2B" w:rsidRPr="00853565" w:rsidRDefault="00B71F2B" w:rsidP="00A02D52">
            <w:pPr>
              <w:spacing w:before="36" w:line="140" w:lineRule="exact"/>
              <w:ind w:left="113"/>
            </w:pPr>
            <w:r w:rsidRPr="00853565">
              <w:t>Австрия</w:t>
            </w:r>
          </w:p>
        </w:tc>
        <w:tc>
          <w:tcPr>
            <w:tcW w:w="793" w:type="dxa"/>
            <w:tcBorders>
              <w:left w:val="single" w:sz="6" w:space="0" w:color="000000"/>
            </w:tcBorders>
            <w:shd w:val="clear" w:color="auto" w:fill="auto"/>
            <w:vAlign w:val="bottom"/>
          </w:tcPr>
          <w:p w14:paraId="45BBF75D" w14:textId="5F8BC694" w:rsidR="00B71F2B" w:rsidRPr="00853565" w:rsidRDefault="00B71F2B" w:rsidP="00A02D52">
            <w:pPr>
              <w:snapToGrid w:val="0"/>
              <w:spacing w:before="36" w:line="140" w:lineRule="exact"/>
              <w:ind w:right="227"/>
              <w:jc w:val="right"/>
            </w:pPr>
            <w:r w:rsidRPr="00853565">
              <w:t>209</w:t>
            </w:r>
          </w:p>
        </w:tc>
        <w:tc>
          <w:tcPr>
            <w:tcW w:w="793" w:type="dxa"/>
            <w:tcBorders>
              <w:left w:val="single" w:sz="6" w:space="0" w:color="000000"/>
              <w:right w:val="single" w:sz="6" w:space="0" w:color="000000"/>
            </w:tcBorders>
            <w:vAlign w:val="bottom"/>
          </w:tcPr>
          <w:p w14:paraId="75C63A6E" w14:textId="1F06F11B" w:rsidR="00B71F2B" w:rsidRPr="00853565" w:rsidRDefault="00B71F2B" w:rsidP="00A02D52">
            <w:pPr>
              <w:snapToGrid w:val="0"/>
              <w:spacing w:before="36" w:line="140" w:lineRule="exact"/>
              <w:ind w:right="227"/>
              <w:jc w:val="right"/>
              <w:rPr>
                <w:lang w:val="en-US"/>
              </w:rPr>
            </w:pPr>
            <w:r w:rsidRPr="00853565">
              <w:rPr>
                <w:lang w:val="en-US"/>
              </w:rPr>
              <w:t>191</w:t>
            </w:r>
          </w:p>
        </w:tc>
        <w:tc>
          <w:tcPr>
            <w:tcW w:w="793" w:type="dxa"/>
            <w:tcBorders>
              <w:left w:val="single" w:sz="6" w:space="0" w:color="000000"/>
            </w:tcBorders>
            <w:vAlign w:val="bottom"/>
          </w:tcPr>
          <w:p w14:paraId="50BC78A8" w14:textId="395A2D82" w:rsidR="00B71F2B" w:rsidRPr="00853565" w:rsidRDefault="00B71F2B" w:rsidP="00A02D52">
            <w:pPr>
              <w:snapToGrid w:val="0"/>
              <w:spacing w:before="36" w:line="140" w:lineRule="exact"/>
              <w:ind w:right="227"/>
              <w:jc w:val="right"/>
              <w:rPr>
                <w:lang w:val="en-US"/>
              </w:rPr>
            </w:pPr>
            <w:r w:rsidRPr="00853565">
              <w:rPr>
                <w:lang w:val="en-US"/>
              </w:rPr>
              <w:t>188</w:t>
            </w:r>
          </w:p>
        </w:tc>
        <w:tc>
          <w:tcPr>
            <w:tcW w:w="793" w:type="dxa"/>
            <w:tcBorders>
              <w:left w:val="single" w:sz="6" w:space="0" w:color="000000"/>
            </w:tcBorders>
            <w:shd w:val="clear" w:color="auto" w:fill="auto"/>
            <w:vAlign w:val="bottom"/>
          </w:tcPr>
          <w:p w14:paraId="570D897E" w14:textId="5390B316" w:rsidR="00B71F2B" w:rsidRPr="00853565" w:rsidRDefault="00B71F2B" w:rsidP="00A02D52">
            <w:pPr>
              <w:snapToGrid w:val="0"/>
              <w:spacing w:before="36" w:line="140" w:lineRule="exact"/>
              <w:ind w:right="227"/>
              <w:jc w:val="right"/>
            </w:pPr>
            <w:r w:rsidRPr="00853565">
              <w:rPr>
                <w:lang w:val="en-US"/>
              </w:rPr>
              <w:t>…</w:t>
            </w:r>
          </w:p>
        </w:tc>
        <w:tc>
          <w:tcPr>
            <w:tcW w:w="3376" w:type="dxa"/>
            <w:tcBorders>
              <w:left w:val="single" w:sz="6" w:space="0" w:color="000000"/>
            </w:tcBorders>
            <w:shd w:val="clear" w:color="auto" w:fill="auto"/>
            <w:vAlign w:val="bottom"/>
          </w:tcPr>
          <w:p w14:paraId="3F4E2FE8" w14:textId="77777777" w:rsidR="00B71F2B" w:rsidRPr="00853565" w:rsidRDefault="00B71F2B" w:rsidP="00A02D52">
            <w:pPr>
              <w:spacing w:before="36" w:line="140" w:lineRule="exact"/>
              <w:ind w:left="170"/>
            </w:pPr>
            <w:r w:rsidRPr="00853565">
              <w:rPr>
                <w:i/>
              </w:rPr>
              <w:t>Austria</w:t>
            </w:r>
          </w:p>
        </w:tc>
      </w:tr>
      <w:tr w:rsidR="00853565" w:rsidRPr="00853565" w14:paraId="487EC419" w14:textId="77777777" w:rsidTr="00B67A28">
        <w:trPr>
          <w:cantSplit/>
        </w:trPr>
        <w:tc>
          <w:tcPr>
            <w:tcW w:w="3377" w:type="dxa"/>
            <w:shd w:val="clear" w:color="auto" w:fill="auto"/>
            <w:vAlign w:val="bottom"/>
          </w:tcPr>
          <w:p w14:paraId="08FC3A0D" w14:textId="77777777" w:rsidR="00B71F2B" w:rsidRPr="00853565" w:rsidRDefault="00B71F2B" w:rsidP="00A02D52">
            <w:pPr>
              <w:spacing w:before="36" w:line="140" w:lineRule="exact"/>
              <w:ind w:left="113"/>
            </w:pPr>
            <w:r w:rsidRPr="00853565">
              <w:t>Бельгия</w:t>
            </w:r>
          </w:p>
        </w:tc>
        <w:tc>
          <w:tcPr>
            <w:tcW w:w="793" w:type="dxa"/>
            <w:tcBorders>
              <w:left w:val="single" w:sz="6" w:space="0" w:color="000000"/>
            </w:tcBorders>
            <w:shd w:val="clear" w:color="auto" w:fill="auto"/>
            <w:vAlign w:val="bottom"/>
          </w:tcPr>
          <w:p w14:paraId="4F4BC5E9" w14:textId="530C7BE5" w:rsidR="00B71F2B" w:rsidRPr="00853565" w:rsidRDefault="00B71F2B" w:rsidP="00A02D52">
            <w:pPr>
              <w:snapToGrid w:val="0"/>
              <w:spacing w:before="36" w:line="140" w:lineRule="exact"/>
              <w:ind w:right="227"/>
              <w:jc w:val="right"/>
            </w:pPr>
            <w:r w:rsidRPr="00853565">
              <w:t>343</w:t>
            </w:r>
          </w:p>
        </w:tc>
        <w:tc>
          <w:tcPr>
            <w:tcW w:w="793" w:type="dxa"/>
            <w:tcBorders>
              <w:left w:val="single" w:sz="6" w:space="0" w:color="000000"/>
              <w:right w:val="single" w:sz="6" w:space="0" w:color="000000"/>
            </w:tcBorders>
            <w:vAlign w:val="bottom"/>
          </w:tcPr>
          <w:p w14:paraId="313A773B" w14:textId="2E339F4D" w:rsidR="00B71F2B" w:rsidRPr="00853565" w:rsidRDefault="00B71F2B" w:rsidP="00A02D52">
            <w:pPr>
              <w:snapToGrid w:val="0"/>
              <w:spacing w:before="36" w:line="140" w:lineRule="exact"/>
              <w:ind w:right="227"/>
              <w:jc w:val="right"/>
              <w:rPr>
                <w:lang w:val="en-US"/>
              </w:rPr>
            </w:pPr>
            <w:r w:rsidRPr="00853565">
              <w:rPr>
                <w:lang w:val="en-US"/>
              </w:rPr>
              <w:t>320</w:t>
            </w:r>
          </w:p>
        </w:tc>
        <w:tc>
          <w:tcPr>
            <w:tcW w:w="793" w:type="dxa"/>
            <w:tcBorders>
              <w:left w:val="single" w:sz="6" w:space="0" w:color="000000"/>
            </w:tcBorders>
            <w:vAlign w:val="bottom"/>
          </w:tcPr>
          <w:p w14:paraId="2AFCE83A" w14:textId="13A52242" w:rsidR="00B71F2B" w:rsidRPr="00853565" w:rsidRDefault="00B71F2B" w:rsidP="00A02D52">
            <w:pPr>
              <w:snapToGrid w:val="0"/>
              <w:spacing w:before="36" w:line="140" w:lineRule="exact"/>
              <w:ind w:right="227"/>
              <w:jc w:val="right"/>
              <w:rPr>
                <w:lang w:val="en-US"/>
              </w:rPr>
            </w:pPr>
            <w:r w:rsidRPr="00853565">
              <w:t>316</w:t>
            </w:r>
          </w:p>
        </w:tc>
        <w:tc>
          <w:tcPr>
            <w:tcW w:w="793" w:type="dxa"/>
            <w:tcBorders>
              <w:left w:val="single" w:sz="6" w:space="0" w:color="000000"/>
            </w:tcBorders>
            <w:shd w:val="clear" w:color="auto" w:fill="auto"/>
          </w:tcPr>
          <w:p w14:paraId="28F45689" w14:textId="411FF5A6" w:rsidR="00B71F2B" w:rsidRPr="00853565" w:rsidRDefault="00B71F2B" w:rsidP="00A02D52">
            <w:pPr>
              <w:snapToGrid w:val="0"/>
              <w:spacing w:before="36" w:line="140" w:lineRule="exact"/>
              <w:ind w:right="227"/>
              <w:jc w:val="right"/>
            </w:pPr>
            <w:r w:rsidRPr="00853565">
              <w:rPr>
                <w:lang w:val="en-US"/>
              </w:rPr>
              <w:t>…</w:t>
            </w:r>
          </w:p>
        </w:tc>
        <w:tc>
          <w:tcPr>
            <w:tcW w:w="3376" w:type="dxa"/>
            <w:tcBorders>
              <w:left w:val="single" w:sz="6" w:space="0" w:color="000000"/>
            </w:tcBorders>
            <w:shd w:val="clear" w:color="auto" w:fill="auto"/>
            <w:vAlign w:val="bottom"/>
          </w:tcPr>
          <w:p w14:paraId="791C29DC" w14:textId="77777777" w:rsidR="00B71F2B" w:rsidRPr="00853565" w:rsidRDefault="00B71F2B" w:rsidP="00A02D52">
            <w:pPr>
              <w:spacing w:before="36" w:line="140" w:lineRule="exact"/>
              <w:ind w:left="170"/>
            </w:pPr>
            <w:r w:rsidRPr="00853565">
              <w:rPr>
                <w:i/>
              </w:rPr>
              <w:t>Belgium</w:t>
            </w:r>
          </w:p>
        </w:tc>
      </w:tr>
      <w:tr w:rsidR="00853565" w:rsidRPr="00853565" w14:paraId="2F3934BE" w14:textId="77777777" w:rsidTr="00B67A28">
        <w:trPr>
          <w:cantSplit/>
        </w:trPr>
        <w:tc>
          <w:tcPr>
            <w:tcW w:w="3377" w:type="dxa"/>
            <w:shd w:val="clear" w:color="auto" w:fill="auto"/>
            <w:vAlign w:val="bottom"/>
          </w:tcPr>
          <w:p w14:paraId="4235D191" w14:textId="77777777" w:rsidR="00B71F2B" w:rsidRPr="00853565" w:rsidRDefault="00B71F2B" w:rsidP="00A02D52">
            <w:pPr>
              <w:spacing w:before="36" w:line="140" w:lineRule="exact"/>
              <w:ind w:left="113"/>
            </w:pPr>
            <w:r w:rsidRPr="00853565">
              <w:t>Болгария</w:t>
            </w:r>
          </w:p>
        </w:tc>
        <w:tc>
          <w:tcPr>
            <w:tcW w:w="793" w:type="dxa"/>
            <w:tcBorders>
              <w:left w:val="single" w:sz="6" w:space="0" w:color="000000"/>
            </w:tcBorders>
            <w:shd w:val="clear" w:color="auto" w:fill="auto"/>
            <w:vAlign w:val="bottom"/>
          </w:tcPr>
          <w:p w14:paraId="25B58364" w14:textId="161EEED5" w:rsidR="00B71F2B" w:rsidRPr="00853565" w:rsidRDefault="00B71F2B" w:rsidP="00A02D52">
            <w:pPr>
              <w:snapToGrid w:val="0"/>
              <w:spacing w:before="36" w:line="140" w:lineRule="exact"/>
              <w:ind w:right="227"/>
              <w:jc w:val="right"/>
            </w:pPr>
            <w:r w:rsidRPr="00853565">
              <w:t>26</w:t>
            </w:r>
            <w:r w:rsidRPr="00853565">
              <w:rPr>
                <w:lang w:val="en-US"/>
              </w:rPr>
              <w:t>4</w:t>
            </w:r>
          </w:p>
        </w:tc>
        <w:tc>
          <w:tcPr>
            <w:tcW w:w="793" w:type="dxa"/>
            <w:tcBorders>
              <w:left w:val="single" w:sz="6" w:space="0" w:color="000000"/>
              <w:right w:val="single" w:sz="6" w:space="0" w:color="000000"/>
            </w:tcBorders>
            <w:vAlign w:val="bottom"/>
          </w:tcPr>
          <w:p w14:paraId="343967BD" w14:textId="613D4E11" w:rsidR="00B71F2B" w:rsidRPr="00853565" w:rsidRDefault="00B71F2B" w:rsidP="00A02D52">
            <w:pPr>
              <w:snapToGrid w:val="0"/>
              <w:spacing w:before="36" w:line="140" w:lineRule="exact"/>
              <w:ind w:right="227"/>
              <w:jc w:val="right"/>
              <w:rPr>
                <w:lang w:val="en-US"/>
              </w:rPr>
            </w:pPr>
            <w:r w:rsidRPr="00853565">
              <w:rPr>
                <w:lang w:val="en-US"/>
              </w:rPr>
              <w:t>237</w:t>
            </w:r>
          </w:p>
        </w:tc>
        <w:tc>
          <w:tcPr>
            <w:tcW w:w="793" w:type="dxa"/>
            <w:tcBorders>
              <w:left w:val="single" w:sz="6" w:space="0" w:color="000000"/>
            </w:tcBorders>
            <w:vAlign w:val="bottom"/>
          </w:tcPr>
          <w:p w14:paraId="194D9E05" w14:textId="085EE1A9" w:rsidR="00B71F2B" w:rsidRPr="00853565" w:rsidRDefault="00B71F2B" w:rsidP="00A02D52">
            <w:pPr>
              <w:snapToGrid w:val="0"/>
              <w:spacing w:before="36" w:line="140" w:lineRule="exact"/>
              <w:ind w:right="227"/>
              <w:jc w:val="right"/>
              <w:rPr>
                <w:lang w:val="en-US"/>
              </w:rPr>
            </w:pPr>
            <w:r w:rsidRPr="00853565">
              <w:t>236</w:t>
            </w:r>
          </w:p>
        </w:tc>
        <w:tc>
          <w:tcPr>
            <w:tcW w:w="793" w:type="dxa"/>
            <w:tcBorders>
              <w:left w:val="single" w:sz="6" w:space="0" w:color="000000"/>
            </w:tcBorders>
            <w:shd w:val="clear" w:color="auto" w:fill="auto"/>
          </w:tcPr>
          <w:p w14:paraId="3F7E5364" w14:textId="3B03C9DD" w:rsidR="00B71F2B" w:rsidRPr="00853565" w:rsidRDefault="00B71F2B" w:rsidP="00A02D52">
            <w:pPr>
              <w:snapToGrid w:val="0"/>
              <w:spacing w:before="36" w:line="140" w:lineRule="exact"/>
              <w:ind w:right="227"/>
              <w:jc w:val="right"/>
            </w:pPr>
            <w:r w:rsidRPr="00853565">
              <w:rPr>
                <w:lang w:val="en-US"/>
              </w:rPr>
              <w:t>…</w:t>
            </w:r>
          </w:p>
        </w:tc>
        <w:tc>
          <w:tcPr>
            <w:tcW w:w="3376" w:type="dxa"/>
            <w:tcBorders>
              <w:left w:val="single" w:sz="6" w:space="0" w:color="000000"/>
            </w:tcBorders>
            <w:shd w:val="clear" w:color="auto" w:fill="auto"/>
            <w:vAlign w:val="bottom"/>
          </w:tcPr>
          <w:p w14:paraId="68D42FC3" w14:textId="77777777" w:rsidR="00B71F2B" w:rsidRPr="00853565" w:rsidRDefault="00B71F2B" w:rsidP="00A02D52">
            <w:pPr>
              <w:spacing w:before="36" w:line="140" w:lineRule="exact"/>
              <w:ind w:left="170"/>
            </w:pPr>
            <w:r w:rsidRPr="00853565">
              <w:rPr>
                <w:i/>
              </w:rPr>
              <w:t>Bulgaria</w:t>
            </w:r>
          </w:p>
        </w:tc>
      </w:tr>
      <w:tr w:rsidR="00853565" w:rsidRPr="00853565" w14:paraId="008FBC3A" w14:textId="77777777" w:rsidTr="00B67A28">
        <w:trPr>
          <w:cantSplit/>
        </w:trPr>
        <w:tc>
          <w:tcPr>
            <w:tcW w:w="3377" w:type="dxa"/>
            <w:shd w:val="clear" w:color="auto" w:fill="auto"/>
            <w:vAlign w:val="bottom"/>
          </w:tcPr>
          <w:p w14:paraId="40A91BE3" w14:textId="77777777" w:rsidR="00B71F2B" w:rsidRPr="00853565" w:rsidRDefault="00B71F2B" w:rsidP="00A02D52">
            <w:pPr>
              <w:spacing w:before="36" w:line="140" w:lineRule="exact"/>
              <w:ind w:left="113"/>
            </w:pPr>
            <w:r w:rsidRPr="00853565">
              <w:t xml:space="preserve">Венгрия </w:t>
            </w:r>
          </w:p>
        </w:tc>
        <w:tc>
          <w:tcPr>
            <w:tcW w:w="793" w:type="dxa"/>
            <w:tcBorders>
              <w:left w:val="single" w:sz="6" w:space="0" w:color="000000"/>
            </w:tcBorders>
            <w:shd w:val="clear" w:color="auto" w:fill="auto"/>
            <w:vAlign w:val="bottom"/>
          </w:tcPr>
          <w:p w14:paraId="329FBC84" w14:textId="67C71137" w:rsidR="00B71F2B" w:rsidRPr="00853565" w:rsidRDefault="00B71F2B" w:rsidP="00A02D52">
            <w:pPr>
              <w:snapToGrid w:val="0"/>
              <w:spacing w:before="36" w:line="140" w:lineRule="exact"/>
              <w:ind w:right="227"/>
              <w:jc w:val="right"/>
            </w:pPr>
            <w:r w:rsidRPr="00853565">
              <w:t>349</w:t>
            </w:r>
          </w:p>
        </w:tc>
        <w:tc>
          <w:tcPr>
            <w:tcW w:w="793" w:type="dxa"/>
            <w:tcBorders>
              <w:left w:val="single" w:sz="6" w:space="0" w:color="000000"/>
              <w:right w:val="single" w:sz="6" w:space="0" w:color="000000"/>
            </w:tcBorders>
            <w:vAlign w:val="bottom"/>
          </w:tcPr>
          <w:p w14:paraId="7F07FCDC" w14:textId="37D93E47" w:rsidR="00B71F2B" w:rsidRPr="00853565" w:rsidRDefault="00B71F2B" w:rsidP="00A02D52">
            <w:pPr>
              <w:snapToGrid w:val="0"/>
              <w:spacing w:before="36" w:line="140" w:lineRule="exact"/>
              <w:ind w:right="227"/>
              <w:jc w:val="right"/>
              <w:rPr>
                <w:lang w:val="en-US"/>
              </w:rPr>
            </w:pPr>
            <w:r w:rsidRPr="00853565">
              <w:rPr>
                <w:lang w:val="en-US"/>
              </w:rPr>
              <w:t>296</w:t>
            </w:r>
          </w:p>
        </w:tc>
        <w:tc>
          <w:tcPr>
            <w:tcW w:w="793" w:type="dxa"/>
            <w:tcBorders>
              <w:left w:val="single" w:sz="6" w:space="0" w:color="000000"/>
            </w:tcBorders>
            <w:vAlign w:val="bottom"/>
          </w:tcPr>
          <w:p w14:paraId="707C72BD" w14:textId="6BAD6561" w:rsidR="00B71F2B" w:rsidRPr="00853565" w:rsidRDefault="00B71F2B" w:rsidP="00A02D52">
            <w:pPr>
              <w:snapToGrid w:val="0"/>
              <w:spacing w:before="36" w:line="140" w:lineRule="exact"/>
              <w:ind w:right="227"/>
              <w:jc w:val="right"/>
              <w:rPr>
                <w:lang w:val="en-US"/>
              </w:rPr>
            </w:pPr>
            <w:r w:rsidRPr="00853565">
              <w:rPr>
                <w:lang w:val="en-US"/>
              </w:rPr>
              <w:t>286</w:t>
            </w:r>
          </w:p>
        </w:tc>
        <w:tc>
          <w:tcPr>
            <w:tcW w:w="793" w:type="dxa"/>
            <w:tcBorders>
              <w:left w:val="single" w:sz="6" w:space="0" w:color="000000"/>
            </w:tcBorders>
            <w:shd w:val="clear" w:color="auto" w:fill="auto"/>
          </w:tcPr>
          <w:p w14:paraId="350FE0C1" w14:textId="7617198B" w:rsidR="00B71F2B" w:rsidRPr="00853565" w:rsidRDefault="00B71F2B" w:rsidP="00A02D52">
            <w:pPr>
              <w:snapToGrid w:val="0"/>
              <w:spacing w:before="36" w:line="140" w:lineRule="exact"/>
              <w:ind w:right="227"/>
              <w:jc w:val="right"/>
            </w:pPr>
            <w:r w:rsidRPr="00853565">
              <w:rPr>
                <w:lang w:val="en-US"/>
              </w:rPr>
              <w:t>…</w:t>
            </w:r>
          </w:p>
        </w:tc>
        <w:tc>
          <w:tcPr>
            <w:tcW w:w="3376" w:type="dxa"/>
            <w:tcBorders>
              <w:left w:val="single" w:sz="6" w:space="0" w:color="000000"/>
            </w:tcBorders>
            <w:shd w:val="clear" w:color="auto" w:fill="auto"/>
            <w:vAlign w:val="bottom"/>
          </w:tcPr>
          <w:p w14:paraId="15B5F549" w14:textId="77777777" w:rsidR="00B71F2B" w:rsidRPr="00853565" w:rsidRDefault="00B71F2B" w:rsidP="00A02D52">
            <w:pPr>
              <w:spacing w:before="36" w:line="140" w:lineRule="exact"/>
              <w:ind w:left="170"/>
            </w:pPr>
            <w:r w:rsidRPr="00853565">
              <w:rPr>
                <w:i/>
              </w:rPr>
              <w:t xml:space="preserve">Hungary </w:t>
            </w:r>
          </w:p>
        </w:tc>
      </w:tr>
      <w:tr w:rsidR="00853565" w:rsidRPr="00853565" w14:paraId="33AB70E6" w14:textId="77777777" w:rsidTr="00B67A28">
        <w:trPr>
          <w:cantSplit/>
        </w:trPr>
        <w:tc>
          <w:tcPr>
            <w:tcW w:w="3377" w:type="dxa"/>
            <w:shd w:val="clear" w:color="auto" w:fill="auto"/>
            <w:vAlign w:val="bottom"/>
          </w:tcPr>
          <w:p w14:paraId="2534B438" w14:textId="77777777" w:rsidR="00B71F2B" w:rsidRPr="00853565" w:rsidRDefault="00B71F2B" w:rsidP="00A02D52">
            <w:pPr>
              <w:spacing w:before="36" w:line="140" w:lineRule="exact"/>
              <w:ind w:left="113"/>
            </w:pPr>
            <w:r w:rsidRPr="00853565">
              <w:t>Германия</w:t>
            </w:r>
          </w:p>
        </w:tc>
        <w:tc>
          <w:tcPr>
            <w:tcW w:w="793" w:type="dxa"/>
            <w:tcBorders>
              <w:left w:val="single" w:sz="6" w:space="0" w:color="000000"/>
            </w:tcBorders>
            <w:shd w:val="clear" w:color="auto" w:fill="auto"/>
            <w:vAlign w:val="bottom"/>
          </w:tcPr>
          <w:p w14:paraId="71F29631" w14:textId="68C646AB" w:rsidR="00B71F2B" w:rsidRPr="00853565" w:rsidRDefault="00B71F2B" w:rsidP="00A02D52">
            <w:pPr>
              <w:snapToGrid w:val="0"/>
              <w:spacing w:before="36" w:line="140" w:lineRule="exact"/>
              <w:ind w:right="227"/>
              <w:jc w:val="right"/>
            </w:pPr>
            <w:r w:rsidRPr="00853565">
              <w:t>26</w:t>
            </w:r>
            <w:r w:rsidRPr="00853565">
              <w:rPr>
                <w:lang w:val="en-US"/>
              </w:rPr>
              <w:t>7</w:t>
            </w:r>
          </w:p>
        </w:tc>
        <w:tc>
          <w:tcPr>
            <w:tcW w:w="793" w:type="dxa"/>
            <w:tcBorders>
              <w:left w:val="single" w:sz="6" w:space="0" w:color="000000"/>
              <w:right w:val="single" w:sz="6" w:space="0" w:color="000000"/>
            </w:tcBorders>
            <w:vAlign w:val="bottom"/>
          </w:tcPr>
          <w:p w14:paraId="5936D34F" w14:textId="10E672BA" w:rsidR="00B71F2B" w:rsidRPr="00853565" w:rsidRDefault="00B71F2B" w:rsidP="00A02D52">
            <w:pPr>
              <w:snapToGrid w:val="0"/>
              <w:spacing w:before="36" w:line="140" w:lineRule="exact"/>
              <w:ind w:right="227"/>
              <w:jc w:val="right"/>
              <w:rPr>
                <w:lang w:val="en-US"/>
              </w:rPr>
            </w:pPr>
            <w:r w:rsidRPr="00853565">
              <w:rPr>
                <w:lang w:val="en-US"/>
              </w:rPr>
              <w:t>232</w:t>
            </w:r>
          </w:p>
        </w:tc>
        <w:tc>
          <w:tcPr>
            <w:tcW w:w="793" w:type="dxa"/>
            <w:tcBorders>
              <w:left w:val="single" w:sz="6" w:space="0" w:color="000000"/>
            </w:tcBorders>
            <w:vAlign w:val="bottom"/>
          </w:tcPr>
          <w:p w14:paraId="27556B05" w14:textId="75A0310B" w:rsidR="00B71F2B" w:rsidRPr="00853565" w:rsidRDefault="00B71F2B" w:rsidP="00A02D52">
            <w:pPr>
              <w:snapToGrid w:val="0"/>
              <w:spacing w:before="36" w:line="140" w:lineRule="exact"/>
              <w:ind w:right="227"/>
              <w:jc w:val="right"/>
              <w:rPr>
                <w:lang w:val="en-US"/>
              </w:rPr>
            </w:pPr>
            <w:r w:rsidRPr="00853565">
              <w:rPr>
                <w:lang w:val="en-US"/>
              </w:rPr>
              <w:t>228</w:t>
            </w:r>
          </w:p>
        </w:tc>
        <w:tc>
          <w:tcPr>
            <w:tcW w:w="793" w:type="dxa"/>
            <w:tcBorders>
              <w:left w:val="single" w:sz="6" w:space="0" w:color="000000"/>
            </w:tcBorders>
            <w:shd w:val="clear" w:color="auto" w:fill="auto"/>
          </w:tcPr>
          <w:p w14:paraId="0278D6F2" w14:textId="1D8668B6" w:rsidR="00B71F2B" w:rsidRPr="00853565" w:rsidRDefault="00B71F2B" w:rsidP="00A02D52">
            <w:pPr>
              <w:snapToGrid w:val="0"/>
              <w:spacing w:before="36" w:line="140" w:lineRule="exact"/>
              <w:ind w:right="227"/>
              <w:jc w:val="right"/>
            </w:pPr>
            <w:r w:rsidRPr="00853565">
              <w:rPr>
                <w:lang w:val="en-US"/>
              </w:rPr>
              <w:t>…</w:t>
            </w:r>
          </w:p>
        </w:tc>
        <w:tc>
          <w:tcPr>
            <w:tcW w:w="3376" w:type="dxa"/>
            <w:tcBorders>
              <w:left w:val="single" w:sz="6" w:space="0" w:color="000000"/>
            </w:tcBorders>
            <w:shd w:val="clear" w:color="auto" w:fill="auto"/>
            <w:vAlign w:val="bottom"/>
          </w:tcPr>
          <w:p w14:paraId="58EA682D" w14:textId="77777777" w:rsidR="00B71F2B" w:rsidRPr="00853565" w:rsidRDefault="00B71F2B" w:rsidP="00A02D52">
            <w:pPr>
              <w:spacing w:before="36" w:line="140" w:lineRule="exact"/>
              <w:ind w:left="170"/>
            </w:pPr>
            <w:r w:rsidRPr="00853565">
              <w:rPr>
                <w:i/>
              </w:rPr>
              <w:t>Germany</w:t>
            </w:r>
          </w:p>
        </w:tc>
      </w:tr>
      <w:tr w:rsidR="00853565" w:rsidRPr="00853565" w14:paraId="24558333" w14:textId="77777777" w:rsidTr="00B67A28">
        <w:trPr>
          <w:cantSplit/>
        </w:trPr>
        <w:tc>
          <w:tcPr>
            <w:tcW w:w="3377" w:type="dxa"/>
            <w:shd w:val="clear" w:color="auto" w:fill="auto"/>
            <w:vAlign w:val="bottom"/>
          </w:tcPr>
          <w:p w14:paraId="5316E645" w14:textId="77777777" w:rsidR="00B71F2B" w:rsidRPr="00853565" w:rsidRDefault="00B71F2B" w:rsidP="00A02D52">
            <w:pPr>
              <w:spacing w:before="36" w:line="140" w:lineRule="exact"/>
              <w:ind w:left="113"/>
            </w:pPr>
            <w:r w:rsidRPr="00853565">
              <w:t>Дания</w:t>
            </w:r>
          </w:p>
        </w:tc>
        <w:tc>
          <w:tcPr>
            <w:tcW w:w="793" w:type="dxa"/>
            <w:tcBorders>
              <w:left w:val="single" w:sz="6" w:space="0" w:color="000000"/>
            </w:tcBorders>
            <w:shd w:val="clear" w:color="auto" w:fill="auto"/>
            <w:vAlign w:val="bottom"/>
          </w:tcPr>
          <w:p w14:paraId="308CC02E" w14:textId="6AFF9E18" w:rsidR="00B71F2B" w:rsidRPr="00853565" w:rsidRDefault="00B71F2B" w:rsidP="00A02D52">
            <w:pPr>
              <w:snapToGrid w:val="0"/>
              <w:spacing w:before="36" w:line="140" w:lineRule="exact"/>
              <w:ind w:right="227"/>
              <w:jc w:val="right"/>
            </w:pPr>
            <w:r w:rsidRPr="00853565">
              <w:t>2</w:t>
            </w:r>
            <w:r w:rsidRPr="00853565">
              <w:rPr>
                <w:lang w:val="en-US"/>
              </w:rPr>
              <w:t>68</w:t>
            </w:r>
          </w:p>
        </w:tc>
        <w:tc>
          <w:tcPr>
            <w:tcW w:w="793" w:type="dxa"/>
            <w:tcBorders>
              <w:left w:val="single" w:sz="6" w:space="0" w:color="000000"/>
              <w:right w:val="single" w:sz="6" w:space="0" w:color="000000"/>
            </w:tcBorders>
            <w:vAlign w:val="bottom"/>
          </w:tcPr>
          <w:p w14:paraId="3AF0B5CC" w14:textId="7EA868F3" w:rsidR="00B71F2B" w:rsidRPr="00853565" w:rsidRDefault="00B71F2B" w:rsidP="00A02D52">
            <w:pPr>
              <w:snapToGrid w:val="0"/>
              <w:spacing w:before="36" w:line="140" w:lineRule="exact"/>
              <w:ind w:right="227"/>
              <w:jc w:val="right"/>
              <w:rPr>
                <w:lang w:val="en-US"/>
              </w:rPr>
            </w:pPr>
            <w:r w:rsidRPr="00853565">
              <w:rPr>
                <w:lang w:val="en-US"/>
              </w:rPr>
              <w:t>238</w:t>
            </w:r>
          </w:p>
        </w:tc>
        <w:tc>
          <w:tcPr>
            <w:tcW w:w="793" w:type="dxa"/>
            <w:tcBorders>
              <w:left w:val="single" w:sz="6" w:space="0" w:color="000000"/>
            </w:tcBorders>
            <w:vAlign w:val="bottom"/>
          </w:tcPr>
          <w:p w14:paraId="3F7B3604" w14:textId="30632F59" w:rsidR="00B71F2B" w:rsidRPr="00853565" w:rsidRDefault="00B71F2B" w:rsidP="00A02D52">
            <w:pPr>
              <w:snapToGrid w:val="0"/>
              <w:spacing w:before="36" w:line="140" w:lineRule="exact"/>
              <w:ind w:right="227"/>
              <w:jc w:val="right"/>
              <w:rPr>
                <w:lang w:val="en-US"/>
              </w:rPr>
            </w:pPr>
            <w:r w:rsidRPr="00853565">
              <w:rPr>
                <w:lang w:val="en-US"/>
              </w:rPr>
              <w:t>...</w:t>
            </w:r>
          </w:p>
        </w:tc>
        <w:tc>
          <w:tcPr>
            <w:tcW w:w="793" w:type="dxa"/>
            <w:tcBorders>
              <w:left w:val="single" w:sz="6" w:space="0" w:color="000000"/>
            </w:tcBorders>
            <w:shd w:val="clear" w:color="auto" w:fill="auto"/>
          </w:tcPr>
          <w:p w14:paraId="22B579C2" w14:textId="681C2679" w:rsidR="00B71F2B" w:rsidRPr="00853565" w:rsidRDefault="00B71F2B" w:rsidP="00A02D52">
            <w:pPr>
              <w:snapToGrid w:val="0"/>
              <w:spacing w:before="36" w:line="140" w:lineRule="exact"/>
              <w:ind w:right="227"/>
              <w:jc w:val="right"/>
            </w:pPr>
            <w:r w:rsidRPr="00853565">
              <w:rPr>
                <w:lang w:val="en-US"/>
              </w:rPr>
              <w:t>…</w:t>
            </w:r>
          </w:p>
        </w:tc>
        <w:tc>
          <w:tcPr>
            <w:tcW w:w="3376" w:type="dxa"/>
            <w:tcBorders>
              <w:left w:val="single" w:sz="6" w:space="0" w:color="000000"/>
            </w:tcBorders>
            <w:shd w:val="clear" w:color="auto" w:fill="auto"/>
            <w:vAlign w:val="bottom"/>
          </w:tcPr>
          <w:p w14:paraId="65B9CF60" w14:textId="77777777" w:rsidR="00B71F2B" w:rsidRPr="00853565" w:rsidRDefault="00B71F2B" w:rsidP="00A02D52">
            <w:pPr>
              <w:spacing w:before="36" w:line="140" w:lineRule="exact"/>
              <w:ind w:left="170"/>
            </w:pPr>
            <w:r w:rsidRPr="00853565">
              <w:rPr>
                <w:i/>
              </w:rPr>
              <w:t>Denmark</w:t>
            </w:r>
          </w:p>
        </w:tc>
      </w:tr>
      <w:tr w:rsidR="00853565" w:rsidRPr="00853565" w14:paraId="1F7847CC" w14:textId="77777777" w:rsidTr="00B67A28">
        <w:trPr>
          <w:cantSplit/>
        </w:trPr>
        <w:tc>
          <w:tcPr>
            <w:tcW w:w="3377" w:type="dxa"/>
            <w:shd w:val="clear" w:color="auto" w:fill="auto"/>
            <w:vAlign w:val="bottom"/>
          </w:tcPr>
          <w:p w14:paraId="7F96EF86" w14:textId="77777777" w:rsidR="00B71F2B" w:rsidRPr="00853565" w:rsidRDefault="00B71F2B" w:rsidP="00A02D52">
            <w:pPr>
              <w:spacing w:before="36" w:line="140" w:lineRule="exact"/>
              <w:ind w:left="113"/>
            </w:pPr>
            <w:r w:rsidRPr="00853565">
              <w:t>Италия</w:t>
            </w:r>
          </w:p>
        </w:tc>
        <w:tc>
          <w:tcPr>
            <w:tcW w:w="793" w:type="dxa"/>
            <w:tcBorders>
              <w:left w:val="single" w:sz="6" w:space="0" w:color="000000"/>
            </w:tcBorders>
            <w:shd w:val="clear" w:color="auto" w:fill="auto"/>
            <w:vAlign w:val="bottom"/>
          </w:tcPr>
          <w:p w14:paraId="5C6FEA21" w14:textId="70185A4B" w:rsidR="00B71F2B" w:rsidRPr="00853565" w:rsidRDefault="00B71F2B" w:rsidP="00A02D52">
            <w:pPr>
              <w:snapToGrid w:val="0"/>
              <w:spacing w:before="36" w:line="140" w:lineRule="exact"/>
              <w:ind w:right="227"/>
              <w:jc w:val="right"/>
            </w:pPr>
            <w:r w:rsidRPr="00853565">
              <w:t>26</w:t>
            </w:r>
            <w:r w:rsidRPr="00853565">
              <w:rPr>
                <w:lang w:val="en-US"/>
              </w:rPr>
              <w:t>2</w:t>
            </w:r>
          </w:p>
        </w:tc>
        <w:tc>
          <w:tcPr>
            <w:tcW w:w="793" w:type="dxa"/>
            <w:tcBorders>
              <w:left w:val="single" w:sz="6" w:space="0" w:color="000000"/>
              <w:right w:val="single" w:sz="6" w:space="0" w:color="000000"/>
            </w:tcBorders>
            <w:vAlign w:val="bottom"/>
          </w:tcPr>
          <w:p w14:paraId="054F4B71" w14:textId="2F4BA35F" w:rsidR="00B71F2B" w:rsidRPr="00853565" w:rsidRDefault="00B71F2B" w:rsidP="00A02D52">
            <w:pPr>
              <w:snapToGrid w:val="0"/>
              <w:spacing w:before="36" w:line="140" w:lineRule="exact"/>
              <w:ind w:right="227"/>
              <w:jc w:val="right"/>
            </w:pPr>
            <w:r w:rsidRPr="00853565">
              <w:rPr>
                <w:lang w:val="en-US"/>
              </w:rPr>
              <w:t>251</w:t>
            </w:r>
          </w:p>
        </w:tc>
        <w:tc>
          <w:tcPr>
            <w:tcW w:w="793" w:type="dxa"/>
            <w:tcBorders>
              <w:left w:val="single" w:sz="6" w:space="0" w:color="000000"/>
            </w:tcBorders>
            <w:vAlign w:val="bottom"/>
          </w:tcPr>
          <w:p w14:paraId="4E0DDD08" w14:textId="0D432626" w:rsidR="00B71F2B" w:rsidRPr="00853565" w:rsidRDefault="00B71F2B" w:rsidP="00A02D52">
            <w:pPr>
              <w:snapToGrid w:val="0"/>
              <w:spacing w:before="36" w:line="140" w:lineRule="exact"/>
              <w:ind w:right="227"/>
              <w:jc w:val="right"/>
            </w:pPr>
            <w:r w:rsidRPr="00853565">
              <w:rPr>
                <w:lang w:val="en-US"/>
              </w:rPr>
              <w:t>247</w:t>
            </w:r>
          </w:p>
        </w:tc>
        <w:tc>
          <w:tcPr>
            <w:tcW w:w="793" w:type="dxa"/>
            <w:tcBorders>
              <w:left w:val="single" w:sz="6" w:space="0" w:color="000000"/>
            </w:tcBorders>
            <w:shd w:val="clear" w:color="auto" w:fill="auto"/>
          </w:tcPr>
          <w:p w14:paraId="4C75D6F8" w14:textId="641B488F" w:rsidR="00B71F2B" w:rsidRPr="00853565" w:rsidRDefault="00B71F2B" w:rsidP="00A02D52">
            <w:pPr>
              <w:snapToGrid w:val="0"/>
              <w:spacing w:before="36" w:line="140" w:lineRule="exact"/>
              <w:ind w:right="227"/>
              <w:jc w:val="right"/>
            </w:pPr>
            <w:r w:rsidRPr="00853565">
              <w:rPr>
                <w:lang w:val="en-US"/>
              </w:rPr>
              <w:t>…</w:t>
            </w:r>
          </w:p>
        </w:tc>
        <w:tc>
          <w:tcPr>
            <w:tcW w:w="3376" w:type="dxa"/>
            <w:tcBorders>
              <w:left w:val="single" w:sz="6" w:space="0" w:color="000000"/>
            </w:tcBorders>
            <w:shd w:val="clear" w:color="auto" w:fill="auto"/>
            <w:vAlign w:val="bottom"/>
          </w:tcPr>
          <w:p w14:paraId="0562197B" w14:textId="77777777" w:rsidR="00B71F2B" w:rsidRPr="00853565" w:rsidRDefault="00B71F2B" w:rsidP="00A02D52">
            <w:pPr>
              <w:spacing w:before="36" w:line="140" w:lineRule="exact"/>
              <w:ind w:left="170"/>
            </w:pPr>
            <w:r w:rsidRPr="00853565">
              <w:rPr>
                <w:i/>
              </w:rPr>
              <w:t>Italy</w:t>
            </w:r>
          </w:p>
        </w:tc>
      </w:tr>
      <w:tr w:rsidR="00853565" w:rsidRPr="00853565" w14:paraId="44EA4FC6" w14:textId="77777777" w:rsidTr="00B67A28">
        <w:trPr>
          <w:cantSplit/>
        </w:trPr>
        <w:tc>
          <w:tcPr>
            <w:tcW w:w="3377" w:type="dxa"/>
            <w:shd w:val="clear" w:color="auto" w:fill="auto"/>
            <w:vAlign w:val="bottom"/>
          </w:tcPr>
          <w:p w14:paraId="646714DB" w14:textId="77777777" w:rsidR="00B71F2B" w:rsidRPr="00853565" w:rsidRDefault="00B71F2B" w:rsidP="00A02D52">
            <w:pPr>
              <w:spacing w:before="36" w:line="140" w:lineRule="exact"/>
              <w:ind w:left="113"/>
            </w:pPr>
            <w:r w:rsidRPr="00853565">
              <w:t>Литва</w:t>
            </w:r>
          </w:p>
        </w:tc>
        <w:tc>
          <w:tcPr>
            <w:tcW w:w="793" w:type="dxa"/>
            <w:tcBorders>
              <w:left w:val="single" w:sz="6" w:space="0" w:color="000000"/>
            </w:tcBorders>
            <w:shd w:val="clear" w:color="auto" w:fill="auto"/>
            <w:vAlign w:val="bottom"/>
          </w:tcPr>
          <w:p w14:paraId="6197F4CA" w14:textId="06410D41" w:rsidR="00B71F2B" w:rsidRPr="00853565" w:rsidRDefault="00C64FDE" w:rsidP="00A02D52">
            <w:pPr>
              <w:snapToGrid w:val="0"/>
              <w:spacing w:before="36" w:line="140" w:lineRule="exact"/>
              <w:ind w:right="227"/>
              <w:jc w:val="right"/>
            </w:pPr>
            <w:r w:rsidRPr="00853565">
              <w:t>…</w:t>
            </w:r>
          </w:p>
        </w:tc>
        <w:tc>
          <w:tcPr>
            <w:tcW w:w="793" w:type="dxa"/>
            <w:tcBorders>
              <w:left w:val="single" w:sz="6" w:space="0" w:color="000000"/>
              <w:right w:val="single" w:sz="6" w:space="0" w:color="000000"/>
            </w:tcBorders>
            <w:vAlign w:val="bottom"/>
          </w:tcPr>
          <w:p w14:paraId="6C73796E" w14:textId="739A1145" w:rsidR="00B71F2B" w:rsidRPr="00853565" w:rsidRDefault="00B71F2B" w:rsidP="00A02D52">
            <w:pPr>
              <w:snapToGrid w:val="0"/>
              <w:spacing w:before="36" w:line="140" w:lineRule="exact"/>
              <w:ind w:right="227"/>
              <w:jc w:val="right"/>
              <w:rPr>
                <w:lang w:val="en-US"/>
              </w:rPr>
            </w:pPr>
            <w:r w:rsidRPr="00853565">
              <w:rPr>
                <w:lang w:val="en-US"/>
              </w:rPr>
              <w:t>217</w:t>
            </w:r>
          </w:p>
        </w:tc>
        <w:tc>
          <w:tcPr>
            <w:tcW w:w="793" w:type="dxa"/>
            <w:tcBorders>
              <w:left w:val="single" w:sz="6" w:space="0" w:color="000000"/>
            </w:tcBorders>
            <w:vAlign w:val="bottom"/>
          </w:tcPr>
          <w:p w14:paraId="25064F13" w14:textId="1B92B64C" w:rsidR="00B71F2B" w:rsidRPr="00853565" w:rsidRDefault="00B71F2B" w:rsidP="00A02D52">
            <w:pPr>
              <w:snapToGrid w:val="0"/>
              <w:spacing w:before="36" w:line="140" w:lineRule="exact"/>
              <w:ind w:right="227"/>
              <w:jc w:val="right"/>
              <w:rPr>
                <w:lang w:val="en-US"/>
              </w:rPr>
            </w:pPr>
            <w:r w:rsidRPr="00853565">
              <w:rPr>
                <w:lang w:val="en-US"/>
              </w:rPr>
              <w:t>219</w:t>
            </w:r>
          </w:p>
        </w:tc>
        <w:tc>
          <w:tcPr>
            <w:tcW w:w="793" w:type="dxa"/>
            <w:tcBorders>
              <w:left w:val="single" w:sz="6" w:space="0" w:color="000000"/>
            </w:tcBorders>
            <w:shd w:val="clear" w:color="auto" w:fill="auto"/>
          </w:tcPr>
          <w:p w14:paraId="1D96E46B" w14:textId="6668304A" w:rsidR="00B71F2B" w:rsidRPr="00853565" w:rsidRDefault="00B71F2B" w:rsidP="00A02D52">
            <w:pPr>
              <w:snapToGrid w:val="0"/>
              <w:spacing w:before="36" w:line="140" w:lineRule="exact"/>
              <w:ind w:right="227"/>
              <w:jc w:val="right"/>
            </w:pPr>
            <w:r w:rsidRPr="00853565">
              <w:rPr>
                <w:lang w:val="en-US"/>
              </w:rPr>
              <w:t>…</w:t>
            </w:r>
          </w:p>
        </w:tc>
        <w:tc>
          <w:tcPr>
            <w:tcW w:w="3376" w:type="dxa"/>
            <w:tcBorders>
              <w:left w:val="single" w:sz="6" w:space="0" w:color="000000"/>
            </w:tcBorders>
            <w:shd w:val="clear" w:color="auto" w:fill="auto"/>
            <w:vAlign w:val="bottom"/>
          </w:tcPr>
          <w:p w14:paraId="7BAD5D89" w14:textId="77777777" w:rsidR="00B71F2B" w:rsidRPr="00853565" w:rsidRDefault="00B71F2B" w:rsidP="00A02D52">
            <w:pPr>
              <w:spacing w:before="36" w:line="140" w:lineRule="exact"/>
              <w:ind w:left="170"/>
            </w:pPr>
            <w:r w:rsidRPr="00853565">
              <w:rPr>
                <w:i/>
              </w:rPr>
              <w:t>Lithuania</w:t>
            </w:r>
          </w:p>
        </w:tc>
      </w:tr>
      <w:tr w:rsidR="00853565" w:rsidRPr="00853565" w14:paraId="050148F5" w14:textId="77777777" w:rsidTr="00B67A28">
        <w:trPr>
          <w:cantSplit/>
        </w:trPr>
        <w:tc>
          <w:tcPr>
            <w:tcW w:w="3377" w:type="dxa"/>
            <w:shd w:val="clear" w:color="auto" w:fill="auto"/>
            <w:vAlign w:val="bottom"/>
          </w:tcPr>
          <w:p w14:paraId="6C033445" w14:textId="77777777" w:rsidR="00B71F2B" w:rsidRPr="00853565" w:rsidRDefault="00B71F2B" w:rsidP="00A02D52">
            <w:pPr>
              <w:spacing w:before="36" w:line="140" w:lineRule="exact"/>
              <w:ind w:left="113"/>
            </w:pPr>
            <w:r w:rsidRPr="00853565">
              <w:t>Нидерланды</w:t>
            </w:r>
          </w:p>
        </w:tc>
        <w:tc>
          <w:tcPr>
            <w:tcW w:w="793" w:type="dxa"/>
            <w:tcBorders>
              <w:left w:val="single" w:sz="6" w:space="0" w:color="000000"/>
            </w:tcBorders>
            <w:shd w:val="clear" w:color="auto" w:fill="auto"/>
            <w:vAlign w:val="bottom"/>
          </w:tcPr>
          <w:p w14:paraId="51F936FF" w14:textId="24A70026" w:rsidR="00B71F2B" w:rsidRPr="00853565" w:rsidRDefault="00B71F2B" w:rsidP="00A02D52">
            <w:pPr>
              <w:snapToGrid w:val="0"/>
              <w:spacing w:before="36" w:line="140" w:lineRule="exact"/>
              <w:ind w:right="227"/>
              <w:jc w:val="right"/>
            </w:pPr>
            <w:r w:rsidRPr="00853565">
              <w:t>…</w:t>
            </w:r>
          </w:p>
        </w:tc>
        <w:tc>
          <w:tcPr>
            <w:tcW w:w="793" w:type="dxa"/>
            <w:tcBorders>
              <w:left w:val="single" w:sz="6" w:space="0" w:color="000000"/>
              <w:right w:val="single" w:sz="6" w:space="0" w:color="000000"/>
            </w:tcBorders>
            <w:vAlign w:val="bottom"/>
          </w:tcPr>
          <w:p w14:paraId="6A9F3499" w14:textId="3E4DA80B" w:rsidR="00B71F2B" w:rsidRPr="00853565" w:rsidRDefault="00B71F2B" w:rsidP="00A02D52">
            <w:pPr>
              <w:snapToGrid w:val="0"/>
              <w:spacing w:before="36" w:line="140" w:lineRule="exact"/>
              <w:ind w:right="227"/>
              <w:jc w:val="right"/>
              <w:rPr>
                <w:lang w:val="en-US"/>
              </w:rPr>
            </w:pPr>
            <w:r w:rsidRPr="00853565">
              <w:rPr>
                <w:lang w:val="en-US"/>
              </w:rPr>
              <w:t>272</w:t>
            </w:r>
          </w:p>
        </w:tc>
        <w:tc>
          <w:tcPr>
            <w:tcW w:w="793" w:type="dxa"/>
            <w:tcBorders>
              <w:left w:val="single" w:sz="6" w:space="0" w:color="000000"/>
            </w:tcBorders>
            <w:vAlign w:val="bottom"/>
          </w:tcPr>
          <w:p w14:paraId="78B1B54F" w14:textId="2E600D83" w:rsidR="00B71F2B" w:rsidRPr="00853565" w:rsidRDefault="00B71F2B" w:rsidP="00A02D52">
            <w:pPr>
              <w:snapToGrid w:val="0"/>
              <w:spacing w:before="36" w:line="140" w:lineRule="exact"/>
              <w:ind w:right="227"/>
              <w:jc w:val="right"/>
              <w:rPr>
                <w:lang w:val="en-US"/>
              </w:rPr>
            </w:pPr>
            <w:r w:rsidRPr="00853565">
              <w:rPr>
                <w:lang w:val="en-US"/>
              </w:rPr>
              <w:t>269</w:t>
            </w:r>
          </w:p>
        </w:tc>
        <w:tc>
          <w:tcPr>
            <w:tcW w:w="793" w:type="dxa"/>
            <w:tcBorders>
              <w:left w:val="single" w:sz="6" w:space="0" w:color="000000"/>
            </w:tcBorders>
            <w:shd w:val="clear" w:color="auto" w:fill="auto"/>
          </w:tcPr>
          <w:p w14:paraId="60BFBF42" w14:textId="35F31722" w:rsidR="00B71F2B" w:rsidRPr="00853565" w:rsidRDefault="00B71F2B" w:rsidP="00A02D52">
            <w:pPr>
              <w:snapToGrid w:val="0"/>
              <w:spacing w:before="36" w:line="140" w:lineRule="exact"/>
              <w:ind w:right="227"/>
              <w:jc w:val="right"/>
            </w:pPr>
            <w:r w:rsidRPr="00853565">
              <w:rPr>
                <w:lang w:val="en-US"/>
              </w:rPr>
              <w:t>…</w:t>
            </w:r>
          </w:p>
        </w:tc>
        <w:tc>
          <w:tcPr>
            <w:tcW w:w="3376" w:type="dxa"/>
            <w:tcBorders>
              <w:left w:val="single" w:sz="6" w:space="0" w:color="000000"/>
            </w:tcBorders>
            <w:shd w:val="clear" w:color="auto" w:fill="auto"/>
            <w:vAlign w:val="bottom"/>
          </w:tcPr>
          <w:p w14:paraId="638F2167" w14:textId="77777777" w:rsidR="00B71F2B" w:rsidRPr="00853565" w:rsidRDefault="00B71F2B" w:rsidP="00A02D52">
            <w:pPr>
              <w:spacing w:before="36" w:line="140" w:lineRule="exact"/>
              <w:ind w:left="170"/>
            </w:pPr>
            <w:r w:rsidRPr="00853565">
              <w:rPr>
                <w:i/>
              </w:rPr>
              <w:t>Netherlands</w:t>
            </w:r>
          </w:p>
        </w:tc>
      </w:tr>
      <w:tr w:rsidR="00853565" w:rsidRPr="00853565" w14:paraId="68EDA00D" w14:textId="77777777" w:rsidTr="00B67A28">
        <w:trPr>
          <w:cantSplit/>
        </w:trPr>
        <w:tc>
          <w:tcPr>
            <w:tcW w:w="3377" w:type="dxa"/>
            <w:shd w:val="clear" w:color="auto" w:fill="auto"/>
            <w:vAlign w:val="bottom"/>
          </w:tcPr>
          <w:p w14:paraId="1D589EFF" w14:textId="77777777" w:rsidR="00B71F2B" w:rsidRPr="00853565" w:rsidRDefault="00B71F2B" w:rsidP="00A02D52">
            <w:pPr>
              <w:spacing w:before="36" w:line="140" w:lineRule="exact"/>
              <w:ind w:left="113"/>
            </w:pPr>
            <w:r w:rsidRPr="00853565">
              <w:t>Польша</w:t>
            </w:r>
          </w:p>
        </w:tc>
        <w:tc>
          <w:tcPr>
            <w:tcW w:w="793" w:type="dxa"/>
            <w:tcBorders>
              <w:left w:val="single" w:sz="6" w:space="0" w:color="000000"/>
            </w:tcBorders>
            <w:shd w:val="clear" w:color="auto" w:fill="auto"/>
            <w:vAlign w:val="bottom"/>
          </w:tcPr>
          <w:p w14:paraId="6BD854C1" w14:textId="160431FF" w:rsidR="00B71F2B" w:rsidRPr="00853565" w:rsidRDefault="00B71F2B" w:rsidP="00A02D52">
            <w:pPr>
              <w:snapToGrid w:val="0"/>
              <w:spacing w:before="36" w:line="140" w:lineRule="exact"/>
              <w:ind w:right="227"/>
              <w:jc w:val="right"/>
            </w:pPr>
            <w:r w:rsidRPr="00853565">
              <w:t>4</w:t>
            </w:r>
            <w:r w:rsidRPr="00853565">
              <w:rPr>
                <w:lang w:val="en-US"/>
              </w:rPr>
              <w:t>57</w:t>
            </w:r>
          </w:p>
        </w:tc>
        <w:tc>
          <w:tcPr>
            <w:tcW w:w="793" w:type="dxa"/>
            <w:tcBorders>
              <w:left w:val="single" w:sz="6" w:space="0" w:color="000000"/>
              <w:right w:val="single" w:sz="6" w:space="0" w:color="000000"/>
            </w:tcBorders>
            <w:vAlign w:val="bottom"/>
          </w:tcPr>
          <w:p w14:paraId="22C57A64" w14:textId="7B116D39" w:rsidR="00B71F2B" w:rsidRPr="00853565" w:rsidRDefault="00B71F2B" w:rsidP="00A02D52">
            <w:pPr>
              <w:snapToGrid w:val="0"/>
              <w:spacing w:before="36" w:line="140" w:lineRule="exact"/>
              <w:ind w:right="227"/>
              <w:jc w:val="right"/>
              <w:rPr>
                <w:lang w:val="en-US"/>
              </w:rPr>
            </w:pPr>
            <w:r w:rsidRPr="00853565">
              <w:t>429</w:t>
            </w:r>
          </w:p>
        </w:tc>
        <w:tc>
          <w:tcPr>
            <w:tcW w:w="793" w:type="dxa"/>
            <w:tcBorders>
              <w:left w:val="single" w:sz="6" w:space="0" w:color="000000"/>
            </w:tcBorders>
            <w:vAlign w:val="bottom"/>
          </w:tcPr>
          <w:p w14:paraId="0CF50F38" w14:textId="73A10AAB" w:rsidR="00B71F2B" w:rsidRPr="00853565" w:rsidRDefault="00B71F2B" w:rsidP="00A02D52">
            <w:pPr>
              <w:snapToGrid w:val="0"/>
              <w:spacing w:before="36" w:line="140" w:lineRule="exact"/>
              <w:ind w:right="227"/>
              <w:jc w:val="right"/>
              <w:rPr>
                <w:lang w:val="en-US"/>
              </w:rPr>
            </w:pPr>
            <w:r w:rsidRPr="00853565">
              <w:rPr>
                <w:lang w:val="en-US"/>
              </w:rPr>
              <w:t>422</w:t>
            </w:r>
          </w:p>
        </w:tc>
        <w:tc>
          <w:tcPr>
            <w:tcW w:w="793" w:type="dxa"/>
            <w:tcBorders>
              <w:left w:val="single" w:sz="6" w:space="0" w:color="000000"/>
            </w:tcBorders>
            <w:shd w:val="clear" w:color="auto" w:fill="auto"/>
          </w:tcPr>
          <w:p w14:paraId="65387230" w14:textId="04232F5F" w:rsidR="00B71F2B" w:rsidRPr="00853565" w:rsidRDefault="00B71F2B" w:rsidP="00A02D52">
            <w:pPr>
              <w:snapToGrid w:val="0"/>
              <w:spacing w:before="36" w:line="140" w:lineRule="exact"/>
              <w:ind w:right="227"/>
              <w:jc w:val="right"/>
            </w:pPr>
            <w:r w:rsidRPr="00853565">
              <w:rPr>
                <w:lang w:val="en-US"/>
              </w:rPr>
              <w:t>…</w:t>
            </w:r>
          </w:p>
        </w:tc>
        <w:tc>
          <w:tcPr>
            <w:tcW w:w="3376" w:type="dxa"/>
            <w:tcBorders>
              <w:left w:val="single" w:sz="6" w:space="0" w:color="000000"/>
            </w:tcBorders>
            <w:shd w:val="clear" w:color="auto" w:fill="auto"/>
            <w:vAlign w:val="bottom"/>
          </w:tcPr>
          <w:p w14:paraId="193D8A41" w14:textId="77777777" w:rsidR="00B71F2B" w:rsidRPr="00853565" w:rsidRDefault="00B71F2B" w:rsidP="00A02D52">
            <w:pPr>
              <w:spacing w:before="36" w:line="140" w:lineRule="exact"/>
              <w:ind w:left="170"/>
            </w:pPr>
            <w:r w:rsidRPr="00853565">
              <w:rPr>
                <w:i/>
              </w:rPr>
              <w:t>Poland</w:t>
            </w:r>
          </w:p>
        </w:tc>
      </w:tr>
      <w:tr w:rsidR="00853565" w:rsidRPr="00853565" w14:paraId="472DC199" w14:textId="77777777" w:rsidTr="00B67A28">
        <w:trPr>
          <w:cantSplit/>
        </w:trPr>
        <w:tc>
          <w:tcPr>
            <w:tcW w:w="3377" w:type="dxa"/>
            <w:shd w:val="clear" w:color="auto" w:fill="auto"/>
            <w:vAlign w:val="bottom"/>
          </w:tcPr>
          <w:p w14:paraId="7F21F4A7" w14:textId="77777777" w:rsidR="00B71F2B" w:rsidRPr="00853565" w:rsidRDefault="00B71F2B" w:rsidP="00A02D52">
            <w:pPr>
              <w:spacing w:before="36" w:line="140" w:lineRule="exact"/>
              <w:ind w:left="113"/>
            </w:pPr>
            <w:r w:rsidRPr="00853565">
              <w:t>Румыния</w:t>
            </w:r>
          </w:p>
        </w:tc>
        <w:tc>
          <w:tcPr>
            <w:tcW w:w="793" w:type="dxa"/>
            <w:tcBorders>
              <w:left w:val="single" w:sz="6" w:space="0" w:color="000000"/>
            </w:tcBorders>
            <w:shd w:val="clear" w:color="auto" w:fill="auto"/>
            <w:vAlign w:val="bottom"/>
          </w:tcPr>
          <w:p w14:paraId="54B39404" w14:textId="3CD70072" w:rsidR="00B71F2B" w:rsidRPr="00853565" w:rsidRDefault="00B71F2B" w:rsidP="00A02D52">
            <w:pPr>
              <w:snapToGrid w:val="0"/>
              <w:spacing w:before="36" w:line="140" w:lineRule="exact"/>
              <w:ind w:right="227"/>
              <w:jc w:val="right"/>
            </w:pPr>
            <w:r w:rsidRPr="00853565">
              <w:t>422</w:t>
            </w:r>
          </w:p>
        </w:tc>
        <w:tc>
          <w:tcPr>
            <w:tcW w:w="793" w:type="dxa"/>
            <w:tcBorders>
              <w:left w:val="single" w:sz="6" w:space="0" w:color="000000"/>
              <w:right w:val="single" w:sz="6" w:space="0" w:color="000000"/>
            </w:tcBorders>
            <w:vAlign w:val="bottom"/>
          </w:tcPr>
          <w:p w14:paraId="5E76180B" w14:textId="6650A182" w:rsidR="00B71F2B" w:rsidRPr="00853565" w:rsidRDefault="00B71F2B" w:rsidP="00A02D52">
            <w:pPr>
              <w:snapToGrid w:val="0"/>
              <w:spacing w:before="36" w:line="140" w:lineRule="exact"/>
              <w:ind w:right="227"/>
              <w:jc w:val="right"/>
              <w:rPr>
                <w:lang w:val="en-US"/>
              </w:rPr>
            </w:pPr>
            <w:r w:rsidRPr="00853565">
              <w:rPr>
                <w:lang w:val="en-US"/>
              </w:rPr>
              <w:t>328</w:t>
            </w:r>
          </w:p>
        </w:tc>
        <w:tc>
          <w:tcPr>
            <w:tcW w:w="793" w:type="dxa"/>
            <w:tcBorders>
              <w:left w:val="single" w:sz="6" w:space="0" w:color="000000"/>
            </w:tcBorders>
            <w:vAlign w:val="bottom"/>
          </w:tcPr>
          <w:p w14:paraId="738548EA" w14:textId="3F919116" w:rsidR="00B71F2B" w:rsidRPr="00853565" w:rsidRDefault="00B71F2B" w:rsidP="00A02D52">
            <w:pPr>
              <w:snapToGrid w:val="0"/>
              <w:spacing w:before="36" w:line="140" w:lineRule="exact"/>
              <w:ind w:right="227"/>
              <w:jc w:val="right"/>
              <w:rPr>
                <w:lang w:val="en-US"/>
              </w:rPr>
            </w:pPr>
            <w:r w:rsidRPr="00853565">
              <w:rPr>
                <w:lang w:val="en-US"/>
              </w:rPr>
              <w:t>314</w:t>
            </w:r>
          </w:p>
        </w:tc>
        <w:tc>
          <w:tcPr>
            <w:tcW w:w="793" w:type="dxa"/>
            <w:tcBorders>
              <w:left w:val="single" w:sz="6" w:space="0" w:color="000000"/>
            </w:tcBorders>
            <w:shd w:val="clear" w:color="auto" w:fill="auto"/>
          </w:tcPr>
          <w:p w14:paraId="08424648" w14:textId="4E77D5FA" w:rsidR="00B71F2B" w:rsidRPr="00853565" w:rsidRDefault="00B71F2B" w:rsidP="00A02D52">
            <w:pPr>
              <w:snapToGrid w:val="0"/>
              <w:spacing w:before="36" w:line="140" w:lineRule="exact"/>
              <w:ind w:right="227"/>
              <w:jc w:val="right"/>
            </w:pPr>
            <w:r w:rsidRPr="00853565">
              <w:rPr>
                <w:lang w:val="en-US"/>
              </w:rPr>
              <w:t>…</w:t>
            </w:r>
          </w:p>
        </w:tc>
        <w:tc>
          <w:tcPr>
            <w:tcW w:w="3376" w:type="dxa"/>
            <w:tcBorders>
              <w:left w:val="single" w:sz="6" w:space="0" w:color="000000"/>
            </w:tcBorders>
            <w:shd w:val="clear" w:color="auto" w:fill="auto"/>
            <w:vAlign w:val="bottom"/>
          </w:tcPr>
          <w:p w14:paraId="651A90B1" w14:textId="77777777" w:rsidR="00B71F2B" w:rsidRPr="00853565" w:rsidRDefault="00B71F2B" w:rsidP="00A02D52">
            <w:pPr>
              <w:spacing w:before="36" w:line="140" w:lineRule="exact"/>
              <w:ind w:left="170"/>
            </w:pPr>
            <w:r w:rsidRPr="00853565">
              <w:rPr>
                <w:i/>
              </w:rPr>
              <w:t>Romania</w:t>
            </w:r>
          </w:p>
        </w:tc>
      </w:tr>
      <w:tr w:rsidR="00853565" w:rsidRPr="00853565" w14:paraId="749B6FA4" w14:textId="77777777" w:rsidTr="00B67A28">
        <w:trPr>
          <w:cantSplit/>
        </w:trPr>
        <w:tc>
          <w:tcPr>
            <w:tcW w:w="3377" w:type="dxa"/>
            <w:shd w:val="clear" w:color="auto" w:fill="auto"/>
            <w:vAlign w:val="bottom"/>
          </w:tcPr>
          <w:p w14:paraId="4168E89E" w14:textId="26F0BE7C" w:rsidR="00B71F2B" w:rsidRPr="00853565" w:rsidRDefault="00B71F2B" w:rsidP="00A02D52">
            <w:pPr>
              <w:spacing w:before="36" w:line="140" w:lineRule="exact"/>
              <w:ind w:left="113"/>
              <w:rPr>
                <w:lang w:val="en-US"/>
              </w:rPr>
            </w:pPr>
            <w:r w:rsidRPr="00853565">
              <w:t>Соединенное Королевство (Великобритания)</w:t>
            </w:r>
            <w:r w:rsidR="00A02D52" w:rsidRPr="00853565">
              <w:rPr>
                <w:vertAlign w:val="superscript"/>
                <w:lang w:val="en-US"/>
              </w:rPr>
              <w:t>2)</w:t>
            </w:r>
          </w:p>
        </w:tc>
        <w:tc>
          <w:tcPr>
            <w:tcW w:w="793" w:type="dxa"/>
            <w:tcBorders>
              <w:left w:val="single" w:sz="6" w:space="0" w:color="000000"/>
            </w:tcBorders>
            <w:shd w:val="clear" w:color="auto" w:fill="auto"/>
            <w:vAlign w:val="bottom"/>
          </w:tcPr>
          <w:p w14:paraId="70B0CDA9" w14:textId="7608B684" w:rsidR="00B71F2B" w:rsidRPr="00853565" w:rsidRDefault="00B71F2B" w:rsidP="00A02D52">
            <w:pPr>
              <w:snapToGrid w:val="0"/>
              <w:spacing w:before="36" w:line="140" w:lineRule="exact"/>
              <w:ind w:right="227"/>
              <w:jc w:val="right"/>
            </w:pPr>
            <w:r w:rsidRPr="00853565">
              <w:rPr>
                <w:lang w:val="en-US"/>
              </w:rPr>
              <w:t>191</w:t>
            </w:r>
          </w:p>
        </w:tc>
        <w:tc>
          <w:tcPr>
            <w:tcW w:w="793" w:type="dxa"/>
            <w:tcBorders>
              <w:left w:val="single" w:sz="6" w:space="0" w:color="000000"/>
              <w:right w:val="single" w:sz="6" w:space="0" w:color="000000"/>
            </w:tcBorders>
            <w:vAlign w:val="bottom"/>
          </w:tcPr>
          <w:p w14:paraId="7106B11E" w14:textId="397E773E" w:rsidR="00B71F2B" w:rsidRPr="00853565" w:rsidRDefault="00B71F2B" w:rsidP="00A02D52">
            <w:pPr>
              <w:snapToGrid w:val="0"/>
              <w:spacing w:before="36" w:line="140" w:lineRule="exact"/>
              <w:ind w:right="227"/>
              <w:jc w:val="right"/>
            </w:pPr>
            <w:r w:rsidRPr="00853565">
              <w:rPr>
                <w:lang w:val="en-US"/>
              </w:rPr>
              <w:t>178</w:t>
            </w:r>
          </w:p>
        </w:tc>
        <w:tc>
          <w:tcPr>
            <w:tcW w:w="793" w:type="dxa"/>
            <w:tcBorders>
              <w:left w:val="single" w:sz="6" w:space="0" w:color="000000"/>
            </w:tcBorders>
            <w:vAlign w:val="bottom"/>
          </w:tcPr>
          <w:p w14:paraId="28C5B0C1" w14:textId="03710952" w:rsidR="00B71F2B" w:rsidRPr="00853565" w:rsidRDefault="00B71F2B" w:rsidP="00A02D52">
            <w:pPr>
              <w:snapToGrid w:val="0"/>
              <w:spacing w:before="36" w:line="140" w:lineRule="exact"/>
              <w:ind w:right="227"/>
              <w:jc w:val="right"/>
            </w:pPr>
            <w:r w:rsidRPr="00853565">
              <w:rPr>
                <w:lang w:val="en-US"/>
              </w:rPr>
              <w:t>172</w:t>
            </w:r>
          </w:p>
        </w:tc>
        <w:tc>
          <w:tcPr>
            <w:tcW w:w="793" w:type="dxa"/>
            <w:tcBorders>
              <w:left w:val="single" w:sz="6" w:space="0" w:color="000000"/>
            </w:tcBorders>
            <w:shd w:val="clear" w:color="auto" w:fill="auto"/>
          </w:tcPr>
          <w:p w14:paraId="49CECB8C" w14:textId="227F330E" w:rsidR="00B71F2B" w:rsidRPr="00853565" w:rsidRDefault="00B71F2B" w:rsidP="00A02D52">
            <w:pPr>
              <w:snapToGrid w:val="0"/>
              <w:spacing w:before="36" w:line="140" w:lineRule="exact"/>
              <w:ind w:right="227"/>
              <w:jc w:val="right"/>
            </w:pPr>
            <w:r w:rsidRPr="00853565">
              <w:rPr>
                <w:lang w:val="en-US"/>
              </w:rPr>
              <w:t>…</w:t>
            </w:r>
          </w:p>
        </w:tc>
        <w:tc>
          <w:tcPr>
            <w:tcW w:w="3376" w:type="dxa"/>
            <w:tcBorders>
              <w:left w:val="single" w:sz="6" w:space="0" w:color="000000"/>
            </w:tcBorders>
            <w:shd w:val="clear" w:color="auto" w:fill="auto"/>
            <w:vAlign w:val="bottom"/>
          </w:tcPr>
          <w:p w14:paraId="6543C9A3" w14:textId="5ACFFF1F" w:rsidR="00B71F2B" w:rsidRPr="00853565" w:rsidRDefault="00B71F2B" w:rsidP="00A02D52">
            <w:pPr>
              <w:spacing w:before="36" w:line="140" w:lineRule="exact"/>
              <w:ind w:left="170"/>
            </w:pPr>
            <w:r w:rsidRPr="00853565">
              <w:rPr>
                <w:i/>
              </w:rPr>
              <w:t>United Kingdom</w:t>
            </w:r>
            <w:r w:rsidR="00A02D52" w:rsidRPr="00853565">
              <w:rPr>
                <w:vertAlign w:val="superscript"/>
                <w:lang w:val="en-US"/>
              </w:rPr>
              <w:t>2)</w:t>
            </w:r>
          </w:p>
        </w:tc>
      </w:tr>
      <w:tr w:rsidR="00853565" w:rsidRPr="00853565" w14:paraId="2AA1DA03" w14:textId="77777777" w:rsidTr="00B67A28">
        <w:trPr>
          <w:cantSplit/>
        </w:trPr>
        <w:tc>
          <w:tcPr>
            <w:tcW w:w="3377" w:type="dxa"/>
            <w:shd w:val="clear" w:color="auto" w:fill="auto"/>
            <w:vAlign w:val="bottom"/>
          </w:tcPr>
          <w:p w14:paraId="0A16E955" w14:textId="77777777" w:rsidR="00B71F2B" w:rsidRPr="00853565" w:rsidRDefault="00B71F2B" w:rsidP="00A02D52">
            <w:pPr>
              <w:spacing w:before="36" w:line="140" w:lineRule="exact"/>
              <w:ind w:left="113"/>
            </w:pPr>
            <w:r w:rsidRPr="00853565">
              <w:t>Финляндия</w:t>
            </w:r>
          </w:p>
        </w:tc>
        <w:tc>
          <w:tcPr>
            <w:tcW w:w="793" w:type="dxa"/>
            <w:tcBorders>
              <w:left w:val="single" w:sz="6" w:space="0" w:color="000000"/>
            </w:tcBorders>
            <w:shd w:val="clear" w:color="auto" w:fill="auto"/>
            <w:vAlign w:val="bottom"/>
          </w:tcPr>
          <w:p w14:paraId="2C021402" w14:textId="3291D076" w:rsidR="00B71F2B" w:rsidRPr="00853565" w:rsidRDefault="00B71F2B" w:rsidP="00A02D52">
            <w:pPr>
              <w:snapToGrid w:val="0"/>
              <w:spacing w:before="36" w:line="140" w:lineRule="exact"/>
              <w:ind w:right="227"/>
              <w:jc w:val="right"/>
            </w:pPr>
            <w:r w:rsidRPr="00853565">
              <w:rPr>
                <w:lang w:val="en-US"/>
              </w:rPr>
              <w:t>306</w:t>
            </w:r>
          </w:p>
        </w:tc>
        <w:tc>
          <w:tcPr>
            <w:tcW w:w="793" w:type="dxa"/>
            <w:tcBorders>
              <w:left w:val="single" w:sz="6" w:space="0" w:color="000000"/>
              <w:right w:val="single" w:sz="6" w:space="0" w:color="000000"/>
            </w:tcBorders>
          </w:tcPr>
          <w:p w14:paraId="6FD7C4EF" w14:textId="06D7FC50" w:rsidR="00B71F2B" w:rsidRPr="00853565" w:rsidRDefault="00B71F2B" w:rsidP="00A02D52">
            <w:pPr>
              <w:snapToGrid w:val="0"/>
              <w:spacing w:before="36" w:line="140" w:lineRule="exact"/>
              <w:ind w:right="227"/>
              <w:jc w:val="right"/>
            </w:pPr>
            <w:r w:rsidRPr="00853565">
              <w:t>215</w:t>
            </w:r>
          </w:p>
        </w:tc>
        <w:tc>
          <w:tcPr>
            <w:tcW w:w="793" w:type="dxa"/>
            <w:tcBorders>
              <w:left w:val="single" w:sz="6" w:space="0" w:color="000000"/>
            </w:tcBorders>
          </w:tcPr>
          <w:p w14:paraId="43AB01E1" w14:textId="73F76187" w:rsidR="00B71F2B" w:rsidRPr="00853565" w:rsidRDefault="00B71F2B" w:rsidP="00A02D52">
            <w:pPr>
              <w:snapToGrid w:val="0"/>
              <w:spacing w:before="36" w:line="140" w:lineRule="exact"/>
              <w:ind w:right="227"/>
              <w:jc w:val="right"/>
            </w:pPr>
            <w:r w:rsidRPr="00853565">
              <w:t>…</w:t>
            </w:r>
          </w:p>
        </w:tc>
        <w:tc>
          <w:tcPr>
            <w:tcW w:w="793" w:type="dxa"/>
            <w:tcBorders>
              <w:left w:val="single" w:sz="6" w:space="0" w:color="000000"/>
            </w:tcBorders>
            <w:shd w:val="clear" w:color="auto" w:fill="auto"/>
          </w:tcPr>
          <w:p w14:paraId="66C6580E" w14:textId="74657997" w:rsidR="00B71F2B" w:rsidRPr="00853565" w:rsidRDefault="00B71F2B" w:rsidP="00A02D52">
            <w:pPr>
              <w:snapToGrid w:val="0"/>
              <w:spacing w:before="36" w:line="140" w:lineRule="exact"/>
              <w:ind w:right="227"/>
              <w:jc w:val="right"/>
            </w:pPr>
            <w:r w:rsidRPr="00853565">
              <w:rPr>
                <w:lang w:val="en-US"/>
              </w:rPr>
              <w:t>…</w:t>
            </w:r>
          </w:p>
        </w:tc>
        <w:tc>
          <w:tcPr>
            <w:tcW w:w="3376" w:type="dxa"/>
            <w:tcBorders>
              <w:left w:val="single" w:sz="6" w:space="0" w:color="000000"/>
            </w:tcBorders>
            <w:shd w:val="clear" w:color="auto" w:fill="auto"/>
            <w:vAlign w:val="bottom"/>
          </w:tcPr>
          <w:p w14:paraId="4E303659" w14:textId="77777777" w:rsidR="00B71F2B" w:rsidRPr="00853565" w:rsidRDefault="00B71F2B" w:rsidP="00A02D52">
            <w:pPr>
              <w:spacing w:before="36" w:line="140" w:lineRule="exact"/>
              <w:ind w:left="170"/>
            </w:pPr>
            <w:r w:rsidRPr="00853565">
              <w:rPr>
                <w:i/>
              </w:rPr>
              <w:t xml:space="preserve">Finland </w:t>
            </w:r>
          </w:p>
        </w:tc>
      </w:tr>
      <w:tr w:rsidR="00853565" w:rsidRPr="00853565" w14:paraId="7BF3614C" w14:textId="77777777" w:rsidTr="00B67A28">
        <w:trPr>
          <w:cantSplit/>
        </w:trPr>
        <w:tc>
          <w:tcPr>
            <w:tcW w:w="3377" w:type="dxa"/>
            <w:shd w:val="clear" w:color="auto" w:fill="auto"/>
            <w:vAlign w:val="bottom"/>
          </w:tcPr>
          <w:p w14:paraId="1E356B3A" w14:textId="77777777" w:rsidR="00B71F2B" w:rsidRPr="00853565" w:rsidRDefault="00B71F2B" w:rsidP="00A02D52">
            <w:pPr>
              <w:spacing w:before="36" w:line="140" w:lineRule="exact"/>
              <w:ind w:left="113"/>
            </w:pPr>
            <w:r w:rsidRPr="00853565">
              <w:t>Франция</w:t>
            </w:r>
          </w:p>
        </w:tc>
        <w:tc>
          <w:tcPr>
            <w:tcW w:w="793" w:type="dxa"/>
            <w:tcBorders>
              <w:left w:val="single" w:sz="6" w:space="0" w:color="000000"/>
            </w:tcBorders>
            <w:shd w:val="clear" w:color="auto" w:fill="auto"/>
            <w:vAlign w:val="bottom"/>
          </w:tcPr>
          <w:p w14:paraId="025F4426" w14:textId="563DCB51" w:rsidR="00B71F2B" w:rsidRPr="00853565" w:rsidRDefault="00B71F2B" w:rsidP="00A02D52">
            <w:pPr>
              <w:snapToGrid w:val="0"/>
              <w:spacing w:before="36" w:line="140" w:lineRule="exact"/>
              <w:ind w:right="227"/>
              <w:jc w:val="right"/>
            </w:pPr>
            <w:r w:rsidRPr="00853565">
              <w:t>329</w:t>
            </w:r>
          </w:p>
        </w:tc>
        <w:tc>
          <w:tcPr>
            <w:tcW w:w="793" w:type="dxa"/>
            <w:tcBorders>
              <w:left w:val="single" w:sz="6" w:space="0" w:color="000000"/>
              <w:right w:val="single" w:sz="6" w:space="0" w:color="000000"/>
            </w:tcBorders>
          </w:tcPr>
          <w:p w14:paraId="05802AD6" w14:textId="72D191BC" w:rsidR="00B71F2B" w:rsidRPr="00853565" w:rsidRDefault="00B71F2B" w:rsidP="00A02D52">
            <w:pPr>
              <w:snapToGrid w:val="0"/>
              <w:spacing w:before="36" w:line="140" w:lineRule="exact"/>
              <w:ind w:right="227"/>
              <w:jc w:val="right"/>
              <w:rPr>
                <w:lang w:val="en-US"/>
              </w:rPr>
            </w:pPr>
            <w:r w:rsidRPr="00853565">
              <w:t>318</w:t>
            </w:r>
          </w:p>
        </w:tc>
        <w:tc>
          <w:tcPr>
            <w:tcW w:w="793" w:type="dxa"/>
            <w:tcBorders>
              <w:left w:val="single" w:sz="6" w:space="0" w:color="000000"/>
            </w:tcBorders>
          </w:tcPr>
          <w:p w14:paraId="20F80E1D" w14:textId="21F2E3BC" w:rsidR="00B71F2B" w:rsidRPr="00853565" w:rsidRDefault="00B71F2B" w:rsidP="00A02D52">
            <w:pPr>
              <w:snapToGrid w:val="0"/>
              <w:spacing w:before="36" w:line="140" w:lineRule="exact"/>
              <w:ind w:right="227"/>
              <w:jc w:val="right"/>
              <w:rPr>
                <w:lang w:val="en-US"/>
              </w:rPr>
            </w:pPr>
            <w:r w:rsidRPr="00853565">
              <w:t>315</w:t>
            </w:r>
          </w:p>
        </w:tc>
        <w:tc>
          <w:tcPr>
            <w:tcW w:w="793" w:type="dxa"/>
            <w:tcBorders>
              <w:left w:val="single" w:sz="6" w:space="0" w:color="000000"/>
            </w:tcBorders>
            <w:shd w:val="clear" w:color="auto" w:fill="auto"/>
            <w:vAlign w:val="bottom"/>
          </w:tcPr>
          <w:p w14:paraId="1BC62280" w14:textId="7E175E90" w:rsidR="00B71F2B" w:rsidRPr="00853565" w:rsidRDefault="00B71F2B" w:rsidP="00A02D52">
            <w:pPr>
              <w:snapToGrid w:val="0"/>
              <w:spacing w:before="36" w:line="140" w:lineRule="exact"/>
              <w:ind w:right="227"/>
              <w:jc w:val="right"/>
            </w:pPr>
            <w:r w:rsidRPr="00853565">
              <w:rPr>
                <w:lang w:val="en-US"/>
              </w:rPr>
              <w:t>…</w:t>
            </w:r>
          </w:p>
        </w:tc>
        <w:tc>
          <w:tcPr>
            <w:tcW w:w="3376" w:type="dxa"/>
            <w:tcBorders>
              <w:left w:val="single" w:sz="6" w:space="0" w:color="000000"/>
            </w:tcBorders>
            <w:shd w:val="clear" w:color="auto" w:fill="auto"/>
            <w:vAlign w:val="bottom"/>
          </w:tcPr>
          <w:p w14:paraId="7440FB3E" w14:textId="77777777" w:rsidR="00B71F2B" w:rsidRPr="00853565" w:rsidRDefault="00B71F2B" w:rsidP="00A02D52">
            <w:pPr>
              <w:spacing w:before="36" w:line="140" w:lineRule="exact"/>
              <w:ind w:left="170"/>
            </w:pPr>
            <w:r w:rsidRPr="00853565">
              <w:rPr>
                <w:i/>
              </w:rPr>
              <w:t>France</w:t>
            </w:r>
          </w:p>
        </w:tc>
      </w:tr>
      <w:tr w:rsidR="00853565" w:rsidRPr="00853565" w14:paraId="7BFE5DCA" w14:textId="77777777" w:rsidTr="00266BBA">
        <w:trPr>
          <w:cantSplit/>
        </w:trPr>
        <w:tc>
          <w:tcPr>
            <w:tcW w:w="3377" w:type="dxa"/>
            <w:shd w:val="clear" w:color="auto" w:fill="auto"/>
            <w:vAlign w:val="bottom"/>
          </w:tcPr>
          <w:p w14:paraId="42E8907A" w14:textId="77777777" w:rsidR="00B71F2B" w:rsidRPr="00853565" w:rsidRDefault="00B71F2B" w:rsidP="00A02D52">
            <w:pPr>
              <w:spacing w:before="36" w:line="140" w:lineRule="exact"/>
              <w:ind w:left="113"/>
            </w:pPr>
            <w:r w:rsidRPr="00853565">
              <w:t>Швеция</w:t>
            </w:r>
          </w:p>
        </w:tc>
        <w:tc>
          <w:tcPr>
            <w:tcW w:w="793" w:type="dxa"/>
            <w:tcBorders>
              <w:left w:val="single" w:sz="6" w:space="0" w:color="000000"/>
            </w:tcBorders>
            <w:shd w:val="clear" w:color="auto" w:fill="auto"/>
            <w:vAlign w:val="bottom"/>
          </w:tcPr>
          <w:p w14:paraId="6EFB7980" w14:textId="798CE11C" w:rsidR="00B71F2B" w:rsidRPr="00853565" w:rsidRDefault="00B71F2B" w:rsidP="00A02D52">
            <w:pPr>
              <w:snapToGrid w:val="0"/>
              <w:spacing w:before="36" w:line="140" w:lineRule="exact"/>
              <w:ind w:right="227"/>
              <w:jc w:val="right"/>
            </w:pPr>
            <w:r w:rsidRPr="00853565">
              <w:t>263</w:t>
            </w:r>
          </w:p>
        </w:tc>
        <w:tc>
          <w:tcPr>
            <w:tcW w:w="793" w:type="dxa"/>
            <w:tcBorders>
              <w:left w:val="single" w:sz="6" w:space="0" w:color="000000"/>
              <w:right w:val="single" w:sz="6" w:space="0" w:color="000000"/>
            </w:tcBorders>
            <w:vAlign w:val="bottom"/>
          </w:tcPr>
          <w:p w14:paraId="71FC9DC8" w14:textId="4EF022A7" w:rsidR="00B71F2B" w:rsidRPr="00853565" w:rsidRDefault="00B71F2B" w:rsidP="00A02D52">
            <w:pPr>
              <w:snapToGrid w:val="0"/>
              <w:spacing w:before="36" w:line="140" w:lineRule="exact"/>
              <w:ind w:right="227"/>
              <w:jc w:val="right"/>
              <w:rPr>
                <w:lang w:val="en-US"/>
              </w:rPr>
            </w:pPr>
            <w:r w:rsidRPr="00853565">
              <w:rPr>
                <w:lang w:val="en-US"/>
              </w:rPr>
              <w:t>232</w:t>
            </w:r>
          </w:p>
        </w:tc>
        <w:tc>
          <w:tcPr>
            <w:tcW w:w="793" w:type="dxa"/>
            <w:tcBorders>
              <w:left w:val="single" w:sz="6" w:space="0" w:color="000000"/>
            </w:tcBorders>
            <w:vAlign w:val="bottom"/>
          </w:tcPr>
          <w:p w14:paraId="033DF25A" w14:textId="39B5F42A" w:rsidR="00B71F2B" w:rsidRPr="00853565" w:rsidRDefault="00B71F2B" w:rsidP="00A02D52">
            <w:pPr>
              <w:snapToGrid w:val="0"/>
              <w:spacing w:before="36" w:line="140" w:lineRule="exact"/>
              <w:ind w:right="227"/>
              <w:jc w:val="right"/>
              <w:rPr>
                <w:lang w:val="en-US"/>
              </w:rPr>
            </w:pPr>
            <w:r w:rsidRPr="00853565">
              <w:t>...</w:t>
            </w:r>
          </w:p>
        </w:tc>
        <w:tc>
          <w:tcPr>
            <w:tcW w:w="793" w:type="dxa"/>
            <w:tcBorders>
              <w:left w:val="single" w:sz="6" w:space="0" w:color="000000"/>
            </w:tcBorders>
            <w:shd w:val="clear" w:color="auto" w:fill="auto"/>
            <w:vAlign w:val="bottom"/>
          </w:tcPr>
          <w:p w14:paraId="407113E5" w14:textId="1464CBF2" w:rsidR="00B71F2B" w:rsidRPr="00853565" w:rsidRDefault="00B71F2B" w:rsidP="00A02D52">
            <w:pPr>
              <w:snapToGrid w:val="0"/>
              <w:spacing w:before="36" w:line="140" w:lineRule="exact"/>
              <w:ind w:right="227"/>
              <w:jc w:val="right"/>
            </w:pPr>
            <w:r w:rsidRPr="00853565">
              <w:rPr>
                <w:lang w:val="en-US"/>
              </w:rPr>
              <w:t>…</w:t>
            </w:r>
          </w:p>
        </w:tc>
        <w:tc>
          <w:tcPr>
            <w:tcW w:w="3376" w:type="dxa"/>
            <w:tcBorders>
              <w:left w:val="single" w:sz="6" w:space="0" w:color="000000"/>
            </w:tcBorders>
            <w:shd w:val="clear" w:color="auto" w:fill="auto"/>
            <w:vAlign w:val="bottom"/>
          </w:tcPr>
          <w:p w14:paraId="21BD7356" w14:textId="77777777" w:rsidR="00B71F2B" w:rsidRPr="00853565" w:rsidRDefault="00B71F2B" w:rsidP="00A02D52">
            <w:pPr>
              <w:spacing w:before="36" w:line="140" w:lineRule="exact"/>
              <w:ind w:left="170"/>
            </w:pPr>
            <w:r w:rsidRPr="00853565">
              <w:rPr>
                <w:i/>
              </w:rPr>
              <w:t>Sweden</w:t>
            </w:r>
          </w:p>
        </w:tc>
      </w:tr>
    </w:tbl>
    <w:p w14:paraId="68610D62" w14:textId="3E52A6D6" w:rsidR="00504A06" w:rsidRPr="00853565" w:rsidRDefault="00504A06">
      <w:pPr>
        <w:pStyle w:val="19"/>
        <w:pageBreakBefore/>
        <w:spacing w:before="0" w:after="60"/>
        <w:jc w:val="right"/>
      </w:pPr>
      <w:r w:rsidRPr="00853565">
        <w:rPr>
          <w:rFonts w:ascii="Arial" w:hAnsi="Arial" w:cs="Arial"/>
          <w:sz w:val="14"/>
          <w:szCs w:val="14"/>
          <w:lang w:val="en-US"/>
        </w:rPr>
        <w:lastRenderedPageBreak/>
        <w:t xml:space="preserve">Продолжение табл. / </w:t>
      </w:r>
      <w:r w:rsidRPr="00853565">
        <w:rPr>
          <w:rFonts w:ascii="Arial" w:hAnsi="Arial" w:cs="Arial"/>
          <w:i/>
          <w:sz w:val="14"/>
          <w:szCs w:val="14"/>
          <w:lang w:val="en-US"/>
        </w:rPr>
        <w:t>Continued table</w:t>
      </w:r>
      <w:r w:rsidRPr="00853565">
        <w:rPr>
          <w:rFonts w:ascii="Arial" w:hAnsi="Arial" w:cs="Arial"/>
          <w:sz w:val="14"/>
          <w:szCs w:val="14"/>
          <w:lang w:val="en-US"/>
        </w:rPr>
        <w:t xml:space="preserve">  </w:t>
      </w:r>
      <w:r w:rsidR="00693970" w:rsidRPr="00853565">
        <w:rPr>
          <w:rFonts w:ascii="Arial" w:hAnsi="Arial" w:cs="Arial"/>
          <w:sz w:val="14"/>
          <w:szCs w:val="14"/>
          <w:lang w:val="en-US"/>
        </w:rPr>
        <w:t>26.</w:t>
      </w:r>
      <w:r w:rsidRPr="00853565">
        <w:rPr>
          <w:rFonts w:ascii="Arial" w:hAnsi="Arial" w:cs="Arial"/>
          <w:sz w:val="14"/>
          <w:szCs w:val="14"/>
          <w:lang w:val="en-US"/>
        </w:rPr>
        <w:t>18</w:t>
      </w:r>
    </w:p>
    <w:tbl>
      <w:tblPr>
        <w:tblW w:w="9925" w:type="dxa"/>
        <w:tblLayout w:type="fixed"/>
        <w:tblCellMar>
          <w:left w:w="0" w:type="dxa"/>
          <w:right w:w="0" w:type="dxa"/>
        </w:tblCellMar>
        <w:tblLook w:val="0000" w:firstRow="0" w:lastRow="0" w:firstColumn="0" w:lastColumn="0" w:noHBand="0" w:noVBand="0"/>
      </w:tblPr>
      <w:tblGrid>
        <w:gridCol w:w="3377"/>
        <w:gridCol w:w="793"/>
        <w:gridCol w:w="793"/>
        <w:gridCol w:w="793"/>
        <w:gridCol w:w="793"/>
        <w:gridCol w:w="3376"/>
      </w:tblGrid>
      <w:tr w:rsidR="00853565" w:rsidRPr="00853565" w14:paraId="624F1D9D" w14:textId="77777777" w:rsidTr="00266BBA">
        <w:trPr>
          <w:cantSplit/>
        </w:trPr>
        <w:tc>
          <w:tcPr>
            <w:tcW w:w="3377" w:type="dxa"/>
            <w:tcBorders>
              <w:top w:val="single" w:sz="6" w:space="0" w:color="000000"/>
              <w:bottom w:val="single" w:sz="6" w:space="0" w:color="000000"/>
            </w:tcBorders>
            <w:shd w:val="clear" w:color="auto" w:fill="auto"/>
            <w:vAlign w:val="bottom"/>
          </w:tcPr>
          <w:p w14:paraId="6E4B644E" w14:textId="77777777" w:rsidR="00266BBA" w:rsidRPr="00853565" w:rsidRDefault="00266BBA">
            <w:pPr>
              <w:pStyle w:val="19"/>
              <w:snapToGrid w:val="0"/>
              <w:spacing w:before="60" w:after="60"/>
              <w:rPr>
                <w:rFonts w:ascii="Arial" w:hAnsi="Arial" w:cs="Arial"/>
                <w:sz w:val="14"/>
                <w:szCs w:val="14"/>
              </w:rPr>
            </w:pPr>
          </w:p>
        </w:tc>
        <w:tc>
          <w:tcPr>
            <w:tcW w:w="793" w:type="dxa"/>
            <w:tcBorders>
              <w:top w:val="single" w:sz="6" w:space="0" w:color="000000"/>
              <w:left w:val="single" w:sz="6" w:space="0" w:color="000000"/>
              <w:bottom w:val="single" w:sz="6" w:space="0" w:color="000000"/>
            </w:tcBorders>
            <w:shd w:val="clear" w:color="auto" w:fill="auto"/>
          </w:tcPr>
          <w:p w14:paraId="5D540044" w14:textId="77777777" w:rsidR="00266BBA" w:rsidRPr="00853565" w:rsidRDefault="00266BBA">
            <w:pPr>
              <w:spacing w:before="60" w:after="60"/>
              <w:jc w:val="center"/>
            </w:pPr>
            <w:r w:rsidRPr="00853565">
              <w:t>2010</w:t>
            </w:r>
          </w:p>
        </w:tc>
        <w:tc>
          <w:tcPr>
            <w:tcW w:w="793" w:type="dxa"/>
            <w:tcBorders>
              <w:top w:val="single" w:sz="6" w:space="0" w:color="000000"/>
              <w:left w:val="single" w:sz="6" w:space="0" w:color="000000"/>
              <w:bottom w:val="single" w:sz="6" w:space="0" w:color="000000"/>
              <w:right w:val="single" w:sz="6" w:space="0" w:color="000000"/>
            </w:tcBorders>
          </w:tcPr>
          <w:p w14:paraId="305DECBB" w14:textId="30C318DA" w:rsidR="00266BBA" w:rsidRPr="00853565" w:rsidRDefault="00266BBA" w:rsidP="00FC633B">
            <w:pPr>
              <w:spacing w:before="60" w:after="60"/>
              <w:jc w:val="center"/>
              <w:rPr>
                <w:lang w:val="en-US"/>
              </w:rPr>
            </w:pPr>
            <w:r w:rsidRPr="00853565">
              <w:t>2018</w:t>
            </w:r>
          </w:p>
        </w:tc>
        <w:tc>
          <w:tcPr>
            <w:tcW w:w="793" w:type="dxa"/>
            <w:tcBorders>
              <w:top w:val="single" w:sz="6" w:space="0" w:color="000000"/>
              <w:left w:val="single" w:sz="6" w:space="0" w:color="000000"/>
              <w:bottom w:val="single" w:sz="6" w:space="0" w:color="000000"/>
            </w:tcBorders>
          </w:tcPr>
          <w:p w14:paraId="1E4F8AC4" w14:textId="479D389D" w:rsidR="00266BBA" w:rsidRPr="00853565" w:rsidRDefault="00266BBA" w:rsidP="00FC633B">
            <w:pPr>
              <w:spacing w:before="60" w:after="60"/>
              <w:jc w:val="center"/>
              <w:rPr>
                <w:lang w:val="en-US"/>
              </w:rPr>
            </w:pPr>
            <w:r w:rsidRPr="00853565">
              <w:t>2019</w:t>
            </w:r>
          </w:p>
        </w:tc>
        <w:tc>
          <w:tcPr>
            <w:tcW w:w="793" w:type="dxa"/>
            <w:tcBorders>
              <w:top w:val="single" w:sz="6" w:space="0" w:color="000000"/>
              <w:left w:val="single" w:sz="6" w:space="0" w:color="000000"/>
              <w:bottom w:val="single" w:sz="6" w:space="0" w:color="000000"/>
            </w:tcBorders>
            <w:shd w:val="clear" w:color="auto" w:fill="auto"/>
          </w:tcPr>
          <w:p w14:paraId="7A9B1B53" w14:textId="5985D209" w:rsidR="00266BBA" w:rsidRPr="00853565" w:rsidRDefault="00266BBA" w:rsidP="00FC633B">
            <w:pPr>
              <w:spacing w:before="60" w:after="60"/>
              <w:jc w:val="center"/>
              <w:rPr>
                <w:lang w:val="en-US"/>
              </w:rPr>
            </w:pPr>
            <w:r w:rsidRPr="00853565">
              <w:rPr>
                <w:lang w:val="en-US"/>
              </w:rPr>
              <w:t>2020</w:t>
            </w:r>
          </w:p>
        </w:tc>
        <w:tc>
          <w:tcPr>
            <w:tcW w:w="3376" w:type="dxa"/>
            <w:tcBorders>
              <w:top w:val="single" w:sz="6" w:space="0" w:color="000000"/>
              <w:left w:val="single" w:sz="6" w:space="0" w:color="000000"/>
              <w:bottom w:val="single" w:sz="6" w:space="0" w:color="000000"/>
            </w:tcBorders>
            <w:shd w:val="clear" w:color="auto" w:fill="auto"/>
            <w:vAlign w:val="bottom"/>
          </w:tcPr>
          <w:p w14:paraId="72CDF579" w14:textId="77777777" w:rsidR="00266BBA" w:rsidRPr="00853565" w:rsidRDefault="00266BBA">
            <w:pPr>
              <w:snapToGrid w:val="0"/>
              <w:spacing w:before="60" w:after="60"/>
              <w:jc w:val="center"/>
              <w:rPr>
                <w:lang w:val="en-US"/>
              </w:rPr>
            </w:pPr>
          </w:p>
        </w:tc>
      </w:tr>
      <w:tr w:rsidR="00853565" w:rsidRPr="00853565" w14:paraId="20E14E66" w14:textId="77777777" w:rsidTr="00266BBA">
        <w:trPr>
          <w:cantSplit/>
        </w:trPr>
        <w:tc>
          <w:tcPr>
            <w:tcW w:w="3377" w:type="dxa"/>
            <w:shd w:val="clear" w:color="auto" w:fill="auto"/>
          </w:tcPr>
          <w:p w14:paraId="102FF737" w14:textId="77777777" w:rsidR="00B71F2B" w:rsidRPr="00853565" w:rsidRDefault="00B71F2B" w:rsidP="00FE3A5B">
            <w:pPr>
              <w:pStyle w:val="01-golovka"/>
              <w:widowControl/>
              <w:spacing w:before="70" w:after="0" w:line="140" w:lineRule="exact"/>
              <w:jc w:val="left"/>
              <w:rPr>
                <w:rFonts w:ascii="Arial" w:hAnsi="Arial" w:cs="Arial"/>
              </w:rPr>
            </w:pPr>
            <w:r w:rsidRPr="00853565">
              <w:rPr>
                <w:rFonts w:ascii="Arial" w:hAnsi="Arial" w:cs="Arial"/>
                <w:b/>
                <w:bCs/>
              </w:rPr>
              <w:t>Другие страны</w:t>
            </w:r>
          </w:p>
        </w:tc>
        <w:tc>
          <w:tcPr>
            <w:tcW w:w="793" w:type="dxa"/>
            <w:tcBorders>
              <w:left w:val="single" w:sz="6" w:space="0" w:color="000000"/>
            </w:tcBorders>
            <w:shd w:val="clear" w:color="auto" w:fill="auto"/>
            <w:vAlign w:val="bottom"/>
          </w:tcPr>
          <w:p w14:paraId="1B2BB108" w14:textId="77777777" w:rsidR="00B71F2B" w:rsidRPr="00853565" w:rsidRDefault="00B71F2B" w:rsidP="00FE3A5B">
            <w:pPr>
              <w:spacing w:before="70" w:line="140" w:lineRule="exact"/>
              <w:ind w:right="227"/>
              <w:jc w:val="right"/>
              <w:rPr>
                <w:b/>
                <w:bCs/>
              </w:rPr>
            </w:pPr>
          </w:p>
        </w:tc>
        <w:tc>
          <w:tcPr>
            <w:tcW w:w="793" w:type="dxa"/>
            <w:tcBorders>
              <w:left w:val="single" w:sz="6" w:space="0" w:color="000000"/>
              <w:right w:val="single" w:sz="6" w:space="0" w:color="000000"/>
            </w:tcBorders>
            <w:vAlign w:val="bottom"/>
          </w:tcPr>
          <w:p w14:paraId="36A12428" w14:textId="77777777" w:rsidR="00B71F2B" w:rsidRPr="00853565" w:rsidRDefault="00B71F2B" w:rsidP="00FC633B">
            <w:pPr>
              <w:spacing w:before="70" w:line="140" w:lineRule="exact"/>
              <w:ind w:right="227"/>
              <w:jc w:val="right"/>
            </w:pPr>
          </w:p>
        </w:tc>
        <w:tc>
          <w:tcPr>
            <w:tcW w:w="793" w:type="dxa"/>
            <w:tcBorders>
              <w:left w:val="single" w:sz="6" w:space="0" w:color="000000"/>
            </w:tcBorders>
            <w:vAlign w:val="bottom"/>
          </w:tcPr>
          <w:p w14:paraId="5EF4D896" w14:textId="77777777" w:rsidR="00B71F2B" w:rsidRPr="00853565" w:rsidRDefault="00B71F2B" w:rsidP="00FC633B">
            <w:pPr>
              <w:spacing w:before="70" w:line="140" w:lineRule="exact"/>
              <w:ind w:right="227"/>
              <w:jc w:val="right"/>
            </w:pPr>
          </w:p>
        </w:tc>
        <w:tc>
          <w:tcPr>
            <w:tcW w:w="793" w:type="dxa"/>
            <w:tcBorders>
              <w:left w:val="single" w:sz="6" w:space="0" w:color="000000"/>
            </w:tcBorders>
            <w:shd w:val="clear" w:color="auto" w:fill="auto"/>
            <w:vAlign w:val="bottom"/>
          </w:tcPr>
          <w:p w14:paraId="76332E49" w14:textId="6C8B49F5" w:rsidR="00B71F2B" w:rsidRPr="00853565" w:rsidRDefault="00B71F2B" w:rsidP="00FC633B">
            <w:pPr>
              <w:spacing w:before="70" w:line="140" w:lineRule="exact"/>
              <w:ind w:right="227"/>
              <w:jc w:val="right"/>
            </w:pPr>
          </w:p>
        </w:tc>
        <w:tc>
          <w:tcPr>
            <w:tcW w:w="3376" w:type="dxa"/>
            <w:tcBorders>
              <w:left w:val="single" w:sz="6" w:space="0" w:color="000000"/>
            </w:tcBorders>
            <w:shd w:val="clear" w:color="auto" w:fill="auto"/>
            <w:vAlign w:val="bottom"/>
          </w:tcPr>
          <w:p w14:paraId="36D83E78" w14:textId="77777777" w:rsidR="00B71F2B" w:rsidRPr="00853565" w:rsidRDefault="00B71F2B" w:rsidP="00FE3A5B">
            <w:pPr>
              <w:pStyle w:val="01-golovka"/>
              <w:widowControl/>
              <w:spacing w:before="70" w:after="0" w:line="140" w:lineRule="exact"/>
              <w:ind w:left="57"/>
              <w:jc w:val="left"/>
              <w:rPr>
                <w:rFonts w:ascii="Arial" w:hAnsi="Arial" w:cs="Arial"/>
              </w:rPr>
            </w:pPr>
            <w:r w:rsidRPr="00853565">
              <w:rPr>
                <w:rFonts w:ascii="Arial" w:hAnsi="Arial" w:cs="Arial"/>
                <w:b/>
                <w:i/>
              </w:rPr>
              <w:t>Other countries</w:t>
            </w:r>
          </w:p>
        </w:tc>
      </w:tr>
      <w:tr w:rsidR="00853565" w:rsidRPr="00853565" w14:paraId="1B698D77" w14:textId="77777777" w:rsidTr="00266BBA">
        <w:trPr>
          <w:cantSplit/>
        </w:trPr>
        <w:tc>
          <w:tcPr>
            <w:tcW w:w="3377" w:type="dxa"/>
            <w:shd w:val="clear" w:color="auto" w:fill="auto"/>
          </w:tcPr>
          <w:p w14:paraId="7E89597F" w14:textId="77777777" w:rsidR="00B71F2B" w:rsidRPr="00853565" w:rsidRDefault="00B71F2B" w:rsidP="00FE3A5B">
            <w:pPr>
              <w:pStyle w:val="1a"/>
              <w:spacing w:before="70" w:line="140" w:lineRule="exact"/>
              <w:ind w:left="284"/>
              <w:rPr>
                <w:rFonts w:ascii="Arial" w:hAnsi="Arial" w:cs="Arial"/>
                <w:sz w:val="14"/>
                <w:szCs w:val="14"/>
              </w:rPr>
            </w:pPr>
            <w:r w:rsidRPr="00853565">
              <w:rPr>
                <w:rFonts w:ascii="Arial" w:hAnsi="Arial" w:cs="Arial"/>
                <w:sz w:val="14"/>
                <w:szCs w:val="14"/>
              </w:rPr>
              <w:t>из них:</w:t>
            </w:r>
          </w:p>
        </w:tc>
        <w:tc>
          <w:tcPr>
            <w:tcW w:w="793" w:type="dxa"/>
            <w:tcBorders>
              <w:left w:val="single" w:sz="6" w:space="0" w:color="000000"/>
            </w:tcBorders>
            <w:shd w:val="clear" w:color="auto" w:fill="auto"/>
            <w:vAlign w:val="bottom"/>
          </w:tcPr>
          <w:p w14:paraId="763B510C" w14:textId="77777777" w:rsidR="00B71F2B" w:rsidRPr="00853565" w:rsidRDefault="00B71F2B" w:rsidP="00FE3A5B">
            <w:pPr>
              <w:spacing w:before="70" w:line="140" w:lineRule="exact"/>
              <w:ind w:right="227"/>
              <w:jc w:val="right"/>
            </w:pPr>
          </w:p>
        </w:tc>
        <w:tc>
          <w:tcPr>
            <w:tcW w:w="793" w:type="dxa"/>
            <w:tcBorders>
              <w:left w:val="single" w:sz="6" w:space="0" w:color="000000"/>
              <w:right w:val="single" w:sz="6" w:space="0" w:color="000000"/>
            </w:tcBorders>
            <w:vAlign w:val="bottom"/>
          </w:tcPr>
          <w:p w14:paraId="33E81354" w14:textId="77777777" w:rsidR="00B71F2B" w:rsidRPr="00853565" w:rsidRDefault="00B71F2B" w:rsidP="00FC633B">
            <w:pPr>
              <w:spacing w:before="70" w:line="140" w:lineRule="exact"/>
              <w:ind w:right="227"/>
              <w:jc w:val="right"/>
            </w:pPr>
          </w:p>
        </w:tc>
        <w:tc>
          <w:tcPr>
            <w:tcW w:w="793" w:type="dxa"/>
            <w:tcBorders>
              <w:left w:val="single" w:sz="6" w:space="0" w:color="000000"/>
            </w:tcBorders>
            <w:vAlign w:val="bottom"/>
          </w:tcPr>
          <w:p w14:paraId="693A5BFF" w14:textId="77777777" w:rsidR="00B71F2B" w:rsidRPr="00853565" w:rsidRDefault="00B71F2B" w:rsidP="00FC633B">
            <w:pPr>
              <w:spacing w:before="70" w:line="140" w:lineRule="exact"/>
              <w:ind w:right="227"/>
              <w:jc w:val="right"/>
            </w:pPr>
          </w:p>
        </w:tc>
        <w:tc>
          <w:tcPr>
            <w:tcW w:w="793" w:type="dxa"/>
            <w:tcBorders>
              <w:left w:val="single" w:sz="6" w:space="0" w:color="000000"/>
            </w:tcBorders>
            <w:shd w:val="clear" w:color="auto" w:fill="auto"/>
            <w:vAlign w:val="bottom"/>
          </w:tcPr>
          <w:p w14:paraId="5CA1398F" w14:textId="7225EC53" w:rsidR="00B71F2B" w:rsidRPr="00853565" w:rsidRDefault="00B71F2B" w:rsidP="00FC633B">
            <w:pPr>
              <w:spacing w:before="70" w:line="140" w:lineRule="exact"/>
              <w:ind w:right="227"/>
              <w:jc w:val="right"/>
            </w:pPr>
          </w:p>
        </w:tc>
        <w:tc>
          <w:tcPr>
            <w:tcW w:w="3376" w:type="dxa"/>
            <w:tcBorders>
              <w:left w:val="single" w:sz="6" w:space="0" w:color="000000"/>
            </w:tcBorders>
            <w:shd w:val="clear" w:color="auto" w:fill="auto"/>
            <w:vAlign w:val="bottom"/>
          </w:tcPr>
          <w:p w14:paraId="3A42454E" w14:textId="77777777" w:rsidR="00B71F2B" w:rsidRPr="00853565" w:rsidRDefault="00B71F2B" w:rsidP="00FE3A5B">
            <w:pPr>
              <w:pStyle w:val="BodyText31"/>
              <w:spacing w:before="70" w:line="140" w:lineRule="exact"/>
              <w:ind w:left="284"/>
              <w:jc w:val="left"/>
              <w:rPr>
                <w:rFonts w:cs="Arial"/>
                <w:sz w:val="14"/>
                <w:szCs w:val="14"/>
              </w:rPr>
            </w:pPr>
            <w:r w:rsidRPr="00853565">
              <w:rPr>
                <w:rFonts w:cs="Arial"/>
                <w:b w:val="0"/>
                <w:i/>
                <w:sz w:val="14"/>
                <w:szCs w:val="14"/>
              </w:rPr>
              <w:t>of which:</w:t>
            </w:r>
          </w:p>
        </w:tc>
      </w:tr>
      <w:tr w:rsidR="00853565" w:rsidRPr="00853565" w14:paraId="53CB0E1D" w14:textId="77777777" w:rsidTr="00266BBA">
        <w:trPr>
          <w:cantSplit/>
        </w:trPr>
        <w:tc>
          <w:tcPr>
            <w:tcW w:w="3377" w:type="dxa"/>
            <w:shd w:val="clear" w:color="auto" w:fill="auto"/>
          </w:tcPr>
          <w:p w14:paraId="3B64D6B0" w14:textId="77777777" w:rsidR="00B71F2B" w:rsidRPr="00853565" w:rsidRDefault="00B71F2B" w:rsidP="00FE3A5B">
            <w:pPr>
              <w:spacing w:before="70" w:line="140" w:lineRule="exact"/>
              <w:ind w:left="113"/>
            </w:pPr>
            <w:r w:rsidRPr="00853565">
              <w:t>Мексика</w:t>
            </w:r>
          </w:p>
        </w:tc>
        <w:tc>
          <w:tcPr>
            <w:tcW w:w="793" w:type="dxa"/>
            <w:tcBorders>
              <w:left w:val="single" w:sz="6" w:space="0" w:color="000000"/>
            </w:tcBorders>
            <w:shd w:val="clear" w:color="auto" w:fill="auto"/>
            <w:vAlign w:val="bottom"/>
          </w:tcPr>
          <w:p w14:paraId="268CEA37" w14:textId="1B3907B2" w:rsidR="00B71F2B" w:rsidRPr="00853565" w:rsidRDefault="00B71F2B" w:rsidP="0092393C">
            <w:pPr>
              <w:spacing w:before="70" w:line="140" w:lineRule="exact"/>
              <w:ind w:right="227"/>
              <w:jc w:val="right"/>
            </w:pPr>
            <w:r w:rsidRPr="00853565">
              <w:rPr>
                <w:lang w:val="en-US"/>
              </w:rPr>
              <w:t>250</w:t>
            </w:r>
          </w:p>
        </w:tc>
        <w:tc>
          <w:tcPr>
            <w:tcW w:w="793" w:type="dxa"/>
            <w:tcBorders>
              <w:left w:val="single" w:sz="6" w:space="0" w:color="000000"/>
              <w:right w:val="single" w:sz="6" w:space="0" w:color="000000"/>
            </w:tcBorders>
            <w:vAlign w:val="bottom"/>
          </w:tcPr>
          <w:p w14:paraId="3013F78C" w14:textId="07E723D5" w:rsidR="00B71F2B" w:rsidRPr="00853565" w:rsidRDefault="00B71F2B" w:rsidP="00FC633B">
            <w:pPr>
              <w:spacing w:before="70" w:line="140" w:lineRule="exact"/>
              <w:ind w:right="227"/>
              <w:jc w:val="right"/>
              <w:rPr>
                <w:lang w:val="en-US"/>
              </w:rPr>
            </w:pPr>
            <w:r w:rsidRPr="00853565">
              <w:rPr>
                <w:lang w:val="en-US"/>
              </w:rPr>
              <w:t>206</w:t>
            </w:r>
          </w:p>
        </w:tc>
        <w:tc>
          <w:tcPr>
            <w:tcW w:w="793" w:type="dxa"/>
            <w:tcBorders>
              <w:left w:val="single" w:sz="6" w:space="0" w:color="000000"/>
            </w:tcBorders>
            <w:vAlign w:val="bottom"/>
          </w:tcPr>
          <w:p w14:paraId="090C7507" w14:textId="132AE193" w:rsidR="00B71F2B" w:rsidRPr="00853565" w:rsidRDefault="00B71F2B" w:rsidP="00FC633B">
            <w:pPr>
              <w:spacing w:before="70" w:line="140" w:lineRule="exact"/>
              <w:ind w:right="227"/>
              <w:jc w:val="right"/>
              <w:rPr>
                <w:lang w:val="en-US"/>
              </w:rPr>
            </w:pPr>
            <w:r w:rsidRPr="00853565">
              <w:rPr>
                <w:lang w:val="en-US"/>
              </w:rPr>
              <w:t>...</w:t>
            </w:r>
          </w:p>
        </w:tc>
        <w:tc>
          <w:tcPr>
            <w:tcW w:w="793" w:type="dxa"/>
            <w:tcBorders>
              <w:left w:val="single" w:sz="6" w:space="0" w:color="000000"/>
            </w:tcBorders>
            <w:shd w:val="clear" w:color="auto" w:fill="auto"/>
            <w:vAlign w:val="bottom"/>
          </w:tcPr>
          <w:p w14:paraId="07021660" w14:textId="6F1C7F85" w:rsidR="00B71F2B" w:rsidRPr="00853565" w:rsidRDefault="00B71F2B" w:rsidP="00FC633B">
            <w:pPr>
              <w:spacing w:before="70" w:line="140" w:lineRule="exact"/>
              <w:ind w:right="227"/>
              <w:jc w:val="right"/>
              <w:rPr>
                <w:lang w:val="en-US"/>
              </w:rPr>
            </w:pPr>
            <w:r w:rsidRPr="00853565">
              <w:rPr>
                <w:lang w:val="en-US"/>
              </w:rPr>
              <w:t>…</w:t>
            </w:r>
          </w:p>
        </w:tc>
        <w:tc>
          <w:tcPr>
            <w:tcW w:w="3376" w:type="dxa"/>
            <w:tcBorders>
              <w:left w:val="single" w:sz="6" w:space="0" w:color="000000"/>
            </w:tcBorders>
            <w:shd w:val="clear" w:color="auto" w:fill="auto"/>
            <w:vAlign w:val="bottom"/>
          </w:tcPr>
          <w:p w14:paraId="25C36374" w14:textId="77777777" w:rsidR="00B71F2B" w:rsidRPr="00853565" w:rsidRDefault="00B71F2B" w:rsidP="00FE3A5B">
            <w:pPr>
              <w:spacing w:before="70" w:line="140" w:lineRule="exact"/>
              <w:ind w:left="170"/>
            </w:pPr>
            <w:r w:rsidRPr="00853565">
              <w:rPr>
                <w:i/>
              </w:rPr>
              <w:t>Mexico</w:t>
            </w:r>
          </w:p>
        </w:tc>
      </w:tr>
      <w:tr w:rsidR="00853565" w:rsidRPr="00853565" w14:paraId="5CBC3A92" w14:textId="77777777" w:rsidTr="00266BBA">
        <w:trPr>
          <w:cantSplit/>
        </w:trPr>
        <w:tc>
          <w:tcPr>
            <w:tcW w:w="3377" w:type="dxa"/>
            <w:shd w:val="clear" w:color="auto" w:fill="auto"/>
          </w:tcPr>
          <w:p w14:paraId="2FE9587C" w14:textId="77777777" w:rsidR="00B71F2B" w:rsidRPr="00853565" w:rsidRDefault="00B71F2B" w:rsidP="00FE3A5B">
            <w:pPr>
              <w:spacing w:before="70" w:line="140" w:lineRule="exact"/>
              <w:ind w:left="113"/>
            </w:pPr>
            <w:r w:rsidRPr="00853565">
              <w:t>Норвегия</w:t>
            </w:r>
          </w:p>
        </w:tc>
        <w:tc>
          <w:tcPr>
            <w:tcW w:w="793" w:type="dxa"/>
            <w:tcBorders>
              <w:left w:val="single" w:sz="6" w:space="0" w:color="000000"/>
            </w:tcBorders>
            <w:shd w:val="clear" w:color="auto" w:fill="auto"/>
            <w:vAlign w:val="bottom"/>
          </w:tcPr>
          <w:p w14:paraId="25F460BE" w14:textId="5D9CFA61" w:rsidR="00B71F2B" w:rsidRPr="00853565" w:rsidRDefault="00B71F2B" w:rsidP="0092393C">
            <w:pPr>
              <w:spacing w:before="70" w:line="140" w:lineRule="exact"/>
              <w:ind w:right="227"/>
              <w:jc w:val="right"/>
            </w:pPr>
            <w:r w:rsidRPr="00853565">
              <w:t>243</w:t>
            </w:r>
          </w:p>
        </w:tc>
        <w:tc>
          <w:tcPr>
            <w:tcW w:w="793" w:type="dxa"/>
            <w:tcBorders>
              <w:left w:val="single" w:sz="6" w:space="0" w:color="000000"/>
              <w:right w:val="single" w:sz="6" w:space="0" w:color="000000"/>
            </w:tcBorders>
            <w:vAlign w:val="bottom"/>
          </w:tcPr>
          <w:p w14:paraId="126A4658" w14:textId="73838406" w:rsidR="00B71F2B" w:rsidRPr="00853565" w:rsidRDefault="00B71F2B" w:rsidP="00FC633B">
            <w:pPr>
              <w:spacing w:before="70" w:line="140" w:lineRule="exact"/>
              <w:ind w:right="227"/>
              <w:jc w:val="right"/>
              <w:rPr>
                <w:lang w:val="en-US"/>
              </w:rPr>
            </w:pPr>
            <w:r w:rsidRPr="00853565">
              <w:rPr>
                <w:lang w:val="en-US"/>
              </w:rPr>
              <w:t>206</w:t>
            </w:r>
          </w:p>
        </w:tc>
        <w:tc>
          <w:tcPr>
            <w:tcW w:w="793" w:type="dxa"/>
            <w:tcBorders>
              <w:left w:val="single" w:sz="6" w:space="0" w:color="000000"/>
            </w:tcBorders>
            <w:vAlign w:val="bottom"/>
          </w:tcPr>
          <w:p w14:paraId="121959EA" w14:textId="452B1CF9" w:rsidR="00B71F2B" w:rsidRPr="00853565" w:rsidRDefault="00B71F2B" w:rsidP="00FC633B">
            <w:pPr>
              <w:spacing w:before="70" w:line="140" w:lineRule="exact"/>
              <w:ind w:right="227"/>
              <w:jc w:val="right"/>
              <w:rPr>
                <w:lang w:val="en-US"/>
              </w:rPr>
            </w:pPr>
            <w:r w:rsidRPr="00853565">
              <w:rPr>
                <w:lang w:val="en-US"/>
              </w:rPr>
              <w:t>201</w:t>
            </w:r>
          </w:p>
        </w:tc>
        <w:tc>
          <w:tcPr>
            <w:tcW w:w="793" w:type="dxa"/>
            <w:tcBorders>
              <w:left w:val="single" w:sz="6" w:space="0" w:color="000000"/>
            </w:tcBorders>
            <w:shd w:val="clear" w:color="auto" w:fill="auto"/>
            <w:vAlign w:val="bottom"/>
          </w:tcPr>
          <w:p w14:paraId="2B302EBE" w14:textId="22035806" w:rsidR="00B71F2B" w:rsidRPr="00853565" w:rsidRDefault="00B71F2B" w:rsidP="00FC633B">
            <w:pPr>
              <w:spacing w:before="70" w:line="140" w:lineRule="exact"/>
              <w:ind w:right="227"/>
              <w:jc w:val="right"/>
              <w:rPr>
                <w:lang w:val="en-US"/>
              </w:rPr>
            </w:pPr>
            <w:r w:rsidRPr="00853565">
              <w:rPr>
                <w:lang w:val="en-US"/>
              </w:rPr>
              <w:t>…</w:t>
            </w:r>
          </w:p>
        </w:tc>
        <w:tc>
          <w:tcPr>
            <w:tcW w:w="3376" w:type="dxa"/>
            <w:tcBorders>
              <w:left w:val="single" w:sz="6" w:space="0" w:color="000000"/>
            </w:tcBorders>
            <w:shd w:val="clear" w:color="auto" w:fill="auto"/>
            <w:vAlign w:val="bottom"/>
          </w:tcPr>
          <w:p w14:paraId="689CA6E9" w14:textId="77777777" w:rsidR="00B71F2B" w:rsidRPr="00853565" w:rsidRDefault="00B71F2B" w:rsidP="00FE3A5B">
            <w:pPr>
              <w:spacing w:before="70" w:line="140" w:lineRule="exact"/>
              <w:ind w:left="170"/>
            </w:pPr>
            <w:r w:rsidRPr="00853565">
              <w:rPr>
                <w:i/>
              </w:rPr>
              <w:t>Norway</w:t>
            </w:r>
          </w:p>
        </w:tc>
      </w:tr>
      <w:tr w:rsidR="00853565" w:rsidRPr="00853565" w14:paraId="76D4576F" w14:textId="77777777" w:rsidTr="00266BBA">
        <w:trPr>
          <w:cantSplit/>
        </w:trPr>
        <w:tc>
          <w:tcPr>
            <w:tcW w:w="3377" w:type="dxa"/>
            <w:shd w:val="clear" w:color="auto" w:fill="auto"/>
          </w:tcPr>
          <w:p w14:paraId="3C1FCB88" w14:textId="77777777" w:rsidR="00B71F2B" w:rsidRPr="00853565" w:rsidRDefault="00B71F2B" w:rsidP="00FE3A5B">
            <w:pPr>
              <w:spacing w:before="70" w:line="140" w:lineRule="exact"/>
              <w:ind w:left="113"/>
            </w:pPr>
            <w:r w:rsidRPr="00853565">
              <w:t>Республика Корея</w:t>
            </w:r>
          </w:p>
        </w:tc>
        <w:tc>
          <w:tcPr>
            <w:tcW w:w="793" w:type="dxa"/>
            <w:tcBorders>
              <w:left w:val="single" w:sz="6" w:space="0" w:color="000000"/>
            </w:tcBorders>
            <w:shd w:val="clear" w:color="auto" w:fill="auto"/>
            <w:vAlign w:val="bottom"/>
          </w:tcPr>
          <w:p w14:paraId="2ACFE7BD" w14:textId="4830EE08" w:rsidR="00B71F2B" w:rsidRPr="00853565" w:rsidRDefault="00B71F2B" w:rsidP="0092393C">
            <w:pPr>
              <w:spacing w:before="70" w:line="140" w:lineRule="exact"/>
              <w:ind w:right="227"/>
              <w:jc w:val="right"/>
            </w:pPr>
            <w:r w:rsidRPr="00853565">
              <w:rPr>
                <w:lang w:val="en-US"/>
              </w:rPr>
              <w:t>504</w:t>
            </w:r>
          </w:p>
        </w:tc>
        <w:tc>
          <w:tcPr>
            <w:tcW w:w="793" w:type="dxa"/>
            <w:tcBorders>
              <w:left w:val="single" w:sz="6" w:space="0" w:color="000000"/>
              <w:right w:val="single" w:sz="6" w:space="0" w:color="000000"/>
            </w:tcBorders>
            <w:vAlign w:val="bottom"/>
          </w:tcPr>
          <w:p w14:paraId="67F96706" w14:textId="64B9B03B" w:rsidR="00B71F2B" w:rsidRPr="00853565" w:rsidRDefault="00B71F2B" w:rsidP="00FC633B">
            <w:pPr>
              <w:spacing w:before="70" w:line="140" w:lineRule="exact"/>
              <w:ind w:right="227"/>
              <w:jc w:val="right"/>
              <w:rPr>
                <w:lang w:val="en-US"/>
              </w:rPr>
            </w:pPr>
            <w:r w:rsidRPr="00853565">
              <w:rPr>
                <w:lang w:val="en-US"/>
              </w:rPr>
              <w:t>415</w:t>
            </w:r>
          </w:p>
        </w:tc>
        <w:tc>
          <w:tcPr>
            <w:tcW w:w="793" w:type="dxa"/>
            <w:tcBorders>
              <w:left w:val="single" w:sz="6" w:space="0" w:color="000000"/>
            </w:tcBorders>
            <w:vAlign w:val="bottom"/>
          </w:tcPr>
          <w:p w14:paraId="65F249E3" w14:textId="289D7939" w:rsidR="00B71F2B" w:rsidRPr="00853565" w:rsidRDefault="00B71F2B" w:rsidP="00FC633B">
            <w:pPr>
              <w:spacing w:before="70" w:line="140" w:lineRule="exact"/>
              <w:ind w:right="227"/>
              <w:jc w:val="right"/>
              <w:rPr>
                <w:lang w:val="en-US"/>
              </w:rPr>
            </w:pPr>
            <w:r w:rsidRPr="00853565">
              <w:rPr>
                <w:lang w:val="en-US"/>
              </w:rPr>
              <w:t>...</w:t>
            </w:r>
          </w:p>
        </w:tc>
        <w:tc>
          <w:tcPr>
            <w:tcW w:w="793" w:type="dxa"/>
            <w:tcBorders>
              <w:left w:val="single" w:sz="6" w:space="0" w:color="000000"/>
            </w:tcBorders>
            <w:shd w:val="clear" w:color="auto" w:fill="auto"/>
            <w:vAlign w:val="bottom"/>
          </w:tcPr>
          <w:p w14:paraId="04FA1482" w14:textId="3C403EDF" w:rsidR="00B71F2B" w:rsidRPr="00853565" w:rsidRDefault="00B71F2B" w:rsidP="00FC633B">
            <w:pPr>
              <w:spacing w:before="70" w:line="140" w:lineRule="exact"/>
              <w:ind w:right="227"/>
              <w:jc w:val="right"/>
              <w:rPr>
                <w:lang w:val="en-US"/>
              </w:rPr>
            </w:pPr>
            <w:r w:rsidRPr="00853565">
              <w:rPr>
                <w:lang w:val="en-US"/>
              </w:rPr>
              <w:t>…</w:t>
            </w:r>
          </w:p>
        </w:tc>
        <w:tc>
          <w:tcPr>
            <w:tcW w:w="3376" w:type="dxa"/>
            <w:tcBorders>
              <w:left w:val="single" w:sz="6" w:space="0" w:color="000000"/>
            </w:tcBorders>
            <w:shd w:val="clear" w:color="auto" w:fill="auto"/>
            <w:vAlign w:val="bottom"/>
          </w:tcPr>
          <w:p w14:paraId="2BFF28FE" w14:textId="77777777" w:rsidR="00B71F2B" w:rsidRPr="00853565" w:rsidRDefault="00B71F2B" w:rsidP="00FE3A5B">
            <w:pPr>
              <w:spacing w:before="70" w:line="140" w:lineRule="exact"/>
              <w:ind w:left="170"/>
            </w:pPr>
            <w:r w:rsidRPr="00853565">
              <w:rPr>
                <w:i/>
              </w:rPr>
              <w:t>Republic of Korea</w:t>
            </w:r>
          </w:p>
        </w:tc>
      </w:tr>
      <w:tr w:rsidR="00853565" w:rsidRPr="00853565" w14:paraId="795AF3DC" w14:textId="77777777" w:rsidTr="00B67A28">
        <w:trPr>
          <w:cantSplit/>
        </w:trPr>
        <w:tc>
          <w:tcPr>
            <w:tcW w:w="3377" w:type="dxa"/>
            <w:shd w:val="clear" w:color="auto" w:fill="auto"/>
          </w:tcPr>
          <w:p w14:paraId="4B2B423F" w14:textId="77777777" w:rsidR="00B71F2B" w:rsidRPr="00853565" w:rsidRDefault="00B71F2B" w:rsidP="00FE3A5B">
            <w:pPr>
              <w:spacing w:before="70" w:line="140" w:lineRule="exact"/>
              <w:ind w:left="113"/>
            </w:pPr>
            <w:r w:rsidRPr="00853565">
              <w:t xml:space="preserve">США </w:t>
            </w:r>
          </w:p>
        </w:tc>
        <w:tc>
          <w:tcPr>
            <w:tcW w:w="793" w:type="dxa"/>
            <w:tcBorders>
              <w:left w:val="single" w:sz="6" w:space="0" w:color="000000"/>
            </w:tcBorders>
            <w:shd w:val="clear" w:color="auto" w:fill="auto"/>
            <w:vAlign w:val="bottom"/>
          </w:tcPr>
          <w:p w14:paraId="55994DB7" w14:textId="57FFF6B8" w:rsidR="00B71F2B" w:rsidRPr="00853565" w:rsidRDefault="00B71F2B" w:rsidP="0092393C">
            <w:pPr>
              <w:spacing w:before="70" w:line="140" w:lineRule="exact"/>
              <w:ind w:right="227"/>
              <w:jc w:val="right"/>
            </w:pPr>
            <w:r w:rsidRPr="00853565">
              <w:t>41</w:t>
            </w:r>
            <w:r w:rsidRPr="00853565">
              <w:rPr>
                <w:lang w:val="en-US"/>
              </w:rPr>
              <w:t>1</w:t>
            </w:r>
          </w:p>
        </w:tc>
        <w:tc>
          <w:tcPr>
            <w:tcW w:w="793" w:type="dxa"/>
            <w:tcBorders>
              <w:left w:val="single" w:sz="6" w:space="0" w:color="000000"/>
              <w:right w:val="single" w:sz="6" w:space="0" w:color="000000"/>
            </w:tcBorders>
            <w:vAlign w:val="bottom"/>
          </w:tcPr>
          <w:p w14:paraId="55C86FC0" w14:textId="14B93EA3" w:rsidR="00B71F2B" w:rsidRPr="00853565" w:rsidRDefault="00B71F2B" w:rsidP="00FC633B">
            <w:pPr>
              <w:spacing w:before="70" w:line="140" w:lineRule="exact"/>
              <w:ind w:right="227"/>
              <w:jc w:val="right"/>
              <w:rPr>
                <w:lang w:val="en-US"/>
              </w:rPr>
            </w:pPr>
            <w:r w:rsidRPr="00853565">
              <w:rPr>
                <w:lang w:val="en-US"/>
              </w:rPr>
              <w:t>384</w:t>
            </w:r>
          </w:p>
        </w:tc>
        <w:tc>
          <w:tcPr>
            <w:tcW w:w="793" w:type="dxa"/>
            <w:tcBorders>
              <w:left w:val="single" w:sz="6" w:space="0" w:color="000000"/>
            </w:tcBorders>
            <w:vAlign w:val="bottom"/>
          </w:tcPr>
          <w:p w14:paraId="05740E3E" w14:textId="43BE4FEE" w:rsidR="00B71F2B" w:rsidRPr="00853565" w:rsidRDefault="00B71F2B" w:rsidP="00FC633B">
            <w:pPr>
              <w:spacing w:before="70" w:line="140" w:lineRule="exact"/>
              <w:ind w:right="227"/>
              <w:jc w:val="right"/>
              <w:rPr>
                <w:lang w:val="en-US"/>
              </w:rPr>
            </w:pPr>
            <w:r w:rsidRPr="00853565">
              <w:rPr>
                <w:lang w:val="en-US"/>
              </w:rPr>
              <w:t>...</w:t>
            </w:r>
          </w:p>
        </w:tc>
        <w:tc>
          <w:tcPr>
            <w:tcW w:w="793" w:type="dxa"/>
            <w:tcBorders>
              <w:left w:val="single" w:sz="6" w:space="0" w:color="000000"/>
            </w:tcBorders>
            <w:shd w:val="clear" w:color="auto" w:fill="auto"/>
          </w:tcPr>
          <w:p w14:paraId="754755B8" w14:textId="770D4143" w:rsidR="00B71F2B" w:rsidRPr="00853565" w:rsidRDefault="00B71F2B" w:rsidP="00FC633B">
            <w:pPr>
              <w:spacing w:before="70" w:line="140" w:lineRule="exact"/>
              <w:ind w:right="227"/>
              <w:jc w:val="right"/>
              <w:rPr>
                <w:lang w:val="en-US"/>
              </w:rPr>
            </w:pPr>
            <w:r w:rsidRPr="00853565">
              <w:rPr>
                <w:lang w:val="en-US"/>
              </w:rPr>
              <w:t>…</w:t>
            </w:r>
          </w:p>
        </w:tc>
        <w:tc>
          <w:tcPr>
            <w:tcW w:w="3376" w:type="dxa"/>
            <w:tcBorders>
              <w:left w:val="single" w:sz="6" w:space="0" w:color="000000"/>
            </w:tcBorders>
            <w:shd w:val="clear" w:color="auto" w:fill="auto"/>
            <w:vAlign w:val="bottom"/>
          </w:tcPr>
          <w:p w14:paraId="2CC414B3" w14:textId="77777777" w:rsidR="00B71F2B" w:rsidRPr="00853565" w:rsidRDefault="00B71F2B" w:rsidP="00FE3A5B">
            <w:pPr>
              <w:spacing w:before="70" w:line="140" w:lineRule="exact"/>
              <w:ind w:left="170"/>
            </w:pPr>
            <w:r w:rsidRPr="00853565">
              <w:rPr>
                <w:i/>
              </w:rPr>
              <w:t xml:space="preserve">USA </w:t>
            </w:r>
          </w:p>
        </w:tc>
      </w:tr>
      <w:tr w:rsidR="00853565" w:rsidRPr="00853565" w14:paraId="26F9FC6E" w14:textId="77777777" w:rsidTr="00B67A28">
        <w:trPr>
          <w:cantSplit/>
        </w:trPr>
        <w:tc>
          <w:tcPr>
            <w:tcW w:w="3377" w:type="dxa"/>
            <w:shd w:val="clear" w:color="auto" w:fill="auto"/>
          </w:tcPr>
          <w:p w14:paraId="314A4126" w14:textId="77777777" w:rsidR="00B71F2B" w:rsidRPr="00853565" w:rsidRDefault="00B71F2B" w:rsidP="00FE3A5B">
            <w:pPr>
              <w:spacing w:before="70" w:line="140" w:lineRule="exact"/>
              <w:ind w:left="113"/>
            </w:pPr>
            <w:r w:rsidRPr="00853565">
              <w:t>Турция</w:t>
            </w:r>
          </w:p>
        </w:tc>
        <w:tc>
          <w:tcPr>
            <w:tcW w:w="793" w:type="dxa"/>
            <w:tcBorders>
              <w:left w:val="single" w:sz="6" w:space="0" w:color="000000"/>
            </w:tcBorders>
            <w:shd w:val="clear" w:color="auto" w:fill="auto"/>
            <w:vAlign w:val="bottom"/>
          </w:tcPr>
          <w:p w14:paraId="08B21CF5" w14:textId="1F10D4DE" w:rsidR="00B71F2B" w:rsidRPr="00853565" w:rsidRDefault="00B71F2B" w:rsidP="00491CD0">
            <w:pPr>
              <w:spacing w:before="70" w:line="140" w:lineRule="exact"/>
              <w:ind w:right="227"/>
              <w:jc w:val="right"/>
            </w:pPr>
            <w:r w:rsidRPr="00853565">
              <w:t>5</w:t>
            </w:r>
            <w:r w:rsidRPr="00853565">
              <w:rPr>
                <w:lang w:val="en-US"/>
              </w:rPr>
              <w:t>86</w:t>
            </w:r>
          </w:p>
        </w:tc>
        <w:tc>
          <w:tcPr>
            <w:tcW w:w="793" w:type="dxa"/>
            <w:tcBorders>
              <w:left w:val="single" w:sz="6" w:space="0" w:color="000000"/>
              <w:right w:val="single" w:sz="6" w:space="0" w:color="000000"/>
            </w:tcBorders>
            <w:vAlign w:val="bottom"/>
          </w:tcPr>
          <w:p w14:paraId="1D1F2217" w14:textId="4B54BD87" w:rsidR="00B71F2B" w:rsidRPr="00853565" w:rsidRDefault="00B71F2B" w:rsidP="00491CD0">
            <w:pPr>
              <w:spacing w:before="70" w:line="140" w:lineRule="exact"/>
              <w:ind w:right="227"/>
              <w:jc w:val="right"/>
              <w:rPr>
                <w:lang w:val="en-US"/>
              </w:rPr>
            </w:pPr>
            <w:r w:rsidRPr="00853565">
              <w:t>5</w:t>
            </w:r>
            <w:r w:rsidRPr="00853565">
              <w:rPr>
                <w:lang w:val="en-US"/>
              </w:rPr>
              <w:t>54</w:t>
            </w:r>
          </w:p>
        </w:tc>
        <w:tc>
          <w:tcPr>
            <w:tcW w:w="793" w:type="dxa"/>
            <w:tcBorders>
              <w:left w:val="single" w:sz="6" w:space="0" w:color="000000"/>
            </w:tcBorders>
            <w:vAlign w:val="bottom"/>
          </w:tcPr>
          <w:p w14:paraId="4E6B8B5F" w14:textId="1875AAAE" w:rsidR="00B71F2B" w:rsidRPr="00853565" w:rsidRDefault="00B71F2B" w:rsidP="00491CD0">
            <w:pPr>
              <w:spacing w:before="70" w:line="140" w:lineRule="exact"/>
              <w:ind w:right="227"/>
              <w:jc w:val="right"/>
              <w:rPr>
                <w:lang w:val="en-US"/>
              </w:rPr>
            </w:pPr>
            <w:r w:rsidRPr="00853565">
              <w:rPr>
                <w:lang w:val="en-US"/>
              </w:rPr>
              <w:t>...</w:t>
            </w:r>
          </w:p>
        </w:tc>
        <w:tc>
          <w:tcPr>
            <w:tcW w:w="793" w:type="dxa"/>
            <w:tcBorders>
              <w:left w:val="single" w:sz="6" w:space="0" w:color="000000"/>
            </w:tcBorders>
            <w:shd w:val="clear" w:color="auto" w:fill="auto"/>
          </w:tcPr>
          <w:p w14:paraId="340DA7CA" w14:textId="75219366" w:rsidR="00B71F2B" w:rsidRPr="00853565" w:rsidRDefault="00B71F2B" w:rsidP="00491CD0">
            <w:pPr>
              <w:spacing w:before="70" w:line="140" w:lineRule="exact"/>
              <w:ind w:right="227"/>
              <w:jc w:val="right"/>
              <w:rPr>
                <w:lang w:val="en-US"/>
              </w:rPr>
            </w:pPr>
            <w:r w:rsidRPr="00853565">
              <w:rPr>
                <w:lang w:val="en-US"/>
              </w:rPr>
              <w:t>…</w:t>
            </w:r>
          </w:p>
        </w:tc>
        <w:tc>
          <w:tcPr>
            <w:tcW w:w="3376" w:type="dxa"/>
            <w:tcBorders>
              <w:left w:val="single" w:sz="6" w:space="0" w:color="000000"/>
            </w:tcBorders>
            <w:shd w:val="clear" w:color="auto" w:fill="auto"/>
            <w:vAlign w:val="bottom"/>
          </w:tcPr>
          <w:p w14:paraId="3D3EA2D8" w14:textId="77777777" w:rsidR="00B71F2B" w:rsidRPr="00853565" w:rsidRDefault="00B71F2B" w:rsidP="00FE3A5B">
            <w:pPr>
              <w:spacing w:before="70" w:line="140" w:lineRule="exact"/>
              <w:ind w:left="170"/>
            </w:pPr>
            <w:r w:rsidRPr="00853565">
              <w:rPr>
                <w:i/>
              </w:rPr>
              <w:t>Turkey</w:t>
            </w:r>
          </w:p>
        </w:tc>
      </w:tr>
      <w:tr w:rsidR="00853565" w:rsidRPr="00853565" w14:paraId="56FF3B3B" w14:textId="77777777" w:rsidTr="00B67A28">
        <w:trPr>
          <w:cantSplit/>
        </w:trPr>
        <w:tc>
          <w:tcPr>
            <w:tcW w:w="3377" w:type="dxa"/>
            <w:shd w:val="clear" w:color="auto" w:fill="auto"/>
          </w:tcPr>
          <w:p w14:paraId="5F55D822" w14:textId="77777777" w:rsidR="00B71F2B" w:rsidRPr="00853565" w:rsidRDefault="00B71F2B" w:rsidP="00FE3A5B">
            <w:pPr>
              <w:spacing w:before="70" w:line="140" w:lineRule="exact"/>
              <w:ind w:left="113"/>
            </w:pPr>
            <w:r w:rsidRPr="00853565">
              <w:t>Япония</w:t>
            </w:r>
          </w:p>
        </w:tc>
        <w:tc>
          <w:tcPr>
            <w:tcW w:w="793" w:type="dxa"/>
            <w:tcBorders>
              <w:left w:val="single" w:sz="6" w:space="0" w:color="000000"/>
            </w:tcBorders>
            <w:shd w:val="clear" w:color="auto" w:fill="auto"/>
            <w:vAlign w:val="bottom"/>
          </w:tcPr>
          <w:p w14:paraId="7B5177D3" w14:textId="13B7F581" w:rsidR="00B71F2B" w:rsidRPr="00853565" w:rsidRDefault="00B71F2B" w:rsidP="0092393C">
            <w:pPr>
              <w:spacing w:before="70" w:line="140" w:lineRule="exact"/>
              <w:ind w:right="227"/>
              <w:jc w:val="right"/>
              <w:rPr>
                <w:lang w:val="en-US"/>
              </w:rPr>
            </w:pPr>
            <w:r w:rsidRPr="00853565">
              <w:t>4</w:t>
            </w:r>
            <w:r w:rsidRPr="00853565">
              <w:rPr>
                <w:lang w:val="en-US"/>
              </w:rPr>
              <w:t>52</w:t>
            </w:r>
          </w:p>
        </w:tc>
        <w:tc>
          <w:tcPr>
            <w:tcW w:w="793" w:type="dxa"/>
            <w:tcBorders>
              <w:left w:val="single" w:sz="6" w:space="0" w:color="000000"/>
              <w:right w:val="single" w:sz="6" w:space="0" w:color="000000"/>
            </w:tcBorders>
            <w:vAlign w:val="bottom"/>
          </w:tcPr>
          <w:p w14:paraId="24E2DF47" w14:textId="4ED26E0B" w:rsidR="00B71F2B" w:rsidRPr="00853565" w:rsidRDefault="00B71F2B" w:rsidP="00FC633B">
            <w:pPr>
              <w:spacing w:before="70" w:line="140" w:lineRule="exact"/>
              <w:ind w:right="227"/>
              <w:jc w:val="right"/>
              <w:rPr>
                <w:lang w:val="en-US"/>
              </w:rPr>
            </w:pPr>
            <w:r w:rsidRPr="00853565">
              <w:t>403</w:t>
            </w:r>
          </w:p>
        </w:tc>
        <w:tc>
          <w:tcPr>
            <w:tcW w:w="793" w:type="dxa"/>
            <w:tcBorders>
              <w:left w:val="single" w:sz="6" w:space="0" w:color="000000"/>
            </w:tcBorders>
            <w:vAlign w:val="bottom"/>
          </w:tcPr>
          <w:p w14:paraId="2E9C61FD" w14:textId="65D08EE3" w:rsidR="00B71F2B" w:rsidRPr="00853565" w:rsidRDefault="00B71F2B" w:rsidP="00FC633B">
            <w:pPr>
              <w:spacing w:before="70" w:line="140" w:lineRule="exact"/>
              <w:ind w:right="227"/>
              <w:jc w:val="right"/>
              <w:rPr>
                <w:lang w:val="en-US"/>
              </w:rPr>
            </w:pPr>
            <w:r w:rsidRPr="00853565">
              <w:rPr>
                <w:lang w:val="en-US"/>
              </w:rPr>
              <w:t>...</w:t>
            </w:r>
          </w:p>
        </w:tc>
        <w:tc>
          <w:tcPr>
            <w:tcW w:w="793" w:type="dxa"/>
            <w:tcBorders>
              <w:left w:val="single" w:sz="6" w:space="0" w:color="000000"/>
            </w:tcBorders>
            <w:shd w:val="clear" w:color="auto" w:fill="auto"/>
          </w:tcPr>
          <w:p w14:paraId="7F6ED3EF" w14:textId="0D068ED5" w:rsidR="00B71F2B" w:rsidRPr="00853565" w:rsidRDefault="00B71F2B" w:rsidP="00FC633B">
            <w:pPr>
              <w:spacing w:before="70" w:line="140" w:lineRule="exact"/>
              <w:ind w:right="227"/>
              <w:jc w:val="right"/>
              <w:rPr>
                <w:lang w:val="en-US"/>
              </w:rPr>
            </w:pPr>
            <w:r w:rsidRPr="00853565">
              <w:rPr>
                <w:lang w:val="en-US"/>
              </w:rPr>
              <w:t>…</w:t>
            </w:r>
          </w:p>
        </w:tc>
        <w:tc>
          <w:tcPr>
            <w:tcW w:w="3376" w:type="dxa"/>
            <w:tcBorders>
              <w:left w:val="single" w:sz="6" w:space="0" w:color="000000"/>
            </w:tcBorders>
            <w:shd w:val="clear" w:color="auto" w:fill="auto"/>
            <w:vAlign w:val="bottom"/>
          </w:tcPr>
          <w:p w14:paraId="3C81B4BB" w14:textId="77777777" w:rsidR="00B71F2B" w:rsidRPr="00853565" w:rsidRDefault="00B71F2B" w:rsidP="00FE3A5B">
            <w:pPr>
              <w:spacing w:before="70" w:line="140" w:lineRule="exact"/>
              <w:ind w:left="170"/>
            </w:pPr>
            <w:r w:rsidRPr="00853565">
              <w:rPr>
                <w:i/>
              </w:rPr>
              <w:t>Japan</w:t>
            </w:r>
          </w:p>
        </w:tc>
      </w:tr>
      <w:tr w:rsidR="00853565" w:rsidRPr="00532EF7" w14:paraId="756875E4" w14:textId="77777777" w:rsidTr="00266BBA">
        <w:trPr>
          <w:cantSplit/>
        </w:trPr>
        <w:tc>
          <w:tcPr>
            <w:tcW w:w="3377" w:type="dxa"/>
            <w:shd w:val="clear" w:color="auto" w:fill="auto"/>
            <w:vAlign w:val="bottom"/>
          </w:tcPr>
          <w:p w14:paraId="18902359" w14:textId="77777777" w:rsidR="00B71F2B" w:rsidRPr="00853565" w:rsidRDefault="00B71F2B" w:rsidP="00FE3A5B">
            <w:pPr>
              <w:spacing w:before="70" w:line="140" w:lineRule="exact"/>
              <w:jc w:val="center"/>
            </w:pPr>
            <w:r w:rsidRPr="00853565">
              <w:rPr>
                <w:b/>
              </w:rPr>
              <w:t xml:space="preserve">Численность населения </w:t>
            </w:r>
            <w:r w:rsidRPr="00853565">
              <w:rPr>
                <w:b/>
              </w:rPr>
              <w:br/>
              <w:t>на 1 больничную койку</w:t>
            </w:r>
          </w:p>
        </w:tc>
        <w:tc>
          <w:tcPr>
            <w:tcW w:w="793" w:type="dxa"/>
            <w:tcBorders>
              <w:left w:val="single" w:sz="6" w:space="0" w:color="000000"/>
            </w:tcBorders>
            <w:shd w:val="clear" w:color="auto" w:fill="auto"/>
            <w:vAlign w:val="bottom"/>
          </w:tcPr>
          <w:p w14:paraId="6CA8C9CC" w14:textId="77777777" w:rsidR="00B71F2B" w:rsidRPr="00853565" w:rsidRDefault="00B71F2B" w:rsidP="0092393C">
            <w:pPr>
              <w:spacing w:before="70" w:line="140" w:lineRule="exact"/>
              <w:ind w:right="227"/>
              <w:jc w:val="right"/>
              <w:rPr>
                <w:b/>
              </w:rPr>
            </w:pPr>
          </w:p>
        </w:tc>
        <w:tc>
          <w:tcPr>
            <w:tcW w:w="793" w:type="dxa"/>
            <w:tcBorders>
              <w:left w:val="single" w:sz="6" w:space="0" w:color="000000"/>
              <w:right w:val="single" w:sz="6" w:space="0" w:color="000000"/>
            </w:tcBorders>
            <w:vAlign w:val="bottom"/>
          </w:tcPr>
          <w:p w14:paraId="6E0BF8C9" w14:textId="77777777" w:rsidR="00B71F2B" w:rsidRPr="00853565" w:rsidRDefault="00B71F2B" w:rsidP="00FC633B">
            <w:pPr>
              <w:spacing w:before="70" w:line="140" w:lineRule="exact"/>
              <w:ind w:right="227"/>
              <w:jc w:val="right"/>
            </w:pPr>
          </w:p>
        </w:tc>
        <w:tc>
          <w:tcPr>
            <w:tcW w:w="793" w:type="dxa"/>
            <w:tcBorders>
              <w:left w:val="single" w:sz="6" w:space="0" w:color="000000"/>
            </w:tcBorders>
            <w:vAlign w:val="bottom"/>
          </w:tcPr>
          <w:p w14:paraId="5C542BD5" w14:textId="77777777" w:rsidR="00B71F2B" w:rsidRPr="00853565" w:rsidRDefault="00B71F2B" w:rsidP="00FC633B">
            <w:pPr>
              <w:spacing w:before="70" w:line="140" w:lineRule="exact"/>
              <w:ind w:right="227"/>
              <w:jc w:val="right"/>
            </w:pPr>
          </w:p>
        </w:tc>
        <w:tc>
          <w:tcPr>
            <w:tcW w:w="793" w:type="dxa"/>
            <w:tcBorders>
              <w:left w:val="single" w:sz="6" w:space="0" w:color="000000"/>
            </w:tcBorders>
            <w:shd w:val="clear" w:color="auto" w:fill="auto"/>
            <w:vAlign w:val="bottom"/>
          </w:tcPr>
          <w:p w14:paraId="2252875B" w14:textId="4067ED6B" w:rsidR="00B71F2B" w:rsidRPr="00853565" w:rsidRDefault="00B71F2B" w:rsidP="00FC633B">
            <w:pPr>
              <w:spacing w:before="70" w:line="140" w:lineRule="exact"/>
              <w:ind w:right="227"/>
              <w:jc w:val="right"/>
            </w:pPr>
          </w:p>
        </w:tc>
        <w:tc>
          <w:tcPr>
            <w:tcW w:w="3376" w:type="dxa"/>
            <w:tcBorders>
              <w:left w:val="single" w:sz="6" w:space="0" w:color="000000"/>
            </w:tcBorders>
            <w:shd w:val="clear" w:color="auto" w:fill="auto"/>
            <w:vAlign w:val="bottom"/>
          </w:tcPr>
          <w:p w14:paraId="1CFEC8C2" w14:textId="77777777" w:rsidR="00B71F2B" w:rsidRPr="00853565" w:rsidRDefault="00B71F2B" w:rsidP="00FE3A5B">
            <w:pPr>
              <w:spacing w:before="70" w:line="140" w:lineRule="exact"/>
              <w:ind w:left="57"/>
              <w:jc w:val="center"/>
              <w:rPr>
                <w:lang w:val="en-US"/>
              </w:rPr>
            </w:pPr>
            <w:r w:rsidRPr="00853565">
              <w:rPr>
                <w:b/>
                <w:i/>
                <w:lang w:val="en-US"/>
              </w:rPr>
              <w:t>Population</w:t>
            </w:r>
            <w:r w:rsidRPr="00853565">
              <w:rPr>
                <w:b/>
                <w:i/>
                <w:lang w:val="en-US"/>
              </w:rPr>
              <w:br/>
              <w:t>per one hospital bed</w:t>
            </w:r>
          </w:p>
        </w:tc>
      </w:tr>
      <w:tr w:rsidR="00853565" w:rsidRPr="00853565" w14:paraId="57ED1845" w14:textId="77777777" w:rsidTr="00266BBA">
        <w:trPr>
          <w:cantSplit/>
        </w:trPr>
        <w:tc>
          <w:tcPr>
            <w:tcW w:w="3377" w:type="dxa"/>
            <w:shd w:val="clear" w:color="auto" w:fill="auto"/>
            <w:vAlign w:val="bottom"/>
          </w:tcPr>
          <w:p w14:paraId="437FAD9B" w14:textId="77777777" w:rsidR="00B71F2B" w:rsidRPr="00853565" w:rsidRDefault="00B71F2B" w:rsidP="00FE3A5B">
            <w:pPr>
              <w:spacing w:before="70" w:line="140" w:lineRule="exact"/>
            </w:pPr>
            <w:r w:rsidRPr="00853565">
              <w:rPr>
                <w:b/>
                <w:bCs/>
              </w:rPr>
              <w:t>Россия</w:t>
            </w:r>
          </w:p>
        </w:tc>
        <w:tc>
          <w:tcPr>
            <w:tcW w:w="793" w:type="dxa"/>
            <w:tcBorders>
              <w:left w:val="single" w:sz="6" w:space="0" w:color="000000"/>
            </w:tcBorders>
            <w:shd w:val="clear" w:color="auto" w:fill="auto"/>
            <w:vAlign w:val="bottom"/>
          </w:tcPr>
          <w:p w14:paraId="1433DDDE" w14:textId="1D53E16A" w:rsidR="00B71F2B" w:rsidRPr="00853565" w:rsidRDefault="00B71F2B" w:rsidP="0092393C">
            <w:pPr>
              <w:spacing w:before="70" w:line="140" w:lineRule="exact"/>
              <w:ind w:right="227"/>
              <w:jc w:val="right"/>
            </w:pPr>
            <w:r w:rsidRPr="00853565">
              <w:rPr>
                <w:lang w:val="en-US"/>
              </w:rPr>
              <w:t>107</w:t>
            </w:r>
          </w:p>
        </w:tc>
        <w:tc>
          <w:tcPr>
            <w:tcW w:w="793" w:type="dxa"/>
            <w:tcBorders>
              <w:left w:val="single" w:sz="6" w:space="0" w:color="000000"/>
              <w:right w:val="single" w:sz="6" w:space="0" w:color="000000"/>
            </w:tcBorders>
            <w:vAlign w:val="bottom"/>
          </w:tcPr>
          <w:p w14:paraId="5773FE1E" w14:textId="068E7501" w:rsidR="00B71F2B" w:rsidRPr="00853565" w:rsidRDefault="00B71F2B" w:rsidP="00FC633B">
            <w:pPr>
              <w:spacing w:before="70" w:line="140" w:lineRule="exact"/>
              <w:ind w:right="227"/>
              <w:jc w:val="right"/>
              <w:rPr>
                <w:lang w:val="en-US"/>
              </w:rPr>
            </w:pPr>
            <w:r w:rsidRPr="00853565">
              <w:rPr>
                <w:lang w:val="en-US"/>
              </w:rPr>
              <w:t>125</w:t>
            </w:r>
          </w:p>
        </w:tc>
        <w:tc>
          <w:tcPr>
            <w:tcW w:w="793" w:type="dxa"/>
            <w:tcBorders>
              <w:left w:val="single" w:sz="6" w:space="0" w:color="000000"/>
            </w:tcBorders>
            <w:vAlign w:val="bottom"/>
          </w:tcPr>
          <w:p w14:paraId="17E8A2C9" w14:textId="3331F8DC" w:rsidR="00B71F2B" w:rsidRPr="009A2FB9" w:rsidRDefault="009A2FB9" w:rsidP="00FC633B">
            <w:pPr>
              <w:spacing w:before="70" w:line="140" w:lineRule="exact"/>
              <w:ind w:right="227"/>
              <w:jc w:val="right"/>
            </w:pPr>
            <w:r>
              <w:t>125</w:t>
            </w:r>
          </w:p>
        </w:tc>
        <w:tc>
          <w:tcPr>
            <w:tcW w:w="793" w:type="dxa"/>
            <w:tcBorders>
              <w:left w:val="single" w:sz="6" w:space="0" w:color="000000"/>
            </w:tcBorders>
            <w:shd w:val="clear" w:color="auto" w:fill="auto"/>
            <w:vAlign w:val="bottom"/>
          </w:tcPr>
          <w:p w14:paraId="24D336DC" w14:textId="1F24EA10" w:rsidR="00B71F2B" w:rsidRPr="00853565" w:rsidRDefault="009A2FB9" w:rsidP="00FC633B">
            <w:pPr>
              <w:spacing w:before="70" w:line="140" w:lineRule="exact"/>
              <w:ind w:right="227"/>
              <w:jc w:val="right"/>
            </w:pPr>
            <w:r>
              <w:t>123</w:t>
            </w:r>
          </w:p>
        </w:tc>
        <w:tc>
          <w:tcPr>
            <w:tcW w:w="3376" w:type="dxa"/>
            <w:tcBorders>
              <w:left w:val="single" w:sz="6" w:space="0" w:color="000000"/>
            </w:tcBorders>
            <w:shd w:val="clear" w:color="auto" w:fill="auto"/>
            <w:vAlign w:val="bottom"/>
          </w:tcPr>
          <w:p w14:paraId="02B79573" w14:textId="77777777" w:rsidR="00B71F2B" w:rsidRPr="00853565" w:rsidRDefault="00B71F2B" w:rsidP="00FE3A5B">
            <w:pPr>
              <w:spacing w:before="70" w:line="140" w:lineRule="exact"/>
              <w:ind w:left="57"/>
            </w:pPr>
            <w:r w:rsidRPr="00853565">
              <w:rPr>
                <w:b/>
                <w:i/>
                <w:lang w:val="en-US"/>
              </w:rPr>
              <w:t xml:space="preserve">Russia </w:t>
            </w:r>
          </w:p>
        </w:tc>
      </w:tr>
      <w:tr w:rsidR="00853565" w:rsidRPr="00853565" w14:paraId="741614C9" w14:textId="77777777" w:rsidTr="00266BBA">
        <w:trPr>
          <w:cantSplit/>
        </w:trPr>
        <w:tc>
          <w:tcPr>
            <w:tcW w:w="3377" w:type="dxa"/>
            <w:shd w:val="clear" w:color="auto" w:fill="auto"/>
            <w:vAlign w:val="bottom"/>
          </w:tcPr>
          <w:p w14:paraId="3DC8F173" w14:textId="77777777" w:rsidR="00B71F2B" w:rsidRPr="00853565" w:rsidRDefault="00B71F2B" w:rsidP="00FE3A5B">
            <w:pPr>
              <w:pStyle w:val="13"/>
              <w:spacing w:before="70" w:line="140" w:lineRule="exact"/>
              <w:rPr>
                <w:sz w:val="14"/>
                <w:szCs w:val="14"/>
              </w:rPr>
            </w:pPr>
            <w:r w:rsidRPr="00853565">
              <w:rPr>
                <w:sz w:val="14"/>
                <w:szCs w:val="14"/>
                <w:u w:val="none"/>
              </w:rPr>
              <w:t>Страны</w:t>
            </w:r>
            <w:r w:rsidRPr="00853565">
              <w:rPr>
                <w:sz w:val="14"/>
                <w:szCs w:val="14"/>
                <w:u w:val="none"/>
                <w:lang w:val="en-US"/>
              </w:rPr>
              <w:t xml:space="preserve"> </w:t>
            </w:r>
            <w:r w:rsidRPr="00853565">
              <w:rPr>
                <w:sz w:val="14"/>
                <w:szCs w:val="14"/>
                <w:u w:val="none"/>
              </w:rPr>
              <w:t>СНГ</w:t>
            </w:r>
          </w:p>
        </w:tc>
        <w:tc>
          <w:tcPr>
            <w:tcW w:w="793" w:type="dxa"/>
            <w:tcBorders>
              <w:left w:val="single" w:sz="6" w:space="0" w:color="000000"/>
            </w:tcBorders>
            <w:shd w:val="clear" w:color="auto" w:fill="auto"/>
            <w:vAlign w:val="bottom"/>
          </w:tcPr>
          <w:p w14:paraId="60E3A636" w14:textId="77777777" w:rsidR="00B71F2B" w:rsidRPr="00853565" w:rsidRDefault="00B71F2B" w:rsidP="0092393C">
            <w:pPr>
              <w:spacing w:before="70" w:line="140" w:lineRule="exact"/>
              <w:ind w:right="227"/>
              <w:jc w:val="right"/>
              <w:rPr>
                <w:lang w:val="en-US"/>
              </w:rPr>
            </w:pPr>
          </w:p>
        </w:tc>
        <w:tc>
          <w:tcPr>
            <w:tcW w:w="793" w:type="dxa"/>
            <w:tcBorders>
              <w:left w:val="single" w:sz="6" w:space="0" w:color="000000"/>
              <w:right w:val="single" w:sz="6" w:space="0" w:color="000000"/>
            </w:tcBorders>
            <w:vAlign w:val="bottom"/>
          </w:tcPr>
          <w:p w14:paraId="3B880E5D" w14:textId="77777777" w:rsidR="00B71F2B" w:rsidRPr="00853565" w:rsidRDefault="00B71F2B" w:rsidP="00FC633B">
            <w:pPr>
              <w:spacing w:before="70" w:line="140" w:lineRule="exact"/>
              <w:ind w:right="227"/>
              <w:jc w:val="right"/>
              <w:rPr>
                <w:lang w:val="en-US"/>
              </w:rPr>
            </w:pPr>
          </w:p>
        </w:tc>
        <w:tc>
          <w:tcPr>
            <w:tcW w:w="793" w:type="dxa"/>
            <w:tcBorders>
              <w:left w:val="single" w:sz="6" w:space="0" w:color="000000"/>
            </w:tcBorders>
            <w:vAlign w:val="bottom"/>
          </w:tcPr>
          <w:p w14:paraId="6D9BE83D" w14:textId="77777777" w:rsidR="00B71F2B" w:rsidRPr="00853565" w:rsidRDefault="00B71F2B" w:rsidP="00FC633B">
            <w:pPr>
              <w:spacing w:before="70" w:line="140" w:lineRule="exact"/>
              <w:ind w:right="227"/>
              <w:jc w:val="right"/>
              <w:rPr>
                <w:lang w:val="en-US"/>
              </w:rPr>
            </w:pPr>
          </w:p>
        </w:tc>
        <w:tc>
          <w:tcPr>
            <w:tcW w:w="793" w:type="dxa"/>
            <w:tcBorders>
              <w:left w:val="single" w:sz="6" w:space="0" w:color="000000"/>
            </w:tcBorders>
            <w:shd w:val="clear" w:color="auto" w:fill="auto"/>
            <w:vAlign w:val="bottom"/>
          </w:tcPr>
          <w:p w14:paraId="186C52DE" w14:textId="52B9C359" w:rsidR="00B71F2B" w:rsidRPr="00853565" w:rsidRDefault="00B71F2B" w:rsidP="00FC633B">
            <w:pPr>
              <w:spacing w:before="70" w:line="140" w:lineRule="exact"/>
              <w:ind w:right="227"/>
              <w:jc w:val="right"/>
              <w:rPr>
                <w:lang w:val="en-US"/>
              </w:rPr>
            </w:pPr>
          </w:p>
        </w:tc>
        <w:tc>
          <w:tcPr>
            <w:tcW w:w="3376" w:type="dxa"/>
            <w:tcBorders>
              <w:left w:val="single" w:sz="6" w:space="0" w:color="000000"/>
            </w:tcBorders>
            <w:shd w:val="clear" w:color="auto" w:fill="auto"/>
            <w:vAlign w:val="bottom"/>
          </w:tcPr>
          <w:p w14:paraId="01820568" w14:textId="77777777" w:rsidR="00B71F2B" w:rsidRPr="00853565" w:rsidRDefault="00B71F2B" w:rsidP="00FE3A5B">
            <w:pPr>
              <w:pStyle w:val="13"/>
              <w:spacing w:before="70" w:line="140" w:lineRule="exact"/>
              <w:ind w:left="57"/>
              <w:rPr>
                <w:sz w:val="14"/>
                <w:szCs w:val="14"/>
              </w:rPr>
            </w:pPr>
            <w:r w:rsidRPr="00853565">
              <w:rPr>
                <w:bCs w:val="0"/>
                <w:i/>
                <w:sz w:val="14"/>
                <w:szCs w:val="14"/>
                <w:u w:val="none"/>
                <w:lang w:val="en-US"/>
              </w:rPr>
              <w:t>CIS countries</w:t>
            </w:r>
          </w:p>
        </w:tc>
      </w:tr>
      <w:tr w:rsidR="00853565" w:rsidRPr="00853565" w14:paraId="534CE5EE" w14:textId="77777777" w:rsidTr="00266BBA">
        <w:trPr>
          <w:cantSplit/>
        </w:trPr>
        <w:tc>
          <w:tcPr>
            <w:tcW w:w="3377" w:type="dxa"/>
            <w:shd w:val="clear" w:color="auto" w:fill="auto"/>
            <w:vAlign w:val="bottom"/>
          </w:tcPr>
          <w:p w14:paraId="0E285118" w14:textId="77777777" w:rsidR="00B71F2B" w:rsidRPr="00853565" w:rsidRDefault="00B71F2B" w:rsidP="00FE3A5B">
            <w:pPr>
              <w:pStyle w:val="13"/>
              <w:spacing w:before="70" w:line="140" w:lineRule="exact"/>
              <w:ind w:left="284"/>
              <w:rPr>
                <w:sz w:val="14"/>
                <w:szCs w:val="14"/>
              </w:rPr>
            </w:pPr>
            <w:r w:rsidRPr="00853565">
              <w:rPr>
                <w:b w:val="0"/>
                <w:bCs w:val="0"/>
                <w:sz w:val="14"/>
                <w:szCs w:val="14"/>
                <w:u w:val="none"/>
              </w:rPr>
              <w:t>из</w:t>
            </w:r>
            <w:r w:rsidRPr="00853565">
              <w:rPr>
                <w:b w:val="0"/>
                <w:bCs w:val="0"/>
                <w:sz w:val="14"/>
                <w:szCs w:val="14"/>
                <w:u w:val="none"/>
                <w:lang w:val="en-US"/>
              </w:rPr>
              <w:t xml:space="preserve"> </w:t>
            </w:r>
            <w:r w:rsidRPr="00853565">
              <w:rPr>
                <w:b w:val="0"/>
                <w:bCs w:val="0"/>
                <w:sz w:val="14"/>
                <w:szCs w:val="14"/>
                <w:u w:val="none"/>
              </w:rPr>
              <w:t>них</w:t>
            </w:r>
            <w:r w:rsidRPr="00853565">
              <w:rPr>
                <w:b w:val="0"/>
                <w:bCs w:val="0"/>
                <w:sz w:val="14"/>
                <w:szCs w:val="14"/>
                <w:u w:val="none"/>
                <w:lang w:val="en-US"/>
              </w:rPr>
              <w:t>:</w:t>
            </w:r>
          </w:p>
        </w:tc>
        <w:tc>
          <w:tcPr>
            <w:tcW w:w="793" w:type="dxa"/>
            <w:tcBorders>
              <w:left w:val="single" w:sz="6" w:space="0" w:color="000000"/>
            </w:tcBorders>
            <w:shd w:val="clear" w:color="auto" w:fill="auto"/>
            <w:vAlign w:val="bottom"/>
          </w:tcPr>
          <w:p w14:paraId="3BBBBE4A" w14:textId="77777777" w:rsidR="00B71F2B" w:rsidRPr="00853565" w:rsidRDefault="00B71F2B" w:rsidP="0092393C">
            <w:pPr>
              <w:spacing w:before="70" w:line="140" w:lineRule="exact"/>
              <w:ind w:right="227"/>
              <w:jc w:val="right"/>
              <w:rPr>
                <w:lang w:val="en-US"/>
              </w:rPr>
            </w:pPr>
          </w:p>
        </w:tc>
        <w:tc>
          <w:tcPr>
            <w:tcW w:w="793" w:type="dxa"/>
            <w:tcBorders>
              <w:left w:val="single" w:sz="6" w:space="0" w:color="000000"/>
              <w:right w:val="single" w:sz="6" w:space="0" w:color="000000"/>
            </w:tcBorders>
            <w:vAlign w:val="bottom"/>
          </w:tcPr>
          <w:p w14:paraId="7B51D2FF" w14:textId="77777777" w:rsidR="00B71F2B" w:rsidRPr="00853565" w:rsidRDefault="00B71F2B" w:rsidP="00FC633B">
            <w:pPr>
              <w:spacing w:before="70" w:line="140" w:lineRule="exact"/>
              <w:ind w:right="227"/>
              <w:jc w:val="right"/>
              <w:rPr>
                <w:lang w:val="en-US"/>
              </w:rPr>
            </w:pPr>
          </w:p>
        </w:tc>
        <w:tc>
          <w:tcPr>
            <w:tcW w:w="793" w:type="dxa"/>
            <w:tcBorders>
              <w:left w:val="single" w:sz="6" w:space="0" w:color="000000"/>
            </w:tcBorders>
            <w:vAlign w:val="bottom"/>
          </w:tcPr>
          <w:p w14:paraId="0D1880EB" w14:textId="77777777" w:rsidR="00B71F2B" w:rsidRPr="00853565" w:rsidRDefault="00B71F2B" w:rsidP="00FC633B">
            <w:pPr>
              <w:spacing w:before="70" w:line="140" w:lineRule="exact"/>
              <w:ind w:right="227"/>
              <w:jc w:val="right"/>
              <w:rPr>
                <w:lang w:val="en-US"/>
              </w:rPr>
            </w:pPr>
          </w:p>
        </w:tc>
        <w:tc>
          <w:tcPr>
            <w:tcW w:w="793" w:type="dxa"/>
            <w:tcBorders>
              <w:left w:val="single" w:sz="6" w:space="0" w:color="000000"/>
            </w:tcBorders>
            <w:shd w:val="clear" w:color="auto" w:fill="auto"/>
            <w:vAlign w:val="bottom"/>
          </w:tcPr>
          <w:p w14:paraId="2C7FFC0B" w14:textId="11295FED" w:rsidR="00B71F2B" w:rsidRPr="00853565" w:rsidRDefault="00B71F2B" w:rsidP="00FC633B">
            <w:pPr>
              <w:spacing w:before="70" w:line="140" w:lineRule="exact"/>
              <w:ind w:right="227"/>
              <w:jc w:val="right"/>
              <w:rPr>
                <w:lang w:val="en-US"/>
              </w:rPr>
            </w:pPr>
          </w:p>
        </w:tc>
        <w:tc>
          <w:tcPr>
            <w:tcW w:w="3376" w:type="dxa"/>
            <w:tcBorders>
              <w:left w:val="single" w:sz="6" w:space="0" w:color="000000"/>
            </w:tcBorders>
            <w:shd w:val="clear" w:color="auto" w:fill="auto"/>
            <w:vAlign w:val="bottom"/>
          </w:tcPr>
          <w:p w14:paraId="1E12D39D" w14:textId="77777777" w:rsidR="00B71F2B" w:rsidRPr="00853565" w:rsidRDefault="00B71F2B" w:rsidP="00FE3A5B">
            <w:pPr>
              <w:pStyle w:val="13"/>
              <w:spacing w:before="70" w:line="140" w:lineRule="exact"/>
              <w:ind w:left="284"/>
              <w:rPr>
                <w:sz w:val="14"/>
                <w:szCs w:val="14"/>
              </w:rPr>
            </w:pPr>
            <w:r w:rsidRPr="00853565">
              <w:rPr>
                <w:b w:val="0"/>
                <w:bCs w:val="0"/>
                <w:i/>
                <w:sz w:val="14"/>
                <w:szCs w:val="14"/>
                <w:u w:val="none"/>
                <w:lang w:val="en-US"/>
              </w:rPr>
              <w:t>of which:</w:t>
            </w:r>
          </w:p>
        </w:tc>
      </w:tr>
      <w:tr w:rsidR="00853565" w:rsidRPr="00853565" w14:paraId="71F2F49D" w14:textId="77777777" w:rsidTr="00266BBA">
        <w:trPr>
          <w:cantSplit/>
        </w:trPr>
        <w:tc>
          <w:tcPr>
            <w:tcW w:w="3377" w:type="dxa"/>
            <w:shd w:val="clear" w:color="auto" w:fill="auto"/>
            <w:vAlign w:val="bottom"/>
          </w:tcPr>
          <w:p w14:paraId="481DC8A2" w14:textId="77777777" w:rsidR="00B71F2B" w:rsidRPr="00853565" w:rsidRDefault="00B71F2B" w:rsidP="00FE3A5B">
            <w:pPr>
              <w:spacing w:before="70" w:line="140" w:lineRule="exact"/>
              <w:ind w:left="113"/>
            </w:pPr>
            <w:r w:rsidRPr="00853565">
              <w:t>Азербайджан</w:t>
            </w:r>
          </w:p>
        </w:tc>
        <w:tc>
          <w:tcPr>
            <w:tcW w:w="793" w:type="dxa"/>
            <w:tcBorders>
              <w:left w:val="single" w:sz="6" w:space="0" w:color="000000"/>
            </w:tcBorders>
            <w:shd w:val="clear" w:color="auto" w:fill="auto"/>
            <w:vAlign w:val="bottom"/>
          </w:tcPr>
          <w:p w14:paraId="39A6BB47" w14:textId="772B7A8A" w:rsidR="00B71F2B" w:rsidRPr="00853565" w:rsidRDefault="00B71F2B" w:rsidP="0092393C">
            <w:pPr>
              <w:spacing w:before="70" w:line="140" w:lineRule="exact"/>
              <w:ind w:right="227"/>
              <w:jc w:val="right"/>
            </w:pPr>
            <w:r w:rsidRPr="00853565">
              <w:t>196</w:t>
            </w:r>
          </w:p>
        </w:tc>
        <w:tc>
          <w:tcPr>
            <w:tcW w:w="793" w:type="dxa"/>
            <w:tcBorders>
              <w:left w:val="single" w:sz="6" w:space="0" w:color="000000"/>
              <w:right w:val="single" w:sz="6" w:space="0" w:color="000000"/>
            </w:tcBorders>
            <w:vAlign w:val="bottom"/>
          </w:tcPr>
          <w:p w14:paraId="76DFDA92" w14:textId="22CF7E10" w:rsidR="00B71F2B" w:rsidRPr="00853565" w:rsidRDefault="00B71F2B" w:rsidP="00FC633B">
            <w:pPr>
              <w:spacing w:before="70" w:line="140" w:lineRule="exact"/>
              <w:ind w:right="227"/>
              <w:jc w:val="right"/>
            </w:pPr>
            <w:r w:rsidRPr="00853565">
              <w:t>223</w:t>
            </w:r>
          </w:p>
        </w:tc>
        <w:tc>
          <w:tcPr>
            <w:tcW w:w="793" w:type="dxa"/>
            <w:tcBorders>
              <w:left w:val="single" w:sz="6" w:space="0" w:color="000000"/>
            </w:tcBorders>
            <w:vAlign w:val="bottom"/>
          </w:tcPr>
          <w:p w14:paraId="04D10802" w14:textId="368CF0C9" w:rsidR="00B71F2B" w:rsidRPr="00853565" w:rsidRDefault="00B71F2B" w:rsidP="00FC633B">
            <w:pPr>
              <w:spacing w:before="70" w:line="140" w:lineRule="exact"/>
              <w:ind w:right="227"/>
              <w:jc w:val="right"/>
            </w:pPr>
            <w:r w:rsidRPr="00853565">
              <w:rPr>
                <w:lang w:val="en-US"/>
              </w:rPr>
              <w:t>225</w:t>
            </w:r>
          </w:p>
        </w:tc>
        <w:tc>
          <w:tcPr>
            <w:tcW w:w="793" w:type="dxa"/>
            <w:tcBorders>
              <w:left w:val="single" w:sz="6" w:space="0" w:color="000000"/>
            </w:tcBorders>
            <w:shd w:val="clear" w:color="auto" w:fill="auto"/>
            <w:vAlign w:val="bottom"/>
          </w:tcPr>
          <w:p w14:paraId="4C6B771F" w14:textId="20BC3C25" w:rsidR="00B71F2B" w:rsidRPr="00853565" w:rsidRDefault="00B71F2B" w:rsidP="00A02D52">
            <w:pPr>
              <w:spacing w:before="70" w:line="140" w:lineRule="exact"/>
              <w:ind w:right="227"/>
              <w:jc w:val="right"/>
              <w:rPr>
                <w:lang w:val="en-US"/>
              </w:rPr>
            </w:pPr>
            <w:r w:rsidRPr="00853565">
              <w:t>22</w:t>
            </w:r>
            <w:r w:rsidR="00A02D52" w:rsidRPr="00853565">
              <w:rPr>
                <w:lang w:val="en-US"/>
              </w:rPr>
              <w:t>5</w:t>
            </w:r>
          </w:p>
        </w:tc>
        <w:tc>
          <w:tcPr>
            <w:tcW w:w="3376" w:type="dxa"/>
            <w:tcBorders>
              <w:left w:val="single" w:sz="6" w:space="0" w:color="000000"/>
            </w:tcBorders>
            <w:shd w:val="clear" w:color="auto" w:fill="auto"/>
            <w:vAlign w:val="bottom"/>
          </w:tcPr>
          <w:p w14:paraId="3066C727" w14:textId="77777777" w:rsidR="00B71F2B" w:rsidRPr="00853565" w:rsidRDefault="00B71F2B" w:rsidP="00FE3A5B">
            <w:pPr>
              <w:spacing w:before="70" w:line="140" w:lineRule="exact"/>
              <w:ind w:left="170"/>
            </w:pPr>
            <w:r w:rsidRPr="00853565">
              <w:rPr>
                <w:i/>
              </w:rPr>
              <w:t>Azerbaijan</w:t>
            </w:r>
          </w:p>
        </w:tc>
      </w:tr>
      <w:tr w:rsidR="00853565" w:rsidRPr="00853565" w14:paraId="3BE36AFF" w14:textId="77777777" w:rsidTr="00266BBA">
        <w:trPr>
          <w:cantSplit/>
        </w:trPr>
        <w:tc>
          <w:tcPr>
            <w:tcW w:w="3377" w:type="dxa"/>
            <w:shd w:val="clear" w:color="auto" w:fill="auto"/>
            <w:vAlign w:val="bottom"/>
          </w:tcPr>
          <w:p w14:paraId="109F15E3" w14:textId="77777777" w:rsidR="00B71F2B" w:rsidRPr="00853565" w:rsidRDefault="00B71F2B" w:rsidP="00FE3A5B">
            <w:pPr>
              <w:spacing w:before="70" w:line="140" w:lineRule="exact"/>
              <w:ind w:left="113"/>
            </w:pPr>
            <w:r w:rsidRPr="00853565">
              <w:t>Армения</w:t>
            </w:r>
          </w:p>
        </w:tc>
        <w:tc>
          <w:tcPr>
            <w:tcW w:w="793" w:type="dxa"/>
            <w:tcBorders>
              <w:left w:val="single" w:sz="6" w:space="0" w:color="000000"/>
            </w:tcBorders>
            <w:shd w:val="clear" w:color="auto" w:fill="auto"/>
            <w:vAlign w:val="bottom"/>
          </w:tcPr>
          <w:p w14:paraId="421759D7" w14:textId="23C2857F" w:rsidR="00B71F2B" w:rsidRPr="00853565" w:rsidRDefault="00B71F2B" w:rsidP="0092393C">
            <w:pPr>
              <w:spacing w:before="70" w:line="140" w:lineRule="exact"/>
              <w:ind w:right="227"/>
              <w:jc w:val="right"/>
            </w:pPr>
            <w:r w:rsidRPr="00853565">
              <w:t>267</w:t>
            </w:r>
          </w:p>
        </w:tc>
        <w:tc>
          <w:tcPr>
            <w:tcW w:w="793" w:type="dxa"/>
            <w:tcBorders>
              <w:left w:val="single" w:sz="6" w:space="0" w:color="000000"/>
              <w:right w:val="single" w:sz="6" w:space="0" w:color="000000"/>
            </w:tcBorders>
            <w:vAlign w:val="bottom"/>
          </w:tcPr>
          <w:p w14:paraId="6F3F6B49" w14:textId="18F95673" w:rsidR="00B71F2B" w:rsidRPr="00853565" w:rsidRDefault="00B71F2B" w:rsidP="00FC633B">
            <w:pPr>
              <w:spacing w:before="70" w:line="140" w:lineRule="exact"/>
              <w:ind w:right="227"/>
              <w:jc w:val="right"/>
            </w:pPr>
            <w:r w:rsidRPr="00853565">
              <w:t>244</w:t>
            </w:r>
          </w:p>
        </w:tc>
        <w:tc>
          <w:tcPr>
            <w:tcW w:w="793" w:type="dxa"/>
            <w:tcBorders>
              <w:left w:val="single" w:sz="6" w:space="0" w:color="000000"/>
            </w:tcBorders>
            <w:vAlign w:val="bottom"/>
          </w:tcPr>
          <w:p w14:paraId="6F03BF63" w14:textId="3FD8721D" w:rsidR="00B71F2B" w:rsidRPr="00853565" w:rsidRDefault="00B71F2B" w:rsidP="00FC633B">
            <w:pPr>
              <w:spacing w:before="70" w:line="140" w:lineRule="exact"/>
              <w:ind w:right="227"/>
              <w:jc w:val="right"/>
            </w:pPr>
            <w:r w:rsidRPr="00853565">
              <w:rPr>
                <w:lang w:val="en-US"/>
              </w:rPr>
              <w:t>251</w:t>
            </w:r>
          </w:p>
        </w:tc>
        <w:tc>
          <w:tcPr>
            <w:tcW w:w="793" w:type="dxa"/>
            <w:tcBorders>
              <w:left w:val="single" w:sz="6" w:space="0" w:color="000000"/>
            </w:tcBorders>
            <w:shd w:val="clear" w:color="auto" w:fill="auto"/>
            <w:vAlign w:val="bottom"/>
          </w:tcPr>
          <w:p w14:paraId="14DE65AC" w14:textId="15BCCF50" w:rsidR="00B71F2B" w:rsidRPr="00853565" w:rsidRDefault="00A02D52" w:rsidP="00FC633B">
            <w:pPr>
              <w:spacing w:before="70" w:line="140" w:lineRule="exact"/>
              <w:ind w:right="227"/>
              <w:jc w:val="right"/>
              <w:rPr>
                <w:lang w:val="en-US"/>
              </w:rPr>
            </w:pPr>
            <w:r w:rsidRPr="00853565">
              <w:rPr>
                <w:lang w:val="en-US"/>
              </w:rPr>
              <w:t>233</w:t>
            </w:r>
          </w:p>
        </w:tc>
        <w:tc>
          <w:tcPr>
            <w:tcW w:w="3376" w:type="dxa"/>
            <w:tcBorders>
              <w:left w:val="single" w:sz="6" w:space="0" w:color="000000"/>
            </w:tcBorders>
            <w:shd w:val="clear" w:color="auto" w:fill="auto"/>
            <w:vAlign w:val="bottom"/>
          </w:tcPr>
          <w:p w14:paraId="7856FAE0" w14:textId="77777777" w:rsidR="00B71F2B" w:rsidRPr="00853565" w:rsidRDefault="00B71F2B" w:rsidP="00FE3A5B">
            <w:pPr>
              <w:spacing w:before="70" w:line="140" w:lineRule="exact"/>
              <w:ind w:left="170"/>
            </w:pPr>
            <w:r w:rsidRPr="00853565">
              <w:rPr>
                <w:i/>
              </w:rPr>
              <w:t>Armenia</w:t>
            </w:r>
          </w:p>
        </w:tc>
      </w:tr>
      <w:tr w:rsidR="00853565" w:rsidRPr="00853565" w14:paraId="6A8B643E" w14:textId="77777777" w:rsidTr="00266BBA">
        <w:trPr>
          <w:cantSplit/>
        </w:trPr>
        <w:tc>
          <w:tcPr>
            <w:tcW w:w="3377" w:type="dxa"/>
            <w:shd w:val="clear" w:color="auto" w:fill="auto"/>
            <w:vAlign w:val="bottom"/>
          </w:tcPr>
          <w:p w14:paraId="1E8C89C9" w14:textId="77777777" w:rsidR="00B71F2B" w:rsidRPr="00853565" w:rsidRDefault="00B71F2B" w:rsidP="00FE3A5B">
            <w:pPr>
              <w:spacing w:before="70" w:line="140" w:lineRule="exact"/>
              <w:ind w:left="113"/>
            </w:pPr>
            <w:r w:rsidRPr="00853565">
              <w:t>Беларусь</w:t>
            </w:r>
          </w:p>
        </w:tc>
        <w:tc>
          <w:tcPr>
            <w:tcW w:w="793" w:type="dxa"/>
            <w:tcBorders>
              <w:left w:val="single" w:sz="6" w:space="0" w:color="000000"/>
            </w:tcBorders>
            <w:shd w:val="clear" w:color="auto" w:fill="auto"/>
            <w:vAlign w:val="bottom"/>
          </w:tcPr>
          <w:p w14:paraId="108EB2FF" w14:textId="25E477B9" w:rsidR="00B71F2B" w:rsidRPr="00853565" w:rsidRDefault="00B71F2B" w:rsidP="0092393C">
            <w:pPr>
              <w:spacing w:before="70" w:line="140" w:lineRule="exact"/>
              <w:ind w:right="227"/>
              <w:jc w:val="right"/>
            </w:pPr>
            <w:r w:rsidRPr="00853565">
              <w:t>87</w:t>
            </w:r>
          </w:p>
        </w:tc>
        <w:tc>
          <w:tcPr>
            <w:tcW w:w="793" w:type="dxa"/>
            <w:tcBorders>
              <w:left w:val="single" w:sz="6" w:space="0" w:color="000000"/>
              <w:right w:val="single" w:sz="6" w:space="0" w:color="000000"/>
            </w:tcBorders>
            <w:vAlign w:val="bottom"/>
          </w:tcPr>
          <w:p w14:paraId="0041EDEA" w14:textId="30C117BA" w:rsidR="00B71F2B" w:rsidRPr="00853565" w:rsidRDefault="00B71F2B" w:rsidP="00FC633B">
            <w:pPr>
              <w:spacing w:before="70" w:line="140" w:lineRule="exact"/>
              <w:ind w:right="227"/>
              <w:jc w:val="right"/>
            </w:pPr>
            <w:r w:rsidRPr="00853565">
              <w:t>119</w:t>
            </w:r>
          </w:p>
        </w:tc>
        <w:tc>
          <w:tcPr>
            <w:tcW w:w="793" w:type="dxa"/>
            <w:tcBorders>
              <w:left w:val="single" w:sz="6" w:space="0" w:color="000000"/>
            </w:tcBorders>
            <w:vAlign w:val="bottom"/>
          </w:tcPr>
          <w:p w14:paraId="7C50CFD8" w14:textId="00DD29E0" w:rsidR="00B71F2B" w:rsidRPr="00853565" w:rsidRDefault="00B71F2B" w:rsidP="00FC633B">
            <w:pPr>
              <w:spacing w:before="70" w:line="140" w:lineRule="exact"/>
              <w:ind w:right="227"/>
              <w:jc w:val="right"/>
            </w:pPr>
            <w:r w:rsidRPr="00853565">
              <w:rPr>
                <w:lang w:val="en-US"/>
              </w:rPr>
              <w:t>119</w:t>
            </w:r>
          </w:p>
        </w:tc>
        <w:tc>
          <w:tcPr>
            <w:tcW w:w="793" w:type="dxa"/>
            <w:tcBorders>
              <w:left w:val="single" w:sz="6" w:space="0" w:color="000000"/>
            </w:tcBorders>
            <w:shd w:val="clear" w:color="auto" w:fill="auto"/>
            <w:vAlign w:val="bottom"/>
          </w:tcPr>
          <w:p w14:paraId="4D75A558" w14:textId="3F9C28A7" w:rsidR="00B71F2B" w:rsidRPr="00853565" w:rsidRDefault="00B71F2B" w:rsidP="00FC633B">
            <w:pPr>
              <w:spacing w:before="70" w:line="140" w:lineRule="exact"/>
              <w:ind w:right="227"/>
              <w:jc w:val="right"/>
            </w:pPr>
            <w:r w:rsidRPr="00853565">
              <w:t>…</w:t>
            </w:r>
          </w:p>
        </w:tc>
        <w:tc>
          <w:tcPr>
            <w:tcW w:w="3376" w:type="dxa"/>
            <w:tcBorders>
              <w:left w:val="single" w:sz="6" w:space="0" w:color="000000"/>
            </w:tcBorders>
            <w:shd w:val="clear" w:color="auto" w:fill="auto"/>
            <w:vAlign w:val="bottom"/>
          </w:tcPr>
          <w:p w14:paraId="1BA6D6CE" w14:textId="77777777" w:rsidR="00B71F2B" w:rsidRPr="00853565" w:rsidRDefault="00B71F2B" w:rsidP="00FE3A5B">
            <w:pPr>
              <w:spacing w:before="70" w:line="140" w:lineRule="exact"/>
              <w:ind w:left="170"/>
            </w:pPr>
            <w:r w:rsidRPr="00853565">
              <w:rPr>
                <w:i/>
              </w:rPr>
              <w:t>Belarus</w:t>
            </w:r>
          </w:p>
        </w:tc>
      </w:tr>
      <w:tr w:rsidR="00853565" w:rsidRPr="00853565" w14:paraId="040C108B" w14:textId="77777777" w:rsidTr="00266BBA">
        <w:trPr>
          <w:cantSplit/>
        </w:trPr>
        <w:tc>
          <w:tcPr>
            <w:tcW w:w="3377" w:type="dxa"/>
            <w:shd w:val="clear" w:color="auto" w:fill="auto"/>
            <w:vAlign w:val="bottom"/>
          </w:tcPr>
          <w:p w14:paraId="00917C56" w14:textId="77777777" w:rsidR="00B71F2B" w:rsidRPr="00853565" w:rsidRDefault="00B71F2B" w:rsidP="00FE3A5B">
            <w:pPr>
              <w:spacing w:before="70" w:line="140" w:lineRule="exact"/>
              <w:ind w:left="113"/>
            </w:pPr>
            <w:r w:rsidRPr="00853565">
              <w:t>Казахстан</w:t>
            </w:r>
          </w:p>
        </w:tc>
        <w:tc>
          <w:tcPr>
            <w:tcW w:w="793" w:type="dxa"/>
            <w:tcBorders>
              <w:left w:val="single" w:sz="6" w:space="0" w:color="000000"/>
            </w:tcBorders>
            <w:shd w:val="clear" w:color="auto" w:fill="auto"/>
            <w:vAlign w:val="bottom"/>
          </w:tcPr>
          <w:p w14:paraId="685BB29A" w14:textId="2996C841" w:rsidR="00B71F2B" w:rsidRPr="00853565" w:rsidRDefault="00B71F2B" w:rsidP="0092393C">
            <w:pPr>
              <w:spacing w:before="70" w:line="140" w:lineRule="exact"/>
              <w:ind w:right="227"/>
              <w:jc w:val="right"/>
            </w:pPr>
            <w:r w:rsidRPr="00853565">
              <w:t>138</w:t>
            </w:r>
          </w:p>
        </w:tc>
        <w:tc>
          <w:tcPr>
            <w:tcW w:w="793" w:type="dxa"/>
            <w:tcBorders>
              <w:left w:val="single" w:sz="6" w:space="0" w:color="000000"/>
              <w:right w:val="single" w:sz="6" w:space="0" w:color="000000"/>
            </w:tcBorders>
            <w:vAlign w:val="bottom"/>
          </w:tcPr>
          <w:p w14:paraId="6A4BC584" w14:textId="79F1030A" w:rsidR="00B71F2B" w:rsidRPr="00853565" w:rsidRDefault="00B71F2B" w:rsidP="00FC633B">
            <w:pPr>
              <w:spacing w:before="70" w:line="140" w:lineRule="exact"/>
              <w:ind w:right="227"/>
              <w:jc w:val="right"/>
            </w:pPr>
            <w:r w:rsidRPr="00853565">
              <w:t>209</w:t>
            </w:r>
          </w:p>
        </w:tc>
        <w:tc>
          <w:tcPr>
            <w:tcW w:w="793" w:type="dxa"/>
            <w:tcBorders>
              <w:left w:val="single" w:sz="6" w:space="0" w:color="000000"/>
            </w:tcBorders>
            <w:vAlign w:val="bottom"/>
          </w:tcPr>
          <w:p w14:paraId="77E55149" w14:textId="7F2AF397" w:rsidR="00B71F2B" w:rsidRPr="00853565" w:rsidRDefault="00B71F2B" w:rsidP="00FC633B">
            <w:pPr>
              <w:spacing w:before="70" w:line="140" w:lineRule="exact"/>
              <w:ind w:right="227"/>
              <w:jc w:val="right"/>
            </w:pPr>
            <w:r w:rsidRPr="00853565">
              <w:rPr>
                <w:lang w:val="en-US"/>
              </w:rPr>
              <w:t>194</w:t>
            </w:r>
          </w:p>
        </w:tc>
        <w:tc>
          <w:tcPr>
            <w:tcW w:w="793" w:type="dxa"/>
            <w:tcBorders>
              <w:left w:val="single" w:sz="6" w:space="0" w:color="000000"/>
            </w:tcBorders>
            <w:shd w:val="clear" w:color="auto" w:fill="auto"/>
            <w:vAlign w:val="bottom"/>
          </w:tcPr>
          <w:p w14:paraId="20DFA31A" w14:textId="2DCFF014" w:rsidR="00B71F2B" w:rsidRPr="00853565" w:rsidRDefault="00B71F2B" w:rsidP="00FC633B">
            <w:pPr>
              <w:spacing w:before="70" w:line="140" w:lineRule="exact"/>
              <w:ind w:right="227"/>
              <w:jc w:val="right"/>
            </w:pPr>
            <w:r w:rsidRPr="00853565">
              <w:t>149</w:t>
            </w:r>
          </w:p>
        </w:tc>
        <w:tc>
          <w:tcPr>
            <w:tcW w:w="3376" w:type="dxa"/>
            <w:tcBorders>
              <w:left w:val="single" w:sz="6" w:space="0" w:color="000000"/>
            </w:tcBorders>
            <w:shd w:val="clear" w:color="auto" w:fill="auto"/>
            <w:vAlign w:val="bottom"/>
          </w:tcPr>
          <w:p w14:paraId="09E3D26B" w14:textId="77777777" w:rsidR="00B71F2B" w:rsidRPr="00853565" w:rsidRDefault="00B71F2B" w:rsidP="00FE3A5B">
            <w:pPr>
              <w:spacing w:before="70" w:line="140" w:lineRule="exact"/>
              <w:ind w:left="170"/>
            </w:pPr>
            <w:r w:rsidRPr="00853565">
              <w:rPr>
                <w:i/>
              </w:rPr>
              <w:t>Kazakhstan</w:t>
            </w:r>
          </w:p>
        </w:tc>
      </w:tr>
      <w:tr w:rsidR="00853565" w:rsidRPr="00853565" w14:paraId="20FC7124" w14:textId="77777777" w:rsidTr="00266BBA">
        <w:trPr>
          <w:cantSplit/>
        </w:trPr>
        <w:tc>
          <w:tcPr>
            <w:tcW w:w="3377" w:type="dxa"/>
            <w:shd w:val="clear" w:color="auto" w:fill="auto"/>
            <w:vAlign w:val="bottom"/>
          </w:tcPr>
          <w:p w14:paraId="5DE3446A" w14:textId="77777777" w:rsidR="00B71F2B" w:rsidRPr="00853565" w:rsidRDefault="00B71F2B" w:rsidP="00FE3A5B">
            <w:pPr>
              <w:spacing w:before="70" w:line="140" w:lineRule="exact"/>
              <w:ind w:left="113"/>
            </w:pPr>
            <w:r w:rsidRPr="00853565">
              <w:t>Киргизия</w:t>
            </w:r>
          </w:p>
        </w:tc>
        <w:tc>
          <w:tcPr>
            <w:tcW w:w="793" w:type="dxa"/>
            <w:tcBorders>
              <w:left w:val="single" w:sz="6" w:space="0" w:color="000000"/>
            </w:tcBorders>
            <w:shd w:val="clear" w:color="auto" w:fill="auto"/>
            <w:vAlign w:val="bottom"/>
          </w:tcPr>
          <w:p w14:paraId="72C47EE1" w14:textId="5209D5B1" w:rsidR="00B71F2B" w:rsidRPr="00853565" w:rsidRDefault="00B71F2B" w:rsidP="0092393C">
            <w:pPr>
              <w:spacing w:before="70" w:line="140" w:lineRule="exact"/>
              <w:ind w:right="227"/>
              <w:jc w:val="right"/>
            </w:pPr>
            <w:r w:rsidRPr="00853565">
              <w:t>198</w:t>
            </w:r>
          </w:p>
        </w:tc>
        <w:tc>
          <w:tcPr>
            <w:tcW w:w="793" w:type="dxa"/>
            <w:tcBorders>
              <w:left w:val="single" w:sz="6" w:space="0" w:color="000000"/>
              <w:right w:val="single" w:sz="6" w:space="0" w:color="000000"/>
            </w:tcBorders>
            <w:vAlign w:val="bottom"/>
          </w:tcPr>
          <w:p w14:paraId="5DB0A6D5" w14:textId="6AA170D4" w:rsidR="00B71F2B" w:rsidRPr="00853565" w:rsidRDefault="00B71F2B" w:rsidP="00FC633B">
            <w:pPr>
              <w:spacing w:before="70" w:line="140" w:lineRule="exact"/>
              <w:ind w:right="227"/>
              <w:jc w:val="right"/>
            </w:pPr>
            <w:r w:rsidRPr="00853565">
              <w:t>238</w:t>
            </w:r>
          </w:p>
        </w:tc>
        <w:tc>
          <w:tcPr>
            <w:tcW w:w="793" w:type="dxa"/>
            <w:tcBorders>
              <w:left w:val="single" w:sz="6" w:space="0" w:color="000000"/>
            </w:tcBorders>
            <w:vAlign w:val="bottom"/>
          </w:tcPr>
          <w:p w14:paraId="5CFD33F6" w14:textId="17F0B80E" w:rsidR="00B71F2B" w:rsidRPr="00853565" w:rsidRDefault="00B71F2B" w:rsidP="00FC633B">
            <w:pPr>
              <w:spacing w:before="70" w:line="140" w:lineRule="exact"/>
              <w:ind w:right="227"/>
              <w:jc w:val="right"/>
            </w:pPr>
            <w:r w:rsidRPr="00853565">
              <w:rPr>
                <w:lang w:val="en-US"/>
              </w:rPr>
              <w:t>246</w:t>
            </w:r>
          </w:p>
        </w:tc>
        <w:tc>
          <w:tcPr>
            <w:tcW w:w="793" w:type="dxa"/>
            <w:tcBorders>
              <w:left w:val="single" w:sz="6" w:space="0" w:color="000000"/>
            </w:tcBorders>
            <w:shd w:val="clear" w:color="auto" w:fill="auto"/>
            <w:vAlign w:val="bottom"/>
          </w:tcPr>
          <w:p w14:paraId="77447EE9" w14:textId="08D19EB9" w:rsidR="00B71F2B" w:rsidRPr="00853565" w:rsidRDefault="00B71F2B" w:rsidP="00FC633B">
            <w:pPr>
              <w:spacing w:before="70" w:line="140" w:lineRule="exact"/>
              <w:ind w:right="227"/>
              <w:jc w:val="right"/>
            </w:pPr>
            <w:r w:rsidRPr="00853565">
              <w:t>244</w:t>
            </w:r>
          </w:p>
        </w:tc>
        <w:tc>
          <w:tcPr>
            <w:tcW w:w="3376" w:type="dxa"/>
            <w:tcBorders>
              <w:left w:val="single" w:sz="6" w:space="0" w:color="000000"/>
            </w:tcBorders>
            <w:shd w:val="clear" w:color="auto" w:fill="auto"/>
            <w:vAlign w:val="bottom"/>
          </w:tcPr>
          <w:p w14:paraId="716DEBD0" w14:textId="77777777" w:rsidR="00B71F2B" w:rsidRPr="00853565" w:rsidRDefault="00B71F2B" w:rsidP="00FE3A5B">
            <w:pPr>
              <w:spacing w:before="70" w:line="140" w:lineRule="exact"/>
              <w:ind w:left="170"/>
            </w:pPr>
            <w:r w:rsidRPr="00853565">
              <w:rPr>
                <w:i/>
              </w:rPr>
              <w:t>Kyrgyzstan</w:t>
            </w:r>
          </w:p>
        </w:tc>
      </w:tr>
      <w:tr w:rsidR="00853565" w:rsidRPr="00853565" w14:paraId="77A0A7CE" w14:textId="77777777" w:rsidTr="00266BBA">
        <w:trPr>
          <w:cantSplit/>
        </w:trPr>
        <w:tc>
          <w:tcPr>
            <w:tcW w:w="3377" w:type="dxa"/>
            <w:shd w:val="clear" w:color="auto" w:fill="auto"/>
            <w:vAlign w:val="bottom"/>
          </w:tcPr>
          <w:p w14:paraId="0F8D3F2F" w14:textId="77777777" w:rsidR="00B71F2B" w:rsidRPr="00853565" w:rsidRDefault="00B71F2B" w:rsidP="00FE3A5B">
            <w:pPr>
              <w:spacing w:before="70" w:line="140" w:lineRule="exact"/>
              <w:ind w:left="113"/>
            </w:pPr>
            <w:r w:rsidRPr="00853565">
              <w:t>Республика Молдова</w:t>
            </w:r>
            <w:r w:rsidRPr="00853565">
              <w:rPr>
                <w:vertAlign w:val="superscript"/>
              </w:rPr>
              <w:t>1)</w:t>
            </w:r>
          </w:p>
        </w:tc>
        <w:tc>
          <w:tcPr>
            <w:tcW w:w="793" w:type="dxa"/>
            <w:tcBorders>
              <w:left w:val="single" w:sz="6" w:space="0" w:color="000000"/>
            </w:tcBorders>
            <w:shd w:val="clear" w:color="auto" w:fill="auto"/>
            <w:vAlign w:val="bottom"/>
          </w:tcPr>
          <w:p w14:paraId="38BD9E07" w14:textId="06E8CE78" w:rsidR="00B71F2B" w:rsidRPr="00853565" w:rsidRDefault="00B71F2B" w:rsidP="0092393C">
            <w:pPr>
              <w:spacing w:before="70" w:line="140" w:lineRule="exact"/>
              <w:ind w:right="227"/>
              <w:jc w:val="right"/>
            </w:pPr>
            <w:r w:rsidRPr="00853565">
              <w:t>162</w:t>
            </w:r>
          </w:p>
        </w:tc>
        <w:tc>
          <w:tcPr>
            <w:tcW w:w="793" w:type="dxa"/>
            <w:tcBorders>
              <w:left w:val="single" w:sz="6" w:space="0" w:color="000000"/>
              <w:right w:val="single" w:sz="6" w:space="0" w:color="000000"/>
            </w:tcBorders>
            <w:vAlign w:val="bottom"/>
          </w:tcPr>
          <w:p w14:paraId="5CB3BE10" w14:textId="01B2D95A" w:rsidR="00B71F2B" w:rsidRPr="00853565" w:rsidRDefault="00B71F2B" w:rsidP="00FC633B">
            <w:pPr>
              <w:spacing w:before="70" w:line="140" w:lineRule="exact"/>
              <w:ind w:right="227"/>
              <w:jc w:val="right"/>
            </w:pPr>
            <w:r w:rsidRPr="00853565">
              <w:t>195</w:t>
            </w:r>
          </w:p>
        </w:tc>
        <w:tc>
          <w:tcPr>
            <w:tcW w:w="793" w:type="dxa"/>
            <w:tcBorders>
              <w:left w:val="single" w:sz="6" w:space="0" w:color="000000"/>
            </w:tcBorders>
            <w:vAlign w:val="bottom"/>
          </w:tcPr>
          <w:p w14:paraId="768F4473" w14:textId="1FCADE78" w:rsidR="00B71F2B" w:rsidRPr="00853565" w:rsidRDefault="00B71F2B" w:rsidP="00FC633B">
            <w:pPr>
              <w:spacing w:before="70" w:line="140" w:lineRule="exact"/>
              <w:ind w:right="227"/>
              <w:jc w:val="right"/>
            </w:pPr>
            <w:r w:rsidRPr="00853565">
              <w:rPr>
                <w:lang w:val="en-US"/>
              </w:rPr>
              <w:t>146</w:t>
            </w:r>
          </w:p>
        </w:tc>
        <w:tc>
          <w:tcPr>
            <w:tcW w:w="793" w:type="dxa"/>
            <w:tcBorders>
              <w:left w:val="single" w:sz="6" w:space="0" w:color="000000"/>
            </w:tcBorders>
            <w:shd w:val="clear" w:color="auto" w:fill="auto"/>
            <w:vAlign w:val="bottom"/>
          </w:tcPr>
          <w:p w14:paraId="5D6455F9" w14:textId="44C55B97" w:rsidR="00B71F2B" w:rsidRPr="00853565" w:rsidRDefault="00B71F2B" w:rsidP="00FC633B">
            <w:pPr>
              <w:spacing w:before="70" w:line="140" w:lineRule="exact"/>
              <w:ind w:right="227"/>
              <w:jc w:val="right"/>
            </w:pPr>
            <w:r w:rsidRPr="00853565">
              <w:t>152</w:t>
            </w:r>
          </w:p>
        </w:tc>
        <w:tc>
          <w:tcPr>
            <w:tcW w:w="3376" w:type="dxa"/>
            <w:tcBorders>
              <w:left w:val="single" w:sz="6" w:space="0" w:color="000000"/>
            </w:tcBorders>
            <w:shd w:val="clear" w:color="auto" w:fill="auto"/>
            <w:vAlign w:val="bottom"/>
          </w:tcPr>
          <w:p w14:paraId="37BD638B" w14:textId="77777777" w:rsidR="00B71F2B" w:rsidRPr="00853565" w:rsidRDefault="00B71F2B" w:rsidP="00FE3A5B">
            <w:pPr>
              <w:spacing w:before="70" w:line="140" w:lineRule="exact"/>
              <w:ind w:left="170"/>
            </w:pPr>
            <w:r w:rsidRPr="00853565">
              <w:rPr>
                <w:i/>
              </w:rPr>
              <w:t>Republic of Moldova</w:t>
            </w:r>
            <w:r w:rsidRPr="00853565">
              <w:rPr>
                <w:i/>
                <w:vertAlign w:val="superscript"/>
                <w:lang w:val="en-US"/>
              </w:rPr>
              <w:t>1</w:t>
            </w:r>
            <w:r w:rsidRPr="00853565">
              <w:rPr>
                <w:i/>
                <w:vertAlign w:val="superscript"/>
              </w:rPr>
              <w:t>)</w:t>
            </w:r>
          </w:p>
        </w:tc>
      </w:tr>
      <w:tr w:rsidR="00853565" w:rsidRPr="00853565" w14:paraId="238ED4D5" w14:textId="77777777" w:rsidTr="00266BBA">
        <w:trPr>
          <w:cantSplit/>
        </w:trPr>
        <w:tc>
          <w:tcPr>
            <w:tcW w:w="3377" w:type="dxa"/>
            <w:shd w:val="clear" w:color="auto" w:fill="auto"/>
            <w:vAlign w:val="bottom"/>
          </w:tcPr>
          <w:p w14:paraId="695281A5" w14:textId="77777777" w:rsidR="00B71F2B" w:rsidRPr="00853565" w:rsidRDefault="00B71F2B" w:rsidP="00FE3A5B">
            <w:pPr>
              <w:spacing w:before="70" w:line="140" w:lineRule="exact"/>
              <w:ind w:left="113"/>
            </w:pPr>
            <w:r w:rsidRPr="00853565">
              <w:t>Таджикистан</w:t>
            </w:r>
          </w:p>
        </w:tc>
        <w:tc>
          <w:tcPr>
            <w:tcW w:w="793" w:type="dxa"/>
            <w:tcBorders>
              <w:left w:val="single" w:sz="6" w:space="0" w:color="000000"/>
            </w:tcBorders>
            <w:shd w:val="clear" w:color="auto" w:fill="auto"/>
            <w:vAlign w:val="bottom"/>
          </w:tcPr>
          <w:p w14:paraId="1D4481DE" w14:textId="50EE9E7E" w:rsidR="00B71F2B" w:rsidRPr="00853565" w:rsidRDefault="00B71F2B" w:rsidP="0092393C">
            <w:pPr>
              <w:spacing w:before="70" w:line="140" w:lineRule="exact"/>
              <w:ind w:right="227"/>
              <w:jc w:val="right"/>
            </w:pPr>
            <w:r w:rsidRPr="00853565">
              <w:t>199</w:t>
            </w:r>
          </w:p>
        </w:tc>
        <w:tc>
          <w:tcPr>
            <w:tcW w:w="793" w:type="dxa"/>
            <w:tcBorders>
              <w:left w:val="single" w:sz="6" w:space="0" w:color="000000"/>
              <w:right w:val="single" w:sz="6" w:space="0" w:color="000000"/>
            </w:tcBorders>
            <w:vAlign w:val="bottom"/>
          </w:tcPr>
          <w:p w14:paraId="08F0E9E6" w14:textId="4692317F" w:rsidR="00B71F2B" w:rsidRPr="00853565" w:rsidRDefault="00B71F2B" w:rsidP="00FC633B">
            <w:pPr>
              <w:spacing w:before="70" w:line="140" w:lineRule="exact"/>
              <w:ind w:right="227"/>
              <w:jc w:val="right"/>
            </w:pPr>
            <w:r w:rsidRPr="00853565">
              <w:t>226</w:t>
            </w:r>
          </w:p>
        </w:tc>
        <w:tc>
          <w:tcPr>
            <w:tcW w:w="793" w:type="dxa"/>
            <w:tcBorders>
              <w:left w:val="single" w:sz="6" w:space="0" w:color="000000"/>
            </w:tcBorders>
            <w:vAlign w:val="bottom"/>
          </w:tcPr>
          <w:p w14:paraId="1D49CC70" w14:textId="16A4042F" w:rsidR="00B71F2B" w:rsidRPr="00853565" w:rsidRDefault="00B71F2B" w:rsidP="00FC633B">
            <w:pPr>
              <w:spacing w:before="70" w:line="140" w:lineRule="exact"/>
              <w:ind w:right="227"/>
              <w:jc w:val="right"/>
            </w:pPr>
            <w:r w:rsidRPr="00853565">
              <w:rPr>
                <w:lang w:val="en-US"/>
              </w:rPr>
              <w:t>230</w:t>
            </w:r>
          </w:p>
        </w:tc>
        <w:tc>
          <w:tcPr>
            <w:tcW w:w="793" w:type="dxa"/>
            <w:tcBorders>
              <w:left w:val="single" w:sz="6" w:space="0" w:color="000000"/>
            </w:tcBorders>
            <w:shd w:val="clear" w:color="auto" w:fill="auto"/>
            <w:vAlign w:val="bottom"/>
          </w:tcPr>
          <w:p w14:paraId="6836DCD7" w14:textId="2D414E20" w:rsidR="00B71F2B" w:rsidRPr="00853565" w:rsidRDefault="00B71F2B" w:rsidP="00FC633B">
            <w:pPr>
              <w:spacing w:before="70" w:line="140" w:lineRule="exact"/>
              <w:ind w:right="227"/>
              <w:jc w:val="right"/>
            </w:pPr>
            <w:r w:rsidRPr="00853565">
              <w:t>227</w:t>
            </w:r>
          </w:p>
        </w:tc>
        <w:tc>
          <w:tcPr>
            <w:tcW w:w="3376" w:type="dxa"/>
            <w:tcBorders>
              <w:left w:val="single" w:sz="6" w:space="0" w:color="000000"/>
            </w:tcBorders>
            <w:shd w:val="clear" w:color="auto" w:fill="auto"/>
            <w:vAlign w:val="bottom"/>
          </w:tcPr>
          <w:p w14:paraId="32D4AA1C" w14:textId="77777777" w:rsidR="00B71F2B" w:rsidRPr="00853565" w:rsidRDefault="00B71F2B" w:rsidP="00FE3A5B">
            <w:pPr>
              <w:spacing w:before="70" w:line="140" w:lineRule="exact"/>
              <w:ind w:left="170"/>
            </w:pPr>
            <w:r w:rsidRPr="00853565">
              <w:rPr>
                <w:i/>
              </w:rPr>
              <w:t>Tajikistan</w:t>
            </w:r>
          </w:p>
        </w:tc>
      </w:tr>
      <w:tr w:rsidR="00853565" w:rsidRPr="00853565" w14:paraId="014C8FA9" w14:textId="77777777" w:rsidTr="00266BBA">
        <w:trPr>
          <w:cantSplit/>
        </w:trPr>
        <w:tc>
          <w:tcPr>
            <w:tcW w:w="3377" w:type="dxa"/>
            <w:shd w:val="clear" w:color="auto" w:fill="auto"/>
            <w:vAlign w:val="bottom"/>
          </w:tcPr>
          <w:p w14:paraId="3987AEFE" w14:textId="77777777" w:rsidR="00B71F2B" w:rsidRPr="00853565" w:rsidRDefault="00B71F2B" w:rsidP="00FE3A5B">
            <w:pPr>
              <w:spacing w:before="70" w:line="140" w:lineRule="exact"/>
              <w:ind w:left="113"/>
            </w:pPr>
            <w:r w:rsidRPr="00853565">
              <w:t>Узбекистан</w:t>
            </w:r>
          </w:p>
        </w:tc>
        <w:tc>
          <w:tcPr>
            <w:tcW w:w="793" w:type="dxa"/>
            <w:tcBorders>
              <w:left w:val="single" w:sz="6" w:space="0" w:color="000000"/>
            </w:tcBorders>
            <w:shd w:val="clear" w:color="auto" w:fill="auto"/>
            <w:vAlign w:val="bottom"/>
          </w:tcPr>
          <w:p w14:paraId="25512848" w14:textId="7DC28E57" w:rsidR="00B71F2B" w:rsidRPr="00853565" w:rsidRDefault="00B71F2B" w:rsidP="0092393C">
            <w:pPr>
              <w:spacing w:before="70" w:line="140" w:lineRule="exact"/>
              <w:ind w:right="227"/>
              <w:jc w:val="right"/>
            </w:pPr>
            <w:r w:rsidRPr="00853565">
              <w:t>209</w:t>
            </w:r>
          </w:p>
        </w:tc>
        <w:tc>
          <w:tcPr>
            <w:tcW w:w="793" w:type="dxa"/>
            <w:tcBorders>
              <w:left w:val="single" w:sz="6" w:space="0" w:color="000000"/>
              <w:right w:val="single" w:sz="6" w:space="0" w:color="000000"/>
            </w:tcBorders>
            <w:vAlign w:val="bottom"/>
          </w:tcPr>
          <w:p w14:paraId="0422F068" w14:textId="253AE69A" w:rsidR="00B71F2B" w:rsidRPr="00853565" w:rsidRDefault="00B71F2B" w:rsidP="00FC633B">
            <w:pPr>
              <w:spacing w:before="70" w:line="140" w:lineRule="exact"/>
              <w:ind w:right="227"/>
              <w:jc w:val="right"/>
            </w:pPr>
            <w:r w:rsidRPr="00853565">
              <w:t>215</w:t>
            </w:r>
          </w:p>
        </w:tc>
        <w:tc>
          <w:tcPr>
            <w:tcW w:w="793" w:type="dxa"/>
            <w:tcBorders>
              <w:left w:val="single" w:sz="6" w:space="0" w:color="000000"/>
            </w:tcBorders>
            <w:vAlign w:val="bottom"/>
          </w:tcPr>
          <w:p w14:paraId="4B6D8206" w14:textId="1D58C0DC" w:rsidR="00B71F2B" w:rsidRPr="00853565" w:rsidRDefault="00B71F2B" w:rsidP="00FC633B">
            <w:pPr>
              <w:spacing w:before="70" w:line="140" w:lineRule="exact"/>
              <w:ind w:right="227"/>
              <w:jc w:val="right"/>
            </w:pPr>
            <w:r w:rsidRPr="00853565">
              <w:rPr>
                <w:lang w:val="en-US"/>
              </w:rPr>
              <w:t>214</w:t>
            </w:r>
          </w:p>
        </w:tc>
        <w:tc>
          <w:tcPr>
            <w:tcW w:w="793" w:type="dxa"/>
            <w:tcBorders>
              <w:left w:val="single" w:sz="6" w:space="0" w:color="000000"/>
            </w:tcBorders>
            <w:shd w:val="clear" w:color="auto" w:fill="auto"/>
            <w:vAlign w:val="bottom"/>
          </w:tcPr>
          <w:p w14:paraId="35831C1D" w14:textId="70EB69AC" w:rsidR="00B71F2B" w:rsidRPr="00853565" w:rsidRDefault="00B71F2B" w:rsidP="00FC633B">
            <w:pPr>
              <w:spacing w:before="70" w:line="140" w:lineRule="exact"/>
              <w:ind w:right="227"/>
              <w:jc w:val="right"/>
            </w:pPr>
            <w:r w:rsidRPr="00853565">
              <w:t>213</w:t>
            </w:r>
          </w:p>
        </w:tc>
        <w:tc>
          <w:tcPr>
            <w:tcW w:w="3376" w:type="dxa"/>
            <w:tcBorders>
              <w:left w:val="single" w:sz="6" w:space="0" w:color="000000"/>
            </w:tcBorders>
            <w:shd w:val="clear" w:color="auto" w:fill="auto"/>
            <w:vAlign w:val="bottom"/>
          </w:tcPr>
          <w:p w14:paraId="5816E498" w14:textId="77777777" w:rsidR="00B71F2B" w:rsidRPr="00853565" w:rsidRDefault="00B71F2B" w:rsidP="00FE3A5B">
            <w:pPr>
              <w:spacing w:before="70" w:line="140" w:lineRule="exact"/>
              <w:ind w:left="170"/>
            </w:pPr>
            <w:r w:rsidRPr="00853565">
              <w:rPr>
                <w:i/>
              </w:rPr>
              <w:t>Uzbekistan</w:t>
            </w:r>
          </w:p>
        </w:tc>
      </w:tr>
      <w:tr w:rsidR="00853565" w:rsidRPr="00853565" w14:paraId="0F53C32B" w14:textId="77777777" w:rsidTr="00266BBA">
        <w:trPr>
          <w:cantSplit/>
        </w:trPr>
        <w:tc>
          <w:tcPr>
            <w:tcW w:w="3377" w:type="dxa"/>
            <w:shd w:val="clear" w:color="auto" w:fill="auto"/>
            <w:vAlign w:val="bottom"/>
          </w:tcPr>
          <w:p w14:paraId="71300435" w14:textId="77777777" w:rsidR="00B71F2B" w:rsidRPr="00853565" w:rsidRDefault="00B71F2B" w:rsidP="00FE3A5B">
            <w:pPr>
              <w:spacing w:before="70" w:line="140" w:lineRule="exact"/>
              <w:ind w:left="113"/>
            </w:pPr>
            <w:r w:rsidRPr="00853565">
              <w:t>Украина</w:t>
            </w:r>
          </w:p>
        </w:tc>
        <w:tc>
          <w:tcPr>
            <w:tcW w:w="793" w:type="dxa"/>
            <w:tcBorders>
              <w:left w:val="single" w:sz="6" w:space="0" w:color="000000"/>
            </w:tcBorders>
            <w:shd w:val="clear" w:color="auto" w:fill="auto"/>
            <w:vAlign w:val="bottom"/>
          </w:tcPr>
          <w:p w14:paraId="5A1E5FD6" w14:textId="03BCAA8E" w:rsidR="00B71F2B" w:rsidRPr="00853565" w:rsidRDefault="00B71F2B" w:rsidP="0092393C">
            <w:pPr>
              <w:spacing w:before="70" w:line="140" w:lineRule="exact"/>
              <w:ind w:right="227"/>
              <w:jc w:val="right"/>
            </w:pPr>
            <w:r w:rsidRPr="00853565">
              <w:t>106</w:t>
            </w:r>
          </w:p>
        </w:tc>
        <w:tc>
          <w:tcPr>
            <w:tcW w:w="793" w:type="dxa"/>
            <w:tcBorders>
              <w:left w:val="single" w:sz="6" w:space="0" w:color="000000"/>
              <w:right w:val="single" w:sz="6" w:space="0" w:color="000000"/>
            </w:tcBorders>
            <w:vAlign w:val="bottom"/>
          </w:tcPr>
          <w:p w14:paraId="09BAE0E8" w14:textId="0E501761" w:rsidR="00B71F2B" w:rsidRPr="00853565" w:rsidRDefault="00B71F2B" w:rsidP="00FC633B">
            <w:pPr>
              <w:spacing w:before="70" w:line="140" w:lineRule="exact"/>
              <w:ind w:right="227"/>
              <w:jc w:val="right"/>
            </w:pPr>
            <w:r w:rsidRPr="00853565">
              <w:t>136</w:t>
            </w:r>
          </w:p>
        </w:tc>
        <w:tc>
          <w:tcPr>
            <w:tcW w:w="793" w:type="dxa"/>
            <w:tcBorders>
              <w:left w:val="single" w:sz="6" w:space="0" w:color="000000"/>
            </w:tcBorders>
            <w:vAlign w:val="bottom"/>
          </w:tcPr>
          <w:p w14:paraId="6152D19C" w14:textId="05D7D8E6" w:rsidR="00B71F2B" w:rsidRPr="00853565" w:rsidRDefault="00B71F2B" w:rsidP="00FC633B">
            <w:pPr>
              <w:spacing w:before="70" w:line="140" w:lineRule="exact"/>
              <w:ind w:right="227"/>
              <w:jc w:val="right"/>
            </w:pPr>
            <w:r w:rsidRPr="00853565">
              <w:rPr>
                <w:lang w:val="en-US"/>
              </w:rPr>
              <w:t>143</w:t>
            </w:r>
          </w:p>
        </w:tc>
        <w:tc>
          <w:tcPr>
            <w:tcW w:w="793" w:type="dxa"/>
            <w:tcBorders>
              <w:left w:val="single" w:sz="6" w:space="0" w:color="000000"/>
            </w:tcBorders>
            <w:shd w:val="clear" w:color="auto" w:fill="auto"/>
            <w:vAlign w:val="bottom"/>
          </w:tcPr>
          <w:p w14:paraId="5A4F806A" w14:textId="44A89A57" w:rsidR="00B71F2B" w:rsidRPr="00853565" w:rsidRDefault="00B71F2B" w:rsidP="00FC633B">
            <w:pPr>
              <w:spacing w:before="70" w:line="140" w:lineRule="exact"/>
              <w:ind w:right="227"/>
              <w:jc w:val="right"/>
            </w:pPr>
            <w:r w:rsidRPr="00853565">
              <w:t>154</w:t>
            </w:r>
          </w:p>
        </w:tc>
        <w:tc>
          <w:tcPr>
            <w:tcW w:w="3376" w:type="dxa"/>
            <w:tcBorders>
              <w:left w:val="single" w:sz="6" w:space="0" w:color="000000"/>
            </w:tcBorders>
            <w:shd w:val="clear" w:color="auto" w:fill="auto"/>
            <w:vAlign w:val="bottom"/>
          </w:tcPr>
          <w:p w14:paraId="59E05CC4" w14:textId="77777777" w:rsidR="00B71F2B" w:rsidRPr="00853565" w:rsidRDefault="00B71F2B" w:rsidP="00FE3A5B">
            <w:pPr>
              <w:spacing w:before="70" w:line="140" w:lineRule="exact"/>
              <w:ind w:left="170"/>
            </w:pPr>
            <w:r w:rsidRPr="00853565">
              <w:rPr>
                <w:i/>
              </w:rPr>
              <w:t>Ukraine</w:t>
            </w:r>
          </w:p>
        </w:tc>
      </w:tr>
      <w:tr w:rsidR="00853565" w:rsidRPr="00853565" w14:paraId="12D8A766" w14:textId="77777777" w:rsidTr="00266BBA">
        <w:trPr>
          <w:cantSplit/>
        </w:trPr>
        <w:tc>
          <w:tcPr>
            <w:tcW w:w="3377" w:type="dxa"/>
            <w:shd w:val="clear" w:color="auto" w:fill="auto"/>
            <w:vAlign w:val="bottom"/>
          </w:tcPr>
          <w:p w14:paraId="1B72F4AE" w14:textId="77777777" w:rsidR="00B71F2B" w:rsidRPr="00853565" w:rsidRDefault="00B71F2B" w:rsidP="00FE3A5B">
            <w:pPr>
              <w:pStyle w:val="13"/>
              <w:spacing w:before="70" w:line="140" w:lineRule="exact"/>
              <w:rPr>
                <w:sz w:val="14"/>
                <w:szCs w:val="14"/>
              </w:rPr>
            </w:pPr>
            <w:r w:rsidRPr="00853565">
              <w:rPr>
                <w:sz w:val="14"/>
                <w:szCs w:val="14"/>
                <w:u w:val="none"/>
              </w:rPr>
              <w:t>Страны БРИКС</w:t>
            </w:r>
          </w:p>
        </w:tc>
        <w:tc>
          <w:tcPr>
            <w:tcW w:w="793" w:type="dxa"/>
            <w:tcBorders>
              <w:left w:val="single" w:sz="6" w:space="0" w:color="000000"/>
            </w:tcBorders>
            <w:shd w:val="clear" w:color="auto" w:fill="auto"/>
            <w:vAlign w:val="bottom"/>
          </w:tcPr>
          <w:p w14:paraId="2421898F" w14:textId="77777777" w:rsidR="00B71F2B" w:rsidRPr="00853565" w:rsidRDefault="00B71F2B" w:rsidP="0092393C">
            <w:pPr>
              <w:spacing w:before="70" w:line="140" w:lineRule="exact"/>
              <w:ind w:right="227"/>
              <w:jc w:val="right"/>
            </w:pPr>
          </w:p>
        </w:tc>
        <w:tc>
          <w:tcPr>
            <w:tcW w:w="793" w:type="dxa"/>
            <w:tcBorders>
              <w:left w:val="single" w:sz="6" w:space="0" w:color="000000"/>
              <w:right w:val="single" w:sz="6" w:space="0" w:color="000000"/>
            </w:tcBorders>
            <w:vAlign w:val="bottom"/>
          </w:tcPr>
          <w:p w14:paraId="5A5A4329" w14:textId="77777777" w:rsidR="00B71F2B" w:rsidRPr="00853565" w:rsidRDefault="00B71F2B" w:rsidP="00FC633B">
            <w:pPr>
              <w:spacing w:before="70" w:line="140" w:lineRule="exact"/>
              <w:ind w:right="227"/>
              <w:jc w:val="right"/>
            </w:pPr>
          </w:p>
        </w:tc>
        <w:tc>
          <w:tcPr>
            <w:tcW w:w="793" w:type="dxa"/>
            <w:tcBorders>
              <w:left w:val="single" w:sz="6" w:space="0" w:color="000000"/>
            </w:tcBorders>
            <w:vAlign w:val="bottom"/>
          </w:tcPr>
          <w:p w14:paraId="53CF51C3" w14:textId="77777777" w:rsidR="00B71F2B" w:rsidRPr="00853565" w:rsidRDefault="00B71F2B" w:rsidP="00FC633B">
            <w:pPr>
              <w:spacing w:before="70" w:line="140" w:lineRule="exact"/>
              <w:ind w:right="227"/>
              <w:jc w:val="right"/>
            </w:pPr>
          </w:p>
        </w:tc>
        <w:tc>
          <w:tcPr>
            <w:tcW w:w="793" w:type="dxa"/>
            <w:tcBorders>
              <w:left w:val="single" w:sz="6" w:space="0" w:color="000000"/>
            </w:tcBorders>
            <w:shd w:val="clear" w:color="auto" w:fill="auto"/>
            <w:vAlign w:val="bottom"/>
          </w:tcPr>
          <w:p w14:paraId="35A6FE54" w14:textId="414049C1" w:rsidR="00B71F2B" w:rsidRPr="00853565" w:rsidRDefault="00B71F2B" w:rsidP="00FC633B">
            <w:pPr>
              <w:spacing w:before="70" w:line="140" w:lineRule="exact"/>
              <w:ind w:right="227"/>
              <w:jc w:val="right"/>
            </w:pPr>
          </w:p>
        </w:tc>
        <w:tc>
          <w:tcPr>
            <w:tcW w:w="3376" w:type="dxa"/>
            <w:tcBorders>
              <w:left w:val="single" w:sz="6" w:space="0" w:color="000000"/>
            </w:tcBorders>
            <w:shd w:val="clear" w:color="auto" w:fill="auto"/>
            <w:vAlign w:val="bottom"/>
          </w:tcPr>
          <w:p w14:paraId="6A63D469" w14:textId="77777777" w:rsidR="00B71F2B" w:rsidRPr="00853565" w:rsidRDefault="00B71F2B" w:rsidP="00FE3A5B">
            <w:pPr>
              <w:pStyle w:val="19"/>
              <w:spacing w:before="70" w:after="0" w:line="140" w:lineRule="exact"/>
              <w:ind w:left="57"/>
              <w:rPr>
                <w:rFonts w:ascii="Arial" w:hAnsi="Arial" w:cs="Arial"/>
                <w:sz w:val="14"/>
                <w:szCs w:val="14"/>
              </w:rPr>
            </w:pPr>
            <w:r w:rsidRPr="00853565">
              <w:rPr>
                <w:rFonts w:ascii="Arial" w:hAnsi="Arial" w:cs="Arial"/>
                <w:b/>
                <w:i/>
                <w:sz w:val="14"/>
                <w:szCs w:val="14"/>
                <w:lang w:val="en"/>
              </w:rPr>
              <w:t>BRICS countries</w:t>
            </w:r>
          </w:p>
        </w:tc>
      </w:tr>
      <w:tr w:rsidR="00853565" w:rsidRPr="00853565" w14:paraId="04C23669" w14:textId="77777777" w:rsidTr="00266BBA">
        <w:trPr>
          <w:cantSplit/>
        </w:trPr>
        <w:tc>
          <w:tcPr>
            <w:tcW w:w="3377" w:type="dxa"/>
            <w:shd w:val="clear" w:color="auto" w:fill="auto"/>
            <w:vAlign w:val="bottom"/>
          </w:tcPr>
          <w:p w14:paraId="1C9AB312" w14:textId="77777777" w:rsidR="00B71F2B" w:rsidRPr="00853565" w:rsidRDefault="00B71F2B" w:rsidP="00FE3A5B">
            <w:pPr>
              <w:pStyle w:val="13"/>
              <w:spacing w:before="70" w:line="140" w:lineRule="exact"/>
              <w:ind w:left="284"/>
              <w:rPr>
                <w:sz w:val="14"/>
                <w:szCs w:val="14"/>
              </w:rPr>
            </w:pPr>
            <w:r w:rsidRPr="00853565">
              <w:rPr>
                <w:b w:val="0"/>
                <w:bCs w:val="0"/>
                <w:sz w:val="14"/>
                <w:szCs w:val="14"/>
                <w:u w:val="none"/>
              </w:rPr>
              <w:t>из них:</w:t>
            </w:r>
          </w:p>
        </w:tc>
        <w:tc>
          <w:tcPr>
            <w:tcW w:w="793" w:type="dxa"/>
            <w:tcBorders>
              <w:left w:val="single" w:sz="6" w:space="0" w:color="000000"/>
            </w:tcBorders>
            <w:shd w:val="clear" w:color="auto" w:fill="auto"/>
            <w:vAlign w:val="bottom"/>
          </w:tcPr>
          <w:p w14:paraId="75D48A29" w14:textId="77777777" w:rsidR="00B71F2B" w:rsidRPr="00853565" w:rsidRDefault="00B71F2B" w:rsidP="0092393C">
            <w:pPr>
              <w:spacing w:before="70" w:line="140" w:lineRule="exact"/>
              <w:ind w:right="227"/>
              <w:jc w:val="right"/>
            </w:pPr>
          </w:p>
        </w:tc>
        <w:tc>
          <w:tcPr>
            <w:tcW w:w="793" w:type="dxa"/>
            <w:tcBorders>
              <w:left w:val="single" w:sz="6" w:space="0" w:color="000000"/>
              <w:right w:val="single" w:sz="6" w:space="0" w:color="000000"/>
            </w:tcBorders>
            <w:vAlign w:val="bottom"/>
          </w:tcPr>
          <w:p w14:paraId="049ABD48" w14:textId="77777777" w:rsidR="00B71F2B" w:rsidRPr="00853565" w:rsidRDefault="00B71F2B" w:rsidP="00FC633B">
            <w:pPr>
              <w:spacing w:before="70" w:line="140" w:lineRule="exact"/>
              <w:ind w:right="227"/>
              <w:jc w:val="right"/>
            </w:pPr>
          </w:p>
        </w:tc>
        <w:tc>
          <w:tcPr>
            <w:tcW w:w="793" w:type="dxa"/>
            <w:tcBorders>
              <w:left w:val="single" w:sz="6" w:space="0" w:color="000000"/>
            </w:tcBorders>
            <w:vAlign w:val="bottom"/>
          </w:tcPr>
          <w:p w14:paraId="3F5C2D87" w14:textId="77777777" w:rsidR="00B71F2B" w:rsidRPr="00853565" w:rsidRDefault="00B71F2B" w:rsidP="00FC633B">
            <w:pPr>
              <w:spacing w:before="70" w:line="140" w:lineRule="exact"/>
              <w:ind w:right="227"/>
              <w:jc w:val="right"/>
            </w:pPr>
          </w:p>
        </w:tc>
        <w:tc>
          <w:tcPr>
            <w:tcW w:w="793" w:type="dxa"/>
            <w:tcBorders>
              <w:left w:val="single" w:sz="6" w:space="0" w:color="000000"/>
            </w:tcBorders>
            <w:shd w:val="clear" w:color="auto" w:fill="auto"/>
            <w:vAlign w:val="bottom"/>
          </w:tcPr>
          <w:p w14:paraId="75C531D0" w14:textId="538085D2" w:rsidR="00B71F2B" w:rsidRPr="00853565" w:rsidRDefault="00B71F2B" w:rsidP="00FC633B">
            <w:pPr>
              <w:spacing w:before="70" w:line="140" w:lineRule="exact"/>
              <w:ind w:right="227"/>
              <w:jc w:val="right"/>
            </w:pPr>
          </w:p>
        </w:tc>
        <w:tc>
          <w:tcPr>
            <w:tcW w:w="3376" w:type="dxa"/>
            <w:tcBorders>
              <w:left w:val="single" w:sz="6" w:space="0" w:color="000000"/>
            </w:tcBorders>
            <w:shd w:val="clear" w:color="auto" w:fill="auto"/>
            <w:vAlign w:val="bottom"/>
          </w:tcPr>
          <w:p w14:paraId="4DCE7743" w14:textId="77777777" w:rsidR="00B71F2B" w:rsidRPr="00853565" w:rsidRDefault="00B71F2B" w:rsidP="00FE3A5B">
            <w:pPr>
              <w:pStyle w:val="13"/>
              <w:spacing w:before="70" w:line="140" w:lineRule="exact"/>
              <w:ind w:left="284"/>
              <w:rPr>
                <w:sz w:val="14"/>
                <w:szCs w:val="14"/>
              </w:rPr>
            </w:pPr>
            <w:r w:rsidRPr="00853565">
              <w:rPr>
                <w:b w:val="0"/>
                <w:bCs w:val="0"/>
                <w:i/>
                <w:sz w:val="14"/>
                <w:szCs w:val="14"/>
                <w:u w:val="none"/>
              </w:rPr>
              <w:t>of which:</w:t>
            </w:r>
          </w:p>
        </w:tc>
      </w:tr>
      <w:tr w:rsidR="00853565" w:rsidRPr="00853565" w14:paraId="6DC09E1A" w14:textId="77777777" w:rsidTr="00266BBA">
        <w:trPr>
          <w:cantSplit/>
        </w:trPr>
        <w:tc>
          <w:tcPr>
            <w:tcW w:w="3377" w:type="dxa"/>
            <w:shd w:val="clear" w:color="auto" w:fill="auto"/>
            <w:vAlign w:val="bottom"/>
          </w:tcPr>
          <w:p w14:paraId="29AE114B" w14:textId="77777777" w:rsidR="00B71F2B" w:rsidRPr="00853565" w:rsidRDefault="00B71F2B" w:rsidP="00FE3A5B">
            <w:pPr>
              <w:spacing w:before="70" w:line="140" w:lineRule="exact"/>
              <w:ind w:left="113"/>
            </w:pPr>
            <w:r w:rsidRPr="00853565">
              <w:t>Бразилия</w:t>
            </w:r>
          </w:p>
        </w:tc>
        <w:tc>
          <w:tcPr>
            <w:tcW w:w="793" w:type="dxa"/>
            <w:tcBorders>
              <w:left w:val="single" w:sz="6" w:space="0" w:color="000000"/>
            </w:tcBorders>
            <w:shd w:val="clear" w:color="auto" w:fill="auto"/>
            <w:vAlign w:val="bottom"/>
          </w:tcPr>
          <w:p w14:paraId="15DA3819" w14:textId="11A97AD7" w:rsidR="00B71F2B" w:rsidRPr="00853565" w:rsidRDefault="00B71F2B" w:rsidP="0092393C">
            <w:pPr>
              <w:spacing w:before="70" w:line="140" w:lineRule="exact"/>
              <w:ind w:right="227"/>
              <w:jc w:val="right"/>
            </w:pPr>
            <w:r w:rsidRPr="00853565">
              <w:t>4</w:t>
            </w:r>
            <w:r w:rsidRPr="00853565">
              <w:rPr>
                <w:lang w:val="en-US"/>
              </w:rPr>
              <w:t>22</w:t>
            </w:r>
          </w:p>
        </w:tc>
        <w:tc>
          <w:tcPr>
            <w:tcW w:w="793" w:type="dxa"/>
            <w:tcBorders>
              <w:left w:val="single" w:sz="6" w:space="0" w:color="000000"/>
              <w:right w:val="single" w:sz="6" w:space="0" w:color="000000"/>
            </w:tcBorders>
            <w:vAlign w:val="bottom"/>
          </w:tcPr>
          <w:p w14:paraId="3BE08A03" w14:textId="52486C44" w:rsidR="00B71F2B" w:rsidRPr="00853565" w:rsidRDefault="00A02D52" w:rsidP="00FC633B">
            <w:pPr>
              <w:spacing w:before="70" w:line="140" w:lineRule="exact"/>
              <w:ind w:right="227"/>
              <w:jc w:val="right"/>
              <w:rPr>
                <w:lang w:val="en-US"/>
              </w:rPr>
            </w:pPr>
            <w:r w:rsidRPr="00853565">
              <w:rPr>
                <w:lang w:val="en-US"/>
              </w:rPr>
              <w:t>478</w:t>
            </w:r>
            <w:r w:rsidRPr="00853565">
              <w:rPr>
                <w:vertAlign w:val="superscript"/>
                <w:lang w:val="en-US"/>
              </w:rPr>
              <w:t>3)</w:t>
            </w:r>
          </w:p>
        </w:tc>
        <w:tc>
          <w:tcPr>
            <w:tcW w:w="793" w:type="dxa"/>
            <w:tcBorders>
              <w:left w:val="single" w:sz="6" w:space="0" w:color="000000"/>
            </w:tcBorders>
            <w:vAlign w:val="bottom"/>
          </w:tcPr>
          <w:p w14:paraId="301B5F6C" w14:textId="3282621C" w:rsidR="00B71F2B" w:rsidRPr="00853565" w:rsidRDefault="00B71F2B" w:rsidP="00FC633B">
            <w:pPr>
              <w:spacing w:before="70" w:line="140" w:lineRule="exact"/>
              <w:ind w:right="227"/>
              <w:jc w:val="right"/>
              <w:rPr>
                <w:lang w:val="en-US"/>
              </w:rPr>
            </w:pPr>
            <w:r w:rsidRPr="00853565">
              <w:t>…</w:t>
            </w:r>
          </w:p>
        </w:tc>
        <w:tc>
          <w:tcPr>
            <w:tcW w:w="793" w:type="dxa"/>
            <w:tcBorders>
              <w:left w:val="single" w:sz="6" w:space="0" w:color="000000"/>
            </w:tcBorders>
            <w:shd w:val="clear" w:color="auto" w:fill="auto"/>
            <w:vAlign w:val="bottom"/>
          </w:tcPr>
          <w:p w14:paraId="6FA6E65B" w14:textId="4EFAA9FB" w:rsidR="00B71F2B" w:rsidRPr="00853565" w:rsidRDefault="00B71F2B" w:rsidP="00FC633B">
            <w:pPr>
              <w:spacing w:before="70" w:line="140" w:lineRule="exact"/>
              <w:ind w:right="227"/>
              <w:jc w:val="right"/>
              <w:rPr>
                <w:lang w:val="en-US"/>
              </w:rPr>
            </w:pPr>
            <w:r w:rsidRPr="00853565">
              <w:rPr>
                <w:lang w:val="en-US"/>
              </w:rPr>
              <w:t>…</w:t>
            </w:r>
          </w:p>
        </w:tc>
        <w:tc>
          <w:tcPr>
            <w:tcW w:w="3376" w:type="dxa"/>
            <w:tcBorders>
              <w:left w:val="single" w:sz="6" w:space="0" w:color="000000"/>
            </w:tcBorders>
            <w:shd w:val="clear" w:color="auto" w:fill="auto"/>
            <w:vAlign w:val="bottom"/>
          </w:tcPr>
          <w:p w14:paraId="42270391" w14:textId="77777777" w:rsidR="00B71F2B" w:rsidRPr="00853565" w:rsidRDefault="00B71F2B" w:rsidP="00FE3A5B">
            <w:pPr>
              <w:spacing w:before="70" w:line="140" w:lineRule="exact"/>
              <w:ind w:left="170"/>
            </w:pPr>
            <w:r w:rsidRPr="00853565">
              <w:rPr>
                <w:i/>
              </w:rPr>
              <w:t>Brazil</w:t>
            </w:r>
          </w:p>
        </w:tc>
      </w:tr>
      <w:tr w:rsidR="00853565" w:rsidRPr="00853565" w14:paraId="021C54FC" w14:textId="77777777" w:rsidTr="00266BBA">
        <w:trPr>
          <w:cantSplit/>
        </w:trPr>
        <w:tc>
          <w:tcPr>
            <w:tcW w:w="3377" w:type="dxa"/>
            <w:shd w:val="clear" w:color="auto" w:fill="auto"/>
            <w:vAlign w:val="bottom"/>
          </w:tcPr>
          <w:p w14:paraId="117E2FC7" w14:textId="364EAEA0" w:rsidR="00B71F2B" w:rsidRPr="00853565" w:rsidRDefault="00B71F2B" w:rsidP="00491CD0">
            <w:pPr>
              <w:spacing w:before="70" w:line="140" w:lineRule="exact"/>
              <w:ind w:left="113"/>
            </w:pPr>
            <w:r w:rsidRPr="00853565">
              <w:t>Индия</w:t>
            </w:r>
          </w:p>
        </w:tc>
        <w:tc>
          <w:tcPr>
            <w:tcW w:w="793" w:type="dxa"/>
            <w:tcBorders>
              <w:left w:val="single" w:sz="6" w:space="0" w:color="000000"/>
            </w:tcBorders>
            <w:shd w:val="clear" w:color="auto" w:fill="auto"/>
            <w:vAlign w:val="bottom"/>
          </w:tcPr>
          <w:p w14:paraId="30FBA129" w14:textId="25020870" w:rsidR="00B71F2B" w:rsidRPr="00853565" w:rsidRDefault="00B71F2B" w:rsidP="0092393C">
            <w:pPr>
              <w:spacing w:before="70" w:line="140" w:lineRule="exact"/>
              <w:ind w:right="227"/>
              <w:jc w:val="right"/>
            </w:pPr>
            <w:r w:rsidRPr="00853565">
              <w:rPr>
                <w:lang w:val="en-US"/>
              </w:rPr>
              <w:t>2 128</w:t>
            </w:r>
          </w:p>
        </w:tc>
        <w:tc>
          <w:tcPr>
            <w:tcW w:w="793" w:type="dxa"/>
            <w:tcBorders>
              <w:left w:val="single" w:sz="6" w:space="0" w:color="000000"/>
              <w:right w:val="single" w:sz="6" w:space="0" w:color="000000"/>
            </w:tcBorders>
            <w:vAlign w:val="bottom"/>
          </w:tcPr>
          <w:p w14:paraId="1AE6BC60" w14:textId="48908094" w:rsidR="00B71F2B" w:rsidRPr="00853565" w:rsidRDefault="00BC58F1" w:rsidP="00C64FDE">
            <w:pPr>
              <w:spacing w:before="70" w:line="140" w:lineRule="exact"/>
              <w:ind w:right="227"/>
              <w:jc w:val="right"/>
              <w:rPr>
                <w:lang w:val="en-US"/>
              </w:rPr>
            </w:pPr>
            <w:r w:rsidRPr="00853565">
              <w:rPr>
                <w:lang w:val="en-US"/>
              </w:rPr>
              <w:t>1</w:t>
            </w:r>
            <w:r w:rsidR="00C64FDE" w:rsidRPr="00853565">
              <w:t> </w:t>
            </w:r>
            <w:r w:rsidRPr="00853565">
              <w:rPr>
                <w:lang w:val="en-US"/>
              </w:rPr>
              <w:t>887</w:t>
            </w:r>
            <w:r w:rsidR="00C64FDE" w:rsidRPr="00853565">
              <w:rPr>
                <w:vertAlign w:val="superscript"/>
              </w:rPr>
              <w:t>3</w:t>
            </w:r>
            <w:r w:rsidRPr="00853565">
              <w:rPr>
                <w:vertAlign w:val="superscript"/>
                <w:lang w:val="en-US"/>
              </w:rPr>
              <w:t>)</w:t>
            </w:r>
          </w:p>
        </w:tc>
        <w:tc>
          <w:tcPr>
            <w:tcW w:w="793" w:type="dxa"/>
            <w:tcBorders>
              <w:left w:val="single" w:sz="6" w:space="0" w:color="000000"/>
            </w:tcBorders>
            <w:vAlign w:val="bottom"/>
          </w:tcPr>
          <w:p w14:paraId="20D57C47" w14:textId="47418502" w:rsidR="00B71F2B" w:rsidRPr="00853565" w:rsidRDefault="00B71F2B" w:rsidP="00FC633B">
            <w:pPr>
              <w:spacing w:before="70" w:line="140" w:lineRule="exact"/>
              <w:ind w:right="227"/>
              <w:jc w:val="right"/>
              <w:rPr>
                <w:lang w:val="en-US"/>
              </w:rPr>
            </w:pPr>
            <w:r w:rsidRPr="00853565">
              <w:t>...</w:t>
            </w:r>
          </w:p>
        </w:tc>
        <w:tc>
          <w:tcPr>
            <w:tcW w:w="793" w:type="dxa"/>
            <w:tcBorders>
              <w:left w:val="single" w:sz="6" w:space="0" w:color="000000"/>
            </w:tcBorders>
            <w:shd w:val="clear" w:color="auto" w:fill="auto"/>
            <w:vAlign w:val="bottom"/>
          </w:tcPr>
          <w:p w14:paraId="406280C1" w14:textId="379867C2" w:rsidR="00B71F2B" w:rsidRPr="00853565" w:rsidRDefault="00B71F2B" w:rsidP="00FC633B">
            <w:pPr>
              <w:spacing w:before="70" w:line="140" w:lineRule="exact"/>
              <w:ind w:right="227"/>
              <w:jc w:val="right"/>
              <w:rPr>
                <w:lang w:val="en-US"/>
              </w:rPr>
            </w:pPr>
            <w:r w:rsidRPr="00853565">
              <w:rPr>
                <w:lang w:val="en-US"/>
              </w:rPr>
              <w:t>…</w:t>
            </w:r>
          </w:p>
        </w:tc>
        <w:tc>
          <w:tcPr>
            <w:tcW w:w="3376" w:type="dxa"/>
            <w:tcBorders>
              <w:left w:val="single" w:sz="6" w:space="0" w:color="000000"/>
            </w:tcBorders>
            <w:shd w:val="clear" w:color="auto" w:fill="auto"/>
            <w:vAlign w:val="bottom"/>
          </w:tcPr>
          <w:p w14:paraId="31B183DC" w14:textId="6B89EBB5" w:rsidR="00B71F2B" w:rsidRPr="00853565" w:rsidRDefault="00B71F2B" w:rsidP="00491CD0">
            <w:pPr>
              <w:spacing w:before="70" w:line="140" w:lineRule="exact"/>
              <w:ind w:left="170"/>
            </w:pPr>
            <w:r w:rsidRPr="00853565">
              <w:rPr>
                <w:i/>
              </w:rPr>
              <w:t>India</w:t>
            </w:r>
          </w:p>
        </w:tc>
      </w:tr>
      <w:tr w:rsidR="00853565" w:rsidRPr="00853565" w14:paraId="71D0E4FB" w14:textId="77777777" w:rsidTr="00266BBA">
        <w:trPr>
          <w:cantSplit/>
        </w:trPr>
        <w:tc>
          <w:tcPr>
            <w:tcW w:w="3377" w:type="dxa"/>
            <w:shd w:val="clear" w:color="auto" w:fill="auto"/>
            <w:vAlign w:val="bottom"/>
          </w:tcPr>
          <w:p w14:paraId="13F4F4A8" w14:textId="77777777" w:rsidR="00B71F2B" w:rsidRPr="00853565" w:rsidRDefault="00B71F2B" w:rsidP="00FE3A5B">
            <w:pPr>
              <w:spacing w:before="70" w:line="140" w:lineRule="exact"/>
              <w:ind w:left="113"/>
            </w:pPr>
            <w:r w:rsidRPr="00853565">
              <w:t>Китай</w:t>
            </w:r>
          </w:p>
        </w:tc>
        <w:tc>
          <w:tcPr>
            <w:tcW w:w="793" w:type="dxa"/>
            <w:tcBorders>
              <w:left w:val="single" w:sz="6" w:space="0" w:color="000000"/>
            </w:tcBorders>
            <w:shd w:val="clear" w:color="auto" w:fill="auto"/>
            <w:vAlign w:val="bottom"/>
          </w:tcPr>
          <w:p w14:paraId="375A91D9" w14:textId="32F633CB" w:rsidR="00B71F2B" w:rsidRPr="00853565" w:rsidRDefault="00B71F2B" w:rsidP="0092393C">
            <w:pPr>
              <w:spacing w:before="70" w:line="140" w:lineRule="exact"/>
              <w:ind w:right="227"/>
              <w:jc w:val="right"/>
            </w:pPr>
            <w:r w:rsidRPr="00853565">
              <w:rPr>
                <w:lang w:val="en-US"/>
              </w:rPr>
              <w:t>405</w:t>
            </w:r>
          </w:p>
        </w:tc>
        <w:tc>
          <w:tcPr>
            <w:tcW w:w="793" w:type="dxa"/>
            <w:tcBorders>
              <w:left w:val="single" w:sz="6" w:space="0" w:color="000000"/>
              <w:right w:val="single" w:sz="6" w:space="0" w:color="000000"/>
            </w:tcBorders>
            <w:vAlign w:val="bottom"/>
          </w:tcPr>
          <w:p w14:paraId="554C55B5" w14:textId="37FD7FF6" w:rsidR="00B71F2B" w:rsidRPr="00853565" w:rsidRDefault="00B71F2B" w:rsidP="00FC633B">
            <w:pPr>
              <w:spacing w:before="70" w:line="140" w:lineRule="exact"/>
              <w:ind w:right="227"/>
              <w:jc w:val="right"/>
              <w:rPr>
                <w:lang w:val="en-US"/>
              </w:rPr>
            </w:pPr>
            <w:r w:rsidRPr="00853565">
              <w:rPr>
                <w:lang w:val="en-US"/>
              </w:rPr>
              <w:t>219</w:t>
            </w:r>
          </w:p>
        </w:tc>
        <w:tc>
          <w:tcPr>
            <w:tcW w:w="793" w:type="dxa"/>
            <w:tcBorders>
              <w:left w:val="single" w:sz="6" w:space="0" w:color="000000"/>
            </w:tcBorders>
            <w:vAlign w:val="bottom"/>
          </w:tcPr>
          <w:p w14:paraId="6C80DD83" w14:textId="39AFC539" w:rsidR="00B71F2B" w:rsidRPr="00853565" w:rsidRDefault="00B71F2B" w:rsidP="00FC633B">
            <w:pPr>
              <w:spacing w:before="70" w:line="140" w:lineRule="exact"/>
              <w:ind w:right="227"/>
              <w:jc w:val="right"/>
              <w:rPr>
                <w:lang w:val="en-US"/>
              </w:rPr>
            </w:pPr>
            <w:r w:rsidRPr="00853565">
              <w:rPr>
                <w:lang w:val="en-US"/>
              </w:rPr>
              <w:t>209</w:t>
            </w:r>
          </w:p>
        </w:tc>
        <w:tc>
          <w:tcPr>
            <w:tcW w:w="793" w:type="dxa"/>
            <w:tcBorders>
              <w:left w:val="single" w:sz="6" w:space="0" w:color="000000"/>
            </w:tcBorders>
            <w:shd w:val="clear" w:color="auto" w:fill="auto"/>
            <w:vAlign w:val="bottom"/>
          </w:tcPr>
          <w:p w14:paraId="289A00E2" w14:textId="272DE344" w:rsidR="00B71F2B" w:rsidRPr="00853565" w:rsidRDefault="00B71F2B" w:rsidP="00FC633B">
            <w:pPr>
              <w:spacing w:before="70" w:line="140" w:lineRule="exact"/>
              <w:ind w:right="227"/>
              <w:jc w:val="right"/>
              <w:rPr>
                <w:lang w:val="en-US"/>
              </w:rPr>
            </w:pPr>
            <w:r w:rsidRPr="00853565">
              <w:rPr>
                <w:lang w:val="en-US"/>
              </w:rPr>
              <w:t>…</w:t>
            </w:r>
          </w:p>
        </w:tc>
        <w:tc>
          <w:tcPr>
            <w:tcW w:w="3376" w:type="dxa"/>
            <w:tcBorders>
              <w:left w:val="single" w:sz="6" w:space="0" w:color="000000"/>
            </w:tcBorders>
            <w:shd w:val="clear" w:color="auto" w:fill="auto"/>
            <w:vAlign w:val="bottom"/>
          </w:tcPr>
          <w:p w14:paraId="4E24B8C3" w14:textId="77777777" w:rsidR="00B71F2B" w:rsidRPr="00853565" w:rsidRDefault="00B71F2B" w:rsidP="00FE3A5B">
            <w:pPr>
              <w:spacing w:before="70" w:line="140" w:lineRule="exact"/>
              <w:ind w:left="170"/>
            </w:pPr>
            <w:r w:rsidRPr="00853565">
              <w:rPr>
                <w:i/>
              </w:rPr>
              <w:t>China</w:t>
            </w:r>
          </w:p>
        </w:tc>
      </w:tr>
      <w:tr w:rsidR="00853565" w:rsidRPr="00853565" w14:paraId="2C480694" w14:textId="77777777" w:rsidTr="00266BBA">
        <w:trPr>
          <w:cantSplit/>
        </w:trPr>
        <w:tc>
          <w:tcPr>
            <w:tcW w:w="3377" w:type="dxa"/>
            <w:shd w:val="clear" w:color="auto" w:fill="auto"/>
            <w:vAlign w:val="bottom"/>
          </w:tcPr>
          <w:p w14:paraId="75ED70B5" w14:textId="77777777" w:rsidR="00B71F2B" w:rsidRPr="00853565" w:rsidRDefault="00B71F2B" w:rsidP="00FE3A5B">
            <w:pPr>
              <w:spacing w:before="70" w:line="140" w:lineRule="exact"/>
              <w:ind w:left="113"/>
            </w:pPr>
            <w:r w:rsidRPr="00853565">
              <w:t>Южно-Африканская Республика</w:t>
            </w:r>
          </w:p>
        </w:tc>
        <w:tc>
          <w:tcPr>
            <w:tcW w:w="793" w:type="dxa"/>
            <w:tcBorders>
              <w:left w:val="single" w:sz="6" w:space="0" w:color="000000"/>
            </w:tcBorders>
            <w:shd w:val="clear" w:color="auto" w:fill="auto"/>
            <w:vAlign w:val="bottom"/>
          </w:tcPr>
          <w:p w14:paraId="3109D5F4" w14:textId="5B89C679" w:rsidR="00B71F2B" w:rsidRPr="00853565" w:rsidRDefault="00B71F2B" w:rsidP="0092393C">
            <w:pPr>
              <w:spacing w:before="70" w:line="140" w:lineRule="exact"/>
              <w:ind w:right="227"/>
              <w:jc w:val="right"/>
            </w:pPr>
            <w:r w:rsidRPr="00853565">
              <w:rPr>
                <w:lang w:val="en-US"/>
              </w:rPr>
              <w:t>435</w:t>
            </w:r>
          </w:p>
        </w:tc>
        <w:tc>
          <w:tcPr>
            <w:tcW w:w="793" w:type="dxa"/>
            <w:tcBorders>
              <w:left w:val="single" w:sz="6" w:space="0" w:color="000000"/>
              <w:right w:val="single" w:sz="6" w:space="0" w:color="000000"/>
            </w:tcBorders>
            <w:vAlign w:val="bottom"/>
          </w:tcPr>
          <w:p w14:paraId="04848808" w14:textId="60D7D3F5" w:rsidR="00B71F2B" w:rsidRPr="00853565" w:rsidRDefault="00B71F2B" w:rsidP="00FC633B">
            <w:pPr>
              <w:spacing w:before="70" w:line="140" w:lineRule="exact"/>
              <w:ind w:right="227"/>
              <w:jc w:val="right"/>
              <w:rPr>
                <w:lang w:val="en-US"/>
              </w:rPr>
            </w:pPr>
            <w:r w:rsidRPr="00853565">
              <w:rPr>
                <w:lang w:val="en-US"/>
              </w:rPr>
              <w:t>...</w:t>
            </w:r>
          </w:p>
        </w:tc>
        <w:tc>
          <w:tcPr>
            <w:tcW w:w="793" w:type="dxa"/>
            <w:tcBorders>
              <w:left w:val="single" w:sz="6" w:space="0" w:color="000000"/>
            </w:tcBorders>
            <w:vAlign w:val="bottom"/>
          </w:tcPr>
          <w:p w14:paraId="6B635858" w14:textId="28C69D3B" w:rsidR="00B71F2B" w:rsidRPr="00853565" w:rsidRDefault="00B71F2B" w:rsidP="00FC633B">
            <w:pPr>
              <w:spacing w:before="70" w:line="140" w:lineRule="exact"/>
              <w:ind w:right="227"/>
              <w:jc w:val="right"/>
              <w:rPr>
                <w:lang w:val="en-US"/>
              </w:rPr>
            </w:pPr>
            <w:r w:rsidRPr="00853565">
              <w:rPr>
                <w:lang w:val="en-US"/>
              </w:rPr>
              <w:t>...</w:t>
            </w:r>
          </w:p>
        </w:tc>
        <w:tc>
          <w:tcPr>
            <w:tcW w:w="793" w:type="dxa"/>
            <w:tcBorders>
              <w:left w:val="single" w:sz="6" w:space="0" w:color="000000"/>
            </w:tcBorders>
            <w:shd w:val="clear" w:color="auto" w:fill="auto"/>
            <w:vAlign w:val="bottom"/>
          </w:tcPr>
          <w:p w14:paraId="6161B167" w14:textId="668AB4A7" w:rsidR="00B71F2B" w:rsidRPr="00853565" w:rsidRDefault="00B71F2B" w:rsidP="00FC633B">
            <w:pPr>
              <w:spacing w:before="70" w:line="140" w:lineRule="exact"/>
              <w:ind w:right="227"/>
              <w:jc w:val="right"/>
              <w:rPr>
                <w:lang w:val="en-US"/>
              </w:rPr>
            </w:pPr>
            <w:r w:rsidRPr="00853565">
              <w:rPr>
                <w:lang w:val="en-US"/>
              </w:rPr>
              <w:t>…</w:t>
            </w:r>
          </w:p>
        </w:tc>
        <w:tc>
          <w:tcPr>
            <w:tcW w:w="3376" w:type="dxa"/>
            <w:tcBorders>
              <w:left w:val="single" w:sz="6" w:space="0" w:color="000000"/>
            </w:tcBorders>
            <w:shd w:val="clear" w:color="auto" w:fill="auto"/>
            <w:vAlign w:val="bottom"/>
          </w:tcPr>
          <w:p w14:paraId="22B24684" w14:textId="77777777" w:rsidR="00B71F2B" w:rsidRPr="00853565" w:rsidRDefault="00B71F2B" w:rsidP="00FE3A5B">
            <w:pPr>
              <w:spacing w:before="70" w:line="140" w:lineRule="exact"/>
              <w:ind w:left="170"/>
            </w:pPr>
            <w:r w:rsidRPr="00853565">
              <w:rPr>
                <w:i/>
              </w:rPr>
              <w:t>South Africa</w:t>
            </w:r>
          </w:p>
        </w:tc>
      </w:tr>
      <w:tr w:rsidR="00853565" w:rsidRPr="00853565" w14:paraId="10B3E864" w14:textId="77777777" w:rsidTr="00266BBA">
        <w:trPr>
          <w:cantSplit/>
        </w:trPr>
        <w:tc>
          <w:tcPr>
            <w:tcW w:w="3377" w:type="dxa"/>
            <w:shd w:val="clear" w:color="auto" w:fill="auto"/>
            <w:vAlign w:val="bottom"/>
          </w:tcPr>
          <w:p w14:paraId="62312053" w14:textId="77777777" w:rsidR="00B71F2B" w:rsidRPr="00853565" w:rsidRDefault="00B71F2B" w:rsidP="00FE3A5B">
            <w:pPr>
              <w:pStyle w:val="13"/>
              <w:spacing w:before="70" w:line="140" w:lineRule="exact"/>
              <w:rPr>
                <w:sz w:val="14"/>
                <w:szCs w:val="14"/>
              </w:rPr>
            </w:pPr>
            <w:r w:rsidRPr="00853565">
              <w:rPr>
                <w:sz w:val="14"/>
                <w:szCs w:val="14"/>
                <w:u w:val="none"/>
              </w:rPr>
              <w:t>Страны ЕС</w:t>
            </w:r>
          </w:p>
        </w:tc>
        <w:tc>
          <w:tcPr>
            <w:tcW w:w="793" w:type="dxa"/>
            <w:tcBorders>
              <w:left w:val="single" w:sz="6" w:space="0" w:color="000000"/>
            </w:tcBorders>
            <w:shd w:val="clear" w:color="auto" w:fill="auto"/>
            <w:vAlign w:val="bottom"/>
          </w:tcPr>
          <w:p w14:paraId="11B1F1B6" w14:textId="77777777" w:rsidR="00B71F2B" w:rsidRPr="00853565" w:rsidRDefault="00B71F2B" w:rsidP="0092393C">
            <w:pPr>
              <w:spacing w:before="70" w:line="140" w:lineRule="exact"/>
              <w:ind w:right="227"/>
              <w:jc w:val="right"/>
            </w:pPr>
          </w:p>
        </w:tc>
        <w:tc>
          <w:tcPr>
            <w:tcW w:w="793" w:type="dxa"/>
            <w:tcBorders>
              <w:left w:val="single" w:sz="6" w:space="0" w:color="000000"/>
              <w:right w:val="single" w:sz="6" w:space="0" w:color="000000"/>
            </w:tcBorders>
            <w:vAlign w:val="bottom"/>
          </w:tcPr>
          <w:p w14:paraId="275E755B" w14:textId="77777777" w:rsidR="00B71F2B" w:rsidRPr="00853565" w:rsidRDefault="00B71F2B" w:rsidP="00FC633B">
            <w:pPr>
              <w:spacing w:before="70" w:line="140" w:lineRule="exact"/>
              <w:ind w:right="227"/>
              <w:jc w:val="right"/>
            </w:pPr>
          </w:p>
        </w:tc>
        <w:tc>
          <w:tcPr>
            <w:tcW w:w="793" w:type="dxa"/>
            <w:tcBorders>
              <w:left w:val="single" w:sz="6" w:space="0" w:color="000000"/>
            </w:tcBorders>
            <w:vAlign w:val="bottom"/>
          </w:tcPr>
          <w:p w14:paraId="6DC8DE5A" w14:textId="77777777" w:rsidR="00B71F2B" w:rsidRPr="00853565" w:rsidRDefault="00B71F2B" w:rsidP="00FC633B">
            <w:pPr>
              <w:spacing w:before="70" w:line="140" w:lineRule="exact"/>
              <w:ind w:right="227"/>
              <w:jc w:val="right"/>
            </w:pPr>
          </w:p>
        </w:tc>
        <w:tc>
          <w:tcPr>
            <w:tcW w:w="793" w:type="dxa"/>
            <w:tcBorders>
              <w:left w:val="single" w:sz="6" w:space="0" w:color="000000"/>
            </w:tcBorders>
            <w:shd w:val="clear" w:color="auto" w:fill="auto"/>
            <w:vAlign w:val="bottom"/>
          </w:tcPr>
          <w:p w14:paraId="7292999F" w14:textId="5D412612" w:rsidR="00B71F2B" w:rsidRPr="00853565" w:rsidRDefault="00B71F2B" w:rsidP="00FC633B">
            <w:pPr>
              <w:spacing w:before="70" w:line="140" w:lineRule="exact"/>
              <w:ind w:right="227"/>
              <w:jc w:val="right"/>
            </w:pPr>
          </w:p>
        </w:tc>
        <w:tc>
          <w:tcPr>
            <w:tcW w:w="3376" w:type="dxa"/>
            <w:tcBorders>
              <w:left w:val="single" w:sz="6" w:space="0" w:color="000000"/>
            </w:tcBorders>
            <w:shd w:val="clear" w:color="auto" w:fill="auto"/>
            <w:vAlign w:val="bottom"/>
          </w:tcPr>
          <w:p w14:paraId="61303025" w14:textId="77777777" w:rsidR="00B71F2B" w:rsidRPr="00853565" w:rsidRDefault="00B71F2B" w:rsidP="00FE3A5B">
            <w:pPr>
              <w:pStyle w:val="13"/>
              <w:spacing w:before="70" w:line="140" w:lineRule="exact"/>
              <w:ind w:left="57"/>
              <w:rPr>
                <w:sz w:val="14"/>
                <w:szCs w:val="14"/>
              </w:rPr>
            </w:pPr>
            <w:r w:rsidRPr="00853565">
              <w:rPr>
                <w:bCs w:val="0"/>
                <w:i/>
                <w:sz w:val="14"/>
                <w:szCs w:val="14"/>
                <w:u w:val="none"/>
              </w:rPr>
              <w:t>EU countries</w:t>
            </w:r>
          </w:p>
        </w:tc>
      </w:tr>
      <w:tr w:rsidR="00853565" w:rsidRPr="00853565" w14:paraId="281F23B5" w14:textId="77777777" w:rsidTr="00266BBA">
        <w:trPr>
          <w:cantSplit/>
        </w:trPr>
        <w:tc>
          <w:tcPr>
            <w:tcW w:w="3377" w:type="dxa"/>
            <w:shd w:val="clear" w:color="auto" w:fill="auto"/>
            <w:vAlign w:val="bottom"/>
          </w:tcPr>
          <w:p w14:paraId="60E6FBD9" w14:textId="77777777" w:rsidR="00B71F2B" w:rsidRPr="00853565" w:rsidRDefault="00B71F2B" w:rsidP="00FE3A5B">
            <w:pPr>
              <w:pStyle w:val="13"/>
              <w:spacing w:before="70" w:line="140" w:lineRule="exact"/>
              <w:ind w:left="284"/>
              <w:rPr>
                <w:sz w:val="14"/>
                <w:szCs w:val="14"/>
              </w:rPr>
            </w:pPr>
            <w:r w:rsidRPr="00853565">
              <w:rPr>
                <w:b w:val="0"/>
                <w:bCs w:val="0"/>
                <w:sz w:val="14"/>
                <w:szCs w:val="14"/>
                <w:u w:val="none"/>
              </w:rPr>
              <w:t>из них:</w:t>
            </w:r>
          </w:p>
        </w:tc>
        <w:tc>
          <w:tcPr>
            <w:tcW w:w="793" w:type="dxa"/>
            <w:tcBorders>
              <w:left w:val="single" w:sz="6" w:space="0" w:color="000000"/>
            </w:tcBorders>
            <w:shd w:val="clear" w:color="auto" w:fill="auto"/>
            <w:vAlign w:val="bottom"/>
          </w:tcPr>
          <w:p w14:paraId="1858A487" w14:textId="77777777" w:rsidR="00B71F2B" w:rsidRPr="00853565" w:rsidRDefault="00B71F2B" w:rsidP="0092393C">
            <w:pPr>
              <w:spacing w:before="70" w:line="140" w:lineRule="exact"/>
              <w:ind w:right="227"/>
              <w:jc w:val="right"/>
            </w:pPr>
          </w:p>
        </w:tc>
        <w:tc>
          <w:tcPr>
            <w:tcW w:w="793" w:type="dxa"/>
            <w:tcBorders>
              <w:left w:val="single" w:sz="6" w:space="0" w:color="000000"/>
              <w:right w:val="single" w:sz="6" w:space="0" w:color="000000"/>
            </w:tcBorders>
            <w:vAlign w:val="bottom"/>
          </w:tcPr>
          <w:p w14:paraId="7EE49090" w14:textId="77777777" w:rsidR="00B71F2B" w:rsidRPr="00853565" w:rsidRDefault="00B71F2B" w:rsidP="00FC633B">
            <w:pPr>
              <w:spacing w:before="70" w:line="140" w:lineRule="exact"/>
              <w:ind w:right="227"/>
              <w:jc w:val="right"/>
            </w:pPr>
          </w:p>
        </w:tc>
        <w:tc>
          <w:tcPr>
            <w:tcW w:w="793" w:type="dxa"/>
            <w:tcBorders>
              <w:left w:val="single" w:sz="6" w:space="0" w:color="000000"/>
            </w:tcBorders>
            <w:vAlign w:val="bottom"/>
          </w:tcPr>
          <w:p w14:paraId="218ADB9A" w14:textId="77777777" w:rsidR="00B71F2B" w:rsidRPr="00853565" w:rsidRDefault="00B71F2B" w:rsidP="00FC633B">
            <w:pPr>
              <w:spacing w:before="70" w:line="140" w:lineRule="exact"/>
              <w:ind w:right="227"/>
              <w:jc w:val="right"/>
            </w:pPr>
          </w:p>
        </w:tc>
        <w:tc>
          <w:tcPr>
            <w:tcW w:w="793" w:type="dxa"/>
            <w:tcBorders>
              <w:left w:val="single" w:sz="6" w:space="0" w:color="000000"/>
            </w:tcBorders>
            <w:shd w:val="clear" w:color="auto" w:fill="auto"/>
            <w:vAlign w:val="bottom"/>
          </w:tcPr>
          <w:p w14:paraId="1BAC89B7" w14:textId="4E0708AC" w:rsidR="00B71F2B" w:rsidRPr="00853565" w:rsidRDefault="00B71F2B" w:rsidP="00FC633B">
            <w:pPr>
              <w:spacing w:before="70" w:line="140" w:lineRule="exact"/>
              <w:ind w:right="227"/>
              <w:jc w:val="right"/>
            </w:pPr>
          </w:p>
        </w:tc>
        <w:tc>
          <w:tcPr>
            <w:tcW w:w="3376" w:type="dxa"/>
            <w:tcBorders>
              <w:left w:val="single" w:sz="6" w:space="0" w:color="000000"/>
            </w:tcBorders>
            <w:shd w:val="clear" w:color="auto" w:fill="auto"/>
            <w:vAlign w:val="bottom"/>
          </w:tcPr>
          <w:p w14:paraId="32C0C3AA" w14:textId="77777777" w:rsidR="00B71F2B" w:rsidRPr="00853565" w:rsidRDefault="00B71F2B" w:rsidP="00FE3A5B">
            <w:pPr>
              <w:pStyle w:val="13"/>
              <w:spacing w:before="70" w:line="140" w:lineRule="exact"/>
              <w:ind w:left="284"/>
              <w:rPr>
                <w:sz w:val="14"/>
                <w:szCs w:val="14"/>
              </w:rPr>
            </w:pPr>
            <w:r w:rsidRPr="00853565">
              <w:rPr>
                <w:b w:val="0"/>
                <w:bCs w:val="0"/>
                <w:i/>
                <w:sz w:val="14"/>
                <w:szCs w:val="14"/>
                <w:u w:val="none"/>
              </w:rPr>
              <w:t>of which:</w:t>
            </w:r>
          </w:p>
        </w:tc>
      </w:tr>
      <w:tr w:rsidR="00853565" w:rsidRPr="00853565" w14:paraId="1681D509" w14:textId="77777777" w:rsidTr="00B67A28">
        <w:trPr>
          <w:cantSplit/>
        </w:trPr>
        <w:tc>
          <w:tcPr>
            <w:tcW w:w="3377" w:type="dxa"/>
            <w:shd w:val="clear" w:color="auto" w:fill="auto"/>
            <w:vAlign w:val="bottom"/>
          </w:tcPr>
          <w:p w14:paraId="4DA98D27" w14:textId="77777777" w:rsidR="00B71F2B" w:rsidRPr="00853565" w:rsidRDefault="00B71F2B" w:rsidP="00FE3A5B">
            <w:pPr>
              <w:spacing w:before="70" w:line="140" w:lineRule="exact"/>
              <w:ind w:left="113"/>
            </w:pPr>
            <w:r w:rsidRPr="00853565">
              <w:t>Австрия</w:t>
            </w:r>
          </w:p>
        </w:tc>
        <w:tc>
          <w:tcPr>
            <w:tcW w:w="793" w:type="dxa"/>
            <w:tcBorders>
              <w:left w:val="single" w:sz="6" w:space="0" w:color="000000"/>
            </w:tcBorders>
            <w:shd w:val="clear" w:color="auto" w:fill="auto"/>
            <w:vAlign w:val="bottom"/>
          </w:tcPr>
          <w:p w14:paraId="7C98E60F" w14:textId="4DDF7609" w:rsidR="00B71F2B" w:rsidRPr="00853565" w:rsidRDefault="00B71F2B" w:rsidP="0092393C">
            <w:pPr>
              <w:spacing w:before="70" w:line="140" w:lineRule="exact"/>
              <w:ind w:right="227"/>
              <w:jc w:val="right"/>
            </w:pPr>
            <w:r w:rsidRPr="00853565">
              <w:t>131</w:t>
            </w:r>
          </w:p>
        </w:tc>
        <w:tc>
          <w:tcPr>
            <w:tcW w:w="793" w:type="dxa"/>
            <w:tcBorders>
              <w:left w:val="single" w:sz="6" w:space="0" w:color="000000"/>
              <w:right w:val="single" w:sz="6" w:space="0" w:color="000000"/>
            </w:tcBorders>
            <w:vAlign w:val="bottom"/>
          </w:tcPr>
          <w:p w14:paraId="06583388" w14:textId="332F32EA" w:rsidR="00B71F2B" w:rsidRPr="00853565" w:rsidRDefault="00B71F2B" w:rsidP="00FC633B">
            <w:pPr>
              <w:spacing w:before="70" w:line="140" w:lineRule="exact"/>
              <w:ind w:right="227"/>
              <w:jc w:val="right"/>
            </w:pPr>
            <w:r w:rsidRPr="00853565">
              <w:t>138</w:t>
            </w:r>
          </w:p>
        </w:tc>
        <w:tc>
          <w:tcPr>
            <w:tcW w:w="793" w:type="dxa"/>
            <w:tcBorders>
              <w:left w:val="single" w:sz="6" w:space="0" w:color="000000"/>
            </w:tcBorders>
            <w:vAlign w:val="bottom"/>
          </w:tcPr>
          <w:p w14:paraId="00BD8A0E" w14:textId="6C9A6DE6" w:rsidR="00B71F2B" w:rsidRPr="00853565" w:rsidRDefault="00B71F2B" w:rsidP="00FC633B">
            <w:pPr>
              <w:spacing w:before="70" w:line="140" w:lineRule="exact"/>
              <w:ind w:right="227"/>
              <w:jc w:val="right"/>
            </w:pPr>
            <w:r w:rsidRPr="00853565">
              <w:rPr>
                <w:lang w:val="en-US"/>
              </w:rPr>
              <w:t>139</w:t>
            </w:r>
          </w:p>
        </w:tc>
        <w:tc>
          <w:tcPr>
            <w:tcW w:w="793" w:type="dxa"/>
            <w:tcBorders>
              <w:left w:val="single" w:sz="6" w:space="0" w:color="000000"/>
            </w:tcBorders>
            <w:shd w:val="clear" w:color="auto" w:fill="auto"/>
          </w:tcPr>
          <w:p w14:paraId="10BEC5F0" w14:textId="7B7714A6" w:rsidR="00B71F2B" w:rsidRPr="00853565" w:rsidRDefault="00B71F2B" w:rsidP="00FC633B">
            <w:pPr>
              <w:spacing w:before="70" w:line="140" w:lineRule="exact"/>
              <w:ind w:right="227"/>
              <w:jc w:val="right"/>
              <w:rPr>
                <w:lang w:val="en-US"/>
              </w:rPr>
            </w:pPr>
            <w:r w:rsidRPr="00853565">
              <w:rPr>
                <w:lang w:val="en-US"/>
              </w:rPr>
              <w:t>…</w:t>
            </w:r>
          </w:p>
        </w:tc>
        <w:tc>
          <w:tcPr>
            <w:tcW w:w="3376" w:type="dxa"/>
            <w:tcBorders>
              <w:left w:val="single" w:sz="6" w:space="0" w:color="000000"/>
            </w:tcBorders>
            <w:shd w:val="clear" w:color="auto" w:fill="auto"/>
            <w:vAlign w:val="bottom"/>
          </w:tcPr>
          <w:p w14:paraId="3B8272FB" w14:textId="77777777" w:rsidR="00B71F2B" w:rsidRPr="00853565" w:rsidRDefault="00B71F2B" w:rsidP="00FE3A5B">
            <w:pPr>
              <w:spacing w:before="70" w:line="140" w:lineRule="exact"/>
              <w:ind w:left="170"/>
            </w:pPr>
            <w:r w:rsidRPr="00853565">
              <w:rPr>
                <w:i/>
              </w:rPr>
              <w:t>Austria</w:t>
            </w:r>
          </w:p>
        </w:tc>
      </w:tr>
      <w:tr w:rsidR="00853565" w:rsidRPr="00853565" w14:paraId="4482D318" w14:textId="77777777" w:rsidTr="00B67A28">
        <w:trPr>
          <w:cantSplit/>
        </w:trPr>
        <w:tc>
          <w:tcPr>
            <w:tcW w:w="3377" w:type="dxa"/>
            <w:shd w:val="clear" w:color="auto" w:fill="auto"/>
            <w:vAlign w:val="bottom"/>
          </w:tcPr>
          <w:p w14:paraId="0DD6898C" w14:textId="77777777" w:rsidR="00B71F2B" w:rsidRPr="00853565" w:rsidRDefault="00B71F2B" w:rsidP="00FE3A5B">
            <w:pPr>
              <w:spacing w:before="70" w:line="140" w:lineRule="exact"/>
              <w:ind w:left="113"/>
            </w:pPr>
            <w:r w:rsidRPr="00853565">
              <w:t>Бельгия</w:t>
            </w:r>
          </w:p>
        </w:tc>
        <w:tc>
          <w:tcPr>
            <w:tcW w:w="793" w:type="dxa"/>
            <w:tcBorders>
              <w:left w:val="single" w:sz="6" w:space="0" w:color="000000"/>
            </w:tcBorders>
            <w:shd w:val="clear" w:color="auto" w:fill="auto"/>
            <w:vAlign w:val="bottom"/>
          </w:tcPr>
          <w:p w14:paraId="7A677A13" w14:textId="5EBE5174" w:rsidR="00B71F2B" w:rsidRPr="00853565" w:rsidRDefault="00B71F2B" w:rsidP="0092393C">
            <w:pPr>
              <w:spacing w:before="70" w:line="140" w:lineRule="exact"/>
              <w:ind w:right="227"/>
              <w:jc w:val="right"/>
            </w:pPr>
            <w:r w:rsidRPr="00853565">
              <w:t>1</w:t>
            </w:r>
            <w:r w:rsidRPr="00853565">
              <w:rPr>
                <w:lang w:val="en-US"/>
              </w:rPr>
              <w:t>64</w:t>
            </w:r>
          </w:p>
        </w:tc>
        <w:tc>
          <w:tcPr>
            <w:tcW w:w="793" w:type="dxa"/>
            <w:tcBorders>
              <w:left w:val="single" w:sz="6" w:space="0" w:color="000000"/>
              <w:right w:val="single" w:sz="6" w:space="0" w:color="000000"/>
            </w:tcBorders>
            <w:vAlign w:val="bottom"/>
          </w:tcPr>
          <w:p w14:paraId="18F15958" w14:textId="47C5845D" w:rsidR="00B71F2B" w:rsidRPr="00853565" w:rsidRDefault="00B71F2B" w:rsidP="00FC633B">
            <w:pPr>
              <w:spacing w:before="70" w:line="140" w:lineRule="exact"/>
              <w:ind w:right="227"/>
              <w:jc w:val="right"/>
            </w:pPr>
            <w:r w:rsidRPr="00853565">
              <w:t>178</w:t>
            </w:r>
          </w:p>
        </w:tc>
        <w:tc>
          <w:tcPr>
            <w:tcW w:w="793" w:type="dxa"/>
            <w:tcBorders>
              <w:left w:val="single" w:sz="6" w:space="0" w:color="000000"/>
            </w:tcBorders>
          </w:tcPr>
          <w:p w14:paraId="7DFD5240" w14:textId="14196D80" w:rsidR="00B71F2B" w:rsidRPr="00853565" w:rsidRDefault="00B71F2B" w:rsidP="00FC633B">
            <w:pPr>
              <w:spacing w:before="70" w:line="140" w:lineRule="exact"/>
              <w:ind w:right="227"/>
              <w:jc w:val="right"/>
            </w:pPr>
            <w:r w:rsidRPr="00853565">
              <w:t>180</w:t>
            </w:r>
          </w:p>
        </w:tc>
        <w:tc>
          <w:tcPr>
            <w:tcW w:w="793" w:type="dxa"/>
            <w:tcBorders>
              <w:left w:val="single" w:sz="6" w:space="0" w:color="000000"/>
            </w:tcBorders>
            <w:shd w:val="clear" w:color="auto" w:fill="auto"/>
          </w:tcPr>
          <w:p w14:paraId="6EC33046" w14:textId="2E8A8E75" w:rsidR="00B71F2B" w:rsidRPr="00853565" w:rsidRDefault="00B71F2B" w:rsidP="00FC633B">
            <w:pPr>
              <w:spacing w:before="70" w:line="140" w:lineRule="exact"/>
              <w:ind w:right="227"/>
              <w:jc w:val="right"/>
              <w:rPr>
                <w:lang w:val="en-US"/>
              </w:rPr>
            </w:pPr>
            <w:r w:rsidRPr="00853565">
              <w:rPr>
                <w:lang w:val="en-US"/>
              </w:rPr>
              <w:t>…</w:t>
            </w:r>
          </w:p>
        </w:tc>
        <w:tc>
          <w:tcPr>
            <w:tcW w:w="3376" w:type="dxa"/>
            <w:tcBorders>
              <w:left w:val="single" w:sz="6" w:space="0" w:color="000000"/>
            </w:tcBorders>
            <w:shd w:val="clear" w:color="auto" w:fill="auto"/>
            <w:vAlign w:val="bottom"/>
          </w:tcPr>
          <w:p w14:paraId="287FA8FE" w14:textId="77777777" w:rsidR="00B71F2B" w:rsidRPr="00853565" w:rsidRDefault="00B71F2B" w:rsidP="00FE3A5B">
            <w:pPr>
              <w:spacing w:before="70" w:line="140" w:lineRule="exact"/>
              <w:ind w:left="170"/>
            </w:pPr>
            <w:r w:rsidRPr="00853565">
              <w:rPr>
                <w:i/>
              </w:rPr>
              <w:t>Belgium</w:t>
            </w:r>
          </w:p>
        </w:tc>
      </w:tr>
      <w:tr w:rsidR="00853565" w:rsidRPr="00853565" w14:paraId="318B569F" w14:textId="77777777" w:rsidTr="00B67A28">
        <w:trPr>
          <w:cantSplit/>
        </w:trPr>
        <w:tc>
          <w:tcPr>
            <w:tcW w:w="3377" w:type="dxa"/>
            <w:shd w:val="clear" w:color="auto" w:fill="auto"/>
            <w:vAlign w:val="bottom"/>
          </w:tcPr>
          <w:p w14:paraId="69E909BF" w14:textId="77777777" w:rsidR="00B71F2B" w:rsidRPr="00853565" w:rsidRDefault="00B71F2B" w:rsidP="00FE3A5B">
            <w:pPr>
              <w:spacing w:before="70" w:line="140" w:lineRule="exact"/>
              <w:ind w:left="113"/>
            </w:pPr>
            <w:r w:rsidRPr="00853565">
              <w:t>Болгария</w:t>
            </w:r>
          </w:p>
        </w:tc>
        <w:tc>
          <w:tcPr>
            <w:tcW w:w="793" w:type="dxa"/>
            <w:tcBorders>
              <w:left w:val="single" w:sz="6" w:space="0" w:color="000000"/>
            </w:tcBorders>
            <w:shd w:val="clear" w:color="auto" w:fill="auto"/>
            <w:vAlign w:val="bottom"/>
          </w:tcPr>
          <w:p w14:paraId="2C27CFE9" w14:textId="3F6338BC" w:rsidR="00B71F2B" w:rsidRPr="00853565" w:rsidRDefault="00B71F2B" w:rsidP="0092393C">
            <w:pPr>
              <w:spacing w:before="70" w:line="140" w:lineRule="exact"/>
              <w:ind w:right="227"/>
              <w:jc w:val="right"/>
            </w:pPr>
            <w:r w:rsidRPr="00853565">
              <w:t>15</w:t>
            </w:r>
            <w:r w:rsidRPr="00853565">
              <w:rPr>
                <w:lang w:val="en-US"/>
              </w:rPr>
              <w:t>1</w:t>
            </w:r>
          </w:p>
        </w:tc>
        <w:tc>
          <w:tcPr>
            <w:tcW w:w="793" w:type="dxa"/>
            <w:tcBorders>
              <w:left w:val="single" w:sz="6" w:space="0" w:color="000000"/>
              <w:right w:val="single" w:sz="6" w:space="0" w:color="000000"/>
            </w:tcBorders>
            <w:vAlign w:val="bottom"/>
          </w:tcPr>
          <w:p w14:paraId="6DAF0F74" w14:textId="5E7806BD" w:rsidR="00B71F2B" w:rsidRPr="00853565" w:rsidRDefault="00B71F2B" w:rsidP="00FC633B">
            <w:pPr>
              <w:spacing w:before="70" w:line="140" w:lineRule="exact"/>
              <w:ind w:right="227"/>
              <w:jc w:val="right"/>
            </w:pPr>
            <w:r w:rsidRPr="00853565">
              <w:t>132</w:t>
            </w:r>
          </w:p>
        </w:tc>
        <w:tc>
          <w:tcPr>
            <w:tcW w:w="793" w:type="dxa"/>
            <w:tcBorders>
              <w:left w:val="single" w:sz="6" w:space="0" w:color="000000"/>
            </w:tcBorders>
          </w:tcPr>
          <w:p w14:paraId="6FF0C741" w14:textId="583952D1" w:rsidR="00B71F2B" w:rsidRPr="00853565" w:rsidRDefault="00B71F2B" w:rsidP="00FC633B">
            <w:pPr>
              <w:spacing w:before="70" w:line="140" w:lineRule="exact"/>
              <w:ind w:right="227"/>
              <w:jc w:val="right"/>
            </w:pPr>
            <w:r w:rsidRPr="00853565">
              <w:t>129</w:t>
            </w:r>
          </w:p>
        </w:tc>
        <w:tc>
          <w:tcPr>
            <w:tcW w:w="793" w:type="dxa"/>
            <w:tcBorders>
              <w:left w:val="single" w:sz="6" w:space="0" w:color="000000"/>
            </w:tcBorders>
            <w:shd w:val="clear" w:color="auto" w:fill="auto"/>
          </w:tcPr>
          <w:p w14:paraId="0E5FEA39" w14:textId="2A2B09EC" w:rsidR="00B71F2B" w:rsidRPr="00853565" w:rsidRDefault="00B71F2B" w:rsidP="00FC633B">
            <w:pPr>
              <w:spacing w:before="70" w:line="140" w:lineRule="exact"/>
              <w:ind w:right="227"/>
              <w:jc w:val="right"/>
              <w:rPr>
                <w:lang w:val="en-US"/>
              </w:rPr>
            </w:pPr>
            <w:r w:rsidRPr="00853565">
              <w:rPr>
                <w:lang w:val="en-US"/>
              </w:rPr>
              <w:t>…</w:t>
            </w:r>
          </w:p>
        </w:tc>
        <w:tc>
          <w:tcPr>
            <w:tcW w:w="3376" w:type="dxa"/>
            <w:tcBorders>
              <w:left w:val="single" w:sz="6" w:space="0" w:color="000000"/>
            </w:tcBorders>
            <w:shd w:val="clear" w:color="auto" w:fill="auto"/>
            <w:vAlign w:val="bottom"/>
          </w:tcPr>
          <w:p w14:paraId="1AD67D23" w14:textId="77777777" w:rsidR="00B71F2B" w:rsidRPr="00853565" w:rsidRDefault="00B71F2B" w:rsidP="00FE3A5B">
            <w:pPr>
              <w:spacing w:before="70" w:line="140" w:lineRule="exact"/>
              <w:ind w:left="170"/>
            </w:pPr>
            <w:r w:rsidRPr="00853565">
              <w:rPr>
                <w:i/>
              </w:rPr>
              <w:t>Bulgaria</w:t>
            </w:r>
          </w:p>
        </w:tc>
      </w:tr>
      <w:tr w:rsidR="00853565" w:rsidRPr="00853565" w14:paraId="7A46931D" w14:textId="77777777" w:rsidTr="00B67A28">
        <w:trPr>
          <w:cantSplit/>
        </w:trPr>
        <w:tc>
          <w:tcPr>
            <w:tcW w:w="3377" w:type="dxa"/>
            <w:shd w:val="clear" w:color="auto" w:fill="auto"/>
            <w:vAlign w:val="bottom"/>
          </w:tcPr>
          <w:p w14:paraId="4986E05C" w14:textId="77777777" w:rsidR="00B71F2B" w:rsidRPr="00853565" w:rsidRDefault="00B71F2B" w:rsidP="00FE3A5B">
            <w:pPr>
              <w:spacing w:before="70" w:line="140" w:lineRule="exact"/>
              <w:ind w:left="113"/>
            </w:pPr>
            <w:r w:rsidRPr="00853565">
              <w:t xml:space="preserve">Венгрия </w:t>
            </w:r>
          </w:p>
        </w:tc>
        <w:tc>
          <w:tcPr>
            <w:tcW w:w="793" w:type="dxa"/>
            <w:tcBorders>
              <w:left w:val="single" w:sz="6" w:space="0" w:color="000000"/>
            </w:tcBorders>
            <w:shd w:val="clear" w:color="auto" w:fill="auto"/>
            <w:vAlign w:val="bottom"/>
          </w:tcPr>
          <w:p w14:paraId="565A1804" w14:textId="3A3A7C5B" w:rsidR="00B71F2B" w:rsidRPr="00853565" w:rsidRDefault="00B71F2B" w:rsidP="0092393C">
            <w:pPr>
              <w:spacing w:before="70" w:line="140" w:lineRule="exact"/>
              <w:ind w:right="227"/>
              <w:jc w:val="right"/>
            </w:pPr>
            <w:r w:rsidRPr="00853565">
              <w:t>139</w:t>
            </w:r>
          </w:p>
        </w:tc>
        <w:tc>
          <w:tcPr>
            <w:tcW w:w="793" w:type="dxa"/>
            <w:tcBorders>
              <w:left w:val="single" w:sz="6" w:space="0" w:color="000000"/>
              <w:right w:val="single" w:sz="6" w:space="0" w:color="000000"/>
            </w:tcBorders>
            <w:vAlign w:val="bottom"/>
          </w:tcPr>
          <w:p w14:paraId="70632377" w14:textId="47CB1DF9" w:rsidR="00B71F2B" w:rsidRPr="00853565" w:rsidRDefault="00B71F2B" w:rsidP="00FC633B">
            <w:pPr>
              <w:spacing w:before="70" w:line="140" w:lineRule="exact"/>
              <w:ind w:right="227"/>
              <w:jc w:val="right"/>
            </w:pPr>
            <w:r w:rsidRPr="00853565">
              <w:t>14</w:t>
            </w:r>
            <w:r w:rsidRPr="00853565">
              <w:rPr>
                <w:lang w:val="en-US"/>
              </w:rPr>
              <w:t>4</w:t>
            </w:r>
          </w:p>
        </w:tc>
        <w:tc>
          <w:tcPr>
            <w:tcW w:w="793" w:type="dxa"/>
            <w:tcBorders>
              <w:left w:val="single" w:sz="6" w:space="0" w:color="000000"/>
            </w:tcBorders>
            <w:vAlign w:val="bottom"/>
          </w:tcPr>
          <w:p w14:paraId="265489F7" w14:textId="655631EF" w:rsidR="00B71F2B" w:rsidRPr="00853565" w:rsidRDefault="00B71F2B" w:rsidP="00FC633B">
            <w:pPr>
              <w:spacing w:before="70" w:line="140" w:lineRule="exact"/>
              <w:ind w:right="227"/>
              <w:jc w:val="right"/>
            </w:pPr>
            <w:r w:rsidRPr="00853565">
              <w:rPr>
                <w:lang w:val="en-US"/>
              </w:rPr>
              <w:t>145</w:t>
            </w:r>
          </w:p>
        </w:tc>
        <w:tc>
          <w:tcPr>
            <w:tcW w:w="793" w:type="dxa"/>
            <w:tcBorders>
              <w:left w:val="single" w:sz="6" w:space="0" w:color="000000"/>
            </w:tcBorders>
            <w:shd w:val="clear" w:color="auto" w:fill="auto"/>
          </w:tcPr>
          <w:p w14:paraId="59582F30" w14:textId="36C686CD" w:rsidR="00B71F2B" w:rsidRPr="00853565" w:rsidRDefault="00B71F2B" w:rsidP="00FC633B">
            <w:pPr>
              <w:spacing w:before="70" w:line="140" w:lineRule="exact"/>
              <w:ind w:right="227"/>
              <w:jc w:val="right"/>
              <w:rPr>
                <w:lang w:val="en-US"/>
              </w:rPr>
            </w:pPr>
            <w:r w:rsidRPr="00853565">
              <w:rPr>
                <w:lang w:val="en-US"/>
              </w:rPr>
              <w:t>…</w:t>
            </w:r>
          </w:p>
        </w:tc>
        <w:tc>
          <w:tcPr>
            <w:tcW w:w="3376" w:type="dxa"/>
            <w:tcBorders>
              <w:left w:val="single" w:sz="6" w:space="0" w:color="000000"/>
            </w:tcBorders>
            <w:shd w:val="clear" w:color="auto" w:fill="auto"/>
            <w:vAlign w:val="bottom"/>
          </w:tcPr>
          <w:p w14:paraId="5509F69C" w14:textId="77777777" w:rsidR="00B71F2B" w:rsidRPr="00853565" w:rsidRDefault="00B71F2B" w:rsidP="00FE3A5B">
            <w:pPr>
              <w:spacing w:before="70" w:line="140" w:lineRule="exact"/>
              <w:ind w:left="170"/>
            </w:pPr>
            <w:r w:rsidRPr="00853565">
              <w:rPr>
                <w:i/>
              </w:rPr>
              <w:t xml:space="preserve">Hungary </w:t>
            </w:r>
          </w:p>
        </w:tc>
      </w:tr>
      <w:tr w:rsidR="00853565" w:rsidRPr="00853565" w14:paraId="544DCF65" w14:textId="77777777" w:rsidTr="00B67A28">
        <w:trPr>
          <w:cantSplit/>
        </w:trPr>
        <w:tc>
          <w:tcPr>
            <w:tcW w:w="3377" w:type="dxa"/>
            <w:shd w:val="clear" w:color="auto" w:fill="auto"/>
            <w:vAlign w:val="bottom"/>
          </w:tcPr>
          <w:p w14:paraId="0086B494" w14:textId="77777777" w:rsidR="00B71F2B" w:rsidRPr="00853565" w:rsidRDefault="00B71F2B" w:rsidP="00FE3A5B">
            <w:pPr>
              <w:spacing w:before="70" w:line="140" w:lineRule="exact"/>
              <w:ind w:left="113"/>
            </w:pPr>
            <w:r w:rsidRPr="00853565">
              <w:t>Германия</w:t>
            </w:r>
          </w:p>
        </w:tc>
        <w:tc>
          <w:tcPr>
            <w:tcW w:w="793" w:type="dxa"/>
            <w:tcBorders>
              <w:left w:val="single" w:sz="6" w:space="0" w:color="000000"/>
            </w:tcBorders>
            <w:shd w:val="clear" w:color="auto" w:fill="auto"/>
            <w:vAlign w:val="bottom"/>
          </w:tcPr>
          <w:p w14:paraId="4ACA3AC0" w14:textId="7B669143" w:rsidR="00B71F2B" w:rsidRPr="00853565" w:rsidRDefault="00B71F2B" w:rsidP="0092393C">
            <w:pPr>
              <w:spacing w:before="70" w:line="140" w:lineRule="exact"/>
              <w:ind w:right="227"/>
              <w:jc w:val="right"/>
            </w:pPr>
            <w:r w:rsidRPr="00853565">
              <w:t>12</w:t>
            </w:r>
            <w:r w:rsidRPr="00853565">
              <w:rPr>
                <w:lang w:val="en-US"/>
              </w:rPr>
              <w:t>0</w:t>
            </w:r>
          </w:p>
        </w:tc>
        <w:tc>
          <w:tcPr>
            <w:tcW w:w="793" w:type="dxa"/>
            <w:tcBorders>
              <w:left w:val="single" w:sz="6" w:space="0" w:color="000000"/>
              <w:right w:val="single" w:sz="6" w:space="0" w:color="000000"/>
            </w:tcBorders>
            <w:vAlign w:val="bottom"/>
          </w:tcPr>
          <w:p w14:paraId="181774CE" w14:textId="27AE36F9" w:rsidR="00B71F2B" w:rsidRPr="00853565" w:rsidRDefault="00B71F2B" w:rsidP="00FC633B">
            <w:pPr>
              <w:spacing w:before="70" w:line="140" w:lineRule="exact"/>
              <w:ind w:right="227"/>
              <w:jc w:val="right"/>
            </w:pPr>
            <w:r w:rsidRPr="00853565">
              <w:rPr>
                <w:lang w:val="en-US"/>
              </w:rPr>
              <w:t>125</w:t>
            </w:r>
          </w:p>
        </w:tc>
        <w:tc>
          <w:tcPr>
            <w:tcW w:w="793" w:type="dxa"/>
            <w:tcBorders>
              <w:left w:val="single" w:sz="6" w:space="0" w:color="000000"/>
            </w:tcBorders>
            <w:vAlign w:val="bottom"/>
          </w:tcPr>
          <w:p w14:paraId="56E8C166" w14:textId="79B33123" w:rsidR="00B71F2B" w:rsidRPr="00853565" w:rsidRDefault="00B71F2B" w:rsidP="00FC633B">
            <w:pPr>
              <w:spacing w:before="70" w:line="140" w:lineRule="exact"/>
              <w:ind w:right="227"/>
              <w:jc w:val="right"/>
            </w:pPr>
            <w:r w:rsidRPr="00853565">
              <w:rPr>
                <w:lang w:val="en-US"/>
              </w:rPr>
              <w:t>126</w:t>
            </w:r>
          </w:p>
        </w:tc>
        <w:tc>
          <w:tcPr>
            <w:tcW w:w="793" w:type="dxa"/>
            <w:tcBorders>
              <w:left w:val="single" w:sz="6" w:space="0" w:color="000000"/>
            </w:tcBorders>
            <w:shd w:val="clear" w:color="auto" w:fill="auto"/>
          </w:tcPr>
          <w:p w14:paraId="4B3CBF4D" w14:textId="6A710E63" w:rsidR="00B71F2B" w:rsidRPr="00853565" w:rsidRDefault="00B71F2B" w:rsidP="00FC633B">
            <w:pPr>
              <w:spacing w:before="70" w:line="140" w:lineRule="exact"/>
              <w:ind w:right="227"/>
              <w:jc w:val="right"/>
              <w:rPr>
                <w:lang w:val="en-US"/>
              </w:rPr>
            </w:pPr>
            <w:r w:rsidRPr="00853565">
              <w:rPr>
                <w:lang w:val="en-US"/>
              </w:rPr>
              <w:t>…</w:t>
            </w:r>
          </w:p>
        </w:tc>
        <w:tc>
          <w:tcPr>
            <w:tcW w:w="3376" w:type="dxa"/>
            <w:tcBorders>
              <w:left w:val="single" w:sz="6" w:space="0" w:color="000000"/>
            </w:tcBorders>
            <w:shd w:val="clear" w:color="auto" w:fill="auto"/>
            <w:vAlign w:val="bottom"/>
          </w:tcPr>
          <w:p w14:paraId="70324A00" w14:textId="77777777" w:rsidR="00B71F2B" w:rsidRPr="00853565" w:rsidRDefault="00B71F2B" w:rsidP="00FE3A5B">
            <w:pPr>
              <w:spacing w:before="70" w:line="140" w:lineRule="exact"/>
              <w:ind w:left="170"/>
            </w:pPr>
            <w:r w:rsidRPr="00853565">
              <w:rPr>
                <w:i/>
              </w:rPr>
              <w:t>Germany</w:t>
            </w:r>
          </w:p>
        </w:tc>
      </w:tr>
      <w:tr w:rsidR="00853565" w:rsidRPr="00853565" w14:paraId="725359A0" w14:textId="77777777" w:rsidTr="00B67A28">
        <w:trPr>
          <w:cantSplit/>
        </w:trPr>
        <w:tc>
          <w:tcPr>
            <w:tcW w:w="3377" w:type="dxa"/>
            <w:shd w:val="clear" w:color="auto" w:fill="auto"/>
            <w:vAlign w:val="bottom"/>
          </w:tcPr>
          <w:p w14:paraId="481A4569" w14:textId="77777777" w:rsidR="00B71F2B" w:rsidRPr="00853565" w:rsidRDefault="00B71F2B" w:rsidP="00FE3A5B">
            <w:pPr>
              <w:spacing w:before="70" w:line="140" w:lineRule="exact"/>
              <w:ind w:left="113"/>
            </w:pPr>
            <w:r w:rsidRPr="00853565">
              <w:t>Дания</w:t>
            </w:r>
          </w:p>
        </w:tc>
        <w:tc>
          <w:tcPr>
            <w:tcW w:w="793" w:type="dxa"/>
            <w:tcBorders>
              <w:left w:val="single" w:sz="6" w:space="0" w:color="000000"/>
            </w:tcBorders>
            <w:shd w:val="clear" w:color="auto" w:fill="auto"/>
            <w:vAlign w:val="bottom"/>
          </w:tcPr>
          <w:p w14:paraId="32E5A051" w14:textId="10CC0DC8" w:rsidR="00B71F2B" w:rsidRPr="00853565" w:rsidRDefault="00B71F2B" w:rsidP="0092393C">
            <w:pPr>
              <w:spacing w:before="70" w:line="140" w:lineRule="exact"/>
              <w:ind w:right="227"/>
              <w:jc w:val="right"/>
            </w:pPr>
            <w:r w:rsidRPr="00853565">
              <w:t>286</w:t>
            </w:r>
          </w:p>
        </w:tc>
        <w:tc>
          <w:tcPr>
            <w:tcW w:w="793" w:type="dxa"/>
            <w:tcBorders>
              <w:left w:val="single" w:sz="6" w:space="0" w:color="000000"/>
              <w:right w:val="single" w:sz="6" w:space="0" w:color="000000"/>
            </w:tcBorders>
            <w:vAlign w:val="bottom"/>
          </w:tcPr>
          <w:p w14:paraId="3789F981" w14:textId="580659BB" w:rsidR="00B71F2B" w:rsidRPr="00853565" w:rsidRDefault="00B71F2B" w:rsidP="00FC633B">
            <w:pPr>
              <w:spacing w:before="70" w:line="140" w:lineRule="exact"/>
              <w:ind w:right="227"/>
              <w:jc w:val="right"/>
            </w:pPr>
            <w:r w:rsidRPr="00853565">
              <w:rPr>
                <w:lang w:val="en-US"/>
              </w:rPr>
              <w:t>383</w:t>
            </w:r>
          </w:p>
        </w:tc>
        <w:tc>
          <w:tcPr>
            <w:tcW w:w="793" w:type="dxa"/>
            <w:tcBorders>
              <w:left w:val="single" w:sz="6" w:space="0" w:color="000000"/>
            </w:tcBorders>
            <w:vAlign w:val="bottom"/>
          </w:tcPr>
          <w:p w14:paraId="4335A92C" w14:textId="3D4FE74B" w:rsidR="00B71F2B" w:rsidRPr="00853565" w:rsidRDefault="00B71F2B" w:rsidP="00FC633B">
            <w:pPr>
              <w:spacing w:before="70" w:line="140" w:lineRule="exact"/>
              <w:ind w:right="227"/>
              <w:jc w:val="right"/>
            </w:pPr>
            <w:r w:rsidRPr="00853565">
              <w:t>38</w:t>
            </w:r>
            <w:r w:rsidRPr="00853565">
              <w:rPr>
                <w:lang w:val="en-US"/>
              </w:rPr>
              <w:t>6</w:t>
            </w:r>
          </w:p>
        </w:tc>
        <w:tc>
          <w:tcPr>
            <w:tcW w:w="793" w:type="dxa"/>
            <w:tcBorders>
              <w:left w:val="single" w:sz="6" w:space="0" w:color="000000"/>
            </w:tcBorders>
            <w:shd w:val="clear" w:color="auto" w:fill="auto"/>
          </w:tcPr>
          <w:p w14:paraId="2E440EBB" w14:textId="3D68F725" w:rsidR="00B71F2B" w:rsidRPr="00853565" w:rsidRDefault="00B71F2B" w:rsidP="00FC633B">
            <w:pPr>
              <w:spacing w:before="70" w:line="140" w:lineRule="exact"/>
              <w:ind w:right="227"/>
              <w:jc w:val="right"/>
              <w:rPr>
                <w:lang w:val="en-US"/>
              </w:rPr>
            </w:pPr>
            <w:r w:rsidRPr="00853565">
              <w:rPr>
                <w:lang w:val="en-US"/>
              </w:rPr>
              <w:t>389</w:t>
            </w:r>
          </w:p>
        </w:tc>
        <w:tc>
          <w:tcPr>
            <w:tcW w:w="3376" w:type="dxa"/>
            <w:tcBorders>
              <w:left w:val="single" w:sz="6" w:space="0" w:color="000000"/>
            </w:tcBorders>
            <w:shd w:val="clear" w:color="auto" w:fill="auto"/>
            <w:vAlign w:val="bottom"/>
          </w:tcPr>
          <w:p w14:paraId="43962697" w14:textId="77777777" w:rsidR="00B71F2B" w:rsidRPr="00853565" w:rsidRDefault="00B71F2B" w:rsidP="00FE3A5B">
            <w:pPr>
              <w:spacing w:before="70" w:line="140" w:lineRule="exact"/>
              <w:ind w:left="170"/>
            </w:pPr>
            <w:r w:rsidRPr="00853565">
              <w:rPr>
                <w:i/>
              </w:rPr>
              <w:t>Denmark</w:t>
            </w:r>
          </w:p>
        </w:tc>
      </w:tr>
      <w:tr w:rsidR="00853565" w:rsidRPr="00853565" w14:paraId="0191C8C1" w14:textId="77777777" w:rsidTr="00B67A28">
        <w:trPr>
          <w:cantSplit/>
        </w:trPr>
        <w:tc>
          <w:tcPr>
            <w:tcW w:w="3377" w:type="dxa"/>
            <w:shd w:val="clear" w:color="auto" w:fill="auto"/>
            <w:vAlign w:val="bottom"/>
          </w:tcPr>
          <w:p w14:paraId="02A2491D" w14:textId="77777777" w:rsidR="00B71F2B" w:rsidRPr="00853565" w:rsidRDefault="00B71F2B" w:rsidP="00FE3A5B">
            <w:pPr>
              <w:spacing w:before="70" w:line="140" w:lineRule="exact"/>
              <w:ind w:left="113"/>
            </w:pPr>
            <w:r w:rsidRPr="00853565">
              <w:t>Италия</w:t>
            </w:r>
          </w:p>
        </w:tc>
        <w:tc>
          <w:tcPr>
            <w:tcW w:w="793" w:type="dxa"/>
            <w:tcBorders>
              <w:left w:val="single" w:sz="6" w:space="0" w:color="000000"/>
            </w:tcBorders>
            <w:shd w:val="clear" w:color="auto" w:fill="auto"/>
            <w:vAlign w:val="bottom"/>
          </w:tcPr>
          <w:p w14:paraId="26DB85EC" w14:textId="2C130A1D" w:rsidR="00B71F2B" w:rsidRPr="00853565" w:rsidRDefault="00B71F2B" w:rsidP="0092393C">
            <w:pPr>
              <w:spacing w:before="70" w:line="140" w:lineRule="exact"/>
              <w:ind w:right="227"/>
              <w:jc w:val="right"/>
            </w:pPr>
            <w:r w:rsidRPr="00853565">
              <w:t>2</w:t>
            </w:r>
            <w:r w:rsidRPr="00853565">
              <w:rPr>
                <w:lang w:val="en-US"/>
              </w:rPr>
              <w:t>74</w:t>
            </w:r>
          </w:p>
        </w:tc>
        <w:tc>
          <w:tcPr>
            <w:tcW w:w="793" w:type="dxa"/>
            <w:tcBorders>
              <w:left w:val="single" w:sz="6" w:space="0" w:color="000000"/>
              <w:right w:val="single" w:sz="6" w:space="0" w:color="000000"/>
            </w:tcBorders>
            <w:vAlign w:val="bottom"/>
          </w:tcPr>
          <w:p w14:paraId="4E2E2B38" w14:textId="18EDE8A9" w:rsidR="00B71F2B" w:rsidRPr="00853565" w:rsidRDefault="00B71F2B" w:rsidP="00FC633B">
            <w:pPr>
              <w:spacing w:before="70" w:line="140" w:lineRule="exact"/>
              <w:ind w:right="227"/>
              <w:jc w:val="right"/>
            </w:pPr>
            <w:r w:rsidRPr="00853565">
              <w:t>318</w:t>
            </w:r>
          </w:p>
        </w:tc>
        <w:tc>
          <w:tcPr>
            <w:tcW w:w="793" w:type="dxa"/>
            <w:tcBorders>
              <w:left w:val="single" w:sz="6" w:space="0" w:color="000000"/>
            </w:tcBorders>
            <w:vAlign w:val="bottom"/>
          </w:tcPr>
          <w:p w14:paraId="5C3CED11" w14:textId="6BB095C9" w:rsidR="00B71F2B" w:rsidRPr="00853565" w:rsidRDefault="00B71F2B" w:rsidP="00FC633B">
            <w:pPr>
              <w:spacing w:before="70" w:line="140" w:lineRule="exact"/>
              <w:ind w:right="227"/>
              <w:jc w:val="right"/>
            </w:pPr>
            <w:r w:rsidRPr="00853565">
              <w:rPr>
                <w:lang w:val="en-US"/>
              </w:rPr>
              <w:t>316</w:t>
            </w:r>
          </w:p>
        </w:tc>
        <w:tc>
          <w:tcPr>
            <w:tcW w:w="793" w:type="dxa"/>
            <w:tcBorders>
              <w:left w:val="single" w:sz="6" w:space="0" w:color="000000"/>
            </w:tcBorders>
            <w:shd w:val="clear" w:color="auto" w:fill="auto"/>
          </w:tcPr>
          <w:p w14:paraId="4EAD84E7" w14:textId="706F2FBC" w:rsidR="00B71F2B" w:rsidRPr="00853565" w:rsidRDefault="00B71F2B" w:rsidP="00FC633B">
            <w:pPr>
              <w:spacing w:before="70" w:line="140" w:lineRule="exact"/>
              <w:ind w:right="227"/>
              <w:jc w:val="right"/>
              <w:rPr>
                <w:lang w:val="en-US"/>
              </w:rPr>
            </w:pPr>
            <w:r w:rsidRPr="00853565">
              <w:rPr>
                <w:lang w:val="en-US"/>
              </w:rPr>
              <w:t>…</w:t>
            </w:r>
          </w:p>
        </w:tc>
        <w:tc>
          <w:tcPr>
            <w:tcW w:w="3376" w:type="dxa"/>
            <w:tcBorders>
              <w:left w:val="single" w:sz="6" w:space="0" w:color="000000"/>
            </w:tcBorders>
            <w:shd w:val="clear" w:color="auto" w:fill="auto"/>
            <w:vAlign w:val="bottom"/>
          </w:tcPr>
          <w:p w14:paraId="0442610C" w14:textId="77777777" w:rsidR="00B71F2B" w:rsidRPr="00853565" w:rsidRDefault="00B71F2B" w:rsidP="00FE3A5B">
            <w:pPr>
              <w:spacing w:before="70" w:line="140" w:lineRule="exact"/>
              <w:ind w:left="170"/>
            </w:pPr>
            <w:r w:rsidRPr="00853565">
              <w:rPr>
                <w:i/>
              </w:rPr>
              <w:t>Italy</w:t>
            </w:r>
          </w:p>
        </w:tc>
      </w:tr>
      <w:tr w:rsidR="00853565" w:rsidRPr="00853565" w14:paraId="284E3D15" w14:textId="77777777" w:rsidTr="00B67A28">
        <w:trPr>
          <w:cantSplit/>
        </w:trPr>
        <w:tc>
          <w:tcPr>
            <w:tcW w:w="3377" w:type="dxa"/>
            <w:shd w:val="clear" w:color="auto" w:fill="auto"/>
            <w:vAlign w:val="bottom"/>
          </w:tcPr>
          <w:p w14:paraId="50CF3ADA" w14:textId="77777777" w:rsidR="00B71F2B" w:rsidRPr="00853565" w:rsidRDefault="00B71F2B" w:rsidP="00FE3A5B">
            <w:pPr>
              <w:spacing w:before="70" w:line="140" w:lineRule="exact"/>
              <w:ind w:left="113"/>
            </w:pPr>
            <w:r w:rsidRPr="00853565">
              <w:t>Литва</w:t>
            </w:r>
          </w:p>
        </w:tc>
        <w:tc>
          <w:tcPr>
            <w:tcW w:w="793" w:type="dxa"/>
            <w:tcBorders>
              <w:left w:val="single" w:sz="6" w:space="0" w:color="000000"/>
            </w:tcBorders>
            <w:shd w:val="clear" w:color="auto" w:fill="auto"/>
            <w:vAlign w:val="bottom"/>
          </w:tcPr>
          <w:p w14:paraId="39119384" w14:textId="029EEEA2" w:rsidR="00B71F2B" w:rsidRPr="00853565" w:rsidRDefault="00B71F2B" w:rsidP="0092393C">
            <w:pPr>
              <w:spacing w:before="70" w:line="140" w:lineRule="exact"/>
              <w:ind w:right="227"/>
              <w:jc w:val="right"/>
            </w:pPr>
            <w:r w:rsidRPr="00853565">
              <w:t>14</w:t>
            </w:r>
            <w:r w:rsidRPr="00853565">
              <w:rPr>
                <w:lang w:val="en-US"/>
              </w:rPr>
              <w:t>0</w:t>
            </w:r>
          </w:p>
        </w:tc>
        <w:tc>
          <w:tcPr>
            <w:tcW w:w="793" w:type="dxa"/>
            <w:tcBorders>
              <w:left w:val="single" w:sz="6" w:space="0" w:color="000000"/>
              <w:right w:val="single" w:sz="6" w:space="0" w:color="000000"/>
            </w:tcBorders>
            <w:vAlign w:val="bottom"/>
          </w:tcPr>
          <w:p w14:paraId="744A9A98" w14:textId="68FB3105" w:rsidR="00B71F2B" w:rsidRPr="00853565" w:rsidRDefault="00B71F2B" w:rsidP="00FC633B">
            <w:pPr>
              <w:spacing w:before="70" w:line="140" w:lineRule="exact"/>
              <w:ind w:right="227"/>
              <w:jc w:val="right"/>
            </w:pPr>
            <w:r w:rsidRPr="00853565">
              <w:t>155</w:t>
            </w:r>
          </w:p>
        </w:tc>
        <w:tc>
          <w:tcPr>
            <w:tcW w:w="793" w:type="dxa"/>
            <w:tcBorders>
              <w:left w:val="single" w:sz="6" w:space="0" w:color="000000"/>
            </w:tcBorders>
            <w:vAlign w:val="bottom"/>
          </w:tcPr>
          <w:p w14:paraId="6D19B081" w14:textId="646C5E9B" w:rsidR="00B71F2B" w:rsidRPr="00853565" w:rsidRDefault="00B71F2B" w:rsidP="00FC633B">
            <w:pPr>
              <w:spacing w:before="70" w:line="140" w:lineRule="exact"/>
              <w:ind w:right="227"/>
              <w:jc w:val="right"/>
            </w:pPr>
            <w:r w:rsidRPr="00853565">
              <w:rPr>
                <w:lang w:val="en-US"/>
              </w:rPr>
              <w:t>158</w:t>
            </w:r>
          </w:p>
        </w:tc>
        <w:tc>
          <w:tcPr>
            <w:tcW w:w="793" w:type="dxa"/>
            <w:tcBorders>
              <w:left w:val="single" w:sz="6" w:space="0" w:color="000000"/>
            </w:tcBorders>
            <w:shd w:val="clear" w:color="auto" w:fill="auto"/>
          </w:tcPr>
          <w:p w14:paraId="7254F77B" w14:textId="2C7644DD" w:rsidR="00B71F2B" w:rsidRPr="00853565" w:rsidRDefault="00B71F2B" w:rsidP="00FC633B">
            <w:pPr>
              <w:spacing w:before="70" w:line="140" w:lineRule="exact"/>
              <w:ind w:right="227"/>
              <w:jc w:val="right"/>
              <w:rPr>
                <w:lang w:val="en-US"/>
              </w:rPr>
            </w:pPr>
            <w:r w:rsidRPr="00853565">
              <w:rPr>
                <w:lang w:val="en-US"/>
              </w:rPr>
              <w:t>…</w:t>
            </w:r>
          </w:p>
        </w:tc>
        <w:tc>
          <w:tcPr>
            <w:tcW w:w="3376" w:type="dxa"/>
            <w:tcBorders>
              <w:left w:val="single" w:sz="6" w:space="0" w:color="000000"/>
            </w:tcBorders>
            <w:shd w:val="clear" w:color="auto" w:fill="auto"/>
            <w:vAlign w:val="bottom"/>
          </w:tcPr>
          <w:p w14:paraId="4A2C8099" w14:textId="77777777" w:rsidR="00B71F2B" w:rsidRPr="00853565" w:rsidRDefault="00B71F2B" w:rsidP="00FE3A5B">
            <w:pPr>
              <w:spacing w:before="70" w:line="140" w:lineRule="exact"/>
              <w:ind w:left="170"/>
            </w:pPr>
            <w:r w:rsidRPr="00853565">
              <w:rPr>
                <w:i/>
              </w:rPr>
              <w:t>Lithuania</w:t>
            </w:r>
          </w:p>
        </w:tc>
      </w:tr>
      <w:tr w:rsidR="00853565" w:rsidRPr="00853565" w14:paraId="4A398FC4" w14:textId="77777777" w:rsidTr="00B67A28">
        <w:trPr>
          <w:cantSplit/>
        </w:trPr>
        <w:tc>
          <w:tcPr>
            <w:tcW w:w="3377" w:type="dxa"/>
            <w:shd w:val="clear" w:color="auto" w:fill="auto"/>
            <w:vAlign w:val="bottom"/>
          </w:tcPr>
          <w:p w14:paraId="5C8A1DC0" w14:textId="77777777" w:rsidR="00B71F2B" w:rsidRPr="00853565" w:rsidRDefault="00B71F2B" w:rsidP="00FE3A5B">
            <w:pPr>
              <w:spacing w:before="70" w:line="140" w:lineRule="exact"/>
              <w:ind w:left="113"/>
            </w:pPr>
            <w:r w:rsidRPr="00853565">
              <w:t>Нидерланды</w:t>
            </w:r>
          </w:p>
        </w:tc>
        <w:tc>
          <w:tcPr>
            <w:tcW w:w="793" w:type="dxa"/>
            <w:tcBorders>
              <w:left w:val="single" w:sz="6" w:space="0" w:color="000000"/>
            </w:tcBorders>
            <w:shd w:val="clear" w:color="auto" w:fill="auto"/>
            <w:vAlign w:val="bottom"/>
          </w:tcPr>
          <w:p w14:paraId="39A447C3" w14:textId="41456913" w:rsidR="00B71F2B" w:rsidRPr="00853565" w:rsidRDefault="00B71F2B" w:rsidP="0092393C">
            <w:pPr>
              <w:spacing w:before="70" w:line="140" w:lineRule="exact"/>
              <w:ind w:right="227"/>
              <w:jc w:val="right"/>
              <w:rPr>
                <w:vertAlign w:val="superscript"/>
              </w:rPr>
            </w:pPr>
            <w:r w:rsidRPr="00853565">
              <w:t>2</w:t>
            </w:r>
            <w:r w:rsidRPr="00853565">
              <w:rPr>
                <w:lang w:val="en-US"/>
              </w:rPr>
              <w:t>43</w:t>
            </w:r>
          </w:p>
        </w:tc>
        <w:tc>
          <w:tcPr>
            <w:tcW w:w="793" w:type="dxa"/>
            <w:tcBorders>
              <w:left w:val="single" w:sz="6" w:space="0" w:color="000000"/>
              <w:right w:val="single" w:sz="6" w:space="0" w:color="000000"/>
            </w:tcBorders>
            <w:vAlign w:val="bottom"/>
          </w:tcPr>
          <w:p w14:paraId="2DC4A5C2" w14:textId="19D75F7E" w:rsidR="00B71F2B" w:rsidRPr="00853565" w:rsidRDefault="00B71F2B" w:rsidP="00FC633B">
            <w:pPr>
              <w:spacing w:before="70" w:line="140" w:lineRule="exact"/>
              <w:ind w:right="227"/>
              <w:jc w:val="right"/>
            </w:pPr>
            <w:r w:rsidRPr="00853565">
              <w:t>31</w:t>
            </w:r>
            <w:r w:rsidRPr="00853565">
              <w:rPr>
                <w:lang w:val="en-US"/>
              </w:rPr>
              <w:t>1</w:t>
            </w:r>
          </w:p>
        </w:tc>
        <w:tc>
          <w:tcPr>
            <w:tcW w:w="793" w:type="dxa"/>
            <w:tcBorders>
              <w:left w:val="single" w:sz="6" w:space="0" w:color="000000"/>
            </w:tcBorders>
            <w:vAlign w:val="bottom"/>
          </w:tcPr>
          <w:p w14:paraId="6C17D273" w14:textId="50F2EC0B" w:rsidR="00B71F2B" w:rsidRPr="00853565" w:rsidRDefault="00B71F2B" w:rsidP="00FC633B">
            <w:pPr>
              <w:spacing w:before="70" w:line="140" w:lineRule="exact"/>
              <w:ind w:right="227"/>
              <w:jc w:val="right"/>
            </w:pPr>
            <w:r w:rsidRPr="00853565">
              <w:rPr>
                <w:lang w:val="en-US"/>
              </w:rPr>
              <w:t>325</w:t>
            </w:r>
          </w:p>
        </w:tc>
        <w:tc>
          <w:tcPr>
            <w:tcW w:w="793" w:type="dxa"/>
            <w:tcBorders>
              <w:left w:val="single" w:sz="6" w:space="0" w:color="000000"/>
            </w:tcBorders>
            <w:shd w:val="clear" w:color="auto" w:fill="auto"/>
          </w:tcPr>
          <w:p w14:paraId="6E61C4BA" w14:textId="12564488" w:rsidR="00B71F2B" w:rsidRPr="00853565" w:rsidRDefault="00B71F2B" w:rsidP="00FC633B">
            <w:pPr>
              <w:spacing w:before="70" w:line="140" w:lineRule="exact"/>
              <w:ind w:right="227"/>
              <w:jc w:val="right"/>
              <w:rPr>
                <w:lang w:val="en-US"/>
              </w:rPr>
            </w:pPr>
            <w:r w:rsidRPr="00853565">
              <w:rPr>
                <w:lang w:val="en-US"/>
              </w:rPr>
              <w:t>…</w:t>
            </w:r>
          </w:p>
        </w:tc>
        <w:tc>
          <w:tcPr>
            <w:tcW w:w="3376" w:type="dxa"/>
            <w:tcBorders>
              <w:left w:val="single" w:sz="6" w:space="0" w:color="000000"/>
            </w:tcBorders>
            <w:shd w:val="clear" w:color="auto" w:fill="auto"/>
            <w:vAlign w:val="bottom"/>
          </w:tcPr>
          <w:p w14:paraId="076F0C5A" w14:textId="77777777" w:rsidR="00B71F2B" w:rsidRPr="00853565" w:rsidRDefault="00B71F2B" w:rsidP="00FE3A5B">
            <w:pPr>
              <w:spacing w:before="70" w:line="140" w:lineRule="exact"/>
              <w:ind w:left="170"/>
            </w:pPr>
            <w:r w:rsidRPr="00853565">
              <w:rPr>
                <w:i/>
              </w:rPr>
              <w:t>Netherlands</w:t>
            </w:r>
          </w:p>
        </w:tc>
      </w:tr>
      <w:tr w:rsidR="00853565" w:rsidRPr="00853565" w14:paraId="56211737" w14:textId="77777777" w:rsidTr="00B67A28">
        <w:trPr>
          <w:cantSplit/>
        </w:trPr>
        <w:tc>
          <w:tcPr>
            <w:tcW w:w="3377" w:type="dxa"/>
            <w:shd w:val="clear" w:color="auto" w:fill="auto"/>
            <w:vAlign w:val="bottom"/>
          </w:tcPr>
          <w:p w14:paraId="1D4D3F73" w14:textId="77777777" w:rsidR="00B71F2B" w:rsidRPr="00853565" w:rsidRDefault="00B71F2B" w:rsidP="00FE3A5B">
            <w:pPr>
              <w:spacing w:before="70" w:line="140" w:lineRule="exact"/>
              <w:ind w:left="113"/>
            </w:pPr>
            <w:r w:rsidRPr="00853565">
              <w:t>Польша</w:t>
            </w:r>
          </w:p>
        </w:tc>
        <w:tc>
          <w:tcPr>
            <w:tcW w:w="793" w:type="dxa"/>
            <w:tcBorders>
              <w:left w:val="single" w:sz="6" w:space="0" w:color="000000"/>
            </w:tcBorders>
            <w:shd w:val="clear" w:color="auto" w:fill="auto"/>
            <w:vAlign w:val="bottom"/>
          </w:tcPr>
          <w:p w14:paraId="3787F22C" w14:textId="30488137" w:rsidR="00B71F2B" w:rsidRPr="00853565" w:rsidRDefault="00B71F2B" w:rsidP="0092393C">
            <w:pPr>
              <w:spacing w:before="70" w:line="140" w:lineRule="exact"/>
              <w:ind w:right="227"/>
              <w:jc w:val="right"/>
            </w:pPr>
            <w:r w:rsidRPr="00853565">
              <w:t>15</w:t>
            </w:r>
            <w:r w:rsidRPr="00853565">
              <w:rPr>
                <w:lang w:val="en-US"/>
              </w:rPr>
              <w:t>1</w:t>
            </w:r>
          </w:p>
        </w:tc>
        <w:tc>
          <w:tcPr>
            <w:tcW w:w="793" w:type="dxa"/>
            <w:tcBorders>
              <w:left w:val="single" w:sz="6" w:space="0" w:color="000000"/>
              <w:right w:val="single" w:sz="6" w:space="0" w:color="000000"/>
            </w:tcBorders>
            <w:vAlign w:val="bottom"/>
          </w:tcPr>
          <w:p w14:paraId="11832467" w14:textId="416FD936" w:rsidR="00B71F2B" w:rsidRPr="00853565" w:rsidRDefault="00B71F2B" w:rsidP="00FC633B">
            <w:pPr>
              <w:spacing w:before="70" w:line="140" w:lineRule="exact"/>
              <w:ind w:right="227"/>
              <w:jc w:val="right"/>
            </w:pPr>
            <w:r w:rsidRPr="00853565">
              <w:t>153</w:t>
            </w:r>
          </w:p>
        </w:tc>
        <w:tc>
          <w:tcPr>
            <w:tcW w:w="793" w:type="dxa"/>
            <w:tcBorders>
              <w:left w:val="single" w:sz="6" w:space="0" w:color="000000"/>
            </w:tcBorders>
            <w:vAlign w:val="bottom"/>
          </w:tcPr>
          <w:p w14:paraId="6F1848A6" w14:textId="6A71D20F" w:rsidR="00B71F2B" w:rsidRPr="00853565" w:rsidRDefault="00B71F2B" w:rsidP="00FC633B">
            <w:pPr>
              <w:spacing w:before="70" w:line="140" w:lineRule="exact"/>
              <w:ind w:right="227"/>
              <w:jc w:val="right"/>
            </w:pPr>
            <w:r w:rsidRPr="00853565">
              <w:rPr>
                <w:lang w:val="en-US"/>
              </w:rPr>
              <w:t>162</w:t>
            </w:r>
          </w:p>
        </w:tc>
        <w:tc>
          <w:tcPr>
            <w:tcW w:w="793" w:type="dxa"/>
            <w:tcBorders>
              <w:left w:val="single" w:sz="6" w:space="0" w:color="000000"/>
            </w:tcBorders>
            <w:shd w:val="clear" w:color="auto" w:fill="auto"/>
          </w:tcPr>
          <w:p w14:paraId="75626230" w14:textId="2B947B1E" w:rsidR="00B71F2B" w:rsidRPr="00853565" w:rsidRDefault="00B71F2B" w:rsidP="00FC633B">
            <w:pPr>
              <w:spacing w:before="70" w:line="140" w:lineRule="exact"/>
              <w:ind w:right="227"/>
              <w:jc w:val="right"/>
              <w:rPr>
                <w:lang w:val="en-US"/>
              </w:rPr>
            </w:pPr>
            <w:r w:rsidRPr="00853565">
              <w:rPr>
                <w:lang w:val="en-US"/>
              </w:rPr>
              <w:t>…</w:t>
            </w:r>
          </w:p>
        </w:tc>
        <w:tc>
          <w:tcPr>
            <w:tcW w:w="3376" w:type="dxa"/>
            <w:tcBorders>
              <w:left w:val="single" w:sz="6" w:space="0" w:color="000000"/>
            </w:tcBorders>
            <w:shd w:val="clear" w:color="auto" w:fill="auto"/>
            <w:vAlign w:val="bottom"/>
          </w:tcPr>
          <w:p w14:paraId="24185FD4" w14:textId="77777777" w:rsidR="00B71F2B" w:rsidRPr="00853565" w:rsidRDefault="00B71F2B" w:rsidP="00FE3A5B">
            <w:pPr>
              <w:spacing w:before="70" w:line="140" w:lineRule="exact"/>
              <w:ind w:left="170"/>
            </w:pPr>
            <w:r w:rsidRPr="00853565">
              <w:rPr>
                <w:i/>
              </w:rPr>
              <w:t>Poland</w:t>
            </w:r>
          </w:p>
        </w:tc>
      </w:tr>
      <w:tr w:rsidR="00853565" w:rsidRPr="00853565" w14:paraId="01E89E4B" w14:textId="77777777" w:rsidTr="00B67A28">
        <w:trPr>
          <w:cantSplit/>
        </w:trPr>
        <w:tc>
          <w:tcPr>
            <w:tcW w:w="3377" w:type="dxa"/>
            <w:shd w:val="clear" w:color="auto" w:fill="auto"/>
            <w:vAlign w:val="bottom"/>
          </w:tcPr>
          <w:p w14:paraId="4E847298" w14:textId="77777777" w:rsidR="00B71F2B" w:rsidRPr="00853565" w:rsidRDefault="00B71F2B" w:rsidP="00FE3A5B">
            <w:pPr>
              <w:spacing w:before="70" w:line="140" w:lineRule="exact"/>
              <w:ind w:left="113"/>
            </w:pPr>
            <w:r w:rsidRPr="00853565">
              <w:t>Румыния</w:t>
            </w:r>
          </w:p>
        </w:tc>
        <w:tc>
          <w:tcPr>
            <w:tcW w:w="793" w:type="dxa"/>
            <w:tcBorders>
              <w:left w:val="single" w:sz="6" w:space="0" w:color="000000"/>
            </w:tcBorders>
            <w:shd w:val="clear" w:color="auto" w:fill="auto"/>
            <w:vAlign w:val="bottom"/>
          </w:tcPr>
          <w:p w14:paraId="4A2D1459" w14:textId="1C51AD35" w:rsidR="00B71F2B" w:rsidRPr="00853565" w:rsidRDefault="00B71F2B" w:rsidP="0092393C">
            <w:pPr>
              <w:spacing w:before="70" w:line="140" w:lineRule="exact"/>
              <w:ind w:right="227"/>
              <w:jc w:val="right"/>
            </w:pPr>
            <w:r w:rsidRPr="00853565">
              <w:t>159</w:t>
            </w:r>
          </w:p>
        </w:tc>
        <w:tc>
          <w:tcPr>
            <w:tcW w:w="793" w:type="dxa"/>
            <w:tcBorders>
              <w:left w:val="single" w:sz="6" w:space="0" w:color="000000"/>
              <w:right w:val="single" w:sz="6" w:space="0" w:color="000000"/>
            </w:tcBorders>
            <w:vAlign w:val="bottom"/>
          </w:tcPr>
          <w:p w14:paraId="7569BFD5" w14:textId="227A8B53" w:rsidR="00B71F2B" w:rsidRPr="00853565" w:rsidRDefault="00B71F2B" w:rsidP="00FC633B">
            <w:pPr>
              <w:spacing w:before="70" w:line="140" w:lineRule="exact"/>
              <w:ind w:right="227"/>
              <w:jc w:val="right"/>
            </w:pPr>
            <w:r w:rsidRPr="00853565">
              <w:t>144</w:t>
            </w:r>
          </w:p>
        </w:tc>
        <w:tc>
          <w:tcPr>
            <w:tcW w:w="793" w:type="dxa"/>
            <w:tcBorders>
              <w:left w:val="single" w:sz="6" w:space="0" w:color="000000"/>
            </w:tcBorders>
            <w:vAlign w:val="bottom"/>
          </w:tcPr>
          <w:p w14:paraId="74F155FF" w14:textId="7281DBCA" w:rsidR="00B71F2B" w:rsidRPr="00853565" w:rsidRDefault="00B71F2B" w:rsidP="00FC633B">
            <w:pPr>
              <w:spacing w:before="70" w:line="140" w:lineRule="exact"/>
              <w:ind w:right="227"/>
              <w:jc w:val="right"/>
            </w:pPr>
            <w:r w:rsidRPr="00853565">
              <w:rPr>
                <w:lang w:val="en-US"/>
              </w:rPr>
              <w:t>142</w:t>
            </w:r>
          </w:p>
        </w:tc>
        <w:tc>
          <w:tcPr>
            <w:tcW w:w="793" w:type="dxa"/>
            <w:tcBorders>
              <w:left w:val="single" w:sz="6" w:space="0" w:color="000000"/>
            </w:tcBorders>
            <w:shd w:val="clear" w:color="auto" w:fill="auto"/>
          </w:tcPr>
          <w:p w14:paraId="3E728016" w14:textId="7AD9CD64" w:rsidR="00B71F2B" w:rsidRPr="00853565" w:rsidRDefault="00B71F2B" w:rsidP="00FC633B">
            <w:pPr>
              <w:spacing w:before="70" w:line="140" w:lineRule="exact"/>
              <w:ind w:right="227"/>
              <w:jc w:val="right"/>
              <w:rPr>
                <w:lang w:val="en-US"/>
              </w:rPr>
            </w:pPr>
            <w:r w:rsidRPr="00853565">
              <w:rPr>
                <w:lang w:val="en-US"/>
              </w:rPr>
              <w:t>…</w:t>
            </w:r>
          </w:p>
        </w:tc>
        <w:tc>
          <w:tcPr>
            <w:tcW w:w="3376" w:type="dxa"/>
            <w:tcBorders>
              <w:left w:val="single" w:sz="6" w:space="0" w:color="000000"/>
            </w:tcBorders>
            <w:shd w:val="clear" w:color="auto" w:fill="auto"/>
            <w:vAlign w:val="bottom"/>
          </w:tcPr>
          <w:p w14:paraId="55D5B0B3" w14:textId="77777777" w:rsidR="00B71F2B" w:rsidRPr="00853565" w:rsidRDefault="00B71F2B" w:rsidP="00FE3A5B">
            <w:pPr>
              <w:spacing w:before="70" w:line="140" w:lineRule="exact"/>
              <w:ind w:left="170"/>
            </w:pPr>
            <w:r w:rsidRPr="00853565">
              <w:rPr>
                <w:i/>
              </w:rPr>
              <w:t>Romania</w:t>
            </w:r>
          </w:p>
        </w:tc>
      </w:tr>
      <w:tr w:rsidR="00853565" w:rsidRPr="00853565" w14:paraId="4C79A970" w14:textId="77777777" w:rsidTr="00B67A28">
        <w:trPr>
          <w:cantSplit/>
        </w:trPr>
        <w:tc>
          <w:tcPr>
            <w:tcW w:w="3377" w:type="dxa"/>
            <w:shd w:val="clear" w:color="auto" w:fill="auto"/>
            <w:vAlign w:val="bottom"/>
          </w:tcPr>
          <w:p w14:paraId="540D5FDD" w14:textId="2B24FF96" w:rsidR="00B71F2B" w:rsidRPr="00853565" w:rsidRDefault="00B71F2B" w:rsidP="00FE3A5B">
            <w:pPr>
              <w:spacing w:before="70" w:line="140" w:lineRule="exact"/>
              <w:ind w:left="113"/>
            </w:pPr>
            <w:r w:rsidRPr="00853565">
              <w:t>Соединенное Королевство (Великобритания)</w:t>
            </w:r>
            <w:r w:rsidR="00A02D52" w:rsidRPr="00853565">
              <w:rPr>
                <w:vertAlign w:val="superscript"/>
                <w:lang w:val="en-US"/>
              </w:rPr>
              <w:t xml:space="preserve"> 2)</w:t>
            </w:r>
          </w:p>
        </w:tc>
        <w:tc>
          <w:tcPr>
            <w:tcW w:w="793" w:type="dxa"/>
            <w:tcBorders>
              <w:left w:val="single" w:sz="6" w:space="0" w:color="000000"/>
            </w:tcBorders>
            <w:shd w:val="clear" w:color="auto" w:fill="auto"/>
            <w:vAlign w:val="bottom"/>
          </w:tcPr>
          <w:p w14:paraId="2023791B" w14:textId="4C545F17" w:rsidR="00B71F2B" w:rsidRPr="00853565" w:rsidRDefault="00B71F2B" w:rsidP="0092393C">
            <w:pPr>
              <w:spacing w:before="70" w:line="140" w:lineRule="exact"/>
              <w:ind w:right="227"/>
              <w:jc w:val="right"/>
            </w:pPr>
            <w:r w:rsidRPr="00853565">
              <w:t>3</w:t>
            </w:r>
            <w:r w:rsidRPr="00853565">
              <w:rPr>
                <w:lang w:val="en-US"/>
              </w:rPr>
              <w:t>41</w:t>
            </w:r>
          </w:p>
        </w:tc>
        <w:tc>
          <w:tcPr>
            <w:tcW w:w="793" w:type="dxa"/>
            <w:tcBorders>
              <w:left w:val="single" w:sz="6" w:space="0" w:color="000000"/>
              <w:right w:val="single" w:sz="6" w:space="0" w:color="000000"/>
            </w:tcBorders>
            <w:vAlign w:val="bottom"/>
          </w:tcPr>
          <w:p w14:paraId="7DBAF3DA" w14:textId="73B52DD3" w:rsidR="00B71F2B" w:rsidRPr="00853565" w:rsidRDefault="00B71F2B" w:rsidP="00FC633B">
            <w:pPr>
              <w:spacing w:before="70" w:line="140" w:lineRule="exact"/>
              <w:ind w:right="227"/>
              <w:jc w:val="right"/>
            </w:pPr>
            <w:r w:rsidRPr="00853565">
              <w:t>401</w:t>
            </w:r>
          </w:p>
        </w:tc>
        <w:tc>
          <w:tcPr>
            <w:tcW w:w="793" w:type="dxa"/>
            <w:tcBorders>
              <w:left w:val="single" w:sz="6" w:space="0" w:color="000000"/>
            </w:tcBorders>
            <w:vAlign w:val="bottom"/>
          </w:tcPr>
          <w:p w14:paraId="0829E43D" w14:textId="48FFB657" w:rsidR="00B71F2B" w:rsidRPr="00853565" w:rsidRDefault="00B71F2B" w:rsidP="00FC633B">
            <w:pPr>
              <w:spacing w:before="70" w:line="140" w:lineRule="exact"/>
              <w:ind w:right="227"/>
              <w:jc w:val="right"/>
            </w:pPr>
            <w:r w:rsidRPr="00853565">
              <w:t>40</w:t>
            </w:r>
            <w:r w:rsidRPr="00853565">
              <w:rPr>
                <w:lang w:val="en-US"/>
              </w:rPr>
              <w:t>8</w:t>
            </w:r>
          </w:p>
        </w:tc>
        <w:tc>
          <w:tcPr>
            <w:tcW w:w="793" w:type="dxa"/>
            <w:tcBorders>
              <w:left w:val="single" w:sz="6" w:space="0" w:color="000000"/>
            </w:tcBorders>
            <w:shd w:val="clear" w:color="auto" w:fill="auto"/>
          </w:tcPr>
          <w:p w14:paraId="0BE9C6CC" w14:textId="15031228" w:rsidR="00B71F2B" w:rsidRPr="00853565" w:rsidRDefault="00B71F2B" w:rsidP="00FC633B">
            <w:pPr>
              <w:spacing w:before="70" w:line="140" w:lineRule="exact"/>
              <w:ind w:right="227"/>
              <w:jc w:val="right"/>
              <w:rPr>
                <w:lang w:val="en-US"/>
              </w:rPr>
            </w:pPr>
            <w:r w:rsidRPr="00853565">
              <w:rPr>
                <w:lang w:val="en-US"/>
              </w:rPr>
              <w:t>413</w:t>
            </w:r>
          </w:p>
        </w:tc>
        <w:tc>
          <w:tcPr>
            <w:tcW w:w="3376" w:type="dxa"/>
            <w:tcBorders>
              <w:left w:val="single" w:sz="6" w:space="0" w:color="000000"/>
            </w:tcBorders>
            <w:shd w:val="clear" w:color="auto" w:fill="auto"/>
            <w:vAlign w:val="bottom"/>
          </w:tcPr>
          <w:p w14:paraId="59632B1C" w14:textId="456DF17D" w:rsidR="00B71F2B" w:rsidRPr="00853565" w:rsidRDefault="00B71F2B" w:rsidP="00FE3A5B">
            <w:pPr>
              <w:spacing w:before="70" w:line="140" w:lineRule="exact"/>
              <w:ind w:left="170"/>
            </w:pPr>
            <w:r w:rsidRPr="00853565">
              <w:rPr>
                <w:i/>
              </w:rPr>
              <w:t>United Kingdom</w:t>
            </w:r>
            <w:r w:rsidR="00A02D52" w:rsidRPr="00853565">
              <w:rPr>
                <w:vertAlign w:val="superscript"/>
                <w:lang w:val="en-US"/>
              </w:rPr>
              <w:t>2)</w:t>
            </w:r>
          </w:p>
        </w:tc>
      </w:tr>
      <w:tr w:rsidR="00853565" w:rsidRPr="00853565" w14:paraId="7FE7F243" w14:textId="77777777" w:rsidTr="00B67A28">
        <w:trPr>
          <w:cantSplit/>
        </w:trPr>
        <w:tc>
          <w:tcPr>
            <w:tcW w:w="3377" w:type="dxa"/>
            <w:shd w:val="clear" w:color="auto" w:fill="auto"/>
            <w:vAlign w:val="bottom"/>
          </w:tcPr>
          <w:p w14:paraId="7266067A" w14:textId="77777777" w:rsidR="00B71F2B" w:rsidRPr="00853565" w:rsidRDefault="00B71F2B" w:rsidP="00FE3A5B">
            <w:pPr>
              <w:spacing w:before="70" w:line="140" w:lineRule="exact"/>
              <w:ind w:left="113"/>
            </w:pPr>
            <w:r w:rsidRPr="00853565">
              <w:t>Финляндия</w:t>
            </w:r>
          </w:p>
        </w:tc>
        <w:tc>
          <w:tcPr>
            <w:tcW w:w="793" w:type="dxa"/>
            <w:tcBorders>
              <w:left w:val="single" w:sz="6" w:space="0" w:color="000000"/>
            </w:tcBorders>
            <w:shd w:val="clear" w:color="auto" w:fill="auto"/>
            <w:vAlign w:val="bottom"/>
          </w:tcPr>
          <w:p w14:paraId="4F135986" w14:textId="6AA616FF" w:rsidR="00B71F2B" w:rsidRPr="00853565" w:rsidRDefault="00B71F2B" w:rsidP="0092393C">
            <w:pPr>
              <w:spacing w:before="70" w:line="140" w:lineRule="exact"/>
              <w:ind w:right="227"/>
              <w:jc w:val="right"/>
            </w:pPr>
            <w:r w:rsidRPr="00853565">
              <w:t>171</w:t>
            </w:r>
          </w:p>
        </w:tc>
        <w:tc>
          <w:tcPr>
            <w:tcW w:w="793" w:type="dxa"/>
            <w:tcBorders>
              <w:left w:val="single" w:sz="6" w:space="0" w:color="000000"/>
              <w:right w:val="single" w:sz="6" w:space="0" w:color="000000"/>
            </w:tcBorders>
            <w:vAlign w:val="bottom"/>
          </w:tcPr>
          <w:p w14:paraId="24DCBF5E" w14:textId="5AB8F60E" w:rsidR="00B71F2B" w:rsidRPr="00853565" w:rsidRDefault="00B71F2B" w:rsidP="00FC633B">
            <w:pPr>
              <w:spacing w:before="70" w:line="140" w:lineRule="exact"/>
              <w:ind w:right="227"/>
              <w:jc w:val="right"/>
            </w:pPr>
            <w:r w:rsidRPr="00853565">
              <w:t>277</w:t>
            </w:r>
          </w:p>
        </w:tc>
        <w:tc>
          <w:tcPr>
            <w:tcW w:w="793" w:type="dxa"/>
            <w:tcBorders>
              <w:left w:val="single" w:sz="6" w:space="0" w:color="000000"/>
            </w:tcBorders>
            <w:vAlign w:val="bottom"/>
          </w:tcPr>
          <w:p w14:paraId="43A6450D" w14:textId="79983A48" w:rsidR="00B71F2B" w:rsidRPr="00853565" w:rsidRDefault="00B71F2B" w:rsidP="00FC633B">
            <w:pPr>
              <w:spacing w:before="70" w:line="140" w:lineRule="exact"/>
              <w:ind w:right="227"/>
              <w:jc w:val="right"/>
            </w:pPr>
            <w:r w:rsidRPr="00853565">
              <w:rPr>
                <w:lang w:val="en-US"/>
              </w:rPr>
              <w:t>299</w:t>
            </w:r>
          </w:p>
        </w:tc>
        <w:tc>
          <w:tcPr>
            <w:tcW w:w="793" w:type="dxa"/>
            <w:tcBorders>
              <w:left w:val="single" w:sz="6" w:space="0" w:color="000000"/>
            </w:tcBorders>
            <w:shd w:val="clear" w:color="auto" w:fill="auto"/>
          </w:tcPr>
          <w:p w14:paraId="345E5667" w14:textId="6000E7D2" w:rsidR="00B71F2B" w:rsidRPr="00853565" w:rsidRDefault="00B71F2B" w:rsidP="00FC633B">
            <w:pPr>
              <w:spacing w:before="70" w:line="140" w:lineRule="exact"/>
              <w:ind w:right="227"/>
              <w:jc w:val="right"/>
              <w:rPr>
                <w:lang w:val="en-US"/>
              </w:rPr>
            </w:pPr>
            <w:r w:rsidRPr="00853565">
              <w:rPr>
                <w:lang w:val="en-US"/>
              </w:rPr>
              <w:t>…</w:t>
            </w:r>
          </w:p>
        </w:tc>
        <w:tc>
          <w:tcPr>
            <w:tcW w:w="3376" w:type="dxa"/>
            <w:tcBorders>
              <w:left w:val="single" w:sz="6" w:space="0" w:color="000000"/>
            </w:tcBorders>
            <w:shd w:val="clear" w:color="auto" w:fill="auto"/>
            <w:vAlign w:val="bottom"/>
          </w:tcPr>
          <w:p w14:paraId="2282684C" w14:textId="77777777" w:rsidR="00B71F2B" w:rsidRPr="00853565" w:rsidRDefault="00B71F2B" w:rsidP="00FE3A5B">
            <w:pPr>
              <w:spacing w:before="70" w:line="140" w:lineRule="exact"/>
              <w:ind w:left="170"/>
            </w:pPr>
            <w:r w:rsidRPr="00853565">
              <w:rPr>
                <w:i/>
              </w:rPr>
              <w:t xml:space="preserve">Finland </w:t>
            </w:r>
          </w:p>
        </w:tc>
      </w:tr>
      <w:tr w:rsidR="00853565" w:rsidRPr="00853565" w14:paraId="0B4163B2" w14:textId="77777777" w:rsidTr="00B67A28">
        <w:trPr>
          <w:cantSplit/>
        </w:trPr>
        <w:tc>
          <w:tcPr>
            <w:tcW w:w="3377" w:type="dxa"/>
            <w:shd w:val="clear" w:color="auto" w:fill="auto"/>
            <w:vAlign w:val="bottom"/>
          </w:tcPr>
          <w:p w14:paraId="0045FF90" w14:textId="77777777" w:rsidR="00B71F2B" w:rsidRPr="00853565" w:rsidRDefault="00B71F2B" w:rsidP="00FE3A5B">
            <w:pPr>
              <w:spacing w:before="70" w:line="140" w:lineRule="exact"/>
              <w:ind w:left="113"/>
            </w:pPr>
            <w:r w:rsidRPr="00853565">
              <w:t>Франция</w:t>
            </w:r>
          </w:p>
        </w:tc>
        <w:tc>
          <w:tcPr>
            <w:tcW w:w="793" w:type="dxa"/>
            <w:tcBorders>
              <w:left w:val="single" w:sz="6" w:space="0" w:color="000000"/>
            </w:tcBorders>
            <w:shd w:val="clear" w:color="auto" w:fill="auto"/>
            <w:vAlign w:val="bottom"/>
          </w:tcPr>
          <w:p w14:paraId="1869D74F" w14:textId="75EAC660" w:rsidR="00B71F2B" w:rsidRPr="00853565" w:rsidRDefault="00B71F2B" w:rsidP="0092393C">
            <w:pPr>
              <w:spacing w:before="70" w:line="140" w:lineRule="exact"/>
              <w:ind w:right="227"/>
              <w:jc w:val="right"/>
            </w:pPr>
            <w:r w:rsidRPr="00853565">
              <w:t>15</w:t>
            </w:r>
            <w:r w:rsidRPr="00853565">
              <w:rPr>
                <w:lang w:val="en-US"/>
              </w:rPr>
              <w:t>6</w:t>
            </w:r>
          </w:p>
        </w:tc>
        <w:tc>
          <w:tcPr>
            <w:tcW w:w="793" w:type="dxa"/>
            <w:tcBorders>
              <w:left w:val="single" w:sz="6" w:space="0" w:color="000000"/>
              <w:right w:val="single" w:sz="6" w:space="0" w:color="000000"/>
            </w:tcBorders>
            <w:vAlign w:val="bottom"/>
          </w:tcPr>
          <w:p w14:paraId="7B4A8EDA" w14:textId="2951F157" w:rsidR="00B71F2B" w:rsidRPr="00853565" w:rsidRDefault="00B71F2B" w:rsidP="00FC633B">
            <w:pPr>
              <w:spacing w:before="70" w:line="140" w:lineRule="exact"/>
              <w:ind w:right="227"/>
              <w:jc w:val="right"/>
            </w:pPr>
            <w:r w:rsidRPr="00853565">
              <w:t>169</w:t>
            </w:r>
          </w:p>
        </w:tc>
        <w:tc>
          <w:tcPr>
            <w:tcW w:w="793" w:type="dxa"/>
            <w:tcBorders>
              <w:left w:val="single" w:sz="6" w:space="0" w:color="000000"/>
            </w:tcBorders>
            <w:vAlign w:val="bottom"/>
          </w:tcPr>
          <w:p w14:paraId="76573CD3" w14:textId="086C8EC2" w:rsidR="00B71F2B" w:rsidRPr="00853565" w:rsidRDefault="00B71F2B" w:rsidP="00FC633B">
            <w:pPr>
              <w:spacing w:before="70" w:line="140" w:lineRule="exact"/>
              <w:ind w:right="227"/>
              <w:jc w:val="right"/>
            </w:pPr>
            <w:r w:rsidRPr="00853565">
              <w:rPr>
                <w:lang w:val="en-US"/>
              </w:rPr>
              <w:t>171</w:t>
            </w:r>
          </w:p>
        </w:tc>
        <w:tc>
          <w:tcPr>
            <w:tcW w:w="793" w:type="dxa"/>
            <w:tcBorders>
              <w:left w:val="single" w:sz="6" w:space="0" w:color="000000"/>
            </w:tcBorders>
            <w:shd w:val="clear" w:color="auto" w:fill="auto"/>
          </w:tcPr>
          <w:p w14:paraId="2F75BAAF" w14:textId="47AD4E64" w:rsidR="00B71F2B" w:rsidRPr="00853565" w:rsidRDefault="00B71F2B" w:rsidP="00FC633B">
            <w:pPr>
              <w:spacing w:before="70" w:line="140" w:lineRule="exact"/>
              <w:ind w:right="227"/>
              <w:jc w:val="right"/>
              <w:rPr>
                <w:lang w:val="en-US"/>
              </w:rPr>
            </w:pPr>
            <w:r w:rsidRPr="00853565">
              <w:rPr>
                <w:lang w:val="en-US"/>
              </w:rPr>
              <w:t>…</w:t>
            </w:r>
          </w:p>
        </w:tc>
        <w:tc>
          <w:tcPr>
            <w:tcW w:w="3376" w:type="dxa"/>
            <w:tcBorders>
              <w:left w:val="single" w:sz="6" w:space="0" w:color="000000"/>
            </w:tcBorders>
            <w:shd w:val="clear" w:color="auto" w:fill="auto"/>
            <w:vAlign w:val="bottom"/>
          </w:tcPr>
          <w:p w14:paraId="3868102D" w14:textId="77777777" w:rsidR="00B71F2B" w:rsidRPr="00853565" w:rsidRDefault="00B71F2B" w:rsidP="00FE3A5B">
            <w:pPr>
              <w:spacing w:before="70" w:line="140" w:lineRule="exact"/>
              <w:ind w:left="170"/>
            </w:pPr>
            <w:r w:rsidRPr="00853565">
              <w:rPr>
                <w:i/>
              </w:rPr>
              <w:t>France</w:t>
            </w:r>
          </w:p>
        </w:tc>
      </w:tr>
      <w:tr w:rsidR="00853565" w:rsidRPr="00853565" w14:paraId="27813E25" w14:textId="77777777" w:rsidTr="00B67A28">
        <w:trPr>
          <w:cantSplit/>
        </w:trPr>
        <w:tc>
          <w:tcPr>
            <w:tcW w:w="3377" w:type="dxa"/>
            <w:shd w:val="clear" w:color="auto" w:fill="auto"/>
            <w:vAlign w:val="bottom"/>
          </w:tcPr>
          <w:p w14:paraId="669A52DE" w14:textId="77777777" w:rsidR="00B71F2B" w:rsidRPr="00853565" w:rsidRDefault="00B71F2B" w:rsidP="00FE3A5B">
            <w:pPr>
              <w:spacing w:before="70" w:line="140" w:lineRule="exact"/>
              <w:ind w:left="113"/>
            </w:pPr>
            <w:r w:rsidRPr="00853565">
              <w:t>Швеция</w:t>
            </w:r>
          </w:p>
        </w:tc>
        <w:tc>
          <w:tcPr>
            <w:tcW w:w="793" w:type="dxa"/>
            <w:tcBorders>
              <w:left w:val="single" w:sz="6" w:space="0" w:color="000000"/>
            </w:tcBorders>
            <w:shd w:val="clear" w:color="auto" w:fill="auto"/>
            <w:vAlign w:val="bottom"/>
          </w:tcPr>
          <w:p w14:paraId="4969F91F" w14:textId="0118053F" w:rsidR="00B71F2B" w:rsidRPr="00853565" w:rsidRDefault="00B71F2B" w:rsidP="0092393C">
            <w:pPr>
              <w:spacing w:before="70" w:line="140" w:lineRule="exact"/>
              <w:ind w:right="227"/>
              <w:jc w:val="right"/>
            </w:pPr>
            <w:r w:rsidRPr="00853565">
              <w:t>367</w:t>
            </w:r>
          </w:p>
        </w:tc>
        <w:tc>
          <w:tcPr>
            <w:tcW w:w="793" w:type="dxa"/>
            <w:tcBorders>
              <w:left w:val="single" w:sz="6" w:space="0" w:color="000000"/>
              <w:right w:val="single" w:sz="6" w:space="0" w:color="000000"/>
            </w:tcBorders>
            <w:vAlign w:val="bottom"/>
          </w:tcPr>
          <w:p w14:paraId="2DF7B872" w14:textId="0DA3471E" w:rsidR="00B71F2B" w:rsidRPr="00853565" w:rsidRDefault="00B71F2B" w:rsidP="00FC633B">
            <w:pPr>
              <w:spacing w:before="70" w:line="140" w:lineRule="exact"/>
              <w:ind w:right="227"/>
              <w:jc w:val="right"/>
            </w:pPr>
            <w:r w:rsidRPr="00853565">
              <w:t>46</w:t>
            </w:r>
            <w:r w:rsidRPr="00853565">
              <w:rPr>
                <w:lang w:val="en-US"/>
              </w:rPr>
              <w:t>9</w:t>
            </w:r>
          </w:p>
        </w:tc>
        <w:tc>
          <w:tcPr>
            <w:tcW w:w="793" w:type="dxa"/>
            <w:tcBorders>
              <w:left w:val="single" w:sz="6" w:space="0" w:color="000000"/>
            </w:tcBorders>
            <w:vAlign w:val="bottom"/>
          </w:tcPr>
          <w:p w14:paraId="136BC9E1" w14:textId="3848A344" w:rsidR="00B71F2B" w:rsidRPr="00853565" w:rsidRDefault="00B71F2B" w:rsidP="00FC633B">
            <w:pPr>
              <w:spacing w:before="70" w:line="140" w:lineRule="exact"/>
              <w:ind w:right="227"/>
              <w:jc w:val="right"/>
            </w:pPr>
            <w:r w:rsidRPr="00853565">
              <w:rPr>
                <w:lang w:val="en-US"/>
              </w:rPr>
              <w:t>483</w:t>
            </w:r>
          </w:p>
        </w:tc>
        <w:tc>
          <w:tcPr>
            <w:tcW w:w="793" w:type="dxa"/>
            <w:tcBorders>
              <w:left w:val="single" w:sz="6" w:space="0" w:color="000000"/>
            </w:tcBorders>
            <w:shd w:val="clear" w:color="auto" w:fill="auto"/>
          </w:tcPr>
          <w:p w14:paraId="0186F860" w14:textId="55AC3F85" w:rsidR="00B71F2B" w:rsidRPr="00853565" w:rsidRDefault="00B71F2B" w:rsidP="00FC633B">
            <w:pPr>
              <w:spacing w:before="70" w:line="140" w:lineRule="exact"/>
              <w:ind w:right="227"/>
              <w:jc w:val="right"/>
              <w:rPr>
                <w:lang w:val="en-US"/>
              </w:rPr>
            </w:pPr>
            <w:r w:rsidRPr="00853565">
              <w:rPr>
                <w:lang w:val="en-US"/>
              </w:rPr>
              <w:t>…</w:t>
            </w:r>
          </w:p>
        </w:tc>
        <w:tc>
          <w:tcPr>
            <w:tcW w:w="3376" w:type="dxa"/>
            <w:tcBorders>
              <w:left w:val="single" w:sz="6" w:space="0" w:color="000000"/>
            </w:tcBorders>
            <w:shd w:val="clear" w:color="auto" w:fill="auto"/>
            <w:vAlign w:val="bottom"/>
          </w:tcPr>
          <w:p w14:paraId="71F0372A" w14:textId="77777777" w:rsidR="00B71F2B" w:rsidRPr="00853565" w:rsidRDefault="00B71F2B" w:rsidP="00FE3A5B">
            <w:pPr>
              <w:spacing w:before="70" w:line="140" w:lineRule="exact"/>
              <w:ind w:left="170"/>
            </w:pPr>
            <w:r w:rsidRPr="00853565">
              <w:rPr>
                <w:i/>
              </w:rPr>
              <w:t>Sweden</w:t>
            </w:r>
          </w:p>
        </w:tc>
      </w:tr>
      <w:tr w:rsidR="00853565" w:rsidRPr="00853565" w14:paraId="117D64A0" w14:textId="77777777" w:rsidTr="00266BBA">
        <w:trPr>
          <w:cantSplit/>
        </w:trPr>
        <w:tc>
          <w:tcPr>
            <w:tcW w:w="3377" w:type="dxa"/>
            <w:shd w:val="clear" w:color="auto" w:fill="auto"/>
            <w:vAlign w:val="bottom"/>
          </w:tcPr>
          <w:p w14:paraId="2439DCE5" w14:textId="77777777" w:rsidR="00B71F2B" w:rsidRPr="00853565" w:rsidRDefault="00B71F2B" w:rsidP="00FE3A5B">
            <w:pPr>
              <w:pStyle w:val="01-golovka"/>
              <w:widowControl/>
              <w:spacing w:before="70" w:after="0" w:line="140" w:lineRule="exact"/>
              <w:jc w:val="left"/>
              <w:rPr>
                <w:rFonts w:ascii="Arial" w:hAnsi="Arial" w:cs="Arial"/>
              </w:rPr>
            </w:pPr>
            <w:r w:rsidRPr="00853565">
              <w:rPr>
                <w:rFonts w:ascii="Arial" w:hAnsi="Arial" w:cs="Arial"/>
                <w:b/>
                <w:bCs/>
              </w:rPr>
              <w:t>Другие страны</w:t>
            </w:r>
          </w:p>
        </w:tc>
        <w:tc>
          <w:tcPr>
            <w:tcW w:w="793" w:type="dxa"/>
            <w:tcBorders>
              <w:left w:val="single" w:sz="6" w:space="0" w:color="000000"/>
            </w:tcBorders>
            <w:shd w:val="clear" w:color="auto" w:fill="auto"/>
            <w:vAlign w:val="bottom"/>
          </w:tcPr>
          <w:p w14:paraId="5ADC13A8" w14:textId="77777777" w:rsidR="00B71F2B" w:rsidRPr="00853565" w:rsidRDefault="00B71F2B" w:rsidP="0092393C">
            <w:pPr>
              <w:spacing w:before="70" w:line="140" w:lineRule="exact"/>
              <w:ind w:right="227"/>
              <w:jc w:val="right"/>
              <w:rPr>
                <w:b/>
                <w:bCs/>
              </w:rPr>
            </w:pPr>
          </w:p>
        </w:tc>
        <w:tc>
          <w:tcPr>
            <w:tcW w:w="793" w:type="dxa"/>
            <w:tcBorders>
              <w:left w:val="single" w:sz="6" w:space="0" w:color="000000"/>
              <w:right w:val="single" w:sz="6" w:space="0" w:color="000000"/>
            </w:tcBorders>
            <w:vAlign w:val="bottom"/>
          </w:tcPr>
          <w:p w14:paraId="29AE7615" w14:textId="77777777" w:rsidR="00B71F2B" w:rsidRPr="00853565" w:rsidRDefault="00B71F2B" w:rsidP="00FC633B">
            <w:pPr>
              <w:spacing w:before="70" w:line="140" w:lineRule="exact"/>
              <w:ind w:right="227"/>
              <w:jc w:val="right"/>
            </w:pPr>
          </w:p>
        </w:tc>
        <w:tc>
          <w:tcPr>
            <w:tcW w:w="793" w:type="dxa"/>
            <w:tcBorders>
              <w:left w:val="single" w:sz="6" w:space="0" w:color="000000"/>
            </w:tcBorders>
            <w:vAlign w:val="bottom"/>
          </w:tcPr>
          <w:p w14:paraId="24F4DEF8" w14:textId="77777777" w:rsidR="00B71F2B" w:rsidRPr="00853565" w:rsidRDefault="00B71F2B" w:rsidP="00FC633B">
            <w:pPr>
              <w:spacing w:before="70" w:line="140" w:lineRule="exact"/>
              <w:ind w:right="227"/>
              <w:jc w:val="right"/>
            </w:pPr>
          </w:p>
        </w:tc>
        <w:tc>
          <w:tcPr>
            <w:tcW w:w="793" w:type="dxa"/>
            <w:tcBorders>
              <w:left w:val="single" w:sz="6" w:space="0" w:color="000000"/>
            </w:tcBorders>
            <w:shd w:val="clear" w:color="auto" w:fill="auto"/>
            <w:vAlign w:val="bottom"/>
          </w:tcPr>
          <w:p w14:paraId="47EB0566" w14:textId="292C75C3" w:rsidR="00B71F2B" w:rsidRPr="00853565" w:rsidRDefault="00B71F2B" w:rsidP="00FC633B">
            <w:pPr>
              <w:spacing w:before="70" w:line="140" w:lineRule="exact"/>
              <w:ind w:right="227"/>
              <w:jc w:val="right"/>
            </w:pPr>
          </w:p>
        </w:tc>
        <w:tc>
          <w:tcPr>
            <w:tcW w:w="3376" w:type="dxa"/>
            <w:tcBorders>
              <w:left w:val="single" w:sz="6" w:space="0" w:color="000000"/>
            </w:tcBorders>
            <w:shd w:val="clear" w:color="auto" w:fill="auto"/>
            <w:vAlign w:val="bottom"/>
          </w:tcPr>
          <w:p w14:paraId="560178A0" w14:textId="77777777" w:rsidR="00B71F2B" w:rsidRPr="00853565" w:rsidRDefault="00B71F2B" w:rsidP="00FE3A5B">
            <w:pPr>
              <w:pStyle w:val="01-golovka"/>
              <w:widowControl/>
              <w:spacing w:before="70" w:after="0" w:line="140" w:lineRule="exact"/>
              <w:ind w:left="57"/>
              <w:jc w:val="left"/>
              <w:rPr>
                <w:rFonts w:ascii="Arial" w:hAnsi="Arial" w:cs="Arial"/>
              </w:rPr>
            </w:pPr>
            <w:r w:rsidRPr="00853565">
              <w:rPr>
                <w:rFonts w:ascii="Arial" w:hAnsi="Arial" w:cs="Arial"/>
                <w:b/>
                <w:i/>
              </w:rPr>
              <w:t>Other countries</w:t>
            </w:r>
          </w:p>
        </w:tc>
      </w:tr>
      <w:tr w:rsidR="00853565" w:rsidRPr="00853565" w14:paraId="3A5458F7" w14:textId="77777777" w:rsidTr="00266BBA">
        <w:trPr>
          <w:cantSplit/>
        </w:trPr>
        <w:tc>
          <w:tcPr>
            <w:tcW w:w="3377" w:type="dxa"/>
            <w:shd w:val="clear" w:color="auto" w:fill="auto"/>
            <w:vAlign w:val="bottom"/>
          </w:tcPr>
          <w:p w14:paraId="128A0114" w14:textId="77777777" w:rsidR="00B71F2B" w:rsidRPr="00853565" w:rsidRDefault="00B71F2B" w:rsidP="00FE3A5B">
            <w:pPr>
              <w:pStyle w:val="01-golovka"/>
              <w:widowControl/>
              <w:spacing w:before="70" w:after="0" w:line="140" w:lineRule="exact"/>
              <w:ind w:left="284"/>
              <w:jc w:val="left"/>
              <w:rPr>
                <w:rFonts w:ascii="Arial" w:hAnsi="Arial" w:cs="Arial"/>
              </w:rPr>
            </w:pPr>
            <w:r w:rsidRPr="00853565">
              <w:rPr>
                <w:rFonts w:ascii="Arial" w:hAnsi="Arial" w:cs="Arial"/>
              </w:rPr>
              <w:t>из них:</w:t>
            </w:r>
          </w:p>
        </w:tc>
        <w:tc>
          <w:tcPr>
            <w:tcW w:w="793" w:type="dxa"/>
            <w:tcBorders>
              <w:left w:val="single" w:sz="6" w:space="0" w:color="000000"/>
            </w:tcBorders>
            <w:shd w:val="clear" w:color="auto" w:fill="auto"/>
            <w:vAlign w:val="bottom"/>
          </w:tcPr>
          <w:p w14:paraId="53582386" w14:textId="77777777" w:rsidR="00B71F2B" w:rsidRPr="00853565" w:rsidRDefault="00B71F2B" w:rsidP="0092393C">
            <w:pPr>
              <w:spacing w:before="70" w:line="140" w:lineRule="exact"/>
              <w:ind w:right="227"/>
              <w:jc w:val="right"/>
            </w:pPr>
          </w:p>
        </w:tc>
        <w:tc>
          <w:tcPr>
            <w:tcW w:w="793" w:type="dxa"/>
            <w:tcBorders>
              <w:left w:val="single" w:sz="6" w:space="0" w:color="000000"/>
              <w:right w:val="single" w:sz="6" w:space="0" w:color="000000"/>
            </w:tcBorders>
            <w:vAlign w:val="bottom"/>
          </w:tcPr>
          <w:p w14:paraId="53A04DE8" w14:textId="77777777" w:rsidR="00B71F2B" w:rsidRPr="00853565" w:rsidRDefault="00B71F2B" w:rsidP="00FC633B">
            <w:pPr>
              <w:spacing w:before="70" w:line="140" w:lineRule="exact"/>
              <w:ind w:right="227"/>
              <w:jc w:val="right"/>
            </w:pPr>
          </w:p>
        </w:tc>
        <w:tc>
          <w:tcPr>
            <w:tcW w:w="793" w:type="dxa"/>
            <w:tcBorders>
              <w:left w:val="single" w:sz="6" w:space="0" w:color="000000"/>
            </w:tcBorders>
            <w:vAlign w:val="bottom"/>
          </w:tcPr>
          <w:p w14:paraId="47D99300" w14:textId="77777777" w:rsidR="00B71F2B" w:rsidRPr="00853565" w:rsidRDefault="00B71F2B" w:rsidP="00FC633B">
            <w:pPr>
              <w:spacing w:before="70" w:line="140" w:lineRule="exact"/>
              <w:ind w:right="227"/>
              <w:jc w:val="right"/>
            </w:pPr>
          </w:p>
        </w:tc>
        <w:tc>
          <w:tcPr>
            <w:tcW w:w="793" w:type="dxa"/>
            <w:tcBorders>
              <w:left w:val="single" w:sz="6" w:space="0" w:color="000000"/>
            </w:tcBorders>
            <w:shd w:val="clear" w:color="auto" w:fill="auto"/>
            <w:vAlign w:val="bottom"/>
          </w:tcPr>
          <w:p w14:paraId="77579B8D" w14:textId="611A93AD" w:rsidR="00B71F2B" w:rsidRPr="00853565" w:rsidRDefault="00B71F2B" w:rsidP="00FC633B">
            <w:pPr>
              <w:spacing w:before="70" w:line="140" w:lineRule="exact"/>
              <w:ind w:right="227"/>
              <w:jc w:val="right"/>
            </w:pPr>
          </w:p>
        </w:tc>
        <w:tc>
          <w:tcPr>
            <w:tcW w:w="3376" w:type="dxa"/>
            <w:tcBorders>
              <w:left w:val="single" w:sz="6" w:space="0" w:color="000000"/>
            </w:tcBorders>
            <w:shd w:val="clear" w:color="auto" w:fill="auto"/>
            <w:vAlign w:val="bottom"/>
          </w:tcPr>
          <w:p w14:paraId="162F942E" w14:textId="77777777" w:rsidR="00B71F2B" w:rsidRPr="00853565" w:rsidRDefault="00B71F2B" w:rsidP="00FE3A5B">
            <w:pPr>
              <w:pStyle w:val="BodyText31"/>
              <w:spacing w:before="70" w:line="140" w:lineRule="exact"/>
              <w:ind w:left="284"/>
              <w:jc w:val="left"/>
              <w:rPr>
                <w:rFonts w:cs="Arial"/>
                <w:sz w:val="14"/>
                <w:szCs w:val="14"/>
              </w:rPr>
            </w:pPr>
            <w:r w:rsidRPr="00853565">
              <w:rPr>
                <w:rFonts w:cs="Arial"/>
                <w:b w:val="0"/>
                <w:i/>
                <w:sz w:val="14"/>
                <w:szCs w:val="14"/>
              </w:rPr>
              <w:t>of which:</w:t>
            </w:r>
          </w:p>
        </w:tc>
      </w:tr>
      <w:tr w:rsidR="00853565" w:rsidRPr="00853565" w14:paraId="57AC81A6" w14:textId="77777777" w:rsidTr="00266BBA">
        <w:trPr>
          <w:cantSplit/>
        </w:trPr>
        <w:tc>
          <w:tcPr>
            <w:tcW w:w="3377" w:type="dxa"/>
            <w:shd w:val="clear" w:color="auto" w:fill="auto"/>
            <w:vAlign w:val="bottom"/>
          </w:tcPr>
          <w:p w14:paraId="50E5D4AB" w14:textId="77777777" w:rsidR="00B71F2B" w:rsidRPr="00853565" w:rsidRDefault="00B71F2B" w:rsidP="00FE3A5B">
            <w:pPr>
              <w:spacing w:before="70" w:line="140" w:lineRule="exact"/>
              <w:ind w:left="113"/>
            </w:pPr>
            <w:r w:rsidRPr="00853565">
              <w:t>Мексика</w:t>
            </w:r>
          </w:p>
        </w:tc>
        <w:tc>
          <w:tcPr>
            <w:tcW w:w="793" w:type="dxa"/>
            <w:tcBorders>
              <w:left w:val="single" w:sz="6" w:space="0" w:color="000000"/>
            </w:tcBorders>
            <w:shd w:val="clear" w:color="auto" w:fill="auto"/>
            <w:vAlign w:val="bottom"/>
          </w:tcPr>
          <w:p w14:paraId="1C1C9544" w14:textId="42BF76F6" w:rsidR="00B71F2B" w:rsidRPr="00853565" w:rsidRDefault="00B71F2B" w:rsidP="0092393C">
            <w:pPr>
              <w:spacing w:before="70" w:line="140" w:lineRule="exact"/>
              <w:ind w:right="227"/>
              <w:jc w:val="right"/>
            </w:pPr>
            <w:r w:rsidRPr="00853565">
              <w:rPr>
                <w:lang w:val="en-US"/>
              </w:rPr>
              <w:t>952</w:t>
            </w:r>
          </w:p>
        </w:tc>
        <w:tc>
          <w:tcPr>
            <w:tcW w:w="793" w:type="dxa"/>
            <w:tcBorders>
              <w:left w:val="single" w:sz="6" w:space="0" w:color="000000"/>
              <w:right w:val="single" w:sz="6" w:space="0" w:color="000000"/>
            </w:tcBorders>
            <w:vAlign w:val="bottom"/>
          </w:tcPr>
          <w:p w14:paraId="0E3E573B" w14:textId="2C3E0738" w:rsidR="00B71F2B" w:rsidRPr="00853565" w:rsidRDefault="00B71F2B" w:rsidP="00FC633B">
            <w:pPr>
              <w:spacing w:before="70" w:line="140" w:lineRule="exact"/>
              <w:ind w:right="227"/>
              <w:jc w:val="right"/>
            </w:pPr>
            <w:r w:rsidRPr="00853565">
              <w:t>1</w:t>
            </w:r>
            <w:r w:rsidRPr="00853565">
              <w:rPr>
                <w:lang w:val="en-US"/>
              </w:rPr>
              <w:t> </w:t>
            </w:r>
            <w:r w:rsidRPr="00853565">
              <w:t>020</w:t>
            </w:r>
          </w:p>
        </w:tc>
        <w:tc>
          <w:tcPr>
            <w:tcW w:w="793" w:type="dxa"/>
            <w:tcBorders>
              <w:left w:val="single" w:sz="6" w:space="0" w:color="000000"/>
            </w:tcBorders>
            <w:vAlign w:val="bottom"/>
          </w:tcPr>
          <w:p w14:paraId="08A52C0F" w14:textId="04AAC1E1" w:rsidR="00B71F2B" w:rsidRPr="00853565" w:rsidRDefault="00B71F2B" w:rsidP="00FC633B">
            <w:pPr>
              <w:spacing w:before="70" w:line="140" w:lineRule="exact"/>
              <w:ind w:right="227"/>
              <w:jc w:val="right"/>
            </w:pPr>
            <w:r w:rsidRPr="00853565">
              <w:rPr>
                <w:lang w:val="en-US"/>
              </w:rPr>
              <w:t>1</w:t>
            </w:r>
            <w:r w:rsidR="009E550B" w:rsidRPr="00853565">
              <w:t xml:space="preserve"> </w:t>
            </w:r>
            <w:r w:rsidRPr="00853565">
              <w:rPr>
                <w:lang w:val="en-US"/>
              </w:rPr>
              <w:t>031</w:t>
            </w:r>
          </w:p>
        </w:tc>
        <w:tc>
          <w:tcPr>
            <w:tcW w:w="793" w:type="dxa"/>
            <w:tcBorders>
              <w:left w:val="single" w:sz="6" w:space="0" w:color="000000"/>
            </w:tcBorders>
            <w:shd w:val="clear" w:color="auto" w:fill="auto"/>
            <w:vAlign w:val="bottom"/>
          </w:tcPr>
          <w:p w14:paraId="0F970FD2" w14:textId="272435E3" w:rsidR="00B71F2B" w:rsidRPr="00853565" w:rsidRDefault="00B71F2B" w:rsidP="00FC633B">
            <w:pPr>
              <w:spacing w:before="70" w:line="140" w:lineRule="exact"/>
              <w:ind w:right="227"/>
              <w:jc w:val="right"/>
              <w:rPr>
                <w:lang w:val="en-US"/>
              </w:rPr>
            </w:pPr>
            <w:r w:rsidRPr="00853565">
              <w:rPr>
                <w:lang w:val="en-US"/>
              </w:rPr>
              <w:t>…</w:t>
            </w:r>
          </w:p>
        </w:tc>
        <w:tc>
          <w:tcPr>
            <w:tcW w:w="3376" w:type="dxa"/>
            <w:tcBorders>
              <w:left w:val="single" w:sz="6" w:space="0" w:color="000000"/>
            </w:tcBorders>
            <w:shd w:val="clear" w:color="auto" w:fill="auto"/>
            <w:vAlign w:val="bottom"/>
          </w:tcPr>
          <w:p w14:paraId="616AC24A" w14:textId="77777777" w:rsidR="00B71F2B" w:rsidRPr="00853565" w:rsidRDefault="00B71F2B" w:rsidP="00FE3A5B">
            <w:pPr>
              <w:spacing w:before="70" w:line="140" w:lineRule="exact"/>
              <w:ind w:left="170"/>
            </w:pPr>
            <w:r w:rsidRPr="00853565">
              <w:rPr>
                <w:i/>
              </w:rPr>
              <w:t>Mexico</w:t>
            </w:r>
          </w:p>
        </w:tc>
      </w:tr>
      <w:tr w:rsidR="00853565" w:rsidRPr="00853565" w14:paraId="05A78FB0" w14:textId="77777777" w:rsidTr="00266BBA">
        <w:trPr>
          <w:cantSplit/>
        </w:trPr>
        <w:tc>
          <w:tcPr>
            <w:tcW w:w="3377" w:type="dxa"/>
            <w:shd w:val="clear" w:color="auto" w:fill="auto"/>
            <w:vAlign w:val="bottom"/>
          </w:tcPr>
          <w:p w14:paraId="0FF6B0C6" w14:textId="77777777" w:rsidR="00B71F2B" w:rsidRPr="00853565" w:rsidRDefault="00B71F2B" w:rsidP="00FE3A5B">
            <w:pPr>
              <w:spacing w:before="70" w:line="140" w:lineRule="exact"/>
              <w:ind w:left="113"/>
            </w:pPr>
            <w:r w:rsidRPr="00853565">
              <w:t>Норвегия</w:t>
            </w:r>
          </w:p>
        </w:tc>
        <w:tc>
          <w:tcPr>
            <w:tcW w:w="793" w:type="dxa"/>
            <w:tcBorders>
              <w:left w:val="single" w:sz="6" w:space="0" w:color="000000"/>
            </w:tcBorders>
            <w:shd w:val="clear" w:color="auto" w:fill="auto"/>
            <w:vAlign w:val="bottom"/>
          </w:tcPr>
          <w:p w14:paraId="05E84BE3" w14:textId="6E2F4CB5" w:rsidR="00B71F2B" w:rsidRPr="00853565" w:rsidRDefault="00B71F2B" w:rsidP="0092393C">
            <w:pPr>
              <w:spacing w:before="70" w:line="140" w:lineRule="exact"/>
              <w:ind w:right="227"/>
              <w:jc w:val="right"/>
            </w:pPr>
            <w:r w:rsidRPr="00853565">
              <w:t>232</w:t>
            </w:r>
          </w:p>
        </w:tc>
        <w:tc>
          <w:tcPr>
            <w:tcW w:w="793" w:type="dxa"/>
            <w:tcBorders>
              <w:left w:val="single" w:sz="6" w:space="0" w:color="000000"/>
              <w:right w:val="single" w:sz="6" w:space="0" w:color="000000"/>
            </w:tcBorders>
            <w:vAlign w:val="bottom"/>
          </w:tcPr>
          <w:p w14:paraId="369A7D00" w14:textId="0F6C9A07" w:rsidR="00B71F2B" w:rsidRPr="00853565" w:rsidRDefault="00B71F2B" w:rsidP="00FC633B">
            <w:pPr>
              <w:spacing w:before="70" w:line="140" w:lineRule="exact"/>
              <w:ind w:right="227"/>
              <w:jc w:val="right"/>
            </w:pPr>
            <w:r w:rsidRPr="00853565">
              <w:t>284</w:t>
            </w:r>
          </w:p>
        </w:tc>
        <w:tc>
          <w:tcPr>
            <w:tcW w:w="793" w:type="dxa"/>
            <w:tcBorders>
              <w:left w:val="single" w:sz="6" w:space="0" w:color="000000"/>
            </w:tcBorders>
            <w:vAlign w:val="bottom"/>
          </w:tcPr>
          <w:p w14:paraId="5FBA3008" w14:textId="2A88CFB9" w:rsidR="00B71F2B" w:rsidRPr="00853565" w:rsidRDefault="00B71F2B" w:rsidP="00FC633B">
            <w:pPr>
              <w:spacing w:before="70" w:line="140" w:lineRule="exact"/>
              <w:ind w:right="227"/>
              <w:jc w:val="right"/>
            </w:pPr>
            <w:r w:rsidRPr="00853565">
              <w:rPr>
                <w:lang w:val="en-US"/>
              </w:rPr>
              <w:t>288</w:t>
            </w:r>
          </w:p>
        </w:tc>
        <w:tc>
          <w:tcPr>
            <w:tcW w:w="793" w:type="dxa"/>
            <w:tcBorders>
              <w:left w:val="single" w:sz="6" w:space="0" w:color="000000"/>
            </w:tcBorders>
            <w:shd w:val="clear" w:color="auto" w:fill="auto"/>
            <w:vAlign w:val="bottom"/>
          </w:tcPr>
          <w:p w14:paraId="3BB40088" w14:textId="5D95A7D9" w:rsidR="00B71F2B" w:rsidRPr="00853565" w:rsidRDefault="00B71F2B" w:rsidP="00FC633B">
            <w:pPr>
              <w:spacing w:before="70" w:line="140" w:lineRule="exact"/>
              <w:ind w:right="227"/>
              <w:jc w:val="right"/>
              <w:rPr>
                <w:lang w:val="en-US"/>
              </w:rPr>
            </w:pPr>
            <w:r w:rsidRPr="00853565">
              <w:rPr>
                <w:lang w:val="en-US"/>
              </w:rPr>
              <w:t>…</w:t>
            </w:r>
          </w:p>
        </w:tc>
        <w:tc>
          <w:tcPr>
            <w:tcW w:w="3376" w:type="dxa"/>
            <w:tcBorders>
              <w:left w:val="single" w:sz="6" w:space="0" w:color="000000"/>
            </w:tcBorders>
            <w:shd w:val="clear" w:color="auto" w:fill="auto"/>
            <w:vAlign w:val="bottom"/>
          </w:tcPr>
          <w:p w14:paraId="14687044" w14:textId="77777777" w:rsidR="00B71F2B" w:rsidRPr="00853565" w:rsidRDefault="00B71F2B" w:rsidP="00FE3A5B">
            <w:pPr>
              <w:spacing w:before="70" w:line="140" w:lineRule="exact"/>
              <w:ind w:left="170"/>
            </w:pPr>
            <w:r w:rsidRPr="00853565">
              <w:rPr>
                <w:i/>
              </w:rPr>
              <w:t>Norway</w:t>
            </w:r>
          </w:p>
        </w:tc>
      </w:tr>
      <w:tr w:rsidR="00853565" w:rsidRPr="00853565" w14:paraId="64BCFFCB" w14:textId="77777777" w:rsidTr="00266BBA">
        <w:trPr>
          <w:cantSplit/>
        </w:trPr>
        <w:tc>
          <w:tcPr>
            <w:tcW w:w="3377" w:type="dxa"/>
            <w:shd w:val="clear" w:color="auto" w:fill="auto"/>
            <w:vAlign w:val="bottom"/>
          </w:tcPr>
          <w:p w14:paraId="08400225" w14:textId="77777777" w:rsidR="00B71F2B" w:rsidRPr="00853565" w:rsidRDefault="00B71F2B" w:rsidP="00FE3A5B">
            <w:pPr>
              <w:spacing w:before="70" w:line="140" w:lineRule="exact"/>
              <w:ind w:left="113"/>
            </w:pPr>
            <w:r w:rsidRPr="00853565">
              <w:t>Республика Корея</w:t>
            </w:r>
          </w:p>
        </w:tc>
        <w:tc>
          <w:tcPr>
            <w:tcW w:w="793" w:type="dxa"/>
            <w:tcBorders>
              <w:left w:val="single" w:sz="6" w:space="0" w:color="000000"/>
            </w:tcBorders>
            <w:shd w:val="clear" w:color="auto" w:fill="auto"/>
            <w:vAlign w:val="bottom"/>
          </w:tcPr>
          <w:p w14:paraId="1A9F098E" w14:textId="49BF365C" w:rsidR="00B71F2B" w:rsidRPr="00853565" w:rsidRDefault="00B71F2B" w:rsidP="0092393C">
            <w:pPr>
              <w:spacing w:before="70" w:line="140" w:lineRule="exact"/>
              <w:ind w:right="227"/>
              <w:jc w:val="right"/>
            </w:pPr>
            <w:r w:rsidRPr="00853565">
              <w:rPr>
                <w:lang w:val="en-US"/>
              </w:rPr>
              <w:t>114</w:t>
            </w:r>
          </w:p>
        </w:tc>
        <w:tc>
          <w:tcPr>
            <w:tcW w:w="793" w:type="dxa"/>
            <w:tcBorders>
              <w:left w:val="single" w:sz="6" w:space="0" w:color="000000"/>
              <w:right w:val="single" w:sz="6" w:space="0" w:color="000000"/>
            </w:tcBorders>
            <w:vAlign w:val="bottom"/>
          </w:tcPr>
          <w:p w14:paraId="74CAF020" w14:textId="4296C8CA" w:rsidR="00B71F2B" w:rsidRPr="00853565" w:rsidRDefault="00B71F2B" w:rsidP="00FC633B">
            <w:pPr>
              <w:spacing w:before="70" w:line="140" w:lineRule="exact"/>
              <w:ind w:right="227"/>
              <w:jc w:val="right"/>
            </w:pPr>
            <w:r w:rsidRPr="00853565">
              <w:t>80</w:t>
            </w:r>
          </w:p>
        </w:tc>
        <w:tc>
          <w:tcPr>
            <w:tcW w:w="793" w:type="dxa"/>
            <w:tcBorders>
              <w:left w:val="single" w:sz="6" w:space="0" w:color="000000"/>
            </w:tcBorders>
            <w:vAlign w:val="bottom"/>
          </w:tcPr>
          <w:p w14:paraId="286ADEE8" w14:textId="32EEA12C" w:rsidR="00B71F2B" w:rsidRPr="00853565" w:rsidRDefault="00B71F2B" w:rsidP="00FC633B">
            <w:pPr>
              <w:spacing w:before="70" w:line="140" w:lineRule="exact"/>
              <w:ind w:right="227"/>
              <w:jc w:val="right"/>
            </w:pPr>
            <w:r w:rsidRPr="00853565">
              <w:rPr>
                <w:lang w:val="en-US"/>
              </w:rPr>
              <w:t>80</w:t>
            </w:r>
          </w:p>
        </w:tc>
        <w:tc>
          <w:tcPr>
            <w:tcW w:w="793" w:type="dxa"/>
            <w:tcBorders>
              <w:left w:val="single" w:sz="6" w:space="0" w:color="000000"/>
            </w:tcBorders>
            <w:shd w:val="clear" w:color="auto" w:fill="auto"/>
            <w:vAlign w:val="bottom"/>
          </w:tcPr>
          <w:p w14:paraId="623E4455" w14:textId="07A9E862" w:rsidR="00B71F2B" w:rsidRPr="00853565" w:rsidRDefault="00B71F2B" w:rsidP="00FC633B">
            <w:pPr>
              <w:spacing w:before="70" w:line="140" w:lineRule="exact"/>
              <w:ind w:right="227"/>
              <w:jc w:val="right"/>
              <w:rPr>
                <w:lang w:val="en-US"/>
              </w:rPr>
            </w:pPr>
            <w:r w:rsidRPr="00853565">
              <w:rPr>
                <w:lang w:val="en-US"/>
              </w:rPr>
              <w:t>…</w:t>
            </w:r>
          </w:p>
        </w:tc>
        <w:tc>
          <w:tcPr>
            <w:tcW w:w="3376" w:type="dxa"/>
            <w:tcBorders>
              <w:left w:val="single" w:sz="6" w:space="0" w:color="000000"/>
            </w:tcBorders>
            <w:shd w:val="clear" w:color="auto" w:fill="auto"/>
            <w:vAlign w:val="bottom"/>
          </w:tcPr>
          <w:p w14:paraId="2C9ED779" w14:textId="77777777" w:rsidR="00B71F2B" w:rsidRPr="00853565" w:rsidRDefault="00B71F2B" w:rsidP="00FE3A5B">
            <w:pPr>
              <w:spacing w:before="70" w:line="140" w:lineRule="exact"/>
              <w:ind w:left="170"/>
            </w:pPr>
            <w:r w:rsidRPr="00853565">
              <w:rPr>
                <w:i/>
              </w:rPr>
              <w:t>Republic of Korea</w:t>
            </w:r>
          </w:p>
        </w:tc>
      </w:tr>
      <w:tr w:rsidR="00853565" w:rsidRPr="00853565" w14:paraId="05AFA0E7" w14:textId="77777777" w:rsidTr="00266BBA">
        <w:trPr>
          <w:cantSplit/>
        </w:trPr>
        <w:tc>
          <w:tcPr>
            <w:tcW w:w="3377" w:type="dxa"/>
            <w:shd w:val="clear" w:color="auto" w:fill="auto"/>
            <w:vAlign w:val="bottom"/>
          </w:tcPr>
          <w:p w14:paraId="41ADE97C" w14:textId="77777777" w:rsidR="00B71F2B" w:rsidRPr="00853565" w:rsidRDefault="00B71F2B" w:rsidP="00FE3A5B">
            <w:pPr>
              <w:spacing w:before="70" w:line="140" w:lineRule="exact"/>
              <w:ind w:left="113"/>
            </w:pPr>
            <w:r w:rsidRPr="00853565">
              <w:t>США</w:t>
            </w:r>
          </w:p>
        </w:tc>
        <w:tc>
          <w:tcPr>
            <w:tcW w:w="793" w:type="dxa"/>
            <w:tcBorders>
              <w:left w:val="single" w:sz="6" w:space="0" w:color="000000"/>
            </w:tcBorders>
            <w:shd w:val="clear" w:color="auto" w:fill="auto"/>
            <w:vAlign w:val="bottom"/>
          </w:tcPr>
          <w:p w14:paraId="47E3129D" w14:textId="125844F3" w:rsidR="00B71F2B" w:rsidRPr="00853565" w:rsidRDefault="00B71F2B" w:rsidP="0092393C">
            <w:pPr>
              <w:spacing w:before="70" w:line="140" w:lineRule="exact"/>
              <w:ind w:right="227"/>
              <w:jc w:val="right"/>
            </w:pPr>
            <w:r w:rsidRPr="00853565">
              <w:rPr>
                <w:lang w:val="en-US"/>
              </w:rPr>
              <w:t>328</w:t>
            </w:r>
          </w:p>
        </w:tc>
        <w:tc>
          <w:tcPr>
            <w:tcW w:w="793" w:type="dxa"/>
            <w:tcBorders>
              <w:left w:val="single" w:sz="6" w:space="0" w:color="000000"/>
              <w:right w:val="single" w:sz="6" w:space="0" w:color="000000"/>
            </w:tcBorders>
            <w:vAlign w:val="bottom"/>
          </w:tcPr>
          <w:p w14:paraId="4EC30067" w14:textId="12FED43B" w:rsidR="00B71F2B" w:rsidRPr="00853565" w:rsidRDefault="00B71F2B" w:rsidP="00FC633B">
            <w:pPr>
              <w:spacing w:before="70" w:line="140" w:lineRule="exact"/>
              <w:ind w:right="227"/>
              <w:jc w:val="right"/>
              <w:rPr>
                <w:lang w:val="en-US"/>
              </w:rPr>
            </w:pPr>
            <w:r w:rsidRPr="00853565">
              <w:rPr>
                <w:lang w:val="en-US"/>
              </w:rPr>
              <w:t>353</w:t>
            </w:r>
          </w:p>
        </w:tc>
        <w:tc>
          <w:tcPr>
            <w:tcW w:w="793" w:type="dxa"/>
            <w:tcBorders>
              <w:left w:val="single" w:sz="6" w:space="0" w:color="000000"/>
            </w:tcBorders>
            <w:vAlign w:val="bottom"/>
          </w:tcPr>
          <w:p w14:paraId="29F3425E" w14:textId="5C1D3D91" w:rsidR="00B71F2B" w:rsidRPr="00853565" w:rsidRDefault="00B71F2B" w:rsidP="00FC633B">
            <w:pPr>
              <w:spacing w:before="70" w:line="140" w:lineRule="exact"/>
              <w:ind w:right="227"/>
              <w:jc w:val="right"/>
              <w:rPr>
                <w:lang w:val="en-US"/>
              </w:rPr>
            </w:pPr>
            <w:r w:rsidRPr="00853565">
              <w:t>...</w:t>
            </w:r>
          </w:p>
        </w:tc>
        <w:tc>
          <w:tcPr>
            <w:tcW w:w="793" w:type="dxa"/>
            <w:tcBorders>
              <w:left w:val="single" w:sz="6" w:space="0" w:color="000000"/>
            </w:tcBorders>
            <w:shd w:val="clear" w:color="auto" w:fill="auto"/>
            <w:vAlign w:val="bottom"/>
          </w:tcPr>
          <w:p w14:paraId="6D4DDF55" w14:textId="68CFCA53" w:rsidR="00B71F2B" w:rsidRPr="00853565" w:rsidRDefault="00B71F2B" w:rsidP="00FC633B">
            <w:pPr>
              <w:spacing w:before="70" w:line="140" w:lineRule="exact"/>
              <w:ind w:right="227"/>
              <w:jc w:val="right"/>
              <w:rPr>
                <w:lang w:val="en-US"/>
              </w:rPr>
            </w:pPr>
            <w:r w:rsidRPr="00853565">
              <w:rPr>
                <w:lang w:val="en-US"/>
              </w:rPr>
              <w:t>…</w:t>
            </w:r>
          </w:p>
        </w:tc>
        <w:tc>
          <w:tcPr>
            <w:tcW w:w="3376" w:type="dxa"/>
            <w:tcBorders>
              <w:left w:val="single" w:sz="6" w:space="0" w:color="000000"/>
            </w:tcBorders>
            <w:shd w:val="clear" w:color="auto" w:fill="auto"/>
            <w:vAlign w:val="bottom"/>
          </w:tcPr>
          <w:p w14:paraId="72E992BF" w14:textId="77777777" w:rsidR="00B71F2B" w:rsidRPr="00853565" w:rsidRDefault="00B71F2B" w:rsidP="00FE3A5B">
            <w:pPr>
              <w:spacing w:before="70" w:line="140" w:lineRule="exact"/>
              <w:ind w:left="170"/>
            </w:pPr>
            <w:r w:rsidRPr="00853565">
              <w:rPr>
                <w:i/>
              </w:rPr>
              <w:t xml:space="preserve">USA </w:t>
            </w:r>
          </w:p>
        </w:tc>
      </w:tr>
      <w:tr w:rsidR="00853565" w:rsidRPr="00853565" w14:paraId="6ABBCEF5" w14:textId="77777777" w:rsidTr="00266BBA">
        <w:trPr>
          <w:cantSplit/>
        </w:trPr>
        <w:tc>
          <w:tcPr>
            <w:tcW w:w="3377" w:type="dxa"/>
            <w:shd w:val="clear" w:color="auto" w:fill="auto"/>
            <w:vAlign w:val="bottom"/>
          </w:tcPr>
          <w:p w14:paraId="3DBC669B" w14:textId="77777777" w:rsidR="00B71F2B" w:rsidRPr="00853565" w:rsidRDefault="00B71F2B" w:rsidP="00FE3A5B">
            <w:pPr>
              <w:spacing w:before="70" w:line="140" w:lineRule="exact"/>
              <w:ind w:left="113"/>
            </w:pPr>
            <w:r w:rsidRPr="00853565">
              <w:t>Турция</w:t>
            </w:r>
          </w:p>
        </w:tc>
        <w:tc>
          <w:tcPr>
            <w:tcW w:w="793" w:type="dxa"/>
            <w:tcBorders>
              <w:left w:val="single" w:sz="6" w:space="0" w:color="000000"/>
            </w:tcBorders>
            <w:shd w:val="clear" w:color="auto" w:fill="auto"/>
            <w:vAlign w:val="bottom"/>
          </w:tcPr>
          <w:p w14:paraId="7FB913FC" w14:textId="225F88D2" w:rsidR="00B71F2B" w:rsidRPr="00853565" w:rsidRDefault="00B71F2B" w:rsidP="0092393C">
            <w:pPr>
              <w:spacing w:before="70" w:line="140" w:lineRule="exact"/>
              <w:ind w:right="227"/>
              <w:jc w:val="right"/>
            </w:pPr>
            <w:r w:rsidRPr="00853565">
              <w:t>3</w:t>
            </w:r>
            <w:r w:rsidRPr="00853565">
              <w:rPr>
                <w:lang w:val="en-US"/>
              </w:rPr>
              <w:t>65</w:t>
            </w:r>
          </w:p>
        </w:tc>
        <w:tc>
          <w:tcPr>
            <w:tcW w:w="793" w:type="dxa"/>
            <w:tcBorders>
              <w:left w:val="single" w:sz="6" w:space="0" w:color="000000"/>
              <w:right w:val="single" w:sz="6" w:space="0" w:color="000000"/>
            </w:tcBorders>
            <w:vAlign w:val="bottom"/>
          </w:tcPr>
          <w:p w14:paraId="33DEBDC1" w14:textId="071DFF91" w:rsidR="00B71F2B" w:rsidRPr="00853565" w:rsidRDefault="00B71F2B" w:rsidP="00FC633B">
            <w:pPr>
              <w:spacing w:before="70" w:line="140" w:lineRule="exact"/>
              <w:ind w:right="227"/>
              <w:jc w:val="right"/>
            </w:pPr>
            <w:r w:rsidRPr="00853565">
              <w:t>351</w:t>
            </w:r>
          </w:p>
        </w:tc>
        <w:tc>
          <w:tcPr>
            <w:tcW w:w="793" w:type="dxa"/>
            <w:tcBorders>
              <w:left w:val="single" w:sz="6" w:space="0" w:color="000000"/>
            </w:tcBorders>
            <w:vAlign w:val="bottom"/>
          </w:tcPr>
          <w:p w14:paraId="03226750" w14:textId="5F40143E" w:rsidR="00B71F2B" w:rsidRPr="00853565" w:rsidRDefault="00BC58F1" w:rsidP="00FC633B">
            <w:pPr>
              <w:spacing w:before="70" w:line="140" w:lineRule="exact"/>
              <w:ind w:right="227"/>
              <w:jc w:val="right"/>
              <w:rPr>
                <w:lang w:val="en-US"/>
              </w:rPr>
            </w:pPr>
            <w:r w:rsidRPr="00853565">
              <w:rPr>
                <w:lang w:val="en-US"/>
              </w:rPr>
              <w:t>348</w:t>
            </w:r>
          </w:p>
        </w:tc>
        <w:tc>
          <w:tcPr>
            <w:tcW w:w="793" w:type="dxa"/>
            <w:tcBorders>
              <w:left w:val="single" w:sz="6" w:space="0" w:color="000000"/>
            </w:tcBorders>
            <w:shd w:val="clear" w:color="auto" w:fill="auto"/>
            <w:vAlign w:val="bottom"/>
          </w:tcPr>
          <w:p w14:paraId="7A4095EA" w14:textId="17EEF716" w:rsidR="00B71F2B" w:rsidRPr="00853565" w:rsidRDefault="00B71F2B" w:rsidP="00FC633B">
            <w:pPr>
              <w:spacing w:before="70" w:line="140" w:lineRule="exact"/>
              <w:ind w:right="227"/>
              <w:jc w:val="right"/>
              <w:rPr>
                <w:lang w:val="en-US"/>
              </w:rPr>
            </w:pPr>
            <w:r w:rsidRPr="00853565">
              <w:rPr>
                <w:lang w:val="en-US"/>
              </w:rPr>
              <w:t>…</w:t>
            </w:r>
          </w:p>
        </w:tc>
        <w:tc>
          <w:tcPr>
            <w:tcW w:w="3376" w:type="dxa"/>
            <w:tcBorders>
              <w:left w:val="single" w:sz="6" w:space="0" w:color="000000"/>
            </w:tcBorders>
            <w:shd w:val="clear" w:color="auto" w:fill="auto"/>
            <w:vAlign w:val="bottom"/>
          </w:tcPr>
          <w:p w14:paraId="5480C2BE" w14:textId="77777777" w:rsidR="00B71F2B" w:rsidRPr="00853565" w:rsidRDefault="00B71F2B" w:rsidP="00FE3A5B">
            <w:pPr>
              <w:spacing w:before="70" w:line="140" w:lineRule="exact"/>
              <w:ind w:left="170"/>
            </w:pPr>
            <w:r w:rsidRPr="00853565">
              <w:rPr>
                <w:i/>
              </w:rPr>
              <w:t>Turkey</w:t>
            </w:r>
          </w:p>
        </w:tc>
      </w:tr>
      <w:tr w:rsidR="00853565" w:rsidRPr="00853565" w14:paraId="573814D0" w14:textId="77777777" w:rsidTr="00266BBA">
        <w:trPr>
          <w:cantSplit/>
        </w:trPr>
        <w:tc>
          <w:tcPr>
            <w:tcW w:w="3377" w:type="dxa"/>
            <w:tcBorders>
              <w:bottom w:val="single" w:sz="6" w:space="0" w:color="000000"/>
            </w:tcBorders>
            <w:shd w:val="clear" w:color="auto" w:fill="auto"/>
            <w:vAlign w:val="bottom"/>
          </w:tcPr>
          <w:p w14:paraId="41FF8856" w14:textId="77777777" w:rsidR="00B71F2B" w:rsidRPr="00853565" w:rsidRDefault="00B71F2B" w:rsidP="00FE3A5B">
            <w:pPr>
              <w:spacing w:before="70" w:line="140" w:lineRule="exact"/>
              <w:ind w:left="113"/>
            </w:pPr>
            <w:r w:rsidRPr="00853565">
              <w:t>Япония</w:t>
            </w:r>
          </w:p>
        </w:tc>
        <w:tc>
          <w:tcPr>
            <w:tcW w:w="793" w:type="dxa"/>
            <w:tcBorders>
              <w:left w:val="single" w:sz="6" w:space="0" w:color="000000"/>
              <w:bottom w:val="single" w:sz="6" w:space="0" w:color="000000"/>
            </w:tcBorders>
            <w:shd w:val="clear" w:color="auto" w:fill="auto"/>
            <w:vAlign w:val="bottom"/>
          </w:tcPr>
          <w:p w14:paraId="031E2456" w14:textId="5391D36C" w:rsidR="00B71F2B" w:rsidRPr="00853565" w:rsidRDefault="00B71F2B" w:rsidP="0092393C">
            <w:pPr>
              <w:spacing w:before="70" w:line="140" w:lineRule="exact"/>
              <w:ind w:right="227"/>
              <w:jc w:val="right"/>
            </w:pPr>
            <w:r w:rsidRPr="00853565">
              <w:rPr>
                <w:lang w:val="en-US"/>
              </w:rPr>
              <w:t>74</w:t>
            </w:r>
          </w:p>
        </w:tc>
        <w:tc>
          <w:tcPr>
            <w:tcW w:w="793" w:type="dxa"/>
            <w:tcBorders>
              <w:left w:val="single" w:sz="6" w:space="0" w:color="000000"/>
              <w:bottom w:val="single" w:sz="6" w:space="0" w:color="000000"/>
              <w:right w:val="single" w:sz="6" w:space="0" w:color="000000"/>
            </w:tcBorders>
            <w:vAlign w:val="bottom"/>
          </w:tcPr>
          <w:p w14:paraId="53C59D9B" w14:textId="7A81D4AE" w:rsidR="00B71F2B" w:rsidRPr="00853565" w:rsidRDefault="00B71F2B" w:rsidP="00FC633B">
            <w:pPr>
              <w:spacing w:before="70" w:line="140" w:lineRule="exact"/>
              <w:ind w:right="227"/>
              <w:jc w:val="right"/>
            </w:pPr>
            <w:r w:rsidRPr="00853565">
              <w:t>77</w:t>
            </w:r>
          </w:p>
        </w:tc>
        <w:tc>
          <w:tcPr>
            <w:tcW w:w="793" w:type="dxa"/>
            <w:tcBorders>
              <w:left w:val="single" w:sz="6" w:space="0" w:color="000000"/>
              <w:bottom w:val="single" w:sz="6" w:space="0" w:color="000000"/>
            </w:tcBorders>
            <w:vAlign w:val="bottom"/>
          </w:tcPr>
          <w:p w14:paraId="5F3C28AF" w14:textId="77C84F87" w:rsidR="00B71F2B" w:rsidRPr="00853565" w:rsidRDefault="00B71F2B" w:rsidP="00FC633B">
            <w:pPr>
              <w:spacing w:before="70" w:line="140" w:lineRule="exact"/>
              <w:ind w:right="227"/>
              <w:jc w:val="right"/>
            </w:pPr>
            <w:r w:rsidRPr="00853565">
              <w:rPr>
                <w:lang w:val="en-US"/>
              </w:rPr>
              <w:t>78</w:t>
            </w:r>
          </w:p>
        </w:tc>
        <w:tc>
          <w:tcPr>
            <w:tcW w:w="793" w:type="dxa"/>
            <w:tcBorders>
              <w:left w:val="single" w:sz="6" w:space="0" w:color="000000"/>
              <w:bottom w:val="single" w:sz="6" w:space="0" w:color="000000"/>
            </w:tcBorders>
            <w:shd w:val="clear" w:color="auto" w:fill="auto"/>
            <w:vAlign w:val="bottom"/>
          </w:tcPr>
          <w:p w14:paraId="3664A998" w14:textId="5A9FF211" w:rsidR="00B71F2B" w:rsidRPr="00853565" w:rsidRDefault="00B71F2B" w:rsidP="00FC633B">
            <w:pPr>
              <w:spacing w:before="70" w:line="140" w:lineRule="exact"/>
              <w:ind w:right="227"/>
              <w:jc w:val="right"/>
              <w:rPr>
                <w:lang w:val="en-US"/>
              </w:rPr>
            </w:pPr>
            <w:r w:rsidRPr="00853565">
              <w:rPr>
                <w:lang w:val="en-US"/>
              </w:rPr>
              <w:t>…</w:t>
            </w:r>
          </w:p>
        </w:tc>
        <w:tc>
          <w:tcPr>
            <w:tcW w:w="3376" w:type="dxa"/>
            <w:tcBorders>
              <w:left w:val="single" w:sz="6" w:space="0" w:color="000000"/>
              <w:bottom w:val="single" w:sz="6" w:space="0" w:color="000000"/>
            </w:tcBorders>
            <w:shd w:val="clear" w:color="auto" w:fill="auto"/>
            <w:vAlign w:val="bottom"/>
          </w:tcPr>
          <w:p w14:paraId="33261673" w14:textId="77777777" w:rsidR="00B71F2B" w:rsidRPr="00853565" w:rsidRDefault="00B71F2B" w:rsidP="00FE3A5B">
            <w:pPr>
              <w:spacing w:before="70" w:line="140" w:lineRule="exact"/>
              <w:ind w:left="170"/>
            </w:pPr>
            <w:r w:rsidRPr="00853565">
              <w:rPr>
                <w:i/>
              </w:rPr>
              <w:t>Japan</w:t>
            </w:r>
          </w:p>
        </w:tc>
      </w:tr>
    </w:tbl>
    <w:p w14:paraId="78FF8D42" w14:textId="77777777" w:rsidR="007C2BE9" w:rsidRPr="00853565" w:rsidRDefault="007C2BE9" w:rsidP="007C2BE9">
      <w:pPr>
        <w:spacing w:before="60"/>
        <w:rPr>
          <w:sz w:val="12"/>
          <w:szCs w:val="12"/>
        </w:rPr>
      </w:pPr>
      <w:r w:rsidRPr="00853565">
        <w:rPr>
          <w:sz w:val="12"/>
          <w:szCs w:val="12"/>
          <w:vertAlign w:val="superscript"/>
        </w:rPr>
        <w:t>1)</w:t>
      </w:r>
      <w:r w:rsidRPr="00853565">
        <w:rPr>
          <w:sz w:val="12"/>
          <w:szCs w:val="12"/>
        </w:rPr>
        <w:t xml:space="preserve"> Без данных по территории левобережья р. Днестр и г. Бендеры.</w:t>
      </w:r>
    </w:p>
    <w:p w14:paraId="260B53FA" w14:textId="7FBD6129" w:rsidR="00A02D52" w:rsidRPr="00853565" w:rsidRDefault="00A02D52" w:rsidP="00BC58F1">
      <w:pPr>
        <w:rPr>
          <w:sz w:val="12"/>
          <w:szCs w:val="12"/>
        </w:rPr>
      </w:pPr>
      <w:r w:rsidRPr="00853565">
        <w:rPr>
          <w:i/>
          <w:sz w:val="12"/>
          <w:szCs w:val="12"/>
          <w:vertAlign w:val="superscript"/>
        </w:rPr>
        <w:t>2)</w:t>
      </w:r>
      <w:r w:rsidRPr="00853565">
        <w:rPr>
          <w:i/>
          <w:sz w:val="12"/>
          <w:szCs w:val="12"/>
        </w:rPr>
        <w:t xml:space="preserve"> </w:t>
      </w:r>
      <w:r w:rsidRPr="00853565">
        <w:rPr>
          <w:sz w:val="12"/>
          <w:szCs w:val="12"/>
        </w:rPr>
        <w:t>Великобритания вышла из состава ЕС 1 февраля 2020 г.</w:t>
      </w:r>
    </w:p>
    <w:p w14:paraId="6D4D0F69" w14:textId="77777777" w:rsidR="00BC58F1" w:rsidRPr="00853565" w:rsidRDefault="00BC58F1" w:rsidP="00BC58F1">
      <w:pPr>
        <w:rPr>
          <w:sz w:val="12"/>
          <w:szCs w:val="12"/>
          <w:lang w:val="en-US"/>
        </w:rPr>
      </w:pPr>
      <w:r w:rsidRPr="00853565">
        <w:rPr>
          <w:sz w:val="12"/>
          <w:szCs w:val="12"/>
          <w:vertAlign w:val="superscript"/>
          <w:lang w:val="en-US"/>
        </w:rPr>
        <w:t>3)</w:t>
      </w:r>
      <w:r w:rsidRPr="00853565">
        <w:rPr>
          <w:sz w:val="12"/>
          <w:szCs w:val="12"/>
          <w:lang w:val="en-US"/>
        </w:rPr>
        <w:t xml:space="preserve"> 2017 </w:t>
      </w:r>
      <w:r w:rsidRPr="00853565">
        <w:rPr>
          <w:sz w:val="12"/>
          <w:szCs w:val="12"/>
        </w:rPr>
        <w:t>г</w:t>
      </w:r>
      <w:r w:rsidRPr="00853565">
        <w:rPr>
          <w:sz w:val="12"/>
          <w:szCs w:val="12"/>
          <w:lang w:val="en-US"/>
        </w:rPr>
        <w:t>.</w:t>
      </w:r>
    </w:p>
    <w:p w14:paraId="33242BB0" w14:textId="77777777" w:rsidR="007C2BE9" w:rsidRPr="00853565" w:rsidRDefault="007C2BE9" w:rsidP="007C2BE9">
      <w:pPr>
        <w:spacing w:before="60"/>
        <w:rPr>
          <w:i/>
          <w:lang w:val="en-US"/>
        </w:rPr>
      </w:pPr>
      <w:r w:rsidRPr="00853565">
        <w:rPr>
          <w:i/>
          <w:sz w:val="12"/>
          <w:szCs w:val="12"/>
          <w:vertAlign w:val="superscript"/>
          <w:lang w:val="en-US"/>
        </w:rPr>
        <w:t>1)</w:t>
      </w:r>
      <w:r w:rsidRPr="00853565">
        <w:rPr>
          <w:i/>
          <w:sz w:val="12"/>
          <w:szCs w:val="12"/>
          <w:lang w:val="en-US"/>
        </w:rPr>
        <w:t xml:space="preserve"> Without </w:t>
      </w:r>
      <w:r w:rsidRPr="00853565">
        <w:rPr>
          <w:i/>
          <w:sz w:val="12"/>
          <w:lang w:val="en-US"/>
        </w:rPr>
        <w:t>data on the left-bank territory of the Dnestr River and Bendery city.</w:t>
      </w:r>
    </w:p>
    <w:p w14:paraId="1BA16E85" w14:textId="77777777" w:rsidR="00A02D52" w:rsidRPr="00853565" w:rsidRDefault="00A02D52" w:rsidP="00A02D52">
      <w:pPr>
        <w:rPr>
          <w:i/>
          <w:sz w:val="12"/>
          <w:szCs w:val="12"/>
          <w:lang w:val="en-US"/>
        </w:rPr>
      </w:pPr>
      <w:r w:rsidRPr="00853565">
        <w:rPr>
          <w:i/>
          <w:sz w:val="12"/>
          <w:szCs w:val="12"/>
          <w:vertAlign w:val="superscript"/>
          <w:lang w:val="en-US"/>
        </w:rPr>
        <w:t>2)</w:t>
      </w:r>
      <w:r w:rsidRPr="00853565">
        <w:rPr>
          <w:i/>
          <w:sz w:val="12"/>
          <w:szCs w:val="12"/>
          <w:lang w:val="en-US"/>
        </w:rPr>
        <w:t xml:space="preserve"> The United Kingdom withdrew from the European Union (EU) on 1 February 2020.</w:t>
      </w:r>
    </w:p>
    <w:p w14:paraId="5D9CC958" w14:textId="6637CD2E" w:rsidR="00BC58F1" w:rsidRPr="00B328AF" w:rsidRDefault="00BC58F1" w:rsidP="00BC58F1">
      <w:pPr>
        <w:rPr>
          <w:i/>
          <w:sz w:val="12"/>
          <w:szCs w:val="12"/>
        </w:rPr>
      </w:pPr>
      <w:r w:rsidRPr="00B328AF">
        <w:rPr>
          <w:i/>
          <w:sz w:val="12"/>
          <w:szCs w:val="12"/>
          <w:vertAlign w:val="superscript"/>
        </w:rPr>
        <w:t>3)</w:t>
      </w:r>
      <w:r w:rsidRPr="00B328AF">
        <w:rPr>
          <w:i/>
          <w:sz w:val="12"/>
          <w:szCs w:val="12"/>
        </w:rPr>
        <w:t xml:space="preserve"> 2017.</w:t>
      </w:r>
    </w:p>
    <w:p w14:paraId="1D925A24" w14:textId="77777777" w:rsidR="007334E0" w:rsidRPr="00B328AF" w:rsidRDefault="007334E0" w:rsidP="0092393C"/>
    <w:p w14:paraId="1298C78F" w14:textId="70507740" w:rsidR="00504A06" w:rsidRPr="00853565" w:rsidRDefault="00693970" w:rsidP="00996D1A">
      <w:pPr>
        <w:pageBreakBefore/>
        <w:spacing w:after="60"/>
        <w:ind w:left="510" w:hanging="510"/>
      </w:pPr>
      <w:r w:rsidRPr="00853565">
        <w:rPr>
          <w:b/>
          <w:bCs/>
          <w:sz w:val="16"/>
          <w:szCs w:val="16"/>
        </w:rPr>
        <w:lastRenderedPageBreak/>
        <w:t>26.</w:t>
      </w:r>
      <w:r w:rsidR="00504A06" w:rsidRPr="00853565">
        <w:rPr>
          <w:b/>
          <w:bCs/>
          <w:sz w:val="16"/>
          <w:szCs w:val="16"/>
        </w:rPr>
        <w:t>19. ИСПОЛЬЗОВАНИЕ СУТОЧНОГО ФОНДА ВРЕМЕНИ НАСЕЛЕНИЕМ ОТДЕЛЬНЫХ СТРАН</w:t>
      </w:r>
      <w:r w:rsidR="00504A06" w:rsidRPr="00853565">
        <w:rPr>
          <w:b/>
          <w:bCs/>
          <w:sz w:val="16"/>
          <w:szCs w:val="16"/>
          <w:vertAlign w:val="superscript"/>
        </w:rPr>
        <w:t>1)</w:t>
      </w:r>
      <w:r w:rsidR="00996D1A" w:rsidRPr="00853565">
        <w:rPr>
          <w:b/>
          <w:bCs/>
          <w:sz w:val="16"/>
          <w:szCs w:val="16"/>
          <w:vertAlign w:val="superscript"/>
        </w:rPr>
        <w:br/>
      </w:r>
      <w:r w:rsidR="00346513" w:rsidRPr="00853565">
        <w:rPr>
          <w:rStyle w:val="hps"/>
          <w:b/>
          <w:i/>
          <w:caps/>
          <w:sz w:val="16"/>
          <w:szCs w:val="16"/>
          <w:lang w:val="en"/>
        </w:rPr>
        <w:t>use</w:t>
      </w:r>
      <w:r w:rsidR="00346513" w:rsidRPr="00853565">
        <w:rPr>
          <w:rStyle w:val="hps"/>
          <w:b/>
          <w:i/>
          <w:caps/>
          <w:sz w:val="16"/>
          <w:szCs w:val="16"/>
        </w:rPr>
        <w:t xml:space="preserve"> </w:t>
      </w:r>
      <w:r w:rsidR="00346513" w:rsidRPr="00853565">
        <w:rPr>
          <w:rStyle w:val="hps"/>
          <w:b/>
          <w:i/>
          <w:caps/>
          <w:sz w:val="16"/>
          <w:szCs w:val="16"/>
          <w:lang w:val="en"/>
        </w:rPr>
        <w:t>of</w:t>
      </w:r>
      <w:r w:rsidR="00346513" w:rsidRPr="00853565">
        <w:rPr>
          <w:rStyle w:val="hps"/>
          <w:b/>
          <w:i/>
          <w:caps/>
          <w:sz w:val="16"/>
          <w:szCs w:val="16"/>
        </w:rPr>
        <w:t xml:space="preserve"> </w:t>
      </w:r>
      <w:r w:rsidR="00346513" w:rsidRPr="00853565">
        <w:rPr>
          <w:rStyle w:val="hps"/>
          <w:b/>
          <w:i/>
          <w:caps/>
          <w:sz w:val="16"/>
          <w:szCs w:val="16"/>
          <w:lang w:val="en"/>
        </w:rPr>
        <w:t>time</w:t>
      </w:r>
      <w:r w:rsidR="00346513" w:rsidRPr="00853565">
        <w:rPr>
          <w:rStyle w:val="hps"/>
          <w:b/>
          <w:i/>
          <w:caps/>
          <w:sz w:val="16"/>
          <w:szCs w:val="16"/>
        </w:rPr>
        <w:t xml:space="preserve"> </w:t>
      </w:r>
      <w:r w:rsidR="00346513" w:rsidRPr="00853565">
        <w:rPr>
          <w:rStyle w:val="hps"/>
          <w:b/>
          <w:i/>
          <w:caps/>
          <w:sz w:val="16"/>
          <w:szCs w:val="16"/>
          <w:lang w:val="en"/>
        </w:rPr>
        <w:t>by</w:t>
      </w:r>
      <w:r w:rsidR="00346513" w:rsidRPr="00853565">
        <w:rPr>
          <w:rStyle w:val="hps"/>
          <w:b/>
          <w:i/>
          <w:caps/>
          <w:sz w:val="16"/>
          <w:szCs w:val="16"/>
        </w:rPr>
        <w:t xml:space="preserve"> </w:t>
      </w:r>
      <w:r w:rsidR="00346513" w:rsidRPr="00853565">
        <w:rPr>
          <w:rStyle w:val="hps"/>
          <w:b/>
          <w:i/>
          <w:caps/>
          <w:sz w:val="16"/>
          <w:szCs w:val="16"/>
          <w:lang w:val="en"/>
        </w:rPr>
        <w:t>population</w:t>
      </w:r>
      <w:r w:rsidR="00346513" w:rsidRPr="00853565">
        <w:rPr>
          <w:rStyle w:val="hps"/>
          <w:b/>
          <w:i/>
          <w:caps/>
          <w:sz w:val="16"/>
          <w:szCs w:val="16"/>
        </w:rPr>
        <w:t xml:space="preserve"> </w:t>
      </w:r>
      <w:r w:rsidR="00346513" w:rsidRPr="00853565">
        <w:rPr>
          <w:rStyle w:val="hps"/>
          <w:b/>
          <w:i/>
          <w:caps/>
          <w:sz w:val="16"/>
          <w:szCs w:val="16"/>
          <w:lang w:val="en"/>
        </w:rPr>
        <w:t>of</w:t>
      </w:r>
      <w:r w:rsidR="00346513" w:rsidRPr="00853565">
        <w:rPr>
          <w:b/>
          <w:i/>
          <w:caps/>
          <w:sz w:val="16"/>
          <w:szCs w:val="16"/>
        </w:rPr>
        <w:t xml:space="preserve"> </w:t>
      </w:r>
      <w:r w:rsidR="00346513" w:rsidRPr="00853565">
        <w:rPr>
          <w:b/>
          <w:i/>
          <w:caps/>
          <w:sz w:val="16"/>
          <w:szCs w:val="16"/>
          <w:lang w:val="en-US"/>
        </w:rPr>
        <w:t>CERTAIN</w:t>
      </w:r>
      <w:r w:rsidR="00346513" w:rsidRPr="00853565">
        <w:rPr>
          <w:rStyle w:val="hps"/>
          <w:b/>
          <w:i/>
          <w:caps/>
          <w:sz w:val="16"/>
          <w:szCs w:val="16"/>
        </w:rPr>
        <w:t xml:space="preserve"> </w:t>
      </w:r>
      <w:r w:rsidR="00346513" w:rsidRPr="00853565">
        <w:rPr>
          <w:rStyle w:val="hps"/>
          <w:b/>
          <w:i/>
          <w:caps/>
          <w:sz w:val="16"/>
          <w:szCs w:val="16"/>
          <w:lang w:val="en"/>
        </w:rPr>
        <w:t>countries</w:t>
      </w:r>
      <w:r w:rsidR="00346513" w:rsidRPr="00853565">
        <w:rPr>
          <w:b/>
          <w:caps/>
          <w:sz w:val="16"/>
          <w:szCs w:val="16"/>
          <w:vertAlign w:val="superscript"/>
        </w:rPr>
        <w:t>1</w:t>
      </w:r>
      <w:r w:rsidR="00346513" w:rsidRPr="00853565">
        <w:rPr>
          <w:b/>
          <w:bCs/>
          <w:sz w:val="16"/>
          <w:szCs w:val="16"/>
          <w:vertAlign w:val="superscript"/>
        </w:rPr>
        <w:t>)</w:t>
      </w:r>
      <w:r w:rsidR="00346513" w:rsidRPr="00853565">
        <w:t xml:space="preserve">  </w:t>
      </w:r>
      <w:r w:rsidR="00504A06" w:rsidRPr="00853565">
        <w:t xml:space="preserve"> </w:t>
      </w:r>
    </w:p>
    <w:p w14:paraId="0A2C806F" w14:textId="77777777" w:rsidR="00504A06" w:rsidRPr="00853565" w:rsidRDefault="00504A06">
      <w:pPr>
        <w:spacing w:after="60"/>
        <w:jc w:val="right"/>
      </w:pPr>
      <w:r w:rsidRPr="00853565">
        <w:t xml:space="preserve">(количество часов в среднем за сутки / </w:t>
      </w:r>
      <w:r w:rsidRPr="00853565">
        <w:rPr>
          <w:rStyle w:val="shorttext"/>
          <w:i/>
          <w:shd w:val="clear" w:color="auto" w:fill="FFFFFF"/>
          <w:lang w:val="en-US"/>
        </w:rPr>
        <w:t>average</w:t>
      </w:r>
      <w:r w:rsidRPr="00853565">
        <w:rPr>
          <w:rStyle w:val="shorttext"/>
          <w:i/>
          <w:shd w:val="clear" w:color="auto" w:fill="FFFFFF"/>
        </w:rPr>
        <w:t xml:space="preserve"> </w:t>
      </w:r>
      <w:r w:rsidRPr="00853565">
        <w:rPr>
          <w:rStyle w:val="shorttext"/>
          <w:i/>
          <w:shd w:val="clear" w:color="auto" w:fill="FFFFFF"/>
          <w:lang w:val="en-US"/>
        </w:rPr>
        <w:t>number</w:t>
      </w:r>
      <w:r w:rsidRPr="00853565">
        <w:rPr>
          <w:rStyle w:val="shorttext"/>
          <w:i/>
          <w:shd w:val="clear" w:color="auto" w:fill="FFFFFF"/>
        </w:rPr>
        <w:t xml:space="preserve"> </w:t>
      </w:r>
      <w:r w:rsidRPr="00853565">
        <w:rPr>
          <w:rStyle w:val="shorttext"/>
          <w:i/>
          <w:shd w:val="clear" w:color="auto" w:fill="FFFFFF"/>
          <w:lang w:val="en-US"/>
        </w:rPr>
        <w:t>of</w:t>
      </w:r>
      <w:r w:rsidRPr="00853565">
        <w:rPr>
          <w:rStyle w:val="shorttext"/>
          <w:i/>
          <w:shd w:val="clear" w:color="auto" w:fill="FFFFFF"/>
        </w:rPr>
        <w:t xml:space="preserve"> </w:t>
      </w:r>
      <w:r w:rsidRPr="00853565">
        <w:rPr>
          <w:rStyle w:val="shorttext"/>
          <w:i/>
          <w:shd w:val="clear" w:color="auto" w:fill="FFFFFF"/>
          <w:lang w:val="en-US"/>
        </w:rPr>
        <w:t>hours</w:t>
      </w:r>
      <w:r w:rsidRPr="00853565">
        <w:rPr>
          <w:rStyle w:val="shorttext"/>
          <w:i/>
          <w:shd w:val="clear" w:color="auto" w:fill="FFFFFF"/>
        </w:rPr>
        <w:t xml:space="preserve"> </w:t>
      </w:r>
      <w:r w:rsidRPr="00853565">
        <w:rPr>
          <w:rStyle w:val="shorttext"/>
          <w:i/>
          <w:shd w:val="clear" w:color="auto" w:fill="FFFFFF"/>
          <w:lang w:val="en-US"/>
        </w:rPr>
        <w:t>per</w:t>
      </w:r>
      <w:r w:rsidRPr="00853565">
        <w:rPr>
          <w:rStyle w:val="shorttext"/>
          <w:i/>
          <w:shd w:val="clear" w:color="auto" w:fill="FFFFFF"/>
        </w:rPr>
        <w:t xml:space="preserve"> </w:t>
      </w:r>
      <w:r w:rsidRPr="00853565">
        <w:rPr>
          <w:rStyle w:val="shorttext"/>
          <w:i/>
          <w:shd w:val="clear" w:color="auto" w:fill="FFFFFF"/>
          <w:lang w:val="en-US"/>
        </w:rPr>
        <w:t>day</w:t>
      </w:r>
      <w:r w:rsidRPr="00853565">
        <w:t>)</w:t>
      </w:r>
    </w:p>
    <w:tbl>
      <w:tblPr>
        <w:tblW w:w="9922" w:type="dxa"/>
        <w:tblLayout w:type="fixed"/>
        <w:tblCellMar>
          <w:left w:w="0" w:type="dxa"/>
          <w:right w:w="0" w:type="dxa"/>
        </w:tblCellMar>
        <w:tblLook w:val="0000" w:firstRow="0" w:lastRow="0" w:firstColumn="0" w:lastColumn="0" w:noHBand="0" w:noVBand="0"/>
      </w:tblPr>
      <w:tblGrid>
        <w:gridCol w:w="1056"/>
        <w:gridCol w:w="529"/>
        <w:gridCol w:w="797"/>
        <w:gridCol w:w="720"/>
        <w:gridCol w:w="720"/>
        <w:gridCol w:w="720"/>
        <w:gridCol w:w="721"/>
        <w:gridCol w:w="721"/>
        <w:gridCol w:w="720"/>
        <w:gridCol w:w="720"/>
        <w:gridCol w:w="720"/>
        <w:gridCol w:w="721"/>
        <w:gridCol w:w="1057"/>
      </w:tblGrid>
      <w:tr w:rsidR="00853565" w:rsidRPr="00853565" w14:paraId="51879821" w14:textId="77777777">
        <w:trPr>
          <w:cantSplit/>
        </w:trPr>
        <w:tc>
          <w:tcPr>
            <w:tcW w:w="1056" w:type="dxa"/>
            <w:vMerge w:val="restart"/>
            <w:tcBorders>
              <w:top w:val="single" w:sz="6" w:space="0" w:color="000000"/>
            </w:tcBorders>
            <w:shd w:val="clear" w:color="auto" w:fill="auto"/>
          </w:tcPr>
          <w:p w14:paraId="6847E0BD" w14:textId="77777777" w:rsidR="00504A06" w:rsidRPr="00853565" w:rsidRDefault="00504A06">
            <w:pPr>
              <w:snapToGrid w:val="0"/>
              <w:spacing w:before="20" w:after="20"/>
              <w:ind w:left="57"/>
            </w:pPr>
          </w:p>
        </w:tc>
        <w:tc>
          <w:tcPr>
            <w:tcW w:w="529" w:type="dxa"/>
            <w:vMerge w:val="restart"/>
            <w:tcBorders>
              <w:top w:val="single" w:sz="6" w:space="0" w:color="000000"/>
              <w:left w:val="single" w:sz="6" w:space="0" w:color="000000"/>
            </w:tcBorders>
            <w:shd w:val="clear" w:color="auto" w:fill="auto"/>
          </w:tcPr>
          <w:p w14:paraId="28859844" w14:textId="77777777" w:rsidR="00504A06" w:rsidRPr="00853565" w:rsidRDefault="00504A06">
            <w:pPr>
              <w:spacing w:before="20" w:after="20"/>
              <w:ind w:left="57"/>
            </w:pPr>
            <w:r w:rsidRPr="00853565">
              <w:rPr>
                <w:sz w:val="12"/>
                <w:szCs w:val="12"/>
              </w:rPr>
              <w:t>Год</w:t>
            </w:r>
            <w:r w:rsidRPr="00853565">
              <w:rPr>
                <w:sz w:val="12"/>
                <w:szCs w:val="12"/>
              </w:rPr>
              <w:br/>
            </w:r>
            <w:r w:rsidRPr="00853565">
              <w:rPr>
                <w:sz w:val="12"/>
                <w:szCs w:val="12"/>
              </w:rPr>
              <w:br/>
            </w:r>
            <w:r w:rsidRPr="00853565">
              <w:rPr>
                <w:sz w:val="12"/>
                <w:szCs w:val="12"/>
              </w:rPr>
              <w:br/>
            </w:r>
            <w:r w:rsidR="007F1CD0" w:rsidRPr="00853565">
              <w:rPr>
                <w:sz w:val="12"/>
                <w:szCs w:val="12"/>
              </w:rPr>
              <w:br/>
            </w:r>
            <w:r w:rsidRPr="00853565">
              <w:rPr>
                <w:i/>
                <w:sz w:val="12"/>
                <w:lang w:val="en-US"/>
              </w:rPr>
              <w:t>Year</w:t>
            </w:r>
          </w:p>
        </w:tc>
        <w:tc>
          <w:tcPr>
            <w:tcW w:w="797" w:type="dxa"/>
            <w:vMerge w:val="restart"/>
            <w:tcBorders>
              <w:top w:val="single" w:sz="6" w:space="0" w:color="000000"/>
              <w:left w:val="single" w:sz="6" w:space="0" w:color="000000"/>
            </w:tcBorders>
            <w:shd w:val="clear" w:color="auto" w:fill="auto"/>
          </w:tcPr>
          <w:p w14:paraId="282F27DF" w14:textId="77777777" w:rsidR="00504A06" w:rsidRPr="00853565" w:rsidRDefault="00504A06">
            <w:pPr>
              <w:spacing w:before="20" w:after="20"/>
              <w:ind w:left="57"/>
            </w:pPr>
            <w:r w:rsidRPr="00853565">
              <w:rPr>
                <w:sz w:val="12"/>
                <w:szCs w:val="12"/>
              </w:rPr>
              <w:t>Использо-</w:t>
            </w:r>
            <w:r w:rsidRPr="00853565">
              <w:rPr>
                <w:sz w:val="12"/>
                <w:szCs w:val="12"/>
              </w:rPr>
              <w:br/>
              <w:t xml:space="preserve">вание </w:t>
            </w:r>
            <w:r w:rsidR="00C154D0" w:rsidRPr="00853565">
              <w:rPr>
                <w:sz w:val="12"/>
                <w:szCs w:val="12"/>
              </w:rPr>
              <w:br/>
            </w:r>
            <w:r w:rsidRPr="00853565">
              <w:rPr>
                <w:sz w:val="12"/>
                <w:szCs w:val="12"/>
              </w:rPr>
              <w:t xml:space="preserve">времени – </w:t>
            </w:r>
            <w:r w:rsidRPr="00853565">
              <w:rPr>
                <w:sz w:val="12"/>
                <w:szCs w:val="12"/>
              </w:rPr>
              <w:br/>
              <w:t>всего</w:t>
            </w:r>
            <w:r w:rsidR="007F1CD0" w:rsidRPr="00853565">
              <w:rPr>
                <w:sz w:val="12"/>
                <w:szCs w:val="12"/>
              </w:rPr>
              <w:br/>
            </w:r>
            <w:r w:rsidRPr="00853565">
              <w:rPr>
                <w:i/>
                <w:sz w:val="12"/>
                <w:szCs w:val="12"/>
              </w:rPr>
              <w:t xml:space="preserve">Use of time </w:t>
            </w:r>
            <w:r w:rsidR="00D51628" w:rsidRPr="00853565">
              <w:rPr>
                <w:i/>
                <w:sz w:val="12"/>
                <w:szCs w:val="12"/>
              </w:rPr>
              <w:t>–</w:t>
            </w:r>
            <w:r w:rsidRPr="00853565">
              <w:rPr>
                <w:i/>
                <w:sz w:val="12"/>
                <w:szCs w:val="12"/>
              </w:rPr>
              <w:t xml:space="preserve"> total</w:t>
            </w:r>
          </w:p>
        </w:tc>
        <w:tc>
          <w:tcPr>
            <w:tcW w:w="6483" w:type="dxa"/>
            <w:gridSpan w:val="9"/>
            <w:tcBorders>
              <w:top w:val="single" w:sz="6" w:space="0" w:color="000000"/>
              <w:left w:val="single" w:sz="6" w:space="0" w:color="000000"/>
              <w:bottom w:val="single" w:sz="6" w:space="0" w:color="000000"/>
            </w:tcBorders>
            <w:shd w:val="clear" w:color="auto" w:fill="auto"/>
          </w:tcPr>
          <w:p w14:paraId="34194E36" w14:textId="77777777" w:rsidR="00504A06" w:rsidRPr="00853565" w:rsidRDefault="00504A06">
            <w:pPr>
              <w:spacing w:before="20" w:after="20"/>
              <w:ind w:left="57"/>
            </w:pPr>
            <w:r w:rsidRPr="00853565">
              <w:rPr>
                <w:sz w:val="12"/>
                <w:szCs w:val="12"/>
              </w:rPr>
              <w:t xml:space="preserve">в том числе / </w:t>
            </w:r>
            <w:r w:rsidRPr="00853565">
              <w:rPr>
                <w:i/>
                <w:sz w:val="12"/>
                <w:szCs w:val="12"/>
                <w:lang w:val="en-US"/>
              </w:rPr>
              <w:t>including</w:t>
            </w:r>
          </w:p>
        </w:tc>
        <w:tc>
          <w:tcPr>
            <w:tcW w:w="1057" w:type="dxa"/>
            <w:vMerge w:val="restart"/>
            <w:tcBorders>
              <w:top w:val="single" w:sz="6" w:space="0" w:color="000000"/>
              <w:left w:val="single" w:sz="6" w:space="0" w:color="000000"/>
            </w:tcBorders>
            <w:shd w:val="clear" w:color="auto" w:fill="auto"/>
          </w:tcPr>
          <w:p w14:paraId="49DA29EF" w14:textId="77777777" w:rsidR="00504A06" w:rsidRPr="00853565" w:rsidRDefault="00504A06">
            <w:pPr>
              <w:snapToGrid w:val="0"/>
              <w:spacing w:before="20" w:after="20"/>
              <w:ind w:left="57" w:right="57"/>
              <w:rPr>
                <w:sz w:val="12"/>
                <w:szCs w:val="12"/>
              </w:rPr>
            </w:pPr>
          </w:p>
        </w:tc>
      </w:tr>
      <w:tr w:rsidR="00853565" w:rsidRPr="00853565" w14:paraId="6EDBD49F" w14:textId="77777777">
        <w:trPr>
          <w:cantSplit/>
        </w:trPr>
        <w:tc>
          <w:tcPr>
            <w:tcW w:w="1056" w:type="dxa"/>
            <w:vMerge/>
            <w:tcBorders>
              <w:bottom w:val="single" w:sz="6" w:space="0" w:color="000000"/>
            </w:tcBorders>
            <w:shd w:val="clear" w:color="auto" w:fill="auto"/>
          </w:tcPr>
          <w:p w14:paraId="59E40FD1" w14:textId="77777777" w:rsidR="00504A06" w:rsidRPr="00853565" w:rsidRDefault="00504A06">
            <w:pPr>
              <w:snapToGrid w:val="0"/>
              <w:spacing w:before="20" w:after="20"/>
              <w:ind w:left="57"/>
              <w:rPr>
                <w:rFonts w:ascii="Times New Roman" w:hAnsi="Times New Roman" w:cs="Times New Roman"/>
                <w:sz w:val="20"/>
                <w:szCs w:val="20"/>
              </w:rPr>
            </w:pPr>
          </w:p>
        </w:tc>
        <w:tc>
          <w:tcPr>
            <w:tcW w:w="529" w:type="dxa"/>
            <w:vMerge/>
            <w:tcBorders>
              <w:left w:val="single" w:sz="6" w:space="0" w:color="000000"/>
              <w:bottom w:val="single" w:sz="6" w:space="0" w:color="000000"/>
            </w:tcBorders>
            <w:shd w:val="clear" w:color="auto" w:fill="auto"/>
          </w:tcPr>
          <w:p w14:paraId="1D3F98FF" w14:textId="77777777" w:rsidR="00504A06" w:rsidRPr="00853565" w:rsidRDefault="00504A06">
            <w:pPr>
              <w:snapToGrid w:val="0"/>
              <w:spacing w:before="20" w:after="20"/>
              <w:ind w:left="57"/>
              <w:rPr>
                <w:sz w:val="12"/>
                <w:szCs w:val="12"/>
              </w:rPr>
            </w:pPr>
          </w:p>
        </w:tc>
        <w:tc>
          <w:tcPr>
            <w:tcW w:w="797" w:type="dxa"/>
            <w:vMerge/>
            <w:tcBorders>
              <w:left w:val="single" w:sz="6" w:space="0" w:color="000000"/>
              <w:bottom w:val="single" w:sz="6" w:space="0" w:color="000000"/>
            </w:tcBorders>
            <w:shd w:val="clear" w:color="auto" w:fill="auto"/>
          </w:tcPr>
          <w:p w14:paraId="2BDD40D6" w14:textId="77777777" w:rsidR="00504A06" w:rsidRPr="00853565" w:rsidRDefault="00504A06">
            <w:pPr>
              <w:snapToGrid w:val="0"/>
              <w:spacing w:before="20" w:after="20"/>
              <w:ind w:left="57"/>
              <w:rPr>
                <w:sz w:val="12"/>
                <w:szCs w:val="12"/>
              </w:rPr>
            </w:pPr>
          </w:p>
        </w:tc>
        <w:tc>
          <w:tcPr>
            <w:tcW w:w="720" w:type="dxa"/>
            <w:tcBorders>
              <w:top w:val="single" w:sz="6" w:space="0" w:color="000000"/>
              <w:left w:val="single" w:sz="6" w:space="0" w:color="000000"/>
              <w:bottom w:val="single" w:sz="6" w:space="0" w:color="000000"/>
            </w:tcBorders>
            <w:shd w:val="clear" w:color="auto" w:fill="auto"/>
          </w:tcPr>
          <w:p w14:paraId="620D0F2E" w14:textId="77777777" w:rsidR="00504A06" w:rsidRPr="00853565" w:rsidRDefault="00C154D0">
            <w:pPr>
              <w:spacing w:before="20" w:after="20"/>
              <w:ind w:left="57"/>
            </w:pPr>
            <w:r w:rsidRPr="00853565">
              <w:rPr>
                <w:sz w:val="12"/>
                <w:szCs w:val="12"/>
              </w:rPr>
              <w:t>о</w:t>
            </w:r>
            <w:r w:rsidR="00504A06" w:rsidRPr="00853565">
              <w:rPr>
                <w:sz w:val="12"/>
                <w:szCs w:val="12"/>
              </w:rPr>
              <w:t>плачи</w:t>
            </w:r>
            <w:r w:rsidRPr="00853565">
              <w:rPr>
                <w:sz w:val="12"/>
                <w:szCs w:val="12"/>
              </w:rPr>
              <w:t>-</w:t>
            </w:r>
            <w:r w:rsidRPr="00853565">
              <w:rPr>
                <w:sz w:val="12"/>
                <w:szCs w:val="12"/>
              </w:rPr>
              <w:br/>
            </w:r>
            <w:r w:rsidR="00504A06" w:rsidRPr="00853565">
              <w:rPr>
                <w:sz w:val="12"/>
                <w:szCs w:val="12"/>
              </w:rPr>
              <w:t xml:space="preserve">ваемая </w:t>
            </w:r>
            <w:r w:rsidRPr="00853565">
              <w:rPr>
                <w:sz w:val="12"/>
                <w:szCs w:val="12"/>
              </w:rPr>
              <w:br/>
            </w:r>
            <w:r w:rsidR="00504A06" w:rsidRPr="00853565">
              <w:rPr>
                <w:sz w:val="12"/>
                <w:szCs w:val="12"/>
              </w:rPr>
              <w:t>работа</w:t>
            </w:r>
            <w:r w:rsidR="007F1CD0" w:rsidRPr="00853565">
              <w:rPr>
                <w:sz w:val="12"/>
                <w:szCs w:val="12"/>
              </w:rPr>
              <w:br/>
            </w:r>
            <w:r w:rsidR="00504A06" w:rsidRPr="00853565">
              <w:rPr>
                <w:i/>
                <w:sz w:val="12"/>
                <w:szCs w:val="12"/>
              </w:rPr>
              <w:t>paid job</w:t>
            </w:r>
          </w:p>
        </w:tc>
        <w:tc>
          <w:tcPr>
            <w:tcW w:w="720" w:type="dxa"/>
            <w:tcBorders>
              <w:top w:val="single" w:sz="6" w:space="0" w:color="000000"/>
              <w:left w:val="single" w:sz="6" w:space="0" w:color="000000"/>
              <w:bottom w:val="single" w:sz="6" w:space="0" w:color="000000"/>
            </w:tcBorders>
            <w:shd w:val="clear" w:color="auto" w:fill="auto"/>
          </w:tcPr>
          <w:p w14:paraId="2A0C55D1" w14:textId="77777777" w:rsidR="00504A06" w:rsidRPr="00853565" w:rsidRDefault="00504A06">
            <w:pPr>
              <w:spacing w:before="20" w:after="20"/>
              <w:ind w:left="57"/>
            </w:pPr>
            <w:r w:rsidRPr="00853565">
              <w:rPr>
                <w:sz w:val="12"/>
                <w:szCs w:val="12"/>
              </w:rPr>
              <w:t>обучение</w:t>
            </w:r>
            <w:r w:rsidRPr="00853565">
              <w:rPr>
                <w:sz w:val="12"/>
                <w:szCs w:val="12"/>
                <w:vertAlign w:val="superscript"/>
              </w:rPr>
              <w:t>2)</w:t>
            </w:r>
            <w:r w:rsidRPr="00853565">
              <w:rPr>
                <w:sz w:val="12"/>
                <w:szCs w:val="12"/>
                <w:vertAlign w:val="superscript"/>
              </w:rPr>
              <w:br/>
            </w:r>
            <w:r w:rsidRPr="00853565">
              <w:rPr>
                <w:sz w:val="12"/>
                <w:szCs w:val="12"/>
                <w:vertAlign w:val="superscript"/>
              </w:rPr>
              <w:br/>
            </w:r>
            <w:r w:rsidR="007F1CD0" w:rsidRPr="00853565">
              <w:rPr>
                <w:sz w:val="12"/>
                <w:szCs w:val="12"/>
                <w:vertAlign w:val="superscript"/>
              </w:rPr>
              <w:br/>
            </w:r>
            <w:r w:rsidRPr="00853565">
              <w:rPr>
                <w:i/>
                <w:sz w:val="12"/>
                <w:szCs w:val="12"/>
                <w:lang w:val="en-US"/>
              </w:rPr>
              <w:t>e</w:t>
            </w:r>
            <w:r w:rsidRPr="00853565">
              <w:rPr>
                <w:i/>
                <w:sz w:val="12"/>
                <w:szCs w:val="12"/>
              </w:rPr>
              <w:t>ducational activities</w:t>
            </w:r>
            <w:r w:rsidRPr="00853565">
              <w:rPr>
                <w:i/>
                <w:sz w:val="12"/>
                <w:szCs w:val="12"/>
                <w:vertAlign w:val="superscript"/>
              </w:rPr>
              <w:t>2)</w:t>
            </w:r>
          </w:p>
        </w:tc>
        <w:tc>
          <w:tcPr>
            <w:tcW w:w="720" w:type="dxa"/>
            <w:tcBorders>
              <w:top w:val="single" w:sz="6" w:space="0" w:color="000000"/>
              <w:left w:val="single" w:sz="6" w:space="0" w:color="000000"/>
              <w:bottom w:val="single" w:sz="6" w:space="0" w:color="000000"/>
            </w:tcBorders>
            <w:shd w:val="clear" w:color="auto" w:fill="auto"/>
          </w:tcPr>
          <w:p w14:paraId="3645014D" w14:textId="77777777" w:rsidR="00504A06" w:rsidRPr="00853565" w:rsidRDefault="00504A06">
            <w:pPr>
              <w:spacing w:before="20" w:after="20"/>
              <w:ind w:left="57"/>
            </w:pPr>
            <w:r w:rsidRPr="00853565">
              <w:rPr>
                <w:sz w:val="12"/>
                <w:szCs w:val="12"/>
              </w:rPr>
              <w:t xml:space="preserve">работа </w:t>
            </w:r>
            <w:r w:rsidRPr="00853565">
              <w:rPr>
                <w:sz w:val="12"/>
                <w:szCs w:val="12"/>
              </w:rPr>
              <w:br/>
              <w:t>по дому</w:t>
            </w:r>
            <w:r w:rsidRPr="00853565">
              <w:rPr>
                <w:sz w:val="12"/>
                <w:szCs w:val="12"/>
                <w:vertAlign w:val="superscript"/>
              </w:rPr>
              <w:t>3)</w:t>
            </w:r>
            <w:r w:rsidRPr="00853565">
              <w:rPr>
                <w:sz w:val="12"/>
                <w:szCs w:val="12"/>
                <w:vertAlign w:val="superscript"/>
              </w:rPr>
              <w:br/>
            </w:r>
            <w:r w:rsidR="007F1CD0" w:rsidRPr="00853565">
              <w:rPr>
                <w:sz w:val="12"/>
                <w:szCs w:val="12"/>
                <w:vertAlign w:val="superscript"/>
              </w:rPr>
              <w:br/>
            </w:r>
            <w:r w:rsidRPr="00853565">
              <w:rPr>
                <w:i/>
                <w:sz w:val="12"/>
                <w:szCs w:val="12"/>
                <w:lang w:val="en-US"/>
              </w:rPr>
              <w:t>w</w:t>
            </w:r>
            <w:r w:rsidRPr="00853565">
              <w:rPr>
                <w:i/>
                <w:sz w:val="12"/>
                <w:szCs w:val="12"/>
              </w:rPr>
              <w:t>ork at home</w:t>
            </w:r>
            <w:r w:rsidRPr="00853565">
              <w:rPr>
                <w:i/>
                <w:sz w:val="12"/>
                <w:szCs w:val="12"/>
                <w:vertAlign w:val="superscript"/>
              </w:rPr>
              <w:t>3)</w:t>
            </w:r>
          </w:p>
        </w:tc>
        <w:tc>
          <w:tcPr>
            <w:tcW w:w="721" w:type="dxa"/>
            <w:tcBorders>
              <w:top w:val="single" w:sz="6" w:space="0" w:color="000000"/>
              <w:left w:val="single" w:sz="6" w:space="0" w:color="000000"/>
              <w:bottom w:val="single" w:sz="6" w:space="0" w:color="000000"/>
            </w:tcBorders>
            <w:shd w:val="clear" w:color="auto" w:fill="auto"/>
          </w:tcPr>
          <w:p w14:paraId="104FC0AA" w14:textId="77777777" w:rsidR="00504A06" w:rsidRPr="00853565" w:rsidRDefault="00504A06">
            <w:pPr>
              <w:spacing w:before="20" w:after="20"/>
              <w:ind w:left="57"/>
            </w:pPr>
            <w:r w:rsidRPr="00853565">
              <w:rPr>
                <w:sz w:val="12"/>
                <w:szCs w:val="12"/>
              </w:rPr>
              <w:t xml:space="preserve">поездки </w:t>
            </w:r>
            <w:r w:rsidR="00C154D0" w:rsidRPr="00853565">
              <w:rPr>
                <w:sz w:val="12"/>
                <w:szCs w:val="12"/>
              </w:rPr>
              <w:br/>
            </w:r>
            <w:r w:rsidRPr="00853565">
              <w:rPr>
                <w:sz w:val="12"/>
                <w:szCs w:val="12"/>
              </w:rPr>
              <w:t>и перем</w:t>
            </w:r>
            <w:r w:rsidRPr="00853565">
              <w:rPr>
                <w:sz w:val="12"/>
                <w:szCs w:val="12"/>
              </w:rPr>
              <w:t>е</w:t>
            </w:r>
            <w:r w:rsidRPr="00853565">
              <w:rPr>
                <w:sz w:val="12"/>
                <w:szCs w:val="12"/>
              </w:rPr>
              <w:t>щения</w:t>
            </w:r>
            <w:r w:rsidR="007F1CD0" w:rsidRPr="00853565">
              <w:rPr>
                <w:sz w:val="12"/>
                <w:szCs w:val="12"/>
              </w:rPr>
              <w:br/>
            </w:r>
            <w:r w:rsidRPr="00853565">
              <w:rPr>
                <w:i/>
                <w:sz w:val="12"/>
                <w:szCs w:val="12"/>
              </w:rPr>
              <w:t xml:space="preserve">voyages and trips  </w:t>
            </w:r>
          </w:p>
        </w:tc>
        <w:tc>
          <w:tcPr>
            <w:tcW w:w="721" w:type="dxa"/>
            <w:tcBorders>
              <w:top w:val="single" w:sz="6" w:space="0" w:color="000000"/>
              <w:left w:val="single" w:sz="6" w:space="0" w:color="000000"/>
              <w:bottom w:val="single" w:sz="6" w:space="0" w:color="000000"/>
            </w:tcBorders>
            <w:shd w:val="clear" w:color="auto" w:fill="auto"/>
          </w:tcPr>
          <w:p w14:paraId="5E9EFD7E" w14:textId="77777777" w:rsidR="00504A06" w:rsidRPr="00853565" w:rsidRDefault="00504A06">
            <w:pPr>
              <w:spacing w:before="20" w:after="20"/>
              <w:ind w:left="57"/>
            </w:pPr>
            <w:r w:rsidRPr="00853565">
              <w:rPr>
                <w:sz w:val="12"/>
                <w:szCs w:val="12"/>
              </w:rPr>
              <w:t xml:space="preserve">сон </w:t>
            </w:r>
            <w:r w:rsidRPr="00853565">
              <w:rPr>
                <w:sz w:val="12"/>
                <w:szCs w:val="12"/>
              </w:rPr>
              <w:br/>
            </w:r>
            <w:r w:rsidRPr="00853565">
              <w:rPr>
                <w:sz w:val="12"/>
                <w:szCs w:val="12"/>
              </w:rPr>
              <w:br/>
            </w:r>
            <w:r w:rsidR="007F1CD0" w:rsidRPr="00853565">
              <w:rPr>
                <w:sz w:val="12"/>
                <w:szCs w:val="12"/>
              </w:rPr>
              <w:br/>
            </w:r>
            <w:r w:rsidRPr="00853565">
              <w:rPr>
                <w:i/>
                <w:sz w:val="12"/>
                <w:szCs w:val="12"/>
                <w:lang w:val="en-US"/>
              </w:rPr>
              <w:t>s</w:t>
            </w:r>
            <w:r w:rsidRPr="00853565">
              <w:rPr>
                <w:i/>
                <w:sz w:val="12"/>
                <w:szCs w:val="12"/>
              </w:rPr>
              <w:t>leeping</w:t>
            </w:r>
          </w:p>
        </w:tc>
        <w:tc>
          <w:tcPr>
            <w:tcW w:w="720" w:type="dxa"/>
            <w:tcBorders>
              <w:top w:val="single" w:sz="6" w:space="0" w:color="000000"/>
              <w:left w:val="single" w:sz="6" w:space="0" w:color="000000"/>
              <w:bottom w:val="single" w:sz="6" w:space="0" w:color="000000"/>
            </w:tcBorders>
            <w:shd w:val="clear" w:color="auto" w:fill="auto"/>
          </w:tcPr>
          <w:p w14:paraId="146FAC68" w14:textId="77777777" w:rsidR="00504A06" w:rsidRPr="00853565" w:rsidRDefault="00504A06">
            <w:pPr>
              <w:spacing w:before="20" w:after="20"/>
              <w:ind w:left="57"/>
            </w:pPr>
            <w:r w:rsidRPr="00853565">
              <w:rPr>
                <w:sz w:val="12"/>
                <w:szCs w:val="12"/>
              </w:rPr>
              <w:t>питание</w:t>
            </w:r>
            <w:r w:rsidRPr="00853565">
              <w:rPr>
                <w:sz w:val="12"/>
                <w:szCs w:val="12"/>
              </w:rPr>
              <w:br/>
            </w:r>
            <w:r w:rsidRPr="00853565">
              <w:rPr>
                <w:sz w:val="12"/>
                <w:szCs w:val="12"/>
              </w:rPr>
              <w:br/>
            </w:r>
            <w:r w:rsidR="007F1CD0" w:rsidRPr="00853565">
              <w:rPr>
                <w:sz w:val="12"/>
                <w:szCs w:val="12"/>
              </w:rPr>
              <w:br/>
            </w:r>
            <w:r w:rsidRPr="00853565">
              <w:rPr>
                <w:i/>
                <w:sz w:val="12"/>
                <w:szCs w:val="12"/>
                <w:lang w:val="en-US"/>
              </w:rPr>
              <w:t>food</w:t>
            </w:r>
            <w:r w:rsidRPr="00853565">
              <w:rPr>
                <w:i/>
                <w:sz w:val="12"/>
                <w:szCs w:val="12"/>
              </w:rPr>
              <w:t xml:space="preserve"> </w:t>
            </w:r>
            <w:r w:rsidRPr="00853565">
              <w:rPr>
                <w:i/>
                <w:sz w:val="12"/>
                <w:szCs w:val="12"/>
                <w:lang w:val="en-US"/>
              </w:rPr>
              <w:t>co</w:t>
            </w:r>
            <w:r w:rsidRPr="00853565">
              <w:rPr>
                <w:i/>
                <w:sz w:val="12"/>
                <w:szCs w:val="12"/>
                <w:lang w:val="en-US"/>
              </w:rPr>
              <w:t>n</w:t>
            </w:r>
            <w:r w:rsidRPr="00853565">
              <w:rPr>
                <w:i/>
                <w:sz w:val="12"/>
                <w:szCs w:val="12"/>
                <w:lang w:val="en-US"/>
              </w:rPr>
              <w:t>sumption</w:t>
            </w:r>
          </w:p>
        </w:tc>
        <w:tc>
          <w:tcPr>
            <w:tcW w:w="720" w:type="dxa"/>
            <w:tcBorders>
              <w:top w:val="single" w:sz="6" w:space="0" w:color="000000"/>
              <w:left w:val="single" w:sz="6" w:space="0" w:color="000000"/>
              <w:bottom w:val="single" w:sz="6" w:space="0" w:color="000000"/>
            </w:tcBorders>
            <w:shd w:val="clear" w:color="auto" w:fill="auto"/>
          </w:tcPr>
          <w:p w14:paraId="1B35DF42" w14:textId="77777777" w:rsidR="00504A06" w:rsidRPr="00853565" w:rsidRDefault="00504A06">
            <w:pPr>
              <w:spacing w:before="20" w:after="20"/>
              <w:ind w:left="57"/>
            </w:pPr>
            <w:r w:rsidRPr="00853565">
              <w:rPr>
                <w:sz w:val="12"/>
                <w:szCs w:val="12"/>
              </w:rPr>
              <w:t xml:space="preserve">уход </w:t>
            </w:r>
            <w:r w:rsidRPr="00853565">
              <w:rPr>
                <w:sz w:val="12"/>
                <w:szCs w:val="12"/>
              </w:rPr>
              <w:br/>
              <w:t>за собой</w:t>
            </w:r>
            <w:r w:rsidRPr="00853565">
              <w:rPr>
                <w:sz w:val="12"/>
                <w:szCs w:val="12"/>
              </w:rPr>
              <w:br/>
            </w:r>
            <w:r w:rsidR="007F1CD0" w:rsidRPr="00853565">
              <w:rPr>
                <w:sz w:val="12"/>
                <w:szCs w:val="12"/>
              </w:rPr>
              <w:br/>
            </w:r>
            <w:r w:rsidRPr="00853565">
              <w:rPr>
                <w:rStyle w:val="shorttext"/>
                <w:i/>
                <w:sz w:val="12"/>
                <w:szCs w:val="12"/>
                <w:shd w:val="clear" w:color="auto" w:fill="FFFFFF"/>
              </w:rPr>
              <w:t>personal care</w:t>
            </w:r>
          </w:p>
        </w:tc>
        <w:tc>
          <w:tcPr>
            <w:tcW w:w="720" w:type="dxa"/>
            <w:tcBorders>
              <w:top w:val="single" w:sz="6" w:space="0" w:color="000000"/>
              <w:left w:val="single" w:sz="6" w:space="0" w:color="000000"/>
              <w:bottom w:val="single" w:sz="6" w:space="0" w:color="000000"/>
            </w:tcBorders>
            <w:shd w:val="clear" w:color="auto" w:fill="auto"/>
          </w:tcPr>
          <w:p w14:paraId="7CC2B9C5" w14:textId="77777777" w:rsidR="00504A06" w:rsidRPr="00853565" w:rsidRDefault="00504A06">
            <w:pPr>
              <w:spacing w:before="20" w:after="20"/>
              <w:ind w:left="57"/>
            </w:pPr>
            <w:r w:rsidRPr="00853565">
              <w:rPr>
                <w:sz w:val="12"/>
                <w:szCs w:val="12"/>
              </w:rPr>
              <w:t>свободное время</w:t>
            </w:r>
            <w:r w:rsidRPr="00853565">
              <w:rPr>
                <w:sz w:val="12"/>
                <w:szCs w:val="12"/>
                <w:vertAlign w:val="superscript"/>
              </w:rPr>
              <w:t>4)</w:t>
            </w:r>
            <w:r w:rsidRPr="00853565">
              <w:rPr>
                <w:sz w:val="12"/>
                <w:szCs w:val="12"/>
                <w:vertAlign w:val="superscript"/>
              </w:rPr>
              <w:br/>
            </w:r>
            <w:r w:rsidR="007F1CD0" w:rsidRPr="00853565">
              <w:rPr>
                <w:sz w:val="12"/>
                <w:szCs w:val="12"/>
                <w:vertAlign w:val="superscript"/>
              </w:rPr>
              <w:br/>
            </w:r>
            <w:r w:rsidRPr="00853565">
              <w:rPr>
                <w:i/>
                <w:sz w:val="12"/>
                <w:szCs w:val="12"/>
              </w:rPr>
              <w:t xml:space="preserve">free time </w:t>
            </w:r>
            <w:r w:rsidRPr="00853565">
              <w:rPr>
                <w:i/>
                <w:sz w:val="12"/>
                <w:szCs w:val="12"/>
                <w:vertAlign w:val="superscript"/>
              </w:rPr>
              <w:t>4)</w:t>
            </w:r>
          </w:p>
        </w:tc>
        <w:tc>
          <w:tcPr>
            <w:tcW w:w="721" w:type="dxa"/>
            <w:tcBorders>
              <w:left w:val="single" w:sz="6" w:space="0" w:color="000000"/>
              <w:bottom w:val="single" w:sz="6" w:space="0" w:color="000000"/>
            </w:tcBorders>
            <w:shd w:val="clear" w:color="auto" w:fill="auto"/>
          </w:tcPr>
          <w:p w14:paraId="555DAFC1" w14:textId="77777777" w:rsidR="00504A06" w:rsidRPr="00853565" w:rsidRDefault="00504A06">
            <w:pPr>
              <w:spacing w:before="20" w:after="20"/>
              <w:ind w:left="57"/>
            </w:pPr>
            <w:r w:rsidRPr="00853565">
              <w:rPr>
                <w:sz w:val="12"/>
                <w:szCs w:val="12"/>
              </w:rPr>
              <w:t xml:space="preserve">прочие </w:t>
            </w:r>
            <w:r w:rsidRPr="00853565">
              <w:rPr>
                <w:sz w:val="12"/>
                <w:szCs w:val="12"/>
              </w:rPr>
              <w:br/>
              <w:t>виды де</w:t>
            </w:r>
            <w:r w:rsidRPr="00853565">
              <w:rPr>
                <w:sz w:val="12"/>
                <w:szCs w:val="12"/>
              </w:rPr>
              <w:t>я</w:t>
            </w:r>
            <w:r w:rsidRPr="00853565">
              <w:rPr>
                <w:sz w:val="12"/>
                <w:szCs w:val="12"/>
              </w:rPr>
              <w:t>тельности</w:t>
            </w:r>
            <w:r w:rsidR="007F1CD0" w:rsidRPr="00853565">
              <w:rPr>
                <w:sz w:val="12"/>
                <w:szCs w:val="12"/>
              </w:rPr>
              <w:br/>
            </w:r>
            <w:r w:rsidRPr="00853565">
              <w:rPr>
                <w:i/>
                <w:sz w:val="12"/>
                <w:szCs w:val="12"/>
              </w:rPr>
              <w:t xml:space="preserve">other </w:t>
            </w:r>
            <w:r w:rsidR="00620335" w:rsidRPr="00853565">
              <w:rPr>
                <w:i/>
                <w:sz w:val="12"/>
                <w:szCs w:val="12"/>
              </w:rPr>
              <w:br/>
            </w:r>
            <w:r w:rsidRPr="00853565">
              <w:rPr>
                <w:i/>
                <w:sz w:val="12"/>
                <w:szCs w:val="12"/>
              </w:rPr>
              <w:t>activit</w:t>
            </w:r>
            <w:r w:rsidRPr="00853565">
              <w:rPr>
                <w:i/>
                <w:sz w:val="12"/>
                <w:szCs w:val="12"/>
                <w:lang w:val="en-US"/>
              </w:rPr>
              <w:t>ies</w:t>
            </w:r>
          </w:p>
        </w:tc>
        <w:tc>
          <w:tcPr>
            <w:tcW w:w="1057" w:type="dxa"/>
            <w:vMerge/>
            <w:tcBorders>
              <w:left w:val="single" w:sz="6" w:space="0" w:color="000000"/>
              <w:bottom w:val="single" w:sz="6" w:space="0" w:color="000000"/>
            </w:tcBorders>
            <w:shd w:val="clear" w:color="auto" w:fill="auto"/>
          </w:tcPr>
          <w:p w14:paraId="062C5C41" w14:textId="77777777" w:rsidR="00504A06" w:rsidRPr="00853565" w:rsidRDefault="00504A06">
            <w:pPr>
              <w:snapToGrid w:val="0"/>
              <w:spacing w:before="20" w:after="20"/>
              <w:ind w:left="57" w:right="57"/>
              <w:rPr>
                <w:i/>
                <w:sz w:val="12"/>
                <w:szCs w:val="12"/>
              </w:rPr>
            </w:pPr>
          </w:p>
        </w:tc>
      </w:tr>
      <w:tr w:rsidR="00853565" w:rsidRPr="00853565" w14:paraId="568F597B" w14:textId="77777777">
        <w:tblPrEx>
          <w:tblCellMar>
            <w:left w:w="28" w:type="dxa"/>
          </w:tblCellMar>
        </w:tblPrEx>
        <w:tc>
          <w:tcPr>
            <w:tcW w:w="1056" w:type="dxa"/>
            <w:tcBorders>
              <w:top w:val="single" w:sz="6" w:space="0" w:color="000000"/>
            </w:tcBorders>
            <w:shd w:val="clear" w:color="auto" w:fill="auto"/>
            <w:vAlign w:val="bottom"/>
          </w:tcPr>
          <w:p w14:paraId="0278BBA5" w14:textId="77777777" w:rsidR="00D10A41" w:rsidRPr="00853565" w:rsidRDefault="00D10A41" w:rsidP="00D02145">
            <w:pPr>
              <w:spacing w:before="240" w:line="200" w:lineRule="exact"/>
            </w:pPr>
            <w:r w:rsidRPr="00853565">
              <w:rPr>
                <w:b/>
                <w:bCs/>
              </w:rPr>
              <w:t>Россия</w:t>
            </w:r>
          </w:p>
        </w:tc>
        <w:tc>
          <w:tcPr>
            <w:tcW w:w="529" w:type="dxa"/>
            <w:tcBorders>
              <w:top w:val="single" w:sz="6" w:space="0" w:color="000000"/>
              <w:left w:val="single" w:sz="6" w:space="0" w:color="000000"/>
            </w:tcBorders>
            <w:shd w:val="clear" w:color="auto" w:fill="auto"/>
          </w:tcPr>
          <w:p w14:paraId="6CC3615C" w14:textId="50D7F36B" w:rsidR="00D10A41" w:rsidRPr="00853565" w:rsidRDefault="00D10A41" w:rsidP="00D10A41">
            <w:pPr>
              <w:spacing w:before="240" w:line="200" w:lineRule="exact"/>
              <w:jc w:val="center"/>
              <w:rPr>
                <w:lang w:val="en-US"/>
              </w:rPr>
            </w:pPr>
            <w:r w:rsidRPr="00853565">
              <w:rPr>
                <w:lang w:val="en-US"/>
              </w:rPr>
              <w:t>2019</w:t>
            </w:r>
          </w:p>
        </w:tc>
        <w:tc>
          <w:tcPr>
            <w:tcW w:w="797" w:type="dxa"/>
            <w:tcBorders>
              <w:top w:val="single" w:sz="6" w:space="0" w:color="000000"/>
              <w:left w:val="single" w:sz="6" w:space="0" w:color="000000"/>
            </w:tcBorders>
            <w:shd w:val="clear" w:color="auto" w:fill="auto"/>
            <w:vAlign w:val="bottom"/>
          </w:tcPr>
          <w:p w14:paraId="1E7AFE03" w14:textId="4AAF4924" w:rsidR="00D10A41" w:rsidRPr="00853565" w:rsidRDefault="00D10A41" w:rsidP="00821FB9">
            <w:pPr>
              <w:spacing w:before="240" w:line="200" w:lineRule="exact"/>
              <w:ind w:right="227"/>
              <w:jc w:val="right"/>
            </w:pPr>
            <w:r w:rsidRPr="00853565">
              <w:rPr>
                <w:lang w:val="en-US"/>
              </w:rPr>
              <w:t>24</w:t>
            </w:r>
            <w:r w:rsidRPr="00853565">
              <w:t>,00</w:t>
            </w:r>
          </w:p>
        </w:tc>
        <w:tc>
          <w:tcPr>
            <w:tcW w:w="720" w:type="dxa"/>
            <w:tcBorders>
              <w:top w:val="single" w:sz="6" w:space="0" w:color="000000"/>
              <w:left w:val="single" w:sz="6" w:space="0" w:color="000000"/>
            </w:tcBorders>
            <w:shd w:val="clear" w:color="auto" w:fill="auto"/>
            <w:vAlign w:val="bottom"/>
          </w:tcPr>
          <w:p w14:paraId="6F6F7FBF" w14:textId="4195D7A0" w:rsidR="00D10A41" w:rsidRPr="00853565" w:rsidRDefault="00D10A41" w:rsidP="00821FB9">
            <w:pPr>
              <w:spacing w:before="240" w:line="200" w:lineRule="exact"/>
              <w:ind w:right="227"/>
              <w:jc w:val="right"/>
            </w:pPr>
            <w:r w:rsidRPr="00853565">
              <w:t>3,47</w:t>
            </w:r>
          </w:p>
        </w:tc>
        <w:tc>
          <w:tcPr>
            <w:tcW w:w="720" w:type="dxa"/>
            <w:tcBorders>
              <w:top w:val="single" w:sz="6" w:space="0" w:color="000000"/>
              <w:left w:val="single" w:sz="6" w:space="0" w:color="000000"/>
            </w:tcBorders>
            <w:shd w:val="clear" w:color="auto" w:fill="auto"/>
            <w:vAlign w:val="bottom"/>
          </w:tcPr>
          <w:p w14:paraId="2384A73E" w14:textId="2C7DDE08" w:rsidR="00D10A41" w:rsidRPr="00853565" w:rsidRDefault="00D10A41" w:rsidP="00821FB9">
            <w:pPr>
              <w:spacing w:before="240" w:line="200" w:lineRule="exact"/>
              <w:ind w:right="227"/>
              <w:jc w:val="right"/>
            </w:pPr>
            <w:r w:rsidRPr="00853565">
              <w:t>0,3</w:t>
            </w:r>
          </w:p>
        </w:tc>
        <w:tc>
          <w:tcPr>
            <w:tcW w:w="720" w:type="dxa"/>
            <w:tcBorders>
              <w:top w:val="single" w:sz="6" w:space="0" w:color="000000"/>
              <w:left w:val="single" w:sz="6" w:space="0" w:color="000000"/>
            </w:tcBorders>
            <w:shd w:val="clear" w:color="auto" w:fill="auto"/>
            <w:vAlign w:val="bottom"/>
          </w:tcPr>
          <w:p w14:paraId="3310BBE2" w14:textId="73BBA8A1" w:rsidR="00D10A41" w:rsidRPr="00853565" w:rsidRDefault="00D10A41" w:rsidP="00821FB9">
            <w:pPr>
              <w:spacing w:before="240" w:line="200" w:lineRule="exact"/>
              <w:ind w:right="227"/>
              <w:jc w:val="right"/>
            </w:pPr>
            <w:r w:rsidRPr="00853565">
              <w:t>3,58</w:t>
            </w:r>
          </w:p>
        </w:tc>
        <w:tc>
          <w:tcPr>
            <w:tcW w:w="721" w:type="dxa"/>
            <w:tcBorders>
              <w:top w:val="single" w:sz="6" w:space="0" w:color="000000"/>
              <w:left w:val="single" w:sz="6" w:space="0" w:color="000000"/>
            </w:tcBorders>
            <w:shd w:val="clear" w:color="auto" w:fill="auto"/>
            <w:vAlign w:val="bottom"/>
          </w:tcPr>
          <w:p w14:paraId="24049615" w14:textId="01410C86" w:rsidR="00D10A41" w:rsidRPr="00853565" w:rsidRDefault="00D10A41" w:rsidP="00821FB9">
            <w:pPr>
              <w:spacing w:before="240" w:line="200" w:lineRule="exact"/>
              <w:ind w:right="227"/>
              <w:jc w:val="right"/>
            </w:pPr>
            <w:r w:rsidRPr="00853565">
              <w:t>1,38</w:t>
            </w:r>
          </w:p>
        </w:tc>
        <w:tc>
          <w:tcPr>
            <w:tcW w:w="721" w:type="dxa"/>
            <w:tcBorders>
              <w:top w:val="single" w:sz="6" w:space="0" w:color="000000"/>
              <w:left w:val="single" w:sz="6" w:space="0" w:color="000000"/>
            </w:tcBorders>
            <w:shd w:val="clear" w:color="auto" w:fill="auto"/>
            <w:vAlign w:val="bottom"/>
          </w:tcPr>
          <w:p w14:paraId="5EFE7A52" w14:textId="378A10AD" w:rsidR="00D10A41" w:rsidRPr="00853565" w:rsidRDefault="00D10A41" w:rsidP="00821FB9">
            <w:pPr>
              <w:spacing w:before="240" w:line="200" w:lineRule="exact"/>
              <w:ind w:right="227"/>
              <w:jc w:val="right"/>
            </w:pPr>
            <w:r w:rsidRPr="00853565">
              <w:t>8,6</w:t>
            </w:r>
          </w:p>
        </w:tc>
        <w:tc>
          <w:tcPr>
            <w:tcW w:w="720" w:type="dxa"/>
            <w:tcBorders>
              <w:top w:val="single" w:sz="6" w:space="0" w:color="000000"/>
              <w:left w:val="single" w:sz="6" w:space="0" w:color="000000"/>
            </w:tcBorders>
            <w:shd w:val="clear" w:color="auto" w:fill="auto"/>
            <w:vAlign w:val="bottom"/>
          </w:tcPr>
          <w:p w14:paraId="63A77BB2" w14:textId="46AE85D4" w:rsidR="00D10A41" w:rsidRPr="00853565" w:rsidRDefault="00D10A41" w:rsidP="00821FB9">
            <w:pPr>
              <w:spacing w:before="240" w:line="200" w:lineRule="exact"/>
              <w:ind w:right="227"/>
              <w:jc w:val="right"/>
            </w:pPr>
            <w:r w:rsidRPr="00853565">
              <w:t>1,03</w:t>
            </w:r>
          </w:p>
        </w:tc>
        <w:tc>
          <w:tcPr>
            <w:tcW w:w="720" w:type="dxa"/>
            <w:tcBorders>
              <w:top w:val="single" w:sz="6" w:space="0" w:color="000000"/>
              <w:left w:val="single" w:sz="6" w:space="0" w:color="000000"/>
            </w:tcBorders>
            <w:shd w:val="clear" w:color="auto" w:fill="auto"/>
            <w:vAlign w:val="bottom"/>
          </w:tcPr>
          <w:p w14:paraId="2B4148B0" w14:textId="3050F82C" w:rsidR="00D10A41" w:rsidRPr="00853565" w:rsidRDefault="00D10A41" w:rsidP="00821FB9">
            <w:pPr>
              <w:spacing w:before="240" w:line="200" w:lineRule="exact"/>
              <w:ind w:right="227"/>
              <w:jc w:val="right"/>
            </w:pPr>
            <w:r w:rsidRPr="00853565">
              <w:t>1,85</w:t>
            </w:r>
          </w:p>
        </w:tc>
        <w:tc>
          <w:tcPr>
            <w:tcW w:w="720" w:type="dxa"/>
            <w:tcBorders>
              <w:top w:val="single" w:sz="6" w:space="0" w:color="000000"/>
              <w:left w:val="single" w:sz="6" w:space="0" w:color="000000"/>
            </w:tcBorders>
            <w:shd w:val="clear" w:color="auto" w:fill="auto"/>
            <w:vAlign w:val="bottom"/>
          </w:tcPr>
          <w:p w14:paraId="028E466F" w14:textId="2D4D87E0" w:rsidR="00D10A41" w:rsidRPr="00853565" w:rsidRDefault="00D10A41" w:rsidP="00821FB9">
            <w:pPr>
              <w:spacing w:before="240" w:line="200" w:lineRule="exact"/>
              <w:ind w:right="227"/>
              <w:jc w:val="right"/>
            </w:pPr>
            <w:r w:rsidRPr="00853565">
              <w:t>3,77</w:t>
            </w:r>
          </w:p>
        </w:tc>
        <w:tc>
          <w:tcPr>
            <w:tcW w:w="721" w:type="dxa"/>
            <w:tcBorders>
              <w:top w:val="single" w:sz="6" w:space="0" w:color="000000"/>
              <w:left w:val="single" w:sz="6" w:space="0" w:color="000000"/>
            </w:tcBorders>
            <w:shd w:val="clear" w:color="auto" w:fill="auto"/>
            <w:vAlign w:val="bottom"/>
          </w:tcPr>
          <w:p w14:paraId="2730B02C" w14:textId="126278B1" w:rsidR="00D10A41" w:rsidRPr="00853565" w:rsidRDefault="00D10A41" w:rsidP="00821FB9">
            <w:pPr>
              <w:spacing w:before="240" w:line="200" w:lineRule="exact"/>
              <w:ind w:right="227"/>
              <w:jc w:val="right"/>
            </w:pPr>
            <w:r w:rsidRPr="00853565">
              <w:t>0,02</w:t>
            </w:r>
          </w:p>
        </w:tc>
        <w:tc>
          <w:tcPr>
            <w:tcW w:w="1057" w:type="dxa"/>
            <w:tcBorders>
              <w:top w:val="single" w:sz="6" w:space="0" w:color="000000"/>
              <w:left w:val="single" w:sz="6" w:space="0" w:color="000000"/>
            </w:tcBorders>
            <w:shd w:val="clear" w:color="auto" w:fill="auto"/>
            <w:vAlign w:val="bottom"/>
          </w:tcPr>
          <w:p w14:paraId="11E34309" w14:textId="77777777" w:rsidR="00D10A41" w:rsidRPr="00853565" w:rsidRDefault="00D10A41" w:rsidP="00D02145">
            <w:pPr>
              <w:spacing w:before="240" w:line="200" w:lineRule="exact"/>
            </w:pPr>
            <w:r w:rsidRPr="00853565">
              <w:rPr>
                <w:b/>
                <w:i/>
              </w:rPr>
              <w:t xml:space="preserve">Russia </w:t>
            </w:r>
          </w:p>
        </w:tc>
      </w:tr>
      <w:tr w:rsidR="00853565" w:rsidRPr="00853565" w14:paraId="6821E301" w14:textId="77777777">
        <w:tblPrEx>
          <w:tblCellMar>
            <w:left w:w="28" w:type="dxa"/>
          </w:tblCellMar>
        </w:tblPrEx>
        <w:tc>
          <w:tcPr>
            <w:tcW w:w="1056" w:type="dxa"/>
            <w:shd w:val="clear" w:color="auto" w:fill="auto"/>
            <w:vAlign w:val="bottom"/>
          </w:tcPr>
          <w:p w14:paraId="546899C6" w14:textId="77777777" w:rsidR="00F46EDA" w:rsidRPr="00853565" w:rsidRDefault="00F46EDA" w:rsidP="00D02145">
            <w:pPr>
              <w:pStyle w:val="13"/>
              <w:spacing w:line="200" w:lineRule="exact"/>
              <w:rPr>
                <w:sz w:val="14"/>
                <w:szCs w:val="14"/>
              </w:rPr>
            </w:pPr>
            <w:r w:rsidRPr="00853565">
              <w:rPr>
                <w:sz w:val="14"/>
                <w:szCs w:val="14"/>
                <w:u w:val="none"/>
              </w:rPr>
              <w:t>Страны СНГ</w:t>
            </w:r>
          </w:p>
        </w:tc>
        <w:tc>
          <w:tcPr>
            <w:tcW w:w="529" w:type="dxa"/>
            <w:tcBorders>
              <w:left w:val="single" w:sz="6" w:space="0" w:color="000000"/>
            </w:tcBorders>
            <w:shd w:val="clear" w:color="auto" w:fill="auto"/>
          </w:tcPr>
          <w:p w14:paraId="4BE035D1" w14:textId="77777777" w:rsidR="00F46EDA" w:rsidRPr="00853565" w:rsidRDefault="00F46EDA" w:rsidP="00A50E28">
            <w:pPr>
              <w:snapToGrid w:val="0"/>
              <w:spacing w:before="240" w:line="200" w:lineRule="exact"/>
              <w:jc w:val="center"/>
              <w:rPr>
                <w:vertAlign w:val="superscript"/>
              </w:rPr>
            </w:pPr>
          </w:p>
        </w:tc>
        <w:tc>
          <w:tcPr>
            <w:tcW w:w="797" w:type="dxa"/>
            <w:tcBorders>
              <w:left w:val="single" w:sz="6" w:space="0" w:color="000000"/>
            </w:tcBorders>
            <w:shd w:val="clear" w:color="auto" w:fill="auto"/>
            <w:vAlign w:val="bottom"/>
          </w:tcPr>
          <w:p w14:paraId="737D7A8C" w14:textId="77777777" w:rsidR="00F46EDA" w:rsidRPr="00853565" w:rsidRDefault="00F46EDA" w:rsidP="002C3F59">
            <w:pPr>
              <w:snapToGrid w:val="0"/>
              <w:spacing w:before="240" w:line="200" w:lineRule="exact"/>
              <w:ind w:right="227"/>
              <w:jc w:val="right"/>
            </w:pPr>
          </w:p>
        </w:tc>
        <w:tc>
          <w:tcPr>
            <w:tcW w:w="720" w:type="dxa"/>
            <w:tcBorders>
              <w:left w:val="single" w:sz="6" w:space="0" w:color="000000"/>
            </w:tcBorders>
            <w:shd w:val="clear" w:color="auto" w:fill="auto"/>
            <w:vAlign w:val="bottom"/>
          </w:tcPr>
          <w:p w14:paraId="2FD35515" w14:textId="77777777" w:rsidR="00F46EDA" w:rsidRPr="00853565" w:rsidRDefault="00F46EDA" w:rsidP="002C3F59">
            <w:pPr>
              <w:snapToGrid w:val="0"/>
              <w:spacing w:before="240" w:line="200" w:lineRule="exact"/>
              <w:ind w:right="227"/>
              <w:jc w:val="right"/>
            </w:pPr>
          </w:p>
        </w:tc>
        <w:tc>
          <w:tcPr>
            <w:tcW w:w="720" w:type="dxa"/>
            <w:tcBorders>
              <w:left w:val="single" w:sz="6" w:space="0" w:color="000000"/>
            </w:tcBorders>
            <w:shd w:val="clear" w:color="auto" w:fill="auto"/>
            <w:vAlign w:val="bottom"/>
          </w:tcPr>
          <w:p w14:paraId="5973C2CC" w14:textId="77777777" w:rsidR="00F46EDA" w:rsidRPr="00853565" w:rsidRDefault="00F46EDA" w:rsidP="002C3F59">
            <w:pPr>
              <w:snapToGrid w:val="0"/>
              <w:spacing w:before="240" w:line="200" w:lineRule="exact"/>
              <w:ind w:right="227"/>
              <w:jc w:val="right"/>
            </w:pPr>
          </w:p>
        </w:tc>
        <w:tc>
          <w:tcPr>
            <w:tcW w:w="720" w:type="dxa"/>
            <w:tcBorders>
              <w:left w:val="single" w:sz="6" w:space="0" w:color="000000"/>
            </w:tcBorders>
            <w:shd w:val="clear" w:color="auto" w:fill="auto"/>
            <w:vAlign w:val="bottom"/>
          </w:tcPr>
          <w:p w14:paraId="4904E07A" w14:textId="77777777" w:rsidR="00F46EDA" w:rsidRPr="00853565" w:rsidRDefault="00F46EDA" w:rsidP="002C3F59">
            <w:pPr>
              <w:snapToGrid w:val="0"/>
              <w:spacing w:before="240" w:line="200" w:lineRule="exact"/>
              <w:ind w:right="227"/>
              <w:jc w:val="right"/>
            </w:pPr>
          </w:p>
        </w:tc>
        <w:tc>
          <w:tcPr>
            <w:tcW w:w="721" w:type="dxa"/>
            <w:tcBorders>
              <w:left w:val="single" w:sz="6" w:space="0" w:color="000000"/>
            </w:tcBorders>
            <w:shd w:val="clear" w:color="auto" w:fill="auto"/>
            <w:vAlign w:val="bottom"/>
          </w:tcPr>
          <w:p w14:paraId="5B249663" w14:textId="77777777" w:rsidR="00F46EDA" w:rsidRPr="00853565" w:rsidRDefault="00F46EDA" w:rsidP="002C3F59">
            <w:pPr>
              <w:snapToGrid w:val="0"/>
              <w:spacing w:before="240" w:line="200" w:lineRule="exact"/>
              <w:ind w:right="227"/>
              <w:jc w:val="right"/>
            </w:pPr>
          </w:p>
        </w:tc>
        <w:tc>
          <w:tcPr>
            <w:tcW w:w="721" w:type="dxa"/>
            <w:tcBorders>
              <w:left w:val="single" w:sz="6" w:space="0" w:color="000000"/>
            </w:tcBorders>
            <w:shd w:val="clear" w:color="auto" w:fill="auto"/>
            <w:vAlign w:val="bottom"/>
          </w:tcPr>
          <w:p w14:paraId="25AA4DA6" w14:textId="77777777" w:rsidR="00F46EDA" w:rsidRPr="00853565" w:rsidRDefault="00F46EDA" w:rsidP="002C3F59">
            <w:pPr>
              <w:snapToGrid w:val="0"/>
              <w:spacing w:before="240" w:line="200" w:lineRule="exact"/>
              <w:ind w:right="227"/>
              <w:jc w:val="right"/>
            </w:pPr>
          </w:p>
        </w:tc>
        <w:tc>
          <w:tcPr>
            <w:tcW w:w="720" w:type="dxa"/>
            <w:tcBorders>
              <w:left w:val="single" w:sz="6" w:space="0" w:color="000000"/>
            </w:tcBorders>
            <w:shd w:val="clear" w:color="auto" w:fill="auto"/>
            <w:vAlign w:val="bottom"/>
          </w:tcPr>
          <w:p w14:paraId="1171B28C" w14:textId="77777777" w:rsidR="00F46EDA" w:rsidRPr="00853565" w:rsidRDefault="00F46EDA" w:rsidP="002C3F59">
            <w:pPr>
              <w:snapToGrid w:val="0"/>
              <w:spacing w:before="240" w:line="200" w:lineRule="exact"/>
              <w:ind w:right="227"/>
              <w:jc w:val="right"/>
            </w:pPr>
          </w:p>
        </w:tc>
        <w:tc>
          <w:tcPr>
            <w:tcW w:w="720" w:type="dxa"/>
            <w:tcBorders>
              <w:left w:val="single" w:sz="6" w:space="0" w:color="000000"/>
            </w:tcBorders>
            <w:shd w:val="clear" w:color="auto" w:fill="auto"/>
            <w:vAlign w:val="bottom"/>
          </w:tcPr>
          <w:p w14:paraId="51DB6526" w14:textId="77777777" w:rsidR="00F46EDA" w:rsidRPr="00853565" w:rsidRDefault="00F46EDA" w:rsidP="002C3F59">
            <w:pPr>
              <w:snapToGrid w:val="0"/>
              <w:spacing w:before="240" w:line="200" w:lineRule="exact"/>
              <w:ind w:right="227"/>
              <w:jc w:val="right"/>
            </w:pPr>
          </w:p>
        </w:tc>
        <w:tc>
          <w:tcPr>
            <w:tcW w:w="720" w:type="dxa"/>
            <w:tcBorders>
              <w:left w:val="single" w:sz="6" w:space="0" w:color="000000"/>
            </w:tcBorders>
            <w:shd w:val="clear" w:color="auto" w:fill="auto"/>
            <w:vAlign w:val="bottom"/>
          </w:tcPr>
          <w:p w14:paraId="68C436CC" w14:textId="77777777" w:rsidR="00F46EDA" w:rsidRPr="00853565" w:rsidRDefault="00F46EDA" w:rsidP="002C3F59">
            <w:pPr>
              <w:snapToGrid w:val="0"/>
              <w:spacing w:before="240" w:line="200" w:lineRule="exact"/>
              <w:ind w:right="227"/>
              <w:jc w:val="right"/>
            </w:pPr>
          </w:p>
        </w:tc>
        <w:tc>
          <w:tcPr>
            <w:tcW w:w="721" w:type="dxa"/>
            <w:tcBorders>
              <w:left w:val="single" w:sz="6" w:space="0" w:color="000000"/>
            </w:tcBorders>
            <w:shd w:val="clear" w:color="auto" w:fill="auto"/>
            <w:vAlign w:val="bottom"/>
          </w:tcPr>
          <w:p w14:paraId="4A7721B3" w14:textId="77777777" w:rsidR="00F46EDA" w:rsidRPr="00853565" w:rsidRDefault="00F46EDA" w:rsidP="002C3F59">
            <w:pPr>
              <w:snapToGrid w:val="0"/>
              <w:spacing w:before="240" w:line="200" w:lineRule="exact"/>
              <w:ind w:right="227"/>
              <w:jc w:val="right"/>
            </w:pPr>
          </w:p>
        </w:tc>
        <w:tc>
          <w:tcPr>
            <w:tcW w:w="1057" w:type="dxa"/>
            <w:tcBorders>
              <w:left w:val="single" w:sz="6" w:space="0" w:color="000000"/>
            </w:tcBorders>
            <w:shd w:val="clear" w:color="auto" w:fill="auto"/>
            <w:vAlign w:val="bottom"/>
          </w:tcPr>
          <w:p w14:paraId="5754B7F4" w14:textId="77777777" w:rsidR="00F46EDA" w:rsidRPr="00853565" w:rsidRDefault="00F46EDA" w:rsidP="00D02145">
            <w:pPr>
              <w:pStyle w:val="13"/>
              <w:spacing w:line="200" w:lineRule="exact"/>
              <w:rPr>
                <w:sz w:val="14"/>
                <w:szCs w:val="14"/>
              </w:rPr>
            </w:pPr>
            <w:r w:rsidRPr="00853565">
              <w:rPr>
                <w:bCs w:val="0"/>
                <w:i/>
                <w:sz w:val="14"/>
                <w:szCs w:val="14"/>
                <w:u w:val="none"/>
              </w:rPr>
              <w:t>CIS countries</w:t>
            </w:r>
          </w:p>
        </w:tc>
      </w:tr>
      <w:tr w:rsidR="00853565" w:rsidRPr="00853565" w14:paraId="182BE686" w14:textId="77777777">
        <w:tblPrEx>
          <w:tblCellMar>
            <w:left w:w="28" w:type="dxa"/>
          </w:tblCellMar>
        </w:tblPrEx>
        <w:tc>
          <w:tcPr>
            <w:tcW w:w="1056" w:type="dxa"/>
            <w:shd w:val="clear" w:color="auto" w:fill="auto"/>
            <w:vAlign w:val="bottom"/>
          </w:tcPr>
          <w:p w14:paraId="770E959F" w14:textId="77777777" w:rsidR="00F46EDA" w:rsidRPr="00853565" w:rsidRDefault="00F46EDA" w:rsidP="00D02145">
            <w:pPr>
              <w:pStyle w:val="13"/>
              <w:spacing w:line="200" w:lineRule="exact"/>
              <w:ind w:left="284"/>
              <w:rPr>
                <w:sz w:val="14"/>
                <w:szCs w:val="14"/>
              </w:rPr>
            </w:pPr>
            <w:r w:rsidRPr="00853565">
              <w:rPr>
                <w:b w:val="0"/>
                <w:bCs w:val="0"/>
                <w:sz w:val="14"/>
                <w:szCs w:val="14"/>
                <w:u w:val="none"/>
              </w:rPr>
              <w:t>из них:</w:t>
            </w:r>
          </w:p>
        </w:tc>
        <w:tc>
          <w:tcPr>
            <w:tcW w:w="529" w:type="dxa"/>
            <w:tcBorders>
              <w:left w:val="single" w:sz="6" w:space="0" w:color="000000"/>
            </w:tcBorders>
            <w:shd w:val="clear" w:color="auto" w:fill="auto"/>
          </w:tcPr>
          <w:p w14:paraId="058EE30F" w14:textId="77777777" w:rsidR="00F46EDA" w:rsidRPr="00853565" w:rsidRDefault="00F46EDA" w:rsidP="00A50E28">
            <w:pPr>
              <w:snapToGrid w:val="0"/>
              <w:spacing w:before="240" w:line="200" w:lineRule="exact"/>
              <w:jc w:val="center"/>
            </w:pPr>
          </w:p>
        </w:tc>
        <w:tc>
          <w:tcPr>
            <w:tcW w:w="797" w:type="dxa"/>
            <w:tcBorders>
              <w:left w:val="single" w:sz="6" w:space="0" w:color="000000"/>
            </w:tcBorders>
            <w:shd w:val="clear" w:color="auto" w:fill="auto"/>
            <w:vAlign w:val="bottom"/>
          </w:tcPr>
          <w:p w14:paraId="55A9784F" w14:textId="77777777" w:rsidR="00F46EDA" w:rsidRPr="00853565" w:rsidRDefault="00F46EDA" w:rsidP="002C3F59">
            <w:pPr>
              <w:snapToGrid w:val="0"/>
              <w:spacing w:before="240" w:line="200" w:lineRule="exact"/>
              <w:ind w:right="227"/>
              <w:jc w:val="right"/>
            </w:pPr>
          </w:p>
        </w:tc>
        <w:tc>
          <w:tcPr>
            <w:tcW w:w="720" w:type="dxa"/>
            <w:tcBorders>
              <w:left w:val="single" w:sz="6" w:space="0" w:color="000000"/>
            </w:tcBorders>
            <w:shd w:val="clear" w:color="auto" w:fill="auto"/>
            <w:vAlign w:val="bottom"/>
          </w:tcPr>
          <w:p w14:paraId="617961F0" w14:textId="77777777" w:rsidR="00F46EDA" w:rsidRPr="00853565" w:rsidRDefault="00F46EDA" w:rsidP="002C3F59">
            <w:pPr>
              <w:snapToGrid w:val="0"/>
              <w:spacing w:before="240" w:line="200" w:lineRule="exact"/>
              <w:ind w:right="227"/>
              <w:jc w:val="right"/>
            </w:pPr>
          </w:p>
        </w:tc>
        <w:tc>
          <w:tcPr>
            <w:tcW w:w="720" w:type="dxa"/>
            <w:tcBorders>
              <w:left w:val="single" w:sz="6" w:space="0" w:color="000000"/>
            </w:tcBorders>
            <w:shd w:val="clear" w:color="auto" w:fill="auto"/>
            <w:vAlign w:val="bottom"/>
          </w:tcPr>
          <w:p w14:paraId="08AF1BF8" w14:textId="77777777" w:rsidR="00F46EDA" w:rsidRPr="00853565" w:rsidRDefault="00F46EDA" w:rsidP="002C3F59">
            <w:pPr>
              <w:snapToGrid w:val="0"/>
              <w:spacing w:before="240" w:line="200" w:lineRule="exact"/>
              <w:ind w:right="227"/>
              <w:jc w:val="right"/>
            </w:pPr>
          </w:p>
        </w:tc>
        <w:tc>
          <w:tcPr>
            <w:tcW w:w="720" w:type="dxa"/>
            <w:tcBorders>
              <w:left w:val="single" w:sz="6" w:space="0" w:color="000000"/>
            </w:tcBorders>
            <w:shd w:val="clear" w:color="auto" w:fill="auto"/>
            <w:vAlign w:val="bottom"/>
          </w:tcPr>
          <w:p w14:paraId="40D09C29" w14:textId="77777777" w:rsidR="00F46EDA" w:rsidRPr="00853565" w:rsidRDefault="00F46EDA" w:rsidP="002C3F59">
            <w:pPr>
              <w:snapToGrid w:val="0"/>
              <w:spacing w:before="240" w:line="200" w:lineRule="exact"/>
              <w:ind w:right="227"/>
              <w:jc w:val="right"/>
            </w:pPr>
          </w:p>
        </w:tc>
        <w:tc>
          <w:tcPr>
            <w:tcW w:w="721" w:type="dxa"/>
            <w:tcBorders>
              <w:left w:val="single" w:sz="6" w:space="0" w:color="000000"/>
            </w:tcBorders>
            <w:shd w:val="clear" w:color="auto" w:fill="auto"/>
            <w:vAlign w:val="bottom"/>
          </w:tcPr>
          <w:p w14:paraId="1E03AB09" w14:textId="77777777" w:rsidR="00F46EDA" w:rsidRPr="00853565" w:rsidRDefault="00F46EDA" w:rsidP="002C3F59">
            <w:pPr>
              <w:snapToGrid w:val="0"/>
              <w:spacing w:before="240" w:line="200" w:lineRule="exact"/>
              <w:ind w:right="227"/>
              <w:jc w:val="right"/>
            </w:pPr>
          </w:p>
        </w:tc>
        <w:tc>
          <w:tcPr>
            <w:tcW w:w="721" w:type="dxa"/>
            <w:tcBorders>
              <w:left w:val="single" w:sz="6" w:space="0" w:color="000000"/>
            </w:tcBorders>
            <w:shd w:val="clear" w:color="auto" w:fill="auto"/>
            <w:vAlign w:val="bottom"/>
          </w:tcPr>
          <w:p w14:paraId="0DC53F74" w14:textId="77777777" w:rsidR="00F46EDA" w:rsidRPr="00853565" w:rsidRDefault="00F46EDA" w:rsidP="002C3F59">
            <w:pPr>
              <w:snapToGrid w:val="0"/>
              <w:spacing w:before="240" w:line="200" w:lineRule="exact"/>
              <w:ind w:right="227"/>
              <w:jc w:val="right"/>
            </w:pPr>
          </w:p>
        </w:tc>
        <w:tc>
          <w:tcPr>
            <w:tcW w:w="720" w:type="dxa"/>
            <w:tcBorders>
              <w:left w:val="single" w:sz="6" w:space="0" w:color="000000"/>
            </w:tcBorders>
            <w:shd w:val="clear" w:color="auto" w:fill="auto"/>
            <w:vAlign w:val="bottom"/>
          </w:tcPr>
          <w:p w14:paraId="63200E0B" w14:textId="77777777" w:rsidR="00F46EDA" w:rsidRPr="00853565" w:rsidRDefault="00F46EDA" w:rsidP="002C3F59">
            <w:pPr>
              <w:snapToGrid w:val="0"/>
              <w:spacing w:before="240" w:line="200" w:lineRule="exact"/>
              <w:ind w:right="227"/>
              <w:jc w:val="right"/>
            </w:pPr>
          </w:p>
        </w:tc>
        <w:tc>
          <w:tcPr>
            <w:tcW w:w="720" w:type="dxa"/>
            <w:tcBorders>
              <w:left w:val="single" w:sz="6" w:space="0" w:color="000000"/>
            </w:tcBorders>
            <w:shd w:val="clear" w:color="auto" w:fill="auto"/>
            <w:vAlign w:val="bottom"/>
          </w:tcPr>
          <w:p w14:paraId="5FC7B215" w14:textId="77777777" w:rsidR="00F46EDA" w:rsidRPr="00853565" w:rsidRDefault="00F46EDA" w:rsidP="002C3F59">
            <w:pPr>
              <w:snapToGrid w:val="0"/>
              <w:spacing w:before="240" w:line="200" w:lineRule="exact"/>
              <w:ind w:right="227"/>
              <w:jc w:val="right"/>
            </w:pPr>
          </w:p>
        </w:tc>
        <w:tc>
          <w:tcPr>
            <w:tcW w:w="720" w:type="dxa"/>
            <w:tcBorders>
              <w:left w:val="single" w:sz="6" w:space="0" w:color="000000"/>
            </w:tcBorders>
            <w:shd w:val="clear" w:color="auto" w:fill="auto"/>
            <w:vAlign w:val="bottom"/>
          </w:tcPr>
          <w:p w14:paraId="0B07B3A9" w14:textId="77777777" w:rsidR="00F46EDA" w:rsidRPr="00853565" w:rsidRDefault="00F46EDA" w:rsidP="002C3F59">
            <w:pPr>
              <w:snapToGrid w:val="0"/>
              <w:spacing w:before="240" w:line="200" w:lineRule="exact"/>
              <w:ind w:right="227"/>
              <w:jc w:val="right"/>
            </w:pPr>
          </w:p>
        </w:tc>
        <w:tc>
          <w:tcPr>
            <w:tcW w:w="721" w:type="dxa"/>
            <w:tcBorders>
              <w:left w:val="single" w:sz="6" w:space="0" w:color="000000"/>
            </w:tcBorders>
            <w:shd w:val="clear" w:color="auto" w:fill="auto"/>
            <w:vAlign w:val="bottom"/>
          </w:tcPr>
          <w:p w14:paraId="418420AD" w14:textId="77777777" w:rsidR="00F46EDA" w:rsidRPr="00853565" w:rsidRDefault="00F46EDA" w:rsidP="002C3F59">
            <w:pPr>
              <w:snapToGrid w:val="0"/>
              <w:spacing w:before="240" w:line="200" w:lineRule="exact"/>
              <w:ind w:right="227"/>
              <w:jc w:val="right"/>
            </w:pPr>
          </w:p>
        </w:tc>
        <w:tc>
          <w:tcPr>
            <w:tcW w:w="1057" w:type="dxa"/>
            <w:tcBorders>
              <w:left w:val="single" w:sz="6" w:space="0" w:color="000000"/>
            </w:tcBorders>
            <w:shd w:val="clear" w:color="auto" w:fill="auto"/>
            <w:vAlign w:val="bottom"/>
          </w:tcPr>
          <w:p w14:paraId="04E6753A" w14:textId="77777777" w:rsidR="00F46EDA" w:rsidRPr="00853565" w:rsidRDefault="00F46EDA" w:rsidP="00D02145">
            <w:pPr>
              <w:pStyle w:val="13"/>
              <w:spacing w:line="200" w:lineRule="exact"/>
              <w:ind w:left="284"/>
              <w:rPr>
                <w:sz w:val="14"/>
                <w:szCs w:val="14"/>
              </w:rPr>
            </w:pPr>
            <w:r w:rsidRPr="00853565">
              <w:rPr>
                <w:b w:val="0"/>
                <w:bCs w:val="0"/>
                <w:i/>
                <w:sz w:val="14"/>
                <w:szCs w:val="14"/>
                <w:u w:val="none"/>
              </w:rPr>
              <w:t>of which:</w:t>
            </w:r>
          </w:p>
        </w:tc>
      </w:tr>
      <w:tr w:rsidR="00853565" w:rsidRPr="00853565" w14:paraId="3C33D20B" w14:textId="77777777">
        <w:tblPrEx>
          <w:tblCellMar>
            <w:left w:w="28" w:type="dxa"/>
          </w:tblCellMar>
        </w:tblPrEx>
        <w:tc>
          <w:tcPr>
            <w:tcW w:w="1056" w:type="dxa"/>
            <w:shd w:val="clear" w:color="auto" w:fill="auto"/>
            <w:vAlign w:val="bottom"/>
          </w:tcPr>
          <w:p w14:paraId="67375BD9" w14:textId="77777777" w:rsidR="00F46EDA" w:rsidRPr="00853565" w:rsidRDefault="00F46EDA" w:rsidP="00D02145">
            <w:pPr>
              <w:spacing w:before="240" w:line="200" w:lineRule="exact"/>
              <w:ind w:left="113"/>
            </w:pPr>
            <w:r w:rsidRPr="00853565">
              <w:t>Беларусь</w:t>
            </w:r>
          </w:p>
        </w:tc>
        <w:tc>
          <w:tcPr>
            <w:tcW w:w="529" w:type="dxa"/>
            <w:tcBorders>
              <w:left w:val="single" w:sz="6" w:space="0" w:color="000000"/>
            </w:tcBorders>
            <w:shd w:val="clear" w:color="auto" w:fill="auto"/>
          </w:tcPr>
          <w:p w14:paraId="51CB8460" w14:textId="77777777" w:rsidR="00F46EDA" w:rsidRPr="00853565" w:rsidRDefault="00F46EDA" w:rsidP="00A50E28">
            <w:pPr>
              <w:spacing w:before="240" w:line="200" w:lineRule="exact"/>
              <w:jc w:val="center"/>
            </w:pPr>
            <w:r w:rsidRPr="00853565">
              <w:t>2015</w:t>
            </w:r>
          </w:p>
        </w:tc>
        <w:tc>
          <w:tcPr>
            <w:tcW w:w="797" w:type="dxa"/>
            <w:tcBorders>
              <w:left w:val="single" w:sz="6" w:space="0" w:color="000000"/>
            </w:tcBorders>
            <w:shd w:val="clear" w:color="auto" w:fill="auto"/>
            <w:vAlign w:val="bottom"/>
          </w:tcPr>
          <w:p w14:paraId="07A229F9" w14:textId="77777777" w:rsidR="00F46EDA" w:rsidRPr="00853565" w:rsidRDefault="00F46EDA" w:rsidP="002C3F59">
            <w:pPr>
              <w:spacing w:before="240" w:line="200" w:lineRule="exact"/>
              <w:ind w:right="227"/>
              <w:jc w:val="right"/>
            </w:pPr>
            <w:r w:rsidRPr="00853565">
              <w:t>24,00</w:t>
            </w:r>
          </w:p>
        </w:tc>
        <w:tc>
          <w:tcPr>
            <w:tcW w:w="720" w:type="dxa"/>
            <w:tcBorders>
              <w:left w:val="single" w:sz="6" w:space="0" w:color="000000"/>
            </w:tcBorders>
            <w:shd w:val="clear" w:color="auto" w:fill="auto"/>
            <w:vAlign w:val="bottom"/>
          </w:tcPr>
          <w:p w14:paraId="7330F9CA" w14:textId="77777777" w:rsidR="00F46EDA" w:rsidRPr="00853565" w:rsidRDefault="00F46EDA" w:rsidP="002C3F59">
            <w:pPr>
              <w:spacing w:before="240" w:line="200" w:lineRule="exact"/>
              <w:ind w:right="227"/>
              <w:jc w:val="right"/>
            </w:pPr>
            <w:r w:rsidRPr="00853565">
              <w:t>5,83</w:t>
            </w:r>
          </w:p>
        </w:tc>
        <w:tc>
          <w:tcPr>
            <w:tcW w:w="720" w:type="dxa"/>
            <w:tcBorders>
              <w:left w:val="single" w:sz="6" w:space="0" w:color="000000"/>
            </w:tcBorders>
            <w:shd w:val="clear" w:color="auto" w:fill="auto"/>
            <w:vAlign w:val="bottom"/>
          </w:tcPr>
          <w:p w14:paraId="38EBAD66" w14:textId="77777777" w:rsidR="00F46EDA" w:rsidRPr="00853565" w:rsidRDefault="00F46EDA" w:rsidP="002C3F59">
            <w:pPr>
              <w:spacing w:before="240" w:line="200" w:lineRule="exact"/>
              <w:ind w:right="227"/>
              <w:jc w:val="right"/>
            </w:pPr>
            <w:r w:rsidRPr="00853565">
              <w:t>0,03</w:t>
            </w:r>
          </w:p>
        </w:tc>
        <w:tc>
          <w:tcPr>
            <w:tcW w:w="720" w:type="dxa"/>
            <w:tcBorders>
              <w:left w:val="single" w:sz="6" w:space="0" w:color="000000"/>
            </w:tcBorders>
            <w:shd w:val="clear" w:color="auto" w:fill="auto"/>
            <w:vAlign w:val="bottom"/>
          </w:tcPr>
          <w:p w14:paraId="4467F500" w14:textId="77777777" w:rsidR="00F46EDA" w:rsidRPr="00853565" w:rsidRDefault="00F46EDA" w:rsidP="002C3F59">
            <w:pPr>
              <w:spacing w:before="240" w:line="200" w:lineRule="exact"/>
              <w:ind w:right="227"/>
              <w:jc w:val="right"/>
            </w:pPr>
            <w:r w:rsidRPr="00853565">
              <w:t>2,60</w:t>
            </w:r>
          </w:p>
        </w:tc>
        <w:tc>
          <w:tcPr>
            <w:tcW w:w="721" w:type="dxa"/>
            <w:tcBorders>
              <w:left w:val="single" w:sz="6" w:space="0" w:color="000000"/>
            </w:tcBorders>
            <w:shd w:val="clear" w:color="auto" w:fill="auto"/>
            <w:vAlign w:val="bottom"/>
          </w:tcPr>
          <w:p w14:paraId="632EDDC2" w14:textId="77777777" w:rsidR="00F46EDA" w:rsidRPr="00853565" w:rsidRDefault="00F46EDA" w:rsidP="002C3F59">
            <w:pPr>
              <w:spacing w:before="240" w:line="200" w:lineRule="exact"/>
              <w:ind w:right="227"/>
              <w:jc w:val="right"/>
            </w:pPr>
            <w:r w:rsidRPr="00853565">
              <w:t>1,42</w:t>
            </w:r>
          </w:p>
        </w:tc>
        <w:tc>
          <w:tcPr>
            <w:tcW w:w="721" w:type="dxa"/>
            <w:tcBorders>
              <w:left w:val="single" w:sz="6" w:space="0" w:color="000000"/>
            </w:tcBorders>
            <w:shd w:val="clear" w:color="auto" w:fill="auto"/>
            <w:vAlign w:val="bottom"/>
          </w:tcPr>
          <w:p w14:paraId="17FE56BD" w14:textId="77777777" w:rsidR="00F46EDA" w:rsidRPr="00853565" w:rsidRDefault="00F46EDA" w:rsidP="002C3F59">
            <w:pPr>
              <w:spacing w:before="240" w:line="200" w:lineRule="exact"/>
              <w:ind w:right="227"/>
              <w:jc w:val="right"/>
            </w:pPr>
            <w:r w:rsidRPr="00853565">
              <w:t>8,18</w:t>
            </w:r>
          </w:p>
        </w:tc>
        <w:tc>
          <w:tcPr>
            <w:tcW w:w="720" w:type="dxa"/>
            <w:tcBorders>
              <w:left w:val="single" w:sz="6" w:space="0" w:color="000000"/>
            </w:tcBorders>
            <w:shd w:val="clear" w:color="auto" w:fill="auto"/>
            <w:vAlign w:val="bottom"/>
          </w:tcPr>
          <w:p w14:paraId="13523C6C" w14:textId="77777777" w:rsidR="00F46EDA" w:rsidRPr="00853565" w:rsidRDefault="00F46EDA" w:rsidP="002C3F59">
            <w:pPr>
              <w:spacing w:before="240" w:line="200" w:lineRule="exact"/>
              <w:ind w:right="227"/>
              <w:jc w:val="right"/>
            </w:pPr>
            <w:r w:rsidRPr="00853565">
              <w:t>1,22</w:t>
            </w:r>
          </w:p>
        </w:tc>
        <w:tc>
          <w:tcPr>
            <w:tcW w:w="720" w:type="dxa"/>
            <w:tcBorders>
              <w:left w:val="single" w:sz="6" w:space="0" w:color="000000"/>
            </w:tcBorders>
            <w:shd w:val="clear" w:color="auto" w:fill="auto"/>
            <w:vAlign w:val="bottom"/>
          </w:tcPr>
          <w:p w14:paraId="54E4B1B5" w14:textId="77777777" w:rsidR="00F46EDA" w:rsidRPr="00853565" w:rsidRDefault="00F46EDA" w:rsidP="002C3F59">
            <w:pPr>
              <w:spacing w:before="240" w:line="200" w:lineRule="exact"/>
              <w:ind w:right="227"/>
              <w:jc w:val="right"/>
            </w:pPr>
            <w:r w:rsidRPr="00853565">
              <w:t>1,05</w:t>
            </w:r>
          </w:p>
        </w:tc>
        <w:tc>
          <w:tcPr>
            <w:tcW w:w="720" w:type="dxa"/>
            <w:tcBorders>
              <w:left w:val="single" w:sz="6" w:space="0" w:color="000000"/>
            </w:tcBorders>
            <w:shd w:val="clear" w:color="auto" w:fill="auto"/>
            <w:vAlign w:val="bottom"/>
          </w:tcPr>
          <w:p w14:paraId="6482489D" w14:textId="77777777" w:rsidR="00F46EDA" w:rsidRPr="00853565" w:rsidRDefault="00F46EDA" w:rsidP="002C3F59">
            <w:pPr>
              <w:spacing w:before="240" w:line="200" w:lineRule="exact"/>
              <w:ind w:right="227"/>
              <w:jc w:val="right"/>
            </w:pPr>
            <w:r w:rsidRPr="00853565">
              <w:t>3,55</w:t>
            </w:r>
          </w:p>
        </w:tc>
        <w:tc>
          <w:tcPr>
            <w:tcW w:w="721" w:type="dxa"/>
            <w:tcBorders>
              <w:left w:val="single" w:sz="6" w:space="0" w:color="000000"/>
            </w:tcBorders>
            <w:shd w:val="clear" w:color="auto" w:fill="auto"/>
            <w:vAlign w:val="bottom"/>
          </w:tcPr>
          <w:p w14:paraId="7528A365" w14:textId="77777777" w:rsidR="00F46EDA" w:rsidRPr="00853565" w:rsidRDefault="00F46EDA" w:rsidP="002C3F59">
            <w:pPr>
              <w:spacing w:before="240" w:line="200" w:lineRule="exact"/>
              <w:ind w:right="227"/>
              <w:jc w:val="right"/>
            </w:pPr>
            <w:r w:rsidRPr="00853565">
              <w:t>0,12</w:t>
            </w:r>
          </w:p>
        </w:tc>
        <w:tc>
          <w:tcPr>
            <w:tcW w:w="1057" w:type="dxa"/>
            <w:tcBorders>
              <w:left w:val="single" w:sz="6" w:space="0" w:color="000000"/>
            </w:tcBorders>
            <w:shd w:val="clear" w:color="auto" w:fill="auto"/>
            <w:vAlign w:val="bottom"/>
          </w:tcPr>
          <w:p w14:paraId="33115D44" w14:textId="77777777" w:rsidR="00F46EDA" w:rsidRPr="00853565" w:rsidRDefault="00F46EDA" w:rsidP="00D02145">
            <w:pPr>
              <w:spacing w:before="240" w:line="200" w:lineRule="exact"/>
              <w:ind w:left="113"/>
              <w:rPr>
                <w:i/>
                <w:lang w:val="en-US"/>
              </w:rPr>
            </w:pPr>
            <w:r w:rsidRPr="00853565">
              <w:rPr>
                <w:i/>
                <w:lang w:val="en-US"/>
              </w:rPr>
              <w:t>Belarus</w:t>
            </w:r>
          </w:p>
        </w:tc>
      </w:tr>
      <w:tr w:rsidR="00853565" w:rsidRPr="00853565" w14:paraId="52C1892E" w14:textId="77777777">
        <w:tblPrEx>
          <w:tblCellMar>
            <w:left w:w="28" w:type="dxa"/>
          </w:tblCellMar>
        </w:tblPrEx>
        <w:tc>
          <w:tcPr>
            <w:tcW w:w="1056" w:type="dxa"/>
            <w:shd w:val="clear" w:color="auto" w:fill="auto"/>
            <w:vAlign w:val="bottom"/>
          </w:tcPr>
          <w:p w14:paraId="2B0DCFC2" w14:textId="77777777" w:rsidR="001B1DC4" w:rsidRPr="00853565" w:rsidRDefault="001B1DC4" w:rsidP="00D02145">
            <w:pPr>
              <w:spacing w:before="240" w:line="200" w:lineRule="exact"/>
              <w:ind w:left="113"/>
            </w:pPr>
            <w:r w:rsidRPr="00853565">
              <w:t>Казахстан</w:t>
            </w:r>
          </w:p>
        </w:tc>
        <w:tc>
          <w:tcPr>
            <w:tcW w:w="529" w:type="dxa"/>
            <w:tcBorders>
              <w:left w:val="single" w:sz="6" w:space="0" w:color="000000"/>
            </w:tcBorders>
            <w:shd w:val="clear" w:color="auto" w:fill="auto"/>
          </w:tcPr>
          <w:p w14:paraId="4BE7FE32" w14:textId="7D9E0E24" w:rsidR="001B1DC4" w:rsidRPr="00853565" w:rsidRDefault="001B1DC4" w:rsidP="00A50E28">
            <w:pPr>
              <w:spacing w:before="240" w:line="200" w:lineRule="exact"/>
              <w:jc w:val="center"/>
            </w:pPr>
            <w:r w:rsidRPr="00853565">
              <w:t>201</w:t>
            </w:r>
            <w:r w:rsidRPr="00853565">
              <w:rPr>
                <w:lang w:val="en-US"/>
              </w:rPr>
              <w:t>8</w:t>
            </w:r>
          </w:p>
        </w:tc>
        <w:tc>
          <w:tcPr>
            <w:tcW w:w="797" w:type="dxa"/>
            <w:tcBorders>
              <w:left w:val="single" w:sz="6" w:space="0" w:color="000000"/>
            </w:tcBorders>
            <w:shd w:val="clear" w:color="auto" w:fill="auto"/>
            <w:vAlign w:val="bottom"/>
          </w:tcPr>
          <w:p w14:paraId="1E0FB143" w14:textId="6D2B0262" w:rsidR="001B1DC4" w:rsidRPr="00853565" w:rsidRDefault="001B1DC4" w:rsidP="002C3F59">
            <w:pPr>
              <w:spacing w:before="240" w:line="200" w:lineRule="exact"/>
              <w:ind w:right="227"/>
              <w:jc w:val="right"/>
            </w:pPr>
            <w:r w:rsidRPr="00853565">
              <w:t>24,00</w:t>
            </w:r>
          </w:p>
        </w:tc>
        <w:tc>
          <w:tcPr>
            <w:tcW w:w="720" w:type="dxa"/>
            <w:tcBorders>
              <w:left w:val="single" w:sz="6" w:space="0" w:color="000000"/>
            </w:tcBorders>
            <w:shd w:val="clear" w:color="auto" w:fill="auto"/>
            <w:vAlign w:val="bottom"/>
          </w:tcPr>
          <w:p w14:paraId="5B101CCC" w14:textId="0445033E" w:rsidR="001B1DC4" w:rsidRPr="00853565" w:rsidRDefault="001B1DC4" w:rsidP="002C3F59">
            <w:pPr>
              <w:spacing w:before="240" w:line="200" w:lineRule="exact"/>
              <w:ind w:right="227"/>
              <w:jc w:val="right"/>
            </w:pPr>
            <w:r w:rsidRPr="00853565">
              <w:t>4,</w:t>
            </w:r>
            <w:r w:rsidRPr="00853565">
              <w:rPr>
                <w:lang w:val="en-US"/>
              </w:rPr>
              <w:t>4</w:t>
            </w:r>
            <w:r w:rsidRPr="00853565">
              <w:t>0</w:t>
            </w:r>
          </w:p>
        </w:tc>
        <w:tc>
          <w:tcPr>
            <w:tcW w:w="720" w:type="dxa"/>
            <w:tcBorders>
              <w:left w:val="single" w:sz="6" w:space="0" w:color="000000"/>
            </w:tcBorders>
            <w:shd w:val="clear" w:color="auto" w:fill="auto"/>
            <w:vAlign w:val="bottom"/>
          </w:tcPr>
          <w:p w14:paraId="142DA690" w14:textId="3E052B1D" w:rsidR="001B1DC4" w:rsidRPr="00853565" w:rsidRDefault="001B1DC4" w:rsidP="002C3F59">
            <w:pPr>
              <w:spacing w:before="240" w:line="200" w:lineRule="exact"/>
              <w:ind w:right="227"/>
              <w:jc w:val="right"/>
            </w:pPr>
            <w:r w:rsidRPr="00853565">
              <w:t>0,05</w:t>
            </w:r>
          </w:p>
        </w:tc>
        <w:tc>
          <w:tcPr>
            <w:tcW w:w="720" w:type="dxa"/>
            <w:tcBorders>
              <w:left w:val="single" w:sz="6" w:space="0" w:color="000000"/>
            </w:tcBorders>
            <w:shd w:val="clear" w:color="auto" w:fill="auto"/>
            <w:vAlign w:val="bottom"/>
          </w:tcPr>
          <w:p w14:paraId="365B9DBB" w14:textId="17406E48" w:rsidR="001B1DC4" w:rsidRPr="00853565" w:rsidRDefault="001B1DC4" w:rsidP="002C3F59">
            <w:pPr>
              <w:spacing w:before="240" w:line="200" w:lineRule="exact"/>
              <w:ind w:right="227"/>
              <w:jc w:val="right"/>
            </w:pPr>
            <w:r w:rsidRPr="00853565">
              <w:t>2,93</w:t>
            </w:r>
          </w:p>
        </w:tc>
        <w:tc>
          <w:tcPr>
            <w:tcW w:w="721" w:type="dxa"/>
            <w:tcBorders>
              <w:left w:val="single" w:sz="6" w:space="0" w:color="000000"/>
            </w:tcBorders>
            <w:shd w:val="clear" w:color="auto" w:fill="auto"/>
            <w:vAlign w:val="bottom"/>
          </w:tcPr>
          <w:p w14:paraId="73BEEA58" w14:textId="53EE00B0" w:rsidR="001B1DC4" w:rsidRPr="00853565" w:rsidRDefault="001B1DC4" w:rsidP="002C3F59">
            <w:pPr>
              <w:spacing w:before="240" w:line="200" w:lineRule="exact"/>
              <w:ind w:right="227"/>
              <w:jc w:val="right"/>
            </w:pPr>
            <w:r w:rsidRPr="00853565">
              <w:rPr>
                <w:lang w:val="en-US"/>
              </w:rPr>
              <w:t>1</w:t>
            </w:r>
            <w:r w:rsidRPr="00853565">
              <w:t>,</w:t>
            </w:r>
            <w:r w:rsidRPr="00853565">
              <w:rPr>
                <w:lang w:val="en-US"/>
              </w:rPr>
              <w:t>00</w:t>
            </w:r>
          </w:p>
        </w:tc>
        <w:tc>
          <w:tcPr>
            <w:tcW w:w="721" w:type="dxa"/>
            <w:tcBorders>
              <w:left w:val="single" w:sz="6" w:space="0" w:color="000000"/>
            </w:tcBorders>
            <w:shd w:val="clear" w:color="auto" w:fill="auto"/>
            <w:vAlign w:val="bottom"/>
          </w:tcPr>
          <w:p w14:paraId="7E3122E2" w14:textId="667C3BF0" w:rsidR="001B1DC4" w:rsidRPr="00853565" w:rsidRDefault="001B1DC4" w:rsidP="002C3F59">
            <w:pPr>
              <w:spacing w:before="240" w:line="200" w:lineRule="exact"/>
              <w:ind w:right="227"/>
              <w:jc w:val="right"/>
            </w:pPr>
            <w:r w:rsidRPr="00853565">
              <w:t>8,8</w:t>
            </w:r>
            <w:r w:rsidRPr="00853565">
              <w:rPr>
                <w:lang w:val="en-US"/>
              </w:rPr>
              <w:t>3</w:t>
            </w:r>
          </w:p>
        </w:tc>
        <w:tc>
          <w:tcPr>
            <w:tcW w:w="720" w:type="dxa"/>
            <w:tcBorders>
              <w:left w:val="single" w:sz="6" w:space="0" w:color="000000"/>
            </w:tcBorders>
            <w:shd w:val="clear" w:color="auto" w:fill="auto"/>
            <w:vAlign w:val="bottom"/>
          </w:tcPr>
          <w:p w14:paraId="3E142E1D" w14:textId="718F7FB1" w:rsidR="001B1DC4" w:rsidRPr="00853565" w:rsidRDefault="001B1DC4" w:rsidP="002C3F59">
            <w:pPr>
              <w:spacing w:before="240" w:line="200" w:lineRule="exact"/>
              <w:ind w:right="227"/>
              <w:jc w:val="right"/>
            </w:pPr>
            <w:r w:rsidRPr="00853565">
              <w:t>1,</w:t>
            </w:r>
            <w:r w:rsidRPr="00853565">
              <w:rPr>
                <w:lang w:val="en-US"/>
              </w:rPr>
              <w:t>98</w:t>
            </w:r>
          </w:p>
        </w:tc>
        <w:tc>
          <w:tcPr>
            <w:tcW w:w="720" w:type="dxa"/>
            <w:tcBorders>
              <w:left w:val="single" w:sz="6" w:space="0" w:color="000000"/>
            </w:tcBorders>
            <w:shd w:val="clear" w:color="auto" w:fill="auto"/>
            <w:vAlign w:val="bottom"/>
          </w:tcPr>
          <w:p w14:paraId="2739EBAC" w14:textId="2FB6E3AA" w:rsidR="001B1DC4" w:rsidRPr="00853565" w:rsidRDefault="001B1DC4" w:rsidP="002C3F59">
            <w:pPr>
              <w:spacing w:before="240" w:line="200" w:lineRule="exact"/>
              <w:ind w:right="227"/>
              <w:jc w:val="right"/>
            </w:pPr>
            <w:r w:rsidRPr="00853565">
              <w:t>1,</w:t>
            </w:r>
            <w:r w:rsidRPr="00853565">
              <w:rPr>
                <w:lang w:val="en-US"/>
              </w:rPr>
              <w:t>45</w:t>
            </w:r>
          </w:p>
        </w:tc>
        <w:tc>
          <w:tcPr>
            <w:tcW w:w="720" w:type="dxa"/>
            <w:tcBorders>
              <w:left w:val="single" w:sz="6" w:space="0" w:color="000000"/>
            </w:tcBorders>
            <w:shd w:val="clear" w:color="auto" w:fill="auto"/>
            <w:vAlign w:val="bottom"/>
          </w:tcPr>
          <w:p w14:paraId="7412F6DB" w14:textId="026E774D" w:rsidR="001B1DC4" w:rsidRPr="00853565" w:rsidRDefault="001B1DC4" w:rsidP="002C3F59">
            <w:pPr>
              <w:spacing w:before="240" w:line="200" w:lineRule="exact"/>
              <w:ind w:right="227"/>
              <w:jc w:val="right"/>
            </w:pPr>
            <w:r w:rsidRPr="00853565">
              <w:t>3,</w:t>
            </w:r>
            <w:r w:rsidRPr="00853565">
              <w:rPr>
                <w:lang w:val="en-US"/>
              </w:rPr>
              <w:t>32</w:t>
            </w:r>
          </w:p>
        </w:tc>
        <w:tc>
          <w:tcPr>
            <w:tcW w:w="721" w:type="dxa"/>
            <w:tcBorders>
              <w:left w:val="single" w:sz="6" w:space="0" w:color="000000"/>
            </w:tcBorders>
            <w:shd w:val="clear" w:color="auto" w:fill="auto"/>
            <w:vAlign w:val="bottom"/>
          </w:tcPr>
          <w:p w14:paraId="16951371" w14:textId="49EFD834" w:rsidR="001B1DC4" w:rsidRPr="00853565" w:rsidRDefault="001B1DC4" w:rsidP="002C3F59">
            <w:pPr>
              <w:spacing w:before="240" w:line="200" w:lineRule="exact"/>
              <w:ind w:right="227"/>
              <w:jc w:val="right"/>
            </w:pPr>
            <w:r w:rsidRPr="00853565">
              <w:rPr>
                <w:lang w:val="en-US"/>
              </w:rPr>
              <w:t>0,03</w:t>
            </w:r>
          </w:p>
        </w:tc>
        <w:tc>
          <w:tcPr>
            <w:tcW w:w="1057" w:type="dxa"/>
            <w:tcBorders>
              <w:left w:val="single" w:sz="6" w:space="0" w:color="000000"/>
            </w:tcBorders>
            <w:shd w:val="clear" w:color="auto" w:fill="auto"/>
            <w:vAlign w:val="bottom"/>
          </w:tcPr>
          <w:p w14:paraId="70178E78" w14:textId="77777777" w:rsidR="001B1DC4" w:rsidRPr="00853565" w:rsidRDefault="001B1DC4" w:rsidP="00D02145">
            <w:pPr>
              <w:spacing w:before="240" w:line="200" w:lineRule="exact"/>
              <w:ind w:left="113"/>
            </w:pPr>
            <w:r w:rsidRPr="00853565">
              <w:rPr>
                <w:i/>
              </w:rPr>
              <w:t>Kazakhstan</w:t>
            </w:r>
          </w:p>
        </w:tc>
      </w:tr>
      <w:tr w:rsidR="00853565" w:rsidRPr="00853565" w14:paraId="36BAEC9B" w14:textId="77777777">
        <w:tblPrEx>
          <w:tblCellMar>
            <w:left w:w="28" w:type="dxa"/>
          </w:tblCellMar>
        </w:tblPrEx>
        <w:tc>
          <w:tcPr>
            <w:tcW w:w="1056" w:type="dxa"/>
            <w:shd w:val="clear" w:color="auto" w:fill="auto"/>
            <w:vAlign w:val="bottom"/>
          </w:tcPr>
          <w:p w14:paraId="65B87FA7" w14:textId="77777777" w:rsidR="00F46EDA" w:rsidRPr="00853565" w:rsidRDefault="00F46EDA">
            <w:pPr>
              <w:spacing w:before="240" w:line="200" w:lineRule="exact"/>
              <w:ind w:left="113"/>
            </w:pPr>
            <w:r w:rsidRPr="00853565">
              <w:t>Республика Молдова</w:t>
            </w:r>
          </w:p>
        </w:tc>
        <w:tc>
          <w:tcPr>
            <w:tcW w:w="529" w:type="dxa"/>
            <w:tcBorders>
              <w:left w:val="single" w:sz="6" w:space="0" w:color="000000"/>
            </w:tcBorders>
            <w:shd w:val="clear" w:color="auto" w:fill="auto"/>
            <w:vAlign w:val="bottom"/>
          </w:tcPr>
          <w:p w14:paraId="7206109E" w14:textId="77777777" w:rsidR="00F46EDA" w:rsidRPr="00853565" w:rsidRDefault="00F46EDA" w:rsidP="00A50E28">
            <w:pPr>
              <w:spacing w:before="240" w:line="200" w:lineRule="exact"/>
              <w:jc w:val="center"/>
            </w:pPr>
            <w:r w:rsidRPr="00853565">
              <w:t>201</w:t>
            </w:r>
            <w:r w:rsidRPr="00853565">
              <w:rPr>
                <w:lang w:val="en-US"/>
              </w:rPr>
              <w:t>2</w:t>
            </w:r>
          </w:p>
        </w:tc>
        <w:tc>
          <w:tcPr>
            <w:tcW w:w="797" w:type="dxa"/>
            <w:tcBorders>
              <w:left w:val="single" w:sz="6" w:space="0" w:color="000000"/>
            </w:tcBorders>
            <w:shd w:val="clear" w:color="auto" w:fill="auto"/>
            <w:vAlign w:val="bottom"/>
          </w:tcPr>
          <w:p w14:paraId="6DB86D44" w14:textId="77777777" w:rsidR="00F46EDA" w:rsidRPr="00853565" w:rsidRDefault="00F46EDA" w:rsidP="002C3F59">
            <w:pPr>
              <w:spacing w:before="240" w:line="200" w:lineRule="exact"/>
              <w:ind w:right="227"/>
              <w:jc w:val="right"/>
            </w:pPr>
            <w:r w:rsidRPr="00853565">
              <w:t>24,00</w:t>
            </w:r>
          </w:p>
        </w:tc>
        <w:tc>
          <w:tcPr>
            <w:tcW w:w="720" w:type="dxa"/>
            <w:tcBorders>
              <w:left w:val="single" w:sz="6" w:space="0" w:color="000000"/>
            </w:tcBorders>
            <w:shd w:val="clear" w:color="auto" w:fill="auto"/>
            <w:vAlign w:val="bottom"/>
          </w:tcPr>
          <w:p w14:paraId="5744AAE2" w14:textId="77777777" w:rsidR="00F46EDA" w:rsidRPr="00853565" w:rsidRDefault="00F46EDA" w:rsidP="002C3F59">
            <w:pPr>
              <w:spacing w:before="240" w:line="200" w:lineRule="exact"/>
              <w:ind w:right="227"/>
              <w:jc w:val="right"/>
            </w:pPr>
            <w:r w:rsidRPr="00853565">
              <w:t>5,99</w:t>
            </w:r>
          </w:p>
        </w:tc>
        <w:tc>
          <w:tcPr>
            <w:tcW w:w="720" w:type="dxa"/>
            <w:tcBorders>
              <w:left w:val="single" w:sz="6" w:space="0" w:color="000000"/>
            </w:tcBorders>
            <w:shd w:val="clear" w:color="auto" w:fill="auto"/>
            <w:vAlign w:val="bottom"/>
          </w:tcPr>
          <w:p w14:paraId="005C9093" w14:textId="77777777" w:rsidR="00F46EDA" w:rsidRPr="00853565" w:rsidRDefault="00F46EDA" w:rsidP="002C3F59">
            <w:pPr>
              <w:spacing w:before="240" w:line="200" w:lineRule="exact"/>
              <w:ind w:right="227"/>
              <w:jc w:val="right"/>
            </w:pPr>
            <w:r w:rsidRPr="00853565">
              <w:t>0,02</w:t>
            </w:r>
          </w:p>
        </w:tc>
        <w:tc>
          <w:tcPr>
            <w:tcW w:w="720" w:type="dxa"/>
            <w:tcBorders>
              <w:left w:val="single" w:sz="6" w:space="0" w:color="000000"/>
            </w:tcBorders>
            <w:shd w:val="clear" w:color="auto" w:fill="auto"/>
            <w:vAlign w:val="bottom"/>
          </w:tcPr>
          <w:p w14:paraId="7A22FD2A" w14:textId="77777777" w:rsidR="00F46EDA" w:rsidRPr="00853565" w:rsidRDefault="00F46EDA" w:rsidP="002C3F59">
            <w:pPr>
              <w:spacing w:before="240" w:line="200" w:lineRule="exact"/>
              <w:ind w:right="227"/>
              <w:jc w:val="right"/>
            </w:pPr>
            <w:r w:rsidRPr="00853565">
              <w:t>2,92</w:t>
            </w:r>
          </w:p>
        </w:tc>
        <w:tc>
          <w:tcPr>
            <w:tcW w:w="721" w:type="dxa"/>
            <w:tcBorders>
              <w:left w:val="single" w:sz="6" w:space="0" w:color="000000"/>
            </w:tcBorders>
            <w:shd w:val="clear" w:color="auto" w:fill="auto"/>
            <w:vAlign w:val="bottom"/>
          </w:tcPr>
          <w:p w14:paraId="2B572314" w14:textId="77777777" w:rsidR="00F46EDA" w:rsidRPr="00853565" w:rsidRDefault="00F46EDA" w:rsidP="002C3F59">
            <w:pPr>
              <w:spacing w:before="240" w:line="200" w:lineRule="exact"/>
              <w:ind w:right="227"/>
              <w:jc w:val="right"/>
            </w:pPr>
            <w:r w:rsidRPr="00853565">
              <w:t>1,91</w:t>
            </w:r>
          </w:p>
        </w:tc>
        <w:tc>
          <w:tcPr>
            <w:tcW w:w="721" w:type="dxa"/>
            <w:tcBorders>
              <w:left w:val="single" w:sz="6" w:space="0" w:color="000000"/>
            </w:tcBorders>
            <w:shd w:val="clear" w:color="auto" w:fill="auto"/>
            <w:vAlign w:val="bottom"/>
          </w:tcPr>
          <w:p w14:paraId="48E99101" w14:textId="77777777" w:rsidR="00F46EDA" w:rsidRPr="00853565" w:rsidRDefault="00F46EDA" w:rsidP="002C3F59">
            <w:pPr>
              <w:spacing w:before="240" w:line="200" w:lineRule="exact"/>
              <w:ind w:right="227"/>
              <w:jc w:val="right"/>
            </w:pPr>
            <w:r w:rsidRPr="00853565">
              <w:t>8,13</w:t>
            </w:r>
          </w:p>
        </w:tc>
        <w:tc>
          <w:tcPr>
            <w:tcW w:w="720" w:type="dxa"/>
            <w:tcBorders>
              <w:left w:val="single" w:sz="6" w:space="0" w:color="000000"/>
            </w:tcBorders>
            <w:shd w:val="clear" w:color="auto" w:fill="auto"/>
            <w:vAlign w:val="bottom"/>
          </w:tcPr>
          <w:p w14:paraId="436CABEE" w14:textId="77777777" w:rsidR="00F46EDA" w:rsidRPr="00853565" w:rsidRDefault="00F46EDA" w:rsidP="002C3F59">
            <w:pPr>
              <w:spacing w:before="240" w:line="200" w:lineRule="exact"/>
              <w:ind w:right="227"/>
              <w:jc w:val="right"/>
            </w:pPr>
            <w:r w:rsidRPr="00853565">
              <w:t>1,42</w:t>
            </w:r>
          </w:p>
        </w:tc>
        <w:tc>
          <w:tcPr>
            <w:tcW w:w="720" w:type="dxa"/>
            <w:tcBorders>
              <w:left w:val="single" w:sz="6" w:space="0" w:color="000000"/>
            </w:tcBorders>
            <w:shd w:val="clear" w:color="auto" w:fill="auto"/>
            <w:vAlign w:val="bottom"/>
          </w:tcPr>
          <w:p w14:paraId="3B0C97C3" w14:textId="77777777" w:rsidR="00F46EDA" w:rsidRPr="00853565" w:rsidRDefault="00F46EDA" w:rsidP="002C3F59">
            <w:pPr>
              <w:spacing w:before="240" w:line="200" w:lineRule="exact"/>
              <w:ind w:right="227"/>
              <w:jc w:val="right"/>
            </w:pPr>
            <w:r w:rsidRPr="00853565">
              <w:t>0,17</w:t>
            </w:r>
          </w:p>
        </w:tc>
        <w:tc>
          <w:tcPr>
            <w:tcW w:w="720" w:type="dxa"/>
            <w:tcBorders>
              <w:left w:val="single" w:sz="6" w:space="0" w:color="000000"/>
            </w:tcBorders>
            <w:shd w:val="clear" w:color="auto" w:fill="auto"/>
            <w:vAlign w:val="bottom"/>
          </w:tcPr>
          <w:p w14:paraId="6D26E68F" w14:textId="77777777" w:rsidR="00F46EDA" w:rsidRPr="00853565" w:rsidRDefault="00F46EDA" w:rsidP="002C3F59">
            <w:pPr>
              <w:spacing w:before="240" w:line="200" w:lineRule="exact"/>
              <w:ind w:right="227"/>
              <w:jc w:val="right"/>
            </w:pPr>
            <w:r w:rsidRPr="00853565">
              <w:t>3,34</w:t>
            </w:r>
          </w:p>
        </w:tc>
        <w:tc>
          <w:tcPr>
            <w:tcW w:w="721" w:type="dxa"/>
            <w:tcBorders>
              <w:left w:val="single" w:sz="6" w:space="0" w:color="000000"/>
            </w:tcBorders>
            <w:shd w:val="clear" w:color="auto" w:fill="auto"/>
            <w:vAlign w:val="bottom"/>
          </w:tcPr>
          <w:p w14:paraId="0867EA2C" w14:textId="77777777" w:rsidR="00F46EDA" w:rsidRPr="00853565" w:rsidRDefault="00F46EDA" w:rsidP="002C3F59">
            <w:pPr>
              <w:spacing w:before="240" w:line="200" w:lineRule="exact"/>
              <w:ind w:right="227"/>
              <w:jc w:val="right"/>
            </w:pPr>
            <w:r w:rsidRPr="00853565">
              <w:t>0,10</w:t>
            </w:r>
          </w:p>
        </w:tc>
        <w:tc>
          <w:tcPr>
            <w:tcW w:w="1057" w:type="dxa"/>
            <w:tcBorders>
              <w:left w:val="single" w:sz="6" w:space="0" w:color="000000"/>
            </w:tcBorders>
            <w:shd w:val="clear" w:color="auto" w:fill="auto"/>
            <w:vAlign w:val="bottom"/>
          </w:tcPr>
          <w:p w14:paraId="158F54F5" w14:textId="77777777" w:rsidR="00F46EDA" w:rsidRPr="00853565" w:rsidRDefault="00F46EDA" w:rsidP="00D02145">
            <w:pPr>
              <w:spacing w:before="240" w:line="200" w:lineRule="exact"/>
              <w:ind w:left="113"/>
            </w:pPr>
            <w:r w:rsidRPr="00853565">
              <w:rPr>
                <w:i/>
              </w:rPr>
              <w:t>Republic of Moldova</w:t>
            </w:r>
          </w:p>
        </w:tc>
      </w:tr>
      <w:tr w:rsidR="00853565" w:rsidRPr="00853565" w14:paraId="59713290" w14:textId="77777777">
        <w:tblPrEx>
          <w:tblCellMar>
            <w:left w:w="28" w:type="dxa"/>
          </w:tblCellMar>
        </w:tblPrEx>
        <w:tc>
          <w:tcPr>
            <w:tcW w:w="1056" w:type="dxa"/>
            <w:shd w:val="clear" w:color="auto" w:fill="auto"/>
            <w:vAlign w:val="bottom"/>
          </w:tcPr>
          <w:p w14:paraId="3C13D997" w14:textId="77777777" w:rsidR="00F46EDA" w:rsidRPr="00853565" w:rsidRDefault="00F46EDA">
            <w:pPr>
              <w:pStyle w:val="13"/>
              <w:spacing w:line="200" w:lineRule="exact"/>
              <w:rPr>
                <w:sz w:val="14"/>
                <w:szCs w:val="14"/>
              </w:rPr>
            </w:pPr>
            <w:r w:rsidRPr="00853565">
              <w:rPr>
                <w:sz w:val="14"/>
                <w:szCs w:val="14"/>
                <w:u w:val="none"/>
              </w:rPr>
              <w:t>Страны ЕС</w:t>
            </w:r>
          </w:p>
        </w:tc>
        <w:tc>
          <w:tcPr>
            <w:tcW w:w="529" w:type="dxa"/>
            <w:tcBorders>
              <w:left w:val="single" w:sz="6" w:space="0" w:color="000000"/>
            </w:tcBorders>
            <w:shd w:val="clear" w:color="auto" w:fill="auto"/>
          </w:tcPr>
          <w:p w14:paraId="608F432E" w14:textId="77777777" w:rsidR="00F46EDA" w:rsidRPr="00853565" w:rsidRDefault="00F46EDA" w:rsidP="00A50E28">
            <w:pPr>
              <w:snapToGrid w:val="0"/>
              <w:spacing w:before="240" w:line="200" w:lineRule="exact"/>
              <w:jc w:val="center"/>
            </w:pPr>
          </w:p>
        </w:tc>
        <w:tc>
          <w:tcPr>
            <w:tcW w:w="797" w:type="dxa"/>
            <w:tcBorders>
              <w:left w:val="single" w:sz="6" w:space="0" w:color="000000"/>
            </w:tcBorders>
            <w:shd w:val="clear" w:color="auto" w:fill="auto"/>
            <w:vAlign w:val="bottom"/>
          </w:tcPr>
          <w:p w14:paraId="731126EE" w14:textId="77777777" w:rsidR="00F46EDA" w:rsidRPr="00853565" w:rsidRDefault="00F46EDA" w:rsidP="002C3F59">
            <w:pPr>
              <w:snapToGrid w:val="0"/>
              <w:spacing w:before="240" w:line="200" w:lineRule="exact"/>
              <w:ind w:right="227"/>
              <w:jc w:val="right"/>
            </w:pPr>
          </w:p>
        </w:tc>
        <w:tc>
          <w:tcPr>
            <w:tcW w:w="720" w:type="dxa"/>
            <w:tcBorders>
              <w:left w:val="single" w:sz="6" w:space="0" w:color="000000"/>
            </w:tcBorders>
            <w:shd w:val="clear" w:color="auto" w:fill="auto"/>
            <w:vAlign w:val="bottom"/>
          </w:tcPr>
          <w:p w14:paraId="740F75E3" w14:textId="77777777" w:rsidR="00F46EDA" w:rsidRPr="00853565" w:rsidRDefault="00F46EDA" w:rsidP="002C3F59">
            <w:pPr>
              <w:snapToGrid w:val="0"/>
              <w:spacing w:before="240" w:line="200" w:lineRule="exact"/>
              <w:ind w:right="227"/>
              <w:jc w:val="right"/>
            </w:pPr>
          </w:p>
        </w:tc>
        <w:tc>
          <w:tcPr>
            <w:tcW w:w="720" w:type="dxa"/>
            <w:tcBorders>
              <w:left w:val="single" w:sz="6" w:space="0" w:color="000000"/>
            </w:tcBorders>
            <w:shd w:val="clear" w:color="auto" w:fill="auto"/>
            <w:vAlign w:val="bottom"/>
          </w:tcPr>
          <w:p w14:paraId="102A885E" w14:textId="77777777" w:rsidR="00F46EDA" w:rsidRPr="00853565" w:rsidRDefault="00F46EDA" w:rsidP="002C3F59">
            <w:pPr>
              <w:snapToGrid w:val="0"/>
              <w:spacing w:before="240" w:line="200" w:lineRule="exact"/>
              <w:ind w:right="227"/>
              <w:jc w:val="right"/>
            </w:pPr>
          </w:p>
        </w:tc>
        <w:tc>
          <w:tcPr>
            <w:tcW w:w="720" w:type="dxa"/>
            <w:tcBorders>
              <w:left w:val="single" w:sz="6" w:space="0" w:color="000000"/>
            </w:tcBorders>
            <w:shd w:val="clear" w:color="auto" w:fill="auto"/>
            <w:vAlign w:val="bottom"/>
          </w:tcPr>
          <w:p w14:paraId="4ABE3E36" w14:textId="77777777" w:rsidR="00F46EDA" w:rsidRPr="00853565" w:rsidRDefault="00F46EDA" w:rsidP="002C3F59">
            <w:pPr>
              <w:snapToGrid w:val="0"/>
              <w:spacing w:before="240" w:line="200" w:lineRule="exact"/>
              <w:ind w:right="227"/>
              <w:jc w:val="right"/>
            </w:pPr>
          </w:p>
        </w:tc>
        <w:tc>
          <w:tcPr>
            <w:tcW w:w="721" w:type="dxa"/>
            <w:tcBorders>
              <w:left w:val="single" w:sz="6" w:space="0" w:color="000000"/>
            </w:tcBorders>
            <w:shd w:val="clear" w:color="auto" w:fill="auto"/>
            <w:vAlign w:val="bottom"/>
          </w:tcPr>
          <w:p w14:paraId="7F658311" w14:textId="77777777" w:rsidR="00F46EDA" w:rsidRPr="00853565" w:rsidRDefault="00F46EDA" w:rsidP="002C3F59">
            <w:pPr>
              <w:snapToGrid w:val="0"/>
              <w:spacing w:before="240" w:line="200" w:lineRule="exact"/>
              <w:ind w:right="227"/>
              <w:jc w:val="right"/>
            </w:pPr>
          </w:p>
        </w:tc>
        <w:tc>
          <w:tcPr>
            <w:tcW w:w="721" w:type="dxa"/>
            <w:tcBorders>
              <w:left w:val="single" w:sz="6" w:space="0" w:color="000000"/>
            </w:tcBorders>
            <w:shd w:val="clear" w:color="auto" w:fill="auto"/>
            <w:vAlign w:val="bottom"/>
          </w:tcPr>
          <w:p w14:paraId="74622121" w14:textId="77777777" w:rsidR="00F46EDA" w:rsidRPr="00853565" w:rsidRDefault="00F46EDA" w:rsidP="002C3F59">
            <w:pPr>
              <w:snapToGrid w:val="0"/>
              <w:spacing w:before="240" w:line="200" w:lineRule="exact"/>
              <w:ind w:right="227"/>
              <w:jc w:val="right"/>
            </w:pPr>
          </w:p>
        </w:tc>
        <w:tc>
          <w:tcPr>
            <w:tcW w:w="720" w:type="dxa"/>
            <w:tcBorders>
              <w:left w:val="single" w:sz="6" w:space="0" w:color="000000"/>
            </w:tcBorders>
            <w:shd w:val="clear" w:color="auto" w:fill="auto"/>
            <w:vAlign w:val="bottom"/>
          </w:tcPr>
          <w:p w14:paraId="739DD5DD" w14:textId="77777777" w:rsidR="00F46EDA" w:rsidRPr="00853565" w:rsidRDefault="00F46EDA" w:rsidP="002C3F59">
            <w:pPr>
              <w:snapToGrid w:val="0"/>
              <w:spacing w:before="240" w:line="200" w:lineRule="exact"/>
              <w:ind w:right="227"/>
              <w:jc w:val="right"/>
            </w:pPr>
          </w:p>
        </w:tc>
        <w:tc>
          <w:tcPr>
            <w:tcW w:w="720" w:type="dxa"/>
            <w:tcBorders>
              <w:left w:val="single" w:sz="6" w:space="0" w:color="000000"/>
            </w:tcBorders>
            <w:shd w:val="clear" w:color="auto" w:fill="auto"/>
            <w:vAlign w:val="bottom"/>
          </w:tcPr>
          <w:p w14:paraId="09226843" w14:textId="77777777" w:rsidR="00F46EDA" w:rsidRPr="00853565" w:rsidRDefault="00F46EDA" w:rsidP="002C3F59">
            <w:pPr>
              <w:snapToGrid w:val="0"/>
              <w:spacing w:before="240" w:line="200" w:lineRule="exact"/>
              <w:ind w:right="227"/>
              <w:jc w:val="right"/>
            </w:pPr>
          </w:p>
        </w:tc>
        <w:tc>
          <w:tcPr>
            <w:tcW w:w="720" w:type="dxa"/>
            <w:tcBorders>
              <w:left w:val="single" w:sz="6" w:space="0" w:color="000000"/>
            </w:tcBorders>
            <w:shd w:val="clear" w:color="auto" w:fill="auto"/>
            <w:vAlign w:val="bottom"/>
          </w:tcPr>
          <w:p w14:paraId="08069840" w14:textId="77777777" w:rsidR="00F46EDA" w:rsidRPr="00853565" w:rsidRDefault="00F46EDA" w:rsidP="002C3F59">
            <w:pPr>
              <w:snapToGrid w:val="0"/>
              <w:spacing w:before="240" w:line="200" w:lineRule="exact"/>
              <w:ind w:right="227"/>
              <w:jc w:val="right"/>
            </w:pPr>
          </w:p>
        </w:tc>
        <w:tc>
          <w:tcPr>
            <w:tcW w:w="721" w:type="dxa"/>
            <w:tcBorders>
              <w:left w:val="single" w:sz="6" w:space="0" w:color="000000"/>
            </w:tcBorders>
            <w:shd w:val="clear" w:color="auto" w:fill="auto"/>
            <w:vAlign w:val="bottom"/>
          </w:tcPr>
          <w:p w14:paraId="000B94CA" w14:textId="77777777" w:rsidR="00F46EDA" w:rsidRPr="00853565" w:rsidRDefault="00F46EDA" w:rsidP="002C3F59">
            <w:pPr>
              <w:snapToGrid w:val="0"/>
              <w:spacing w:before="240" w:line="200" w:lineRule="exact"/>
              <w:ind w:right="227"/>
              <w:jc w:val="right"/>
            </w:pPr>
          </w:p>
        </w:tc>
        <w:tc>
          <w:tcPr>
            <w:tcW w:w="1057" w:type="dxa"/>
            <w:tcBorders>
              <w:left w:val="single" w:sz="6" w:space="0" w:color="000000"/>
            </w:tcBorders>
            <w:shd w:val="clear" w:color="auto" w:fill="auto"/>
            <w:vAlign w:val="bottom"/>
          </w:tcPr>
          <w:p w14:paraId="5757AC13" w14:textId="77777777" w:rsidR="00F46EDA" w:rsidRPr="00853565" w:rsidRDefault="00F46EDA" w:rsidP="00D02145">
            <w:pPr>
              <w:pStyle w:val="13"/>
              <w:spacing w:line="200" w:lineRule="exact"/>
              <w:rPr>
                <w:sz w:val="14"/>
                <w:szCs w:val="14"/>
              </w:rPr>
            </w:pPr>
            <w:r w:rsidRPr="00853565">
              <w:rPr>
                <w:bCs w:val="0"/>
                <w:i/>
                <w:sz w:val="14"/>
                <w:szCs w:val="14"/>
                <w:u w:val="none"/>
              </w:rPr>
              <w:t>EU countries</w:t>
            </w:r>
          </w:p>
        </w:tc>
      </w:tr>
      <w:tr w:rsidR="00853565" w:rsidRPr="00853565" w14:paraId="08C230E9" w14:textId="77777777">
        <w:tblPrEx>
          <w:tblCellMar>
            <w:left w:w="28" w:type="dxa"/>
          </w:tblCellMar>
        </w:tblPrEx>
        <w:tc>
          <w:tcPr>
            <w:tcW w:w="1056" w:type="dxa"/>
            <w:shd w:val="clear" w:color="auto" w:fill="auto"/>
            <w:vAlign w:val="bottom"/>
          </w:tcPr>
          <w:p w14:paraId="66ADA7BC" w14:textId="77777777" w:rsidR="00F46EDA" w:rsidRPr="00853565" w:rsidRDefault="00F46EDA">
            <w:pPr>
              <w:pStyle w:val="13"/>
              <w:spacing w:line="200" w:lineRule="exact"/>
              <w:ind w:left="284"/>
              <w:rPr>
                <w:sz w:val="14"/>
                <w:szCs w:val="14"/>
              </w:rPr>
            </w:pPr>
            <w:r w:rsidRPr="00853565">
              <w:rPr>
                <w:b w:val="0"/>
                <w:bCs w:val="0"/>
                <w:sz w:val="14"/>
                <w:szCs w:val="14"/>
                <w:u w:val="none"/>
              </w:rPr>
              <w:t>из них:</w:t>
            </w:r>
          </w:p>
        </w:tc>
        <w:tc>
          <w:tcPr>
            <w:tcW w:w="529" w:type="dxa"/>
            <w:tcBorders>
              <w:left w:val="single" w:sz="6" w:space="0" w:color="000000"/>
            </w:tcBorders>
            <w:shd w:val="clear" w:color="auto" w:fill="auto"/>
          </w:tcPr>
          <w:p w14:paraId="2F08C6F1" w14:textId="77777777" w:rsidR="00F46EDA" w:rsidRPr="00853565" w:rsidRDefault="00F46EDA" w:rsidP="00A50E28">
            <w:pPr>
              <w:snapToGrid w:val="0"/>
              <w:spacing w:before="240" w:line="200" w:lineRule="exact"/>
              <w:jc w:val="center"/>
              <w:rPr>
                <w:lang w:val="en-US"/>
              </w:rPr>
            </w:pPr>
          </w:p>
        </w:tc>
        <w:tc>
          <w:tcPr>
            <w:tcW w:w="797" w:type="dxa"/>
            <w:tcBorders>
              <w:left w:val="single" w:sz="6" w:space="0" w:color="000000"/>
            </w:tcBorders>
            <w:shd w:val="clear" w:color="auto" w:fill="auto"/>
            <w:vAlign w:val="bottom"/>
          </w:tcPr>
          <w:p w14:paraId="7EC4D7C0" w14:textId="77777777" w:rsidR="00F46EDA" w:rsidRPr="00853565" w:rsidRDefault="00F46EDA" w:rsidP="002C3F59">
            <w:pPr>
              <w:snapToGrid w:val="0"/>
              <w:spacing w:before="240" w:line="200" w:lineRule="exact"/>
              <w:ind w:right="227"/>
              <w:jc w:val="right"/>
              <w:rPr>
                <w:lang w:val="en-US"/>
              </w:rPr>
            </w:pPr>
          </w:p>
        </w:tc>
        <w:tc>
          <w:tcPr>
            <w:tcW w:w="720" w:type="dxa"/>
            <w:tcBorders>
              <w:left w:val="single" w:sz="6" w:space="0" w:color="000000"/>
            </w:tcBorders>
            <w:shd w:val="clear" w:color="auto" w:fill="auto"/>
            <w:vAlign w:val="bottom"/>
          </w:tcPr>
          <w:p w14:paraId="6095D689" w14:textId="77777777" w:rsidR="00F46EDA" w:rsidRPr="00853565" w:rsidRDefault="00F46EDA" w:rsidP="002C3F59">
            <w:pPr>
              <w:snapToGrid w:val="0"/>
              <w:spacing w:before="240" w:line="200" w:lineRule="exact"/>
              <w:ind w:right="227"/>
              <w:jc w:val="right"/>
              <w:rPr>
                <w:lang w:val="en-US"/>
              </w:rPr>
            </w:pPr>
          </w:p>
        </w:tc>
        <w:tc>
          <w:tcPr>
            <w:tcW w:w="720" w:type="dxa"/>
            <w:tcBorders>
              <w:left w:val="single" w:sz="6" w:space="0" w:color="000000"/>
            </w:tcBorders>
            <w:shd w:val="clear" w:color="auto" w:fill="auto"/>
            <w:vAlign w:val="bottom"/>
          </w:tcPr>
          <w:p w14:paraId="6F543449" w14:textId="77777777" w:rsidR="00F46EDA" w:rsidRPr="00853565" w:rsidRDefault="00F46EDA" w:rsidP="002C3F59">
            <w:pPr>
              <w:snapToGrid w:val="0"/>
              <w:spacing w:before="240" w:line="200" w:lineRule="exact"/>
              <w:ind w:right="227"/>
              <w:jc w:val="right"/>
              <w:rPr>
                <w:lang w:val="en-US"/>
              </w:rPr>
            </w:pPr>
          </w:p>
        </w:tc>
        <w:tc>
          <w:tcPr>
            <w:tcW w:w="720" w:type="dxa"/>
            <w:tcBorders>
              <w:left w:val="single" w:sz="6" w:space="0" w:color="000000"/>
            </w:tcBorders>
            <w:shd w:val="clear" w:color="auto" w:fill="auto"/>
            <w:vAlign w:val="bottom"/>
          </w:tcPr>
          <w:p w14:paraId="0C66D1A7" w14:textId="77777777" w:rsidR="00F46EDA" w:rsidRPr="00853565" w:rsidRDefault="00F46EDA" w:rsidP="002C3F59">
            <w:pPr>
              <w:snapToGrid w:val="0"/>
              <w:spacing w:before="240" w:line="200" w:lineRule="exact"/>
              <w:ind w:right="227"/>
              <w:jc w:val="right"/>
              <w:rPr>
                <w:lang w:val="en-US"/>
              </w:rPr>
            </w:pPr>
          </w:p>
        </w:tc>
        <w:tc>
          <w:tcPr>
            <w:tcW w:w="721" w:type="dxa"/>
            <w:tcBorders>
              <w:left w:val="single" w:sz="6" w:space="0" w:color="000000"/>
            </w:tcBorders>
            <w:shd w:val="clear" w:color="auto" w:fill="auto"/>
            <w:vAlign w:val="bottom"/>
          </w:tcPr>
          <w:p w14:paraId="5F85B454" w14:textId="77777777" w:rsidR="00F46EDA" w:rsidRPr="00853565" w:rsidRDefault="00F46EDA" w:rsidP="002C3F59">
            <w:pPr>
              <w:snapToGrid w:val="0"/>
              <w:spacing w:before="240" w:line="200" w:lineRule="exact"/>
              <w:ind w:right="227"/>
              <w:jc w:val="right"/>
              <w:rPr>
                <w:lang w:val="en-US"/>
              </w:rPr>
            </w:pPr>
          </w:p>
        </w:tc>
        <w:tc>
          <w:tcPr>
            <w:tcW w:w="721" w:type="dxa"/>
            <w:tcBorders>
              <w:left w:val="single" w:sz="6" w:space="0" w:color="000000"/>
            </w:tcBorders>
            <w:shd w:val="clear" w:color="auto" w:fill="auto"/>
            <w:vAlign w:val="bottom"/>
          </w:tcPr>
          <w:p w14:paraId="2763F15B" w14:textId="77777777" w:rsidR="00F46EDA" w:rsidRPr="00853565" w:rsidRDefault="00F46EDA" w:rsidP="002C3F59">
            <w:pPr>
              <w:snapToGrid w:val="0"/>
              <w:spacing w:before="240" w:line="200" w:lineRule="exact"/>
              <w:ind w:right="227"/>
              <w:jc w:val="right"/>
              <w:rPr>
                <w:lang w:val="en-US"/>
              </w:rPr>
            </w:pPr>
          </w:p>
        </w:tc>
        <w:tc>
          <w:tcPr>
            <w:tcW w:w="720" w:type="dxa"/>
            <w:tcBorders>
              <w:left w:val="single" w:sz="6" w:space="0" w:color="000000"/>
            </w:tcBorders>
            <w:shd w:val="clear" w:color="auto" w:fill="auto"/>
            <w:vAlign w:val="bottom"/>
          </w:tcPr>
          <w:p w14:paraId="402EE6AE" w14:textId="77777777" w:rsidR="00F46EDA" w:rsidRPr="00853565" w:rsidRDefault="00F46EDA" w:rsidP="002C3F59">
            <w:pPr>
              <w:snapToGrid w:val="0"/>
              <w:spacing w:before="240" w:line="200" w:lineRule="exact"/>
              <w:ind w:right="227"/>
              <w:jc w:val="right"/>
              <w:rPr>
                <w:lang w:val="en-US"/>
              </w:rPr>
            </w:pPr>
          </w:p>
        </w:tc>
        <w:tc>
          <w:tcPr>
            <w:tcW w:w="720" w:type="dxa"/>
            <w:tcBorders>
              <w:left w:val="single" w:sz="6" w:space="0" w:color="000000"/>
            </w:tcBorders>
            <w:shd w:val="clear" w:color="auto" w:fill="auto"/>
            <w:vAlign w:val="bottom"/>
          </w:tcPr>
          <w:p w14:paraId="62548B02" w14:textId="77777777" w:rsidR="00F46EDA" w:rsidRPr="00853565" w:rsidRDefault="00F46EDA" w:rsidP="002C3F59">
            <w:pPr>
              <w:snapToGrid w:val="0"/>
              <w:spacing w:before="240" w:line="200" w:lineRule="exact"/>
              <w:ind w:right="227"/>
              <w:jc w:val="right"/>
              <w:rPr>
                <w:lang w:val="en-US"/>
              </w:rPr>
            </w:pPr>
          </w:p>
        </w:tc>
        <w:tc>
          <w:tcPr>
            <w:tcW w:w="720" w:type="dxa"/>
            <w:tcBorders>
              <w:left w:val="single" w:sz="6" w:space="0" w:color="000000"/>
            </w:tcBorders>
            <w:shd w:val="clear" w:color="auto" w:fill="auto"/>
            <w:vAlign w:val="bottom"/>
          </w:tcPr>
          <w:p w14:paraId="6065B7D9" w14:textId="77777777" w:rsidR="00F46EDA" w:rsidRPr="00853565" w:rsidRDefault="00F46EDA" w:rsidP="002C3F59">
            <w:pPr>
              <w:snapToGrid w:val="0"/>
              <w:spacing w:before="240" w:line="200" w:lineRule="exact"/>
              <w:ind w:right="227"/>
              <w:jc w:val="right"/>
              <w:rPr>
                <w:lang w:val="en-US"/>
              </w:rPr>
            </w:pPr>
          </w:p>
        </w:tc>
        <w:tc>
          <w:tcPr>
            <w:tcW w:w="721" w:type="dxa"/>
            <w:tcBorders>
              <w:left w:val="single" w:sz="6" w:space="0" w:color="000000"/>
            </w:tcBorders>
            <w:shd w:val="clear" w:color="auto" w:fill="auto"/>
            <w:vAlign w:val="bottom"/>
          </w:tcPr>
          <w:p w14:paraId="394ADDCB" w14:textId="77777777" w:rsidR="00F46EDA" w:rsidRPr="00853565" w:rsidRDefault="00F46EDA" w:rsidP="002C3F59">
            <w:pPr>
              <w:snapToGrid w:val="0"/>
              <w:spacing w:before="240" w:line="200" w:lineRule="exact"/>
              <w:ind w:right="227"/>
              <w:jc w:val="right"/>
              <w:rPr>
                <w:lang w:val="en-US"/>
              </w:rPr>
            </w:pPr>
          </w:p>
        </w:tc>
        <w:tc>
          <w:tcPr>
            <w:tcW w:w="1057" w:type="dxa"/>
            <w:tcBorders>
              <w:left w:val="single" w:sz="6" w:space="0" w:color="000000"/>
            </w:tcBorders>
            <w:shd w:val="clear" w:color="auto" w:fill="auto"/>
            <w:vAlign w:val="bottom"/>
          </w:tcPr>
          <w:p w14:paraId="082B860C" w14:textId="77777777" w:rsidR="00F46EDA" w:rsidRPr="00853565" w:rsidRDefault="00F46EDA" w:rsidP="00D02145">
            <w:pPr>
              <w:pStyle w:val="13"/>
              <w:spacing w:line="200" w:lineRule="exact"/>
              <w:ind w:left="284"/>
              <w:rPr>
                <w:sz w:val="14"/>
                <w:szCs w:val="14"/>
              </w:rPr>
            </w:pPr>
            <w:r w:rsidRPr="00853565">
              <w:rPr>
                <w:b w:val="0"/>
                <w:bCs w:val="0"/>
                <w:i/>
                <w:sz w:val="14"/>
                <w:szCs w:val="14"/>
                <w:u w:val="none"/>
              </w:rPr>
              <w:t>of which:</w:t>
            </w:r>
          </w:p>
        </w:tc>
      </w:tr>
      <w:tr w:rsidR="00853565" w:rsidRPr="00853565" w14:paraId="07DB4690" w14:textId="77777777">
        <w:tblPrEx>
          <w:tblCellMar>
            <w:left w:w="28" w:type="dxa"/>
          </w:tblCellMar>
        </w:tblPrEx>
        <w:tc>
          <w:tcPr>
            <w:tcW w:w="1056" w:type="dxa"/>
            <w:shd w:val="clear" w:color="auto" w:fill="auto"/>
            <w:vAlign w:val="bottom"/>
          </w:tcPr>
          <w:p w14:paraId="1CDB171D" w14:textId="77777777" w:rsidR="00F46EDA" w:rsidRPr="00853565" w:rsidRDefault="00F46EDA">
            <w:pPr>
              <w:spacing w:before="240" w:line="200" w:lineRule="exact"/>
              <w:ind w:left="113"/>
            </w:pPr>
            <w:r w:rsidRPr="00853565">
              <w:t>Болгария</w:t>
            </w:r>
          </w:p>
        </w:tc>
        <w:tc>
          <w:tcPr>
            <w:tcW w:w="529" w:type="dxa"/>
            <w:tcBorders>
              <w:left w:val="single" w:sz="6" w:space="0" w:color="000000"/>
            </w:tcBorders>
            <w:shd w:val="clear" w:color="auto" w:fill="auto"/>
          </w:tcPr>
          <w:p w14:paraId="1C127D6B" w14:textId="77777777" w:rsidR="00F46EDA" w:rsidRPr="00853565" w:rsidRDefault="00F46EDA" w:rsidP="00A50E28">
            <w:pPr>
              <w:spacing w:before="240" w:line="200" w:lineRule="exact"/>
              <w:jc w:val="center"/>
            </w:pPr>
            <w:r w:rsidRPr="00853565">
              <w:t>2010</w:t>
            </w:r>
          </w:p>
        </w:tc>
        <w:tc>
          <w:tcPr>
            <w:tcW w:w="797" w:type="dxa"/>
            <w:tcBorders>
              <w:left w:val="single" w:sz="6" w:space="0" w:color="000000"/>
            </w:tcBorders>
            <w:shd w:val="clear" w:color="auto" w:fill="auto"/>
            <w:vAlign w:val="bottom"/>
          </w:tcPr>
          <w:p w14:paraId="0C622919" w14:textId="77777777" w:rsidR="00F46EDA" w:rsidRPr="00853565" w:rsidRDefault="00F46EDA" w:rsidP="002C3F59">
            <w:pPr>
              <w:spacing w:before="240" w:line="200" w:lineRule="exact"/>
              <w:ind w:right="227"/>
              <w:jc w:val="right"/>
            </w:pPr>
            <w:r w:rsidRPr="00853565">
              <w:t>24,00</w:t>
            </w:r>
          </w:p>
        </w:tc>
        <w:tc>
          <w:tcPr>
            <w:tcW w:w="720" w:type="dxa"/>
            <w:tcBorders>
              <w:left w:val="single" w:sz="6" w:space="0" w:color="000000"/>
            </w:tcBorders>
            <w:shd w:val="clear" w:color="auto" w:fill="auto"/>
            <w:vAlign w:val="bottom"/>
          </w:tcPr>
          <w:p w14:paraId="2CCF528A" w14:textId="77777777" w:rsidR="00F46EDA" w:rsidRPr="00853565" w:rsidRDefault="00F46EDA" w:rsidP="002C3F59">
            <w:pPr>
              <w:spacing w:before="240" w:line="200" w:lineRule="exact"/>
              <w:ind w:right="227"/>
              <w:jc w:val="right"/>
            </w:pPr>
            <w:r w:rsidRPr="00853565">
              <w:t>5,50</w:t>
            </w:r>
          </w:p>
        </w:tc>
        <w:tc>
          <w:tcPr>
            <w:tcW w:w="720" w:type="dxa"/>
            <w:tcBorders>
              <w:left w:val="single" w:sz="6" w:space="0" w:color="000000"/>
            </w:tcBorders>
            <w:shd w:val="clear" w:color="auto" w:fill="auto"/>
            <w:vAlign w:val="bottom"/>
          </w:tcPr>
          <w:p w14:paraId="289E434A" w14:textId="77777777" w:rsidR="00F46EDA" w:rsidRPr="00853565" w:rsidRDefault="00F46EDA" w:rsidP="002C3F59">
            <w:pPr>
              <w:spacing w:before="240" w:line="200" w:lineRule="exact"/>
              <w:ind w:right="227"/>
              <w:jc w:val="right"/>
            </w:pPr>
            <w:r w:rsidRPr="00853565">
              <w:t>0,03</w:t>
            </w:r>
          </w:p>
        </w:tc>
        <w:tc>
          <w:tcPr>
            <w:tcW w:w="720" w:type="dxa"/>
            <w:tcBorders>
              <w:left w:val="single" w:sz="6" w:space="0" w:color="000000"/>
            </w:tcBorders>
            <w:shd w:val="clear" w:color="auto" w:fill="auto"/>
            <w:vAlign w:val="bottom"/>
          </w:tcPr>
          <w:p w14:paraId="5A88287A" w14:textId="77777777" w:rsidR="00F46EDA" w:rsidRPr="00853565" w:rsidRDefault="00F46EDA" w:rsidP="002C3F59">
            <w:pPr>
              <w:spacing w:before="240" w:line="200" w:lineRule="exact"/>
              <w:ind w:right="227"/>
              <w:jc w:val="right"/>
            </w:pPr>
            <w:r w:rsidRPr="00853565">
              <w:t>2,59</w:t>
            </w:r>
          </w:p>
        </w:tc>
        <w:tc>
          <w:tcPr>
            <w:tcW w:w="721" w:type="dxa"/>
            <w:tcBorders>
              <w:left w:val="single" w:sz="6" w:space="0" w:color="000000"/>
            </w:tcBorders>
            <w:shd w:val="clear" w:color="auto" w:fill="auto"/>
            <w:vAlign w:val="bottom"/>
          </w:tcPr>
          <w:p w14:paraId="3485ABCF" w14:textId="77777777" w:rsidR="00F46EDA" w:rsidRPr="00853565" w:rsidRDefault="00F46EDA" w:rsidP="002C3F59">
            <w:pPr>
              <w:spacing w:before="240" w:line="200" w:lineRule="exact"/>
              <w:ind w:right="227"/>
              <w:jc w:val="right"/>
            </w:pPr>
            <w:r w:rsidRPr="00853565">
              <w:t>1,24</w:t>
            </w:r>
          </w:p>
        </w:tc>
        <w:tc>
          <w:tcPr>
            <w:tcW w:w="721" w:type="dxa"/>
            <w:tcBorders>
              <w:left w:val="single" w:sz="6" w:space="0" w:color="000000"/>
            </w:tcBorders>
            <w:shd w:val="clear" w:color="auto" w:fill="auto"/>
            <w:vAlign w:val="bottom"/>
          </w:tcPr>
          <w:p w14:paraId="071CF5BA" w14:textId="77777777" w:rsidR="00F46EDA" w:rsidRPr="00853565" w:rsidRDefault="00F46EDA" w:rsidP="002C3F59">
            <w:pPr>
              <w:spacing w:before="240" w:line="200" w:lineRule="exact"/>
              <w:ind w:right="227"/>
              <w:jc w:val="right"/>
            </w:pPr>
            <w:r w:rsidRPr="00853565">
              <w:t>8,32</w:t>
            </w:r>
          </w:p>
        </w:tc>
        <w:tc>
          <w:tcPr>
            <w:tcW w:w="720" w:type="dxa"/>
            <w:tcBorders>
              <w:left w:val="single" w:sz="6" w:space="0" w:color="000000"/>
            </w:tcBorders>
            <w:shd w:val="clear" w:color="auto" w:fill="auto"/>
            <w:vAlign w:val="bottom"/>
          </w:tcPr>
          <w:p w14:paraId="7D0B85A8" w14:textId="77777777" w:rsidR="00F46EDA" w:rsidRPr="00853565" w:rsidRDefault="00F46EDA" w:rsidP="002C3F59">
            <w:pPr>
              <w:spacing w:before="240" w:line="200" w:lineRule="exact"/>
              <w:ind w:right="227"/>
              <w:jc w:val="right"/>
            </w:pPr>
            <w:r w:rsidRPr="00853565">
              <w:t>2,06</w:t>
            </w:r>
          </w:p>
        </w:tc>
        <w:tc>
          <w:tcPr>
            <w:tcW w:w="720" w:type="dxa"/>
            <w:tcBorders>
              <w:left w:val="single" w:sz="6" w:space="0" w:color="000000"/>
            </w:tcBorders>
            <w:shd w:val="clear" w:color="auto" w:fill="auto"/>
            <w:vAlign w:val="bottom"/>
          </w:tcPr>
          <w:p w14:paraId="3E137ADD" w14:textId="77777777" w:rsidR="00F46EDA" w:rsidRPr="00853565" w:rsidRDefault="00F46EDA" w:rsidP="002C3F59">
            <w:pPr>
              <w:spacing w:before="240" w:line="200" w:lineRule="exact"/>
              <w:ind w:right="227"/>
              <w:jc w:val="right"/>
            </w:pPr>
            <w:r w:rsidRPr="00853565">
              <w:t>0,95</w:t>
            </w:r>
          </w:p>
        </w:tc>
        <w:tc>
          <w:tcPr>
            <w:tcW w:w="720" w:type="dxa"/>
            <w:tcBorders>
              <w:left w:val="single" w:sz="6" w:space="0" w:color="000000"/>
            </w:tcBorders>
            <w:shd w:val="clear" w:color="auto" w:fill="auto"/>
            <w:vAlign w:val="bottom"/>
          </w:tcPr>
          <w:p w14:paraId="0C5D3B71" w14:textId="77777777" w:rsidR="00F46EDA" w:rsidRPr="00853565" w:rsidRDefault="00F46EDA" w:rsidP="002C3F59">
            <w:pPr>
              <w:spacing w:before="240" w:line="200" w:lineRule="exact"/>
              <w:ind w:right="227"/>
              <w:jc w:val="right"/>
            </w:pPr>
            <w:r w:rsidRPr="00853565">
              <w:t>3,29</w:t>
            </w:r>
          </w:p>
        </w:tc>
        <w:tc>
          <w:tcPr>
            <w:tcW w:w="721" w:type="dxa"/>
            <w:tcBorders>
              <w:left w:val="single" w:sz="6" w:space="0" w:color="000000"/>
            </w:tcBorders>
            <w:shd w:val="clear" w:color="auto" w:fill="auto"/>
            <w:vAlign w:val="bottom"/>
          </w:tcPr>
          <w:p w14:paraId="6FBE18A4" w14:textId="77777777" w:rsidR="00F46EDA" w:rsidRPr="00853565" w:rsidRDefault="00F46EDA" w:rsidP="002C3F59">
            <w:pPr>
              <w:spacing w:before="240" w:line="200" w:lineRule="exact"/>
              <w:ind w:right="227"/>
              <w:jc w:val="right"/>
            </w:pPr>
            <w:r w:rsidRPr="00853565">
              <w:t>0,02</w:t>
            </w:r>
          </w:p>
        </w:tc>
        <w:tc>
          <w:tcPr>
            <w:tcW w:w="1057" w:type="dxa"/>
            <w:tcBorders>
              <w:left w:val="single" w:sz="6" w:space="0" w:color="000000"/>
            </w:tcBorders>
            <w:shd w:val="clear" w:color="auto" w:fill="auto"/>
            <w:vAlign w:val="bottom"/>
          </w:tcPr>
          <w:p w14:paraId="6AC44D6D" w14:textId="77777777" w:rsidR="00F46EDA" w:rsidRPr="00853565" w:rsidRDefault="00F46EDA" w:rsidP="00D02145">
            <w:pPr>
              <w:spacing w:before="240" w:line="200" w:lineRule="exact"/>
              <w:ind w:left="113"/>
            </w:pPr>
            <w:r w:rsidRPr="00853565">
              <w:rPr>
                <w:i/>
              </w:rPr>
              <w:t>Bulgaria</w:t>
            </w:r>
          </w:p>
        </w:tc>
      </w:tr>
      <w:tr w:rsidR="00853565" w:rsidRPr="00853565" w14:paraId="60FC0AD2" w14:textId="77777777">
        <w:tblPrEx>
          <w:tblCellMar>
            <w:left w:w="28" w:type="dxa"/>
          </w:tblCellMar>
        </w:tblPrEx>
        <w:tc>
          <w:tcPr>
            <w:tcW w:w="1056" w:type="dxa"/>
            <w:shd w:val="clear" w:color="auto" w:fill="auto"/>
            <w:vAlign w:val="bottom"/>
          </w:tcPr>
          <w:p w14:paraId="022EAE73" w14:textId="77777777" w:rsidR="00F46EDA" w:rsidRPr="00853565" w:rsidRDefault="00F46EDA">
            <w:pPr>
              <w:spacing w:before="240" w:line="200" w:lineRule="exact"/>
              <w:ind w:left="113"/>
            </w:pPr>
            <w:r w:rsidRPr="00853565">
              <w:t>Венгрия</w:t>
            </w:r>
          </w:p>
        </w:tc>
        <w:tc>
          <w:tcPr>
            <w:tcW w:w="529" w:type="dxa"/>
            <w:tcBorders>
              <w:left w:val="single" w:sz="6" w:space="0" w:color="000000"/>
            </w:tcBorders>
            <w:shd w:val="clear" w:color="auto" w:fill="auto"/>
          </w:tcPr>
          <w:p w14:paraId="53E724BA" w14:textId="77777777" w:rsidR="00F46EDA" w:rsidRPr="00853565" w:rsidRDefault="00F46EDA" w:rsidP="00A50E28">
            <w:pPr>
              <w:spacing w:before="240" w:line="200" w:lineRule="exact"/>
              <w:jc w:val="center"/>
            </w:pPr>
            <w:r w:rsidRPr="00853565">
              <w:t>2010</w:t>
            </w:r>
          </w:p>
        </w:tc>
        <w:tc>
          <w:tcPr>
            <w:tcW w:w="797" w:type="dxa"/>
            <w:tcBorders>
              <w:left w:val="single" w:sz="6" w:space="0" w:color="000000"/>
            </w:tcBorders>
            <w:shd w:val="clear" w:color="auto" w:fill="auto"/>
            <w:vAlign w:val="bottom"/>
          </w:tcPr>
          <w:p w14:paraId="6578E131" w14:textId="77777777" w:rsidR="00F46EDA" w:rsidRPr="00853565" w:rsidRDefault="00F46EDA" w:rsidP="002C3F59">
            <w:pPr>
              <w:spacing w:before="240" w:line="200" w:lineRule="exact"/>
              <w:ind w:right="227"/>
              <w:jc w:val="right"/>
            </w:pPr>
            <w:r w:rsidRPr="00853565">
              <w:t>24,0</w:t>
            </w:r>
            <w:r w:rsidRPr="00853565">
              <w:rPr>
                <w:lang w:val="en-US"/>
              </w:rPr>
              <w:t>0</w:t>
            </w:r>
          </w:p>
        </w:tc>
        <w:tc>
          <w:tcPr>
            <w:tcW w:w="720" w:type="dxa"/>
            <w:tcBorders>
              <w:left w:val="single" w:sz="6" w:space="0" w:color="000000"/>
            </w:tcBorders>
            <w:shd w:val="clear" w:color="auto" w:fill="auto"/>
            <w:vAlign w:val="bottom"/>
          </w:tcPr>
          <w:p w14:paraId="6963FBAD" w14:textId="77777777" w:rsidR="00F46EDA" w:rsidRPr="00853565" w:rsidRDefault="00F46EDA" w:rsidP="002C3F59">
            <w:pPr>
              <w:spacing w:before="240" w:line="200" w:lineRule="exact"/>
              <w:ind w:right="227"/>
              <w:jc w:val="right"/>
            </w:pPr>
            <w:r w:rsidRPr="00853565">
              <w:t>5,00</w:t>
            </w:r>
          </w:p>
        </w:tc>
        <w:tc>
          <w:tcPr>
            <w:tcW w:w="720" w:type="dxa"/>
            <w:tcBorders>
              <w:left w:val="single" w:sz="6" w:space="0" w:color="000000"/>
            </w:tcBorders>
            <w:shd w:val="clear" w:color="auto" w:fill="auto"/>
            <w:vAlign w:val="bottom"/>
          </w:tcPr>
          <w:p w14:paraId="3BBB04BF" w14:textId="77777777" w:rsidR="00F46EDA" w:rsidRPr="00853565" w:rsidRDefault="00F46EDA" w:rsidP="002C3F59">
            <w:pPr>
              <w:spacing w:before="240" w:line="200" w:lineRule="exact"/>
              <w:ind w:right="227"/>
              <w:jc w:val="right"/>
            </w:pPr>
            <w:r w:rsidRPr="00853565">
              <w:t>0,10</w:t>
            </w:r>
          </w:p>
        </w:tc>
        <w:tc>
          <w:tcPr>
            <w:tcW w:w="720" w:type="dxa"/>
            <w:tcBorders>
              <w:left w:val="single" w:sz="6" w:space="0" w:color="000000"/>
            </w:tcBorders>
            <w:shd w:val="clear" w:color="auto" w:fill="auto"/>
            <w:vAlign w:val="bottom"/>
          </w:tcPr>
          <w:p w14:paraId="10B1F89E" w14:textId="77777777" w:rsidR="00F46EDA" w:rsidRPr="00853565" w:rsidRDefault="00F46EDA" w:rsidP="002C3F59">
            <w:pPr>
              <w:spacing w:before="240" w:line="200" w:lineRule="exact"/>
              <w:ind w:right="227"/>
              <w:jc w:val="right"/>
            </w:pPr>
            <w:r w:rsidRPr="00853565">
              <w:t>2,72</w:t>
            </w:r>
          </w:p>
        </w:tc>
        <w:tc>
          <w:tcPr>
            <w:tcW w:w="721" w:type="dxa"/>
            <w:tcBorders>
              <w:left w:val="single" w:sz="6" w:space="0" w:color="000000"/>
            </w:tcBorders>
            <w:shd w:val="clear" w:color="auto" w:fill="auto"/>
            <w:vAlign w:val="bottom"/>
          </w:tcPr>
          <w:p w14:paraId="169B8816" w14:textId="77777777" w:rsidR="00F46EDA" w:rsidRPr="00853565" w:rsidRDefault="00F46EDA" w:rsidP="002C3F59">
            <w:pPr>
              <w:spacing w:before="240" w:line="200" w:lineRule="exact"/>
              <w:ind w:right="227"/>
              <w:jc w:val="right"/>
            </w:pPr>
            <w:r w:rsidRPr="00853565">
              <w:t>1,23</w:t>
            </w:r>
          </w:p>
        </w:tc>
        <w:tc>
          <w:tcPr>
            <w:tcW w:w="721" w:type="dxa"/>
            <w:tcBorders>
              <w:left w:val="single" w:sz="6" w:space="0" w:color="000000"/>
            </w:tcBorders>
            <w:shd w:val="clear" w:color="auto" w:fill="auto"/>
            <w:vAlign w:val="bottom"/>
          </w:tcPr>
          <w:p w14:paraId="67C080CB" w14:textId="77777777" w:rsidR="00F46EDA" w:rsidRPr="00853565" w:rsidRDefault="00F46EDA" w:rsidP="002C3F59">
            <w:pPr>
              <w:spacing w:before="240" w:line="200" w:lineRule="exact"/>
              <w:ind w:right="227"/>
              <w:jc w:val="right"/>
            </w:pPr>
            <w:r w:rsidRPr="00853565">
              <w:t>8,38</w:t>
            </w:r>
          </w:p>
        </w:tc>
        <w:tc>
          <w:tcPr>
            <w:tcW w:w="720" w:type="dxa"/>
            <w:tcBorders>
              <w:left w:val="single" w:sz="6" w:space="0" w:color="000000"/>
            </w:tcBorders>
            <w:shd w:val="clear" w:color="auto" w:fill="auto"/>
            <w:vAlign w:val="bottom"/>
          </w:tcPr>
          <w:p w14:paraId="5F19CC8D" w14:textId="77777777" w:rsidR="00F46EDA" w:rsidRPr="00853565" w:rsidRDefault="00F46EDA" w:rsidP="002C3F59">
            <w:pPr>
              <w:spacing w:before="240" w:line="200" w:lineRule="exact"/>
              <w:ind w:right="227"/>
              <w:jc w:val="right"/>
            </w:pPr>
            <w:r w:rsidRPr="00853565">
              <w:t>1,63</w:t>
            </w:r>
          </w:p>
        </w:tc>
        <w:tc>
          <w:tcPr>
            <w:tcW w:w="720" w:type="dxa"/>
            <w:tcBorders>
              <w:left w:val="single" w:sz="6" w:space="0" w:color="000000"/>
            </w:tcBorders>
            <w:shd w:val="clear" w:color="auto" w:fill="auto"/>
            <w:vAlign w:val="bottom"/>
          </w:tcPr>
          <w:p w14:paraId="7BC93122" w14:textId="77777777" w:rsidR="00F46EDA" w:rsidRPr="00853565" w:rsidRDefault="00F46EDA" w:rsidP="002C3F59">
            <w:pPr>
              <w:spacing w:before="240" w:line="200" w:lineRule="exact"/>
              <w:ind w:right="227"/>
              <w:jc w:val="right"/>
            </w:pPr>
            <w:r w:rsidRPr="00853565">
              <w:t>1,27</w:t>
            </w:r>
          </w:p>
        </w:tc>
        <w:tc>
          <w:tcPr>
            <w:tcW w:w="720" w:type="dxa"/>
            <w:tcBorders>
              <w:left w:val="single" w:sz="6" w:space="0" w:color="000000"/>
            </w:tcBorders>
            <w:shd w:val="clear" w:color="auto" w:fill="auto"/>
            <w:vAlign w:val="bottom"/>
          </w:tcPr>
          <w:p w14:paraId="706EE57A" w14:textId="77777777" w:rsidR="00F46EDA" w:rsidRPr="00853565" w:rsidRDefault="00F46EDA" w:rsidP="002C3F59">
            <w:pPr>
              <w:spacing w:before="240" w:line="200" w:lineRule="exact"/>
              <w:ind w:right="227"/>
              <w:jc w:val="right"/>
            </w:pPr>
            <w:r w:rsidRPr="00853565">
              <w:t>3,67</w:t>
            </w:r>
          </w:p>
        </w:tc>
        <w:tc>
          <w:tcPr>
            <w:tcW w:w="721" w:type="dxa"/>
            <w:tcBorders>
              <w:left w:val="single" w:sz="6" w:space="0" w:color="000000"/>
            </w:tcBorders>
            <w:shd w:val="clear" w:color="auto" w:fill="auto"/>
            <w:vAlign w:val="bottom"/>
          </w:tcPr>
          <w:p w14:paraId="69666A89" w14:textId="77777777" w:rsidR="00F46EDA" w:rsidRPr="00853565" w:rsidRDefault="00F46EDA" w:rsidP="002C3F59">
            <w:pPr>
              <w:spacing w:before="240" w:line="200" w:lineRule="exact"/>
              <w:ind w:right="227"/>
              <w:jc w:val="right"/>
            </w:pPr>
            <w:r w:rsidRPr="00853565">
              <w:t>0,00</w:t>
            </w:r>
          </w:p>
        </w:tc>
        <w:tc>
          <w:tcPr>
            <w:tcW w:w="1057" w:type="dxa"/>
            <w:tcBorders>
              <w:left w:val="single" w:sz="6" w:space="0" w:color="000000"/>
            </w:tcBorders>
            <w:shd w:val="clear" w:color="auto" w:fill="auto"/>
            <w:vAlign w:val="bottom"/>
          </w:tcPr>
          <w:p w14:paraId="1911F54B" w14:textId="77777777" w:rsidR="00F46EDA" w:rsidRPr="00853565" w:rsidRDefault="00F46EDA" w:rsidP="00D02145">
            <w:pPr>
              <w:spacing w:before="240" w:line="200" w:lineRule="exact"/>
              <w:ind w:left="113"/>
            </w:pPr>
            <w:r w:rsidRPr="00853565">
              <w:rPr>
                <w:i/>
              </w:rPr>
              <w:t xml:space="preserve">Hungary </w:t>
            </w:r>
          </w:p>
        </w:tc>
      </w:tr>
      <w:tr w:rsidR="00853565" w:rsidRPr="00853565" w14:paraId="791124D8" w14:textId="77777777">
        <w:tblPrEx>
          <w:tblCellMar>
            <w:left w:w="28" w:type="dxa"/>
          </w:tblCellMar>
        </w:tblPrEx>
        <w:tc>
          <w:tcPr>
            <w:tcW w:w="1056" w:type="dxa"/>
            <w:shd w:val="clear" w:color="auto" w:fill="auto"/>
            <w:vAlign w:val="bottom"/>
          </w:tcPr>
          <w:p w14:paraId="40380C8E" w14:textId="77777777" w:rsidR="00F46EDA" w:rsidRPr="00853565" w:rsidRDefault="00F46EDA">
            <w:pPr>
              <w:spacing w:before="240" w:line="200" w:lineRule="exact"/>
              <w:ind w:left="113"/>
            </w:pPr>
            <w:r w:rsidRPr="00853565">
              <w:t>Греция</w:t>
            </w:r>
          </w:p>
        </w:tc>
        <w:tc>
          <w:tcPr>
            <w:tcW w:w="529" w:type="dxa"/>
            <w:tcBorders>
              <w:left w:val="single" w:sz="6" w:space="0" w:color="000000"/>
            </w:tcBorders>
            <w:shd w:val="clear" w:color="auto" w:fill="auto"/>
          </w:tcPr>
          <w:p w14:paraId="41467D80" w14:textId="77777777" w:rsidR="00F46EDA" w:rsidRPr="00853565" w:rsidRDefault="00F46EDA" w:rsidP="00A50E28">
            <w:pPr>
              <w:spacing w:before="240" w:line="200" w:lineRule="exact"/>
              <w:jc w:val="center"/>
            </w:pPr>
            <w:r w:rsidRPr="00853565">
              <w:t>2013</w:t>
            </w:r>
          </w:p>
        </w:tc>
        <w:tc>
          <w:tcPr>
            <w:tcW w:w="797" w:type="dxa"/>
            <w:tcBorders>
              <w:left w:val="single" w:sz="6" w:space="0" w:color="000000"/>
            </w:tcBorders>
            <w:shd w:val="clear" w:color="auto" w:fill="auto"/>
            <w:vAlign w:val="bottom"/>
          </w:tcPr>
          <w:p w14:paraId="48497024" w14:textId="77777777" w:rsidR="00F46EDA" w:rsidRPr="00853565" w:rsidRDefault="00F46EDA" w:rsidP="002C3F59">
            <w:pPr>
              <w:spacing w:before="240" w:line="200" w:lineRule="exact"/>
              <w:ind w:right="227"/>
              <w:jc w:val="right"/>
            </w:pPr>
            <w:r w:rsidRPr="00853565">
              <w:t>24,00</w:t>
            </w:r>
          </w:p>
        </w:tc>
        <w:tc>
          <w:tcPr>
            <w:tcW w:w="720" w:type="dxa"/>
            <w:tcBorders>
              <w:left w:val="single" w:sz="6" w:space="0" w:color="000000"/>
            </w:tcBorders>
            <w:shd w:val="clear" w:color="auto" w:fill="auto"/>
            <w:vAlign w:val="bottom"/>
          </w:tcPr>
          <w:p w14:paraId="445FEA59" w14:textId="77777777" w:rsidR="00F46EDA" w:rsidRPr="00853565" w:rsidRDefault="00F46EDA" w:rsidP="002C3F59">
            <w:pPr>
              <w:spacing w:before="240" w:line="200" w:lineRule="exact"/>
              <w:ind w:right="227"/>
              <w:jc w:val="right"/>
            </w:pPr>
            <w:r w:rsidRPr="00853565">
              <w:t>5,72</w:t>
            </w:r>
          </w:p>
        </w:tc>
        <w:tc>
          <w:tcPr>
            <w:tcW w:w="720" w:type="dxa"/>
            <w:tcBorders>
              <w:left w:val="single" w:sz="6" w:space="0" w:color="000000"/>
            </w:tcBorders>
            <w:shd w:val="clear" w:color="auto" w:fill="auto"/>
            <w:vAlign w:val="bottom"/>
          </w:tcPr>
          <w:p w14:paraId="2EAE26EF" w14:textId="77777777" w:rsidR="00F46EDA" w:rsidRPr="00853565" w:rsidRDefault="00F46EDA" w:rsidP="002C3F59">
            <w:pPr>
              <w:spacing w:before="240" w:line="200" w:lineRule="exact"/>
              <w:ind w:right="227"/>
              <w:jc w:val="right"/>
            </w:pPr>
            <w:r w:rsidRPr="00853565">
              <w:t>0,02</w:t>
            </w:r>
          </w:p>
        </w:tc>
        <w:tc>
          <w:tcPr>
            <w:tcW w:w="720" w:type="dxa"/>
            <w:tcBorders>
              <w:left w:val="single" w:sz="6" w:space="0" w:color="000000"/>
            </w:tcBorders>
            <w:shd w:val="clear" w:color="auto" w:fill="auto"/>
            <w:vAlign w:val="bottom"/>
          </w:tcPr>
          <w:p w14:paraId="6A18670E" w14:textId="77777777" w:rsidR="00F46EDA" w:rsidRPr="00853565" w:rsidRDefault="00F46EDA" w:rsidP="002C3F59">
            <w:pPr>
              <w:spacing w:before="240" w:line="200" w:lineRule="exact"/>
              <w:ind w:right="227"/>
              <w:jc w:val="right"/>
            </w:pPr>
            <w:r w:rsidRPr="00853565">
              <w:t>2,03</w:t>
            </w:r>
          </w:p>
        </w:tc>
        <w:tc>
          <w:tcPr>
            <w:tcW w:w="721" w:type="dxa"/>
            <w:tcBorders>
              <w:left w:val="single" w:sz="6" w:space="0" w:color="000000"/>
            </w:tcBorders>
            <w:shd w:val="clear" w:color="auto" w:fill="auto"/>
            <w:vAlign w:val="bottom"/>
          </w:tcPr>
          <w:p w14:paraId="453661D2" w14:textId="77777777" w:rsidR="00F46EDA" w:rsidRPr="00853565" w:rsidRDefault="00F46EDA" w:rsidP="002C3F59">
            <w:pPr>
              <w:spacing w:before="240" w:line="200" w:lineRule="exact"/>
              <w:ind w:right="227"/>
              <w:jc w:val="right"/>
            </w:pPr>
            <w:r w:rsidRPr="00853565">
              <w:t>1,18</w:t>
            </w:r>
          </w:p>
        </w:tc>
        <w:tc>
          <w:tcPr>
            <w:tcW w:w="721" w:type="dxa"/>
            <w:tcBorders>
              <w:left w:val="single" w:sz="6" w:space="0" w:color="000000"/>
            </w:tcBorders>
            <w:shd w:val="clear" w:color="auto" w:fill="auto"/>
            <w:vAlign w:val="bottom"/>
          </w:tcPr>
          <w:p w14:paraId="5253980B" w14:textId="77777777" w:rsidR="00F46EDA" w:rsidRPr="00853565" w:rsidRDefault="00F46EDA" w:rsidP="002C3F59">
            <w:pPr>
              <w:spacing w:before="240" w:line="200" w:lineRule="exact"/>
              <w:ind w:right="227"/>
              <w:jc w:val="right"/>
            </w:pPr>
            <w:r w:rsidRPr="00853565">
              <w:t>7,96</w:t>
            </w:r>
          </w:p>
        </w:tc>
        <w:tc>
          <w:tcPr>
            <w:tcW w:w="720" w:type="dxa"/>
            <w:tcBorders>
              <w:left w:val="single" w:sz="6" w:space="0" w:color="000000"/>
            </w:tcBorders>
            <w:shd w:val="clear" w:color="auto" w:fill="auto"/>
            <w:vAlign w:val="bottom"/>
          </w:tcPr>
          <w:p w14:paraId="6BFCC745" w14:textId="77777777" w:rsidR="00F46EDA" w:rsidRPr="00853565" w:rsidRDefault="00F46EDA" w:rsidP="002C3F59">
            <w:pPr>
              <w:spacing w:before="240" w:line="200" w:lineRule="exact"/>
              <w:ind w:right="227"/>
              <w:jc w:val="right"/>
            </w:pPr>
            <w:r w:rsidRPr="00853565">
              <w:t>1,90</w:t>
            </w:r>
          </w:p>
        </w:tc>
        <w:tc>
          <w:tcPr>
            <w:tcW w:w="720" w:type="dxa"/>
            <w:tcBorders>
              <w:left w:val="single" w:sz="6" w:space="0" w:color="000000"/>
            </w:tcBorders>
            <w:shd w:val="clear" w:color="auto" w:fill="auto"/>
            <w:vAlign w:val="bottom"/>
          </w:tcPr>
          <w:p w14:paraId="5B7583C6" w14:textId="77777777" w:rsidR="00F46EDA" w:rsidRPr="00853565" w:rsidRDefault="00F46EDA" w:rsidP="002C3F59">
            <w:pPr>
              <w:spacing w:before="240" w:line="200" w:lineRule="exact"/>
              <w:ind w:right="227"/>
              <w:jc w:val="right"/>
            </w:pPr>
            <w:r w:rsidRPr="00853565">
              <w:t>0,95</w:t>
            </w:r>
          </w:p>
        </w:tc>
        <w:tc>
          <w:tcPr>
            <w:tcW w:w="720" w:type="dxa"/>
            <w:tcBorders>
              <w:left w:val="single" w:sz="6" w:space="0" w:color="000000"/>
            </w:tcBorders>
            <w:shd w:val="clear" w:color="auto" w:fill="auto"/>
            <w:vAlign w:val="bottom"/>
          </w:tcPr>
          <w:p w14:paraId="464D1760" w14:textId="77777777" w:rsidR="00F46EDA" w:rsidRPr="00853565" w:rsidRDefault="00F46EDA" w:rsidP="002C3F59">
            <w:pPr>
              <w:spacing w:before="240" w:line="200" w:lineRule="exact"/>
              <w:ind w:right="227"/>
              <w:jc w:val="right"/>
            </w:pPr>
            <w:r w:rsidRPr="00853565">
              <w:t>4,19</w:t>
            </w:r>
          </w:p>
        </w:tc>
        <w:tc>
          <w:tcPr>
            <w:tcW w:w="721" w:type="dxa"/>
            <w:tcBorders>
              <w:left w:val="single" w:sz="6" w:space="0" w:color="000000"/>
            </w:tcBorders>
            <w:shd w:val="clear" w:color="auto" w:fill="auto"/>
            <w:vAlign w:val="bottom"/>
          </w:tcPr>
          <w:p w14:paraId="16868C8D" w14:textId="77777777" w:rsidR="00F46EDA" w:rsidRPr="00853565" w:rsidRDefault="00F46EDA" w:rsidP="002C3F59">
            <w:pPr>
              <w:spacing w:before="240" w:line="200" w:lineRule="exact"/>
              <w:ind w:right="227"/>
              <w:jc w:val="right"/>
            </w:pPr>
            <w:r w:rsidRPr="00853565">
              <w:t>0,05</w:t>
            </w:r>
          </w:p>
        </w:tc>
        <w:tc>
          <w:tcPr>
            <w:tcW w:w="1057" w:type="dxa"/>
            <w:tcBorders>
              <w:left w:val="single" w:sz="6" w:space="0" w:color="000000"/>
            </w:tcBorders>
            <w:shd w:val="clear" w:color="auto" w:fill="auto"/>
            <w:vAlign w:val="bottom"/>
          </w:tcPr>
          <w:p w14:paraId="42CACC6C" w14:textId="77777777" w:rsidR="00F46EDA" w:rsidRPr="00853565" w:rsidRDefault="00F46EDA" w:rsidP="00D02145">
            <w:pPr>
              <w:spacing w:before="240" w:line="200" w:lineRule="exact"/>
              <w:ind w:left="113"/>
            </w:pPr>
            <w:r w:rsidRPr="00853565">
              <w:rPr>
                <w:i/>
              </w:rPr>
              <w:t>Greece</w:t>
            </w:r>
          </w:p>
        </w:tc>
      </w:tr>
      <w:tr w:rsidR="00853565" w:rsidRPr="00853565" w14:paraId="50B21BC5" w14:textId="77777777">
        <w:tblPrEx>
          <w:tblCellMar>
            <w:left w:w="28" w:type="dxa"/>
          </w:tblCellMar>
        </w:tblPrEx>
        <w:tc>
          <w:tcPr>
            <w:tcW w:w="1056" w:type="dxa"/>
            <w:shd w:val="clear" w:color="auto" w:fill="auto"/>
            <w:vAlign w:val="bottom"/>
          </w:tcPr>
          <w:p w14:paraId="21BF7BF7" w14:textId="77777777" w:rsidR="00F46EDA" w:rsidRPr="00853565" w:rsidRDefault="00F46EDA">
            <w:pPr>
              <w:spacing w:before="240" w:line="200" w:lineRule="exact"/>
              <w:ind w:left="113"/>
            </w:pPr>
            <w:r w:rsidRPr="00853565">
              <w:t>Испания</w:t>
            </w:r>
          </w:p>
        </w:tc>
        <w:tc>
          <w:tcPr>
            <w:tcW w:w="529" w:type="dxa"/>
            <w:tcBorders>
              <w:left w:val="single" w:sz="6" w:space="0" w:color="000000"/>
            </w:tcBorders>
            <w:shd w:val="clear" w:color="auto" w:fill="auto"/>
          </w:tcPr>
          <w:p w14:paraId="4A037232" w14:textId="77777777" w:rsidR="00F46EDA" w:rsidRPr="00853565" w:rsidRDefault="00F46EDA" w:rsidP="00A50E28">
            <w:pPr>
              <w:spacing w:before="240" w:line="200" w:lineRule="exact"/>
              <w:jc w:val="center"/>
            </w:pPr>
            <w:r w:rsidRPr="00853565">
              <w:t>2010</w:t>
            </w:r>
          </w:p>
        </w:tc>
        <w:tc>
          <w:tcPr>
            <w:tcW w:w="797" w:type="dxa"/>
            <w:tcBorders>
              <w:left w:val="single" w:sz="6" w:space="0" w:color="000000"/>
            </w:tcBorders>
            <w:shd w:val="clear" w:color="auto" w:fill="auto"/>
            <w:vAlign w:val="bottom"/>
          </w:tcPr>
          <w:p w14:paraId="0140BC3D" w14:textId="77777777" w:rsidR="00F46EDA" w:rsidRPr="00853565" w:rsidRDefault="00F46EDA" w:rsidP="002C3F59">
            <w:pPr>
              <w:spacing w:before="240" w:line="200" w:lineRule="exact"/>
              <w:ind w:right="227"/>
              <w:jc w:val="right"/>
            </w:pPr>
            <w:r w:rsidRPr="00853565">
              <w:t>24,0</w:t>
            </w:r>
            <w:r w:rsidRPr="00853565">
              <w:rPr>
                <w:lang w:val="en-US"/>
              </w:rPr>
              <w:t>0</w:t>
            </w:r>
          </w:p>
        </w:tc>
        <w:tc>
          <w:tcPr>
            <w:tcW w:w="720" w:type="dxa"/>
            <w:tcBorders>
              <w:left w:val="single" w:sz="6" w:space="0" w:color="000000"/>
            </w:tcBorders>
            <w:shd w:val="clear" w:color="auto" w:fill="auto"/>
            <w:vAlign w:val="bottom"/>
          </w:tcPr>
          <w:p w14:paraId="2B821BFF" w14:textId="77777777" w:rsidR="00F46EDA" w:rsidRPr="00853565" w:rsidRDefault="00F46EDA" w:rsidP="002C3F59">
            <w:pPr>
              <w:spacing w:before="240" w:line="200" w:lineRule="exact"/>
              <w:ind w:right="227"/>
              <w:jc w:val="right"/>
            </w:pPr>
            <w:r w:rsidRPr="00853565">
              <w:t>5,40</w:t>
            </w:r>
          </w:p>
        </w:tc>
        <w:tc>
          <w:tcPr>
            <w:tcW w:w="720" w:type="dxa"/>
            <w:tcBorders>
              <w:left w:val="single" w:sz="6" w:space="0" w:color="000000"/>
            </w:tcBorders>
            <w:shd w:val="clear" w:color="auto" w:fill="auto"/>
            <w:vAlign w:val="bottom"/>
          </w:tcPr>
          <w:p w14:paraId="3978C314" w14:textId="77777777" w:rsidR="00F46EDA" w:rsidRPr="00853565" w:rsidRDefault="00F46EDA" w:rsidP="002C3F59">
            <w:pPr>
              <w:spacing w:before="240" w:line="200" w:lineRule="exact"/>
              <w:ind w:right="227"/>
              <w:jc w:val="right"/>
            </w:pPr>
            <w:r w:rsidRPr="00853565">
              <w:t>0,11</w:t>
            </w:r>
          </w:p>
        </w:tc>
        <w:tc>
          <w:tcPr>
            <w:tcW w:w="720" w:type="dxa"/>
            <w:tcBorders>
              <w:left w:val="single" w:sz="6" w:space="0" w:color="000000"/>
            </w:tcBorders>
            <w:shd w:val="clear" w:color="auto" w:fill="auto"/>
            <w:vAlign w:val="bottom"/>
          </w:tcPr>
          <w:p w14:paraId="68E0B982" w14:textId="77777777" w:rsidR="00F46EDA" w:rsidRPr="00853565" w:rsidRDefault="00F46EDA" w:rsidP="002C3F59">
            <w:pPr>
              <w:spacing w:before="240" w:line="200" w:lineRule="exact"/>
              <w:ind w:right="227"/>
              <w:jc w:val="right"/>
            </w:pPr>
            <w:r w:rsidRPr="00853565">
              <w:t>2,54</w:t>
            </w:r>
          </w:p>
        </w:tc>
        <w:tc>
          <w:tcPr>
            <w:tcW w:w="721" w:type="dxa"/>
            <w:tcBorders>
              <w:left w:val="single" w:sz="6" w:space="0" w:color="000000"/>
            </w:tcBorders>
            <w:shd w:val="clear" w:color="auto" w:fill="auto"/>
            <w:vAlign w:val="bottom"/>
          </w:tcPr>
          <w:p w14:paraId="10398D4A" w14:textId="77777777" w:rsidR="00F46EDA" w:rsidRPr="00853565" w:rsidRDefault="00F46EDA" w:rsidP="002C3F59">
            <w:pPr>
              <w:spacing w:before="240" w:line="200" w:lineRule="exact"/>
              <w:ind w:right="227"/>
              <w:jc w:val="right"/>
            </w:pPr>
            <w:r w:rsidRPr="00853565">
              <w:t>1,37</w:t>
            </w:r>
          </w:p>
        </w:tc>
        <w:tc>
          <w:tcPr>
            <w:tcW w:w="721" w:type="dxa"/>
            <w:tcBorders>
              <w:left w:val="single" w:sz="6" w:space="0" w:color="000000"/>
            </w:tcBorders>
            <w:shd w:val="clear" w:color="auto" w:fill="auto"/>
            <w:vAlign w:val="bottom"/>
          </w:tcPr>
          <w:p w14:paraId="0AEE1A4A" w14:textId="77777777" w:rsidR="00F46EDA" w:rsidRPr="00853565" w:rsidRDefault="00F46EDA" w:rsidP="002C3F59">
            <w:pPr>
              <w:spacing w:before="240" w:line="200" w:lineRule="exact"/>
              <w:ind w:right="227"/>
              <w:jc w:val="right"/>
            </w:pPr>
            <w:r w:rsidRPr="00853565">
              <w:t>8,12</w:t>
            </w:r>
          </w:p>
        </w:tc>
        <w:tc>
          <w:tcPr>
            <w:tcW w:w="720" w:type="dxa"/>
            <w:tcBorders>
              <w:left w:val="single" w:sz="6" w:space="0" w:color="000000"/>
            </w:tcBorders>
            <w:shd w:val="clear" w:color="auto" w:fill="auto"/>
            <w:vAlign w:val="bottom"/>
          </w:tcPr>
          <w:p w14:paraId="6B734A85" w14:textId="77777777" w:rsidR="00F46EDA" w:rsidRPr="00853565" w:rsidRDefault="00F46EDA" w:rsidP="002C3F59">
            <w:pPr>
              <w:spacing w:before="240" w:line="200" w:lineRule="exact"/>
              <w:ind w:right="227"/>
              <w:jc w:val="right"/>
            </w:pPr>
            <w:r w:rsidRPr="00853565">
              <w:t>1,91</w:t>
            </w:r>
          </w:p>
        </w:tc>
        <w:tc>
          <w:tcPr>
            <w:tcW w:w="720" w:type="dxa"/>
            <w:tcBorders>
              <w:left w:val="single" w:sz="6" w:space="0" w:color="000000"/>
            </w:tcBorders>
            <w:shd w:val="clear" w:color="auto" w:fill="auto"/>
            <w:vAlign w:val="bottom"/>
          </w:tcPr>
          <w:p w14:paraId="40FEAEA7" w14:textId="77777777" w:rsidR="00F46EDA" w:rsidRPr="00853565" w:rsidRDefault="00F46EDA" w:rsidP="002C3F59">
            <w:pPr>
              <w:spacing w:before="240" w:line="200" w:lineRule="exact"/>
              <w:ind w:right="227"/>
              <w:jc w:val="right"/>
            </w:pPr>
            <w:r w:rsidRPr="00853565">
              <w:t>0,8</w:t>
            </w:r>
            <w:r w:rsidRPr="00853565">
              <w:rPr>
                <w:lang w:val="en-US"/>
              </w:rPr>
              <w:t>0</w:t>
            </w:r>
          </w:p>
        </w:tc>
        <w:tc>
          <w:tcPr>
            <w:tcW w:w="720" w:type="dxa"/>
            <w:tcBorders>
              <w:left w:val="single" w:sz="6" w:space="0" w:color="000000"/>
            </w:tcBorders>
            <w:shd w:val="clear" w:color="auto" w:fill="auto"/>
            <w:vAlign w:val="bottom"/>
          </w:tcPr>
          <w:p w14:paraId="057F0A86" w14:textId="77777777" w:rsidR="00F46EDA" w:rsidRPr="00853565" w:rsidRDefault="00F46EDA" w:rsidP="002C3F59">
            <w:pPr>
              <w:spacing w:before="240" w:line="200" w:lineRule="exact"/>
              <w:ind w:right="227"/>
              <w:jc w:val="right"/>
            </w:pPr>
            <w:r w:rsidRPr="00853565">
              <w:t>3,71</w:t>
            </w:r>
          </w:p>
        </w:tc>
        <w:tc>
          <w:tcPr>
            <w:tcW w:w="721" w:type="dxa"/>
            <w:tcBorders>
              <w:left w:val="single" w:sz="6" w:space="0" w:color="000000"/>
            </w:tcBorders>
            <w:shd w:val="clear" w:color="auto" w:fill="auto"/>
            <w:vAlign w:val="bottom"/>
          </w:tcPr>
          <w:p w14:paraId="75C35F96" w14:textId="77777777" w:rsidR="00F46EDA" w:rsidRPr="00853565" w:rsidRDefault="00F46EDA" w:rsidP="002C3F59">
            <w:pPr>
              <w:spacing w:before="240" w:line="200" w:lineRule="exact"/>
              <w:ind w:right="227"/>
              <w:jc w:val="right"/>
            </w:pPr>
            <w:r w:rsidRPr="00853565">
              <w:t>0,03</w:t>
            </w:r>
          </w:p>
        </w:tc>
        <w:tc>
          <w:tcPr>
            <w:tcW w:w="1057" w:type="dxa"/>
            <w:tcBorders>
              <w:left w:val="single" w:sz="6" w:space="0" w:color="000000"/>
            </w:tcBorders>
            <w:shd w:val="clear" w:color="auto" w:fill="auto"/>
            <w:vAlign w:val="bottom"/>
          </w:tcPr>
          <w:p w14:paraId="63370470" w14:textId="77777777" w:rsidR="00F46EDA" w:rsidRPr="00853565" w:rsidRDefault="00F46EDA" w:rsidP="00D02145">
            <w:pPr>
              <w:spacing w:before="240" w:line="200" w:lineRule="exact"/>
              <w:ind w:left="113"/>
            </w:pPr>
            <w:r w:rsidRPr="00853565">
              <w:rPr>
                <w:i/>
              </w:rPr>
              <w:t>Spain</w:t>
            </w:r>
          </w:p>
        </w:tc>
      </w:tr>
      <w:tr w:rsidR="00853565" w:rsidRPr="00853565" w14:paraId="5DC48791" w14:textId="77777777">
        <w:tblPrEx>
          <w:tblCellMar>
            <w:left w:w="28" w:type="dxa"/>
          </w:tblCellMar>
        </w:tblPrEx>
        <w:tc>
          <w:tcPr>
            <w:tcW w:w="1056" w:type="dxa"/>
            <w:shd w:val="clear" w:color="auto" w:fill="auto"/>
            <w:vAlign w:val="bottom"/>
          </w:tcPr>
          <w:p w14:paraId="5BE041A9" w14:textId="77777777" w:rsidR="00F46EDA" w:rsidRPr="00853565" w:rsidRDefault="00F46EDA">
            <w:pPr>
              <w:spacing w:before="240" w:line="200" w:lineRule="exact"/>
              <w:ind w:left="113"/>
            </w:pPr>
            <w:r w:rsidRPr="00853565">
              <w:t>Италия</w:t>
            </w:r>
          </w:p>
        </w:tc>
        <w:tc>
          <w:tcPr>
            <w:tcW w:w="529" w:type="dxa"/>
            <w:tcBorders>
              <w:left w:val="single" w:sz="6" w:space="0" w:color="000000"/>
            </w:tcBorders>
            <w:shd w:val="clear" w:color="auto" w:fill="auto"/>
          </w:tcPr>
          <w:p w14:paraId="4543DC37" w14:textId="77777777" w:rsidR="00F46EDA" w:rsidRPr="00853565" w:rsidRDefault="00F46EDA" w:rsidP="00A50E28">
            <w:pPr>
              <w:spacing w:before="240" w:line="200" w:lineRule="exact"/>
              <w:jc w:val="center"/>
            </w:pPr>
            <w:r w:rsidRPr="00853565">
              <w:rPr>
                <w:lang w:val="en-US"/>
              </w:rPr>
              <w:t>2014</w:t>
            </w:r>
          </w:p>
        </w:tc>
        <w:tc>
          <w:tcPr>
            <w:tcW w:w="797" w:type="dxa"/>
            <w:tcBorders>
              <w:left w:val="single" w:sz="6" w:space="0" w:color="000000"/>
            </w:tcBorders>
            <w:shd w:val="clear" w:color="auto" w:fill="auto"/>
            <w:vAlign w:val="bottom"/>
          </w:tcPr>
          <w:p w14:paraId="5764126E" w14:textId="77777777" w:rsidR="00F46EDA" w:rsidRPr="00853565" w:rsidRDefault="00F46EDA" w:rsidP="002C3F59">
            <w:pPr>
              <w:spacing w:before="240" w:line="200" w:lineRule="exact"/>
              <w:ind w:right="227"/>
              <w:jc w:val="right"/>
            </w:pPr>
            <w:r w:rsidRPr="00853565">
              <w:rPr>
                <w:lang w:val="en-US"/>
              </w:rPr>
              <w:t>24</w:t>
            </w:r>
            <w:r w:rsidRPr="00853565">
              <w:t>,</w:t>
            </w:r>
            <w:r w:rsidRPr="00853565">
              <w:rPr>
                <w:lang w:val="en-US"/>
              </w:rPr>
              <w:t>00</w:t>
            </w:r>
          </w:p>
        </w:tc>
        <w:tc>
          <w:tcPr>
            <w:tcW w:w="720" w:type="dxa"/>
            <w:tcBorders>
              <w:left w:val="single" w:sz="6" w:space="0" w:color="000000"/>
            </w:tcBorders>
            <w:shd w:val="clear" w:color="auto" w:fill="auto"/>
            <w:vAlign w:val="bottom"/>
          </w:tcPr>
          <w:p w14:paraId="3523E7BE" w14:textId="77777777" w:rsidR="00F46EDA" w:rsidRPr="00853565" w:rsidRDefault="00F46EDA" w:rsidP="002C3F59">
            <w:pPr>
              <w:spacing w:before="240" w:line="200" w:lineRule="exact"/>
              <w:ind w:right="227"/>
              <w:jc w:val="right"/>
            </w:pPr>
            <w:r w:rsidRPr="00853565">
              <w:t>5,39</w:t>
            </w:r>
          </w:p>
        </w:tc>
        <w:tc>
          <w:tcPr>
            <w:tcW w:w="720" w:type="dxa"/>
            <w:tcBorders>
              <w:left w:val="single" w:sz="6" w:space="0" w:color="000000"/>
            </w:tcBorders>
            <w:shd w:val="clear" w:color="auto" w:fill="auto"/>
            <w:vAlign w:val="bottom"/>
          </w:tcPr>
          <w:p w14:paraId="3D7E3F70" w14:textId="77777777" w:rsidR="00F46EDA" w:rsidRPr="00853565" w:rsidRDefault="00F46EDA" w:rsidP="002C3F59">
            <w:pPr>
              <w:spacing w:before="240" w:line="200" w:lineRule="exact"/>
              <w:ind w:right="227"/>
              <w:jc w:val="right"/>
            </w:pPr>
            <w:r w:rsidRPr="00853565">
              <w:t>0,04</w:t>
            </w:r>
          </w:p>
        </w:tc>
        <w:tc>
          <w:tcPr>
            <w:tcW w:w="720" w:type="dxa"/>
            <w:tcBorders>
              <w:left w:val="single" w:sz="6" w:space="0" w:color="000000"/>
            </w:tcBorders>
            <w:shd w:val="clear" w:color="auto" w:fill="auto"/>
            <w:vAlign w:val="bottom"/>
          </w:tcPr>
          <w:p w14:paraId="2F54763E" w14:textId="77777777" w:rsidR="00F46EDA" w:rsidRPr="00853565" w:rsidRDefault="00F46EDA" w:rsidP="002C3F59">
            <w:pPr>
              <w:spacing w:before="240" w:line="200" w:lineRule="exact"/>
              <w:ind w:right="227"/>
              <w:jc w:val="right"/>
            </w:pPr>
            <w:r w:rsidRPr="00853565">
              <w:t>2,37</w:t>
            </w:r>
          </w:p>
        </w:tc>
        <w:tc>
          <w:tcPr>
            <w:tcW w:w="721" w:type="dxa"/>
            <w:tcBorders>
              <w:left w:val="single" w:sz="6" w:space="0" w:color="000000"/>
            </w:tcBorders>
            <w:shd w:val="clear" w:color="auto" w:fill="auto"/>
            <w:vAlign w:val="bottom"/>
          </w:tcPr>
          <w:p w14:paraId="5648F819" w14:textId="77777777" w:rsidR="00F46EDA" w:rsidRPr="00853565" w:rsidRDefault="00F46EDA" w:rsidP="002C3F59">
            <w:pPr>
              <w:spacing w:before="240" w:line="200" w:lineRule="exact"/>
              <w:ind w:right="227"/>
              <w:jc w:val="right"/>
            </w:pPr>
            <w:r w:rsidRPr="00853565">
              <w:t>1,54</w:t>
            </w:r>
          </w:p>
        </w:tc>
        <w:tc>
          <w:tcPr>
            <w:tcW w:w="721" w:type="dxa"/>
            <w:tcBorders>
              <w:left w:val="single" w:sz="6" w:space="0" w:color="000000"/>
            </w:tcBorders>
            <w:shd w:val="clear" w:color="auto" w:fill="auto"/>
            <w:vAlign w:val="bottom"/>
          </w:tcPr>
          <w:p w14:paraId="4862AD2D" w14:textId="77777777" w:rsidR="00F46EDA" w:rsidRPr="00853565" w:rsidRDefault="00F46EDA" w:rsidP="002C3F59">
            <w:pPr>
              <w:spacing w:before="240" w:line="200" w:lineRule="exact"/>
              <w:ind w:right="227"/>
              <w:jc w:val="right"/>
            </w:pPr>
            <w:r w:rsidRPr="00853565">
              <w:t>8,02</w:t>
            </w:r>
          </w:p>
        </w:tc>
        <w:tc>
          <w:tcPr>
            <w:tcW w:w="720" w:type="dxa"/>
            <w:tcBorders>
              <w:left w:val="single" w:sz="6" w:space="0" w:color="000000"/>
            </w:tcBorders>
            <w:shd w:val="clear" w:color="auto" w:fill="auto"/>
            <w:vAlign w:val="bottom"/>
          </w:tcPr>
          <w:p w14:paraId="0C9A65E0" w14:textId="77777777" w:rsidR="00F46EDA" w:rsidRPr="00853565" w:rsidRDefault="00F46EDA" w:rsidP="002C3F59">
            <w:pPr>
              <w:spacing w:before="240" w:line="200" w:lineRule="exact"/>
              <w:ind w:right="227"/>
              <w:jc w:val="right"/>
            </w:pPr>
            <w:r w:rsidRPr="00853565">
              <w:t>1,88</w:t>
            </w:r>
          </w:p>
        </w:tc>
        <w:tc>
          <w:tcPr>
            <w:tcW w:w="720" w:type="dxa"/>
            <w:tcBorders>
              <w:left w:val="single" w:sz="6" w:space="0" w:color="000000"/>
            </w:tcBorders>
            <w:shd w:val="clear" w:color="auto" w:fill="auto"/>
            <w:vAlign w:val="bottom"/>
          </w:tcPr>
          <w:p w14:paraId="1A4303A4" w14:textId="77777777" w:rsidR="00F46EDA" w:rsidRPr="00853565" w:rsidRDefault="00F46EDA" w:rsidP="002C3F59">
            <w:pPr>
              <w:spacing w:before="240" w:line="200" w:lineRule="exact"/>
              <w:ind w:right="227"/>
              <w:jc w:val="right"/>
            </w:pPr>
            <w:r w:rsidRPr="00853565">
              <w:t>0,93</w:t>
            </w:r>
          </w:p>
        </w:tc>
        <w:tc>
          <w:tcPr>
            <w:tcW w:w="720" w:type="dxa"/>
            <w:tcBorders>
              <w:left w:val="single" w:sz="6" w:space="0" w:color="000000"/>
            </w:tcBorders>
            <w:shd w:val="clear" w:color="auto" w:fill="auto"/>
            <w:vAlign w:val="bottom"/>
          </w:tcPr>
          <w:p w14:paraId="17EF6613" w14:textId="77777777" w:rsidR="00F46EDA" w:rsidRPr="00853565" w:rsidRDefault="00F46EDA" w:rsidP="002C3F59">
            <w:pPr>
              <w:spacing w:before="240" w:line="200" w:lineRule="exact"/>
              <w:ind w:right="227"/>
              <w:jc w:val="right"/>
            </w:pPr>
            <w:r w:rsidRPr="00853565">
              <w:t>3,81</w:t>
            </w:r>
          </w:p>
        </w:tc>
        <w:tc>
          <w:tcPr>
            <w:tcW w:w="721" w:type="dxa"/>
            <w:tcBorders>
              <w:left w:val="single" w:sz="6" w:space="0" w:color="000000"/>
            </w:tcBorders>
            <w:shd w:val="clear" w:color="auto" w:fill="auto"/>
            <w:vAlign w:val="bottom"/>
          </w:tcPr>
          <w:p w14:paraId="562BA2EB" w14:textId="77777777" w:rsidR="00F46EDA" w:rsidRPr="00853565" w:rsidRDefault="00F46EDA" w:rsidP="002C3F59">
            <w:pPr>
              <w:spacing w:before="240" w:line="200" w:lineRule="exact"/>
              <w:ind w:right="227"/>
              <w:jc w:val="right"/>
            </w:pPr>
            <w:r w:rsidRPr="00853565">
              <w:t>0,02</w:t>
            </w:r>
          </w:p>
        </w:tc>
        <w:tc>
          <w:tcPr>
            <w:tcW w:w="1057" w:type="dxa"/>
            <w:tcBorders>
              <w:left w:val="single" w:sz="6" w:space="0" w:color="000000"/>
            </w:tcBorders>
            <w:shd w:val="clear" w:color="auto" w:fill="auto"/>
            <w:vAlign w:val="bottom"/>
          </w:tcPr>
          <w:p w14:paraId="6315FE2A" w14:textId="77777777" w:rsidR="00F46EDA" w:rsidRPr="00853565" w:rsidRDefault="00F46EDA" w:rsidP="00D02145">
            <w:pPr>
              <w:spacing w:before="240" w:line="200" w:lineRule="exact"/>
              <w:ind w:left="113"/>
            </w:pPr>
            <w:r w:rsidRPr="00853565">
              <w:rPr>
                <w:i/>
              </w:rPr>
              <w:t>Ital</w:t>
            </w:r>
            <w:r w:rsidRPr="00853565">
              <w:rPr>
                <w:i/>
                <w:lang w:val="en-US"/>
              </w:rPr>
              <w:t>y</w:t>
            </w:r>
          </w:p>
        </w:tc>
      </w:tr>
      <w:tr w:rsidR="00853565" w:rsidRPr="00853565" w14:paraId="2C38FDEA" w14:textId="77777777">
        <w:tblPrEx>
          <w:tblCellMar>
            <w:left w:w="28" w:type="dxa"/>
          </w:tblCellMar>
        </w:tblPrEx>
        <w:tc>
          <w:tcPr>
            <w:tcW w:w="1056" w:type="dxa"/>
            <w:shd w:val="clear" w:color="auto" w:fill="auto"/>
            <w:vAlign w:val="bottom"/>
          </w:tcPr>
          <w:p w14:paraId="5791BE9C" w14:textId="77777777" w:rsidR="00F46EDA" w:rsidRPr="00853565" w:rsidRDefault="00F46EDA">
            <w:pPr>
              <w:spacing w:before="240" w:line="200" w:lineRule="exact"/>
              <w:ind w:left="113"/>
            </w:pPr>
            <w:r w:rsidRPr="00853565">
              <w:t>Нидерланды</w:t>
            </w:r>
          </w:p>
        </w:tc>
        <w:tc>
          <w:tcPr>
            <w:tcW w:w="529" w:type="dxa"/>
            <w:tcBorders>
              <w:left w:val="single" w:sz="6" w:space="0" w:color="000000"/>
            </w:tcBorders>
            <w:shd w:val="clear" w:color="auto" w:fill="auto"/>
          </w:tcPr>
          <w:p w14:paraId="0D4A46F5" w14:textId="77777777" w:rsidR="00F46EDA" w:rsidRPr="00853565" w:rsidRDefault="00F46EDA" w:rsidP="00A50E28">
            <w:pPr>
              <w:spacing w:before="240" w:line="200" w:lineRule="exact"/>
              <w:jc w:val="center"/>
            </w:pPr>
            <w:r w:rsidRPr="00853565">
              <w:t>2011</w:t>
            </w:r>
          </w:p>
        </w:tc>
        <w:tc>
          <w:tcPr>
            <w:tcW w:w="797" w:type="dxa"/>
            <w:tcBorders>
              <w:left w:val="single" w:sz="6" w:space="0" w:color="000000"/>
            </w:tcBorders>
            <w:shd w:val="clear" w:color="auto" w:fill="auto"/>
            <w:vAlign w:val="bottom"/>
          </w:tcPr>
          <w:p w14:paraId="7590E823" w14:textId="77777777" w:rsidR="00F46EDA" w:rsidRPr="00853565" w:rsidRDefault="00F46EDA" w:rsidP="002C3F59">
            <w:pPr>
              <w:spacing w:before="240" w:line="200" w:lineRule="exact"/>
              <w:ind w:right="227"/>
              <w:jc w:val="right"/>
            </w:pPr>
            <w:r w:rsidRPr="00853565">
              <w:t>24,00</w:t>
            </w:r>
          </w:p>
        </w:tc>
        <w:tc>
          <w:tcPr>
            <w:tcW w:w="720" w:type="dxa"/>
            <w:tcBorders>
              <w:left w:val="single" w:sz="6" w:space="0" w:color="000000"/>
            </w:tcBorders>
            <w:shd w:val="clear" w:color="auto" w:fill="auto"/>
            <w:vAlign w:val="bottom"/>
          </w:tcPr>
          <w:p w14:paraId="53267D53" w14:textId="77777777" w:rsidR="00F46EDA" w:rsidRPr="00853565" w:rsidRDefault="00F46EDA" w:rsidP="002C3F59">
            <w:pPr>
              <w:spacing w:before="240" w:line="200" w:lineRule="exact"/>
              <w:ind w:right="227"/>
              <w:jc w:val="right"/>
            </w:pPr>
            <w:r w:rsidRPr="00853565">
              <w:t>4,24</w:t>
            </w:r>
          </w:p>
        </w:tc>
        <w:tc>
          <w:tcPr>
            <w:tcW w:w="720" w:type="dxa"/>
            <w:tcBorders>
              <w:left w:val="single" w:sz="6" w:space="0" w:color="000000"/>
            </w:tcBorders>
            <w:shd w:val="clear" w:color="auto" w:fill="auto"/>
            <w:vAlign w:val="bottom"/>
          </w:tcPr>
          <w:p w14:paraId="06A2C7AD" w14:textId="77777777" w:rsidR="00F46EDA" w:rsidRPr="00853565" w:rsidRDefault="00F46EDA" w:rsidP="002C3F59">
            <w:pPr>
              <w:spacing w:before="240" w:line="200" w:lineRule="exact"/>
              <w:ind w:right="227"/>
              <w:jc w:val="right"/>
            </w:pPr>
            <w:r w:rsidRPr="00853565">
              <w:t>0,20</w:t>
            </w:r>
          </w:p>
        </w:tc>
        <w:tc>
          <w:tcPr>
            <w:tcW w:w="720" w:type="dxa"/>
            <w:tcBorders>
              <w:left w:val="single" w:sz="6" w:space="0" w:color="000000"/>
            </w:tcBorders>
            <w:shd w:val="clear" w:color="auto" w:fill="auto"/>
            <w:vAlign w:val="bottom"/>
          </w:tcPr>
          <w:p w14:paraId="2DD2E841" w14:textId="77777777" w:rsidR="00F46EDA" w:rsidRPr="00853565" w:rsidRDefault="00F46EDA" w:rsidP="002C3F59">
            <w:pPr>
              <w:spacing w:before="240" w:line="200" w:lineRule="exact"/>
              <w:ind w:right="227"/>
              <w:jc w:val="right"/>
            </w:pPr>
            <w:r w:rsidRPr="00853565">
              <w:t>2,50</w:t>
            </w:r>
          </w:p>
        </w:tc>
        <w:tc>
          <w:tcPr>
            <w:tcW w:w="721" w:type="dxa"/>
            <w:tcBorders>
              <w:left w:val="single" w:sz="6" w:space="0" w:color="000000"/>
            </w:tcBorders>
            <w:shd w:val="clear" w:color="auto" w:fill="auto"/>
            <w:vAlign w:val="bottom"/>
          </w:tcPr>
          <w:p w14:paraId="0F24C621" w14:textId="77777777" w:rsidR="00F46EDA" w:rsidRPr="00853565" w:rsidRDefault="00F46EDA" w:rsidP="002C3F59">
            <w:pPr>
              <w:spacing w:before="240" w:line="200" w:lineRule="exact"/>
              <w:ind w:right="227"/>
              <w:jc w:val="right"/>
            </w:pPr>
            <w:r w:rsidRPr="00853565">
              <w:t>1,46</w:t>
            </w:r>
          </w:p>
        </w:tc>
        <w:tc>
          <w:tcPr>
            <w:tcW w:w="721" w:type="dxa"/>
            <w:tcBorders>
              <w:left w:val="single" w:sz="6" w:space="0" w:color="000000"/>
            </w:tcBorders>
            <w:shd w:val="clear" w:color="auto" w:fill="auto"/>
            <w:vAlign w:val="bottom"/>
          </w:tcPr>
          <w:p w14:paraId="10D1A287" w14:textId="77777777" w:rsidR="00F46EDA" w:rsidRPr="00853565" w:rsidRDefault="00F46EDA" w:rsidP="002C3F59">
            <w:pPr>
              <w:spacing w:before="240" w:line="200" w:lineRule="exact"/>
              <w:ind w:right="227"/>
              <w:jc w:val="right"/>
            </w:pPr>
            <w:r w:rsidRPr="00853565">
              <w:t>8,23</w:t>
            </w:r>
          </w:p>
        </w:tc>
        <w:tc>
          <w:tcPr>
            <w:tcW w:w="720" w:type="dxa"/>
            <w:tcBorders>
              <w:left w:val="single" w:sz="6" w:space="0" w:color="000000"/>
            </w:tcBorders>
            <w:shd w:val="clear" w:color="auto" w:fill="auto"/>
            <w:vAlign w:val="bottom"/>
          </w:tcPr>
          <w:p w14:paraId="5554D3E8" w14:textId="77777777" w:rsidR="00F46EDA" w:rsidRPr="00853565" w:rsidRDefault="00F46EDA" w:rsidP="002C3F59">
            <w:pPr>
              <w:spacing w:before="240" w:line="200" w:lineRule="exact"/>
              <w:ind w:right="227"/>
              <w:jc w:val="right"/>
            </w:pPr>
            <w:r w:rsidRPr="00853565">
              <w:t>1,82</w:t>
            </w:r>
          </w:p>
        </w:tc>
        <w:tc>
          <w:tcPr>
            <w:tcW w:w="720" w:type="dxa"/>
            <w:tcBorders>
              <w:left w:val="single" w:sz="6" w:space="0" w:color="000000"/>
            </w:tcBorders>
            <w:shd w:val="clear" w:color="auto" w:fill="auto"/>
            <w:vAlign w:val="bottom"/>
          </w:tcPr>
          <w:p w14:paraId="32525455" w14:textId="77777777" w:rsidR="00F46EDA" w:rsidRPr="00853565" w:rsidRDefault="00F46EDA" w:rsidP="002C3F59">
            <w:pPr>
              <w:spacing w:before="240" w:line="200" w:lineRule="exact"/>
              <w:ind w:right="227"/>
              <w:jc w:val="right"/>
            </w:pPr>
            <w:r w:rsidRPr="00853565">
              <w:t>0,83</w:t>
            </w:r>
          </w:p>
        </w:tc>
        <w:tc>
          <w:tcPr>
            <w:tcW w:w="720" w:type="dxa"/>
            <w:tcBorders>
              <w:left w:val="single" w:sz="6" w:space="0" w:color="000000"/>
            </w:tcBorders>
            <w:shd w:val="clear" w:color="auto" w:fill="auto"/>
            <w:vAlign w:val="bottom"/>
          </w:tcPr>
          <w:p w14:paraId="1B7A0DAF" w14:textId="77777777" w:rsidR="00F46EDA" w:rsidRPr="00853565" w:rsidRDefault="00F46EDA" w:rsidP="002C3F59">
            <w:pPr>
              <w:spacing w:before="240" w:line="200" w:lineRule="exact"/>
              <w:ind w:right="227"/>
              <w:jc w:val="right"/>
            </w:pPr>
            <w:r w:rsidRPr="00853565">
              <w:t>4,63</w:t>
            </w:r>
          </w:p>
        </w:tc>
        <w:tc>
          <w:tcPr>
            <w:tcW w:w="721" w:type="dxa"/>
            <w:tcBorders>
              <w:left w:val="single" w:sz="6" w:space="0" w:color="000000"/>
            </w:tcBorders>
            <w:shd w:val="clear" w:color="auto" w:fill="auto"/>
            <w:vAlign w:val="bottom"/>
          </w:tcPr>
          <w:p w14:paraId="346BAD05" w14:textId="77777777" w:rsidR="00F46EDA" w:rsidRPr="00853565" w:rsidRDefault="00F46EDA" w:rsidP="002C3F59">
            <w:pPr>
              <w:spacing w:before="240" w:line="200" w:lineRule="exact"/>
              <w:ind w:right="227"/>
              <w:jc w:val="right"/>
            </w:pPr>
            <w:r w:rsidRPr="00853565">
              <w:t>0,05</w:t>
            </w:r>
          </w:p>
        </w:tc>
        <w:tc>
          <w:tcPr>
            <w:tcW w:w="1057" w:type="dxa"/>
            <w:tcBorders>
              <w:left w:val="single" w:sz="6" w:space="0" w:color="000000"/>
            </w:tcBorders>
            <w:shd w:val="clear" w:color="auto" w:fill="auto"/>
            <w:vAlign w:val="bottom"/>
          </w:tcPr>
          <w:p w14:paraId="21D9665F" w14:textId="77777777" w:rsidR="00F46EDA" w:rsidRPr="00853565" w:rsidRDefault="00F46EDA" w:rsidP="00D02145">
            <w:pPr>
              <w:spacing w:before="240" w:line="200" w:lineRule="exact"/>
              <w:ind w:left="113"/>
            </w:pPr>
            <w:r w:rsidRPr="00853565">
              <w:rPr>
                <w:i/>
              </w:rPr>
              <w:t>Netherlands</w:t>
            </w:r>
          </w:p>
        </w:tc>
      </w:tr>
      <w:tr w:rsidR="00853565" w:rsidRPr="00853565" w14:paraId="693791BA" w14:textId="77777777">
        <w:tblPrEx>
          <w:tblCellMar>
            <w:left w:w="28" w:type="dxa"/>
          </w:tblCellMar>
        </w:tblPrEx>
        <w:tc>
          <w:tcPr>
            <w:tcW w:w="1056" w:type="dxa"/>
            <w:shd w:val="clear" w:color="auto" w:fill="auto"/>
            <w:vAlign w:val="bottom"/>
          </w:tcPr>
          <w:p w14:paraId="2171C4B7" w14:textId="77777777" w:rsidR="00F46EDA" w:rsidRPr="00853565" w:rsidRDefault="00F46EDA">
            <w:pPr>
              <w:spacing w:before="240" w:line="200" w:lineRule="exact"/>
              <w:ind w:left="113"/>
            </w:pPr>
            <w:r w:rsidRPr="00853565">
              <w:t>Польша</w:t>
            </w:r>
          </w:p>
        </w:tc>
        <w:tc>
          <w:tcPr>
            <w:tcW w:w="529" w:type="dxa"/>
            <w:tcBorders>
              <w:left w:val="single" w:sz="6" w:space="0" w:color="000000"/>
            </w:tcBorders>
            <w:shd w:val="clear" w:color="auto" w:fill="auto"/>
          </w:tcPr>
          <w:p w14:paraId="249457A1" w14:textId="77777777" w:rsidR="00F46EDA" w:rsidRPr="00853565" w:rsidRDefault="00F46EDA" w:rsidP="00A50E28">
            <w:pPr>
              <w:spacing w:before="240" w:line="200" w:lineRule="exact"/>
              <w:jc w:val="center"/>
            </w:pPr>
            <w:r w:rsidRPr="00853565">
              <w:t>2013</w:t>
            </w:r>
          </w:p>
        </w:tc>
        <w:tc>
          <w:tcPr>
            <w:tcW w:w="797" w:type="dxa"/>
            <w:tcBorders>
              <w:left w:val="single" w:sz="6" w:space="0" w:color="000000"/>
            </w:tcBorders>
            <w:shd w:val="clear" w:color="auto" w:fill="auto"/>
            <w:vAlign w:val="bottom"/>
          </w:tcPr>
          <w:p w14:paraId="69F28956" w14:textId="77777777" w:rsidR="00F46EDA" w:rsidRPr="00853565" w:rsidRDefault="00F46EDA" w:rsidP="002C3F59">
            <w:pPr>
              <w:spacing w:before="240" w:line="200" w:lineRule="exact"/>
              <w:ind w:right="227"/>
              <w:jc w:val="right"/>
            </w:pPr>
            <w:r w:rsidRPr="00853565">
              <w:t>24,00</w:t>
            </w:r>
          </w:p>
        </w:tc>
        <w:tc>
          <w:tcPr>
            <w:tcW w:w="720" w:type="dxa"/>
            <w:tcBorders>
              <w:left w:val="single" w:sz="6" w:space="0" w:color="000000"/>
            </w:tcBorders>
            <w:shd w:val="clear" w:color="auto" w:fill="auto"/>
            <w:vAlign w:val="bottom"/>
          </w:tcPr>
          <w:p w14:paraId="188B9DE2" w14:textId="77777777" w:rsidR="00F46EDA" w:rsidRPr="00853565" w:rsidRDefault="00F46EDA" w:rsidP="002C3F59">
            <w:pPr>
              <w:spacing w:before="240" w:line="200" w:lineRule="exact"/>
              <w:ind w:right="227"/>
              <w:jc w:val="right"/>
            </w:pPr>
            <w:r w:rsidRPr="00853565">
              <w:t>5,42</w:t>
            </w:r>
          </w:p>
        </w:tc>
        <w:tc>
          <w:tcPr>
            <w:tcW w:w="720" w:type="dxa"/>
            <w:tcBorders>
              <w:left w:val="single" w:sz="6" w:space="0" w:color="000000"/>
            </w:tcBorders>
            <w:shd w:val="clear" w:color="auto" w:fill="auto"/>
            <w:vAlign w:val="bottom"/>
          </w:tcPr>
          <w:p w14:paraId="3F34A152" w14:textId="77777777" w:rsidR="00F46EDA" w:rsidRPr="00853565" w:rsidRDefault="00F46EDA" w:rsidP="002C3F59">
            <w:pPr>
              <w:spacing w:before="240" w:line="200" w:lineRule="exact"/>
              <w:ind w:right="227"/>
              <w:jc w:val="right"/>
            </w:pPr>
            <w:r w:rsidRPr="00853565">
              <w:t>0,08</w:t>
            </w:r>
          </w:p>
        </w:tc>
        <w:tc>
          <w:tcPr>
            <w:tcW w:w="720" w:type="dxa"/>
            <w:tcBorders>
              <w:left w:val="single" w:sz="6" w:space="0" w:color="000000"/>
            </w:tcBorders>
            <w:shd w:val="clear" w:color="auto" w:fill="auto"/>
            <w:vAlign w:val="bottom"/>
          </w:tcPr>
          <w:p w14:paraId="611DA5CC" w14:textId="77777777" w:rsidR="00F46EDA" w:rsidRPr="00853565" w:rsidRDefault="00F46EDA" w:rsidP="002C3F59">
            <w:pPr>
              <w:spacing w:before="240" w:line="200" w:lineRule="exact"/>
              <w:ind w:right="227"/>
              <w:jc w:val="right"/>
            </w:pPr>
            <w:r w:rsidRPr="00853565">
              <w:t>2,85</w:t>
            </w:r>
          </w:p>
        </w:tc>
        <w:tc>
          <w:tcPr>
            <w:tcW w:w="721" w:type="dxa"/>
            <w:tcBorders>
              <w:left w:val="single" w:sz="6" w:space="0" w:color="000000"/>
            </w:tcBorders>
            <w:shd w:val="clear" w:color="auto" w:fill="auto"/>
            <w:vAlign w:val="bottom"/>
          </w:tcPr>
          <w:p w14:paraId="496E693D" w14:textId="77777777" w:rsidR="00F46EDA" w:rsidRPr="00853565" w:rsidRDefault="00F46EDA" w:rsidP="002C3F59">
            <w:pPr>
              <w:spacing w:before="240" w:line="200" w:lineRule="exact"/>
              <w:ind w:right="227"/>
              <w:jc w:val="right"/>
            </w:pPr>
            <w:r w:rsidRPr="00853565">
              <w:t>1,17</w:t>
            </w:r>
          </w:p>
        </w:tc>
        <w:tc>
          <w:tcPr>
            <w:tcW w:w="721" w:type="dxa"/>
            <w:tcBorders>
              <w:left w:val="single" w:sz="6" w:space="0" w:color="000000"/>
            </w:tcBorders>
            <w:shd w:val="clear" w:color="auto" w:fill="auto"/>
            <w:vAlign w:val="bottom"/>
          </w:tcPr>
          <w:p w14:paraId="2BC812BE" w14:textId="77777777" w:rsidR="00F46EDA" w:rsidRPr="00853565" w:rsidRDefault="00F46EDA" w:rsidP="002C3F59">
            <w:pPr>
              <w:spacing w:before="240" w:line="200" w:lineRule="exact"/>
              <w:ind w:right="227"/>
              <w:jc w:val="right"/>
            </w:pPr>
            <w:r w:rsidRPr="00853565">
              <w:t>8,13</w:t>
            </w:r>
          </w:p>
        </w:tc>
        <w:tc>
          <w:tcPr>
            <w:tcW w:w="720" w:type="dxa"/>
            <w:tcBorders>
              <w:left w:val="single" w:sz="6" w:space="0" w:color="000000"/>
            </w:tcBorders>
            <w:shd w:val="clear" w:color="auto" w:fill="auto"/>
            <w:vAlign w:val="bottom"/>
          </w:tcPr>
          <w:p w14:paraId="3583C4BD" w14:textId="77777777" w:rsidR="00F46EDA" w:rsidRPr="00853565" w:rsidRDefault="00F46EDA" w:rsidP="002C3F59">
            <w:pPr>
              <w:spacing w:before="240" w:line="200" w:lineRule="exact"/>
              <w:ind w:right="227"/>
              <w:jc w:val="right"/>
            </w:pPr>
            <w:r w:rsidRPr="00853565">
              <w:t>1,40</w:t>
            </w:r>
          </w:p>
        </w:tc>
        <w:tc>
          <w:tcPr>
            <w:tcW w:w="720" w:type="dxa"/>
            <w:tcBorders>
              <w:left w:val="single" w:sz="6" w:space="0" w:color="000000"/>
            </w:tcBorders>
            <w:shd w:val="clear" w:color="auto" w:fill="auto"/>
            <w:vAlign w:val="bottom"/>
          </w:tcPr>
          <w:p w14:paraId="1B1F459A" w14:textId="77777777" w:rsidR="00F46EDA" w:rsidRPr="00853565" w:rsidRDefault="00F46EDA" w:rsidP="002C3F59">
            <w:pPr>
              <w:spacing w:before="240" w:line="200" w:lineRule="exact"/>
              <w:ind w:right="227"/>
              <w:jc w:val="right"/>
            </w:pPr>
            <w:r w:rsidRPr="00853565">
              <w:t>0,92</w:t>
            </w:r>
          </w:p>
        </w:tc>
        <w:tc>
          <w:tcPr>
            <w:tcW w:w="720" w:type="dxa"/>
            <w:tcBorders>
              <w:left w:val="single" w:sz="6" w:space="0" w:color="000000"/>
            </w:tcBorders>
            <w:shd w:val="clear" w:color="auto" w:fill="auto"/>
            <w:vAlign w:val="bottom"/>
          </w:tcPr>
          <w:p w14:paraId="19BDEE9A" w14:textId="77777777" w:rsidR="00F46EDA" w:rsidRPr="00853565" w:rsidRDefault="00F46EDA" w:rsidP="002C3F59">
            <w:pPr>
              <w:spacing w:before="240" w:line="200" w:lineRule="exact"/>
              <w:ind w:right="227"/>
              <w:jc w:val="right"/>
            </w:pPr>
            <w:r w:rsidRPr="00853565">
              <w:t>4,00</w:t>
            </w:r>
          </w:p>
        </w:tc>
        <w:tc>
          <w:tcPr>
            <w:tcW w:w="721" w:type="dxa"/>
            <w:tcBorders>
              <w:left w:val="single" w:sz="6" w:space="0" w:color="000000"/>
            </w:tcBorders>
            <w:shd w:val="clear" w:color="auto" w:fill="auto"/>
            <w:vAlign w:val="bottom"/>
          </w:tcPr>
          <w:p w14:paraId="267752A1" w14:textId="77777777" w:rsidR="00F46EDA" w:rsidRPr="00853565" w:rsidRDefault="00F46EDA" w:rsidP="002C3F59">
            <w:pPr>
              <w:spacing w:before="240" w:line="200" w:lineRule="exact"/>
              <w:ind w:right="227"/>
              <w:jc w:val="right"/>
            </w:pPr>
            <w:r w:rsidRPr="00853565">
              <w:t>0,05</w:t>
            </w:r>
          </w:p>
        </w:tc>
        <w:tc>
          <w:tcPr>
            <w:tcW w:w="1057" w:type="dxa"/>
            <w:tcBorders>
              <w:left w:val="single" w:sz="6" w:space="0" w:color="000000"/>
            </w:tcBorders>
            <w:shd w:val="clear" w:color="auto" w:fill="auto"/>
            <w:vAlign w:val="bottom"/>
          </w:tcPr>
          <w:p w14:paraId="4AA9A54F" w14:textId="77777777" w:rsidR="00F46EDA" w:rsidRPr="00853565" w:rsidRDefault="00F46EDA" w:rsidP="00D02145">
            <w:pPr>
              <w:spacing w:before="240" w:line="200" w:lineRule="exact"/>
              <w:ind w:left="113"/>
            </w:pPr>
            <w:r w:rsidRPr="00853565">
              <w:rPr>
                <w:i/>
              </w:rPr>
              <w:t>Poland</w:t>
            </w:r>
          </w:p>
        </w:tc>
      </w:tr>
      <w:tr w:rsidR="00853565" w:rsidRPr="00853565" w14:paraId="285925F6" w14:textId="77777777">
        <w:tblPrEx>
          <w:tblCellMar>
            <w:left w:w="28" w:type="dxa"/>
          </w:tblCellMar>
        </w:tblPrEx>
        <w:tc>
          <w:tcPr>
            <w:tcW w:w="1056" w:type="dxa"/>
            <w:shd w:val="clear" w:color="auto" w:fill="auto"/>
            <w:vAlign w:val="bottom"/>
          </w:tcPr>
          <w:p w14:paraId="13DE7818" w14:textId="77777777" w:rsidR="00F46EDA" w:rsidRPr="00853565" w:rsidRDefault="00F46EDA">
            <w:pPr>
              <w:spacing w:before="240" w:line="200" w:lineRule="exact"/>
              <w:ind w:left="113"/>
            </w:pPr>
            <w:r w:rsidRPr="00853565">
              <w:t>Финляндия</w:t>
            </w:r>
          </w:p>
        </w:tc>
        <w:tc>
          <w:tcPr>
            <w:tcW w:w="529" w:type="dxa"/>
            <w:tcBorders>
              <w:left w:val="single" w:sz="6" w:space="0" w:color="000000"/>
            </w:tcBorders>
            <w:shd w:val="clear" w:color="auto" w:fill="auto"/>
          </w:tcPr>
          <w:p w14:paraId="58B1FD4B" w14:textId="77777777" w:rsidR="00F46EDA" w:rsidRPr="00853565" w:rsidRDefault="00F46EDA" w:rsidP="00A50E28">
            <w:pPr>
              <w:spacing w:before="240" w:line="200" w:lineRule="exact"/>
              <w:jc w:val="center"/>
            </w:pPr>
            <w:r w:rsidRPr="00853565">
              <w:t>2010</w:t>
            </w:r>
          </w:p>
        </w:tc>
        <w:tc>
          <w:tcPr>
            <w:tcW w:w="797" w:type="dxa"/>
            <w:tcBorders>
              <w:left w:val="single" w:sz="6" w:space="0" w:color="000000"/>
            </w:tcBorders>
            <w:shd w:val="clear" w:color="auto" w:fill="auto"/>
            <w:vAlign w:val="bottom"/>
          </w:tcPr>
          <w:p w14:paraId="3F4F1883" w14:textId="77777777" w:rsidR="00F46EDA" w:rsidRPr="00853565" w:rsidRDefault="00F46EDA" w:rsidP="002C3F59">
            <w:pPr>
              <w:spacing w:before="240" w:line="200" w:lineRule="exact"/>
              <w:ind w:right="227"/>
              <w:jc w:val="right"/>
            </w:pPr>
            <w:r w:rsidRPr="00853565">
              <w:t>24,0</w:t>
            </w:r>
            <w:r w:rsidRPr="00853565">
              <w:rPr>
                <w:lang w:val="en-US"/>
              </w:rPr>
              <w:t>0</w:t>
            </w:r>
          </w:p>
        </w:tc>
        <w:tc>
          <w:tcPr>
            <w:tcW w:w="720" w:type="dxa"/>
            <w:tcBorders>
              <w:left w:val="single" w:sz="6" w:space="0" w:color="000000"/>
            </w:tcBorders>
            <w:shd w:val="clear" w:color="auto" w:fill="auto"/>
            <w:vAlign w:val="bottom"/>
          </w:tcPr>
          <w:p w14:paraId="586C3381" w14:textId="77777777" w:rsidR="00F46EDA" w:rsidRPr="00853565" w:rsidRDefault="00F46EDA" w:rsidP="002C3F59">
            <w:pPr>
              <w:spacing w:before="240" w:line="200" w:lineRule="exact"/>
              <w:ind w:right="227"/>
              <w:jc w:val="right"/>
            </w:pPr>
            <w:r w:rsidRPr="00853565">
              <w:t>4,32</w:t>
            </w:r>
          </w:p>
        </w:tc>
        <w:tc>
          <w:tcPr>
            <w:tcW w:w="720" w:type="dxa"/>
            <w:tcBorders>
              <w:left w:val="single" w:sz="6" w:space="0" w:color="000000"/>
            </w:tcBorders>
            <w:shd w:val="clear" w:color="auto" w:fill="auto"/>
            <w:vAlign w:val="bottom"/>
          </w:tcPr>
          <w:p w14:paraId="4A00B481" w14:textId="77777777" w:rsidR="00F46EDA" w:rsidRPr="00853565" w:rsidRDefault="00F46EDA" w:rsidP="002C3F59">
            <w:pPr>
              <w:spacing w:before="240" w:line="200" w:lineRule="exact"/>
              <w:ind w:right="227"/>
              <w:jc w:val="right"/>
            </w:pPr>
            <w:r w:rsidRPr="00853565">
              <w:t>0,17</w:t>
            </w:r>
          </w:p>
        </w:tc>
        <w:tc>
          <w:tcPr>
            <w:tcW w:w="720" w:type="dxa"/>
            <w:tcBorders>
              <w:left w:val="single" w:sz="6" w:space="0" w:color="000000"/>
            </w:tcBorders>
            <w:shd w:val="clear" w:color="auto" w:fill="auto"/>
            <w:vAlign w:val="bottom"/>
          </w:tcPr>
          <w:p w14:paraId="18198E22" w14:textId="77777777" w:rsidR="00F46EDA" w:rsidRPr="00853565" w:rsidRDefault="00F46EDA" w:rsidP="002C3F59">
            <w:pPr>
              <w:spacing w:before="240" w:line="200" w:lineRule="exact"/>
              <w:ind w:right="227"/>
              <w:jc w:val="right"/>
            </w:pPr>
            <w:r w:rsidRPr="00853565">
              <w:rPr>
                <w:lang w:val="en-US"/>
              </w:rPr>
              <w:t>2,70</w:t>
            </w:r>
          </w:p>
        </w:tc>
        <w:tc>
          <w:tcPr>
            <w:tcW w:w="721" w:type="dxa"/>
            <w:tcBorders>
              <w:left w:val="single" w:sz="6" w:space="0" w:color="000000"/>
            </w:tcBorders>
            <w:shd w:val="clear" w:color="auto" w:fill="auto"/>
            <w:vAlign w:val="bottom"/>
          </w:tcPr>
          <w:p w14:paraId="276E7CF4" w14:textId="77777777" w:rsidR="00F46EDA" w:rsidRPr="00853565" w:rsidRDefault="00F46EDA" w:rsidP="002C3F59">
            <w:pPr>
              <w:spacing w:before="240" w:line="200" w:lineRule="exact"/>
              <w:ind w:right="227"/>
              <w:jc w:val="right"/>
            </w:pPr>
            <w:r w:rsidRPr="00853565">
              <w:rPr>
                <w:lang w:val="en-US"/>
              </w:rPr>
              <w:t>1,25</w:t>
            </w:r>
          </w:p>
        </w:tc>
        <w:tc>
          <w:tcPr>
            <w:tcW w:w="721" w:type="dxa"/>
            <w:tcBorders>
              <w:left w:val="single" w:sz="6" w:space="0" w:color="000000"/>
            </w:tcBorders>
            <w:shd w:val="clear" w:color="auto" w:fill="auto"/>
            <w:vAlign w:val="bottom"/>
          </w:tcPr>
          <w:p w14:paraId="54BC64DF" w14:textId="77777777" w:rsidR="00F46EDA" w:rsidRPr="00853565" w:rsidRDefault="00F46EDA" w:rsidP="002C3F59">
            <w:pPr>
              <w:spacing w:before="240" w:line="200" w:lineRule="exact"/>
              <w:ind w:right="227"/>
              <w:jc w:val="right"/>
            </w:pPr>
            <w:r w:rsidRPr="00853565">
              <w:rPr>
                <w:lang w:val="en-US"/>
              </w:rPr>
              <w:t>8,30</w:t>
            </w:r>
          </w:p>
        </w:tc>
        <w:tc>
          <w:tcPr>
            <w:tcW w:w="720" w:type="dxa"/>
            <w:tcBorders>
              <w:left w:val="single" w:sz="6" w:space="0" w:color="000000"/>
            </w:tcBorders>
            <w:shd w:val="clear" w:color="auto" w:fill="auto"/>
            <w:vAlign w:val="bottom"/>
          </w:tcPr>
          <w:p w14:paraId="5A769CBF" w14:textId="77777777" w:rsidR="00F46EDA" w:rsidRPr="00853565" w:rsidRDefault="00F46EDA" w:rsidP="002C3F59">
            <w:pPr>
              <w:spacing w:before="240" w:line="200" w:lineRule="exact"/>
              <w:ind w:right="227"/>
              <w:jc w:val="right"/>
            </w:pPr>
            <w:r w:rsidRPr="00853565">
              <w:rPr>
                <w:lang w:val="en-US"/>
              </w:rPr>
              <w:t>1,32</w:t>
            </w:r>
          </w:p>
        </w:tc>
        <w:tc>
          <w:tcPr>
            <w:tcW w:w="720" w:type="dxa"/>
            <w:tcBorders>
              <w:left w:val="single" w:sz="6" w:space="0" w:color="000000"/>
            </w:tcBorders>
            <w:shd w:val="clear" w:color="auto" w:fill="auto"/>
            <w:vAlign w:val="bottom"/>
          </w:tcPr>
          <w:p w14:paraId="13682E25" w14:textId="77777777" w:rsidR="00F46EDA" w:rsidRPr="00853565" w:rsidRDefault="00F46EDA" w:rsidP="002C3F59">
            <w:pPr>
              <w:spacing w:before="240" w:line="200" w:lineRule="exact"/>
              <w:ind w:right="227"/>
              <w:jc w:val="right"/>
            </w:pPr>
            <w:r w:rsidRPr="00853565">
              <w:rPr>
                <w:lang w:val="en-US"/>
              </w:rPr>
              <w:t>0,85</w:t>
            </w:r>
          </w:p>
        </w:tc>
        <w:tc>
          <w:tcPr>
            <w:tcW w:w="720" w:type="dxa"/>
            <w:tcBorders>
              <w:left w:val="single" w:sz="6" w:space="0" w:color="000000"/>
            </w:tcBorders>
            <w:shd w:val="clear" w:color="auto" w:fill="auto"/>
            <w:vAlign w:val="bottom"/>
          </w:tcPr>
          <w:p w14:paraId="1EBF045B" w14:textId="77777777" w:rsidR="00F46EDA" w:rsidRPr="00853565" w:rsidRDefault="00F46EDA" w:rsidP="002C3F59">
            <w:pPr>
              <w:spacing w:before="240" w:line="200" w:lineRule="exact"/>
              <w:ind w:right="227"/>
              <w:jc w:val="right"/>
            </w:pPr>
            <w:r w:rsidRPr="00853565">
              <w:rPr>
                <w:lang w:val="en-US"/>
              </w:rPr>
              <w:t>4,80</w:t>
            </w:r>
          </w:p>
        </w:tc>
        <w:tc>
          <w:tcPr>
            <w:tcW w:w="721" w:type="dxa"/>
            <w:tcBorders>
              <w:left w:val="single" w:sz="6" w:space="0" w:color="000000"/>
            </w:tcBorders>
            <w:shd w:val="clear" w:color="auto" w:fill="auto"/>
            <w:vAlign w:val="bottom"/>
          </w:tcPr>
          <w:p w14:paraId="2116D267" w14:textId="77777777" w:rsidR="00F46EDA" w:rsidRPr="00853565" w:rsidRDefault="00F46EDA" w:rsidP="002C3F59">
            <w:pPr>
              <w:spacing w:before="240" w:line="200" w:lineRule="exact"/>
              <w:ind w:right="227"/>
              <w:jc w:val="right"/>
            </w:pPr>
            <w:r w:rsidRPr="00853565">
              <w:rPr>
                <w:lang w:val="en-US"/>
              </w:rPr>
              <w:t>...</w:t>
            </w:r>
          </w:p>
        </w:tc>
        <w:tc>
          <w:tcPr>
            <w:tcW w:w="1057" w:type="dxa"/>
            <w:tcBorders>
              <w:left w:val="single" w:sz="6" w:space="0" w:color="000000"/>
            </w:tcBorders>
            <w:shd w:val="clear" w:color="auto" w:fill="auto"/>
            <w:vAlign w:val="bottom"/>
          </w:tcPr>
          <w:p w14:paraId="03928DDE" w14:textId="77777777" w:rsidR="00F46EDA" w:rsidRPr="00853565" w:rsidRDefault="00F46EDA" w:rsidP="00D02145">
            <w:pPr>
              <w:spacing w:before="240" w:line="200" w:lineRule="exact"/>
              <w:ind w:left="113"/>
            </w:pPr>
            <w:r w:rsidRPr="00853565">
              <w:rPr>
                <w:i/>
              </w:rPr>
              <w:t xml:space="preserve">Finland </w:t>
            </w:r>
          </w:p>
        </w:tc>
      </w:tr>
      <w:tr w:rsidR="00853565" w:rsidRPr="00853565" w14:paraId="28865270" w14:textId="77777777">
        <w:tblPrEx>
          <w:tblCellMar>
            <w:left w:w="28" w:type="dxa"/>
          </w:tblCellMar>
        </w:tblPrEx>
        <w:tc>
          <w:tcPr>
            <w:tcW w:w="1056" w:type="dxa"/>
            <w:shd w:val="clear" w:color="auto" w:fill="auto"/>
            <w:vAlign w:val="bottom"/>
          </w:tcPr>
          <w:p w14:paraId="7F121D90" w14:textId="77777777" w:rsidR="00F46EDA" w:rsidRPr="00853565" w:rsidRDefault="00F46EDA">
            <w:pPr>
              <w:spacing w:before="240" w:line="200" w:lineRule="exact"/>
              <w:ind w:left="113"/>
            </w:pPr>
            <w:r w:rsidRPr="00853565">
              <w:t>Франция</w:t>
            </w:r>
          </w:p>
        </w:tc>
        <w:tc>
          <w:tcPr>
            <w:tcW w:w="529" w:type="dxa"/>
            <w:tcBorders>
              <w:left w:val="single" w:sz="6" w:space="0" w:color="000000"/>
            </w:tcBorders>
            <w:shd w:val="clear" w:color="auto" w:fill="auto"/>
          </w:tcPr>
          <w:p w14:paraId="75051D49" w14:textId="77777777" w:rsidR="00F46EDA" w:rsidRPr="00853565" w:rsidRDefault="00F46EDA" w:rsidP="00A50E28">
            <w:pPr>
              <w:spacing w:before="240" w:line="200" w:lineRule="exact"/>
              <w:jc w:val="center"/>
            </w:pPr>
            <w:r w:rsidRPr="00853565">
              <w:t>2010</w:t>
            </w:r>
          </w:p>
        </w:tc>
        <w:tc>
          <w:tcPr>
            <w:tcW w:w="797" w:type="dxa"/>
            <w:tcBorders>
              <w:left w:val="single" w:sz="6" w:space="0" w:color="000000"/>
            </w:tcBorders>
            <w:shd w:val="clear" w:color="auto" w:fill="auto"/>
            <w:vAlign w:val="bottom"/>
          </w:tcPr>
          <w:p w14:paraId="60418303" w14:textId="77777777" w:rsidR="00F46EDA" w:rsidRPr="00853565" w:rsidRDefault="00F46EDA" w:rsidP="002C3F59">
            <w:pPr>
              <w:spacing w:before="240" w:line="200" w:lineRule="exact"/>
              <w:ind w:right="227"/>
              <w:jc w:val="right"/>
            </w:pPr>
            <w:r w:rsidRPr="00853565">
              <w:t>24,0</w:t>
            </w:r>
            <w:r w:rsidRPr="00853565">
              <w:rPr>
                <w:lang w:val="en-US"/>
              </w:rPr>
              <w:t>0</w:t>
            </w:r>
          </w:p>
        </w:tc>
        <w:tc>
          <w:tcPr>
            <w:tcW w:w="720" w:type="dxa"/>
            <w:tcBorders>
              <w:left w:val="single" w:sz="6" w:space="0" w:color="000000"/>
            </w:tcBorders>
            <w:shd w:val="clear" w:color="auto" w:fill="auto"/>
            <w:vAlign w:val="bottom"/>
          </w:tcPr>
          <w:p w14:paraId="4C4BEFEB" w14:textId="77777777" w:rsidR="00F46EDA" w:rsidRPr="00853565" w:rsidRDefault="00F46EDA" w:rsidP="002C3F59">
            <w:pPr>
              <w:spacing w:before="240" w:line="200" w:lineRule="exact"/>
              <w:ind w:right="227"/>
              <w:jc w:val="right"/>
            </w:pPr>
            <w:r w:rsidRPr="00853565">
              <w:t>5,48</w:t>
            </w:r>
          </w:p>
        </w:tc>
        <w:tc>
          <w:tcPr>
            <w:tcW w:w="720" w:type="dxa"/>
            <w:tcBorders>
              <w:left w:val="single" w:sz="6" w:space="0" w:color="000000"/>
            </w:tcBorders>
            <w:shd w:val="clear" w:color="auto" w:fill="auto"/>
            <w:vAlign w:val="bottom"/>
          </w:tcPr>
          <w:p w14:paraId="183FDE72" w14:textId="77777777" w:rsidR="00F46EDA" w:rsidRPr="00853565" w:rsidRDefault="00F46EDA" w:rsidP="002C3F59">
            <w:pPr>
              <w:spacing w:before="240" w:line="200" w:lineRule="exact"/>
              <w:ind w:right="227"/>
              <w:jc w:val="right"/>
            </w:pPr>
            <w:r w:rsidRPr="00853565">
              <w:t>0,01</w:t>
            </w:r>
          </w:p>
        </w:tc>
        <w:tc>
          <w:tcPr>
            <w:tcW w:w="720" w:type="dxa"/>
            <w:tcBorders>
              <w:left w:val="single" w:sz="6" w:space="0" w:color="000000"/>
            </w:tcBorders>
            <w:shd w:val="clear" w:color="auto" w:fill="auto"/>
            <w:vAlign w:val="bottom"/>
          </w:tcPr>
          <w:p w14:paraId="6545673F" w14:textId="77777777" w:rsidR="00F46EDA" w:rsidRPr="00853565" w:rsidRDefault="00F46EDA" w:rsidP="002C3F59">
            <w:pPr>
              <w:spacing w:before="240" w:line="200" w:lineRule="exact"/>
              <w:ind w:right="227"/>
              <w:jc w:val="right"/>
            </w:pPr>
            <w:r w:rsidRPr="00853565">
              <w:rPr>
                <w:lang w:val="en-US"/>
              </w:rPr>
              <w:t>2,62</w:t>
            </w:r>
          </w:p>
        </w:tc>
        <w:tc>
          <w:tcPr>
            <w:tcW w:w="721" w:type="dxa"/>
            <w:tcBorders>
              <w:left w:val="single" w:sz="6" w:space="0" w:color="000000"/>
            </w:tcBorders>
            <w:shd w:val="clear" w:color="auto" w:fill="auto"/>
            <w:vAlign w:val="bottom"/>
          </w:tcPr>
          <w:p w14:paraId="3296BFB1" w14:textId="77777777" w:rsidR="00F46EDA" w:rsidRPr="00853565" w:rsidRDefault="00F46EDA" w:rsidP="002C3F59">
            <w:pPr>
              <w:spacing w:before="240" w:line="200" w:lineRule="exact"/>
              <w:ind w:right="227"/>
              <w:jc w:val="right"/>
            </w:pPr>
            <w:r w:rsidRPr="00853565">
              <w:rPr>
                <w:lang w:val="en-US"/>
              </w:rPr>
              <w:t>0,78</w:t>
            </w:r>
          </w:p>
        </w:tc>
        <w:tc>
          <w:tcPr>
            <w:tcW w:w="721" w:type="dxa"/>
            <w:tcBorders>
              <w:left w:val="single" w:sz="6" w:space="0" w:color="000000"/>
            </w:tcBorders>
            <w:shd w:val="clear" w:color="auto" w:fill="auto"/>
            <w:vAlign w:val="bottom"/>
          </w:tcPr>
          <w:p w14:paraId="5C44C10A" w14:textId="77777777" w:rsidR="00F46EDA" w:rsidRPr="00853565" w:rsidRDefault="00F46EDA" w:rsidP="002C3F59">
            <w:pPr>
              <w:spacing w:before="240" w:line="200" w:lineRule="exact"/>
              <w:ind w:right="227"/>
              <w:jc w:val="right"/>
            </w:pPr>
            <w:r w:rsidRPr="00853565">
              <w:rPr>
                <w:lang w:val="en-US"/>
              </w:rPr>
              <w:t>8,14</w:t>
            </w:r>
          </w:p>
        </w:tc>
        <w:tc>
          <w:tcPr>
            <w:tcW w:w="720" w:type="dxa"/>
            <w:tcBorders>
              <w:left w:val="single" w:sz="6" w:space="0" w:color="000000"/>
            </w:tcBorders>
            <w:shd w:val="clear" w:color="auto" w:fill="auto"/>
            <w:vAlign w:val="bottom"/>
          </w:tcPr>
          <w:p w14:paraId="54AE915F" w14:textId="77777777" w:rsidR="00F46EDA" w:rsidRPr="00853565" w:rsidRDefault="00F46EDA" w:rsidP="002C3F59">
            <w:pPr>
              <w:spacing w:before="240" w:line="200" w:lineRule="exact"/>
              <w:ind w:right="227"/>
              <w:jc w:val="right"/>
            </w:pPr>
            <w:r w:rsidRPr="00853565">
              <w:rPr>
                <w:lang w:val="en-US"/>
              </w:rPr>
              <w:t>2,15</w:t>
            </w:r>
          </w:p>
        </w:tc>
        <w:tc>
          <w:tcPr>
            <w:tcW w:w="720" w:type="dxa"/>
            <w:tcBorders>
              <w:left w:val="single" w:sz="6" w:space="0" w:color="000000"/>
            </w:tcBorders>
            <w:shd w:val="clear" w:color="auto" w:fill="auto"/>
            <w:vAlign w:val="bottom"/>
          </w:tcPr>
          <w:p w14:paraId="480BC333" w14:textId="77777777" w:rsidR="00F46EDA" w:rsidRPr="00853565" w:rsidRDefault="00F46EDA" w:rsidP="002C3F59">
            <w:pPr>
              <w:spacing w:before="240" w:line="200" w:lineRule="exact"/>
              <w:ind w:right="227"/>
              <w:jc w:val="right"/>
            </w:pPr>
            <w:r w:rsidRPr="00853565">
              <w:rPr>
                <w:lang w:val="en-US"/>
              </w:rPr>
              <w:t>0,84</w:t>
            </w:r>
          </w:p>
        </w:tc>
        <w:tc>
          <w:tcPr>
            <w:tcW w:w="720" w:type="dxa"/>
            <w:tcBorders>
              <w:left w:val="single" w:sz="6" w:space="0" w:color="000000"/>
            </w:tcBorders>
            <w:shd w:val="clear" w:color="auto" w:fill="auto"/>
            <w:vAlign w:val="bottom"/>
          </w:tcPr>
          <w:p w14:paraId="064C65A1" w14:textId="77777777" w:rsidR="00F46EDA" w:rsidRPr="00853565" w:rsidRDefault="00F46EDA" w:rsidP="002C3F59">
            <w:pPr>
              <w:spacing w:before="240" w:line="200" w:lineRule="exact"/>
              <w:ind w:right="227"/>
              <w:jc w:val="right"/>
            </w:pPr>
            <w:r w:rsidRPr="00853565">
              <w:rPr>
                <w:lang w:val="en-US"/>
              </w:rPr>
              <w:t>3,87</w:t>
            </w:r>
          </w:p>
        </w:tc>
        <w:tc>
          <w:tcPr>
            <w:tcW w:w="721" w:type="dxa"/>
            <w:tcBorders>
              <w:left w:val="single" w:sz="6" w:space="0" w:color="000000"/>
            </w:tcBorders>
            <w:shd w:val="clear" w:color="auto" w:fill="auto"/>
            <w:vAlign w:val="bottom"/>
          </w:tcPr>
          <w:p w14:paraId="3BE38CC2" w14:textId="77777777" w:rsidR="00F46EDA" w:rsidRPr="00853565" w:rsidRDefault="00F46EDA" w:rsidP="002C3F59">
            <w:pPr>
              <w:spacing w:before="240" w:line="200" w:lineRule="exact"/>
              <w:ind w:right="227"/>
              <w:jc w:val="right"/>
            </w:pPr>
            <w:r w:rsidRPr="00853565">
              <w:rPr>
                <w:lang w:val="en-US"/>
              </w:rPr>
              <w:t>0,13</w:t>
            </w:r>
          </w:p>
        </w:tc>
        <w:tc>
          <w:tcPr>
            <w:tcW w:w="1057" w:type="dxa"/>
            <w:tcBorders>
              <w:left w:val="single" w:sz="6" w:space="0" w:color="000000"/>
            </w:tcBorders>
            <w:shd w:val="clear" w:color="auto" w:fill="auto"/>
            <w:vAlign w:val="bottom"/>
          </w:tcPr>
          <w:p w14:paraId="239BBBF4" w14:textId="77777777" w:rsidR="00F46EDA" w:rsidRPr="00853565" w:rsidRDefault="00F46EDA" w:rsidP="00D02145">
            <w:pPr>
              <w:spacing w:before="240" w:line="200" w:lineRule="exact"/>
              <w:ind w:left="113"/>
            </w:pPr>
            <w:r w:rsidRPr="00853565">
              <w:rPr>
                <w:i/>
              </w:rPr>
              <w:t>France</w:t>
            </w:r>
          </w:p>
        </w:tc>
      </w:tr>
      <w:tr w:rsidR="00853565" w:rsidRPr="00853565" w14:paraId="5889E631" w14:textId="77777777">
        <w:tblPrEx>
          <w:tblCellMar>
            <w:left w:w="28" w:type="dxa"/>
          </w:tblCellMar>
        </w:tblPrEx>
        <w:tc>
          <w:tcPr>
            <w:tcW w:w="1056" w:type="dxa"/>
            <w:shd w:val="clear" w:color="auto" w:fill="auto"/>
            <w:vAlign w:val="bottom"/>
          </w:tcPr>
          <w:p w14:paraId="44156183" w14:textId="77777777" w:rsidR="00F46EDA" w:rsidRPr="00853565" w:rsidRDefault="00F46EDA">
            <w:pPr>
              <w:pStyle w:val="01-golovka"/>
              <w:widowControl/>
              <w:spacing w:before="240" w:after="0" w:line="200" w:lineRule="exact"/>
              <w:jc w:val="left"/>
              <w:rPr>
                <w:rFonts w:ascii="Arial" w:hAnsi="Arial" w:cs="Arial"/>
              </w:rPr>
            </w:pPr>
            <w:r w:rsidRPr="00853565">
              <w:rPr>
                <w:rFonts w:ascii="Arial" w:hAnsi="Arial" w:cs="Arial"/>
                <w:b/>
                <w:bCs/>
              </w:rPr>
              <w:t xml:space="preserve">Другие </w:t>
            </w:r>
            <w:r w:rsidRPr="00853565">
              <w:rPr>
                <w:rFonts w:ascii="Arial" w:hAnsi="Arial" w:cs="Arial"/>
                <w:b/>
                <w:bCs/>
                <w:lang w:val="en-US"/>
              </w:rPr>
              <w:br/>
            </w:r>
            <w:r w:rsidRPr="00853565">
              <w:rPr>
                <w:rFonts w:ascii="Arial" w:hAnsi="Arial" w:cs="Arial"/>
                <w:b/>
                <w:bCs/>
              </w:rPr>
              <w:t>страны</w:t>
            </w:r>
          </w:p>
        </w:tc>
        <w:tc>
          <w:tcPr>
            <w:tcW w:w="529" w:type="dxa"/>
            <w:tcBorders>
              <w:left w:val="single" w:sz="6" w:space="0" w:color="000000"/>
            </w:tcBorders>
            <w:shd w:val="clear" w:color="auto" w:fill="auto"/>
          </w:tcPr>
          <w:p w14:paraId="034ABBBB" w14:textId="77777777" w:rsidR="00F46EDA" w:rsidRPr="00853565" w:rsidRDefault="00F46EDA" w:rsidP="00A50E28">
            <w:pPr>
              <w:snapToGrid w:val="0"/>
              <w:spacing w:before="240" w:line="200" w:lineRule="exact"/>
              <w:jc w:val="center"/>
              <w:rPr>
                <w:b/>
                <w:bCs/>
                <w:lang w:val="en-US"/>
              </w:rPr>
            </w:pPr>
          </w:p>
        </w:tc>
        <w:tc>
          <w:tcPr>
            <w:tcW w:w="797" w:type="dxa"/>
            <w:tcBorders>
              <w:left w:val="single" w:sz="6" w:space="0" w:color="000000"/>
            </w:tcBorders>
            <w:shd w:val="clear" w:color="auto" w:fill="auto"/>
            <w:vAlign w:val="bottom"/>
          </w:tcPr>
          <w:p w14:paraId="65109FF1" w14:textId="77777777" w:rsidR="00F46EDA" w:rsidRPr="00853565" w:rsidRDefault="00F46EDA" w:rsidP="002C3F59">
            <w:pPr>
              <w:snapToGrid w:val="0"/>
              <w:spacing w:before="240" w:line="200" w:lineRule="exact"/>
              <w:ind w:right="227"/>
              <w:jc w:val="right"/>
              <w:rPr>
                <w:lang w:val="en-US"/>
              </w:rPr>
            </w:pPr>
          </w:p>
        </w:tc>
        <w:tc>
          <w:tcPr>
            <w:tcW w:w="720" w:type="dxa"/>
            <w:tcBorders>
              <w:left w:val="single" w:sz="6" w:space="0" w:color="000000"/>
            </w:tcBorders>
            <w:shd w:val="clear" w:color="auto" w:fill="auto"/>
            <w:vAlign w:val="bottom"/>
          </w:tcPr>
          <w:p w14:paraId="49D4C46F" w14:textId="77777777" w:rsidR="00F46EDA" w:rsidRPr="00853565" w:rsidRDefault="00F46EDA" w:rsidP="002C3F59">
            <w:pPr>
              <w:snapToGrid w:val="0"/>
              <w:spacing w:before="240" w:line="200" w:lineRule="exact"/>
              <w:ind w:right="227"/>
              <w:jc w:val="right"/>
              <w:rPr>
                <w:lang w:val="en-US"/>
              </w:rPr>
            </w:pPr>
          </w:p>
        </w:tc>
        <w:tc>
          <w:tcPr>
            <w:tcW w:w="720" w:type="dxa"/>
            <w:tcBorders>
              <w:left w:val="single" w:sz="6" w:space="0" w:color="000000"/>
            </w:tcBorders>
            <w:shd w:val="clear" w:color="auto" w:fill="auto"/>
            <w:vAlign w:val="bottom"/>
          </w:tcPr>
          <w:p w14:paraId="0280A5AD" w14:textId="77777777" w:rsidR="00F46EDA" w:rsidRPr="00853565" w:rsidRDefault="00F46EDA" w:rsidP="002C3F59">
            <w:pPr>
              <w:snapToGrid w:val="0"/>
              <w:spacing w:before="240" w:line="200" w:lineRule="exact"/>
              <w:ind w:right="227"/>
              <w:jc w:val="right"/>
              <w:rPr>
                <w:lang w:val="en-US"/>
              </w:rPr>
            </w:pPr>
          </w:p>
        </w:tc>
        <w:tc>
          <w:tcPr>
            <w:tcW w:w="720" w:type="dxa"/>
            <w:tcBorders>
              <w:left w:val="single" w:sz="6" w:space="0" w:color="000000"/>
            </w:tcBorders>
            <w:shd w:val="clear" w:color="auto" w:fill="auto"/>
            <w:vAlign w:val="bottom"/>
          </w:tcPr>
          <w:p w14:paraId="1C609F0A" w14:textId="77777777" w:rsidR="00F46EDA" w:rsidRPr="00853565" w:rsidRDefault="00F46EDA" w:rsidP="002C3F59">
            <w:pPr>
              <w:snapToGrid w:val="0"/>
              <w:spacing w:before="240" w:line="200" w:lineRule="exact"/>
              <w:ind w:right="227"/>
              <w:jc w:val="right"/>
              <w:rPr>
                <w:lang w:val="en-US"/>
              </w:rPr>
            </w:pPr>
          </w:p>
        </w:tc>
        <w:tc>
          <w:tcPr>
            <w:tcW w:w="721" w:type="dxa"/>
            <w:tcBorders>
              <w:left w:val="single" w:sz="6" w:space="0" w:color="000000"/>
            </w:tcBorders>
            <w:shd w:val="clear" w:color="auto" w:fill="auto"/>
            <w:vAlign w:val="bottom"/>
          </w:tcPr>
          <w:p w14:paraId="41C1F729" w14:textId="77777777" w:rsidR="00F46EDA" w:rsidRPr="00853565" w:rsidRDefault="00F46EDA" w:rsidP="002C3F59">
            <w:pPr>
              <w:snapToGrid w:val="0"/>
              <w:spacing w:before="240" w:line="200" w:lineRule="exact"/>
              <w:ind w:right="227"/>
              <w:jc w:val="right"/>
              <w:rPr>
                <w:lang w:val="en-US"/>
              </w:rPr>
            </w:pPr>
          </w:p>
        </w:tc>
        <w:tc>
          <w:tcPr>
            <w:tcW w:w="721" w:type="dxa"/>
            <w:tcBorders>
              <w:left w:val="single" w:sz="6" w:space="0" w:color="000000"/>
            </w:tcBorders>
            <w:shd w:val="clear" w:color="auto" w:fill="auto"/>
            <w:vAlign w:val="bottom"/>
          </w:tcPr>
          <w:p w14:paraId="4933B709" w14:textId="77777777" w:rsidR="00F46EDA" w:rsidRPr="00853565" w:rsidRDefault="00F46EDA" w:rsidP="002C3F59">
            <w:pPr>
              <w:snapToGrid w:val="0"/>
              <w:spacing w:before="240" w:line="200" w:lineRule="exact"/>
              <w:ind w:right="227"/>
              <w:jc w:val="right"/>
              <w:rPr>
                <w:lang w:val="en-US"/>
              </w:rPr>
            </w:pPr>
          </w:p>
        </w:tc>
        <w:tc>
          <w:tcPr>
            <w:tcW w:w="720" w:type="dxa"/>
            <w:tcBorders>
              <w:left w:val="single" w:sz="6" w:space="0" w:color="000000"/>
            </w:tcBorders>
            <w:shd w:val="clear" w:color="auto" w:fill="auto"/>
            <w:vAlign w:val="bottom"/>
          </w:tcPr>
          <w:p w14:paraId="6001B79F" w14:textId="77777777" w:rsidR="00F46EDA" w:rsidRPr="00853565" w:rsidRDefault="00F46EDA" w:rsidP="002C3F59">
            <w:pPr>
              <w:snapToGrid w:val="0"/>
              <w:spacing w:before="240" w:line="200" w:lineRule="exact"/>
              <w:ind w:right="227"/>
              <w:jc w:val="right"/>
              <w:rPr>
                <w:lang w:val="en-US"/>
              </w:rPr>
            </w:pPr>
          </w:p>
        </w:tc>
        <w:tc>
          <w:tcPr>
            <w:tcW w:w="720" w:type="dxa"/>
            <w:tcBorders>
              <w:left w:val="single" w:sz="6" w:space="0" w:color="000000"/>
            </w:tcBorders>
            <w:shd w:val="clear" w:color="auto" w:fill="auto"/>
            <w:vAlign w:val="bottom"/>
          </w:tcPr>
          <w:p w14:paraId="3CEE496B" w14:textId="77777777" w:rsidR="00F46EDA" w:rsidRPr="00853565" w:rsidRDefault="00F46EDA" w:rsidP="002C3F59">
            <w:pPr>
              <w:snapToGrid w:val="0"/>
              <w:spacing w:before="240" w:line="200" w:lineRule="exact"/>
              <w:ind w:right="227"/>
              <w:jc w:val="right"/>
              <w:rPr>
                <w:lang w:val="en-US"/>
              </w:rPr>
            </w:pPr>
          </w:p>
        </w:tc>
        <w:tc>
          <w:tcPr>
            <w:tcW w:w="720" w:type="dxa"/>
            <w:tcBorders>
              <w:left w:val="single" w:sz="6" w:space="0" w:color="000000"/>
            </w:tcBorders>
            <w:shd w:val="clear" w:color="auto" w:fill="auto"/>
            <w:vAlign w:val="bottom"/>
          </w:tcPr>
          <w:p w14:paraId="1C8374FA" w14:textId="77777777" w:rsidR="00F46EDA" w:rsidRPr="00853565" w:rsidRDefault="00F46EDA" w:rsidP="002C3F59">
            <w:pPr>
              <w:snapToGrid w:val="0"/>
              <w:spacing w:before="240" w:line="200" w:lineRule="exact"/>
              <w:ind w:right="227"/>
              <w:jc w:val="right"/>
              <w:rPr>
                <w:lang w:val="en-US"/>
              </w:rPr>
            </w:pPr>
          </w:p>
        </w:tc>
        <w:tc>
          <w:tcPr>
            <w:tcW w:w="721" w:type="dxa"/>
            <w:tcBorders>
              <w:left w:val="single" w:sz="6" w:space="0" w:color="000000"/>
            </w:tcBorders>
            <w:shd w:val="clear" w:color="auto" w:fill="auto"/>
            <w:vAlign w:val="bottom"/>
          </w:tcPr>
          <w:p w14:paraId="7A2B4BE5" w14:textId="77777777" w:rsidR="00F46EDA" w:rsidRPr="00853565" w:rsidRDefault="00F46EDA" w:rsidP="002C3F59">
            <w:pPr>
              <w:snapToGrid w:val="0"/>
              <w:spacing w:before="240" w:line="200" w:lineRule="exact"/>
              <w:ind w:right="227"/>
              <w:jc w:val="right"/>
              <w:rPr>
                <w:lang w:val="en-US"/>
              </w:rPr>
            </w:pPr>
          </w:p>
        </w:tc>
        <w:tc>
          <w:tcPr>
            <w:tcW w:w="1057" w:type="dxa"/>
            <w:tcBorders>
              <w:left w:val="single" w:sz="6" w:space="0" w:color="000000"/>
            </w:tcBorders>
            <w:shd w:val="clear" w:color="auto" w:fill="auto"/>
            <w:vAlign w:val="bottom"/>
          </w:tcPr>
          <w:p w14:paraId="6A0B8F6B" w14:textId="77777777" w:rsidR="00F46EDA" w:rsidRPr="00853565" w:rsidRDefault="00F46EDA" w:rsidP="00D02145">
            <w:pPr>
              <w:pStyle w:val="01-golovka"/>
              <w:widowControl/>
              <w:spacing w:before="240" w:after="0" w:line="200" w:lineRule="exact"/>
              <w:jc w:val="left"/>
              <w:rPr>
                <w:rFonts w:ascii="Arial" w:hAnsi="Arial" w:cs="Arial"/>
                <w:lang w:val="en-US"/>
              </w:rPr>
            </w:pPr>
            <w:r w:rsidRPr="00853565">
              <w:rPr>
                <w:rFonts w:ascii="Arial" w:hAnsi="Arial" w:cs="Arial"/>
                <w:b/>
                <w:i/>
                <w:lang w:val="en-US"/>
              </w:rPr>
              <w:t xml:space="preserve">Other </w:t>
            </w:r>
            <w:r w:rsidRPr="00853565">
              <w:rPr>
                <w:rFonts w:ascii="Arial" w:hAnsi="Arial" w:cs="Arial"/>
                <w:b/>
                <w:i/>
                <w:lang w:val="en-US"/>
              </w:rPr>
              <w:br/>
              <w:t>countries</w:t>
            </w:r>
          </w:p>
        </w:tc>
      </w:tr>
      <w:tr w:rsidR="00853565" w:rsidRPr="00853565" w14:paraId="5AF41394" w14:textId="77777777">
        <w:tblPrEx>
          <w:tblCellMar>
            <w:left w:w="28" w:type="dxa"/>
          </w:tblCellMar>
        </w:tblPrEx>
        <w:tc>
          <w:tcPr>
            <w:tcW w:w="1056" w:type="dxa"/>
            <w:shd w:val="clear" w:color="auto" w:fill="auto"/>
            <w:vAlign w:val="bottom"/>
          </w:tcPr>
          <w:p w14:paraId="3D50DC56" w14:textId="77777777" w:rsidR="00F46EDA" w:rsidRPr="00853565" w:rsidRDefault="00F46EDA">
            <w:pPr>
              <w:pStyle w:val="1a"/>
              <w:spacing w:before="240" w:line="200" w:lineRule="exact"/>
              <w:ind w:left="284"/>
              <w:rPr>
                <w:rFonts w:ascii="Arial" w:hAnsi="Arial" w:cs="Arial"/>
                <w:sz w:val="14"/>
                <w:szCs w:val="14"/>
              </w:rPr>
            </w:pPr>
            <w:r w:rsidRPr="00853565">
              <w:rPr>
                <w:rFonts w:ascii="Arial" w:hAnsi="Arial" w:cs="Arial"/>
                <w:sz w:val="14"/>
                <w:szCs w:val="14"/>
              </w:rPr>
              <w:t>из них:</w:t>
            </w:r>
          </w:p>
        </w:tc>
        <w:tc>
          <w:tcPr>
            <w:tcW w:w="529" w:type="dxa"/>
            <w:tcBorders>
              <w:left w:val="single" w:sz="6" w:space="0" w:color="000000"/>
            </w:tcBorders>
            <w:shd w:val="clear" w:color="auto" w:fill="auto"/>
          </w:tcPr>
          <w:p w14:paraId="6221B6B7" w14:textId="77777777" w:rsidR="00F46EDA" w:rsidRPr="00853565" w:rsidRDefault="00F46EDA" w:rsidP="00A50E28">
            <w:pPr>
              <w:snapToGrid w:val="0"/>
              <w:spacing w:before="240" w:line="200" w:lineRule="exact"/>
              <w:jc w:val="center"/>
              <w:rPr>
                <w:lang w:val="en-US"/>
              </w:rPr>
            </w:pPr>
          </w:p>
        </w:tc>
        <w:tc>
          <w:tcPr>
            <w:tcW w:w="797" w:type="dxa"/>
            <w:tcBorders>
              <w:left w:val="single" w:sz="6" w:space="0" w:color="000000"/>
            </w:tcBorders>
            <w:shd w:val="clear" w:color="auto" w:fill="auto"/>
            <w:vAlign w:val="bottom"/>
          </w:tcPr>
          <w:p w14:paraId="426B84C3" w14:textId="77777777" w:rsidR="00F46EDA" w:rsidRPr="00853565" w:rsidRDefault="00F46EDA" w:rsidP="002C3F59">
            <w:pPr>
              <w:snapToGrid w:val="0"/>
              <w:spacing w:before="240" w:line="200" w:lineRule="exact"/>
              <w:ind w:right="227"/>
              <w:jc w:val="right"/>
              <w:rPr>
                <w:lang w:val="en-US"/>
              </w:rPr>
            </w:pPr>
          </w:p>
        </w:tc>
        <w:tc>
          <w:tcPr>
            <w:tcW w:w="720" w:type="dxa"/>
            <w:tcBorders>
              <w:left w:val="single" w:sz="6" w:space="0" w:color="000000"/>
            </w:tcBorders>
            <w:shd w:val="clear" w:color="auto" w:fill="auto"/>
            <w:vAlign w:val="bottom"/>
          </w:tcPr>
          <w:p w14:paraId="31D11777" w14:textId="77777777" w:rsidR="00F46EDA" w:rsidRPr="00853565" w:rsidRDefault="00F46EDA" w:rsidP="002C3F59">
            <w:pPr>
              <w:snapToGrid w:val="0"/>
              <w:spacing w:before="240" w:line="200" w:lineRule="exact"/>
              <w:ind w:right="227"/>
              <w:jc w:val="right"/>
              <w:rPr>
                <w:lang w:val="en-US"/>
              </w:rPr>
            </w:pPr>
          </w:p>
        </w:tc>
        <w:tc>
          <w:tcPr>
            <w:tcW w:w="720" w:type="dxa"/>
            <w:tcBorders>
              <w:left w:val="single" w:sz="6" w:space="0" w:color="000000"/>
            </w:tcBorders>
            <w:shd w:val="clear" w:color="auto" w:fill="auto"/>
            <w:vAlign w:val="bottom"/>
          </w:tcPr>
          <w:p w14:paraId="3D7DF5EA" w14:textId="77777777" w:rsidR="00F46EDA" w:rsidRPr="00853565" w:rsidRDefault="00F46EDA" w:rsidP="002C3F59">
            <w:pPr>
              <w:snapToGrid w:val="0"/>
              <w:spacing w:before="240" w:line="200" w:lineRule="exact"/>
              <w:ind w:right="227"/>
              <w:jc w:val="right"/>
              <w:rPr>
                <w:lang w:val="en-US"/>
              </w:rPr>
            </w:pPr>
          </w:p>
        </w:tc>
        <w:tc>
          <w:tcPr>
            <w:tcW w:w="720" w:type="dxa"/>
            <w:tcBorders>
              <w:left w:val="single" w:sz="6" w:space="0" w:color="000000"/>
            </w:tcBorders>
            <w:shd w:val="clear" w:color="auto" w:fill="auto"/>
            <w:vAlign w:val="bottom"/>
          </w:tcPr>
          <w:p w14:paraId="244FE900" w14:textId="77777777" w:rsidR="00F46EDA" w:rsidRPr="00853565" w:rsidRDefault="00F46EDA" w:rsidP="002C3F59">
            <w:pPr>
              <w:snapToGrid w:val="0"/>
              <w:spacing w:before="240" w:line="200" w:lineRule="exact"/>
              <w:ind w:right="227"/>
              <w:jc w:val="right"/>
              <w:rPr>
                <w:lang w:val="en-US"/>
              </w:rPr>
            </w:pPr>
          </w:p>
        </w:tc>
        <w:tc>
          <w:tcPr>
            <w:tcW w:w="721" w:type="dxa"/>
            <w:tcBorders>
              <w:left w:val="single" w:sz="6" w:space="0" w:color="000000"/>
            </w:tcBorders>
            <w:shd w:val="clear" w:color="auto" w:fill="auto"/>
            <w:vAlign w:val="bottom"/>
          </w:tcPr>
          <w:p w14:paraId="28AA7A6C" w14:textId="77777777" w:rsidR="00F46EDA" w:rsidRPr="00853565" w:rsidRDefault="00F46EDA" w:rsidP="002C3F59">
            <w:pPr>
              <w:snapToGrid w:val="0"/>
              <w:spacing w:before="240" w:line="200" w:lineRule="exact"/>
              <w:ind w:right="227"/>
              <w:jc w:val="right"/>
              <w:rPr>
                <w:lang w:val="en-US"/>
              </w:rPr>
            </w:pPr>
          </w:p>
        </w:tc>
        <w:tc>
          <w:tcPr>
            <w:tcW w:w="721" w:type="dxa"/>
            <w:tcBorders>
              <w:left w:val="single" w:sz="6" w:space="0" w:color="000000"/>
            </w:tcBorders>
            <w:shd w:val="clear" w:color="auto" w:fill="auto"/>
            <w:vAlign w:val="bottom"/>
          </w:tcPr>
          <w:p w14:paraId="2F273769" w14:textId="77777777" w:rsidR="00F46EDA" w:rsidRPr="00853565" w:rsidRDefault="00F46EDA" w:rsidP="002C3F59">
            <w:pPr>
              <w:snapToGrid w:val="0"/>
              <w:spacing w:before="240" w:line="200" w:lineRule="exact"/>
              <w:ind w:right="227"/>
              <w:jc w:val="right"/>
              <w:rPr>
                <w:lang w:val="en-US"/>
              </w:rPr>
            </w:pPr>
          </w:p>
        </w:tc>
        <w:tc>
          <w:tcPr>
            <w:tcW w:w="720" w:type="dxa"/>
            <w:tcBorders>
              <w:left w:val="single" w:sz="6" w:space="0" w:color="000000"/>
            </w:tcBorders>
            <w:shd w:val="clear" w:color="auto" w:fill="auto"/>
            <w:vAlign w:val="bottom"/>
          </w:tcPr>
          <w:p w14:paraId="0E857723" w14:textId="77777777" w:rsidR="00F46EDA" w:rsidRPr="00853565" w:rsidRDefault="00F46EDA" w:rsidP="002C3F59">
            <w:pPr>
              <w:snapToGrid w:val="0"/>
              <w:spacing w:before="240" w:line="200" w:lineRule="exact"/>
              <w:ind w:right="227"/>
              <w:jc w:val="right"/>
              <w:rPr>
                <w:lang w:val="en-US"/>
              </w:rPr>
            </w:pPr>
          </w:p>
        </w:tc>
        <w:tc>
          <w:tcPr>
            <w:tcW w:w="720" w:type="dxa"/>
            <w:tcBorders>
              <w:left w:val="single" w:sz="6" w:space="0" w:color="000000"/>
            </w:tcBorders>
            <w:shd w:val="clear" w:color="auto" w:fill="auto"/>
            <w:vAlign w:val="bottom"/>
          </w:tcPr>
          <w:p w14:paraId="313831D6" w14:textId="77777777" w:rsidR="00F46EDA" w:rsidRPr="00853565" w:rsidRDefault="00F46EDA" w:rsidP="002C3F59">
            <w:pPr>
              <w:snapToGrid w:val="0"/>
              <w:spacing w:before="240" w:line="200" w:lineRule="exact"/>
              <w:ind w:right="227"/>
              <w:jc w:val="right"/>
              <w:rPr>
                <w:lang w:val="en-US"/>
              </w:rPr>
            </w:pPr>
          </w:p>
        </w:tc>
        <w:tc>
          <w:tcPr>
            <w:tcW w:w="720" w:type="dxa"/>
            <w:tcBorders>
              <w:left w:val="single" w:sz="6" w:space="0" w:color="000000"/>
            </w:tcBorders>
            <w:shd w:val="clear" w:color="auto" w:fill="auto"/>
            <w:vAlign w:val="bottom"/>
          </w:tcPr>
          <w:p w14:paraId="53DCBA74" w14:textId="77777777" w:rsidR="00F46EDA" w:rsidRPr="00853565" w:rsidRDefault="00F46EDA" w:rsidP="002C3F59">
            <w:pPr>
              <w:snapToGrid w:val="0"/>
              <w:spacing w:before="240" w:line="200" w:lineRule="exact"/>
              <w:ind w:right="227"/>
              <w:jc w:val="right"/>
              <w:rPr>
                <w:lang w:val="en-US"/>
              </w:rPr>
            </w:pPr>
          </w:p>
        </w:tc>
        <w:tc>
          <w:tcPr>
            <w:tcW w:w="721" w:type="dxa"/>
            <w:tcBorders>
              <w:left w:val="single" w:sz="6" w:space="0" w:color="000000"/>
            </w:tcBorders>
            <w:shd w:val="clear" w:color="auto" w:fill="auto"/>
            <w:vAlign w:val="bottom"/>
          </w:tcPr>
          <w:p w14:paraId="55E9DA91" w14:textId="77777777" w:rsidR="00F46EDA" w:rsidRPr="00853565" w:rsidRDefault="00F46EDA" w:rsidP="002C3F59">
            <w:pPr>
              <w:snapToGrid w:val="0"/>
              <w:spacing w:before="240" w:line="200" w:lineRule="exact"/>
              <w:ind w:right="227"/>
              <w:jc w:val="right"/>
              <w:rPr>
                <w:lang w:val="en-US"/>
              </w:rPr>
            </w:pPr>
          </w:p>
        </w:tc>
        <w:tc>
          <w:tcPr>
            <w:tcW w:w="1057" w:type="dxa"/>
            <w:tcBorders>
              <w:left w:val="single" w:sz="6" w:space="0" w:color="000000"/>
            </w:tcBorders>
            <w:shd w:val="clear" w:color="auto" w:fill="auto"/>
            <w:vAlign w:val="bottom"/>
          </w:tcPr>
          <w:p w14:paraId="0772D222" w14:textId="77777777" w:rsidR="00F46EDA" w:rsidRPr="00853565" w:rsidRDefault="00F46EDA" w:rsidP="00D02145">
            <w:pPr>
              <w:pStyle w:val="BodyText31"/>
              <w:overflowPunct/>
              <w:autoSpaceDE/>
              <w:spacing w:before="240" w:line="200" w:lineRule="exact"/>
              <w:ind w:left="284"/>
              <w:jc w:val="left"/>
              <w:textAlignment w:val="auto"/>
              <w:rPr>
                <w:rFonts w:cs="Arial"/>
                <w:sz w:val="14"/>
                <w:szCs w:val="14"/>
                <w:lang w:val="en-US"/>
              </w:rPr>
            </w:pPr>
            <w:r w:rsidRPr="00853565">
              <w:rPr>
                <w:rFonts w:cs="Arial"/>
                <w:b w:val="0"/>
                <w:i/>
                <w:sz w:val="14"/>
                <w:szCs w:val="14"/>
                <w:lang w:val="en-US"/>
              </w:rPr>
              <w:t>of which:</w:t>
            </w:r>
          </w:p>
        </w:tc>
      </w:tr>
      <w:tr w:rsidR="00853565" w:rsidRPr="00853565" w14:paraId="572AA974" w14:textId="77777777">
        <w:tblPrEx>
          <w:tblCellMar>
            <w:left w:w="28" w:type="dxa"/>
          </w:tblCellMar>
        </w:tblPrEx>
        <w:tc>
          <w:tcPr>
            <w:tcW w:w="1056" w:type="dxa"/>
            <w:shd w:val="clear" w:color="auto" w:fill="auto"/>
            <w:vAlign w:val="bottom"/>
          </w:tcPr>
          <w:p w14:paraId="609FFB91" w14:textId="77777777" w:rsidR="00F46EDA" w:rsidRPr="00853565" w:rsidRDefault="00F46EDA">
            <w:pPr>
              <w:pStyle w:val="01-golovka"/>
              <w:widowControl/>
              <w:spacing w:before="240" w:after="0" w:line="200" w:lineRule="exact"/>
              <w:ind w:left="113"/>
              <w:jc w:val="left"/>
              <w:rPr>
                <w:rFonts w:ascii="Arial" w:hAnsi="Arial" w:cs="Arial"/>
                <w:lang w:val="en-US"/>
              </w:rPr>
            </w:pPr>
            <w:r w:rsidRPr="00853565">
              <w:rPr>
                <w:rFonts w:ascii="Arial" w:hAnsi="Arial" w:cs="Arial"/>
              </w:rPr>
              <w:t>Канада</w:t>
            </w:r>
          </w:p>
        </w:tc>
        <w:tc>
          <w:tcPr>
            <w:tcW w:w="529" w:type="dxa"/>
            <w:tcBorders>
              <w:left w:val="single" w:sz="6" w:space="0" w:color="000000"/>
            </w:tcBorders>
            <w:shd w:val="clear" w:color="auto" w:fill="auto"/>
          </w:tcPr>
          <w:p w14:paraId="7482CB9B" w14:textId="77777777" w:rsidR="00F46EDA" w:rsidRPr="00853565" w:rsidRDefault="00F46EDA" w:rsidP="00A50E28">
            <w:pPr>
              <w:spacing w:before="240" w:line="200" w:lineRule="exact"/>
              <w:jc w:val="center"/>
              <w:rPr>
                <w:lang w:val="en-US"/>
              </w:rPr>
            </w:pPr>
            <w:r w:rsidRPr="00853565">
              <w:rPr>
                <w:lang w:val="en-US"/>
              </w:rPr>
              <w:t>2010</w:t>
            </w:r>
          </w:p>
        </w:tc>
        <w:tc>
          <w:tcPr>
            <w:tcW w:w="797" w:type="dxa"/>
            <w:tcBorders>
              <w:left w:val="single" w:sz="6" w:space="0" w:color="000000"/>
            </w:tcBorders>
            <w:shd w:val="clear" w:color="auto" w:fill="auto"/>
            <w:vAlign w:val="bottom"/>
          </w:tcPr>
          <w:p w14:paraId="58C9E2A8" w14:textId="77777777" w:rsidR="00F46EDA" w:rsidRPr="00853565" w:rsidRDefault="00F46EDA" w:rsidP="002C3F59">
            <w:pPr>
              <w:spacing w:before="240" w:line="200" w:lineRule="exact"/>
              <w:ind w:right="227"/>
              <w:jc w:val="right"/>
              <w:rPr>
                <w:lang w:val="en-US"/>
              </w:rPr>
            </w:pPr>
            <w:r w:rsidRPr="00853565">
              <w:rPr>
                <w:lang w:val="en-US"/>
              </w:rPr>
              <w:t>24,00</w:t>
            </w:r>
          </w:p>
        </w:tc>
        <w:tc>
          <w:tcPr>
            <w:tcW w:w="720" w:type="dxa"/>
            <w:tcBorders>
              <w:left w:val="single" w:sz="6" w:space="0" w:color="000000"/>
            </w:tcBorders>
            <w:shd w:val="clear" w:color="auto" w:fill="auto"/>
            <w:vAlign w:val="bottom"/>
          </w:tcPr>
          <w:p w14:paraId="54092FDB" w14:textId="77777777" w:rsidR="00F46EDA" w:rsidRPr="00853565" w:rsidRDefault="00F46EDA" w:rsidP="002C3F59">
            <w:pPr>
              <w:spacing w:before="240" w:line="200" w:lineRule="exact"/>
              <w:ind w:right="227"/>
              <w:jc w:val="right"/>
              <w:rPr>
                <w:lang w:val="en-US"/>
              </w:rPr>
            </w:pPr>
            <w:r w:rsidRPr="00853565">
              <w:rPr>
                <w:lang w:val="en-US"/>
              </w:rPr>
              <w:t>5,72</w:t>
            </w:r>
          </w:p>
        </w:tc>
        <w:tc>
          <w:tcPr>
            <w:tcW w:w="720" w:type="dxa"/>
            <w:tcBorders>
              <w:left w:val="single" w:sz="6" w:space="0" w:color="000000"/>
            </w:tcBorders>
            <w:shd w:val="clear" w:color="auto" w:fill="auto"/>
            <w:vAlign w:val="bottom"/>
          </w:tcPr>
          <w:p w14:paraId="7F7DC2D1" w14:textId="77777777" w:rsidR="00F46EDA" w:rsidRPr="00853565" w:rsidRDefault="00F46EDA" w:rsidP="002C3F59">
            <w:pPr>
              <w:spacing w:before="240" w:line="200" w:lineRule="exact"/>
              <w:ind w:right="227"/>
              <w:jc w:val="right"/>
              <w:rPr>
                <w:lang w:val="en-US"/>
              </w:rPr>
            </w:pPr>
            <w:r w:rsidRPr="00853565">
              <w:rPr>
                <w:lang w:val="en-US"/>
              </w:rPr>
              <w:t>0,22</w:t>
            </w:r>
          </w:p>
        </w:tc>
        <w:tc>
          <w:tcPr>
            <w:tcW w:w="720" w:type="dxa"/>
            <w:tcBorders>
              <w:left w:val="single" w:sz="6" w:space="0" w:color="000000"/>
            </w:tcBorders>
            <w:shd w:val="clear" w:color="auto" w:fill="auto"/>
            <w:vAlign w:val="bottom"/>
          </w:tcPr>
          <w:p w14:paraId="16A7B919" w14:textId="77777777" w:rsidR="00F46EDA" w:rsidRPr="00853565" w:rsidRDefault="00F46EDA" w:rsidP="002C3F59">
            <w:pPr>
              <w:spacing w:before="240" w:line="200" w:lineRule="exact"/>
              <w:ind w:right="227"/>
              <w:jc w:val="right"/>
              <w:rPr>
                <w:lang w:val="en-US"/>
              </w:rPr>
            </w:pPr>
            <w:r w:rsidRPr="00853565">
              <w:rPr>
                <w:lang w:val="en-US"/>
              </w:rPr>
              <w:t>2,68</w:t>
            </w:r>
          </w:p>
        </w:tc>
        <w:tc>
          <w:tcPr>
            <w:tcW w:w="721" w:type="dxa"/>
            <w:tcBorders>
              <w:left w:val="single" w:sz="6" w:space="0" w:color="000000"/>
            </w:tcBorders>
            <w:shd w:val="clear" w:color="auto" w:fill="auto"/>
            <w:vAlign w:val="bottom"/>
          </w:tcPr>
          <w:p w14:paraId="3B74C096" w14:textId="77777777" w:rsidR="00F46EDA" w:rsidRPr="00853565" w:rsidRDefault="00F46EDA" w:rsidP="002C3F59">
            <w:pPr>
              <w:spacing w:before="240" w:line="200" w:lineRule="exact"/>
              <w:ind w:right="227"/>
              <w:jc w:val="right"/>
              <w:rPr>
                <w:lang w:val="en-US"/>
              </w:rPr>
            </w:pPr>
            <w:r w:rsidRPr="00853565">
              <w:rPr>
                <w:lang w:val="en-US"/>
              </w:rPr>
              <w:t>0,80</w:t>
            </w:r>
          </w:p>
        </w:tc>
        <w:tc>
          <w:tcPr>
            <w:tcW w:w="721" w:type="dxa"/>
            <w:tcBorders>
              <w:left w:val="single" w:sz="6" w:space="0" w:color="000000"/>
            </w:tcBorders>
            <w:shd w:val="clear" w:color="auto" w:fill="auto"/>
            <w:vAlign w:val="bottom"/>
          </w:tcPr>
          <w:p w14:paraId="090CFF6E" w14:textId="77777777" w:rsidR="00F46EDA" w:rsidRPr="00853565" w:rsidRDefault="00F46EDA" w:rsidP="002C3F59">
            <w:pPr>
              <w:spacing w:before="240" w:line="200" w:lineRule="exact"/>
              <w:ind w:right="227"/>
              <w:jc w:val="right"/>
              <w:rPr>
                <w:lang w:val="en-US"/>
              </w:rPr>
            </w:pPr>
            <w:r w:rsidRPr="00853565">
              <w:rPr>
                <w:lang w:val="en-US"/>
              </w:rPr>
              <w:t>8,10</w:t>
            </w:r>
          </w:p>
        </w:tc>
        <w:tc>
          <w:tcPr>
            <w:tcW w:w="720" w:type="dxa"/>
            <w:tcBorders>
              <w:left w:val="single" w:sz="6" w:space="0" w:color="000000"/>
            </w:tcBorders>
            <w:shd w:val="clear" w:color="auto" w:fill="auto"/>
            <w:vAlign w:val="bottom"/>
          </w:tcPr>
          <w:p w14:paraId="52AFD6A2" w14:textId="77777777" w:rsidR="00F46EDA" w:rsidRPr="00853565" w:rsidRDefault="00F46EDA" w:rsidP="002C3F59">
            <w:pPr>
              <w:spacing w:before="240" w:line="200" w:lineRule="exact"/>
              <w:ind w:right="227"/>
              <w:jc w:val="right"/>
              <w:rPr>
                <w:lang w:val="en-US"/>
              </w:rPr>
            </w:pPr>
            <w:r w:rsidRPr="00853565">
              <w:rPr>
                <w:lang w:val="en-US"/>
              </w:rPr>
              <w:t>1,19</w:t>
            </w:r>
          </w:p>
        </w:tc>
        <w:tc>
          <w:tcPr>
            <w:tcW w:w="720" w:type="dxa"/>
            <w:tcBorders>
              <w:left w:val="single" w:sz="6" w:space="0" w:color="000000"/>
            </w:tcBorders>
            <w:shd w:val="clear" w:color="auto" w:fill="auto"/>
            <w:vAlign w:val="bottom"/>
          </w:tcPr>
          <w:p w14:paraId="3EC9DD1E" w14:textId="77777777" w:rsidR="00F46EDA" w:rsidRPr="00853565" w:rsidRDefault="00F46EDA" w:rsidP="002C3F59">
            <w:pPr>
              <w:spacing w:before="240" w:line="200" w:lineRule="exact"/>
              <w:ind w:right="227"/>
              <w:jc w:val="right"/>
              <w:rPr>
                <w:lang w:val="en-US"/>
              </w:rPr>
            </w:pPr>
            <w:r w:rsidRPr="00853565">
              <w:rPr>
                <w:lang w:val="en-US"/>
              </w:rPr>
              <w:t>0,73</w:t>
            </w:r>
          </w:p>
        </w:tc>
        <w:tc>
          <w:tcPr>
            <w:tcW w:w="720" w:type="dxa"/>
            <w:tcBorders>
              <w:left w:val="single" w:sz="6" w:space="0" w:color="000000"/>
            </w:tcBorders>
            <w:shd w:val="clear" w:color="auto" w:fill="auto"/>
            <w:vAlign w:val="bottom"/>
          </w:tcPr>
          <w:p w14:paraId="6134A0B0" w14:textId="77777777" w:rsidR="00F46EDA" w:rsidRPr="00853565" w:rsidRDefault="00F46EDA" w:rsidP="002C3F59">
            <w:pPr>
              <w:spacing w:before="240" w:line="200" w:lineRule="exact"/>
              <w:ind w:right="227"/>
              <w:jc w:val="right"/>
              <w:rPr>
                <w:lang w:val="en-US"/>
              </w:rPr>
            </w:pPr>
            <w:r w:rsidRPr="00853565">
              <w:rPr>
                <w:lang w:val="en-US"/>
              </w:rPr>
              <w:t>4,57</w:t>
            </w:r>
          </w:p>
        </w:tc>
        <w:tc>
          <w:tcPr>
            <w:tcW w:w="721" w:type="dxa"/>
            <w:tcBorders>
              <w:left w:val="single" w:sz="6" w:space="0" w:color="000000"/>
            </w:tcBorders>
            <w:shd w:val="clear" w:color="auto" w:fill="auto"/>
            <w:vAlign w:val="bottom"/>
          </w:tcPr>
          <w:p w14:paraId="3B056325" w14:textId="77777777" w:rsidR="00F46EDA" w:rsidRPr="00853565" w:rsidRDefault="00F46EDA" w:rsidP="002C3F59">
            <w:pPr>
              <w:spacing w:before="240" w:line="200" w:lineRule="exact"/>
              <w:ind w:right="227"/>
              <w:jc w:val="right"/>
            </w:pPr>
            <w:r w:rsidRPr="00853565">
              <w:t>–</w:t>
            </w:r>
          </w:p>
        </w:tc>
        <w:tc>
          <w:tcPr>
            <w:tcW w:w="1057" w:type="dxa"/>
            <w:tcBorders>
              <w:left w:val="single" w:sz="6" w:space="0" w:color="000000"/>
            </w:tcBorders>
            <w:shd w:val="clear" w:color="auto" w:fill="auto"/>
            <w:vAlign w:val="bottom"/>
          </w:tcPr>
          <w:p w14:paraId="58B948CC" w14:textId="77777777" w:rsidR="00F46EDA" w:rsidRPr="00853565" w:rsidRDefault="00F46EDA" w:rsidP="00D02145">
            <w:pPr>
              <w:pStyle w:val="BodyText31"/>
              <w:overflowPunct/>
              <w:autoSpaceDE/>
              <w:spacing w:before="240" w:line="200" w:lineRule="exact"/>
              <w:ind w:left="113"/>
              <w:jc w:val="left"/>
              <w:textAlignment w:val="auto"/>
              <w:rPr>
                <w:rFonts w:cs="Arial"/>
                <w:sz w:val="14"/>
                <w:szCs w:val="14"/>
                <w:lang w:val="en-US"/>
              </w:rPr>
            </w:pPr>
            <w:r w:rsidRPr="00853565">
              <w:rPr>
                <w:rFonts w:cs="Arial"/>
                <w:b w:val="0"/>
                <w:i/>
                <w:sz w:val="14"/>
                <w:szCs w:val="14"/>
                <w:lang w:val="en-US"/>
              </w:rPr>
              <w:t>Canada</w:t>
            </w:r>
          </w:p>
        </w:tc>
      </w:tr>
      <w:tr w:rsidR="00853565" w:rsidRPr="00853565" w14:paraId="54652D60" w14:textId="77777777">
        <w:tblPrEx>
          <w:tblCellMar>
            <w:left w:w="28" w:type="dxa"/>
          </w:tblCellMar>
        </w:tblPrEx>
        <w:tc>
          <w:tcPr>
            <w:tcW w:w="1056" w:type="dxa"/>
            <w:shd w:val="clear" w:color="auto" w:fill="auto"/>
            <w:vAlign w:val="bottom"/>
          </w:tcPr>
          <w:p w14:paraId="1AB39DD6" w14:textId="77777777" w:rsidR="00F46EDA" w:rsidRPr="00853565" w:rsidRDefault="00F46EDA">
            <w:pPr>
              <w:spacing w:before="240" w:line="200" w:lineRule="exact"/>
              <w:ind w:left="113"/>
              <w:rPr>
                <w:lang w:val="en-US"/>
              </w:rPr>
            </w:pPr>
            <w:r w:rsidRPr="00853565">
              <w:t>США</w:t>
            </w:r>
          </w:p>
        </w:tc>
        <w:tc>
          <w:tcPr>
            <w:tcW w:w="529" w:type="dxa"/>
            <w:tcBorders>
              <w:left w:val="single" w:sz="6" w:space="0" w:color="000000"/>
            </w:tcBorders>
            <w:shd w:val="clear" w:color="auto" w:fill="auto"/>
          </w:tcPr>
          <w:p w14:paraId="77BAD449" w14:textId="77777777" w:rsidR="00F46EDA" w:rsidRPr="00853565" w:rsidRDefault="00F46EDA" w:rsidP="00A50E28">
            <w:pPr>
              <w:spacing w:before="240" w:line="200" w:lineRule="exact"/>
              <w:jc w:val="center"/>
              <w:rPr>
                <w:lang w:val="en-US"/>
              </w:rPr>
            </w:pPr>
            <w:r w:rsidRPr="00853565">
              <w:rPr>
                <w:lang w:val="en-US"/>
              </w:rPr>
              <w:t>2015</w:t>
            </w:r>
          </w:p>
        </w:tc>
        <w:tc>
          <w:tcPr>
            <w:tcW w:w="797" w:type="dxa"/>
            <w:tcBorders>
              <w:left w:val="single" w:sz="6" w:space="0" w:color="000000"/>
            </w:tcBorders>
            <w:shd w:val="clear" w:color="auto" w:fill="auto"/>
            <w:vAlign w:val="bottom"/>
          </w:tcPr>
          <w:p w14:paraId="556EE18A" w14:textId="77777777" w:rsidR="00F46EDA" w:rsidRPr="00853565" w:rsidRDefault="00F46EDA" w:rsidP="002C3F59">
            <w:pPr>
              <w:spacing w:before="240" w:line="200" w:lineRule="exact"/>
              <w:ind w:right="227"/>
              <w:jc w:val="right"/>
              <w:rPr>
                <w:lang w:val="en-US"/>
              </w:rPr>
            </w:pPr>
            <w:r w:rsidRPr="00853565">
              <w:rPr>
                <w:lang w:val="en-US"/>
              </w:rPr>
              <w:t>24,00</w:t>
            </w:r>
          </w:p>
        </w:tc>
        <w:tc>
          <w:tcPr>
            <w:tcW w:w="720" w:type="dxa"/>
            <w:tcBorders>
              <w:left w:val="single" w:sz="6" w:space="0" w:color="000000"/>
            </w:tcBorders>
            <w:shd w:val="clear" w:color="auto" w:fill="auto"/>
            <w:vAlign w:val="bottom"/>
          </w:tcPr>
          <w:p w14:paraId="19CF5010" w14:textId="77777777" w:rsidR="00F46EDA" w:rsidRPr="00853565" w:rsidRDefault="00F46EDA" w:rsidP="002C3F59">
            <w:pPr>
              <w:spacing w:before="240" w:line="200" w:lineRule="exact"/>
              <w:ind w:right="227"/>
              <w:jc w:val="right"/>
              <w:rPr>
                <w:lang w:val="en-US"/>
              </w:rPr>
            </w:pPr>
            <w:r w:rsidRPr="00853565">
              <w:rPr>
                <w:lang w:val="en-US"/>
              </w:rPr>
              <w:t>5,33</w:t>
            </w:r>
          </w:p>
        </w:tc>
        <w:tc>
          <w:tcPr>
            <w:tcW w:w="720" w:type="dxa"/>
            <w:tcBorders>
              <w:left w:val="single" w:sz="6" w:space="0" w:color="000000"/>
            </w:tcBorders>
            <w:shd w:val="clear" w:color="auto" w:fill="auto"/>
            <w:vAlign w:val="bottom"/>
          </w:tcPr>
          <w:p w14:paraId="413F42FD" w14:textId="77777777" w:rsidR="00F46EDA" w:rsidRPr="00853565" w:rsidRDefault="00F46EDA" w:rsidP="002C3F59">
            <w:pPr>
              <w:spacing w:before="240" w:line="200" w:lineRule="exact"/>
              <w:ind w:right="227"/>
              <w:jc w:val="right"/>
              <w:rPr>
                <w:lang w:val="en-US"/>
              </w:rPr>
            </w:pPr>
            <w:r w:rsidRPr="00853565">
              <w:rPr>
                <w:lang w:val="en-US"/>
              </w:rPr>
              <w:t>0,17</w:t>
            </w:r>
          </w:p>
        </w:tc>
        <w:tc>
          <w:tcPr>
            <w:tcW w:w="720" w:type="dxa"/>
            <w:tcBorders>
              <w:left w:val="single" w:sz="6" w:space="0" w:color="000000"/>
            </w:tcBorders>
            <w:shd w:val="clear" w:color="auto" w:fill="auto"/>
            <w:vAlign w:val="bottom"/>
          </w:tcPr>
          <w:p w14:paraId="32F9C132" w14:textId="77777777" w:rsidR="00F46EDA" w:rsidRPr="00853565" w:rsidRDefault="00F46EDA" w:rsidP="002C3F59">
            <w:pPr>
              <w:spacing w:before="240" w:line="200" w:lineRule="exact"/>
              <w:ind w:right="227"/>
              <w:jc w:val="right"/>
            </w:pPr>
            <w:r w:rsidRPr="00853565">
              <w:rPr>
                <w:lang w:val="en-US"/>
              </w:rPr>
              <w:t>2,36</w:t>
            </w:r>
          </w:p>
        </w:tc>
        <w:tc>
          <w:tcPr>
            <w:tcW w:w="721" w:type="dxa"/>
            <w:tcBorders>
              <w:left w:val="single" w:sz="6" w:space="0" w:color="000000"/>
            </w:tcBorders>
            <w:shd w:val="clear" w:color="auto" w:fill="auto"/>
            <w:vAlign w:val="bottom"/>
          </w:tcPr>
          <w:p w14:paraId="32757A79" w14:textId="77777777" w:rsidR="00F46EDA" w:rsidRPr="00853565" w:rsidRDefault="00F46EDA" w:rsidP="002C3F59">
            <w:pPr>
              <w:spacing w:before="240" w:line="200" w:lineRule="exact"/>
              <w:ind w:right="227"/>
              <w:jc w:val="right"/>
            </w:pPr>
            <w:r w:rsidRPr="00853565">
              <w:rPr>
                <w:lang w:val="en-US"/>
              </w:rPr>
              <w:t>1,33</w:t>
            </w:r>
          </w:p>
        </w:tc>
        <w:tc>
          <w:tcPr>
            <w:tcW w:w="721" w:type="dxa"/>
            <w:tcBorders>
              <w:left w:val="single" w:sz="6" w:space="0" w:color="000000"/>
            </w:tcBorders>
            <w:shd w:val="clear" w:color="auto" w:fill="auto"/>
            <w:vAlign w:val="bottom"/>
          </w:tcPr>
          <w:p w14:paraId="5FE84F98" w14:textId="77777777" w:rsidR="00F46EDA" w:rsidRPr="00853565" w:rsidRDefault="00F46EDA" w:rsidP="002C3F59">
            <w:pPr>
              <w:spacing w:before="240" w:line="200" w:lineRule="exact"/>
              <w:ind w:right="227"/>
              <w:jc w:val="right"/>
            </w:pPr>
            <w:r w:rsidRPr="00853565">
              <w:rPr>
                <w:lang w:val="en-US"/>
              </w:rPr>
              <w:t>8,47</w:t>
            </w:r>
          </w:p>
        </w:tc>
        <w:tc>
          <w:tcPr>
            <w:tcW w:w="720" w:type="dxa"/>
            <w:tcBorders>
              <w:left w:val="single" w:sz="6" w:space="0" w:color="000000"/>
            </w:tcBorders>
            <w:shd w:val="clear" w:color="auto" w:fill="auto"/>
            <w:vAlign w:val="bottom"/>
          </w:tcPr>
          <w:p w14:paraId="6E4259AD" w14:textId="77777777" w:rsidR="00F46EDA" w:rsidRPr="00853565" w:rsidRDefault="00F46EDA" w:rsidP="002C3F59">
            <w:pPr>
              <w:spacing w:before="240" w:line="200" w:lineRule="exact"/>
              <w:ind w:right="227"/>
              <w:jc w:val="right"/>
            </w:pPr>
            <w:r w:rsidRPr="00853565">
              <w:rPr>
                <w:lang w:val="en-US"/>
              </w:rPr>
              <w:t>1,05</w:t>
            </w:r>
          </w:p>
        </w:tc>
        <w:tc>
          <w:tcPr>
            <w:tcW w:w="720" w:type="dxa"/>
            <w:tcBorders>
              <w:left w:val="single" w:sz="6" w:space="0" w:color="000000"/>
            </w:tcBorders>
            <w:shd w:val="clear" w:color="auto" w:fill="auto"/>
            <w:vAlign w:val="bottom"/>
          </w:tcPr>
          <w:p w14:paraId="02772B6D" w14:textId="77777777" w:rsidR="00F46EDA" w:rsidRPr="00853565" w:rsidRDefault="00F46EDA" w:rsidP="002C3F59">
            <w:pPr>
              <w:spacing w:before="240" w:line="200" w:lineRule="exact"/>
              <w:ind w:right="227"/>
              <w:jc w:val="right"/>
            </w:pPr>
            <w:r w:rsidRPr="00853565">
              <w:rPr>
                <w:lang w:val="en-US"/>
              </w:rPr>
              <w:t>0,77</w:t>
            </w:r>
          </w:p>
        </w:tc>
        <w:tc>
          <w:tcPr>
            <w:tcW w:w="720" w:type="dxa"/>
            <w:tcBorders>
              <w:left w:val="single" w:sz="6" w:space="0" w:color="000000"/>
            </w:tcBorders>
            <w:shd w:val="clear" w:color="auto" w:fill="auto"/>
            <w:vAlign w:val="bottom"/>
          </w:tcPr>
          <w:p w14:paraId="30C9A587" w14:textId="77777777" w:rsidR="00F46EDA" w:rsidRPr="00853565" w:rsidRDefault="00F46EDA" w:rsidP="002C3F59">
            <w:pPr>
              <w:spacing w:before="240" w:line="200" w:lineRule="exact"/>
              <w:ind w:right="227"/>
              <w:jc w:val="right"/>
            </w:pPr>
            <w:r w:rsidRPr="00853565">
              <w:rPr>
                <w:lang w:val="en-US"/>
              </w:rPr>
              <w:t>4,37</w:t>
            </w:r>
          </w:p>
        </w:tc>
        <w:tc>
          <w:tcPr>
            <w:tcW w:w="721" w:type="dxa"/>
            <w:tcBorders>
              <w:left w:val="single" w:sz="6" w:space="0" w:color="000000"/>
            </w:tcBorders>
            <w:shd w:val="clear" w:color="auto" w:fill="auto"/>
            <w:vAlign w:val="bottom"/>
          </w:tcPr>
          <w:p w14:paraId="42DFF6F9" w14:textId="77777777" w:rsidR="00F46EDA" w:rsidRPr="00853565" w:rsidRDefault="00F46EDA" w:rsidP="002C3F59">
            <w:pPr>
              <w:spacing w:before="240" w:line="200" w:lineRule="exact"/>
              <w:ind w:right="227"/>
              <w:jc w:val="right"/>
            </w:pPr>
            <w:r w:rsidRPr="00853565">
              <w:rPr>
                <w:lang w:val="en-US"/>
              </w:rPr>
              <w:t>0,16</w:t>
            </w:r>
          </w:p>
        </w:tc>
        <w:tc>
          <w:tcPr>
            <w:tcW w:w="1057" w:type="dxa"/>
            <w:tcBorders>
              <w:left w:val="single" w:sz="6" w:space="0" w:color="000000"/>
            </w:tcBorders>
            <w:shd w:val="clear" w:color="auto" w:fill="auto"/>
            <w:vAlign w:val="bottom"/>
          </w:tcPr>
          <w:p w14:paraId="25129184" w14:textId="77777777" w:rsidR="00F46EDA" w:rsidRPr="00853565" w:rsidRDefault="00F46EDA" w:rsidP="00D02145">
            <w:pPr>
              <w:spacing w:before="240" w:line="200" w:lineRule="exact"/>
              <w:ind w:left="113"/>
            </w:pPr>
            <w:r w:rsidRPr="00853565">
              <w:rPr>
                <w:i/>
              </w:rPr>
              <w:t>USA</w:t>
            </w:r>
          </w:p>
        </w:tc>
      </w:tr>
      <w:tr w:rsidR="00853565" w:rsidRPr="00853565" w14:paraId="342B680E" w14:textId="77777777">
        <w:tblPrEx>
          <w:tblCellMar>
            <w:left w:w="28" w:type="dxa"/>
          </w:tblCellMar>
        </w:tblPrEx>
        <w:tc>
          <w:tcPr>
            <w:tcW w:w="1056" w:type="dxa"/>
            <w:tcBorders>
              <w:bottom w:val="single" w:sz="6" w:space="0" w:color="000000"/>
            </w:tcBorders>
            <w:shd w:val="clear" w:color="auto" w:fill="auto"/>
            <w:vAlign w:val="bottom"/>
          </w:tcPr>
          <w:p w14:paraId="488A8D19" w14:textId="77777777" w:rsidR="00F46EDA" w:rsidRPr="00853565" w:rsidRDefault="00F46EDA" w:rsidP="0092393C">
            <w:pPr>
              <w:spacing w:before="240" w:line="200" w:lineRule="exact"/>
              <w:ind w:left="113"/>
            </w:pPr>
            <w:r w:rsidRPr="00853565">
              <w:t>Турция</w:t>
            </w:r>
          </w:p>
        </w:tc>
        <w:tc>
          <w:tcPr>
            <w:tcW w:w="529" w:type="dxa"/>
            <w:tcBorders>
              <w:left w:val="single" w:sz="6" w:space="0" w:color="000000"/>
              <w:bottom w:val="single" w:sz="6" w:space="0" w:color="000000"/>
            </w:tcBorders>
            <w:shd w:val="clear" w:color="auto" w:fill="auto"/>
          </w:tcPr>
          <w:p w14:paraId="0653CE07" w14:textId="77777777" w:rsidR="00F46EDA" w:rsidRPr="00853565" w:rsidRDefault="00F46EDA" w:rsidP="0092393C">
            <w:pPr>
              <w:spacing w:before="240" w:line="200" w:lineRule="exact"/>
              <w:jc w:val="center"/>
            </w:pPr>
            <w:r w:rsidRPr="00853565">
              <w:t>2015</w:t>
            </w:r>
          </w:p>
        </w:tc>
        <w:tc>
          <w:tcPr>
            <w:tcW w:w="797" w:type="dxa"/>
            <w:tcBorders>
              <w:left w:val="single" w:sz="6" w:space="0" w:color="000000"/>
              <w:bottom w:val="single" w:sz="6" w:space="0" w:color="000000"/>
            </w:tcBorders>
            <w:shd w:val="clear" w:color="auto" w:fill="auto"/>
            <w:vAlign w:val="bottom"/>
          </w:tcPr>
          <w:p w14:paraId="5813A321" w14:textId="77777777" w:rsidR="00F46EDA" w:rsidRPr="00853565" w:rsidRDefault="00F46EDA" w:rsidP="0092393C">
            <w:pPr>
              <w:spacing w:before="240" w:line="200" w:lineRule="exact"/>
              <w:ind w:right="227"/>
              <w:jc w:val="right"/>
            </w:pPr>
            <w:r w:rsidRPr="00853565">
              <w:t>24,0</w:t>
            </w:r>
            <w:r w:rsidRPr="00853565">
              <w:rPr>
                <w:lang w:val="en-US"/>
              </w:rPr>
              <w:t>0</w:t>
            </w:r>
          </w:p>
        </w:tc>
        <w:tc>
          <w:tcPr>
            <w:tcW w:w="720" w:type="dxa"/>
            <w:tcBorders>
              <w:left w:val="single" w:sz="6" w:space="0" w:color="000000"/>
              <w:bottom w:val="single" w:sz="6" w:space="0" w:color="000000"/>
            </w:tcBorders>
            <w:shd w:val="clear" w:color="auto" w:fill="auto"/>
            <w:vAlign w:val="bottom"/>
          </w:tcPr>
          <w:p w14:paraId="046618DC" w14:textId="77777777" w:rsidR="00F46EDA" w:rsidRPr="00853565" w:rsidRDefault="00F46EDA" w:rsidP="0092393C">
            <w:pPr>
              <w:spacing w:before="240" w:line="200" w:lineRule="exact"/>
              <w:ind w:right="227"/>
              <w:jc w:val="right"/>
            </w:pPr>
            <w:r w:rsidRPr="00853565">
              <w:rPr>
                <w:lang w:val="en-US"/>
              </w:rPr>
              <w:t>5</w:t>
            </w:r>
            <w:r w:rsidRPr="00853565">
              <w:t>,</w:t>
            </w:r>
            <w:r w:rsidRPr="00853565">
              <w:rPr>
                <w:lang w:val="en-US"/>
              </w:rPr>
              <w:t>87</w:t>
            </w:r>
          </w:p>
        </w:tc>
        <w:tc>
          <w:tcPr>
            <w:tcW w:w="720" w:type="dxa"/>
            <w:tcBorders>
              <w:left w:val="single" w:sz="6" w:space="0" w:color="000000"/>
              <w:bottom w:val="single" w:sz="6" w:space="0" w:color="000000"/>
            </w:tcBorders>
            <w:shd w:val="clear" w:color="auto" w:fill="auto"/>
            <w:vAlign w:val="bottom"/>
          </w:tcPr>
          <w:p w14:paraId="5BD46AAA" w14:textId="77777777" w:rsidR="00F46EDA" w:rsidRPr="00853565" w:rsidRDefault="00F46EDA" w:rsidP="0092393C">
            <w:pPr>
              <w:spacing w:before="240" w:line="200" w:lineRule="exact"/>
              <w:ind w:right="227"/>
              <w:jc w:val="right"/>
            </w:pPr>
            <w:r w:rsidRPr="00853565">
              <w:t>0,</w:t>
            </w:r>
            <w:r w:rsidRPr="00853565">
              <w:rPr>
                <w:lang w:val="en-US"/>
              </w:rPr>
              <w:t>08</w:t>
            </w:r>
          </w:p>
        </w:tc>
        <w:tc>
          <w:tcPr>
            <w:tcW w:w="720" w:type="dxa"/>
            <w:tcBorders>
              <w:left w:val="single" w:sz="6" w:space="0" w:color="000000"/>
              <w:bottom w:val="single" w:sz="6" w:space="0" w:color="000000"/>
            </w:tcBorders>
            <w:shd w:val="clear" w:color="auto" w:fill="auto"/>
            <w:vAlign w:val="bottom"/>
          </w:tcPr>
          <w:p w14:paraId="7F0CE52E" w14:textId="77777777" w:rsidR="00F46EDA" w:rsidRPr="00853565" w:rsidRDefault="00F46EDA" w:rsidP="0092393C">
            <w:pPr>
              <w:spacing w:before="240" w:line="200" w:lineRule="exact"/>
              <w:ind w:right="227"/>
              <w:jc w:val="right"/>
            </w:pPr>
            <w:r w:rsidRPr="00853565">
              <w:rPr>
                <w:lang w:val="en-US"/>
              </w:rPr>
              <w:t>1,57</w:t>
            </w:r>
          </w:p>
        </w:tc>
        <w:tc>
          <w:tcPr>
            <w:tcW w:w="721" w:type="dxa"/>
            <w:tcBorders>
              <w:left w:val="single" w:sz="6" w:space="0" w:color="000000"/>
              <w:bottom w:val="single" w:sz="6" w:space="0" w:color="000000"/>
            </w:tcBorders>
            <w:shd w:val="clear" w:color="auto" w:fill="auto"/>
            <w:vAlign w:val="bottom"/>
          </w:tcPr>
          <w:p w14:paraId="2CC1055B" w14:textId="77777777" w:rsidR="00F46EDA" w:rsidRPr="00853565" w:rsidRDefault="00F46EDA" w:rsidP="0092393C">
            <w:pPr>
              <w:spacing w:before="240" w:line="200" w:lineRule="exact"/>
              <w:ind w:right="227"/>
              <w:jc w:val="right"/>
            </w:pPr>
            <w:r w:rsidRPr="00853565">
              <w:rPr>
                <w:lang w:val="en-US"/>
              </w:rPr>
              <w:t>1,37</w:t>
            </w:r>
          </w:p>
        </w:tc>
        <w:tc>
          <w:tcPr>
            <w:tcW w:w="721" w:type="dxa"/>
            <w:tcBorders>
              <w:left w:val="single" w:sz="6" w:space="0" w:color="000000"/>
              <w:bottom w:val="single" w:sz="6" w:space="0" w:color="000000"/>
            </w:tcBorders>
            <w:shd w:val="clear" w:color="auto" w:fill="auto"/>
            <w:vAlign w:val="bottom"/>
          </w:tcPr>
          <w:p w14:paraId="03F7406A" w14:textId="77777777" w:rsidR="00F46EDA" w:rsidRPr="00853565" w:rsidRDefault="00F46EDA" w:rsidP="0092393C">
            <w:pPr>
              <w:spacing w:before="240" w:line="200" w:lineRule="exact"/>
              <w:ind w:right="227"/>
              <w:jc w:val="right"/>
            </w:pPr>
            <w:r w:rsidRPr="00853565">
              <w:rPr>
                <w:lang w:val="en-US"/>
              </w:rPr>
              <w:t>8,22</w:t>
            </w:r>
          </w:p>
        </w:tc>
        <w:tc>
          <w:tcPr>
            <w:tcW w:w="720" w:type="dxa"/>
            <w:tcBorders>
              <w:left w:val="single" w:sz="6" w:space="0" w:color="000000"/>
              <w:bottom w:val="single" w:sz="6" w:space="0" w:color="000000"/>
            </w:tcBorders>
            <w:shd w:val="clear" w:color="auto" w:fill="auto"/>
            <w:vAlign w:val="bottom"/>
          </w:tcPr>
          <w:p w14:paraId="3F6ED981" w14:textId="77777777" w:rsidR="00F46EDA" w:rsidRPr="00853565" w:rsidRDefault="00F46EDA" w:rsidP="0092393C">
            <w:pPr>
              <w:spacing w:before="240" w:line="200" w:lineRule="exact"/>
              <w:ind w:right="227"/>
              <w:jc w:val="right"/>
            </w:pPr>
            <w:r w:rsidRPr="00853565">
              <w:rPr>
                <w:lang w:val="en-US"/>
              </w:rPr>
              <w:t>1,87</w:t>
            </w:r>
          </w:p>
        </w:tc>
        <w:tc>
          <w:tcPr>
            <w:tcW w:w="720" w:type="dxa"/>
            <w:tcBorders>
              <w:left w:val="single" w:sz="6" w:space="0" w:color="000000"/>
              <w:bottom w:val="single" w:sz="6" w:space="0" w:color="000000"/>
            </w:tcBorders>
            <w:shd w:val="clear" w:color="auto" w:fill="auto"/>
            <w:vAlign w:val="bottom"/>
          </w:tcPr>
          <w:p w14:paraId="1A9B1025" w14:textId="77777777" w:rsidR="00F46EDA" w:rsidRPr="00853565" w:rsidRDefault="00F46EDA" w:rsidP="0092393C">
            <w:pPr>
              <w:spacing w:before="240" w:line="200" w:lineRule="exact"/>
              <w:ind w:right="227"/>
              <w:jc w:val="right"/>
            </w:pPr>
            <w:r w:rsidRPr="00853565">
              <w:rPr>
                <w:lang w:val="en-US"/>
              </w:rPr>
              <w:t>0,85</w:t>
            </w:r>
          </w:p>
        </w:tc>
        <w:tc>
          <w:tcPr>
            <w:tcW w:w="720" w:type="dxa"/>
            <w:tcBorders>
              <w:left w:val="single" w:sz="6" w:space="0" w:color="000000"/>
              <w:bottom w:val="single" w:sz="6" w:space="0" w:color="000000"/>
            </w:tcBorders>
            <w:shd w:val="clear" w:color="auto" w:fill="auto"/>
            <w:vAlign w:val="bottom"/>
          </w:tcPr>
          <w:p w14:paraId="49C70C98" w14:textId="77777777" w:rsidR="00F46EDA" w:rsidRPr="00853565" w:rsidRDefault="00F46EDA" w:rsidP="0092393C">
            <w:pPr>
              <w:spacing w:before="240" w:line="200" w:lineRule="exact"/>
              <w:ind w:right="227"/>
              <w:jc w:val="right"/>
            </w:pPr>
            <w:r w:rsidRPr="00853565">
              <w:rPr>
                <w:lang w:val="en-US"/>
              </w:rPr>
              <w:t>4,13</w:t>
            </w:r>
          </w:p>
        </w:tc>
        <w:tc>
          <w:tcPr>
            <w:tcW w:w="721" w:type="dxa"/>
            <w:tcBorders>
              <w:left w:val="single" w:sz="6" w:space="0" w:color="000000"/>
              <w:bottom w:val="single" w:sz="6" w:space="0" w:color="000000"/>
            </w:tcBorders>
            <w:shd w:val="clear" w:color="auto" w:fill="auto"/>
            <w:vAlign w:val="bottom"/>
          </w:tcPr>
          <w:p w14:paraId="743B030D" w14:textId="77777777" w:rsidR="00F46EDA" w:rsidRPr="00853565" w:rsidRDefault="00F46EDA" w:rsidP="0092393C">
            <w:pPr>
              <w:spacing w:before="240" w:line="200" w:lineRule="exact"/>
              <w:ind w:right="227"/>
              <w:jc w:val="right"/>
            </w:pPr>
            <w:r w:rsidRPr="00853565">
              <w:rPr>
                <w:lang w:val="en-US"/>
              </w:rPr>
              <w:t>...</w:t>
            </w:r>
          </w:p>
        </w:tc>
        <w:tc>
          <w:tcPr>
            <w:tcW w:w="1057" w:type="dxa"/>
            <w:tcBorders>
              <w:left w:val="single" w:sz="6" w:space="0" w:color="000000"/>
              <w:bottom w:val="single" w:sz="6" w:space="0" w:color="000000"/>
            </w:tcBorders>
            <w:shd w:val="clear" w:color="auto" w:fill="auto"/>
            <w:vAlign w:val="bottom"/>
          </w:tcPr>
          <w:p w14:paraId="16F0EFC7" w14:textId="77777777" w:rsidR="00F46EDA" w:rsidRPr="00853565" w:rsidRDefault="00F46EDA" w:rsidP="0092393C">
            <w:pPr>
              <w:spacing w:before="240" w:line="200" w:lineRule="exact"/>
              <w:ind w:left="113"/>
              <w:rPr>
                <w:i/>
                <w:lang w:val="en-US"/>
              </w:rPr>
            </w:pPr>
            <w:r w:rsidRPr="00853565">
              <w:rPr>
                <w:i/>
                <w:lang w:val="en-US"/>
              </w:rPr>
              <w:t>Turkey</w:t>
            </w:r>
          </w:p>
        </w:tc>
      </w:tr>
    </w:tbl>
    <w:p w14:paraId="0043B4DC" w14:textId="77777777" w:rsidR="004C07CF" w:rsidRPr="00853565" w:rsidRDefault="004C07CF" w:rsidP="004C07CF">
      <w:pPr>
        <w:spacing w:before="120"/>
      </w:pPr>
      <w:r w:rsidRPr="00853565">
        <w:rPr>
          <w:sz w:val="12"/>
          <w:szCs w:val="12"/>
          <w:vertAlign w:val="superscript"/>
        </w:rPr>
        <w:t>1)</w:t>
      </w:r>
      <w:r w:rsidRPr="00853565">
        <w:rPr>
          <w:sz w:val="12"/>
          <w:szCs w:val="12"/>
        </w:rPr>
        <w:t xml:space="preserve"> Занятое население в возрасте 20</w:t>
      </w:r>
      <w:r w:rsidR="00652A67" w:rsidRPr="00853565">
        <w:rPr>
          <w:sz w:val="12"/>
          <w:szCs w:val="12"/>
        </w:rPr>
        <w:t xml:space="preserve"> </w:t>
      </w:r>
      <w:r w:rsidR="009E4602" w:rsidRPr="00853565">
        <w:rPr>
          <w:sz w:val="12"/>
          <w:szCs w:val="12"/>
        </w:rPr>
        <w:t>–</w:t>
      </w:r>
      <w:r w:rsidR="00652A67" w:rsidRPr="00853565">
        <w:rPr>
          <w:sz w:val="12"/>
          <w:szCs w:val="12"/>
        </w:rPr>
        <w:t xml:space="preserve"> </w:t>
      </w:r>
      <w:r w:rsidRPr="00853565">
        <w:rPr>
          <w:sz w:val="12"/>
          <w:szCs w:val="12"/>
        </w:rPr>
        <w:t>74 лет. По всем странам, кроме России, данные ЕЭК ООН.</w:t>
      </w:r>
    </w:p>
    <w:p w14:paraId="407E123F" w14:textId="77777777" w:rsidR="004C07CF" w:rsidRPr="00853565" w:rsidRDefault="004C07CF" w:rsidP="004C07CF">
      <w:r w:rsidRPr="00853565">
        <w:rPr>
          <w:sz w:val="12"/>
          <w:szCs w:val="12"/>
          <w:vertAlign w:val="superscript"/>
        </w:rPr>
        <w:t>2)</w:t>
      </w:r>
      <w:r w:rsidRPr="00853565">
        <w:rPr>
          <w:sz w:val="12"/>
          <w:szCs w:val="12"/>
        </w:rPr>
        <w:t xml:space="preserve"> Среднесуточное время, затраченное на обучение в учебном заведении или в свободное время.</w:t>
      </w:r>
    </w:p>
    <w:p w14:paraId="3F8EC8D0" w14:textId="77777777" w:rsidR="004C07CF" w:rsidRPr="00853565" w:rsidRDefault="004C07CF" w:rsidP="004C07CF">
      <w:pPr>
        <w:ind w:left="113" w:hanging="113"/>
        <w:jc w:val="both"/>
      </w:pPr>
      <w:r w:rsidRPr="00853565">
        <w:rPr>
          <w:sz w:val="12"/>
          <w:szCs w:val="12"/>
          <w:vertAlign w:val="superscript"/>
        </w:rPr>
        <w:t>3)</w:t>
      </w:r>
      <w:r w:rsidRPr="00853565">
        <w:rPr>
          <w:sz w:val="12"/>
          <w:szCs w:val="12"/>
        </w:rPr>
        <w:t xml:space="preserve"> Ведение домашнего и приусадебного хозяйства, ремонт жилья, уход за детьми и другими членами домохозяйства, уход за животными,  покупки, посещение предприятий сферы услуг.</w:t>
      </w:r>
    </w:p>
    <w:p w14:paraId="63BAB830" w14:textId="77777777" w:rsidR="004C07CF" w:rsidRPr="00853565" w:rsidRDefault="004C07CF" w:rsidP="004C07CF">
      <w:pPr>
        <w:rPr>
          <w:sz w:val="12"/>
          <w:szCs w:val="12"/>
        </w:rPr>
      </w:pPr>
      <w:r w:rsidRPr="00853565">
        <w:rPr>
          <w:sz w:val="12"/>
          <w:szCs w:val="12"/>
          <w:vertAlign w:val="superscript"/>
        </w:rPr>
        <w:t xml:space="preserve">4) </w:t>
      </w:r>
      <w:r w:rsidRPr="00853565">
        <w:rPr>
          <w:sz w:val="12"/>
          <w:szCs w:val="12"/>
        </w:rPr>
        <w:t>Общественная работа и встречи, помощь другим домохозяйствам, общение и развлечения, спорт, активный отдых, чтение, просмотр телепередач, пассивный отдых.</w:t>
      </w:r>
    </w:p>
    <w:p w14:paraId="5FE04E00" w14:textId="77777777" w:rsidR="00E044BF" w:rsidRPr="00853565" w:rsidRDefault="00E044BF" w:rsidP="00E044BF">
      <w:pPr>
        <w:spacing w:before="60"/>
        <w:rPr>
          <w:i/>
          <w:sz w:val="12"/>
          <w:szCs w:val="12"/>
          <w:lang w:val="en-US"/>
        </w:rPr>
      </w:pPr>
      <w:r w:rsidRPr="00853565">
        <w:rPr>
          <w:i/>
          <w:sz w:val="12"/>
          <w:szCs w:val="12"/>
          <w:vertAlign w:val="superscript"/>
          <w:lang w:val="en-US"/>
        </w:rPr>
        <w:t>1)</w:t>
      </w:r>
      <w:r w:rsidRPr="00853565">
        <w:rPr>
          <w:i/>
          <w:sz w:val="12"/>
          <w:szCs w:val="12"/>
          <w:lang w:val="en-US"/>
        </w:rPr>
        <w:t xml:space="preserve"> Employed population aged 20</w:t>
      </w:r>
      <w:r w:rsidR="00652A67" w:rsidRPr="00853565">
        <w:rPr>
          <w:i/>
          <w:sz w:val="12"/>
          <w:szCs w:val="12"/>
          <w:lang w:val="en-US"/>
        </w:rPr>
        <w:t xml:space="preserve"> </w:t>
      </w:r>
      <w:r w:rsidRPr="00853565">
        <w:rPr>
          <w:i/>
          <w:sz w:val="12"/>
          <w:szCs w:val="12"/>
          <w:lang w:val="en-US"/>
        </w:rPr>
        <w:t>–</w:t>
      </w:r>
      <w:r w:rsidR="00652A67" w:rsidRPr="00853565">
        <w:rPr>
          <w:i/>
          <w:sz w:val="12"/>
          <w:szCs w:val="12"/>
          <w:lang w:val="en-US"/>
        </w:rPr>
        <w:t xml:space="preserve"> </w:t>
      </w:r>
      <w:r w:rsidRPr="00853565">
        <w:rPr>
          <w:i/>
          <w:sz w:val="12"/>
          <w:szCs w:val="12"/>
          <w:lang w:val="en-US"/>
        </w:rPr>
        <w:t>74.</w:t>
      </w:r>
      <w:r w:rsidRPr="00853565">
        <w:rPr>
          <w:i/>
          <w:lang w:val="en-US"/>
        </w:rPr>
        <w:t xml:space="preserve"> </w:t>
      </w:r>
      <w:r w:rsidRPr="00853565">
        <w:rPr>
          <w:i/>
          <w:sz w:val="12"/>
          <w:szCs w:val="12"/>
          <w:lang w:val="en-US"/>
        </w:rPr>
        <w:t>For all countries, excluding Russia, data of the United Nations Economic Commission for Europe</w:t>
      </w:r>
      <w:r w:rsidR="00C154D0" w:rsidRPr="00853565">
        <w:rPr>
          <w:i/>
          <w:sz w:val="12"/>
          <w:szCs w:val="12"/>
          <w:lang w:val="en-US"/>
        </w:rPr>
        <w:t>.</w:t>
      </w:r>
    </w:p>
    <w:p w14:paraId="3B1D33D0" w14:textId="77777777" w:rsidR="00DB031F" w:rsidRPr="00853565" w:rsidRDefault="00DB031F" w:rsidP="00DB031F">
      <w:pPr>
        <w:rPr>
          <w:i/>
          <w:lang w:val="en-US"/>
        </w:rPr>
      </w:pPr>
      <w:r w:rsidRPr="00853565">
        <w:rPr>
          <w:i/>
          <w:sz w:val="12"/>
          <w:szCs w:val="12"/>
          <w:vertAlign w:val="superscript"/>
          <w:lang w:val="en-US"/>
        </w:rPr>
        <w:t>2)</w:t>
      </w:r>
      <w:r w:rsidRPr="00853565">
        <w:rPr>
          <w:i/>
          <w:sz w:val="12"/>
          <w:szCs w:val="12"/>
          <w:lang w:val="en-US"/>
        </w:rPr>
        <w:t xml:space="preserve"> Average daily time spent studying at education institution or during free time.</w:t>
      </w:r>
    </w:p>
    <w:p w14:paraId="6A5975EC" w14:textId="77777777" w:rsidR="004C07CF" w:rsidRPr="00853565" w:rsidRDefault="004C07CF" w:rsidP="004C07CF">
      <w:pPr>
        <w:rPr>
          <w:i/>
          <w:sz w:val="12"/>
          <w:szCs w:val="12"/>
          <w:lang w:val="en-US"/>
        </w:rPr>
      </w:pPr>
      <w:r w:rsidRPr="00853565">
        <w:rPr>
          <w:i/>
          <w:sz w:val="12"/>
          <w:szCs w:val="12"/>
          <w:vertAlign w:val="superscript"/>
          <w:lang w:val="en-US"/>
        </w:rPr>
        <w:t>3)</w:t>
      </w:r>
      <w:r w:rsidRPr="00853565">
        <w:rPr>
          <w:i/>
          <w:sz w:val="12"/>
          <w:szCs w:val="12"/>
          <w:lang w:val="en-US"/>
        </w:rPr>
        <w:t xml:space="preserve"> </w:t>
      </w:r>
      <w:r w:rsidRPr="00853565">
        <w:rPr>
          <w:rStyle w:val="longtext"/>
          <w:i/>
          <w:sz w:val="12"/>
          <w:szCs w:val="12"/>
          <w:shd w:val="clear" w:color="auto" w:fill="FFFFFF"/>
          <w:lang w:val="en-US"/>
        </w:rPr>
        <w:t xml:space="preserve">Homemaking and household farming, housing repairs, babysitting and care of other household members, pet care, shopping, visiting service </w:t>
      </w:r>
      <w:r w:rsidRPr="00853565">
        <w:rPr>
          <w:i/>
          <w:sz w:val="12"/>
          <w:szCs w:val="12"/>
          <w:lang w:val="en-US"/>
        </w:rPr>
        <w:t>establishments.</w:t>
      </w:r>
    </w:p>
    <w:p w14:paraId="050DC3E4" w14:textId="77777777" w:rsidR="004C07CF" w:rsidRPr="00853565" w:rsidRDefault="004C07CF" w:rsidP="004C07CF">
      <w:pPr>
        <w:rPr>
          <w:i/>
          <w:sz w:val="12"/>
          <w:szCs w:val="12"/>
          <w:lang w:val="en-US"/>
        </w:rPr>
      </w:pPr>
      <w:r w:rsidRPr="00853565">
        <w:rPr>
          <w:i/>
          <w:sz w:val="12"/>
          <w:szCs w:val="12"/>
          <w:vertAlign w:val="superscript"/>
          <w:lang w:val="en-US"/>
        </w:rPr>
        <w:t xml:space="preserve">4) </w:t>
      </w:r>
      <w:r w:rsidRPr="00853565">
        <w:rPr>
          <w:rStyle w:val="longtext"/>
          <w:i/>
          <w:sz w:val="12"/>
          <w:szCs w:val="12"/>
          <w:shd w:val="clear" w:color="auto" w:fill="FFFFFF"/>
          <w:lang w:val="en-US"/>
        </w:rPr>
        <w:t>Volunteer public work and meetings</w:t>
      </w:r>
      <w:r w:rsidRPr="00853565">
        <w:rPr>
          <w:i/>
          <w:sz w:val="12"/>
          <w:szCs w:val="12"/>
          <w:lang w:val="en-US"/>
        </w:rPr>
        <w:t>, c</w:t>
      </w:r>
      <w:r w:rsidRPr="00853565">
        <w:rPr>
          <w:rStyle w:val="longtext"/>
          <w:i/>
          <w:sz w:val="12"/>
          <w:szCs w:val="12"/>
          <w:shd w:val="clear" w:color="auto" w:fill="FFFFFF"/>
          <w:lang w:val="en-US"/>
        </w:rPr>
        <w:t>aring for and helping other households</w:t>
      </w:r>
      <w:r w:rsidRPr="00853565">
        <w:rPr>
          <w:i/>
          <w:sz w:val="12"/>
          <w:szCs w:val="12"/>
          <w:lang w:val="en-US"/>
        </w:rPr>
        <w:t xml:space="preserve">, </w:t>
      </w:r>
      <w:r w:rsidRPr="00853565">
        <w:rPr>
          <w:rStyle w:val="longtext"/>
          <w:i/>
          <w:sz w:val="12"/>
          <w:szCs w:val="12"/>
          <w:shd w:val="clear" w:color="auto" w:fill="FFFFFF"/>
          <w:lang w:val="en-US"/>
        </w:rPr>
        <w:t>socializing and entertainment</w:t>
      </w:r>
      <w:r w:rsidRPr="00853565">
        <w:rPr>
          <w:i/>
          <w:sz w:val="12"/>
          <w:szCs w:val="12"/>
          <w:lang w:val="en-US"/>
        </w:rPr>
        <w:t xml:space="preserve">, </w:t>
      </w:r>
      <w:r w:rsidRPr="00853565">
        <w:rPr>
          <w:rStyle w:val="longtext"/>
          <w:i/>
          <w:sz w:val="12"/>
          <w:szCs w:val="12"/>
          <w:shd w:val="clear" w:color="auto" w:fill="FFFFFF"/>
          <w:lang w:val="en-US"/>
        </w:rPr>
        <w:t>sports, leisure</w:t>
      </w:r>
      <w:r w:rsidRPr="00853565">
        <w:rPr>
          <w:i/>
          <w:sz w:val="12"/>
          <w:szCs w:val="12"/>
          <w:lang w:val="en-US"/>
        </w:rPr>
        <w:t xml:space="preserve">, </w:t>
      </w:r>
      <w:r w:rsidRPr="00853565">
        <w:rPr>
          <w:rStyle w:val="longtext"/>
          <w:i/>
          <w:sz w:val="12"/>
          <w:szCs w:val="12"/>
          <w:shd w:val="clear" w:color="auto" w:fill="FFFFFF"/>
          <w:lang w:val="en-US"/>
        </w:rPr>
        <w:t>reading, watching TV</w:t>
      </w:r>
      <w:r w:rsidRPr="00853565">
        <w:rPr>
          <w:i/>
          <w:sz w:val="12"/>
          <w:szCs w:val="12"/>
          <w:lang w:val="en-US"/>
        </w:rPr>
        <w:t xml:space="preserve">, </w:t>
      </w:r>
      <w:r w:rsidRPr="00853565">
        <w:rPr>
          <w:rStyle w:val="longtext"/>
          <w:i/>
          <w:sz w:val="12"/>
          <w:szCs w:val="12"/>
          <w:shd w:val="clear" w:color="auto" w:fill="FFFFFF"/>
          <w:lang w:val="en-US"/>
        </w:rPr>
        <w:t>passive rest</w:t>
      </w:r>
      <w:r w:rsidRPr="00853565">
        <w:rPr>
          <w:i/>
          <w:sz w:val="12"/>
          <w:szCs w:val="12"/>
          <w:lang w:val="en-US"/>
        </w:rPr>
        <w:t>.</w:t>
      </w:r>
    </w:p>
    <w:p w14:paraId="1ED0FD17" w14:textId="77777777" w:rsidR="006C109F" w:rsidRPr="00853565" w:rsidRDefault="006C109F">
      <w:pPr>
        <w:rPr>
          <w:lang w:val="en-US"/>
        </w:rPr>
      </w:pPr>
    </w:p>
    <w:p w14:paraId="528A2C6D" w14:textId="2A97D6FA" w:rsidR="00504A06" w:rsidRPr="00853565" w:rsidRDefault="00693970">
      <w:pPr>
        <w:pageBreakBefore/>
        <w:tabs>
          <w:tab w:val="center" w:pos="6634"/>
        </w:tabs>
        <w:spacing w:after="60"/>
        <w:ind w:left="510" w:hanging="510"/>
      </w:pPr>
      <w:r w:rsidRPr="00853565">
        <w:rPr>
          <w:b/>
          <w:bCs/>
          <w:sz w:val="16"/>
          <w:szCs w:val="16"/>
        </w:rPr>
        <w:lastRenderedPageBreak/>
        <w:t>26.</w:t>
      </w:r>
      <w:r w:rsidR="00504A06" w:rsidRPr="00853565">
        <w:rPr>
          <w:b/>
          <w:bCs/>
          <w:sz w:val="16"/>
          <w:szCs w:val="16"/>
        </w:rPr>
        <w:t>20. ТЕМПЫ РОСТА ВАЛОВОГО ВНУТРЕННЕГО ПРОДУКТА</w:t>
      </w:r>
      <w:r w:rsidR="00504A06" w:rsidRPr="00853565">
        <w:rPr>
          <w:b/>
          <w:bCs/>
          <w:sz w:val="16"/>
          <w:szCs w:val="16"/>
        </w:rPr>
        <w:br/>
      </w:r>
      <w:r w:rsidR="00504A06" w:rsidRPr="00853565">
        <w:t>в постоянных ценах</w:t>
      </w:r>
    </w:p>
    <w:p w14:paraId="19D73FF8" w14:textId="77777777" w:rsidR="00504A06" w:rsidRPr="00853565" w:rsidRDefault="00504A06">
      <w:pPr>
        <w:tabs>
          <w:tab w:val="center" w:pos="6634"/>
        </w:tabs>
        <w:spacing w:after="60"/>
        <w:ind w:left="510"/>
        <w:rPr>
          <w:lang w:val="en-US"/>
        </w:rPr>
      </w:pPr>
      <w:r w:rsidRPr="00853565">
        <w:rPr>
          <w:b/>
          <w:i/>
          <w:sz w:val="16"/>
          <w:lang w:val="en-US"/>
        </w:rPr>
        <w:t>GROWTH RATE OF GROSS DOMESTIC PRODUCT</w:t>
      </w:r>
      <w:r w:rsidRPr="00853565">
        <w:rPr>
          <w:b/>
          <w:bCs/>
          <w:sz w:val="16"/>
          <w:szCs w:val="16"/>
          <w:lang w:val="en-US"/>
        </w:rPr>
        <w:t xml:space="preserve"> </w:t>
      </w:r>
      <w:r w:rsidRPr="00853565">
        <w:rPr>
          <w:b/>
          <w:bCs/>
          <w:sz w:val="16"/>
          <w:szCs w:val="16"/>
          <w:lang w:val="en-US"/>
        </w:rPr>
        <w:br/>
      </w:r>
      <w:r w:rsidRPr="00853565">
        <w:rPr>
          <w:i/>
          <w:lang w:val="en-US"/>
        </w:rPr>
        <w:t>at constant prices</w:t>
      </w:r>
    </w:p>
    <w:p w14:paraId="71BDD5EC" w14:textId="77777777" w:rsidR="00504A06" w:rsidRPr="00853565" w:rsidRDefault="00504A06">
      <w:pPr>
        <w:tabs>
          <w:tab w:val="center" w:pos="6634"/>
        </w:tabs>
        <w:spacing w:after="60"/>
        <w:jc w:val="right"/>
      </w:pPr>
      <w:r w:rsidRPr="00853565">
        <w:rPr>
          <w:lang w:val="en-US"/>
        </w:rPr>
        <w:t>(20</w:t>
      </w:r>
      <w:r w:rsidR="00C7250D" w:rsidRPr="00853565">
        <w:t>10</w:t>
      </w:r>
      <w:r w:rsidRPr="00853565">
        <w:t>=100)</w:t>
      </w:r>
    </w:p>
    <w:tbl>
      <w:tblPr>
        <w:tblW w:w="5000" w:type="pct"/>
        <w:tblLayout w:type="fixed"/>
        <w:tblCellMar>
          <w:left w:w="0" w:type="dxa"/>
          <w:right w:w="0" w:type="dxa"/>
        </w:tblCellMar>
        <w:tblLook w:val="0000" w:firstRow="0" w:lastRow="0" w:firstColumn="0" w:lastColumn="0" w:noHBand="0" w:noVBand="0"/>
      </w:tblPr>
      <w:tblGrid>
        <w:gridCol w:w="2728"/>
        <w:gridCol w:w="742"/>
        <w:gridCol w:w="741"/>
        <w:gridCol w:w="741"/>
        <w:gridCol w:w="741"/>
        <w:gridCol w:w="741"/>
        <w:gridCol w:w="742"/>
        <w:gridCol w:w="2745"/>
      </w:tblGrid>
      <w:tr w:rsidR="00853565" w:rsidRPr="00853565" w14:paraId="15D340B6" w14:textId="77777777">
        <w:trPr>
          <w:cantSplit/>
        </w:trPr>
        <w:tc>
          <w:tcPr>
            <w:tcW w:w="2728" w:type="dxa"/>
            <w:vMerge w:val="restart"/>
            <w:tcBorders>
              <w:top w:val="single" w:sz="6" w:space="0" w:color="000000"/>
            </w:tcBorders>
            <w:shd w:val="clear" w:color="auto" w:fill="auto"/>
          </w:tcPr>
          <w:p w14:paraId="1AC4ADDB" w14:textId="77777777" w:rsidR="00D15D63" w:rsidRPr="00853565" w:rsidRDefault="00D15D63">
            <w:pPr>
              <w:snapToGrid w:val="0"/>
              <w:spacing w:before="40" w:after="40" w:line="140" w:lineRule="exact"/>
              <w:ind w:left="113"/>
              <w:jc w:val="center"/>
              <w:rPr>
                <w:lang w:val="en-US"/>
              </w:rPr>
            </w:pPr>
          </w:p>
        </w:tc>
        <w:tc>
          <w:tcPr>
            <w:tcW w:w="2224" w:type="dxa"/>
            <w:gridSpan w:val="3"/>
            <w:tcBorders>
              <w:top w:val="single" w:sz="4" w:space="0" w:color="000000"/>
              <w:left w:val="single" w:sz="6" w:space="0" w:color="000000"/>
              <w:bottom w:val="single" w:sz="6" w:space="0" w:color="000000"/>
            </w:tcBorders>
            <w:shd w:val="clear" w:color="auto" w:fill="auto"/>
          </w:tcPr>
          <w:p w14:paraId="064E6C6D" w14:textId="77777777" w:rsidR="00D15D63" w:rsidRPr="00853565" w:rsidRDefault="00D15D63">
            <w:pPr>
              <w:spacing w:before="60" w:after="60"/>
              <w:ind w:left="57" w:right="28"/>
            </w:pPr>
            <w:r w:rsidRPr="00853565">
              <w:rPr>
                <w:sz w:val="12"/>
                <w:szCs w:val="12"/>
              </w:rPr>
              <w:t xml:space="preserve">Всего / </w:t>
            </w:r>
            <w:r w:rsidRPr="00853565">
              <w:rPr>
                <w:i/>
                <w:sz w:val="12"/>
                <w:lang w:val="en-US"/>
              </w:rPr>
              <w:t>Total</w:t>
            </w:r>
          </w:p>
        </w:tc>
        <w:tc>
          <w:tcPr>
            <w:tcW w:w="2224" w:type="dxa"/>
            <w:gridSpan w:val="3"/>
            <w:tcBorders>
              <w:top w:val="single" w:sz="4" w:space="0" w:color="000000"/>
              <w:left w:val="single" w:sz="6" w:space="0" w:color="000000"/>
              <w:bottom w:val="single" w:sz="6" w:space="0" w:color="000000"/>
            </w:tcBorders>
            <w:shd w:val="clear" w:color="auto" w:fill="auto"/>
          </w:tcPr>
          <w:p w14:paraId="09A2381D" w14:textId="77777777" w:rsidR="00D15D63" w:rsidRPr="00853565" w:rsidRDefault="00D15D63">
            <w:pPr>
              <w:spacing w:before="60" w:after="60"/>
              <w:ind w:left="57" w:right="28"/>
            </w:pPr>
            <w:r w:rsidRPr="00853565">
              <w:rPr>
                <w:sz w:val="12"/>
                <w:szCs w:val="12"/>
              </w:rPr>
              <w:t xml:space="preserve">На душу населения / </w:t>
            </w:r>
            <w:r w:rsidRPr="00853565">
              <w:rPr>
                <w:i/>
                <w:sz w:val="12"/>
                <w:lang w:val="en-US"/>
              </w:rPr>
              <w:t>Per</w:t>
            </w:r>
            <w:r w:rsidRPr="00853565">
              <w:rPr>
                <w:i/>
                <w:sz w:val="12"/>
              </w:rPr>
              <w:t xml:space="preserve"> </w:t>
            </w:r>
            <w:r w:rsidRPr="00853565">
              <w:rPr>
                <w:i/>
                <w:sz w:val="12"/>
                <w:lang w:val="en-US"/>
              </w:rPr>
              <w:t>capita</w:t>
            </w:r>
          </w:p>
        </w:tc>
        <w:tc>
          <w:tcPr>
            <w:tcW w:w="2745" w:type="dxa"/>
            <w:vMerge w:val="restart"/>
            <w:tcBorders>
              <w:top w:val="single" w:sz="4" w:space="0" w:color="000000"/>
              <w:left w:val="single" w:sz="6" w:space="0" w:color="000000"/>
            </w:tcBorders>
            <w:shd w:val="clear" w:color="auto" w:fill="auto"/>
          </w:tcPr>
          <w:p w14:paraId="2F4F71F3" w14:textId="77777777" w:rsidR="00D15D63" w:rsidRPr="00853565" w:rsidRDefault="00D15D63">
            <w:pPr>
              <w:snapToGrid w:val="0"/>
              <w:spacing w:before="60" w:after="60"/>
              <w:jc w:val="center"/>
              <w:rPr>
                <w:sz w:val="12"/>
                <w:szCs w:val="12"/>
              </w:rPr>
            </w:pPr>
          </w:p>
        </w:tc>
      </w:tr>
      <w:tr w:rsidR="00853565" w:rsidRPr="00853565" w14:paraId="2238D436" w14:textId="77777777">
        <w:trPr>
          <w:cantSplit/>
        </w:trPr>
        <w:tc>
          <w:tcPr>
            <w:tcW w:w="2728" w:type="dxa"/>
            <w:vMerge/>
            <w:tcBorders>
              <w:bottom w:val="single" w:sz="6" w:space="0" w:color="000000"/>
            </w:tcBorders>
            <w:shd w:val="clear" w:color="auto" w:fill="auto"/>
          </w:tcPr>
          <w:p w14:paraId="646639E4" w14:textId="77777777" w:rsidR="0091667D" w:rsidRPr="00853565" w:rsidRDefault="0091667D">
            <w:pPr>
              <w:snapToGrid w:val="0"/>
              <w:spacing w:before="40" w:after="40" w:line="140" w:lineRule="exact"/>
              <w:ind w:left="113"/>
              <w:jc w:val="center"/>
              <w:rPr>
                <w:rFonts w:ascii="Times New Roman" w:hAnsi="Times New Roman" w:cs="Times New Roman"/>
                <w:sz w:val="20"/>
                <w:szCs w:val="20"/>
              </w:rPr>
            </w:pPr>
          </w:p>
        </w:tc>
        <w:tc>
          <w:tcPr>
            <w:tcW w:w="742" w:type="dxa"/>
            <w:tcBorders>
              <w:top w:val="single" w:sz="4" w:space="0" w:color="000000"/>
              <w:left w:val="single" w:sz="6" w:space="0" w:color="000000"/>
              <w:bottom w:val="single" w:sz="6" w:space="0" w:color="000000"/>
            </w:tcBorders>
            <w:shd w:val="clear" w:color="auto" w:fill="auto"/>
          </w:tcPr>
          <w:p w14:paraId="40C7CD60" w14:textId="395E7F53" w:rsidR="0091667D" w:rsidRPr="00853565" w:rsidRDefault="0091667D" w:rsidP="00FC633B">
            <w:pPr>
              <w:spacing w:before="40" w:after="40" w:line="140" w:lineRule="exact"/>
              <w:jc w:val="center"/>
            </w:pPr>
            <w:r w:rsidRPr="00853565">
              <w:t>2018</w:t>
            </w:r>
          </w:p>
        </w:tc>
        <w:tc>
          <w:tcPr>
            <w:tcW w:w="741" w:type="dxa"/>
            <w:tcBorders>
              <w:top w:val="single" w:sz="4" w:space="0" w:color="000000"/>
              <w:left w:val="single" w:sz="6" w:space="0" w:color="000000"/>
              <w:bottom w:val="single" w:sz="6" w:space="0" w:color="000000"/>
            </w:tcBorders>
            <w:shd w:val="clear" w:color="auto" w:fill="auto"/>
          </w:tcPr>
          <w:p w14:paraId="4C1EA4C8" w14:textId="79476113" w:rsidR="0091667D" w:rsidRPr="00853565" w:rsidRDefault="0091667D" w:rsidP="00FC633B">
            <w:pPr>
              <w:spacing w:before="40" w:after="40" w:line="140" w:lineRule="exact"/>
              <w:jc w:val="center"/>
            </w:pPr>
            <w:r w:rsidRPr="00853565">
              <w:t>2019</w:t>
            </w:r>
          </w:p>
        </w:tc>
        <w:tc>
          <w:tcPr>
            <w:tcW w:w="741" w:type="dxa"/>
            <w:tcBorders>
              <w:top w:val="single" w:sz="4" w:space="0" w:color="000000"/>
              <w:left w:val="single" w:sz="6" w:space="0" w:color="000000"/>
              <w:bottom w:val="single" w:sz="6" w:space="0" w:color="000000"/>
            </w:tcBorders>
            <w:shd w:val="clear" w:color="auto" w:fill="auto"/>
          </w:tcPr>
          <w:p w14:paraId="4EA45C61" w14:textId="32CAE2A0" w:rsidR="0091667D" w:rsidRPr="00853565" w:rsidRDefault="0091667D" w:rsidP="00FC633B">
            <w:pPr>
              <w:spacing w:before="40" w:after="40" w:line="140" w:lineRule="exact"/>
              <w:jc w:val="center"/>
              <w:rPr>
                <w:lang w:val="en-US"/>
              </w:rPr>
            </w:pPr>
            <w:r w:rsidRPr="00853565">
              <w:rPr>
                <w:lang w:val="en-US"/>
              </w:rPr>
              <w:t>2020</w:t>
            </w:r>
          </w:p>
        </w:tc>
        <w:tc>
          <w:tcPr>
            <w:tcW w:w="741" w:type="dxa"/>
            <w:tcBorders>
              <w:top w:val="single" w:sz="4" w:space="0" w:color="000000"/>
              <w:left w:val="single" w:sz="6" w:space="0" w:color="000000"/>
              <w:bottom w:val="single" w:sz="6" w:space="0" w:color="000000"/>
            </w:tcBorders>
            <w:shd w:val="clear" w:color="auto" w:fill="auto"/>
          </w:tcPr>
          <w:p w14:paraId="1278D945" w14:textId="1426E1C4" w:rsidR="0091667D" w:rsidRPr="00853565" w:rsidRDefault="0091667D" w:rsidP="00FC633B">
            <w:pPr>
              <w:spacing w:before="40" w:after="40" w:line="140" w:lineRule="exact"/>
              <w:jc w:val="center"/>
            </w:pPr>
            <w:r w:rsidRPr="00853565">
              <w:t>2018</w:t>
            </w:r>
          </w:p>
        </w:tc>
        <w:tc>
          <w:tcPr>
            <w:tcW w:w="741" w:type="dxa"/>
            <w:tcBorders>
              <w:top w:val="single" w:sz="4" w:space="0" w:color="000000"/>
              <w:left w:val="single" w:sz="6" w:space="0" w:color="000000"/>
              <w:bottom w:val="single" w:sz="6" w:space="0" w:color="000000"/>
            </w:tcBorders>
            <w:shd w:val="clear" w:color="auto" w:fill="auto"/>
          </w:tcPr>
          <w:p w14:paraId="4133F259" w14:textId="32AFDC31" w:rsidR="0091667D" w:rsidRPr="00853565" w:rsidRDefault="0091667D" w:rsidP="00FC633B">
            <w:pPr>
              <w:spacing w:before="40" w:after="40" w:line="140" w:lineRule="exact"/>
              <w:jc w:val="center"/>
            </w:pPr>
            <w:r w:rsidRPr="00853565">
              <w:t>2019</w:t>
            </w:r>
          </w:p>
        </w:tc>
        <w:tc>
          <w:tcPr>
            <w:tcW w:w="742" w:type="dxa"/>
            <w:tcBorders>
              <w:top w:val="single" w:sz="4" w:space="0" w:color="000000"/>
              <w:left w:val="single" w:sz="6" w:space="0" w:color="000000"/>
              <w:bottom w:val="single" w:sz="6" w:space="0" w:color="000000"/>
            </w:tcBorders>
            <w:shd w:val="clear" w:color="auto" w:fill="auto"/>
          </w:tcPr>
          <w:p w14:paraId="00E528B6" w14:textId="0C4027BA" w:rsidR="0091667D" w:rsidRPr="00853565" w:rsidRDefault="0091667D">
            <w:pPr>
              <w:spacing w:before="40" w:after="40" w:line="140" w:lineRule="exact"/>
              <w:jc w:val="center"/>
            </w:pPr>
            <w:r w:rsidRPr="00853565">
              <w:rPr>
                <w:lang w:val="en-US"/>
              </w:rPr>
              <w:t>2020</w:t>
            </w:r>
          </w:p>
        </w:tc>
        <w:tc>
          <w:tcPr>
            <w:tcW w:w="2745" w:type="dxa"/>
            <w:vMerge/>
            <w:tcBorders>
              <w:left w:val="single" w:sz="6" w:space="0" w:color="000000"/>
              <w:bottom w:val="single" w:sz="6" w:space="0" w:color="000000"/>
            </w:tcBorders>
            <w:shd w:val="clear" w:color="auto" w:fill="auto"/>
          </w:tcPr>
          <w:p w14:paraId="72578290" w14:textId="77777777" w:rsidR="0091667D" w:rsidRPr="00853565" w:rsidRDefault="0091667D">
            <w:pPr>
              <w:snapToGrid w:val="0"/>
              <w:spacing w:before="40" w:after="40" w:line="140" w:lineRule="exact"/>
              <w:jc w:val="center"/>
            </w:pPr>
          </w:p>
        </w:tc>
      </w:tr>
      <w:tr w:rsidR="00853565" w:rsidRPr="00853565" w14:paraId="2AA561ED" w14:textId="77777777" w:rsidTr="00B117C9">
        <w:trPr>
          <w:cantSplit/>
        </w:trPr>
        <w:tc>
          <w:tcPr>
            <w:tcW w:w="2728" w:type="dxa"/>
            <w:shd w:val="clear" w:color="auto" w:fill="auto"/>
            <w:vAlign w:val="bottom"/>
          </w:tcPr>
          <w:p w14:paraId="7931F168" w14:textId="77777777" w:rsidR="00B67A28" w:rsidRPr="00853565" w:rsidRDefault="00B67A28">
            <w:pPr>
              <w:spacing w:before="80" w:line="150" w:lineRule="exact"/>
            </w:pPr>
            <w:r w:rsidRPr="00853565">
              <w:rPr>
                <w:b/>
                <w:bCs/>
              </w:rPr>
              <w:t>Россия</w:t>
            </w:r>
            <w:r w:rsidRPr="00853565">
              <w:rPr>
                <w:b/>
                <w:vertAlign w:val="superscript"/>
              </w:rPr>
              <w:t>1)</w:t>
            </w:r>
          </w:p>
        </w:tc>
        <w:tc>
          <w:tcPr>
            <w:tcW w:w="742" w:type="dxa"/>
            <w:tcBorders>
              <w:left w:val="single" w:sz="6" w:space="0" w:color="000000"/>
            </w:tcBorders>
            <w:shd w:val="clear" w:color="auto" w:fill="auto"/>
            <w:vAlign w:val="bottom"/>
          </w:tcPr>
          <w:p w14:paraId="0C07222A" w14:textId="4C16F993" w:rsidR="00B67A28" w:rsidRPr="00853565" w:rsidRDefault="00B67A28" w:rsidP="00BB661B">
            <w:pPr>
              <w:spacing w:before="80" w:line="150" w:lineRule="exact"/>
              <w:ind w:right="113"/>
              <w:jc w:val="right"/>
            </w:pPr>
            <w:r w:rsidRPr="00853565">
              <w:t>109,</w:t>
            </w:r>
            <w:r w:rsidR="00BB661B" w:rsidRPr="00853565">
              <w:t>6</w:t>
            </w:r>
          </w:p>
        </w:tc>
        <w:tc>
          <w:tcPr>
            <w:tcW w:w="741" w:type="dxa"/>
            <w:tcBorders>
              <w:left w:val="single" w:sz="6" w:space="0" w:color="000000"/>
            </w:tcBorders>
            <w:shd w:val="clear" w:color="auto" w:fill="auto"/>
            <w:vAlign w:val="bottom"/>
          </w:tcPr>
          <w:p w14:paraId="08B650A5" w14:textId="1F6E6973" w:rsidR="00B67A28" w:rsidRPr="00853565" w:rsidRDefault="00B67A28" w:rsidP="00BB661B">
            <w:pPr>
              <w:spacing w:before="80" w:line="150" w:lineRule="exact"/>
              <w:ind w:right="113"/>
              <w:jc w:val="right"/>
            </w:pPr>
            <w:r w:rsidRPr="00853565">
              <w:t>11</w:t>
            </w:r>
            <w:r w:rsidR="00BB661B" w:rsidRPr="00853565">
              <w:t>1</w:t>
            </w:r>
            <w:r w:rsidRPr="00853565">
              <w:t>,</w:t>
            </w:r>
            <w:r w:rsidR="00BB661B" w:rsidRPr="00853565">
              <w:t>9</w:t>
            </w:r>
          </w:p>
        </w:tc>
        <w:tc>
          <w:tcPr>
            <w:tcW w:w="741" w:type="dxa"/>
            <w:tcBorders>
              <w:left w:val="single" w:sz="6" w:space="0" w:color="000000"/>
            </w:tcBorders>
            <w:shd w:val="clear" w:color="auto" w:fill="auto"/>
            <w:vAlign w:val="bottom"/>
          </w:tcPr>
          <w:p w14:paraId="554083EF" w14:textId="37BEB27A" w:rsidR="00B67A28" w:rsidRPr="00853565" w:rsidRDefault="0077082A" w:rsidP="00B117C9">
            <w:pPr>
              <w:spacing w:before="80" w:line="150" w:lineRule="exact"/>
              <w:ind w:right="113"/>
              <w:jc w:val="right"/>
            </w:pPr>
            <w:r w:rsidRPr="00853565">
              <w:t>108</w:t>
            </w:r>
            <w:r w:rsidRPr="00853565">
              <w:rPr>
                <w:lang w:val="en-US"/>
              </w:rPr>
              <w:t>,</w:t>
            </w:r>
            <w:r w:rsidR="00BB661B" w:rsidRPr="00853565">
              <w:t>6</w:t>
            </w:r>
          </w:p>
        </w:tc>
        <w:tc>
          <w:tcPr>
            <w:tcW w:w="741" w:type="dxa"/>
            <w:tcBorders>
              <w:left w:val="single" w:sz="6" w:space="0" w:color="000000"/>
            </w:tcBorders>
            <w:shd w:val="clear" w:color="auto" w:fill="auto"/>
            <w:vAlign w:val="bottom"/>
          </w:tcPr>
          <w:p w14:paraId="2712584B" w14:textId="7FD177D2" w:rsidR="00B67A28" w:rsidRPr="00853565" w:rsidRDefault="00B67A28" w:rsidP="00BB661B">
            <w:pPr>
              <w:spacing w:before="80" w:line="150" w:lineRule="exact"/>
              <w:ind w:right="113"/>
              <w:jc w:val="right"/>
            </w:pPr>
            <w:r w:rsidRPr="00853565">
              <w:t>106,</w:t>
            </w:r>
            <w:r w:rsidR="00BB661B" w:rsidRPr="00853565">
              <w:t>7</w:t>
            </w:r>
          </w:p>
        </w:tc>
        <w:tc>
          <w:tcPr>
            <w:tcW w:w="741" w:type="dxa"/>
            <w:tcBorders>
              <w:left w:val="single" w:sz="6" w:space="0" w:color="000000"/>
            </w:tcBorders>
            <w:shd w:val="clear" w:color="auto" w:fill="auto"/>
            <w:vAlign w:val="bottom"/>
          </w:tcPr>
          <w:p w14:paraId="05D20161" w14:textId="388135C6" w:rsidR="00B67A28" w:rsidRPr="00853565" w:rsidRDefault="00B67A28" w:rsidP="00BB661B">
            <w:pPr>
              <w:spacing w:before="80" w:line="150" w:lineRule="exact"/>
              <w:ind w:right="113"/>
              <w:jc w:val="right"/>
            </w:pPr>
            <w:r w:rsidRPr="00853565">
              <w:t>10</w:t>
            </w:r>
            <w:r w:rsidR="00BB661B" w:rsidRPr="00853565">
              <w:t>9</w:t>
            </w:r>
            <w:r w:rsidRPr="00853565">
              <w:t>,</w:t>
            </w:r>
            <w:r w:rsidR="00BB661B" w:rsidRPr="00853565">
              <w:t>0</w:t>
            </w:r>
          </w:p>
        </w:tc>
        <w:tc>
          <w:tcPr>
            <w:tcW w:w="742" w:type="dxa"/>
            <w:tcBorders>
              <w:left w:val="single" w:sz="6" w:space="0" w:color="000000"/>
            </w:tcBorders>
            <w:shd w:val="clear" w:color="auto" w:fill="auto"/>
            <w:vAlign w:val="bottom"/>
          </w:tcPr>
          <w:p w14:paraId="648B8854" w14:textId="732749EE" w:rsidR="00B67A28" w:rsidRPr="00853565" w:rsidRDefault="00BB661B" w:rsidP="00B117C9">
            <w:pPr>
              <w:spacing w:before="80" w:line="150" w:lineRule="exact"/>
              <w:ind w:right="113"/>
              <w:jc w:val="right"/>
            </w:pPr>
            <w:r w:rsidRPr="00853565">
              <w:t>106,0</w:t>
            </w:r>
          </w:p>
        </w:tc>
        <w:tc>
          <w:tcPr>
            <w:tcW w:w="2745" w:type="dxa"/>
            <w:tcBorders>
              <w:left w:val="single" w:sz="6" w:space="0" w:color="000000"/>
            </w:tcBorders>
            <w:shd w:val="clear" w:color="auto" w:fill="auto"/>
            <w:vAlign w:val="bottom"/>
          </w:tcPr>
          <w:p w14:paraId="57F9F128" w14:textId="77777777" w:rsidR="00B67A28" w:rsidRPr="00853565" w:rsidRDefault="00B67A28">
            <w:pPr>
              <w:spacing w:before="80" w:line="150" w:lineRule="exact"/>
              <w:ind w:left="57"/>
            </w:pPr>
            <w:r w:rsidRPr="00853565">
              <w:rPr>
                <w:b/>
                <w:i/>
              </w:rPr>
              <w:t>Russia</w:t>
            </w:r>
            <w:r w:rsidRPr="00853565">
              <w:rPr>
                <w:b/>
                <w:i/>
                <w:vertAlign w:val="superscript"/>
              </w:rPr>
              <w:t>1)</w:t>
            </w:r>
          </w:p>
        </w:tc>
      </w:tr>
      <w:tr w:rsidR="00853565" w:rsidRPr="00853565" w14:paraId="4CED3DEF" w14:textId="77777777" w:rsidTr="00B117C9">
        <w:trPr>
          <w:cantSplit/>
        </w:trPr>
        <w:tc>
          <w:tcPr>
            <w:tcW w:w="2728" w:type="dxa"/>
            <w:shd w:val="clear" w:color="auto" w:fill="auto"/>
            <w:vAlign w:val="bottom"/>
          </w:tcPr>
          <w:p w14:paraId="25AA8522" w14:textId="15B5C7B9" w:rsidR="00B67A28" w:rsidRPr="00853565" w:rsidRDefault="00B67A28">
            <w:pPr>
              <w:pStyle w:val="13"/>
              <w:spacing w:before="80" w:line="150" w:lineRule="exact"/>
              <w:rPr>
                <w:sz w:val="14"/>
                <w:szCs w:val="14"/>
                <w:lang w:val="en-US"/>
              </w:rPr>
            </w:pPr>
            <w:r w:rsidRPr="00853565">
              <w:rPr>
                <w:sz w:val="14"/>
                <w:szCs w:val="14"/>
                <w:u w:val="none"/>
              </w:rPr>
              <w:t>Страны СНГ</w:t>
            </w:r>
          </w:p>
        </w:tc>
        <w:tc>
          <w:tcPr>
            <w:tcW w:w="742" w:type="dxa"/>
            <w:tcBorders>
              <w:left w:val="single" w:sz="6" w:space="0" w:color="000000"/>
            </w:tcBorders>
            <w:shd w:val="clear" w:color="auto" w:fill="auto"/>
            <w:vAlign w:val="bottom"/>
          </w:tcPr>
          <w:p w14:paraId="19C2407F" w14:textId="77777777" w:rsidR="00B67A28" w:rsidRPr="00853565" w:rsidRDefault="00B67A28" w:rsidP="00B117C9">
            <w:pPr>
              <w:spacing w:before="80" w:line="150" w:lineRule="exact"/>
              <w:ind w:right="113"/>
              <w:jc w:val="right"/>
              <w:rPr>
                <w:bCs/>
              </w:rPr>
            </w:pPr>
          </w:p>
        </w:tc>
        <w:tc>
          <w:tcPr>
            <w:tcW w:w="741" w:type="dxa"/>
            <w:tcBorders>
              <w:left w:val="single" w:sz="6" w:space="0" w:color="000000"/>
            </w:tcBorders>
            <w:shd w:val="clear" w:color="auto" w:fill="auto"/>
            <w:vAlign w:val="bottom"/>
          </w:tcPr>
          <w:p w14:paraId="4C310521" w14:textId="77777777" w:rsidR="00B67A28" w:rsidRPr="00853565" w:rsidRDefault="00B67A28" w:rsidP="00B117C9">
            <w:pPr>
              <w:spacing w:before="80" w:line="150" w:lineRule="exact"/>
              <w:ind w:right="113"/>
              <w:jc w:val="right"/>
              <w:rPr>
                <w:bCs/>
              </w:rPr>
            </w:pPr>
          </w:p>
        </w:tc>
        <w:tc>
          <w:tcPr>
            <w:tcW w:w="741" w:type="dxa"/>
            <w:tcBorders>
              <w:left w:val="single" w:sz="6" w:space="0" w:color="000000"/>
            </w:tcBorders>
            <w:shd w:val="clear" w:color="auto" w:fill="auto"/>
            <w:vAlign w:val="bottom"/>
          </w:tcPr>
          <w:p w14:paraId="0F9E9749" w14:textId="77777777" w:rsidR="00B67A28" w:rsidRPr="00853565" w:rsidRDefault="00B67A28" w:rsidP="00B117C9">
            <w:pPr>
              <w:spacing w:before="80" w:line="150" w:lineRule="exact"/>
              <w:ind w:right="113"/>
              <w:jc w:val="right"/>
              <w:rPr>
                <w:bCs/>
              </w:rPr>
            </w:pPr>
          </w:p>
        </w:tc>
        <w:tc>
          <w:tcPr>
            <w:tcW w:w="741" w:type="dxa"/>
            <w:tcBorders>
              <w:left w:val="single" w:sz="6" w:space="0" w:color="000000"/>
            </w:tcBorders>
            <w:shd w:val="clear" w:color="auto" w:fill="auto"/>
            <w:vAlign w:val="bottom"/>
          </w:tcPr>
          <w:p w14:paraId="521E8C42" w14:textId="77777777" w:rsidR="00B67A28" w:rsidRPr="00853565" w:rsidRDefault="00B67A28" w:rsidP="00B117C9">
            <w:pPr>
              <w:spacing w:before="80" w:line="150" w:lineRule="exact"/>
              <w:ind w:right="113"/>
              <w:jc w:val="right"/>
              <w:rPr>
                <w:bCs/>
              </w:rPr>
            </w:pPr>
          </w:p>
        </w:tc>
        <w:tc>
          <w:tcPr>
            <w:tcW w:w="741" w:type="dxa"/>
            <w:tcBorders>
              <w:left w:val="single" w:sz="6" w:space="0" w:color="000000"/>
            </w:tcBorders>
            <w:shd w:val="clear" w:color="auto" w:fill="auto"/>
            <w:vAlign w:val="bottom"/>
          </w:tcPr>
          <w:p w14:paraId="78F7976A" w14:textId="77777777" w:rsidR="00B67A28" w:rsidRPr="00853565" w:rsidRDefault="00B67A28" w:rsidP="00B117C9">
            <w:pPr>
              <w:spacing w:before="80" w:line="150" w:lineRule="exact"/>
              <w:ind w:right="113"/>
              <w:jc w:val="right"/>
              <w:rPr>
                <w:bCs/>
              </w:rPr>
            </w:pPr>
          </w:p>
        </w:tc>
        <w:tc>
          <w:tcPr>
            <w:tcW w:w="742" w:type="dxa"/>
            <w:tcBorders>
              <w:left w:val="single" w:sz="6" w:space="0" w:color="000000"/>
            </w:tcBorders>
            <w:shd w:val="clear" w:color="auto" w:fill="auto"/>
            <w:vAlign w:val="bottom"/>
          </w:tcPr>
          <w:p w14:paraId="4D78BCBC" w14:textId="77777777" w:rsidR="00B67A28" w:rsidRPr="00853565" w:rsidRDefault="00B67A28" w:rsidP="00B117C9">
            <w:pPr>
              <w:spacing w:before="80" w:line="150" w:lineRule="exact"/>
              <w:ind w:right="113"/>
              <w:jc w:val="right"/>
              <w:rPr>
                <w:bCs/>
              </w:rPr>
            </w:pPr>
          </w:p>
        </w:tc>
        <w:tc>
          <w:tcPr>
            <w:tcW w:w="2745" w:type="dxa"/>
            <w:tcBorders>
              <w:left w:val="single" w:sz="6" w:space="0" w:color="000000"/>
            </w:tcBorders>
            <w:shd w:val="clear" w:color="auto" w:fill="auto"/>
            <w:vAlign w:val="bottom"/>
          </w:tcPr>
          <w:p w14:paraId="2BED629F" w14:textId="734D1BFD" w:rsidR="00B67A28" w:rsidRPr="00853565" w:rsidRDefault="00B67A28">
            <w:pPr>
              <w:pStyle w:val="13"/>
              <w:spacing w:before="80" w:line="150" w:lineRule="exact"/>
              <w:ind w:left="57"/>
              <w:rPr>
                <w:sz w:val="14"/>
                <w:szCs w:val="14"/>
                <w:lang w:val="en-US"/>
              </w:rPr>
            </w:pPr>
            <w:r w:rsidRPr="00853565">
              <w:rPr>
                <w:bCs w:val="0"/>
                <w:i/>
                <w:sz w:val="14"/>
                <w:szCs w:val="14"/>
                <w:u w:val="none"/>
              </w:rPr>
              <w:t>CIS countries</w:t>
            </w:r>
          </w:p>
        </w:tc>
      </w:tr>
      <w:tr w:rsidR="00853565" w:rsidRPr="00853565" w14:paraId="1FD9B18C" w14:textId="77777777" w:rsidTr="00B117C9">
        <w:trPr>
          <w:cantSplit/>
        </w:trPr>
        <w:tc>
          <w:tcPr>
            <w:tcW w:w="2728" w:type="dxa"/>
            <w:shd w:val="clear" w:color="auto" w:fill="auto"/>
            <w:vAlign w:val="bottom"/>
          </w:tcPr>
          <w:p w14:paraId="446DE14D" w14:textId="77777777" w:rsidR="00B67A28" w:rsidRPr="00853565" w:rsidRDefault="00B67A28">
            <w:pPr>
              <w:pStyle w:val="13"/>
              <w:spacing w:before="80" w:line="150" w:lineRule="exact"/>
              <w:ind w:left="284"/>
              <w:rPr>
                <w:sz w:val="14"/>
                <w:szCs w:val="14"/>
              </w:rPr>
            </w:pPr>
            <w:r w:rsidRPr="00853565">
              <w:rPr>
                <w:b w:val="0"/>
                <w:bCs w:val="0"/>
                <w:sz w:val="14"/>
                <w:szCs w:val="14"/>
                <w:u w:val="none"/>
              </w:rPr>
              <w:t>из них:</w:t>
            </w:r>
          </w:p>
        </w:tc>
        <w:tc>
          <w:tcPr>
            <w:tcW w:w="742" w:type="dxa"/>
            <w:tcBorders>
              <w:left w:val="single" w:sz="6" w:space="0" w:color="000000"/>
            </w:tcBorders>
            <w:shd w:val="clear" w:color="auto" w:fill="auto"/>
            <w:vAlign w:val="bottom"/>
          </w:tcPr>
          <w:p w14:paraId="46691AE4" w14:textId="77777777" w:rsidR="00B67A28" w:rsidRPr="00853565" w:rsidRDefault="00B67A28" w:rsidP="00B117C9">
            <w:pPr>
              <w:spacing w:before="80" w:line="150" w:lineRule="exact"/>
              <w:ind w:right="113"/>
              <w:jc w:val="right"/>
              <w:rPr>
                <w:bCs/>
              </w:rPr>
            </w:pPr>
          </w:p>
        </w:tc>
        <w:tc>
          <w:tcPr>
            <w:tcW w:w="741" w:type="dxa"/>
            <w:tcBorders>
              <w:left w:val="single" w:sz="6" w:space="0" w:color="000000"/>
            </w:tcBorders>
            <w:shd w:val="clear" w:color="auto" w:fill="auto"/>
            <w:vAlign w:val="bottom"/>
          </w:tcPr>
          <w:p w14:paraId="49398773" w14:textId="77777777" w:rsidR="00B67A28" w:rsidRPr="00853565" w:rsidRDefault="00B67A28" w:rsidP="00B117C9">
            <w:pPr>
              <w:spacing w:before="80" w:line="150" w:lineRule="exact"/>
              <w:ind w:right="113"/>
              <w:jc w:val="right"/>
              <w:rPr>
                <w:bCs/>
              </w:rPr>
            </w:pPr>
          </w:p>
        </w:tc>
        <w:tc>
          <w:tcPr>
            <w:tcW w:w="741" w:type="dxa"/>
            <w:tcBorders>
              <w:left w:val="single" w:sz="6" w:space="0" w:color="000000"/>
            </w:tcBorders>
            <w:shd w:val="clear" w:color="auto" w:fill="auto"/>
            <w:vAlign w:val="bottom"/>
          </w:tcPr>
          <w:p w14:paraId="3F0E32D3" w14:textId="77777777" w:rsidR="00B67A28" w:rsidRPr="00853565" w:rsidRDefault="00B67A28" w:rsidP="00B117C9">
            <w:pPr>
              <w:spacing w:before="80" w:line="150" w:lineRule="exact"/>
              <w:ind w:right="113"/>
              <w:jc w:val="right"/>
              <w:rPr>
                <w:bCs/>
              </w:rPr>
            </w:pPr>
          </w:p>
        </w:tc>
        <w:tc>
          <w:tcPr>
            <w:tcW w:w="741" w:type="dxa"/>
            <w:tcBorders>
              <w:left w:val="single" w:sz="6" w:space="0" w:color="000000"/>
            </w:tcBorders>
            <w:shd w:val="clear" w:color="auto" w:fill="auto"/>
            <w:vAlign w:val="bottom"/>
          </w:tcPr>
          <w:p w14:paraId="1EC09FA5" w14:textId="77777777" w:rsidR="00B67A28" w:rsidRPr="00853565" w:rsidRDefault="00B67A28" w:rsidP="00B117C9">
            <w:pPr>
              <w:spacing w:before="80" w:line="150" w:lineRule="exact"/>
              <w:ind w:right="113"/>
              <w:jc w:val="right"/>
              <w:rPr>
                <w:bCs/>
              </w:rPr>
            </w:pPr>
          </w:p>
        </w:tc>
        <w:tc>
          <w:tcPr>
            <w:tcW w:w="741" w:type="dxa"/>
            <w:tcBorders>
              <w:left w:val="single" w:sz="6" w:space="0" w:color="000000"/>
            </w:tcBorders>
            <w:shd w:val="clear" w:color="auto" w:fill="auto"/>
            <w:vAlign w:val="bottom"/>
          </w:tcPr>
          <w:p w14:paraId="5EB9525C" w14:textId="77777777" w:rsidR="00B67A28" w:rsidRPr="00853565" w:rsidRDefault="00B67A28" w:rsidP="00B117C9">
            <w:pPr>
              <w:spacing w:before="80" w:line="150" w:lineRule="exact"/>
              <w:ind w:right="113"/>
              <w:jc w:val="right"/>
              <w:rPr>
                <w:bCs/>
              </w:rPr>
            </w:pPr>
          </w:p>
        </w:tc>
        <w:tc>
          <w:tcPr>
            <w:tcW w:w="742" w:type="dxa"/>
            <w:tcBorders>
              <w:left w:val="single" w:sz="6" w:space="0" w:color="000000"/>
            </w:tcBorders>
            <w:shd w:val="clear" w:color="auto" w:fill="auto"/>
            <w:vAlign w:val="bottom"/>
          </w:tcPr>
          <w:p w14:paraId="06996FF6" w14:textId="77777777" w:rsidR="00B67A28" w:rsidRPr="00853565" w:rsidRDefault="00B67A28" w:rsidP="00B117C9">
            <w:pPr>
              <w:spacing w:before="80" w:line="150" w:lineRule="exact"/>
              <w:ind w:right="113"/>
              <w:jc w:val="right"/>
              <w:rPr>
                <w:bCs/>
              </w:rPr>
            </w:pPr>
          </w:p>
        </w:tc>
        <w:tc>
          <w:tcPr>
            <w:tcW w:w="2745" w:type="dxa"/>
            <w:tcBorders>
              <w:left w:val="single" w:sz="6" w:space="0" w:color="000000"/>
            </w:tcBorders>
            <w:shd w:val="clear" w:color="auto" w:fill="auto"/>
            <w:vAlign w:val="bottom"/>
          </w:tcPr>
          <w:p w14:paraId="4768F05B" w14:textId="77777777" w:rsidR="00B67A28" w:rsidRPr="00853565" w:rsidRDefault="00B67A28">
            <w:pPr>
              <w:pStyle w:val="13"/>
              <w:spacing w:before="80" w:line="150" w:lineRule="exact"/>
              <w:ind w:left="284"/>
              <w:rPr>
                <w:b w:val="0"/>
                <w:sz w:val="14"/>
                <w:szCs w:val="14"/>
              </w:rPr>
            </w:pPr>
            <w:r w:rsidRPr="00853565">
              <w:rPr>
                <w:b w:val="0"/>
                <w:bCs w:val="0"/>
                <w:i/>
                <w:sz w:val="14"/>
                <w:szCs w:val="14"/>
                <w:u w:val="none"/>
              </w:rPr>
              <w:t>of which:</w:t>
            </w:r>
          </w:p>
        </w:tc>
      </w:tr>
      <w:tr w:rsidR="00853565" w:rsidRPr="00853565" w14:paraId="780EE6CF" w14:textId="77777777" w:rsidTr="00B117C9">
        <w:trPr>
          <w:cantSplit/>
        </w:trPr>
        <w:tc>
          <w:tcPr>
            <w:tcW w:w="2728" w:type="dxa"/>
            <w:shd w:val="clear" w:color="auto" w:fill="auto"/>
            <w:vAlign w:val="bottom"/>
          </w:tcPr>
          <w:p w14:paraId="7D7CFD34" w14:textId="77777777" w:rsidR="00B67A28" w:rsidRPr="00853565" w:rsidRDefault="00B67A28">
            <w:pPr>
              <w:spacing w:before="80" w:line="150" w:lineRule="exact"/>
              <w:ind w:left="113"/>
            </w:pPr>
            <w:r w:rsidRPr="00853565">
              <w:t>Азербайджан</w:t>
            </w:r>
          </w:p>
        </w:tc>
        <w:tc>
          <w:tcPr>
            <w:tcW w:w="742" w:type="dxa"/>
            <w:tcBorders>
              <w:left w:val="single" w:sz="6" w:space="0" w:color="000000"/>
            </w:tcBorders>
            <w:shd w:val="clear" w:color="auto" w:fill="auto"/>
            <w:vAlign w:val="bottom"/>
          </w:tcPr>
          <w:p w14:paraId="3F0AC0AE" w14:textId="00990442" w:rsidR="00B67A28" w:rsidRPr="00853565" w:rsidRDefault="00B67A28" w:rsidP="00B117C9">
            <w:pPr>
              <w:spacing w:before="80" w:line="150" w:lineRule="exact"/>
              <w:ind w:right="113"/>
              <w:jc w:val="right"/>
            </w:pPr>
            <w:r w:rsidRPr="00853565">
              <w:t>111</w:t>
            </w:r>
          </w:p>
        </w:tc>
        <w:tc>
          <w:tcPr>
            <w:tcW w:w="741" w:type="dxa"/>
            <w:tcBorders>
              <w:left w:val="single" w:sz="6" w:space="0" w:color="000000"/>
            </w:tcBorders>
            <w:shd w:val="clear" w:color="auto" w:fill="auto"/>
            <w:vAlign w:val="bottom"/>
          </w:tcPr>
          <w:p w14:paraId="1A8EB8BE" w14:textId="3922E652" w:rsidR="00B67A28" w:rsidRPr="00853565" w:rsidRDefault="00B67A28" w:rsidP="00B117C9">
            <w:pPr>
              <w:spacing w:before="80" w:line="150" w:lineRule="exact"/>
              <w:ind w:right="113"/>
              <w:jc w:val="right"/>
            </w:pPr>
            <w:r w:rsidRPr="00853565">
              <w:rPr>
                <w:lang w:val="en-US"/>
              </w:rPr>
              <w:t>11</w:t>
            </w:r>
            <w:r w:rsidRPr="00853565">
              <w:t>4</w:t>
            </w:r>
          </w:p>
        </w:tc>
        <w:tc>
          <w:tcPr>
            <w:tcW w:w="741" w:type="dxa"/>
            <w:tcBorders>
              <w:left w:val="single" w:sz="6" w:space="0" w:color="000000"/>
            </w:tcBorders>
            <w:shd w:val="clear" w:color="auto" w:fill="auto"/>
            <w:vAlign w:val="bottom"/>
          </w:tcPr>
          <w:p w14:paraId="70520938" w14:textId="0AEA98D0" w:rsidR="00B67A28" w:rsidRPr="00853565" w:rsidRDefault="00B67A28" w:rsidP="00B117C9">
            <w:pPr>
              <w:spacing w:before="80" w:line="150" w:lineRule="exact"/>
              <w:ind w:right="113"/>
              <w:jc w:val="right"/>
            </w:pPr>
            <w:r w:rsidRPr="00853565">
              <w:t>109</w:t>
            </w:r>
          </w:p>
        </w:tc>
        <w:tc>
          <w:tcPr>
            <w:tcW w:w="741" w:type="dxa"/>
            <w:tcBorders>
              <w:left w:val="single" w:sz="6" w:space="0" w:color="000000"/>
            </w:tcBorders>
            <w:shd w:val="clear" w:color="auto" w:fill="auto"/>
            <w:vAlign w:val="bottom"/>
          </w:tcPr>
          <w:p w14:paraId="16388C07" w14:textId="28C114F9" w:rsidR="00B67A28" w:rsidRPr="00853565" w:rsidRDefault="00B67A28" w:rsidP="00B117C9">
            <w:pPr>
              <w:spacing w:before="80" w:line="150" w:lineRule="exact"/>
              <w:ind w:right="113"/>
              <w:jc w:val="right"/>
            </w:pPr>
            <w:r w:rsidRPr="00853565">
              <w:t>101</w:t>
            </w:r>
          </w:p>
        </w:tc>
        <w:tc>
          <w:tcPr>
            <w:tcW w:w="741" w:type="dxa"/>
            <w:tcBorders>
              <w:left w:val="single" w:sz="6" w:space="0" w:color="000000"/>
            </w:tcBorders>
            <w:shd w:val="clear" w:color="auto" w:fill="auto"/>
            <w:vAlign w:val="bottom"/>
          </w:tcPr>
          <w:p w14:paraId="1260A490" w14:textId="613B8135" w:rsidR="00B67A28" w:rsidRPr="00853565" w:rsidRDefault="00B67A28" w:rsidP="00B117C9">
            <w:pPr>
              <w:spacing w:before="80" w:line="150" w:lineRule="exact"/>
              <w:ind w:right="113"/>
              <w:jc w:val="right"/>
            </w:pPr>
            <w:r w:rsidRPr="00853565">
              <w:rPr>
                <w:lang w:val="en-US"/>
              </w:rPr>
              <w:t>10</w:t>
            </w:r>
            <w:r w:rsidRPr="00853565">
              <w:t>3</w:t>
            </w:r>
          </w:p>
        </w:tc>
        <w:tc>
          <w:tcPr>
            <w:tcW w:w="742" w:type="dxa"/>
            <w:tcBorders>
              <w:left w:val="single" w:sz="6" w:space="0" w:color="000000"/>
            </w:tcBorders>
            <w:shd w:val="clear" w:color="auto" w:fill="auto"/>
            <w:vAlign w:val="bottom"/>
          </w:tcPr>
          <w:p w14:paraId="2095EEBF" w14:textId="42D8C624" w:rsidR="00B67A28" w:rsidRPr="00853565" w:rsidRDefault="00B67A28" w:rsidP="00B117C9">
            <w:pPr>
              <w:spacing w:before="80" w:line="150" w:lineRule="exact"/>
              <w:ind w:right="113"/>
              <w:jc w:val="right"/>
            </w:pPr>
            <w:r w:rsidRPr="00853565">
              <w:t>98</w:t>
            </w:r>
          </w:p>
        </w:tc>
        <w:tc>
          <w:tcPr>
            <w:tcW w:w="2745" w:type="dxa"/>
            <w:tcBorders>
              <w:left w:val="single" w:sz="6" w:space="0" w:color="000000"/>
            </w:tcBorders>
            <w:shd w:val="clear" w:color="auto" w:fill="auto"/>
            <w:vAlign w:val="bottom"/>
          </w:tcPr>
          <w:p w14:paraId="32F4E556" w14:textId="77777777" w:rsidR="00B67A28" w:rsidRPr="00853565" w:rsidRDefault="00B67A28">
            <w:pPr>
              <w:spacing w:before="80" w:line="150" w:lineRule="exact"/>
              <w:ind w:left="170"/>
            </w:pPr>
            <w:r w:rsidRPr="00853565">
              <w:rPr>
                <w:i/>
              </w:rPr>
              <w:t>Azerbaijan</w:t>
            </w:r>
          </w:p>
        </w:tc>
      </w:tr>
      <w:tr w:rsidR="00853565" w:rsidRPr="00853565" w14:paraId="5247FFE4" w14:textId="77777777" w:rsidTr="00B117C9">
        <w:trPr>
          <w:cantSplit/>
        </w:trPr>
        <w:tc>
          <w:tcPr>
            <w:tcW w:w="2728" w:type="dxa"/>
            <w:shd w:val="clear" w:color="auto" w:fill="auto"/>
            <w:vAlign w:val="bottom"/>
          </w:tcPr>
          <w:p w14:paraId="6EB999D8" w14:textId="33BBACA4" w:rsidR="00B67A28" w:rsidRPr="00853565" w:rsidRDefault="00B67A28">
            <w:pPr>
              <w:spacing w:before="80" w:line="150" w:lineRule="exact"/>
              <w:ind w:left="113"/>
            </w:pPr>
            <w:r w:rsidRPr="00853565">
              <w:t>Армения</w:t>
            </w:r>
            <w:r w:rsidRPr="00853565">
              <w:rPr>
                <w:vertAlign w:val="superscript"/>
                <w:lang w:val="en-US"/>
              </w:rPr>
              <w:t>2)</w:t>
            </w:r>
          </w:p>
        </w:tc>
        <w:tc>
          <w:tcPr>
            <w:tcW w:w="742" w:type="dxa"/>
            <w:tcBorders>
              <w:left w:val="single" w:sz="6" w:space="0" w:color="000000"/>
            </w:tcBorders>
            <w:shd w:val="clear" w:color="auto" w:fill="auto"/>
            <w:vAlign w:val="bottom"/>
          </w:tcPr>
          <w:p w14:paraId="614FDD0A" w14:textId="643E1DDF" w:rsidR="00B67A28" w:rsidRPr="00853565" w:rsidRDefault="00B67A28" w:rsidP="00B117C9">
            <w:pPr>
              <w:spacing w:before="80" w:line="150" w:lineRule="exact"/>
              <w:ind w:right="113"/>
              <w:jc w:val="right"/>
            </w:pPr>
            <w:r w:rsidRPr="00853565">
              <w:t>125</w:t>
            </w:r>
          </w:p>
        </w:tc>
        <w:tc>
          <w:tcPr>
            <w:tcW w:w="741" w:type="dxa"/>
            <w:tcBorders>
              <w:left w:val="single" w:sz="6" w:space="0" w:color="000000"/>
            </w:tcBorders>
            <w:shd w:val="clear" w:color="auto" w:fill="auto"/>
            <w:vAlign w:val="bottom"/>
          </w:tcPr>
          <w:p w14:paraId="4FDFC649" w14:textId="0FC88D43" w:rsidR="00B67A28" w:rsidRPr="00853565" w:rsidRDefault="00B67A28" w:rsidP="00B117C9">
            <w:pPr>
              <w:spacing w:before="80" w:line="150" w:lineRule="exact"/>
              <w:ind w:right="113"/>
              <w:jc w:val="right"/>
            </w:pPr>
            <w:r w:rsidRPr="00853565">
              <w:rPr>
                <w:lang w:val="en-US"/>
              </w:rPr>
              <w:t>135</w:t>
            </w:r>
          </w:p>
        </w:tc>
        <w:tc>
          <w:tcPr>
            <w:tcW w:w="741" w:type="dxa"/>
            <w:tcBorders>
              <w:left w:val="single" w:sz="6" w:space="0" w:color="000000"/>
            </w:tcBorders>
            <w:shd w:val="clear" w:color="auto" w:fill="auto"/>
            <w:vAlign w:val="bottom"/>
          </w:tcPr>
          <w:p w14:paraId="56C6CFCF" w14:textId="1BE000B5" w:rsidR="00B67A28" w:rsidRPr="00853565" w:rsidRDefault="00B67A28" w:rsidP="00B117C9">
            <w:pPr>
              <w:spacing w:before="80" w:line="150" w:lineRule="exact"/>
              <w:ind w:right="113"/>
              <w:jc w:val="right"/>
            </w:pPr>
            <w:r w:rsidRPr="00853565">
              <w:t>125</w:t>
            </w:r>
          </w:p>
        </w:tc>
        <w:tc>
          <w:tcPr>
            <w:tcW w:w="741" w:type="dxa"/>
            <w:tcBorders>
              <w:left w:val="single" w:sz="6" w:space="0" w:color="000000"/>
            </w:tcBorders>
            <w:shd w:val="clear" w:color="auto" w:fill="auto"/>
            <w:vAlign w:val="bottom"/>
          </w:tcPr>
          <w:p w14:paraId="241F2A9E" w14:textId="29233D8A" w:rsidR="00B67A28" w:rsidRPr="00853565" w:rsidRDefault="00B67A28" w:rsidP="00B117C9">
            <w:pPr>
              <w:spacing w:before="80" w:line="150" w:lineRule="exact"/>
              <w:ind w:right="113"/>
              <w:jc w:val="right"/>
            </w:pPr>
            <w:r w:rsidRPr="00853565">
              <w:t>127</w:t>
            </w:r>
          </w:p>
        </w:tc>
        <w:tc>
          <w:tcPr>
            <w:tcW w:w="741" w:type="dxa"/>
            <w:tcBorders>
              <w:left w:val="single" w:sz="6" w:space="0" w:color="000000"/>
            </w:tcBorders>
            <w:shd w:val="clear" w:color="auto" w:fill="auto"/>
            <w:vAlign w:val="bottom"/>
          </w:tcPr>
          <w:p w14:paraId="5AB2B0E2" w14:textId="440CD2E8" w:rsidR="00B67A28" w:rsidRPr="00853565" w:rsidRDefault="00B67A28" w:rsidP="00B117C9">
            <w:pPr>
              <w:spacing w:before="80" w:line="150" w:lineRule="exact"/>
              <w:ind w:right="113"/>
              <w:jc w:val="right"/>
            </w:pPr>
            <w:r w:rsidRPr="00853565">
              <w:rPr>
                <w:lang w:val="en-US"/>
              </w:rPr>
              <w:t>137</w:t>
            </w:r>
          </w:p>
        </w:tc>
        <w:tc>
          <w:tcPr>
            <w:tcW w:w="742" w:type="dxa"/>
            <w:tcBorders>
              <w:left w:val="single" w:sz="6" w:space="0" w:color="000000"/>
            </w:tcBorders>
            <w:shd w:val="clear" w:color="auto" w:fill="auto"/>
            <w:vAlign w:val="bottom"/>
          </w:tcPr>
          <w:p w14:paraId="1438C4DE" w14:textId="3B03DA09" w:rsidR="00B67A28" w:rsidRPr="00853565" w:rsidRDefault="00B67A28" w:rsidP="00B117C9">
            <w:pPr>
              <w:spacing w:before="80" w:line="150" w:lineRule="exact"/>
              <w:ind w:right="113"/>
              <w:jc w:val="right"/>
            </w:pPr>
            <w:r w:rsidRPr="00853565">
              <w:t>127</w:t>
            </w:r>
          </w:p>
        </w:tc>
        <w:tc>
          <w:tcPr>
            <w:tcW w:w="2745" w:type="dxa"/>
            <w:tcBorders>
              <w:left w:val="single" w:sz="6" w:space="0" w:color="000000"/>
            </w:tcBorders>
            <w:shd w:val="clear" w:color="auto" w:fill="auto"/>
            <w:vAlign w:val="bottom"/>
          </w:tcPr>
          <w:p w14:paraId="60E5284D" w14:textId="2F93E8C7" w:rsidR="00B67A28" w:rsidRPr="00853565" w:rsidRDefault="00B67A28" w:rsidP="00B67A28">
            <w:pPr>
              <w:spacing w:before="80" w:line="150" w:lineRule="exact"/>
              <w:ind w:left="170"/>
            </w:pPr>
            <w:r w:rsidRPr="00853565">
              <w:rPr>
                <w:i/>
              </w:rPr>
              <w:t>Armenia</w:t>
            </w:r>
            <w:r w:rsidRPr="00853565">
              <w:rPr>
                <w:i/>
                <w:vertAlign w:val="superscript"/>
                <w:lang w:val="en-US"/>
              </w:rPr>
              <w:t>2</w:t>
            </w:r>
            <w:r w:rsidRPr="00853565">
              <w:rPr>
                <w:i/>
                <w:vertAlign w:val="superscript"/>
              </w:rPr>
              <w:t>)</w:t>
            </w:r>
          </w:p>
        </w:tc>
      </w:tr>
      <w:tr w:rsidR="00853565" w:rsidRPr="00853565" w14:paraId="674A08A5" w14:textId="77777777" w:rsidTr="00B117C9">
        <w:trPr>
          <w:cantSplit/>
        </w:trPr>
        <w:tc>
          <w:tcPr>
            <w:tcW w:w="2728" w:type="dxa"/>
            <w:shd w:val="clear" w:color="auto" w:fill="auto"/>
            <w:vAlign w:val="bottom"/>
          </w:tcPr>
          <w:p w14:paraId="2F30B994" w14:textId="77777777" w:rsidR="00B67A28" w:rsidRPr="00853565" w:rsidRDefault="00B67A28">
            <w:pPr>
              <w:spacing w:before="80" w:line="150" w:lineRule="exact"/>
              <w:ind w:left="113"/>
            </w:pPr>
            <w:r w:rsidRPr="00853565">
              <w:t>Беларусь</w:t>
            </w:r>
          </w:p>
        </w:tc>
        <w:tc>
          <w:tcPr>
            <w:tcW w:w="742" w:type="dxa"/>
            <w:tcBorders>
              <w:left w:val="single" w:sz="6" w:space="0" w:color="000000"/>
            </w:tcBorders>
            <w:shd w:val="clear" w:color="auto" w:fill="auto"/>
            <w:vAlign w:val="bottom"/>
          </w:tcPr>
          <w:p w14:paraId="7B4C1DE1" w14:textId="5CAFECC4" w:rsidR="00B67A28" w:rsidRPr="00853565" w:rsidRDefault="00B67A28" w:rsidP="00B117C9">
            <w:pPr>
              <w:spacing w:before="80" w:line="150" w:lineRule="exact"/>
              <w:ind w:right="113"/>
              <w:jc w:val="right"/>
            </w:pPr>
            <w:r w:rsidRPr="00853565">
              <w:t>109</w:t>
            </w:r>
          </w:p>
        </w:tc>
        <w:tc>
          <w:tcPr>
            <w:tcW w:w="741" w:type="dxa"/>
            <w:tcBorders>
              <w:left w:val="single" w:sz="6" w:space="0" w:color="000000"/>
            </w:tcBorders>
            <w:shd w:val="clear" w:color="auto" w:fill="auto"/>
            <w:vAlign w:val="bottom"/>
          </w:tcPr>
          <w:p w14:paraId="32234D01" w14:textId="7E2B1FA2" w:rsidR="00B67A28" w:rsidRPr="00853565" w:rsidRDefault="00B67A28" w:rsidP="00B117C9">
            <w:pPr>
              <w:spacing w:before="80" w:line="150" w:lineRule="exact"/>
              <w:ind w:right="113"/>
              <w:jc w:val="right"/>
            </w:pPr>
            <w:r w:rsidRPr="00853565">
              <w:rPr>
                <w:lang w:val="en-US"/>
              </w:rPr>
              <w:t>111</w:t>
            </w:r>
          </w:p>
        </w:tc>
        <w:tc>
          <w:tcPr>
            <w:tcW w:w="741" w:type="dxa"/>
            <w:tcBorders>
              <w:left w:val="single" w:sz="6" w:space="0" w:color="000000"/>
            </w:tcBorders>
            <w:shd w:val="clear" w:color="auto" w:fill="auto"/>
            <w:vAlign w:val="bottom"/>
          </w:tcPr>
          <w:p w14:paraId="0F4DFA68" w14:textId="57697B4B" w:rsidR="00B67A28" w:rsidRPr="00853565" w:rsidRDefault="00B67A28" w:rsidP="00B117C9">
            <w:pPr>
              <w:spacing w:before="80" w:line="150" w:lineRule="exact"/>
              <w:ind w:right="113"/>
              <w:jc w:val="right"/>
            </w:pPr>
            <w:r w:rsidRPr="00853565">
              <w:t>110</w:t>
            </w:r>
          </w:p>
        </w:tc>
        <w:tc>
          <w:tcPr>
            <w:tcW w:w="741" w:type="dxa"/>
            <w:tcBorders>
              <w:left w:val="single" w:sz="6" w:space="0" w:color="000000"/>
            </w:tcBorders>
            <w:shd w:val="clear" w:color="auto" w:fill="auto"/>
            <w:vAlign w:val="bottom"/>
          </w:tcPr>
          <w:p w14:paraId="3D8C0F7E" w14:textId="4CE68B25" w:rsidR="00B67A28" w:rsidRPr="00853565" w:rsidRDefault="00B67A28" w:rsidP="00B117C9">
            <w:pPr>
              <w:spacing w:before="80" w:line="150" w:lineRule="exact"/>
              <w:ind w:right="113"/>
              <w:jc w:val="right"/>
            </w:pPr>
            <w:r w:rsidRPr="00853565">
              <w:t>110</w:t>
            </w:r>
          </w:p>
        </w:tc>
        <w:tc>
          <w:tcPr>
            <w:tcW w:w="741" w:type="dxa"/>
            <w:tcBorders>
              <w:left w:val="single" w:sz="6" w:space="0" w:color="000000"/>
            </w:tcBorders>
            <w:shd w:val="clear" w:color="auto" w:fill="auto"/>
            <w:vAlign w:val="bottom"/>
          </w:tcPr>
          <w:p w14:paraId="413B38F4" w14:textId="799C8AD6" w:rsidR="00B67A28" w:rsidRPr="00853565" w:rsidRDefault="00B67A28" w:rsidP="00B117C9">
            <w:pPr>
              <w:spacing w:before="80" w:line="150" w:lineRule="exact"/>
              <w:ind w:right="113"/>
              <w:jc w:val="right"/>
            </w:pPr>
            <w:r w:rsidRPr="00853565">
              <w:rPr>
                <w:lang w:val="en-US"/>
              </w:rPr>
              <w:t>111</w:t>
            </w:r>
          </w:p>
        </w:tc>
        <w:tc>
          <w:tcPr>
            <w:tcW w:w="742" w:type="dxa"/>
            <w:tcBorders>
              <w:left w:val="single" w:sz="6" w:space="0" w:color="000000"/>
            </w:tcBorders>
            <w:shd w:val="clear" w:color="auto" w:fill="auto"/>
            <w:vAlign w:val="bottom"/>
          </w:tcPr>
          <w:p w14:paraId="1804BCDD" w14:textId="05873E23" w:rsidR="00B67A28" w:rsidRPr="00853565" w:rsidRDefault="00B67A28" w:rsidP="00B117C9">
            <w:pPr>
              <w:spacing w:before="80" w:line="150" w:lineRule="exact"/>
              <w:ind w:right="113"/>
              <w:jc w:val="right"/>
            </w:pPr>
            <w:r w:rsidRPr="00853565">
              <w:t>111</w:t>
            </w:r>
          </w:p>
        </w:tc>
        <w:tc>
          <w:tcPr>
            <w:tcW w:w="2745" w:type="dxa"/>
            <w:tcBorders>
              <w:left w:val="single" w:sz="6" w:space="0" w:color="000000"/>
            </w:tcBorders>
            <w:shd w:val="clear" w:color="auto" w:fill="auto"/>
            <w:vAlign w:val="bottom"/>
          </w:tcPr>
          <w:p w14:paraId="08CE240F" w14:textId="77777777" w:rsidR="00B67A28" w:rsidRPr="00853565" w:rsidRDefault="00B67A28">
            <w:pPr>
              <w:spacing w:before="80" w:line="150" w:lineRule="exact"/>
              <w:ind w:left="170"/>
            </w:pPr>
            <w:r w:rsidRPr="00853565">
              <w:rPr>
                <w:i/>
              </w:rPr>
              <w:t>Belarus</w:t>
            </w:r>
          </w:p>
        </w:tc>
      </w:tr>
      <w:tr w:rsidR="00853565" w:rsidRPr="00853565" w14:paraId="0D11AD35" w14:textId="77777777" w:rsidTr="00B117C9">
        <w:trPr>
          <w:cantSplit/>
        </w:trPr>
        <w:tc>
          <w:tcPr>
            <w:tcW w:w="2728" w:type="dxa"/>
            <w:shd w:val="clear" w:color="auto" w:fill="auto"/>
            <w:vAlign w:val="bottom"/>
          </w:tcPr>
          <w:p w14:paraId="1E3AA0CC" w14:textId="77777777" w:rsidR="00B67A28" w:rsidRPr="00853565" w:rsidRDefault="00B67A28">
            <w:pPr>
              <w:spacing w:before="80" w:line="150" w:lineRule="exact"/>
              <w:ind w:left="113"/>
            </w:pPr>
            <w:r w:rsidRPr="00853565">
              <w:t>Казахстан</w:t>
            </w:r>
          </w:p>
        </w:tc>
        <w:tc>
          <w:tcPr>
            <w:tcW w:w="742" w:type="dxa"/>
            <w:tcBorders>
              <w:left w:val="single" w:sz="6" w:space="0" w:color="000000"/>
            </w:tcBorders>
            <w:shd w:val="clear" w:color="auto" w:fill="auto"/>
            <w:vAlign w:val="bottom"/>
          </w:tcPr>
          <w:p w14:paraId="4A377971" w14:textId="0F4F20E3" w:rsidR="00B67A28" w:rsidRPr="00853565" w:rsidRDefault="00B67A28" w:rsidP="00B117C9">
            <w:pPr>
              <w:spacing w:before="80" w:line="150" w:lineRule="exact"/>
              <w:ind w:right="113"/>
              <w:jc w:val="right"/>
            </w:pPr>
            <w:r w:rsidRPr="00853565">
              <w:t>138</w:t>
            </w:r>
          </w:p>
        </w:tc>
        <w:tc>
          <w:tcPr>
            <w:tcW w:w="741" w:type="dxa"/>
            <w:tcBorders>
              <w:left w:val="single" w:sz="6" w:space="0" w:color="000000"/>
            </w:tcBorders>
            <w:shd w:val="clear" w:color="auto" w:fill="auto"/>
            <w:vAlign w:val="bottom"/>
          </w:tcPr>
          <w:p w14:paraId="4D3ABAE4" w14:textId="399ACFA8" w:rsidR="00B67A28" w:rsidRPr="00853565" w:rsidRDefault="00B67A28" w:rsidP="00B117C9">
            <w:pPr>
              <w:spacing w:before="80" w:line="150" w:lineRule="exact"/>
              <w:ind w:right="113"/>
              <w:jc w:val="right"/>
            </w:pPr>
            <w:r w:rsidRPr="00853565">
              <w:rPr>
                <w:lang w:val="en-US"/>
              </w:rPr>
              <w:t>144</w:t>
            </w:r>
          </w:p>
        </w:tc>
        <w:tc>
          <w:tcPr>
            <w:tcW w:w="741" w:type="dxa"/>
            <w:tcBorders>
              <w:left w:val="single" w:sz="6" w:space="0" w:color="000000"/>
            </w:tcBorders>
            <w:shd w:val="clear" w:color="auto" w:fill="auto"/>
            <w:vAlign w:val="bottom"/>
          </w:tcPr>
          <w:p w14:paraId="6120AAAC" w14:textId="031D26B1" w:rsidR="00B67A28" w:rsidRPr="00853565" w:rsidRDefault="00B67A28" w:rsidP="00B117C9">
            <w:pPr>
              <w:spacing w:before="80" w:line="150" w:lineRule="exact"/>
              <w:ind w:right="113"/>
              <w:jc w:val="right"/>
            </w:pPr>
            <w:r w:rsidRPr="00853565">
              <w:t>140</w:t>
            </w:r>
          </w:p>
        </w:tc>
        <w:tc>
          <w:tcPr>
            <w:tcW w:w="741" w:type="dxa"/>
            <w:tcBorders>
              <w:left w:val="single" w:sz="6" w:space="0" w:color="000000"/>
            </w:tcBorders>
            <w:shd w:val="clear" w:color="auto" w:fill="auto"/>
            <w:vAlign w:val="bottom"/>
          </w:tcPr>
          <w:p w14:paraId="3D406D43" w14:textId="1D77BBF5" w:rsidR="00B67A28" w:rsidRPr="00853565" w:rsidRDefault="00B67A28" w:rsidP="00B117C9">
            <w:pPr>
              <w:spacing w:before="80" w:line="150" w:lineRule="exact"/>
              <w:ind w:right="113"/>
              <w:jc w:val="right"/>
            </w:pPr>
            <w:r w:rsidRPr="00853565">
              <w:t>123</w:t>
            </w:r>
          </w:p>
        </w:tc>
        <w:tc>
          <w:tcPr>
            <w:tcW w:w="741" w:type="dxa"/>
            <w:tcBorders>
              <w:left w:val="single" w:sz="6" w:space="0" w:color="000000"/>
            </w:tcBorders>
            <w:shd w:val="clear" w:color="auto" w:fill="auto"/>
            <w:vAlign w:val="bottom"/>
          </w:tcPr>
          <w:p w14:paraId="6BAC88F1" w14:textId="63746097" w:rsidR="00B67A28" w:rsidRPr="00853565" w:rsidRDefault="00B67A28" w:rsidP="00B117C9">
            <w:pPr>
              <w:spacing w:before="80" w:line="150" w:lineRule="exact"/>
              <w:ind w:right="113"/>
              <w:jc w:val="right"/>
            </w:pPr>
            <w:r w:rsidRPr="00853565">
              <w:rPr>
                <w:lang w:val="en-US"/>
              </w:rPr>
              <w:t>127</w:t>
            </w:r>
          </w:p>
        </w:tc>
        <w:tc>
          <w:tcPr>
            <w:tcW w:w="742" w:type="dxa"/>
            <w:tcBorders>
              <w:left w:val="single" w:sz="6" w:space="0" w:color="000000"/>
            </w:tcBorders>
            <w:shd w:val="clear" w:color="auto" w:fill="auto"/>
            <w:vAlign w:val="bottom"/>
          </w:tcPr>
          <w:p w14:paraId="550E6B14" w14:textId="02AA60D8" w:rsidR="00B67A28" w:rsidRPr="00853565" w:rsidRDefault="00B67A28" w:rsidP="00B117C9">
            <w:pPr>
              <w:spacing w:before="80" w:line="150" w:lineRule="exact"/>
              <w:ind w:right="113"/>
              <w:jc w:val="right"/>
            </w:pPr>
            <w:r w:rsidRPr="00853565">
              <w:t>122</w:t>
            </w:r>
          </w:p>
        </w:tc>
        <w:tc>
          <w:tcPr>
            <w:tcW w:w="2745" w:type="dxa"/>
            <w:tcBorders>
              <w:left w:val="single" w:sz="6" w:space="0" w:color="000000"/>
            </w:tcBorders>
            <w:shd w:val="clear" w:color="auto" w:fill="auto"/>
            <w:vAlign w:val="bottom"/>
          </w:tcPr>
          <w:p w14:paraId="252EBCE7" w14:textId="77777777" w:rsidR="00B67A28" w:rsidRPr="00853565" w:rsidRDefault="00B67A28">
            <w:pPr>
              <w:spacing w:before="80" w:line="150" w:lineRule="exact"/>
              <w:ind w:left="170"/>
            </w:pPr>
            <w:r w:rsidRPr="00853565">
              <w:rPr>
                <w:i/>
              </w:rPr>
              <w:t>Kazakhstan</w:t>
            </w:r>
          </w:p>
        </w:tc>
      </w:tr>
      <w:tr w:rsidR="00853565" w:rsidRPr="00853565" w14:paraId="5F6F8F2C" w14:textId="77777777" w:rsidTr="00B117C9">
        <w:trPr>
          <w:cantSplit/>
        </w:trPr>
        <w:tc>
          <w:tcPr>
            <w:tcW w:w="2728" w:type="dxa"/>
            <w:shd w:val="clear" w:color="auto" w:fill="auto"/>
            <w:vAlign w:val="bottom"/>
          </w:tcPr>
          <w:p w14:paraId="7A2E8212" w14:textId="77777777" w:rsidR="00B67A28" w:rsidRPr="00853565" w:rsidRDefault="00B67A28">
            <w:pPr>
              <w:spacing w:before="80" w:line="150" w:lineRule="exact"/>
              <w:ind w:left="113"/>
            </w:pPr>
            <w:r w:rsidRPr="00853565">
              <w:t>Киргизия</w:t>
            </w:r>
          </w:p>
        </w:tc>
        <w:tc>
          <w:tcPr>
            <w:tcW w:w="742" w:type="dxa"/>
            <w:tcBorders>
              <w:left w:val="single" w:sz="6" w:space="0" w:color="000000"/>
            </w:tcBorders>
            <w:shd w:val="clear" w:color="auto" w:fill="auto"/>
            <w:vAlign w:val="bottom"/>
          </w:tcPr>
          <w:p w14:paraId="6540F91A" w14:textId="29E717AC" w:rsidR="00B67A28" w:rsidRPr="00853565" w:rsidRDefault="00B67A28" w:rsidP="00B117C9">
            <w:pPr>
              <w:spacing w:before="80" w:line="150" w:lineRule="exact"/>
              <w:ind w:right="113"/>
              <w:jc w:val="right"/>
            </w:pPr>
            <w:r w:rsidRPr="00853565">
              <w:t>14</w:t>
            </w:r>
            <w:r w:rsidRPr="00853565">
              <w:rPr>
                <w:lang w:val="en-US"/>
              </w:rPr>
              <w:t>4</w:t>
            </w:r>
          </w:p>
        </w:tc>
        <w:tc>
          <w:tcPr>
            <w:tcW w:w="741" w:type="dxa"/>
            <w:tcBorders>
              <w:left w:val="single" w:sz="6" w:space="0" w:color="000000"/>
            </w:tcBorders>
            <w:shd w:val="clear" w:color="auto" w:fill="auto"/>
            <w:vAlign w:val="bottom"/>
          </w:tcPr>
          <w:p w14:paraId="08A1515C" w14:textId="5A1D6C92" w:rsidR="00B67A28" w:rsidRPr="00853565" w:rsidRDefault="00B67A28" w:rsidP="00B117C9">
            <w:pPr>
              <w:spacing w:before="80" w:line="150" w:lineRule="exact"/>
              <w:ind w:right="113"/>
              <w:jc w:val="right"/>
            </w:pPr>
            <w:r w:rsidRPr="00853565">
              <w:rPr>
                <w:lang w:val="en-US"/>
              </w:rPr>
              <w:t>150</w:t>
            </w:r>
          </w:p>
        </w:tc>
        <w:tc>
          <w:tcPr>
            <w:tcW w:w="741" w:type="dxa"/>
            <w:tcBorders>
              <w:left w:val="single" w:sz="6" w:space="0" w:color="000000"/>
            </w:tcBorders>
            <w:shd w:val="clear" w:color="auto" w:fill="auto"/>
            <w:vAlign w:val="bottom"/>
          </w:tcPr>
          <w:p w14:paraId="2FBAF404" w14:textId="35DB0E8E" w:rsidR="00B67A28" w:rsidRPr="00853565" w:rsidRDefault="00B67A28" w:rsidP="00B117C9">
            <w:pPr>
              <w:spacing w:before="80" w:line="150" w:lineRule="exact"/>
              <w:ind w:right="113"/>
              <w:jc w:val="right"/>
            </w:pPr>
            <w:r w:rsidRPr="00853565">
              <w:t>138</w:t>
            </w:r>
          </w:p>
        </w:tc>
        <w:tc>
          <w:tcPr>
            <w:tcW w:w="741" w:type="dxa"/>
            <w:tcBorders>
              <w:left w:val="single" w:sz="6" w:space="0" w:color="000000"/>
            </w:tcBorders>
            <w:shd w:val="clear" w:color="auto" w:fill="auto"/>
            <w:vAlign w:val="bottom"/>
          </w:tcPr>
          <w:p w14:paraId="322FFCC5" w14:textId="7CCE35FB" w:rsidR="00B67A28" w:rsidRPr="00853565" w:rsidRDefault="00B67A28" w:rsidP="00B117C9">
            <w:pPr>
              <w:spacing w:before="80" w:line="150" w:lineRule="exact"/>
              <w:ind w:right="113"/>
              <w:jc w:val="right"/>
            </w:pPr>
            <w:r w:rsidRPr="00853565">
              <w:t>124</w:t>
            </w:r>
          </w:p>
        </w:tc>
        <w:tc>
          <w:tcPr>
            <w:tcW w:w="741" w:type="dxa"/>
            <w:tcBorders>
              <w:left w:val="single" w:sz="6" w:space="0" w:color="000000"/>
            </w:tcBorders>
            <w:shd w:val="clear" w:color="auto" w:fill="auto"/>
            <w:vAlign w:val="bottom"/>
          </w:tcPr>
          <w:p w14:paraId="7600D7B2" w14:textId="44963BFE" w:rsidR="00B67A28" w:rsidRPr="00853565" w:rsidRDefault="00B67A28" w:rsidP="00B117C9">
            <w:pPr>
              <w:spacing w:before="80" w:line="150" w:lineRule="exact"/>
              <w:ind w:right="113"/>
              <w:jc w:val="right"/>
            </w:pPr>
            <w:r w:rsidRPr="00853565">
              <w:rPr>
                <w:lang w:val="en-US"/>
              </w:rPr>
              <w:t>127</w:t>
            </w:r>
          </w:p>
        </w:tc>
        <w:tc>
          <w:tcPr>
            <w:tcW w:w="742" w:type="dxa"/>
            <w:tcBorders>
              <w:left w:val="single" w:sz="6" w:space="0" w:color="000000"/>
            </w:tcBorders>
            <w:shd w:val="clear" w:color="auto" w:fill="auto"/>
            <w:vAlign w:val="bottom"/>
          </w:tcPr>
          <w:p w14:paraId="195FC878" w14:textId="528855BD" w:rsidR="00B67A28" w:rsidRPr="00853565" w:rsidRDefault="00B67A28" w:rsidP="00B117C9">
            <w:pPr>
              <w:spacing w:before="80" w:line="150" w:lineRule="exact"/>
              <w:ind w:right="113"/>
              <w:jc w:val="right"/>
            </w:pPr>
            <w:r w:rsidRPr="00853565">
              <w:t>114</w:t>
            </w:r>
          </w:p>
        </w:tc>
        <w:tc>
          <w:tcPr>
            <w:tcW w:w="2745" w:type="dxa"/>
            <w:tcBorders>
              <w:left w:val="single" w:sz="6" w:space="0" w:color="000000"/>
            </w:tcBorders>
            <w:shd w:val="clear" w:color="auto" w:fill="auto"/>
            <w:vAlign w:val="bottom"/>
          </w:tcPr>
          <w:p w14:paraId="0A9A605D" w14:textId="77777777" w:rsidR="00B67A28" w:rsidRPr="00853565" w:rsidRDefault="00B67A28">
            <w:pPr>
              <w:spacing w:before="80" w:line="150" w:lineRule="exact"/>
              <w:ind w:left="170"/>
            </w:pPr>
            <w:r w:rsidRPr="00853565">
              <w:rPr>
                <w:i/>
              </w:rPr>
              <w:t>Kyrgyzstan</w:t>
            </w:r>
          </w:p>
        </w:tc>
      </w:tr>
      <w:tr w:rsidR="00853565" w:rsidRPr="00853565" w14:paraId="442633FB" w14:textId="77777777" w:rsidTr="00B117C9">
        <w:trPr>
          <w:cantSplit/>
        </w:trPr>
        <w:tc>
          <w:tcPr>
            <w:tcW w:w="2728" w:type="dxa"/>
            <w:shd w:val="clear" w:color="auto" w:fill="auto"/>
            <w:vAlign w:val="bottom"/>
          </w:tcPr>
          <w:p w14:paraId="55D47E73" w14:textId="77777777" w:rsidR="00B67A28" w:rsidRPr="00853565" w:rsidRDefault="00B67A28">
            <w:pPr>
              <w:spacing w:before="80" w:line="150" w:lineRule="exact"/>
              <w:ind w:left="113"/>
            </w:pPr>
            <w:r w:rsidRPr="00853565">
              <w:t>Республика Молдова</w:t>
            </w:r>
          </w:p>
        </w:tc>
        <w:tc>
          <w:tcPr>
            <w:tcW w:w="742" w:type="dxa"/>
            <w:tcBorders>
              <w:left w:val="single" w:sz="6" w:space="0" w:color="000000"/>
            </w:tcBorders>
            <w:shd w:val="clear" w:color="auto" w:fill="auto"/>
            <w:vAlign w:val="bottom"/>
          </w:tcPr>
          <w:p w14:paraId="5403D818" w14:textId="77EF508F" w:rsidR="00B67A28" w:rsidRPr="00853565" w:rsidRDefault="00B67A28" w:rsidP="00B117C9">
            <w:pPr>
              <w:pStyle w:val="xl30"/>
              <w:pBdr>
                <w:right w:val="none" w:sz="0" w:space="0" w:color="000000"/>
              </w:pBdr>
              <w:spacing w:before="80" w:after="0" w:line="150" w:lineRule="exact"/>
              <w:ind w:right="113"/>
            </w:pPr>
            <w:r w:rsidRPr="00853565">
              <w:t>13</w:t>
            </w:r>
            <w:r w:rsidRPr="00853565">
              <w:rPr>
                <w:lang w:val="en-US"/>
              </w:rPr>
              <w:t>7</w:t>
            </w:r>
          </w:p>
        </w:tc>
        <w:tc>
          <w:tcPr>
            <w:tcW w:w="741" w:type="dxa"/>
            <w:tcBorders>
              <w:left w:val="single" w:sz="6" w:space="0" w:color="000000"/>
            </w:tcBorders>
            <w:shd w:val="clear" w:color="auto" w:fill="auto"/>
            <w:vAlign w:val="bottom"/>
          </w:tcPr>
          <w:p w14:paraId="3285F426" w14:textId="1D59DED9" w:rsidR="00B67A28" w:rsidRPr="00853565" w:rsidRDefault="00B67A28" w:rsidP="00B117C9">
            <w:pPr>
              <w:pStyle w:val="xl30"/>
              <w:pBdr>
                <w:right w:val="none" w:sz="0" w:space="0" w:color="000000"/>
              </w:pBdr>
              <w:spacing w:before="80" w:after="0" w:line="150" w:lineRule="exact"/>
              <w:ind w:right="113"/>
            </w:pPr>
            <w:r w:rsidRPr="00853565">
              <w:rPr>
                <w:lang w:val="en-US"/>
              </w:rPr>
              <w:t>142</w:t>
            </w:r>
          </w:p>
        </w:tc>
        <w:tc>
          <w:tcPr>
            <w:tcW w:w="741" w:type="dxa"/>
            <w:tcBorders>
              <w:left w:val="single" w:sz="6" w:space="0" w:color="000000"/>
            </w:tcBorders>
            <w:shd w:val="clear" w:color="auto" w:fill="auto"/>
            <w:vAlign w:val="bottom"/>
          </w:tcPr>
          <w:p w14:paraId="57F43111" w14:textId="1BC6DDF0" w:rsidR="00B67A28" w:rsidRPr="00853565" w:rsidRDefault="00B67A28" w:rsidP="00B117C9">
            <w:pPr>
              <w:pStyle w:val="xl30"/>
              <w:pBdr>
                <w:right w:val="none" w:sz="0" w:space="0" w:color="000000"/>
              </w:pBdr>
              <w:spacing w:before="80" w:after="0" w:line="150" w:lineRule="exact"/>
              <w:ind w:right="113"/>
            </w:pPr>
            <w:r w:rsidRPr="00853565">
              <w:t>132</w:t>
            </w:r>
          </w:p>
        </w:tc>
        <w:tc>
          <w:tcPr>
            <w:tcW w:w="741" w:type="dxa"/>
            <w:tcBorders>
              <w:left w:val="single" w:sz="6" w:space="0" w:color="000000"/>
            </w:tcBorders>
            <w:shd w:val="clear" w:color="auto" w:fill="auto"/>
            <w:vAlign w:val="bottom"/>
          </w:tcPr>
          <w:p w14:paraId="4E0B3C28" w14:textId="37AA5A73" w:rsidR="00B67A28" w:rsidRPr="00853565" w:rsidRDefault="00B67A28" w:rsidP="00B117C9">
            <w:pPr>
              <w:pStyle w:val="xl30"/>
              <w:pBdr>
                <w:right w:val="none" w:sz="0" w:space="0" w:color="000000"/>
              </w:pBdr>
              <w:spacing w:before="80" w:after="0" w:line="150" w:lineRule="exact"/>
              <w:ind w:right="113"/>
            </w:pPr>
            <w:r w:rsidRPr="00853565">
              <w:t>145</w:t>
            </w:r>
            <w:r w:rsidRPr="00853565">
              <w:rPr>
                <w:vertAlign w:val="superscript"/>
              </w:rPr>
              <w:t>3)</w:t>
            </w:r>
          </w:p>
        </w:tc>
        <w:tc>
          <w:tcPr>
            <w:tcW w:w="741" w:type="dxa"/>
            <w:tcBorders>
              <w:left w:val="single" w:sz="6" w:space="0" w:color="000000"/>
            </w:tcBorders>
            <w:shd w:val="clear" w:color="auto" w:fill="auto"/>
            <w:vAlign w:val="bottom"/>
          </w:tcPr>
          <w:p w14:paraId="200FA259" w14:textId="095D615A" w:rsidR="00B67A28" w:rsidRPr="00853565" w:rsidRDefault="00B67A28" w:rsidP="00B117C9">
            <w:pPr>
              <w:pStyle w:val="xl30"/>
              <w:pBdr>
                <w:right w:val="none" w:sz="0" w:space="0" w:color="000000"/>
              </w:pBdr>
              <w:spacing w:before="80" w:after="0" w:line="150" w:lineRule="exact"/>
              <w:ind w:right="113"/>
            </w:pPr>
            <w:r w:rsidRPr="00853565">
              <w:rPr>
                <w:lang w:val="en-US"/>
              </w:rPr>
              <w:t>1</w:t>
            </w:r>
            <w:r w:rsidRPr="00853565">
              <w:t>5</w:t>
            </w:r>
            <w:r w:rsidRPr="00853565">
              <w:rPr>
                <w:lang w:val="en-US"/>
              </w:rPr>
              <w:t>3</w:t>
            </w:r>
            <w:r w:rsidRPr="00853565">
              <w:rPr>
                <w:vertAlign w:val="superscript"/>
              </w:rPr>
              <w:t>3)</w:t>
            </w:r>
          </w:p>
        </w:tc>
        <w:tc>
          <w:tcPr>
            <w:tcW w:w="742" w:type="dxa"/>
            <w:tcBorders>
              <w:left w:val="single" w:sz="6" w:space="0" w:color="000000"/>
            </w:tcBorders>
            <w:shd w:val="clear" w:color="auto" w:fill="auto"/>
            <w:vAlign w:val="bottom"/>
          </w:tcPr>
          <w:p w14:paraId="12D405AE" w14:textId="5E6C799C" w:rsidR="00B67A28" w:rsidRPr="00853565" w:rsidRDefault="00B67A28" w:rsidP="00B117C9">
            <w:pPr>
              <w:pStyle w:val="xl30"/>
              <w:pBdr>
                <w:right w:val="none" w:sz="0" w:space="0" w:color="000000"/>
              </w:pBdr>
              <w:spacing w:before="80" w:after="0" w:line="150" w:lineRule="exact"/>
              <w:ind w:right="113"/>
            </w:pPr>
            <w:r w:rsidRPr="00853565">
              <w:t>144</w:t>
            </w:r>
            <w:r w:rsidRPr="00853565">
              <w:rPr>
                <w:vertAlign w:val="superscript"/>
              </w:rPr>
              <w:t>3)</w:t>
            </w:r>
          </w:p>
        </w:tc>
        <w:tc>
          <w:tcPr>
            <w:tcW w:w="2745" w:type="dxa"/>
            <w:tcBorders>
              <w:left w:val="single" w:sz="6" w:space="0" w:color="000000"/>
            </w:tcBorders>
            <w:shd w:val="clear" w:color="auto" w:fill="auto"/>
            <w:vAlign w:val="bottom"/>
          </w:tcPr>
          <w:p w14:paraId="6AEA936A" w14:textId="77777777" w:rsidR="00B67A28" w:rsidRPr="00853565" w:rsidRDefault="00B67A28">
            <w:pPr>
              <w:spacing w:before="80" w:line="150" w:lineRule="exact"/>
              <w:ind w:left="170"/>
            </w:pPr>
            <w:r w:rsidRPr="00853565">
              <w:rPr>
                <w:i/>
              </w:rPr>
              <w:t>Republic of Moldova</w:t>
            </w:r>
          </w:p>
        </w:tc>
      </w:tr>
      <w:tr w:rsidR="00853565" w:rsidRPr="00853565" w14:paraId="2345A679" w14:textId="77777777" w:rsidTr="00B117C9">
        <w:trPr>
          <w:cantSplit/>
        </w:trPr>
        <w:tc>
          <w:tcPr>
            <w:tcW w:w="2728" w:type="dxa"/>
            <w:shd w:val="clear" w:color="auto" w:fill="auto"/>
            <w:vAlign w:val="bottom"/>
          </w:tcPr>
          <w:p w14:paraId="08A5025F" w14:textId="6E9C1341" w:rsidR="00B67A28" w:rsidRPr="00853565" w:rsidRDefault="00B67A28">
            <w:pPr>
              <w:spacing w:before="80" w:line="150" w:lineRule="exact"/>
              <w:ind w:left="113"/>
              <w:rPr>
                <w:lang w:val="en-US"/>
              </w:rPr>
            </w:pPr>
            <w:r w:rsidRPr="00853565">
              <w:t>Таджикистан</w:t>
            </w:r>
            <w:r w:rsidRPr="00853565">
              <w:rPr>
                <w:vertAlign w:val="superscript"/>
                <w:lang w:val="en-US"/>
              </w:rPr>
              <w:t>4)</w:t>
            </w:r>
          </w:p>
        </w:tc>
        <w:tc>
          <w:tcPr>
            <w:tcW w:w="742" w:type="dxa"/>
            <w:tcBorders>
              <w:left w:val="single" w:sz="6" w:space="0" w:color="000000"/>
            </w:tcBorders>
            <w:shd w:val="clear" w:color="auto" w:fill="auto"/>
            <w:vAlign w:val="bottom"/>
          </w:tcPr>
          <w:p w14:paraId="3D58B65A" w14:textId="570C6A45" w:rsidR="00B67A28" w:rsidRPr="00853565" w:rsidRDefault="00B67A28" w:rsidP="00B117C9">
            <w:pPr>
              <w:spacing w:before="80" w:line="150" w:lineRule="exact"/>
              <w:ind w:right="113"/>
              <w:jc w:val="right"/>
            </w:pPr>
            <w:r w:rsidRPr="00853565">
              <w:t>108</w:t>
            </w:r>
          </w:p>
        </w:tc>
        <w:tc>
          <w:tcPr>
            <w:tcW w:w="741" w:type="dxa"/>
            <w:tcBorders>
              <w:left w:val="single" w:sz="6" w:space="0" w:color="000000"/>
            </w:tcBorders>
            <w:shd w:val="clear" w:color="auto" w:fill="auto"/>
            <w:vAlign w:val="bottom"/>
          </w:tcPr>
          <w:p w14:paraId="0F586B3F" w14:textId="7E91E1DF" w:rsidR="00B67A28" w:rsidRPr="00853565" w:rsidRDefault="00B67A28" w:rsidP="00B117C9">
            <w:pPr>
              <w:spacing w:before="80" w:line="150" w:lineRule="exact"/>
              <w:ind w:right="113"/>
              <w:jc w:val="right"/>
            </w:pPr>
            <w:r w:rsidRPr="00853565">
              <w:t>116</w:t>
            </w:r>
          </w:p>
        </w:tc>
        <w:tc>
          <w:tcPr>
            <w:tcW w:w="741" w:type="dxa"/>
            <w:tcBorders>
              <w:left w:val="single" w:sz="6" w:space="0" w:color="000000"/>
            </w:tcBorders>
            <w:shd w:val="clear" w:color="auto" w:fill="auto"/>
            <w:vAlign w:val="bottom"/>
          </w:tcPr>
          <w:p w14:paraId="4E170D7A" w14:textId="3D933181" w:rsidR="00B67A28" w:rsidRPr="00853565" w:rsidRDefault="00B67A28" w:rsidP="00B117C9">
            <w:pPr>
              <w:spacing w:before="80" w:line="150" w:lineRule="exact"/>
              <w:ind w:right="113"/>
              <w:jc w:val="right"/>
            </w:pPr>
            <w:r w:rsidRPr="00853565">
              <w:t>121</w:t>
            </w:r>
          </w:p>
        </w:tc>
        <w:tc>
          <w:tcPr>
            <w:tcW w:w="741" w:type="dxa"/>
            <w:tcBorders>
              <w:left w:val="single" w:sz="6" w:space="0" w:color="000000"/>
            </w:tcBorders>
            <w:shd w:val="clear" w:color="auto" w:fill="auto"/>
            <w:vAlign w:val="bottom"/>
          </w:tcPr>
          <w:p w14:paraId="656CE6FF" w14:textId="5136E55F" w:rsidR="00B67A28" w:rsidRPr="00853565" w:rsidRDefault="00B67A28" w:rsidP="00B117C9">
            <w:pPr>
              <w:spacing w:before="80" w:line="150" w:lineRule="exact"/>
              <w:ind w:right="113"/>
              <w:jc w:val="right"/>
            </w:pPr>
            <w:r w:rsidRPr="00853565">
              <w:t>105</w:t>
            </w:r>
          </w:p>
        </w:tc>
        <w:tc>
          <w:tcPr>
            <w:tcW w:w="741" w:type="dxa"/>
            <w:tcBorders>
              <w:left w:val="single" w:sz="6" w:space="0" w:color="000000"/>
            </w:tcBorders>
            <w:shd w:val="clear" w:color="auto" w:fill="auto"/>
            <w:vAlign w:val="bottom"/>
          </w:tcPr>
          <w:p w14:paraId="1DE6B123" w14:textId="1E3AE690" w:rsidR="00B67A28" w:rsidRPr="00853565" w:rsidRDefault="00B67A28" w:rsidP="00B117C9">
            <w:pPr>
              <w:spacing w:before="80" w:line="150" w:lineRule="exact"/>
              <w:ind w:right="113"/>
              <w:jc w:val="right"/>
            </w:pPr>
            <w:r w:rsidRPr="00853565">
              <w:t>111</w:t>
            </w:r>
          </w:p>
        </w:tc>
        <w:tc>
          <w:tcPr>
            <w:tcW w:w="742" w:type="dxa"/>
            <w:tcBorders>
              <w:left w:val="single" w:sz="6" w:space="0" w:color="000000"/>
            </w:tcBorders>
            <w:shd w:val="clear" w:color="auto" w:fill="auto"/>
            <w:vAlign w:val="bottom"/>
          </w:tcPr>
          <w:p w14:paraId="36263FCA" w14:textId="54ABD3B0" w:rsidR="00B67A28" w:rsidRPr="00853565" w:rsidRDefault="00B67A28" w:rsidP="00B117C9">
            <w:pPr>
              <w:spacing w:before="80" w:line="150" w:lineRule="exact"/>
              <w:ind w:right="113"/>
              <w:jc w:val="right"/>
            </w:pPr>
            <w:r w:rsidRPr="00853565">
              <w:t>113</w:t>
            </w:r>
          </w:p>
        </w:tc>
        <w:tc>
          <w:tcPr>
            <w:tcW w:w="2745" w:type="dxa"/>
            <w:tcBorders>
              <w:left w:val="single" w:sz="6" w:space="0" w:color="000000"/>
            </w:tcBorders>
            <w:shd w:val="clear" w:color="auto" w:fill="auto"/>
            <w:vAlign w:val="bottom"/>
          </w:tcPr>
          <w:p w14:paraId="746A0B6F" w14:textId="0FCFD18A" w:rsidR="00B67A28" w:rsidRPr="00853565" w:rsidRDefault="00B67A28" w:rsidP="00B67A28">
            <w:pPr>
              <w:spacing w:before="80" w:line="150" w:lineRule="exact"/>
              <w:ind w:left="170"/>
              <w:rPr>
                <w:lang w:val="en-US"/>
              </w:rPr>
            </w:pPr>
            <w:r w:rsidRPr="00853565">
              <w:rPr>
                <w:i/>
              </w:rPr>
              <w:t>Tajikistan</w:t>
            </w:r>
            <w:r w:rsidRPr="00853565">
              <w:rPr>
                <w:i/>
                <w:vertAlign w:val="superscript"/>
                <w:lang w:val="en-US"/>
              </w:rPr>
              <w:t>4)</w:t>
            </w:r>
          </w:p>
        </w:tc>
      </w:tr>
      <w:tr w:rsidR="00853565" w:rsidRPr="00853565" w14:paraId="3B1AF8EB" w14:textId="77777777" w:rsidTr="00B117C9">
        <w:trPr>
          <w:cantSplit/>
        </w:trPr>
        <w:tc>
          <w:tcPr>
            <w:tcW w:w="2728" w:type="dxa"/>
            <w:shd w:val="clear" w:color="auto" w:fill="auto"/>
            <w:vAlign w:val="bottom"/>
          </w:tcPr>
          <w:p w14:paraId="42104141" w14:textId="77777777" w:rsidR="00B67A28" w:rsidRPr="00853565" w:rsidRDefault="00B67A28">
            <w:pPr>
              <w:spacing w:before="80" w:line="150" w:lineRule="exact"/>
              <w:ind w:left="113"/>
            </w:pPr>
            <w:r w:rsidRPr="00853565">
              <w:t>Узбекистан</w:t>
            </w:r>
          </w:p>
        </w:tc>
        <w:tc>
          <w:tcPr>
            <w:tcW w:w="742" w:type="dxa"/>
            <w:tcBorders>
              <w:left w:val="single" w:sz="6" w:space="0" w:color="000000"/>
            </w:tcBorders>
            <w:shd w:val="clear" w:color="auto" w:fill="auto"/>
            <w:vAlign w:val="bottom"/>
          </w:tcPr>
          <w:p w14:paraId="04A43787" w14:textId="1197F58A" w:rsidR="00B67A28" w:rsidRPr="00853565" w:rsidRDefault="00B67A28" w:rsidP="00B117C9">
            <w:pPr>
              <w:spacing w:before="80" w:line="150" w:lineRule="exact"/>
              <w:ind w:right="113"/>
              <w:jc w:val="right"/>
            </w:pPr>
            <w:r w:rsidRPr="00853565">
              <w:t>165</w:t>
            </w:r>
          </w:p>
        </w:tc>
        <w:tc>
          <w:tcPr>
            <w:tcW w:w="741" w:type="dxa"/>
            <w:tcBorders>
              <w:left w:val="single" w:sz="6" w:space="0" w:color="000000"/>
            </w:tcBorders>
            <w:shd w:val="clear" w:color="auto" w:fill="auto"/>
            <w:vAlign w:val="bottom"/>
          </w:tcPr>
          <w:p w14:paraId="2AF2F283" w14:textId="384A9048" w:rsidR="00B67A28" w:rsidRPr="00853565" w:rsidRDefault="00B67A28" w:rsidP="00B117C9">
            <w:pPr>
              <w:spacing w:before="80" w:line="150" w:lineRule="exact"/>
              <w:ind w:right="113"/>
              <w:jc w:val="right"/>
            </w:pPr>
            <w:r w:rsidRPr="00853565">
              <w:rPr>
                <w:lang w:val="en-US"/>
              </w:rPr>
              <w:t>17</w:t>
            </w:r>
            <w:r w:rsidRPr="00853565">
              <w:t>4</w:t>
            </w:r>
          </w:p>
        </w:tc>
        <w:tc>
          <w:tcPr>
            <w:tcW w:w="741" w:type="dxa"/>
            <w:tcBorders>
              <w:left w:val="single" w:sz="6" w:space="0" w:color="000000"/>
            </w:tcBorders>
            <w:shd w:val="clear" w:color="auto" w:fill="auto"/>
            <w:vAlign w:val="bottom"/>
          </w:tcPr>
          <w:p w14:paraId="454E5578" w14:textId="1F8DE7A2" w:rsidR="00B67A28" w:rsidRPr="00853565" w:rsidRDefault="00B67A28" w:rsidP="00B117C9">
            <w:pPr>
              <w:spacing w:before="80" w:line="150" w:lineRule="exact"/>
              <w:ind w:right="113"/>
              <w:jc w:val="right"/>
            </w:pPr>
            <w:r w:rsidRPr="00853565">
              <w:t>177</w:t>
            </w:r>
          </w:p>
        </w:tc>
        <w:tc>
          <w:tcPr>
            <w:tcW w:w="741" w:type="dxa"/>
            <w:tcBorders>
              <w:left w:val="single" w:sz="6" w:space="0" w:color="000000"/>
            </w:tcBorders>
            <w:shd w:val="clear" w:color="auto" w:fill="auto"/>
            <w:vAlign w:val="bottom"/>
          </w:tcPr>
          <w:p w14:paraId="6931BA2D" w14:textId="5C4B2321" w:rsidR="00B67A28" w:rsidRPr="00853565" w:rsidRDefault="00B67A28" w:rsidP="00B117C9">
            <w:pPr>
              <w:spacing w:before="80" w:line="150" w:lineRule="exact"/>
              <w:ind w:right="113"/>
              <w:jc w:val="right"/>
              <w:rPr>
                <w:lang w:val="en-US"/>
              </w:rPr>
            </w:pPr>
            <w:r w:rsidRPr="00853565">
              <w:t>143</w:t>
            </w:r>
          </w:p>
        </w:tc>
        <w:tc>
          <w:tcPr>
            <w:tcW w:w="741" w:type="dxa"/>
            <w:tcBorders>
              <w:left w:val="single" w:sz="6" w:space="0" w:color="000000"/>
            </w:tcBorders>
            <w:shd w:val="clear" w:color="auto" w:fill="auto"/>
            <w:vAlign w:val="bottom"/>
          </w:tcPr>
          <w:p w14:paraId="33C04B88" w14:textId="22194B00" w:rsidR="00B67A28" w:rsidRPr="00853565" w:rsidRDefault="00B67A28" w:rsidP="00B117C9">
            <w:pPr>
              <w:spacing w:before="80" w:line="150" w:lineRule="exact"/>
              <w:ind w:right="113"/>
              <w:jc w:val="right"/>
            </w:pPr>
            <w:r w:rsidRPr="00853565">
              <w:rPr>
                <w:lang w:val="en-US"/>
              </w:rPr>
              <w:t>1</w:t>
            </w:r>
            <w:r w:rsidRPr="00853565">
              <w:t>48</w:t>
            </w:r>
          </w:p>
        </w:tc>
        <w:tc>
          <w:tcPr>
            <w:tcW w:w="742" w:type="dxa"/>
            <w:tcBorders>
              <w:left w:val="single" w:sz="6" w:space="0" w:color="000000"/>
            </w:tcBorders>
            <w:shd w:val="clear" w:color="auto" w:fill="auto"/>
            <w:vAlign w:val="bottom"/>
          </w:tcPr>
          <w:p w14:paraId="731E6B8E" w14:textId="3F5EFC84" w:rsidR="00B67A28" w:rsidRPr="00853565" w:rsidRDefault="00B67A28" w:rsidP="00B117C9">
            <w:pPr>
              <w:spacing w:before="80" w:line="150" w:lineRule="exact"/>
              <w:ind w:right="113"/>
              <w:jc w:val="right"/>
            </w:pPr>
            <w:r w:rsidRPr="00853565">
              <w:t>148</w:t>
            </w:r>
          </w:p>
        </w:tc>
        <w:tc>
          <w:tcPr>
            <w:tcW w:w="2745" w:type="dxa"/>
            <w:tcBorders>
              <w:left w:val="single" w:sz="6" w:space="0" w:color="000000"/>
            </w:tcBorders>
            <w:shd w:val="clear" w:color="auto" w:fill="auto"/>
            <w:vAlign w:val="bottom"/>
          </w:tcPr>
          <w:p w14:paraId="71112DE7" w14:textId="77777777" w:rsidR="00B67A28" w:rsidRPr="00853565" w:rsidRDefault="00B67A28">
            <w:pPr>
              <w:spacing w:before="80" w:line="150" w:lineRule="exact"/>
              <w:ind w:left="170"/>
            </w:pPr>
            <w:r w:rsidRPr="00853565">
              <w:rPr>
                <w:i/>
              </w:rPr>
              <w:t>Uzbekistan</w:t>
            </w:r>
          </w:p>
        </w:tc>
      </w:tr>
      <w:tr w:rsidR="00853565" w:rsidRPr="00853565" w14:paraId="2D97924D" w14:textId="77777777" w:rsidTr="00B117C9">
        <w:trPr>
          <w:cantSplit/>
        </w:trPr>
        <w:tc>
          <w:tcPr>
            <w:tcW w:w="2728" w:type="dxa"/>
            <w:shd w:val="clear" w:color="auto" w:fill="auto"/>
            <w:vAlign w:val="bottom"/>
          </w:tcPr>
          <w:p w14:paraId="14CC2EE8" w14:textId="77777777" w:rsidR="00B67A28" w:rsidRPr="00853565" w:rsidRDefault="00B67A28">
            <w:pPr>
              <w:spacing w:before="80" w:line="150" w:lineRule="exact"/>
              <w:ind w:left="113"/>
            </w:pPr>
            <w:r w:rsidRPr="00853565">
              <w:t>Украина</w:t>
            </w:r>
          </w:p>
        </w:tc>
        <w:tc>
          <w:tcPr>
            <w:tcW w:w="742" w:type="dxa"/>
            <w:tcBorders>
              <w:left w:val="single" w:sz="6" w:space="0" w:color="000000"/>
            </w:tcBorders>
            <w:shd w:val="clear" w:color="auto" w:fill="auto"/>
            <w:vAlign w:val="bottom"/>
          </w:tcPr>
          <w:p w14:paraId="78304475" w14:textId="34466E03" w:rsidR="00B67A28" w:rsidRPr="00853565" w:rsidRDefault="00B67A28" w:rsidP="00B117C9">
            <w:pPr>
              <w:spacing w:before="80" w:line="150" w:lineRule="exact"/>
              <w:ind w:right="113"/>
              <w:jc w:val="right"/>
            </w:pPr>
            <w:r w:rsidRPr="00853565">
              <w:t>9</w:t>
            </w:r>
            <w:r w:rsidRPr="00853565">
              <w:rPr>
                <w:lang w:val="en-US"/>
              </w:rPr>
              <w:t>7</w:t>
            </w:r>
          </w:p>
        </w:tc>
        <w:tc>
          <w:tcPr>
            <w:tcW w:w="741" w:type="dxa"/>
            <w:tcBorders>
              <w:left w:val="single" w:sz="6" w:space="0" w:color="000000"/>
            </w:tcBorders>
            <w:shd w:val="clear" w:color="auto" w:fill="auto"/>
            <w:vAlign w:val="bottom"/>
          </w:tcPr>
          <w:p w14:paraId="6EBF35F6" w14:textId="04D815C0" w:rsidR="00B67A28" w:rsidRPr="00853565" w:rsidRDefault="00B67A28" w:rsidP="00B117C9">
            <w:pPr>
              <w:spacing w:before="80" w:line="150" w:lineRule="exact"/>
              <w:ind w:right="113"/>
              <w:jc w:val="right"/>
            </w:pPr>
            <w:r w:rsidRPr="00853565">
              <w:rPr>
                <w:lang w:val="en-US"/>
              </w:rPr>
              <w:t>99</w:t>
            </w:r>
            <w:r w:rsidRPr="00853565">
              <w:t>,</w:t>
            </w:r>
            <w:r w:rsidRPr="00853565">
              <w:rPr>
                <w:lang w:val="en-US"/>
              </w:rPr>
              <w:t>7</w:t>
            </w:r>
          </w:p>
        </w:tc>
        <w:tc>
          <w:tcPr>
            <w:tcW w:w="741" w:type="dxa"/>
            <w:tcBorders>
              <w:left w:val="single" w:sz="6" w:space="0" w:color="000000"/>
            </w:tcBorders>
            <w:shd w:val="clear" w:color="auto" w:fill="auto"/>
            <w:vAlign w:val="bottom"/>
          </w:tcPr>
          <w:p w14:paraId="38860924" w14:textId="70C70D69" w:rsidR="00B67A28" w:rsidRPr="00853565" w:rsidRDefault="00B67A28" w:rsidP="00B117C9">
            <w:pPr>
              <w:spacing w:before="80" w:line="150" w:lineRule="exact"/>
              <w:ind w:right="113"/>
              <w:jc w:val="right"/>
            </w:pPr>
            <w:r w:rsidRPr="00853565">
              <w:t>96</w:t>
            </w:r>
          </w:p>
        </w:tc>
        <w:tc>
          <w:tcPr>
            <w:tcW w:w="741" w:type="dxa"/>
            <w:tcBorders>
              <w:left w:val="single" w:sz="6" w:space="0" w:color="000000"/>
            </w:tcBorders>
            <w:shd w:val="clear" w:color="auto" w:fill="auto"/>
            <w:vAlign w:val="bottom"/>
          </w:tcPr>
          <w:p w14:paraId="09197DC7" w14:textId="6AC23B2F" w:rsidR="00B67A28" w:rsidRPr="00853565" w:rsidRDefault="00B67A28" w:rsidP="00B117C9">
            <w:pPr>
              <w:spacing w:before="80" w:line="150" w:lineRule="exact"/>
              <w:ind w:right="113"/>
              <w:jc w:val="right"/>
            </w:pPr>
            <w:r w:rsidRPr="00853565">
              <w:rPr>
                <w:lang w:val="en-US"/>
              </w:rPr>
              <w:t>99</w:t>
            </w:r>
            <w:r w:rsidRPr="00853565">
              <w:t>,</w:t>
            </w:r>
            <w:r w:rsidRPr="00853565">
              <w:rPr>
                <w:lang w:val="en-US"/>
              </w:rPr>
              <w:t>6</w:t>
            </w:r>
          </w:p>
        </w:tc>
        <w:tc>
          <w:tcPr>
            <w:tcW w:w="741" w:type="dxa"/>
            <w:tcBorders>
              <w:left w:val="single" w:sz="6" w:space="0" w:color="000000"/>
            </w:tcBorders>
            <w:shd w:val="clear" w:color="auto" w:fill="auto"/>
            <w:vAlign w:val="bottom"/>
          </w:tcPr>
          <w:p w14:paraId="31FAEAA6" w14:textId="23849BD8" w:rsidR="00B67A28" w:rsidRPr="00853565" w:rsidRDefault="00B67A28" w:rsidP="00B117C9">
            <w:pPr>
              <w:spacing w:before="80" w:line="150" w:lineRule="exact"/>
              <w:ind w:right="113"/>
              <w:jc w:val="right"/>
            </w:pPr>
            <w:r w:rsidRPr="00853565">
              <w:t>103</w:t>
            </w:r>
          </w:p>
        </w:tc>
        <w:tc>
          <w:tcPr>
            <w:tcW w:w="742" w:type="dxa"/>
            <w:tcBorders>
              <w:left w:val="single" w:sz="6" w:space="0" w:color="000000"/>
            </w:tcBorders>
            <w:shd w:val="clear" w:color="auto" w:fill="auto"/>
            <w:vAlign w:val="bottom"/>
          </w:tcPr>
          <w:p w14:paraId="0208B45B" w14:textId="315B73E7" w:rsidR="00B67A28" w:rsidRPr="00853565" w:rsidRDefault="00B67A28" w:rsidP="00B117C9">
            <w:pPr>
              <w:spacing w:before="80" w:line="150" w:lineRule="exact"/>
              <w:ind w:right="113"/>
              <w:jc w:val="right"/>
            </w:pPr>
            <w:r w:rsidRPr="00853565">
              <w:t>99,9</w:t>
            </w:r>
          </w:p>
        </w:tc>
        <w:tc>
          <w:tcPr>
            <w:tcW w:w="2745" w:type="dxa"/>
            <w:tcBorders>
              <w:left w:val="single" w:sz="6" w:space="0" w:color="000000"/>
            </w:tcBorders>
            <w:shd w:val="clear" w:color="auto" w:fill="auto"/>
            <w:vAlign w:val="bottom"/>
          </w:tcPr>
          <w:p w14:paraId="22FBB691" w14:textId="77777777" w:rsidR="00B67A28" w:rsidRPr="00853565" w:rsidRDefault="00B67A28">
            <w:pPr>
              <w:spacing w:before="80" w:line="150" w:lineRule="exact"/>
              <w:ind w:left="170"/>
            </w:pPr>
            <w:r w:rsidRPr="00853565">
              <w:rPr>
                <w:i/>
              </w:rPr>
              <w:t>Ukraine</w:t>
            </w:r>
          </w:p>
        </w:tc>
      </w:tr>
      <w:tr w:rsidR="00853565" w:rsidRPr="00853565" w14:paraId="7210FEA2" w14:textId="77777777" w:rsidTr="00B117C9">
        <w:trPr>
          <w:cantSplit/>
        </w:trPr>
        <w:tc>
          <w:tcPr>
            <w:tcW w:w="2728" w:type="dxa"/>
            <w:shd w:val="clear" w:color="auto" w:fill="auto"/>
            <w:vAlign w:val="bottom"/>
          </w:tcPr>
          <w:p w14:paraId="2AD4523D" w14:textId="77777777" w:rsidR="00BC58F1" w:rsidRPr="00853565" w:rsidRDefault="00BC58F1">
            <w:pPr>
              <w:pStyle w:val="13"/>
              <w:spacing w:before="80" w:line="150" w:lineRule="exact"/>
              <w:rPr>
                <w:sz w:val="14"/>
                <w:szCs w:val="14"/>
              </w:rPr>
            </w:pPr>
            <w:r w:rsidRPr="00853565">
              <w:rPr>
                <w:sz w:val="14"/>
                <w:szCs w:val="14"/>
                <w:u w:val="none"/>
              </w:rPr>
              <w:t>Страны БРИКС</w:t>
            </w:r>
          </w:p>
        </w:tc>
        <w:tc>
          <w:tcPr>
            <w:tcW w:w="742" w:type="dxa"/>
            <w:tcBorders>
              <w:left w:val="single" w:sz="6" w:space="0" w:color="000000"/>
            </w:tcBorders>
            <w:shd w:val="clear" w:color="auto" w:fill="auto"/>
            <w:vAlign w:val="bottom"/>
          </w:tcPr>
          <w:p w14:paraId="2E63C5D4" w14:textId="77777777" w:rsidR="00BC58F1" w:rsidRPr="00853565" w:rsidRDefault="00BC58F1" w:rsidP="00B117C9">
            <w:pPr>
              <w:spacing w:before="80" w:line="150" w:lineRule="exact"/>
              <w:ind w:right="113"/>
              <w:jc w:val="right"/>
              <w:rPr>
                <w:lang w:val="en-US"/>
              </w:rPr>
            </w:pPr>
          </w:p>
        </w:tc>
        <w:tc>
          <w:tcPr>
            <w:tcW w:w="741" w:type="dxa"/>
            <w:tcBorders>
              <w:left w:val="single" w:sz="6" w:space="0" w:color="000000"/>
            </w:tcBorders>
            <w:shd w:val="clear" w:color="auto" w:fill="auto"/>
            <w:vAlign w:val="bottom"/>
          </w:tcPr>
          <w:p w14:paraId="44A91D6C" w14:textId="77777777" w:rsidR="00BC58F1" w:rsidRPr="00853565" w:rsidRDefault="00BC58F1" w:rsidP="00B117C9">
            <w:pPr>
              <w:spacing w:before="80" w:line="150" w:lineRule="exact"/>
              <w:ind w:right="113"/>
              <w:jc w:val="right"/>
              <w:rPr>
                <w:lang w:val="en-US"/>
              </w:rPr>
            </w:pPr>
          </w:p>
        </w:tc>
        <w:tc>
          <w:tcPr>
            <w:tcW w:w="741" w:type="dxa"/>
            <w:tcBorders>
              <w:left w:val="single" w:sz="6" w:space="0" w:color="000000"/>
            </w:tcBorders>
            <w:shd w:val="clear" w:color="auto" w:fill="auto"/>
            <w:vAlign w:val="bottom"/>
          </w:tcPr>
          <w:p w14:paraId="26DA960C" w14:textId="77777777" w:rsidR="00BC58F1" w:rsidRPr="00853565" w:rsidRDefault="00BC58F1" w:rsidP="00B117C9">
            <w:pPr>
              <w:spacing w:before="80" w:line="150" w:lineRule="exact"/>
              <w:ind w:right="113"/>
              <w:jc w:val="right"/>
            </w:pPr>
          </w:p>
        </w:tc>
        <w:tc>
          <w:tcPr>
            <w:tcW w:w="741" w:type="dxa"/>
            <w:tcBorders>
              <w:left w:val="single" w:sz="6" w:space="0" w:color="000000"/>
            </w:tcBorders>
            <w:shd w:val="clear" w:color="auto" w:fill="auto"/>
            <w:vAlign w:val="bottom"/>
          </w:tcPr>
          <w:p w14:paraId="2ABB0DB9" w14:textId="77777777" w:rsidR="00BC58F1" w:rsidRPr="00853565" w:rsidRDefault="00BC58F1" w:rsidP="00B117C9">
            <w:pPr>
              <w:spacing w:before="80" w:line="150" w:lineRule="exact"/>
              <w:ind w:right="113"/>
              <w:jc w:val="right"/>
            </w:pPr>
          </w:p>
        </w:tc>
        <w:tc>
          <w:tcPr>
            <w:tcW w:w="741" w:type="dxa"/>
            <w:tcBorders>
              <w:left w:val="single" w:sz="6" w:space="0" w:color="000000"/>
            </w:tcBorders>
            <w:shd w:val="clear" w:color="auto" w:fill="auto"/>
            <w:vAlign w:val="bottom"/>
          </w:tcPr>
          <w:p w14:paraId="650A30FF" w14:textId="77777777" w:rsidR="00BC58F1" w:rsidRPr="00853565" w:rsidRDefault="00BC58F1" w:rsidP="00B117C9">
            <w:pPr>
              <w:spacing w:before="80" w:line="150" w:lineRule="exact"/>
              <w:ind w:right="113"/>
              <w:jc w:val="right"/>
            </w:pPr>
          </w:p>
        </w:tc>
        <w:tc>
          <w:tcPr>
            <w:tcW w:w="742" w:type="dxa"/>
            <w:tcBorders>
              <w:left w:val="single" w:sz="6" w:space="0" w:color="000000"/>
            </w:tcBorders>
            <w:shd w:val="clear" w:color="auto" w:fill="auto"/>
            <w:vAlign w:val="bottom"/>
          </w:tcPr>
          <w:p w14:paraId="530688B8" w14:textId="77777777" w:rsidR="00BC58F1" w:rsidRPr="00853565" w:rsidRDefault="00BC58F1" w:rsidP="00B117C9">
            <w:pPr>
              <w:spacing w:before="80" w:line="150" w:lineRule="exact"/>
              <w:ind w:right="113"/>
              <w:jc w:val="right"/>
            </w:pPr>
          </w:p>
        </w:tc>
        <w:tc>
          <w:tcPr>
            <w:tcW w:w="2745" w:type="dxa"/>
            <w:tcBorders>
              <w:left w:val="single" w:sz="6" w:space="0" w:color="000000"/>
            </w:tcBorders>
            <w:shd w:val="clear" w:color="auto" w:fill="auto"/>
            <w:vAlign w:val="bottom"/>
          </w:tcPr>
          <w:p w14:paraId="3CB7CBC4" w14:textId="77777777" w:rsidR="00BC58F1" w:rsidRPr="00853565" w:rsidRDefault="00BC58F1">
            <w:pPr>
              <w:pStyle w:val="13"/>
              <w:spacing w:before="80" w:line="150" w:lineRule="exact"/>
              <w:ind w:left="57"/>
              <w:rPr>
                <w:sz w:val="14"/>
                <w:szCs w:val="14"/>
              </w:rPr>
            </w:pPr>
            <w:r w:rsidRPr="00853565">
              <w:rPr>
                <w:bCs w:val="0"/>
                <w:i/>
                <w:sz w:val="14"/>
                <w:szCs w:val="14"/>
                <w:u w:val="none"/>
              </w:rPr>
              <w:t>BRICS countries</w:t>
            </w:r>
          </w:p>
        </w:tc>
      </w:tr>
      <w:tr w:rsidR="00853565" w:rsidRPr="00853565" w14:paraId="01149DBC" w14:textId="77777777" w:rsidTr="00B117C9">
        <w:trPr>
          <w:cantSplit/>
        </w:trPr>
        <w:tc>
          <w:tcPr>
            <w:tcW w:w="2728" w:type="dxa"/>
            <w:shd w:val="clear" w:color="auto" w:fill="auto"/>
            <w:vAlign w:val="bottom"/>
          </w:tcPr>
          <w:p w14:paraId="1105844A" w14:textId="77777777" w:rsidR="00BC58F1" w:rsidRPr="00853565" w:rsidRDefault="00BC58F1">
            <w:pPr>
              <w:pStyle w:val="13"/>
              <w:spacing w:before="80" w:line="150" w:lineRule="exact"/>
              <w:ind w:left="284"/>
              <w:rPr>
                <w:sz w:val="14"/>
                <w:szCs w:val="14"/>
              </w:rPr>
            </w:pPr>
            <w:r w:rsidRPr="00853565">
              <w:rPr>
                <w:b w:val="0"/>
                <w:bCs w:val="0"/>
                <w:sz w:val="14"/>
                <w:szCs w:val="14"/>
                <w:u w:val="none"/>
              </w:rPr>
              <w:t>из них:</w:t>
            </w:r>
          </w:p>
        </w:tc>
        <w:tc>
          <w:tcPr>
            <w:tcW w:w="742" w:type="dxa"/>
            <w:tcBorders>
              <w:left w:val="single" w:sz="6" w:space="0" w:color="000000"/>
            </w:tcBorders>
            <w:shd w:val="clear" w:color="auto" w:fill="auto"/>
            <w:vAlign w:val="bottom"/>
          </w:tcPr>
          <w:p w14:paraId="1BB0D30B" w14:textId="77777777" w:rsidR="00BC58F1" w:rsidRPr="00853565" w:rsidRDefault="00BC58F1" w:rsidP="00B117C9">
            <w:pPr>
              <w:spacing w:before="80" w:line="150" w:lineRule="exact"/>
              <w:ind w:right="113"/>
              <w:jc w:val="right"/>
              <w:rPr>
                <w:lang w:val="en-US"/>
              </w:rPr>
            </w:pPr>
          </w:p>
        </w:tc>
        <w:tc>
          <w:tcPr>
            <w:tcW w:w="741" w:type="dxa"/>
            <w:tcBorders>
              <w:left w:val="single" w:sz="6" w:space="0" w:color="000000"/>
            </w:tcBorders>
            <w:shd w:val="clear" w:color="auto" w:fill="auto"/>
            <w:vAlign w:val="bottom"/>
          </w:tcPr>
          <w:p w14:paraId="699CFD66" w14:textId="77777777" w:rsidR="00BC58F1" w:rsidRPr="00853565" w:rsidRDefault="00BC58F1" w:rsidP="00B117C9">
            <w:pPr>
              <w:spacing w:before="80" w:line="150" w:lineRule="exact"/>
              <w:ind w:right="113"/>
              <w:jc w:val="right"/>
              <w:rPr>
                <w:lang w:val="en-US"/>
              </w:rPr>
            </w:pPr>
          </w:p>
        </w:tc>
        <w:tc>
          <w:tcPr>
            <w:tcW w:w="741" w:type="dxa"/>
            <w:tcBorders>
              <w:left w:val="single" w:sz="6" w:space="0" w:color="000000"/>
            </w:tcBorders>
            <w:shd w:val="clear" w:color="auto" w:fill="auto"/>
            <w:vAlign w:val="bottom"/>
          </w:tcPr>
          <w:p w14:paraId="46B218EE" w14:textId="77777777" w:rsidR="00BC58F1" w:rsidRPr="00853565" w:rsidRDefault="00BC58F1" w:rsidP="00B117C9">
            <w:pPr>
              <w:spacing w:before="80" w:line="150" w:lineRule="exact"/>
              <w:ind w:right="113"/>
              <w:jc w:val="right"/>
            </w:pPr>
          </w:p>
        </w:tc>
        <w:tc>
          <w:tcPr>
            <w:tcW w:w="741" w:type="dxa"/>
            <w:tcBorders>
              <w:left w:val="single" w:sz="6" w:space="0" w:color="000000"/>
            </w:tcBorders>
            <w:shd w:val="clear" w:color="auto" w:fill="auto"/>
            <w:vAlign w:val="bottom"/>
          </w:tcPr>
          <w:p w14:paraId="39734B5C" w14:textId="77777777" w:rsidR="00BC58F1" w:rsidRPr="00853565" w:rsidRDefault="00BC58F1" w:rsidP="00B117C9">
            <w:pPr>
              <w:spacing w:before="80" w:line="150" w:lineRule="exact"/>
              <w:ind w:right="113"/>
              <w:jc w:val="right"/>
            </w:pPr>
          </w:p>
        </w:tc>
        <w:tc>
          <w:tcPr>
            <w:tcW w:w="741" w:type="dxa"/>
            <w:tcBorders>
              <w:left w:val="single" w:sz="6" w:space="0" w:color="000000"/>
            </w:tcBorders>
            <w:shd w:val="clear" w:color="auto" w:fill="auto"/>
            <w:vAlign w:val="bottom"/>
          </w:tcPr>
          <w:p w14:paraId="171EEDA7" w14:textId="77777777" w:rsidR="00BC58F1" w:rsidRPr="00853565" w:rsidRDefault="00BC58F1" w:rsidP="00B117C9">
            <w:pPr>
              <w:spacing w:before="80" w:line="150" w:lineRule="exact"/>
              <w:ind w:right="113"/>
              <w:jc w:val="right"/>
            </w:pPr>
          </w:p>
        </w:tc>
        <w:tc>
          <w:tcPr>
            <w:tcW w:w="742" w:type="dxa"/>
            <w:tcBorders>
              <w:left w:val="single" w:sz="6" w:space="0" w:color="000000"/>
            </w:tcBorders>
            <w:shd w:val="clear" w:color="auto" w:fill="auto"/>
            <w:vAlign w:val="bottom"/>
          </w:tcPr>
          <w:p w14:paraId="188FE25B" w14:textId="77777777" w:rsidR="00BC58F1" w:rsidRPr="00853565" w:rsidRDefault="00BC58F1" w:rsidP="00B117C9">
            <w:pPr>
              <w:spacing w:before="80" w:line="150" w:lineRule="exact"/>
              <w:ind w:right="113"/>
              <w:jc w:val="right"/>
            </w:pPr>
          </w:p>
        </w:tc>
        <w:tc>
          <w:tcPr>
            <w:tcW w:w="2745" w:type="dxa"/>
            <w:tcBorders>
              <w:left w:val="single" w:sz="6" w:space="0" w:color="000000"/>
            </w:tcBorders>
            <w:shd w:val="clear" w:color="auto" w:fill="auto"/>
            <w:vAlign w:val="bottom"/>
          </w:tcPr>
          <w:p w14:paraId="62EB89DC" w14:textId="77777777" w:rsidR="00BC58F1" w:rsidRPr="00853565" w:rsidRDefault="00BC58F1">
            <w:pPr>
              <w:pStyle w:val="13"/>
              <w:spacing w:before="80" w:line="150" w:lineRule="exact"/>
              <w:ind w:left="284"/>
              <w:rPr>
                <w:sz w:val="14"/>
                <w:szCs w:val="14"/>
              </w:rPr>
            </w:pPr>
            <w:r w:rsidRPr="00853565">
              <w:rPr>
                <w:b w:val="0"/>
                <w:bCs w:val="0"/>
                <w:i/>
                <w:sz w:val="14"/>
                <w:szCs w:val="14"/>
                <w:u w:val="none"/>
              </w:rPr>
              <w:t>of which:</w:t>
            </w:r>
          </w:p>
        </w:tc>
      </w:tr>
      <w:tr w:rsidR="00853565" w:rsidRPr="00853565" w14:paraId="5E4E5B44" w14:textId="77777777" w:rsidTr="00B117C9">
        <w:trPr>
          <w:cantSplit/>
        </w:trPr>
        <w:tc>
          <w:tcPr>
            <w:tcW w:w="2728" w:type="dxa"/>
            <w:shd w:val="clear" w:color="auto" w:fill="auto"/>
            <w:vAlign w:val="bottom"/>
          </w:tcPr>
          <w:p w14:paraId="0EF3DC7D" w14:textId="77777777" w:rsidR="00BC58F1" w:rsidRPr="00853565" w:rsidRDefault="00BC58F1">
            <w:pPr>
              <w:pStyle w:val="40"/>
              <w:spacing w:before="80" w:line="150" w:lineRule="exact"/>
              <w:ind w:left="113"/>
              <w:rPr>
                <w:sz w:val="14"/>
                <w:szCs w:val="14"/>
              </w:rPr>
            </w:pPr>
            <w:r w:rsidRPr="00853565">
              <w:rPr>
                <w:rFonts w:ascii="Arial" w:hAnsi="Arial" w:cs="Arial"/>
                <w:sz w:val="14"/>
                <w:szCs w:val="14"/>
                <w:u w:val="none"/>
              </w:rPr>
              <w:t>Бразилия</w:t>
            </w:r>
          </w:p>
        </w:tc>
        <w:tc>
          <w:tcPr>
            <w:tcW w:w="742" w:type="dxa"/>
            <w:tcBorders>
              <w:left w:val="single" w:sz="6" w:space="0" w:color="000000"/>
            </w:tcBorders>
            <w:shd w:val="clear" w:color="auto" w:fill="auto"/>
            <w:vAlign w:val="bottom"/>
          </w:tcPr>
          <w:p w14:paraId="3C5E5AD0" w14:textId="66F1188D" w:rsidR="00BC58F1" w:rsidRPr="00853565" w:rsidRDefault="00BC58F1" w:rsidP="00B117C9">
            <w:pPr>
              <w:spacing w:before="80" w:line="150" w:lineRule="exact"/>
              <w:ind w:right="113"/>
              <w:jc w:val="right"/>
            </w:pPr>
            <w:r w:rsidRPr="00853565">
              <w:t>106</w:t>
            </w:r>
          </w:p>
        </w:tc>
        <w:tc>
          <w:tcPr>
            <w:tcW w:w="741" w:type="dxa"/>
            <w:tcBorders>
              <w:left w:val="single" w:sz="6" w:space="0" w:color="000000"/>
            </w:tcBorders>
            <w:shd w:val="clear" w:color="auto" w:fill="auto"/>
            <w:vAlign w:val="bottom"/>
          </w:tcPr>
          <w:p w14:paraId="0ACEB3C5" w14:textId="3E1742AE" w:rsidR="00BC58F1" w:rsidRPr="00853565" w:rsidRDefault="00BC58F1" w:rsidP="00B117C9">
            <w:pPr>
              <w:spacing w:before="80" w:line="150" w:lineRule="exact"/>
              <w:ind w:right="113"/>
              <w:jc w:val="right"/>
              <w:rPr>
                <w:lang w:val="en-US"/>
              </w:rPr>
            </w:pPr>
            <w:r w:rsidRPr="00853565">
              <w:t>107</w:t>
            </w:r>
          </w:p>
        </w:tc>
        <w:tc>
          <w:tcPr>
            <w:tcW w:w="741" w:type="dxa"/>
            <w:tcBorders>
              <w:left w:val="single" w:sz="6" w:space="0" w:color="000000"/>
            </w:tcBorders>
            <w:shd w:val="clear" w:color="auto" w:fill="auto"/>
            <w:vAlign w:val="bottom"/>
          </w:tcPr>
          <w:p w14:paraId="36D35267" w14:textId="68BF9681" w:rsidR="00BC58F1" w:rsidRPr="00853565" w:rsidRDefault="00BC58F1" w:rsidP="00B117C9">
            <w:pPr>
              <w:spacing w:before="80" w:line="150" w:lineRule="exact"/>
              <w:ind w:right="113"/>
              <w:jc w:val="right"/>
            </w:pPr>
            <w:r w:rsidRPr="00853565">
              <w:t>103</w:t>
            </w:r>
          </w:p>
        </w:tc>
        <w:tc>
          <w:tcPr>
            <w:tcW w:w="741" w:type="dxa"/>
            <w:tcBorders>
              <w:left w:val="single" w:sz="6" w:space="0" w:color="000000"/>
            </w:tcBorders>
            <w:shd w:val="clear" w:color="auto" w:fill="auto"/>
            <w:vAlign w:val="bottom"/>
          </w:tcPr>
          <w:p w14:paraId="640CF7FB" w14:textId="5BFEABB3" w:rsidR="00BC58F1" w:rsidRPr="00853565" w:rsidRDefault="00BC58F1" w:rsidP="00B117C9">
            <w:pPr>
              <w:spacing w:before="80" w:line="150" w:lineRule="exact"/>
              <w:ind w:right="113"/>
              <w:jc w:val="right"/>
            </w:pPr>
            <w:r w:rsidRPr="00853565">
              <w:rPr>
                <w:lang w:val="en-US"/>
              </w:rPr>
              <w:t>99</w:t>
            </w:r>
          </w:p>
        </w:tc>
        <w:tc>
          <w:tcPr>
            <w:tcW w:w="741" w:type="dxa"/>
            <w:tcBorders>
              <w:left w:val="single" w:sz="6" w:space="0" w:color="000000"/>
            </w:tcBorders>
            <w:shd w:val="clear" w:color="auto" w:fill="auto"/>
            <w:vAlign w:val="bottom"/>
          </w:tcPr>
          <w:p w14:paraId="60924BB9" w14:textId="343E0830" w:rsidR="00BC58F1" w:rsidRPr="00853565" w:rsidRDefault="00BC58F1" w:rsidP="00B117C9">
            <w:pPr>
              <w:spacing w:before="80" w:line="150" w:lineRule="exact"/>
              <w:ind w:right="113"/>
              <w:jc w:val="right"/>
              <w:rPr>
                <w:lang w:val="en-US"/>
              </w:rPr>
            </w:pPr>
            <w:r w:rsidRPr="00853565">
              <w:t>99,5</w:t>
            </w:r>
          </w:p>
        </w:tc>
        <w:tc>
          <w:tcPr>
            <w:tcW w:w="742" w:type="dxa"/>
            <w:tcBorders>
              <w:left w:val="single" w:sz="6" w:space="0" w:color="000000"/>
            </w:tcBorders>
            <w:shd w:val="clear" w:color="auto" w:fill="auto"/>
            <w:vAlign w:val="bottom"/>
          </w:tcPr>
          <w:p w14:paraId="676FD57E" w14:textId="30BAFDB4" w:rsidR="00BC58F1" w:rsidRPr="00853565" w:rsidRDefault="00BC58F1" w:rsidP="00B117C9">
            <w:pPr>
              <w:spacing w:before="80" w:line="150" w:lineRule="exact"/>
              <w:ind w:right="113"/>
              <w:jc w:val="right"/>
              <w:rPr>
                <w:lang w:val="en-US"/>
              </w:rPr>
            </w:pPr>
            <w:r w:rsidRPr="00853565">
              <w:t>95</w:t>
            </w:r>
          </w:p>
        </w:tc>
        <w:tc>
          <w:tcPr>
            <w:tcW w:w="2745" w:type="dxa"/>
            <w:tcBorders>
              <w:left w:val="single" w:sz="6" w:space="0" w:color="000000"/>
            </w:tcBorders>
            <w:shd w:val="clear" w:color="auto" w:fill="auto"/>
            <w:vAlign w:val="bottom"/>
          </w:tcPr>
          <w:p w14:paraId="485E2215" w14:textId="77777777" w:rsidR="00BC58F1" w:rsidRPr="00853565" w:rsidRDefault="00BC58F1">
            <w:pPr>
              <w:spacing w:before="80" w:line="150" w:lineRule="exact"/>
              <w:ind w:left="170"/>
            </w:pPr>
            <w:r w:rsidRPr="00853565">
              <w:rPr>
                <w:i/>
              </w:rPr>
              <w:t>Brazil</w:t>
            </w:r>
          </w:p>
        </w:tc>
      </w:tr>
      <w:tr w:rsidR="00853565" w:rsidRPr="00853565" w14:paraId="44A38009" w14:textId="77777777" w:rsidTr="00B117C9">
        <w:trPr>
          <w:cantSplit/>
        </w:trPr>
        <w:tc>
          <w:tcPr>
            <w:tcW w:w="2728" w:type="dxa"/>
            <w:shd w:val="clear" w:color="auto" w:fill="auto"/>
            <w:vAlign w:val="bottom"/>
          </w:tcPr>
          <w:p w14:paraId="7F101F29" w14:textId="77777777" w:rsidR="00BC58F1" w:rsidRPr="00853565" w:rsidRDefault="00BC58F1">
            <w:pPr>
              <w:spacing w:before="80" w:line="150" w:lineRule="exact"/>
              <w:ind w:left="113"/>
            </w:pPr>
            <w:r w:rsidRPr="00853565">
              <w:t>Индия</w:t>
            </w:r>
          </w:p>
        </w:tc>
        <w:tc>
          <w:tcPr>
            <w:tcW w:w="742" w:type="dxa"/>
            <w:tcBorders>
              <w:left w:val="single" w:sz="6" w:space="0" w:color="000000"/>
            </w:tcBorders>
            <w:shd w:val="clear" w:color="auto" w:fill="auto"/>
            <w:vAlign w:val="bottom"/>
          </w:tcPr>
          <w:p w14:paraId="28885178" w14:textId="7225EFE0" w:rsidR="00BC58F1" w:rsidRPr="00853565" w:rsidRDefault="00BC58F1" w:rsidP="00B117C9">
            <w:pPr>
              <w:spacing w:before="80" w:line="150" w:lineRule="exact"/>
              <w:ind w:right="113"/>
              <w:jc w:val="right"/>
            </w:pPr>
            <w:r w:rsidRPr="00853565">
              <w:t>17</w:t>
            </w:r>
            <w:r w:rsidRPr="00853565">
              <w:rPr>
                <w:lang w:val="en-US"/>
              </w:rPr>
              <w:t>1</w:t>
            </w:r>
          </w:p>
        </w:tc>
        <w:tc>
          <w:tcPr>
            <w:tcW w:w="741" w:type="dxa"/>
            <w:tcBorders>
              <w:left w:val="single" w:sz="6" w:space="0" w:color="000000"/>
            </w:tcBorders>
            <w:shd w:val="clear" w:color="auto" w:fill="auto"/>
            <w:vAlign w:val="bottom"/>
          </w:tcPr>
          <w:p w14:paraId="10AA3FE3" w14:textId="525A26EE" w:rsidR="00BC58F1" w:rsidRPr="00853565" w:rsidRDefault="00BC58F1" w:rsidP="00B117C9">
            <w:pPr>
              <w:spacing w:before="80" w:line="150" w:lineRule="exact"/>
              <w:ind w:right="113"/>
              <w:jc w:val="right"/>
            </w:pPr>
            <w:r w:rsidRPr="00853565">
              <w:rPr>
                <w:lang w:val="en-US"/>
              </w:rPr>
              <w:t>178</w:t>
            </w:r>
          </w:p>
        </w:tc>
        <w:tc>
          <w:tcPr>
            <w:tcW w:w="741" w:type="dxa"/>
            <w:tcBorders>
              <w:left w:val="single" w:sz="6" w:space="0" w:color="000000"/>
            </w:tcBorders>
            <w:shd w:val="clear" w:color="auto" w:fill="auto"/>
            <w:vAlign w:val="bottom"/>
          </w:tcPr>
          <w:p w14:paraId="6E61B264" w14:textId="402345C6" w:rsidR="00BC58F1" w:rsidRPr="00853565" w:rsidRDefault="00BC58F1" w:rsidP="00B117C9">
            <w:pPr>
              <w:spacing w:before="80" w:line="150" w:lineRule="exact"/>
              <w:ind w:right="113"/>
              <w:jc w:val="right"/>
            </w:pPr>
            <w:r w:rsidRPr="00853565">
              <w:t>165</w:t>
            </w:r>
          </w:p>
        </w:tc>
        <w:tc>
          <w:tcPr>
            <w:tcW w:w="741" w:type="dxa"/>
            <w:tcBorders>
              <w:left w:val="single" w:sz="6" w:space="0" w:color="000000"/>
            </w:tcBorders>
            <w:shd w:val="clear" w:color="auto" w:fill="auto"/>
            <w:vAlign w:val="bottom"/>
          </w:tcPr>
          <w:p w14:paraId="350598BF" w14:textId="2A89AEE7" w:rsidR="00BC58F1" w:rsidRPr="00853565" w:rsidRDefault="00BC58F1" w:rsidP="00B117C9">
            <w:pPr>
              <w:spacing w:before="80" w:line="150" w:lineRule="exact"/>
              <w:ind w:right="113"/>
              <w:jc w:val="right"/>
            </w:pPr>
            <w:r w:rsidRPr="00853565">
              <w:rPr>
                <w:lang w:val="en-US"/>
              </w:rPr>
              <w:t>155</w:t>
            </w:r>
          </w:p>
        </w:tc>
        <w:tc>
          <w:tcPr>
            <w:tcW w:w="741" w:type="dxa"/>
            <w:tcBorders>
              <w:left w:val="single" w:sz="6" w:space="0" w:color="000000"/>
            </w:tcBorders>
            <w:shd w:val="clear" w:color="auto" w:fill="auto"/>
            <w:vAlign w:val="bottom"/>
          </w:tcPr>
          <w:p w14:paraId="32C198F3" w14:textId="630C6F62" w:rsidR="00BC58F1" w:rsidRPr="00853565" w:rsidRDefault="00BC58F1" w:rsidP="00B117C9">
            <w:pPr>
              <w:spacing w:before="80" w:line="150" w:lineRule="exact"/>
              <w:ind w:right="113"/>
              <w:jc w:val="right"/>
              <w:rPr>
                <w:lang w:val="en-US"/>
              </w:rPr>
            </w:pPr>
            <w:r w:rsidRPr="00853565">
              <w:rPr>
                <w:lang w:val="en-US"/>
              </w:rPr>
              <w:t>1</w:t>
            </w:r>
            <w:r w:rsidRPr="00853565">
              <w:t>59</w:t>
            </w:r>
          </w:p>
        </w:tc>
        <w:tc>
          <w:tcPr>
            <w:tcW w:w="742" w:type="dxa"/>
            <w:tcBorders>
              <w:left w:val="single" w:sz="6" w:space="0" w:color="000000"/>
            </w:tcBorders>
            <w:shd w:val="clear" w:color="auto" w:fill="auto"/>
            <w:vAlign w:val="bottom"/>
          </w:tcPr>
          <w:p w14:paraId="481579A5" w14:textId="4EF3E3AB" w:rsidR="00BC58F1" w:rsidRPr="00853565" w:rsidRDefault="00BC58F1" w:rsidP="00B117C9">
            <w:pPr>
              <w:spacing w:before="80" w:line="150" w:lineRule="exact"/>
              <w:ind w:right="113"/>
              <w:jc w:val="right"/>
              <w:rPr>
                <w:lang w:val="en-US"/>
              </w:rPr>
            </w:pPr>
            <w:r w:rsidRPr="00853565">
              <w:rPr>
                <w:lang w:val="en-US"/>
              </w:rPr>
              <w:t>146</w:t>
            </w:r>
          </w:p>
        </w:tc>
        <w:tc>
          <w:tcPr>
            <w:tcW w:w="2745" w:type="dxa"/>
            <w:tcBorders>
              <w:left w:val="single" w:sz="6" w:space="0" w:color="000000"/>
            </w:tcBorders>
            <w:shd w:val="clear" w:color="auto" w:fill="auto"/>
            <w:vAlign w:val="bottom"/>
          </w:tcPr>
          <w:p w14:paraId="7AE880D6" w14:textId="77777777" w:rsidR="00BC58F1" w:rsidRPr="00853565" w:rsidRDefault="00BC58F1">
            <w:pPr>
              <w:spacing w:before="80" w:line="150" w:lineRule="exact"/>
              <w:ind w:left="170"/>
            </w:pPr>
            <w:r w:rsidRPr="00853565">
              <w:rPr>
                <w:i/>
              </w:rPr>
              <w:t>India</w:t>
            </w:r>
          </w:p>
        </w:tc>
      </w:tr>
      <w:tr w:rsidR="00853565" w:rsidRPr="00853565" w14:paraId="73566237" w14:textId="77777777" w:rsidTr="00B117C9">
        <w:trPr>
          <w:cantSplit/>
        </w:trPr>
        <w:tc>
          <w:tcPr>
            <w:tcW w:w="2728" w:type="dxa"/>
            <w:shd w:val="clear" w:color="auto" w:fill="auto"/>
            <w:vAlign w:val="bottom"/>
          </w:tcPr>
          <w:p w14:paraId="4F73C17F" w14:textId="77777777" w:rsidR="00BC58F1" w:rsidRPr="00853565" w:rsidRDefault="00BC58F1">
            <w:pPr>
              <w:spacing w:before="80" w:line="150" w:lineRule="exact"/>
              <w:ind w:left="113"/>
            </w:pPr>
            <w:r w:rsidRPr="00853565">
              <w:t>Китай</w:t>
            </w:r>
          </w:p>
        </w:tc>
        <w:tc>
          <w:tcPr>
            <w:tcW w:w="742" w:type="dxa"/>
            <w:tcBorders>
              <w:left w:val="single" w:sz="6" w:space="0" w:color="000000"/>
            </w:tcBorders>
            <w:shd w:val="clear" w:color="auto" w:fill="auto"/>
            <w:vAlign w:val="bottom"/>
          </w:tcPr>
          <w:p w14:paraId="26D2F204" w14:textId="19E7C001" w:rsidR="00BC58F1" w:rsidRPr="00853565" w:rsidRDefault="00BC58F1" w:rsidP="00B117C9">
            <w:pPr>
              <w:spacing w:before="80" w:line="150" w:lineRule="exact"/>
              <w:ind w:right="113"/>
              <w:jc w:val="right"/>
            </w:pPr>
            <w:r w:rsidRPr="00853565">
              <w:t>179</w:t>
            </w:r>
          </w:p>
        </w:tc>
        <w:tc>
          <w:tcPr>
            <w:tcW w:w="741" w:type="dxa"/>
            <w:tcBorders>
              <w:left w:val="single" w:sz="6" w:space="0" w:color="000000"/>
            </w:tcBorders>
            <w:shd w:val="clear" w:color="auto" w:fill="auto"/>
            <w:vAlign w:val="bottom"/>
          </w:tcPr>
          <w:p w14:paraId="059B44DF" w14:textId="07FA10D0" w:rsidR="00BC58F1" w:rsidRPr="00853565" w:rsidRDefault="00BC58F1" w:rsidP="00B117C9">
            <w:pPr>
              <w:spacing w:before="80" w:line="150" w:lineRule="exact"/>
              <w:ind w:right="113"/>
              <w:jc w:val="right"/>
            </w:pPr>
            <w:r w:rsidRPr="00853565">
              <w:rPr>
                <w:lang w:val="en-US"/>
              </w:rPr>
              <w:t>189</w:t>
            </w:r>
          </w:p>
        </w:tc>
        <w:tc>
          <w:tcPr>
            <w:tcW w:w="741" w:type="dxa"/>
            <w:tcBorders>
              <w:left w:val="single" w:sz="6" w:space="0" w:color="000000"/>
            </w:tcBorders>
            <w:shd w:val="clear" w:color="auto" w:fill="auto"/>
            <w:vAlign w:val="bottom"/>
          </w:tcPr>
          <w:p w14:paraId="30ADC214" w14:textId="50780AB3" w:rsidR="00BC58F1" w:rsidRPr="00853565" w:rsidRDefault="00BC58F1" w:rsidP="00B117C9">
            <w:pPr>
              <w:spacing w:before="80" w:line="150" w:lineRule="exact"/>
              <w:ind w:right="113"/>
              <w:jc w:val="right"/>
            </w:pPr>
            <w:r w:rsidRPr="00853565">
              <w:t>194</w:t>
            </w:r>
          </w:p>
        </w:tc>
        <w:tc>
          <w:tcPr>
            <w:tcW w:w="741" w:type="dxa"/>
            <w:tcBorders>
              <w:left w:val="single" w:sz="6" w:space="0" w:color="000000"/>
            </w:tcBorders>
            <w:shd w:val="clear" w:color="auto" w:fill="auto"/>
            <w:vAlign w:val="bottom"/>
          </w:tcPr>
          <w:p w14:paraId="14FB5368" w14:textId="1E237EF2" w:rsidR="00BC58F1" w:rsidRPr="00853565" w:rsidRDefault="00BC58F1" w:rsidP="00B117C9">
            <w:pPr>
              <w:spacing w:before="80" w:line="150" w:lineRule="exact"/>
              <w:ind w:right="113"/>
              <w:jc w:val="right"/>
            </w:pPr>
            <w:r w:rsidRPr="00853565">
              <w:t>17</w:t>
            </w:r>
            <w:r w:rsidRPr="00853565">
              <w:rPr>
                <w:lang w:val="en-US"/>
              </w:rPr>
              <w:t>1</w:t>
            </w:r>
          </w:p>
        </w:tc>
        <w:tc>
          <w:tcPr>
            <w:tcW w:w="741" w:type="dxa"/>
            <w:tcBorders>
              <w:left w:val="single" w:sz="6" w:space="0" w:color="000000"/>
            </w:tcBorders>
            <w:shd w:val="clear" w:color="auto" w:fill="auto"/>
            <w:vAlign w:val="bottom"/>
          </w:tcPr>
          <w:p w14:paraId="08BB83F8" w14:textId="231418BD" w:rsidR="00BC58F1" w:rsidRPr="00853565" w:rsidRDefault="00BC58F1" w:rsidP="00B117C9">
            <w:pPr>
              <w:spacing w:before="80" w:line="150" w:lineRule="exact"/>
              <w:ind w:right="113"/>
              <w:jc w:val="right"/>
            </w:pPr>
            <w:r w:rsidRPr="00853565">
              <w:rPr>
                <w:lang w:val="en-US"/>
              </w:rPr>
              <w:t>181</w:t>
            </w:r>
          </w:p>
        </w:tc>
        <w:tc>
          <w:tcPr>
            <w:tcW w:w="742" w:type="dxa"/>
            <w:tcBorders>
              <w:left w:val="single" w:sz="6" w:space="0" w:color="000000"/>
            </w:tcBorders>
            <w:shd w:val="clear" w:color="auto" w:fill="auto"/>
            <w:vAlign w:val="bottom"/>
          </w:tcPr>
          <w:p w14:paraId="1CC263A3" w14:textId="5D415E00" w:rsidR="00BC58F1" w:rsidRPr="00853565" w:rsidRDefault="00BC58F1" w:rsidP="00B117C9">
            <w:pPr>
              <w:spacing w:before="80" w:line="150" w:lineRule="exact"/>
              <w:ind w:right="113"/>
              <w:jc w:val="right"/>
            </w:pPr>
            <w:r w:rsidRPr="00853565">
              <w:t>…</w:t>
            </w:r>
          </w:p>
        </w:tc>
        <w:tc>
          <w:tcPr>
            <w:tcW w:w="2745" w:type="dxa"/>
            <w:tcBorders>
              <w:left w:val="single" w:sz="6" w:space="0" w:color="000000"/>
            </w:tcBorders>
            <w:shd w:val="clear" w:color="auto" w:fill="auto"/>
            <w:vAlign w:val="bottom"/>
          </w:tcPr>
          <w:p w14:paraId="687533F0" w14:textId="77777777" w:rsidR="00BC58F1" w:rsidRPr="00853565" w:rsidRDefault="00BC58F1">
            <w:pPr>
              <w:spacing w:before="80" w:line="150" w:lineRule="exact"/>
              <w:ind w:left="170"/>
            </w:pPr>
            <w:r w:rsidRPr="00853565">
              <w:rPr>
                <w:i/>
              </w:rPr>
              <w:t>China</w:t>
            </w:r>
          </w:p>
        </w:tc>
      </w:tr>
      <w:tr w:rsidR="00853565" w:rsidRPr="00853565" w14:paraId="42FC7299" w14:textId="77777777" w:rsidTr="00BC58F1">
        <w:trPr>
          <w:cantSplit/>
        </w:trPr>
        <w:tc>
          <w:tcPr>
            <w:tcW w:w="2728" w:type="dxa"/>
            <w:shd w:val="clear" w:color="auto" w:fill="auto"/>
            <w:vAlign w:val="bottom"/>
          </w:tcPr>
          <w:p w14:paraId="5402C4A0" w14:textId="77777777" w:rsidR="00BC58F1" w:rsidRPr="00853565" w:rsidRDefault="00BC58F1">
            <w:pPr>
              <w:spacing w:before="80" w:line="150" w:lineRule="exact"/>
              <w:ind w:left="113"/>
            </w:pPr>
            <w:r w:rsidRPr="00853565">
              <w:t>Южно-Африканская Республика</w:t>
            </w:r>
          </w:p>
        </w:tc>
        <w:tc>
          <w:tcPr>
            <w:tcW w:w="742" w:type="dxa"/>
            <w:tcBorders>
              <w:left w:val="single" w:sz="6" w:space="0" w:color="000000"/>
            </w:tcBorders>
            <w:shd w:val="clear" w:color="auto" w:fill="auto"/>
            <w:vAlign w:val="bottom"/>
          </w:tcPr>
          <w:p w14:paraId="093E16A7" w14:textId="74A6E2B0" w:rsidR="00BC58F1" w:rsidRPr="00853565" w:rsidRDefault="00BC58F1" w:rsidP="00B117C9">
            <w:pPr>
              <w:spacing w:before="80" w:line="150" w:lineRule="exact"/>
              <w:ind w:right="113"/>
              <w:jc w:val="right"/>
            </w:pPr>
            <w:r w:rsidRPr="00853565">
              <w:t>115</w:t>
            </w:r>
          </w:p>
        </w:tc>
        <w:tc>
          <w:tcPr>
            <w:tcW w:w="741" w:type="dxa"/>
            <w:tcBorders>
              <w:left w:val="single" w:sz="6" w:space="0" w:color="000000"/>
            </w:tcBorders>
            <w:shd w:val="clear" w:color="auto" w:fill="auto"/>
            <w:vAlign w:val="bottom"/>
          </w:tcPr>
          <w:p w14:paraId="2DF7C70E" w14:textId="3842A2B1" w:rsidR="00BC58F1" w:rsidRPr="00853565" w:rsidRDefault="00BC58F1" w:rsidP="00B117C9">
            <w:pPr>
              <w:spacing w:before="80" w:line="150" w:lineRule="exact"/>
              <w:ind w:right="113"/>
              <w:jc w:val="right"/>
            </w:pPr>
            <w:r w:rsidRPr="00853565">
              <w:rPr>
                <w:lang w:val="en-US"/>
              </w:rPr>
              <w:t>115</w:t>
            </w:r>
          </w:p>
        </w:tc>
        <w:tc>
          <w:tcPr>
            <w:tcW w:w="741" w:type="dxa"/>
            <w:tcBorders>
              <w:left w:val="single" w:sz="6" w:space="0" w:color="000000"/>
            </w:tcBorders>
            <w:shd w:val="clear" w:color="auto" w:fill="auto"/>
            <w:vAlign w:val="bottom"/>
          </w:tcPr>
          <w:p w14:paraId="159C3B61" w14:textId="0A8E7FA5" w:rsidR="00BC58F1" w:rsidRPr="00853565" w:rsidRDefault="00BC58F1" w:rsidP="00B117C9">
            <w:pPr>
              <w:spacing w:before="80" w:line="150" w:lineRule="exact"/>
              <w:ind w:right="113"/>
              <w:jc w:val="right"/>
            </w:pPr>
            <w:r w:rsidRPr="00853565">
              <w:t>108</w:t>
            </w:r>
          </w:p>
        </w:tc>
        <w:tc>
          <w:tcPr>
            <w:tcW w:w="741" w:type="dxa"/>
            <w:tcBorders>
              <w:left w:val="single" w:sz="6" w:space="0" w:color="000000"/>
            </w:tcBorders>
            <w:shd w:val="clear" w:color="auto" w:fill="auto"/>
          </w:tcPr>
          <w:p w14:paraId="259EC32B" w14:textId="448DEA49" w:rsidR="00BC58F1" w:rsidRPr="00853565" w:rsidRDefault="00BC58F1" w:rsidP="00B117C9">
            <w:pPr>
              <w:spacing w:before="80" w:line="150" w:lineRule="exact"/>
              <w:ind w:right="113"/>
              <w:jc w:val="right"/>
            </w:pPr>
            <w:r w:rsidRPr="00853565">
              <w:t>102</w:t>
            </w:r>
          </w:p>
        </w:tc>
        <w:tc>
          <w:tcPr>
            <w:tcW w:w="741" w:type="dxa"/>
            <w:tcBorders>
              <w:left w:val="single" w:sz="6" w:space="0" w:color="000000"/>
            </w:tcBorders>
            <w:shd w:val="clear" w:color="auto" w:fill="auto"/>
          </w:tcPr>
          <w:p w14:paraId="56B214AC" w14:textId="289C4619" w:rsidR="00BC58F1" w:rsidRPr="00853565" w:rsidRDefault="00BC58F1" w:rsidP="00B117C9">
            <w:pPr>
              <w:spacing w:before="80" w:line="150" w:lineRule="exact"/>
              <w:ind w:right="113"/>
              <w:jc w:val="right"/>
              <w:rPr>
                <w:lang w:val="en-US"/>
              </w:rPr>
            </w:pPr>
            <w:r w:rsidRPr="00853565">
              <w:t>100,5</w:t>
            </w:r>
          </w:p>
        </w:tc>
        <w:tc>
          <w:tcPr>
            <w:tcW w:w="742" w:type="dxa"/>
            <w:tcBorders>
              <w:left w:val="single" w:sz="6" w:space="0" w:color="000000"/>
            </w:tcBorders>
            <w:shd w:val="clear" w:color="auto" w:fill="auto"/>
          </w:tcPr>
          <w:p w14:paraId="08CFF257" w14:textId="5FFDC1E0" w:rsidR="00BC58F1" w:rsidRPr="00853565" w:rsidRDefault="00BC58F1" w:rsidP="00B117C9">
            <w:pPr>
              <w:spacing w:before="80" w:line="150" w:lineRule="exact"/>
              <w:ind w:right="113"/>
              <w:jc w:val="right"/>
              <w:rPr>
                <w:lang w:val="en-US"/>
              </w:rPr>
            </w:pPr>
            <w:r w:rsidRPr="00853565">
              <w:t>93</w:t>
            </w:r>
          </w:p>
        </w:tc>
        <w:tc>
          <w:tcPr>
            <w:tcW w:w="2745" w:type="dxa"/>
            <w:tcBorders>
              <w:left w:val="single" w:sz="6" w:space="0" w:color="000000"/>
            </w:tcBorders>
            <w:shd w:val="clear" w:color="auto" w:fill="auto"/>
            <w:vAlign w:val="bottom"/>
          </w:tcPr>
          <w:p w14:paraId="2C909DA4" w14:textId="77777777" w:rsidR="00BC58F1" w:rsidRPr="00853565" w:rsidRDefault="00BC58F1">
            <w:pPr>
              <w:spacing w:before="80" w:line="150" w:lineRule="exact"/>
              <w:ind w:left="170"/>
            </w:pPr>
            <w:r w:rsidRPr="00853565">
              <w:rPr>
                <w:i/>
              </w:rPr>
              <w:t>South Africa</w:t>
            </w:r>
          </w:p>
        </w:tc>
      </w:tr>
      <w:tr w:rsidR="00853565" w:rsidRPr="00853565" w14:paraId="5EC2F2AD" w14:textId="77777777" w:rsidTr="00B117C9">
        <w:trPr>
          <w:cantSplit/>
        </w:trPr>
        <w:tc>
          <w:tcPr>
            <w:tcW w:w="2728" w:type="dxa"/>
            <w:shd w:val="clear" w:color="auto" w:fill="auto"/>
            <w:vAlign w:val="bottom"/>
          </w:tcPr>
          <w:p w14:paraId="69C51F23" w14:textId="77777777" w:rsidR="00BC58F1" w:rsidRPr="00853565" w:rsidRDefault="00BC58F1">
            <w:pPr>
              <w:pStyle w:val="13"/>
              <w:spacing w:before="80" w:line="150" w:lineRule="exact"/>
              <w:rPr>
                <w:sz w:val="14"/>
                <w:szCs w:val="14"/>
              </w:rPr>
            </w:pPr>
            <w:r w:rsidRPr="00853565">
              <w:rPr>
                <w:sz w:val="14"/>
                <w:szCs w:val="14"/>
                <w:u w:val="none"/>
              </w:rPr>
              <w:t>Страны ЕС</w:t>
            </w:r>
          </w:p>
        </w:tc>
        <w:tc>
          <w:tcPr>
            <w:tcW w:w="742" w:type="dxa"/>
            <w:tcBorders>
              <w:left w:val="single" w:sz="6" w:space="0" w:color="000000"/>
            </w:tcBorders>
            <w:shd w:val="clear" w:color="auto" w:fill="auto"/>
            <w:vAlign w:val="bottom"/>
          </w:tcPr>
          <w:p w14:paraId="4A486D76" w14:textId="77777777" w:rsidR="00BC58F1" w:rsidRPr="00853565" w:rsidRDefault="00BC58F1" w:rsidP="00B117C9">
            <w:pPr>
              <w:spacing w:before="80" w:line="150" w:lineRule="exact"/>
              <w:ind w:right="113"/>
              <w:jc w:val="right"/>
            </w:pPr>
          </w:p>
        </w:tc>
        <w:tc>
          <w:tcPr>
            <w:tcW w:w="741" w:type="dxa"/>
            <w:tcBorders>
              <w:left w:val="single" w:sz="6" w:space="0" w:color="000000"/>
            </w:tcBorders>
            <w:shd w:val="clear" w:color="auto" w:fill="auto"/>
            <w:vAlign w:val="bottom"/>
          </w:tcPr>
          <w:p w14:paraId="579C2959" w14:textId="77777777" w:rsidR="00BC58F1" w:rsidRPr="00853565" w:rsidRDefault="00BC58F1" w:rsidP="00B117C9">
            <w:pPr>
              <w:spacing w:before="80" w:line="150" w:lineRule="exact"/>
              <w:ind w:right="113"/>
              <w:jc w:val="right"/>
            </w:pPr>
          </w:p>
        </w:tc>
        <w:tc>
          <w:tcPr>
            <w:tcW w:w="741" w:type="dxa"/>
            <w:tcBorders>
              <w:left w:val="single" w:sz="6" w:space="0" w:color="000000"/>
            </w:tcBorders>
            <w:shd w:val="clear" w:color="auto" w:fill="auto"/>
            <w:vAlign w:val="bottom"/>
          </w:tcPr>
          <w:p w14:paraId="1CEB213D" w14:textId="77777777" w:rsidR="00BC58F1" w:rsidRPr="00853565" w:rsidRDefault="00BC58F1" w:rsidP="00B117C9">
            <w:pPr>
              <w:spacing w:before="80" w:line="150" w:lineRule="exact"/>
              <w:ind w:right="113"/>
              <w:jc w:val="right"/>
            </w:pPr>
          </w:p>
        </w:tc>
        <w:tc>
          <w:tcPr>
            <w:tcW w:w="741" w:type="dxa"/>
            <w:tcBorders>
              <w:left w:val="single" w:sz="6" w:space="0" w:color="000000"/>
            </w:tcBorders>
            <w:shd w:val="clear" w:color="auto" w:fill="auto"/>
            <w:vAlign w:val="bottom"/>
          </w:tcPr>
          <w:p w14:paraId="0366D5D7" w14:textId="77777777" w:rsidR="00BC58F1" w:rsidRPr="00853565" w:rsidRDefault="00BC58F1" w:rsidP="00B117C9">
            <w:pPr>
              <w:spacing w:before="80" w:line="150" w:lineRule="exact"/>
              <w:ind w:right="113"/>
              <w:jc w:val="right"/>
            </w:pPr>
          </w:p>
        </w:tc>
        <w:tc>
          <w:tcPr>
            <w:tcW w:w="741" w:type="dxa"/>
            <w:tcBorders>
              <w:left w:val="single" w:sz="6" w:space="0" w:color="000000"/>
            </w:tcBorders>
            <w:shd w:val="clear" w:color="auto" w:fill="auto"/>
            <w:vAlign w:val="bottom"/>
          </w:tcPr>
          <w:p w14:paraId="1B2640D2" w14:textId="77777777" w:rsidR="00BC58F1" w:rsidRPr="00853565" w:rsidRDefault="00BC58F1" w:rsidP="00B117C9">
            <w:pPr>
              <w:spacing w:before="80" w:line="150" w:lineRule="exact"/>
              <w:ind w:right="113"/>
              <w:jc w:val="right"/>
            </w:pPr>
          </w:p>
        </w:tc>
        <w:tc>
          <w:tcPr>
            <w:tcW w:w="742" w:type="dxa"/>
            <w:tcBorders>
              <w:left w:val="single" w:sz="6" w:space="0" w:color="000000"/>
            </w:tcBorders>
            <w:shd w:val="clear" w:color="auto" w:fill="auto"/>
            <w:vAlign w:val="bottom"/>
          </w:tcPr>
          <w:p w14:paraId="2591761B" w14:textId="77777777" w:rsidR="00BC58F1" w:rsidRPr="00853565" w:rsidRDefault="00BC58F1" w:rsidP="00B117C9">
            <w:pPr>
              <w:spacing w:before="80" w:line="150" w:lineRule="exact"/>
              <w:ind w:right="113"/>
              <w:jc w:val="right"/>
            </w:pPr>
          </w:p>
        </w:tc>
        <w:tc>
          <w:tcPr>
            <w:tcW w:w="2745" w:type="dxa"/>
            <w:tcBorders>
              <w:left w:val="single" w:sz="6" w:space="0" w:color="000000"/>
            </w:tcBorders>
            <w:shd w:val="clear" w:color="auto" w:fill="auto"/>
            <w:vAlign w:val="bottom"/>
          </w:tcPr>
          <w:p w14:paraId="586CBE07" w14:textId="77777777" w:rsidR="00BC58F1" w:rsidRPr="00853565" w:rsidRDefault="00BC58F1">
            <w:pPr>
              <w:pStyle w:val="13"/>
              <w:spacing w:before="80" w:line="150" w:lineRule="exact"/>
              <w:ind w:left="57"/>
              <w:rPr>
                <w:sz w:val="14"/>
                <w:szCs w:val="14"/>
              </w:rPr>
            </w:pPr>
            <w:r w:rsidRPr="00853565">
              <w:rPr>
                <w:bCs w:val="0"/>
                <w:i/>
                <w:sz w:val="14"/>
                <w:szCs w:val="14"/>
                <w:u w:val="none"/>
              </w:rPr>
              <w:t>EU countries</w:t>
            </w:r>
          </w:p>
        </w:tc>
      </w:tr>
      <w:tr w:rsidR="00853565" w:rsidRPr="00853565" w14:paraId="0F1C9C67" w14:textId="77777777" w:rsidTr="00B117C9">
        <w:trPr>
          <w:cantSplit/>
        </w:trPr>
        <w:tc>
          <w:tcPr>
            <w:tcW w:w="2728" w:type="dxa"/>
            <w:shd w:val="clear" w:color="auto" w:fill="auto"/>
            <w:vAlign w:val="bottom"/>
          </w:tcPr>
          <w:p w14:paraId="77E4B268" w14:textId="77777777" w:rsidR="00BC58F1" w:rsidRPr="00853565" w:rsidRDefault="00BC58F1">
            <w:pPr>
              <w:pStyle w:val="13"/>
              <w:spacing w:before="80" w:line="150" w:lineRule="exact"/>
              <w:ind w:left="284"/>
              <w:rPr>
                <w:sz w:val="14"/>
                <w:szCs w:val="14"/>
              </w:rPr>
            </w:pPr>
            <w:r w:rsidRPr="00853565">
              <w:rPr>
                <w:b w:val="0"/>
                <w:bCs w:val="0"/>
                <w:sz w:val="14"/>
                <w:szCs w:val="14"/>
                <w:u w:val="none"/>
              </w:rPr>
              <w:t>из них:</w:t>
            </w:r>
          </w:p>
        </w:tc>
        <w:tc>
          <w:tcPr>
            <w:tcW w:w="742" w:type="dxa"/>
            <w:tcBorders>
              <w:left w:val="single" w:sz="6" w:space="0" w:color="000000"/>
            </w:tcBorders>
            <w:shd w:val="clear" w:color="auto" w:fill="auto"/>
            <w:vAlign w:val="bottom"/>
          </w:tcPr>
          <w:p w14:paraId="1B9D3EA3" w14:textId="77777777" w:rsidR="00BC58F1" w:rsidRPr="00853565" w:rsidRDefault="00BC58F1" w:rsidP="00B117C9">
            <w:pPr>
              <w:spacing w:before="80" w:line="150" w:lineRule="exact"/>
              <w:ind w:right="113"/>
              <w:jc w:val="right"/>
            </w:pPr>
          </w:p>
        </w:tc>
        <w:tc>
          <w:tcPr>
            <w:tcW w:w="741" w:type="dxa"/>
            <w:tcBorders>
              <w:left w:val="single" w:sz="6" w:space="0" w:color="000000"/>
            </w:tcBorders>
            <w:shd w:val="clear" w:color="auto" w:fill="auto"/>
            <w:vAlign w:val="bottom"/>
          </w:tcPr>
          <w:p w14:paraId="7A78BA9E" w14:textId="77777777" w:rsidR="00BC58F1" w:rsidRPr="00853565" w:rsidRDefault="00BC58F1" w:rsidP="00B117C9">
            <w:pPr>
              <w:spacing w:before="80" w:line="150" w:lineRule="exact"/>
              <w:ind w:right="113"/>
              <w:jc w:val="right"/>
            </w:pPr>
          </w:p>
        </w:tc>
        <w:tc>
          <w:tcPr>
            <w:tcW w:w="741" w:type="dxa"/>
            <w:tcBorders>
              <w:left w:val="single" w:sz="6" w:space="0" w:color="000000"/>
            </w:tcBorders>
            <w:shd w:val="clear" w:color="auto" w:fill="auto"/>
            <w:vAlign w:val="bottom"/>
          </w:tcPr>
          <w:p w14:paraId="049C4393" w14:textId="77777777" w:rsidR="00BC58F1" w:rsidRPr="00853565" w:rsidRDefault="00BC58F1" w:rsidP="00B117C9">
            <w:pPr>
              <w:spacing w:before="80" w:line="150" w:lineRule="exact"/>
              <w:ind w:right="113"/>
              <w:jc w:val="right"/>
            </w:pPr>
          </w:p>
        </w:tc>
        <w:tc>
          <w:tcPr>
            <w:tcW w:w="741" w:type="dxa"/>
            <w:tcBorders>
              <w:left w:val="single" w:sz="6" w:space="0" w:color="000000"/>
            </w:tcBorders>
            <w:shd w:val="clear" w:color="auto" w:fill="auto"/>
            <w:vAlign w:val="bottom"/>
          </w:tcPr>
          <w:p w14:paraId="79D921C2" w14:textId="77777777" w:rsidR="00BC58F1" w:rsidRPr="00853565" w:rsidRDefault="00BC58F1" w:rsidP="00B117C9">
            <w:pPr>
              <w:spacing w:before="80" w:line="150" w:lineRule="exact"/>
              <w:ind w:right="113"/>
              <w:jc w:val="right"/>
            </w:pPr>
          </w:p>
        </w:tc>
        <w:tc>
          <w:tcPr>
            <w:tcW w:w="741" w:type="dxa"/>
            <w:tcBorders>
              <w:left w:val="single" w:sz="6" w:space="0" w:color="000000"/>
            </w:tcBorders>
            <w:shd w:val="clear" w:color="auto" w:fill="auto"/>
            <w:vAlign w:val="bottom"/>
          </w:tcPr>
          <w:p w14:paraId="19F11AFF" w14:textId="77777777" w:rsidR="00BC58F1" w:rsidRPr="00853565" w:rsidRDefault="00BC58F1" w:rsidP="00B117C9">
            <w:pPr>
              <w:spacing w:before="80" w:line="150" w:lineRule="exact"/>
              <w:ind w:right="113"/>
              <w:jc w:val="right"/>
            </w:pPr>
          </w:p>
        </w:tc>
        <w:tc>
          <w:tcPr>
            <w:tcW w:w="742" w:type="dxa"/>
            <w:tcBorders>
              <w:left w:val="single" w:sz="6" w:space="0" w:color="000000"/>
            </w:tcBorders>
            <w:shd w:val="clear" w:color="auto" w:fill="auto"/>
            <w:vAlign w:val="bottom"/>
          </w:tcPr>
          <w:p w14:paraId="51A56481" w14:textId="77777777" w:rsidR="00BC58F1" w:rsidRPr="00853565" w:rsidRDefault="00BC58F1" w:rsidP="00B117C9">
            <w:pPr>
              <w:spacing w:before="80" w:line="150" w:lineRule="exact"/>
              <w:ind w:right="113"/>
              <w:jc w:val="right"/>
            </w:pPr>
          </w:p>
        </w:tc>
        <w:tc>
          <w:tcPr>
            <w:tcW w:w="2745" w:type="dxa"/>
            <w:tcBorders>
              <w:left w:val="single" w:sz="6" w:space="0" w:color="000000"/>
            </w:tcBorders>
            <w:shd w:val="clear" w:color="auto" w:fill="auto"/>
            <w:vAlign w:val="bottom"/>
          </w:tcPr>
          <w:p w14:paraId="510D87B9" w14:textId="77777777" w:rsidR="00BC58F1" w:rsidRPr="00853565" w:rsidRDefault="00BC58F1">
            <w:pPr>
              <w:pStyle w:val="13"/>
              <w:spacing w:before="80" w:line="150" w:lineRule="exact"/>
              <w:ind w:left="284"/>
              <w:rPr>
                <w:sz w:val="14"/>
                <w:szCs w:val="14"/>
              </w:rPr>
            </w:pPr>
            <w:r w:rsidRPr="00853565">
              <w:rPr>
                <w:b w:val="0"/>
                <w:bCs w:val="0"/>
                <w:i/>
                <w:sz w:val="14"/>
                <w:szCs w:val="14"/>
                <w:u w:val="none"/>
              </w:rPr>
              <w:t>of which:</w:t>
            </w:r>
          </w:p>
        </w:tc>
      </w:tr>
      <w:tr w:rsidR="00853565" w:rsidRPr="00853565" w14:paraId="2F5A177E" w14:textId="77777777" w:rsidTr="00BC58F1">
        <w:trPr>
          <w:cantSplit/>
        </w:trPr>
        <w:tc>
          <w:tcPr>
            <w:tcW w:w="2728" w:type="dxa"/>
            <w:shd w:val="clear" w:color="auto" w:fill="auto"/>
            <w:vAlign w:val="bottom"/>
          </w:tcPr>
          <w:p w14:paraId="57A8C6E0" w14:textId="77777777" w:rsidR="00BC58F1" w:rsidRPr="00853565" w:rsidRDefault="00BC58F1">
            <w:pPr>
              <w:spacing w:before="80" w:line="150" w:lineRule="exact"/>
              <w:ind w:left="113"/>
            </w:pPr>
            <w:r w:rsidRPr="00853565">
              <w:t>Австрия</w:t>
            </w:r>
          </w:p>
        </w:tc>
        <w:tc>
          <w:tcPr>
            <w:tcW w:w="742" w:type="dxa"/>
            <w:tcBorders>
              <w:left w:val="single" w:sz="6" w:space="0" w:color="000000"/>
            </w:tcBorders>
            <w:shd w:val="clear" w:color="auto" w:fill="auto"/>
            <w:vAlign w:val="bottom"/>
          </w:tcPr>
          <w:p w14:paraId="00E266B5" w14:textId="152B6508" w:rsidR="00BC58F1" w:rsidRPr="00853565" w:rsidRDefault="00BC58F1" w:rsidP="00B117C9">
            <w:pPr>
              <w:spacing w:before="80" w:line="150" w:lineRule="exact"/>
              <w:ind w:right="113"/>
              <w:jc w:val="right"/>
            </w:pPr>
            <w:r w:rsidRPr="00853565">
              <w:t>113</w:t>
            </w:r>
          </w:p>
        </w:tc>
        <w:tc>
          <w:tcPr>
            <w:tcW w:w="741" w:type="dxa"/>
            <w:tcBorders>
              <w:left w:val="single" w:sz="6" w:space="0" w:color="000000"/>
            </w:tcBorders>
            <w:shd w:val="clear" w:color="auto" w:fill="auto"/>
            <w:vAlign w:val="bottom"/>
          </w:tcPr>
          <w:p w14:paraId="088ACD61" w14:textId="05EBF9E0" w:rsidR="00BC58F1" w:rsidRPr="00853565" w:rsidRDefault="00BC58F1" w:rsidP="00B117C9">
            <w:pPr>
              <w:spacing w:before="80" w:line="150" w:lineRule="exact"/>
              <w:ind w:right="113"/>
              <w:jc w:val="right"/>
            </w:pPr>
            <w:r w:rsidRPr="00853565">
              <w:rPr>
                <w:lang w:val="en-US"/>
              </w:rPr>
              <w:t>115</w:t>
            </w:r>
          </w:p>
        </w:tc>
        <w:tc>
          <w:tcPr>
            <w:tcW w:w="741" w:type="dxa"/>
            <w:tcBorders>
              <w:left w:val="single" w:sz="6" w:space="0" w:color="000000"/>
            </w:tcBorders>
            <w:shd w:val="clear" w:color="auto" w:fill="auto"/>
            <w:vAlign w:val="bottom"/>
          </w:tcPr>
          <w:p w14:paraId="4FF5A861" w14:textId="7F911672" w:rsidR="00BC58F1" w:rsidRPr="00853565" w:rsidRDefault="00BC58F1" w:rsidP="00B117C9">
            <w:pPr>
              <w:spacing w:before="80" w:line="150" w:lineRule="exact"/>
              <w:ind w:right="113"/>
              <w:jc w:val="right"/>
            </w:pPr>
            <w:r w:rsidRPr="00853565">
              <w:t>107</w:t>
            </w:r>
          </w:p>
        </w:tc>
        <w:tc>
          <w:tcPr>
            <w:tcW w:w="741" w:type="dxa"/>
            <w:tcBorders>
              <w:left w:val="single" w:sz="6" w:space="0" w:color="000000"/>
            </w:tcBorders>
            <w:shd w:val="clear" w:color="auto" w:fill="auto"/>
            <w:vAlign w:val="bottom"/>
          </w:tcPr>
          <w:p w14:paraId="1E4961AD" w14:textId="1D9497EC" w:rsidR="00BC58F1" w:rsidRPr="00853565" w:rsidRDefault="00BC58F1" w:rsidP="00B117C9">
            <w:pPr>
              <w:spacing w:before="80" w:line="150" w:lineRule="exact"/>
              <w:ind w:right="113"/>
              <w:jc w:val="right"/>
            </w:pPr>
            <w:r w:rsidRPr="00853565">
              <w:rPr>
                <w:lang w:val="en-US"/>
              </w:rPr>
              <w:t>107</w:t>
            </w:r>
          </w:p>
        </w:tc>
        <w:tc>
          <w:tcPr>
            <w:tcW w:w="741" w:type="dxa"/>
            <w:tcBorders>
              <w:left w:val="single" w:sz="6" w:space="0" w:color="000000"/>
            </w:tcBorders>
            <w:shd w:val="clear" w:color="auto" w:fill="auto"/>
          </w:tcPr>
          <w:p w14:paraId="0034F022" w14:textId="3641CDC1" w:rsidR="00BC58F1" w:rsidRPr="00853565" w:rsidRDefault="00BC58F1" w:rsidP="00B117C9">
            <w:pPr>
              <w:spacing w:before="80" w:line="150" w:lineRule="exact"/>
              <w:ind w:right="113"/>
              <w:jc w:val="right"/>
              <w:rPr>
                <w:lang w:val="en-US"/>
              </w:rPr>
            </w:pPr>
            <w:r w:rsidRPr="00853565">
              <w:t>108</w:t>
            </w:r>
          </w:p>
        </w:tc>
        <w:tc>
          <w:tcPr>
            <w:tcW w:w="742" w:type="dxa"/>
            <w:tcBorders>
              <w:left w:val="single" w:sz="6" w:space="0" w:color="000000"/>
            </w:tcBorders>
            <w:shd w:val="clear" w:color="auto" w:fill="auto"/>
          </w:tcPr>
          <w:p w14:paraId="09ED0A5E" w14:textId="4A630D8F" w:rsidR="00BC58F1" w:rsidRPr="00853565" w:rsidRDefault="00BC58F1" w:rsidP="00B117C9">
            <w:pPr>
              <w:spacing w:before="80" w:line="150" w:lineRule="exact"/>
              <w:ind w:right="113"/>
              <w:jc w:val="right"/>
              <w:rPr>
                <w:lang w:val="en-US"/>
              </w:rPr>
            </w:pPr>
            <w:r w:rsidRPr="00853565">
              <w:t>101</w:t>
            </w:r>
          </w:p>
        </w:tc>
        <w:tc>
          <w:tcPr>
            <w:tcW w:w="2745" w:type="dxa"/>
            <w:tcBorders>
              <w:left w:val="single" w:sz="6" w:space="0" w:color="000000"/>
            </w:tcBorders>
            <w:shd w:val="clear" w:color="auto" w:fill="auto"/>
            <w:vAlign w:val="bottom"/>
          </w:tcPr>
          <w:p w14:paraId="65B36C99" w14:textId="77777777" w:rsidR="00BC58F1" w:rsidRPr="00853565" w:rsidRDefault="00BC58F1">
            <w:pPr>
              <w:spacing w:before="80" w:line="150" w:lineRule="exact"/>
              <w:ind w:left="170"/>
            </w:pPr>
            <w:r w:rsidRPr="00853565">
              <w:rPr>
                <w:i/>
              </w:rPr>
              <w:t>Austria</w:t>
            </w:r>
          </w:p>
        </w:tc>
      </w:tr>
      <w:tr w:rsidR="00853565" w:rsidRPr="00853565" w14:paraId="34DAB775" w14:textId="77777777" w:rsidTr="00B117C9">
        <w:trPr>
          <w:cantSplit/>
        </w:trPr>
        <w:tc>
          <w:tcPr>
            <w:tcW w:w="2728" w:type="dxa"/>
            <w:shd w:val="clear" w:color="auto" w:fill="auto"/>
            <w:vAlign w:val="bottom"/>
          </w:tcPr>
          <w:p w14:paraId="2E44193D" w14:textId="77777777" w:rsidR="00BC58F1" w:rsidRPr="00853565" w:rsidRDefault="00BC58F1">
            <w:pPr>
              <w:spacing w:before="80" w:line="150" w:lineRule="exact"/>
              <w:ind w:left="113"/>
            </w:pPr>
            <w:r w:rsidRPr="00853565">
              <w:t>Бельгия</w:t>
            </w:r>
          </w:p>
        </w:tc>
        <w:tc>
          <w:tcPr>
            <w:tcW w:w="742" w:type="dxa"/>
            <w:tcBorders>
              <w:left w:val="single" w:sz="6" w:space="0" w:color="000000"/>
            </w:tcBorders>
            <w:shd w:val="clear" w:color="auto" w:fill="auto"/>
            <w:vAlign w:val="bottom"/>
          </w:tcPr>
          <w:p w14:paraId="0588F22F" w14:textId="4819DBF8" w:rsidR="00BC58F1" w:rsidRPr="00853565" w:rsidRDefault="00BC58F1" w:rsidP="00B117C9">
            <w:pPr>
              <w:spacing w:before="80" w:line="150" w:lineRule="exact"/>
              <w:ind w:right="113"/>
              <w:jc w:val="right"/>
            </w:pPr>
            <w:r w:rsidRPr="00853565">
              <w:t>11</w:t>
            </w:r>
            <w:r w:rsidRPr="00853565">
              <w:rPr>
                <w:lang w:val="en-US"/>
              </w:rPr>
              <w:t>2</w:t>
            </w:r>
          </w:p>
        </w:tc>
        <w:tc>
          <w:tcPr>
            <w:tcW w:w="741" w:type="dxa"/>
            <w:tcBorders>
              <w:left w:val="single" w:sz="6" w:space="0" w:color="000000"/>
            </w:tcBorders>
            <w:shd w:val="clear" w:color="auto" w:fill="auto"/>
            <w:vAlign w:val="bottom"/>
          </w:tcPr>
          <w:p w14:paraId="71BFB150" w14:textId="013127D8" w:rsidR="00BC58F1" w:rsidRPr="00853565" w:rsidRDefault="00BC58F1" w:rsidP="00B117C9">
            <w:pPr>
              <w:spacing w:before="80" w:line="150" w:lineRule="exact"/>
              <w:ind w:right="113"/>
              <w:jc w:val="right"/>
            </w:pPr>
            <w:r w:rsidRPr="00853565">
              <w:rPr>
                <w:lang w:val="en-US"/>
              </w:rPr>
              <w:t>114</w:t>
            </w:r>
          </w:p>
        </w:tc>
        <w:tc>
          <w:tcPr>
            <w:tcW w:w="741" w:type="dxa"/>
            <w:tcBorders>
              <w:left w:val="single" w:sz="6" w:space="0" w:color="000000"/>
            </w:tcBorders>
            <w:shd w:val="clear" w:color="auto" w:fill="auto"/>
            <w:vAlign w:val="bottom"/>
          </w:tcPr>
          <w:p w14:paraId="62024BC3" w14:textId="7E2B1991" w:rsidR="00BC58F1" w:rsidRPr="00853565" w:rsidRDefault="00BC58F1" w:rsidP="00B117C9">
            <w:pPr>
              <w:spacing w:before="80" w:line="150" w:lineRule="exact"/>
              <w:ind w:right="113"/>
              <w:jc w:val="right"/>
            </w:pPr>
            <w:r w:rsidRPr="00853565">
              <w:t>107</w:t>
            </w:r>
          </w:p>
        </w:tc>
        <w:tc>
          <w:tcPr>
            <w:tcW w:w="741" w:type="dxa"/>
            <w:tcBorders>
              <w:left w:val="single" w:sz="6" w:space="0" w:color="000000"/>
            </w:tcBorders>
            <w:shd w:val="clear" w:color="auto" w:fill="auto"/>
            <w:vAlign w:val="bottom"/>
          </w:tcPr>
          <w:p w14:paraId="0D2161DE" w14:textId="248EB51D" w:rsidR="00BC58F1" w:rsidRPr="00853565" w:rsidRDefault="00BC58F1" w:rsidP="00B117C9">
            <w:pPr>
              <w:spacing w:before="80" w:line="150" w:lineRule="exact"/>
              <w:ind w:right="113"/>
              <w:jc w:val="right"/>
            </w:pPr>
            <w:r w:rsidRPr="00853565">
              <w:rPr>
                <w:lang w:val="en-US"/>
              </w:rPr>
              <w:t>107</w:t>
            </w:r>
          </w:p>
        </w:tc>
        <w:tc>
          <w:tcPr>
            <w:tcW w:w="741" w:type="dxa"/>
            <w:tcBorders>
              <w:left w:val="single" w:sz="6" w:space="0" w:color="000000"/>
            </w:tcBorders>
            <w:shd w:val="clear" w:color="auto" w:fill="auto"/>
            <w:vAlign w:val="bottom"/>
          </w:tcPr>
          <w:p w14:paraId="54B435F3" w14:textId="159C3C45" w:rsidR="00BC58F1" w:rsidRPr="00853565" w:rsidRDefault="00BC58F1" w:rsidP="00B117C9">
            <w:pPr>
              <w:spacing w:before="80" w:line="150" w:lineRule="exact"/>
              <w:ind w:right="113"/>
              <w:jc w:val="right"/>
              <w:rPr>
                <w:lang w:val="en-US"/>
              </w:rPr>
            </w:pPr>
            <w:r w:rsidRPr="00853565">
              <w:rPr>
                <w:lang w:val="en-US"/>
              </w:rPr>
              <w:t>108</w:t>
            </w:r>
          </w:p>
        </w:tc>
        <w:tc>
          <w:tcPr>
            <w:tcW w:w="742" w:type="dxa"/>
            <w:tcBorders>
              <w:left w:val="single" w:sz="6" w:space="0" w:color="000000"/>
            </w:tcBorders>
            <w:shd w:val="clear" w:color="auto" w:fill="auto"/>
            <w:vAlign w:val="bottom"/>
          </w:tcPr>
          <w:p w14:paraId="20867CE0" w14:textId="72E7B92C" w:rsidR="00BC58F1" w:rsidRPr="00853565" w:rsidRDefault="00BC58F1" w:rsidP="00B117C9">
            <w:pPr>
              <w:spacing w:before="80" w:line="150" w:lineRule="exact"/>
              <w:ind w:right="113"/>
              <w:jc w:val="right"/>
              <w:rPr>
                <w:lang w:val="en-US"/>
              </w:rPr>
            </w:pPr>
            <w:r w:rsidRPr="00853565">
              <w:rPr>
                <w:lang w:val="en-US"/>
              </w:rPr>
              <w:t>10</w:t>
            </w:r>
            <w:r w:rsidRPr="00853565">
              <w:t>1</w:t>
            </w:r>
          </w:p>
        </w:tc>
        <w:tc>
          <w:tcPr>
            <w:tcW w:w="2745" w:type="dxa"/>
            <w:tcBorders>
              <w:left w:val="single" w:sz="6" w:space="0" w:color="000000"/>
            </w:tcBorders>
            <w:shd w:val="clear" w:color="auto" w:fill="auto"/>
            <w:vAlign w:val="bottom"/>
          </w:tcPr>
          <w:p w14:paraId="62716FCB" w14:textId="77777777" w:rsidR="00BC58F1" w:rsidRPr="00853565" w:rsidRDefault="00BC58F1">
            <w:pPr>
              <w:spacing w:before="80" w:line="150" w:lineRule="exact"/>
              <w:ind w:left="170"/>
            </w:pPr>
            <w:r w:rsidRPr="00853565">
              <w:rPr>
                <w:i/>
              </w:rPr>
              <w:t>Belgium</w:t>
            </w:r>
          </w:p>
        </w:tc>
      </w:tr>
      <w:tr w:rsidR="00853565" w:rsidRPr="00853565" w14:paraId="6222F9C9" w14:textId="77777777" w:rsidTr="00B117C9">
        <w:trPr>
          <w:cantSplit/>
        </w:trPr>
        <w:tc>
          <w:tcPr>
            <w:tcW w:w="2728" w:type="dxa"/>
            <w:shd w:val="clear" w:color="auto" w:fill="auto"/>
            <w:vAlign w:val="bottom"/>
          </w:tcPr>
          <w:p w14:paraId="45BCCEE2" w14:textId="77777777" w:rsidR="00BC58F1" w:rsidRPr="00853565" w:rsidRDefault="00BC58F1">
            <w:pPr>
              <w:spacing w:before="80" w:line="150" w:lineRule="exact"/>
              <w:ind w:left="113"/>
            </w:pPr>
            <w:r w:rsidRPr="00853565">
              <w:t xml:space="preserve">Болгария </w:t>
            </w:r>
          </w:p>
        </w:tc>
        <w:tc>
          <w:tcPr>
            <w:tcW w:w="742" w:type="dxa"/>
            <w:tcBorders>
              <w:left w:val="single" w:sz="6" w:space="0" w:color="000000"/>
            </w:tcBorders>
            <w:shd w:val="clear" w:color="auto" w:fill="auto"/>
            <w:vAlign w:val="bottom"/>
          </w:tcPr>
          <w:p w14:paraId="77598399" w14:textId="2B75A5B4" w:rsidR="00BC58F1" w:rsidRPr="00853565" w:rsidRDefault="00BC58F1" w:rsidP="00B117C9">
            <w:pPr>
              <w:spacing w:before="80" w:line="150" w:lineRule="exact"/>
              <w:ind w:right="113"/>
              <w:jc w:val="right"/>
            </w:pPr>
            <w:r w:rsidRPr="00853565">
              <w:t>12</w:t>
            </w:r>
            <w:r w:rsidRPr="00853565">
              <w:rPr>
                <w:lang w:val="en-US"/>
              </w:rPr>
              <w:t>1</w:t>
            </w:r>
          </w:p>
        </w:tc>
        <w:tc>
          <w:tcPr>
            <w:tcW w:w="741" w:type="dxa"/>
            <w:tcBorders>
              <w:left w:val="single" w:sz="6" w:space="0" w:color="000000"/>
            </w:tcBorders>
            <w:shd w:val="clear" w:color="auto" w:fill="auto"/>
            <w:vAlign w:val="bottom"/>
          </w:tcPr>
          <w:p w14:paraId="401A7A12" w14:textId="726BB284" w:rsidR="00BC58F1" w:rsidRPr="00853565" w:rsidRDefault="00BC58F1" w:rsidP="00B117C9">
            <w:pPr>
              <w:spacing w:before="80" w:line="150" w:lineRule="exact"/>
              <w:ind w:right="113"/>
              <w:jc w:val="right"/>
            </w:pPr>
            <w:r w:rsidRPr="00853565">
              <w:rPr>
                <w:lang w:val="en-US"/>
              </w:rPr>
              <w:t>125</w:t>
            </w:r>
          </w:p>
        </w:tc>
        <w:tc>
          <w:tcPr>
            <w:tcW w:w="741" w:type="dxa"/>
            <w:tcBorders>
              <w:left w:val="single" w:sz="6" w:space="0" w:color="000000"/>
            </w:tcBorders>
            <w:shd w:val="clear" w:color="auto" w:fill="auto"/>
            <w:vAlign w:val="bottom"/>
          </w:tcPr>
          <w:p w14:paraId="52C9D72F" w14:textId="76ECC502" w:rsidR="00BC58F1" w:rsidRPr="00853565" w:rsidRDefault="00BC58F1" w:rsidP="00B117C9">
            <w:pPr>
              <w:spacing w:before="80" w:line="150" w:lineRule="exact"/>
              <w:ind w:right="113"/>
              <w:jc w:val="right"/>
            </w:pPr>
            <w:r w:rsidRPr="00853565">
              <w:t>120</w:t>
            </w:r>
          </w:p>
        </w:tc>
        <w:tc>
          <w:tcPr>
            <w:tcW w:w="741" w:type="dxa"/>
            <w:tcBorders>
              <w:left w:val="single" w:sz="6" w:space="0" w:color="000000"/>
            </w:tcBorders>
            <w:shd w:val="clear" w:color="auto" w:fill="auto"/>
            <w:vAlign w:val="bottom"/>
          </w:tcPr>
          <w:p w14:paraId="24510D54" w14:textId="0E07036B" w:rsidR="00BC58F1" w:rsidRPr="00853565" w:rsidRDefault="00BC58F1" w:rsidP="00B117C9">
            <w:pPr>
              <w:spacing w:before="80" w:line="150" w:lineRule="exact"/>
              <w:ind w:right="113"/>
              <w:jc w:val="right"/>
            </w:pPr>
            <w:r w:rsidRPr="00853565">
              <w:rPr>
                <w:lang w:val="en-US"/>
              </w:rPr>
              <w:t>1</w:t>
            </w:r>
            <w:r w:rsidRPr="00853565">
              <w:t>30</w:t>
            </w:r>
          </w:p>
        </w:tc>
        <w:tc>
          <w:tcPr>
            <w:tcW w:w="741" w:type="dxa"/>
            <w:tcBorders>
              <w:left w:val="single" w:sz="6" w:space="0" w:color="000000"/>
            </w:tcBorders>
            <w:shd w:val="clear" w:color="auto" w:fill="auto"/>
            <w:vAlign w:val="bottom"/>
          </w:tcPr>
          <w:p w14:paraId="54790E88" w14:textId="285E35A8" w:rsidR="00BC58F1" w:rsidRPr="00853565" w:rsidRDefault="00BC58F1" w:rsidP="00B117C9">
            <w:pPr>
              <w:spacing w:before="80" w:line="150" w:lineRule="exact"/>
              <w:ind w:right="113"/>
              <w:jc w:val="right"/>
              <w:rPr>
                <w:lang w:val="en-US"/>
              </w:rPr>
            </w:pPr>
            <w:r w:rsidRPr="00853565">
              <w:rPr>
                <w:lang w:val="en-US"/>
              </w:rPr>
              <w:t>135</w:t>
            </w:r>
          </w:p>
        </w:tc>
        <w:tc>
          <w:tcPr>
            <w:tcW w:w="742" w:type="dxa"/>
            <w:tcBorders>
              <w:left w:val="single" w:sz="6" w:space="0" w:color="000000"/>
            </w:tcBorders>
            <w:shd w:val="clear" w:color="auto" w:fill="auto"/>
            <w:vAlign w:val="bottom"/>
          </w:tcPr>
          <w:p w14:paraId="432F4807" w14:textId="66994C14" w:rsidR="00BC58F1" w:rsidRPr="00853565" w:rsidRDefault="00BC58F1" w:rsidP="00B117C9">
            <w:pPr>
              <w:spacing w:before="80" w:line="150" w:lineRule="exact"/>
              <w:ind w:right="113"/>
              <w:jc w:val="right"/>
              <w:rPr>
                <w:lang w:val="en-US"/>
              </w:rPr>
            </w:pPr>
            <w:r w:rsidRPr="00853565">
              <w:rPr>
                <w:lang w:val="en-US"/>
              </w:rPr>
              <w:t>13</w:t>
            </w:r>
            <w:r w:rsidRPr="00853565">
              <w:t>0</w:t>
            </w:r>
          </w:p>
        </w:tc>
        <w:tc>
          <w:tcPr>
            <w:tcW w:w="2745" w:type="dxa"/>
            <w:tcBorders>
              <w:left w:val="single" w:sz="6" w:space="0" w:color="000000"/>
            </w:tcBorders>
            <w:shd w:val="clear" w:color="auto" w:fill="auto"/>
            <w:vAlign w:val="bottom"/>
          </w:tcPr>
          <w:p w14:paraId="07EB1F78" w14:textId="77777777" w:rsidR="00BC58F1" w:rsidRPr="00853565" w:rsidRDefault="00BC58F1">
            <w:pPr>
              <w:spacing w:before="80" w:line="150" w:lineRule="exact"/>
              <w:ind w:left="170"/>
            </w:pPr>
            <w:r w:rsidRPr="00853565">
              <w:rPr>
                <w:i/>
              </w:rPr>
              <w:t xml:space="preserve">Bulgaria </w:t>
            </w:r>
          </w:p>
        </w:tc>
      </w:tr>
      <w:tr w:rsidR="00853565" w:rsidRPr="00853565" w14:paraId="3FEACCA3" w14:textId="77777777" w:rsidTr="00B117C9">
        <w:trPr>
          <w:cantSplit/>
        </w:trPr>
        <w:tc>
          <w:tcPr>
            <w:tcW w:w="2728" w:type="dxa"/>
            <w:shd w:val="clear" w:color="auto" w:fill="auto"/>
            <w:vAlign w:val="bottom"/>
          </w:tcPr>
          <w:p w14:paraId="72D580E3" w14:textId="77777777" w:rsidR="00BC58F1" w:rsidRPr="00853565" w:rsidRDefault="00BC58F1">
            <w:pPr>
              <w:spacing w:before="80" w:line="150" w:lineRule="exact"/>
              <w:ind w:left="113"/>
            </w:pPr>
            <w:r w:rsidRPr="00853565">
              <w:t xml:space="preserve">Венгрия </w:t>
            </w:r>
          </w:p>
        </w:tc>
        <w:tc>
          <w:tcPr>
            <w:tcW w:w="742" w:type="dxa"/>
            <w:tcBorders>
              <w:left w:val="single" w:sz="6" w:space="0" w:color="000000"/>
            </w:tcBorders>
            <w:shd w:val="clear" w:color="auto" w:fill="auto"/>
            <w:vAlign w:val="bottom"/>
          </w:tcPr>
          <w:p w14:paraId="03BE81C0" w14:textId="3D303410" w:rsidR="00BC58F1" w:rsidRPr="00853565" w:rsidRDefault="00BC58F1" w:rsidP="00B117C9">
            <w:pPr>
              <w:spacing w:before="80" w:line="150" w:lineRule="exact"/>
              <w:ind w:right="113"/>
              <w:jc w:val="right"/>
            </w:pPr>
            <w:r w:rsidRPr="00853565">
              <w:t>12</w:t>
            </w:r>
            <w:r w:rsidRPr="00853565">
              <w:rPr>
                <w:lang w:val="en-US"/>
              </w:rPr>
              <w:t>4</w:t>
            </w:r>
          </w:p>
        </w:tc>
        <w:tc>
          <w:tcPr>
            <w:tcW w:w="741" w:type="dxa"/>
            <w:tcBorders>
              <w:left w:val="single" w:sz="6" w:space="0" w:color="000000"/>
            </w:tcBorders>
            <w:shd w:val="clear" w:color="auto" w:fill="auto"/>
            <w:vAlign w:val="bottom"/>
          </w:tcPr>
          <w:p w14:paraId="3E844AD6" w14:textId="1EDC5FA3" w:rsidR="00BC58F1" w:rsidRPr="00853565" w:rsidRDefault="00BC58F1" w:rsidP="00B117C9">
            <w:pPr>
              <w:spacing w:before="80" w:line="150" w:lineRule="exact"/>
              <w:ind w:right="113"/>
              <w:jc w:val="right"/>
            </w:pPr>
            <w:r w:rsidRPr="00853565">
              <w:rPr>
                <w:lang w:val="en-US"/>
              </w:rPr>
              <w:t>130</w:t>
            </w:r>
          </w:p>
        </w:tc>
        <w:tc>
          <w:tcPr>
            <w:tcW w:w="741" w:type="dxa"/>
            <w:tcBorders>
              <w:left w:val="single" w:sz="6" w:space="0" w:color="000000"/>
            </w:tcBorders>
            <w:shd w:val="clear" w:color="auto" w:fill="auto"/>
            <w:vAlign w:val="bottom"/>
          </w:tcPr>
          <w:p w14:paraId="7437D466" w14:textId="4B8FEC50" w:rsidR="00BC58F1" w:rsidRPr="00853565" w:rsidRDefault="00BC58F1" w:rsidP="00B117C9">
            <w:pPr>
              <w:spacing w:before="80" w:line="150" w:lineRule="exact"/>
              <w:ind w:right="113"/>
              <w:jc w:val="right"/>
            </w:pPr>
            <w:r w:rsidRPr="00853565">
              <w:t>124</w:t>
            </w:r>
          </w:p>
        </w:tc>
        <w:tc>
          <w:tcPr>
            <w:tcW w:w="741" w:type="dxa"/>
            <w:tcBorders>
              <w:left w:val="single" w:sz="6" w:space="0" w:color="000000"/>
            </w:tcBorders>
            <w:shd w:val="clear" w:color="auto" w:fill="auto"/>
            <w:vAlign w:val="bottom"/>
          </w:tcPr>
          <w:p w14:paraId="1CDC3309" w14:textId="4D5AAC66" w:rsidR="00BC58F1" w:rsidRPr="00853565" w:rsidRDefault="00BC58F1" w:rsidP="00B117C9">
            <w:pPr>
              <w:spacing w:before="80" w:line="150" w:lineRule="exact"/>
              <w:ind w:right="113"/>
              <w:jc w:val="right"/>
            </w:pPr>
            <w:r w:rsidRPr="00853565">
              <w:rPr>
                <w:lang w:val="en-US"/>
              </w:rPr>
              <w:t>127</w:t>
            </w:r>
          </w:p>
        </w:tc>
        <w:tc>
          <w:tcPr>
            <w:tcW w:w="741" w:type="dxa"/>
            <w:tcBorders>
              <w:left w:val="single" w:sz="6" w:space="0" w:color="000000"/>
            </w:tcBorders>
            <w:shd w:val="clear" w:color="auto" w:fill="auto"/>
            <w:vAlign w:val="bottom"/>
          </w:tcPr>
          <w:p w14:paraId="469E9BFD" w14:textId="22CE86CC" w:rsidR="00BC58F1" w:rsidRPr="00853565" w:rsidRDefault="00BC58F1" w:rsidP="00B117C9">
            <w:pPr>
              <w:spacing w:before="80" w:line="150" w:lineRule="exact"/>
              <w:ind w:right="113"/>
              <w:jc w:val="right"/>
              <w:rPr>
                <w:lang w:val="en-US"/>
              </w:rPr>
            </w:pPr>
            <w:r w:rsidRPr="00853565">
              <w:rPr>
                <w:lang w:val="en-US"/>
              </w:rPr>
              <w:t>133</w:t>
            </w:r>
          </w:p>
        </w:tc>
        <w:tc>
          <w:tcPr>
            <w:tcW w:w="742" w:type="dxa"/>
            <w:tcBorders>
              <w:left w:val="single" w:sz="6" w:space="0" w:color="000000"/>
            </w:tcBorders>
            <w:shd w:val="clear" w:color="auto" w:fill="auto"/>
            <w:vAlign w:val="bottom"/>
          </w:tcPr>
          <w:p w14:paraId="4DD309D5" w14:textId="2EBB4152" w:rsidR="00BC58F1" w:rsidRPr="00853565" w:rsidRDefault="00BC58F1" w:rsidP="00B117C9">
            <w:pPr>
              <w:spacing w:before="80" w:line="150" w:lineRule="exact"/>
              <w:ind w:right="113"/>
              <w:jc w:val="right"/>
              <w:rPr>
                <w:lang w:val="en-US"/>
              </w:rPr>
            </w:pPr>
            <w:r w:rsidRPr="00853565">
              <w:rPr>
                <w:lang w:val="en-US"/>
              </w:rPr>
              <w:t>127</w:t>
            </w:r>
          </w:p>
        </w:tc>
        <w:tc>
          <w:tcPr>
            <w:tcW w:w="2745" w:type="dxa"/>
            <w:tcBorders>
              <w:left w:val="single" w:sz="6" w:space="0" w:color="000000"/>
            </w:tcBorders>
            <w:shd w:val="clear" w:color="auto" w:fill="auto"/>
            <w:vAlign w:val="bottom"/>
          </w:tcPr>
          <w:p w14:paraId="342D10D0" w14:textId="77777777" w:rsidR="00BC58F1" w:rsidRPr="00853565" w:rsidRDefault="00BC58F1">
            <w:pPr>
              <w:spacing w:before="80" w:line="150" w:lineRule="exact"/>
              <w:ind w:left="170"/>
            </w:pPr>
            <w:r w:rsidRPr="00853565">
              <w:rPr>
                <w:i/>
              </w:rPr>
              <w:t xml:space="preserve">Hungary </w:t>
            </w:r>
          </w:p>
        </w:tc>
      </w:tr>
      <w:tr w:rsidR="00853565" w:rsidRPr="00853565" w14:paraId="16B63C80" w14:textId="77777777" w:rsidTr="00BC58F1">
        <w:trPr>
          <w:cantSplit/>
        </w:trPr>
        <w:tc>
          <w:tcPr>
            <w:tcW w:w="2728" w:type="dxa"/>
            <w:shd w:val="clear" w:color="auto" w:fill="auto"/>
            <w:vAlign w:val="bottom"/>
          </w:tcPr>
          <w:p w14:paraId="2DB95139" w14:textId="77777777" w:rsidR="00BC58F1" w:rsidRPr="00853565" w:rsidRDefault="00BC58F1">
            <w:pPr>
              <w:spacing w:before="80" w:line="150" w:lineRule="exact"/>
              <w:ind w:left="113"/>
            </w:pPr>
            <w:r w:rsidRPr="00853565">
              <w:t>Германия</w:t>
            </w:r>
          </w:p>
        </w:tc>
        <w:tc>
          <w:tcPr>
            <w:tcW w:w="742" w:type="dxa"/>
            <w:tcBorders>
              <w:left w:val="single" w:sz="6" w:space="0" w:color="000000"/>
            </w:tcBorders>
            <w:shd w:val="clear" w:color="auto" w:fill="auto"/>
            <w:vAlign w:val="bottom"/>
          </w:tcPr>
          <w:p w14:paraId="396DC08A" w14:textId="18AD6984" w:rsidR="00BC58F1" w:rsidRPr="00853565" w:rsidRDefault="00BC58F1" w:rsidP="00B117C9">
            <w:pPr>
              <w:spacing w:before="80" w:line="150" w:lineRule="exact"/>
              <w:ind w:right="113"/>
              <w:jc w:val="right"/>
            </w:pPr>
            <w:r w:rsidRPr="00853565">
              <w:rPr>
                <w:rFonts w:ascii="Arial CYR" w:hAnsi="Arial CYR"/>
              </w:rPr>
              <w:t>115</w:t>
            </w:r>
          </w:p>
        </w:tc>
        <w:tc>
          <w:tcPr>
            <w:tcW w:w="741" w:type="dxa"/>
            <w:tcBorders>
              <w:left w:val="single" w:sz="6" w:space="0" w:color="000000"/>
            </w:tcBorders>
            <w:shd w:val="clear" w:color="auto" w:fill="auto"/>
            <w:vAlign w:val="bottom"/>
          </w:tcPr>
          <w:p w14:paraId="428036E3" w14:textId="05A4AFF7" w:rsidR="00BC58F1" w:rsidRPr="00853565" w:rsidRDefault="00BC58F1" w:rsidP="00B117C9">
            <w:pPr>
              <w:spacing w:before="80" w:line="150" w:lineRule="exact"/>
              <w:ind w:right="113"/>
              <w:jc w:val="right"/>
            </w:pPr>
            <w:r w:rsidRPr="00853565">
              <w:rPr>
                <w:rFonts w:ascii="Arial CYR" w:hAnsi="Arial CYR"/>
              </w:rPr>
              <w:t>117</w:t>
            </w:r>
          </w:p>
        </w:tc>
        <w:tc>
          <w:tcPr>
            <w:tcW w:w="741" w:type="dxa"/>
            <w:tcBorders>
              <w:left w:val="single" w:sz="6" w:space="0" w:color="000000"/>
            </w:tcBorders>
            <w:shd w:val="clear" w:color="auto" w:fill="auto"/>
            <w:vAlign w:val="bottom"/>
          </w:tcPr>
          <w:p w14:paraId="4BC68A9D" w14:textId="715BAA19" w:rsidR="00BC58F1" w:rsidRPr="00853565" w:rsidRDefault="00BC58F1" w:rsidP="00B117C9">
            <w:pPr>
              <w:spacing w:before="80" w:line="150" w:lineRule="exact"/>
              <w:ind w:right="113"/>
              <w:jc w:val="right"/>
            </w:pPr>
            <w:r w:rsidRPr="00853565">
              <w:rPr>
                <w:rFonts w:ascii="Arial CYR" w:hAnsi="Arial CYR"/>
              </w:rPr>
              <w:t>111</w:t>
            </w:r>
          </w:p>
        </w:tc>
        <w:tc>
          <w:tcPr>
            <w:tcW w:w="741" w:type="dxa"/>
            <w:tcBorders>
              <w:left w:val="single" w:sz="6" w:space="0" w:color="000000"/>
            </w:tcBorders>
            <w:shd w:val="clear" w:color="auto" w:fill="auto"/>
          </w:tcPr>
          <w:p w14:paraId="1AC0954F" w14:textId="6BE58E99" w:rsidR="00BC58F1" w:rsidRPr="00853565" w:rsidRDefault="00BC58F1" w:rsidP="00B117C9">
            <w:pPr>
              <w:spacing w:before="80" w:line="150" w:lineRule="exact"/>
              <w:ind w:right="113"/>
              <w:jc w:val="right"/>
            </w:pPr>
            <w:r w:rsidRPr="00853565">
              <w:t>114</w:t>
            </w:r>
          </w:p>
        </w:tc>
        <w:tc>
          <w:tcPr>
            <w:tcW w:w="741" w:type="dxa"/>
            <w:tcBorders>
              <w:left w:val="single" w:sz="6" w:space="0" w:color="000000"/>
            </w:tcBorders>
            <w:shd w:val="clear" w:color="auto" w:fill="auto"/>
          </w:tcPr>
          <w:p w14:paraId="692CBD3B" w14:textId="6C8489B4" w:rsidR="00BC58F1" w:rsidRPr="00853565" w:rsidRDefault="00BC58F1" w:rsidP="00B117C9">
            <w:pPr>
              <w:spacing w:before="80" w:line="150" w:lineRule="exact"/>
              <w:ind w:right="113"/>
              <w:jc w:val="right"/>
              <w:rPr>
                <w:lang w:val="en-US"/>
              </w:rPr>
            </w:pPr>
            <w:r w:rsidRPr="00853565">
              <w:t>115</w:t>
            </w:r>
          </w:p>
        </w:tc>
        <w:tc>
          <w:tcPr>
            <w:tcW w:w="742" w:type="dxa"/>
            <w:tcBorders>
              <w:left w:val="single" w:sz="6" w:space="0" w:color="000000"/>
            </w:tcBorders>
            <w:shd w:val="clear" w:color="auto" w:fill="auto"/>
          </w:tcPr>
          <w:p w14:paraId="74646FD9" w14:textId="2775715A" w:rsidR="00BC58F1" w:rsidRPr="00853565" w:rsidRDefault="00BC58F1" w:rsidP="00B117C9">
            <w:pPr>
              <w:spacing w:before="80" w:line="150" w:lineRule="exact"/>
              <w:ind w:right="113"/>
              <w:jc w:val="right"/>
              <w:rPr>
                <w:lang w:val="en-US"/>
              </w:rPr>
            </w:pPr>
            <w:r w:rsidRPr="00853565">
              <w:t>109</w:t>
            </w:r>
          </w:p>
        </w:tc>
        <w:tc>
          <w:tcPr>
            <w:tcW w:w="2745" w:type="dxa"/>
            <w:tcBorders>
              <w:left w:val="single" w:sz="6" w:space="0" w:color="000000"/>
            </w:tcBorders>
            <w:shd w:val="clear" w:color="auto" w:fill="auto"/>
            <w:vAlign w:val="bottom"/>
          </w:tcPr>
          <w:p w14:paraId="4C23DBDB" w14:textId="77777777" w:rsidR="00BC58F1" w:rsidRPr="00853565" w:rsidRDefault="00BC58F1">
            <w:pPr>
              <w:spacing w:before="80" w:line="150" w:lineRule="exact"/>
              <w:ind w:left="170"/>
            </w:pPr>
            <w:r w:rsidRPr="00853565">
              <w:rPr>
                <w:i/>
              </w:rPr>
              <w:t>Germany</w:t>
            </w:r>
          </w:p>
        </w:tc>
      </w:tr>
      <w:tr w:rsidR="00853565" w:rsidRPr="00853565" w14:paraId="6F529D29" w14:textId="77777777" w:rsidTr="00BC58F1">
        <w:trPr>
          <w:cantSplit/>
        </w:trPr>
        <w:tc>
          <w:tcPr>
            <w:tcW w:w="2728" w:type="dxa"/>
            <w:shd w:val="clear" w:color="auto" w:fill="auto"/>
            <w:vAlign w:val="bottom"/>
          </w:tcPr>
          <w:p w14:paraId="683BA91A" w14:textId="77777777" w:rsidR="00BC58F1" w:rsidRPr="00853565" w:rsidRDefault="00BC58F1">
            <w:pPr>
              <w:spacing w:before="80" w:line="150" w:lineRule="exact"/>
              <w:ind w:left="113"/>
            </w:pPr>
            <w:r w:rsidRPr="00853565">
              <w:t>Дания</w:t>
            </w:r>
          </w:p>
        </w:tc>
        <w:tc>
          <w:tcPr>
            <w:tcW w:w="742" w:type="dxa"/>
            <w:tcBorders>
              <w:left w:val="single" w:sz="6" w:space="0" w:color="000000"/>
            </w:tcBorders>
            <w:shd w:val="clear" w:color="auto" w:fill="auto"/>
          </w:tcPr>
          <w:p w14:paraId="53D349E6" w14:textId="5625A979" w:rsidR="00BC58F1" w:rsidRPr="00853565" w:rsidRDefault="00BC58F1" w:rsidP="00B117C9">
            <w:pPr>
              <w:spacing w:before="80" w:line="150" w:lineRule="exact"/>
              <w:ind w:right="113"/>
              <w:jc w:val="right"/>
            </w:pPr>
            <w:r w:rsidRPr="00853565">
              <w:t>115</w:t>
            </w:r>
          </w:p>
        </w:tc>
        <w:tc>
          <w:tcPr>
            <w:tcW w:w="741" w:type="dxa"/>
            <w:tcBorders>
              <w:left w:val="single" w:sz="6" w:space="0" w:color="000000"/>
            </w:tcBorders>
            <w:shd w:val="clear" w:color="auto" w:fill="auto"/>
          </w:tcPr>
          <w:p w14:paraId="6BC6D544" w14:textId="19190BDC" w:rsidR="00BC58F1" w:rsidRPr="00853565" w:rsidRDefault="00BC58F1" w:rsidP="00B117C9">
            <w:pPr>
              <w:spacing w:before="80" w:line="150" w:lineRule="exact"/>
              <w:ind w:right="113"/>
              <w:jc w:val="right"/>
              <w:rPr>
                <w:lang w:val="en-US"/>
              </w:rPr>
            </w:pPr>
            <w:r w:rsidRPr="00853565">
              <w:t>118</w:t>
            </w:r>
          </w:p>
        </w:tc>
        <w:tc>
          <w:tcPr>
            <w:tcW w:w="741" w:type="dxa"/>
            <w:tcBorders>
              <w:left w:val="single" w:sz="6" w:space="0" w:color="000000"/>
            </w:tcBorders>
            <w:shd w:val="clear" w:color="auto" w:fill="auto"/>
          </w:tcPr>
          <w:p w14:paraId="45F0944E" w14:textId="298A54F8" w:rsidR="00BC58F1" w:rsidRPr="00853565" w:rsidRDefault="00BC58F1" w:rsidP="00B117C9">
            <w:pPr>
              <w:spacing w:before="80" w:line="150" w:lineRule="exact"/>
              <w:ind w:right="113"/>
              <w:jc w:val="right"/>
            </w:pPr>
            <w:r w:rsidRPr="00853565">
              <w:t>115</w:t>
            </w:r>
          </w:p>
        </w:tc>
        <w:tc>
          <w:tcPr>
            <w:tcW w:w="741" w:type="dxa"/>
            <w:tcBorders>
              <w:left w:val="single" w:sz="6" w:space="0" w:color="000000"/>
            </w:tcBorders>
            <w:shd w:val="clear" w:color="auto" w:fill="auto"/>
          </w:tcPr>
          <w:p w14:paraId="39763EE4" w14:textId="4FD2CB80" w:rsidR="00BC58F1" w:rsidRPr="00853565" w:rsidRDefault="00BC58F1" w:rsidP="00B117C9">
            <w:pPr>
              <w:spacing w:before="80" w:line="150" w:lineRule="exact"/>
              <w:ind w:right="113"/>
              <w:jc w:val="right"/>
            </w:pPr>
            <w:r w:rsidRPr="00853565">
              <w:t>111</w:t>
            </w:r>
          </w:p>
        </w:tc>
        <w:tc>
          <w:tcPr>
            <w:tcW w:w="741" w:type="dxa"/>
            <w:tcBorders>
              <w:left w:val="single" w:sz="6" w:space="0" w:color="000000"/>
            </w:tcBorders>
            <w:shd w:val="clear" w:color="auto" w:fill="auto"/>
          </w:tcPr>
          <w:p w14:paraId="08578068" w14:textId="77C8EC39" w:rsidR="00BC58F1" w:rsidRPr="00853565" w:rsidRDefault="00BC58F1" w:rsidP="00B117C9">
            <w:pPr>
              <w:spacing w:before="80" w:line="150" w:lineRule="exact"/>
              <w:ind w:right="113"/>
              <w:jc w:val="right"/>
              <w:rPr>
                <w:lang w:val="en-US"/>
              </w:rPr>
            </w:pPr>
            <w:r w:rsidRPr="00853565">
              <w:t>112</w:t>
            </w:r>
          </w:p>
        </w:tc>
        <w:tc>
          <w:tcPr>
            <w:tcW w:w="742" w:type="dxa"/>
            <w:tcBorders>
              <w:left w:val="single" w:sz="6" w:space="0" w:color="000000"/>
            </w:tcBorders>
            <w:shd w:val="clear" w:color="auto" w:fill="auto"/>
          </w:tcPr>
          <w:p w14:paraId="1FE5C583" w14:textId="1B14AF0D" w:rsidR="00BC58F1" w:rsidRPr="00853565" w:rsidRDefault="00BC58F1" w:rsidP="00B117C9">
            <w:pPr>
              <w:spacing w:before="80" w:line="150" w:lineRule="exact"/>
              <w:ind w:right="113"/>
              <w:jc w:val="right"/>
              <w:rPr>
                <w:lang w:val="en-US"/>
              </w:rPr>
            </w:pPr>
            <w:r w:rsidRPr="00853565">
              <w:t>110</w:t>
            </w:r>
          </w:p>
        </w:tc>
        <w:tc>
          <w:tcPr>
            <w:tcW w:w="2745" w:type="dxa"/>
            <w:tcBorders>
              <w:left w:val="single" w:sz="6" w:space="0" w:color="000000"/>
            </w:tcBorders>
            <w:shd w:val="clear" w:color="auto" w:fill="auto"/>
            <w:vAlign w:val="bottom"/>
          </w:tcPr>
          <w:p w14:paraId="4CD7011D" w14:textId="77777777" w:rsidR="00BC58F1" w:rsidRPr="00853565" w:rsidRDefault="00BC58F1">
            <w:pPr>
              <w:spacing w:before="80" w:line="150" w:lineRule="exact"/>
              <w:ind w:left="170"/>
            </w:pPr>
            <w:r w:rsidRPr="00853565">
              <w:rPr>
                <w:i/>
              </w:rPr>
              <w:t>Denmark</w:t>
            </w:r>
          </w:p>
        </w:tc>
      </w:tr>
      <w:tr w:rsidR="00853565" w:rsidRPr="00853565" w14:paraId="6A1011C3" w14:textId="77777777" w:rsidTr="00BC58F1">
        <w:trPr>
          <w:cantSplit/>
          <w:trHeight w:val="60"/>
        </w:trPr>
        <w:tc>
          <w:tcPr>
            <w:tcW w:w="2728" w:type="dxa"/>
            <w:shd w:val="clear" w:color="auto" w:fill="auto"/>
            <w:vAlign w:val="bottom"/>
          </w:tcPr>
          <w:p w14:paraId="4F640FC0" w14:textId="77777777" w:rsidR="00BC58F1" w:rsidRPr="00853565" w:rsidRDefault="00BC58F1">
            <w:pPr>
              <w:spacing w:before="80" w:line="150" w:lineRule="exact"/>
              <w:ind w:left="113"/>
            </w:pPr>
            <w:r w:rsidRPr="00853565">
              <w:t>Италия</w:t>
            </w:r>
          </w:p>
        </w:tc>
        <w:tc>
          <w:tcPr>
            <w:tcW w:w="742" w:type="dxa"/>
            <w:tcBorders>
              <w:left w:val="single" w:sz="6" w:space="0" w:color="000000"/>
            </w:tcBorders>
            <w:shd w:val="clear" w:color="auto" w:fill="auto"/>
          </w:tcPr>
          <w:p w14:paraId="4CBD1B48" w14:textId="35B4A89D" w:rsidR="00BC58F1" w:rsidRPr="00853565" w:rsidRDefault="00BC58F1" w:rsidP="00B117C9">
            <w:pPr>
              <w:spacing w:before="80" w:line="150" w:lineRule="exact"/>
              <w:ind w:right="113"/>
              <w:jc w:val="right"/>
            </w:pPr>
            <w:r w:rsidRPr="00853565">
              <w:t>100,5</w:t>
            </w:r>
          </w:p>
        </w:tc>
        <w:tc>
          <w:tcPr>
            <w:tcW w:w="741" w:type="dxa"/>
            <w:tcBorders>
              <w:left w:val="single" w:sz="6" w:space="0" w:color="000000"/>
            </w:tcBorders>
            <w:shd w:val="clear" w:color="auto" w:fill="auto"/>
          </w:tcPr>
          <w:p w14:paraId="0DCC6D87" w14:textId="3F9975A7" w:rsidR="00BC58F1" w:rsidRPr="00853565" w:rsidRDefault="00BC58F1" w:rsidP="00B117C9">
            <w:pPr>
              <w:spacing w:before="80" w:line="150" w:lineRule="exact"/>
              <w:ind w:right="113"/>
              <w:jc w:val="right"/>
            </w:pPr>
            <w:r w:rsidRPr="00853565">
              <w:t>101</w:t>
            </w:r>
          </w:p>
        </w:tc>
        <w:tc>
          <w:tcPr>
            <w:tcW w:w="741" w:type="dxa"/>
            <w:tcBorders>
              <w:left w:val="single" w:sz="6" w:space="0" w:color="000000"/>
            </w:tcBorders>
            <w:shd w:val="clear" w:color="auto" w:fill="auto"/>
          </w:tcPr>
          <w:p w14:paraId="76929BBF" w14:textId="1BD5975A" w:rsidR="00BC58F1" w:rsidRPr="00853565" w:rsidRDefault="00BC58F1" w:rsidP="00B117C9">
            <w:pPr>
              <w:spacing w:before="80" w:line="150" w:lineRule="exact"/>
              <w:ind w:right="113"/>
              <w:jc w:val="right"/>
            </w:pPr>
            <w:r w:rsidRPr="00853565">
              <w:t>92</w:t>
            </w:r>
          </w:p>
        </w:tc>
        <w:tc>
          <w:tcPr>
            <w:tcW w:w="741" w:type="dxa"/>
            <w:tcBorders>
              <w:left w:val="single" w:sz="6" w:space="0" w:color="000000"/>
            </w:tcBorders>
            <w:shd w:val="clear" w:color="auto" w:fill="auto"/>
          </w:tcPr>
          <w:p w14:paraId="716DE811" w14:textId="0BD6DDCC" w:rsidR="00BC58F1" w:rsidRPr="00853565" w:rsidRDefault="00BC58F1" w:rsidP="00B117C9">
            <w:pPr>
              <w:spacing w:before="80" w:line="150" w:lineRule="exact"/>
              <w:ind w:right="113"/>
              <w:jc w:val="right"/>
            </w:pPr>
            <w:r w:rsidRPr="00853565">
              <w:t>99</w:t>
            </w:r>
          </w:p>
        </w:tc>
        <w:tc>
          <w:tcPr>
            <w:tcW w:w="741" w:type="dxa"/>
            <w:tcBorders>
              <w:left w:val="single" w:sz="6" w:space="0" w:color="000000"/>
            </w:tcBorders>
            <w:shd w:val="clear" w:color="auto" w:fill="auto"/>
          </w:tcPr>
          <w:p w14:paraId="206CD3C8" w14:textId="17A214F0" w:rsidR="00BC58F1" w:rsidRPr="00853565" w:rsidRDefault="00BC58F1" w:rsidP="00B117C9">
            <w:pPr>
              <w:spacing w:before="80" w:line="150" w:lineRule="exact"/>
              <w:ind w:right="113"/>
              <w:jc w:val="right"/>
              <w:rPr>
                <w:lang w:val="en-US"/>
              </w:rPr>
            </w:pPr>
            <w:r w:rsidRPr="00853565">
              <w:t>100</w:t>
            </w:r>
            <w:r w:rsidR="00BB661B" w:rsidRPr="00853565">
              <w:t>,0</w:t>
            </w:r>
          </w:p>
        </w:tc>
        <w:tc>
          <w:tcPr>
            <w:tcW w:w="742" w:type="dxa"/>
            <w:tcBorders>
              <w:left w:val="single" w:sz="6" w:space="0" w:color="000000"/>
            </w:tcBorders>
            <w:shd w:val="clear" w:color="auto" w:fill="auto"/>
          </w:tcPr>
          <w:p w14:paraId="0A056006" w14:textId="1795314A" w:rsidR="00BC58F1" w:rsidRPr="00853565" w:rsidRDefault="00BC58F1" w:rsidP="00B117C9">
            <w:pPr>
              <w:spacing w:before="80" w:line="150" w:lineRule="exact"/>
              <w:ind w:right="113"/>
              <w:jc w:val="right"/>
              <w:rPr>
                <w:lang w:val="en-US"/>
              </w:rPr>
            </w:pPr>
            <w:r w:rsidRPr="00853565">
              <w:t>92</w:t>
            </w:r>
          </w:p>
        </w:tc>
        <w:tc>
          <w:tcPr>
            <w:tcW w:w="2745" w:type="dxa"/>
            <w:tcBorders>
              <w:left w:val="single" w:sz="6" w:space="0" w:color="000000"/>
            </w:tcBorders>
            <w:shd w:val="clear" w:color="auto" w:fill="auto"/>
            <w:vAlign w:val="bottom"/>
          </w:tcPr>
          <w:p w14:paraId="0B417AC8" w14:textId="77777777" w:rsidR="00BC58F1" w:rsidRPr="00853565" w:rsidRDefault="00BC58F1">
            <w:pPr>
              <w:spacing w:before="80" w:line="150" w:lineRule="exact"/>
              <w:ind w:left="170"/>
            </w:pPr>
            <w:r w:rsidRPr="00853565">
              <w:rPr>
                <w:i/>
              </w:rPr>
              <w:t>Italy</w:t>
            </w:r>
          </w:p>
        </w:tc>
      </w:tr>
      <w:tr w:rsidR="00853565" w:rsidRPr="00853565" w14:paraId="40BADFD6" w14:textId="77777777" w:rsidTr="00BC58F1">
        <w:trPr>
          <w:cantSplit/>
        </w:trPr>
        <w:tc>
          <w:tcPr>
            <w:tcW w:w="2728" w:type="dxa"/>
            <w:shd w:val="clear" w:color="auto" w:fill="auto"/>
            <w:vAlign w:val="bottom"/>
          </w:tcPr>
          <w:p w14:paraId="05864E25" w14:textId="77777777" w:rsidR="00BC58F1" w:rsidRPr="00853565" w:rsidRDefault="00BC58F1">
            <w:pPr>
              <w:spacing w:before="80" w:line="150" w:lineRule="exact"/>
              <w:ind w:left="113"/>
            </w:pPr>
            <w:r w:rsidRPr="00853565">
              <w:t>Нидерланды</w:t>
            </w:r>
          </w:p>
        </w:tc>
        <w:tc>
          <w:tcPr>
            <w:tcW w:w="742" w:type="dxa"/>
            <w:tcBorders>
              <w:left w:val="single" w:sz="6" w:space="0" w:color="000000"/>
            </w:tcBorders>
            <w:shd w:val="clear" w:color="auto" w:fill="auto"/>
            <w:vAlign w:val="bottom"/>
          </w:tcPr>
          <w:p w14:paraId="0C708EED" w14:textId="33A0EF5F" w:rsidR="00BC58F1" w:rsidRPr="00853565" w:rsidRDefault="00BC58F1" w:rsidP="00B117C9">
            <w:pPr>
              <w:spacing w:before="80" w:line="150" w:lineRule="exact"/>
              <w:ind w:right="113"/>
              <w:jc w:val="right"/>
            </w:pPr>
            <w:r w:rsidRPr="00853565">
              <w:rPr>
                <w:lang w:val="en-US"/>
              </w:rPr>
              <w:t>112</w:t>
            </w:r>
          </w:p>
        </w:tc>
        <w:tc>
          <w:tcPr>
            <w:tcW w:w="741" w:type="dxa"/>
            <w:tcBorders>
              <w:left w:val="single" w:sz="6" w:space="0" w:color="000000"/>
            </w:tcBorders>
            <w:shd w:val="clear" w:color="auto" w:fill="auto"/>
            <w:vAlign w:val="bottom"/>
          </w:tcPr>
          <w:p w14:paraId="5527D763" w14:textId="20945AF1" w:rsidR="00BC58F1" w:rsidRPr="00853565" w:rsidRDefault="00BC58F1" w:rsidP="00B117C9">
            <w:pPr>
              <w:spacing w:before="80" w:line="150" w:lineRule="exact"/>
              <w:ind w:right="113"/>
              <w:jc w:val="right"/>
              <w:rPr>
                <w:lang w:val="en-US"/>
              </w:rPr>
            </w:pPr>
            <w:r w:rsidRPr="00853565">
              <w:rPr>
                <w:lang w:val="en-US"/>
              </w:rPr>
              <w:t>114</w:t>
            </w:r>
          </w:p>
        </w:tc>
        <w:tc>
          <w:tcPr>
            <w:tcW w:w="741" w:type="dxa"/>
            <w:tcBorders>
              <w:left w:val="single" w:sz="6" w:space="0" w:color="000000"/>
            </w:tcBorders>
            <w:shd w:val="clear" w:color="auto" w:fill="auto"/>
            <w:vAlign w:val="bottom"/>
          </w:tcPr>
          <w:p w14:paraId="747EE121" w14:textId="00AD3C51" w:rsidR="00BC58F1" w:rsidRPr="00853565" w:rsidRDefault="00BC58F1" w:rsidP="00B117C9">
            <w:pPr>
              <w:spacing w:before="80" w:line="150" w:lineRule="exact"/>
              <w:ind w:right="113"/>
              <w:jc w:val="right"/>
            </w:pPr>
            <w:r w:rsidRPr="00853565">
              <w:t>110</w:t>
            </w:r>
          </w:p>
        </w:tc>
        <w:tc>
          <w:tcPr>
            <w:tcW w:w="741" w:type="dxa"/>
            <w:tcBorders>
              <w:left w:val="single" w:sz="6" w:space="0" w:color="000000"/>
            </w:tcBorders>
            <w:shd w:val="clear" w:color="auto" w:fill="auto"/>
          </w:tcPr>
          <w:p w14:paraId="428FABF8" w14:textId="52B6DBB2" w:rsidR="00BC58F1" w:rsidRPr="00853565" w:rsidRDefault="00BC58F1" w:rsidP="00B117C9">
            <w:pPr>
              <w:spacing w:before="80" w:line="150" w:lineRule="exact"/>
              <w:ind w:right="113"/>
              <w:jc w:val="right"/>
            </w:pPr>
            <w:r w:rsidRPr="00853565">
              <w:t>108</w:t>
            </w:r>
          </w:p>
        </w:tc>
        <w:tc>
          <w:tcPr>
            <w:tcW w:w="741" w:type="dxa"/>
            <w:tcBorders>
              <w:left w:val="single" w:sz="6" w:space="0" w:color="000000"/>
            </w:tcBorders>
            <w:shd w:val="clear" w:color="auto" w:fill="auto"/>
          </w:tcPr>
          <w:p w14:paraId="1CC52209" w14:textId="2E8241E9" w:rsidR="00BC58F1" w:rsidRPr="00853565" w:rsidRDefault="00BC58F1" w:rsidP="00B117C9">
            <w:pPr>
              <w:spacing w:before="80" w:line="150" w:lineRule="exact"/>
              <w:ind w:right="113"/>
              <w:jc w:val="right"/>
              <w:rPr>
                <w:lang w:val="en-US"/>
              </w:rPr>
            </w:pPr>
            <w:r w:rsidRPr="00853565">
              <w:t>110</w:t>
            </w:r>
          </w:p>
        </w:tc>
        <w:tc>
          <w:tcPr>
            <w:tcW w:w="742" w:type="dxa"/>
            <w:tcBorders>
              <w:left w:val="single" w:sz="6" w:space="0" w:color="000000"/>
            </w:tcBorders>
            <w:shd w:val="clear" w:color="auto" w:fill="auto"/>
          </w:tcPr>
          <w:p w14:paraId="51B77E0C" w14:textId="40521E07" w:rsidR="00BC58F1" w:rsidRPr="00853565" w:rsidRDefault="00BC58F1" w:rsidP="00B117C9">
            <w:pPr>
              <w:spacing w:before="80" w:line="150" w:lineRule="exact"/>
              <w:ind w:right="113"/>
              <w:jc w:val="right"/>
              <w:rPr>
                <w:lang w:val="en-US"/>
              </w:rPr>
            </w:pPr>
            <w:r w:rsidRPr="00853565">
              <w:t>105</w:t>
            </w:r>
          </w:p>
        </w:tc>
        <w:tc>
          <w:tcPr>
            <w:tcW w:w="2745" w:type="dxa"/>
            <w:tcBorders>
              <w:left w:val="single" w:sz="6" w:space="0" w:color="000000"/>
            </w:tcBorders>
            <w:shd w:val="clear" w:color="auto" w:fill="auto"/>
            <w:vAlign w:val="bottom"/>
          </w:tcPr>
          <w:p w14:paraId="076B76D8" w14:textId="77777777" w:rsidR="00BC58F1" w:rsidRPr="00853565" w:rsidRDefault="00BC58F1">
            <w:pPr>
              <w:spacing w:before="80" w:line="150" w:lineRule="exact"/>
              <w:ind w:left="170"/>
            </w:pPr>
            <w:r w:rsidRPr="00853565">
              <w:rPr>
                <w:i/>
              </w:rPr>
              <w:t>Netherlands</w:t>
            </w:r>
          </w:p>
        </w:tc>
      </w:tr>
      <w:tr w:rsidR="00853565" w:rsidRPr="00853565" w14:paraId="512A73A0" w14:textId="77777777" w:rsidTr="00BC58F1">
        <w:trPr>
          <w:cantSplit/>
        </w:trPr>
        <w:tc>
          <w:tcPr>
            <w:tcW w:w="2728" w:type="dxa"/>
            <w:shd w:val="clear" w:color="auto" w:fill="auto"/>
            <w:vAlign w:val="bottom"/>
          </w:tcPr>
          <w:p w14:paraId="5C29E464" w14:textId="77777777" w:rsidR="00BC58F1" w:rsidRPr="00853565" w:rsidRDefault="00BC58F1">
            <w:pPr>
              <w:spacing w:before="80" w:line="150" w:lineRule="exact"/>
              <w:ind w:left="113"/>
            </w:pPr>
            <w:r w:rsidRPr="00853565">
              <w:t xml:space="preserve">Польша </w:t>
            </w:r>
          </w:p>
        </w:tc>
        <w:tc>
          <w:tcPr>
            <w:tcW w:w="742" w:type="dxa"/>
            <w:tcBorders>
              <w:left w:val="single" w:sz="6" w:space="0" w:color="000000"/>
            </w:tcBorders>
            <w:shd w:val="clear" w:color="auto" w:fill="auto"/>
            <w:vAlign w:val="bottom"/>
          </w:tcPr>
          <w:p w14:paraId="4E2BAD63" w14:textId="036CCBF3" w:rsidR="00BC58F1" w:rsidRPr="00853565" w:rsidRDefault="00BC58F1" w:rsidP="00B117C9">
            <w:pPr>
              <w:spacing w:before="80" w:line="150" w:lineRule="exact"/>
              <w:ind w:right="113"/>
              <w:jc w:val="right"/>
            </w:pPr>
            <w:r w:rsidRPr="00853565">
              <w:rPr>
                <w:lang w:val="en-US"/>
              </w:rPr>
              <w:t>132</w:t>
            </w:r>
          </w:p>
        </w:tc>
        <w:tc>
          <w:tcPr>
            <w:tcW w:w="741" w:type="dxa"/>
            <w:tcBorders>
              <w:left w:val="single" w:sz="6" w:space="0" w:color="000000"/>
            </w:tcBorders>
            <w:shd w:val="clear" w:color="auto" w:fill="auto"/>
          </w:tcPr>
          <w:p w14:paraId="7CA79FBB" w14:textId="3B43C4AF" w:rsidR="00BC58F1" w:rsidRPr="00853565" w:rsidRDefault="00BC58F1" w:rsidP="00B117C9">
            <w:pPr>
              <w:spacing w:before="80" w:line="150" w:lineRule="exact"/>
              <w:ind w:right="113"/>
              <w:jc w:val="right"/>
              <w:rPr>
                <w:lang w:val="en-US"/>
              </w:rPr>
            </w:pPr>
            <w:r w:rsidRPr="00853565">
              <w:t>138</w:t>
            </w:r>
          </w:p>
        </w:tc>
        <w:tc>
          <w:tcPr>
            <w:tcW w:w="741" w:type="dxa"/>
            <w:tcBorders>
              <w:left w:val="single" w:sz="6" w:space="0" w:color="000000"/>
            </w:tcBorders>
            <w:shd w:val="clear" w:color="auto" w:fill="auto"/>
          </w:tcPr>
          <w:p w14:paraId="45A7B0EF" w14:textId="12F7E8F0" w:rsidR="00BC58F1" w:rsidRPr="00853565" w:rsidRDefault="00BC58F1" w:rsidP="00B117C9">
            <w:pPr>
              <w:spacing w:before="80" w:line="150" w:lineRule="exact"/>
              <w:ind w:right="113"/>
              <w:jc w:val="right"/>
            </w:pPr>
            <w:r w:rsidRPr="00853565">
              <w:t>134</w:t>
            </w:r>
          </w:p>
        </w:tc>
        <w:tc>
          <w:tcPr>
            <w:tcW w:w="741" w:type="dxa"/>
            <w:tcBorders>
              <w:left w:val="single" w:sz="6" w:space="0" w:color="000000"/>
            </w:tcBorders>
            <w:shd w:val="clear" w:color="auto" w:fill="auto"/>
            <w:vAlign w:val="bottom"/>
          </w:tcPr>
          <w:p w14:paraId="4D3B9F29" w14:textId="3AEE538C" w:rsidR="00BC58F1" w:rsidRPr="00853565" w:rsidRDefault="00BC58F1" w:rsidP="00B117C9">
            <w:pPr>
              <w:spacing w:before="80" w:line="150" w:lineRule="exact"/>
              <w:ind w:right="113"/>
              <w:jc w:val="right"/>
            </w:pPr>
            <w:r w:rsidRPr="00853565">
              <w:rPr>
                <w:lang w:val="en-US"/>
              </w:rPr>
              <w:t>132</w:t>
            </w:r>
          </w:p>
        </w:tc>
        <w:tc>
          <w:tcPr>
            <w:tcW w:w="741" w:type="dxa"/>
            <w:tcBorders>
              <w:left w:val="single" w:sz="6" w:space="0" w:color="000000"/>
            </w:tcBorders>
            <w:shd w:val="clear" w:color="auto" w:fill="auto"/>
          </w:tcPr>
          <w:p w14:paraId="0355B5AD" w14:textId="2069DE0C" w:rsidR="00BC58F1" w:rsidRPr="00853565" w:rsidRDefault="00BC58F1" w:rsidP="00B117C9">
            <w:pPr>
              <w:spacing w:before="80" w:line="150" w:lineRule="exact"/>
              <w:ind w:right="113"/>
              <w:jc w:val="right"/>
              <w:rPr>
                <w:lang w:val="en-US"/>
              </w:rPr>
            </w:pPr>
            <w:r w:rsidRPr="00853565">
              <w:t>138</w:t>
            </w:r>
          </w:p>
        </w:tc>
        <w:tc>
          <w:tcPr>
            <w:tcW w:w="742" w:type="dxa"/>
            <w:tcBorders>
              <w:left w:val="single" w:sz="6" w:space="0" w:color="000000"/>
            </w:tcBorders>
            <w:shd w:val="clear" w:color="auto" w:fill="auto"/>
          </w:tcPr>
          <w:p w14:paraId="0A274FCB" w14:textId="57A8EDE0" w:rsidR="00BC58F1" w:rsidRPr="00853565" w:rsidRDefault="00BC58F1" w:rsidP="00B117C9">
            <w:pPr>
              <w:spacing w:before="80" w:line="150" w:lineRule="exact"/>
              <w:ind w:right="113"/>
              <w:jc w:val="right"/>
              <w:rPr>
                <w:lang w:val="en-US"/>
              </w:rPr>
            </w:pPr>
            <w:r w:rsidRPr="00853565">
              <w:t>135</w:t>
            </w:r>
          </w:p>
        </w:tc>
        <w:tc>
          <w:tcPr>
            <w:tcW w:w="2745" w:type="dxa"/>
            <w:tcBorders>
              <w:left w:val="single" w:sz="6" w:space="0" w:color="000000"/>
            </w:tcBorders>
            <w:shd w:val="clear" w:color="auto" w:fill="auto"/>
            <w:vAlign w:val="bottom"/>
          </w:tcPr>
          <w:p w14:paraId="212CDD17" w14:textId="77777777" w:rsidR="00BC58F1" w:rsidRPr="00853565" w:rsidRDefault="00BC58F1">
            <w:pPr>
              <w:spacing w:before="80" w:line="150" w:lineRule="exact"/>
              <w:ind w:left="170"/>
            </w:pPr>
            <w:r w:rsidRPr="00853565">
              <w:rPr>
                <w:i/>
              </w:rPr>
              <w:t xml:space="preserve">Poland </w:t>
            </w:r>
          </w:p>
        </w:tc>
      </w:tr>
      <w:tr w:rsidR="00853565" w:rsidRPr="00853565" w14:paraId="487F091B" w14:textId="77777777" w:rsidTr="00BC58F1">
        <w:trPr>
          <w:cantSplit/>
        </w:trPr>
        <w:tc>
          <w:tcPr>
            <w:tcW w:w="2728" w:type="dxa"/>
            <w:shd w:val="clear" w:color="auto" w:fill="auto"/>
            <w:vAlign w:val="bottom"/>
          </w:tcPr>
          <w:p w14:paraId="64A2AAC6" w14:textId="77777777" w:rsidR="00BC58F1" w:rsidRPr="00853565" w:rsidRDefault="00BC58F1">
            <w:pPr>
              <w:spacing w:before="80" w:line="150" w:lineRule="exact"/>
              <w:ind w:left="113"/>
            </w:pPr>
            <w:r w:rsidRPr="00853565">
              <w:t>Румыния</w:t>
            </w:r>
          </w:p>
        </w:tc>
        <w:tc>
          <w:tcPr>
            <w:tcW w:w="742" w:type="dxa"/>
            <w:tcBorders>
              <w:left w:val="single" w:sz="6" w:space="0" w:color="000000"/>
            </w:tcBorders>
            <w:shd w:val="clear" w:color="auto" w:fill="auto"/>
          </w:tcPr>
          <w:p w14:paraId="4F7E4C1D" w14:textId="3C4C8534" w:rsidR="00BC58F1" w:rsidRPr="00853565" w:rsidRDefault="00BC58F1" w:rsidP="00B117C9">
            <w:pPr>
              <w:spacing w:before="80" w:line="150" w:lineRule="exact"/>
              <w:ind w:right="113"/>
              <w:jc w:val="right"/>
            </w:pPr>
            <w:r w:rsidRPr="00853565">
              <w:t>135</w:t>
            </w:r>
          </w:p>
        </w:tc>
        <w:tc>
          <w:tcPr>
            <w:tcW w:w="741" w:type="dxa"/>
            <w:tcBorders>
              <w:left w:val="single" w:sz="6" w:space="0" w:color="000000"/>
            </w:tcBorders>
            <w:shd w:val="clear" w:color="auto" w:fill="auto"/>
          </w:tcPr>
          <w:p w14:paraId="3B3ADABD" w14:textId="14DE063E" w:rsidR="00BC58F1" w:rsidRPr="00853565" w:rsidRDefault="00BC58F1" w:rsidP="00B117C9">
            <w:pPr>
              <w:spacing w:before="80" w:line="150" w:lineRule="exact"/>
              <w:ind w:right="113"/>
              <w:jc w:val="right"/>
              <w:rPr>
                <w:lang w:val="en-US"/>
              </w:rPr>
            </w:pPr>
            <w:r w:rsidRPr="00853565">
              <w:t>141</w:t>
            </w:r>
          </w:p>
        </w:tc>
        <w:tc>
          <w:tcPr>
            <w:tcW w:w="741" w:type="dxa"/>
            <w:tcBorders>
              <w:left w:val="single" w:sz="6" w:space="0" w:color="000000"/>
            </w:tcBorders>
            <w:shd w:val="clear" w:color="auto" w:fill="auto"/>
          </w:tcPr>
          <w:p w14:paraId="5BE65535" w14:textId="00B79D0D" w:rsidR="00BC58F1" w:rsidRPr="00853565" w:rsidRDefault="00BC58F1" w:rsidP="00B117C9">
            <w:pPr>
              <w:spacing w:before="80" w:line="150" w:lineRule="exact"/>
              <w:ind w:right="113"/>
              <w:jc w:val="right"/>
            </w:pPr>
            <w:r w:rsidRPr="00853565">
              <w:t>135</w:t>
            </w:r>
          </w:p>
        </w:tc>
        <w:tc>
          <w:tcPr>
            <w:tcW w:w="741" w:type="dxa"/>
            <w:tcBorders>
              <w:left w:val="single" w:sz="6" w:space="0" w:color="000000"/>
            </w:tcBorders>
            <w:shd w:val="clear" w:color="auto" w:fill="auto"/>
            <w:vAlign w:val="bottom"/>
          </w:tcPr>
          <w:p w14:paraId="2E5FB636" w14:textId="5BCDE3D7" w:rsidR="00BC58F1" w:rsidRPr="00853565" w:rsidRDefault="00BC58F1" w:rsidP="00B117C9">
            <w:pPr>
              <w:spacing w:before="80" w:line="150" w:lineRule="exact"/>
              <w:ind w:right="113"/>
              <w:jc w:val="right"/>
            </w:pPr>
            <w:r w:rsidRPr="00853565">
              <w:rPr>
                <w:lang w:val="en-US"/>
              </w:rPr>
              <w:t>14</w:t>
            </w:r>
            <w:r w:rsidRPr="00853565">
              <w:t>0</w:t>
            </w:r>
          </w:p>
        </w:tc>
        <w:tc>
          <w:tcPr>
            <w:tcW w:w="741" w:type="dxa"/>
            <w:tcBorders>
              <w:left w:val="single" w:sz="6" w:space="0" w:color="000000"/>
            </w:tcBorders>
            <w:shd w:val="clear" w:color="auto" w:fill="auto"/>
            <w:vAlign w:val="bottom"/>
          </w:tcPr>
          <w:p w14:paraId="28DDF4EF" w14:textId="1FBA3204" w:rsidR="00BC58F1" w:rsidRPr="00853565" w:rsidRDefault="00BC58F1" w:rsidP="00B117C9">
            <w:pPr>
              <w:spacing w:before="80" w:line="150" w:lineRule="exact"/>
              <w:ind w:right="113"/>
              <w:jc w:val="right"/>
              <w:rPr>
                <w:lang w:val="en-US"/>
              </w:rPr>
            </w:pPr>
            <w:r w:rsidRPr="00853565">
              <w:t>147</w:t>
            </w:r>
          </w:p>
        </w:tc>
        <w:tc>
          <w:tcPr>
            <w:tcW w:w="742" w:type="dxa"/>
            <w:tcBorders>
              <w:left w:val="single" w:sz="6" w:space="0" w:color="000000"/>
            </w:tcBorders>
            <w:shd w:val="clear" w:color="auto" w:fill="auto"/>
            <w:vAlign w:val="bottom"/>
          </w:tcPr>
          <w:p w14:paraId="660A3AF5" w14:textId="173D1091" w:rsidR="00BC58F1" w:rsidRPr="00853565" w:rsidRDefault="00BC58F1" w:rsidP="00B117C9">
            <w:pPr>
              <w:spacing w:before="80" w:line="150" w:lineRule="exact"/>
              <w:ind w:right="113"/>
              <w:jc w:val="right"/>
            </w:pPr>
            <w:r w:rsidRPr="00853565">
              <w:t>142</w:t>
            </w:r>
          </w:p>
        </w:tc>
        <w:tc>
          <w:tcPr>
            <w:tcW w:w="2745" w:type="dxa"/>
            <w:tcBorders>
              <w:left w:val="single" w:sz="6" w:space="0" w:color="000000"/>
            </w:tcBorders>
            <w:shd w:val="clear" w:color="auto" w:fill="auto"/>
            <w:vAlign w:val="bottom"/>
          </w:tcPr>
          <w:p w14:paraId="3184A372" w14:textId="77777777" w:rsidR="00BC58F1" w:rsidRPr="00853565" w:rsidRDefault="00BC58F1">
            <w:pPr>
              <w:spacing w:before="80" w:line="150" w:lineRule="exact"/>
              <w:ind w:left="170"/>
            </w:pPr>
            <w:r w:rsidRPr="00853565">
              <w:rPr>
                <w:i/>
              </w:rPr>
              <w:t>Romania</w:t>
            </w:r>
          </w:p>
        </w:tc>
      </w:tr>
      <w:tr w:rsidR="00853565" w:rsidRPr="00853565" w14:paraId="6477E57A" w14:textId="77777777" w:rsidTr="00B117C9">
        <w:trPr>
          <w:cantSplit/>
        </w:trPr>
        <w:tc>
          <w:tcPr>
            <w:tcW w:w="2728" w:type="dxa"/>
            <w:shd w:val="clear" w:color="auto" w:fill="auto"/>
            <w:vAlign w:val="bottom"/>
          </w:tcPr>
          <w:p w14:paraId="4C8D2F98" w14:textId="67D12FFF" w:rsidR="00BC58F1" w:rsidRPr="00853565" w:rsidRDefault="00BC58F1">
            <w:pPr>
              <w:spacing w:before="80" w:line="150" w:lineRule="exact"/>
              <w:ind w:left="113"/>
            </w:pPr>
            <w:r w:rsidRPr="00853565">
              <w:t xml:space="preserve">Соединенное Королевство </w:t>
            </w:r>
            <w:r w:rsidRPr="00853565">
              <w:br/>
              <w:t>(Великобритания)</w:t>
            </w:r>
            <w:r w:rsidRPr="00853565">
              <w:rPr>
                <w:vertAlign w:val="superscript"/>
              </w:rPr>
              <w:t>5)</w:t>
            </w:r>
          </w:p>
        </w:tc>
        <w:tc>
          <w:tcPr>
            <w:tcW w:w="742" w:type="dxa"/>
            <w:tcBorders>
              <w:left w:val="single" w:sz="6" w:space="0" w:color="000000"/>
            </w:tcBorders>
            <w:shd w:val="clear" w:color="auto" w:fill="auto"/>
            <w:vAlign w:val="bottom"/>
          </w:tcPr>
          <w:p w14:paraId="5F67AB70" w14:textId="1960BE6E" w:rsidR="00BC58F1" w:rsidRPr="00853565" w:rsidRDefault="00BC58F1" w:rsidP="00B117C9">
            <w:pPr>
              <w:spacing w:before="80" w:line="150" w:lineRule="exact"/>
              <w:ind w:right="113"/>
              <w:jc w:val="right"/>
            </w:pPr>
            <w:r w:rsidRPr="00853565">
              <w:rPr>
                <w:lang w:val="en-US"/>
              </w:rPr>
              <w:t>116</w:t>
            </w:r>
          </w:p>
        </w:tc>
        <w:tc>
          <w:tcPr>
            <w:tcW w:w="741" w:type="dxa"/>
            <w:tcBorders>
              <w:left w:val="single" w:sz="6" w:space="0" w:color="000000"/>
            </w:tcBorders>
            <w:shd w:val="clear" w:color="auto" w:fill="auto"/>
            <w:vAlign w:val="bottom"/>
          </w:tcPr>
          <w:p w14:paraId="2728E3FF" w14:textId="64D8BC43" w:rsidR="00BC58F1" w:rsidRPr="00853565" w:rsidRDefault="00BC58F1" w:rsidP="00B117C9">
            <w:pPr>
              <w:spacing w:before="80" w:line="150" w:lineRule="exact"/>
              <w:ind w:right="113"/>
              <w:jc w:val="right"/>
              <w:rPr>
                <w:lang w:val="en-US"/>
              </w:rPr>
            </w:pPr>
            <w:r w:rsidRPr="00853565">
              <w:rPr>
                <w:rFonts w:ascii="Arial CYR" w:hAnsi="Arial CYR"/>
              </w:rPr>
              <w:t>117</w:t>
            </w:r>
          </w:p>
        </w:tc>
        <w:tc>
          <w:tcPr>
            <w:tcW w:w="741" w:type="dxa"/>
            <w:tcBorders>
              <w:left w:val="single" w:sz="6" w:space="0" w:color="000000"/>
            </w:tcBorders>
            <w:shd w:val="clear" w:color="auto" w:fill="auto"/>
            <w:vAlign w:val="bottom"/>
          </w:tcPr>
          <w:p w14:paraId="66BF6E39" w14:textId="5175955E" w:rsidR="00BC58F1" w:rsidRPr="00853565" w:rsidRDefault="00BC58F1" w:rsidP="00B117C9">
            <w:pPr>
              <w:spacing w:before="80" w:line="150" w:lineRule="exact"/>
              <w:ind w:right="113"/>
              <w:jc w:val="right"/>
            </w:pPr>
            <w:r w:rsidRPr="00853565">
              <w:rPr>
                <w:rFonts w:ascii="Arial CYR" w:hAnsi="Arial CYR"/>
              </w:rPr>
              <w:t>106</w:t>
            </w:r>
          </w:p>
        </w:tc>
        <w:tc>
          <w:tcPr>
            <w:tcW w:w="741" w:type="dxa"/>
            <w:tcBorders>
              <w:left w:val="single" w:sz="6" w:space="0" w:color="000000"/>
            </w:tcBorders>
            <w:shd w:val="clear" w:color="auto" w:fill="auto"/>
            <w:vAlign w:val="bottom"/>
          </w:tcPr>
          <w:p w14:paraId="58F47093" w14:textId="645DD958" w:rsidR="00BC58F1" w:rsidRPr="00853565" w:rsidRDefault="00BC58F1" w:rsidP="00B117C9">
            <w:pPr>
              <w:spacing w:before="80" w:line="150" w:lineRule="exact"/>
              <w:ind w:right="113"/>
              <w:jc w:val="right"/>
            </w:pPr>
            <w:r w:rsidRPr="00853565">
              <w:rPr>
                <w:lang w:val="en-US"/>
              </w:rPr>
              <w:t>1</w:t>
            </w:r>
            <w:r w:rsidRPr="00853565">
              <w:t>09</w:t>
            </w:r>
          </w:p>
        </w:tc>
        <w:tc>
          <w:tcPr>
            <w:tcW w:w="741" w:type="dxa"/>
            <w:tcBorders>
              <w:left w:val="single" w:sz="6" w:space="0" w:color="000000"/>
            </w:tcBorders>
            <w:shd w:val="clear" w:color="auto" w:fill="auto"/>
            <w:vAlign w:val="bottom"/>
          </w:tcPr>
          <w:p w14:paraId="348F9883" w14:textId="53B26521" w:rsidR="00BC58F1" w:rsidRPr="00853565" w:rsidRDefault="00BC58F1" w:rsidP="00B117C9">
            <w:pPr>
              <w:spacing w:before="80" w:line="150" w:lineRule="exact"/>
              <w:ind w:right="113"/>
              <w:jc w:val="right"/>
              <w:rPr>
                <w:lang w:val="en-US"/>
              </w:rPr>
            </w:pPr>
            <w:r w:rsidRPr="00853565">
              <w:rPr>
                <w:lang w:val="en-US"/>
              </w:rPr>
              <w:t>11</w:t>
            </w:r>
            <w:r w:rsidRPr="00853565">
              <w:t>0</w:t>
            </w:r>
          </w:p>
        </w:tc>
        <w:tc>
          <w:tcPr>
            <w:tcW w:w="742" w:type="dxa"/>
            <w:tcBorders>
              <w:left w:val="single" w:sz="6" w:space="0" w:color="000000"/>
            </w:tcBorders>
            <w:shd w:val="clear" w:color="auto" w:fill="auto"/>
            <w:vAlign w:val="bottom"/>
          </w:tcPr>
          <w:p w14:paraId="03DA9CA8" w14:textId="5F6134E8" w:rsidR="00BC58F1" w:rsidRPr="00853565" w:rsidRDefault="00BC58F1" w:rsidP="00B117C9">
            <w:pPr>
              <w:spacing w:before="80" w:line="150" w:lineRule="exact"/>
              <w:ind w:right="113"/>
              <w:jc w:val="right"/>
              <w:rPr>
                <w:lang w:val="en-US"/>
              </w:rPr>
            </w:pPr>
            <w:r w:rsidRPr="00853565">
              <w:t>99</w:t>
            </w:r>
          </w:p>
        </w:tc>
        <w:tc>
          <w:tcPr>
            <w:tcW w:w="2745" w:type="dxa"/>
            <w:tcBorders>
              <w:left w:val="single" w:sz="6" w:space="0" w:color="000000"/>
            </w:tcBorders>
            <w:shd w:val="clear" w:color="auto" w:fill="auto"/>
            <w:vAlign w:val="bottom"/>
          </w:tcPr>
          <w:p w14:paraId="74B87BF2" w14:textId="7F4E3384" w:rsidR="00BC58F1" w:rsidRPr="00853565" w:rsidRDefault="00BC58F1">
            <w:pPr>
              <w:spacing w:before="80" w:line="150" w:lineRule="exact"/>
              <w:ind w:left="170"/>
            </w:pPr>
            <w:r w:rsidRPr="00853565">
              <w:rPr>
                <w:i/>
              </w:rPr>
              <w:t>United Kingdom</w:t>
            </w:r>
            <w:r w:rsidRPr="00853565">
              <w:rPr>
                <w:i/>
                <w:vertAlign w:val="superscript"/>
              </w:rPr>
              <w:t>5)</w:t>
            </w:r>
          </w:p>
        </w:tc>
      </w:tr>
      <w:tr w:rsidR="00853565" w:rsidRPr="00853565" w14:paraId="0939B1CE" w14:textId="77777777" w:rsidTr="00BC58F1">
        <w:trPr>
          <w:cantSplit/>
        </w:trPr>
        <w:tc>
          <w:tcPr>
            <w:tcW w:w="2728" w:type="dxa"/>
            <w:shd w:val="clear" w:color="auto" w:fill="auto"/>
            <w:vAlign w:val="bottom"/>
          </w:tcPr>
          <w:p w14:paraId="66AB6F2E" w14:textId="77777777" w:rsidR="00BC58F1" w:rsidRPr="00853565" w:rsidRDefault="00BC58F1">
            <w:pPr>
              <w:spacing w:before="80" w:line="150" w:lineRule="exact"/>
              <w:ind w:left="113"/>
            </w:pPr>
            <w:r w:rsidRPr="00853565">
              <w:t>Финляндия</w:t>
            </w:r>
          </w:p>
        </w:tc>
        <w:tc>
          <w:tcPr>
            <w:tcW w:w="742" w:type="dxa"/>
            <w:tcBorders>
              <w:left w:val="single" w:sz="6" w:space="0" w:color="000000"/>
            </w:tcBorders>
            <w:shd w:val="clear" w:color="auto" w:fill="auto"/>
            <w:vAlign w:val="bottom"/>
          </w:tcPr>
          <w:p w14:paraId="59D52D32" w14:textId="5D2DE419" w:rsidR="00BC58F1" w:rsidRPr="00853565" w:rsidRDefault="00BC58F1" w:rsidP="00B117C9">
            <w:pPr>
              <w:spacing w:before="80" w:line="150" w:lineRule="exact"/>
              <w:ind w:right="113"/>
              <w:jc w:val="right"/>
            </w:pPr>
            <w:r w:rsidRPr="00853565">
              <w:rPr>
                <w:lang w:val="en-US"/>
              </w:rPr>
              <w:t>108</w:t>
            </w:r>
          </w:p>
        </w:tc>
        <w:tc>
          <w:tcPr>
            <w:tcW w:w="741" w:type="dxa"/>
            <w:tcBorders>
              <w:left w:val="single" w:sz="6" w:space="0" w:color="000000"/>
            </w:tcBorders>
            <w:shd w:val="clear" w:color="auto" w:fill="auto"/>
            <w:vAlign w:val="bottom"/>
          </w:tcPr>
          <w:p w14:paraId="6233D02C" w14:textId="1105FEAA" w:rsidR="00BC58F1" w:rsidRPr="00853565" w:rsidRDefault="00BC58F1" w:rsidP="00B117C9">
            <w:pPr>
              <w:spacing w:before="80" w:line="150" w:lineRule="exact"/>
              <w:ind w:right="113"/>
              <w:jc w:val="right"/>
            </w:pPr>
            <w:r w:rsidRPr="00853565">
              <w:rPr>
                <w:lang w:val="en-US"/>
              </w:rPr>
              <w:t>109</w:t>
            </w:r>
          </w:p>
        </w:tc>
        <w:tc>
          <w:tcPr>
            <w:tcW w:w="741" w:type="dxa"/>
            <w:tcBorders>
              <w:left w:val="single" w:sz="6" w:space="0" w:color="000000"/>
            </w:tcBorders>
            <w:shd w:val="clear" w:color="auto" w:fill="auto"/>
            <w:vAlign w:val="bottom"/>
          </w:tcPr>
          <w:p w14:paraId="78C60F3B" w14:textId="6DD4225D" w:rsidR="00BC58F1" w:rsidRPr="00853565" w:rsidRDefault="00BC58F1" w:rsidP="00B117C9">
            <w:pPr>
              <w:spacing w:before="80" w:line="150" w:lineRule="exact"/>
              <w:ind w:right="113"/>
              <w:jc w:val="right"/>
            </w:pPr>
            <w:r w:rsidRPr="00853565">
              <w:t>106</w:t>
            </w:r>
          </w:p>
        </w:tc>
        <w:tc>
          <w:tcPr>
            <w:tcW w:w="741" w:type="dxa"/>
            <w:tcBorders>
              <w:left w:val="single" w:sz="6" w:space="0" w:color="000000"/>
            </w:tcBorders>
            <w:shd w:val="clear" w:color="auto" w:fill="auto"/>
            <w:vAlign w:val="bottom"/>
          </w:tcPr>
          <w:p w14:paraId="6143562C" w14:textId="29608932" w:rsidR="00BC58F1" w:rsidRPr="00853565" w:rsidRDefault="00BC58F1" w:rsidP="00B117C9">
            <w:pPr>
              <w:spacing w:before="80" w:line="150" w:lineRule="exact"/>
              <w:ind w:right="113"/>
              <w:jc w:val="right"/>
            </w:pPr>
            <w:r w:rsidRPr="00853565">
              <w:rPr>
                <w:lang w:val="en-US"/>
              </w:rPr>
              <w:t>105</w:t>
            </w:r>
          </w:p>
        </w:tc>
        <w:tc>
          <w:tcPr>
            <w:tcW w:w="741" w:type="dxa"/>
            <w:tcBorders>
              <w:left w:val="single" w:sz="6" w:space="0" w:color="000000"/>
            </w:tcBorders>
            <w:shd w:val="clear" w:color="auto" w:fill="auto"/>
          </w:tcPr>
          <w:p w14:paraId="6F4DCD0B" w14:textId="6B32F1EB" w:rsidR="00BC58F1" w:rsidRPr="00853565" w:rsidRDefault="00BC58F1" w:rsidP="00B117C9">
            <w:pPr>
              <w:spacing w:before="80" w:line="150" w:lineRule="exact"/>
              <w:ind w:right="113"/>
              <w:jc w:val="right"/>
              <w:rPr>
                <w:lang w:val="en-US"/>
              </w:rPr>
            </w:pPr>
            <w:r w:rsidRPr="00853565">
              <w:t>106</w:t>
            </w:r>
          </w:p>
        </w:tc>
        <w:tc>
          <w:tcPr>
            <w:tcW w:w="742" w:type="dxa"/>
            <w:tcBorders>
              <w:left w:val="single" w:sz="6" w:space="0" w:color="000000"/>
            </w:tcBorders>
            <w:shd w:val="clear" w:color="auto" w:fill="auto"/>
          </w:tcPr>
          <w:p w14:paraId="16C010E4" w14:textId="3767280D" w:rsidR="00BC58F1" w:rsidRPr="00853565" w:rsidRDefault="00BC58F1" w:rsidP="00B117C9">
            <w:pPr>
              <w:spacing w:before="80" w:line="150" w:lineRule="exact"/>
              <w:ind w:right="113"/>
              <w:jc w:val="right"/>
              <w:rPr>
                <w:lang w:val="en-US"/>
              </w:rPr>
            </w:pPr>
            <w:r w:rsidRPr="00853565">
              <w:t>102</w:t>
            </w:r>
          </w:p>
        </w:tc>
        <w:tc>
          <w:tcPr>
            <w:tcW w:w="2745" w:type="dxa"/>
            <w:tcBorders>
              <w:left w:val="single" w:sz="6" w:space="0" w:color="000000"/>
            </w:tcBorders>
            <w:shd w:val="clear" w:color="auto" w:fill="auto"/>
            <w:vAlign w:val="bottom"/>
          </w:tcPr>
          <w:p w14:paraId="6154B1E6" w14:textId="77777777" w:rsidR="00BC58F1" w:rsidRPr="00853565" w:rsidRDefault="00BC58F1">
            <w:pPr>
              <w:spacing w:before="80" w:line="150" w:lineRule="exact"/>
              <w:ind w:left="170"/>
            </w:pPr>
            <w:r w:rsidRPr="00853565">
              <w:rPr>
                <w:i/>
              </w:rPr>
              <w:t xml:space="preserve">Finland </w:t>
            </w:r>
          </w:p>
        </w:tc>
      </w:tr>
      <w:tr w:rsidR="00853565" w:rsidRPr="00853565" w14:paraId="02347F90" w14:textId="77777777" w:rsidTr="00BC58F1">
        <w:trPr>
          <w:cantSplit/>
        </w:trPr>
        <w:tc>
          <w:tcPr>
            <w:tcW w:w="2728" w:type="dxa"/>
            <w:shd w:val="clear" w:color="auto" w:fill="auto"/>
            <w:vAlign w:val="bottom"/>
          </w:tcPr>
          <w:p w14:paraId="0566D8DF" w14:textId="77777777" w:rsidR="00BC58F1" w:rsidRPr="00853565" w:rsidRDefault="00BC58F1">
            <w:pPr>
              <w:spacing w:before="80" w:line="150" w:lineRule="exact"/>
              <w:ind w:left="113"/>
            </w:pPr>
            <w:r w:rsidRPr="00853565">
              <w:t>Франция</w:t>
            </w:r>
          </w:p>
        </w:tc>
        <w:tc>
          <w:tcPr>
            <w:tcW w:w="742" w:type="dxa"/>
            <w:tcBorders>
              <w:left w:val="single" w:sz="6" w:space="0" w:color="000000"/>
            </w:tcBorders>
            <w:shd w:val="clear" w:color="auto" w:fill="auto"/>
            <w:vAlign w:val="bottom"/>
          </w:tcPr>
          <w:p w14:paraId="559A9CDB" w14:textId="1F852A30" w:rsidR="00BC58F1" w:rsidRPr="00853565" w:rsidRDefault="00BC58F1" w:rsidP="00B117C9">
            <w:pPr>
              <w:spacing w:before="80" w:line="150" w:lineRule="exact"/>
              <w:ind w:right="113"/>
              <w:jc w:val="right"/>
            </w:pPr>
            <w:r w:rsidRPr="00853565">
              <w:t>11</w:t>
            </w:r>
            <w:r w:rsidRPr="00853565">
              <w:rPr>
                <w:lang w:val="en-US"/>
              </w:rPr>
              <w:t>1</w:t>
            </w:r>
          </w:p>
        </w:tc>
        <w:tc>
          <w:tcPr>
            <w:tcW w:w="741" w:type="dxa"/>
            <w:tcBorders>
              <w:left w:val="single" w:sz="6" w:space="0" w:color="000000"/>
            </w:tcBorders>
            <w:shd w:val="clear" w:color="auto" w:fill="auto"/>
          </w:tcPr>
          <w:p w14:paraId="27806017" w14:textId="4F0D5FEC" w:rsidR="00BC58F1" w:rsidRPr="00853565" w:rsidRDefault="00BC58F1" w:rsidP="00B117C9">
            <w:pPr>
              <w:spacing w:before="80" w:line="150" w:lineRule="exact"/>
              <w:ind w:right="113"/>
              <w:jc w:val="right"/>
            </w:pPr>
            <w:r w:rsidRPr="00853565">
              <w:t>113</w:t>
            </w:r>
          </w:p>
        </w:tc>
        <w:tc>
          <w:tcPr>
            <w:tcW w:w="741" w:type="dxa"/>
            <w:tcBorders>
              <w:left w:val="single" w:sz="6" w:space="0" w:color="000000"/>
            </w:tcBorders>
            <w:shd w:val="clear" w:color="auto" w:fill="auto"/>
          </w:tcPr>
          <w:p w14:paraId="02F326BB" w14:textId="7844EA9C" w:rsidR="00BC58F1" w:rsidRPr="00853565" w:rsidRDefault="00BC58F1" w:rsidP="00B117C9">
            <w:pPr>
              <w:spacing w:before="80" w:line="150" w:lineRule="exact"/>
              <w:ind w:right="113"/>
              <w:jc w:val="right"/>
            </w:pPr>
            <w:r w:rsidRPr="00853565">
              <w:t>104</w:t>
            </w:r>
          </w:p>
        </w:tc>
        <w:tc>
          <w:tcPr>
            <w:tcW w:w="741" w:type="dxa"/>
            <w:tcBorders>
              <w:left w:val="single" w:sz="6" w:space="0" w:color="000000"/>
            </w:tcBorders>
            <w:shd w:val="clear" w:color="auto" w:fill="auto"/>
            <w:vAlign w:val="bottom"/>
          </w:tcPr>
          <w:p w14:paraId="45217547" w14:textId="42A85B5E" w:rsidR="00BC58F1" w:rsidRPr="00853565" w:rsidRDefault="00BC58F1" w:rsidP="00B117C9">
            <w:pPr>
              <w:spacing w:before="80" w:line="150" w:lineRule="exact"/>
              <w:ind w:right="113"/>
              <w:jc w:val="right"/>
            </w:pPr>
            <w:r w:rsidRPr="00853565">
              <w:rPr>
                <w:lang w:val="en-US"/>
              </w:rPr>
              <w:t>108</w:t>
            </w:r>
          </w:p>
        </w:tc>
        <w:tc>
          <w:tcPr>
            <w:tcW w:w="741" w:type="dxa"/>
            <w:tcBorders>
              <w:left w:val="single" w:sz="6" w:space="0" w:color="000000"/>
            </w:tcBorders>
            <w:shd w:val="clear" w:color="auto" w:fill="auto"/>
          </w:tcPr>
          <w:p w14:paraId="2F9CF81E" w14:textId="777B3C9C" w:rsidR="00BC58F1" w:rsidRPr="00853565" w:rsidRDefault="00BC58F1" w:rsidP="00B117C9">
            <w:pPr>
              <w:spacing w:before="80" w:line="150" w:lineRule="exact"/>
              <w:ind w:right="113"/>
              <w:jc w:val="right"/>
              <w:rPr>
                <w:lang w:val="en-US"/>
              </w:rPr>
            </w:pPr>
            <w:r w:rsidRPr="00853565">
              <w:t>110</w:t>
            </w:r>
          </w:p>
        </w:tc>
        <w:tc>
          <w:tcPr>
            <w:tcW w:w="742" w:type="dxa"/>
            <w:tcBorders>
              <w:left w:val="single" w:sz="6" w:space="0" w:color="000000"/>
            </w:tcBorders>
            <w:shd w:val="clear" w:color="auto" w:fill="auto"/>
          </w:tcPr>
          <w:p w14:paraId="33E760C7" w14:textId="697A6429" w:rsidR="00BC58F1" w:rsidRPr="00853565" w:rsidRDefault="00BC58F1" w:rsidP="00B117C9">
            <w:pPr>
              <w:spacing w:before="80" w:line="150" w:lineRule="exact"/>
              <w:ind w:right="113"/>
              <w:jc w:val="right"/>
            </w:pPr>
            <w:r w:rsidRPr="00853565">
              <w:t>100,5</w:t>
            </w:r>
          </w:p>
        </w:tc>
        <w:tc>
          <w:tcPr>
            <w:tcW w:w="2745" w:type="dxa"/>
            <w:tcBorders>
              <w:left w:val="single" w:sz="6" w:space="0" w:color="000000"/>
            </w:tcBorders>
            <w:shd w:val="clear" w:color="auto" w:fill="auto"/>
            <w:vAlign w:val="bottom"/>
          </w:tcPr>
          <w:p w14:paraId="4E788FE1" w14:textId="77777777" w:rsidR="00BC58F1" w:rsidRPr="00853565" w:rsidRDefault="00BC58F1">
            <w:pPr>
              <w:spacing w:before="80" w:line="150" w:lineRule="exact"/>
              <w:ind w:left="170"/>
            </w:pPr>
            <w:r w:rsidRPr="00853565">
              <w:rPr>
                <w:i/>
              </w:rPr>
              <w:t>France</w:t>
            </w:r>
          </w:p>
        </w:tc>
      </w:tr>
      <w:tr w:rsidR="00853565" w:rsidRPr="00853565" w14:paraId="2B794666" w14:textId="77777777" w:rsidTr="00BC58F1">
        <w:trPr>
          <w:cantSplit/>
        </w:trPr>
        <w:tc>
          <w:tcPr>
            <w:tcW w:w="2728" w:type="dxa"/>
            <w:shd w:val="clear" w:color="auto" w:fill="auto"/>
            <w:vAlign w:val="bottom"/>
          </w:tcPr>
          <w:p w14:paraId="330E5C1A" w14:textId="77777777" w:rsidR="00BC58F1" w:rsidRPr="00853565" w:rsidRDefault="00BC58F1">
            <w:pPr>
              <w:spacing w:before="80" w:line="150" w:lineRule="exact"/>
              <w:ind w:left="113"/>
            </w:pPr>
            <w:r w:rsidRPr="00853565">
              <w:t>Швеция</w:t>
            </w:r>
          </w:p>
        </w:tc>
        <w:tc>
          <w:tcPr>
            <w:tcW w:w="742" w:type="dxa"/>
            <w:tcBorders>
              <w:left w:val="single" w:sz="6" w:space="0" w:color="000000"/>
            </w:tcBorders>
            <w:shd w:val="clear" w:color="auto" w:fill="auto"/>
            <w:vAlign w:val="bottom"/>
          </w:tcPr>
          <w:p w14:paraId="48F03268" w14:textId="106431C9" w:rsidR="00BC58F1" w:rsidRPr="00853565" w:rsidRDefault="00BC58F1" w:rsidP="00B117C9">
            <w:pPr>
              <w:spacing w:before="80" w:line="150" w:lineRule="exact"/>
              <w:ind w:right="113"/>
              <w:jc w:val="right"/>
            </w:pPr>
            <w:r w:rsidRPr="00853565">
              <w:rPr>
                <w:lang w:val="en-US"/>
              </w:rPr>
              <w:t>119</w:t>
            </w:r>
          </w:p>
        </w:tc>
        <w:tc>
          <w:tcPr>
            <w:tcW w:w="741" w:type="dxa"/>
            <w:tcBorders>
              <w:left w:val="single" w:sz="6" w:space="0" w:color="000000"/>
            </w:tcBorders>
            <w:shd w:val="clear" w:color="auto" w:fill="auto"/>
          </w:tcPr>
          <w:p w14:paraId="41CA8BE9" w14:textId="3A91FE3B" w:rsidR="00BC58F1" w:rsidRPr="00853565" w:rsidRDefault="00BC58F1" w:rsidP="00B117C9">
            <w:pPr>
              <w:spacing w:before="80" w:line="150" w:lineRule="exact"/>
              <w:ind w:right="113"/>
              <w:jc w:val="right"/>
              <w:rPr>
                <w:lang w:val="en-US"/>
              </w:rPr>
            </w:pPr>
            <w:r w:rsidRPr="00853565">
              <w:t>121</w:t>
            </w:r>
          </w:p>
        </w:tc>
        <w:tc>
          <w:tcPr>
            <w:tcW w:w="741" w:type="dxa"/>
            <w:tcBorders>
              <w:left w:val="single" w:sz="6" w:space="0" w:color="000000"/>
            </w:tcBorders>
            <w:shd w:val="clear" w:color="auto" w:fill="auto"/>
          </w:tcPr>
          <w:p w14:paraId="1266321A" w14:textId="7261FEB8" w:rsidR="00BC58F1" w:rsidRPr="00853565" w:rsidRDefault="00BC58F1" w:rsidP="00B117C9">
            <w:pPr>
              <w:spacing w:before="80" w:line="150" w:lineRule="exact"/>
              <w:ind w:right="113"/>
              <w:jc w:val="right"/>
            </w:pPr>
            <w:r w:rsidRPr="00853565">
              <w:t>118</w:t>
            </w:r>
          </w:p>
        </w:tc>
        <w:tc>
          <w:tcPr>
            <w:tcW w:w="741" w:type="dxa"/>
            <w:tcBorders>
              <w:left w:val="single" w:sz="6" w:space="0" w:color="000000"/>
            </w:tcBorders>
            <w:shd w:val="clear" w:color="auto" w:fill="auto"/>
            <w:vAlign w:val="bottom"/>
          </w:tcPr>
          <w:p w14:paraId="759CDBB8" w14:textId="256851E3" w:rsidR="00BC58F1" w:rsidRPr="00853565" w:rsidRDefault="00BC58F1" w:rsidP="00B117C9">
            <w:pPr>
              <w:spacing w:before="80" w:line="150" w:lineRule="exact"/>
              <w:ind w:right="113"/>
              <w:jc w:val="right"/>
            </w:pPr>
            <w:r w:rsidRPr="00853565">
              <w:rPr>
                <w:lang w:val="en-US"/>
              </w:rPr>
              <w:t>110</w:t>
            </w:r>
          </w:p>
        </w:tc>
        <w:tc>
          <w:tcPr>
            <w:tcW w:w="741" w:type="dxa"/>
            <w:tcBorders>
              <w:left w:val="single" w:sz="6" w:space="0" w:color="000000"/>
            </w:tcBorders>
            <w:shd w:val="clear" w:color="auto" w:fill="auto"/>
          </w:tcPr>
          <w:p w14:paraId="1DA61E9A" w14:textId="4043B278" w:rsidR="00BC58F1" w:rsidRPr="00853565" w:rsidRDefault="00BC58F1" w:rsidP="00B117C9">
            <w:pPr>
              <w:spacing w:before="80" w:line="150" w:lineRule="exact"/>
              <w:ind w:right="113"/>
              <w:jc w:val="right"/>
              <w:rPr>
                <w:lang w:val="en-US"/>
              </w:rPr>
            </w:pPr>
            <w:r w:rsidRPr="00853565">
              <w:t>111</w:t>
            </w:r>
          </w:p>
        </w:tc>
        <w:tc>
          <w:tcPr>
            <w:tcW w:w="742" w:type="dxa"/>
            <w:tcBorders>
              <w:left w:val="single" w:sz="6" w:space="0" w:color="000000"/>
            </w:tcBorders>
            <w:shd w:val="clear" w:color="auto" w:fill="auto"/>
          </w:tcPr>
          <w:p w14:paraId="08F0BE0F" w14:textId="439158C0" w:rsidR="00BC58F1" w:rsidRPr="00853565" w:rsidRDefault="00BC58F1" w:rsidP="00B117C9">
            <w:pPr>
              <w:spacing w:before="80" w:line="150" w:lineRule="exact"/>
              <w:ind w:right="113"/>
              <w:jc w:val="right"/>
              <w:rPr>
                <w:lang w:val="en-US"/>
              </w:rPr>
            </w:pPr>
            <w:r w:rsidRPr="00853565">
              <w:t>107</w:t>
            </w:r>
          </w:p>
        </w:tc>
        <w:tc>
          <w:tcPr>
            <w:tcW w:w="2745" w:type="dxa"/>
            <w:tcBorders>
              <w:left w:val="single" w:sz="6" w:space="0" w:color="000000"/>
            </w:tcBorders>
            <w:shd w:val="clear" w:color="auto" w:fill="auto"/>
            <w:vAlign w:val="bottom"/>
          </w:tcPr>
          <w:p w14:paraId="16B7FD33" w14:textId="77777777" w:rsidR="00BC58F1" w:rsidRPr="00853565" w:rsidRDefault="00BC58F1">
            <w:pPr>
              <w:spacing w:before="80" w:line="150" w:lineRule="exact"/>
              <w:ind w:left="170"/>
            </w:pPr>
            <w:r w:rsidRPr="00853565">
              <w:rPr>
                <w:i/>
              </w:rPr>
              <w:t>Sweden</w:t>
            </w:r>
          </w:p>
        </w:tc>
      </w:tr>
      <w:tr w:rsidR="00853565" w:rsidRPr="00853565" w14:paraId="39BBBDDB" w14:textId="77777777" w:rsidTr="00B117C9">
        <w:trPr>
          <w:cantSplit/>
        </w:trPr>
        <w:tc>
          <w:tcPr>
            <w:tcW w:w="2728" w:type="dxa"/>
            <w:shd w:val="clear" w:color="auto" w:fill="auto"/>
            <w:vAlign w:val="bottom"/>
          </w:tcPr>
          <w:p w14:paraId="668E8BB9" w14:textId="77777777" w:rsidR="00BC58F1" w:rsidRPr="00853565" w:rsidRDefault="00BC58F1">
            <w:pPr>
              <w:pStyle w:val="01-golovka"/>
              <w:widowControl/>
              <w:spacing w:after="0" w:line="150" w:lineRule="exact"/>
              <w:jc w:val="left"/>
            </w:pPr>
            <w:r w:rsidRPr="00853565">
              <w:rPr>
                <w:rFonts w:ascii="Arial" w:hAnsi="Arial" w:cs="Arial"/>
                <w:b/>
                <w:bCs/>
              </w:rPr>
              <w:t>Другие страны</w:t>
            </w:r>
          </w:p>
        </w:tc>
        <w:tc>
          <w:tcPr>
            <w:tcW w:w="742" w:type="dxa"/>
            <w:tcBorders>
              <w:left w:val="single" w:sz="6" w:space="0" w:color="000000"/>
            </w:tcBorders>
            <w:shd w:val="clear" w:color="auto" w:fill="auto"/>
            <w:vAlign w:val="bottom"/>
          </w:tcPr>
          <w:p w14:paraId="05931BCA" w14:textId="77777777" w:rsidR="00BC58F1" w:rsidRPr="00853565" w:rsidRDefault="00BC58F1" w:rsidP="00B117C9">
            <w:pPr>
              <w:spacing w:before="80" w:line="150" w:lineRule="exact"/>
              <w:ind w:right="113"/>
              <w:jc w:val="right"/>
            </w:pPr>
          </w:p>
        </w:tc>
        <w:tc>
          <w:tcPr>
            <w:tcW w:w="741" w:type="dxa"/>
            <w:tcBorders>
              <w:left w:val="single" w:sz="6" w:space="0" w:color="000000"/>
            </w:tcBorders>
            <w:shd w:val="clear" w:color="auto" w:fill="auto"/>
            <w:vAlign w:val="bottom"/>
          </w:tcPr>
          <w:p w14:paraId="779DD737" w14:textId="77777777" w:rsidR="00BC58F1" w:rsidRPr="00853565" w:rsidRDefault="00BC58F1" w:rsidP="00B117C9">
            <w:pPr>
              <w:spacing w:before="80" w:line="150" w:lineRule="exact"/>
              <w:ind w:right="113"/>
              <w:jc w:val="right"/>
            </w:pPr>
          </w:p>
        </w:tc>
        <w:tc>
          <w:tcPr>
            <w:tcW w:w="741" w:type="dxa"/>
            <w:tcBorders>
              <w:left w:val="single" w:sz="6" w:space="0" w:color="000000"/>
            </w:tcBorders>
            <w:shd w:val="clear" w:color="auto" w:fill="auto"/>
            <w:vAlign w:val="bottom"/>
          </w:tcPr>
          <w:p w14:paraId="7D565A14" w14:textId="77777777" w:rsidR="00BC58F1" w:rsidRPr="00853565" w:rsidRDefault="00BC58F1" w:rsidP="00B117C9">
            <w:pPr>
              <w:spacing w:before="80" w:line="150" w:lineRule="exact"/>
              <w:ind w:right="113"/>
              <w:jc w:val="right"/>
            </w:pPr>
          </w:p>
        </w:tc>
        <w:tc>
          <w:tcPr>
            <w:tcW w:w="741" w:type="dxa"/>
            <w:tcBorders>
              <w:left w:val="single" w:sz="6" w:space="0" w:color="000000"/>
            </w:tcBorders>
            <w:shd w:val="clear" w:color="auto" w:fill="auto"/>
            <w:vAlign w:val="bottom"/>
          </w:tcPr>
          <w:p w14:paraId="74CAB044" w14:textId="77777777" w:rsidR="00BC58F1" w:rsidRPr="00853565" w:rsidRDefault="00BC58F1" w:rsidP="00B117C9">
            <w:pPr>
              <w:spacing w:before="80" w:line="150" w:lineRule="exact"/>
              <w:ind w:right="113"/>
              <w:jc w:val="right"/>
            </w:pPr>
          </w:p>
        </w:tc>
        <w:tc>
          <w:tcPr>
            <w:tcW w:w="741" w:type="dxa"/>
            <w:tcBorders>
              <w:left w:val="single" w:sz="6" w:space="0" w:color="000000"/>
            </w:tcBorders>
            <w:shd w:val="clear" w:color="auto" w:fill="auto"/>
            <w:vAlign w:val="bottom"/>
          </w:tcPr>
          <w:p w14:paraId="1ED91C69" w14:textId="77777777" w:rsidR="00BC58F1" w:rsidRPr="00853565" w:rsidRDefault="00BC58F1" w:rsidP="00B117C9">
            <w:pPr>
              <w:spacing w:before="80" w:line="150" w:lineRule="exact"/>
              <w:ind w:right="113"/>
              <w:jc w:val="right"/>
            </w:pPr>
          </w:p>
        </w:tc>
        <w:tc>
          <w:tcPr>
            <w:tcW w:w="742" w:type="dxa"/>
            <w:tcBorders>
              <w:left w:val="single" w:sz="6" w:space="0" w:color="000000"/>
            </w:tcBorders>
            <w:shd w:val="clear" w:color="auto" w:fill="auto"/>
            <w:vAlign w:val="bottom"/>
          </w:tcPr>
          <w:p w14:paraId="0A23BDCB" w14:textId="77777777" w:rsidR="00BC58F1" w:rsidRPr="00853565" w:rsidRDefault="00BC58F1" w:rsidP="00B117C9">
            <w:pPr>
              <w:spacing w:before="80" w:line="150" w:lineRule="exact"/>
              <w:ind w:right="113"/>
              <w:jc w:val="right"/>
            </w:pPr>
          </w:p>
        </w:tc>
        <w:tc>
          <w:tcPr>
            <w:tcW w:w="2745" w:type="dxa"/>
            <w:tcBorders>
              <w:left w:val="single" w:sz="6" w:space="0" w:color="000000"/>
            </w:tcBorders>
            <w:shd w:val="clear" w:color="auto" w:fill="auto"/>
            <w:vAlign w:val="bottom"/>
          </w:tcPr>
          <w:p w14:paraId="1834B977" w14:textId="77777777" w:rsidR="00BC58F1" w:rsidRPr="00853565" w:rsidRDefault="00BC58F1">
            <w:pPr>
              <w:pStyle w:val="01-golovka"/>
              <w:widowControl/>
              <w:spacing w:after="0" w:line="150" w:lineRule="exact"/>
              <w:ind w:left="57"/>
              <w:jc w:val="left"/>
            </w:pPr>
            <w:r w:rsidRPr="00853565">
              <w:rPr>
                <w:rFonts w:ascii="Arial" w:hAnsi="Arial" w:cs="Arial"/>
                <w:b/>
                <w:i/>
              </w:rPr>
              <w:t>Other countries</w:t>
            </w:r>
          </w:p>
        </w:tc>
      </w:tr>
      <w:tr w:rsidR="00853565" w:rsidRPr="00853565" w14:paraId="4A44F57C" w14:textId="77777777" w:rsidTr="00B117C9">
        <w:trPr>
          <w:cantSplit/>
        </w:trPr>
        <w:tc>
          <w:tcPr>
            <w:tcW w:w="2728" w:type="dxa"/>
            <w:shd w:val="clear" w:color="auto" w:fill="auto"/>
            <w:vAlign w:val="bottom"/>
          </w:tcPr>
          <w:p w14:paraId="726F5A2A" w14:textId="77777777" w:rsidR="00BC58F1" w:rsidRPr="00853565" w:rsidRDefault="00BC58F1">
            <w:pPr>
              <w:pStyle w:val="1a"/>
              <w:spacing w:before="80" w:line="150" w:lineRule="exact"/>
              <w:ind w:left="284"/>
              <w:rPr>
                <w:sz w:val="14"/>
                <w:szCs w:val="14"/>
              </w:rPr>
            </w:pPr>
            <w:r w:rsidRPr="00853565">
              <w:rPr>
                <w:rFonts w:ascii="Arial" w:hAnsi="Arial" w:cs="Arial"/>
                <w:sz w:val="14"/>
                <w:szCs w:val="14"/>
              </w:rPr>
              <w:t>из них:</w:t>
            </w:r>
          </w:p>
        </w:tc>
        <w:tc>
          <w:tcPr>
            <w:tcW w:w="742" w:type="dxa"/>
            <w:tcBorders>
              <w:left w:val="single" w:sz="6" w:space="0" w:color="000000"/>
            </w:tcBorders>
            <w:shd w:val="clear" w:color="auto" w:fill="auto"/>
            <w:vAlign w:val="bottom"/>
          </w:tcPr>
          <w:p w14:paraId="34E2F4C5" w14:textId="77777777" w:rsidR="00BC58F1" w:rsidRPr="00853565" w:rsidRDefault="00BC58F1" w:rsidP="00B117C9">
            <w:pPr>
              <w:spacing w:before="80" w:line="150" w:lineRule="exact"/>
              <w:ind w:right="113"/>
              <w:jc w:val="right"/>
            </w:pPr>
          </w:p>
        </w:tc>
        <w:tc>
          <w:tcPr>
            <w:tcW w:w="741" w:type="dxa"/>
            <w:tcBorders>
              <w:left w:val="single" w:sz="6" w:space="0" w:color="000000"/>
            </w:tcBorders>
            <w:shd w:val="clear" w:color="auto" w:fill="auto"/>
            <w:vAlign w:val="bottom"/>
          </w:tcPr>
          <w:p w14:paraId="01D4F89F" w14:textId="77777777" w:rsidR="00BC58F1" w:rsidRPr="00853565" w:rsidRDefault="00BC58F1" w:rsidP="00B117C9">
            <w:pPr>
              <w:spacing w:before="80" w:line="150" w:lineRule="exact"/>
              <w:ind w:right="113"/>
              <w:jc w:val="right"/>
            </w:pPr>
          </w:p>
        </w:tc>
        <w:tc>
          <w:tcPr>
            <w:tcW w:w="741" w:type="dxa"/>
            <w:tcBorders>
              <w:left w:val="single" w:sz="6" w:space="0" w:color="000000"/>
            </w:tcBorders>
            <w:shd w:val="clear" w:color="auto" w:fill="auto"/>
            <w:vAlign w:val="bottom"/>
          </w:tcPr>
          <w:p w14:paraId="62529113" w14:textId="77777777" w:rsidR="00BC58F1" w:rsidRPr="00853565" w:rsidRDefault="00BC58F1" w:rsidP="00B117C9">
            <w:pPr>
              <w:spacing w:before="80" w:line="150" w:lineRule="exact"/>
              <w:ind w:right="113"/>
              <w:jc w:val="right"/>
            </w:pPr>
          </w:p>
        </w:tc>
        <w:tc>
          <w:tcPr>
            <w:tcW w:w="741" w:type="dxa"/>
            <w:tcBorders>
              <w:left w:val="single" w:sz="6" w:space="0" w:color="000000"/>
            </w:tcBorders>
            <w:shd w:val="clear" w:color="auto" w:fill="auto"/>
            <w:vAlign w:val="bottom"/>
          </w:tcPr>
          <w:p w14:paraId="14947148" w14:textId="77777777" w:rsidR="00BC58F1" w:rsidRPr="00853565" w:rsidRDefault="00BC58F1" w:rsidP="00B117C9">
            <w:pPr>
              <w:spacing w:before="80" w:line="150" w:lineRule="exact"/>
              <w:ind w:right="113"/>
              <w:jc w:val="right"/>
            </w:pPr>
          </w:p>
        </w:tc>
        <w:tc>
          <w:tcPr>
            <w:tcW w:w="741" w:type="dxa"/>
            <w:tcBorders>
              <w:left w:val="single" w:sz="6" w:space="0" w:color="000000"/>
            </w:tcBorders>
            <w:shd w:val="clear" w:color="auto" w:fill="auto"/>
            <w:vAlign w:val="bottom"/>
          </w:tcPr>
          <w:p w14:paraId="1DCA8670" w14:textId="77777777" w:rsidR="00BC58F1" w:rsidRPr="00853565" w:rsidRDefault="00BC58F1" w:rsidP="00B117C9">
            <w:pPr>
              <w:spacing w:before="80" w:line="150" w:lineRule="exact"/>
              <w:ind w:right="113"/>
              <w:jc w:val="right"/>
            </w:pPr>
          </w:p>
        </w:tc>
        <w:tc>
          <w:tcPr>
            <w:tcW w:w="742" w:type="dxa"/>
            <w:tcBorders>
              <w:left w:val="single" w:sz="6" w:space="0" w:color="000000"/>
            </w:tcBorders>
            <w:shd w:val="clear" w:color="auto" w:fill="auto"/>
            <w:vAlign w:val="bottom"/>
          </w:tcPr>
          <w:p w14:paraId="7D9441C3" w14:textId="77777777" w:rsidR="00BC58F1" w:rsidRPr="00853565" w:rsidRDefault="00BC58F1" w:rsidP="00B117C9">
            <w:pPr>
              <w:spacing w:before="80" w:line="150" w:lineRule="exact"/>
              <w:ind w:right="113"/>
              <w:jc w:val="right"/>
            </w:pPr>
          </w:p>
        </w:tc>
        <w:tc>
          <w:tcPr>
            <w:tcW w:w="2745" w:type="dxa"/>
            <w:tcBorders>
              <w:left w:val="single" w:sz="6" w:space="0" w:color="000000"/>
            </w:tcBorders>
            <w:shd w:val="clear" w:color="auto" w:fill="auto"/>
            <w:vAlign w:val="bottom"/>
          </w:tcPr>
          <w:p w14:paraId="3BABD631" w14:textId="77777777" w:rsidR="00BC58F1" w:rsidRPr="00853565" w:rsidRDefault="00BC58F1">
            <w:pPr>
              <w:pStyle w:val="01-golovka"/>
              <w:widowControl/>
              <w:spacing w:after="0" w:line="150" w:lineRule="exact"/>
              <w:ind w:left="284"/>
              <w:jc w:val="left"/>
            </w:pPr>
            <w:r w:rsidRPr="00853565">
              <w:rPr>
                <w:rFonts w:ascii="Arial" w:hAnsi="Arial" w:cs="Arial"/>
                <w:i/>
              </w:rPr>
              <w:t>of which:</w:t>
            </w:r>
          </w:p>
        </w:tc>
      </w:tr>
      <w:tr w:rsidR="00853565" w:rsidRPr="00853565" w14:paraId="581504D6" w14:textId="77777777" w:rsidTr="00B117C9">
        <w:trPr>
          <w:cantSplit/>
        </w:trPr>
        <w:tc>
          <w:tcPr>
            <w:tcW w:w="2728" w:type="dxa"/>
            <w:shd w:val="clear" w:color="auto" w:fill="auto"/>
            <w:vAlign w:val="bottom"/>
          </w:tcPr>
          <w:p w14:paraId="528A6E29" w14:textId="77777777" w:rsidR="00BC58F1" w:rsidRPr="00853565" w:rsidRDefault="00BC58F1">
            <w:pPr>
              <w:spacing w:before="80" w:line="150" w:lineRule="exact"/>
              <w:ind w:left="113"/>
            </w:pPr>
            <w:r w:rsidRPr="00853565">
              <w:t>Австралия</w:t>
            </w:r>
          </w:p>
        </w:tc>
        <w:tc>
          <w:tcPr>
            <w:tcW w:w="742" w:type="dxa"/>
            <w:tcBorders>
              <w:left w:val="single" w:sz="6" w:space="0" w:color="000000"/>
            </w:tcBorders>
            <w:shd w:val="clear" w:color="auto" w:fill="auto"/>
            <w:vAlign w:val="bottom"/>
          </w:tcPr>
          <w:p w14:paraId="23B10C1D" w14:textId="2A17BA3C" w:rsidR="00BC58F1" w:rsidRPr="00853565" w:rsidRDefault="00BC58F1" w:rsidP="00B117C9">
            <w:pPr>
              <w:spacing w:before="80" w:line="150" w:lineRule="exact"/>
              <w:ind w:right="113"/>
              <w:jc w:val="right"/>
            </w:pPr>
            <w:r w:rsidRPr="00853565">
              <w:rPr>
                <w:lang w:val="en-US"/>
              </w:rPr>
              <w:t>124</w:t>
            </w:r>
          </w:p>
        </w:tc>
        <w:tc>
          <w:tcPr>
            <w:tcW w:w="741" w:type="dxa"/>
            <w:tcBorders>
              <w:left w:val="single" w:sz="6" w:space="0" w:color="000000"/>
            </w:tcBorders>
            <w:shd w:val="clear" w:color="auto" w:fill="auto"/>
            <w:vAlign w:val="bottom"/>
          </w:tcPr>
          <w:p w14:paraId="5A2A799E" w14:textId="03E0A732" w:rsidR="00BC58F1" w:rsidRPr="00853565" w:rsidRDefault="00BC58F1" w:rsidP="00B117C9">
            <w:pPr>
              <w:spacing w:before="80" w:line="150" w:lineRule="exact"/>
              <w:ind w:right="113"/>
              <w:jc w:val="right"/>
              <w:rPr>
                <w:lang w:val="en-US"/>
              </w:rPr>
            </w:pPr>
            <w:r w:rsidRPr="00853565">
              <w:rPr>
                <w:lang w:val="en-US"/>
              </w:rPr>
              <w:t>126</w:t>
            </w:r>
          </w:p>
        </w:tc>
        <w:tc>
          <w:tcPr>
            <w:tcW w:w="741" w:type="dxa"/>
            <w:tcBorders>
              <w:left w:val="single" w:sz="6" w:space="0" w:color="000000"/>
            </w:tcBorders>
            <w:shd w:val="clear" w:color="auto" w:fill="auto"/>
            <w:vAlign w:val="bottom"/>
          </w:tcPr>
          <w:p w14:paraId="2A888E5F" w14:textId="7240FC4C" w:rsidR="00BC58F1" w:rsidRPr="00853565" w:rsidRDefault="00BC58F1" w:rsidP="00B117C9">
            <w:pPr>
              <w:spacing w:before="80" w:line="150" w:lineRule="exact"/>
              <w:ind w:right="113"/>
              <w:jc w:val="right"/>
            </w:pPr>
            <w:r w:rsidRPr="00853565">
              <w:t>123</w:t>
            </w:r>
          </w:p>
        </w:tc>
        <w:tc>
          <w:tcPr>
            <w:tcW w:w="741" w:type="dxa"/>
            <w:tcBorders>
              <w:left w:val="single" w:sz="6" w:space="0" w:color="000000"/>
            </w:tcBorders>
            <w:shd w:val="clear" w:color="auto" w:fill="auto"/>
            <w:vAlign w:val="bottom"/>
          </w:tcPr>
          <w:p w14:paraId="53CAA289" w14:textId="426A6BBA" w:rsidR="00BC58F1" w:rsidRPr="00853565" w:rsidRDefault="00BC58F1" w:rsidP="00B117C9">
            <w:pPr>
              <w:spacing w:before="80" w:line="150" w:lineRule="exact"/>
              <w:ind w:right="113"/>
              <w:jc w:val="right"/>
              <w:rPr>
                <w:lang w:val="en-US"/>
              </w:rPr>
            </w:pPr>
            <w:r w:rsidRPr="00853565">
              <w:rPr>
                <w:lang w:val="en-US"/>
              </w:rPr>
              <w:t>109</w:t>
            </w:r>
          </w:p>
        </w:tc>
        <w:tc>
          <w:tcPr>
            <w:tcW w:w="741" w:type="dxa"/>
            <w:tcBorders>
              <w:left w:val="single" w:sz="6" w:space="0" w:color="000000"/>
            </w:tcBorders>
            <w:shd w:val="clear" w:color="auto" w:fill="auto"/>
            <w:vAlign w:val="bottom"/>
          </w:tcPr>
          <w:p w14:paraId="1FCA3B50" w14:textId="0F976992" w:rsidR="00BC58F1" w:rsidRPr="00853565" w:rsidRDefault="00BC58F1" w:rsidP="00B117C9">
            <w:pPr>
              <w:spacing w:before="80" w:line="150" w:lineRule="exact"/>
              <w:ind w:right="113"/>
              <w:jc w:val="right"/>
              <w:rPr>
                <w:lang w:val="en-US"/>
              </w:rPr>
            </w:pPr>
            <w:r w:rsidRPr="00853565">
              <w:rPr>
                <w:lang w:val="en-US"/>
              </w:rPr>
              <w:t>1</w:t>
            </w:r>
            <w:r w:rsidRPr="00853565">
              <w:t>10</w:t>
            </w:r>
          </w:p>
        </w:tc>
        <w:tc>
          <w:tcPr>
            <w:tcW w:w="742" w:type="dxa"/>
            <w:tcBorders>
              <w:left w:val="single" w:sz="6" w:space="0" w:color="000000"/>
            </w:tcBorders>
            <w:shd w:val="clear" w:color="auto" w:fill="auto"/>
            <w:vAlign w:val="bottom"/>
          </w:tcPr>
          <w:p w14:paraId="2C5221DD" w14:textId="76A727C5" w:rsidR="00BC58F1" w:rsidRPr="00853565" w:rsidRDefault="00BC58F1" w:rsidP="00B117C9">
            <w:pPr>
              <w:spacing w:before="80" w:line="150" w:lineRule="exact"/>
              <w:ind w:right="113"/>
              <w:jc w:val="right"/>
              <w:rPr>
                <w:lang w:val="en-US"/>
              </w:rPr>
            </w:pPr>
            <w:r w:rsidRPr="00853565">
              <w:t>106</w:t>
            </w:r>
          </w:p>
        </w:tc>
        <w:tc>
          <w:tcPr>
            <w:tcW w:w="2745" w:type="dxa"/>
            <w:tcBorders>
              <w:left w:val="single" w:sz="6" w:space="0" w:color="000000"/>
            </w:tcBorders>
            <w:shd w:val="clear" w:color="auto" w:fill="auto"/>
            <w:vAlign w:val="bottom"/>
          </w:tcPr>
          <w:p w14:paraId="65E9DECB" w14:textId="77777777" w:rsidR="00BC58F1" w:rsidRPr="00853565" w:rsidRDefault="00BC58F1">
            <w:pPr>
              <w:spacing w:before="80" w:line="150" w:lineRule="exact"/>
              <w:ind w:left="170"/>
            </w:pPr>
            <w:r w:rsidRPr="00853565">
              <w:rPr>
                <w:i/>
              </w:rPr>
              <w:t>Australia</w:t>
            </w:r>
          </w:p>
        </w:tc>
      </w:tr>
      <w:tr w:rsidR="00853565" w:rsidRPr="00853565" w14:paraId="09CCE956" w14:textId="77777777" w:rsidTr="00BC58F1">
        <w:trPr>
          <w:cantSplit/>
        </w:trPr>
        <w:tc>
          <w:tcPr>
            <w:tcW w:w="2728" w:type="dxa"/>
            <w:shd w:val="clear" w:color="auto" w:fill="auto"/>
            <w:vAlign w:val="bottom"/>
          </w:tcPr>
          <w:p w14:paraId="39675F95" w14:textId="77777777" w:rsidR="00BC58F1" w:rsidRPr="00853565" w:rsidRDefault="00BC58F1">
            <w:pPr>
              <w:spacing w:before="80" w:line="150" w:lineRule="exact"/>
              <w:ind w:left="113"/>
            </w:pPr>
            <w:r w:rsidRPr="00853565">
              <w:t>Аргентина</w:t>
            </w:r>
          </w:p>
        </w:tc>
        <w:tc>
          <w:tcPr>
            <w:tcW w:w="742" w:type="dxa"/>
            <w:tcBorders>
              <w:left w:val="single" w:sz="6" w:space="0" w:color="000000"/>
            </w:tcBorders>
            <w:shd w:val="clear" w:color="auto" w:fill="auto"/>
          </w:tcPr>
          <w:p w14:paraId="4DCAA8CD" w14:textId="6F559612" w:rsidR="00BC58F1" w:rsidRPr="00853565" w:rsidRDefault="00BC58F1" w:rsidP="00B117C9">
            <w:pPr>
              <w:spacing w:before="80" w:line="150" w:lineRule="exact"/>
              <w:ind w:right="113"/>
              <w:jc w:val="right"/>
            </w:pPr>
            <w:r w:rsidRPr="00853565">
              <w:t>106</w:t>
            </w:r>
          </w:p>
        </w:tc>
        <w:tc>
          <w:tcPr>
            <w:tcW w:w="741" w:type="dxa"/>
            <w:tcBorders>
              <w:left w:val="single" w:sz="6" w:space="0" w:color="000000"/>
            </w:tcBorders>
            <w:shd w:val="clear" w:color="auto" w:fill="auto"/>
          </w:tcPr>
          <w:p w14:paraId="72BA99DC" w14:textId="48FA522E" w:rsidR="00BC58F1" w:rsidRPr="00853565" w:rsidRDefault="00BC58F1" w:rsidP="00B117C9">
            <w:pPr>
              <w:spacing w:before="80" w:line="150" w:lineRule="exact"/>
              <w:ind w:right="113"/>
              <w:jc w:val="right"/>
              <w:rPr>
                <w:lang w:val="en-US"/>
              </w:rPr>
            </w:pPr>
            <w:r w:rsidRPr="00853565">
              <w:t>103</w:t>
            </w:r>
          </w:p>
        </w:tc>
        <w:tc>
          <w:tcPr>
            <w:tcW w:w="741" w:type="dxa"/>
            <w:tcBorders>
              <w:left w:val="single" w:sz="6" w:space="0" w:color="000000"/>
            </w:tcBorders>
            <w:shd w:val="clear" w:color="auto" w:fill="auto"/>
          </w:tcPr>
          <w:p w14:paraId="7BAD8182" w14:textId="297970AE" w:rsidR="00BC58F1" w:rsidRPr="00853565" w:rsidRDefault="00BC58F1" w:rsidP="00B117C9">
            <w:pPr>
              <w:spacing w:before="80" w:line="150" w:lineRule="exact"/>
              <w:ind w:right="113"/>
              <w:jc w:val="right"/>
            </w:pPr>
            <w:r w:rsidRPr="00853565">
              <w:t>93</w:t>
            </w:r>
          </w:p>
        </w:tc>
        <w:tc>
          <w:tcPr>
            <w:tcW w:w="741" w:type="dxa"/>
            <w:tcBorders>
              <w:left w:val="single" w:sz="6" w:space="0" w:color="000000"/>
            </w:tcBorders>
            <w:shd w:val="clear" w:color="auto" w:fill="auto"/>
            <w:vAlign w:val="bottom"/>
          </w:tcPr>
          <w:p w14:paraId="4A4E4A58" w14:textId="048CCE60" w:rsidR="00BC58F1" w:rsidRPr="00853565" w:rsidRDefault="00BC58F1" w:rsidP="00B117C9">
            <w:pPr>
              <w:spacing w:before="80" w:line="150" w:lineRule="exact"/>
              <w:ind w:right="113"/>
              <w:jc w:val="right"/>
            </w:pPr>
            <w:r w:rsidRPr="00853565">
              <w:rPr>
                <w:lang w:val="en-US"/>
              </w:rPr>
              <w:t>97</w:t>
            </w:r>
          </w:p>
        </w:tc>
        <w:tc>
          <w:tcPr>
            <w:tcW w:w="741" w:type="dxa"/>
            <w:tcBorders>
              <w:left w:val="single" w:sz="6" w:space="0" w:color="000000"/>
            </w:tcBorders>
            <w:shd w:val="clear" w:color="auto" w:fill="auto"/>
          </w:tcPr>
          <w:p w14:paraId="3886DE06" w14:textId="34099126" w:rsidR="00BC58F1" w:rsidRPr="00853565" w:rsidRDefault="00BC58F1" w:rsidP="00B117C9">
            <w:pPr>
              <w:spacing w:before="80" w:line="150" w:lineRule="exact"/>
              <w:ind w:right="113"/>
              <w:jc w:val="right"/>
              <w:rPr>
                <w:lang w:val="en-US"/>
              </w:rPr>
            </w:pPr>
            <w:r w:rsidRPr="00853565">
              <w:t>94</w:t>
            </w:r>
          </w:p>
        </w:tc>
        <w:tc>
          <w:tcPr>
            <w:tcW w:w="742" w:type="dxa"/>
            <w:tcBorders>
              <w:left w:val="single" w:sz="6" w:space="0" w:color="000000"/>
            </w:tcBorders>
            <w:shd w:val="clear" w:color="auto" w:fill="auto"/>
          </w:tcPr>
          <w:p w14:paraId="29004DAB" w14:textId="4C5040E6" w:rsidR="00BC58F1" w:rsidRPr="00853565" w:rsidRDefault="00BC58F1" w:rsidP="00B117C9">
            <w:pPr>
              <w:spacing w:before="80" w:line="150" w:lineRule="exact"/>
              <w:ind w:right="113"/>
              <w:jc w:val="right"/>
              <w:rPr>
                <w:lang w:val="en-US"/>
              </w:rPr>
            </w:pPr>
            <w:r w:rsidRPr="00853565">
              <w:t>84</w:t>
            </w:r>
          </w:p>
        </w:tc>
        <w:tc>
          <w:tcPr>
            <w:tcW w:w="2745" w:type="dxa"/>
            <w:tcBorders>
              <w:left w:val="single" w:sz="6" w:space="0" w:color="000000"/>
            </w:tcBorders>
            <w:shd w:val="clear" w:color="auto" w:fill="auto"/>
            <w:vAlign w:val="bottom"/>
          </w:tcPr>
          <w:p w14:paraId="0BB06986" w14:textId="77777777" w:rsidR="00BC58F1" w:rsidRPr="00853565" w:rsidRDefault="00BC58F1">
            <w:pPr>
              <w:spacing w:before="80" w:line="150" w:lineRule="exact"/>
              <w:ind w:left="170"/>
            </w:pPr>
            <w:r w:rsidRPr="00853565">
              <w:rPr>
                <w:i/>
              </w:rPr>
              <w:t>Argentina</w:t>
            </w:r>
          </w:p>
        </w:tc>
      </w:tr>
      <w:tr w:rsidR="00853565" w:rsidRPr="00853565" w14:paraId="75EC24F5" w14:textId="77777777" w:rsidTr="00BC58F1">
        <w:trPr>
          <w:cantSplit/>
        </w:trPr>
        <w:tc>
          <w:tcPr>
            <w:tcW w:w="2728" w:type="dxa"/>
            <w:shd w:val="clear" w:color="auto" w:fill="auto"/>
            <w:vAlign w:val="bottom"/>
          </w:tcPr>
          <w:p w14:paraId="15204FCD" w14:textId="77777777" w:rsidR="00BC58F1" w:rsidRPr="00853565" w:rsidRDefault="00BC58F1">
            <w:pPr>
              <w:spacing w:before="80" w:line="150" w:lineRule="exact"/>
              <w:ind w:left="113"/>
            </w:pPr>
            <w:r w:rsidRPr="00853565">
              <w:t>Канада</w:t>
            </w:r>
          </w:p>
        </w:tc>
        <w:tc>
          <w:tcPr>
            <w:tcW w:w="742" w:type="dxa"/>
            <w:tcBorders>
              <w:left w:val="single" w:sz="6" w:space="0" w:color="000000"/>
            </w:tcBorders>
            <w:shd w:val="clear" w:color="auto" w:fill="auto"/>
          </w:tcPr>
          <w:p w14:paraId="13A230DC" w14:textId="6A0DB2F3" w:rsidR="00BC58F1" w:rsidRPr="00853565" w:rsidRDefault="00BC58F1" w:rsidP="00B117C9">
            <w:pPr>
              <w:spacing w:before="80" w:line="150" w:lineRule="exact"/>
              <w:ind w:right="113"/>
              <w:jc w:val="right"/>
            </w:pPr>
            <w:r w:rsidRPr="00853565">
              <w:t>119</w:t>
            </w:r>
          </w:p>
        </w:tc>
        <w:tc>
          <w:tcPr>
            <w:tcW w:w="741" w:type="dxa"/>
            <w:tcBorders>
              <w:left w:val="single" w:sz="6" w:space="0" w:color="000000"/>
            </w:tcBorders>
            <w:shd w:val="clear" w:color="auto" w:fill="auto"/>
          </w:tcPr>
          <w:p w14:paraId="5039230A" w14:textId="7EA95EFE" w:rsidR="00BC58F1" w:rsidRPr="00853565" w:rsidRDefault="00BC58F1" w:rsidP="00B117C9">
            <w:pPr>
              <w:spacing w:before="80" w:line="150" w:lineRule="exact"/>
              <w:ind w:right="113"/>
              <w:jc w:val="right"/>
              <w:rPr>
                <w:lang w:val="en-US"/>
              </w:rPr>
            </w:pPr>
            <w:r w:rsidRPr="00853565">
              <w:t>121</w:t>
            </w:r>
          </w:p>
        </w:tc>
        <w:tc>
          <w:tcPr>
            <w:tcW w:w="741" w:type="dxa"/>
            <w:tcBorders>
              <w:left w:val="single" w:sz="6" w:space="0" w:color="000000"/>
            </w:tcBorders>
            <w:shd w:val="clear" w:color="auto" w:fill="auto"/>
          </w:tcPr>
          <w:p w14:paraId="3B021C89" w14:textId="3119304F" w:rsidR="00BC58F1" w:rsidRPr="00853565" w:rsidRDefault="00BC58F1" w:rsidP="00B117C9">
            <w:pPr>
              <w:spacing w:before="80" w:line="150" w:lineRule="exact"/>
              <w:ind w:right="113"/>
              <w:jc w:val="right"/>
            </w:pPr>
            <w:r w:rsidRPr="00853565">
              <w:t>114</w:t>
            </w:r>
          </w:p>
        </w:tc>
        <w:tc>
          <w:tcPr>
            <w:tcW w:w="741" w:type="dxa"/>
            <w:tcBorders>
              <w:left w:val="single" w:sz="6" w:space="0" w:color="000000"/>
            </w:tcBorders>
            <w:shd w:val="clear" w:color="auto" w:fill="auto"/>
          </w:tcPr>
          <w:p w14:paraId="5B0D8ECE" w14:textId="10DAD20B" w:rsidR="00BC58F1" w:rsidRPr="00853565" w:rsidRDefault="00BC58F1" w:rsidP="00B117C9">
            <w:pPr>
              <w:spacing w:before="80" w:line="150" w:lineRule="exact"/>
              <w:ind w:right="113"/>
              <w:jc w:val="right"/>
            </w:pPr>
            <w:r w:rsidRPr="00853565">
              <w:t>109</w:t>
            </w:r>
          </w:p>
        </w:tc>
        <w:tc>
          <w:tcPr>
            <w:tcW w:w="741" w:type="dxa"/>
            <w:tcBorders>
              <w:left w:val="single" w:sz="6" w:space="0" w:color="000000"/>
            </w:tcBorders>
            <w:shd w:val="clear" w:color="auto" w:fill="auto"/>
          </w:tcPr>
          <w:p w14:paraId="322C6947" w14:textId="082A81B6" w:rsidR="00BC58F1" w:rsidRPr="00853565" w:rsidRDefault="00BC58F1" w:rsidP="00B117C9">
            <w:pPr>
              <w:spacing w:before="80" w:line="150" w:lineRule="exact"/>
              <w:ind w:right="113"/>
              <w:jc w:val="right"/>
              <w:rPr>
                <w:lang w:val="en-US"/>
              </w:rPr>
            </w:pPr>
            <w:r w:rsidRPr="00853565">
              <w:t>109</w:t>
            </w:r>
          </w:p>
        </w:tc>
        <w:tc>
          <w:tcPr>
            <w:tcW w:w="742" w:type="dxa"/>
            <w:tcBorders>
              <w:left w:val="single" w:sz="6" w:space="0" w:color="000000"/>
            </w:tcBorders>
            <w:shd w:val="clear" w:color="auto" w:fill="auto"/>
          </w:tcPr>
          <w:p w14:paraId="6CCF869B" w14:textId="6ECB92F4" w:rsidR="00BC58F1" w:rsidRPr="00853565" w:rsidRDefault="00BC58F1" w:rsidP="00B117C9">
            <w:pPr>
              <w:spacing w:before="80" w:line="150" w:lineRule="exact"/>
              <w:ind w:right="113"/>
              <w:jc w:val="right"/>
              <w:rPr>
                <w:lang w:val="en-US"/>
              </w:rPr>
            </w:pPr>
            <w:r w:rsidRPr="00853565">
              <w:t>102</w:t>
            </w:r>
          </w:p>
        </w:tc>
        <w:tc>
          <w:tcPr>
            <w:tcW w:w="2745" w:type="dxa"/>
            <w:tcBorders>
              <w:left w:val="single" w:sz="6" w:space="0" w:color="000000"/>
            </w:tcBorders>
            <w:shd w:val="clear" w:color="auto" w:fill="auto"/>
            <w:vAlign w:val="bottom"/>
          </w:tcPr>
          <w:p w14:paraId="706BE2E3" w14:textId="77777777" w:rsidR="00BC58F1" w:rsidRPr="00853565" w:rsidRDefault="00BC58F1">
            <w:pPr>
              <w:spacing w:before="80" w:line="150" w:lineRule="exact"/>
              <w:ind w:left="170"/>
            </w:pPr>
            <w:r w:rsidRPr="00853565">
              <w:rPr>
                <w:i/>
              </w:rPr>
              <w:t>Canada</w:t>
            </w:r>
          </w:p>
        </w:tc>
      </w:tr>
      <w:tr w:rsidR="00853565" w:rsidRPr="00853565" w14:paraId="7BDB20D9" w14:textId="77777777" w:rsidTr="00B117C9">
        <w:trPr>
          <w:cantSplit/>
        </w:trPr>
        <w:tc>
          <w:tcPr>
            <w:tcW w:w="2728" w:type="dxa"/>
            <w:shd w:val="clear" w:color="auto" w:fill="auto"/>
            <w:vAlign w:val="bottom"/>
          </w:tcPr>
          <w:p w14:paraId="7F52CD00" w14:textId="77777777" w:rsidR="00BC58F1" w:rsidRPr="00853565" w:rsidRDefault="00BC58F1">
            <w:pPr>
              <w:spacing w:before="80" w:line="150" w:lineRule="exact"/>
              <w:ind w:left="113"/>
            </w:pPr>
            <w:r w:rsidRPr="00853565">
              <w:t>Мексика</w:t>
            </w:r>
          </w:p>
        </w:tc>
        <w:tc>
          <w:tcPr>
            <w:tcW w:w="742" w:type="dxa"/>
            <w:tcBorders>
              <w:left w:val="single" w:sz="6" w:space="0" w:color="000000"/>
            </w:tcBorders>
            <w:shd w:val="clear" w:color="auto" w:fill="auto"/>
            <w:vAlign w:val="bottom"/>
          </w:tcPr>
          <w:p w14:paraId="268F7EE6" w14:textId="0A263092" w:rsidR="00BC58F1" w:rsidRPr="00853565" w:rsidRDefault="00BC58F1" w:rsidP="00B117C9">
            <w:pPr>
              <w:spacing w:before="80" w:line="150" w:lineRule="exact"/>
              <w:ind w:right="113"/>
              <w:jc w:val="right"/>
            </w:pPr>
            <w:r w:rsidRPr="00853565">
              <w:rPr>
                <w:lang w:val="en-US"/>
              </w:rPr>
              <w:t>124</w:t>
            </w:r>
          </w:p>
        </w:tc>
        <w:tc>
          <w:tcPr>
            <w:tcW w:w="741" w:type="dxa"/>
            <w:tcBorders>
              <w:left w:val="single" w:sz="6" w:space="0" w:color="000000"/>
            </w:tcBorders>
            <w:shd w:val="clear" w:color="auto" w:fill="auto"/>
            <w:vAlign w:val="bottom"/>
          </w:tcPr>
          <w:p w14:paraId="6A0407CE" w14:textId="15418907" w:rsidR="00BC58F1" w:rsidRPr="00853565" w:rsidRDefault="00BC58F1" w:rsidP="00B117C9">
            <w:pPr>
              <w:spacing w:before="80" w:line="150" w:lineRule="exact"/>
              <w:ind w:right="113"/>
              <w:jc w:val="right"/>
              <w:rPr>
                <w:lang w:val="en-US"/>
              </w:rPr>
            </w:pPr>
            <w:r w:rsidRPr="00853565">
              <w:rPr>
                <w:lang w:val="en-US"/>
              </w:rPr>
              <w:t>124</w:t>
            </w:r>
          </w:p>
        </w:tc>
        <w:tc>
          <w:tcPr>
            <w:tcW w:w="741" w:type="dxa"/>
            <w:tcBorders>
              <w:left w:val="single" w:sz="6" w:space="0" w:color="000000"/>
            </w:tcBorders>
            <w:shd w:val="clear" w:color="auto" w:fill="auto"/>
            <w:vAlign w:val="bottom"/>
          </w:tcPr>
          <w:p w14:paraId="37AC6A44" w14:textId="4689FB6F" w:rsidR="00BC58F1" w:rsidRPr="00853565" w:rsidRDefault="00BC58F1" w:rsidP="00B117C9">
            <w:pPr>
              <w:spacing w:before="80" w:line="150" w:lineRule="exact"/>
              <w:ind w:right="113"/>
              <w:jc w:val="right"/>
            </w:pPr>
            <w:r w:rsidRPr="00853565">
              <w:t>113</w:t>
            </w:r>
          </w:p>
        </w:tc>
        <w:tc>
          <w:tcPr>
            <w:tcW w:w="741" w:type="dxa"/>
            <w:tcBorders>
              <w:left w:val="single" w:sz="6" w:space="0" w:color="000000"/>
            </w:tcBorders>
            <w:shd w:val="clear" w:color="auto" w:fill="auto"/>
            <w:vAlign w:val="bottom"/>
          </w:tcPr>
          <w:p w14:paraId="6C7572EA" w14:textId="583B59EF" w:rsidR="00BC58F1" w:rsidRPr="00853565" w:rsidRDefault="00BC58F1" w:rsidP="00B117C9">
            <w:pPr>
              <w:spacing w:before="80" w:line="150" w:lineRule="exact"/>
              <w:ind w:right="113"/>
              <w:jc w:val="right"/>
            </w:pPr>
            <w:r w:rsidRPr="00853565">
              <w:rPr>
                <w:lang w:val="en-US"/>
              </w:rPr>
              <w:t>11</w:t>
            </w:r>
            <w:r w:rsidRPr="00853565">
              <w:t>2</w:t>
            </w:r>
          </w:p>
        </w:tc>
        <w:tc>
          <w:tcPr>
            <w:tcW w:w="741" w:type="dxa"/>
            <w:tcBorders>
              <w:left w:val="single" w:sz="6" w:space="0" w:color="000000"/>
            </w:tcBorders>
            <w:shd w:val="clear" w:color="auto" w:fill="auto"/>
            <w:vAlign w:val="bottom"/>
          </w:tcPr>
          <w:p w14:paraId="70C66E65" w14:textId="32D9B461" w:rsidR="00BC58F1" w:rsidRPr="00853565" w:rsidRDefault="00BC58F1" w:rsidP="00B117C9">
            <w:pPr>
              <w:spacing w:before="80" w:line="150" w:lineRule="exact"/>
              <w:ind w:right="113"/>
              <w:jc w:val="right"/>
              <w:rPr>
                <w:lang w:val="en-US"/>
              </w:rPr>
            </w:pPr>
            <w:r w:rsidRPr="00853565">
              <w:rPr>
                <w:lang w:val="en-US"/>
              </w:rPr>
              <w:t>111</w:t>
            </w:r>
          </w:p>
        </w:tc>
        <w:tc>
          <w:tcPr>
            <w:tcW w:w="742" w:type="dxa"/>
            <w:tcBorders>
              <w:left w:val="single" w:sz="6" w:space="0" w:color="000000"/>
            </w:tcBorders>
            <w:shd w:val="clear" w:color="auto" w:fill="auto"/>
            <w:vAlign w:val="bottom"/>
          </w:tcPr>
          <w:p w14:paraId="07860E68" w14:textId="771FA097" w:rsidR="00BC58F1" w:rsidRPr="00853565" w:rsidRDefault="00BC58F1" w:rsidP="00B117C9">
            <w:pPr>
              <w:spacing w:before="80" w:line="150" w:lineRule="exact"/>
              <w:ind w:right="113"/>
              <w:jc w:val="right"/>
              <w:rPr>
                <w:lang w:val="en-US"/>
              </w:rPr>
            </w:pPr>
            <w:r w:rsidRPr="00853565">
              <w:rPr>
                <w:lang w:val="en-US"/>
              </w:rPr>
              <w:t>101</w:t>
            </w:r>
          </w:p>
        </w:tc>
        <w:tc>
          <w:tcPr>
            <w:tcW w:w="2745" w:type="dxa"/>
            <w:tcBorders>
              <w:left w:val="single" w:sz="6" w:space="0" w:color="000000"/>
            </w:tcBorders>
            <w:shd w:val="clear" w:color="auto" w:fill="auto"/>
            <w:vAlign w:val="bottom"/>
          </w:tcPr>
          <w:p w14:paraId="3CE36D0B" w14:textId="77777777" w:rsidR="00BC58F1" w:rsidRPr="00853565" w:rsidRDefault="00BC58F1">
            <w:pPr>
              <w:spacing w:before="80" w:line="150" w:lineRule="exact"/>
              <w:ind w:left="170"/>
            </w:pPr>
            <w:r w:rsidRPr="00853565">
              <w:rPr>
                <w:i/>
              </w:rPr>
              <w:t>Mexico</w:t>
            </w:r>
          </w:p>
        </w:tc>
      </w:tr>
      <w:tr w:rsidR="00853565" w:rsidRPr="00853565" w14:paraId="4CBF12DA" w14:textId="77777777" w:rsidTr="00BC58F1">
        <w:trPr>
          <w:cantSplit/>
        </w:trPr>
        <w:tc>
          <w:tcPr>
            <w:tcW w:w="2728" w:type="dxa"/>
            <w:shd w:val="clear" w:color="auto" w:fill="auto"/>
            <w:vAlign w:val="bottom"/>
          </w:tcPr>
          <w:p w14:paraId="20882D94" w14:textId="77777777" w:rsidR="00BC58F1" w:rsidRPr="00853565" w:rsidRDefault="00BC58F1">
            <w:pPr>
              <w:spacing w:before="80" w:line="150" w:lineRule="exact"/>
              <w:ind w:left="113"/>
            </w:pPr>
            <w:r w:rsidRPr="00853565">
              <w:t>Норвегия</w:t>
            </w:r>
          </w:p>
        </w:tc>
        <w:tc>
          <w:tcPr>
            <w:tcW w:w="742" w:type="dxa"/>
            <w:tcBorders>
              <w:left w:val="single" w:sz="6" w:space="0" w:color="000000"/>
            </w:tcBorders>
            <w:shd w:val="clear" w:color="auto" w:fill="auto"/>
            <w:vAlign w:val="bottom"/>
          </w:tcPr>
          <w:p w14:paraId="23494D46" w14:textId="010677C5" w:rsidR="00BC58F1" w:rsidRPr="00853565" w:rsidRDefault="00BC58F1" w:rsidP="00B117C9">
            <w:pPr>
              <w:spacing w:before="80" w:line="150" w:lineRule="exact"/>
              <w:ind w:right="113"/>
              <w:jc w:val="right"/>
            </w:pPr>
            <w:r w:rsidRPr="00853565">
              <w:rPr>
                <w:lang w:val="en-US"/>
              </w:rPr>
              <w:t>114</w:t>
            </w:r>
          </w:p>
        </w:tc>
        <w:tc>
          <w:tcPr>
            <w:tcW w:w="741" w:type="dxa"/>
            <w:tcBorders>
              <w:left w:val="single" w:sz="6" w:space="0" w:color="000000"/>
            </w:tcBorders>
            <w:shd w:val="clear" w:color="auto" w:fill="auto"/>
          </w:tcPr>
          <w:p w14:paraId="4E264D59" w14:textId="1B78F3C8" w:rsidR="00BC58F1" w:rsidRPr="00853565" w:rsidRDefault="00BC58F1" w:rsidP="00B117C9">
            <w:pPr>
              <w:spacing w:before="80" w:line="150" w:lineRule="exact"/>
              <w:ind w:right="113"/>
              <w:jc w:val="right"/>
              <w:rPr>
                <w:lang w:val="en-US"/>
              </w:rPr>
            </w:pPr>
            <w:r w:rsidRPr="00853565">
              <w:t>115</w:t>
            </w:r>
          </w:p>
        </w:tc>
        <w:tc>
          <w:tcPr>
            <w:tcW w:w="741" w:type="dxa"/>
            <w:tcBorders>
              <w:left w:val="single" w:sz="6" w:space="0" w:color="000000"/>
            </w:tcBorders>
            <w:shd w:val="clear" w:color="auto" w:fill="auto"/>
          </w:tcPr>
          <w:p w14:paraId="2E721DC9" w14:textId="7DB6C023" w:rsidR="00BC58F1" w:rsidRPr="00853565" w:rsidRDefault="00BC58F1" w:rsidP="00B117C9">
            <w:pPr>
              <w:spacing w:before="80" w:line="150" w:lineRule="exact"/>
              <w:ind w:right="113"/>
              <w:jc w:val="right"/>
            </w:pPr>
            <w:r w:rsidRPr="00853565">
              <w:t>114</w:t>
            </w:r>
          </w:p>
        </w:tc>
        <w:tc>
          <w:tcPr>
            <w:tcW w:w="741" w:type="dxa"/>
            <w:tcBorders>
              <w:left w:val="single" w:sz="6" w:space="0" w:color="000000"/>
            </w:tcBorders>
            <w:shd w:val="clear" w:color="auto" w:fill="auto"/>
            <w:vAlign w:val="bottom"/>
          </w:tcPr>
          <w:p w14:paraId="6AED6250" w14:textId="02B4F7FD" w:rsidR="00BC58F1" w:rsidRPr="00853565" w:rsidRDefault="00BC58F1" w:rsidP="00B117C9">
            <w:pPr>
              <w:spacing w:before="80" w:line="150" w:lineRule="exact"/>
              <w:ind w:right="113"/>
              <w:jc w:val="right"/>
            </w:pPr>
            <w:r w:rsidRPr="00853565">
              <w:rPr>
                <w:lang w:val="en-US"/>
              </w:rPr>
              <w:t>105</w:t>
            </w:r>
          </w:p>
        </w:tc>
        <w:tc>
          <w:tcPr>
            <w:tcW w:w="741" w:type="dxa"/>
            <w:tcBorders>
              <w:left w:val="single" w:sz="6" w:space="0" w:color="000000"/>
            </w:tcBorders>
            <w:shd w:val="clear" w:color="auto" w:fill="auto"/>
            <w:vAlign w:val="bottom"/>
          </w:tcPr>
          <w:p w14:paraId="2FE17D0B" w14:textId="03E73803" w:rsidR="00BC58F1" w:rsidRPr="00853565" w:rsidRDefault="00BC58F1" w:rsidP="00B117C9">
            <w:pPr>
              <w:spacing w:before="80" w:line="150" w:lineRule="exact"/>
              <w:ind w:right="113"/>
              <w:jc w:val="right"/>
              <w:rPr>
                <w:lang w:val="en-US"/>
              </w:rPr>
            </w:pPr>
            <w:r w:rsidRPr="00853565">
              <w:rPr>
                <w:lang w:val="en-US"/>
              </w:rPr>
              <w:t>10</w:t>
            </w:r>
            <w:r w:rsidRPr="00853565">
              <w:t>5</w:t>
            </w:r>
          </w:p>
        </w:tc>
        <w:tc>
          <w:tcPr>
            <w:tcW w:w="742" w:type="dxa"/>
            <w:tcBorders>
              <w:left w:val="single" w:sz="6" w:space="0" w:color="000000"/>
            </w:tcBorders>
            <w:shd w:val="clear" w:color="auto" w:fill="auto"/>
            <w:vAlign w:val="bottom"/>
          </w:tcPr>
          <w:p w14:paraId="7886CAB6" w14:textId="70E041CB" w:rsidR="00BC58F1" w:rsidRPr="00853565" w:rsidRDefault="00BC58F1" w:rsidP="00B117C9">
            <w:pPr>
              <w:spacing w:before="80" w:line="150" w:lineRule="exact"/>
              <w:ind w:right="113"/>
              <w:jc w:val="right"/>
              <w:rPr>
                <w:lang w:val="en-US"/>
              </w:rPr>
            </w:pPr>
            <w:r w:rsidRPr="00853565">
              <w:rPr>
                <w:lang w:val="en-US"/>
              </w:rPr>
              <w:t>104</w:t>
            </w:r>
          </w:p>
        </w:tc>
        <w:tc>
          <w:tcPr>
            <w:tcW w:w="2745" w:type="dxa"/>
            <w:tcBorders>
              <w:left w:val="single" w:sz="6" w:space="0" w:color="000000"/>
            </w:tcBorders>
            <w:shd w:val="clear" w:color="auto" w:fill="auto"/>
            <w:vAlign w:val="bottom"/>
          </w:tcPr>
          <w:p w14:paraId="661B9F67" w14:textId="77777777" w:rsidR="00BC58F1" w:rsidRPr="00853565" w:rsidRDefault="00BC58F1">
            <w:pPr>
              <w:spacing w:before="80" w:line="150" w:lineRule="exact"/>
              <w:ind w:left="170"/>
            </w:pPr>
            <w:r w:rsidRPr="00853565">
              <w:rPr>
                <w:i/>
              </w:rPr>
              <w:t>Norway</w:t>
            </w:r>
          </w:p>
        </w:tc>
      </w:tr>
      <w:tr w:rsidR="00853565" w:rsidRPr="00853565" w14:paraId="5B33A21B" w14:textId="77777777" w:rsidTr="00BC58F1">
        <w:trPr>
          <w:cantSplit/>
        </w:trPr>
        <w:tc>
          <w:tcPr>
            <w:tcW w:w="2728" w:type="dxa"/>
            <w:shd w:val="clear" w:color="auto" w:fill="auto"/>
            <w:vAlign w:val="bottom"/>
          </w:tcPr>
          <w:p w14:paraId="59430644" w14:textId="77777777" w:rsidR="00BC58F1" w:rsidRPr="00853565" w:rsidRDefault="00BC58F1">
            <w:pPr>
              <w:spacing w:before="80" w:line="150" w:lineRule="exact"/>
              <w:ind w:left="113"/>
            </w:pPr>
            <w:r w:rsidRPr="00853565">
              <w:t>Республика Корея</w:t>
            </w:r>
          </w:p>
        </w:tc>
        <w:tc>
          <w:tcPr>
            <w:tcW w:w="742" w:type="dxa"/>
            <w:tcBorders>
              <w:left w:val="single" w:sz="6" w:space="0" w:color="000000"/>
            </w:tcBorders>
            <w:shd w:val="clear" w:color="auto" w:fill="auto"/>
            <w:vAlign w:val="bottom"/>
          </w:tcPr>
          <w:p w14:paraId="7B544D12" w14:textId="16881677" w:rsidR="00BC58F1" w:rsidRPr="00853565" w:rsidRDefault="00BC58F1" w:rsidP="00B117C9">
            <w:pPr>
              <w:spacing w:before="80" w:line="150" w:lineRule="exact"/>
              <w:ind w:right="113"/>
              <w:jc w:val="right"/>
            </w:pPr>
            <w:r w:rsidRPr="00853565">
              <w:rPr>
                <w:lang w:val="en-US"/>
              </w:rPr>
              <w:t>127</w:t>
            </w:r>
          </w:p>
        </w:tc>
        <w:tc>
          <w:tcPr>
            <w:tcW w:w="741" w:type="dxa"/>
            <w:tcBorders>
              <w:left w:val="single" w:sz="6" w:space="0" w:color="000000"/>
            </w:tcBorders>
            <w:shd w:val="clear" w:color="auto" w:fill="auto"/>
          </w:tcPr>
          <w:p w14:paraId="6C1D9ABB" w14:textId="10E57B29" w:rsidR="00BC58F1" w:rsidRPr="00853565" w:rsidRDefault="00BC58F1" w:rsidP="00B117C9">
            <w:pPr>
              <w:spacing w:before="80" w:line="150" w:lineRule="exact"/>
              <w:ind w:right="113"/>
              <w:jc w:val="right"/>
              <w:rPr>
                <w:lang w:val="en-US"/>
              </w:rPr>
            </w:pPr>
            <w:r w:rsidRPr="00853565">
              <w:t>130</w:t>
            </w:r>
          </w:p>
        </w:tc>
        <w:tc>
          <w:tcPr>
            <w:tcW w:w="741" w:type="dxa"/>
            <w:tcBorders>
              <w:left w:val="single" w:sz="6" w:space="0" w:color="000000"/>
            </w:tcBorders>
            <w:shd w:val="clear" w:color="auto" w:fill="auto"/>
          </w:tcPr>
          <w:p w14:paraId="46C5E70D" w14:textId="348F7BB3" w:rsidR="00BC58F1" w:rsidRPr="00853565" w:rsidRDefault="00BC58F1" w:rsidP="00B117C9">
            <w:pPr>
              <w:spacing w:before="80" w:line="150" w:lineRule="exact"/>
              <w:ind w:right="113"/>
              <w:jc w:val="right"/>
            </w:pPr>
            <w:r w:rsidRPr="00853565">
              <w:t>129</w:t>
            </w:r>
          </w:p>
        </w:tc>
        <w:tc>
          <w:tcPr>
            <w:tcW w:w="741" w:type="dxa"/>
            <w:tcBorders>
              <w:left w:val="single" w:sz="6" w:space="0" w:color="000000"/>
            </w:tcBorders>
            <w:shd w:val="clear" w:color="auto" w:fill="auto"/>
            <w:vAlign w:val="bottom"/>
          </w:tcPr>
          <w:p w14:paraId="313DC5F3" w14:textId="50B086B0" w:rsidR="00BC58F1" w:rsidRPr="00853565" w:rsidRDefault="00BC58F1" w:rsidP="00B117C9">
            <w:pPr>
              <w:spacing w:before="80" w:line="150" w:lineRule="exact"/>
              <w:ind w:right="113"/>
              <w:jc w:val="right"/>
            </w:pPr>
            <w:r w:rsidRPr="00853565">
              <w:t>12</w:t>
            </w:r>
            <w:r w:rsidRPr="00853565">
              <w:rPr>
                <w:lang w:val="en-US"/>
              </w:rPr>
              <w:t>2</w:t>
            </w:r>
          </w:p>
        </w:tc>
        <w:tc>
          <w:tcPr>
            <w:tcW w:w="741" w:type="dxa"/>
            <w:tcBorders>
              <w:left w:val="single" w:sz="6" w:space="0" w:color="000000"/>
            </w:tcBorders>
            <w:shd w:val="clear" w:color="auto" w:fill="auto"/>
            <w:vAlign w:val="bottom"/>
          </w:tcPr>
          <w:p w14:paraId="29DFC828" w14:textId="70B2A29F" w:rsidR="00BC58F1" w:rsidRPr="00853565" w:rsidRDefault="00BC58F1" w:rsidP="00B117C9">
            <w:pPr>
              <w:spacing w:before="80" w:line="150" w:lineRule="exact"/>
              <w:ind w:right="113"/>
              <w:jc w:val="right"/>
            </w:pPr>
            <w:r w:rsidRPr="00853565">
              <w:rPr>
                <w:lang w:val="en-US"/>
              </w:rPr>
              <w:t>125</w:t>
            </w:r>
          </w:p>
        </w:tc>
        <w:tc>
          <w:tcPr>
            <w:tcW w:w="742" w:type="dxa"/>
            <w:tcBorders>
              <w:left w:val="single" w:sz="6" w:space="0" w:color="000000"/>
            </w:tcBorders>
            <w:shd w:val="clear" w:color="auto" w:fill="auto"/>
            <w:vAlign w:val="bottom"/>
          </w:tcPr>
          <w:p w14:paraId="090E67F3" w14:textId="26D19BBE" w:rsidR="00BC58F1" w:rsidRPr="00853565" w:rsidRDefault="00BC58F1" w:rsidP="00B117C9">
            <w:pPr>
              <w:spacing w:before="80" w:line="150" w:lineRule="exact"/>
              <w:ind w:right="113"/>
              <w:jc w:val="right"/>
            </w:pPr>
            <w:r w:rsidRPr="00853565">
              <w:t>123</w:t>
            </w:r>
          </w:p>
        </w:tc>
        <w:tc>
          <w:tcPr>
            <w:tcW w:w="2745" w:type="dxa"/>
            <w:tcBorders>
              <w:left w:val="single" w:sz="6" w:space="0" w:color="000000"/>
            </w:tcBorders>
            <w:shd w:val="clear" w:color="auto" w:fill="auto"/>
            <w:vAlign w:val="bottom"/>
          </w:tcPr>
          <w:p w14:paraId="08B67859" w14:textId="77777777" w:rsidR="00BC58F1" w:rsidRPr="00853565" w:rsidRDefault="00BC58F1">
            <w:pPr>
              <w:spacing w:before="80" w:line="150" w:lineRule="exact"/>
              <w:ind w:left="170"/>
            </w:pPr>
            <w:r w:rsidRPr="00853565">
              <w:rPr>
                <w:i/>
              </w:rPr>
              <w:t>Republic of Korea</w:t>
            </w:r>
          </w:p>
        </w:tc>
      </w:tr>
      <w:tr w:rsidR="00853565" w:rsidRPr="00853565" w14:paraId="5A99D0DF" w14:textId="77777777" w:rsidTr="00BC58F1">
        <w:trPr>
          <w:cantSplit/>
        </w:trPr>
        <w:tc>
          <w:tcPr>
            <w:tcW w:w="2728" w:type="dxa"/>
            <w:shd w:val="clear" w:color="auto" w:fill="auto"/>
            <w:vAlign w:val="bottom"/>
          </w:tcPr>
          <w:p w14:paraId="66DED35A" w14:textId="77777777" w:rsidR="00BC58F1" w:rsidRPr="00853565" w:rsidRDefault="00BC58F1">
            <w:pPr>
              <w:spacing w:before="80" w:line="150" w:lineRule="exact"/>
              <w:ind w:left="113"/>
            </w:pPr>
            <w:r w:rsidRPr="00853565">
              <w:t>США</w:t>
            </w:r>
          </w:p>
        </w:tc>
        <w:tc>
          <w:tcPr>
            <w:tcW w:w="742" w:type="dxa"/>
            <w:tcBorders>
              <w:left w:val="single" w:sz="6" w:space="0" w:color="000000"/>
            </w:tcBorders>
            <w:shd w:val="clear" w:color="auto" w:fill="auto"/>
          </w:tcPr>
          <w:p w14:paraId="0D5F12F8" w14:textId="79085C58" w:rsidR="00BC58F1" w:rsidRPr="00853565" w:rsidRDefault="00BC58F1" w:rsidP="00B117C9">
            <w:pPr>
              <w:spacing w:before="80" w:line="150" w:lineRule="exact"/>
              <w:ind w:right="113"/>
              <w:jc w:val="right"/>
            </w:pPr>
            <w:r w:rsidRPr="00853565">
              <w:t>119</w:t>
            </w:r>
          </w:p>
        </w:tc>
        <w:tc>
          <w:tcPr>
            <w:tcW w:w="741" w:type="dxa"/>
            <w:tcBorders>
              <w:left w:val="single" w:sz="6" w:space="0" w:color="000000"/>
            </w:tcBorders>
            <w:shd w:val="clear" w:color="auto" w:fill="auto"/>
          </w:tcPr>
          <w:p w14:paraId="13675D75" w14:textId="2CE2C4F0" w:rsidR="00BC58F1" w:rsidRPr="00853565" w:rsidRDefault="00BC58F1" w:rsidP="00B117C9">
            <w:pPr>
              <w:spacing w:before="80" w:line="150" w:lineRule="exact"/>
              <w:ind w:right="113"/>
              <w:jc w:val="right"/>
              <w:rPr>
                <w:lang w:val="en-US"/>
              </w:rPr>
            </w:pPr>
            <w:r w:rsidRPr="00853565">
              <w:t>122</w:t>
            </w:r>
          </w:p>
        </w:tc>
        <w:tc>
          <w:tcPr>
            <w:tcW w:w="741" w:type="dxa"/>
            <w:tcBorders>
              <w:left w:val="single" w:sz="6" w:space="0" w:color="000000"/>
            </w:tcBorders>
            <w:shd w:val="clear" w:color="auto" w:fill="auto"/>
          </w:tcPr>
          <w:p w14:paraId="7F790F2B" w14:textId="1F19D485" w:rsidR="00BC58F1" w:rsidRPr="00853565" w:rsidRDefault="00BC58F1" w:rsidP="00B117C9">
            <w:pPr>
              <w:spacing w:before="80" w:line="150" w:lineRule="exact"/>
              <w:ind w:right="113"/>
              <w:jc w:val="right"/>
            </w:pPr>
            <w:r w:rsidRPr="00853565">
              <w:t>117</w:t>
            </w:r>
          </w:p>
        </w:tc>
        <w:tc>
          <w:tcPr>
            <w:tcW w:w="741" w:type="dxa"/>
            <w:tcBorders>
              <w:left w:val="single" w:sz="6" w:space="0" w:color="000000"/>
            </w:tcBorders>
            <w:shd w:val="clear" w:color="auto" w:fill="auto"/>
            <w:vAlign w:val="bottom"/>
          </w:tcPr>
          <w:p w14:paraId="6247D144" w14:textId="78F8F46C" w:rsidR="00BC58F1" w:rsidRPr="00853565" w:rsidRDefault="00BC58F1" w:rsidP="00B117C9">
            <w:pPr>
              <w:spacing w:before="80" w:line="150" w:lineRule="exact"/>
              <w:ind w:right="113"/>
              <w:jc w:val="right"/>
            </w:pPr>
            <w:r w:rsidRPr="00853565">
              <w:rPr>
                <w:lang w:val="en-US"/>
              </w:rPr>
              <w:t>11</w:t>
            </w:r>
            <w:r w:rsidRPr="00853565">
              <w:t>2</w:t>
            </w:r>
          </w:p>
        </w:tc>
        <w:tc>
          <w:tcPr>
            <w:tcW w:w="741" w:type="dxa"/>
            <w:tcBorders>
              <w:left w:val="single" w:sz="6" w:space="0" w:color="000000"/>
            </w:tcBorders>
            <w:shd w:val="clear" w:color="auto" w:fill="auto"/>
            <w:vAlign w:val="bottom"/>
          </w:tcPr>
          <w:p w14:paraId="7834063A" w14:textId="19D50979" w:rsidR="00BC58F1" w:rsidRPr="00853565" w:rsidRDefault="00BC58F1" w:rsidP="00B117C9">
            <w:pPr>
              <w:spacing w:before="80" w:line="150" w:lineRule="exact"/>
              <w:ind w:right="113"/>
              <w:jc w:val="right"/>
              <w:rPr>
                <w:lang w:val="en-US"/>
              </w:rPr>
            </w:pPr>
            <w:r w:rsidRPr="00853565">
              <w:rPr>
                <w:lang w:val="en-US"/>
              </w:rPr>
              <w:t>115</w:t>
            </w:r>
          </w:p>
        </w:tc>
        <w:tc>
          <w:tcPr>
            <w:tcW w:w="742" w:type="dxa"/>
            <w:tcBorders>
              <w:left w:val="single" w:sz="6" w:space="0" w:color="000000"/>
            </w:tcBorders>
            <w:shd w:val="clear" w:color="auto" w:fill="auto"/>
            <w:vAlign w:val="bottom"/>
          </w:tcPr>
          <w:p w14:paraId="7EDFC7D1" w14:textId="52F9F8EB" w:rsidR="00BC58F1" w:rsidRPr="00853565" w:rsidRDefault="00BC58F1" w:rsidP="00B117C9">
            <w:pPr>
              <w:spacing w:before="80" w:line="150" w:lineRule="exact"/>
              <w:ind w:right="113"/>
              <w:jc w:val="right"/>
              <w:rPr>
                <w:lang w:val="en-US"/>
              </w:rPr>
            </w:pPr>
            <w:r w:rsidRPr="00853565">
              <w:t>110</w:t>
            </w:r>
          </w:p>
        </w:tc>
        <w:tc>
          <w:tcPr>
            <w:tcW w:w="2745" w:type="dxa"/>
            <w:tcBorders>
              <w:left w:val="single" w:sz="6" w:space="0" w:color="000000"/>
            </w:tcBorders>
            <w:shd w:val="clear" w:color="auto" w:fill="auto"/>
            <w:vAlign w:val="bottom"/>
          </w:tcPr>
          <w:p w14:paraId="6A019ABA" w14:textId="77777777" w:rsidR="00BC58F1" w:rsidRPr="00853565" w:rsidRDefault="00BC58F1">
            <w:pPr>
              <w:spacing w:before="80" w:line="150" w:lineRule="exact"/>
              <w:ind w:left="170"/>
            </w:pPr>
            <w:r w:rsidRPr="00853565">
              <w:rPr>
                <w:i/>
              </w:rPr>
              <w:t>USA</w:t>
            </w:r>
          </w:p>
        </w:tc>
      </w:tr>
      <w:tr w:rsidR="00853565" w:rsidRPr="00853565" w14:paraId="7F7BBCA6" w14:textId="77777777" w:rsidTr="00B117C9">
        <w:trPr>
          <w:cantSplit/>
        </w:trPr>
        <w:tc>
          <w:tcPr>
            <w:tcW w:w="2728" w:type="dxa"/>
            <w:shd w:val="clear" w:color="auto" w:fill="auto"/>
            <w:vAlign w:val="bottom"/>
          </w:tcPr>
          <w:p w14:paraId="59EEEC27" w14:textId="77777777" w:rsidR="00BC58F1" w:rsidRPr="00853565" w:rsidRDefault="00BC58F1">
            <w:pPr>
              <w:spacing w:before="80" w:line="150" w:lineRule="exact"/>
              <w:ind w:left="113"/>
            </w:pPr>
            <w:r w:rsidRPr="00853565">
              <w:t>Турция</w:t>
            </w:r>
          </w:p>
        </w:tc>
        <w:tc>
          <w:tcPr>
            <w:tcW w:w="742" w:type="dxa"/>
            <w:tcBorders>
              <w:left w:val="single" w:sz="6" w:space="0" w:color="000000"/>
            </w:tcBorders>
            <w:shd w:val="clear" w:color="auto" w:fill="auto"/>
            <w:vAlign w:val="bottom"/>
          </w:tcPr>
          <w:p w14:paraId="3DE678A6" w14:textId="572ADCC6" w:rsidR="00BC58F1" w:rsidRPr="00853565" w:rsidRDefault="00BC58F1" w:rsidP="00B117C9">
            <w:pPr>
              <w:spacing w:before="80" w:line="150" w:lineRule="exact"/>
              <w:ind w:right="113"/>
              <w:jc w:val="right"/>
            </w:pPr>
            <w:r w:rsidRPr="00853565">
              <w:rPr>
                <w:lang w:val="en-US"/>
              </w:rPr>
              <w:t>161</w:t>
            </w:r>
          </w:p>
        </w:tc>
        <w:tc>
          <w:tcPr>
            <w:tcW w:w="741" w:type="dxa"/>
            <w:tcBorders>
              <w:left w:val="single" w:sz="6" w:space="0" w:color="000000"/>
            </w:tcBorders>
            <w:shd w:val="clear" w:color="auto" w:fill="auto"/>
            <w:vAlign w:val="bottom"/>
          </w:tcPr>
          <w:p w14:paraId="4DAF4209" w14:textId="028A22F3" w:rsidR="00BC58F1" w:rsidRPr="00853565" w:rsidRDefault="00BC58F1" w:rsidP="00B117C9">
            <w:pPr>
              <w:spacing w:before="80" w:line="150" w:lineRule="exact"/>
              <w:ind w:right="113"/>
              <w:jc w:val="right"/>
              <w:rPr>
                <w:lang w:val="en-US"/>
              </w:rPr>
            </w:pPr>
            <w:r w:rsidRPr="00853565">
              <w:rPr>
                <w:lang w:val="en-US"/>
              </w:rPr>
              <w:t>162</w:t>
            </w:r>
          </w:p>
        </w:tc>
        <w:tc>
          <w:tcPr>
            <w:tcW w:w="741" w:type="dxa"/>
            <w:tcBorders>
              <w:left w:val="single" w:sz="6" w:space="0" w:color="000000"/>
            </w:tcBorders>
            <w:shd w:val="clear" w:color="auto" w:fill="auto"/>
            <w:vAlign w:val="bottom"/>
          </w:tcPr>
          <w:p w14:paraId="578522EB" w14:textId="1D5F7E7B" w:rsidR="00BC58F1" w:rsidRPr="00853565" w:rsidRDefault="00BC58F1" w:rsidP="00B117C9">
            <w:pPr>
              <w:spacing w:before="80" w:line="150" w:lineRule="exact"/>
              <w:ind w:right="113"/>
              <w:jc w:val="right"/>
            </w:pPr>
            <w:r w:rsidRPr="00853565">
              <w:t>165</w:t>
            </w:r>
          </w:p>
        </w:tc>
        <w:tc>
          <w:tcPr>
            <w:tcW w:w="741" w:type="dxa"/>
            <w:tcBorders>
              <w:left w:val="single" w:sz="6" w:space="0" w:color="000000"/>
            </w:tcBorders>
            <w:shd w:val="clear" w:color="auto" w:fill="auto"/>
            <w:vAlign w:val="bottom"/>
          </w:tcPr>
          <w:p w14:paraId="29996E6F" w14:textId="283CADC6" w:rsidR="00BC58F1" w:rsidRPr="00853565" w:rsidRDefault="00BC58F1" w:rsidP="00B117C9">
            <w:pPr>
              <w:spacing w:before="80" w:line="150" w:lineRule="exact"/>
              <w:ind w:right="113"/>
              <w:jc w:val="right"/>
            </w:pPr>
            <w:r w:rsidRPr="00853565">
              <w:rPr>
                <w:lang w:val="en-US"/>
              </w:rPr>
              <w:t>146</w:t>
            </w:r>
          </w:p>
        </w:tc>
        <w:tc>
          <w:tcPr>
            <w:tcW w:w="741" w:type="dxa"/>
            <w:tcBorders>
              <w:left w:val="single" w:sz="6" w:space="0" w:color="000000"/>
            </w:tcBorders>
            <w:shd w:val="clear" w:color="auto" w:fill="auto"/>
            <w:vAlign w:val="bottom"/>
          </w:tcPr>
          <w:p w14:paraId="7E2E62B9" w14:textId="3B4AF031" w:rsidR="00BC58F1" w:rsidRPr="00853565" w:rsidRDefault="00BC58F1" w:rsidP="00B117C9">
            <w:pPr>
              <w:spacing w:before="80" w:line="150" w:lineRule="exact"/>
              <w:ind w:right="113"/>
              <w:jc w:val="right"/>
              <w:rPr>
                <w:lang w:val="en-US"/>
              </w:rPr>
            </w:pPr>
            <w:r w:rsidRPr="00853565">
              <w:rPr>
                <w:lang w:val="en-US"/>
              </w:rPr>
              <w:t>145</w:t>
            </w:r>
          </w:p>
        </w:tc>
        <w:tc>
          <w:tcPr>
            <w:tcW w:w="742" w:type="dxa"/>
            <w:tcBorders>
              <w:left w:val="single" w:sz="6" w:space="0" w:color="000000"/>
            </w:tcBorders>
            <w:shd w:val="clear" w:color="auto" w:fill="auto"/>
            <w:vAlign w:val="bottom"/>
          </w:tcPr>
          <w:p w14:paraId="548E6192" w14:textId="63938D8E" w:rsidR="00BC58F1" w:rsidRPr="00853565" w:rsidRDefault="00BC58F1" w:rsidP="00B117C9">
            <w:pPr>
              <w:spacing w:before="80" w:line="150" w:lineRule="exact"/>
              <w:ind w:right="113"/>
              <w:jc w:val="right"/>
              <w:rPr>
                <w:lang w:val="en-US"/>
              </w:rPr>
            </w:pPr>
            <w:r w:rsidRPr="00853565">
              <w:t>146</w:t>
            </w:r>
          </w:p>
        </w:tc>
        <w:tc>
          <w:tcPr>
            <w:tcW w:w="2745" w:type="dxa"/>
            <w:tcBorders>
              <w:left w:val="single" w:sz="6" w:space="0" w:color="000000"/>
            </w:tcBorders>
            <w:shd w:val="clear" w:color="auto" w:fill="auto"/>
            <w:vAlign w:val="bottom"/>
          </w:tcPr>
          <w:p w14:paraId="7541FC5F" w14:textId="77777777" w:rsidR="00BC58F1" w:rsidRPr="00853565" w:rsidRDefault="00BC58F1">
            <w:pPr>
              <w:spacing w:before="80" w:line="150" w:lineRule="exact"/>
              <w:ind w:left="170"/>
            </w:pPr>
            <w:r w:rsidRPr="00853565">
              <w:rPr>
                <w:i/>
              </w:rPr>
              <w:t>Turkey</w:t>
            </w:r>
          </w:p>
        </w:tc>
      </w:tr>
      <w:tr w:rsidR="00853565" w:rsidRPr="00853565" w14:paraId="436C9DC0" w14:textId="77777777" w:rsidTr="00BC58F1">
        <w:trPr>
          <w:cantSplit/>
        </w:trPr>
        <w:tc>
          <w:tcPr>
            <w:tcW w:w="2728" w:type="dxa"/>
            <w:tcBorders>
              <w:bottom w:val="single" w:sz="6" w:space="0" w:color="000000"/>
            </w:tcBorders>
            <w:shd w:val="clear" w:color="auto" w:fill="auto"/>
            <w:vAlign w:val="bottom"/>
          </w:tcPr>
          <w:p w14:paraId="49011B20" w14:textId="77777777" w:rsidR="00BC58F1" w:rsidRPr="00853565" w:rsidRDefault="00BC58F1">
            <w:pPr>
              <w:spacing w:before="80" w:line="150" w:lineRule="exact"/>
              <w:ind w:left="113"/>
            </w:pPr>
            <w:r w:rsidRPr="00853565">
              <w:t>Япония</w:t>
            </w:r>
          </w:p>
        </w:tc>
        <w:tc>
          <w:tcPr>
            <w:tcW w:w="742" w:type="dxa"/>
            <w:tcBorders>
              <w:left w:val="single" w:sz="6" w:space="0" w:color="000000"/>
              <w:bottom w:val="single" w:sz="6" w:space="0" w:color="000000"/>
            </w:tcBorders>
            <w:shd w:val="clear" w:color="auto" w:fill="auto"/>
          </w:tcPr>
          <w:p w14:paraId="4A7A66FA" w14:textId="5CF6643F" w:rsidR="00BC58F1" w:rsidRPr="00853565" w:rsidRDefault="00BC58F1" w:rsidP="00B117C9">
            <w:pPr>
              <w:spacing w:before="80" w:line="150" w:lineRule="exact"/>
              <w:ind w:right="113"/>
              <w:jc w:val="right"/>
            </w:pPr>
            <w:r w:rsidRPr="00853565">
              <w:t>109</w:t>
            </w:r>
          </w:p>
        </w:tc>
        <w:tc>
          <w:tcPr>
            <w:tcW w:w="741" w:type="dxa"/>
            <w:tcBorders>
              <w:left w:val="single" w:sz="6" w:space="0" w:color="000000"/>
              <w:bottom w:val="single" w:sz="6" w:space="0" w:color="000000"/>
            </w:tcBorders>
            <w:shd w:val="clear" w:color="auto" w:fill="auto"/>
          </w:tcPr>
          <w:p w14:paraId="54CD622E" w14:textId="42359ADD" w:rsidR="00BC58F1" w:rsidRPr="00853565" w:rsidRDefault="00BC58F1" w:rsidP="00B117C9">
            <w:pPr>
              <w:spacing w:before="80" w:line="150" w:lineRule="exact"/>
              <w:ind w:right="113"/>
              <w:jc w:val="right"/>
            </w:pPr>
            <w:r w:rsidRPr="00853565">
              <w:t>109</w:t>
            </w:r>
          </w:p>
        </w:tc>
        <w:tc>
          <w:tcPr>
            <w:tcW w:w="741" w:type="dxa"/>
            <w:tcBorders>
              <w:left w:val="single" w:sz="6" w:space="0" w:color="000000"/>
              <w:bottom w:val="single" w:sz="6" w:space="0" w:color="000000"/>
            </w:tcBorders>
            <w:shd w:val="clear" w:color="auto" w:fill="auto"/>
          </w:tcPr>
          <w:p w14:paraId="663C64FC" w14:textId="425C9F4C" w:rsidR="00BC58F1" w:rsidRPr="00853565" w:rsidRDefault="00BC58F1" w:rsidP="00B117C9">
            <w:pPr>
              <w:spacing w:before="80" w:line="150" w:lineRule="exact"/>
              <w:ind w:right="113"/>
              <w:jc w:val="right"/>
            </w:pPr>
            <w:r w:rsidRPr="00853565">
              <w:t>104</w:t>
            </w:r>
          </w:p>
        </w:tc>
        <w:tc>
          <w:tcPr>
            <w:tcW w:w="741" w:type="dxa"/>
            <w:tcBorders>
              <w:left w:val="single" w:sz="6" w:space="0" w:color="000000"/>
              <w:bottom w:val="single" w:sz="6" w:space="0" w:color="000000"/>
            </w:tcBorders>
            <w:shd w:val="clear" w:color="auto" w:fill="auto"/>
            <w:vAlign w:val="bottom"/>
          </w:tcPr>
          <w:p w14:paraId="35FB156D" w14:textId="2904CE3A" w:rsidR="00BC58F1" w:rsidRPr="00853565" w:rsidRDefault="00BC58F1" w:rsidP="00B117C9">
            <w:pPr>
              <w:spacing w:before="80" w:line="150" w:lineRule="exact"/>
              <w:ind w:right="113"/>
              <w:jc w:val="right"/>
            </w:pPr>
            <w:r w:rsidRPr="00853565">
              <w:rPr>
                <w:lang w:val="en-US"/>
              </w:rPr>
              <w:t>110</w:t>
            </w:r>
          </w:p>
        </w:tc>
        <w:tc>
          <w:tcPr>
            <w:tcW w:w="741" w:type="dxa"/>
            <w:tcBorders>
              <w:left w:val="single" w:sz="6" w:space="0" w:color="000000"/>
              <w:bottom w:val="single" w:sz="6" w:space="0" w:color="000000"/>
            </w:tcBorders>
            <w:shd w:val="clear" w:color="auto" w:fill="auto"/>
          </w:tcPr>
          <w:p w14:paraId="7C71D66D" w14:textId="153E34A2" w:rsidR="00BC58F1" w:rsidRPr="00853565" w:rsidRDefault="00BC58F1" w:rsidP="00B117C9">
            <w:pPr>
              <w:spacing w:before="80" w:line="150" w:lineRule="exact"/>
              <w:ind w:right="113"/>
              <w:jc w:val="right"/>
              <w:rPr>
                <w:lang w:val="en-US"/>
              </w:rPr>
            </w:pPr>
            <w:r w:rsidRPr="00853565">
              <w:t>110</w:t>
            </w:r>
          </w:p>
        </w:tc>
        <w:tc>
          <w:tcPr>
            <w:tcW w:w="742" w:type="dxa"/>
            <w:tcBorders>
              <w:left w:val="single" w:sz="6" w:space="0" w:color="000000"/>
              <w:bottom w:val="single" w:sz="6" w:space="0" w:color="000000"/>
            </w:tcBorders>
            <w:shd w:val="clear" w:color="auto" w:fill="auto"/>
          </w:tcPr>
          <w:p w14:paraId="363C2004" w14:textId="5BED4208" w:rsidR="00BC58F1" w:rsidRPr="00853565" w:rsidRDefault="00BC58F1" w:rsidP="00B117C9">
            <w:pPr>
              <w:spacing w:before="80" w:line="150" w:lineRule="exact"/>
              <w:ind w:right="113"/>
              <w:jc w:val="right"/>
              <w:rPr>
                <w:lang w:val="en-US"/>
              </w:rPr>
            </w:pPr>
            <w:r w:rsidRPr="00853565">
              <w:t>105</w:t>
            </w:r>
          </w:p>
        </w:tc>
        <w:tc>
          <w:tcPr>
            <w:tcW w:w="2745" w:type="dxa"/>
            <w:tcBorders>
              <w:left w:val="single" w:sz="6" w:space="0" w:color="000000"/>
              <w:bottom w:val="single" w:sz="6" w:space="0" w:color="000000"/>
            </w:tcBorders>
            <w:shd w:val="clear" w:color="auto" w:fill="auto"/>
            <w:vAlign w:val="bottom"/>
          </w:tcPr>
          <w:p w14:paraId="3BA4FC37" w14:textId="77777777" w:rsidR="00BC58F1" w:rsidRPr="00853565" w:rsidRDefault="00BC58F1">
            <w:pPr>
              <w:spacing w:before="80" w:line="150" w:lineRule="exact"/>
              <w:ind w:left="170"/>
            </w:pPr>
            <w:r w:rsidRPr="00853565">
              <w:rPr>
                <w:i/>
              </w:rPr>
              <w:t>Japan</w:t>
            </w:r>
          </w:p>
        </w:tc>
      </w:tr>
    </w:tbl>
    <w:p w14:paraId="38ECAB70" w14:textId="77777777" w:rsidR="00F7568F" w:rsidRPr="00853565" w:rsidRDefault="00F7568F">
      <w:pPr>
        <w:tabs>
          <w:tab w:val="center" w:pos="851"/>
        </w:tabs>
        <w:spacing w:before="60"/>
        <w:rPr>
          <w:sz w:val="12"/>
          <w:szCs w:val="12"/>
        </w:rPr>
      </w:pPr>
      <w:r w:rsidRPr="00853565">
        <w:rPr>
          <w:sz w:val="12"/>
          <w:szCs w:val="12"/>
          <w:vertAlign w:val="superscript"/>
        </w:rPr>
        <w:t xml:space="preserve">1) </w:t>
      </w:r>
      <w:r w:rsidRPr="00853565">
        <w:rPr>
          <w:sz w:val="12"/>
          <w:szCs w:val="12"/>
        </w:rPr>
        <w:t>2011=100.</w:t>
      </w:r>
    </w:p>
    <w:p w14:paraId="01A3E613" w14:textId="77777777" w:rsidR="00B67A28" w:rsidRPr="00853565" w:rsidRDefault="00B67A28" w:rsidP="00B67A28">
      <w:pPr>
        <w:tabs>
          <w:tab w:val="center" w:pos="851"/>
        </w:tabs>
        <w:rPr>
          <w:sz w:val="12"/>
          <w:szCs w:val="12"/>
        </w:rPr>
      </w:pPr>
      <w:r w:rsidRPr="00853565">
        <w:rPr>
          <w:sz w:val="12"/>
          <w:szCs w:val="12"/>
          <w:vertAlign w:val="superscript"/>
        </w:rPr>
        <w:t xml:space="preserve">2) </w:t>
      </w:r>
      <w:r w:rsidRPr="00853565">
        <w:rPr>
          <w:sz w:val="12"/>
          <w:szCs w:val="12"/>
        </w:rPr>
        <w:t>2012=100.</w:t>
      </w:r>
    </w:p>
    <w:p w14:paraId="07BE25EC" w14:textId="77777777" w:rsidR="00B67A28" w:rsidRPr="00853565" w:rsidRDefault="00B67A28" w:rsidP="00B67A28">
      <w:pPr>
        <w:tabs>
          <w:tab w:val="center" w:pos="851"/>
        </w:tabs>
        <w:rPr>
          <w:sz w:val="12"/>
          <w:szCs w:val="12"/>
        </w:rPr>
      </w:pPr>
      <w:r w:rsidRPr="00853565">
        <w:rPr>
          <w:sz w:val="12"/>
          <w:szCs w:val="12"/>
          <w:vertAlign w:val="superscript"/>
        </w:rPr>
        <w:t xml:space="preserve">3) </w:t>
      </w:r>
      <w:r w:rsidRPr="00853565">
        <w:rPr>
          <w:sz w:val="12"/>
          <w:szCs w:val="12"/>
        </w:rPr>
        <w:t>Данные пересчитаны с учетом итогов переписи населения 2014 года.</w:t>
      </w:r>
    </w:p>
    <w:p w14:paraId="24C178FF" w14:textId="77777777" w:rsidR="00B67A28" w:rsidRPr="00853565" w:rsidRDefault="00B67A28" w:rsidP="00B67A28">
      <w:pPr>
        <w:tabs>
          <w:tab w:val="center" w:pos="851"/>
        </w:tabs>
      </w:pPr>
      <w:r w:rsidRPr="00853565">
        <w:rPr>
          <w:sz w:val="12"/>
          <w:szCs w:val="12"/>
          <w:vertAlign w:val="superscript"/>
        </w:rPr>
        <w:t xml:space="preserve">4) </w:t>
      </w:r>
      <w:r w:rsidRPr="00853565">
        <w:rPr>
          <w:sz w:val="12"/>
          <w:szCs w:val="12"/>
        </w:rPr>
        <w:t>2017=100.</w:t>
      </w:r>
    </w:p>
    <w:p w14:paraId="2BA5B942" w14:textId="77777777" w:rsidR="00BC58F1" w:rsidRPr="00853565" w:rsidRDefault="00BC58F1" w:rsidP="00BC58F1">
      <w:pPr>
        <w:rPr>
          <w:sz w:val="12"/>
          <w:szCs w:val="12"/>
        </w:rPr>
      </w:pPr>
      <w:r w:rsidRPr="00853565">
        <w:rPr>
          <w:sz w:val="12"/>
          <w:szCs w:val="12"/>
          <w:vertAlign w:val="superscript"/>
        </w:rPr>
        <w:t>5)</w:t>
      </w:r>
      <w:r w:rsidRPr="00853565">
        <w:rPr>
          <w:sz w:val="12"/>
          <w:szCs w:val="12"/>
        </w:rPr>
        <w:t xml:space="preserve"> Великобритания вышла из состава ЕС 1 февраля 2020 г.</w:t>
      </w:r>
    </w:p>
    <w:p w14:paraId="75530E93" w14:textId="77777777" w:rsidR="00BC58F1" w:rsidRPr="00853565" w:rsidRDefault="00BC58F1" w:rsidP="00BC58F1">
      <w:pPr>
        <w:tabs>
          <w:tab w:val="center" w:pos="851"/>
        </w:tabs>
        <w:spacing w:before="60"/>
        <w:rPr>
          <w:i/>
          <w:sz w:val="12"/>
          <w:szCs w:val="12"/>
          <w:lang w:val="en-US"/>
        </w:rPr>
      </w:pPr>
      <w:r w:rsidRPr="00853565">
        <w:rPr>
          <w:i/>
          <w:sz w:val="12"/>
          <w:szCs w:val="12"/>
          <w:vertAlign w:val="superscript"/>
          <w:lang w:val="en-US"/>
        </w:rPr>
        <w:t xml:space="preserve">1) </w:t>
      </w:r>
      <w:r w:rsidRPr="00853565">
        <w:rPr>
          <w:i/>
          <w:sz w:val="12"/>
          <w:szCs w:val="12"/>
          <w:lang w:val="en-US"/>
        </w:rPr>
        <w:t>2011=100.</w:t>
      </w:r>
    </w:p>
    <w:p w14:paraId="0E6305DB" w14:textId="77777777" w:rsidR="00BC58F1" w:rsidRPr="00853565" w:rsidRDefault="00BC58F1" w:rsidP="00BC58F1">
      <w:pPr>
        <w:tabs>
          <w:tab w:val="center" w:pos="851"/>
        </w:tabs>
        <w:rPr>
          <w:i/>
          <w:sz w:val="12"/>
          <w:szCs w:val="12"/>
          <w:lang w:val="en-US"/>
        </w:rPr>
      </w:pPr>
      <w:r w:rsidRPr="00853565">
        <w:rPr>
          <w:i/>
          <w:sz w:val="12"/>
          <w:szCs w:val="12"/>
          <w:vertAlign w:val="superscript"/>
          <w:lang w:val="en-US"/>
        </w:rPr>
        <w:t>2)</w:t>
      </w:r>
      <w:r w:rsidRPr="00853565">
        <w:rPr>
          <w:i/>
          <w:sz w:val="12"/>
          <w:szCs w:val="12"/>
          <w:lang w:val="en-US"/>
        </w:rPr>
        <w:t xml:space="preserve"> 2012=100.</w:t>
      </w:r>
    </w:p>
    <w:p w14:paraId="07E45E21" w14:textId="30A70AA2" w:rsidR="00BC58F1" w:rsidRPr="00853565" w:rsidRDefault="00BC58F1" w:rsidP="00BC58F1">
      <w:pPr>
        <w:tabs>
          <w:tab w:val="center" w:pos="851"/>
        </w:tabs>
        <w:rPr>
          <w:i/>
          <w:sz w:val="12"/>
          <w:szCs w:val="12"/>
          <w:lang w:val="en-US"/>
        </w:rPr>
      </w:pPr>
      <w:r w:rsidRPr="00853565">
        <w:rPr>
          <w:i/>
          <w:sz w:val="12"/>
          <w:szCs w:val="12"/>
          <w:vertAlign w:val="superscript"/>
          <w:lang w:val="en-US"/>
        </w:rPr>
        <w:t xml:space="preserve">3) </w:t>
      </w:r>
      <w:r w:rsidR="00064B73" w:rsidRPr="00853565">
        <w:rPr>
          <w:i/>
          <w:sz w:val="12"/>
          <w:szCs w:val="12"/>
          <w:lang w:val="en-US"/>
        </w:rPr>
        <w:t>The data have been recalculated based on the results of the 2014 population census</w:t>
      </w:r>
      <w:r w:rsidRPr="00853565">
        <w:rPr>
          <w:i/>
          <w:sz w:val="12"/>
          <w:szCs w:val="12"/>
          <w:lang w:val="en-US"/>
        </w:rPr>
        <w:t>.</w:t>
      </w:r>
    </w:p>
    <w:p w14:paraId="5EFBDAF9" w14:textId="77777777" w:rsidR="00BC58F1" w:rsidRPr="00853565" w:rsidRDefault="00BC58F1" w:rsidP="00BC58F1">
      <w:pPr>
        <w:tabs>
          <w:tab w:val="center" w:pos="851"/>
        </w:tabs>
        <w:rPr>
          <w:i/>
          <w:sz w:val="12"/>
          <w:szCs w:val="12"/>
          <w:lang w:val="en-US"/>
        </w:rPr>
      </w:pPr>
      <w:r w:rsidRPr="00853565">
        <w:rPr>
          <w:i/>
          <w:sz w:val="12"/>
          <w:szCs w:val="12"/>
          <w:vertAlign w:val="superscript"/>
          <w:lang w:val="en-US"/>
        </w:rPr>
        <w:t xml:space="preserve">4) </w:t>
      </w:r>
      <w:r w:rsidRPr="00853565">
        <w:rPr>
          <w:i/>
          <w:sz w:val="12"/>
          <w:szCs w:val="12"/>
          <w:lang w:val="en-US"/>
        </w:rPr>
        <w:t>2017=100.</w:t>
      </w:r>
    </w:p>
    <w:p w14:paraId="7F0C6B21" w14:textId="48D8A955" w:rsidR="00BC58F1" w:rsidRPr="00853565" w:rsidRDefault="00BC58F1" w:rsidP="00BC58F1">
      <w:pPr>
        <w:rPr>
          <w:i/>
          <w:sz w:val="12"/>
          <w:szCs w:val="12"/>
          <w:lang w:val="en-US"/>
        </w:rPr>
      </w:pPr>
      <w:r w:rsidRPr="00853565">
        <w:rPr>
          <w:i/>
          <w:sz w:val="12"/>
          <w:szCs w:val="12"/>
          <w:vertAlign w:val="superscript"/>
          <w:lang w:val="en-US"/>
        </w:rPr>
        <w:t>5)</w:t>
      </w:r>
      <w:r w:rsidRPr="00853565">
        <w:rPr>
          <w:i/>
          <w:sz w:val="12"/>
          <w:szCs w:val="12"/>
          <w:lang w:val="en-US"/>
        </w:rPr>
        <w:t xml:space="preserve"> </w:t>
      </w:r>
      <w:r w:rsidR="00064B73" w:rsidRPr="00853565">
        <w:rPr>
          <w:i/>
          <w:sz w:val="12"/>
          <w:szCs w:val="12"/>
          <w:lang w:val="en-US"/>
        </w:rPr>
        <w:t>The United Kingdom withdrew from the European Union (EU) on 1 February 2020</w:t>
      </w:r>
      <w:r w:rsidRPr="00853565">
        <w:rPr>
          <w:i/>
          <w:sz w:val="12"/>
          <w:szCs w:val="12"/>
          <w:lang w:val="en-US"/>
        </w:rPr>
        <w:t>.</w:t>
      </w:r>
    </w:p>
    <w:p w14:paraId="3371B4DD" w14:textId="28909A6C" w:rsidR="00504A06" w:rsidRPr="00853565" w:rsidRDefault="00693970">
      <w:pPr>
        <w:pageBreakBefore/>
        <w:spacing w:after="60"/>
        <w:ind w:left="510" w:hanging="510"/>
      </w:pPr>
      <w:r w:rsidRPr="00853565">
        <w:rPr>
          <w:b/>
          <w:bCs/>
          <w:sz w:val="16"/>
          <w:szCs w:val="16"/>
        </w:rPr>
        <w:lastRenderedPageBreak/>
        <w:t>26.</w:t>
      </w:r>
      <w:r w:rsidR="00504A06" w:rsidRPr="00853565">
        <w:rPr>
          <w:b/>
          <w:bCs/>
          <w:sz w:val="16"/>
          <w:szCs w:val="16"/>
        </w:rPr>
        <w:t>21. ТЕМПЫ РОСТА ВАЛОВОГО НАКОПЛЕНИЯ ОСНОВНОГО КАПИТАЛА</w:t>
      </w:r>
      <w:r w:rsidR="00504A06" w:rsidRPr="00853565">
        <w:rPr>
          <w:b/>
          <w:bCs/>
          <w:sz w:val="16"/>
          <w:szCs w:val="16"/>
        </w:rPr>
        <w:br/>
      </w:r>
      <w:r w:rsidR="00504A06" w:rsidRPr="00853565">
        <w:t>в постоянных ценах</w:t>
      </w:r>
    </w:p>
    <w:p w14:paraId="2C3445DF" w14:textId="77777777" w:rsidR="00504A06" w:rsidRPr="00853565" w:rsidRDefault="00504A06">
      <w:pPr>
        <w:spacing w:after="60"/>
        <w:ind w:left="510"/>
        <w:rPr>
          <w:lang w:val="en-US"/>
        </w:rPr>
      </w:pPr>
      <w:r w:rsidRPr="00853565">
        <w:rPr>
          <w:b/>
          <w:i/>
          <w:sz w:val="16"/>
          <w:lang w:val="en-US"/>
        </w:rPr>
        <w:t>GROWTH RATE OF GROSS FIXED CAPITAL FORMATION</w:t>
      </w:r>
      <w:r w:rsidRPr="00853565">
        <w:rPr>
          <w:b/>
          <w:i/>
          <w:sz w:val="16"/>
          <w:lang w:val="en-US"/>
        </w:rPr>
        <w:br/>
      </w:r>
      <w:r w:rsidRPr="00853565">
        <w:rPr>
          <w:i/>
          <w:lang w:val="en-US"/>
        </w:rPr>
        <w:t>at constant prices</w:t>
      </w:r>
    </w:p>
    <w:p w14:paraId="6C694FB4" w14:textId="77777777" w:rsidR="00504A06" w:rsidRPr="00853565" w:rsidRDefault="00504A06">
      <w:pPr>
        <w:spacing w:after="60"/>
        <w:ind w:left="482"/>
        <w:jc w:val="right"/>
      </w:pPr>
      <w:r w:rsidRPr="00853565">
        <w:t>(20</w:t>
      </w:r>
      <w:r w:rsidR="00C7250D" w:rsidRPr="00853565">
        <w:t>10</w:t>
      </w:r>
      <w:r w:rsidRPr="00853565">
        <w:t>=100)</w:t>
      </w:r>
    </w:p>
    <w:tbl>
      <w:tblPr>
        <w:tblW w:w="5000" w:type="pct"/>
        <w:tblLayout w:type="fixed"/>
        <w:tblCellMar>
          <w:left w:w="0" w:type="dxa"/>
          <w:right w:w="0" w:type="dxa"/>
        </w:tblCellMar>
        <w:tblLook w:val="0000" w:firstRow="0" w:lastRow="0" w:firstColumn="0" w:lastColumn="0" w:noHBand="0" w:noVBand="0"/>
      </w:tblPr>
      <w:tblGrid>
        <w:gridCol w:w="3514"/>
        <w:gridCol w:w="956"/>
        <w:gridCol w:w="956"/>
        <w:gridCol w:w="956"/>
        <w:gridCol w:w="3539"/>
      </w:tblGrid>
      <w:tr w:rsidR="00853565" w:rsidRPr="00853565" w14:paraId="3D79FDDF" w14:textId="77777777">
        <w:trPr>
          <w:cantSplit/>
        </w:trPr>
        <w:tc>
          <w:tcPr>
            <w:tcW w:w="3514" w:type="dxa"/>
            <w:tcBorders>
              <w:top w:val="single" w:sz="6" w:space="0" w:color="000000"/>
              <w:bottom w:val="single" w:sz="6" w:space="0" w:color="000000"/>
            </w:tcBorders>
            <w:shd w:val="clear" w:color="auto" w:fill="auto"/>
          </w:tcPr>
          <w:p w14:paraId="1F23A879" w14:textId="77777777" w:rsidR="0091667D" w:rsidRPr="00853565" w:rsidRDefault="0091667D">
            <w:pPr>
              <w:snapToGrid w:val="0"/>
              <w:spacing w:before="60" w:after="60"/>
              <w:jc w:val="center"/>
              <w:rPr>
                <w:lang w:val="en-US"/>
              </w:rPr>
            </w:pPr>
          </w:p>
        </w:tc>
        <w:tc>
          <w:tcPr>
            <w:tcW w:w="956" w:type="dxa"/>
            <w:tcBorders>
              <w:top w:val="single" w:sz="4" w:space="0" w:color="000000"/>
              <w:left w:val="single" w:sz="6" w:space="0" w:color="000000"/>
              <w:bottom w:val="single" w:sz="6" w:space="0" w:color="000000"/>
            </w:tcBorders>
            <w:shd w:val="clear" w:color="auto" w:fill="auto"/>
          </w:tcPr>
          <w:p w14:paraId="3602FC01" w14:textId="29469A7B" w:rsidR="0091667D" w:rsidRPr="00853565" w:rsidRDefault="0091667D" w:rsidP="00FC633B">
            <w:pPr>
              <w:spacing w:before="60" w:after="60"/>
              <w:jc w:val="center"/>
            </w:pPr>
            <w:r w:rsidRPr="00853565">
              <w:t>2018</w:t>
            </w:r>
          </w:p>
        </w:tc>
        <w:tc>
          <w:tcPr>
            <w:tcW w:w="956" w:type="dxa"/>
            <w:tcBorders>
              <w:top w:val="single" w:sz="4" w:space="0" w:color="000000"/>
              <w:left w:val="single" w:sz="6" w:space="0" w:color="000000"/>
              <w:bottom w:val="single" w:sz="6" w:space="0" w:color="000000"/>
            </w:tcBorders>
            <w:shd w:val="clear" w:color="auto" w:fill="auto"/>
          </w:tcPr>
          <w:p w14:paraId="2B8A883C" w14:textId="14A13116" w:rsidR="0091667D" w:rsidRPr="00853565" w:rsidRDefault="0091667D" w:rsidP="00FC633B">
            <w:pPr>
              <w:spacing w:before="60" w:after="60"/>
              <w:jc w:val="center"/>
            </w:pPr>
            <w:r w:rsidRPr="00853565">
              <w:t>2019</w:t>
            </w:r>
          </w:p>
        </w:tc>
        <w:tc>
          <w:tcPr>
            <w:tcW w:w="956" w:type="dxa"/>
            <w:tcBorders>
              <w:top w:val="single" w:sz="4" w:space="0" w:color="000000"/>
              <w:left w:val="single" w:sz="6" w:space="0" w:color="000000"/>
              <w:bottom w:val="single" w:sz="6" w:space="0" w:color="000000"/>
            </w:tcBorders>
            <w:shd w:val="clear" w:color="auto" w:fill="auto"/>
          </w:tcPr>
          <w:p w14:paraId="7C991F6A" w14:textId="049A4960" w:rsidR="0091667D" w:rsidRPr="00853565" w:rsidRDefault="0091667D">
            <w:pPr>
              <w:spacing w:before="60" w:after="60"/>
              <w:jc w:val="center"/>
              <w:rPr>
                <w:lang w:val="en-US"/>
              </w:rPr>
            </w:pPr>
            <w:r w:rsidRPr="00853565">
              <w:rPr>
                <w:lang w:val="en-US"/>
              </w:rPr>
              <w:t>2020</w:t>
            </w:r>
          </w:p>
        </w:tc>
        <w:tc>
          <w:tcPr>
            <w:tcW w:w="3539" w:type="dxa"/>
            <w:tcBorders>
              <w:top w:val="single" w:sz="4" w:space="0" w:color="000000"/>
              <w:left w:val="single" w:sz="6" w:space="0" w:color="000000"/>
              <w:bottom w:val="single" w:sz="6" w:space="0" w:color="000000"/>
            </w:tcBorders>
            <w:shd w:val="clear" w:color="auto" w:fill="auto"/>
          </w:tcPr>
          <w:p w14:paraId="19571980" w14:textId="77777777" w:rsidR="0091667D" w:rsidRPr="00853565" w:rsidRDefault="0091667D">
            <w:pPr>
              <w:snapToGrid w:val="0"/>
              <w:spacing w:before="60" w:after="60"/>
              <w:jc w:val="center"/>
              <w:rPr>
                <w:sz w:val="12"/>
                <w:szCs w:val="12"/>
              </w:rPr>
            </w:pPr>
          </w:p>
        </w:tc>
      </w:tr>
      <w:tr w:rsidR="00853565" w:rsidRPr="00853565" w14:paraId="08BE54E0" w14:textId="77777777">
        <w:trPr>
          <w:cantSplit/>
        </w:trPr>
        <w:tc>
          <w:tcPr>
            <w:tcW w:w="3514" w:type="dxa"/>
            <w:tcBorders>
              <w:top w:val="single" w:sz="6" w:space="0" w:color="000000"/>
            </w:tcBorders>
            <w:shd w:val="clear" w:color="auto" w:fill="auto"/>
            <w:vAlign w:val="bottom"/>
          </w:tcPr>
          <w:p w14:paraId="0C0D1A99" w14:textId="77777777" w:rsidR="00B67A28" w:rsidRPr="00853565" w:rsidRDefault="00B67A28" w:rsidP="00D5228D">
            <w:pPr>
              <w:spacing w:before="80" w:line="160" w:lineRule="exact"/>
            </w:pPr>
            <w:r w:rsidRPr="00853565">
              <w:rPr>
                <w:b/>
                <w:bCs/>
              </w:rPr>
              <w:t>Россия</w:t>
            </w:r>
            <w:r w:rsidRPr="00853565">
              <w:rPr>
                <w:b/>
                <w:bCs/>
                <w:vertAlign w:val="superscript"/>
              </w:rPr>
              <w:t>1)</w:t>
            </w:r>
          </w:p>
        </w:tc>
        <w:tc>
          <w:tcPr>
            <w:tcW w:w="956" w:type="dxa"/>
            <w:tcBorders>
              <w:top w:val="single" w:sz="6" w:space="0" w:color="000000"/>
              <w:left w:val="single" w:sz="6" w:space="0" w:color="000000"/>
            </w:tcBorders>
            <w:shd w:val="clear" w:color="auto" w:fill="auto"/>
            <w:vAlign w:val="bottom"/>
          </w:tcPr>
          <w:p w14:paraId="6DC2171A" w14:textId="6C0D7EE5" w:rsidR="00B67A28" w:rsidRPr="00853565" w:rsidRDefault="00B67A28" w:rsidP="00D5228D">
            <w:pPr>
              <w:spacing w:before="80" w:line="160" w:lineRule="exact"/>
              <w:ind w:right="284"/>
              <w:jc w:val="right"/>
              <w:rPr>
                <w:lang w:val="en-US"/>
              </w:rPr>
            </w:pPr>
            <w:r w:rsidRPr="00853565">
              <w:rPr>
                <w:lang w:val="en-US"/>
              </w:rPr>
              <w:t>10</w:t>
            </w:r>
            <w:r w:rsidRPr="00853565">
              <w:t>1</w:t>
            </w:r>
          </w:p>
        </w:tc>
        <w:tc>
          <w:tcPr>
            <w:tcW w:w="956" w:type="dxa"/>
            <w:tcBorders>
              <w:top w:val="single" w:sz="6" w:space="0" w:color="000000"/>
              <w:left w:val="single" w:sz="6" w:space="0" w:color="000000"/>
            </w:tcBorders>
            <w:shd w:val="clear" w:color="auto" w:fill="auto"/>
            <w:vAlign w:val="bottom"/>
          </w:tcPr>
          <w:p w14:paraId="49FD3123" w14:textId="6F3C01F4" w:rsidR="00B67A28" w:rsidRPr="00853565" w:rsidRDefault="00B67A28" w:rsidP="00BB661B">
            <w:pPr>
              <w:spacing w:before="80" w:line="160" w:lineRule="exact"/>
              <w:ind w:right="284"/>
              <w:jc w:val="right"/>
              <w:rPr>
                <w:lang w:val="en-US"/>
              </w:rPr>
            </w:pPr>
            <w:r w:rsidRPr="00853565">
              <w:rPr>
                <w:lang w:val="en-US"/>
              </w:rPr>
              <w:t>10</w:t>
            </w:r>
            <w:r w:rsidR="0077082A" w:rsidRPr="00853565">
              <w:rPr>
                <w:lang w:val="en-US"/>
              </w:rPr>
              <w:t>3</w:t>
            </w:r>
          </w:p>
        </w:tc>
        <w:tc>
          <w:tcPr>
            <w:tcW w:w="956" w:type="dxa"/>
            <w:tcBorders>
              <w:top w:val="single" w:sz="6" w:space="0" w:color="000000"/>
              <w:left w:val="single" w:sz="6" w:space="0" w:color="000000"/>
            </w:tcBorders>
            <w:shd w:val="clear" w:color="auto" w:fill="auto"/>
            <w:vAlign w:val="bottom"/>
          </w:tcPr>
          <w:p w14:paraId="1152ECC0" w14:textId="3CF268A5" w:rsidR="00B67A28" w:rsidRPr="00853565" w:rsidRDefault="00BB661B" w:rsidP="00D5228D">
            <w:pPr>
              <w:spacing w:before="80" w:line="160" w:lineRule="exact"/>
              <w:ind w:right="284"/>
              <w:jc w:val="right"/>
            </w:pPr>
            <w:r w:rsidRPr="00853565">
              <w:t>98</w:t>
            </w:r>
          </w:p>
        </w:tc>
        <w:tc>
          <w:tcPr>
            <w:tcW w:w="3539" w:type="dxa"/>
            <w:tcBorders>
              <w:top w:val="single" w:sz="6" w:space="0" w:color="000000"/>
              <w:left w:val="single" w:sz="6" w:space="0" w:color="000000"/>
            </w:tcBorders>
            <w:shd w:val="clear" w:color="auto" w:fill="auto"/>
            <w:vAlign w:val="bottom"/>
          </w:tcPr>
          <w:p w14:paraId="35513DD8" w14:textId="77777777" w:rsidR="00B67A28" w:rsidRPr="00853565" w:rsidRDefault="00B67A28" w:rsidP="00D5228D">
            <w:pPr>
              <w:spacing w:before="80" w:line="160" w:lineRule="exact"/>
              <w:ind w:left="57"/>
            </w:pPr>
            <w:r w:rsidRPr="00853565">
              <w:rPr>
                <w:b/>
                <w:i/>
              </w:rPr>
              <w:t>Russia</w:t>
            </w:r>
            <w:r w:rsidRPr="00853565">
              <w:rPr>
                <w:b/>
                <w:i/>
                <w:vertAlign w:val="superscript"/>
              </w:rPr>
              <w:t>1)</w:t>
            </w:r>
          </w:p>
        </w:tc>
      </w:tr>
      <w:tr w:rsidR="00853565" w:rsidRPr="00853565" w14:paraId="68113652" w14:textId="77777777">
        <w:trPr>
          <w:cantSplit/>
        </w:trPr>
        <w:tc>
          <w:tcPr>
            <w:tcW w:w="3514" w:type="dxa"/>
            <w:shd w:val="clear" w:color="auto" w:fill="auto"/>
            <w:vAlign w:val="bottom"/>
          </w:tcPr>
          <w:p w14:paraId="08CABAD8" w14:textId="77777777" w:rsidR="00B67A28" w:rsidRPr="00853565" w:rsidRDefault="00B67A28" w:rsidP="00D5228D">
            <w:pPr>
              <w:pStyle w:val="13"/>
              <w:spacing w:before="80" w:line="160" w:lineRule="exact"/>
              <w:rPr>
                <w:sz w:val="14"/>
                <w:szCs w:val="14"/>
              </w:rPr>
            </w:pPr>
            <w:r w:rsidRPr="00853565">
              <w:rPr>
                <w:sz w:val="14"/>
                <w:szCs w:val="14"/>
                <w:u w:val="none"/>
              </w:rPr>
              <w:t>Страны СНГ</w:t>
            </w:r>
          </w:p>
        </w:tc>
        <w:tc>
          <w:tcPr>
            <w:tcW w:w="956" w:type="dxa"/>
            <w:tcBorders>
              <w:left w:val="single" w:sz="6" w:space="0" w:color="000000"/>
            </w:tcBorders>
            <w:shd w:val="clear" w:color="auto" w:fill="auto"/>
            <w:vAlign w:val="bottom"/>
          </w:tcPr>
          <w:p w14:paraId="646E9D0D" w14:textId="77777777" w:rsidR="00B67A28" w:rsidRPr="00853565" w:rsidRDefault="00B67A28" w:rsidP="00D5228D">
            <w:pPr>
              <w:snapToGrid w:val="0"/>
              <w:spacing w:before="80" w:line="160" w:lineRule="exact"/>
              <w:ind w:right="284"/>
              <w:jc w:val="right"/>
              <w:rPr>
                <w:bCs/>
                <w:lang w:val="en-US"/>
              </w:rPr>
            </w:pPr>
          </w:p>
        </w:tc>
        <w:tc>
          <w:tcPr>
            <w:tcW w:w="956" w:type="dxa"/>
            <w:tcBorders>
              <w:left w:val="single" w:sz="6" w:space="0" w:color="000000"/>
            </w:tcBorders>
            <w:shd w:val="clear" w:color="auto" w:fill="auto"/>
            <w:vAlign w:val="bottom"/>
          </w:tcPr>
          <w:p w14:paraId="028BD87D" w14:textId="77777777" w:rsidR="00B67A28" w:rsidRPr="00853565" w:rsidRDefault="00B67A28" w:rsidP="00D5228D">
            <w:pPr>
              <w:snapToGrid w:val="0"/>
              <w:spacing w:before="80" w:line="160" w:lineRule="exact"/>
              <w:ind w:right="284"/>
              <w:jc w:val="right"/>
              <w:rPr>
                <w:bCs/>
                <w:lang w:val="en-US"/>
              </w:rPr>
            </w:pPr>
          </w:p>
        </w:tc>
        <w:tc>
          <w:tcPr>
            <w:tcW w:w="956" w:type="dxa"/>
            <w:tcBorders>
              <w:left w:val="single" w:sz="6" w:space="0" w:color="000000"/>
            </w:tcBorders>
            <w:shd w:val="clear" w:color="auto" w:fill="auto"/>
            <w:vAlign w:val="bottom"/>
          </w:tcPr>
          <w:p w14:paraId="49FCE1F1" w14:textId="77777777" w:rsidR="00B67A28" w:rsidRPr="00853565" w:rsidRDefault="00B67A28" w:rsidP="00D5228D">
            <w:pPr>
              <w:snapToGrid w:val="0"/>
              <w:spacing w:before="80" w:line="160" w:lineRule="exact"/>
              <w:ind w:right="284"/>
              <w:jc w:val="right"/>
              <w:rPr>
                <w:bCs/>
                <w:lang w:val="en-US"/>
              </w:rPr>
            </w:pPr>
          </w:p>
        </w:tc>
        <w:tc>
          <w:tcPr>
            <w:tcW w:w="3539" w:type="dxa"/>
            <w:tcBorders>
              <w:left w:val="single" w:sz="6" w:space="0" w:color="000000"/>
            </w:tcBorders>
            <w:shd w:val="clear" w:color="auto" w:fill="auto"/>
            <w:vAlign w:val="bottom"/>
          </w:tcPr>
          <w:p w14:paraId="0574ACAE" w14:textId="77777777" w:rsidR="00B67A28" w:rsidRPr="00853565" w:rsidRDefault="00B67A28" w:rsidP="00D5228D">
            <w:pPr>
              <w:pStyle w:val="13"/>
              <w:spacing w:before="80" w:line="160" w:lineRule="exact"/>
              <w:ind w:left="57"/>
              <w:rPr>
                <w:sz w:val="14"/>
                <w:szCs w:val="14"/>
              </w:rPr>
            </w:pPr>
            <w:r w:rsidRPr="00853565">
              <w:rPr>
                <w:bCs w:val="0"/>
                <w:i/>
                <w:sz w:val="14"/>
                <w:szCs w:val="14"/>
                <w:u w:val="none"/>
              </w:rPr>
              <w:t>CIS countries</w:t>
            </w:r>
          </w:p>
        </w:tc>
      </w:tr>
      <w:tr w:rsidR="00853565" w:rsidRPr="00853565" w14:paraId="6CC771C3" w14:textId="77777777">
        <w:trPr>
          <w:cantSplit/>
        </w:trPr>
        <w:tc>
          <w:tcPr>
            <w:tcW w:w="3514" w:type="dxa"/>
            <w:shd w:val="clear" w:color="auto" w:fill="auto"/>
            <w:vAlign w:val="bottom"/>
          </w:tcPr>
          <w:p w14:paraId="775DE0F2" w14:textId="77777777" w:rsidR="00B67A28" w:rsidRPr="00853565" w:rsidRDefault="00B67A28" w:rsidP="00D5228D">
            <w:pPr>
              <w:pStyle w:val="13"/>
              <w:spacing w:before="80" w:line="160" w:lineRule="exact"/>
              <w:ind w:left="284"/>
              <w:rPr>
                <w:sz w:val="14"/>
                <w:szCs w:val="14"/>
              </w:rPr>
            </w:pPr>
            <w:r w:rsidRPr="00853565">
              <w:rPr>
                <w:b w:val="0"/>
                <w:bCs w:val="0"/>
                <w:sz w:val="14"/>
                <w:szCs w:val="14"/>
                <w:u w:val="none"/>
              </w:rPr>
              <w:t>из них:</w:t>
            </w:r>
          </w:p>
        </w:tc>
        <w:tc>
          <w:tcPr>
            <w:tcW w:w="956" w:type="dxa"/>
            <w:tcBorders>
              <w:left w:val="single" w:sz="6" w:space="0" w:color="000000"/>
            </w:tcBorders>
            <w:shd w:val="clear" w:color="auto" w:fill="auto"/>
            <w:vAlign w:val="bottom"/>
          </w:tcPr>
          <w:p w14:paraId="678B991A" w14:textId="77777777" w:rsidR="00B67A28" w:rsidRPr="00853565" w:rsidRDefault="00B67A28" w:rsidP="00D5228D">
            <w:pPr>
              <w:snapToGrid w:val="0"/>
              <w:spacing w:before="80" w:line="160" w:lineRule="exact"/>
              <w:ind w:right="284"/>
              <w:jc w:val="right"/>
              <w:rPr>
                <w:bCs/>
                <w:lang w:val="en-US"/>
              </w:rPr>
            </w:pPr>
          </w:p>
        </w:tc>
        <w:tc>
          <w:tcPr>
            <w:tcW w:w="956" w:type="dxa"/>
            <w:tcBorders>
              <w:left w:val="single" w:sz="6" w:space="0" w:color="000000"/>
            </w:tcBorders>
            <w:shd w:val="clear" w:color="auto" w:fill="auto"/>
            <w:vAlign w:val="bottom"/>
          </w:tcPr>
          <w:p w14:paraId="717D5794" w14:textId="77777777" w:rsidR="00B67A28" w:rsidRPr="00853565" w:rsidRDefault="00B67A28" w:rsidP="00D5228D">
            <w:pPr>
              <w:snapToGrid w:val="0"/>
              <w:spacing w:before="80" w:line="160" w:lineRule="exact"/>
              <w:ind w:right="284"/>
              <w:jc w:val="right"/>
              <w:rPr>
                <w:bCs/>
                <w:lang w:val="en-US"/>
              </w:rPr>
            </w:pPr>
          </w:p>
        </w:tc>
        <w:tc>
          <w:tcPr>
            <w:tcW w:w="956" w:type="dxa"/>
            <w:tcBorders>
              <w:left w:val="single" w:sz="6" w:space="0" w:color="000000"/>
            </w:tcBorders>
            <w:shd w:val="clear" w:color="auto" w:fill="auto"/>
            <w:vAlign w:val="bottom"/>
          </w:tcPr>
          <w:p w14:paraId="7095C080" w14:textId="77777777" w:rsidR="00B67A28" w:rsidRPr="00853565" w:rsidRDefault="00B67A28" w:rsidP="00D5228D">
            <w:pPr>
              <w:snapToGrid w:val="0"/>
              <w:spacing w:before="80" w:line="160" w:lineRule="exact"/>
              <w:ind w:right="284"/>
              <w:jc w:val="right"/>
              <w:rPr>
                <w:bCs/>
                <w:lang w:val="en-US"/>
              </w:rPr>
            </w:pPr>
          </w:p>
        </w:tc>
        <w:tc>
          <w:tcPr>
            <w:tcW w:w="3539" w:type="dxa"/>
            <w:tcBorders>
              <w:left w:val="single" w:sz="6" w:space="0" w:color="000000"/>
            </w:tcBorders>
            <w:shd w:val="clear" w:color="auto" w:fill="auto"/>
            <w:vAlign w:val="bottom"/>
          </w:tcPr>
          <w:p w14:paraId="3C06D288" w14:textId="77777777" w:rsidR="00B67A28" w:rsidRPr="00853565" w:rsidRDefault="00B67A28" w:rsidP="00D5228D">
            <w:pPr>
              <w:pStyle w:val="13"/>
              <w:spacing w:before="80" w:line="160" w:lineRule="exact"/>
              <w:ind w:left="284"/>
              <w:rPr>
                <w:b w:val="0"/>
                <w:i/>
                <w:sz w:val="14"/>
                <w:szCs w:val="14"/>
              </w:rPr>
            </w:pPr>
            <w:r w:rsidRPr="00853565">
              <w:rPr>
                <w:b w:val="0"/>
                <w:bCs w:val="0"/>
                <w:i/>
                <w:sz w:val="14"/>
                <w:szCs w:val="14"/>
                <w:u w:val="none"/>
              </w:rPr>
              <w:t>of which:</w:t>
            </w:r>
          </w:p>
        </w:tc>
      </w:tr>
      <w:tr w:rsidR="00853565" w:rsidRPr="00853565" w14:paraId="617BC1FA" w14:textId="77777777">
        <w:trPr>
          <w:cantSplit/>
        </w:trPr>
        <w:tc>
          <w:tcPr>
            <w:tcW w:w="3514" w:type="dxa"/>
            <w:shd w:val="clear" w:color="auto" w:fill="auto"/>
            <w:vAlign w:val="bottom"/>
          </w:tcPr>
          <w:p w14:paraId="3A64352F" w14:textId="77777777" w:rsidR="00B67A28" w:rsidRPr="00853565" w:rsidRDefault="00B67A28" w:rsidP="00D5228D">
            <w:pPr>
              <w:spacing w:before="80" w:line="160" w:lineRule="exact"/>
              <w:ind w:left="113"/>
            </w:pPr>
            <w:r w:rsidRPr="00853565">
              <w:t>Азербайджан</w:t>
            </w:r>
          </w:p>
        </w:tc>
        <w:tc>
          <w:tcPr>
            <w:tcW w:w="956" w:type="dxa"/>
            <w:tcBorders>
              <w:left w:val="single" w:sz="6" w:space="0" w:color="000000"/>
            </w:tcBorders>
            <w:shd w:val="clear" w:color="auto" w:fill="auto"/>
            <w:vAlign w:val="bottom"/>
          </w:tcPr>
          <w:p w14:paraId="315922EB" w14:textId="38734270" w:rsidR="00B67A28" w:rsidRPr="00853565" w:rsidRDefault="00B67A28" w:rsidP="00D5228D">
            <w:pPr>
              <w:snapToGrid w:val="0"/>
              <w:spacing w:before="80" w:line="160" w:lineRule="exact"/>
              <w:ind w:right="284"/>
              <w:jc w:val="right"/>
            </w:pPr>
            <w:r w:rsidRPr="00853565">
              <w:t>7</w:t>
            </w:r>
            <w:r w:rsidRPr="00853565">
              <w:rPr>
                <w:lang w:val="en-US"/>
              </w:rPr>
              <w:t>8</w:t>
            </w:r>
          </w:p>
        </w:tc>
        <w:tc>
          <w:tcPr>
            <w:tcW w:w="956" w:type="dxa"/>
            <w:tcBorders>
              <w:left w:val="single" w:sz="6" w:space="0" w:color="000000"/>
            </w:tcBorders>
            <w:shd w:val="clear" w:color="auto" w:fill="auto"/>
            <w:vAlign w:val="bottom"/>
          </w:tcPr>
          <w:p w14:paraId="439D58DA" w14:textId="01410EB4" w:rsidR="00B67A28" w:rsidRPr="00853565" w:rsidRDefault="00B67A28" w:rsidP="00D5228D">
            <w:pPr>
              <w:snapToGrid w:val="0"/>
              <w:spacing w:before="80" w:line="160" w:lineRule="exact"/>
              <w:ind w:right="284"/>
              <w:jc w:val="right"/>
            </w:pPr>
            <w:r w:rsidRPr="00853565">
              <w:t>…</w:t>
            </w:r>
          </w:p>
        </w:tc>
        <w:tc>
          <w:tcPr>
            <w:tcW w:w="956" w:type="dxa"/>
            <w:tcBorders>
              <w:left w:val="single" w:sz="6" w:space="0" w:color="000000"/>
            </w:tcBorders>
            <w:shd w:val="clear" w:color="auto" w:fill="auto"/>
            <w:vAlign w:val="bottom"/>
          </w:tcPr>
          <w:p w14:paraId="066687FA" w14:textId="37DDCC75" w:rsidR="00B67A28" w:rsidRPr="00853565" w:rsidRDefault="00B67A28" w:rsidP="00D5228D">
            <w:pPr>
              <w:snapToGrid w:val="0"/>
              <w:spacing w:before="80" w:line="160" w:lineRule="exact"/>
              <w:ind w:right="284"/>
              <w:jc w:val="right"/>
            </w:pPr>
            <w:r w:rsidRPr="00853565">
              <w:rPr>
                <w:lang w:val="en-US"/>
              </w:rPr>
              <w:t>…</w:t>
            </w:r>
          </w:p>
        </w:tc>
        <w:tc>
          <w:tcPr>
            <w:tcW w:w="3539" w:type="dxa"/>
            <w:tcBorders>
              <w:left w:val="single" w:sz="6" w:space="0" w:color="000000"/>
            </w:tcBorders>
            <w:shd w:val="clear" w:color="auto" w:fill="auto"/>
            <w:vAlign w:val="bottom"/>
          </w:tcPr>
          <w:p w14:paraId="267B4110" w14:textId="77777777" w:rsidR="00B67A28" w:rsidRPr="00853565" w:rsidRDefault="00B67A28" w:rsidP="00D5228D">
            <w:pPr>
              <w:spacing w:before="80" w:line="160" w:lineRule="exact"/>
              <w:ind w:left="170"/>
              <w:rPr>
                <w:i/>
              </w:rPr>
            </w:pPr>
            <w:r w:rsidRPr="00853565">
              <w:rPr>
                <w:i/>
              </w:rPr>
              <w:t>Azerbaijan</w:t>
            </w:r>
          </w:p>
        </w:tc>
      </w:tr>
      <w:tr w:rsidR="00853565" w:rsidRPr="00853565" w14:paraId="621B0D91" w14:textId="77777777">
        <w:trPr>
          <w:cantSplit/>
        </w:trPr>
        <w:tc>
          <w:tcPr>
            <w:tcW w:w="3514" w:type="dxa"/>
            <w:shd w:val="clear" w:color="auto" w:fill="auto"/>
            <w:vAlign w:val="bottom"/>
          </w:tcPr>
          <w:p w14:paraId="63CD7261" w14:textId="77777777" w:rsidR="00B67A28" w:rsidRPr="00853565" w:rsidRDefault="00B67A28" w:rsidP="00D5228D">
            <w:pPr>
              <w:spacing w:before="80" w:line="160" w:lineRule="exact"/>
              <w:ind w:left="113"/>
            </w:pPr>
            <w:r w:rsidRPr="00853565">
              <w:t>Армения</w:t>
            </w:r>
            <w:r w:rsidRPr="00853565">
              <w:rPr>
                <w:vertAlign w:val="superscript"/>
                <w:lang w:val="en-US"/>
              </w:rPr>
              <w:t>2)</w:t>
            </w:r>
          </w:p>
        </w:tc>
        <w:tc>
          <w:tcPr>
            <w:tcW w:w="956" w:type="dxa"/>
            <w:tcBorders>
              <w:left w:val="single" w:sz="6" w:space="0" w:color="000000"/>
            </w:tcBorders>
            <w:shd w:val="clear" w:color="auto" w:fill="auto"/>
            <w:vAlign w:val="bottom"/>
          </w:tcPr>
          <w:p w14:paraId="5BA9D5EB" w14:textId="48A770A6" w:rsidR="00B67A28" w:rsidRPr="00853565" w:rsidRDefault="00B67A28" w:rsidP="00D5228D">
            <w:pPr>
              <w:snapToGrid w:val="0"/>
              <w:spacing w:before="80" w:line="160" w:lineRule="exact"/>
              <w:ind w:right="284"/>
              <w:jc w:val="right"/>
            </w:pPr>
            <w:r w:rsidRPr="00853565">
              <w:t>95</w:t>
            </w:r>
          </w:p>
        </w:tc>
        <w:tc>
          <w:tcPr>
            <w:tcW w:w="956" w:type="dxa"/>
            <w:tcBorders>
              <w:left w:val="single" w:sz="6" w:space="0" w:color="000000"/>
            </w:tcBorders>
            <w:shd w:val="clear" w:color="auto" w:fill="auto"/>
            <w:vAlign w:val="bottom"/>
          </w:tcPr>
          <w:p w14:paraId="1D807AAE" w14:textId="4908B071" w:rsidR="00B67A28" w:rsidRPr="00853565" w:rsidRDefault="00B67A28" w:rsidP="00D5228D">
            <w:pPr>
              <w:snapToGrid w:val="0"/>
              <w:spacing w:before="80" w:line="160" w:lineRule="exact"/>
              <w:ind w:right="284"/>
              <w:jc w:val="right"/>
            </w:pPr>
            <w:r w:rsidRPr="00853565">
              <w:t>99</w:t>
            </w:r>
          </w:p>
        </w:tc>
        <w:tc>
          <w:tcPr>
            <w:tcW w:w="956" w:type="dxa"/>
            <w:tcBorders>
              <w:left w:val="single" w:sz="6" w:space="0" w:color="000000"/>
            </w:tcBorders>
            <w:shd w:val="clear" w:color="auto" w:fill="auto"/>
            <w:vAlign w:val="bottom"/>
          </w:tcPr>
          <w:p w14:paraId="64EF24AC" w14:textId="6D65C793" w:rsidR="00B67A28" w:rsidRPr="00853565" w:rsidRDefault="00B67A28" w:rsidP="00D5228D">
            <w:pPr>
              <w:snapToGrid w:val="0"/>
              <w:spacing w:before="80" w:line="160" w:lineRule="exact"/>
              <w:ind w:right="284"/>
              <w:jc w:val="right"/>
            </w:pPr>
            <w:r w:rsidRPr="00853565">
              <w:rPr>
                <w:lang w:val="en-US"/>
              </w:rPr>
              <w:t>91</w:t>
            </w:r>
          </w:p>
        </w:tc>
        <w:tc>
          <w:tcPr>
            <w:tcW w:w="3539" w:type="dxa"/>
            <w:tcBorders>
              <w:left w:val="single" w:sz="6" w:space="0" w:color="000000"/>
            </w:tcBorders>
            <w:shd w:val="clear" w:color="auto" w:fill="auto"/>
            <w:vAlign w:val="bottom"/>
          </w:tcPr>
          <w:p w14:paraId="455ED4EB" w14:textId="77777777" w:rsidR="00B67A28" w:rsidRPr="00853565" w:rsidRDefault="00B67A28" w:rsidP="00D5228D">
            <w:pPr>
              <w:spacing w:before="80" w:line="160" w:lineRule="exact"/>
              <w:ind w:left="170"/>
              <w:rPr>
                <w:i/>
              </w:rPr>
            </w:pPr>
            <w:r w:rsidRPr="00853565">
              <w:rPr>
                <w:i/>
              </w:rPr>
              <w:t>Armenia</w:t>
            </w:r>
            <w:r w:rsidRPr="00853565">
              <w:rPr>
                <w:i/>
                <w:vertAlign w:val="superscript"/>
              </w:rPr>
              <w:t>2)</w:t>
            </w:r>
          </w:p>
        </w:tc>
      </w:tr>
      <w:tr w:rsidR="00853565" w:rsidRPr="00853565" w14:paraId="447D6AC4" w14:textId="77777777">
        <w:trPr>
          <w:cantSplit/>
        </w:trPr>
        <w:tc>
          <w:tcPr>
            <w:tcW w:w="3514" w:type="dxa"/>
            <w:shd w:val="clear" w:color="auto" w:fill="auto"/>
            <w:vAlign w:val="bottom"/>
          </w:tcPr>
          <w:p w14:paraId="42E4577B" w14:textId="77777777" w:rsidR="00B67A28" w:rsidRPr="00853565" w:rsidRDefault="00B67A28" w:rsidP="00D5228D">
            <w:pPr>
              <w:spacing w:before="80" w:line="160" w:lineRule="exact"/>
              <w:ind w:left="113"/>
            </w:pPr>
            <w:r w:rsidRPr="00853565">
              <w:t>Беларусь</w:t>
            </w:r>
          </w:p>
        </w:tc>
        <w:tc>
          <w:tcPr>
            <w:tcW w:w="956" w:type="dxa"/>
            <w:tcBorders>
              <w:left w:val="single" w:sz="6" w:space="0" w:color="000000"/>
            </w:tcBorders>
            <w:shd w:val="clear" w:color="auto" w:fill="auto"/>
            <w:vAlign w:val="bottom"/>
          </w:tcPr>
          <w:p w14:paraId="4CFCE16D" w14:textId="28381E9C" w:rsidR="00B67A28" w:rsidRPr="00853565" w:rsidRDefault="00B67A28" w:rsidP="00D5228D">
            <w:pPr>
              <w:snapToGrid w:val="0"/>
              <w:spacing w:before="80" w:line="160" w:lineRule="exact"/>
              <w:ind w:right="284"/>
              <w:jc w:val="right"/>
            </w:pPr>
            <w:r w:rsidRPr="00853565">
              <w:t>82</w:t>
            </w:r>
          </w:p>
        </w:tc>
        <w:tc>
          <w:tcPr>
            <w:tcW w:w="956" w:type="dxa"/>
            <w:tcBorders>
              <w:left w:val="single" w:sz="6" w:space="0" w:color="000000"/>
            </w:tcBorders>
            <w:shd w:val="clear" w:color="auto" w:fill="auto"/>
            <w:vAlign w:val="bottom"/>
          </w:tcPr>
          <w:p w14:paraId="1C60E0FA" w14:textId="3BF894D0" w:rsidR="00B67A28" w:rsidRPr="00853565" w:rsidRDefault="00B67A28" w:rsidP="00D5228D">
            <w:pPr>
              <w:snapToGrid w:val="0"/>
              <w:spacing w:before="80" w:line="160" w:lineRule="exact"/>
              <w:ind w:right="284"/>
              <w:jc w:val="right"/>
            </w:pPr>
            <w:r w:rsidRPr="00853565">
              <w:t>8</w:t>
            </w:r>
            <w:r w:rsidRPr="00853565">
              <w:rPr>
                <w:lang w:val="en-US"/>
              </w:rPr>
              <w:t>8</w:t>
            </w:r>
          </w:p>
        </w:tc>
        <w:tc>
          <w:tcPr>
            <w:tcW w:w="956" w:type="dxa"/>
            <w:tcBorders>
              <w:left w:val="single" w:sz="6" w:space="0" w:color="000000"/>
            </w:tcBorders>
            <w:shd w:val="clear" w:color="auto" w:fill="auto"/>
            <w:vAlign w:val="bottom"/>
          </w:tcPr>
          <w:p w14:paraId="4BA38A25" w14:textId="4A71D40B" w:rsidR="00B67A28" w:rsidRPr="00853565" w:rsidRDefault="00B67A28" w:rsidP="00D5228D">
            <w:pPr>
              <w:snapToGrid w:val="0"/>
              <w:spacing w:before="80" w:line="160" w:lineRule="exact"/>
              <w:ind w:right="284"/>
              <w:jc w:val="right"/>
            </w:pPr>
            <w:r w:rsidRPr="00853565">
              <w:rPr>
                <w:lang w:val="en-US"/>
              </w:rPr>
              <w:t>81</w:t>
            </w:r>
          </w:p>
        </w:tc>
        <w:tc>
          <w:tcPr>
            <w:tcW w:w="3539" w:type="dxa"/>
            <w:tcBorders>
              <w:left w:val="single" w:sz="6" w:space="0" w:color="000000"/>
            </w:tcBorders>
            <w:shd w:val="clear" w:color="auto" w:fill="auto"/>
            <w:vAlign w:val="bottom"/>
          </w:tcPr>
          <w:p w14:paraId="5BF7978A" w14:textId="77777777" w:rsidR="00B67A28" w:rsidRPr="00853565" w:rsidRDefault="00B67A28" w:rsidP="00D5228D">
            <w:pPr>
              <w:spacing w:before="80" w:line="160" w:lineRule="exact"/>
              <w:ind w:left="170"/>
              <w:rPr>
                <w:i/>
              </w:rPr>
            </w:pPr>
            <w:r w:rsidRPr="00853565">
              <w:rPr>
                <w:i/>
              </w:rPr>
              <w:t>Belarus</w:t>
            </w:r>
          </w:p>
        </w:tc>
      </w:tr>
      <w:tr w:rsidR="00853565" w:rsidRPr="00853565" w14:paraId="144712A1" w14:textId="77777777">
        <w:trPr>
          <w:cantSplit/>
        </w:trPr>
        <w:tc>
          <w:tcPr>
            <w:tcW w:w="3514" w:type="dxa"/>
            <w:shd w:val="clear" w:color="auto" w:fill="auto"/>
            <w:vAlign w:val="bottom"/>
          </w:tcPr>
          <w:p w14:paraId="1A75AEAE" w14:textId="77777777" w:rsidR="00B67A28" w:rsidRPr="00853565" w:rsidRDefault="00B67A28" w:rsidP="00D5228D">
            <w:pPr>
              <w:spacing w:before="80" w:line="160" w:lineRule="exact"/>
              <w:ind w:left="113"/>
            </w:pPr>
            <w:r w:rsidRPr="00853565">
              <w:t>Казахстан</w:t>
            </w:r>
          </w:p>
        </w:tc>
        <w:tc>
          <w:tcPr>
            <w:tcW w:w="956" w:type="dxa"/>
            <w:tcBorders>
              <w:left w:val="single" w:sz="6" w:space="0" w:color="000000"/>
            </w:tcBorders>
            <w:shd w:val="clear" w:color="auto" w:fill="auto"/>
            <w:vAlign w:val="bottom"/>
          </w:tcPr>
          <w:p w14:paraId="2FBB1C02" w14:textId="3CC47638" w:rsidR="00B67A28" w:rsidRPr="00853565" w:rsidRDefault="00B67A28" w:rsidP="00D5228D">
            <w:pPr>
              <w:snapToGrid w:val="0"/>
              <w:spacing w:before="80" w:line="160" w:lineRule="exact"/>
              <w:ind w:right="284"/>
              <w:jc w:val="right"/>
            </w:pPr>
            <w:r w:rsidRPr="00853565">
              <w:t>148</w:t>
            </w:r>
          </w:p>
        </w:tc>
        <w:tc>
          <w:tcPr>
            <w:tcW w:w="956" w:type="dxa"/>
            <w:tcBorders>
              <w:left w:val="single" w:sz="6" w:space="0" w:color="000000"/>
            </w:tcBorders>
            <w:shd w:val="clear" w:color="auto" w:fill="auto"/>
            <w:vAlign w:val="bottom"/>
          </w:tcPr>
          <w:p w14:paraId="382E478D" w14:textId="64D9A32F" w:rsidR="00B67A28" w:rsidRPr="00853565" w:rsidRDefault="00B67A28" w:rsidP="00D5228D">
            <w:pPr>
              <w:snapToGrid w:val="0"/>
              <w:spacing w:before="80" w:line="160" w:lineRule="exact"/>
              <w:ind w:right="284"/>
              <w:jc w:val="right"/>
            </w:pPr>
            <w:r w:rsidRPr="00853565">
              <w:t>16</w:t>
            </w:r>
            <w:r w:rsidRPr="00853565">
              <w:rPr>
                <w:lang w:val="en-US"/>
              </w:rPr>
              <w:t>8</w:t>
            </w:r>
          </w:p>
        </w:tc>
        <w:tc>
          <w:tcPr>
            <w:tcW w:w="956" w:type="dxa"/>
            <w:tcBorders>
              <w:left w:val="single" w:sz="6" w:space="0" w:color="000000"/>
            </w:tcBorders>
            <w:shd w:val="clear" w:color="auto" w:fill="auto"/>
            <w:vAlign w:val="bottom"/>
          </w:tcPr>
          <w:p w14:paraId="627BC95B" w14:textId="0C562A14" w:rsidR="00B67A28" w:rsidRPr="00853565" w:rsidRDefault="00B67A28" w:rsidP="00D5228D">
            <w:pPr>
              <w:snapToGrid w:val="0"/>
              <w:spacing w:before="80" w:line="160" w:lineRule="exact"/>
              <w:ind w:right="284"/>
              <w:jc w:val="right"/>
              <w:rPr>
                <w:lang w:val="en-US"/>
              </w:rPr>
            </w:pPr>
            <w:r w:rsidRPr="00853565">
              <w:rPr>
                <w:lang w:val="en-US"/>
              </w:rPr>
              <w:t>168</w:t>
            </w:r>
          </w:p>
        </w:tc>
        <w:tc>
          <w:tcPr>
            <w:tcW w:w="3539" w:type="dxa"/>
            <w:tcBorders>
              <w:left w:val="single" w:sz="6" w:space="0" w:color="000000"/>
            </w:tcBorders>
            <w:shd w:val="clear" w:color="auto" w:fill="auto"/>
            <w:vAlign w:val="bottom"/>
          </w:tcPr>
          <w:p w14:paraId="41E89FCB" w14:textId="77777777" w:rsidR="00B67A28" w:rsidRPr="00853565" w:rsidRDefault="00B67A28" w:rsidP="00D5228D">
            <w:pPr>
              <w:spacing w:before="80" w:line="160" w:lineRule="exact"/>
              <w:ind w:left="170"/>
              <w:rPr>
                <w:i/>
              </w:rPr>
            </w:pPr>
            <w:r w:rsidRPr="00853565">
              <w:rPr>
                <w:i/>
              </w:rPr>
              <w:t>Kazakhstan</w:t>
            </w:r>
          </w:p>
        </w:tc>
      </w:tr>
      <w:tr w:rsidR="00853565" w:rsidRPr="00853565" w14:paraId="48875397" w14:textId="77777777">
        <w:trPr>
          <w:cantSplit/>
        </w:trPr>
        <w:tc>
          <w:tcPr>
            <w:tcW w:w="3514" w:type="dxa"/>
            <w:shd w:val="clear" w:color="auto" w:fill="auto"/>
            <w:vAlign w:val="bottom"/>
          </w:tcPr>
          <w:p w14:paraId="05A262D7" w14:textId="77777777" w:rsidR="00B67A28" w:rsidRPr="00853565" w:rsidRDefault="00B67A28" w:rsidP="00D5228D">
            <w:pPr>
              <w:spacing w:before="80" w:line="160" w:lineRule="exact"/>
              <w:ind w:left="113"/>
            </w:pPr>
            <w:r w:rsidRPr="00853565">
              <w:t>Киргизия</w:t>
            </w:r>
          </w:p>
        </w:tc>
        <w:tc>
          <w:tcPr>
            <w:tcW w:w="956" w:type="dxa"/>
            <w:tcBorders>
              <w:left w:val="single" w:sz="6" w:space="0" w:color="000000"/>
            </w:tcBorders>
            <w:shd w:val="clear" w:color="auto" w:fill="auto"/>
            <w:vAlign w:val="bottom"/>
          </w:tcPr>
          <w:p w14:paraId="41B675FF" w14:textId="679E66EF" w:rsidR="00B67A28" w:rsidRPr="00853565" w:rsidRDefault="00B67A28" w:rsidP="00D5228D">
            <w:pPr>
              <w:snapToGrid w:val="0"/>
              <w:spacing w:before="80" w:line="160" w:lineRule="exact"/>
              <w:ind w:right="284"/>
              <w:jc w:val="right"/>
            </w:pPr>
            <w:r w:rsidRPr="00853565">
              <w:t>203</w:t>
            </w:r>
          </w:p>
        </w:tc>
        <w:tc>
          <w:tcPr>
            <w:tcW w:w="956" w:type="dxa"/>
            <w:tcBorders>
              <w:left w:val="single" w:sz="6" w:space="0" w:color="000000"/>
            </w:tcBorders>
            <w:shd w:val="clear" w:color="auto" w:fill="auto"/>
            <w:vAlign w:val="bottom"/>
          </w:tcPr>
          <w:p w14:paraId="0FD991B4" w14:textId="1EDB3F7B" w:rsidR="00B67A28" w:rsidRPr="00853565" w:rsidRDefault="00B67A28" w:rsidP="00D5228D">
            <w:pPr>
              <w:snapToGrid w:val="0"/>
              <w:spacing w:before="80" w:line="160" w:lineRule="exact"/>
              <w:ind w:right="284"/>
              <w:jc w:val="right"/>
            </w:pPr>
            <w:r w:rsidRPr="00853565">
              <w:t>2</w:t>
            </w:r>
            <w:r w:rsidRPr="00853565">
              <w:rPr>
                <w:lang w:val="en-US"/>
              </w:rPr>
              <w:t>18</w:t>
            </w:r>
          </w:p>
        </w:tc>
        <w:tc>
          <w:tcPr>
            <w:tcW w:w="956" w:type="dxa"/>
            <w:tcBorders>
              <w:left w:val="single" w:sz="6" w:space="0" w:color="000000"/>
            </w:tcBorders>
            <w:shd w:val="clear" w:color="auto" w:fill="auto"/>
            <w:vAlign w:val="bottom"/>
          </w:tcPr>
          <w:p w14:paraId="28B7669B" w14:textId="5C1F09F4" w:rsidR="00B67A28" w:rsidRPr="00853565" w:rsidRDefault="00B67A28" w:rsidP="00D5228D">
            <w:pPr>
              <w:snapToGrid w:val="0"/>
              <w:spacing w:before="80" w:line="160" w:lineRule="exact"/>
              <w:ind w:right="284"/>
              <w:jc w:val="right"/>
            </w:pPr>
            <w:r w:rsidRPr="00853565">
              <w:rPr>
                <w:lang w:val="en-US"/>
              </w:rPr>
              <w:t>167</w:t>
            </w:r>
          </w:p>
        </w:tc>
        <w:tc>
          <w:tcPr>
            <w:tcW w:w="3539" w:type="dxa"/>
            <w:tcBorders>
              <w:left w:val="single" w:sz="6" w:space="0" w:color="000000"/>
            </w:tcBorders>
            <w:shd w:val="clear" w:color="auto" w:fill="auto"/>
            <w:vAlign w:val="bottom"/>
          </w:tcPr>
          <w:p w14:paraId="1EE81556" w14:textId="77777777" w:rsidR="00B67A28" w:rsidRPr="00853565" w:rsidRDefault="00B67A28" w:rsidP="00D5228D">
            <w:pPr>
              <w:spacing w:before="80" w:line="160" w:lineRule="exact"/>
              <w:ind w:left="170"/>
              <w:rPr>
                <w:i/>
              </w:rPr>
            </w:pPr>
            <w:r w:rsidRPr="00853565">
              <w:rPr>
                <w:i/>
              </w:rPr>
              <w:t>Kyrgyzstan</w:t>
            </w:r>
          </w:p>
        </w:tc>
      </w:tr>
      <w:tr w:rsidR="00853565" w:rsidRPr="00853565" w14:paraId="0B0C32D3" w14:textId="77777777">
        <w:trPr>
          <w:cantSplit/>
        </w:trPr>
        <w:tc>
          <w:tcPr>
            <w:tcW w:w="3514" w:type="dxa"/>
            <w:shd w:val="clear" w:color="auto" w:fill="auto"/>
            <w:vAlign w:val="bottom"/>
          </w:tcPr>
          <w:p w14:paraId="0A9EAF69" w14:textId="6CD70A24" w:rsidR="00B67A28" w:rsidRPr="00853565" w:rsidRDefault="00B67A28" w:rsidP="00D5228D">
            <w:pPr>
              <w:spacing w:before="80" w:line="160" w:lineRule="exact"/>
              <w:ind w:left="113"/>
            </w:pPr>
            <w:r w:rsidRPr="00853565">
              <w:t>Республика Молдова</w:t>
            </w:r>
            <w:r w:rsidRPr="00853565">
              <w:rPr>
                <w:vertAlign w:val="superscript"/>
              </w:rPr>
              <w:t>3)</w:t>
            </w:r>
          </w:p>
        </w:tc>
        <w:tc>
          <w:tcPr>
            <w:tcW w:w="956" w:type="dxa"/>
            <w:tcBorders>
              <w:left w:val="single" w:sz="6" w:space="0" w:color="000000"/>
            </w:tcBorders>
            <w:shd w:val="clear" w:color="auto" w:fill="auto"/>
            <w:vAlign w:val="bottom"/>
          </w:tcPr>
          <w:p w14:paraId="04BC03AC" w14:textId="49305811" w:rsidR="00B67A28" w:rsidRPr="00853565" w:rsidRDefault="00B67A28" w:rsidP="00D5228D">
            <w:pPr>
              <w:pStyle w:val="xl30"/>
              <w:pBdr>
                <w:right w:val="none" w:sz="0" w:space="0" w:color="000000"/>
              </w:pBdr>
              <w:snapToGrid w:val="0"/>
              <w:spacing w:before="80" w:after="0" w:line="160" w:lineRule="exact"/>
              <w:ind w:right="284"/>
            </w:pPr>
            <w:r w:rsidRPr="00853565">
              <w:t>164</w:t>
            </w:r>
          </w:p>
        </w:tc>
        <w:tc>
          <w:tcPr>
            <w:tcW w:w="956" w:type="dxa"/>
            <w:tcBorders>
              <w:left w:val="single" w:sz="6" w:space="0" w:color="000000"/>
            </w:tcBorders>
            <w:shd w:val="clear" w:color="auto" w:fill="auto"/>
            <w:vAlign w:val="bottom"/>
          </w:tcPr>
          <w:p w14:paraId="3BE59DA0" w14:textId="0A90DBCA" w:rsidR="00B67A28" w:rsidRPr="00853565" w:rsidRDefault="00B67A28" w:rsidP="00D5228D">
            <w:pPr>
              <w:pStyle w:val="xl30"/>
              <w:pBdr>
                <w:right w:val="none" w:sz="0" w:space="0" w:color="000000"/>
              </w:pBdr>
              <w:snapToGrid w:val="0"/>
              <w:spacing w:before="80" w:after="0" w:line="160" w:lineRule="exact"/>
              <w:ind w:right="284"/>
            </w:pPr>
            <w:r w:rsidRPr="00853565">
              <w:t>18</w:t>
            </w:r>
            <w:r w:rsidRPr="00853565">
              <w:rPr>
                <w:lang w:val="en-US"/>
              </w:rPr>
              <w:t>3</w:t>
            </w:r>
          </w:p>
        </w:tc>
        <w:tc>
          <w:tcPr>
            <w:tcW w:w="956" w:type="dxa"/>
            <w:tcBorders>
              <w:left w:val="single" w:sz="6" w:space="0" w:color="000000"/>
            </w:tcBorders>
            <w:shd w:val="clear" w:color="auto" w:fill="auto"/>
            <w:vAlign w:val="bottom"/>
          </w:tcPr>
          <w:p w14:paraId="72DCC92E" w14:textId="724C91F9" w:rsidR="00B67A28" w:rsidRPr="00853565" w:rsidRDefault="00B67A28" w:rsidP="00D5228D">
            <w:pPr>
              <w:pStyle w:val="xl30"/>
              <w:pBdr>
                <w:right w:val="none" w:sz="0" w:space="0" w:color="000000"/>
              </w:pBdr>
              <w:snapToGrid w:val="0"/>
              <w:spacing w:before="80" w:after="0" w:line="160" w:lineRule="exact"/>
              <w:ind w:right="284"/>
            </w:pPr>
            <w:r w:rsidRPr="00853565">
              <w:rPr>
                <w:lang w:val="en-US"/>
              </w:rPr>
              <w:t>179</w:t>
            </w:r>
          </w:p>
        </w:tc>
        <w:tc>
          <w:tcPr>
            <w:tcW w:w="3539" w:type="dxa"/>
            <w:tcBorders>
              <w:left w:val="single" w:sz="6" w:space="0" w:color="000000"/>
            </w:tcBorders>
            <w:shd w:val="clear" w:color="auto" w:fill="auto"/>
            <w:vAlign w:val="bottom"/>
          </w:tcPr>
          <w:p w14:paraId="1B1EE38C" w14:textId="13E1F56E" w:rsidR="00B67A28" w:rsidRPr="00853565" w:rsidRDefault="00B67A28" w:rsidP="00D5228D">
            <w:pPr>
              <w:spacing w:before="80" w:line="160" w:lineRule="exact"/>
              <w:ind w:left="170"/>
              <w:rPr>
                <w:i/>
              </w:rPr>
            </w:pPr>
            <w:r w:rsidRPr="00853565">
              <w:rPr>
                <w:i/>
              </w:rPr>
              <w:t>Republic of Moldova</w:t>
            </w:r>
            <w:r w:rsidRPr="00853565">
              <w:rPr>
                <w:i/>
                <w:vertAlign w:val="superscript"/>
                <w:lang w:val="en-US"/>
              </w:rPr>
              <w:t>3</w:t>
            </w:r>
            <w:r w:rsidRPr="00853565">
              <w:rPr>
                <w:i/>
                <w:vertAlign w:val="superscript"/>
              </w:rPr>
              <w:t>)</w:t>
            </w:r>
            <w:r w:rsidRPr="00853565">
              <w:rPr>
                <w:i/>
              </w:rPr>
              <w:t xml:space="preserve"> </w:t>
            </w:r>
          </w:p>
        </w:tc>
      </w:tr>
      <w:tr w:rsidR="00853565" w:rsidRPr="00853565" w14:paraId="19E9F9A7" w14:textId="77777777">
        <w:trPr>
          <w:cantSplit/>
        </w:trPr>
        <w:tc>
          <w:tcPr>
            <w:tcW w:w="3514" w:type="dxa"/>
            <w:shd w:val="clear" w:color="auto" w:fill="auto"/>
            <w:vAlign w:val="bottom"/>
          </w:tcPr>
          <w:p w14:paraId="6E068EA2" w14:textId="377583A7" w:rsidR="00B67A28" w:rsidRPr="00853565" w:rsidRDefault="00B67A28" w:rsidP="00D5228D">
            <w:pPr>
              <w:spacing w:before="80" w:line="160" w:lineRule="exact"/>
              <w:ind w:left="113"/>
              <w:rPr>
                <w:lang w:val="en-US"/>
              </w:rPr>
            </w:pPr>
            <w:r w:rsidRPr="00853565">
              <w:t>Таджикистан</w:t>
            </w:r>
            <w:r w:rsidRPr="00853565">
              <w:rPr>
                <w:vertAlign w:val="superscript"/>
                <w:lang w:val="en-US"/>
              </w:rPr>
              <w:t>4)</w:t>
            </w:r>
          </w:p>
        </w:tc>
        <w:tc>
          <w:tcPr>
            <w:tcW w:w="956" w:type="dxa"/>
            <w:tcBorders>
              <w:left w:val="single" w:sz="6" w:space="0" w:color="000000"/>
            </w:tcBorders>
            <w:shd w:val="clear" w:color="auto" w:fill="auto"/>
            <w:vAlign w:val="bottom"/>
          </w:tcPr>
          <w:p w14:paraId="0C9ACFB8" w14:textId="647E7BEC" w:rsidR="00B67A28" w:rsidRPr="00853565" w:rsidRDefault="00B67A28" w:rsidP="00D5228D">
            <w:pPr>
              <w:snapToGrid w:val="0"/>
              <w:spacing w:before="80" w:line="160" w:lineRule="exact"/>
              <w:ind w:right="284"/>
              <w:jc w:val="right"/>
            </w:pPr>
            <w:r w:rsidRPr="00853565">
              <w:rPr>
                <w:lang w:val="en-US"/>
              </w:rPr>
              <w:t>114</w:t>
            </w:r>
          </w:p>
        </w:tc>
        <w:tc>
          <w:tcPr>
            <w:tcW w:w="956" w:type="dxa"/>
            <w:tcBorders>
              <w:left w:val="single" w:sz="6" w:space="0" w:color="000000"/>
            </w:tcBorders>
            <w:shd w:val="clear" w:color="auto" w:fill="auto"/>
            <w:vAlign w:val="bottom"/>
          </w:tcPr>
          <w:p w14:paraId="2A1F8ADB" w14:textId="321399E2" w:rsidR="00B67A28" w:rsidRPr="00853565" w:rsidRDefault="00B67A28" w:rsidP="00D5228D">
            <w:pPr>
              <w:snapToGrid w:val="0"/>
              <w:spacing w:before="80" w:line="160" w:lineRule="exact"/>
              <w:ind w:right="284"/>
              <w:jc w:val="right"/>
            </w:pPr>
            <w:r w:rsidRPr="00853565">
              <w:rPr>
                <w:lang w:val="en-US"/>
              </w:rPr>
              <w:t>120</w:t>
            </w:r>
          </w:p>
        </w:tc>
        <w:tc>
          <w:tcPr>
            <w:tcW w:w="956" w:type="dxa"/>
            <w:tcBorders>
              <w:left w:val="single" w:sz="6" w:space="0" w:color="000000"/>
            </w:tcBorders>
            <w:shd w:val="clear" w:color="auto" w:fill="auto"/>
            <w:vAlign w:val="bottom"/>
          </w:tcPr>
          <w:p w14:paraId="171EB234" w14:textId="35034E24" w:rsidR="00B67A28" w:rsidRPr="00853565" w:rsidRDefault="00B67A28" w:rsidP="00D5228D">
            <w:pPr>
              <w:snapToGrid w:val="0"/>
              <w:spacing w:before="80" w:line="160" w:lineRule="exact"/>
              <w:ind w:right="284"/>
              <w:jc w:val="right"/>
            </w:pPr>
            <w:r w:rsidRPr="00853565">
              <w:rPr>
                <w:lang w:val="en-US"/>
              </w:rPr>
              <w:t>…</w:t>
            </w:r>
          </w:p>
        </w:tc>
        <w:tc>
          <w:tcPr>
            <w:tcW w:w="3539" w:type="dxa"/>
            <w:tcBorders>
              <w:left w:val="single" w:sz="6" w:space="0" w:color="000000"/>
            </w:tcBorders>
            <w:shd w:val="clear" w:color="auto" w:fill="auto"/>
            <w:vAlign w:val="bottom"/>
          </w:tcPr>
          <w:p w14:paraId="0FA722AD" w14:textId="5554F630" w:rsidR="00B67A28" w:rsidRPr="00853565" w:rsidRDefault="00B67A28" w:rsidP="00D5228D">
            <w:pPr>
              <w:spacing w:before="80" w:line="160" w:lineRule="exact"/>
              <w:ind w:left="170"/>
              <w:rPr>
                <w:i/>
              </w:rPr>
            </w:pPr>
            <w:r w:rsidRPr="00853565">
              <w:rPr>
                <w:i/>
              </w:rPr>
              <w:t>Tajikistan</w:t>
            </w:r>
            <w:r w:rsidRPr="00853565">
              <w:rPr>
                <w:i/>
                <w:vertAlign w:val="superscript"/>
                <w:lang w:val="en-US"/>
              </w:rPr>
              <w:t>4)</w:t>
            </w:r>
          </w:p>
        </w:tc>
      </w:tr>
      <w:tr w:rsidR="00853565" w:rsidRPr="00853565" w14:paraId="1ABA9301" w14:textId="77777777">
        <w:trPr>
          <w:cantSplit/>
        </w:trPr>
        <w:tc>
          <w:tcPr>
            <w:tcW w:w="3514" w:type="dxa"/>
            <w:shd w:val="clear" w:color="auto" w:fill="auto"/>
            <w:vAlign w:val="bottom"/>
          </w:tcPr>
          <w:p w14:paraId="401B34FD" w14:textId="77777777" w:rsidR="00B67A28" w:rsidRPr="00853565" w:rsidRDefault="00B67A28" w:rsidP="00D5228D">
            <w:pPr>
              <w:spacing w:before="80" w:line="160" w:lineRule="exact"/>
              <w:ind w:left="113"/>
            </w:pPr>
            <w:r w:rsidRPr="00853565">
              <w:t>Узбекистан</w:t>
            </w:r>
          </w:p>
        </w:tc>
        <w:tc>
          <w:tcPr>
            <w:tcW w:w="956" w:type="dxa"/>
            <w:tcBorders>
              <w:left w:val="single" w:sz="6" w:space="0" w:color="000000"/>
            </w:tcBorders>
            <w:shd w:val="clear" w:color="auto" w:fill="auto"/>
            <w:vAlign w:val="bottom"/>
          </w:tcPr>
          <w:p w14:paraId="6ECCA606" w14:textId="666F8158" w:rsidR="00B67A28" w:rsidRPr="00853565" w:rsidRDefault="00B67A28" w:rsidP="00D5228D">
            <w:pPr>
              <w:snapToGrid w:val="0"/>
              <w:spacing w:before="80" w:line="160" w:lineRule="exact"/>
              <w:ind w:right="284"/>
              <w:jc w:val="right"/>
            </w:pPr>
            <w:r w:rsidRPr="00853565">
              <w:t>245</w:t>
            </w:r>
          </w:p>
        </w:tc>
        <w:tc>
          <w:tcPr>
            <w:tcW w:w="956" w:type="dxa"/>
            <w:tcBorders>
              <w:left w:val="single" w:sz="6" w:space="0" w:color="000000"/>
            </w:tcBorders>
            <w:shd w:val="clear" w:color="auto" w:fill="auto"/>
            <w:vAlign w:val="bottom"/>
          </w:tcPr>
          <w:p w14:paraId="3C0A2566" w14:textId="54A88C5B" w:rsidR="00B67A28" w:rsidRPr="00853565" w:rsidRDefault="00B67A28" w:rsidP="00D5228D">
            <w:pPr>
              <w:snapToGrid w:val="0"/>
              <w:spacing w:before="80" w:line="160" w:lineRule="exact"/>
              <w:ind w:right="284"/>
              <w:jc w:val="right"/>
            </w:pPr>
            <w:r w:rsidRPr="00853565">
              <w:t>3</w:t>
            </w:r>
            <w:r w:rsidRPr="00853565">
              <w:rPr>
                <w:lang w:val="en-US"/>
              </w:rPr>
              <w:t>3</w:t>
            </w:r>
            <w:r w:rsidRPr="00853565">
              <w:t>8</w:t>
            </w:r>
          </w:p>
        </w:tc>
        <w:tc>
          <w:tcPr>
            <w:tcW w:w="956" w:type="dxa"/>
            <w:tcBorders>
              <w:left w:val="single" w:sz="6" w:space="0" w:color="000000"/>
            </w:tcBorders>
            <w:shd w:val="clear" w:color="auto" w:fill="auto"/>
            <w:vAlign w:val="bottom"/>
          </w:tcPr>
          <w:p w14:paraId="6C497F36" w14:textId="611D5A9F" w:rsidR="00B67A28" w:rsidRPr="00853565" w:rsidRDefault="00B67A28" w:rsidP="00D5228D">
            <w:pPr>
              <w:snapToGrid w:val="0"/>
              <w:spacing w:before="80" w:line="160" w:lineRule="exact"/>
              <w:ind w:right="284"/>
              <w:jc w:val="right"/>
            </w:pPr>
            <w:r w:rsidRPr="00853565">
              <w:rPr>
                <w:lang w:val="en-US"/>
              </w:rPr>
              <w:t>311</w:t>
            </w:r>
          </w:p>
        </w:tc>
        <w:tc>
          <w:tcPr>
            <w:tcW w:w="3539" w:type="dxa"/>
            <w:tcBorders>
              <w:left w:val="single" w:sz="6" w:space="0" w:color="000000"/>
            </w:tcBorders>
            <w:shd w:val="clear" w:color="auto" w:fill="auto"/>
            <w:vAlign w:val="bottom"/>
          </w:tcPr>
          <w:p w14:paraId="5AA22D8E" w14:textId="77777777" w:rsidR="00B67A28" w:rsidRPr="00853565" w:rsidRDefault="00B67A28" w:rsidP="00D5228D">
            <w:pPr>
              <w:spacing w:before="80" w:line="160" w:lineRule="exact"/>
              <w:ind w:left="170"/>
              <w:rPr>
                <w:i/>
                <w:lang w:val="en-US"/>
              </w:rPr>
            </w:pPr>
            <w:r w:rsidRPr="00853565">
              <w:rPr>
                <w:i/>
                <w:lang w:val="en-US"/>
              </w:rPr>
              <w:t>Uzbekistan</w:t>
            </w:r>
          </w:p>
        </w:tc>
      </w:tr>
      <w:tr w:rsidR="00853565" w:rsidRPr="00853565" w14:paraId="3329BBFD" w14:textId="77777777">
        <w:trPr>
          <w:cantSplit/>
        </w:trPr>
        <w:tc>
          <w:tcPr>
            <w:tcW w:w="3514" w:type="dxa"/>
            <w:shd w:val="clear" w:color="auto" w:fill="auto"/>
            <w:vAlign w:val="bottom"/>
          </w:tcPr>
          <w:p w14:paraId="02A64EDB" w14:textId="77777777" w:rsidR="00B67A28" w:rsidRPr="00853565" w:rsidRDefault="00B67A28" w:rsidP="00D5228D">
            <w:pPr>
              <w:spacing w:before="80" w:line="160" w:lineRule="exact"/>
              <w:ind w:left="113"/>
            </w:pPr>
            <w:r w:rsidRPr="00853565">
              <w:t>Украина</w:t>
            </w:r>
          </w:p>
        </w:tc>
        <w:tc>
          <w:tcPr>
            <w:tcW w:w="956" w:type="dxa"/>
            <w:tcBorders>
              <w:left w:val="single" w:sz="6" w:space="0" w:color="000000"/>
            </w:tcBorders>
            <w:shd w:val="clear" w:color="auto" w:fill="auto"/>
            <w:vAlign w:val="bottom"/>
          </w:tcPr>
          <w:p w14:paraId="412BD198" w14:textId="7A6EAAF1" w:rsidR="00B67A28" w:rsidRPr="00853565" w:rsidRDefault="00B67A28" w:rsidP="00D5228D">
            <w:pPr>
              <w:snapToGrid w:val="0"/>
              <w:spacing w:before="80" w:line="160" w:lineRule="exact"/>
              <w:ind w:right="284"/>
              <w:jc w:val="right"/>
            </w:pPr>
            <w:r w:rsidRPr="00853565">
              <w:t>114</w:t>
            </w:r>
          </w:p>
        </w:tc>
        <w:tc>
          <w:tcPr>
            <w:tcW w:w="956" w:type="dxa"/>
            <w:tcBorders>
              <w:left w:val="single" w:sz="6" w:space="0" w:color="000000"/>
            </w:tcBorders>
            <w:shd w:val="clear" w:color="auto" w:fill="auto"/>
            <w:vAlign w:val="bottom"/>
          </w:tcPr>
          <w:p w14:paraId="49148A3D" w14:textId="7041C608" w:rsidR="00B67A28" w:rsidRPr="00853565" w:rsidRDefault="00B67A28" w:rsidP="00D5228D">
            <w:pPr>
              <w:snapToGrid w:val="0"/>
              <w:spacing w:before="80" w:line="160" w:lineRule="exact"/>
              <w:ind w:right="284"/>
              <w:jc w:val="right"/>
            </w:pPr>
            <w:r w:rsidRPr="00853565">
              <w:t>1</w:t>
            </w:r>
            <w:r w:rsidRPr="00853565">
              <w:rPr>
                <w:lang w:val="en-US"/>
              </w:rPr>
              <w:t>27</w:t>
            </w:r>
          </w:p>
        </w:tc>
        <w:tc>
          <w:tcPr>
            <w:tcW w:w="956" w:type="dxa"/>
            <w:tcBorders>
              <w:left w:val="single" w:sz="6" w:space="0" w:color="000000"/>
            </w:tcBorders>
            <w:shd w:val="clear" w:color="auto" w:fill="auto"/>
            <w:vAlign w:val="bottom"/>
          </w:tcPr>
          <w:p w14:paraId="340824B9" w14:textId="26570CA8" w:rsidR="00B67A28" w:rsidRPr="00853565" w:rsidRDefault="00B67A28" w:rsidP="00D5228D">
            <w:pPr>
              <w:snapToGrid w:val="0"/>
              <w:spacing w:before="80" w:line="160" w:lineRule="exact"/>
              <w:ind w:right="284"/>
              <w:jc w:val="right"/>
            </w:pPr>
            <w:r w:rsidRPr="00853565">
              <w:rPr>
                <w:lang w:val="en-US"/>
              </w:rPr>
              <w:t>96</w:t>
            </w:r>
          </w:p>
        </w:tc>
        <w:tc>
          <w:tcPr>
            <w:tcW w:w="3539" w:type="dxa"/>
            <w:tcBorders>
              <w:left w:val="single" w:sz="6" w:space="0" w:color="000000"/>
            </w:tcBorders>
            <w:shd w:val="clear" w:color="auto" w:fill="auto"/>
            <w:vAlign w:val="bottom"/>
          </w:tcPr>
          <w:p w14:paraId="37758986" w14:textId="77777777" w:rsidR="00B67A28" w:rsidRPr="00853565" w:rsidRDefault="00B67A28" w:rsidP="00D5228D">
            <w:pPr>
              <w:spacing w:before="80" w:line="160" w:lineRule="exact"/>
              <w:ind w:left="170"/>
              <w:rPr>
                <w:i/>
              </w:rPr>
            </w:pPr>
            <w:r w:rsidRPr="00853565">
              <w:rPr>
                <w:i/>
              </w:rPr>
              <w:t>Ukraine</w:t>
            </w:r>
          </w:p>
        </w:tc>
      </w:tr>
      <w:tr w:rsidR="00853565" w:rsidRPr="00853565" w14:paraId="22BCADE0" w14:textId="77777777">
        <w:trPr>
          <w:cantSplit/>
        </w:trPr>
        <w:tc>
          <w:tcPr>
            <w:tcW w:w="3514" w:type="dxa"/>
            <w:shd w:val="clear" w:color="auto" w:fill="auto"/>
            <w:vAlign w:val="bottom"/>
          </w:tcPr>
          <w:p w14:paraId="631D985F" w14:textId="77777777" w:rsidR="00B67A28" w:rsidRPr="00853565" w:rsidRDefault="00B67A28" w:rsidP="00D5228D">
            <w:pPr>
              <w:pStyle w:val="13"/>
              <w:spacing w:before="80" w:line="160" w:lineRule="exact"/>
              <w:rPr>
                <w:sz w:val="14"/>
                <w:szCs w:val="14"/>
              </w:rPr>
            </w:pPr>
            <w:r w:rsidRPr="00853565">
              <w:rPr>
                <w:sz w:val="14"/>
                <w:szCs w:val="14"/>
                <w:u w:val="none"/>
              </w:rPr>
              <w:t>Страны БРИКС</w:t>
            </w:r>
          </w:p>
        </w:tc>
        <w:tc>
          <w:tcPr>
            <w:tcW w:w="956" w:type="dxa"/>
            <w:tcBorders>
              <w:left w:val="single" w:sz="6" w:space="0" w:color="000000"/>
            </w:tcBorders>
            <w:shd w:val="clear" w:color="auto" w:fill="auto"/>
            <w:vAlign w:val="bottom"/>
          </w:tcPr>
          <w:p w14:paraId="016B6EF3" w14:textId="77777777" w:rsidR="00B67A28" w:rsidRPr="00853565" w:rsidRDefault="00B67A28" w:rsidP="00D5228D">
            <w:pPr>
              <w:snapToGrid w:val="0"/>
              <w:spacing w:before="80" w:line="160" w:lineRule="exact"/>
              <w:ind w:right="284"/>
              <w:jc w:val="right"/>
              <w:rPr>
                <w:lang w:val="en-US"/>
              </w:rPr>
            </w:pPr>
          </w:p>
        </w:tc>
        <w:tc>
          <w:tcPr>
            <w:tcW w:w="956" w:type="dxa"/>
            <w:tcBorders>
              <w:left w:val="single" w:sz="6" w:space="0" w:color="000000"/>
            </w:tcBorders>
            <w:shd w:val="clear" w:color="auto" w:fill="auto"/>
            <w:vAlign w:val="bottom"/>
          </w:tcPr>
          <w:p w14:paraId="118C0C1D" w14:textId="77777777" w:rsidR="00B67A28" w:rsidRPr="00853565" w:rsidRDefault="00B67A28" w:rsidP="00D5228D">
            <w:pPr>
              <w:snapToGrid w:val="0"/>
              <w:spacing w:before="80" w:line="160" w:lineRule="exact"/>
              <w:ind w:right="284"/>
              <w:jc w:val="right"/>
              <w:rPr>
                <w:lang w:val="en-US"/>
              </w:rPr>
            </w:pPr>
          </w:p>
        </w:tc>
        <w:tc>
          <w:tcPr>
            <w:tcW w:w="956" w:type="dxa"/>
            <w:tcBorders>
              <w:left w:val="single" w:sz="6" w:space="0" w:color="000000"/>
            </w:tcBorders>
            <w:shd w:val="clear" w:color="auto" w:fill="auto"/>
            <w:vAlign w:val="bottom"/>
          </w:tcPr>
          <w:p w14:paraId="44B971FA" w14:textId="77777777" w:rsidR="00B67A28" w:rsidRPr="00853565" w:rsidRDefault="00B67A28" w:rsidP="00D5228D">
            <w:pPr>
              <w:snapToGrid w:val="0"/>
              <w:spacing w:before="80" w:line="160" w:lineRule="exact"/>
              <w:ind w:right="284"/>
              <w:jc w:val="right"/>
              <w:rPr>
                <w:lang w:val="en-US"/>
              </w:rPr>
            </w:pPr>
          </w:p>
        </w:tc>
        <w:tc>
          <w:tcPr>
            <w:tcW w:w="3539" w:type="dxa"/>
            <w:tcBorders>
              <w:left w:val="single" w:sz="6" w:space="0" w:color="000000"/>
            </w:tcBorders>
            <w:shd w:val="clear" w:color="auto" w:fill="auto"/>
            <w:vAlign w:val="bottom"/>
          </w:tcPr>
          <w:p w14:paraId="19566711" w14:textId="77777777" w:rsidR="00B67A28" w:rsidRPr="00853565" w:rsidRDefault="00B67A28" w:rsidP="00D5228D">
            <w:pPr>
              <w:pStyle w:val="13"/>
              <w:spacing w:before="80" w:line="160" w:lineRule="exact"/>
              <w:ind w:left="57"/>
              <w:rPr>
                <w:sz w:val="14"/>
                <w:szCs w:val="14"/>
              </w:rPr>
            </w:pPr>
            <w:r w:rsidRPr="00853565">
              <w:rPr>
                <w:bCs w:val="0"/>
                <w:i/>
                <w:sz w:val="14"/>
                <w:szCs w:val="14"/>
                <w:u w:val="none"/>
              </w:rPr>
              <w:t>BRICS countries</w:t>
            </w:r>
          </w:p>
        </w:tc>
      </w:tr>
      <w:tr w:rsidR="00853565" w:rsidRPr="00853565" w14:paraId="45E15548" w14:textId="77777777">
        <w:trPr>
          <w:cantSplit/>
        </w:trPr>
        <w:tc>
          <w:tcPr>
            <w:tcW w:w="3514" w:type="dxa"/>
            <w:shd w:val="clear" w:color="auto" w:fill="auto"/>
            <w:vAlign w:val="bottom"/>
          </w:tcPr>
          <w:p w14:paraId="3B6734C8" w14:textId="77777777" w:rsidR="00B67A28" w:rsidRPr="00853565" w:rsidRDefault="00B67A28" w:rsidP="00D5228D">
            <w:pPr>
              <w:pStyle w:val="13"/>
              <w:spacing w:before="80" w:line="160" w:lineRule="exact"/>
              <w:ind w:left="284"/>
              <w:rPr>
                <w:sz w:val="14"/>
                <w:szCs w:val="14"/>
              </w:rPr>
            </w:pPr>
            <w:r w:rsidRPr="00853565">
              <w:rPr>
                <w:b w:val="0"/>
                <w:bCs w:val="0"/>
                <w:sz w:val="14"/>
                <w:szCs w:val="14"/>
                <w:u w:val="none"/>
              </w:rPr>
              <w:t>из них:</w:t>
            </w:r>
          </w:p>
        </w:tc>
        <w:tc>
          <w:tcPr>
            <w:tcW w:w="956" w:type="dxa"/>
            <w:tcBorders>
              <w:left w:val="single" w:sz="6" w:space="0" w:color="000000"/>
            </w:tcBorders>
            <w:shd w:val="clear" w:color="auto" w:fill="auto"/>
            <w:vAlign w:val="bottom"/>
          </w:tcPr>
          <w:p w14:paraId="01609E4C" w14:textId="77777777" w:rsidR="00B67A28" w:rsidRPr="00853565" w:rsidRDefault="00B67A28" w:rsidP="00D5228D">
            <w:pPr>
              <w:snapToGrid w:val="0"/>
              <w:spacing w:before="80" w:line="160" w:lineRule="exact"/>
              <w:ind w:right="284"/>
              <w:jc w:val="right"/>
              <w:rPr>
                <w:lang w:val="en-US"/>
              </w:rPr>
            </w:pPr>
          </w:p>
        </w:tc>
        <w:tc>
          <w:tcPr>
            <w:tcW w:w="956" w:type="dxa"/>
            <w:tcBorders>
              <w:left w:val="single" w:sz="6" w:space="0" w:color="000000"/>
            </w:tcBorders>
            <w:shd w:val="clear" w:color="auto" w:fill="auto"/>
            <w:vAlign w:val="bottom"/>
          </w:tcPr>
          <w:p w14:paraId="72A58194" w14:textId="77777777" w:rsidR="00B67A28" w:rsidRPr="00853565" w:rsidRDefault="00B67A28" w:rsidP="00D5228D">
            <w:pPr>
              <w:snapToGrid w:val="0"/>
              <w:spacing w:before="80" w:line="160" w:lineRule="exact"/>
              <w:ind w:right="284"/>
              <w:jc w:val="right"/>
              <w:rPr>
                <w:lang w:val="en-US"/>
              </w:rPr>
            </w:pPr>
          </w:p>
        </w:tc>
        <w:tc>
          <w:tcPr>
            <w:tcW w:w="956" w:type="dxa"/>
            <w:tcBorders>
              <w:left w:val="single" w:sz="6" w:space="0" w:color="000000"/>
            </w:tcBorders>
            <w:shd w:val="clear" w:color="auto" w:fill="auto"/>
            <w:vAlign w:val="bottom"/>
          </w:tcPr>
          <w:p w14:paraId="5268FEE8" w14:textId="77777777" w:rsidR="00B67A28" w:rsidRPr="00853565" w:rsidRDefault="00B67A28" w:rsidP="00D5228D">
            <w:pPr>
              <w:snapToGrid w:val="0"/>
              <w:spacing w:before="80" w:line="160" w:lineRule="exact"/>
              <w:ind w:right="284"/>
              <w:jc w:val="right"/>
              <w:rPr>
                <w:lang w:val="en-US"/>
              </w:rPr>
            </w:pPr>
          </w:p>
        </w:tc>
        <w:tc>
          <w:tcPr>
            <w:tcW w:w="3539" w:type="dxa"/>
            <w:tcBorders>
              <w:left w:val="single" w:sz="6" w:space="0" w:color="000000"/>
            </w:tcBorders>
            <w:shd w:val="clear" w:color="auto" w:fill="auto"/>
            <w:vAlign w:val="bottom"/>
          </w:tcPr>
          <w:p w14:paraId="2107DE21" w14:textId="77777777" w:rsidR="00B67A28" w:rsidRPr="00853565" w:rsidRDefault="00B67A28" w:rsidP="00D5228D">
            <w:pPr>
              <w:pStyle w:val="13"/>
              <w:spacing w:before="80" w:line="160" w:lineRule="exact"/>
              <w:ind w:left="284"/>
              <w:rPr>
                <w:sz w:val="14"/>
                <w:szCs w:val="14"/>
              </w:rPr>
            </w:pPr>
            <w:r w:rsidRPr="00853565">
              <w:rPr>
                <w:b w:val="0"/>
                <w:bCs w:val="0"/>
                <w:i/>
                <w:sz w:val="14"/>
                <w:szCs w:val="14"/>
                <w:u w:val="none"/>
              </w:rPr>
              <w:t>of which:</w:t>
            </w:r>
          </w:p>
        </w:tc>
      </w:tr>
      <w:tr w:rsidR="00853565" w:rsidRPr="00853565" w14:paraId="10956B1B" w14:textId="77777777">
        <w:trPr>
          <w:cantSplit/>
        </w:trPr>
        <w:tc>
          <w:tcPr>
            <w:tcW w:w="3514" w:type="dxa"/>
            <w:shd w:val="clear" w:color="auto" w:fill="auto"/>
            <w:vAlign w:val="bottom"/>
          </w:tcPr>
          <w:p w14:paraId="709174F5" w14:textId="04F86B3A" w:rsidR="00B67A28" w:rsidRPr="00853565" w:rsidRDefault="00B67A28" w:rsidP="00BB661B">
            <w:pPr>
              <w:pStyle w:val="40"/>
              <w:spacing w:before="80" w:line="160" w:lineRule="exact"/>
              <w:ind w:left="113"/>
              <w:rPr>
                <w:rFonts w:ascii="Arial" w:hAnsi="Arial" w:cs="Arial"/>
                <w:sz w:val="14"/>
                <w:szCs w:val="14"/>
              </w:rPr>
            </w:pPr>
            <w:r w:rsidRPr="00853565">
              <w:rPr>
                <w:rFonts w:ascii="Arial" w:hAnsi="Arial" w:cs="Arial"/>
                <w:sz w:val="14"/>
                <w:szCs w:val="14"/>
                <w:u w:val="none"/>
              </w:rPr>
              <w:t>Бразилия</w:t>
            </w:r>
            <w:r w:rsidR="00BB661B" w:rsidRPr="00853565">
              <w:rPr>
                <w:rFonts w:ascii="Arial" w:hAnsi="Arial" w:cs="Arial"/>
                <w:sz w:val="14"/>
                <w:szCs w:val="14"/>
                <w:u w:val="none"/>
                <w:vertAlign w:val="superscript"/>
              </w:rPr>
              <w:t>3</w:t>
            </w:r>
            <w:r w:rsidRPr="00853565">
              <w:rPr>
                <w:rFonts w:ascii="Arial" w:hAnsi="Arial" w:cs="Arial"/>
                <w:sz w:val="14"/>
                <w:szCs w:val="14"/>
                <w:u w:val="none"/>
                <w:vertAlign w:val="superscript"/>
              </w:rPr>
              <w:t>)</w:t>
            </w:r>
          </w:p>
        </w:tc>
        <w:tc>
          <w:tcPr>
            <w:tcW w:w="956" w:type="dxa"/>
            <w:tcBorders>
              <w:left w:val="single" w:sz="6" w:space="0" w:color="000000"/>
            </w:tcBorders>
            <w:shd w:val="clear" w:color="auto" w:fill="auto"/>
            <w:vAlign w:val="bottom"/>
          </w:tcPr>
          <w:p w14:paraId="1740D7FD" w14:textId="6DF1A3DF" w:rsidR="00B67A28" w:rsidRPr="00853565" w:rsidRDefault="00B67A28" w:rsidP="00D5228D">
            <w:pPr>
              <w:snapToGrid w:val="0"/>
              <w:spacing w:before="80" w:line="160" w:lineRule="exact"/>
              <w:ind w:right="284"/>
              <w:jc w:val="right"/>
            </w:pPr>
            <w:r w:rsidRPr="00853565">
              <w:t>84</w:t>
            </w:r>
          </w:p>
        </w:tc>
        <w:tc>
          <w:tcPr>
            <w:tcW w:w="956" w:type="dxa"/>
            <w:tcBorders>
              <w:left w:val="single" w:sz="6" w:space="0" w:color="000000"/>
            </w:tcBorders>
            <w:shd w:val="clear" w:color="auto" w:fill="auto"/>
            <w:vAlign w:val="bottom"/>
          </w:tcPr>
          <w:p w14:paraId="2DAAB77D" w14:textId="33936D59" w:rsidR="00B67A28" w:rsidRPr="00853565" w:rsidRDefault="00B67A28" w:rsidP="00D5228D">
            <w:pPr>
              <w:snapToGrid w:val="0"/>
              <w:spacing w:before="80" w:line="160" w:lineRule="exact"/>
              <w:ind w:right="284"/>
              <w:jc w:val="right"/>
              <w:rPr>
                <w:lang w:val="en-US"/>
              </w:rPr>
            </w:pPr>
            <w:r w:rsidRPr="00853565">
              <w:t>85</w:t>
            </w:r>
          </w:p>
        </w:tc>
        <w:tc>
          <w:tcPr>
            <w:tcW w:w="956" w:type="dxa"/>
            <w:tcBorders>
              <w:left w:val="single" w:sz="6" w:space="0" w:color="000000"/>
            </w:tcBorders>
            <w:shd w:val="clear" w:color="auto" w:fill="auto"/>
            <w:vAlign w:val="bottom"/>
          </w:tcPr>
          <w:p w14:paraId="094E0131" w14:textId="39D6CFFD" w:rsidR="00B67A28" w:rsidRPr="00853565" w:rsidRDefault="00B67A28" w:rsidP="00D5228D">
            <w:pPr>
              <w:snapToGrid w:val="0"/>
              <w:spacing w:before="80" w:line="160" w:lineRule="exact"/>
              <w:ind w:right="284"/>
              <w:jc w:val="right"/>
              <w:rPr>
                <w:lang w:val="en-US"/>
              </w:rPr>
            </w:pPr>
            <w:r w:rsidRPr="00853565">
              <w:t>…</w:t>
            </w:r>
          </w:p>
        </w:tc>
        <w:tc>
          <w:tcPr>
            <w:tcW w:w="3539" w:type="dxa"/>
            <w:tcBorders>
              <w:left w:val="single" w:sz="6" w:space="0" w:color="000000"/>
            </w:tcBorders>
            <w:shd w:val="clear" w:color="auto" w:fill="auto"/>
            <w:vAlign w:val="bottom"/>
          </w:tcPr>
          <w:p w14:paraId="109072EB" w14:textId="595A92D1" w:rsidR="00B67A28" w:rsidRPr="00853565" w:rsidRDefault="00B67A28" w:rsidP="00BB661B">
            <w:pPr>
              <w:spacing w:before="80" w:line="160" w:lineRule="exact"/>
              <w:ind w:left="170"/>
            </w:pPr>
            <w:r w:rsidRPr="00853565">
              <w:rPr>
                <w:i/>
              </w:rPr>
              <w:t>Brazil</w:t>
            </w:r>
            <w:r w:rsidR="00BB661B" w:rsidRPr="00853565">
              <w:rPr>
                <w:i/>
                <w:vertAlign w:val="superscript"/>
              </w:rPr>
              <w:t>3</w:t>
            </w:r>
            <w:r w:rsidRPr="00853565">
              <w:rPr>
                <w:i/>
                <w:vertAlign w:val="superscript"/>
              </w:rPr>
              <w:t>)</w:t>
            </w:r>
          </w:p>
        </w:tc>
      </w:tr>
      <w:tr w:rsidR="00853565" w:rsidRPr="00853565" w14:paraId="6B288F4F" w14:textId="77777777">
        <w:trPr>
          <w:cantSplit/>
        </w:trPr>
        <w:tc>
          <w:tcPr>
            <w:tcW w:w="3514" w:type="dxa"/>
            <w:shd w:val="clear" w:color="auto" w:fill="auto"/>
            <w:vAlign w:val="bottom"/>
          </w:tcPr>
          <w:p w14:paraId="4F3A9418" w14:textId="448A63D9" w:rsidR="00B67A28" w:rsidRPr="00853565" w:rsidRDefault="00B67A28" w:rsidP="00BB661B">
            <w:pPr>
              <w:spacing w:before="80" w:line="160" w:lineRule="exact"/>
              <w:ind w:left="113"/>
            </w:pPr>
            <w:r w:rsidRPr="00853565">
              <w:t>Индия</w:t>
            </w:r>
            <w:r w:rsidR="00BB661B" w:rsidRPr="00853565">
              <w:rPr>
                <w:vertAlign w:val="superscript"/>
              </w:rPr>
              <w:t>3</w:t>
            </w:r>
            <w:r w:rsidRPr="00853565">
              <w:rPr>
                <w:vertAlign w:val="superscript"/>
              </w:rPr>
              <w:t>)</w:t>
            </w:r>
          </w:p>
        </w:tc>
        <w:tc>
          <w:tcPr>
            <w:tcW w:w="956" w:type="dxa"/>
            <w:tcBorders>
              <w:left w:val="single" w:sz="6" w:space="0" w:color="000000"/>
            </w:tcBorders>
            <w:shd w:val="clear" w:color="auto" w:fill="auto"/>
            <w:vAlign w:val="bottom"/>
          </w:tcPr>
          <w:p w14:paraId="155039C8" w14:textId="78D9A078" w:rsidR="00B67A28" w:rsidRPr="00853565" w:rsidRDefault="00B67A28" w:rsidP="00D5228D">
            <w:pPr>
              <w:snapToGrid w:val="0"/>
              <w:spacing w:before="80" w:line="160" w:lineRule="exact"/>
              <w:ind w:right="284"/>
              <w:jc w:val="right"/>
            </w:pPr>
            <w:r w:rsidRPr="00853565">
              <w:t>159</w:t>
            </w:r>
          </w:p>
        </w:tc>
        <w:tc>
          <w:tcPr>
            <w:tcW w:w="956" w:type="dxa"/>
            <w:tcBorders>
              <w:left w:val="single" w:sz="6" w:space="0" w:color="000000"/>
            </w:tcBorders>
            <w:shd w:val="clear" w:color="auto" w:fill="auto"/>
            <w:vAlign w:val="bottom"/>
          </w:tcPr>
          <w:p w14:paraId="41C5780F" w14:textId="7A4BD9CF" w:rsidR="00B67A28" w:rsidRPr="00853565" w:rsidRDefault="00B67A28" w:rsidP="00D5228D">
            <w:pPr>
              <w:snapToGrid w:val="0"/>
              <w:spacing w:before="80" w:line="160" w:lineRule="exact"/>
              <w:ind w:right="284"/>
              <w:jc w:val="right"/>
              <w:rPr>
                <w:lang w:val="en-US"/>
              </w:rPr>
            </w:pPr>
            <w:r w:rsidRPr="00853565">
              <w:t>156</w:t>
            </w:r>
          </w:p>
        </w:tc>
        <w:tc>
          <w:tcPr>
            <w:tcW w:w="956" w:type="dxa"/>
            <w:tcBorders>
              <w:left w:val="single" w:sz="6" w:space="0" w:color="000000"/>
            </w:tcBorders>
            <w:shd w:val="clear" w:color="auto" w:fill="auto"/>
            <w:vAlign w:val="bottom"/>
          </w:tcPr>
          <w:p w14:paraId="4F9BBF73" w14:textId="4AEFD72E" w:rsidR="00B67A28" w:rsidRPr="00853565" w:rsidRDefault="00B67A28" w:rsidP="00D5228D">
            <w:pPr>
              <w:snapToGrid w:val="0"/>
              <w:spacing w:before="80" w:line="160" w:lineRule="exact"/>
              <w:ind w:right="284"/>
              <w:jc w:val="right"/>
              <w:rPr>
                <w:lang w:val="en-US"/>
              </w:rPr>
            </w:pPr>
            <w:r w:rsidRPr="00853565">
              <w:t>…</w:t>
            </w:r>
          </w:p>
        </w:tc>
        <w:tc>
          <w:tcPr>
            <w:tcW w:w="3539" w:type="dxa"/>
            <w:tcBorders>
              <w:left w:val="single" w:sz="6" w:space="0" w:color="000000"/>
            </w:tcBorders>
            <w:shd w:val="clear" w:color="auto" w:fill="auto"/>
            <w:vAlign w:val="bottom"/>
          </w:tcPr>
          <w:p w14:paraId="250C7D1D" w14:textId="7BA11BD4" w:rsidR="00B67A28" w:rsidRPr="00853565" w:rsidRDefault="00B67A28" w:rsidP="00BB661B">
            <w:pPr>
              <w:spacing w:before="80" w:line="160" w:lineRule="exact"/>
              <w:ind w:left="170"/>
            </w:pPr>
            <w:r w:rsidRPr="00853565">
              <w:rPr>
                <w:i/>
              </w:rPr>
              <w:t>India</w:t>
            </w:r>
            <w:r w:rsidR="00BB661B" w:rsidRPr="00853565">
              <w:rPr>
                <w:i/>
                <w:vertAlign w:val="superscript"/>
              </w:rPr>
              <w:t>3</w:t>
            </w:r>
            <w:r w:rsidRPr="00853565">
              <w:rPr>
                <w:i/>
                <w:vertAlign w:val="superscript"/>
              </w:rPr>
              <w:t>)</w:t>
            </w:r>
          </w:p>
        </w:tc>
      </w:tr>
      <w:tr w:rsidR="00853565" w:rsidRPr="00853565" w14:paraId="787C331E" w14:textId="77777777">
        <w:trPr>
          <w:cantSplit/>
        </w:trPr>
        <w:tc>
          <w:tcPr>
            <w:tcW w:w="3514" w:type="dxa"/>
            <w:shd w:val="clear" w:color="auto" w:fill="auto"/>
            <w:vAlign w:val="bottom"/>
          </w:tcPr>
          <w:p w14:paraId="0E0EB85F" w14:textId="0D6EAF04" w:rsidR="00B67A28" w:rsidRPr="00853565" w:rsidRDefault="00B67A28" w:rsidP="00BB661B">
            <w:pPr>
              <w:spacing w:before="80" w:line="160" w:lineRule="exact"/>
              <w:ind w:left="113"/>
            </w:pPr>
            <w:r w:rsidRPr="00853565">
              <w:t>Китай</w:t>
            </w:r>
            <w:r w:rsidR="00BB661B" w:rsidRPr="00853565">
              <w:rPr>
                <w:vertAlign w:val="superscript"/>
              </w:rPr>
              <w:t>3</w:t>
            </w:r>
            <w:r w:rsidRPr="00853565">
              <w:rPr>
                <w:vertAlign w:val="superscript"/>
              </w:rPr>
              <w:t>)</w:t>
            </w:r>
          </w:p>
        </w:tc>
        <w:tc>
          <w:tcPr>
            <w:tcW w:w="956" w:type="dxa"/>
            <w:tcBorders>
              <w:left w:val="single" w:sz="6" w:space="0" w:color="000000"/>
            </w:tcBorders>
            <w:shd w:val="clear" w:color="auto" w:fill="auto"/>
            <w:vAlign w:val="bottom"/>
          </w:tcPr>
          <w:p w14:paraId="65C3D2ED" w14:textId="306A4973" w:rsidR="00B67A28" w:rsidRPr="00853565" w:rsidRDefault="00B67A28" w:rsidP="00D5228D">
            <w:pPr>
              <w:snapToGrid w:val="0"/>
              <w:spacing w:before="80" w:line="160" w:lineRule="exact"/>
              <w:ind w:right="284"/>
              <w:jc w:val="right"/>
            </w:pPr>
            <w:r w:rsidRPr="00853565">
              <w:t>182</w:t>
            </w:r>
          </w:p>
        </w:tc>
        <w:tc>
          <w:tcPr>
            <w:tcW w:w="956" w:type="dxa"/>
            <w:tcBorders>
              <w:left w:val="single" w:sz="6" w:space="0" w:color="000000"/>
            </w:tcBorders>
            <w:shd w:val="clear" w:color="auto" w:fill="auto"/>
            <w:vAlign w:val="bottom"/>
          </w:tcPr>
          <w:p w14:paraId="247FB3B4" w14:textId="5A66A0A9" w:rsidR="00B67A28" w:rsidRPr="00853565" w:rsidRDefault="00B67A28" w:rsidP="00D5228D">
            <w:pPr>
              <w:snapToGrid w:val="0"/>
              <w:spacing w:before="80" w:line="160" w:lineRule="exact"/>
              <w:ind w:right="284"/>
              <w:jc w:val="right"/>
              <w:rPr>
                <w:lang w:val="en-US"/>
              </w:rPr>
            </w:pPr>
            <w:r w:rsidRPr="00853565">
              <w:t>191</w:t>
            </w:r>
          </w:p>
        </w:tc>
        <w:tc>
          <w:tcPr>
            <w:tcW w:w="956" w:type="dxa"/>
            <w:tcBorders>
              <w:left w:val="single" w:sz="6" w:space="0" w:color="000000"/>
            </w:tcBorders>
            <w:shd w:val="clear" w:color="auto" w:fill="auto"/>
            <w:vAlign w:val="bottom"/>
          </w:tcPr>
          <w:p w14:paraId="521DBF8E" w14:textId="2E2E6151" w:rsidR="00B67A28" w:rsidRPr="00853565" w:rsidRDefault="00B67A28" w:rsidP="00D5228D">
            <w:pPr>
              <w:snapToGrid w:val="0"/>
              <w:spacing w:before="80" w:line="160" w:lineRule="exact"/>
              <w:ind w:right="284"/>
              <w:jc w:val="right"/>
              <w:rPr>
                <w:lang w:val="en-US"/>
              </w:rPr>
            </w:pPr>
            <w:r w:rsidRPr="00853565">
              <w:t>…</w:t>
            </w:r>
          </w:p>
        </w:tc>
        <w:tc>
          <w:tcPr>
            <w:tcW w:w="3539" w:type="dxa"/>
            <w:tcBorders>
              <w:left w:val="single" w:sz="6" w:space="0" w:color="000000"/>
            </w:tcBorders>
            <w:shd w:val="clear" w:color="auto" w:fill="auto"/>
            <w:vAlign w:val="bottom"/>
          </w:tcPr>
          <w:p w14:paraId="5A4A8925" w14:textId="48825FE5" w:rsidR="00B67A28" w:rsidRPr="00853565" w:rsidRDefault="00B67A28" w:rsidP="00BB661B">
            <w:pPr>
              <w:spacing w:before="80" w:line="160" w:lineRule="exact"/>
              <w:ind w:left="170"/>
            </w:pPr>
            <w:r w:rsidRPr="00853565">
              <w:rPr>
                <w:i/>
              </w:rPr>
              <w:t>China</w:t>
            </w:r>
            <w:r w:rsidR="00BB661B" w:rsidRPr="00853565">
              <w:rPr>
                <w:i/>
                <w:vertAlign w:val="superscript"/>
              </w:rPr>
              <w:t>3</w:t>
            </w:r>
            <w:r w:rsidRPr="00853565">
              <w:rPr>
                <w:i/>
                <w:vertAlign w:val="superscript"/>
              </w:rPr>
              <w:t>)</w:t>
            </w:r>
          </w:p>
        </w:tc>
      </w:tr>
      <w:tr w:rsidR="00853565" w:rsidRPr="00853565" w14:paraId="65491B5F" w14:textId="77777777" w:rsidTr="00B67A28">
        <w:trPr>
          <w:cantSplit/>
        </w:trPr>
        <w:tc>
          <w:tcPr>
            <w:tcW w:w="3514" w:type="dxa"/>
            <w:shd w:val="clear" w:color="auto" w:fill="auto"/>
            <w:vAlign w:val="bottom"/>
          </w:tcPr>
          <w:p w14:paraId="4FC20E91" w14:textId="77777777" w:rsidR="00B67A28" w:rsidRPr="00853565" w:rsidRDefault="00B67A28" w:rsidP="00D5228D">
            <w:pPr>
              <w:spacing w:before="80" w:line="160" w:lineRule="exact"/>
              <w:ind w:left="113"/>
            </w:pPr>
            <w:r w:rsidRPr="00853565">
              <w:t>Южно-Африканская Республика</w:t>
            </w:r>
          </w:p>
        </w:tc>
        <w:tc>
          <w:tcPr>
            <w:tcW w:w="956" w:type="dxa"/>
            <w:tcBorders>
              <w:left w:val="single" w:sz="6" w:space="0" w:color="000000"/>
            </w:tcBorders>
            <w:shd w:val="clear" w:color="auto" w:fill="auto"/>
            <w:vAlign w:val="bottom"/>
          </w:tcPr>
          <w:p w14:paraId="62B5B680" w14:textId="04AF57AF" w:rsidR="00B67A28" w:rsidRPr="00853565" w:rsidRDefault="00B67A28" w:rsidP="00D5228D">
            <w:pPr>
              <w:snapToGrid w:val="0"/>
              <w:spacing w:before="80" w:line="160" w:lineRule="exact"/>
              <w:ind w:right="284"/>
              <w:jc w:val="right"/>
            </w:pPr>
            <w:r w:rsidRPr="00853565">
              <w:rPr>
                <w:lang w:val="en-US"/>
              </w:rPr>
              <w:t>115</w:t>
            </w:r>
          </w:p>
        </w:tc>
        <w:tc>
          <w:tcPr>
            <w:tcW w:w="956" w:type="dxa"/>
            <w:tcBorders>
              <w:left w:val="single" w:sz="6" w:space="0" w:color="000000"/>
            </w:tcBorders>
            <w:shd w:val="clear" w:color="auto" w:fill="auto"/>
          </w:tcPr>
          <w:p w14:paraId="702746EE" w14:textId="4B15F793" w:rsidR="00B67A28" w:rsidRPr="00853565" w:rsidRDefault="00B67A28" w:rsidP="00D5228D">
            <w:pPr>
              <w:snapToGrid w:val="0"/>
              <w:spacing w:before="80" w:line="160" w:lineRule="exact"/>
              <w:ind w:right="284"/>
              <w:jc w:val="right"/>
              <w:rPr>
                <w:lang w:val="en-US"/>
              </w:rPr>
            </w:pPr>
            <w:r w:rsidRPr="00853565">
              <w:t>114</w:t>
            </w:r>
          </w:p>
        </w:tc>
        <w:tc>
          <w:tcPr>
            <w:tcW w:w="956" w:type="dxa"/>
            <w:tcBorders>
              <w:left w:val="single" w:sz="6" w:space="0" w:color="000000"/>
            </w:tcBorders>
            <w:shd w:val="clear" w:color="auto" w:fill="auto"/>
          </w:tcPr>
          <w:p w14:paraId="2DD91106" w14:textId="24C7907B" w:rsidR="00B67A28" w:rsidRPr="00853565" w:rsidRDefault="00B67A28" w:rsidP="00D5228D">
            <w:pPr>
              <w:snapToGrid w:val="0"/>
              <w:spacing w:before="80" w:line="160" w:lineRule="exact"/>
              <w:ind w:right="284"/>
              <w:jc w:val="right"/>
              <w:rPr>
                <w:lang w:val="en-US"/>
              </w:rPr>
            </w:pPr>
            <w:r w:rsidRPr="00853565">
              <w:t>94</w:t>
            </w:r>
          </w:p>
        </w:tc>
        <w:tc>
          <w:tcPr>
            <w:tcW w:w="3539" w:type="dxa"/>
            <w:tcBorders>
              <w:left w:val="single" w:sz="6" w:space="0" w:color="000000"/>
            </w:tcBorders>
            <w:shd w:val="clear" w:color="auto" w:fill="auto"/>
            <w:vAlign w:val="bottom"/>
          </w:tcPr>
          <w:p w14:paraId="7B6ED0B1" w14:textId="77777777" w:rsidR="00B67A28" w:rsidRPr="00853565" w:rsidRDefault="00B67A28" w:rsidP="00D5228D">
            <w:pPr>
              <w:spacing w:before="80" w:line="160" w:lineRule="exact"/>
              <w:ind w:left="170"/>
            </w:pPr>
            <w:r w:rsidRPr="00853565">
              <w:rPr>
                <w:i/>
              </w:rPr>
              <w:t>South Africa</w:t>
            </w:r>
          </w:p>
        </w:tc>
      </w:tr>
      <w:tr w:rsidR="00853565" w:rsidRPr="00853565" w14:paraId="2F88D4E2" w14:textId="77777777">
        <w:trPr>
          <w:cantSplit/>
        </w:trPr>
        <w:tc>
          <w:tcPr>
            <w:tcW w:w="3514" w:type="dxa"/>
            <w:shd w:val="clear" w:color="auto" w:fill="auto"/>
            <w:vAlign w:val="bottom"/>
          </w:tcPr>
          <w:p w14:paraId="40ABFC21" w14:textId="77777777" w:rsidR="00B67A28" w:rsidRPr="00853565" w:rsidRDefault="00B67A28" w:rsidP="00D5228D">
            <w:pPr>
              <w:pStyle w:val="13"/>
              <w:spacing w:before="80" w:line="160" w:lineRule="exact"/>
              <w:rPr>
                <w:sz w:val="14"/>
                <w:szCs w:val="14"/>
              </w:rPr>
            </w:pPr>
            <w:r w:rsidRPr="00853565">
              <w:rPr>
                <w:sz w:val="14"/>
                <w:szCs w:val="14"/>
                <w:u w:val="none"/>
              </w:rPr>
              <w:t>Страны ЕС</w:t>
            </w:r>
          </w:p>
        </w:tc>
        <w:tc>
          <w:tcPr>
            <w:tcW w:w="956" w:type="dxa"/>
            <w:tcBorders>
              <w:left w:val="single" w:sz="6" w:space="0" w:color="000000"/>
            </w:tcBorders>
            <w:shd w:val="clear" w:color="auto" w:fill="auto"/>
            <w:vAlign w:val="bottom"/>
          </w:tcPr>
          <w:p w14:paraId="20F4580E" w14:textId="77777777" w:rsidR="00B67A28" w:rsidRPr="00853565" w:rsidRDefault="00B67A28" w:rsidP="00D5228D">
            <w:pPr>
              <w:snapToGrid w:val="0"/>
              <w:spacing w:before="80" w:line="160" w:lineRule="exact"/>
              <w:ind w:right="284"/>
              <w:jc w:val="right"/>
            </w:pPr>
          </w:p>
        </w:tc>
        <w:tc>
          <w:tcPr>
            <w:tcW w:w="956" w:type="dxa"/>
            <w:tcBorders>
              <w:left w:val="single" w:sz="6" w:space="0" w:color="000000"/>
            </w:tcBorders>
            <w:shd w:val="clear" w:color="auto" w:fill="auto"/>
            <w:vAlign w:val="bottom"/>
          </w:tcPr>
          <w:p w14:paraId="58E2D14C" w14:textId="77777777" w:rsidR="00B67A28" w:rsidRPr="00853565" w:rsidRDefault="00B67A28" w:rsidP="00D5228D">
            <w:pPr>
              <w:snapToGrid w:val="0"/>
              <w:spacing w:before="80" w:line="160" w:lineRule="exact"/>
              <w:ind w:right="284"/>
              <w:jc w:val="right"/>
            </w:pPr>
          </w:p>
        </w:tc>
        <w:tc>
          <w:tcPr>
            <w:tcW w:w="956" w:type="dxa"/>
            <w:tcBorders>
              <w:left w:val="single" w:sz="6" w:space="0" w:color="000000"/>
            </w:tcBorders>
            <w:shd w:val="clear" w:color="auto" w:fill="auto"/>
            <w:vAlign w:val="bottom"/>
          </w:tcPr>
          <w:p w14:paraId="10844401" w14:textId="77777777" w:rsidR="00B67A28" w:rsidRPr="00853565" w:rsidRDefault="00B67A28" w:rsidP="00D5228D">
            <w:pPr>
              <w:snapToGrid w:val="0"/>
              <w:spacing w:before="80" w:line="160" w:lineRule="exact"/>
              <w:ind w:right="284"/>
              <w:jc w:val="right"/>
            </w:pPr>
          </w:p>
        </w:tc>
        <w:tc>
          <w:tcPr>
            <w:tcW w:w="3539" w:type="dxa"/>
            <w:tcBorders>
              <w:left w:val="single" w:sz="6" w:space="0" w:color="000000"/>
            </w:tcBorders>
            <w:shd w:val="clear" w:color="auto" w:fill="auto"/>
            <w:vAlign w:val="bottom"/>
          </w:tcPr>
          <w:p w14:paraId="3D318359" w14:textId="77777777" w:rsidR="00B67A28" w:rsidRPr="00853565" w:rsidRDefault="00B67A28" w:rsidP="00D5228D">
            <w:pPr>
              <w:pStyle w:val="13"/>
              <w:spacing w:before="80" w:line="160" w:lineRule="exact"/>
              <w:ind w:left="57"/>
              <w:rPr>
                <w:sz w:val="14"/>
                <w:szCs w:val="14"/>
              </w:rPr>
            </w:pPr>
            <w:r w:rsidRPr="00853565">
              <w:rPr>
                <w:bCs w:val="0"/>
                <w:i/>
                <w:sz w:val="14"/>
                <w:szCs w:val="14"/>
                <w:u w:val="none"/>
              </w:rPr>
              <w:t>EU countries</w:t>
            </w:r>
          </w:p>
        </w:tc>
      </w:tr>
      <w:tr w:rsidR="00853565" w:rsidRPr="00853565" w14:paraId="65FA01B2" w14:textId="77777777">
        <w:trPr>
          <w:cantSplit/>
        </w:trPr>
        <w:tc>
          <w:tcPr>
            <w:tcW w:w="3514" w:type="dxa"/>
            <w:shd w:val="clear" w:color="auto" w:fill="auto"/>
            <w:vAlign w:val="bottom"/>
          </w:tcPr>
          <w:p w14:paraId="2F5BBCFE" w14:textId="77777777" w:rsidR="00B67A28" w:rsidRPr="00853565" w:rsidRDefault="00B67A28" w:rsidP="00D5228D">
            <w:pPr>
              <w:pStyle w:val="13"/>
              <w:spacing w:before="80" w:line="160" w:lineRule="exact"/>
              <w:ind w:left="284"/>
              <w:rPr>
                <w:sz w:val="14"/>
                <w:szCs w:val="14"/>
              </w:rPr>
            </w:pPr>
            <w:r w:rsidRPr="00853565">
              <w:rPr>
                <w:b w:val="0"/>
                <w:bCs w:val="0"/>
                <w:sz w:val="14"/>
                <w:szCs w:val="14"/>
                <w:u w:val="none"/>
              </w:rPr>
              <w:t>из них:</w:t>
            </w:r>
          </w:p>
        </w:tc>
        <w:tc>
          <w:tcPr>
            <w:tcW w:w="956" w:type="dxa"/>
            <w:tcBorders>
              <w:left w:val="single" w:sz="6" w:space="0" w:color="000000"/>
            </w:tcBorders>
            <w:shd w:val="clear" w:color="auto" w:fill="auto"/>
            <w:vAlign w:val="bottom"/>
          </w:tcPr>
          <w:p w14:paraId="6D6E1C69" w14:textId="77777777" w:rsidR="00B67A28" w:rsidRPr="00853565" w:rsidRDefault="00B67A28" w:rsidP="00D5228D">
            <w:pPr>
              <w:snapToGrid w:val="0"/>
              <w:spacing w:before="80" w:line="160" w:lineRule="exact"/>
              <w:ind w:right="284"/>
              <w:jc w:val="right"/>
            </w:pPr>
          </w:p>
        </w:tc>
        <w:tc>
          <w:tcPr>
            <w:tcW w:w="956" w:type="dxa"/>
            <w:tcBorders>
              <w:left w:val="single" w:sz="6" w:space="0" w:color="000000"/>
            </w:tcBorders>
            <w:shd w:val="clear" w:color="auto" w:fill="auto"/>
            <w:vAlign w:val="bottom"/>
          </w:tcPr>
          <w:p w14:paraId="3444D491" w14:textId="77777777" w:rsidR="00B67A28" w:rsidRPr="00853565" w:rsidRDefault="00B67A28" w:rsidP="00D5228D">
            <w:pPr>
              <w:snapToGrid w:val="0"/>
              <w:spacing w:before="80" w:line="160" w:lineRule="exact"/>
              <w:ind w:right="284"/>
              <w:jc w:val="right"/>
            </w:pPr>
          </w:p>
        </w:tc>
        <w:tc>
          <w:tcPr>
            <w:tcW w:w="956" w:type="dxa"/>
            <w:tcBorders>
              <w:left w:val="single" w:sz="6" w:space="0" w:color="000000"/>
            </w:tcBorders>
            <w:shd w:val="clear" w:color="auto" w:fill="auto"/>
            <w:vAlign w:val="bottom"/>
          </w:tcPr>
          <w:p w14:paraId="4F9B9238" w14:textId="77777777" w:rsidR="00B67A28" w:rsidRPr="00853565" w:rsidRDefault="00B67A28" w:rsidP="00D5228D">
            <w:pPr>
              <w:snapToGrid w:val="0"/>
              <w:spacing w:before="80" w:line="160" w:lineRule="exact"/>
              <w:ind w:right="284"/>
              <w:jc w:val="right"/>
            </w:pPr>
          </w:p>
        </w:tc>
        <w:tc>
          <w:tcPr>
            <w:tcW w:w="3539" w:type="dxa"/>
            <w:tcBorders>
              <w:left w:val="single" w:sz="6" w:space="0" w:color="000000"/>
            </w:tcBorders>
            <w:shd w:val="clear" w:color="auto" w:fill="auto"/>
            <w:vAlign w:val="bottom"/>
          </w:tcPr>
          <w:p w14:paraId="1E455C7E" w14:textId="77777777" w:rsidR="00B67A28" w:rsidRPr="00853565" w:rsidRDefault="00B67A28" w:rsidP="00D5228D">
            <w:pPr>
              <w:pStyle w:val="13"/>
              <w:spacing w:before="80" w:line="160" w:lineRule="exact"/>
              <w:ind w:left="284"/>
              <w:rPr>
                <w:sz w:val="14"/>
                <w:szCs w:val="14"/>
              </w:rPr>
            </w:pPr>
            <w:r w:rsidRPr="00853565">
              <w:rPr>
                <w:b w:val="0"/>
                <w:bCs w:val="0"/>
                <w:i/>
                <w:sz w:val="14"/>
                <w:szCs w:val="14"/>
                <w:u w:val="none"/>
              </w:rPr>
              <w:t>of which:</w:t>
            </w:r>
          </w:p>
        </w:tc>
      </w:tr>
      <w:tr w:rsidR="00853565" w:rsidRPr="00853565" w14:paraId="4AFDA86C" w14:textId="77777777" w:rsidTr="00B67A28">
        <w:trPr>
          <w:cantSplit/>
        </w:trPr>
        <w:tc>
          <w:tcPr>
            <w:tcW w:w="3514" w:type="dxa"/>
            <w:shd w:val="clear" w:color="auto" w:fill="auto"/>
            <w:vAlign w:val="bottom"/>
          </w:tcPr>
          <w:p w14:paraId="43200525" w14:textId="3D3955B1" w:rsidR="00B67A28" w:rsidRPr="00853565" w:rsidRDefault="00B67A28" w:rsidP="00BB661B">
            <w:pPr>
              <w:spacing w:before="80" w:line="160" w:lineRule="exact"/>
              <w:ind w:left="113"/>
            </w:pPr>
            <w:r w:rsidRPr="00853565">
              <w:t>Австрия</w:t>
            </w:r>
          </w:p>
        </w:tc>
        <w:tc>
          <w:tcPr>
            <w:tcW w:w="956" w:type="dxa"/>
            <w:tcBorders>
              <w:left w:val="single" w:sz="6" w:space="0" w:color="000000"/>
            </w:tcBorders>
            <w:shd w:val="clear" w:color="auto" w:fill="auto"/>
          </w:tcPr>
          <w:p w14:paraId="3E724378" w14:textId="3BFB0EB8" w:rsidR="00B67A28" w:rsidRPr="00853565" w:rsidRDefault="00B67A28" w:rsidP="00D5228D">
            <w:pPr>
              <w:snapToGrid w:val="0"/>
              <w:spacing w:before="80" w:line="160" w:lineRule="exact"/>
              <w:ind w:right="284"/>
              <w:jc w:val="right"/>
            </w:pPr>
            <w:r w:rsidRPr="00853565">
              <w:t>126</w:t>
            </w:r>
          </w:p>
        </w:tc>
        <w:tc>
          <w:tcPr>
            <w:tcW w:w="956" w:type="dxa"/>
            <w:tcBorders>
              <w:left w:val="single" w:sz="6" w:space="0" w:color="000000"/>
            </w:tcBorders>
            <w:shd w:val="clear" w:color="auto" w:fill="auto"/>
          </w:tcPr>
          <w:p w14:paraId="40932311" w14:textId="5D43BA62" w:rsidR="00B67A28" w:rsidRPr="00853565" w:rsidRDefault="00B67A28" w:rsidP="00D5228D">
            <w:pPr>
              <w:snapToGrid w:val="0"/>
              <w:spacing w:before="80" w:line="160" w:lineRule="exact"/>
              <w:ind w:right="284"/>
              <w:jc w:val="right"/>
              <w:rPr>
                <w:lang w:val="en-US"/>
              </w:rPr>
            </w:pPr>
            <w:r w:rsidRPr="00853565">
              <w:t>131</w:t>
            </w:r>
          </w:p>
        </w:tc>
        <w:tc>
          <w:tcPr>
            <w:tcW w:w="956" w:type="dxa"/>
            <w:tcBorders>
              <w:left w:val="single" w:sz="6" w:space="0" w:color="000000"/>
            </w:tcBorders>
            <w:shd w:val="clear" w:color="auto" w:fill="auto"/>
          </w:tcPr>
          <w:p w14:paraId="67B52029" w14:textId="0A521A18" w:rsidR="00B67A28" w:rsidRPr="00853565" w:rsidRDefault="00B67A28" w:rsidP="00D5228D">
            <w:pPr>
              <w:snapToGrid w:val="0"/>
              <w:spacing w:before="80" w:line="160" w:lineRule="exact"/>
              <w:ind w:right="284"/>
              <w:jc w:val="right"/>
              <w:rPr>
                <w:lang w:val="en-US"/>
              </w:rPr>
            </w:pPr>
            <w:r w:rsidRPr="00853565">
              <w:t>123</w:t>
            </w:r>
          </w:p>
        </w:tc>
        <w:tc>
          <w:tcPr>
            <w:tcW w:w="3539" w:type="dxa"/>
            <w:tcBorders>
              <w:left w:val="single" w:sz="6" w:space="0" w:color="000000"/>
            </w:tcBorders>
            <w:shd w:val="clear" w:color="auto" w:fill="auto"/>
            <w:vAlign w:val="bottom"/>
          </w:tcPr>
          <w:p w14:paraId="2A9FAEB2" w14:textId="4CA5A08B" w:rsidR="00B67A28" w:rsidRPr="00853565" w:rsidRDefault="00B67A28" w:rsidP="00BB661B">
            <w:pPr>
              <w:spacing w:before="80" w:line="160" w:lineRule="exact"/>
              <w:ind w:left="170"/>
            </w:pPr>
            <w:r w:rsidRPr="00853565">
              <w:rPr>
                <w:i/>
              </w:rPr>
              <w:t>Austria</w:t>
            </w:r>
          </w:p>
        </w:tc>
      </w:tr>
      <w:tr w:rsidR="00853565" w:rsidRPr="00853565" w14:paraId="3DE16254" w14:textId="77777777">
        <w:trPr>
          <w:cantSplit/>
        </w:trPr>
        <w:tc>
          <w:tcPr>
            <w:tcW w:w="3514" w:type="dxa"/>
            <w:shd w:val="clear" w:color="auto" w:fill="auto"/>
            <w:vAlign w:val="bottom"/>
          </w:tcPr>
          <w:p w14:paraId="00331533" w14:textId="223C6A0D" w:rsidR="00B67A28" w:rsidRPr="00853565" w:rsidRDefault="00B67A28" w:rsidP="00BB661B">
            <w:pPr>
              <w:spacing w:before="80" w:line="160" w:lineRule="exact"/>
              <w:ind w:left="113"/>
            </w:pPr>
            <w:r w:rsidRPr="00853565">
              <w:t>Бельгия</w:t>
            </w:r>
          </w:p>
        </w:tc>
        <w:tc>
          <w:tcPr>
            <w:tcW w:w="956" w:type="dxa"/>
            <w:tcBorders>
              <w:left w:val="single" w:sz="6" w:space="0" w:color="000000"/>
            </w:tcBorders>
            <w:shd w:val="clear" w:color="auto" w:fill="auto"/>
            <w:vAlign w:val="bottom"/>
          </w:tcPr>
          <w:p w14:paraId="42C0F076" w14:textId="7BEA1390" w:rsidR="00B67A28" w:rsidRPr="00853565" w:rsidRDefault="00B67A28" w:rsidP="00D5228D">
            <w:pPr>
              <w:snapToGrid w:val="0"/>
              <w:spacing w:before="80" w:line="160" w:lineRule="exact"/>
              <w:ind w:right="284"/>
              <w:jc w:val="right"/>
            </w:pPr>
            <w:r w:rsidRPr="00853565">
              <w:rPr>
                <w:lang w:val="en-US"/>
              </w:rPr>
              <w:t>124</w:t>
            </w:r>
          </w:p>
        </w:tc>
        <w:tc>
          <w:tcPr>
            <w:tcW w:w="956" w:type="dxa"/>
            <w:tcBorders>
              <w:left w:val="single" w:sz="6" w:space="0" w:color="000000"/>
            </w:tcBorders>
            <w:shd w:val="clear" w:color="auto" w:fill="auto"/>
            <w:vAlign w:val="bottom"/>
          </w:tcPr>
          <w:p w14:paraId="7ED5BBC7" w14:textId="5DB80875" w:rsidR="00B67A28" w:rsidRPr="00853565" w:rsidRDefault="00B67A28" w:rsidP="00D5228D">
            <w:pPr>
              <w:snapToGrid w:val="0"/>
              <w:spacing w:before="80" w:line="160" w:lineRule="exact"/>
              <w:ind w:right="284"/>
              <w:jc w:val="right"/>
              <w:rPr>
                <w:lang w:val="en-US"/>
              </w:rPr>
            </w:pPr>
            <w:r w:rsidRPr="00853565">
              <w:rPr>
                <w:lang w:val="en-US"/>
              </w:rPr>
              <w:t>128</w:t>
            </w:r>
          </w:p>
        </w:tc>
        <w:tc>
          <w:tcPr>
            <w:tcW w:w="956" w:type="dxa"/>
            <w:tcBorders>
              <w:left w:val="single" w:sz="6" w:space="0" w:color="000000"/>
            </w:tcBorders>
            <w:shd w:val="clear" w:color="auto" w:fill="auto"/>
            <w:vAlign w:val="bottom"/>
          </w:tcPr>
          <w:p w14:paraId="6891B282" w14:textId="7829640A" w:rsidR="00B67A28" w:rsidRPr="00853565" w:rsidRDefault="00B67A28" w:rsidP="00D5228D">
            <w:pPr>
              <w:snapToGrid w:val="0"/>
              <w:spacing w:before="80" w:line="160" w:lineRule="exact"/>
              <w:ind w:right="284"/>
              <w:jc w:val="right"/>
              <w:rPr>
                <w:lang w:val="en-US"/>
              </w:rPr>
            </w:pPr>
            <w:r w:rsidRPr="00853565">
              <w:rPr>
                <w:lang w:val="en-US"/>
              </w:rPr>
              <w:t>119</w:t>
            </w:r>
          </w:p>
        </w:tc>
        <w:tc>
          <w:tcPr>
            <w:tcW w:w="3539" w:type="dxa"/>
            <w:tcBorders>
              <w:left w:val="single" w:sz="6" w:space="0" w:color="000000"/>
            </w:tcBorders>
            <w:shd w:val="clear" w:color="auto" w:fill="auto"/>
            <w:vAlign w:val="bottom"/>
          </w:tcPr>
          <w:p w14:paraId="387A10C0" w14:textId="4BDBA4D6" w:rsidR="00B67A28" w:rsidRPr="00853565" w:rsidRDefault="00B67A28" w:rsidP="00BB661B">
            <w:pPr>
              <w:spacing w:before="80" w:line="160" w:lineRule="exact"/>
              <w:ind w:left="170"/>
            </w:pPr>
            <w:r w:rsidRPr="00853565">
              <w:rPr>
                <w:i/>
              </w:rPr>
              <w:t>Belgium</w:t>
            </w:r>
          </w:p>
        </w:tc>
      </w:tr>
      <w:tr w:rsidR="00853565" w:rsidRPr="00853565" w14:paraId="15A18266" w14:textId="77777777" w:rsidTr="00B67A28">
        <w:trPr>
          <w:cantSplit/>
        </w:trPr>
        <w:tc>
          <w:tcPr>
            <w:tcW w:w="3514" w:type="dxa"/>
            <w:shd w:val="clear" w:color="auto" w:fill="auto"/>
            <w:vAlign w:val="bottom"/>
          </w:tcPr>
          <w:p w14:paraId="0A85FC6C" w14:textId="33172083" w:rsidR="00B67A28" w:rsidRPr="00853565" w:rsidRDefault="00B67A28" w:rsidP="00BB661B">
            <w:pPr>
              <w:spacing w:before="80" w:line="160" w:lineRule="exact"/>
              <w:ind w:left="113"/>
            </w:pPr>
            <w:r w:rsidRPr="00853565">
              <w:t>Венгрия</w:t>
            </w:r>
          </w:p>
        </w:tc>
        <w:tc>
          <w:tcPr>
            <w:tcW w:w="956" w:type="dxa"/>
            <w:tcBorders>
              <w:left w:val="single" w:sz="6" w:space="0" w:color="000000"/>
            </w:tcBorders>
            <w:shd w:val="clear" w:color="auto" w:fill="auto"/>
            <w:vAlign w:val="bottom"/>
          </w:tcPr>
          <w:p w14:paraId="51316EC9" w14:textId="1A22C48B" w:rsidR="00B67A28" w:rsidRPr="00853565" w:rsidRDefault="00B67A28" w:rsidP="00D5228D">
            <w:pPr>
              <w:snapToGrid w:val="0"/>
              <w:spacing w:before="80" w:line="160" w:lineRule="exact"/>
              <w:ind w:right="284"/>
              <w:jc w:val="right"/>
            </w:pPr>
            <w:r w:rsidRPr="00853565">
              <w:rPr>
                <w:lang w:val="en-US"/>
              </w:rPr>
              <w:t>154</w:t>
            </w:r>
          </w:p>
        </w:tc>
        <w:tc>
          <w:tcPr>
            <w:tcW w:w="956" w:type="dxa"/>
            <w:tcBorders>
              <w:left w:val="single" w:sz="6" w:space="0" w:color="000000"/>
            </w:tcBorders>
            <w:shd w:val="clear" w:color="auto" w:fill="auto"/>
          </w:tcPr>
          <w:p w14:paraId="7073EDA8" w14:textId="5DBA61FF" w:rsidR="00B67A28" w:rsidRPr="00853565" w:rsidRDefault="00B67A28" w:rsidP="00D5228D">
            <w:pPr>
              <w:snapToGrid w:val="0"/>
              <w:spacing w:before="80" w:line="160" w:lineRule="exact"/>
              <w:ind w:right="284"/>
              <w:jc w:val="right"/>
              <w:rPr>
                <w:lang w:val="en-US"/>
              </w:rPr>
            </w:pPr>
            <w:r w:rsidRPr="00853565">
              <w:t>174</w:t>
            </w:r>
          </w:p>
        </w:tc>
        <w:tc>
          <w:tcPr>
            <w:tcW w:w="956" w:type="dxa"/>
            <w:tcBorders>
              <w:left w:val="single" w:sz="6" w:space="0" w:color="000000"/>
            </w:tcBorders>
            <w:shd w:val="clear" w:color="auto" w:fill="auto"/>
          </w:tcPr>
          <w:p w14:paraId="2A7141AA" w14:textId="524E5D96" w:rsidR="00B67A28" w:rsidRPr="00853565" w:rsidRDefault="00B67A28" w:rsidP="00D5228D">
            <w:pPr>
              <w:snapToGrid w:val="0"/>
              <w:spacing w:before="80" w:line="160" w:lineRule="exact"/>
              <w:ind w:right="284"/>
              <w:jc w:val="right"/>
              <w:rPr>
                <w:lang w:val="en-US"/>
              </w:rPr>
            </w:pPr>
            <w:r w:rsidRPr="00853565">
              <w:t>161</w:t>
            </w:r>
          </w:p>
        </w:tc>
        <w:tc>
          <w:tcPr>
            <w:tcW w:w="3539" w:type="dxa"/>
            <w:tcBorders>
              <w:left w:val="single" w:sz="6" w:space="0" w:color="000000"/>
            </w:tcBorders>
            <w:shd w:val="clear" w:color="auto" w:fill="auto"/>
            <w:vAlign w:val="bottom"/>
          </w:tcPr>
          <w:p w14:paraId="55F0E582" w14:textId="38852CD0" w:rsidR="00B67A28" w:rsidRPr="00853565" w:rsidRDefault="00B67A28" w:rsidP="00BB661B">
            <w:pPr>
              <w:spacing w:before="80" w:line="160" w:lineRule="exact"/>
              <w:ind w:left="170"/>
            </w:pPr>
            <w:r w:rsidRPr="00853565">
              <w:rPr>
                <w:i/>
              </w:rPr>
              <w:t>Hungary</w:t>
            </w:r>
          </w:p>
        </w:tc>
      </w:tr>
      <w:tr w:rsidR="00853565" w:rsidRPr="00853565" w14:paraId="29632857" w14:textId="77777777">
        <w:trPr>
          <w:cantSplit/>
        </w:trPr>
        <w:tc>
          <w:tcPr>
            <w:tcW w:w="3514" w:type="dxa"/>
            <w:shd w:val="clear" w:color="auto" w:fill="auto"/>
            <w:vAlign w:val="bottom"/>
          </w:tcPr>
          <w:p w14:paraId="7014322F" w14:textId="77777777" w:rsidR="00B67A28" w:rsidRPr="00853565" w:rsidRDefault="00B67A28" w:rsidP="00D5228D">
            <w:pPr>
              <w:spacing w:before="80" w:line="160" w:lineRule="exact"/>
              <w:ind w:left="113"/>
            </w:pPr>
            <w:r w:rsidRPr="00853565">
              <w:t>Германия</w:t>
            </w:r>
          </w:p>
        </w:tc>
        <w:tc>
          <w:tcPr>
            <w:tcW w:w="956" w:type="dxa"/>
            <w:tcBorders>
              <w:left w:val="single" w:sz="6" w:space="0" w:color="000000"/>
            </w:tcBorders>
            <w:shd w:val="clear" w:color="auto" w:fill="auto"/>
            <w:vAlign w:val="bottom"/>
          </w:tcPr>
          <w:p w14:paraId="51D61894" w14:textId="11AB6229" w:rsidR="00B67A28" w:rsidRPr="00853565" w:rsidRDefault="00B67A28" w:rsidP="00D5228D">
            <w:pPr>
              <w:snapToGrid w:val="0"/>
              <w:spacing w:before="80" w:line="160" w:lineRule="exact"/>
              <w:ind w:right="284"/>
              <w:jc w:val="right"/>
            </w:pPr>
            <w:r w:rsidRPr="00853565">
              <w:rPr>
                <w:lang w:val="en-US"/>
              </w:rPr>
              <w:t>122</w:t>
            </w:r>
          </w:p>
        </w:tc>
        <w:tc>
          <w:tcPr>
            <w:tcW w:w="956" w:type="dxa"/>
            <w:tcBorders>
              <w:left w:val="single" w:sz="6" w:space="0" w:color="000000"/>
            </w:tcBorders>
            <w:shd w:val="clear" w:color="auto" w:fill="auto"/>
            <w:vAlign w:val="bottom"/>
          </w:tcPr>
          <w:p w14:paraId="1D79C800" w14:textId="40C285A2" w:rsidR="00B67A28" w:rsidRPr="00853565" w:rsidRDefault="00B67A28" w:rsidP="00D5228D">
            <w:pPr>
              <w:snapToGrid w:val="0"/>
              <w:spacing w:before="80" w:line="160" w:lineRule="exact"/>
              <w:ind w:right="284"/>
              <w:jc w:val="right"/>
              <w:rPr>
                <w:lang w:val="en-US"/>
              </w:rPr>
            </w:pPr>
            <w:r w:rsidRPr="00853565">
              <w:rPr>
                <w:lang w:val="en-US"/>
              </w:rPr>
              <w:t>125</w:t>
            </w:r>
          </w:p>
        </w:tc>
        <w:tc>
          <w:tcPr>
            <w:tcW w:w="956" w:type="dxa"/>
            <w:tcBorders>
              <w:left w:val="single" w:sz="6" w:space="0" w:color="000000"/>
            </w:tcBorders>
            <w:shd w:val="clear" w:color="auto" w:fill="auto"/>
            <w:vAlign w:val="bottom"/>
          </w:tcPr>
          <w:p w14:paraId="63FA607E" w14:textId="018D77FD" w:rsidR="00B67A28" w:rsidRPr="00853565" w:rsidRDefault="00B67A28" w:rsidP="00D5228D">
            <w:pPr>
              <w:snapToGrid w:val="0"/>
              <w:spacing w:before="80" w:line="160" w:lineRule="exact"/>
              <w:ind w:right="284"/>
              <w:jc w:val="right"/>
              <w:rPr>
                <w:lang w:val="en-US"/>
              </w:rPr>
            </w:pPr>
            <w:r w:rsidRPr="00853565">
              <w:rPr>
                <w:lang w:val="en-US"/>
              </w:rPr>
              <w:t>122</w:t>
            </w:r>
          </w:p>
        </w:tc>
        <w:tc>
          <w:tcPr>
            <w:tcW w:w="3539" w:type="dxa"/>
            <w:tcBorders>
              <w:left w:val="single" w:sz="6" w:space="0" w:color="000000"/>
            </w:tcBorders>
            <w:shd w:val="clear" w:color="auto" w:fill="auto"/>
            <w:vAlign w:val="bottom"/>
          </w:tcPr>
          <w:p w14:paraId="1754C055" w14:textId="77777777" w:rsidR="00B67A28" w:rsidRPr="00853565" w:rsidRDefault="00B67A28" w:rsidP="00D5228D">
            <w:pPr>
              <w:spacing w:before="80" w:line="160" w:lineRule="exact"/>
              <w:ind w:left="170"/>
            </w:pPr>
            <w:r w:rsidRPr="00853565">
              <w:rPr>
                <w:i/>
              </w:rPr>
              <w:t>Germany</w:t>
            </w:r>
          </w:p>
        </w:tc>
      </w:tr>
      <w:tr w:rsidR="00853565" w:rsidRPr="00853565" w14:paraId="7F67609A" w14:textId="77777777" w:rsidTr="00B67A28">
        <w:trPr>
          <w:cantSplit/>
        </w:trPr>
        <w:tc>
          <w:tcPr>
            <w:tcW w:w="3514" w:type="dxa"/>
            <w:shd w:val="clear" w:color="auto" w:fill="auto"/>
            <w:vAlign w:val="bottom"/>
          </w:tcPr>
          <w:p w14:paraId="5C0F5291" w14:textId="77777777" w:rsidR="00B67A28" w:rsidRPr="00853565" w:rsidRDefault="00B67A28" w:rsidP="00D5228D">
            <w:pPr>
              <w:spacing w:before="80" w:line="160" w:lineRule="exact"/>
              <w:ind w:left="113"/>
            </w:pPr>
            <w:r w:rsidRPr="00853565">
              <w:t>Дания</w:t>
            </w:r>
          </w:p>
        </w:tc>
        <w:tc>
          <w:tcPr>
            <w:tcW w:w="956" w:type="dxa"/>
            <w:tcBorders>
              <w:left w:val="single" w:sz="6" w:space="0" w:color="000000"/>
            </w:tcBorders>
            <w:shd w:val="clear" w:color="auto" w:fill="auto"/>
            <w:vAlign w:val="bottom"/>
          </w:tcPr>
          <w:p w14:paraId="52DF7105" w14:textId="71FC3CA9" w:rsidR="00B67A28" w:rsidRPr="00853565" w:rsidRDefault="00B67A28" w:rsidP="00D5228D">
            <w:pPr>
              <w:snapToGrid w:val="0"/>
              <w:spacing w:before="80" w:line="160" w:lineRule="exact"/>
              <w:ind w:right="284"/>
              <w:jc w:val="right"/>
            </w:pPr>
            <w:r w:rsidRPr="00853565">
              <w:rPr>
                <w:lang w:val="en-US"/>
              </w:rPr>
              <w:t>136</w:t>
            </w:r>
          </w:p>
        </w:tc>
        <w:tc>
          <w:tcPr>
            <w:tcW w:w="956" w:type="dxa"/>
            <w:tcBorders>
              <w:left w:val="single" w:sz="6" w:space="0" w:color="000000"/>
            </w:tcBorders>
            <w:shd w:val="clear" w:color="auto" w:fill="auto"/>
          </w:tcPr>
          <w:p w14:paraId="60FFBFAE" w14:textId="22AC3E63" w:rsidR="00B67A28" w:rsidRPr="00853565" w:rsidRDefault="00B67A28" w:rsidP="00D5228D">
            <w:pPr>
              <w:snapToGrid w:val="0"/>
              <w:spacing w:before="80" w:line="160" w:lineRule="exact"/>
              <w:ind w:right="284"/>
              <w:jc w:val="right"/>
              <w:rPr>
                <w:lang w:val="en-US"/>
              </w:rPr>
            </w:pPr>
            <w:r w:rsidRPr="00853565">
              <w:t>136</w:t>
            </w:r>
          </w:p>
        </w:tc>
        <w:tc>
          <w:tcPr>
            <w:tcW w:w="956" w:type="dxa"/>
            <w:tcBorders>
              <w:left w:val="single" w:sz="6" w:space="0" w:color="000000"/>
            </w:tcBorders>
            <w:shd w:val="clear" w:color="auto" w:fill="auto"/>
          </w:tcPr>
          <w:p w14:paraId="4E696182" w14:textId="44E2143C" w:rsidR="00B67A28" w:rsidRPr="00853565" w:rsidRDefault="00B67A28" w:rsidP="00D5228D">
            <w:pPr>
              <w:snapToGrid w:val="0"/>
              <w:spacing w:before="80" w:line="160" w:lineRule="exact"/>
              <w:ind w:right="284"/>
              <w:jc w:val="right"/>
              <w:rPr>
                <w:lang w:val="en-US"/>
              </w:rPr>
            </w:pPr>
            <w:r w:rsidRPr="00853565">
              <w:t>143</w:t>
            </w:r>
          </w:p>
        </w:tc>
        <w:tc>
          <w:tcPr>
            <w:tcW w:w="3539" w:type="dxa"/>
            <w:tcBorders>
              <w:left w:val="single" w:sz="6" w:space="0" w:color="000000"/>
            </w:tcBorders>
            <w:shd w:val="clear" w:color="auto" w:fill="auto"/>
            <w:vAlign w:val="bottom"/>
          </w:tcPr>
          <w:p w14:paraId="3BCE9643" w14:textId="77777777" w:rsidR="00B67A28" w:rsidRPr="00853565" w:rsidRDefault="00B67A28" w:rsidP="00D5228D">
            <w:pPr>
              <w:spacing w:before="80" w:line="160" w:lineRule="exact"/>
              <w:ind w:left="170"/>
            </w:pPr>
            <w:r w:rsidRPr="00853565">
              <w:rPr>
                <w:i/>
              </w:rPr>
              <w:t>Denmark</w:t>
            </w:r>
          </w:p>
        </w:tc>
      </w:tr>
      <w:tr w:rsidR="00853565" w:rsidRPr="00853565" w14:paraId="348412DD" w14:textId="77777777">
        <w:trPr>
          <w:cantSplit/>
        </w:trPr>
        <w:tc>
          <w:tcPr>
            <w:tcW w:w="3514" w:type="dxa"/>
            <w:shd w:val="clear" w:color="auto" w:fill="auto"/>
            <w:vAlign w:val="bottom"/>
          </w:tcPr>
          <w:p w14:paraId="3BF1F319" w14:textId="77777777" w:rsidR="00B67A28" w:rsidRPr="00853565" w:rsidRDefault="00B67A28" w:rsidP="00D5228D">
            <w:pPr>
              <w:spacing w:before="80" w:line="160" w:lineRule="exact"/>
              <w:ind w:left="113"/>
            </w:pPr>
            <w:r w:rsidRPr="00853565">
              <w:t>Италия</w:t>
            </w:r>
          </w:p>
        </w:tc>
        <w:tc>
          <w:tcPr>
            <w:tcW w:w="956" w:type="dxa"/>
            <w:tcBorders>
              <w:left w:val="single" w:sz="6" w:space="0" w:color="000000"/>
            </w:tcBorders>
            <w:shd w:val="clear" w:color="auto" w:fill="auto"/>
            <w:vAlign w:val="bottom"/>
          </w:tcPr>
          <w:p w14:paraId="4C07E95D" w14:textId="1CA2929A" w:rsidR="00B67A28" w:rsidRPr="00853565" w:rsidRDefault="00B67A28" w:rsidP="00D5228D">
            <w:pPr>
              <w:snapToGrid w:val="0"/>
              <w:spacing w:before="80" w:line="160" w:lineRule="exact"/>
              <w:ind w:right="284"/>
              <w:jc w:val="right"/>
            </w:pPr>
            <w:r w:rsidRPr="00853565">
              <w:rPr>
                <w:lang w:val="en-US"/>
              </w:rPr>
              <w:t>92</w:t>
            </w:r>
          </w:p>
        </w:tc>
        <w:tc>
          <w:tcPr>
            <w:tcW w:w="956" w:type="dxa"/>
            <w:tcBorders>
              <w:left w:val="single" w:sz="6" w:space="0" w:color="000000"/>
            </w:tcBorders>
            <w:shd w:val="clear" w:color="auto" w:fill="auto"/>
            <w:vAlign w:val="bottom"/>
          </w:tcPr>
          <w:p w14:paraId="6690621C" w14:textId="37EF3891" w:rsidR="00B67A28" w:rsidRPr="00853565" w:rsidRDefault="00B67A28" w:rsidP="00D5228D">
            <w:pPr>
              <w:snapToGrid w:val="0"/>
              <w:spacing w:before="80" w:line="160" w:lineRule="exact"/>
              <w:ind w:right="284"/>
              <w:jc w:val="right"/>
              <w:rPr>
                <w:lang w:val="en-US"/>
              </w:rPr>
            </w:pPr>
            <w:r w:rsidRPr="00853565">
              <w:rPr>
                <w:lang w:val="en-US"/>
              </w:rPr>
              <w:t>93</w:t>
            </w:r>
          </w:p>
        </w:tc>
        <w:tc>
          <w:tcPr>
            <w:tcW w:w="956" w:type="dxa"/>
            <w:tcBorders>
              <w:left w:val="single" w:sz="6" w:space="0" w:color="000000"/>
            </w:tcBorders>
            <w:shd w:val="clear" w:color="auto" w:fill="auto"/>
            <w:vAlign w:val="bottom"/>
          </w:tcPr>
          <w:p w14:paraId="4C10B765" w14:textId="6F59F6A1" w:rsidR="00B67A28" w:rsidRPr="00853565" w:rsidRDefault="00B67A28" w:rsidP="00D5228D">
            <w:pPr>
              <w:snapToGrid w:val="0"/>
              <w:spacing w:before="80" w:line="160" w:lineRule="exact"/>
              <w:ind w:right="284"/>
              <w:jc w:val="right"/>
              <w:rPr>
                <w:lang w:val="en-US"/>
              </w:rPr>
            </w:pPr>
            <w:r w:rsidRPr="00853565">
              <w:rPr>
                <w:lang w:val="en-US"/>
              </w:rPr>
              <w:t>84</w:t>
            </w:r>
          </w:p>
        </w:tc>
        <w:tc>
          <w:tcPr>
            <w:tcW w:w="3539" w:type="dxa"/>
            <w:tcBorders>
              <w:left w:val="single" w:sz="6" w:space="0" w:color="000000"/>
            </w:tcBorders>
            <w:shd w:val="clear" w:color="auto" w:fill="auto"/>
            <w:vAlign w:val="bottom"/>
          </w:tcPr>
          <w:p w14:paraId="385874C2" w14:textId="77777777" w:rsidR="00B67A28" w:rsidRPr="00853565" w:rsidRDefault="00B67A28" w:rsidP="00D5228D">
            <w:pPr>
              <w:spacing w:before="80" w:line="160" w:lineRule="exact"/>
              <w:ind w:left="170"/>
            </w:pPr>
            <w:r w:rsidRPr="00853565">
              <w:rPr>
                <w:i/>
              </w:rPr>
              <w:t>Italy</w:t>
            </w:r>
          </w:p>
        </w:tc>
      </w:tr>
      <w:tr w:rsidR="00853565" w:rsidRPr="00853565" w14:paraId="555DC930" w14:textId="77777777" w:rsidTr="00B67A28">
        <w:trPr>
          <w:cantSplit/>
        </w:trPr>
        <w:tc>
          <w:tcPr>
            <w:tcW w:w="3514" w:type="dxa"/>
            <w:shd w:val="clear" w:color="auto" w:fill="auto"/>
            <w:vAlign w:val="bottom"/>
          </w:tcPr>
          <w:p w14:paraId="49D480B3" w14:textId="77777777" w:rsidR="00B67A28" w:rsidRPr="00853565" w:rsidRDefault="00B67A28" w:rsidP="00D5228D">
            <w:pPr>
              <w:spacing w:before="80" w:line="160" w:lineRule="exact"/>
              <w:ind w:left="113"/>
            </w:pPr>
            <w:r w:rsidRPr="00853565">
              <w:t>Нидерланды</w:t>
            </w:r>
          </w:p>
        </w:tc>
        <w:tc>
          <w:tcPr>
            <w:tcW w:w="956" w:type="dxa"/>
            <w:tcBorders>
              <w:left w:val="single" w:sz="6" w:space="0" w:color="000000"/>
            </w:tcBorders>
            <w:shd w:val="clear" w:color="auto" w:fill="auto"/>
          </w:tcPr>
          <w:p w14:paraId="785A39C0" w14:textId="58AA8BD4" w:rsidR="00B67A28" w:rsidRPr="00853565" w:rsidRDefault="00B67A28" w:rsidP="00D5228D">
            <w:pPr>
              <w:snapToGrid w:val="0"/>
              <w:spacing w:before="80" w:line="160" w:lineRule="exact"/>
              <w:ind w:right="284"/>
              <w:jc w:val="right"/>
            </w:pPr>
            <w:r w:rsidRPr="00853565">
              <w:t>122</w:t>
            </w:r>
          </w:p>
        </w:tc>
        <w:tc>
          <w:tcPr>
            <w:tcW w:w="956" w:type="dxa"/>
            <w:tcBorders>
              <w:left w:val="single" w:sz="6" w:space="0" w:color="000000"/>
            </w:tcBorders>
            <w:shd w:val="clear" w:color="auto" w:fill="auto"/>
          </w:tcPr>
          <w:p w14:paraId="38667C14" w14:textId="567F7F2B" w:rsidR="00B67A28" w:rsidRPr="00853565" w:rsidRDefault="00B67A28" w:rsidP="00D5228D">
            <w:pPr>
              <w:snapToGrid w:val="0"/>
              <w:spacing w:before="80" w:line="160" w:lineRule="exact"/>
              <w:ind w:right="284"/>
              <w:jc w:val="right"/>
              <w:rPr>
                <w:lang w:val="en-US"/>
              </w:rPr>
            </w:pPr>
            <w:r w:rsidRPr="00853565">
              <w:t>129</w:t>
            </w:r>
          </w:p>
        </w:tc>
        <w:tc>
          <w:tcPr>
            <w:tcW w:w="956" w:type="dxa"/>
            <w:tcBorders>
              <w:left w:val="single" w:sz="6" w:space="0" w:color="000000"/>
            </w:tcBorders>
            <w:shd w:val="clear" w:color="auto" w:fill="auto"/>
          </w:tcPr>
          <w:p w14:paraId="4EB2D286" w14:textId="743E73C7" w:rsidR="00B67A28" w:rsidRPr="00853565" w:rsidRDefault="00B67A28" w:rsidP="00D5228D">
            <w:pPr>
              <w:snapToGrid w:val="0"/>
              <w:spacing w:before="80" w:line="160" w:lineRule="exact"/>
              <w:ind w:right="284"/>
              <w:jc w:val="right"/>
              <w:rPr>
                <w:lang w:val="en-US"/>
              </w:rPr>
            </w:pPr>
            <w:r w:rsidRPr="00853565">
              <w:t>124</w:t>
            </w:r>
          </w:p>
        </w:tc>
        <w:tc>
          <w:tcPr>
            <w:tcW w:w="3539" w:type="dxa"/>
            <w:tcBorders>
              <w:left w:val="single" w:sz="6" w:space="0" w:color="000000"/>
            </w:tcBorders>
            <w:shd w:val="clear" w:color="auto" w:fill="auto"/>
            <w:vAlign w:val="bottom"/>
          </w:tcPr>
          <w:p w14:paraId="3D432E8E" w14:textId="77777777" w:rsidR="00B67A28" w:rsidRPr="00853565" w:rsidRDefault="00B67A28" w:rsidP="00D5228D">
            <w:pPr>
              <w:spacing w:before="80" w:line="160" w:lineRule="exact"/>
              <w:ind w:left="170"/>
            </w:pPr>
            <w:r w:rsidRPr="00853565">
              <w:rPr>
                <w:i/>
              </w:rPr>
              <w:t>Netherlands</w:t>
            </w:r>
          </w:p>
        </w:tc>
      </w:tr>
      <w:tr w:rsidR="00853565" w:rsidRPr="00853565" w14:paraId="2F40048B" w14:textId="77777777" w:rsidTr="00B67A28">
        <w:trPr>
          <w:cantSplit/>
          <w:trHeight w:val="60"/>
        </w:trPr>
        <w:tc>
          <w:tcPr>
            <w:tcW w:w="3514" w:type="dxa"/>
            <w:shd w:val="clear" w:color="auto" w:fill="auto"/>
            <w:vAlign w:val="bottom"/>
          </w:tcPr>
          <w:p w14:paraId="09FC1AD8" w14:textId="77777777" w:rsidR="00B67A28" w:rsidRPr="00853565" w:rsidRDefault="00B67A28" w:rsidP="00D5228D">
            <w:pPr>
              <w:spacing w:before="80" w:line="160" w:lineRule="exact"/>
              <w:ind w:left="113"/>
            </w:pPr>
            <w:r w:rsidRPr="00853565">
              <w:t>Польша</w:t>
            </w:r>
          </w:p>
        </w:tc>
        <w:tc>
          <w:tcPr>
            <w:tcW w:w="956" w:type="dxa"/>
            <w:tcBorders>
              <w:left w:val="single" w:sz="6" w:space="0" w:color="000000"/>
            </w:tcBorders>
            <w:shd w:val="clear" w:color="auto" w:fill="auto"/>
            <w:vAlign w:val="bottom"/>
          </w:tcPr>
          <w:p w14:paraId="279E933B" w14:textId="7FF7C3D5" w:rsidR="00B67A28" w:rsidRPr="00853565" w:rsidRDefault="00B67A28" w:rsidP="00D5228D">
            <w:pPr>
              <w:snapToGrid w:val="0"/>
              <w:spacing w:before="80" w:line="160" w:lineRule="exact"/>
              <w:ind w:right="284"/>
              <w:jc w:val="right"/>
              <w:rPr>
                <w:lang w:val="en-US"/>
              </w:rPr>
            </w:pPr>
            <w:r w:rsidRPr="00853565">
              <w:rPr>
                <w:lang w:val="en-US"/>
              </w:rPr>
              <w:t>129</w:t>
            </w:r>
          </w:p>
        </w:tc>
        <w:tc>
          <w:tcPr>
            <w:tcW w:w="956" w:type="dxa"/>
            <w:tcBorders>
              <w:left w:val="single" w:sz="6" w:space="0" w:color="000000"/>
            </w:tcBorders>
            <w:shd w:val="clear" w:color="auto" w:fill="auto"/>
          </w:tcPr>
          <w:p w14:paraId="09831235" w14:textId="04601C21" w:rsidR="00B67A28" w:rsidRPr="00853565" w:rsidRDefault="00B67A28" w:rsidP="00D5228D">
            <w:pPr>
              <w:snapToGrid w:val="0"/>
              <w:spacing w:before="80" w:line="160" w:lineRule="exact"/>
              <w:ind w:right="284"/>
              <w:jc w:val="right"/>
              <w:rPr>
                <w:lang w:val="en-US"/>
              </w:rPr>
            </w:pPr>
            <w:r w:rsidRPr="00853565">
              <w:t>137</w:t>
            </w:r>
          </w:p>
        </w:tc>
        <w:tc>
          <w:tcPr>
            <w:tcW w:w="956" w:type="dxa"/>
            <w:tcBorders>
              <w:left w:val="single" w:sz="6" w:space="0" w:color="000000"/>
            </w:tcBorders>
            <w:shd w:val="clear" w:color="auto" w:fill="auto"/>
          </w:tcPr>
          <w:p w14:paraId="045E3195" w14:textId="7623BECE" w:rsidR="00B67A28" w:rsidRPr="00853565" w:rsidRDefault="00B67A28" w:rsidP="00D5228D">
            <w:pPr>
              <w:snapToGrid w:val="0"/>
              <w:spacing w:before="80" w:line="160" w:lineRule="exact"/>
              <w:ind w:right="284"/>
              <w:jc w:val="right"/>
              <w:rPr>
                <w:lang w:val="en-US"/>
              </w:rPr>
            </w:pPr>
            <w:r w:rsidRPr="00853565">
              <w:t>124</w:t>
            </w:r>
          </w:p>
        </w:tc>
        <w:tc>
          <w:tcPr>
            <w:tcW w:w="3539" w:type="dxa"/>
            <w:tcBorders>
              <w:left w:val="single" w:sz="6" w:space="0" w:color="000000"/>
            </w:tcBorders>
            <w:shd w:val="clear" w:color="auto" w:fill="auto"/>
            <w:vAlign w:val="bottom"/>
          </w:tcPr>
          <w:p w14:paraId="2CA0C8B1" w14:textId="77777777" w:rsidR="00B67A28" w:rsidRPr="00853565" w:rsidRDefault="00B67A28" w:rsidP="00D5228D">
            <w:pPr>
              <w:spacing w:before="80" w:line="160" w:lineRule="exact"/>
              <w:ind w:left="170"/>
            </w:pPr>
            <w:r w:rsidRPr="00853565">
              <w:rPr>
                <w:i/>
              </w:rPr>
              <w:t>Poland</w:t>
            </w:r>
          </w:p>
        </w:tc>
      </w:tr>
      <w:tr w:rsidR="00853565" w:rsidRPr="00853565" w14:paraId="26810C59" w14:textId="77777777" w:rsidTr="00B67A28">
        <w:trPr>
          <w:cantSplit/>
        </w:trPr>
        <w:tc>
          <w:tcPr>
            <w:tcW w:w="3514" w:type="dxa"/>
            <w:shd w:val="clear" w:color="auto" w:fill="auto"/>
            <w:vAlign w:val="bottom"/>
          </w:tcPr>
          <w:p w14:paraId="45FB24F5" w14:textId="77777777" w:rsidR="00B67A28" w:rsidRPr="00853565" w:rsidRDefault="00B67A28" w:rsidP="00D5228D">
            <w:pPr>
              <w:spacing w:before="80" w:line="160" w:lineRule="exact"/>
              <w:ind w:left="113"/>
            </w:pPr>
            <w:r w:rsidRPr="00853565">
              <w:t>Румыния</w:t>
            </w:r>
          </w:p>
        </w:tc>
        <w:tc>
          <w:tcPr>
            <w:tcW w:w="956" w:type="dxa"/>
            <w:tcBorders>
              <w:left w:val="single" w:sz="6" w:space="0" w:color="000000"/>
            </w:tcBorders>
            <w:shd w:val="clear" w:color="auto" w:fill="auto"/>
            <w:vAlign w:val="bottom"/>
          </w:tcPr>
          <w:p w14:paraId="4EC5AA63" w14:textId="61E4DF9B" w:rsidR="00B67A28" w:rsidRPr="00853565" w:rsidRDefault="00B67A28" w:rsidP="00D5228D">
            <w:pPr>
              <w:snapToGrid w:val="0"/>
              <w:spacing w:before="80" w:line="160" w:lineRule="exact"/>
              <w:ind w:right="284"/>
              <w:jc w:val="right"/>
              <w:rPr>
                <w:lang w:val="en-US"/>
              </w:rPr>
            </w:pPr>
            <w:r w:rsidRPr="00853565">
              <w:rPr>
                <w:lang w:val="en-US"/>
              </w:rPr>
              <w:t>117</w:t>
            </w:r>
          </w:p>
        </w:tc>
        <w:tc>
          <w:tcPr>
            <w:tcW w:w="956" w:type="dxa"/>
            <w:tcBorders>
              <w:left w:val="single" w:sz="6" w:space="0" w:color="000000"/>
            </w:tcBorders>
            <w:shd w:val="clear" w:color="auto" w:fill="auto"/>
          </w:tcPr>
          <w:p w14:paraId="10267A93" w14:textId="0B0E20DD" w:rsidR="00B67A28" w:rsidRPr="00853565" w:rsidRDefault="00B67A28" w:rsidP="00D5228D">
            <w:pPr>
              <w:snapToGrid w:val="0"/>
              <w:spacing w:before="80" w:line="160" w:lineRule="exact"/>
              <w:ind w:right="284"/>
              <w:jc w:val="right"/>
              <w:rPr>
                <w:lang w:val="en-US"/>
              </w:rPr>
            </w:pPr>
            <w:r w:rsidRPr="00853565">
              <w:t>132</w:t>
            </w:r>
          </w:p>
        </w:tc>
        <w:tc>
          <w:tcPr>
            <w:tcW w:w="956" w:type="dxa"/>
            <w:tcBorders>
              <w:left w:val="single" w:sz="6" w:space="0" w:color="000000"/>
            </w:tcBorders>
            <w:shd w:val="clear" w:color="auto" w:fill="auto"/>
          </w:tcPr>
          <w:p w14:paraId="2F390E61" w14:textId="380F80AC" w:rsidR="00B67A28" w:rsidRPr="00853565" w:rsidRDefault="00B67A28" w:rsidP="00D5228D">
            <w:pPr>
              <w:snapToGrid w:val="0"/>
              <w:spacing w:before="80" w:line="160" w:lineRule="exact"/>
              <w:ind w:right="284"/>
              <w:jc w:val="right"/>
              <w:rPr>
                <w:lang w:val="en-US"/>
              </w:rPr>
            </w:pPr>
            <w:r w:rsidRPr="00853565">
              <w:t>141</w:t>
            </w:r>
          </w:p>
        </w:tc>
        <w:tc>
          <w:tcPr>
            <w:tcW w:w="3539" w:type="dxa"/>
            <w:tcBorders>
              <w:left w:val="single" w:sz="6" w:space="0" w:color="000000"/>
            </w:tcBorders>
            <w:shd w:val="clear" w:color="auto" w:fill="auto"/>
            <w:vAlign w:val="bottom"/>
          </w:tcPr>
          <w:p w14:paraId="3AE962D3" w14:textId="77777777" w:rsidR="00B67A28" w:rsidRPr="00853565" w:rsidRDefault="00B67A28" w:rsidP="00D5228D">
            <w:pPr>
              <w:spacing w:before="80" w:line="160" w:lineRule="exact"/>
              <w:ind w:left="170"/>
            </w:pPr>
            <w:r w:rsidRPr="00853565">
              <w:rPr>
                <w:i/>
              </w:rPr>
              <w:t>Romania</w:t>
            </w:r>
          </w:p>
        </w:tc>
      </w:tr>
      <w:tr w:rsidR="00853565" w:rsidRPr="00853565" w14:paraId="6444A9E2" w14:textId="77777777" w:rsidTr="00B67A28">
        <w:trPr>
          <w:cantSplit/>
        </w:trPr>
        <w:tc>
          <w:tcPr>
            <w:tcW w:w="3514" w:type="dxa"/>
            <w:shd w:val="clear" w:color="auto" w:fill="auto"/>
            <w:vAlign w:val="bottom"/>
          </w:tcPr>
          <w:p w14:paraId="3FC3880D" w14:textId="0D6E4BCC" w:rsidR="00B67A28" w:rsidRPr="00853565" w:rsidRDefault="00B67A28" w:rsidP="00D5228D">
            <w:pPr>
              <w:spacing w:before="80" w:line="160" w:lineRule="exact"/>
              <w:ind w:left="113"/>
            </w:pPr>
            <w:r w:rsidRPr="00853565">
              <w:t>Соединенное Королевство (Великобритания)</w:t>
            </w:r>
            <w:r w:rsidR="00D5228D" w:rsidRPr="00853565">
              <w:rPr>
                <w:vertAlign w:val="superscript"/>
                <w:lang w:val="en-US"/>
              </w:rPr>
              <w:t>5</w:t>
            </w:r>
            <w:r w:rsidR="00D5228D" w:rsidRPr="00853565">
              <w:rPr>
                <w:vertAlign w:val="superscript"/>
              </w:rPr>
              <w:t>)</w:t>
            </w:r>
          </w:p>
        </w:tc>
        <w:tc>
          <w:tcPr>
            <w:tcW w:w="956" w:type="dxa"/>
            <w:tcBorders>
              <w:left w:val="single" w:sz="6" w:space="0" w:color="000000"/>
            </w:tcBorders>
            <w:shd w:val="clear" w:color="auto" w:fill="auto"/>
          </w:tcPr>
          <w:p w14:paraId="4B472CC5" w14:textId="7EC35538" w:rsidR="00B67A28" w:rsidRPr="00853565" w:rsidRDefault="00D5228D" w:rsidP="00D5228D">
            <w:pPr>
              <w:snapToGrid w:val="0"/>
              <w:spacing w:before="80" w:line="160" w:lineRule="exact"/>
              <w:ind w:right="284"/>
              <w:jc w:val="right"/>
              <w:rPr>
                <w:lang w:val="en-US"/>
              </w:rPr>
            </w:pPr>
            <w:r w:rsidRPr="00853565">
              <w:rPr>
                <w:lang w:val="en-US"/>
              </w:rPr>
              <w:t>130</w:t>
            </w:r>
          </w:p>
        </w:tc>
        <w:tc>
          <w:tcPr>
            <w:tcW w:w="956" w:type="dxa"/>
            <w:tcBorders>
              <w:left w:val="single" w:sz="6" w:space="0" w:color="000000"/>
            </w:tcBorders>
            <w:shd w:val="clear" w:color="auto" w:fill="auto"/>
          </w:tcPr>
          <w:p w14:paraId="048D5770" w14:textId="1030A061" w:rsidR="00B67A28" w:rsidRPr="00853565" w:rsidRDefault="00D5228D" w:rsidP="00D5228D">
            <w:pPr>
              <w:snapToGrid w:val="0"/>
              <w:spacing w:before="80" w:line="160" w:lineRule="exact"/>
              <w:ind w:right="284"/>
              <w:jc w:val="right"/>
              <w:rPr>
                <w:lang w:val="en-US"/>
              </w:rPr>
            </w:pPr>
            <w:r w:rsidRPr="00853565">
              <w:rPr>
                <w:lang w:val="en-US"/>
              </w:rPr>
              <w:t>130</w:t>
            </w:r>
          </w:p>
        </w:tc>
        <w:tc>
          <w:tcPr>
            <w:tcW w:w="956" w:type="dxa"/>
            <w:tcBorders>
              <w:left w:val="single" w:sz="6" w:space="0" w:color="000000"/>
            </w:tcBorders>
            <w:shd w:val="clear" w:color="auto" w:fill="auto"/>
          </w:tcPr>
          <w:p w14:paraId="3D601D4F" w14:textId="7E398802" w:rsidR="00B67A28" w:rsidRPr="00853565" w:rsidRDefault="00D5228D" w:rsidP="00D5228D">
            <w:pPr>
              <w:snapToGrid w:val="0"/>
              <w:spacing w:before="80" w:line="160" w:lineRule="exact"/>
              <w:ind w:right="284"/>
              <w:jc w:val="right"/>
              <w:rPr>
                <w:lang w:val="en-US"/>
              </w:rPr>
            </w:pPr>
            <w:r w:rsidRPr="00853565">
              <w:rPr>
                <w:lang w:val="en-US"/>
              </w:rPr>
              <w:t>118</w:t>
            </w:r>
          </w:p>
        </w:tc>
        <w:tc>
          <w:tcPr>
            <w:tcW w:w="3539" w:type="dxa"/>
            <w:tcBorders>
              <w:left w:val="single" w:sz="6" w:space="0" w:color="000000"/>
            </w:tcBorders>
            <w:shd w:val="clear" w:color="auto" w:fill="auto"/>
            <w:vAlign w:val="bottom"/>
          </w:tcPr>
          <w:p w14:paraId="2B512D54" w14:textId="56DFDFD5" w:rsidR="00B67A28" w:rsidRPr="00853565" w:rsidRDefault="00B67A28" w:rsidP="00D5228D">
            <w:pPr>
              <w:spacing w:before="80" w:line="160" w:lineRule="exact"/>
              <w:ind w:left="170"/>
            </w:pPr>
            <w:r w:rsidRPr="00853565">
              <w:rPr>
                <w:i/>
              </w:rPr>
              <w:t>United Kingdom</w:t>
            </w:r>
            <w:r w:rsidR="00D5228D" w:rsidRPr="00853565">
              <w:rPr>
                <w:vertAlign w:val="superscript"/>
                <w:lang w:val="en-US"/>
              </w:rPr>
              <w:t>5</w:t>
            </w:r>
            <w:r w:rsidR="00D5228D" w:rsidRPr="00853565">
              <w:rPr>
                <w:vertAlign w:val="superscript"/>
              </w:rPr>
              <w:t>)</w:t>
            </w:r>
          </w:p>
        </w:tc>
      </w:tr>
      <w:tr w:rsidR="00853565" w:rsidRPr="00853565" w14:paraId="0C606144" w14:textId="77777777" w:rsidTr="00B67A28">
        <w:trPr>
          <w:cantSplit/>
        </w:trPr>
        <w:tc>
          <w:tcPr>
            <w:tcW w:w="3514" w:type="dxa"/>
            <w:shd w:val="clear" w:color="auto" w:fill="auto"/>
            <w:vAlign w:val="bottom"/>
          </w:tcPr>
          <w:p w14:paraId="3936300C" w14:textId="77777777" w:rsidR="00B67A28" w:rsidRPr="00853565" w:rsidRDefault="00B67A28" w:rsidP="00D5228D">
            <w:pPr>
              <w:spacing w:before="80" w:line="160" w:lineRule="exact"/>
              <w:ind w:left="113"/>
            </w:pPr>
            <w:r w:rsidRPr="00853565">
              <w:t>Финляндия</w:t>
            </w:r>
          </w:p>
        </w:tc>
        <w:tc>
          <w:tcPr>
            <w:tcW w:w="956" w:type="dxa"/>
            <w:tcBorders>
              <w:left w:val="single" w:sz="6" w:space="0" w:color="000000"/>
            </w:tcBorders>
            <w:shd w:val="clear" w:color="auto" w:fill="auto"/>
          </w:tcPr>
          <w:p w14:paraId="6EDE1A3E" w14:textId="098BEEE2" w:rsidR="00B67A28" w:rsidRPr="00853565" w:rsidRDefault="00B67A28" w:rsidP="00D5228D">
            <w:pPr>
              <w:snapToGrid w:val="0"/>
              <w:spacing w:before="80" w:line="160" w:lineRule="exact"/>
              <w:ind w:right="284"/>
              <w:jc w:val="right"/>
              <w:rPr>
                <w:lang w:val="en-US"/>
              </w:rPr>
            </w:pPr>
            <w:r w:rsidRPr="00853565">
              <w:t>115</w:t>
            </w:r>
          </w:p>
        </w:tc>
        <w:tc>
          <w:tcPr>
            <w:tcW w:w="956" w:type="dxa"/>
            <w:tcBorders>
              <w:left w:val="single" w:sz="6" w:space="0" w:color="000000"/>
            </w:tcBorders>
            <w:shd w:val="clear" w:color="auto" w:fill="auto"/>
          </w:tcPr>
          <w:p w14:paraId="59A1AD37" w14:textId="46F34A3C" w:rsidR="00B67A28" w:rsidRPr="00853565" w:rsidRDefault="00B67A28" w:rsidP="00D5228D">
            <w:pPr>
              <w:snapToGrid w:val="0"/>
              <w:spacing w:before="80" w:line="160" w:lineRule="exact"/>
              <w:ind w:right="284"/>
              <w:jc w:val="right"/>
              <w:rPr>
                <w:rFonts w:ascii="Arial CYR" w:hAnsi="Arial CYR" w:cs="Arial CYR"/>
                <w:sz w:val="20"/>
                <w:szCs w:val="20"/>
              </w:rPr>
            </w:pPr>
            <w:r w:rsidRPr="00853565">
              <w:t>113</w:t>
            </w:r>
          </w:p>
        </w:tc>
        <w:tc>
          <w:tcPr>
            <w:tcW w:w="956" w:type="dxa"/>
            <w:tcBorders>
              <w:left w:val="single" w:sz="6" w:space="0" w:color="000000"/>
            </w:tcBorders>
            <w:shd w:val="clear" w:color="auto" w:fill="auto"/>
          </w:tcPr>
          <w:p w14:paraId="2A7EF804" w14:textId="7E73C2D9" w:rsidR="00B67A28" w:rsidRPr="00853565" w:rsidRDefault="00B67A28" w:rsidP="00D5228D">
            <w:pPr>
              <w:snapToGrid w:val="0"/>
              <w:spacing w:before="80" w:line="160" w:lineRule="exact"/>
              <w:ind w:right="284"/>
              <w:jc w:val="right"/>
              <w:rPr>
                <w:rFonts w:ascii="Arial CYR" w:hAnsi="Arial CYR" w:cs="Arial CYR"/>
                <w:sz w:val="20"/>
                <w:szCs w:val="20"/>
              </w:rPr>
            </w:pPr>
            <w:r w:rsidRPr="00853565">
              <w:t>113</w:t>
            </w:r>
          </w:p>
        </w:tc>
        <w:tc>
          <w:tcPr>
            <w:tcW w:w="3539" w:type="dxa"/>
            <w:tcBorders>
              <w:left w:val="single" w:sz="6" w:space="0" w:color="000000"/>
            </w:tcBorders>
            <w:shd w:val="clear" w:color="auto" w:fill="auto"/>
            <w:vAlign w:val="bottom"/>
          </w:tcPr>
          <w:p w14:paraId="63FD6D8B" w14:textId="77777777" w:rsidR="00B67A28" w:rsidRPr="00853565" w:rsidRDefault="00B67A28" w:rsidP="00D5228D">
            <w:pPr>
              <w:spacing w:before="80" w:line="160" w:lineRule="exact"/>
              <w:ind w:left="170"/>
            </w:pPr>
            <w:r w:rsidRPr="00853565">
              <w:rPr>
                <w:i/>
              </w:rPr>
              <w:t xml:space="preserve">Finland </w:t>
            </w:r>
          </w:p>
        </w:tc>
      </w:tr>
      <w:tr w:rsidR="00853565" w:rsidRPr="00853565" w14:paraId="0CE99517" w14:textId="77777777">
        <w:trPr>
          <w:cantSplit/>
        </w:trPr>
        <w:tc>
          <w:tcPr>
            <w:tcW w:w="3514" w:type="dxa"/>
            <w:shd w:val="clear" w:color="auto" w:fill="auto"/>
            <w:vAlign w:val="bottom"/>
          </w:tcPr>
          <w:p w14:paraId="6880132A" w14:textId="77777777" w:rsidR="00B67A28" w:rsidRPr="00853565" w:rsidRDefault="00B67A28" w:rsidP="00D5228D">
            <w:pPr>
              <w:spacing w:before="80" w:line="160" w:lineRule="exact"/>
              <w:ind w:left="113"/>
            </w:pPr>
            <w:r w:rsidRPr="00853565">
              <w:t>Франция</w:t>
            </w:r>
          </w:p>
        </w:tc>
        <w:tc>
          <w:tcPr>
            <w:tcW w:w="956" w:type="dxa"/>
            <w:tcBorders>
              <w:left w:val="single" w:sz="6" w:space="0" w:color="000000"/>
            </w:tcBorders>
            <w:shd w:val="clear" w:color="auto" w:fill="auto"/>
            <w:vAlign w:val="bottom"/>
          </w:tcPr>
          <w:p w14:paraId="146C2B92" w14:textId="3A30857B" w:rsidR="00B67A28" w:rsidRPr="00853565" w:rsidRDefault="00B67A28" w:rsidP="00D5228D">
            <w:pPr>
              <w:snapToGrid w:val="0"/>
              <w:spacing w:before="80" w:line="160" w:lineRule="exact"/>
              <w:ind w:right="284"/>
              <w:jc w:val="right"/>
            </w:pPr>
            <w:r w:rsidRPr="00853565">
              <w:rPr>
                <w:lang w:val="en-US"/>
              </w:rPr>
              <w:t>114</w:t>
            </w:r>
          </w:p>
        </w:tc>
        <w:tc>
          <w:tcPr>
            <w:tcW w:w="956" w:type="dxa"/>
            <w:tcBorders>
              <w:left w:val="single" w:sz="6" w:space="0" w:color="000000"/>
            </w:tcBorders>
            <w:shd w:val="clear" w:color="auto" w:fill="auto"/>
            <w:vAlign w:val="bottom"/>
          </w:tcPr>
          <w:p w14:paraId="14D03671" w14:textId="57ED560C" w:rsidR="00B67A28" w:rsidRPr="00853565" w:rsidRDefault="00B67A28" w:rsidP="00D5228D">
            <w:pPr>
              <w:snapToGrid w:val="0"/>
              <w:spacing w:before="80" w:line="160" w:lineRule="exact"/>
              <w:ind w:right="284"/>
              <w:jc w:val="right"/>
            </w:pPr>
            <w:r w:rsidRPr="00853565">
              <w:rPr>
                <w:lang w:val="en-US"/>
              </w:rPr>
              <w:t>119</w:t>
            </w:r>
          </w:p>
        </w:tc>
        <w:tc>
          <w:tcPr>
            <w:tcW w:w="956" w:type="dxa"/>
            <w:tcBorders>
              <w:left w:val="single" w:sz="6" w:space="0" w:color="000000"/>
            </w:tcBorders>
            <w:shd w:val="clear" w:color="auto" w:fill="auto"/>
            <w:vAlign w:val="bottom"/>
          </w:tcPr>
          <w:p w14:paraId="12C53B96" w14:textId="470AFAAD" w:rsidR="00B67A28" w:rsidRPr="00853565" w:rsidRDefault="00B67A28" w:rsidP="00D5228D">
            <w:pPr>
              <w:snapToGrid w:val="0"/>
              <w:spacing w:before="80" w:line="160" w:lineRule="exact"/>
              <w:ind w:right="284"/>
              <w:jc w:val="right"/>
            </w:pPr>
            <w:r w:rsidRPr="00853565">
              <w:rPr>
                <w:lang w:val="en-US"/>
              </w:rPr>
              <w:t>108</w:t>
            </w:r>
          </w:p>
        </w:tc>
        <w:tc>
          <w:tcPr>
            <w:tcW w:w="3539" w:type="dxa"/>
            <w:tcBorders>
              <w:left w:val="single" w:sz="6" w:space="0" w:color="000000"/>
            </w:tcBorders>
            <w:shd w:val="clear" w:color="auto" w:fill="auto"/>
            <w:vAlign w:val="bottom"/>
          </w:tcPr>
          <w:p w14:paraId="338B9540" w14:textId="77777777" w:rsidR="00B67A28" w:rsidRPr="00853565" w:rsidRDefault="00B67A28" w:rsidP="00D5228D">
            <w:pPr>
              <w:spacing w:before="80" w:line="160" w:lineRule="exact"/>
              <w:ind w:left="170"/>
            </w:pPr>
            <w:r w:rsidRPr="00853565">
              <w:rPr>
                <w:i/>
              </w:rPr>
              <w:t>France</w:t>
            </w:r>
          </w:p>
        </w:tc>
      </w:tr>
      <w:tr w:rsidR="00853565" w:rsidRPr="00853565" w14:paraId="2DD252E0" w14:textId="77777777" w:rsidTr="00B67A28">
        <w:trPr>
          <w:cantSplit/>
        </w:trPr>
        <w:tc>
          <w:tcPr>
            <w:tcW w:w="3514" w:type="dxa"/>
            <w:shd w:val="clear" w:color="auto" w:fill="auto"/>
            <w:vAlign w:val="bottom"/>
          </w:tcPr>
          <w:p w14:paraId="780948DA" w14:textId="77777777" w:rsidR="00B67A28" w:rsidRPr="00853565" w:rsidRDefault="00B67A28" w:rsidP="00D5228D">
            <w:pPr>
              <w:spacing w:before="80" w:line="160" w:lineRule="exact"/>
              <w:ind w:left="113"/>
            </w:pPr>
            <w:r w:rsidRPr="00853565">
              <w:t>Швеция</w:t>
            </w:r>
          </w:p>
        </w:tc>
        <w:tc>
          <w:tcPr>
            <w:tcW w:w="956" w:type="dxa"/>
            <w:tcBorders>
              <w:left w:val="single" w:sz="6" w:space="0" w:color="000000"/>
            </w:tcBorders>
            <w:shd w:val="clear" w:color="auto" w:fill="auto"/>
            <w:vAlign w:val="bottom"/>
          </w:tcPr>
          <w:p w14:paraId="173CC790" w14:textId="236C771E" w:rsidR="00B67A28" w:rsidRPr="00853565" w:rsidRDefault="00B67A28" w:rsidP="00D5228D">
            <w:pPr>
              <w:snapToGrid w:val="0"/>
              <w:spacing w:before="80" w:line="160" w:lineRule="exact"/>
              <w:ind w:right="284"/>
              <w:jc w:val="right"/>
            </w:pPr>
            <w:r w:rsidRPr="00853565">
              <w:rPr>
                <w:lang w:val="en-US"/>
              </w:rPr>
              <w:t>133</w:t>
            </w:r>
          </w:p>
        </w:tc>
        <w:tc>
          <w:tcPr>
            <w:tcW w:w="956" w:type="dxa"/>
            <w:tcBorders>
              <w:left w:val="single" w:sz="6" w:space="0" w:color="000000"/>
            </w:tcBorders>
            <w:shd w:val="clear" w:color="auto" w:fill="auto"/>
          </w:tcPr>
          <w:p w14:paraId="11C0963D" w14:textId="2E658409" w:rsidR="00B67A28" w:rsidRPr="00853565" w:rsidRDefault="00B67A28" w:rsidP="00D5228D">
            <w:pPr>
              <w:snapToGrid w:val="0"/>
              <w:spacing w:before="80" w:line="160" w:lineRule="exact"/>
              <w:ind w:right="284"/>
              <w:jc w:val="right"/>
            </w:pPr>
            <w:r w:rsidRPr="00853565">
              <w:t>133</w:t>
            </w:r>
          </w:p>
        </w:tc>
        <w:tc>
          <w:tcPr>
            <w:tcW w:w="956" w:type="dxa"/>
            <w:tcBorders>
              <w:left w:val="single" w:sz="6" w:space="0" w:color="000000"/>
            </w:tcBorders>
            <w:shd w:val="clear" w:color="auto" w:fill="auto"/>
          </w:tcPr>
          <w:p w14:paraId="24505B1C" w14:textId="07871428" w:rsidR="00B67A28" w:rsidRPr="00853565" w:rsidRDefault="00B67A28" w:rsidP="00D5228D">
            <w:pPr>
              <w:snapToGrid w:val="0"/>
              <w:spacing w:before="80" w:line="160" w:lineRule="exact"/>
              <w:ind w:right="284"/>
              <w:jc w:val="right"/>
            </w:pPr>
            <w:r w:rsidRPr="00853565">
              <w:t>132</w:t>
            </w:r>
          </w:p>
        </w:tc>
        <w:tc>
          <w:tcPr>
            <w:tcW w:w="3539" w:type="dxa"/>
            <w:tcBorders>
              <w:left w:val="single" w:sz="6" w:space="0" w:color="000000"/>
            </w:tcBorders>
            <w:shd w:val="clear" w:color="auto" w:fill="auto"/>
            <w:vAlign w:val="bottom"/>
          </w:tcPr>
          <w:p w14:paraId="39C3F672" w14:textId="77777777" w:rsidR="00B67A28" w:rsidRPr="00853565" w:rsidRDefault="00B67A28" w:rsidP="00D5228D">
            <w:pPr>
              <w:spacing w:before="80" w:line="160" w:lineRule="exact"/>
              <w:ind w:left="170"/>
            </w:pPr>
            <w:r w:rsidRPr="00853565">
              <w:rPr>
                <w:i/>
              </w:rPr>
              <w:t>Sweden</w:t>
            </w:r>
          </w:p>
        </w:tc>
      </w:tr>
      <w:tr w:rsidR="00853565" w:rsidRPr="00853565" w14:paraId="01FAAF42" w14:textId="77777777">
        <w:trPr>
          <w:cantSplit/>
        </w:trPr>
        <w:tc>
          <w:tcPr>
            <w:tcW w:w="3514" w:type="dxa"/>
            <w:shd w:val="clear" w:color="auto" w:fill="auto"/>
            <w:vAlign w:val="bottom"/>
          </w:tcPr>
          <w:p w14:paraId="78C21E95" w14:textId="77777777" w:rsidR="00B67A28" w:rsidRPr="00853565" w:rsidRDefault="00B67A28" w:rsidP="00D5228D">
            <w:pPr>
              <w:pStyle w:val="01-golovka"/>
              <w:widowControl/>
              <w:spacing w:after="0" w:line="160" w:lineRule="exact"/>
              <w:jc w:val="left"/>
              <w:rPr>
                <w:rFonts w:ascii="Arial" w:hAnsi="Arial" w:cs="Arial"/>
              </w:rPr>
            </w:pPr>
            <w:r w:rsidRPr="00853565">
              <w:rPr>
                <w:rFonts w:ascii="Arial" w:hAnsi="Arial" w:cs="Arial"/>
                <w:b/>
                <w:bCs/>
              </w:rPr>
              <w:t>Другие страны</w:t>
            </w:r>
          </w:p>
        </w:tc>
        <w:tc>
          <w:tcPr>
            <w:tcW w:w="956" w:type="dxa"/>
            <w:tcBorders>
              <w:left w:val="single" w:sz="6" w:space="0" w:color="000000"/>
            </w:tcBorders>
            <w:shd w:val="clear" w:color="auto" w:fill="auto"/>
            <w:vAlign w:val="bottom"/>
          </w:tcPr>
          <w:p w14:paraId="4A1C37B5" w14:textId="77777777" w:rsidR="00B67A28" w:rsidRPr="00853565" w:rsidRDefault="00B67A28" w:rsidP="00D5228D">
            <w:pPr>
              <w:snapToGrid w:val="0"/>
              <w:spacing w:before="80" w:line="160" w:lineRule="exact"/>
              <w:ind w:right="284"/>
              <w:jc w:val="right"/>
            </w:pPr>
          </w:p>
        </w:tc>
        <w:tc>
          <w:tcPr>
            <w:tcW w:w="956" w:type="dxa"/>
            <w:tcBorders>
              <w:left w:val="single" w:sz="6" w:space="0" w:color="000000"/>
            </w:tcBorders>
            <w:shd w:val="clear" w:color="auto" w:fill="auto"/>
            <w:vAlign w:val="bottom"/>
          </w:tcPr>
          <w:p w14:paraId="37920514" w14:textId="77777777" w:rsidR="00B67A28" w:rsidRPr="00853565" w:rsidRDefault="00B67A28" w:rsidP="00D5228D">
            <w:pPr>
              <w:snapToGrid w:val="0"/>
              <w:spacing w:before="80" w:line="160" w:lineRule="exact"/>
              <w:ind w:right="284"/>
              <w:jc w:val="right"/>
            </w:pPr>
          </w:p>
        </w:tc>
        <w:tc>
          <w:tcPr>
            <w:tcW w:w="956" w:type="dxa"/>
            <w:tcBorders>
              <w:left w:val="single" w:sz="6" w:space="0" w:color="000000"/>
            </w:tcBorders>
            <w:shd w:val="clear" w:color="auto" w:fill="auto"/>
            <w:vAlign w:val="bottom"/>
          </w:tcPr>
          <w:p w14:paraId="77D9A070" w14:textId="77777777" w:rsidR="00B67A28" w:rsidRPr="00853565" w:rsidRDefault="00B67A28" w:rsidP="00D5228D">
            <w:pPr>
              <w:snapToGrid w:val="0"/>
              <w:spacing w:before="80" w:line="160" w:lineRule="exact"/>
              <w:ind w:right="284"/>
              <w:jc w:val="right"/>
            </w:pPr>
          </w:p>
        </w:tc>
        <w:tc>
          <w:tcPr>
            <w:tcW w:w="3539" w:type="dxa"/>
            <w:tcBorders>
              <w:left w:val="single" w:sz="6" w:space="0" w:color="000000"/>
            </w:tcBorders>
            <w:shd w:val="clear" w:color="auto" w:fill="auto"/>
            <w:vAlign w:val="bottom"/>
          </w:tcPr>
          <w:p w14:paraId="72ECD029" w14:textId="77777777" w:rsidR="00B67A28" w:rsidRPr="00853565" w:rsidRDefault="00B67A28" w:rsidP="00D5228D">
            <w:pPr>
              <w:pStyle w:val="13"/>
              <w:spacing w:before="80" w:line="160" w:lineRule="exact"/>
              <w:ind w:left="57"/>
              <w:rPr>
                <w:sz w:val="14"/>
                <w:szCs w:val="14"/>
              </w:rPr>
            </w:pPr>
            <w:r w:rsidRPr="00853565">
              <w:rPr>
                <w:bCs w:val="0"/>
                <w:i/>
                <w:sz w:val="14"/>
                <w:szCs w:val="14"/>
                <w:u w:val="none"/>
              </w:rPr>
              <w:t>Other countries</w:t>
            </w:r>
          </w:p>
        </w:tc>
      </w:tr>
      <w:tr w:rsidR="00853565" w:rsidRPr="00853565" w14:paraId="31D0CED8" w14:textId="77777777">
        <w:trPr>
          <w:cantSplit/>
        </w:trPr>
        <w:tc>
          <w:tcPr>
            <w:tcW w:w="3514" w:type="dxa"/>
            <w:shd w:val="clear" w:color="auto" w:fill="auto"/>
            <w:vAlign w:val="bottom"/>
          </w:tcPr>
          <w:p w14:paraId="09221BEB" w14:textId="77777777" w:rsidR="00B67A28" w:rsidRPr="00853565" w:rsidRDefault="00B67A28" w:rsidP="00D5228D">
            <w:pPr>
              <w:pStyle w:val="1a"/>
              <w:spacing w:before="80" w:line="160" w:lineRule="exact"/>
              <w:ind w:left="284"/>
              <w:rPr>
                <w:rFonts w:ascii="Arial" w:hAnsi="Arial" w:cs="Arial"/>
                <w:sz w:val="14"/>
                <w:szCs w:val="14"/>
              </w:rPr>
            </w:pPr>
            <w:r w:rsidRPr="00853565">
              <w:rPr>
                <w:rFonts w:ascii="Arial" w:hAnsi="Arial" w:cs="Arial"/>
                <w:sz w:val="14"/>
                <w:szCs w:val="14"/>
              </w:rPr>
              <w:t>из них:</w:t>
            </w:r>
          </w:p>
        </w:tc>
        <w:tc>
          <w:tcPr>
            <w:tcW w:w="956" w:type="dxa"/>
            <w:tcBorders>
              <w:left w:val="single" w:sz="6" w:space="0" w:color="000000"/>
            </w:tcBorders>
            <w:shd w:val="clear" w:color="auto" w:fill="auto"/>
            <w:vAlign w:val="bottom"/>
          </w:tcPr>
          <w:p w14:paraId="7C95CEE7" w14:textId="77777777" w:rsidR="00B67A28" w:rsidRPr="00853565" w:rsidRDefault="00B67A28" w:rsidP="00D5228D">
            <w:pPr>
              <w:snapToGrid w:val="0"/>
              <w:spacing w:before="80" w:line="160" w:lineRule="exact"/>
              <w:ind w:right="284"/>
              <w:jc w:val="right"/>
            </w:pPr>
          </w:p>
        </w:tc>
        <w:tc>
          <w:tcPr>
            <w:tcW w:w="956" w:type="dxa"/>
            <w:tcBorders>
              <w:left w:val="single" w:sz="6" w:space="0" w:color="000000"/>
            </w:tcBorders>
            <w:shd w:val="clear" w:color="auto" w:fill="auto"/>
            <w:vAlign w:val="bottom"/>
          </w:tcPr>
          <w:p w14:paraId="1A2F5E29" w14:textId="77777777" w:rsidR="00B67A28" w:rsidRPr="00853565" w:rsidRDefault="00B67A28" w:rsidP="00D5228D">
            <w:pPr>
              <w:snapToGrid w:val="0"/>
              <w:spacing w:before="80" w:line="160" w:lineRule="exact"/>
              <w:ind w:right="284"/>
              <w:jc w:val="right"/>
            </w:pPr>
          </w:p>
        </w:tc>
        <w:tc>
          <w:tcPr>
            <w:tcW w:w="956" w:type="dxa"/>
            <w:tcBorders>
              <w:left w:val="single" w:sz="6" w:space="0" w:color="000000"/>
            </w:tcBorders>
            <w:shd w:val="clear" w:color="auto" w:fill="auto"/>
            <w:vAlign w:val="bottom"/>
          </w:tcPr>
          <w:p w14:paraId="263C04F7" w14:textId="77777777" w:rsidR="00B67A28" w:rsidRPr="00853565" w:rsidRDefault="00B67A28" w:rsidP="00D5228D">
            <w:pPr>
              <w:snapToGrid w:val="0"/>
              <w:spacing w:before="80" w:line="160" w:lineRule="exact"/>
              <w:ind w:right="284"/>
              <w:jc w:val="right"/>
            </w:pPr>
          </w:p>
        </w:tc>
        <w:tc>
          <w:tcPr>
            <w:tcW w:w="3539" w:type="dxa"/>
            <w:tcBorders>
              <w:left w:val="single" w:sz="6" w:space="0" w:color="000000"/>
            </w:tcBorders>
            <w:shd w:val="clear" w:color="auto" w:fill="auto"/>
            <w:vAlign w:val="bottom"/>
          </w:tcPr>
          <w:p w14:paraId="679748CD" w14:textId="77777777" w:rsidR="00B67A28" w:rsidRPr="00853565" w:rsidRDefault="00B67A28" w:rsidP="00D5228D">
            <w:pPr>
              <w:pStyle w:val="20"/>
              <w:spacing w:before="80" w:line="160" w:lineRule="exact"/>
              <w:ind w:left="284"/>
              <w:rPr>
                <w:sz w:val="14"/>
                <w:szCs w:val="14"/>
              </w:rPr>
            </w:pPr>
            <w:r w:rsidRPr="00853565">
              <w:rPr>
                <w:b w:val="0"/>
                <w:bCs w:val="0"/>
                <w:i/>
                <w:sz w:val="14"/>
                <w:szCs w:val="14"/>
              </w:rPr>
              <w:t>of which:</w:t>
            </w:r>
          </w:p>
        </w:tc>
      </w:tr>
      <w:tr w:rsidR="00853565" w:rsidRPr="00853565" w14:paraId="685BE461" w14:textId="77777777" w:rsidTr="00B67A28">
        <w:trPr>
          <w:cantSplit/>
        </w:trPr>
        <w:tc>
          <w:tcPr>
            <w:tcW w:w="3514" w:type="dxa"/>
            <w:shd w:val="clear" w:color="auto" w:fill="auto"/>
            <w:vAlign w:val="bottom"/>
          </w:tcPr>
          <w:p w14:paraId="329BFD4D" w14:textId="77777777" w:rsidR="00B67A28" w:rsidRPr="00853565" w:rsidRDefault="00B67A28" w:rsidP="00D5228D">
            <w:pPr>
              <w:spacing w:before="80" w:line="160" w:lineRule="exact"/>
              <w:ind w:left="113"/>
            </w:pPr>
            <w:r w:rsidRPr="00853565">
              <w:t>Австралия</w:t>
            </w:r>
          </w:p>
        </w:tc>
        <w:tc>
          <w:tcPr>
            <w:tcW w:w="956" w:type="dxa"/>
            <w:tcBorders>
              <w:left w:val="single" w:sz="6" w:space="0" w:color="000000"/>
            </w:tcBorders>
            <w:shd w:val="clear" w:color="auto" w:fill="auto"/>
          </w:tcPr>
          <w:p w14:paraId="25513BBB" w14:textId="451F4785" w:rsidR="00B67A28" w:rsidRPr="00853565" w:rsidRDefault="00B67A28" w:rsidP="00D5228D">
            <w:pPr>
              <w:snapToGrid w:val="0"/>
              <w:spacing w:before="80" w:line="160" w:lineRule="exact"/>
              <w:ind w:right="284"/>
              <w:jc w:val="right"/>
            </w:pPr>
            <w:r w:rsidRPr="00853565">
              <w:t>108</w:t>
            </w:r>
          </w:p>
        </w:tc>
        <w:tc>
          <w:tcPr>
            <w:tcW w:w="956" w:type="dxa"/>
            <w:tcBorders>
              <w:left w:val="single" w:sz="6" w:space="0" w:color="000000"/>
            </w:tcBorders>
            <w:shd w:val="clear" w:color="auto" w:fill="auto"/>
          </w:tcPr>
          <w:p w14:paraId="386D36B9" w14:textId="2AF2A834" w:rsidR="00B67A28" w:rsidRPr="00853565" w:rsidRDefault="00B67A28" w:rsidP="00D5228D">
            <w:pPr>
              <w:snapToGrid w:val="0"/>
              <w:spacing w:before="80" w:line="160" w:lineRule="exact"/>
              <w:ind w:right="284"/>
              <w:jc w:val="right"/>
              <w:rPr>
                <w:lang w:val="en-US"/>
              </w:rPr>
            </w:pPr>
            <w:r w:rsidRPr="00853565">
              <w:t>105</w:t>
            </w:r>
          </w:p>
        </w:tc>
        <w:tc>
          <w:tcPr>
            <w:tcW w:w="956" w:type="dxa"/>
            <w:tcBorders>
              <w:left w:val="single" w:sz="6" w:space="0" w:color="000000"/>
            </w:tcBorders>
            <w:shd w:val="clear" w:color="auto" w:fill="auto"/>
            <w:vAlign w:val="bottom"/>
          </w:tcPr>
          <w:p w14:paraId="50D91D1D" w14:textId="3A2B9A99" w:rsidR="00B67A28" w:rsidRPr="00853565" w:rsidRDefault="00B67A28" w:rsidP="00D5228D">
            <w:pPr>
              <w:snapToGrid w:val="0"/>
              <w:spacing w:before="80" w:line="160" w:lineRule="exact"/>
              <w:ind w:right="284"/>
              <w:jc w:val="right"/>
              <w:rPr>
                <w:lang w:val="en-US"/>
              </w:rPr>
            </w:pPr>
            <w:r w:rsidRPr="00853565">
              <w:rPr>
                <w:lang w:val="en-US"/>
              </w:rPr>
              <w:t>…</w:t>
            </w:r>
          </w:p>
        </w:tc>
        <w:tc>
          <w:tcPr>
            <w:tcW w:w="3539" w:type="dxa"/>
            <w:tcBorders>
              <w:left w:val="single" w:sz="6" w:space="0" w:color="000000"/>
            </w:tcBorders>
            <w:shd w:val="clear" w:color="auto" w:fill="auto"/>
            <w:vAlign w:val="bottom"/>
          </w:tcPr>
          <w:p w14:paraId="343ECD6F" w14:textId="77777777" w:rsidR="00B67A28" w:rsidRPr="00853565" w:rsidRDefault="00B67A28" w:rsidP="00D5228D">
            <w:pPr>
              <w:spacing w:before="80" w:line="160" w:lineRule="exact"/>
              <w:ind w:left="170"/>
            </w:pPr>
            <w:r w:rsidRPr="00853565">
              <w:rPr>
                <w:i/>
              </w:rPr>
              <w:t>Australia</w:t>
            </w:r>
          </w:p>
        </w:tc>
      </w:tr>
      <w:tr w:rsidR="00853565" w:rsidRPr="00853565" w14:paraId="38A9F6C0" w14:textId="77777777" w:rsidTr="00B67A28">
        <w:trPr>
          <w:cantSplit/>
        </w:trPr>
        <w:tc>
          <w:tcPr>
            <w:tcW w:w="3514" w:type="dxa"/>
            <w:shd w:val="clear" w:color="auto" w:fill="auto"/>
            <w:vAlign w:val="bottom"/>
          </w:tcPr>
          <w:p w14:paraId="28553AE7" w14:textId="77777777" w:rsidR="00B67A28" w:rsidRPr="00853565" w:rsidRDefault="00B67A28" w:rsidP="00D5228D">
            <w:pPr>
              <w:spacing w:before="80" w:line="160" w:lineRule="exact"/>
              <w:ind w:left="113"/>
            </w:pPr>
            <w:r w:rsidRPr="00853565">
              <w:t>Канада</w:t>
            </w:r>
          </w:p>
        </w:tc>
        <w:tc>
          <w:tcPr>
            <w:tcW w:w="956" w:type="dxa"/>
            <w:tcBorders>
              <w:left w:val="single" w:sz="6" w:space="0" w:color="000000"/>
            </w:tcBorders>
            <w:shd w:val="clear" w:color="auto" w:fill="auto"/>
          </w:tcPr>
          <w:p w14:paraId="68C16557" w14:textId="089A2129" w:rsidR="00B67A28" w:rsidRPr="00853565" w:rsidRDefault="00B67A28" w:rsidP="00D5228D">
            <w:pPr>
              <w:snapToGrid w:val="0"/>
              <w:spacing w:before="80" w:line="160" w:lineRule="exact"/>
              <w:ind w:right="284"/>
              <w:jc w:val="right"/>
            </w:pPr>
            <w:r w:rsidRPr="00853565">
              <w:t>109</w:t>
            </w:r>
          </w:p>
        </w:tc>
        <w:tc>
          <w:tcPr>
            <w:tcW w:w="956" w:type="dxa"/>
            <w:tcBorders>
              <w:left w:val="single" w:sz="6" w:space="0" w:color="000000"/>
            </w:tcBorders>
            <w:shd w:val="clear" w:color="auto" w:fill="auto"/>
          </w:tcPr>
          <w:p w14:paraId="5E59A800" w14:textId="694FF911" w:rsidR="00B67A28" w:rsidRPr="00853565" w:rsidRDefault="00B67A28" w:rsidP="00D5228D">
            <w:pPr>
              <w:snapToGrid w:val="0"/>
              <w:spacing w:before="80" w:line="160" w:lineRule="exact"/>
              <w:ind w:right="284"/>
              <w:jc w:val="right"/>
              <w:rPr>
                <w:lang w:val="en-US"/>
              </w:rPr>
            </w:pPr>
            <w:r w:rsidRPr="00853565">
              <w:t>109</w:t>
            </w:r>
          </w:p>
        </w:tc>
        <w:tc>
          <w:tcPr>
            <w:tcW w:w="956" w:type="dxa"/>
            <w:tcBorders>
              <w:left w:val="single" w:sz="6" w:space="0" w:color="000000"/>
            </w:tcBorders>
            <w:shd w:val="clear" w:color="auto" w:fill="auto"/>
          </w:tcPr>
          <w:p w14:paraId="308EE955" w14:textId="3C12F2C5" w:rsidR="00B67A28" w:rsidRPr="00853565" w:rsidRDefault="00B67A28" w:rsidP="00D5228D">
            <w:pPr>
              <w:snapToGrid w:val="0"/>
              <w:spacing w:before="80" w:line="160" w:lineRule="exact"/>
              <w:ind w:right="284"/>
              <w:jc w:val="right"/>
              <w:rPr>
                <w:lang w:val="en-US"/>
              </w:rPr>
            </w:pPr>
            <w:r w:rsidRPr="00853565">
              <w:t>104</w:t>
            </w:r>
          </w:p>
        </w:tc>
        <w:tc>
          <w:tcPr>
            <w:tcW w:w="3539" w:type="dxa"/>
            <w:tcBorders>
              <w:left w:val="single" w:sz="6" w:space="0" w:color="000000"/>
            </w:tcBorders>
            <w:shd w:val="clear" w:color="auto" w:fill="auto"/>
            <w:vAlign w:val="bottom"/>
          </w:tcPr>
          <w:p w14:paraId="759A39D7" w14:textId="77777777" w:rsidR="00B67A28" w:rsidRPr="00853565" w:rsidRDefault="00B67A28" w:rsidP="00D5228D">
            <w:pPr>
              <w:spacing w:before="80" w:line="160" w:lineRule="exact"/>
              <w:ind w:left="170"/>
            </w:pPr>
            <w:r w:rsidRPr="00853565">
              <w:rPr>
                <w:i/>
              </w:rPr>
              <w:t>Canada</w:t>
            </w:r>
          </w:p>
        </w:tc>
      </w:tr>
      <w:tr w:rsidR="00853565" w:rsidRPr="00853565" w14:paraId="5FE33B54" w14:textId="77777777" w:rsidTr="00B67A28">
        <w:trPr>
          <w:cantSplit/>
        </w:trPr>
        <w:tc>
          <w:tcPr>
            <w:tcW w:w="3514" w:type="dxa"/>
            <w:shd w:val="clear" w:color="auto" w:fill="auto"/>
            <w:vAlign w:val="bottom"/>
          </w:tcPr>
          <w:p w14:paraId="6B6BF126" w14:textId="77777777" w:rsidR="00B67A28" w:rsidRPr="00853565" w:rsidRDefault="00B67A28" w:rsidP="00D5228D">
            <w:pPr>
              <w:spacing w:before="80" w:line="160" w:lineRule="exact"/>
              <w:ind w:left="113"/>
            </w:pPr>
            <w:r w:rsidRPr="00853565">
              <w:t>Мексика</w:t>
            </w:r>
          </w:p>
        </w:tc>
        <w:tc>
          <w:tcPr>
            <w:tcW w:w="956" w:type="dxa"/>
            <w:tcBorders>
              <w:left w:val="single" w:sz="6" w:space="0" w:color="000000"/>
            </w:tcBorders>
            <w:shd w:val="clear" w:color="auto" w:fill="auto"/>
          </w:tcPr>
          <w:p w14:paraId="270F30FF" w14:textId="7581965A" w:rsidR="00B67A28" w:rsidRPr="00853565" w:rsidRDefault="00B67A28" w:rsidP="00D5228D">
            <w:pPr>
              <w:snapToGrid w:val="0"/>
              <w:spacing w:before="80" w:line="160" w:lineRule="exact"/>
              <w:ind w:right="284"/>
              <w:jc w:val="right"/>
            </w:pPr>
            <w:r w:rsidRPr="00853565">
              <w:t>119</w:t>
            </w:r>
          </w:p>
        </w:tc>
        <w:tc>
          <w:tcPr>
            <w:tcW w:w="956" w:type="dxa"/>
            <w:tcBorders>
              <w:left w:val="single" w:sz="6" w:space="0" w:color="000000"/>
            </w:tcBorders>
            <w:shd w:val="clear" w:color="auto" w:fill="auto"/>
          </w:tcPr>
          <w:p w14:paraId="0CD77996" w14:textId="39826903" w:rsidR="00B67A28" w:rsidRPr="00853565" w:rsidRDefault="00B67A28" w:rsidP="00D5228D">
            <w:pPr>
              <w:snapToGrid w:val="0"/>
              <w:spacing w:before="80" w:line="160" w:lineRule="exact"/>
              <w:ind w:right="284"/>
              <w:jc w:val="right"/>
              <w:rPr>
                <w:lang w:val="en-US"/>
              </w:rPr>
            </w:pPr>
            <w:r w:rsidRPr="00853565">
              <w:t>113</w:t>
            </w:r>
          </w:p>
        </w:tc>
        <w:tc>
          <w:tcPr>
            <w:tcW w:w="956" w:type="dxa"/>
            <w:tcBorders>
              <w:left w:val="single" w:sz="6" w:space="0" w:color="000000"/>
            </w:tcBorders>
            <w:shd w:val="clear" w:color="auto" w:fill="auto"/>
            <w:vAlign w:val="bottom"/>
          </w:tcPr>
          <w:p w14:paraId="416025E4" w14:textId="5B0360EB" w:rsidR="00B67A28" w:rsidRPr="00853565" w:rsidRDefault="00B67A28" w:rsidP="00D5228D">
            <w:pPr>
              <w:snapToGrid w:val="0"/>
              <w:spacing w:before="80" w:line="160" w:lineRule="exact"/>
              <w:ind w:right="284"/>
              <w:jc w:val="right"/>
              <w:rPr>
                <w:lang w:val="en-US"/>
              </w:rPr>
            </w:pPr>
            <w:r w:rsidRPr="00853565">
              <w:rPr>
                <w:lang w:val="en-US"/>
              </w:rPr>
              <w:t>…</w:t>
            </w:r>
          </w:p>
        </w:tc>
        <w:tc>
          <w:tcPr>
            <w:tcW w:w="3539" w:type="dxa"/>
            <w:tcBorders>
              <w:left w:val="single" w:sz="6" w:space="0" w:color="000000"/>
            </w:tcBorders>
            <w:shd w:val="clear" w:color="auto" w:fill="auto"/>
            <w:vAlign w:val="bottom"/>
          </w:tcPr>
          <w:p w14:paraId="209A70B9" w14:textId="77777777" w:rsidR="00B67A28" w:rsidRPr="00853565" w:rsidRDefault="00B67A28" w:rsidP="00D5228D">
            <w:pPr>
              <w:spacing w:before="80" w:line="160" w:lineRule="exact"/>
              <w:ind w:left="170"/>
            </w:pPr>
            <w:r w:rsidRPr="00853565">
              <w:rPr>
                <w:i/>
              </w:rPr>
              <w:t>Mexico</w:t>
            </w:r>
          </w:p>
        </w:tc>
      </w:tr>
      <w:tr w:rsidR="00853565" w:rsidRPr="00853565" w14:paraId="0F610483" w14:textId="77777777" w:rsidTr="00B67A28">
        <w:trPr>
          <w:cantSplit/>
        </w:trPr>
        <w:tc>
          <w:tcPr>
            <w:tcW w:w="3514" w:type="dxa"/>
            <w:shd w:val="clear" w:color="auto" w:fill="auto"/>
            <w:vAlign w:val="bottom"/>
          </w:tcPr>
          <w:p w14:paraId="2B67E25A" w14:textId="77777777" w:rsidR="00B67A28" w:rsidRPr="00853565" w:rsidRDefault="00B67A28" w:rsidP="00D5228D">
            <w:pPr>
              <w:spacing w:before="80" w:line="160" w:lineRule="exact"/>
              <w:ind w:left="113"/>
            </w:pPr>
            <w:r w:rsidRPr="00853565">
              <w:t>Норвегия</w:t>
            </w:r>
          </w:p>
        </w:tc>
        <w:tc>
          <w:tcPr>
            <w:tcW w:w="956" w:type="dxa"/>
            <w:tcBorders>
              <w:left w:val="single" w:sz="6" w:space="0" w:color="000000"/>
            </w:tcBorders>
            <w:shd w:val="clear" w:color="auto" w:fill="auto"/>
          </w:tcPr>
          <w:p w14:paraId="4B63728F" w14:textId="34C7D190" w:rsidR="00B67A28" w:rsidRPr="00853565" w:rsidRDefault="00B67A28" w:rsidP="00D5228D">
            <w:pPr>
              <w:snapToGrid w:val="0"/>
              <w:spacing w:before="80" w:line="160" w:lineRule="exact"/>
              <w:ind w:right="284"/>
              <w:jc w:val="right"/>
            </w:pPr>
            <w:r w:rsidRPr="00853565">
              <w:t>128</w:t>
            </w:r>
          </w:p>
        </w:tc>
        <w:tc>
          <w:tcPr>
            <w:tcW w:w="956" w:type="dxa"/>
            <w:tcBorders>
              <w:left w:val="single" w:sz="6" w:space="0" w:color="000000"/>
            </w:tcBorders>
            <w:shd w:val="clear" w:color="auto" w:fill="auto"/>
          </w:tcPr>
          <w:p w14:paraId="412EA5F3" w14:textId="751C1B3D" w:rsidR="00B67A28" w:rsidRPr="00853565" w:rsidRDefault="00B67A28" w:rsidP="00D5228D">
            <w:pPr>
              <w:snapToGrid w:val="0"/>
              <w:spacing w:before="80" w:line="160" w:lineRule="exact"/>
              <w:ind w:right="284"/>
              <w:jc w:val="right"/>
              <w:rPr>
                <w:lang w:val="en-US"/>
              </w:rPr>
            </w:pPr>
            <w:r w:rsidRPr="00853565">
              <w:t>135</w:t>
            </w:r>
          </w:p>
        </w:tc>
        <w:tc>
          <w:tcPr>
            <w:tcW w:w="956" w:type="dxa"/>
            <w:tcBorders>
              <w:left w:val="single" w:sz="6" w:space="0" w:color="000000"/>
            </w:tcBorders>
            <w:shd w:val="clear" w:color="auto" w:fill="auto"/>
          </w:tcPr>
          <w:p w14:paraId="35A1387D" w14:textId="524DE294" w:rsidR="00B67A28" w:rsidRPr="00853565" w:rsidRDefault="00B67A28" w:rsidP="00D5228D">
            <w:pPr>
              <w:snapToGrid w:val="0"/>
              <w:spacing w:before="80" w:line="160" w:lineRule="exact"/>
              <w:ind w:right="284"/>
              <w:jc w:val="right"/>
              <w:rPr>
                <w:lang w:val="en-US"/>
              </w:rPr>
            </w:pPr>
            <w:r w:rsidRPr="00853565">
              <w:t>129</w:t>
            </w:r>
          </w:p>
        </w:tc>
        <w:tc>
          <w:tcPr>
            <w:tcW w:w="3539" w:type="dxa"/>
            <w:tcBorders>
              <w:left w:val="single" w:sz="6" w:space="0" w:color="000000"/>
            </w:tcBorders>
            <w:shd w:val="clear" w:color="auto" w:fill="auto"/>
            <w:vAlign w:val="bottom"/>
          </w:tcPr>
          <w:p w14:paraId="0500EBC1" w14:textId="77777777" w:rsidR="00B67A28" w:rsidRPr="00853565" w:rsidRDefault="00B67A28" w:rsidP="00D5228D">
            <w:pPr>
              <w:spacing w:before="80" w:line="160" w:lineRule="exact"/>
              <w:ind w:left="170"/>
            </w:pPr>
            <w:r w:rsidRPr="00853565">
              <w:rPr>
                <w:i/>
              </w:rPr>
              <w:t>Norway</w:t>
            </w:r>
          </w:p>
        </w:tc>
      </w:tr>
      <w:tr w:rsidR="00853565" w:rsidRPr="00853565" w14:paraId="7D474B15" w14:textId="77777777">
        <w:trPr>
          <w:cantSplit/>
        </w:trPr>
        <w:tc>
          <w:tcPr>
            <w:tcW w:w="3514" w:type="dxa"/>
            <w:shd w:val="clear" w:color="auto" w:fill="auto"/>
            <w:vAlign w:val="bottom"/>
          </w:tcPr>
          <w:p w14:paraId="17F6CE50" w14:textId="77777777" w:rsidR="00B67A28" w:rsidRPr="00853565" w:rsidRDefault="00B67A28" w:rsidP="00D5228D">
            <w:pPr>
              <w:spacing w:before="80" w:line="160" w:lineRule="exact"/>
              <w:ind w:left="113"/>
            </w:pPr>
            <w:r w:rsidRPr="00853565">
              <w:t>Республика Корея</w:t>
            </w:r>
          </w:p>
        </w:tc>
        <w:tc>
          <w:tcPr>
            <w:tcW w:w="956" w:type="dxa"/>
            <w:tcBorders>
              <w:left w:val="single" w:sz="6" w:space="0" w:color="000000"/>
            </w:tcBorders>
            <w:shd w:val="clear" w:color="auto" w:fill="auto"/>
            <w:vAlign w:val="bottom"/>
          </w:tcPr>
          <w:p w14:paraId="725599CB" w14:textId="677D8241" w:rsidR="00B67A28" w:rsidRPr="00853565" w:rsidRDefault="00B67A28" w:rsidP="00D5228D">
            <w:pPr>
              <w:snapToGrid w:val="0"/>
              <w:spacing w:before="80" w:line="160" w:lineRule="exact"/>
              <w:ind w:right="284"/>
              <w:jc w:val="right"/>
            </w:pPr>
            <w:r w:rsidRPr="00853565">
              <w:rPr>
                <w:lang w:val="en-US"/>
              </w:rPr>
              <w:t>129</w:t>
            </w:r>
          </w:p>
        </w:tc>
        <w:tc>
          <w:tcPr>
            <w:tcW w:w="956" w:type="dxa"/>
            <w:tcBorders>
              <w:left w:val="single" w:sz="6" w:space="0" w:color="000000"/>
            </w:tcBorders>
            <w:shd w:val="clear" w:color="auto" w:fill="auto"/>
            <w:vAlign w:val="bottom"/>
          </w:tcPr>
          <w:p w14:paraId="58F9EC91" w14:textId="72BEB8C7" w:rsidR="00B67A28" w:rsidRPr="00853565" w:rsidRDefault="00B67A28" w:rsidP="00D5228D">
            <w:pPr>
              <w:snapToGrid w:val="0"/>
              <w:spacing w:before="80" w:line="160" w:lineRule="exact"/>
              <w:ind w:right="284"/>
              <w:jc w:val="right"/>
              <w:rPr>
                <w:lang w:val="en-US"/>
              </w:rPr>
            </w:pPr>
            <w:r w:rsidRPr="00853565">
              <w:rPr>
                <w:lang w:val="en-US"/>
              </w:rPr>
              <w:t>12</w:t>
            </w:r>
            <w:r w:rsidR="00D5228D" w:rsidRPr="00853565">
              <w:rPr>
                <w:lang w:val="en-US"/>
              </w:rPr>
              <w:t>7</w:t>
            </w:r>
          </w:p>
        </w:tc>
        <w:tc>
          <w:tcPr>
            <w:tcW w:w="956" w:type="dxa"/>
            <w:tcBorders>
              <w:left w:val="single" w:sz="6" w:space="0" w:color="000000"/>
            </w:tcBorders>
            <w:shd w:val="clear" w:color="auto" w:fill="auto"/>
            <w:vAlign w:val="bottom"/>
          </w:tcPr>
          <w:p w14:paraId="06F55F34" w14:textId="0006A601" w:rsidR="00B67A28" w:rsidRPr="00853565" w:rsidRDefault="00D5228D" w:rsidP="00D5228D">
            <w:pPr>
              <w:snapToGrid w:val="0"/>
              <w:spacing w:before="80" w:line="160" w:lineRule="exact"/>
              <w:ind w:right="284"/>
              <w:jc w:val="right"/>
              <w:rPr>
                <w:lang w:val="en-US"/>
              </w:rPr>
            </w:pPr>
            <w:r w:rsidRPr="00853565">
              <w:rPr>
                <w:lang w:val="en-US"/>
              </w:rPr>
              <w:t>130</w:t>
            </w:r>
          </w:p>
        </w:tc>
        <w:tc>
          <w:tcPr>
            <w:tcW w:w="3539" w:type="dxa"/>
            <w:tcBorders>
              <w:left w:val="single" w:sz="6" w:space="0" w:color="000000"/>
            </w:tcBorders>
            <w:shd w:val="clear" w:color="auto" w:fill="auto"/>
            <w:vAlign w:val="bottom"/>
          </w:tcPr>
          <w:p w14:paraId="0E521048" w14:textId="77777777" w:rsidR="00B67A28" w:rsidRPr="00853565" w:rsidRDefault="00B67A28" w:rsidP="00D5228D">
            <w:pPr>
              <w:spacing w:before="80" w:line="160" w:lineRule="exact"/>
              <w:ind w:left="170"/>
            </w:pPr>
            <w:r w:rsidRPr="00853565">
              <w:rPr>
                <w:i/>
              </w:rPr>
              <w:t>Republic of Korea</w:t>
            </w:r>
          </w:p>
        </w:tc>
      </w:tr>
      <w:tr w:rsidR="00853565" w:rsidRPr="00853565" w14:paraId="6B45B7D0" w14:textId="77777777">
        <w:trPr>
          <w:cantSplit/>
        </w:trPr>
        <w:tc>
          <w:tcPr>
            <w:tcW w:w="3514" w:type="dxa"/>
            <w:shd w:val="clear" w:color="auto" w:fill="auto"/>
            <w:vAlign w:val="bottom"/>
          </w:tcPr>
          <w:p w14:paraId="331855EC" w14:textId="77777777" w:rsidR="00B67A28" w:rsidRPr="00853565" w:rsidRDefault="00B67A28" w:rsidP="00D5228D">
            <w:pPr>
              <w:spacing w:before="80" w:line="160" w:lineRule="exact"/>
              <w:ind w:left="113"/>
            </w:pPr>
            <w:r w:rsidRPr="00853565">
              <w:t>США</w:t>
            </w:r>
          </w:p>
        </w:tc>
        <w:tc>
          <w:tcPr>
            <w:tcW w:w="956" w:type="dxa"/>
            <w:tcBorders>
              <w:left w:val="single" w:sz="6" w:space="0" w:color="000000"/>
            </w:tcBorders>
            <w:shd w:val="clear" w:color="auto" w:fill="auto"/>
            <w:vAlign w:val="bottom"/>
          </w:tcPr>
          <w:p w14:paraId="47A50AC9" w14:textId="094C486B" w:rsidR="00B67A28" w:rsidRPr="00853565" w:rsidRDefault="00B67A28" w:rsidP="00D5228D">
            <w:pPr>
              <w:snapToGrid w:val="0"/>
              <w:spacing w:before="80" w:line="160" w:lineRule="exact"/>
              <w:ind w:right="284"/>
              <w:jc w:val="right"/>
            </w:pPr>
            <w:r w:rsidRPr="00853565">
              <w:rPr>
                <w:lang w:val="en-US"/>
              </w:rPr>
              <w:t>139</w:t>
            </w:r>
          </w:p>
        </w:tc>
        <w:tc>
          <w:tcPr>
            <w:tcW w:w="956" w:type="dxa"/>
            <w:tcBorders>
              <w:left w:val="single" w:sz="6" w:space="0" w:color="000000"/>
            </w:tcBorders>
            <w:shd w:val="clear" w:color="auto" w:fill="auto"/>
            <w:vAlign w:val="bottom"/>
          </w:tcPr>
          <w:p w14:paraId="219BA8DF" w14:textId="102F988B" w:rsidR="00B67A28" w:rsidRPr="00853565" w:rsidRDefault="00B67A28" w:rsidP="00D5228D">
            <w:pPr>
              <w:snapToGrid w:val="0"/>
              <w:spacing w:before="80" w:line="160" w:lineRule="exact"/>
              <w:ind w:right="284"/>
              <w:jc w:val="right"/>
              <w:rPr>
                <w:lang w:val="en-US"/>
              </w:rPr>
            </w:pPr>
            <w:r w:rsidRPr="00853565">
              <w:rPr>
                <w:lang w:val="en-US"/>
              </w:rPr>
              <w:t>143</w:t>
            </w:r>
          </w:p>
        </w:tc>
        <w:tc>
          <w:tcPr>
            <w:tcW w:w="956" w:type="dxa"/>
            <w:tcBorders>
              <w:left w:val="single" w:sz="6" w:space="0" w:color="000000"/>
            </w:tcBorders>
            <w:shd w:val="clear" w:color="auto" w:fill="auto"/>
            <w:vAlign w:val="bottom"/>
          </w:tcPr>
          <w:p w14:paraId="6BAA4368" w14:textId="0CFBCC57" w:rsidR="00B67A28" w:rsidRPr="00853565" w:rsidRDefault="00B67A28" w:rsidP="00D5228D">
            <w:pPr>
              <w:snapToGrid w:val="0"/>
              <w:spacing w:before="80" w:line="160" w:lineRule="exact"/>
              <w:ind w:right="284"/>
              <w:jc w:val="right"/>
              <w:rPr>
                <w:lang w:val="en-US"/>
              </w:rPr>
            </w:pPr>
            <w:r w:rsidRPr="00853565">
              <w:rPr>
                <w:lang w:val="en-US"/>
              </w:rPr>
              <w:t>142</w:t>
            </w:r>
          </w:p>
        </w:tc>
        <w:tc>
          <w:tcPr>
            <w:tcW w:w="3539" w:type="dxa"/>
            <w:tcBorders>
              <w:left w:val="single" w:sz="6" w:space="0" w:color="000000"/>
            </w:tcBorders>
            <w:shd w:val="clear" w:color="auto" w:fill="auto"/>
            <w:vAlign w:val="bottom"/>
          </w:tcPr>
          <w:p w14:paraId="7DE8E929" w14:textId="77777777" w:rsidR="00B67A28" w:rsidRPr="00853565" w:rsidRDefault="00B67A28" w:rsidP="00D5228D">
            <w:pPr>
              <w:spacing w:before="80" w:line="160" w:lineRule="exact"/>
              <w:ind w:left="170"/>
            </w:pPr>
            <w:r w:rsidRPr="00853565">
              <w:rPr>
                <w:i/>
              </w:rPr>
              <w:t>USA</w:t>
            </w:r>
          </w:p>
        </w:tc>
      </w:tr>
      <w:tr w:rsidR="00853565" w:rsidRPr="00853565" w14:paraId="47671938" w14:textId="77777777" w:rsidTr="00B67A28">
        <w:trPr>
          <w:cantSplit/>
        </w:trPr>
        <w:tc>
          <w:tcPr>
            <w:tcW w:w="3514" w:type="dxa"/>
            <w:shd w:val="clear" w:color="auto" w:fill="auto"/>
            <w:vAlign w:val="bottom"/>
          </w:tcPr>
          <w:p w14:paraId="6CA99262" w14:textId="77777777" w:rsidR="00B67A28" w:rsidRPr="00853565" w:rsidRDefault="00B67A28" w:rsidP="00D5228D">
            <w:pPr>
              <w:spacing w:before="80" w:line="160" w:lineRule="exact"/>
              <w:ind w:left="113"/>
            </w:pPr>
            <w:r w:rsidRPr="00853565">
              <w:t>Турция</w:t>
            </w:r>
          </w:p>
        </w:tc>
        <w:tc>
          <w:tcPr>
            <w:tcW w:w="956" w:type="dxa"/>
            <w:tcBorders>
              <w:left w:val="single" w:sz="6" w:space="0" w:color="000000"/>
            </w:tcBorders>
            <w:shd w:val="clear" w:color="auto" w:fill="auto"/>
          </w:tcPr>
          <w:p w14:paraId="4061A220" w14:textId="0F625C57" w:rsidR="00B67A28" w:rsidRPr="00853565" w:rsidRDefault="00B67A28" w:rsidP="00D5228D">
            <w:pPr>
              <w:snapToGrid w:val="0"/>
              <w:spacing w:before="80" w:line="160" w:lineRule="exact"/>
              <w:ind w:right="284"/>
              <w:jc w:val="right"/>
            </w:pPr>
            <w:r w:rsidRPr="00853565">
              <w:t>184</w:t>
            </w:r>
          </w:p>
        </w:tc>
        <w:tc>
          <w:tcPr>
            <w:tcW w:w="956" w:type="dxa"/>
            <w:tcBorders>
              <w:left w:val="single" w:sz="6" w:space="0" w:color="000000"/>
            </w:tcBorders>
            <w:shd w:val="clear" w:color="auto" w:fill="auto"/>
          </w:tcPr>
          <w:p w14:paraId="7C958E72" w14:textId="1D6407DF" w:rsidR="00B67A28" w:rsidRPr="00853565" w:rsidRDefault="00B67A28" w:rsidP="00D5228D">
            <w:pPr>
              <w:snapToGrid w:val="0"/>
              <w:spacing w:before="80" w:line="160" w:lineRule="exact"/>
              <w:ind w:right="284"/>
              <w:jc w:val="right"/>
              <w:rPr>
                <w:lang w:val="en-US"/>
              </w:rPr>
            </w:pPr>
            <w:r w:rsidRPr="00853565">
              <w:t>161</w:t>
            </w:r>
          </w:p>
        </w:tc>
        <w:tc>
          <w:tcPr>
            <w:tcW w:w="956" w:type="dxa"/>
            <w:tcBorders>
              <w:left w:val="single" w:sz="6" w:space="0" w:color="000000"/>
            </w:tcBorders>
            <w:shd w:val="clear" w:color="auto" w:fill="auto"/>
          </w:tcPr>
          <w:p w14:paraId="1086B00A" w14:textId="218EAA17" w:rsidR="00B67A28" w:rsidRPr="00853565" w:rsidRDefault="00B67A28" w:rsidP="00D5228D">
            <w:pPr>
              <w:snapToGrid w:val="0"/>
              <w:spacing w:before="80" w:line="160" w:lineRule="exact"/>
              <w:ind w:right="284"/>
              <w:jc w:val="right"/>
              <w:rPr>
                <w:lang w:val="en-US"/>
              </w:rPr>
            </w:pPr>
            <w:r w:rsidRPr="00853565">
              <w:t>173</w:t>
            </w:r>
          </w:p>
        </w:tc>
        <w:tc>
          <w:tcPr>
            <w:tcW w:w="3539" w:type="dxa"/>
            <w:tcBorders>
              <w:left w:val="single" w:sz="6" w:space="0" w:color="000000"/>
            </w:tcBorders>
            <w:shd w:val="clear" w:color="auto" w:fill="auto"/>
            <w:vAlign w:val="bottom"/>
          </w:tcPr>
          <w:p w14:paraId="1A1C3698" w14:textId="77777777" w:rsidR="00B67A28" w:rsidRPr="00853565" w:rsidRDefault="00B67A28" w:rsidP="00D5228D">
            <w:pPr>
              <w:spacing w:before="80" w:line="160" w:lineRule="exact"/>
              <w:ind w:left="170"/>
            </w:pPr>
            <w:r w:rsidRPr="00853565">
              <w:rPr>
                <w:i/>
              </w:rPr>
              <w:t>Turkey</w:t>
            </w:r>
          </w:p>
        </w:tc>
      </w:tr>
      <w:tr w:rsidR="00853565" w:rsidRPr="00853565" w14:paraId="6146BC99" w14:textId="77777777" w:rsidTr="00B67A28">
        <w:trPr>
          <w:cantSplit/>
        </w:trPr>
        <w:tc>
          <w:tcPr>
            <w:tcW w:w="3514" w:type="dxa"/>
            <w:tcBorders>
              <w:bottom w:val="single" w:sz="6" w:space="0" w:color="000000"/>
            </w:tcBorders>
            <w:shd w:val="clear" w:color="auto" w:fill="auto"/>
            <w:vAlign w:val="bottom"/>
          </w:tcPr>
          <w:p w14:paraId="593F556E" w14:textId="77777777" w:rsidR="00B67A28" w:rsidRPr="00853565" w:rsidRDefault="00B67A28" w:rsidP="00D5228D">
            <w:pPr>
              <w:spacing w:before="80" w:line="160" w:lineRule="exact"/>
              <w:ind w:left="113"/>
            </w:pPr>
            <w:r w:rsidRPr="00853565">
              <w:t>Япония</w:t>
            </w:r>
          </w:p>
        </w:tc>
        <w:tc>
          <w:tcPr>
            <w:tcW w:w="956" w:type="dxa"/>
            <w:tcBorders>
              <w:left w:val="single" w:sz="6" w:space="0" w:color="000000"/>
              <w:bottom w:val="single" w:sz="6" w:space="0" w:color="000000"/>
            </w:tcBorders>
            <w:shd w:val="clear" w:color="auto" w:fill="auto"/>
          </w:tcPr>
          <w:p w14:paraId="6DBD3FDD" w14:textId="596F3824" w:rsidR="00B67A28" w:rsidRPr="00853565" w:rsidRDefault="00B67A28" w:rsidP="00D5228D">
            <w:pPr>
              <w:snapToGrid w:val="0"/>
              <w:spacing w:before="80" w:line="160" w:lineRule="exact"/>
              <w:ind w:right="284"/>
              <w:jc w:val="right"/>
            </w:pPr>
            <w:r w:rsidRPr="00853565">
              <w:t>118</w:t>
            </w:r>
          </w:p>
        </w:tc>
        <w:tc>
          <w:tcPr>
            <w:tcW w:w="956" w:type="dxa"/>
            <w:tcBorders>
              <w:left w:val="single" w:sz="6" w:space="0" w:color="000000"/>
              <w:bottom w:val="single" w:sz="6" w:space="0" w:color="000000"/>
            </w:tcBorders>
            <w:shd w:val="clear" w:color="auto" w:fill="auto"/>
          </w:tcPr>
          <w:p w14:paraId="1047F880" w14:textId="47279392" w:rsidR="00B67A28" w:rsidRPr="00853565" w:rsidRDefault="00B67A28" w:rsidP="00D5228D">
            <w:pPr>
              <w:snapToGrid w:val="0"/>
              <w:spacing w:before="80" w:line="160" w:lineRule="exact"/>
              <w:ind w:right="284"/>
              <w:jc w:val="right"/>
              <w:rPr>
                <w:lang w:val="en-US"/>
              </w:rPr>
            </w:pPr>
            <w:r w:rsidRPr="00853565">
              <w:t>119</w:t>
            </w:r>
          </w:p>
        </w:tc>
        <w:tc>
          <w:tcPr>
            <w:tcW w:w="956" w:type="dxa"/>
            <w:tcBorders>
              <w:left w:val="single" w:sz="6" w:space="0" w:color="000000"/>
              <w:bottom w:val="single" w:sz="6" w:space="0" w:color="000000"/>
            </w:tcBorders>
            <w:shd w:val="clear" w:color="auto" w:fill="auto"/>
            <w:vAlign w:val="bottom"/>
          </w:tcPr>
          <w:p w14:paraId="3414F9AD" w14:textId="54552ADE" w:rsidR="00B67A28" w:rsidRPr="00853565" w:rsidRDefault="00B67A28" w:rsidP="00D5228D">
            <w:pPr>
              <w:snapToGrid w:val="0"/>
              <w:spacing w:before="80" w:line="160" w:lineRule="exact"/>
              <w:ind w:right="284"/>
              <w:jc w:val="right"/>
              <w:rPr>
                <w:lang w:val="en-US"/>
              </w:rPr>
            </w:pPr>
            <w:r w:rsidRPr="00853565">
              <w:rPr>
                <w:lang w:val="en-US"/>
              </w:rPr>
              <w:t>…</w:t>
            </w:r>
          </w:p>
        </w:tc>
        <w:tc>
          <w:tcPr>
            <w:tcW w:w="3539" w:type="dxa"/>
            <w:tcBorders>
              <w:left w:val="single" w:sz="6" w:space="0" w:color="000000"/>
              <w:bottom w:val="single" w:sz="6" w:space="0" w:color="000000"/>
            </w:tcBorders>
            <w:shd w:val="clear" w:color="auto" w:fill="auto"/>
            <w:vAlign w:val="bottom"/>
          </w:tcPr>
          <w:p w14:paraId="23BB3E03" w14:textId="77777777" w:rsidR="00B67A28" w:rsidRPr="00853565" w:rsidRDefault="00B67A28" w:rsidP="00D5228D">
            <w:pPr>
              <w:spacing w:before="80" w:line="160" w:lineRule="exact"/>
              <w:ind w:left="170"/>
            </w:pPr>
            <w:r w:rsidRPr="00853565">
              <w:rPr>
                <w:i/>
              </w:rPr>
              <w:t>Japan</w:t>
            </w:r>
          </w:p>
        </w:tc>
      </w:tr>
    </w:tbl>
    <w:p w14:paraId="09234449" w14:textId="5E91347B" w:rsidR="001D3FFF" w:rsidRPr="00853565" w:rsidRDefault="00491CD0" w:rsidP="001D3FFF">
      <w:pPr>
        <w:spacing w:before="60"/>
      </w:pPr>
      <w:r w:rsidRPr="00853565">
        <w:rPr>
          <w:sz w:val="12"/>
          <w:szCs w:val="12"/>
          <w:vertAlign w:val="superscript"/>
        </w:rPr>
        <w:t>1</w:t>
      </w:r>
      <w:r w:rsidR="001D3FFF" w:rsidRPr="00853565">
        <w:rPr>
          <w:sz w:val="12"/>
          <w:szCs w:val="12"/>
          <w:vertAlign w:val="superscript"/>
        </w:rPr>
        <w:t>)</w:t>
      </w:r>
      <w:r w:rsidR="001D3FFF" w:rsidRPr="00853565">
        <w:rPr>
          <w:sz w:val="12"/>
          <w:szCs w:val="12"/>
        </w:rPr>
        <w:t xml:space="preserve"> Включая приобретение за вычетом выбытия ценностей. 2011=100.</w:t>
      </w:r>
    </w:p>
    <w:p w14:paraId="28FF5886" w14:textId="77777777" w:rsidR="001D3FFF" w:rsidRPr="00853565" w:rsidRDefault="001D3FFF" w:rsidP="001D3FFF">
      <w:pPr>
        <w:rPr>
          <w:sz w:val="12"/>
          <w:szCs w:val="12"/>
        </w:rPr>
      </w:pPr>
      <w:r w:rsidRPr="00853565">
        <w:rPr>
          <w:sz w:val="12"/>
          <w:szCs w:val="12"/>
          <w:vertAlign w:val="superscript"/>
        </w:rPr>
        <w:t>2)</w:t>
      </w:r>
      <w:r w:rsidRPr="00853565">
        <w:rPr>
          <w:sz w:val="12"/>
          <w:szCs w:val="12"/>
        </w:rPr>
        <w:t xml:space="preserve"> 2012=100.</w:t>
      </w:r>
    </w:p>
    <w:p w14:paraId="66F3C267" w14:textId="77777777" w:rsidR="001D3FFF" w:rsidRPr="00853565" w:rsidRDefault="001D3FFF" w:rsidP="001D3FFF">
      <w:pPr>
        <w:rPr>
          <w:sz w:val="12"/>
          <w:szCs w:val="12"/>
        </w:rPr>
      </w:pPr>
      <w:r w:rsidRPr="00853565">
        <w:rPr>
          <w:sz w:val="12"/>
          <w:szCs w:val="12"/>
          <w:vertAlign w:val="superscript"/>
        </w:rPr>
        <w:t xml:space="preserve">3) </w:t>
      </w:r>
      <w:r w:rsidRPr="00853565">
        <w:rPr>
          <w:sz w:val="12"/>
          <w:szCs w:val="12"/>
        </w:rPr>
        <w:t>Включая приобретение за вычетом выбытия ценностей.</w:t>
      </w:r>
    </w:p>
    <w:p w14:paraId="02874555" w14:textId="77777777" w:rsidR="00B67A28" w:rsidRPr="00853565" w:rsidRDefault="00B67A28" w:rsidP="00B67A28">
      <w:pPr>
        <w:rPr>
          <w:sz w:val="12"/>
          <w:szCs w:val="12"/>
        </w:rPr>
      </w:pPr>
      <w:r w:rsidRPr="00853565">
        <w:rPr>
          <w:sz w:val="12"/>
          <w:szCs w:val="12"/>
          <w:vertAlign w:val="superscript"/>
        </w:rPr>
        <w:t xml:space="preserve">4) </w:t>
      </w:r>
      <w:r w:rsidRPr="00853565">
        <w:rPr>
          <w:sz w:val="12"/>
          <w:szCs w:val="12"/>
        </w:rPr>
        <w:t>2017=100.</w:t>
      </w:r>
    </w:p>
    <w:p w14:paraId="6255D615" w14:textId="77777777" w:rsidR="00D5228D" w:rsidRPr="00853565" w:rsidRDefault="00D5228D" w:rsidP="00D5228D">
      <w:pPr>
        <w:rPr>
          <w:sz w:val="12"/>
          <w:szCs w:val="12"/>
        </w:rPr>
      </w:pPr>
      <w:r w:rsidRPr="00853565">
        <w:rPr>
          <w:sz w:val="12"/>
          <w:szCs w:val="12"/>
          <w:vertAlign w:val="superscript"/>
        </w:rPr>
        <w:t xml:space="preserve">4) </w:t>
      </w:r>
      <w:r w:rsidRPr="00853565">
        <w:rPr>
          <w:sz w:val="12"/>
          <w:szCs w:val="12"/>
        </w:rPr>
        <w:t>2017=100.</w:t>
      </w:r>
    </w:p>
    <w:p w14:paraId="1202BC7F" w14:textId="77777777" w:rsidR="00D5228D" w:rsidRPr="00853565" w:rsidRDefault="00D5228D" w:rsidP="00D5228D">
      <w:pPr>
        <w:rPr>
          <w:sz w:val="12"/>
          <w:szCs w:val="12"/>
        </w:rPr>
      </w:pPr>
      <w:r w:rsidRPr="00853565">
        <w:rPr>
          <w:sz w:val="12"/>
          <w:szCs w:val="12"/>
          <w:vertAlign w:val="superscript"/>
        </w:rPr>
        <w:t>5)</w:t>
      </w:r>
      <w:r w:rsidRPr="00853565">
        <w:rPr>
          <w:sz w:val="12"/>
          <w:szCs w:val="12"/>
        </w:rPr>
        <w:t xml:space="preserve"> Великобритания вышла из состава ЕС 1 февраля 2020 г.</w:t>
      </w:r>
    </w:p>
    <w:p w14:paraId="3075CC53" w14:textId="77777777" w:rsidR="001D3FFF" w:rsidRPr="00853565" w:rsidRDefault="001D3FFF" w:rsidP="001D3FFF">
      <w:pPr>
        <w:spacing w:before="60"/>
        <w:rPr>
          <w:i/>
          <w:lang w:val="en-US"/>
        </w:rPr>
      </w:pPr>
      <w:r w:rsidRPr="00853565">
        <w:rPr>
          <w:i/>
          <w:sz w:val="12"/>
          <w:szCs w:val="12"/>
          <w:vertAlign w:val="superscript"/>
          <w:lang w:val="en-US"/>
        </w:rPr>
        <w:t>1)</w:t>
      </w:r>
      <w:r w:rsidRPr="00853565">
        <w:rPr>
          <w:i/>
          <w:sz w:val="12"/>
          <w:szCs w:val="12"/>
          <w:lang w:val="en-US"/>
        </w:rPr>
        <w:t xml:space="preserve"> Including acquisition less disposals of valuables.2011=100.</w:t>
      </w:r>
    </w:p>
    <w:p w14:paraId="44410025" w14:textId="74F1C158" w:rsidR="001D3FFF" w:rsidRPr="00853565" w:rsidRDefault="001D3FFF" w:rsidP="001D3FFF">
      <w:pPr>
        <w:rPr>
          <w:i/>
          <w:sz w:val="12"/>
          <w:szCs w:val="12"/>
          <w:lang w:val="en-US"/>
        </w:rPr>
      </w:pPr>
      <w:r w:rsidRPr="00853565">
        <w:rPr>
          <w:i/>
          <w:sz w:val="12"/>
          <w:szCs w:val="12"/>
          <w:vertAlign w:val="superscript"/>
          <w:lang w:val="en-US"/>
        </w:rPr>
        <w:t>2)</w:t>
      </w:r>
      <w:r w:rsidRPr="00853565">
        <w:rPr>
          <w:i/>
          <w:sz w:val="12"/>
          <w:szCs w:val="12"/>
          <w:lang w:val="en-US"/>
        </w:rPr>
        <w:t xml:space="preserve"> 2012=100. </w:t>
      </w:r>
    </w:p>
    <w:p w14:paraId="0C63F5C0" w14:textId="0F8EE854" w:rsidR="001D3FFF" w:rsidRPr="00853565" w:rsidRDefault="001D3FFF" w:rsidP="001D3FFF">
      <w:pPr>
        <w:rPr>
          <w:i/>
          <w:sz w:val="12"/>
          <w:szCs w:val="12"/>
          <w:lang w:val="en-US"/>
        </w:rPr>
      </w:pPr>
      <w:r w:rsidRPr="00853565">
        <w:rPr>
          <w:sz w:val="12"/>
          <w:szCs w:val="12"/>
          <w:vertAlign w:val="superscript"/>
          <w:lang w:val="en-US"/>
        </w:rPr>
        <w:t xml:space="preserve">3) </w:t>
      </w:r>
      <w:r w:rsidR="0034186D" w:rsidRPr="00853565">
        <w:rPr>
          <w:i/>
          <w:sz w:val="12"/>
          <w:szCs w:val="12"/>
          <w:lang w:val="en-US"/>
        </w:rPr>
        <w:t>Including acquisition less disposals of valuables.</w:t>
      </w:r>
    </w:p>
    <w:p w14:paraId="74A67BA6" w14:textId="21C47ED7" w:rsidR="001D3FFF" w:rsidRPr="00853565" w:rsidRDefault="00B67A28" w:rsidP="001D3FFF">
      <w:pPr>
        <w:rPr>
          <w:sz w:val="12"/>
          <w:szCs w:val="12"/>
          <w:lang w:val="en-US"/>
        </w:rPr>
      </w:pPr>
      <w:r w:rsidRPr="00853565">
        <w:rPr>
          <w:sz w:val="12"/>
          <w:szCs w:val="12"/>
          <w:vertAlign w:val="superscript"/>
          <w:lang w:val="en-US"/>
        </w:rPr>
        <w:t xml:space="preserve">4) </w:t>
      </w:r>
      <w:r w:rsidRPr="00853565">
        <w:rPr>
          <w:sz w:val="12"/>
          <w:szCs w:val="12"/>
          <w:lang w:val="en-US"/>
        </w:rPr>
        <w:t>2017=100.</w:t>
      </w:r>
    </w:p>
    <w:p w14:paraId="3C8C14E3" w14:textId="77777777" w:rsidR="00D5228D" w:rsidRPr="00853565" w:rsidRDefault="00D5228D" w:rsidP="00D5228D">
      <w:pPr>
        <w:rPr>
          <w:i/>
          <w:sz w:val="12"/>
          <w:szCs w:val="12"/>
          <w:lang w:val="en-US"/>
        </w:rPr>
      </w:pPr>
      <w:r w:rsidRPr="00853565">
        <w:rPr>
          <w:i/>
          <w:sz w:val="12"/>
          <w:szCs w:val="12"/>
          <w:vertAlign w:val="superscript"/>
          <w:lang w:val="en-US"/>
        </w:rPr>
        <w:t>5)</w:t>
      </w:r>
      <w:r w:rsidRPr="00853565">
        <w:rPr>
          <w:i/>
          <w:sz w:val="12"/>
          <w:szCs w:val="12"/>
          <w:lang w:val="en-US"/>
        </w:rPr>
        <w:t xml:space="preserve"> The United Kingdom withdrew from the European Union (EU) on 1 February 2020.</w:t>
      </w:r>
    </w:p>
    <w:p w14:paraId="61D48B1C" w14:textId="42051DEA" w:rsidR="00504A06" w:rsidRPr="00853565" w:rsidRDefault="00693970" w:rsidP="00D5228D">
      <w:pPr>
        <w:pageBreakBefore/>
        <w:ind w:left="539" w:hanging="539"/>
      </w:pPr>
      <w:r w:rsidRPr="00853565">
        <w:rPr>
          <w:b/>
          <w:bCs/>
          <w:sz w:val="16"/>
          <w:szCs w:val="16"/>
        </w:rPr>
        <w:lastRenderedPageBreak/>
        <w:t>26.</w:t>
      </w:r>
      <w:r w:rsidR="00504A06" w:rsidRPr="00853565">
        <w:rPr>
          <w:b/>
          <w:bCs/>
          <w:sz w:val="16"/>
          <w:szCs w:val="16"/>
        </w:rPr>
        <w:t>22. ТЕМПЫ РОСТА РАСХОДОВ НА КОНЕЧНОЕ ПОТРЕБЛЕНИЕ ДОМАШНИХ ХОЗЯЙСТВ</w:t>
      </w:r>
      <w:r w:rsidR="00504A06" w:rsidRPr="00853565">
        <w:rPr>
          <w:b/>
          <w:bCs/>
          <w:sz w:val="16"/>
          <w:szCs w:val="16"/>
        </w:rPr>
        <w:br/>
      </w:r>
      <w:r w:rsidR="00504A06" w:rsidRPr="00853565">
        <w:t>в постоянных ценах</w:t>
      </w:r>
    </w:p>
    <w:p w14:paraId="31E9A3BD" w14:textId="77777777" w:rsidR="00504A06" w:rsidRPr="00853565" w:rsidRDefault="00504A06" w:rsidP="00C376A9">
      <w:pPr>
        <w:tabs>
          <w:tab w:val="center" w:pos="6634"/>
        </w:tabs>
        <w:spacing w:before="60" w:after="60"/>
        <w:ind w:left="510"/>
        <w:rPr>
          <w:lang w:val="en-US"/>
        </w:rPr>
      </w:pPr>
      <w:r w:rsidRPr="00853565">
        <w:rPr>
          <w:b/>
          <w:i/>
          <w:sz w:val="16"/>
          <w:lang w:val="en-US"/>
        </w:rPr>
        <w:t>GROWTH RATE OF FINAL CONSUMPTION EXPENDITURES OF HOUSEHOLDS</w:t>
      </w:r>
      <w:r w:rsidRPr="00853565">
        <w:rPr>
          <w:b/>
          <w:bCs/>
          <w:sz w:val="16"/>
          <w:szCs w:val="16"/>
          <w:lang w:val="en-US"/>
        </w:rPr>
        <w:t xml:space="preserve"> </w:t>
      </w:r>
      <w:r w:rsidRPr="00853565">
        <w:rPr>
          <w:b/>
          <w:bCs/>
          <w:sz w:val="16"/>
          <w:szCs w:val="16"/>
          <w:lang w:val="en-US"/>
        </w:rPr>
        <w:br/>
      </w:r>
      <w:r w:rsidRPr="00853565">
        <w:rPr>
          <w:i/>
          <w:lang w:val="en-US"/>
        </w:rPr>
        <w:t>at constant prices</w:t>
      </w:r>
    </w:p>
    <w:p w14:paraId="6B3B5915" w14:textId="77777777" w:rsidR="00504A06" w:rsidRPr="00853565" w:rsidRDefault="00542379">
      <w:pPr>
        <w:tabs>
          <w:tab w:val="center" w:pos="6634"/>
        </w:tabs>
        <w:spacing w:after="60"/>
        <w:jc w:val="right"/>
      </w:pPr>
      <w:r w:rsidRPr="00853565">
        <w:rPr>
          <w:lang w:val="en-US"/>
        </w:rPr>
        <w:t>(20</w:t>
      </w:r>
      <w:r w:rsidRPr="00853565">
        <w:t>10</w:t>
      </w:r>
      <w:r w:rsidR="00504A06" w:rsidRPr="00853565">
        <w:rPr>
          <w:lang w:val="en-US"/>
        </w:rPr>
        <w:t>=100)</w:t>
      </w:r>
    </w:p>
    <w:tbl>
      <w:tblPr>
        <w:tblW w:w="5000" w:type="pct"/>
        <w:tblLayout w:type="fixed"/>
        <w:tblCellMar>
          <w:left w:w="0" w:type="dxa"/>
          <w:right w:w="0" w:type="dxa"/>
        </w:tblCellMar>
        <w:tblLook w:val="0000" w:firstRow="0" w:lastRow="0" w:firstColumn="0" w:lastColumn="0" w:noHBand="0" w:noVBand="0"/>
      </w:tblPr>
      <w:tblGrid>
        <w:gridCol w:w="3023"/>
        <w:gridCol w:w="1293"/>
        <w:gridCol w:w="1293"/>
        <w:gridCol w:w="1291"/>
        <w:gridCol w:w="3021"/>
      </w:tblGrid>
      <w:tr w:rsidR="00853565" w:rsidRPr="00853565" w14:paraId="495441A5" w14:textId="77777777">
        <w:trPr>
          <w:cantSplit/>
        </w:trPr>
        <w:tc>
          <w:tcPr>
            <w:tcW w:w="3023" w:type="dxa"/>
            <w:tcBorders>
              <w:top w:val="single" w:sz="6" w:space="0" w:color="000000"/>
              <w:bottom w:val="single" w:sz="6" w:space="0" w:color="000000"/>
            </w:tcBorders>
            <w:shd w:val="clear" w:color="auto" w:fill="auto"/>
            <w:vAlign w:val="bottom"/>
          </w:tcPr>
          <w:p w14:paraId="5ED56926" w14:textId="77777777" w:rsidR="0091667D" w:rsidRPr="00853565" w:rsidRDefault="0091667D">
            <w:pPr>
              <w:snapToGrid w:val="0"/>
              <w:spacing w:before="60" w:after="60"/>
              <w:rPr>
                <w:lang w:val="en-US"/>
              </w:rPr>
            </w:pPr>
          </w:p>
        </w:tc>
        <w:tc>
          <w:tcPr>
            <w:tcW w:w="1293" w:type="dxa"/>
            <w:tcBorders>
              <w:top w:val="single" w:sz="6" w:space="0" w:color="000000"/>
              <w:left w:val="single" w:sz="6" w:space="0" w:color="000000"/>
              <w:bottom w:val="single" w:sz="6" w:space="0" w:color="000000"/>
            </w:tcBorders>
            <w:shd w:val="clear" w:color="auto" w:fill="auto"/>
          </w:tcPr>
          <w:p w14:paraId="3C2FADA6" w14:textId="156A65AF" w:rsidR="0091667D" w:rsidRPr="00853565" w:rsidRDefault="0091667D" w:rsidP="00FC633B">
            <w:pPr>
              <w:spacing w:before="60" w:after="60"/>
              <w:jc w:val="center"/>
            </w:pPr>
            <w:r w:rsidRPr="00853565">
              <w:t>2018</w:t>
            </w:r>
          </w:p>
        </w:tc>
        <w:tc>
          <w:tcPr>
            <w:tcW w:w="1293" w:type="dxa"/>
            <w:tcBorders>
              <w:top w:val="single" w:sz="6" w:space="0" w:color="000000"/>
              <w:left w:val="single" w:sz="6" w:space="0" w:color="000000"/>
              <w:bottom w:val="single" w:sz="6" w:space="0" w:color="000000"/>
            </w:tcBorders>
            <w:shd w:val="clear" w:color="auto" w:fill="auto"/>
          </w:tcPr>
          <w:p w14:paraId="0C2580CA" w14:textId="2DCBB1D5" w:rsidR="0091667D" w:rsidRPr="00853565" w:rsidRDefault="0091667D" w:rsidP="00FC633B">
            <w:pPr>
              <w:spacing w:before="60" w:after="60"/>
              <w:jc w:val="center"/>
            </w:pPr>
            <w:r w:rsidRPr="00853565">
              <w:t>2019</w:t>
            </w:r>
          </w:p>
        </w:tc>
        <w:tc>
          <w:tcPr>
            <w:tcW w:w="1291" w:type="dxa"/>
            <w:tcBorders>
              <w:top w:val="single" w:sz="6" w:space="0" w:color="000000"/>
              <w:left w:val="single" w:sz="6" w:space="0" w:color="000000"/>
              <w:bottom w:val="single" w:sz="6" w:space="0" w:color="000000"/>
            </w:tcBorders>
            <w:shd w:val="clear" w:color="auto" w:fill="auto"/>
          </w:tcPr>
          <w:p w14:paraId="15CA83CD" w14:textId="7FC98F94" w:rsidR="0091667D" w:rsidRPr="00853565" w:rsidRDefault="0091667D">
            <w:pPr>
              <w:spacing w:before="60" w:after="60"/>
              <w:jc w:val="center"/>
              <w:rPr>
                <w:lang w:val="en-US"/>
              </w:rPr>
            </w:pPr>
            <w:r w:rsidRPr="00853565">
              <w:rPr>
                <w:lang w:val="en-US"/>
              </w:rPr>
              <w:t>2020</w:t>
            </w:r>
          </w:p>
        </w:tc>
        <w:tc>
          <w:tcPr>
            <w:tcW w:w="3021" w:type="dxa"/>
            <w:tcBorders>
              <w:top w:val="single" w:sz="6" w:space="0" w:color="000000"/>
              <w:left w:val="single" w:sz="6" w:space="0" w:color="000000"/>
              <w:bottom w:val="single" w:sz="6" w:space="0" w:color="000000"/>
            </w:tcBorders>
            <w:shd w:val="clear" w:color="auto" w:fill="auto"/>
            <w:vAlign w:val="bottom"/>
          </w:tcPr>
          <w:p w14:paraId="152F0EB7" w14:textId="77777777" w:rsidR="0091667D" w:rsidRPr="00853565" w:rsidRDefault="0091667D">
            <w:pPr>
              <w:snapToGrid w:val="0"/>
              <w:spacing w:before="60" w:after="60"/>
            </w:pPr>
          </w:p>
        </w:tc>
      </w:tr>
      <w:tr w:rsidR="00853565" w:rsidRPr="00853565" w14:paraId="05D17545" w14:textId="77777777" w:rsidTr="00B117C9">
        <w:trPr>
          <w:cantSplit/>
        </w:trPr>
        <w:tc>
          <w:tcPr>
            <w:tcW w:w="3023" w:type="dxa"/>
            <w:shd w:val="clear" w:color="auto" w:fill="auto"/>
            <w:vAlign w:val="bottom"/>
          </w:tcPr>
          <w:p w14:paraId="40673580" w14:textId="132C7C7E" w:rsidR="00CF2243" w:rsidRPr="00853565" w:rsidRDefault="00CF2243" w:rsidP="00D5228D">
            <w:pPr>
              <w:spacing w:before="70" w:line="150" w:lineRule="exact"/>
            </w:pPr>
            <w:r w:rsidRPr="00853565">
              <w:rPr>
                <w:b/>
                <w:bCs/>
              </w:rPr>
              <w:t>Россия</w:t>
            </w:r>
            <w:r w:rsidRPr="00853565">
              <w:rPr>
                <w:b/>
                <w:bCs/>
                <w:vertAlign w:val="superscript"/>
              </w:rPr>
              <w:t>1)</w:t>
            </w:r>
          </w:p>
        </w:tc>
        <w:tc>
          <w:tcPr>
            <w:tcW w:w="1293" w:type="dxa"/>
            <w:tcBorders>
              <w:left w:val="single" w:sz="6" w:space="0" w:color="000000"/>
            </w:tcBorders>
            <w:shd w:val="clear" w:color="auto" w:fill="auto"/>
            <w:vAlign w:val="bottom"/>
          </w:tcPr>
          <w:p w14:paraId="527C522E" w14:textId="759FEB48" w:rsidR="00CF2243" w:rsidRPr="00853565" w:rsidRDefault="00CF2243" w:rsidP="00BB661B">
            <w:pPr>
              <w:spacing w:before="70" w:line="150" w:lineRule="exact"/>
              <w:ind w:right="454"/>
              <w:jc w:val="right"/>
              <w:rPr>
                <w:lang w:val="en-US"/>
              </w:rPr>
            </w:pPr>
            <w:r w:rsidRPr="00853565">
              <w:t>1</w:t>
            </w:r>
            <w:r w:rsidR="00BB661B" w:rsidRPr="00853565">
              <w:t>10</w:t>
            </w:r>
          </w:p>
        </w:tc>
        <w:tc>
          <w:tcPr>
            <w:tcW w:w="1293" w:type="dxa"/>
            <w:tcBorders>
              <w:left w:val="single" w:sz="6" w:space="0" w:color="000000"/>
            </w:tcBorders>
            <w:shd w:val="clear" w:color="auto" w:fill="auto"/>
            <w:vAlign w:val="bottom"/>
          </w:tcPr>
          <w:p w14:paraId="06699105" w14:textId="37DE21CB" w:rsidR="00CF2243" w:rsidRPr="00853565" w:rsidRDefault="00CF2243" w:rsidP="00BB661B">
            <w:pPr>
              <w:spacing w:before="70" w:line="150" w:lineRule="exact"/>
              <w:ind w:right="454"/>
              <w:jc w:val="right"/>
              <w:rPr>
                <w:lang w:val="en-US"/>
              </w:rPr>
            </w:pPr>
            <w:r w:rsidRPr="00853565">
              <w:t>11</w:t>
            </w:r>
            <w:r w:rsidR="00BB661B" w:rsidRPr="00853565">
              <w:t>4</w:t>
            </w:r>
          </w:p>
        </w:tc>
        <w:tc>
          <w:tcPr>
            <w:tcW w:w="1291" w:type="dxa"/>
            <w:tcBorders>
              <w:left w:val="single" w:sz="6" w:space="0" w:color="000000"/>
            </w:tcBorders>
            <w:shd w:val="clear" w:color="auto" w:fill="auto"/>
            <w:vAlign w:val="bottom"/>
          </w:tcPr>
          <w:p w14:paraId="1AED2C49" w14:textId="5FC34668" w:rsidR="00CF2243" w:rsidRPr="00853565" w:rsidRDefault="00BB661B" w:rsidP="00D5228D">
            <w:pPr>
              <w:spacing w:before="70" w:line="150" w:lineRule="exact"/>
              <w:ind w:right="454"/>
              <w:jc w:val="right"/>
            </w:pPr>
            <w:r w:rsidRPr="00853565">
              <w:t>104</w:t>
            </w:r>
          </w:p>
        </w:tc>
        <w:tc>
          <w:tcPr>
            <w:tcW w:w="3021" w:type="dxa"/>
            <w:tcBorders>
              <w:left w:val="single" w:sz="6" w:space="0" w:color="000000"/>
            </w:tcBorders>
            <w:shd w:val="clear" w:color="auto" w:fill="auto"/>
            <w:vAlign w:val="bottom"/>
          </w:tcPr>
          <w:p w14:paraId="17C89A3B" w14:textId="0EAAD5B5" w:rsidR="00CF2243" w:rsidRPr="00853565" w:rsidRDefault="00CF2243" w:rsidP="00D5228D">
            <w:pPr>
              <w:spacing w:before="70" w:line="150" w:lineRule="exact"/>
              <w:ind w:left="57"/>
            </w:pPr>
            <w:r w:rsidRPr="00853565">
              <w:rPr>
                <w:b/>
                <w:i/>
              </w:rPr>
              <w:t>Russia</w:t>
            </w:r>
            <w:r w:rsidRPr="00853565">
              <w:rPr>
                <w:b/>
                <w:i/>
                <w:vertAlign w:val="superscript"/>
              </w:rPr>
              <w:t>1)</w:t>
            </w:r>
          </w:p>
        </w:tc>
      </w:tr>
      <w:tr w:rsidR="00853565" w:rsidRPr="00853565" w14:paraId="798DFB3E" w14:textId="77777777" w:rsidTr="00B117C9">
        <w:trPr>
          <w:cantSplit/>
        </w:trPr>
        <w:tc>
          <w:tcPr>
            <w:tcW w:w="3023" w:type="dxa"/>
            <w:shd w:val="clear" w:color="auto" w:fill="auto"/>
            <w:vAlign w:val="bottom"/>
          </w:tcPr>
          <w:p w14:paraId="4F8C9582" w14:textId="7097C939" w:rsidR="00CF2243" w:rsidRPr="00853565" w:rsidRDefault="00CF2243" w:rsidP="00D5228D">
            <w:pPr>
              <w:spacing w:before="70" w:line="150" w:lineRule="exact"/>
            </w:pPr>
            <w:r w:rsidRPr="00853565">
              <w:rPr>
                <w:b/>
                <w:bCs/>
              </w:rPr>
              <w:t>Страны СНГ</w:t>
            </w:r>
          </w:p>
        </w:tc>
        <w:tc>
          <w:tcPr>
            <w:tcW w:w="1293" w:type="dxa"/>
            <w:tcBorders>
              <w:left w:val="single" w:sz="6" w:space="0" w:color="000000"/>
            </w:tcBorders>
            <w:shd w:val="clear" w:color="auto" w:fill="auto"/>
            <w:vAlign w:val="bottom"/>
          </w:tcPr>
          <w:p w14:paraId="5F5073F7" w14:textId="77777777" w:rsidR="00CF2243" w:rsidRPr="00853565" w:rsidRDefault="00CF2243" w:rsidP="00D5228D">
            <w:pPr>
              <w:snapToGrid w:val="0"/>
              <w:spacing w:before="70" w:line="150" w:lineRule="exact"/>
              <w:ind w:right="454"/>
              <w:jc w:val="right"/>
            </w:pPr>
          </w:p>
        </w:tc>
        <w:tc>
          <w:tcPr>
            <w:tcW w:w="1293" w:type="dxa"/>
            <w:tcBorders>
              <w:left w:val="single" w:sz="6" w:space="0" w:color="000000"/>
            </w:tcBorders>
            <w:shd w:val="clear" w:color="auto" w:fill="auto"/>
            <w:vAlign w:val="bottom"/>
          </w:tcPr>
          <w:p w14:paraId="2C7DBF78" w14:textId="77777777" w:rsidR="00CF2243" w:rsidRPr="00853565" w:rsidRDefault="00CF2243" w:rsidP="00D5228D">
            <w:pPr>
              <w:snapToGrid w:val="0"/>
              <w:spacing w:before="70" w:line="150" w:lineRule="exact"/>
              <w:ind w:right="454"/>
              <w:jc w:val="right"/>
            </w:pPr>
          </w:p>
        </w:tc>
        <w:tc>
          <w:tcPr>
            <w:tcW w:w="1291" w:type="dxa"/>
            <w:tcBorders>
              <w:left w:val="single" w:sz="6" w:space="0" w:color="000000"/>
            </w:tcBorders>
            <w:shd w:val="clear" w:color="auto" w:fill="auto"/>
            <w:vAlign w:val="bottom"/>
          </w:tcPr>
          <w:p w14:paraId="6F273848" w14:textId="77777777" w:rsidR="00CF2243" w:rsidRPr="00853565" w:rsidRDefault="00CF2243" w:rsidP="00D5228D">
            <w:pPr>
              <w:snapToGrid w:val="0"/>
              <w:spacing w:before="70" w:line="150" w:lineRule="exact"/>
              <w:ind w:right="454"/>
              <w:jc w:val="right"/>
            </w:pPr>
          </w:p>
        </w:tc>
        <w:tc>
          <w:tcPr>
            <w:tcW w:w="3021" w:type="dxa"/>
            <w:tcBorders>
              <w:left w:val="single" w:sz="6" w:space="0" w:color="000000"/>
            </w:tcBorders>
            <w:shd w:val="clear" w:color="auto" w:fill="auto"/>
            <w:vAlign w:val="bottom"/>
          </w:tcPr>
          <w:p w14:paraId="4EA70C41" w14:textId="10B7BEEA" w:rsidR="00CF2243" w:rsidRPr="00853565" w:rsidRDefault="00CF2243" w:rsidP="00D5228D">
            <w:pPr>
              <w:spacing w:before="70" w:line="150" w:lineRule="exact"/>
              <w:ind w:left="57"/>
            </w:pPr>
            <w:r w:rsidRPr="00853565">
              <w:rPr>
                <w:b/>
                <w:i/>
              </w:rPr>
              <w:t>CIS countries</w:t>
            </w:r>
          </w:p>
        </w:tc>
      </w:tr>
      <w:tr w:rsidR="00853565" w:rsidRPr="00853565" w14:paraId="5971CD60" w14:textId="77777777" w:rsidTr="00B117C9">
        <w:trPr>
          <w:cantSplit/>
        </w:trPr>
        <w:tc>
          <w:tcPr>
            <w:tcW w:w="3023" w:type="dxa"/>
            <w:shd w:val="clear" w:color="auto" w:fill="auto"/>
            <w:vAlign w:val="bottom"/>
          </w:tcPr>
          <w:p w14:paraId="56EC6D5D" w14:textId="1C74E4B6" w:rsidR="00CF2243" w:rsidRPr="00853565" w:rsidRDefault="00CF2243" w:rsidP="00D5228D">
            <w:pPr>
              <w:spacing w:before="70" w:line="150" w:lineRule="exact"/>
              <w:ind w:left="284"/>
            </w:pPr>
            <w:r w:rsidRPr="00853565">
              <w:t>из них:</w:t>
            </w:r>
          </w:p>
        </w:tc>
        <w:tc>
          <w:tcPr>
            <w:tcW w:w="1293" w:type="dxa"/>
            <w:tcBorders>
              <w:left w:val="single" w:sz="6" w:space="0" w:color="000000"/>
            </w:tcBorders>
            <w:shd w:val="clear" w:color="auto" w:fill="auto"/>
            <w:vAlign w:val="bottom"/>
          </w:tcPr>
          <w:p w14:paraId="472C5BBB" w14:textId="77777777" w:rsidR="00CF2243" w:rsidRPr="00853565" w:rsidRDefault="00CF2243" w:rsidP="00D5228D">
            <w:pPr>
              <w:snapToGrid w:val="0"/>
              <w:spacing w:before="70" w:line="150" w:lineRule="exact"/>
              <w:ind w:right="454"/>
              <w:jc w:val="right"/>
            </w:pPr>
          </w:p>
        </w:tc>
        <w:tc>
          <w:tcPr>
            <w:tcW w:w="1293" w:type="dxa"/>
            <w:tcBorders>
              <w:left w:val="single" w:sz="6" w:space="0" w:color="000000"/>
            </w:tcBorders>
            <w:shd w:val="clear" w:color="auto" w:fill="auto"/>
            <w:vAlign w:val="bottom"/>
          </w:tcPr>
          <w:p w14:paraId="0BC7F1B3" w14:textId="77777777" w:rsidR="00CF2243" w:rsidRPr="00853565" w:rsidRDefault="00CF2243" w:rsidP="00D5228D">
            <w:pPr>
              <w:snapToGrid w:val="0"/>
              <w:spacing w:before="70" w:line="150" w:lineRule="exact"/>
              <w:ind w:right="454"/>
              <w:jc w:val="right"/>
            </w:pPr>
          </w:p>
        </w:tc>
        <w:tc>
          <w:tcPr>
            <w:tcW w:w="1291" w:type="dxa"/>
            <w:tcBorders>
              <w:left w:val="single" w:sz="6" w:space="0" w:color="000000"/>
            </w:tcBorders>
            <w:shd w:val="clear" w:color="auto" w:fill="auto"/>
            <w:vAlign w:val="bottom"/>
          </w:tcPr>
          <w:p w14:paraId="10900E90" w14:textId="77777777" w:rsidR="00CF2243" w:rsidRPr="00853565" w:rsidRDefault="00CF2243" w:rsidP="00D5228D">
            <w:pPr>
              <w:snapToGrid w:val="0"/>
              <w:spacing w:before="70" w:line="150" w:lineRule="exact"/>
              <w:ind w:right="454"/>
              <w:jc w:val="right"/>
            </w:pPr>
          </w:p>
        </w:tc>
        <w:tc>
          <w:tcPr>
            <w:tcW w:w="3021" w:type="dxa"/>
            <w:tcBorders>
              <w:left w:val="single" w:sz="6" w:space="0" w:color="000000"/>
            </w:tcBorders>
            <w:shd w:val="clear" w:color="auto" w:fill="auto"/>
            <w:vAlign w:val="bottom"/>
          </w:tcPr>
          <w:p w14:paraId="018B5613" w14:textId="2B85A62E" w:rsidR="00CF2243" w:rsidRPr="00853565" w:rsidRDefault="00CF2243" w:rsidP="00D5228D">
            <w:pPr>
              <w:spacing w:before="70" w:line="150" w:lineRule="exact"/>
              <w:ind w:left="284"/>
              <w:rPr>
                <w:i/>
              </w:rPr>
            </w:pPr>
            <w:r w:rsidRPr="00853565">
              <w:rPr>
                <w:i/>
              </w:rPr>
              <w:t>of which:</w:t>
            </w:r>
          </w:p>
        </w:tc>
      </w:tr>
      <w:tr w:rsidR="00853565" w:rsidRPr="00853565" w14:paraId="04BAF9D6" w14:textId="77777777" w:rsidTr="00B117C9">
        <w:trPr>
          <w:cantSplit/>
        </w:trPr>
        <w:tc>
          <w:tcPr>
            <w:tcW w:w="3023" w:type="dxa"/>
            <w:shd w:val="clear" w:color="auto" w:fill="auto"/>
            <w:vAlign w:val="bottom"/>
          </w:tcPr>
          <w:p w14:paraId="7DE0B7BC" w14:textId="0F27E41B" w:rsidR="00CF2243" w:rsidRPr="00853565" w:rsidRDefault="00CF2243" w:rsidP="00D5228D">
            <w:pPr>
              <w:spacing w:before="70" w:line="150" w:lineRule="exact"/>
              <w:ind w:left="170"/>
            </w:pPr>
            <w:r w:rsidRPr="00853565">
              <w:t>Азербайджан</w:t>
            </w:r>
          </w:p>
        </w:tc>
        <w:tc>
          <w:tcPr>
            <w:tcW w:w="1293" w:type="dxa"/>
            <w:tcBorders>
              <w:left w:val="single" w:sz="6" w:space="0" w:color="000000"/>
            </w:tcBorders>
            <w:shd w:val="clear" w:color="auto" w:fill="auto"/>
            <w:vAlign w:val="bottom"/>
          </w:tcPr>
          <w:p w14:paraId="30F5A720" w14:textId="304410B9" w:rsidR="00CF2243" w:rsidRPr="00853565" w:rsidRDefault="00CF2243" w:rsidP="00D5228D">
            <w:pPr>
              <w:snapToGrid w:val="0"/>
              <w:spacing w:before="70" w:line="150" w:lineRule="exact"/>
              <w:ind w:right="454"/>
              <w:jc w:val="right"/>
            </w:pPr>
            <w:r w:rsidRPr="00853565">
              <w:t>1</w:t>
            </w:r>
            <w:r w:rsidRPr="00853565">
              <w:rPr>
                <w:lang w:val="en-US"/>
              </w:rPr>
              <w:t>58</w:t>
            </w:r>
          </w:p>
        </w:tc>
        <w:tc>
          <w:tcPr>
            <w:tcW w:w="1293" w:type="dxa"/>
            <w:tcBorders>
              <w:left w:val="single" w:sz="6" w:space="0" w:color="000000"/>
            </w:tcBorders>
            <w:shd w:val="clear" w:color="auto" w:fill="auto"/>
            <w:vAlign w:val="bottom"/>
          </w:tcPr>
          <w:p w14:paraId="5B194BF8" w14:textId="12F2DFA4" w:rsidR="00CF2243" w:rsidRPr="00853565" w:rsidRDefault="00CF2243" w:rsidP="00D5228D">
            <w:pPr>
              <w:snapToGrid w:val="0"/>
              <w:spacing w:before="70" w:line="150" w:lineRule="exact"/>
              <w:ind w:right="454"/>
              <w:jc w:val="right"/>
            </w:pPr>
            <w:r w:rsidRPr="00853565">
              <w:t>…</w:t>
            </w:r>
          </w:p>
        </w:tc>
        <w:tc>
          <w:tcPr>
            <w:tcW w:w="1291" w:type="dxa"/>
            <w:tcBorders>
              <w:left w:val="single" w:sz="6" w:space="0" w:color="000000"/>
            </w:tcBorders>
            <w:shd w:val="clear" w:color="auto" w:fill="auto"/>
            <w:vAlign w:val="bottom"/>
          </w:tcPr>
          <w:p w14:paraId="74843EA9" w14:textId="0A7A4244" w:rsidR="00CF2243" w:rsidRPr="00853565" w:rsidRDefault="00CF2243" w:rsidP="00D5228D">
            <w:pPr>
              <w:snapToGrid w:val="0"/>
              <w:spacing w:before="70" w:line="150" w:lineRule="exact"/>
              <w:ind w:right="454"/>
              <w:jc w:val="right"/>
            </w:pPr>
            <w:r w:rsidRPr="00853565">
              <w:rPr>
                <w:lang w:val="en-US"/>
              </w:rPr>
              <w:t>…</w:t>
            </w:r>
          </w:p>
        </w:tc>
        <w:tc>
          <w:tcPr>
            <w:tcW w:w="3021" w:type="dxa"/>
            <w:tcBorders>
              <w:left w:val="single" w:sz="6" w:space="0" w:color="000000"/>
            </w:tcBorders>
            <w:shd w:val="clear" w:color="auto" w:fill="auto"/>
            <w:vAlign w:val="bottom"/>
          </w:tcPr>
          <w:p w14:paraId="1064C3DF" w14:textId="48EF0796" w:rsidR="00CF2243" w:rsidRPr="00853565" w:rsidRDefault="00CF2243" w:rsidP="00D5228D">
            <w:pPr>
              <w:spacing w:before="70" w:line="150" w:lineRule="exact"/>
              <w:ind w:left="170"/>
              <w:rPr>
                <w:i/>
              </w:rPr>
            </w:pPr>
            <w:r w:rsidRPr="00853565">
              <w:rPr>
                <w:i/>
              </w:rPr>
              <w:t>Azerbaijan</w:t>
            </w:r>
          </w:p>
        </w:tc>
      </w:tr>
      <w:tr w:rsidR="00853565" w:rsidRPr="00853565" w14:paraId="1231FA49" w14:textId="77777777" w:rsidTr="00B117C9">
        <w:trPr>
          <w:cantSplit/>
        </w:trPr>
        <w:tc>
          <w:tcPr>
            <w:tcW w:w="3023" w:type="dxa"/>
            <w:shd w:val="clear" w:color="auto" w:fill="auto"/>
            <w:vAlign w:val="bottom"/>
          </w:tcPr>
          <w:p w14:paraId="140F4696" w14:textId="2ABA2BFE" w:rsidR="00CF2243" w:rsidRPr="00853565" w:rsidRDefault="00CF2243" w:rsidP="00D5228D">
            <w:pPr>
              <w:spacing w:before="70" w:line="150" w:lineRule="exact"/>
              <w:ind w:left="170"/>
            </w:pPr>
            <w:r w:rsidRPr="00853565">
              <w:t>Армения</w:t>
            </w:r>
            <w:r w:rsidRPr="00853565">
              <w:rPr>
                <w:vertAlign w:val="superscript"/>
              </w:rPr>
              <w:t>2</w:t>
            </w:r>
            <w:r w:rsidRPr="00853565">
              <w:rPr>
                <w:vertAlign w:val="superscript"/>
                <w:lang w:val="en-US"/>
              </w:rPr>
              <w:t>)</w:t>
            </w:r>
          </w:p>
        </w:tc>
        <w:tc>
          <w:tcPr>
            <w:tcW w:w="1293" w:type="dxa"/>
            <w:tcBorders>
              <w:left w:val="single" w:sz="6" w:space="0" w:color="000000"/>
            </w:tcBorders>
            <w:shd w:val="clear" w:color="auto" w:fill="auto"/>
            <w:vAlign w:val="bottom"/>
          </w:tcPr>
          <w:p w14:paraId="291392AE" w14:textId="125C033D" w:rsidR="00CF2243" w:rsidRPr="00853565" w:rsidRDefault="00CF2243" w:rsidP="00D5228D">
            <w:pPr>
              <w:snapToGrid w:val="0"/>
              <w:spacing w:before="70" w:line="150" w:lineRule="exact"/>
              <w:ind w:right="454"/>
              <w:jc w:val="right"/>
            </w:pPr>
            <w:r w:rsidRPr="00853565">
              <w:t>11</w:t>
            </w:r>
            <w:r w:rsidRPr="00853565">
              <w:rPr>
                <w:lang w:val="en-US"/>
              </w:rPr>
              <w:t>1</w:t>
            </w:r>
          </w:p>
        </w:tc>
        <w:tc>
          <w:tcPr>
            <w:tcW w:w="1293" w:type="dxa"/>
            <w:tcBorders>
              <w:left w:val="single" w:sz="6" w:space="0" w:color="000000"/>
            </w:tcBorders>
            <w:shd w:val="clear" w:color="auto" w:fill="auto"/>
            <w:vAlign w:val="bottom"/>
          </w:tcPr>
          <w:p w14:paraId="6EEEDACD" w14:textId="495EE7C0" w:rsidR="00CF2243" w:rsidRPr="00853565" w:rsidRDefault="00CF2243" w:rsidP="00D5228D">
            <w:pPr>
              <w:snapToGrid w:val="0"/>
              <w:spacing w:before="70" w:line="150" w:lineRule="exact"/>
              <w:ind w:right="454"/>
              <w:jc w:val="right"/>
            </w:pPr>
            <w:r w:rsidRPr="00853565">
              <w:t>12</w:t>
            </w:r>
            <w:r w:rsidRPr="00853565">
              <w:rPr>
                <w:lang w:val="en-US"/>
              </w:rPr>
              <w:t>4</w:t>
            </w:r>
          </w:p>
        </w:tc>
        <w:tc>
          <w:tcPr>
            <w:tcW w:w="1291" w:type="dxa"/>
            <w:tcBorders>
              <w:left w:val="single" w:sz="6" w:space="0" w:color="000000"/>
            </w:tcBorders>
            <w:shd w:val="clear" w:color="auto" w:fill="auto"/>
            <w:vAlign w:val="bottom"/>
          </w:tcPr>
          <w:p w14:paraId="5C4CD026" w14:textId="58ED9DC5" w:rsidR="00CF2243" w:rsidRPr="00853565" w:rsidRDefault="00CF2243" w:rsidP="00D5228D">
            <w:pPr>
              <w:snapToGrid w:val="0"/>
              <w:spacing w:before="70" w:line="150" w:lineRule="exact"/>
              <w:ind w:right="454"/>
              <w:jc w:val="right"/>
            </w:pPr>
            <w:r w:rsidRPr="00853565">
              <w:rPr>
                <w:lang w:val="en-US"/>
              </w:rPr>
              <w:t>107</w:t>
            </w:r>
          </w:p>
        </w:tc>
        <w:tc>
          <w:tcPr>
            <w:tcW w:w="3021" w:type="dxa"/>
            <w:tcBorders>
              <w:left w:val="single" w:sz="6" w:space="0" w:color="000000"/>
            </w:tcBorders>
            <w:shd w:val="clear" w:color="auto" w:fill="auto"/>
            <w:vAlign w:val="bottom"/>
          </w:tcPr>
          <w:p w14:paraId="09DA2E61" w14:textId="5939C612" w:rsidR="00CF2243" w:rsidRPr="00853565" w:rsidRDefault="00CF2243" w:rsidP="00D5228D">
            <w:pPr>
              <w:spacing w:before="70" w:line="150" w:lineRule="exact"/>
              <w:ind w:left="170"/>
              <w:rPr>
                <w:i/>
              </w:rPr>
            </w:pPr>
            <w:r w:rsidRPr="00853565">
              <w:rPr>
                <w:i/>
              </w:rPr>
              <w:t>Armenia</w:t>
            </w:r>
            <w:r w:rsidRPr="00853565">
              <w:rPr>
                <w:i/>
                <w:vertAlign w:val="superscript"/>
              </w:rPr>
              <w:t>2</w:t>
            </w:r>
            <w:r w:rsidRPr="00853565">
              <w:rPr>
                <w:i/>
                <w:vertAlign w:val="superscript"/>
                <w:lang w:val="en-US"/>
              </w:rPr>
              <w:t>)</w:t>
            </w:r>
          </w:p>
        </w:tc>
      </w:tr>
      <w:tr w:rsidR="00853565" w:rsidRPr="00853565" w14:paraId="042B3BB9" w14:textId="77777777" w:rsidTr="00B117C9">
        <w:trPr>
          <w:cantSplit/>
        </w:trPr>
        <w:tc>
          <w:tcPr>
            <w:tcW w:w="3023" w:type="dxa"/>
            <w:shd w:val="clear" w:color="auto" w:fill="auto"/>
            <w:vAlign w:val="bottom"/>
          </w:tcPr>
          <w:p w14:paraId="225B7B18" w14:textId="3075117F" w:rsidR="00CF2243" w:rsidRPr="00853565" w:rsidRDefault="00CF2243" w:rsidP="00D5228D">
            <w:pPr>
              <w:spacing w:before="70" w:line="150" w:lineRule="exact"/>
              <w:ind w:left="170"/>
            </w:pPr>
            <w:r w:rsidRPr="00853565">
              <w:t>Беларусь</w:t>
            </w:r>
          </w:p>
        </w:tc>
        <w:tc>
          <w:tcPr>
            <w:tcW w:w="1293" w:type="dxa"/>
            <w:tcBorders>
              <w:left w:val="single" w:sz="6" w:space="0" w:color="000000"/>
            </w:tcBorders>
            <w:shd w:val="clear" w:color="auto" w:fill="auto"/>
            <w:vAlign w:val="bottom"/>
          </w:tcPr>
          <w:p w14:paraId="2A8E0084" w14:textId="27BABC72" w:rsidR="00CF2243" w:rsidRPr="00853565" w:rsidRDefault="00CF2243" w:rsidP="00D5228D">
            <w:pPr>
              <w:snapToGrid w:val="0"/>
              <w:spacing w:before="70" w:line="150" w:lineRule="exact"/>
              <w:ind w:right="454"/>
              <w:jc w:val="right"/>
            </w:pPr>
            <w:r w:rsidRPr="00853565">
              <w:t>140</w:t>
            </w:r>
          </w:p>
        </w:tc>
        <w:tc>
          <w:tcPr>
            <w:tcW w:w="1293" w:type="dxa"/>
            <w:tcBorders>
              <w:left w:val="single" w:sz="6" w:space="0" w:color="000000"/>
            </w:tcBorders>
            <w:shd w:val="clear" w:color="auto" w:fill="auto"/>
            <w:vAlign w:val="bottom"/>
          </w:tcPr>
          <w:p w14:paraId="24B695A8" w14:textId="343C9370" w:rsidR="00CF2243" w:rsidRPr="00853565" w:rsidRDefault="00CF2243" w:rsidP="00D5228D">
            <w:pPr>
              <w:snapToGrid w:val="0"/>
              <w:spacing w:before="70" w:line="150" w:lineRule="exact"/>
              <w:ind w:right="454"/>
              <w:jc w:val="right"/>
            </w:pPr>
            <w:r w:rsidRPr="00853565">
              <w:t>147</w:t>
            </w:r>
          </w:p>
        </w:tc>
        <w:tc>
          <w:tcPr>
            <w:tcW w:w="1291" w:type="dxa"/>
            <w:tcBorders>
              <w:left w:val="single" w:sz="6" w:space="0" w:color="000000"/>
            </w:tcBorders>
            <w:shd w:val="clear" w:color="auto" w:fill="auto"/>
            <w:vAlign w:val="bottom"/>
          </w:tcPr>
          <w:p w14:paraId="0B980F5F" w14:textId="12F10ED9" w:rsidR="00CF2243" w:rsidRPr="00853565" w:rsidRDefault="00CF2243" w:rsidP="00D5228D">
            <w:pPr>
              <w:snapToGrid w:val="0"/>
              <w:spacing w:before="70" w:line="150" w:lineRule="exact"/>
              <w:ind w:right="454"/>
              <w:jc w:val="right"/>
            </w:pPr>
            <w:r w:rsidRPr="00853565">
              <w:rPr>
                <w:lang w:val="en-US"/>
              </w:rPr>
              <w:t>145</w:t>
            </w:r>
          </w:p>
        </w:tc>
        <w:tc>
          <w:tcPr>
            <w:tcW w:w="3021" w:type="dxa"/>
            <w:tcBorders>
              <w:left w:val="single" w:sz="6" w:space="0" w:color="000000"/>
            </w:tcBorders>
            <w:shd w:val="clear" w:color="auto" w:fill="auto"/>
            <w:vAlign w:val="bottom"/>
          </w:tcPr>
          <w:p w14:paraId="639271F9" w14:textId="73695A0F" w:rsidR="00CF2243" w:rsidRPr="00853565" w:rsidRDefault="00CF2243" w:rsidP="00D5228D">
            <w:pPr>
              <w:spacing w:before="70" w:line="150" w:lineRule="exact"/>
              <w:ind w:left="170"/>
              <w:rPr>
                <w:i/>
              </w:rPr>
            </w:pPr>
            <w:r w:rsidRPr="00853565">
              <w:rPr>
                <w:i/>
              </w:rPr>
              <w:t>Belarus</w:t>
            </w:r>
          </w:p>
        </w:tc>
      </w:tr>
      <w:tr w:rsidR="00853565" w:rsidRPr="00853565" w14:paraId="593D77C7" w14:textId="77777777" w:rsidTr="00B117C9">
        <w:trPr>
          <w:cantSplit/>
        </w:trPr>
        <w:tc>
          <w:tcPr>
            <w:tcW w:w="3023" w:type="dxa"/>
            <w:shd w:val="clear" w:color="auto" w:fill="auto"/>
            <w:vAlign w:val="bottom"/>
          </w:tcPr>
          <w:p w14:paraId="099EC8A8" w14:textId="3BA402E7" w:rsidR="00CF2243" w:rsidRPr="00853565" w:rsidRDefault="00CF2243" w:rsidP="00D5228D">
            <w:pPr>
              <w:spacing w:before="70" w:line="150" w:lineRule="exact"/>
              <w:ind w:left="170"/>
            </w:pPr>
            <w:r w:rsidRPr="00853565">
              <w:t>Казахстан</w:t>
            </w:r>
          </w:p>
        </w:tc>
        <w:tc>
          <w:tcPr>
            <w:tcW w:w="1293" w:type="dxa"/>
            <w:tcBorders>
              <w:left w:val="single" w:sz="6" w:space="0" w:color="000000"/>
            </w:tcBorders>
            <w:shd w:val="clear" w:color="auto" w:fill="auto"/>
            <w:vAlign w:val="bottom"/>
          </w:tcPr>
          <w:p w14:paraId="2B847B19" w14:textId="7D5E111B" w:rsidR="00CF2243" w:rsidRPr="00853565" w:rsidRDefault="00CF2243" w:rsidP="00D5228D">
            <w:pPr>
              <w:snapToGrid w:val="0"/>
              <w:spacing w:before="70" w:line="150" w:lineRule="exact"/>
              <w:ind w:right="454"/>
              <w:jc w:val="right"/>
            </w:pPr>
            <w:r w:rsidRPr="00853565">
              <w:t>153</w:t>
            </w:r>
          </w:p>
        </w:tc>
        <w:tc>
          <w:tcPr>
            <w:tcW w:w="1293" w:type="dxa"/>
            <w:tcBorders>
              <w:left w:val="single" w:sz="6" w:space="0" w:color="000000"/>
            </w:tcBorders>
            <w:shd w:val="clear" w:color="auto" w:fill="auto"/>
            <w:vAlign w:val="bottom"/>
          </w:tcPr>
          <w:p w14:paraId="14732C0D" w14:textId="04EE2231" w:rsidR="00CF2243" w:rsidRPr="00853565" w:rsidRDefault="00CF2243" w:rsidP="00D5228D">
            <w:pPr>
              <w:snapToGrid w:val="0"/>
              <w:spacing w:before="70" w:line="150" w:lineRule="exact"/>
              <w:ind w:right="454"/>
              <w:jc w:val="right"/>
            </w:pPr>
            <w:r w:rsidRPr="00853565">
              <w:t>162</w:t>
            </w:r>
          </w:p>
        </w:tc>
        <w:tc>
          <w:tcPr>
            <w:tcW w:w="1291" w:type="dxa"/>
            <w:tcBorders>
              <w:left w:val="single" w:sz="6" w:space="0" w:color="000000"/>
            </w:tcBorders>
            <w:shd w:val="clear" w:color="auto" w:fill="auto"/>
            <w:vAlign w:val="bottom"/>
          </w:tcPr>
          <w:p w14:paraId="216DAA85" w14:textId="3EA25937" w:rsidR="00CF2243" w:rsidRPr="00853565" w:rsidRDefault="00CF2243" w:rsidP="00D5228D">
            <w:pPr>
              <w:snapToGrid w:val="0"/>
              <w:spacing w:before="70" w:line="150" w:lineRule="exact"/>
              <w:ind w:right="454"/>
              <w:jc w:val="right"/>
            </w:pPr>
            <w:r w:rsidRPr="00853565">
              <w:rPr>
                <w:lang w:val="en-US"/>
              </w:rPr>
              <w:t>156</w:t>
            </w:r>
          </w:p>
        </w:tc>
        <w:tc>
          <w:tcPr>
            <w:tcW w:w="3021" w:type="dxa"/>
            <w:tcBorders>
              <w:left w:val="single" w:sz="6" w:space="0" w:color="000000"/>
            </w:tcBorders>
            <w:shd w:val="clear" w:color="auto" w:fill="auto"/>
            <w:vAlign w:val="bottom"/>
          </w:tcPr>
          <w:p w14:paraId="073361D9" w14:textId="3DA546F1" w:rsidR="00CF2243" w:rsidRPr="00853565" w:rsidRDefault="00CF2243" w:rsidP="00D5228D">
            <w:pPr>
              <w:spacing w:before="70" w:line="150" w:lineRule="exact"/>
              <w:ind w:left="170"/>
              <w:rPr>
                <w:i/>
              </w:rPr>
            </w:pPr>
            <w:r w:rsidRPr="00853565">
              <w:rPr>
                <w:i/>
              </w:rPr>
              <w:t>Kazakhstan</w:t>
            </w:r>
          </w:p>
        </w:tc>
      </w:tr>
      <w:tr w:rsidR="00853565" w:rsidRPr="00853565" w14:paraId="15DB720F" w14:textId="77777777" w:rsidTr="00B117C9">
        <w:trPr>
          <w:cantSplit/>
        </w:trPr>
        <w:tc>
          <w:tcPr>
            <w:tcW w:w="3023" w:type="dxa"/>
            <w:shd w:val="clear" w:color="auto" w:fill="auto"/>
            <w:vAlign w:val="bottom"/>
          </w:tcPr>
          <w:p w14:paraId="2629051B" w14:textId="6696F846" w:rsidR="00CF2243" w:rsidRPr="00853565" w:rsidRDefault="00CF2243" w:rsidP="00D5228D">
            <w:pPr>
              <w:spacing w:before="70" w:line="150" w:lineRule="exact"/>
              <w:ind w:left="170"/>
            </w:pPr>
            <w:r w:rsidRPr="00853565">
              <w:t>Киргизия</w:t>
            </w:r>
          </w:p>
        </w:tc>
        <w:tc>
          <w:tcPr>
            <w:tcW w:w="1293" w:type="dxa"/>
            <w:tcBorders>
              <w:left w:val="single" w:sz="6" w:space="0" w:color="000000"/>
            </w:tcBorders>
            <w:shd w:val="clear" w:color="auto" w:fill="auto"/>
            <w:vAlign w:val="bottom"/>
          </w:tcPr>
          <w:p w14:paraId="0EB5A14C" w14:textId="00CBE43A" w:rsidR="00CF2243" w:rsidRPr="00853565" w:rsidRDefault="00CF2243" w:rsidP="00D5228D">
            <w:pPr>
              <w:snapToGrid w:val="0"/>
              <w:spacing w:before="70" w:line="150" w:lineRule="exact"/>
              <w:ind w:right="454"/>
              <w:jc w:val="right"/>
            </w:pPr>
            <w:r w:rsidRPr="00853565">
              <w:t>149</w:t>
            </w:r>
          </w:p>
        </w:tc>
        <w:tc>
          <w:tcPr>
            <w:tcW w:w="1293" w:type="dxa"/>
            <w:tcBorders>
              <w:left w:val="single" w:sz="6" w:space="0" w:color="000000"/>
            </w:tcBorders>
            <w:shd w:val="clear" w:color="auto" w:fill="auto"/>
            <w:vAlign w:val="bottom"/>
          </w:tcPr>
          <w:p w14:paraId="68F994D5" w14:textId="6B226813" w:rsidR="00CF2243" w:rsidRPr="00853565" w:rsidRDefault="00CF2243" w:rsidP="00BB661B">
            <w:pPr>
              <w:snapToGrid w:val="0"/>
              <w:spacing w:before="70" w:line="150" w:lineRule="exact"/>
              <w:ind w:right="454"/>
              <w:jc w:val="right"/>
            </w:pPr>
            <w:r w:rsidRPr="00853565">
              <w:t>15</w:t>
            </w:r>
            <w:r w:rsidR="00BB661B" w:rsidRPr="00853565">
              <w:t>1</w:t>
            </w:r>
          </w:p>
        </w:tc>
        <w:tc>
          <w:tcPr>
            <w:tcW w:w="1291" w:type="dxa"/>
            <w:tcBorders>
              <w:left w:val="single" w:sz="6" w:space="0" w:color="000000"/>
            </w:tcBorders>
            <w:shd w:val="clear" w:color="auto" w:fill="auto"/>
            <w:vAlign w:val="bottom"/>
          </w:tcPr>
          <w:p w14:paraId="49CFA05F" w14:textId="7105D34C" w:rsidR="00CF2243" w:rsidRPr="00853565" w:rsidRDefault="00CF2243" w:rsidP="00D5228D">
            <w:pPr>
              <w:snapToGrid w:val="0"/>
              <w:spacing w:before="70" w:line="150" w:lineRule="exact"/>
              <w:ind w:right="454"/>
              <w:jc w:val="right"/>
            </w:pPr>
            <w:r w:rsidRPr="00853565">
              <w:rPr>
                <w:lang w:val="en-US"/>
              </w:rPr>
              <w:t>133</w:t>
            </w:r>
          </w:p>
        </w:tc>
        <w:tc>
          <w:tcPr>
            <w:tcW w:w="3021" w:type="dxa"/>
            <w:tcBorders>
              <w:left w:val="single" w:sz="6" w:space="0" w:color="000000"/>
            </w:tcBorders>
            <w:shd w:val="clear" w:color="auto" w:fill="auto"/>
            <w:vAlign w:val="bottom"/>
          </w:tcPr>
          <w:p w14:paraId="3D48330E" w14:textId="22C2E481" w:rsidR="00CF2243" w:rsidRPr="00853565" w:rsidRDefault="00CF2243" w:rsidP="00D5228D">
            <w:pPr>
              <w:spacing w:before="70" w:line="150" w:lineRule="exact"/>
              <w:ind w:left="170"/>
              <w:rPr>
                <w:i/>
              </w:rPr>
            </w:pPr>
            <w:r w:rsidRPr="00853565">
              <w:rPr>
                <w:i/>
              </w:rPr>
              <w:t>Kyrgyzstan</w:t>
            </w:r>
          </w:p>
        </w:tc>
      </w:tr>
      <w:tr w:rsidR="00853565" w:rsidRPr="00853565" w14:paraId="59F66FFD" w14:textId="77777777" w:rsidTr="00B117C9">
        <w:trPr>
          <w:cantSplit/>
        </w:trPr>
        <w:tc>
          <w:tcPr>
            <w:tcW w:w="3023" w:type="dxa"/>
            <w:shd w:val="clear" w:color="auto" w:fill="auto"/>
            <w:vAlign w:val="bottom"/>
          </w:tcPr>
          <w:p w14:paraId="1EB3785A" w14:textId="01B89699" w:rsidR="00CF2243" w:rsidRPr="00853565" w:rsidRDefault="00CF2243" w:rsidP="00D5228D">
            <w:pPr>
              <w:spacing w:before="70" w:line="150" w:lineRule="exact"/>
              <w:ind w:left="170"/>
            </w:pPr>
            <w:r w:rsidRPr="00853565">
              <w:t>Республика Молдова</w:t>
            </w:r>
          </w:p>
        </w:tc>
        <w:tc>
          <w:tcPr>
            <w:tcW w:w="1293" w:type="dxa"/>
            <w:tcBorders>
              <w:left w:val="single" w:sz="6" w:space="0" w:color="000000"/>
            </w:tcBorders>
            <w:shd w:val="clear" w:color="auto" w:fill="auto"/>
            <w:vAlign w:val="bottom"/>
          </w:tcPr>
          <w:p w14:paraId="661CD26F" w14:textId="076192C4" w:rsidR="00CF2243" w:rsidRPr="00853565" w:rsidRDefault="00CF2243" w:rsidP="00D5228D">
            <w:pPr>
              <w:snapToGrid w:val="0"/>
              <w:spacing w:before="70" w:line="150" w:lineRule="exact"/>
              <w:ind w:right="454"/>
              <w:jc w:val="right"/>
            </w:pPr>
            <w:r w:rsidRPr="00853565">
              <w:t>136</w:t>
            </w:r>
          </w:p>
        </w:tc>
        <w:tc>
          <w:tcPr>
            <w:tcW w:w="1293" w:type="dxa"/>
            <w:tcBorders>
              <w:left w:val="single" w:sz="6" w:space="0" w:color="000000"/>
            </w:tcBorders>
            <w:shd w:val="clear" w:color="auto" w:fill="auto"/>
            <w:vAlign w:val="bottom"/>
          </w:tcPr>
          <w:p w14:paraId="7AC1DFEF" w14:textId="7BB4A30B" w:rsidR="00CF2243" w:rsidRPr="00853565" w:rsidRDefault="00CF2243" w:rsidP="00D5228D">
            <w:pPr>
              <w:snapToGrid w:val="0"/>
              <w:spacing w:before="70" w:line="150" w:lineRule="exact"/>
              <w:ind w:right="454"/>
              <w:jc w:val="right"/>
            </w:pPr>
            <w:r w:rsidRPr="00853565">
              <w:t>140</w:t>
            </w:r>
          </w:p>
        </w:tc>
        <w:tc>
          <w:tcPr>
            <w:tcW w:w="1291" w:type="dxa"/>
            <w:tcBorders>
              <w:left w:val="single" w:sz="6" w:space="0" w:color="000000"/>
            </w:tcBorders>
            <w:shd w:val="clear" w:color="auto" w:fill="auto"/>
            <w:vAlign w:val="bottom"/>
          </w:tcPr>
          <w:p w14:paraId="7AB8DE70" w14:textId="5BDFC9CA" w:rsidR="00CF2243" w:rsidRPr="00853565" w:rsidRDefault="00CF2243" w:rsidP="00D5228D">
            <w:pPr>
              <w:snapToGrid w:val="0"/>
              <w:spacing w:before="70" w:line="150" w:lineRule="exact"/>
              <w:ind w:right="454"/>
              <w:jc w:val="right"/>
            </w:pPr>
            <w:r w:rsidRPr="00853565">
              <w:rPr>
                <w:lang w:val="en-US"/>
              </w:rPr>
              <w:t>130</w:t>
            </w:r>
          </w:p>
        </w:tc>
        <w:tc>
          <w:tcPr>
            <w:tcW w:w="3021" w:type="dxa"/>
            <w:tcBorders>
              <w:left w:val="single" w:sz="6" w:space="0" w:color="000000"/>
            </w:tcBorders>
            <w:shd w:val="clear" w:color="auto" w:fill="auto"/>
            <w:vAlign w:val="bottom"/>
          </w:tcPr>
          <w:p w14:paraId="213A7064" w14:textId="68FF6AF2" w:rsidR="00CF2243" w:rsidRPr="00853565" w:rsidRDefault="00CF2243" w:rsidP="00D5228D">
            <w:pPr>
              <w:spacing w:before="70" w:line="150" w:lineRule="exact"/>
              <w:ind w:left="170"/>
              <w:rPr>
                <w:i/>
              </w:rPr>
            </w:pPr>
            <w:r w:rsidRPr="00853565">
              <w:rPr>
                <w:i/>
              </w:rPr>
              <w:t>Republic of Moldova</w:t>
            </w:r>
          </w:p>
        </w:tc>
      </w:tr>
      <w:tr w:rsidR="00853565" w:rsidRPr="00853565" w14:paraId="6A44C4AB" w14:textId="77777777" w:rsidTr="00B117C9">
        <w:trPr>
          <w:cantSplit/>
        </w:trPr>
        <w:tc>
          <w:tcPr>
            <w:tcW w:w="3023" w:type="dxa"/>
            <w:shd w:val="clear" w:color="auto" w:fill="auto"/>
            <w:vAlign w:val="bottom"/>
          </w:tcPr>
          <w:p w14:paraId="5E331792" w14:textId="4737B625" w:rsidR="00CF2243" w:rsidRPr="00853565" w:rsidRDefault="00CF2243" w:rsidP="00D5228D">
            <w:pPr>
              <w:spacing w:before="70" w:line="150" w:lineRule="exact"/>
              <w:ind w:left="170"/>
              <w:rPr>
                <w:lang w:val="en-US"/>
              </w:rPr>
            </w:pPr>
            <w:r w:rsidRPr="00853565">
              <w:t>Таджикистан</w:t>
            </w:r>
            <w:r w:rsidRPr="00853565">
              <w:rPr>
                <w:vertAlign w:val="superscript"/>
                <w:lang w:val="en-US"/>
              </w:rPr>
              <w:t>3)</w:t>
            </w:r>
          </w:p>
        </w:tc>
        <w:tc>
          <w:tcPr>
            <w:tcW w:w="1293" w:type="dxa"/>
            <w:tcBorders>
              <w:left w:val="single" w:sz="6" w:space="0" w:color="000000"/>
            </w:tcBorders>
            <w:shd w:val="clear" w:color="auto" w:fill="auto"/>
            <w:vAlign w:val="bottom"/>
          </w:tcPr>
          <w:p w14:paraId="691C33FF" w14:textId="35B7BF3C" w:rsidR="00CF2243" w:rsidRPr="00853565" w:rsidRDefault="00CF2243" w:rsidP="00D5228D">
            <w:pPr>
              <w:snapToGrid w:val="0"/>
              <w:spacing w:before="70" w:line="150" w:lineRule="exact"/>
              <w:ind w:right="454"/>
              <w:jc w:val="right"/>
            </w:pPr>
            <w:r w:rsidRPr="00853565">
              <w:rPr>
                <w:lang w:val="en-US"/>
              </w:rPr>
              <w:t>104</w:t>
            </w:r>
          </w:p>
        </w:tc>
        <w:tc>
          <w:tcPr>
            <w:tcW w:w="1293" w:type="dxa"/>
            <w:tcBorders>
              <w:left w:val="single" w:sz="6" w:space="0" w:color="000000"/>
            </w:tcBorders>
            <w:shd w:val="clear" w:color="auto" w:fill="auto"/>
            <w:vAlign w:val="bottom"/>
          </w:tcPr>
          <w:p w14:paraId="7A03B66B" w14:textId="073D85C5" w:rsidR="00CF2243" w:rsidRPr="00853565" w:rsidRDefault="00CF2243" w:rsidP="00D5228D">
            <w:pPr>
              <w:snapToGrid w:val="0"/>
              <w:spacing w:before="70" w:line="150" w:lineRule="exact"/>
              <w:ind w:right="454"/>
              <w:jc w:val="right"/>
            </w:pPr>
            <w:r w:rsidRPr="00853565">
              <w:rPr>
                <w:lang w:val="en-US"/>
              </w:rPr>
              <w:t>109</w:t>
            </w:r>
          </w:p>
        </w:tc>
        <w:tc>
          <w:tcPr>
            <w:tcW w:w="1291" w:type="dxa"/>
            <w:tcBorders>
              <w:left w:val="single" w:sz="6" w:space="0" w:color="000000"/>
            </w:tcBorders>
            <w:shd w:val="clear" w:color="auto" w:fill="auto"/>
            <w:vAlign w:val="bottom"/>
          </w:tcPr>
          <w:p w14:paraId="7B7A1F94" w14:textId="5E418073" w:rsidR="00CF2243" w:rsidRPr="00853565" w:rsidRDefault="00CF2243" w:rsidP="00D5228D">
            <w:pPr>
              <w:snapToGrid w:val="0"/>
              <w:spacing w:before="70" w:line="150" w:lineRule="exact"/>
              <w:ind w:right="454"/>
              <w:jc w:val="right"/>
            </w:pPr>
            <w:r w:rsidRPr="00853565">
              <w:rPr>
                <w:lang w:val="en-US"/>
              </w:rPr>
              <w:t>…</w:t>
            </w:r>
          </w:p>
        </w:tc>
        <w:tc>
          <w:tcPr>
            <w:tcW w:w="3021" w:type="dxa"/>
            <w:tcBorders>
              <w:left w:val="single" w:sz="6" w:space="0" w:color="000000"/>
            </w:tcBorders>
            <w:shd w:val="clear" w:color="auto" w:fill="auto"/>
            <w:vAlign w:val="bottom"/>
          </w:tcPr>
          <w:p w14:paraId="171A6296" w14:textId="77710E1F" w:rsidR="00CF2243" w:rsidRPr="00853565" w:rsidRDefault="00CF2243" w:rsidP="00D5228D">
            <w:pPr>
              <w:spacing w:before="70" w:line="150" w:lineRule="exact"/>
              <w:ind w:left="170"/>
              <w:rPr>
                <w:i/>
              </w:rPr>
            </w:pPr>
            <w:r w:rsidRPr="00853565">
              <w:rPr>
                <w:i/>
              </w:rPr>
              <w:t>Tajikistan</w:t>
            </w:r>
            <w:r w:rsidRPr="00853565">
              <w:rPr>
                <w:i/>
                <w:vertAlign w:val="superscript"/>
                <w:lang w:val="en-US"/>
              </w:rPr>
              <w:t>3)</w:t>
            </w:r>
          </w:p>
        </w:tc>
      </w:tr>
      <w:tr w:rsidR="00853565" w:rsidRPr="00853565" w14:paraId="4E9758DF" w14:textId="77777777" w:rsidTr="00B117C9">
        <w:trPr>
          <w:cantSplit/>
        </w:trPr>
        <w:tc>
          <w:tcPr>
            <w:tcW w:w="3023" w:type="dxa"/>
            <w:shd w:val="clear" w:color="auto" w:fill="auto"/>
            <w:vAlign w:val="bottom"/>
          </w:tcPr>
          <w:p w14:paraId="6B39CC74" w14:textId="453FE88E" w:rsidR="00CF2243" w:rsidRPr="00853565" w:rsidRDefault="00CF2243" w:rsidP="00D5228D">
            <w:pPr>
              <w:spacing w:before="70" w:line="150" w:lineRule="exact"/>
              <w:ind w:left="170"/>
            </w:pPr>
            <w:r w:rsidRPr="00853565">
              <w:t>Узбекистан</w:t>
            </w:r>
          </w:p>
        </w:tc>
        <w:tc>
          <w:tcPr>
            <w:tcW w:w="1293" w:type="dxa"/>
            <w:tcBorders>
              <w:left w:val="single" w:sz="6" w:space="0" w:color="000000"/>
            </w:tcBorders>
            <w:shd w:val="clear" w:color="auto" w:fill="auto"/>
            <w:vAlign w:val="bottom"/>
          </w:tcPr>
          <w:p w14:paraId="23657368" w14:textId="4C341C81" w:rsidR="00CF2243" w:rsidRPr="00853565" w:rsidRDefault="00CF2243" w:rsidP="00D5228D">
            <w:pPr>
              <w:snapToGrid w:val="0"/>
              <w:spacing w:before="70" w:line="150" w:lineRule="exact"/>
              <w:ind w:right="454"/>
              <w:jc w:val="right"/>
            </w:pPr>
            <w:r w:rsidRPr="00853565">
              <w:t>20</w:t>
            </w:r>
            <w:r w:rsidRPr="00853565">
              <w:rPr>
                <w:lang w:val="en-US"/>
              </w:rPr>
              <w:t>0</w:t>
            </w:r>
          </w:p>
        </w:tc>
        <w:tc>
          <w:tcPr>
            <w:tcW w:w="1293" w:type="dxa"/>
            <w:tcBorders>
              <w:left w:val="single" w:sz="6" w:space="0" w:color="000000"/>
            </w:tcBorders>
            <w:shd w:val="clear" w:color="auto" w:fill="auto"/>
            <w:vAlign w:val="bottom"/>
          </w:tcPr>
          <w:p w14:paraId="06091A9A" w14:textId="70D4BF72" w:rsidR="00CF2243" w:rsidRPr="00853565" w:rsidRDefault="00CF2243" w:rsidP="00D5228D">
            <w:pPr>
              <w:snapToGrid w:val="0"/>
              <w:spacing w:before="70" w:line="150" w:lineRule="exact"/>
              <w:ind w:right="454"/>
              <w:jc w:val="right"/>
            </w:pPr>
            <w:r w:rsidRPr="00853565">
              <w:t>2</w:t>
            </w:r>
            <w:r w:rsidRPr="00853565">
              <w:rPr>
                <w:lang w:val="en-US"/>
              </w:rPr>
              <w:t>11</w:t>
            </w:r>
          </w:p>
        </w:tc>
        <w:tc>
          <w:tcPr>
            <w:tcW w:w="1291" w:type="dxa"/>
            <w:tcBorders>
              <w:left w:val="single" w:sz="6" w:space="0" w:color="000000"/>
            </w:tcBorders>
            <w:shd w:val="clear" w:color="auto" w:fill="auto"/>
            <w:vAlign w:val="bottom"/>
          </w:tcPr>
          <w:p w14:paraId="264E33CE" w14:textId="2CC1612A" w:rsidR="00CF2243" w:rsidRPr="00853565" w:rsidRDefault="00CF2243" w:rsidP="00D5228D">
            <w:pPr>
              <w:snapToGrid w:val="0"/>
              <w:spacing w:before="70" w:line="150" w:lineRule="exact"/>
              <w:ind w:right="454"/>
              <w:jc w:val="right"/>
            </w:pPr>
            <w:r w:rsidRPr="00853565">
              <w:rPr>
                <w:lang w:val="en-US"/>
              </w:rPr>
              <w:t>208</w:t>
            </w:r>
          </w:p>
        </w:tc>
        <w:tc>
          <w:tcPr>
            <w:tcW w:w="3021" w:type="dxa"/>
            <w:tcBorders>
              <w:left w:val="single" w:sz="6" w:space="0" w:color="000000"/>
            </w:tcBorders>
            <w:shd w:val="clear" w:color="auto" w:fill="auto"/>
            <w:vAlign w:val="bottom"/>
          </w:tcPr>
          <w:p w14:paraId="21261F9C" w14:textId="2E14A64F" w:rsidR="00CF2243" w:rsidRPr="00853565" w:rsidRDefault="00CF2243" w:rsidP="00D5228D">
            <w:pPr>
              <w:spacing w:before="70" w:line="150" w:lineRule="exact"/>
              <w:ind w:left="170"/>
              <w:rPr>
                <w:i/>
              </w:rPr>
            </w:pPr>
            <w:r w:rsidRPr="00853565">
              <w:rPr>
                <w:i/>
                <w:lang w:val="en-US"/>
              </w:rPr>
              <w:t>Uzbekistan</w:t>
            </w:r>
          </w:p>
        </w:tc>
      </w:tr>
      <w:tr w:rsidR="00853565" w:rsidRPr="00853565" w14:paraId="5B4B1866" w14:textId="77777777" w:rsidTr="00B117C9">
        <w:trPr>
          <w:cantSplit/>
        </w:trPr>
        <w:tc>
          <w:tcPr>
            <w:tcW w:w="3023" w:type="dxa"/>
            <w:shd w:val="clear" w:color="auto" w:fill="auto"/>
            <w:vAlign w:val="bottom"/>
          </w:tcPr>
          <w:p w14:paraId="1F393B81" w14:textId="62209B45" w:rsidR="00CF2243" w:rsidRPr="00853565" w:rsidRDefault="00CF2243" w:rsidP="00D5228D">
            <w:pPr>
              <w:spacing w:before="70" w:line="150" w:lineRule="exact"/>
              <w:ind w:left="170"/>
            </w:pPr>
            <w:r w:rsidRPr="00853565">
              <w:t>Украина</w:t>
            </w:r>
          </w:p>
        </w:tc>
        <w:tc>
          <w:tcPr>
            <w:tcW w:w="1293" w:type="dxa"/>
            <w:tcBorders>
              <w:left w:val="single" w:sz="6" w:space="0" w:color="000000"/>
            </w:tcBorders>
            <w:shd w:val="clear" w:color="auto" w:fill="auto"/>
            <w:vAlign w:val="bottom"/>
          </w:tcPr>
          <w:p w14:paraId="71AC8B31" w14:textId="0F992EE5" w:rsidR="00CF2243" w:rsidRPr="00853565" w:rsidRDefault="00CF2243" w:rsidP="00D5228D">
            <w:pPr>
              <w:snapToGrid w:val="0"/>
              <w:spacing w:before="70" w:line="150" w:lineRule="exact"/>
              <w:ind w:right="454"/>
              <w:jc w:val="right"/>
            </w:pPr>
            <w:r w:rsidRPr="00853565">
              <w:t>121</w:t>
            </w:r>
          </w:p>
        </w:tc>
        <w:tc>
          <w:tcPr>
            <w:tcW w:w="1293" w:type="dxa"/>
            <w:tcBorders>
              <w:left w:val="single" w:sz="6" w:space="0" w:color="000000"/>
            </w:tcBorders>
            <w:shd w:val="clear" w:color="auto" w:fill="auto"/>
            <w:vAlign w:val="bottom"/>
          </w:tcPr>
          <w:p w14:paraId="0364D403" w14:textId="2080A79A" w:rsidR="00CF2243" w:rsidRPr="00853565" w:rsidRDefault="00CF2243" w:rsidP="00D5228D">
            <w:pPr>
              <w:snapToGrid w:val="0"/>
              <w:spacing w:before="70" w:line="150" w:lineRule="exact"/>
              <w:ind w:right="454"/>
              <w:jc w:val="right"/>
            </w:pPr>
            <w:r w:rsidRPr="00853565">
              <w:t>13</w:t>
            </w:r>
            <w:r w:rsidRPr="00853565">
              <w:rPr>
                <w:lang w:val="en-US"/>
              </w:rPr>
              <w:t>4</w:t>
            </w:r>
          </w:p>
        </w:tc>
        <w:tc>
          <w:tcPr>
            <w:tcW w:w="1291" w:type="dxa"/>
            <w:tcBorders>
              <w:left w:val="single" w:sz="6" w:space="0" w:color="000000"/>
            </w:tcBorders>
            <w:shd w:val="clear" w:color="auto" w:fill="auto"/>
            <w:vAlign w:val="bottom"/>
          </w:tcPr>
          <w:p w14:paraId="4E261848" w14:textId="02AA884E" w:rsidR="00CF2243" w:rsidRPr="00853565" w:rsidRDefault="00CF2243" w:rsidP="00D5228D">
            <w:pPr>
              <w:snapToGrid w:val="0"/>
              <w:spacing w:before="70" w:line="150" w:lineRule="exact"/>
              <w:ind w:right="454"/>
              <w:jc w:val="right"/>
            </w:pPr>
            <w:r w:rsidRPr="00853565">
              <w:rPr>
                <w:lang w:val="en-US"/>
              </w:rPr>
              <w:t>136</w:t>
            </w:r>
          </w:p>
        </w:tc>
        <w:tc>
          <w:tcPr>
            <w:tcW w:w="3021" w:type="dxa"/>
            <w:tcBorders>
              <w:left w:val="single" w:sz="6" w:space="0" w:color="000000"/>
            </w:tcBorders>
            <w:shd w:val="clear" w:color="auto" w:fill="auto"/>
            <w:vAlign w:val="bottom"/>
          </w:tcPr>
          <w:p w14:paraId="267E6DE8" w14:textId="0153837F" w:rsidR="00CF2243" w:rsidRPr="00853565" w:rsidRDefault="00CF2243" w:rsidP="00D5228D">
            <w:pPr>
              <w:spacing w:before="70" w:line="150" w:lineRule="exact"/>
              <w:ind w:left="170"/>
              <w:rPr>
                <w:i/>
              </w:rPr>
            </w:pPr>
            <w:r w:rsidRPr="00853565">
              <w:rPr>
                <w:i/>
              </w:rPr>
              <w:t>Ukraine</w:t>
            </w:r>
          </w:p>
        </w:tc>
      </w:tr>
      <w:tr w:rsidR="00853565" w:rsidRPr="00853565" w14:paraId="6E25EAE3" w14:textId="77777777" w:rsidTr="00B117C9">
        <w:trPr>
          <w:cantSplit/>
        </w:trPr>
        <w:tc>
          <w:tcPr>
            <w:tcW w:w="3023" w:type="dxa"/>
            <w:shd w:val="clear" w:color="auto" w:fill="auto"/>
            <w:vAlign w:val="bottom"/>
          </w:tcPr>
          <w:p w14:paraId="6AF3E6F4" w14:textId="18EFF725" w:rsidR="00CF2243" w:rsidRPr="00853565" w:rsidRDefault="00CF2243" w:rsidP="00D5228D">
            <w:pPr>
              <w:spacing w:before="70" w:line="150" w:lineRule="exact"/>
            </w:pPr>
            <w:r w:rsidRPr="00853565">
              <w:rPr>
                <w:b/>
                <w:bCs/>
              </w:rPr>
              <w:t>Страны БРИКС</w:t>
            </w:r>
          </w:p>
        </w:tc>
        <w:tc>
          <w:tcPr>
            <w:tcW w:w="1293" w:type="dxa"/>
            <w:tcBorders>
              <w:left w:val="single" w:sz="6" w:space="0" w:color="000000"/>
            </w:tcBorders>
            <w:shd w:val="clear" w:color="auto" w:fill="auto"/>
            <w:vAlign w:val="bottom"/>
          </w:tcPr>
          <w:p w14:paraId="29F0200B" w14:textId="77777777" w:rsidR="00CF2243" w:rsidRPr="00853565" w:rsidRDefault="00CF2243" w:rsidP="00D5228D">
            <w:pPr>
              <w:snapToGrid w:val="0"/>
              <w:spacing w:before="70" w:line="150" w:lineRule="exact"/>
              <w:ind w:right="454"/>
              <w:jc w:val="right"/>
              <w:rPr>
                <w:lang w:val="en-US"/>
              </w:rPr>
            </w:pPr>
          </w:p>
        </w:tc>
        <w:tc>
          <w:tcPr>
            <w:tcW w:w="1293" w:type="dxa"/>
            <w:tcBorders>
              <w:left w:val="single" w:sz="6" w:space="0" w:color="000000"/>
            </w:tcBorders>
            <w:shd w:val="clear" w:color="auto" w:fill="auto"/>
            <w:vAlign w:val="bottom"/>
          </w:tcPr>
          <w:p w14:paraId="7C0A1425" w14:textId="77777777" w:rsidR="00CF2243" w:rsidRPr="00853565" w:rsidRDefault="00CF2243" w:rsidP="00D5228D">
            <w:pPr>
              <w:snapToGrid w:val="0"/>
              <w:spacing w:before="70" w:line="150" w:lineRule="exact"/>
              <w:ind w:right="454"/>
              <w:jc w:val="right"/>
              <w:rPr>
                <w:lang w:val="en-US"/>
              </w:rPr>
            </w:pPr>
          </w:p>
        </w:tc>
        <w:tc>
          <w:tcPr>
            <w:tcW w:w="1291" w:type="dxa"/>
            <w:tcBorders>
              <w:left w:val="single" w:sz="6" w:space="0" w:color="000000"/>
            </w:tcBorders>
            <w:shd w:val="clear" w:color="auto" w:fill="auto"/>
            <w:vAlign w:val="bottom"/>
          </w:tcPr>
          <w:p w14:paraId="29B3BA97" w14:textId="77777777" w:rsidR="00CF2243" w:rsidRPr="00853565" w:rsidRDefault="00CF2243" w:rsidP="00D5228D">
            <w:pPr>
              <w:snapToGrid w:val="0"/>
              <w:spacing w:before="70" w:line="150" w:lineRule="exact"/>
              <w:ind w:right="454"/>
              <w:jc w:val="right"/>
              <w:rPr>
                <w:lang w:val="en-US"/>
              </w:rPr>
            </w:pPr>
          </w:p>
        </w:tc>
        <w:tc>
          <w:tcPr>
            <w:tcW w:w="3021" w:type="dxa"/>
            <w:tcBorders>
              <w:left w:val="single" w:sz="6" w:space="0" w:color="000000"/>
            </w:tcBorders>
            <w:shd w:val="clear" w:color="auto" w:fill="auto"/>
            <w:vAlign w:val="bottom"/>
          </w:tcPr>
          <w:p w14:paraId="6F0A031A" w14:textId="2E49ACB7" w:rsidR="00CF2243" w:rsidRPr="00853565" w:rsidRDefault="00CF2243" w:rsidP="00D5228D">
            <w:pPr>
              <w:pStyle w:val="13"/>
              <w:spacing w:before="70" w:line="150" w:lineRule="exact"/>
              <w:ind w:left="57"/>
            </w:pPr>
            <w:r w:rsidRPr="00853565">
              <w:rPr>
                <w:bCs w:val="0"/>
                <w:i/>
                <w:sz w:val="14"/>
                <w:szCs w:val="14"/>
                <w:u w:val="none"/>
              </w:rPr>
              <w:t>BRICS countries</w:t>
            </w:r>
          </w:p>
        </w:tc>
      </w:tr>
      <w:tr w:rsidR="00853565" w:rsidRPr="00853565" w14:paraId="7A47ECE6" w14:textId="77777777" w:rsidTr="00B117C9">
        <w:trPr>
          <w:cantSplit/>
        </w:trPr>
        <w:tc>
          <w:tcPr>
            <w:tcW w:w="3023" w:type="dxa"/>
            <w:shd w:val="clear" w:color="auto" w:fill="auto"/>
            <w:vAlign w:val="bottom"/>
          </w:tcPr>
          <w:p w14:paraId="3FB0FCC7" w14:textId="009CB05D" w:rsidR="00CF2243" w:rsidRPr="00853565" w:rsidRDefault="00CF2243" w:rsidP="00D5228D">
            <w:pPr>
              <w:spacing w:before="70" w:line="150" w:lineRule="exact"/>
              <w:ind w:left="170"/>
            </w:pPr>
            <w:r w:rsidRPr="00853565">
              <w:t>из них:</w:t>
            </w:r>
          </w:p>
        </w:tc>
        <w:tc>
          <w:tcPr>
            <w:tcW w:w="1293" w:type="dxa"/>
            <w:tcBorders>
              <w:left w:val="single" w:sz="6" w:space="0" w:color="000000"/>
            </w:tcBorders>
            <w:shd w:val="clear" w:color="auto" w:fill="auto"/>
            <w:vAlign w:val="bottom"/>
          </w:tcPr>
          <w:p w14:paraId="03DE30F1" w14:textId="77777777" w:rsidR="00CF2243" w:rsidRPr="00853565" w:rsidRDefault="00CF2243" w:rsidP="00D5228D">
            <w:pPr>
              <w:snapToGrid w:val="0"/>
              <w:spacing w:before="70" w:line="150" w:lineRule="exact"/>
              <w:ind w:right="454"/>
              <w:jc w:val="right"/>
              <w:rPr>
                <w:lang w:val="en-US"/>
              </w:rPr>
            </w:pPr>
          </w:p>
        </w:tc>
        <w:tc>
          <w:tcPr>
            <w:tcW w:w="1293" w:type="dxa"/>
            <w:tcBorders>
              <w:left w:val="single" w:sz="6" w:space="0" w:color="000000"/>
            </w:tcBorders>
            <w:shd w:val="clear" w:color="auto" w:fill="auto"/>
            <w:vAlign w:val="bottom"/>
          </w:tcPr>
          <w:p w14:paraId="7E084E6F" w14:textId="77777777" w:rsidR="00CF2243" w:rsidRPr="00853565" w:rsidRDefault="00CF2243" w:rsidP="00D5228D">
            <w:pPr>
              <w:snapToGrid w:val="0"/>
              <w:spacing w:before="70" w:line="150" w:lineRule="exact"/>
              <w:ind w:right="454"/>
              <w:jc w:val="right"/>
              <w:rPr>
                <w:lang w:val="en-US"/>
              </w:rPr>
            </w:pPr>
          </w:p>
        </w:tc>
        <w:tc>
          <w:tcPr>
            <w:tcW w:w="1291" w:type="dxa"/>
            <w:tcBorders>
              <w:left w:val="single" w:sz="6" w:space="0" w:color="000000"/>
            </w:tcBorders>
            <w:shd w:val="clear" w:color="auto" w:fill="auto"/>
            <w:vAlign w:val="bottom"/>
          </w:tcPr>
          <w:p w14:paraId="1FB60411" w14:textId="77777777" w:rsidR="00CF2243" w:rsidRPr="00853565" w:rsidRDefault="00CF2243" w:rsidP="00D5228D">
            <w:pPr>
              <w:snapToGrid w:val="0"/>
              <w:spacing w:before="70" w:line="150" w:lineRule="exact"/>
              <w:ind w:right="454"/>
              <w:jc w:val="right"/>
              <w:rPr>
                <w:lang w:val="en-US"/>
              </w:rPr>
            </w:pPr>
          </w:p>
        </w:tc>
        <w:tc>
          <w:tcPr>
            <w:tcW w:w="3021" w:type="dxa"/>
            <w:tcBorders>
              <w:left w:val="single" w:sz="6" w:space="0" w:color="000000"/>
            </w:tcBorders>
            <w:shd w:val="clear" w:color="auto" w:fill="auto"/>
            <w:vAlign w:val="bottom"/>
          </w:tcPr>
          <w:p w14:paraId="24C6D0E0" w14:textId="62D4ED07" w:rsidR="00CF2243" w:rsidRPr="00853565" w:rsidRDefault="00CF2243" w:rsidP="00D5228D">
            <w:pPr>
              <w:pStyle w:val="13"/>
              <w:spacing w:before="70" w:line="150" w:lineRule="exact"/>
              <w:ind w:left="284"/>
            </w:pPr>
            <w:r w:rsidRPr="00853565">
              <w:rPr>
                <w:b w:val="0"/>
                <w:bCs w:val="0"/>
                <w:i/>
                <w:sz w:val="14"/>
                <w:szCs w:val="14"/>
                <w:u w:val="none"/>
              </w:rPr>
              <w:t>of which:</w:t>
            </w:r>
          </w:p>
        </w:tc>
      </w:tr>
      <w:tr w:rsidR="00853565" w:rsidRPr="00853565" w14:paraId="22AFBA7D" w14:textId="77777777" w:rsidTr="00B117C9">
        <w:trPr>
          <w:cantSplit/>
        </w:trPr>
        <w:tc>
          <w:tcPr>
            <w:tcW w:w="3023" w:type="dxa"/>
            <w:shd w:val="clear" w:color="auto" w:fill="auto"/>
            <w:vAlign w:val="bottom"/>
          </w:tcPr>
          <w:p w14:paraId="3458375B" w14:textId="3E219617" w:rsidR="00CF2243" w:rsidRPr="00853565" w:rsidRDefault="00CF2243" w:rsidP="00D5228D">
            <w:pPr>
              <w:pStyle w:val="40"/>
              <w:spacing w:before="70" w:line="150" w:lineRule="exact"/>
              <w:ind w:left="113"/>
            </w:pPr>
            <w:r w:rsidRPr="00853565">
              <w:rPr>
                <w:rFonts w:ascii="Arial" w:hAnsi="Arial" w:cs="Arial"/>
                <w:sz w:val="14"/>
                <w:szCs w:val="14"/>
                <w:u w:val="none"/>
              </w:rPr>
              <w:t>Бразилия</w:t>
            </w:r>
            <w:r w:rsidRPr="00853565">
              <w:rPr>
                <w:rFonts w:ascii="Arial" w:hAnsi="Arial" w:cs="Arial"/>
                <w:sz w:val="14"/>
                <w:szCs w:val="14"/>
                <w:u w:val="none"/>
                <w:vertAlign w:val="superscript"/>
                <w:lang w:val="en-US"/>
              </w:rPr>
              <w:t>4)</w:t>
            </w:r>
          </w:p>
        </w:tc>
        <w:tc>
          <w:tcPr>
            <w:tcW w:w="1293" w:type="dxa"/>
            <w:tcBorders>
              <w:left w:val="single" w:sz="6" w:space="0" w:color="000000"/>
            </w:tcBorders>
            <w:shd w:val="clear" w:color="auto" w:fill="auto"/>
            <w:vAlign w:val="bottom"/>
          </w:tcPr>
          <w:p w14:paraId="37506504" w14:textId="0A79600C" w:rsidR="00CF2243" w:rsidRPr="00853565" w:rsidRDefault="00CF2243" w:rsidP="00D5228D">
            <w:pPr>
              <w:snapToGrid w:val="0"/>
              <w:spacing w:before="70" w:line="150" w:lineRule="exact"/>
              <w:ind w:right="454"/>
              <w:jc w:val="right"/>
            </w:pPr>
            <w:r w:rsidRPr="00853565">
              <w:rPr>
                <w:lang w:val="en-US"/>
              </w:rPr>
              <w:t>1</w:t>
            </w:r>
            <w:r w:rsidRPr="00853565">
              <w:t>12</w:t>
            </w:r>
          </w:p>
        </w:tc>
        <w:tc>
          <w:tcPr>
            <w:tcW w:w="1293" w:type="dxa"/>
            <w:tcBorders>
              <w:left w:val="single" w:sz="6" w:space="0" w:color="000000"/>
            </w:tcBorders>
            <w:shd w:val="clear" w:color="auto" w:fill="auto"/>
            <w:vAlign w:val="bottom"/>
          </w:tcPr>
          <w:p w14:paraId="224024D2" w14:textId="0C717B2B" w:rsidR="00CF2243" w:rsidRPr="00853565" w:rsidRDefault="00CF2243" w:rsidP="00D5228D">
            <w:pPr>
              <w:snapToGrid w:val="0"/>
              <w:spacing w:before="70" w:line="150" w:lineRule="exact"/>
              <w:ind w:right="454"/>
              <w:jc w:val="right"/>
              <w:rPr>
                <w:lang w:val="en-US"/>
              </w:rPr>
            </w:pPr>
            <w:r w:rsidRPr="00853565">
              <w:t>114</w:t>
            </w:r>
          </w:p>
        </w:tc>
        <w:tc>
          <w:tcPr>
            <w:tcW w:w="1291" w:type="dxa"/>
            <w:tcBorders>
              <w:left w:val="single" w:sz="6" w:space="0" w:color="000000"/>
            </w:tcBorders>
            <w:shd w:val="clear" w:color="auto" w:fill="auto"/>
            <w:vAlign w:val="bottom"/>
          </w:tcPr>
          <w:p w14:paraId="11D14204" w14:textId="788EC675" w:rsidR="00CF2243" w:rsidRPr="00853565" w:rsidRDefault="00CF2243" w:rsidP="00D5228D">
            <w:pPr>
              <w:snapToGrid w:val="0"/>
              <w:spacing w:before="70" w:line="150" w:lineRule="exact"/>
              <w:ind w:right="454"/>
              <w:jc w:val="right"/>
              <w:rPr>
                <w:lang w:val="en-US"/>
              </w:rPr>
            </w:pPr>
            <w:r w:rsidRPr="00853565">
              <w:t>…</w:t>
            </w:r>
          </w:p>
        </w:tc>
        <w:tc>
          <w:tcPr>
            <w:tcW w:w="3021" w:type="dxa"/>
            <w:tcBorders>
              <w:left w:val="single" w:sz="6" w:space="0" w:color="000000"/>
            </w:tcBorders>
            <w:shd w:val="clear" w:color="auto" w:fill="auto"/>
            <w:vAlign w:val="bottom"/>
          </w:tcPr>
          <w:p w14:paraId="23DE4FFF" w14:textId="7B3EFC12" w:rsidR="00CF2243" w:rsidRPr="00853565" w:rsidRDefault="00CF2243" w:rsidP="00D5228D">
            <w:pPr>
              <w:spacing w:before="70" w:line="150" w:lineRule="exact"/>
              <w:ind w:left="170"/>
            </w:pPr>
            <w:r w:rsidRPr="00853565">
              <w:rPr>
                <w:i/>
              </w:rPr>
              <w:t>Brazil</w:t>
            </w:r>
            <w:r w:rsidRPr="00853565">
              <w:rPr>
                <w:i/>
                <w:vertAlign w:val="superscript"/>
                <w:lang w:val="en-US"/>
              </w:rPr>
              <w:t>4</w:t>
            </w:r>
            <w:r w:rsidRPr="00853565">
              <w:rPr>
                <w:i/>
                <w:vertAlign w:val="superscript"/>
              </w:rPr>
              <w:t>)</w:t>
            </w:r>
          </w:p>
        </w:tc>
      </w:tr>
      <w:tr w:rsidR="00853565" w:rsidRPr="00853565" w14:paraId="72782C9F" w14:textId="77777777" w:rsidTr="00B117C9">
        <w:trPr>
          <w:cantSplit/>
        </w:trPr>
        <w:tc>
          <w:tcPr>
            <w:tcW w:w="3023" w:type="dxa"/>
            <w:shd w:val="clear" w:color="auto" w:fill="auto"/>
            <w:vAlign w:val="bottom"/>
          </w:tcPr>
          <w:p w14:paraId="4A920083" w14:textId="5A33A886" w:rsidR="00CF2243" w:rsidRPr="00853565" w:rsidRDefault="00CF2243" w:rsidP="00D5228D">
            <w:pPr>
              <w:spacing w:before="70" w:line="150" w:lineRule="exact"/>
              <w:ind w:left="113"/>
            </w:pPr>
            <w:r w:rsidRPr="00853565">
              <w:t>Индия</w:t>
            </w:r>
            <w:r w:rsidRPr="00853565">
              <w:rPr>
                <w:vertAlign w:val="superscript"/>
                <w:lang w:val="en-US"/>
              </w:rPr>
              <w:t>4</w:t>
            </w:r>
            <w:r w:rsidRPr="00853565">
              <w:rPr>
                <w:vertAlign w:val="superscript"/>
              </w:rPr>
              <w:t>)</w:t>
            </w:r>
          </w:p>
        </w:tc>
        <w:tc>
          <w:tcPr>
            <w:tcW w:w="1293" w:type="dxa"/>
            <w:tcBorders>
              <w:left w:val="single" w:sz="6" w:space="0" w:color="000000"/>
            </w:tcBorders>
            <w:shd w:val="clear" w:color="auto" w:fill="auto"/>
            <w:vAlign w:val="bottom"/>
          </w:tcPr>
          <w:p w14:paraId="5E2A76C8" w14:textId="46274167" w:rsidR="00CF2243" w:rsidRPr="00853565" w:rsidRDefault="00CF2243" w:rsidP="00D5228D">
            <w:pPr>
              <w:snapToGrid w:val="0"/>
              <w:spacing w:before="70" w:line="150" w:lineRule="exact"/>
              <w:ind w:right="454"/>
              <w:jc w:val="right"/>
            </w:pPr>
            <w:r w:rsidRPr="00853565">
              <w:rPr>
                <w:lang w:val="en-US"/>
              </w:rPr>
              <w:t>17</w:t>
            </w:r>
            <w:r w:rsidRPr="00853565">
              <w:t>3</w:t>
            </w:r>
          </w:p>
        </w:tc>
        <w:tc>
          <w:tcPr>
            <w:tcW w:w="1293" w:type="dxa"/>
            <w:tcBorders>
              <w:left w:val="single" w:sz="6" w:space="0" w:color="000000"/>
            </w:tcBorders>
            <w:shd w:val="clear" w:color="auto" w:fill="auto"/>
            <w:vAlign w:val="bottom"/>
          </w:tcPr>
          <w:p w14:paraId="1E1BC4A7" w14:textId="358C68F4" w:rsidR="00CF2243" w:rsidRPr="00853565" w:rsidRDefault="00CF2243" w:rsidP="00D5228D">
            <w:pPr>
              <w:snapToGrid w:val="0"/>
              <w:spacing w:before="70" w:line="150" w:lineRule="exact"/>
              <w:ind w:right="454"/>
              <w:jc w:val="right"/>
              <w:rPr>
                <w:lang w:val="en-US"/>
              </w:rPr>
            </w:pPr>
            <w:r w:rsidRPr="00853565">
              <w:t>181</w:t>
            </w:r>
          </w:p>
        </w:tc>
        <w:tc>
          <w:tcPr>
            <w:tcW w:w="1291" w:type="dxa"/>
            <w:tcBorders>
              <w:left w:val="single" w:sz="6" w:space="0" w:color="000000"/>
            </w:tcBorders>
            <w:shd w:val="clear" w:color="auto" w:fill="auto"/>
            <w:vAlign w:val="bottom"/>
          </w:tcPr>
          <w:p w14:paraId="2A540706" w14:textId="66A31B40" w:rsidR="00CF2243" w:rsidRPr="00853565" w:rsidRDefault="00CF2243" w:rsidP="00D5228D">
            <w:pPr>
              <w:snapToGrid w:val="0"/>
              <w:spacing w:before="70" w:line="150" w:lineRule="exact"/>
              <w:ind w:right="454"/>
              <w:jc w:val="right"/>
              <w:rPr>
                <w:lang w:val="en-US"/>
              </w:rPr>
            </w:pPr>
            <w:r w:rsidRPr="00853565">
              <w:t>…</w:t>
            </w:r>
          </w:p>
        </w:tc>
        <w:tc>
          <w:tcPr>
            <w:tcW w:w="3021" w:type="dxa"/>
            <w:tcBorders>
              <w:left w:val="single" w:sz="6" w:space="0" w:color="000000"/>
            </w:tcBorders>
            <w:shd w:val="clear" w:color="auto" w:fill="auto"/>
            <w:vAlign w:val="bottom"/>
          </w:tcPr>
          <w:p w14:paraId="749E282D" w14:textId="568DBB44" w:rsidR="00CF2243" w:rsidRPr="00853565" w:rsidRDefault="00CF2243" w:rsidP="00D5228D">
            <w:pPr>
              <w:spacing w:before="70" w:line="150" w:lineRule="exact"/>
              <w:ind w:left="170"/>
            </w:pPr>
            <w:r w:rsidRPr="00853565">
              <w:rPr>
                <w:i/>
              </w:rPr>
              <w:t>India</w:t>
            </w:r>
            <w:r w:rsidRPr="00853565">
              <w:rPr>
                <w:i/>
                <w:vertAlign w:val="superscript"/>
                <w:lang w:val="en-US"/>
              </w:rPr>
              <w:t>4</w:t>
            </w:r>
            <w:r w:rsidRPr="00853565">
              <w:rPr>
                <w:i/>
                <w:vertAlign w:val="superscript"/>
              </w:rPr>
              <w:t>)</w:t>
            </w:r>
          </w:p>
        </w:tc>
      </w:tr>
      <w:tr w:rsidR="00853565" w:rsidRPr="00853565" w14:paraId="0B20E0DA" w14:textId="77777777" w:rsidTr="00B117C9">
        <w:trPr>
          <w:cantSplit/>
        </w:trPr>
        <w:tc>
          <w:tcPr>
            <w:tcW w:w="3023" w:type="dxa"/>
            <w:shd w:val="clear" w:color="auto" w:fill="auto"/>
            <w:vAlign w:val="bottom"/>
          </w:tcPr>
          <w:p w14:paraId="0754CDB8" w14:textId="2877CD2D" w:rsidR="00CF2243" w:rsidRPr="00853565" w:rsidRDefault="00CF2243" w:rsidP="00D5228D">
            <w:pPr>
              <w:spacing w:before="70" w:line="150" w:lineRule="exact"/>
              <w:ind w:left="113"/>
            </w:pPr>
            <w:r w:rsidRPr="00853565">
              <w:t>Китай</w:t>
            </w:r>
            <w:r w:rsidRPr="00853565">
              <w:rPr>
                <w:vertAlign w:val="superscript"/>
                <w:lang w:val="en-US"/>
              </w:rPr>
              <w:t>4</w:t>
            </w:r>
            <w:r w:rsidRPr="00853565">
              <w:rPr>
                <w:vertAlign w:val="superscript"/>
              </w:rPr>
              <w:t>)</w:t>
            </w:r>
          </w:p>
        </w:tc>
        <w:tc>
          <w:tcPr>
            <w:tcW w:w="1293" w:type="dxa"/>
            <w:tcBorders>
              <w:left w:val="single" w:sz="6" w:space="0" w:color="000000"/>
            </w:tcBorders>
            <w:shd w:val="clear" w:color="auto" w:fill="auto"/>
            <w:vAlign w:val="bottom"/>
          </w:tcPr>
          <w:p w14:paraId="5B64CC5B" w14:textId="6FBCC457" w:rsidR="00CF2243" w:rsidRPr="00853565" w:rsidRDefault="00CF2243" w:rsidP="00D5228D">
            <w:pPr>
              <w:snapToGrid w:val="0"/>
              <w:spacing w:before="70" w:line="150" w:lineRule="exact"/>
              <w:ind w:right="454"/>
              <w:jc w:val="right"/>
            </w:pPr>
            <w:r w:rsidRPr="00853565">
              <w:rPr>
                <w:lang w:val="en-US"/>
              </w:rPr>
              <w:t>191</w:t>
            </w:r>
          </w:p>
        </w:tc>
        <w:tc>
          <w:tcPr>
            <w:tcW w:w="1293" w:type="dxa"/>
            <w:tcBorders>
              <w:left w:val="single" w:sz="6" w:space="0" w:color="000000"/>
            </w:tcBorders>
            <w:shd w:val="clear" w:color="auto" w:fill="auto"/>
            <w:vAlign w:val="bottom"/>
          </w:tcPr>
          <w:p w14:paraId="4500A7F5" w14:textId="22FB35E1" w:rsidR="00CF2243" w:rsidRPr="00853565" w:rsidRDefault="00CF2243" w:rsidP="00D5228D">
            <w:pPr>
              <w:snapToGrid w:val="0"/>
              <w:spacing w:before="70" w:line="150" w:lineRule="exact"/>
              <w:ind w:right="454"/>
              <w:jc w:val="right"/>
              <w:rPr>
                <w:lang w:val="en-US"/>
              </w:rPr>
            </w:pPr>
            <w:r w:rsidRPr="00853565">
              <w:t>203</w:t>
            </w:r>
          </w:p>
        </w:tc>
        <w:tc>
          <w:tcPr>
            <w:tcW w:w="1291" w:type="dxa"/>
            <w:tcBorders>
              <w:left w:val="single" w:sz="6" w:space="0" w:color="000000"/>
            </w:tcBorders>
            <w:shd w:val="clear" w:color="auto" w:fill="auto"/>
            <w:vAlign w:val="bottom"/>
          </w:tcPr>
          <w:p w14:paraId="4538473B" w14:textId="1A4EBFA0" w:rsidR="00CF2243" w:rsidRPr="00853565" w:rsidRDefault="00CF2243" w:rsidP="00D5228D">
            <w:pPr>
              <w:snapToGrid w:val="0"/>
              <w:spacing w:before="70" w:line="150" w:lineRule="exact"/>
              <w:ind w:right="454"/>
              <w:jc w:val="right"/>
              <w:rPr>
                <w:lang w:val="en-US"/>
              </w:rPr>
            </w:pPr>
            <w:r w:rsidRPr="00853565">
              <w:t>…</w:t>
            </w:r>
          </w:p>
        </w:tc>
        <w:tc>
          <w:tcPr>
            <w:tcW w:w="3021" w:type="dxa"/>
            <w:tcBorders>
              <w:left w:val="single" w:sz="6" w:space="0" w:color="000000"/>
            </w:tcBorders>
            <w:shd w:val="clear" w:color="auto" w:fill="auto"/>
            <w:vAlign w:val="bottom"/>
          </w:tcPr>
          <w:p w14:paraId="1B118B7C" w14:textId="76D6F4AF" w:rsidR="00CF2243" w:rsidRPr="00853565" w:rsidRDefault="00CF2243" w:rsidP="00D5228D">
            <w:pPr>
              <w:spacing w:before="70" w:line="150" w:lineRule="exact"/>
              <w:ind w:left="170"/>
            </w:pPr>
            <w:r w:rsidRPr="00853565">
              <w:rPr>
                <w:i/>
              </w:rPr>
              <w:t>China</w:t>
            </w:r>
            <w:r w:rsidRPr="00853565">
              <w:rPr>
                <w:i/>
                <w:vertAlign w:val="superscript"/>
                <w:lang w:val="en-US"/>
              </w:rPr>
              <w:t>4</w:t>
            </w:r>
            <w:r w:rsidRPr="00853565">
              <w:rPr>
                <w:i/>
                <w:vertAlign w:val="superscript"/>
              </w:rPr>
              <w:t>)</w:t>
            </w:r>
          </w:p>
        </w:tc>
      </w:tr>
      <w:tr w:rsidR="00853565" w:rsidRPr="00853565" w14:paraId="56271889" w14:textId="77777777" w:rsidTr="00B117C9">
        <w:trPr>
          <w:cantSplit/>
        </w:trPr>
        <w:tc>
          <w:tcPr>
            <w:tcW w:w="3023" w:type="dxa"/>
            <w:shd w:val="clear" w:color="auto" w:fill="auto"/>
            <w:vAlign w:val="bottom"/>
          </w:tcPr>
          <w:p w14:paraId="075EC5A5" w14:textId="71A29D26" w:rsidR="00CF2243" w:rsidRPr="00853565" w:rsidRDefault="00CF2243" w:rsidP="00BB661B">
            <w:pPr>
              <w:spacing w:before="70" w:line="150" w:lineRule="exact"/>
              <w:ind w:left="113"/>
              <w:rPr>
                <w:lang w:val="en-US"/>
              </w:rPr>
            </w:pPr>
            <w:r w:rsidRPr="00853565">
              <w:t>Южно-Африканская Республика</w:t>
            </w:r>
          </w:p>
        </w:tc>
        <w:tc>
          <w:tcPr>
            <w:tcW w:w="1293" w:type="dxa"/>
            <w:tcBorders>
              <w:left w:val="single" w:sz="6" w:space="0" w:color="000000"/>
            </w:tcBorders>
            <w:shd w:val="clear" w:color="auto" w:fill="auto"/>
            <w:vAlign w:val="bottom"/>
          </w:tcPr>
          <w:p w14:paraId="59D0F221" w14:textId="340480BD" w:rsidR="00CF2243" w:rsidRPr="00853565" w:rsidRDefault="00CF2243" w:rsidP="00D5228D">
            <w:pPr>
              <w:snapToGrid w:val="0"/>
              <w:spacing w:before="70" w:line="150" w:lineRule="exact"/>
              <w:ind w:right="454"/>
              <w:jc w:val="right"/>
            </w:pPr>
            <w:r w:rsidRPr="00853565">
              <w:rPr>
                <w:lang w:val="en-US"/>
              </w:rPr>
              <w:t>119</w:t>
            </w:r>
          </w:p>
        </w:tc>
        <w:tc>
          <w:tcPr>
            <w:tcW w:w="1293" w:type="dxa"/>
            <w:tcBorders>
              <w:left w:val="single" w:sz="6" w:space="0" w:color="000000"/>
            </w:tcBorders>
            <w:shd w:val="clear" w:color="auto" w:fill="auto"/>
            <w:vAlign w:val="bottom"/>
          </w:tcPr>
          <w:p w14:paraId="3FE5B5C1" w14:textId="40F2ED2C" w:rsidR="00CF2243" w:rsidRPr="00853565" w:rsidRDefault="00CF2243" w:rsidP="00D5228D">
            <w:pPr>
              <w:snapToGrid w:val="0"/>
              <w:spacing w:before="70" w:line="150" w:lineRule="exact"/>
              <w:ind w:right="454"/>
              <w:jc w:val="right"/>
              <w:rPr>
                <w:lang w:val="en-US"/>
              </w:rPr>
            </w:pPr>
            <w:r w:rsidRPr="00853565">
              <w:t>121</w:t>
            </w:r>
          </w:p>
        </w:tc>
        <w:tc>
          <w:tcPr>
            <w:tcW w:w="1291" w:type="dxa"/>
            <w:tcBorders>
              <w:left w:val="single" w:sz="6" w:space="0" w:color="000000"/>
            </w:tcBorders>
            <w:shd w:val="clear" w:color="auto" w:fill="auto"/>
            <w:vAlign w:val="bottom"/>
          </w:tcPr>
          <w:p w14:paraId="6A7A77D1" w14:textId="428178B1" w:rsidR="00CF2243" w:rsidRPr="00853565" w:rsidRDefault="00CF2243" w:rsidP="00D5228D">
            <w:pPr>
              <w:snapToGrid w:val="0"/>
              <w:spacing w:before="70" w:line="150" w:lineRule="exact"/>
              <w:ind w:right="454"/>
              <w:jc w:val="right"/>
              <w:rPr>
                <w:lang w:val="en-US"/>
              </w:rPr>
            </w:pPr>
            <w:r w:rsidRPr="00853565">
              <w:t>114</w:t>
            </w:r>
          </w:p>
        </w:tc>
        <w:tc>
          <w:tcPr>
            <w:tcW w:w="3021" w:type="dxa"/>
            <w:tcBorders>
              <w:left w:val="single" w:sz="6" w:space="0" w:color="000000"/>
            </w:tcBorders>
            <w:shd w:val="clear" w:color="auto" w:fill="auto"/>
            <w:vAlign w:val="bottom"/>
          </w:tcPr>
          <w:p w14:paraId="77536A6F" w14:textId="1F617E58" w:rsidR="00CF2243" w:rsidRPr="00853565" w:rsidRDefault="00CF2243" w:rsidP="00BB661B">
            <w:pPr>
              <w:spacing w:before="70" w:line="150" w:lineRule="exact"/>
              <w:ind w:left="170"/>
            </w:pPr>
            <w:r w:rsidRPr="00853565">
              <w:rPr>
                <w:i/>
              </w:rPr>
              <w:t>South Africa</w:t>
            </w:r>
          </w:p>
        </w:tc>
      </w:tr>
      <w:tr w:rsidR="00853565" w:rsidRPr="00853565" w14:paraId="4CE4739F" w14:textId="77777777" w:rsidTr="00B117C9">
        <w:trPr>
          <w:cantSplit/>
        </w:trPr>
        <w:tc>
          <w:tcPr>
            <w:tcW w:w="3023" w:type="dxa"/>
            <w:shd w:val="clear" w:color="auto" w:fill="auto"/>
            <w:vAlign w:val="bottom"/>
          </w:tcPr>
          <w:p w14:paraId="34E5357C" w14:textId="3106EF4C" w:rsidR="00CF2243" w:rsidRPr="00853565" w:rsidRDefault="00CF2243" w:rsidP="00D5228D">
            <w:pPr>
              <w:spacing w:before="70" w:line="150" w:lineRule="exact"/>
            </w:pPr>
            <w:r w:rsidRPr="00853565">
              <w:rPr>
                <w:b/>
                <w:bCs/>
              </w:rPr>
              <w:t>Страны ЕС</w:t>
            </w:r>
          </w:p>
        </w:tc>
        <w:tc>
          <w:tcPr>
            <w:tcW w:w="1293" w:type="dxa"/>
            <w:tcBorders>
              <w:left w:val="single" w:sz="6" w:space="0" w:color="000000"/>
            </w:tcBorders>
            <w:shd w:val="clear" w:color="auto" w:fill="auto"/>
            <w:vAlign w:val="bottom"/>
          </w:tcPr>
          <w:p w14:paraId="5841973C" w14:textId="77777777" w:rsidR="00CF2243" w:rsidRPr="00853565" w:rsidRDefault="00CF2243" w:rsidP="00D5228D">
            <w:pPr>
              <w:snapToGrid w:val="0"/>
              <w:spacing w:before="70" w:line="150" w:lineRule="exact"/>
              <w:ind w:right="454"/>
              <w:jc w:val="right"/>
              <w:rPr>
                <w:lang w:val="en-US"/>
              </w:rPr>
            </w:pPr>
          </w:p>
        </w:tc>
        <w:tc>
          <w:tcPr>
            <w:tcW w:w="1293" w:type="dxa"/>
            <w:tcBorders>
              <w:left w:val="single" w:sz="6" w:space="0" w:color="000000"/>
            </w:tcBorders>
            <w:shd w:val="clear" w:color="auto" w:fill="auto"/>
            <w:vAlign w:val="bottom"/>
          </w:tcPr>
          <w:p w14:paraId="6753B3AF" w14:textId="77777777" w:rsidR="00CF2243" w:rsidRPr="00853565" w:rsidRDefault="00CF2243" w:rsidP="00D5228D">
            <w:pPr>
              <w:snapToGrid w:val="0"/>
              <w:spacing w:before="70" w:line="150" w:lineRule="exact"/>
              <w:ind w:right="454"/>
              <w:jc w:val="right"/>
              <w:rPr>
                <w:lang w:val="en-US"/>
              </w:rPr>
            </w:pPr>
          </w:p>
        </w:tc>
        <w:tc>
          <w:tcPr>
            <w:tcW w:w="1291" w:type="dxa"/>
            <w:tcBorders>
              <w:left w:val="single" w:sz="6" w:space="0" w:color="000000"/>
            </w:tcBorders>
            <w:shd w:val="clear" w:color="auto" w:fill="auto"/>
            <w:vAlign w:val="bottom"/>
          </w:tcPr>
          <w:p w14:paraId="11212714" w14:textId="77777777" w:rsidR="00CF2243" w:rsidRPr="00853565" w:rsidRDefault="00CF2243" w:rsidP="00D5228D">
            <w:pPr>
              <w:snapToGrid w:val="0"/>
              <w:spacing w:before="70" w:line="150" w:lineRule="exact"/>
              <w:ind w:right="454"/>
              <w:jc w:val="right"/>
              <w:rPr>
                <w:lang w:val="en-US"/>
              </w:rPr>
            </w:pPr>
          </w:p>
        </w:tc>
        <w:tc>
          <w:tcPr>
            <w:tcW w:w="3021" w:type="dxa"/>
            <w:tcBorders>
              <w:left w:val="single" w:sz="6" w:space="0" w:color="000000"/>
            </w:tcBorders>
            <w:shd w:val="clear" w:color="auto" w:fill="auto"/>
            <w:vAlign w:val="bottom"/>
          </w:tcPr>
          <w:p w14:paraId="3FE4F053" w14:textId="7604E9CE" w:rsidR="00CF2243" w:rsidRPr="00853565" w:rsidRDefault="00CF2243" w:rsidP="00D5228D">
            <w:pPr>
              <w:spacing w:before="70" w:line="150" w:lineRule="exact"/>
              <w:ind w:left="57"/>
            </w:pPr>
            <w:r w:rsidRPr="00853565">
              <w:rPr>
                <w:b/>
                <w:i/>
              </w:rPr>
              <w:t>EU countries</w:t>
            </w:r>
          </w:p>
        </w:tc>
      </w:tr>
      <w:tr w:rsidR="00853565" w:rsidRPr="00853565" w14:paraId="3C5384EC" w14:textId="77777777" w:rsidTr="00B117C9">
        <w:trPr>
          <w:cantSplit/>
        </w:trPr>
        <w:tc>
          <w:tcPr>
            <w:tcW w:w="3023" w:type="dxa"/>
            <w:shd w:val="clear" w:color="auto" w:fill="auto"/>
            <w:vAlign w:val="bottom"/>
          </w:tcPr>
          <w:p w14:paraId="733481EF" w14:textId="1D06D03F" w:rsidR="00CF2243" w:rsidRPr="00853565" w:rsidRDefault="00CF2243" w:rsidP="00D5228D">
            <w:pPr>
              <w:spacing w:before="70" w:line="150" w:lineRule="exact"/>
              <w:ind w:left="284"/>
            </w:pPr>
            <w:r w:rsidRPr="00853565">
              <w:t>из них:</w:t>
            </w:r>
          </w:p>
        </w:tc>
        <w:tc>
          <w:tcPr>
            <w:tcW w:w="1293" w:type="dxa"/>
            <w:tcBorders>
              <w:left w:val="single" w:sz="6" w:space="0" w:color="000000"/>
            </w:tcBorders>
            <w:shd w:val="clear" w:color="auto" w:fill="auto"/>
            <w:vAlign w:val="bottom"/>
          </w:tcPr>
          <w:p w14:paraId="4069B299" w14:textId="77777777" w:rsidR="00CF2243" w:rsidRPr="00853565" w:rsidRDefault="00CF2243" w:rsidP="00D5228D">
            <w:pPr>
              <w:snapToGrid w:val="0"/>
              <w:spacing w:before="70" w:line="150" w:lineRule="exact"/>
              <w:ind w:right="454"/>
              <w:jc w:val="right"/>
              <w:rPr>
                <w:lang w:val="en-US"/>
              </w:rPr>
            </w:pPr>
          </w:p>
        </w:tc>
        <w:tc>
          <w:tcPr>
            <w:tcW w:w="1293" w:type="dxa"/>
            <w:tcBorders>
              <w:left w:val="single" w:sz="6" w:space="0" w:color="000000"/>
            </w:tcBorders>
            <w:shd w:val="clear" w:color="auto" w:fill="auto"/>
            <w:vAlign w:val="bottom"/>
          </w:tcPr>
          <w:p w14:paraId="31F56C54" w14:textId="77777777" w:rsidR="00CF2243" w:rsidRPr="00853565" w:rsidRDefault="00CF2243" w:rsidP="00D5228D">
            <w:pPr>
              <w:snapToGrid w:val="0"/>
              <w:spacing w:before="70" w:line="150" w:lineRule="exact"/>
              <w:ind w:right="454"/>
              <w:jc w:val="right"/>
              <w:rPr>
                <w:lang w:val="en-US"/>
              </w:rPr>
            </w:pPr>
          </w:p>
        </w:tc>
        <w:tc>
          <w:tcPr>
            <w:tcW w:w="1291" w:type="dxa"/>
            <w:tcBorders>
              <w:left w:val="single" w:sz="6" w:space="0" w:color="000000"/>
            </w:tcBorders>
            <w:shd w:val="clear" w:color="auto" w:fill="auto"/>
            <w:vAlign w:val="bottom"/>
          </w:tcPr>
          <w:p w14:paraId="2F4996B4" w14:textId="77777777" w:rsidR="00CF2243" w:rsidRPr="00853565" w:rsidRDefault="00CF2243" w:rsidP="00D5228D">
            <w:pPr>
              <w:snapToGrid w:val="0"/>
              <w:spacing w:before="70" w:line="150" w:lineRule="exact"/>
              <w:ind w:right="454"/>
              <w:jc w:val="right"/>
              <w:rPr>
                <w:lang w:val="en-US"/>
              </w:rPr>
            </w:pPr>
          </w:p>
        </w:tc>
        <w:tc>
          <w:tcPr>
            <w:tcW w:w="3021" w:type="dxa"/>
            <w:tcBorders>
              <w:left w:val="single" w:sz="6" w:space="0" w:color="000000"/>
            </w:tcBorders>
            <w:shd w:val="clear" w:color="auto" w:fill="auto"/>
            <w:vAlign w:val="bottom"/>
          </w:tcPr>
          <w:p w14:paraId="3527361B" w14:textId="3E83B8A7" w:rsidR="00CF2243" w:rsidRPr="00853565" w:rsidRDefault="00CF2243" w:rsidP="00D5228D">
            <w:pPr>
              <w:spacing w:before="70" w:line="150" w:lineRule="exact"/>
              <w:ind w:left="284"/>
            </w:pPr>
            <w:r w:rsidRPr="00853565">
              <w:rPr>
                <w:i/>
              </w:rPr>
              <w:t>of which:</w:t>
            </w:r>
          </w:p>
        </w:tc>
      </w:tr>
      <w:tr w:rsidR="00853565" w:rsidRPr="00853565" w14:paraId="4B29267D" w14:textId="77777777" w:rsidTr="00B117C9">
        <w:trPr>
          <w:cantSplit/>
        </w:trPr>
        <w:tc>
          <w:tcPr>
            <w:tcW w:w="3023" w:type="dxa"/>
            <w:shd w:val="clear" w:color="auto" w:fill="auto"/>
            <w:vAlign w:val="bottom"/>
          </w:tcPr>
          <w:p w14:paraId="6B1F26C7" w14:textId="356E6D7E" w:rsidR="00CF2243" w:rsidRPr="00853565" w:rsidRDefault="00CF2243" w:rsidP="00D5228D">
            <w:pPr>
              <w:spacing w:before="70" w:line="150" w:lineRule="exact"/>
              <w:ind w:left="170"/>
            </w:pPr>
            <w:r w:rsidRPr="00853565">
              <w:t>Австрия</w:t>
            </w:r>
          </w:p>
        </w:tc>
        <w:tc>
          <w:tcPr>
            <w:tcW w:w="1293" w:type="dxa"/>
            <w:tcBorders>
              <w:left w:val="single" w:sz="6" w:space="0" w:color="000000"/>
            </w:tcBorders>
            <w:shd w:val="clear" w:color="auto" w:fill="auto"/>
            <w:vAlign w:val="bottom"/>
          </w:tcPr>
          <w:p w14:paraId="251F805A" w14:textId="24E53A01" w:rsidR="00CF2243" w:rsidRPr="00853565" w:rsidRDefault="00CF2243" w:rsidP="00D5228D">
            <w:pPr>
              <w:snapToGrid w:val="0"/>
              <w:spacing w:before="70" w:line="150" w:lineRule="exact"/>
              <w:ind w:right="454"/>
              <w:jc w:val="right"/>
            </w:pPr>
            <w:r w:rsidRPr="00853565">
              <w:t>107</w:t>
            </w:r>
          </w:p>
        </w:tc>
        <w:tc>
          <w:tcPr>
            <w:tcW w:w="1293" w:type="dxa"/>
            <w:tcBorders>
              <w:left w:val="single" w:sz="6" w:space="0" w:color="000000"/>
            </w:tcBorders>
            <w:shd w:val="clear" w:color="auto" w:fill="auto"/>
            <w:vAlign w:val="bottom"/>
          </w:tcPr>
          <w:p w14:paraId="448BD170" w14:textId="52C8D288" w:rsidR="00CF2243" w:rsidRPr="00853565" w:rsidRDefault="00CF2243" w:rsidP="00D5228D">
            <w:pPr>
              <w:snapToGrid w:val="0"/>
              <w:spacing w:before="70" w:line="150" w:lineRule="exact"/>
              <w:ind w:right="454"/>
              <w:jc w:val="right"/>
              <w:rPr>
                <w:lang w:val="en-US"/>
              </w:rPr>
            </w:pPr>
            <w:r w:rsidRPr="00853565">
              <w:t>108</w:t>
            </w:r>
          </w:p>
        </w:tc>
        <w:tc>
          <w:tcPr>
            <w:tcW w:w="1291" w:type="dxa"/>
            <w:tcBorders>
              <w:left w:val="single" w:sz="6" w:space="0" w:color="000000"/>
            </w:tcBorders>
            <w:shd w:val="clear" w:color="auto" w:fill="auto"/>
            <w:vAlign w:val="bottom"/>
          </w:tcPr>
          <w:p w14:paraId="42EEA03C" w14:textId="7D4198E0" w:rsidR="00CF2243" w:rsidRPr="00853565" w:rsidRDefault="00CF2243" w:rsidP="00D5228D">
            <w:pPr>
              <w:snapToGrid w:val="0"/>
              <w:spacing w:before="70" w:line="150" w:lineRule="exact"/>
              <w:ind w:right="454"/>
              <w:jc w:val="right"/>
              <w:rPr>
                <w:lang w:val="en-US"/>
              </w:rPr>
            </w:pPr>
            <w:r w:rsidRPr="00853565">
              <w:t>97</w:t>
            </w:r>
          </w:p>
        </w:tc>
        <w:tc>
          <w:tcPr>
            <w:tcW w:w="3021" w:type="dxa"/>
            <w:tcBorders>
              <w:left w:val="single" w:sz="6" w:space="0" w:color="000000"/>
            </w:tcBorders>
            <w:shd w:val="clear" w:color="auto" w:fill="auto"/>
            <w:vAlign w:val="bottom"/>
          </w:tcPr>
          <w:p w14:paraId="578602E0" w14:textId="557FB127" w:rsidR="00CF2243" w:rsidRPr="00853565" w:rsidRDefault="00CF2243" w:rsidP="00D5228D">
            <w:pPr>
              <w:spacing w:before="70" w:line="150" w:lineRule="exact"/>
              <w:ind w:left="170"/>
            </w:pPr>
            <w:r w:rsidRPr="00853565">
              <w:rPr>
                <w:i/>
              </w:rPr>
              <w:t>Austria</w:t>
            </w:r>
          </w:p>
        </w:tc>
      </w:tr>
      <w:tr w:rsidR="00853565" w:rsidRPr="00853565" w14:paraId="47081D3E" w14:textId="77777777" w:rsidTr="00B117C9">
        <w:trPr>
          <w:cantSplit/>
        </w:trPr>
        <w:tc>
          <w:tcPr>
            <w:tcW w:w="3023" w:type="dxa"/>
            <w:shd w:val="clear" w:color="auto" w:fill="auto"/>
            <w:vAlign w:val="bottom"/>
          </w:tcPr>
          <w:p w14:paraId="04B65E75" w14:textId="2C162E34" w:rsidR="00CF2243" w:rsidRPr="00853565" w:rsidRDefault="00CF2243" w:rsidP="00D5228D">
            <w:pPr>
              <w:spacing w:before="70" w:line="150" w:lineRule="exact"/>
              <w:ind w:left="170"/>
            </w:pPr>
            <w:r w:rsidRPr="00853565">
              <w:t>Бельгия</w:t>
            </w:r>
          </w:p>
        </w:tc>
        <w:tc>
          <w:tcPr>
            <w:tcW w:w="1293" w:type="dxa"/>
            <w:tcBorders>
              <w:left w:val="single" w:sz="6" w:space="0" w:color="000000"/>
            </w:tcBorders>
            <w:shd w:val="clear" w:color="auto" w:fill="auto"/>
            <w:vAlign w:val="bottom"/>
          </w:tcPr>
          <w:p w14:paraId="63526832" w14:textId="0EB70DB2" w:rsidR="00CF2243" w:rsidRPr="00853565" w:rsidRDefault="00CF2243" w:rsidP="00D5228D">
            <w:pPr>
              <w:snapToGrid w:val="0"/>
              <w:spacing w:before="70" w:line="150" w:lineRule="exact"/>
              <w:ind w:right="454"/>
              <w:jc w:val="right"/>
            </w:pPr>
            <w:r w:rsidRPr="00853565">
              <w:rPr>
                <w:lang w:val="en-US"/>
              </w:rPr>
              <w:t>112</w:t>
            </w:r>
          </w:p>
        </w:tc>
        <w:tc>
          <w:tcPr>
            <w:tcW w:w="1293" w:type="dxa"/>
            <w:tcBorders>
              <w:left w:val="single" w:sz="6" w:space="0" w:color="000000"/>
            </w:tcBorders>
            <w:shd w:val="clear" w:color="auto" w:fill="auto"/>
            <w:vAlign w:val="bottom"/>
          </w:tcPr>
          <w:p w14:paraId="6B74411E" w14:textId="376ADACF" w:rsidR="00CF2243" w:rsidRPr="00853565" w:rsidRDefault="00CF2243" w:rsidP="00D5228D">
            <w:pPr>
              <w:snapToGrid w:val="0"/>
              <w:spacing w:before="70" w:line="150" w:lineRule="exact"/>
              <w:ind w:right="454"/>
              <w:jc w:val="right"/>
              <w:rPr>
                <w:lang w:val="en-US"/>
              </w:rPr>
            </w:pPr>
            <w:r w:rsidRPr="00853565">
              <w:t>114</w:t>
            </w:r>
          </w:p>
        </w:tc>
        <w:tc>
          <w:tcPr>
            <w:tcW w:w="1291" w:type="dxa"/>
            <w:tcBorders>
              <w:left w:val="single" w:sz="6" w:space="0" w:color="000000"/>
            </w:tcBorders>
            <w:shd w:val="clear" w:color="auto" w:fill="auto"/>
            <w:vAlign w:val="bottom"/>
          </w:tcPr>
          <w:p w14:paraId="65F31EDF" w14:textId="19590DD2" w:rsidR="00CF2243" w:rsidRPr="00853565" w:rsidRDefault="00CF2243" w:rsidP="00D5228D">
            <w:pPr>
              <w:snapToGrid w:val="0"/>
              <w:spacing w:before="70" w:line="150" w:lineRule="exact"/>
              <w:ind w:right="454"/>
              <w:jc w:val="right"/>
              <w:rPr>
                <w:lang w:val="en-US"/>
              </w:rPr>
            </w:pPr>
            <w:r w:rsidRPr="00853565">
              <w:t>104</w:t>
            </w:r>
          </w:p>
        </w:tc>
        <w:tc>
          <w:tcPr>
            <w:tcW w:w="3021" w:type="dxa"/>
            <w:tcBorders>
              <w:left w:val="single" w:sz="6" w:space="0" w:color="000000"/>
            </w:tcBorders>
            <w:shd w:val="clear" w:color="auto" w:fill="auto"/>
            <w:vAlign w:val="bottom"/>
          </w:tcPr>
          <w:p w14:paraId="3AF43E55" w14:textId="2EFDD72F" w:rsidR="00CF2243" w:rsidRPr="00853565" w:rsidRDefault="00CF2243" w:rsidP="00D5228D">
            <w:pPr>
              <w:spacing w:before="70" w:line="150" w:lineRule="exact"/>
              <w:ind w:left="170"/>
            </w:pPr>
            <w:r w:rsidRPr="00853565">
              <w:rPr>
                <w:i/>
              </w:rPr>
              <w:t>Belgium</w:t>
            </w:r>
          </w:p>
        </w:tc>
      </w:tr>
      <w:tr w:rsidR="00853565" w:rsidRPr="00853565" w14:paraId="1C22570A" w14:textId="77777777" w:rsidTr="00B117C9">
        <w:trPr>
          <w:cantSplit/>
        </w:trPr>
        <w:tc>
          <w:tcPr>
            <w:tcW w:w="3023" w:type="dxa"/>
            <w:shd w:val="clear" w:color="auto" w:fill="auto"/>
            <w:vAlign w:val="bottom"/>
          </w:tcPr>
          <w:p w14:paraId="1D56AF9D" w14:textId="19E8F597" w:rsidR="00CF2243" w:rsidRPr="00853565" w:rsidRDefault="00CF2243" w:rsidP="00D5228D">
            <w:pPr>
              <w:spacing w:before="70" w:line="150" w:lineRule="exact"/>
              <w:ind w:left="170"/>
            </w:pPr>
            <w:r w:rsidRPr="00853565">
              <w:t xml:space="preserve">Венгрия </w:t>
            </w:r>
          </w:p>
        </w:tc>
        <w:tc>
          <w:tcPr>
            <w:tcW w:w="1293" w:type="dxa"/>
            <w:tcBorders>
              <w:left w:val="single" w:sz="6" w:space="0" w:color="000000"/>
            </w:tcBorders>
            <w:shd w:val="clear" w:color="auto" w:fill="auto"/>
            <w:vAlign w:val="bottom"/>
          </w:tcPr>
          <w:p w14:paraId="219BD694" w14:textId="60F9866D" w:rsidR="00CF2243" w:rsidRPr="00853565" w:rsidRDefault="00CF2243" w:rsidP="00D5228D">
            <w:pPr>
              <w:snapToGrid w:val="0"/>
              <w:spacing w:before="70" w:line="150" w:lineRule="exact"/>
              <w:ind w:right="454"/>
              <w:jc w:val="right"/>
            </w:pPr>
            <w:r w:rsidRPr="00853565">
              <w:t>12</w:t>
            </w:r>
            <w:r w:rsidRPr="00853565">
              <w:rPr>
                <w:lang w:val="en-US"/>
              </w:rPr>
              <w:t>0</w:t>
            </w:r>
          </w:p>
        </w:tc>
        <w:tc>
          <w:tcPr>
            <w:tcW w:w="1293" w:type="dxa"/>
            <w:tcBorders>
              <w:left w:val="single" w:sz="6" w:space="0" w:color="000000"/>
            </w:tcBorders>
            <w:shd w:val="clear" w:color="auto" w:fill="auto"/>
            <w:vAlign w:val="bottom"/>
          </w:tcPr>
          <w:p w14:paraId="7283BC9C" w14:textId="212210FF" w:rsidR="00CF2243" w:rsidRPr="00853565" w:rsidRDefault="00CF2243" w:rsidP="00D5228D">
            <w:pPr>
              <w:snapToGrid w:val="0"/>
              <w:spacing w:before="70" w:line="150" w:lineRule="exact"/>
              <w:ind w:right="454"/>
              <w:jc w:val="right"/>
            </w:pPr>
            <w:r w:rsidRPr="00853565">
              <w:rPr>
                <w:lang w:val="en-US"/>
              </w:rPr>
              <w:t>126</w:t>
            </w:r>
          </w:p>
        </w:tc>
        <w:tc>
          <w:tcPr>
            <w:tcW w:w="1291" w:type="dxa"/>
            <w:tcBorders>
              <w:left w:val="single" w:sz="6" w:space="0" w:color="000000"/>
            </w:tcBorders>
            <w:shd w:val="clear" w:color="auto" w:fill="auto"/>
            <w:vAlign w:val="bottom"/>
          </w:tcPr>
          <w:p w14:paraId="42E7AC80" w14:textId="32F2D649" w:rsidR="00CF2243" w:rsidRPr="00853565" w:rsidRDefault="00CF2243" w:rsidP="00D5228D">
            <w:pPr>
              <w:snapToGrid w:val="0"/>
              <w:spacing w:before="70" w:line="150" w:lineRule="exact"/>
              <w:ind w:right="454"/>
              <w:jc w:val="right"/>
            </w:pPr>
            <w:r w:rsidRPr="00853565">
              <w:t>123</w:t>
            </w:r>
          </w:p>
        </w:tc>
        <w:tc>
          <w:tcPr>
            <w:tcW w:w="3021" w:type="dxa"/>
            <w:tcBorders>
              <w:left w:val="single" w:sz="6" w:space="0" w:color="000000"/>
            </w:tcBorders>
            <w:shd w:val="clear" w:color="auto" w:fill="auto"/>
            <w:vAlign w:val="bottom"/>
          </w:tcPr>
          <w:p w14:paraId="4CD17FD8" w14:textId="0EBA4C10" w:rsidR="00CF2243" w:rsidRPr="00853565" w:rsidRDefault="00CF2243" w:rsidP="00D5228D">
            <w:pPr>
              <w:spacing w:before="70" w:line="150" w:lineRule="exact"/>
              <w:ind w:left="170"/>
            </w:pPr>
            <w:r w:rsidRPr="00853565">
              <w:rPr>
                <w:i/>
              </w:rPr>
              <w:t xml:space="preserve">Hungary </w:t>
            </w:r>
          </w:p>
        </w:tc>
      </w:tr>
      <w:tr w:rsidR="00853565" w:rsidRPr="00853565" w14:paraId="51D019E6" w14:textId="77777777" w:rsidTr="00B117C9">
        <w:trPr>
          <w:cantSplit/>
        </w:trPr>
        <w:tc>
          <w:tcPr>
            <w:tcW w:w="3023" w:type="dxa"/>
            <w:shd w:val="clear" w:color="auto" w:fill="auto"/>
            <w:vAlign w:val="bottom"/>
          </w:tcPr>
          <w:p w14:paraId="6C71DEBE" w14:textId="7CE7DB53" w:rsidR="00CF2243" w:rsidRPr="00853565" w:rsidRDefault="00CF2243" w:rsidP="00D5228D">
            <w:pPr>
              <w:spacing w:before="70" w:line="150" w:lineRule="exact"/>
              <w:ind w:left="170"/>
            </w:pPr>
            <w:r w:rsidRPr="00853565">
              <w:t>Германия</w:t>
            </w:r>
          </w:p>
        </w:tc>
        <w:tc>
          <w:tcPr>
            <w:tcW w:w="1293" w:type="dxa"/>
            <w:tcBorders>
              <w:left w:val="single" w:sz="6" w:space="0" w:color="000000"/>
            </w:tcBorders>
            <w:shd w:val="clear" w:color="auto" w:fill="auto"/>
            <w:vAlign w:val="bottom"/>
          </w:tcPr>
          <w:p w14:paraId="677AFD22" w14:textId="6DDE9D88" w:rsidR="00CF2243" w:rsidRPr="00853565" w:rsidRDefault="00CF2243" w:rsidP="00D5228D">
            <w:pPr>
              <w:snapToGrid w:val="0"/>
              <w:spacing w:before="70" w:line="150" w:lineRule="exact"/>
              <w:ind w:right="454"/>
              <w:jc w:val="right"/>
            </w:pPr>
            <w:r w:rsidRPr="00853565">
              <w:t>113</w:t>
            </w:r>
          </w:p>
        </w:tc>
        <w:tc>
          <w:tcPr>
            <w:tcW w:w="1293" w:type="dxa"/>
            <w:tcBorders>
              <w:left w:val="single" w:sz="6" w:space="0" w:color="000000"/>
            </w:tcBorders>
            <w:shd w:val="clear" w:color="auto" w:fill="auto"/>
            <w:vAlign w:val="bottom"/>
          </w:tcPr>
          <w:p w14:paraId="744DE095" w14:textId="27BC3E1E" w:rsidR="00CF2243" w:rsidRPr="00853565" w:rsidRDefault="00CF2243" w:rsidP="00D5228D">
            <w:pPr>
              <w:snapToGrid w:val="0"/>
              <w:spacing w:before="70" w:line="150" w:lineRule="exact"/>
              <w:ind w:right="454"/>
              <w:jc w:val="right"/>
            </w:pPr>
            <w:r w:rsidRPr="00853565">
              <w:t>115</w:t>
            </w:r>
          </w:p>
        </w:tc>
        <w:tc>
          <w:tcPr>
            <w:tcW w:w="1291" w:type="dxa"/>
            <w:tcBorders>
              <w:left w:val="single" w:sz="6" w:space="0" w:color="000000"/>
            </w:tcBorders>
            <w:shd w:val="clear" w:color="auto" w:fill="auto"/>
            <w:vAlign w:val="bottom"/>
          </w:tcPr>
          <w:p w14:paraId="6AADAF29" w14:textId="7BA7D2AC" w:rsidR="00CF2243" w:rsidRPr="00853565" w:rsidRDefault="00CF2243" w:rsidP="00D5228D">
            <w:pPr>
              <w:snapToGrid w:val="0"/>
              <w:spacing w:before="70" w:line="150" w:lineRule="exact"/>
              <w:ind w:right="454"/>
              <w:jc w:val="right"/>
            </w:pPr>
            <w:r w:rsidRPr="00853565">
              <w:t>108</w:t>
            </w:r>
          </w:p>
        </w:tc>
        <w:tc>
          <w:tcPr>
            <w:tcW w:w="3021" w:type="dxa"/>
            <w:tcBorders>
              <w:left w:val="single" w:sz="6" w:space="0" w:color="000000"/>
            </w:tcBorders>
            <w:shd w:val="clear" w:color="auto" w:fill="auto"/>
            <w:vAlign w:val="bottom"/>
          </w:tcPr>
          <w:p w14:paraId="24259BA0" w14:textId="60A4E741" w:rsidR="00CF2243" w:rsidRPr="00853565" w:rsidRDefault="00CF2243" w:rsidP="00D5228D">
            <w:pPr>
              <w:spacing w:before="70" w:line="150" w:lineRule="exact"/>
              <w:ind w:left="170"/>
            </w:pPr>
            <w:r w:rsidRPr="00853565">
              <w:rPr>
                <w:i/>
              </w:rPr>
              <w:t>Germany</w:t>
            </w:r>
          </w:p>
        </w:tc>
      </w:tr>
      <w:tr w:rsidR="00853565" w:rsidRPr="00853565" w14:paraId="17134FAE" w14:textId="77777777" w:rsidTr="00B117C9">
        <w:trPr>
          <w:cantSplit/>
        </w:trPr>
        <w:tc>
          <w:tcPr>
            <w:tcW w:w="3023" w:type="dxa"/>
            <w:shd w:val="clear" w:color="auto" w:fill="auto"/>
            <w:vAlign w:val="bottom"/>
          </w:tcPr>
          <w:p w14:paraId="377E5F0D" w14:textId="4A8FB676" w:rsidR="00CF2243" w:rsidRPr="00853565" w:rsidRDefault="00CF2243" w:rsidP="00D5228D">
            <w:pPr>
              <w:spacing w:before="70" w:line="150" w:lineRule="exact"/>
              <w:ind w:left="170"/>
            </w:pPr>
            <w:r w:rsidRPr="00853565">
              <w:t>Греция</w:t>
            </w:r>
          </w:p>
        </w:tc>
        <w:tc>
          <w:tcPr>
            <w:tcW w:w="1293" w:type="dxa"/>
            <w:tcBorders>
              <w:left w:val="single" w:sz="6" w:space="0" w:color="000000"/>
            </w:tcBorders>
            <w:shd w:val="clear" w:color="auto" w:fill="auto"/>
            <w:vAlign w:val="bottom"/>
          </w:tcPr>
          <w:p w14:paraId="06114F0B" w14:textId="61CE5FF2" w:rsidR="00CF2243" w:rsidRPr="00853565" w:rsidRDefault="00CF2243" w:rsidP="00D5228D">
            <w:pPr>
              <w:snapToGrid w:val="0"/>
              <w:spacing w:before="70" w:line="150" w:lineRule="exact"/>
              <w:ind w:right="454"/>
              <w:jc w:val="right"/>
            </w:pPr>
            <w:r w:rsidRPr="00853565">
              <w:t>84</w:t>
            </w:r>
          </w:p>
        </w:tc>
        <w:tc>
          <w:tcPr>
            <w:tcW w:w="1293" w:type="dxa"/>
            <w:tcBorders>
              <w:left w:val="single" w:sz="6" w:space="0" w:color="000000"/>
            </w:tcBorders>
            <w:shd w:val="clear" w:color="auto" w:fill="auto"/>
            <w:vAlign w:val="bottom"/>
          </w:tcPr>
          <w:p w14:paraId="6111F9E3" w14:textId="5041095A" w:rsidR="00CF2243" w:rsidRPr="00853565" w:rsidRDefault="00CF2243" w:rsidP="00D5228D">
            <w:pPr>
              <w:snapToGrid w:val="0"/>
              <w:spacing w:before="70" w:line="150" w:lineRule="exact"/>
              <w:ind w:right="454"/>
              <w:jc w:val="right"/>
            </w:pPr>
            <w:r w:rsidRPr="00853565">
              <w:t>86</w:t>
            </w:r>
          </w:p>
        </w:tc>
        <w:tc>
          <w:tcPr>
            <w:tcW w:w="1291" w:type="dxa"/>
            <w:tcBorders>
              <w:left w:val="single" w:sz="6" w:space="0" w:color="000000"/>
            </w:tcBorders>
            <w:shd w:val="clear" w:color="auto" w:fill="auto"/>
            <w:vAlign w:val="bottom"/>
          </w:tcPr>
          <w:p w14:paraId="09AC6FB5" w14:textId="6A109C22" w:rsidR="00CF2243" w:rsidRPr="00853565" w:rsidRDefault="00CF2243" w:rsidP="00D5228D">
            <w:pPr>
              <w:snapToGrid w:val="0"/>
              <w:spacing w:before="70" w:line="150" w:lineRule="exact"/>
              <w:ind w:right="454"/>
              <w:jc w:val="right"/>
            </w:pPr>
            <w:r w:rsidRPr="00853565">
              <w:t>81</w:t>
            </w:r>
          </w:p>
        </w:tc>
        <w:tc>
          <w:tcPr>
            <w:tcW w:w="3021" w:type="dxa"/>
            <w:tcBorders>
              <w:left w:val="single" w:sz="6" w:space="0" w:color="000000"/>
            </w:tcBorders>
            <w:shd w:val="clear" w:color="auto" w:fill="auto"/>
            <w:vAlign w:val="bottom"/>
          </w:tcPr>
          <w:p w14:paraId="374617FE" w14:textId="7FA031E6" w:rsidR="00CF2243" w:rsidRPr="00853565" w:rsidRDefault="00CF2243" w:rsidP="00D5228D">
            <w:pPr>
              <w:spacing w:before="70" w:line="150" w:lineRule="exact"/>
              <w:ind w:left="170"/>
            </w:pPr>
            <w:r w:rsidRPr="00853565">
              <w:rPr>
                <w:i/>
              </w:rPr>
              <w:t>Greece</w:t>
            </w:r>
          </w:p>
        </w:tc>
      </w:tr>
      <w:tr w:rsidR="00853565" w:rsidRPr="00853565" w14:paraId="635B2DDB" w14:textId="77777777" w:rsidTr="00B117C9">
        <w:trPr>
          <w:cantSplit/>
        </w:trPr>
        <w:tc>
          <w:tcPr>
            <w:tcW w:w="3023" w:type="dxa"/>
            <w:shd w:val="clear" w:color="auto" w:fill="auto"/>
            <w:vAlign w:val="bottom"/>
          </w:tcPr>
          <w:p w14:paraId="5AE488F9" w14:textId="0C119A2A" w:rsidR="00CF2243" w:rsidRPr="00853565" w:rsidRDefault="00CF2243" w:rsidP="00D5228D">
            <w:pPr>
              <w:spacing w:before="70" w:line="150" w:lineRule="exact"/>
              <w:ind w:left="170"/>
            </w:pPr>
            <w:r w:rsidRPr="00853565">
              <w:t>Дания</w:t>
            </w:r>
          </w:p>
        </w:tc>
        <w:tc>
          <w:tcPr>
            <w:tcW w:w="1293" w:type="dxa"/>
            <w:tcBorders>
              <w:left w:val="single" w:sz="6" w:space="0" w:color="000000"/>
            </w:tcBorders>
            <w:shd w:val="clear" w:color="auto" w:fill="auto"/>
            <w:vAlign w:val="bottom"/>
          </w:tcPr>
          <w:p w14:paraId="0C678C3B" w14:textId="0A1D1F92" w:rsidR="00CF2243" w:rsidRPr="00853565" w:rsidRDefault="00CF2243" w:rsidP="00D5228D">
            <w:pPr>
              <w:snapToGrid w:val="0"/>
              <w:spacing w:before="70" w:line="150" w:lineRule="exact"/>
              <w:ind w:right="454"/>
              <w:jc w:val="right"/>
            </w:pPr>
            <w:r w:rsidRPr="00853565">
              <w:t>113</w:t>
            </w:r>
          </w:p>
        </w:tc>
        <w:tc>
          <w:tcPr>
            <w:tcW w:w="1293" w:type="dxa"/>
            <w:tcBorders>
              <w:left w:val="single" w:sz="6" w:space="0" w:color="000000"/>
            </w:tcBorders>
            <w:shd w:val="clear" w:color="auto" w:fill="auto"/>
            <w:vAlign w:val="bottom"/>
          </w:tcPr>
          <w:p w14:paraId="7B7B69C1" w14:textId="291E2380" w:rsidR="00CF2243" w:rsidRPr="00853565" w:rsidRDefault="00CF2243" w:rsidP="00D5228D">
            <w:pPr>
              <w:snapToGrid w:val="0"/>
              <w:spacing w:before="70" w:line="150" w:lineRule="exact"/>
              <w:ind w:right="454"/>
              <w:jc w:val="right"/>
            </w:pPr>
            <w:r w:rsidRPr="00853565">
              <w:t>115</w:t>
            </w:r>
          </w:p>
        </w:tc>
        <w:tc>
          <w:tcPr>
            <w:tcW w:w="1291" w:type="dxa"/>
            <w:tcBorders>
              <w:left w:val="single" w:sz="6" w:space="0" w:color="000000"/>
            </w:tcBorders>
            <w:shd w:val="clear" w:color="auto" w:fill="auto"/>
            <w:vAlign w:val="bottom"/>
          </w:tcPr>
          <w:p w14:paraId="48950567" w14:textId="0444A618" w:rsidR="00CF2243" w:rsidRPr="00853565" w:rsidRDefault="00CF2243" w:rsidP="00D5228D">
            <w:pPr>
              <w:snapToGrid w:val="0"/>
              <w:spacing w:before="70" w:line="150" w:lineRule="exact"/>
              <w:ind w:right="454"/>
              <w:jc w:val="right"/>
            </w:pPr>
            <w:r w:rsidRPr="00853565">
              <w:t>113</w:t>
            </w:r>
          </w:p>
        </w:tc>
        <w:tc>
          <w:tcPr>
            <w:tcW w:w="3021" w:type="dxa"/>
            <w:tcBorders>
              <w:left w:val="single" w:sz="6" w:space="0" w:color="000000"/>
            </w:tcBorders>
            <w:shd w:val="clear" w:color="auto" w:fill="auto"/>
            <w:vAlign w:val="bottom"/>
          </w:tcPr>
          <w:p w14:paraId="17FD16AA" w14:textId="06C6088C" w:rsidR="00CF2243" w:rsidRPr="00853565" w:rsidRDefault="00CF2243" w:rsidP="00D5228D">
            <w:pPr>
              <w:spacing w:before="70" w:line="150" w:lineRule="exact"/>
              <w:ind w:left="170"/>
            </w:pPr>
            <w:r w:rsidRPr="00853565">
              <w:rPr>
                <w:i/>
              </w:rPr>
              <w:t>Denmark</w:t>
            </w:r>
          </w:p>
        </w:tc>
      </w:tr>
      <w:tr w:rsidR="00853565" w:rsidRPr="00853565" w14:paraId="0CDD4697" w14:textId="77777777" w:rsidTr="00B117C9">
        <w:trPr>
          <w:cantSplit/>
        </w:trPr>
        <w:tc>
          <w:tcPr>
            <w:tcW w:w="3023" w:type="dxa"/>
            <w:shd w:val="clear" w:color="auto" w:fill="auto"/>
            <w:vAlign w:val="bottom"/>
          </w:tcPr>
          <w:p w14:paraId="3BFB09F1" w14:textId="74A5065E" w:rsidR="00CF2243" w:rsidRPr="00853565" w:rsidRDefault="00CF2243" w:rsidP="00D5228D">
            <w:pPr>
              <w:spacing w:before="70" w:line="150" w:lineRule="exact"/>
              <w:ind w:left="170"/>
            </w:pPr>
            <w:r w:rsidRPr="00853565">
              <w:t>Испания</w:t>
            </w:r>
          </w:p>
        </w:tc>
        <w:tc>
          <w:tcPr>
            <w:tcW w:w="1293" w:type="dxa"/>
            <w:tcBorders>
              <w:left w:val="single" w:sz="6" w:space="0" w:color="000000"/>
            </w:tcBorders>
            <w:shd w:val="clear" w:color="auto" w:fill="auto"/>
            <w:vAlign w:val="bottom"/>
          </w:tcPr>
          <w:p w14:paraId="28B94528" w14:textId="3B499E08" w:rsidR="00CF2243" w:rsidRPr="00853565" w:rsidRDefault="00CF2243" w:rsidP="00D5228D">
            <w:pPr>
              <w:snapToGrid w:val="0"/>
              <w:spacing w:before="70" w:line="150" w:lineRule="exact"/>
              <w:ind w:right="454"/>
              <w:jc w:val="right"/>
            </w:pPr>
            <w:r w:rsidRPr="00853565">
              <w:t>103</w:t>
            </w:r>
          </w:p>
        </w:tc>
        <w:tc>
          <w:tcPr>
            <w:tcW w:w="1293" w:type="dxa"/>
            <w:tcBorders>
              <w:left w:val="single" w:sz="6" w:space="0" w:color="000000"/>
            </w:tcBorders>
            <w:shd w:val="clear" w:color="auto" w:fill="auto"/>
            <w:vAlign w:val="bottom"/>
          </w:tcPr>
          <w:p w14:paraId="669EEADE" w14:textId="4A150260" w:rsidR="00CF2243" w:rsidRPr="00853565" w:rsidRDefault="00CF2243" w:rsidP="00D5228D">
            <w:pPr>
              <w:snapToGrid w:val="0"/>
              <w:spacing w:before="70" w:line="150" w:lineRule="exact"/>
              <w:ind w:right="454"/>
              <w:jc w:val="right"/>
            </w:pPr>
            <w:r w:rsidRPr="00853565">
              <w:rPr>
                <w:lang w:val="en-US"/>
              </w:rPr>
              <w:t>104</w:t>
            </w:r>
          </w:p>
        </w:tc>
        <w:tc>
          <w:tcPr>
            <w:tcW w:w="1291" w:type="dxa"/>
            <w:tcBorders>
              <w:left w:val="single" w:sz="6" w:space="0" w:color="000000"/>
            </w:tcBorders>
            <w:shd w:val="clear" w:color="auto" w:fill="auto"/>
            <w:vAlign w:val="bottom"/>
          </w:tcPr>
          <w:p w14:paraId="79A53098" w14:textId="2308E914" w:rsidR="00CF2243" w:rsidRPr="00853565" w:rsidRDefault="00CF2243" w:rsidP="00D5228D">
            <w:pPr>
              <w:snapToGrid w:val="0"/>
              <w:spacing w:before="70" w:line="150" w:lineRule="exact"/>
              <w:ind w:right="454"/>
              <w:jc w:val="right"/>
            </w:pPr>
            <w:r w:rsidRPr="00853565">
              <w:t>91</w:t>
            </w:r>
          </w:p>
        </w:tc>
        <w:tc>
          <w:tcPr>
            <w:tcW w:w="3021" w:type="dxa"/>
            <w:tcBorders>
              <w:left w:val="single" w:sz="6" w:space="0" w:color="000000"/>
            </w:tcBorders>
            <w:shd w:val="clear" w:color="auto" w:fill="auto"/>
            <w:vAlign w:val="bottom"/>
          </w:tcPr>
          <w:p w14:paraId="51463147" w14:textId="4E14BC38" w:rsidR="00CF2243" w:rsidRPr="00853565" w:rsidRDefault="00CF2243" w:rsidP="00D5228D">
            <w:pPr>
              <w:spacing w:before="70" w:line="150" w:lineRule="exact"/>
              <w:ind w:left="170"/>
            </w:pPr>
            <w:r w:rsidRPr="00853565">
              <w:rPr>
                <w:i/>
              </w:rPr>
              <w:t>Spain</w:t>
            </w:r>
          </w:p>
        </w:tc>
      </w:tr>
      <w:tr w:rsidR="00853565" w:rsidRPr="00853565" w14:paraId="21DC69BA" w14:textId="77777777" w:rsidTr="00B117C9">
        <w:trPr>
          <w:cantSplit/>
        </w:trPr>
        <w:tc>
          <w:tcPr>
            <w:tcW w:w="3023" w:type="dxa"/>
            <w:shd w:val="clear" w:color="auto" w:fill="auto"/>
            <w:vAlign w:val="bottom"/>
          </w:tcPr>
          <w:p w14:paraId="1FE9C182" w14:textId="7D82972B" w:rsidR="00CF2243" w:rsidRPr="00853565" w:rsidRDefault="00CF2243" w:rsidP="00D5228D">
            <w:pPr>
              <w:spacing w:before="70" w:line="150" w:lineRule="exact"/>
              <w:ind w:left="170"/>
            </w:pPr>
            <w:r w:rsidRPr="00853565">
              <w:t>Италия</w:t>
            </w:r>
          </w:p>
        </w:tc>
        <w:tc>
          <w:tcPr>
            <w:tcW w:w="1293" w:type="dxa"/>
            <w:tcBorders>
              <w:left w:val="single" w:sz="6" w:space="0" w:color="000000"/>
            </w:tcBorders>
            <w:shd w:val="clear" w:color="auto" w:fill="auto"/>
            <w:vAlign w:val="bottom"/>
          </w:tcPr>
          <w:p w14:paraId="65B169F9" w14:textId="357D1575" w:rsidR="00CF2243" w:rsidRPr="00853565" w:rsidRDefault="00CF2243" w:rsidP="00D5228D">
            <w:pPr>
              <w:snapToGrid w:val="0"/>
              <w:spacing w:before="70" w:line="150" w:lineRule="exact"/>
              <w:ind w:right="454"/>
              <w:jc w:val="right"/>
            </w:pPr>
            <w:r w:rsidRPr="00853565">
              <w:t>99</w:t>
            </w:r>
            <w:r w:rsidRPr="00853565">
              <w:rPr>
                <w:lang w:val="en-US"/>
              </w:rPr>
              <w:t>,5</w:t>
            </w:r>
          </w:p>
        </w:tc>
        <w:tc>
          <w:tcPr>
            <w:tcW w:w="1293" w:type="dxa"/>
            <w:tcBorders>
              <w:left w:val="single" w:sz="6" w:space="0" w:color="000000"/>
            </w:tcBorders>
            <w:shd w:val="clear" w:color="auto" w:fill="auto"/>
            <w:vAlign w:val="bottom"/>
          </w:tcPr>
          <w:p w14:paraId="623B55D0" w14:textId="79F03DF1" w:rsidR="00CF2243" w:rsidRPr="00853565" w:rsidRDefault="00CF2243" w:rsidP="00D5228D">
            <w:pPr>
              <w:snapToGrid w:val="0"/>
              <w:spacing w:before="70" w:line="150" w:lineRule="exact"/>
              <w:ind w:right="454"/>
              <w:jc w:val="right"/>
            </w:pPr>
            <w:r w:rsidRPr="00853565">
              <w:t>99,8</w:t>
            </w:r>
          </w:p>
        </w:tc>
        <w:tc>
          <w:tcPr>
            <w:tcW w:w="1291" w:type="dxa"/>
            <w:tcBorders>
              <w:left w:val="single" w:sz="6" w:space="0" w:color="000000"/>
            </w:tcBorders>
            <w:shd w:val="clear" w:color="auto" w:fill="auto"/>
            <w:vAlign w:val="bottom"/>
          </w:tcPr>
          <w:p w14:paraId="1957FD08" w14:textId="10852F74" w:rsidR="00CF2243" w:rsidRPr="00853565" w:rsidRDefault="00CF2243" w:rsidP="00D5228D">
            <w:pPr>
              <w:snapToGrid w:val="0"/>
              <w:spacing w:before="70" w:line="150" w:lineRule="exact"/>
              <w:ind w:right="454"/>
              <w:jc w:val="right"/>
            </w:pPr>
            <w:r w:rsidRPr="00853565">
              <w:t>89</w:t>
            </w:r>
          </w:p>
        </w:tc>
        <w:tc>
          <w:tcPr>
            <w:tcW w:w="3021" w:type="dxa"/>
            <w:tcBorders>
              <w:left w:val="single" w:sz="6" w:space="0" w:color="000000"/>
            </w:tcBorders>
            <w:shd w:val="clear" w:color="auto" w:fill="auto"/>
            <w:vAlign w:val="bottom"/>
          </w:tcPr>
          <w:p w14:paraId="5F92E808" w14:textId="50F361E1" w:rsidR="00CF2243" w:rsidRPr="00853565" w:rsidRDefault="00CF2243" w:rsidP="00D5228D">
            <w:pPr>
              <w:spacing w:before="70" w:line="150" w:lineRule="exact"/>
              <w:ind w:left="170"/>
            </w:pPr>
            <w:r w:rsidRPr="00853565">
              <w:rPr>
                <w:i/>
              </w:rPr>
              <w:t>Italy</w:t>
            </w:r>
          </w:p>
        </w:tc>
      </w:tr>
      <w:tr w:rsidR="00853565" w:rsidRPr="00853565" w14:paraId="591FAA25" w14:textId="77777777" w:rsidTr="00B117C9">
        <w:trPr>
          <w:cantSplit/>
        </w:trPr>
        <w:tc>
          <w:tcPr>
            <w:tcW w:w="3023" w:type="dxa"/>
            <w:shd w:val="clear" w:color="auto" w:fill="auto"/>
            <w:vAlign w:val="bottom"/>
          </w:tcPr>
          <w:p w14:paraId="1FD0D0D9" w14:textId="04B48DFF" w:rsidR="00CF2243" w:rsidRPr="00853565" w:rsidRDefault="00CF2243" w:rsidP="00D5228D">
            <w:pPr>
              <w:spacing w:before="70" w:line="150" w:lineRule="exact"/>
              <w:ind w:left="170"/>
            </w:pPr>
            <w:r w:rsidRPr="00853565">
              <w:t>Нидерланды</w:t>
            </w:r>
          </w:p>
        </w:tc>
        <w:tc>
          <w:tcPr>
            <w:tcW w:w="1293" w:type="dxa"/>
            <w:tcBorders>
              <w:left w:val="single" w:sz="6" w:space="0" w:color="000000"/>
            </w:tcBorders>
            <w:shd w:val="clear" w:color="auto" w:fill="auto"/>
            <w:vAlign w:val="bottom"/>
          </w:tcPr>
          <w:p w14:paraId="28E8EB3A" w14:textId="4B29F36A" w:rsidR="00CF2243" w:rsidRPr="00853565" w:rsidRDefault="00CF2243" w:rsidP="00D5228D">
            <w:pPr>
              <w:snapToGrid w:val="0"/>
              <w:spacing w:before="70" w:line="150" w:lineRule="exact"/>
              <w:ind w:right="454"/>
              <w:jc w:val="right"/>
            </w:pPr>
            <w:r w:rsidRPr="00853565">
              <w:t>106</w:t>
            </w:r>
          </w:p>
        </w:tc>
        <w:tc>
          <w:tcPr>
            <w:tcW w:w="1293" w:type="dxa"/>
            <w:tcBorders>
              <w:left w:val="single" w:sz="6" w:space="0" w:color="000000"/>
            </w:tcBorders>
            <w:shd w:val="clear" w:color="auto" w:fill="auto"/>
            <w:vAlign w:val="bottom"/>
          </w:tcPr>
          <w:p w14:paraId="0A94D41C" w14:textId="7FD51581" w:rsidR="00CF2243" w:rsidRPr="00853565" w:rsidRDefault="00CF2243" w:rsidP="00D5228D">
            <w:pPr>
              <w:snapToGrid w:val="0"/>
              <w:spacing w:before="70" w:line="150" w:lineRule="exact"/>
              <w:ind w:right="454"/>
              <w:jc w:val="right"/>
            </w:pPr>
            <w:r w:rsidRPr="00853565">
              <w:t>107</w:t>
            </w:r>
          </w:p>
        </w:tc>
        <w:tc>
          <w:tcPr>
            <w:tcW w:w="1291" w:type="dxa"/>
            <w:tcBorders>
              <w:left w:val="single" w:sz="6" w:space="0" w:color="000000"/>
            </w:tcBorders>
            <w:shd w:val="clear" w:color="auto" w:fill="auto"/>
            <w:vAlign w:val="bottom"/>
          </w:tcPr>
          <w:p w14:paraId="0A99E6F4" w14:textId="2CA6E9C7" w:rsidR="00CF2243" w:rsidRPr="00853565" w:rsidRDefault="00CF2243" w:rsidP="00D5228D">
            <w:pPr>
              <w:snapToGrid w:val="0"/>
              <w:spacing w:before="70" w:line="150" w:lineRule="exact"/>
              <w:ind w:right="454"/>
              <w:jc w:val="right"/>
            </w:pPr>
            <w:r w:rsidRPr="00853565">
              <w:t>99,7</w:t>
            </w:r>
          </w:p>
        </w:tc>
        <w:tc>
          <w:tcPr>
            <w:tcW w:w="3021" w:type="dxa"/>
            <w:tcBorders>
              <w:left w:val="single" w:sz="6" w:space="0" w:color="000000"/>
            </w:tcBorders>
            <w:shd w:val="clear" w:color="auto" w:fill="auto"/>
            <w:vAlign w:val="bottom"/>
          </w:tcPr>
          <w:p w14:paraId="4D3DDBA2" w14:textId="5B43D117" w:rsidR="00CF2243" w:rsidRPr="00853565" w:rsidRDefault="00CF2243" w:rsidP="00D5228D">
            <w:pPr>
              <w:spacing w:before="70" w:line="150" w:lineRule="exact"/>
              <w:ind w:left="170"/>
            </w:pPr>
            <w:r w:rsidRPr="00853565">
              <w:rPr>
                <w:i/>
              </w:rPr>
              <w:t>Netherlands</w:t>
            </w:r>
          </w:p>
        </w:tc>
      </w:tr>
      <w:tr w:rsidR="00853565" w:rsidRPr="00853565" w14:paraId="5DA354F8" w14:textId="77777777" w:rsidTr="00B117C9">
        <w:trPr>
          <w:cantSplit/>
        </w:trPr>
        <w:tc>
          <w:tcPr>
            <w:tcW w:w="3023" w:type="dxa"/>
            <w:shd w:val="clear" w:color="auto" w:fill="auto"/>
            <w:vAlign w:val="bottom"/>
          </w:tcPr>
          <w:p w14:paraId="2ECF348B" w14:textId="086BAFF2" w:rsidR="00CF2243" w:rsidRPr="00853565" w:rsidRDefault="00CF2243" w:rsidP="00D5228D">
            <w:pPr>
              <w:spacing w:before="70" w:line="150" w:lineRule="exact"/>
              <w:ind w:left="170"/>
            </w:pPr>
            <w:r w:rsidRPr="00853565">
              <w:t>Польша</w:t>
            </w:r>
          </w:p>
        </w:tc>
        <w:tc>
          <w:tcPr>
            <w:tcW w:w="1293" w:type="dxa"/>
            <w:tcBorders>
              <w:left w:val="single" w:sz="6" w:space="0" w:color="000000"/>
            </w:tcBorders>
            <w:shd w:val="clear" w:color="auto" w:fill="auto"/>
            <w:vAlign w:val="bottom"/>
          </w:tcPr>
          <w:p w14:paraId="5E1F8FF0" w14:textId="6F2C5705" w:rsidR="00CF2243" w:rsidRPr="00853565" w:rsidRDefault="00CF2243" w:rsidP="00D5228D">
            <w:pPr>
              <w:snapToGrid w:val="0"/>
              <w:spacing w:before="70" w:line="150" w:lineRule="exact"/>
              <w:ind w:right="454"/>
              <w:jc w:val="right"/>
            </w:pPr>
            <w:r w:rsidRPr="00853565">
              <w:t>125</w:t>
            </w:r>
          </w:p>
        </w:tc>
        <w:tc>
          <w:tcPr>
            <w:tcW w:w="1293" w:type="dxa"/>
            <w:tcBorders>
              <w:left w:val="single" w:sz="6" w:space="0" w:color="000000"/>
            </w:tcBorders>
            <w:shd w:val="clear" w:color="auto" w:fill="auto"/>
            <w:vAlign w:val="bottom"/>
          </w:tcPr>
          <w:p w14:paraId="7BE1C30D" w14:textId="68866156" w:rsidR="00CF2243" w:rsidRPr="00853565" w:rsidRDefault="00CF2243" w:rsidP="00D5228D">
            <w:pPr>
              <w:snapToGrid w:val="0"/>
              <w:spacing w:before="70" w:line="150" w:lineRule="exact"/>
              <w:ind w:right="454"/>
              <w:jc w:val="right"/>
            </w:pPr>
            <w:r w:rsidRPr="00853565">
              <w:t>130</w:t>
            </w:r>
          </w:p>
        </w:tc>
        <w:tc>
          <w:tcPr>
            <w:tcW w:w="1291" w:type="dxa"/>
            <w:tcBorders>
              <w:left w:val="single" w:sz="6" w:space="0" w:color="000000"/>
            </w:tcBorders>
            <w:shd w:val="clear" w:color="auto" w:fill="auto"/>
            <w:vAlign w:val="bottom"/>
          </w:tcPr>
          <w:p w14:paraId="1F04B3E6" w14:textId="06511955" w:rsidR="00CF2243" w:rsidRPr="00853565" w:rsidRDefault="00CF2243" w:rsidP="00D5228D">
            <w:pPr>
              <w:snapToGrid w:val="0"/>
              <w:spacing w:before="70" w:line="150" w:lineRule="exact"/>
              <w:ind w:right="454"/>
              <w:jc w:val="right"/>
            </w:pPr>
            <w:r w:rsidRPr="00853565">
              <w:t>126</w:t>
            </w:r>
          </w:p>
        </w:tc>
        <w:tc>
          <w:tcPr>
            <w:tcW w:w="3021" w:type="dxa"/>
            <w:tcBorders>
              <w:left w:val="single" w:sz="6" w:space="0" w:color="000000"/>
            </w:tcBorders>
            <w:shd w:val="clear" w:color="auto" w:fill="auto"/>
            <w:vAlign w:val="bottom"/>
          </w:tcPr>
          <w:p w14:paraId="127640DF" w14:textId="67D3920E" w:rsidR="00CF2243" w:rsidRPr="00853565" w:rsidRDefault="00CF2243" w:rsidP="00D5228D">
            <w:pPr>
              <w:spacing w:before="70" w:line="150" w:lineRule="exact"/>
              <w:ind w:left="170"/>
            </w:pPr>
            <w:r w:rsidRPr="00853565">
              <w:rPr>
                <w:i/>
              </w:rPr>
              <w:t>Poland</w:t>
            </w:r>
          </w:p>
        </w:tc>
      </w:tr>
      <w:tr w:rsidR="00853565" w:rsidRPr="00853565" w14:paraId="31327ED6" w14:textId="77777777" w:rsidTr="00B117C9">
        <w:trPr>
          <w:cantSplit/>
        </w:trPr>
        <w:tc>
          <w:tcPr>
            <w:tcW w:w="3023" w:type="dxa"/>
            <w:shd w:val="clear" w:color="auto" w:fill="auto"/>
            <w:vAlign w:val="bottom"/>
          </w:tcPr>
          <w:p w14:paraId="5DFFA381" w14:textId="5054A088" w:rsidR="00CF2243" w:rsidRPr="00853565" w:rsidRDefault="00CF2243" w:rsidP="00D5228D">
            <w:pPr>
              <w:spacing w:before="70" w:line="150" w:lineRule="exact"/>
              <w:ind w:left="170"/>
            </w:pPr>
            <w:r w:rsidRPr="00853565">
              <w:t>Португалия</w:t>
            </w:r>
          </w:p>
        </w:tc>
        <w:tc>
          <w:tcPr>
            <w:tcW w:w="1293" w:type="dxa"/>
            <w:tcBorders>
              <w:left w:val="single" w:sz="6" w:space="0" w:color="000000"/>
            </w:tcBorders>
            <w:shd w:val="clear" w:color="auto" w:fill="auto"/>
            <w:vAlign w:val="bottom"/>
          </w:tcPr>
          <w:p w14:paraId="33307DE8" w14:textId="3367E4C5" w:rsidR="00CF2243" w:rsidRPr="00853565" w:rsidRDefault="00CF2243" w:rsidP="00D5228D">
            <w:pPr>
              <w:snapToGrid w:val="0"/>
              <w:spacing w:before="70" w:line="150" w:lineRule="exact"/>
              <w:ind w:right="454"/>
              <w:jc w:val="right"/>
            </w:pPr>
            <w:r w:rsidRPr="00853565">
              <w:t>101</w:t>
            </w:r>
          </w:p>
        </w:tc>
        <w:tc>
          <w:tcPr>
            <w:tcW w:w="1293" w:type="dxa"/>
            <w:tcBorders>
              <w:left w:val="single" w:sz="6" w:space="0" w:color="000000"/>
            </w:tcBorders>
            <w:shd w:val="clear" w:color="auto" w:fill="auto"/>
            <w:vAlign w:val="bottom"/>
          </w:tcPr>
          <w:p w14:paraId="665AF24A" w14:textId="6E337D74" w:rsidR="00CF2243" w:rsidRPr="00853565" w:rsidRDefault="00CF2243" w:rsidP="00D5228D">
            <w:pPr>
              <w:snapToGrid w:val="0"/>
              <w:spacing w:before="70" w:line="150" w:lineRule="exact"/>
              <w:ind w:right="454"/>
              <w:jc w:val="right"/>
            </w:pPr>
            <w:r w:rsidRPr="00853565">
              <w:t>104</w:t>
            </w:r>
          </w:p>
        </w:tc>
        <w:tc>
          <w:tcPr>
            <w:tcW w:w="1291" w:type="dxa"/>
            <w:tcBorders>
              <w:left w:val="single" w:sz="6" w:space="0" w:color="000000"/>
            </w:tcBorders>
            <w:shd w:val="clear" w:color="auto" w:fill="auto"/>
            <w:vAlign w:val="bottom"/>
          </w:tcPr>
          <w:p w14:paraId="4A0DE5E3" w14:textId="4860B637" w:rsidR="00CF2243" w:rsidRPr="00853565" w:rsidRDefault="00CF2243" w:rsidP="00D5228D">
            <w:pPr>
              <w:snapToGrid w:val="0"/>
              <w:spacing w:before="70" w:line="150" w:lineRule="exact"/>
              <w:ind w:right="454"/>
              <w:jc w:val="right"/>
            </w:pPr>
            <w:r w:rsidRPr="00853565">
              <w:t>97</w:t>
            </w:r>
          </w:p>
        </w:tc>
        <w:tc>
          <w:tcPr>
            <w:tcW w:w="3021" w:type="dxa"/>
            <w:tcBorders>
              <w:left w:val="single" w:sz="6" w:space="0" w:color="000000"/>
            </w:tcBorders>
            <w:shd w:val="clear" w:color="auto" w:fill="auto"/>
            <w:vAlign w:val="bottom"/>
          </w:tcPr>
          <w:p w14:paraId="1239099D" w14:textId="069CA917" w:rsidR="00CF2243" w:rsidRPr="00853565" w:rsidRDefault="00CF2243" w:rsidP="00D5228D">
            <w:pPr>
              <w:spacing w:before="70" w:line="150" w:lineRule="exact"/>
              <w:ind w:left="170"/>
            </w:pPr>
            <w:r w:rsidRPr="00853565">
              <w:rPr>
                <w:i/>
              </w:rPr>
              <w:t>Portugal</w:t>
            </w:r>
          </w:p>
        </w:tc>
      </w:tr>
      <w:tr w:rsidR="00853565" w:rsidRPr="00853565" w14:paraId="50B02AA6" w14:textId="77777777" w:rsidTr="00B117C9">
        <w:trPr>
          <w:cantSplit/>
        </w:trPr>
        <w:tc>
          <w:tcPr>
            <w:tcW w:w="3023" w:type="dxa"/>
            <w:shd w:val="clear" w:color="auto" w:fill="auto"/>
            <w:vAlign w:val="bottom"/>
          </w:tcPr>
          <w:p w14:paraId="7938B76C" w14:textId="449BD294" w:rsidR="00CF2243" w:rsidRPr="00853565" w:rsidRDefault="00CF2243" w:rsidP="00D5228D">
            <w:pPr>
              <w:spacing w:before="70" w:line="150" w:lineRule="exact"/>
              <w:ind w:left="170"/>
            </w:pPr>
            <w:r w:rsidRPr="00853565">
              <w:t>Румыния</w:t>
            </w:r>
          </w:p>
        </w:tc>
        <w:tc>
          <w:tcPr>
            <w:tcW w:w="1293" w:type="dxa"/>
            <w:tcBorders>
              <w:left w:val="single" w:sz="6" w:space="0" w:color="000000"/>
            </w:tcBorders>
            <w:shd w:val="clear" w:color="auto" w:fill="auto"/>
            <w:vAlign w:val="bottom"/>
          </w:tcPr>
          <w:p w14:paraId="0FE1A8B7" w14:textId="150E67AD" w:rsidR="00CF2243" w:rsidRPr="00853565" w:rsidRDefault="00CF2243" w:rsidP="00D5228D">
            <w:pPr>
              <w:snapToGrid w:val="0"/>
              <w:spacing w:before="70" w:line="150" w:lineRule="exact"/>
              <w:ind w:right="454"/>
              <w:jc w:val="right"/>
            </w:pPr>
            <w:r w:rsidRPr="00853565">
              <w:t>14</w:t>
            </w:r>
            <w:r w:rsidRPr="00853565">
              <w:rPr>
                <w:lang w:val="en-US"/>
              </w:rPr>
              <w:t>9</w:t>
            </w:r>
          </w:p>
        </w:tc>
        <w:tc>
          <w:tcPr>
            <w:tcW w:w="1293" w:type="dxa"/>
            <w:tcBorders>
              <w:left w:val="single" w:sz="6" w:space="0" w:color="000000"/>
            </w:tcBorders>
            <w:shd w:val="clear" w:color="auto" w:fill="auto"/>
            <w:vAlign w:val="bottom"/>
          </w:tcPr>
          <w:p w14:paraId="5F123F55" w14:textId="3649CBB0" w:rsidR="00CF2243" w:rsidRPr="00853565" w:rsidRDefault="00CF2243" w:rsidP="00D5228D">
            <w:pPr>
              <w:snapToGrid w:val="0"/>
              <w:spacing w:before="70" w:line="150" w:lineRule="exact"/>
              <w:ind w:right="454"/>
              <w:jc w:val="right"/>
            </w:pPr>
            <w:r w:rsidRPr="00853565">
              <w:t>155</w:t>
            </w:r>
          </w:p>
        </w:tc>
        <w:tc>
          <w:tcPr>
            <w:tcW w:w="1291" w:type="dxa"/>
            <w:tcBorders>
              <w:left w:val="single" w:sz="6" w:space="0" w:color="000000"/>
            </w:tcBorders>
            <w:shd w:val="clear" w:color="auto" w:fill="auto"/>
            <w:vAlign w:val="bottom"/>
          </w:tcPr>
          <w:p w14:paraId="5A148B53" w14:textId="4817F93A" w:rsidR="00CF2243" w:rsidRPr="00853565" w:rsidRDefault="00CF2243" w:rsidP="00D5228D">
            <w:pPr>
              <w:snapToGrid w:val="0"/>
              <w:spacing w:before="70" w:line="150" w:lineRule="exact"/>
              <w:ind w:right="454"/>
              <w:jc w:val="right"/>
            </w:pPr>
            <w:r w:rsidRPr="00853565">
              <w:t>147</w:t>
            </w:r>
          </w:p>
        </w:tc>
        <w:tc>
          <w:tcPr>
            <w:tcW w:w="3021" w:type="dxa"/>
            <w:tcBorders>
              <w:left w:val="single" w:sz="6" w:space="0" w:color="000000"/>
            </w:tcBorders>
            <w:shd w:val="clear" w:color="auto" w:fill="auto"/>
            <w:vAlign w:val="bottom"/>
          </w:tcPr>
          <w:p w14:paraId="6131DB1F" w14:textId="67522C5C" w:rsidR="00CF2243" w:rsidRPr="00853565" w:rsidRDefault="00CF2243" w:rsidP="00D5228D">
            <w:pPr>
              <w:spacing w:before="70" w:line="150" w:lineRule="exact"/>
              <w:ind w:left="170"/>
            </w:pPr>
            <w:r w:rsidRPr="00853565">
              <w:rPr>
                <w:i/>
              </w:rPr>
              <w:t>Romania</w:t>
            </w:r>
          </w:p>
        </w:tc>
      </w:tr>
      <w:tr w:rsidR="00853565" w:rsidRPr="00853565" w14:paraId="51DD83B5" w14:textId="77777777" w:rsidTr="00B117C9">
        <w:trPr>
          <w:cantSplit/>
        </w:trPr>
        <w:tc>
          <w:tcPr>
            <w:tcW w:w="3023" w:type="dxa"/>
            <w:shd w:val="clear" w:color="auto" w:fill="auto"/>
            <w:vAlign w:val="bottom"/>
          </w:tcPr>
          <w:p w14:paraId="1160FBD9" w14:textId="7EF8C1E9" w:rsidR="00D5228D" w:rsidRPr="00853565" w:rsidRDefault="00D5228D" w:rsidP="00BB661B">
            <w:pPr>
              <w:spacing w:before="70" w:line="150" w:lineRule="exact"/>
              <w:ind w:left="170"/>
              <w:rPr>
                <w:lang w:val="en-US"/>
              </w:rPr>
            </w:pPr>
            <w:r w:rsidRPr="00853565">
              <w:t xml:space="preserve">Соединенное Королевство </w:t>
            </w:r>
            <w:r w:rsidRPr="00853565">
              <w:br/>
              <w:t>(Великобритания</w:t>
            </w:r>
            <w:r w:rsidR="00BB661B" w:rsidRPr="00853565">
              <w:t>)</w:t>
            </w:r>
            <w:r w:rsidRPr="00853565">
              <w:rPr>
                <w:vertAlign w:val="superscript"/>
              </w:rPr>
              <w:t>5</w:t>
            </w:r>
            <w:r w:rsidR="0077082A" w:rsidRPr="00853565">
              <w:rPr>
                <w:vertAlign w:val="superscript"/>
                <w:lang w:val="en-US"/>
              </w:rPr>
              <w:t>)</w:t>
            </w:r>
          </w:p>
        </w:tc>
        <w:tc>
          <w:tcPr>
            <w:tcW w:w="1293" w:type="dxa"/>
            <w:tcBorders>
              <w:left w:val="single" w:sz="6" w:space="0" w:color="000000"/>
            </w:tcBorders>
            <w:shd w:val="clear" w:color="auto" w:fill="auto"/>
            <w:vAlign w:val="bottom"/>
          </w:tcPr>
          <w:p w14:paraId="50AA69A1" w14:textId="4594566E" w:rsidR="00D5228D" w:rsidRPr="00853565" w:rsidRDefault="00D5228D" w:rsidP="00D5228D">
            <w:pPr>
              <w:snapToGrid w:val="0"/>
              <w:spacing w:before="70" w:line="150" w:lineRule="exact"/>
              <w:ind w:right="454"/>
              <w:jc w:val="right"/>
            </w:pPr>
            <w:r w:rsidRPr="00853565">
              <w:t>120</w:t>
            </w:r>
          </w:p>
        </w:tc>
        <w:tc>
          <w:tcPr>
            <w:tcW w:w="1293" w:type="dxa"/>
            <w:tcBorders>
              <w:left w:val="single" w:sz="6" w:space="0" w:color="000000"/>
            </w:tcBorders>
            <w:shd w:val="clear" w:color="auto" w:fill="auto"/>
            <w:vAlign w:val="bottom"/>
          </w:tcPr>
          <w:p w14:paraId="34A32F5D" w14:textId="20FEF346" w:rsidR="00D5228D" w:rsidRPr="00853565" w:rsidRDefault="00D5228D" w:rsidP="00D5228D">
            <w:pPr>
              <w:snapToGrid w:val="0"/>
              <w:spacing w:before="70" w:line="150" w:lineRule="exact"/>
              <w:ind w:right="454"/>
              <w:jc w:val="right"/>
            </w:pPr>
            <w:r w:rsidRPr="00853565">
              <w:t>121</w:t>
            </w:r>
          </w:p>
        </w:tc>
        <w:tc>
          <w:tcPr>
            <w:tcW w:w="1291" w:type="dxa"/>
            <w:tcBorders>
              <w:left w:val="single" w:sz="6" w:space="0" w:color="000000"/>
            </w:tcBorders>
            <w:shd w:val="clear" w:color="auto" w:fill="auto"/>
            <w:vAlign w:val="bottom"/>
          </w:tcPr>
          <w:p w14:paraId="735CCF82" w14:textId="534FA571" w:rsidR="00D5228D" w:rsidRPr="00853565" w:rsidRDefault="00D5228D" w:rsidP="00D5228D">
            <w:pPr>
              <w:snapToGrid w:val="0"/>
              <w:spacing w:before="70" w:line="150" w:lineRule="exact"/>
              <w:ind w:right="454"/>
              <w:jc w:val="right"/>
            </w:pPr>
            <w:r w:rsidRPr="00853565">
              <w:t>109</w:t>
            </w:r>
          </w:p>
        </w:tc>
        <w:tc>
          <w:tcPr>
            <w:tcW w:w="3021" w:type="dxa"/>
            <w:tcBorders>
              <w:left w:val="single" w:sz="6" w:space="0" w:color="000000"/>
            </w:tcBorders>
            <w:shd w:val="clear" w:color="auto" w:fill="auto"/>
            <w:vAlign w:val="bottom"/>
          </w:tcPr>
          <w:p w14:paraId="4A91AE6E" w14:textId="4CFDC259" w:rsidR="00D5228D" w:rsidRPr="00853565" w:rsidRDefault="00D5228D" w:rsidP="00D5228D">
            <w:pPr>
              <w:pStyle w:val="af"/>
              <w:spacing w:before="70" w:line="150" w:lineRule="exact"/>
              <w:ind w:left="170"/>
              <w:rPr>
                <w:i/>
              </w:rPr>
            </w:pPr>
            <w:r w:rsidRPr="00853565">
              <w:rPr>
                <w:i/>
                <w:lang w:val="en-US"/>
              </w:rPr>
              <w:t>United Kingdom</w:t>
            </w:r>
            <w:r w:rsidRPr="00853565">
              <w:rPr>
                <w:i/>
                <w:vertAlign w:val="superscript"/>
              </w:rPr>
              <w:t>5)</w:t>
            </w:r>
          </w:p>
        </w:tc>
      </w:tr>
      <w:tr w:rsidR="00853565" w:rsidRPr="00853565" w14:paraId="3CCF0E74" w14:textId="77777777" w:rsidTr="00B117C9">
        <w:trPr>
          <w:cantSplit/>
        </w:trPr>
        <w:tc>
          <w:tcPr>
            <w:tcW w:w="3023" w:type="dxa"/>
            <w:shd w:val="clear" w:color="auto" w:fill="auto"/>
            <w:vAlign w:val="bottom"/>
          </w:tcPr>
          <w:p w14:paraId="3A12971D" w14:textId="2EE1E1AE" w:rsidR="00D5228D" w:rsidRPr="00853565" w:rsidRDefault="00D5228D" w:rsidP="00D5228D">
            <w:pPr>
              <w:spacing w:before="70" w:line="150" w:lineRule="exact"/>
              <w:ind w:left="170"/>
            </w:pPr>
            <w:r w:rsidRPr="00853565">
              <w:t>Финляндия</w:t>
            </w:r>
          </w:p>
        </w:tc>
        <w:tc>
          <w:tcPr>
            <w:tcW w:w="1293" w:type="dxa"/>
            <w:tcBorders>
              <w:left w:val="single" w:sz="6" w:space="0" w:color="000000"/>
            </w:tcBorders>
            <w:shd w:val="clear" w:color="auto" w:fill="auto"/>
            <w:vAlign w:val="bottom"/>
          </w:tcPr>
          <w:p w14:paraId="763BFDA3" w14:textId="1CD45608" w:rsidR="00D5228D" w:rsidRPr="00853565" w:rsidRDefault="00D5228D" w:rsidP="00D5228D">
            <w:pPr>
              <w:snapToGrid w:val="0"/>
              <w:spacing w:before="70" w:line="150" w:lineRule="exact"/>
              <w:ind w:right="454"/>
              <w:jc w:val="right"/>
            </w:pPr>
            <w:r w:rsidRPr="00853565">
              <w:t>111</w:t>
            </w:r>
          </w:p>
        </w:tc>
        <w:tc>
          <w:tcPr>
            <w:tcW w:w="1293" w:type="dxa"/>
            <w:tcBorders>
              <w:left w:val="single" w:sz="6" w:space="0" w:color="000000"/>
            </w:tcBorders>
            <w:shd w:val="clear" w:color="auto" w:fill="auto"/>
            <w:vAlign w:val="bottom"/>
          </w:tcPr>
          <w:p w14:paraId="767E48B4" w14:textId="1369E845" w:rsidR="00D5228D" w:rsidRPr="00853565" w:rsidRDefault="00D5228D" w:rsidP="00D5228D">
            <w:pPr>
              <w:snapToGrid w:val="0"/>
              <w:spacing w:before="70" w:line="150" w:lineRule="exact"/>
              <w:ind w:right="454"/>
              <w:jc w:val="right"/>
            </w:pPr>
            <w:r w:rsidRPr="00853565">
              <w:t>112</w:t>
            </w:r>
          </w:p>
        </w:tc>
        <w:tc>
          <w:tcPr>
            <w:tcW w:w="1291" w:type="dxa"/>
            <w:tcBorders>
              <w:left w:val="single" w:sz="6" w:space="0" w:color="000000"/>
            </w:tcBorders>
            <w:shd w:val="clear" w:color="auto" w:fill="auto"/>
            <w:vAlign w:val="bottom"/>
          </w:tcPr>
          <w:p w14:paraId="65B81035" w14:textId="610069C5" w:rsidR="00D5228D" w:rsidRPr="00853565" w:rsidRDefault="00D5228D" w:rsidP="00D5228D">
            <w:pPr>
              <w:snapToGrid w:val="0"/>
              <w:spacing w:before="70" w:line="150" w:lineRule="exact"/>
              <w:ind w:right="454"/>
              <w:jc w:val="right"/>
            </w:pPr>
            <w:r w:rsidRPr="00853565">
              <w:t>106</w:t>
            </w:r>
          </w:p>
        </w:tc>
        <w:tc>
          <w:tcPr>
            <w:tcW w:w="3021" w:type="dxa"/>
            <w:tcBorders>
              <w:left w:val="single" w:sz="6" w:space="0" w:color="000000"/>
            </w:tcBorders>
            <w:shd w:val="clear" w:color="auto" w:fill="auto"/>
            <w:vAlign w:val="bottom"/>
          </w:tcPr>
          <w:p w14:paraId="6152B3F8" w14:textId="5AA6D52C" w:rsidR="00D5228D" w:rsidRPr="00853565" w:rsidRDefault="00D5228D" w:rsidP="00D5228D">
            <w:pPr>
              <w:spacing w:before="70" w:line="150" w:lineRule="exact"/>
              <w:ind w:left="170"/>
              <w:rPr>
                <w:i/>
              </w:rPr>
            </w:pPr>
            <w:r w:rsidRPr="00853565">
              <w:rPr>
                <w:i/>
                <w:lang w:val="en-US"/>
              </w:rPr>
              <w:t xml:space="preserve">Finland </w:t>
            </w:r>
          </w:p>
        </w:tc>
      </w:tr>
      <w:tr w:rsidR="00853565" w:rsidRPr="00853565" w14:paraId="135A0925" w14:textId="77777777" w:rsidTr="00B117C9">
        <w:trPr>
          <w:cantSplit/>
        </w:trPr>
        <w:tc>
          <w:tcPr>
            <w:tcW w:w="3023" w:type="dxa"/>
            <w:shd w:val="clear" w:color="auto" w:fill="auto"/>
            <w:vAlign w:val="bottom"/>
          </w:tcPr>
          <w:p w14:paraId="6E6A5E6A" w14:textId="1968A17F" w:rsidR="00D5228D" w:rsidRPr="00853565" w:rsidRDefault="00D5228D" w:rsidP="00D5228D">
            <w:pPr>
              <w:spacing w:before="70" w:line="150" w:lineRule="exact"/>
              <w:ind w:left="170"/>
            </w:pPr>
            <w:r w:rsidRPr="00853565">
              <w:t>Франция</w:t>
            </w:r>
          </w:p>
        </w:tc>
        <w:tc>
          <w:tcPr>
            <w:tcW w:w="1293" w:type="dxa"/>
            <w:tcBorders>
              <w:left w:val="single" w:sz="6" w:space="0" w:color="000000"/>
            </w:tcBorders>
            <w:shd w:val="clear" w:color="auto" w:fill="auto"/>
            <w:vAlign w:val="bottom"/>
          </w:tcPr>
          <w:p w14:paraId="01B50664" w14:textId="11FF351F" w:rsidR="00D5228D" w:rsidRPr="00853565" w:rsidRDefault="00D5228D" w:rsidP="00D5228D">
            <w:pPr>
              <w:snapToGrid w:val="0"/>
              <w:spacing w:before="70" w:line="150" w:lineRule="exact"/>
              <w:ind w:right="454"/>
              <w:jc w:val="right"/>
            </w:pPr>
            <w:r w:rsidRPr="00853565">
              <w:t>107</w:t>
            </w:r>
          </w:p>
        </w:tc>
        <w:tc>
          <w:tcPr>
            <w:tcW w:w="1293" w:type="dxa"/>
            <w:tcBorders>
              <w:left w:val="single" w:sz="6" w:space="0" w:color="000000"/>
            </w:tcBorders>
            <w:shd w:val="clear" w:color="auto" w:fill="auto"/>
            <w:vAlign w:val="bottom"/>
          </w:tcPr>
          <w:p w14:paraId="18C2E3CD" w14:textId="18726B92" w:rsidR="00D5228D" w:rsidRPr="00853565" w:rsidRDefault="00D5228D" w:rsidP="00D5228D">
            <w:pPr>
              <w:snapToGrid w:val="0"/>
              <w:spacing w:before="70" w:line="150" w:lineRule="exact"/>
              <w:ind w:right="454"/>
              <w:jc w:val="right"/>
            </w:pPr>
            <w:r w:rsidRPr="00853565">
              <w:t>109</w:t>
            </w:r>
          </w:p>
        </w:tc>
        <w:tc>
          <w:tcPr>
            <w:tcW w:w="1291" w:type="dxa"/>
            <w:tcBorders>
              <w:left w:val="single" w:sz="6" w:space="0" w:color="000000"/>
            </w:tcBorders>
            <w:shd w:val="clear" w:color="auto" w:fill="auto"/>
            <w:vAlign w:val="bottom"/>
          </w:tcPr>
          <w:p w14:paraId="07A9EF2B" w14:textId="789578AF" w:rsidR="00D5228D" w:rsidRPr="00853565" w:rsidRDefault="00D5228D" w:rsidP="00D5228D">
            <w:pPr>
              <w:snapToGrid w:val="0"/>
              <w:spacing w:before="70" w:line="150" w:lineRule="exact"/>
              <w:ind w:right="454"/>
              <w:jc w:val="right"/>
            </w:pPr>
            <w:r w:rsidRPr="00853565">
              <w:t>102</w:t>
            </w:r>
          </w:p>
        </w:tc>
        <w:tc>
          <w:tcPr>
            <w:tcW w:w="3021" w:type="dxa"/>
            <w:tcBorders>
              <w:left w:val="single" w:sz="6" w:space="0" w:color="000000"/>
            </w:tcBorders>
            <w:shd w:val="clear" w:color="auto" w:fill="auto"/>
            <w:vAlign w:val="bottom"/>
          </w:tcPr>
          <w:p w14:paraId="1D48F7E0" w14:textId="54D4B0D7" w:rsidR="00D5228D" w:rsidRPr="00853565" w:rsidRDefault="00D5228D" w:rsidP="00D5228D">
            <w:pPr>
              <w:spacing w:before="70" w:line="150" w:lineRule="exact"/>
              <w:ind w:left="170"/>
            </w:pPr>
            <w:r w:rsidRPr="00853565">
              <w:rPr>
                <w:i/>
                <w:lang w:val="en-US"/>
              </w:rPr>
              <w:t>France</w:t>
            </w:r>
          </w:p>
        </w:tc>
      </w:tr>
      <w:tr w:rsidR="00853565" w:rsidRPr="00853565" w14:paraId="18D2C182" w14:textId="77777777" w:rsidTr="00B117C9">
        <w:trPr>
          <w:cantSplit/>
        </w:trPr>
        <w:tc>
          <w:tcPr>
            <w:tcW w:w="3023" w:type="dxa"/>
            <w:shd w:val="clear" w:color="auto" w:fill="auto"/>
            <w:vAlign w:val="bottom"/>
          </w:tcPr>
          <w:p w14:paraId="001D8FD6" w14:textId="1D99C05A" w:rsidR="00D5228D" w:rsidRPr="00853565" w:rsidRDefault="00D5228D" w:rsidP="00D5228D">
            <w:pPr>
              <w:spacing w:before="70" w:line="150" w:lineRule="exact"/>
              <w:ind w:left="170"/>
            </w:pPr>
            <w:r w:rsidRPr="00853565">
              <w:t>Чехия</w:t>
            </w:r>
          </w:p>
        </w:tc>
        <w:tc>
          <w:tcPr>
            <w:tcW w:w="1293" w:type="dxa"/>
            <w:tcBorders>
              <w:left w:val="single" w:sz="6" w:space="0" w:color="000000"/>
            </w:tcBorders>
            <w:shd w:val="clear" w:color="auto" w:fill="auto"/>
            <w:vAlign w:val="bottom"/>
          </w:tcPr>
          <w:p w14:paraId="0923AB7C" w14:textId="55EB3E0B" w:rsidR="00D5228D" w:rsidRPr="00853565" w:rsidRDefault="00D5228D" w:rsidP="00D5228D">
            <w:pPr>
              <w:snapToGrid w:val="0"/>
              <w:spacing w:before="70" w:line="150" w:lineRule="exact"/>
              <w:ind w:right="454"/>
              <w:jc w:val="right"/>
            </w:pPr>
            <w:r w:rsidRPr="00853565">
              <w:rPr>
                <w:lang w:val="en-US"/>
              </w:rPr>
              <w:t>117</w:t>
            </w:r>
          </w:p>
        </w:tc>
        <w:tc>
          <w:tcPr>
            <w:tcW w:w="1293" w:type="dxa"/>
            <w:tcBorders>
              <w:left w:val="single" w:sz="6" w:space="0" w:color="000000"/>
            </w:tcBorders>
            <w:shd w:val="clear" w:color="auto" w:fill="auto"/>
            <w:vAlign w:val="bottom"/>
          </w:tcPr>
          <w:p w14:paraId="38766401" w14:textId="7DF22FD0" w:rsidR="00D5228D" w:rsidRPr="00853565" w:rsidRDefault="00D5228D" w:rsidP="00D5228D">
            <w:pPr>
              <w:snapToGrid w:val="0"/>
              <w:spacing w:before="70" w:line="150" w:lineRule="exact"/>
              <w:ind w:right="454"/>
              <w:jc w:val="right"/>
              <w:rPr>
                <w:lang w:val="en-US"/>
              </w:rPr>
            </w:pPr>
            <w:r w:rsidRPr="00853565">
              <w:rPr>
                <w:lang w:val="en-US"/>
              </w:rPr>
              <w:t>121</w:t>
            </w:r>
          </w:p>
        </w:tc>
        <w:tc>
          <w:tcPr>
            <w:tcW w:w="1291" w:type="dxa"/>
            <w:tcBorders>
              <w:left w:val="single" w:sz="6" w:space="0" w:color="000000"/>
            </w:tcBorders>
            <w:shd w:val="clear" w:color="auto" w:fill="auto"/>
            <w:vAlign w:val="bottom"/>
          </w:tcPr>
          <w:p w14:paraId="30E745CF" w14:textId="4F212EF4" w:rsidR="00D5228D" w:rsidRPr="00853565" w:rsidRDefault="00D5228D" w:rsidP="00D5228D">
            <w:pPr>
              <w:snapToGrid w:val="0"/>
              <w:spacing w:before="70" w:line="150" w:lineRule="exact"/>
              <w:ind w:right="454"/>
              <w:jc w:val="right"/>
              <w:rPr>
                <w:lang w:val="en-US"/>
              </w:rPr>
            </w:pPr>
            <w:r w:rsidRPr="00853565">
              <w:rPr>
                <w:lang w:val="en-US"/>
              </w:rPr>
              <w:t>112</w:t>
            </w:r>
          </w:p>
        </w:tc>
        <w:tc>
          <w:tcPr>
            <w:tcW w:w="3021" w:type="dxa"/>
            <w:tcBorders>
              <w:left w:val="single" w:sz="6" w:space="0" w:color="000000"/>
            </w:tcBorders>
            <w:shd w:val="clear" w:color="auto" w:fill="auto"/>
            <w:vAlign w:val="bottom"/>
          </w:tcPr>
          <w:p w14:paraId="336DDD62" w14:textId="56778552" w:rsidR="00D5228D" w:rsidRPr="00853565" w:rsidRDefault="00D5228D" w:rsidP="00D5228D">
            <w:pPr>
              <w:spacing w:before="70" w:line="150" w:lineRule="exact"/>
              <w:ind w:left="170"/>
            </w:pPr>
            <w:r w:rsidRPr="00853565">
              <w:rPr>
                <w:i/>
                <w:lang w:val="en-US"/>
              </w:rPr>
              <w:t>Czechia</w:t>
            </w:r>
          </w:p>
        </w:tc>
      </w:tr>
      <w:tr w:rsidR="00853565" w:rsidRPr="00853565" w14:paraId="1BC8C260" w14:textId="77777777" w:rsidTr="00B117C9">
        <w:trPr>
          <w:cantSplit/>
        </w:trPr>
        <w:tc>
          <w:tcPr>
            <w:tcW w:w="3023" w:type="dxa"/>
            <w:shd w:val="clear" w:color="auto" w:fill="auto"/>
            <w:vAlign w:val="bottom"/>
          </w:tcPr>
          <w:p w14:paraId="685667F3" w14:textId="0C1943CD" w:rsidR="00D5228D" w:rsidRPr="00853565" w:rsidRDefault="00D5228D" w:rsidP="00D5228D">
            <w:pPr>
              <w:spacing w:before="70" w:line="150" w:lineRule="exact"/>
              <w:ind w:left="170"/>
            </w:pPr>
            <w:r w:rsidRPr="00853565">
              <w:t>Швеция</w:t>
            </w:r>
          </w:p>
        </w:tc>
        <w:tc>
          <w:tcPr>
            <w:tcW w:w="1293" w:type="dxa"/>
            <w:tcBorders>
              <w:left w:val="single" w:sz="6" w:space="0" w:color="000000"/>
            </w:tcBorders>
            <w:shd w:val="clear" w:color="auto" w:fill="auto"/>
            <w:vAlign w:val="bottom"/>
          </w:tcPr>
          <w:p w14:paraId="55DEB94E" w14:textId="467841D6" w:rsidR="00D5228D" w:rsidRPr="00853565" w:rsidRDefault="00D5228D" w:rsidP="00D5228D">
            <w:pPr>
              <w:snapToGrid w:val="0"/>
              <w:spacing w:before="70" w:line="150" w:lineRule="exact"/>
              <w:ind w:right="454"/>
              <w:jc w:val="right"/>
            </w:pPr>
            <w:r w:rsidRPr="00853565">
              <w:rPr>
                <w:lang w:val="en-US"/>
              </w:rPr>
              <w:t>120</w:t>
            </w:r>
          </w:p>
        </w:tc>
        <w:tc>
          <w:tcPr>
            <w:tcW w:w="1293" w:type="dxa"/>
            <w:tcBorders>
              <w:left w:val="single" w:sz="6" w:space="0" w:color="000000"/>
            </w:tcBorders>
            <w:shd w:val="clear" w:color="auto" w:fill="auto"/>
            <w:vAlign w:val="bottom"/>
          </w:tcPr>
          <w:p w14:paraId="5C77D1FB" w14:textId="3EA7E5DB" w:rsidR="00D5228D" w:rsidRPr="00853565" w:rsidRDefault="00D5228D" w:rsidP="00D5228D">
            <w:pPr>
              <w:snapToGrid w:val="0"/>
              <w:spacing w:before="70" w:line="150" w:lineRule="exact"/>
              <w:ind w:right="454"/>
              <w:jc w:val="right"/>
              <w:rPr>
                <w:lang w:val="en-US"/>
              </w:rPr>
            </w:pPr>
            <w:r w:rsidRPr="00853565">
              <w:t>121</w:t>
            </w:r>
          </w:p>
        </w:tc>
        <w:tc>
          <w:tcPr>
            <w:tcW w:w="1291" w:type="dxa"/>
            <w:tcBorders>
              <w:left w:val="single" w:sz="6" w:space="0" w:color="000000"/>
            </w:tcBorders>
            <w:shd w:val="clear" w:color="auto" w:fill="auto"/>
            <w:vAlign w:val="bottom"/>
          </w:tcPr>
          <w:p w14:paraId="7BBF728E" w14:textId="4A29DB33" w:rsidR="00D5228D" w:rsidRPr="00853565" w:rsidRDefault="00D5228D" w:rsidP="00D5228D">
            <w:pPr>
              <w:snapToGrid w:val="0"/>
              <w:spacing w:before="70" w:line="150" w:lineRule="exact"/>
              <w:ind w:right="454"/>
              <w:jc w:val="right"/>
              <w:rPr>
                <w:lang w:val="en-US"/>
              </w:rPr>
            </w:pPr>
            <w:r w:rsidRPr="00853565">
              <w:t>115</w:t>
            </w:r>
          </w:p>
        </w:tc>
        <w:tc>
          <w:tcPr>
            <w:tcW w:w="3021" w:type="dxa"/>
            <w:tcBorders>
              <w:left w:val="single" w:sz="6" w:space="0" w:color="000000"/>
            </w:tcBorders>
            <w:shd w:val="clear" w:color="auto" w:fill="auto"/>
            <w:vAlign w:val="bottom"/>
          </w:tcPr>
          <w:p w14:paraId="7A9AB2C2" w14:textId="079358B3" w:rsidR="00D5228D" w:rsidRPr="00853565" w:rsidRDefault="00D5228D" w:rsidP="00D5228D">
            <w:pPr>
              <w:spacing w:before="70" w:line="150" w:lineRule="exact"/>
              <w:ind w:left="170"/>
            </w:pPr>
            <w:r w:rsidRPr="00853565">
              <w:rPr>
                <w:i/>
              </w:rPr>
              <w:t>Sweden</w:t>
            </w:r>
          </w:p>
        </w:tc>
      </w:tr>
      <w:tr w:rsidR="00853565" w:rsidRPr="00853565" w14:paraId="0348C44B" w14:textId="77777777" w:rsidTr="00B117C9">
        <w:trPr>
          <w:cantSplit/>
        </w:trPr>
        <w:tc>
          <w:tcPr>
            <w:tcW w:w="3023" w:type="dxa"/>
            <w:shd w:val="clear" w:color="auto" w:fill="auto"/>
            <w:vAlign w:val="bottom"/>
          </w:tcPr>
          <w:p w14:paraId="7FD5A720" w14:textId="36674ACC" w:rsidR="00D5228D" w:rsidRPr="00853565" w:rsidRDefault="00D5228D" w:rsidP="00D5228D">
            <w:pPr>
              <w:pStyle w:val="1a"/>
              <w:spacing w:before="70" w:line="150" w:lineRule="exact"/>
            </w:pPr>
            <w:r w:rsidRPr="00853565">
              <w:rPr>
                <w:rFonts w:ascii="Arial" w:hAnsi="Arial" w:cs="Arial"/>
                <w:b/>
                <w:bCs/>
                <w:sz w:val="14"/>
                <w:szCs w:val="14"/>
              </w:rPr>
              <w:t>Другие страны</w:t>
            </w:r>
          </w:p>
        </w:tc>
        <w:tc>
          <w:tcPr>
            <w:tcW w:w="1293" w:type="dxa"/>
            <w:tcBorders>
              <w:left w:val="single" w:sz="6" w:space="0" w:color="000000"/>
            </w:tcBorders>
            <w:shd w:val="clear" w:color="auto" w:fill="auto"/>
            <w:vAlign w:val="bottom"/>
          </w:tcPr>
          <w:p w14:paraId="4279770D" w14:textId="77777777" w:rsidR="00D5228D" w:rsidRPr="00853565" w:rsidRDefault="00D5228D" w:rsidP="00D5228D">
            <w:pPr>
              <w:snapToGrid w:val="0"/>
              <w:spacing w:before="70" w:line="150" w:lineRule="exact"/>
              <w:ind w:right="454"/>
              <w:jc w:val="right"/>
              <w:rPr>
                <w:lang w:val="en-US"/>
              </w:rPr>
            </w:pPr>
          </w:p>
        </w:tc>
        <w:tc>
          <w:tcPr>
            <w:tcW w:w="1293" w:type="dxa"/>
            <w:tcBorders>
              <w:left w:val="single" w:sz="6" w:space="0" w:color="000000"/>
            </w:tcBorders>
            <w:shd w:val="clear" w:color="auto" w:fill="auto"/>
            <w:vAlign w:val="bottom"/>
          </w:tcPr>
          <w:p w14:paraId="48D91473" w14:textId="77777777" w:rsidR="00D5228D" w:rsidRPr="00853565" w:rsidRDefault="00D5228D" w:rsidP="00D5228D">
            <w:pPr>
              <w:snapToGrid w:val="0"/>
              <w:spacing w:before="70" w:line="150" w:lineRule="exact"/>
              <w:ind w:right="454"/>
              <w:jc w:val="right"/>
              <w:rPr>
                <w:lang w:val="en-US"/>
              </w:rPr>
            </w:pPr>
          </w:p>
        </w:tc>
        <w:tc>
          <w:tcPr>
            <w:tcW w:w="1291" w:type="dxa"/>
            <w:tcBorders>
              <w:left w:val="single" w:sz="6" w:space="0" w:color="000000"/>
            </w:tcBorders>
            <w:shd w:val="clear" w:color="auto" w:fill="auto"/>
            <w:vAlign w:val="bottom"/>
          </w:tcPr>
          <w:p w14:paraId="4AF25ABD" w14:textId="77777777" w:rsidR="00D5228D" w:rsidRPr="00853565" w:rsidRDefault="00D5228D" w:rsidP="00D5228D">
            <w:pPr>
              <w:snapToGrid w:val="0"/>
              <w:spacing w:before="70" w:line="150" w:lineRule="exact"/>
              <w:ind w:right="454"/>
              <w:jc w:val="right"/>
              <w:rPr>
                <w:lang w:val="en-US"/>
              </w:rPr>
            </w:pPr>
          </w:p>
        </w:tc>
        <w:tc>
          <w:tcPr>
            <w:tcW w:w="3021" w:type="dxa"/>
            <w:tcBorders>
              <w:left w:val="single" w:sz="6" w:space="0" w:color="000000"/>
            </w:tcBorders>
            <w:shd w:val="clear" w:color="auto" w:fill="auto"/>
            <w:vAlign w:val="bottom"/>
          </w:tcPr>
          <w:p w14:paraId="4E8FF221" w14:textId="1B4C2CAD" w:rsidR="00D5228D" w:rsidRPr="00853565" w:rsidRDefault="00D5228D" w:rsidP="00D5228D">
            <w:pPr>
              <w:pStyle w:val="01-golovka"/>
              <w:widowControl/>
              <w:spacing w:before="70" w:after="0" w:line="150" w:lineRule="exact"/>
              <w:ind w:left="57"/>
              <w:jc w:val="left"/>
            </w:pPr>
            <w:r w:rsidRPr="00853565">
              <w:rPr>
                <w:rFonts w:ascii="Arial" w:hAnsi="Arial" w:cs="Arial"/>
                <w:b/>
                <w:i/>
              </w:rPr>
              <w:t>Other countries</w:t>
            </w:r>
          </w:p>
        </w:tc>
      </w:tr>
      <w:tr w:rsidR="00853565" w:rsidRPr="00853565" w14:paraId="37F8F5E1" w14:textId="77777777" w:rsidTr="00B117C9">
        <w:trPr>
          <w:cantSplit/>
        </w:trPr>
        <w:tc>
          <w:tcPr>
            <w:tcW w:w="3023" w:type="dxa"/>
            <w:shd w:val="clear" w:color="auto" w:fill="auto"/>
            <w:vAlign w:val="bottom"/>
          </w:tcPr>
          <w:p w14:paraId="199F1EBB" w14:textId="33D2A653" w:rsidR="00D5228D" w:rsidRPr="00853565" w:rsidRDefault="00D5228D" w:rsidP="00D5228D">
            <w:pPr>
              <w:spacing w:before="70" w:line="150" w:lineRule="exact"/>
              <w:ind w:left="284"/>
            </w:pPr>
            <w:r w:rsidRPr="00853565">
              <w:t>из них:</w:t>
            </w:r>
          </w:p>
        </w:tc>
        <w:tc>
          <w:tcPr>
            <w:tcW w:w="1293" w:type="dxa"/>
            <w:tcBorders>
              <w:left w:val="single" w:sz="6" w:space="0" w:color="000000"/>
            </w:tcBorders>
            <w:shd w:val="clear" w:color="auto" w:fill="auto"/>
            <w:vAlign w:val="bottom"/>
          </w:tcPr>
          <w:p w14:paraId="086AA93B" w14:textId="77777777" w:rsidR="00D5228D" w:rsidRPr="00853565" w:rsidRDefault="00D5228D" w:rsidP="00D5228D">
            <w:pPr>
              <w:snapToGrid w:val="0"/>
              <w:spacing w:before="70" w:line="150" w:lineRule="exact"/>
              <w:ind w:right="454"/>
              <w:jc w:val="right"/>
              <w:rPr>
                <w:lang w:val="en-US"/>
              </w:rPr>
            </w:pPr>
          </w:p>
        </w:tc>
        <w:tc>
          <w:tcPr>
            <w:tcW w:w="1293" w:type="dxa"/>
            <w:tcBorders>
              <w:left w:val="single" w:sz="6" w:space="0" w:color="000000"/>
            </w:tcBorders>
            <w:shd w:val="clear" w:color="auto" w:fill="auto"/>
            <w:vAlign w:val="bottom"/>
          </w:tcPr>
          <w:p w14:paraId="7EEAF6E0" w14:textId="77777777" w:rsidR="00D5228D" w:rsidRPr="00853565" w:rsidRDefault="00D5228D" w:rsidP="00D5228D">
            <w:pPr>
              <w:snapToGrid w:val="0"/>
              <w:spacing w:before="70" w:line="150" w:lineRule="exact"/>
              <w:ind w:right="454"/>
              <w:jc w:val="right"/>
              <w:rPr>
                <w:lang w:val="en-US"/>
              </w:rPr>
            </w:pPr>
          </w:p>
        </w:tc>
        <w:tc>
          <w:tcPr>
            <w:tcW w:w="1291" w:type="dxa"/>
            <w:tcBorders>
              <w:left w:val="single" w:sz="6" w:space="0" w:color="000000"/>
            </w:tcBorders>
            <w:shd w:val="clear" w:color="auto" w:fill="auto"/>
            <w:vAlign w:val="bottom"/>
          </w:tcPr>
          <w:p w14:paraId="170DE34B" w14:textId="77777777" w:rsidR="00D5228D" w:rsidRPr="00853565" w:rsidRDefault="00D5228D" w:rsidP="00D5228D">
            <w:pPr>
              <w:snapToGrid w:val="0"/>
              <w:spacing w:before="70" w:line="150" w:lineRule="exact"/>
              <w:ind w:right="454"/>
              <w:jc w:val="right"/>
              <w:rPr>
                <w:lang w:val="en-US"/>
              </w:rPr>
            </w:pPr>
          </w:p>
        </w:tc>
        <w:tc>
          <w:tcPr>
            <w:tcW w:w="3021" w:type="dxa"/>
            <w:tcBorders>
              <w:left w:val="single" w:sz="6" w:space="0" w:color="000000"/>
            </w:tcBorders>
            <w:shd w:val="clear" w:color="auto" w:fill="auto"/>
            <w:vAlign w:val="bottom"/>
          </w:tcPr>
          <w:p w14:paraId="0AD567BA" w14:textId="41C64CFB" w:rsidR="00D5228D" w:rsidRPr="00853565" w:rsidRDefault="00D5228D" w:rsidP="00D5228D">
            <w:pPr>
              <w:pStyle w:val="01-golovka"/>
              <w:widowControl/>
              <w:spacing w:before="70" w:after="0" w:line="150" w:lineRule="exact"/>
              <w:ind w:left="284"/>
              <w:jc w:val="left"/>
            </w:pPr>
            <w:r w:rsidRPr="00853565">
              <w:rPr>
                <w:rFonts w:ascii="Arial" w:hAnsi="Arial" w:cs="Arial"/>
                <w:i/>
              </w:rPr>
              <w:t>of which:</w:t>
            </w:r>
          </w:p>
        </w:tc>
      </w:tr>
      <w:tr w:rsidR="00853565" w:rsidRPr="00853565" w14:paraId="043A3BFA" w14:textId="77777777" w:rsidTr="00B117C9">
        <w:trPr>
          <w:cantSplit/>
        </w:trPr>
        <w:tc>
          <w:tcPr>
            <w:tcW w:w="3023" w:type="dxa"/>
            <w:shd w:val="clear" w:color="auto" w:fill="auto"/>
            <w:vAlign w:val="bottom"/>
          </w:tcPr>
          <w:p w14:paraId="64FD9220" w14:textId="49BCE4DB" w:rsidR="00D5228D" w:rsidRPr="00853565" w:rsidRDefault="00D5228D" w:rsidP="00BB661B">
            <w:pPr>
              <w:spacing w:before="70" w:line="150" w:lineRule="exact"/>
              <w:ind w:left="170"/>
              <w:rPr>
                <w:vertAlign w:val="superscript"/>
              </w:rPr>
            </w:pPr>
            <w:r w:rsidRPr="00853565">
              <w:t>Австралия</w:t>
            </w:r>
          </w:p>
        </w:tc>
        <w:tc>
          <w:tcPr>
            <w:tcW w:w="1293" w:type="dxa"/>
            <w:tcBorders>
              <w:left w:val="single" w:sz="6" w:space="0" w:color="000000"/>
            </w:tcBorders>
            <w:shd w:val="clear" w:color="auto" w:fill="auto"/>
            <w:vAlign w:val="bottom"/>
          </w:tcPr>
          <w:p w14:paraId="6EDBCA36" w14:textId="021D48B7" w:rsidR="00D5228D" w:rsidRPr="00853565" w:rsidRDefault="00D5228D" w:rsidP="00D5228D">
            <w:pPr>
              <w:snapToGrid w:val="0"/>
              <w:spacing w:before="70" w:line="150" w:lineRule="exact"/>
              <w:ind w:right="454"/>
              <w:jc w:val="right"/>
            </w:pPr>
            <w:r w:rsidRPr="00853565">
              <w:rPr>
                <w:lang w:val="en-US"/>
              </w:rPr>
              <w:t>121</w:t>
            </w:r>
          </w:p>
        </w:tc>
        <w:tc>
          <w:tcPr>
            <w:tcW w:w="1293" w:type="dxa"/>
            <w:tcBorders>
              <w:left w:val="single" w:sz="6" w:space="0" w:color="000000"/>
            </w:tcBorders>
            <w:shd w:val="clear" w:color="auto" w:fill="auto"/>
            <w:vAlign w:val="bottom"/>
          </w:tcPr>
          <w:p w14:paraId="00E96BBD" w14:textId="69E0D211" w:rsidR="00D5228D" w:rsidRPr="00853565" w:rsidRDefault="00D5228D" w:rsidP="00D5228D">
            <w:pPr>
              <w:snapToGrid w:val="0"/>
              <w:spacing w:before="70" w:line="150" w:lineRule="exact"/>
              <w:ind w:right="454"/>
              <w:jc w:val="right"/>
              <w:rPr>
                <w:lang w:val="en-US"/>
              </w:rPr>
            </w:pPr>
            <w:r w:rsidRPr="00853565">
              <w:t>117</w:t>
            </w:r>
          </w:p>
        </w:tc>
        <w:tc>
          <w:tcPr>
            <w:tcW w:w="1291" w:type="dxa"/>
            <w:tcBorders>
              <w:left w:val="single" w:sz="6" w:space="0" w:color="000000"/>
            </w:tcBorders>
            <w:shd w:val="clear" w:color="auto" w:fill="auto"/>
            <w:vAlign w:val="bottom"/>
          </w:tcPr>
          <w:p w14:paraId="15D6D75A" w14:textId="70E7CFEE" w:rsidR="00D5228D" w:rsidRPr="00853565" w:rsidRDefault="00D5228D" w:rsidP="00D5228D">
            <w:pPr>
              <w:snapToGrid w:val="0"/>
              <w:spacing w:before="70" w:line="150" w:lineRule="exact"/>
              <w:ind w:right="454"/>
              <w:jc w:val="right"/>
              <w:rPr>
                <w:lang w:val="en-US"/>
              </w:rPr>
            </w:pPr>
            <w:r w:rsidRPr="00853565">
              <w:t>…</w:t>
            </w:r>
          </w:p>
        </w:tc>
        <w:tc>
          <w:tcPr>
            <w:tcW w:w="3021" w:type="dxa"/>
            <w:tcBorders>
              <w:left w:val="single" w:sz="6" w:space="0" w:color="000000"/>
            </w:tcBorders>
            <w:shd w:val="clear" w:color="auto" w:fill="auto"/>
            <w:vAlign w:val="bottom"/>
          </w:tcPr>
          <w:p w14:paraId="6E10592E" w14:textId="36FD6622" w:rsidR="00D5228D" w:rsidRPr="00853565" w:rsidRDefault="00D5228D" w:rsidP="00BB661B">
            <w:pPr>
              <w:spacing w:before="70" w:line="150" w:lineRule="exact"/>
              <w:ind w:left="170"/>
            </w:pPr>
            <w:r w:rsidRPr="00853565">
              <w:rPr>
                <w:i/>
              </w:rPr>
              <w:t>Australia</w:t>
            </w:r>
          </w:p>
        </w:tc>
      </w:tr>
      <w:tr w:rsidR="00853565" w:rsidRPr="00853565" w14:paraId="1876D8B5" w14:textId="77777777" w:rsidTr="00B117C9">
        <w:trPr>
          <w:cantSplit/>
        </w:trPr>
        <w:tc>
          <w:tcPr>
            <w:tcW w:w="3023" w:type="dxa"/>
            <w:shd w:val="clear" w:color="auto" w:fill="auto"/>
            <w:vAlign w:val="bottom"/>
          </w:tcPr>
          <w:p w14:paraId="491BA43C" w14:textId="1A517017" w:rsidR="00D5228D" w:rsidRPr="00853565" w:rsidRDefault="00D5228D" w:rsidP="00D5228D">
            <w:pPr>
              <w:spacing w:before="70" w:line="150" w:lineRule="exact"/>
              <w:ind w:left="170"/>
            </w:pPr>
            <w:r w:rsidRPr="00853565">
              <w:t>Канада</w:t>
            </w:r>
          </w:p>
        </w:tc>
        <w:tc>
          <w:tcPr>
            <w:tcW w:w="1293" w:type="dxa"/>
            <w:tcBorders>
              <w:left w:val="single" w:sz="6" w:space="0" w:color="000000"/>
            </w:tcBorders>
            <w:shd w:val="clear" w:color="auto" w:fill="auto"/>
            <w:vAlign w:val="bottom"/>
          </w:tcPr>
          <w:p w14:paraId="44787766" w14:textId="70D8E96F" w:rsidR="00D5228D" w:rsidRPr="00853565" w:rsidRDefault="00D5228D" w:rsidP="00D5228D">
            <w:pPr>
              <w:snapToGrid w:val="0"/>
              <w:spacing w:before="70" w:line="150" w:lineRule="exact"/>
              <w:ind w:right="454"/>
              <w:jc w:val="right"/>
            </w:pPr>
            <w:r w:rsidRPr="00853565">
              <w:rPr>
                <w:lang w:val="en-US"/>
              </w:rPr>
              <w:t>122</w:t>
            </w:r>
          </w:p>
        </w:tc>
        <w:tc>
          <w:tcPr>
            <w:tcW w:w="1293" w:type="dxa"/>
            <w:tcBorders>
              <w:left w:val="single" w:sz="6" w:space="0" w:color="000000"/>
            </w:tcBorders>
            <w:shd w:val="clear" w:color="auto" w:fill="auto"/>
            <w:vAlign w:val="bottom"/>
          </w:tcPr>
          <w:p w14:paraId="5C896995" w14:textId="6F73014E" w:rsidR="00D5228D" w:rsidRPr="00853565" w:rsidRDefault="00D5228D" w:rsidP="00D5228D">
            <w:pPr>
              <w:snapToGrid w:val="0"/>
              <w:spacing w:before="70" w:line="150" w:lineRule="exact"/>
              <w:ind w:right="454"/>
              <w:jc w:val="right"/>
              <w:rPr>
                <w:lang w:val="en-US"/>
              </w:rPr>
            </w:pPr>
            <w:r w:rsidRPr="00853565">
              <w:t>124</w:t>
            </w:r>
          </w:p>
        </w:tc>
        <w:tc>
          <w:tcPr>
            <w:tcW w:w="1291" w:type="dxa"/>
            <w:tcBorders>
              <w:left w:val="single" w:sz="6" w:space="0" w:color="000000"/>
            </w:tcBorders>
            <w:shd w:val="clear" w:color="auto" w:fill="auto"/>
            <w:vAlign w:val="bottom"/>
          </w:tcPr>
          <w:p w14:paraId="1EA457B1" w14:textId="2A05EE98" w:rsidR="00D5228D" w:rsidRPr="00853565" w:rsidRDefault="00D5228D" w:rsidP="00D5228D">
            <w:pPr>
              <w:snapToGrid w:val="0"/>
              <w:spacing w:before="70" w:line="150" w:lineRule="exact"/>
              <w:ind w:right="454"/>
              <w:jc w:val="right"/>
              <w:rPr>
                <w:lang w:val="en-US"/>
              </w:rPr>
            </w:pPr>
            <w:r w:rsidRPr="00853565">
              <w:t>117</w:t>
            </w:r>
          </w:p>
        </w:tc>
        <w:tc>
          <w:tcPr>
            <w:tcW w:w="3021" w:type="dxa"/>
            <w:tcBorders>
              <w:left w:val="single" w:sz="6" w:space="0" w:color="000000"/>
            </w:tcBorders>
            <w:shd w:val="clear" w:color="auto" w:fill="auto"/>
            <w:vAlign w:val="bottom"/>
          </w:tcPr>
          <w:p w14:paraId="21C4DD9F" w14:textId="6B486AE6" w:rsidR="00D5228D" w:rsidRPr="00853565" w:rsidRDefault="00D5228D" w:rsidP="00D5228D">
            <w:pPr>
              <w:spacing w:before="70" w:line="150" w:lineRule="exact"/>
              <w:ind w:left="170"/>
            </w:pPr>
            <w:r w:rsidRPr="00853565">
              <w:rPr>
                <w:i/>
              </w:rPr>
              <w:t>Canada</w:t>
            </w:r>
          </w:p>
        </w:tc>
      </w:tr>
      <w:tr w:rsidR="00853565" w:rsidRPr="00853565" w14:paraId="26BF298C" w14:textId="77777777" w:rsidTr="00B117C9">
        <w:trPr>
          <w:cantSplit/>
        </w:trPr>
        <w:tc>
          <w:tcPr>
            <w:tcW w:w="3023" w:type="dxa"/>
            <w:shd w:val="clear" w:color="auto" w:fill="auto"/>
            <w:vAlign w:val="bottom"/>
          </w:tcPr>
          <w:p w14:paraId="22645738" w14:textId="4B66A4E1" w:rsidR="00D5228D" w:rsidRPr="00853565" w:rsidRDefault="00D5228D" w:rsidP="00D5228D">
            <w:pPr>
              <w:spacing w:before="70" w:line="150" w:lineRule="exact"/>
              <w:ind w:left="170"/>
            </w:pPr>
            <w:r w:rsidRPr="00853565">
              <w:t>Мексика</w:t>
            </w:r>
          </w:p>
        </w:tc>
        <w:tc>
          <w:tcPr>
            <w:tcW w:w="1293" w:type="dxa"/>
            <w:tcBorders>
              <w:left w:val="single" w:sz="6" w:space="0" w:color="000000"/>
            </w:tcBorders>
            <w:shd w:val="clear" w:color="auto" w:fill="auto"/>
            <w:vAlign w:val="bottom"/>
          </w:tcPr>
          <w:p w14:paraId="7E72D369" w14:textId="30F6FB20" w:rsidR="00D5228D" w:rsidRPr="00853565" w:rsidRDefault="00D5228D" w:rsidP="00D5228D">
            <w:pPr>
              <w:snapToGrid w:val="0"/>
              <w:spacing w:before="70" w:line="150" w:lineRule="exact"/>
              <w:ind w:right="454"/>
              <w:jc w:val="right"/>
              <w:rPr>
                <w:lang w:val="en-US"/>
              </w:rPr>
            </w:pPr>
            <w:r w:rsidRPr="00853565">
              <w:rPr>
                <w:lang w:val="en-US"/>
              </w:rPr>
              <w:t>124</w:t>
            </w:r>
          </w:p>
        </w:tc>
        <w:tc>
          <w:tcPr>
            <w:tcW w:w="1293" w:type="dxa"/>
            <w:tcBorders>
              <w:left w:val="single" w:sz="6" w:space="0" w:color="000000"/>
            </w:tcBorders>
            <w:shd w:val="clear" w:color="auto" w:fill="auto"/>
            <w:vAlign w:val="bottom"/>
          </w:tcPr>
          <w:p w14:paraId="16255BB5" w14:textId="1A150F60" w:rsidR="00D5228D" w:rsidRPr="00853565" w:rsidRDefault="00D5228D" w:rsidP="00D5228D">
            <w:pPr>
              <w:snapToGrid w:val="0"/>
              <w:spacing w:before="70" w:line="150" w:lineRule="exact"/>
              <w:ind w:right="454"/>
              <w:jc w:val="right"/>
              <w:rPr>
                <w:lang w:val="en-US"/>
              </w:rPr>
            </w:pPr>
            <w:r w:rsidRPr="00853565">
              <w:t>125</w:t>
            </w:r>
          </w:p>
        </w:tc>
        <w:tc>
          <w:tcPr>
            <w:tcW w:w="1291" w:type="dxa"/>
            <w:tcBorders>
              <w:left w:val="single" w:sz="6" w:space="0" w:color="000000"/>
            </w:tcBorders>
            <w:shd w:val="clear" w:color="auto" w:fill="auto"/>
            <w:vAlign w:val="bottom"/>
          </w:tcPr>
          <w:p w14:paraId="323BEC45" w14:textId="34FB9424" w:rsidR="00D5228D" w:rsidRPr="00853565" w:rsidRDefault="00D5228D" w:rsidP="00D5228D">
            <w:pPr>
              <w:snapToGrid w:val="0"/>
              <w:spacing w:before="70" w:line="150" w:lineRule="exact"/>
              <w:ind w:right="454"/>
              <w:jc w:val="right"/>
              <w:rPr>
                <w:lang w:val="en-US"/>
              </w:rPr>
            </w:pPr>
            <w:r w:rsidRPr="00853565">
              <w:t>…</w:t>
            </w:r>
          </w:p>
        </w:tc>
        <w:tc>
          <w:tcPr>
            <w:tcW w:w="3021" w:type="dxa"/>
            <w:tcBorders>
              <w:left w:val="single" w:sz="6" w:space="0" w:color="000000"/>
            </w:tcBorders>
            <w:shd w:val="clear" w:color="auto" w:fill="auto"/>
            <w:vAlign w:val="bottom"/>
          </w:tcPr>
          <w:p w14:paraId="3FE3F1C7" w14:textId="404B658B" w:rsidR="00D5228D" w:rsidRPr="00853565" w:rsidRDefault="00D5228D" w:rsidP="00D5228D">
            <w:pPr>
              <w:spacing w:before="70" w:line="150" w:lineRule="exact"/>
              <w:ind w:left="170"/>
            </w:pPr>
            <w:r w:rsidRPr="00853565">
              <w:rPr>
                <w:i/>
              </w:rPr>
              <w:t>Mexico</w:t>
            </w:r>
          </w:p>
        </w:tc>
      </w:tr>
      <w:tr w:rsidR="00853565" w:rsidRPr="00853565" w14:paraId="18BBFC50" w14:textId="77777777" w:rsidTr="00B117C9">
        <w:trPr>
          <w:cantSplit/>
        </w:trPr>
        <w:tc>
          <w:tcPr>
            <w:tcW w:w="3023" w:type="dxa"/>
            <w:shd w:val="clear" w:color="auto" w:fill="auto"/>
            <w:vAlign w:val="bottom"/>
          </w:tcPr>
          <w:p w14:paraId="0EA9B9ED" w14:textId="75F017C8" w:rsidR="00D5228D" w:rsidRPr="00853565" w:rsidRDefault="00D5228D" w:rsidP="00D5228D">
            <w:pPr>
              <w:spacing w:before="70" w:line="150" w:lineRule="exact"/>
              <w:ind w:left="170"/>
            </w:pPr>
            <w:r w:rsidRPr="00853565">
              <w:t>Новая Зеландия</w:t>
            </w:r>
          </w:p>
        </w:tc>
        <w:tc>
          <w:tcPr>
            <w:tcW w:w="1293" w:type="dxa"/>
            <w:tcBorders>
              <w:left w:val="single" w:sz="6" w:space="0" w:color="000000"/>
            </w:tcBorders>
            <w:shd w:val="clear" w:color="auto" w:fill="auto"/>
            <w:vAlign w:val="bottom"/>
          </w:tcPr>
          <w:p w14:paraId="204E7950" w14:textId="677C66CB" w:rsidR="00D5228D" w:rsidRPr="00853565" w:rsidRDefault="00D5228D" w:rsidP="00D5228D">
            <w:pPr>
              <w:snapToGrid w:val="0"/>
              <w:spacing w:before="70" w:line="150" w:lineRule="exact"/>
              <w:ind w:right="454"/>
              <w:jc w:val="right"/>
              <w:rPr>
                <w:lang w:val="en-US"/>
              </w:rPr>
            </w:pPr>
            <w:r w:rsidRPr="00853565">
              <w:rPr>
                <w:lang w:val="en-US"/>
              </w:rPr>
              <w:t>1</w:t>
            </w:r>
            <w:r w:rsidRPr="00853565">
              <w:t>42</w:t>
            </w:r>
          </w:p>
        </w:tc>
        <w:tc>
          <w:tcPr>
            <w:tcW w:w="1293" w:type="dxa"/>
            <w:tcBorders>
              <w:left w:val="single" w:sz="6" w:space="0" w:color="000000"/>
            </w:tcBorders>
            <w:shd w:val="clear" w:color="auto" w:fill="auto"/>
            <w:vAlign w:val="bottom"/>
          </w:tcPr>
          <w:p w14:paraId="7D90BF16" w14:textId="18ABCC50" w:rsidR="00D5228D" w:rsidRPr="00853565" w:rsidRDefault="00D5228D" w:rsidP="00D5228D">
            <w:pPr>
              <w:snapToGrid w:val="0"/>
              <w:spacing w:before="70" w:line="150" w:lineRule="exact"/>
              <w:ind w:right="454"/>
              <w:jc w:val="right"/>
              <w:rPr>
                <w:lang w:val="en-US"/>
              </w:rPr>
            </w:pPr>
            <w:r w:rsidRPr="00853565">
              <w:t>142</w:t>
            </w:r>
          </w:p>
        </w:tc>
        <w:tc>
          <w:tcPr>
            <w:tcW w:w="1291" w:type="dxa"/>
            <w:tcBorders>
              <w:left w:val="single" w:sz="6" w:space="0" w:color="000000"/>
            </w:tcBorders>
            <w:shd w:val="clear" w:color="auto" w:fill="auto"/>
            <w:vAlign w:val="bottom"/>
          </w:tcPr>
          <w:p w14:paraId="34FFA4B5" w14:textId="11C9D7DB" w:rsidR="00D5228D" w:rsidRPr="00853565" w:rsidRDefault="00D5228D" w:rsidP="00D5228D">
            <w:pPr>
              <w:snapToGrid w:val="0"/>
              <w:spacing w:before="70" w:line="150" w:lineRule="exact"/>
              <w:ind w:right="454"/>
              <w:jc w:val="right"/>
              <w:rPr>
                <w:lang w:val="en-US"/>
              </w:rPr>
            </w:pPr>
            <w:r w:rsidRPr="00853565">
              <w:t>…</w:t>
            </w:r>
          </w:p>
        </w:tc>
        <w:tc>
          <w:tcPr>
            <w:tcW w:w="3021" w:type="dxa"/>
            <w:tcBorders>
              <w:left w:val="single" w:sz="6" w:space="0" w:color="000000"/>
            </w:tcBorders>
            <w:shd w:val="clear" w:color="auto" w:fill="auto"/>
            <w:vAlign w:val="bottom"/>
          </w:tcPr>
          <w:p w14:paraId="4E5E7504" w14:textId="6B73E51F" w:rsidR="00D5228D" w:rsidRPr="00853565" w:rsidRDefault="00D5228D" w:rsidP="00D5228D">
            <w:pPr>
              <w:spacing w:before="70" w:line="150" w:lineRule="exact"/>
              <w:ind w:left="170"/>
            </w:pPr>
            <w:r w:rsidRPr="00853565">
              <w:rPr>
                <w:i/>
              </w:rPr>
              <w:t>New Zealand</w:t>
            </w:r>
          </w:p>
        </w:tc>
      </w:tr>
      <w:tr w:rsidR="00853565" w:rsidRPr="00853565" w14:paraId="6D4E242B" w14:textId="77777777" w:rsidTr="00B117C9">
        <w:trPr>
          <w:cantSplit/>
        </w:trPr>
        <w:tc>
          <w:tcPr>
            <w:tcW w:w="3023" w:type="dxa"/>
            <w:shd w:val="clear" w:color="auto" w:fill="auto"/>
            <w:vAlign w:val="bottom"/>
          </w:tcPr>
          <w:p w14:paraId="7ECB4514" w14:textId="53163E9A" w:rsidR="00D5228D" w:rsidRPr="00853565" w:rsidRDefault="00D5228D" w:rsidP="00D5228D">
            <w:pPr>
              <w:spacing w:before="70" w:line="150" w:lineRule="exact"/>
              <w:ind w:left="170"/>
            </w:pPr>
            <w:r w:rsidRPr="00853565">
              <w:t>Норвегия</w:t>
            </w:r>
          </w:p>
        </w:tc>
        <w:tc>
          <w:tcPr>
            <w:tcW w:w="1293" w:type="dxa"/>
            <w:tcBorders>
              <w:left w:val="single" w:sz="6" w:space="0" w:color="000000"/>
            </w:tcBorders>
            <w:shd w:val="clear" w:color="auto" w:fill="auto"/>
            <w:vAlign w:val="bottom"/>
          </w:tcPr>
          <w:p w14:paraId="5725FD0F" w14:textId="21C67CB8" w:rsidR="00D5228D" w:rsidRPr="00853565" w:rsidRDefault="00D5228D" w:rsidP="00D5228D">
            <w:pPr>
              <w:snapToGrid w:val="0"/>
              <w:spacing w:before="70" w:line="150" w:lineRule="exact"/>
              <w:ind w:right="454"/>
              <w:jc w:val="right"/>
            </w:pPr>
            <w:r w:rsidRPr="00853565">
              <w:rPr>
                <w:lang w:val="en-US"/>
              </w:rPr>
              <w:t>1</w:t>
            </w:r>
            <w:r w:rsidRPr="00853565">
              <w:t>19</w:t>
            </w:r>
          </w:p>
        </w:tc>
        <w:tc>
          <w:tcPr>
            <w:tcW w:w="1293" w:type="dxa"/>
            <w:tcBorders>
              <w:left w:val="single" w:sz="6" w:space="0" w:color="000000"/>
            </w:tcBorders>
            <w:shd w:val="clear" w:color="auto" w:fill="auto"/>
            <w:vAlign w:val="bottom"/>
          </w:tcPr>
          <w:p w14:paraId="676A1EC2" w14:textId="067EDA16" w:rsidR="00D5228D" w:rsidRPr="00853565" w:rsidRDefault="00D5228D" w:rsidP="00D5228D">
            <w:pPr>
              <w:snapToGrid w:val="0"/>
              <w:spacing w:before="70" w:line="150" w:lineRule="exact"/>
              <w:ind w:right="454"/>
              <w:jc w:val="right"/>
              <w:rPr>
                <w:lang w:val="en-US"/>
              </w:rPr>
            </w:pPr>
            <w:r w:rsidRPr="00853565">
              <w:rPr>
                <w:lang w:val="en-US"/>
              </w:rPr>
              <w:t>121</w:t>
            </w:r>
          </w:p>
        </w:tc>
        <w:tc>
          <w:tcPr>
            <w:tcW w:w="1291" w:type="dxa"/>
            <w:tcBorders>
              <w:left w:val="single" w:sz="6" w:space="0" w:color="000000"/>
            </w:tcBorders>
            <w:shd w:val="clear" w:color="auto" w:fill="auto"/>
            <w:vAlign w:val="bottom"/>
          </w:tcPr>
          <w:p w14:paraId="6D2AF169" w14:textId="4B811FA2" w:rsidR="00D5228D" w:rsidRPr="00853565" w:rsidRDefault="00D5228D" w:rsidP="00D5228D">
            <w:pPr>
              <w:snapToGrid w:val="0"/>
              <w:spacing w:before="70" w:line="150" w:lineRule="exact"/>
              <w:ind w:right="454"/>
              <w:jc w:val="right"/>
              <w:rPr>
                <w:lang w:val="en-US"/>
              </w:rPr>
            </w:pPr>
            <w:r w:rsidRPr="00853565">
              <w:t>113</w:t>
            </w:r>
          </w:p>
        </w:tc>
        <w:tc>
          <w:tcPr>
            <w:tcW w:w="3021" w:type="dxa"/>
            <w:tcBorders>
              <w:left w:val="single" w:sz="6" w:space="0" w:color="000000"/>
            </w:tcBorders>
            <w:shd w:val="clear" w:color="auto" w:fill="auto"/>
            <w:vAlign w:val="bottom"/>
          </w:tcPr>
          <w:p w14:paraId="237C296E" w14:textId="44F767B2" w:rsidR="00D5228D" w:rsidRPr="00853565" w:rsidRDefault="00D5228D" w:rsidP="00D5228D">
            <w:pPr>
              <w:spacing w:before="70" w:line="150" w:lineRule="exact"/>
              <w:ind w:left="170"/>
            </w:pPr>
            <w:r w:rsidRPr="00853565">
              <w:rPr>
                <w:i/>
              </w:rPr>
              <w:t>Norway</w:t>
            </w:r>
          </w:p>
        </w:tc>
      </w:tr>
      <w:tr w:rsidR="00853565" w:rsidRPr="00853565" w14:paraId="1E43A79F" w14:textId="77777777" w:rsidTr="00B117C9">
        <w:trPr>
          <w:cantSplit/>
        </w:trPr>
        <w:tc>
          <w:tcPr>
            <w:tcW w:w="3023" w:type="dxa"/>
            <w:shd w:val="clear" w:color="auto" w:fill="auto"/>
            <w:vAlign w:val="bottom"/>
          </w:tcPr>
          <w:p w14:paraId="69CE8333" w14:textId="7CE710D1" w:rsidR="00D5228D" w:rsidRPr="00853565" w:rsidRDefault="00D5228D" w:rsidP="00D5228D">
            <w:pPr>
              <w:spacing w:before="70" w:line="150" w:lineRule="exact"/>
              <w:ind w:left="170"/>
            </w:pPr>
            <w:r w:rsidRPr="00853565">
              <w:t>Республика Корея</w:t>
            </w:r>
          </w:p>
        </w:tc>
        <w:tc>
          <w:tcPr>
            <w:tcW w:w="1293" w:type="dxa"/>
            <w:tcBorders>
              <w:left w:val="single" w:sz="6" w:space="0" w:color="000000"/>
            </w:tcBorders>
            <w:shd w:val="clear" w:color="auto" w:fill="auto"/>
            <w:vAlign w:val="bottom"/>
          </w:tcPr>
          <w:p w14:paraId="328C25DA" w14:textId="3ADB8A1E" w:rsidR="00D5228D" w:rsidRPr="00853565" w:rsidRDefault="00D5228D" w:rsidP="00D5228D">
            <w:pPr>
              <w:snapToGrid w:val="0"/>
              <w:spacing w:before="70" w:line="150" w:lineRule="exact"/>
              <w:ind w:right="454"/>
              <w:jc w:val="right"/>
            </w:pPr>
            <w:r w:rsidRPr="00853565">
              <w:rPr>
                <w:lang w:val="en-US"/>
              </w:rPr>
              <w:t>119</w:t>
            </w:r>
          </w:p>
        </w:tc>
        <w:tc>
          <w:tcPr>
            <w:tcW w:w="1293" w:type="dxa"/>
            <w:tcBorders>
              <w:left w:val="single" w:sz="6" w:space="0" w:color="000000"/>
            </w:tcBorders>
            <w:shd w:val="clear" w:color="auto" w:fill="auto"/>
            <w:vAlign w:val="bottom"/>
          </w:tcPr>
          <w:p w14:paraId="4594EC5E" w14:textId="28D06AA0" w:rsidR="00D5228D" w:rsidRPr="00853565" w:rsidRDefault="00D5228D" w:rsidP="00D5228D">
            <w:pPr>
              <w:snapToGrid w:val="0"/>
              <w:spacing w:before="70" w:line="150" w:lineRule="exact"/>
              <w:ind w:right="454"/>
              <w:jc w:val="right"/>
              <w:rPr>
                <w:lang w:val="en-US"/>
              </w:rPr>
            </w:pPr>
            <w:r w:rsidRPr="00853565">
              <w:t>12</w:t>
            </w:r>
            <w:r w:rsidRPr="00853565">
              <w:rPr>
                <w:lang w:val="en-US"/>
              </w:rPr>
              <w:t>2</w:t>
            </w:r>
          </w:p>
        </w:tc>
        <w:tc>
          <w:tcPr>
            <w:tcW w:w="1291" w:type="dxa"/>
            <w:tcBorders>
              <w:left w:val="single" w:sz="6" w:space="0" w:color="000000"/>
            </w:tcBorders>
            <w:shd w:val="clear" w:color="auto" w:fill="auto"/>
            <w:vAlign w:val="bottom"/>
          </w:tcPr>
          <w:p w14:paraId="7D3CB99F" w14:textId="7494CA09" w:rsidR="00D5228D" w:rsidRPr="00853565" w:rsidRDefault="00D5228D" w:rsidP="00D5228D">
            <w:pPr>
              <w:snapToGrid w:val="0"/>
              <w:spacing w:before="70" w:line="150" w:lineRule="exact"/>
              <w:ind w:right="454"/>
              <w:jc w:val="right"/>
              <w:rPr>
                <w:lang w:val="en-US"/>
              </w:rPr>
            </w:pPr>
            <w:r w:rsidRPr="00853565">
              <w:rPr>
                <w:lang w:val="en-US"/>
              </w:rPr>
              <w:t>116</w:t>
            </w:r>
          </w:p>
        </w:tc>
        <w:tc>
          <w:tcPr>
            <w:tcW w:w="3021" w:type="dxa"/>
            <w:tcBorders>
              <w:left w:val="single" w:sz="6" w:space="0" w:color="000000"/>
            </w:tcBorders>
            <w:shd w:val="clear" w:color="auto" w:fill="auto"/>
            <w:vAlign w:val="bottom"/>
          </w:tcPr>
          <w:p w14:paraId="1DAA030C" w14:textId="533D89FB" w:rsidR="00D5228D" w:rsidRPr="00853565" w:rsidRDefault="00D5228D" w:rsidP="00D5228D">
            <w:pPr>
              <w:spacing w:before="70" w:line="150" w:lineRule="exact"/>
              <w:ind w:left="170"/>
            </w:pPr>
            <w:r w:rsidRPr="00853565">
              <w:rPr>
                <w:i/>
              </w:rPr>
              <w:t>Republic of Korea</w:t>
            </w:r>
          </w:p>
        </w:tc>
      </w:tr>
      <w:tr w:rsidR="00853565" w:rsidRPr="00853565" w14:paraId="2253A59D" w14:textId="77777777" w:rsidTr="00B117C9">
        <w:trPr>
          <w:cantSplit/>
        </w:trPr>
        <w:tc>
          <w:tcPr>
            <w:tcW w:w="3023" w:type="dxa"/>
            <w:shd w:val="clear" w:color="auto" w:fill="auto"/>
            <w:vAlign w:val="bottom"/>
          </w:tcPr>
          <w:p w14:paraId="24824472" w14:textId="69590814" w:rsidR="00D5228D" w:rsidRPr="00853565" w:rsidRDefault="00D5228D" w:rsidP="00D5228D">
            <w:pPr>
              <w:spacing w:before="70" w:line="150" w:lineRule="exact"/>
              <w:ind w:left="170"/>
              <w:rPr>
                <w:lang w:val="en-US"/>
              </w:rPr>
            </w:pPr>
            <w:r w:rsidRPr="00853565">
              <w:t>США</w:t>
            </w:r>
          </w:p>
        </w:tc>
        <w:tc>
          <w:tcPr>
            <w:tcW w:w="1293" w:type="dxa"/>
            <w:tcBorders>
              <w:left w:val="single" w:sz="6" w:space="0" w:color="000000"/>
            </w:tcBorders>
            <w:shd w:val="clear" w:color="auto" w:fill="auto"/>
            <w:vAlign w:val="bottom"/>
          </w:tcPr>
          <w:p w14:paraId="3488A068" w14:textId="153A80A1" w:rsidR="00D5228D" w:rsidRPr="00853565" w:rsidRDefault="00D5228D" w:rsidP="00D5228D">
            <w:pPr>
              <w:snapToGrid w:val="0"/>
              <w:spacing w:before="70" w:line="150" w:lineRule="exact"/>
              <w:ind w:right="454"/>
              <w:jc w:val="right"/>
            </w:pPr>
            <w:r w:rsidRPr="00853565">
              <w:rPr>
                <w:lang w:val="en-US"/>
              </w:rPr>
              <w:t>12</w:t>
            </w:r>
            <w:r w:rsidRPr="00853565">
              <w:t>0</w:t>
            </w:r>
          </w:p>
        </w:tc>
        <w:tc>
          <w:tcPr>
            <w:tcW w:w="1293" w:type="dxa"/>
            <w:tcBorders>
              <w:left w:val="single" w:sz="6" w:space="0" w:color="000000"/>
            </w:tcBorders>
            <w:shd w:val="clear" w:color="auto" w:fill="auto"/>
            <w:vAlign w:val="bottom"/>
          </w:tcPr>
          <w:p w14:paraId="787E8B32" w14:textId="4BA90D03" w:rsidR="00D5228D" w:rsidRPr="00853565" w:rsidRDefault="00D5228D" w:rsidP="00D5228D">
            <w:pPr>
              <w:snapToGrid w:val="0"/>
              <w:spacing w:before="70" w:line="150" w:lineRule="exact"/>
              <w:ind w:right="454"/>
              <w:jc w:val="right"/>
              <w:rPr>
                <w:lang w:val="en-US"/>
              </w:rPr>
            </w:pPr>
            <w:r w:rsidRPr="00853565">
              <w:t>123</w:t>
            </w:r>
          </w:p>
        </w:tc>
        <w:tc>
          <w:tcPr>
            <w:tcW w:w="1291" w:type="dxa"/>
            <w:tcBorders>
              <w:left w:val="single" w:sz="6" w:space="0" w:color="000000"/>
            </w:tcBorders>
            <w:shd w:val="clear" w:color="auto" w:fill="auto"/>
            <w:vAlign w:val="bottom"/>
          </w:tcPr>
          <w:p w14:paraId="29AF0011" w14:textId="2F650DCD" w:rsidR="00D5228D" w:rsidRPr="00853565" w:rsidRDefault="00D5228D" w:rsidP="00D5228D">
            <w:pPr>
              <w:snapToGrid w:val="0"/>
              <w:spacing w:before="70" w:line="150" w:lineRule="exact"/>
              <w:ind w:right="454"/>
              <w:jc w:val="right"/>
              <w:rPr>
                <w:lang w:val="en-US"/>
              </w:rPr>
            </w:pPr>
            <w:r w:rsidRPr="00853565">
              <w:t>117</w:t>
            </w:r>
          </w:p>
        </w:tc>
        <w:tc>
          <w:tcPr>
            <w:tcW w:w="3021" w:type="dxa"/>
            <w:tcBorders>
              <w:left w:val="single" w:sz="6" w:space="0" w:color="000000"/>
            </w:tcBorders>
            <w:shd w:val="clear" w:color="auto" w:fill="auto"/>
            <w:vAlign w:val="bottom"/>
          </w:tcPr>
          <w:p w14:paraId="39A24C3D" w14:textId="5DF44EB5" w:rsidR="00D5228D" w:rsidRPr="00853565" w:rsidRDefault="00D5228D" w:rsidP="00D5228D">
            <w:pPr>
              <w:spacing w:before="70" w:line="150" w:lineRule="exact"/>
              <w:ind w:left="170"/>
              <w:rPr>
                <w:lang w:val="en-US"/>
              </w:rPr>
            </w:pPr>
            <w:r w:rsidRPr="00853565">
              <w:rPr>
                <w:i/>
              </w:rPr>
              <w:t>USA</w:t>
            </w:r>
          </w:p>
        </w:tc>
      </w:tr>
      <w:tr w:rsidR="00853565" w:rsidRPr="00853565" w14:paraId="7AAD6A2F" w14:textId="77777777" w:rsidTr="00B117C9">
        <w:trPr>
          <w:cantSplit/>
        </w:trPr>
        <w:tc>
          <w:tcPr>
            <w:tcW w:w="3023" w:type="dxa"/>
            <w:shd w:val="clear" w:color="auto" w:fill="auto"/>
            <w:vAlign w:val="bottom"/>
          </w:tcPr>
          <w:p w14:paraId="7E054F9F" w14:textId="61F29A0B" w:rsidR="00D5228D" w:rsidRPr="00853565" w:rsidRDefault="00D5228D" w:rsidP="00D5228D">
            <w:pPr>
              <w:spacing w:before="70" w:line="150" w:lineRule="exact"/>
              <w:ind w:left="170"/>
              <w:rPr>
                <w:lang w:val="en-US"/>
              </w:rPr>
            </w:pPr>
            <w:r w:rsidRPr="00853565">
              <w:t>Турция</w:t>
            </w:r>
          </w:p>
        </w:tc>
        <w:tc>
          <w:tcPr>
            <w:tcW w:w="1293" w:type="dxa"/>
            <w:tcBorders>
              <w:left w:val="single" w:sz="6" w:space="0" w:color="000000"/>
            </w:tcBorders>
            <w:shd w:val="clear" w:color="auto" w:fill="auto"/>
            <w:vAlign w:val="bottom"/>
          </w:tcPr>
          <w:p w14:paraId="2CCC93EE" w14:textId="7122406D" w:rsidR="00D5228D" w:rsidRPr="00853565" w:rsidRDefault="00D5228D" w:rsidP="00D5228D">
            <w:pPr>
              <w:snapToGrid w:val="0"/>
              <w:spacing w:before="70" w:line="150" w:lineRule="exact"/>
              <w:ind w:right="454"/>
              <w:jc w:val="right"/>
            </w:pPr>
            <w:r w:rsidRPr="00853565">
              <w:rPr>
                <w:lang w:val="en-US"/>
              </w:rPr>
              <w:t>149</w:t>
            </w:r>
          </w:p>
        </w:tc>
        <w:tc>
          <w:tcPr>
            <w:tcW w:w="1293" w:type="dxa"/>
            <w:tcBorders>
              <w:left w:val="single" w:sz="6" w:space="0" w:color="000000"/>
            </w:tcBorders>
            <w:shd w:val="clear" w:color="auto" w:fill="auto"/>
            <w:vAlign w:val="bottom"/>
          </w:tcPr>
          <w:p w14:paraId="3F53CD08" w14:textId="2D2564C1" w:rsidR="00D5228D" w:rsidRPr="00853565" w:rsidRDefault="00D5228D" w:rsidP="00D5228D">
            <w:pPr>
              <w:snapToGrid w:val="0"/>
              <w:spacing w:before="70" w:line="150" w:lineRule="exact"/>
              <w:ind w:right="454"/>
              <w:jc w:val="right"/>
              <w:rPr>
                <w:lang w:val="en-US"/>
              </w:rPr>
            </w:pPr>
            <w:r w:rsidRPr="00853565">
              <w:t>151</w:t>
            </w:r>
          </w:p>
        </w:tc>
        <w:tc>
          <w:tcPr>
            <w:tcW w:w="1291" w:type="dxa"/>
            <w:tcBorders>
              <w:left w:val="single" w:sz="6" w:space="0" w:color="000000"/>
            </w:tcBorders>
            <w:shd w:val="clear" w:color="auto" w:fill="auto"/>
            <w:vAlign w:val="bottom"/>
          </w:tcPr>
          <w:p w14:paraId="0CED6EE5" w14:textId="0E97123D" w:rsidR="00D5228D" w:rsidRPr="00853565" w:rsidRDefault="00D5228D" w:rsidP="00D5228D">
            <w:pPr>
              <w:snapToGrid w:val="0"/>
              <w:spacing w:before="70" w:line="150" w:lineRule="exact"/>
              <w:ind w:right="454"/>
              <w:jc w:val="right"/>
              <w:rPr>
                <w:lang w:val="en-US"/>
              </w:rPr>
            </w:pPr>
            <w:r w:rsidRPr="00853565">
              <w:t>156</w:t>
            </w:r>
          </w:p>
        </w:tc>
        <w:tc>
          <w:tcPr>
            <w:tcW w:w="3021" w:type="dxa"/>
            <w:tcBorders>
              <w:left w:val="single" w:sz="6" w:space="0" w:color="000000"/>
            </w:tcBorders>
            <w:shd w:val="clear" w:color="auto" w:fill="auto"/>
            <w:vAlign w:val="bottom"/>
          </w:tcPr>
          <w:p w14:paraId="0BC40982" w14:textId="3F36A72A" w:rsidR="00D5228D" w:rsidRPr="00853565" w:rsidRDefault="00D5228D" w:rsidP="00D5228D">
            <w:pPr>
              <w:spacing w:before="70" w:line="150" w:lineRule="exact"/>
              <w:ind w:left="170"/>
            </w:pPr>
            <w:r w:rsidRPr="00853565">
              <w:rPr>
                <w:i/>
              </w:rPr>
              <w:t>Turkey</w:t>
            </w:r>
          </w:p>
        </w:tc>
      </w:tr>
      <w:tr w:rsidR="00853565" w:rsidRPr="00853565" w14:paraId="189F1894" w14:textId="77777777" w:rsidTr="00B117C9">
        <w:trPr>
          <w:cantSplit/>
        </w:trPr>
        <w:tc>
          <w:tcPr>
            <w:tcW w:w="3023" w:type="dxa"/>
            <w:tcBorders>
              <w:bottom w:val="single" w:sz="4" w:space="0" w:color="000000"/>
            </w:tcBorders>
            <w:shd w:val="clear" w:color="auto" w:fill="auto"/>
            <w:vAlign w:val="center"/>
          </w:tcPr>
          <w:p w14:paraId="69CF827C" w14:textId="4B57DAEA" w:rsidR="00D5228D" w:rsidRPr="00853565" w:rsidRDefault="00D5228D" w:rsidP="00D5228D">
            <w:pPr>
              <w:spacing w:before="70" w:line="150" w:lineRule="exact"/>
              <w:ind w:left="170"/>
            </w:pPr>
            <w:r w:rsidRPr="00853565">
              <w:t>Япония</w:t>
            </w:r>
          </w:p>
        </w:tc>
        <w:tc>
          <w:tcPr>
            <w:tcW w:w="1293" w:type="dxa"/>
            <w:tcBorders>
              <w:left w:val="single" w:sz="6" w:space="0" w:color="000000"/>
              <w:bottom w:val="single" w:sz="4" w:space="0" w:color="000000"/>
            </w:tcBorders>
            <w:shd w:val="clear" w:color="auto" w:fill="auto"/>
            <w:vAlign w:val="bottom"/>
          </w:tcPr>
          <w:p w14:paraId="58CDC129" w14:textId="1B5876B7" w:rsidR="00D5228D" w:rsidRPr="00853565" w:rsidRDefault="00D5228D" w:rsidP="00D5228D">
            <w:pPr>
              <w:snapToGrid w:val="0"/>
              <w:spacing w:before="70" w:line="150" w:lineRule="exact"/>
              <w:ind w:right="454"/>
              <w:jc w:val="right"/>
            </w:pPr>
            <w:r w:rsidRPr="00853565">
              <w:rPr>
                <w:lang w:val="en-US"/>
              </w:rPr>
              <w:t>104</w:t>
            </w:r>
          </w:p>
        </w:tc>
        <w:tc>
          <w:tcPr>
            <w:tcW w:w="1293" w:type="dxa"/>
            <w:tcBorders>
              <w:left w:val="single" w:sz="6" w:space="0" w:color="000000"/>
              <w:bottom w:val="single" w:sz="4" w:space="0" w:color="000000"/>
            </w:tcBorders>
            <w:shd w:val="clear" w:color="auto" w:fill="auto"/>
            <w:vAlign w:val="bottom"/>
          </w:tcPr>
          <w:p w14:paraId="6878343C" w14:textId="42EB03E5" w:rsidR="00D5228D" w:rsidRPr="00853565" w:rsidRDefault="00D5228D" w:rsidP="00D5228D">
            <w:pPr>
              <w:snapToGrid w:val="0"/>
              <w:spacing w:before="70" w:line="150" w:lineRule="exact"/>
              <w:ind w:right="454"/>
              <w:jc w:val="right"/>
              <w:rPr>
                <w:lang w:val="en-US"/>
              </w:rPr>
            </w:pPr>
            <w:r w:rsidRPr="00853565">
              <w:t>103</w:t>
            </w:r>
          </w:p>
        </w:tc>
        <w:tc>
          <w:tcPr>
            <w:tcW w:w="1291" w:type="dxa"/>
            <w:tcBorders>
              <w:left w:val="single" w:sz="6" w:space="0" w:color="000000"/>
              <w:bottom w:val="single" w:sz="4" w:space="0" w:color="000000"/>
            </w:tcBorders>
            <w:shd w:val="clear" w:color="auto" w:fill="auto"/>
            <w:vAlign w:val="bottom"/>
          </w:tcPr>
          <w:p w14:paraId="6678C2AD" w14:textId="4D014088" w:rsidR="00D5228D" w:rsidRPr="00853565" w:rsidRDefault="00D5228D" w:rsidP="00D5228D">
            <w:pPr>
              <w:snapToGrid w:val="0"/>
              <w:spacing w:before="70" w:line="150" w:lineRule="exact"/>
              <w:ind w:right="454"/>
              <w:jc w:val="right"/>
              <w:rPr>
                <w:lang w:val="en-US"/>
              </w:rPr>
            </w:pPr>
            <w:r w:rsidRPr="00853565">
              <w:t>…</w:t>
            </w:r>
          </w:p>
        </w:tc>
        <w:tc>
          <w:tcPr>
            <w:tcW w:w="3021" w:type="dxa"/>
            <w:tcBorders>
              <w:left w:val="single" w:sz="6" w:space="0" w:color="000000"/>
              <w:bottom w:val="single" w:sz="4" w:space="0" w:color="000000"/>
            </w:tcBorders>
            <w:shd w:val="clear" w:color="auto" w:fill="auto"/>
            <w:vAlign w:val="center"/>
          </w:tcPr>
          <w:p w14:paraId="41D161BB" w14:textId="7EA22813" w:rsidR="00D5228D" w:rsidRPr="00853565" w:rsidRDefault="00D5228D" w:rsidP="00D5228D">
            <w:pPr>
              <w:spacing w:before="70" w:line="150" w:lineRule="exact"/>
              <w:ind w:left="170"/>
            </w:pPr>
            <w:r w:rsidRPr="00853565">
              <w:rPr>
                <w:i/>
              </w:rPr>
              <w:t>Japan</w:t>
            </w:r>
          </w:p>
        </w:tc>
      </w:tr>
    </w:tbl>
    <w:p w14:paraId="2E31015C" w14:textId="77777777" w:rsidR="00D54E40" w:rsidRPr="00853565" w:rsidRDefault="00D54E40" w:rsidP="00D54E40">
      <w:pPr>
        <w:spacing w:before="60"/>
        <w:rPr>
          <w:sz w:val="12"/>
          <w:szCs w:val="12"/>
          <w:vertAlign w:val="superscript"/>
        </w:rPr>
      </w:pPr>
      <w:r w:rsidRPr="00853565">
        <w:rPr>
          <w:sz w:val="12"/>
          <w:szCs w:val="12"/>
          <w:vertAlign w:val="superscript"/>
        </w:rPr>
        <w:t xml:space="preserve">1) </w:t>
      </w:r>
      <w:r w:rsidRPr="00853565">
        <w:rPr>
          <w:sz w:val="12"/>
          <w:szCs w:val="12"/>
        </w:rPr>
        <w:t>2011=100.</w:t>
      </w:r>
    </w:p>
    <w:p w14:paraId="290DF1E0" w14:textId="77777777" w:rsidR="00D54E40" w:rsidRPr="00853565" w:rsidRDefault="00D54E40" w:rsidP="00F41345">
      <w:pPr>
        <w:rPr>
          <w:sz w:val="12"/>
          <w:szCs w:val="12"/>
          <w:lang w:val="en-US"/>
        </w:rPr>
      </w:pPr>
      <w:r w:rsidRPr="00853565">
        <w:rPr>
          <w:sz w:val="12"/>
          <w:szCs w:val="12"/>
          <w:vertAlign w:val="superscript"/>
        </w:rPr>
        <w:t xml:space="preserve">2) </w:t>
      </w:r>
      <w:r w:rsidRPr="00853565">
        <w:rPr>
          <w:sz w:val="12"/>
          <w:szCs w:val="12"/>
        </w:rPr>
        <w:t>2012=100.</w:t>
      </w:r>
    </w:p>
    <w:p w14:paraId="52C24F3C" w14:textId="77777777" w:rsidR="00FD05BC" w:rsidRPr="00853565" w:rsidRDefault="00FD05BC" w:rsidP="00FD05BC">
      <w:pPr>
        <w:rPr>
          <w:sz w:val="11"/>
          <w:szCs w:val="11"/>
        </w:rPr>
      </w:pPr>
      <w:r w:rsidRPr="00853565">
        <w:rPr>
          <w:sz w:val="11"/>
          <w:szCs w:val="11"/>
          <w:vertAlign w:val="superscript"/>
        </w:rPr>
        <w:t>3)</w:t>
      </w:r>
      <w:r w:rsidRPr="00853565">
        <w:rPr>
          <w:sz w:val="11"/>
          <w:szCs w:val="11"/>
        </w:rPr>
        <w:t xml:space="preserve"> 2017=100.</w:t>
      </w:r>
    </w:p>
    <w:p w14:paraId="0366895E" w14:textId="77777777" w:rsidR="00FD05BC" w:rsidRPr="00853565" w:rsidRDefault="00FD05BC" w:rsidP="00FD05BC">
      <w:pPr>
        <w:rPr>
          <w:sz w:val="11"/>
          <w:szCs w:val="11"/>
        </w:rPr>
      </w:pPr>
      <w:r w:rsidRPr="00853565">
        <w:rPr>
          <w:sz w:val="11"/>
          <w:szCs w:val="11"/>
          <w:vertAlign w:val="superscript"/>
        </w:rPr>
        <w:t>4)</w:t>
      </w:r>
      <w:r w:rsidRPr="00853565">
        <w:rPr>
          <w:sz w:val="11"/>
          <w:szCs w:val="11"/>
        </w:rPr>
        <w:t xml:space="preserve"> Включая некоммерческие организации, обслуживающие домашние хозяйства.</w:t>
      </w:r>
    </w:p>
    <w:p w14:paraId="2BACA25B" w14:textId="77777777" w:rsidR="00D5228D" w:rsidRPr="00853565" w:rsidRDefault="00D5228D" w:rsidP="00D5228D">
      <w:pPr>
        <w:rPr>
          <w:sz w:val="11"/>
          <w:szCs w:val="11"/>
        </w:rPr>
      </w:pPr>
      <w:r w:rsidRPr="00853565">
        <w:rPr>
          <w:sz w:val="11"/>
          <w:szCs w:val="11"/>
          <w:vertAlign w:val="superscript"/>
        </w:rPr>
        <w:t>5)</w:t>
      </w:r>
      <w:r w:rsidRPr="00853565">
        <w:rPr>
          <w:sz w:val="11"/>
          <w:szCs w:val="11"/>
        </w:rPr>
        <w:t xml:space="preserve"> Великобритания вышла из состава ЕС 1 февраля 2020 г.</w:t>
      </w:r>
    </w:p>
    <w:p w14:paraId="75A46DFA" w14:textId="77777777" w:rsidR="00D54E40" w:rsidRPr="00853565" w:rsidRDefault="00D54E40" w:rsidP="00F41345">
      <w:pPr>
        <w:spacing w:before="60"/>
        <w:rPr>
          <w:i/>
          <w:sz w:val="12"/>
          <w:lang w:val="en-US"/>
        </w:rPr>
      </w:pPr>
      <w:r w:rsidRPr="00853565">
        <w:rPr>
          <w:i/>
          <w:sz w:val="12"/>
          <w:vertAlign w:val="superscript"/>
          <w:lang w:val="en-US"/>
        </w:rPr>
        <w:t xml:space="preserve">1) </w:t>
      </w:r>
      <w:r w:rsidRPr="00853565">
        <w:rPr>
          <w:i/>
          <w:sz w:val="12"/>
          <w:lang w:val="en-US"/>
        </w:rPr>
        <w:t>2011=100.</w:t>
      </w:r>
    </w:p>
    <w:p w14:paraId="401BF38D" w14:textId="77777777" w:rsidR="00D54E40" w:rsidRPr="00853565" w:rsidRDefault="00D54E40" w:rsidP="00D54E40">
      <w:pPr>
        <w:rPr>
          <w:lang w:val="en-US"/>
        </w:rPr>
      </w:pPr>
      <w:r w:rsidRPr="00853565">
        <w:rPr>
          <w:i/>
          <w:sz w:val="12"/>
          <w:vertAlign w:val="superscript"/>
          <w:lang w:val="en-US"/>
        </w:rPr>
        <w:t xml:space="preserve">2) </w:t>
      </w:r>
      <w:r w:rsidRPr="00853565">
        <w:rPr>
          <w:i/>
          <w:sz w:val="12"/>
          <w:szCs w:val="12"/>
          <w:lang w:val="en-US"/>
        </w:rPr>
        <w:t>2012=100.</w:t>
      </w:r>
    </w:p>
    <w:p w14:paraId="33C4F556" w14:textId="77777777" w:rsidR="00FD05BC" w:rsidRPr="00853565" w:rsidRDefault="00FD05BC" w:rsidP="00FD05BC">
      <w:pPr>
        <w:rPr>
          <w:i/>
          <w:sz w:val="11"/>
          <w:szCs w:val="11"/>
          <w:lang w:val="en-US"/>
        </w:rPr>
      </w:pPr>
      <w:r w:rsidRPr="00853565">
        <w:rPr>
          <w:i/>
          <w:sz w:val="11"/>
          <w:szCs w:val="11"/>
          <w:vertAlign w:val="superscript"/>
          <w:lang w:val="en-US"/>
        </w:rPr>
        <w:t>3)</w:t>
      </w:r>
      <w:r w:rsidRPr="00853565">
        <w:rPr>
          <w:i/>
          <w:sz w:val="11"/>
          <w:szCs w:val="11"/>
          <w:lang w:val="en-US"/>
        </w:rPr>
        <w:t xml:space="preserve"> 2017=100.</w:t>
      </w:r>
    </w:p>
    <w:p w14:paraId="2604C581" w14:textId="77777777" w:rsidR="00FD05BC" w:rsidRPr="00853565" w:rsidRDefault="00FD05BC" w:rsidP="00FD05BC">
      <w:pPr>
        <w:rPr>
          <w:i/>
          <w:sz w:val="11"/>
          <w:szCs w:val="11"/>
          <w:lang w:val="en-US"/>
        </w:rPr>
      </w:pPr>
      <w:r w:rsidRPr="00853565">
        <w:rPr>
          <w:i/>
          <w:sz w:val="11"/>
          <w:szCs w:val="11"/>
          <w:vertAlign w:val="superscript"/>
          <w:lang w:val="en-US"/>
        </w:rPr>
        <w:t>4)</w:t>
      </w:r>
      <w:r w:rsidRPr="00853565">
        <w:rPr>
          <w:i/>
          <w:sz w:val="11"/>
          <w:szCs w:val="11"/>
          <w:lang w:val="en-US"/>
        </w:rPr>
        <w:t xml:space="preserve"> Including non-profit institutions servicing</w:t>
      </w:r>
      <w:r w:rsidRPr="00853565">
        <w:rPr>
          <w:rStyle w:val="apple-converted-space"/>
          <w:i/>
          <w:sz w:val="11"/>
          <w:szCs w:val="11"/>
          <w:lang w:val="en-US"/>
        </w:rPr>
        <w:t> </w:t>
      </w:r>
      <w:r w:rsidRPr="00853565">
        <w:rPr>
          <w:i/>
          <w:sz w:val="11"/>
          <w:szCs w:val="11"/>
          <w:lang w:val="en-US"/>
        </w:rPr>
        <w:t>households.</w:t>
      </w:r>
    </w:p>
    <w:p w14:paraId="07A6EDC3" w14:textId="7B7308B8" w:rsidR="00D5228D" w:rsidRPr="00853565" w:rsidRDefault="00D5228D" w:rsidP="00D5228D">
      <w:pPr>
        <w:rPr>
          <w:i/>
          <w:sz w:val="12"/>
          <w:szCs w:val="12"/>
          <w:lang w:val="en-US"/>
        </w:rPr>
      </w:pPr>
      <w:r w:rsidRPr="00853565">
        <w:rPr>
          <w:i/>
          <w:sz w:val="12"/>
          <w:szCs w:val="12"/>
          <w:vertAlign w:val="superscript"/>
          <w:lang w:val="en-US"/>
        </w:rPr>
        <w:t>5)</w:t>
      </w:r>
      <w:r w:rsidRPr="00853565">
        <w:rPr>
          <w:i/>
          <w:sz w:val="12"/>
          <w:szCs w:val="12"/>
          <w:lang w:val="en-US"/>
        </w:rPr>
        <w:t xml:space="preserve"> The United Kingdom withdrew from the European Union (EU) on 1 February 2020.</w:t>
      </w:r>
    </w:p>
    <w:p w14:paraId="6432B06B" w14:textId="77777777" w:rsidR="00D5228D" w:rsidRPr="00853565" w:rsidRDefault="00D5228D" w:rsidP="00FD05BC">
      <w:pPr>
        <w:rPr>
          <w:i/>
          <w:sz w:val="11"/>
          <w:szCs w:val="11"/>
          <w:lang w:val="en-US"/>
        </w:rPr>
      </w:pPr>
    </w:p>
    <w:p w14:paraId="2911AEEF" w14:textId="58BDF1FE" w:rsidR="00504A06" w:rsidRPr="00853565" w:rsidRDefault="00693970">
      <w:pPr>
        <w:pStyle w:val="210"/>
        <w:pageBreakBefore/>
        <w:spacing w:after="60"/>
        <w:ind w:left="504" w:hanging="504"/>
        <w:jc w:val="left"/>
      </w:pPr>
      <w:r w:rsidRPr="00853565">
        <w:lastRenderedPageBreak/>
        <w:t>26.</w:t>
      </w:r>
      <w:r w:rsidR="00504A06" w:rsidRPr="00853565">
        <w:t>23. ВАЛОВОЙ ВНУТРЕННИЙ ПРОДУКТ ПО ПАРИТЕТУ ПОКУПАТЕЛЬНОЙ СПОСОБНОСТИ</w:t>
      </w:r>
      <w:r w:rsidR="00504A06" w:rsidRPr="00853565">
        <w:br/>
        <w:t>ПО РЕЗУЛЬТАТАМ МЕЖ</w:t>
      </w:r>
      <w:r w:rsidR="001205AC" w:rsidRPr="00853565">
        <w:t>ДУНАРОДНЫХ СОПОСТАВЛЕНИЙ за 2017</w:t>
      </w:r>
      <w:r w:rsidR="00504A06" w:rsidRPr="00853565">
        <w:t xml:space="preserve"> г.</w:t>
      </w:r>
      <w:r w:rsidR="00504A06" w:rsidRPr="00853565">
        <w:rPr>
          <w:vertAlign w:val="superscript"/>
        </w:rPr>
        <w:t>1)</w:t>
      </w:r>
    </w:p>
    <w:p w14:paraId="2670CFF5" w14:textId="77777777" w:rsidR="00504A06" w:rsidRPr="00853565" w:rsidRDefault="00504A06">
      <w:pPr>
        <w:pStyle w:val="210"/>
        <w:spacing w:after="60"/>
        <w:ind w:left="482"/>
        <w:jc w:val="left"/>
        <w:rPr>
          <w:lang w:val="en-US"/>
        </w:rPr>
      </w:pPr>
      <w:r w:rsidRPr="00853565">
        <w:rPr>
          <w:rStyle w:val="hps"/>
          <w:i/>
          <w:caps/>
          <w:lang w:val="en-US"/>
        </w:rPr>
        <w:t>Gross domestic</w:t>
      </w:r>
      <w:r w:rsidRPr="00853565">
        <w:rPr>
          <w:i/>
          <w:caps/>
          <w:lang w:val="en-US"/>
        </w:rPr>
        <w:t xml:space="preserve"> </w:t>
      </w:r>
      <w:r w:rsidRPr="00853565">
        <w:rPr>
          <w:rStyle w:val="hps"/>
          <w:i/>
          <w:caps/>
          <w:lang w:val="en-US"/>
        </w:rPr>
        <w:t>product</w:t>
      </w:r>
      <w:r w:rsidRPr="00853565">
        <w:rPr>
          <w:i/>
          <w:caps/>
          <w:lang w:val="en-US"/>
        </w:rPr>
        <w:t xml:space="preserve"> </w:t>
      </w:r>
      <w:r w:rsidRPr="00853565">
        <w:rPr>
          <w:rStyle w:val="hpsalt-edited"/>
          <w:i/>
          <w:caps/>
          <w:lang w:val="en-US"/>
        </w:rPr>
        <w:t xml:space="preserve">by </w:t>
      </w:r>
      <w:r w:rsidRPr="00853565">
        <w:rPr>
          <w:rStyle w:val="hps"/>
          <w:i/>
          <w:caps/>
          <w:lang w:val="en-US"/>
        </w:rPr>
        <w:t>purchasing power</w:t>
      </w:r>
      <w:r w:rsidRPr="00853565">
        <w:rPr>
          <w:i/>
          <w:caps/>
          <w:lang w:val="en-US"/>
        </w:rPr>
        <w:t xml:space="preserve"> </w:t>
      </w:r>
      <w:r w:rsidRPr="00853565">
        <w:rPr>
          <w:rStyle w:val="hpsalt-edited"/>
          <w:i/>
          <w:caps/>
          <w:lang w:val="en-US"/>
        </w:rPr>
        <w:t>parity</w:t>
      </w:r>
      <w:r w:rsidRPr="00853565">
        <w:rPr>
          <w:rStyle w:val="hps"/>
          <w:i/>
          <w:caps/>
          <w:lang w:val="en-US"/>
        </w:rPr>
        <w:t xml:space="preserve"> </w:t>
      </w:r>
      <w:r w:rsidRPr="00853565">
        <w:rPr>
          <w:rStyle w:val="hps"/>
          <w:i/>
          <w:caps/>
          <w:lang w:val="en-US"/>
        </w:rPr>
        <w:br/>
      </w:r>
      <w:r w:rsidR="001205AC" w:rsidRPr="00853565">
        <w:rPr>
          <w:rStyle w:val="hps"/>
          <w:i/>
          <w:caps/>
          <w:lang w:val="en-US"/>
        </w:rPr>
        <w:t>(2017</w:t>
      </w:r>
      <w:r w:rsidR="000A1FC4" w:rsidRPr="00853565">
        <w:rPr>
          <w:rStyle w:val="hps"/>
          <w:i/>
          <w:caps/>
          <w:vertAlign w:val="superscript"/>
          <w:lang w:val="en-US"/>
        </w:rPr>
        <w:t>1)</w:t>
      </w:r>
      <w:r w:rsidRPr="00853565">
        <w:rPr>
          <w:rStyle w:val="hps"/>
          <w:i/>
          <w:caps/>
          <w:lang w:val="en-US"/>
        </w:rPr>
        <w:t xml:space="preserve"> resultS of International</w:t>
      </w:r>
      <w:r w:rsidRPr="00853565">
        <w:rPr>
          <w:i/>
          <w:caps/>
          <w:lang w:val="en-US"/>
        </w:rPr>
        <w:t xml:space="preserve"> </w:t>
      </w:r>
      <w:r w:rsidR="000A3F17" w:rsidRPr="00853565">
        <w:rPr>
          <w:rStyle w:val="hps"/>
          <w:i/>
          <w:caps/>
          <w:lang w:val="en-US"/>
        </w:rPr>
        <w:t>comparisons</w:t>
      </w:r>
      <w:r w:rsidR="00C17EEF" w:rsidRPr="00853565">
        <w:rPr>
          <w:rStyle w:val="hps"/>
          <w:i/>
          <w:caps/>
          <w:lang w:val="en-US"/>
        </w:rPr>
        <w:t>)</w:t>
      </w:r>
    </w:p>
    <w:tbl>
      <w:tblPr>
        <w:tblW w:w="9922" w:type="dxa"/>
        <w:tblLayout w:type="fixed"/>
        <w:tblCellMar>
          <w:left w:w="0" w:type="dxa"/>
          <w:right w:w="0" w:type="dxa"/>
        </w:tblCellMar>
        <w:tblLook w:val="0000" w:firstRow="0" w:lastRow="0" w:firstColumn="0" w:lastColumn="0" w:noHBand="0" w:noVBand="0"/>
      </w:tblPr>
      <w:tblGrid>
        <w:gridCol w:w="3023"/>
        <w:gridCol w:w="1294"/>
        <w:gridCol w:w="1293"/>
        <w:gridCol w:w="1291"/>
        <w:gridCol w:w="3021"/>
      </w:tblGrid>
      <w:tr w:rsidR="00853565" w:rsidRPr="00853565" w14:paraId="2621CD31" w14:textId="77777777">
        <w:trPr>
          <w:cantSplit/>
        </w:trPr>
        <w:tc>
          <w:tcPr>
            <w:tcW w:w="3023" w:type="dxa"/>
            <w:vMerge w:val="restart"/>
            <w:tcBorders>
              <w:top w:val="single" w:sz="6" w:space="0" w:color="000000"/>
            </w:tcBorders>
            <w:shd w:val="clear" w:color="auto" w:fill="auto"/>
            <w:vAlign w:val="bottom"/>
          </w:tcPr>
          <w:p w14:paraId="50E6B60E" w14:textId="77777777" w:rsidR="00504A06" w:rsidRPr="00853565" w:rsidRDefault="00504A06">
            <w:pPr>
              <w:snapToGrid w:val="0"/>
              <w:spacing w:before="20" w:after="20"/>
              <w:ind w:left="57"/>
              <w:rPr>
                <w:lang w:val="en-US"/>
              </w:rPr>
            </w:pPr>
          </w:p>
        </w:tc>
        <w:tc>
          <w:tcPr>
            <w:tcW w:w="2587" w:type="dxa"/>
            <w:gridSpan w:val="2"/>
            <w:tcBorders>
              <w:top w:val="single" w:sz="6" w:space="0" w:color="000000"/>
              <w:left w:val="single" w:sz="6" w:space="0" w:color="000000"/>
              <w:bottom w:val="single" w:sz="6" w:space="0" w:color="000000"/>
            </w:tcBorders>
            <w:shd w:val="clear" w:color="auto" w:fill="auto"/>
          </w:tcPr>
          <w:p w14:paraId="3DE31EF0" w14:textId="77777777" w:rsidR="00504A06" w:rsidRPr="00853565" w:rsidRDefault="00504A06">
            <w:pPr>
              <w:spacing w:before="20" w:after="20"/>
              <w:ind w:left="57" w:right="57"/>
            </w:pPr>
            <w:r w:rsidRPr="00853565">
              <w:rPr>
                <w:sz w:val="12"/>
                <w:szCs w:val="12"/>
              </w:rPr>
              <w:t xml:space="preserve">ВВП на душу населения / </w:t>
            </w:r>
            <w:r w:rsidRPr="00853565">
              <w:rPr>
                <w:i/>
                <w:sz w:val="12"/>
              </w:rPr>
              <w:t>GDP per capita</w:t>
            </w:r>
          </w:p>
        </w:tc>
        <w:tc>
          <w:tcPr>
            <w:tcW w:w="1291" w:type="dxa"/>
            <w:vMerge w:val="restart"/>
            <w:tcBorders>
              <w:top w:val="single" w:sz="6" w:space="0" w:color="000000"/>
              <w:left w:val="single" w:sz="6" w:space="0" w:color="000000"/>
            </w:tcBorders>
            <w:shd w:val="clear" w:color="auto" w:fill="auto"/>
          </w:tcPr>
          <w:p w14:paraId="4D26AD96" w14:textId="6170DF91" w:rsidR="00504A06" w:rsidRPr="00853565" w:rsidRDefault="00504A06">
            <w:pPr>
              <w:spacing w:before="20" w:after="20"/>
              <w:ind w:left="57" w:right="57"/>
            </w:pPr>
            <w:r w:rsidRPr="00853565">
              <w:rPr>
                <w:sz w:val="12"/>
                <w:szCs w:val="12"/>
              </w:rPr>
              <w:t xml:space="preserve">ВВП, </w:t>
            </w:r>
            <w:r w:rsidR="004B7D74" w:rsidRPr="00853565">
              <w:rPr>
                <w:sz w:val="12"/>
                <w:szCs w:val="12"/>
              </w:rPr>
              <w:t>млрд</w:t>
            </w:r>
            <w:r w:rsidR="00BB661B" w:rsidRPr="00853565">
              <w:rPr>
                <w:sz w:val="12"/>
                <w:szCs w:val="12"/>
              </w:rPr>
              <w:t>.</w:t>
            </w:r>
            <w:r w:rsidRPr="00853565">
              <w:rPr>
                <w:sz w:val="12"/>
                <w:szCs w:val="12"/>
              </w:rPr>
              <w:t xml:space="preserve"> долл. США</w:t>
            </w:r>
          </w:p>
          <w:p w14:paraId="5FDE2982" w14:textId="77777777" w:rsidR="00504A06" w:rsidRPr="00853565" w:rsidRDefault="00504A06">
            <w:pPr>
              <w:spacing w:before="20" w:after="20"/>
              <w:ind w:left="57" w:right="57"/>
            </w:pPr>
            <w:r w:rsidRPr="00853565">
              <w:rPr>
                <w:i/>
                <w:sz w:val="12"/>
              </w:rPr>
              <w:t>GDP, bln. US dollars</w:t>
            </w:r>
          </w:p>
        </w:tc>
        <w:tc>
          <w:tcPr>
            <w:tcW w:w="3021" w:type="dxa"/>
            <w:vMerge w:val="restart"/>
            <w:tcBorders>
              <w:top w:val="single" w:sz="6" w:space="0" w:color="000000"/>
              <w:left w:val="single" w:sz="6" w:space="0" w:color="000000"/>
            </w:tcBorders>
            <w:shd w:val="clear" w:color="auto" w:fill="auto"/>
            <w:vAlign w:val="bottom"/>
          </w:tcPr>
          <w:p w14:paraId="68EB4E25" w14:textId="77777777" w:rsidR="00504A06" w:rsidRPr="00853565" w:rsidRDefault="00504A06">
            <w:pPr>
              <w:snapToGrid w:val="0"/>
              <w:spacing w:before="20" w:after="20"/>
              <w:rPr>
                <w:i/>
              </w:rPr>
            </w:pPr>
          </w:p>
        </w:tc>
      </w:tr>
      <w:tr w:rsidR="00853565" w:rsidRPr="00853565" w14:paraId="7208D662" w14:textId="77777777">
        <w:trPr>
          <w:cantSplit/>
        </w:trPr>
        <w:tc>
          <w:tcPr>
            <w:tcW w:w="3023" w:type="dxa"/>
            <w:vMerge/>
            <w:tcBorders>
              <w:bottom w:val="single" w:sz="6" w:space="0" w:color="000000"/>
            </w:tcBorders>
            <w:shd w:val="clear" w:color="auto" w:fill="auto"/>
            <w:vAlign w:val="bottom"/>
          </w:tcPr>
          <w:p w14:paraId="79C98BEA" w14:textId="77777777" w:rsidR="00504A06" w:rsidRPr="00853565" w:rsidRDefault="00504A06">
            <w:pPr>
              <w:snapToGrid w:val="0"/>
              <w:spacing w:before="20" w:after="20"/>
              <w:ind w:left="57"/>
            </w:pPr>
          </w:p>
        </w:tc>
        <w:tc>
          <w:tcPr>
            <w:tcW w:w="1294" w:type="dxa"/>
            <w:tcBorders>
              <w:top w:val="single" w:sz="6" w:space="0" w:color="000000"/>
              <w:left w:val="single" w:sz="6" w:space="0" w:color="000000"/>
              <w:bottom w:val="single" w:sz="6" w:space="0" w:color="000000"/>
            </w:tcBorders>
            <w:shd w:val="clear" w:color="auto" w:fill="auto"/>
          </w:tcPr>
          <w:p w14:paraId="44099C46" w14:textId="77777777" w:rsidR="00504A06" w:rsidRPr="00853565" w:rsidRDefault="00504A06">
            <w:pPr>
              <w:spacing w:before="20" w:after="20" w:line="120" w:lineRule="exact"/>
              <w:ind w:left="57" w:right="57"/>
            </w:pPr>
            <w:r w:rsidRPr="00853565">
              <w:rPr>
                <w:sz w:val="12"/>
                <w:szCs w:val="12"/>
              </w:rPr>
              <w:t>долл. США</w:t>
            </w:r>
          </w:p>
          <w:p w14:paraId="3FBD0478" w14:textId="77777777" w:rsidR="00504A06" w:rsidRPr="00853565" w:rsidRDefault="00504A06">
            <w:pPr>
              <w:spacing w:before="20" w:after="20" w:line="120" w:lineRule="exact"/>
              <w:ind w:left="57" w:right="57"/>
            </w:pPr>
            <w:r w:rsidRPr="00853565">
              <w:rPr>
                <w:i/>
                <w:sz w:val="12"/>
              </w:rPr>
              <w:t>US</w:t>
            </w:r>
            <w:r w:rsidRPr="00853565">
              <w:rPr>
                <w:i/>
                <w:sz w:val="12"/>
                <w:lang w:val="en-US"/>
              </w:rPr>
              <w:t xml:space="preserve"> dollars</w:t>
            </w:r>
          </w:p>
        </w:tc>
        <w:tc>
          <w:tcPr>
            <w:tcW w:w="1293" w:type="dxa"/>
            <w:tcBorders>
              <w:top w:val="single" w:sz="6" w:space="0" w:color="000000"/>
              <w:left w:val="single" w:sz="6" w:space="0" w:color="000000"/>
              <w:bottom w:val="single" w:sz="6" w:space="0" w:color="000000"/>
            </w:tcBorders>
            <w:shd w:val="clear" w:color="auto" w:fill="auto"/>
          </w:tcPr>
          <w:p w14:paraId="51613DAB" w14:textId="77777777" w:rsidR="00504A06" w:rsidRPr="00853565" w:rsidRDefault="00504A06">
            <w:pPr>
              <w:spacing w:before="20" w:after="20" w:line="120" w:lineRule="exact"/>
              <w:ind w:left="57" w:right="57"/>
            </w:pPr>
            <w:r w:rsidRPr="00853565">
              <w:rPr>
                <w:sz w:val="12"/>
                <w:szCs w:val="12"/>
              </w:rPr>
              <w:t xml:space="preserve">индекс физического объема </w:t>
            </w:r>
            <w:r w:rsidRPr="00853565">
              <w:rPr>
                <w:sz w:val="12"/>
                <w:szCs w:val="12"/>
              </w:rPr>
              <w:br/>
              <w:t>(США=100)</w:t>
            </w:r>
          </w:p>
          <w:p w14:paraId="1A87AD4E" w14:textId="77777777" w:rsidR="00504A06" w:rsidRPr="00853565" w:rsidRDefault="00504A06">
            <w:pPr>
              <w:spacing w:before="20" w:after="20" w:line="120" w:lineRule="exact"/>
              <w:ind w:left="57" w:right="57"/>
            </w:pPr>
            <w:r w:rsidRPr="00853565">
              <w:rPr>
                <w:i/>
                <w:sz w:val="12"/>
              </w:rPr>
              <w:t>volume index (USA=100)</w:t>
            </w:r>
          </w:p>
        </w:tc>
        <w:tc>
          <w:tcPr>
            <w:tcW w:w="1291" w:type="dxa"/>
            <w:vMerge/>
            <w:tcBorders>
              <w:left w:val="single" w:sz="6" w:space="0" w:color="000000"/>
              <w:bottom w:val="single" w:sz="6" w:space="0" w:color="000000"/>
            </w:tcBorders>
            <w:shd w:val="clear" w:color="auto" w:fill="auto"/>
          </w:tcPr>
          <w:p w14:paraId="62103731" w14:textId="77777777" w:rsidR="00504A06" w:rsidRPr="00853565" w:rsidRDefault="00504A06">
            <w:pPr>
              <w:snapToGrid w:val="0"/>
              <w:spacing w:before="20" w:after="20"/>
              <w:jc w:val="center"/>
              <w:rPr>
                <w:i/>
                <w:sz w:val="12"/>
                <w:szCs w:val="12"/>
              </w:rPr>
            </w:pPr>
          </w:p>
        </w:tc>
        <w:tc>
          <w:tcPr>
            <w:tcW w:w="3021" w:type="dxa"/>
            <w:vMerge/>
            <w:tcBorders>
              <w:left w:val="single" w:sz="6" w:space="0" w:color="000000"/>
              <w:bottom w:val="single" w:sz="6" w:space="0" w:color="000000"/>
            </w:tcBorders>
            <w:shd w:val="clear" w:color="auto" w:fill="auto"/>
            <w:vAlign w:val="bottom"/>
          </w:tcPr>
          <w:p w14:paraId="232232F0" w14:textId="77777777" w:rsidR="00504A06" w:rsidRPr="00853565" w:rsidRDefault="00504A06">
            <w:pPr>
              <w:snapToGrid w:val="0"/>
              <w:spacing w:before="20" w:after="20"/>
            </w:pPr>
          </w:p>
        </w:tc>
      </w:tr>
      <w:tr w:rsidR="00853565" w:rsidRPr="00853565" w14:paraId="054A1EC7" w14:textId="77777777">
        <w:tblPrEx>
          <w:tblCellMar>
            <w:left w:w="57" w:type="dxa"/>
          </w:tblCellMar>
        </w:tblPrEx>
        <w:trPr>
          <w:cantSplit/>
        </w:trPr>
        <w:tc>
          <w:tcPr>
            <w:tcW w:w="3023" w:type="dxa"/>
            <w:shd w:val="clear" w:color="auto" w:fill="auto"/>
            <w:vAlign w:val="bottom"/>
          </w:tcPr>
          <w:p w14:paraId="58156C74" w14:textId="77777777" w:rsidR="000831D7" w:rsidRPr="00853565" w:rsidRDefault="000831D7" w:rsidP="00920956">
            <w:pPr>
              <w:spacing w:before="60" w:line="140" w:lineRule="exact"/>
            </w:pPr>
            <w:r w:rsidRPr="00853565">
              <w:rPr>
                <w:b/>
                <w:szCs w:val="16"/>
              </w:rPr>
              <w:t>Российская Федерация</w:t>
            </w:r>
          </w:p>
        </w:tc>
        <w:tc>
          <w:tcPr>
            <w:tcW w:w="1294" w:type="dxa"/>
            <w:tcBorders>
              <w:left w:val="single" w:sz="6" w:space="0" w:color="000000"/>
            </w:tcBorders>
            <w:shd w:val="clear" w:color="auto" w:fill="auto"/>
            <w:vAlign w:val="bottom"/>
          </w:tcPr>
          <w:p w14:paraId="48EE8BE9" w14:textId="3215EC25" w:rsidR="000831D7" w:rsidRPr="00853565" w:rsidRDefault="000831D7" w:rsidP="002C3F59">
            <w:pPr>
              <w:spacing w:before="60" w:line="140" w:lineRule="exact"/>
              <w:ind w:right="397"/>
              <w:jc w:val="right"/>
            </w:pPr>
            <w:r w:rsidRPr="00853565">
              <w:rPr>
                <w:lang w:val="en-US"/>
              </w:rPr>
              <w:t>25 926</w:t>
            </w:r>
          </w:p>
        </w:tc>
        <w:tc>
          <w:tcPr>
            <w:tcW w:w="1293" w:type="dxa"/>
            <w:tcBorders>
              <w:left w:val="single" w:sz="6" w:space="0" w:color="000000"/>
            </w:tcBorders>
            <w:shd w:val="clear" w:color="auto" w:fill="auto"/>
            <w:vAlign w:val="bottom"/>
          </w:tcPr>
          <w:p w14:paraId="027A4775" w14:textId="7EAF55A4" w:rsidR="000831D7" w:rsidRPr="00853565" w:rsidRDefault="000831D7" w:rsidP="002C3F59">
            <w:pPr>
              <w:spacing w:before="60" w:line="140" w:lineRule="exact"/>
              <w:ind w:right="397"/>
              <w:jc w:val="right"/>
            </w:pPr>
            <w:r w:rsidRPr="00853565">
              <w:rPr>
                <w:lang w:val="en-US"/>
              </w:rPr>
              <w:t>43</w:t>
            </w:r>
          </w:p>
        </w:tc>
        <w:tc>
          <w:tcPr>
            <w:tcW w:w="1291" w:type="dxa"/>
            <w:tcBorders>
              <w:left w:val="single" w:sz="6" w:space="0" w:color="000000"/>
            </w:tcBorders>
            <w:shd w:val="clear" w:color="auto" w:fill="auto"/>
            <w:vAlign w:val="bottom"/>
          </w:tcPr>
          <w:p w14:paraId="281416DE" w14:textId="538A536D" w:rsidR="000831D7" w:rsidRPr="00853565" w:rsidRDefault="000831D7" w:rsidP="002C3F59">
            <w:pPr>
              <w:spacing w:before="60" w:line="140" w:lineRule="exact"/>
              <w:ind w:right="397"/>
              <w:jc w:val="right"/>
            </w:pPr>
            <w:r w:rsidRPr="00853565">
              <w:rPr>
                <w:lang w:val="en-US"/>
              </w:rPr>
              <w:t>3</w:t>
            </w:r>
            <w:r w:rsidRPr="00853565">
              <w:rPr>
                <w:sz w:val="12"/>
                <w:szCs w:val="12"/>
                <w:lang w:val="en-US"/>
              </w:rPr>
              <w:t> </w:t>
            </w:r>
            <w:r w:rsidRPr="00853565">
              <w:rPr>
                <w:lang w:val="en-US"/>
              </w:rPr>
              <w:t>807,1</w:t>
            </w:r>
          </w:p>
        </w:tc>
        <w:tc>
          <w:tcPr>
            <w:tcW w:w="3021" w:type="dxa"/>
            <w:tcBorders>
              <w:left w:val="single" w:sz="6" w:space="0" w:color="000000"/>
            </w:tcBorders>
            <w:shd w:val="clear" w:color="auto" w:fill="auto"/>
            <w:vAlign w:val="bottom"/>
          </w:tcPr>
          <w:p w14:paraId="25BE0171" w14:textId="77777777" w:rsidR="000831D7" w:rsidRPr="00853565" w:rsidRDefault="000831D7" w:rsidP="00920956">
            <w:pPr>
              <w:spacing w:before="60" w:line="140" w:lineRule="exact"/>
            </w:pPr>
            <w:r w:rsidRPr="00853565">
              <w:rPr>
                <w:b/>
                <w:i/>
                <w:szCs w:val="16"/>
              </w:rPr>
              <w:t>Russia</w:t>
            </w:r>
            <w:r w:rsidRPr="00853565">
              <w:rPr>
                <w:b/>
                <w:i/>
                <w:szCs w:val="16"/>
                <w:lang w:val="en-US"/>
              </w:rPr>
              <w:t>n Federation</w:t>
            </w:r>
          </w:p>
        </w:tc>
      </w:tr>
      <w:tr w:rsidR="00853565" w:rsidRPr="00853565" w14:paraId="219AACD7" w14:textId="77777777">
        <w:tblPrEx>
          <w:tblCellMar>
            <w:left w:w="57" w:type="dxa"/>
          </w:tblCellMar>
        </w:tblPrEx>
        <w:trPr>
          <w:cantSplit/>
        </w:trPr>
        <w:tc>
          <w:tcPr>
            <w:tcW w:w="3023" w:type="dxa"/>
            <w:shd w:val="clear" w:color="auto" w:fill="auto"/>
            <w:vAlign w:val="bottom"/>
          </w:tcPr>
          <w:p w14:paraId="078B59CA" w14:textId="77777777" w:rsidR="000831D7" w:rsidRPr="00853565" w:rsidRDefault="000831D7" w:rsidP="00920956">
            <w:pPr>
              <w:spacing w:before="60" w:line="140" w:lineRule="exact"/>
            </w:pPr>
            <w:r w:rsidRPr="00853565">
              <w:rPr>
                <w:b/>
                <w:szCs w:val="16"/>
              </w:rPr>
              <w:t>Страны ЕС</w:t>
            </w:r>
          </w:p>
        </w:tc>
        <w:tc>
          <w:tcPr>
            <w:tcW w:w="1294" w:type="dxa"/>
            <w:tcBorders>
              <w:left w:val="single" w:sz="6" w:space="0" w:color="000000"/>
            </w:tcBorders>
            <w:shd w:val="clear" w:color="auto" w:fill="auto"/>
            <w:vAlign w:val="bottom"/>
          </w:tcPr>
          <w:p w14:paraId="08005548" w14:textId="77777777" w:rsidR="000831D7" w:rsidRPr="00853565" w:rsidRDefault="000831D7" w:rsidP="002C3F59">
            <w:pPr>
              <w:spacing w:before="60" w:line="140" w:lineRule="exact"/>
              <w:ind w:right="397"/>
              <w:jc w:val="right"/>
            </w:pPr>
          </w:p>
        </w:tc>
        <w:tc>
          <w:tcPr>
            <w:tcW w:w="1293" w:type="dxa"/>
            <w:tcBorders>
              <w:left w:val="single" w:sz="6" w:space="0" w:color="000000"/>
            </w:tcBorders>
            <w:shd w:val="clear" w:color="auto" w:fill="auto"/>
            <w:vAlign w:val="bottom"/>
          </w:tcPr>
          <w:p w14:paraId="0FD455CB" w14:textId="77777777" w:rsidR="000831D7" w:rsidRPr="00853565" w:rsidRDefault="000831D7" w:rsidP="002C3F59">
            <w:pPr>
              <w:spacing w:before="60" w:line="140" w:lineRule="exact"/>
              <w:ind w:right="397"/>
              <w:jc w:val="right"/>
            </w:pPr>
          </w:p>
        </w:tc>
        <w:tc>
          <w:tcPr>
            <w:tcW w:w="1291" w:type="dxa"/>
            <w:tcBorders>
              <w:left w:val="single" w:sz="6" w:space="0" w:color="000000"/>
            </w:tcBorders>
            <w:shd w:val="clear" w:color="auto" w:fill="auto"/>
            <w:vAlign w:val="bottom"/>
          </w:tcPr>
          <w:p w14:paraId="5FEC0DC8" w14:textId="77777777" w:rsidR="000831D7" w:rsidRPr="00853565" w:rsidRDefault="000831D7" w:rsidP="002C3F59">
            <w:pPr>
              <w:spacing w:before="60" w:line="140" w:lineRule="exact"/>
              <w:ind w:right="397"/>
              <w:jc w:val="right"/>
            </w:pPr>
          </w:p>
        </w:tc>
        <w:tc>
          <w:tcPr>
            <w:tcW w:w="3021" w:type="dxa"/>
            <w:tcBorders>
              <w:left w:val="single" w:sz="6" w:space="0" w:color="000000"/>
            </w:tcBorders>
            <w:shd w:val="clear" w:color="auto" w:fill="auto"/>
            <w:vAlign w:val="bottom"/>
          </w:tcPr>
          <w:p w14:paraId="7DD9A4F8" w14:textId="77777777" w:rsidR="000831D7" w:rsidRPr="00853565" w:rsidRDefault="000831D7" w:rsidP="00920956">
            <w:pPr>
              <w:spacing w:before="60" w:line="140" w:lineRule="exact"/>
            </w:pPr>
            <w:r w:rsidRPr="00853565">
              <w:rPr>
                <w:b/>
                <w:i/>
              </w:rPr>
              <w:t>EU countries</w:t>
            </w:r>
          </w:p>
        </w:tc>
      </w:tr>
      <w:tr w:rsidR="00853565" w:rsidRPr="00853565" w14:paraId="26F2FF7E" w14:textId="77777777">
        <w:tblPrEx>
          <w:tblCellMar>
            <w:left w:w="57" w:type="dxa"/>
          </w:tblCellMar>
        </w:tblPrEx>
        <w:trPr>
          <w:cantSplit/>
        </w:trPr>
        <w:tc>
          <w:tcPr>
            <w:tcW w:w="3023" w:type="dxa"/>
            <w:shd w:val="clear" w:color="auto" w:fill="auto"/>
            <w:vAlign w:val="bottom"/>
          </w:tcPr>
          <w:p w14:paraId="45E57990" w14:textId="77777777" w:rsidR="000831D7" w:rsidRPr="00853565" w:rsidRDefault="000831D7" w:rsidP="00920956">
            <w:pPr>
              <w:spacing w:before="60" w:line="140" w:lineRule="exact"/>
              <w:ind w:left="340"/>
            </w:pPr>
            <w:r w:rsidRPr="00853565">
              <w:rPr>
                <w:szCs w:val="16"/>
              </w:rPr>
              <w:t>из них:</w:t>
            </w:r>
          </w:p>
        </w:tc>
        <w:tc>
          <w:tcPr>
            <w:tcW w:w="1294" w:type="dxa"/>
            <w:tcBorders>
              <w:left w:val="single" w:sz="6" w:space="0" w:color="000000"/>
            </w:tcBorders>
            <w:shd w:val="clear" w:color="auto" w:fill="auto"/>
            <w:vAlign w:val="bottom"/>
          </w:tcPr>
          <w:p w14:paraId="0F7571C4" w14:textId="77777777" w:rsidR="000831D7" w:rsidRPr="00853565" w:rsidRDefault="000831D7" w:rsidP="002C3F59">
            <w:pPr>
              <w:spacing w:before="60" w:line="140" w:lineRule="exact"/>
              <w:ind w:right="397"/>
              <w:jc w:val="right"/>
            </w:pPr>
          </w:p>
        </w:tc>
        <w:tc>
          <w:tcPr>
            <w:tcW w:w="1293" w:type="dxa"/>
            <w:tcBorders>
              <w:left w:val="single" w:sz="6" w:space="0" w:color="000000"/>
            </w:tcBorders>
            <w:shd w:val="clear" w:color="auto" w:fill="auto"/>
            <w:vAlign w:val="bottom"/>
          </w:tcPr>
          <w:p w14:paraId="279A27A0" w14:textId="77777777" w:rsidR="000831D7" w:rsidRPr="00853565" w:rsidRDefault="000831D7" w:rsidP="002C3F59">
            <w:pPr>
              <w:spacing w:before="60" w:line="140" w:lineRule="exact"/>
              <w:ind w:right="397"/>
              <w:jc w:val="right"/>
            </w:pPr>
          </w:p>
        </w:tc>
        <w:tc>
          <w:tcPr>
            <w:tcW w:w="1291" w:type="dxa"/>
            <w:tcBorders>
              <w:left w:val="single" w:sz="6" w:space="0" w:color="000000"/>
            </w:tcBorders>
            <w:shd w:val="clear" w:color="auto" w:fill="auto"/>
            <w:vAlign w:val="bottom"/>
          </w:tcPr>
          <w:p w14:paraId="5FEEDA2C" w14:textId="77777777" w:rsidR="000831D7" w:rsidRPr="00853565" w:rsidRDefault="000831D7" w:rsidP="002C3F59">
            <w:pPr>
              <w:spacing w:before="60" w:line="140" w:lineRule="exact"/>
              <w:ind w:right="397"/>
              <w:jc w:val="right"/>
            </w:pPr>
          </w:p>
        </w:tc>
        <w:tc>
          <w:tcPr>
            <w:tcW w:w="3021" w:type="dxa"/>
            <w:tcBorders>
              <w:left w:val="single" w:sz="6" w:space="0" w:color="000000"/>
            </w:tcBorders>
            <w:shd w:val="clear" w:color="auto" w:fill="auto"/>
            <w:vAlign w:val="bottom"/>
          </w:tcPr>
          <w:p w14:paraId="6934BAE6" w14:textId="77777777" w:rsidR="000831D7" w:rsidRPr="00853565" w:rsidRDefault="000831D7" w:rsidP="00920956">
            <w:pPr>
              <w:spacing w:before="60" w:line="140" w:lineRule="exact"/>
              <w:ind w:left="340"/>
            </w:pPr>
            <w:r w:rsidRPr="00853565">
              <w:rPr>
                <w:i/>
              </w:rPr>
              <w:t>of which:</w:t>
            </w:r>
          </w:p>
        </w:tc>
      </w:tr>
      <w:tr w:rsidR="00853565" w:rsidRPr="00853565" w14:paraId="3D2BC71B" w14:textId="77777777">
        <w:tblPrEx>
          <w:tblCellMar>
            <w:left w:w="57" w:type="dxa"/>
          </w:tblCellMar>
        </w:tblPrEx>
        <w:trPr>
          <w:cantSplit/>
        </w:trPr>
        <w:tc>
          <w:tcPr>
            <w:tcW w:w="3023" w:type="dxa"/>
            <w:shd w:val="clear" w:color="auto" w:fill="auto"/>
            <w:vAlign w:val="bottom"/>
          </w:tcPr>
          <w:p w14:paraId="53405ADD" w14:textId="77777777" w:rsidR="000831D7" w:rsidRPr="00853565" w:rsidRDefault="000831D7" w:rsidP="00920956">
            <w:pPr>
              <w:spacing w:before="60" w:line="140" w:lineRule="exact"/>
              <w:ind w:left="113"/>
            </w:pPr>
            <w:r w:rsidRPr="00853565">
              <w:rPr>
                <w:szCs w:val="16"/>
              </w:rPr>
              <w:t>Австрия</w:t>
            </w:r>
          </w:p>
        </w:tc>
        <w:tc>
          <w:tcPr>
            <w:tcW w:w="1294" w:type="dxa"/>
            <w:tcBorders>
              <w:left w:val="single" w:sz="6" w:space="0" w:color="000000"/>
            </w:tcBorders>
            <w:shd w:val="clear" w:color="auto" w:fill="auto"/>
            <w:vAlign w:val="bottom"/>
          </w:tcPr>
          <w:p w14:paraId="66EAC52C" w14:textId="6ED2EA00" w:rsidR="000831D7" w:rsidRPr="00853565" w:rsidRDefault="000831D7" w:rsidP="002C3F59">
            <w:pPr>
              <w:spacing w:before="60" w:line="140" w:lineRule="exact"/>
              <w:ind w:right="397"/>
              <w:jc w:val="right"/>
            </w:pPr>
            <w:r w:rsidRPr="00853565">
              <w:rPr>
                <w:lang w:val="en-US"/>
              </w:rPr>
              <w:t>54 185</w:t>
            </w:r>
          </w:p>
        </w:tc>
        <w:tc>
          <w:tcPr>
            <w:tcW w:w="1293" w:type="dxa"/>
            <w:tcBorders>
              <w:left w:val="single" w:sz="6" w:space="0" w:color="000000"/>
            </w:tcBorders>
            <w:shd w:val="clear" w:color="auto" w:fill="auto"/>
            <w:vAlign w:val="bottom"/>
          </w:tcPr>
          <w:p w14:paraId="579B109C" w14:textId="08C894D3" w:rsidR="000831D7" w:rsidRPr="00853565" w:rsidRDefault="000831D7" w:rsidP="002C3F59">
            <w:pPr>
              <w:spacing w:before="60" w:line="140" w:lineRule="exact"/>
              <w:ind w:right="397"/>
              <w:jc w:val="right"/>
            </w:pPr>
            <w:r w:rsidRPr="00853565">
              <w:rPr>
                <w:lang w:val="en-US"/>
              </w:rPr>
              <w:t>90</w:t>
            </w:r>
          </w:p>
        </w:tc>
        <w:tc>
          <w:tcPr>
            <w:tcW w:w="1291" w:type="dxa"/>
            <w:tcBorders>
              <w:left w:val="single" w:sz="6" w:space="0" w:color="000000"/>
            </w:tcBorders>
            <w:shd w:val="clear" w:color="auto" w:fill="auto"/>
            <w:vAlign w:val="bottom"/>
          </w:tcPr>
          <w:p w14:paraId="72D91287" w14:textId="76AA3B0E" w:rsidR="000831D7" w:rsidRPr="00853565" w:rsidRDefault="000831D7" w:rsidP="002C3F59">
            <w:pPr>
              <w:spacing w:before="60" w:line="140" w:lineRule="exact"/>
              <w:ind w:right="397"/>
              <w:jc w:val="right"/>
            </w:pPr>
            <w:r w:rsidRPr="00853565">
              <w:t>4</w:t>
            </w:r>
            <w:r w:rsidRPr="00853565">
              <w:rPr>
                <w:lang w:val="en-US"/>
              </w:rPr>
              <w:t>76</w:t>
            </w:r>
            <w:r w:rsidRPr="00853565">
              <w:t>,</w:t>
            </w:r>
            <w:r w:rsidRPr="00853565">
              <w:rPr>
                <w:lang w:val="en-US"/>
              </w:rPr>
              <w:t>6</w:t>
            </w:r>
          </w:p>
        </w:tc>
        <w:tc>
          <w:tcPr>
            <w:tcW w:w="3021" w:type="dxa"/>
            <w:tcBorders>
              <w:left w:val="single" w:sz="6" w:space="0" w:color="000000"/>
            </w:tcBorders>
            <w:shd w:val="clear" w:color="auto" w:fill="auto"/>
            <w:vAlign w:val="bottom"/>
          </w:tcPr>
          <w:p w14:paraId="0CA8A76D" w14:textId="77777777" w:rsidR="000831D7" w:rsidRPr="00853565" w:rsidRDefault="000831D7" w:rsidP="00920956">
            <w:pPr>
              <w:spacing w:before="60" w:line="140" w:lineRule="exact"/>
              <w:ind w:left="113"/>
            </w:pPr>
            <w:r w:rsidRPr="00853565">
              <w:rPr>
                <w:i/>
                <w:iCs/>
              </w:rPr>
              <w:t>Austria</w:t>
            </w:r>
          </w:p>
        </w:tc>
      </w:tr>
      <w:tr w:rsidR="00853565" w:rsidRPr="00853565" w14:paraId="77DCB554" w14:textId="77777777">
        <w:tblPrEx>
          <w:tblCellMar>
            <w:left w:w="57" w:type="dxa"/>
          </w:tblCellMar>
        </w:tblPrEx>
        <w:trPr>
          <w:cantSplit/>
        </w:trPr>
        <w:tc>
          <w:tcPr>
            <w:tcW w:w="3023" w:type="dxa"/>
            <w:shd w:val="clear" w:color="auto" w:fill="auto"/>
            <w:vAlign w:val="bottom"/>
          </w:tcPr>
          <w:p w14:paraId="53822DB9" w14:textId="77777777" w:rsidR="000831D7" w:rsidRPr="00853565" w:rsidRDefault="000831D7" w:rsidP="00920956">
            <w:pPr>
              <w:spacing w:before="60" w:line="140" w:lineRule="exact"/>
              <w:ind w:left="113"/>
            </w:pPr>
            <w:r w:rsidRPr="00853565">
              <w:rPr>
                <w:szCs w:val="16"/>
              </w:rPr>
              <w:t>Бельгия</w:t>
            </w:r>
          </w:p>
        </w:tc>
        <w:tc>
          <w:tcPr>
            <w:tcW w:w="1294" w:type="dxa"/>
            <w:tcBorders>
              <w:left w:val="single" w:sz="6" w:space="0" w:color="000000"/>
            </w:tcBorders>
            <w:shd w:val="clear" w:color="auto" w:fill="auto"/>
            <w:vAlign w:val="bottom"/>
          </w:tcPr>
          <w:p w14:paraId="44210705" w14:textId="2D8B123E" w:rsidR="000831D7" w:rsidRPr="00853565" w:rsidRDefault="000831D7" w:rsidP="002C3F59">
            <w:pPr>
              <w:spacing w:before="60" w:line="140" w:lineRule="exact"/>
              <w:ind w:right="397"/>
              <w:jc w:val="right"/>
            </w:pPr>
            <w:r w:rsidRPr="00853565">
              <w:rPr>
                <w:lang w:val="en-US"/>
              </w:rPr>
              <w:t>50 436</w:t>
            </w:r>
          </w:p>
        </w:tc>
        <w:tc>
          <w:tcPr>
            <w:tcW w:w="1293" w:type="dxa"/>
            <w:tcBorders>
              <w:left w:val="single" w:sz="6" w:space="0" w:color="000000"/>
            </w:tcBorders>
            <w:shd w:val="clear" w:color="auto" w:fill="auto"/>
            <w:vAlign w:val="bottom"/>
          </w:tcPr>
          <w:p w14:paraId="42172B79" w14:textId="33C2E64E" w:rsidR="000831D7" w:rsidRPr="00853565" w:rsidRDefault="000831D7" w:rsidP="002C3F59">
            <w:pPr>
              <w:spacing w:before="60" w:line="140" w:lineRule="exact"/>
              <w:ind w:right="397"/>
              <w:jc w:val="right"/>
            </w:pPr>
            <w:r w:rsidRPr="00853565">
              <w:rPr>
                <w:lang w:val="en-US"/>
              </w:rPr>
              <w:t>84</w:t>
            </w:r>
          </w:p>
        </w:tc>
        <w:tc>
          <w:tcPr>
            <w:tcW w:w="1291" w:type="dxa"/>
            <w:tcBorders>
              <w:left w:val="single" w:sz="6" w:space="0" w:color="000000"/>
            </w:tcBorders>
            <w:shd w:val="clear" w:color="auto" w:fill="auto"/>
            <w:vAlign w:val="bottom"/>
          </w:tcPr>
          <w:p w14:paraId="0DEBA6F0" w14:textId="3937490E" w:rsidR="000831D7" w:rsidRPr="00853565" w:rsidRDefault="000831D7" w:rsidP="002C3F59">
            <w:pPr>
              <w:spacing w:before="60" w:line="140" w:lineRule="exact"/>
              <w:ind w:right="397"/>
              <w:jc w:val="right"/>
            </w:pPr>
            <w:r w:rsidRPr="00853565">
              <w:t>57</w:t>
            </w:r>
            <w:r w:rsidRPr="00853565">
              <w:rPr>
                <w:lang w:val="en-US"/>
              </w:rPr>
              <w:t>3</w:t>
            </w:r>
            <w:r w:rsidRPr="00853565">
              <w:t>,</w:t>
            </w:r>
            <w:r w:rsidRPr="00853565">
              <w:rPr>
                <w:lang w:val="en-US"/>
              </w:rPr>
              <w:t>7</w:t>
            </w:r>
          </w:p>
        </w:tc>
        <w:tc>
          <w:tcPr>
            <w:tcW w:w="3021" w:type="dxa"/>
            <w:tcBorders>
              <w:left w:val="single" w:sz="6" w:space="0" w:color="000000"/>
            </w:tcBorders>
            <w:shd w:val="clear" w:color="auto" w:fill="auto"/>
            <w:vAlign w:val="bottom"/>
          </w:tcPr>
          <w:p w14:paraId="247000D5" w14:textId="77777777" w:rsidR="000831D7" w:rsidRPr="00853565" w:rsidRDefault="000831D7" w:rsidP="00920956">
            <w:pPr>
              <w:spacing w:before="60" w:line="140" w:lineRule="exact"/>
              <w:ind w:left="113"/>
            </w:pPr>
            <w:r w:rsidRPr="00853565">
              <w:rPr>
                <w:i/>
                <w:iCs/>
              </w:rPr>
              <w:t>Belgium</w:t>
            </w:r>
          </w:p>
        </w:tc>
      </w:tr>
      <w:tr w:rsidR="00853565" w:rsidRPr="00853565" w14:paraId="76CA58B4" w14:textId="77777777">
        <w:tblPrEx>
          <w:tblCellMar>
            <w:left w:w="57" w:type="dxa"/>
          </w:tblCellMar>
        </w:tblPrEx>
        <w:trPr>
          <w:cantSplit/>
        </w:trPr>
        <w:tc>
          <w:tcPr>
            <w:tcW w:w="3023" w:type="dxa"/>
            <w:shd w:val="clear" w:color="auto" w:fill="auto"/>
            <w:vAlign w:val="bottom"/>
          </w:tcPr>
          <w:p w14:paraId="6925626E" w14:textId="77777777" w:rsidR="000831D7" w:rsidRPr="00853565" w:rsidRDefault="000831D7" w:rsidP="00920956">
            <w:pPr>
              <w:spacing w:before="60" w:line="140" w:lineRule="exact"/>
              <w:ind w:left="113"/>
            </w:pPr>
            <w:r w:rsidRPr="00853565">
              <w:rPr>
                <w:szCs w:val="16"/>
              </w:rPr>
              <w:t>Болгария</w:t>
            </w:r>
          </w:p>
        </w:tc>
        <w:tc>
          <w:tcPr>
            <w:tcW w:w="1294" w:type="dxa"/>
            <w:tcBorders>
              <w:left w:val="single" w:sz="6" w:space="0" w:color="000000"/>
            </w:tcBorders>
            <w:shd w:val="clear" w:color="auto" w:fill="auto"/>
            <w:vAlign w:val="bottom"/>
          </w:tcPr>
          <w:p w14:paraId="5A3E0D2C" w14:textId="1532F767" w:rsidR="000831D7" w:rsidRPr="00853565" w:rsidRDefault="000831D7" w:rsidP="002C3F59">
            <w:pPr>
              <w:spacing w:before="60" w:line="140" w:lineRule="exact"/>
              <w:ind w:right="397"/>
              <w:jc w:val="right"/>
            </w:pPr>
            <w:r w:rsidRPr="00853565">
              <w:rPr>
                <w:lang w:val="en-US"/>
              </w:rPr>
              <w:t>21 387</w:t>
            </w:r>
          </w:p>
        </w:tc>
        <w:tc>
          <w:tcPr>
            <w:tcW w:w="1293" w:type="dxa"/>
            <w:tcBorders>
              <w:left w:val="single" w:sz="6" w:space="0" w:color="000000"/>
            </w:tcBorders>
            <w:shd w:val="clear" w:color="auto" w:fill="auto"/>
            <w:vAlign w:val="bottom"/>
          </w:tcPr>
          <w:p w14:paraId="198C2A74" w14:textId="73D94B69" w:rsidR="000831D7" w:rsidRPr="00853565" w:rsidRDefault="000831D7" w:rsidP="002C3F59">
            <w:pPr>
              <w:spacing w:before="60" w:line="140" w:lineRule="exact"/>
              <w:ind w:right="397"/>
              <w:jc w:val="right"/>
            </w:pPr>
            <w:r w:rsidRPr="00853565">
              <w:rPr>
                <w:lang w:val="en-US"/>
              </w:rPr>
              <w:t>36</w:t>
            </w:r>
          </w:p>
        </w:tc>
        <w:tc>
          <w:tcPr>
            <w:tcW w:w="1291" w:type="dxa"/>
            <w:tcBorders>
              <w:left w:val="single" w:sz="6" w:space="0" w:color="000000"/>
            </w:tcBorders>
            <w:shd w:val="clear" w:color="auto" w:fill="auto"/>
            <w:vAlign w:val="bottom"/>
          </w:tcPr>
          <w:p w14:paraId="314552F9" w14:textId="0E3CA4CA" w:rsidR="000831D7" w:rsidRPr="00853565" w:rsidRDefault="000831D7" w:rsidP="002C3F59">
            <w:pPr>
              <w:spacing w:before="60" w:line="140" w:lineRule="exact"/>
              <w:ind w:right="397"/>
              <w:jc w:val="right"/>
            </w:pPr>
            <w:r w:rsidRPr="00853565">
              <w:t>151,</w:t>
            </w:r>
            <w:r w:rsidRPr="00853565">
              <w:rPr>
                <w:lang w:val="en-US"/>
              </w:rPr>
              <w:t>3</w:t>
            </w:r>
          </w:p>
        </w:tc>
        <w:tc>
          <w:tcPr>
            <w:tcW w:w="3021" w:type="dxa"/>
            <w:tcBorders>
              <w:left w:val="single" w:sz="6" w:space="0" w:color="000000"/>
            </w:tcBorders>
            <w:shd w:val="clear" w:color="auto" w:fill="auto"/>
            <w:vAlign w:val="bottom"/>
          </w:tcPr>
          <w:p w14:paraId="4B8CE217" w14:textId="77777777" w:rsidR="000831D7" w:rsidRPr="00853565" w:rsidRDefault="000831D7" w:rsidP="00920956">
            <w:pPr>
              <w:spacing w:before="60" w:line="140" w:lineRule="exact"/>
              <w:ind w:left="113"/>
            </w:pPr>
            <w:r w:rsidRPr="00853565">
              <w:rPr>
                <w:i/>
                <w:iCs/>
              </w:rPr>
              <w:t>Bulgaria</w:t>
            </w:r>
          </w:p>
        </w:tc>
      </w:tr>
      <w:tr w:rsidR="00853565" w:rsidRPr="00853565" w14:paraId="2B443611" w14:textId="77777777">
        <w:tblPrEx>
          <w:tblCellMar>
            <w:left w:w="57" w:type="dxa"/>
          </w:tblCellMar>
        </w:tblPrEx>
        <w:trPr>
          <w:cantSplit/>
        </w:trPr>
        <w:tc>
          <w:tcPr>
            <w:tcW w:w="3023" w:type="dxa"/>
            <w:shd w:val="clear" w:color="auto" w:fill="auto"/>
            <w:vAlign w:val="bottom"/>
          </w:tcPr>
          <w:p w14:paraId="4BB9F51D" w14:textId="77777777" w:rsidR="000831D7" w:rsidRPr="00853565" w:rsidRDefault="000831D7" w:rsidP="00920956">
            <w:pPr>
              <w:spacing w:before="60" w:line="140" w:lineRule="exact"/>
              <w:ind w:left="113"/>
            </w:pPr>
            <w:r w:rsidRPr="00853565">
              <w:rPr>
                <w:szCs w:val="16"/>
              </w:rPr>
              <w:t>Венгрия</w:t>
            </w:r>
          </w:p>
        </w:tc>
        <w:tc>
          <w:tcPr>
            <w:tcW w:w="1294" w:type="dxa"/>
            <w:tcBorders>
              <w:left w:val="single" w:sz="6" w:space="0" w:color="000000"/>
            </w:tcBorders>
            <w:shd w:val="clear" w:color="auto" w:fill="auto"/>
            <w:vAlign w:val="bottom"/>
          </w:tcPr>
          <w:p w14:paraId="37FD3FF7" w14:textId="32D1E956" w:rsidR="000831D7" w:rsidRPr="00853565" w:rsidRDefault="000831D7" w:rsidP="002C3F59">
            <w:pPr>
              <w:spacing w:before="60" w:line="140" w:lineRule="exact"/>
              <w:ind w:right="397"/>
              <w:jc w:val="right"/>
            </w:pPr>
            <w:r w:rsidRPr="00853565">
              <w:rPr>
                <w:lang w:val="en-US"/>
              </w:rPr>
              <w:t>29 465</w:t>
            </w:r>
          </w:p>
        </w:tc>
        <w:tc>
          <w:tcPr>
            <w:tcW w:w="1293" w:type="dxa"/>
            <w:tcBorders>
              <w:left w:val="single" w:sz="6" w:space="0" w:color="000000"/>
            </w:tcBorders>
            <w:shd w:val="clear" w:color="auto" w:fill="auto"/>
            <w:vAlign w:val="bottom"/>
          </w:tcPr>
          <w:p w14:paraId="098BA5D3" w14:textId="128375E4" w:rsidR="000831D7" w:rsidRPr="00853565" w:rsidRDefault="000831D7" w:rsidP="002C3F59">
            <w:pPr>
              <w:spacing w:before="60" w:line="140" w:lineRule="exact"/>
              <w:ind w:right="397"/>
              <w:jc w:val="right"/>
            </w:pPr>
            <w:r w:rsidRPr="00853565">
              <w:rPr>
                <w:lang w:val="en-US"/>
              </w:rPr>
              <w:t>49</w:t>
            </w:r>
          </w:p>
        </w:tc>
        <w:tc>
          <w:tcPr>
            <w:tcW w:w="1291" w:type="dxa"/>
            <w:tcBorders>
              <w:left w:val="single" w:sz="6" w:space="0" w:color="000000"/>
            </w:tcBorders>
            <w:shd w:val="clear" w:color="auto" w:fill="auto"/>
            <w:vAlign w:val="bottom"/>
          </w:tcPr>
          <w:p w14:paraId="4D6540E1" w14:textId="53D8ABEB" w:rsidR="000831D7" w:rsidRPr="00853565" w:rsidRDefault="000831D7" w:rsidP="002C3F59">
            <w:pPr>
              <w:spacing w:before="60" w:line="140" w:lineRule="exact"/>
              <w:ind w:right="397"/>
              <w:jc w:val="right"/>
            </w:pPr>
            <w:r w:rsidRPr="00853565">
              <w:t>28</w:t>
            </w:r>
            <w:r w:rsidRPr="00853565">
              <w:rPr>
                <w:lang w:val="en-US"/>
              </w:rPr>
              <w:t>8</w:t>
            </w:r>
            <w:r w:rsidRPr="00853565">
              <w:t>,</w:t>
            </w:r>
            <w:r w:rsidRPr="00853565">
              <w:rPr>
                <w:lang w:val="en-US"/>
              </w:rPr>
              <w:t>4</w:t>
            </w:r>
          </w:p>
        </w:tc>
        <w:tc>
          <w:tcPr>
            <w:tcW w:w="3021" w:type="dxa"/>
            <w:tcBorders>
              <w:left w:val="single" w:sz="6" w:space="0" w:color="000000"/>
            </w:tcBorders>
            <w:shd w:val="clear" w:color="auto" w:fill="auto"/>
            <w:vAlign w:val="bottom"/>
          </w:tcPr>
          <w:p w14:paraId="4076DE8A" w14:textId="77777777" w:rsidR="000831D7" w:rsidRPr="00853565" w:rsidRDefault="000831D7" w:rsidP="00920956">
            <w:pPr>
              <w:spacing w:before="60" w:line="140" w:lineRule="exact"/>
              <w:ind w:left="113"/>
            </w:pPr>
            <w:r w:rsidRPr="00853565">
              <w:rPr>
                <w:i/>
                <w:iCs/>
              </w:rPr>
              <w:t xml:space="preserve">Hungary </w:t>
            </w:r>
          </w:p>
        </w:tc>
      </w:tr>
      <w:tr w:rsidR="00853565" w:rsidRPr="00853565" w14:paraId="09403673" w14:textId="77777777">
        <w:tblPrEx>
          <w:tblCellMar>
            <w:left w:w="57" w:type="dxa"/>
          </w:tblCellMar>
        </w:tblPrEx>
        <w:trPr>
          <w:cantSplit/>
        </w:trPr>
        <w:tc>
          <w:tcPr>
            <w:tcW w:w="3023" w:type="dxa"/>
            <w:shd w:val="clear" w:color="auto" w:fill="auto"/>
            <w:vAlign w:val="bottom"/>
          </w:tcPr>
          <w:p w14:paraId="72DAED29" w14:textId="77777777" w:rsidR="000831D7" w:rsidRPr="00853565" w:rsidRDefault="000831D7" w:rsidP="00920956">
            <w:pPr>
              <w:spacing w:before="60" w:line="140" w:lineRule="exact"/>
              <w:ind w:left="113"/>
            </w:pPr>
            <w:r w:rsidRPr="00853565">
              <w:rPr>
                <w:szCs w:val="16"/>
              </w:rPr>
              <w:t>Германия</w:t>
            </w:r>
          </w:p>
        </w:tc>
        <w:tc>
          <w:tcPr>
            <w:tcW w:w="1294" w:type="dxa"/>
            <w:tcBorders>
              <w:left w:val="single" w:sz="6" w:space="0" w:color="000000"/>
            </w:tcBorders>
            <w:shd w:val="clear" w:color="auto" w:fill="auto"/>
            <w:vAlign w:val="bottom"/>
          </w:tcPr>
          <w:p w14:paraId="53C92692" w14:textId="78501F35" w:rsidR="000831D7" w:rsidRPr="00853565" w:rsidRDefault="000831D7" w:rsidP="002C3F59">
            <w:pPr>
              <w:spacing w:before="60" w:line="140" w:lineRule="exact"/>
              <w:ind w:right="397"/>
              <w:jc w:val="right"/>
            </w:pPr>
            <w:r w:rsidRPr="00853565">
              <w:rPr>
                <w:lang w:val="en-US"/>
              </w:rPr>
              <w:t>52 953</w:t>
            </w:r>
          </w:p>
        </w:tc>
        <w:tc>
          <w:tcPr>
            <w:tcW w:w="1293" w:type="dxa"/>
            <w:tcBorders>
              <w:left w:val="single" w:sz="6" w:space="0" w:color="000000"/>
            </w:tcBorders>
            <w:shd w:val="clear" w:color="auto" w:fill="auto"/>
            <w:vAlign w:val="bottom"/>
          </w:tcPr>
          <w:p w14:paraId="66D97F6F" w14:textId="1E6A2C24" w:rsidR="000831D7" w:rsidRPr="00853565" w:rsidRDefault="000831D7" w:rsidP="002C3F59">
            <w:pPr>
              <w:spacing w:before="60" w:line="140" w:lineRule="exact"/>
              <w:ind w:right="397"/>
              <w:jc w:val="right"/>
            </w:pPr>
            <w:r w:rsidRPr="00853565">
              <w:rPr>
                <w:lang w:val="en-US"/>
              </w:rPr>
              <w:t>88</w:t>
            </w:r>
          </w:p>
        </w:tc>
        <w:tc>
          <w:tcPr>
            <w:tcW w:w="1291" w:type="dxa"/>
            <w:tcBorders>
              <w:left w:val="single" w:sz="6" w:space="0" w:color="000000"/>
            </w:tcBorders>
            <w:shd w:val="clear" w:color="auto" w:fill="auto"/>
            <w:vAlign w:val="bottom"/>
          </w:tcPr>
          <w:p w14:paraId="40FAC1B5" w14:textId="4D00562D" w:rsidR="000831D7" w:rsidRPr="00853565" w:rsidRDefault="000831D7" w:rsidP="002C3F59">
            <w:pPr>
              <w:spacing w:before="60" w:line="140" w:lineRule="exact"/>
              <w:ind w:right="397"/>
              <w:jc w:val="right"/>
            </w:pPr>
            <w:r w:rsidRPr="00853565">
              <w:t>4</w:t>
            </w:r>
            <w:r w:rsidRPr="00853565">
              <w:rPr>
                <w:sz w:val="12"/>
                <w:szCs w:val="12"/>
                <w:lang w:val="en-US"/>
              </w:rPr>
              <w:t> </w:t>
            </w:r>
            <w:r w:rsidRPr="00853565">
              <w:t>3</w:t>
            </w:r>
            <w:r w:rsidRPr="00853565">
              <w:rPr>
                <w:lang w:val="en-US"/>
              </w:rPr>
              <w:t>76</w:t>
            </w:r>
            <w:r w:rsidRPr="00853565">
              <w:t>,</w:t>
            </w:r>
            <w:r w:rsidRPr="00853565">
              <w:rPr>
                <w:lang w:val="en-US"/>
              </w:rPr>
              <w:t>9</w:t>
            </w:r>
          </w:p>
        </w:tc>
        <w:tc>
          <w:tcPr>
            <w:tcW w:w="3021" w:type="dxa"/>
            <w:tcBorders>
              <w:left w:val="single" w:sz="6" w:space="0" w:color="000000"/>
            </w:tcBorders>
            <w:shd w:val="clear" w:color="auto" w:fill="auto"/>
            <w:vAlign w:val="bottom"/>
          </w:tcPr>
          <w:p w14:paraId="6EE6044F" w14:textId="77777777" w:rsidR="000831D7" w:rsidRPr="00853565" w:rsidRDefault="000831D7" w:rsidP="00920956">
            <w:pPr>
              <w:spacing w:before="60" w:line="140" w:lineRule="exact"/>
              <w:ind w:left="113"/>
            </w:pPr>
            <w:r w:rsidRPr="00853565">
              <w:rPr>
                <w:i/>
                <w:iCs/>
              </w:rPr>
              <w:t>Germany</w:t>
            </w:r>
          </w:p>
        </w:tc>
      </w:tr>
      <w:tr w:rsidR="00853565" w:rsidRPr="00853565" w14:paraId="243D44EF" w14:textId="77777777">
        <w:tblPrEx>
          <w:tblCellMar>
            <w:left w:w="57" w:type="dxa"/>
          </w:tblCellMar>
        </w:tblPrEx>
        <w:trPr>
          <w:cantSplit/>
        </w:trPr>
        <w:tc>
          <w:tcPr>
            <w:tcW w:w="3023" w:type="dxa"/>
            <w:shd w:val="clear" w:color="auto" w:fill="auto"/>
            <w:vAlign w:val="bottom"/>
          </w:tcPr>
          <w:p w14:paraId="7F75950B" w14:textId="77777777" w:rsidR="000831D7" w:rsidRPr="00853565" w:rsidRDefault="000831D7" w:rsidP="00920956">
            <w:pPr>
              <w:spacing w:before="60" w:line="140" w:lineRule="exact"/>
              <w:ind w:left="113"/>
              <w:rPr>
                <w:szCs w:val="16"/>
              </w:rPr>
            </w:pPr>
            <w:r w:rsidRPr="00853565">
              <w:rPr>
                <w:szCs w:val="16"/>
              </w:rPr>
              <w:t>Греция</w:t>
            </w:r>
          </w:p>
        </w:tc>
        <w:tc>
          <w:tcPr>
            <w:tcW w:w="1294" w:type="dxa"/>
            <w:tcBorders>
              <w:left w:val="single" w:sz="6" w:space="0" w:color="000000"/>
            </w:tcBorders>
            <w:shd w:val="clear" w:color="auto" w:fill="auto"/>
            <w:vAlign w:val="bottom"/>
          </w:tcPr>
          <w:p w14:paraId="5CE3BAD5" w14:textId="3BDF3A71" w:rsidR="000831D7" w:rsidRPr="00853565" w:rsidRDefault="000831D7" w:rsidP="002C3F59">
            <w:pPr>
              <w:spacing w:before="60" w:line="140" w:lineRule="exact"/>
              <w:ind w:right="397"/>
              <w:jc w:val="right"/>
            </w:pPr>
            <w:r w:rsidRPr="00853565">
              <w:rPr>
                <w:lang w:val="en-US"/>
              </w:rPr>
              <w:t>28 645</w:t>
            </w:r>
          </w:p>
        </w:tc>
        <w:tc>
          <w:tcPr>
            <w:tcW w:w="1293" w:type="dxa"/>
            <w:tcBorders>
              <w:left w:val="single" w:sz="6" w:space="0" w:color="000000"/>
            </w:tcBorders>
            <w:shd w:val="clear" w:color="auto" w:fill="auto"/>
            <w:vAlign w:val="bottom"/>
          </w:tcPr>
          <w:p w14:paraId="278376B1" w14:textId="61256354" w:rsidR="000831D7" w:rsidRPr="00853565" w:rsidRDefault="000831D7" w:rsidP="002C3F59">
            <w:pPr>
              <w:spacing w:before="60" w:line="140" w:lineRule="exact"/>
              <w:ind w:right="397"/>
              <w:jc w:val="right"/>
            </w:pPr>
            <w:r w:rsidRPr="00853565">
              <w:rPr>
                <w:lang w:val="en-US"/>
              </w:rPr>
              <w:t>48</w:t>
            </w:r>
          </w:p>
        </w:tc>
        <w:tc>
          <w:tcPr>
            <w:tcW w:w="1291" w:type="dxa"/>
            <w:tcBorders>
              <w:left w:val="single" w:sz="6" w:space="0" w:color="000000"/>
            </w:tcBorders>
            <w:shd w:val="clear" w:color="auto" w:fill="auto"/>
            <w:vAlign w:val="bottom"/>
          </w:tcPr>
          <w:p w14:paraId="796D1AB2" w14:textId="782A7710" w:rsidR="000831D7" w:rsidRPr="00853565" w:rsidRDefault="000831D7" w:rsidP="002C3F59">
            <w:pPr>
              <w:spacing w:before="60" w:line="140" w:lineRule="exact"/>
              <w:ind w:right="397"/>
              <w:jc w:val="right"/>
            </w:pPr>
            <w:r w:rsidRPr="00853565">
              <w:t>3</w:t>
            </w:r>
            <w:r w:rsidRPr="00853565">
              <w:rPr>
                <w:lang w:val="en-US"/>
              </w:rPr>
              <w:t>08</w:t>
            </w:r>
            <w:r w:rsidRPr="00853565">
              <w:t>,</w:t>
            </w:r>
            <w:r w:rsidRPr="00853565">
              <w:rPr>
                <w:lang w:val="en-US"/>
              </w:rPr>
              <w:t>1</w:t>
            </w:r>
          </w:p>
        </w:tc>
        <w:tc>
          <w:tcPr>
            <w:tcW w:w="3021" w:type="dxa"/>
            <w:tcBorders>
              <w:left w:val="single" w:sz="6" w:space="0" w:color="000000"/>
            </w:tcBorders>
            <w:shd w:val="clear" w:color="auto" w:fill="auto"/>
            <w:vAlign w:val="bottom"/>
          </w:tcPr>
          <w:p w14:paraId="69A619EB" w14:textId="77777777" w:rsidR="000831D7" w:rsidRPr="00853565" w:rsidRDefault="000831D7" w:rsidP="00920956">
            <w:pPr>
              <w:spacing w:before="60" w:line="140" w:lineRule="exact"/>
              <w:ind w:left="113"/>
            </w:pPr>
            <w:r w:rsidRPr="00853565">
              <w:rPr>
                <w:i/>
                <w:iCs/>
              </w:rPr>
              <w:t>Greece</w:t>
            </w:r>
          </w:p>
        </w:tc>
      </w:tr>
      <w:tr w:rsidR="00853565" w:rsidRPr="00853565" w14:paraId="662162D8" w14:textId="77777777">
        <w:tblPrEx>
          <w:tblCellMar>
            <w:left w:w="57" w:type="dxa"/>
          </w:tblCellMar>
        </w:tblPrEx>
        <w:trPr>
          <w:cantSplit/>
        </w:trPr>
        <w:tc>
          <w:tcPr>
            <w:tcW w:w="3023" w:type="dxa"/>
            <w:shd w:val="clear" w:color="auto" w:fill="auto"/>
            <w:vAlign w:val="bottom"/>
          </w:tcPr>
          <w:p w14:paraId="5D8A4244" w14:textId="77777777" w:rsidR="000831D7" w:rsidRPr="00853565" w:rsidRDefault="000831D7" w:rsidP="00920956">
            <w:pPr>
              <w:spacing w:before="60" w:line="140" w:lineRule="exact"/>
              <w:ind w:left="113"/>
              <w:rPr>
                <w:szCs w:val="16"/>
              </w:rPr>
            </w:pPr>
            <w:r w:rsidRPr="00853565">
              <w:rPr>
                <w:szCs w:val="16"/>
              </w:rPr>
              <w:t>Дания</w:t>
            </w:r>
          </w:p>
        </w:tc>
        <w:tc>
          <w:tcPr>
            <w:tcW w:w="1294" w:type="dxa"/>
            <w:tcBorders>
              <w:left w:val="single" w:sz="6" w:space="0" w:color="000000"/>
            </w:tcBorders>
            <w:shd w:val="clear" w:color="auto" w:fill="auto"/>
            <w:vAlign w:val="bottom"/>
          </w:tcPr>
          <w:p w14:paraId="1C1D0272" w14:textId="76069729" w:rsidR="000831D7" w:rsidRPr="00853565" w:rsidRDefault="000831D7" w:rsidP="002C3F59">
            <w:pPr>
              <w:spacing w:before="60" w:line="140" w:lineRule="exact"/>
              <w:ind w:right="397"/>
              <w:jc w:val="right"/>
            </w:pPr>
            <w:r w:rsidRPr="00853565">
              <w:rPr>
                <w:lang w:val="en-US"/>
              </w:rPr>
              <w:t>55 356</w:t>
            </w:r>
          </w:p>
        </w:tc>
        <w:tc>
          <w:tcPr>
            <w:tcW w:w="1293" w:type="dxa"/>
            <w:tcBorders>
              <w:left w:val="single" w:sz="6" w:space="0" w:color="000000"/>
            </w:tcBorders>
            <w:shd w:val="clear" w:color="auto" w:fill="auto"/>
            <w:vAlign w:val="bottom"/>
          </w:tcPr>
          <w:p w14:paraId="1FF39DCB" w14:textId="4BB2B513" w:rsidR="000831D7" w:rsidRPr="00853565" w:rsidRDefault="000831D7" w:rsidP="002C3F59">
            <w:pPr>
              <w:spacing w:before="60" w:line="140" w:lineRule="exact"/>
              <w:ind w:right="397"/>
              <w:jc w:val="right"/>
            </w:pPr>
            <w:r w:rsidRPr="00853565">
              <w:rPr>
                <w:lang w:val="en-US"/>
              </w:rPr>
              <w:t>92</w:t>
            </w:r>
          </w:p>
        </w:tc>
        <w:tc>
          <w:tcPr>
            <w:tcW w:w="1291" w:type="dxa"/>
            <w:tcBorders>
              <w:left w:val="single" w:sz="6" w:space="0" w:color="000000"/>
            </w:tcBorders>
            <w:shd w:val="clear" w:color="auto" w:fill="auto"/>
            <w:vAlign w:val="bottom"/>
          </w:tcPr>
          <w:p w14:paraId="5FF92812" w14:textId="305F18FF" w:rsidR="000831D7" w:rsidRPr="00853565" w:rsidRDefault="000831D7" w:rsidP="002C3F59">
            <w:pPr>
              <w:spacing w:before="60" w:line="140" w:lineRule="exact"/>
              <w:ind w:right="397"/>
              <w:jc w:val="right"/>
            </w:pPr>
            <w:r w:rsidRPr="00853565">
              <w:t>31</w:t>
            </w:r>
            <w:r w:rsidRPr="00853565">
              <w:rPr>
                <w:lang w:val="en-US"/>
              </w:rPr>
              <w:t>9</w:t>
            </w:r>
            <w:r w:rsidRPr="00853565">
              <w:t>,</w:t>
            </w:r>
            <w:r w:rsidRPr="00853565">
              <w:rPr>
                <w:lang w:val="en-US"/>
              </w:rPr>
              <w:t>1</w:t>
            </w:r>
          </w:p>
        </w:tc>
        <w:tc>
          <w:tcPr>
            <w:tcW w:w="3021" w:type="dxa"/>
            <w:tcBorders>
              <w:left w:val="single" w:sz="6" w:space="0" w:color="000000"/>
            </w:tcBorders>
            <w:shd w:val="clear" w:color="auto" w:fill="auto"/>
            <w:vAlign w:val="bottom"/>
          </w:tcPr>
          <w:p w14:paraId="748324A2" w14:textId="77777777" w:rsidR="000831D7" w:rsidRPr="00853565" w:rsidRDefault="000831D7" w:rsidP="00920956">
            <w:pPr>
              <w:spacing w:before="60" w:line="140" w:lineRule="exact"/>
              <w:ind w:left="113"/>
            </w:pPr>
            <w:r w:rsidRPr="00853565">
              <w:rPr>
                <w:i/>
                <w:iCs/>
              </w:rPr>
              <w:t>Denmark</w:t>
            </w:r>
          </w:p>
        </w:tc>
      </w:tr>
      <w:tr w:rsidR="00853565" w:rsidRPr="00853565" w14:paraId="7E2A9F94" w14:textId="77777777">
        <w:tblPrEx>
          <w:tblCellMar>
            <w:left w:w="57" w:type="dxa"/>
          </w:tblCellMar>
        </w:tblPrEx>
        <w:trPr>
          <w:cantSplit/>
        </w:trPr>
        <w:tc>
          <w:tcPr>
            <w:tcW w:w="3023" w:type="dxa"/>
            <w:shd w:val="clear" w:color="auto" w:fill="auto"/>
            <w:vAlign w:val="bottom"/>
          </w:tcPr>
          <w:p w14:paraId="29D9EC62" w14:textId="77777777" w:rsidR="000831D7" w:rsidRPr="00853565" w:rsidRDefault="000831D7" w:rsidP="00920956">
            <w:pPr>
              <w:spacing w:before="60" w:line="140" w:lineRule="exact"/>
              <w:ind w:left="113"/>
              <w:rPr>
                <w:szCs w:val="16"/>
              </w:rPr>
            </w:pPr>
            <w:r w:rsidRPr="00853565">
              <w:rPr>
                <w:szCs w:val="16"/>
              </w:rPr>
              <w:t>Ирландия</w:t>
            </w:r>
          </w:p>
        </w:tc>
        <w:tc>
          <w:tcPr>
            <w:tcW w:w="1294" w:type="dxa"/>
            <w:tcBorders>
              <w:left w:val="single" w:sz="6" w:space="0" w:color="000000"/>
            </w:tcBorders>
            <w:shd w:val="clear" w:color="auto" w:fill="auto"/>
            <w:vAlign w:val="bottom"/>
          </w:tcPr>
          <w:p w14:paraId="284E455E" w14:textId="7B3E8469" w:rsidR="000831D7" w:rsidRPr="00853565" w:rsidRDefault="000831D7" w:rsidP="002C3F59">
            <w:pPr>
              <w:spacing w:before="60" w:line="140" w:lineRule="exact"/>
              <w:ind w:right="397"/>
              <w:jc w:val="right"/>
            </w:pPr>
            <w:r w:rsidRPr="00853565">
              <w:rPr>
                <w:lang w:val="en-US"/>
              </w:rPr>
              <w:t>78 739</w:t>
            </w:r>
          </w:p>
        </w:tc>
        <w:tc>
          <w:tcPr>
            <w:tcW w:w="1293" w:type="dxa"/>
            <w:tcBorders>
              <w:left w:val="single" w:sz="6" w:space="0" w:color="000000"/>
            </w:tcBorders>
            <w:shd w:val="clear" w:color="auto" w:fill="auto"/>
            <w:vAlign w:val="bottom"/>
          </w:tcPr>
          <w:p w14:paraId="5DC7F1DA" w14:textId="521B8F08" w:rsidR="000831D7" w:rsidRPr="00853565" w:rsidRDefault="000831D7" w:rsidP="002C3F59">
            <w:pPr>
              <w:spacing w:before="60" w:line="140" w:lineRule="exact"/>
              <w:ind w:right="397"/>
              <w:jc w:val="right"/>
            </w:pPr>
            <w:r w:rsidRPr="00853565">
              <w:rPr>
                <w:lang w:val="en-US"/>
              </w:rPr>
              <w:t>131</w:t>
            </w:r>
          </w:p>
        </w:tc>
        <w:tc>
          <w:tcPr>
            <w:tcW w:w="1291" w:type="dxa"/>
            <w:tcBorders>
              <w:left w:val="single" w:sz="6" w:space="0" w:color="000000"/>
            </w:tcBorders>
            <w:shd w:val="clear" w:color="auto" w:fill="auto"/>
            <w:vAlign w:val="bottom"/>
          </w:tcPr>
          <w:p w14:paraId="5A9615B4" w14:textId="0930524F" w:rsidR="000831D7" w:rsidRPr="00853565" w:rsidRDefault="000831D7" w:rsidP="002C3F59">
            <w:pPr>
              <w:spacing w:before="60" w:line="140" w:lineRule="exact"/>
              <w:ind w:right="397"/>
              <w:jc w:val="right"/>
            </w:pPr>
            <w:r w:rsidRPr="00853565">
              <w:t>37</w:t>
            </w:r>
            <w:r w:rsidRPr="00853565">
              <w:rPr>
                <w:lang w:val="en-US"/>
              </w:rPr>
              <w:t>8,1</w:t>
            </w:r>
          </w:p>
        </w:tc>
        <w:tc>
          <w:tcPr>
            <w:tcW w:w="3021" w:type="dxa"/>
            <w:tcBorders>
              <w:left w:val="single" w:sz="6" w:space="0" w:color="000000"/>
            </w:tcBorders>
            <w:shd w:val="clear" w:color="auto" w:fill="auto"/>
            <w:vAlign w:val="bottom"/>
          </w:tcPr>
          <w:p w14:paraId="4ACB8E9B" w14:textId="77777777" w:rsidR="000831D7" w:rsidRPr="00853565" w:rsidRDefault="000831D7" w:rsidP="00920956">
            <w:pPr>
              <w:spacing w:before="60" w:line="140" w:lineRule="exact"/>
              <w:ind w:left="113"/>
            </w:pPr>
            <w:r w:rsidRPr="00853565">
              <w:rPr>
                <w:i/>
                <w:iCs/>
              </w:rPr>
              <w:t>Ireland</w:t>
            </w:r>
          </w:p>
        </w:tc>
      </w:tr>
      <w:tr w:rsidR="00853565" w:rsidRPr="00853565" w14:paraId="122D87B3" w14:textId="77777777">
        <w:tblPrEx>
          <w:tblCellMar>
            <w:left w:w="57" w:type="dxa"/>
          </w:tblCellMar>
        </w:tblPrEx>
        <w:trPr>
          <w:cantSplit/>
        </w:trPr>
        <w:tc>
          <w:tcPr>
            <w:tcW w:w="3023" w:type="dxa"/>
            <w:shd w:val="clear" w:color="auto" w:fill="auto"/>
            <w:vAlign w:val="bottom"/>
          </w:tcPr>
          <w:p w14:paraId="4438F7B6" w14:textId="77777777" w:rsidR="000831D7" w:rsidRPr="00853565" w:rsidRDefault="000831D7" w:rsidP="00920956">
            <w:pPr>
              <w:spacing w:before="60" w:line="140" w:lineRule="exact"/>
              <w:ind w:left="113"/>
              <w:rPr>
                <w:szCs w:val="16"/>
              </w:rPr>
            </w:pPr>
            <w:r w:rsidRPr="00853565">
              <w:rPr>
                <w:szCs w:val="16"/>
              </w:rPr>
              <w:t>Испания</w:t>
            </w:r>
          </w:p>
        </w:tc>
        <w:tc>
          <w:tcPr>
            <w:tcW w:w="1294" w:type="dxa"/>
            <w:tcBorders>
              <w:left w:val="single" w:sz="6" w:space="0" w:color="000000"/>
            </w:tcBorders>
            <w:shd w:val="clear" w:color="auto" w:fill="auto"/>
            <w:vAlign w:val="bottom"/>
          </w:tcPr>
          <w:p w14:paraId="5883E033" w14:textId="1F2D2165" w:rsidR="000831D7" w:rsidRPr="00853565" w:rsidRDefault="000831D7" w:rsidP="002C3F59">
            <w:pPr>
              <w:spacing w:before="60" w:line="140" w:lineRule="exact"/>
              <w:ind w:right="397"/>
              <w:jc w:val="right"/>
            </w:pPr>
            <w:r w:rsidRPr="00853565">
              <w:rPr>
                <w:lang w:val="en-US"/>
              </w:rPr>
              <w:t>39 580</w:t>
            </w:r>
          </w:p>
        </w:tc>
        <w:tc>
          <w:tcPr>
            <w:tcW w:w="1293" w:type="dxa"/>
            <w:tcBorders>
              <w:left w:val="single" w:sz="6" w:space="0" w:color="000000"/>
            </w:tcBorders>
            <w:shd w:val="clear" w:color="auto" w:fill="auto"/>
            <w:vAlign w:val="bottom"/>
          </w:tcPr>
          <w:p w14:paraId="563CF19F" w14:textId="67AF3368" w:rsidR="000831D7" w:rsidRPr="00853565" w:rsidRDefault="000831D7" w:rsidP="002C3F59">
            <w:pPr>
              <w:spacing w:before="60" w:line="140" w:lineRule="exact"/>
              <w:ind w:right="397"/>
              <w:jc w:val="right"/>
            </w:pPr>
            <w:r w:rsidRPr="00853565">
              <w:rPr>
                <w:lang w:val="en-US"/>
              </w:rPr>
              <w:t>66</w:t>
            </w:r>
          </w:p>
        </w:tc>
        <w:tc>
          <w:tcPr>
            <w:tcW w:w="1291" w:type="dxa"/>
            <w:tcBorders>
              <w:left w:val="single" w:sz="6" w:space="0" w:color="000000"/>
            </w:tcBorders>
            <w:shd w:val="clear" w:color="auto" w:fill="auto"/>
            <w:vAlign w:val="bottom"/>
          </w:tcPr>
          <w:p w14:paraId="7B0E4C95" w14:textId="003310A2" w:rsidR="000831D7" w:rsidRPr="00853565" w:rsidRDefault="000831D7" w:rsidP="002C3F59">
            <w:pPr>
              <w:spacing w:before="60" w:line="140" w:lineRule="exact"/>
              <w:ind w:right="397"/>
              <w:jc w:val="right"/>
            </w:pPr>
            <w:r w:rsidRPr="00853565">
              <w:t>1</w:t>
            </w:r>
            <w:r w:rsidRPr="00853565">
              <w:rPr>
                <w:sz w:val="12"/>
                <w:szCs w:val="12"/>
                <w:lang w:val="en-US"/>
              </w:rPr>
              <w:t> </w:t>
            </w:r>
            <w:r w:rsidRPr="00853565">
              <w:t>84</w:t>
            </w:r>
            <w:r w:rsidRPr="00853565">
              <w:rPr>
                <w:lang w:val="en-US"/>
              </w:rPr>
              <w:t>1</w:t>
            </w:r>
            <w:r w:rsidRPr="00853565">
              <w:t>,</w:t>
            </w:r>
            <w:r w:rsidRPr="00853565">
              <w:rPr>
                <w:lang w:val="en-US"/>
              </w:rPr>
              <w:t>8</w:t>
            </w:r>
          </w:p>
        </w:tc>
        <w:tc>
          <w:tcPr>
            <w:tcW w:w="3021" w:type="dxa"/>
            <w:tcBorders>
              <w:left w:val="single" w:sz="6" w:space="0" w:color="000000"/>
            </w:tcBorders>
            <w:shd w:val="clear" w:color="auto" w:fill="auto"/>
            <w:vAlign w:val="bottom"/>
          </w:tcPr>
          <w:p w14:paraId="6E9CD894" w14:textId="77777777" w:rsidR="000831D7" w:rsidRPr="00853565" w:rsidRDefault="000831D7" w:rsidP="00920956">
            <w:pPr>
              <w:spacing w:before="60" w:line="140" w:lineRule="exact"/>
              <w:ind w:left="113"/>
            </w:pPr>
            <w:r w:rsidRPr="00853565">
              <w:rPr>
                <w:i/>
                <w:iCs/>
              </w:rPr>
              <w:t>Spain</w:t>
            </w:r>
          </w:p>
        </w:tc>
      </w:tr>
      <w:tr w:rsidR="00853565" w:rsidRPr="00853565" w14:paraId="6382AC23" w14:textId="77777777">
        <w:tblPrEx>
          <w:tblCellMar>
            <w:left w:w="57" w:type="dxa"/>
          </w:tblCellMar>
        </w:tblPrEx>
        <w:trPr>
          <w:cantSplit/>
        </w:trPr>
        <w:tc>
          <w:tcPr>
            <w:tcW w:w="3023" w:type="dxa"/>
            <w:shd w:val="clear" w:color="auto" w:fill="auto"/>
            <w:vAlign w:val="bottom"/>
          </w:tcPr>
          <w:p w14:paraId="77BBA116" w14:textId="77777777" w:rsidR="000831D7" w:rsidRPr="00853565" w:rsidRDefault="000831D7" w:rsidP="00920956">
            <w:pPr>
              <w:spacing w:before="60" w:line="140" w:lineRule="exact"/>
              <w:ind w:left="113"/>
              <w:rPr>
                <w:szCs w:val="16"/>
              </w:rPr>
            </w:pPr>
            <w:r w:rsidRPr="00853565">
              <w:rPr>
                <w:szCs w:val="16"/>
              </w:rPr>
              <w:t>Италия</w:t>
            </w:r>
          </w:p>
        </w:tc>
        <w:tc>
          <w:tcPr>
            <w:tcW w:w="1294" w:type="dxa"/>
            <w:tcBorders>
              <w:left w:val="single" w:sz="6" w:space="0" w:color="000000"/>
            </w:tcBorders>
            <w:shd w:val="clear" w:color="auto" w:fill="auto"/>
            <w:vAlign w:val="bottom"/>
          </w:tcPr>
          <w:p w14:paraId="741FB8A2" w14:textId="40FE9982" w:rsidR="000831D7" w:rsidRPr="00853565" w:rsidRDefault="000831D7" w:rsidP="002C3F59">
            <w:pPr>
              <w:spacing w:before="60" w:line="140" w:lineRule="exact"/>
              <w:ind w:right="397"/>
              <w:jc w:val="right"/>
            </w:pPr>
            <w:r w:rsidRPr="00853565">
              <w:rPr>
                <w:lang w:val="en-US"/>
              </w:rPr>
              <w:t>41 581</w:t>
            </w:r>
          </w:p>
        </w:tc>
        <w:tc>
          <w:tcPr>
            <w:tcW w:w="1293" w:type="dxa"/>
            <w:tcBorders>
              <w:left w:val="single" w:sz="6" w:space="0" w:color="000000"/>
            </w:tcBorders>
            <w:shd w:val="clear" w:color="auto" w:fill="auto"/>
            <w:vAlign w:val="bottom"/>
          </w:tcPr>
          <w:p w14:paraId="7FFB1190" w14:textId="2E251DC1" w:rsidR="000831D7" w:rsidRPr="00853565" w:rsidRDefault="000831D7" w:rsidP="002C3F59">
            <w:pPr>
              <w:spacing w:before="60" w:line="140" w:lineRule="exact"/>
              <w:ind w:right="397"/>
              <w:jc w:val="right"/>
            </w:pPr>
            <w:r w:rsidRPr="00853565">
              <w:rPr>
                <w:lang w:val="en-US"/>
              </w:rPr>
              <w:t>69</w:t>
            </w:r>
          </w:p>
        </w:tc>
        <w:tc>
          <w:tcPr>
            <w:tcW w:w="1291" w:type="dxa"/>
            <w:tcBorders>
              <w:left w:val="single" w:sz="6" w:space="0" w:color="000000"/>
            </w:tcBorders>
            <w:shd w:val="clear" w:color="auto" w:fill="auto"/>
            <w:vAlign w:val="bottom"/>
          </w:tcPr>
          <w:p w14:paraId="5DDDC51C" w14:textId="65702091" w:rsidR="000831D7" w:rsidRPr="00853565" w:rsidRDefault="000831D7" w:rsidP="002C3F59">
            <w:pPr>
              <w:spacing w:before="60" w:line="140" w:lineRule="exact"/>
              <w:ind w:right="397"/>
              <w:jc w:val="right"/>
            </w:pPr>
            <w:r w:rsidRPr="00853565">
              <w:t>2</w:t>
            </w:r>
            <w:r w:rsidRPr="00853565">
              <w:rPr>
                <w:sz w:val="12"/>
                <w:szCs w:val="12"/>
                <w:lang w:val="en-US"/>
              </w:rPr>
              <w:t> </w:t>
            </w:r>
            <w:r w:rsidRPr="00853565">
              <w:rPr>
                <w:lang w:val="en-US"/>
              </w:rPr>
              <w:t>517,2</w:t>
            </w:r>
          </w:p>
        </w:tc>
        <w:tc>
          <w:tcPr>
            <w:tcW w:w="3021" w:type="dxa"/>
            <w:tcBorders>
              <w:left w:val="single" w:sz="6" w:space="0" w:color="000000"/>
            </w:tcBorders>
            <w:shd w:val="clear" w:color="auto" w:fill="auto"/>
            <w:vAlign w:val="bottom"/>
          </w:tcPr>
          <w:p w14:paraId="1FDFB07F" w14:textId="77777777" w:rsidR="000831D7" w:rsidRPr="00853565" w:rsidRDefault="000831D7" w:rsidP="00920956">
            <w:pPr>
              <w:spacing w:before="60" w:line="140" w:lineRule="exact"/>
              <w:ind w:left="113"/>
            </w:pPr>
            <w:r w:rsidRPr="00853565">
              <w:rPr>
                <w:i/>
                <w:iCs/>
              </w:rPr>
              <w:t>Italy</w:t>
            </w:r>
          </w:p>
        </w:tc>
      </w:tr>
      <w:tr w:rsidR="00853565" w:rsidRPr="00853565" w14:paraId="31279BA9" w14:textId="77777777">
        <w:tblPrEx>
          <w:tblCellMar>
            <w:left w:w="57" w:type="dxa"/>
          </w:tblCellMar>
        </w:tblPrEx>
        <w:trPr>
          <w:cantSplit/>
        </w:trPr>
        <w:tc>
          <w:tcPr>
            <w:tcW w:w="3023" w:type="dxa"/>
            <w:shd w:val="clear" w:color="auto" w:fill="auto"/>
            <w:vAlign w:val="bottom"/>
          </w:tcPr>
          <w:p w14:paraId="271296CE" w14:textId="77777777" w:rsidR="000831D7" w:rsidRPr="00853565" w:rsidRDefault="000831D7" w:rsidP="00920956">
            <w:pPr>
              <w:spacing w:before="60" w:line="140" w:lineRule="exact"/>
              <w:ind w:left="113"/>
              <w:rPr>
                <w:szCs w:val="16"/>
              </w:rPr>
            </w:pPr>
            <w:r w:rsidRPr="00853565">
              <w:rPr>
                <w:szCs w:val="16"/>
              </w:rPr>
              <w:t>Кипр</w:t>
            </w:r>
          </w:p>
        </w:tc>
        <w:tc>
          <w:tcPr>
            <w:tcW w:w="1294" w:type="dxa"/>
            <w:tcBorders>
              <w:left w:val="single" w:sz="6" w:space="0" w:color="000000"/>
            </w:tcBorders>
            <w:shd w:val="clear" w:color="auto" w:fill="auto"/>
            <w:vAlign w:val="bottom"/>
          </w:tcPr>
          <w:p w14:paraId="0F301962" w14:textId="6645E9A2" w:rsidR="000831D7" w:rsidRPr="00853565" w:rsidRDefault="000831D7" w:rsidP="002C3F59">
            <w:pPr>
              <w:spacing w:before="60" w:line="140" w:lineRule="exact"/>
              <w:ind w:right="397"/>
              <w:jc w:val="right"/>
            </w:pPr>
            <w:r w:rsidRPr="00853565">
              <w:rPr>
                <w:lang w:val="en-US"/>
              </w:rPr>
              <w:t>38 051</w:t>
            </w:r>
          </w:p>
        </w:tc>
        <w:tc>
          <w:tcPr>
            <w:tcW w:w="1293" w:type="dxa"/>
            <w:tcBorders>
              <w:left w:val="single" w:sz="6" w:space="0" w:color="000000"/>
            </w:tcBorders>
            <w:shd w:val="clear" w:color="auto" w:fill="auto"/>
            <w:vAlign w:val="bottom"/>
          </w:tcPr>
          <w:p w14:paraId="434A6F16" w14:textId="655CB4A9" w:rsidR="000831D7" w:rsidRPr="00853565" w:rsidRDefault="000831D7" w:rsidP="002C3F59">
            <w:pPr>
              <w:spacing w:before="60" w:line="140" w:lineRule="exact"/>
              <w:ind w:right="397"/>
              <w:jc w:val="right"/>
            </w:pPr>
            <w:r w:rsidRPr="00853565">
              <w:rPr>
                <w:lang w:val="en-US"/>
              </w:rPr>
              <w:t>63</w:t>
            </w:r>
          </w:p>
        </w:tc>
        <w:tc>
          <w:tcPr>
            <w:tcW w:w="1291" w:type="dxa"/>
            <w:tcBorders>
              <w:left w:val="single" w:sz="6" w:space="0" w:color="000000"/>
            </w:tcBorders>
            <w:shd w:val="clear" w:color="auto" w:fill="auto"/>
            <w:vAlign w:val="bottom"/>
          </w:tcPr>
          <w:p w14:paraId="19947876" w14:textId="76C52BA7" w:rsidR="000831D7" w:rsidRPr="00853565" w:rsidRDefault="000831D7" w:rsidP="002C3F59">
            <w:pPr>
              <w:spacing w:before="60" w:line="140" w:lineRule="exact"/>
              <w:ind w:right="397"/>
              <w:jc w:val="right"/>
            </w:pPr>
            <w:r w:rsidRPr="00853565">
              <w:t>32,</w:t>
            </w:r>
            <w:r w:rsidRPr="00853565">
              <w:rPr>
                <w:lang w:val="en-US"/>
              </w:rPr>
              <w:t>7</w:t>
            </w:r>
          </w:p>
        </w:tc>
        <w:tc>
          <w:tcPr>
            <w:tcW w:w="3021" w:type="dxa"/>
            <w:tcBorders>
              <w:left w:val="single" w:sz="6" w:space="0" w:color="000000"/>
            </w:tcBorders>
            <w:shd w:val="clear" w:color="auto" w:fill="auto"/>
            <w:vAlign w:val="bottom"/>
          </w:tcPr>
          <w:p w14:paraId="6FDDF5B2" w14:textId="77777777" w:rsidR="000831D7" w:rsidRPr="00853565" w:rsidRDefault="000831D7" w:rsidP="00920956">
            <w:pPr>
              <w:spacing w:before="60" w:line="140" w:lineRule="exact"/>
              <w:ind w:left="113"/>
            </w:pPr>
            <w:r w:rsidRPr="00853565">
              <w:rPr>
                <w:i/>
                <w:iCs/>
              </w:rPr>
              <w:t>Cyprus</w:t>
            </w:r>
          </w:p>
        </w:tc>
      </w:tr>
      <w:tr w:rsidR="00853565" w:rsidRPr="00853565" w14:paraId="1D9AFD65" w14:textId="77777777">
        <w:tblPrEx>
          <w:tblCellMar>
            <w:left w:w="57" w:type="dxa"/>
          </w:tblCellMar>
        </w:tblPrEx>
        <w:trPr>
          <w:cantSplit/>
        </w:trPr>
        <w:tc>
          <w:tcPr>
            <w:tcW w:w="3023" w:type="dxa"/>
            <w:shd w:val="clear" w:color="auto" w:fill="auto"/>
            <w:vAlign w:val="bottom"/>
          </w:tcPr>
          <w:p w14:paraId="578B6EBF" w14:textId="77777777" w:rsidR="000831D7" w:rsidRPr="00853565" w:rsidRDefault="000831D7" w:rsidP="00920956">
            <w:pPr>
              <w:spacing w:before="60" w:line="140" w:lineRule="exact"/>
              <w:ind w:left="113"/>
              <w:rPr>
                <w:szCs w:val="16"/>
              </w:rPr>
            </w:pPr>
            <w:r w:rsidRPr="00853565">
              <w:rPr>
                <w:szCs w:val="16"/>
              </w:rPr>
              <w:t>Латвия</w:t>
            </w:r>
          </w:p>
        </w:tc>
        <w:tc>
          <w:tcPr>
            <w:tcW w:w="1294" w:type="dxa"/>
            <w:tcBorders>
              <w:left w:val="single" w:sz="6" w:space="0" w:color="000000"/>
            </w:tcBorders>
            <w:shd w:val="clear" w:color="auto" w:fill="auto"/>
            <w:vAlign w:val="bottom"/>
          </w:tcPr>
          <w:p w14:paraId="1B2472C0" w14:textId="3EDEFFD9" w:rsidR="000831D7" w:rsidRPr="00853565" w:rsidRDefault="000831D7" w:rsidP="002C3F59">
            <w:pPr>
              <w:spacing w:before="60" w:line="140" w:lineRule="exact"/>
              <w:ind w:right="397"/>
              <w:jc w:val="right"/>
            </w:pPr>
            <w:r w:rsidRPr="00853565">
              <w:rPr>
                <w:lang w:val="en-US"/>
              </w:rPr>
              <w:t>28 666</w:t>
            </w:r>
          </w:p>
        </w:tc>
        <w:tc>
          <w:tcPr>
            <w:tcW w:w="1293" w:type="dxa"/>
            <w:tcBorders>
              <w:left w:val="single" w:sz="6" w:space="0" w:color="000000"/>
            </w:tcBorders>
            <w:shd w:val="clear" w:color="auto" w:fill="auto"/>
            <w:vAlign w:val="bottom"/>
          </w:tcPr>
          <w:p w14:paraId="6052EFAA" w14:textId="7235DD47" w:rsidR="000831D7" w:rsidRPr="00853565" w:rsidRDefault="000831D7" w:rsidP="002C3F59">
            <w:pPr>
              <w:spacing w:before="60" w:line="140" w:lineRule="exact"/>
              <w:ind w:right="397"/>
              <w:jc w:val="right"/>
            </w:pPr>
            <w:r w:rsidRPr="00853565">
              <w:rPr>
                <w:lang w:val="en-US"/>
              </w:rPr>
              <w:t>48</w:t>
            </w:r>
          </w:p>
        </w:tc>
        <w:tc>
          <w:tcPr>
            <w:tcW w:w="1291" w:type="dxa"/>
            <w:tcBorders>
              <w:left w:val="single" w:sz="6" w:space="0" w:color="000000"/>
            </w:tcBorders>
            <w:shd w:val="clear" w:color="auto" w:fill="auto"/>
            <w:vAlign w:val="bottom"/>
          </w:tcPr>
          <w:p w14:paraId="68C12446" w14:textId="45CB42B3" w:rsidR="000831D7" w:rsidRPr="00853565" w:rsidRDefault="000831D7" w:rsidP="002C3F59">
            <w:pPr>
              <w:spacing w:before="60" w:line="140" w:lineRule="exact"/>
              <w:ind w:right="397"/>
              <w:jc w:val="right"/>
            </w:pPr>
            <w:r w:rsidRPr="00853565">
              <w:t>55,</w:t>
            </w:r>
            <w:r w:rsidRPr="00853565">
              <w:rPr>
                <w:lang w:val="en-US"/>
              </w:rPr>
              <w:t>6</w:t>
            </w:r>
          </w:p>
        </w:tc>
        <w:tc>
          <w:tcPr>
            <w:tcW w:w="3021" w:type="dxa"/>
            <w:tcBorders>
              <w:left w:val="single" w:sz="6" w:space="0" w:color="000000"/>
            </w:tcBorders>
            <w:shd w:val="clear" w:color="auto" w:fill="auto"/>
            <w:vAlign w:val="bottom"/>
          </w:tcPr>
          <w:p w14:paraId="54997143" w14:textId="77777777" w:rsidR="000831D7" w:rsidRPr="00853565" w:rsidRDefault="000831D7" w:rsidP="00920956">
            <w:pPr>
              <w:spacing w:before="60" w:line="140" w:lineRule="exact"/>
              <w:ind w:left="113"/>
            </w:pPr>
            <w:r w:rsidRPr="00853565">
              <w:rPr>
                <w:i/>
                <w:iCs/>
              </w:rPr>
              <w:t>Latvia</w:t>
            </w:r>
          </w:p>
        </w:tc>
      </w:tr>
      <w:tr w:rsidR="00853565" w:rsidRPr="00853565" w14:paraId="47065A61" w14:textId="77777777">
        <w:tblPrEx>
          <w:tblCellMar>
            <w:left w:w="57" w:type="dxa"/>
          </w:tblCellMar>
        </w:tblPrEx>
        <w:trPr>
          <w:cantSplit/>
        </w:trPr>
        <w:tc>
          <w:tcPr>
            <w:tcW w:w="3023" w:type="dxa"/>
            <w:shd w:val="clear" w:color="auto" w:fill="auto"/>
            <w:vAlign w:val="bottom"/>
          </w:tcPr>
          <w:p w14:paraId="5DF7CE4D" w14:textId="77777777" w:rsidR="000831D7" w:rsidRPr="00853565" w:rsidRDefault="000831D7" w:rsidP="00920956">
            <w:pPr>
              <w:spacing w:before="60" w:line="140" w:lineRule="exact"/>
              <w:ind w:left="113"/>
              <w:rPr>
                <w:szCs w:val="16"/>
              </w:rPr>
            </w:pPr>
            <w:r w:rsidRPr="00853565">
              <w:rPr>
                <w:szCs w:val="16"/>
              </w:rPr>
              <w:t>Литва</w:t>
            </w:r>
          </w:p>
        </w:tc>
        <w:tc>
          <w:tcPr>
            <w:tcW w:w="1294" w:type="dxa"/>
            <w:tcBorders>
              <w:left w:val="single" w:sz="6" w:space="0" w:color="000000"/>
            </w:tcBorders>
            <w:shd w:val="clear" w:color="auto" w:fill="auto"/>
            <w:vAlign w:val="bottom"/>
          </w:tcPr>
          <w:p w14:paraId="06B24C2C" w14:textId="75F20089" w:rsidR="000831D7" w:rsidRPr="00853565" w:rsidRDefault="000831D7" w:rsidP="002C3F59">
            <w:pPr>
              <w:spacing w:before="60" w:line="140" w:lineRule="exact"/>
              <w:ind w:right="397"/>
              <w:jc w:val="right"/>
            </w:pPr>
            <w:r w:rsidRPr="00853565">
              <w:rPr>
                <w:lang w:val="en-US"/>
              </w:rPr>
              <w:t>33 762</w:t>
            </w:r>
          </w:p>
        </w:tc>
        <w:tc>
          <w:tcPr>
            <w:tcW w:w="1293" w:type="dxa"/>
            <w:tcBorders>
              <w:left w:val="single" w:sz="6" w:space="0" w:color="000000"/>
            </w:tcBorders>
            <w:shd w:val="clear" w:color="auto" w:fill="auto"/>
            <w:vAlign w:val="bottom"/>
          </w:tcPr>
          <w:p w14:paraId="0120F28E" w14:textId="4AF33611" w:rsidR="000831D7" w:rsidRPr="00853565" w:rsidRDefault="000831D7" w:rsidP="002C3F59">
            <w:pPr>
              <w:spacing w:before="60" w:line="140" w:lineRule="exact"/>
              <w:ind w:right="397"/>
              <w:jc w:val="right"/>
            </w:pPr>
            <w:r w:rsidRPr="00853565">
              <w:rPr>
                <w:lang w:val="en-US"/>
              </w:rPr>
              <w:t>56</w:t>
            </w:r>
          </w:p>
        </w:tc>
        <w:tc>
          <w:tcPr>
            <w:tcW w:w="1291" w:type="dxa"/>
            <w:tcBorders>
              <w:left w:val="single" w:sz="6" w:space="0" w:color="000000"/>
            </w:tcBorders>
            <w:shd w:val="clear" w:color="auto" w:fill="auto"/>
            <w:vAlign w:val="bottom"/>
          </w:tcPr>
          <w:p w14:paraId="6805D866" w14:textId="68F09264" w:rsidR="000831D7" w:rsidRPr="00853565" w:rsidRDefault="000831D7" w:rsidP="002C3F59">
            <w:pPr>
              <w:spacing w:before="60" w:line="140" w:lineRule="exact"/>
              <w:ind w:right="397"/>
              <w:jc w:val="right"/>
            </w:pPr>
            <w:r w:rsidRPr="00853565">
              <w:t>95,</w:t>
            </w:r>
            <w:r w:rsidRPr="00853565">
              <w:rPr>
                <w:lang w:val="en-US"/>
              </w:rPr>
              <w:t>5</w:t>
            </w:r>
          </w:p>
        </w:tc>
        <w:tc>
          <w:tcPr>
            <w:tcW w:w="3021" w:type="dxa"/>
            <w:tcBorders>
              <w:left w:val="single" w:sz="6" w:space="0" w:color="000000"/>
            </w:tcBorders>
            <w:shd w:val="clear" w:color="auto" w:fill="auto"/>
            <w:vAlign w:val="bottom"/>
          </w:tcPr>
          <w:p w14:paraId="434B9E57" w14:textId="77777777" w:rsidR="000831D7" w:rsidRPr="00853565" w:rsidRDefault="000831D7" w:rsidP="00920956">
            <w:pPr>
              <w:spacing w:before="60" w:line="140" w:lineRule="exact"/>
              <w:ind w:left="113"/>
            </w:pPr>
            <w:r w:rsidRPr="00853565">
              <w:rPr>
                <w:i/>
                <w:iCs/>
              </w:rPr>
              <w:t>Lithuania</w:t>
            </w:r>
          </w:p>
        </w:tc>
      </w:tr>
      <w:tr w:rsidR="00853565" w:rsidRPr="00853565" w14:paraId="5FAB5728" w14:textId="77777777">
        <w:tblPrEx>
          <w:tblCellMar>
            <w:left w:w="57" w:type="dxa"/>
          </w:tblCellMar>
        </w:tblPrEx>
        <w:trPr>
          <w:cantSplit/>
        </w:trPr>
        <w:tc>
          <w:tcPr>
            <w:tcW w:w="3023" w:type="dxa"/>
            <w:shd w:val="clear" w:color="auto" w:fill="auto"/>
            <w:vAlign w:val="bottom"/>
          </w:tcPr>
          <w:p w14:paraId="59C60EDB" w14:textId="77777777" w:rsidR="000831D7" w:rsidRPr="00853565" w:rsidRDefault="000831D7" w:rsidP="00920956">
            <w:pPr>
              <w:spacing w:before="60" w:line="140" w:lineRule="exact"/>
              <w:ind w:left="113"/>
              <w:rPr>
                <w:szCs w:val="16"/>
              </w:rPr>
            </w:pPr>
            <w:r w:rsidRPr="00853565">
              <w:rPr>
                <w:szCs w:val="16"/>
              </w:rPr>
              <w:t>Люксембург</w:t>
            </w:r>
          </w:p>
        </w:tc>
        <w:tc>
          <w:tcPr>
            <w:tcW w:w="1294" w:type="dxa"/>
            <w:tcBorders>
              <w:left w:val="single" w:sz="6" w:space="0" w:color="000000"/>
            </w:tcBorders>
            <w:shd w:val="clear" w:color="auto" w:fill="auto"/>
            <w:vAlign w:val="bottom"/>
          </w:tcPr>
          <w:p w14:paraId="1E34DCAD" w14:textId="32361231" w:rsidR="000831D7" w:rsidRPr="00853565" w:rsidRDefault="000831D7" w:rsidP="002C3F59">
            <w:pPr>
              <w:spacing w:before="60" w:line="140" w:lineRule="exact"/>
              <w:ind w:right="397"/>
              <w:jc w:val="right"/>
            </w:pPr>
            <w:r w:rsidRPr="00853565">
              <w:rPr>
                <w:lang w:val="en-US"/>
              </w:rPr>
              <w:t>112 187</w:t>
            </w:r>
          </w:p>
        </w:tc>
        <w:tc>
          <w:tcPr>
            <w:tcW w:w="1293" w:type="dxa"/>
            <w:tcBorders>
              <w:left w:val="single" w:sz="6" w:space="0" w:color="000000"/>
            </w:tcBorders>
            <w:shd w:val="clear" w:color="auto" w:fill="auto"/>
            <w:vAlign w:val="bottom"/>
          </w:tcPr>
          <w:p w14:paraId="6D0288A6" w14:textId="6FA7FBD9" w:rsidR="000831D7" w:rsidRPr="00853565" w:rsidRDefault="000831D7" w:rsidP="002C3F59">
            <w:pPr>
              <w:spacing w:before="60" w:line="140" w:lineRule="exact"/>
              <w:ind w:right="397"/>
              <w:jc w:val="right"/>
            </w:pPr>
            <w:r w:rsidRPr="00853565">
              <w:rPr>
                <w:lang w:val="en-US"/>
              </w:rPr>
              <w:t>187</w:t>
            </w:r>
          </w:p>
        </w:tc>
        <w:tc>
          <w:tcPr>
            <w:tcW w:w="1291" w:type="dxa"/>
            <w:tcBorders>
              <w:left w:val="single" w:sz="6" w:space="0" w:color="000000"/>
            </w:tcBorders>
            <w:shd w:val="clear" w:color="auto" w:fill="auto"/>
            <w:vAlign w:val="bottom"/>
          </w:tcPr>
          <w:p w14:paraId="1541442A" w14:textId="2F7A5B2D" w:rsidR="000831D7" w:rsidRPr="00853565" w:rsidRDefault="000831D7" w:rsidP="002C3F59">
            <w:pPr>
              <w:spacing w:before="60" w:line="140" w:lineRule="exact"/>
              <w:ind w:right="397"/>
              <w:jc w:val="right"/>
            </w:pPr>
            <w:r w:rsidRPr="00853565">
              <w:t>67,</w:t>
            </w:r>
            <w:r w:rsidRPr="00853565">
              <w:rPr>
                <w:lang w:val="en-US"/>
              </w:rPr>
              <w:t>0</w:t>
            </w:r>
          </w:p>
        </w:tc>
        <w:tc>
          <w:tcPr>
            <w:tcW w:w="3021" w:type="dxa"/>
            <w:tcBorders>
              <w:left w:val="single" w:sz="6" w:space="0" w:color="000000"/>
            </w:tcBorders>
            <w:shd w:val="clear" w:color="auto" w:fill="auto"/>
            <w:vAlign w:val="bottom"/>
          </w:tcPr>
          <w:p w14:paraId="03E0BC7A" w14:textId="77777777" w:rsidR="000831D7" w:rsidRPr="00853565" w:rsidRDefault="000831D7" w:rsidP="00920956">
            <w:pPr>
              <w:spacing w:before="60" w:line="140" w:lineRule="exact"/>
              <w:ind w:left="113"/>
            </w:pPr>
            <w:r w:rsidRPr="00853565">
              <w:rPr>
                <w:i/>
                <w:iCs/>
              </w:rPr>
              <w:t>Luxemburg</w:t>
            </w:r>
          </w:p>
        </w:tc>
      </w:tr>
      <w:tr w:rsidR="00853565" w:rsidRPr="00853565" w14:paraId="1A7CAAE9" w14:textId="77777777">
        <w:tblPrEx>
          <w:tblCellMar>
            <w:left w:w="57" w:type="dxa"/>
          </w:tblCellMar>
        </w:tblPrEx>
        <w:trPr>
          <w:cantSplit/>
        </w:trPr>
        <w:tc>
          <w:tcPr>
            <w:tcW w:w="3023" w:type="dxa"/>
            <w:shd w:val="clear" w:color="auto" w:fill="auto"/>
            <w:vAlign w:val="bottom"/>
          </w:tcPr>
          <w:p w14:paraId="4B3B7445" w14:textId="77777777" w:rsidR="000831D7" w:rsidRPr="00853565" w:rsidRDefault="000831D7" w:rsidP="00920956">
            <w:pPr>
              <w:spacing w:before="60" w:line="140" w:lineRule="exact"/>
              <w:ind w:left="113"/>
              <w:rPr>
                <w:szCs w:val="16"/>
              </w:rPr>
            </w:pPr>
            <w:r w:rsidRPr="00853565">
              <w:rPr>
                <w:szCs w:val="16"/>
              </w:rPr>
              <w:t>Мальта</w:t>
            </w:r>
          </w:p>
        </w:tc>
        <w:tc>
          <w:tcPr>
            <w:tcW w:w="1294" w:type="dxa"/>
            <w:tcBorders>
              <w:left w:val="single" w:sz="6" w:space="0" w:color="000000"/>
            </w:tcBorders>
            <w:shd w:val="clear" w:color="auto" w:fill="auto"/>
            <w:vAlign w:val="bottom"/>
          </w:tcPr>
          <w:p w14:paraId="42E853A2" w14:textId="35E13B5D" w:rsidR="000831D7" w:rsidRPr="00853565" w:rsidRDefault="000831D7" w:rsidP="002C3F59">
            <w:pPr>
              <w:spacing w:before="60" w:line="140" w:lineRule="exact"/>
              <w:ind w:right="397"/>
              <w:jc w:val="right"/>
            </w:pPr>
            <w:r w:rsidRPr="00853565">
              <w:rPr>
                <w:lang w:val="en-US"/>
              </w:rPr>
              <w:t>42 494</w:t>
            </w:r>
          </w:p>
        </w:tc>
        <w:tc>
          <w:tcPr>
            <w:tcW w:w="1293" w:type="dxa"/>
            <w:tcBorders>
              <w:left w:val="single" w:sz="6" w:space="0" w:color="000000"/>
            </w:tcBorders>
            <w:shd w:val="clear" w:color="auto" w:fill="auto"/>
            <w:vAlign w:val="bottom"/>
          </w:tcPr>
          <w:p w14:paraId="65DD3C26" w14:textId="64BC8380" w:rsidR="000831D7" w:rsidRPr="00853565" w:rsidRDefault="000831D7" w:rsidP="002C3F59">
            <w:pPr>
              <w:spacing w:before="60" w:line="140" w:lineRule="exact"/>
              <w:ind w:right="397"/>
              <w:jc w:val="right"/>
            </w:pPr>
            <w:r w:rsidRPr="00853565">
              <w:rPr>
                <w:lang w:val="en-US"/>
              </w:rPr>
              <w:t>71</w:t>
            </w:r>
          </w:p>
        </w:tc>
        <w:tc>
          <w:tcPr>
            <w:tcW w:w="1291" w:type="dxa"/>
            <w:tcBorders>
              <w:left w:val="single" w:sz="6" w:space="0" w:color="000000"/>
            </w:tcBorders>
            <w:shd w:val="clear" w:color="auto" w:fill="auto"/>
            <w:vAlign w:val="bottom"/>
          </w:tcPr>
          <w:p w14:paraId="735976E3" w14:textId="38F9FA87" w:rsidR="000831D7" w:rsidRPr="00853565" w:rsidRDefault="000831D7" w:rsidP="002C3F59">
            <w:pPr>
              <w:spacing w:before="60" w:line="140" w:lineRule="exact"/>
              <w:ind w:right="397"/>
              <w:jc w:val="right"/>
            </w:pPr>
            <w:r w:rsidRPr="00853565">
              <w:t>19,</w:t>
            </w:r>
            <w:r w:rsidRPr="00853565">
              <w:rPr>
                <w:lang w:val="en-US"/>
              </w:rPr>
              <w:t>9</w:t>
            </w:r>
          </w:p>
        </w:tc>
        <w:tc>
          <w:tcPr>
            <w:tcW w:w="3021" w:type="dxa"/>
            <w:tcBorders>
              <w:left w:val="single" w:sz="6" w:space="0" w:color="000000"/>
            </w:tcBorders>
            <w:shd w:val="clear" w:color="auto" w:fill="auto"/>
            <w:vAlign w:val="bottom"/>
          </w:tcPr>
          <w:p w14:paraId="4A32D0AF" w14:textId="77777777" w:rsidR="000831D7" w:rsidRPr="00853565" w:rsidRDefault="000831D7" w:rsidP="00920956">
            <w:pPr>
              <w:spacing w:before="60" w:line="140" w:lineRule="exact"/>
              <w:ind w:left="113"/>
            </w:pPr>
            <w:r w:rsidRPr="00853565">
              <w:rPr>
                <w:i/>
                <w:iCs/>
              </w:rPr>
              <w:t>Malta</w:t>
            </w:r>
          </w:p>
        </w:tc>
      </w:tr>
      <w:tr w:rsidR="00853565" w:rsidRPr="00853565" w14:paraId="78F22D0A" w14:textId="77777777">
        <w:tblPrEx>
          <w:tblCellMar>
            <w:left w:w="57" w:type="dxa"/>
          </w:tblCellMar>
        </w:tblPrEx>
        <w:trPr>
          <w:cantSplit/>
        </w:trPr>
        <w:tc>
          <w:tcPr>
            <w:tcW w:w="3023" w:type="dxa"/>
            <w:shd w:val="clear" w:color="auto" w:fill="auto"/>
            <w:vAlign w:val="bottom"/>
          </w:tcPr>
          <w:p w14:paraId="3BB55E3F" w14:textId="77777777" w:rsidR="000831D7" w:rsidRPr="00853565" w:rsidRDefault="000831D7" w:rsidP="00920956">
            <w:pPr>
              <w:spacing w:before="60" w:line="140" w:lineRule="exact"/>
              <w:ind w:left="113"/>
              <w:rPr>
                <w:szCs w:val="16"/>
              </w:rPr>
            </w:pPr>
            <w:r w:rsidRPr="00853565">
              <w:rPr>
                <w:szCs w:val="16"/>
              </w:rPr>
              <w:t>Нидерланды</w:t>
            </w:r>
          </w:p>
        </w:tc>
        <w:tc>
          <w:tcPr>
            <w:tcW w:w="1294" w:type="dxa"/>
            <w:tcBorders>
              <w:left w:val="single" w:sz="6" w:space="0" w:color="000000"/>
            </w:tcBorders>
            <w:shd w:val="clear" w:color="auto" w:fill="auto"/>
            <w:vAlign w:val="bottom"/>
          </w:tcPr>
          <w:p w14:paraId="37ED7A2B" w14:textId="0883CAA8" w:rsidR="000831D7" w:rsidRPr="00853565" w:rsidRDefault="000831D7" w:rsidP="002C3F59">
            <w:pPr>
              <w:spacing w:before="60" w:line="140" w:lineRule="exact"/>
              <w:ind w:right="397"/>
              <w:jc w:val="right"/>
            </w:pPr>
            <w:r w:rsidRPr="00853565">
              <w:rPr>
                <w:lang w:val="en-US"/>
              </w:rPr>
              <w:t>55 090</w:t>
            </w:r>
          </w:p>
        </w:tc>
        <w:tc>
          <w:tcPr>
            <w:tcW w:w="1293" w:type="dxa"/>
            <w:tcBorders>
              <w:left w:val="single" w:sz="6" w:space="0" w:color="000000"/>
            </w:tcBorders>
            <w:shd w:val="clear" w:color="auto" w:fill="auto"/>
            <w:vAlign w:val="bottom"/>
          </w:tcPr>
          <w:p w14:paraId="2C7490F3" w14:textId="05B3F0D7" w:rsidR="000831D7" w:rsidRPr="00853565" w:rsidRDefault="000831D7" w:rsidP="002C3F59">
            <w:pPr>
              <w:spacing w:before="60" w:line="140" w:lineRule="exact"/>
              <w:ind w:right="397"/>
              <w:jc w:val="right"/>
            </w:pPr>
            <w:r w:rsidRPr="00853565">
              <w:rPr>
                <w:lang w:val="en-US"/>
              </w:rPr>
              <w:t>92</w:t>
            </w:r>
          </w:p>
        </w:tc>
        <w:tc>
          <w:tcPr>
            <w:tcW w:w="1291" w:type="dxa"/>
            <w:tcBorders>
              <w:left w:val="single" w:sz="6" w:space="0" w:color="000000"/>
            </w:tcBorders>
            <w:shd w:val="clear" w:color="auto" w:fill="auto"/>
            <w:vAlign w:val="bottom"/>
          </w:tcPr>
          <w:p w14:paraId="0EE97F24" w14:textId="0580AF51" w:rsidR="000831D7" w:rsidRPr="00853565" w:rsidRDefault="000831D7" w:rsidP="002C3F59">
            <w:pPr>
              <w:spacing w:before="60" w:line="140" w:lineRule="exact"/>
              <w:ind w:right="397"/>
              <w:jc w:val="right"/>
            </w:pPr>
            <w:r w:rsidRPr="00853565">
              <w:t>94</w:t>
            </w:r>
            <w:r w:rsidRPr="00853565">
              <w:rPr>
                <w:lang w:val="en-US"/>
              </w:rPr>
              <w:t>3,7</w:t>
            </w:r>
          </w:p>
        </w:tc>
        <w:tc>
          <w:tcPr>
            <w:tcW w:w="3021" w:type="dxa"/>
            <w:tcBorders>
              <w:left w:val="single" w:sz="6" w:space="0" w:color="000000"/>
            </w:tcBorders>
            <w:shd w:val="clear" w:color="auto" w:fill="auto"/>
            <w:vAlign w:val="bottom"/>
          </w:tcPr>
          <w:p w14:paraId="2EBF38C8" w14:textId="77777777" w:rsidR="000831D7" w:rsidRPr="00853565" w:rsidRDefault="000831D7" w:rsidP="00920956">
            <w:pPr>
              <w:spacing w:before="60" w:line="140" w:lineRule="exact"/>
              <w:ind w:left="113"/>
            </w:pPr>
            <w:r w:rsidRPr="00853565">
              <w:rPr>
                <w:i/>
                <w:iCs/>
              </w:rPr>
              <w:t>Netherlands</w:t>
            </w:r>
          </w:p>
        </w:tc>
      </w:tr>
      <w:tr w:rsidR="00853565" w:rsidRPr="00853565" w14:paraId="6209341A" w14:textId="77777777">
        <w:tblPrEx>
          <w:tblCellMar>
            <w:left w:w="57" w:type="dxa"/>
          </w:tblCellMar>
        </w:tblPrEx>
        <w:trPr>
          <w:cantSplit/>
        </w:trPr>
        <w:tc>
          <w:tcPr>
            <w:tcW w:w="3023" w:type="dxa"/>
            <w:shd w:val="clear" w:color="auto" w:fill="auto"/>
            <w:vAlign w:val="bottom"/>
          </w:tcPr>
          <w:p w14:paraId="7DB6D768" w14:textId="77777777" w:rsidR="000831D7" w:rsidRPr="00853565" w:rsidRDefault="000831D7" w:rsidP="00920956">
            <w:pPr>
              <w:spacing w:before="60" w:line="140" w:lineRule="exact"/>
              <w:ind w:left="113"/>
              <w:rPr>
                <w:szCs w:val="16"/>
              </w:rPr>
            </w:pPr>
            <w:r w:rsidRPr="00853565">
              <w:rPr>
                <w:szCs w:val="16"/>
              </w:rPr>
              <w:t>Польша</w:t>
            </w:r>
          </w:p>
        </w:tc>
        <w:tc>
          <w:tcPr>
            <w:tcW w:w="1294" w:type="dxa"/>
            <w:tcBorders>
              <w:left w:val="single" w:sz="6" w:space="0" w:color="000000"/>
            </w:tcBorders>
            <w:shd w:val="clear" w:color="auto" w:fill="auto"/>
            <w:vAlign w:val="bottom"/>
          </w:tcPr>
          <w:p w14:paraId="6A72BDDE" w14:textId="46E9BBFA" w:rsidR="000831D7" w:rsidRPr="00853565" w:rsidRDefault="000831D7" w:rsidP="002C3F59">
            <w:pPr>
              <w:spacing w:before="60" w:line="140" w:lineRule="exact"/>
              <w:ind w:right="397"/>
              <w:jc w:val="right"/>
            </w:pPr>
            <w:r w:rsidRPr="00853565">
              <w:rPr>
                <w:lang w:val="en-US"/>
              </w:rPr>
              <w:t>29 715</w:t>
            </w:r>
          </w:p>
        </w:tc>
        <w:tc>
          <w:tcPr>
            <w:tcW w:w="1293" w:type="dxa"/>
            <w:tcBorders>
              <w:left w:val="single" w:sz="6" w:space="0" w:color="000000"/>
            </w:tcBorders>
            <w:shd w:val="clear" w:color="auto" w:fill="auto"/>
            <w:vAlign w:val="bottom"/>
          </w:tcPr>
          <w:p w14:paraId="4EEAEF0D" w14:textId="6EE85620" w:rsidR="000831D7" w:rsidRPr="00853565" w:rsidRDefault="000831D7" w:rsidP="002C3F59">
            <w:pPr>
              <w:spacing w:before="60" w:line="140" w:lineRule="exact"/>
              <w:ind w:right="397"/>
              <w:jc w:val="right"/>
            </w:pPr>
            <w:r w:rsidRPr="00853565">
              <w:rPr>
                <w:lang w:val="en-US"/>
              </w:rPr>
              <w:t>49</w:t>
            </w:r>
          </w:p>
        </w:tc>
        <w:tc>
          <w:tcPr>
            <w:tcW w:w="1291" w:type="dxa"/>
            <w:tcBorders>
              <w:left w:val="single" w:sz="6" w:space="0" w:color="000000"/>
            </w:tcBorders>
            <w:shd w:val="clear" w:color="auto" w:fill="auto"/>
            <w:vAlign w:val="bottom"/>
          </w:tcPr>
          <w:p w14:paraId="25E193CD" w14:textId="38BD0717" w:rsidR="000831D7" w:rsidRPr="00853565" w:rsidRDefault="000831D7" w:rsidP="002C3F59">
            <w:pPr>
              <w:spacing w:before="60" w:line="140" w:lineRule="exact"/>
              <w:ind w:right="397"/>
              <w:jc w:val="right"/>
            </w:pPr>
            <w:r w:rsidRPr="00853565">
              <w:t>1</w:t>
            </w:r>
            <w:r w:rsidRPr="00853565">
              <w:rPr>
                <w:sz w:val="12"/>
                <w:szCs w:val="12"/>
                <w:lang w:val="en-US"/>
              </w:rPr>
              <w:t> </w:t>
            </w:r>
            <w:r w:rsidRPr="00853565">
              <w:t>14</w:t>
            </w:r>
            <w:r w:rsidRPr="00853565">
              <w:rPr>
                <w:lang w:val="en-US"/>
              </w:rPr>
              <w:t>1</w:t>
            </w:r>
            <w:r w:rsidRPr="00853565">
              <w:t>,</w:t>
            </w:r>
            <w:r w:rsidRPr="00853565">
              <w:rPr>
                <w:lang w:val="en-US"/>
              </w:rPr>
              <w:t>7</w:t>
            </w:r>
          </w:p>
        </w:tc>
        <w:tc>
          <w:tcPr>
            <w:tcW w:w="3021" w:type="dxa"/>
            <w:tcBorders>
              <w:left w:val="single" w:sz="6" w:space="0" w:color="000000"/>
            </w:tcBorders>
            <w:shd w:val="clear" w:color="auto" w:fill="auto"/>
            <w:vAlign w:val="bottom"/>
          </w:tcPr>
          <w:p w14:paraId="59EFDD4A" w14:textId="77777777" w:rsidR="000831D7" w:rsidRPr="00853565" w:rsidRDefault="000831D7" w:rsidP="00920956">
            <w:pPr>
              <w:spacing w:before="60" w:line="140" w:lineRule="exact"/>
              <w:ind w:left="113"/>
            </w:pPr>
            <w:r w:rsidRPr="00853565">
              <w:rPr>
                <w:i/>
                <w:iCs/>
              </w:rPr>
              <w:t>Poland</w:t>
            </w:r>
          </w:p>
        </w:tc>
      </w:tr>
      <w:tr w:rsidR="00853565" w:rsidRPr="00853565" w14:paraId="05EF199F" w14:textId="77777777">
        <w:tblPrEx>
          <w:tblCellMar>
            <w:left w:w="57" w:type="dxa"/>
          </w:tblCellMar>
        </w:tblPrEx>
        <w:trPr>
          <w:cantSplit/>
        </w:trPr>
        <w:tc>
          <w:tcPr>
            <w:tcW w:w="3023" w:type="dxa"/>
            <w:shd w:val="clear" w:color="auto" w:fill="auto"/>
            <w:vAlign w:val="bottom"/>
          </w:tcPr>
          <w:p w14:paraId="1620A995" w14:textId="77777777" w:rsidR="000831D7" w:rsidRPr="00853565" w:rsidRDefault="000831D7" w:rsidP="00920956">
            <w:pPr>
              <w:spacing w:before="60" w:line="140" w:lineRule="exact"/>
              <w:ind w:left="113"/>
              <w:rPr>
                <w:szCs w:val="16"/>
              </w:rPr>
            </w:pPr>
            <w:r w:rsidRPr="00853565">
              <w:rPr>
                <w:szCs w:val="16"/>
              </w:rPr>
              <w:t>Португалия</w:t>
            </w:r>
          </w:p>
        </w:tc>
        <w:tc>
          <w:tcPr>
            <w:tcW w:w="1294" w:type="dxa"/>
            <w:tcBorders>
              <w:left w:val="single" w:sz="6" w:space="0" w:color="000000"/>
            </w:tcBorders>
            <w:shd w:val="clear" w:color="auto" w:fill="auto"/>
            <w:vAlign w:val="bottom"/>
          </w:tcPr>
          <w:p w14:paraId="7E166E53" w14:textId="2C8A659C" w:rsidR="000831D7" w:rsidRPr="00853565" w:rsidRDefault="000831D7" w:rsidP="002C3F59">
            <w:pPr>
              <w:spacing w:before="60" w:line="140" w:lineRule="exact"/>
              <w:ind w:right="397"/>
              <w:jc w:val="right"/>
            </w:pPr>
            <w:r w:rsidRPr="00853565">
              <w:rPr>
                <w:lang w:val="en-US"/>
              </w:rPr>
              <w:t>33 045</w:t>
            </w:r>
          </w:p>
        </w:tc>
        <w:tc>
          <w:tcPr>
            <w:tcW w:w="1293" w:type="dxa"/>
            <w:tcBorders>
              <w:left w:val="single" w:sz="6" w:space="0" w:color="000000"/>
            </w:tcBorders>
            <w:shd w:val="clear" w:color="auto" w:fill="auto"/>
            <w:vAlign w:val="bottom"/>
          </w:tcPr>
          <w:p w14:paraId="3D936502" w14:textId="043530DA" w:rsidR="000831D7" w:rsidRPr="00853565" w:rsidRDefault="000831D7" w:rsidP="002C3F59">
            <w:pPr>
              <w:spacing w:before="60" w:line="140" w:lineRule="exact"/>
              <w:ind w:right="397"/>
              <w:jc w:val="right"/>
            </w:pPr>
            <w:r w:rsidRPr="00853565">
              <w:rPr>
                <w:lang w:val="en-US"/>
              </w:rPr>
              <w:t>55</w:t>
            </w:r>
          </w:p>
        </w:tc>
        <w:tc>
          <w:tcPr>
            <w:tcW w:w="1291" w:type="dxa"/>
            <w:tcBorders>
              <w:left w:val="single" w:sz="6" w:space="0" w:color="000000"/>
            </w:tcBorders>
            <w:shd w:val="clear" w:color="auto" w:fill="auto"/>
            <w:vAlign w:val="bottom"/>
          </w:tcPr>
          <w:p w14:paraId="5A96C522" w14:textId="16168D33" w:rsidR="000831D7" w:rsidRPr="00853565" w:rsidRDefault="000831D7" w:rsidP="002C3F59">
            <w:pPr>
              <w:spacing w:before="60" w:line="140" w:lineRule="exact"/>
              <w:ind w:right="397"/>
              <w:jc w:val="right"/>
            </w:pPr>
            <w:r w:rsidRPr="00853565">
              <w:t>340,</w:t>
            </w:r>
            <w:r w:rsidRPr="00853565">
              <w:rPr>
                <w:lang w:val="en-US"/>
              </w:rPr>
              <w:t>4</w:t>
            </w:r>
          </w:p>
        </w:tc>
        <w:tc>
          <w:tcPr>
            <w:tcW w:w="3021" w:type="dxa"/>
            <w:tcBorders>
              <w:left w:val="single" w:sz="6" w:space="0" w:color="000000"/>
            </w:tcBorders>
            <w:shd w:val="clear" w:color="auto" w:fill="auto"/>
            <w:vAlign w:val="bottom"/>
          </w:tcPr>
          <w:p w14:paraId="65158729" w14:textId="77777777" w:rsidR="000831D7" w:rsidRPr="00853565" w:rsidRDefault="000831D7" w:rsidP="00920956">
            <w:pPr>
              <w:spacing w:before="60" w:line="140" w:lineRule="exact"/>
              <w:ind w:left="113"/>
            </w:pPr>
            <w:r w:rsidRPr="00853565">
              <w:rPr>
                <w:i/>
                <w:iCs/>
              </w:rPr>
              <w:t>Portugal</w:t>
            </w:r>
          </w:p>
        </w:tc>
      </w:tr>
      <w:tr w:rsidR="00853565" w:rsidRPr="00853565" w14:paraId="43EEDC5A" w14:textId="77777777">
        <w:tblPrEx>
          <w:tblCellMar>
            <w:left w:w="57" w:type="dxa"/>
          </w:tblCellMar>
        </w:tblPrEx>
        <w:trPr>
          <w:cantSplit/>
        </w:trPr>
        <w:tc>
          <w:tcPr>
            <w:tcW w:w="3023" w:type="dxa"/>
            <w:shd w:val="clear" w:color="auto" w:fill="auto"/>
            <w:vAlign w:val="bottom"/>
          </w:tcPr>
          <w:p w14:paraId="40B6A78D" w14:textId="77777777" w:rsidR="000831D7" w:rsidRPr="00853565" w:rsidRDefault="000831D7" w:rsidP="00920956">
            <w:pPr>
              <w:spacing w:before="60" w:line="140" w:lineRule="exact"/>
              <w:ind w:left="113"/>
              <w:rPr>
                <w:szCs w:val="16"/>
              </w:rPr>
            </w:pPr>
            <w:r w:rsidRPr="00853565">
              <w:rPr>
                <w:szCs w:val="16"/>
              </w:rPr>
              <w:t>Румыния</w:t>
            </w:r>
          </w:p>
        </w:tc>
        <w:tc>
          <w:tcPr>
            <w:tcW w:w="1294" w:type="dxa"/>
            <w:tcBorders>
              <w:left w:val="single" w:sz="6" w:space="0" w:color="000000"/>
            </w:tcBorders>
            <w:shd w:val="clear" w:color="auto" w:fill="auto"/>
            <w:vAlign w:val="bottom"/>
          </w:tcPr>
          <w:p w14:paraId="3A46AE4E" w14:textId="53AAA59A" w:rsidR="000831D7" w:rsidRPr="00853565" w:rsidRDefault="000831D7" w:rsidP="002C3F59">
            <w:pPr>
              <w:spacing w:before="60" w:line="140" w:lineRule="exact"/>
              <w:ind w:right="397"/>
              <w:jc w:val="right"/>
            </w:pPr>
            <w:r w:rsidRPr="00853565">
              <w:rPr>
                <w:lang w:val="en-US"/>
              </w:rPr>
              <w:t>27 136</w:t>
            </w:r>
          </w:p>
        </w:tc>
        <w:tc>
          <w:tcPr>
            <w:tcW w:w="1293" w:type="dxa"/>
            <w:tcBorders>
              <w:left w:val="single" w:sz="6" w:space="0" w:color="000000"/>
            </w:tcBorders>
            <w:shd w:val="clear" w:color="auto" w:fill="auto"/>
            <w:vAlign w:val="bottom"/>
          </w:tcPr>
          <w:p w14:paraId="4499B742" w14:textId="0D1DE0B2" w:rsidR="000831D7" w:rsidRPr="00853565" w:rsidRDefault="000831D7" w:rsidP="002C3F59">
            <w:pPr>
              <w:spacing w:before="60" w:line="140" w:lineRule="exact"/>
              <w:ind w:right="397"/>
              <w:jc w:val="right"/>
            </w:pPr>
            <w:r w:rsidRPr="00853565">
              <w:rPr>
                <w:lang w:val="en-US"/>
              </w:rPr>
              <w:t>45</w:t>
            </w:r>
          </w:p>
        </w:tc>
        <w:tc>
          <w:tcPr>
            <w:tcW w:w="1291" w:type="dxa"/>
            <w:tcBorders>
              <w:left w:val="single" w:sz="6" w:space="0" w:color="000000"/>
            </w:tcBorders>
            <w:shd w:val="clear" w:color="auto" w:fill="auto"/>
            <w:vAlign w:val="bottom"/>
          </w:tcPr>
          <w:p w14:paraId="58183F68" w14:textId="4E2117F8" w:rsidR="000831D7" w:rsidRPr="00853565" w:rsidRDefault="000831D7" w:rsidP="002C3F59">
            <w:pPr>
              <w:spacing w:before="60" w:line="140" w:lineRule="exact"/>
              <w:ind w:right="397"/>
              <w:jc w:val="right"/>
            </w:pPr>
            <w:r w:rsidRPr="00853565">
              <w:t>53</w:t>
            </w:r>
            <w:r w:rsidRPr="00853565">
              <w:rPr>
                <w:lang w:val="en-US"/>
              </w:rPr>
              <w:t>1</w:t>
            </w:r>
            <w:r w:rsidRPr="00853565">
              <w:t>,7</w:t>
            </w:r>
          </w:p>
        </w:tc>
        <w:tc>
          <w:tcPr>
            <w:tcW w:w="3021" w:type="dxa"/>
            <w:tcBorders>
              <w:left w:val="single" w:sz="6" w:space="0" w:color="000000"/>
            </w:tcBorders>
            <w:shd w:val="clear" w:color="auto" w:fill="auto"/>
            <w:vAlign w:val="bottom"/>
          </w:tcPr>
          <w:p w14:paraId="35457038" w14:textId="77777777" w:rsidR="000831D7" w:rsidRPr="00853565" w:rsidRDefault="000831D7" w:rsidP="00920956">
            <w:pPr>
              <w:spacing w:before="60" w:line="140" w:lineRule="exact"/>
              <w:ind w:left="113"/>
            </w:pPr>
            <w:r w:rsidRPr="00853565">
              <w:rPr>
                <w:i/>
                <w:iCs/>
              </w:rPr>
              <w:t>Romania</w:t>
            </w:r>
          </w:p>
        </w:tc>
      </w:tr>
      <w:tr w:rsidR="00853565" w:rsidRPr="00853565" w14:paraId="34CED613" w14:textId="77777777">
        <w:tblPrEx>
          <w:tblCellMar>
            <w:left w:w="57" w:type="dxa"/>
          </w:tblCellMar>
        </w:tblPrEx>
        <w:trPr>
          <w:cantSplit/>
        </w:trPr>
        <w:tc>
          <w:tcPr>
            <w:tcW w:w="3023" w:type="dxa"/>
            <w:shd w:val="clear" w:color="auto" w:fill="auto"/>
            <w:vAlign w:val="bottom"/>
          </w:tcPr>
          <w:p w14:paraId="3D883187" w14:textId="77777777" w:rsidR="000831D7" w:rsidRPr="00853565" w:rsidRDefault="000831D7" w:rsidP="00920956">
            <w:pPr>
              <w:spacing w:before="60" w:line="140" w:lineRule="exact"/>
              <w:ind w:left="113"/>
              <w:rPr>
                <w:szCs w:val="16"/>
              </w:rPr>
            </w:pPr>
            <w:r w:rsidRPr="00853565">
              <w:rPr>
                <w:szCs w:val="16"/>
              </w:rPr>
              <w:t>Словакия</w:t>
            </w:r>
          </w:p>
        </w:tc>
        <w:tc>
          <w:tcPr>
            <w:tcW w:w="1294" w:type="dxa"/>
            <w:tcBorders>
              <w:left w:val="single" w:sz="6" w:space="0" w:color="000000"/>
            </w:tcBorders>
            <w:shd w:val="clear" w:color="auto" w:fill="auto"/>
            <w:vAlign w:val="bottom"/>
          </w:tcPr>
          <w:p w14:paraId="2CE0D0CD" w14:textId="17D8CCAA" w:rsidR="000831D7" w:rsidRPr="00853565" w:rsidRDefault="000831D7" w:rsidP="002C3F59">
            <w:pPr>
              <w:spacing w:before="60" w:line="140" w:lineRule="exact"/>
              <w:ind w:right="397"/>
              <w:jc w:val="right"/>
            </w:pPr>
            <w:r w:rsidRPr="00853565">
              <w:rPr>
                <w:lang w:val="en-US"/>
              </w:rPr>
              <w:t>30 098</w:t>
            </w:r>
          </w:p>
        </w:tc>
        <w:tc>
          <w:tcPr>
            <w:tcW w:w="1293" w:type="dxa"/>
            <w:tcBorders>
              <w:left w:val="single" w:sz="6" w:space="0" w:color="000000"/>
            </w:tcBorders>
            <w:shd w:val="clear" w:color="auto" w:fill="auto"/>
            <w:vAlign w:val="bottom"/>
          </w:tcPr>
          <w:p w14:paraId="47B70A42" w14:textId="24DF7A11" w:rsidR="000831D7" w:rsidRPr="00853565" w:rsidRDefault="000831D7" w:rsidP="002C3F59">
            <w:pPr>
              <w:spacing w:before="60" w:line="140" w:lineRule="exact"/>
              <w:ind w:right="397"/>
              <w:jc w:val="right"/>
            </w:pPr>
            <w:r w:rsidRPr="00853565">
              <w:rPr>
                <w:lang w:val="en-US"/>
              </w:rPr>
              <w:t>50</w:t>
            </w:r>
          </w:p>
        </w:tc>
        <w:tc>
          <w:tcPr>
            <w:tcW w:w="1291" w:type="dxa"/>
            <w:tcBorders>
              <w:left w:val="single" w:sz="6" w:space="0" w:color="000000"/>
            </w:tcBorders>
            <w:shd w:val="clear" w:color="auto" w:fill="auto"/>
            <w:vAlign w:val="bottom"/>
          </w:tcPr>
          <w:p w14:paraId="5411723F" w14:textId="2E32D00F" w:rsidR="000831D7" w:rsidRPr="00853565" w:rsidRDefault="000831D7" w:rsidP="002C3F59">
            <w:pPr>
              <w:spacing w:before="60" w:line="140" w:lineRule="exact"/>
              <w:ind w:right="397"/>
              <w:jc w:val="right"/>
            </w:pPr>
            <w:r w:rsidRPr="00853565">
              <w:t>1</w:t>
            </w:r>
            <w:r w:rsidRPr="00853565">
              <w:rPr>
                <w:lang w:val="en-US"/>
              </w:rPr>
              <w:t>63</w:t>
            </w:r>
            <w:r w:rsidRPr="00853565">
              <w:t>,7</w:t>
            </w:r>
          </w:p>
        </w:tc>
        <w:tc>
          <w:tcPr>
            <w:tcW w:w="3021" w:type="dxa"/>
            <w:tcBorders>
              <w:left w:val="single" w:sz="6" w:space="0" w:color="000000"/>
            </w:tcBorders>
            <w:shd w:val="clear" w:color="auto" w:fill="auto"/>
            <w:vAlign w:val="bottom"/>
          </w:tcPr>
          <w:p w14:paraId="3C58C6C9" w14:textId="77777777" w:rsidR="000831D7" w:rsidRPr="00853565" w:rsidRDefault="000831D7" w:rsidP="00920956">
            <w:pPr>
              <w:spacing w:before="60" w:line="140" w:lineRule="exact"/>
              <w:ind w:left="113"/>
            </w:pPr>
            <w:r w:rsidRPr="00853565">
              <w:rPr>
                <w:i/>
                <w:iCs/>
              </w:rPr>
              <w:t>Slovakia</w:t>
            </w:r>
          </w:p>
        </w:tc>
      </w:tr>
      <w:tr w:rsidR="00853565" w:rsidRPr="00853565" w14:paraId="010A8157" w14:textId="77777777">
        <w:tblPrEx>
          <w:tblCellMar>
            <w:left w:w="57" w:type="dxa"/>
          </w:tblCellMar>
        </w:tblPrEx>
        <w:trPr>
          <w:cantSplit/>
        </w:trPr>
        <w:tc>
          <w:tcPr>
            <w:tcW w:w="3023" w:type="dxa"/>
            <w:shd w:val="clear" w:color="auto" w:fill="auto"/>
            <w:vAlign w:val="bottom"/>
          </w:tcPr>
          <w:p w14:paraId="7DF7748F" w14:textId="77777777" w:rsidR="000831D7" w:rsidRPr="00853565" w:rsidRDefault="000831D7" w:rsidP="00920956">
            <w:pPr>
              <w:spacing w:before="60" w:line="140" w:lineRule="exact"/>
              <w:ind w:left="113"/>
              <w:rPr>
                <w:szCs w:val="16"/>
              </w:rPr>
            </w:pPr>
            <w:r w:rsidRPr="00853565">
              <w:rPr>
                <w:szCs w:val="16"/>
              </w:rPr>
              <w:t>Словения</w:t>
            </w:r>
          </w:p>
        </w:tc>
        <w:tc>
          <w:tcPr>
            <w:tcW w:w="1294" w:type="dxa"/>
            <w:tcBorders>
              <w:left w:val="single" w:sz="6" w:space="0" w:color="000000"/>
            </w:tcBorders>
            <w:shd w:val="clear" w:color="auto" w:fill="auto"/>
            <w:vAlign w:val="bottom"/>
          </w:tcPr>
          <w:p w14:paraId="193F941A" w14:textId="1EE66F6D" w:rsidR="000831D7" w:rsidRPr="00853565" w:rsidRDefault="000831D7" w:rsidP="002C3F59">
            <w:pPr>
              <w:spacing w:before="60" w:line="140" w:lineRule="exact"/>
              <w:ind w:right="397"/>
              <w:jc w:val="right"/>
            </w:pPr>
            <w:r w:rsidRPr="00853565">
              <w:rPr>
                <w:lang w:val="en-US"/>
              </w:rPr>
              <w:t>36 </w:t>
            </w:r>
            <w:r w:rsidRPr="00853565">
              <w:t>516</w:t>
            </w:r>
          </w:p>
        </w:tc>
        <w:tc>
          <w:tcPr>
            <w:tcW w:w="1293" w:type="dxa"/>
            <w:tcBorders>
              <w:left w:val="single" w:sz="6" w:space="0" w:color="000000"/>
            </w:tcBorders>
            <w:shd w:val="clear" w:color="auto" w:fill="auto"/>
            <w:vAlign w:val="bottom"/>
          </w:tcPr>
          <w:p w14:paraId="3721708E" w14:textId="5B411E10" w:rsidR="000831D7" w:rsidRPr="00853565" w:rsidRDefault="000831D7" w:rsidP="002C3F59">
            <w:pPr>
              <w:spacing w:before="60" w:line="140" w:lineRule="exact"/>
              <w:ind w:right="397"/>
              <w:jc w:val="right"/>
            </w:pPr>
            <w:r w:rsidRPr="00853565">
              <w:rPr>
                <w:lang w:val="en-US"/>
              </w:rPr>
              <w:t>61</w:t>
            </w:r>
          </w:p>
        </w:tc>
        <w:tc>
          <w:tcPr>
            <w:tcW w:w="1291" w:type="dxa"/>
            <w:tcBorders>
              <w:left w:val="single" w:sz="6" w:space="0" w:color="000000"/>
            </w:tcBorders>
            <w:shd w:val="clear" w:color="auto" w:fill="auto"/>
            <w:vAlign w:val="bottom"/>
          </w:tcPr>
          <w:p w14:paraId="18E7B987" w14:textId="500AF56C" w:rsidR="000831D7" w:rsidRPr="00853565" w:rsidRDefault="000831D7" w:rsidP="002C3F59">
            <w:pPr>
              <w:spacing w:before="60" w:line="140" w:lineRule="exact"/>
              <w:ind w:right="397"/>
              <w:jc w:val="right"/>
            </w:pPr>
            <w:r w:rsidRPr="00853565">
              <w:t>75,4</w:t>
            </w:r>
          </w:p>
        </w:tc>
        <w:tc>
          <w:tcPr>
            <w:tcW w:w="3021" w:type="dxa"/>
            <w:tcBorders>
              <w:left w:val="single" w:sz="6" w:space="0" w:color="000000"/>
            </w:tcBorders>
            <w:shd w:val="clear" w:color="auto" w:fill="auto"/>
            <w:vAlign w:val="bottom"/>
          </w:tcPr>
          <w:p w14:paraId="0CC51D87" w14:textId="77777777" w:rsidR="000831D7" w:rsidRPr="00853565" w:rsidRDefault="000831D7" w:rsidP="00920956">
            <w:pPr>
              <w:spacing w:before="60" w:line="140" w:lineRule="exact"/>
              <w:ind w:left="113"/>
            </w:pPr>
            <w:r w:rsidRPr="00853565">
              <w:rPr>
                <w:i/>
                <w:iCs/>
              </w:rPr>
              <w:t>Slovenia</w:t>
            </w:r>
          </w:p>
        </w:tc>
      </w:tr>
      <w:tr w:rsidR="00853565" w:rsidRPr="00853565" w14:paraId="10EF9F88" w14:textId="77777777">
        <w:tblPrEx>
          <w:tblCellMar>
            <w:left w:w="57" w:type="dxa"/>
          </w:tblCellMar>
        </w:tblPrEx>
        <w:trPr>
          <w:cantSplit/>
        </w:trPr>
        <w:tc>
          <w:tcPr>
            <w:tcW w:w="3023" w:type="dxa"/>
            <w:shd w:val="clear" w:color="auto" w:fill="auto"/>
            <w:vAlign w:val="bottom"/>
          </w:tcPr>
          <w:p w14:paraId="0B108A0D" w14:textId="77777777" w:rsidR="000831D7" w:rsidRPr="00853565" w:rsidRDefault="000831D7" w:rsidP="00920956">
            <w:pPr>
              <w:spacing w:before="60" w:line="140" w:lineRule="exact"/>
              <w:ind w:left="113"/>
              <w:rPr>
                <w:szCs w:val="16"/>
              </w:rPr>
            </w:pPr>
            <w:r w:rsidRPr="00853565">
              <w:rPr>
                <w:szCs w:val="16"/>
              </w:rPr>
              <w:t xml:space="preserve">Соединенное Королевство </w:t>
            </w:r>
            <w:r w:rsidRPr="00853565">
              <w:rPr>
                <w:szCs w:val="16"/>
              </w:rPr>
              <w:br/>
              <w:t>(Великобритания)</w:t>
            </w:r>
          </w:p>
        </w:tc>
        <w:tc>
          <w:tcPr>
            <w:tcW w:w="1294" w:type="dxa"/>
            <w:tcBorders>
              <w:left w:val="single" w:sz="6" w:space="0" w:color="000000"/>
            </w:tcBorders>
            <w:shd w:val="clear" w:color="auto" w:fill="auto"/>
            <w:vAlign w:val="bottom"/>
          </w:tcPr>
          <w:p w14:paraId="148CC4FB" w14:textId="7C6CA18C" w:rsidR="000831D7" w:rsidRPr="00853565" w:rsidRDefault="000831D7" w:rsidP="002C3F59">
            <w:pPr>
              <w:spacing w:before="60" w:line="140" w:lineRule="exact"/>
              <w:ind w:right="397"/>
              <w:jc w:val="right"/>
            </w:pPr>
            <w:r w:rsidRPr="00853565">
              <w:rPr>
                <w:lang w:val="en-US"/>
              </w:rPr>
              <w:t>45 </w:t>
            </w:r>
            <w:r w:rsidRPr="00853565">
              <w:t>758</w:t>
            </w:r>
          </w:p>
        </w:tc>
        <w:tc>
          <w:tcPr>
            <w:tcW w:w="1293" w:type="dxa"/>
            <w:tcBorders>
              <w:left w:val="single" w:sz="6" w:space="0" w:color="000000"/>
            </w:tcBorders>
            <w:shd w:val="clear" w:color="auto" w:fill="auto"/>
            <w:vAlign w:val="bottom"/>
          </w:tcPr>
          <w:p w14:paraId="776D8F42" w14:textId="3CFAB434" w:rsidR="000831D7" w:rsidRPr="00853565" w:rsidRDefault="000831D7" w:rsidP="002C3F59">
            <w:pPr>
              <w:spacing w:before="60" w:line="140" w:lineRule="exact"/>
              <w:ind w:right="397"/>
              <w:jc w:val="right"/>
            </w:pPr>
            <w:r w:rsidRPr="00853565">
              <w:rPr>
                <w:lang w:val="en-US"/>
              </w:rPr>
              <w:t>7</w:t>
            </w:r>
            <w:r w:rsidRPr="00853565">
              <w:t>6</w:t>
            </w:r>
          </w:p>
        </w:tc>
        <w:tc>
          <w:tcPr>
            <w:tcW w:w="1291" w:type="dxa"/>
            <w:tcBorders>
              <w:left w:val="single" w:sz="6" w:space="0" w:color="000000"/>
            </w:tcBorders>
            <w:shd w:val="clear" w:color="auto" w:fill="auto"/>
            <w:vAlign w:val="bottom"/>
          </w:tcPr>
          <w:p w14:paraId="411DD6C4" w14:textId="0480532F" w:rsidR="000831D7" w:rsidRPr="00853565" w:rsidRDefault="000831D7" w:rsidP="002C3F59">
            <w:pPr>
              <w:spacing w:before="60" w:line="140" w:lineRule="exact"/>
              <w:ind w:right="397"/>
              <w:jc w:val="right"/>
            </w:pPr>
            <w:r w:rsidRPr="00853565">
              <w:t>3</w:t>
            </w:r>
            <w:r w:rsidRPr="00853565">
              <w:rPr>
                <w:sz w:val="12"/>
                <w:szCs w:val="12"/>
                <w:lang w:val="en-US"/>
              </w:rPr>
              <w:t> </w:t>
            </w:r>
            <w:r w:rsidRPr="00853565">
              <w:t>021,8</w:t>
            </w:r>
          </w:p>
        </w:tc>
        <w:tc>
          <w:tcPr>
            <w:tcW w:w="3021" w:type="dxa"/>
            <w:tcBorders>
              <w:left w:val="single" w:sz="6" w:space="0" w:color="000000"/>
            </w:tcBorders>
            <w:shd w:val="clear" w:color="auto" w:fill="auto"/>
            <w:vAlign w:val="bottom"/>
          </w:tcPr>
          <w:p w14:paraId="30C50222" w14:textId="77777777" w:rsidR="000831D7" w:rsidRPr="00853565" w:rsidRDefault="000831D7" w:rsidP="00920956">
            <w:pPr>
              <w:spacing w:before="60" w:line="140" w:lineRule="exact"/>
              <w:ind w:left="113"/>
            </w:pPr>
            <w:r w:rsidRPr="00853565">
              <w:rPr>
                <w:i/>
                <w:iCs/>
              </w:rPr>
              <w:t>United Kingdom</w:t>
            </w:r>
          </w:p>
        </w:tc>
      </w:tr>
      <w:tr w:rsidR="00853565" w:rsidRPr="00853565" w14:paraId="4FEA8EAB" w14:textId="77777777">
        <w:tblPrEx>
          <w:tblCellMar>
            <w:left w:w="57" w:type="dxa"/>
          </w:tblCellMar>
        </w:tblPrEx>
        <w:trPr>
          <w:cantSplit/>
        </w:trPr>
        <w:tc>
          <w:tcPr>
            <w:tcW w:w="3023" w:type="dxa"/>
            <w:shd w:val="clear" w:color="auto" w:fill="auto"/>
            <w:vAlign w:val="bottom"/>
          </w:tcPr>
          <w:p w14:paraId="53C7DB54" w14:textId="77777777" w:rsidR="000831D7" w:rsidRPr="00853565" w:rsidRDefault="000831D7" w:rsidP="00920956">
            <w:pPr>
              <w:spacing w:before="60" w:line="140" w:lineRule="exact"/>
              <w:ind w:left="113"/>
              <w:rPr>
                <w:szCs w:val="16"/>
              </w:rPr>
            </w:pPr>
            <w:r w:rsidRPr="00853565">
              <w:rPr>
                <w:szCs w:val="16"/>
              </w:rPr>
              <w:t>Финляндия</w:t>
            </w:r>
          </w:p>
        </w:tc>
        <w:tc>
          <w:tcPr>
            <w:tcW w:w="1294" w:type="dxa"/>
            <w:tcBorders>
              <w:left w:val="single" w:sz="6" w:space="0" w:color="000000"/>
            </w:tcBorders>
            <w:shd w:val="clear" w:color="auto" w:fill="auto"/>
            <w:vAlign w:val="bottom"/>
          </w:tcPr>
          <w:p w14:paraId="353604D3" w14:textId="13929800" w:rsidR="000831D7" w:rsidRPr="00853565" w:rsidRDefault="000831D7" w:rsidP="002C3F59">
            <w:pPr>
              <w:spacing w:before="60" w:line="140" w:lineRule="exact"/>
              <w:ind w:right="397"/>
              <w:jc w:val="right"/>
            </w:pPr>
            <w:r w:rsidRPr="00853565">
              <w:rPr>
                <w:lang w:val="en-US"/>
              </w:rPr>
              <w:t>47 </w:t>
            </w:r>
            <w:r w:rsidRPr="00853565">
              <w:t>493</w:t>
            </w:r>
          </w:p>
        </w:tc>
        <w:tc>
          <w:tcPr>
            <w:tcW w:w="1293" w:type="dxa"/>
            <w:tcBorders>
              <w:left w:val="single" w:sz="6" w:space="0" w:color="000000"/>
            </w:tcBorders>
            <w:shd w:val="clear" w:color="auto" w:fill="auto"/>
            <w:vAlign w:val="bottom"/>
          </w:tcPr>
          <w:p w14:paraId="7463EE49" w14:textId="4613E3F0" w:rsidR="000831D7" w:rsidRPr="00853565" w:rsidRDefault="000831D7" w:rsidP="002C3F59">
            <w:pPr>
              <w:spacing w:before="60" w:line="140" w:lineRule="exact"/>
              <w:ind w:right="397"/>
              <w:jc w:val="right"/>
            </w:pPr>
            <w:r w:rsidRPr="00853565">
              <w:rPr>
                <w:lang w:val="en-US"/>
              </w:rPr>
              <w:t>79</w:t>
            </w:r>
          </w:p>
        </w:tc>
        <w:tc>
          <w:tcPr>
            <w:tcW w:w="1291" w:type="dxa"/>
            <w:tcBorders>
              <w:left w:val="single" w:sz="6" w:space="0" w:color="000000"/>
            </w:tcBorders>
            <w:shd w:val="clear" w:color="auto" w:fill="auto"/>
            <w:vAlign w:val="bottom"/>
          </w:tcPr>
          <w:p w14:paraId="38B96C58" w14:textId="4DA1F397" w:rsidR="000831D7" w:rsidRPr="00853565" w:rsidRDefault="000831D7" w:rsidP="002C3F59">
            <w:pPr>
              <w:spacing w:before="60" w:line="140" w:lineRule="exact"/>
              <w:ind w:right="397"/>
              <w:jc w:val="right"/>
            </w:pPr>
            <w:r w:rsidRPr="00853565">
              <w:t>261,6</w:t>
            </w:r>
          </w:p>
        </w:tc>
        <w:tc>
          <w:tcPr>
            <w:tcW w:w="3021" w:type="dxa"/>
            <w:tcBorders>
              <w:left w:val="single" w:sz="6" w:space="0" w:color="000000"/>
            </w:tcBorders>
            <w:shd w:val="clear" w:color="auto" w:fill="auto"/>
            <w:vAlign w:val="bottom"/>
          </w:tcPr>
          <w:p w14:paraId="3C7E2F54" w14:textId="77777777" w:rsidR="000831D7" w:rsidRPr="00853565" w:rsidRDefault="000831D7" w:rsidP="00920956">
            <w:pPr>
              <w:spacing w:before="60" w:line="140" w:lineRule="exact"/>
              <w:ind w:left="113"/>
            </w:pPr>
            <w:r w:rsidRPr="00853565">
              <w:rPr>
                <w:i/>
                <w:iCs/>
              </w:rPr>
              <w:t xml:space="preserve">Finland </w:t>
            </w:r>
          </w:p>
        </w:tc>
      </w:tr>
      <w:tr w:rsidR="00853565" w:rsidRPr="00853565" w14:paraId="5FF82374" w14:textId="77777777">
        <w:tblPrEx>
          <w:tblCellMar>
            <w:left w:w="57" w:type="dxa"/>
          </w:tblCellMar>
        </w:tblPrEx>
        <w:trPr>
          <w:cantSplit/>
        </w:trPr>
        <w:tc>
          <w:tcPr>
            <w:tcW w:w="3023" w:type="dxa"/>
            <w:shd w:val="clear" w:color="auto" w:fill="auto"/>
            <w:vAlign w:val="bottom"/>
          </w:tcPr>
          <w:p w14:paraId="74701833" w14:textId="77777777" w:rsidR="000831D7" w:rsidRPr="00853565" w:rsidRDefault="000831D7" w:rsidP="00920956">
            <w:pPr>
              <w:spacing w:before="60" w:line="140" w:lineRule="exact"/>
              <w:ind w:left="113"/>
              <w:rPr>
                <w:szCs w:val="16"/>
              </w:rPr>
            </w:pPr>
            <w:r w:rsidRPr="00853565">
              <w:rPr>
                <w:szCs w:val="16"/>
              </w:rPr>
              <w:t>Франция</w:t>
            </w:r>
          </w:p>
        </w:tc>
        <w:tc>
          <w:tcPr>
            <w:tcW w:w="1294" w:type="dxa"/>
            <w:tcBorders>
              <w:left w:val="single" w:sz="6" w:space="0" w:color="000000"/>
            </w:tcBorders>
            <w:shd w:val="clear" w:color="auto" w:fill="auto"/>
            <w:vAlign w:val="bottom"/>
          </w:tcPr>
          <w:p w14:paraId="0B5D53D1" w14:textId="523AB202" w:rsidR="000831D7" w:rsidRPr="00853565" w:rsidRDefault="000831D7" w:rsidP="002C3F59">
            <w:pPr>
              <w:spacing w:before="60" w:line="140" w:lineRule="exact"/>
              <w:ind w:right="397"/>
              <w:jc w:val="right"/>
            </w:pPr>
            <w:r w:rsidRPr="00853565">
              <w:rPr>
                <w:lang w:val="en-US"/>
              </w:rPr>
              <w:t>44 </w:t>
            </w:r>
            <w:r w:rsidRPr="00853565">
              <w:t>481</w:t>
            </w:r>
          </w:p>
        </w:tc>
        <w:tc>
          <w:tcPr>
            <w:tcW w:w="1293" w:type="dxa"/>
            <w:tcBorders>
              <w:left w:val="single" w:sz="6" w:space="0" w:color="000000"/>
            </w:tcBorders>
            <w:shd w:val="clear" w:color="auto" w:fill="auto"/>
            <w:vAlign w:val="bottom"/>
          </w:tcPr>
          <w:p w14:paraId="16653300" w14:textId="65B76A03" w:rsidR="000831D7" w:rsidRPr="00853565" w:rsidRDefault="000831D7" w:rsidP="002C3F59">
            <w:pPr>
              <w:spacing w:before="60" w:line="140" w:lineRule="exact"/>
              <w:ind w:right="397"/>
              <w:jc w:val="right"/>
            </w:pPr>
            <w:r w:rsidRPr="00853565">
              <w:rPr>
                <w:lang w:val="en-US"/>
              </w:rPr>
              <w:t>74</w:t>
            </w:r>
          </w:p>
        </w:tc>
        <w:tc>
          <w:tcPr>
            <w:tcW w:w="1291" w:type="dxa"/>
            <w:tcBorders>
              <w:left w:val="single" w:sz="6" w:space="0" w:color="000000"/>
            </w:tcBorders>
            <w:shd w:val="clear" w:color="auto" w:fill="auto"/>
            <w:vAlign w:val="bottom"/>
          </w:tcPr>
          <w:p w14:paraId="436231B6" w14:textId="17210FEF" w:rsidR="000831D7" w:rsidRPr="00853565" w:rsidRDefault="000831D7" w:rsidP="002C3F59">
            <w:pPr>
              <w:spacing w:before="60" w:line="140" w:lineRule="exact"/>
              <w:ind w:right="397"/>
              <w:jc w:val="right"/>
            </w:pPr>
            <w:r w:rsidRPr="00853565">
              <w:t>2</w:t>
            </w:r>
            <w:r w:rsidRPr="00853565">
              <w:rPr>
                <w:sz w:val="12"/>
                <w:szCs w:val="12"/>
                <w:lang w:val="en-US"/>
              </w:rPr>
              <w:t> </w:t>
            </w:r>
            <w:r w:rsidRPr="00853565">
              <w:t>983,0</w:t>
            </w:r>
          </w:p>
        </w:tc>
        <w:tc>
          <w:tcPr>
            <w:tcW w:w="3021" w:type="dxa"/>
            <w:tcBorders>
              <w:left w:val="single" w:sz="6" w:space="0" w:color="000000"/>
            </w:tcBorders>
            <w:shd w:val="clear" w:color="auto" w:fill="auto"/>
            <w:vAlign w:val="bottom"/>
          </w:tcPr>
          <w:p w14:paraId="2919DB20" w14:textId="77777777" w:rsidR="000831D7" w:rsidRPr="00853565" w:rsidRDefault="000831D7" w:rsidP="00920956">
            <w:pPr>
              <w:spacing w:before="60" w:line="140" w:lineRule="exact"/>
              <w:ind w:left="113"/>
            </w:pPr>
            <w:r w:rsidRPr="00853565">
              <w:rPr>
                <w:i/>
                <w:iCs/>
              </w:rPr>
              <w:t>France</w:t>
            </w:r>
          </w:p>
        </w:tc>
      </w:tr>
      <w:tr w:rsidR="00853565" w:rsidRPr="00853565" w14:paraId="281D74CF" w14:textId="77777777">
        <w:tblPrEx>
          <w:tblCellMar>
            <w:left w:w="57" w:type="dxa"/>
          </w:tblCellMar>
        </w:tblPrEx>
        <w:trPr>
          <w:cantSplit/>
        </w:trPr>
        <w:tc>
          <w:tcPr>
            <w:tcW w:w="3023" w:type="dxa"/>
            <w:shd w:val="clear" w:color="auto" w:fill="auto"/>
            <w:vAlign w:val="bottom"/>
          </w:tcPr>
          <w:p w14:paraId="4D750842" w14:textId="77777777" w:rsidR="000831D7" w:rsidRPr="00853565" w:rsidRDefault="000831D7" w:rsidP="00920956">
            <w:pPr>
              <w:spacing w:before="60" w:line="140" w:lineRule="exact"/>
              <w:ind w:left="113"/>
              <w:rPr>
                <w:szCs w:val="16"/>
              </w:rPr>
            </w:pPr>
            <w:r w:rsidRPr="00853565">
              <w:rPr>
                <w:szCs w:val="16"/>
              </w:rPr>
              <w:t>Хорватия</w:t>
            </w:r>
          </w:p>
        </w:tc>
        <w:tc>
          <w:tcPr>
            <w:tcW w:w="1294" w:type="dxa"/>
            <w:tcBorders>
              <w:left w:val="single" w:sz="6" w:space="0" w:color="000000"/>
            </w:tcBorders>
            <w:shd w:val="clear" w:color="auto" w:fill="auto"/>
            <w:vAlign w:val="bottom"/>
          </w:tcPr>
          <w:p w14:paraId="1DCAB421" w14:textId="753AA9E5" w:rsidR="000831D7" w:rsidRPr="00853565" w:rsidRDefault="000831D7" w:rsidP="002C3F59">
            <w:pPr>
              <w:spacing w:before="60" w:line="140" w:lineRule="exact"/>
              <w:ind w:right="397"/>
              <w:jc w:val="right"/>
            </w:pPr>
            <w:r w:rsidRPr="00853565">
              <w:rPr>
                <w:lang w:val="en-US"/>
              </w:rPr>
              <w:t>26 </w:t>
            </w:r>
            <w:r w:rsidRPr="00853565">
              <w:t>766</w:t>
            </w:r>
          </w:p>
        </w:tc>
        <w:tc>
          <w:tcPr>
            <w:tcW w:w="1293" w:type="dxa"/>
            <w:tcBorders>
              <w:left w:val="single" w:sz="6" w:space="0" w:color="000000"/>
            </w:tcBorders>
            <w:shd w:val="clear" w:color="auto" w:fill="auto"/>
            <w:vAlign w:val="bottom"/>
          </w:tcPr>
          <w:p w14:paraId="046D1BE6" w14:textId="07EECECB" w:rsidR="000831D7" w:rsidRPr="00853565" w:rsidRDefault="000831D7" w:rsidP="002C3F59">
            <w:pPr>
              <w:spacing w:before="60" w:line="140" w:lineRule="exact"/>
              <w:ind w:right="397"/>
              <w:jc w:val="right"/>
            </w:pPr>
            <w:r w:rsidRPr="00853565">
              <w:rPr>
                <w:lang w:val="en-US"/>
              </w:rPr>
              <w:t>4</w:t>
            </w:r>
            <w:r w:rsidRPr="00853565">
              <w:t>5</w:t>
            </w:r>
          </w:p>
        </w:tc>
        <w:tc>
          <w:tcPr>
            <w:tcW w:w="1291" w:type="dxa"/>
            <w:tcBorders>
              <w:left w:val="single" w:sz="6" w:space="0" w:color="000000"/>
            </w:tcBorders>
            <w:shd w:val="clear" w:color="auto" w:fill="auto"/>
            <w:vAlign w:val="bottom"/>
          </w:tcPr>
          <w:p w14:paraId="68D40C16" w14:textId="1CE386E1" w:rsidR="000831D7" w:rsidRPr="00853565" w:rsidRDefault="000831D7" w:rsidP="002C3F59">
            <w:pPr>
              <w:spacing w:before="60" w:line="140" w:lineRule="exact"/>
              <w:ind w:right="397"/>
              <w:jc w:val="right"/>
            </w:pPr>
            <w:r w:rsidRPr="00853565">
              <w:t>110,5</w:t>
            </w:r>
          </w:p>
        </w:tc>
        <w:tc>
          <w:tcPr>
            <w:tcW w:w="3021" w:type="dxa"/>
            <w:tcBorders>
              <w:left w:val="single" w:sz="6" w:space="0" w:color="000000"/>
            </w:tcBorders>
            <w:shd w:val="clear" w:color="auto" w:fill="auto"/>
            <w:vAlign w:val="bottom"/>
          </w:tcPr>
          <w:p w14:paraId="29E0976A" w14:textId="77777777" w:rsidR="000831D7" w:rsidRPr="00853565" w:rsidRDefault="000831D7" w:rsidP="00920956">
            <w:pPr>
              <w:spacing w:before="60" w:line="140" w:lineRule="exact"/>
              <w:ind w:left="113"/>
            </w:pPr>
            <w:r w:rsidRPr="00853565">
              <w:rPr>
                <w:i/>
                <w:iCs/>
              </w:rPr>
              <w:t>Croatia</w:t>
            </w:r>
          </w:p>
        </w:tc>
      </w:tr>
      <w:tr w:rsidR="00853565" w:rsidRPr="00853565" w14:paraId="0A8E18BC" w14:textId="77777777">
        <w:tblPrEx>
          <w:tblCellMar>
            <w:left w:w="57" w:type="dxa"/>
          </w:tblCellMar>
        </w:tblPrEx>
        <w:trPr>
          <w:cantSplit/>
        </w:trPr>
        <w:tc>
          <w:tcPr>
            <w:tcW w:w="3023" w:type="dxa"/>
            <w:shd w:val="clear" w:color="auto" w:fill="auto"/>
            <w:vAlign w:val="bottom"/>
          </w:tcPr>
          <w:p w14:paraId="0D16DEA0" w14:textId="77777777" w:rsidR="000831D7" w:rsidRPr="00853565" w:rsidRDefault="000831D7" w:rsidP="00920956">
            <w:pPr>
              <w:spacing w:before="60" w:line="140" w:lineRule="exact"/>
              <w:ind w:left="113"/>
              <w:rPr>
                <w:szCs w:val="16"/>
              </w:rPr>
            </w:pPr>
            <w:r w:rsidRPr="00853565">
              <w:rPr>
                <w:szCs w:val="16"/>
              </w:rPr>
              <w:t>Чехия</w:t>
            </w:r>
          </w:p>
        </w:tc>
        <w:tc>
          <w:tcPr>
            <w:tcW w:w="1294" w:type="dxa"/>
            <w:tcBorders>
              <w:left w:val="single" w:sz="6" w:space="0" w:color="000000"/>
            </w:tcBorders>
            <w:shd w:val="clear" w:color="auto" w:fill="auto"/>
            <w:vAlign w:val="bottom"/>
          </w:tcPr>
          <w:p w14:paraId="41676728" w14:textId="711D9E55" w:rsidR="000831D7" w:rsidRPr="00853565" w:rsidRDefault="000831D7" w:rsidP="002C3F59">
            <w:pPr>
              <w:spacing w:before="60" w:line="140" w:lineRule="exact"/>
              <w:ind w:right="397"/>
              <w:jc w:val="right"/>
            </w:pPr>
            <w:r w:rsidRPr="00853565">
              <w:rPr>
                <w:lang w:val="en-US"/>
              </w:rPr>
              <w:t>38 </w:t>
            </w:r>
            <w:r w:rsidRPr="00853565">
              <w:t>843</w:t>
            </w:r>
          </w:p>
        </w:tc>
        <w:tc>
          <w:tcPr>
            <w:tcW w:w="1293" w:type="dxa"/>
            <w:tcBorders>
              <w:left w:val="single" w:sz="6" w:space="0" w:color="000000"/>
            </w:tcBorders>
            <w:shd w:val="clear" w:color="auto" w:fill="auto"/>
            <w:vAlign w:val="bottom"/>
          </w:tcPr>
          <w:p w14:paraId="36ED4ADD" w14:textId="6A27507F" w:rsidR="000831D7" w:rsidRPr="00853565" w:rsidRDefault="000831D7" w:rsidP="002C3F59">
            <w:pPr>
              <w:spacing w:before="60" w:line="140" w:lineRule="exact"/>
              <w:ind w:right="397"/>
              <w:jc w:val="right"/>
            </w:pPr>
            <w:r w:rsidRPr="00853565">
              <w:rPr>
                <w:lang w:val="en-US"/>
              </w:rPr>
              <w:t>6</w:t>
            </w:r>
            <w:r w:rsidRPr="00853565">
              <w:t>5</w:t>
            </w:r>
          </w:p>
        </w:tc>
        <w:tc>
          <w:tcPr>
            <w:tcW w:w="1291" w:type="dxa"/>
            <w:tcBorders>
              <w:left w:val="single" w:sz="6" w:space="0" w:color="000000"/>
            </w:tcBorders>
            <w:shd w:val="clear" w:color="auto" w:fill="auto"/>
            <w:vAlign w:val="bottom"/>
          </w:tcPr>
          <w:p w14:paraId="485DD840" w14:textId="41B5E300" w:rsidR="000831D7" w:rsidRPr="00853565" w:rsidRDefault="000831D7" w:rsidP="002C3F59">
            <w:pPr>
              <w:spacing w:before="60" w:line="140" w:lineRule="exact"/>
              <w:ind w:right="397"/>
              <w:jc w:val="right"/>
            </w:pPr>
            <w:r w:rsidRPr="00853565">
              <w:t>411,3</w:t>
            </w:r>
          </w:p>
        </w:tc>
        <w:tc>
          <w:tcPr>
            <w:tcW w:w="3021" w:type="dxa"/>
            <w:tcBorders>
              <w:left w:val="single" w:sz="6" w:space="0" w:color="000000"/>
            </w:tcBorders>
            <w:shd w:val="clear" w:color="auto" w:fill="auto"/>
            <w:vAlign w:val="bottom"/>
          </w:tcPr>
          <w:p w14:paraId="533DF287" w14:textId="77777777" w:rsidR="000831D7" w:rsidRPr="00853565" w:rsidRDefault="000831D7" w:rsidP="00920956">
            <w:pPr>
              <w:spacing w:before="60" w:line="140" w:lineRule="exact"/>
              <w:ind w:left="113"/>
            </w:pPr>
            <w:r w:rsidRPr="00853565">
              <w:rPr>
                <w:i/>
                <w:iCs/>
              </w:rPr>
              <w:t>Czechia</w:t>
            </w:r>
          </w:p>
        </w:tc>
      </w:tr>
      <w:tr w:rsidR="00853565" w:rsidRPr="00853565" w14:paraId="7529819A" w14:textId="77777777">
        <w:tblPrEx>
          <w:tblCellMar>
            <w:left w:w="57" w:type="dxa"/>
          </w:tblCellMar>
        </w:tblPrEx>
        <w:trPr>
          <w:cantSplit/>
        </w:trPr>
        <w:tc>
          <w:tcPr>
            <w:tcW w:w="3023" w:type="dxa"/>
            <w:shd w:val="clear" w:color="auto" w:fill="auto"/>
            <w:vAlign w:val="bottom"/>
          </w:tcPr>
          <w:p w14:paraId="0857A929" w14:textId="77777777" w:rsidR="000831D7" w:rsidRPr="00853565" w:rsidRDefault="000831D7" w:rsidP="00920956">
            <w:pPr>
              <w:spacing w:before="60" w:line="140" w:lineRule="exact"/>
              <w:ind w:left="113"/>
              <w:rPr>
                <w:szCs w:val="16"/>
              </w:rPr>
            </w:pPr>
            <w:r w:rsidRPr="00853565">
              <w:rPr>
                <w:szCs w:val="16"/>
              </w:rPr>
              <w:t>Швеция</w:t>
            </w:r>
          </w:p>
        </w:tc>
        <w:tc>
          <w:tcPr>
            <w:tcW w:w="1294" w:type="dxa"/>
            <w:tcBorders>
              <w:left w:val="single" w:sz="6" w:space="0" w:color="000000"/>
            </w:tcBorders>
            <w:shd w:val="clear" w:color="auto" w:fill="auto"/>
            <w:vAlign w:val="bottom"/>
          </w:tcPr>
          <w:p w14:paraId="26013A9A" w14:textId="55AC4AF5" w:rsidR="000831D7" w:rsidRPr="00853565" w:rsidRDefault="000831D7" w:rsidP="002C3F59">
            <w:pPr>
              <w:spacing w:before="60" w:line="140" w:lineRule="exact"/>
              <w:ind w:right="397"/>
              <w:jc w:val="right"/>
            </w:pPr>
            <w:r w:rsidRPr="00853565">
              <w:rPr>
                <w:lang w:val="en-US"/>
              </w:rPr>
              <w:t>5</w:t>
            </w:r>
            <w:r w:rsidRPr="00853565">
              <w:t>1 948</w:t>
            </w:r>
          </w:p>
        </w:tc>
        <w:tc>
          <w:tcPr>
            <w:tcW w:w="1293" w:type="dxa"/>
            <w:tcBorders>
              <w:left w:val="single" w:sz="6" w:space="0" w:color="000000"/>
            </w:tcBorders>
            <w:shd w:val="clear" w:color="auto" w:fill="auto"/>
            <w:vAlign w:val="bottom"/>
          </w:tcPr>
          <w:p w14:paraId="1831DBF9" w14:textId="2DCB3A58" w:rsidR="000831D7" w:rsidRPr="00853565" w:rsidRDefault="000831D7" w:rsidP="002C3F59">
            <w:pPr>
              <w:spacing w:before="60" w:line="140" w:lineRule="exact"/>
              <w:ind w:right="397"/>
              <w:jc w:val="right"/>
            </w:pPr>
            <w:r w:rsidRPr="00853565">
              <w:rPr>
                <w:lang w:val="en-US"/>
              </w:rPr>
              <w:t>8</w:t>
            </w:r>
            <w:r w:rsidRPr="00853565">
              <w:t>6</w:t>
            </w:r>
          </w:p>
        </w:tc>
        <w:tc>
          <w:tcPr>
            <w:tcW w:w="1291" w:type="dxa"/>
            <w:tcBorders>
              <w:left w:val="single" w:sz="6" w:space="0" w:color="000000"/>
            </w:tcBorders>
            <w:shd w:val="clear" w:color="auto" w:fill="auto"/>
            <w:vAlign w:val="bottom"/>
          </w:tcPr>
          <w:p w14:paraId="4BD09182" w14:textId="13658AC3" w:rsidR="000831D7" w:rsidRPr="00853565" w:rsidRDefault="000831D7" w:rsidP="002C3F59">
            <w:pPr>
              <w:spacing w:before="60" w:line="140" w:lineRule="exact"/>
              <w:ind w:right="397"/>
              <w:jc w:val="right"/>
            </w:pPr>
            <w:r w:rsidRPr="00853565">
              <w:t>522,5</w:t>
            </w:r>
          </w:p>
        </w:tc>
        <w:tc>
          <w:tcPr>
            <w:tcW w:w="3021" w:type="dxa"/>
            <w:tcBorders>
              <w:left w:val="single" w:sz="6" w:space="0" w:color="000000"/>
            </w:tcBorders>
            <w:shd w:val="clear" w:color="auto" w:fill="auto"/>
            <w:vAlign w:val="bottom"/>
          </w:tcPr>
          <w:p w14:paraId="1B6B0EF5" w14:textId="77777777" w:rsidR="000831D7" w:rsidRPr="00853565" w:rsidRDefault="000831D7" w:rsidP="00920956">
            <w:pPr>
              <w:spacing w:before="60" w:line="140" w:lineRule="exact"/>
              <w:ind w:left="113"/>
            </w:pPr>
            <w:r w:rsidRPr="00853565">
              <w:rPr>
                <w:i/>
                <w:iCs/>
              </w:rPr>
              <w:t>Sweden</w:t>
            </w:r>
          </w:p>
        </w:tc>
      </w:tr>
      <w:tr w:rsidR="00853565" w:rsidRPr="00853565" w14:paraId="56039DF1" w14:textId="77777777">
        <w:tblPrEx>
          <w:tblCellMar>
            <w:left w:w="57" w:type="dxa"/>
          </w:tblCellMar>
        </w:tblPrEx>
        <w:trPr>
          <w:cantSplit/>
        </w:trPr>
        <w:tc>
          <w:tcPr>
            <w:tcW w:w="3023" w:type="dxa"/>
            <w:shd w:val="clear" w:color="auto" w:fill="auto"/>
            <w:vAlign w:val="bottom"/>
          </w:tcPr>
          <w:p w14:paraId="545DDE6A" w14:textId="77777777" w:rsidR="000831D7" w:rsidRPr="00853565" w:rsidRDefault="000831D7" w:rsidP="00920956">
            <w:pPr>
              <w:spacing w:before="60" w:line="140" w:lineRule="exact"/>
              <w:ind w:left="113"/>
              <w:rPr>
                <w:szCs w:val="16"/>
              </w:rPr>
            </w:pPr>
            <w:r w:rsidRPr="00853565">
              <w:rPr>
                <w:szCs w:val="16"/>
              </w:rPr>
              <w:t>Эстония</w:t>
            </w:r>
          </w:p>
        </w:tc>
        <w:tc>
          <w:tcPr>
            <w:tcW w:w="1294" w:type="dxa"/>
            <w:tcBorders>
              <w:left w:val="single" w:sz="6" w:space="0" w:color="000000"/>
            </w:tcBorders>
            <w:shd w:val="clear" w:color="auto" w:fill="auto"/>
            <w:vAlign w:val="bottom"/>
          </w:tcPr>
          <w:p w14:paraId="302A70E2" w14:textId="070E9C45" w:rsidR="000831D7" w:rsidRPr="00853565" w:rsidRDefault="000831D7" w:rsidP="002C3F59">
            <w:pPr>
              <w:spacing w:before="60" w:line="140" w:lineRule="exact"/>
              <w:ind w:right="397"/>
              <w:jc w:val="right"/>
            </w:pPr>
            <w:r w:rsidRPr="00853565">
              <w:rPr>
                <w:lang w:val="en-US"/>
              </w:rPr>
              <w:t>33 </w:t>
            </w:r>
            <w:r w:rsidRPr="00853565">
              <w:t>902</w:t>
            </w:r>
          </w:p>
        </w:tc>
        <w:tc>
          <w:tcPr>
            <w:tcW w:w="1293" w:type="dxa"/>
            <w:tcBorders>
              <w:left w:val="single" w:sz="6" w:space="0" w:color="000000"/>
            </w:tcBorders>
            <w:shd w:val="clear" w:color="auto" w:fill="auto"/>
            <w:vAlign w:val="bottom"/>
          </w:tcPr>
          <w:p w14:paraId="673968EA" w14:textId="4A75C4C4" w:rsidR="000831D7" w:rsidRPr="00853565" w:rsidRDefault="000831D7" w:rsidP="002C3F59">
            <w:pPr>
              <w:spacing w:before="60" w:line="140" w:lineRule="exact"/>
              <w:ind w:right="397"/>
              <w:jc w:val="right"/>
            </w:pPr>
            <w:r w:rsidRPr="00853565">
              <w:rPr>
                <w:lang w:val="en-US"/>
              </w:rPr>
              <w:t>56</w:t>
            </w:r>
          </w:p>
        </w:tc>
        <w:tc>
          <w:tcPr>
            <w:tcW w:w="1291" w:type="dxa"/>
            <w:tcBorders>
              <w:left w:val="single" w:sz="6" w:space="0" w:color="000000"/>
            </w:tcBorders>
            <w:shd w:val="clear" w:color="auto" w:fill="auto"/>
            <w:vAlign w:val="bottom"/>
          </w:tcPr>
          <w:p w14:paraId="207AB88B" w14:textId="6541EB6C" w:rsidR="000831D7" w:rsidRPr="00853565" w:rsidRDefault="000831D7" w:rsidP="002C3F59">
            <w:pPr>
              <w:spacing w:before="60" w:line="140" w:lineRule="exact"/>
              <w:ind w:right="397"/>
              <w:jc w:val="right"/>
            </w:pPr>
            <w:r w:rsidRPr="00853565">
              <w:t>44,6</w:t>
            </w:r>
          </w:p>
        </w:tc>
        <w:tc>
          <w:tcPr>
            <w:tcW w:w="3021" w:type="dxa"/>
            <w:tcBorders>
              <w:left w:val="single" w:sz="6" w:space="0" w:color="000000"/>
            </w:tcBorders>
            <w:shd w:val="clear" w:color="auto" w:fill="auto"/>
            <w:vAlign w:val="bottom"/>
          </w:tcPr>
          <w:p w14:paraId="1F0676AD" w14:textId="77777777" w:rsidR="000831D7" w:rsidRPr="00853565" w:rsidRDefault="000831D7" w:rsidP="00920956">
            <w:pPr>
              <w:spacing w:before="60" w:line="140" w:lineRule="exact"/>
              <w:ind w:left="113"/>
            </w:pPr>
            <w:r w:rsidRPr="00853565">
              <w:rPr>
                <w:i/>
                <w:iCs/>
              </w:rPr>
              <w:t>Estonia</w:t>
            </w:r>
          </w:p>
        </w:tc>
      </w:tr>
      <w:tr w:rsidR="00853565" w:rsidRPr="00853565" w14:paraId="12218F89" w14:textId="77777777">
        <w:tblPrEx>
          <w:tblCellMar>
            <w:left w:w="57" w:type="dxa"/>
          </w:tblCellMar>
        </w:tblPrEx>
        <w:trPr>
          <w:cantSplit/>
        </w:trPr>
        <w:tc>
          <w:tcPr>
            <w:tcW w:w="3023" w:type="dxa"/>
            <w:shd w:val="clear" w:color="auto" w:fill="auto"/>
            <w:vAlign w:val="bottom"/>
          </w:tcPr>
          <w:p w14:paraId="63CF113F" w14:textId="77777777" w:rsidR="000831D7" w:rsidRPr="00853565" w:rsidRDefault="000831D7" w:rsidP="00920956">
            <w:pPr>
              <w:spacing w:before="60" w:line="140" w:lineRule="exact"/>
            </w:pPr>
            <w:r w:rsidRPr="00853565">
              <w:rPr>
                <w:b/>
                <w:szCs w:val="16"/>
              </w:rPr>
              <w:t>Другие страны</w:t>
            </w:r>
          </w:p>
        </w:tc>
        <w:tc>
          <w:tcPr>
            <w:tcW w:w="1294" w:type="dxa"/>
            <w:tcBorders>
              <w:left w:val="single" w:sz="6" w:space="0" w:color="000000"/>
            </w:tcBorders>
            <w:shd w:val="clear" w:color="auto" w:fill="auto"/>
            <w:vAlign w:val="bottom"/>
          </w:tcPr>
          <w:p w14:paraId="19D590E8" w14:textId="77777777" w:rsidR="000831D7" w:rsidRPr="00853565" w:rsidRDefault="000831D7" w:rsidP="002C3F59">
            <w:pPr>
              <w:spacing w:before="60" w:line="140" w:lineRule="exact"/>
              <w:ind w:right="397"/>
              <w:jc w:val="right"/>
            </w:pPr>
          </w:p>
        </w:tc>
        <w:tc>
          <w:tcPr>
            <w:tcW w:w="1293" w:type="dxa"/>
            <w:tcBorders>
              <w:left w:val="single" w:sz="6" w:space="0" w:color="000000"/>
            </w:tcBorders>
            <w:shd w:val="clear" w:color="auto" w:fill="auto"/>
            <w:vAlign w:val="bottom"/>
          </w:tcPr>
          <w:p w14:paraId="3124C0CA" w14:textId="77777777" w:rsidR="000831D7" w:rsidRPr="00853565" w:rsidRDefault="000831D7" w:rsidP="002C3F59">
            <w:pPr>
              <w:spacing w:before="60" w:line="140" w:lineRule="exact"/>
              <w:ind w:right="397"/>
              <w:jc w:val="right"/>
            </w:pPr>
          </w:p>
        </w:tc>
        <w:tc>
          <w:tcPr>
            <w:tcW w:w="1291" w:type="dxa"/>
            <w:tcBorders>
              <w:left w:val="single" w:sz="6" w:space="0" w:color="000000"/>
            </w:tcBorders>
            <w:shd w:val="clear" w:color="auto" w:fill="auto"/>
            <w:vAlign w:val="bottom"/>
          </w:tcPr>
          <w:p w14:paraId="6A04DB2C" w14:textId="77777777" w:rsidR="000831D7" w:rsidRPr="00853565" w:rsidRDefault="000831D7" w:rsidP="002C3F59">
            <w:pPr>
              <w:spacing w:before="60" w:line="140" w:lineRule="exact"/>
              <w:ind w:right="397"/>
              <w:jc w:val="right"/>
            </w:pPr>
          </w:p>
        </w:tc>
        <w:tc>
          <w:tcPr>
            <w:tcW w:w="3021" w:type="dxa"/>
            <w:tcBorders>
              <w:left w:val="single" w:sz="6" w:space="0" w:color="000000"/>
            </w:tcBorders>
            <w:shd w:val="clear" w:color="auto" w:fill="auto"/>
            <w:vAlign w:val="bottom"/>
          </w:tcPr>
          <w:p w14:paraId="5759265D" w14:textId="77777777" w:rsidR="000831D7" w:rsidRPr="00853565" w:rsidRDefault="000831D7" w:rsidP="00920956">
            <w:pPr>
              <w:spacing w:before="60" w:line="140" w:lineRule="exact"/>
            </w:pPr>
            <w:r w:rsidRPr="00853565">
              <w:rPr>
                <w:b/>
                <w:bCs/>
                <w:i/>
                <w:iCs/>
              </w:rPr>
              <w:t>Other countries</w:t>
            </w:r>
          </w:p>
        </w:tc>
      </w:tr>
      <w:tr w:rsidR="00853565" w:rsidRPr="00853565" w14:paraId="15ABC631" w14:textId="77777777">
        <w:tblPrEx>
          <w:tblCellMar>
            <w:left w:w="57" w:type="dxa"/>
          </w:tblCellMar>
        </w:tblPrEx>
        <w:trPr>
          <w:cantSplit/>
        </w:trPr>
        <w:tc>
          <w:tcPr>
            <w:tcW w:w="3023" w:type="dxa"/>
            <w:shd w:val="clear" w:color="auto" w:fill="auto"/>
            <w:vAlign w:val="bottom"/>
          </w:tcPr>
          <w:p w14:paraId="2C8C34C4" w14:textId="77777777" w:rsidR="000831D7" w:rsidRPr="00853565" w:rsidRDefault="000831D7" w:rsidP="00920956">
            <w:pPr>
              <w:spacing w:before="60" w:line="140" w:lineRule="exact"/>
              <w:ind w:left="340"/>
            </w:pPr>
            <w:r w:rsidRPr="00853565">
              <w:rPr>
                <w:szCs w:val="16"/>
              </w:rPr>
              <w:t>из них:</w:t>
            </w:r>
          </w:p>
        </w:tc>
        <w:tc>
          <w:tcPr>
            <w:tcW w:w="1294" w:type="dxa"/>
            <w:tcBorders>
              <w:left w:val="single" w:sz="6" w:space="0" w:color="000000"/>
            </w:tcBorders>
            <w:shd w:val="clear" w:color="auto" w:fill="auto"/>
            <w:vAlign w:val="bottom"/>
          </w:tcPr>
          <w:p w14:paraId="19D10D4F" w14:textId="77777777" w:rsidR="000831D7" w:rsidRPr="00853565" w:rsidRDefault="000831D7" w:rsidP="002C3F59">
            <w:pPr>
              <w:spacing w:before="60" w:line="140" w:lineRule="exact"/>
              <w:ind w:right="397"/>
              <w:jc w:val="right"/>
            </w:pPr>
          </w:p>
        </w:tc>
        <w:tc>
          <w:tcPr>
            <w:tcW w:w="1293" w:type="dxa"/>
            <w:tcBorders>
              <w:left w:val="single" w:sz="6" w:space="0" w:color="000000"/>
            </w:tcBorders>
            <w:shd w:val="clear" w:color="auto" w:fill="auto"/>
            <w:vAlign w:val="bottom"/>
          </w:tcPr>
          <w:p w14:paraId="03F85BD5" w14:textId="77777777" w:rsidR="000831D7" w:rsidRPr="00853565" w:rsidRDefault="000831D7" w:rsidP="002C3F59">
            <w:pPr>
              <w:spacing w:before="60" w:line="140" w:lineRule="exact"/>
              <w:ind w:right="397"/>
              <w:jc w:val="right"/>
            </w:pPr>
          </w:p>
        </w:tc>
        <w:tc>
          <w:tcPr>
            <w:tcW w:w="1291" w:type="dxa"/>
            <w:tcBorders>
              <w:left w:val="single" w:sz="6" w:space="0" w:color="000000"/>
            </w:tcBorders>
            <w:shd w:val="clear" w:color="auto" w:fill="auto"/>
            <w:vAlign w:val="bottom"/>
          </w:tcPr>
          <w:p w14:paraId="69E79C78" w14:textId="77777777" w:rsidR="000831D7" w:rsidRPr="00853565" w:rsidRDefault="000831D7" w:rsidP="002C3F59">
            <w:pPr>
              <w:spacing w:before="60" w:line="140" w:lineRule="exact"/>
              <w:ind w:right="397"/>
              <w:jc w:val="right"/>
            </w:pPr>
          </w:p>
        </w:tc>
        <w:tc>
          <w:tcPr>
            <w:tcW w:w="3021" w:type="dxa"/>
            <w:tcBorders>
              <w:left w:val="single" w:sz="6" w:space="0" w:color="000000"/>
            </w:tcBorders>
            <w:shd w:val="clear" w:color="auto" w:fill="auto"/>
            <w:vAlign w:val="bottom"/>
          </w:tcPr>
          <w:p w14:paraId="756A9A3B" w14:textId="77777777" w:rsidR="000831D7" w:rsidRPr="00853565" w:rsidRDefault="000831D7" w:rsidP="00920956">
            <w:pPr>
              <w:spacing w:before="60" w:line="140" w:lineRule="exact"/>
              <w:ind w:firstLine="280"/>
            </w:pPr>
            <w:r w:rsidRPr="00853565">
              <w:rPr>
                <w:i/>
                <w:iCs/>
              </w:rPr>
              <w:t>of which:</w:t>
            </w:r>
          </w:p>
        </w:tc>
      </w:tr>
      <w:tr w:rsidR="00853565" w:rsidRPr="00853565" w14:paraId="1C0F4EDC" w14:textId="77777777">
        <w:tblPrEx>
          <w:tblCellMar>
            <w:left w:w="57" w:type="dxa"/>
          </w:tblCellMar>
        </w:tblPrEx>
        <w:trPr>
          <w:cantSplit/>
        </w:trPr>
        <w:tc>
          <w:tcPr>
            <w:tcW w:w="3023" w:type="dxa"/>
            <w:shd w:val="clear" w:color="auto" w:fill="auto"/>
            <w:vAlign w:val="bottom"/>
          </w:tcPr>
          <w:p w14:paraId="79DF09E8" w14:textId="77777777" w:rsidR="000831D7" w:rsidRPr="00853565" w:rsidRDefault="000831D7" w:rsidP="00920956">
            <w:pPr>
              <w:spacing w:before="60" w:line="140" w:lineRule="exact"/>
              <w:ind w:left="113"/>
              <w:rPr>
                <w:szCs w:val="16"/>
              </w:rPr>
            </w:pPr>
            <w:r w:rsidRPr="00853565">
              <w:rPr>
                <w:szCs w:val="16"/>
              </w:rPr>
              <w:t>Австралия</w:t>
            </w:r>
          </w:p>
        </w:tc>
        <w:tc>
          <w:tcPr>
            <w:tcW w:w="1294" w:type="dxa"/>
            <w:tcBorders>
              <w:left w:val="single" w:sz="6" w:space="0" w:color="000000"/>
            </w:tcBorders>
            <w:shd w:val="clear" w:color="auto" w:fill="auto"/>
            <w:vAlign w:val="bottom"/>
          </w:tcPr>
          <w:p w14:paraId="7C8C0DC0" w14:textId="16A098A9" w:rsidR="000831D7" w:rsidRPr="00853565" w:rsidRDefault="000831D7" w:rsidP="002C3F59">
            <w:pPr>
              <w:spacing w:before="60" w:line="140" w:lineRule="exact"/>
              <w:ind w:right="397"/>
              <w:jc w:val="right"/>
            </w:pPr>
            <w:r w:rsidRPr="00853565">
              <w:t>49 705</w:t>
            </w:r>
          </w:p>
        </w:tc>
        <w:tc>
          <w:tcPr>
            <w:tcW w:w="1293" w:type="dxa"/>
            <w:tcBorders>
              <w:left w:val="single" w:sz="6" w:space="0" w:color="000000"/>
            </w:tcBorders>
            <w:shd w:val="clear" w:color="auto" w:fill="auto"/>
            <w:vAlign w:val="bottom"/>
          </w:tcPr>
          <w:p w14:paraId="23F88459" w14:textId="519C413E" w:rsidR="000831D7" w:rsidRPr="00853565" w:rsidRDefault="000831D7" w:rsidP="002C3F59">
            <w:pPr>
              <w:spacing w:before="60" w:line="140" w:lineRule="exact"/>
              <w:ind w:right="397"/>
              <w:jc w:val="right"/>
            </w:pPr>
            <w:r w:rsidRPr="00853565">
              <w:rPr>
                <w:lang w:val="en-US"/>
              </w:rPr>
              <w:t>8</w:t>
            </w:r>
            <w:r w:rsidRPr="00853565">
              <w:t>3</w:t>
            </w:r>
          </w:p>
        </w:tc>
        <w:tc>
          <w:tcPr>
            <w:tcW w:w="1291" w:type="dxa"/>
            <w:tcBorders>
              <w:left w:val="single" w:sz="6" w:space="0" w:color="000000"/>
            </w:tcBorders>
            <w:shd w:val="clear" w:color="auto" w:fill="auto"/>
            <w:vAlign w:val="bottom"/>
          </w:tcPr>
          <w:p w14:paraId="0FFA1F14" w14:textId="5BA7465C" w:rsidR="000831D7" w:rsidRPr="00853565" w:rsidRDefault="000831D7" w:rsidP="002C3F59">
            <w:pPr>
              <w:spacing w:before="60" w:line="140" w:lineRule="exact"/>
              <w:ind w:right="397"/>
              <w:jc w:val="right"/>
            </w:pPr>
            <w:r w:rsidRPr="00853565">
              <w:t>1</w:t>
            </w:r>
            <w:r w:rsidRPr="00853565">
              <w:rPr>
                <w:sz w:val="12"/>
                <w:szCs w:val="12"/>
                <w:lang w:val="en-US"/>
              </w:rPr>
              <w:t> </w:t>
            </w:r>
            <w:r w:rsidRPr="00853565">
              <w:t>222,8</w:t>
            </w:r>
          </w:p>
        </w:tc>
        <w:tc>
          <w:tcPr>
            <w:tcW w:w="3021" w:type="dxa"/>
            <w:tcBorders>
              <w:left w:val="single" w:sz="6" w:space="0" w:color="000000"/>
            </w:tcBorders>
            <w:shd w:val="clear" w:color="auto" w:fill="auto"/>
            <w:vAlign w:val="bottom"/>
          </w:tcPr>
          <w:p w14:paraId="09870674" w14:textId="77777777" w:rsidR="000831D7" w:rsidRPr="00853565" w:rsidRDefault="000831D7" w:rsidP="00920956">
            <w:pPr>
              <w:spacing w:before="60" w:line="140" w:lineRule="exact"/>
              <w:ind w:left="113"/>
            </w:pPr>
            <w:r w:rsidRPr="00853565">
              <w:rPr>
                <w:i/>
                <w:iCs/>
              </w:rPr>
              <w:t>Australia</w:t>
            </w:r>
          </w:p>
        </w:tc>
      </w:tr>
      <w:tr w:rsidR="00853565" w:rsidRPr="00853565" w14:paraId="777F99D7" w14:textId="77777777">
        <w:tblPrEx>
          <w:tblCellMar>
            <w:left w:w="57" w:type="dxa"/>
          </w:tblCellMar>
        </w:tblPrEx>
        <w:trPr>
          <w:cantSplit/>
        </w:trPr>
        <w:tc>
          <w:tcPr>
            <w:tcW w:w="3023" w:type="dxa"/>
            <w:shd w:val="clear" w:color="auto" w:fill="auto"/>
            <w:vAlign w:val="bottom"/>
          </w:tcPr>
          <w:p w14:paraId="125102AD" w14:textId="77777777" w:rsidR="000831D7" w:rsidRPr="00853565" w:rsidRDefault="000831D7" w:rsidP="00920956">
            <w:pPr>
              <w:spacing w:before="60" w:line="140" w:lineRule="exact"/>
              <w:ind w:left="113"/>
              <w:rPr>
                <w:szCs w:val="16"/>
              </w:rPr>
            </w:pPr>
            <w:r w:rsidRPr="00853565">
              <w:rPr>
                <w:szCs w:val="16"/>
              </w:rPr>
              <w:t>Албания</w:t>
            </w:r>
          </w:p>
        </w:tc>
        <w:tc>
          <w:tcPr>
            <w:tcW w:w="1294" w:type="dxa"/>
            <w:tcBorders>
              <w:left w:val="single" w:sz="6" w:space="0" w:color="000000"/>
            </w:tcBorders>
            <w:shd w:val="clear" w:color="auto" w:fill="auto"/>
            <w:vAlign w:val="bottom"/>
          </w:tcPr>
          <w:p w14:paraId="48E05587" w14:textId="19A34A5D" w:rsidR="000831D7" w:rsidRPr="00853565" w:rsidRDefault="000831D7" w:rsidP="002C3F59">
            <w:pPr>
              <w:spacing w:before="60" w:line="140" w:lineRule="exact"/>
              <w:ind w:right="397"/>
              <w:jc w:val="right"/>
            </w:pPr>
            <w:r w:rsidRPr="00853565">
              <w:rPr>
                <w:lang w:val="en-US"/>
              </w:rPr>
              <w:t>1</w:t>
            </w:r>
            <w:r w:rsidRPr="00853565">
              <w:t>2 771</w:t>
            </w:r>
          </w:p>
        </w:tc>
        <w:tc>
          <w:tcPr>
            <w:tcW w:w="1293" w:type="dxa"/>
            <w:tcBorders>
              <w:left w:val="single" w:sz="6" w:space="0" w:color="000000"/>
            </w:tcBorders>
            <w:shd w:val="clear" w:color="auto" w:fill="auto"/>
            <w:vAlign w:val="bottom"/>
          </w:tcPr>
          <w:p w14:paraId="613DFC19" w14:textId="5C2D3250" w:rsidR="000831D7" w:rsidRPr="00853565" w:rsidRDefault="000831D7" w:rsidP="002C3F59">
            <w:pPr>
              <w:spacing w:before="60" w:line="140" w:lineRule="exact"/>
              <w:ind w:right="397"/>
              <w:jc w:val="right"/>
            </w:pPr>
            <w:r w:rsidRPr="00853565">
              <w:rPr>
                <w:lang w:val="en-US"/>
              </w:rPr>
              <w:t>2</w:t>
            </w:r>
            <w:r w:rsidRPr="00853565">
              <w:t>1</w:t>
            </w:r>
          </w:p>
        </w:tc>
        <w:tc>
          <w:tcPr>
            <w:tcW w:w="1291" w:type="dxa"/>
            <w:tcBorders>
              <w:left w:val="single" w:sz="6" w:space="0" w:color="000000"/>
            </w:tcBorders>
            <w:shd w:val="clear" w:color="auto" w:fill="auto"/>
            <w:vAlign w:val="bottom"/>
          </w:tcPr>
          <w:p w14:paraId="21FD460B" w14:textId="304DD959" w:rsidR="000831D7" w:rsidRPr="00853565" w:rsidRDefault="000831D7" w:rsidP="002C3F59">
            <w:pPr>
              <w:spacing w:before="60" w:line="140" w:lineRule="exact"/>
              <w:ind w:right="397"/>
              <w:jc w:val="right"/>
            </w:pPr>
            <w:r w:rsidRPr="00853565">
              <w:t>36,7</w:t>
            </w:r>
          </w:p>
        </w:tc>
        <w:tc>
          <w:tcPr>
            <w:tcW w:w="3021" w:type="dxa"/>
            <w:tcBorders>
              <w:left w:val="single" w:sz="6" w:space="0" w:color="000000"/>
            </w:tcBorders>
            <w:shd w:val="clear" w:color="auto" w:fill="auto"/>
            <w:vAlign w:val="bottom"/>
          </w:tcPr>
          <w:p w14:paraId="0C74CA3F" w14:textId="77777777" w:rsidR="000831D7" w:rsidRPr="00853565" w:rsidRDefault="000831D7" w:rsidP="00920956">
            <w:pPr>
              <w:spacing w:before="60" w:line="140" w:lineRule="exact"/>
              <w:ind w:left="113"/>
            </w:pPr>
            <w:r w:rsidRPr="00853565">
              <w:rPr>
                <w:i/>
                <w:iCs/>
              </w:rPr>
              <w:t>Albania</w:t>
            </w:r>
          </w:p>
        </w:tc>
      </w:tr>
      <w:tr w:rsidR="00853565" w:rsidRPr="00853565" w14:paraId="7064DE6D" w14:textId="77777777">
        <w:tblPrEx>
          <w:tblCellMar>
            <w:left w:w="57" w:type="dxa"/>
          </w:tblCellMar>
        </w:tblPrEx>
        <w:trPr>
          <w:cantSplit/>
        </w:trPr>
        <w:tc>
          <w:tcPr>
            <w:tcW w:w="3023" w:type="dxa"/>
            <w:shd w:val="clear" w:color="auto" w:fill="auto"/>
            <w:vAlign w:val="bottom"/>
          </w:tcPr>
          <w:p w14:paraId="753DCDD4" w14:textId="77777777" w:rsidR="000831D7" w:rsidRPr="00853565" w:rsidRDefault="000831D7" w:rsidP="00920956">
            <w:pPr>
              <w:spacing w:before="60" w:line="140" w:lineRule="exact"/>
              <w:ind w:left="113"/>
              <w:rPr>
                <w:szCs w:val="16"/>
              </w:rPr>
            </w:pPr>
            <w:r w:rsidRPr="00853565">
              <w:rPr>
                <w:szCs w:val="16"/>
              </w:rPr>
              <w:t>Босния и Герцеговина</w:t>
            </w:r>
          </w:p>
        </w:tc>
        <w:tc>
          <w:tcPr>
            <w:tcW w:w="1294" w:type="dxa"/>
            <w:tcBorders>
              <w:left w:val="single" w:sz="6" w:space="0" w:color="000000"/>
            </w:tcBorders>
            <w:shd w:val="clear" w:color="auto" w:fill="auto"/>
            <w:vAlign w:val="bottom"/>
          </w:tcPr>
          <w:p w14:paraId="5F0E409D" w14:textId="4FD829F7" w:rsidR="000831D7" w:rsidRPr="00853565" w:rsidRDefault="000831D7" w:rsidP="002C3F59">
            <w:pPr>
              <w:spacing w:before="60" w:line="140" w:lineRule="exact"/>
              <w:ind w:right="397"/>
              <w:jc w:val="right"/>
            </w:pPr>
            <w:r w:rsidRPr="00853565">
              <w:rPr>
                <w:lang w:val="en-US"/>
              </w:rPr>
              <w:t>13 155</w:t>
            </w:r>
          </w:p>
        </w:tc>
        <w:tc>
          <w:tcPr>
            <w:tcW w:w="1293" w:type="dxa"/>
            <w:tcBorders>
              <w:left w:val="single" w:sz="6" w:space="0" w:color="000000"/>
            </w:tcBorders>
            <w:shd w:val="clear" w:color="auto" w:fill="auto"/>
            <w:vAlign w:val="bottom"/>
          </w:tcPr>
          <w:p w14:paraId="40D1B7F4" w14:textId="40ED62C5" w:rsidR="000831D7" w:rsidRPr="00853565" w:rsidRDefault="000831D7" w:rsidP="002C3F59">
            <w:pPr>
              <w:spacing w:before="60" w:line="140" w:lineRule="exact"/>
              <w:ind w:right="397"/>
              <w:jc w:val="right"/>
            </w:pPr>
            <w:r w:rsidRPr="00853565">
              <w:rPr>
                <w:lang w:val="en-US"/>
              </w:rPr>
              <w:t>22</w:t>
            </w:r>
          </w:p>
        </w:tc>
        <w:tc>
          <w:tcPr>
            <w:tcW w:w="1291" w:type="dxa"/>
            <w:tcBorders>
              <w:left w:val="single" w:sz="6" w:space="0" w:color="000000"/>
            </w:tcBorders>
            <w:shd w:val="clear" w:color="auto" w:fill="auto"/>
            <w:vAlign w:val="bottom"/>
          </w:tcPr>
          <w:p w14:paraId="488ADB37" w14:textId="1AEFB822" w:rsidR="000831D7" w:rsidRPr="00853565" w:rsidRDefault="000831D7" w:rsidP="002C3F59">
            <w:pPr>
              <w:spacing w:before="60" w:line="140" w:lineRule="exact"/>
              <w:ind w:right="397"/>
              <w:jc w:val="right"/>
            </w:pPr>
            <w:r w:rsidRPr="00853565">
              <w:t>46,1</w:t>
            </w:r>
          </w:p>
        </w:tc>
        <w:tc>
          <w:tcPr>
            <w:tcW w:w="3021" w:type="dxa"/>
            <w:tcBorders>
              <w:left w:val="single" w:sz="6" w:space="0" w:color="000000"/>
            </w:tcBorders>
            <w:shd w:val="clear" w:color="auto" w:fill="auto"/>
            <w:vAlign w:val="bottom"/>
          </w:tcPr>
          <w:p w14:paraId="1208A314" w14:textId="77777777" w:rsidR="000831D7" w:rsidRPr="00853565" w:rsidRDefault="000831D7" w:rsidP="00920956">
            <w:pPr>
              <w:spacing w:before="60" w:line="140" w:lineRule="exact"/>
              <w:ind w:left="113"/>
            </w:pPr>
            <w:r w:rsidRPr="00853565">
              <w:rPr>
                <w:i/>
                <w:iCs/>
              </w:rPr>
              <w:t>Bosnia and Herzegovina</w:t>
            </w:r>
          </w:p>
        </w:tc>
      </w:tr>
      <w:tr w:rsidR="00853565" w:rsidRPr="00853565" w14:paraId="68B49BB7" w14:textId="77777777">
        <w:tblPrEx>
          <w:tblCellMar>
            <w:left w:w="57" w:type="dxa"/>
          </w:tblCellMar>
        </w:tblPrEx>
        <w:trPr>
          <w:cantSplit/>
        </w:trPr>
        <w:tc>
          <w:tcPr>
            <w:tcW w:w="3023" w:type="dxa"/>
            <w:shd w:val="clear" w:color="auto" w:fill="auto"/>
            <w:vAlign w:val="bottom"/>
          </w:tcPr>
          <w:p w14:paraId="68B5E339" w14:textId="77777777" w:rsidR="000831D7" w:rsidRPr="00853565" w:rsidRDefault="000831D7" w:rsidP="00920956">
            <w:pPr>
              <w:spacing w:before="60" w:line="140" w:lineRule="exact"/>
              <w:ind w:left="113"/>
              <w:rPr>
                <w:szCs w:val="16"/>
              </w:rPr>
            </w:pPr>
            <w:r w:rsidRPr="00853565">
              <w:rPr>
                <w:szCs w:val="16"/>
              </w:rPr>
              <w:t>Израиль</w:t>
            </w:r>
          </w:p>
        </w:tc>
        <w:tc>
          <w:tcPr>
            <w:tcW w:w="1294" w:type="dxa"/>
            <w:tcBorders>
              <w:left w:val="single" w:sz="6" w:space="0" w:color="000000"/>
            </w:tcBorders>
            <w:shd w:val="clear" w:color="auto" w:fill="auto"/>
            <w:vAlign w:val="bottom"/>
          </w:tcPr>
          <w:p w14:paraId="24DAE3A4" w14:textId="405614DC" w:rsidR="000831D7" w:rsidRPr="00853565" w:rsidRDefault="000831D7" w:rsidP="002C3F59">
            <w:pPr>
              <w:spacing w:before="60" w:line="140" w:lineRule="exact"/>
              <w:ind w:right="397"/>
              <w:jc w:val="right"/>
            </w:pPr>
            <w:r w:rsidRPr="00853565">
              <w:rPr>
                <w:lang w:val="en-US"/>
              </w:rPr>
              <w:t>38 </w:t>
            </w:r>
            <w:r w:rsidRPr="00853565">
              <w:t>850</w:t>
            </w:r>
          </w:p>
        </w:tc>
        <w:tc>
          <w:tcPr>
            <w:tcW w:w="1293" w:type="dxa"/>
            <w:tcBorders>
              <w:left w:val="single" w:sz="6" w:space="0" w:color="000000"/>
            </w:tcBorders>
            <w:shd w:val="clear" w:color="auto" w:fill="auto"/>
            <w:vAlign w:val="bottom"/>
          </w:tcPr>
          <w:p w14:paraId="7C5BCD90" w14:textId="7DAF0C1F" w:rsidR="000831D7" w:rsidRPr="00853565" w:rsidRDefault="000831D7" w:rsidP="002C3F59">
            <w:pPr>
              <w:spacing w:before="60" w:line="140" w:lineRule="exact"/>
              <w:ind w:right="397"/>
              <w:jc w:val="right"/>
            </w:pPr>
            <w:r w:rsidRPr="00853565">
              <w:rPr>
                <w:lang w:val="en-US"/>
              </w:rPr>
              <w:t>65</w:t>
            </w:r>
          </w:p>
        </w:tc>
        <w:tc>
          <w:tcPr>
            <w:tcW w:w="1291" w:type="dxa"/>
            <w:tcBorders>
              <w:left w:val="single" w:sz="6" w:space="0" w:color="000000"/>
            </w:tcBorders>
            <w:shd w:val="clear" w:color="auto" w:fill="auto"/>
            <w:vAlign w:val="bottom"/>
          </w:tcPr>
          <w:p w14:paraId="68E9F5FC" w14:textId="6B9A37D6" w:rsidR="000831D7" w:rsidRPr="00853565" w:rsidRDefault="000831D7" w:rsidP="002C3F59">
            <w:pPr>
              <w:spacing w:before="60" w:line="140" w:lineRule="exact"/>
              <w:ind w:right="397"/>
              <w:jc w:val="right"/>
            </w:pPr>
            <w:r w:rsidRPr="00853565">
              <w:t>338,4</w:t>
            </w:r>
          </w:p>
        </w:tc>
        <w:tc>
          <w:tcPr>
            <w:tcW w:w="3021" w:type="dxa"/>
            <w:tcBorders>
              <w:left w:val="single" w:sz="6" w:space="0" w:color="000000"/>
            </w:tcBorders>
            <w:shd w:val="clear" w:color="auto" w:fill="auto"/>
            <w:vAlign w:val="bottom"/>
          </w:tcPr>
          <w:p w14:paraId="728EBB4E" w14:textId="77777777" w:rsidR="000831D7" w:rsidRPr="00853565" w:rsidRDefault="000831D7" w:rsidP="00920956">
            <w:pPr>
              <w:spacing w:before="60" w:line="140" w:lineRule="exact"/>
              <w:ind w:left="113"/>
            </w:pPr>
            <w:r w:rsidRPr="00853565">
              <w:rPr>
                <w:i/>
                <w:iCs/>
              </w:rPr>
              <w:t>Israel</w:t>
            </w:r>
          </w:p>
        </w:tc>
      </w:tr>
      <w:tr w:rsidR="00853565" w:rsidRPr="00853565" w14:paraId="033F1541" w14:textId="77777777">
        <w:tblPrEx>
          <w:tblCellMar>
            <w:left w:w="57" w:type="dxa"/>
          </w:tblCellMar>
        </w:tblPrEx>
        <w:trPr>
          <w:cantSplit/>
        </w:trPr>
        <w:tc>
          <w:tcPr>
            <w:tcW w:w="3023" w:type="dxa"/>
            <w:shd w:val="clear" w:color="auto" w:fill="auto"/>
            <w:vAlign w:val="bottom"/>
          </w:tcPr>
          <w:p w14:paraId="73C6A966" w14:textId="77777777" w:rsidR="000831D7" w:rsidRPr="00853565" w:rsidRDefault="000831D7" w:rsidP="00920956">
            <w:pPr>
              <w:spacing w:before="60" w:line="140" w:lineRule="exact"/>
              <w:ind w:left="113"/>
              <w:rPr>
                <w:szCs w:val="16"/>
              </w:rPr>
            </w:pPr>
            <w:r w:rsidRPr="00853565">
              <w:rPr>
                <w:szCs w:val="16"/>
              </w:rPr>
              <w:t>Исландия</w:t>
            </w:r>
          </w:p>
        </w:tc>
        <w:tc>
          <w:tcPr>
            <w:tcW w:w="1294" w:type="dxa"/>
            <w:tcBorders>
              <w:left w:val="single" w:sz="6" w:space="0" w:color="000000"/>
            </w:tcBorders>
            <w:shd w:val="clear" w:color="auto" w:fill="auto"/>
            <w:vAlign w:val="bottom"/>
          </w:tcPr>
          <w:p w14:paraId="275D99CE" w14:textId="42C75BAD" w:rsidR="000831D7" w:rsidRPr="00853565" w:rsidRDefault="000831D7" w:rsidP="002C3F59">
            <w:pPr>
              <w:spacing w:before="60" w:line="140" w:lineRule="exact"/>
              <w:ind w:right="397"/>
              <w:jc w:val="right"/>
            </w:pPr>
            <w:r w:rsidRPr="00853565">
              <w:rPr>
                <w:lang w:val="en-US"/>
              </w:rPr>
              <w:t>55 </w:t>
            </w:r>
            <w:r w:rsidRPr="00853565">
              <w:t>084</w:t>
            </w:r>
          </w:p>
        </w:tc>
        <w:tc>
          <w:tcPr>
            <w:tcW w:w="1293" w:type="dxa"/>
            <w:tcBorders>
              <w:left w:val="single" w:sz="6" w:space="0" w:color="000000"/>
            </w:tcBorders>
            <w:shd w:val="clear" w:color="auto" w:fill="auto"/>
            <w:vAlign w:val="bottom"/>
          </w:tcPr>
          <w:p w14:paraId="4CE22F1B" w14:textId="70A03A01" w:rsidR="000831D7" w:rsidRPr="00853565" w:rsidRDefault="000831D7" w:rsidP="002C3F59">
            <w:pPr>
              <w:spacing w:before="60" w:line="140" w:lineRule="exact"/>
              <w:ind w:right="397"/>
              <w:jc w:val="right"/>
            </w:pPr>
            <w:r w:rsidRPr="00853565">
              <w:rPr>
                <w:lang w:val="en-US"/>
              </w:rPr>
              <w:t>9</w:t>
            </w:r>
            <w:r w:rsidRPr="00853565">
              <w:t>2</w:t>
            </w:r>
          </w:p>
        </w:tc>
        <w:tc>
          <w:tcPr>
            <w:tcW w:w="1291" w:type="dxa"/>
            <w:tcBorders>
              <w:left w:val="single" w:sz="6" w:space="0" w:color="000000"/>
            </w:tcBorders>
            <w:shd w:val="clear" w:color="auto" w:fill="auto"/>
            <w:vAlign w:val="bottom"/>
          </w:tcPr>
          <w:p w14:paraId="1C35EC49" w14:textId="5F35DAFA" w:rsidR="000831D7" w:rsidRPr="00853565" w:rsidRDefault="000831D7" w:rsidP="002C3F59">
            <w:pPr>
              <w:spacing w:before="60" w:line="140" w:lineRule="exact"/>
              <w:ind w:right="397"/>
              <w:jc w:val="right"/>
            </w:pPr>
            <w:r w:rsidRPr="00853565">
              <w:t>18,9</w:t>
            </w:r>
          </w:p>
        </w:tc>
        <w:tc>
          <w:tcPr>
            <w:tcW w:w="3021" w:type="dxa"/>
            <w:tcBorders>
              <w:left w:val="single" w:sz="6" w:space="0" w:color="000000"/>
            </w:tcBorders>
            <w:shd w:val="clear" w:color="auto" w:fill="auto"/>
            <w:vAlign w:val="bottom"/>
          </w:tcPr>
          <w:p w14:paraId="5BB67F50" w14:textId="77777777" w:rsidR="000831D7" w:rsidRPr="00853565" w:rsidRDefault="000831D7" w:rsidP="00920956">
            <w:pPr>
              <w:spacing w:before="60" w:line="140" w:lineRule="exact"/>
              <w:ind w:left="113"/>
            </w:pPr>
            <w:r w:rsidRPr="00853565">
              <w:rPr>
                <w:i/>
                <w:iCs/>
              </w:rPr>
              <w:t>Iceland</w:t>
            </w:r>
          </w:p>
        </w:tc>
      </w:tr>
      <w:tr w:rsidR="00853565" w:rsidRPr="00853565" w14:paraId="02224696" w14:textId="77777777">
        <w:tblPrEx>
          <w:tblCellMar>
            <w:left w:w="57" w:type="dxa"/>
          </w:tblCellMar>
        </w:tblPrEx>
        <w:trPr>
          <w:cantSplit/>
        </w:trPr>
        <w:tc>
          <w:tcPr>
            <w:tcW w:w="3023" w:type="dxa"/>
            <w:shd w:val="clear" w:color="auto" w:fill="auto"/>
            <w:vAlign w:val="bottom"/>
          </w:tcPr>
          <w:p w14:paraId="261F1563" w14:textId="77777777" w:rsidR="000831D7" w:rsidRPr="00853565" w:rsidRDefault="000831D7" w:rsidP="00920956">
            <w:pPr>
              <w:spacing w:before="60" w:line="140" w:lineRule="exact"/>
              <w:ind w:left="113"/>
              <w:rPr>
                <w:szCs w:val="16"/>
              </w:rPr>
            </w:pPr>
            <w:r w:rsidRPr="00853565">
              <w:rPr>
                <w:szCs w:val="16"/>
              </w:rPr>
              <w:t>Канада</w:t>
            </w:r>
          </w:p>
        </w:tc>
        <w:tc>
          <w:tcPr>
            <w:tcW w:w="1294" w:type="dxa"/>
            <w:tcBorders>
              <w:left w:val="single" w:sz="6" w:space="0" w:color="000000"/>
            </w:tcBorders>
            <w:shd w:val="clear" w:color="auto" w:fill="auto"/>
            <w:vAlign w:val="bottom"/>
          </w:tcPr>
          <w:p w14:paraId="11844858" w14:textId="3DBAD710" w:rsidR="000831D7" w:rsidRPr="00853565" w:rsidRDefault="000831D7" w:rsidP="002C3F59">
            <w:pPr>
              <w:spacing w:before="60" w:line="140" w:lineRule="exact"/>
              <w:ind w:right="397"/>
              <w:jc w:val="right"/>
            </w:pPr>
            <w:r w:rsidRPr="00853565">
              <w:rPr>
                <w:lang w:val="en-US"/>
              </w:rPr>
              <w:t>48 </w:t>
            </w:r>
            <w:r w:rsidRPr="00853565">
              <w:t>328</w:t>
            </w:r>
          </w:p>
        </w:tc>
        <w:tc>
          <w:tcPr>
            <w:tcW w:w="1293" w:type="dxa"/>
            <w:tcBorders>
              <w:left w:val="single" w:sz="6" w:space="0" w:color="000000"/>
            </w:tcBorders>
            <w:shd w:val="clear" w:color="auto" w:fill="auto"/>
            <w:vAlign w:val="bottom"/>
          </w:tcPr>
          <w:p w14:paraId="1AD80621" w14:textId="6B47129D" w:rsidR="000831D7" w:rsidRPr="00853565" w:rsidRDefault="000831D7" w:rsidP="002C3F59">
            <w:pPr>
              <w:spacing w:before="60" w:line="140" w:lineRule="exact"/>
              <w:ind w:right="397"/>
              <w:jc w:val="right"/>
            </w:pPr>
            <w:r w:rsidRPr="00853565">
              <w:rPr>
                <w:lang w:val="en-US"/>
              </w:rPr>
              <w:t>8</w:t>
            </w:r>
            <w:r w:rsidRPr="00853565">
              <w:t>0</w:t>
            </w:r>
          </w:p>
        </w:tc>
        <w:tc>
          <w:tcPr>
            <w:tcW w:w="1291" w:type="dxa"/>
            <w:tcBorders>
              <w:left w:val="single" w:sz="6" w:space="0" w:color="000000"/>
            </w:tcBorders>
            <w:shd w:val="clear" w:color="auto" w:fill="auto"/>
            <w:vAlign w:val="bottom"/>
          </w:tcPr>
          <w:p w14:paraId="6C6FCF44" w14:textId="0518831A" w:rsidR="000831D7" w:rsidRPr="00853565" w:rsidRDefault="000831D7" w:rsidP="002C3F59">
            <w:pPr>
              <w:spacing w:before="60" w:line="140" w:lineRule="exact"/>
              <w:ind w:right="397"/>
              <w:jc w:val="right"/>
            </w:pPr>
            <w:r w:rsidRPr="00853565">
              <w:t>1</w:t>
            </w:r>
            <w:r w:rsidRPr="00853565">
              <w:rPr>
                <w:sz w:val="12"/>
                <w:szCs w:val="12"/>
                <w:lang w:val="en-US"/>
              </w:rPr>
              <w:t> </w:t>
            </w:r>
            <w:r w:rsidRPr="00853565">
              <w:t>766,1</w:t>
            </w:r>
          </w:p>
        </w:tc>
        <w:tc>
          <w:tcPr>
            <w:tcW w:w="3021" w:type="dxa"/>
            <w:tcBorders>
              <w:left w:val="single" w:sz="6" w:space="0" w:color="000000"/>
            </w:tcBorders>
            <w:shd w:val="clear" w:color="auto" w:fill="auto"/>
            <w:vAlign w:val="bottom"/>
          </w:tcPr>
          <w:p w14:paraId="186F5526" w14:textId="77777777" w:rsidR="000831D7" w:rsidRPr="00853565" w:rsidRDefault="000831D7" w:rsidP="00920956">
            <w:pPr>
              <w:spacing w:before="60" w:line="140" w:lineRule="exact"/>
              <w:ind w:left="113"/>
            </w:pPr>
            <w:r w:rsidRPr="00853565">
              <w:rPr>
                <w:i/>
                <w:iCs/>
              </w:rPr>
              <w:t>Canada</w:t>
            </w:r>
          </w:p>
        </w:tc>
      </w:tr>
      <w:tr w:rsidR="00853565" w:rsidRPr="00853565" w14:paraId="03203A5A" w14:textId="77777777" w:rsidTr="00E76671">
        <w:tblPrEx>
          <w:tblCellMar>
            <w:left w:w="57" w:type="dxa"/>
          </w:tblCellMar>
        </w:tblPrEx>
        <w:trPr>
          <w:cantSplit/>
        </w:trPr>
        <w:tc>
          <w:tcPr>
            <w:tcW w:w="3023" w:type="dxa"/>
            <w:shd w:val="clear" w:color="auto" w:fill="auto"/>
            <w:vAlign w:val="bottom"/>
          </w:tcPr>
          <w:p w14:paraId="5C5ED559" w14:textId="77777777" w:rsidR="000831D7" w:rsidRPr="00853565" w:rsidRDefault="000831D7" w:rsidP="00E76671">
            <w:pPr>
              <w:spacing w:before="60" w:line="140" w:lineRule="exact"/>
              <w:ind w:left="113"/>
              <w:rPr>
                <w:szCs w:val="16"/>
              </w:rPr>
            </w:pPr>
            <w:r w:rsidRPr="00853565">
              <w:rPr>
                <w:szCs w:val="16"/>
              </w:rPr>
              <w:t>Колумбия</w:t>
            </w:r>
          </w:p>
        </w:tc>
        <w:tc>
          <w:tcPr>
            <w:tcW w:w="1294" w:type="dxa"/>
            <w:tcBorders>
              <w:left w:val="single" w:sz="6" w:space="0" w:color="000000"/>
            </w:tcBorders>
            <w:shd w:val="clear" w:color="auto" w:fill="auto"/>
            <w:vAlign w:val="bottom"/>
          </w:tcPr>
          <w:p w14:paraId="3D2B8FE6" w14:textId="3C950438" w:rsidR="000831D7" w:rsidRPr="00853565" w:rsidRDefault="000831D7" w:rsidP="00E76671">
            <w:pPr>
              <w:spacing w:before="60" w:line="140" w:lineRule="exact"/>
              <w:ind w:right="397"/>
              <w:jc w:val="right"/>
            </w:pPr>
            <w:r w:rsidRPr="00853565">
              <w:rPr>
                <w:lang w:val="en-US"/>
              </w:rPr>
              <w:t>14 </w:t>
            </w:r>
            <w:r w:rsidRPr="00853565">
              <w:t>480</w:t>
            </w:r>
          </w:p>
        </w:tc>
        <w:tc>
          <w:tcPr>
            <w:tcW w:w="1293" w:type="dxa"/>
            <w:tcBorders>
              <w:left w:val="single" w:sz="6" w:space="0" w:color="000000"/>
            </w:tcBorders>
            <w:shd w:val="clear" w:color="auto" w:fill="auto"/>
            <w:vAlign w:val="bottom"/>
          </w:tcPr>
          <w:p w14:paraId="4B3C38DB" w14:textId="0B5283D3" w:rsidR="000831D7" w:rsidRPr="00853565" w:rsidRDefault="000831D7" w:rsidP="00E76671">
            <w:pPr>
              <w:spacing w:before="60" w:line="140" w:lineRule="exact"/>
              <w:ind w:right="397"/>
              <w:jc w:val="right"/>
            </w:pPr>
            <w:r w:rsidRPr="00853565">
              <w:rPr>
                <w:lang w:val="en-US"/>
              </w:rPr>
              <w:t>24</w:t>
            </w:r>
          </w:p>
        </w:tc>
        <w:tc>
          <w:tcPr>
            <w:tcW w:w="1291" w:type="dxa"/>
            <w:tcBorders>
              <w:left w:val="single" w:sz="6" w:space="0" w:color="000000"/>
            </w:tcBorders>
            <w:shd w:val="clear" w:color="auto" w:fill="auto"/>
            <w:vAlign w:val="bottom"/>
          </w:tcPr>
          <w:p w14:paraId="605DFC47" w14:textId="1A672232" w:rsidR="000831D7" w:rsidRPr="00853565" w:rsidRDefault="000831D7" w:rsidP="00E76671">
            <w:pPr>
              <w:spacing w:before="60" w:line="140" w:lineRule="exact"/>
              <w:ind w:right="397"/>
              <w:jc w:val="right"/>
            </w:pPr>
            <w:r w:rsidRPr="00853565">
              <w:t>693,1</w:t>
            </w:r>
          </w:p>
        </w:tc>
        <w:tc>
          <w:tcPr>
            <w:tcW w:w="3021" w:type="dxa"/>
            <w:tcBorders>
              <w:left w:val="single" w:sz="6" w:space="0" w:color="000000"/>
            </w:tcBorders>
            <w:shd w:val="clear" w:color="auto" w:fill="auto"/>
            <w:vAlign w:val="bottom"/>
          </w:tcPr>
          <w:p w14:paraId="10A41E04" w14:textId="77777777" w:rsidR="000831D7" w:rsidRPr="00853565" w:rsidRDefault="000831D7" w:rsidP="00E76671">
            <w:pPr>
              <w:spacing w:before="60" w:line="140" w:lineRule="exact"/>
              <w:ind w:left="113"/>
              <w:rPr>
                <w:i/>
                <w:iCs/>
              </w:rPr>
            </w:pPr>
            <w:r w:rsidRPr="00853565">
              <w:rPr>
                <w:i/>
                <w:iCs/>
              </w:rPr>
              <w:t>Republic of Colombia</w:t>
            </w:r>
          </w:p>
        </w:tc>
      </w:tr>
      <w:tr w:rsidR="00853565" w:rsidRPr="00853565" w14:paraId="6E722C73" w14:textId="77777777" w:rsidTr="00E76671">
        <w:tblPrEx>
          <w:tblCellMar>
            <w:left w:w="57" w:type="dxa"/>
          </w:tblCellMar>
        </w:tblPrEx>
        <w:trPr>
          <w:cantSplit/>
        </w:trPr>
        <w:tc>
          <w:tcPr>
            <w:tcW w:w="3023" w:type="dxa"/>
            <w:shd w:val="clear" w:color="auto" w:fill="auto"/>
            <w:vAlign w:val="bottom"/>
          </w:tcPr>
          <w:p w14:paraId="6C4966BB" w14:textId="77777777" w:rsidR="000831D7" w:rsidRPr="00853565" w:rsidRDefault="000831D7" w:rsidP="00E76671">
            <w:pPr>
              <w:spacing w:before="60" w:line="140" w:lineRule="exact"/>
              <w:ind w:left="113"/>
              <w:rPr>
                <w:szCs w:val="16"/>
              </w:rPr>
            </w:pPr>
            <w:r w:rsidRPr="00853565">
              <w:rPr>
                <w:szCs w:val="16"/>
              </w:rPr>
              <w:t>Коста-Рика</w:t>
            </w:r>
          </w:p>
        </w:tc>
        <w:tc>
          <w:tcPr>
            <w:tcW w:w="1294" w:type="dxa"/>
            <w:tcBorders>
              <w:left w:val="single" w:sz="6" w:space="0" w:color="000000"/>
            </w:tcBorders>
            <w:shd w:val="clear" w:color="auto" w:fill="auto"/>
            <w:vAlign w:val="bottom"/>
          </w:tcPr>
          <w:p w14:paraId="56F7114A" w14:textId="2708285F" w:rsidR="000831D7" w:rsidRPr="00853565" w:rsidRDefault="000831D7" w:rsidP="00E76671">
            <w:pPr>
              <w:spacing w:before="60" w:line="140" w:lineRule="exact"/>
              <w:ind w:right="397"/>
              <w:jc w:val="right"/>
            </w:pPr>
            <w:r w:rsidRPr="00853565">
              <w:rPr>
                <w:lang w:val="en-US"/>
              </w:rPr>
              <w:t>19 </w:t>
            </w:r>
            <w:r w:rsidRPr="00853565">
              <w:t>684</w:t>
            </w:r>
          </w:p>
        </w:tc>
        <w:tc>
          <w:tcPr>
            <w:tcW w:w="1293" w:type="dxa"/>
            <w:tcBorders>
              <w:left w:val="single" w:sz="6" w:space="0" w:color="000000"/>
            </w:tcBorders>
            <w:shd w:val="clear" w:color="auto" w:fill="auto"/>
            <w:vAlign w:val="bottom"/>
          </w:tcPr>
          <w:p w14:paraId="5F5F1960" w14:textId="1D9A2162" w:rsidR="000831D7" w:rsidRPr="00853565" w:rsidRDefault="000831D7" w:rsidP="00E76671">
            <w:pPr>
              <w:spacing w:before="60" w:line="140" w:lineRule="exact"/>
              <w:ind w:right="397"/>
              <w:jc w:val="right"/>
            </w:pPr>
            <w:r w:rsidRPr="00853565">
              <w:rPr>
                <w:lang w:val="en-US"/>
              </w:rPr>
              <w:t>33</w:t>
            </w:r>
          </w:p>
        </w:tc>
        <w:tc>
          <w:tcPr>
            <w:tcW w:w="1291" w:type="dxa"/>
            <w:tcBorders>
              <w:left w:val="single" w:sz="6" w:space="0" w:color="000000"/>
            </w:tcBorders>
            <w:shd w:val="clear" w:color="auto" w:fill="auto"/>
            <w:vAlign w:val="bottom"/>
          </w:tcPr>
          <w:p w14:paraId="5E5D5B61" w14:textId="2C21306C" w:rsidR="000831D7" w:rsidRPr="00853565" w:rsidRDefault="000831D7" w:rsidP="00E76671">
            <w:pPr>
              <w:spacing w:before="60" w:line="140" w:lineRule="exact"/>
              <w:ind w:right="397"/>
              <w:jc w:val="right"/>
            </w:pPr>
            <w:r w:rsidRPr="00853565">
              <w:t>97,3</w:t>
            </w:r>
          </w:p>
        </w:tc>
        <w:tc>
          <w:tcPr>
            <w:tcW w:w="3021" w:type="dxa"/>
            <w:tcBorders>
              <w:left w:val="single" w:sz="6" w:space="0" w:color="000000"/>
            </w:tcBorders>
            <w:shd w:val="clear" w:color="auto" w:fill="auto"/>
            <w:vAlign w:val="bottom"/>
          </w:tcPr>
          <w:p w14:paraId="3E877A78" w14:textId="77777777" w:rsidR="000831D7" w:rsidRPr="00853565" w:rsidRDefault="000831D7" w:rsidP="00E76671">
            <w:pPr>
              <w:spacing w:before="60" w:line="140" w:lineRule="exact"/>
              <w:ind w:left="113"/>
              <w:rPr>
                <w:i/>
                <w:iCs/>
              </w:rPr>
            </w:pPr>
            <w:r w:rsidRPr="00853565">
              <w:rPr>
                <w:i/>
                <w:iCs/>
              </w:rPr>
              <w:t>Republic of Costa Rica</w:t>
            </w:r>
          </w:p>
        </w:tc>
      </w:tr>
      <w:tr w:rsidR="00853565" w:rsidRPr="00853565" w14:paraId="7E85AB25" w14:textId="77777777">
        <w:tblPrEx>
          <w:tblCellMar>
            <w:left w:w="57" w:type="dxa"/>
          </w:tblCellMar>
        </w:tblPrEx>
        <w:trPr>
          <w:cantSplit/>
        </w:trPr>
        <w:tc>
          <w:tcPr>
            <w:tcW w:w="3023" w:type="dxa"/>
            <w:shd w:val="clear" w:color="auto" w:fill="auto"/>
            <w:vAlign w:val="bottom"/>
          </w:tcPr>
          <w:p w14:paraId="77FA894F" w14:textId="77777777" w:rsidR="000831D7" w:rsidRPr="00853565" w:rsidRDefault="000831D7" w:rsidP="00920956">
            <w:pPr>
              <w:spacing w:before="60" w:line="140" w:lineRule="exact"/>
              <w:ind w:left="113"/>
              <w:rPr>
                <w:szCs w:val="16"/>
              </w:rPr>
            </w:pPr>
            <w:r w:rsidRPr="00853565">
              <w:rPr>
                <w:szCs w:val="16"/>
              </w:rPr>
              <w:t>Мексика</w:t>
            </w:r>
          </w:p>
        </w:tc>
        <w:tc>
          <w:tcPr>
            <w:tcW w:w="1294" w:type="dxa"/>
            <w:tcBorders>
              <w:left w:val="single" w:sz="6" w:space="0" w:color="000000"/>
            </w:tcBorders>
            <w:shd w:val="clear" w:color="auto" w:fill="auto"/>
            <w:vAlign w:val="bottom"/>
          </w:tcPr>
          <w:p w14:paraId="61728AF8" w14:textId="7BABF9CC" w:rsidR="000831D7" w:rsidRPr="00853565" w:rsidRDefault="000831D7" w:rsidP="002C3F59">
            <w:pPr>
              <w:spacing w:before="60" w:line="140" w:lineRule="exact"/>
              <w:ind w:right="397"/>
              <w:jc w:val="right"/>
            </w:pPr>
            <w:r w:rsidRPr="00853565">
              <w:t>19 947</w:t>
            </w:r>
          </w:p>
        </w:tc>
        <w:tc>
          <w:tcPr>
            <w:tcW w:w="1293" w:type="dxa"/>
            <w:tcBorders>
              <w:left w:val="single" w:sz="6" w:space="0" w:color="000000"/>
            </w:tcBorders>
            <w:shd w:val="clear" w:color="auto" w:fill="auto"/>
            <w:vAlign w:val="bottom"/>
          </w:tcPr>
          <w:p w14:paraId="024A32D3" w14:textId="6387A325" w:rsidR="000831D7" w:rsidRPr="00853565" w:rsidRDefault="000831D7" w:rsidP="002C3F59">
            <w:pPr>
              <w:spacing w:before="60" w:line="140" w:lineRule="exact"/>
              <w:ind w:right="397"/>
              <w:jc w:val="right"/>
            </w:pPr>
            <w:r w:rsidRPr="00853565">
              <w:rPr>
                <w:lang w:val="en-US"/>
              </w:rPr>
              <w:t>33</w:t>
            </w:r>
          </w:p>
        </w:tc>
        <w:tc>
          <w:tcPr>
            <w:tcW w:w="1291" w:type="dxa"/>
            <w:tcBorders>
              <w:left w:val="single" w:sz="6" w:space="0" w:color="000000"/>
            </w:tcBorders>
            <w:shd w:val="clear" w:color="auto" w:fill="auto"/>
            <w:vAlign w:val="bottom"/>
          </w:tcPr>
          <w:p w14:paraId="738C7D40" w14:textId="46947AEB" w:rsidR="000831D7" w:rsidRPr="00853565" w:rsidRDefault="000831D7" w:rsidP="002C3F59">
            <w:pPr>
              <w:spacing w:before="60" w:line="140" w:lineRule="exact"/>
              <w:ind w:right="397"/>
              <w:jc w:val="right"/>
            </w:pPr>
            <w:r w:rsidRPr="00853565">
              <w:t>2</w:t>
            </w:r>
            <w:r w:rsidRPr="00853565">
              <w:rPr>
                <w:sz w:val="12"/>
                <w:szCs w:val="12"/>
                <w:lang w:val="en-US"/>
              </w:rPr>
              <w:t> </w:t>
            </w:r>
            <w:r w:rsidRPr="00853565">
              <w:t>460,8</w:t>
            </w:r>
          </w:p>
        </w:tc>
        <w:tc>
          <w:tcPr>
            <w:tcW w:w="3021" w:type="dxa"/>
            <w:tcBorders>
              <w:left w:val="single" w:sz="6" w:space="0" w:color="000000"/>
            </w:tcBorders>
            <w:shd w:val="clear" w:color="auto" w:fill="auto"/>
            <w:vAlign w:val="bottom"/>
          </w:tcPr>
          <w:p w14:paraId="6FADEDB8" w14:textId="77777777" w:rsidR="000831D7" w:rsidRPr="00853565" w:rsidRDefault="000831D7" w:rsidP="00920956">
            <w:pPr>
              <w:spacing w:before="60" w:line="140" w:lineRule="exact"/>
              <w:ind w:left="113"/>
            </w:pPr>
            <w:r w:rsidRPr="00853565">
              <w:rPr>
                <w:i/>
                <w:iCs/>
              </w:rPr>
              <w:t>Mexico</w:t>
            </w:r>
          </w:p>
        </w:tc>
      </w:tr>
      <w:tr w:rsidR="00853565" w:rsidRPr="00853565" w14:paraId="1EF4ADD7" w14:textId="77777777">
        <w:tblPrEx>
          <w:tblCellMar>
            <w:left w:w="57" w:type="dxa"/>
          </w:tblCellMar>
        </w:tblPrEx>
        <w:trPr>
          <w:cantSplit/>
        </w:trPr>
        <w:tc>
          <w:tcPr>
            <w:tcW w:w="3023" w:type="dxa"/>
            <w:shd w:val="clear" w:color="auto" w:fill="auto"/>
            <w:vAlign w:val="bottom"/>
          </w:tcPr>
          <w:p w14:paraId="69039BA8" w14:textId="77777777" w:rsidR="000831D7" w:rsidRPr="00853565" w:rsidRDefault="000831D7" w:rsidP="00920956">
            <w:pPr>
              <w:spacing w:before="60" w:line="140" w:lineRule="exact"/>
              <w:ind w:left="113"/>
              <w:rPr>
                <w:szCs w:val="16"/>
              </w:rPr>
            </w:pPr>
            <w:r w:rsidRPr="00853565">
              <w:rPr>
                <w:szCs w:val="16"/>
              </w:rPr>
              <w:t>Новая Зеландия</w:t>
            </w:r>
          </w:p>
        </w:tc>
        <w:tc>
          <w:tcPr>
            <w:tcW w:w="1294" w:type="dxa"/>
            <w:tcBorders>
              <w:left w:val="single" w:sz="6" w:space="0" w:color="000000"/>
            </w:tcBorders>
            <w:shd w:val="clear" w:color="auto" w:fill="auto"/>
            <w:vAlign w:val="bottom"/>
          </w:tcPr>
          <w:p w14:paraId="4A77678E" w14:textId="2AD11626" w:rsidR="000831D7" w:rsidRPr="00853565" w:rsidRDefault="000831D7" w:rsidP="002C3F59">
            <w:pPr>
              <w:spacing w:before="60" w:line="140" w:lineRule="exact"/>
              <w:ind w:right="397"/>
              <w:jc w:val="right"/>
            </w:pPr>
            <w:r w:rsidRPr="00853565">
              <w:rPr>
                <w:lang w:val="en-US"/>
              </w:rPr>
              <w:t>4</w:t>
            </w:r>
            <w:r w:rsidRPr="00853565">
              <w:t>1 872</w:t>
            </w:r>
          </w:p>
        </w:tc>
        <w:tc>
          <w:tcPr>
            <w:tcW w:w="1293" w:type="dxa"/>
            <w:tcBorders>
              <w:left w:val="single" w:sz="6" w:space="0" w:color="000000"/>
            </w:tcBorders>
            <w:shd w:val="clear" w:color="auto" w:fill="auto"/>
            <w:vAlign w:val="bottom"/>
          </w:tcPr>
          <w:p w14:paraId="61CC7F29" w14:textId="07E7F741" w:rsidR="000831D7" w:rsidRPr="00853565" w:rsidRDefault="000831D7" w:rsidP="002C3F59">
            <w:pPr>
              <w:spacing w:before="60" w:line="140" w:lineRule="exact"/>
              <w:ind w:right="397"/>
              <w:jc w:val="right"/>
            </w:pPr>
            <w:r w:rsidRPr="00853565">
              <w:t>70</w:t>
            </w:r>
          </w:p>
        </w:tc>
        <w:tc>
          <w:tcPr>
            <w:tcW w:w="1291" w:type="dxa"/>
            <w:tcBorders>
              <w:left w:val="single" w:sz="6" w:space="0" w:color="000000"/>
            </w:tcBorders>
            <w:shd w:val="clear" w:color="auto" w:fill="auto"/>
            <w:vAlign w:val="bottom"/>
          </w:tcPr>
          <w:p w14:paraId="7D373A28" w14:textId="0902E2CE" w:rsidR="000831D7" w:rsidRPr="00853565" w:rsidRDefault="000831D7" w:rsidP="002C3F59">
            <w:pPr>
              <w:spacing w:before="60" w:line="140" w:lineRule="exact"/>
              <w:ind w:right="397"/>
              <w:jc w:val="right"/>
            </w:pPr>
            <w:r w:rsidRPr="00853565">
              <w:t>200,4</w:t>
            </w:r>
          </w:p>
        </w:tc>
        <w:tc>
          <w:tcPr>
            <w:tcW w:w="3021" w:type="dxa"/>
            <w:tcBorders>
              <w:left w:val="single" w:sz="6" w:space="0" w:color="000000"/>
            </w:tcBorders>
            <w:shd w:val="clear" w:color="auto" w:fill="auto"/>
            <w:vAlign w:val="bottom"/>
          </w:tcPr>
          <w:p w14:paraId="4ABF10CF" w14:textId="77777777" w:rsidR="000831D7" w:rsidRPr="00853565" w:rsidRDefault="000831D7" w:rsidP="00920956">
            <w:pPr>
              <w:spacing w:before="60" w:line="140" w:lineRule="exact"/>
              <w:ind w:left="113"/>
            </w:pPr>
            <w:r w:rsidRPr="00853565">
              <w:rPr>
                <w:i/>
                <w:iCs/>
              </w:rPr>
              <w:t>New Zealand</w:t>
            </w:r>
          </w:p>
        </w:tc>
      </w:tr>
      <w:tr w:rsidR="00853565" w:rsidRPr="00853565" w14:paraId="36D63DC0" w14:textId="77777777">
        <w:tblPrEx>
          <w:tblCellMar>
            <w:left w:w="57" w:type="dxa"/>
          </w:tblCellMar>
        </w:tblPrEx>
        <w:trPr>
          <w:cantSplit/>
        </w:trPr>
        <w:tc>
          <w:tcPr>
            <w:tcW w:w="3023" w:type="dxa"/>
            <w:shd w:val="clear" w:color="auto" w:fill="auto"/>
            <w:vAlign w:val="bottom"/>
          </w:tcPr>
          <w:p w14:paraId="2BBDE660" w14:textId="77777777" w:rsidR="000831D7" w:rsidRPr="00853565" w:rsidRDefault="000831D7" w:rsidP="00920956">
            <w:pPr>
              <w:spacing w:before="60" w:line="140" w:lineRule="exact"/>
              <w:ind w:left="113"/>
              <w:rPr>
                <w:szCs w:val="16"/>
              </w:rPr>
            </w:pPr>
            <w:r w:rsidRPr="00853565">
              <w:rPr>
                <w:szCs w:val="16"/>
              </w:rPr>
              <w:t>Норвегия</w:t>
            </w:r>
          </w:p>
        </w:tc>
        <w:tc>
          <w:tcPr>
            <w:tcW w:w="1294" w:type="dxa"/>
            <w:tcBorders>
              <w:left w:val="single" w:sz="6" w:space="0" w:color="000000"/>
            </w:tcBorders>
            <w:shd w:val="clear" w:color="auto" w:fill="auto"/>
            <w:vAlign w:val="bottom"/>
          </w:tcPr>
          <w:p w14:paraId="2F3BBF7A" w14:textId="11FE6964" w:rsidR="000831D7" w:rsidRPr="00853565" w:rsidRDefault="000831D7" w:rsidP="002C3F59">
            <w:pPr>
              <w:spacing w:before="60" w:line="140" w:lineRule="exact"/>
              <w:ind w:right="397"/>
              <w:jc w:val="right"/>
            </w:pPr>
            <w:r w:rsidRPr="00853565">
              <w:rPr>
                <w:lang w:val="en-US"/>
              </w:rPr>
              <w:t>6</w:t>
            </w:r>
            <w:r w:rsidRPr="00853565">
              <w:t>4 050</w:t>
            </w:r>
          </w:p>
        </w:tc>
        <w:tc>
          <w:tcPr>
            <w:tcW w:w="1293" w:type="dxa"/>
            <w:tcBorders>
              <w:left w:val="single" w:sz="6" w:space="0" w:color="000000"/>
            </w:tcBorders>
            <w:shd w:val="clear" w:color="auto" w:fill="auto"/>
            <w:vAlign w:val="bottom"/>
          </w:tcPr>
          <w:p w14:paraId="222D738E" w14:textId="1C6FBB28" w:rsidR="000831D7" w:rsidRPr="00853565" w:rsidRDefault="000831D7" w:rsidP="002C3F59">
            <w:pPr>
              <w:spacing w:before="60" w:line="140" w:lineRule="exact"/>
              <w:ind w:right="397"/>
              <w:jc w:val="right"/>
            </w:pPr>
            <w:r w:rsidRPr="00853565">
              <w:rPr>
                <w:lang w:val="en-US"/>
              </w:rPr>
              <w:t>10</w:t>
            </w:r>
            <w:r w:rsidRPr="00853565">
              <w:t>7</w:t>
            </w:r>
          </w:p>
        </w:tc>
        <w:tc>
          <w:tcPr>
            <w:tcW w:w="1291" w:type="dxa"/>
            <w:tcBorders>
              <w:left w:val="single" w:sz="6" w:space="0" w:color="000000"/>
            </w:tcBorders>
            <w:shd w:val="clear" w:color="auto" w:fill="auto"/>
            <w:vAlign w:val="bottom"/>
          </w:tcPr>
          <w:p w14:paraId="44B6C5F5" w14:textId="0E4EA3EC" w:rsidR="000831D7" w:rsidRPr="00853565" w:rsidRDefault="000831D7" w:rsidP="002C3F59">
            <w:pPr>
              <w:spacing w:before="60" w:line="140" w:lineRule="exact"/>
              <w:ind w:right="397"/>
              <w:jc w:val="right"/>
            </w:pPr>
            <w:r w:rsidRPr="00853565">
              <w:t>338,0</w:t>
            </w:r>
          </w:p>
        </w:tc>
        <w:tc>
          <w:tcPr>
            <w:tcW w:w="3021" w:type="dxa"/>
            <w:tcBorders>
              <w:left w:val="single" w:sz="6" w:space="0" w:color="000000"/>
            </w:tcBorders>
            <w:shd w:val="clear" w:color="auto" w:fill="auto"/>
            <w:vAlign w:val="bottom"/>
          </w:tcPr>
          <w:p w14:paraId="32D52AC3" w14:textId="77777777" w:rsidR="000831D7" w:rsidRPr="00853565" w:rsidRDefault="000831D7" w:rsidP="00920956">
            <w:pPr>
              <w:spacing w:before="60" w:line="140" w:lineRule="exact"/>
              <w:ind w:left="113"/>
            </w:pPr>
            <w:r w:rsidRPr="00853565">
              <w:rPr>
                <w:i/>
                <w:iCs/>
              </w:rPr>
              <w:t>Norway</w:t>
            </w:r>
          </w:p>
        </w:tc>
      </w:tr>
      <w:tr w:rsidR="00853565" w:rsidRPr="00853565" w14:paraId="05B380B2" w14:textId="77777777">
        <w:tblPrEx>
          <w:tblCellMar>
            <w:left w:w="57" w:type="dxa"/>
          </w:tblCellMar>
        </w:tblPrEx>
        <w:trPr>
          <w:cantSplit/>
        </w:trPr>
        <w:tc>
          <w:tcPr>
            <w:tcW w:w="3023" w:type="dxa"/>
            <w:shd w:val="clear" w:color="auto" w:fill="auto"/>
            <w:vAlign w:val="bottom"/>
          </w:tcPr>
          <w:p w14:paraId="79EA1F35" w14:textId="77777777" w:rsidR="000831D7" w:rsidRPr="00853565" w:rsidRDefault="000831D7" w:rsidP="00920956">
            <w:pPr>
              <w:spacing w:before="60" w:line="140" w:lineRule="exact"/>
              <w:ind w:left="113"/>
              <w:rPr>
                <w:szCs w:val="16"/>
              </w:rPr>
            </w:pPr>
            <w:r w:rsidRPr="00853565">
              <w:rPr>
                <w:szCs w:val="16"/>
              </w:rPr>
              <w:t>Республика Корея</w:t>
            </w:r>
          </w:p>
        </w:tc>
        <w:tc>
          <w:tcPr>
            <w:tcW w:w="1294" w:type="dxa"/>
            <w:tcBorders>
              <w:left w:val="single" w:sz="6" w:space="0" w:color="000000"/>
            </w:tcBorders>
            <w:shd w:val="clear" w:color="auto" w:fill="auto"/>
            <w:vAlign w:val="bottom"/>
          </w:tcPr>
          <w:p w14:paraId="25BC27B8" w14:textId="5C514ACF" w:rsidR="000831D7" w:rsidRPr="00853565" w:rsidRDefault="000831D7" w:rsidP="002C3F59">
            <w:pPr>
              <w:spacing w:before="60" w:line="140" w:lineRule="exact"/>
              <w:ind w:right="397"/>
              <w:jc w:val="right"/>
            </w:pPr>
            <w:r w:rsidRPr="00853565">
              <w:rPr>
                <w:lang w:val="en-US"/>
              </w:rPr>
              <w:t>4</w:t>
            </w:r>
            <w:r w:rsidRPr="00853565">
              <w:t>0 957</w:t>
            </w:r>
          </w:p>
        </w:tc>
        <w:tc>
          <w:tcPr>
            <w:tcW w:w="1293" w:type="dxa"/>
            <w:tcBorders>
              <w:left w:val="single" w:sz="6" w:space="0" w:color="000000"/>
            </w:tcBorders>
            <w:shd w:val="clear" w:color="auto" w:fill="auto"/>
            <w:vAlign w:val="bottom"/>
          </w:tcPr>
          <w:p w14:paraId="3E4C943D" w14:textId="7D3BE787" w:rsidR="000831D7" w:rsidRPr="00853565" w:rsidRDefault="000831D7" w:rsidP="002C3F59">
            <w:pPr>
              <w:spacing w:before="60" w:line="140" w:lineRule="exact"/>
              <w:ind w:right="397"/>
              <w:jc w:val="right"/>
            </w:pPr>
            <w:r w:rsidRPr="00853565">
              <w:rPr>
                <w:lang w:val="en-US"/>
              </w:rPr>
              <w:t>68</w:t>
            </w:r>
          </w:p>
        </w:tc>
        <w:tc>
          <w:tcPr>
            <w:tcW w:w="1291" w:type="dxa"/>
            <w:tcBorders>
              <w:left w:val="single" w:sz="6" w:space="0" w:color="000000"/>
            </w:tcBorders>
            <w:shd w:val="clear" w:color="auto" w:fill="auto"/>
            <w:vAlign w:val="bottom"/>
          </w:tcPr>
          <w:p w14:paraId="1ADFAC33" w14:textId="3228D2D5" w:rsidR="000831D7" w:rsidRPr="00853565" w:rsidRDefault="000831D7" w:rsidP="002C3F59">
            <w:pPr>
              <w:spacing w:before="60" w:line="140" w:lineRule="exact"/>
              <w:ind w:right="397"/>
              <w:jc w:val="right"/>
            </w:pPr>
            <w:r w:rsidRPr="00853565">
              <w:t>2</w:t>
            </w:r>
            <w:r w:rsidRPr="00853565">
              <w:rPr>
                <w:sz w:val="12"/>
                <w:szCs w:val="12"/>
                <w:lang w:val="en-US"/>
              </w:rPr>
              <w:t> </w:t>
            </w:r>
            <w:r w:rsidRPr="00853565">
              <w:t>103,7</w:t>
            </w:r>
          </w:p>
        </w:tc>
        <w:tc>
          <w:tcPr>
            <w:tcW w:w="3021" w:type="dxa"/>
            <w:tcBorders>
              <w:left w:val="single" w:sz="6" w:space="0" w:color="000000"/>
            </w:tcBorders>
            <w:shd w:val="clear" w:color="auto" w:fill="auto"/>
            <w:vAlign w:val="bottom"/>
          </w:tcPr>
          <w:p w14:paraId="11DDD14F" w14:textId="77777777" w:rsidR="000831D7" w:rsidRPr="00853565" w:rsidRDefault="000831D7" w:rsidP="00920956">
            <w:pPr>
              <w:spacing w:before="60" w:line="140" w:lineRule="exact"/>
              <w:ind w:left="113"/>
            </w:pPr>
            <w:r w:rsidRPr="00853565">
              <w:rPr>
                <w:i/>
                <w:iCs/>
              </w:rPr>
              <w:t>Republic of Korea</w:t>
            </w:r>
          </w:p>
        </w:tc>
      </w:tr>
      <w:tr w:rsidR="00853565" w:rsidRPr="00853565" w14:paraId="5198633B" w14:textId="77777777">
        <w:tblPrEx>
          <w:tblCellMar>
            <w:left w:w="57" w:type="dxa"/>
          </w:tblCellMar>
        </w:tblPrEx>
        <w:trPr>
          <w:cantSplit/>
        </w:trPr>
        <w:tc>
          <w:tcPr>
            <w:tcW w:w="3023" w:type="dxa"/>
            <w:shd w:val="clear" w:color="auto" w:fill="auto"/>
            <w:vAlign w:val="bottom"/>
          </w:tcPr>
          <w:p w14:paraId="3BB98034" w14:textId="77777777" w:rsidR="000831D7" w:rsidRPr="00853565" w:rsidRDefault="000831D7" w:rsidP="00920956">
            <w:pPr>
              <w:spacing w:before="60" w:line="140" w:lineRule="exact"/>
              <w:ind w:left="113"/>
              <w:rPr>
                <w:szCs w:val="16"/>
              </w:rPr>
            </w:pPr>
            <w:r w:rsidRPr="00853565">
              <w:rPr>
                <w:szCs w:val="16"/>
              </w:rPr>
              <w:t>Северная Македония</w:t>
            </w:r>
          </w:p>
        </w:tc>
        <w:tc>
          <w:tcPr>
            <w:tcW w:w="1294" w:type="dxa"/>
            <w:tcBorders>
              <w:left w:val="single" w:sz="6" w:space="0" w:color="000000"/>
            </w:tcBorders>
            <w:shd w:val="clear" w:color="auto" w:fill="auto"/>
            <w:vAlign w:val="bottom"/>
          </w:tcPr>
          <w:p w14:paraId="567819F0" w14:textId="513AD9B3" w:rsidR="000831D7" w:rsidRPr="00853565" w:rsidRDefault="000831D7" w:rsidP="002C3F59">
            <w:pPr>
              <w:spacing w:before="60" w:line="140" w:lineRule="exact"/>
              <w:ind w:right="397"/>
              <w:jc w:val="right"/>
            </w:pPr>
            <w:r w:rsidRPr="00853565">
              <w:rPr>
                <w:lang w:val="en-US"/>
              </w:rPr>
              <w:t>15 </w:t>
            </w:r>
            <w:r w:rsidRPr="00853565">
              <w:t>706</w:t>
            </w:r>
          </w:p>
        </w:tc>
        <w:tc>
          <w:tcPr>
            <w:tcW w:w="1293" w:type="dxa"/>
            <w:tcBorders>
              <w:left w:val="single" w:sz="6" w:space="0" w:color="000000"/>
            </w:tcBorders>
            <w:shd w:val="clear" w:color="auto" w:fill="auto"/>
            <w:vAlign w:val="bottom"/>
          </w:tcPr>
          <w:p w14:paraId="5887FE3A" w14:textId="42D043A1" w:rsidR="000831D7" w:rsidRPr="00853565" w:rsidRDefault="000831D7" w:rsidP="002C3F59">
            <w:pPr>
              <w:spacing w:before="60" w:line="140" w:lineRule="exact"/>
              <w:ind w:right="397"/>
              <w:jc w:val="right"/>
            </w:pPr>
            <w:r w:rsidRPr="00853565">
              <w:rPr>
                <w:lang w:val="en-US"/>
              </w:rPr>
              <w:t>26</w:t>
            </w:r>
          </w:p>
        </w:tc>
        <w:tc>
          <w:tcPr>
            <w:tcW w:w="1291" w:type="dxa"/>
            <w:tcBorders>
              <w:left w:val="single" w:sz="6" w:space="0" w:color="000000"/>
            </w:tcBorders>
            <w:shd w:val="clear" w:color="auto" w:fill="auto"/>
            <w:vAlign w:val="bottom"/>
          </w:tcPr>
          <w:p w14:paraId="7430E271" w14:textId="28E1F237" w:rsidR="000831D7" w:rsidRPr="00853565" w:rsidRDefault="000831D7" w:rsidP="002C3F59">
            <w:pPr>
              <w:spacing w:before="60" w:line="140" w:lineRule="exact"/>
              <w:ind w:right="397"/>
              <w:jc w:val="right"/>
            </w:pPr>
            <w:r w:rsidRPr="00853565">
              <w:t>32,6</w:t>
            </w:r>
          </w:p>
        </w:tc>
        <w:tc>
          <w:tcPr>
            <w:tcW w:w="3021" w:type="dxa"/>
            <w:tcBorders>
              <w:left w:val="single" w:sz="6" w:space="0" w:color="000000"/>
            </w:tcBorders>
            <w:shd w:val="clear" w:color="auto" w:fill="auto"/>
            <w:vAlign w:val="bottom"/>
          </w:tcPr>
          <w:p w14:paraId="126BEE0F" w14:textId="77777777" w:rsidR="000831D7" w:rsidRPr="00853565" w:rsidRDefault="000831D7" w:rsidP="00920956">
            <w:pPr>
              <w:spacing w:before="60" w:line="140" w:lineRule="exact"/>
              <w:ind w:left="113"/>
            </w:pPr>
            <w:r w:rsidRPr="00853565">
              <w:rPr>
                <w:i/>
                <w:iCs/>
                <w:lang w:val="en-US"/>
              </w:rPr>
              <w:t xml:space="preserve">North </w:t>
            </w:r>
            <w:r w:rsidRPr="00853565">
              <w:rPr>
                <w:i/>
                <w:iCs/>
              </w:rPr>
              <w:t>Macedonia</w:t>
            </w:r>
          </w:p>
        </w:tc>
      </w:tr>
      <w:tr w:rsidR="00853565" w:rsidRPr="00853565" w14:paraId="4DEDCBA7" w14:textId="77777777">
        <w:tblPrEx>
          <w:tblCellMar>
            <w:left w:w="57" w:type="dxa"/>
          </w:tblCellMar>
        </w:tblPrEx>
        <w:trPr>
          <w:cantSplit/>
        </w:trPr>
        <w:tc>
          <w:tcPr>
            <w:tcW w:w="3023" w:type="dxa"/>
            <w:shd w:val="clear" w:color="auto" w:fill="auto"/>
            <w:vAlign w:val="bottom"/>
          </w:tcPr>
          <w:p w14:paraId="5E23A799" w14:textId="77777777" w:rsidR="000831D7" w:rsidRPr="00853565" w:rsidRDefault="000831D7" w:rsidP="00920956">
            <w:pPr>
              <w:spacing w:before="60" w:line="140" w:lineRule="exact"/>
              <w:ind w:left="113"/>
              <w:rPr>
                <w:szCs w:val="16"/>
              </w:rPr>
            </w:pPr>
            <w:r w:rsidRPr="00853565">
              <w:rPr>
                <w:szCs w:val="16"/>
              </w:rPr>
              <w:t>Сербия</w:t>
            </w:r>
          </w:p>
        </w:tc>
        <w:tc>
          <w:tcPr>
            <w:tcW w:w="1294" w:type="dxa"/>
            <w:tcBorders>
              <w:left w:val="single" w:sz="6" w:space="0" w:color="000000"/>
            </w:tcBorders>
            <w:shd w:val="clear" w:color="auto" w:fill="auto"/>
            <w:vAlign w:val="bottom"/>
          </w:tcPr>
          <w:p w14:paraId="18E17845" w14:textId="7BA5DD89" w:rsidR="000831D7" w:rsidRPr="00853565" w:rsidRDefault="000831D7" w:rsidP="002C3F59">
            <w:pPr>
              <w:spacing w:before="60" w:line="140" w:lineRule="exact"/>
              <w:ind w:right="397"/>
              <w:jc w:val="right"/>
            </w:pPr>
            <w:r w:rsidRPr="00853565">
              <w:rPr>
                <w:lang w:val="en-US"/>
              </w:rPr>
              <w:t>16 </w:t>
            </w:r>
            <w:r w:rsidRPr="00853565">
              <w:t>611</w:t>
            </w:r>
          </w:p>
        </w:tc>
        <w:tc>
          <w:tcPr>
            <w:tcW w:w="1293" w:type="dxa"/>
            <w:tcBorders>
              <w:left w:val="single" w:sz="6" w:space="0" w:color="000000"/>
            </w:tcBorders>
            <w:shd w:val="clear" w:color="auto" w:fill="auto"/>
            <w:vAlign w:val="bottom"/>
          </w:tcPr>
          <w:p w14:paraId="1CCFA0D2" w14:textId="2C7ED27E" w:rsidR="000831D7" w:rsidRPr="00853565" w:rsidRDefault="000831D7" w:rsidP="002C3F59">
            <w:pPr>
              <w:spacing w:before="60" w:line="140" w:lineRule="exact"/>
              <w:ind w:right="397"/>
              <w:jc w:val="right"/>
            </w:pPr>
            <w:r w:rsidRPr="00853565">
              <w:rPr>
                <w:lang w:val="en-US"/>
              </w:rPr>
              <w:t>28</w:t>
            </w:r>
          </w:p>
        </w:tc>
        <w:tc>
          <w:tcPr>
            <w:tcW w:w="1291" w:type="dxa"/>
            <w:tcBorders>
              <w:left w:val="single" w:sz="6" w:space="0" w:color="000000"/>
            </w:tcBorders>
            <w:shd w:val="clear" w:color="auto" w:fill="auto"/>
            <w:vAlign w:val="bottom"/>
          </w:tcPr>
          <w:p w14:paraId="64596324" w14:textId="65755E78" w:rsidR="000831D7" w:rsidRPr="00853565" w:rsidRDefault="000831D7" w:rsidP="002C3F59">
            <w:pPr>
              <w:spacing w:before="60" w:line="140" w:lineRule="exact"/>
              <w:ind w:right="397"/>
              <w:jc w:val="right"/>
            </w:pPr>
            <w:r w:rsidRPr="00853565">
              <w:t>116,6</w:t>
            </w:r>
          </w:p>
        </w:tc>
        <w:tc>
          <w:tcPr>
            <w:tcW w:w="3021" w:type="dxa"/>
            <w:tcBorders>
              <w:left w:val="single" w:sz="6" w:space="0" w:color="000000"/>
            </w:tcBorders>
            <w:shd w:val="clear" w:color="auto" w:fill="auto"/>
            <w:vAlign w:val="bottom"/>
          </w:tcPr>
          <w:p w14:paraId="543D4786" w14:textId="77777777" w:rsidR="000831D7" w:rsidRPr="00853565" w:rsidRDefault="000831D7" w:rsidP="00920956">
            <w:pPr>
              <w:spacing w:before="60" w:line="140" w:lineRule="exact"/>
              <w:ind w:left="113"/>
            </w:pPr>
            <w:r w:rsidRPr="00853565">
              <w:rPr>
                <w:i/>
                <w:iCs/>
              </w:rPr>
              <w:t>Serbia</w:t>
            </w:r>
          </w:p>
        </w:tc>
      </w:tr>
      <w:tr w:rsidR="00853565" w:rsidRPr="00853565" w14:paraId="267CDB9D" w14:textId="77777777">
        <w:tblPrEx>
          <w:tblCellMar>
            <w:left w:w="57" w:type="dxa"/>
          </w:tblCellMar>
        </w:tblPrEx>
        <w:trPr>
          <w:cantSplit/>
        </w:trPr>
        <w:tc>
          <w:tcPr>
            <w:tcW w:w="3023" w:type="dxa"/>
            <w:shd w:val="clear" w:color="auto" w:fill="auto"/>
            <w:vAlign w:val="bottom"/>
          </w:tcPr>
          <w:p w14:paraId="36AA95B1" w14:textId="77777777" w:rsidR="000831D7" w:rsidRPr="00853565" w:rsidRDefault="000831D7" w:rsidP="00920956">
            <w:pPr>
              <w:spacing w:before="60" w:line="140" w:lineRule="exact"/>
              <w:ind w:left="113"/>
              <w:rPr>
                <w:szCs w:val="16"/>
              </w:rPr>
            </w:pPr>
            <w:r w:rsidRPr="00853565">
              <w:rPr>
                <w:szCs w:val="16"/>
              </w:rPr>
              <w:t>США</w:t>
            </w:r>
          </w:p>
        </w:tc>
        <w:tc>
          <w:tcPr>
            <w:tcW w:w="1294" w:type="dxa"/>
            <w:tcBorders>
              <w:left w:val="single" w:sz="6" w:space="0" w:color="000000"/>
            </w:tcBorders>
            <w:shd w:val="clear" w:color="auto" w:fill="auto"/>
            <w:vAlign w:val="bottom"/>
          </w:tcPr>
          <w:p w14:paraId="493D80D7" w14:textId="59C87511" w:rsidR="000831D7" w:rsidRPr="00853565" w:rsidRDefault="000831D7" w:rsidP="002C3F59">
            <w:pPr>
              <w:spacing w:before="60" w:line="140" w:lineRule="exact"/>
              <w:ind w:right="397"/>
              <w:jc w:val="right"/>
            </w:pPr>
            <w:r w:rsidRPr="00853565">
              <w:t>60 092</w:t>
            </w:r>
          </w:p>
        </w:tc>
        <w:tc>
          <w:tcPr>
            <w:tcW w:w="1293" w:type="dxa"/>
            <w:tcBorders>
              <w:left w:val="single" w:sz="6" w:space="0" w:color="000000"/>
            </w:tcBorders>
            <w:shd w:val="clear" w:color="auto" w:fill="auto"/>
            <w:vAlign w:val="bottom"/>
          </w:tcPr>
          <w:p w14:paraId="57849444" w14:textId="4341D199" w:rsidR="000831D7" w:rsidRPr="00853565" w:rsidRDefault="000831D7" w:rsidP="002C3F59">
            <w:pPr>
              <w:spacing w:before="60" w:line="140" w:lineRule="exact"/>
              <w:ind w:right="397"/>
              <w:jc w:val="right"/>
            </w:pPr>
            <w:r w:rsidRPr="00853565">
              <w:rPr>
                <w:lang w:val="en-US"/>
              </w:rPr>
              <w:t>100</w:t>
            </w:r>
          </w:p>
        </w:tc>
        <w:tc>
          <w:tcPr>
            <w:tcW w:w="1291" w:type="dxa"/>
            <w:tcBorders>
              <w:left w:val="single" w:sz="6" w:space="0" w:color="000000"/>
            </w:tcBorders>
            <w:shd w:val="clear" w:color="auto" w:fill="auto"/>
            <w:vAlign w:val="bottom"/>
          </w:tcPr>
          <w:p w14:paraId="1438DE94" w14:textId="01FB65B4" w:rsidR="000831D7" w:rsidRPr="00853565" w:rsidRDefault="000831D7" w:rsidP="002C3F59">
            <w:pPr>
              <w:spacing w:before="60" w:line="140" w:lineRule="exact"/>
              <w:ind w:right="397"/>
              <w:jc w:val="right"/>
            </w:pPr>
            <w:r w:rsidRPr="00853565">
              <w:t>19</w:t>
            </w:r>
            <w:r w:rsidRPr="00853565">
              <w:rPr>
                <w:sz w:val="12"/>
                <w:szCs w:val="12"/>
                <w:lang w:val="en-US"/>
              </w:rPr>
              <w:t> </w:t>
            </w:r>
            <w:r w:rsidRPr="00853565">
              <w:t>543,0</w:t>
            </w:r>
          </w:p>
        </w:tc>
        <w:tc>
          <w:tcPr>
            <w:tcW w:w="3021" w:type="dxa"/>
            <w:tcBorders>
              <w:left w:val="single" w:sz="6" w:space="0" w:color="000000"/>
            </w:tcBorders>
            <w:shd w:val="clear" w:color="auto" w:fill="auto"/>
            <w:vAlign w:val="bottom"/>
          </w:tcPr>
          <w:p w14:paraId="64BFA07E" w14:textId="77777777" w:rsidR="000831D7" w:rsidRPr="00853565" w:rsidRDefault="000831D7" w:rsidP="00920956">
            <w:pPr>
              <w:spacing w:before="60" w:line="140" w:lineRule="exact"/>
              <w:ind w:left="113"/>
            </w:pPr>
            <w:r w:rsidRPr="00853565">
              <w:rPr>
                <w:i/>
                <w:iCs/>
              </w:rPr>
              <w:t>USA</w:t>
            </w:r>
          </w:p>
        </w:tc>
      </w:tr>
      <w:tr w:rsidR="00853565" w:rsidRPr="00853565" w14:paraId="1505160B" w14:textId="77777777">
        <w:tblPrEx>
          <w:tblCellMar>
            <w:left w:w="57" w:type="dxa"/>
          </w:tblCellMar>
        </w:tblPrEx>
        <w:trPr>
          <w:cantSplit/>
        </w:trPr>
        <w:tc>
          <w:tcPr>
            <w:tcW w:w="3023" w:type="dxa"/>
            <w:shd w:val="clear" w:color="auto" w:fill="auto"/>
            <w:vAlign w:val="bottom"/>
          </w:tcPr>
          <w:p w14:paraId="1F01E7B6" w14:textId="77777777" w:rsidR="000831D7" w:rsidRPr="00853565" w:rsidRDefault="000831D7" w:rsidP="00920956">
            <w:pPr>
              <w:spacing w:before="60" w:line="140" w:lineRule="exact"/>
              <w:ind w:left="113"/>
              <w:rPr>
                <w:szCs w:val="16"/>
              </w:rPr>
            </w:pPr>
            <w:r w:rsidRPr="00853565">
              <w:rPr>
                <w:szCs w:val="16"/>
              </w:rPr>
              <w:t>Турция</w:t>
            </w:r>
          </w:p>
        </w:tc>
        <w:tc>
          <w:tcPr>
            <w:tcW w:w="1294" w:type="dxa"/>
            <w:tcBorders>
              <w:left w:val="single" w:sz="6" w:space="0" w:color="000000"/>
            </w:tcBorders>
            <w:shd w:val="clear" w:color="auto" w:fill="auto"/>
            <w:vAlign w:val="bottom"/>
          </w:tcPr>
          <w:p w14:paraId="2722E425" w14:textId="6112884D" w:rsidR="000831D7" w:rsidRPr="00853565" w:rsidRDefault="000831D7" w:rsidP="002C3F59">
            <w:pPr>
              <w:spacing w:before="60" w:line="140" w:lineRule="exact"/>
              <w:ind w:right="397"/>
              <w:jc w:val="right"/>
            </w:pPr>
            <w:r w:rsidRPr="00853565">
              <w:rPr>
                <w:lang w:val="en-US"/>
              </w:rPr>
              <w:t>28 </w:t>
            </w:r>
            <w:r w:rsidRPr="00853565">
              <w:t>193</w:t>
            </w:r>
          </w:p>
        </w:tc>
        <w:tc>
          <w:tcPr>
            <w:tcW w:w="1293" w:type="dxa"/>
            <w:tcBorders>
              <w:left w:val="single" w:sz="6" w:space="0" w:color="000000"/>
            </w:tcBorders>
            <w:shd w:val="clear" w:color="auto" w:fill="auto"/>
            <w:vAlign w:val="bottom"/>
          </w:tcPr>
          <w:p w14:paraId="00972DAC" w14:textId="0123E71D" w:rsidR="000831D7" w:rsidRPr="00853565" w:rsidRDefault="000831D7" w:rsidP="002C3F59">
            <w:pPr>
              <w:spacing w:before="60" w:line="140" w:lineRule="exact"/>
              <w:ind w:right="397"/>
              <w:jc w:val="right"/>
            </w:pPr>
            <w:r w:rsidRPr="00853565">
              <w:rPr>
                <w:lang w:val="en-US"/>
              </w:rPr>
              <w:t>47</w:t>
            </w:r>
          </w:p>
        </w:tc>
        <w:tc>
          <w:tcPr>
            <w:tcW w:w="1291" w:type="dxa"/>
            <w:tcBorders>
              <w:left w:val="single" w:sz="6" w:space="0" w:color="000000"/>
            </w:tcBorders>
            <w:shd w:val="clear" w:color="auto" w:fill="auto"/>
            <w:vAlign w:val="bottom"/>
          </w:tcPr>
          <w:p w14:paraId="42BFC4E0" w14:textId="725DBD53" w:rsidR="000831D7" w:rsidRPr="00853565" w:rsidRDefault="000831D7" w:rsidP="002C3F59">
            <w:pPr>
              <w:spacing w:before="60" w:line="140" w:lineRule="exact"/>
              <w:ind w:right="397"/>
              <w:jc w:val="right"/>
            </w:pPr>
            <w:r w:rsidRPr="00853565">
              <w:t>2</w:t>
            </w:r>
            <w:r w:rsidRPr="00853565">
              <w:rPr>
                <w:sz w:val="12"/>
                <w:szCs w:val="12"/>
                <w:lang w:val="en-US"/>
              </w:rPr>
              <w:t> </w:t>
            </w:r>
            <w:r w:rsidRPr="00853565">
              <w:t>264,3</w:t>
            </w:r>
          </w:p>
        </w:tc>
        <w:tc>
          <w:tcPr>
            <w:tcW w:w="3021" w:type="dxa"/>
            <w:tcBorders>
              <w:left w:val="single" w:sz="6" w:space="0" w:color="000000"/>
            </w:tcBorders>
            <w:shd w:val="clear" w:color="auto" w:fill="auto"/>
            <w:vAlign w:val="bottom"/>
          </w:tcPr>
          <w:p w14:paraId="51F0915A" w14:textId="77777777" w:rsidR="000831D7" w:rsidRPr="00853565" w:rsidRDefault="000831D7" w:rsidP="00920956">
            <w:pPr>
              <w:spacing w:before="60" w:line="140" w:lineRule="exact"/>
              <w:ind w:left="113"/>
            </w:pPr>
            <w:r w:rsidRPr="00853565">
              <w:rPr>
                <w:i/>
                <w:iCs/>
              </w:rPr>
              <w:t>Turkey</w:t>
            </w:r>
          </w:p>
        </w:tc>
      </w:tr>
      <w:tr w:rsidR="00853565" w:rsidRPr="00853565" w14:paraId="0F6216C7" w14:textId="77777777">
        <w:tblPrEx>
          <w:tblCellMar>
            <w:left w:w="57" w:type="dxa"/>
          </w:tblCellMar>
        </w:tblPrEx>
        <w:trPr>
          <w:cantSplit/>
        </w:trPr>
        <w:tc>
          <w:tcPr>
            <w:tcW w:w="3023" w:type="dxa"/>
            <w:shd w:val="clear" w:color="auto" w:fill="auto"/>
            <w:vAlign w:val="bottom"/>
          </w:tcPr>
          <w:p w14:paraId="7F2B707F" w14:textId="77777777" w:rsidR="000831D7" w:rsidRPr="00853565" w:rsidRDefault="000831D7" w:rsidP="00920956">
            <w:pPr>
              <w:spacing w:before="60" w:line="140" w:lineRule="exact"/>
              <w:ind w:left="113"/>
              <w:rPr>
                <w:szCs w:val="16"/>
              </w:rPr>
            </w:pPr>
            <w:r w:rsidRPr="00853565">
              <w:rPr>
                <w:szCs w:val="16"/>
              </w:rPr>
              <w:t>Черногория</w:t>
            </w:r>
          </w:p>
        </w:tc>
        <w:tc>
          <w:tcPr>
            <w:tcW w:w="1294" w:type="dxa"/>
            <w:tcBorders>
              <w:left w:val="single" w:sz="6" w:space="0" w:color="000000"/>
            </w:tcBorders>
            <w:shd w:val="clear" w:color="auto" w:fill="auto"/>
            <w:vAlign w:val="bottom"/>
          </w:tcPr>
          <w:p w14:paraId="4087A36F" w14:textId="39299720" w:rsidR="000831D7" w:rsidRPr="00853565" w:rsidRDefault="000831D7" w:rsidP="002C3F59">
            <w:pPr>
              <w:spacing w:before="60" w:line="140" w:lineRule="exact"/>
              <w:ind w:right="397"/>
              <w:jc w:val="right"/>
            </w:pPr>
            <w:r w:rsidRPr="00853565">
              <w:rPr>
                <w:lang w:val="en-US"/>
              </w:rPr>
              <w:t>19 </w:t>
            </w:r>
            <w:r w:rsidRPr="00853565">
              <w:t>682</w:t>
            </w:r>
          </w:p>
        </w:tc>
        <w:tc>
          <w:tcPr>
            <w:tcW w:w="1293" w:type="dxa"/>
            <w:tcBorders>
              <w:left w:val="single" w:sz="6" w:space="0" w:color="000000"/>
            </w:tcBorders>
            <w:shd w:val="clear" w:color="auto" w:fill="auto"/>
            <w:vAlign w:val="bottom"/>
          </w:tcPr>
          <w:p w14:paraId="2E95B75C" w14:textId="3786B4F3" w:rsidR="000831D7" w:rsidRPr="00853565" w:rsidRDefault="000831D7" w:rsidP="002C3F59">
            <w:pPr>
              <w:spacing w:before="60" w:line="140" w:lineRule="exact"/>
              <w:ind w:right="397"/>
              <w:jc w:val="right"/>
            </w:pPr>
            <w:r w:rsidRPr="00853565">
              <w:rPr>
                <w:lang w:val="en-US"/>
              </w:rPr>
              <w:t>33</w:t>
            </w:r>
          </w:p>
        </w:tc>
        <w:tc>
          <w:tcPr>
            <w:tcW w:w="1291" w:type="dxa"/>
            <w:tcBorders>
              <w:left w:val="single" w:sz="6" w:space="0" w:color="000000"/>
            </w:tcBorders>
            <w:shd w:val="clear" w:color="auto" w:fill="auto"/>
            <w:vAlign w:val="bottom"/>
          </w:tcPr>
          <w:p w14:paraId="40A81CB0" w14:textId="244EB1B8" w:rsidR="000831D7" w:rsidRPr="00853565" w:rsidRDefault="000831D7" w:rsidP="002C3F59">
            <w:pPr>
              <w:spacing w:before="60" w:line="140" w:lineRule="exact"/>
              <w:ind w:right="397"/>
              <w:jc w:val="right"/>
            </w:pPr>
            <w:r w:rsidRPr="00853565">
              <w:t>12,2</w:t>
            </w:r>
          </w:p>
        </w:tc>
        <w:tc>
          <w:tcPr>
            <w:tcW w:w="3021" w:type="dxa"/>
            <w:tcBorders>
              <w:left w:val="single" w:sz="6" w:space="0" w:color="000000"/>
            </w:tcBorders>
            <w:shd w:val="clear" w:color="auto" w:fill="auto"/>
            <w:vAlign w:val="bottom"/>
          </w:tcPr>
          <w:p w14:paraId="0C6164BB" w14:textId="77777777" w:rsidR="000831D7" w:rsidRPr="00853565" w:rsidRDefault="000831D7" w:rsidP="00920956">
            <w:pPr>
              <w:spacing w:before="60" w:line="140" w:lineRule="exact"/>
              <w:ind w:left="113"/>
            </w:pPr>
            <w:r w:rsidRPr="00853565">
              <w:rPr>
                <w:i/>
                <w:iCs/>
              </w:rPr>
              <w:t>Montenegro</w:t>
            </w:r>
          </w:p>
        </w:tc>
      </w:tr>
      <w:tr w:rsidR="00853565" w:rsidRPr="00853565" w14:paraId="13FA7ACF" w14:textId="77777777">
        <w:tblPrEx>
          <w:tblCellMar>
            <w:left w:w="57" w:type="dxa"/>
          </w:tblCellMar>
        </w:tblPrEx>
        <w:trPr>
          <w:cantSplit/>
        </w:trPr>
        <w:tc>
          <w:tcPr>
            <w:tcW w:w="3023" w:type="dxa"/>
            <w:shd w:val="clear" w:color="auto" w:fill="auto"/>
            <w:vAlign w:val="bottom"/>
          </w:tcPr>
          <w:p w14:paraId="411096A7" w14:textId="77777777" w:rsidR="000831D7" w:rsidRPr="00853565" w:rsidRDefault="000831D7" w:rsidP="00920956">
            <w:pPr>
              <w:spacing w:before="60" w:line="140" w:lineRule="exact"/>
              <w:ind w:left="113"/>
              <w:rPr>
                <w:szCs w:val="16"/>
              </w:rPr>
            </w:pPr>
            <w:r w:rsidRPr="00853565">
              <w:rPr>
                <w:szCs w:val="16"/>
              </w:rPr>
              <w:t>Чили</w:t>
            </w:r>
          </w:p>
        </w:tc>
        <w:tc>
          <w:tcPr>
            <w:tcW w:w="1294" w:type="dxa"/>
            <w:tcBorders>
              <w:left w:val="single" w:sz="6" w:space="0" w:color="000000"/>
            </w:tcBorders>
            <w:shd w:val="clear" w:color="auto" w:fill="auto"/>
            <w:vAlign w:val="bottom"/>
          </w:tcPr>
          <w:p w14:paraId="34704DA6" w14:textId="4C64DB35" w:rsidR="000831D7" w:rsidRPr="00853565" w:rsidRDefault="000831D7" w:rsidP="002C3F59">
            <w:pPr>
              <w:spacing w:before="60" w:line="140" w:lineRule="exact"/>
              <w:ind w:right="397"/>
              <w:jc w:val="right"/>
            </w:pPr>
            <w:r w:rsidRPr="00853565">
              <w:rPr>
                <w:lang w:val="en-US"/>
              </w:rPr>
              <w:t>2</w:t>
            </w:r>
            <w:r w:rsidRPr="00853565">
              <w:t>4</w:t>
            </w:r>
            <w:r w:rsidRPr="00853565">
              <w:rPr>
                <w:lang w:val="en-US"/>
              </w:rPr>
              <w:t> </w:t>
            </w:r>
            <w:r w:rsidRPr="00853565">
              <w:t>403</w:t>
            </w:r>
          </w:p>
        </w:tc>
        <w:tc>
          <w:tcPr>
            <w:tcW w:w="1293" w:type="dxa"/>
            <w:tcBorders>
              <w:left w:val="single" w:sz="6" w:space="0" w:color="000000"/>
            </w:tcBorders>
            <w:shd w:val="clear" w:color="auto" w:fill="auto"/>
            <w:vAlign w:val="bottom"/>
          </w:tcPr>
          <w:p w14:paraId="535FAFFF" w14:textId="01F85AB2" w:rsidR="000831D7" w:rsidRPr="00853565" w:rsidRDefault="000831D7" w:rsidP="002C3F59">
            <w:pPr>
              <w:spacing w:before="60" w:line="140" w:lineRule="exact"/>
              <w:ind w:right="397"/>
              <w:jc w:val="right"/>
            </w:pPr>
            <w:r w:rsidRPr="00853565">
              <w:t>41</w:t>
            </w:r>
          </w:p>
        </w:tc>
        <w:tc>
          <w:tcPr>
            <w:tcW w:w="1291" w:type="dxa"/>
            <w:tcBorders>
              <w:left w:val="single" w:sz="6" w:space="0" w:color="000000"/>
            </w:tcBorders>
            <w:shd w:val="clear" w:color="auto" w:fill="auto"/>
            <w:vAlign w:val="bottom"/>
          </w:tcPr>
          <w:p w14:paraId="18EFA98C" w14:textId="5B2256FF" w:rsidR="000831D7" w:rsidRPr="00853565" w:rsidRDefault="000831D7" w:rsidP="002C3F59">
            <w:pPr>
              <w:spacing w:before="60" w:line="140" w:lineRule="exact"/>
              <w:ind w:right="397"/>
              <w:jc w:val="right"/>
            </w:pPr>
            <w:r w:rsidRPr="00853565">
              <w:t>452,0</w:t>
            </w:r>
          </w:p>
        </w:tc>
        <w:tc>
          <w:tcPr>
            <w:tcW w:w="3021" w:type="dxa"/>
            <w:tcBorders>
              <w:left w:val="single" w:sz="6" w:space="0" w:color="000000"/>
            </w:tcBorders>
            <w:shd w:val="clear" w:color="auto" w:fill="auto"/>
            <w:vAlign w:val="bottom"/>
          </w:tcPr>
          <w:p w14:paraId="3D482684" w14:textId="77777777" w:rsidR="000831D7" w:rsidRPr="00853565" w:rsidRDefault="000831D7" w:rsidP="00920956">
            <w:pPr>
              <w:spacing w:before="60" w:line="140" w:lineRule="exact"/>
              <w:ind w:left="113"/>
            </w:pPr>
            <w:r w:rsidRPr="00853565">
              <w:rPr>
                <w:i/>
                <w:iCs/>
              </w:rPr>
              <w:t>Chile</w:t>
            </w:r>
          </w:p>
        </w:tc>
      </w:tr>
      <w:tr w:rsidR="00853565" w:rsidRPr="00853565" w14:paraId="1F83F985" w14:textId="77777777">
        <w:tblPrEx>
          <w:tblCellMar>
            <w:left w:w="57" w:type="dxa"/>
          </w:tblCellMar>
        </w:tblPrEx>
        <w:trPr>
          <w:cantSplit/>
        </w:trPr>
        <w:tc>
          <w:tcPr>
            <w:tcW w:w="3023" w:type="dxa"/>
            <w:shd w:val="clear" w:color="auto" w:fill="auto"/>
            <w:vAlign w:val="bottom"/>
          </w:tcPr>
          <w:p w14:paraId="0B461D69" w14:textId="77777777" w:rsidR="000831D7" w:rsidRPr="00853565" w:rsidRDefault="000831D7" w:rsidP="00920956">
            <w:pPr>
              <w:spacing w:before="60" w:line="140" w:lineRule="exact"/>
              <w:ind w:left="113"/>
              <w:rPr>
                <w:szCs w:val="16"/>
              </w:rPr>
            </w:pPr>
            <w:r w:rsidRPr="00853565">
              <w:rPr>
                <w:szCs w:val="16"/>
              </w:rPr>
              <w:t>Швейцария</w:t>
            </w:r>
          </w:p>
        </w:tc>
        <w:tc>
          <w:tcPr>
            <w:tcW w:w="1294" w:type="dxa"/>
            <w:tcBorders>
              <w:left w:val="single" w:sz="6" w:space="0" w:color="000000"/>
            </w:tcBorders>
            <w:shd w:val="clear" w:color="auto" w:fill="auto"/>
            <w:vAlign w:val="bottom"/>
          </w:tcPr>
          <w:p w14:paraId="1BE30031" w14:textId="5CC78617" w:rsidR="000831D7" w:rsidRPr="00853565" w:rsidRDefault="000831D7" w:rsidP="002C3F59">
            <w:pPr>
              <w:spacing w:before="60" w:line="140" w:lineRule="exact"/>
              <w:ind w:right="397"/>
              <w:jc w:val="right"/>
            </w:pPr>
            <w:r w:rsidRPr="00853565">
              <w:rPr>
                <w:lang w:val="en-US"/>
              </w:rPr>
              <w:t>6</w:t>
            </w:r>
            <w:r w:rsidRPr="00853565">
              <w:t>9 104</w:t>
            </w:r>
          </w:p>
        </w:tc>
        <w:tc>
          <w:tcPr>
            <w:tcW w:w="1293" w:type="dxa"/>
            <w:tcBorders>
              <w:left w:val="single" w:sz="6" w:space="0" w:color="000000"/>
            </w:tcBorders>
            <w:shd w:val="clear" w:color="auto" w:fill="auto"/>
            <w:vAlign w:val="bottom"/>
          </w:tcPr>
          <w:p w14:paraId="6E8B105E" w14:textId="74126AAC" w:rsidR="000831D7" w:rsidRPr="00853565" w:rsidRDefault="000831D7" w:rsidP="002C3F59">
            <w:pPr>
              <w:spacing w:before="60" w:line="140" w:lineRule="exact"/>
              <w:ind w:right="397"/>
              <w:jc w:val="right"/>
            </w:pPr>
            <w:r w:rsidRPr="00853565">
              <w:rPr>
                <w:lang w:val="en-US"/>
              </w:rPr>
              <w:t>11</w:t>
            </w:r>
            <w:r w:rsidRPr="00853565">
              <w:t>5</w:t>
            </w:r>
          </w:p>
        </w:tc>
        <w:tc>
          <w:tcPr>
            <w:tcW w:w="1291" w:type="dxa"/>
            <w:tcBorders>
              <w:left w:val="single" w:sz="6" w:space="0" w:color="000000"/>
            </w:tcBorders>
            <w:shd w:val="clear" w:color="auto" w:fill="auto"/>
            <w:vAlign w:val="bottom"/>
          </w:tcPr>
          <w:p w14:paraId="67FFEBAB" w14:textId="0810D3DE" w:rsidR="000831D7" w:rsidRPr="00853565" w:rsidRDefault="000831D7" w:rsidP="002C3F59">
            <w:pPr>
              <w:spacing w:before="60" w:line="140" w:lineRule="exact"/>
              <w:ind w:right="397"/>
              <w:jc w:val="right"/>
            </w:pPr>
            <w:r w:rsidRPr="00853565">
              <w:t>584,1</w:t>
            </w:r>
          </w:p>
        </w:tc>
        <w:tc>
          <w:tcPr>
            <w:tcW w:w="3021" w:type="dxa"/>
            <w:tcBorders>
              <w:left w:val="single" w:sz="6" w:space="0" w:color="000000"/>
            </w:tcBorders>
            <w:shd w:val="clear" w:color="auto" w:fill="auto"/>
            <w:vAlign w:val="bottom"/>
          </w:tcPr>
          <w:p w14:paraId="6000F355" w14:textId="77777777" w:rsidR="000831D7" w:rsidRPr="00853565" w:rsidRDefault="000831D7" w:rsidP="00920956">
            <w:pPr>
              <w:spacing w:before="60" w:line="140" w:lineRule="exact"/>
              <w:ind w:left="113"/>
            </w:pPr>
            <w:r w:rsidRPr="00853565">
              <w:rPr>
                <w:i/>
                <w:iCs/>
              </w:rPr>
              <w:t>Switzerland</w:t>
            </w:r>
          </w:p>
        </w:tc>
      </w:tr>
      <w:tr w:rsidR="00853565" w:rsidRPr="00853565" w14:paraId="1383A885" w14:textId="77777777">
        <w:tblPrEx>
          <w:tblCellMar>
            <w:left w:w="57" w:type="dxa"/>
          </w:tblCellMar>
        </w:tblPrEx>
        <w:trPr>
          <w:cantSplit/>
        </w:trPr>
        <w:tc>
          <w:tcPr>
            <w:tcW w:w="3023" w:type="dxa"/>
            <w:tcBorders>
              <w:bottom w:val="single" w:sz="4" w:space="0" w:color="000000"/>
            </w:tcBorders>
            <w:shd w:val="clear" w:color="auto" w:fill="auto"/>
            <w:vAlign w:val="bottom"/>
          </w:tcPr>
          <w:p w14:paraId="25081D8A" w14:textId="77777777" w:rsidR="000831D7" w:rsidRPr="00853565" w:rsidRDefault="000831D7" w:rsidP="00920956">
            <w:pPr>
              <w:spacing w:before="60" w:line="140" w:lineRule="exact"/>
              <w:ind w:left="113"/>
              <w:rPr>
                <w:szCs w:val="16"/>
              </w:rPr>
            </w:pPr>
            <w:r w:rsidRPr="00853565">
              <w:rPr>
                <w:szCs w:val="16"/>
              </w:rPr>
              <w:t>Япония</w:t>
            </w:r>
          </w:p>
        </w:tc>
        <w:tc>
          <w:tcPr>
            <w:tcW w:w="1294" w:type="dxa"/>
            <w:tcBorders>
              <w:left w:val="single" w:sz="6" w:space="0" w:color="000000"/>
              <w:bottom w:val="single" w:sz="4" w:space="0" w:color="000000"/>
            </w:tcBorders>
            <w:shd w:val="clear" w:color="auto" w:fill="auto"/>
            <w:vAlign w:val="bottom"/>
          </w:tcPr>
          <w:p w14:paraId="4361EFC7" w14:textId="7C203EDC" w:rsidR="000831D7" w:rsidRPr="00853565" w:rsidRDefault="000831D7" w:rsidP="002C3F59">
            <w:pPr>
              <w:spacing w:before="60" w:line="140" w:lineRule="exact"/>
              <w:ind w:right="397"/>
              <w:jc w:val="right"/>
            </w:pPr>
            <w:r w:rsidRPr="00853565">
              <w:rPr>
                <w:lang w:val="en-US"/>
              </w:rPr>
              <w:t>40 </w:t>
            </w:r>
            <w:r w:rsidRPr="00853565">
              <w:t>992</w:t>
            </w:r>
          </w:p>
        </w:tc>
        <w:tc>
          <w:tcPr>
            <w:tcW w:w="1293" w:type="dxa"/>
            <w:tcBorders>
              <w:left w:val="single" w:sz="6" w:space="0" w:color="000000"/>
              <w:bottom w:val="single" w:sz="4" w:space="0" w:color="000000"/>
            </w:tcBorders>
            <w:shd w:val="clear" w:color="auto" w:fill="auto"/>
            <w:vAlign w:val="bottom"/>
          </w:tcPr>
          <w:p w14:paraId="1F388B6C" w14:textId="49D8F030" w:rsidR="000831D7" w:rsidRPr="00853565" w:rsidRDefault="000831D7" w:rsidP="002C3F59">
            <w:pPr>
              <w:spacing w:before="60" w:line="140" w:lineRule="exact"/>
              <w:ind w:right="397"/>
              <w:jc w:val="right"/>
            </w:pPr>
            <w:r w:rsidRPr="00853565">
              <w:rPr>
                <w:lang w:val="en-US"/>
              </w:rPr>
              <w:t>68</w:t>
            </w:r>
          </w:p>
        </w:tc>
        <w:tc>
          <w:tcPr>
            <w:tcW w:w="1291" w:type="dxa"/>
            <w:tcBorders>
              <w:left w:val="single" w:sz="6" w:space="0" w:color="000000"/>
              <w:bottom w:val="single" w:sz="4" w:space="0" w:color="000000"/>
            </w:tcBorders>
            <w:shd w:val="clear" w:color="auto" w:fill="auto"/>
            <w:vAlign w:val="bottom"/>
          </w:tcPr>
          <w:p w14:paraId="574977D0" w14:textId="4FE8432F" w:rsidR="000831D7" w:rsidRPr="00853565" w:rsidRDefault="000831D7" w:rsidP="002C3F59">
            <w:pPr>
              <w:spacing w:before="60" w:line="140" w:lineRule="exact"/>
              <w:ind w:right="397"/>
              <w:jc w:val="right"/>
            </w:pPr>
            <w:r w:rsidRPr="00853565">
              <w:t>5</w:t>
            </w:r>
            <w:r w:rsidRPr="00853565">
              <w:rPr>
                <w:sz w:val="12"/>
                <w:szCs w:val="12"/>
                <w:lang w:val="en-US"/>
              </w:rPr>
              <w:t> </w:t>
            </w:r>
            <w:r w:rsidRPr="00853565">
              <w:t>194,0</w:t>
            </w:r>
          </w:p>
        </w:tc>
        <w:tc>
          <w:tcPr>
            <w:tcW w:w="3021" w:type="dxa"/>
            <w:tcBorders>
              <w:left w:val="single" w:sz="6" w:space="0" w:color="000000"/>
              <w:bottom w:val="single" w:sz="4" w:space="0" w:color="000000"/>
            </w:tcBorders>
            <w:shd w:val="clear" w:color="auto" w:fill="auto"/>
            <w:vAlign w:val="bottom"/>
          </w:tcPr>
          <w:p w14:paraId="38864EA4" w14:textId="77777777" w:rsidR="000831D7" w:rsidRPr="00853565" w:rsidRDefault="000831D7" w:rsidP="00920956">
            <w:pPr>
              <w:spacing w:before="60" w:line="140" w:lineRule="exact"/>
              <w:ind w:left="113"/>
            </w:pPr>
            <w:r w:rsidRPr="00853565">
              <w:rPr>
                <w:i/>
                <w:iCs/>
              </w:rPr>
              <w:t>Japan</w:t>
            </w:r>
          </w:p>
        </w:tc>
      </w:tr>
    </w:tbl>
    <w:p w14:paraId="3CE4BFF9" w14:textId="423DAB12" w:rsidR="00504A06" w:rsidRPr="00853565" w:rsidRDefault="00504A06">
      <w:pPr>
        <w:pStyle w:val="19"/>
        <w:spacing w:before="60" w:after="0"/>
        <w:ind w:left="113" w:hanging="113"/>
        <w:jc w:val="both"/>
        <w:rPr>
          <w:sz w:val="12"/>
          <w:szCs w:val="12"/>
        </w:rPr>
      </w:pPr>
      <w:r w:rsidRPr="00853565">
        <w:rPr>
          <w:rFonts w:ascii="Arial" w:hAnsi="Arial" w:cs="Arial"/>
          <w:sz w:val="12"/>
          <w:szCs w:val="12"/>
          <w:vertAlign w:val="superscript"/>
        </w:rPr>
        <w:t>1)</w:t>
      </w:r>
      <w:r w:rsidRPr="00853565">
        <w:rPr>
          <w:rFonts w:ascii="Arial" w:hAnsi="Arial" w:cs="Arial"/>
          <w:sz w:val="12"/>
          <w:szCs w:val="12"/>
        </w:rPr>
        <w:t xml:space="preserve"> Здесь и в табл. </w:t>
      </w:r>
      <w:r w:rsidR="00693970" w:rsidRPr="00853565">
        <w:rPr>
          <w:rFonts w:ascii="Arial" w:hAnsi="Arial" w:cs="Arial"/>
          <w:sz w:val="12"/>
          <w:szCs w:val="12"/>
        </w:rPr>
        <w:t>26.</w:t>
      </w:r>
      <w:r w:rsidRPr="00853565">
        <w:rPr>
          <w:rFonts w:ascii="Arial" w:hAnsi="Arial" w:cs="Arial"/>
          <w:sz w:val="12"/>
          <w:szCs w:val="12"/>
        </w:rPr>
        <w:t>24</w:t>
      </w:r>
      <w:r w:rsidR="006F4BD7" w:rsidRPr="00853565">
        <w:rPr>
          <w:rFonts w:ascii="Arial" w:hAnsi="Arial" w:cs="Arial"/>
          <w:sz w:val="12"/>
          <w:szCs w:val="12"/>
        </w:rPr>
        <w:t> </w:t>
      </w:r>
      <w:r w:rsidR="009E4602" w:rsidRPr="00853565">
        <w:rPr>
          <w:rFonts w:ascii="Arial" w:hAnsi="Arial" w:cs="Arial"/>
          <w:sz w:val="12"/>
          <w:szCs w:val="12"/>
        </w:rPr>
        <w:t>–</w:t>
      </w:r>
      <w:r w:rsidR="006F4BD7" w:rsidRPr="00853565">
        <w:rPr>
          <w:rFonts w:ascii="Arial" w:hAnsi="Arial" w:cs="Arial"/>
          <w:sz w:val="12"/>
          <w:szCs w:val="12"/>
        </w:rPr>
        <w:t> </w:t>
      </w:r>
      <w:r w:rsidR="00693970" w:rsidRPr="00853565">
        <w:rPr>
          <w:rFonts w:ascii="Arial" w:hAnsi="Arial" w:cs="Arial"/>
          <w:sz w:val="12"/>
          <w:szCs w:val="12"/>
        </w:rPr>
        <w:t>26.</w:t>
      </w:r>
      <w:r w:rsidRPr="00853565">
        <w:rPr>
          <w:rFonts w:ascii="Arial" w:hAnsi="Arial" w:cs="Arial"/>
          <w:sz w:val="12"/>
          <w:szCs w:val="12"/>
        </w:rPr>
        <w:t>27 приведены результаты международных сопоставлений ОЭСР-Евростата за 201</w:t>
      </w:r>
      <w:r w:rsidR="00D54E40" w:rsidRPr="00853565">
        <w:rPr>
          <w:rFonts w:ascii="Arial" w:hAnsi="Arial" w:cs="Arial"/>
          <w:sz w:val="12"/>
          <w:szCs w:val="12"/>
        </w:rPr>
        <w:t>7</w:t>
      </w:r>
      <w:r w:rsidRPr="00853565">
        <w:rPr>
          <w:rFonts w:ascii="Arial" w:hAnsi="Arial" w:cs="Arial"/>
          <w:sz w:val="12"/>
          <w:szCs w:val="12"/>
        </w:rPr>
        <w:t xml:space="preserve"> г. </w:t>
      </w:r>
    </w:p>
    <w:p w14:paraId="2EA57C24" w14:textId="1114B3D1" w:rsidR="004C07CF" w:rsidRPr="00853565" w:rsidRDefault="004C07CF" w:rsidP="004C07CF">
      <w:pPr>
        <w:pStyle w:val="19"/>
        <w:spacing w:before="60" w:after="0" w:line="140" w:lineRule="exact"/>
        <w:ind w:left="113" w:hanging="113"/>
        <w:jc w:val="both"/>
        <w:rPr>
          <w:sz w:val="12"/>
          <w:szCs w:val="12"/>
          <w:lang w:val="en-US"/>
        </w:rPr>
      </w:pPr>
      <w:r w:rsidRPr="00853565">
        <w:rPr>
          <w:rFonts w:ascii="Arial" w:hAnsi="Arial" w:cs="Arial"/>
          <w:i/>
          <w:sz w:val="12"/>
          <w:szCs w:val="12"/>
          <w:vertAlign w:val="superscript"/>
          <w:lang w:val="en-US"/>
        </w:rPr>
        <w:t>1)</w:t>
      </w:r>
      <w:r w:rsidRPr="00853565">
        <w:rPr>
          <w:rFonts w:ascii="Arial" w:hAnsi="Arial" w:cs="Arial"/>
          <w:i/>
          <w:sz w:val="12"/>
          <w:szCs w:val="12"/>
          <w:lang w:val="en-US"/>
        </w:rPr>
        <w:t xml:space="preserve"> Here and in tables </w:t>
      </w:r>
      <w:r w:rsidR="00693970" w:rsidRPr="00853565">
        <w:rPr>
          <w:rFonts w:ascii="Arial" w:hAnsi="Arial" w:cs="Arial"/>
          <w:i/>
          <w:sz w:val="12"/>
          <w:szCs w:val="12"/>
          <w:lang w:val="en-US"/>
        </w:rPr>
        <w:t>26.</w:t>
      </w:r>
      <w:r w:rsidRPr="00853565">
        <w:rPr>
          <w:rFonts w:ascii="Arial" w:hAnsi="Arial" w:cs="Arial"/>
          <w:i/>
          <w:sz w:val="12"/>
          <w:szCs w:val="12"/>
          <w:lang w:val="en-US"/>
        </w:rPr>
        <w:t>24</w:t>
      </w:r>
      <w:r w:rsidR="006F4BD7" w:rsidRPr="00853565">
        <w:rPr>
          <w:rFonts w:ascii="Arial" w:hAnsi="Arial" w:cs="Arial"/>
          <w:i/>
          <w:sz w:val="12"/>
          <w:szCs w:val="12"/>
          <w:lang w:val="en-US"/>
        </w:rPr>
        <w:t> </w:t>
      </w:r>
      <w:r w:rsidR="009E4602" w:rsidRPr="00853565">
        <w:rPr>
          <w:rFonts w:ascii="Arial" w:hAnsi="Arial" w:cs="Arial"/>
          <w:i/>
          <w:sz w:val="12"/>
          <w:szCs w:val="12"/>
          <w:lang w:val="en-US"/>
        </w:rPr>
        <w:t>–</w:t>
      </w:r>
      <w:r w:rsidR="006F4BD7" w:rsidRPr="00853565">
        <w:rPr>
          <w:rFonts w:ascii="Arial" w:hAnsi="Arial" w:cs="Arial"/>
          <w:i/>
          <w:sz w:val="12"/>
          <w:szCs w:val="12"/>
          <w:lang w:val="en-US"/>
        </w:rPr>
        <w:t> </w:t>
      </w:r>
      <w:r w:rsidR="00693970" w:rsidRPr="00853565">
        <w:rPr>
          <w:rFonts w:ascii="Arial" w:hAnsi="Arial" w:cs="Arial"/>
          <w:i/>
          <w:sz w:val="12"/>
          <w:szCs w:val="12"/>
          <w:lang w:val="en-US"/>
        </w:rPr>
        <w:t>26.</w:t>
      </w:r>
      <w:r w:rsidRPr="00853565">
        <w:rPr>
          <w:rFonts w:ascii="Arial" w:hAnsi="Arial" w:cs="Arial"/>
          <w:i/>
          <w:sz w:val="12"/>
          <w:szCs w:val="12"/>
          <w:lang w:val="en-US"/>
        </w:rPr>
        <w:t>27 results of the Organization for Economic Co-operation and Development-Eurostat in</w:t>
      </w:r>
      <w:r w:rsidR="00D54E40" w:rsidRPr="00853565">
        <w:rPr>
          <w:rFonts w:ascii="Arial" w:hAnsi="Arial" w:cs="Arial"/>
          <w:i/>
          <w:sz w:val="12"/>
          <w:szCs w:val="12"/>
          <w:lang w:val="en-US"/>
        </w:rPr>
        <w:t>ternational comparisons for 2017</w:t>
      </w:r>
      <w:r w:rsidRPr="00853565">
        <w:rPr>
          <w:rFonts w:ascii="Arial" w:hAnsi="Arial" w:cs="Arial"/>
          <w:i/>
          <w:sz w:val="12"/>
          <w:szCs w:val="12"/>
          <w:lang w:val="en-US"/>
        </w:rPr>
        <w:t xml:space="preserve"> are presented. </w:t>
      </w:r>
    </w:p>
    <w:p w14:paraId="1D982BE6" w14:textId="77777777" w:rsidR="00504A06" w:rsidRPr="00853565" w:rsidRDefault="00504A06">
      <w:pPr>
        <w:pStyle w:val="19"/>
        <w:spacing w:before="60" w:after="0" w:line="140" w:lineRule="exact"/>
        <w:ind w:left="113" w:hanging="113"/>
        <w:rPr>
          <w:rFonts w:ascii="Arial" w:hAnsi="Arial" w:cs="Arial"/>
          <w:i/>
          <w:sz w:val="12"/>
          <w:szCs w:val="12"/>
          <w:vertAlign w:val="superscript"/>
          <w:lang w:val="en-US"/>
        </w:rPr>
      </w:pPr>
    </w:p>
    <w:p w14:paraId="71D8E095" w14:textId="44F9F227" w:rsidR="00504A06" w:rsidRPr="00853565" w:rsidRDefault="00693970">
      <w:pPr>
        <w:pageBreakBefore/>
        <w:tabs>
          <w:tab w:val="left" w:pos="7371"/>
        </w:tabs>
        <w:spacing w:after="60"/>
        <w:ind w:left="482" w:hanging="482"/>
      </w:pPr>
      <w:r w:rsidRPr="00853565">
        <w:rPr>
          <w:b/>
          <w:bCs/>
          <w:sz w:val="16"/>
          <w:szCs w:val="16"/>
        </w:rPr>
        <w:lastRenderedPageBreak/>
        <w:t>26.</w:t>
      </w:r>
      <w:r w:rsidR="00504A06" w:rsidRPr="00853565">
        <w:rPr>
          <w:b/>
          <w:bCs/>
          <w:sz w:val="16"/>
          <w:szCs w:val="16"/>
        </w:rPr>
        <w:t xml:space="preserve">24. ИНДЕКСЫ ФИЗИЧЕСКОГО ОБЪЕМА ОСНОВНЫХ КОМПОНЕНТОВ </w:t>
      </w:r>
      <w:r w:rsidR="00504A06" w:rsidRPr="00853565">
        <w:rPr>
          <w:b/>
          <w:bCs/>
          <w:sz w:val="16"/>
          <w:szCs w:val="16"/>
        </w:rPr>
        <w:br/>
        <w:t>ВАЛОВОГО ВНУТРЕННЕГО ПР</w:t>
      </w:r>
      <w:r w:rsidR="001205AC" w:rsidRPr="00853565">
        <w:rPr>
          <w:b/>
          <w:bCs/>
          <w:sz w:val="16"/>
          <w:szCs w:val="16"/>
        </w:rPr>
        <w:t>ОДУКТА НА ДУШУ НАСЕЛЕНИЯ за 2017</w:t>
      </w:r>
      <w:r w:rsidR="00504A06" w:rsidRPr="00853565">
        <w:rPr>
          <w:b/>
          <w:bCs/>
          <w:sz w:val="16"/>
          <w:szCs w:val="16"/>
        </w:rPr>
        <w:t xml:space="preserve"> г.</w:t>
      </w:r>
    </w:p>
    <w:p w14:paraId="282C9FA7" w14:textId="77777777" w:rsidR="00504A06" w:rsidRPr="00853565" w:rsidRDefault="00504A06">
      <w:pPr>
        <w:tabs>
          <w:tab w:val="left" w:pos="7371"/>
        </w:tabs>
        <w:spacing w:after="60"/>
        <w:ind w:left="482"/>
        <w:rPr>
          <w:lang w:val="en-US"/>
        </w:rPr>
      </w:pPr>
      <w:r w:rsidRPr="00853565">
        <w:rPr>
          <w:rStyle w:val="hps"/>
          <w:b/>
          <w:i/>
          <w:caps/>
          <w:sz w:val="16"/>
          <w:szCs w:val="16"/>
          <w:lang w:val="en"/>
        </w:rPr>
        <w:t>Volume indices of</w:t>
      </w:r>
      <w:r w:rsidRPr="00853565">
        <w:rPr>
          <w:b/>
          <w:i/>
          <w:caps/>
          <w:sz w:val="16"/>
          <w:szCs w:val="16"/>
          <w:lang w:val="en"/>
        </w:rPr>
        <w:t xml:space="preserve"> </w:t>
      </w:r>
      <w:r w:rsidRPr="00853565">
        <w:rPr>
          <w:rStyle w:val="hps"/>
          <w:b/>
          <w:i/>
          <w:caps/>
          <w:sz w:val="16"/>
          <w:szCs w:val="16"/>
          <w:lang w:val="en"/>
        </w:rPr>
        <w:t>main</w:t>
      </w:r>
      <w:r w:rsidRPr="00853565">
        <w:rPr>
          <w:b/>
          <w:i/>
          <w:caps/>
          <w:sz w:val="16"/>
          <w:szCs w:val="16"/>
          <w:lang w:val="en"/>
        </w:rPr>
        <w:t xml:space="preserve"> aGgregates</w:t>
      </w:r>
      <w:r w:rsidRPr="00853565">
        <w:rPr>
          <w:rStyle w:val="hps"/>
          <w:b/>
          <w:i/>
          <w:caps/>
          <w:sz w:val="16"/>
          <w:szCs w:val="16"/>
          <w:lang w:val="en"/>
        </w:rPr>
        <w:t xml:space="preserve"> of</w:t>
      </w:r>
      <w:r w:rsidRPr="00853565">
        <w:rPr>
          <w:b/>
          <w:i/>
          <w:caps/>
          <w:sz w:val="16"/>
          <w:szCs w:val="16"/>
          <w:lang w:val="en"/>
        </w:rPr>
        <w:t xml:space="preserve"> </w:t>
      </w:r>
      <w:r w:rsidRPr="00853565">
        <w:rPr>
          <w:rStyle w:val="hps"/>
          <w:b/>
          <w:i/>
          <w:caps/>
          <w:sz w:val="16"/>
          <w:szCs w:val="16"/>
          <w:lang w:val="en"/>
        </w:rPr>
        <w:t>gross</w:t>
      </w:r>
      <w:r w:rsidRPr="00853565">
        <w:rPr>
          <w:b/>
          <w:i/>
          <w:caps/>
          <w:sz w:val="16"/>
          <w:szCs w:val="16"/>
          <w:lang w:val="en"/>
        </w:rPr>
        <w:t xml:space="preserve"> </w:t>
      </w:r>
      <w:r w:rsidR="000E2849" w:rsidRPr="00853565">
        <w:rPr>
          <w:rStyle w:val="hps"/>
          <w:b/>
          <w:i/>
          <w:caps/>
          <w:sz w:val="16"/>
          <w:szCs w:val="16"/>
          <w:lang w:val="en"/>
        </w:rPr>
        <w:t>domestic producT PER CAPITA</w:t>
      </w:r>
      <w:r w:rsidR="000E2849" w:rsidRPr="00853565">
        <w:rPr>
          <w:rStyle w:val="hps"/>
          <w:b/>
          <w:i/>
          <w:caps/>
          <w:sz w:val="16"/>
          <w:szCs w:val="16"/>
          <w:lang w:val="en-US"/>
        </w:rPr>
        <w:t>,</w:t>
      </w:r>
      <w:r w:rsidRPr="00853565">
        <w:rPr>
          <w:rStyle w:val="hps"/>
          <w:b/>
          <w:i/>
          <w:caps/>
          <w:sz w:val="16"/>
          <w:szCs w:val="16"/>
          <w:lang w:val="en"/>
        </w:rPr>
        <w:t xml:space="preserve"> </w:t>
      </w:r>
      <w:r w:rsidR="001205AC" w:rsidRPr="00853565">
        <w:rPr>
          <w:b/>
          <w:bCs/>
          <w:i/>
          <w:sz w:val="16"/>
          <w:szCs w:val="16"/>
          <w:lang w:val="en-US"/>
        </w:rPr>
        <w:t>2017</w:t>
      </w:r>
    </w:p>
    <w:p w14:paraId="52F59652" w14:textId="77777777" w:rsidR="00504A06" w:rsidRPr="00853565" w:rsidRDefault="00504A06">
      <w:pPr>
        <w:tabs>
          <w:tab w:val="left" w:pos="7371"/>
        </w:tabs>
        <w:spacing w:after="60"/>
        <w:jc w:val="right"/>
      </w:pPr>
      <w:r w:rsidRPr="00853565">
        <w:t>(США</w:t>
      </w:r>
      <w:r w:rsidRPr="00853565">
        <w:rPr>
          <w:lang w:val="en-US"/>
        </w:rPr>
        <w:t xml:space="preserve"> / USA</w:t>
      </w:r>
      <w:r w:rsidRPr="00853565">
        <w:t xml:space="preserve"> = 100)</w:t>
      </w:r>
    </w:p>
    <w:tbl>
      <w:tblPr>
        <w:tblW w:w="0" w:type="auto"/>
        <w:tblInd w:w="28" w:type="dxa"/>
        <w:tblLayout w:type="fixed"/>
        <w:tblCellMar>
          <w:left w:w="28" w:type="dxa"/>
          <w:right w:w="28" w:type="dxa"/>
        </w:tblCellMar>
        <w:tblLook w:val="0000" w:firstRow="0" w:lastRow="0" w:firstColumn="0" w:lastColumn="0" w:noHBand="0" w:noVBand="0"/>
      </w:tblPr>
      <w:tblGrid>
        <w:gridCol w:w="2886"/>
        <w:gridCol w:w="1382"/>
        <w:gridCol w:w="1382"/>
        <w:gridCol w:w="1369"/>
        <w:gridCol w:w="2903"/>
      </w:tblGrid>
      <w:tr w:rsidR="00853565" w:rsidRPr="00853565" w14:paraId="3991F523" w14:textId="77777777">
        <w:tc>
          <w:tcPr>
            <w:tcW w:w="2886" w:type="dxa"/>
            <w:tcBorders>
              <w:top w:val="single" w:sz="6" w:space="0" w:color="000000"/>
              <w:bottom w:val="single" w:sz="6" w:space="0" w:color="000000"/>
            </w:tcBorders>
            <w:shd w:val="clear" w:color="auto" w:fill="auto"/>
            <w:vAlign w:val="bottom"/>
          </w:tcPr>
          <w:p w14:paraId="32949AA9" w14:textId="77777777" w:rsidR="00504A06" w:rsidRPr="00853565" w:rsidRDefault="00504A06">
            <w:pPr>
              <w:snapToGrid w:val="0"/>
              <w:spacing w:before="20" w:after="20"/>
            </w:pPr>
          </w:p>
        </w:tc>
        <w:tc>
          <w:tcPr>
            <w:tcW w:w="1382" w:type="dxa"/>
            <w:tcBorders>
              <w:top w:val="single" w:sz="6" w:space="0" w:color="000000"/>
              <w:left w:val="single" w:sz="6" w:space="0" w:color="000000"/>
              <w:bottom w:val="single" w:sz="6" w:space="0" w:color="000000"/>
            </w:tcBorders>
            <w:shd w:val="clear" w:color="auto" w:fill="auto"/>
          </w:tcPr>
          <w:p w14:paraId="09FE1B31" w14:textId="77777777" w:rsidR="00504A06" w:rsidRPr="00853565" w:rsidRDefault="00504A06">
            <w:pPr>
              <w:spacing w:before="20" w:after="20"/>
              <w:ind w:left="57"/>
            </w:pPr>
            <w:r w:rsidRPr="00853565">
              <w:rPr>
                <w:sz w:val="12"/>
                <w:szCs w:val="12"/>
              </w:rPr>
              <w:t xml:space="preserve">ВВП / </w:t>
            </w:r>
            <w:r w:rsidRPr="00853565">
              <w:rPr>
                <w:i/>
                <w:sz w:val="12"/>
              </w:rPr>
              <w:t>GDP</w:t>
            </w:r>
          </w:p>
        </w:tc>
        <w:tc>
          <w:tcPr>
            <w:tcW w:w="1382" w:type="dxa"/>
            <w:tcBorders>
              <w:top w:val="single" w:sz="6" w:space="0" w:color="000000"/>
              <w:left w:val="single" w:sz="6" w:space="0" w:color="000000"/>
              <w:bottom w:val="single" w:sz="6" w:space="0" w:color="000000"/>
            </w:tcBorders>
            <w:shd w:val="clear" w:color="auto" w:fill="auto"/>
          </w:tcPr>
          <w:p w14:paraId="7465D973" w14:textId="77777777" w:rsidR="00504A06" w:rsidRPr="00853565" w:rsidRDefault="00504A06">
            <w:pPr>
              <w:spacing w:before="20" w:after="20"/>
              <w:ind w:left="57"/>
            </w:pPr>
            <w:r w:rsidRPr="00853565">
              <w:rPr>
                <w:sz w:val="12"/>
                <w:szCs w:val="12"/>
              </w:rPr>
              <w:t xml:space="preserve">Фактическое конечное </w:t>
            </w:r>
            <w:r w:rsidRPr="00853565">
              <w:rPr>
                <w:sz w:val="12"/>
                <w:szCs w:val="12"/>
              </w:rPr>
              <w:br/>
              <w:t xml:space="preserve">потребление </w:t>
            </w:r>
            <w:r w:rsidRPr="00853565">
              <w:rPr>
                <w:sz w:val="12"/>
                <w:szCs w:val="12"/>
              </w:rPr>
              <w:br/>
              <w:t>домашних хозяйств</w:t>
            </w:r>
          </w:p>
          <w:p w14:paraId="025408E4" w14:textId="77777777" w:rsidR="00504A06" w:rsidRPr="00853565" w:rsidRDefault="00504A06">
            <w:pPr>
              <w:spacing w:before="20" w:after="20"/>
              <w:ind w:left="57"/>
            </w:pPr>
            <w:r w:rsidRPr="00853565">
              <w:rPr>
                <w:i/>
                <w:sz w:val="12"/>
                <w:lang w:val="en-US"/>
              </w:rPr>
              <w:t>Actual</w:t>
            </w:r>
            <w:r w:rsidRPr="00853565">
              <w:rPr>
                <w:i/>
                <w:sz w:val="12"/>
              </w:rPr>
              <w:t xml:space="preserve"> </w:t>
            </w:r>
            <w:r w:rsidRPr="00853565">
              <w:rPr>
                <w:i/>
                <w:sz w:val="12"/>
                <w:lang w:val="en-US"/>
              </w:rPr>
              <w:t>final</w:t>
            </w:r>
            <w:r w:rsidRPr="00853565">
              <w:rPr>
                <w:i/>
                <w:sz w:val="12"/>
              </w:rPr>
              <w:t xml:space="preserve"> </w:t>
            </w:r>
            <w:r w:rsidR="00D33701" w:rsidRPr="00853565">
              <w:rPr>
                <w:i/>
                <w:sz w:val="12"/>
              </w:rPr>
              <w:br/>
            </w:r>
            <w:r w:rsidRPr="00853565">
              <w:rPr>
                <w:i/>
                <w:sz w:val="12"/>
                <w:lang w:val="en-US"/>
              </w:rPr>
              <w:t>consumption</w:t>
            </w:r>
            <w:r w:rsidRPr="00853565">
              <w:rPr>
                <w:i/>
                <w:sz w:val="12"/>
              </w:rPr>
              <w:t xml:space="preserve"> </w:t>
            </w:r>
            <w:r w:rsidRPr="00853565">
              <w:rPr>
                <w:i/>
                <w:sz w:val="12"/>
              </w:rPr>
              <w:br/>
            </w:r>
            <w:r w:rsidRPr="00853565">
              <w:rPr>
                <w:i/>
                <w:sz w:val="12"/>
                <w:lang w:val="en-US"/>
              </w:rPr>
              <w:t>of</w:t>
            </w:r>
            <w:r w:rsidRPr="00853565">
              <w:rPr>
                <w:i/>
                <w:sz w:val="12"/>
              </w:rPr>
              <w:t xml:space="preserve"> </w:t>
            </w:r>
            <w:r w:rsidRPr="00853565">
              <w:rPr>
                <w:i/>
                <w:sz w:val="12"/>
                <w:lang w:val="en-US"/>
              </w:rPr>
              <w:t>households</w:t>
            </w:r>
            <w:r w:rsidRPr="00853565">
              <w:rPr>
                <w:i/>
                <w:sz w:val="12"/>
              </w:rPr>
              <w:t xml:space="preserve">   </w:t>
            </w:r>
          </w:p>
        </w:tc>
        <w:tc>
          <w:tcPr>
            <w:tcW w:w="1369" w:type="dxa"/>
            <w:tcBorders>
              <w:top w:val="single" w:sz="6" w:space="0" w:color="000000"/>
              <w:left w:val="single" w:sz="6" w:space="0" w:color="000000"/>
              <w:bottom w:val="single" w:sz="6" w:space="0" w:color="000000"/>
            </w:tcBorders>
            <w:shd w:val="clear" w:color="auto" w:fill="auto"/>
          </w:tcPr>
          <w:p w14:paraId="6CE5CCE5" w14:textId="77777777" w:rsidR="00504A06" w:rsidRPr="00853565" w:rsidRDefault="00504A06">
            <w:pPr>
              <w:spacing w:before="20" w:after="20"/>
              <w:ind w:left="57"/>
            </w:pPr>
            <w:r w:rsidRPr="00853565">
              <w:rPr>
                <w:sz w:val="12"/>
                <w:szCs w:val="12"/>
              </w:rPr>
              <w:t xml:space="preserve">Валовое накопление </w:t>
            </w:r>
            <w:r w:rsidRPr="00853565">
              <w:rPr>
                <w:sz w:val="12"/>
                <w:szCs w:val="12"/>
              </w:rPr>
              <w:br/>
              <w:t>основного капитала</w:t>
            </w:r>
            <w:r w:rsidRPr="00853565">
              <w:rPr>
                <w:sz w:val="12"/>
                <w:szCs w:val="12"/>
              </w:rPr>
              <w:br/>
            </w:r>
          </w:p>
          <w:p w14:paraId="46F264A1" w14:textId="77777777" w:rsidR="00504A06" w:rsidRPr="00853565" w:rsidRDefault="00504A06">
            <w:pPr>
              <w:spacing w:before="20" w:after="20"/>
              <w:ind w:left="57"/>
            </w:pPr>
            <w:r w:rsidRPr="00853565">
              <w:rPr>
                <w:i/>
                <w:sz w:val="12"/>
              </w:rPr>
              <w:t>Gross fixed capital formation</w:t>
            </w:r>
          </w:p>
        </w:tc>
        <w:tc>
          <w:tcPr>
            <w:tcW w:w="2903" w:type="dxa"/>
            <w:tcBorders>
              <w:top w:val="single" w:sz="6" w:space="0" w:color="000000"/>
              <w:left w:val="single" w:sz="6" w:space="0" w:color="000000"/>
              <w:bottom w:val="single" w:sz="6" w:space="0" w:color="000000"/>
            </w:tcBorders>
            <w:shd w:val="clear" w:color="auto" w:fill="auto"/>
            <w:vAlign w:val="bottom"/>
          </w:tcPr>
          <w:p w14:paraId="5C0B5392" w14:textId="77777777" w:rsidR="00504A06" w:rsidRPr="00853565" w:rsidRDefault="00504A06">
            <w:pPr>
              <w:snapToGrid w:val="0"/>
              <w:spacing w:before="20" w:after="20"/>
              <w:ind w:left="57"/>
              <w:rPr>
                <w:i/>
                <w:sz w:val="12"/>
                <w:szCs w:val="12"/>
              </w:rPr>
            </w:pPr>
          </w:p>
        </w:tc>
      </w:tr>
      <w:tr w:rsidR="00853565" w:rsidRPr="00853565" w14:paraId="0852CEEB" w14:textId="77777777">
        <w:tblPrEx>
          <w:tblCellMar>
            <w:left w:w="57" w:type="dxa"/>
            <w:right w:w="0" w:type="dxa"/>
          </w:tblCellMar>
        </w:tblPrEx>
        <w:tc>
          <w:tcPr>
            <w:tcW w:w="2886" w:type="dxa"/>
            <w:tcBorders>
              <w:top w:val="single" w:sz="6" w:space="0" w:color="000000"/>
            </w:tcBorders>
            <w:shd w:val="clear" w:color="auto" w:fill="auto"/>
            <w:vAlign w:val="bottom"/>
          </w:tcPr>
          <w:p w14:paraId="2F76052D" w14:textId="77777777" w:rsidR="004839DC" w:rsidRPr="00853565" w:rsidRDefault="004839DC" w:rsidP="00FB3564">
            <w:pPr>
              <w:spacing w:before="70" w:line="140" w:lineRule="exact"/>
            </w:pPr>
            <w:r w:rsidRPr="00853565">
              <w:rPr>
                <w:b/>
                <w:szCs w:val="16"/>
              </w:rPr>
              <w:t>Российская Федерация</w:t>
            </w:r>
          </w:p>
        </w:tc>
        <w:tc>
          <w:tcPr>
            <w:tcW w:w="1382" w:type="dxa"/>
            <w:tcBorders>
              <w:top w:val="single" w:sz="6" w:space="0" w:color="000000"/>
              <w:left w:val="single" w:sz="6" w:space="0" w:color="000000"/>
            </w:tcBorders>
            <w:shd w:val="clear" w:color="auto" w:fill="auto"/>
            <w:vAlign w:val="bottom"/>
          </w:tcPr>
          <w:p w14:paraId="5DB1516F" w14:textId="6D58739B" w:rsidR="004839DC" w:rsidRPr="00853565" w:rsidRDefault="004839DC" w:rsidP="000A1FC4">
            <w:pPr>
              <w:spacing w:before="70" w:line="140" w:lineRule="exact"/>
              <w:ind w:right="510"/>
              <w:jc w:val="right"/>
            </w:pPr>
            <w:r w:rsidRPr="00853565">
              <w:rPr>
                <w:lang w:val="en-US"/>
              </w:rPr>
              <w:t>43</w:t>
            </w:r>
          </w:p>
        </w:tc>
        <w:tc>
          <w:tcPr>
            <w:tcW w:w="1382" w:type="dxa"/>
            <w:tcBorders>
              <w:top w:val="single" w:sz="6" w:space="0" w:color="000000"/>
              <w:left w:val="single" w:sz="6" w:space="0" w:color="000000"/>
            </w:tcBorders>
            <w:shd w:val="clear" w:color="auto" w:fill="auto"/>
            <w:vAlign w:val="bottom"/>
          </w:tcPr>
          <w:p w14:paraId="768DF11A" w14:textId="4CDCE94C" w:rsidR="004839DC" w:rsidRPr="00853565" w:rsidRDefault="004839DC" w:rsidP="000A1FC4">
            <w:pPr>
              <w:spacing w:before="70" w:line="140" w:lineRule="exact"/>
              <w:ind w:right="510"/>
              <w:jc w:val="right"/>
            </w:pPr>
            <w:r w:rsidRPr="00853565">
              <w:t>38</w:t>
            </w:r>
          </w:p>
        </w:tc>
        <w:tc>
          <w:tcPr>
            <w:tcW w:w="1369" w:type="dxa"/>
            <w:tcBorders>
              <w:top w:val="single" w:sz="6" w:space="0" w:color="000000"/>
              <w:left w:val="single" w:sz="6" w:space="0" w:color="000000"/>
            </w:tcBorders>
            <w:shd w:val="clear" w:color="auto" w:fill="auto"/>
            <w:vAlign w:val="bottom"/>
          </w:tcPr>
          <w:p w14:paraId="3E677439" w14:textId="570189F6" w:rsidR="004839DC" w:rsidRPr="00853565" w:rsidRDefault="004839DC" w:rsidP="000A1FC4">
            <w:pPr>
              <w:spacing w:before="70" w:line="140" w:lineRule="exact"/>
              <w:ind w:right="510"/>
              <w:jc w:val="right"/>
            </w:pPr>
            <w:r w:rsidRPr="00853565">
              <w:t>32</w:t>
            </w:r>
          </w:p>
        </w:tc>
        <w:tc>
          <w:tcPr>
            <w:tcW w:w="2903" w:type="dxa"/>
            <w:tcBorders>
              <w:top w:val="single" w:sz="6" w:space="0" w:color="000000"/>
              <w:left w:val="single" w:sz="6" w:space="0" w:color="000000"/>
            </w:tcBorders>
            <w:shd w:val="clear" w:color="auto" w:fill="auto"/>
            <w:vAlign w:val="bottom"/>
          </w:tcPr>
          <w:p w14:paraId="21E27943" w14:textId="77777777" w:rsidR="004839DC" w:rsidRPr="00853565" w:rsidRDefault="004839DC" w:rsidP="00FB3564">
            <w:pPr>
              <w:spacing w:before="70" w:line="140" w:lineRule="exact"/>
            </w:pPr>
            <w:r w:rsidRPr="00853565">
              <w:rPr>
                <w:b/>
                <w:i/>
                <w:szCs w:val="16"/>
              </w:rPr>
              <w:t>Russian Federation</w:t>
            </w:r>
          </w:p>
        </w:tc>
      </w:tr>
      <w:tr w:rsidR="00853565" w:rsidRPr="00853565" w14:paraId="59713277" w14:textId="77777777">
        <w:tblPrEx>
          <w:tblCellMar>
            <w:left w:w="57" w:type="dxa"/>
            <w:right w:w="0" w:type="dxa"/>
          </w:tblCellMar>
        </w:tblPrEx>
        <w:tc>
          <w:tcPr>
            <w:tcW w:w="2886" w:type="dxa"/>
            <w:shd w:val="clear" w:color="auto" w:fill="auto"/>
            <w:vAlign w:val="bottom"/>
          </w:tcPr>
          <w:p w14:paraId="6BD8BD19" w14:textId="77777777" w:rsidR="004839DC" w:rsidRPr="00853565" w:rsidRDefault="004839DC" w:rsidP="00FB3564">
            <w:pPr>
              <w:spacing w:before="70" w:line="140" w:lineRule="exact"/>
            </w:pPr>
            <w:r w:rsidRPr="00853565">
              <w:rPr>
                <w:b/>
                <w:szCs w:val="20"/>
              </w:rPr>
              <w:t>Страны ЕС</w:t>
            </w:r>
          </w:p>
        </w:tc>
        <w:tc>
          <w:tcPr>
            <w:tcW w:w="1382" w:type="dxa"/>
            <w:tcBorders>
              <w:left w:val="single" w:sz="6" w:space="0" w:color="000000"/>
            </w:tcBorders>
            <w:shd w:val="clear" w:color="auto" w:fill="auto"/>
            <w:vAlign w:val="bottom"/>
          </w:tcPr>
          <w:p w14:paraId="74DB5CF8" w14:textId="77777777" w:rsidR="004839DC" w:rsidRPr="00853565" w:rsidRDefault="004839DC" w:rsidP="000A1FC4">
            <w:pPr>
              <w:spacing w:before="70" w:line="140" w:lineRule="exact"/>
              <w:ind w:right="510"/>
              <w:jc w:val="right"/>
            </w:pPr>
          </w:p>
        </w:tc>
        <w:tc>
          <w:tcPr>
            <w:tcW w:w="1382" w:type="dxa"/>
            <w:tcBorders>
              <w:left w:val="single" w:sz="6" w:space="0" w:color="000000"/>
            </w:tcBorders>
            <w:shd w:val="clear" w:color="auto" w:fill="auto"/>
            <w:vAlign w:val="bottom"/>
          </w:tcPr>
          <w:p w14:paraId="1E8A7DB9" w14:textId="77777777" w:rsidR="004839DC" w:rsidRPr="00853565" w:rsidRDefault="004839DC" w:rsidP="000A1FC4">
            <w:pPr>
              <w:spacing w:before="70" w:line="140" w:lineRule="exact"/>
              <w:ind w:right="510"/>
              <w:jc w:val="right"/>
            </w:pPr>
          </w:p>
        </w:tc>
        <w:tc>
          <w:tcPr>
            <w:tcW w:w="1369" w:type="dxa"/>
            <w:tcBorders>
              <w:left w:val="single" w:sz="6" w:space="0" w:color="000000"/>
            </w:tcBorders>
            <w:shd w:val="clear" w:color="auto" w:fill="auto"/>
            <w:vAlign w:val="bottom"/>
          </w:tcPr>
          <w:p w14:paraId="4205DDC6" w14:textId="77777777" w:rsidR="004839DC" w:rsidRPr="00853565" w:rsidRDefault="004839DC" w:rsidP="000A1FC4">
            <w:pPr>
              <w:spacing w:before="70" w:line="140" w:lineRule="exact"/>
              <w:ind w:right="510"/>
              <w:jc w:val="right"/>
            </w:pPr>
          </w:p>
        </w:tc>
        <w:tc>
          <w:tcPr>
            <w:tcW w:w="2903" w:type="dxa"/>
            <w:tcBorders>
              <w:left w:val="single" w:sz="6" w:space="0" w:color="000000"/>
            </w:tcBorders>
            <w:shd w:val="clear" w:color="auto" w:fill="auto"/>
            <w:vAlign w:val="bottom"/>
          </w:tcPr>
          <w:p w14:paraId="7619DE47" w14:textId="77777777" w:rsidR="004839DC" w:rsidRPr="00853565" w:rsidRDefault="004839DC" w:rsidP="00FB3564">
            <w:pPr>
              <w:spacing w:before="70" w:line="140" w:lineRule="exact"/>
            </w:pPr>
            <w:r w:rsidRPr="00853565">
              <w:rPr>
                <w:b/>
                <w:i/>
              </w:rPr>
              <w:t>EU countries</w:t>
            </w:r>
          </w:p>
        </w:tc>
      </w:tr>
      <w:tr w:rsidR="00853565" w:rsidRPr="00853565" w14:paraId="6A75C44B" w14:textId="77777777">
        <w:tblPrEx>
          <w:tblCellMar>
            <w:left w:w="57" w:type="dxa"/>
            <w:right w:w="0" w:type="dxa"/>
          </w:tblCellMar>
        </w:tblPrEx>
        <w:tc>
          <w:tcPr>
            <w:tcW w:w="2886" w:type="dxa"/>
            <w:shd w:val="clear" w:color="auto" w:fill="auto"/>
            <w:vAlign w:val="bottom"/>
          </w:tcPr>
          <w:p w14:paraId="66A9F5FD" w14:textId="77777777" w:rsidR="004839DC" w:rsidRPr="00853565" w:rsidRDefault="004839DC" w:rsidP="00FB3564">
            <w:pPr>
              <w:spacing w:before="70" w:line="140" w:lineRule="exact"/>
              <w:ind w:left="340"/>
            </w:pPr>
            <w:r w:rsidRPr="00853565">
              <w:rPr>
                <w:szCs w:val="20"/>
              </w:rPr>
              <w:t>из них:</w:t>
            </w:r>
          </w:p>
        </w:tc>
        <w:tc>
          <w:tcPr>
            <w:tcW w:w="1382" w:type="dxa"/>
            <w:tcBorders>
              <w:left w:val="single" w:sz="6" w:space="0" w:color="000000"/>
            </w:tcBorders>
            <w:shd w:val="clear" w:color="auto" w:fill="auto"/>
            <w:vAlign w:val="bottom"/>
          </w:tcPr>
          <w:p w14:paraId="214EE74B" w14:textId="77777777" w:rsidR="004839DC" w:rsidRPr="00853565" w:rsidRDefault="004839DC" w:rsidP="000A1FC4">
            <w:pPr>
              <w:spacing w:before="70" w:line="140" w:lineRule="exact"/>
              <w:ind w:right="510"/>
              <w:jc w:val="right"/>
            </w:pPr>
          </w:p>
        </w:tc>
        <w:tc>
          <w:tcPr>
            <w:tcW w:w="1382" w:type="dxa"/>
            <w:tcBorders>
              <w:left w:val="single" w:sz="6" w:space="0" w:color="000000"/>
            </w:tcBorders>
            <w:shd w:val="clear" w:color="auto" w:fill="auto"/>
            <w:vAlign w:val="bottom"/>
          </w:tcPr>
          <w:p w14:paraId="6B0BEFCD" w14:textId="77777777" w:rsidR="004839DC" w:rsidRPr="00853565" w:rsidRDefault="004839DC" w:rsidP="000A1FC4">
            <w:pPr>
              <w:spacing w:before="70" w:line="140" w:lineRule="exact"/>
              <w:ind w:right="510"/>
              <w:jc w:val="right"/>
            </w:pPr>
          </w:p>
        </w:tc>
        <w:tc>
          <w:tcPr>
            <w:tcW w:w="1369" w:type="dxa"/>
            <w:tcBorders>
              <w:left w:val="single" w:sz="6" w:space="0" w:color="000000"/>
            </w:tcBorders>
            <w:shd w:val="clear" w:color="auto" w:fill="auto"/>
            <w:vAlign w:val="bottom"/>
          </w:tcPr>
          <w:p w14:paraId="43FB7738" w14:textId="77777777" w:rsidR="004839DC" w:rsidRPr="00853565" w:rsidRDefault="004839DC" w:rsidP="000A1FC4">
            <w:pPr>
              <w:spacing w:before="70" w:line="140" w:lineRule="exact"/>
              <w:ind w:right="510"/>
              <w:jc w:val="right"/>
            </w:pPr>
          </w:p>
        </w:tc>
        <w:tc>
          <w:tcPr>
            <w:tcW w:w="2903" w:type="dxa"/>
            <w:tcBorders>
              <w:left w:val="single" w:sz="6" w:space="0" w:color="000000"/>
            </w:tcBorders>
            <w:shd w:val="clear" w:color="auto" w:fill="auto"/>
            <w:vAlign w:val="bottom"/>
          </w:tcPr>
          <w:p w14:paraId="211980FA" w14:textId="77777777" w:rsidR="004839DC" w:rsidRPr="00853565" w:rsidRDefault="004839DC" w:rsidP="00FB3564">
            <w:pPr>
              <w:spacing w:before="70" w:line="140" w:lineRule="exact"/>
              <w:ind w:left="340"/>
            </w:pPr>
            <w:r w:rsidRPr="00853565">
              <w:rPr>
                <w:i/>
              </w:rPr>
              <w:t>of which:</w:t>
            </w:r>
          </w:p>
        </w:tc>
      </w:tr>
      <w:tr w:rsidR="00853565" w:rsidRPr="00853565" w14:paraId="0A4ADF58" w14:textId="77777777">
        <w:tblPrEx>
          <w:tblCellMar>
            <w:left w:w="57" w:type="dxa"/>
            <w:right w:w="0" w:type="dxa"/>
          </w:tblCellMar>
        </w:tblPrEx>
        <w:tc>
          <w:tcPr>
            <w:tcW w:w="2886" w:type="dxa"/>
            <w:shd w:val="clear" w:color="auto" w:fill="auto"/>
            <w:vAlign w:val="bottom"/>
          </w:tcPr>
          <w:p w14:paraId="42F86A68" w14:textId="77777777" w:rsidR="004839DC" w:rsidRPr="00853565" w:rsidRDefault="004839DC" w:rsidP="00FB3564">
            <w:pPr>
              <w:spacing w:before="70" w:line="140" w:lineRule="exact"/>
              <w:ind w:left="113"/>
            </w:pPr>
            <w:r w:rsidRPr="00853565">
              <w:rPr>
                <w:szCs w:val="16"/>
              </w:rPr>
              <w:t>Австрия</w:t>
            </w:r>
          </w:p>
        </w:tc>
        <w:tc>
          <w:tcPr>
            <w:tcW w:w="1382" w:type="dxa"/>
            <w:tcBorders>
              <w:left w:val="single" w:sz="6" w:space="0" w:color="000000"/>
            </w:tcBorders>
            <w:shd w:val="clear" w:color="auto" w:fill="auto"/>
            <w:vAlign w:val="bottom"/>
          </w:tcPr>
          <w:p w14:paraId="4F16E69B" w14:textId="0981EE15" w:rsidR="004839DC" w:rsidRPr="00853565" w:rsidRDefault="004839DC" w:rsidP="000A1FC4">
            <w:pPr>
              <w:spacing w:before="70" w:line="140" w:lineRule="exact"/>
              <w:ind w:right="510"/>
              <w:jc w:val="right"/>
            </w:pPr>
            <w:r w:rsidRPr="00853565">
              <w:rPr>
                <w:lang w:val="en-US"/>
              </w:rPr>
              <w:t>90</w:t>
            </w:r>
          </w:p>
        </w:tc>
        <w:tc>
          <w:tcPr>
            <w:tcW w:w="1382" w:type="dxa"/>
            <w:tcBorders>
              <w:left w:val="single" w:sz="6" w:space="0" w:color="000000"/>
            </w:tcBorders>
            <w:shd w:val="clear" w:color="auto" w:fill="auto"/>
            <w:vAlign w:val="bottom"/>
          </w:tcPr>
          <w:p w14:paraId="3C99A572" w14:textId="3E0DA423" w:rsidR="004839DC" w:rsidRPr="00853565" w:rsidRDefault="004839DC" w:rsidP="000A1FC4">
            <w:pPr>
              <w:spacing w:before="70" w:line="140" w:lineRule="exact"/>
              <w:ind w:right="510"/>
              <w:jc w:val="right"/>
            </w:pPr>
            <w:r w:rsidRPr="00853565">
              <w:t>74</w:t>
            </w:r>
          </w:p>
        </w:tc>
        <w:tc>
          <w:tcPr>
            <w:tcW w:w="1369" w:type="dxa"/>
            <w:tcBorders>
              <w:left w:val="single" w:sz="6" w:space="0" w:color="000000"/>
            </w:tcBorders>
            <w:shd w:val="clear" w:color="auto" w:fill="auto"/>
            <w:vAlign w:val="bottom"/>
          </w:tcPr>
          <w:p w14:paraId="6D6CD7C9" w14:textId="48E0404F" w:rsidR="004839DC" w:rsidRPr="00853565" w:rsidRDefault="004839DC" w:rsidP="000A1FC4">
            <w:pPr>
              <w:spacing w:before="70" w:line="140" w:lineRule="exact"/>
              <w:ind w:right="510"/>
              <w:jc w:val="right"/>
            </w:pPr>
            <w:r w:rsidRPr="00853565">
              <w:t>118</w:t>
            </w:r>
          </w:p>
        </w:tc>
        <w:tc>
          <w:tcPr>
            <w:tcW w:w="2903" w:type="dxa"/>
            <w:tcBorders>
              <w:left w:val="single" w:sz="6" w:space="0" w:color="000000"/>
            </w:tcBorders>
            <w:shd w:val="clear" w:color="auto" w:fill="auto"/>
            <w:vAlign w:val="bottom"/>
          </w:tcPr>
          <w:p w14:paraId="039F1DE7" w14:textId="77777777" w:rsidR="004839DC" w:rsidRPr="00853565" w:rsidRDefault="004839DC" w:rsidP="00FB3564">
            <w:pPr>
              <w:spacing w:before="70" w:line="140" w:lineRule="exact"/>
              <w:ind w:left="113"/>
            </w:pPr>
            <w:r w:rsidRPr="00853565">
              <w:rPr>
                <w:i/>
                <w:iCs/>
              </w:rPr>
              <w:t>Austria</w:t>
            </w:r>
          </w:p>
        </w:tc>
      </w:tr>
      <w:tr w:rsidR="00853565" w:rsidRPr="00853565" w14:paraId="2FB34682" w14:textId="77777777">
        <w:tblPrEx>
          <w:tblCellMar>
            <w:left w:w="57" w:type="dxa"/>
            <w:right w:w="0" w:type="dxa"/>
          </w:tblCellMar>
        </w:tblPrEx>
        <w:tc>
          <w:tcPr>
            <w:tcW w:w="2886" w:type="dxa"/>
            <w:shd w:val="clear" w:color="auto" w:fill="auto"/>
            <w:vAlign w:val="bottom"/>
          </w:tcPr>
          <w:p w14:paraId="7566DDD3" w14:textId="77777777" w:rsidR="004839DC" w:rsidRPr="00853565" w:rsidRDefault="004839DC" w:rsidP="00FB3564">
            <w:pPr>
              <w:spacing w:before="70" w:line="140" w:lineRule="exact"/>
              <w:ind w:left="113"/>
            </w:pPr>
            <w:r w:rsidRPr="00853565">
              <w:rPr>
                <w:szCs w:val="16"/>
              </w:rPr>
              <w:t>Бельгия</w:t>
            </w:r>
          </w:p>
        </w:tc>
        <w:tc>
          <w:tcPr>
            <w:tcW w:w="1382" w:type="dxa"/>
            <w:tcBorders>
              <w:left w:val="single" w:sz="6" w:space="0" w:color="000000"/>
            </w:tcBorders>
            <w:shd w:val="clear" w:color="auto" w:fill="auto"/>
            <w:vAlign w:val="bottom"/>
          </w:tcPr>
          <w:p w14:paraId="0658E3F6" w14:textId="222A4B39" w:rsidR="004839DC" w:rsidRPr="00853565" w:rsidRDefault="004839DC" w:rsidP="000A1FC4">
            <w:pPr>
              <w:spacing w:before="70" w:line="140" w:lineRule="exact"/>
              <w:ind w:right="510"/>
              <w:jc w:val="right"/>
            </w:pPr>
            <w:r w:rsidRPr="00853565">
              <w:rPr>
                <w:lang w:val="en-US"/>
              </w:rPr>
              <w:t>84</w:t>
            </w:r>
          </w:p>
        </w:tc>
        <w:tc>
          <w:tcPr>
            <w:tcW w:w="1382" w:type="dxa"/>
            <w:tcBorders>
              <w:left w:val="single" w:sz="6" w:space="0" w:color="000000"/>
            </w:tcBorders>
            <w:shd w:val="clear" w:color="auto" w:fill="auto"/>
            <w:vAlign w:val="bottom"/>
          </w:tcPr>
          <w:p w14:paraId="1B2E1508" w14:textId="1EF45350" w:rsidR="004839DC" w:rsidRPr="00853565" w:rsidRDefault="004839DC" w:rsidP="000A1FC4">
            <w:pPr>
              <w:spacing w:before="70" w:line="140" w:lineRule="exact"/>
              <w:ind w:right="510"/>
              <w:jc w:val="right"/>
            </w:pPr>
            <w:r w:rsidRPr="00853565">
              <w:t>71</w:t>
            </w:r>
          </w:p>
        </w:tc>
        <w:tc>
          <w:tcPr>
            <w:tcW w:w="1369" w:type="dxa"/>
            <w:tcBorders>
              <w:left w:val="single" w:sz="6" w:space="0" w:color="000000"/>
            </w:tcBorders>
            <w:shd w:val="clear" w:color="auto" w:fill="auto"/>
            <w:vAlign w:val="bottom"/>
          </w:tcPr>
          <w:p w14:paraId="51E9A461" w14:textId="39DF9499" w:rsidR="004839DC" w:rsidRPr="00853565" w:rsidRDefault="004839DC" w:rsidP="000A1FC4">
            <w:pPr>
              <w:spacing w:before="70" w:line="140" w:lineRule="exact"/>
              <w:ind w:right="510"/>
              <w:jc w:val="right"/>
            </w:pPr>
            <w:r w:rsidRPr="00853565">
              <w:t>118</w:t>
            </w:r>
          </w:p>
        </w:tc>
        <w:tc>
          <w:tcPr>
            <w:tcW w:w="2903" w:type="dxa"/>
            <w:tcBorders>
              <w:left w:val="single" w:sz="6" w:space="0" w:color="000000"/>
            </w:tcBorders>
            <w:shd w:val="clear" w:color="auto" w:fill="auto"/>
            <w:vAlign w:val="bottom"/>
          </w:tcPr>
          <w:p w14:paraId="0B53FA3A" w14:textId="77777777" w:rsidR="004839DC" w:rsidRPr="00853565" w:rsidRDefault="004839DC" w:rsidP="00FB3564">
            <w:pPr>
              <w:spacing w:before="70" w:line="140" w:lineRule="exact"/>
              <w:ind w:left="113"/>
            </w:pPr>
            <w:r w:rsidRPr="00853565">
              <w:rPr>
                <w:i/>
                <w:iCs/>
              </w:rPr>
              <w:t>Belgium</w:t>
            </w:r>
          </w:p>
        </w:tc>
      </w:tr>
      <w:tr w:rsidR="00853565" w:rsidRPr="00853565" w14:paraId="3FA4FCD1" w14:textId="77777777">
        <w:tblPrEx>
          <w:tblCellMar>
            <w:left w:w="57" w:type="dxa"/>
            <w:right w:w="0" w:type="dxa"/>
          </w:tblCellMar>
        </w:tblPrEx>
        <w:tc>
          <w:tcPr>
            <w:tcW w:w="2886" w:type="dxa"/>
            <w:shd w:val="clear" w:color="auto" w:fill="auto"/>
            <w:vAlign w:val="bottom"/>
          </w:tcPr>
          <w:p w14:paraId="0BA4AEFD" w14:textId="77777777" w:rsidR="004839DC" w:rsidRPr="00853565" w:rsidRDefault="004839DC" w:rsidP="00FB3564">
            <w:pPr>
              <w:spacing w:before="70" w:line="140" w:lineRule="exact"/>
              <w:ind w:left="113"/>
            </w:pPr>
            <w:r w:rsidRPr="00853565">
              <w:rPr>
                <w:szCs w:val="16"/>
              </w:rPr>
              <w:t>Болгария</w:t>
            </w:r>
          </w:p>
        </w:tc>
        <w:tc>
          <w:tcPr>
            <w:tcW w:w="1382" w:type="dxa"/>
            <w:tcBorders>
              <w:left w:val="single" w:sz="6" w:space="0" w:color="000000"/>
            </w:tcBorders>
            <w:shd w:val="clear" w:color="auto" w:fill="auto"/>
            <w:vAlign w:val="bottom"/>
          </w:tcPr>
          <w:p w14:paraId="47D9D782" w14:textId="327E4B08" w:rsidR="004839DC" w:rsidRPr="00853565" w:rsidRDefault="004839DC" w:rsidP="000A1FC4">
            <w:pPr>
              <w:spacing w:before="70" w:line="140" w:lineRule="exact"/>
              <w:ind w:right="510"/>
              <w:jc w:val="right"/>
            </w:pPr>
            <w:r w:rsidRPr="00853565">
              <w:rPr>
                <w:lang w:val="en-US"/>
              </w:rPr>
              <w:t>36</w:t>
            </w:r>
          </w:p>
        </w:tc>
        <w:tc>
          <w:tcPr>
            <w:tcW w:w="1382" w:type="dxa"/>
            <w:tcBorders>
              <w:left w:val="single" w:sz="6" w:space="0" w:color="000000"/>
            </w:tcBorders>
            <w:shd w:val="clear" w:color="auto" w:fill="auto"/>
            <w:vAlign w:val="bottom"/>
          </w:tcPr>
          <w:p w14:paraId="0B2D6787" w14:textId="58216345" w:rsidR="004839DC" w:rsidRPr="00853565" w:rsidRDefault="004839DC" w:rsidP="000A1FC4">
            <w:pPr>
              <w:spacing w:before="70" w:line="140" w:lineRule="exact"/>
              <w:ind w:right="510"/>
              <w:jc w:val="right"/>
            </w:pPr>
            <w:r w:rsidRPr="00853565">
              <w:t>34</w:t>
            </w:r>
          </w:p>
        </w:tc>
        <w:tc>
          <w:tcPr>
            <w:tcW w:w="1369" w:type="dxa"/>
            <w:tcBorders>
              <w:left w:val="single" w:sz="6" w:space="0" w:color="000000"/>
            </w:tcBorders>
            <w:shd w:val="clear" w:color="auto" w:fill="auto"/>
            <w:vAlign w:val="bottom"/>
          </w:tcPr>
          <w:p w14:paraId="67E95C97" w14:textId="1C11DE0A" w:rsidR="004839DC" w:rsidRPr="00853565" w:rsidRDefault="004839DC" w:rsidP="000A1FC4">
            <w:pPr>
              <w:spacing w:before="70" w:line="140" w:lineRule="exact"/>
              <w:ind w:right="510"/>
              <w:jc w:val="right"/>
            </w:pPr>
            <w:r w:rsidRPr="00853565">
              <w:t>27</w:t>
            </w:r>
          </w:p>
        </w:tc>
        <w:tc>
          <w:tcPr>
            <w:tcW w:w="2903" w:type="dxa"/>
            <w:tcBorders>
              <w:left w:val="single" w:sz="6" w:space="0" w:color="000000"/>
            </w:tcBorders>
            <w:shd w:val="clear" w:color="auto" w:fill="auto"/>
            <w:vAlign w:val="bottom"/>
          </w:tcPr>
          <w:p w14:paraId="7E91EFAF" w14:textId="77777777" w:rsidR="004839DC" w:rsidRPr="00853565" w:rsidRDefault="004839DC" w:rsidP="00FB3564">
            <w:pPr>
              <w:spacing w:before="70" w:line="140" w:lineRule="exact"/>
              <w:ind w:left="113"/>
            </w:pPr>
            <w:r w:rsidRPr="00853565">
              <w:rPr>
                <w:i/>
                <w:iCs/>
              </w:rPr>
              <w:t>Bulgaria</w:t>
            </w:r>
          </w:p>
        </w:tc>
      </w:tr>
      <w:tr w:rsidR="00853565" w:rsidRPr="00853565" w14:paraId="5D3EA818" w14:textId="77777777">
        <w:tblPrEx>
          <w:tblCellMar>
            <w:left w:w="57" w:type="dxa"/>
            <w:right w:w="0" w:type="dxa"/>
          </w:tblCellMar>
        </w:tblPrEx>
        <w:tc>
          <w:tcPr>
            <w:tcW w:w="2886" w:type="dxa"/>
            <w:shd w:val="clear" w:color="auto" w:fill="auto"/>
            <w:vAlign w:val="bottom"/>
          </w:tcPr>
          <w:p w14:paraId="3783BBA9" w14:textId="77777777" w:rsidR="004839DC" w:rsidRPr="00853565" w:rsidRDefault="004839DC" w:rsidP="00FB3564">
            <w:pPr>
              <w:spacing w:before="70" w:line="140" w:lineRule="exact"/>
              <w:ind w:left="113"/>
            </w:pPr>
            <w:r w:rsidRPr="00853565">
              <w:rPr>
                <w:szCs w:val="16"/>
              </w:rPr>
              <w:t>Венгрия</w:t>
            </w:r>
          </w:p>
        </w:tc>
        <w:tc>
          <w:tcPr>
            <w:tcW w:w="1382" w:type="dxa"/>
            <w:tcBorders>
              <w:left w:val="single" w:sz="6" w:space="0" w:color="000000"/>
            </w:tcBorders>
            <w:shd w:val="clear" w:color="auto" w:fill="auto"/>
            <w:vAlign w:val="bottom"/>
          </w:tcPr>
          <w:p w14:paraId="53C32526" w14:textId="67A1D9E0" w:rsidR="004839DC" w:rsidRPr="00853565" w:rsidRDefault="004839DC" w:rsidP="000A1FC4">
            <w:pPr>
              <w:spacing w:before="70" w:line="140" w:lineRule="exact"/>
              <w:ind w:right="510"/>
              <w:jc w:val="right"/>
            </w:pPr>
            <w:r w:rsidRPr="00853565">
              <w:rPr>
                <w:lang w:val="en-US"/>
              </w:rPr>
              <w:t>49</w:t>
            </w:r>
          </w:p>
        </w:tc>
        <w:tc>
          <w:tcPr>
            <w:tcW w:w="1382" w:type="dxa"/>
            <w:tcBorders>
              <w:left w:val="single" w:sz="6" w:space="0" w:color="000000"/>
            </w:tcBorders>
            <w:shd w:val="clear" w:color="auto" w:fill="auto"/>
            <w:vAlign w:val="bottom"/>
          </w:tcPr>
          <w:p w14:paraId="00750C15" w14:textId="26019745" w:rsidR="004839DC" w:rsidRPr="00853565" w:rsidRDefault="004839DC" w:rsidP="000A1FC4">
            <w:pPr>
              <w:spacing w:before="70" w:line="140" w:lineRule="exact"/>
              <w:ind w:right="510"/>
              <w:jc w:val="right"/>
            </w:pPr>
            <w:r w:rsidRPr="00853565">
              <w:t>40</w:t>
            </w:r>
          </w:p>
        </w:tc>
        <w:tc>
          <w:tcPr>
            <w:tcW w:w="1369" w:type="dxa"/>
            <w:tcBorders>
              <w:left w:val="single" w:sz="6" w:space="0" w:color="000000"/>
            </w:tcBorders>
            <w:shd w:val="clear" w:color="auto" w:fill="auto"/>
            <w:vAlign w:val="bottom"/>
          </w:tcPr>
          <w:p w14:paraId="255D3CF9" w14:textId="0B970D16" w:rsidR="004839DC" w:rsidRPr="00853565" w:rsidRDefault="004839DC" w:rsidP="000A1FC4">
            <w:pPr>
              <w:spacing w:before="70" w:line="140" w:lineRule="exact"/>
              <w:ind w:right="510"/>
              <w:jc w:val="right"/>
            </w:pPr>
            <w:r w:rsidRPr="00853565">
              <w:t>51</w:t>
            </w:r>
          </w:p>
        </w:tc>
        <w:tc>
          <w:tcPr>
            <w:tcW w:w="2903" w:type="dxa"/>
            <w:tcBorders>
              <w:left w:val="single" w:sz="6" w:space="0" w:color="000000"/>
            </w:tcBorders>
            <w:shd w:val="clear" w:color="auto" w:fill="auto"/>
            <w:vAlign w:val="bottom"/>
          </w:tcPr>
          <w:p w14:paraId="04F8F0E8" w14:textId="77777777" w:rsidR="004839DC" w:rsidRPr="00853565" w:rsidRDefault="004839DC" w:rsidP="00FB3564">
            <w:pPr>
              <w:spacing w:before="70" w:line="140" w:lineRule="exact"/>
              <w:ind w:left="113"/>
            </w:pPr>
            <w:r w:rsidRPr="00853565">
              <w:rPr>
                <w:i/>
                <w:iCs/>
              </w:rPr>
              <w:t xml:space="preserve">Hungary </w:t>
            </w:r>
          </w:p>
        </w:tc>
      </w:tr>
      <w:tr w:rsidR="00853565" w:rsidRPr="00853565" w14:paraId="1C36D693" w14:textId="77777777">
        <w:tblPrEx>
          <w:tblCellMar>
            <w:left w:w="57" w:type="dxa"/>
            <w:right w:w="0" w:type="dxa"/>
          </w:tblCellMar>
        </w:tblPrEx>
        <w:tc>
          <w:tcPr>
            <w:tcW w:w="2886" w:type="dxa"/>
            <w:shd w:val="clear" w:color="auto" w:fill="auto"/>
            <w:vAlign w:val="bottom"/>
          </w:tcPr>
          <w:p w14:paraId="47C37E91" w14:textId="77777777" w:rsidR="004839DC" w:rsidRPr="00853565" w:rsidRDefault="004839DC" w:rsidP="00FB3564">
            <w:pPr>
              <w:spacing w:before="70" w:line="140" w:lineRule="exact"/>
              <w:ind w:left="113"/>
            </w:pPr>
            <w:r w:rsidRPr="00853565">
              <w:rPr>
                <w:szCs w:val="16"/>
              </w:rPr>
              <w:t>Германия</w:t>
            </w:r>
          </w:p>
        </w:tc>
        <w:tc>
          <w:tcPr>
            <w:tcW w:w="1382" w:type="dxa"/>
            <w:tcBorders>
              <w:left w:val="single" w:sz="6" w:space="0" w:color="000000"/>
            </w:tcBorders>
            <w:shd w:val="clear" w:color="auto" w:fill="auto"/>
            <w:vAlign w:val="bottom"/>
          </w:tcPr>
          <w:p w14:paraId="31DB5ABE" w14:textId="1EBBBF22" w:rsidR="004839DC" w:rsidRPr="00853565" w:rsidRDefault="004839DC" w:rsidP="000A1FC4">
            <w:pPr>
              <w:spacing w:before="70" w:line="140" w:lineRule="exact"/>
              <w:ind w:right="510"/>
              <w:jc w:val="right"/>
            </w:pPr>
            <w:r w:rsidRPr="00853565">
              <w:rPr>
                <w:lang w:val="en-US"/>
              </w:rPr>
              <w:t>88</w:t>
            </w:r>
          </w:p>
        </w:tc>
        <w:tc>
          <w:tcPr>
            <w:tcW w:w="1382" w:type="dxa"/>
            <w:tcBorders>
              <w:left w:val="single" w:sz="6" w:space="0" w:color="000000"/>
            </w:tcBorders>
            <w:shd w:val="clear" w:color="auto" w:fill="auto"/>
            <w:vAlign w:val="bottom"/>
          </w:tcPr>
          <w:p w14:paraId="4734EB3D" w14:textId="55E8ED64" w:rsidR="004839DC" w:rsidRPr="00853565" w:rsidRDefault="004839DC" w:rsidP="000A1FC4">
            <w:pPr>
              <w:spacing w:before="70" w:line="140" w:lineRule="exact"/>
              <w:ind w:right="510"/>
              <w:jc w:val="right"/>
            </w:pPr>
            <w:r w:rsidRPr="00853565">
              <w:t>77</w:t>
            </w:r>
          </w:p>
        </w:tc>
        <w:tc>
          <w:tcPr>
            <w:tcW w:w="1369" w:type="dxa"/>
            <w:tcBorders>
              <w:left w:val="single" w:sz="6" w:space="0" w:color="000000"/>
            </w:tcBorders>
            <w:shd w:val="clear" w:color="auto" w:fill="auto"/>
            <w:vAlign w:val="bottom"/>
          </w:tcPr>
          <w:p w14:paraId="5431502F" w14:textId="53C396CF" w:rsidR="004839DC" w:rsidRPr="00853565" w:rsidRDefault="004839DC" w:rsidP="000A1FC4">
            <w:pPr>
              <w:spacing w:before="70" w:line="140" w:lineRule="exact"/>
              <w:ind w:right="510"/>
              <w:jc w:val="right"/>
            </w:pPr>
            <w:r w:rsidRPr="00853565">
              <w:t>88</w:t>
            </w:r>
          </w:p>
        </w:tc>
        <w:tc>
          <w:tcPr>
            <w:tcW w:w="2903" w:type="dxa"/>
            <w:tcBorders>
              <w:left w:val="single" w:sz="6" w:space="0" w:color="000000"/>
            </w:tcBorders>
            <w:shd w:val="clear" w:color="auto" w:fill="auto"/>
            <w:vAlign w:val="bottom"/>
          </w:tcPr>
          <w:p w14:paraId="02DE10CA" w14:textId="77777777" w:rsidR="004839DC" w:rsidRPr="00853565" w:rsidRDefault="004839DC" w:rsidP="00FB3564">
            <w:pPr>
              <w:spacing w:before="70" w:line="140" w:lineRule="exact"/>
              <w:ind w:left="113"/>
            </w:pPr>
            <w:r w:rsidRPr="00853565">
              <w:rPr>
                <w:i/>
                <w:iCs/>
              </w:rPr>
              <w:t>Germany</w:t>
            </w:r>
          </w:p>
        </w:tc>
      </w:tr>
      <w:tr w:rsidR="00853565" w:rsidRPr="00853565" w14:paraId="7AF8A23D" w14:textId="77777777">
        <w:tblPrEx>
          <w:tblCellMar>
            <w:left w:w="57" w:type="dxa"/>
            <w:right w:w="0" w:type="dxa"/>
          </w:tblCellMar>
        </w:tblPrEx>
        <w:tc>
          <w:tcPr>
            <w:tcW w:w="2886" w:type="dxa"/>
            <w:shd w:val="clear" w:color="auto" w:fill="auto"/>
            <w:vAlign w:val="bottom"/>
          </w:tcPr>
          <w:p w14:paraId="7ED279ED" w14:textId="77777777" w:rsidR="004839DC" w:rsidRPr="00853565" w:rsidRDefault="004839DC" w:rsidP="00FB3564">
            <w:pPr>
              <w:spacing w:before="70" w:line="140" w:lineRule="exact"/>
              <w:ind w:left="113"/>
            </w:pPr>
            <w:r w:rsidRPr="00853565">
              <w:rPr>
                <w:szCs w:val="16"/>
              </w:rPr>
              <w:t>Греция</w:t>
            </w:r>
          </w:p>
        </w:tc>
        <w:tc>
          <w:tcPr>
            <w:tcW w:w="1382" w:type="dxa"/>
            <w:tcBorders>
              <w:left w:val="single" w:sz="6" w:space="0" w:color="000000"/>
            </w:tcBorders>
            <w:shd w:val="clear" w:color="auto" w:fill="auto"/>
            <w:vAlign w:val="bottom"/>
          </w:tcPr>
          <w:p w14:paraId="6B9C769A" w14:textId="13CE3EA2" w:rsidR="004839DC" w:rsidRPr="00853565" w:rsidRDefault="004839DC" w:rsidP="000A1FC4">
            <w:pPr>
              <w:spacing w:before="70" w:line="140" w:lineRule="exact"/>
              <w:ind w:right="510"/>
              <w:jc w:val="right"/>
            </w:pPr>
            <w:r w:rsidRPr="00853565">
              <w:rPr>
                <w:lang w:val="en-US"/>
              </w:rPr>
              <w:t>48</w:t>
            </w:r>
          </w:p>
        </w:tc>
        <w:tc>
          <w:tcPr>
            <w:tcW w:w="1382" w:type="dxa"/>
            <w:tcBorders>
              <w:left w:val="single" w:sz="6" w:space="0" w:color="000000"/>
            </w:tcBorders>
            <w:shd w:val="clear" w:color="auto" w:fill="auto"/>
            <w:vAlign w:val="bottom"/>
          </w:tcPr>
          <w:p w14:paraId="6C7ED55F" w14:textId="0758E831" w:rsidR="004839DC" w:rsidRPr="00853565" w:rsidRDefault="004839DC" w:rsidP="000A1FC4">
            <w:pPr>
              <w:spacing w:before="70" w:line="140" w:lineRule="exact"/>
              <w:ind w:right="510"/>
              <w:jc w:val="right"/>
            </w:pPr>
            <w:r w:rsidRPr="00853565">
              <w:t>48</w:t>
            </w:r>
          </w:p>
        </w:tc>
        <w:tc>
          <w:tcPr>
            <w:tcW w:w="1369" w:type="dxa"/>
            <w:tcBorders>
              <w:left w:val="single" w:sz="6" w:space="0" w:color="000000"/>
            </w:tcBorders>
            <w:shd w:val="clear" w:color="auto" w:fill="auto"/>
            <w:vAlign w:val="bottom"/>
          </w:tcPr>
          <w:p w14:paraId="58CC9F36" w14:textId="6B065D3D" w:rsidR="004839DC" w:rsidRPr="00853565" w:rsidRDefault="004839DC" w:rsidP="000A1FC4">
            <w:pPr>
              <w:spacing w:before="70" w:line="140" w:lineRule="exact"/>
              <w:ind w:right="510"/>
              <w:jc w:val="right"/>
            </w:pPr>
            <w:r w:rsidRPr="00853565">
              <w:t>30</w:t>
            </w:r>
          </w:p>
        </w:tc>
        <w:tc>
          <w:tcPr>
            <w:tcW w:w="2903" w:type="dxa"/>
            <w:tcBorders>
              <w:left w:val="single" w:sz="6" w:space="0" w:color="000000"/>
            </w:tcBorders>
            <w:shd w:val="clear" w:color="auto" w:fill="auto"/>
            <w:vAlign w:val="bottom"/>
          </w:tcPr>
          <w:p w14:paraId="3D04C4A4" w14:textId="77777777" w:rsidR="004839DC" w:rsidRPr="00853565" w:rsidRDefault="004839DC" w:rsidP="00FB3564">
            <w:pPr>
              <w:spacing w:before="70" w:line="140" w:lineRule="exact"/>
              <w:ind w:left="113"/>
            </w:pPr>
            <w:r w:rsidRPr="00853565">
              <w:rPr>
                <w:i/>
                <w:iCs/>
              </w:rPr>
              <w:t>Greece</w:t>
            </w:r>
          </w:p>
        </w:tc>
      </w:tr>
      <w:tr w:rsidR="00853565" w:rsidRPr="00853565" w14:paraId="225DD4C4" w14:textId="77777777">
        <w:tblPrEx>
          <w:tblCellMar>
            <w:left w:w="57" w:type="dxa"/>
            <w:right w:w="0" w:type="dxa"/>
          </w:tblCellMar>
        </w:tblPrEx>
        <w:tc>
          <w:tcPr>
            <w:tcW w:w="2886" w:type="dxa"/>
            <w:shd w:val="clear" w:color="auto" w:fill="auto"/>
            <w:vAlign w:val="bottom"/>
          </w:tcPr>
          <w:p w14:paraId="2F74F61F" w14:textId="77777777" w:rsidR="004839DC" w:rsidRPr="00853565" w:rsidRDefault="004839DC" w:rsidP="00FB3564">
            <w:pPr>
              <w:spacing w:before="70" w:line="140" w:lineRule="exact"/>
              <w:ind w:left="113"/>
            </w:pPr>
            <w:r w:rsidRPr="00853565">
              <w:rPr>
                <w:szCs w:val="16"/>
              </w:rPr>
              <w:t>Дания</w:t>
            </w:r>
          </w:p>
        </w:tc>
        <w:tc>
          <w:tcPr>
            <w:tcW w:w="1382" w:type="dxa"/>
            <w:tcBorders>
              <w:left w:val="single" w:sz="6" w:space="0" w:color="000000"/>
            </w:tcBorders>
            <w:shd w:val="clear" w:color="auto" w:fill="auto"/>
            <w:vAlign w:val="bottom"/>
          </w:tcPr>
          <w:p w14:paraId="3512D5C2" w14:textId="570972D8" w:rsidR="004839DC" w:rsidRPr="00853565" w:rsidRDefault="004839DC" w:rsidP="000A1FC4">
            <w:pPr>
              <w:spacing w:before="70" w:line="140" w:lineRule="exact"/>
              <w:ind w:right="510"/>
              <w:jc w:val="right"/>
            </w:pPr>
            <w:r w:rsidRPr="00853565">
              <w:rPr>
                <w:lang w:val="en-US"/>
              </w:rPr>
              <w:t>92</w:t>
            </w:r>
          </w:p>
        </w:tc>
        <w:tc>
          <w:tcPr>
            <w:tcW w:w="1382" w:type="dxa"/>
            <w:tcBorders>
              <w:left w:val="single" w:sz="6" w:space="0" w:color="000000"/>
            </w:tcBorders>
            <w:shd w:val="clear" w:color="auto" w:fill="auto"/>
            <w:vAlign w:val="bottom"/>
          </w:tcPr>
          <w:p w14:paraId="2E9F4CCB" w14:textId="1086EA10" w:rsidR="004839DC" w:rsidRPr="00853565" w:rsidRDefault="004839DC" w:rsidP="000A1FC4">
            <w:pPr>
              <w:spacing w:before="70" w:line="140" w:lineRule="exact"/>
              <w:ind w:right="510"/>
              <w:jc w:val="right"/>
            </w:pPr>
            <w:r w:rsidRPr="00853565">
              <w:t>72</w:t>
            </w:r>
          </w:p>
        </w:tc>
        <w:tc>
          <w:tcPr>
            <w:tcW w:w="1369" w:type="dxa"/>
            <w:tcBorders>
              <w:left w:val="single" w:sz="6" w:space="0" w:color="000000"/>
            </w:tcBorders>
            <w:shd w:val="clear" w:color="auto" w:fill="auto"/>
            <w:vAlign w:val="bottom"/>
          </w:tcPr>
          <w:p w14:paraId="3051CF01" w14:textId="56C90543" w:rsidR="004839DC" w:rsidRPr="00853565" w:rsidRDefault="004839DC" w:rsidP="000A1FC4">
            <w:pPr>
              <w:spacing w:before="70" w:line="140" w:lineRule="exact"/>
              <w:ind w:right="510"/>
              <w:jc w:val="right"/>
            </w:pPr>
            <w:r w:rsidRPr="00853565">
              <w:t>112</w:t>
            </w:r>
          </w:p>
        </w:tc>
        <w:tc>
          <w:tcPr>
            <w:tcW w:w="2903" w:type="dxa"/>
            <w:tcBorders>
              <w:left w:val="single" w:sz="6" w:space="0" w:color="000000"/>
            </w:tcBorders>
            <w:shd w:val="clear" w:color="auto" w:fill="auto"/>
            <w:vAlign w:val="bottom"/>
          </w:tcPr>
          <w:p w14:paraId="4D7F293D" w14:textId="77777777" w:rsidR="004839DC" w:rsidRPr="00853565" w:rsidRDefault="004839DC" w:rsidP="00FB3564">
            <w:pPr>
              <w:spacing w:before="70" w:line="140" w:lineRule="exact"/>
              <w:ind w:left="113"/>
            </w:pPr>
            <w:r w:rsidRPr="00853565">
              <w:rPr>
                <w:i/>
                <w:iCs/>
              </w:rPr>
              <w:t>Denmark</w:t>
            </w:r>
          </w:p>
        </w:tc>
      </w:tr>
      <w:tr w:rsidR="00853565" w:rsidRPr="00853565" w14:paraId="6507ACE6" w14:textId="77777777">
        <w:tblPrEx>
          <w:tblCellMar>
            <w:left w:w="57" w:type="dxa"/>
            <w:right w:w="0" w:type="dxa"/>
          </w:tblCellMar>
        </w:tblPrEx>
        <w:tc>
          <w:tcPr>
            <w:tcW w:w="2886" w:type="dxa"/>
            <w:shd w:val="clear" w:color="auto" w:fill="auto"/>
            <w:vAlign w:val="bottom"/>
          </w:tcPr>
          <w:p w14:paraId="04B8213F" w14:textId="77777777" w:rsidR="004839DC" w:rsidRPr="00853565" w:rsidRDefault="004839DC" w:rsidP="00FB3564">
            <w:pPr>
              <w:spacing w:before="70" w:line="140" w:lineRule="exact"/>
              <w:ind w:left="113"/>
            </w:pPr>
            <w:r w:rsidRPr="00853565">
              <w:rPr>
                <w:szCs w:val="16"/>
              </w:rPr>
              <w:t>Ирландия</w:t>
            </w:r>
          </w:p>
        </w:tc>
        <w:tc>
          <w:tcPr>
            <w:tcW w:w="1382" w:type="dxa"/>
            <w:tcBorders>
              <w:left w:val="single" w:sz="6" w:space="0" w:color="000000"/>
            </w:tcBorders>
            <w:shd w:val="clear" w:color="auto" w:fill="auto"/>
            <w:vAlign w:val="bottom"/>
          </w:tcPr>
          <w:p w14:paraId="26E030A6" w14:textId="21EA5E8E" w:rsidR="004839DC" w:rsidRPr="00853565" w:rsidRDefault="004839DC" w:rsidP="000A1FC4">
            <w:pPr>
              <w:spacing w:before="70" w:line="140" w:lineRule="exact"/>
              <w:ind w:right="510"/>
              <w:jc w:val="right"/>
            </w:pPr>
            <w:r w:rsidRPr="00853565">
              <w:rPr>
                <w:lang w:val="en-US"/>
              </w:rPr>
              <w:t>131</w:t>
            </w:r>
          </w:p>
        </w:tc>
        <w:tc>
          <w:tcPr>
            <w:tcW w:w="1382" w:type="dxa"/>
            <w:tcBorders>
              <w:left w:val="single" w:sz="6" w:space="0" w:color="000000"/>
            </w:tcBorders>
            <w:shd w:val="clear" w:color="auto" w:fill="auto"/>
            <w:vAlign w:val="bottom"/>
          </w:tcPr>
          <w:p w14:paraId="01B72414" w14:textId="4E2F9C2C" w:rsidR="004839DC" w:rsidRPr="00853565" w:rsidRDefault="004839DC" w:rsidP="000A1FC4">
            <w:pPr>
              <w:spacing w:before="70" w:line="140" w:lineRule="exact"/>
              <w:ind w:right="510"/>
              <w:jc w:val="right"/>
            </w:pPr>
            <w:r w:rsidRPr="00853565">
              <w:t>59</w:t>
            </w:r>
          </w:p>
        </w:tc>
        <w:tc>
          <w:tcPr>
            <w:tcW w:w="1369" w:type="dxa"/>
            <w:tcBorders>
              <w:left w:val="single" w:sz="6" w:space="0" w:color="000000"/>
            </w:tcBorders>
            <w:shd w:val="clear" w:color="auto" w:fill="auto"/>
            <w:vAlign w:val="bottom"/>
          </w:tcPr>
          <w:p w14:paraId="69EFC996" w14:textId="405F4708" w:rsidR="004839DC" w:rsidRPr="00853565" w:rsidRDefault="004839DC" w:rsidP="000A1FC4">
            <w:pPr>
              <w:spacing w:before="70" w:line="140" w:lineRule="exact"/>
              <w:ind w:right="510"/>
              <w:jc w:val="right"/>
            </w:pPr>
            <w:r w:rsidRPr="00853565">
              <w:t>265</w:t>
            </w:r>
          </w:p>
        </w:tc>
        <w:tc>
          <w:tcPr>
            <w:tcW w:w="2903" w:type="dxa"/>
            <w:tcBorders>
              <w:left w:val="single" w:sz="6" w:space="0" w:color="000000"/>
            </w:tcBorders>
            <w:shd w:val="clear" w:color="auto" w:fill="auto"/>
            <w:vAlign w:val="bottom"/>
          </w:tcPr>
          <w:p w14:paraId="2F1573C9" w14:textId="77777777" w:rsidR="004839DC" w:rsidRPr="00853565" w:rsidRDefault="004839DC" w:rsidP="00FB3564">
            <w:pPr>
              <w:spacing w:before="70" w:line="140" w:lineRule="exact"/>
              <w:ind w:left="113"/>
            </w:pPr>
            <w:r w:rsidRPr="00853565">
              <w:rPr>
                <w:i/>
                <w:iCs/>
              </w:rPr>
              <w:t>Ireland</w:t>
            </w:r>
          </w:p>
        </w:tc>
      </w:tr>
      <w:tr w:rsidR="00853565" w:rsidRPr="00853565" w14:paraId="2F419DA7" w14:textId="77777777">
        <w:tblPrEx>
          <w:tblCellMar>
            <w:left w:w="57" w:type="dxa"/>
            <w:right w:w="0" w:type="dxa"/>
          </w:tblCellMar>
        </w:tblPrEx>
        <w:tc>
          <w:tcPr>
            <w:tcW w:w="2886" w:type="dxa"/>
            <w:shd w:val="clear" w:color="auto" w:fill="auto"/>
            <w:vAlign w:val="bottom"/>
          </w:tcPr>
          <w:p w14:paraId="7280ED4F" w14:textId="77777777" w:rsidR="004839DC" w:rsidRPr="00853565" w:rsidRDefault="004839DC" w:rsidP="00FB3564">
            <w:pPr>
              <w:spacing w:before="70" w:line="140" w:lineRule="exact"/>
              <w:ind w:left="113"/>
            </w:pPr>
            <w:r w:rsidRPr="00853565">
              <w:rPr>
                <w:szCs w:val="16"/>
              </w:rPr>
              <w:t>Испания</w:t>
            </w:r>
          </w:p>
        </w:tc>
        <w:tc>
          <w:tcPr>
            <w:tcW w:w="1382" w:type="dxa"/>
            <w:tcBorders>
              <w:left w:val="single" w:sz="6" w:space="0" w:color="000000"/>
            </w:tcBorders>
            <w:shd w:val="clear" w:color="auto" w:fill="auto"/>
            <w:vAlign w:val="bottom"/>
          </w:tcPr>
          <w:p w14:paraId="571CF645" w14:textId="626D733A" w:rsidR="004839DC" w:rsidRPr="00853565" w:rsidRDefault="004839DC" w:rsidP="000A1FC4">
            <w:pPr>
              <w:spacing w:before="70" w:line="140" w:lineRule="exact"/>
              <w:ind w:right="510"/>
              <w:jc w:val="right"/>
            </w:pPr>
            <w:r w:rsidRPr="00853565">
              <w:rPr>
                <w:lang w:val="en-US"/>
              </w:rPr>
              <w:t>66</w:t>
            </w:r>
          </w:p>
        </w:tc>
        <w:tc>
          <w:tcPr>
            <w:tcW w:w="1382" w:type="dxa"/>
            <w:tcBorders>
              <w:left w:val="single" w:sz="6" w:space="0" w:color="000000"/>
            </w:tcBorders>
            <w:shd w:val="clear" w:color="auto" w:fill="auto"/>
            <w:vAlign w:val="bottom"/>
          </w:tcPr>
          <w:p w14:paraId="0D20979A" w14:textId="096BD144" w:rsidR="004839DC" w:rsidRPr="00853565" w:rsidRDefault="004839DC" w:rsidP="000A1FC4">
            <w:pPr>
              <w:spacing w:before="70" w:line="140" w:lineRule="exact"/>
              <w:ind w:right="510"/>
              <w:jc w:val="right"/>
            </w:pPr>
            <w:r w:rsidRPr="00853565">
              <w:t>57</w:t>
            </w:r>
          </w:p>
        </w:tc>
        <w:tc>
          <w:tcPr>
            <w:tcW w:w="1369" w:type="dxa"/>
            <w:tcBorders>
              <w:left w:val="single" w:sz="6" w:space="0" w:color="000000"/>
            </w:tcBorders>
            <w:shd w:val="clear" w:color="auto" w:fill="auto"/>
            <w:vAlign w:val="bottom"/>
          </w:tcPr>
          <w:p w14:paraId="36649CF4" w14:textId="463C22DE" w:rsidR="004839DC" w:rsidRPr="00853565" w:rsidRDefault="004839DC" w:rsidP="000A1FC4">
            <w:pPr>
              <w:spacing w:before="70" w:line="140" w:lineRule="exact"/>
              <w:ind w:right="510"/>
              <w:jc w:val="right"/>
            </w:pPr>
            <w:r w:rsidRPr="00853565">
              <w:t>71</w:t>
            </w:r>
          </w:p>
        </w:tc>
        <w:tc>
          <w:tcPr>
            <w:tcW w:w="2903" w:type="dxa"/>
            <w:tcBorders>
              <w:left w:val="single" w:sz="6" w:space="0" w:color="000000"/>
            </w:tcBorders>
            <w:shd w:val="clear" w:color="auto" w:fill="auto"/>
            <w:vAlign w:val="bottom"/>
          </w:tcPr>
          <w:p w14:paraId="4CE60459" w14:textId="77777777" w:rsidR="004839DC" w:rsidRPr="00853565" w:rsidRDefault="004839DC" w:rsidP="00FB3564">
            <w:pPr>
              <w:spacing w:before="70" w:line="140" w:lineRule="exact"/>
              <w:ind w:left="113"/>
            </w:pPr>
            <w:r w:rsidRPr="00853565">
              <w:rPr>
                <w:i/>
                <w:iCs/>
              </w:rPr>
              <w:t>Spain</w:t>
            </w:r>
          </w:p>
        </w:tc>
      </w:tr>
      <w:tr w:rsidR="00853565" w:rsidRPr="00853565" w14:paraId="63DF7F89" w14:textId="77777777">
        <w:tblPrEx>
          <w:tblCellMar>
            <w:left w:w="57" w:type="dxa"/>
            <w:right w:w="0" w:type="dxa"/>
          </w:tblCellMar>
        </w:tblPrEx>
        <w:tc>
          <w:tcPr>
            <w:tcW w:w="2886" w:type="dxa"/>
            <w:shd w:val="clear" w:color="auto" w:fill="auto"/>
            <w:vAlign w:val="bottom"/>
          </w:tcPr>
          <w:p w14:paraId="0349E8E9" w14:textId="77777777" w:rsidR="004839DC" w:rsidRPr="00853565" w:rsidRDefault="004839DC" w:rsidP="00FB3564">
            <w:pPr>
              <w:spacing w:before="70" w:line="140" w:lineRule="exact"/>
              <w:ind w:left="113"/>
            </w:pPr>
            <w:r w:rsidRPr="00853565">
              <w:rPr>
                <w:szCs w:val="16"/>
              </w:rPr>
              <w:t>Италия</w:t>
            </w:r>
          </w:p>
        </w:tc>
        <w:tc>
          <w:tcPr>
            <w:tcW w:w="1382" w:type="dxa"/>
            <w:tcBorders>
              <w:left w:val="single" w:sz="6" w:space="0" w:color="000000"/>
            </w:tcBorders>
            <w:shd w:val="clear" w:color="auto" w:fill="auto"/>
            <w:vAlign w:val="bottom"/>
          </w:tcPr>
          <w:p w14:paraId="4578F2EF" w14:textId="391B824F" w:rsidR="004839DC" w:rsidRPr="00853565" w:rsidRDefault="004839DC" w:rsidP="000A1FC4">
            <w:pPr>
              <w:spacing w:before="70" w:line="140" w:lineRule="exact"/>
              <w:ind w:right="510"/>
              <w:jc w:val="right"/>
            </w:pPr>
            <w:r w:rsidRPr="00853565">
              <w:rPr>
                <w:lang w:val="en-US"/>
              </w:rPr>
              <w:t>69</w:t>
            </w:r>
          </w:p>
        </w:tc>
        <w:tc>
          <w:tcPr>
            <w:tcW w:w="1382" w:type="dxa"/>
            <w:tcBorders>
              <w:left w:val="single" w:sz="6" w:space="0" w:color="000000"/>
            </w:tcBorders>
            <w:shd w:val="clear" w:color="auto" w:fill="auto"/>
            <w:vAlign w:val="bottom"/>
          </w:tcPr>
          <w:p w14:paraId="4C0C8ED2" w14:textId="42537037" w:rsidR="004839DC" w:rsidRPr="00853565" w:rsidRDefault="004839DC" w:rsidP="000A1FC4">
            <w:pPr>
              <w:spacing w:before="70" w:line="140" w:lineRule="exact"/>
              <w:ind w:right="510"/>
              <w:jc w:val="right"/>
            </w:pPr>
            <w:r w:rsidRPr="00853565">
              <w:t>62</w:t>
            </w:r>
          </w:p>
        </w:tc>
        <w:tc>
          <w:tcPr>
            <w:tcW w:w="1369" w:type="dxa"/>
            <w:tcBorders>
              <w:left w:val="single" w:sz="6" w:space="0" w:color="000000"/>
            </w:tcBorders>
            <w:shd w:val="clear" w:color="auto" w:fill="auto"/>
            <w:vAlign w:val="bottom"/>
          </w:tcPr>
          <w:p w14:paraId="18CFF086" w14:textId="52A5FB9D" w:rsidR="004839DC" w:rsidRPr="00853565" w:rsidRDefault="004839DC" w:rsidP="000A1FC4">
            <w:pPr>
              <w:spacing w:before="70" w:line="140" w:lineRule="exact"/>
              <w:ind w:right="510"/>
              <w:jc w:val="right"/>
            </w:pPr>
            <w:r w:rsidRPr="00853565">
              <w:t>75</w:t>
            </w:r>
          </w:p>
        </w:tc>
        <w:tc>
          <w:tcPr>
            <w:tcW w:w="2903" w:type="dxa"/>
            <w:tcBorders>
              <w:left w:val="single" w:sz="6" w:space="0" w:color="000000"/>
            </w:tcBorders>
            <w:shd w:val="clear" w:color="auto" w:fill="auto"/>
            <w:vAlign w:val="bottom"/>
          </w:tcPr>
          <w:p w14:paraId="7C4AFD2C" w14:textId="77777777" w:rsidR="004839DC" w:rsidRPr="00853565" w:rsidRDefault="004839DC" w:rsidP="00FB3564">
            <w:pPr>
              <w:spacing w:before="70" w:line="140" w:lineRule="exact"/>
              <w:ind w:left="113"/>
            </w:pPr>
            <w:r w:rsidRPr="00853565">
              <w:rPr>
                <w:i/>
                <w:iCs/>
              </w:rPr>
              <w:t>Italy</w:t>
            </w:r>
          </w:p>
        </w:tc>
      </w:tr>
      <w:tr w:rsidR="00853565" w:rsidRPr="00853565" w14:paraId="182B6572" w14:textId="77777777">
        <w:tblPrEx>
          <w:tblCellMar>
            <w:left w:w="57" w:type="dxa"/>
            <w:right w:w="0" w:type="dxa"/>
          </w:tblCellMar>
        </w:tblPrEx>
        <w:tc>
          <w:tcPr>
            <w:tcW w:w="2886" w:type="dxa"/>
            <w:shd w:val="clear" w:color="auto" w:fill="auto"/>
            <w:vAlign w:val="bottom"/>
          </w:tcPr>
          <w:p w14:paraId="102CA308" w14:textId="77777777" w:rsidR="004839DC" w:rsidRPr="00853565" w:rsidRDefault="004839DC" w:rsidP="00FB3564">
            <w:pPr>
              <w:spacing w:before="70" w:line="140" w:lineRule="exact"/>
              <w:ind w:left="113"/>
            </w:pPr>
            <w:r w:rsidRPr="00853565">
              <w:rPr>
                <w:szCs w:val="16"/>
              </w:rPr>
              <w:t>Кипр</w:t>
            </w:r>
          </w:p>
        </w:tc>
        <w:tc>
          <w:tcPr>
            <w:tcW w:w="1382" w:type="dxa"/>
            <w:tcBorders>
              <w:left w:val="single" w:sz="6" w:space="0" w:color="000000"/>
            </w:tcBorders>
            <w:shd w:val="clear" w:color="auto" w:fill="auto"/>
            <w:vAlign w:val="bottom"/>
          </w:tcPr>
          <w:p w14:paraId="1B7731D7" w14:textId="10E49A72" w:rsidR="004839DC" w:rsidRPr="00853565" w:rsidRDefault="004839DC" w:rsidP="000A1FC4">
            <w:pPr>
              <w:spacing w:before="70" w:line="140" w:lineRule="exact"/>
              <w:ind w:right="510"/>
              <w:jc w:val="right"/>
            </w:pPr>
            <w:r w:rsidRPr="00853565">
              <w:rPr>
                <w:lang w:val="en-US"/>
              </w:rPr>
              <w:t>63</w:t>
            </w:r>
          </w:p>
        </w:tc>
        <w:tc>
          <w:tcPr>
            <w:tcW w:w="1382" w:type="dxa"/>
            <w:tcBorders>
              <w:left w:val="single" w:sz="6" w:space="0" w:color="000000"/>
            </w:tcBorders>
            <w:shd w:val="clear" w:color="auto" w:fill="auto"/>
            <w:vAlign w:val="bottom"/>
          </w:tcPr>
          <w:p w14:paraId="46BFC6F8" w14:textId="538E6415" w:rsidR="004839DC" w:rsidRPr="00853565" w:rsidRDefault="004839DC" w:rsidP="000A1FC4">
            <w:pPr>
              <w:spacing w:before="70" w:line="140" w:lineRule="exact"/>
              <w:ind w:right="510"/>
              <w:jc w:val="right"/>
            </w:pPr>
            <w:r w:rsidRPr="00853565">
              <w:t>59</w:t>
            </w:r>
          </w:p>
        </w:tc>
        <w:tc>
          <w:tcPr>
            <w:tcW w:w="1369" w:type="dxa"/>
            <w:tcBorders>
              <w:left w:val="single" w:sz="6" w:space="0" w:color="000000"/>
            </w:tcBorders>
            <w:shd w:val="clear" w:color="auto" w:fill="auto"/>
            <w:vAlign w:val="bottom"/>
          </w:tcPr>
          <w:p w14:paraId="4640E4F8" w14:textId="24FEC490" w:rsidR="004839DC" w:rsidRPr="00853565" w:rsidRDefault="004839DC" w:rsidP="000A1FC4">
            <w:pPr>
              <w:spacing w:before="70" w:line="140" w:lineRule="exact"/>
              <w:ind w:right="510"/>
              <w:jc w:val="right"/>
            </w:pPr>
            <w:r w:rsidRPr="00853565">
              <w:t>76</w:t>
            </w:r>
          </w:p>
        </w:tc>
        <w:tc>
          <w:tcPr>
            <w:tcW w:w="2903" w:type="dxa"/>
            <w:tcBorders>
              <w:left w:val="single" w:sz="6" w:space="0" w:color="000000"/>
            </w:tcBorders>
            <w:shd w:val="clear" w:color="auto" w:fill="auto"/>
            <w:vAlign w:val="bottom"/>
          </w:tcPr>
          <w:p w14:paraId="429CE5DF" w14:textId="77777777" w:rsidR="004839DC" w:rsidRPr="00853565" w:rsidRDefault="004839DC" w:rsidP="00FB3564">
            <w:pPr>
              <w:spacing w:before="70" w:line="140" w:lineRule="exact"/>
              <w:ind w:left="113"/>
            </w:pPr>
            <w:r w:rsidRPr="00853565">
              <w:rPr>
                <w:i/>
                <w:iCs/>
              </w:rPr>
              <w:t>Cyprus</w:t>
            </w:r>
          </w:p>
        </w:tc>
      </w:tr>
      <w:tr w:rsidR="00853565" w:rsidRPr="00853565" w14:paraId="7F5448B4" w14:textId="77777777">
        <w:tblPrEx>
          <w:tblCellMar>
            <w:left w:w="57" w:type="dxa"/>
            <w:right w:w="0" w:type="dxa"/>
          </w:tblCellMar>
        </w:tblPrEx>
        <w:tc>
          <w:tcPr>
            <w:tcW w:w="2886" w:type="dxa"/>
            <w:shd w:val="clear" w:color="auto" w:fill="auto"/>
            <w:vAlign w:val="bottom"/>
          </w:tcPr>
          <w:p w14:paraId="53DF7A30" w14:textId="77777777" w:rsidR="004839DC" w:rsidRPr="00853565" w:rsidRDefault="004839DC" w:rsidP="00FB3564">
            <w:pPr>
              <w:spacing w:before="70" w:line="140" w:lineRule="exact"/>
              <w:ind w:left="113"/>
            </w:pPr>
            <w:r w:rsidRPr="00853565">
              <w:rPr>
                <w:szCs w:val="16"/>
              </w:rPr>
              <w:t>Латвия</w:t>
            </w:r>
          </w:p>
        </w:tc>
        <w:tc>
          <w:tcPr>
            <w:tcW w:w="1382" w:type="dxa"/>
            <w:tcBorders>
              <w:left w:val="single" w:sz="6" w:space="0" w:color="000000"/>
            </w:tcBorders>
            <w:shd w:val="clear" w:color="auto" w:fill="auto"/>
            <w:vAlign w:val="bottom"/>
          </w:tcPr>
          <w:p w14:paraId="3F5F70FC" w14:textId="6EE72365" w:rsidR="004839DC" w:rsidRPr="00853565" w:rsidRDefault="004839DC" w:rsidP="000A1FC4">
            <w:pPr>
              <w:spacing w:before="70" w:line="140" w:lineRule="exact"/>
              <w:ind w:right="510"/>
              <w:jc w:val="right"/>
            </w:pPr>
            <w:r w:rsidRPr="00853565">
              <w:rPr>
                <w:lang w:val="en-US"/>
              </w:rPr>
              <w:t>48</w:t>
            </w:r>
          </w:p>
        </w:tc>
        <w:tc>
          <w:tcPr>
            <w:tcW w:w="1382" w:type="dxa"/>
            <w:tcBorders>
              <w:left w:val="single" w:sz="6" w:space="0" w:color="000000"/>
            </w:tcBorders>
            <w:shd w:val="clear" w:color="auto" w:fill="auto"/>
            <w:vAlign w:val="bottom"/>
          </w:tcPr>
          <w:p w14:paraId="4B7E3C74" w14:textId="722A6CF6" w:rsidR="004839DC" w:rsidRPr="00853565" w:rsidRDefault="004839DC" w:rsidP="000A1FC4">
            <w:pPr>
              <w:spacing w:before="70" w:line="140" w:lineRule="exact"/>
              <w:ind w:right="510"/>
              <w:jc w:val="right"/>
            </w:pPr>
            <w:r w:rsidRPr="00853565">
              <w:t>43</w:t>
            </w:r>
          </w:p>
        </w:tc>
        <w:tc>
          <w:tcPr>
            <w:tcW w:w="1369" w:type="dxa"/>
            <w:tcBorders>
              <w:left w:val="single" w:sz="6" w:space="0" w:color="000000"/>
            </w:tcBorders>
            <w:shd w:val="clear" w:color="auto" w:fill="auto"/>
            <w:vAlign w:val="bottom"/>
          </w:tcPr>
          <w:p w14:paraId="44E1FDDD" w14:textId="67925BD4" w:rsidR="004839DC" w:rsidRPr="00853565" w:rsidRDefault="004839DC" w:rsidP="000A1FC4">
            <w:pPr>
              <w:spacing w:before="70" w:line="140" w:lineRule="exact"/>
              <w:ind w:right="510"/>
              <w:jc w:val="right"/>
            </w:pPr>
            <w:r w:rsidRPr="00853565">
              <w:t>46</w:t>
            </w:r>
          </w:p>
        </w:tc>
        <w:tc>
          <w:tcPr>
            <w:tcW w:w="2903" w:type="dxa"/>
            <w:tcBorders>
              <w:left w:val="single" w:sz="6" w:space="0" w:color="000000"/>
            </w:tcBorders>
            <w:shd w:val="clear" w:color="auto" w:fill="auto"/>
            <w:vAlign w:val="bottom"/>
          </w:tcPr>
          <w:p w14:paraId="2CD4EB51" w14:textId="77777777" w:rsidR="004839DC" w:rsidRPr="00853565" w:rsidRDefault="004839DC" w:rsidP="00FB3564">
            <w:pPr>
              <w:spacing w:before="70" w:line="140" w:lineRule="exact"/>
              <w:ind w:left="113"/>
            </w:pPr>
            <w:r w:rsidRPr="00853565">
              <w:rPr>
                <w:i/>
                <w:iCs/>
              </w:rPr>
              <w:t>Latvia</w:t>
            </w:r>
          </w:p>
        </w:tc>
      </w:tr>
      <w:tr w:rsidR="00853565" w:rsidRPr="00853565" w14:paraId="4FD439F1" w14:textId="77777777">
        <w:tblPrEx>
          <w:tblCellMar>
            <w:left w:w="57" w:type="dxa"/>
            <w:right w:w="0" w:type="dxa"/>
          </w:tblCellMar>
        </w:tblPrEx>
        <w:tc>
          <w:tcPr>
            <w:tcW w:w="2886" w:type="dxa"/>
            <w:shd w:val="clear" w:color="auto" w:fill="auto"/>
            <w:vAlign w:val="bottom"/>
          </w:tcPr>
          <w:p w14:paraId="5F763021" w14:textId="77777777" w:rsidR="004839DC" w:rsidRPr="00853565" w:rsidRDefault="004839DC" w:rsidP="00FB3564">
            <w:pPr>
              <w:spacing w:before="70" w:line="140" w:lineRule="exact"/>
              <w:ind w:left="113"/>
            </w:pPr>
            <w:r w:rsidRPr="00853565">
              <w:rPr>
                <w:szCs w:val="16"/>
              </w:rPr>
              <w:t>Литва</w:t>
            </w:r>
          </w:p>
        </w:tc>
        <w:tc>
          <w:tcPr>
            <w:tcW w:w="1382" w:type="dxa"/>
            <w:tcBorders>
              <w:left w:val="single" w:sz="6" w:space="0" w:color="000000"/>
            </w:tcBorders>
            <w:shd w:val="clear" w:color="auto" w:fill="auto"/>
            <w:vAlign w:val="bottom"/>
          </w:tcPr>
          <w:p w14:paraId="54213CE0" w14:textId="5F8A89BC" w:rsidR="004839DC" w:rsidRPr="00853565" w:rsidRDefault="004839DC" w:rsidP="000A1FC4">
            <w:pPr>
              <w:spacing w:before="70" w:line="140" w:lineRule="exact"/>
              <w:ind w:right="510"/>
              <w:jc w:val="right"/>
            </w:pPr>
            <w:r w:rsidRPr="00853565">
              <w:rPr>
                <w:lang w:val="en-US"/>
              </w:rPr>
              <w:t>56</w:t>
            </w:r>
          </w:p>
        </w:tc>
        <w:tc>
          <w:tcPr>
            <w:tcW w:w="1382" w:type="dxa"/>
            <w:tcBorders>
              <w:left w:val="single" w:sz="6" w:space="0" w:color="000000"/>
            </w:tcBorders>
            <w:shd w:val="clear" w:color="auto" w:fill="auto"/>
            <w:vAlign w:val="bottom"/>
          </w:tcPr>
          <w:p w14:paraId="1A2943E1" w14:textId="156565BF" w:rsidR="004839DC" w:rsidRPr="00853565" w:rsidRDefault="004839DC" w:rsidP="000A1FC4">
            <w:pPr>
              <w:spacing w:before="70" w:line="140" w:lineRule="exact"/>
              <w:ind w:right="510"/>
              <w:jc w:val="right"/>
            </w:pPr>
            <w:r w:rsidRPr="00853565">
              <w:t>55</w:t>
            </w:r>
          </w:p>
        </w:tc>
        <w:tc>
          <w:tcPr>
            <w:tcW w:w="1369" w:type="dxa"/>
            <w:tcBorders>
              <w:left w:val="single" w:sz="6" w:space="0" w:color="000000"/>
            </w:tcBorders>
            <w:shd w:val="clear" w:color="auto" w:fill="auto"/>
            <w:vAlign w:val="bottom"/>
          </w:tcPr>
          <w:p w14:paraId="3C1DD4CC" w14:textId="20D46C94" w:rsidR="004839DC" w:rsidRPr="00853565" w:rsidRDefault="004839DC" w:rsidP="000A1FC4">
            <w:pPr>
              <w:spacing w:before="70" w:line="140" w:lineRule="exact"/>
              <w:ind w:right="510"/>
              <w:jc w:val="right"/>
            </w:pPr>
            <w:r w:rsidRPr="00853565">
              <w:t>48</w:t>
            </w:r>
          </w:p>
        </w:tc>
        <w:tc>
          <w:tcPr>
            <w:tcW w:w="2903" w:type="dxa"/>
            <w:tcBorders>
              <w:left w:val="single" w:sz="6" w:space="0" w:color="000000"/>
            </w:tcBorders>
            <w:shd w:val="clear" w:color="auto" w:fill="auto"/>
            <w:vAlign w:val="bottom"/>
          </w:tcPr>
          <w:p w14:paraId="5F796994" w14:textId="77777777" w:rsidR="004839DC" w:rsidRPr="00853565" w:rsidRDefault="004839DC" w:rsidP="00FB3564">
            <w:pPr>
              <w:spacing w:before="70" w:line="140" w:lineRule="exact"/>
              <w:ind w:left="113"/>
            </w:pPr>
            <w:r w:rsidRPr="00853565">
              <w:rPr>
                <w:i/>
                <w:iCs/>
              </w:rPr>
              <w:t>Lithuania</w:t>
            </w:r>
          </w:p>
        </w:tc>
      </w:tr>
      <w:tr w:rsidR="00853565" w:rsidRPr="00853565" w14:paraId="20C0CEC0" w14:textId="77777777">
        <w:tblPrEx>
          <w:tblCellMar>
            <w:left w:w="57" w:type="dxa"/>
            <w:right w:w="0" w:type="dxa"/>
          </w:tblCellMar>
        </w:tblPrEx>
        <w:tc>
          <w:tcPr>
            <w:tcW w:w="2886" w:type="dxa"/>
            <w:shd w:val="clear" w:color="auto" w:fill="auto"/>
            <w:vAlign w:val="bottom"/>
          </w:tcPr>
          <w:p w14:paraId="1BBFB0F7" w14:textId="77777777" w:rsidR="004839DC" w:rsidRPr="00853565" w:rsidRDefault="004839DC" w:rsidP="00FB3564">
            <w:pPr>
              <w:spacing w:before="70" w:line="140" w:lineRule="exact"/>
              <w:ind w:left="113"/>
            </w:pPr>
            <w:r w:rsidRPr="00853565">
              <w:rPr>
                <w:szCs w:val="16"/>
              </w:rPr>
              <w:t>Люксембург</w:t>
            </w:r>
          </w:p>
        </w:tc>
        <w:tc>
          <w:tcPr>
            <w:tcW w:w="1382" w:type="dxa"/>
            <w:tcBorders>
              <w:left w:val="single" w:sz="6" w:space="0" w:color="000000"/>
            </w:tcBorders>
            <w:shd w:val="clear" w:color="auto" w:fill="auto"/>
            <w:vAlign w:val="bottom"/>
          </w:tcPr>
          <w:p w14:paraId="23F4A21D" w14:textId="531FA005" w:rsidR="004839DC" w:rsidRPr="00853565" w:rsidRDefault="004839DC" w:rsidP="000A1FC4">
            <w:pPr>
              <w:spacing w:before="70" w:line="140" w:lineRule="exact"/>
              <w:ind w:right="510"/>
              <w:jc w:val="right"/>
            </w:pPr>
            <w:r w:rsidRPr="00853565">
              <w:rPr>
                <w:lang w:val="en-US"/>
              </w:rPr>
              <w:t>187</w:t>
            </w:r>
          </w:p>
        </w:tc>
        <w:tc>
          <w:tcPr>
            <w:tcW w:w="1382" w:type="dxa"/>
            <w:tcBorders>
              <w:left w:val="single" w:sz="6" w:space="0" w:color="000000"/>
            </w:tcBorders>
            <w:shd w:val="clear" w:color="auto" w:fill="auto"/>
            <w:vAlign w:val="bottom"/>
          </w:tcPr>
          <w:p w14:paraId="7AFBF6B7" w14:textId="74BAC5EB" w:rsidR="004839DC" w:rsidRPr="00853565" w:rsidRDefault="004839DC" w:rsidP="000A1FC4">
            <w:pPr>
              <w:spacing w:before="70" w:line="140" w:lineRule="exact"/>
              <w:ind w:right="510"/>
              <w:jc w:val="right"/>
            </w:pPr>
            <w:r w:rsidRPr="00853565">
              <w:t>84</w:t>
            </w:r>
          </w:p>
        </w:tc>
        <w:tc>
          <w:tcPr>
            <w:tcW w:w="1369" w:type="dxa"/>
            <w:tcBorders>
              <w:left w:val="single" w:sz="6" w:space="0" w:color="000000"/>
            </w:tcBorders>
            <w:shd w:val="clear" w:color="auto" w:fill="auto"/>
            <w:vAlign w:val="bottom"/>
          </w:tcPr>
          <w:p w14:paraId="2F34D5EC" w14:textId="28AD03BD" w:rsidR="004839DC" w:rsidRPr="00853565" w:rsidRDefault="004839DC" w:rsidP="000A1FC4">
            <w:pPr>
              <w:spacing w:before="70" w:line="140" w:lineRule="exact"/>
              <w:ind w:right="510"/>
              <w:jc w:val="right"/>
            </w:pPr>
            <w:r w:rsidRPr="00853565">
              <w:t>215</w:t>
            </w:r>
          </w:p>
        </w:tc>
        <w:tc>
          <w:tcPr>
            <w:tcW w:w="2903" w:type="dxa"/>
            <w:tcBorders>
              <w:left w:val="single" w:sz="6" w:space="0" w:color="000000"/>
            </w:tcBorders>
            <w:shd w:val="clear" w:color="auto" w:fill="auto"/>
            <w:vAlign w:val="bottom"/>
          </w:tcPr>
          <w:p w14:paraId="18FF99ED" w14:textId="77777777" w:rsidR="004839DC" w:rsidRPr="00853565" w:rsidRDefault="004839DC" w:rsidP="00FB3564">
            <w:pPr>
              <w:spacing w:before="70" w:line="140" w:lineRule="exact"/>
              <w:ind w:left="113"/>
            </w:pPr>
            <w:r w:rsidRPr="00853565">
              <w:rPr>
                <w:i/>
                <w:iCs/>
              </w:rPr>
              <w:t>Luxemburg</w:t>
            </w:r>
          </w:p>
        </w:tc>
      </w:tr>
      <w:tr w:rsidR="00853565" w:rsidRPr="00853565" w14:paraId="62973714" w14:textId="77777777">
        <w:tblPrEx>
          <w:tblCellMar>
            <w:left w:w="57" w:type="dxa"/>
            <w:right w:w="0" w:type="dxa"/>
          </w:tblCellMar>
        </w:tblPrEx>
        <w:tc>
          <w:tcPr>
            <w:tcW w:w="2886" w:type="dxa"/>
            <w:shd w:val="clear" w:color="auto" w:fill="auto"/>
            <w:vAlign w:val="bottom"/>
          </w:tcPr>
          <w:p w14:paraId="1FC85153" w14:textId="77777777" w:rsidR="004839DC" w:rsidRPr="00853565" w:rsidRDefault="004839DC" w:rsidP="00FB3564">
            <w:pPr>
              <w:spacing w:before="70" w:line="140" w:lineRule="exact"/>
              <w:ind w:left="113"/>
            </w:pPr>
            <w:r w:rsidRPr="00853565">
              <w:rPr>
                <w:szCs w:val="16"/>
              </w:rPr>
              <w:t>Мальта</w:t>
            </w:r>
          </w:p>
        </w:tc>
        <w:tc>
          <w:tcPr>
            <w:tcW w:w="1382" w:type="dxa"/>
            <w:tcBorders>
              <w:left w:val="single" w:sz="6" w:space="0" w:color="000000"/>
            </w:tcBorders>
            <w:shd w:val="clear" w:color="auto" w:fill="auto"/>
            <w:vAlign w:val="bottom"/>
          </w:tcPr>
          <w:p w14:paraId="62E4B21F" w14:textId="79C0244E" w:rsidR="004839DC" w:rsidRPr="00853565" w:rsidRDefault="004839DC" w:rsidP="000A1FC4">
            <w:pPr>
              <w:spacing w:before="70" w:line="140" w:lineRule="exact"/>
              <w:ind w:right="510"/>
              <w:jc w:val="right"/>
            </w:pPr>
            <w:r w:rsidRPr="00853565">
              <w:rPr>
                <w:lang w:val="en-US"/>
              </w:rPr>
              <w:t>71</w:t>
            </w:r>
          </w:p>
        </w:tc>
        <w:tc>
          <w:tcPr>
            <w:tcW w:w="1382" w:type="dxa"/>
            <w:tcBorders>
              <w:left w:val="single" w:sz="6" w:space="0" w:color="000000"/>
            </w:tcBorders>
            <w:shd w:val="clear" w:color="auto" w:fill="auto"/>
            <w:vAlign w:val="bottom"/>
          </w:tcPr>
          <w:p w14:paraId="7A922859" w14:textId="68AA3655" w:rsidR="004839DC" w:rsidRPr="00853565" w:rsidRDefault="004839DC" w:rsidP="000A1FC4">
            <w:pPr>
              <w:spacing w:before="70" w:line="140" w:lineRule="exact"/>
              <w:ind w:right="510"/>
              <w:jc w:val="right"/>
            </w:pPr>
            <w:r w:rsidRPr="00853565">
              <w:t>51</w:t>
            </w:r>
          </w:p>
        </w:tc>
        <w:tc>
          <w:tcPr>
            <w:tcW w:w="1369" w:type="dxa"/>
            <w:tcBorders>
              <w:left w:val="single" w:sz="6" w:space="0" w:color="000000"/>
            </w:tcBorders>
            <w:shd w:val="clear" w:color="auto" w:fill="auto"/>
            <w:vAlign w:val="bottom"/>
          </w:tcPr>
          <w:p w14:paraId="5422DD69" w14:textId="65143C28" w:rsidR="004839DC" w:rsidRPr="00853565" w:rsidRDefault="004839DC" w:rsidP="000A1FC4">
            <w:pPr>
              <w:spacing w:before="70" w:line="140" w:lineRule="exact"/>
              <w:ind w:right="510"/>
              <w:jc w:val="right"/>
            </w:pPr>
            <w:r w:rsidRPr="00853565">
              <w:t>77</w:t>
            </w:r>
          </w:p>
        </w:tc>
        <w:tc>
          <w:tcPr>
            <w:tcW w:w="2903" w:type="dxa"/>
            <w:tcBorders>
              <w:left w:val="single" w:sz="6" w:space="0" w:color="000000"/>
            </w:tcBorders>
            <w:shd w:val="clear" w:color="auto" w:fill="auto"/>
            <w:vAlign w:val="bottom"/>
          </w:tcPr>
          <w:p w14:paraId="5894E161" w14:textId="77777777" w:rsidR="004839DC" w:rsidRPr="00853565" w:rsidRDefault="004839DC" w:rsidP="00FB3564">
            <w:pPr>
              <w:spacing w:before="70" w:line="140" w:lineRule="exact"/>
              <w:ind w:left="113"/>
            </w:pPr>
            <w:r w:rsidRPr="00853565">
              <w:rPr>
                <w:i/>
                <w:iCs/>
              </w:rPr>
              <w:t>Malta</w:t>
            </w:r>
          </w:p>
        </w:tc>
      </w:tr>
      <w:tr w:rsidR="00853565" w:rsidRPr="00853565" w14:paraId="4AEBD99E" w14:textId="77777777">
        <w:tblPrEx>
          <w:tblCellMar>
            <w:left w:w="57" w:type="dxa"/>
            <w:right w:w="0" w:type="dxa"/>
          </w:tblCellMar>
        </w:tblPrEx>
        <w:tc>
          <w:tcPr>
            <w:tcW w:w="2886" w:type="dxa"/>
            <w:shd w:val="clear" w:color="auto" w:fill="auto"/>
            <w:vAlign w:val="bottom"/>
          </w:tcPr>
          <w:p w14:paraId="5E28E93C" w14:textId="77777777" w:rsidR="004839DC" w:rsidRPr="00853565" w:rsidRDefault="004839DC" w:rsidP="00FB3564">
            <w:pPr>
              <w:spacing w:before="70" w:line="140" w:lineRule="exact"/>
              <w:ind w:left="113"/>
            </w:pPr>
            <w:r w:rsidRPr="00853565">
              <w:rPr>
                <w:szCs w:val="16"/>
              </w:rPr>
              <w:t>Нидерланды</w:t>
            </w:r>
          </w:p>
        </w:tc>
        <w:tc>
          <w:tcPr>
            <w:tcW w:w="1382" w:type="dxa"/>
            <w:tcBorders>
              <w:left w:val="single" w:sz="6" w:space="0" w:color="000000"/>
            </w:tcBorders>
            <w:shd w:val="clear" w:color="auto" w:fill="auto"/>
            <w:vAlign w:val="bottom"/>
          </w:tcPr>
          <w:p w14:paraId="62887D02" w14:textId="4F0478BE" w:rsidR="004839DC" w:rsidRPr="00853565" w:rsidRDefault="004839DC" w:rsidP="000A1FC4">
            <w:pPr>
              <w:spacing w:before="70" w:line="140" w:lineRule="exact"/>
              <w:ind w:right="510"/>
              <w:jc w:val="right"/>
            </w:pPr>
            <w:r w:rsidRPr="00853565">
              <w:rPr>
                <w:lang w:val="en-US"/>
              </w:rPr>
              <w:t>92</w:t>
            </w:r>
          </w:p>
        </w:tc>
        <w:tc>
          <w:tcPr>
            <w:tcW w:w="1382" w:type="dxa"/>
            <w:tcBorders>
              <w:left w:val="single" w:sz="6" w:space="0" w:color="000000"/>
            </w:tcBorders>
            <w:shd w:val="clear" w:color="auto" w:fill="auto"/>
            <w:vAlign w:val="bottom"/>
          </w:tcPr>
          <w:p w14:paraId="2930AA3E" w14:textId="7B4E8841" w:rsidR="004839DC" w:rsidRPr="00853565" w:rsidRDefault="004839DC" w:rsidP="000A1FC4">
            <w:pPr>
              <w:spacing w:before="70" w:line="140" w:lineRule="exact"/>
              <w:ind w:right="510"/>
              <w:jc w:val="right"/>
            </w:pPr>
            <w:r w:rsidRPr="00853565">
              <w:t>71</w:t>
            </w:r>
          </w:p>
        </w:tc>
        <w:tc>
          <w:tcPr>
            <w:tcW w:w="1369" w:type="dxa"/>
            <w:tcBorders>
              <w:left w:val="single" w:sz="6" w:space="0" w:color="000000"/>
            </w:tcBorders>
            <w:shd w:val="clear" w:color="auto" w:fill="auto"/>
            <w:vAlign w:val="bottom"/>
          </w:tcPr>
          <w:p w14:paraId="4AFFD14F" w14:textId="152BD913" w:rsidR="004839DC" w:rsidRPr="00853565" w:rsidRDefault="004839DC" w:rsidP="000A1FC4">
            <w:pPr>
              <w:spacing w:before="70" w:line="140" w:lineRule="exact"/>
              <w:ind w:right="510"/>
              <w:jc w:val="right"/>
            </w:pPr>
            <w:r w:rsidRPr="00853565">
              <w:t>102</w:t>
            </w:r>
          </w:p>
        </w:tc>
        <w:tc>
          <w:tcPr>
            <w:tcW w:w="2903" w:type="dxa"/>
            <w:tcBorders>
              <w:left w:val="single" w:sz="6" w:space="0" w:color="000000"/>
            </w:tcBorders>
            <w:shd w:val="clear" w:color="auto" w:fill="auto"/>
            <w:vAlign w:val="bottom"/>
          </w:tcPr>
          <w:p w14:paraId="530D93CC" w14:textId="77777777" w:rsidR="004839DC" w:rsidRPr="00853565" w:rsidRDefault="004839DC" w:rsidP="00FB3564">
            <w:pPr>
              <w:spacing w:before="70" w:line="140" w:lineRule="exact"/>
              <w:ind w:left="113"/>
            </w:pPr>
            <w:r w:rsidRPr="00853565">
              <w:rPr>
                <w:i/>
                <w:iCs/>
              </w:rPr>
              <w:t>Netherlands</w:t>
            </w:r>
          </w:p>
        </w:tc>
      </w:tr>
      <w:tr w:rsidR="00853565" w:rsidRPr="00853565" w14:paraId="1EB5DFBA" w14:textId="77777777">
        <w:tblPrEx>
          <w:tblCellMar>
            <w:left w:w="57" w:type="dxa"/>
            <w:right w:w="0" w:type="dxa"/>
          </w:tblCellMar>
        </w:tblPrEx>
        <w:tc>
          <w:tcPr>
            <w:tcW w:w="2886" w:type="dxa"/>
            <w:shd w:val="clear" w:color="auto" w:fill="auto"/>
            <w:vAlign w:val="bottom"/>
          </w:tcPr>
          <w:p w14:paraId="55085A70" w14:textId="77777777" w:rsidR="004839DC" w:rsidRPr="00853565" w:rsidRDefault="004839DC" w:rsidP="00FB3564">
            <w:pPr>
              <w:spacing w:before="70" w:line="140" w:lineRule="exact"/>
              <w:ind w:left="113"/>
            </w:pPr>
            <w:r w:rsidRPr="00853565">
              <w:rPr>
                <w:szCs w:val="16"/>
              </w:rPr>
              <w:t>Польша</w:t>
            </w:r>
          </w:p>
        </w:tc>
        <w:tc>
          <w:tcPr>
            <w:tcW w:w="1382" w:type="dxa"/>
            <w:tcBorders>
              <w:left w:val="single" w:sz="6" w:space="0" w:color="000000"/>
            </w:tcBorders>
            <w:shd w:val="clear" w:color="auto" w:fill="auto"/>
            <w:vAlign w:val="bottom"/>
          </w:tcPr>
          <w:p w14:paraId="3C8264F0" w14:textId="232603AE" w:rsidR="004839DC" w:rsidRPr="00853565" w:rsidRDefault="004839DC" w:rsidP="000A1FC4">
            <w:pPr>
              <w:spacing w:before="70" w:line="140" w:lineRule="exact"/>
              <w:ind w:right="510"/>
              <w:jc w:val="right"/>
            </w:pPr>
            <w:r w:rsidRPr="00853565">
              <w:rPr>
                <w:lang w:val="en-US"/>
              </w:rPr>
              <w:t>49</w:t>
            </w:r>
          </w:p>
        </w:tc>
        <w:tc>
          <w:tcPr>
            <w:tcW w:w="1382" w:type="dxa"/>
            <w:tcBorders>
              <w:left w:val="single" w:sz="6" w:space="0" w:color="000000"/>
            </w:tcBorders>
            <w:shd w:val="clear" w:color="auto" w:fill="auto"/>
            <w:vAlign w:val="bottom"/>
          </w:tcPr>
          <w:p w14:paraId="71671464" w14:textId="2414680C" w:rsidR="004839DC" w:rsidRPr="00853565" w:rsidRDefault="004839DC" w:rsidP="000A1FC4">
            <w:pPr>
              <w:spacing w:before="70" w:line="140" w:lineRule="exact"/>
              <w:ind w:right="510"/>
              <w:jc w:val="right"/>
            </w:pPr>
            <w:r w:rsidRPr="00853565">
              <w:t>47</w:t>
            </w:r>
          </w:p>
        </w:tc>
        <w:tc>
          <w:tcPr>
            <w:tcW w:w="1369" w:type="dxa"/>
            <w:tcBorders>
              <w:left w:val="single" w:sz="6" w:space="0" w:color="000000"/>
            </w:tcBorders>
            <w:shd w:val="clear" w:color="auto" w:fill="auto"/>
            <w:vAlign w:val="bottom"/>
          </w:tcPr>
          <w:p w14:paraId="1A862BEE" w14:textId="13048F53" w:rsidR="004839DC" w:rsidRPr="00853565" w:rsidRDefault="004839DC" w:rsidP="000A1FC4">
            <w:pPr>
              <w:spacing w:before="70" w:line="140" w:lineRule="exact"/>
              <w:ind w:right="510"/>
              <w:jc w:val="right"/>
            </w:pPr>
            <w:r w:rsidRPr="00853565">
              <w:t>36</w:t>
            </w:r>
          </w:p>
        </w:tc>
        <w:tc>
          <w:tcPr>
            <w:tcW w:w="2903" w:type="dxa"/>
            <w:tcBorders>
              <w:left w:val="single" w:sz="6" w:space="0" w:color="000000"/>
            </w:tcBorders>
            <w:shd w:val="clear" w:color="auto" w:fill="auto"/>
            <w:vAlign w:val="bottom"/>
          </w:tcPr>
          <w:p w14:paraId="284FF6A5" w14:textId="77777777" w:rsidR="004839DC" w:rsidRPr="00853565" w:rsidRDefault="004839DC" w:rsidP="00FB3564">
            <w:pPr>
              <w:spacing w:before="70" w:line="140" w:lineRule="exact"/>
              <w:ind w:left="113"/>
            </w:pPr>
            <w:r w:rsidRPr="00853565">
              <w:rPr>
                <w:i/>
                <w:iCs/>
              </w:rPr>
              <w:t>Poland</w:t>
            </w:r>
          </w:p>
        </w:tc>
      </w:tr>
      <w:tr w:rsidR="00853565" w:rsidRPr="00853565" w14:paraId="1E693F8E" w14:textId="77777777">
        <w:tblPrEx>
          <w:tblCellMar>
            <w:left w:w="57" w:type="dxa"/>
            <w:right w:w="0" w:type="dxa"/>
          </w:tblCellMar>
        </w:tblPrEx>
        <w:tc>
          <w:tcPr>
            <w:tcW w:w="2886" w:type="dxa"/>
            <w:shd w:val="clear" w:color="auto" w:fill="auto"/>
            <w:vAlign w:val="bottom"/>
          </w:tcPr>
          <w:p w14:paraId="4254967F" w14:textId="77777777" w:rsidR="004839DC" w:rsidRPr="00853565" w:rsidRDefault="004839DC" w:rsidP="00FB3564">
            <w:pPr>
              <w:spacing w:before="70" w:line="140" w:lineRule="exact"/>
              <w:ind w:left="113"/>
            </w:pPr>
            <w:r w:rsidRPr="00853565">
              <w:rPr>
                <w:szCs w:val="16"/>
              </w:rPr>
              <w:t>Португалия</w:t>
            </w:r>
          </w:p>
        </w:tc>
        <w:tc>
          <w:tcPr>
            <w:tcW w:w="1382" w:type="dxa"/>
            <w:tcBorders>
              <w:left w:val="single" w:sz="6" w:space="0" w:color="000000"/>
            </w:tcBorders>
            <w:shd w:val="clear" w:color="auto" w:fill="auto"/>
            <w:vAlign w:val="bottom"/>
          </w:tcPr>
          <w:p w14:paraId="421E5B41" w14:textId="2A21A15D" w:rsidR="004839DC" w:rsidRPr="00853565" w:rsidRDefault="004839DC" w:rsidP="000A1FC4">
            <w:pPr>
              <w:spacing w:before="70" w:line="140" w:lineRule="exact"/>
              <w:ind w:right="510"/>
              <w:jc w:val="right"/>
            </w:pPr>
            <w:r w:rsidRPr="00853565">
              <w:rPr>
                <w:lang w:val="en-US"/>
              </w:rPr>
              <w:t>55</w:t>
            </w:r>
          </w:p>
        </w:tc>
        <w:tc>
          <w:tcPr>
            <w:tcW w:w="1382" w:type="dxa"/>
            <w:tcBorders>
              <w:left w:val="single" w:sz="6" w:space="0" w:color="000000"/>
            </w:tcBorders>
            <w:shd w:val="clear" w:color="auto" w:fill="auto"/>
            <w:vAlign w:val="bottom"/>
          </w:tcPr>
          <w:p w14:paraId="219FB3A4" w14:textId="70CFC9C6" w:rsidR="004839DC" w:rsidRPr="00853565" w:rsidRDefault="004839DC" w:rsidP="000A1FC4">
            <w:pPr>
              <w:spacing w:before="70" w:line="140" w:lineRule="exact"/>
              <w:ind w:right="510"/>
              <w:jc w:val="right"/>
            </w:pPr>
            <w:r w:rsidRPr="00853565">
              <w:t>52</w:t>
            </w:r>
          </w:p>
        </w:tc>
        <w:tc>
          <w:tcPr>
            <w:tcW w:w="1369" w:type="dxa"/>
            <w:tcBorders>
              <w:left w:val="single" w:sz="6" w:space="0" w:color="000000"/>
            </w:tcBorders>
            <w:shd w:val="clear" w:color="auto" w:fill="auto"/>
            <w:vAlign w:val="bottom"/>
          </w:tcPr>
          <w:p w14:paraId="06BB6B0E" w14:textId="3FBB61A6" w:rsidR="004839DC" w:rsidRPr="00853565" w:rsidRDefault="004839DC" w:rsidP="000A1FC4">
            <w:pPr>
              <w:spacing w:before="70" w:line="140" w:lineRule="exact"/>
              <w:ind w:right="510"/>
              <w:jc w:val="right"/>
            </w:pPr>
            <w:r w:rsidRPr="00853565">
              <w:t>54</w:t>
            </w:r>
          </w:p>
        </w:tc>
        <w:tc>
          <w:tcPr>
            <w:tcW w:w="2903" w:type="dxa"/>
            <w:tcBorders>
              <w:left w:val="single" w:sz="6" w:space="0" w:color="000000"/>
            </w:tcBorders>
            <w:shd w:val="clear" w:color="auto" w:fill="auto"/>
            <w:vAlign w:val="bottom"/>
          </w:tcPr>
          <w:p w14:paraId="5F06AEB5" w14:textId="77777777" w:rsidR="004839DC" w:rsidRPr="00853565" w:rsidRDefault="004839DC" w:rsidP="00FB3564">
            <w:pPr>
              <w:spacing w:before="70" w:line="140" w:lineRule="exact"/>
              <w:ind w:left="113"/>
            </w:pPr>
            <w:r w:rsidRPr="00853565">
              <w:rPr>
                <w:i/>
                <w:iCs/>
              </w:rPr>
              <w:t>Portugal</w:t>
            </w:r>
          </w:p>
        </w:tc>
      </w:tr>
      <w:tr w:rsidR="00853565" w:rsidRPr="00853565" w14:paraId="5D000EFD" w14:textId="77777777">
        <w:tblPrEx>
          <w:tblCellMar>
            <w:left w:w="57" w:type="dxa"/>
            <w:right w:w="0" w:type="dxa"/>
          </w:tblCellMar>
        </w:tblPrEx>
        <w:tc>
          <w:tcPr>
            <w:tcW w:w="2886" w:type="dxa"/>
            <w:shd w:val="clear" w:color="auto" w:fill="auto"/>
            <w:vAlign w:val="bottom"/>
          </w:tcPr>
          <w:p w14:paraId="46B7F058" w14:textId="77777777" w:rsidR="004839DC" w:rsidRPr="00853565" w:rsidRDefault="004839DC" w:rsidP="00FB3564">
            <w:pPr>
              <w:spacing w:before="70" w:line="140" w:lineRule="exact"/>
              <w:ind w:left="113"/>
            </w:pPr>
            <w:r w:rsidRPr="00853565">
              <w:rPr>
                <w:szCs w:val="16"/>
              </w:rPr>
              <w:t>Румыния</w:t>
            </w:r>
          </w:p>
        </w:tc>
        <w:tc>
          <w:tcPr>
            <w:tcW w:w="1382" w:type="dxa"/>
            <w:tcBorders>
              <w:left w:val="single" w:sz="6" w:space="0" w:color="000000"/>
            </w:tcBorders>
            <w:shd w:val="clear" w:color="auto" w:fill="auto"/>
            <w:vAlign w:val="bottom"/>
          </w:tcPr>
          <w:p w14:paraId="198C3DEE" w14:textId="516F947E" w:rsidR="004839DC" w:rsidRPr="00853565" w:rsidRDefault="004839DC" w:rsidP="000A1FC4">
            <w:pPr>
              <w:spacing w:before="70" w:line="140" w:lineRule="exact"/>
              <w:ind w:right="510"/>
              <w:jc w:val="right"/>
            </w:pPr>
            <w:r w:rsidRPr="00853565">
              <w:rPr>
                <w:lang w:val="en-US"/>
              </w:rPr>
              <w:t>45</w:t>
            </w:r>
          </w:p>
        </w:tc>
        <w:tc>
          <w:tcPr>
            <w:tcW w:w="1382" w:type="dxa"/>
            <w:tcBorders>
              <w:left w:val="single" w:sz="6" w:space="0" w:color="000000"/>
            </w:tcBorders>
            <w:shd w:val="clear" w:color="auto" w:fill="auto"/>
            <w:vAlign w:val="bottom"/>
          </w:tcPr>
          <w:p w14:paraId="3430A4C2" w14:textId="682FBD00" w:rsidR="004839DC" w:rsidRPr="00853565" w:rsidRDefault="004839DC" w:rsidP="000A1FC4">
            <w:pPr>
              <w:spacing w:before="70" w:line="140" w:lineRule="exact"/>
              <w:ind w:right="510"/>
              <w:jc w:val="right"/>
            </w:pPr>
            <w:r w:rsidRPr="00853565">
              <w:t>43</w:t>
            </w:r>
          </w:p>
        </w:tc>
        <w:tc>
          <w:tcPr>
            <w:tcW w:w="1369" w:type="dxa"/>
            <w:tcBorders>
              <w:left w:val="single" w:sz="6" w:space="0" w:color="000000"/>
            </w:tcBorders>
            <w:shd w:val="clear" w:color="auto" w:fill="auto"/>
            <w:vAlign w:val="bottom"/>
          </w:tcPr>
          <w:p w14:paraId="492D8363" w14:textId="666E3FA3" w:rsidR="004839DC" w:rsidRPr="00853565" w:rsidRDefault="004839DC" w:rsidP="000A1FC4">
            <w:pPr>
              <w:spacing w:before="70" w:line="140" w:lineRule="exact"/>
              <w:ind w:right="510"/>
              <w:jc w:val="right"/>
            </w:pPr>
            <w:r w:rsidRPr="00853565">
              <w:t>45</w:t>
            </w:r>
          </w:p>
        </w:tc>
        <w:tc>
          <w:tcPr>
            <w:tcW w:w="2903" w:type="dxa"/>
            <w:tcBorders>
              <w:left w:val="single" w:sz="6" w:space="0" w:color="000000"/>
            </w:tcBorders>
            <w:shd w:val="clear" w:color="auto" w:fill="auto"/>
            <w:vAlign w:val="bottom"/>
          </w:tcPr>
          <w:p w14:paraId="72164FCB" w14:textId="77777777" w:rsidR="004839DC" w:rsidRPr="00853565" w:rsidRDefault="004839DC" w:rsidP="00FB3564">
            <w:pPr>
              <w:spacing w:before="70" w:line="140" w:lineRule="exact"/>
              <w:ind w:left="113"/>
            </w:pPr>
            <w:r w:rsidRPr="00853565">
              <w:rPr>
                <w:i/>
                <w:iCs/>
              </w:rPr>
              <w:t>Romania</w:t>
            </w:r>
          </w:p>
        </w:tc>
      </w:tr>
      <w:tr w:rsidR="00853565" w:rsidRPr="00853565" w14:paraId="3AC322E4" w14:textId="77777777">
        <w:tblPrEx>
          <w:tblCellMar>
            <w:left w:w="57" w:type="dxa"/>
            <w:right w:w="0" w:type="dxa"/>
          </w:tblCellMar>
        </w:tblPrEx>
        <w:tc>
          <w:tcPr>
            <w:tcW w:w="2886" w:type="dxa"/>
            <w:shd w:val="clear" w:color="auto" w:fill="auto"/>
            <w:vAlign w:val="bottom"/>
          </w:tcPr>
          <w:p w14:paraId="664BDDA5" w14:textId="77777777" w:rsidR="004839DC" w:rsidRPr="00853565" w:rsidRDefault="004839DC" w:rsidP="00FB3564">
            <w:pPr>
              <w:spacing w:before="70" w:line="140" w:lineRule="exact"/>
              <w:ind w:left="113"/>
            </w:pPr>
            <w:r w:rsidRPr="00853565">
              <w:rPr>
                <w:szCs w:val="16"/>
              </w:rPr>
              <w:t>Словакия</w:t>
            </w:r>
          </w:p>
        </w:tc>
        <w:tc>
          <w:tcPr>
            <w:tcW w:w="1382" w:type="dxa"/>
            <w:tcBorders>
              <w:left w:val="single" w:sz="6" w:space="0" w:color="000000"/>
            </w:tcBorders>
            <w:shd w:val="clear" w:color="auto" w:fill="auto"/>
            <w:vAlign w:val="bottom"/>
          </w:tcPr>
          <w:p w14:paraId="0782E5B3" w14:textId="5560C849" w:rsidR="004839DC" w:rsidRPr="00853565" w:rsidRDefault="004839DC" w:rsidP="000A1FC4">
            <w:pPr>
              <w:spacing w:before="70" w:line="140" w:lineRule="exact"/>
              <w:ind w:right="510"/>
              <w:jc w:val="right"/>
            </w:pPr>
            <w:r w:rsidRPr="00853565">
              <w:rPr>
                <w:lang w:val="en-US"/>
              </w:rPr>
              <w:t>50</w:t>
            </w:r>
          </w:p>
        </w:tc>
        <w:tc>
          <w:tcPr>
            <w:tcW w:w="1382" w:type="dxa"/>
            <w:tcBorders>
              <w:left w:val="single" w:sz="6" w:space="0" w:color="000000"/>
            </w:tcBorders>
            <w:shd w:val="clear" w:color="auto" w:fill="auto"/>
            <w:vAlign w:val="bottom"/>
          </w:tcPr>
          <w:p w14:paraId="43B2C6F0" w14:textId="335F570E" w:rsidR="004839DC" w:rsidRPr="00853565" w:rsidRDefault="004839DC" w:rsidP="000A1FC4">
            <w:pPr>
              <w:spacing w:before="70" w:line="140" w:lineRule="exact"/>
              <w:ind w:right="510"/>
              <w:jc w:val="right"/>
            </w:pPr>
            <w:r w:rsidRPr="00853565">
              <w:t>42</w:t>
            </w:r>
          </w:p>
        </w:tc>
        <w:tc>
          <w:tcPr>
            <w:tcW w:w="1369" w:type="dxa"/>
            <w:tcBorders>
              <w:left w:val="single" w:sz="6" w:space="0" w:color="000000"/>
            </w:tcBorders>
            <w:shd w:val="clear" w:color="auto" w:fill="auto"/>
            <w:vAlign w:val="bottom"/>
          </w:tcPr>
          <w:p w14:paraId="3C86C6E5" w14:textId="48309F53" w:rsidR="004839DC" w:rsidRPr="00853565" w:rsidRDefault="004839DC" w:rsidP="000A1FC4">
            <w:pPr>
              <w:spacing w:before="70" w:line="140" w:lineRule="exact"/>
              <w:ind w:right="510"/>
              <w:jc w:val="right"/>
            </w:pPr>
            <w:r w:rsidRPr="00853565">
              <w:t>52</w:t>
            </w:r>
          </w:p>
        </w:tc>
        <w:tc>
          <w:tcPr>
            <w:tcW w:w="2903" w:type="dxa"/>
            <w:tcBorders>
              <w:left w:val="single" w:sz="6" w:space="0" w:color="000000"/>
            </w:tcBorders>
            <w:shd w:val="clear" w:color="auto" w:fill="auto"/>
            <w:vAlign w:val="bottom"/>
          </w:tcPr>
          <w:p w14:paraId="198913A3" w14:textId="77777777" w:rsidR="004839DC" w:rsidRPr="00853565" w:rsidRDefault="004839DC" w:rsidP="00FB3564">
            <w:pPr>
              <w:spacing w:before="70" w:line="140" w:lineRule="exact"/>
              <w:ind w:left="113"/>
            </w:pPr>
            <w:r w:rsidRPr="00853565">
              <w:rPr>
                <w:i/>
                <w:iCs/>
              </w:rPr>
              <w:t>Slovakia</w:t>
            </w:r>
          </w:p>
        </w:tc>
      </w:tr>
      <w:tr w:rsidR="00853565" w:rsidRPr="00853565" w14:paraId="70801099" w14:textId="77777777">
        <w:tblPrEx>
          <w:tblCellMar>
            <w:left w:w="57" w:type="dxa"/>
            <w:right w:w="0" w:type="dxa"/>
          </w:tblCellMar>
        </w:tblPrEx>
        <w:tc>
          <w:tcPr>
            <w:tcW w:w="2886" w:type="dxa"/>
            <w:shd w:val="clear" w:color="auto" w:fill="auto"/>
            <w:vAlign w:val="bottom"/>
          </w:tcPr>
          <w:p w14:paraId="6B1E5406" w14:textId="77777777" w:rsidR="004839DC" w:rsidRPr="00853565" w:rsidRDefault="004839DC" w:rsidP="00FB3564">
            <w:pPr>
              <w:spacing w:before="70" w:line="140" w:lineRule="exact"/>
              <w:ind w:left="113"/>
            </w:pPr>
            <w:r w:rsidRPr="00853565">
              <w:rPr>
                <w:szCs w:val="16"/>
              </w:rPr>
              <w:t>Словения</w:t>
            </w:r>
          </w:p>
        </w:tc>
        <w:tc>
          <w:tcPr>
            <w:tcW w:w="1382" w:type="dxa"/>
            <w:tcBorders>
              <w:left w:val="single" w:sz="6" w:space="0" w:color="000000"/>
            </w:tcBorders>
            <w:shd w:val="clear" w:color="auto" w:fill="auto"/>
            <w:vAlign w:val="bottom"/>
          </w:tcPr>
          <w:p w14:paraId="058A6A29" w14:textId="674CCF04" w:rsidR="004839DC" w:rsidRPr="00853565" w:rsidRDefault="004839DC" w:rsidP="000A1FC4">
            <w:pPr>
              <w:spacing w:before="70" w:line="140" w:lineRule="exact"/>
              <w:ind w:right="510"/>
              <w:jc w:val="right"/>
            </w:pPr>
            <w:r w:rsidRPr="00853565">
              <w:rPr>
                <w:lang w:val="en-US"/>
              </w:rPr>
              <w:t>61</w:t>
            </w:r>
          </w:p>
        </w:tc>
        <w:tc>
          <w:tcPr>
            <w:tcW w:w="1382" w:type="dxa"/>
            <w:tcBorders>
              <w:left w:val="single" w:sz="6" w:space="0" w:color="000000"/>
            </w:tcBorders>
            <w:shd w:val="clear" w:color="auto" w:fill="auto"/>
            <w:vAlign w:val="bottom"/>
          </w:tcPr>
          <w:p w14:paraId="2A1763AA" w14:textId="302591CC" w:rsidR="004839DC" w:rsidRPr="00853565" w:rsidRDefault="004839DC" w:rsidP="000A1FC4">
            <w:pPr>
              <w:spacing w:before="70" w:line="140" w:lineRule="exact"/>
              <w:ind w:right="510"/>
              <w:jc w:val="right"/>
            </w:pPr>
            <w:r w:rsidRPr="00853565">
              <w:t>49</w:t>
            </w:r>
          </w:p>
        </w:tc>
        <w:tc>
          <w:tcPr>
            <w:tcW w:w="1369" w:type="dxa"/>
            <w:tcBorders>
              <w:left w:val="single" w:sz="6" w:space="0" w:color="000000"/>
            </w:tcBorders>
            <w:shd w:val="clear" w:color="auto" w:fill="auto"/>
            <w:vAlign w:val="bottom"/>
          </w:tcPr>
          <w:p w14:paraId="5E573025" w14:textId="22F50481" w:rsidR="004839DC" w:rsidRPr="00853565" w:rsidRDefault="004839DC" w:rsidP="000A1FC4">
            <w:pPr>
              <w:spacing w:before="70" w:line="140" w:lineRule="exact"/>
              <w:ind w:right="510"/>
              <w:jc w:val="right"/>
            </w:pPr>
            <w:r w:rsidRPr="00853565">
              <w:t>62</w:t>
            </w:r>
          </w:p>
        </w:tc>
        <w:tc>
          <w:tcPr>
            <w:tcW w:w="2903" w:type="dxa"/>
            <w:tcBorders>
              <w:left w:val="single" w:sz="6" w:space="0" w:color="000000"/>
            </w:tcBorders>
            <w:shd w:val="clear" w:color="auto" w:fill="auto"/>
            <w:vAlign w:val="bottom"/>
          </w:tcPr>
          <w:p w14:paraId="51DEEEE8" w14:textId="77777777" w:rsidR="004839DC" w:rsidRPr="00853565" w:rsidRDefault="004839DC" w:rsidP="00FB3564">
            <w:pPr>
              <w:spacing w:before="70" w:line="140" w:lineRule="exact"/>
              <w:ind w:left="113"/>
            </w:pPr>
            <w:r w:rsidRPr="00853565">
              <w:rPr>
                <w:i/>
                <w:iCs/>
              </w:rPr>
              <w:t>Slovenia</w:t>
            </w:r>
          </w:p>
        </w:tc>
      </w:tr>
      <w:tr w:rsidR="00853565" w:rsidRPr="00853565" w14:paraId="51E70F96" w14:textId="77777777">
        <w:tblPrEx>
          <w:tblCellMar>
            <w:left w:w="57" w:type="dxa"/>
            <w:right w:w="0" w:type="dxa"/>
          </w:tblCellMar>
        </w:tblPrEx>
        <w:tc>
          <w:tcPr>
            <w:tcW w:w="2886" w:type="dxa"/>
            <w:shd w:val="clear" w:color="auto" w:fill="auto"/>
            <w:vAlign w:val="bottom"/>
          </w:tcPr>
          <w:p w14:paraId="7C09A102" w14:textId="77777777" w:rsidR="004839DC" w:rsidRPr="00853565" w:rsidRDefault="004839DC" w:rsidP="00FB3564">
            <w:pPr>
              <w:spacing w:before="70" w:line="140" w:lineRule="exact"/>
              <w:ind w:left="113"/>
            </w:pPr>
            <w:r w:rsidRPr="00853565">
              <w:rPr>
                <w:szCs w:val="16"/>
              </w:rPr>
              <w:t xml:space="preserve">Соединенное Королевство </w:t>
            </w:r>
            <w:r w:rsidRPr="00853565">
              <w:rPr>
                <w:szCs w:val="16"/>
              </w:rPr>
              <w:br/>
              <w:t>(Великобритания)</w:t>
            </w:r>
          </w:p>
        </w:tc>
        <w:tc>
          <w:tcPr>
            <w:tcW w:w="1382" w:type="dxa"/>
            <w:tcBorders>
              <w:left w:val="single" w:sz="6" w:space="0" w:color="000000"/>
            </w:tcBorders>
            <w:shd w:val="clear" w:color="auto" w:fill="auto"/>
            <w:vAlign w:val="bottom"/>
          </w:tcPr>
          <w:p w14:paraId="1872CB6E" w14:textId="0D7F7665" w:rsidR="004839DC" w:rsidRPr="00853565" w:rsidRDefault="004839DC" w:rsidP="000A1FC4">
            <w:pPr>
              <w:spacing w:before="70" w:line="140" w:lineRule="exact"/>
              <w:ind w:right="510"/>
              <w:jc w:val="right"/>
            </w:pPr>
            <w:r w:rsidRPr="00853565">
              <w:rPr>
                <w:lang w:val="en-US"/>
              </w:rPr>
              <w:t>7</w:t>
            </w:r>
            <w:r w:rsidRPr="00853565">
              <w:t>6</w:t>
            </w:r>
          </w:p>
        </w:tc>
        <w:tc>
          <w:tcPr>
            <w:tcW w:w="1382" w:type="dxa"/>
            <w:tcBorders>
              <w:left w:val="single" w:sz="6" w:space="0" w:color="000000"/>
            </w:tcBorders>
            <w:shd w:val="clear" w:color="auto" w:fill="auto"/>
            <w:vAlign w:val="bottom"/>
          </w:tcPr>
          <w:p w14:paraId="06F2FEA0" w14:textId="55590DF2" w:rsidR="004839DC" w:rsidRPr="00853565" w:rsidRDefault="004839DC" w:rsidP="000A1FC4">
            <w:pPr>
              <w:spacing w:before="70" w:line="140" w:lineRule="exact"/>
              <w:ind w:right="510"/>
              <w:jc w:val="right"/>
            </w:pPr>
            <w:r w:rsidRPr="00853565">
              <w:t>72</w:t>
            </w:r>
          </w:p>
        </w:tc>
        <w:tc>
          <w:tcPr>
            <w:tcW w:w="1369" w:type="dxa"/>
            <w:tcBorders>
              <w:left w:val="single" w:sz="6" w:space="0" w:color="000000"/>
            </w:tcBorders>
            <w:shd w:val="clear" w:color="auto" w:fill="auto"/>
            <w:vAlign w:val="bottom"/>
          </w:tcPr>
          <w:p w14:paraId="331EF46D" w14:textId="3A777FED" w:rsidR="004839DC" w:rsidRPr="00853565" w:rsidRDefault="004839DC" w:rsidP="000A1FC4">
            <w:pPr>
              <w:spacing w:before="70" w:line="140" w:lineRule="exact"/>
              <w:ind w:right="510"/>
              <w:jc w:val="right"/>
            </w:pPr>
            <w:r w:rsidRPr="00853565">
              <w:t>84</w:t>
            </w:r>
          </w:p>
        </w:tc>
        <w:tc>
          <w:tcPr>
            <w:tcW w:w="2903" w:type="dxa"/>
            <w:tcBorders>
              <w:left w:val="single" w:sz="6" w:space="0" w:color="000000"/>
            </w:tcBorders>
            <w:shd w:val="clear" w:color="auto" w:fill="auto"/>
            <w:vAlign w:val="bottom"/>
          </w:tcPr>
          <w:p w14:paraId="4593CB32" w14:textId="77777777" w:rsidR="004839DC" w:rsidRPr="00853565" w:rsidRDefault="004839DC" w:rsidP="00FB3564">
            <w:pPr>
              <w:spacing w:before="70" w:line="140" w:lineRule="exact"/>
              <w:ind w:left="113"/>
            </w:pPr>
            <w:r w:rsidRPr="00853565">
              <w:rPr>
                <w:i/>
                <w:iCs/>
              </w:rPr>
              <w:t>United Kingdom</w:t>
            </w:r>
          </w:p>
        </w:tc>
      </w:tr>
      <w:tr w:rsidR="00853565" w:rsidRPr="00853565" w14:paraId="1493C80E" w14:textId="77777777">
        <w:tblPrEx>
          <w:tblCellMar>
            <w:left w:w="57" w:type="dxa"/>
            <w:right w:w="0" w:type="dxa"/>
          </w:tblCellMar>
        </w:tblPrEx>
        <w:tc>
          <w:tcPr>
            <w:tcW w:w="2886" w:type="dxa"/>
            <w:shd w:val="clear" w:color="auto" w:fill="auto"/>
            <w:vAlign w:val="bottom"/>
          </w:tcPr>
          <w:p w14:paraId="284DBFD7" w14:textId="77777777" w:rsidR="004839DC" w:rsidRPr="00853565" w:rsidRDefault="004839DC" w:rsidP="00FB3564">
            <w:pPr>
              <w:spacing w:before="70" w:line="140" w:lineRule="exact"/>
              <w:ind w:left="113"/>
            </w:pPr>
            <w:r w:rsidRPr="00853565">
              <w:rPr>
                <w:szCs w:val="16"/>
              </w:rPr>
              <w:t>Финляндия</w:t>
            </w:r>
          </w:p>
        </w:tc>
        <w:tc>
          <w:tcPr>
            <w:tcW w:w="1382" w:type="dxa"/>
            <w:tcBorders>
              <w:left w:val="single" w:sz="6" w:space="0" w:color="000000"/>
            </w:tcBorders>
            <w:shd w:val="clear" w:color="auto" w:fill="auto"/>
            <w:vAlign w:val="bottom"/>
          </w:tcPr>
          <w:p w14:paraId="49C5667C" w14:textId="07D92EE3" w:rsidR="004839DC" w:rsidRPr="00853565" w:rsidRDefault="004839DC" w:rsidP="000A1FC4">
            <w:pPr>
              <w:spacing w:before="70" w:line="140" w:lineRule="exact"/>
              <w:ind w:right="510"/>
              <w:jc w:val="right"/>
            </w:pPr>
            <w:r w:rsidRPr="00853565">
              <w:rPr>
                <w:lang w:val="en-US"/>
              </w:rPr>
              <w:t>79</w:t>
            </w:r>
          </w:p>
        </w:tc>
        <w:tc>
          <w:tcPr>
            <w:tcW w:w="1382" w:type="dxa"/>
            <w:tcBorders>
              <w:left w:val="single" w:sz="6" w:space="0" w:color="000000"/>
            </w:tcBorders>
            <w:shd w:val="clear" w:color="auto" w:fill="auto"/>
            <w:vAlign w:val="bottom"/>
          </w:tcPr>
          <w:p w14:paraId="34F9728C" w14:textId="3A5624AD" w:rsidR="004839DC" w:rsidRPr="00853565" w:rsidRDefault="004839DC" w:rsidP="000A1FC4">
            <w:pPr>
              <w:spacing w:before="70" w:line="140" w:lineRule="exact"/>
              <w:ind w:right="510"/>
              <w:jc w:val="right"/>
            </w:pPr>
            <w:r w:rsidRPr="00853565">
              <w:t>70</w:t>
            </w:r>
          </w:p>
        </w:tc>
        <w:tc>
          <w:tcPr>
            <w:tcW w:w="1369" w:type="dxa"/>
            <w:tcBorders>
              <w:left w:val="single" w:sz="6" w:space="0" w:color="000000"/>
            </w:tcBorders>
            <w:shd w:val="clear" w:color="auto" w:fill="auto"/>
            <w:vAlign w:val="bottom"/>
          </w:tcPr>
          <w:p w14:paraId="60AC33FB" w14:textId="79A9BCB2" w:rsidR="004839DC" w:rsidRPr="00853565" w:rsidRDefault="004839DC" w:rsidP="000A1FC4">
            <w:pPr>
              <w:spacing w:before="70" w:line="140" w:lineRule="exact"/>
              <w:ind w:right="510"/>
              <w:jc w:val="right"/>
            </w:pPr>
            <w:r w:rsidRPr="00853565">
              <w:t>92</w:t>
            </w:r>
          </w:p>
        </w:tc>
        <w:tc>
          <w:tcPr>
            <w:tcW w:w="2903" w:type="dxa"/>
            <w:tcBorders>
              <w:left w:val="single" w:sz="6" w:space="0" w:color="000000"/>
            </w:tcBorders>
            <w:shd w:val="clear" w:color="auto" w:fill="auto"/>
            <w:vAlign w:val="bottom"/>
          </w:tcPr>
          <w:p w14:paraId="49531D31" w14:textId="77777777" w:rsidR="004839DC" w:rsidRPr="00853565" w:rsidRDefault="004839DC" w:rsidP="00FB3564">
            <w:pPr>
              <w:spacing w:before="70" w:line="140" w:lineRule="exact"/>
              <w:ind w:left="113"/>
            </w:pPr>
            <w:r w:rsidRPr="00853565">
              <w:rPr>
                <w:i/>
                <w:iCs/>
              </w:rPr>
              <w:t xml:space="preserve">Finland </w:t>
            </w:r>
          </w:p>
        </w:tc>
      </w:tr>
      <w:tr w:rsidR="00853565" w:rsidRPr="00853565" w14:paraId="6CA19DA6" w14:textId="77777777">
        <w:tblPrEx>
          <w:tblCellMar>
            <w:left w:w="57" w:type="dxa"/>
            <w:right w:w="0" w:type="dxa"/>
          </w:tblCellMar>
        </w:tblPrEx>
        <w:tc>
          <w:tcPr>
            <w:tcW w:w="2886" w:type="dxa"/>
            <w:shd w:val="clear" w:color="auto" w:fill="auto"/>
            <w:vAlign w:val="bottom"/>
          </w:tcPr>
          <w:p w14:paraId="046E801B" w14:textId="77777777" w:rsidR="004839DC" w:rsidRPr="00853565" w:rsidRDefault="004839DC" w:rsidP="00FB3564">
            <w:pPr>
              <w:spacing w:before="70" w:line="140" w:lineRule="exact"/>
              <w:ind w:left="113"/>
            </w:pPr>
            <w:r w:rsidRPr="00853565">
              <w:rPr>
                <w:szCs w:val="16"/>
              </w:rPr>
              <w:t>Франция</w:t>
            </w:r>
          </w:p>
        </w:tc>
        <w:tc>
          <w:tcPr>
            <w:tcW w:w="1382" w:type="dxa"/>
            <w:tcBorders>
              <w:left w:val="single" w:sz="6" w:space="0" w:color="000000"/>
            </w:tcBorders>
            <w:shd w:val="clear" w:color="auto" w:fill="auto"/>
            <w:vAlign w:val="bottom"/>
          </w:tcPr>
          <w:p w14:paraId="1E353612" w14:textId="753339C6" w:rsidR="004839DC" w:rsidRPr="00853565" w:rsidRDefault="004839DC" w:rsidP="000A1FC4">
            <w:pPr>
              <w:spacing w:before="70" w:line="140" w:lineRule="exact"/>
              <w:ind w:right="510"/>
              <w:jc w:val="right"/>
            </w:pPr>
            <w:r w:rsidRPr="00853565">
              <w:rPr>
                <w:lang w:val="en-US"/>
              </w:rPr>
              <w:t>74</w:t>
            </w:r>
          </w:p>
        </w:tc>
        <w:tc>
          <w:tcPr>
            <w:tcW w:w="1382" w:type="dxa"/>
            <w:tcBorders>
              <w:left w:val="single" w:sz="6" w:space="0" w:color="000000"/>
            </w:tcBorders>
            <w:shd w:val="clear" w:color="auto" w:fill="auto"/>
            <w:vAlign w:val="bottom"/>
          </w:tcPr>
          <w:p w14:paraId="7A681518" w14:textId="2A3F3FEE" w:rsidR="004839DC" w:rsidRPr="00853565" w:rsidRDefault="004839DC" w:rsidP="000A1FC4">
            <w:pPr>
              <w:spacing w:before="70" w:line="140" w:lineRule="exact"/>
              <w:ind w:right="510"/>
              <w:jc w:val="right"/>
            </w:pPr>
            <w:r w:rsidRPr="00853565">
              <w:t>68</w:t>
            </w:r>
          </w:p>
        </w:tc>
        <w:tc>
          <w:tcPr>
            <w:tcW w:w="1369" w:type="dxa"/>
            <w:tcBorders>
              <w:left w:val="single" w:sz="6" w:space="0" w:color="000000"/>
            </w:tcBorders>
            <w:shd w:val="clear" w:color="auto" w:fill="auto"/>
            <w:vAlign w:val="bottom"/>
          </w:tcPr>
          <w:p w14:paraId="05FE41A4" w14:textId="0C4DF43A" w:rsidR="004839DC" w:rsidRPr="00853565" w:rsidRDefault="004839DC" w:rsidP="000A1FC4">
            <w:pPr>
              <w:spacing w:before="70" w:line="140" w:lineRule="exact"/>
              <w:ind w:right="510"/>
              <w:jc w:val="right"/>
            </w:pPr>
            <w:r w:rsidRPr="00853565">
              <w:t>86</w:t>
            </w:r>
          </w:p>
        </w:tc>
        <w:tc>
          <w:tcPr>
            <w:tcW w:w="2903" w:type="dxa"/>
            <w:tcBorders>
              <w:left w:val="single" w:sz="6" w:space="0" w:color="000000"/>
            </w:tcBorders>
            <w:shd w:val="clear" w:color="auto" w:fill="auto"/>
            <w:vAlign w:val="bottom"/>
          </w:tcPr>
          <w:p w14:paraId="0628F73D" w14:textId="77777777" w:rsidR="004839DC" w:rsidRPr="00853565" w:rsidRDefault="004839DC" w:rsidP="00FB3564">
            <w:pPr>
              <w:spacing w:before="70" w:line="140" w:lineRule="exact"/>
              <w:ind w:left="113"/>
            </w:pPr>
            <w:r w:rsidRPr="00853565">
              <w:rPr>
                <w:i/>
                <w:iCs/>
              </w:rPr>
              <w:t>France</w:t>
            </w:r>
          </w:p>
        </w:tc>
      </w:tr>
      <w:tr w:rsidR="00853565" w:rsidRPr="00853565" w14:paraId="54F8F863" w14:textId="77777777">
        <w:tblPrEx>
          <w:tblCellMar>
            <w:left w:w="57" w:type="dxa"/>
            <w:right w:w="0" w:type="dxa"/>
          </w:tblCellMar>
        </w:tblPrEx>
        <w:tc>
          <w:tcPr>
            <w:tcW w:w="2886" w:type="dxa"/>
            <w:shd w:val="clear" w:color="auto" w:fill="auto"/>
            <w:vAlign w:val="bottom"/>
          </w:tcPr>
          <w:p w14:paraId="0F29D5E1" w14:textId="77777777" w:rsidR="004839DC" w:rsidRPr="00853565" w:rsidRDefault="004839DC" w:rsidP="00FB3564">
            <w:pPr>
              <w:spacing w:before="70" w:line="140" w:lineRule="exact"/>
              <w:ind w:left="113"/>
            </w:pPr>
            <w:r w:rsidRPr="00853565">
              <w:rPr>
                <w:szCs w:val="16"/>
              </w:rPr>
              <w:t>Хорватия</w:t>
            </w:r>
          </w:p>
        </w:tc>
        <w:tc>
          <w:tcPr>
            <w:tcW w:w="1382" w:type="dxa"/>
            <w:tcBorders>
              <w:left w:val="single" w:sz="6" w:space="0" w:color="000000"/>
            </w:tcBorders>
            <w:shd w:val="clear" w:color="auto" w:fill="auto"/>
            <w:vAlign w:val="bottom"/>
          </w:tcPr>
          <w:p w14:paraId="52FED3DB" w14:textId="62A182D0" w:rsidR="004839DC" w:rsidRPr="00853565" w:rsidRDefault="004839DC" w:rsidP="000A1FC4">
            <w:pPr>
              <w:spacing w:before="70" w:line="140" w:lineRule="exact"/>
              <w:ind w:right="510"/>
              <w:jc w:val="right"/>
            </w:pPr>
            <w:r w:rsidRPr="00853565">
              <w:rPr>
                <w:lang w:val="en-US"/>
              </w:rPr>
              <w:t>4</w:t>
            </w:r>
            <w:r w:rsidRPr="00853565">
              <w:t>5</w:t>
            </w:r>
          </w:p>
        </w:tc>
        <w:tc>
          <w:tcPr>
            <w:tcW w:w="1382" w:type="dxa"/>
            <w:tcBorders>
              <w:left w:val="single" w:sz="6" w:space="0" w:color="000000"/>
            </w:tcBorders>
            <w:shd w:val="clear" w:color="auto" w:fill="auto"/>
            <w:vAlign w:val="bottom"/>
          </w:tcPr>
          <w:p w14:paraId="15125E77" w14:textId="3030B21D" w:rsidR="004839DC" w:rsidRPr="00853565" w:rsidRDefault="004839DC" w:rsidP="000A1FC4">
            <w:pPr>
              <w:spacing w:before="70" w:line="140" w:lineRule="exact"/>
              <w:ind w:right="510"/>
              <w:jc w:val="right"/>
            </w:pPr>
            <w:r w:rsidRPr="00853565">
              <w:t>40</w:t>
            </w:r>
          </w:p>
        </w:tc>
        <w:tc>
          <w:tcPr>
            <w:tcW w:w="1369" w:type="dxa"/>
            <w:tcBorders>
              <w:left w:val="single" w:sz="6" w:space="0" w:color="000000"/>
            </w:tcBorders>
            <w:shd w:val="clear" w:color="auto" w:fill="auto"/>
            <w:vAlign w:val="bottom"/>
          </w:tcPr>
          <w:p w14:paraId="7CBEAFE7" w14:textId="15BF7CCD" w:rsidR="004839DC" w:rsidRPr="00853565" w:rsidRDefault="004839DC" w:rsidP="000A1FC4">
            <w:pPr>
              <w:spacing w:before="70" w:line="140" w:lineRule="exact"/>
              <w:ind w:right="510"/>
              <w:jc w:val="right"/>
            </w:pPr>
            <w:r w:rsidRPr="00853565">
              <w:t>45</w:t>
            </w:r>
          </w:p>
        </w:tc>
        <w:tc>
          <w:tcPr>
            <w:tcW w:w="2903" w:type="dxa"/>
            <w:tcBorders>
              <w:left w:val="single" w:sz="6" w:space="0" w:color="000000"/>
            </w:tcBorders>
            <w:shd w:val="clear" w:color="auto" w:fill="auto"/>
            <w:vAlign w:val="bottom"/>
          </w:tcPr>
          <w:p w14:paraId="3A6F255B" w14:textId="77777777" w:rsidR="004839DC" w:rsidRPr="00853565" w:rsidRDefault="004839DC" w:rsidP="00FB3564">
            <w:pPr>
              <w:spacing w:before="70" w:line="140" w:lineRule="exact"/>
              <w:ind w:left="113"/>
            </w:pPr>
            <w:r w:rsidRPr="00853565">
              <w:rPr>
                <w:i/>
                <w:iCs/>
              </w:rPr>
              <w:t>Croatia</w:t>
            </w:r>
          </w:p>
        </w:tc>
      </w:tr>
      <w:tr w:rsidR="00853565" w:rsidRPr="00853565" w14:paraId="6C908988" w14:textId="77777777">
        <w:tblPrEx>
          <w:tblCellMar>
            <w:left w:w="57" w:type="dxa"/>
            <w:right w:w="0" w:type="dxa"/>
          </w:tblCellMar>
        </w:tblPrEx>
        <w:tc>
          <w:tcPr>
            <w:tcW w:w="2886" w:type="dxa"/>
            <w:shd w:val="clear" w:color="auto" w:fill="auto"/>
            <w:vAlign w:val="bottom"/>
          </w:tcPr>
          <w:p w14:paraId="6E5DD01E" w14:textId="77777777" w:rsidR="004839DC" w:rsidRPr="00853565" w:rsidRDefault="004839DC" w:rsidP="00FB3564">
            <w:pPr>
              <w:spacing w:before="70" w:line="140" w:lineRule="exact"/>
              <w:ind w:left="113"/>
            </w:pPr>
            <w:r w:rsidRPr="00853565">
              <w:rPr>
                <w:szCs w:val="16"/>
              </w:rPr>
              <w:t>Чехия</w:t>
            </w:r>
          </w:p>
        </w:tc>
        <w:tc>
          <w:tcPr>
            <w:tcW w:w="1382" w:type="dxa"/>
            <w:tcBorders>
              <w:left w:val="single" w:sz="6" w:space="0" w:color="000000"/>
            </w:tcBorders>
            <w:shd w:val="clear" w:color="auto" w:fill="auto"/>
            <w:vAlign w:val="bottom"/>
          </w:tcPr>
          <w:p w14:paraId="20060D28" w14:textId="61029F5B" w:rsidR="004839DC" w:rsidRPr="00853565" w:rsidRDefault="004839DC" w:rsidP="000A1FC4">
            <w:pPr>
              <w:spacing w:before="70" w:line="140" w:lineRule="exact"/>
              <w:ind w:right="510"/>
              <w:jc w:val="right"/>
            </w:pPr>
            <w:r w:rsidRPr="00853565">
              <w:rPr>
                <w:lang w:val="en-US"/>
              </w:rPr>
              <w:t>6</w:t>
            </w:r>
            <w:r w:rsidRPr="00853565">
              <w:t>5</w:t>
            </w:r>
          </w:p>
        </w:tc>
        <w:tc>
          <w:tcPr>
            <w:tcW w:w="1382" w:type="dxa"/>
            <w:tcBorders>
              <w:left w:val="single" w:sz="6" w:space="0" w:color="000000"/>
            </w:tcBorders>
            <w:shd w:val="clear" w:color="auto" w:fill="auto"/>
            <w:vAlign w:val="bottom"/>
          </w:tcPr>
          <w:p w14:paraId="23336D8E" w14:textId="1D7FEE0A" w:rsidR="004839DC" w:rsidRPr="00853565" w:rsidRDefault="004839DC" w:rsidP="000A1FC4">
            <w:pPr>
              <w:spacing w:before="70" w:line="140" w:lineRule="exact"/>
              <w:ind w:right="510"/>
              <w:jc w:val="right"/>
            </w:pPr>
            <w:r w:rsidRPr="00853565">
              <w:t>52</w:t>
            </w:r>
          </w:p>
        </w:tc>
        <w:tc>
          <w:tcPr>
            <w:tcW w:w="1369" w:type="dxa"/>
            <w:tcBorders>
              <w:left w:val="single" w:sz="6" w:space="0" w:color="000000"/>
            </w:tcBorders>
            <w:shd w:val="clear" w:color="auto" w:fill="auto"/>
            <w:vAlign w:val="bottom"/>
          </w:tcPr>
          <w:p w14:paraId="06FEB901" w14:textId="3BC7C841" w:rsidR="004839DC" w:rsidRPr="00853565" w:rsidRDefault="004839DC" w:rsidP="000A1FC4">
            <w:pPr>
              <w:spacing w:before="70" w:line="140" w:lineRule="exact"/>
              <w:ind w:right="510"/>
              <w:jc w:val="right"/>
            </w:pPr>
            <w:r w:rsidRPr="00853565">
              <w:t>74</w:t>
            </w:r>
          </w:p>
        </w:tc>
        <w:tc>
          <w:tcPr>
            <w:tcW w:w="2903" w:type="dxa"/>
            <w:tcBorders>
              <w:left w:val="single" w:sz="6" w:space="0" w:color="000000"/>
            </w:tcBorders>
            <w:shd w:val="clear" w:color="auto" w:fill="auto"/>
            <w:vAlign w:val="bottom"/>
          </w:tcPr>
          <w:p w14:paraId="750C1BB9" w14:textId="77777777" w:rsidR="004839DC" w:rsidRPr="00853565" w:rsidRDefault="004839DC" w:rsidP="00FB3564">
            <w:pPr>
              <w:spacing w:before="70" w:line="140" w:lineRule="exact"/>
              <w:ind w:left="113"/>
            </w:pPr>
            <w:r w:rsidRPr="00853565">
              <w:rPr>
                <w:i/>
                <w:iCs/>
              </w:rPr>
              <w:t>Czechia</w:t>
            </w:r>
          </w:p>
        </w:tc>
      </w:tr>
      <w:tr w:rsidR="00853565" w:rsidRPr="00853565" w14:paraId="10439A34" w14:textId="77777777">
        <w:tblPrEx>
          <w:tblCellMar>
            <w:left w:w="57" w:type="dxa"/>
            <w:right w:w="0" w:type="dxa"/>
          </w:tblCellMar>
        </w:tblPrEx>
        <w:tc>
          <w:tcPr>
            <w:tcW w:w="2886" w:type="dxa"/>
            <w:shd w:val="clear" w:color="auto" w:fill="auto"/>
            <w:vAlign w:val="bottom"/>
          </w:tcPr>
          <w:p w14:paraId="7FF91406" w14:textId="77777777" w:rsidR="004839DC" w:rsidRPr="00853565" w:rsidRDefault="004839DC" w:rsidP="00FB3564">
            <w:pPr>
              <w:spacing w:before="70" w:line="140" w:lineRule="exact"/>
              <w:ind w:left="113"/>
            </w:pPr>
            <w:r w:rsidRPr="00853565">
              <w:rPr>
                <w:szCs w:val="16"/>
              </w:rPr>
              <w:t>Швеция</w:t>
            </w:r>
          </w:p>
        </w:tc>
        <w:tc>
          <w:tcPr>
            <w:tcW w:w="1382" w:type="dxa"/>
            <w:tcBorders>
              <w:left w:val="single" w:sz="6" w:space="0" w:color="000000"/>
            </w:tcBorders>
            <w:shd w:val="clear" w:color="auto" w:fill="auto"/>
            <w:vAlign w:val="bottom"/>
          </w:tcPr>
          <w:p w14:paraId="1182207F" w14:textId="72C85C3E" w:rsidR="004839DC" w:rsidRPr="00853565" w:rsidRDefault="004839DC" w:rsidP="000A1FC4">
            <w:pPr>
              <w:spacing w:before="70" w:line="140" w:lineRule="exact"/>
              <w:ind w:right="510"/>
              <w:jc w:val="right"/>
            </w:pPr>
            <w:r w:rsidRPr="00853565">
              <w:rPr>
                <w:lang w:val="en-US"/>
              </w:rPr>
              <w:t>8</w:t>
            </w:r>
            <w:r w:rsidRPr="00853565">
              <w:t>6</w:t>
            </w:r>
          </w:p>
        </w:tc>
        <w:tc>
          <w:tcPr>
            <w:tcW w:w="1382" w:type="dxa"/>
            <w:tcBorders>
              <w:left w:val="single" w:sz="6" w:space="0" w:color="000000"/>
            </w:tcBorders>
            <w:shd w:val="clear" w:color="auto" w:fill="auto"/>
            <w:vAlign w:val="bottom"/>
          </w:tcPr>
          <w:p w14:paraId="4825546B" w14:textId="6D99F06C" w:rsidR="004839DC" w:rsidRPr="00853565" w:rsidRDefault="004839DC" w:rsidP="000A1FC4">
            <w:pPr>
              <w:spacing w:before="70" w:line="140" w:lineRule="exact"/>
              <w:ind w:right="510"/>
              <w:jc w:val="right"/>
            </w:pPr>
            <w:r w:rsidRPr="00853565">
              <w:t>70</w:t>
            </w:r>
          </w:p>
        </w:tc>
        <w:tc>
          <w:tcPr>
            <w:tcW w:w="1369" w:type="dxa"/>
            <w:tcBorders>
              <w:left w:val="single" w:sz="6" w:space="0" w:color="000000"/>
            </w:tcBorders>
            <w:shd w:val="clear" w:color="auto" w:fill="auto"/>
            <w:vAlign w:val="bottom"/>
          </w:tcPr>
          <w:p w14:paraId="5B24741F" w14:textId="0BD9535E" w:rsidR="004839DC" w:rsidRPr="00853565" w:rsidRDefault="004839DC" w:rsidP="000A1FC4">
            <w:pPr>
              <w:spacing w:before="70" w:line="140" w:lineRule="exact"/>
              <w:ind w:right="510"/>
              <w:jc w:val="right"/>
            </w:pPr>
            <w:r w:rsidRPr="00853565">
              <w:t>115</w:t>
            </w:r>
          </w:p>
        </w:tc>
        <w:tc>
          <w:tcPr>
            <w:tcW w:w="2903" w:type="dxa"/>
            <w:tcBorders>
              <w:left w:val="single" w:sz="6" w:space="0" w:color="000000"/>
            </w:tcBorders>
            <w:shd w:val="clear" w:color="auto" w:fill="auto"/>
            <w:vAlign w:val="bottom"/>
          </w:tcPr>
          <w:p w14:paraId="2087AEA4" w14:textId="77777777" w:rsidR="004839DC" w:rsidRPr="00853565" w:rsidRDefault="004839DC" w:rsidP="00FB3564">
            <w:pPr>
              <w:spacing w:before="70" w:line="140" w:lineRule="exact"/>
              <w:ind w:left="113"/>
            </w:pPr>
            <w:r w:rsidRPr="00853565">
              <w:rPr>
                <w:i/>
                <w:iCs/>
              </w:rPr>
              <w:t>Sweden</w:t>
            </w:r>
          </w:p>
        </w:tc>
      </w:tr>
      <w:tr w:rsidR="00853565" w:rsidRPr="00853565" w14:paraId="3ED39AB2" w14:textId="77777777">
        <w:tblPrEx>
          <w:tblCellMar>
            <w:left w:w="57" w:type="dxa"/>
            <w:right w:w="0" w:type="dxa"/>
          </w:tblCellMar>
        </w:tblPrEx>
        <w:tc>
          <w:tcPr>
            <w:tcW w:w="2886" w:type="dxa"/>
            <w:shd w:val="clear" w:color="auto" w:fill="auto"/>
            <w:vAlign w:val="bottom"/>
          </w:tcPr>
          <w:p w14:paraId="0C7F8174" w14:textId="77777777" w:rsidR="004839DC" w:rsidRPr="00853565" w:rsidRDefault="004839DC" w:rsidP="00FB3564">
            <w:pPr>
              <w:spacing w:before="70" w:line="140" w:lineRule="exact"/>
              <w:ind w:left="113"/>
            </w:pPr>
            <w:r w:rsidRPr="00853565">
              <w:rPr>
                <w:szCs w:val="16"/>
              </w:rPr>
              <w:t>Эстония</w:t>
            </w:r>
          </w:p>
        </w:tc>
        <w:tc>
          <w:tcPr>
            <w:tcW w:w="1382" w:type="dxa"/>
            <w:tcBorders>
              <w:left w:val="single" w:sz="6" w:space="0" w:color="000000"/>
            </w:tcBorders>
            <w:shd w:val="clear" w:color="auto" w:fill="auto"/>
            <w:vAlign w:val="bottom"/>
          </w:tcPr>
          <w:p w14:paraId="1295FA56" w14:textId="1D877A4E" w:rsidR="004839DC" w:rsidRPr="00853565" w:rsidRDefault="004839DC" w:rsidP="000A1FC4">
            <w:pPr>
              <w:spacing w:before="70" w:line="140" w:lineRule="exact"/>
              <w:ind w:right="510"/>
              <w:jc w:val="right"/>
            </w:pPr>
            <w:r w:rsidRPr="00853565">
              <w:rPr>
                <w:lang w:val="en-US"/>
              </w:rPr>
              <w:t>56</w:t>
            </w:r>
          </w:p>
        </w:tc>
        <w:tc>
          <w:tcPr>
            <w:tcW w:w="1382" w:type="dxa"/>
            <w:tcBorders>
              <w:left w:val="single" w:sz="6" w:space="0" w:color="000000"/>
            </w:tcBorders>
            <w:shd w:val="clear" w:color="auto" w:fill="auto"/>
            <w:vAlign w:val="bottom"/>
          </w:tcPr>
          <w:p w14:paraId="1EB17BC1" w14:textId="4D1F133E" w:rsidR="004839DC" w:rsidRPr="00853565" w:rsidRDefault="004839DC" w:rsidP="000A1FC4">
            <w:pPr>
              <w:spacing w:before="70" w:line="140" w:lineRule="exact"/>
              <w:ind w:right="510"/>
              <w:jc w:val="right"/>
            </w:pPr>
            <w:r w:rsidRPr="00853565">
              <w:t>46</w:t>
            </w:r>
          </w:p>
        </w:tc>
        <w:tc>
          <w:tcPr>
            <w:tcW w:w="1369" w:type="dxa"/>
            <w:tcBorders>
              <w:left w:val="single" w:sz="6" w:space="0" w:color="000000"/>
            </w:tcBorders>
            <w:shd w:val="clear" w:color="auto" w:fill="auto"/>
            <w:vAlign w:val="bottom"/>
          </w:tcPr>
          <w:p w14:paraId="19E54BAB" w14:textId="661BC9C4" w:rsidR="004839DC" w:rsidRPr="00853565" w:rsidRDefault="004839DC" w:rsidP="000A1FC4">
            <w:pPr>
              <w:spacing w:before="70" w:line="140" w:lineRule="exact"/>
              <w:ind w:right="510"/>
              <w:jc w:val="right"/>
            </w:pPr>
            <w:r w:rsidRPr="00853565">
              <w:t>67</w:t>
            </w:r>
          </w:p>
        </w:tc>
        <w:tc>
          <w:tcPr>
            <w:tcW w:w="2903" w:type="dxa"/>
            <w:tcBorders>
              <w:left w:val="single" w:sz="6" w:space="0" w:color="000000"/>
            </w:tcBorders>
            <w:shd w:val="clear" w:color="auto" w:fill="auto"/>
            <w:vAlign w:val="bottom"/>
          </w:tcPr>
          <w:p w14:paraId="0C94AD93" w14:textId="77777777" w:rsidR="004839DC" w:rsidRPr="00853565" w:rsidRDefault="004839DC" w:rsidP="00FB3564">
            <w:pPr>
              <w:spacing w:before="70" w:line="140" w:lineRule="exact"/>
              <w:ind w:left="113"/>
            </w:pPr>
            <w:r w:rsidRPr="00853565">
              <w:rPr>
                <w:i/>
                <w:iCs/>
              </w:rPr>
              <w:t>Estonia</w:t>
            </w:r>
          </w:p>
        </w:tc>
      </w:tr>
      <w:tr w:rsidR="00853565" w:rsidRPr="00853565" w14:paraId="16EE5718" w14:textId="77777777">
        <w:tblPrEx>
          <w:tblCellMar>
            <w:left w:w="57" w:type="dxa"/>
            <w:right w:w="0" w:type="dxa"/>
          </w:tblCellMar>
        </w:tblPrEx>
        <w:tc>
          <w:tcPr>
            <w:tcW w:w="2886" w:type="dxa"/>
            <w:shd w:val="clear" w:color="auto" w:fill="auto"/>
            <w:vAlign w:val="bottom"/>
          </w:tcPr>
          <w:p w14:paraId="56E284A4" w14:textId="77777777" w:rsidR="004839DC" w:rsidRPr="00853565" w:rsidRDefault="004839DC" w:rsidP="00FB3564">
            <w:pPr>
              <w:spacing w:before="70" w:line="140" w:lineRule="exact"/>
            </w:pPr>
            <w:r w:rsidRPr="00853565">
              <w:rPr>
                <w:b/>
                <w:szCs w:val="16"/>
              </w:rPr>
              <w:t>Другие страны</w:t>
            </w:r>
          </w:p>
        </w:tc>
        <w:tc>
          <w:tcPr>
            <w:tcW w:w="1382" w:type="dxa"/>
            <w:tcBorders>
              <w:left w:val="single" w:sz="6" w:space="0" w:color="000000"/>
            </w:tcBorders>
            <w:shd w:val="clear" w:color="auto" w:fill="auto"/>
            <w:vAlign w:val="bottom"/>
          </w:tcPr>
          <w:p w14:paraId="4B076995" w14:textId="77777777" w:rsidR="004839DC" w:rsidRPr="00853565" w:rsidRDefault="004839DC" w:rsidP="000A1FC4">
            <w:pPr>
              <w:spacing w:before="70" w:line="140" w:lineRule="exact"/>
              <w:ind w:right="510"/>
              <w:jc w:val="right"/>
            </w:pPr>
          </w:p>
        </w:tc>
        <w:tc>
          <w:tcPr>
            <w:tcW w:w="1382" w:type="dxa"/>
            <w:tcBorders>
              <w:left w:val="single" w:sz="6" w:space="0" w:color="000000"/>
            </w:tcBorders>
            <w:shd w:val="clear" w:color="auto" w:fill="auto"/>
            <w:vAlign w:val="bottom"/>
          </w:tcPr>
          <w:p w14:paraId="766A6972" w14:textId="77777777" w:rsidR="004839DC" w:rsidRPr="00853565" w:rsidRDefault="004839DC" w:rsidP="000A1FC4">
            <w:pPr>
              <w:spacing w:before="70" w:line="140" w:lineRule="exact"/>
              <w:ind w:right="510"/>
              <w:jc w:val="right"/>
            </w:pPr>
          </w:p>
        </w:tc>
        <w:tc>
          <w:tcPr>
            <w:tcW w:w="1369" w:type="dxa"/>
            <w:tcBorders>
              <w:left w:val="single" w:sz="6" w:space="0" w:color="000000"/>
            </w:tcBorders>
            <w:shd w:val="clear" w:color="auto" w:fill="auto"/>
            <w:vAlign w:val="bottom"/>
          </w:tcPr>
          <w:p w14:paraId="6B5C1EF7" w14:textId="77777777" w:rsidR="004839DC" w:rsidRPr="00853565" w:rsidRDefault="004839DC" w:rsidP="000A1FC4">
            <w:pPr>
              <w:spacing w:before="70" w:line="140" w:lineRule="exact"/>
              <w:ind w:right="510"/>
              <w:jc w:val="right"/>
            </w:pPr>
          </w:p>
        </w:tc>
        <w:tc>
          <w:tcPr>
            <w:tcW w:w="2903" w:type="dxa"/>
            <w:tcBorders>
              <w:left w:val="single" w:sz="6" w:space="0" w:color="000000"/>
            </w:tcBorders>
            <w:shd w:val="clear" w:color="auto" w:fill="auto"/>
            <w:vAlign w:val="bottom"/>
          </w:tcPr>
          <w:p w14:paraId="481CE0F1" w14:textId="77777777" w:rsidR="004839DC" w:rsidRPr="00853565" w:rsidRDefault="004839DC" w:rsidP="00FB3564">
            <w:pPr>
              <w:spacing w:before="70" w:line="140" w:lineRule="exact"/>
            </w:pPr>
            <w:r w:rsidRPr="00853565">
              <w:rPr>
                <w:b/>
                <w:bCs/>
                <w:i/>
                <w:iCs/>
              </w:rPr>
              <w:t>Other countries</w:t>
            </w:r>
          </w:p>
        </w:tc>
      </w:tr>
      <w:tr w:rsidR="00853565" w:rsidRPr="00853565" w14:paraId="3ABBD065" w14:textId="77777777">
        <w:tblPrEx>
          <w:tblCellMar>
            <w:left w:w="57" w:type="dxa"/>
            <w:right w:w="0" w:type="dxa"/>
          </w:tblCellMar>
        </w:tblPrEx>
        <w:tc>
          <w:tcPr>
            <w:tcW w:w="2886" w:type="dxa"/>
            <w:shd w:val="clear" w:color="auto" w:fill="auto"/>
            <w:vAlign w:val="bottom"/>
          </w:tcPr>
          <w:p w14:paraId="508FE984" w14:textId="77777777" w:rsidR="004839DC" w:rsidRPr="00853565" w:rsidRDefault="004839DC" w:rsidP="00FB3564">
            <w:pPr>
              <w:spacing w:before="70" w:line="140" w:lineRule="exact"/>
              <w:ind w:left="340"/>
            </w:pPr>
            <w:r w:rsidRPr="00853565">
              <w:rPr>
                <w:szCs w:val="16"/>
              </w:rPr>
              <w:t>из них:</w:t>
            </w:r>
          </w:p>
        </w:tc>
        <w:tc>
          <w:tcPr>
            <w:tcW w:w="1382" w:type="dxa"/>
            <w:tcBorders>
              <w:left w:val="single" w:sz="6" w:space="0" w:color="000000"/>
            </w:tcBorders>
            <w:shd w:val="clear" w:color="auto" w:fill="auto"/>
            <w:vAlign w:val="bottom"/>
          </w:tcPr>
          <w:p w14:paraId="3BFE56D4" w14:textId="77777777" w:rsidR="004839DC" w:rsidRPr="00853565" w:rsidRDefault="004839DC" w:rsidP="000A1FC4">
            <w:pPr>
              <w:spacing w:before="70" w:line="140" w:lineRule="exact"/>
              <w:ind w:right="510"/>
              <w:jc w:val="right"/>
            </w:pPr>
          </w:p>
        </w:tc>
        <w:tc>
          <w:tcPr>
            <w:tcW w:w="1382" w:type="dxa"/>
            <w:tcBorders>
              <w:left w:val="single" w:sz="6" w:space="0" w:color="000000"/>
            </w:tcBorders>
            <w:shd w:val="clear" w:color="auto" w:fill="auto"/>
            <w:vAlign w:val="bottom"/>
          </w:tcPr>
          <w:p w14:paraId="2755CFBE" w14:textId="77777777" w:rsidR="004839DC" w:rsidRPr="00853565" w:rsidRDefault="004839DC" w:rsidP="000A1FC4">
            <w:pPr>
              <w:spacing w:before="70" w:line="140" w:lineRule="exact"/>
              <w:ind w:right="510"/>
              <w:jc w:val="right"/>
            </w:pPr>
          </w:p>
        </w:tc>
        <w:tc>
          <w:tcPr>
            <w:tcW w:w="1369" w:type="dxa"/>
            <w:tcBorders>
              <w:left w:val="single" w:sz="6" w:space="0" w:color="000000"/>
            </w:tcBorders>
            <w:shd w:val="clear" w:color="auto" w:fill="auto"/>
            <w:vAlign w:val="bottom"/>
          </w:tcPr>
          <w:p w14:paraId="220F85DD" w14:textId="77777777" w:rsidR="004839DC" w:rsidRPr="00853565" w:rsidRDefault="004839DC" w:rsidP="000A1FC4">
            <w:pPr>
              <w:spacing w:before="70" w:line="140" w:lineRule="exact"/>
              <w:ind w:right="510"/>
              <w:jc w:val="right"/>
            </w:pPr>
          </w:p>
        </w:tc>
        <w:tc>
          <w:tcPr>
            <w:tcW w:w="2903" w:type="dxa"/>
            <w:tcBorders>
              <w:left w:val="single" w:sz="6" w:space="0" w:color="000000"/>
            </w:tcBorders>
            <w:shd w:val="clear" w:color="auto" w:fill="auto"/>
            <w:vAlign w:val="bottom"/>
          </w:tcPr>
          <w:p w14:paraId="488F40F5" w14:textId="77777777" w:rsidR="004839DC" w:rsidRPr="00853565" w:rsidRDefault="004839DC" w:rsidP="00FB3564">
            <w:pPr>
              <w:spacing w:before="70" w:line="140" w:lineRule="exact"/>
              <w:ind w:firstLine="280"/>
            </w:pPr>
            <w:r w:rsidRPr="00853565">
              <w:rPr>
                <w:i/>
                <w:iCs/>
              </w:rPr>
              <w:t>of which:</w:t>
            </w:r>
          </w:p>
        </w:tc>
      </w:tr>
      <w:tr w:rsidR="00853565" w:rsidRPr="00853565" w14:paraId="3F956C6A" w14:textId="77777777">
        <w:tblPrEx>
          <w:tblCellMar>
            <w:left w:w="57" w:type="dxa"/>
            <w:right w:w="0" w:type="dxa"/>
          </w:tblCellMar>
        </w:tblPrEx>
        <w:tc>
          <w:tcPr>
            <w:tcW w:w="2886" w:type="dxa"/>
            <w:shd w:val="clear" w:color="auto" w:fill="auto"/>
            <w:vAlign w:val="bottom"/>
          </w:tcPr>
          <w:p w14:paraId="523680EA" w14:textId="77777777" w:rsidR="004839DC" w:rsidRPr="00853565" w:rsidRDefault="004839DC" w:rsidP="00FB3564">
            <w:pPr>
              <w:spacing w:before="70" w:line="140" w:lineRule="exact"/>
              <w:ind w:left="113"/>
            </w:pPr>
            <w:r w:rsidRPr="00853565">
              <w:rPr>
                <w:szCs w:val="16"/>
              </w:rPr>
              <w:t>Австралия</w:t>
            </w:r>
          </w:p>
        </w:tc>
        <w:tc>
          <w:tcPr>
            <w:tcW w:w="1382" w:type="dxa"/>
            <w:tcBorders>
              <w:left w:val="single" w:sz="6" w:space="0" w:color="000000"/>
            </w:tcBorders>
            <w:shd w:val="clear" w:color="auto" w:fill="auto"/>
            <w:vAlign w:val="bottom"/>
          </w:tcPr>
          <w:p w14:paraId="0FFC8320" w14:textId="68388DD1" w:rsidR="004839DC" w:rsidRPr="00853565" w:rsidRDefault="004839DC" w:rsidP="000A1FC4">
            <w:pPr>
              <w:spacing w:before="70" w:line="140" w:lineRule="exact"/>
              <w:ind w:right="510"/>
              <w:jc w:val="right"/>
            </w:pPr>
            <w:r w:rsidRPr="00853565">
              <w:rPr>
                <w:lang w:val="en-US"/>
              </w:rPr>
              <w:t>8</w:t>
            </w:r>
            <w:r w:rsidRPr="00853565">
              <w:t>3</w:t>
            </w:r>
          </w:p>
        </w:tc>
        <w:tc>
          <w:tcPr>
            <w:tcW w:w="1382" w:type="dxa"/>
            <w:tcBorders>
              <w:left w:val="single" w:sz="6" w:space="0" w:color="000000"/>
            </w:tcBorders>
            <w:shd w:val="clear" w:color="auto" w:fill="auto"/>
            <w:vAlign w:val="bottom"/>
          </w:tcPr>
          <w:p w14:paraId="653F2E9A" w14:textId="517BF4D6" w:rsidR="004839DC" w:rsidRPr="00853565" w:rsidRDefault="004839DC" w:rsidP="000A1FC4">
            <w:pPr>
              <w:spacing w:before="70" w:line="140" w:lineRule="exact"/>
              <w:ind w:right="510"/>
              <w:jc w:val="right"/>
            </w:pPr>
            <w:r w:rsidRPr="00853565">
              <w:t>75</w:t>
            </w:r>
          </w:p>
        </w:tc>
        <w:tc>
          <w:tcPr>
            <w:tcW w:w="1369" w:type="dxa"/>
            <w:tcBorders>
              <w:left w:val="single" w:sz="6" w:space="0" w:color="000000"/>
            </w:tcBorders>
            <w:shd w:val="clear" w:color="auto" w:fill="auto"/>
            <w:vAlign w:val="bottom"/>
          </w:tcPr>
          <w:p w14:paraId="43EBAAD4" w14:textId="32A42C93" w:rsidR="004839DC" w:rsidRPr="00853565" w:rsidRDefault="004839DC" w:rsidP="000A1FC4">
            <w:pPr>
              <w:spacing w:before="70" w:line="140" w:lineRule="exact"/>
              <w:ind w:right="510"/>
              <w:jc w:val="right"/>
            </w:pPr>
            <w:r w:rsidRPr="00853565">
              <w:t>96</w:t>
            </w:r>
          </w:p>
        </w:tc>
        <w:tc>
          <w:tcPr>
            <w:tcW w:w="2903" w:type="dxa"/>
            <w:tcBorders>
              <w:left w:val="single" w:sz="6" w:space="0" w:color="000000"/>
            </w:tcBorders>
            <w:shd w:val="clear" w:color="auto" w:fill="auto"/>
            <w:vAlign w:val="bottom"/>
          </w:tcPr>
          <w:p w14:paraId="43055B89" w14:textId="77777777" w:rsidR="004839DC" w:rsidRPr="00853565" w:rsidRDefault="004839DC" w:rsidP="00FB3564">
            <w:pPr>
              <w:spacing w:before="70" w:line="140" w:lineRule="exact"/>
              <w:ind w:left="113"/>
            </w:pPr>
            <w:r w:rsidRPr="00853565">
              <w:rPr>
                <w:i/>
                <w:iCs/>
              </w:rPr>
              <w:t>Australia</w:t>
            </w:r>
          </w:p>
        </w:tc>
      </w:tr>
      <w:tr w:rsidR="00853565" w:rsidRPr="00853565" w14:paraId="316BBED5" w14:textId="77777777">
        <w:tblPrEx>
          <w:tblCellMar>
            <w:left w:w="57" w:type="dxa"/>
            <w:right w:w="0" w:type="dxa"/>
          </w:tblCellMar>
        </w:tblPrEx>
        <w:tc>
          <w:tcPr>
            <w:tcW w:w="2886" w:type="dxa"/>
            <w:shd w:val="clear" w:color="auto" w:fill="auto"/>
            <w:vAlign w:val="bottom"/>
          </w:tcPr>
          <w:p w14:paraId="626CE996" w14:textId="77777777" w:rsidR="004839DC" w:rsidRPr="00853565" w:rsidRDefault="004839DC" w:rsidP="00FB3564">
            <w:pPr>
              <w:spacing w:before="70" w:line="140" w:lineRule="exact"/>
              <w:ind w:left="113"/>
            </w:pPr>
            <w:r w:rsidRPr="00853565">
              <w:rPr>
                <w:szCs w:val="16"/>
              </w:rPr>
              <w:t>Албания</w:t>
            </w:r>
          </w:p>
        </w:tc>
        <w:tc>
          <w:tcPr>
            <w:tcW w:w="1382" w:type="dxa"/>
            <w:tcBorders>
              <w:left w:val="single" w:sz="6" w:space="0" w:color="000000"/>
            </w:tcBorders>
            <w:shd w:val="clear" w:color="auto" w:fill="auto"/>
            <w:vAlign w:val="bottom"/>
          </w:tcPr>
          <w:p w14:paraId="0749F97C" w14:textId="6B3A96DB" w:rsidR="004839DC" w:rsidRPr="00853565" w:rsidRDefault="004839DC" w:rsidP="000A1FC4">
            <w:pPr>
              <w:spacing w:before="70" w:line="140" w:lineRule="exact"/>
              <w:ind w:right="510"/>
              <w:jc w:val="right"/>
            </w:pPr>
            <w:r w:rsidRPr="00853565">
              <w:rPr>
                <w:lang w:val="en-US"/>
              </w:rPr>
              <w:t>2</w:t>
            </w:r>
            <w:r w:rsidRPr="00853565">
              <w:t>1</w:t>
            </w:r>
          </w:p>
        </w:tc>
        <w:tc>
          <w:tcPr>
            <w:tcW w:w="1382" w:type="dxa"/>
            <w:tcBorders>
              <w:left w:val="single" w:sz="6" w:space="0" w:color="000000"/>
            </w:tcBorders>
            <w:shd w:val="clear" w:color="auto" w:fill="auto"/>
            <w:vAlign w:val="bottom"/>
          </w:tcPr>
          <w:p w14:paraId="3BF4C34B" w14:textId="1F31B007" w:rsidR="004839DC" w:rsidRPr="00853565" w:rsidRDefault="004839DC" w:rsidP="000A1FC4">
            <w:pPr>
              <w:spacing w:before="70" w:line="140" w:lineRule="exact"/>
              <w:ind w:right="510"/>
              <w:jc w:val="right"/>
            </w:pPr>
            <w:r w:rsidRPr="00853565">
              <w:t>23</w:t>
            </w:r>
          </w:p>
        </w:tc>
        <w:tc>
          <w:tcPr>
            <w:tcW w:w="1369" w:type="dxa"/>
            <w:tcBorders>
              <w:left w:val="single" w:sz="6" w:space="0" w:color="000000"/>
            </w:tcBorders>
            <w:shd w:val="clear" w:color="auto" w:fill="auto"/>
            <w:vAlign w:val="bottom"/>
          </w:tcPr>
          <w:p w14:paraId="37F4E565" w14:textId="76DE5D38" w:rsidR="004839DC" w:rsidRPr="00853565" w:rsidRDefault="004839DC" w:rsidP="000A1FC4">
            <w:pPr>
              <w:spacing w:before="70" w:line="140" w:lineRule="exact"/>
              <w:ind w:right="510"/>
              <w:jc w:val="right"/>
            </w:pPr>
            <w:r w:rsidRPr="00853565">
              <w:t>22</w:t>
            </w:r>
          </w:p>
        </w:tc>
        <w:tc>
          <w:tcPr>
            <w:tcW w:w="2903" w:type="dxa"/>
            <w:tcBorders>
              <w:left w:val="single" w:sz="6" w:space="0" w:color="000000"/>
            </w:tcBorders>
            <w:shd w:val="clear" w:color="auto" w:fill="auto"/>
            <w:vAlign w:val="bottom"/>
          </w:tcPr>
          <w:p w14:paraId="491122AA" w14:textId="77777777" w:rsidR="004839DC" w:rsidRPr="00853565" w:rsidRDefault="004839DC" w:rsidP="00FB3564">
            <w:pPr>
              <w:spacing w:before="70" w:line="140" w:lineRule="exact"/>
              <w:ind w:left="113"/>
            </w:pPr>
            <w:r w:rsidRPr="00853565">
              <w:rPr>
                <w:i/>
                <w:iCs/>
              </w:rPr>
              <w:t>Albania</w:t>
            </w:r>
          </w:p>
        </w:tc>
      </w:tr>
      <w:tr w:rsidR="00853565" w:rsidRPr="00853565" w14:paraId="2D84EFB7" w14:textId="77777777">
        <w:tblPrEx>
          <w:tblCellMar>
            <w:left w:w="57" w:type="dxa"/>
            <w:right w:w="0" w:type="dxa"/>
          </w:tblCellMar>
        </w:tblPrEx>
        <w:tc>
          <w:tcPr>
            <w:tcW w:w="2886" w:type="dxa"/>
            <w:shd w:val="clear" w:color="auto" w:fill="auto"/>
            <w:vAlign w:val="bottom"/>
          </w:tcPr>
          <w:p w14:paraId="0D84BA83" w14:textId="77777777" w:rsidR="004839DC" w:rsidRPr="00853565" w:rsidRDefault="004839DC" w:rsidP="00FB3564">
            <w:pPr>
              <w:spacing w:before="70" w:line="140" w:lineRule="exact"/>
              <w:ind w:left="113"/>
            </w:pPr>
            <w:r w:rsidRPr="00853565">
              <w:rPr>
                <w:szCs w:val="16"/>
              </w:rPr>
              <w:t>Босния и Герцеговина</w:t>
            </w:r>
          </w:p>
        </w:tc>
        <w:tc>
          <w:tcPr>
            <w:tcW w:w="1382" w:type="dxa"/>
            <w:tcBorders>
              <w:left w:val="single" w:sz="6" w:space="0" w:color="000000"/>
            </w:tcBorders>
            <w:shd w:val="clear" w:color="auto" w:fill="auto"/>
            <w:vAlign w:val="bottom"/>
          </w:tcPr>
          <w:p w14:paraId="37F3F1DB" w14:textId="7DCBEA89" w:rsidR="004839DC" w:rsidRPr="00853565" w:rsidRDefault="004839DC" w:rsidP="000A1FC4">
            <w:pPr>
              <w:spacing w:before="70" w:line="140" w:lineRule="exact"/>
              <w:ind w:right="510"/>
              <w:jc w:val="right"/>
            </w:pPr>
            <w:r w:rsidRPr="00853565">
              <w:rPr>
                <w:lang w:val="en-US"/>
              </w:rPr>
              <w:t>22</w:t>
            </w:r>
          </w:p>
        </w:tc>
        <w:tc>
          <w:tcPr>
            <w:tcW w:w="1382" w:type="dxa"/>
            <w:tcBorders>
              <w:left w:val="single" w:sz="6" w:space="0" w:color="000000"/>
            </w:tcBorders>
            <w:shd w:val="clear" w:color="auto" w:fill="auto"/>
            <w:vAlign w:val="bottom"/>
          </w:tcPr>
          <w:p w14:paraId="2492363A" w14:textId="5716097A" w:rsidR="004839DC" w:rsidRPr="00853565" w:rsidRDefault="004839DC" w:rsidP="000A1FC4">
            <w:pPr>
              <w:spacing w:before="70" w:line="140" w:lineRule="exact"/>
              <w:ind w:right="510"/>
              <w:jc w:val="right"/>
            </w:pPr>
            <w:r w:rsidRPr="00853565">
              <w:t>25</w:t>
            </w:r>
          </w:p>
        </w:tc>
        <w:tc>
          <w:tcPr>
            <w:tcW w:w="1369" w:type="dxa"/>
            <w:tcBorders>
              <w:left w:val="single" w:sz="6" w:space="0" w:color="000000"/>
            </w:tcBorders>
            <w:shd w:val="clear" w:color="auto" w:fill="auto"/>
            <w:vAlign w:val="bottom"/>
          </w:tcPr>
          <w:p w14:paraId="1837167B" w14:textId="7165F5CC" w:rsidR="004839DC" w:rsidRPr="00853565" w:rsidRDefault="004839DC" w:rsidP="000A1FC4">
            <w:pPr>
              <w:spacing w:before="70" w:line="140" w:lineRule="exact"/>
              <w:ind w:right="510"/>
              <w:jc w:val="right"/>
            </w:pPr>
            <w:r w:rsidRPr="00853565">
              <w:t>18</w:t>
            </w:r>
          </w:p>
        </w:tc>
        <w:tc>
          <w:tcPr>
            <w:tcW w:w="2903" w:type="dxa"/>
            <w:tcBorders>
              <w:left w:val="single" w:sz="6" w:space="0" w:color="000000"/>
            </w:tcBorders>
            <w:shd w:val="clear" w:color="auto" w:fill="auto"/>
            <w:vAlign w:val="bottom"/>
          </w:tcPr>
          <w:p w14:paraId="14662422" w14:textId="77777777" w:rsidR="004839DC" w:rsidRPr="00853565" w:rsidRDefault="004839DC" w:rsidP="00FB3564">
            <w:pPr>
              <w:spacing w:before="70" w:line="140" w:lineRule="exact"/>
              <w:ind w:left="113"/>
            </w:pPr>
            <w:r w:rsidRPr="00853565">
              <w:rPr>
                <w:i/>
                <w:iCs/>
              </w:rPr>
              <w:t>Bosnia and Herzegovina</w:t>
            </w:r>
          </w:p>
        </w:tc>
      </w:tr>
      <w:tr w:rsidR="00853565" w:rsidRPr="00853565" w14:paraId="39FC44B2" w14:textId="77777777">
        <w:tblPrEx>
          <w:tblCellMar>
            <w:left w:w="57" w:type="dxa"/>
            <w:right w:w="0" w:type="dxa"/>
          </w:tblCellMar>
        </w:tblPrEx>
        <w:tc>
          <w:tcPr>
            <w:tcW w:w="2886" w:type="dxa"/>
            <w:shd w:val="clear" w:color="auto" w:fill="auto"/>
            <w:vAlign w:val="bottom"/>
          </w:tcPr>
          <w:p w14:paraId="5FECFE45" w14:textId="77777777" w:rsidR="004839DC" w:rsidRPr="00853565" w:rsidRDefault="004839DC" w:rsidP="00FB3564">
            <w:pPr>
              <w:spacing w:before="70" w:line="140" w:lineRule="exact"/>
              <w:ind w:left="113"/>
            </w:pPr>
            <w:r w:rsidRPr="00853565">
              <w:rPr>
                <w:szCs w:val="16"/>
              </w:rPr>
              <w:t>Израиль</w:t>
            </w:r>
          </w:p>
        </w:tc>
        <w:tc>
          <w:tcPr>
            <w:tcW w:w="1382" w:type="dxa"/>
            <w:tcBorders>
              <w:left w:val="single" w:sz="6" w:space="0" w:color="000000"/>
            </w:tcBorders>
            <w:shd w:val="clear" w:color="auto" w:fill="auto"/>
            <w:vAlign w:val="bottom"/>
          </w:tcPr>
          <w:p w14:paraId="21E37F26" w14:textId="0700C9DB" w:rsidR="004839DC" w:rsidRPr="00853565" w:rsidRDefault="004839DC" w:rsidP="000A1FC4">
            <w:pPr>
              <w:spacing w:before="70" w:line="140" w:lineRule="exact"/>
              <w:ind w:right="510"/>
              <w:jc w:val="right"/>
            </w:pPr>
            <w:r w:rsidRPr="00853565">
              <w:rPr>
                <w:lang w:val="en-US"/>
              </w:rPr>
              <w:t>65</w:t>
            </w:r>
          </w:p>
        </w:tc>
        <w:tc>
          <w:tcPr>
            <w:tcW w:w="1382" w:type="dxa"/>
            <w:tcBorders>
              <w:left w:val="single" w:sz="6" w:space="0" w:color="000000"/>
            </w:tcBorders>
            <w:shd w:val="clear" w:color="auto" w:fill="auto"/>
            <w:vAlign w:val="bottom"/>
          </w:tcPr>
          <w:p w14:paraId="2F91A5BB" w14:textId="48F63A51" w:rsidR="004839DC" w:rsidRPr="00853565" w:rsidRDefault="004839DC" w:rsidP="000A1FC4">
            <w:pPr>
              <w:spacing w:before="70" w:line="140" w:lineRule="exact"/>
              <w:ind w:right="510"/>
              <w:jc w:val="right"/>
            </w:pPr>
            <w:r w:rsidRPr="00853565">
              <w:t>54</w:t>
            </w:r>
          </w:p>
        </w:tc>
        <w:tc>
          <w:tcPr>
            <w:tcW w:w="1369" w:type="dxa"/>
            <w:tcBorders>
              <w:left w:val="single" w:sz="6" w:space="0" w:color="000000"/>
            </w:tcBorders>
            <w:shd w:val="clear" w:color="auto" w:fill="auto"/>
            <w:vAlign w:val="bottom"/>
          </w:tcPr>
          <w:p w14:paraId="018FB102" w14:textId="03DB12FA" w:rsidR="004839DC" w:rsidRPr="00853565" w:rsidRDefault="004839DC" w:rsidP="000A1FC4">
            <w:pPr>
              <w:spacing w:before="70" w:line="140" w:lineRule="exact"/>
              <w:ind w:right="510"/>
              <w:jc w:val="right"/>
            </w:pPr>
            <w:r w:rsidRPr="00853565">
              <w:t>74</w:t>
            </w:r>
          </w:p>
        </w:tc>
        <w:tc>
          <w:tcPr>
            <w:tcW w:w="2903" w:type="dxa"/>
            <w:tcBorders>
              <w:left w:val="single" w:sz="6" w:space="0" w:color="000000"/>
            </w:tcBorders>
            <w:shd w:val="clear" w:color="auto" w:fill="auto"/>
            <w:vAlign w:val="bottom"/>
          </w:tcPr>
          <w:p w14:paraId="00864471" w14:textId="77777777" w:rsidR="004839DC" w:rsidRPr="00853565" w:rsidRDefault="004839DC" w:rsidP="00FB3564">
            <w:pPr>
              <w:spacing w:before="70" w:line="140" w:lineRule="exact"/>
              <w:ind w:left="113"/>
            </w:pPr>
            <w:r w:rsidRPr="00853565">
              <w:rPr>
                <w:i/>
                <w:iCs/>
              </w:rPr>
              <w:t>Israel</w:t>
            </w:r>
          </w:p>
        </w:tc>
      </w:tr>
      <w:tr w:rsidR="00853565" w:rsidRPr="00853565" w14:paraId="705CCA35" w14:textId="77777777">
        <w:tblPrEx>
          <w:tblCellMar>
            <w:left w:w="57" w:type="dxa"/>
            <w:right w:w="0" w:type="dxa"/>
          </w:tblCellMar>
        </w:tblPrEx>
        <w:tc>
          <w:tcPr>
            <w:tcW w:w="2886" w:type="dxa"/>
            <w:shd w:val="clear" w:color="auto" w:fill="auto"/>
            <w:vAlign w:val="bottom"/>
          </w:tcPr>
          <w:p w14:paraId="1DE434FF" w14:textId="77777777" w:rsidR="004839DC" w:rsidRPr="00853565" w:rsidRDefault="004839DC" w:rsidP="00FB3564">
            <w:pPr>
              <w:spacing w:before="70" w:line="140" w:lineRule="exact"/>
              <w:ind w:left="113"/>
            </w:pPr>
            <w:r w:rsidRPr="00853565">
              <w:rPr>
                <w:szCs w:val="16"/>
              </w:rPr>
              <w:t>Исландия</w:t>
            </w:r>
          </w:p>
        </w:tc>
        <w:tc>
          <w:tcPr>
            <w:tcW w:w="1382" w:type="dxa"/>
            <w:tcBorders>
              <w:left w:val="single" w:sz="6" w:space="0" w:color="000000"/>
            </w:tcBorders>
            <w:shd w:val="clear" w:color="auto" w:fill="auto"/>
            <w:vAlign w:val="bottom"/>
          </w:tcPr>
          <w:p w14:paraId="56D1DB13" w14:textId="2239FDDE" w:rsidR="004839DC" w:rsidRPr="00853565" w:rsidRDefault="004839DC" w:rsidP="000A1FC4">
            <w:pPr>
              <w:spacing w:before="70" w:line="140" w:lineRule="exact"/>
              <w:ind w:right="510"/>
              <w:jc w:val="right"/>
            </w:pPr>
            <w:r w:rsidRPr="00853565">
              <w:rPr>
                <w:lang w:val="en-US"/>
              </w:rPr>
              <w:t>9</w:t>
            </w:r>
            <w:r w:rsidRPr="00853565">
              <w:t>2</w:t>
            </w:r>
          </w:p>
        </w:tc>
        <w:tc>
          <w:tcPr>
            <w:tcW w:w="1382" w:type="dxa"/>
            <w:tcBorders>
              <w:left w:val="single" w:sz="6" w:space="0" w:color="000000"/>
            </w:tcBorders>
            <w:shd w:val="clear" w:color="auto" w:fill="auto"/>
            <w:vAlign w:val="bottom"/>
          </w:tcPr>
          <w:p w14:paraId="4BCE49D5" w14:textId="41218C12" w:rsidR="004839DC" w:rsidRPr="00853565" w:rsidRDefault="004839DC" w:rsidP="000A1FC4">
            <w:pPr>
              <w:spacing w:before="70" w:line="140" w:lineRule="exact"/>
              <w:ind w:right="510"/>
              <w:jc w:val="right"/>
            </w:pPr>
            <w:r w:rsidRPr="00853565">
              <w:t>73</w:t>
            </w:r>
          </w:p>
        </w:tc>
        <w:tc>
          <w:tcPr>
            <w:tcW w:w="1369" w:type="dxa"/>
            <w:tcBorders>
              <w:left w:val="single" w:sz="6" w:space="0" w:color="000000"/>
            </w:tcBorders>
            <w:shd w:val="clear" w:color="auto" w:fill="auto"/>
            <w:vAlign w:val="bottom"/>
          </w:tcPr>
          <w:p w14:paraId="43F359BA" w14:textId="1B391788" w:rsidR="004839DC" w:rsidRPr="00853565" w:rsidRDefault="004839DC" w:rsidP="000A1FC4">
            <w:pPr>
              <w:spacing w:before="70" w:line="140" w:lineRule="exact"/>
              <w:ind w:right="510"/>
              <w:jc w:val="right"/>
            </w:pPr>
            <w:r w:rsidRPr="00853565">
              <w:t>117</w:t>
            </w:r>
          </w:p>
        </w:tc>
        <w:tc>
          <w:tcPr>
            <w:tcW w:w="2903" w:type="dxa"/>
            <w:tcBorders>
              <w:left w:val="single" w:sz="6" w:space="0" w:color="000000"/>
            </w:tcBorders>
            <w:shd w:val="clear" w:color="auto" w:fill="auto"/>
            <w:vAlign w:val="bottom"/>
          </w:tcPr>
          <w:p w14:paraId="69C61D3E" w14:textId="77777777" w:rsidR="004839DC" w:rsidRPr="00853565" w:rsidRDefault="004839DC" w:rsidP="00FB3564">
            <w:pPr>
              <w:spacing w:before="70" w:line="140" w:lineRule="exact"/>
              <w:ind w:left="113"/>
            </w:pPr>
            <w:r w:rsidRPr="00853565">
              <w:rPr>
                <w:i/>
                <w:iCs/>
              </w:rPr>
              <w:t>Iceland</w:t>
            </w:r>
          </w:p>
        </w:tc>
      </w:tr>
      <w:tr w:rsidR="00853565" w:rsidRPr="00853565" w14:paraId="1C6F2CF2" w14:textId="77777777">
        <w:tblPrEx>
          <w:tblCellMar>
            <w:left w:w="57" w:type="dxa"/>
            <w:right w:w="0" w:type="dxa"/>
          </w:tblCellMar>
        </w:tblPrEx>
        <w:tc>
          <w:tcPr>
            <w:tcW w:w="2886" w:type="dxa"/>
            <w:shd w:val="clear" w:color="auto" w:fill="auto"/>
            <w:vAlign w:val="bottom"/>
          </w:tcPr>
          <w:p w14:paraId="32C648AB" w14:textId="77777777" w:rsidR="004839DC" w:rsidRPr="00853565" w:rsidRDefault="004839DC" w:rsidP="00FB3564">
            <w:pPr>
              <w:spacing w:before="70" w:line="140" w:lineRule="exact"/>
              <w:ind w:left="113"/>
            </w:pPr>
            <w:r w:rsidRPr="00853565">
              <w:rPr>
                <w:szCs w:val="16"/>
              </w:rPr>
              <w:t>Канада</w:t>
            </w:r>
          </w:p>
        </w:tc>
        <w:tc>
          <w:tcPr>
            <w:tcW w:w="1382" w:type="dxa"/>
            <w:tcBorders>
              <w:left w:val="single" w:sz="6" w:space="0" w:color="000000"/>
            </w:tcBorders>
            <w:shd w:val="clear" w:color="auto" w:fill="auto"/>
            <w:vAlign w:val="bottom"/>
          </w:tcPr>
          <w:p w14:paraId="7BDE93DF" w14:textId="110C9F57" w:rsidR="004839DC" w:rsidRPr="00853565" w:rsidRDefault="004839DC" w:rsidP="000A1FC4">
            <w:pPr>
              <w:spacing w:before="70" w:line="140" w:lineRule="exact"/>
              <w:ind w:right="510"/>
              <w:jc w:val="right"/>
            </w:pPr>
            <w:r w:rsidRPr="00853565">
              <w:rPr>
                <w:lang w:val="en-US"/>
              </w:rPr>
              <w:t>8</w:t>
            </w:r>
            <w:r w:rsidRPr="00853565">
              <w:t>0</w:t>
            </w:r>
          </w:p>
        </w:tc>
        <w:tc>
          <w:tcPr>
            <w:tcW w:w="1382" w:type="dxa"/>
            <w:tcBorders>
              <w:left w:val="single" w:sz="6" w:space="0" w:color="000000"/>
            </w:tcBorders>
            <w:shd w:val="clear" w:color="auto" w:fill="auto"/>
            <w:vAlign w:val="bottom"/>
          </w:tcPr>
          <w:p w14:paraId="24DBC45B" w14:textId="1DF3D293" w:rsidR="004839DC" w:rsidRPr="00853565" w:rsidRDefault="004839DC" w:rsidP="000A1FC4">
            <w:pPr>
              <w:spacing w:before="70" w:line="140" w:lineRule="exact"/>
              <w:ind w:right="510"/>
              <w:jc w:val="right"/>
            </w:pPr>
            <w:r w:rsidRPr="00853565">
              <w:t>73</w:t>
            </w:r>
          </w:p>
        </w:tc>
        <w:tc>
          <w:tcPr>
            <w:tcW w:w="1369" w:type="dxa"/>
            <w:tcBorders>
              <w:left w:val="single" w:sz="6" w:space="0" w:color="000000"/>
            </w:tcBorders>
            <w:shd w:val="clear" w:color="auto" w:fill="auto"/>
            <w:vAlign w:val="bottom"/>
          </w:tcPr>
          <w:p w14:paraId="1E0891BB" w14:textId="55A51D98" w:rsidR="004839DC" w:rsidRPr="00853565" w:rsidRDefault="004839DC" w:rsidP="000A1FC4">
            <w:pPr>
              <w:spacing w:before="70" w:line="140" w:lineRule="exact"/>
              <w:ind w:right="510"/>
              <w:jc w:val="right"/>
            </w:pPr>
            <w:r w:rsidRPr="00853565">
              <w:t>93</w:t>
            </w:r>
          </w:p>
        </w:tc>
        <w:tc>
          <w:tcPr>
            <w:tcW w:w="2903" w:type="dxa"/>
            <w:tcBorders>
              <w:left w:val="single" w:sz="6" w:space="0" w:color="000000"/>
            </w:tcBorders>
            <w:shd w:val="clear" w:color="auto" w:fill="auto"/>
            <w:vAlign w:val="bottom"/>
          </w:tcPr>
          <w:p w14:paraId="49CB6F07" w14:textId="77777777" w:rsidR="004839DC" w:rsidRPr="00853565" w:rsidRDefault="004839DC" w:rsidP="00FB3564">
            <w:pPr>
              <w:spacing w:before="70" w:line="140" w:lineRule="exact"/>
              <w:ind w:left="113"/>
            </w:pPr>
            <w:r w:rsidRPr="00853565">
              <w:rPr>
                <w:i/>
                <w:iCs/>
              </w:rPr>
              <w:t>Canada</w:t>
            </w:r>
          </w:p>
        </w:tc>
      </w:tr>
      <w:tr w:rsidR="00853565" w:rsidRPr="00853565" w14:paraId="5D952FA3" w14:textId="77777777" w:rsidTr="00E76671">
        <w:tblPrEx>
          <w:tblCellMar>
            <w:left w:w="57" w:type="dxa"/>
            <w:right w:w="0" w:type="dxa"/>
          </w:tblCellMar>
        </w:tblPrEx>
        <w:tc>
          <w:tcPr>
            <w:tcW w:w="2886" w:type="dxa"/>
            <w:shd w:val="clear" w:color="auto" w:fill="auto"/>
            <w:vAlign w:val="bottom"/>
          </w:tcPr>
          <w:p w14:paraId="77C8FA68" w14:textId="77777777" w:rsidR="004839DC" w:rsidRPr="00853565" w:rsidRDefault="004839DC" w:rsidP="00E76671">
            <w:pPr>
              <w:spacing w:before="60" w:line="140" w:lineRule="exact"/>
              <w:ind w:left="113"/>
              <w:rPr>
                <w:szCs w:val="16"/>
              </w:rPr>
            </w:pPr>
            <w:r w:rsidRPr="00853565">
              <w:rPr>
                <w:szCs w:val="16"/>
              </w:rPr>
              <w:t>Колумбия</w:t>
            </w:r>
          </w:p>
        </w:tc>
        <w:tc>
          <w:tcPr>
            <w:tcW w:w="1382" w:type="dxa"/>
            <w:tcBorders>
              <w:left w:val="single" w:sz="6" w:space="0" w:color="000000"/>
            </w:tcBorders>
            <w:shd w:val="clear" w:color="auto" w:fill="auto"/>
            <w:vAlign w:val="bottom"/>
          </w:tcPr>
          <w:p w14:paraId="743B4D9B" w14:textId="0C2F2DE1" w:rsidR="004839DC" w:rsidRPr="00853565" w:rsidRDefault="004839DC" w:rsidP="00E76671">
            <w:pPr>
              <w:spacing w:before="70" w:line="140" w:lineRule="exact"/>
              <w:ind w:right="510"/>
              <w:jc w:val="right"/>
            </w:pPr>
            <w:r w:rsidRPr="00853565">
              <w:rPr>
                <w:lang w:val="en-US"/>
              </w:rPr>
              <w:t>24</w:t>
            </w:r>
          </w:p>
        </w:tc>
        <w:tc>
          <w:tcPr>
            <w:tcW w:w="1382" w:type="dxa"/>
            <w:tcBorders>
              <w:left w:val="single" w:sz="6" w:space="0" w:color="000000"/>
            </w:tcBorders>
            <w:shd w:val="clear" w:color="auto" w:fill="auto"/>
            <w:vAlign w:val="bottom"/>
          </w:tcPr>
          <w:p w14:paraId="221D2DD2" w14:textId="5762004A" w:rsidR="004839DC" w:rsidRPr="00853565" w:rsidRDefault="004839DC" w:rsidP="00E76671">
            <w:pPr>
              <w:spacing w:before="70" w:line="140" w:lineRule="exact"/>
              <w:ind w:right="510"/>
              <w:jc w:val="right"/>
            </w:pPr>
            <w:r w:rsidRPr="00853565">
              <w:t>25</w:t>
            </w:r>
          </w:p>
        </w:tc>
        <w:tc>
          <w:tcPr>
            <w:tcW w:w="1369" w:type="dxa"/>
            <w:tcBorders>
              <w:left w:val="single" w:sz="6" w:space="0" w:color="000000"/>
            </w:tcBorders>
            <w:shd w:val="clear" w:color="auto" w:fill="auto"/>
            <w:vAlign w:val="bottom"/>
          </w:tcPr>
          <w:p w14:paraId="5473842A" w14:textId="778C2DF1" w:rsidR="004839DC" w:rsidRPr="00853565" w:rsidRDefault="004839DC" w:rsidP="00E76671">
            <w:pPr>
              <w:spacing w:before="70" w:line="140" w:lineRule="exact"/>
              <w:ind w:right="510"/>
              <w:jc w:val="right"/>
            </w:pPr>
            <w:r w:rsidRPr="00853565">
              <w:t>18</w:t>
            </w:r>
          </w:p>
        </w:tc>
        <w:tc>
          <w:tcPr>
            <w:tcW w:w="2903" w:type="dxa"/>
            <w:tcBorders>
              <w:left w:val="single" w:sz="6" w:space="0" w:color="000000"/>
            </w:tcBorders>
            <w:shd w:val="clear" w:color="auto" w:fill="auto"/>
            <w:vAlign w:val="bottom"/>
          </w:tcPr>
          <w:p w14:paraId="6EA225E8" w14:textId="77777777" w:rsidR="004839DC" w:rsidRPr="00853565" w:rsidRDefault="004839DC" w:rsidP="00E76671">
            <w:pPr>
              <w:spacing w:before="60" w:line="140" w:lineRule="exact"/>
              <w:ind w:left="113"/>
              <w:rPr>
                <w:i/>
                <w:iCs/>
              </w:rPr>
            </w:pPr>
            <w:r w:rsidRPr="00853565">
              <w:rPr>
                <w:i/>
                <w:iCs/>
              </w:rPr>
              <w:t>Republic of Colombia</w:t>
            </w:r>
          </w:p>
        </w:tc>
      </w:tr>
      <w:tr w:rsidR="00853565" w:rsidRPr="00853565" w14:paraId="577E9B69" w14:textId="77777777" w:rsidTr="00E76671">
        <w:tblPrEx>
          <w:tblCellMar>
            <w:left w:w="57" w:type="dxa"/>
            <w:right w:w="0" w:type="dxa"/>
          </w:tblCellMar>
        </w:tblPrEx>
        <w:tc>
          <w:tcPr>
            <w:tcW w:w="2886" w:type="dxa"/>
            <w:shd w:val="clear" w:color="auto" w:fill="auto"/>
            <w:vAlign w:val="bottom"/>
          </w:tcPr>
          <w:p w14:paraId="0D161947" w14:textId="77777777" w:rsidR="004839DC" w:rsidRPr="00853565" w:rsidRDefault="004839DC" w:rsidP="00E76671">
            <w:pPr>
              <w:spacing w:before="60" w:line="140" w:lineRule="exact"/>
              <w:ind w:left="113"/>
              <w:rPr>
                <w:szCs w:val="16"/>
              </w:rPr>
            </w:pPr>
            <w:r w:rsidRPr="00853565">
              <w:rPr>
                <w:szCs w:val="16"/>
              </w:rPr>
              <w:t>Коста-Рика</w:t>
            </w:r>
          </w:p>
        </w:tc>
        <w:tc>
          <w:tcPr>
            <w:tcW w:w="1382" w:type="dxa"/>
            <w:tcBorders>
              <w:left w:val="single" w:sz="6" w:space="0" w:color="000000"/>
            </w:tcBorders>
            <w:shd w:val="clear" w:color="auto" w:fill="auto"/>
            <w:vAlign w:val="bottom"/>
          </w:tcPr>
          <w:p w14:paraId="23D47BC8" w14:textId="3501CB91" w:rsidR="004839DC" w:rsidRPr="00853565" w:rsidRDefault="004839DC" w:rsidP="00E76671">
            <w:pPr>
              <w:spacing w:before="70" w:line="140" w:lineRule="exact"/>
              <w:ind w:right="510"/>
              <w:jc w:val="right"/>
            </w:pPr>
            <w:r w:rsidRPr="00853565">
              <w:rPr>
                <w:lang w:val="en-US"/>
              </w:rPr>
              <w:t>33</w:t>
            </w:r>
          </w:p>
        </w:tc>
        <w:tc>
          <w:tcPr>
            <w:tcW w:w="1382" w:type="dxa"/>
            <w:tcBorders>
              <w:left w:val="single" w:sz="6" w:space="0" w:color="000000"/>
            </w:tcBorders>
            <w:shd w:val="clear" w:color="auto" w:fill="auto"/>
            <w:vAlign w:val="bottom"/>
          </w:tcPr>
          <w:p w14:paraId="299D69F8" w14:textId="7CD638CE" w:rsidR="004839DC" w:rsidRPr="00853565" w:rsidRDefault="004839DC" w:rsidP="00E76671">
            <w:pPr>
              <w:spacing w:before="70" w:line="140" w:lineRule="exact"/>
              <w:ind w:right="510"/>
              <w:jc w:val="right"/>
            </w:pPr>
            <w:r w:rsidRPr="00853565">
              <w:t>34</w:t>
            </w:r>
          </w:p>
        </w:tc>
        <w:tc>
          <w:tcPr>
            <w:tcW w:w="1369" w:type="dxa"/>
            <w:tcBorders>
              <w:left w:val="single" w:sz="6" w:space="0" w:color="000000"/>
            </w:tcBorders>
            <w:shd w:val="clear" w:color="auto" w:fill="auto"/>
            <w:vAlign w:val="bottom"/>
          </w:tcPr>
          <w:p w14:paraId="16F71F6B" w14:textId="71126768" w:rsidR="004839DC" w:rsidRPr="00853565" w:rsidRDefault="004839DC" w:rsidP="00E76671">
            <w:pPr>
              <w:spacing w:before="70" w:line="140" w:lineRule="exact"/>
              <w:ind w:right="510"/>
              <w:jc w:val="right"/>
            </w:pPr>
            <w:r w:rsidRPr="00853565">
              <w:t>23</w:t>
            </w:r>
          </w:p>
        </w:tc>
        <w:tc>
          <w:tcPr>
            <w:tcW w:w="2903" w:type="dxa"/>
            <w:tcBorders>
              <w:left w:val="single" w:sz="6" w:space="0" w:color="000000"/>
            </w:tcBorders>
            <w:shd w:val="clear" w:color="auto" w:fill="auto"/>
            <w:vAlign w:val="bottom"/>
          </w:tcPr>
          <w:p w14:paraId="217D1AEC" w14:textId="77777777" w:rsidR="004839DC" w:rsidRPr="00853565" w:rsidRDefault="004839DC" w:rsidP="00E76671">
            <w:pPr>
              <w:spacing w:before="60" w:line="140" w:lineRule="exact"/>
              <w:ind w:left="113"/>
              <w:rPr>
                <w:i/>
                <w:iCs/>
              </w:rPr>
            </w:pPr>
            <w:r w:rsidRPr="00853565">
              <w:rPr>
                <w:i/>
                <w:iCs/>
              </w:rPr>
              <w:t>Republic of Costa Rica</w:t>
            </w:r>
          </w:p>
        </w:tc>
      </w:tr>
      <w:tr w:rsidR="00853565" w:rsidRPr="00853565" w14:paraId="5B576345" w14:textId="77777777">
        <w:tblPrEx>
          <w:tblCellMar>
            <w:left w:w="57" w:type="dxa"/>
            <w:right w:w="0" w:type="dxa"/>
          </w:tblCellMar>
        </w:tblPrEx>
        <w:tc>
          <w:tcPr>
            <w:tcW w:w="2886" w:type="dxa"/>
            <w:shd w:val="clear" w:color="auto" w:fill="auto"/>
            <w:vAlign w:val="bottom"/>
          </w:tcPr>
          <w:p w14:paraId="701C0BBD" w14:textId="77777777" w:rsidR="004839DC" w:rsidRPr="00853565" w:rsidRDefault="004839DC" w:rsidP="00FB3564">
            <w:pPr>
              <w:spacing w:before="70" w:line="140" w:lineRule="exact"/>
              <w:ind w:left="113"/>
            </w:pPr>
            <w:r w:rsidRPr="00853565">
              <w:rPr>
                <w:szCs w:val="16"/>
              </w:rPr>
              <w:t>Мексика</w:t>
            </w:r>
          </w:p>
        </w:tc>
        <w:tc>
          <w:tcPr>
            <w:tcW w:w="1382" w:type="dxa"/>
            <w:tcBorders>
              <w:left w:val="single" w:sz="6" w:space="0" w:color="000000"/>
            </w:tcBorders>
            <w:shd w:val="clear" w:color="auto" w:fill="auto"/>
            <w:vAlign w:val="bottom"/>
          </w:tcPr>
          <w:p w14:paraId="7EFB4AF7" w14:textId="6A1F2AA2" w:rsidR="004839DC" w:rsidRPr="00853565" w:rsidRDefault="004839DC" w:rsidP="000A1FC4">
            <w:pPr>
              <w:spacing w:before="70" w:line="140" w:lineRule="exact"/>
              <w:ind w:right="510"/>
              <w:jc w:val="right"/>
            </w:pPr>
            <w:r w:rsidRPr="00853565">
              <w:rPr>
                <w:lang w:val="en-US"/>
              </w:rPr>
              <w:t>33</w:t>
            </w:r>
          </w:p>
        </w:tc>
        <w:tc>
          <w:tcPr>
            <w:tcW w:w="1382" w:type="dxa"/>
            <w:tcBorders>
              <w:left w:val="single" w:sz="6" w:space="0" w:color="000000"/>
            </w:tcBorders>
            <w:shd w:val="clear" w:color="auto" w:fill="auto"/>
            <w:vAlign w:val="bottom"/>
          </w:tcPr>
          <w:p w14:paraId="0977E8EF" w14:textId="275EF523" w:rsidR="004839DC" w:rsidRPr="00853565" w:rsidRDefault="004839DC" w:rsidP="000A1FC4">
            <w:pPr>
              <w:spacing w:before="70" w:line="140" w:lineRule="exact"/>
              <w:ind w:right="510"/>
              <w:jc w:val="right"/>
            </w:pPr>
            <w:r w:rsidRPr="00853565">
              <w:t>32</w:t>
            </w:r>
          </w:p>
        </w:tc>
        <w:tc>
          <w:tcPr>
            <w:tcW w:w="1369" w:type="dxa"/>
            <w:tcBorders>
              <w:left w:val="single" w:sz="6" w:space="0" w:color="000000"/>
            </w:tcBorders>
            <w:shd w:val="clear" w:color="auto" w:fill="auto"/>
            <w:vAlign w:val="bottom"/>
          </w:tcPr>
          <w:p w14:paraId="582FCE66" w14:textId="6A254E46" w:rsidR="004839DC" w:rsidRPr="00853565" w:rsidRDefault="004839DC" w:rsidP="000A1FC4">
            <w:pPr>
              <w:spacing w:before="70" w:line="140" w:lineRule="exact"/>
              <w:ind w:right="510"/>
              <w:jc w:val="right"/>
            </w:pPr>
            <w:r w:rsidRPr="00853565">
              <w:t>29</w:t>
            </w:r>
          </w:p>
        </w:tc>
        <w:tc>
          <w:tcPr>
            <w:tcW w:w="2903" w:type="dxa"/>
            <w:tcBorders>
              <w:left w:val="single" w:sz="6" w:space="0" w:color="000000"/>
            </w:tcBorders>
            <w:shd w:val="clear" w:color="auto" w:fill="auto"/>
            <w:vAlign w:val="bottom"/>
          </w:tcPr>
          <w:p w14:paraId="3D0DF406" w14:textId="77777777" w:rsidR="004839DC" w:rsidRPr="00853565" w:rsidRDefault="004839DC" w:rsidP="00FB3564">
            <w:pPr>
              <w:spacing w:before="70" w:line="140" w:lineRule="exact"/>
              <w:ind w:left="113"/>
            </w:pPr>
            <w:r w:rsidRPr="00853565">
              <w:rPr>
                <w:i/>
                <w:iCs/>
              </w:rPr>
              <w:t>Mexico</w:t>
            </w:r>
          </w:p>
        </w:tc>
      </w:tr>
      <w:tr w:rsidR="00853565" w:rsidRPr="00853565" w14:paraId="18F90ED8" w14:textId="77777777">
        <w:tblPrEx>
          <w:tblCellMar>
            <w:left w:w="57" w:type="dxa"/>
            <w:right w:w="0" w:type="dxa"/>
          </w:tblCellMar>
        </w:tblPrEx>
        <w:tc>
          <w:tcPr>
            <w:tcW w:w="2886" w:type="dxa"/>
            <w:shd w:val="clear" w:color="auto" w:fill="auto"/>
            <w:vAlign w:val="bottom"/>
          </w:tcPr>
          <w:p w14:paraId="428826C8" w14:textId="77777777" w:rsidR="004839DC" w:rsidRPr="00853565" w:rsidRDefault="004839DC" w:rsidP="00FB3564">
            <w:pPr>
              <w:spacing w:before="70" w:line="140" w:lineRule="exact"/>
              <w:ind w:left="113"/>
            </w:pPr>
            <w:r w:rsidRPr="00853565">
              <w:rPr>
                <w:szCs w:val="16"/>
              </w:rPr>
              <w:t>Новая Зеландия</w:t>
            </w:r>
          </w:p>
        </w:tc>
        <w:tc>
          <w:tcPr>
            <w:tcW w:w="1382" w:type="dxa"/>
            <w:tcBorders>
              <w:left w:val="single" w:sz="6" w:space="0" w:color="000000"/>
            </w:tcBorders>
            <w:shd w:val="clear" w:color="auto" w:fill="auto"/>
            <w:vAlign w:val="bottom"/>
          </w:tcPr>
          <w:p w14:paraId="7C44A2E4" w14:textId="7E4AA277" w:rsidR="004839DC" w:rsidRPr="00853565" w:rsidRDefault="004839DC" w:rsidP="000A1FC4">
            <w:pPr>
              <w:spacing w:before="70" w:line="140" w:lineRule="exact"/>
              <w:ind w:right="510"/>
              <w:jc w:val="right"/>
            </w:pPr>
            <w:r w:rsidRPr="00853565">
              <w:t>70</w:t>
            </w:r>
          </w:p>
        </w:tc>
        <w:tc>
          <w:tcPr>
            <w:tcW w:w="1382" w:type="dxa"/>
            <w:tcBorders>
              <w:left w:val="single" w:sz="6" w:space="0" w:color="000000"/>
            </w:tcBorders>
            <w:shd w:val="clear" w:color="auto" w:fill="auto"/>
            <w:vAlign w:val="bottom"/>
          </w:tcPr>
          <w:p w14:paraId="7029F5AB" w14:textId="2858D020" w:rsidR="004839DC" w:rsidRPr="00853565" w:rsidRDefault="004839DC" w:rsidP="000A1FC4">
            <w:pPr>
              <w:spacing w:before="70" w:line="140" w:lineRule="exact"/>
              <w:ind w:right="510"/>
              <w:jc w:val="right"/>
            </w:pPr>
            <w:r w:rsidRPr="00853565">
              <w:t>65</w:t>
            </w:r>
          </w:p>
        </w:tc>
        <w:tc>
          <w:tcPr>
            <w:tcW w:w="1369" w:type="dxa"/>
            <w:tcBorders>
              <w:left w:val="single" w:sz="6" w:space="0" w:color="000000"/>
            </w:tcBorders>
            <w:shd w:val="clear" w:color="auto" w:fill="auto"/>
            <w:vAlign w:val="bottom"/>
          </w:tcPr>
          <w:p w14:paraId="14C2903E" w14:textId="7C87DC76" w:rsidR="004839DC" w:rsidRPr="00853565" w:rsidRDefault="004839DC" w:rsidP="000A1FC4">
            <w:pPr>
              <w:spacing w:before="70" w:line="140" w:lineRule="exact"/>
              <w:ind w:right="510"/>
              <w:jc w:val="right"/>
            </w:pPr>
            <w:r w:rsidRPr="00853565">
              <w:t>67</w:t>
            </w:r>
          </w:p>
        </w:tc>
        <w:tc>
          <w:tcPr>
            <w:tcW w:w="2903" w:type="dxa"/>
            <w:tcBorders>
              <w:left w:val="single" w:sz="6" w:space="0" w:color="000000"/>
            </w:tcBorders>
            <w:shd w:val="clear" w:color="auto" w:fill="auto"/>
            <w:vAlign w:val="bottom"/>
          </w:tcPr>
          <w:p w14:paraId="07245C64" w14:textId="77777777" w:rsidR="004839DC" w:rsidRPr="00853565" w:rsidRDefault="004839DC" w:rsidP="00FB3564">
            <w:pPr>
              <w:spacing w:before="70" w:line="140" w:lineRule="exact"/>
              <w:ind w:left="113"/>
            </w:pPr>
            <w:r w:rsidRPr="00853565">
              <w:rPr>
                <w:i/>
                <w:iCs/>
              </w:rPr>
              <w:t>New Zealand</w:t>
            </w:r>
          </w:p>
        </w:tc>
      </w:tr>
      <w:tr w:rsidR="00853565" w:rsidRPr="00853565" w14:paraId="6FBE44B7" w14:textId="77777777">
        <w:tblPrEx>
          <w:tblCellMar>
            <w:left w:w="57" w:type="dxa"/>
            <w:right w:w="0" w:type="dxa"/>
          </w:tblCellMar>
        </w:tblPrEx>
        <w:tc>
          <w:tcPr>
            <w:tcW w:w="2886" w:type="dxa"/>
            <w:shd w:val="clear" w:color="auto" w:fill="auto"/>
            <w:vAlign w:val="bottom"/>
          </w:tcPr>
          <w:p w14:paraId="25BB35E2" w14:textId="77777777" w:rsidR="004839DC" w:rsidRPr="00853565" w:rsidRDefault="004839DC" w:rsidP="00FB3564">
            <w:pPr>
              <w:spacing w:before="70" w:line="140" w:lineRule="exact"/>
              <w:ind w:left="113"/>
            </w:pPr>
            <w:r w:rsidRPr="00853565">
              <w:rPr>
                <w:szCs w:val="16"/>
              </w:rPr>
              <w:t>Норвегия</w:t>
            </w:r>
          </w:p>
        </w:tc>
        <w:tc>
          <w:tcPr>
            <w:tcW w:w="1382" w:type="dxa"/>
            <w:tcBorders>
              <w:left w:val="single" w:sz="6" w:space="0" w:color="000000"/>
            </w:tcBorders>
            <w:shd w:val="clear" w:color="auto" w:fill="auto"/>
            <w:vAlign w:val="bottom"/>
          </w:tcPr>
          <w:p w14:paraId="1A0EE889" w14:textId="3BAE4EA1" w:rsidR="004839DC" w:rsidRPr="00853565" w:rsidRDefault="004839DC" w:rsidP="000A1FC4">
            <w:pPr>
              <w:spacing w:before="70" w:line="140" w:lineRule="exact"/>
              <w:ind w:right="510"/>
              <w:jc w:val="right"/>
            </w:pPr>
            <w:r w:rsidRPr="00853565">
              <w:rPr>
                <w:lang w:val="en-US"/>
              </w:rPr>
              <w:t>10</w:t>
            </w:r>
            <w:r w:rsidRPr="00853565">
              <w:t>7</w:t>
            </w:r>
          </w:p>
        </w:tc>
        <w:tc>
          <w:tcPr>
            <w:tcW w:w="1382" w:type="dxa"/>
            <w:tcBorders>
              <w:left w:val="single" w:sz="6" w:space="0" w:color="000000"/>
            </w:tcBorders>
            <w:shd w:val="clear" w:color="auto" w:fill="auto"/>
            <w:vAlign w:val="bottom"/>
          </w:tcPr>
          <w:p w14:paraId="48FB838B" w14:textId="33D31B25" w:rsidR="004839DC" w:rsidRPr="00853565" w:rsidRDefault="004839DC" w:rsidP="000A1FC4">
            <w:pPr>
              <w:spacing w:before="70" w:line="140" w:lineRule="exact"/>
              <w:ind w:right="510"/>
              <w:jc w:val="right"/>
            </w:pPr>
            <w:r w:rsidRPr="00853565">
              <w:t>82</w:t>
            </w:r>
          </w:p>
        </w:tc>
        <w:tc>
          <w:tcPr>
            <w:tcW w:w="1369" w:type="dxa"/>
            <w:tcBorders>
              <w:left w:val="single" w:sz="6" w:space="0" w:color="000000"/>
            </w:tcBorders>
            <w:shd w:val="clear" w:color="auto" w:fill="auto"/>
            <w:vAlign w:val="bottom"/>
          </w:tcPr>
          <w:p w14:paraId="73F2590A" w14:textId="5D08F91A" w:rsidR="004839DC" w:rsidRPr="00853565" w:rsidRDefault="004839DC" w:rsidP="000A1FC4">
            <w:pPr>
              <w:spacing w:before="70" w:line="140" w:lineRule="exact"/>
              <w:ind w:right="510"/>
              <w:jc w:val="right"/>
            </w:pPr>
            <w:r w:rsidRPr="00853565">
              <w:t>140</w:t>
            </w:r>
          </w:p>
        </w:tc>
        <w:tc>
          <w:tcPr>
            <w:tcW w:w="2903" w:type="dxa"/>
            <w:tcBorders>
              <w:left w:val="single" w:sz="6" w:space="0" w:color="000000"/>
            </w:tcBorders>
            <w:shd w:val="clear" w:color="auto" w:fill="auto"/>
            <w:vAlign w:val="bottom"/>
          </w:tcPr>
          <w:p w14:paraId="334EC3E7" w14:textId="77777777" w:rsidR="004839DC" w:rsidRPr="00853565" w:rsidRDefault="004839DC" w:rsidP="00FB3564">
            <w:pPr>
              <w:spacing w:before="70" w:line="140" w:lineRule="exact"/>
              <w:ind w:left="113"/>
            </w:pPr>
            <w:r w:rsidRPr="00853565">
              <w:rPr>
                <w:i/>
                <w:iCs/>
              </w:rPr>
              <w:t>Norway</w:t>
            </w:r>
          </w:p>
        </w:tc>
      </w:tr>
      <w:tr w:rsidR="00853565" w:rsidRPr="00853565" w14:paraId="04561B2F" w14:textId="77777777">
        <w:tblPrEx>
          <w:tblCellMar>
            <w:left w:w="57" w:type="dxa"/>
            <w:right w:w="0" w:type="dxa"/>
          </w:tblCellMar>
        </w:tblPrEx>
        <w:tc>
          <w:tcPr>
            <w:tcW w:w="2886" w:type="dxa"/>
            <w:shd w:val="clear" w:color="auto" w:fill="auto"/>
            <w:vAlign w:val="bottom"/>
          </w:tcPr>
          <w:p w14:paraId="4AD3A8C6" w14:textId="77777777" w:rsidR="004839DC" w:rsidRPr="00853565" w:rsidRDefault="004839DC" w:rsidP="00FB3564">
            <w:pPr>
              <w:spacing w:before="70" w:line="140" w:lineRule="exact"/>
              <w:ind w:left="113"/>
            </w:pPr>
            <w:r w:rsidRPr="00853565">
              <w:rPr>
                <w:szCs w:val="16"/>
              </w:rPr>
              <w:t>Республика Корея</w:t>
            </w:r>
          </w:p>
        </w:tc>
        <w:tc>
          <w:tcPr>
            <w:tcW w:w="1382" w:type="dxa"/>
            <w:tcBorders>
              <w:left w:val="single" w:sz="6" w:space="0" w:color="000000"/>
            </w:tcBorders>
            <w:shd w:val="clear" w:color="auto" w:fill="auto"/>
            <w:vAlign w:val="bottom"/>
          </w:tcPr>
          <w:p w14:paraId="34FE96D6" w14:textId="61B7CB8C" w:rsidR="004839DC" w:rsidRPr="00853565" w:rsidRDefault="004839DC" w:rsidP="000A1FC4">
            <w:pPr>
              <w:spacing w:before="70" w:line="140" w:lineRule="exact"/>
              <w:ind w:right="510"/>
              <w:jc w:val="right"/>
            </w:pPr>
            <w:r w:rsidRPr="00853565">
              <w:rPr>
                <w:lang w:val="en-US"/>
              </w:rPr>
              <w:t>68</w:t>
            </w:r>
          </w:p>
        </w:tc>
        <w:tc>
          <w:tcPr>
            <w:tcW w:w="1382" w:type="dxa"/>
            <w:tcBorders>
              <w:left w:val="single" w:sz="6" w:space="0" w:color="000000"/>
            </w:tcBorders>
            <w:shd w:val="clear" w:color="auto" w:fill="auto"/>
            <w:vAlign w:val="bottom"/>
          </w:tcPr>
          <w:p w14:paraId="25ED6097" w14:textId="6007D2CB" w:rsidR="004839DC" w:rsidRPr="00853565" w:rsidRDefault="004839DC" w:rsidP="000A1FC4">
            <w:pPr>
              <w:spacing w:before="70" w:line="140" w:lineRule="exact"/>
              <w:ind w:right="510"/>
              <w:jc w:val="right"/>
            </w:pPr>
            <w:r w:rsidRPr="00853565">
              <w:t>49</w:t>
            </w:r>
          </w:p>
        </w:tc>
        <w:tc>
          <w:tcPr>
            <w:tcW w:w="1369" w:type="dxa"/>
            <w:tcBorders>
              <w:left w:val="single" w:sz="6" w:space="0" w:color="000000"/>
            </w:tcBorders>
            <w:shd w:val="clear" w:color="auto" w:fill="auto"/>
            <w:vAlign w:val="bottom"/>
          </w:tcPr>
          <w:p w14:paraId="1E9F5A52" w14:textId="446ECF50" w:rsidR="004839DC" w:rsidRPr="00853565" w:rsidRDefault="004839DC" w:rsidP="000A1FC4">
            <w:pPr>
              <w:spacing w:before="70" w:line="140" w:lineRule="exact"/>
              <w:ind w:right="510"/>
              <w:jc w:val="right"/>
            </w:pPr>
            <w:r w:rsidRPr="00853565">
              <w:t>111</w:t>
            </w:r>
          </w:p>
        </w:tc>
        <w:tc>
          <w:tcPr>
            <w:tcW w:w="2903" w:type="dxa"/>
            <w:tcBorders>
              <w:left w:val="single" w:sz="6" w:space="0" w:color="000000"/>
            </w:tcBorders>
            <w:shd w:val="clear" w:color="auto" w:fill="auto"/>
            <w:vAlign w:val="bottom"/>
          </w:tcPr>
          <w:p w14:paraId="6258D0FB" w14:textId="77777777" w:rsidR="004839DC" w:rsidRPr="00853565" w:rsidRDefault="004839DC" w:rsidP="00FB3564">
            <w:pPr>
              <w:spacing w:before="70" w:line="140" w:lineRule="exact"/>
              <w:ind w:left="113"/>
            </w:pPr>
            <w:r w:rsidRPr="00853565">
              <w:rPr>
                <w:i/>
                <w:iCs/>
              </w:rPr>
              <w:t>Republic of Korea</w:t>
            </w:r>
          </w:p>
        </w:tc>
      </w:tr>
      <w:tr w:rsidR="00853565" w:rsidRPr="00853565" w14:paraId="61FD415E" w14:textId="77777777">
        <w:tblPrEx>
          <w:tblCellMar>
            <w:left w:w="57" w:type="dxa"/>
            <w:right w:w="0" w:type="dxa"/>
          </w:tblCellMar>
        </w:tblPrEx>
        <w:tc>
          <w:tcPr>
            <w:tcW w:w="2886" w:type="dxa"/>
            <w:shd w:val="clear" w:color="auto" w:fill="auto"/>
            <w:vAlign w:val="bottom"/>
          </w:tcPr>
          <w:p w14:paraId="2A304E28" w14:textId="77777777" w:rsidR="004839DC" w:rsidRPr="00853565" w:rsidRDefault="004839DC" w:rsidP="00FB3564">
            <w:pPr>
              <w:spacing w:before="70" w:line="140" w:lineRule="exact"/>
              <w:ind w:left="113"/>
            </w:pPr>
            <w:r w:rsidRPr="00853565">
              <w:rPr>
                <w:szCs w:val="16"/>
              </w:rPr>
              <w:t>Северная Македония</w:t>
            </w:r>
          </w:p>
        </w:tc>
        <w:tc>
          <w:tcPr>
            <w:tcW w:w="1382" w:type="dxa"/>
            <w:tcBorders>
              <w:left w:val="single" w:sz="6" w:space="0" w:color="000000"/>
            </w:tcBorders>
            <w:shd w:val="clear" w:color="auto" w:fill="auto"/>
            <w:vAlign w:val="bottom"/>
          </w:tcPr>
          <w:p w14:paraId="1A331400" w14:textId="1F31248E" w:rsidR="004839DC" w:rsidRPr="00853565" w:rsidRDefault="004839DC" w:rsidP="000A1FC4">
            <w:pPr>
              <w:spacing w:before="70" w:line="140" w:lineRule="exact"/>
              <w:ind w:right="510"/>
              <w:jc w:val="right"/>
            </w:pPr>
            <w:r w:rsidRPr="00853565">
              <w:rPr>
                <w:lang w:val="en-US"/>
              </w:rPr>
              <w:t>26</w:t>
            </w:r>
          </w:p>
        </w:tc>
        <w:tc>
          <w:tcPr>
            <w:tcW w:w="1382" w:type="dxa"/>
            <w:tcBorders>
              <w:left w:val="single" w:sz="6" w:space="0" w:color="000000"/>
            </w:tcBorders>
            <w:shd w:val="clear" w:color="auto" w:fill="auto"/>
            <w:vAlign w:val="bottom"/>
          </w:tcPr>
          <w:p w14:paraId="3492F1B5" w14:textId="26A9BE42" w:rsidR="004839DC" w:rsidRPr="00853565" w:rsidRDefault="004839DC" w:rsidP="000A1FC4">
            <w:pPr>
              <w:spacing w:before="70" w:line="140" w:lineRule="exact"/>
              <w:ind w:right="510"/>
              <w:jc w:val="right"/>
            </w:pPr>
            <w:r w:rsidRPr="00853565">
              <w:t>26</w:t>
            </w:r>
          </w:p>
        </w:tc>
        <w:tc>
          <w:tcPr>
            <w:tcW w:w="1369" w:type="dxa"/>
            <w:tcBorders>
              <w:left w:val="single" w:sz="6" w:space="0" w:color="000000"/>
            </w:tcBorders>
            <w:shd w:val="clear" w:color="auto" w:fill="auto"/>
            <w:vAlign w:val="bottom"/>
          </w:tcPr>
          <w:p w14:paraId="044F7EF4" w14:textId="3CB92C42" w:rsidR="004839DC" w:rsidRPr="00853565" w:rsidRDefault="004839DC" w:rsidP="000A1FC4">
            <w:pPr>
              <w:spacing w:before="70" w:line="140" w:lineRule="exact"/>
              <w:ind w:right="510"/>
              <w:jc w:val="right"/>
            </w:pPr>
            <w:r w:rsidRPr="00853565">
              <w:t>24</w:t>
            </w:r>
          </w:p>
        </w:tc>
        <w:tc>
          <w:tcPr>
            <w:tcW w:w="2903" w:type="dxa"/>
            <w:tcBorders>
              <w:left w:val="single" w:sz="6" w:space="0" w:color="000000"/>
            </w:tcBorders>
            <w:shd w:val="clear" w:color="auto" w:fill="auto"/>
            <w:vAlign w:val="bottom"/>
          </w:tcPr>
          <w:p w14:paraId="78C61414" w14:textId="77777777" w:rsidR="004839DC" w:rsidRPr="00853565" w:rsidRDefault="004839DC" w:rsidP="00FB3564">
            <w:pPr>
              <w:spacing w:before="70" w:line="140" w:lineRule="exact"/>
              <w:ind w:left="113"/>
            </w:pPr>
            <w:r w:rsidRPr="00853565">
              <w:rPr>
                <w:i/>
                <w:iCs/>
                <w:lang w:val="en-US"/>
              </w:rPr>
              <w:t xml:space="preserve">North </w:t>
            </w:r>
            <w:r w:rsidRPr="00853565">
              <w:rPr>
                <w:i/>
                <w:iCs/>
              </w:rPr>
              <w:t>Macedonia</w:t>
            </w:r>
          </w:p>
        </w:tc>
      </w:tr>
      <w:tr w:rsidR="00853565" w:rsidRPr="00853565" w14:paraId="03D95D8D" w14:textId="77777777">
        <w:tblPrEx>
          <w:tblCellMar>
            <w:left w:w="57" w:type="dxa"/>
            <w:right w:w="0" w:type="dxa"/>
          </w:tblCellMar>
        </w:tblPrEx>
        <w:tc>
          <w:tcPr>
            <w:tcW w:w="2886" w:type="dxa"/>
            <w:shd w:val="clear" w:color="auto" w:fill="auto"/>
            <w:vAlign w:val="bottom"/>
          </w:tcPr>
          <w:p w14:paraId="4BC1A7F6" w14:textId="77777777" w:rsidR="004839DC" w:rsidRPr="00853565" w:rsidRDefault="004839DC" w:rsidP="00FB3564">
            <w:pPr>
              <w:spacing w:before="70" w:line="140" w:lineRule="exact"/>
              <w:ind w:left="113"/>
            </w:pPr>
            <w:r w:rsidRPr="00853565">
              <w:rPr>
                <w:szCs w:val="16"/>
              </w:rPr>
              <w:t>Сербия</w:t>
            </w:r>
          </w:p>
        </w:tc>
        <w:tc>
          <w:tcPr>
            <w:tcW w:w="1382" w:type="dxa"/>
            <w:tcBorders>
              <w:left w:val="single" w:sz="6" w:space="0" w:color="000000"/>
            </w:tcBorders>
            <w:shd w:val="clear" w:color="auto" w:fill="auto"/>
            <w:vAlign w:val="bottom"/>
          </w:tcPr>
          <w:p w14:paraId="5F556906" w14:textId="0ABB08D3" w:rsidR="004839DC" w:rsidRPr="00853565" w:rsidRDefault="004839DC" w:rsidP="000A1FC4">
            <w:pPr>
              <w:spacing w:before="70" w:line="140" w:lineRule="exact"/>
              <w:ind w:right="510"/>
              <w:jc w:val="right"/>
            </w:pPr>
            <w:r w:rsidRPr="00853565">
              <w:rPr>
                <w:lang w:val="en-US"/>
              </w:rPr>
              <w:t>28</w:t>
            </w:r>
          </w:p>
        </w:tc>
        <w:tc>
          <w:tcPr>
            <w:tcW w:w="1382" w:type="dxa"/>
            <w:tcBorders>
              <w:left w:val="single" w:sz="6" w:space="0" w:color="000000"/>
            </w:tcBorders>
            <w:shd w:val="clear" w:color="auto" w:fill="auto"/>
            <w:vAlign w:val="bottom"/>
          </w:tcPr>
          <w:p w14:paraId="6AAAF128" w14:textId="076C5D6C" w:rsidR="004839DC" w:rsidRPr="00853565" w:rsidRDefault="004839DC" w:rsidP="000A1FC4">
            <w:pPr>
              <w:spacing w:before="70" w:line="140" w:lineRule="exact"/>
              <w:ind w:right="510"/>
              <w:jc w:val="right"/>
            </w:pPr>
            <w:r w:rsidRPr="00853565">
              <w:t>30</w:t>
            </w:r>
          </w:p>
        </w:tc>
        <w:tc>
          <w:tcPr>
            <w:tcW w:w="1369" w:type="dxa"/>
            <w:tcBorders>
              <w:left w:val="single" w:sz="6" w:space="0" w:color="000000"/>
            </w:tcBorders>
            <w:shd w:val="clear" w:color="auto" w:fill="auto"/>
            <w:vAlign w:val="bottom"/>
          </w:tcPr>
          <w:p w14:paraId="3AF26D8A" w14:textId="786E5A13" w:rsidR="004839DC" w:rsidRPr="00853565" w:rsidRDefault="004839DC" w:rsidP="000A1FC4">
            <w:pPr>
              <w:spacing w:before="70" w:line="140" w:lineRule="exact"/>
              <w:ind w:right="510"/>
              <w:jc w:val="right"/>
            </w:pPr>
            <w:r w:rsidRPr="00853565">
              <w:t>18</w:t>
            </w:r>
          </w:p>
        </w:tc>
        <w:tc>
          <w:tcPr>
            <w:tcW w:w="2903" w:type="dxa"/>
            <w:tcBorders>
              <w:left w:val="single" w:sz="6" w:space="0" w:color="000000"/>
            </w:tcBorders>
            <w:shd w:val="clear" w:color="auto" w:fill="auto"/>
            <w:vAlign w:val="bottom"/>
          </w:tcPr>
          <w:p w14:paraId="01611117" w14:textId="77777777" w:rsidR="004839DC" w:rsidRPr="00853565" w:rsidRDefault="004839DC" w:rsidP="00FB3564">
            <w:pPr>
              <w:spacing w:before="70" w:line="140" w:lineRule="exact"/>
              <w:ind w:left="113"/>
            </w:pPr>
            <w:r w:rsidRPr="00853565">
              <w:rPr>
                <w:i/>
                <w:iCs/>
              </w:rPr>
              <w:t>Serbia</w:t>
            </w:r>
          </w:p>
        </w:tc>
      </w:tr>
      <w:tr w:rsidR="00853565" w:rsidRPr="00853565" w14:paraId="76A873E0" w14:textId="77777777">
        <w:tblPrEx>
          <w:tblCellMar>
            <w:left w:w="57" w:type="dxa"/>
            <w:right w:w="0" w:type="dxa"/>
          </w:tblCellMar>
        </w:tblPrEx>
        <w:tc>
          <w:tcPr>
            <w:tcW w:w="2886" w:type="dxa"/>
            <w:shd w:val="clear" w:color="auto" w:fill="auto"/>
            <w:vAlign w:val="bottom"/>
          </w:tcPr>
          <w:p w14:paraId="44E6948F" w14:textId="77777777" w:rsidR="004839DC" w:rsidRPr="00853565" w:rsidRDefault="004839DC" w:rsidP="00FB3564">
            <w:pPr>
              <w:spacing w:before="70" w:line="140" w:lineRule="exact"/>
              <w:ind w:left="113"/>
            </w:pPr>
            <w:r w:rsidRPr="00853565">
              <w:rPr>
                <w:szCs w:val="16"/>
              </w:rPr>
              <w:t>США</w:t>
            </w:r>
          </w:p>
        </w:tc>
        <w:tc>
          <w:tcPr>
            <w:tcW w:w="1382" w:type="dxa"/>
            <w:tcBorders>
              <w:left w:val="single" w:sz="6" w:space="0" w:color="000000"/>
            </w:tcBorders>
            <w:shd w:val="clear" w:color="auto" w:fill="auto"/>
            <w:vAlign w:val="bottom"/>
          </w:tcPr>
          <w:p w14:paraId="5CDE08F9" w14:textId="77EE533E" w:rsidR="004839DC" w:rsidRPr="00853565" w:rsidRDefault="004839DC" w:rsidP="000A1FC4">
            <w:pPr>
              <w:spacing w:before="70" w:line="140" w:lineRule="exact"/>
              <w:ind w:right="510"/>
              <w:jc w:val="right"/>
            </w:pPr>
            <w:r w:rsidRPr="00853565">
              <w:rPr>
                <w:lang w:val="en-US"/>
              </w:rPr>
              <w:t>100</w:t>
            </w:r>
          </w:p>
        </w:tc>
        <w:tc>
          <w:tcPr>
            <w:tcW w:w="1382" w:type="dxa"/>
            <w:tcBorders>
              <w:left w:val="single" w:sz="6" w:space="0" w:color="000000"/>
            </w:tcBorders>
            <w:shd w:val="clear" w:color="auto" w:fill="auto"/>
            <w:vAlign w:val="bottom"/>
          </w:tcPr>
          <w:p w14:paraId="4D0B1CEF" w14:textId="486503C4" w:rsidR="004839DC" w:rsidRPr="00853565" w:rsidRDefault="004839DC" w:rsidP="000A1FC4">
            <w:pPr>
              <w:spacing w:before="70" w:line="140" w:lineRule="exact"/>
              <w:ind w:right="510"/>
              <w:jc w:val="right"/>
            </w:pPr>
            <w:r w:rsidRPr="00853565">
              <w:t>100</w:t>
            </w:r>
          </w:p>
        </w:tc>
        <w:tc>
          <w:tcPr>
            <w:tcW w:w="1369" w:type="dxa"/>
            <w:tcBorders>
              <w:left w:val="single" w:sz="6" w:space="0" w:color="000000"/>
            </w:tcBorders>
            <w:shd w:val="clear" w:color="auto" w:fill="auto"/>
            <w:vAlign w:val="bottom"/>
          </w:tcPr>
          <w:p w14:paraId="3E61ECEB" w14:textId="67A90D6A" w:rsidR="004839DC" w:rsidRPr="00853565" w:rsidRDefault="004839DC" w:rsidP="000A1FC4">
            <w:pPr>
              <w:spacing w:before="70" w:line="140" w:lineRule="exact"/>
              <w:ind w:right="510"/>
              <w:jc w:val="right"/>
            </w:pPr>
            <w:r w:rsidRPr="00853565">
              <w:t>100</w:t>
            </w:r>
          </w:p>
        </w:tc>
        <w:tc>
          <w:tcPr>
            <w:tcW w:w="2903" w:type="dxa"/>
            <w:tcBorders>
              <w:left w:val="single" w:sz="6" w:space="0" w:color="000000"/>
            </w:tcBorders>
            <w:shd w:val="clear" w:color="auto" w:fill="auto"/>
            <w:vAlign w:val="bottom"/>
          </w:tcPr>
          <w:p w14:paraId="4DCAC305" w14:textId="77777777" w:rsidR="004839DC" w:rsidRPr="00853565" w:rsidRDefault="004839DC" w:rsidP="00FB3564">
            <w:pPr>
              <w:spacing w:before="70" w:line="140" w:lineRule="exact"/>
              <w:ind w:left="113"/>
            </w:pPr>
            <w:r w:rsidRPr="00853565">
              <w:rPr>
                <w:i/>
                <w:iCs/>
              </w:rPr>
              <w:t>USA</w:t>
            </w:r>
          </w:p>
        </w:tc>
      </w:tr>
      <w:tr w:rsidR="00853565" w:rsidRPr="00853565" w14:paraId="3833A6D0" w14:textId="77777777">
        <w:tblPrEx>
          <w:tblCellMar>
            <w:left w:w="57" w:type="dxa"/>
            <w:right w:w="0" w:type="dxa"/>
          </w:tblCellMar>
        </w:tblPrEx>
        <w:tc>
          <w:tcPr>
            <w:tcW w:w="2886" w:type="dxa"/>
            <w:shd w:val="clear" w:color="auto" w:fill="auto"/>
            <w:vAlign w:val="bottom"/>
          </w:tcPr>
          <w:p w14:paraId="37724925" w14:textId="77777777" w:rsidR="004839DC" w:rsidRPr="00853565" w:rsidRDefault="004839DC" w:rsidP="00FB3564">
            <w:pPr>
              <w:spacing w:before="70" w:line="140" w:lineRule="exact"/>
              <w:ind w:left="113"/>
            </w:pPr>
            <w:r w:rsidRPr="00853565">
              <w:rPr>
                <w:szCs w:val="16"/>
              </w:rPr>
              <w:t>Турция</w:t>
            </w:r>
          </w:p>
        </w:tc>
        <w:tc>
          <w:tcPr>
            <w:tcW w:w="1382" w:type="dxa"/>
            <w:tcBorders>
              <w:left w:val="single" w:sz="6" w:space="0" w:color="000000"/>
            </w:tcBorders>
            <w:shd w:val="clear" w:color="auto" w:fill="auto"/>
            <w:vAlign w:val="bottom"/>
          </w:tcPr>
          <w:p w14:paraId="366CD228" w14:textId="1ED1FCFB" w:rsidR="004839DC" w:rsidRPr="00853565" w:rsidRDefault="004839DC" w:rsidP="000A1FC4">
            <w:pPr>
              <w:spacing w:before="70" w:line="140" w:lineRule="exact"/>
              <w:ind w:right="510"/>
              <w:jc w:val="right"/>
            </w:pPr>
            <w:r w:rsidRPr="00853565">
              <w:rPr>
                <w:lang w:val="en-US"/>
              </w:rPr>
              <w:t>47</w:t>
            </w:r>
          </w:p>
        </w:tc>
        <w:tc>
          <w:tcPr>
            <w:tcW w:w="1382" w:type="dxa"/>
            <w:tcBorders>
              <w:left w:val="single" w:sz="6" w:space="0" w:color="000000"/>
            </w:tcBorders>
            <w:shd w:val="clear" w:color="auto" w:fill="auto"/>
            <w:vAlign w:val="bottom"/>
          </w:tcPr>
          <w:p w14:paraId="07C7077A" w14:textId="32353132" w:rsidR="004839DC" w:rsidRPr="00853565" w:rsidRDefault="004839DC" w:rsidP="000A1FC4">
            <w:pPr>
              <w:spacing w:before="70" w:line="140" w:lineRule="exact"/>
              <w:ind w:right="510"/>
              <w:jc w:val="right"/>
            </w:pPr>
            <w:r w:rsidRPr="00853565">
              <w:t>43</w:t>
            </w:r>
          </w:p>
        </w:tc>
        <w:tc>
          <w:tcPr>
            <w:tcW w:w="1369" w:type="dxa"/>
            <w:tcBorders>
              <w:left w:val="single" w:sz="6" w:space="0" w:color="000000"/>
            </w:tcBorders>
            <w:shd w:val="clear" w:color="auto" w:fill="auto"/>
            <w:vAlign w:val="bottom"/>
          </w:tcPr>
          <w:p w14:paraId="7976769C" w14:textId="37012292" w:rsidR="004839DC" w:rsidRPr="00853565" w:rsidRDefault="004839DC" w:rsidP="000A1FC4">
            <w:pPr>
              <w:spacing w:before="70" w:line="140" w:lineRule="exact"/>
              <w:ind w:right="510"/>
              <w:jc w:val="right"/>
            </w:pPr>
            <w:r w:rsidRPr="00853565">
              <w:t>66</w:t>
            </w:r>
          </w:p>
        </w:tc>
        <w:tc>
          <w:tcPr>
            <w:tcW w:w="2903" w:type="dxa"/>
            <w:tcBorders>
              <w:left w:val="single" w:sz="6" w:space="0" w:color="000000"/>
            </w:tcBorders>
            <w:shd w:val="clear" w:color="auto" w:fill="auto"/>
            <w:vAlign w:val="bottom"/>
          </w:tcPr>
          <w:p w14:paraId="50B12DB7" w14:textId="77777777" w:rsidR="004839DC" w:rsidRPr="00853565" w:rsidRDefault="004839DC" w:rsidP="00FB3564">
            <w:pPr>
              <w:spacing w:before="70" w:line="140" w:lineRule="exact"/>
              <w:ind w:left="113"/>
            </w:pPr>
            <w:r w:rsidRPr="00853565">
              <w:rPr>
                <w:i/>
                <w:iCs/>
              </w:rPr>
              <w:t>Turkey</w:t>
            </w:r>
          </w:p>
        </w:tc>
      </w:tr>
      <w:tr w:rsidR="00853565" w:rsidRPr="00853565" w14:paraId="4C0546B3" w14:textId="77777777">
        <w:tblPrEx>
          <w:tblCellMar>
            <w:left w:w="57" w:type="dxa"/>
            <w:right w:w="0" w:type="dxa"/>
          </w:tblCellMar>
        </w:tblPrEx>
        <w:tc>
          <w:tcPr>
            <w:tcW w:w="2886" w:type="dxa"/>
            <w:shd w:val="clear" w:color="auto" w:fill="auto"/>
            <w:vAlign w:val="bottom"/>
          </w:tcPr>
          <w:p w14:paraId="30935188" w14:textId="77777777" w:rsidR="004839DC" w:rsidRPr="00853565" w:rsidRDefault="004839DC" w:rsidP="00FB3564">
            <w:pPr>
              <w:spacing w:before="70" w:line="140" w:lineRule="exact"/>
              <w:ind w:left="113"/>
            </w:pPr>
            <w:r w:rsidRPr="00853565">
              <w:rPr>
                <w:szCs w:val="16"/>
              </w:rPr>
              <w:t>Черногория</w:t>
            </w:r>
          </w:p>
        </w:tc>
        <w:tc>
          <w:tcPr>
            <w:tcW w:w="1382" w:type="dxa"/>
            <w:tcBorders>
              <w:left w:val="single" w:sz="6" w:space="0" w:color="000000"/>
            </w:tcBorders>
            <w:shd w:val="clear" w:color="auto" w:fill="auto"/>
            <w:vAlign w:val="bottom"/>
          </w:tcPr>
          <w:p w14:paraId="1EAB8B53" w14:textId="003266C3" w:rsidR="004839DC" w:rsidRPr="00853565" w:rsidRDefault="004839DC" w:rsidP="000A1FC4">
            <w:pPr>
              <w:spacing w:before="70" w:line="140" w:lineRule="exact"/>
              <w:ind w:right="510"/>
              <w:jc w:val="right"/>
            </w:pPr>
            <w:r w:rsidRPr="00853565">
              <w:rPr>
                <w:lang w:val="en-US"/>
              </w:rPr>
              <w:t>33</w:t>
            </w:r>
          </w:p>
        </w:tc>
        <w:tc>
          <w:tcPr>
            <w:tcW w:w="1382" w:type="dxa"/>
            <w:tcBorders>
              <w:left w:val="single" w:sz="6" w:space="0" w:color="000000"/>
            </w:tcBorders>
            <w:shd w:val="clear" w:color="auto" w:fill="auto"/>
            <w:vAlign w:val="bottom"/>
          </w:tcPr>
          <w:p w14:paraId="360CBC7B" w14:textId="297B0441" w:rsidR="004839DC" w:rsidRPr="00853565" w:rsidRDefault="004839DC" w:rsidP="000A1FC4">
            <w:pPr>
              <w:spacing w:before="70" w:line="140" w:lineRule="exact"/>
              <w:ind w:right="510"/>
              <w:jc w:val="right"/>
            </w:pPr>
            <w:r w:rsidRPr="00853565">
              <w:t>35</w:t>
            </w:r>
          </w:p>
        </w:tc>
        <w:tc>
          <w:tcPr>
            <w:tcW w:w="1369" w:type="dxa"/>
            <w:tcBorders>
              <w:left w:val="single" w:sz="6" w:space="0" w:color="000000"/>
            </w:tcBorders>
            <w:shd w:val="clear" w:color="auto" w:fill="auto"/>
            <w:vAlign w:val="bottom"/>
          </w:tcPr>
          <w:p w14:paraId="21A77F8B" w14:textId="2C4732D0" w:rsidR="004839DC" w:rsidRPr="00853565" w:rsidRDefault="004839DC" w:rsidP="000A1FC4">
            <w:pPr>
              <w:spacing w:before="70" w:line="140" w:lineRule="exact"/>
              <w:ind w:right="510"/>
              <w:jc w:val="right"/>
            </w:pPr>
            <w:r w:rsidRPr="00853565">
              <w:t>36</w:t>
            </w:r>
          </w:p>
        </w:tc>
        <w:tc>
          <w:tcPr>
            <w:tcW w:w="2903" w:type="dxa"/>
            <w:tcBorders>
              <w:left w:val="single" w:sz="6" w:space="0" w:color="000000"/>
            </w:tcBorders>
            <w:shd w:val="clear" w:color="auto" w:fill="auto"/>
            <w:vAlign w:val="bottom"/>
          </w:tcPr>
          <w:p w14:paraId="31D4CE90" w14:textId="77777777" w:rsidR="004839DC" w:rsidRPr="00853565" w:rsidRDefault="004839DC" w:rsidP="00FB3564">
            <w:pPr>
              <w:spacing w:before="70" w:line="140" w:lineRule="exact"/>
              <w:ind w:left="113"/>
            </w:pPr>
            <w:r w:rsidRPr="00853565">
              <w:rPr>
                <w:i/>
                <w:iCs/>
              </w:rPr>
              <w:t>Montenegro</w:t>
            </w:r>
          </w:p>
        </w:tc>
      </w:tr>
      <w:tr w:rsidR="00853565" w:rsidRPr="00853565" w14:paraId="53F4D375" w14:textId="77777777">
        <w:tblPrEx>
          <w:tblCellMar>
            <w:left w:w="57" w:type="dxa"/>
            <w:right w:w="0" w:type="dxa"/>
          </w:tblCellMar>
        </w:tblPrEx>
        <w:tc>
          <w:tcPr>
            <w:tcW w:w="2886" w:type="dxa"/>
            <w:shd w:val="clear" w:color="auto" w:fill="auto"/>
            <w:vAlign w:val="bottom"/>
          </w:tcPr>
          <w:p w14:paraId="01761972" w14:textId="77777777" w:rsidR="004839DC" w:rsidRPr="00853565" w:rsidRDefault="004839DC" w:rsidP="00FB3564">
            <w:pPr>
              <w:spacing w:before="70" w:line="140" w:lineRule="exact"/>
              <w:ind w:left="113"/>
            </w:pPr>
            <w:r w:rsidRPr="00853565">
              <w:rPr>
                <w:szCs w:val="16"/>
              </w:rPr>
              <w:t>Чили</w:t>
            </w:r>
          </w:p>
        </w:tc>
        <w:tc>
          <w:tcPr>
            <w:tcW w:w="1382" w:type="dxa"/>
            <w:tcBorders>
              <w:left w:val="single" w:sz="6" w:space="0" w:color="000000"/>
            </w:tcBorders>
            <w:shd w:val="clear" w:color="auto" w:fill="auto"/>
            <w:vAlign w:val="bottom"/>
          </w:tcPr>
          <w:p w14:paraId="2ABAEAC7" w14:textId="249CD49C" w:rsidR="004839DC" w:rsidRPr="00853565" w:rsidRDefault="004839DC" w:rsidP="000A1FC4">
            <w:pPr>
              <w:spacing w:before="70" w:line="140" w:lineRule="exact"/>
              <w:ind w:right="510"/>
              <w:jc w:val="right"/>
            </w:pPr>
            <w:r w:rsidRPr="00853565">
              <w:t>41</w:t>
            </w:r>
          </w:p>
        </w:tc>
        <w:tc>
          <w:tcPr>
            <w:tcW w:w="1382" w:type="dxa"/>
            <w:tcBorders>
              <w:left w:val="single" w:sz="6" w:space="0" w:color="000000"/>
            </w:tcBorders>
            <w:shd w:val="clear" w:color="auto" w:fill="auto"/>
            <w:vAlign w:val="bottom"/>
          </w:tcPr>
          <w:p w14:paraId="5FCDAF41" w14:textId="08335FCE" w:rsidR="004839DC" w:rsidRPr="00853565" w:rsidRDefault="004839DC" w:rsidP="000A1FC4">
            <w:pPr>
              <w:spacing w:before="70" w:line="140" w:lineRule="exact"/>
              <w:ind w:right="510"/>
              <w:jc w:val="right"/>
            </w:pPr>
            <w:r w:rsidRPr="00853565">
              <w:t>38</w:t>
            </w:r>
          </w:p>
        </w:tc>
        <w:tc>
          <w:tcPr>
            <w:tcW w:w="1369" w:type="dxa"/>
            <w:tcBorders>
              <w:left w:val="single" w:sz="6" w:space="0" w:color="000000"/>
            </w:tcBorders>
            <w:shd w:val="clear" w:color="auto" w:fill="auto"/>
            <w:vAlign w:val="bottom"/>
          </w:tcPr>
          <w:p w14:paraId="70C94995" w14:textId="30116FBC" w:rsidR="004839DC" w:rsidRPr="00853565" w:rsidRDefault="004839DC" w:rsidP="000A1FC4">
            <w:pPr>
              <w:spacing w:before="70" w:line="140" w:lineRule="exact"/>
              <w:ind w:right="510"/>
              <w:jc w:val="right"/>
            </w:pPr>
            <w:r w:rsidRPr="00853565">
              <w:t>44</w:t>
            </w:r>
          </w:p>
        </w:tc>
        <w:tc>
          <w:tcPr>
            <w:tcW w:w="2903" w:type="dxa"/>
            <w:tcBorders>
              <w:left w:val="single" w:sz="6" w:space="0" w:color="000000"/>
            </w:tcBorders>
            <w:shd w:val="clear" w:color="auto" w:fill="auto"/>
            <w:vAlign w:val="bottom"/>
          </w:tcPr>
          <w:p w14:paraId="7518D01D" w14:textId="77777777" w:rsidR="004839DC" w:rsidRPr="00853565" w:rsidRDefault="004839DC" w:rsidP="00FB3564">
            <w:pPr>
              <w:spacing w:before="70" w:line="140" w:lineRule="exact"/>
              <w:ind w:left="113"/>
            </w:pPr>
            <w:r w:rsidRPr="00853565">
              <w:rPr>
                <w:i/>
                <w:iCs/>
              </w:rPr>
              <w:t>Chile</w:t>
            </w:r>
          </w:p>
        </w:tc>
      </w:tr>
      <w:tr w:rsidR="00853565" w:rsidRPr="00853565" w14:paraId="26020A27" w14:textId="77777777">
        <w:tblPrEx>
          <w:tblCellMar>
            <w:left w:w="57" w:type="dxa"/>
            <w:right w:w="0" w:type="dxa"/>
          </w:tblCellMar>
        </w:tblPrEx>
        <w:tc>
          <w:tcPr>
            <w:tcW w:w="2886" w:type="dxa"/>
            <w:shd w:val="clear" w:color="auto" w:fill="auto"/>
            <w:vAlign w:val="bottom"/>
          </w:tcPr>
          <w:p w14:paraId="72611122" w14:textId="77777777" w:rsidR="004839DC" w:rsidRPr="00853565" w:rsidRDefault="004839DC" w:rsidP="00FB3564">
            <w:pPr>
              <w:spacing w:before="70" w:line="140" w:lineRule="exact"/>
              <w:ind w:left="113"/>
            </w:pPr>
            <w:r w:rsidRPr="00853565">
              <w:rPr>
                <w:szCs w:val="16"/>
              </w:rPr>
              <w:t>Швейцария</w:t>
            </w:r>
          </w:p>
        </w:tc>
        <w:tc>
          <w:tcPr>
            <w:tcW w:w="1382" w:type="dxa"/>
            <w:tcBorders>
              <w:left w:val="single" w:sz="6" w:space="0" w:color="000000"/>
            </w:tcBorders>
            <w:shd w:val="clear" w:color="auto" w:fill="auto"/>
            <w:vAlign w:val="bottom"/>
          </w:tcPr>
          <w:p w14:paraId="10DB3932" w14:textId="7D6F2629" w:rsidR="004839DC" w:rsidRPr="00853565" w:rsidRDefault="004839DC" w:rsidP="000A1FC4">
            <w:pPr>
              <w:spacing w:before="70" w:line="140" w:lineRule="exact"/>
              <w:ind w:right="510"/>
              <w:jc w:val="right"/>
            </w:pPr>
            <w:r w:rsidRPr="00853565">
              <w:rPr>
                <w:lang w:val="en-US"/>
              </w:rPr>
              <w:t>11</w:t>
            </w:r>
            <w:r w:rsidRPr="00853565">
              <w:t>5</w:t>
            </w:r>
          </w:p>
        </w:tc>
        <w:tc>
          <w:tcPr>
            <w:tcW w:w="1382" w:type="dxa"/>
            <w:tcBorders>
              <w:left w:val="single" w:sz="6" w:space="0" w:color="000000"/>
            </w:tcBorders>
            <w:shd w:val="clear" w:color="auto" w:fill="auto"/>
            <w:vAlign w:val="bottom"/>
          </w:tcPr>
          <w:p w14:paraId="452DDFBF" w14:textId="2BB97025" w:rsidR="004839DC" w:rsidRPr="00853565" w:rsidRDefault="004839DC" w:rsidP="000A1FC4">
            <w:pPr>
              <w:spacing w:before="70" w:line="140" w:lineRule="exact"/>
              <w:ind w:right="510"/>
              <w:jc w:val="right"/>
            </w:pPr>
            <w:r w:rsidRPr="00853565">
              <w:t>79</w:t>
            </w:r>
          </w:p>
        </w:tc>
        <w:tc>
          <w:tcPr>
            <w:tcW w:w="1369" w:type="dxa"/>
            <w:tcBorders>
              <w:left w:val="single" w:sz="6" w:space="0" w:color="000000"/>
            </w:tcBorders>
            <w:shd w:val="clear" w:color="auto" w:fill="auto"/>
            <w:vAlign w:val="bottom"/>
          </w:tcPr>
          <w:p w14:paraId="0BED7F27" w14:textId="746706DB" w:rsidR="004839DC" w:rsidRPr="00853565" w:rsidRDefault="004839DC" w:rsidP="000A1FC4">
            <w:pPr>
              <w:spacing w:before="70" w:line="140" w:lineRule="exact"/>
              <w:ind w:right="510"/>
              <w:jc w:val="right"/>
            </w:pPr>
            <w:r w:rsidRPr="00853565">
              <w:t>182</w:t>
            </w:r>
          </w:p>
        </w:tc>
        <w:tc>
          <w:tcPr>
            <w:tcW w:w="2903" w:type="dxa"/>
            <w:tcBorders>
              <w:left w:val="single" w:sz="6" w:space="0" w:color="000000"/>
            </w:tcBorders>
            <w:shd w:val="clear" w:color="auto" w:fill="auto"/>
            <w:vAlign w:val="bottom"/>
          </w:tcPr>
          <w:p w14:paraId="3133A9B3" w14:textId="77777777" w:rsidR="004839DC" w:rsidRPr="00853565" w:rsidRDefault="004839DC" w:rsidP="00FB3564">
            <w:pPr>
              <w:spacing w:before="70" w:line="140" w:lineRule="exact"/>
              <w:ind w:left="113"/>
            </w:pPr>
            <w:r w:rsidRPr="00853565">
              <w:rPr>
                <w:i/>
                <w:iCs/>
              </w:rPr>
              <w:t>Switzerland</w:t>
            </w:r>
          </w:p>
        </w:tc>
      </w:tr>
      <w:tr w:rsidR="00853565" w:rsidRPr="00853565" w14:paraId="3D40FC33" w14:textId="77777777">
        <w:tblPrEx>
          <w:tblCellMar>
            <w:left w:w="57" w:type="dxa"/>
            <w:right w:w="0" w:type="dxa"/>
          </w:tblCellMar>
        </w:tblPrEx>
        <w:tc>
          <w:tcPr>
            <w:tcW w:w="2886" w:type="dxa"/>
            <w:tcBorders>
              <w:bottom w:val="single" w:sz="6" w:space="0" w:color="000000"/>
            </w:tcBorders>
            <w:shd w:val="clear" w:color="auto" w:fill="auto"/>
            <w:vAlign w:val="bottom"/>
          </w:tcPr>
          <w:p w14:paraId="374C30A4" w14:textId="77777777" w:rsidR="004839DC" w:rsidRPr="00853565" w:rsidRDefault="004839DC" w:rsidP="00FB3564">
            <w:pPr>
              <w:spacing w:before="70" w:line="140" w:lineRule="exact"/>
              <w:ind w:left="113"/>
            </w:pPr>
            <w:r w:rsidRPr="00853565">
              <w:rPr>
                <w:szCs w:val="16"/>
              </w:rPr>
              <w:t>Япония</w:t>
            </w:r>
          </w:p>
        </w:tc>
        <w:tc>
          <w:tcPr>
            <w:tcW w:w="1382" w:type="dxa"/>
            <w:tcBorders>
              <w:left w:val="single" w:sz="6" w:space="0" w:color="000000"/>
              <w:bottom w:val="single" w:sz="6" w:space="0" w:color="000000"/>
            </w:tcBorders>
            <w:shd w:val="clear" w:color="auto" w:fill="auto"/>
            <w:vAlign w:val="bottom"/>
          </w:tcPr>
          <w:p w14:paraId="00F2DF72" w14:textId="3594141C" w:rsidR="004839DC" w:rsidRPr="00853565" w:rsidRDefault="004839DC" w:rsidP="000A1FC4">
            <w:pPr>
              <w:spacing w:before="70" w:line="140" w:lineRule="exact"/>
              <w:ind w:right="510"/>
              <w:jc w:val="right"/>
            </w:pPr>
            <w:r w:rsidRPr="00853565">
              <w:rPr>
                <w:lang w:val="en-US"/>
              </w:rPr>
              <w:t>68</w:t>
            </w:r>
          </w:p>
        </w:tc>
        <w:tc>
          <w:tcPr>
            <w:tcW w:w="1382" w:type="dxa"/>
            <w:tcBorders>
              <w:left w:val="single" w:sz="6" w:space="0" w:color="000000"/>
              <w:bottom w:val="single" w:sz="6" w:space="0" w:color="000000"/>
            </w:tcBorders>
            <w:shd w:val="clear" w:color="auto" w:fill="auto"/>
            <w:vAlign w:val="bottom"/>
          </w:tcPr>
          <w:p w14:paraId="0072C00E" w14:textId="44FD9811" w:rsidR="004839DC" w:rsidRPr="00853565" w:rsidRDefault="004839DC" w:rsidP="000A1FC4">
            <w:pPr>
              <w:spacing w:before="70" w:line="140" w:lineRule="exact"/>
              <w:ind w:right="510"/>
              <w:jc w:val="right"/>
            </w:pPr>
            <w:r w:rsidRPr="00853565">
              <w:t>62</w:t>
            </w:r>
          </w:p>
        </w:tc>
        <w:tc>
          <w:tcPr>
            <w:tcW w:w="1369" w:type="dxa"/>
            <w:tcBorders>
              <w:left w:val="single" w:sz="6" w:space="0" w:color="000000"/>
              <w:bottom w:val="single" w:sz="6" w:space="0" w:color="000000"/>
            </w:tcBorders>
            <w:shd w:val="clear" w:color="auto" w:fill="auto"/>
            <w:vAlign w:val="bottom"/>
          </w:tcPr>
          <w:p w14:paraId="4D3E8FEF" w14:textId="06EC9C4F" w:rsidR="004839DC" w:rsidRPr="00853565" w:rsidRDefault="004839DC" w:rsidP="000A1FC4">
            <w:pPr>
              <w:spacing w:before="70" w:line="140" w:lineRule="exact"/>
              <w:ind w:right="510"/>
              <w:jc w:val="right"/>
            </w:pPr>
            <w:r w:rsidRPr="00853565">
              <w:t>74</w:t>
            </w:r>
          </w:p>
        </w:tc>
        <w:tc>
          <w:tcPr>
            <w:tcW w:w="2903" w:type="dxa"/>
            <w:tcBorders>
              <w:left w:val="single" w:sz="6" w:space="0" w:color="000000"/>
              <w:bottom w:val="single" w:sz="6" w:space="0" w:color="000000"/>
            </w:tcBorders>
            <w:shd w:val="clear" w:color="auto" w:fill="auto"/>
            <w:vAlign w:val="bottom"/>
          </w:tcPr>
          <w:p w14:paraId="7424A7A9" w14:textId="77777777" w:rsidR="004839DC" w:rsidRPr="00853565" w:rsidRDefault="004839DC" w:rsidP="00FB3564">
            <w:pPr>
              <w:spacing w:before="70" w:line="140" w:lineRule="exact"/>
              <w:ind w:left="113"/>
            </w:pPr>
            <w:r w:rsidRPr="00853565">
              <w:rPr>
                <w:i/>
                <w:iCs/>
              </w:rPr>
              <w:t>Japan</w:t>
            </w:r>
          </w:p>
        </w:tc>
      </w:tr>
    </w:tbl>
    <w:p w14:paraId="01180979" w14:textId="2271DB6E" w:rsidR="00504A06" w:rsidRPr="00853565" w:rsidRDefault="00D54E40" w:rsidP="00D54E40">
      <w:pPr>
        <w:tabs>
          <w:tab w:val="left" w:pos="6198"/>
          <w:tab w:val="left" w:pos="7371"/>
        </w:tabs>
      </w:pPr>
      <w:r w:rsidRPr="00853565">
        <w:tab/>
      </w:r>
    </w:p>
    <w:p w14:paraId="12300B60" w14:textId="7709F4ED" w:rsidR="00504A06" w:rsidRPr="00853565" w:rsidRDefault="00693970">
      <w:pPr>
        <w:pStyle w:val="210"/>
        <w:pageBreakBefore/>
        <w:spacing w:after="60"/>
        <w:ind w:left="482" w:hanging="482"/>
        <w:jc w:val="left"/>
      </w:pPr>
      <w:r w:rsidRPr="00853565">
        <w:lastRenderedPageBreak/>
        <w:t>26.</w:t>
      </w:r>
      <w:r w:rsidR="00504A06" w:rsidRPr="00853565">
        <w:t>25. ПАРИТЕТЫ ПОКУПАТЕЛЬНОЙ СПОСОБНОСТИ ВАЛОВОГО ВНУТРЕННЕГО ПР</w:t>
      </w:r>
      <w:r w:rsidR="001205AC" w:rsidRPr="00853565">
        <w:t xml:space="preserve">ОДУКТА </w:t>
      </w:r>
      <w:r w:rsidR="001205AC" w:rsidRPr="00853565">
        <w:br/>
        <w:t>И ВАЛЮТНЫЕ КУРСЫ за 2017</w:t>
      </w:r>
      <w:r w:rsidR="00504A06" w:rsidRPr="00853565">
        <w:t xml:space="preserve"> г.</w:t>
      </w:r>
    </w:p>
    <w:p w14:paraId="58311FFE" w14:textId="77777777" w:rsidR="00504A06" w:rsidRPr="00853565" w:rsidRDefault="00504A06">
      <w:pPr>
        <w:pStyle w:val="210"/>
        <w:spacing w:after="60"/>
        <w:ind w:left="482"/>
        <w:jc w:val="left"/>
        <w:rPr>
          <w:lang w:val="en-US"/>
        </w:rPr>
      </w:pPr>
      <w:r w:rsidRPr="00853565">
        <w:rPr>
          <w:rStyle w:val="hps"/>
          <w:i/>
          <w:caps/>
          <w:lang w:val="en-US"/>
        </w:rPr>
        <w:t>pUrCHASING POWER PARITIES OF GROSS DOMESTIC PRODU</w:t>
      </w:r>
      <w:r w:rsidR="005D3290" w:rsidRPr="00853565">
        <w:rPr>
          <w:rStyle w:val="hps"/>
          <w:i/>
          <w:caps/>
          <w:lang w:val="en-US"/>
        </w:rPr>
        <w:t xml:space="preserve">CT AND CURRENCY </w:t>
      </w:r>
      <w:r w:rsidR="005D3290" w:rsidRPr="00853565">
        <w:rPr>
          <w:rStyle w:val="hps"/>
          <w:i/>
          <w:caps/>
          <w:lang w:val="en-US"/>
        </w:rPr>
        <w:br/>
        <w:t>EXCHANGE RATES,</w:t>
      </w:r>
      <w:r w:rsidR="00D33701" w:rsidRPr="00853565">
        <w:rPr>
          <w:rStyle w:val="hps"/>
          <w:i/>
          <w:lang w:val="en-US"/>
        </w:rPr>
        <w:t xml:space="preserve"> </w:t>
      </w:r>
      <w:r w:rsidR="001205AC" w:rsidRPr="00853565">
        <w:rPr>
          <w:i/>
          <w:lang w:val="en-US"/>
        </w:rPr>
        <w:t>2017</w:t>
      </w:r>
    </w:p>
    <w:tbl>
      <w:tblPr>
        <w:tblW w:w="0" w:type="auto"/>
        <w:tblInd w:w="28" w:type="dxa"/>
        <w:tblLayout w:type="fixed"/>
        <w:tblCellMar>
          <w:left w:w="28" w:type="dxa"/>
          <w:right w:w="28" w:type="dxa"/>
        </w:tblCellMar>
        <w:tblLook w:val="0000" w:firstRow="0" w:lastRow="0" w:firstColumn="0" w:lastColumn="0" w:noHBand="0" w:noVBand="0"/>
      </w:tblPr>
      <w:tblGrid>
        <w:gridCol w:w="2778"/>
        <w:gridCol w:w="1457"/>
        <w:gridCol w:w="1458"/>
        <w:gridCol w:w="1458"/>
        <w:gridCol w:w="2771"/>
      </w:tblGrid>
      <w:tr w:rsidR="00853565" w:rsidRPr="00532EF7" w14:paraId="2B3F63DD" w14:textId="77777777">
        <w:trPr>
          <w:cantSplit/>
        </w:trPr>
        <w:tc>
          <w:tcPr>
            <w:tcW w:w="2778" w:type="dxa"/>
            <w:vMerge w:val="restart"/>
            <w:tcBorders>
              <w:top w:val="single" w:sz="6" w:space="0" w:color="000000"/>
            </w:tcBorders>
            <w:shd w:val="clear" w:color="auto" w:fill="auto"/>
            <w:vAlign w:val="bottom"/>
          </w:tcPr>
          <w:p w14:paraId="6FA52880" w14:textId="77777777" w:rsidR="00504A06" w:rsidRPr="00853565" w:rsidRDefault="00504A06">
            <w:pPr>
              <w:snapToGrid w:val="0"/>
              <w:spacing w:before="40" w:after="40" w:line="140" w:lineRule="exact"/>
              <w:ind w:left="57" w:right="57"/>
              <w:rPr>
                <w:lang w:val="en-US"/>
              </w:rPr>
            </w:pPr>
          </w:p>
        </w:tc>
        <w:tc>
          <w:tcPr>
            <w:tcW w:w="2915" w:type="dxa"/>
            <w:gridSpan w:val="2"/>
            <w:tcBorders>
              <w:top w:val="single" w:sz="6" w:space="0" w:color="000000"/>
              <w:left w:val="single" w:sz="6" w:space="0" w:color="000000"/>
              <w:bottom w:val="single" w:sz="6" w:space="0" w:color="000000"/>
            </w:tcBorders>
            <w:shd w:val="clear" w:color="auto" w:fill="auto"/>
          </w:tcPr>
          <w:p w14:paraId="2E0FBB20" w14:textId="77777777" w:rsidR="00504A06" w:rsidRPr="00853565" w:rsidRDefault="00504A06">
            <w:pPr>
              <w:spacing w:before="20" w:after="20" w:line="120" w:lineRule="exact"/>
              <w:ind w:left="57" w:right="57"/>
            </w:pPr>
            <w:r w:rsidRPr="00853565">
              <w:rPr>
                <w:sz w:val="12"/>
                <w:szCs w:val="12"/>
              </w:rPr>
              <w:t>Единиц национальной валюты за доллар США</w:t>
            </w:r>
          </w:p>
          <w:p w14:paraId="2C8A8195" w14:textId="77777777" w:rsidR="00504A06" w:rsidRPr="00853565" w:rsidRDefault="005D3290">
            <w:pPr>
              <w:spacing w:before="20" w:after="20" w:line="120" w:lineRule="exact"/>
              <w:ind w:left="57" w:right="57"/>
              <w:rPr>
                <w:lang w:val="en-US"/>
              </w:rPr>
            </w:pPr>
            <w:r w:rsidRPr="00853565">
              <w:rPr>
                <w:i/>
                <w:sz w:val="12"/>
                <w:lang w:val="en-US"/>
              </w:rPr>
              <w:t>Units of national currency per</w:t>
            </w:r>
            <w:r w:rsidR="00504A06" w:rsidRPr="00853565">
              <w:rPr>
                <w:i/>
                <w:sz w:val="12"/>
                <w:lang w:val="en-US"/>
              </w:rPr>
              <w:t xml:space="preserve"> one US dollar</w:t>
            </w:r>
          </w:p>
        </w:tc>
        <w:tc>
          <w:tcPr>
            <w:tcW w:w="1458" w:type="dxa"/>
            <w:vMerge w:val="restart"/>
            <w:tcBorders>
              <w:top w:val="single" w:sz="6" w:space="0" w:color="000000"/>
              <w:left w:val="single" w:sz="6" w:space="0" w:color="000000"/>
            </w:tcBorders>
            <w:shd w:val="clear" w:color="auto" w:fill="auto"/>
          </w:tcPr>
          <w:p w14:paraId="589A0B7E" w14:textId="77777777" w:rsidR="00504A06" w:rsidRPr="00853565" w:rsidRDefault="00504A06">
            <w:pPr>
              <w:spacing w:before="20" w:after="20" w:line="120" w:lineRule="exact"/>
              <w:ind w:left="57" w:right="57"/>
            </w:pPr>
            <w:r w:rsidRPr="00853565">
              <w:rPr>
                <w:sz w:val="12"/>
                <w:szCs w:val="12"/>
              </w:rPr>
              <w:t xml:space="preserve">Сопоставимый </w:t>
            </w:r>
            <w:r w:rsidR="00152533" w:rsidRPr="00853565">
              <w:rPr>
                <w:sz w:val="12"/>
                <w:szCs w:val="12"/>
              </w:rPr>
              <w:br/>
            </w:r>
            <w:r w:rsidRPr="00853565">
              <w:rPr>
                <w:sz w:val="12"/>
                <w:szCs w:val="12"/>
              </w:rPr>
              <w:t xml:space="preserve">уровень цен </w:t>
            </w:r>
            <w:r w:rsidR="00152533" w:rsidRPr="00853565">
              <w:rPr>
                <w:sz w:val="12"/>
                <w:szCs w:val="12"/>
              </w:rPr>
              <w:br/>
            </w:r>
            <w:r w:rsidRPr="00853565">
              <w:rPr>
                <w:sz w:val="12"/>
                <w:szCs w:val="12"/>
              </w:rPr>
              <w:t xml:space="preserve">(отношение ППС </w:t>
            </w:r>
            <w:r w:rsidRPr="00853565">
              <w:rPr>
                <w:sz w:val="12"/>
                <w:szCs w:val="12"/>
              </w:rPr>
              <w:br/>
              <w:t xml:space="preserve">к валютному курсу доллара США), </w:t>
            </w:r>
            <w:r w:rsidR="00152533" w:rsidRPr="00853565">
              <w:rPr>
                <w:sz w:val="12"/>
                <w:szCs w:val="12"/>
              </w:rPr>
              <w:br/>
            </w:r>
            <w:r w:rsidRPr="00853565">
              <w:rPr>
                <w:sz w:val="12"/>
                <w:szCs w:val="12"/>
              </w:rPr>
              <w:t>процентов</w:t>
            </w:r>
          </w:p>
          <w:p w14:paraId="28B7BCDD" w14:textId="77777777" w:rsidR="00504A06" w:rsidRPr="00853565" w:rsidRDefault="00504A06">
            <w:pPr>
              <w:spacing w:before="20" w:after="20" w:line="120" w:lineRule="exact"/>
              <w:ind w:left="57" w:right="57"/>
              <w:rPr>
                <w:lang w:val="en-US"/>
              </w:rPr>
            </w:pPr>
            <w:r w:rsidRPr="00853565">
              <w:rPr>
                <w:i/>
                <w:sz w:val="12"/>
                <w:lang w:val="en-US"/>
              </w:rPr>
              <w:t>Comparative price level (</w:t>
            </w:r>
            <w:r w:rsidRPr="00853565">
              <w:rPr>
                <w:rStyle w:val="hps"/>
                <w:i/>
                <w:sz w:val="12"/>
                <w:szCs w:val="12"/>
                <w:lang w:val="en"/>
              </w:rPr>
              <w:t>ratio of</w:t>
            </w:r>
            <w:r w:rsidRPr="00853565">
              <w:rPr>
                <w:rStyle w:val="shorttext"/>
                <w:i/>
                <w:sz w:val="12"/>
                <w:szCs w:val="12"/>
                <w:lang w:val="en"/>
              </w:rPr>
              <w:t xml:space="preserve"> </w:t>
            </w:r>
            <w:r w:rsidRPr="00853565">
              <w:rPr>
                <w:rStyle w:val="hps"/>
                <w:i/>
                <w:sz w:val="12"/>
                <w:szCs w:val="12"/>
                <w:lang w:val="en"/>
              </w:rPr>
              <w:t>PPP to US dollar exchange rate</w:t>
            </w:r>
            <w:r w:rsidRPr="00853565">
              <w:rPr>
                <w:i/>
                <w:sz w:val="12"/>
                <w:lang w:val="en-US"/>
              </w:rPr>
              <w:t>), percent</w:t>
            </w:r>
          </w:p>
        </w:tc>
        <w:tc>
          <w:tcPr>
            <w:tcW w:w="2771" w:type="dxa"/>
            <w:vMerge w:val="restart"/>
            <w:tcBorders>
              <w:top w:val="single" w:sz="6" w:space="0" w:color="000000"/>
              <w:left w:val="single" w:sz="6" w:space="0" w:color="000000"/>
            </w:tcBorders>
            <w:shd w:val="clear" w:color="auto" w:fill="auto"/>
            <w:vAlign w:val="bottom"/>
          </w:tcPr>
          <w:p w14:paraId="2BD526D4" w14:textId="77777777" w:rsidR="00504A06" w:rsidRPr="00853565" w:rsidRDefault="00504A06">
            <w:pPr>
              <w:snapToGrid w:val="0"/>
              <w:spacing w:before="20" w:after="20" w:line="120" w:lineRule="exact"/>
              <w:ind w:left="57" w:right="57"/>
              <w:rPr>
                <w:i/>
                <w:sz w:val="12"/>
                <w:szCs w:val="12"/>
                <w:lang w:val="en-US"/>
              </w:rPr>
            </w:pPr>
          </w:p>
        </w:tc>
      </w:tr>
      <w:tr w:rsidR="00853565" w:rsidRPr="00532EF7" w14:paraId="165E4A6B" w14:textId="77777777">
        <w:trPr>
          <w:cantSplit/>
        </w:trPr>
        <w:tc>
          <w:tcPr>
            <w:tcW w:w="2778" w:type="dxa"/>
            <w:vMerge/>
            <w:tcBorders>
              <w:bottom w:val="single" w:sz="6" w:space="0" w:color="000000"/>
            </w:tcBorders>
            <w:shd w:val="clear" w:color="auto" w:fill="auto"/>
            <w:vAlign w:val="bottom"/>
          </w:tcPr>
          <w:p w14:paraId="39E6EEC0" w14:textId="77777777" w:rsidR="00504A06" w:rsidRPr="00853565" w:rsidRDefault="00504A06">
            <w:pPr>
              <w:snapToGrid w:val="0"/>
              <w:spacing w:before="40" w:after="40" w:line="140" w:lineRule="exact"/>
              <w:ind w:left="57" w:right="57"/>
              <w:rPr>
                <w:sz w:val="12"/>
                <w:szCs w:val="12"/>
                <w:lang w:val="en-US"/>
              </w:rPr>
            </w:pPr>
          </w:p>
        </w:tc>
        <w:tc>
          <w:tcPr>
            <w:tcW w:w="1457" w:type="dxa"/>
            <w:tcBorders>
              <w:top w:val="single" w:sz="6" w:space="0" w:color="000000"/>
              <w:left w:val="single" w:sz="6" w:space="0" w:color="000000"/>
              <w:bottom w:val="single" w:sz="6" w:space="0" w:color="000000"/>
            </w:tcBorders>
            <w:shd w:val="clear" w:color="auto" w:fill="auto"/>
          </w:tcPr>
          <w:p w14:paraId="6B6210F1" w14:textId="77777777" w:rsidR="00504A06" w:rsidRPr="00853565" w:rsidRDefault="00504A06">
            <w:pPr>
              <w:spacing w:before="20" w:after="20" w:line="120" w:lineRule="exact"/>
              <w:ind w:left="57" w:right="57"/>
            </w:pPr>
            <w:r w:rsidRPr="00853565">
              <w:rPr>
                <w:sz w:val="12"/>
                <w:szCs w:val="12"/>
              </w:rPr>
              <w:t xml:space="preserve">ППС </w:t>
            </w:r>
          </w:p>
          <w:p w14:paraId="2C30DB8C" w14:textId="77777777" w:rsidR="00504A06" w:rsidRPr="00853565" w:rsidRDefault="00504A06">
            <w:pPr>
              <w:spacing w:before="20" w:after="20" w:line="120" w:lineRule="exact"/>
              <w:ind w:left="57" w:right="57"/>
            </w:pPr>
            <w:r w:rsidRPr="00853565">
              <w:rPr>
                <w:i/>
                <w:sz w:val="12"/>
              </w:rPr>
              <w:t>PPP</w:t>
            </w:r>
          </w:p>
        </w:tc>
        <w:tc>
          <w:tcPr>
            <w:tcW w:w="1458" w:type="dxa"/>
            <w:tcBorders>
              <w:top w:val="single" w:sz="6" w:space="0" w:color="000000"/>
              <w:left w:val="single" w:sz="6" w:space="0" w:color="000000"/>
              <w:bottom w:val="single" w:sz="6" w:space="0" w:color="000000"/>
            </w:tcBorders>
            <w:shd w:val="clear" w:color="auto" w:fill="auto"/>
          </w:tcPr>
          <w:p w14:paraId="69635636" w14:textId="77777777" w:rsidR="00504A06" w:rsidRPr="00853565" w:rsidRDefault="00504A06">
            <w:pPr>
              <w:spacing w:before="20" w:after="20" w:line="120" w:lineRule="exact"/>
              <w:ind w:left="57" w:right="57"/>
              <w:rPr>
                <w:lang w:val="en-US"/>
              </w:rPr>
            </w:pPr>
            <w:r w:rsidRPr="00853565">
              <w:rPr>
                <w:sz w:val="12"/>
                <w:szCs w:val="12"/>
              </w:rPr>
              <w:t>валютный</w:t>
            </w:r>
            <w:r w:rsidRPr="00853565">
              <w:rPr>
                <w:sz w:val="12"/>
                <w:szCs w:val="12"/>
                <w:lang w:val="en-US"/>
              </w:rPr>
              <w:t xml:space="preserve"> </w:t>
            </w:r>
            <w:r w:rsidRPr="00853565">
              <w:rPr>
                <w:sz w:val="12"/>
                <w:szCs w:val="12"/>
              </w:rPr>
              <w:t>курс</w:t>
            </w:r>
          </w:p>
          <w:p w14:paraId="22EF32FB" w14:textId="77777777" w:rsidR="00504A06" w:rsidRPr="00853565" w:rsidRDefault="00085CCB">
            <w:pPr>
              <w:spacing w:before="20" w:after="20" w:line="120" w:lineRule="exact"/>
              <w:ind w:left="57" w:right="57"/>
              <w:rPr>
                <w:lang w:val="en-US"/>
              </w:rPr>
            </w:pPr>
            <w:r w:rsidRPr="00853565">
              <w:rPr>
                <w:i/>
                <w:sz w:val="12"/>
                <w:lang w:val="en-US"/>
              </w:rPr>
              <w:t>c</w:t>
            </w:r>
            <w:r w:rsidR="00504A06" w:rsidRPr="00853565">
              <w:rPr>
                <w:i/>
                <w:sz w:val="12"/>
                <w:lang w:val="en-US"/>
              </w:rPr>
              <w:t>urrency exchange rate</w:t>
            </w:r>
          </w:p>
        </w:tc>
        <w:tc>
          <w:tcPr>
            <w:tcW w:w="1458" w:type="dxa"/>
            <w:vMerge/>
            <w:tcBorders>
              <w:left w:val="single" w:sz="6" w:space="0" w:color="000000"/>
              <w:bottom w:val="single" w:sz="6" w:space="0" w:color="000000"/>
            </w:tcBorders>
            <w:shd w:val="clear" w:color="auto" w:fill="auto"/>
          </w:tcPr>
          <w:p w14:paraId="4D838719" w14:textId="77777777" w:rsidR="00504A06" w:rsidRPr="00853565" w:rsidRDefault="00504A06">
            <w:pPr>
              <w:snapToGrid w:val="0"/>
              <w:spacing w:before="40" w:after="40" w:line="140" w:lineRule="exact"/>
              <w:ind w:left="57" w:right="57"/>
              <w:rPr>
                <w:i/>
                <w:sz w:val="12"/>
                <w:szCs w:val="12"/>
                <w:lang w:val="en-US"/>
              </w:rPr>
            </w:pPr>
          </w:p>
        </w:tc>
        <w:tc>
          <w:tcPr>
            <w:tcW w:w="2771" w:type="dxa"/>
            <w:vMerge/>
            <w:tcBorders>
              <w:left w:val="single" w:sz="6" w:space="0" w:color="000000"/>
              <w:bottom w:val="single" w:sz="6" w:space="0" w:color="000000"/>
            </w:tcBorders>
            <w:shd w:val="clear" w:color="auto" w:fill="auto"/>
            <w:vAlign w:val="bottom"/>
          </w:tcPr>
          <w:p w14:paraId="49E2A199" w14:textId="77777777" w:rsidR="00504A06" w:rsidRPr="00853565" w:rsidRDefault="00504A06">
            <w:pPr>
              <w:snapToGrid w:val="0"/>
              <w:spacing w:before="40" w:after="40" w:line="140" w:lineRule="exact"/>
              <w:ind w:left="57" w:right="57"/>
              <w:rPr>
                <w:sz w:val="12"/>
                <w:szCs w:val="12"/>
                <w:lang w:val="en-US"/>
              </w:rPr>
            </w:pPr>
          </w:p>
        </w:tc>
      </w:tr>
      <w:tr w:rsidR="00853565" w:rsidRPr="00853565" w14:paraId="05378327" w14:textId="77777777">
        <w:tblPrEx>
          <w:tblCellMar>
            <w:left w:w="57" w:type="dxa"/>
          </w:tblCellMar>
        </w:tblPrEx>
        <w:tc>
          <w:tcPr>
            <w:tcW w:w="2778" w:type="dxa"/>
            <w:shd w:val="clear" w:color="auto" w:fill="auto"/>
            <w:vAlign w:val="bottom"/>
          </w:tcPr>
          <w:p w14:paraId="3A59AA90" w14:textId="77777777" w:rsidR="004839DC" w:rsidRPr="00853565" w:rsidRDefault="004839DC" w:rsidP="00FB3564">
            <w:pPr>
              <w:spacing w:before="60" w:line="150" w:lineRule="exact"/>
            </w:pPr>
            <w:r w:rsidRPr="00853565">
              <w:rPr>
                <w:b/>
                <w:szCs w:val="16"/>
              </w:rPr>
              <w:t>Российская Федерация</w:t>
            </w:r>
          </w:p>
        </w:tc>
        <w:tc>
          <w:tcPr>
            <w:tcW w:w="1457" w:type="dxa"/>
            <w:tcBorders>
              <w:left w:val="single" w:sz="6" w:space="0" w:color="000000"/>
            </w:tcBorders>
            <w:shd w:val="clear" w:color="auto" w:fill="auto"/>
            <w:vAlign w:val="bottom"/>
          </w:tcPr>
          <w:p w14:paraId="1CF118ED" w14:textId="219398F1" w:rsidR="004839DC" w:rsidRPr="00853565" w:rsidRDefault="004839DC" w:rsidP="000A1FC4">
            <w:pPr>
              <w:spacing w:before="60" w:line="150" w:lineRule="exact"/>
              <w:ind w:right="397"/>
              <w:jc w:val="right"/>
            </w:pPr>
            <w:r w:rsidRPr="00853565">
              <w:t>24,12</w:t>
            </w:r>
          </w:p>
        </w:tc>
        <w:tc>
          <w:tcPr>
            <w:tcW w:w="1458" w:type="dxa"/>
            <w:tcBorders>
              <w:left w:val="single" w:sz="6" w:space="0" w:color="000000"/>
            </w:tcBorders>
            <w:shd w:val="clear" w:color="auto" w:fill="auto"/>
            <w:vAlign w:val="bottom"/>
          </w:tcPr>
          <w:p w14:paraId="685601EE" w14:textId="7AAFF7C2" w:rsidR="004839DC" w:rsidRPr="00853565" w:rsidRDefault="004839DC" w:rsidP="000A1FC4">
            <w:pPr>
              <w:spacing w:before="60" w:line="150" w:lineRule="exact"/>
              <w:ind w:right="397"/>
              <w:jc w:val="right"/>
            </w:pPr>
            <w:r w:rsidRPr="00853565">
              <w:t>58,34</w:t>
            </w:r>
          </w:p>
        </w:tc>
        <w:tc>
          <w:tcPr>
            <w:tcW w:w="1458" w:type="dxa"/>
            <w:tcBorders>
              <w:left w:val="single" w:sz="6" w:space="0" w:color="000000"/>
            </w:tcBorders>
            <w:shd w:val="clear" w:color="auto" w:fill="auto"/>
            <w:vAlign w:val="bottom"/>
          </w:tcPr>
          <w:p w14:paraId="4694EC64" w14:textId="3E0424F1" w:rsidR="004839DC" w:rsidRPr="00853565" w:rsidRDefault="004839DC" w:rsidP="000A1FC4">
            <w:pPr>
              <w:spacing w:before="60" w:line="150" w:lineRule="exact"/>
              <w:ind w:right="397"/>
              <w:jc w:val="right"/>
            </w:pPr>
            <w:r w:rsidRPr="00853565">
              <w:t>41</w:t>
            </w:r>
          </w:p>
        </w:tc>
        <w:tc>
          <w:tcPr>
            <w:tcW w:w="2771" w:type="dxa"/>
            <w:tcBorders>
              <w:left w:val="single" w:sz="6" w:space="0" w:color="000000"/>
            </w:tcBorders>
            <w:shd w:val="clear" w:color="auto" w:fill="auto"/>
            <w:vAlign w:val="bottom"/>
          </w:tcPr>
          <w:p w14:paraId="5A3D8581" w14:textId="77777777" w:rsidR="004839DC" w:rsidRPr="00853565" w:rsidRDefault="004839DC" w:rsidP="00FB3564">
            <w:pPr>
              <w:spacing w:before="60" w:line="150" w:lineRule="exact"/>
            </w:pPr>
            <w:r w:rsidRPr="00853565">
              <w:rPr>
                <w:b/>
                <w:i/>
                <w:szCs w:val="16"/>
              </w:rPr>
              <w:t>Russia</w:t>
            </w:r>
            <w:r w:rsidRPr="00853565">
              <w:rPr>
                <w:b/>
                <w:i/>
                <w:szCs w:val="16"/>
                <w:lang w:val="en-US"/>
              </w:rPr>
              <w:t>n Federation</w:t>
            </w:r>
          </w:p>
        </w:tc>
      </w:tr>
      <w:tr w:rsidR="00853565" w:rsidRPr="00853565" w14:paraId="2C3F47EE" w14:textId="77777777">
        <w:tblPrEx>
          <w:tblCellMar>
            <w:left w:w="57" w:type="dxa"/>
          </w:tblCellMar>
        </w:tblPrEx>
        <w:tc>
          <w:tcPr>
            <w:tcW w:w="2778" w:type="dxa"/>
            <w:shd w:val="clear" w:color="auto" w:fill="auto"/>
            <w:vAlign w:val="bottom"/>
          </w:tcPr>
          <w:p w14:paraId="3DAF281D" w14:textId="77777777" w:rsidR="004839DC" w:rsidRPr="00853565" w:rsidRDefault="004839DC" w:rsidP="00FB3564">
            <w:pPr>
              <w:spacing w:before="60" w:line="150" w:lineRule="exact"/>
            </w:pPr>
            <w:r w:rsidRPr="00853565">
              <w:rPr>
                <w:b/>
                <w:szCs w:val="20"/>
              </w:rPr>
              <w:t>Страны ЕС</w:t>
            </w:r>
          </w:p>
        </w:tc>
        <w:tc>
          <w:tcPr>
            <w:tcW w:w="1457" w:type="dxa"/>
            <w:tcBorders>
              <w:left w:val="single" w:sz="6" w:space="0" w:color="000000"/>
            </w:tcBorders>
            <w:shd w:val="clear" w:color="auto" w:fill="auto"/>
            <w:vAlign w:val="bottom"/>
          </w:tcPr>
          <w:p w14:paraId="03A2BC2D" w14:textId="77777777" w:rsidR="004839DC" w:rsidRPr="00853565" w:rsidRDefault="004839DC" w:rsidP="000A1FC4">
            <w:pPr>
              <w:spacing w:before="60" w:line="150" w:lineRule="exact"/>
              <w:ind w:right="397"/>
              <w:jc w:val="right"/>
            </w:pPr>
          </w:p>
        </w:tc>
        <w:tc>
          <w:tcPr>
            <w:tcW w:w="1458" w:type="dxa"/>
            <w:tcBorders>
              <w:left w:val="single" w:sz="6" w:space="0" w:color="000000"/>
            </w:tcBorders>
            <w:shd w:val="clear" w:color="auto" w:fill="auto"/>
            <w:vAlign w:val="bottom"/>
          </w:tcPr>
          <w:p w14:paraId="1519C372" w14:textId="77777777" w:rsidR="004839DC" w:rsidRPr="00853565" w:rsidRDefault="004839DC" w:rsidP="000A1FC4">
            <w:pPr>
              <w:spacing w:before="60" w:line="150" w:lineRule="exact"/>
              <w:ind w:right="397"/>
              <w:jc w:val="right"/>
            </w:pPr>
          </w:p>
        </w:tc>
        <w:tc>
          <w:tcPr>
            <w:tcW w:w="1458" w:type="dxa"/>
            <w:tcBorders>
              <w:left w:val="single" w:sz="6" w:space="0" w:color="000000"/>
            </w:tcBorders>
            <w:shd w:val="clear" w:color="auto" w:fill="auto"/>
            <w:vAlign w:val="bottom"/>
          </w:tcPr>
          <w:p w14:paraId="186BAFA1" w14:textId="77777777" w:rsidR="004839DC" w:rsidRPr="00853565" w:rsidRDefault="004839DC" w:rsidP="000A1FC4">
            <w:pPr>
              <w:spacing w:before="60" w:line="150" w:lineRule="exact"/>
              <w:ind w:right="397"/>
              <w:jc w:val="right"/>
            </w:pPr>
          </w:p>
        </w:tc>
        <w:tc>
          <w:tcPr>
            <w:tcW w:w="2771" w:type="dxa"/>
            <w:tcBorders>
              <w:left w:val="single" w:sz="6" w:space="0" w:color="000000"/>
            </w:tcBorders>
            <w:shd w:val="clear" w:color="auto" w:fill="auto"/>
            <w:vAlign w:val="bottom"/>
          </w:tcPr>
          <w:p w14:paraId="763D6457" w14:textId="77777777" w:rsidR="004839DC" w:rsidRPr="00853565" w:rsidRDefault="004839DC" w:rsidP="00FB3564">
            <w:pPr>
              <w:spacing w:before="60" w:line="150" w:lineRule="exact"/>
            </w:pPr>
            <w:r w:rsidRPr="00853565">
              <w:rPr>
                <w:b/>
                <w:i/>
              </w:rPr>
              <w:t>EU countries</w:t>
            </w:r>
          </w:p>
        </w:tc>
      </w:tr>
      <w:tr w:rsidR="00853565" w:rsidRPr="00853565" w14:paraId="0F817745" w14:textId="77777777">
        <w:tblPrEx>
          <w:tblCellMar>
            <w:left w:w="57" w:type="dxa"/>
          </w:tblCellMar>
        </w:tblPrEx>
        <w:tc>
          <w:tcPr>
            <w:tcW w:w="2778" w:type="dxa"/>
            <w:shd w:val="clear" w:color="auto" w:fill="auto"/>
            <w:vAlign w:val="bottom"/>
          </w:tcPr>
          <w:p w14:paraId="12B745B6" w14:textId="77777777" w:rsidR="004839DC" w:rsidRPr="00853565" w:rsidRDefault="004839DC" w:rsidP="00FB3564">
            <w:pPr>
              <w:spacing w:before="60" w:line="150" w:lineRule="exact"/>
              <w:ind w:left="340"/>
            </w:pPr>
            <w:r w:rsidRPr="00853565">
              <w:rPr>
                <w:szCs w:val="20"/>
              </w:rPr>
              <w:t>из них:</w:t>
            </w:r>
          </w:p>
        </w:tc>
        <w:tc>
          <w:tcPr>
            <w:tcW w:w="1457" w:type="dxa"/>
            <w:tcBorders>
              <w:left w:val="single" w:sz="6" w:space="0" w:color="000000"/>
            </w:tcBorders>
            <w:shd w:val="clear" w:color="auto" w:fill="auto"/>
            <w:vAlign w:val="bottom"/>
          </w:tcPr>
          <w:p w14:paraId="1BFA1F33" w14:textId="77777777" w:rsidR="004839DC" w:rsidRPr="00853565" w:rsidRDefault="004839DC" w:rsidP="000A1FC4">
            <w:pPr>
              <w:spacing w:before="60" w:line="150" w:lineRule="exact"/>
              <w:ind w:right="397"/>
              <w:jc w:val="right"/>
            </w:pPr>
          </w:p>
        </w:tc>
        <w:tc>
          <w:tcPr>
            <w:tcW w:w="1458" w:type="dxa"/>
            <w:tcBorders>
              <w:left w:val="single" w:sz="6" w:space="0" w:color="000000"/>
            </w:tcBorders>
            <w:shd w:val="clear" w:color="auto" w:fill="auto"/>
            <w:vAlign w:val="bottom"/>
          </w:tcPr>
          <w:p w14:paraId="658BB753" w14:textId="77777777" w:rsidR="004839DC" w:rsidRPr="00853565" w:rsidRDefault="004839DC" w:rsidP="000A1FC4">
            <w:pPr>
              <w:spacing w:before="60" w:line="150" w:lineRule="exact"/>
              <w:ind w:right="397"/>
              <w:jc w:val="right"/>
            </w:pPr>
          </w:p>
        </w:tc>
        <w:tc>
          <w:tcPr>
            <w:tcW w:w="1458" w:type="dxa"/>
            <w:tcBorders>
              <w:left w:val="single" w:sz="6" w:space="0" w:color="000000"/>
            </w:tcBorders>
            <w:shd w:val="clear" w:color="auto" w:fill="auto"/>
            <w:vAlign w:val="bottom"/>
          </w:tcPr>
          <w:p w14:paraId="3C04D627" w14:textId="77777777" w:rsidR="004839DC" w:rsidRPr="00853565" w:rsidRDefault="004839DC" w:rsidP="000A1FC4">
            <w:pPr>
              <w:spacing w:before="60" w:line="150" w:lineRule="exact"/>
              <w:ind w:right="397"/>
              <w:jc w:val="right"/>
            </w:pPr>
          </w:p>
        </w:tc>
        <w:tc>
          <w:tcPr>
            <w:tcW w:w="2771" w:type="dxa"/>
            <w:tcBorders>
              <w:left w:val="single" w:sz="6" w:space="0" w:color="000000"/>
            </w:tcBorders>
            <w:shd w:val="clear" w:color="auto" w:fill="auto"/>
            <w:vAlign w:val="bottom"/>
          </w:tcPr>
          <w:p w14:paraId="20985855" w14:textId="77777777" w:rsidR="004839DC" w:rsidRPr="00853565" w:rsidRDefault="004839DC" w:rsidP="00FB3564">
            <w:pPr>
              <w:spacing w:before="60" w:line="150" w:lineRule="exact"/>
              <w:ind w:left="340"/>
            </w:pPr>
            <w:r w:rsidRPr="00853565">
              <w:rPr>
                <w:i/>
              </w:rPr>
              <w:t>of which:</w:t>
            </w:r>
          </w:p>
        </w:tc>
      </w:tr>
      <w:tr w:rsidR="00853565" w:rsidRPr="00853565" w14:paraId="3CA887DF" w14:textId="77777777">
        <w:tblPrEx>
          <w:tblCellMar>
            <w:left w:w="57" w:type="dxa"/>
          </w:tblCellMar>
        </w:tblPrEx>
        <w:tc>
          <w:tcPr>
            <w:tcW w:w="2778" w:type="dxa"/>
            <w:shd w:val="clear" w:color="auto" w:fill="auto"/>
            <w:vAlign w:val="bottom"/>
          </w:tcPr>
          <w:p w14:paraId="74C942FE" w14:textId="77777777" w:rsidR="004839DC" w:rsidRPr="00853565" w:rsidRDefault="004839DC" w:rsidP="00FB3564">
            <w:pPr>
              <w:spacing w:before="60" w:line="150" w:lineRule="exact"/>
              <w:ind w:left="113"/>
            </w:pPr>
            <w:r w:rsidRPr="00853565">
              <w:rPr>
                <w:szCs w:val="16"/>
              </w:rPr>
              <w:t>Австрия</w:t>
            </w:r>
          </w:p>
        </w:tc>
        <w:tc>
          <w:tcPr>
            <w:tcW w:w="1457" w:type="dxa"/>
            <w:tcBorders>
              <w:left w:val="single" w:sz="6" w:space="0" w:color="000000"/>
            </w:tcBorders>
            <w:shd w:val="clear" w:color="auto" w:fill="auto"/>
            <w:vAlign w:val="bottom"/>
          </w:tcPr>
          <w:p w14:paraId="681BFB90" w14:textId="5C38AEF0" w:rsidR="004839DC" w:rsidRPr="00853565" w:rsidRDefault="004839DC" w:rsidP="000A1FC4">
            <w:pPr>
              <w:spacing w:before="60" w:line="150" w:lineRule="exact"/>
              <w:ind w:right="397"/>
              <w:jc w:val="right"/>
            </w:pPr>
            <w:r w:rsidRPr="00853565">
              <w:t>0,775</w:t>
            </w:r>
          </w:p>
        </w:tc>
        <w:tc>
          <w:tcPr>
            <w:tcW w:w="1458" w:type="dxa"/>
            <w:tcBorders>
              <w:left w:val="single" w:sz="6" w:space="0" w:color="000000"/>
            </w:tcBorders>
            <w:shd w:val="clear" w:color="auto" w:fill="auto"/>
            <w:vAlign w:val="bottom"/>
          </w:tcPr>
          <w:p w14:paraId="148EB5BB" w14:textId="5138E183" w:rsidR="004839DC" w:rsidRPr="00853565" w:rsidRDefault="004839DC" w:rsidP="000A1FC4">
            <w:pPr>
              <w:spacing w:before="60" w:line="150" w:lineRule="exact"/>
              <w:ind w:right="397"/>
              <w:jc w:val="right"/>
            </w:pPr>
            <w:r w:rsidRPr="00853565">
              <w:t>0,885</w:t>
            </w:r>
          </w:p>
        </w:tc>
        <w:tc>
          <w:tcPr>
            <w:tcW w:w="1458" w:type="dxa"/>
            <w:tcBorders>
              <w:left w:val="single" w:sz="6" w:space="0" w:color="000000"/>
            </w:tcBorders>
            <w:shd w:val="clear" w:color="auto" w:fill="auto"/>
            <w:vAlign w:val="bottom"/>
          </w:tcPr>
          <w:p w14:paraId="41DE886C" w14:textId="6B0004FC" w:rsidR="004839DC" w:rsidRPr="00853565" w:rsidRDefault="004839DC" w:rsidP="000A1FC4">
            <w:pPr>
              <w:spacing w:before="60" w:line="150" w:lineRule="exact"/>
              <w:ind w:right="397"/>
              <w:jc w:val="right"/>
            </w:pPr>
            <w:r w:rsidRPr="00853565">
              <w:t>88</w:t>
            </w:r>
          </w:p>
        </w:tc>
        <w:tc>
          <w:tcPr>
            <w:tcW w:w="2771" w:type="dxa"/>
            <w:tcBorders>
              <w:left w:val="single" w:sz="6" w:space="0" w:color="000000"/>
            </w:tcBorders>
            <w:shd w:val="clear" w:color="auto" w:fill="auto"/>
            <w:vAlign w:val="bottom"/>
          </w:tcPr>
          <w:p w14:paraId="112467A3" w14:textId="77777777" w:rsidR="004839DC" w:rsidRPr="00853565" w:rsidRDefault="004839DC" w:rsidP="00FB3564">
            <w:pPr>
              <w:spacing w:before="60" w:line="150" w:lineRule="exact"/>
              <w:ind w:left="113"/>
            </w:pPr>
            <w:r w:rsidRPr="00853565">
              <w:rPr>
                <w:i/>
                <w:iCs/>
              </w:rPr>
              <w:t>Austria</w:t>
            </w:r>
          </w:p>
        </w:tc>
      </w:tr>
      <w:tr w:rsidR="00853565" w:rsidRPr="00853565" w14:paraId="239B34A8" w14:textId="77777777">
        <w:tblPrEx>
          <w:tblCellMar>
            <w:left w:w="57" w:type="dxa"/>
          </w:tblCellMar>
        </w:tblPrEx>
        <w:tc>
          <w:tcPr>
            <w:tcW w:w="2778" w:type="dxa"/>
            <w:shd w:val="clear" w:color="auto" w:fill="auto"/>
            <w:vAlign w:val="bottom"/>
          </w:tcPr>
          <w:p w14:paraId="28713D92" w14:textId="77777777" w:rsidR="004839DC" w:rsidRPr="00853565" w:rsidRDefault="004839DC" w:rsidP="00FB3564">
            <w:pPr>
              <w:spacing w:before="60" w:line="150" w:lineRule="exact"/>
              <w:ind w:left="113"/>
            </w:pPr>
            <w:r w:rsidRPr="00853565">
              <w:rPr>
                <w:szCs w:val="16"/>
              </w:rPr>
              <w:t>Бельгия</w:t>
            </w:r>
          </w:p>
        </w:tc>
        <w:tc>
          <w:tcPr>
            <w:tcW w:w="1457" w:type="dxa"/>
            <w:tcBorders>
              <w:left w:val="single" w:sz="6" w:space="0" w:color="000000"/>
            </w:tcBorders>
            <w:shd w:val="clear" w:color="auto" w:fill="auto"/>
            <w:vAlign w:val="bottom"/>
          </w:tcPr>
          <w:p w14:paraId="1B53CF6D" w14:textId="045BD6EB" w:rsidR="004839DC" w:rsidRPr="00853565" w:rsidRDefault="004839DC" w:rsidP="000A1FC4">
            <w:pPr>
              <w:spacing w:before="60" w:line="150" w:lineRule="exact"/>
              <w:ind w:right="397"/>
              <w:jc w:val="right"/>
            </w:pPr>
            <w:r w:rsidRPr="00853565">
              <w:t>0,776</w:t>
            </w:r>
          </w:p>
        </w:tc>
        <w:tc>
          <w:tcPr>
            <w:tcW w:w="1458" w:type="dxa"/>
            <w:tcBorders>
              <w:left w:val="single" w:sz="6" w:space="0" w:color="000000"/>
            </w:tcBorders>
            <w:shd w:val="clear" w:color="auto" w:fill="auto"/>
            <w:vAlign w:val="bottom"/>
          </w:tcPr>
          <w:p w14:paraId="794943B7" w14:textId="78C3FD06" w:rsidR="004839DC" w:rsidRPr="00853565" w:rsidRDefault="004839DC" w:rsidP="000A1FC4">
            <w:pPr>
              <w:spacing w:before="60" w:line="150" w:lineRule="exact"/>
              <w:ind w:right="397"/>
              <w:jc w:val="right"/>
            </w:pPr>
            <w:r w:rsidRPr="00853565">
              <w:t>0,885</w:t>
            </w:r>
          </w:p>
        </w:tc>
        <w:tc>
          <w:tcPr>
            <w:tcW w:w="1458" w:type="dxa"/>
            <w:tcBorders>
              <w:left w:val="single" w:sz="6" w:space="0" w:color="000000"/>
            </w:tcBorders>
            <w:shd w:val="clear" w:color="auto" w:fill="auto"/>
            <w:vAlign w:val="bottom"/>
          </w:tcPr>
          <w:p w14:paraId="0AB7A963" w14:textId="422B2010" w:rsidR="004839DC" w:rsidRPr="00853565" w:rsidRDefault="004839DC" w:rsidP="000A1FC4">
            <w:pPr>
              <w:spacing w:before="60" w:line="150" w:lineRule="exact"/>
              <w:ind w:right="397"/>
              <w:jc w:val="right"/>
            </w:pPr>
            <w:r w:rsidRPr="00853565">
              <w:t>88</w:t>
            </w:r>
          </w:p>
        </w:tc>
        <w:tc>
          <w:tcPr>
            <w:tcW w:w="2771" w:type="dxa"/>
            <w:tcBorders>
              <w:left w:val="single" w:sz="6" w:space="0" w:color="000000"/>
            </w:tcBorders>
            <w:shd w:val="clear" w:color="auto" w:fill="auto"/>
            <w:vAlign w:val="bottom"/>
          </w:tcPr>
          <w:p w14:paraId="42E9EFA4" w14:textId="77777777" w:rsidR="004839DC" w:rsidRPr="00853565" w:rsidRDefault="004839DC" w:rsidP="00FB3564">
            <w:pPr>
              <w:spacing w:before="60" w:line="150" w:lineRule="exact"/>
              <w:ind w:left="113"/>
            </w:pPr>
            <w:r w:rsidRPr="00853565">
              <w:rPr>
                <w:i/>
                <w:iCs/>
              </w:rPr>
              <w:t>Belgium</w:t>
            </w:r>
          </w:p>
        </w:tc>
      </w:tr>
      <w:tr w:rsidR="00853565" w:rsidRPr="00853565" w14:paraId="7876D455" w14:textId="77777777">
        <w:tblPrEx>
          <w:tblCellMar>
            <w:left w:w="57" w:type="dxa"/>
          </w:tblCellMar>
        </w:tblPrEx>
        <w:tc>
          <w:tcPr>
            <w:tcW w:w="2778" w:type="dxa"/>
            <w:shd w:val="clear" w:color="auto" w:fill="auto"/>
            <w:vAlign w:val="bottom"/>
          </w:tcPr>
          <w:p w14:paraId="143FCEDA" w14:textId="77777777" w:rsidR="004839DC" w:rsidRPr="00853565" w:rsidRDefault="004839DC" w:rsidP="00FB3564">
            <w:pPr>
              <w:spacing w:before="60" w:line="150" w:lineRule="exact"/>
              <w:ind w:left="113"/>
            </w:pPr>
            <w:r w:rsidRPr="00853565">
              <w:rPr>
                <w:szCs w:val="16"/>
              </w:rPr>
              <w:t>Болгария</w:t>
            </w:r>
          </w:p>
        </w:tc>
        <w:tc>
          <w:tcPr>
            <w:tcW w:w="1457" w:type="dxa"/>
            <w:tcBorders>
              <w:left w:val="single" w:sz="6" w:space="0" w:color="000000"/>
            </w:tcBorders>
            <w:shd w:val="clear" w:color="auto" w:fill="auto"/>
            <w:vAlign w:val="bottom"/>
          </w:tcPr>
          <w:p w14:paraId="6EEF2F0D" w14:textId="5A865DDE" w:rsidR="004839DC" w:rsidRPr="00853565" w:rsidRDefault="004839DC" w:rsidP="000A1FC4">
            <w:pPr>
              <w:spacing w:before="60" w:line="150" w:lineRule="exact"/>
              <w:ind w:right="397"/>
              <w:jc w:val="right"/>
            </w:pPr>
            <w:r w:rsidRPr="00853565">
              <w:t>0,676</w:t>
            </w:r>
          </w:p>
        </w:tc>
        <w:tc>
          <w:tcPr>
            <w:tcW w:w="1458" w:type="dxa"/>
            <w:tcBorders>
              <w:left w:val="single" w:sz="6" w:space="0" w:color="000000"/>
            </w:tcBorders>
            <w:shd w:val="clear" w:color="auto" w:fill="auto"/>
            <w:vAlign w:val="bottom"/>
          </w:tcPr>
          <w:p w14:paraId="68ECE5DA" w14:textId="00566BBA" w:rsidR="004839DC" w:rsidRPr="00853565" w:rsidRDefault="004839DC" w:rsidP="000A1FC4">
            <w:pPr>
              <w:spacing w:before="60" w:line="150" w:lineRule="exact"/>
              <w:ind w:right="397"/>
              <w:jc w:val="right"/>
            </w:pPr>
            <w:r w:rsidRPr="00853565">
              <w:t>1,731</w:t>
            </w:r>
          </w:p>
        </w:tc>
        <w:tc>
          <w:tcPr>
            <w:tcW w:w="1458" w:type="dxa"/>
            <w:tcBorders>
              <w:left w:val="single" w:sz="6" w:space="0" w:color="000000"/>
            </w:tcBorders>
            <w:shd w:val="clear" w:color="auto" w:fill="auto"/>
            <w:vAlign w:val="bottom"/>
          </w:tcPr>
          <w:p w14:paraId="633ADE32" w14:textId="654BBE76" w:rsidR="004839DC" w:rsidRPr="00853565" w:rsidRDefault="004839DC" w:rsidP="000A1FC4">
            <w:pPr>
              <w:spacing w:before="60" w:line="150" w:lineRule="exact"/>
              <w:ind w:right="397"/>
              <w:jc w:val="right"/>
            </w:pPr>
            <w:r w:rsidRPr="00853565">
              <w:t>39</w:t>
            </w:r>
          </w:p>
        </w:tc>
        <w:tc>
          <w:tcPr>
            <w:tcW w:w="2771" w:type="dxa"/>
            <w:tcBorders>
              <w:left w:val="single" w:sz="6" w:space="0" w:color="000000"/>
            </w:tcBorders>
            <w:shd w:val="clear" w:color="auto" w:fill="auto"/>
            <w:vAlign w:val="bottom"/>
          </w:tcPr>
          <w:p w14:paraId="646B039F" w14:textId="77777777" w:rsidR="004839DC" w:rsidRPr="00853565" w:rsidRDefault="004839DC" w:rsidP="00FB3564">
            <w:pPr>
              <w:spacing w:before="60" w:line="150" w:lineRule="exact"/>
              <w:ind w:left="113"/>
            </w:pPr>
            <w:r w:rsidRPr="00853565">
              <w:rPr>
                <w:i/>
                <w:iCs/>
              </w:rPr>
              <w:t>Bulgaria</w:t>
            </w:r>
          </w:p>
        </w:tc>
      </w:tr>
      <w:tr w:rsidR="00853565" w:rsidRPr="00853565" w14:paraId="00A1F829" w14:textId="77777777">
        <w:tblPrEx>
          <w:tblCellMar>
            <w:left w:w="57" w:type="dxa"/>
          </w:tblCellMar>
        </w:tblPrEx>
        <w:tc>
          <w:tcPr>
            <w:tcW w:w="2778" w:type="dxa"/>
            <w:shd w:val="clear" w:color="auto" w:fill="auto"/>
            <w:vAlign w:val="bottom"/>
          </w:tcPr>
          <w:p w14:paraId="01BCBE76" w14:textId="77777777" w:rsidR="004839DC" w:rsidRPr="00853565" w:rsidRDefault="004839DC" w:rsidP="00FB3564">
            <w:pPr>
              <w:spacing w:before="60" w:line="150" w:lineRule="exact"/>
              <w:ind w:left="113"/>
            </w:pPr>
            <w:r w:rsidRPr="00853565">
              <w:rPr>
                <w:szCs w:val="16"/>
              </w:rPr>
              <w:t>Венгрия</w:t>
            </w:r>
          </w:p>
        </w:tc>
        <w:tc>
          <w:tcPr>
            <w:tcW w:w="1457" w:type="dxa"/>
            <w:tcBorders>
              <w:left w:val="single" w:sz="6" w:space="0" w:color="000000"/>
            </w:tcBorders>
            <w:shd w:val="clear" w:color="auto" w:fill="auto"/>
            <w:vAlign w:val="bottom"/>
          </w:tcPr>
          <w:p w14:paraId="40E378D4" w14:textId="358E3410" w:rsidR="004839DC" w:rsidRPr="00853565" w:rsidRDefault="004839DC" w:rsidP="000A1FC4">
            <w:pPr>
              <w:spacing w:before="60" w:line="150" w:lineRule="exact"/>
              <w:ind w:right="397"/>
              <w:jc w:val="right"/>
            </w:pPr>
            <w:r w:rsidRPr="00853565">
              <w:t>136,0</w:t>
            </w:r>
          </w:p>
        </w:tc>
        <w:tc>
          <w:tcPr>
            <w:tcW w:w="1458" w:type="dxa"/>
            <w:tcBorders>
              <w:left w:val="single" w:sz="6" w:space="0" w:color="000000"/>
            </w:tcBorders>
            <w:shd w:val="clear" w:color="auto" w:fill="auto"/>
            <w:vAlign w:val="bottom"/>
          </w:tcPr>
          <w:p w14:paraId="719F2D30" w14:textId="03FB5E8C" w:rsidR="004839DC" w:rsidRPr="00853565" w:rsidRDefault="004839DC" w:rsidP="000A1FC4">
            <w:pPr>
              <w:spacing w:before="60" w:line="150" w:lineRule="exact"/>
              <w:ind w:right="397"/>
              <w:jc w:val="right"/>
            </w:pPr>
            <w:r w:rsidRPr="00853565">
              <w:t>273,7</w:t>
            </w:r>
          </w:p>
        </w:tc>
        <w:tc>
          <w:tcPr>
            <w:tcW w:w="1458" w:type="dxa"/>
            <w:tcBorders>
              <w:left w:val="single" w:sz="6" w:space="0" w:color="000000"/>
            </w:tcBorders>
            <w:shd w:val="clear" w:color="auto" w:fill="auto"/>
            <w:vAlign w:val="bottom"/>
          </w:tcPr>
          <w:p w14:paraId="029588EC" w14:textId="4E0F0BDA" w:rsidR="004839DC" w:rsidRPr="00853565" w:rsidRDefault="004839DC" w:rsidP="000A1FC4">
            <w:pPr>
              <w:spacing w:before="60" w:line="150" w:lineRule="exact"/>
              <w:ind w:right="397"/>
              <w:jc w:val="right"/>
            </w:pPr>
            <w:r w:rsidRPr="00853565">
              <w:t>50</w:t>
            </w:r>
          </w:p>
        </w:tc>
        <w:tc>
          <w:tcPr>
            <w:tcW w:w="2771" w:type="dxa"/>
            <w:tcBorders>
              <w:left w:val="single" w:sz="6" w:space="0" w:color="000000"/>
            </w:tcBorders>
            <w:shd w:val="clear" w:color="auto" w:fill="auto"/>
            <w:vAlign w:val="bottom"/>
          </w:tcPr>
          <w:p w14:paraId="3DB26A3A" w14:textId="77777777" w:rsidR="004839DC" w:rsidRPr="00853565" w:rsidRDefault="004839DC" w:rsidP="00FB3564">
            <w:pPr>
              <w:spacing w:before="60" w:line="150" w:lineRule="exact"/>
              <w:ind w:left="113"/>
            </w:pPr>
            <w:r w:rsidRPr="00853565">
              <w:rPr>
                <w:i/>
                <w:iCs/>
              </w:rPr>
              <w:t xml:space="preserve">Hungary </w:t>
            </w:r>
          </w:p>
        </w:tc>
      </w:tr>
      <w:tr w:rsidR="00853565" w:rsidRPr="00853565" w14:paraId="64FADB83" w14:textId="77777777">
        <w:tblPrEx>
          <w:tblCellMar>
            <w:left w:w="57" w:type="dxa"/>
          </w:tblCellMar>
        </w:tblPrEx>
        <w:tc>
          <w:tcPr>
            <w:tcW w:w="2778" w:type="dxa"/>
            <w:shd w:val="clear" w:color="auto" w:fill="auto"/>
            <w:vAlign w:val="bottom"/>
          </w:tcPr>
          <w:p w14:paraId="60B9F324" w14:textId="77777777" w:rsidR="004839DC" w:rsidRPr="00853565" w:rsidRDefault="004839DC" w:rsidP="00FB3564">
            <w:pPr>
              <w:spacing w:before="60" w:line="150" w:lineRule="exact"/>
              <w:ind w:left="113"/>
            </w:pPr>
            <w:r w:rsidRPr="00853565">
              <w:rPr>
                <w:szCs w:val="16"/>
              </w:rPr>
              <w:t>Германия</w:t>
            </w:r>
          </w:p>
        </w:tc>
        <w:tc>
          <w:tcPr>
            <w:tcW w:w="1457" w:type="dxa"/>
            <w:tcBorders>
              <w:left w:val="single" w:sz="6" w:space="0" w:color="000000"/>
            </w:tcBorders>
            <w:shd w:val="clear" w:color="auto" w:fill="auto"/>
            <w:vAlign w:val="bottom"/>
          </w:tcPr>
          <w:p w14:paraId="58B19966" w14:textId="571035C2" w:rsidR="004839DC" w:rsidRPr="00853565" w:rsidRDefault="004839DC" w:rsidP="000A1FC4">
            <w:pPr>
              <w:spacing w:before="60" w:line="150" w:lineRule="exact"/>
              <w:ind w:right="397"/>
              <w:jc w:val="right"/>
            </w:pPr>
            <w:r w:rsidRPr="00853565">
              <w:t>0,745</w:t>
            </w:r>
          </w:p>
        </w:tc>
        <w:tc>
          <w:tcPr>
            <w:tcW w:w="1458" w:type="dxa"/>
            <w:tcBorders>
              <w:left w:val="single" w:sz="6" w:space="0" w:color="000000"/>
            </w:tcBorders>
            <w:shd w:val="clear" w:color="auto" w:fill="auto"/>
            <w:vAlign w:val="bottom"/>
          </w:tcPr>
          <w:p w14:paraId="3056C3E2" w14:textId="124A162D" w:rsidR="004839DC" w:rsidRPr="00853565" w:rsidRDefault="004839DC" w:rsidP="000A1FC4">
            <w:pPr>
              <w:spacing w:before="60" w:line="150" w:lineRule="exact"/>
              <w:ind w:right="397"/>
              <w:jc w:val="right"/>
            </w:pPr>
            <w:r w:rsidRPr="00853565">
              <w:t>0,885</w:t>
            </w:r>
          </w:p>
        </w:tc>
        <w:tc>
          <w:tcPr>
            <w:tcW w:w="1458" w:type="dxa"/>
            <w:tcBorders>
              <w:left w:val="single" w:sz="6" w:space="0" w:color="000000"/>
            </w:tcBorders>
            <w:shd w:val="clear" w:color="auto" w:fill="auto"/>
            <w:vAlign w:val="bottom"/>
          </w:tcPr>
          <w:p w14:paraId="0BA5892D" w14:textId="4D155BB2" w:rsidR="004839DC" w:rsidRPr="00853565" w:rsidRDefault="004839DC" w:rsidP="000A1FC4">
            <w:pPr>
              <w:spacing w:before="60" w:line="150" w:lineRule="exact"/>
              <w:ind w:right="397"/>
              <w:jc w:val="right"/>
            </w:pPr>
            <w:r w:rsidRPr="00853565">
              <w:t>84</w:t>
            </w:r>
          </w:p>
        </w:tc>
        <w:tc>
          <w:tcPr>
            <w:tcW w:w="2771" w:type="dxa"/>
            <w:tcBorders>
              <w:left w:val="single" w:sz="6" w:space="0" w:color="000000"/>
            </w:tcBorders>
            <w:shd w:val="clear" w:color="auto" w:fill="auto"/>
            <w:vAlign w:val="bottom"/>
          </w:tcPr>
          <w:p w14:paraId="688C2F2E" w14:textId="77777777" w:rsidR="004839DC" w:rsidRPr="00853565" w:rsidRDefault="004839DC" w:rsidP="00FB3564">
            <w:pPr>
              <w:spacing w:before="60" w:line="150" w:lineRule="exact"/>
              <w:ind w:left="113"/>
            </w:pPr>
            <w:r w:rsidRPr="00853565">
              <w:rPr>
                <w:i/>
                <w:iCs/>
              </w:rPr>
              <w:t>Germany</w:t>
            </w:r>
          </w:p>
        </w:tc>
      </w:tr>
      <w:tr w:rsidR="00853565" w:rsidRPr="00853565" w14:paraId="7E9CE38E" w14:textId="77777777">
        <w:tblPrEx>
          <w:tblCellMar>
            <w:left w:w="57" w:type="dxa"/>
          </w:tblCellMar>
        </w:tblPrEx>
        <w:tc>
          <w:tcPr>
            <w:tcW w:w="2778" w:type="dxa"/>
            <w:shd w:val="clear" w:color="auto" w:fill="auto"/>
            <w:vAlign w:val="bottom"/>
          </w:tcPr>
          <w:p w14:paraId="06C42EB3" w14:textId="77777777" w:rsidR="004839DC" w:rsidRPr="00853565" w:rsidRDefault="004839DC" w:rsidP="00FB3564">
            <w:pPr>
              <w:spacing w:before="60" w:line="150" w:lineRule="exact"/>
              <w:ind w:left="113"/>
            </w:pPr>
            <w:r w:rsidRPr="00853565">
              <w:rPr>
                <w:szCs w:val="16"/>
              </w:rPr>
              <w:t>Греция</w:t>
            </w:r>
          </w:p>
        </w:tc>
        <w:tc>
          <w:tcPr>
            <w:tcW w:w="1457" w:type="dxa"/>
            <w:tcBorders>
              <w:left w:val="single" w:sz="6" w:space="0" w:color="000000"/>
            </w:tcBorders>
            <w:shd w:val="clear" w:color="auto" w:fill="auto"/>
            <w:vAlign w:val="bottom"/>
          </w:tcPr>
          <w:p w14:paraId="2F40310A" w14:textId="0350BEB0" w:rsidR="004839DC" w:rsidRPr="00853565" w:rsidRDefault="004839DC" w:rsidP="000A1FC4">
            <w:pPr>
              <w:spacing w:before="60" w:line="150" w:lineRule="exact"/>
              <w:ind w:right="397"/>
              <w:jc w:val="right"/>
            </w:pPr>
            <w:r w:rsidRPr="00853565">
              <w:t>0,575</w:t>
            </w:r>
          </w:p>
        </w:tc>
        <w:tc>
          <w:tcPr>
            <w:tcW w:w="1458" w:type="dxa"/>
            <w:tcBorders>
              <w:left w:val="single" w:sz="6" w:space="0" w:color="000000"/>
            </w:tcBorders>
            <w:shd w:val="clear" w:color="auto" w:fill="auto"/>
            <w:vAlign w:val="bottom"/>
          </w:tcPr>
          <w:p w14:paraId="4CA62652" w14:textId="3F0ADAD4" w:rsidR="004839DC" w:rsidRPr="00853565" w:rsidRDefault="004839DC" w:rsidP="000A1FC4">
            <w:pPr>
              <w:spacing w:before="60" w:line="150" w:lineRule="exact"/>
              <w:ind w:right="397"/>
              <w:jc w:val="right"/>
            </w:pPr>
            <w:r w:rsidRPr="00853565">
              <w:t>0,885</w:t>
            </w:r>
          </w:p>
        </w:tc>
        <w:tc>
          <w:tcPr>
            <w:tcW w:w="1458" w:type="dxa"/>
            <w:tcBorders>
              <w:left w:val="single" w:sz="6" w:space="0" w:color="000000"/>
            </w:tcBorders>
            <w:shd w:val="clear" w:color="auto" w:fill="auto"/>
            <w:vAlign w:val="bottom"/>
          </w:tcPr>
          <w:p w14:paraId="1D1901E4" w14:textId="405FC97A" w:rsidR="004839DC" w:rsidRPr="00853565" w:rsidRDefault="004839DC" w:rsidP="000A1FC4">
            <w:pPr>
              <w:spacing w:before="60" w:line="150" w:lineRule="exact"/>
              <w:ind w:right="397"/>
              <w:jc w:val="right"/>
            </w:pPr>
            <w:r w:rsidRPr="00853565">
              <w:t>65</w:t>
            </w:r>
          </w:p>
        </w:tc>
        <w:tc>
          <w:tcPr>
            <w:tcW w:w="2771" w:type="dxa"/>
            <w:tcBorders>
              <w:left w:val="single" w:sz="6" w:space="0" w:color="000000"/>
            </w:tcBorders>
            <w:shd w:val="clear" w:color="auto" w:fill="auto"/>
            <w:vAlign w:val="bottom"/>
          </w:tcPr>
          <w:p w14:paraId="636A4318" w14:textId="77777777" w:rsidR="004839DC" w:rsidRPr="00853565" w:rsidRDefault="004839DC" w:rsidP="00FB3564">
            <w:pPr>
              <w:spacing w:before="60" w:line="150" w:lineRule="exact"/>
              <w:ind w:left="113"/>
            </w:pPr>
            <w:r w:rsidRPr="00853565">
              <w:rPr>
                <w:i/>
                <w:iCs/>
              </w:rPr>
              <w:t>Greece</w:t>
            </w:r>
          </w:p>
        </w:tc>
      </w:tr>
      <w:tr w:rsidR="00853565" w:rsidRPr="00853565" w14:paraId="73F3342C" w14:textId="77777777">
        <w:tblPrEx>
          <w:tblCellMar>
            <w:left w:w="57" w:type="dxa"/>
          </w:tblCellMar>
        </w:tblPrEx>
        <w:tc>
          <w:tcPr>
            <w:tcW w:w="2778" w:type="dxa"/>
            <w:shd w:val="clear" w:color="auto" w:fill="auto"/>
            <w:vAlign w:val="bottom"/>
          </w:tcPr>
          <w:p w14:paraId="63D2B7BE" w14:textId="77777777" w:rsidR="004839DC" w:rsidRPr="00853565" w:rsidRDefault="004839DC" w:rsidP="00FB3564">
            <w:pPr>
              <w:spacing w:before="60" w:line="150" w:lineRule="exact"/>
              <w:ind w:left="113"/>
            </w:pPr>
            <w:r w:rsidRPr="00853565">
              <w:rPr>
                <w:szCs w:val="16"/>
              </w:rPr>
              <w:t>Дания</w:t>
            </w:r>
          </w:p>
        </w:tc>
        <w:tc>
          <w:tcPr>
            <w:tcW w:w="1457" w:type="dxa"/>
            <w:tcBorders>
              <w:left w:val="single" w:sz="6" w:space="0" w:color="000000"/>
            </w:tcBorders>
            <w:shd w:val="clear" w:color="auto" w:fill="auto"/>
            <w:vAlign w:val="bottom"/>
          </w:tcPr>
          <w:p w14:paraId="25DFE94A" w14:textId="4AF48500" w:rsidR="004839DC" w:rsidRPr="00853565" w:rsidRDefault="004839DC" w:rsidP="000A1FC4">
            <w:pPr>
              <w:spacing w:before="60" w:line="150" w:lineRule="exact"/>
              <w:ind w:right="397"/>
              <w:jc w:val="right"/>
            </w:pPr>
            <w:r w:rsidRPr="00853565">
              <w:t>6,872</w:t>
            </w:r>
          </w:p>
        </w:tc>
        <w:tc>
          <w:tcPr>
            <w:tcW w:w="1458" w:type="dxa"/>
            <w:tcBorders>
              <w:left w:val="single" w:sz="6" w:space="0" w:color="000000"/>
            </w:tcBorders>
            <w:shd w:val="clear" w:color="auto" w:fill="auto"/>
            <w:vAlign w:val="bottom"/>
          </w:tcPr>
          <w:p w14:paraId="1A0579A0" w14:textId="74A82FD7" w:rsidR="004839DC" w:rsidRPr="00853565" w:rsidRDefault="004839DC" w:rsidP="000A1FC4">
            <w:pPr>
              <w:spacing w:before="60" w:line="150" w:lineRule="exact"/>
              <w:ind w:right="397"/>
              <w:jc w:val="right"/>
            </w:pPr>
            <w:r w:rsidRPr="00853565">
              <w:t>6,585</w:t>
            </w:r>
          </w:p>
        </w:tc>
        <w:tc>
          <w:tcPr>
            <w:tcW w:w="1458" w:type="dxa"/>
            <w:tcBorders>
              <w:left w:val="single" w:sz="6" w:space="0" w:color="000000"/>
            </w:tcBorders>
            <w:shd w:val="clear" w:color="auto" w:fill="auto"/>
            <w:vAlign w:val="bottom"/>
          </w:tcPr>
          <w:p w14:paraId="5F17BC60" w14:textId="0359B5AD" w:rsidR="004839DC" w:rsidRPr="00853565" w:rsidRDefault="004839DC" w:rsidP="000A1FC4">
            <w:pPr>
              <w:spacing w:before="60" w:line="150" w:lineRule="exact"/>
              <w:ind w:right="397"/>
              <w:jc w:val="right"/>
            </w:pPr>
            <w:r w:rsidRPr="00853565">
              <w:t>104</w:t>
            </w:r>
          </w:p>
        </w:tc>
        <w:tc>
          <w:tcPr>
            <w:tcW w:w="2771" w:type="dxa"/>
            <w:tcBorders>
              <w:left w:val="single" w:sz="6" w:space="0" w:color="000000"/>
            </w:tcBorders>
            <w:shd w:val="clear" w:color="auto" w:fill="auto"/>
            <w:vAlign w:val="bottom"/>
          </w:tcPr>
          <w:p w14:paraId="2CA29321" w14:textId="77777777" w:rsidR="004839DC" w:rsidRPr="00853565" w:rsidRDefault="004839DC" w:rsidP="00FB3564">
            <w:pPr>
              <w:spacing w:before="60" w:line="150" w:lineRule="exact"/>
              <w:ind w:left="113"/>
            </w:pPr>
            <w:r w:rsidRPr="00853565">
              <w:rPr>
                <w:i/>
                <w:iCs/>
              </w:rPr>
              <w:t>Denmark</w:t>
            </w:r>
          </w:p>
        </w:tc>
      </w:tr>
      <w:tr w:rsidR="00853565" w:rsidRPr="00853565" w14:paraId="1778C1BB" w14:textId="77777777">
        <w:tblPrEx>
          <w:tblCellMar>
            <w:left w:w="57" w:type="dxa"/>
          </w:tblCellMar>
        </w:tblPrEx>
        <w:tc>
          <w:tcPr>
            <w:tcW w:w="2778" w:type="dxa"/>
            <w:shd w:val="clear" w:color="auto" w:fill="auto"/>
            <w:vAlign w:val="bottom"/>
          </w:tcPr>
          <w:p w14:paraId="54257E5C" w14:textId="77777777" w:rsidR="004839DC" w:rsidRPr="00853565" w:rsidRDefault="004839DC" w:rsidP="00FB3564">
            <w:pPr>
              <w:spacing w:before="60" w:line="150" w:lineRule="exact"/>
              <w:ind w:left="113"/>
            </w:pPr>
            <w:r w:rsidRPr="00853565">
              <w:rPr>
                <w:szCs w:val="16"/>
              </w:rPr>
              <w:t>Ирландия</w:t>
            </w:r>
          </w:p>
        </w:tc>
        <w:tc>
          <w:tcPr>
            <w:tcW w:w="1457" w:type="dxa"/>
            <w:tcBorders>
              <w:left w:val="single" w:sz="6" w:space="0" w:color="000000"/>
            </w:tcBorders>
            <w:shd w:val="clear" w:color="auto" w:fill="auto"/>
            <w:vAlign w:val="bottom"/>
          </w:tcPr>
          <w:p w14:paraId="3D6D6B5C" w14:textId="1AE03F9A" w:rsidR="004839DC" w:rsidRPr="00853565" w:rsidRDefault="004839DC" w:rsidP="000A1FC4">
            <w:pPr>
              <w:spacing w:before="60" w:line="150" w:lineRule="exact"/>
              <w:ind w:right="397"/>
              <w:jc w:val="right"/>
            </w:pPr>
            <w:r w:rsidRPr="00853565">
              <w:t>0,794</w:t>
            </w:r>
          </w:p>
        </w:tc>
        <w:tc>
          <w:tcPr>
            <w:tcW w:w="1458" w:type="dxa"/>
            <w:tcBorders>
              <w:left w:val="single" w:sz="6" w:space="0" w:color="000000"/>
            </w:tcBorders>
            <w:shd w:val="clear" w:color="auto" w:fill="auto"/>
            <w:vAlign w:val="bottom"/>
          </w:tcPr>
          <w:p w14:paraId="29BC7D64" w14:textId="73DE1900" w:rsidR="004839DC" w:rsidRPr="00853565" w:rsidRDefault="004839DC" w:rsidP="000A1FC4">
            <w:pPr>
              <w:spacing w:before="60" w:line="150" w:lineRule="exact"/>
              <w:ind w:right="397"/>
              <w:jc w:val="right"/>
            </w:pPr>
            <w:r w:rsidRPr="00853565">
              <w:t>0,885</w:t>
            </w:r>
          </w:p>
        </w:tc>
        <w:tc>
          <w:tcPr>
            <w:tcW w:w="1458" w:type="dxa"/>
            <w:tcBorders>
              <w:left w:val="single" w:sz="6" w:space="0" w:color="000000"/>
            </w:tcBorders>
            <w:shd w:val="clear" w:color="auto" w:fill="auto"/>
            <w:vAlign w:val="bottom"/>
          </w:tcPr>
          <w:p w14:paraId="3F233E6B" w14:textId="76B2717A" w:rsidR="004839DC" w:rsidRPr="00853565" w:rsidRDefault="004839DC" w:rsidP="000A1FC4">
            <w:pPr>
              <w:spacing w:before="60" w:line="150" w:lineRule="exact"/>
              <w:ind w:right="397"/>
              <w:jc w:val="right"/>
            </w:pPr>
            <w:r w:rsidRPr="00853565">
              <w:t>90</w:t>
            </w:r>
          </w:p>
        </w:tc>
        <w:tc>
          <w:tcPr>
            <w:tcW w:w="2771" w:type="dxa"/>
            <w:tcBorders>
              <w:left w:val="single" w:sz="6" w:space="0" w:color="000000"/>
            </w:tcBorders>
            <w:shd w:val="clear" w:color="auto" w:fill="auto"/>
            <w:vAlign w:val="bottom"/>
          </w:tcPr>
          <w:p w14:paraId="461E6796" w14:textId="77777777" w:rsidR="004839DC" w:rsidRPr="00853565" w:rsidRDefault="004839DC" w:rsidP="00FB3564">
            <w:pPr>
              <w:spacing w:before="60" w:line="150" w:lineRule="exact"/>
              <w:ind w:left="113"/>
            </w:pPr>
            <w:r w:rsidRPr="00853565">
              <w:rPr>
                <w:i/>
                <w:iCs/>
              </w:rPr>
              <w:t>Ireland</w:t>
            </w:r>
          </w:p>
        </w:tc>
      </w:tr>
      <w:tr w:rsidR="00853565" w:rsidRPr="00853565" w14:paraId="17D3CC7E" w14:textId="77777777">
        <w:tblPrEx>
          <w:tblCellMar>
            <w:left w:w="57" w:type="dxa"/>
          </w:tblCellMar>
        </w:tblPrEx>
        <w:tc>
          <w:tcPr>
            <w:tcW w:w="2778" w:type="dxa"/>
            <w:shd w:val="clear" w:color="auto" w:fill="auto"/>
            <w:vAlign w:val="bottom"/>
          </w:tcPr>
          <w:p w14:paraId="0EACED6A" w14:textId="77777777" w:rsidR="004839DC" w:rsidRPr="00853565" w:rsidRDefault="004839DC" w:rsidP="00FB3564">
            <w:pPr>
              <w:spacing w:before="60" w:line="150" w:lineRule="exact"/>
              <w:ind w:left="113"/>
            </w:pPr>
            <w:r w:rsidRPr="00853565">
              <w:rPr>
                <w:szCs w:val="16"/>
              </w:rPr>
              <w:t>Испания</w:t>
            </w:r>
          </w:p>
        </w:tc>
        <w:tc>
          <w:tcPr>
            <w:tcW w:w="1457" w:type="dxa"/>
            <w:tcBorders>
              <w:left w:val="single" w:sz="6" w:space="0" w:color="000000"/>
            </w:tcBorders>
            <w:shd w:val="clear" w:color="auto" w:fill="auto"/>
            <w:vAlign w:val="bottom"/>
          </w:tcPr>
          <w:p w14:paraId="1B1CC41E" w14:textId="59202291" w:rsidR="004839DC" w:rsidRPr="00853565" w:rsidRDefault="004839DC" w:rsidP="000A1FC4">
            <w:pPr>
              <w:spacing w:before="60" w:line="150" w:lineRule="exact"/>
              <w:ind w:right="397"/>
              <w:jc w:val="right"/>
            </w:pPr>
            <w:r w:rsidRPr="00853565">
              <w:t>0,631</w:t>
            </w:r>
          </w:p>
        </w:tc>
        <w:tc>
          <w:tcPr>
            <w:tcW w:w="1458" w:type="dxa"/>
            <w:tcBorders>
              <w:left w:val="single" w:sz="6" w:space="0" w:color="000000"/>
            </w:tcBorders>
            <w:shd w:val="clear" w:color="auto" w:fill="auto"/>
            <w:vAlign w:val="bottom"/>
          </w:tcPr>
          <w:p w14:paraId="399C66C0" w14:textId="2A112EB9" w:rsidR="004839DC" w:rsidRPr="00853565" w:rsidRDefault="004839DC" w:rsidP="000A1FC4">
            <w:pPr>
              <w:spacing w:before="60" w:line="150" w:lineRule="exact"/>
              <w:ind w:right="397"/>
              <w:jc w:val="right"/>
            </w:pPr>
            <w:r w:rsidRPr="00853565">
              <w:t>0,885</w:t>
            </w:r>
          </w:p>
        </w:tc>
        <w:tc>
          <w:tcPr>
            <w:tcW w:w="1458" w:type="dxa"/>
            <w:tcBorders>
              <w:left w:val="single" w:sz="6" w:space="0" w:color="000000"/>
            </w:tcBorders>
            <w:shd w:val="clear" w:color="auto" w:fill="auto"/>
            <w:vAlign w:val="bottom"/>
          </w:tcPr>
          <w:p w14:paraId="401EA1E7" w14:textId="02AD359A" w:rsidR="004839DC" w:rsidRPr="00853565" w:rsidRDefault="004839DC" w:rsidP="000A1FC4">
            <w:pPr>
              <w:spacing w:before="60" w:line="150" w:lineRule="exact"/>
              <w:ind w:right="397"/>
              <w:jc w:val="right"/>
            </w:pPr>
            <w:r w:rsidRPr="00853565">
              <w:t>71</w:t>
            </w:r>
          </w:p>
        </w:tc>
        <w:tc>
          <w:tcPr>
            <w:tcW w:w="2771" w:type="dxa"/>
            <w:tcBorders>
              <w:left w:val="single" w:sz="6" w:space="0" w:color="000000"/>
            </w:tcBorders>
            <w:shd w:val="clear" w:color="auto" w:fill="auto"/>
            <w:vAlign w:val="bottom"/>
          </w:tcPr>
          <w:p w14:paraId="7235DFB3" w14:textId="77777777" w:rsidR="004839DC" w:rsidRPr="00853565" w:rsidRDefault="004839DC" w:rsidP="00FB3564">
            <w:pPr>
              <w:spacing w:before="60" w:line="150" w:lineRule="exact"/>
              <w:ind w:left="113"/>
            </w:pPr>
            <w:r w:rsidRPr="00853565">
              <w:rPr>
                <w:i/>
                <w:iCs/>
              </w:rPr>
              <w:t>Spain</w:t>
            </w:r>
          </w:p>
        </w:tc>
      </w:tr>
      <w:tr w:rsidR="00853565" w:rsidRPr="00853565" w14:paraId="245CFCBA" w14:textId="77777777">
        <w:tblPrEx>
          <w:tblCellMar>
            <w:left w:w="57" w:type="dxa"/>
          </w:tblCellMar>
        </w:tblPrEx>
        <w:tc>
          <w:tcPr>
            <w:tcW w:w="2778" w:type="dxa"/>
            <w:shd w:val="clear" w:color="auto" w:fill="auto"/>
            <w:vAlign w:val="bottom"/>
          </w:tcPr>
          <w:p w14:paraId="3358B7FE" w14:textId="77777777" w:rsidR="004839DC" w:rsidRPr="00853565" w:rsidRDefault="004839DC" w:rsidP="00FB3564">
            <w:pPr>
              <w:spacing w:before="60" w:line="150" w:lineRule="exact"/>
              <w:ind w:left="113"/>
            </w:pPr>
            <w:r w:rsidRPr="00853565">
              <w:rPr>
                <w:szCs w:val="16"/>
              </w:rPr>
              <w:t>Италия</w:t>
            </w:r>
          </w:p>
        </w:tc>
        <w:tc>
          <w:tcPr>
            <w:tcW w:w="1457" w:type="dxa"/>
            <w:tcBorders>
              <w:left w:val="single" w:sz="6" w:space="0" w:color="000000"/>
            </w:tcBorders>
            <w:shd w:val="clear" w:color="auto" w:fill="auto"/>
            <w:vAlign w:val="bottom"/>
          </w:tcPr>
          <w:p w14:paraId="6D976A48" w14:textId="4BBA696D" w:rsidR="004839DC" w:rsidRPr="00853565" w:rsidRDefault="004839DC" w:rsidP="000A1FC4">
            <w:pPr>
              <w:spacing w:before="60" w:line="150" w:lineRule="exact"/>
              <w:ind w:right="397"/>
              <w:jc w:val="right"/>
            </w:pPr>
            <w:r w:rsidRPr="00853565">
              <w:t>0,690</w:t>
            </w:r>
          </w:p>
        </w:tc>
        <w:tc>
          <w:tcPr>
            <w:tcW w:w="1458" w:type="dxa"/>
            <w:tcBorders>
              <w:left w:val="single" w:sz="6" w:space="0" w:color="000000"/>
            </w:tcBorders>
            <w:shd w:val="clear" w:color="auto" w:fill="auto"/>
            <w:vAlign w:val="bottom"/>
          </w:tcPr>
          <w:p w14:paraId="64D53248" w14:textId="35ACFD32" w:rsidR="004839DC" w:rsidRPr="00853565" w:rsidRDefault="004839DC" w:rsidP="000A1FC4">
            <w:pPr>
              <w:spacing w:before="60" w:line="150" w:lineRule="exact"/>
              <w:ind w:right="397"/>
              <w:jc w:val="right"/>
            </w:pPr>
            <w:r w:rsidRPr="00853565">
              <w:t>0,885</w:t>
            </w:r>
          </w:p>
        </w:tc>
        <w:tc>
          <w:tcPr>
            <w:tcW w:w="1458" w:type="dxa"/>
            <w:tcBorders>
              <w:left w:val="single" w:sz="6" w:space="0" w:color="000000"/>
            </w:tcBorders>
            <w:shd w:val="clear" w:color="auto" w:fill="auto"/>
            <w:vAlign w:val="bottom"/>
          </w:tcPr>
          <w:p w14:paraId="61F6E42C" w14:textId="153C339E" w:rsidR="004839DC" w:rsidRPr="00853565" w:rsidRDefault="004839DC" w:rsidP="000A1FC4">
            <w:pPr>
              <w:spacing w:before="60" w:line="150" w:lineRule="exact"/>
              <w:ind w:right="397"/>
              <w:jc w:val="right"/>
            </w:pPr>
            <w:r w:rsidRPr="00853565">
              <w:t>78</w:t>
            </w:r>
          </w:p>
        </w:tc>
        <w:tc>
          <w:tcPr>
            <w:tcW w:w="2771" w:type="dxa"/>
            <w:tcBorders>
              <w:left w:val="single" w:sz="6" w:space="0" w:color="000000"/>
            </w:tcBorders>
            <w:shd w:val="clear" w:color="auto" w:fill="auto"/>
            <w:vAlign w:val="bottom"/>
          </w:tcPr>
          <w:p w14:paraId="579C5B07" w14:textId="77777777" w:rsidR="004839DC" w:rsidRPr="00853565" w:rsidRDefault="004839DC" w:rsidP="00FB3564">
            <w:pPr>
              <w:spacing w:before="60" w:line="150" w:lineRule="exact"/>
              <w:ind w:left="113"/>
            </w:pPr>
            <w:r w:rsidRPr="00853565">
              <w:rPr>
                <w:i/>
                <w:iCs/>
              </w:rPr>
              <w:t>Italy</w:t>
            </w:r>
          </w:p>
        </w:tc>
      </w:tr>
      <w:tr w:rsidR="00853565" w:rsidRPr="00853565" w14:paraId="72222DF3" w14:textId="77777777" w:rsidTr="00D14738">
        <w:tblPrEx>
          <w:tblCellMar>
            <w:left w:w="57" w:type="dxa"/>
          </w:tblCellMar>
        </w:tblPrEx>
        <w:tc>
          <w:tcPr>
            <w:tcW w:w="2778" w:type="dxa"/>
            <w:shd w:val="clear" w:color="auto" w:fill="auto"/>
            <w:vAlign w:val="bottom"/>
          </w:tcPr>
          <w:p w14:paraId="1E58359A" w14:textId="77777777" w:rsidR="004839DC" w:rsidRPr="00853565" w:rsidRDefault="004839DC" w:rsidP="00FB3564">
            <w:pPr>
              <w:spacing w:before="60" w:line="150" w:lineRule="exact"/>
              <w:ind w:left="113"/>
            </w:pPr>
            <w:r w:rsidRPr="00853565">
              <w:rPr>
                <w:szCs w:val="16"/>
              </w:rPr>
              <w:t>Кипр</w:t>
            </w:r>
          </w:p>
        </w:tc>
        <w:tc>
          <w:tcPr>
            <w:tcW w:w="1457" w:type="dxa"/>
            <w:tcBorders>
              <w:left w:val="single" w:sz="6" w:space="0" w:color="000000"/>
            </w:tcBorders>
            <w:shd w:val="clear" w:color="auto" w:fill="auto"/>
            <w:vAlign w:val="bottom"/>
          </w:tcPr>
          <w:p w14:paraId="390D1A1B" w14:textId="0773BADB" w:rsidR="004839DC" w:rsidRPr="00853565" w:rsidRDefault="004839DC" w:rsidP="000A1FC4">
            <w:pPr>
              <w:spacing w:before="60" w:line="150" w:lineRule="exact"/>
              <w:ind w:right="397"/>
              <w:jc w:val="right"/>
            </w:pPr>
            <w:r w:rsidRPr="00853565">
              <w:t>0,615</w:t>
            </w:r>
          </w:p>
        </w:tc>
        <w:tc>
          <w:tcPr>
            <w:tcW w:w="1458" w:type="dxa"/>
            <w:tcBorders>
              <w:left w:val="single" w:sz="6" w:space="0" w:color="000000"/>
            </w:tcBorders>
            <w:shd w:val="clear" w:color="auto" w:fill="auto"/>
          </w:tcPr>
          <w:p w14:paraId="46AF4A63" w14:textId="4A59BEE7" w:rsidR="004839DC" w:rsidRPr="00853565" w:rsidRDefault="004839DC" w:rsidP="000A1FC4">
            <w:pPr>
              <w:spacing w:before="60" w:line="150" w:lineRule="exact"/>
              <w:ind w:right="397"/>
              <w:jc w:val="right"/>
            </w:pPr>
            <w:r w:rsidRPr="00853565">
              <w:t>0,885</w:t>
            </w:r>
          </w:p>
        </w:tc>
        <w:tc>
          <w:tcPr>
            <w:tcW w:w="1458" w:type="dxa"/>
            <w:tcBorders>
              <w:left w:val="single" w:sz="6" w:space="0" w:color="000000"/>
            </w:tcBorders>
            <w:shd w:val="clear" w:color="auto" w:fill="auto"/>
            <w:vAlign w:val="bottom"/>
          </w:tcPr>
          <w:p w14:paraId="4DC583DE" w14:textId="69361F83" w:rsidR="004839DC" w:rsidRPr="00853565" w:rsidRDefault="004839DC" w:rsidP="000A1FC4">
            <w:pPr>
              <w:spacing w:before="60" w:line="150" w:lineRule="exact"/>
              <w:ind w:right="397"/>
              <w:jc w:val="right"/>
            </w:pPr>
            <w:r w:rsidRPr="00853565">
              <w:t>69</w:t>
            </w:r>
          </w:p>
        </w:tc>
        <w:tc>
          <w:tcPr>
            <w:tcW w:w="2771" w:type="dxa"/>
            <w:tcBorders>
              <w:left w:val="single" w:sz="6" w:space="0" w:color="000000"/>
            </w:tcBorders>
            <w:shd w:val="clear" w:color="auto" w:fill="auto"/>
            <w:vAlign w:val="bottom"/>
          </w:tcPr>
          <w:p w14:paraId="2D60B590" w14:textId="77777777" w:rsidR="004839DC" w:rsidRPr="00853565" w:rsidRDefault="004839DC" w:rsidP="00FB3564">
            <w:pPr>
              <w:spacing w:before="60" w:line="150" w:lineRule="exact"/>
              <w:ind w:left="113"/>
            </w:pPr>
            <w:r w:rsidRPr="00853565">
              <w:rPr>
                <w:i/>
                <w:iCs/>
              </w:rPr>
              <w:t>Cyprus</w:t>
            </w:r>
          </w:p>
        </w:tc>
      </w:tr>
      <w:tr w:rsidR="00853565" w:rsidRPr="00853565" w14:paraId="06B1FF53" w14:textId="77777777" w:rsidTr="00D14738">
        <w:tblPrEx>
          <w:tblCellMar>
            <w:left w:w="57" w:type="dxa"/>
          </w:tblCellMar>
        </w:tblPrEx>
        <w:tc>
          <w:tcPr>
            <w:tcW w:w="2778" w:type="dxa"/>
            <w:shd w:val="clear" w:color="auto" w:fill="auto"/>
            <w:vAlign w:val="bottom"/>
          </w:tcPr>
          <w:p w14:paraId="2449BEE9" w14:textId="77777777" w:rsidR="004839DC" w:rsidRPr="00853565" w:rsidRDefault="004839DC" w:rsidP="00FB3564">
            <w:pPr>
              <w:spacing w:before="60" w:line="150" w:lineRule="exact"/>
              <w:ind w:left="113"/>
            </w:pPr>
            <w:r w:rsidRPr="00853565">
              <w:rPr>
                <w:szCs w:val="16"/>
              </w:rPr>
              <w:t>Латвия</w:t>
            </w:r>
          </w:p>
        </w:tc>
        <w:tc>
          <w:tcPr>
            <w:tcW w:w="1457" w:type="dxa"/>
            <w:tcBorders>
              <w:left w:val="single" w:sz="6" w:space="0" w:color="000000"/>
            </w:tcBorders>
            <w:shd w:val="clear" w:color="auto" w:fill="auto"/>
            <w:vAlign w:val="bottom"/>
          </w:tcPr>
          <w:p w14:paraId="3C2DBF65" w14:textId="7AF1C398" w:rsidR="004839DC" w:rsidRPr="00853565" w:rsidRDefault="004839DC" w:rsidP="000A1FC4">
            <w:pPr>
              <w:spacing w:before="60" w:line="150" w:lineRule="exact"/>
              <w:ind w:right="397"/>
              <w:jc w:val="right"/>
            </w:pPr>
            <w:r w:rsidRPr="00853565">
              <w:t>0,485</w:t>
            </w:r>
          </w:p>
        </w:tc>
        <w:tc>
          <w:tcPr>
            <w:tcW w:w="1458" w:type="dxa"/>
            <w:tcBorders>
              <w:left w:val="single" w:sz="6" w:space="0" w:color="000000"/>
            </w:tcBorders>
            <w:shd w:val="clear" w:color="auto" w:fill="auto"/>
          </w:tcPr>
          <w:p w14:paraId="42145BDC" w14:textId="4686BCF7" w:rsidR="004839DC" w:rsidRPr="00853565" w:rsidRDefault="004839DC" w:rsidP="000A1FC4">
            <w:pPr>
              <w:spacing w:before="60" w:line="150" w:lineRule="exact"/>
              <w:ind w:right="397"/>
              <w:jc w:val="right"/>
            </w:pPr>
            <w:r w:rsidRPr="00853565">
              <w:t>0,885</w:t>
            </w:r>
          </w:p>
        </w:tc>
        <w:tc>
          <w:tcPr>
            <w:tcW w:w="1458" w:type="dxa"/>
            <w:tcBorders>
              <w:left w:val="single" w:sz="6" w:space="0" w:color="000000"/>
            </w:tcBorders>
            <w:shd w:val="clear" w:color="auto" w:fill="auto"/>
            <w:vAlign w:val="bottom"/>
          </w:tcPr>
          <w:p w14:paraId="2214DC6B" w14:textId="021EDB22" w:rsidR="004839DC" w:rsidRPr="00853565" w:rsidRDefault="004839DC" w:rsidP="000A1FC4">
            <w:pPr>
              <w:spacing w:before="60" w:line="150" w:lineRule="exact"/>
              <w:ind w:right="397"/>
              <w:jc w:val="right"/>
            </w:pPr>
            <w:r w:rsidRPr="00853565">
              <w:t>55</w:t>
            </w:r>
          </w:p>
        </w:tc>
        <w:tc>
          <w:tcPr>
            <w:tcW w:w="2771" w:type="dxa"/>
            <w:tcBorders>
              <w:left w:val="single" w:sz="6" w:space="0" w:color="000000"/>
            </w:tcBorders>
            <w:shd w:val="clear" w:color="auto" w:fill="auto"/>
            <w:vAlign w:val="bottom"/>
          </w:tcPr>
          <w:p w14:paraId="1558B204" w14:textId="77777777" w:rsidR="004839DC" w:rsidRPr="00853565" w:rsidRDefault="004839DC" w:rsidP="00FB3564">
            <w:pPr>
              <w:spacing w:before="60" w:line="150" w:lineRule="exact"/>
              <w:ind w:left="113"/>
            </w:pPr>
            <w:r w:rsidRPr="00853565">
              <w:rPr>
                <w:i/>
                <w:iCs/>
              </w:rPr>
              <w:t>Latvia</w:t>
            </w:r>
          </w:p>
        </w:tc>
      </w:tr>
      <w:tr w:rsidR="00853565" w:rsidRPr="00853565" w14:paraId="39DBE6FE" w14:textId="77777777" w:rsidTr="00D14738">
        <w:tblPrEx>
          <w:tblCellMar>
            <w:left w:w="57" w:type="dxa"/>
          </w:tblCellMar>
        </w:tblPrEx>
        <w:tc>
          <w:tcPr>
            <w:tcW w:w="2778" w:type="dxa"/>
            <w:shd w:val="clear" w:color="auto" w:fill="auto"/>
            <w:vAlign w:val="bottom"/>
          </w:tcPr>
          <w:p w14:paraId="759CCBA5" w14:textId="77777777" w:rsidR="004839DC" w:rsidRPr="00853565" w:rsidRDefault="004839DC" w:rsidP="00FB3564">
            <w:pPr>
              <w:spacing w:before="60" w:line="150" w:lineRule="exact"/>
              <w:ind w:left="113"/>
            </w:pPr>
            <w:r w:rsidRPr="00853565">
              <w:rPr>
                <w:szCs w:val="16"/>
              </w:rPr>
              <w:t>Литва</w:t>
            </w:r>
          </w:p>
        </w:tc>
        <w:tc>
          <w:tcPr>
            <w:tcW w:w="1457" w:type="dxa"/>
            <w:tcBorders>
              <w:left w:val="single" w:sz="6" w:space="0" w:color="000000"/>
            </w:tcBorders>
            <w:shd w:val="clear" w:color="auto" w:fill="auto"/>
            <w:vAlign w:val="bottom"/>
          </w:tcPr>
          <w:p w14:paraId="1B3D777F" w14:textId="6D1B5843" w:rsidR="004839DC" w:rsidRPr="00853565" w:rsidRDefault="004839DC" w:rsidP="000A1FC4">
            <w:pPr>
              <w:spacing w:before="60" w:line="150" w:lineRule="exact"/>
              <w:ind w:right="397"/>
              <w:jc w:val="right"/>
            </w:pPr>
            <w:r w:rsidRPr="00853565">
              <w:t>0,443</w:t>
            </w:r>
          </w:p>
        </w:tc>
        <w:tc>
          <w:tcPr>
            <w:tcW w:w="1458" w:type="dxa"/>
            <w:tcBorders>
              <w:left w:val="single" w:sz="6" w:space="0" w:color="000000"/>
            </w:tcBorders>
            <w:shd w:val="clear" w:color="auto" w:fill="auto"/>
          </w:tcPr>
          <w:p w14:paraId="201E1509" w14:textId="601BE3DD" w:rsidR="004839DC" w:rsidRPr="00853565" w:rsidRDefault="004839DC" w:rsidP="000A1FC4">
            <w:pPr>
              <w:spacing w:before="60" w:line="150" w:lineRule="exact"/>
              <w:ind w:right="397"/>
              <w:jc w:val="right"/>
            </w:pPr>
            <w:r w:rsidRPr="00853565">
              <w:t>0,885</w:t>
            </w:r>
          </w:p>
        </w:tc>
        <w:tc>
          <w:tcPr>
            <w:tcW w:w="1458" w:type="dxa"/>
            <w:tcBorders>
              <w:left w:val="single" w:sz="6" w:space="0" w:color="000000"/>
            </w:tcBorders>
            <w:shd w:val="clear" w:color="auto" w:fill="auto"/>
            <w:vAlign w:val="bottom"/>
          </w:tcPr>
          <w:p w14:paraId="3D19C234" w14:textId="38168487" w:rsidR="004839DC" w:rsidRPr="00853565" w:rsidRDefault="004839DC" w:rsidP="000A1FC4">
            <w:pPr>
              <w:spacing w:before="60" w:line="150" w:lineRule="exact"/>
              <w:ind w:right="397"/>
              <w:jc w:val="right"/>
            </w:pPr>
            <w:r w:rsidRPr="00853565">
              <w:t>50</w:t>
            </w:r>
          </w:p>
        </w:tc>
        <w:tc>
          <w:tcPr>
            <w:tcW w:w="2771" w:type="dxa"/>
            <w:tcBorders>
              <w:left w:val="single" w:sz="6" w:space="0" w:color="000000"/>
            </w:tcBorders>
            <w:shd w:val="clear" w:color="auto" w:fill="auto"/>
            <w:vAlign w:val="bottom"/>
          </w:tcPr>
          <w:p w14:paraId="203C06C1" w14:textId="77777777" w:rsidR="004839DC" w:rsidRPr="00853565" w:rsidRDefault="004839DC" w:rsidP="00FB3564">
            <w:pPr>
              <w:spacing w:before="60" w:line="150" w:lineRule="exact"/>
              <w:ind w:left="113"/>
            </w:pPr>
            <w:r w:rsidRPr="00853565">
              <w:rPr>
                <w:i/>
                <w:iCs/>
              </w:rPr>
              <w:t>Lithuania</w:t>
            </w:r>
          </w:p>
        </w:tc>
      </w:tr>
      <w:tr w:rsidR="00853565" w:rsidRPr="00853565" w14:paraId="0942405B" w14:textId="77777777" w:rsidTr="00D14738">
        <w:tblPrEx>
          <w:tblCellMar>
            <w:left w:w="57" w:type="dxa"/>
          </w:tblCellMar>
        </w:tblPrEx>
        <w:tc>
          <w:tcPr>
            <w:tcW w:w="2778" w:type="dxa"/>
            <w:shd w:val="clear" w:color="auto" w:fill="auto"/>
            <w:vAlign w:val="bottom"/>
          </w:tcPr>
          <w:p w14:paraId="44395FB0" w14:textId="77777777" w:rsidR="004839DC" w:rsidRPr="00853565" w:rsidRDefault="004839DC" w:rsidP="00FB3564">
            <w:pPr>
              <w:spacing w:before="60" w:line="150" w:lineRule="exact"/>
              <w:ind w:left="113"/>
            </w:pPr>
            <w:r w:rsidRPr="00853565">
              <w:rPr>
                <w:szCs w:val="16"/>
              </w:rPr>
              <w:t>Люксембург</w:t>
            </w:r>
          </w:p>
        </w:tc>
        <w:tc>
          <w:tcPr>
            <w:tcW w:w="1457" w:type="dxa"/>
            <w:tcBorders>
              <w:left w:val="single" w:sz="6" w:space="0" w:color="000000"/>
            </w:tcBorders>
            <w:shd w:val="clear" w:color="auto" w:fill="auto"/>
            <w:vAlign w:val="bottom"/>
          </w:tcPr>
          <w:p w14:paraId="6818AC5D" w14:textId="0585E9AE" w:rsidR="004839DC" w:rsidRPr="00853565" w:rsidRDefault="004839DC" w:rsidP="000A1FC4">
            <w:pPr>
              <w:spacing w:before="60" w:line="150" w:lineRule="exact"/>
              <w:ind w:right="397"/>
              <w:jc w:val="right"/>
            </w:pPr>
            <w:r w:rsidRPr="00853565">
              <w:t>0,848</w:t>
            </w:r>
          </w:p>
        </w:tc>
        <w:tc>
          <w:tcPr>
            <w:tcW w:w="1458" w:type="dxa"/>
            <w:tcBorders>
              <w:left w:val="single" w:sz="6" w:space="0" w:color="000000"/>
            </w:tcBorders>
            <w:shd w:val="clear" w:color="auto" w:fill="auto"/>
          </w:tcPr>
          <w:p w14:paraId="15996C4A" w14:textId="45651E1E" w:rsidR="004839DC" w:rsidRPr="00853565" w:rsidRDefault="004839DC" w:rsidP="000A1FC4">
            <w:pPr>
              <w:spacing w:before="60" w:line="150" w:lineRule="exact"/>
              <w:ind w:right="397"/>
              <w:jc w:val="right"/>
            </w:pPr>
            <w:r w:rsidRPr="00853565">
              <w:t>0,885</w:t>
            </w:r>
          </w:p>
        </w:tc>
        <w:tc>
          <w:tcPr>
            <w:tcW w:w="1458" w:type="dxa"/>
            <w:tcBorders>
              <w:left w:val="single" w:sz="6" w:space="0" w:color="000000"/>
            </w:tcBorders>
            <w:shd w:val="clear" w:color="auto" w:fill="auto"/>
            <w:vAlign w:val="bottom"/>
          </w:tcPr>
          <w:p w14:paraId="39DC1A11" w14:textId="06EE82E8" w:rsidR="004839DC" w:rsidRPr="00853565" w:rsidRDefault="004839DC" w:rsidP="000A1FC4">
            <w:pPr>
              <w:spacing w:before="60" w:line="150" w:lineRule="exact"/>
              <w:ind w:right="397"/>
              <w:jc w:val="right"/>
            </w:pPr>
            <w:r w:rsidRPr="00853565">
              <w:t>96</w:t>
            </w:r>
          </w:p>
        </w:tc>
        <w:tc>
          <w:tcPr>
            <w:tcW w:w="2771" w:type="dxa"/>
            <w:tcBorders>
              <w:left w:val="single" w:sz="6" w:space="0" w:color="000000"/>
            </w:tcBorders>
            <w:shd w:val="clear" w:color="auto" w:fill="auto"/>
            <w:vAlign w:val="bottom"/>
          </w:tcPr>
          <w:p w14:paraId="4BE0C715" w14:textId="77777777" w:rsidR="004839DC" w:rsidRPr="00853565" w:rsidRDefault="004839DC" w:rsidP="00FB3564">
            <w:pPr>
              <w:spacing w:before="60" w:line="150" w:lineRule="exact"/>
              <w:ind w:left="113"/>
            </w:pPr>
            <w:r w:rsidRPr="00853565">
              <w:rPr>
                <w:i/>
                <w:iCs/>
              </w:rPr>
              <w:t>Luxemburg</w:t>
            </w:r>
          </w:p>
        </w:tc>
      </w:tr>
      <w:tr w:rsidR="00853565" w:rsidRPr="00853565" w14:paraId="5834791D" w14:textId="77777777" w:rsidTr="00D14738">
        <w:tblPrEx>
          <w:tblCellMar>
            <w:left w:w="57" w:type="dxa"/>
          </w:tblCellMar>
        </w:tblPrEx>
        <w:tc>
          <w:tcPr>
            <w:tcW w:w="2778" w:type="dxa"/>
            <w:shd w:val="clear" w:color="auto" w:fill="auto"/>
            <w:vAlign w:val="bottom"/>
          </w:tcPr>
          <w:p w14:paraId="4DABA0B9" w14:textId="77777777" w:rsidR="004839DC" w:rsidRPr="00853565" w:rsidRDefault="004839DC" w:rsidP="00FB3564">
            <w:pPr>
              <w:spacing w:before="60" w:line="150" w:lineRule="exact"/>
              <w:ind w:left="113"/>
            </w:pPr>
            <w:r w:rsidRPr="00853565">
              <w:rPr>
                <w:szCs w:val="16"/>
              </w:rPr>
              <w:t>Мальта</w:t>
            </w:r>
          </w:p>
        </w:tc>
        <w:tc>
          <w:tcPr>
            <w:tcW w:w="1457" w:type="dxa"/>
            <w:tcBorders>
              <w:left w:val="single" w:sz="6" w:space="0" w:color="000000"/>
            </w:tcBorders>
            <w:shd w:val="clear" w:color="auto" w:fill="auto"/>
            <w:vAlign w:val="bottom"/>
          </w:tcPr>
          <w:p w14:paraId="4C41C5DA" w14:textId="0E9A96C5" w:rsidR="004839DC" w:rsidRPr="00853565" w:rsidRDefault="004839DC" w:rsidP="000A1FC4">
            <w:pPr>
              <w:spacing w:before="60" w:line="150" w:lineRule="exact"/>
              <w:ind w:right="397"/>
              <w:jc w:val="right"/>
            </w:pPr>
            <w:r w:rsidRPr="00853565">
              <w:t>0,586</w:t>
            </w:r>
          </w:p>
        </w:tc>
        <w:tc>
          <w:tcPr>
            <w:tcW w:w="1458" w:type="dxa"/>
            <w:tcBorders>
              <w:left w:val="single" w:sz="6" w:space="0" w:color="000000"/>
            </w:tcBorders>
            <w:shd w:val="clear" w:color="auto" w:fill="auto"/>
          </w:tcPr>
          <w:p w14:paraId="12502493" w14:textId="40662DC1" w:rsidR="004839DC" w:rsidRPr="00853565" w:rsidRDefault="004839DC" w:rsidP="000A1FC4">
            <w:pPr>
              <w:spacing w:before="60" w:line="150" w:lineRule="exact"/>
              <w:ind w:right="397"/>
              <w:jc w:val="right"/>
            </w:pPr>
            <w:r w:rsidRPr="00853565">
              <w:t>0,885</w:t>
            </w:r>
          </w:p>
        </w:tc>
        <w:tc>
          <w:tcPr>
            <w:tcW w:w="1458" w:type="dxa"/>
            <w:tcBorders>
              <w:left w:val="single" w:sz="6" w:space="0" w:color="000000"/>
            </w:tcBorders>
            <w:shd w:val="clear" w:color="auto" w:fill="auto"/>
            <w:vAlign w:val="bottom"/>
          </w:tcPr>
          <w:p w14:paraId="2797CFDB" w14:textId="3E844E85" w:rsidR="004839DC" w:rsidRPr="00853565" w:rsidRDefault="004839DC" w:rsidP="000A1FC4">
            <w:pPr>
              <w:spacing w:before="60" w:line="150" w:lineRule="exact"/>
              <w:ind w:right="397"/>
              <w:jc w:val="right"/>
            </w:pPr>
            <w:r w:rsidRPr="00853565">
              <w:t>66</w:t>
            </w:r>
          </w:p>
        </w:tc>
        <w:tc>
          <w:tcPr>
            <w:tcW w:w="2771" w:type="dxa"/>
            <w:tcBorders>
              <w:left w:val="single" w:sz="6" w:space="0" w:color="000000"/>
            </w:tcBorders>
            <w:shd w:val="clear" w:color="auto" w:fill="auto"/>
            <w:vAlign w:val="bottom"/>
          </w:tcPr>
          <w:p w14:paraId="060DBDBC" w14:textId="77777777" w:rsidR="004839DC" w:rsidRPr="00853565" w:rsidRDefault="004839DC" w:rsidP="00FB3564">
            <w:pPr>
              <w:spacing w:before="60" w:line="150" w:lineRule="exact"/>
              <w:ind w:left="113"/>
            </w:pPr>
            <w:r w:rsidRPr="00853565">
              <w:rPr>
                <w:i/>
                <w:iCs/>
              </w:rPr>
              <w:t>Malta</w:t>
            </w:r>
          </w:p>
        </w:tc>
      </w:tr>
      <w:tr w:rsidR="00853565" w:rsidRPr="00853565" w14:paraId="5308230A" w14:textId="77777777" w:rsidTr="00D14738">
        <w:tblPrEx>
          <w:tblCellMar>
            <w:left w:w="57" w:type="dxa"/>
          </w:tblCellMar>
        </w:tblPrEx>
        <w:tc>
          <w:tcPr>
            <w:tcW w:w="2778" w:type="dxa"/>
            <w:shd w:val="clear" w:color="auto" w:fill="auto"/>
            <w:vAlign w:val="bottom"/>
          </w:tcPr>
          <w:p w14:paraId="701720A1" w14:textId="77777777" w:rsidR="004839DC" w:rsidRPr="00853565" w:rsidRDefault="004839DC" w:rsidP="00FB3564">
            <w:pPr>
              <w:spacing w:before="60" w:line="150" w:lineRule="exact"/>
              <w:ind w:left="113"/>
            </w:pPr>
            <w:r w:rsidRPr="00853565">
              <w:rPr>
                <w:szCs w:val="16"/>
              </w:rPr>
              <w:t>Нидерланды</w:t>
            </w:r>
          </w:p>
        </w:tc>
        <w:tc>
          <w:tcPr>
            <w:tcW w:w="1457" w:type="dxa"/>
            <w:tcBorders>
              <w:left w:val="single" w:sz="6" w:space="0" w:color="000000"/>
            </w:tcBorders>
            <w:shd w:val="clear" w:color="auto" w:fill="auto"/>
            <w:vAlign w:val="bottom"/>
          </w:tcPr>
          <w:p w14:paraId="424BAB30" w14:textId="49F76CA2" w:rsidR="004839DC" w:rsidRPr="00853565" w:rsidRDefault="004839DC" w:rsidP="000A1FC4">
            <w:pPr>
              <w:spacing w:before="60" w:line="150" w:lineRule="exact"/>
              <w:ind w:right="397"/>
              <w:jc w:val="right"/>
            </w:pPr>
            <w:r w:rsidRPr="00853565">
              <w:t>0,782</w:t>
            </w:r>
          </w:p>
        </w:tc>
        <w:tc>
          <w:tcPr>
            <w:tcW w:w="1458" w:type="dxa"/>
            <w:tcBorders>
              <w:left w:val="single" w:sz="6" w:space="0" w:color="000000"/>
            </w:tcBorders>
            <w:shd w:val="clear" w:color="auto" w:fill="auto"/>
          </w:tcPr>
          <w:p w14:paraId="6BF31D16" w14:textId="4C9D4163" w:rsidR="004839DC" w:rsidRPr="00853565" w:rsidRDefault="004839DC" w:rsidP="000A1FC4">
            <w:pPr>
              <w:spacing w:before="60" w:line="150" w:lineRule="exact"/>
              <w:ind w:right="397"/>
              <w:jc w:val="right"/>
            </w:pPr>
            <w:r w:rsidRPr="00853565">
              <w:t>0,885</w:t>
            </w:r>
          </w:p>
        </w:tc>
        <w:tc>
          <w:tcPr>
            <w:tcW w:w="1458" w:type="dxa"/>
            <w:tcBorders>
              <w:left w:val="single" w:sz="6" w:space="0" w:color="000000"/>
            </w:tcBorders>
            <w:shd w:val="clear" w:color="auto" w:fill="auto"/>
            <w:vAlign w:val="bottom"/>
          </w:tcPr>
          <w:p w14:paraId="68AFCE39" w14:textId="4EBD971D" w:rsidR="004839DC" w:rsidRPr="00853565" w:rsidRDefault="004839DC" w:rsidP="000A1FC4">
            <w:pPr>
              <w:spacing w:before="60" w:line="150" w:lineRule="exact"/>
              <w:ind w:right="397"/>
              <w:jc w:val="right"/>
            </w:pPr>
            <w:r w:rsidRPr="00853565">
              <w:t>88</w:t>
            </w:r>
          </w:p>
        </w:tc>
        <w:tc>
          <w:tcPr>
            <w:tcW w:w="2771" w:type="dxa"/>
            <w:tcBorders>
              <w:left w:val="single" w:sz="6" w:space="0" w:color="000000"/>
            </w:tcBorders>
            <w:shd w:val="clear" w:color="auto" w:fill="auto"/>
            <w:vAlign w:val="bottom"/>
          </w:tcPr>
          <w:p w14:paraId="3B875D03" w14:textId="77777777" w:rsidR="004839DC" w:rsidRPr="00853565" w:rsidRDefault="004839DC" w:rsidP="00FB3564">
            <w:pPr>
              <w:spacing w:before="60" w:line="150" w:lineRule="exact"/>
              <w:ind w:left="113"/>
            </w:pPr>
            <w:r w:rsidRPr="00853565">
              <w:rPr>
                <w:i/>
                <w:iCs/>
              </w:rPr>
              <w:t>Netherlands</w:t>
            </w:r>
          </w:p>
        </w:tc>
      </w:tr>
      <w:tr w:rsidR="00853565" w:rsidRPr="00853565" w14:paraId="0943E785" w14:textId="77777777">
        <w:tblPrEx>
          <w:tblCellMar>
            <w:left w:w="57" w:type="dxa"/>
          </w:tblCellMar>
        </w:tblPrEx>
        <w:tc>
          <w:tcPr>
            <w:tcW w:w="2778" w:type="dxa"/>
            <w:shd w:val="clear" w:color="auto" w:fill="auto"/>
            <w:vAlign w:val="bottom"/>
          </w:tcPr>
          <w:p w14:paraId="7A35267F" w14:textId="77777777" w:rsidR="004839DC" w:rsidRPr="00853565" w:rsidRDefault="004839DC" w:rsidP="00FB3564">
            <w:pPr>
              <w:spacing w:before="60" w:line="150" w:lineRule="exact"/>
              <w:ind w:left="113"/>
            </w:pPr>
            <w:r w:rsidRPr="00853565">
              <w:rPr>
                <w:szCs w:val="16"/>
              </w:rPr>
              <w:t>Польша</w:t>
            </w:r>
          </w:p>
        </w:tc>
        <w:tc>
          <w:tcPr>
            <w:tcW w:w="1457" w:type="dxa"/>
            <w:tcBorders>
              <w:left w:val="single" w:sz="6" w:space="0" w:color="000000"/>
            </w:tcBorders>
            <w:shd w:val="clear" w:color="auto" w:fill="auto"/>
            <w:vAlign w:val="bottom"/>
          </w:tcPr>
          <w:p w14:paraId="6412DD9B" w14:textId="70F1FAFE" w:rsidR="004839DC" w:rsidRPr="00853565" w:rsidRDefault="004839DC" w:rsidP="000A1FC4">
            <w:pPr>
              <w:spacing w:before="60" w:line="150" w:lineRule="exact"/>
              <w:ind w:right="397"/>
              <w:jc w:val="right"/>
            </w:pPr>
            <w:r w:rsidRPr="00853565">
              <w:t>1,743</w:t>
            </w:r>
          </w:p>
        </w:tc>
        <w:tc>
          <w:tcPr>
            <w:tcW w:w="1458" w:type="dxa"/>
            <w:tcBorders>
              <w:left w:val="single" w:sz="6" w:space="0" w:color="000000"/>
            </w:tcBorders>
            <w:shd w:val="clear" w:color="auto" w:fill="auto"/>
            <w:vAlign w:val="bottom"/>
          </w:tcPr>
          <w:p w14:paraId="42CC6CBC" w14:textId="6B86E976" w:rsidR="004839DC" w:rsidRPr="00853565" w:rsidRDefault="004839DC" w:rsidP="000A1FC4">
            <w:pPr>
              <w:spacing w:before="60" w:line="150" w:lineRule="exact"/>
              <w:ind w:right="397"/>
              <w:jc w:val="right"/>
            </w:pPr>
            <w:r w:rsidRPr="00853565">
              <w:t>3,768</w:t>
            </w:r>
          </w:p>
        </w:tc>
        <w:tc>
          <w:tcPr>
            <w:tcW w:w="1458" w:type="dxa"/>
            <w:tcBorders>
              <w:left w:val="single" w:sz="6" w:space="0" w:color="000000"/>
            </w:tcBorders>
            <w:shd w:val="clear" w:color="auto" w:fill="auto"/>
            <w:vAlign w:val="bottom"/>
          </w:tcPr>
          <w:p w14:paraId="37743194" w14:textId="5D751280" w:rsidR="004839DC" w:rsidRPr="00853565" w:rsidRDefault="004839DC" w:rsidP="000A1FC4">
            <w:pPr>
              <w:spacing w:before="60" w:line="150" w:lineRule="exact"/>
              <w:ind w:right="397"/>
              <w:jc w:val="right"/>
            </w:pPr>
            <w:r w:rsidRPr="00853565">
              <w:t>46</w:t>
            </w:r>
          </w:p>
        </w:tc>
        <w:tc>
          <w:tcPr>
            <w:tcW w:w="2771" w:type="dxa"/>
            <w:tcBorders>
              <w:left w:val="single" w:sz="6" w:space="0" w:color="000000"/>
            </w:tcBorders>
            <w:shd w:val="clear" w:color="auto" w:fill="auto"/>
            <w:vAlign w:val="bottom"/>
          </w:tcPr>
          <w:p w14:paraId="7F9EC6F7" w14:textId="77777777" w:rsidR="004839DC" w:rsidRPr="00853565" w:rsidRDefault="004839DC" w:rsidP="00FB3564">
            <w:pPr>
              <w:spacing w:before="60" w:line="150" w:lineRule="exact"/>
              <w:ind w:left="113"/>
            </w:pPr>
            <w:r w:rsidRPr="00853565">
              <w:rPr>
                <w:i/>
                <w:iCs/>
              </w:rPr>
              <w:t>Poland</w:t>
            </w:r>
          </w:p>
        </w:tc>
      </w:tr>
      <w:tr w:rsidR="00853565" w:rsidRPr="00853565" w14:paraId="18EE831E" w14:textId="77777777">
        <w:tblPrEx>
          <w:tblCellMar>
            <w:left w:w="57" w:type="dxa"/>
          </w:tblCellMar>
        </w:tblPrEx>
        <w:tc>
          <w:tcPr>
            <w:tcW w:w="2778" w:type="dxa"/>
            <w:shd w:val="clear" w:color="auto" w:fill="auto"/>
            <w:vAlign w:val="bottom"/>
          </w:tcPr>
          <w:p w14:paraId="0D15A17A" w14:textId="77777777" w:rsidR="004839DC" w:rsidRPr="00853565" w:rsidRDefault="004839DC" w:rsidP="00FB3564">
            <w:pPr>
              <w:spacing w:before="60" w:line="150" w:lineRule="exact"/>
              <w:ind w:left="113"/>
            </w:pPr>
            <w:r w:rsidRPr="00853565">
              <w:rPr>
                <w:szCs w:val="16"/>
              </w:rPr>
              <w:t>Португалия</w:t>
            </w:r>
          </w:p>
        </w:tc>
        <w:tc>
          <w:tcPr>
            <w:tcW w:w="1457" w:type="dxa"/>
            <w:tcBorders>
              <w:left w:val="single" w:sz="6" w:space="0" w:color="000000"/>
            </w:tcBorders>
            <w:shd w:val="clear" w:color="auto" w:fill="auto"/>
            <w:vAlign w:val="bottom"/>
          </w:tcPr>
          <w:p w14:paraId="11E075BA" w14:textId="74CB7DA5" w:rsidR="004839DC" w:rsidRPr="00853565" w:rsidRDefault="004839DC" w:rsidP="000A1FC4">
            <w:pPr>
              <w:spacing w:before="60" w:line="150" w:lineRule="exact"/>
              <w:ind w:right="397"/>
              <w:jc w:val="right"/>
            </w:pPr>
            <w:r w:rsidRPr="00853565">
              <w:t>0,576</w:t>
            </w:r>
          </w:p>
        </w:tc>
        <w:tc>
          <w:tcPr>
            <w:tcW w:w="1458" w:type="dxa"/>
            <w:tcBorders>
              <w:left w:val="single" w:sz="6" w:space="0" w:color="000000"/>
            </w:tcBorders>
            <w:shd w:val="clear" w:color="auto" w:fill="auto"/>
            <w:vAlign w:val="bottom"/>
          </w:tcPr>
          <w:p w14:paraId="6B112115" w14:textId="41716B35" w:rsidR="004839DC" w:rsidRPr="00853565" w:rsidRDefault="004839DC" w:rsidP="000A1FC4">
            <w:pPr>
              <w:spacing w:before="60" w:line="150" w:lineRule="exact"/>
              <w:ind w:right="397"/>
              <w:jc w:val="right"/>
            </w:pPr>
            <w:r w:rsidRPr="00853565">
              <w:t>0,885</w:t>
            </w:r>
          </w:p>
        </w:tc>
        <w:tc>
          <w:tcPr>
            <w:tcW w:w="1458" w:type="dxa"/>
            <w:tcBorders>
              <w:left w:val="single" w:sz="6" w:space="0" w:color="000000"/>
            </w:tcBorders>
            <w:shd w:val="clear" w:color="auto" w:fill="auto"/>
            <w:vAlign w:val="bottom"/>
          </w:tcPr>
          <w:p w14:paraId="0B2F0B88" w14:textId="7C78791E" w:rsidR="004839DC" w:rsidRPr="00853565" w:rsidRDefault="004839DC" w:rsidP="000A1FC4">
            <w:pPr>
              <w:spacing w:before="60" w:line="150" w:lineRule="exact"/>
              <w:ind w:right="397"/>
              <w:jc w:val="right"/>
            </w:pPr>
            <w:r w:rsidRPr="00853565">
              <w:t>65</w:t>
            </w:r>
          </w:p>
        </w:tc>
        <w:tc>
          <w:tcPr>
            <w:tcW w:w="2771" w:type="dxa"/>
            <w:tcBorders>
              <w:left w:val="single" w:sz="6" w:space="0" w:color="000000"/>
            </w:tcBorders>
            <w:shd w:val="clear" w:color="auto" w:fill="auto"/>
            <w:vAlign w:val="bottom"/>
          </w:tcPr>
          <w:p w14:paraId="26DA1F46" w14:textId="77777777" w:rsidR="004839DC" w:rsidRPr="00853565" w:rsidRDefault="004839DC" w:rsidP="00FB3564">
            <w:pPr>
              <w:spacing w:before="60" w:line="150" w:lineRule="exact"/>
              <w:ind w:left="113"/>
            </w:pPr>
            <w:r w:rsidRPr="00853565">
              <w:rPr>
                <w:i/>
                <w:iCs/>
              </w:rPr>
              <w:t>Portugal</w:t>
            </w:r>
          </w:p>
        </w:tc>
      </w:tr>
      <w:tr w:rsidR="00853565" w:rsidRPr="00853565" w14:paraId="0A453943" w14:textId="77777777">
        <w:tblPrEx>
          <w:tblCellMar>
            <w:left w:w="57" w:type="dxa"/>
          </w:tblCellMar>
        </w:tblPrEx>
        <w:tc>
          <w:tcPr>
            <w:tcW w:w="2778" w:type="dxa"/>
            <w:shd w:val="clear" w:color="auto" w:fill="auto"/>
            <w:vAlign w:val="bottom"/>
          </w:tcPr>
          <w:p w14:paraId="1128E2B4" w14:textId="77777777" w:rsidR="004839DC" w:rsidRPr="00853565" w:rsidRDefault="004839DC" w:rsidP="00FB3564">
            <w:pPr>
              <w:spacing w:before="60" w:line="150" w:lineRule="exact"/>
              <w:ind w:left="113"/>
            </w:pPr>
            <w:r w:rsidRPr="00853565">
              <w:rPr>
                <w:szCs w:val="16"/>
              </w:rPr>
              <w:t>Румыния</w:t>
            </w:r>
          </w:p>
        </w:tc>
        <w:tc>
          <w:tcPr>
            <w:tcW w:w="1457" w:type="dxa"/>
            <w:tcBorders>
              <w:left w:val="single" w:sz="6" w:space="0" w:color="000000"/>
            </w:tcBorders>
            <w:shd w:val="clear" w:color="auto" w:fill="auto"/>
            <w:vAlign w:val="bottom"/>
          </w:tcPr>
          <w:p w14:paraId="688DCDD5" w14:textId="7C17FC6D" w:rsidR="004839DC" w:rsidRPr="00853565" w:rsidRDefault="004839DC" w:rsidP="000A1FC4">
            <w:pPr>
              <w:spacing w:before="60" w:line="150" w:lineRule="exact"/>
              <w:ind w:right="397"/>
              <w:jc w:val="right"/>
            </w:pPr>
            <w:r w:rsidRPr="00853565">
              <w:t>1,614</w:t>
            </w:r>
          </w:p>
        </w:tc>
        <w:tc>
          <w:tcPr>
            <w:tcW w:w="1458" w:type="dxa"/>
            <w:tcBorders>
              <w:left w:val="single" w:sz="6" w:space="0" w:color="000000"/>
            </w:tcBorders>
            <w:shd w:val="clear" w:color="auto" w:fill="auto"/>
            <w:vAlign w:val="bottom"/>
          </w:tcPr>
          <w:p w14:paraId="231E584C" w14:textId="7926D236" w:rsidR="004839DC" w:rsidRPr="00853565" w:rsidRDefault="004839DC" w:rsidP="000A1FC4">
            <w:pPr>
              <w:spacing w:before="60" w:line="150" w:lineRule="exact"/>
              <w:ind w:right="397"/>
              <w:jc w:val="right"/>
            </w:pPr>
            <w:r w:rsidRPr="00853565">
              <w:t>4,044</w:t>
            </w:r>
          </w:p>
        </w:tc>
        <w:tc>
          <w:tcPr>
            <w:tcW w:w="1458" w:type="dxa"/>
            <w:tcBorders>
              <w:left w:val="single" w:sz="6" w:space="0" w:color="000000"/>
            </w:tcBorders>
            <w:shd w:val="clear" w:color="auto" w:fill="auto"/>
            <w:vAlign w:val="bottom"/>
          </w:tcPr>
          <w:p w14:paraId="5E2E0F02" w14:textId="08DBB197" w:rsidR="004839DC" w:rsidRPr="00853565" w:rsidRDefault="004839DC" w:rsidP="000A1FC4">
            <w:pPr>
              <w:spacing w:before="60" w:line="150" w:lineRule="exact"/>
              <w:ind w:right="397"/>
              <w:jc w:val="right"/>
            </w:pPr>
            <w:r w:rsidRPr="00853565">
              <w:t>40</w:t>
            </w:r>
          </w:p>
        </w:tc>
        <w:tc>
          <w:tcPr>
            <w:tcW w:w="2771" w:type="dxa"/>
            <w:tcBorders>
              <w:left w:val="single" w:sz="6" w:space="0" w:color="000000"/>
            </w:tcBorders>
            <w:shd w:val="clear" w:color="auto" w:fill="auto"/>
            <w:vAlign w:val="bottom"/>
          </w:tcPr>
          <w:p w14:paraId="2802B0CC" w14:textId="77777777" w:rsidR="004839DC" w:rsidRPr="00853565" w:rsidRDefault="004839DC" w:rsidP="00FB3564">
            <w:pPr>
              <w:spacing w:before="60" w:line="150" w:lineRule="exact"/>
              <w:ind w:left="113"/>
            </w:pPr>
            <w:r w:rsidRPr="00853565">
              <w:rPr>
                <w:i/>
                <w:iCs/>
              </w:rPr>
              <w:t>Romania</w:t>
            </w:r>
          </w:p>
        </w:tc>
      </w:tr>
      <w:tr w:rsidR="00853565" w:rsidRPr="00853565" w14:paraId="597B43A1" w14:textId="77777777">
        <w:tblPrEx>
          <w:tblCellMar>
            <w:left w:w="57" w:type="dxa"/>
          </w:tblCellMar>
        </w:tblPrEx>
        <w:tc>
          <w:tcPr>
            <w:tcW w:w="2778" w:type="dxa"/>
            <w:shd w:val="clear" w:color="auto" w:fill="auto"/>
            <w:vAlign w:val="bottom"/>
          </w:tcPr>
          <w:p w14:paraId="1CB266D4" w14:textId="77777777" w:rsidR="004839DC" w:rsidRPr="00853565" w:rsidRDefault="004839DC" w:rsidP="00FB3564">
            <w:pPr>
              <w:spacing w:before="60" w:line="150" w:lineRule="exact"/>
              <w:ind w:left="113"/>
            </w:pPr>
            <w:r w:rsidRPr="00853565">
              <w:rPr>
                <w:szCs w:val="16"/>
              </w:rPr>
              <w:t>Словакия</w:t>
            </w:r>
          </w:p>
        </w:tc>
        <w:tc>
          <w:tcPr>
            <w:tcW w:w="1457" w:type="dxa"/>
            <w:tcBorders>
              <w:left w:val="single" w:sz="6" w:space="0" w:color="000000"/>
            </w:tcBorders>
            <w:shd w:val="clear" w:color="auto" w:fill="auto"/>
            <w:vAlign w:val="bottom"/>
          </w:tcPr>
          <w:p w14:paraId="031FA24B" w14:textId="6ADFA80F" w:rsidR="004839DC" w:rsidRPr="00853565" w:rsidRDefault="004839DC" w:rsidP="000A1FC4">
            <w:pPr>
              <w:spacing w:before="60" w:line="150" w:lineRule="exact"/>
              <w:ind w:right="397"/>
              <w:jc w:val="right"/>
            </w:pPr>
            <w:r w:rsidRPr="00853565">
              <w:t>0,516</w:t>
            </w:r>
          </w:p>
        </w:tc>
        <w:tc>
          <w:tcPr>
            <w:tcW w:w="1458" w:type="dxa"/>
            <w:tcBorders>
              <w:left w:val="single" w:sz="6" w:space="0" w:color="000000"/>
            </w:tcBorders>
            <w:shd w:val="clear" w:color="auto" w:fill="auto"/>
            <w:vAlign w:val="bottom"/>
          </w:tcPr>
          <w:p w14:paraId="6FA1D176" w14:textId="0E711FAF" w:rsidR="004839DC" w:rsidRPr="00853565" w:rsidRDefault="004839DC" w:rsidP="000A1FC4">
            <w:pPr>
              <w:spacing w:before="60" w:line="150" w:lineRule="exact"/>
              <w:ind w:right="397"/>
              <w:jc w:val="right"/>
            </w:pPr>
            <w:r w:rsidRPr="00853565">
              <w:t>0,885</w:t>
            </w:r>
          </w:p>
        </w:tc>
        <w:tc>
          <w:tcPr>
            <w:tcW w:w="1458" w:type="dxa"/>
            <w:tcBorders>
              <w:left w:val="single" w:sz="6" w:space="0" w:color="000000"/>
            </w:tcBorders>
            <w:shd w:val="clear" w:color="auto" w:fill="auto"/>
            <w:vAlign w:val="bottom"/>
          </w:tcPr>
          <w:p w14:paraId="2DEDA13E" w14:textId="3C658544" w:rsidR="004839DC" w:rsidRPr="00853565" w:rsidRDefault="004839DC" w:rsidP="000A1FC4">
            <w:pPr>
              <w:spacing w:before="60" w:line="150" w:lineRule="exact"/>
              <w:ind w:right="397"/>
              <w:jc w:val="right"/>
            </w:pPr>
            <w:r w:rsidRPr="00853565">
              <w:t>58</w:t>
            </w:r>
          </w:p>
        </w:tc>
        <w:tc>
          <w:tcPr>
            <w:tcW w:w="2771" w:type="dxa"/>
            <w:tcBorders>
              <w:left w:val="single" w:sz="6" w:space="0" w:color="000000"/>
            </w:tcBorders>
            <w:shd w:val="clear" w:color="auto" w:fill="auto"/>
            <w:vAlign w:val="bottom"/>
          </w:tcPr>
          <w:p w14:paraId="104F9E5E" w14:textId="77777777" w:rsidR="004839DC" w:rsidRPr="00853565" w:rsidRDefault="004839DC" w:rsidP="00FB3564">
            <w:pPr>
              <w:spacing w:before="60" w:line="150" w:lineRule="exact"/>
              <w:ind w:left="113"/>
            </w:pPr>
            <w:r w:rsidRPr="00853565">
              <w:rPr>
                <w:i/>
                <w:iCs/>
              </w:rPr>
              <w:t>Slovakia</w:t>
            </w:r>
          </w:p>
        </w:tc>
      </w:tr>
      <w:tr w:rsidR="00853565" w:rsidRPr="00853565" w14:paraId="1C511830" w14:textId="77777777">
        <w:tblPrEx>
          <w:tblCellMar>
            <w:left w:w="57" w:type="dxa"/>
          </w:tblCellMar>
        </w:tblPrEx>
        <w:tc>
          <w:tcPr>
            <w:tcW w:w="2778" w:type="dxa"/>
            <w:shd w:val="clear" w:color="auto" w:fill="auto"/>
            <w:vAlign w:val="bottom"/>
          </w:tcPr>
          <w:p w14:paraId="68DE5C44" w14:textId="77777777" w:rsidR="004839DC" w:rsidRPr="00853565" w:rsidRDefault="004839DC" w:rsidP="00FB3564">
            <w:pPr>
              <w:spacing w:before="60" w:line="150" w:lineRule="exact"/>
              <w:ind w:left="113"/>
            </w:pPr>
            <w:r w:rsidRPr="00853565">
              <w:rPr>
                <w:szCs w:val="16"/>
              </w:rPr>
              <w:t>Словения</w:t>
            </w:r>
          </w:p>
        </w:tc>
        <w:tc>
          <w:tcPr>
            <w:tcW w:w="1457" w:type="dxa"/>
            <w:tcBorders>
              <w:left w:val="single" w:sz="6" w:space="0" w:color="000000"/>
            </w:tcBorders>
            <w:shd w:val="clear" w:color="auto" w:fill="auto"/>
            <w:vAlign w:val="bottom"/>
          </w:tcPr>
          <w:p w14:paraId="3586824F" w14:textId="748CFB93" w:rsidR="004839DC" w:rsidRPr="00853565" w:rsidRDefault="004839DC" w:rsidP="000A1FC4">
            <w:pPr>
              <w:spacing w:before="60" w:line="150" w:lineRule="exact"/>
              <w:ind w:right="397"/>
              <w:jc w:val="right"/>
            </w:pPr>
            <w:r w:rsidRPr="00853565">
              <w:t>0,5</w:t>
            </w:r>
            <w:r w:rsidRPr="00853565">
              <w:rPr>
                <w:lang w:val="en-US"/>
              </w:rPr>
              <w:t>70</w:t>
            </w:r>
          </w:p>
        </w:tc>
        <w:tc>
          <w:tcPr>
            <w:tcW w:w="1458" w:type="dxa"/>
            <w:tcBorders>
              <w:left w:val="single" w:sz="6" w:space="0" w:color="000000"/>
            </w:tcBorders>
            <w:shd w:val="clear" w:color="auto" w:fill="auto"/>
            <w:vAlign w:val="bottom"/>
          </w:tcPr>
          <w:p w14:paraId="0441CFDE" w14:textId="06499119" w:rsidR="004839DC" w:rsidRPr="00853565" w:rsidRDefault="004839DC" w:rsidP="000A1FC4">
            <w:pPr>
              <w:spacing w:before="60" w:line="150" w:lineRule="exact"/>
              <w:ind w:right="397"/>
              <w:jc w:val="right"/>
            </w:pPr>
            <w:r w:rsidRPr="00853565">
              <w:t>0,88</w:t>
            </w:r>
            <w:r w:rsidRPr="00853565">
              <w:rPr>
                <w:lang w:val="en-US"/>
              </w:rPr>
              <w:t>5</w:t>
            </w:r>
          </w:p>
        </w:tc>
        <w:tc>
          <w:tcPr>
            <w:tcW w:w="1458" w:type="dxa"/>
            <w:tcBorders>
              <w:left w:val="single" w:sz="6" w:space="0" w:color="000000"/>
            </w:tcBorders>
            <w:shd w:val="clear" w:color="auto" w:fill="auto"/>
            <w:vAlign w:val="bottom"/>
          </w:tcPr>
          <w:p w14:paraId="6BD02FD8" w14:textId="4F3F297A" w:rsidR="004839DC" w:rsidRPr="00853565" w:rsidRDefault="004839DC" w:rsidP="000A1FC4">
            <w:pPr>
              <w:spacing w:before="60" w:line="150" w:lineRule="exact"/>
              <w:ind w:right="397"/>
              <w:jc w:val="right"/>
            </w:pPr>
            <w:r w:rsidRPr="00853565">
              <w:t>64</w:t>
            </w:r>
          </w:p>
        </w:tc>
        <w:tc>
          <w:tcPr>
            <w:tcW w:w="2771" w:type="dxa"/>
            <w:tcBorders>
              <w:left w:val="single" w:sz="6" w:space="0" w:color="000000"/>
            </w:tcBorders>
            <w:shd w:val="clear" w:color="auto" w:fill="auto"/>
            <w:vAlign w:val="bottom"/>
          </w:tcPr>
          <w:p w14:paraId="2CC85427" w14:textId="77777777" w:rsidR="004839DC" w:rsidRPr="00853565" w:rsidRDefault="004839DC" w:rsidP="00FB3564">
            <w:pPr>
              <w:spacing w:before="60" w:line="150" w:lineRule="exact"/>
              <w:ind w:left="113"/>
            </w:pPr>
            <w:r w:rsidRPr="00853565">
              <w:rPr>
                <w:i/>
                <w:iCs/>
              </w:rPr>
              <w:t>Slovenia</w:t>
            </w:r>
          </w:p>
        </w:tc>
      </w:tr>
      <w:tr w:rsidR="00853565" w:rsidRPr="00853565" w14:paraId="3BB6812C" w14:textId="77777777">
        <w:tblPrEx>
          <w:tblCellMar>
            <w:left w:w="57" w:type="dxa"/>
          </w:tblCellMar>
        </w:tblPrEx>
        <w:tc>
          <w:tcPr>
            <w:tcW w:w="2778" w:type="dxa"/>
            <w:shd w:val="clear" w:color="auto" w:fill="auto"/>
            <w:vAlign w:val="bottom"/>
          </w:tcPr>
          <w:p w14:paraId="6E19AFDE" w14:textId="77777777" w:rsidR="004839DC" w:rsidRPr="00853565" w:rsidRDefault="004839DC" w:rsidP="00FB3564">
            <w:pPr>
              <w:spacing w:before="60" w:line="150" w:lineRule="exact"/>
              <w:ind w:left="113"/>
            </w:pPr>
            <w:r w:rsidRPr="00853565">
              <w:rPr>
                <w:szCs w:val="16"/>
              </w:rPr>
              <w:t xml:space="preserve">Соединенное Королевство </w:t>
            </w:r>
            <w:r w:rsidRPr="00853565">
              <w:rPr>
                <w:szCs w:val="16"/>
              </w:rPr>
              <w:br/>
              <w:t>(Великобритания)</w:t>
            </w:r>
          </w:p>
        </w:tc>
        <w:tc>
          <w:tcPr>
            <w:tcW w:w="1457" w:type="dxa"/>
            <w:tcBorders>
              <w:left w:val="single" w:sz="6" w:space="0" w:color="000000"/>
            </w:tcBorders>
            <w:shd w:val="clear" w:color="auto" w:fill="auto"/>
            <w:vAlign w:val="bottom"/>
          </w:tcPr>
          <w:p w14:paraId="6A7CCDF5" w14:textId="0375F6A7" w:rsidR="004839DC" w:rsidRPr="00853565" w:rsidRDefault="004839DC" w:rsidP="000A1FC4">
            <w:pPr>
              <w:spacing w:before="60" w:line="150" w:lineRule="exact"/>
              <w:ind w:right="397"/>
              <w:jc w:val="right"/>
            </w:pPr>
            <w:r w:rsidRPr="00853565">
              <w:t>0,68</w:t>
            </w:r>
            <w:r w:rsidRPr="00853565">
              <w:rPr>
                <w:lang w:val="en-US"/>
              </w:rPr>
              <w:t>5</w:t>
            </w:r>
          </w:p>
        </w:tc>
        <w:tc>
          <w:tcPr>
            <w:tcW w:w="1458" w:type="dxa"/>
            <w:tcBorders>
              <w:left w:val="single" w:sz="6" w:space="0" w:color="000000"/>
            </w:tcBorders>
            <w:shd w:val="clear" w:color="auto" w:fill="auto"/>
            <w:vAlign w:val="bottom"/>
          </w:tcPr>
          <w:p w14:paraId="50F62903" w14:textId="66BC5659" w:rsidR="004839DC" w:rsidRPr="00853565" w:rsidRDefault="004839DC" w:rsidP="000A1FC4">
            <w:pPr>
              <w:spacing w:before="60" w:line="150" w:lineRule="exact"/>
              <w:ind w:right="397"/>
              <w:jc w:val="right"/>
            </w:pPr>
            <w:r w:rsidRPr="00853565">
              <w:t>0,77</w:t>
            </w:r>
            <w:r w:rsidRPr="00853565">
              <w:rPr>
                <w:lang w:val="en-US"/>
              </w:rPr>
              <w:t>6</w:t>
            </w:r>
          </w:p>
        </w:tc>
        <w:tc>
          <w:tcPr>
            <w:tcW w:w="1458" w:type="dxa"/>
            <w:tcBorders>
              <w:left w:val="single" w:sz="6" w:space="0" w:color="000000"/>
            </w:tcBorders>
            <w:shd w:val="clear" w:color="auto" w:fill="auto"/>
            <w:vAlign w:val="bottom"/>
          </w:tcPr>
          <w:p w14:paraId="0E903F58" w14:textId="39811836" w:rsidR="004839DC" w:rsidRPr="00853565" w:rsidRDefault="004839DC" w:rsidP="000A1FC4">
            <w:pPr>
              <w:spacing w:before="60" w:line="150" w:lineRule="exact"/>
              <w:ind w:right="397"/>
              <w:jc w:val="right"/>
            </w:pPr>
            <w:r w:rsidRPr="00853565">
              <w:t>88</w:t>
            </w:r>
          </w:p>
        </w:tc>
        <w:tc>
          <w:tcPr>
            <w:tcW w:w="2771" w:type="dxa"/>
            <w:tcBorders>
              <w:left w:val="single" w:sz="6" w:space="0" w:color="000000"/>
            </w:tcBorders>
            <w:shd w:val="clear" w:color="auto" w:fill="auto"/>
            <w:vAlign w:val="bottom"/>
          </w:tcPr>
          <w:p w14:paraId="4EDAD1FC" w14:textId="77777777" w:rsidR="004839DC" w:rsidRPr="00853565" w:rsidRDefault="004839DC" w:rsidP="00FB3564">
            <w:pPr>
              <w:spacing w:before="60" w:line="150" w:lineRule="exact"/>
              <w:ind w:left="113"/>
            </w:pPr>
            <w:r w:rsidRPr="00853565">
              <w:rPr>
                <w:i/>
                <w:iCs/>
              </w:rPr>
              <w:t>United Kingdom</w:t>
            </w:r>
          </w:p>
        </w:tc>
      </w:tr>
      <w:tr w:rsidR="00853565" w:rsidRPr="00853565" w14:paraId="778DA8EA" w14:textId="77777777">
        <w:tblPrEx>
          <w:tblCellMar>
            <w:left w:w="57" w:type="dxa"/>
          </w:tblCellMar>
        </w:tblPrEx>
        <w:tc>
          <w:tcPr>
            <w:tcW w:w="2778" w:type="dxa"/>
            <w:shd w:val="clear" w:color="auto" w:fill="auto"/>
            <w:vAlign w:val="bottom"/>
          </w:tcPr>
          <w:p w14:paraId="6386398B" w14:textId="77777777" w:rsidR="004839DC" w:rsidRPr="00853565" w:rsidRDefault="004839DC" w:rsidP="00FB3564">
            <w:pPr>
              <w:spacing w:before="60" w:line="150" w:lineRule="exact"/>
              <w:ind w:left="113"/>
            </w:pPr>
            <w:r w:rsidRPr="00853565">
              <w:rPr>
                <w:szCs w:val="16"/>
              </w:rPr>
              <w:t>Финляндия</w:t>
            </w:r>
          </w:p>
        </w:tc>
        <w:tc>
          <w:tcPr>
            <w:tcW w:w="1457" w:type="dxa"/>
            <w:tcBorders>
              <w:left w:val="single" w:sz="6" w:space="0" w:color="000000"/>
            </w:tcBorders>
            <w:shd w:val="clear" w:color="auto" w:fill="auto"/>
            <w:vAlign w:val="bottom"/>
          </w:tcPr>
          <w:p w14:paraId="2F5A6B0E" w14:textId="6BDE504D" w:rsidR="004839DC" w:rsidRPr="00853565" w:rsidRDefault="004839DC" w:rsidP="000A1FC4">
            <w:pPr>
              <w:spacing w:before="60" w:line="150" w:lineRule="exact"/>
              <w:ind w:right="397"/>
              <w:jc w:val="right"/>
            </w:pPr>
            <w:r w:rsidRPr="00853565">
              <w:t>0,86</w:t>
            </w:r>
            <w:r w:rsidRPr="00853565">
              <w:rPr>
                <w:lang w:val="en-US"/>
              </w:rPr>
              <w:t>4</w:t>
            </w:r>
          </w:p>
        </w:tc>
        <w:tc>
          <w:tcPr>
            <w:tcW w:w="1458" w:type="dxa"/>
            <w:tcBorders>
              <w:left w:val="single" w:sz="6" w:space="0" w:color="000000"/>
            </w:tcBorders>
            <w:shd w:val="clear" w:color="auto" w:fill="auto"/>
            <w:vAlign w:val="bottom"/>
          </w:tcPr>
          <w:p w14:paraId="3AC9BE98" w14:textId="17FCFA35" w:rsidR="004839DC" w:rsidRPr="00853565" w:rsidRDefault="004839DC" w:rsidP="000A1FC4">
            <w:pPr>
              <w:spacing w:before="60" w:line="150" w:lineRule="exact"/>
              <w:ind w:right="397"/>
              <w:jc w:val="right"/>
            </w:pPr>
            <w:r w:rsidRPr="00853565">
              <w:t>0,88</w:t>
            </w:r>
            <w:r w:rsidRPr="00853565">
              <w:rPr>
                <w:lang w:val="en-US"/>
              </w:rPr>
              <w:t>5</w:t>
            </w:r>
          </w:p>
        </w:tc>
        <w:tc>
          <w:tcPr>
            <w:tcW w:w="1458" w:type="dxa"/>
            <w:tcBorders>
              <w:left w:val="single" w:sz="6" w:space="0" w:color="000000"/>
            </w:tcBorders>
            <w:shd w:val="clear" w:color="auto" w:fill="auto"/>
            <w:vAlign w:val="bottom"/>
          </w:tcPr>
          <w:p w14:paraId="68A1A422" w14:textId="22A2D090" w:rsidR="004839DC" w:rsidRPr="00853565" w:rsidRDefault="004839DC" w:rsidP="000A1FC4">
            <w:pPr>
              <w:spacing w:before="60" w:line="150" w:lineRule="exact"/>
              <w:ind w:right="397"/>
              <w:jc w:val="right"/>
            </w:pPr>
            <w:r w:rsidRPr="00853565">
              <w:t>9</w:t>
            </w:r>
            <w:r w:rsidRPr="00853565">
              <w:rPr>
                <w:lang w:val="en-US"/>
              </w:rPr>
              <w:t>8</w:t>
            </w:r>
          </w:p>
        </w:tc>
        <w:tc>
          <w:tcPr>
            <w:tcW w:w="2771" w:type="dxa"/>
            <w:tcBorders>
              <w:left w:val="single" w:sz="6" w:space="0" w:color="000000"/>
            </w:tcBorders>
            <w:shd w:val="clear" w:color="auto" w:fill="auto"/>
            <w:vAlign w:val="bottom"/>
          </w:tcPr>
          <w:p w14:paraId="1C22A12B" w14:textId="77777777" w:rsidR="004839DC" w:rsidRPr="00853565" w:rsidRDefault="004839DC" w:rsidP="00FB3564">
            <w:pPr>
              <w:spacing w:before="60" w:line="150" w:lineRule="exact"/>
              <w:ind w:left="113"/>
            </w:pPr>
            <w:r w:rsidRPr="00853565">
              <w:rPr>
                <w:i/>
                <w:iCs/>
              </w:rPr>
              <w:t xml:space="preserve">Finland </w:t>
            </w:r>
          </w:p>
        </w:tc>
      </w:tr>
      <w:tr w:rsidR="00853565" w:rsidRPr="00853565" w14:paraId="565A521C" w14:textId="77777777">
        <w:tblPrEx>
          <w:tblCellMar>
            <w:left w:w="57" w:type="dxa"/>
          </w:tblCellMar>
        </w:tblPrEx>
        <w:tc>
          <w:tcPr>
            <w:tcW w:w="2778" w:type="dxa"/>
            <w:shd w:val="clear" w:color="auto" w:fill="auto"/>
            <w:vAlign w:val="bottom"/>
          </w:tcPr>
          <w:p w14:paraId="1095FEFD" w14:textId="77777777" w:rsidR="004839DC" w:rsidRPr="00853565" w:rsidRDefault="004839DC" w:rsidP="00FB3564">
            <w:pPr>
              <w:spacing w:before="60" w:line="150" w:lineRule="exact"/>
              <w:ind w:left="113"/>
            </w:pPr>
            <w:r w:rsidRPr="00853565">
              <w:rPr>
                <w:szCs w:val="16"/>
              </w:rPr>
              <w:t>Франция</w:t>
            </w:r>
          </w:p>
        </w:tc>
        <w:tc>
          <w:tcPr>
            <w:tcW w:w="1457" w:type="dxa"/>
            <w:tcBorders>
              <w:left w:val="single" w:sz="6" w:space="0" w:color="000000"/>
            </w:tcBorders>
            <w:shd w:val="clear" w:color="auto" w:fill="auto"/>
            <w:vAlign w:val="bottom"/>
          </w:tcPr>
          <w:p w14:paraId="6563EBA0" w14:textId="2725DD2A" w:rsidR="004839DC" w:rsidRPr="00853565" w:rsidRDefault="004839DC" w:rsidP="000A1FC4">
            <w:pPr>
              <w:spacing w:before="60" w:line="150" w:lineRule="exact"/>
              <w:ind w:right="397"/>
              <w:jc w:val="right"/>
            </w:pPr>
            <w:r w:rsidRPr="00853565">
              <w:t>0,7</w:t>
            </w:r>
            <w:r w:rsidRPr="00853565">
              <w:rPr>
                <w:lang w:val="en-US"/>
              </w:rPr>
              <w:t>70</w:t>
            </w:r>
          </w:p>
        </w:tc>
        <w:tc>
          <w:tcPr>
            <w:tcW w:w="1458" w:type="dxa"/>
            <w:tcBorders>
              <w:left w:val="single" w:sz="6" w:space="0" w:color="000000"/>
            </w:tcBorders>
            <w:shd w:val="clear" w:color="auto" w:fill="auto"/>
            <w:vAlign w:val="bottom"/>
          </w:tcPr>
          <w:p w14:paraId="45535069" w14:textId="56F4657A" w:rsidR="004839DC" w:rsidRPr="00853565" w:rsidRDefault="004839DC" w:rsidP="000A1FC4">
            <w:pPr>
              <w:spacing w:before="60" w:line="150" w:lineRule="exact"/>
              <w:ind w:right="397"/>
              <w:jc w:val="right"/>
            </w:pPr>
            <w:r w:rsidRPr="00853565">
              <w:t>0,88</w:t>
            </w:r>
            <w:r w:rsidRPr="00853565">
              <w:rPr>
                <w:lang w:val="en-US"/>
              </w:rPr>
              <w:t>5</w:t>
            </w:r>
          </w:p>
        </w:tc>
        <w:tc>
          <w:tcPr>
            <w:tcW w:w="1458" w:type="dxa"/>
            <w:tcBorders>
              <w:left w:val="single" w:sz="6" w:space="0" w:color="000000"/>
            </w:tcBorders>
            <w:shd w:val="clear" w:color="auto" w:fill="auto"/>
            <w:vAlign w:val="bottom"/>
          </w:tcPr>
          <w:p w14:paraId="2840AC94" w14:textId="2466D79F" w:rsidR="004839DC" w:rsidRPr="00853565" w:rsidRDefault="004839DC" w:rsidP="000A1FC4">
            <w:pPr>
              <w:spacing w:before="60" w:line="150" w:lineRule="exact"/>
              <w:ind w:right="397"/>
              <w:jc w:val="right"/>
            </w:pPr>
            <w:r w:rsidRPr="00853565">
              <w:t>8</w:t>
            </w:r>
            <w:r w:rsidRPr="00853565">
              <w:rPr>
                <w:lang w:val="en-US"/>
              </w:rPr>
              <w:t>7</w:t>
            </w:r>
          </w:p>
        </w:tc>
        <w:tc>
          <w:tcPr>
            <w:tcW w:w="2771" w:type="dxa"/>
            <w:tcBorders>
              <w:left w:val="single" w:sz="6" w:space="0" w:color="000000"/>
            </w:tcBorders>
            <w:shd w:val="clear" w:color="auto" w:fill="auto"/>
            <w:vAlign w:val="bottom"/>
          </w:tcPr>
          <w:p w14:paraId="54297AD6" w14:textId="77777777" w:rsidR="004839DC" w:rsidRPr="00853565" w:rsidRDefault="004839DC" w:rsidP="00FB3564">
            <w:pPr>
              <w:spacing w:before="60" w:line="150" w:lineRule="exact"/>
              <w:ind w:left="113"/>
            </w:pPr>
            <w:r w:rsidRPr="00853565">
              <w:rPr>
                <w:i/>
                <w:iCs/>
              </w:rPr>
              <w:t>France</w:t>
            </w:r>
          </w:p>
        </w:tc>
      </w:tr>
      <w:tr w:rsidR="00853565" w:rsidRPr="00853565" w14:paraId="634AC61E" w14:textId="77777777">
        <w:tblPrEx>
          <w:tblCellMar>
            <w:left w:w="57" w:type="dxa"/>
          </w:tblCellMar>
        </w:tblPrEx>
        <w:tc>
          <w:tcPr>
            <w:tcW w:w="2778" w:type="dxa"/>
            <w:shd w:val="clear" w:color="auto" w:fill="auto"/>
            <w:vAlign w:val="bottom"/>
          </w:tcPr>
          <w:p w14:paraId="620CEB5D" w14:textId="77777777" w:rsidR="004839DC" w:rsidRPr="00853565" w:rsidRDefault="004839DC" w:rsidP="00FB3564">
            <w:pPr>
              <w:spacing w:before="60" w:line="150" w:lineRule="exact"/>
              <w:ind w:left="113"/>
            </w:pPr>
            <w:r w:rsidRPr="00853565">
              <w:rPr>
                <w:szCs w:val="16"/>
              </w:rPr>
              <w:t>Хорватия</w:t>
            </w:r>
          </w:p>
        </w:tc>
        <w:tc>
          <w:tcPr>
            <w:tcW w:w="1457" w:type="dxa"/>
            <w:tcBorders>
              <w:left w:val="single" w:sz="6" w:space="0" w:color="000000"/>
            </w:tcBorders>
            <w:shd w:val="clear" w:color="auto" w:fill="auto"/>
            <w:vAlign w:val="bottom"/>
          </w:tcPr>
          <w:p w14:paraId="24AE3DE8" w14:textId="4E23CCBA" w:rsidR="004839DC" w:rsidRPr="00853565" w:rsidRDefault="004839DC" w:rsidP="000A1FC4">
            <w:pPr>
              <w:spacing w:before="60" w:line="150" w:lineRule="exact"/>
              <w:ind w:right="397"/>
              <w:jc w:val="right"/>
            </w:pPr>
            <w:r w:rsidRPr="00853565">
              <w:t>3,32</w:t>
            </w:r>
            <w:r w:rsidRPr="00853565">
              <w:rPr>
                <w:lang w:val="en-US"/>
              </w:rPr>
              <w:t>5</w:t>
            </w:r>
          </w:p>
        </w:tc>
        <w:tc>
          <w:tcPr>
            <w:tcW w:w="1458" w:type="dxa"/>
            <w:tcBorders>
              <w:left w:val="single" w:sz="6" w:space="0" w:color="000000"/>
            </w:tcBorders>
            <w:shd w:val="clear" w:color="auto" w:fill="auto"/>
            <w:vAlign w:val="bottom"/>
          </w:tcPr>
          <w:p w14:paraId="4B89AF11" w14:textId="027093A9" w:rsidR="004839DC" w:rsidRPr="00853565" w:rsidRDefault="004839DC" w:rsidP="000A1FC4">
            <w:pPr>
              <w:spacing w:before="60" w:line="150" w:lineRule="exact"/>
              <w:ind w:right="397"/>
              <w:jc w:val="right"/>
            </w:pPr>
            <w:r w:rsidRPr="00853565">
              <w:t>6,6</w:t>
            </w:r>
            <w:r w:rsidRPr="00853565">
              <w:rPr>
                <w:lang w:val="en-US"/>
              </w:rPr>
              <w:t>07</w:t>
            </w:r>
          </w:p>
        </w:tc>
        <w:tc>
          <w:tcPr>
            <w:tcW w:w="1458" w:type="dxa"/>
            <w:tcBorders>
              <w:left w:val="single" w:sz="6" w:space="0" w:color="000000"/>
            </w:tcBorders>
            <w:shd w:val="clear" w:color="auto" w:fill="auto"/>
            <w:vAlign w:val="bottom"/>
          </w:tcPr>
          <w:p w14:paraId="7C0E0B72" w14:textId="5345393C" w:rsidR="004839DC" w:rsidRPr="00853565" w:rsidRDefault="004839DC" w:rsidP="000A1FC4">
            <w:pPr>
              <w:spacing w:before="60" w:line="150" w:lineRule="exact"/>
              <w:ind w:right="397"/>
              <w:jc w:val="right"/>
            </w:pPr>
            <w:r w:rsidRPr="00853565">
              <w:t>50</w:t>
            </w:r>
          </w:p>
        </w:tc>
        <w:tc>
          <w:tcPr>
            <w:tcW w:w="2771" w:type="dxa"/>
            <w:tcBorders>
              <w:left w:val="single" w:sz="6" w:space="0" w:color="000000"/>
            </w:tcBorders>
            <w:shd w:val="clear" w:color="auto" w:fill="auto"/>
            <w:vAlign w:val="bottom"/>
          </w:tcPr>
          <w:p w14:paraId="41DA0050" w14:textId="77777777" w:rsidR="004839DC" w:rsidRPr="00853565" w:rsidRDefault="004839DC" w:rsidP="00FB3564">
            <w:pPr>
              <w:spacing w:before="60" w:line="150" w:lineRule="exact"/>
              <w:ind w:left="113"/>
            </w:pPr>
            <w:r w:rsidRPr="00853565">
              <w:rPr>
                <w:i/>
                <w:iCs/>
              </w:rPr>
              <w:t>Croatia</w:t>
            </w:r>
          </w:p>
        </w:tc>
      </w:tr>
      <w:tr w:rsidR="00853565" w:rsidRPr="00853565" w14:paraId="3498925B" w14:textId="77777777">
        <w:tblPrEx>
          <w:tblCellMar>
            <w:left w:w="57" w:type="dxa"/>
          </w:tblCellMar>
        </w:tblPrEx>
        <w:tc>
          <w:tcPr>
            <w:tcW w:w="2778" w:type="dxa"/>
            <w:shd w:val="clear" w:color="auto" w:fill="auto"/>
            <w:vAlign w:val="bottom"/>
          </w:tcPr>
          <w:p w14:paraId="469F4A8F" w14:textId="77777777" w:rsidR="004839DC" w:rsidRPr="00853565" w:rsidRDefault="004839DC" w:rsidP="00FB3564">
            <w:pPr>
              <w:spacing w:before="60" w:line="150" w:lineRule="exact"/>
              <w:ind w:left="113"/>
            </w:pPr>
            <w:r w:rsidRPr="00853565">
              <w:rPr>
                <w:szCs w:val="16"/>
              </w:rPr>
              <w:t>Чехия</w:t>
            </w:r>
          </w:p>
        </w:tc>
        <w:tc>
          <w:tcPr>
            <w:tcW w:w="1457" w:type="dxa"/>
            <w:tcBorders>
              <w:left w:val="single" w:sz="6" w:space="0" w:color="000000"/>
            </w:tcBorders>
            <w:shd w:val="clear" w:color="auto" w:fill="auto"/>
            <w:vAlign w:val="bottom"/>
          </w:tcPr>
          <w:p w14:paraId="67FC2BBC" w14:textId="332AFDDD" w:rsidR="004839DC" w:rsidRPr="00853565" w:rsidRDefault="004839DC" w:rsidP="000A1FC4">
            <w:pPr>
              <w:spacing w:before="60" w:line="150" w:lineRule="exact"/>
              <w:ind w:right="397"/>
              <w:jc w:val="right"/>
            </w:pPr>
            <w:r w:rsidRPr="00853565">
              <w:t>12,</w:t>
            </w:r>
            <w:r w:rsidRPr="00853565">
              <w:rPr>
                <w:lang w:val="en-US"/>
              </w:rPr>
              <w:t>42</w:t>
            </w:r>
          </w:p>
        </w:tc>
        <w:tc>
          <w:tcPr>
            <w:tcW w:w="1458" w:type="dxa"/>
            <w:tcBorders>
              <w:left w:val="single" w:sz="6" w:space="0" w:color="000000"/>
            </w:tcBorders>
            <w:shd w:val="clear" w:color="auto" w:fill="auto"/>
            <w:vAlign w:val="bottom"/>
          </w:tcPr>
          <w:p w14:paraId="5026B8B1" w14:textId="77021E1E" w:rsidR="004839DC" w:rsidRPr="00853565" w:rsidRDefault="004839DC" w:rsidP="000A1FC4">
            <w:pPr>
              <w:spacing w:before="60" w:line="150" w:lineRule="exact"/>
              <w:ind w:right="397"/>
              <w:jc w:val="right"/>
            </w:pPr>
            <w:r w:rsidRPr="00853565">
              <w:t>23,3</w:t>
            </w:r>
            <w:r w:rsidRPr="00853565">
              <w:rPr>
                <w:lang w:val="en-US"/>
              </w:rPr>
              <w:t>0</w:t>
            </w:r>
          </w:p>
        </w:tc>
        <w:tc>
          <w:tcPr>
            <w:tcW w:w="1458" w:type="dxa"/>
            <w:tcBorders>
              <w:left w:val="single" w:sz="6" w:space="0" w:color="000000"/>
            </w:tcBorders>
            <w:shd w:val="clear" w:color="auto" w:fill="auto"/>
            <w:vAlign w:val="bottom"/>
          </w:tcPr>
          <w:p w14:paraId="78883FA1" w14:textId="6A9CD90E" w:rsidR="004839DC" w:rsidRPr="00853565" w:rsidRDefault="004839DC" w:rsidP="000A1FC4">
            <w:pPr>
              <w:spacing w:before="60" w:line="150" w:lineRule="exact"/>
              <w:ind w:right="397"/>
              <w:jc w:val="right"/>
            </w:pPr>
            <w:r w:rsidRPr="00853565">
              <w:t>53</w:t>
            </w:r>
          </w:p>
        </w:tc>
        <w:tc>
          <w:tcPr>
            <w:tcW w:w="2771" w:type="dxa"/>
            <w:tcBorders>
              <w:left w:val="single" w:sz="6" w:space="0" w:color="000000"/>
            </w:tcBorders>
            <w:shd w:val="clear" w:color="auto" w:fill="auto"/>
            <w:vAlign w:val="bottom"/>
          </w:tcPr>
          <w:p w14:paraId="1DFE01D2" w14:textId="77777777" w:rsidR="004839DC" w:rsidRPr="00853565" w:rsidRDefault="004839DC" w:rsidP="00FB3564">
            <w:pPr>
              <w:spacing w:before="60" w:line="150" w:lineRule="exact"/>
              <w:ind w:left="113"/>
            </w:pPr>
            <w:r w:rsidRPr="00853565">
              <w:rPr>
                <w:i/>
                <w:iCs/>
              </w:rPr>
              <w:t>Czechia</w:t>
            </w:r>
          </w:p>
        </w:tc>
      </w:tr>
      <w:tr w:rsidR="00853565" w:rsidRPr="00853565" w14:paraId="060BB729" w14:textId="77777777">
        <w:tblPrEx>
          <w:tblCellMar>
            <w:left w:w="57" w:type="dxa"/>
          </w:tblCellMar>
        </w:tblPrEx>
        <w:tc>
          <w:tcPr>
            <w:tcW w:w="2778" w:type="dxa"/>
            <w:shd w:val="clear" w:color="auto" w:fill="auto"/>
            <w:vAlign w:val="bottom"/>
          </w:tcPr>
          <w:p w14:paraId="5C338852" w14:textId="77777777" w:rsidR="004839DC" w:rsidRPr="00853565" w:rsidRDefault="004839DC" w:rsidP="00FB3564">
            <w:pPr>
              <w:spacing w:before="60" w:line="150" w:lineRule="exact"/>
              <w:ind w:left="113"/>
            </w:pPr>
            <w:r w:rsidRPr="00853565">
              <w:rPr>
                <w:szCs w:val="16"/>
              </w:rPr>
              <w:t>Швеция</w:t>
            </w:r>
          </w:p>
        </w:tc>
        <w:tc>
          <w:tcPr>
            <w:tcW w:w="1457" w:type="dxa"/>
            <w:tcBorders>
              <w:left w:val="single" w:sz="6" w:space="0" w:color="000000"/>
            </w:tcBorders>
            <w:shd w:val="clear" w:color="auto" w:fill="auto"/>
            <w:vAlign w:val="bottom"/>
          </w:tcPr>
          <w:p w14:paraId="400194C5" w14:textId="15FE7A8C" w:rsidR="004839DC" w:rsidRPr="00853565" w:rsidRDefault="004839DC" w:rsidP="000A1FC4">
            <w:pPr>
              <w:spacing w:before="60" w:line="150" w:lineRule="exact"/>
              <w:ind w:right="397"/>
              <w:jc w:val="right"/>
            </w:pPr>
            <w:r w:rsidRPr="00853565">
              <w:t>8,</w:t>
            </w:r>
            <w:r w:rsidRPr="00853565">
              <w:rPr>
                <w:lang w:val="en-US"/>
              </w:rPr>
              <w:t>852</w:t>
            </w:r>
          </w:p>
        </w:tc>
        <w:tc>
          <w:tcPr>
            <w:tcW w:w="1458" w:type="dxa"/>
            <w:tcBorders>
              <w:left w:val="single" w:sz="6" w:space="0" w:color="000000"/>
            </w:tcBorders>
            <w:shd w:val="clear" w:color="auto" w:fill="auto"/>
            <w:vAlign w:val="bottom"/>
          </w:tcPr>
          <w:p w14:paraId="17B52163" w14:textId="24D26955" w:rsidR="004839DC" w:rsidRPr="00853565" w:rsidRDefault="004839DC" w:rsidP="000A1FC4">
            <w:pPr>
              <w:spacing w:before="60" w:line="150" w:lineRule="exact"/>
              <w:ind w:right="397"/>
              <w:jc w:val="right"/>
            </w:pPr>
            <w:r w:rsidRPr="00853565">
              <w:t>8,5</w:t>
            </w:r>
            <w:r w:rsidRPr="00853565">
              <w:rPr>
                <w:lang w:val="en-US"/>
              </w:rPr>
              <w:t>29</w:t>
            </w:r>
          </w:p>
        </w:tc>
        <w:tc>
          <w:tcPr>
            <w:tcW w:w="1458" w:type="dxa"/>
            <w:tcBorders>
              <w:left w:val="single" w:sz="6" w:space="0" w:color="000000"/>
            </w:tcBorders>
            <w:shd w:val="clear" w:color="auto" w:fill="auto"/>
            <w:vAlign w:val="bottom"/>
          </w:tcPr>
          <w:p w14:paraId="1ACE81F3" w14:textId="5638019C" w:rsidR="004839DC" w:rsidRPr="00853565" w:rsidRDefault="004839DC" w:rsidP="000A1FC4">
            <w:pPr>
              <w:spacing w:before="60" w:line="150" w:lineRule="exact"/>
              <w:ind w:right="397"/>
              <w:jc w:val="right"/>
            </w:pPr>
            <w:r w:rsidRPr="00853565">
              <w:t>10</w:t>
            </w:r>
            <w:r w:rsidRPr="00853565">
              <w:rPr>
                <w:lang w:val="en-US"/>
              </w:rPr>
              <w:t>4</w:t>
            </w:r>
          </w:p>
        </w:tc>
        <w:tc>
          <w:tcPr>
            <w:tcW w:w="2771" w:type="dxa"/>
            <w:tcBorders>
              <w:left w:val="single" w:sz="6" w:space="0" w:color="000000"/>
            </w:tcBorders>
            <w:shd w:val="clear" w:color="auto" w:fill="auto"/>
            <w:vAlign w:val="bottom"/>
          </w:tcPr>
          <w:p w14:paraId="7F5BF67B" w14:textId="77777777" w:rsidR="004839DC" w:rsidRPr="00853565" w:rsidRDefault="004839DC" w:rsidP="00FB3564">
            <w:pPr>
              <w:spacing w:before="60" w:line="150" w:lineRule="exact"/>
              <w:ind w:left="113"/>
            </w:pPr>
            <w:r w:rsidRPr="00853565">
              <w:rPr>
                <w:i/>
                <w:iCs/>
              </w:rPr>
              <w:t>Sweden</w:t>
            </w:r>
          </w:p>
        </w:tc>
      </w:tr>
      <w:tr w:rsidR="00853565" w:rsidRPr="00853565" w14:paraId="0A461088" w14:textId="77777777">
        <w:tblPrEx>
          <w:tblCellMar>
            <w:left w:w="57" w:type="dxa"/>
          </w:tblCellMar>
        </w:tblPrEx>
        <w:tc>
          <w:tcPr>
            <w:tcW w:w="2778" w:type="dxa"/>
            <w:shd w:val="clear" w:color="auto" w:fill="auto"/>
            <w:vAlign w:val="bottom"/>
          </w:tcPr>
          <w:p w14:paraId="0A7E57B8" w14:textId="77777777" w:rsidR="004839DC" w:rsidRPr="00853565" w:rsidRDefault="004839DC" w:rsidP="00FB3564">
            <w:pPr>
              <w:spacing w:before="60" w:line="150" w:lineRule="exact"/>
              <w:ind w:left="113"/>
            </w:pPr>
            <w:r w:rsidRPr="00853565">
              <w:rPr>
                <w:szCs w:val="16"/>
              </w:rPr>
              <w:t>Эстония</w:t>
            </w:r>
          </w:p>
        </w:tc>
        <w:tc>
          <w:tcPr>
            <w:tcW w:w="1457" w:type="dxa"/>
            <w:tcBorders>
              <w:left w:val="single" w:sz="6" w:space="0" w:color="000000"/>
            </w:tcBorders>
            <w:shd w:val="clear" w:color="auto" w:fill="auto"/>
            <w:vAlign w:val="bottom"/>
          </w:tcPr>
          <w:p w14:paraId="2BF7EDAF" w14:textId="259D8018" w:rsidR="004839DC" w:rsidRPr="00853565" w:rsidRDefault="004839DC" w:rsidP="000A1FC4">
            <w:pPr>
              <w:spacing w:before="60" w:line="150" w:lineRule="exact"/>
              <w:ind w:right="397"/>
              <w:jc w:val="right"/>
            </w:pPr>
            <w:r w:rsidRPr="00853565">
              <w:t>0,53</w:t>
            </w:r>
            <w:r w:rsidRPr="00853565">
              <w:rPr>
                <w:lang w:val="en-US"/>
              </w:rPr>
              <w:t>5</w:t>
            </w:r>
          </w:p>
        </w:tc>
        <w:tc>
          <w:tcPr>
            <w:tcW w:w="1458" w:type="dxa"/>
            <w:tcBorders>
              <w:left w:val="single" w:sz="6" w:space="0" w:color="000000"/>
            </w:tcBorders>
            <w:shd w:val="clear" w:color="auto" w:fill="auto"/>
            <w:vAlign w:val="bottom"/>
          </w:tcPr>
          <w:p w14:paraId="6166231F" w14:textId="2F1D618C" w:rsidR="004839DC" w:rsidRPr="00853565" w:rsidRDefault="004839DC" w:rsidP="000A1FC4">
            <w:pPr>
              <w:spacing w:before="60" w:line="150" w:lineRule="exact"/>
              <w:ind w:right="397"/>
              <w:jc w:val="right"/>
            </w:pPr>
            <w:r w:rsidRPr="00853565">
              <w:t>0,</w:t>
            </w:r>
            <w:r w:rsidRPr="00853565">
              <w:rPr>
                <w:lang w:val="en-US"/>
              </w:rPr>
              <w:t>885</w:t>
            </w:r>
          </w:p>
        </w:tc>
        <w:tc>
          <w:tcPr>
            <w:tcW w:w="1458" w:type="dxa"/>
            <w:tcBorders>
              <w:left w:val="single" w:sz="6" w:space="0" w:color="000000"/>
            </w:tcBorders>
            <w:shd w:val="clear" w:color="auto" w:fill="auto"/>
            <w:vAlign w:val="bottom"/>
          </w:tcPr>
          <w:p w14:paraId="265E4038" w14:textId="08CBBAE3" w:rsidR="004839DC" w:rsidRPr="00853565" w:rsidRDefault="004839DC" w:rsidP="000A1FC4">
            <w:pPr>
              <w:spacing w:before="60" w:line="150" w:lineRule="exact"/>
              <w:ind w:right="397"/>
              <w:jc w:val="right"/>
            </w:pPr>
            <w:r w:rsidRPr="00853565">
              <w:t>60</w:t>
            </w:r>
          </w:p>
        </w:tc>
        <w:tc>
          <w:tcPr>
            <w:tcW w:w="2771" w:type="dxa"/>
            <w:tcBorders>
              <w:left w:val="single" w:sz="6" w:space="0" w:color="000000"/>
            </w:tcBorders>
            <w:shd w:val="clear" w:color="auto" w:fill="auto"/>
            <w:vAlign w:val="bottom"/>
          </w:tcPr>
          <w:p w14:paraId="08D263A9" w14:textId="77777777" w:rsidR="004839DC" w:rsidRPr="00853565" w:rsidRDefault="004839DC" w:rsidP="00FB3564">
            <w:pPr>
              <w:spacing w:before="60" w:line="150" w:lineRule="exact"/>
              <w:ind w:left="113"/>
            </w:pPr>
            <w:r w:rsidRPr="00853565">
              <w:rPr>
                <w:i/>
                <w:iCs/>
              </w:rPr>
              <w:t>Estonia</w:t>
            </w:r>
          </w:p>
        </w:tc>
      </w:tr>
      <w:tr w:rsidR="00853565" w:rsidRPr="00853565" w14:paraId="5AF7E97B" w14:textId="77777777">
        <w:tblPrEx>
          <w:tblCellMar>
            <w:left w:w="57" w:type="dxa"/>
          </w:tblCellMar>
        </w:tblPrEx>
        <w:tc>
          <w:tcPr>
            <w:tcW w:w="2778" w:type="dxa"/>
            <w:shd w:val="clear" w:color="auto" w:fill="auto"/>
            <w:vAlign w:val="bottom"/>
          </w:tcPr>
          <w:p w14:paraId="3CF4E57B" w14:textId="77777777" w:rsidR="004839DC" w:rsidRPr="00853565" w:rsidRDefault="004839DC" w:rsidP="00FB3564">
            <w:pPr>
              <w:spacing w:before="60" w:line="150" w:lineRule="exact"/>
            </w:pPr>
            <w:r w:rsidRPr="00853565">
              <w:rPr>
                <w:b/>
                <w:szCs w:val="16"/>
              </w:rPr>
              <w:t>Другие</w:t>
            </w:r>
            <w:r w:rsidRPr="00853565">
              <w:rPr>
                <w:b/>
                <w:szCs w:val="16"/>
                <w:lang w:val="en-US"/>
              </w:rPr>
              <w:t xml:space="preserve"> </w:t>
            </w:r>
            <w:r w:rsidRPr="00853565">
              <w:rPr>
                <w:b/>
                <w:szCs w:val="20"/>
              </w:rPr>
              <w:t>страны</w:t>
            </w:r>
          </w:p>
        </w:tc>
        <w:tc>
          <w:tcPr>
            <w:tcW w:w="1457" w:type="dxa"/>
            <w:tcBorders>
              <w:left w:val="single" w:sz="6" w:space="0" w:color="000000"/>
            </w:tcBorders>
            <w:shd w:val="clear" w:color="auto" w:fill="auto"/>
            <w:vAlign w:val="bottom"/>
          </w:tcPr>
          <w:p w14:paraId="1A1482BE" w14:textId="77777777" w:rsidR="004839DC" w:rsidRPr="00853565" w:rsidRDefault="004839DC" w:rsidP="000A1FC4">
            <w:pPr>
              <w:spacing w:before="60" w:line="150" w:lineRule="exact"/>
              <w:ind w:right="397"/>
              <w:jc w:val="right"/>
            </w:pPr>
          </w:p>
        </w:tc>
        <w:tc>
          <w:tcPr>
            <w:tcW w:w="1458" w:type="dxa"/>
            <w:tcBorders>
              <w:left w:val="single" w:sz="6" w:space="0" w:color="000000"/>
            </w:tcBorders>
            <w:shd w:val="clear" w:color="auto" w:fill="auto"/>
            <w:vAlign w:val="bottom"/>
          </w:tcPr>
          <w:p w14:paraId="1FE86B72" w14:textId="77777777" w:rsidR="004839DC" w:rsidRPr="00853565" w:rsidRDefault="004839DC" w:rsidP="000A1FC4">
            <w:pPr>
              <w:spacing w:before="60" w:line="150" w:lineRule="exact"/>
              <w:ind w:right="397"/>
              <w:jc w:val="right"/>
            </w:pPr>
          </w:p>
        </w:tc>
        <w:tc>
          <w:tcPr>
            <w:tcW w:w="1458" w:type="dxa"/>
            <w:tcBorders>
              <w:left w:val="single" w:sz="6" w:space="0" w:color="000000"/>
            </w:tcBorders>
            <w:shd w:val="clear" w:color="auto" w:fill="auto"/>
            <w:vAlign w:val="bottom"/>
          </w:tcPr>
          <w:p w14:paraId="326EC5A3" w14:textId="77777777" w:rsidR="004839DC" w:rsidRPr="00853565" w:rsidRDefault="004839DC" w:rsidP="000A1FC4">
            <w:pPr>
              <w:spacing w:before="60" w:line="150" w:lineRule="exact"/>
              <w:ind w:right="397"/>
              <w:jc w:val="right"/>
            </w:pPr>
          </w:p>
        </w:tc>
        <w:tc>
          <w:tcPr>
            <w:tcW w:w="2771" w:type="dxa"/>
            <w:tcBorders>
              <w:left w:val="single" w:sz="6" w:space="0" w:color="000000"/>
            </w:tcBorders>
            <w:shd w:val="clear" w:color="auto" w:fill="auto"/>
            <w:vAlign w:val="bottom"/>
          </w:tcPr>
          <w:p w14:paraId="5EA0D428" w14:textId="77777777" w:rsidR="004839DC" w:rsidRPr="00853565" w:rsidRDefault="004839DC" w:rsidP="00FB3564">
            <w:pPr>
              <w:spacing w:before="60" w:line="150" w:lineRule="exact"/>
            </w:pPr>
            <w:r w:rsidRPr="00853565">
              <w:rPr>
                <w:b/>
                <w:bCs/>
                <w:i/>
                <w:iCs/>
              </w:rPr>
              <w:t>Other countries</w:t>
            </w:r>
          </w:p>
        </w:tc>
      </w:tr>
      <w:tr w:rsidR="00853565" w:rsidRPr="00853565" w14:paraId="459F188E" w14:textId="77777777">
        <w:tblPrEx>
          <w:tblCellMar>
            <w:left w:w="57" w:type="dxa"/>
          </w:tblCellMar>
        </w:tblPrEx>
        <w:tc>
          <w:tcPr>
            <w:tcW w:w="2778" w:type="dxa"/>
            <w:shd w:val="clear" w:color="auto" w:fill="auto"/>
            <w:vAlign w:val="bottom"/>
          </w:tcPr>
          <w:p w14:paraId="73C5038C" w14:textId="77777777" w:rsidR="004839DC" w:rsidRPr="00853565" w:rsidRDefault="004839DC" w:rsidP="00FB3564">
            <w:pPr>
              <w:spacing w:before="60" w:line="150" w:lineRule="exact"/>
              <w:ind w:left="340"/>
            </w:pPr>
            <w:r w:rsidRPr="00853565">
              <w:rPr>
                <w:szCs w:val="16"/>
              </w:rPr>
              <w:t>из них:</w:t>
            </w:r>
          </w:p>
        </w:tc>
        <w:tc>
          <w:tcPr>
            <w:tcW w:w="1457" w:type="dxa"/>
            <w:tcBorders>
              <w:left w:val="single" w:sz="6" w:space="0" w:color="000000"/>
            </w:tcBorders>
            <w:shd w:val="clear" w:color="auto" w:fill="auto"/>
            <w:vAlign w:val="bottom"/>
          </w:tcPr>
          <w:p w14:paraId="68261954" w14:textId="77777777" w:rsidR="004839DC" w:rsidRPr="00853565" w:rsidRDefault="004839DC" w:rsidP="000A1FC4">
            <w:pPr>
              <w:spacing w:before="60" w:line="150" w:lineRule="exact"/>
              <w:ind w:right="397"/>
              <w:jc w:val="right"/>
            </w:pPr>
          </w:p>
        </w:tc>
        <w:tc>
          <w:tcPr>
            <w:tcW w:w="1458" w:type="dxa"/>
            <w:tcBorders>
              <w:left w:val="single" w:sz="6" w:space="0" w:color="000000"/>
            </w:tcBorders>
            <w:shd w:val="clear" w:color="auto" w:fill="auto"/>
            <w:vAlign w:val="bottom"/>
          </w:tcPr>
          <w:p w14:paraId="18A694F1" w14:textId="77777777" w:rsidR="004839DC" w:rsidRPr="00853565" w:rsidRDefault="004839DC" w:rsidP="000A1FC4">
            <w:pPr>
              <w:spacing w:before="60" w:line="150" w:lineRule="exact"/>
              <w:ind w:right="397"/>
              <w:jc w:val="right"/>
            </w:pPr>
          </w:p>
        </w:tc>
        <w:tc>
          <w:tcPr>
            <w:tcW w:w="1458" w:type="dxa"/>
            <w:tcBorders>
              <w:left w:val="single" w:sz="6" w:space="0" w:color="000000"/>
            </w:tcBorders>
            <w:shd w:val="clear" w:color="auto" w:fill="auto"/>
            <w:vAlign w:val="bottom"/>
          </w:tcPr>
          <w:p w14:paraId="49ACAAD5" w14:textId="77777777" w:rsidR="004839DC" w:rsidRPr="00853565" w:rsidRDefault="004839DC" w:rsidP="000A1FC4">
            <w:pPr>
              <w:spacing w:before="60" w:line="150" w:lineRule="exact"/>
              <w:ind w:right="397"/>
              <w:jc w:val="right"/>
            </w:pPr>
          </w:p>
        </w:tc>
        <w:tc>
          <w:tcPr>
            <w:tcW w:w="2771" w:type="dxa"/>
            <w:tcBorders>
              <w:left w:val="single" w:sz="6" w:space="0" w:color="000000"/>
            </w:tcBorders>
            <w:shd w:val="clear" w:color="auto" w:fill="auto"/>
            <w:vAlign w:val="bottom"/>
          </w:tcPr>
          <w:p w14:paraId="00227996" w14:textId="77777777" w:rsidR="004839DC" w:rsidRPr="00853565" w:rsidRDefault="004839DC" w:rsidP="00FB3564">
            <w:pPr>
              <w:spacing w:before="60" w:line="150" w:lineRule="exact"/>
              <w:ind w:firstLine="280"/>
            </w:pPr>
            <w:r w:rsidRPr="00853565">
              <w:rPr>
                <w:i/>
                <w:iCs/>
              </w:rPr>
              <w:t>of which:</w:t>
            </w:r>
          </w:p>
        </w:tc>
      </w:tr>
      <w:tr w:rsidR="00853565" w:rsidRPr="00853565" w14:paraId="33FC23D8" w14:textId="77777777">
        <w:tblPrEx>
          <w:tblCellMar>
            <w:left w:w="57" w:type="dxa"/>
          </w:tblCellMar>
        </w:tblPrEx>
        <w:tc>
          <w:tcPr>
            <w:tcW w:w="2778" w:type="dxa"/>
            <w:shd w:val="clear" w:color="auto" w:fill="auto"/>
            <w:vAlign w:val="bottom"/>
          </w:tcPr>
          <w:p w14:paraId="037DC7BF" w14:textId="77777777" w:rsidR="004839DC" w:rsidRPr="00853565" w:rsidRDefault="004839DC" w:rsidP="00FB3564">
            <w:pPr>
              <w:spacing w:before="60" w:line="150" w:lineRule="exact"/>
              <w:ind w:left="113"/>
            </w:pPr>
            <w:r w:rsidRPr="00853565">
              <w:rPr>
                <w:szCs w:val="16"/>
              </w:rPr>
              <w:t>Австралия</w:t>
            </w:r>
          </w:p>
        </w:tc>
        <w:tc>
          <w:tcPr>
            <w:tcW w:w="1457" w:type="dxa"/>
            <w:tcBorders>
              <w:left w:val="single" w:sz="6" w:space="0" w:color="000000"/>
            </w:tcBorders>
            <w:shd w:val="clear" w:color="auto" w:fill="auto"/>
            <w:vAlign w:val="bottom"/>
          </w:tcPr>
          <w:p w14:paraId="0B64A92E" w14:textId="7E642DB2" w:rsidR="004839DC" w:rsidRPr="00853565" w:rsidRDefault="004839DC" w:rsidP="000A1FC4">
            <w:pPr>
              <w:spacing w:before="60" w:line="150" w:lineRule="exact"/>
              <w:ind w:right="397"/>
              <w:jc w:val="right"/>
            </w:pPr>
            <w:r w:rsidRPr="00853565">
              <w:t>1,4</w:t>
            </w:r>
            <w:r w:rsidRPr="00853565">
              <w:rPr>
                <w:lang w:val="en-US"/>
              </w:rPr>
              <w:t>78</w:t>
            </w:r>
          </w:p>
        </w:tc>
        <w:tc>
          <w:tcPr>
            <w:tcW w:w="1458" w:type="dxa"/>
            <w:tcBorders>
              <w:left w:val="single" w:sz="6" w:space="0" w:color="000000"/>
            </w:tcBorders>
            <w:shd w:val="clear" w:color="auto" w:fill="auto"/>
            <w:vAlign w:val="bottom"/>
          </w:tcPr>
          <w:p w14:paraId="2FBB056E" w14:textId="21DD3D5D" w:rsidR="004839DC" w:rsidRPr="00853565" w:rsidRDefault="004839DC" w:rsidP="000A1FC4">
            <w:pPr>
              <w:spacing w:before="60" w:line="150" w:lineRule="exact"/>
              <w:ind w:right="397"/>
              <w:jc w:val="right"/>
            </w:pPr>
            <w:r w:rsidRPr="00853565">
              <w:t>1,305</w:t>
            </w:r>
          </w:p>
        </w:tc>
        <w:tc>
          <w:tcPr>
            <w:tcW w:w="1458" w:type="dxa"/>
            <w:tcBorders>
              <w:left w:val="single" w:sz="6" w:space="0" w:color="000000"/>
            </w:tcBorders>
            <w:shd w:val="clear" w:color="auto" w:fill="auto"/>
            <w:vAlign w:val="bottom"/>
          </w:tcPr>
          <w:p w14:paraId="34CC1DE2" w14:textId="5BD2E88C" w:rsidR="004839DC" w:rsidRPr="00853565" w:rsidRDefault="004839DC" w:rsidP="000A1FC4">
            <w:pPr>
              <w:spacing w:before="60" w:line="150" w:lineRule="exact"/>
              <w:ind w:right="397"/>
              <w:jc w:val="right"/>
            </w:pPr>
            <w:r w:rsidRPr="00853565">
              <w:t>11</w:t>
            </w:r>
            <w:r w:rsidRPr="00853565">
              <w:rPr>
                <w:lang w:val="en-US"/>
              </w:rPr>
              <w:t>3</w:t>
            </w:r>
          </w:p>
        </w:tc>
        <w:tc>
          <w:tcPr>
            <w:tcW w:w="2771" w:type="dxa"/>
            <w:tcBorders>
              <w:left w:val="single" w:sz="6" w:space="0" w:color="000000"/>
            </w:tcBorders>
            <w:shd w:val="clear" w:color="auto" w:fill="auto"/>
            <w:vAlign w:val="bottom"/>
          </w:tcPr>
          <w:p w14:paraId="15A3478A" w14:textId="77777777" w:rsidR="004839DC" w:rsidRPr="00853565" w:rsidRDefault="004839DC" w:rsidP="00FB3564">
            <w:pPr>
              <w:spacing w:before="60" w:line="150" w:lineRule="exact"/>
              <w:ind w:left="113"/>
            </w:pPr>
            <w:r w:rsidRPr="00853565">
              <w:rPr>
                <w:i/>
                <w:iCs/>
              </w:rPr>
              <w:t>Australia</w:t>
            </w:r>
          </w:p>
        </w:tc>
      </w:tr>
      <w:tr w:rsidR="00853565" w:rsidRPr="00853565" w14:paraId="60481126" w14:textId="77777777">
        <w:tblPrEx>
          <w:tblCellMar>
            <w:left w:w="57" w:type="dxa"/>
          </w:tblCellMar>
        </w:tblPrEx>
        <w:tc>
          <w:tcPr>
            <w:tcW w:w="2778" w:type="dxa"/>
            <w:shd w:val="clear" w:color="auto" w:fill="auto"/>
            <w:vAlign w:val="bottom"/>
          </w:tcPr>
          <w:p w14:paraId="6AF7DD79" w14:textId="77777777" w:rsidR="004839DC" w:rsidRPr="00853565" w:rsidRDefault="004839DC" w:rsidP="00FB3564">
            <w:pPr>
              <w:spacing w:before="60" w:line="150" w:lineRule="exact"/>
              <w:ind w:left="113"/>
            </w:pPr>
            <w:r w:rsidRPr="00853565">
              <w:rPr>
                <w:szCs w:val="16"/>
              </w:rPr>
              <w:t>Албания</w:t>
            </w:r>
          </w:p>
        </w:tc>
        <w:tc>
          <w:tcPr>
            <w:tcW w:w="1457" w:type="dxa"/>
            <w:tcBorders>
              <w:left w:val="single" w:sz="6" w:space="0" w:color="000000"/>
            </w:tcBorders>
            <w:shd w:val="clear" w:color="auto" w:fill="auto"/>
            <w:vAlign w:val="bottom"/>
          </w:tcPr>
          <w:p w14:paraId="41F85A27" w14:textId="65088B52" w:rsidR="004839DC" w:rsidRPr="00853565" w:rsidRDefault="004839DC" w:rsidP="000A1FC4">
            <w:pPr>
              <w:spacing w:before="60" w:line="150" w:lineRule="exact"/>
              <w:ind w:right="397"/>
              <w:jc w:val="right"/>
            </w:pPr>
            <w:r w:rsidRPr="00853565">
              <w:t>4</w:t>
            </w:r>
            <w:r w:rsidRPr="00853565">
              <w:rPr>
                <w:lang w:val="en-US"/>
              </w:rPr>
              <w:t>2</w:t>
            </w:r>
            <w:r w:rsidRPr="00853565">
              <w:t>,26</w:t>
            </w:r>
          </w:p>
        </w:tc>
        <w:tc>
          <w:tcPr>
            <w:tcW w:w="1458" w:type="dxa"/>
            <w:tcBorders>
              <w:left w:val="single" w:sz="6" w:space="0" w:color="000000"/>
            </w:tcBorders>
            <w:shd w:val="clear" w:color="auto" w:fill="auto"/>
            <w:vAlign w:val="bottom"/>
          </w:tcPr>
          <w:p w14:paraId="6FA752EC" w14:textId="0B392DB3" w:rsidR="004839DC" w:rsidRPr="00853565" w:rsidRDefault="004839DC" w:rsidP="000A1FC4">
            <w:pPr>
              <w:spacing w:before="60" w:line="150" w:lineRule="exact"/>
              <w:ind w:right="397"/>
              <w:jc w:val="right"/>
            </w:pPr>
            <w:r w:rsidRPr="00853565">
              <w:t>118,8</w:t>
            </w:r>
          </w:p>
        </w:tc>
        <w:tc>
          <w:tcPr>
            <w:tcW w:w="1458" w:type="dxa"/>
            <w:tcBorders>
              <w:left w:val="single" w:sz="6" w:space="0" w:color="000000"/>
            </w:tcBorders>
            <w:shd w:val="clear" w:color="auto" w:fill="auto"/>
            <w:vAlign w:val="bottom"/>
          </w:tcPr>
          <w:p w14:paraId="01250FE4" w14:textId="701582AE" w:rsidR="004839DC" w:rsidRPr="00853565" w:rsidRDefault="004839DC" w:rsidP="000A1FC4">
            <w:pPr>
              <w:spacing w:before="60" w:line="150" w:lineRule="exact"/>
              <w:ind w:right="397"/>
              <w:jc w:val="right"/>
            </w:pPr>
            <w:r w:rsidRPr="00853565">
              <w:t>36</w:t>
            </w:r>
          </w:p>
        </w:tc>
        <w:tc>
          <w:tcPr>
            <w:tcW w:w="2771" w:type="dxa"/>
            <w:tcBorders>
              <w:left w:val="single" w:sz="6" w:space="0" w:color="000000"/>
            </w:tcBorders>
            <w:shd w:val="clear" w:color="auto" w:fill="auto"/>
            <w:vAlign w:val="bottom"/>
          </w:tcPr>
          <w:p w14:paraId="05DF3D87" w14:textId="77777777" w:rsidR="004839DC" w:rsidRPr="00853565" w:rsidRDefault="004839DC" w:rsidP="00FB3564">
            <w:pPr>
              <w:spacing w:before="60" w:line="150" w:lineRule="exact"/>
              <w:ind w:left="113"/>
            </w:pPr>
            <w:r w:rsidRPr="00853565">
              <w:rPr>
                <w:i/>
                <w:iCs/>
              </w:rPr>
              <w:t>Albania</w:t>
            </w:r>
          </w:p>
        </w:tc>
      </w:tr>
      <w:tr w:rsidR="00853565" w:rsidRPr="00853565" w14:paraId="030B945E" w14:textId="77777777">
        <w:tblPrEx>
          <w:tblCellMar>
            <w:left w:w="57" w:type="dxa"/>
          </w:tblCellMar>
        </w:tblPrEx>
        <w:tc>
          <w:tcPr>
            <w:tcW w:w="2778" w:type="dxa"/>
            <w:shd w:val="clear" w:color="auto" w:fill="auto"/>
            <w:vAlign w:val="bottom"/>
          </w:tcPr>
          <w:p w14:paraId="47C6D17A" w14:textId="77777777" w:rsidR="004839DC" w:rsidRPr="00853565" w:rsidRDefault="004839DC" w:rsidP="00FB3564">
            <w:pPr>
              <w:spacing w:before="60" w:line="150" w:lineRule="exact"/>
              <w:ind w:left="113"/>
            </w:pPr>
            <w:r w:rsidRPr="00853565">
              <w:rPr>
                <w:szCs w:val="16"/>
              </w:rPr>
              <w:t>Босния и Герцеговина</w:t>
            </w:r>
          </w:p>
        </w:tc>
        <w:tc>
          <w:tcPr>
            <w:tcW w:w="1457" w:type="dxa"/>
            <w:tcBorders>
              <w:left w:val="single" w:sz="6" w:space="0" w:color="000000"/>
            </w:tcBorders>
            <w:shd w:val="clear" w:color="auto" w:fill="auto"/>
            <w:vAlign w:val="bottom"/>
          </w:tcPr>
          <w:p w14:paraId="315F1AC6" w14:textId="20EFFC05" w:rsidR="004839DC" w:rsidRPr="00853565" w:rsidRDefault="004839DC" w:rsidP="000A1FC4">
            <w:pPr>
              <w:spacing w:before="60" w:line="150" w:lineRule="exact"/>
              <w:ind w:right="397"/>
              <w:jc w:val="right"/>
            </w:pPr>
            <w:r w:rsidRPr="00853565">
              <w:t>0,681</w:t>
            </w:r>
          </w:p>
        </w:tc>
        <w:tc>
          <w:tcPr>
            <w:tcW w:w="1458" w:type="dxa"/>
            <w:tcBorders>
              <w:left w:val="single" w:sz="6" w:space="0" w:color="000000"/>
            </w:tcBorders>
            <w:shd w:val="clear" w:color="auto" w:fill="auto"/>
            <w:vAlign w:val="bottom"/>
          </w:tcPr>
          <w:p w14:paraId="2892F586" w14:textId="7C464940" w:rsidR="004839DC" w:rsidRPr="00853565" w:rsidRDefault="004839DC" w:rsidP="000A1FC4">
            <w:pPr>
              <w:spacing w:before="60" w:line="150" w:lineRule="exact"/>
              <w:ind w:right="397"/>
              <w:jc w:val="right"/>
            </w:pPr>
            <w:r w:rsidRPr="00853565">
              <w:t>1,731</w:t>
            </w:r>
          </w:p>
        </w:tc>
        <w:tc>
          <w:tcPr>
            <w:tcW w:w="1458" w:type="dxa"/>
            <w:tcBorders>
              <w:left w:val="single" w:sz="6" w:space="0" w:color="000000"/>
            </w:tcBorders>
            <w:shd w:val="clear" w:color="auto" w:fill="auto"/>
            <w:vAlign w:val="bottom"/>
          </w:tcPr>
          <w:p w14:paraId="28E1D61F" w14:textId="399DCDA7" w:rsidR="004839DC" w:rsidRPr="00853565" w:rsidRDefault="004839DC" w:rsidP="000A1FC4">
            <w:pPr>
              <w:spacing w:before="60" w:line="150" w:lineRule="exact"/>
              <w:ind w:right="397"/>
              <w:jc w:val="right"/>
            </w:pPr>
            <w:r w:rsidRPr="00853565">
              <w:t>39</w:t>
            </w:r>
          </w:p>
        </w:tc>
        <w:tc>
          <w:tcPr>
            <w:tcW w:w="2771" w:type="dxa"/>
            <w:tcBorders>
              <w:left w:val="single" w:sz="6" w:space="0" w:color="000000"/>
            </w:tcBorders>
            <w:shd w:val="clear" w:color="auto" w:fill="auto"/>
            <w:vAlign w:val="bottom"/>
          </w:tcPr>
          <w:p w14:paraId="7AE01ED4" w14:textId="77777777" w:rsidR="004839DC" w:rsidRPr="00853565" w:rsidRDefault="004839DC" w:rsidP="00FB3564">
            <w:pPr>
              <w:spacing w:before="60" w:line="150" w:lineRule="exact"/>
              <w:ind w:left="113"/>
            </w:pPr>
            <w:r w:rsidRPr="00853565">
              <w:rPr>
                <w:i/>
                <w:iCs/>
              </w:rPr>
              <w:t>Bosnia and Herzegovina</w:t>
            </w:r>
          </w:p>
        </w:tc>
      </w:tr>
      <w:tr w:rsidR="00853565" w:rsidRPr="00853565" w14:paraId="6C1055DE" w14:textId="77777777">
        <w:tblPrEx>
          <w:tblCellMar>
            <w:left w:w="57" w:type="dxa"/>
          </w:tblCellMar>
        </w:tblPrEx>
        <w:tc>
          <w:tcPr>
            <w:tcW w:w="2778" w:type="dxa"/>
            <w:shd w:val="clear" w:color="auto" w:fill="auto"/>
            <w:vAlign w:val="bottom"/>
          </w:tcPr>
          <w:p w14:paraId="6E479C9B" w14:textId="77777777" w:rsidR="004839DC" w:rsidRPr="00853565" w:rsidRDefault="004839DC" w:rsidP="00FB3564">
            <w:pPr>
              <w:spacing w:before="60" w:line="150" w:lineRule="exact"/>
              <w:ind w:left="113"/>
            </w:pPr>
            <w:r w:rsidRPr="00853565">
              <w:rPr>
                <w:szCs w:val="16"/>
              </w:rPr>
              <w:t>Израиль</w:t>
            </w:r>
          </w:p>
        </w:tc>
        <w:tc>
          <w:tcPr>
            <w:tcW w:w="1457" w:type="dxa"/>
            <w:tcBorders>
              <w:left w:val="single" w:sz="6" w:space="0" w:color="000000"/>
            </w:tcBorders>
            <w:shd w:val="clear" w:color="auto" w:fill="auto"/>
            <w:vAlign w:val="bottom"/>
          </w:tcPr>
          <w:p w14:paraId="4C4FEAEF" w14:textId="4467E42B" w:rsidR="004839DC" w:rsidRPr="00853565" w:rsidRDefault="004839DC" w:rsidP="000A1FC4">
            <w:pPr>
              <w:spacing w:before="60" w:line="150" w:lineRule="exact"/>
              <w:ind w:right="397"/>
              <w:jc w:val="right"/>
            </w:pPr>
            <w:r w:rsidRPr="00853565">
              <w:t>3,752</w:t>
            </w:r>
          </w:p>
        </w:tc>
        <w:tc>
          <w:tcPr>
            <w:tcW w:w="1458" w:type="dxa"/>
            <w:tcBorders>
              <w:left w:val="single" w:sz="6" w:space="0" w:color="000000"/>
            </w:tcBorders>
            <w:shd w:val="clear" w:color="auto" w:fill="auto"/>
            <w:vAlign w:val="bottom"/>
          </w:tcPr>
          <w:p w14:paraId="30F4B0B6" w14:textId="55C96547" w:rsidR="004839DC" w:rsidRPr="00853565" w:rsidRDefault="004839DC" w:rsidP="000A1FC4">
            <w:pPr>
              <w:spacing w:before="60" w:line="150" w:lineRule="exact"/>
              <w:ind w:right="397"/>
              <w:jc w:val="right"/>
            </w:pPr>
            <w:r w:rsidRPr="00853565">
              <w:t>3,600</w:t>
            </w:r>
          </w:p>
        </w:tc>
        <w:tc>
          <w:tcPr>
            <w:tcW w:w="1458" w:type="dxa"/>
            <w:tcBorders>
              <w:left w:val="single" w:sz="6" w:space="0" w:color="000000"/>
            </w:tcBorders>
            <w:shd w:val="clear" w:color="auto" w:fill="auto"/>
            <w:vAlign w:val="bottom"/>
          </w:tcPr>
          <w:p w14:paraId="362C0072" w14:textId="5412585A" w:rsidR="004839DC" w:rsidRPr="00853565" w:rsidRDefault="004839DC" w:rsidP="000A1FC4">
            <w:pPr>
              <w:spacing w:before="60" w:line="150" w:lineRule="exact"/>
              <w:ind w:right="397"/>
              <w:jc w:val="right"/>
            </w:pPr>
            <w:r w:rsidRPr="00853565">
              <w:t>104</w:t>
            </w:r>
          </w:p>
        </w:tc>
        <w:tc>
          <w:tcPr>
            <w:tcW w:w="2771" w:type="dxa"/>
            <w:tcBorders>
              <w:left w:val="single" w:sz="6" w:space="0" w:color="000000"/>
            </w:tcBorders>
            <w:shd w:val="clear" w:color="auto" w:fill="auto"/>
            <w:vAlign w:val="bottom"/>
          </w:tcPr>
          <w:p w14:paraId="5119F672" w14:textId="77777777" w:rsidR="004839DC" w:rsidRPr="00853565" w:rsidRDefault="004839DC" w:rsidP="00FB3564">
            <w:pPr>
              <w:spacing w:before="60" w:line="150" w:lineRule="exact"/>
              <w:ind w:left="113"/>
            </w:pPr>
            <w:r w:rsidRPr="00853565">
              <w:rPr>
                <w:i/>
                <w:iCs/>
              </w:rPr>
              <w:t>Israel</w:t>
            </w:r>
          </w:p>
        </w:tc>
      </w:tr>
      <w:tr w:rsidR="00853565" w:rsidRPr="00853565" w14:paraId="37E78CBA" w14:textId="77777777">
        <w:tblPrEx>
          <w:tblCellMar>
            <w:left w:w="57" w:type="dxa"/>
          </w:tblCellMar>
        </w:tblPrEx>
        <w:tc>
          <w:tcPr>
            <w:tcW w:w="2778" w:type="dxa"/>
            <w:shd w:val="clear" w:color="auto" w:fill="auto"/>
            <w:vAlign w:val="bottom"/>
          </w:tcPr>
          <w:p w14:paraId="49BB196A" w14:textId="77777777" w:rsidR="004839DC" w:rsidRPr="00853565" w:rsidRDefault="004839DC" w:rsidP="00FB3564">
            <w:pPr>
              <w:spacing w:before="60" w:line="150" w:lineRule="exact"/>
              <w:ind w:left="113"/>
            </w:pPr>
            <w:r w:rsidRPr="00853565">
              <w:rPr>
                <w:szCs w:val="16"/>
              </w:rPr>
              <w:t>Исландия</w:t>
            </w:r>
          </w:p>
        </w:tc>
        <w:tc>
          <w:tcPr>
            <w:tcW w:w="1457" w:type="dxa"/>
            <w:tcBorders>
              <w:left w:val="single" w:sz="6" w:space="0" w:color="000000"/>
            </w:tcBorders>
            <w:shd w:val="clear" w:color="auto" w:fill="auto"/>
            <w:vAlign w:val="bottom"/>
          </w:tcPr>
          <w:p w14:paraId="29CAC369" w14:textId="12B5E55B" w:rsidR="004839DC" w:rsidRPr="00853565" w:rsidRDefault="004839DC" w:rsidP="000A1FC4">
            <w:pPr>
              <w:spacing w:before="60" w:line="150" w:lineRule="exact"/>
              <w:ind w:right="397"/>
              <w:jc w:val="right"/>
            </w:pPr>
            <w:r w:rsidRPr="00853565">
              <w:t>138,3</w:t>
            </w:r>
          </w:p>
        </w:tc>
        <w:tc>
          <w:tcPr>
            <w:tcW w:w="1458" w:type="dxa"/>
            <w:tcBorders>
              <w:left w:val="single" w:sz="6" w:space="0" w:color="000000"/>
            </w:tcBorders>
            <w:shd w:val="clear" w:color="auto" w:fill="auto"/>
            <w:vAlign w:val="bottom"/>
          </w:tcPr>
          <w:p w14:paraId="62B76D0F" w14:textId="35D93C18" w:rsidR="004839DC" w:rsidRPr="00853565" w:rsidRDefault="004839DC" w:rsidP="000A1FC4">
            <w:pPr>
              <w:spacing w:before="60" w:line="150" w:lineRule="exact"/>
              <w:ind w:right="397"/>
              <w:jc w:val="right"/>
            </w:pPr>
            <w:r w:rsidRPr="00853565">
              <w:t>106,7</w:t>
            </w:r>
          </w:p>
        </w:tc>
        <w:tc>
          <w:tcPr>
            <w:tcW w:w="1458" w:type="dxa"/>
            <w:tcBorders>
              <w:left w:val="single" w:sz="6" w:space="0" w:color="000000"/>
            </w:tcBorders>
            <w:shd w:val="clear" w:color="auto" w:fill="auto"/>
            <w:vAlign w:val="bottom"/>
          </w:tcPr>
          <w:p w14:paraId="31DFB117" w14:textId="4ADBA88A" w:rsidR="004839DC" w:rsidRPr="00853565" w:rsidRDefault="004839DC" w:rsidP="000A1FC4">
            <w:pPr>
              <w:spacing w:before="60" w:line="150" w:lineRule="exact"/>
              <w:ind w:right="397"/>
              <w:jc w:val="right"/>
            </w:pPr>
            <w:r w:rsidRPr="00853565">
              <w:t>130</w:t>
            </w:r>
          </w:p>
        </w:tc>
        <w:tc>
          <w:tcPr>
            <w:tcW w:w="2771" w:type="dxa"/>
            <w:tcBorders>
              <w:left w:val="single" w:sz="6" w:space="0" w:color="000000"/>
            </w:tcBorders>
            <w:shd w:val="clear" w:color="auto" w:fill="auto"/>
            <w:vAlign w:val="bottom"/>
          </w:tcPr>
          <w:p w14:paraId="6D99949F" w14:textId="77777777" w:rsidR="004839DC" w:rsidRPr="00853565" w:rsidRDefault="004839DC" w:rsidP="00FB3564">
            <w:pPr>
              <w:spacing w:before="60" w:line="150" w:lineRule="exact"/>
              <w:ind w:left="113"/>
            </w:pPr>
            <w:r w:rsidRPr="00853565">
              <w:rPr>
                <w:i/>
                <w:iCs/>
              </w:rPr>
              <w:t>Iceland</w:t>
            </w:r>
          </w:p>
        </w:tc>
      </w:tr>
      <w:tr w:rsidR="00853565" w:rsidRPr="00853565" w14:paraId="3E7A3B1B" w14:textId="77777777">
        <w:tblPrEx>
          <w:tblCellMar>
            <w:left w:w="57" w:type="dxa"/>
          </w:tblCellMar>
        </w:tblPrEx>
        <w:tc>
          <w:tcPr>
            <w:tcW w:w="2778" w:type="dxa"/>
            <w:shd w:val="clear" w:color="auto" w:fill="auto"/>
            <w:vAlign w:val="bottom"/>
          </w:tcPr>
          <w:p w14:paraId="490E83E0" w14:textId="77777777" w:rsidR="004839DC" w:rsidRPr="00853565" w:rsidRDefault="004839DC" w:rsidP="00FB3564">
            <w:pPr>
              <w:spacing w:before="60" w:line="150" w:lineRule="exact"/>
              <w:ind w:left="113"/>
            </w:pPr>
            <w:r w:rsidRPr="00853565">
              <w:rPr>
                <w:szCs w:val="16"/>
              </w:rPr>
              <w:t>Канада</w:t>
            </w:r>
          </w:p>
        </w:tc>
        <w:tc>
          <w:tcPr>
            <w:tcW w:w="1457" w:type="dxa"/>
            <w:tcBorders>
              <w:left w:val="single" w:sz="6" w:space="0" w:color="000000"/>
            </w:tcBorders>
            <w:shd w:val="clear" w:color="auto" w:fill="auto"/>
            <w:vAlign w:val="bottom"/>
          </w:tcPr>
          <w:p w14:paraId="4CE60D14" w14:textId="39DD95A6" w:rsidR="004839DC" w:rsidRPr="00853565" w:rsidRDefault="004839DC" w:rsidP="000A1FC4">
            <w:pPr>
              <w:spacing w:before="60" w:line="150" w:lineRule="exact"/>
              <w:ind w:right="397"/>
              <w:jc w:val="right"/>
            </w:pPr>
            <w:r w:rsidRPr="00853565">
              <w:t>1,212</w:t>
            </w:r>
          </w:p>
        </w:tc>
        <w:tc>
          <w:tcPr>
            <w:tcW w:w="1458" w:type="dxa"/>
            <w:tcBorders>
              <w:left w:val="single" w:sz="6" w:space="0" w:color="000000"/>
            </w:tcBorders>
            <w:shd w:val="clear" w:color="auto" w:fill="auto"/>
            <w:vAlign w:val="bottom"/>
          </w:tcPr>
          <w:p w14:paraId="309096E7" w14:textId="3F0552A7" w:rsidR="004839DC" w:rsidRPr="00853565" w:rsidRDefault="004839DC" w:rsidP="000A1FC4">
            <w:pPr>
              <w:spacing w:before="60" w:line="150" w:lineRule="exact"/>
              <w:ind w:right="397"/>
              <w:jc w:val="right"/>
            </w:pPr>
            <w:r w:rsidRPr="00853565">
              <w:t>1,298</w:t>
            </w:r>
          </w:p>
        </w:tc>
        <w:tc>
          <w:tcPr>
            <w:tcW w:w="1458" w:type="dxa"/>
            <w:tcBorders>
              <w:left w:val="single" w:sz="6" w:space="0" w:color="000000"/>
            </w:tcBorders>
            <w:shd w:val="clear" w:color="auto" w:fill="auto"/>
            <w:vAlign w:val="bottom"/>
          </w:tcPr>
          <w:p w14:paraId="35F9DF34" w14:textId="2DDA0EE6" w:rsidR="004839DC" w:rsidRPr="00853565" w:rsidRDefault="004839DC" w:rsidP="000A1FC4">
            <w:pPr>
              <w:spacing w:before="60" w:line="150" w:lineRule="exact"/>
              <w:ind w:right="397"/>
              <w:jc w:val="right"/>
            </w:pPr>
            <w:r w:rsidRPr="00853565">
              <w:t>93</w:t>
            </w:r>
          </w:p>
        </w:tc>
        <w:tc>
          <w:tcPr>
            <w:tcW w:w="2771" w:type="dxa"/>
            <w:tcBorders>
              <w:left w:val="single" w:sz="6" w:space="0" w:color="000000"/>
            </w:tcBorders>
            <w:shd w:val="clear" w:color="auto" w:fill="auto"/>
            <w:vAlign w:val="bottom"/>
          </w:tcPr>
          <w:p w14:paraId="4DF4AC13" w14:textId="77777777" w:rsidR="004839DC" w:rsidRPr="00853565" w:rsidRDefault="004839DC" w:rsidP="00FB3564">
            <w:pPr>
              <w:spacing w:before="60" w:line="150" w:lineRule="exact"/>
              <w:ind w:left="113"/>
            </w:pPr>
            <w:r w:rsidRPr="00853565">
              <w:rPr>
                <w:i/>
                <w:iCs/>
              </w:rPr>
              <w:t>Canada</w:t>
            </w:r>
          </w:p>
        </w:tc>
      </w:tr>
      <w:tr w:rsidR="00853565" w:rsidRPr="00853565" w14:paraId="2B1E549E" w14:textId="77777777" w:rsidTr="00E76671">
        <w:tblPrEx>
          <w:tblCellMar>
            <w:left w:w="57" w:type="dxa"/>
          </w:tblCellMar>
        </w:tblPrEx>
        <w:tc>
          <w:tcPr>
            <w:tcW w:w="2778" w:type="dxa"/>
            <w:shd w:val="clear" w:color="auto" w:fill="auto"/>
            <w:vAlign w:val="bottom"/>
          </w:tcPr>
          <w:p w14:paraId="39843D5F" w14:textId="77777777" w:rsidR="004839DC" w:rsidRPr="00853565" w:rsidRDefault="004839DC" w:rsidP="00E76671">
            <w:pPr>
              <w:spacing w:before="60" w:line="150" w:lineRule="exact"/>
              <w:ind w:left="113"/>
            </w:pPr>
            <w:r w:rsidRPr="00853565">
              <w:t>Колумбия</w:t>
            </w:r>
          </w:p>
        </w:tc>
        <w:tc>
          <w:tcPr>
            <w:tcW w:w="1457" w:type="dxa"/>
            <w:tcBorders>
              <w:left w:val="single" w:sz="6" w:space="0" w:color="000000"/>
            </w:tcBorders>
            <w:shd w:val="clear" w:color="auto" w:fill="auto"/>
            <w:vAlign w:val="bottom"/>
          </w:tcPr>
          <w:p w14:paraId="21332D5F" w14:textId="6FCC2023" w:rsidR="004839DC" w:rsidRPr="00853565" w:rsidRDefault="004839DC" w:rsidP="00E76671">
            <w:pPr>
              <w:spacing w:before="60" w:line="150" w:lineRule="exact"/>
              <w:ind w:right="397"/>
              <w:jc w:val="right"/>
            </w:pPr>
            <w:r w:rsidRPr="00853565">
              <w:t>1328</w:t>
            </w:r>
          </w:p>
        </w:tc>
        <w:tc>
          <w:tcPr>
            <w:tcW w:w="1458" w:type="dxa"/>
            <w:tcBorders>
              <w:left w:val="single" w:sz="6" w:space="0" w:color="000000"/>
            </w:tcBorders>
            <w:shd w:val="clear" w:color="auto" w:fill="auto"/>
            <w:vAlign w:val="bottom"/>
          </w:tcPr>
          <w:p w14:paraId="43605068" w14:textId="7ECD476D" w:rsidR="004839DC" w:rsidRPr="00853565" w:rsidRDefault="004839DC" w:rsidP="00E76671">
            <w:pPr>
              <w:spacing w:before="60" w:line="150" w:lineRule="exact"/>
              <w:ind w:right="397"/>
              <w:jc w:val="right"/>
            </w:pPr>
            <w:r w:rsidRPr="00853565">
              <w:t>2951</w:t>
            </w:r>
          </w:p>
        </w:tc>
        <w:tc>
          <w:tcPr>
            <w:tcW w:w="1458" w:type="dxa"/>
            <w:tcBorders>
              <w:left w:val="single" w:sz="6" w:space="0" w:color="000000"/>
            </w:tcBorders>
            <w:shd w:val="clear" w:color="auto" w:fill="auto"/>
            <w:vAlign w:val="bottom"/>
          </w:tcPr>
          <w:p w14:paraId="60F976C7" w14:textId="6722B21C" w:rsidR="004839DC" w:rsidRPr="00853565" w:rsidRDefault="004839DC" w:rsidP="00E76671">
            <w:pPr>
              <w:spacing w:before="60" w:line="150" w:lineRule="exact"/>
              <w:ind w:right="397"/>
              <w:jc w:val="right"/>
            </w:pPr>
            <w:r w:rsidRPr="00853565">
              <w:t>45</w:t>
            </w:r>
          </w:p>
        </w:tc>
        <w:tc>
          <w:tcPr>
            <w:tcW w:w="2771" w:type="dxa"/>
            <w:tcBorders>
              <w:left w:val="single" w:sz="6" w:space="0" w:color="000000"/>
            </w:tcBorders>
            <w:shd w:val="clear" w:color="auto" w:fill="auto"/>
            <w:vAlign w:val="bottom"/>
          </w:tcPr>
          <w:p w14:paraId="5D4E97B1" w14:textId="77777777" w:rsidR="004839DC" w:rsidRPr="00853565" w:rsidRDefault="004839DC" w:rsidP="00E76671">
            <w:pPr>
              <w:spacing w:before="60" w:line="150" w:lineRule="exact"/>
              <w:ind w:left="113"/>
              <w:rPr>
                <w:i/>
              </w:rPr>
            </w:pPr>
            <w:r w:rsidRPr="00853565">
              <w:rPr>
                <w:i/>
                <w:iCs/>
              </w:rPr>
              <w:t xml:space="preserve">Republic of </w:t>
            </w:r>
            <w:r w:rsidRPr="00853565">
              <w:rPr>
                <w:i/>
              </w:rPr>
              <w:t>Colombia</w:t>
            </w:r>
          </w:p>
        </w:tc>
      </w:tr>
      <w:tr w:rsidR="00853565" w:rsidRPr="00853565" w14:paraId="7129B939" w14:textId="77777777" w:rsidTr="00E76671">
        <w:tblPrEx>
          <w:tblCellMar>
            <w:left w:w="57" w:type="dxa"/>
          </w:tblCellMar>
        </w:tblPrEx>
        <w:tc>
          <w:tcPr>
            <w:tcW w:w="2778" w:type="dxa"/>
            <w:shd w:val="clear" w:color="auto" w:fill="auto"/>
            <w:vAlign w:val="bottom"/>
          </w:tcPr>
          <w:p w14:paraId="6BD26FF3" w14:textId="77777777" w:rsidR="004839DC" w:rsidRPr="00853565" w:rsidRDefault="004839DC" w:rsidP="00E76671">
            <w:pPr>
              <w:spacing w:before="60" w:line="140" w:lineRule="exact"/>
              <w:ind w:left="113"/>
              <w:rPr>
                <w:szCs w:val="16"/>
              </w:rPr>
            </w:pPr>
            <w:r w:rsidRPr="00853565">
              <w:rPr>
                <w:szCs w:val="16"/>
              </w:rPr>
              <w:t>Коста-Рика</w:t>
            </w:r>
          </w:p>
        </w:tc>
        <w:tc>
          <w:tcPr>
            <w:tcW w:w="1457" w:type="dxa"/>
            <w:tcBorders>
              <w:left w:val="single" w:sz="6" w:space="0" w:color="000000"/>
            </w:tcBorders>
            <w:shd w:val="clear" w:color="auto" w:fill="auto"/>
            <w:vAlign w:val="bottom"/>
          </w:tcPr>
          <w:p w14:paraId="031DA73B" w14:textId="5F32714D" w:rsidR="004839DC" w:rsidRPr="00853565" w:rsidRDefault="004839DC" w:rsidP="00E76671">
            <w:pPr>
              <w:spacing w:before="60" w:line="150" w:lineRule="exact"/>
              <w:ind w:right="397"/>
              <w:jc w:val="right"/>
            </w:pPr>
            <w:r w:rsidRPr="00853565">
              <w:t>341,0</w:t>
            </w:r>
          </w:p>
        </w:tc>
        <w:tc>
          <w:tcPr>
            <w:tcW w:w="1458" w:type="dxa"/>
            <w:tcBorders>
              <w:left w:val="single" w:sz="6" w:space="0" w:color="000000"/>
            </w:tcBorders>
            <w:shd w:val="clear" w:color="auto" w:fill="auto"/>
            <w:vAlign w:val="bottom"/>
          </w:tcPr>
          <w:p w14:paraId="23A52FEB" w14:textId="5F8D6D08" w:rsidR="004839DC" w:rsidRPr="00853565" w:rsidRDefault="004839DC" w:rsidP="00E76671">
            <w:pPr>
              <w:spacing w:before="60" w:line="150" w:lineRule="exact"/>
              <w:ind w:right="397"/>
              <w:jc w:val="right"/>
            </w:pPr>
            <w:r w:rsidRPr="00853565">
              <w:t>567,5</w:t>
            </w:r>
          </w:p>
        </w:tc>
        <w:tc>
          <w:tcPr>
            <w:tcW w:w="1458" w:type="dxa"/>
            <w:tcBorders>
              <w:left w:val="single" w:sz="6" w:space="0" w:color="000000"/>
            </w:tcBorders>
            <w:shd w:val="clear" w:color="auto" w:fill="auto"/>
            <w:vAlign w:val="bottom"/>
          </w:tcPr>
          <w:p w14:paraId="132C07AB" w14:textId="48F0F227" w:rsidR="004839DC" w:rsidRPr="00853565" w:rsidRDefault="004839DC" w:rsidP="00E76671">
            <w:pPr>
              <w:spacing w:before="60" w:line="150" w:lineRule="exact"/>
              <w:ind w:right="397"/>
              <w:jc w:val="right"/>
            </w:pPr>
            <w:r w:rsidRPr="00853565">
              <w:t>60</w:t>
            </w:r>
          </w:p>
        </w:tc>
        <w:tc>
          <w:tcPr>
            <w:tcW w:w="2771" w:type="dxa"/>
            <w:tcBorders>
              <w:left w:val="single" w:sz="6" w:space="0" w:color="000000"/>
            </w:tcBorders>
            <w:shd w:val="clear" w:color="auto" w:fill="auto"/>
            <w:vAlign w:val="bottom"/>
          </w:tcPr>
          <w:p w14:paraId="1B2EE591" w14:textId="77777777" w:rsidR="004839DC" w:rsidRPr="00853565" w:rsidRDefault="004839DC" w:rsidP="00E76671">
            <w:pPr>
              <w:spacing w:before="60" w:line="140" w:lineRule="exact"/>
              <w:ind w:left="113"/>
              <w:rPr>
                <w:i/>
                <w:iCs/>
              </w:rPr>
            </w:pPr>
            <w:r w:rsidRPr="00853565">
              <w:rPr>
                <w:i/>
                <w:iCs/>
              </w:rPr>
              <w:t>Republic of Costa Rica</w:t>
            </w:r>
          </w:p>
        </w:tc>
      </w:tr>
      <w:tr w:rsidR="00853565" w:rsidRPr="00853565" w14:paraId="176A72B2" w14:textId="77777777">
        <w:tblPrEx>
          <w:tblCellMar>
            <w:left w:w="57" w:type="dxa"/>
          </w:tblCellMar>
        </w:tblPrEx>
        <w:tc>
          <w:tcPr>
            <w:tcW w:w="2778" w:type="dxa"/>
            <w:shd w:val="clear" w:color="auto" w:fill="auto"/>
            <w:vAlign w:val="bottom"/>
          </w:tcPr>
          <w:p w14:paraId="723A4B5B" w14:textId="77777777" w:rsidR="004839DC" w:rsidRPr="00853565" w:rsidRDefault="004839DC" w:rsidP="00FB3564">
            <w:pPr>
              <w:spacing w:before="60" w:line="150" w:lineRule="exact"/>
              <w:ind w:left="113"/>
            </w:pPr>
            <w:r w:rsidRPr="00853565">
              <w:rPr>
                <w:szCs w:val="16"/>
              </w:rPr>
              <w:t>Мексика</w:t>
            </w:r>
          </w:p>
        </w:tc>
        <w:tc>
          <w:tcPr>
            <w:tcW w:w="1457" w:type="dxa"/>
            <w:tcBorders>
              <w:left w:val="single" w:sz="6" w:space="0" w:color="000000"/>
            </w:tcBorders>
            <w:shd w:val="clear" w:color="auto" w:fill="auto"/>
            <w:vAlign w:val="bottom"/>
          </w:tcPr>
          <w:p w14:paraId="4169C603" w14:textId="6BD13945" w:rsidR="004839DC" w:rsidRPr="00853565" w:rsidRDefault="004839DC" w:rsidP="000A1FC4">
            <w:pPr>
              <w:spacing w:before="60" w:line="150" w:lineRule="exact"/>
              <w:ind w:right="397"/>
              <w:jc w:val="right"/>
            </w:pPr>
            <w:r w:rsidRPr="00853565">
              <w:t>8,914</w:t>
            </w:r>
          </w:p>
        </w:tc>
        <w:tc>
          <w:tcPr>
            <w:tcW w:w="1458" w:type="dxa"/>
            <w:tcBorders>
              <w:left w:val="single" w:sz="6" w:space="0" w:color="000000"/>
            </w:tcBorders>
            <w:shd w:val="clear" w:color="auto" w:fill="auto"/>
            <w:vAlign w:val="bottom"/>
          </w:tcPr>
          <w:p w14:paraId="11DE46EC" w14:textId="0B0DD079" w:rsidR="004839DC" w:rsidRPr="00853565" w:rsidRDefault="004839DC" w:rsidP="000A1FC4">
            <w:pPr>
              <w:spacing w:before="60" w:line="150" w:lineRule="exact"/>
              <w:ind w:right="397"/>
              <w:jc w:val="right"/>
            </w:pPr>
            <w:r w:rsidRPr="00853565">
              <w:t>18,93</w:t>
            </w:r>
          </w:p>
        </w:tc>
        <w:tc>
          <w:tcPr>
            <w:tcW w:w="1458" w:type="dxa"/>
            <w:tcBorders>
              <w:left w:val="single" w:sz="6" w:space="0" w:color="000000"/>
            </w:tcBorders>
            <w:shd w:val="clear" w:color="auto" w:fill="auto"/>
            <w:vAlign w:val="bottom"/>
          </w:tcPr>
          <w:p w14:paraId="17537972" w14:textId="1C84A066" w:rsidR="004839DC" w:rsidRPr="00853565" w:rsidRDefault="004839DC" w:rsidP="000A1FC4">
            <w:pPr>
              <w:spacing w:before="60" w:line="150" w:lineRule="exact"/>
              <w:ind w:right="397"/>
              <w:jc w:val="right"/>
            </w:pPr>
            <w:r w:rsidRPr="00853565">
              <w:t>47</w:t>
            </w:r>
          </w:p>
        </w:tc>
        <w:tc>
          <w:tcPr>
            <w:tcW w:w="2771" w:type="dxa"/>
            <w:tcBorders>
              <w:left w:val="single" w:sz="6" w:space="0" w:color="000000"/>
            </w:tcBorders>
            <w:shd w:val="clear" w:color="auto" w:fill="auto"/>
            <w:vAlign w:val="bottom"/>
          </w:tcPr>
          <w:p w14:paraId="7866B63E" w14:textId="77777777" w:rsidR="004839DC" w:rsidRPr="00853565" w:rsidRDefault="004839DC" w:rsidP="00FB3564">
            <w:pPr>
              <w:spacing w:before="60" w:line="150" w:lineRule="exact"/>
              <w:ind w:left="113"/>
            </w:pPr>
            <w:r w:rsidRPr="00853565">
              <w:rPr>
                <w:i/>
                <w:iCs/>
              </w:rPr>
              <w:t>Mexico</w:t>
            </w:r>
          </w:p>
        </w:tc>
      </w:tr>
      <w:tr w:rsidR="00853565" w:rsidRPr="00853565" w14:paraId="7CB836F3" w14:textId="77777777">
        <w:tblPrEx>
          <w:tblCellMar>
            <w:left w:w="57" w:type="dxa"/>
          </w:tblCellMar>
        </w:tblPrEx>
        <w:tc>
          <w:tcPr>
            <w:tcW w:w="2778" w:type="dxa"/>
            <w:shd w:val="clear" w:color="auto" w:fill="auto"/>
            <w:vAlign w:val="bottom"/>
          </w:tcPr>
          <w:p w14:paraId="69BEC80A" w14:textId="77777777" w:rsidR="004839DC" w:rsidRPr="00853565" w:rsidRDefault="004839DC" w:rsidP="00FB3564">
            <w:pPr>
              <w:spacing w:before="60" w:line="150" w:lineRule="exact"/>
              <w:ind w:left="113"/>
            </w:pPr>
            <w:r w:rsidRPr="00853565">
              <w:rPr>
                <w:szCs w:val="16"/>
              </w:rPr>
              <w:t>Новая Зеландия</w:t>
            </w:r>
          </w:p>
        </w:tc>
        <w:tc>
          <w:tcPr>
            <w:tcW w:w="1457" w:type="dxa"/>
            <w:tcBorders>
              <w:left w:val="single" w:sz="6" w:space="0" w:color="000000"/>
            </w:tcBorders>
            <w:shd w:val="clear" w:color="auto" w:fill="auto"/>
            <w:vAlign w:val="bottom"/>
          </w:tcPr>
          <w:p w14:paraId="570D1C5F" w14:textId="4D569827" w:rsidR="004839DC" w:rsidRPr="00853565" w:rsidRDefault="004839DC" w:rsidP="000A1FC4">
            <w:pPr>
              <w:spacing w:before="60" w:line="150" w:lineRule="exact"/>
              <w:ind w:right="397"/>
              <w:jc w:val="right"/>
            </w:pPr>
            <w:r w:rsidRPr="00853565">
              <w:t>1,431</w:t>
            </w:r>
          </w:p>
        </w:tc>
        <w:tc>
          <w:tcPr>
            <w:tcW w:w="1458" w:type="dxa"/>
            <w:tcBorders>
              <w:left w:val="single" w:sz="6" w:space="0" w:color="000000"/>
            </w:tcBorders>
            <w:shd w:val="clear" w:color="auto" w:fill="auto"/>
            <w:vAlign w:val="bottom"/>
          </w:tcPr>
          <w:p w14:paraId="2D064234" w14:textId="447C574A" w:rsidR="004839DC" w:rsidRPr="00853565" w:rsidRDefault="004839DC" w:rsidP="000A1FC4">
            <w:pPr>
              <w:spacing w:before="60" w:line="150" w:lineRule="exact"/>
              <w:ind w:right="397"/>
              <w:jc w:val="right"/>
            </w:pPr>
            <w:r w:rsidRPr="00853565">
              <w:t>1,407</w:t>
            </w:r>
          </w:p>
        </w:tc>
        <w:tc>
          <w:tcPr>
            <w:tcW w:w="1458" w:type="dxa"/>
            <w:tcBorders>
              <w:left w:val="single" w:sz="6" w:space="0" w:color="000000"/>
            </w:tcBorders>
            <w:shd w:val="clear" w:color="auto" w:fill="auto"/>
            <w:vAlign w:val="bottom"/>
          </w:tcPr>
          <w:p w14:paraId="642688A0" w14:textId="7B58E9BF" w:rsidR="004839DC" w:rsidRPr="00853565" w:rsidRDefault="004839DC" w:rsidP="000A1FC4">
            <w:pPr>
              <w:spacing w:before="60" w:line="150" w:lineRule="exact"/>
              <w:ind w:right="397"/>
              <w:jc w:val="right"/>
            </w:pPr>
            <w:r w:rsidRPr="00853565">
              <w:t>102</w:t>
            </w:r>
          </w:p>
        </w:tc>
        <w:tc>
          <w:tcPr>
            <w:tcW w:w="2771" w:type="dxa"/>
            <w:tcBorders>
              <w:left w:val="single" w:sz="6" w:space="0" w:color="000000"/>
            </w:tcBorders>
            <w:shd w:val="clear" w:color="auto" w:fill="auto"/>
            <w:vAlign w:val="bottom"/>
          </w:tcPr>
          <w:p w14:paraId="355443C2" w14:textId="77777777" w:rsidR="004839DC" w:rsidRPr="00853565" w:rsidRDefault="004839DC" w:rsidP="00FB3564">
            <w:pPr>
              <w:spacing w:before="60" w:line="150" w:lineRule="exact"/>
              <w:ind w:left="113"/>
            </w:pPr>
            <w:r w:rsidRPr="00853565">
              <w:rPr>
                <w:i/>
                <w:iCs/>
              </w:rPr>
              <w:t>New Zealand</w:t>
            </w:r>
          </w:p>
        </w:tc>
      </w:tr>
      <w:tr w:rsidR="00853565" w:rsidRPr="00853565" w14:paraId="47D9690A" w14:textId="77777777">
        <w:tblPrEx>
          <w:tblCellMar>
            <w:left w:w="57" w:type="dxa"/>
          </w:tblCellMar>
        </w:tblPrEx>
        <w:tc>
          <w:tcPr>
            <w:tcW w:w="2778" w:type="dxa"/>
            <w:shd w:val="clear" w:color="auto" w:fill="auto"/>
            <w:vAlign w:val="bottom"/>
          </w:tcPr>
          <w:p w14:paraId="42210170" w14:textId="77777777" w:rsidR="004839DC" w:rsidRPr="00853565" w:rsidRDefault="004839DC" w:rsidP="00FB3564">
            <w:pPr>
              <w:spacing w:before="60" w:line="150" w:lineRule="exact"/>
              <w:ind w:left="113"/>
            </w:pPr>
            <w:r w:rsidRPr="00853565">
              <w:rPr>
                <w:szCs w:val="16"/>
              </w:rPr>
              <w:t>Норвегия</w:t>
            </w:r>
          </w:p>
        </w:tc>
        <w:tc>
          <w:tcPr>
            <w:tcW w:w="1457" w:type="dxa"/>
            <w:tcBorders>
              <w:left w:val="single" w:sz="6" w:space="0" w:color="000000"/>
            </w:tcBorders>
            <w:shd w:val="clear" w:color="auto" w:fill="auto"/>
            <w:vAlign w:val="bottom"/>
          </w:tcPr>
          <w:p w14:paraId="0740F497" w14:textId="7A03AE5C" w:rsidR="004839DC" w:rsidRPr="00853565" w:rsidRDefault="004839DC" w:rsidP="000A1FC4">
            <w:pPr>
              <w:spacing w:before="60" w:line="150" w:lineRule="exact"/>
              <w:ind w:right="397"/>
              <w:jc w:val="right"/>
            </w:pPr>
            <w:r w:rsidRPr="00853565">
              <w:t>9,750</w:t>
            </w:r>
          </w:p>
        </w:tc>
        <w:tc>
          <w:tcPr>
            <w:tcW w:w="1458" w:type="dxa"/>
            <w:tcBorders>
              <w:left w:val="single" w:sz="6" w:space="0" w:color="000000"/>
            </w:tcBorders>
            <w:shd w:val="clear" w:color="auto" w:fill="auto"/>
            <w:vAlign w:val="bottom"/>
          </w:tcPr>
          <w:p w14:paraId="61F40298" w14:textId="41D9286D" w:rsidR="004839DC" w:rsidRPr="00853565" w:rsidRDefault="004839DC" w:rsidP="000A1FC4">
            <w:pPr>
              <w:spacing w:before="60" w:line="150" w:lineRule="exact"/>
              <w:ind w:right="397"/>
              <w:jc w:val="right"/>
            </w:pPr>
            <w:r w:rsidRPr="00853565">
              <w:t>8,256</w:t>
            </w:r>
          </w:p>
        </w:tc>
        <w:tc>
          <w:tcPr>
            <w:tcW w:w="1458" w:type="dxa"/>
            <w:tcBorders>
              <w:left w:val="single" w:sz="6" w:space="0" w:color="000000"/>
            </w:tcBorders>
            <w:shd w:val="clear" w:color="auto" w:fill="auto"/>
            <w:vAlign w:val="bottom"/>
          </w:tcPr>
          <w:p w14:paraId="691474D5" w14:textId="24F1356F" w:rsidR="004839DC" w:rsidRPr="00853565" w:rsidRDefault="004839DC" w:rsidP="000A1FC4">
            <w:pPr>
              <w:spacing w:before="60" w:line="150" w:lineRule="exact"/>
              <w:ind w:right="397"/>
              <w:jc w:val="right"/>
            </w:pPr>
            <w:r w:rsidRPr="00853565">
              <w:t>118</w:t>
            </w:r>
          </w:p>
        </w:tc>
        <w:tc>
          <w:tcPr>
            <w:tcW w:w="2771" w:type="dxa"/>
            <w:tcBorders>
              <w:left w:val="single" w:sz="6" w:space="0" w:color="000000"/>
            </w:tcBorders>
            <w:shd w:val="clear" w:color="auto" w:fill="auto"/>
            <w:vAlign w:val="bottom"/>
          </w:tcPr>
          <w:p w14:paraId="50D2F3A2" w14:textId="77777777" w:rsidR="004839DC" w:rsidRPr="00853565" w:rsidRDefault="004839DC" w:rsidP="00FB3564">
            <w:pPr>
              <w:spacing w:before="60" w:line="150" w:lineRule="exact"/>
              <w:ind w:left="113"/>
            </w:pPr>
            <w:r w:rsidRPr="00853565">
              <w:rPr>
                <w:i/>
                <w:iCs/>
              </w:rPr>
              <w:t>Norway</w:t>
            </w:r>
          </w:p>
        </w:tc>
      </w:tr>
      <w:tr w:rsidR="00853565" w:rsidRPr="00853565" w14:paraId="661AC883" w14:textId="77777777">
        <w:tblPrEx>
          <w:tblCellMar>
            <w:left w:w="57" w:type="dxa"/>
          </w:tblCellMar>
        </w:tblPrEx>
        <w:tc>
          <w:tcPr>
            <w:tcW w:w="2778" w:type="dxa"/>
            <w:shd w:val="clear" w:color="auto" w:fill="auto"/>
            <w:vAlign w:val="bottom"/>
          </w:tcPr>
          <w:p w14:paraId="55004DE9" w14:textId="77777777" w:rsidR="004839DC" w:rsidRPr="00853565" w:rsidRDefault="004839DC" w:rsidP="00FB3564">
            <w:pPr>
              <w:spacing w:before="60" w:line="150" w:lineRule="exact"/>
              <w:ind w:left="113"/>
            </w:pPr>
            <w:r w:rsidRPr="00853565">
              <w:rPr>
                <w:szCs w:val="16"/>
              </w:rPr>
              <w:t>Республика Корея</w:t>
            </w:r>
          </w:p>
        </w:tc>
        <w:tc>
          <w:tcPr>
            <w:tcW w:w="1457" w:type="dxa"/>
            <w:tcBorders>
              <w:left w:val="single" w:sz="6" w:space="0" w:color="000000"/>
            </w:tcBorders>
            <w:shd w:val="clear" w:color="auto" w:fill="auto"/>
            <w:vAlign w:val="bottom"/>
          </w:tcPr>
          <w:p w14:paraId="07B9BE03" w14:textId="73929E80" w:rsidR="004839DC" w:rsidRPr="00853565" w:rsidRDefault="004839DC" w:rsidP="000A1FC4">
            <w:pPr>
              <w:spacing w:before="60" w:line="150" w:lineRule="exact"/>
              <w:ind w:right="397"/>
              <w:jc w:val="right"/>
            </w:pPr>
            <w:r w:rsidRPr="00853565">
              <w:t>872,6</w:t>
            </w:r>
          </w:p>
        </w:tc>
        <w:tc>
          <w:tcPr>
            <w:tcW w:w="1458" w:type="dxa"/>
            <w:tcBorders>
              <w:left w:val="single" w:sz="6" w:space="0" w:color="000000"/>
            </w:tcBorders>
            <w:shd w:val="clear" w:color="auto" w:fill="auto"/>
            <w:vAlign w:val="bottom"/>
          </w:tcPr>
          <w:p w14:paraId="7BBB2ECF" w14:textId="17FB36F9" w:rsidR="004839DC" w:rsidRPr="00853565" w:rsidRDefault="004839DC" w:rsidP="000A1FC4">
            <w:pPr>
              <w:spacing w:before="60" w:line="150" w:lineRule="exact"/>
              <w:ind w:right="397"/>
              <w:jc w:val="right"/>
            </w:pPr>
            <w:r w:rsidRPr="00853565">
              <w:t>1131</w:t>
            </w:r>
          </w:p>
        </w:tc>
        <w:tc>
          <w:tcPr>
            <w:tcW w:w="1458" w:type="dxa"/>
            <w:tcBorders>
              <w:left w:val="single" w:sz="6" w:space="0" w:color="000000"/>
            </w:tcBorders>
            <w:shd w:val="clear" w:color="auto" w:fill="auto"/>
            <w:vAlign w:val="bottom"/>
          </w:tcPr>
          <w:p w14:paraId="56FFC477" w14:textId="7F61AE8D" w:rsidR="004839DC" w:rsidRPr="00853565" w:rsidRDefault="004839DC" w:rsidP="000A1FC4">
            <w:pPr>
              <w:spacing w:before="60" w:line="150" w:lineRule="exact"/>
              <w:ind w:right="397"/>
              <w:jc w:val="right"/>
            </w:pPr>
            <w:r w:rsidRPr="00853565">
              <w:t>77</w:t>
            </w:r>
          </w:p>
        </w:tc>
        <w:tc>
          <w:tcPr>
            <w:tcW w:w="2771" w:type="dxa"/>
            <w:tcBorders>
              <w:left w:val="single" w:sz="6" w:space="0" w:color="000000"/>
            </w:tcBorders>
            <w:shd w:val="clear" w:color="auto" w:fill="auto"/>
            <w:vAlign w:val="bottom"/>
          </w:tcPr>
          <w:p w14:paraId="2D210071" w14:textId="77777777" w:rsidR="004839DC" w:rsidRPr="00853565" w:rsidRDefault="004839DC" w:rsidP="00FB3564">
            <w:pPr>
              <w:spacing w:before="60" w:line="150" w:lineRule="exact"/>
              <w:ind w:left="113"/>
            </w:pPr>
            <w:r w:rsidRPr="00853565">
              <w:rPr>
                <w:i/>
                <w:iCs/>
              </w:rPr>
              <w:t>Republic of Korea</w:t>
            </w:r>
          </w:p>
        </w:tc>
      </w:tr>
      <w:tr w:rsidR="00853565" w:rsidRPr="00853565" w14:paraId="32506750" w14:textId="77777777">
        <w:tblPrEx>
          <w:tblCellMar>
            <w:left w:w="57" w:type="dxa"/>
          </w:tblCellMar>
        </w:tblPrEx>
        <w:tc>
          <w:tcPr>
            <w:tcW w:w="2778" w:type="dxa"/>
            <w:shd w:val="clear" w:color="auto" w:fill="auto"/>
            <w:vAlign w:val="bottom"/>
          </w:tcPr>
          <w:p w14:paraId="6E655D96" w14:textId="77777777" w:rsidR="004839DC" w:rsidRPr="00853565" w:rsidRDefault="004839DC" w:rsidP="00FB3564">
            <w:pPr>
              <w:spacing w:before="60" w:line="150" w:lineRule="exact"/>
              <w:ind w:left="113"/>
            </w:pPr>
            <w:r w:rsidRPr="00853565">
              <w:rPr>
                <w:szCs w:val="16"/>
              </w:rPr>
              <w:t>Северная Македония</w:t>
            </w:r>
          </w:p>
        </w:tc>
        <w:tc>
          <w:tcPr>
            <w:tcW w:w="1457" w:type="dxa"/>
            <w:tcBorders>
              <w:left w:val="single" w:sz="6" w:space="0" w:color="000000"/>
            </w:tcBorders>
            <w:shd w:val="clear" w:color="auto" w:fill="auto"/>
            <w:vAlign w:val="bottom"/>
          </w:tcPr>
          <w:p w14:paraId="41C42679" w14:textId="7A1527D4" w:rsidR="004839DC" w:rsidRPr="00853565" w:rsidRDefault="004839DC" w:rsidP="000A1FC4">
            <w:pPr>
              <w:spacing w:before="60" w:line="150" w:lineRule="exact"/>
              <w:ind w:right="397"/>
              <w:jc w:val="right"/>
            </w:pPr>
            <w:r w:rsidRPr="00853565">
              <w:t>18,97</w:t>
            </w:r>
          </w:p>
        </w:tc>
        <w:tc>
          <w:tcPr>
            <w:tcW w:w="1458" w:type="dxa"/>
            <w:tcBorders>
              <w:left w:val="single" w:sz="6" w:space="0" w:color="000000"/>
            </w:tcBorders>
            <w:shd w:val="clear" w:color="auto" w:fill="auto"/>
            <w:vAlign w:val="bottom"/>
          </w:tcPr>
          <w:p w14:paraId="1D04C7DA" w14:textId="2EBBA029" w:rsidR="004839DC" w:rsidRPr="00853565" w:rsidRDefault="004839DC" w:rsidP="000A1FC4">
            <w:pPr>
              <w:spacing w:before="60" w:line="150" w:lineRule="exact"/>
              <w:ind w:right="397"/>
              <w:jc w:val="right"/>
            </w:pPr>
            <w:r w:rsidRPr="00853565">
              <w:t>54,51</w:t>
            </w:r>
          </w:p>
        </w:tc>
        <w:tc>
          <w:tcPr>
            <w:tcW w:w="1458" w:type="dxa"/>
            <w:tcBorders>
              <w:left w:val="single" w:sz="6" w:space="0" w:color="000000"/>
            </w:tcBorders>
            <w:shd w:val="clear" w:color="auto" w:fill="auto"/>
            <w:vAlign w:val="bottom"/>
          </w:tcPr>
          <w:p w14:paraId="5B73AC24" w14:textId="58E087B8" w:rsidR="004839DC" w:rsidRPr="00853565" w:rsidRDefault="004839DC" w:rsidP="000A1FC4">
            <w:pPr>
              <w:spacing w:before="60" w:line="150" w:lineRule="exact"/>
              <w:ind w:right="397"/>
              <w:jc w:val="right"/>
            </w:pPr>
            <w:r w:rsidRPr="00853565">
              <w:t>35</w:t>
            </w:r>
          </w:p>
        </w:tc>
        <w:tc>
          <w:tcPr>
            <w:tcW w:w="2771" w:type="dxa"/>
            <w:tcBorders>
              <w:left w:val="single" w:sz="6" w:space="0" w:color="000000"/>
            </w:tcBorders>
            <w:shd w:val="clear" w:color="auto" w:fill="auto"/>
            <w:vAlign w:val="bottom"/>
          </w:tcPr>
          <w:p w14:paraId="7F9FD8E3" w14:textId="77777777" w:rsidR="004839DC" w:rsidRPr="00853565" w:rsidRDefault="004839DC" w:rsidP="00FB3564">
            <w:pPr>
              <w:spacing w:before="60" w:line="150" w:lineRule="exact"/>
              <w:ind w:left="113"/>
            </w:pPr>
            <w:r w:rsidRPr="00853565">
              <w:rPr>
                <w:i/>
                <w:iCs/>
                <w:lang w:val="en-US"/>
              </w:rPr>
              <w:t xml:space="preserve">North </w:t>
            </w:r>
            <w:r w:rsidRPr="00853565">
              <w:rPr>
                <w:i/>
                <w:iCs/>
              </w:rPr>
              <w:t>Macedonia</w:t>
            </w:r>
          </w:p>
        </w:tc>
      </w:tr>
      <w:tr w:rsidR="00853565" w:rsidRPr="00853565" w14:paraId="0E83BEBE" w14:textId="77777777">
        <w:tblPrEx>
          <w:tblCellMar>
            <w:left w:w="57" w:type="dxa"/>
          </w:tblCellMar>
        </w:tblPrEx>
        <w:tc>
          <w:tcPr>
            <w:tcW w:w="2778" w:type="dxa"/>
            <w:shd w:val="clear" w:color="auto" w:fill="auto"/>
            <w:vAlign w:val="bottom"/>
          </w:tcPr>
          <w:p w14:paraId="519842CD" w14:textId="77777777" w:rsidR="004839DC" w:rsidRPr="00853565" w:rsidRDefault="004839DC" w:rsidP="00FB3564">
            <w:pPr>
              <w:spacing w:before="60" w:line="150" w:lineRule="exact"/>
              <w:ind w:left="113"/>
            </w:pPr>
            <w:r w:rsidRPr="00853565">
              <w:rPr>
                <w:szCs w:val="16"/>
              </w:rPr>
              <w:t>Сербия</w:t>
            </w:r>
          </w:p>
        </w:tc>
        <w:tc>
          <w:tcPr>
            <w:tcW w:w="1457" w:type="dxa"/>
            <w:tcBorders>
              <w:left w:val="single" w:sz="6" w:space="0" w:color="000000"/>
            </w:tcBorders>
            <w:shd w:val="clear" w:color="auto" w:fill="auto"/>
            <w:vAlign w:val="bottom"/>
          </w:tcPr>
          <w:p w14:paraId="59478B09" w14:textId="3E6E7F43" w:rsidR="004839DC" w:rsidRPr="00853565" w:rsidRDefault="004839DC" w:rsidP="000A1FC4">
            <w:pPr>
              <w:spacing w:before="60" w:line="150" w:lineRule="exact"/>
              <w:ind w:right="397"/>
              <w:jc w:val="right"/>
            </w:pPr>
            <w:r w:rsidRPr="00853565">
              <w:t>40,82</w:t>
            </w:r>
          </w:p>
        </w:tc>
        <w:tc>
          <w:tcPr>
            <w:tcW w:w="1458" w:type="dxa"/>
            <w:tcBorders>
              <w:left w:val="single" w:sz="6" w:space="0" w:color="000000"/>
            </w:tcBorders>
            <w:shd w:val="clear" w:color="auto" w:fill="auto"/>
            <w:vAlign w:val="bottom"/>
          </w:tcPr>
          <w:p w14:paraId="28ADCCEF" w14:textId="32D534F8" w:rsidR="004839DC" w:rsidRPr="00853565" w:rsidRDefault="004839DC" w:rsidP="000A1FC4">
            <w:pPr>
              <w:spacing w:before="60" w:line="150" w:lineRule="exact"/>
              <w:ind w:right="397"/>
              <w:jc w:val="right"/>
            </w:pPr>
            <w:r w:rsidRPr="00853565">
              <w:t>107,4</w:t>
            </w:r>
          </w:p>
        </w:tc>
        <w:tc>
          <w:tcPr>
            <w:tcW w:w="1458" w:type="dxa"/>
            <w:tcBorders>
              <w:left w:val="single" w:sz="6" w:space="0" w:color="000000"/>
            </w:tcBorders>
            <w:shd w:val="clear" w:color="auto" w:fill="auto"/>
            <w:vAlign w:val="bottom"/>
          </w:tcPr>
          <w:p w14:paraId="2E9BBF8C" w14:textId="03BA62F8" w:rsidR="004839DC" w:rsidRPr="00853565" w:rsidRDefault="004839DC" w:rsidP="000A1FC4">
            <w:pPr>
              <w:spacing w:before="60" w:line="150" w:lineRule="exact"/>
              <w:ind w:right="397"/>
              <w:jc w:val="right"/>
            </w:pPr>
            <w:r w:rsidRPr="00853565">
              <w:t>38</w:t>
            </w:r>
          </w:p>
        </w:tc>
        <w:tc>
          <w:tcPr>
            <w:tcW w:w="2771" w:type="dxa"/>
            <w:tcBorders>
              <w:left w:val="single" w:sz="6" w:space="0" w:color="000000"/>
            </w:tcBorders>
            <w:shd w:val="clear" w:color="auto" w:fill="auto"/>
            <w:vAlign w:val="bottom"/>
          </w:tcPr>
          <w:p w14:paraId="281025B8" w14:textId="77777777" w:rsidR="004839DC" w:rsidRPr="00853565" w:rsidRDefault="004839DC" w:rsidP="00FB3564">
            <w:pPr>
              <w:spacing w:before="60" w:line="150" w:lineRule="exact"/>
              <w:ind w:left="113"/>
            </w:pPr>
            <w:r w:rsidRPr="00853565">
              <w:rPr>
                <w:i/>
                <w:iCs/>
              </w:rPr>
              <w:t>Serbia</w:t>
            </w:r>
          </w:p>
        </w:tc>
      </w:tr>
      <w:tr w:rsidR="00853565" w:rsidRPr="00853565" w14:paraId="38894870" w14:textId="77777777">
        <w:tblPrEx>
          <w:tblCellMar>
            <w:left w:w="57" w:type="dxa"/>
          </w:tblCellMar>
        </w:tblPrEx>
        <w:tc>
          <w:tcPr>
            <w:tcW w:w="2778" w:type="dxa"/>
            <w:shd w:val="clear" w:color="auto" w:fill="auto"/>
            <w:vAlign w:val="bottom"/>
          </w:tcPr>
          <w:p w14:paraId="6F3929A8" w14:textId="77777777" w:rsidR="004839DC" w:rsidRPr="00853565" w:rsidRDefault="004839DC" w:rsidP="00FB3564">
            <w:pPr>
              <w:spacing w:before="60" w:line="150" w:lineRule="exact"/>
              <w:ind w:left="113"/>
            </w:pPr>
            <w:r w:rsidRPr="00853565">
              <w:rPr>
                <w:szCs w:val="16"/>
              </w:rPr>
              <w:t>США</w:t>
            </w:r>
          </w:p>
        </w:tc>
        <w:tc>
          <w:tcPr>
            <w:tcW w:w="1457" w:type="dxa"/>
            <w:tcBorders>
              <w:left w:val="single" w:sz="6" w:space="0" w:color="000000"/>
            </w:tcBorders>
            <w:shd w:val="clear" w:color="auto" w:fill="auto"/>
            <w:vAlign w:val="bottom"/>
          </w:tcPr>
          <w:p w14:paraId="7EFFF96E" w14:textId="07B6799D" w:rsidR="004839DC" w:rsidRPr="00853565" w:rsidRDefault="004839DC" w:rsidP="000A1FC4">
            <w:pPr>
              <w:spacing w:before="60" w:line="150" w:lineRule="exact"/>
              <w:ind w:right="397"/>
              <w:jc w:val="right"/>
            </w:pPr>
            <w:r w:rsidRPr="00853565">
              <w:t>1,000</w:t>
            </w:r>
          </w:p>
        </w:tc>
        <w:tc>
          <w:tcPr>
            <w:tcW w:w="1458" w:type="dxa"/>
            <w:tcBorders>
              <w:left w:val="single" w:sz="6" w:space="0" w:color="000000"/>
            </w:tcBorders>
            <w:shd w:val="clear" w:color="auto" w:fill="auto"/>
            <w:vAlign w:val="bottom"/>
          </w:tcPr>
          <w:p w14:paraId="3D10E447" w14:textId="63C1CECC" w:rsidR="004839DC" w:rsidRPr="00853565" w:rsidRDefault="004839DC" w:rsidP="000A1FC4">
            <w:pPr>
              <w:spacing w:before="60" w:line="150" w:lineRule="exact"/>
              <w:ind w:right="397"/>
              <w:jc w:val="right"/>
            </w:pPr>
            <w:r w:rsidRPr="00853565">
              <w:t>1,000</w:t>
            </w:r>
          </w:p>
        </w:tc>
        <w:tc>
          <w:tcPr>
            <w:tcW w:w="1458" w:type="dxa"/>
            <w:tcBorders>
              <w:left w:val="single" w:sz="6" w:space="0" w:color="000000"/>
            </w:tcBorders>
            <w:shd w:val="clear" w:color="auto" w:fill="auto"/>
            <w:vAlign w:val="bottom"/>
          </w:tcPr>
          <w:p w14:paraId="4C124040" w14:textId="068CD3C8" w:rsidR="004839DC" w:rsidRPr="00853565" w:rsidRDefault="004839DC" w:rsidP="000A1FC4">
            <w:pPr>
              <w:spacing w:before="60" w:line="150" w:lineRule="exact"/>
              <w:ind w:right="397"/>
              <w:jc w:val="right"/>
            </w:pPr>
            <w:r w:rsidRPr="00853565">
              <w:t>100</w:t>
            </w:r>
          </w:p>
        </w:tc>
        <w:tc>
          <w:tcPr>
            <w:tcW w:w="2771" w:type="dxa"/>
            <w:tcBorders>
              <w:left w:val="single" w:sz="6" w:space="0" w:color="000000"/>
            </w:tcBorders>
            <w:shd w:val="clear" w:color="auto" w:fill="auto"/>
            <w:vAlign w:val="bottom"/>
          </w:tcPr>
          <w:p w14:paraId="7337A386" w14:textId="77777777" w:rsidR="004839DC" w:rsidRPr="00853565" w:rsidRDefault="004839DC" w:rsidP="00FB3564">
            <w:pPr>
              <w:spacing w:before="60" w:line="150" w:lineRule="exact"/>
              <w:ind w:left="113"/>
            </w:pPr>
            <w:r w:rsidRPr="00853565">
              <w:rPr>
                <w:i/>
                <w:iCs/>
              </w:rPr>
              <w:t>USA</w:t>
            </w:r>
          </w:p>
        </w:tc>
      </w:tr>
      <w:tr w:rsidR="00853565" w:rsidRPr="00853565" w14:paraId="6DF8CD31" w14:textId="77777777">
        <w:tblPrEx>
          <w:tblCellMar>
            <w:left w:w="57" w:type="dxa"/>
          </w:tblCellMar>
        </w:tblPrEx>
        <w:tc>
          <w:tcPr>
            <w:tcW w:w="2778" w:type="dxa"/>
            <w:shd w:val="clear" w:color="auto" w:fill="auto"/>
            <w:vAlign w:val="bottom"/>
          </w:tcPr>
          <w:p w14:paraId="05ACB4CD" w14:textId="77777777" w:rsidR="004839DC" w:rsidRPr="00853565" w:rsidRDefault="004839DC" w:rsidP="00FB3564">
            <w:pPr>
              <w:spacing w:before="60" w:line="150" w:lineRule="exact"/>
              <w:ind w:left="113"/>
            </w:pPr>
            <w:r w:rsidRPr="00853565">
              <w:rPr>
                <w:szCs w:val="16"/>
              </w:rPr>
              <w:t>Турция</w:t>
            </w:r>
          </w:p>
        </w:tc>
        <w:tc>
          <w:tcPr>
            <w:tcW w:w="1457" w:type="dxa"/>
            <w:tcBorders>
              <w:left w:val="single" w:sz="6" w:space="0" w:color="000000"/>
            </w:tcBorders>
            <w:shd w:val="clear" w:color="auto" w:fill="auto"/>
            <w:vAlign w:val="bottom"/>
          </w:tcPr>
          <w:p w14:paraId="4DA0D438" w14:textId="56ACE575" w:rsidR="004839DC" w:rsidRPr="00853565" w:rsidRDefault="004839DC" w:rsidP="000A1FC4">
            <w:pPr>
              <w:spacing w:before="60" w:line="150" w:lineRule="exact"/>
              <w:ind w:right="397"/>
              <w:jc w:val="right"/>
            </w:pPr>
            <w:r w:rsidRPr="00853565">
              <w:t>1,384</w:t>
            </w:r>
          </w:p>
        </w:tc>
        <w:tc>
          <w:tcPr>
            <w:tcW w:w="1458" w:type="dxa"/>
            <w:tcBorders>
              <w:left w:val="single" w:sz="6" w:space="0" w:color="000000"/>
            </w:tcBorders>
            <w:shd w:val="clear" w:color="auto" w:fill="auto"/>
            <w:vAlign w:val="bottom"/>
          </w:tcPr>
          <w:p w14:paraId="2DFA4794" w14:textId="0546EB3B" w:rsidR="004839DC" w:rsidRPr="00853565" w:rsidRDefault="004839DC" w:rsidP="000A1FC4">
            <w:pPr>
              <w:spacing w:before="60" w:line="150" w:lineRule="exact"/>
              <w:ind w:right="397"/>
              <w:jc w:val="right"/>
            </w:pPr>
            <w:r w:rsidRPr="00853565">
              <w:t>3,648</w:t>
            </w:r>
          </w:p>
        </w:tc>
        <w:tc>
          <w:tcPr>
            <w:tcW w:w="1458" w:type="dxa"/>
            <w:tcBorders>
              <w:left w:val="single" w:sz="6" w:space="0" w:color="000000"/>
            </w:tcBorders>
            <w:shd w:val="clear" w:color="auto" w:fill="auto"/>
            <w:vAlign w:val="bottom"/>
          </w:tcPr>
          <w:p w14:paraId="7598CD6F" w14:textId="7A759843" w:rsidR="004839DC" w:rsidRPr="00853565" w:rsidRDefault="004839DC" w:rsidP="000A1FC4">
            <w:pPr>
              <w:spacing w:before="60" w:line="150" w:lineRule="exact"/>
              <w:ind w:right="397"/>
              <w:jc w:val="right"/>
            </w:pPr>
            <w:r w:rsidRPr="00853565">
              <w:t>38</w:t>
            </w:r>
          </w:p>
        </w:tc>
        <w:tc>
          <w:tcPr>
            <w:tcW w:w="2771" w:type="dxa"/>
            <w:tcBorders>
              <w:left w:val="single" w:sz="6" w:space="0" w:color="000000"/>
            </w:tcBorders>
            <w:shd w:val="clear" w:color="auto" w:fill="auto"/>
            <w:vAlign w:val="bottom"/>
          </w:tcPr>
          <w:p w14:paraId="020DFEE8" w14:textId="77777777" w:rsidR="004839DC" w:rsidRPr="00853565" w:rsidRDefault="004839DC" w:rsidP="00FB3564">
            <w:pPr>
              <w:spacing w:before="60" w:line="150" w:lineRule="exact"/>
              <w:ind w:left="113"/>
            </w:pPr>
            <w:r w:rsidRPr="00853565">
              <w:rPr>
                <w:i/>
                <w:iCs/>
              </w:rPr>
              <w:t>Turkey</w:t>
            </w:r>
          </w:p>
        </w:tc>
      </w:tr>
      <w:tr w:rsidR="00853565" w:rsidRPr="00853565" w14:paraId="26E087A0" w14:textId="77777777">
        <w:tblPrEx>
          <w:tblCellMar>
            <w:left w:w="57" w:type="dxa"/>
          </w:tblCellMar>
        </w:tblPrEx>
        <w:tc>
          <w:tcPr>
            <w:tcW w:w="2778" w:type="dxa"/>
            <w:shd w:val="clear" w:color="auto" w:fill="auto"/>
            <w:vAlign w:val="bottom"/>
          </w:tcPr>
          <w:p w14:paraId="7CE4B282" w14:textId="77777777" w:rsidR="004839DC" w:rsidRPr="00853565" w:rsidRDefault="004839DC" w:rsidP="00FB3564">
            <w:pPr>
              <w:spacing w:before="60" w:line="150" w:lineRule="exact"/>
              <w:ind w:left="113"/>
            </w:pPr>
            <w:r w:rsidRPr="00853565">
              <w:rPr>
                <w:szCs w:val="16"/>
              </w:rPr>
              <w:t>Черногория</w:t>
            </w:r>
          </w:p>
        </w:tc>
        <w:tc>
          <w:tcPr>
            <w:tcW w:w="1457" w:type="dxa"/>
            <w:tcBorders>
              <w:left w:val="single" w:sz="6" w:space="0" w:color="000000"/>
            </w:tcBorders>
            <w:shd w:val="clear" w:color="auto" w:fill="auto"/>
            <w:vAlign w:val="bottom"/>
          </w:tcPr>
          <w:p w14:paraId="6CA110BF" w14:textId="3A7AC36C" w:rsidR="004839DC" w:rsidRPr="00853565" w:rsidRDefault="004839DC" w:rsidP="000A1FC4">
            <w:pPr>
              <w:spacing w:before="60" w:line="150" w:lineRule="exact"/>
              <w:ind w:right="397"/>
              <w:jc w:val="right"/>
            </w:pPr>
            <w:r w:rsidRPr="00853565">
              <w:t>0,351</w:t>
            </w:r>
          </w:p>
        </w:tc>
        <w:tc>
          <w:tcPr>
            <w:tcW w:w="1458" w:type="dxa"/>
            <w:tcBorders>
              <w:left w:val="single" w:sz="6" w:space="0" w:color="000000"/>
            </w:tcBorders>
            <w:shd w:val="clear" w:color="auto" w:fill="auto"/>
            <w:vAlign w:val="bottom"/>
          </w:tcPr>
          <w:p w14:paraId="7A0C6266" w14:textId="49C8530E" w:rsidR="004839DC" w:rsidRPr="00853565" w:rsidRDefault="004839DC" w:rsidP="000A1FC4">
            <w:pPr>
              <w:spacing w:before="60" w:line="150" w:lineRule="exact"/>
              <w:ind w:right="397"/>
              <w:jc w:val="right"/>
            </w:pPr>
            <w:r w:rsidRPr="00853565">
              <w:t>0,885</w:t>
            </w:r>
          </w:p>
        </w:tc>
        <w:tc>
          <w:tcPr>
            <w:tcW w:w="1458" w:type="dxa"/>
            <w:tcBorders>
              <w:left w:val="single" w:sz="6" w:space="0" w:color="000000"/>
            </w:tcBorders>
            <w:shd w:val="clear" w:color="auto" w:fill="auto"/>
            <w:vAlign w:val="bottom"/>
          </w:tcPr>
          <w:p w14:paraId="4827DC5D" w14:textId="65DE6481" w:rsidR="004839DC" w:rsidRPr="00853565" w:rsidRDefault="004839DC" w:rsidP="000A1FC4">
            <w:pPr>
              <w:spacing w:before="60" w:line="150" w:lineRule="exact"/>
              <w:ind w:right="397"/>
              <w:jc w:val="right"/>
            </w:pPr>
            <w:r w:rsidRPr="00853565">
              <w:t>40</w:t>
            </w:r>
          </w:p>
        </w:tc>
        <w:tc>
          <w:tcPr>
            <w:tcW w:w="2771" w:type="dxa"/>
            <w:tcBorders>
              <w:left w:val="single" w:sz="6" w:space="0" w:color="000000"/>
            </w:tcBorders>
            <w:shd w:val="clear" w:color="auto" w:fill="auto"/>
            <w:vAlign w:val="bottom"/>
          </w:tcPr>
          <w:p w14:paraId="3C3DB89F" w14:textId="77777777" w:rsidR="004839DC" w:rsidRPr="00853565" w:rsidRDefault="004839DC" w:rsidP="00FB3564">
            <w:pPr>
              <w:spacing w:before="60" w:line="150" w:lineRule="exact"/>
              <w:ind w:left="113"/>
            </w:pPr>
            <w:r w:rsidRPr="00853565">
              <w:rPr>
                <w:i/>
                <w:iCs/>
              </w:rPr>
              <w:t>Montenegro</w:t>
            </w:r>
          </w:p>
        </w:tc>
      </w:tr>
      <w:tr w:rsidR="00853565" w:rsidRPr="00853565" w14:paraId="6EC5E258" w14:textId="77777777">
        <w:tblPrEx>
          <w:tblCellMar>
            <w:left w:w="57" w:type="dxa"/>
          </w:tblCellMar>
        </w:tblPrEx>
        <w:tc>
          <w:tcPr>
            <w:tcW w:w="2778" w:type="dxa"/>
            <w:shd w:val="clear" w:color="auto" w:fill="auto"/>
            <w:vAlign w:val="bottom"/>
          </w:tcPr>
          <w:p w14:paraId="0EBFD321" w14:textId="77777777" w:rsidR="004839DC" w:rsidRPr="00853565" w:rsidRDefault="004839DC" w:rsidP="00FB3564">
            <w:pPr>
              <w:spacing w:before="60" w:line="150" w:lineRule="exact"/>
              <w:ind w:left="113"/>
            </w:pPr>
            <w:r w:rsidRPr="00853565">
              <w:rPr>
                <w:szCs w:val="16"/>
              </w:rPr>
              <w:t>Чили</w:t>
            </w:r>
          </w:p>
        </w:tc>
        <w:tc>
          <w:tcPr>
            <w:tcW w:w="1457" w:type="dxa"/>
            <w:tcBorders>
              <w:left w:val="single" w:sz="6" w:space="0" w:color="000000"/>
            </w:tcBorders>
            <w:shd w:val="clear" w:color="auto" w:fill="auto"/>
            <w:vAlign w:val="bottom"/>
          </w:tcPr>
          <w:p w14:paraId="70134FD5" w14:textId="06368CE2" w:rsidR="004839DC" w:rsidRPr="00853565" w:rsidRDefault="004839DC" w:rsidP="000A1FC4">
            <w:pPr>
              <w:spacing w:before="60" w:line="150" w:lineRule="exact"/>
              <w:ind w:right="397"/>
              <w:jc w:val="right"/>
            </w:pPr>
            <w:r w:rsidRPr="00853565">
              <w:t>397,7</w:t>
            </w:r>
          </w:p>
        </w:tc>
        <w:tc>
          <w:tcPr>
            <w:tcW w:w="1458" w:type="dxa"/>
            <w:tcBorders>
              <w:left w:val="single" w:sz="6" w:space="0" w:color="000000"/>
            </w:tcBorders>
            <w:shd w:val="clear" w:color="auto" w:fill="auto"/>
            <w:vAlign w:val="bottom"/>
          </w:tcPr>
          <w:p w14:paraId="2FEA9D15" w14:textId="7E30FF08" w:rsidR="004839DC" w:rsidRPr="00853565" w:rsidRDefault="004839DC" w:rsidP="000A1FC4">
            <w:pPr>
              <w:spacing w:before="60" w:line="150" w:lineRule="exact"/>
              <w:ind w:right="397"/>
              <w:jc w:val="right"/>
            </w:pPr>
            <w:r w:rsidRPr="00853565">
              <w:t>648,8</w:t>
            </w:r>
          </w:p>
        </w:tc>
        <w:tc>
          <w:tcPr>
            <w:tcW w:w="1458" w:type="dxa"/>
            <w:tcBorders>
              <w:left w:val="single" w:sz="6" w:space="0" w:color="000000"/>
            </w:tcBorders>
            <w:shd w:val="clear" w:color="auto" w:fill="auto"/>
            <w:vAlign w:val="bottom"/>
          </w:tcPr>
          <w:p w14:paraId="56990E76" w14:textId="0978E519" w:rsidR="004839DC" w:rsidRPr="00853565" w:rsidRDefault="004839DC" w:rsidP="000A1FC4">
            <w:pPr>
              <w:spacing w:before="60" w:line="150" w:lineRule="exact"/>
              <w:ind w:right="397"/>
              <w:jc w:val="right"/>
            </w:pPr>
            <w:r w:rsidRPr="00853565">
              <w:t>61</w:t>
            </w:r>
          </w:p>
        </w:tc>
        <w:tc>
          <w:tcPr>
            <w:tcW w:w="2771" w:type="dxa"/>
            <w:tcBorders>
              <w:left w:val="single" w:sz="6" w:space="0" w:color="000000"/>
            </w:tcBorders>
            <w:shd w:val="clear" w:color="auto" w:fill="auto"/>
            <w:vAlign w:val="bottom"/>
          </w:tcPr>
          <w:p w14:paraId="48CCAAEB" w14:textId="77777777" w:rsidR="004839DC" w:rsidRPr="00853565" w:rsidRDefault="004839DC" w:rsidP="00FB3564">
            <w:pPr>
              <w:spacing w:before="60" w:line="150" w:lineRule="exact"/>
              <w:ind w:left="113"/>
            </w:pPr>
            <w:r w:rsidRPr="00853565">
              <w:rPr>
                <w:i/>
                <w:iCs/>
              </w:rPr>
              <w:t>Chile</w:t>
            </w:r>
          </w:p>
        </w:tc>
      </w:tr>
      <w:tr w:rsidR="00853565" w:rsidRPr="00853565" w14:paraId="1DA0A018" w14:textId="77777777">
        <w:tblPrEx>
          <w:tblCellMar>
            <w:left w:w="57" w:type="dxa"/>
          </w:tblCellMar>
        </w:tblPrEx>
        <w:tc>
          <w:tcPr>
            <w:tcW w:w="2778" w:type="dxa"/>
            <w:shd w:val="clear" w:color="auto" w:fill="auto"/>
            <w:vAlign w:val="bottom"/>
          </w:tcPr>
          <w:p w14:paraId="3889362A" w14:textId="77777777" w:rsidR="004839DC" w:rsidRPr="00853565" w:rsidRDefault="004839DC" w:rsidP="00FB3564">
            <w:pPr>
              <w:spacing w:before="60" w:line="150" w:lineRule="exact"/>
              <w:ind w:left="113"/>
            </w:pPr>
            <w:r w:rsidRPr="00853565">
              <w:rPr>
                <w:szCs w:val="16"/>
              </w:rPr>
              <w:t>Швейцария</w:t>
            </w:r>
          </w:p>
        </w:tc>
        <w:tc>
          <w:tcPr>
            <w:tcW w:w="1457" w:type="dxa"/>
            <w:tcBorders>
              <w:left w:val="single" w:sz="6" w:space="0" w:color="000000"/>
            </w:tcBorders>
            <w:shd w:val="clear" w:color="auto" w:fill="auto"/>
            <w:vAlign w:val="bottom"/>
          </w:tcPr>
          <w:p w14:paraId="02EFCE31" w14:textId="6F407CE2" w:rsidR="004839DC" w:rsidRPr="00853565" w:rsidRDefault="004839DC" w:rsidP="000A1FC4">
            <w:pPr>
              <w:spacing w:before="60" w:line="150" w:lineRule="exact"/>
              <w:ind w:right="397"/>
              <w:jc w:val="right"/>
            </w:pPr>
            <w:r w:rsidRPr="00853565">
              <w:t>1,188</w:t>
            </w:r>
          </w:p>
        </w:tc>
        <w:tc>
          <w:tcPr>
            <w:tcW w:w="1458" w:type="dxa"/>
            <w:tcBorders>
              <w:left w:val="single" w:sz="6" w:space="0" w:color="000000"/>
            </w:tcBorders>
            <w:shd w:val="clear" w:color="auto" w:fill="auto"/>
            <w:vAlign w:val="bottom"/>
          </w:tcPr>
          <w:p w14:paraId="44C5D49D" w14:textId="67075DB0" w:rsidR="004839DC" w:rsidRPr="00853565" w:rsidRDefault="004839DC" w:rsidP="000A1FC4">
            <w:pPr>
              <w:spacing w:before="60" w:line="150" w:lineRule="exact"/>
              <w:ind w:right="397"/>
              <w:jc w:val="right"/>
            </w:pPr>
            <w:r w:rsidRPr="00853565">
              <w:t>0,984</w:t>
            </w:r>
          </w:p>
        </w:tc>
        <w:tc>
          <w:tcPr>
            <w:tcW w:w="1458" w:type="dxa"/>
            <w:tcBorders>
              <w:left w:val="single" w:sz="6" w:space="0" w:color="000000"/>
            </w:tcBorders>
            <w:shd w:val="clear" w:color="auto" w:fill="auto"/>
            <w:vAlign w:val="bottom"/>
          </w:tcPr>
          <w:p w14:paraId="747A6852" w14:textId="04D820DF" w:rsidR="004839DC" w:rsidRPr="00853565" w:rsidRDefault="004839DC" w:rsidP="000A1FC4">
            <w:pPr>
              <w:spacing w:before="60" w:line="150" w:lineRule="exact"/>
              <w:ind w:right="397"/>
              <w:jc w:val="right"/>
            </w:pPr>
            <w:r w:rsidRPr="00853565">
              <w:t>121</w:t>
            </w:r>
          </w:p>
        </w:tc>
        <w:tc>
          <w:tcPr>
            <w:tcW w:w="2771" w:type="dxa"/>
            <w:tcBorders>
              <w:left w:val="single" w:sz="6" w:space="0" w:color="000000"/>
            </w:tcBorders>
            <w:shd w:val="clear" w:color="auto" w:fill="auto"/>
            <w:vAlign w:val="bottom"/>
          </w:tcPr>
          <w:p w14:paraId="1701081B" w14:textId="77777777" w:rsidR="004839DC" w:rsidRPr="00853565" w:rsidRDefault="004839DC" w:rsidP="00FB3564">
            <w:pPr>
              <w:spacing w:before="60" w:line="150" w:lineRule="exact"/>
              <w:ind w:left="113"/>
            </w:pPr>
            <w:r w:rsidRPr="00853565">
              <w:rPr>
                <w:i/>
                <w:iCs/>
              </w:rPr>
              <w:t>Switzerland</w:t>
            </w:r>
          </w:p>
        </w:tc>
      </w:tr>
      <w:tr w:rsidR="00853565" w:rsidRPr="00853565" w14:paraId="05967F6C" w14:textId="77777777">
        <w:tblPrEx>
          <w:tblCellMar>
            <w:left w:w="57" w:type="dxa"/>
          </w:tblCellMar>
        </w:tblPrEx>
        <w:tc>
          <w:tcPr>
            <w:tcW w:w="2778" w:type="dxa"/>
            <w:tcBorders>
              <w:bottom w:val="single" w:sz="6" w:space="0" w:color="000000"/>
            </w:tcBorders>
            <w:shd w:val="clear" w:color="auto" w:fill="auto"/>
            <w:vAlign w:val="bottom"/>
          </w:tcPr>
          <w:p w14:paraId="362A799C" w14:textId="77777777" w:rsidR="004839DC" w:rsidRPr="00853565" w:rsidRDefault="004839DC" w:rsidP="00FB3564">
            <w:pPr>
              <w:spacing w:before="60" w:line="150" w:lineRule="exact"/>
              <w:ind w:left="113"/>
            </w:pPr>
            <w:r w:rsidRPr="00853565">
              <w:rPr>
                <w:szCs w:val="16"/>
              </w:rPr>
              <w:t>Япония</w:t>
            </w:r>
          </w:p>
        </w:tc>
        <w:tc>
          <w:tcPr>
            <w:tcW w:w="1457" w:type="dxa"/>
            <w:tcBorders>
              <w:left w:val="single" w:sz="6" w:space="0" w:color="000000"/>
              <w:bottom w:val="single" w:sz="6" w:space="0" w:color="000000"/>
            </w:tcBorders>
            <w:shd w:val="clear" w:color="auto" w:fill="auto"/>
            <w:vAlign w:val="bottom"/>
          </w:tcPr>
          <w:p w14:paraId="168814B0" w14:textId="0F9A3F1D" w:rsidR="004839DC" w:rsidRPr="00853565" w:rsidRDefault="004839DC" w:rsidP="000A1FC4">
            <w:pPr>
              <w:spacing w:before="60" w:line="150" w:lineRule="exact"/>
              <w:ind w:right="397"/>
              <w:jc w:val="right"/>
            </w:pPr>
            <w:r w:rsidRPr="00853565">
              <w:t>105,1</w:t>
            </w:r>
          </w:p>
        </w:tc>
        <w:tc>
          <w:tcPr>
            <w:tcW w:w="1458" w:type="dxa"/>
            <w:tcBorders>
              <w:left w:val="single" w:sz="6" w:space="0" w:color="000000"/>
              <w:bottom w:val="single" w:sz="6" w:space="0" w:color="000000"/>
            </w:tcBorders>
            <w:shd w:val="clear" w:color="auto" w:fill="auto"/>
            <w:vAlign w:val="bottom"/>
          </w:tcPr>
          <w:p w14:paraId="7D8E748F" w14:textId="1988590F" w:rsidR="004839DC" w:rsidRPr="00853565" w:rsidRDefault="004839DC" w:rsidP="000A1FC4">
            <w:pPr>
              <w:spacing w:before="60" w:line="150" w:lineRule="exact"/>
              <w:ind w:right="397"/>
              <w:jc w:val="right"/>
            </w:pPr>
            <w:r w:rsidRPr="00853565">
              <w:t>112,2</w:t>
            </w:r>
          </w:p>
        </w:tc>
        <w:tc>
          <w:tcPr>
            <w:tcW w:w="1458" w:type="dxa"/>
            <w:tcBorders>
              <w:left w:val="single" w:sz="6" w:space="0" w:color="000000"/>
              <w:bottom w:val="single" w:sz="6" w:space="0" w:color="000000"/>
            </w:tcBorders>
            <w:shd w:val="clear" w:color="auto" w:fill="auto"/>
            <w:vAlign w:val="bottom"/>
          </w:tcPr>
          <w:p w14:paraId="5D1A7CDF" w14:textId="44A91CA2" w:rsidR="004839DC" w:rsidRPr="00853565" w:rsidRDefault="004839DC" w:rsidP="000A1FC4">
            <w:pPr>
              <w:spacing w:before="60" w:line="150" w:lineRule="exact"/>
              <w:ind w:right="397"/>
              <w:jc w:val="right"/>
            </w:pPr>
            <w:r w:rsidRPr="00853565">
              <w:t>94</w:t>
            </w:r>
          </w:p>
        </w:tc>
        <w:tc>
          <w:tcPr>
            <w:tcW w:w="2771" w:type="dxa"/>
            <w:tcBorders>
              <w:left w:val="single" w:sz="6" w:space="0" w:color="000000"/>
              <w:bottom w:val="single" w:sz="6" w:space="0" w:color="000000"/>
            </w:tcBorders>
            <w:shd w:val="clear" w:color="auto" w:fill="auto"/>
            <w:vAlign w:val="bottom"/>
          </w:tcPr>
          <w:p w14:paraId="5C3558A4" w14:textId="77777777" w:rsidR="004839DC" w:rsidRPr="00853565" w:rsidRDefault="004839DC" w:rsidP="00FB3564">
            <w:pPr>
              <w:spacing w:before="60" w:line="150" w:lineRule="exact"/>
              <w:ind w:left="113"/>
            </w:pPr>
            <w:r w:rsidRPr="00853565">
              <w:rPr>
                <w:i/>
                <w:iCs/>
              </w:rPr>
              <w:t>Japan</w:t>
            </w:r>
          </w:p>
        </w:tc>
      </w:tr>
    </w:tbl>
    <w:p w14:paraId="79A2FEAA" w14:textId="0C2AD960" w:rsidR="00504A06" w:rsidRPr="00853565" w:rsidRDefault="00693970" w:rsidP="005D3290">
      <w:pPr>
        <w:pageBreakBefore/>
        <w:spacing w:after="60"/>
        <w:ind w:left="510" w:hanging="510"/>
      </w:pPr>
      <w:r w:rsidRPr="00853565">
        <w:rPr>
          <w:b/>
          <w:sz w:val="16"/>
          <w:szCs w:val="16"/>
        </w:rPr>
        <w:lastRenderedPageBreak/>
        <w:t>26.</w:t>
      </w:r>
      <w:r w:rsidR="00DC6C0F" w:rsidRPr="00853565">
        <w:rPr>
          <w:b/>
          <w:sz w:val="16"/>
          <w:szCs w:val="16"/>
        </w:rPr>
        <w:t>2</w:t>
      </w:r>
      <w:r w:rsidR="00AE3761" w:rsidRPr="00853565">
        <w:rPr>
          <w:b/>
          <w:sz w:val="16"/>
          <w:szCs w:val="16"/>
        </w:rPr>
        <w:t>6</w:t>
      </w:r>
      <w:r w:rsidR="00DC6C0F" w:rsidRPr="00853565">
        <w:rPr>
          <w:b/>
          <w:sz w:val="16"/>
          <w:szCs w:val="16"/>
        </w:rPr>
        <w:t>.</w:t>
      </w:r>
      <w:r w:rsidR="00504A06" w:rsidRPr="00853565">
        <w:rPr>
          <w:b/>
          <w:sz w:val="16"/>
          <w:szCs w:val="16"/>
        </w:rPr>
        <w:t xml:space="preserve"> ПАРИТЕТЫ ПОКУПАТЕЛЬНОЙ СПОСОБНОСТИ ОСНОВНЫХ КОМПОНЕНТОВ </w:t>
      </w:r>
      <w:r w:rsidR="00504A06" w:rsidRPr="00853565">
        <w:rPr>
          <w:b/>
          <w:sz w:val="16"/>
          <w:szCs w:val="16"/>
        </w:rPr>
        <w:br/>
        <w:t>ВАЛОВ</w:t>
      </w:r>
      <w:r w:rsidR="001205AC" w:rsidRPr="00853565">
        <w:rPr>
          <w:b/>
          <w:sz w:val="16"/>
          <w:szCs w:val="16"/>
        </w:rPr>
        <w:t>ОГО ВНУТРЕННЕГО ПРОДУКТА за 2017</w:t>
      </w:r>
      <w:r w:rsidR="00504A06" w:rsidRPr="00853565">
        <w:rPr>
          <w:b/>
          <w:sz w:val="16"/>
          <w:szCs w:val="16"/>
        </w:rPr>
        <w:t xml:space="preserve"> г.</w:t>
      </w:r>
    </w:p>
    <w:p w14:paraId="7D10B4F1" w14:textId="77777777" w:rsidR="00504A06" w:rsidRPr="00853565" w:rsidRDefault="00504A06">
      <w:pPr>
        <w:spacing w:after="60"/>
        <w:ind w:left="510"/>
        <w:rPr>
          <w:lang w:val="en-US"/>
        </w:rPr>
      </w:pPr>
      <w:r w:rsidRPr="00853565">
        <w:rPr>
          <w:b/>
          <w:i/>
          <w:sz w:val="16"/>
          <w:szCs w:val="16"/>
          <w:lang w:val="en-US"/>
        </w:rPr>
        <w:t>PURCHASING POWER PARITIES OF MAIN AGGRE</w:t>
      </w:r>
      <w:r w:rsidR="005D3290" w:rsidRPr="00853565">
        <w:rPr>
          <w:b/>
          <w:i/>
          <w:sz w:val="16"/>
          <w:szCs w:val="16"/>
          <w:lang w:val="en-US"/>
        </w:rPr>
        <w:t>GATES OF GROSS DOMESTIC PRODUCT</w:t>
      </w:r>
      <w:r w:rsidR="00FB3564" w:rsidRPr="00853565">
        <w:rPr>
          <w:b/>
          <w:i/>
          <w:sz w:val="16"/>
          <w:szCs w:val="16"/>
          <w:lang w:val="en-US"/>
        </w:rPr>
        <w:t>,</w:t>
      </w:r>
      <w:r w:rsidR="005D3290" w:rsidRPr="00853565">
        <w:rPr>
          <w:b/>
          <w:i/>
          <w:sz w:val="16"/>
          <w:szCs w:val="16"/>
          <w:lang w:val="en-US"/>
        </w:rPr>
        <w:t xml:space="preserve"> </w:t>
      </w:r>
      <w:r w:rsidR="001205AC" w:rsidRPr="00853565">
        <w:rPr>
          <w:b/>
          <w:i/>
          <w:sz w:val="16"/>
          <w:szCs w:val="16"/>
          <w:lang w:val="en-US"/>
        </w:rPr>
        <w:t>2017</w:t>
      </w:r>
    </w:p>
    <w:p w14:paraId="04FA850E" w14:textId="77777777" w:rsidR="00504A06" w:rsidRPr="00853565" w:rsidRDefault="00504A06">
      <w:pPr>
        <w:spacing w:after="60"/>
        <w:jc w:val="right"/>
        <w:rPr>
          <w:lang w:val="en-US"/>
        </w:rPr>
      </w:pPr>
      <w:r w:rsidRPr="00853565">
        <w:rPr>
          <w:lang w:val="en-US"/>
        </w:rPr>
        <w:t>(</w:t>
      </w:r>
      <w:r w:rsidRPr="00853565">
        <w:t>единиц</w:t>
      </w:r>
      <w:r w:rsidRPr="00853565">
        <w:rPr>
          <w:lang w:val="en-US"/>
        </w:rPr>
        <w:t xml:space="preserve"> </w:t>
      </w:r>
      <w:r w:rsidRPr="00853565">
        <w:t>национальной</w:t>
      </w:r>
      <w:r w:rsidRPr="00853565">
        <w:rPr>
          <w:lang w:val="en-US"/>
        </w:rPr>
        <w:t xml:space="preserve"> </w:t>
      </w:r>
      <w:r w:rsidRPr="00853565">
        <w:t>валюты</w:t>
      </w:r>
      <w:r w:rsidRPr="00853565">
        <w:rPr>
          <w:lang w:val="en-US"/>
        </w:rPr>
        <w:t xml:space="preserve"> </w:t>
      </w:r>
      <w:r w:rsidRPr="00853565">
        <w:t>за</w:t>
      </w:r>
      <w:r w:rsidRPr="00853565">
        <w:rPr>
          <w:lang w:val="en-US"/>
        </w:rPr>
        <w:t xml:space="preserve"> </w:t>
      </w:r>
      <w:r w:rsidRPr="00853565">
        <w:t>доллар</w:t>
      </w:r>
      <w:r w:rsidRPr="00853565">
        <w:rPr>
          <w:lang w:val="en-US"/>
        </w:rPr>
        <w:t xml:space="preserve"> </w:t>
      </w:r>
      <w:r w:rsidRPr="00853565">
        <w:t>США</w:t>
      </w:r>
      <w:r w:rsidRPr="00853565">
        <w:rPr>
          <w:lang w:val="en-US"/>
        </w:rPr>
        <w:t xml:space="preserve"> / </w:t>
      </w:r>
      <w:r w:rsidR="005D3290" w:rsidRPr="00853565">
        <w:rPr>
          <w:i/>
          <w:lang w:val="en-US"/>
        </w:rPr>
        <w:t>units of national currency pe</w:t>
      </w:r>
      <w:r w:rsidRPr="00853565">
        <w:rPr>
          <w:i/>
          <w:lang w:val="en-US"/>
        </w:rPr>
        <w:t>r one US dollar</w:t>
      </w:r>
      <w:r w:rsidRPr="00853565">
        <w:rPr>
          <w:lang w:val="en-US"/>
        </w:rPr>
        <w:t>)</w:t>
      </w:r>
    </w:p>
    <w:tbl>
      <w:tblPr>
        <w:tblW w:w="9911" w:type="dxa"/>
        <w:tblInd w:w="42" w:type="dxa"/>
        <w:tblLayout w:type="fixed"/>
        <w:tblCellMar>
          <w:left w:w="28" w:type="dxa"/>
          <w:right w:w="28" w:type="dxa"/>
        </w:tblCellMar>
        <w:tblLook w:val="0000" w:firstRow="0" w:lastRow="0" w:firstColumn="0" w:lastColumn="0" w:noHBand="0" w:noVBand="0"/>
      </w:tblPr>
      <w:tblGrid>
        <w:gridCol w:w="2873"/>
        <w:gridCol w:w="1390"/>
        <w:gridCol w:w="1390"/>
        <w:gridCol w:w="1391"/>
        <w:gridCol w:w="2867"/>
      </w:tblGrid>
      <w:tr w:rsidR="00853565" w:rsidRPr="00853565" w14:paraId="78A952A0" w14:textId="77777777">
        <w:tc>
          <w:tcPr>
            <w:tcW w:w="2873" w:type="dxa"/>
            <w:tcBorders>
              <w:top w:val="single" w:sz="6" w:space="0" w:color="000000"/>
              <w:bottom w:val="single" w:sz="6" w:space="0" w:color="000000"/>
            </w:tcBorders>
            <w:shd w:val="clear" w:color="auto" w:fill="auto"/>
            <w:vAlign w:val="bottom"/>
          </w:tcPr>
          <w:p w14:paraId="19CF152C" w14:textId="77777777" w:rsidR="00504A06" w:rsidRPr="00853565" w:rsidRDefault="00504A06">
            <w:pPr>
              <w:snapToGrid w:val="0"/>
              <w:spacing w:before="40" w:after="40" w:line="140" w:lineRule="exact"/>
              <w:rPr>
                <w:lang w:val="en-US"/>
              </w:rPr>
            </w:pPr>
          </w:p>
        </w:tc>
        <w:tc>
          <w:tcPr>
            <w:tcW w:w="1390" w:type="dxa"/>
            <w:tcBorders>
              <w:top w:val="single" w:sz="6" w:space="0" w:color="000000"/>
              <w:left w:val="single" w:sz="6" w:space="0" w:color="000000"/>
              <w:bottom w:val="single" w:sz="6" w:space="0" w:color="000000"/>
            </w:tcBorders>
            <w:shd w:val="clear" w:color="auto" w:fill="auto"/>
          </w:tcPr>
          <w:p w14:paraId="386BFD78" w14:textId="77777777" w:rsidR="00504A06" w:rsidRPr="00853565" w:rsidRDefault="00504A06">
            <w:pPr>
              <w:spacing w:before="20" w:after="20"/>
              <w:ind w:right="57"/>
            </w:pPr>
            <w:r w:rsidRPr="00853565">
              <w:rPr>
                <w:sz w:val="12"/>
                <w:szCs w:val="12"/>
              </w:rPr>
              <w:t>ВВП</w:t>
            </w:r>
          </w:p>
          <w:p w14:paraId="21E7BF2F" w14:textId="77777777" w:rsidR="00504A06" w:rsidRPr="00853565" w:rsidRDefault="00504A06">
            <w:pPr>
              <w:spacing w:before="20" w:after="20"/>
              <w:ind w:right="57"/>
            </w:pPr>
            <w:r w:rsidRPr="00853565">
              <w:rPr>
                <w:i/>
                <w:sz w:val="12"/>
              </w:rPr>
              <w:t>GDP</w:t>
            </w:r>
          </w:p>
        </w:tc>
        <w:tc>
          <w:tcPr>
            <w:tcW w:w="1390" w:type="dxa"/>
            <w:tcBorders>
              <w:top w:val="single" w:sz="6" w:space="0" w:color="000000"/>
              <w:left w:val="single" w:sz="6" w:space="0" w:color="000000"/>
              <w:bottom w:val="single" w:sz="6" w:space="0" w:color="000000"/>
            </w:tcBorders>
            <w:shd w:val="clear" w:color="auto" w:fill="auto"/>
          </w:tcPr>
          <w:p w14:paraId="529E38B4" w14:textId="77777777" w:rsidR="00504A06" w:rsidRPr="00853565" w:rsidRDefault="00504A06">
            <w:pPr>
              <w:spacing w:before="20" w:after="20"/>
              <w:ind w:right="57"/>
            </w:pPr>
            <w:r w:rsidRPr="00853565">
              <w:rPr>
                <w:sz w:val="12"/>
                <w:szCs w:val="12"/>
              </w:rPr>
              <w:t xml:space="preserve">Фактическое конечное потребление </w:t>
            </w:r>
            <w:r w:rsidRPr="00853565">
              <w:rPr>
                <w:sz w:val="12"/>
                <w:szCs w:val="12"/>
              </w:rPr>
              <w:br/>
              <w:t>домашних хозяйств</w:t>
            </w:r>
          </w:p>
          <w:p w14:paraId="1AF227EF" w14:textId="77777777" w:rsidR="00504A06" w:rsidRPr="00853565" w:rsidRDefault="00504A06">
            <w:pPr>
              <w:spacing w:before="20" w:after="20"/>
              <w:ind w:right="57"/>
            </w:pPr>
            <w:r w:rsidRPr="00853565">
              <w:rPr>
                <w:i/>
                <w:sz w:val="12"/>
                <w:lang w:val="en-US"/>
              </w:rPr>
              <w:t>Actual</w:t>
            </w:r>
            <w:r w:rsidRPr="00853565">
              <w:rPr>
                <w:i/>
                <w:sz w:val="12"/>
              </w:rPr>
              <w:t xml:space="preserve"> </w:t>
            </w:r>
            <w:r w:rsidRPr="00853565">
              <w:rPr>
                <w:i/>
                <w:sz w:val="12"/>
                <w:lang w:val="en-US"/>
              </w:rPr>
              <w:t>final</w:t>
            </w:r>
            <w:r w:rsidRPr="00853565">
              <w:rPr>
                <w:i/>
                <w:sz w:val="12"/>
              </w:rPr>
              <w:t xml:space="preserve"> </w:t>
            </w:r>
            <w:r w:rsidRPr="00853565">
              <w:rPr>
                <w:i/>
                <w:sz w:val="12"/>
                <w:lang w:val="en-US"/>
              </w:rPr>
              <w:t>consum</w:t>
            </w:r>
            <w:r w:rsidRPr="00853565">
              <w:rPr>
                <w:i/>
                <w:sz w:val="12"/>
                <w:lang w:val="en-US"/>
              </w:rPr>
              <w:t>p</w:t>
            </w:r>
            <w:r w:rsidRPr="00853565">
              <w:rPr>
                <w:i/>
                <w:sz w:val="12"/>
                <w:lang w:val="en-US"/>
              </w:rPr>
              <w:t>tion</w:t>
            </w:r>
            <w:r w:rsidRPr="00853565">
              <w:rPr>
                <w:i/>
                <w:sz w:val="12"/>
              </w:rPr>
              <w:t xml:space="preserve"> </w:t>
            </w:r>
            <w:r w:rsidRPr="00853565">
              <w:rPr>
                <w:i/>
                <w:sz w:val="12"/>
                <w:lang w:val="en-US"/>
              </w:rPr>
              <w:t>of</w:t>
            </w:r>
            <w:r w:rsidRPr="00853565">
              <w:rPr>
                <w:i/>
                <w:sz w:val="12"/>
              </w:rPr>
              <w:t xml:space="preserve"> </w:t>
            </w:r>
            <w:r w:rsidRPr="00853565">
              <w:rPr>
                <w:i/>
                <w:sz w:val="12"/>
                <w:lang w:val="en-US"/>
              </w:rPr>
              <w:t>households</w:t>
            </w:r>
          </w:p>
        </w:tc>
        <w:tc>
          <w:tcPr>
            <w:tcW w:w="1391" w:type="dxa"/>
            <w:tcBorders>
              <w:top w:val="single" w:sz="6" w:space="0" w:color="000000"/>
              <w:left w:val="single" w:sz="6" w:space="0" w:color="000000"/>
              <w:bottom w:val="single" w:sz="6" w:space="0" w:color="000000"/>
            </w:tcBorders>
            <w:shd w:val="clear" w:color="auto" w:fill="auto"/>
          </w:tcPr>
          <w:p w14:paraId="56F2CDCB" w14:textId="77777777" w:rsidR="00504A06" w:rsidRPr="00853565" w:rsidRDefault="00504A06">
            <w:pPr>
              <w:spacing w:before="20" w:after="20"/>
              <w:ind w:right="57"/>
            </w:pPr>
            <w:r w:rsidRPr="00853565">
              <w:rPr>
                <w:sz w:val="12"/>
                <w:szCs w:val="12"/>
              </w:rPr>
              <w:t xml:space="preserve">Валовое накопление </w:t>
            </w:r>
            <w:r w:rsidRPr="00853565">
              <w:rPr>
                <w:sz w:val="12"/>
                <w:szCs w:val="12"/>
              </w:rPr>
              <w:br/>
              <w:t>основного капитала</w:t>
            </w:r>
          </w:p>
          <w:p w14:paraId="3BCDDA02" w14:textId="77777777" w:rsidR="00504A06" w:rsidRPr="00853565" w:rsidRDefault="00504A06">
            <w:pPr>
              <w:spacing w:before="20" w:after="20"/>
              <w:ind w:right="57"/>
            </w:pPr>
            <w:r w:rsidRPr="00853565">
              <w:rPr>
                <w:i/>
                <w:sz w:val="12"/>
              </w:rPr>
              <w:t>Gross fixed capital formation</w:t>
            </w:r>
          </w:p>
        </w:tc>
        <w:tc>
          <w:tcPr>
            <w:tcW w:w="2867" w:type="dxa"/>
            <w:tcBorders>
              <w:top w:val="single" w:sz="6" w:space="0" w:color="000000"/>
              <w:left w:val="single" w:sz="6" w:space="0" w:color="000000"/>
              <w:bottom w:val="single" w:sz="6" w:space="0" w:color="000000"/>
            </w:tcBorders>
            <w:shd w:val="clear" w:color="auto" w:fill="auto"/>
            <w:vAlign w:val="bottom"/>
          </w:tcPr>
          <w:p w14:paraId="633162D4" w14:textId="77777777" w:rsidR="00504A06" w:rsidRPr="00853565" w:rsidRDefault="00504A06">
            <w:pPr>
              <w:snapToGrid w:val="0"/>
              <w:rPr>
                <w:sz w:val="12"/>
                <w:szCs w:val="12"/>
              </w:rPr>
            </w:pPr>
          </w:p>
        </w:tc>
      </w:tr>
      <w:tr w:rsidR="00853565" w:rsidRPr="00853565" w14:paraId="7179495F" w14:textId="77777777">
        <w:tblPrEx>
          <w:tblCellMar>
            <w:left w:w="57" w:type="dxa"/>
          </w:tblCellMar>
        </w:tblPrEx>
        <w:tc>
          <w:tcPr>
            <w:tcW w:w="2873" w:type="dxa"/>
            <w:tcBorders>
              <w:top w:val="single" w:sz="6" w:space="0" w:color="000000"/>
            </w:tcBorders>
            <w:shd w:val="clear" w:color="auto" w:fill="auto"/>
            <w:vAlign w:val="bottom"/>
          </w:tcPr>
          <w:p w14:paraId="12D3CEBF" w14:textId="77777777" w:rsidR="004839DC" w:rsidRPr="00853565" w:rsidRDefault="004839DC" w:rsidP="00FB3564">
            <w:pPr>
              <w:spacing w:before="60" w:line="150" w:lineRule="exact"/>
            </w:pPr>
            <w:r w:rsidRPr="00853565">
              <w:rPr>
                <w:b/>
                <w:szCs w:val="16"/>
              </w:rPr>
              <w:t>Российская Федерация</w:t>
            </w:r>
          </w:p>
        </w:tc>
        <w:tc>
          <w:tcPr>
            <w:tcW w:w="1390" w:type="dxa"/>
            <w:tcBorders>
              <w:top w:val="single" w:sz="6" w:space="0" w:color="000000"/>
              <w:left w:val="single" w:sz="6" w:space="0" w:color="000000"/>
            </w:tcBorders>
            <w:shd w:val="clear" w:color="auto" w:fill="auto"/>
            <w:vAlign w:val="bottom"/>
          </w:tcPr>
          <w:p w14:paraId="62AF2A5C" w14:textId="6EB74961" w:rsidR="004839DC" w:rsidRPr="00853565" w:rsidRDefault="004839DC" w:rsidP="00FB3564">
            <w:pPr>
              <w:spacing w:before="60" w:line="150" w:lineRule="exact"/>
              <w:ind w:right="397"/>
              <w:jc w:val="right"/>
            </w:pPr>
            <w:r w:rsidRPr="00853565">
              <w:t>24,12</w:t>
            </w:r>
          </w:p>
        </w:tc>
        <w:tc>
          <w:tcPr>
            <w:tcW w:w="1390" w:type="dxa"/>
            <w:tcBorders>
              <w:top w:val="single" w:sz="6" w:space="0" w:color="000000"/>
              <w:left w:val="single" w:sz="6" w:space="0" w:color="000000"/>
            </w:tcBorders>
            <w:shd w:val="clear" w:color="auto" w:fill="auto"/>
            <w:vAlign w:val="bottom"/>
          </w:tcPr>
          <w:p w14:paraId="74F8F55E" w14:textId="3F534175" w:rsidR="004839DC" w:rsidRPr="00853565" w:rsidRDefault="004839DC" w:rsidP="00FB3564">
            <w:pPr>
              <w:spacing w:before="60" w:line="150" w:lineRule="exact"/>
              <w:ind w:right="397"/>
              <w:jc w:val="right"/>
            </w:pPr>
            <w:r w:rsidRPr="00853565">
              <w:t>22,04</w:t>
            </w:r>
          </w:p>
        </w:tc>
        <w:tc>
          <w:tcPr>
            <w:tcW w:w="1391" w:type="dxa"/>
            <w:tcBorders>
              <w:top w:val="single" w:sz="6" w:space="0" w:color="000000"/>
              <w:left w:val="single" w:sz="6" w:space="0" w:color="000000"/>
            </w:tcBorders>
            <w:shd w:val="clear" w:color="auto" w:fill="auto"/>
            <w:vAlign w:val="bottom"/>
          </w:tcPr>
          <w:p w14:paraId="0DEA1136" w14:textId="257DCAFB" w:rsidR="004839DC" w:rsidRPr="00853565" w:rsidRDefault="004839DC" w:rsidP="00FB3564">
            <w:pPr>
              <w:spacing w:before="60" w:line="150" w:lineRule="exact"/>
              <w:ind w:right="397"/>
              <w:jc w:val="right"/>
            </w:pPr>
            <w:r w:rsidRPr="00853565">
              <w:t>33,96</w:t>
            </w:r>
          </w:p>
        </w:tc>
        <w:tc>
          <w:tcPr>
            <w:tcW w:w="2867" w:type="dxa"/>
            <w:tcBorders>
              <w:top w:val="single" w:sz="6" w:space="0" w:color="000000"/>
              <w:left w:val="single" w:sz="6" w:space="0" w:color="000000"/>
            </w:tcBorders>
            <w:shd w:val="clear" w:color="auto" w:fill="auto"/>
            <w:vAlign w:val="bottom"/>
          </w:tcPr>
          <w:p w14:paraId="67A2F40B" w14:textId="77777777" w:rsidR="004839DC" w:rsidRPr="00853565" w:rsidRDefault="004839DC" w:rsidP="00FB3564">
            <w:pPr>
              <w:spacing w:before="60" w:line="150" w:lineRule="exact"/>
            </w:pPr>
            <w:r w:rsidRPr="00853565">
              <w:rPr>
                <w:b/>
                <w:i/>
                <w:szCs w:val="16"/>
              </w:rPr>
              <w:t>Russia</w:t>
            </w:r>
            <w:r w:rsidRPr="00853565">
              <w:rPr>
                <w:b/>
                <w:i/>
                <w:szCs w:val="16"/>
                <w:lang w:val="en-US"/>
              </w:rPr>
              <w:t>n Federation</w:t>
            </w:r>
          </w:p>
        </w:tc>
      </w:tr>
      <w:tr w:rsidR="00853565" w:rsidRPr="00853565" w14:paraId="3A304CE6" w14:textId="77777777">
        <w:tblPrEx>
          <w:tblCellMar>
            <w:left w:w="57" w:type="dxa"/>
          </w:tblCellMar>
        </w:tblPrEx>
        <w:tc>
          <w:tcPr>
            <w:tcW w:w="2873" w:type="dxa"/>
            <w:shd w:val="clear" w:color="auto" w:fill="auto"/>
            <w:vAlign w:val="bottom"/>
          </w:tcPr>
          <w:p w14:paraId="5500B99F" w14:textId="77777777" w:rsidR="004839DC" w:rsidRPr="00853565" w:rsidRDefault="004839DC" w:rsidP="00FB3564">
            <w:pPr>
              <w:spacing w:before="60" w:line="150" w:lineRule="exact"/>
            </w:pPr>
            <w:r w:rsidRPr="00853565">
              <w:rPr>
                <w:b/>
                <w:szCs w:val="20"/>
              </w:rPr>
              <w:t>Страны ЕС</w:t>
            </w:r>
          </w:p>
        </w:tc>
        <w:tc>
          <w:tcPr>
            <w:tcW w:w="1390" w:type="dxa"/>
            <w:tcBorders>
              <w:left w:val="single" w:sz="6" w:space="0" w:color="000000"/>
            </w:tcBorders>
            <w:shd w:val="clear" w:color="auto" w:fill="auto"/>
            <w:vAlign w:val="bottom"/>
          </w:tcPr>
          <w:p w14:paraId="17DDE932" w14:textId="77777777" w:rsidR="004839DC" w:rsidRPr="00853565" w:rsidRDefault="004839DC" w:rsidP="00FB3564">
            <w:pPr>
              <w:spacing w:before="60" w:line="150" w:lineRule="exact"/>
              <w:ind w:right="397"/>
              <w:jc w:val="right"/>
            </w:pPr>
          </w:p>
        </w:tc>
        <w:tc>
          <w:tcPr>
            <w:tcW w:w="1390" w:type="dxa"/>
            <w:tcBorders>
              <w:left w:val="single" w:sz="6" w:space="0" w:color="000000"/>
            </w:tcBorders>
            <w:shd w:val="clear" w:color="auto" w:fill="auto"/>
            <w:vAlign w:val="bottom"/>
          </w:tcPr>
          <w:p w14:paraId="3747F43D" w14:textId="77777777" w:rsidR="004839DC" w:rsidRPr="00853565" w:rsidRDefault="004839DC" w:rsidP="00FB3564">
            <w:pPr>
              <w:spacing w:before="60" w:line="150" w:lineRule="exact"/>
              <w:ind w:right="397"/>
              <w:jc w:val="right"/>
            </w:pPr>
          </w:p>
        </w:tc>
        <w:tc>
          <w:tcPr>
            <w:tcW w:w="1391" w:type="dxa"/>
            <w:tcBorders>
              <w:left w:val="single" w:sz="6" w:space="0" w:color="000000"/>
            </w:tcBorders>
            <w:shd w:val="clear" w:color="auto" w:fill="auto"/>
            <w:vAlign w:val="bottom"/>
          </w:tcPr>
          <w:p w14:paraId="5E71902A" w14:textId="77777777" w:rsidR="004839DC" w:rsidRPr="00853565" w:rsidRDefault="004839DC" w:rsidP="00FB3564">
            <w:pPr>
              <w:spacing w:before="60" w:line="150" w:lineRule="exact"/>
              <w:ind w:right="397"/>
              <w:jc w:val="right"/>
            </w:pPr>
          </w:p>
        </w:tc>
        <w:tc>
          <w:tcPr>
            <w:tcW w:w="2867" w:type="dxa"/>
            <w:tcBorders>
              <w:left w:val="single" w:sz="6" w:space="0" w:color="000000"/>
            </w:tcBorders>
            <w:shd w:val="clear" w:color="auto" w:fill="auto"/>
            <w:vAlign w:val="bottom"/>
          </w:tcPr>
          <w:p w14:paraId="45B48A74" w14:textId="77777777" w:rsidR="004839DC" w:rsidRPr="00853565" w:rsidRDefault="004839DC" w:rsidP="00FB3564">
            <w:pPr>
              <w:spacing w:before="60" w:line="150" w:lineRule="exact"/>
            </w:pPr>
            <w:r w:rsidRPr="00853565">
              <w:rPr>
                <w:b/>
                <w:i/>
              </w:rPr>
              <w:t>EU countries</w:t>
            </w:r>
          </w:p>
        </w:tc>
      </w:tr>
      <w:tr w:rsidR="00853565" w:rsidRPr="00853565" w14:paraId="5FD402B0" w14:textId="77777777">
        <w:tblPrEx>
          <w:tblCellMar>
            <w:left w:w="57" w:type="dxa"/>
          </w:tblCellMar>
        </w:tblPrEx>
        <w:tc>
          <w:tcPr>
            <w:tcW w:w="2873" w:type="dxa"/>
            <w:shd w:val="clear" w:color="auto" w:fill="auto"/>
            <w:vAlign w:val="bottom"/>
          </w:tcPr>
          <w:p w14:paraId="6A02D557" w14:textId="77777777" w:rsidR="004839DC" w:rsidRPr="00853565" w:rsidRDefault="004839DC" w:rsidP="00FB3564">
            <w:pPr>
              <w:spacing w:before="60" w:line="150" w:lineRule="exact"/>
              <w:ind w:left="340"/>
            </w:pPr>
            <w:r w:rsidRPr="00853565">
              <w:rPr>
                <w:szCs w:val="20"/>
              </w:rPr>
              <w:t>из них:</w:t>
            </w:r>
          </w:p>
        </w:tc>
        <w:tc>
          <w:tcPr>
            <w:tcW w:w="1390" w:type="dxa"/>
            <w:tcBorders>
              <w:left w:val="single" w:sz="6" w:space="0" w:color="000000"/>
            </w:tcBorders>
            <w:shd w:val="clear" w:color="auto" w:fill="auto"/>
            <w:vAlign w:val="bottom"/>
          </w:tcPr>
          <w:p w14:paraId="09BF56E1" w14:textId="77777777" w:rsidR="004839DC" w:rsidRPr="00853565" w:rsidRDefault="004839DC" w:rsidP="00FB3564">
            <w:pPr>
              <w:spacing w:before="60" w:line="150" w:lineRule="exact"/>
              <w:ind w:right="397"/>
              <w:jc w:val="right"/>
            </w:pPr>
          </w:p>
        </w:tc>
        <w:tc>
          <w:tcPr>
            <w:tcW w:w="1390" w:type="dxa"/>
            <w:tcBorders>
              <w:left w:val="single" w:sz="6" w:space="0" w:color="000000"/>
            </w:tcBorders>
            <w:shd w:val="clear" w:color="auto" w:fill="auto"/>
            <w:vAlign w:val="bottom"/>
          </w:tcPr>
          <w:p w14:paraId="0C74BB46" w14:textId="77777777" w:rsidR="004839DC" w:rsidRPr="00853565" w:rsidRDefault="004839DC" w:rsidP="00FB3564">
            <w:pPr>
              <w:spacing w:before="60" w:line="150" w:lineRule="exact"/>
              <w:ind w:right="397"/>
              <w:jc w:val="right"/>
            </w:pPr>
          </w:p>
        </w:tc>
        <w:tc>
          <w:tcPr>
            <w:tcW w:w="1391" w:type="dxa"/>
            <w:tcBorders>
              <w:left w:val="single" w:sz="6" w:space="0" w:color="000000"/>
            </w:tcBorders>
            <w:shd w:val="clear" w:color="auto" w:fill="auto"/>
            <w:vAlign w:val="bottom"/>
          </w:tcPr>
          <w:p w14:paraId="7541357B" w14:textId="77777777" w:rsidR="004839DC" w:rsidRPr="00853565" w:rsidRDefault="004839DC" w:rsidP="00FB3564">
            <w:pPr>
              <w:spacing w:before="60" w:line="150" w:lineRule="exact"/>
              <w:ind w:right="397"/>
              <w:jc w:val="right"/>
            </w:pPr>
          </w:p>
        </w:tc>
        <w:tc>
          <w:tcPr>
            <w:tcW w:w="2867" w:type="dxa"/>
            <w:tcBorders>
              <w:left w:val="single" w:sz="6" w:space="0" w:color="000000"/>
            </w:tcBorders>
            <w:shd w:val="clear" w:color="auto" w:fill="auto"/>
            <w:vAlign w:val="bottom"/>
          </w:tcPr>
          <w:p w14:paraId="61ADB3B5" w14:textId="77777777" w:rsidR="004839DC" w:rsidRPr="00853565" w:rsidRDefault="004839DC" w:rsidP="00FB3564">
            <w:pPr>
              <w:spacing w:before="60" w:line="150" w:lineRule="exact"/>
              <w:ind w:left="340"/>
            </w:pPr>
            <w:r w:rsidRPr="00853565">
              <w:rPr>
                <w:i/>
              </w:rPr>
              <w:t>of which:</w:t>
            </w:r>
          </w:p>
        </w:tc>
      </w:tr>
      <w:tr w:rsidR="00853565" w:rsidRPr="00853565" w14:paraId="2D3F9B6B" w14:textId="77777777">
        <w:tblPrEx>
          <w:tblCellMar>
            <w:left w:w="57" w:type="dxa"/>
          </w:tblCellMar>
        </w:tblPrEx>
        <w:tc>
          <w:tcPr>
            <w:tcW w:w="2873" w:type="dxa"/>
            <w:shd w:val="clear" w:color="auto" w:fill="auto"/>
            <w:vAlign w:val="bottom"/>
          </w:tcPr>
          <w:p w14:paraId="63781545" w14:textId="77777777" w:rsidR="004839DC" w:rsidRPr="00853565" w:rsidRDefault="004839DC" w:rsidP="00FB3564">
            <w:pPr>
              <w:spacing w:before="60" w:line="150" w:lineRule="exact"/>
              <w:ind w:left="113"/>
            </w:pPr>
            <w:r w:rsidRPr="00853565">
              <w:rPr>
                <w:szCs w:val="16"/>
              </w:rPr>
              <w:t>Австрия</w:t>
            </w:r>
          </w:p>
        </w:tc>
        <w:tc>
          <w:tcPr>
            <w:tcW w:w="1390" w:type="dxa"/>
            <w:tcBorders>
              <w:left w:val="single" w:sz="6" w:space="0" w:color="000000"/>
            </w:tcBorders>
            <w:shd w:val="clear" w:color="auto" w:fill="auto"/>
            <w:vAlign w:val="bottom"/>
          </w:tcPr>
          <w:p w14:paraId="10D4D129" w14:textId="79A87E40" w:rsidR="004839DC" w:rsidRPr="00853565" w:rsidRDefault="004839DC" w:rsidP="00FB3564">
            <w:pPr>
              <w:spacing w:before="60" w:line="150" w:lineRule="exact"/>
              <w:ind w:right="397"/>
              <w:jc w:val="right"/>
            </w:pPr>
            <w:r w:rsidRPr="00853565">
              <w:t>0,775</w:t>
            </w:r>
          </w:p>
        </w:tc>
        <w:tc>
          <w:tcPr>
            <w:tcW w:w="1390" w:type="dxa"/>
            <w:tcBorders>
              <w:left w:val="single" w:sz="6" w:space="0" w:color="000000"/>
            </w:tcBorders>
            <w:shd w:val="clear" w:color="auto" w:fill="auto"/>
            <w:vAlign w:val="bottom"/>
          </w:tcPr>
          <w:p w14:paraId="4F68C43F" w14:textId="39307B56" w:rsidR="004839DC" w:rsidRPr="00853565" w:rsidRDefault="004839DC" w:rsidP="00FB3564">
            <w:pPr>
              <w:spacing w:before="60" w:line="150" w:lineRule="exact"/>
              <w:ind w:right="397"/>
              <w:jc w:val="right"/>
            </w:pPr>
            <w:r w:rsidRPr="00853565">
              <w:t>0,820</w:t>
            </w:r>
          </w:p>
        </w:tc>
        <w:tc>
          <w:tcPr>
            <w:tcW w:w="1391" w:type="dxa"/>
            <w:tcBorders>
              <w:left w:val="single" w:sz="6" w:space="0" w:color="000000"/>
            </w:tcBorders>
            <w:shd w:val="clear" w:color="auto" w:fill="auto"/>
            <w:vAlign w:val="bottom"/>
          </w:tcPr>
          <w:p w14:paraId="013D8121" w14:textId="3BA7DB31" w:rsidR="004839DC" w:rsidRPr="00853565" w:rsidRDefault="004839DC" w:rsidP="00FB3564">
            <w:pPr>
              <w:spacing w:before="60" w:line="150" w:lineRule="exact"/>
              <w:ind w:right="397"/>
              <w:jc w:val="right"/>
            </w:pPr>
            <w:r w:rsidRPr="00853565">
              <w:t>0,683</w:t>
            </w:r>
          </w:p>
        </w:tc>
        <w:tc>
          <w:tcPr>
            <w:tcW w:w="2867" w:type="dxa"/>
            <w:tcBorders>
              <w:left w:val="single" w:sz="6" w:space="0" w:color="000000"/>
            </w:tcBorders>
            <w:shd w:val="clear" w:color="auto" w:fill="auto"/>
            <w:vAlign w:val="bottom"/>
          </w:tcPr>
          <w:p w14:paraId="2F8F731B" w14:textId="77777777" w:rsidR="004839DC" w:rsidRPr="00853565" w:rsidRDefault="004839DC" w:rsidP="00FB3564">
            <w:pPr>
              <w:spacing w:before="60" w:line="150" w:lineRule="exact"/>
              <w:ind w:left="113"/>
            </w:pPr>
            <w:r w:rsidRPr="00853565">
              <w:rPr>
                <w:i/>
                <w:iCs/>
              </w:rPr>
              <w:t>Austria</w:t>
            </w:r>
          </w:p>
        </w:tc>
      </w:tr>
      <w:tr w:rsidR="00853565" w:rsidRPr="00853565" w14:paraId="672EB772" w14:textId="77777777">
        <w:tblPrEx>
          <w:tblCellMar>
            <w:left w:w="57" w:type="dxa"/>
          </w:tblCellMar>
        </w:tblPrEx>
        <w:tc>
          <w:tcPr>
            <w:tcW w:w="2873" w:type="dxa"/>
            <w:shd w:val="clear" w:color="auto" w:fill="auto"/>
            <w:vAlign w:val="bottom"/>
          </w:tcPr>
          <w:p w14:paraId="7C3A1738" w14:textId="77777777" w:rsidR="004839DC" w:rsidRPr="00853565" w:rsidRDefault="004839DC" w:rsidP="00FB3564">
            <w:pPr>
              <w:spacing w:before="60" w:line="150" w:lineRule="exact"/>
              <w:ind w:left="113"/>
            </w:pPr>
            <w:r w:rsidRPr="00853565">
              <w:rPr>
                <w:szCs w:val="16"/>
              </w:rPr>
              <w:t>Бельгия</w:t>
            </w:r>
          </w:p>
        </w:tc>
        <w:tc>
          <w:tcPr>
            <w:tcW w:w="1390" w:type="dxa"/>
            <w:tcBorders>
              <w:left w:val="single" w:sz="6" w:space="0" w:color="000000"/>
            </w:tcBorders>
            <w:shd w:val="clear" w:color="auto" w:fill="auto"/>
            <w:vAlign w:val="bottom"/>
          </w:tcPr>
          <w:p w14:paraId="5B99C281" w14:textId="1697A3A5" w:rsidR="004839DC" w:rsidRPr="00853565" w:rsidRDefault="004839DC" w:rsidP="00FB3564">
            <w:pPr>
              <w:spacing w:before="60" w:line="150" w:lineRule="exact"/>
              <w:ind w:right="397"/>
              <w:jc w:val="right"/>
            </w:pPr>
            <w:r w:rsidRPr="00853565">
              <w:t>0,776</w:t>
            </w:r>
          </w:p>
        </w:tc>
        <w:tc>
          <w:tcPr>
            <w:tcW w:w="1390" w:type="dxa"/>
            <w:tcBorders>
              <w:left w:val="single" w:sz="6" w:space="0" w:color="000000"/>
            </w:tcBorders>
            <w:shd w:val="clear" w:color="auto" w:fill="auto"/>
            <w:vAlign w:val="bottom"/>
          </w:tcPr>
          <w:p w14:paraId="34C7BA89" w14:textId="549F7F27" w:rsidR="004839DC" w:rsidRPr="00853565" w:rsidRDefault="004839DC" w:rsidP="00FB3564">
            <w:pPr>
              <w:spacing w:before="60" w:line="150" w:lineRule="exact"/>
              <w:ind w:right="397"/>
              <w:jc w:val="right"/>
            </w:pPr>
            <w:r w:rsidRPr="00853565">
              <w:t>0,821</w:t>
            </w:r>
          </w:p>
        </w:tc>
        <w:tc>
          <w:tcPr>
            <w:tcW w:w="1391" w:type="dxa"/>
            <w:tcBorders>
              <w:left w:val="single" w:sz="6" w:space="0" w:color="000000"/>
            </w:tcBorders>
            <w:shd w:val="clear" w:color="auto" w:fill="auto"/>
            <w:vAlign w:val="bottom"/>
          </w:tcPr>
          <w:p w14:paraId="6D4BF448" w14:textId="2B6F51D2" w:rsidR="004839DC" w:rsidRPr="00853565" w:rsidRDefault="004839DC" w:rsidP="00FB3564">
            <w:pPr>
              <w:spacing w:before="60" w:line="150" w:lineRule="exact"/>
              <w:ind w:right="397"/>
              <w:jc w:val="right"/>
            </w:pPr>
            <w:r w:rsidRPr="00853565">
              <w:t>0,630</w:t>
            </w:r>
          </w:p>
        </w:tc>
        <w:tc>
          <w:tcPr>
            <w:tcW w:w="2867" w:type="dxa"/>
            <w:tcBorders>
              <w:left w:val="single" w:sz="6" w:space="0" w:color="000000"/>
            </w:tcBorders>
            <w:shd w:val="clear" w:color="auto" w:fill="auto"/>
            <w:vAlign w:val="bottom"/>
          </w:tcPr>
          <w:p w14:paraId="15E7582F" w14:textId="77777777" w:rsidR="004839DC" w:rsidRPr="00853565" w:rsidRDefault="004839DC" w:rsidP="00FB3564">
            <w:pPr>
              <w:spacing w:before="60" w:line="150" w:lineRule="exact"/>
              <w:ind w:left="113"/>
            </w:pPr>
            <w:r w:rsidRPr="00853565">
              <w:rPr>
                <w:i/>
                <w:iCs/>
              </w:rPr>
              <w:t>Belgium</w:t>
            </w:r>
          </w:p>
        </w:tc>
      </w:tr>
      <w:tr w:rsidR="00853565" w:rsidRPr="00853565" w14:paraId="2BEF6DDF" w14:textId="77777777">
        <w:tblPrEx>
          <w:tblCellMar>
            <w:left w:w="57" w:type="dxa"/>
          </w:tblCellMar>
        </w:tblPrEx>
        <w:tc>
          <w:tcPr>
            <w:tcW w:w="2873" w:type="dxa"/>
            <w:shd w:val="clear" w:color="auto" w:fill="auto"/>
            <w:vAlign w:val="bottom"/>
          </w:tcPr>
          <w:p w14:paraId="06408F59" w14:textId="77777777" w:rsidR="004839DC" w:rsidRPr="00853565" w:rsidRDefault="004839DC" w:rsidP="00FB3564">
            <w:pPr>
              <w:spacing w:before="60" w:line="150" w:lineRule="exact"/>
              <w:ind w:left="113"/>
            </w:pPr>
            <w:r w:rsidRPr="00853565">
              <w:rPr>
                <w:szCs w:val="16"/>
              </w:rPr>
              <w:t>Болгария</w:t>
            </w:r>
          </w:p>
        </w:tc>
        <w:tc>
          <w:tcPr>
            <w:tcW w:w="1390" w:type="dxa"/>
            <w:tcBorders>
              <w:left w:val="single" w:sz="6" w:space="0" w:color="000000"/>
            </w:tcBorders>
            <w:shd w:val="clear" w:color="auto" w:fill="auto"/>
            <w:vAlign w:val="bottom"/>
          </w:tcPr>
          <w:p w14:paraId="75C7F144" w14:textId="44DED9EE" w:rsidR="004839DC" w:rsidRPr="00853565" w:rsidRDefault="004839DC" w:rsidP="00FB3564">
            <w:pPr>
              <w:spacing w:before="60" w:line="150" w:lineRule="exact"/>
              <w:ind w:right="397"/>
              <w:jc w:val="right"/>
            </w:pPr>
            <w:r w:rsidRPr="00853565">
              <w:t>0,676</w:t>
            </w:r>
          </w:p>
        </w:tc>
        <w:tc>
          <w:tcPr>
            <w:tcW w:w="1390" w:type="dxa"/>
            <w:tcBorders>
              <w:left w:val="single" w:sz="6" w:space="0" w:color="000000"/>
            </w:tcBorders>
            <w:shd w:val="clear" w:color="auto" w:fill="auto"/>
            <w:vAlign w:val="bottom"/>
          </w:tcPr>
          <w:p w14:paraId="127FB6CA" w14:textId="2F751109" w:rsidR="004839DC" w:rsidRPr="00853565" w:rsidRDefault="004839DC" w:rsidP="00FB3564">
            <w:pPr>
              <w:spacing w:before="60" w:line="150" w:lineRule="exact"/>
              <w:ind w:right="397"/>
              <w:jc w:val="right"/>
            </w:pPr>
            <w:r w:rsidRPr="00853565">
              <w:t>0,643</w:t>
            </w:r>
          </w:p>
        </w:tc>
        <w:tc>
          <w:tcPr>
            <w:tcW w:w="1391" w:type="dxa"/>
            <w:tcBorders>
              <w:left w:val="single" w:sz="6" w:space="0" w:color="000000"/>
            </w:tcBorders>
            <w:shd w:val="clear" w:color="auto" w:fill="auto"/>
            <w:vAlign w:val="bottom"/>
          </w:tcPr>
          <w:p w14:paraId="48942B3D" w14:textId="664C317E" w:rsidR="004839DC" w:rsidRPr="00853565" w:rsidRDefault="004839DC" w:rsidP="00FB3564">
            <w:pPr>
              <w:spacing w:before="60" w:line="150" w:lineRule="exact"/>
              <w:ind w:right="397"/>
              <w:jc w:val="right"/>
            </w:pPr>
            <w:r w:rsidRPr="00853565">
              <w:t>0,802</w:t>
            </w:r>
          </w:p>
        </w:tc>
        <w:tc>
          <w:tcPr>
            <w:tcW w:w="2867" w:type="dxa"/>
            <w:tcBorders>
              <w:left w:val="single" w:sz="6" w:space="0" w:color="000000"/>
            </w:tcBorders>
            <w:shd w:val="clear" w:color="auto" w:fill="auto"/>
            <w:vAlign w:val="bottom"/>
          </w:tcPr>
          <w:p w14:paraId="774BA46A" w14:textId="77777777" w:rsidR="004839DC" w:rsidRPr="00853565" w:rsidRDefault="004839DC" w:rsidP="00FB3564">
            <w:pPr>
              <w:spacing w:before="60" w:line="150" w:lineRule="exact"/>
              <w:ind w:left="113"/>
            </w:pPr>
            <w:r w:rsidRPr="00853565">
              <w:rPr>
                <w:i/>
                <w:iCs/>
              </w:rPr>
              <w:t>Bulgaria</w:t>
            </w:r>
          </w:p>
        </w:tc>
      </w:tr>
      <w:tr w:rsidR="00853565" w:rsidRPr="00853565" w14:paraId="36539A97" w14:textId="77777777">
        <w:tblPrEx>
          <w:tblCellMar>
            <w:left w:w="57" w:type="dxa"/>
          </w:tblCellMar>
        </w:tblPrEx>
        <w:tc>
          <w:tcPr>
            <w:tcW w:w="2873" w:type="dxa"/>
            <w:shd w:val="clear" w:color="auto" w:fill="auto"/>
            <w:vAlign w:val="bottom"/>
          </w:tcPr>
          <w:p w14:paraId="1B56C521" w14:textId="77777777" w:rsidR="004839DC" w:rsidRPr="00853565" w:rsidRDefault="004839DC" w:rsidP="00FB3564">
            <w:pPr>
              <w:spacing w:before="60" w:line="150" w:lineRule="exact"/>
              <w:ind w:left="113"/>
            </w:pPr>
            <w:r w:rsidRPr="00853565">
              <w:rPr>
                <w:szCs w:val="16"/>
              </w:rPr>
              <w:t>Венгрия</w:t>
            </w:r>
          </w:p>
        </w:tc>
        <w:tc>
          <w:tcPr>
            <w:tcW w:w="1390" w:type="dxa"/>
            <w:tcBorders>
              <w:left w:val="single" w:sz="6" w:space="0" w:color="000000"/>
            </w:tcBorders>
            <w:shd w:val="clear" w:color="auto" w:fill="auto"/>
            <w:vAlign w:val="bottom"/>
          </w:tcPr>
          <w:p w14:paraId="6AD5308B" w14:textId="51A56492" w:rsidR="004839DC" w:rsidRPr="00853565" w:rsidRDefault="004839DC" w:rsidP="00FB3564">
            <w:pPr>
              <w:spacing w:before="60" w:line="150" w:lineRule="exact"/>
              <w:ind w:right="397"/>
              <w:jc w:val="right"/>
            </w:pPr>
            <w:r w:rsidRPr="00853565">
              <w:t>136,0</w:t>
            </w:r>
          </w:p>
        </w:tc>
        <w:tc>
          <w:tcPr>
            <w:tcW w:w="1390" w:type="dxa"/>
            <w:tcBorders>
              <w:left w:val="single" w:sz="6" w:space="0" w:color="000000"/>
            </w:tcBorders>
            <w:shd w:val="clear" w:color="auto" w:fill="auto"/>
            <w:vAlign w:val="bottom"/>
          </w:tcPr>
          <w:p w14:paraId="0FB42F1F" w14:textId="704E3CF3" w:rsidR="004839DC" w:rsidRPr="00853565" w:rsidRDefault="004839DC" w:rsidP="00FB3564">
            <w:pPr>
              <w:spacing w:before="60" w:line="150" w:lineRule="exact"/>
              <w:ind w:right="397"/>
              <w:jc w:val="right"/>
            </w:pPr>
            <w:r w:rsidRPr="00853565">
              <w:t>135,4</w:t>
            </w:r>
          </w:p>
        </w:tc>
        <w:tc>
          <w:tcPr>
            <w:tcW w:w="1391" w:type="dxa"/>
            <w:tcBorders>
              <w:left w:val="single" w:sz="6" w:space="0" w:color="000000"/>
            </w:tcBorders>
            <w:shd w:val="clear" w:color="auto" w:fill="auto"/>
            <w:vAlign w:val="bottom"/>
          </w:tcPr>
          <w:p w14:paraId="0E807E06" w14:textId="053A41DA" w:rsidR="004839DC" w:rsidRPr="00853565" w:rsidRDefault="004839DC" w:rsidP="00FB3564">
            <w:pPr>
              <w:spacing w:before="60" w:line="150" w:lineRule="exact"/>
              <w:ind w:right="397"/>
              <w:jc w:val="right"/>
            </w:pPr>
            <w:r w:rsidRPr="00853565">
              <w:t>140,4</w:t>
            </w:r>
          </w:p>
        </w:tc>
        <w:tc>
          <w:tcPr>
            <w:tcW w:w="2867" w:type="dxa"/>
            <w:tcBorders>
              <w:left w:val="single" w:sz="6" w:space="0" w:color="000000"/>
            </w:tcBorders>
            <w:shd w:val="clear" w:color="auto" w:fill="auto"/>
            <w:vAlign w:val="bottom"/>
          </w:tcPr>
          <w:p w14:paraId="726F63C6" w14:textId="77777777" w:rsidR="004839DC" w:rsidRPr="00853565" w:rsidRDefault="004839DC" w:rsidP="00FB3564">
            <w:pPr>
              <w:spacing w:before="60" w:line="150" w:lineRule="exact"/>
              <w:ind w:left="113"/>
            </w:pPr>
            <w:r w:rsidRPr="00853565">
              <w:rPr>
                <w:i/>
                <w:iCs/>
              </w:rPr>
              <w:t xml:space="preserve">Hungary </w:t>
            </w:r>
          </w:p>
        </w:tc>
      </w:tr>
      <w:tr w:rsidR="00853565" w:rsidRPr="00853565" w14:paraId="43CEC029" w14:textId="77777777">
        <w:tblPrEx>
          <w:tblCellMar>
            <w:left w:w="57" w:type="dxa"/>
          </w:tblCellMar>
        </w:tblPrEx>
        <w:tc>
          <w:tcPr>
            <w:tcW w:w="2873" w:type="dxa"/>
            <w:shd w:val="clear" w:color="auto" w:fill="auto"/>
            <w:vAlign w:val="bottom"/>
          </w:tcPr>
          <w:p w14:paraId="405E6FD7" w14:textId="77777777" w:rsidR="004839DC" w:rsidRPr="00853565" w:rsidRDefault="004839DC" w:rsidP="00FB3564">
            <w:pPr>
              <w:spacing w:before="60" w:line="150" w:lineRule="exact"/>
              <w:ind w:left="113"/>
            </w:pPr>
            <w:r w:rsidRPr="00853565">
              <w:rPr>
                <w:szCs w:val="16"/>
              </w:rPr>
              <w:t>Германия</w:t>
            </w:r>
          </w:p>
        </w:tc>
        <w:tc>
          <w:tcPr>
            <w:tcW w:w="1390" w:type="dxa"/>
            <w:tcBorders>
              <w:left w:val="single" w:sz="6" w:space="0" w:color="000000"/>
            </w:tcBorders>
            <w:shd w:val="clear" w:color="auto" w:fill="auto"/>
            <w:vAlign w:val="bottom"/>
          </w:tcPr>
          <w:p w14:paraId="01F574E9" w14:textId="51ABEE87" w:rsidR="004839DC" w:rsidRPr="00853565" w:rsidRDefault="004839DC" w:rsidP="00FB3564">
            <w:pPr>
              <w:spacing w:before="60" w:line="150" w:lineRule="exact"/>
              <w:ind w:right="397"/>
              <w:jc w:val="right"/>
            </w:pPr>
            <w:r w:rsidRPr="00853565">
              <w:t>0,745</w:t>
            </w:r>
          </w:p>
        </w:tc>
        <w:tc>
          <w:tcPr>
            <w:tcW w:w="1390" w:type="dxa"/>
            <w:tcBorders>
              <w:left w:val="single" w:sz="6" w:space="0" w:color="000000"/>
            </w:tcBorders>
            <w:shd w:val="clear" w:color="auto" w:fill="auto"/>
            <w:vAlign w:val="bottom"/>
          </w:tcPr>
          <w:p w14:paraId="4092AE0A" w14:textId="0082AA68" w:rsidR="004839DC" w:rsidRPr="00853565" w:rsidRDefault="004839DC" w:rsidP="00FB3564">
            <w:pPr>
              <w:spacing w:before="60" w:line="150" w:lineRule="exact"/>
              <w:ind w:right="397"/>
              <w:jc w:val="right"/>
            </w:pPr>
            <w:r w:rsidRPr="00853565">
              <w:t>0,750</w:t>
            </w:r>
          </w:p>
        </w:tc>
        <w:tc>
          <w:tcPr>
            <w:tcW w:w="1391" w:type="dxa"/>
            <w:tcBorders>
              <w:left w:val="single" w:sz="6" w:space="0" w:color="000000"/>
            </w:tcBorders>
            <w:shd w:val="clear" w:color="auto" w:fill="auto"/>
            <w:vAlign w:val="bottom"/>
          </w:tcPr>
          <w:p w14:paraId="562B9398" w14:textId="5A865D92" w:rsidR="004839DC" w:rsidRPr="00853565" w:rsidRDefault="004839DC" w:rsidP="00FB3564">
            <w:pPr>
              <w:spacing w:before="60" w:line="150" w:lineRule="exact"/>
              <w:ind w:right="397"/>
              <w:jc w:val="right"/>
            </w:pPr>
            <w:r w:rsidRPr="00853565">
              <w:t>0,749</w:t>
            </w:r>
          </w:p>
        </w:tc>
        <w:tc>
          <w:tcPr>
            <w:tcW w:w="2867" w:type="dxa"/>
            <w:tcBorders>
              <w:left w:val="single" w:sz="6" w:space="0" w:color="000000"/>
            </w:tcBorders>
            <w:shd w:val="clear" w:color="auto" w:fill="auto"/>
            <w:vAlign w:val="bottom"/>
          </w:tcPr>
          <w:p w14:paraId="60CA1684" w14:textId="77777777" w:rsidR="004839DC" w:rsidRPr="00853565" w:rsidRDefault="004839DC" w:rsidP="00FB3564">
            <w:pPr>
              <w:spacing w:before="60" w:line="150" w:lineRule="exact"/>
              <w:ind w:left="113"/>
            </w:pPr>
            <w:r w:rsidRPr="00853565">
              <w:rPr>
                <w:i/>
                <w:iCs/>
              </w:rPr>
              <w:t>Germany</w:t>
            </w:r>
          </w:p>
        </w:tc>
      </w:tr>
      <w:tr w:rsidR="00853565" w:rsidRPr="00853565" w14:paraId="2B9D2600" w14:textId="77777777">
        <w:tblPrEx>
          <w:tblCellMar>
            <w:left w:w="57" w:type="dxa"/>
          </w:tblCellMar>
        </w:tblPrEx>
        <w:tc>
          <w:tcPr>
            <w:tcW w:w="2873" w:type="dxa"/>
            <w:shd w:val="clear" w:color="auto" w:fill="auto"/>
            <w:vAlign w:val="bottom"/>
          </w:tcPr>
          <w:p w14:paraId="6DAEC88C" w14:textId="77777777" w:rsidR="004839DC" w:rsidRPr="00853565" w:rsidRDefault="004839DC" w:rsidP="00FB3564">
            <w:pPr>
              <w:spacing w:before="60" w:line="150" w:lineRule="exact"/>
              <w:ind w:left="113"/>
            </w:pPr>
            <w:r w:rsidRPr="00853565">
              <w:rPr>
                <w:szCs w:val="16"/>
              </w:rPr>
              <w:t>Греция</w:t>
            </w:r>
          </w:p>
        </w:tc>
        <w:tc>
          <w:tcPr>
            <w:tcW w:w="1390" w:type="dxa"/>
            <w:tcBorders>
              <w:left w:val="single" w:sz="6" w:space="0" w:color="000000"/>
            </w:tcBorders>
            <w:shd w:val="clear" w:color="auto" w:fill="auto"/>
            <w:vAlign w:val="bottom"/>
          </w:tcPr>
          <w:p w14:paraId="65509306" w14:textId="4B96A202" w:rsidR="004839DC" w:rsidRPr="00853565" w:rsidRDefault="004839DC" w:rsidP="00FB3564">
            <w:pPr>
              <w:spacing w:before="60" w:line="150" w:lineRule="exact"/>
              <w:ind w:right="397"/>
              <w:jc w:val="right"/>
            </w:pPr>
            <w:r w:rsidRPr="00853565">
              <w:t>0,575</w:t>
            </w:r>
          </w:p>
        </w:tc>
        <w:tc>
          <w:tcPr>
            <w:tcW w:w="1390" w:type="dxa"/>
            <w:tcBorders>
              <w:left w:val="single" w:sz="6" w:space="0" w:color="000000"/>
            </w:tcBorders>
            <w:shd w:val="clear" w:color="auto" w:fill="auto"/>
            <w:vAlign w:val="bottom"/>
          </w:tcPr>
          <w:p w14:paraId="5F254A3C" w14:textId="51AB727B" w:rsidR="004839DC" w:rsidRPr="00853565" w:rsidRDefault="004839DC" w:rsidP="00FB3564">
            <w:pPr>
              <w:spacing w:before="60" w:line="150" w:lineRule="exact"/>
              <w:ind w:right="397"/>
              <w:jc w:val="right"/>
            </w:pPr>
            <w:r w:rsidRPr="00853565">
              <w:t>0,595</w:t>
            </w:r>
          </w:p>
        </w:tc>
        <w:tc>
          <w:tcPr>
            <w:tcW w:w="1391" w:type="dxa"/>
            <w:tcBorders>
              <w:left w:val="single" w:sz="6" w:space="0" w:color="000000"/>
            </w:tcBorders>
            <w:shd w:val="clear" w:color="auto" w:fill="auto"/>
            <w:vAlign w:val="bottom"/>
          </w:tcPr>
          <w:p w14:paraId="349DBFB5" w14:textId="5DDFEEBA" w:rsidR="004839DC" w:rsidRPr="00853565" w:rsidRDefault="004839DC" w:rsidP="00FB3564">
            <w:pPr>
              <w:spacing w:before="60" w:line="150" w:lineRule="exact"/>
              <w:ind w:right="397"/>
              <w:jc w:val="right"/>
            </w:pPr>
            <w:r w:rsidRPr="00853565">
              <w:t>0,521</w:t>
            </w:r>
          </w:p>
        </w:tc>
        <w:tc>
          <w:tcPr>
            <w:tcW w:w="2867" w:type="dxa"/>
            <w:tcBorders>
              <w:left w:val="single" w:sz="6" w:space="0" w:color="000000"/>
            </w:tcBorders>
            <w:shd w:val="clear" w:color="auto" w:fill="auto"/>
            <w:vAlign w:val="bottom"/>
          </w:tcPr>
          <w:p w14:paraId="22D0496A" w14:textId="77777777" w:rsidR="004839DC" w:rsidRPr="00853565" w:rsidRDefault="004839DC" w:rsidP="00FB3564">
            <w:pPr>
              <w:spacing w:before="60" w:line="150" w:lineRule="exact"/>
              <w:ind w:left="113"/>
            </w:pPr>
            <w:r w:rsidRPr="00853565">
              <w:rPr>
                <w:i/>
                <w:iCs/>
              </w:rPr>
              <w:t>Greece</w:t>
            </w:r>
          </w:p>
        </w:tc>
      </w:tr>
      <w:tr w:rsidR="00853565" w:rsidRPr="00853565" w14:paraId="04342B74" w14:textId="77777777">
        <w:tblPrEx>
          <w:tblCellMar>
            <w:left w:w="57" w:type="dxa"/>
          </w:tblCellMar>
        </w:tblPrEx>
        <w:tc>
          <w:tcPr>
            <w:tcW w:w="2873" w:type="dxa"/>
            <w:shd w:val="clear" w:color="auto" w:fill="auto"/>
            <w:vAlign w:val="bottom"/>
          </w:tcPr>
          <w:p w14:paraId="46C79435" w14:textId="77777777" w:rsidR="004839DC" w:rsidRPr="00853565" w:rsidRDefault="004839DC" w:rsidP="00FB3564">
            <w:pPr>
              <w:spacing w:before="60" w:line="150" w:lineRule="exact"/>
              <w:ind w:left="113"/>
            </w:pPr>
            <w:r w:rsidRPr="00853565">
              <w:rPr>
                <w:szCs w:val="16"/>
              </w:rPr>
              <w:t>Дания</w:t>
            </w:r>
          </w:p>
        </w:tc>
        <w:tc>
          <w:tcPr>
            <w:tcW w:w="1390" w:type="dxa"/>
            <w:tcBorders>
              <w:left w:val="single" w:sz="6" w:space="0" w:color="000000"/>
            </w:tcBorders>
            <w:shd w:val="clear" w:color="auto" w:fill="auto"/>
            <w:vAlign w:val="bottom"/>
          </w:tcPr>
          <w:p w14:paraId="718D96A8" w14:textId="1E3BDCF0" w:rsidR="004839DC" w:rsidRPr="00853565" w:rsidRDefault="004839DC" w:rsidP="00FB3564">
            <w:pPr>
              <w:spacing w:before="60" w:line="150" w:lineRule="exact"/>
              <w:ind w:right="397"/>
              <w:jc w:val="right"/>
            </w:pPr>
            <w:r w:rsidRPr="00853565">
              <w:t>6,872</w:t>
            </w:r>
          </w:p>
        </w:tc>
        <w:tc>
          <w:tcPr>
            <w:tcW w:w="1390" w:type="dxa"/>
            <w:tcBorders>
              <w:left w:val="single" w:sz="6" w:space="0" w:color="000000"/>
            </w:tcBorders>
            <w:shd w:val="clear" w:color="auto" w:fill="auto"/>
            <w:vAlign w:val="bottom"/>
          </w:tcPr>
          <w:p w14:paraId="5FD9B054" w14:textId="4BE296BC" w:rsidR="004839DC" w:rsidRPr="00853565" w:rsidRDefault="004839DC" w:rsidP="00FB3564">
            <w:pPr>
              <w:spacing w:before="60" w:line="150" w:lineRule="exact"/>
              <w:ind w:right="397"/>
              <w:jc w:val="right"/>
            </w:pPr>
            <w:r w:rsidRPr="00853565">
              <w:t>7,513</w:t>
            </w:r>
          </w:p>
        </w:tc>
        <w:tc>
          <w:tcPr>
            <w:tcW w:w="1391" w:type="dxa"/>
            <w:tcBorders>
              <w:left w:val="single" w:sz="6" w:space="0" w:color="000000"/>
            </w:tcBorders>
            <w:shd w:val="clear" w:color="auto" w:fill="auto"/>
            <w:vAlign w:val="bottom"/>
          </w:tcPr>
          <w:p w14:paraId="3D4E65C0" w14:textId="56D68C25" w:rsidR="004839DC" w:rsidRPr="00853565" w:rsidRDefault="004839DC" w:rsidP="00FB3564">
            <w:pPr>
              <w:spacing w:before="60" w:line="150" w:lineRule="exact"/>
              <w:ind w:right="397"/>
              <w:jc w:val="right"/>
            </w:pPr>
            <w:r w:rsidRPr="00853565">
              <w:t>5,843</w:t>
            </w:r>
          </w:p>
        </w:tc>
        <w:tc>
          <w:tcPr>
            <w:tcW w:w="2867" w:type="dxa"/>
            <w:tcBorders>
              <w:left w:val="single" w:sz="6" w:space="0" w:color="000000"/>
            </w:tcBorders>
            <w:shd w:val="clear" w:color="auto" w:fill="auto"/>
            <w:vAlign w:val="bottom"/>
          </w:tcPr>
          <w:p w14:paraId="03A24B6C" w14:textId="77777777" w:rsidR="004839DC" w:rsidRPr="00853565" w:rsidRDefault="004839DC" w:rsidP="00FB3564">
            <w:pPr>
              <w:spacing w:before="60" w:line="150" w:lineRule="exact"/>
              <w:ind w:left="113"/>
            </w:pPr>
            <w:r w:rsidRPr="00853565">
              <w:rPr>
                <w:i/>
                <w:iCs/>
              </w:rPr>
              <w:t>Denmark</w:t>
            </w:r>
          </w:p>
        </w:tc>
      </w:tr>
      <w:tr w:rsidR="00853565" w:rsidRPr="00853565" w14:paraId="7C65C718" w14:textId="77777777">
        <w:tblPrEx>
          <w:tblCellMar>
            <w:left w:w="57" w:type="dxa"/>
          </w:tblCellMar>
        </w:tblPrEx>
        <w:tc>
          <w:tcPr>
            <w:tcW w:w="2873" w:type="dxa"/>
            <w:shd w:val="clear" w:color="auto" w:fill="auto"/>
            <w:vAlign w:val="bottom"/>
          </w:tcPr>
          <w:p w14:paraId="6073C3FA" w14:textId="77777777" w:rsidR="004839DC" w:rsidRPr="00853565" w:rsidRDefault="004839DC" w:rsidP="00FB3564">
            <w:pPr>
              <w:spacing w:before="60" w:line="150" w:lineRule="exact"/>
              <w:ind w:left="113"/>
            </w:pPr>
            <w:r w:rsidRPr="00853565">
              <w:rPr>
                <w:szCs w:val="16"/>
              </w:rPr>
              <w:t>Ирландия</w:t>
            </w:r>
          </w:p>
        </w:tc>
        <w:tc>
          <w:tcPr>
            <w:tcW w:w="1390" w:type="dxa"/>
            <w:tcBorders>
              <w:left w:val="single" w:sz="6" w:space="0" w:color="000000"/>
            </w:tcBorders>
            <w:shd w:val="clear" w:color="auto" w:fill="auto"/>
            <w:vAlign w:val="bottom"/>
          </w:tcPr>
          <w:p w14:paraId="5432288F" w14:textId="36125C1E" w:rsidR="004839DC" w:rsidRPr="00853565" w:rsidRDefault="004839DC" w:rsidP="00FB3564">
            <w:pPr>
              <w:spacing w:before="60" w:line="150" w:lineRule="exact"/>
              <w:ind w:right="397"/>
              <w:jc w:val="right"/>
            </w:pPr>
            <w:r w:rsidRPr="00853565">
              <w:t>0,794</w:t>
            </w:r>
          </w:p>
        </w:tc>
        <w:tc>
          <w:tcPr>
            <w:tcW w:w="1390" w:type="dxa"/>
            <w:tcBorders>
              <w:left w:val="single" w:sz="6" w:space="0" w:color="000000"/>
            </w:tcBorders>
            <w:shd w:val="clear" w:color="auto" w:fill="auto"/>
            <w:vAlign w:val="bottom"/>
          </w:tcPr>
          <w:p w14:paraId="234ACE84" w14:textId="2AAB4F06" w:rsidR="004839DC" w:rsidRPr="00853565" w:rsidRDefault="004839DC" w:rsidP="00FB3564">
            <w:pPr>
              <w:spacing w:before="60" w:line="150" w:lineRule="exact"/>
              <w:ind w:right="397"/>
              <w:jc w:val="right"/>
            </w:pPr>
            <w:r w:rsidRPr="00853565">
              <w:t>0,942</w:t>
            </w:r>
          </w:p>
        </w:tc>
        <w:tc>
          <w:tcPr>
            <w:tcW w:w="1391" w:type="dxa"/>
            <w:tcBorders>
              <w:left w:val="single" w:sz="6" w:space="0" w:color="000000"/>
            </w:tcBorders>
            <w:shd w:val="clear" w:color="auto" w:fill="auto"/>
            <w:vAlign w:val="bottom"/>
          </w:tcPr>
          <w:p w14:paraId="07E16C42" w14:textId="601C09A1" w:rsidR="004839DC" w:rsidRPr="00853565" w:rsidRDefault="004839DC" w:rsidP="00FB3564">
            <w:pPr>
              <w:spacing w:before="60" w:line="150" w:lineRule="exact"/>
              <w:ind w:right="397"/>
              <w:jc w:val="right"/>
            </w:pPr>
            <w:r w:rsidRPr="00853565">
              <w:t>0,637</w:t>
            </w:r>
          </w:p>
        </w:tc>
        <w:tc>
          <w:tcPr>
            <w:tcW w:w="2867" w:type="dxa"/>
            <w:tcBorders>
              <w:left w:val="single" w:sz="6" w:space="0" w:color="000000"/>
            </w:tcBorders>
            <w:shd w:val="clear" w:color="auto" w:fill="auto"/>
            <w:vAlign w:val="bottom"/>
          </w:tcPr>
          <w:p w14:paraId="6E02CC55" w14:textId="77777777" w:rsidR="004839DC" w:rsidRPr="00853565" w:rsidRDefault="004839DC" w:rsidP="00FB3564">
            <w:pPr>
              <w:spacing w:before="60" w:line="150" w:lineRule="exact"/>
              <w:ind w:left="113"/>
            </w:pPr>
            <w:r w:rsidRPr="00853565">
              <w:rPr>
                <w:i/>
                <w:iCs/>
              </w:rPr>
              <w:t>Ireland</w:t>
            </w:r>
          </w:p>
        </w:tc>
      </w:tr>
      <w:tr w:rsidR="00853565" w:rsidRPr="00853565" w14:paraId="01A24082" w14:textId="77777777">
        <w:tblPrEx>
          <w:tblCellMar>
            <w:left w:w="57" w:type="dxa"/>
          </w:tblCellMar>
        </w:tblPrEx>
        <w:tc>
          <w:tcPr>
            <w:tcW w:w="2873" w:type="dxa"/>
            <w:shd w:val="clear" w:color="auto" w:fill="auto"/>
            <w:vAlign w:val="bottom"/>
          </w:tcPr>
          <w:p w14:paraId="6793EB69" w14:textId="77777777" w:rsidR="004839DC" w:rsidRPr="00853565" w:rsidRDefault="004839DC" w:rsidP="00FB3564">
            <w:pPr>
              <w:spacing w:before="60" w:line="150" w:lineRule="exact"/>
              <w:ind w:left="113"/>
            </w:pPr>
            <w:r w:rsidRPr="00853565">
              <w:rPr>
                <w:szCs w:val="16"/>
              </w:rPr>
              <w:t>Испания</w:t>
            </w:r>
          </w:p>
        </w:tc>
        <w:tc>
          <w:tcPr>
            <w:tcW w:w="1390" w:type="dxa"/>
            <w:tcBorders>
              <w:left w:val="single" w:sz="6" w:space="0" w:color="000000"/>
            </w:tcBorders>
            <w:shd w:val="clear" w:color="auto" w:fill="auto"/>
            <w:vAlign w:val="bottom"/>
          </w:tcPr>
          <w:p w14:paraId="30BB198D" w14:textId="58F255A5" w:rsidR="004839DC" w:rsidRPr="00853565" w:rsidRDefault="004839DC" w:rsidP="00FB3564">
            <w:pPr>
              <w:spacing w:before="60" w:line="150" w:lineRule="exact"/>
              <w:ind w:right="397"/>
              <w:jc w:val="right"/>
            </w:pPr>
            <w:r w:rsidRPr="00853565">
              <w:t>0,631</w:t>
            </w:r>
          </w:p>
        </w:tc>
        <w:tc>
          <w:tcPr>
            <w:tcW w:w="1390" w:type="dxa"/>
            <w:tcBorders>
              <w:left w:val="single" w:sz="6" w:space="0" w:color="000000"/>
            </w:tcBorders>
            <w:shd w:val="clear" w:color="auto" w:fill="auto"/>
            <w:vAlign w:val="bottom"/>
          </w:tcPr>
          <w:p w14:paraId="14CFFA1C" w14:textId="389FCC30" w:rsidR="004839DC" w:rsidRPr="00853565" w:rsidRDefault="004839DC" w:rsidP="00FB3564">
            <w:pPr>
              <w:spacing w:before="60" w:line="150" w:lineRule="exact"/>
              <w:ind w:right="397"/>
              <w:jc w:val="right"/>
            </w:pPr>
            <w:r w:rsidRPr="00853565">
              <w:t>0,673</w:t>
            </w:r>
          </w:p>
        </w:tc>
        <w:tc>
          <w:tcPr>
            <w:tcW w:w="1391" w:type="dxa"/>
            <w:tcBorders>
              <w:left w:val="single" w:sz="6" w:space="0" w:color="000000"/>
            </w:tcBorders>
            <w:shd w:val="clear" w:color="auto" w:fill="auto"/>
            <w:vAlign w:val="bottom"/>
          </w:tcPr>
          <w:p w14:paraId="09BACD61" w14:textId="0BF2790A" w:rsidR="004839DC" w:rsidRPr="00853565" w:rsidRDefault="004839DC" w:rsidP="00FB3564">
            <w:pPr>
              <w:spacing w:before="60" w:line="150" w:lineRule="exact"/>
              <w:ind w:right="397"/>
              <w:jc w:val="right"/>
            </w:pPr>
            <w:r w:rsidRPr="00853565">
              <w:t>0,533</w:t>
            </w:r>
          </w:p>
        </w:tc>
        <w:tc>
          <w:tcPr>
            <w:tcW w:w="2867" w:type="dxa"/>
            <w:tcBorders>
              <w:left w:val="single" w:sz="6" w:space="0" w:color="000000"/>
            </w:tcBorders>
            <w:shd w:val="clear" w:color="auto" w:fill="auto"/>
            <w:vAlign w:val="bottom"/>
          </w:tcPr>
          <w:p w14:paraId="5E65C778" w14:textId="77777777" w:rsidR="004839DC" w:rsidRPr="00853565" w:rsidRDefault="004839DC" w:rsidP="00FB3564">
            <w:pPr>
              <w:spacing w:before="60" w:line="150" w:lineRule="exact"/>
              <w:ind w:left="113"/>
            </w:pPr>
            <w:r w:rsidRPr="00853565">
              <w:rPr>
                <w:i/>
                <w:iCs/>
              </w:rPr>
              <w:t>Spain</w:t>
            </w:r>
          </w:p>
        </w:tc>
      </w:tr>
      <w:tr w:rsidR="00853565" w:rsidRPr="00853565" w14:paraId="1BFA944B" w14:textId="77777777">
        <w:tblPrEx>
          <w:tblCellMar>
            <w:left w:w="57" w:type="dxa"/>
          </w:tblCellMar>
        </w:tblPrEx>
        <w:tc>
          <w:tcPr>
            <w:tcW w:w="2873" w:type="dxa"/>
            <w:shd w:val="clear" w:color="auto" w:fill="auto"/>
            <w:vAlign w:val="bottom"/>
          </w:tcPr>
          <w:p w14:paraId="48915CA5" w14:textId="77777777" w:rsidR="004839DC" w:rsidRPr="00853565" w:rsidRDefault="004839DC" w:rsidP="00FB3564">
            <w:pPr>
              <w:spacing w:before="60" w:line="150" w:lineRule="exact"/>
              <w:ind w:left="113"/>
            </w:pPr>
            <w:r w:rsidRPr="00853565">
              <w:rPr>
                <w:szCs w:val="16"/>
              </w:rPr>
              <w:t>Италия</w:t>
            </w:r>
          </w:p>
        </w:tc>
        <w:tc>
          <w:tcPr>
            <w:tcW w:w="1390" w:type="dxa"/>
            <w:tcBorders>
              <w:left w:val="single" w:sz="6" w:space="0" w:color="000000"/>
            </w:tcBorders>
            <w:shd w:val="clear" w:color="auto" w:fill="auto"/>
            <w:vAlign w:val="bottom"/>
          </w:tcPr>
          <w:p w14:paraId="0B9C003C" w14:textId="38CBF176" w:rsidR="004839DC" w:rsidRPr="00853565" w:rsidRDefault="004839DC" w:rsidP="00FB3564">
            <w:pPr>
              <w:spacing w:before="60" w:line="150" w:lineRule="exact"/>
              <w:ind w:right="397"/>
              <w:jc w:val="right"/>
            </w:pPr>
            <w:r w:rsidRPr="00853565">
              <w:t>0,690</w:t>
            </w:r>
          </w:p>
        </w:tc>
        <w:tc>
          <w:tcPr>
            <w:tcW w:w="1390" w:type="dxa"/>
            <w:tcBorders>
              <w:left w:val="single" w:sz="6" w:space="0" w:color="000000"/>
            </w:tcBorders>
            <w:shd w:val="clear" w:color="auto" w:fill="auto"/>
            <w:vAlign w:val="bottom"/>
          </w:tcPr>
          <w:p w14:paraId="7AC1B803" w14:textId="75EF8D40" w:rsidR="004839DC" w:rsidRPr="00853565" w:rsidRDefault="004839DC" w:rsidP="00FB3564">
            <w:pPr>
              <w:spacing w:before="60" w:line="150" w:lineRule="exact"/>
              <w:ind w:right="397"/>
              <w:jc w:val="right"/>
            </w:pPr>
            <w:r w:rsidRPr="00853565">
              <w:t>0,737</w:t>
            </w:r>
          </w:p>
        </w:tc>
        <w:tc>
          <w:tcPr>
            <w:tcW w:w="1391" w:type="dxa"/>
            <w:tcBorders>
              <w:left w:val="single" w:sz="6" w:space="0" w:color="000000"/>
            </w:tcBorders>
            <w:shd w:val="clear" w:color="auto" w:fill="auto"/>
            <w:vAlign w:val="bottom"/>
          </w:tcPr>
          <w:p w14:paraId="74BD5076" w14:textId="7225AF3F" w:rsidR="004839DC" w:rsidRPr="00853565" w:rsidRDefault="004839DC" w:rsidP="00FB3564">
            <w:pPr>
              <w:spacing w:before="60" w:line="150" w:lineRule="exact"/>
              <w:ind w:right="397"/>
              <w:jc w:val="right"/>
            </w:pPr>
            <w:r w:rsidRPr="00853565">
              <w:t>0,547</w:t>
            </w:r>
          </w:p>
        </w:tc>
        <w:tc>
          <w:tcPr>
            <w:tcW w:w="2867" w:type="dxa"/>
            <w:tcBorders>
              <w:left w:val="single" w:sz="6" w:space="0" w:color="000000"/>
            </w:tcBorders>
            <w:shd w:val="clear" w:color="auto" w:fill="auto"/>
            <w:vAlign w:val="bottom"/>
          </w:tcPr>
          <w:p w14:paraId="1DC4A4FF" w14:textId="77777777" w:rsidR="004839DC" w:rsidRPr="00853565" w:rsidRDefault="004839DC" w:rsidP="00FB3564">
            <w:pPr>
              <w:spacing w:before="60" w:line="150" w:lineRule="exact"/>
              <w:ind w:left="113"/>
            </w:pPr>
            <w:r w:rsidRPr="00853565">
              <w:rPr>
                <w:i/>
                <w:iCs/>
              </w:rPr>
              <w:t>Italy</w:t>
            </w:r>
          </w:p>
        </w:tc>
      </w:tr>
      <w:tr w:rsidR="00853565" w:rsidRPr="00853565" w14:paraId="621C6713" w14:textId="77777777">
        <w:tblPrEx>
          <w:tblCellMar>
            <w:left w:w="57" w:type="dxa"/>
          </w:tblCellMar>
        </w:tblPrEx>
        <w:tc>
          <w:tcPr>
            <w:tcW w:w="2873" w:type="dxa"/>
            <w:shd w:val="clear" w:color="auto" w:fill="auto"/>
            <w:vAlign w:val="bottom"/>
          </w:tcPr>
          <w:p w14:paraId="7717C9EC" w14:textId="77777777" w:rsidR="004839DC" w:rsidRPr="00853565" w:rsidRDefault="004839DC" w:rsidP="00FB3564">
            <w:pPr>
              <w:spacing w:before="60" w:line="150" w:lineRule="exact"/>
              <w:ind w:left="113"/>
            </w:pPr>
            <w:r w:rsidRPr="00853565">
              <w:rPr>
                <w:szCs w:val="16"/>
              </w:rPr>
              <w:t>Кипр</w:t>
            </w:r>
          </w:p>
        </w:tc>
        <w:tc>
          <w:tcPr>
            <w:tcW w:w="1390" w:type="dxa"/>
            <w:tcBorders>
              <w:left w:val="single" w:sz="6" w:space="0" w:color="000000"/>
            </w:tcBorders>
            <w:shd w:val="clear" w:color="auto" w:fill="auto"/>
            <w:vAlign w:val="bottom"/>
          </w:tcPr>
          <w:p w14:paraId="66AA6A47" w14:textId="48318157" w:rsidR="004839DC" w:rsidRPr="00853565" w:rsidRDefault="004839DC" w:rsidP="00FB3564">
            <w:pPr>
              <w:spacing w:before="60" w:line="150" w:lineRule="exact"/>
              <w:ind w:right="397"/>
              <w:jc w:val="right"/>
            </w:pPr>
            <w:r w:rsidRPr="00853565">
              <w:t>0,615</w:t>
            </w:r>
          </w:p>
        </w:tc>
        <w:tc>
          <w:tcPr>
            <w:tcW w:w="1390" w:type="dxa"/>
            <w:tcBorders>
              <w:left w:val="single" w:sz="6" w:space="0" w:color="000000"/>
            </w:tcBorders>
            <w:shd w:val="clear" w:color="auto" w:fill="auto"/>
            <w:vAlign w:val="bottom"/>
          </w:tcPr>
          <w:p w14:paraId="32BC1643" w14:textId="45C881C9" w:rsidR="004839DC" w:rsidRPr="00853565" w:rsidRDefault="004839DC" w:rsidP="00FB3564">
            <w:pPr>
              <w:spacing w:before="60" w:line="150" w:lineRule="exact"/>
              <w:ind w:right="397"/>
              <w:jc w:val="right"/>
            </w:pPr>
            <w:r w:rsidRPr="00853565">
              <w:t>0,648</w:t>
            </w:r>
          </w:p>
        </w:tc>
        <w:tc>
          <w:tcPr>
            <w:tcW w:w="1391" w:type="dxa"/>
            <w:tcBorders>
              <w:left w:val="single" w:sz="6" w:space="0" w:color="000000"/>
            </w:tcBorders>
            <w:shd w:val="clear" w:color="auto" w:fill="auto"/>
            <w:vAlign w:val="bottom"/>
          </w:tcPr>
          <w:p w14:paraId="74AED477" w14:textId="68DFE623" w:rsidR="004839DC" w:rsidRPr="00853565" w:rsidRDefault="004839DC" w:rsidP="00FB3564">
            <w:pPr>
              <w:spacing w:before="60" w:line="150" w:lineRule="exact"/>
              <w:ind w:right="397"/>
              <w:jc w:val="right"/>
            </w:pPr>
            <w:r w:rsidRPr="00853565">
              <w:t>0,524</w:t>
            </w:r>
          </w:p>
        </w:tc>
        <w:tc>
          <w:tcPr>
            <w:tcW w:w="2867" w:type="dxa"/>
            <w:tcBorders>
              <w:left w:val="single" w:sz="6" w:space="0" w:color="000000"/>
            </w:tcBorders>
            <w:shd w:val="clear" w:color="auto" w:fill="auto"/>
            <w:vAlign w:val="bottom"/>
          </w:tcPr>
          <w:p w14:paraId="7219C80C" w14:textId="77777777" w:rsidR="004839DC" w:rsidRPr="00853565" w:rsidRDefault="004839DC" w:rsidP="00FB3564">
            <w:pPr>
              <w:spacing w:before="60" w:line="150" w:lineRule="exact"/>
              <w:ind w:left="113"/>
            </w:pPr>
            <w:r w:rsidRPr="00853565">
              <w:rPr>
                <w:i/>
                <w:iCs/>
              </w:rPr>
              <w:t>Cyprus</w:t>
            </w:r>
          </w:p>
        </w:tc>
      </w:tr>
      <w:tr w:rsidR="00853565" w:rsidRPr="00853565" w14:paraId="728CF18E" w14:textId="77777777">
        <w:tblPrEx>
          <w:tblCellMar>
            <w:left w:w="57" w:type="dxa"/>
          </w:tblCellMar>
        </w:tblPrEx>
        <w:tc>
          <w:tcPr>
            <w:tcW w:w="2873" w:type="dxa"/>
            <w:shd w:val="clear" w:color="auto" w:fill="auto"/>
            <w:vAlign w:val="bottom"/>
          </w:tcPr>
          <w:p w14:paraId="76AB2156" w14:textId="77777777" w:rsidR="004839DC" w:rsidRPr="00853565" w:rsidRDefault="004839DC" w:rsidP="00FB3564">
            <w:pPr>
              <w:spacing w:before="60" w:line="150" w:lineRule="exact"/>
              <w:ind w:left="113"/>
            </w:pPr>
            <w:r w:rsidRPr="00853565">
              <w:rPr>
                <w:szCs w:val="16"/>
              </w:rPr>
              <w:t>Латвия</w:t>
            </w:r>
          </w:p>
        </w:tc>
        <w:tc>
          <w:tcPr>
            <w:tcW w:w="1390" w:type="dxa"/>
            <w:tcBorders>
              <w:left w:val="single" w:sz="6" w:space="0" w:color="000000"/>
            </w:tcBorders>
            <w:shd w:val="clear" w:color="auto" w:fill="auto"/>
            <w:vAlign w:val="bottom"/>
          </w:tcPr>
          <w:p w14:paraId="1E2ACD7D" w14:textId="63DD8DB5" w:rsidR="004839DC" w:rsidRPr="00853565" w:rsidRDefault="004839DC" w:rsidP="00FB3564">
            <w:pPr>
              <w:spacing w:before="60" w:line="150" w:lineRule="exact"/>
              <w:ind w:right="397"/>
              <w:jc w:val="right"/>
            </w:pPr>
            <w:r w:rsidRPr="00853565">
              <w:t>0,485</w:t>
            </w:r>
          </w:p>
        </w:tc>
        <w:tc>
          <w:tcPr>
            <w:tcW w:w="1390" w:type="dxa"/>
            <w:tcBorders>
              <w:left w:val="single" w:sz="6" w:space="0" w:color="000000"/>
            </w:tcBorders>
            <w:shd w:val="clear" w:color="auto" w:fill="auto"/>
            <w:vAlign w:val="bottom"/>
          </w:tcPr>
          <w:p w14:paraId="6B1A07F4" w14:textId="15BFB67A" w:rsidR="004839DC" w:rsidRPr="00853565" w:rsidRDefault="004839DC" w:rsidP="00FB3564">
            <w:pPr>
              <w:spacing w:before="60" w:line="150" w:lineRule="exact"/>
              <w:ind w:right="397"/>
              <w:jc w:val="right"/>
            </w:pPr>
            <w:r w:rsidRPr="00853565">
              <w:t>0,494</w:t>
            </w:r>
          </w:p>
        </w:tc>
        <w:tc>
          <w:tcPr>
            <w:tcW w:w="1391" w:type="dxa"/>
            <w:tcBorders>
              <w:left w:val="single" w:sz="6" w:space="0" w:color="000000"/>
            </w:tcBorders>
            <w:shd w:val="clear" w:color="auto" w:fill="auto"/>
            <w:vAlign w:val="bottom"/>
          </w:tcPr>
          <w:p w14:paraId="60B009C9" w14:textId="79750C08" w:rsidR="004839DC" w:rsidRPr="00853565" w:rsidRDefault="004839DC" w:rsidP="00FB3564">
            <w:pPr>
              <w:spacing w:before="60" w:line="150" w:lineRule="exact"/>
              <w:ind w:right="397"/>
              <w:jc w:val="right"/>
            </w:pPr>
            <w:r w:rsidRPr="00853565">
              <w:t>0,503</w:t>
            </w:r>
          </w:p>
        </w:tc>
        <w:tc>
          <w:tcPr>
            <w:tcW w:w="2867" w:type="dxa"/>
            <w:tcBorders>
              <w:left w:val="single" w:sz="6" w:space="0" w:color="000000"/>
            </w:tcBorders>
            <w:shd w:val="clear" w:color="auto" w:fill="auto"/>
            <w:vAlign w:val="bottom"/>
          </w:tcPr>
          <w:p w14:paraId="5C743E75" w14:textId="77777777" w:rsidR="004839DC" w:rsidRPr="00853565" w:rsidRDefault="004839DC" w:rsidP="00FB3564">
            <w:pPr>
              <w:spacing w:before="60" w:line="150" w:lineRule="exact"/>
              <w:ind w:left="113"/>
            </w:pPr>
            <w:r w:rsidRPr="00853565">
              <w:rPr>
                <w:i/>
                <w:iCs/>
              </w:rPr>
              <w:t>Latvia</w:t>
            </w:r>
          </w:p>
        </w:tc>
      </w:tr>
      <w:tr w:rsidR="00853565" w:rsidRPr="00853565" w14:paraId="57AE635B" w14:textId="77777777">
        <w:tblPrEx>
          <w:tblCellMar>
            <w:left w:w="57" w:type="dxa"/>
          </w:tblCellMar>
        </w:tblPrEx>
        <w:tc>
          <w:tcPr>
            <w:tcW w:w="2873" w:type="dxa"/>
            <w:shd w:val="clear" w:color="auto" w:fill="auto"/>
            <w:vAlign w:val="bottom"/>
          </w:tcPr>
          <w:p w14:paraId="241BD9BC" w14:textId="77777777" w:rsidR="004839DC" w:rsidRPr="00853565" w:rsidRDefault="004839DC" w:rsidP="00FB3564">
            <w:pPr>
              <w:spacing w:before="60" w:line="150" w:lineRule="exact"/>
              <w:ind w:left="113"/>
            </w:pPr>
            <w:r w:rsidRPr="00853565">
              <w:rPr>
                <w:szCs w:val="16"/>
              </w:rPr>
              <w:t>Литва</w:t>
            </w:r>
          </w:p>
        </w:tc>
        <w:tc>
          <w:tcPr>
            <w:tcW w:w="1390" w:type="dxa"/>
            <w:tcBorders>
              <w:left w:val="single" w:sz="6" w:space="0" w:color="000000"/>
            </w:tcBorders>
            <w:shd w:val="clear" w:color="auto" w:fill="auto"/>
            <w:vAlign w:val="bottom"/>
          </w:tcPr>
          <w:p w14:paraId="5B7CD298" w14:textId="448582D1" w:rsidR="004839DC" w:rsidRPr="00853565" w:rsidRDefault="004839DC" w:rsidP="00FB3564">
            <w:pPr>
              <w:spacing w:before="60" w:line="150" w:lineRule="exact"/>
              <w:ind w:right="397"/>
              <w:jc w:val="right"/>
            </w:pPr>
            <w:r w:rsidRPr="00853565">
              <w:t>0,443</w:t>
            </w:r>
          </w:p>
        </w:tc>
        <w:tc>
          <w:tcPr>
            <w:tcW w:w="1390" w:type="dxa"/>
            <w:tcBorders>
              <w:left w:val="single" w:sz="6" w:space="0" w:color="000000"/>
            </w:tcBorders>
            <w:shd w:val="clear" w:color="auto" w:fill="auto"/>
            <w:vAlign w:val="bottom"/>
          </w:tcPr>
          <w:p w14:paraId="5EA7EE21" w14:textId="64B27E62" w:rsidR="004839DC" w:rsidRPr="00853565" w:rsidRDefault="004839DC" w:rsidP="00FB3564">
            <w:pPr>
              <w:spacing w:before="60" w:line="150" w:lineRule="exact"/>
              <w:ind w:right="397"/>
              <w:jc w:val="right"/>
            </w:pPr>
            <w:r w:rsidRPr="00853565">
              <w:t>0,433</w:t>
            </w:r>
          </w:p>
        </w:tc>
        <w:tc>
          <w:tcPr>
            <w:tcW w:w="1391" w:type="dxa"/>
            <w:tcBorders>
              <w:left w:val="single" w:sz="6" w:space="0" w:color="000000"/>
            </w:tcBorders>
            <w:shd w:val="clear" w:color="auto" w:fill="auto"/>
            <w:vAlign w:val="bottom"/>
          </w:tcPr>
          <w:p w14:paraId="6B674AD1" w14:textId="6420CDE7" w:rsidR="004839DC" w:rsidRPr="00853565" w:rsidRDefault="004839DC" w:rsidP="00FB3564">
            <w:pPr>
              <w:spacing w:before="60" w:line="150" w:lineRule="exact"/>
              <w:ind w:right="397"/>
              <w:jc w:val="right"/>
            </w:pPr>
            <w:r w:rsidRPr="00853565">
              <w:t>0,507</w:t>
            </w:r>
          </w:p>
        </w:tc>
        <w:tc>
          <w:tcPr>
            <w:tcW w:w="2867" w:type="dxa"/>
            <w:tcBorders>
              <w:left w:val="single" w:sz="6" w:space="0" w:color="000000"/>
            </w:tcBorders>
            <w:shd w:val="clear" w:color="auto" w:fill="auto"/>
            <w:vAlign w:val="bottom"/>
          </w:tcPr>
          <w:p w14:paraId="74AE242A" w14:textId="77777777" w:rsidR="004839DC" w:rsidRPr="00853565" w:rsidRDefault="004839DC" w:rsidP="00FB3564">
            <w:pPr>
              <w:spacing w:before="60" w:line="150" w:lineRule="exact"/>
              <w:ind w:left="113"/>
            </w:pPr>
            <w:r w:rsidRPr="00853565">
              <w:rPr>
                <w:i/>
                <w:iCs/>
              </w:rPr>
              <w:t>Lithuania</w:t>
            </w:r>
          </w:p>
        </w:tc>
      </w:tr>
      <w:tr w:rsidR="00853565" w:rsidRPr="00853565" w14:paraId="525585C8" w14:textId="77777777">
        <w:tblPrEx>
          <w:tblCellMar>
            <w:left w:w="57" w:type="dxa"/>
          </w:tblCellMar>
        </w:tblPrEx>
        <w:tc>
          <w:tcPr>
            <w:tcW w:w="2873" w:type="dxa"/>
            <w:shd w:val="clear" w:color="auto" w:fill="auto"/>
            <w:vAlign w:val="bottom"/>
          </w:tcPr>
          <w:p w14:paraId="58267CE3" w14:textId="77777777" w:rsidR="004839DC" w:rsidRPr="00853565" w:rsidRDefault="004839DC" w:rsidP="00FB3564">
            <w:pPr>
              <w:spacing w:before="60" w:line="150" w:lineRule="exact"/>
              <w:ind w:left="113"/>
            </w:pPr>
            <w:r w:rsidRPr="00853565">
              <w:rPr>
                <w:szCs w:val="16"/>
              </w:rPr>
              <w:t>Люксембург</w:t>
            </w:r>
          </w:p>
        </w:tc>
        <w:tc>
          <w:tcPr>
            <w:tcW w:w="1390" w:type="dxa"/>
            <w:tcBorders>
              <w:left w:val="single" w:sz="6" w:space="0" w:color="000000"/>
            </w:tcBorders>
            <w:shd w:val="clear" w:color="auto" w:fill="auto"/>
            <w:vAlign w:val="bottom"/>
          </w:tcPr>
          <w:p w14:paraId="579200B5" w14:textId="500F29EE" w:rsidR="004839DC" w:rsidRPr="00853565" w:rsidRDefault="004839DC" w:rsidP="00FB3564">
            <w:pPr>
              <w:spacing w:before="60" w:line="150" w:lineRule="exact"/>
              <w:ind w:right="397"/>
              <w:jc w:val="right"/>
            </w:pPr>
            <w:r w:rsidRPr="00853565">
              <w:t>0,848</w:t>
            </w:r>
          </w:p>
        </w:tc>
        <w:tc>
          <w:tcPr>
            <w:tcW w:w="1390" w:type="dxa"/>
            <w:tcBorders>
              <w:left w:val="single" w:sz="6" w:space="0" w:color="000000"/>
            </w:tcBorders>
            <w:shd w:val="clear" w:color="auto" w:fill="auto"/>
            <w:vAlign w:val="bottom"/>
          </w:tcPr>
          <w:p w14:paraId="1731FD58" w14:textId="565F3F68" w:rsidR="004839DC" w:rsidRPr="00853565" w:rsidRDefault="004839DC" w:rsidP="00FB3564">
            <w:pPr>
              <w:spacing w:before="60" w:line="150" w:lineRule="exact"/>
              <w:ind w:right="397"/>
              <w:jc w:val="right"/>
            </w:pPr>
            <w:r w:rsidRPr="00853565">
              <w:t>1,004</w:t>
            </w:r>
          </w:p>
        </w:tc>
        <w:tc>
          <w:tcPr>
            <w:tcW w:w="1391" w:type="dxa"/>
            <w:tcBorders>
              <w:left w:val="single" w:sz="6" w:space="0" w:color="000000"/>
            </w:tcBorders>
            <w:shd w:val="clear" w:color="auto" w:fill="auto"/>
            <w:vAlign w:val="bottom"/>
          </w:tcPr>
          <w:p w14:paraId="73D0C76C" w14:textId="5271D616" w:rsidR="004839DC" w:rsidRPr="00853565" w:rsidRDefault="004839DC" w:rsidP="00FB3564">
            <w:pPr>
              <w:spacing w:before="60" w:line="150" w:lineRule="exact"/>
              <w:ind w:right="397"/>
              <w:jc w:val="right"/>
            </w:pPr>
            <w:r w:rsidRPr="00853565">
              <w:t>0,675</w:t>
            </w:r>
          </w:p>
        </w:tc>
        <w:tc>
          <w:tcPr>
            <w:tcW w:w="2867" w:type="dxa"/>
            <w:tcBorders>
              <w:left w:val="single" w:sz="6" w:space="0" w:color="000000"/>
            </w:tcBorders>
            <w:shd w:val="clear" w:color="auto" w:fill="auto"/>
            <w:vAlign w:val="bottom"/>
          </w:tcPr>
          <w:p w14:paraId="2B7F6BC1" w14:textId="77777777" w:rsidR="004839DC" w:rsidRPr="00853565" w:rsidRDefault="004839DC" w:rsidP="00FB3564">
            <w:pPr>
              <w:spacing w:before="60" w:line="150" w:lineRule="exact"/>
              <w:ind w:left="113"/>
            </w:pPr>
            <w:r w:rsidRPr="00853565">
              <w:rPr>
                <w:i/>
                <w:iCs/>
              </w:rPr>
              <w:t>Luxemburg</w:t>
            </w:r>
          </w:p>
        </w:tc>
      </w:tr>
      <w:tr w:rsidR="00853565" w:rsidRPr="00853565" w14:paraId="6D4223D1" w14:textId="77777777">
        <w:tblPrEx>
          <w:tblCellMar>
            <w:left w:w="57" w:type="dxa"/>
          </w:tblCellMar>
        </w:tblPrEx>
        <w:tc>
          <w:tcPr>
            <w:tcW w:w="2873" w:type="dxa"/>
            <w:shd w:val="clear" w:color="auto" w:fill="auto"/>
            <w:vAlign w:val="bottom"/>
          </w:tcPr>
          <w:p w14:paraId="35FA2C1D" w14:textId="77777777" w:rsidR="004839DC" w:rsidRPr="00853565" w:rsidRDefault="004839DC" w:rsidP="00FB3564">
            <w:pPr>
              <w:spacing w:before="60" w:line="150" w:lineRule="exact"/>
              <w:ind w:left="113"/>
            </w:pPr>
            <w:r w:rsidRPr="00853565">
              <w:rPr>
                <w:szCs w:val="16"/>
              </w:rPr>
              <w:t>Мальта</w:t>
            </w:r>
          </w:p>
        </w:tc>
        <w:tc>
          <w:tcPr>
            <w:tcW w:w="1390" w:type="dxa"/>
            <w:tcBorders>
              <w:left w:val="single" w:sz="6" w:space="0" w:color="000000"/>
            </w:tcBorders>
            <w:shd w:val="clear" w:color="auto" w:fill="auto"/>
            <w:vAlign w:val="bottom"/>
          </w:tcPr>
          <w:p w14:paraId="597B21EF" w14:textId="45857873" w:rsidR="004839DC" w:rsidRPr="00853565" w:rsidRDefault="004839DC" w:rsidP="00FB3564">
            <w:pPr>
              <w:spacing w:before="60" w:line="150" w:lineRule="exact"/>
              <w:ind w:right="397"/>
              <w:jc w:val="right"/>
            </w:pPr>
            <w:r w:rsidRPr="00853565">
              <w:t>0,586</w:t>
            </w:r>
          </w:p>
        </w:tc>
        <w:tc>
          <w:tcPr>
            <w:tcW w:w="1390" w:type="dxa"/>
            <w:tcBorders>
              <w:left w:val="single" w:sz="6" w:space="0" w:color="000000"/>
            </w:tcBorders>
            <w:shd w:val="clear" w:color="auto" w:fill="auto"/>
            <w:vAlign w:val="bottom"/>
          </w:tcPr>
          <w:p w14:paraId="63D1C003" w14:textId="11826FDF" w:rsidR="004839DC" w:rsidRPr="00853565" w:rsidRDefault="004839DC" w:rsidP="00FB3564">
            <w:pPr>
              <w:spacing w:before="60" w:line="150" w:lineRule="exact"/>
              <w:ind w:right="397"/>
              <w:jc w:val="right"/>
            </w:pPr>
            <w:r w:rsidRPr="00853565">
              <w:t>0,609</w:t>
            </w:r>
          </w:p>
        </w:tc>
        <w:tc>
          <w:tcPr>
            <w:tcW w:w="1391" w:type="dxa"/>
            <w:tcBorders>
              <w:left w:val="single" w:sz="6" w:space="0" w:color="000000"/>
            </w:tcBorders>
            <w:shd w:val="clear" w:color="auto" w:fill="auto"/>
            <w:vAlign w:val="bottom"/>
          </w:tcPr>
          <w:p w14:paraId="00C02C67" w14:textId="2E466A61" w:rsidR="004839DC" w:rsidRPr="00853565" w:rsidRDefault="004839DC" w:rsidP="00FB3564">
            <w:pPr>
              <w:spacing w:before="60" w:line="150" w:lineRule="exact"/>
              <w:ind w:right="397"/>
              <w:jc w:val="right"/>
            </w:pPr>
            <w:r w:rsidRPr="00853565">
              <w:t>0,570</w:t>
            </w:r>
          </w:p>
        </w:tc>
        <w:tc>
          <w:tcPr>
            <w:tcW w:w="2867" w:type="dxa"/>
            <w:tcBorders>
              <w:left w:val="single" w:sz="6" w:space="0" w:color="000000"/>
            </w:tcBorders>
            <w:shd w:val="clear" w:color="auto" w:fill="auto"/>
            <w:vAlign w:val="bottom"/>
          </w:tcPr>
          <w:p w14:paraId="677421D0" w14:textId="77777777" w:rsidR="004839DC" w:rsidRPr="00853565" w:rsidRDefault="004839DC" w:rsidP="00FB3564">
            <w:pPr>
              <w:spacing w:before="60" w:line="150" w:lineRule="exact"/>
              <w:ind w:left="113"/>
            </w:pPr>
            <w:r w:rsidRPr="00853565">
              <w:rPr>
                <w:i/>
                <w:iCs/>
              </w:rPr>
              <w:t>Malta</w:t>
            </w:r>
          </w:p>
        </w:tc>
      </w:tr>
      <w:tr w:rsidR="00853565" w:rsidRPr="00853565" w14:paraId="06A19BA3" w14:textId="77777777">
        <w:tblPrEx>
          <w:tblCellMar>
            <w:left w:w="57" w:type="dxa"/>
          </w:tblCellMar>
        </w:tblPrEx>
        <w:tc>
          <w:tcPr>
            <w:tcW w:w="2873" w:type="dxa"/>
            <w:shd w:val="clear" w:color="auto" w:fill="auto"/>
            <w:vAlign w:val="bottom"/>
          </w:tcPr>
          <w:p w14:paraId="1D650CE0" w14:textId="77777777" w:rsidR="004839DC" w:rsidRPr="00853565" w:rsidRDefault="004839DC" w:rsidP="00FB3564">
            <w:pPr>
              <w:spacing w:before="60" w:line="150" w:lineRule="exact"/>
              <w:ind w:left="113"/>
            </w:pPr>
            <w:r w:rsidRPr="00853565">
              <w:rPr>
                <w:szCs w:val="16"/>
              </w:rPr>
              <w:t>Нидерланды</w:t>
            </w:r>
          </w:p>
        </w:tc>
        <w:tc>
          <w:tcPr>
            <w:tcW w:w="1390" w:type="dxa"/>
            <w:tcBorders>
              <w:left w:val="single" w:sz="6" w:space="0" w:color="000000"/>
            </w:tcBorders>
            <w:shd w:val="clear" w:color="auto" w:fill="auto"/>
            <w:vAlign w:val="bottom"/>
          </w:tcPr>
          <w:p w14:paraId="48ABC245" w14:textId="6982A17E" w:rsidR="004839DC" w:rsidRPr="00853565" w:rsidRDefault="004839DC" w:rsidP="00FB3564">
            <w:pPr>
              <w:spacing w:before="60" w:line="150" w:lineRule="exact"/>
              <w:ind w:right="397"/>
              <w:jc w:val="right"/>
            </w:pPr>
            <w:r w:rsidRPr="00853565">
              <w:t>0,782</w:t>
            </w:r>
          </w:p>
        </w:tc>
        <w:tc>
          <w:tcPr>
            <w:tcW w:w="1390" w:type="dxa"/>
            <w:tcBorders>
              <w:left w:val="single" w:sz="6" w:space="0" w:color="000000"/>
            </w:tcBorders>
            <w:shd w:val="clear" w:color="auto" w:fill="auto"/>
            <w:vAlign w:val="bottom"/>
          </w:tcPr>
          <w:p w14:paraId="0048A331" w14:textId="13FFE385" w:rsidR="004839DC" w:rsidRPr="00853565" w:rsidRDefault="004839DC" w:rsidP="00FB3564">
            <w:pPr>
              <w:spacing w:before="60" w:line="150" w:lineRule="exact"/>
              <w:ind w:right="397"/>
              <w:jc w:val="right"/>
            </w:pPr>
            <w:r w:rsidRPr="00853565">
              <w:t>0,829</w:t>
            </w:r>
          </w:p>
        </w:tc>
        <w:tc>
          <w:tcPr>
            <w:tcW w:w="1391" w:type="dxa"/>
            <w:tcBorders>
              <w:left w:val="single" w:sz="6" w:space="0" w:color="000000"/>
            </w:tcBorders>
            <w:shd w:val="clear" w:color="auto" w:fill="auto"/>
            <w:vAlign w:val="bottom"/>
          </w:tcPr>
          <w:p w14:paraId="7DA94545" w14:textId="4999F359" w:rsidR="004839DC" w:rsidRPr="00853565" w:rsidRDefault="004839DC" w:rsidP="00FB3564">
            <w:pPr>
              <w:spacing w:before="60" w:line="150" w:lineRule="exact"/>
              <w:ind w:right="397"/>
              <w:jc w:val="right"/>
            </w:pPr>
            <w:r w:rsidRPr="00853565">
              <w:t>0,689</w:t>
            </w:r>
          </w:p>
        </w:tc>
        <w:tc>
          <w:tcPr>
            <w:tcW w:w="2867" w:type="dxa"/>
            <w:tcBorders>
              <w:left w:val="single" w:sz="6" w:space="0" w:color="000000"/>
            </w:tcBorders>
            <w:shd w:val="clear" w:color="auto" w:fill="auto"/>
            <w:vAlign w:val="bottom"/>
          </w:tcPr>
          <w:p w14:paraId="61D36A4B" w14:textId="77777777" w:rsidR="004839DC" w:rsidRPr="00853565" w:rsidRDefault="004839DC" w:rsidP="00FB3564">
            <w:pPr>
              <w:spacing w:before="60" w:line="150" w:lineRule="exact"/>
              <w:ind w:left="113"/>
            </w:pPr>
            <w:r w:rsidRPr="00853565">
              <w:rPr>
                <w:i/>
                <w:iCs/>
              </w:rPr>
              <w:t>Netherlands</w:t>
            </w:r>
          </w:p>
        </w:tc>
      </w:tr>
      <w:tr w:rsidR="00853565" w:rsidRPr="00853565" w14:paraId="26664ECD" w14:textId="77777777">
        <w:tblPrEx>
          <w:tblCellMar>
            <w:left w:w="57" w:type="dxa"/>
          </w:tblCellMar>
        </w:tblPrEx>
        <w:tc>
          <w:tcPr>
            <w:tcW w:w="2873" w:type="dxa"/>
            <w:shd w:val="clear" w:color="auto" w:fill="auto"/>
            <w:vAlign w:val="bottom"/>
          </w:tcPr>
          <w:p w14:paraId="00DC6E45" w14:textId="77777777" w:rsidR="004839DC" w:rsidRPr="00853565" w:rsidRDefault="004839DC" w:rsidP="00FB3564">
            <w:pPr>
              <w:spacing w:before="60" w:line="150" w:lineRule="exact"/>
              <w:ind w:left="113"/>
            </w:pPr>
            <w:r w:rsidRPr="00853565">
              <w:rPr>
                <w:szCs w:val="16"/>
              </w:rPr>
              <w:t>Польша</w:t>
            </w:r>
          </w:p>
        </w:tc>
        <w:tc>
          <w:tcPr>
            <w:tcW w:w="1390" w:type="dxa"/>
            <w:tcBorders>
              <w:left w:val="single" w:sz="6" w:space="0" w:color="000000"/>
            </w:tcBorders>
            <w:shd w:val="clear" w:color="auto" w:fill="auto"/>
            <w:vAlign w:val="bottom"/>
          </w:tcPr>
          <w:p w14:paraId="237F0D6F" w14:textId="178A52D0" w:rsidR="004839DC" w:rsidRPr="00853565" w:rsidRDefault="004839DC" w:rsidP="00FB3564">
            <w:pPr>
              <w:spacing w:before="60" w:line="150" w:lineRule="exact"/>
              <w:ind w:right="397"/>
              <w:jc w:val="right"/>
            </w:pPr>
            <w:r w:rsidRPr="00853565">
              <w:t>1,743</w:t>
            </w:r>
          </w:p>
        </w:tc>
        <w:tc>
          <w:tcPr>
            <w:tcW w:w="1390" w:type="dxa"/>
            <w:tcBorders>
              <w:left w:val="single" w:sz="6" w:space="0" w:color="000000"/>
            </w:tcBorders>
            <w:shd w:val="clear" w:color="auto" w:fill="auto"/>
            <w:vAlign w:val="bottom"/>
          </w:tcPr>
          <w:p w14:paraId="5C330FEC" w14:textId="462E2B71" w:rsidR="004839DC" w:rsidRPr="00853565" w:rsidRDefault="004839DC" w:rsidP="00FB3564">
            <w:pPr>
              <w:spacing w:before="60" w:line="150" w:lineRule="exact"/>
              <w:ind w:right="397"/>
              <w:jc w:val="right"/>
            </w:pPr>
            <w:r w:rsidRPr="00853565">
              <w:t>1,666</w:t>
            </w:r>
          </w:p>
        </w:tc>
        <w:tc>
          <w:tcPr>
            <w:tcW w:w="1391" w:type="dxa"/>
            <w:tcBorders>
              <w:left w:val="single" w:sz="6" w:space="0" w:color="000000"/>
            </w:tcBorders>
            <w:shd w:val="clear" w:color="auto" w:fill="auto"/>
            <w:vAlign w:val="bottom"/>
          </w:tcPr>
          <w:p w14:paraId="2DF6C9B5" w14:textId="257BA9D4" w:rsidR="004839DC" w:rsidRPr="00853565" w:rsidRDefault="004839DC" w:rsidP="00FB3564">
            <w:pPr>
              <w:spacing w:before="60" w:line="150" w:lineRule="exact"/>
              <w:ind w:right="397"/>
              <w:jc w:val="right"/>
            </w:pPr>
            <w:r w:rsidRPr="00853565">
              <w:t>2,045</w:t>
            </w:r>
          </w:p>
        </w:tc>
        <w:tc>
          <w:tcPr>
            <w:tcW w:w="2867" w:type="dxa"/>
            <w:tcBorders>
              <w:left w:val="single" w:sz="6" w:space="0" w:color="000000"/>
            </w:tcBorders>
            <w:shd w:val="clear" w:color="auto" w:fill="auto"/>
            <w:vAlign w:val="bottom"/>
          </w:tcPr>
          <w:p w14:paraId="6FA4F560" w14:textId="77777777" w:rsidR="004839DC" w:rsidRPr="00853565" w:rsidRDefault="004839DC" w:rsidP="00FB3564">
            <w:pPr>
              <w:spacing w:before="60" w:line="150" w:lineRule="exact"/>
              <w:ind w:left="113"/>
            </w:pPr>
            <w:r w:rsidRPr="00853565">
              <w:rPr>
                <w:i/>
                <w:iCs/>
              </w:rPr>
              <w:t>Poland</w:t>
            </w:r>
          </w:p>
        </w:tc>
      </w:tr>
      <w:tr w:rsidR="00853565" w:rsidRPr="00853565" w14:paraId="48E8253D" w14:textId="77777777">
        <w:tblPrEx>
          <w:tblCellMar>
            <w:left w:w="57" w:type="dxa"/>
          </w:tblCellMar>
        </w:tblPrEx>
        <w:tc>
          <w:tcPr>
            <w:tcW w:w="2873" w:type="dxa"/>
            <w:shd w:val="clear" w:color="auto" w:fill="auto"/>
            <w:vAlign w:val="bottom"/>
          </w:tcPr>
          <w:p w14:paraId="3DE9C9BE" w14:textId="77777777" w:rsidR="004839DC" w:rsidRPr="00853565" w:rsidRDefault="004839DC" w:rsidP="00FB3564">
            <w:pPr>
              <w:spacing w:before="60" w:line="150" w:lineRule="exact"/>
              <w:ind w:left="113"/>
            </w:pPr>
            <w:r w:rsidRPr="00853565">
              <w:rPr>
                <w:szCs w:val="16"/>
              </w:rPr>
              <w:t>Португалия</w:t>
            </w:r>
          </w:p>
        </w:tc>
        <w:tc>
          <w:tcPr>
            <w:tcW w:w="1390" w:type="dxa"/>
            <w:tcBorders>
              <w:left w:val="single" w:sz="6" w:space="0" w:color="000000"/>
            </w:tcBorders>
            <w:shd w:val="clear" w:color="auto" w:fill="auto"/>
            <w:vAlign w:val="bottom"/>
          </w:tcPr>
          <w:p w14:paraId="4CED4B80" w14:textId="6A40BF67" w:rsidR="004839DC" w:rsidRPr="00853565" w:rsidRDefault="004839DC" w:rsidP="00FB3564">
            <w:pPr>
              <w:spacing w:before="60" w:line="150" w:lineRule="exact"/>
              <w:ind w:right="397"/>
              <w:jc w:val="right"/>
            </w:pPr>
            <w:r w:rsidRPr="00853565">
              <w:t>0,576</w:t>
            </w:r>
          </w:p>
        </w:tc>
        <w:tc>
          <w:tcPr>
            <w:tcW w:w="1390" w:type="dxa"/>
            <w:tcBorders>
              <w:left w:val="single" w:sz="6" w:space="0" w:color="000000"/>
            </w:tcBorders>
            <w:shd w:val="clear" w:color="auto" w:fill="auto"/>
            <w:vAlign w:val="bottom"/>
          </w:tcPr>
          <w:p w14:paraId="4676404C" w14:textId="63AFDEC4" w:rsidR="004839DC" w:rsidRPr="00853565" w:rsidRDefault="004839DC" w:rsidP="00FB3564">
            <w:pPr>
              <w:spacing w:before="60" w:line="150" w:lineRule="exact"/>
              <w:ind w:right="397"/>
              <w:jc w:val="right"/>
            </w:pPr>
            <w:r w:rsidRPr="00853565">
              <w:t>0,609</w:t>
            </w:r>
          </w:p>
        </w:tc>
        <w:tc>
          <w:tcPr>
            <w:tcW w:w="1391" w:type="dxa"/>
            <w:tcBorders>
              <w:left w:val="single" w:sz="6" w:space="0" w:color="000000"/>
            </w:tcBorders>
            <w:shd w:val="clear" w:color="auto" w:fill="auto"/>
            <w:vAlign w:val="bottom"/>
          </w:tcPr>
          <w:p w14:paraId="418D726F" w14:textId="7D96E67D" w:rsidR="004839DC" w:rsidRPr="00853565" w:rsidRDefault="004839DC" w:rsidP="00FB3564">
            <w:pPr>
              <w:spacing w:before="60" w:line="150" w:lineRule="exact"/>
              <w:ind w:right="397"/>
              <w:jc w:val="right"/>
            </w:pPr>
            <w:r w:rsidRPr="00853565">
              <w:t>0,484</w:t>
            </w:r>
          </w:p>
        </w:tc>
        <w:tc>
          <w:tcPr>
            <w:tcW w:w="2867" w:type="dxa"/>
            <w:tcBorders>
              <w:left w:val="single" w:sz="6" w:space="0" w:color="000000"/>
            </w:tcBorders>
            <w:shd w:val="clear" w:color="auto" w:fill="auto"/>
            <w:vAlign w:val="bottom"/>
          </w:tcPr>
          <w:p w14:paraId="6A6BE975" w14:textId="77777777" w:rsidR="004839DC" w:rsidRPr="00853565" w:rsidRDefault="004839DC" w:rsidP="00FB3564">
            <w:pPr>
              <w:spacing w:before="60" w:line="150" w:lineRule="exact"/>
              <w:ind w:left="113"/>
            </w:pPr>
            <w:r w:rsidRPr="00853565">
              <w:rPr>
                <w:i/>
                <w:iCs/>
              </w:rPr>
              <w:t>Portugal</w:t>
            </w:r>
          </w:p>
        </w:tc>
      </w:tr>
      <w:tr w:rsidR="00853565" w:rsidRPr="00853565" w14:paraId="04C9275D" w14:textId="77777777">
        <w:tblPrEx>
          <w:tblCellMar>
            <w:left w:w="57" w:type="dxa"/>
          </w:tblCellMar>
        </w:tblPrEx>
        <w:tc>
          <w:tcPr>
            <w:tcW w:w="2873" w:type="dxa"/>
            <w:shd w:val="clear" w:color="auto" w:fill="auto"/>
            <w:vAlign w:val="bottom"/>
          </w:tcPr>
          <w:p w14:paraId="0CE9790B" w14:textId="77777777" w:rsidR="004839DC" w:rsidRPr="00853565" w:rsidRDefault="004839DC" w:rsidP="00FB3564">
            <w:pPr>
              <w:spacing w:before="60" w:line="150" w:lineRule="exact"/>
              <w:ind w:left="113"/>
            </w:pPr>
            <w:r w:rsidRPr="00853565">
              <w:rPr>
                <w:szCs w:val="16"/>
              </w:rPr>
              <w:t>Румыния</w:t>
            </w:r>
          </w:p>
        </w:tc>
        <w:tc>
          <w:tcPr>
            <w:tcW w:w="1390" w:type="dxa"/>
            <w:tcBorders>
              <w:left w:val="single" w:sz="6" w:space="0" w:color="000000"/>
            </w:tcBorders>
            <w:shd w:val="clear" w:color="auto" w:fill="auto"/>
            <w:vAlign w:val="bottom"/>
          </w:tcPr>
          <w:p w14:paraId="73D55357" w14:textId="4A0ECE43" w:rsidR="004839DC" w:rsidRPr="00853565" w:rsidRDefault="004839DC" w:rsidP="00FB3564">
            <w:pPr>
              <w:spacing w:before="60" w:line="150" w:lineRule="exact"/>
              <w:ind w:right="397"/>
              <w:jc w:val="right"/>
            </w:pPr>
            <w:r w:rsidRPr="00853565">
              <w:t>1,614</w:t>
            </w:r>
          </w:p>
        </w:tc>
        <w:tc>
          <w:tcPr>
            <w:tcW w:w="1390" w:type="dxa"/>
            <w:tcBorders>
              <w:left w:val="single" w:sz="6" w:space="0" w:color="000000"/>
            </w:tcBorders>
            <w:shd w:val="clear" w:color="auto" w:fill="auto"/>
            <w:vAlign w:val="bottom"/>
          </w:tcPr>
          <w:p w14:paraId="59EB2139" w14:textId="1F8D55E4" w:rsidR="004839DC" w:rsidRPr="00853565" w:rsidRDefault="004839DC" w:rsidP="00FB3564">
            <w:pPr>
              <w:spacing w:before="60" w:line="150" w:lineRule="exact"/>
              <w:ind w:right="397"/>
              <w:jc w:val="right"/>
            </w:pPr>
            <w:r w:rsidRPr="00853565">
              <w:t>1,596</w:t>
            </w:r>
          </w:p>
        </w:tc>
        <w:tc>
          <w:tcPr>
            <w:tcW w:w="1391" w:type="dxa"/>
            <w:tcBorders>
              <w:left w:val="single" w:sz="6" w:space="0" w:color="000000"/>
            </w:tcBorders>
            <w:shd w:val="clear" w:color="auto" w:fill="auto"/>
            <w:vAlign w:val="bottom"/>
          </w:tcPr>
          <w:p w14:paraId="2C6661D9" w14:textId="7C669B7E" w:rsidR="004839DC" w:rsidRPr="00853565" w:rsidRDefault="004839DC" w:rsidP="00FB3564">
            <w:pPr>
              <w:spacing w:before="60" w:line="150" w:lineRule="exact"/>
              <w:ind w:right="397"/>
              <w:jc w:val="right"/>
            </w:pPr>
            <w:r w:rsidRPr="00853565">
              <w:t>1,772</w:t>
            </w:r>
          </w:p>
        </w:tc>
        <w:tc>
          <w:tcPr>
            <w:tcW w:w="2867" w:type="dxa"/>
            <w:tcBorders>
              <w:left w:val="single" w:sz="6" w:space="0" w:color="000000"/>
            </w:tcBorders>
            <w:shd w:val="clear" w:color="auto" w:fill="auto"/>
            <w:vAlign w:val="bottom"/>
          </w:tcPr>
          <w:p w14:paraId="6EC48903" w14:textId="77777777" w:rsidR="004839DC" w:rsidRPr="00853565" w:rsidRDefault="004839DC" w:rsidP="00FB3564">
            <w:pPr>
              <w:spacing w:before="60" w:line="150" w:lineRule="exact"/>
              <w:ind w:left="113"/>
            </w:pPr>
            <w:r w:rsidRPr="00853565">
              <w:rPr>
                <w:i/>
                <w:iCs/>
              </w:rPr>
              <w:t>Romania</w:t>
            </w:r>
          </w:p>
        </w:tc>
      </w:tr>
      <w:tr w:rsidR="00853565" w:rsidRPr="00853565" w14:paraId="44421792" w14:textId="77777777">
        <w:tblPrEx>
          <w:tblCellMar>
            <w:left w:w="57" w:type="dxa"/>
          </w:tblCellMar>
        </w:tblPrEx>
        <w:tc>
          <w:tcPr>
            <w:tcW w:w="2873" w:type="dxa"/>
            <w:shd w:val="clear" w:color="auto" w:fill="auto"/>
            <w:vAlign w:val="bottom"/>
          </w:tcPr>
          <w:p w14:paraId="33F7C439" w14:textId="77777777" w:rsidR="004839DC" w:rsidRPr="00853565" w:rsidRDefault="004839DC" w:rsidP="00FB3564">
            <w:pPr>
              <w:spacing w:before="60" w:line="150" w:lineRule="exact"/>
              <w:ind w:left="113"/>
            </w:pPr>
            <w:r w:rsidRPr="00853565">
              <w:rPr>
                <w:szCs w:val="16"/>
              </w:rPr>
              <w:t>Словакия</w:t>
            </w:r>
          </w:p>
        </w:tc>
        <w:tc>
          <w:tcPr>
            <w:tcW w:w="1390" w:type="dxa"/>
            <w:tcBorders>
              <w:left w:val="single" w:sz="6" w:space="0" w:color="000000"/>
            </w:tcBorders>
            <w:shd w:val="clear" w:color="auto" w:fill="auto"/>
            <w:vAlign w:val="bottom"/>
          </w:tcPr>
          <w:p w14:paraId="432F8357" w14:textId="4054795D" w:rsidR="004839DC" w:rsidRPr="00853565" w:rsidRDefault="004839DC" w:rsidP="00FB3564">
            <w:pPr>
              <w:spacing w:before="60" w:line="150" w:lineRule="exact"/>
              <w:ind w:right="397"/>
              <w:jc w:val="right"/>
            </w:pPr>
            <w:r w:rsidRPr="00853565">
              <w:t>0,516</w:t>
            </w:r>
          </w:p>
        </w:tc>
        <w:tc>
          <w:tcPr>
            <w:tcW w:w="1390" w:type="dxa"/>
            <w:tcBorders>
              <w:left w:val="single" w:sz="6" w:space="0" w:color="000000"/>
            </w:tcBorders>
            <w:shd w:val="clear" w:color="auto" w:fill="auto"/>
            <w:vAlign w:val="bottom"/>
          </w:tcPr>
          <w:p w14:paraId="10CE8922" w14:textId="11A910F8" w:rsidR="004839DC" w:rsidRPr="00853565" w:rsidRDefault="004839DC" w:rsidP="00FB3564">
            <w:pPr>
              <w:spacing w:before="60" w:line="150" w:lineRule="exact"/>
              <w:ind w:right="397"/>
              <w:jc w:val="right"/>
            </w:pPr>
            <w:r w:rsidRPr="00853565">
              <w:t>0,533</w:t>
            </w:r>
          </w:p>
        </w:tc>
        <w:tc>
          <w:tcPr>
            <w:tcW w:w="1391" w:type="dxa"/>
            <w:tcBorders>
              <w:left w:val="single" w:sz="6" w:space="0" w:color="000000"/>
            </w:tcBorders>
            <w:shd w:val="clear" w:color="auto" w:fill="auto"/>
            <w:vAlign w:val="bottom"/>
          </w:tcPr>
          <w:p w14:paraId="5E6F9FBD" w14:textId="00E673DD" w:rsidR="004839DC" w:rsidRPr="00853565" w:rsidRDefault="004839DC" w:rsidP="00FB3564">
            <w:pPr>
              <w:spacing w:before="60" w:line="150" w:lineRule="exact"/>
              <w:ind w:right="397"/>
              <w:jc w:val="right"/>
            </w:pPr>
            <w:r w:rsidRPr="00853565">
              <w:t>0,518</w:t>
            </w:r>
          </w:p>
        </w:tc>
        <w:tc>
          <w:tcPr>
            <w:tcW w:w="2867" w:type="dxa"/>
            <w:tcBorders>
              <w:left w:val="single" w:sz="6" w:space="0" w:color="000000"/>
            </w:tcBorders>
            <w:shd w:val="clear" w:color="auto" w:fill="auto"/>
            <w:vAlign w:val="bottom"/>
          </w:tcPr>
          <w:p w14:paraId="7B4FECF3" w14:textId="77777777" w:rsidR="004839DC" w:rsidRPr="00853565" w:rsidRDefault="004839DC" w:rsidP="00FB3564">
            <w:pPr>
              <w:spacing w:before="60" w:line="150" w:lineRule="exact"/>
              <w:ind w:left="113"/>
            </w:pPr>
            <w:r w:rsidRPr="00853565">
              <w:rPr>
                <w:i/>
                <w:iCs/>
              </w:rPr>
              <w:t>Slovakia</w:t>
            </w:r>
          </w:p>
        </w:tc>
      </w:tr>
      <w:tr w:rsidR="00853565" w:rsidRPr="00853565" w14:paraId="6A525B85" w14:textId="77777777">
        <w:tblPrEx>
          <w:tblCellMar>
            <w:left w:w="57" w:type="dxa"/>
          </w:tblCellMar>
        </w:tblPrEx>
        <w:tc>
          <w:tcPr>
            <w:tcW w:w="2873" w:type="dxa"/>
            <w:shd w:val="clear" w:color="auto" w:fill="auto"/>
            <w:vAlign w:val="bottom"/>
          </w:tcPr>
          <w:p w14:paraId="368F0818" w14:textId="77777777" w:rsidR="004839DC" w:rsidRPr="00853565" w:rsidRDefault="004839DC" w:rsidP="00FB3564">
            <w:pPr>
              <w:spacing w:before="60" w:line="150" w:lineRule="exact"/>
              <w:ind w:left="113"/>
            </w:pPr>
            <w:r w:rsidRPr="00853565">
              <w:rPr>
                <w:szCs w:val="16"/>
              </w:rPr>
              <w:t>Словения</w:t>
            </w:r>
          </w:p>
        </w:tc>
        <w:tc>
          <w:tcPr>
            <w:tcW w:w="1390" w:type="dxa"/>
            <w:tcBorders>
              <w:left w:val="single" w:sz="6" w:space="0" w:color="000000"/>
            </w:tcBorders>
            <w:shd w:val="clear" w:color="auto" w:fill="auto"/>
            <w:vAlign w:val="bottom"/>
          </w:tcPr>
          <w:p w14:paraId="28364235" w14:textId="6B44F2AD" w:rsidR="004839DC" w:rsidRPr="00853565" w:rsidRDefault="004839DC" w:rsidP="00FB3564">
            <w:pPr>
              <w:spacing w:before="60" w:line="150" w:lineRule="exact"/>
              <w:ind w:right="397"/>
              <w:jc w:val="right"/>
            </w:pPr>
            <w:r w:rsidRPr="00853565">
              <w:t>0,5</w:t>
            </w:r>
            <w:r w:rsidRPr="00853565">
              <w:rPr>
                <w:lang w:val="en-US"/>
              </w:rPr>
              <w:t>70</w:t>
            </w:r>
          </w:p>
        </w:tc>
        <w:tc>
          <w:tcPr>
            <w:tcW w:w="1390" w:type="dxa"/>
            <w:tcBorders>
              <w:left w:val="single" w:sz="6" w:space="0" w:color="000000"/>
            </w:tcBorders>
            <w:shd w:val="clear" w:color="auto" w:fill="auto"/>
            <w:vAlign w:val="bottom"/>
          </w:tcPr>
          <w:p w14:paraId="4496BBA7" w14:textId="6B8AA23F" w:rsidR="004839DC" w:rsidRPr="00853565" w:rsidRDefault="004839DC" w:rsidP="00FB3564">
            <w:pPr>
              <w:spacing w:before="60" w:line="150" w:lineRule="exact"/>
              <w:ind w:right="397"/>
              <w:jc w:val="right"/>
            </w:pPr>
            <w:r w:rsidRPr="00853565">
              <w:t>0,601</w:t>
            </w:r>
          </w:p>
        </w:tc>
        <w:tc>
          <w:tcPr>
            <w:tcW w:w="1391" w:type="dxa"/>
            <w:tcBorders>
              <w:left w:val="single" w:sz="6" w:space="0" w:color="000000"/>
            </w:tcBorders>
            <w:shd w:val="clear" w:color="auto" w:fill="auto"/>
            <w:vAlign w:val="bottom"/>
          </w:tcPr>
          <w:p w14:paraId="65A9CBAF" w14:textId="6CC43672" w:rsidR="004839DC" w:rsidRPr="00853565" w:rsidRDefault="004839DC" w:rsidP="00FB3564">
            <w:pPr>
              <w:spacing w:before="60" w:line="150" w:lineRule="exact"/>
              <w:ind w:right="397"/>
              <w:jc w:val="right"/>
            </w:pPr>
            <w:r w:rsidRPr="00853565">
              <w:t>0,504</w:t>
            </w:r>
          </w:p>
        </w:tc>
        <w:tc>
          <w:tcPr>
            <w:tcW w:w="2867" w:type="dxa"/>
            <w:tcBorders>
              <w:left w:val="single" w:sz="6" w:space="0" w:color="000000"/>
            </w:tcBorders>
            <w:shd w:val="clear" w:color="auto" w:fill="auto"/>
            <w:vAlign w:val="bottom"/>
          </w:tcPr>
          <w:p w14:paraId="3DF7E67F" w14:textId="77777777" w:rsidR="004839DC" w:rsidRPr="00853565" w:rsidRDefault="004839DC" w:rsidP="00FB3564">
            <w:pPr>
              <w:spacing w:before="60" w:line="150" w:lineRule="exact"/>
              <w:ind w:left="113"/>
            </w:pPr>
            <w:r w:rsidRPr="00853565">
              <w:rPr>
                <w:i/>
                <w:iCs/>
              </w:rPr>
              <w:t>Slovenia</w:t>
            </w:r>
          </w:p>
        </w:tc>
      </w:tr>
      <w:tr w:rsidR="00853565" w:rsidRPr="00853565" w14:paraId="2E53F9DB" w14:textId="77777777">
        <w:tblPrEx>
          <w:tblCellMar>
            <w:left w:w="57" w:type="dxa"/>
          </w:tblCellMar>
        </w:tblPrEx>
        <w:tc>
          <w:tcPr>
            <w:tcW w:w="2873" w:type="dxa"/>
            <w:shd w:val="clear" w:color="auto" w:fill="auto"/>
            <w:vAlign w:val="bottom"/>
          </w:tcPr>
          <w:p w14:paraId="748DDECC" w14:textId="77777777" w:rsidR="004839DC" w:rsidRPr="00853565" w:rsidRDefault="004839DC" w:rsidP="00FB3564">
            <w:pPr>
              <w:spacing w:before="60" w:line="150" w:lineRule="exact"/>
              <w:ind w:left="113"/>
            </w:pPr>
            <w:r w:rsidRPr="00853565">
              <w:rPr>
                <w:szCs w:val="16"/>
              </w:rPr>
              <w:t xml:space="preserve">Соединенное Королевство </w:t>
            </w:r>
            <w:r w:rsidRPr="00853565">
              <w:rPr>
                <w:szCs w:val="16"/>
              </w:rPr>
              <w:br/>
              <w:t>(Великобритания)</w:t>
            </w:r>
          </w:p>
        </w:tc>
        <w:tc>
          <w:tcPr>
            <w:tcW w:w="1390" w:type="dxa"/>
            <w:tcBorders>
              <w:left w:val="single" w:sz="6" w:space="0" w:color="000000"/>
            </w:tcBorders>
            <w:shd w:val="clear" w:color="auto" w:fill="auto"/>
            <w:vAlign w:val="bottom"/>
          </w:tcPr>
          <w:p w14:paraId="01A91E04" w14:textId="746AD0C4" w:rsidR="004839DC" w:rsidRPr="00853565" w:rsidRDefault="004839DC" w:rsidP="00FB3564">
            <w:pPr>
              <w:spacing w:before="60" w:line="150" w:lineRule="exact"/>
              <w:ind w:right="397"/>
              <w:jc w:val="right"/>
            </w:pPr>
            <w:r w:rsidRPr="00853565">
              <w:t>0,68</w:t>
            </w:r>
            <w:r w:rsidRPr="00853565">
              <w:rPr>
                <w:lang w:val="en-US"/>
              </w:rPr>
              <w:t>5</w:t>
            </w:r>
          </w:p>
        </w:tc>
        <w:tc>
          <w:tcPr>
            <w:tcW w:w="1390" w:type="dxa"/>
            <w:tcBorders>
              <w:left w:val="single" w:sz="6" w:space="0" w:color="000000"/>
            </w:tcBorders>
            <w:shd w:val="clear" w:color="auto" w:fill="auto"/>
            <w:vAlign w:val="bottom"/>
          </w:tcPr>
          <w:p w14:paraId="4FF13421" w14:textId="3544EEE8" w:rsidR="004839DC" w:rsidRPr="00853565" w:rsidRDefault="004839DC" w:rsidP="00FB3564">
            <w:pPr>
              <w:spacing w:before="60" w:line="150" w:lineRule="exact"/>
              <w:ind w:right="397"/>
              <w:jc w:val="right"/>
            </w:pPr>
            <w:r w:rsidRPr="00853565">
              <w:t>0,750</w:t>
            </w:r>
          </w:p>
        </w:tc>
        <w:tc>
          <w:tcPr>
            <w:tcW w:w="1391" w:type="dxa"/>
            <w:tcBorders>
              <w:left w:val="single" w:sz="6" w:space="0" w:color="000000"/>
            </w:tcBorders>
            <w:shd w:val="clear" w:color="auto" w:fill="auto"/>
            <w:vAlign w:val="bottom"/>
          </w:tcPr>
          <w:p w14:paraId="7369A410" w14:textId="56E5CC94" w:rsidR="004839DC" w:rsidRPr="00853565" w:rsidRDefault="004839DC" w:rsidP="00FB3564">
            <w:pPr>
              <w:spacing w:before="60" w:line="150" w:lineRule="exact"/>
              <w:ind w:right="397"/>
              <w:jc w:val="right"/>
            </w:pPr>
            <w:r w:rsidRPr="00853565">
              <w:t>0,545</w:t>
            </w:r>
          </w:p>
        </w:tc>
        <w:tc>
          <w:tcPr>
            <w:tcW w:w="2867" w:type="dxa"/>
            <w:tcBorders>
              <w:left w:val="single" w:sz="6" w:space="0" w:color="000000"/>
            </w:tcBorders>
            <w:shd w:val="clear" w:color="auto" w:fill="auto"/>
            <w:vAlign w:val="bottom"/>
          </w:tcPr>
          <w:p w14:paraId="36C7E975" w14:textId="77777777" w:rsidR="004839DC" w:rsidRPr="00853565" w:rsidRDefault="004839DC" w:rsidP="00FB3564">
            <w:pPr>
              <w:spacing w:before="60" w:line="150" w:lineRule="exact"/>
              <w:ind w:left="113"/>
            </w:pPr>
            <w:r w:rsidRPr="00853565">
              <w:rPr>
                <w:i/>
                <w:iCs/>
              </w:rPr>
              <w:t>United Kingdom</w:t>
            </w:r>
          </w:p>
        </w:tc>
      </w:tr>
      <w:tr w:rsidR="00853565" w:rsidRPr="00853565" w14:paraId="5E20242F" w14:textId="77777777">
        <w:tblPrEx>
          <w:tblCellMar>
            <w:left w:w="57" w:type="dxa"/>
          </w:tblCellMar>
        </w:tblPrEx>
        <w:tc>
          <w:tcPr>
            <w:tcW w:w="2873" w:type="dxa"/>
            <w:shd w:val="clear" w:color="auto" w:fill="auto"/>
            <w:vAlign w:val="bottom"/>
          </w:tcPr>
          <w:p w14:paraId="66A523EB" w14:textId="77777777" w:rsidR="004839DC" w:rsidRPr="00853565" w:rsidRDefault="004839DC" w:rsidP="00FB3564">
            <w:pPr>
              <w:spacing w:before="60" w:line="150" w:lineRule="exact"/>
              <w:ind w:left="113"/>
            </w:pPr>
            <w:r w:rsidRPr="00853565">
              <w:rPr>
                <w:szCs w:val="16"/>
              </w:rPr>
              <w:t>Финляндия</w:t>
            </w:r>
          </w:p>
        </w:tc>
        <w:tc>
          <w:tcPr>
            <w:tcW w:w="1390" w:type="dxa"/>
            <w:tcBorders>
              <w:left w:val="single" w:sz="6" w:space="0" w:color="000000"/>
            </w:tcBorders>
            <w:shd w:val="clear" w:color="auto" w:fill="auto"/>
            <w:vAlign w:val="bottom"/>
          </w:tcPr>
          <w:p w14:paraId="685FD4A5" w14:textId="404F9EB7" w:rsidR="004839DC" w:rsidRPr="00853565" w:rsidRDefault="004839DC" w:rsidP="00FB3564">
            <w:pPr>
              <w:spacing w:before="60" w:line="150" w:lineRule="exact"/>
              <w:ind w:right="397"/>
              <w:jc w:val="right"/>
            </w:pPr>
            <w:r w:rsidRPr="00853565">
              <w:t>0,86</w:t>
            </w:r>
            <w:r w:rsidRPr="00853565">
              <w:rPr>
                <w:lang w:val="en-US"/>
              </w:rPr>
              <w:t>4</w:t>
            </w:r>
          </w:p>
        </w:tc>
        <w:tc>
          <w:tcPr>
            <w:tcW w:w="1390" w:type="dxa"/>
            <w:tcBorders>
              <w:left w:val="single" w:sz="6" w:space="0" w:color="000000"/>
            </w:tcBorders>
            <w:shd w:val="clear" w:color="auto" w:fill="auto"/>
            <w:vAlign w:val="bottom"/>
          </w:tcPr>
          <w:p w14:paraId="3F6DBBD2" w14:textId="18145C52" w:rsidR="004839DC" w:rsidRPr="00853565" w:rsidRDefault="004839DC" w:rsidP="00FB3564">
            <w:pPr>
              <w:spacing w:before="60" w:line="150" w:lineRule="exact"/>
              <w:ind w:right="397"/>
              <w:jc w:val="right"/>
            </w:pPr>
            <w:r w:rsidRPr="00853565">
              <w:t>0,890</w:t>
            </w:r>
          </w:p>
        </w:tc>
        <w:tc>
          <w:tcPr>
            <w:tcW w:w="1391" w:type="dxa"/>
            <w:tcBorders>
              <w:left w:val="single" w:sz="6" w:space="0" w:color="000000"/>
            </w:tcBorders>
            <w:shd w:val="clear" w:color="auto" w:fill="auto"/>
            <w:vAlign w:val="bottom"/>
          </w:tcPr>
          <w:p w14:paraId="6FCB471F" w14:textId="40195F6A" w:rsidR="004839DC" w:rsidRPr="00853565" w:rsidRDefault="004839DC" w:rsidP="00FB3564">
            <w:pPr>
              <w:spacing w:before="60" w:line="150" w:lineRule="exact"/>
              <w:ind w:right="397"/>
              <w:jc w:val="right"/>
            </w:pPr>
            <w:r w:rsidRPr="00853565">
              <w:t>0,844</w:t>
            </w:r>
          </w:p>
        </w:tc>
        <w:tc>
          <w:tcPr>
            <w:tcW w:w="2867" w:type="dxa"/>
            <w:tcBorders>
              <w:left w:val="single" w:sz="6" w:space="0" w:color="000000"/>
            </w:tcBorders>
            <w:shd w:val="clear" w:color="auto" w:fill="auto"/>
            <w:vAlign w:val="bottom"/>
          </w:tcPr>
          <w:p w14:paraId="64745650" w14:textId="77777777" w:rsidR="004839DC" w:rsidRPr="00853565" w:rsidRDefault="004839DC" w:rsidP="00FB3564">
            <w:pPr>
              <w:spacing w:before="60" w:line="150" w:lineRule="exact"/>
              <w:ind w:left="113"/>
            </w:pPr>
            <w:r w:rsidRPr="00853565">
              <w:rPr>
                <w:i/>
                <w:iCs/>
              </w:rPr>
              <w:t xml:space="preserve">Finland </w:t>
            </w:r>
          </w:p>
        </w:tc>
      </w:tr>
      <w:tr w:rsidR="00853565" w:rsidRPr="00853565" w14:paraId="727FC22E" w14:textId="77777777">
        <w:tblPrEx>
          <w:tblCellMar>
            <w:left w:w="57" w:type="dxa"/>
          </w:tblCellMar>
        </w:tblPrEx>
        <w:tc>
          <w:tcPr>
            <w:tcW w:w="2873" w:type="dxa"/>
            <w:shd w:val="clear" w:color="auto" w:fill="auto"/>
            <w:vAlign w:val="bottom"/>
          </w:tcPr>
          <w:p w14:paraId="12191936" w14:textId="77777777" w:rsidR="004839DC" w:rsidRPr="00853565" w:rsidRDefault="004839DC" w:rsidP="00FB3564">
            <w:pPr>
              <w:spacing w:before="60" w:line="150" w:lineRule="exact"/>
              <w:ind w:left="113"/>
            </w:pPr>
            <w:r w:rsidRPr="00853565">
              <w:rPr>
                <w:szCs w:val="16"/>
              </w:rPr>
              <w:t>Франция</w:t>
            </w:r>
          </w:p>
        </w:tc>
        <w:tc>
          <w:tcPr>
            <w:tcW w:w="1390" w:type="dxa"/>
            <w:tcBorders>
              <w:left w:val="single" w:sz="6" w:space="0" w:color="000000"/>
            </w:tcBorders>
            <w:shd w:val="clear" w:color="auto" w:fill="auto"/>
            <w:vAlign w:val="bottom"/>
          </w:tcPr>
          <w:p w14:paraId="67E8E2F0" w14:textId="27533896" w:rsidR="004839DC" w:rsidRPr="00853565" w:rsidRDefault="004839DC" w:rsidP="00FB3564">
            <w:pPr>
              <w:spacing w:before="60" w:line="150" w:lineRule="exact"/>
              <w:ind w:right="397"/>
              <w:jc w:val="right"/>
            </w:pPr>
            <w:r w:rsidRPr="00853565">
              <w:t>0,7</w:t>
            </w:r>
            <w:r w:rsidRPr="00853565">
              <w:rPr>
                <w:lang w:val="en-US"/>
              </w:rPr>
              <w:t>70</w:t>
            </w:r>
          </w:p>
        </w:tc>
        <w:tc>
          <w:tcPr>
            <w:tcW w:w="1390" w:type="dxa"/>
            <w:tcBorders>
              <w:left w:val="single" w:sz="6" w:space="0" w:color="000000"/>
            </w:tcBorders>
            <w:shd w:val="clear" w:color="auto" w:fill="auto"/>
            <w:vAlign w:val="bottom"/>
          </w:tcPr>
          <w:p w14:paraId="6C570579" w14:textId="49E01B0C" w:rsidR="004839DC" w:rsidRPr="00853565" w:rsidRDefault="004839DC" w:rsidP="00FB3564">
            <w:pPr>
              <w:spacing w:before="60" w:line="150" w:lineRule="exact"/>
              <w:ind w:right="397"/>
              <w:jc w:val="right"/>
            </w:pPr>
            <w:r w:rsidRPr="00853565">
              <w:t>0,779</w:t>
            </w:r>
          </w:p>
        </w:tc>
        <w:tc>
          <w:tcPr>
            <w:tcW w:w="1391" w:type="dxa"/>
            <w:tcBorders>
              <w:left w:val="single" w:sz="6" w:space="0" w:color="000000"/>
            </w:tcBorders>
            <w:shd w:val="clear" w:color="auto" w:fill="auto"/>
            <w:vAlign w:val="bottom"/>
          </w:tcPr>
          <w:p w14:paraId="6179EF90" w14:textId="377E8539" w:rsidR="004839DC" w:rsidRPr="00853565" w:rsidRDefault="004839DC" w:rsidP="00FB3564">
            <w:pPr>
              <w:spacing w:before="60" w:line="150" w:lineRule="exact"/>
              <w:ind w:right="397"/>
              <w:jc w:val="right"/>
            </w:pPr>
            <w:r w:rsidRPr="00853565">
              <w:t>0,726</w:t>
            </w:r>
          </w:p>
        </w:tc>
        <w:tc>
          <w:tcPr>
            <w:tcW w:w="2867" w:type="dxa"/>
            <w:tcBorders>
              <w:left w:val="single" w:sz="6" w:space="0" w:color="000000"/>
            </w:tcBorders>
            <w:shd w:val="clear" w:color="auto" w:fill="auto"/>
            <w:vAlign w:val="bottom"/>
          </w:tcPr>
          <w:p w14:paraId="1DE843DA" w14:textId="77777777" w:rsidR="004839DC" w:rsidRPr="00853565" w:rsidRDefault="004839DC" w:rsidP="00FB3564">
            <w:pPr>
              <w:spacing w:before="60" w:line="150" w:lineRule="exact"/>
              <w:ind w:left="113"/>
            </w:pPr>
            <w:r w:rsidRPr="00853565">
              <w:rPr>
                <w:i/>
                <w:iCs/>
              </w:rPr>
              <w:t>France</w:t>
            </w:r>
          </w:p>
        </w:tc>
      </w:tr>
      <w:tr w:rsidR="00853565" w:rsidRPr="00853565" w14:paraId="616DB734" w14:textId="77777777">
        <w:tblPrEx>
          <w:tblCellMar>
            <w:left w:w="57" w:type="dxa"/>
          </w:tblCellMar>
        </w:tblPrEx>
        <w:tc>
          <w:tcPr>
            <w:tcW w:w="2873" w:type="dxa"/>
            <w:shd w:val="clear" w:color="auto" w:fill="auto"/>
            <w:vAlign w:val="bottom"/>
          </w:tcPr>
          <w:p w14:paraId="2A49638F" w14:textId="77777777" w:rsidR="004839DC" w:rsidRPr="00853565" w:rsidRDefault="004839DC" w:rsidP="00FB3564">
            <w:pPr>
              <w:spacing w:before="60" w:line="150" w:lineRule="exact"/>
              <w:ind w:left="113"/>
            </w:pPr>
            <w:r w:rsidRPr="00853565">
              <w:rPr>
                <w:szCs w:val="16"/>
              </w:rPr>
              <w:t>Хорватия</w:t>
            </w:r>
          </w:p>
        </w:tc>
        <w:tc>
          <w:tcPr>
            <w:tcW w:w="1390" w:type="dxa"/>
            <w:tcBorders>
              <w:left w:val="single" w:sz="6" w:space="0" w:color="000000"/>
            </w:tcBorders>
            <w:shd w:val="clear" w:color="auto" w:fill="auto"/>
            <w:vAlign w:val="bottom"/>
          </w:tcPr>
          <w:p w14:paraId="5C7D40BC" w14:textId="5499E9C8" w:rsidR="004839DC" w:rsidRPr="00853565" w:rsidRDefault="004839DC" w:rsidP="00FB3564">
            <w:pPr>
              <w:spacing w:before="60" w:line="150" w:lineRule="exact"/>
              <w:ind w:right="397"/>
              <w:jc w:val="right"/>
            </w:pPr>
            <w:r w:rsidRPr="00853565">
              <w:t>3,32</w:t>
            </w:r>
            <w:r w:rsidRPr="00853565">
              <w:rPr>
                <w:lang w:val="en-US"/>
              </w:rPr>
              <w:t>5</w:t>
            </w:r>
          </w:p>
        </w:tc>
        <w:tc>
          <w:tcPr>
            <w:tcW w:w="1390" w:type="dxa"/>
            <w:tcBorders>
              <w:left w:val="single" w:sz="6" w:space="0" w:color="000000"/>
            </w:tcBorders>
            <w:shd w:val="clear" w:color="auto" w:fill="auto"/>
            <w:vAlign w:val="bottom"/>
          </w:tcPr>
          <w:p w14:paraId="4C2959B1" w14:textId="38FC3D37" w:rsidR="004839DC" w:rsidRPr="00853565" w:rsidRDefault="004839DC" w:rsidP="00FB3564">
            <w:pPr>
              <w:spacing w:before="60" w:line="150" w:lineRule="exact"/>
              <w:ind w:right="397"/>
              <w:jc w:val="right"/>
            </w:pPr>
            <w:r w:rsidRPr="00853565">
              <w:t>3,412</w:t>
            </w:r>
          </w:p>
        </w:tc>
        <w:tc>
          <w:tcPr>
            <w:tcW w:w="1391" w:type="dxa"/>
            <w:tcBorders>
              <w:left w:val="single" w:sz="6" w:space="0" w:color="000000"/>
            </w:tcBorders>
            <w:shd w:val="clear" w:color="auto" w:fill="auto"/>
            <w:vAlign w:val="bottom"/>
          </w:tcPr>
          <w:p w14:paraId="6962BCA1" w14:textId="0D296BE7" w:rsidR="004839DC" w:rsidRPr="00853565" w:rsidRDefault="004839DC" w:rsidP="00FB3564">
            <w:pPr>
              <w:spacing w:before="60" w:line="150" w:lineRule="exact"/>
              <w:ind w:right="397"/>
              <w:jc w:val="right"/>
            </w:pPr>
            <w:r w:rsidRPr="00853565">
              <w:t>3,205</w:t>
            </w:r>
          </w:p>
        </w:tc>
        <w:tc>
          <w:tcPr>
            <w:tcW w:w="2867" w:type="dxa"/>
            <w:tcBorders>
              <w:left w:val="single" w:sz="6" w:space="0" w:color="000000"/>
            </w:tcBorders>
            <w:shd w:val="clear" w:color="auto" w:fill="auto"/>
            <w:vAlign w:val="bottom"/>
          </w:tcPr>
          <w:p w14:paraId="0BEB6AD2" w14:textId="77777777" w:rsidR="004839DC" w:rsidRPr="00853565" w:rsidRDefault="004839DC" w:rsidP="00FB3564">
            <w:pPr>
              <w:spacing w:before="60" w:line="150" w:lineRule="exact"/>
              <w:ind w:left="113"/>
            </w:pPr>
            <w:r w:rsidRPr="00853565">
              <w:rPr>
                <w:i/>
                <w:iCs/>
              </w:rPr>
              <w:t>Croatia</w:t>
            </w:r>
          </w:p>
        </w:tc>
      </w:tr>
      <w:tr w:rsidR="00853565" w:rsidRPr="00853565" w14:paraId="57C5B3B8" w14:textId="77777777">
        <w:tblPrEx>
          <w:tblCellMar>
            <w:left w:w="57" w:type="dxa"/>
          </w:tblCellMar>
        </w:tblPrEx>
        <w:tc>
          <w:tcPr>
            <w:tcW w:w="2873" w:type="dxa"/>
            <w:shd w:val="clear" w:color="auto" w:fill="auto"/>
            <w:vAlign w:val="bottom"/>
          </w:tcPr>
          <w:p w14:paraId="491A3994" w14:textId="77777777" w:rsidR="004839DC" w:rsidRPr="00853565" w:rsidRDefault="004839DC" w:rsidP="00FB3564">
            <w:pPr>
              <w:spacing w:before="60" w:line="150" w:lineRule="exact"/>
              <w:ind w:left="113"/>
            </w:pPr>
            <w:r w:rsidRPr="00853565">
              <w:rPr>
                <w:szCs w:val="16"/>
              </w:rPr>
              <w:t>Чехия</w:t>
            </w:r>
          </w:p>
        </w:tc>
        <w:tc>
          <w:tcPr>
            <w:tcW w:w="1390" w:type="dxa"/>
            <w:tcBorders>
              <w:left w:val="single" w:sz="6" w:space="0" w:color="000000"/>
            </w:tcBorders>
            <w:shd w:val="clear" w:color="auto" w:fill="auto"/>
            <w:vAlign w:val="bottom"/>
          </w:tcPr>
          <w:p w14:paraId="0E1FCDFE" w14:textId="4348DCA9" w:rsidR="004839DC" w:rsidRPr="00853565" w:rsidRDefault="004839DC" w:rsidP="00FB3564">
            <w:pPr>
              <w:spacing w:before="60" w:line="150" w:lineRule="exact"/>
              <w:ind w:right="397"/>
              <w:jc w:val="right"/>
            </w:pPr>
            <w:r w:rsidRPr="00853565">
              <w:t>12,</w:t>
            </w:r>
            <w:r w:rsidRPr="00853565">
              <w:rPr>
                <w:lang w:val="en-US"/>
              </w:rPr>
              <w:t>42</w:t>
            </w:r>
          </w:p>
        </w:tc>
        <w:tc>
          <w:tcPr>
            <w:tcW w:w="1390" w:type="dxa"/>
            <w:tcBorders>
              <w:left w:val="single" w:sz="6" w:space="0" w:color="000000"/>
            </w:tcBorders>
            <w:shd w:val="clear" w:color="auto" w:fill="auto"/>
            <w:vAlign w:val="bottom"/>
          </w:tcPr>
          <w:p w14:paraId="752E39F9" w14:textId="655143D2" w:rsidR="004839DC" w:rsidRPr="00853565" w:rsidRDefault="004839DC" w:rsidP="00FB3564">
            <w:pPr>
              <w:spacing w:before="60" w:line="150" w:lineRule="exact"/>
              <w:ind w:right="397"/>
              <w:jc w:val="right"/>
            </w:pPr>
            <w:r w:rsidRPr="00853565">
              <w:t>11,99</w:t>
            </w:r>
          </w:p>
        </w:tc>
        <w:tc>
          <w:tcPr>
            <w:tcW w:w="1391" w:type="dxa"/>
            <w:tcBorders>
              <w:left w:val="single" w:sz="6" w:space="0" w:color="000000"/>
            </w:tcBorders>
            <w:shd w:val="clear" w:color="auto" w:fill="auto"/>
            <w:vAlign w:val="bottom"/>
          </w:tcPr>
          <w:p w14:paraId="09730836" w14:textId="19342ACA" w:rsidR="004839DC" w:rsidRPr="00853565" w:rsidRDefault="004839DC" w:rsidP="00FB3564">
            <w:pPr>
              <w:spacing w:before="60" w:line="150" w:lineRule="exact"/>
              <w:ind w:right="397"/>
              <w:jc w:val="right"/>
            </w:pPr>
            <w:r w:rsidRPr="00853565">
              <w:t>13,28</w:t>
            </w:r>
          </w:p>
        </w:tc>
        <w:tc>
          <w:tcPr>
            <w:tcW w:w="2867" w:type="dxa"/>
            <w:tcBorders>
              <w:left w:val="single" w:sz="6" w:space="0" w:color="000000"/>
            </w:tcBorders>
            <w:shd w:val="clear" w:color="auto" w:fill="auto"/>
            <w:vAlign w:val="bottom"/>
          </w:tcPr>
          <w:p w14:paraId="1D0EB1BF" w14:textId="77777777" w:rsidR="004839DC" w:rsidRPr="00853565" w:rsidRDefault="004839DC" w:rsidP="00FB3564">
            <w:pPr>
              <w:spacing w:before="60" w:line="150" w:lineRule="exact"/>
              <w:ind w:left="113"/>
            </w:pPr>
            <w:r w:rsidRPr="00853565">
              <w:rPr>
                <w:i/>
                <w:iCs/>
              </w:rPr>
              <w:t>Czechia</w:t>
            </w:r>
          </w:p>
        </w:tc>
      </w:tr>
      <w:tr w:rsidR="00853565" w:rsidRPr="00853565" w14:paraId="624F1DC2" w14:textId="77777777">
        <w:tblPrEx>
          <w:tblCellMar>
            <w:left w:w="57" w:type="dxa"/>
          </w:tblCellMar>
        </w:tblPrEx>
        <w:trPr>
          <w:trHeight w:val="60"/>
        </w:trPr>
        <w:tc>
          <w:tcPr>
            <w:tcW w:w="2873" w:type="dxa"/>
            <w:shd w:val="clear" w:color="auto" w:fill="auto"/>
            <w:vAlign w:val="bottom"/>
          </w:tcPr>
          <w:p w14:paraId="568C70AF" w14:textId="77777777" w:rsidR="004839DC" w:rsidRPr="00853565" w:rsidRDefault="004839DC" w:rsidP="00FB3564">
            <w:pPr>
              <w:spacing w:before="60" w:line="150" w:lineRule="exact"/>
              <w:ind w:left="113"/>
            </w:pPr>
            <w:r w:rsidRPr="00853565">
              <w:rPr>
                <w:szCs w:val="16"/>
              </w:rPr>
              <w:t>Швеция</w:t>
            </w:r>
          </w:p>
        </w:tc>
        <w:tc>
          <w:tcPr>
            <w:tcW w:w="1390" w:type="dxa"/>
            <w:tcBorders>
              <w:left w:val="single" w:sz="6" w:space="0" w:color="000000"/>
            </w:tcBorders>
            <w:shd w:val="clear" w:color="auto" w:fill="auto"/>
            <w:vAlign w:val="bottom"/>
          </w:tcPr>
          <w:p w14:paraId="64CBD76B" w14:textId="7E938FF3" w:rsidR="004839DC" w:rsidRPr="00853565" w:rsidRDefault="004839DC" w:rsidP="00FB3564">
            <w:pPr>
              <w:spacing w:before="60" w:line="150" w:lineRule="exact"/>
              <w:ind w:right="397"/>
              <w:jc w:val="right"/>
            </w:pPr>
            <w:r w:rsidRPr="00853565">
              <w:t>8,</w:t>
            </w:r>
            <w:r w:rsidRPr="00853565">
              <w:rPr>
                <w:lang w:val="en-US"/>
              </w:rPr>
              <w:t>852</w:t>
            </w:r>
          </w:p>
        </w:tc>
        <w:tc>
          <w:tcPr>
            <w:tcW w:w="1390" w:type="dxa"/>
            <w:tcBorders>
              <w:left w:val="single" w:sz="6" w:space="0" w:color="000000"/>
            </w:tcBorders>
            <w:shd w:val="clear" w:color="auto" w:fill="auto"/>
            <w:vAlign w:val="bottom"/>
          </w:tcPr>
          <w:p w14:paraId="7B1408A5" w14:textId="57147FC2" w:rsidR="004839DC" w:rsidRPr="00853565" w:rsidRDefault="004839DC" w:rsidP="00FB3564">
            <w:pPr>
              <w:spacing w:before="60" w:line="150" w:lineRule="exact"/>
              <w:ind w:right="397"/>
              <w:jc w:val="right"/>
            </w:pPr>
            <w:r w:rsidRPr="00853565">
              <w:t>9,502</w:t>
            </w:r>
          </w:p>
        </w:tc>
        <w:tc>
          <w:tcPr>
            <w:tcW w:w="1391" w:type="dxa"/>
            <w:tcBorders>
              <w:left w:val="single" w:sz="6" w:space="0" w:color="000000"/>
            </w:tcBorders>
            <w:shd w:val="clear" w:color="auto" w:fill="auto"/>
            <w:vAlign w:val="bottom"/>
          </w:tcPr>
          <w:p w14:paraId="4A9CADE8" w14:textId="773E852D" w:rsidR="004839DC" w:rsidRPr="00853565" w:rsidRDefault="004839DC" w:rsidP="00FB3564">
            <w:pPr>
              <w:spacing w:before="60" w:line="150" w:lineRule="exact"/>
              <w:ind w:right="397"/>
              <w:jc w:val="right"/>
            </w:pPr>
            <w:r w:rsidRPr="00853565">
              <w:t>8,160</w:t>
            </w:r>
          </w:p>
        </w:tc>
        <w:tc>
          <w:tcPr>
            <w:tcW w:w="2867" w:type="dxa"/>
            <w:tcBorders>
              <w:left w:val="single" w:sz="6" w:space="0" w:color="000000"/>
            </w:tcBorders>
            <w:shd w:val="clear" w:color="auto" w:fill="auto"/>
            <w:vAlign w:val="bottom"/>
          </w:tcPr>
          <w:p w14:paraId="77C882CE" w14:textId="77777777" w:rsidR="004839DC" w:rsidRPr="00853565" w:rsidRDefault="004839DC" w:rsidP="00FB3564">
            <w:pPr>
              <w:spacing w:before="60" w:line="150" w:lineRule="exact"/>
              <w:ind w:left="113"/>
            </w:pPr>
            <w:r w:rsidRPr="00853565">
              <w:rPr>
                <w:i/>
                <w:iCs/>
              </w:rPr>
              <w:t>Sweden</w:t>
            </w:r>
          </w:p>
        </w:tc>
      </w:tr>
      <w:tr w:rsidR="00853565" w:rsidRPr="00853565" w14:paraId="4D44D3A8" w14:textId="77777777">
        <w:tblPrEx>
          <w:tblCellMar>
            <w:left w:w="57" w:type="dxa"/>
          </w:tblCellMar>
        </w:tblPrEx>
        <w:tc>
          <w:tcPr>
            <w:tcW w:w="2873" w:type="dxa"/>
            <w:shd w:val="clear" w:color="auto" w:fill="auto"/>
            <w:vAlign w:val="bottom"/>
          </w:tcPr>
          <w:p w14:paraId="10357E4F" w14:textId="77777777" w:rsidR="004839DC" w:rsidRPr="00853565" w:rsidRDefault="004839DC" w:rsidP="00FB3564">
            <w:pPr>
              <w:spacing w:before="60" w:line="150" w:lineRule="exact"/>
              <w:ind w:left="113"/>
            </w:pPr>
            <w:r w:rsidRPr="00853565">
              <w:rPr>
                <w:szCs w:val="16"/>
              </w:rPr>
              <w:t>Эстония</w:t>
            </w:r>
          </w:p>
        </w:tc>
        <w:tc>
          <w:tcPr>
            <w:tcW w:w="1390" w:type="dxa"/>
            <w:tcBorders>
              <w:left w:val="single" w:sz="6" w:space="0" w:color="000000"/>
            </w:tcBorders>
            <w:shd w:val="clear" w:color="auto" w:fill="auto"/>
            <w:vAlign w:val="bottom"/>
          </w:tcPr>
          <w:p w14:paraId="6F3B6693" w14:textId="62B26701" w:rsidR="004839DC" w:rsidRPr="00853565" w:rsidRDefault="004839DC" w:rsidP="00FB3564">
            <w:pPr>
              <w:spacing w:before="60" w:line="150" w:lineRule="exact"/>
              <w:ind w:right="397"/>
              <w:jc w:val="right"/>
            </w:pPr>
            <w:r w:rsidRPr="00853565">
              <w:t>0,53</w:t>
            </w:r>
            <w:r w:rsidRPr="00853565">
              <w:rPr>
                <w:lang w:val="en-US"/>
              </w:rPr>
              <w:t>5</w:t>
            </w:r>
          </w:p>
        </w:tc>
        <w:tc>
          <w:tcPr>
            <w:tcW w:w="1390" w:type="dxa"/>
            <w:tcBorders>
              <w:left w:val="single" w:sz="6" w:space="0" w:color="000000"/>
            </w:tcBorders>
            <w:shd w:val="clear" w:color="auto" w:fill="auto"/>
            <w:vAlign w:val="bottom"/>
          </w:tcPr>
          <w:p w14:paraId="54DB195A" w14:textId="6A16999F" w:rsidR="004839DC" w:rsidRPr="00853565" w:rsidRDefault="004839DC" w:rsidP="00FB3564">
            <w:pPr>
              <w:spacing w:before="60" w:line="150" w:lineRule="exact"/>
              <w:ind w:right="397"/>
              <w:jc w:val="right"/>
            </w:pPr>
            <w:r w:rsidRPr="00853565">
              <w:t>0,542</w:t>
            </w:r>
          </w:p>
        </w:tc>
        <w:tc>
          <w:tcPr>
            <w:tcW w:w="1391" w:type="dxa"/>
            <w:tcBorders>
              <w:left w:val="single" w:sz="6" w:space="0" w:color="000000"/>
            </w:tcBorders>
            <w:shd w:val="clear" w:color="auto" w:fill="auto"/>
            <w:vAlign w:val="bottom"/>
          </w:tcPr>
          <w:p w14:paraId="74686696" w14:textId="0D058688" w:rsidR="004839DC" w:rsidRPr="00853565" w:rsidRDefault="004839DC" w:rsidP="00FB3564">
            <w:pPr>
              <w:spacing w:before="60" w:line="150" w:lineRule="exact"/>
              <w:ind w:right="397"/>
              <w:jc w:val="right"/>
            </w:pPr>
            <w:r w:rsidRPr="00853565">
              <w:t>0,549</w:t>
            </w:r>
          </w:p>
        </w:tc>
        <w:tc>
          <w:tcPr>
            <w:tcW w:w="2867" w:type="dxa"/>
            <w:tcBorders>
              <w:left w:val="single" w:sz="6" w:space="0" w:color="000000"/>
            </w:tcBorders>
            <w:shd w:val="clear" w:color="auto" w:fill="auto"/>
            <w:vAlign w:val="bottom"/>
          </w:tcPr>
          <w:p w14:paraId="643480FA" w14:textId="77777777" w:rsidR="004839DC" w:rsidRPr="00853565" w:rsidRDefault="004839DC" w:rsidP="00FB3564">
            <w:pPr>
              <w:spacing w:before="60" w:line="150" w:lineRule="exact"/>
              <w:ind w:left="113"/>
            </w:pPr>
            <w:r w:rsidRPr="00853565">
              <w:rPr>
                <w:i/>
                <w:iCs/>
              </w:rPr>
              <w:t>Estonia</w:t>
            </w:r>
          </w:p>
        </w:tc>
      </w:tr>
      <w:tr w:rsidR="00853565" w:rsidRPr="00853565" w14:paraId="701FBEED" w14:textId="77777777">
        <w:tblPrEx>
          <w:tblCellMar>
            <w:left w:w="57" w:type="dxa"/>
          </w:tblCellMar>
        </w:tblPrEx>
        <w:tc>
          <w:tcPr>
            <w:tcW w:w="2873" w:type="dxa"/>
            <w:shd w:val="clear" w:color="auto" w:fill="auto"/>
            <w:vAlign w:val="bottom"/>
          </w:tcPr>
          <w:p w14:paraId="6478AFE4" w14:textId="77777777" w:rsidR="004839DC" w:rsidRPr="00853565" w:rsidRDefault="004839DC" w:rsidP="00FB3564">
            <w:pPr>
              <w:spacing w:before="60" w:line="150" w:lineRule="exact"/>
            </w:pPr>
            <w:r w:rsidRPr="00853565">
              <w:rPr>
                <w:b/>
                <w:szCs w:val="16"/>
              </w:rPr>
              <w:t>Другие страны</w:t>
            </w:r>
          </w:p>
        </w:tc>
        <w:tc>
          <w:tcPr>
            <w:tcW w:w="1390" w:type="dxa"/>
            <w:tcBorders>
              <w:left w:val="single" w:sz="6" w:space="0" w:color="000000"/>
            </w:tcBorders>
            <w:shd w:val="clear" w:color="auto" w:fill="auto"/>
            <w:vAlign w:val="bottom"/>
          </w:tcPr>
          <w:p w14:paraId="0500B232" w14:textId="77777777" w:rsidR="004839DC" w:rsidRPr="00853565" w:rsidRDefault="004839DC" w:rsidP="00FB3564">
            <w:pPr>
              <w:spacing w:before="60" w:line="150" w:lineRule="exact"/>
              <w:ind w:right="397"/>
              <w:jc w:val="right"/>
            </w:pPr>
          </w:p>
        </w:tc>
        <w:tc>
          <w:tcPr>
            <w:tcW w:w="1390" w:type="dxa"/>
            <w:tcBorders>
              <w:left w:val="single" w:sz="6" w:space="0" w:color="000000"/>
            </w:tcBorders>
            <w:shd w:val="clear" w:color="auto" w:fill="auto"/>
            <w:vAlign w:val="bottom"/>
          </w:tcPr>
          <w:p w14:paraId="06C0DF04" w14:textId="77777777" w:rsidR="004839DC" w:rsidRPr="00853565" w:rsidRDefault="004839DC" w:rsidP="00FB3564">
            <w:pPr>
              <w:spacing w:before="60" w:line="150" w:lineRule="exact"/>
              <w:ind w:right="397"/>
              <w:jc w:val="right"/>
            </w:pPr>
          </w:p>
        </w:tc>
        <w:tc>
          <w:tcPr>
            <w:tcW w:w="1391" w:type="dxa"/>
            <w:tcBorders>
              <w:left w:val="single" w:sz="6" w:space="0" w:color="000000"/>
            </w:tcBorders>
            <w:shd w:val="clear" w:color="auto" w:fill="auto"/>
            <w:vAlign w:val="bottom"/>
          </w:tcPr>
          <w:p w14:paraId="30384E6E" w14:textId="77777777" w:rsidR="004839DC" w:rsidRPr="00853565" w:rsidRDefault="004839DC" w:rsidP="00FB3564">
            <w:pPr>
              <w:spacing w:before="60" w:line="150" w:lineRule="exact"/>
              <w:ind w:right="397"/>
              <w:jc w:val="right"/>
            </w:pPr>
          </w:p>
        </w:tc>
        <w:tc>
          <w:tcPr>
            <w:tcW w:w="2867" w:type="dxa"/>
            <w:tcBorders>
              <w:left w:val="single" w:sz="6" w:space="0" w:color="000000"/>
            </w:tcBorders>
            <w:shd w:val="clear" w:color="auto" w:fill="auto"/>
            <w:vAlign w:val="bottom"/>
          </w:tcPr>
          <w:p w14:paraId="7B25B1B7" w14:textId="77777777" w:rsidR="004839DC" w:rsidRPr="00853565" w:rsidRDefault="004839DC" w:rsidP="00FB3564">
            <w:pPr>
              <w:spacing w:before="60" w:line="150" w:lineRule="exact"/>
            </w:pPr>
            <w:r w:rsidRPr="00853565">
              <w:rPr>
                <w:b/>
                <w:bCs/>
                <w:i/>
                <w:iCs/>
              </w:rPr>
              <w:t>Other countries</w:t>
            </w:r>
          </w:p>
        </w:tc>
      </w:tr>
      <w:tr w:rsidR="00853565" w:rsidRPr="00853565" w14:paraId="4868FF6C" w14:textId="77777777">
        <w:tblPrEx>
          <w:tblCellMar>
            <w:left w:w="57" w:type="dxa"/>
          </w:tblCellMar>
        </w:tblPrEx>
        <w:tc>
          <w:tcPr>
            <w:tcW w:w="2873" w:type="dxa"/>
            <w:shd w:val="clear" w:color="auto" w:fill="auto"/>
            <w:vAlign w:val="bottom"/>
          </w:tcPr>
          <w:p w14:paraId="0CEC7746" w14:textId="77777777" w:rsidR="004839DC" w:rsidRPr="00853565" w:rsidRDefault="004839DC" w:rsidP="00FB3564">
            <w:pPr>
              <w:spacing w:before="60" w:line="150" w:lineRule="exact"/>
              <w:ind w:left="340"/>
            </w:pPr>
            <w:r w:rsidRPr="00853565">
              <w:rPr>
                <w:szCs w:val="16"/>
              </w:rPr>
              <w:t>из них:</w:t>
            </w:r>
          </w:p>
        </w:tc>
        <w:tc>
          <w:tcPr>
            <w:tcW w:w="1390" w:type="dxa"/>
            <w:tcBorders>
              <w:left w:val="single" w:sz="6" w:space="0" w:color="000000"/>
            </w:tcBorders>
            <w:shd w:val="clear" w:color="auto" w:fill="auto"/>
            <w:vAlign w:val="bottom"/>
          </w:tcPr>
          <w:p w14:paraId="66A85E91" w14:textId="77777777" w:rsidR="004839DC" w:rsidRPr="00853565" w:rsidRDefault="004839DC" w:rsidP="00FB3564">
            <w:pPr>
              <w:spacing w:before="60" w:line="150" w:lineRule="exact"/>
              <w:ind w:right="397"/>
              <w:jc w:val="right"/>
            </w:pPr>
          </w:p>
        </w:tc>
        <w:tc>
          <w:tcPr>
            <w:tcW w:w="1390" w:type="dxa"/>
            <w:tcBorders>
              <w:left w:val="single" w:sz="6" w:space="0" w:color="000000"/>
            </w:tcBorders>
            <w:shd w:val="clear" w:color="auto" w:fill="auto"/>
            <w:vAlign w:val="bottom"/>
          </w:tcPr>
          <w:p w14:paraId="6440CBF9" w14:textId="77777777" w:rsidR="004839DC" w:rsidRPr="00853565" w:rsidRDefault="004839DC" w:rsidP="00FB3564">
            <w:pPr>
              <w:spacing w:before="60" w:line="150" w:lineRule="exact"/>
              <w:ind w:right="397"/>
              <w:jc w:val="right"/>
            </w:pPr>
          </w:p>
        </w:tc>
        <w:tc>
          <w:tcPr>
            <w:tcW w:w="1391" w:type="dxa"/>
            <w:tcBorders>
              <w:left w:val="single" w:sz="6" w:space="0" w:color="000000"/>
            </w:tcBorders>
            <w:shd w:val="clear" w:color="auto" w:fill="auto"/>
            <w:vAlign w:val="bottom"/>
          </w:tcPr>
          <w:p w14:paraId="24DDED7E" w14:textId="77777777" w:rsidR="004839DC" w:rsidRPr="00853565" w:rsidRDefault="004839DC" w:rsidP="00FB3564">
            <w:pPr>
              <w:spacing w:before="60" w:line="150" w:lineRule="exact"/>
              <w:ind w:right="397"/>
              <w:jc w:val="right"/>
            </w:pPr>
          </w:p>
        </w:tc>
        <w:tc>
          <w:tcPr>
            <w:tcW w:w="2867" w:type="dxa"/>
            <w:tcBorders>
              <w:left w:val="single" w:sz="6" w:space="0" w:color="000000"/>
            </w:tcBorders>
            <w:shd w:val="clear" w:color="auto" w:fill="auto"/>
            <w:vAlign w:val="bottom"/>
          </w:tcPr>
          <w:p w14:paraId="70ECD309" w14:textId="77777777" w:rsidR="004839DC" w:rsidRPr="00853565" w:rsidRDefault="004839DC" w:rsidP="00FB3564">
            <w:pPr>
              <w:spacing w:before="60" w:line="150" w:lineRule="exact"/>
              <w:ind w:left="340"/>
            </w:pPr>
            <w:r w:rsidRPr="00853565">
              <w:rPr>
                <w:i/>
                <w:iCs/>
              </w:rPr>
              <w:t>of which:</w:t>
            </w:r>
          </w:p>
        </w:tc>
      </w:tr>
      <w:tr w:rsidR="00853565" w:rsidRPr="00853565" w14:paraId="469724CE" w14:textId="77777777">
        <w:tblPrEx>
          <w:tblCellMar>
            <w:left w:w="57" w:type="dxa"/>
          </w:tblCellMar>
        </w:tblPrEx>
        <w:tc>
          <w:tcPr>
            <w:tcW w:w="2873" w:type="dxa"/>
            <w:shd w:val="clear" w:color="auto" w:fill="auto"/>
            <w:vAlign w:val="bottom"/>
          </w:tcPr>
          <w:p w14:paraId="7F1BB583" w14:textId="77777777" w:rsidR="004839DC" w:rsidRPr="00853565" w:rsidRDefault="004839DC" w:rsidP="00FB3564">
            <w:pPr>
              <w:spacing w:before="60" w:line="150" w:lineRule="exact"/>
              <w:ind w:left="113"/>
            </w:pPr>
            <w:r w:rsidRPr="00853565">
              <w:rPr>
                <w:szCs w:val="16"/>
              </w:rPr>
              <w:t>Австралия</w:t>
            </w:r>
          </w:p>
        </w:tc>
        <w:tc>
          <w:tcPr>
            <w:tcW w:w="1390" w:type="dxa"/>
            <w:tcBorders>
              <w:left w:val="single" w:sz="6" w:space="0" w:color="000000"/>
            </w:tcBorders>
            <w:shd w:val="clear" w:color="auto" w:fill="auto"/>
            <w:vAlign w:val="bottom"/>
          </w:tcPr>
          <w:p w14:paraId="650F5647" w14:textId="2749AD9A" w:rsidR="004839DC" w:rsidRPr="00853565" w:rsidRDefault="004839DC" w:rsidP="00FB3564">
            <w:pPr>
              <w:spacing w:before="60" w:line="150" w:lineRule="exact"/>
              <w:ind w:right="397"/>
              <w:jc w:val="right"/>
            </w:pPr>
            <w:r w:rsidRPr="00853565">
              <w:t>1,4</w:t>
            </w:r>
            <w:r w:rsidRPr="00853565">
              <w:rPr>
                <w:lang w:val="en-US"/>
              </w:rPr>
              <w:t>78</w:t>
            </w:r>
          </w:p>
        </w:tc>
        <w:tc>
          <w:tcPr>
            <w:tcW w:w="1390" w:type="dxa"/>
            <w:tcBorders>
              <w:left w:val="single" w:sz="6" w:space="0" w:color="000000"/>
            </w:tcBorders>
            <w:shd w:val="clear" w:color="auto" w:fill="auto"/>
            <w:vAlign w:val="bottom"/>
          </w:tcPr>
          <w:p w14:paraId="186DCD05" w14:textId="1B1D9408" w:rsidR="004839DC" w:rsidRPr="00853565" w:rsidRDefault="004839DC" w:rsidP="00FB3564">
            <w:pPr>
              <w:spacing w:before="60" w:line="150" w:lineRule="exact"/>
              <w:ind w:right="397"/>
              <w:jc w:val="right"/>
            </w:pPr>
            <w:r w:rsidRPr="00853565">
              <w:t>1,495</w:t>
            </w:r>
          </w:p>
        </w:tc>
        <w:tc>
          <w:tcPr>
            <w:tcW w:w="1391" w:type="dxa"/>
            <w:tcBorders>
              <w:left w:val="single" w:sz="6" w:space="0" w:color="000000"/>
            </w:tcBorders>
            <w:shd w:val="clear" w:color="auto" w:fill="auto"/>
            <w:vAlign w:val="bottom"/>
          </w:tcPr>
          <w:p w14:paraId="475EE985" w14:textId="0FE27413" w:rsidR="004839DC" w:rsidRPr="00853565" w:rsidRDefault="004839DC" w:rsidP="00FB3564">
            <w:pPr>
              <w:spacing w:before="60" w:line="150" w:lineRule="exact"/>
              <w:ind w:right="397"/>
              <w:jc w:val="right"/>
            </w:pPr>
            <w:r w:rsidRPr="00853565">
              <w:t>1,506</w:t>
            </w:r>
          </w:p>
        </w:tc>
        <w:tc>
          <w:tcPr>
            <w:tcW w:w="2867" w:type="dxa"/>
            <w:tcBorders>
              <w:left w:val="single" w:sz="6" w:space="0" w:color="000000"/>
            </w:tcBorders>
            <w:shd w:val="clear" w:color="auto" w:fill="auto"/>
            <w:vAlign w:val="bottom"/>
          </w:tcPr>
          <w:p w14:paraId="1F316FB5" w14:textId="77777777" w:rsidR="004839DC" w:rsidRPr="00853565" w:rsidRDefault="004839DC" w:rsidP="00FB3564">
            <w:pPr>
              <w:spacing w:before="60" w:line="150" w:lineRule="exact"/>
              <w:ind w:left="113"/>
            </w:pPr>
            <w:r w:rsidRPr="00853565">
              <w:rPr>
                <w:i/>
                <w:iCs/>
              </w:rPr>
              <w:t>Australia</w:t>
            </w:r>
          </w:p>
        </w:tc>
      </w:tr>
      <w:tr w:rsidR="00853565" w:rsidRPr="00853565" w14:paraId="1DC27114" w14:textId="77777777">
        <w:tblPrEx>
          <w:tblCellMar>
            <w:left w:w="57" w:type="dxa"/>
          </w:tblCellMar>
        </w:tblPrEx>
        <w:tc>
          <w:tcPr>
            <w:tcW w:w="2873" w:type="dxa"/>
            <w:shd w:val="clear" w:color="auto" w:fill="auto"/>
            <w:vAlign w:val="bottom"/>
          </w:tcPr>
          <w:p w14:paraId="2F6BD990" w14:textId="77777777" w:rsidR="004839DC" w:rsidRPr="00853565" w:rsidRDefault="004839DC" w:rsidP="00FB3564">
            <w:pPr>
              <w:spacing w:before="60" w:line="150" w:lineRule="exact"/>
              <w:ind w:left="113"/>
            </w:pPr>
            <w:r w:rsidRPr="00853565">
              <w:rPr>
                <w:szCs w:val="16"/>
              </w:rPr>
              <w:t>Албания</w:t>
            </w:r>
          </w:p>
        </w:tc>
        <w:tc>
          <w:tcPr>
            <w:tcW w:w="1390" w:type="dxa"/>
            <w:tcBorders>
              <w:left w:val="single" w:sz="6" w:space="0" w:color="000000"/>
            </w:tcBorders>
            <w:shd w:val="clear" w:color="auto" w:fill="auto"/>
            <w:vAlign w:val="bottom"/>
          </w:tcPr>
          <w:p w14:paraId="57864446" w14:textId="71B57985" w:rsidR="004839DC" w:rsidRPr="00853565" w:rsidRDefault="004839DC" w:rsidP="00FB3564">
            <w:pPr>
              <w:spacing w:before="60" w:line="150" w:lineRule="exact"/>
              <w:ind w:right="397"/>
              <w:jc w:val="right"/>
            </w:pPr>
            <w:r w:rsidRPr="00853565">
              <w:t>4</w:t>
            </w:r>
            <w:r w:rsidRPr="00853565">
              <w:rPr>
                <w:lang w:val="en-US"/>
              </w:rPr>
              <w:t>2</w:t>
            </w:r>
            <w:r w:rsidRPr="00853565">
              <w:t>,26</w:t>
            </w:r>
          </w:p>
        </w:tc>
        <w:tc>
          <w:tcPr>
            <w:tcW w:w="1390" w:type="dxa"/>
            <w:tcBorders>
              <w:left w:val="single" w:sz="6" w:space="0" w:color="000000"/>
            </w:tcBorders>
            <w:shd w:val="clear" w:color="auto" w:fill="auto"/>
            <w:vAlign w:val="bottom"/>
          </w:tcPr>
          <w:p w14:paraId="54F61EE6" w14:textId="62F9EE87" w:rsidR="004839DC" w:rsidRPr="00853565" w:rsidRDefault="004839DC" w:rsidP="00FB3564">
            <w:pPr>
              <w:spacing w:before="60" w:line="150" w:lineRule="exact"/>
              <w:ind w:right="397"/>
              <w:jc w:val="right"/>
            </w:pPr>
            <w:r w:rsidRPr="00853565">
              <w:t>43,67</w:t>
            </w:r>
          </w:p>
        </w:tc>
        <w:tc>
          <w:tcPr>
            <w:tcW w:w="1391" w:type="dxa"/>
            <w:tcBorders>
              <w:left w:val="single" w:sz="6" w:space="0" w:color="000000"/>
            </w:tcBorders>
            <w:shd w:val="clear" w:color="auto" w:fill="auto"/>
            <w:vAlign w:val="bottom"/>
          </w:tcPr>
          <w:p w14:paraId="010C45DC" w14:textId="2C92AC79" w:rsidR="004839DC" w:rsidRPr="00853565" w:rsidRDefault="004839DC" w:rsidP="00FB3564">
            <w:pPr>
              <w:spacing w:before="60" w:line="150" w:lineRule="exact"/>
              <w:ind w:right="397"/>
              <w:jc w:val="right"/>
            </w:pPr>
            <w:r w:rsidRPr="00853565">
              <w:t>49,30</w:t>
            </w:r>
          </w:p>
        </w:tc>
        <w:tc>
          <w:tcPr>
            <w:tcW w:w="2867" w:type="dxa"/>
            <w:tcBorders>
              <w:left w:val="single" w:sz="6" w:space="0" w:color="000000"/>
            </w:tcBorders>
            <w:shd w:val="clear" w:color="auto" w:fill="auto"/>
            <w:vAlign w:val="bottom"/>
          </w:tcPr>
          <w:p w14:paraId="4EE0B667" w14:textId="77777777" w:rsidR="004839DC" w:rsidRPr="00853565" w:rsidRDefault="004839DC" w:rsidP="00FB3564">
            <w:pPr>
              <w:spacing w:before="60" w:line="150" w:lineRule="exact"/>
              <w:ind w:left="113"/>
            </w:pPr>
            <w:r w:rsidRPr="00853565">
              <w:rPr>
                <w:i/>
                <w:iCs/>
              </w:rPr>
              <w:t>Albania</w:t>
            </w:r>
          </w:p>
        </w:tc>
      </w:tr>
      <w:tr w:rsidR="00853565" w:rsidRPr="00853565" w14:paraId="05BB0E9D" w14:textId="77777777">
        <w:tblPrEx>
          <w:tblCellMar>
            <w:left w:w="57" w:type="dxa"/>
          </w:tblCellMar>
        </w:tblPrEx>
        <w:tc>
          <w:tcPr>
            <w:tcW w:w="2873" w:type="dxa"/>
            <w:shd w:val="clear" w:color="auto" w:fill="auto"/>
            <w:vAlign w:val="bottom"/>
          </w:tcPr>
          <w:p w14:paraId="4778BB2C" w14:textId="77777777" w:rsidR="004839DC" w:rsidRPr="00853565" w:rsidRDefault="004839DC" w:rsidP="00FB3564">
            <w:pPr>
              <w:spacing w:before="60" w:line="150" w:lineRule="exact"/>
              <w:ind w:left="113"/>
            </w:pPr>
            <w:r w:rsidRPr="00853565">
              <w:rPr>
                <w:szCs w:val="16"/>
              </w:rPr>
              <w:t>Босния и Герцеговина</w:t>
            </w:r>
          </w:p>
        </w:tc>
        <w:tc>
          <w:tcPr>
            <w:tcW w:w="1390" w:type="dxa"/>
            <w:tcBorders>
              <w:left w:val="single" w:sz="6" w:space="0" w:color="000000"/>
            </w:tcBorders>
            <w:shd w:val="clear" w:color="auto" w:fill="auto"/>
            <w:vAlign w:val="bottom"/>
          </w:tcPr>
          <w:p w14:paraId="7DB15595" w14:textId="286F5A54" w:rsidR="004839DC" w:rsidRPr="00853565" w:rsidRDefault="004839DC" w:rsidP="00FB3564">
            <w:pPr>
              <w:spacing w:before="60" w:line="150" w:lineRule="exact"/>
              <w:ind w:right="397"/>
              <w:jc w:val="right"/>
            </w:pPr>
            <w:r w:rsidRPr="00853565">
              <w:t>0,681</w:t>
            </w:r>
          </w:p>
        </w:tc>
        <w:tc>
          <w:tcPr>
            <w:tcW w:w="1390" w:type="dxa"/>
            <w:tcBorders>
              <w:left w:val="single" w:sz="6" w:space="0" w:color="000000"/>
            </w:tcBorders>
            <w:shd w:val="clear" w:color="auto" w:fill="auto"/>
            <w:vAlign w:val="bottom"/>
          </w:tcPr>
          <w:p w14:paraId="172D23BA" w14:textId="54173765" w:rsidR="004839DC" w:rsidRPr="00853565" w:rsidRDefault="004839DC" w:rsidP="00FB3564">
            <w:pPr>
              <w:spacing w:before="60" w:line="150" w:lineRule="exact"/>
              <w:ind w:right="397"/>
              <w:jc w:val="right"/>
            </w:pPr>
            <w:r w:rsidRPr="00853565">
              <w:t>0,698</w:t>
            </w:r>
          </w:p>
        </w:tc>
        <w:tc>
          <w:tcPr>
            <w:tcW w:w="1391" w:type="dxa"/>
            <w:tcBorders>
              <w:left w:val="single" w:sz="6" w:space="0" w:color="000000"/>
            </w:tcBorders>
            <w:shd w:val="clear" w:color="auto" w:fill="auto"/>
            <w:vAlign w:val="bottom"/>
          </w:tcPr>
          <w:p w14:paraId="39C04DF1" w14:textId="4F9A01CB" w:rsidR="004839DC" w:rsidRPr="00853565" w:rsidRDefault="004839DC" w:rsidP="00FB3564">
            <w:pPr>
              <w:spacing w:before="60" w:line="150" w:lineRule="exact"/>
              <w:ind w:right="397"/>
              <w:jc w:val="right"/>
            </w:pPr>
            <w:r w:rsidRPr="00853565">
              <w:t>0,775</w:t>
            </w:r>
          </w:p>
        </w:tc>
        <w:tc>
          <w:tcPr>
            <w:tcW w:w="2867" w:type="dxa"/>
            <w:tcBorders>
              <w:left w:val="single" w:sz="6" w:space="0" w:color="000000"/>
            </w:tcBorders>
            <w:shd w:val="clear" w:color="auto" w:fill="auto"/>
            <w:vAlign w:val="bottom"/>
          </w:tcPr>
          <w:p w14:paraId="217AF94F" w14:textId="77777777" w:rsidR="004839DC" w:rsidRPr="00853565" w:rsidRDefault="004839DC" w:rsidP="00FB3564">
            <w:pPr>
              <w:spacing w:before="60" w:line="150" w:lineRule="exact"/>
              <w:ind w:left="113"/>
            </w:pPr>
            <w:r w:rsidRPr="00853565">
              <w:rPr>
                <w:i/>
                <w:iCs/>
              </w:rPr>
              <w:t>Bosnia and Herzegovina</w:t>
            </w:r>
          </w:p>
        </w:tc>
      </w:tr>
      <w:tr w:rsidR="00853565" w:rsidRPr="00853565" w14:paraId="26CA73AA" w14:textId="77777777">
        <w:tblPrEx>
          <w:tblCellMar>
            <w:left w:w="57" w:type="dxa"/>
          </w:tblCellMar>
        </w:tblPrEx>
        <w:tc>
          <w:tcPr>
            <w:tcW w:w="2873" w:type="dxa"/>
            <w:shd w:val="clear" w:color="auto" w:fill="auto"/>
            <w:vAlign w:val="bottom"/>
          </w:tcPr>
          <w:p w14:paraId="742C5860" w14:textId="77777777" w:rsidR="004839DC" w:rsidRPr="00853565" w:rsidRDefault="004839DC" w:rsidP="00FB3564">
            <w:pPr>
              <w:spacing w:before="60" w:line="150" w:lineRule="exact"/>
              <w:ind w:left="113"/>
            </w:pPr>
            <w:r w:rsidRPr="00853565">
              <w:rPr>
                <w:szCs w:val="16"/>
              </w:rPr>
              <w:t>Израиль</w:t>
            </w:r>
          </w:p>
        </w:tc>
        <w:tc>
          <w:tcPr>
            <w:tcW w:w="1390" w:type="dxa"/>
            <w:tcBorders>
              <w:left w:val="single" w:sz="6" w:space="0" w:color="000000"/>
            </w:tcBorders>
            <w:shd w:val="clear" w:color="auto" w:fill="auto"/>
            <w:vAlign w:val="bottom"/>
          </w:tcPr>
          <w:p w14:paraId="644755AE" w14:textId="56821485" w:rsidR="004839DC" w:rsidRPr="00853565" w:rsidRDefault="004839DC" w:rsidP="00FB3564">
            <w:pPr>
              <w:spacing w:before="60" w:line="150" w:lineRule="exact"/>
              <w:ind w:right="397"/>
              <w:jc w:val="right"/>
            </w:pPr>
            <w:r w:rsidRPr="00853565">
              <w:t>3,752</w:t>
            </w:r>
          </w:p>
        </w:tc>
        <w:tc>
          <w:tcPr>
            <w:tcW w:w="1390" w:type="dxa"/>
            <w:tcBorders>
              <w:left w:val="single" w:sz="6" w:space="0" w:color="000000"/>
            </w:tcBorders>
            <w:shd w:val="clear" w:color="auto" w:fill="auto"/>
            <w:vAlign w:val="bottom"/>
          </w:tcPr>
          <w:p w14:paraId="1FAEE953" w14:textId="340FD206" w:rsidR="004839DC" w:rsidRPr="00853565" w:rsidRDefault="004839DC" w:rsidP="00FB3564">
            <w:pPr>
              <w:spacing w:before="60" w:line="150" w:lineRule="exact"/>
              <w:ind w:right="397"/>
              <w:jc w:val="right"/>
            </w:pPr>
            <w:r w:rsidRPr="00853565">
              <w:t>4,044</w:t>
            </w:r>
          </w:p>
        </w:tc>
        <w:tc>
          <w:tcPr>
            <w:tcW w:w="1391" w:type="dxa"/>
            <w:tcBorders>
              <w:left w:val="single" w:sz="6" w:space="0" w:color="000000"/>
            </w:tcBorders>
            <w:shd w:val="clear" w:color="auto" w:fill="auto"/>
            <w:vAlign w:val="bottom"/>
          </w:tcPr>
          <w:p w14:paraId="1439EB53" w14:textId="34FC9F42" w:rsidR="004839DC" w:rsidRPr="00853565" w:rsidRDefault="004839DC" w:rsidP="00FB3564">
            <w:pPr>
              <w:spacing w:before="60" w:line="150" w:lineRule="exact"/>
              <w:ind w:right="397"/>
              <w:jc w:val="right"/>
            </w:pPr>
            <w:r w:rsidRPr="00853565">
              <w:t>3,336</w:t>
            </w:r>
          </w:p>
        </w:tc>
        <w:tc>
          <w:tcPr>
            <w:tcW w:w="2867" w:type="dxa"/>
            <w:tcBorders>
              <w:left w:val="single" w:sz="6" w:space="0" w:color="000000"/>
            </w:tcBorders>
            <w:shd w:val="clear" w:color="auto" w:fill="auto"/>
            <w:vAlign w:val="bottom"/>
          </w:tcPr>
          <w:p w14:paraId="0D057E49" w14:textId="77777777" w:rsidR="004839DC" w:rsidRPr="00853565" w:rsidRDefault="004839DC" w:rsidP="00FB3564">
            <w:pPr>
              <w:spacing w:before="60" w:line="150" w:lineRule="exact"/>
              <w:ind w:left="113"/>
            </w:pPr>
            <w:r w:rsidRPr="00853565">
              <w:rPr>
                <w:i/>
                <w:iCs/>
              </w:rPr>
              <w:t>Israel</w:t>
            </w:r>
          </w:p>
        </w:tc>
      </w:tr>
      <w:tr w:rsidR="00853565" w:rsidRPr="00853565" w14:paraId="36A66613" w14:textId="77777777">
        <w:tblPrEx>
          <w:tblCellMar>
            <w:left w:w="57" w:type="dxa"/>
          </w:tblCellMar>
        </w:tblPrEx>
        <w:tc>
          <w:tcPr>
            <w:tcW w:w="2873" w:type="dxa"/>
            <w:shd w:val="clear" w:color="auto" w:fill="auto"/>
            <w:vAlign w:val="bottom"/>
          </w:tcPr>
          <w:p w14:paraId="3FC3FCA0" w14:textId="77777777" w:rsidR="004839DC" w:rsidRPr="00853565" w:rsidRDefault="004839DC" w:rsidP="00FB3564">
            <w:pPr>
              <w:spacing w:before="60" w:line="150" w:lineRule="exact"/>
              <w:ind w:left="113"/>
            </w:pPr>
            <w:r w:rsidRPr="00853565">
              <w:rPr>
                <w:szCs w:val="16"/>
              </w:rPr>
              <w:t>Исландия</w:t>
            </w:r>
          </w:p>
        </w:tc>
        <w:tc>
          <w:tcPr>
            <w:tcW w:w="1390" w:type="dxa"/>
            <w:tcBorders>
              <w:left w:val="single" w:sz="6" w:space="0" w:color="000000"/>
            </w:tcBorders>
            <w:shd w:val="clear" w:color="auto" w:fill="auto"/>
            <w:vAlign w:val="bottom"/>
          </w:tcPr>
          <w:p w14:paraId="5CBF64FC" w14:textId="0DDCD340" w:rsidR="004839DC" w:rsidRPr="00853565" w:rsidRDefault="004839DC" w:rsidP="00FB3564">
            <w:pPr>
              <w:spacing w:before="60" w:line="150" w:lineRule="exact"/>
              <w:ind w:right="397"/>
              <w:jc w:val="right"/>
            </w:pPr>
            <w:r w:rsidRPr="00853565">
              <w:t>138,3</w:t>
            </w:r>
          </w:p>
        </w:tc>
        <w:tc>
          <w:tcPr>
            <w:tcW w:w="1390" w:type="dxa"/>
            <w:tcBorders>
              <w:left w:val="single" w:sz="6" w:space="0" w:color="000000"/>
            </w:tcBorders>
            <w:shd w:val="clear" w:color="auto" w:fill="auto"/>
            <w:vAlign w:val="bottom"/>
          </w:tcPr>
          <w:p w14:paraId="3591EFBD" w14:textId="18521F26" w:rsidR="004839DC" w:rsidRPr="00853565" w:rsidRDefault="004839DC" w:rsidP="00FB3564">
            <w:pPr>
              <w:spacing w:before="60" w:line="150" w:lineRule="exact"/>
              <w:ind w:right="397"/>
              <w:jc w:val="right"/>
            </w:pPr>
            <w:r w:rsidRPr="00853565">
              <w:t>154,6</w:t>
            </w:r>
          </w:p>
        </w:tc>
        <w:tc>
          <w:tcPr>
            <w:tcW w:w="1391" w:type="dxa"/>
            <w:tcBorders>
              <w:left w:val="single" w:sz="6" w:space="0" w:color="000000"/>
            </w:tcBorders>
            <w:shd w:val="clear" w:color="auto" w:fill="auto"/>
            <w:vAlign w:val="bottom"/>
          </w:tcPr>
          <w:p w14:paraId="3AA6F77C" w14:textId="0A65F2B0" w:rsidR="004839DC" w:rsidRPr="00853565" w:rsidRDefault="004839DC" w:rsidP="00FB3564">
            <w:pPr>
              <w:spacing w:before="60" w:line="150" w:lineRule="exact"/>
              <w:ind w:right="397"/>
              <w:jc w:val="right"/>
            </w:pPr>
            <w:r w:rsidRPr="00853565">
              <w:t>116,4</w:t>
            </w:r>
          </w:p>
        </w:tc>
        <w:tc>
          <w:tcPr>
            <w:tcW w:w="2867" w:type="dxa"/>
            <w:tcBorders>
              <w:left w:val="single" w:sz="6" w:space="0" w:color="000000"/>
            </w:tcBorders>
            <w:shd w:val="clear" w:color="auto" w:fill="auto"/>
            <w:vAlign w:val="bottom"/>
          </w:tcPr>
          <w:p w14:paraId="32711103" w14:textId="77777777" w:rsidR="004839DC" w:rsidRPr="00853565" w:rsidRDefault="004839DC" w:rsidP="00FB3564">
            <w:pPr>
              <w:spacing w:before="60" w:line="150" w:lineRule="exact"/>
              <w:ind w:left="113"/>
            </w:pPr>
            <w:r w:rsidRPr="00853565">
              <w:rPr>
                <w:i/>
                <w:iCs/>
              </w:rPr>
              <w:t>Iceland</w:t>
            </w:r>
          </w:p>
        </w:tc>
      </w:tr>
      <w:tr w:rsidR="00853565" w:rsidRPr="00853565" w14:paraId="5D51678E" w14:textId="77777777">
        <w:tblPrEx>
          <w:tblCellMar>
            <w:left w:w="57" w:type="dxa"/>
          </w:tblCellMar>
        </w:tblPrEx>
        <w:tc>
          <w:tcPr>
            <w:tcW w:w="2873" w:type="dxa"/>
            <w:shd w:val="clear" w:color="auto" w:fill="auto"/>
            <w:vAlign w:val="bottom"/>
          </w:tcPr>
          <w:p w14:paraId="28A6B368" w14:textId="77777777" w:rsidR="004839DC" w:rsidRPr="00853565" w:rsidRDefault="004839DC" w:rsidP="00FB3564">
            <w:pPr>
              <w:spacing w:before="60" w:line="150" w:lineRule="exact"/>
              <w:ind w:left="113"/>
            </w:pPr>
            <w:r w:rsidRPr="00853565">
              <w:rPr>
                <w:szCs w:val="16"/>
              </w:rPr>
              <w:t>Канада</w:t>
            </w:r>
          </w:p>
        </w:tc>
        <w:tc>
          <w:tcPr>
            <w:tcW w:w="1390" w:type="dxa"/>
            <w:tcBorders>
              <w:left w:val="single" w:sz="6" w:space="0" w:color="000000"/>
            </w:tcBorders>
            <w:shd w:val="clear" w:color="auto" w:fill="auto"/>
            <w:vAlign w:val="bottom"/>
          </w:tcPr>
          <w:p w14:paraId="1E3D61B8" w14:textId="41CCD20F" w:rsidR="004839DC" w:rsidRPr="00853565" w:rsidRDefault="004839DC" w:rsidP="00FB3564">
            <w:pPr>
              <w:spacing w:before="60" w:line="150" w:lineRule="exact"/>
              <w:ind w:right="397"/>
              <w:jc w:val="right"/>
            </w:pPr>
            <w:r w:rsidRPr="00853565">
              <w:t>1,212</w:t>
            </w:r>
          </w:p>
        </w:tc>
        <w:tc>
          <w:tcPr>
            <w:tcW w:w="1390" w:type="dxa"/>
            <w:tcBorders>
              <w:left w:val="single" w:sz="6" w:space="0" w:color="000000"/>
            </w:tcBorders>
            <w:shd w:val="clear" w:color="auto" w:fill="auto"/>
            <w:vAlign w:val="bottom"/>
          </w:tcPr>
          <w:p w14:paraId="33DA8784" w14:textId="3AB4F01C" w:rsidR="004839DC" w:rsidRPr="00853565" w:rsidRDefault="004839DC" w:rsidP="00FB3564">
            <w:pPr>
              <w:spacing w:before="60" w:line="150" w:lineRule="exact"/>
              <w:ind w:right="397"/>
              <w:jc w:val="right"/>
            </w:pPr>
            <w:r w:rsidRPr="00853565">
              <w:t>1,235</w:t>
            </w:r>
          </w:p>
        </w:tc>
        <w:tc>
          <w:tcPr>
            <w:tcW w:w="1391" w:type="dxa"/>
            <w:tcBorders>
              <w:left w:val="single" w:sz="6" w:space="0" w:color="000000"/>
            </w:tcBorders>
            <w:shd w:val="clear" w:color="auto" w:fill="auto"/>
            <w:vAlign w:val="bottom"/>
          </w:tcPr>
          <w:p w14:paraId="618DAB38" w14:textId="33C5E218" w:rsidR="004839DC" w:rsidRPr="00853565" w:rsidRDefault="004839DC" w:rsidP="00FB3564">
            <w:pPr>
              <w:spacing w:before="60" w:line="150" w:lineRule="exact"/>
              <w:ind w:right="397"/>
              <w:jc w:val="right"/>
            </w:pPr>
            <w:r w:rsidRPr="00853565">
              <w:t>1,159</w:t>
            </w:r>
          </w:p>
        </w:tc>
        <w:tc>
          <w:tcPr>
            <w:tcW w:w="2867" w:type="dxa"/>
            <w:tcBorders>
              <w:left w:val="single" w:sz="6" w:space="0" w:color="000000"/>
            </w:tcBorders>
            <w:shd w:val="clear" w:color="auto" w:fill="auto"/>
            <w:vAlign w:val="bottom"/>
          </w:tcPr>
          <w:p w14:paraId="12EE5C23" w14:textId="77777777" w:rsidR="004839DC" w:rsidRPr="00853565" w:rsidRDefault="004839DC" w:rsidP="00FB3564">
            <w:pPr>
              <w:spacing w:before="60" w:line="150" w:lineRule="exact"/>
              <w:ind w:left="113"/>
            </w:pPr>
            <w:r w:rsidRPr="00853565">
              <w:rPr>
                <w:i/>
                <w:iCs/>
              </w:rPr>
              <w:t>Canada</w:t>
            </w:r>
          </w:p>
        </w:tc>
      </w:tr>
      <w:tr w:rsidR="00853565" w:rsidRPr="00853565" w14:paraId="13A29804" w14:textId="77777777" w:rsidTr="00E76671">
        <w:tblPrEx>
          <w:tblCellMar>
            <w:left w:w="57" w:type="dxa"/>
          </w:tblCellMar>
        </w:tblPrEx>
        <w:tc>
          <w:tcPr>
            <w:tcW w:w="2873" w:type="dxa"/>
            <w:shd w:val="clear" w:color="auto" w:fill="auto"/>
            <w:vAlign w:val="bottom"/>
          </w:tcPr>
          <w:p w14:paraId="1FAC130A" w14:textId="77777777" w:rsidR="004839DC" w:rsidRPr="00853565" w:rsidRDefault="004839DC" w:rsidP="00E76671">
            <w:pPr>
              <w:spacing w:before="60" w:line="140" w:lineRule="exact"/>
              <w:ind w:left="113"/>
              <w:rPr>
                <w:szCs w:val="16"/>
              </w:rPr>
            </w:pPr>
            <w:r w:rsidRPr="00853565">
              <w:rPr>
                <w:szCs w:val="16"/>
              </w:rPr>
              <w:t>Колумбия</w:t>
            </w:r>
          </w:p>
        </w:tc>
        <w:tc>
          <w:tcPr>
            <w:tcW w:w="1390" w:type="dxa"/>
            <w:tcBorders>
              <w:left w:val="single" w:sz="6" w:space="0" w:color="000000"/>
            </w:tcBorders>
            <w:shd w:val="clear" w:color="auto" w:fill="auto"/>
            <w:vAlign w:val="bottom"/>
          </w:tcPr>
          <w:p w14:paraId="276339E1" w14:textId="39B3C47D" w:rsidR="004839DC" w:rsidRPr="00853565" w:rsidRDefault="004839DC" w:rsidP="00E76671">
            <w:pPr>
              <w:spacing w:before="60" w:line="140" w:lineRule="exact"/>
              <w:ind w:right="397"/>
              <w:jc w:val="right"/>
            </w:pPr>
            <w:r w:rsidRPr="00853565">
              <w:t>1328</w:t>
            </w:r>
          </w:p>
        </w:tc>
        <w:tc>
          <w:tcPr>
            <w:tcW w:w="1390" w:type="dxa"/>
            <w:tcBorders>
              <w:left w:val="single" w:sz="6" w:space="0" w:color="000000"/>
            </w:tcBorders>
            <w:shd w:val="clear" w:color="auto" w:fill="auto"/>
            <w:vAlign w:val="bottom"/>
          </w:tcPr>
          <w:p w14:paraId="24B03F03" w14:textId="6724B251" w:rsidR="004839DC" w:rsidRPr="00853565" w:rsidRDefault="004839DC" w:rsidP="00E76671">
            <w:pPr>
              <w:spacing w:before="60" w:line="140" w:lineRule="exact"/>
              <w:ind w:right="397"/>
              <w:jc w:val="right"/>
            </w:pPr>
            <w:r w:rsidRPr="00853565">
              <w:t>1258</w:t>
            </w:r>
          </w:p>
        </w:tc>
        <w:tc>
          <w:tcPr>
            <w:tcW w:w="1391" w:type="dxa"/>
            <w:tcBorders>
              <w:left w:val="single" w:sz="6" w:space="0" w:color="000000"/>
            </w:tcBorders>
            <w:shd w:val="clear" w:color="auto" w:fill="auto"/>
            <w:vAlign w:val="bottom"/>
          </w:tcPr>
          <w:p w14:paraId="186E1A81" w14:textId="0DA182F6" w:rsidR="004839DC" w:rsidRPr="00853565" w:rsidRDefault="004839DC" w:rsidP="00E76671">
            <w:pPr>
              <w:spacing w:before="60" w:line="140" w:lineRule="exact"/>
              <w:ind w:right="397"/>
              <w:jc w:val="right"/>
            </w:pPr>
            <w:r w:rsidRPr="00853565">
              <w:t>1894</w:t>
            </w:r>
          </w:p>
        </w:tc>
        <w:tc>
          <w:tcPr>
            <w:tcW w:w="2867" w:type="dxa"/>
            <w:tcBorders>
              <w:left w:val="single" w:sz="6" w:space="0" w:color="000000"/>
            </w:tcBorders>
            <w:shd w:val="clear" w:color="auto" w:fill="auto"/>
            <w:vAlign w:val="bottom"/>
          </w:tcPr>
          <w:p w14:paraId="52FB741F" w14:textId="77777777" w:rsidR="004839DC" w:rsidRPr="00853565" w:rsidRDefault="004839DC" w:rsidP="00E76671">
            <w:pPr>
              <w:spacing w:before="60" w:line="140" w:lineRule="exact"/>
              <w:ind w:left="113"/>
              <w:rPr>
                <w:i/>
                <w:iCs/>
              </w:rPr>
            </w:pPr>
            <w:r w:rsidRPr="00853565">
              <w:rPr>
                <w:i/>
                <w:iCs/>
              </w:rPr>
              <w:t>Republic of Colombia</w:t>
            </w:r>
          </w:p>
        </w:tc>
      </w:tr>
      <w:tr w:rsidR="00853565" w:rsidRPr="00853565" w14:paraId="7CAC1B89" w14:textId="77777777" w:rsidTr="00E76671">
        <w:tblPrEx>
          <w:tblCellMar>
            <w:left w:w="57" w:type="dxa"/>
          </w:tblCellMar>
        </w:tblPrEx>
        <w:tc>
          <w:tcPr>
            <w:tcW w:w="2873" w:type="dxa"/>
            <w:shd w:val="clear" w:color="auto" w:fill="auto"/>
            <w:vAlign w:val="bottom"/>
          </w:tcPr>
          <w:p w14:paraId="42AB9ED1" w14:textId="77777777" w:rsidR="004839DC" w:rsidRPr="00853565" w:rsidRDefault="004839DC" w:rsidP="00E76671">
            <w:pPr>
              <w:spacing w:before="60" w:line="140" w:lineRule="exact"/>
              <w:ind w:left="113"/>
              <w:rPr>
                <w:szCs w:val="16"/>
              </w:rPr>
            </w:pPr>
            <w:r w:rsidRPr="00853565">
              <w:rPr>
                <w:szCs w:val="16"/>
              </w:rPr>
              <w:t>Коста-Рика</w:t>
            </w:r>
          </w:p>
        </w:tc>
        <w:tc>
          <w:tcPr>
            <w:tcW w:w="1390" w:type="dxa"/>
            <w:tcBorders>
              <w:left w:val="single" w:sz="6" w:space="0" w:color="000000"/>
            </w:tcBorders>
            <w:shd w:val="clear" w:color="auto" w:fill="auto"/>
            <w:vAlign w:val="bottom"/>
          </w:tcPr>
          <w:p w14:paraId="4CF88C12" w14:textId="44ED6270" w:rsidR="004839DC" w:rsidRPr="00853565" w:rsidRDefault="004839DC" w:rsidP="00E76671">
            <w:pPr>
              <w:spacing w:before="60" w:line="140" w:lineRule="exact"/>
              <w:ind w:right="397"/>
              <w:jc w:val="right"/>
            </w:pPr>
            <w:r w:rsidRPr="00853565">
              <w:t>341,0</w:t>
            </w:r>
          </w:p>
        </w:tc>
        <w:tc>
          <w:tcPr>
            <w:tcW w:w="1390" w:type="dxa"/>
            <w:tcBorders>
              <w:left w:val="single" w:sz="6" w:space="0" w:color="000000"/>
            </w:tcBorders>
            <w:shd w:val="clear" w:color="auto" w:fill="auto"/>
            <w:vAlign w:val="bottom"/>
          </w:tcPr>
          <w:p w14:paraId="762267B3" w14:textId="55EF7845" w:rsidR="004839DC" w:rsidRPr="00853565" w:rsidRDefault="004839DC" w:rsidP="00E76671">
            <w:pPr>
              <w:spacing w:before="60" w:line="140" w:lineRule="exact"/>
              <w:ind w:right="397"/>
              <w:jc w:val="right"/>
            </w:pPr>
            <w:r w:rsidRPr="00853565">
              <w:t>338,3</w:t>
            </w:r>
          </w:p>
        </w:tc>
        <w:tc>
          <w:tcPr>
            <w:tcW w:w="1391" w:type="dxa"/>
            <w:tcBorders>
              <w:left w:val="single" w:sz="6" w:space="0" w:color="000000"/>
            </w:tcBorders>
            <w:shd w:val="clear" w:color="auto" w:fill="auto"/>
            <w:vAlign w:val="bottom"/>
          </w:tcPr>
          <w:p w14:paraId="20F14414" w14:textId="317E70C3" w:rsidR="004839DC" w:rsidRPr="00853565" w:rsidRDefault="004839DC" w:rsidP="00E76671">
            <w:pPr>
              <w:spacing w:before="60" w:line="140" w:lineRule="exact"/>
              <w:ind w:right="397"/>
              <w:jc w:val="right"/>
            </w:pPr>
            <w:r w:rsidRPr="00853565">
              <w:t>424,2</w:t>
            </w:r>
          </w:p>
        </w:tc>
        <w:tc>
          <w:tcPr>
            <w:tcW w:w="2867" w:type="dxa"/>
            <w:tcBorders>
              <w:left w:val="single" w:sz="6" w:space="0" w:color="000000"/>
            </w:tcBorders>
            <w:shd w:val="clear" w:color="auto" w:fill="auto"/>
            <w:vAlign w:val="bottom"/>
          </w:tcPr>
          <w:p w14:paraId="62CD6517" w14:textId="77777777" w:rsidR="004839DC" w:rsidRPr="00853565" w:rsidRDefault="004839DC" w:rsidP="00E76671">
            <w:pPr>
              <w:spacing w:before="60" w:line="140" w:lineRule="exact"/>
              <w:ind w:left="113"/>
              <w:rPr>
                <w:i/>
                <w:iCs/>
              </w:rPr>
            </w:pPr>
            <w:r w:rsidRPr="00853565">
              <w:rPr>
                <w:i/>
                <w:iCs/>
              </w:rPr>
              <w:t>Republic of Costa Rica</w:t>
            </w:r>
          </w:p>
        </w:tc>
      </w:tr>
      <w:tr w:rsidR="00853565" w:rsidRPr="00853565" w14:paraId="79E3DE56" w14:textId="77777777">
        <w:tblPrEx>
          <w:tblCellMar>
            <w:left w:w="57" w:type="dxa"/>
          </w:tblCellMar>
        </w:tblPrEx>
        <w:tc>
          <w:tcPr>
            <w:tcW w:w="2873" w:type="dxa"/>
            <w:shd w:val="clear" w:color="auto" w:fill="auto"/>
            <w:vAlign w:val="bottom"/>
          </w:tcPr>
          <w:p w14:paraId="16FE9F4F" w14:textId="77777777" w:rsidR="004839DC" w:rsidRPr="00853565" w:rsidRDefault="004839DC" w:rsidP="00FB3564">
            <w:pPr>
              <w:spacing w:before="60" w:line="150" w:lineRule="exact"/>
              <w:ind w:left="113"/>
            </w:pPr>
            <w:r w:rsidRPr="00853565">
              <w:rPr>
                <w:szCs w:val="16"/>
              </w:rPr>
              <w:t>Мексика</w:t>
            </w:r>
          </w:p>
        </w:tc>
        <w:tc>
          <w:tcPr>
            <w:tcW w:w="1390" w:type="dxa"/>
            <w:tcBorders>
              <w:left w:val="single" w:sz="6" w:space="0" w:color="000000"/>
            </w:tcBorders>
            <w:shd w:val="clear" w:color="auto" w:fill="auto"/>
            <w:vAlign w:val="bottom"/>
          </w:tcPr>
          <w:p w14:paraId="413262AE" w14:textId="7D3F5CCF" w:rsidR="004839DC" w:rsidRPr="00853565" w:rsidRDefault="004839DC" w:rsidP="00FB3564">
            <w:pPr>
              <w:spacing w:before="60" w:line="150" w:lineRule="exact"/>
              <w:ind w:right="397"/>
              <w:jc w:val="right"/>
            </w:pPr>
            <w:r w:rsidRPr="00853565">
              <w:t>8,914</w:t>
            </w:r>
          </w:p>
        </w:tc>
        <w:tc>
          <w:tcPr>
            <w:tcW w:w="1390" w:type="dxa"/>
            <w:tcBorders>
              <w:left w:val="single" w:sz="6" w:space="0" w:color="000000"/>
            </w:tcBorders>
            <w:shd w:val="clear" w:color="auto" w:fill="auto"/>
            <w:vAlign w:val="bottom"/>
          </w:tcPr>
          <w:p w14:paraId="450083E7" w14:textId="460FFC51" w:rsidR="004839DC" w:rsidRPr="00853565" w:rsidRDefault="004839DC" w:rsidP="00FB3564">
            <w:pPr>
              <w:spacing w:before="60" w:line="150" w:lineRule="exact"/>
              <w:ind w:right="397"/>
              <w:jc w:val="right"/>
            </w:pPr>
            <w:r w:rsidRPr="00853565">
              <w:t>8,776</w:t>
            </w:r>
          </w:p>
        </w:tc>
        <w:tc>
          <w:tcPr>
            <w:tcW w:w="1391" w:type="dxa"/>
            <w:tcBorders>
              <w:left w:val="single" w:sz="6" w:space="0" w:color="000000"/>
            </w:tcBorders>
            <w:shd w:val="clear" w:color="auto" w:fill="auto"/>
            <w:vAlign w:val="bottom"/>
          </w:tcPr>
          <w:p w14:paraId="3FD114D4" w14:textId="7E4EA77C" w:rsidR="004839DC" w:rsidRPr="00853565" w:rsidRDefault="004839DC" w:rsidP="00FB3564">
            <w:pPr>
              <w:spacing w:before="60" w:line="150" w:lineRule="exact"/>
              <w:ind w:right="397"/>
              <w:jc w:val="right"/>
            </w:pPr>
            <w:r w:rsidRPr="00853565">
              <w:t>10,96</w:t>
            </w:r>
          </w:p>
        </w:tc>
        <w:tc>
          <w:tcPr>
            <w:tcW w:w="2867" w:type="dxa"/>
            <w:tcBorders>
              <w:left w:val="single" w:sz="6" w:space="0" w:color="000000"/>
            </w:tcBorders>
            <w:shd w:val="clear" w:color="auto" w:fill="auto"/>
            <w:vAlign w:val="bottom"/>
          </w:tcPr>
          <w:p w14:paraId="5318CFAC" w14:textId="77777777" w:rsidR="004839DC" w:rsidRPr="00853565" w:rsidRDefault="004839DC" w:rsidP="00FB3564">
            <w:pPr>
              <w:spacing w:before="60" w:line="150" w:lineRule="exact"/>
              <w:ind w:left="113"/>
            </w:pPr>
            <w:r w:rsidRPr="00853565">
              <w:rPr>
                <w:i/>
                <w:iCs/>
              </w:rPr>
              <w:t>Mexico</w:t>
            </w:r>
          </w:p>
        </w:tc>
      </w:tr>
      <w:tr w:rsidR="00853565" w:rsidRPr="00853565" w14:paraId="5070496D" w14:textId="77777777">
        <w:tblPrEx>
          <w:tblCellMar>
            <w:left w:w="57" w:type="dxa"/>
          </w:tblCellMar>
        </w:tblPrEx>
        <w:tc>
          <w:tcPr>
            <w:tcW w:w="2873" w:type="dxa"/>
            <w:shd w:val="clear" w:color="auto" w:fill="auto"/>
            <w:vAlign w:val="bottom"/>
          </w:tcPr>
          <w:p w14:paraId="35D575D0" w14:textId="77777777" w:rsidR="004839DC" w:rsidRPr="00853565" w:rsidRDefault="004839DC" w:rsidP="00FB3564">
            <w:pPr>
              <w:spacing w:before="60" w:line="150" w:lineRule="exact"/>
              <w:ind w:left="113"/>
            </w:pPr>
            <w:r w:rsidRPr="00853565">
              <w:rPr>
                <w:szCs w:val="16"/>
              </w:rPr>
              <w:t>Новая Зеландия</w:t>
            </w:r>
          </w:p>
        </w:tc>
        <w:tc>
          <w:tcPr>
            <w:tcW w:w="1390" w:type="dxa"/>
            <w:tcBorders>
              <w:left w:val="single" w:sz="6" w:space="0" w:color="000000"/>
            </w:tcBorders>
            <w:shd w:val="clear" w:color="auto" w:fill="auto"/>
            <w:vAlign w:val="bottom"/>
          </w:tcPr>
          <w:p w14:paraId="59158E0B" w14:textId="7A3E3A11" w:rsidR="004839DC" w:rsidRPr="00853565" w:rsidRDefault="004839DC" w:rsidP="00FB3564">
            <w:pPr>
              <w:spacing w:before="60" w:line="150" w:lineRule="exact"/>
              <w:ind w:right="397"/>
              <w:jc w:val="right"/>
            </w:pPr>
            <w:r w:rsidRPr="00853565">
              <w:t>1,431</w:t>
            </w:r>
          </w:p>
        </w:tc>
        <w:tc>
          <w:tcPr>
            <w:tcW w:w="1390" w:type="dxa"/>
            <w:tcBorders>
              <w:left w:val="single" w:sz="6" w:space="0" w:color="000000"/>
            </w:tcBorders>
            <w:shd w:val="clear" w:color="auto" w:fill="auto"/>
            <w:vAlign w:val="bottom"/>
          </w:tcPr>
          <w:p w14:paraId="2AF721E6" w14:textId="6C798C20" w:rsidR="004839DC" w:rsidRPr="00853565" w:rsidRDefault="004839DC" w:rsidP="00FB3564">
            <w:pPr>
              <w:spacing w:before="60" w:line="150" w:lineRule="exact"/>
              <w:ind w:right="397"/>
              <w:jc w:val="right"/>
            </w:pPr>
            <w:r w:rsidRPr="00853565">
              <w:t>1,410</w:t>
            </w:r>
          </w:p>
        </w:tc>
        <w:tc>
          <w:tcPr>
            <w:tcW w:w="1391" w:type="dxa"/>
            <w:tcBorders>
              <w:left w:val="single" w:sz="6" w:space="0" w:color="000000"/>
            </w:tcBorders>
            <w:shd w:val="clear" w:color="auto" w:fill="auto"/>
            <w:vAlign w:val="bottom"/>
          </w:tcPr>
          <w:p w14:paraId="65DC4F97" w14:textId="6B859BE7" w:rsidR="004839DC" w:rsidRPr="00853565" w:rsidRDefault="004839DC" w:rsidP="00FB3564">
            <w:pPr>
              <w:spacing w:before="60" w:line="150" w:lineRule="exact"/>
              <w:ind w:right="397"/>
              <w:jc w:val="right"/>
            </w:pPr>
            <w:r w:rsidRPr="00853565">
              <w:t>1,655</w:t>
            </w:r>
          </w:p>
        </w:tc>
        <w:tc>
          <w:tcPr>
            <w:tcW w:w="2867" w:type="dxa"/>
            <w:tcBorders>
              <w:left w:val="single" w:sz="6" w:space="0" w:color="000000"/>
            </w:tcBorders>
            <w:shd w:val="clear" w:color="auto" w:fill="auto"/>
            <w:vAlign w:val="bottom"/>
          </w:tcPr>
          <w:p w14:paraId="4FE6484B" w14:textId="77777777" w:rsidR="004839DC" w:rsidRPr="00853565" w:rsidRDefault="004839DC" w:rsidP="00FB3564">
            <w:pPr>
              <w:spacing w:before="60" w:line="150" w:lineRule="exact"/>
              <w:ind w:left="113"/>
            </w:pPr>
            <w:r w:rsidRPr="00853565">
              <w:rPr>
                <w:i/>
                <w:iCs/>
              </w:rPr>
              <w:t>New Zealand</w:t>
            </w:r>
          </w:p>
        </w:tc>
      </w:tr>
      <w:tr w:rsidR="00853565" w:rsidRPr="00853565" w14:paraId="64F4F6E9" w14:textId="77777777">
        <w:tblPrEx>
          <w:tblCellMar>
            <w:left w:w="57" w:type="dxa"/>
          </w:tblCellMar>
        </w:tblPrEx>
        <w:tc>
          <w:tcPr>
            <w:tcW w:w="2873" w:type="dxa"/>
            <w:shd w:val="clear" w:color="auto" w:fill="auto"/>
            <w:vAlign w:val="bottom"/>
          </w:tcPr>
          <w:p w14:paraId="7EBDAED0" w14:textId="77777777" w:rsidR="004839DC" w:rsidRPr="00853565" w:rsidRDefault="004839DC" w:rsidP="00FB3564">
            <w:pPr>
              <w:spacing w:before="60" w:line="150" w:lineRule="exact"/>
              <w:ind w:left="113"/>
            </w:pPr>
            <w:r w:rsidRPr="00853565">
              <w:rPr>
                <w:szCs w:val="16"/>
              </w:rPr>
              <w:t>Норвегия</w:t>
            </w:r>
          </w:p>
        </w:tc>
        <w:tc>
          <w:tcPr>
            <w:tcW w:w="1390" w:type="dxa"/>
            <w:tcBorders>
              <w:left w:val="single" w:sz="6" w:space="0" w:color="000000"/>
            </w:tcBorders>
            <w:shd w:val="clear" w:color="auto" w:fill="auto"/>
            <w:vAlign w:val="bottom"/>
          </w:tcPr>
          <w:p w14:paraId="4DE8680F" w14:textId="3EC34BA1" w:rsidR="004839DC" w:rsidRPr="00853565" w:rsidRDefault="004839DC" w:rsidP="00FB3564">
            <w:pPr>
              <w:spacing w:before="60" w:line="150" w:lineRule="exact"/>
              <w:ind w:right="397"/>
              <w:jc w:val="right"/>
            </w:pPr>
            <w:r w:rsidRPr="00853565">
              <w:t>9,750</w:t>
            </w:r>
          </w:p>
        </w:tc>
        <w:tc>
          <w:tcPr>
            <w:tcW w:w="1390" w:type="dxa"/>
            <w:tcBorders>
              <w:left w:val="single" w:sz="6" w:space="0" w:color="000000"/>
            </w:tcBorders>
            <w:shd w:val="clear" w:color="auto" w:fill="auto"/>
            <w:vAlign w:val="bottom"/>
          </w:tcPr>
          <w:p w14:paraId="67ECE316" w14:textId="60B20DAB" w:rsidR="004839DC" w:rsidRPr="00853565" w:rsidRDefault="004839DC" w:rsidP="00FB3564">
            <w:pPr>
              <w:spacing w:before="60" w:line="150" w:lineRule="exact"/>
              <w:ind w:right="397"/>
              <w:jc w:val="right"/>
            </w:pPr>
            <w:r w:rsidRPr="00853565">
              <w:t>10,33</w:t>
            </w:r>
          </w:p>
        </w:tc>
        <w:tc>
          <w:tcPr>
            <w:tcW w:w="1391" w:type="dxa"/>
            <w:tcBorders>
              <w:left w:val="single" w:sz="6" w:space="0" w:color="000000"/>
            </w:tcBorders>
            <w:shd w:val="clear" w:color="auto" w:fill="auto"/>
            <w:vAlign w:val="bottom"/>
          </w:tcPr>
          <w:p w14:paraId="05D0A274" w14:textId="41169293" w:rsidR="004839DC" w:rsidRPr="00853565" w:rsidRDefault="004839DC" w:rsidP="00FB3564">
            <w:pPr>
              <w:spacing w:before="60" w:line="150" w:lineRule="exact"/>
              <w:ind w:right="397"/>
              <w:jc w:val="right"/>
            </w:pPr>
            <w:r w:rsidRPr="00853565">
              <w:t>8,895</w:t>
            </w:r>
          </w:p>
        </w:tc>
        <w:tc>
          <w:tcPr>
            <w:tcW w:w="2867" w:type="dxa"/>
            <w:tcBorders>
              <w:left w:val="single" w:sz="6" w:space="0" w:color="000000"/>
            </w:tcBorders>
            <w:shd w:val="clear" w:color="auto" w:fill="auto"/>
            <w:vAlign w:val="bottom"/>
          </w:tcPr>
          <w:p w14:paraId="2FF4FF5A" w14:textId="77777777" w:rsidR="004839DC" w:rsidRPr="00853565" w:rsidRDefault="004839DC" w:rsidP="00FB3564">
            <w:pPr>
              <w:spacing w:before="60" w:line="150" w:lineRule="exact"/>
              <w:ind w:left="113"/>
            </w:pPr>
            <w:r w:rsidRPr="00853565">
              <w:rPr>
                <w:i/>
                <w:iCs/>
              </w:rPr>
              <w:t>Norway</w:t>
            </w:r>
          </w:p>
        </w:tc>
      </w:tr>
      <w:tr w:rsidR="00853565" w:rsidRPr="00853565" w14:paraId="63BF6159" w14:textId="77777777">
        <w:tblPrEx>
          <w:tblCellMar>
            <w:left w:w="57" w:type="dxa"/>
          </w:tblCellMar>
        </w:tblPrEx>
        <w:tc>
          <w:tcPr>
            <w:tcW w:w="2873" w:type="dxa"/>
            <w:shd w:val="clear" w:color="auto" w:fill="auto"/>
            <w:vAlign w:val="bottom"/>
          </w:tcPr>
          <w:p w14:paraId="2D655F57" w14:textId="77777777" w:rsidR="004839DC" w:rsidRPr="00853565" w:rsidRDefault="004839DC" w:rsidP="00FB3564">
            <w:pPr>
              <w:spacing w:before="60" w:line="150" w:lineRule="exact"/>
              <w:ind w:left="113"/>
            </w:pPr>
            <w:r w:rsidRPr="00853565">
              <w:rPr>
                <w:szCs w:val="16"/>
              </w:rPr>
              <w:t>Республика Корея</w:t>
            </w:r>
          </w:p>
        </w:tc>
        <w:tc>
          <w:tcPr>
            <w:tcW w:w="1390" w:type="dxa"/>
            <w:tcBorders>
              <w:left w:val="single" w:sz="6" w:space="0" w:color="000000"/>
            </w:tcBorders>
            <w:shd w:val="clear" w:color="auto" w:fill="auto"/>
            <w:vAlign w:val="bottom"/>
          </w:tcPr>
          <w:p w14:paraId="250758F6" w14:textId="5477148B" w:rsidR="004839DC" w:rsidRPr="00853565" w:rsidRDefault="004839DC" w:rsidP="00FB3564">
            <w:pPr>
              <w:spacing w:before="60" w:line="150" w:lineRule="exact"/>
              <w:ind w:right="397"/>
              <w:jc w:val="right"/>
            </w:pPr>
            <w:r w:rsidRPr="00853565">
              <w:t>872,6</w:t>
            </w:r>
          </w:p>
        </w:tc>
        <w:tc>
          <w:tcPr>
            <w:tcW w:w="1390" w:type="dxa"/>
            <w:tcBorders>
              <w:left w:val="single" w:sz="6" w:space="0" w:color="000000"/>
            </w:tcBorders>
            <w:shd w:val="clear" w:color="auto" w:fill="auto"/>
            <w:vAlign w:val="bottom"/>
          </w:tcPr>
          <w:p w14:paraId="25EC8C5E" w14:textId="1DABDC12" w:rsidR="004839DC" w:rsidRPr="00853565" w:rsidRDefault="004839DC" w:rsidP="00FB3564">
            <w:pPr>
              <w:spacing w:before="60" w:line="150" w:lineRule="exact"/>
              <w:ind w:right="397"/>
              <w:jc w:val="right"/>
            </w:pPr>
            <w:r w:rsidRPr="00853565">
              <w:t>903,7</w:t>
            </w:r>
          </w:p>
        </w:tc>
        <w:tc>
          <w:tcPr>
            <w:tcW w:w="1391" w:type="dxa"/>
            <w:tcBorders>
              <w:left w:val="single" w:sz="6" w:space="0" w:color="000000"/>
            </w:tcBorders>
            <w:shd w:val="clear" w:color="auto" w:fill="auto"/>
            <w:vAlign w:val="bottom"/>
          </w:tcPr>
          <w:p w14:paraId="7ED1B20F" w14:textId="0DBD0BBE" w:rsidR="004839DC" w:rsidRPr="00853565" w:rsidRDefault="004839DC" w:rsidP="00FB3564">
            <w:pPr>
              <w:spacing w:before="60" w:line="150" w:lineRule="exact"/>
              <w:ind w:right="397"/>
              <w:jc w:val="right"/>
            </w:pPr>
            <w:r w:rsidRPr="00853565">
              <w:t>826,6</w:t>
            </w:r>
          </w:p>
        </w:tc>
        <w:tc>
          <w:tcPr>
            <w:tcW w:w="2867" w:type="dxa"/>
            <w:tcBorders>
              <w:left w:val="single" w:sz="6" w:space="0" w:color="000000"/>
            </w:tcBorders>
            <w:shd w:val="clear" w:color="auto" w:fill="auto"/>
            <w:vAlign w:val="bottom"/>
          </w:tcPr>
          <w:p w14:paraId="4DA8E754" w14:textId="77777777" w:rsidR="004839DC" w:rsidRPr="00853565" w:rsidRDefault="004839DC" w:rsidP="00FB3564">
            <w:pPr>
              <w:spacing w:before="60" w:line="150" w:lineRule="exact"/>
              <w:ind w:left="113"/>
            </w:pPr>
            <w:r w:rsidRPr="00853565">
              <w:rPr>
                <w:i/>
                <w:iCs/>
              </w:rPr>
              <w:t>Republic of Korea</w:t>
            </w:r>
          </w:p>
        </w:tc>
      </w:tr>
      <w:tr w:rsidR="00853565" w:rsidRPr="00853565" w14:paraId="68CE1DCB" w14:textId="77777777">
        <w:tblPrEx>
          <w:tblCellMar>
            <w:left w:w="57" w:type="dxa"/>
          </w:tblCellMar>
        </w:tblPrEx>
        <w:tc>
          <w:tcPr>
            <w:tcW w:w="2873" w:type="dxa"/>
            <w:shd w:val="clear" w:color="auto" w:fill="auto"/>
            <w:vAlign w:val="bottom"/>
          </w:tcPr>
          <w:p w14:paraId="4B39CAB8" w14:textId="77777777" w:rsidR="004839DC" w:rsidRPr="00853565" w:rsidRDefault="004839DC" w:rsidP="00FB3564">
            <w:pPr>
              <w:spacing w:before="60" w:line="150" w:lineRule="exact"/>
              <w:ind w:left="113"/>
            </w:pPr>
            <w:r w:rsidRPr="00853565">
              <w:rPr>
                <w:szCs w:val="16"/>
              </w:rPr>
              <w:t>Северная Македония</w:t>
            </w:r>
          </w:p>
        </w:tc>
        <w:tc>
          <w:tcPr>
            <w:tcW w:w="1390" w:type="dxa"/>
            <w:tcBorders>
              <w:left w:val="single" w:sz="6" w:space="0" w:color="000000"/>
            </w:tcBorders>
            <w:shd w:val="clear" w:color="auto" w:fill="auto"/>
            <w:vAlign w:val="bottom"/>
          </w:tcPr>
          <w:p w14:paraId="0322D07C" w14:textId="28B03691" w:rsidR="004839DC" w:rsidRPr="00853565" w:rsidRDefault="004839DC" w:rsidP="00FB3564">
            <w:pPr>
              <w:spacing w:before="60" w:line="150" w:lineRule="exact"/>
              <w:ind w:right="397"/>
              <w:jc w:val="right"/>
            </w:pPr>
            <w:r w:rsidRPr="00853565">
              <w:t>18,97</w:t>
            </w:r>
          </w:p>
        </w:tc>
        <w:tc>
          <w:tcPr>
            <w:tcW w:w="1390" w:type="dxa"/>
            <w:tcBorders>
              <w:left w:val="single" w:sz="6" w:space="0" w:color="000000"/>
            </w:tcBorders>
            <w:shd w:val="clear" w:color="auto" w:fill="auto"/>
            <w:vAlign w:val="bottom"/>
          </w:tcPr>
          <w:p w14:paraId="69A4DE24" w14:textId="689C74C4" w:rsidR="004839DC" w:rsidRPr="00853565" w:rsidRDefault="004839DC" w:rsidP="00FB3564">
            <w:pPr>
              <w:spacing w:before="60" w:line="150" w:lineRule="exact"/>
              <w:ind w:right="397"/>
              <w:jc w:val="right"/>
            </w:pPr>
            <w:r w:rsidRPr="00853565">
              <w:t>19,06</w:t>
            </w:r>
          </w:p>
        </w:tc>
        <w:tc>
          <w:tcPr>
            <w:tcW w:w="1391" w:type="dxa"/>
            <w:tcBorders>
              <w:left w:val="single" w:sz="6" w:space="0" w:color="000000"/>
            </w:tcBorders>
            <w:shd w:val="clear" w:color="auto" w:fill="auto"/>
            <w:vAlign w:val="bottom"/>
          </w:tcPr>
          <w:p w14:paraId="74EAF4A7" w14:textId="72FC4B20" w:rsidR="004839DC" w:rsidRPr="00853565" w:rsidRDefault="004839DC" w:rsidP="00FB3564">
            <w:pPr>
              <w:spacing w:before="60" w:line="150" w:lineRule="exact"/>
              <w:ind w:right="397"/>
              <w:jc w:val="right"/>
            </w:pPr>
            <w:r w:rsidRPr="00853565">
              <w:t>22,40</w:t>
            </w:r>
          </w:p>
        </w:tc>
        <w:tc>
          <w:tcPr>
            <w:tcW w:w="2867" w:type="dxa"/>
            <w:tcBorders>
              <w:left w:val="single" w:sz="6" w:space="0" w:color="000000"/>
            </w:tcBorders>
            <w:shd w:val="clear" w:color="auto" w:fill="auto"/>
            <w:vAlign w:val="bottom"/>
          </w:tcPr>
          <w:p w14:paraId="74B898E2" w14:textId="77777777" w:rsidR="004839DC" w:rsidRPr="00853565" w:rsidRDefault="004839DC" w:rsidP="00FB3564">
            <w:pPr>
              <w:spacing w:before="60" w:line="150" w:lineRule="exact"/>
              <w:ind w:left="113"/>
            </w:pPr>
            <w:r w:rsidRPr="00853565">
              <w:rPr>
                <w:i/>
                <w:iCs/>
                <w:lang w:val="en-US"/>
              </w:rPr>
              <w:t xml:space="preserve">North </w:t>
            </w:r>
            <w:r w:rsidRPr="00853565">
              <w:rPr>
                <w:i/>
                <w:iCs/>
              </w:rPr>
              <w:t>Macedonia</w:t>
            </w:r>
          </w:p>
        </w:tc>
      </w:tr>
      <w:tr w:rsidR="00853565" w:rsidRPr="00853565" w14:paraId="7519E849" w14:textId="77777777">
        <w:tblPrEx>
          <w:tblCellMar>
            <w:left w:w="57" w:type="dxa"/>
          </w:tblCellMar>
        </w:tblPrEx>
        <w:tc>
          <w:tcPr>
            <w:tcW w:w="2873" w:type="dxa"/>
            <w:shd w:val="clear" w:color="auto" w:fill="auto"/>
            <w:vAlign w:val="bottom"/>
          </w:tcPr>
          <w:p w14:paraId="4659F326" w14:textId="77777777" w:rsidR="004839DC" w:rsidRPr="00853565" w:rsidRDefault="004839DC" w:rsidP="00FB3564">
            <w:pPr>
              <w:spacing w:before="60" w:line="150" w:lineRule="exact"/>
              <w:ind w:left="113"/>
            </w:pPr>
            <w:r w:rsidRPr="00853565">
              <w:rPr>
                <w:szCs w:val="16"/>
              </w:rPr>
              <w:t>Сербия</w:t>
            </w:r>
          </w:p>
        </w:tc>
        <w:tc>
          <w:tcPr>
            <w:tcW w:w="1390" w:type="dxa"/>
            <w:tcBorders>
              <w:left w:val="single" w:sz="6" w:space="0" w:color="000000"/>
            </w:tcBorders>
            <w:shd w:val="clear" w:color="auto" w:fill="auto"/>
            <w:vAlign w:val="bottom"/>
          </w:tcPr>
          <w:p w14:paraId="03D1E30F" w14:textId="127258D7" w:rsidR="004839DC" w:rsidRPr="00853565" w:rsidRDefault="004839DC" w:rsidP="00FB3564">
            <w:pPr>
              <w:spacing w:before="60" w:line="150" w:lineRule="exact"/>
              <w:ind w:right="397"/>
              <w:jc w:val="right"/>
            </w:pPr>
            <w:r w:rsidRPr="00853565">
              <w:t>40,82</w:t>
            </w:r>
          </w:p>
        </w:tc>
        <w:tc>
          <w:tcPr>
            <w:tcW w:w="1390" w:type="dxa"/>
            <w:tcBorders>
              <w:left w:val="single" w:sz="6" w:space="0" w:color="000000"/>
            </w:tcBorders>
            <w:shd w:val="clear" w:color="auto" w:fill="auto"/>
            <w:vAlign w:val="bottom"/>
          </w:tcPr>
          <w:p w14:paraId="2600594B" w14:textId="32FEC959" w:rsidR="004839DC" w:rsidRPr="00853565" w:rsidRDefault="004839DC" w:rsidP="00FB3564">
            <w:pPr>
              <w:spacing w:before="60" w:line="150" w:lineRule="exact"/>
              <w:ind w:right="397"/>
              <w:jc w:val="right"/>
            </w:pPr>
            <w:r w:rsidRPr="00853565">
              <w:t>40,88</w:t>
            </w:r>
          </w:p>
        </w:tc>
        <w:tc>
          <w:tcPr>
            <w:tcW w:w="1391" w:type="dxa"/>
            <w:tcBorders>
              <w:left w:val="single" w:sz="6" w:space="0" w:color="000000"/>
            </w:tcBorders>
            <w:shd w:val="clear" w:color="auto" w:fill="auto"/>
            <w:vAlign w:val="bottom"/>
          </w:tcPr>
          <w:p w14:paraId="766E577A" w14:textId="6EC0B1D7" w:rsidR="004839DC" w:rsidRPr="00853565" w:rsidRDefault="004839DC" w:rsidP="00FB3564">
            <w:pPr>
              <w:spacing w:before="60" w:line="150" w:lineRule="exact"/>
              <w:ind w:right="397"/>
              <w:jc w:val="right"/>
            </w:pPr>
            <w:r w:rsidRPr="00853565">
              <w:t>53,16</w:t>
            </w:r>
          </w:p>
        </w:tc>
        <w:tc>
          <w:tcPr>
            <w:tcW w:w="2867" w:type="dxa"/>
            <w:tcBorders>
              <w:left w:val="single" w:sz="6" w:space="0" w:color="000000"/>
            </w:tcBorders>
            <w:shd w:val="clear" w:color="auto" w:fill="auto"/>
            <w:vAlign w:val="bottom"/>
          </w:tcPr>
          <w:p w14:paraId="021EDD3C" w14:textId="77777777" w:rsidR="004839DC" w:rsidRPr="00853565" w:rsidRDefault="004839DC" w:rsidP="00FB3564">
            <w:pPr>
              <w:spacing w:before="60" w:line="150" w:lineRule="exact"/>
              <w:ind w:left="113"/>
            </w:pPr>
            <w:r w:rsidRPr="00853565">
              <w:rPr>
                <w:i/>
                <w:iCs/>
              </w:rPr>
              <w:t>Serbia</w:t>
            </w:r>
          </w:p>
        </w:tc>
      </w:tr>
      <w:tr w:rsidR="00853565" w:rsidRPr="00853565" w14:paraId="1E6EA1DE" w14:textId="77777777">
        <w:tblPrEx>
          <w:tblCellMar>
            <w:left w:w="57" w:type="dxa"/>
          </w:tblCellMar>
        </w:tblPrEx>
        <w:tc>
          <w:tcPr>
            <w:tcW w:w="2873" w:type="dxa"/>
            <w:shd w:val="clear" w:color="auto" w:fill="auto"/>
            <w:vAlign w:val="bottom"/>
          </w:tcPr>
          <w:p w14:paraId="7DF14023" w14:textId="77777777" w:rsidR="004839DC" w:rsidRPr="00853565" w:rsidRDefault="004839DC" w:rsidP="00FB3564">
            <w:pPr>
              <w:spacing w:before="60" w:line="150" w:lineRule="exact"/>
              <w:ind w:left="113"/>
            </w:pPr>
            <w:r w:rsidRPr="00853565">
              <w:rPr>
                <w:szCs w:val="16"/>
              </w:rPr>
              <w:t>США</w:t>
            </w:r>
          </w:p>
        </w:tc>
        <w:tc>
          <w:tcPr>
            <w:tcW w:w="1390" w:type="dxa"/>
            <w:tcBorders>
              <w:left w:val="single" w:sz="6" w:space="0" w:color="000000"/>
            </w:tcBorders>
            <w:shd w:val="clear" w:color="auto" w:fill="auto"/>
            <w:vAlign w:val="bottom"/>
          </w:tcPr>
          <w:p w14:paraId="2B368D28" w14:textId="752797F7" w:rsidR="004839DC" w:rsidRPr="00853565" w:rsidRDefault="004839DC" w:rsidP="00FB3564">
            <w:pPr>
              <w:spacing w:before="60" w:line="150" w:lineRule="exact"/>
              <w:ind w:right="397"/>
              <w:jc w:val="right"/>
            </w:pPr>
            <w:r w:rsidRPr="00853565">
              <w:t>1,000</w:t>
            </w:r>
          </w:p>
        </w:tc>
        <w:tc>
          <w:tcPr>
            <w:tcW w:w="1390" w:type="dxa"/>
            <w:tcBorders>
              <w:left w:val="single" w:sz="6" w:space="0" w:color="000000"/>
            </w:tcBorders>
            <w:shd w:val="clear" w:color="auto" w:fill="auto"/>
            <w:vAlign w:val="bottom"/>
          </w:tcPr>
          <w:p w14:paraId="66D1F68B" w14:textId="45A0E820" w:rsidR="004839DC" w:rsidRPr="00853565" w:rsidRDefault="004839DC" w:rsidP="00FB3564">
            <w:pPr>
              <w:spacing w:before="60" w:line="150" w:lineRule="exact"/>
              <w:ind w:right="397"/>
              <w:jc w:val="right"/>
            </w:pPr>
            <w:r w:rsidRPr="00853565">
              <w:t>1,000</w:t>
            </w:r>
          </w:p>
        </w:tc>
        <w:tc>
          <w:tcPr>
            <w:tcW w:w="1391" w:type="dxa"/>
            <w:tcBorders>
              <w:left w:val="single" w:sz="6" w:space="0" w:color="000000"/>
            </w:tcBorders>
            <w:shd w:val="clear" w:color="auto" w:fill="auto"/>
            <w:vAlign w:val="bottom"/>
          </w:tcPr>
          <w:p w14:paraId="1FEC297C" w14:textId="1FD446B0" w:rsidR="004839DC" w:rsidRPr="00853565" w:rsidRDefault="004839DC" w:rsidP="00FB3564">
            <w:pPr>
              <w:spacing w:before="60" w:line="150" w:lineRule="exact"/>
              <w:ind w:right="397"/>
              <w:jc w:val="right"/>
            </w:pPr>
            <w:r w:rsidRPr="00853565">
              <w:t>1,000</w:t>
            </w:r>
          </w:p>
        </w:tc>
        <w:tc>
          <w:tcPr>
            <w:tcW w:w="2867" w:type="dxa"/>
            <w:tcBorders>
              <w:left w:val="single" w:sz="6" w:space="0" w:color="000000"/>
            </w:tcBorders>
            <w:shd w:val="clear" w:color="auto" w:fill="auto"/>
            <w:vAlign w:val="bottom"/>
          </w:tcPr>
          <w:p w14:paraId="42003E9B" w14:textId="77777777" w:rsidR="004839DC" w:rsidRPr="00853565" w:rsidRDefault="004839DC" w:rsidP="00FB3564">
            <w:pPr>
              <w:spacing w:before="60" w:line="150" w:lineRule="exact"/>
              <w:ind w:left="113"/>
            </w:pPr>
            <w:r w:rsidRPr="00853565">
              <w:rPr>
                <w:i/>
                <w:iCs/>
              </w:rPr>
              <w:t>USA</w:t>
            </w:r>
          </w:p>
        </w:tc>
      </w:tr>
      <w:tr w:rsidR="00853565" w:rsidRPr="00853565" w14:paraId="66B0F1F3" w14:textId="77777777">
        <w:tblPrEx>
          <w:tblCellMar>
            <w:left w:w="57" w:type="dxa"/>
          </w:tblCellMar>
        </w:tblPrEx>
        <w:tc>
          <w:tcPr>
            <w:tcW w:w="2873" w:type="dxa"/>
            <w:shd w:val="clear" w:color="auto" w:fill="auto"/>
            <w:vAlign w:val="bottom"/>
          </w:tcPr>
          <w:p w14:paraId="15448829" w14:textId="77777777" w:rsidR="004839DC" w:rsidRPr="00853565" w:rsidRDefault="004839DC" w:rsidP="00FB3564">
            <w:pPr>
              <w:spacing w:before="60" w:line="150" w:lineRule="exact"/>
              <w:ind w:left="113"/>
            </w:pPr>
            <w:r w:rsidRPr="00853565">
              <w:rPr>
                <w:szCs w:val="16"/>
              </w:rPr>
              <w:t>Турция</w:t>
            </w:r>
          </w:p>
        </w:tc>
        <w:tc>
          <w:tcPr>
            <w:tcW w:w="1390" w:type="dxa"/>
            <w:tcBorders>
              <w:left w:val="single" w:sz="6" w:space="0" w:color="000000"/>
            </w:tcBorders>
            <w:shd w:val="clear" w:color="auto" w:fill="auto"/>
            <w:vAlign w:val="bottom"/>
          </w:tcPr>
          <w:p w14:paraId="01283D74" w14:textId="34B5EE77" w:rsidR="004839DC" w:rsidRPr="00853565" w:rsidRDefault="004839DC" w:rsidP="00FB3564">
            <w:pPr>
              <w:spacing w:before="60" w:line="150" w:lineRule="exact"/>
              <w:ind w:right="397"/>
              <w:jc w:val="right"/>
            </w:pPr>
            <w:r w:rsidRPr="00853565">
              <w:t>1,384</w:t>
            </w:r>
          </w:p>
        </w:tc>
        <w:tc>
          <w:tcPr>
            <w:tcW w:w="1390" w:type="dxa"/>
            <w:tcBorders>
              <w:left w:val="single" w:sz="6" w:space="0" w:color="000000"/>
            </w:tcBorders>
            <w:shd w:val="clear" w:color="auto" w:fill="auto"/>
            <w:vAlign w:val="bottom"/>
          </w:tcPr>
          <w:p w14:paraId="7FCA3339" w14:textId="473326EE" w:rsidR="004839DC" w:rsidRPr="00853565" w:rsidRDefault="004839DC" w:rsidP="00FB3564">
            <w:pPr>
              <w:spacing w:before="60" w:line="150" w:lineRule="exact"/>
              <w:ind w:right="397"/>
              <w:jc w:val="right"/>
            </w:pPr>
            <w:r w:rsidRPr="00853565">
              <w:t>1,387</w:t>
            </w:r>
          </w:p>
        </w:tc>
        <w:tc>
          <w:tcPr>
            <w:tcW w:w="1391" w:type="dxa"/>
            <w:tcBorders>
              <w:left w:val="single" w:sz="6" w:space="0" w:color="000000"/>
            </w:tcBorders>
            <w:shd w:val="clear" w:color="auto" w:fill="auto"/>
            <w:vAlign w:val="bottom"/>
          </w:tcPr>
          <w:p w14:paraId="0B1C18BC" w14:textId="31D5192D" w:rsidR="004839DC" w:rsidRPr="00853565" w:rsidRDefault="004839DC" w:rsidP="00FB3564">
            <w:pPr>
              <w:spacing w:before="60" w:line="150" w:lineRule="exact"/>
              <w:ind w:right="397"/>
              <w:jc w:val="right"/>
            </w:pPr>
            <w:r w:rsidRPr="00853565">
              <w:t>1,438</w:t>
            </w:r>
          </w:p>
        </w:tc>
        <w:tc>
          <w:tcPr>
            <w:tcW w:w="2867" w:type="dxa"/>
            <w:tcBorders>
              <w:left w:val="single" w:sz="6" w:space="0" w:color="000000"/>
            </w:tcBorders>
            <w:shd w:val="clear" w:color="auto" w:fill="auto"/>
            <w:vAlign w:val="bottom"/>
          </w:tcPr>
          <w:p w14:paraId="4FED8916" w14:textId="77777777" w:rsidR="004839DC" w:rsidRPr="00853565" w:rsidRDefault="004839DC" w:rsidP="00FB3564">
            <w:pPr>
              <w:spacing w:before="60" w:line="150" w:lineRule="exact"/>
              <w:ind w:left="113"/>
            </w:pPr>
            <w:r w:rsidRPr="00853565">
              <w:rPr>
                <w:i/>
                <w:iCs/>
              </w:rPr>
              <w:t>Turkey</w:t>
            </w:r>
          </w:p>
        </w:tc>
      </w:tr>
      <w:tr w:rsidR="00853565" w:rsidRPr="00853565" w14:paraId="5B4355B8" w14:textId="77777777">
        <w:tblPrEx>
          <w:tblCellMar>
            <w:left w:w="57" w:type="dxa"/>
          </w:tblCellMar>
        </w:tblPrEx>
        <w:tc>
          <w:tcPr>
            <w:tcW w:w="2873" w:type="dxa"/>
            <w:shd w:val="clear" w:color="auto" w:fill="auto"/>
            <w:vAlign w:val="bottom"/>
          </w:tcPr>
          <w:p w14:paraId="2D3ED2C4" w14:textId="77777777" w:rsidR="004839DC" w:rsidRPr="00853565" w:rsidRDefault="004839DC" w:rsidP="00FB3564">
            <w:pPr>
              <w:spacing w:before="60" w:line="150" w:lineRule="exact"/>
              <w:ind w:left="113"/>
            </w:pPr>
            <w:r w:rsidRPr="00853565">
              <w:rPr>
                <w:szCs w:val="16"/>
              </w:rPr>
              <w:t>Черногория</w:t>
            </w:r>
          </w:p>
        </w:tc>
        <w:tc>
          <w:tcPr>
            <w:tcW w:w="1390" w:type="dxa"/>
            <w:tcBorders>
              <w:left w:val="single" w:sz="6" w:space="0" w:color="000000"/>
            </w:tcBorders>
            <w:shd w:val="clear" w:color="auto" w:fill="auto"/>
            <w:vAlign w:val="bottom"/>
          </w:tcPr>
          <w:p w14:paraId="5E287AB9" w14:textId="6FFBB07C" w:rsidR="004839DC" w:rsidRPr="00853565" w:rsidRDefault="004839DC" w:rsidP="00FB3564">
            <w:pPr>
              <w:spacing w:before="60" w:line="150" w:lineRule="exact"/>
              <w:ind w:right="397"/>
              <w:jc w:val="right"/>
            </w:pPr>
            <w:r w:rsidRPr="00853565">
              <w:t>0,351</w:t>
            </w:r>
          </w:p>
        </w:tc>
        <w:tc>
          <w:tcPr>
            <w:tcW w:w="1390" w:type="dxa"/>
            <w:tcBorders>
              <w:left w:val="single" w:sz="6" w:space="0" w:color="000000"/>
            </w:tcBorders>
            <w:shd w:val="clear" w:color="auto" w:fill="auto"/>
            <w:vAlign w:val="bottom"/>
          </w:tcPr>
          <w:p w14:paraId="51F8FD06" w14:textId="30523B6B" w:rsidR="004839DC" w:rsidRPr="00853565" w:rsidRDefault="004839DC" w:rsidP="00FB3564">
            <w:pPr>
              <w:spacing w:before="60" w:line="150" w:lineRule="exact"/>
              <w:ind w:right="397"/>
              <w:jc w:val="right"/>
            </w:pPr>
            <w:r w:rsidRPr="00853565">
              <w:t>0,364</w:t>
            </w:r>
          </w:p>
        </w:tc>
        <w:tc>
          <w:tcPr>
            <w:tcW w:w="1391" w:type="dxa"/>
            <w:tcBorders>
              <w:left w:val="single" w:sz="6" w:space="0" w:color="000000"/>
            </w:tcBorders>
            <w:shd w:val="clear" w:color="auto" w:fill="auto"/>
            <w:vAlign w:val="bottom"/>
          </w:tcPr>
          <w:p w14:paraId="580FA5A5" w14:textId="683AB155" w:rsidR="004839DC" w:rsidRPr="00853565" w:rsidRDefault="004839DC" w:rsidP="00FB3564">
            <w:pPr>
              <w:spacing w:before="60" w:line="150" w:lineRule="exact"/>
              <w:ind w:right="397"/>
              <w:jc w:val="right"/>
            </w:pPr>
            <w:r w:rsidRPr="00853565">
              <w:t>0,425</w:t>
            </w:r>
          </w:p>
        </w:tc>
        <w:tc>
          <w:tcPr>
            <w:tcW w:w="2867" w:type="dxa"/>
            <w:tcBorders>
              <w:left w:val="single" w:sz="6" w:space="0" w:color="000000"/>
            </w:tcBorders>
            <w:shd w:val="clear" w:color="auto" w:fill="auto"/>
            <w:vAlign w:val="bottom"/>
          </w:tcPr>
          <w:p w14:paraId="6B529C4E" w14:textId="77777777" w:rsidR="004839DC" w:rsidRPr="00853565" w:rsidRDefault="004839DC" w:rsidP="00FB3564">
            <w:pPr>
              <w:spacing w:before="60" w:line="150" w:lineRule="exact"/>
              <w:ind w:left="113"/>
            </w:pPr>
            <w:r w:rsidRPr="00853565">
              <w:rPr>
                <w:i/>
                <w:iCs/>
              </w:rPr>
              <w:t>Montenegro</w:t>
            </w:r>
          </w:p>
        </w:tc>
      </w:tr>
      <w:tr w:rsidR="00853565" w:rsidRPr="00853565" w14:paraId="1BE8E3AB" w14:textId="77777777">
        <w:tblPrEx>
          <w:tblCellMar>
            <w:left w:w="57" w:type="dxa"/>
          </w:tblCellMar>
        </w:tblPrEx>
        <w:tc>
          <w:tcPr>
            <w:tcW w:w="2873" w:type="dxa"/>
            <w:shd w:val="clear" w:color="auto" w:fill="auto"/>
            <w:vAlign w:val="bottom"/>
          </w:tcPr>
          <w:p w14:paraId="413C5793" w14:textId="77777777" w:rsidR="004839DC" w:rsidRPr="00853565" w:rsidRDefault="004839DC" w:rsidP="00FB3564">
            <w:pPr>
              <w:spacing w:before="60" w:line="150" w:lineRule="exact"/>
              <w:ind w:left="113"/>
            </w:pPr>
            <w:r w:rsidRPr="00853565">
              <w:rPr>
                <w:szCs w:val="16"/>
              </w:rPr>
              <w:t>Чили</w:t>
            </w:r>
          </w:p>
        </w:tc>
        <w:tc>
          <w:tcPr>
            <w:tcW w:w="1390" w:type="dxa"/>
            <w:tcBorders>
              <w:left w:val="single" w:sz="6" w:space="0" w:color="000000"/>
            </w:tcBorders>
            <w:shd w:val="clear" w:color="auto" w:fill="auto"/>
            <w:vAlign w:val="bottom"/>
          </w:tcPr>
          <w:p w14:paraId="42F8732D" w14:textId="7BD2A07C" w:rsidR="004839DC" w:rsidRPr="00853565" w:rsidRDefault="004839DC" w:rsidP="00FB3564">
            <w:pPr>
              <w:spacing w:before="60" w:line="150" w:lineRule="exact"/>
              <w:ind w:right="397"/>
              <w:jc w:val="right"/>
            </w:pPr>
            <w:r w:rsidRPr="00853565">
              <w:t>397,7</w:t>
            </w:r>
          </w:p>
        </w:tc>
        <w:tc>
          <w:tcPr>
            <w:tcW w:w="1390" w:type="dxa"/>
            <w:tcBorders>
              <w:left w:val="single" w:sz="6" w:space="0" w:color="000000"/>
            </w:tcBorders>
            <w:shd w:val="clear" w:color="auto" w:fill="auto"/>
            <w:vAlign w:val="bottom"/>
          </w:tcPr>
          <w:p w14:paraId="506757D8" w14:textId="3B83E8B9" w:rsidR="004839DC" w:rsidRPr="00853565" w:rsidRDefault="004839DC" w:rsidP="00FB3564">
            <w:pPr>
              <w:spacing w:before="60" w:line="150" w:lineRule="exact"/>
              <w:ind w:right="397"/>
              <w:jc w:val="right"/>
            </w:pPr>
            <w:r w:rsidRPr="00853565">
              <w:t>417,5</w:t>
            </w:r>
          </w:p>
        </w:tc>
        <w:tc>
          <w:tcPr>
            <w:tcW w:w="1391" w:type="dxa"/>
            <w:tcBorders>
              <w:left w:val="single" w:sz="6" w:space="0" w:color="000000"/>
            </w:tcBorders>
            <w:shd w:val="clear" w:color="auto" w:fill="auto"/>
            <w:vAlign w:val="bottom"/>
          </w:tcPr>
          <w:p w14:paraId="27A1D2C9" w14:textId="32605994" w:rsidR="004839DC" w:rsidRPr="00853565" w:rsidRDefault="004839DC" w:rsidP="00FB3564">
            <w:pPr>
              <w:spacing w:before="60" w:line="150" w:lineRule="exact"/>
              <w:ind w:right="397"/>
              <w:jc w:val="right"/>
            </w:pPr>
            <w:r w:rsidRPr="00853565">
              <w:t>380,8</w:t>
            </w:r>
          </w:p>
        </w:tc>
        <w:tc>
          <w:tcPr>
            <w:tcW w:w="2867" w:type="dxa"/>
            <w:tcBorders>
              <w:left w:val="single" w:sz="6" w:space="0" w:color="000000"/>
            </w:tcBorders>
            <w:shd w:val="clear" w:color="auto" w:fill="auto"/>
            <w:vAlign w:val="bottom"/>
          </w:tcPr>
          <w:p w14:paraId="06203048" w14:textId="77777777" w:rsidR="004839DC" w:rsidRPr="00853565" w:rsidRDefault="004839DC" w:rsidP="00FB3564">
            <w:pPr>
              <w:spacing w:before="60" w:line="150" w:lineRule="exact"/>
              <w:ind w:left="113"/>
            </w:pPr>
            <w:r w:rsidRPr="00853565">
              <w:rPr>
                <w:i/>
                <w:iCs/>
              </w:rPr>
              <w:t>Chile</w:t>
            </w:r>
          </w:p>
        </w:tc>
      </w:tr>
      <w:tr w:rsidR="00853565" w:rsidRPr="00853565" w14:paraId="42080886" w14:textId="77777777">
        <w:tblPrEx>
          <w:tblCellMar>
            <w:left w:w="57" w:type="dxa"/>
          </w:tblCellMar>
        </w:tblPrEx>
        <w:tc>
          <w:tcPr>
            <w:tcW w:w="2873" w:type="dxa"/>
            <w:shd w:val="clear" w:color="auto" w:fill="auto"/>
            <w:vAlign w:val="bottom"/>
          </w:tcPr>
          <w:p w14:paraId="5072E2B9" w14:textId="77777777" w:rsidR="004839DC" w:rsidRPr="00853565" w:rsidRDefault="004839DC" w:rsidP="00FB3564">
            <w:pPr>
              <w:spacing w:before="60" w:line="150" w:lineRule="exact"/>
              <w:ind w:left="113"/>
            </w:pPr>
            <w:r w:rsidRPr="00853565">
              <w:rPr>
                <w:szCs w:val="16"/>
              </w:rPr>
              <w:t>Швейцария</w:t>
            </w:r>
          </w:p>
        </w:tc>
        <w:tc>
          <w:tcPr>
            <w:tcW w:w="1390" w:type="dxa"/>
            <w:tcBorders>
              <w:left w:val="single" w:sz="6" w:space="0" w:color="000000"/>
            </w:tcBorders>
            <w:shd w:val="clear" w:color="auto" w:fill="auto"/>
            <w:vAlign w:val="bottom"/>
          </w:tcPr>
          <w:p w14:paraId="6270B79C" w14:textId="3CDB7F2B" w:rsidR="004839DC" w:rsidRPr="00853565" w:rsidRDefault="004839DC" w:rsidP="00FB3564">
            <w:pPr>
              <w:spacing w:before="60" w:line="150" w:lineRule="exact"/>
              <w:ind w:right="397"/>
              <w:jc w:val="right"/>
            </w:pPr>
            <w:r w:rsidRPr="00853565">
              <w:t>1,188</w:t>
            </w:r>
          </w:p>
        </w:tc>
        <w:tc>
          <w:tcPr>
            <w:tcW w:w="1390" w:type="dxa"/>
            <w:tcBorders>
              <w:left w:val="single" w:sz="6" w:space="0" w:color="000000"/>
            </w:tcBorders>
            <w:shd w:val="clear" w:color="auto" w:fill="auto"/>
            <w:vAlign w:val="bottom"/>
          </w:tcPr>
          <w:p w14:paraId="1940C4CD" w14:textId="61B33530" w:rsidR="004839DC" w:rsidRPr="00853565" w:rsidRDefault="004839DC" w:rsidP="00FB3564">
            <w:pPr>
              <w:spacing w:before="60" w:line="150" w:lineRule="exact"/>
              <w:ind w:right="397"/>
              <w:jc w:val="right"/>
            </w:pPr>
            <w:r w:rsidRPr="00853565">
              <w:t>1,372</w:t>
            </w:r>
          </w:p>
        </w:tc>
        <w:tc>
          <w:tcPr>
            <w:tcW w:w="1391" w:type="dxa"/>
            <w:tcBorders>
              <w:left w:val="single" w:sz="6" w:space="0" w:color="000000"/>
            </w:tcBorders>
            <w:shd w:val="clear" w:color="auto" w:fill="auto"/>
            <w:vAlign w:val="bottom"/>
          </w:tcPr>
          <w:p w14:paraId="64CA99E1" w14:textId="7C6953D9" w:rsidR="004839DC" w:rsidRPr="00853565" w:rsidRDefault="004839DC" w:rsidP="00FB3564">
            <w:pPr>
              <w:spacing w:before="60" w:line="150" w:lineRule="exact"/>
              <w:ind w:right="397"/>
              <w:jc w:val="right"/>
            </w:pPr>
            <w:r w:rsidRPr="00853565">
              <w:t>0,951</w:t>
            </w:r>
          </w:p>
        </w:tc>
        <w:tc>
          <w:tcPr>
            <w:tcW w:w="2867" w:type="dxa"/>
            <w:tcBorders>
              <w:left w:val="single" w:sz="6" w:space="0" w:color="000000"/>
            </w:tcBorders>
            <w:shd w:val="clear" w:color="auto" w:fill="auto"/>
            <w:vAlign w:val="bottom"/>
          </w:tcPr>
          <w:p w14:paraId="4B7E296D" w14:textId="77777777" w:rsidR="004839DC" w:rsidRPr="00853565" w:rsidRDefault="004839DC" w:rsidP="00FB3564">
            <w:pPr>
              <w:spacing w:before="60" w:line="150" w:lineRule="exact"/>
              <w:ind w:left="113"/>
            </w:pPr>
            <w:r w:rsidRPr="00853565">
              <w:rPr>
                <w:i/>
                <w:iCs/>
              </w:rPr>
              <w:t>Switzerland</w:t>
            </w:r>
          </w:p>
        </w:tc>
      </w:tr>
      <w:tr w:rsidR="00853565" w:rsidRPr="00853565" w14:paraId="1B84AEB4" w14:textId="77777777">
        <w:tblPrEx>
          <w:tblCellMar>
            <w:left w:w="57" w:type="dxa"/>
          </w:tblCellMar>
        </w:tblPrEx>
        <w:tc>
          <w:tcPr>
            <w:tcW w:w="2873" w:type="dxa"/>
            <w:tcBorders>
              <w:bottom w:val="single" w:sz="6" w:space="0" w:color="000000"/>
            </w:tcBorders>
            <w:shd w:val="clear" w:color="auto" w:fill="auto"/>
            <w:vAlign w:val="bottom"/>
          </w:tcPr>
          <w:p w14:paraId="493BD2EC" w14:textId="77777777" w:rsidR="004839DC" w:rsidRPr="00853565" w:rsidRDefault="004839DC" w:rsidP="00FB3564">
            <w:pPr>
              <w:spacing w:before="60" w:line="150" w:lineRule="exact"/>
              <w:ind w:left="113"/>
            </w:pPr>
            <w:r w:rsidRPr="00853565">
              <w:rPr>
                <w:szCs w:val="16"/>
              </w:rPr>
              <w:t>Япония</w:t>
            </w:r>
          </w:p>
        </w:tc>
        <w:tc>
          <w:tcPr>
            <w:tcW w:w="1390" w:type="dxa"/>
            <w:tcBorders>
              <w:left w:val="single" w:sz="6" w:space="0" w:color="000000"/>
              <w:bottom w:val="single" w:sz="6" w:space="0" w:color="000000"/>
            </w:tcBorders>
            <w:shd w:val="clear" w:color="auto" w:fill="auto"/>
            <w:vAlign w:val="bottom"/>
          </w:tcPr>
          <w:p w14:paraId="17178433" w14:textId="16CAEF93" w:rsidR="004839DC" w:rsidRPr="00853565" w:rsidRDefault="004839DC" w:rsidP="00FB3564">
            <w:pPr>
              <w:spacing w:before="60" w:line="150" w:lineRule="exact"/>
              <w:ind w:right="397"/>
              <w:jc w:val="right"/>
            </w:pPr>
            <w:r w:rsidRPr="00853565">
              <w:t>105,1</w:t>
            </w:r>
          </w:p>
        </w:tc>
        <w:tc>
          <w:tcPr>
            <w:tcW w:w="1390" w:type="dxa"/>
            <w:tcBorders>
              <w:left w:val="single" w:sz="6" w:space="0" w:color="000000"/>
              <w:bottom w:val="single" w:sz="6" w:space="0" w:color="000000"/>
            </w:tcBorders>
            <w:shd w:val="clear" w:color="auto" w:fill="auto"/>
            <w:vAlign w:val="bottom"/>
          </w:tcPr>
          <w:p w14:paraId="7C37518B" w14:textId="270E43F7" w:rsidR="004839DC" w:rsidRPr="00853565" w:rsidRDefault="004839DC" w:rsidP="00FB3564">
            <w:pPr>
              <w:spacing w:before="60" w:line="150" w:lineRule="exact"/>
              <w:ind w:right="397"/>
              <w:jc w:val="right"/>
            </w:pPr>
            <w:r w:rsidRPr="00853565">
              <w:t>105,4</w:t>
            </w:r>
          </w:p>
        </w:tc>
        <w:tc>
          <w:tcPr>
            <w:tcW w:w="1391" w:type="dxa"/>
            <w:tcBorders>
              <w:left w:val="single" w:sz="6" w:space="0" w:color="000000"/>
              <w:bottom w:val="single" w:sz="6" w:space="0" w:color="000000"/>
            </w:tcBorders>
            <w:shd w:val="clear" w:color="auto" w:fill="auto"/>
            <w:vAlign w:val="bottom"/>
          </w:tcPr>
          <w:p w14:paraId="71404A76" w14:textId="0D901D91" w:rsidR="004839DC" w:rsidRPr="00853565" w:rsidRDefault="004839DC" w:rsidP="00FB3564">
            <w:pPr>
              <w:spacing w:before="60" w:line="150" w:lineRule="exact"/>
              <w:ind w:right="397"/>
              <w:jc w:val="right"/>
            </w:pPr>
            <w:r w:rsidRPr="00853565">
              <w:t>112,2</w:t>
            </w:r>
          </w:p>
        </w:tc>
        <w:tc>
          <w:tcPr>
            <w:tcW w:w="2867" w:type="dxa"/>
            <w:tcBorders>
              <w:left w:val="single" w:sz="6" w:space="0" w:color="000000"/>
              <w:bottom w:val="single" w:sz="6" w:space="0" w:color="000000"/>
            </w:tcBorders>
            <w:shd w:val="clear" w:color="auto" w:fill="auto"/>
            <w:vAlign w:val="bottom"/>
          </w:tcPr>
          <w:p w14:paraId="4A759291" w14:textId="77777777" w:rsidR="004839DC" w:rsidRPr="00853565" w:rsidRDefault="004839DC" w:rsidP="00FB3564">
            <w:pPr>
              <w:spacing w:before="60" w:line="150" w:lineRule="exact"/>
              <w:ind w:left="113"/>
            </w:pPr>
            <w:r w:rsidRPr="00853565">
              <w:rPr>
                <w:i/>
                <w:iCs/>
              </w:rPr>
              <w:t>Japan</w:t>
            </w:r>
          </w:p>
        </w:tc>
      </w:tr>
    </w:tbl>
    <w:p w14:paraId="4C2EE3B1" w14:textId="135EA738" w:rsidR="00504A06" w:rsidRPr="00853565" w:rsidRDefault="00693970">
      <w:pPr>
        <w:pageBreakBefore/>
        <w:spacing w:after="60"/>
        <w:ind w:left="510" w:hanging="510"/>
      </w:pPr>
      <w:r w:rsidRPr="00853565">
        <w:rPr>
          <w:b/>
          <w:bCs/>
          <w:sz w:val="16"/>
          <w:szCs w:val="16"/>
        </w:rPr>
        <w:lastRenderedPageBreak/>
        <w:t>26.</w:t>
      </w:r>
      <w:r w:rsidR="00166478" w:rsidRPr="00853565">
        <w:rPr>
          <w:b/>
          <w:bCs/>
          <w:sz w:val="16"/>
          <w:szCs w:val="16"/>
        </w:rPr>
        <w:t>2</w:t>
      </w:r>
      <w:r w:rsidR="00F33466" w:rsidRPr="00853565">
        <w:rPr>
          <w:b/>
          <w:bCs/>
          <w:sz w:val="16"/>
          <w:szCs w:val="16"/>
        </w:rPr>
        <w:t>7</w:t>
      </w:r>
      <w:r w:rsidR="00166478" w:rsidRPr="00853565">
        <w:rPr>
          <w:b/>
          <w:bCs/>
          <w:sz w:val="16"/>
          <w:szCs w:val="16"/>
        </w:rPr>
        <w:t>.</w:t>
      </w:r>
      <w:r w:rsidR="00504A06" w:rsidRPr="00853565">
        <w:rPr>
          <w:b/>
          <w:bCs/>
          <w:sz w:val="16"/>
          <w:szCs w:val="16"/>
        </w:rPr>
        <w:t xml:space="preserve"> СОПОСТАВИМЫЙ УРОВЕНЬ ЦЕН ПО ОСНОВНЫМ КОМПОНЕНТАМ </w:t>
      </w:r>
      <w:r w:rsidR="00504A06" w:rsidRPr="00853565">
        <w:rPr>
          <w:b/>
          <w:bCs/>
          <w:sz w:val="16"/>
          <w:szCs w:val="16"/>
        </w:rPr>
        <w:br/>
        <w:t>ВАЛОВ</w:t>
      </w:r>
      <w:r w:rsidR="001205AC" w:rsidRPr="00853565">
        <w:rPr>
          <w:b/>
          <w:bCs/>
          <w:sz w:val="16"/>
          <w:szCs w:val="16"/>
        </w:rPr>
        <w:t>ОГО ВНУТРЕННЕГО ПРОДУКТА за 2017</w:t>
      </w:r>
      <w:r w:rsidR="00504A06" w:rsidRPr="00853565">
        <w:rPr>
          <w:b/>
          <w:bCs/>
          <w:sz w:val="16"/>
          <w:szCs w:val="16"/>
        </w:rPr>
        <w:t xml:space="preserve"> г.</w:t>
      </w:r>
      <w:r w:rsidR="00504A06" w:rsidRPr="00853565">
        <w:rPr>
          <w:b/>
          <w:bCs/>
          <w:sz w:val="16"/>
          <w:szCs w:val="16"/>
        </w:rPr>
        <w:br/>
      </w:r>
      <w:r w:rsidR="00504A06" w:rsidRPr="00853565">
        <w:t>отношение паритета покупательной способности к валютному курсу доллара США</w:t>
      </w:r>
    </w:p>
    <w:p w14:paraId="3DE1CEE6" w14:textId="77777777" w:rsidR="00504A06" w:rsidRPr="00853565" w:rsidRDefault="00504A06">
      <w:pPr>
        <w:spacing w:after="60"/>
        <w:ind w:left="510"/>
        <w:rPr>
          <w:lang w:val="en-US"/>
        </w:rPr>
      </w:pPr>
      <w:r w:rsidRPr="00853565">
        <w:rPr>
          <w:b/>
          <w:i/>
          <w:sz w:val="16"/>
          <w:szCs w:val="16"/>
          <w:lang w:val="en-US"/>
        </w:rPr>
        <w:t>COMPARATIVE PRICE LEVEL FOR MAIN AGGREG</w:t>
      </w:r>
      <w:r w:rsidR="00085CCB" w:rsidRPr="00853565">
        <w:rPr>
          <w:b/>
          <w:i/>
          <w:sz w:val="16"/>
          <w:szCs w:val="16"/>
          <w:lang w:val="en-US"/>
        </w:rPr>
        <w:t xml:space="preserve">ATES OF GROSS </w:t>
      </w:r>
      <w:r w:rsidR="00085CCB" w:rsidRPr="00853565">
        <w:rPr>
          <w:b/>
          <w:i/>
          <w:sz w:val="16"/>
          <w:szCs w:val="16"/>
          <w:lang w:val="en-US"/>
        </w:rPr>
        <w:br/>
        <w:t>DOMESTIC PRODUCT</w:t>
      </w:r>
      <w:r w:rsidR="00FB3564" w:rsidRPr="00853565">
        <w:rPr>
          <w:b/>
          <w:i/>
          <w:sz w:val="16"/>
          <w:szCs w:val="16"/>
          <w:lang w:val="en-US"/>
        </w:rPr>
        <w:t>,</w:t>
      </w:r>
      <w:r w:rsidR="00085CCB" w:rsidRPr="00853565">
        <w:rPr>
          <w:b/>
          <w:i/>
          <w:sz w:val="16"/>
          <w:szCs w:val="16"/>
          <w:lang w:val="en-US"/>
        </w:rPr>
        <w:t xml:space="preserve"> </w:t>
      </w:r>
      <w:r w:rsidR="001205AC" w:rsidRPr="00853565">
        <w:rPr>
          <w:b/>
          <w:i/>
          <w:sz w:val="16"/>
          <w:szCs w:val="16"/>
          <w:lang w:val="en-US"/>
        </w:rPr>
        <w:t>2017</w:t>
      </w:r>
      <w:r w:rsidRPr="00853565">
        <w:rPr>
          <w:b/>
          <w:i/>
          <w:sz w:val="16"/>
          <w:szCs w:val="16"/>
          <w:lang w:val="en-US"/>
        </w:rPr>
        <w:t xml:space="preserve"> </w:t>
      </w:r>
      <w:r w:rsidRPr="00853565">
        <w:rPr>
          <w:b/>
          <w:i/>
          <w:sz w:val="16"/>
          <w:szCs w:val="16"/>
          <w:lang w:val="en-US"/>
        </w:rPr>
        <w:br/>
      </w:r>
      <w:r w:rsidRPr="00853565">
        <w:rPr>
          <w:i/>
          <w:lang w:val="en-US"/>
        </w:rPr>
        <w:t>ratio of PPP to US dollar exchange rate</w:t>
      </w:r>
    </w:p>
    <w:p w14:paraId="1ACB1FFA" w14:textId="77777777" w:rsidR="00504A06" w:rsidRPr="00853565" w:rsidRDefault="00504A06">
      <w:pPr>
        <w:spacing w:after="60"/>
        <w:jc w:val="right"/>
      </w:pPr>
      <w:r w:rsidRPr="00853565">
        <w:rPr>
          <w:rFonts w:eastAsia="Arial"/>
          <w:lang w:val="en-US"/>
        </w:rPr>
        <w:t xml:space="preserve"> </w:t>
      </w:r>
      <w:r w:rsidRPr="00853565">
        <w:rPr>
          <w:lang w:val="en-US"/>
        </w:rPr>
        <w:t>(в процентах /</w:t>
      </w:r>
      <w:r w:rsidRPr="00853565">
        <w:rPr>
          <w:i/>
          <w:lang w:val="en-US"/>
        </w:rPr>
        <w:t xml:space="preserve"> percent</w:t>
      </w:r>
      <w:r w:rsidRPr="00853565">
        <w:t>)</w:t>
      </w:r>
    </w:p>
    <w:tbl>
      <w:tblPr>
        <w:tblW w:w="9911" w:type="dxa"/>
        <w:tblInd w:w="31" w:type="dxa"/>
        <w:tblLayout w:type="fixed"/>
        <w:tblCellMar>
          <w:left w:w="28" w:type="dxa"/>
          <w:right w:w="28" w:type="dxa"/>
        </w:tblCellMar>
        <w:tblLook w:val="0000" w:firstRow="0" w:lastRow="0" w:firstColumn="0" w:lastColumn="0" w:noHBand="0" w:noVBand="0"/>
      </w:tblPr>
      <w:tblGrid>
        <w:gridCol w:w="2884"/>
        <w:gridCol w:w="1390"/>
        <w:gridCol w:w="1390"/>
        <w:gridCol w:w="1391"/>
        <w:gridCol w:w="2856"/>
      </w:tblGrid>
      <w:tr w:rsidR="00853565" w:rsidRPr="00853565" w14:paraId="2B1DB40B" w14:textId="77777777">
        <w:tc>
          <w:tcPr>
            <w:tcW w:w="2884" w:type="dxa"/>
            <w:tcBorders>
              <w:top w:val="single" w:sz="6" w:space="0" w:color="000000"/>
              <w:bottom w:val="single" w:sz="6" w:space="0" w:color="000000"/>
            </w:tcBorders>
            <w:shd w:val="clear" w:color="auto" w:fill="auto"/>
            <w:vAlign w:val="bottom"/>
          </w:tcPr>
          <w:p w14:paraId="7D968C2A" w14:textId="77777777" w:rsidR="00504A06" w:rsidRPr="00853565" w:rsidRDefault="00504A06">
            <w:pPr>
              <w:snapToGrid w:val="0"/>
              <w:spacing w:before="20" w:after="20"/>
              <w:rPr>
                <w:lang w:val="en-US"/>
              </w:rPr>
            </w:pPr>
          </w:p>
        </w:tc>
        <w:tc>
          <w:tcPr>
            <w:tcW w:w="1390" w:type="dxa"/>
            <w:tcBorders>
              <w:top w:val="single" w:sz="6" w:space="0" w:color="000000"/>
              <w:left w:val="single" w:sz="6" w:space="0" w:color="000000"/>
              <w:bottom w:val="single" w:sz="6" w:space="0" w:color="000000"/>
            </w:tcBorders>
            <w:shd w:val="clear" w:color="auto" w:fill="auto"/>
          </w:tcPr>
          <w:p w14:paraId="138C1901" w14:textId="77777777" w:rsidR="00504A06" w:rsidRPr="00853565" w:rsidRDefault="00504A06">
            <w:pPr>
              <w:spacing w:before="20" w:after="20"/>
              <w:ind w:right="57"/>
            </w:pPr>
            <w:r w:rsidRPr="00853565">
              <w:rPr>
                <w:sz w:val="12"/>
                <w:szCs w:val="12"/>
              </w:rPr>
              <w:t>ВВП</w:t>
            </w:r>
            <w:r w:rsidRPr="00853565">
              <w:rPr>
                <w:i/>
                <w:sz w:val="12"/>
              </w:rPr>
              <w:br/>
              <w:t>GDP</w:t>
            </w:r>
          </w:p>
        </w:tc>
        <w:tc>
          <w:tcPr>
            <w:tcW w:w="1390" w:type="dxa"/>
            <w:tcBorders>
              <w:top w:val="single" w:sz="6" w:space="0" w:color="000000"/>
              <w:left w:val="single" w:sz="6" w:space="0" w:color="000000"/>
              <w:bottom w:val="single" w:sz="6" w:space="0" w:color="000000"/>
            </w:tcBorders>
            <w:shd w:val="clear" w:color="auto" w:fill="auto"/>
          </w:tcPr>
          <w:p w14:paraId="00A7E4A7" w14:textId="77777777" w:rsidR="00504A06" w:rsidRPr="00853565" w:rsidRDefault="00504A06">
            <w:pPr>
              <w:spacing w:before="20" w:after="20"/>
              <w:ind w:right="57"/>
            </w:pPr>
            <w:r w:rsidRPr="00853565">
              <w:rPr>
                <w:sz w:val="12"/>
                <w:szCs w:val="12"/>
              </w:rPr>
              <w:t xml:space="preserve">Фактическое конечное потребление </w:t>
            </w:r>
            <w:r w:rsidRPr="00853565">
              <w:rPr>
                <w:sz w:val="12"/>
                <w:szCs w:val="12"/>
              </w:rPr>
              <w:br/>
              <w:t>домашних хозяйств</w:t>
            </w:r>
          </w:p>
          <w:p w14:paraId="43FB915E" w14:textId="77777777" w:rsidR="00504A06" w:rsidRPr="00853565" w:rsidRDefault="00504A06">
            <w:pPr>
              <w:spacing w:before="20" w:after="20"/>
              <w:ind w:right="57"/>
            </w:pPr>
            <w:r w:rsidRPr="00853565">
              <w:rPr>
                <w:i/>
                <w:sz w:val="12"/>
                <w:lang w:val="en-US"/>
              </w:rPr>
              <w:t>Actual</w:t>
            </w:r>
            <w:r w:rsidRPr="00853565">
              <w:rPr>
                <w:i/>
                <w:sz w:val="12"/>
              </w:rPr>
              <w:t xml:space="preserve"> </w:t>
            </w:r>
            <w:r w:rsidRPr="00853565">
              <w:rPr>
                <w:i/>
                <w:sz w:val="12"/>
                <w:lang w:val="en-US"/>
              </w:rPr>
              <w:t>final</w:t>
            </w:r>
            <w:r w:rsidRPr="00853565">
              <w:rPr>
                <w:i/>
                <w:sz w:val="12"/>
              </w:rPr>
              <w:t xml:space="preserve"> </w:t>
            </w:r>
            <w:r w:rsidRPr="00853565">
              <w:rPr>
                <w:i/>
                <w:sz w:val="12"/>
                <w:lang w:val="en-US"/>
              </w:rPr>
              <w:t>consum</w:t>
            </w:r>
            <w:r w:rsidRPr="00853565">
              <w:rPr>
                <w:i/>
                <w:sz w:val="12"/>
                <w:lang w:val="en-US"/>
              </w:rPr>
              <w:t>p</w:t>
            </w:r>
            <w:r w:rsidRPr="00853565">
              <w:rPr>
                <w:i/>
                <w:sz w:val="12"/>
                <w:lang w:val="en-US"/>
              </w:rPr>
              <w:t>tion</w:t>
            </w:r>
            <w:r w:rsidRPr="00853565">
              <w:rPr>
                <w:i/>
                <w:sz w:val="12"/>
              </w:rPr>
              <w:t xml:space="preserve"> </w:t>
            </w:r>
            <w:r w:rsidRPr="00853565">
              <w:rPr>
                <w:i/>
                <w:sz w:val="12"/>
                <w:lang w:val="en-US"/>
              </w:rPr>
              <w:t>of</w:t>
            </w:r>
            <w:r w:rsidRPr="00853565">
              <w:rPr>
                <w:i/>
                <w:sz w:val="12"/>
              </w:rPr>
              <w:t xml:space="preserve"> </w:t>
            </w:r>
            <w:r w:rsidRPr="00853565">
              <w:rPr>
                <w:i/>
                <w:sz w:val="12"/>
                <w:lang w:val="en-US"/>
              </w:rPr>
              <w:t>households</w:t>
            </w:r>
            <w:r w:rsidRPr="00853565">
              <w:rPr>
                <w:i/>
                <w:sz w:val="12"/>
              </w:rPr>
              <w:t xml:space="preserve">   </w:t>
            </w:r>
          </w:p>
        </w:tc>
        <w:tc>
          <w:tcPr>
            <w:tcW w:w="1391" w:type="dxa"/>
            <w:tcBorders>
              <w:top w:val="single" w:sz="6" w:space="0" w:color="000000"/>
              <w:left w:val="single" w:sz="6" w:space="0" w:color="000000"/>
              <w:bottom w:val="single" w:sz="6" w:space="0" w:color="000000"/>
            </w:tcBorders>
            <w:shd w:val="clear" w:color="auto" w:fill="auto"/>
          </w:tcPr>
          <w:p w14:paraId="25048D8E" w14:textId="77777777" w:rsidR="00504A06" w:rsidRPr="00853565" w:rsidRDefault="00504A06">
            <w:pPr>
              <w:spacing w:before="20" w:after="20"/>
              <w:ind w:right="57"/>
            </w:pPr>
            <w:r w:rsidRPr="00853565">
              <w:rPr>
                <w:sz w:val="12"/>
                <w:szCs w:val="12"/>
              </w:rPr>
              <w:t xml:space="preserve">Валовое накопление </w:t>
            </w:r>
            <w:r w:rsidRPr="00853565">
              <w:rPr>
                <w:sz w:val="12"/>
                <w:szCs w:val="12"/>
              </w:rPr>
              <w:br/>
              <w:t>основного капитала</w:t>
            </w:r>
          </w:p>
          <w:p w14:paraId="3AB74DB0" w14:textId="77777777" w:rsidR="00504A06" w:rsidRPr="00853565" w:rsidRDefault="00504A06">
            <w:pPr>
              <w:spacing w:before="20" w:after="20"/>
              <w:ind w:right="57"/>
            </w:pPr>
            <w:r w:rsidRPr="00853565">
              <w:rPr>
                <w:i/>
                <w:sz w:val="12"/>
              </w:rPr>
              <w:t>Gross fixed capital formation</w:t>
            </w:r>
          </w:p>
        </w:tc>
        <w:tc>
          <w:tcPr>
            <w:tcW w:w="2856" w:type="dxa"/>
            <w:tcBorders>
              <w:top w:val="single" w:sz="6" w:space="0" w:color="000000"/>
              <w:left w:val="single" w:sz="6" w:space="0" w:color="000000"/>
              <w:bottom w:val="single" w:sz="6" w:space="0" w:color="000000"/>
            </w:tcBorders>
            <w:shd w:val="clear" w:color="auto" w:fill="auto"/>
            <w:vAlign w:val="bottom"/>
          </w:tcPr>
          <w:p w14:paraId="252C2F42" w14:textId="77777777" w:rsidR="00504A06" w:rsidRPr="00853565" w:rsidRDefault="00504A06">
            <w:pPr>
              <w:snapToGrid w:val="0"/>
              <w:spacing w:before="20" w:after="20"/>
              <w:rPr>
                <w:sz w:val="12"/>
                <w:szCs w:val="12"/>
              </w:rPr>
            </w:pPr>
          </w:p>
        </w:tc>
      </w:tr>
      <w:tr w:rsidR="00853565" w:rsidRPr="00853565" w14:paraId="04DDE14B" w14:textId="77777777">
        <w:tblPrEx>
          <w:tblCellMar>
            <w:left w:w="57" w:type="dxa"/>
          </w:tblCellMar>
        </w:tblPrEx>
        <w:tc>
          <w:tcPr>
            <w:tcW w:w="2884" w:type="dxa"/>
            <w:tcBorders>
              <w:top w:val="single" w:sz="6" w:space="0" w:color="000000"/>
            </w:tcBorders>
            <w:shd w:val="clear" w:color="auto" w:fill="auto"/>
            <w:vAlign w:val="bottom"/>
          </w:tcPr>
          <w:p w14:paraId="2D90E543" w14:textId="77777777" w:rsidR="000A2F4C" w:rsidRPr="00853565" w:rsidRDefault="000A2F4C" w:rsidP="000A1FC4">
            <w:pPr>
              <w:spacing w:before="60" w:line="150" w:lineRule="exact"/>
            </w:pPr>
            <w:r w:rsidRPr="00853565">
              <w:rPr>
                <w:b/>
                <w:szCs w:val="16"/>
              </w:rPr>
              <w:t>Российская Федерация</w:t>
            </w:r>
          </w:p>
        </w:tc>
        <w:tc>
          <w:tcPr>
            <w:tcW w:w="1390" w:type="dxa"/>
            <w:tcBorders>
              <w:top w:val="single" w:sz="6" w:space="0" w:color="000000"/>
              <w:left w:val="single" w:sz="6" w:space="0" w:color="000000"/>
            </w:tcBorders>
            <w:shd w:val="clear" w:color="auto" w:fill="auto"/>
            <w:vAlign w:val="bottom"/>
          </w:tcPr>
          <w:p w14:paraId="2AB7F7F5" w14:textId="435C50DD" w:rsidR="000A2F4C" w:rsidRPr="00853565" w:rsidRDefault="000A2F4C" w:rsidP="000A1FC4">
            <w:pPr>
              <w:spacing w:before="60" w:line="150" w:lineRule="exact"/>
              <w:ind w:right="454"/>
              <w:jc w:val="right"/>
            </w:pPr>
            <w:r w:rsidRPr="00853565">
              <w:rPr>
                <w:lang w:val="en-US"/>
              </w:rPr>
              <w:t>41</w:t>
            </w:r>
          </w:p>
        </w:tc>
        <w:tc>
          <w:tcPr>
            <w:tcW w:w="1390" w:type="dxa"/>
            <w:tcBorders>
              <w:top w:val="single" w:sz="6" w:space="0" w:color="000000"/>
              <w:left w:val="single" w:sz="6" w:space="0" w:color="000000"/>
            </w:tcBorders>
            <w:shd w:val="clear" w:color="auto" w:fill="auto"/>
            <w:vAlign w:val="bottom"/>
          </w:tcPr>
          <w:p w14:paraId="6EB049D1" w14:textId="637C0513" w:rsidR="000A2F4C" w:rsidRPr="00853565" w:rsidRDefault="000A2F4C" w:rsidP="000A1FC4">
            <w:pPr>
              <w:spacing w:before="60" w:line="150" w:lineRule="exact"/>
              <w:ind w:right="454"/>
              <w:jc w:val="right"/>
            </w:pPr>
            <w:r w:rsidRPr="00853565">
              <w:t>38</w:t>
            </w:r>
          </w:p>
        </w:tc>
        <w:tc>
          <w:tcPr>
            <w:tcW w:w="1391" w:type="dxa"/>
            <w:tcBorders>
              <w:top w:val="single" w:sz="6" w:space="0" w:color="000000"/>
              <w:left w:val="single" w:sz="6" w:space="0" w:color="000000"/>
            </w:tcBorders>
            <w:shd w:val="clear" w:color="auto" w:fill="auto"/>
            <w:vAlign w:val="bottom"/>
          </w:tcPr>
          <w:p w14:paraId="7C0CD2A1" w14:textId="2D370C3B" w:rsidR="000A2F4C" w:rsidRPr="00853565" w:rsidRDefault="000A2F4C" w:rsidP="000A1FC4">
            <w:pPr>
              <w:spacing w:before="60" w:line="150" w:lineRule="exact"/>
              <w:ind w:right="454"/>
              <w:jc w:val="right"/>
            </w:pPr>
            <w:r w:rsidRPr="00853565">
              <w:t>58</w:t>
            </w:r>
          </w:p>
        </w:tc>
        <w:tc>
          <w:tcPr>
            <w:tcW w:w="2856" w:type="dxa"/>
            <w:tcBorders>
              <w:top w:val="single" w:sz="6" w:space="0" w:color="000000"/>
              <w:left w:val="single" w:sz="6" w:space="0" w:color="000000"/>
            </w:tcBorders>
            <w:shd w:val="clear" w:color="auto" w:fill="auto"/>
            <w:vAlign w:val="bottom"/>
          </w:tcPr>
          <w:p w14:paraId="12F9667F" w14:textId="77777777" w:rsidR="000A2F4C" w:rsidRPr="00853565" w:rsidRDefault="000A2F4C" w:rsidP="000A1FC4">
            <w:pPr>
              <w:spacing w:before="60" w:line="150" w:lineRule="exact"/>
            </w:pPr>
            <w:r w:rsidRPr="00853565">
              <w:rPr>
                <w:b/>
                <w:i/>
                <w:szCs w:val="16"/>
              </w:rPr>
              <w:t>Russia</w:t>
            </w:r>
            <w:r w:rsidRPr="00853565">
              <w:rPr>
                <w:b/>
                <w:i/>
                <w:szCs w:val="16"/>
                <w:lang w:val="en-US"/>
              </w:rPr>
              <w:t>n Federation</w:t>
            </w:r>
          </w:p>
        </w:tc>
      </w:tr>
      <w:tr w:rsidR="00853565" w:rsidRPr="00853565" w14:paraId="24EBF1AF" w14:textId="77777777">
        <w:tblPrEx>
          <w:tblCellMar>
            <w:left w:w="57" w:type="dxa"/>
          </w:tblCellMar>
        </w:tblPrEx>
        <w:tc>
          <w:tcPr>
            <w:tcW w:w="2884" w:type="dxa"/>
            <w:shd w:val="clear" w:color="auto" w:fill="auto"/>
            <w:vAlign w:val="bottom"/>
          </w:tcPr>
          <w:p w14:paraId="4F18B4D7" w14:textId="77777777" w:rsidR="000A2F4C" w:rsidRPr="00853565" w:rsidRDefault="000A2F4C" w:rsidP="000A1FC4">
            <w:pPr>
              <w:spacing w:before="60" w:line="150" w:lineRule="exact"/>
            </w:pPr>
            <w:r w:rsidRPr="00853565">
              <w:rPr>
                <w:b/>
                <w:szCs w:val="20"/>
              </w:rPr>
              <w:t>Страны ЕС</w:t>
            </w:r>
          </w:p>
        </w:tc>
        <w:tc>
          <w:tcPr>
            <w:tcW w:w="1390" w:type="dxa"/>
            <w:tcBorders>
              <w:left w:val="single" w:sz="6" w:space="0" w:color="000000"/>
            </w:tcBorders>
            <w:shd w:val="clear" w:color="auto" w:fill="auto"/>
            <w:vAlign w:val="bottom"/>
          </w:tcPr>
          <w:p w14:paraId="01DE7799" w14:textId="77777777" w:rsidR="000A2F4C" w:rsidRPr="00853565" w:rsidRDefault="000A2F4C" w:rsidP="000A1FC4">
            <w:pPr>
              <w:spacing w:before="60" w:line="150" w:lineRule="exact"/>
              <w:ind w:right="454"/>
              <w:jc w:val="right"/>
            </w:pPr>
          </w:p>
        </w:tc>
        <w:tc>
          <w:tcPr>
            <w:tcW w:w="1390" w:type="dxa"/>
            <w:tcBorders>
              <w:left w:val="single" w:sz="6" w:space="0" w:color="000000"/>
            </w:tcBorders>
            <w:shd w:val="clear" w:color="auto" w:fill="auto"/>
            <w:vAlign w:val="bottom"/>
          </w:tcPr>
          <w:p w14:paraId="4E9ED3BD" w14:textId="77777777" w:rsidR="000A2F4C" w:rsidRPr="00853565" w:rsidRDefault="000A2F4C" w:rsidP="000A1FC4">
            <w:pPr>
              <w:spacing w:before="60" w:line="150" w:lineRule="exact"/>
              <w:ind w:right="454"/>
              <w:jc w:val="right"/>
            </w:pPr>
          </w:p>
        </w:tc>
        <w:tc>
          <w:tcPr>
            <w:tcW w:w="1391" w:type="dxa"/>
            <w:tcBorders>
              <w:left w:val="single" w:sz="6" w:space="0" w:color="000000"/>
            </w:tcBorders>
            <w:shd w:val="clear" w:color="auto" w:fill="auto"/>
            <w:vAlign w:val="bottom"/>
          </w:tcPr>
          <w:p w14:paraId="3E2DEB7B" w14:textId="77777777" w:rsidR="000A2F4C" w:rsidRPr="00853565" w:rsidRDefault="000A2F4C" w:rsidP="000A1FC4">
            <w:pPr>
              <w:spacing w:before="60" w:line="150" w:lineRule="exact"/>
              <w:ind w:right="454"/>
              <w:jc w:val="right"/>
            </w:pPr>
          </w:p>
        </w:tc>
        <w:tc>
          <w:tcPr>
            <w:tcW w:w="2856" w:type="dxa"/>
            <w:tcBorders>
              <w:left w:val="single" w:sz="6" w:space="0" w:color="000000"/>
            </w:tcBorders>
            <w:shd w:val="clear" w:color="auto" w:fill="auto"/>
            <w:vAlign w:val="bottom"/>
          </w:tcPr>
          <w:p w14:paraId="02AF94CB" w14:textId="77777777" w:rsidR="000A2F4C" w:rsidRPr="00853565" w:rsidRDefault="000A2F4C" w:rsidP="000A1FC4">
            <w:pPr>
              <w:spacing w:before="60" w:line="150" w:lineRule="exact"/>
            </w:pPr>
            <w:r w:rsidRPr="00853565">
              <w:rPr>
                <w:b/>
                <w:i/>
              </w:rPr>
              <w:t>EU countries</w:t>
            </w:r>
          </w:p>
        </w:tc>
      </w:tr>
      <w:tr w:rsidR="00853565" w:rsidRPr="00853565" w14:paraId="259EACE8" w14:textId="77777777">
        <w:tblPrEx>
          <w:tblCellMar>
            <w:left w:w="57" w:type="dxa"/>
          </w:tblCellMar>
        </w:tblPrEx>
        <w:tc>
          <w:tcPr>
            <w:tcW w:w="2884" w:type="dxa"/>
            <w:shd w:val="clear" w:color="auto" w:fill="auto"/>
            <w:vAlign w:val="bottom"/>
          </w:tcPr>
          <w:p w14:paraId="0AA39A6D" w14:textId="77777777" w:rsidR="000A2F4C" w:rsidRPr="00853565" w:rsidRDefault="000A2F4C" w:rsidP="000A1FC4">
            <w:pPr>
              <w:spacing w:before="60" w:line="150" w:lineRule="exact"/>
              <w:ind w:left="340"/>
            </w:pPr>
            <w:r w:rsidRPr="00853565">
              <w:rPr>
                <w:szCs w:val="20"/>
              </w:rPr>
              <w:t>из них:</w:t>
            </w:r>
          </w:p>
        </w:tc>
        <w:tc>
          <w:tcPr>
            <w:tcW w:w="1390" w:type="dxa"/>
            <w:tcBorders>
              <w:left w:val="single" w:sz="6" w:space="0" w:color="000000"/>
            </w:tcBorders>
            <w:shd w:val="clear" w:color="auto" w:fill="auto"/>
            <w:vAlign w:val="bottom"/>
          </w:tcPr>
          <w:p w14:paraId="4167F587" w14:textId="77777777" w:rsidR="000A2F4C" w:rsidRPr="00853565" w:rsidRDefault="000A2F4C" w:rsidP="000A1FC4">
            <w:pPr>
              <w:spacing w:before="60" w:line="150" w:lineRule="exact"/>
              <w:ind w:right="454"/>
              <w:jc w:val="right"/>
            </w:pPr>
          </w:p>
        </w:tc>
        <w:tc>
          <w:tcPr>
            <w:tcW w:w="1390" w:type="dxa"/>
            <w:tcBorders>
              <w:left w:val="single" w:sz="6" w:space="0" w:color="000000"/>
            </w:tcBorders>
            <w:shd w:val="clear" w:color="auto" w:fill="auto"/>
            <w:vAlign w:val="bottom"/>
          </w:tcPr>
          <w:p w14:paraId="4C432325" w14:textId="77777777" w:rsidR="000A2F4C" w:rsidRPr="00853565" w:rsidRDefault="000A2F4C" w:rsidP="000A1FC4">
            <w:pPr>
              <w:spacing w:before="60" w:line="150" w:lineRule="exact"/>
              <w:ind w:right="454"/>
              <w:jc w:val="right"/>
            </w:pPr>
          </w:p>
        </w:tc>
        <w:tc>
          <w:tcPr>
            <w:tcW w:w="1391" w:type="dxa"/>
            <w:tcBorders>
              <w:left w:val="single" w:sz="6" w:space="0" w:color="000000"/>
            </w:tcBorders>
            <w:shd w:val="clear" w:color="auto" w:fill="auto"/>
            <w:vAlign w:val="bottom"/>
          </w:tcPr>
          <w:p w14:paraId="46A819E2" w14:textId="77777777" w:rsidR="000A2F4C" w:rsidRPr="00853565" w:rsidRDefault="000A2F4C" w:rsidP="000A1FC4">
            <w:pPr>
              <w:spacing w:before="60" w:line="150" w:lineRule="exact"/>
              <w:ind w:right="454"/>
              <w:jc w:val="right"/>
            </w:pPr>
          </w:p>
        </w:tc>
        <w:tc>
          <w:tcPr>
            <w:tcW w:w="2856" w:type="dxa"/>
            <w:tcBorders>
              <w:left w:val="single" w:sz="6" w:space="0" w:color="000000"/>
            </w:tcBorders>
            <w:shd w:val="clear" w:color="auto" w:fill="auto"/>
            <w:vAlign w:val="bottom"/>
          </w:tcPr>
          <w:p w14:paraId="39F5CBF8" w14:textId="77777777" w:rsidR="000A2F4C" w:rsidRPr="00853565" w:rsidRDefault="000A2F4C" w:rsidP="000A1FC4">
            <w:pPr>
              <w:spacing w:before="60" w:line="150" w:lineRule="exact"/>
              <w:ind w:left="340"/>
            </w:pPr>
            <w:r w:rsidRPr="00853565">
              <w:rPr>
                <w:i/>
              </w:rPr>
              <w:t>of which:</w:t>
            </w:r>
          </w:p>
        </w:tc>
      </w:tr>
      <w:tr w:rsidR="00853565" w:rsidRPr="00853565" w14:paraId="370C942D" w14:textId="77777777">
        <w:tblPrEx>
          <w:tblCellMar>
            <w:left w:w="57" w:type="dxa"/>
          </w:tblCellMar>
        </w:tblPrEx>
        <w:tc>
          <w:tcPr>
            <w:tcW w:w="2884" w:type="dxa"/>
            <w:shd w:val="clear" w:color="auto" w:fill="auto"/>
            <w:vAlign w:val="bottom"/>
          </w:tcPr>
          <w:p w14:paraId="535C0284" w14:textId="77777777" w:rsidR="000A2F4C" w:rsidRPr="00853565" w:rsidRDefault="000A2F4C" w:rsidP="000A1FC4">
            <w:pPr>
              <w:spacing w:before="60" w:line="150" w:lineRule="exact"/>
              <w:ind w:left="113"/>
            </w:pPr>
            <w:r w:rsidRPr="00853565">
              <w:rPr>
                <w:szCs w:val="16"/>
              </w:rPr>
              <w:t>Австрия</w:t>
            </w:r>
          </w:p>
        </w:tc>
        <w:tc>
          <w:tcPr>
            <w:tcW w:w="1390" w:type="dxa"/>
            <w:tcBorders>
              <w:left w:val="single" w:sz="6" w:space="0" w:color="000000"/>
            </w:tcBorders>
            <w:shd w:val="clear" w:color="auto" w:fill="auto"/>
            <w:vAlign w:val="bottom"/>
          </w:tcPr>
          <w:p w14:paraId="0BD971AD" w14:textId="47971024" w:rsidR="000A2F4C" w:rsidRPr="00853565" w:rsidRDefault="000A2F4C" w:rsidP="000A1FC4">
            <w:pPr>
              <w:spacing w:before="60" w:line="150" w:lineRule="exact"/>
              <w:ind w:right="454"/>
              <w:jc w:val="right"/>
            </w:pPr>
            <w:r w:rsidRPr="00853565">
              <w:rPr>
                <w:lang w:val="en-US"/>
              </w:rPr>
              <w:t>88</w:t>
            </w:r>
          </w:p>
        </w:tc>
        <w:tc>
          <w:tcPr>
            <w:tcW w:w="1390" w:type="dxa"/>
            <w:tcBorders>
              <w:left w:val="single" w:sz="6" w:space="0" w:color="000000"/>
            </w:tcBorders>
            <w:shd w:val="clear" w:color="auto" w:fill="auto"/>
            <w:vAlign w:val="bottom"/>
          </w:tcPr>
          <w:p w14:paraId="2FEAA6A8" w14:textId="6F97F611" w:rsidR="000A2F4C" w:rsidRPr="00853565" w:rsidRDefault="000A2F4C" w:rsidP="000A1FC4">
            <w:pPr>
              <w:spacing w:before="60" w:line="150" w:lineRule="exact"/>
              <w:ind w:right="454"/>
              <w:jc w:val="right"/>
            </w:pPr>
            <w:r w:rsidRPr="00853565">
              <w:t>93</w:t>
            </w:r>
          </w:p>
        </w:tc>
        <w:tc>
          <w:tcPr>
            <w:tcW w:w="1391" w:type="dxa"/>
            <w:tcBorders>
              <w:left w:val="single" w:sz="6" w:space="0" w:color="000000"/>
            </w:tcBorders>
            <w:shd w:val="clear" w:color="auto" w:fill="auto"/>
            <w:vAlign w:val="bottom"/>
          </w:tcPr>
          <w:p w14:paraId="58084655" w14:textId="1477DF71" w:rsidR="000A2F4C" w:rsidRPr="00853565" w:rsidRDefault="000A2F4C" w:rsidP="000A1FC4">
            <w:pPr>
              <w:spacing w:before="60" w:line="150" w:lineRule="exact"/>
              <w:ind w:right="454"/>
              <w:jc w:val="right"/>
            </w:pPr>
            <w:r w:rsidRPr="00853565">
              <w:t>77</w:t>
            </w:r>
          </w:p>
        </w:tc>
        <w:tc>
          <w:tcPr>
            <w:tcW w:w="2856" w:type="dxa"/>
            <w:tcBorders>
              <w:left w:val="single" w:sz="6" w:space="0" w:color="000000"/>
            </w:tcBorders>
            <w:shd w:val="clear" w:color="auto" w:fill="auto"/>
            <w:vAlign w:val="bottom"/>
          </w:tcPr>
          <w:p w14:paraId="507F19C6" w14:textId="77777777" w:rsidR="000A2F4C" w:rsidRPr="00853565" w:rsidRDefault="000A2F4C" w:rsidP="000A1FC4">
            <w:pPr>
              <w:spacing w:before="60" w:line="150" w:lineRule="exact"/>
              <w:ind w:left="113"/>
            </w:pPr>
            <w:r w:rsidRPr="00853565">
              <w:rPr>
                <w:i/>
                <w:iCs/>
              </w:rPr>
              <w:t>Austria</w:t>
            </w:r>
          </w:p>
        </w:tc>
      </w:tr>
      <w:tr w:rsidR="00853565" w:rsidRPr="00853565" w14:paraId="62517818" w14:textId="77777777">
        <w:tblPrEx>
          <w:tblCellMar>
            <w:left w:w="57" w:type="dxa"/>
          </w:tblCellMar>
        </w:tblPrEx>
        <w:tc>
          <w:tcPr>
            <w:tcW w:w="2884" w:type="dxa"/>
            <w:shd w:val="clear" w:color="auto" w:fill="auto"/>
            <w:vAlign w:val="bottom"/>
          </w:tcPr>
          <w:p w14:paraId="789D549E" w14:textId="77777777" w:rsidR="000A2F4C" w:rsidRPr="00853565" w:rsidRDefault="000A2F4C" w:rsidP="000A1FC4">
            <w:pPr>
              <w:spacing w:before="60" w:line="150" w:lineRule="exact"/>
              <w:ind w:left="113"/>
            </w:pPr>
            <w:r w:rsidRPr="00853565">
              <w:rPr>
                <w:szCs w:val="16"/>
              </w:rPr>
              <w:t>Бельгия</w:t>
            </w:r>
          </w:p>
        </w:tc>
        <w:tc>
          <w:tcPr>
            <w:tcW w:w="1390" w:type="dxa"/>
            <w:tcBorders>
              <w:left w:val="single" w:sz="6" w:space="0" w:color="000000"/>
            </w:tcBorders>
            <w:shd w:val="clear" w:color="auto" w:fill="auto"/>
            <w:vAlign w:val="bottom"/>
          </w:tcPr>
          <w:p w14:paraId="46C41C2C" w14:textId="09531776" w:rsidR="000A2F4C" w:rsidRPr="00853565" w:rsidRDefault="000A2F4C" w:rsidP="000A1FC4">
            <w:pPr>
              <w:spacing w:before="60" w:line="150" w:lineRule="exact"/>
              <w:ind w:right="454"/>
              <w:jc w:val="right"/>
            </w:pPr>
            <w:r w:rsidRPr="00853565">
              <w:rPr>
                <w:lang w:val="en-US"/>
              </w:rPr>
              <w:t>88</w:t>
            </w:r>
          </w:p>
        </w:tc>
        <w:tc>
          <w:tcPr>
            <w:tcW w:w="1390" w:type="dxa"/>
            <w:tcBorders>
              <w:left w:val="single" w:sz="6" w:space="0" w:color="000000"/>
            </w:tcBorders>
            <w:shd w:val="clear" w:color="auto" w:fill="auto"/>
            <w:vAlign w:val="bottom"/>
          </w:tcPr>
          <w:p w14:paraId="6C7997AD" w14:textId="00B70F5F" w:rsidR="000A2F4C" w:rsidRPr="00853565" w:rsidRDefault="000A2F4C" w:rsidP="000A1FC4">
            <w:pPr>
              <w:spacing w:before="60" w:line="150" w:lineRule="exact"/>
              <w:ind w:right="454"/>
              <w:jc w:val="right"/>
            </w:pPr>
            <w:r w:rsidRPr="00853565">
              <w:t>93</w:t>
            </w:r>
          </w:p>
        </w:tc>
        <w:tc>
          <w:tcPr>
            <w:tcW w:w="1391" w:type="dxa"/>
            <w:tcBorders>
              <w:left w:val="single" w:sz="6" w:space="0" w:color="000000"/>
            </w:tcBorders>
            <w:shd w:val="clear" w:color="auto" w:fill="auto"/>
            <w:vAlign w:val="bottom"/>
          </w:tcPr>
          <w:p w14:paraId="0FBCC3EF" w14:textId="5A88527A" w:rsidR="000A2F4C" w:rsidRPr="00853565" w:rsidRDefault="000A2F4C" w:rsidP="000A1FC4">
            <w:pPr>
              <w:spacing w:before="60" w:line="150" w:lineRule="exact"/>
              <w:ind w:right="454"/>
              <w:jc w:val="right"/>
            </w:pPr>
            <w:r w:rsidRPr="00853565">
              <w:t>71</w:t>
            </w:r>
          </w:p>
        </w:tc>
        <w:tc>
          <w:tcPr>
            <w:tcW w:w="2856" w:type="dxa"/>
            <w:tcBorders>
              <w:left w:val="single" w:sz="6" w:space="0" w:color="000000"/>
            </w:tcBorders>
            <w:shd w:val="clear" w:color="auto" w:fill="auto"/>
            <w:vAlign w:val="bottom"/>
          </w:tcPr>
          <w:p w14:paraId="57B55382" w14:textId="77777777" w:rsidR="000A2F4C" w:rsidRPr="00853565" w:rsidRDefault="000A2F4C" w:rsidP="000A1FC4">
            <w:pPr>
              <w:spacing w:before="60" w:line="150" w:lineRule="exact"/>
              <w:ind w:left="113"/>
            </w:pPr>
            <w:r w:rsidRPr="00853565">
              <w:rPr>
                <w:i/>
                <w:iCs/>
              </w:rPr>
              <w:t>Belgium</w:t>
            </w:r>
          </w:p>
        </w:tc>
      </w:tr>
      <w:tr w:rsidR="00853565" w:rsidRPr="00853565" w14:paraId="001F2DCC" w14:textId="77777777">
        <w:tblPrEx>
          <w:tblCellMar>
            <w:left w:w="57" w:type="dxa"/>
          </w:tblCellMar>
        </w:tblPrEx>
        <w:tc>
          <w:tcPr>
            <w:tcW w:w="2884" w:type="dxa"/>
            <w:shd w:val="clear" w:color="auto" w:fill="auto"/>
            <w:vAlign w:val="bottom"/>
          </w:tcPr>
          <w:p w14:paraId="6A7910B3" w14:textId="77777777" w:rsidR="000A2F4C" w:rsidRPr="00853565" w:rsidRDefault="000A2F4C" w:rsidP="000A1FC4">
            <w:pPr>
              <w:spacing w:before="60" w:line="150" w:lineRule="exact"/>
              <w:ind w:left="113"/>
            </w:pPr>
            <w:r w:rsidRPr="00853565">
              <w:rPr>
                <w:szCs w:val="16"/>
              </w:rPr>
              <w:t>Болгария</w:t>
            </w:r>
          </w:p>
        </w:tc>
        <w:tc>
          <w:tcPr>
            <w:tcW w:w="1390" w:type="dxa"/>
            <w:tcBorders>
              <w:left w:val="single" w:sz="6" w:space="0" w:color="000000"/>
            </w:tcBorders>
            <w:shd w:val="clear" w:color="auto" w:fill="auto"/>
            <w:vAlign w:val="bottom"/>
          </w:tcPr>
          <w:p w14:paraId="41829704" w14:textId="4DBEE9EC" w:rsidR="000A2F4C" w:rsidRPr="00853565" w:rsidRDefault="000A2F4C" w:rsidP="000A1FC4">
            <w:pPr>
              <w:spacing w:before="60" w:line="150" w:lineRule="exact"/>
              <w:ind w:right="454"/>
              <w:jc w:val="right"/>
            </w:pPr>
            <w:r w:rsidRPr="00853565">
              <w:t>39</w:t>
            </w:r>
          </w:p>
        </w:tc>
        <w:tc>
          <w:tcPr>
            <w:tcW w:w="1390" w:type="dxa"/>
            <w:tcBorders>
              <w:left w:val="single" w:sz="6" w:space="0" w:color="000000"/>
            </w:tcBorders>
            <w:shd w:val="clear" w:color="auto" w:fill="auto"/>
            <w:vAlign w:val="bottom"/>
          </w:tcPr>
          <w:p w14:paraId="49E8552F" w14:textId="6C8BF70D" w:rsidR="000A2F4C" w:rsidRPr="00853565" w:rsidRDefault="000A2F4C" w:rsidP="000A1FC4">
            <w:pPr>
              <w:spacing w:before="60" w:line="150" w:lineRule="exact"/>
              <w:ind w:right="454"/>
              <w:jc w:val="right"/>
            </w:pPr>
            <w:r w:rsidRPr="00853565">
              <w:t>37</w:t>
            </w:r>
          </w:p>
        </w:tc>
        <w:tc>
          <w:tcPr>
            <w:tcW w:w="1391" w:type="dxa"/>
            <w:tcBorders>
              <w:left w:val="single" w:sz="6" w:space="0" w:color="000000"/>
            </w:tcBorders>
            <w:shd w:val="clear" w:color="auto" w:fill="auto"/>
            <w:vAlign w:val="bottom"/>
          </w:tcPr>
          <w:p w14:paraId="7118D904" w14:textId="7DA247AC" w:rsidR="000A2F4C" w:rsidRPr="00853565" w:rsidRDefault="000A2F4C" w:rsidP="000A1FC4">
            <w:pPr>
              <w:spacing w:before="60" w:line="150" w:lineRule="exact"/>
              <w:ind w:right="454"/>
              <w:jc w:val="right"/>
            </w:pPr>
            <w:r w:rsidRPr="00853565">
              <w:t>46</w:t>
            </w:r>
          </w:p>
        </w:tc>
        <w:tc>
          <w:tcPr>
            <w:tcW w:w="2856" w:type="dxa"/>
            <w:tcBorders>
              <w:left w:val="single" w:sz="6" w:space="0" w:color="000000"/>
            </w:tcBorders>
            <w:shd w:val="clear" w:color="auto" w:fill="auto"/>
            <w:vAlign w:val="bottom"/>
          </w:tcPr>
          <w:p w14:paraId="614A72B3" w14:textId="77777777" w:rsidR="000A2F4C" w:rsidRPr="00853565" w:rsidRDefault="000A2F4C" w:rsidP="000A1FC4">
            <w:pPr>
              <w:spacing w:before="60" w:line="150" w:lineRule="exact"/>
              <w:ind w:left="113"/>
            </w:pPr>
            <w:r w:rsidRPr="00853565">
              <w:rPr>
                <w:i/>
                <w:iCs/>
              </w:rPr>
              <w:t>Bulgaria</w:t>
            </w:r>
          </w:p>
        </w:tc>
      </w:tr>
      <w:tr w:rsidR="00853565" w:rsidRPr="00853565" w14:paraId="52D07A1F" w14:textId="77777777">
        <w:tblPrEx>
          <w:tblCellMar>
            <w:left w:w="57" w:type="dxa"/>
          </w:tblCellMar>
        </w:tblPrEx>
        <w:tc>
          <w:tcPr>
            <w:tcW w:w="2884" w:type="dxa"/>
            <w:shd w:val="clear" w:color="auto" w:fill="auto"/>
            <w:vAlign w:val="bottom"/>
          </w:tcPr>
          <w:p w14:paraId="472CACBF" w14:textId="77777777" w:rsidR="000A2F4C" w:rsidRPr="00853565" w:rsidRDefault="000A2F4C" w:rsidP="000A1FC4">
            <w:pPr>
              <w:spacing w:before="60" w:line="150" w:lineRule="exact"/>
              <w:ind w:left="113"/>
            </w:pPr>
            <w:r w:rsidRPr="00853565">
              <w:rPr>
                <w:szCs w:val="16"/>
              </w:rPr>
              <w:t>Венгрия</w:t>
            </w:r>
          </w:p>
        </w:tc>
        <w:tc>
          <w:tcPr>
            <w:tcW w:w="1390" w:type="dxa"/>
            <w:tcBorders>
              <w:left w:val="single" w:sz="6" w:space="0" w:color="000000"/>
            </w:tcBorders>
            <w:shd w:val="clear" w:color="auto" w:fill="auto"/>
            <w:vAlign w:val="bottom"/>
          </w:tcPr>
          <w:p w14:paraId="17EBF9BA" w14:textId="76A3F19E" w:rsidR="000A2F4C" w:rsidRPr="00853565" w:rsidRDefault="000A2F4C" w:rsidP="000A1FC4">
            <w:pPr>
              <w:spacing w:before="60" w:line="150" w:lineRule="exact"/>
              <w:ind w:right="454"/>
              <w:jc w:val="right"/>
            </w:pPr>
            <w:r w:rsidRPr="00853565">
              <w:t>50</w:t>
            </w:r>
          </w:p>
        </w:tc>
        <w:tc>
          <w:tcPr>
            <w:tcW w:w="1390" w:type="dxa"/>
            <w:tcBorders>
              <w:left w:val="single" w:sz="6" w:space="0" w:color="000000"/>
            </w:tcBorders>
            <w:shd w:val="clear" w:color="auto" w:fill="auto"/>
            <w:vAlign w:val="bottom"/>
          </w:tcPr>
          <w:p w14:paraId="52D80A5E" w14:textId="6A858287" w:rsidR="000A2F4C" w:rsidRPr="00853565" w:rsidRDefault="000A2F4C" w:rsidP="000A1FC4">
            <w:pPr>
              <w:spacing w:before="60" w:line="150" w:lineRule="exact"/>
              <w:ind w:right="454"/>
              <w:jc w:val="right"/>
            </w:pPr>
            <w:r w:rsidRPr="00853565">
              <w:t>49</w:t>
            </w:r>
          </w:p>
        </w:tc>
        <w:tc>
          <w:tcPr>
            <w:tcW w:w="1391" w:type="dxa"/>
            <w:tcBorders>
              <w:left w:val="single" w:sz="6" w:space="0" w:color="000000"/>
            </w:tcBorders>
            <w:shd w:val="clear" w:color="auto" w:fill="auto"/>
            <w:vAlign w:val="bottom"/>
          </w:tcPr>
          <w:p w14:paraId="4512A206" w14:textId="12A73261" w:rsidR="000A2F4C" w:rsidRPr="00853565" w:rsidRDefault="000A2F4C" w:rsidP="000A1FC4">
            <w:pPr>
              <w:spacing w:before="60" w:line="150" w:lineRule="exact"/>
              <w:ind w:right="454"/>
              <w:jc w:val="right"/>
            </w:pPr>
            <w:r w:rsidRPr="00853565">
              <w:t>51</w:t>
            </w:r>
          </w:p>
        </w:tc>
        <w:tc>
          <w:tcPr>
            <w:tcW w:w="2856" w:type="dxa"/>
            <w:tcBorders>
              <w:left w:val="single" w:sz="6" w:space="0" w:color="000000"/>
            </w:tcBorders>
            <w:shd w:val="clear" w:color="auto" w:fill="auto"/>
            <w:vAlign w:val="bottom"/>
          </w:tcPr>
          <w:p w14:paraId="76DE8CE7" w14:textId="77777777" w:rsidR="000A2F4C" w:rsidRPr="00853565" w:rsidRDefault="000A2F4C" w:rsidP="000A1FC4">
            <w:pPr>
              <w:spacing w:before="60" w:line="150" w:lineRule="exact"/>
              <w:ind w:left="113"/>
            </w:pPr>
            <w:r w:rsidRPr="00853565">
              <w:rPr>
                <w:i/>
                <w:iCs/>
              </w:rPr>
              <w:t xml:space="preserve">Hungary </w:t>
            </w:r>
          </w:p>
        </w:tc>
      </w:tr>
      <w:tr w:rsidR="00853565" w:rsidRPr="00853565" w14:paraId="022FD213" w14:textId="77777777">
        <w:tblPrEx>
          <w:tblCellMar>
            <w:left w:w="57" w:type="dxa"/>
          </w:tblCellMar>
        </w:tblPrEx>
        <w:tc>
          <w:tcPr>
            <w:tcW w:w="2884" w:type="dxa"/>
            <w:shd w:val="clear" w:color="auto" w:fill="auto"/>
            <w:vAlign w:val="bottom"/>
          </w:tcPr>
          <w:p w14:paraId="22E9C903" w14:textId="77777777" w:rsidR="000A2F4C" w:rsidRPr="00853565" w:rsidRDefault="000A2F4C" w:rsidP="000A1FC4">
            <w:pPr>
              <w:spacing w:before="60" w:line="150" w:lineRule="exact"/>
              <w:ind w:left="113"/>
            </w:pPr>
            <w:r w:rsidRPr="00853565">
              <w:rPr>
                <w:szCs w:val="16"/>
              </w:rPr>
              <w:t>Германия</w:t>
            </w:r>
          </w:p>
        </w:tc>
        <w:tc>
          <w:tcPr>
            <w:tcW w:w="1390" w:type="dxa"/>
            <w:tcBorders>
              <w:left w:val="single" w:sz="6" w:space="0" w:color="000000"/>
            </w:tcBorders>
            <w:shd w:val="clear" w:color="auto" w:fill="auto"/>
            <w:vAlign w:val="bottom"/>
          </w:tcPr>
          <w:p w14:paraId="7DD13215" w14:textId="0A7923E7" w:rsidR="000A2F4C" w:rsidRPr="00853565" w:rsidRDefault="000A2F4C" w:rsidP="000A1FC4">
            <w:pPr>
              <w:spacing w:before="60" w:line="150" w:lineRule="exact"/>
              <w:ind w:right="454"/>
              <w:jc w:val="right"/>
            </w:pPr>
            <w:r w:rsidRPr="00853565">
              <w:rPr>
                <w:lang w:val="en-US"/>
              </w:rPr>
              <w:t>84</w:t>
            </w:r>
          </w:p>
        </w:tc>
        <w:tc>
          <w:tcPr>
            <w:tcW w:w="1390" w:type="dxa"/>
            <w:tcBorders>
              <w:left w:val="single" w:sz="6" w:space="0" w:color="000000"/>
            </w:tcBorders>
            <w:shd w:val="clear" w:color="auto" w:fill="auto"/>
            <w:vAlign w:val="bottom"/>
          </w:tcPr>
          <w:p w14:paraId="5D7B4018" w14:textId="3A4CD48E" w:rsidR="000A2F4C" w:rsidRPr="00853565" w:rsidRDefault="000A2F4C" w:rsidP="000A1FC4">
            <w:pPr>
              <w:spacing w:before="60" w:line="150" w:lineRule="exact"/>
              <w:ind w:right="454"/>
              <w:jc w:val="right"/>
            </w:pPr>
            <w:r w:rsidRPr="00853565">
              <w:t>85</w:t>
            </w:r>
          </w:p>
        </w:tc>
        <w:tc>
          <w:tcPr>
            <w:tcW w:w="1391" w:type="dxa"/>
            <w:tcBorders>
              <w:left w:val="single" w:sz="6" w:space="0" w:color="000000"/>
            </w:tcBorders>
            <w:shd w:val="clear" w:color="auto" w:fill="auto"/>
            <w:vAlign w:val="bottom"/>
          </w:tcPr>
          <w:p w14:paraId="5C56CB48" w14:textId="32A9F37C" w:rsidR="000A2F4C" w:rsidRPr="00853565" w:rsidRDefault="000A2F4C" w:rsidP="000A1FC4">
            <w:pPr>
              <w:spacing w:before="60" w:line="150" w:lineRule="exact"/>
              <w:ind w:right="454"/>
              <w:jc w:val="right"/>
            </w:pPr>
            <w:r w:rsidRPr="00853565">
              <w:t>85</w:t>
            </w:r>
          </w:p>
        </w:tc>
        <w:tc>
          <w:tcPr>
            <w:tcW w:w="2856" w:type="dxa"/>
            <w:tcBorders>
              <w:left w:val="single" w:sz="6" w:space="0" w:color="000000"/>
            </w:tcBorders>
            <w:shd w:val="clear" w:color="auto" w:fill="auto"/>
            <w:vAlign w:val="bottom"/>
          </w:tcPr>
          <w:p w14:paraId="08C17EF2" w14:textId="77777777" w:rsidR="000A2F4C" w:rsidRPr="00853565" w:rsidRDefault="000A2F4C" w:rsidP="000A1FC4">
            <w:pPr>
              <w:spacing w:before="60" w:line="150" w:lineRule="exact"/>
              <w:ind w:left="113"/>
            </w:pPr>
            <w:r w:rsidRPr="00853565">
              <w:rPr>
                <w:i/>
                <w:iCs/>
              </w:rPr>
              <w:t>Germany</w:t>
            </w:r>
          </w:p>
        </w:tc>
      </w:tr>
      <w:tr w:rsidR="00853565" w:rsidRPr="00853565" w14:paraId="567B89C8" w14:textId="77777777">
        <w:tblPrEx>
          <w:tblCellMar>
            <w:left w:w="57" w:type="dxa"/>
          </w:tblCellMar>
        </w:tblPrEx>
        <w:tc>
          <w:tcPr>
            <w:tcW w:w="2884" w:type="dxa"/>
            <w:shd w:val="clear" w:color="auto" w:fill="auto"/>
            <w:vAlign w:val="bottom"/>
          </w:tcPr>
          <w:p w14:paraId="7F9AD34D" w14:textId="77777777" w:rsidR="000A2F4C" w:rsidRPr="00853565" w:rsidRDefault="000A2F4C" w:rsidP="000A1FC4">
            <w:pPr>
              <w:spacing w:before="60" w:line="150" w:lineRule="exact"/>
              <w:ind w:left="113"/>
            </w:pPr>
            <w:r w:rsidRPr="00853565">
              <w:rPr>
                <w:szCs w:val="16"/>
              </w:rPr>
              <w:t>Греция</w:t>
            </w:r>
          </w:p>
        </w:tc>
        <w:tc>
          <w:tcPr>
            <w:tcW w:w="1390" w:type="dxa"/>
            <w:tcBorders>
              <w:left w:val="single" w:sz="6" w:space="0" w:color="000000"/>
            </w:tcBorders>
            <w:shd w:val="clear" w:color="auto" w:fill="auto"/>
            <w:vAlign w:val="bottom"/>
          </w:tcPr>
          <w:p w14:paraId="71A93E36" w14:textId="6462FECD" w:rsidR="000A2F4C" w:rsidRPr="00853565" w:rsidRDefault="000A2F4C" w:rsidP="000A1FC4">
            <w:pPr>
              <w:spacing w:before="60" w:line="150" w:lineRule="exact"/>
              <w:ind w:right="454"/>
              <w:jc w:val="right"/>
            </w:pPr>
            <w:r w:rsidRPr="00853565">
              <w:rPr>
                <w:lang w:val="en-US"/>
              </w:rPr>
              <w:t>65</w:t>
            </w:r>
          </w:p>
        </w:tc>
        <w:tc>
          <w:tcPr>
            <w:tcW w:w="1390" w:type="dxa"/>
            <w:tcBorders>
              <w:left w:val="single" w:sz="6" w:space="0" w:color="000000"/>
            </w:tcBorders>
            <w:shd w:val="clear" w:color="auto" w:fill="auto"/>
            <w:vAlign w:val="bottom"/>
          </w:tcPr>
          <w:p w14:paraId="04C49D86" w14:textId="10D3D858" w:rsidR="000A2F4C" w:rsidRPr="00853565" w:rsidRDefault="000A2F4C" w:rsidP="000A1FC4">
            <w:pPr>
              <w:spacing w:before="60" w:line="150" w:lineRule="exact"/>
              <w:ind w:right="454"/>
              <w:jc w:val="right"/>
            </w:pPr>
            <w:r w:rsidRPr="00853565">
              <w:t>67</w:t>
            </w:r>
          </w:p>
        </w:tc>
        <w:tc>
          <w:tcPr>
            <w:tcW w:w="1391" w:type="dxa"/>
            <w:tcBorders>
              <w:left w:val="single" w:sz="6" w:space="0" w:color="000000"/>
            </w:tcBorders>
            <w:shd w:val="clear" w:color="auto" w:fill="auto"/>
            <w:vAlign w:val="bottom"/>
          </w:tcPr>
          <w:p w14:paraId="05DBD38F" w14:textId="0EAB059C" w:rsidR="000A2F4C" w:rsidRPr="00853565" w:rsidRDefault="000A2F4C" w:rsidP="000A1FC4">
            <w:pPr>
              <w:spacing w:before="60" w:line="150" w:lineRule="exact"/>
              <w:ind w:right="454"/>
              <w:jc w:val="right"/>
            </w:pPr>
            <w:r w:rsidRPr="00853565">
              <w:t>59</w:t>
            </w:r>
          </w:p>
        </w:tc>
        <w:tc>
          <w:tcPr>
            <w:tcW w:w="2856" w:type="dxa"/>
            <w:tcBorders>
              <w:left w:val="single" w:sz="6" w:space="0" w:color="000000"/>
            </w:tcBorders>
            <w:shd w:val="clear" w:color="auto" w:fill="auto"/>
            <w:vAlign w:val="bottom"/>
          </w:tcPr>
          <w:p w14:paraId="5D4FB910" w14:textId="77777777" w:rsidR="000A2F4C" w:rsidRPr="00853565" w:rsidRDefault="000A2F4C" w:rsidP="000A1FC4">
            <w:pPr>
              <w:spacing w:before="60" w:line="150" w:lineRule="exact"/>
              <w:ind w:left="113"/>
            </w:pPr>
            <w:r w:rsidRPr="00853565">
              <w:rPr>
                <w:i/>
                <w:iCs/>
              </w:rPr>
              <w:t>Greece</w:t>
            </w:r>
          </w:p>
        </w:tc>
      </w:tr>
      <w:tr w:rsidR="00853565" w:rsidRPr="00853565" w14:paraId="3047C81D" w14:textId="77777777">
        <w:tblPrEx>
          <w:tblCellMar>
            <w:left w:w="57" w:type="dxa"/>
          </w:tblCellMar>
        </w:tblPrEx>
        <w:tc>
          <w:tcPr>
            <w:tcW w:w="2884" w:type="dxa"/>
            <w:shd w:val="clear" w:color="auto" w:fill="auto"/>
            <w:vAlign w:val="bottom"/>
          </w:tcPr>
          <w:p w14:paraId="5C6197DE" w14:textId="77777777" w:rsidR="000A2F4C" w:rsidRPr="00853565" w:rsidRDefault="000A2F4C" w:rsidP="000A1FC4">
            <w:pPr>
              <w:spacing w:before="60" w:line="150" w:lineRule="exact"/>
              <w:ind w:left="113"/>
            </w:pPr>
            <w:r w:rsidRPr="00853565">
              <w:rPr>
                <w:szCs w:val="16"/>
              </w:rPr>
              <w:t>Дания</w:t>
            </w:r>
          </w:p>
        </w:tc>
        <w:tc>
          <w:tcPr>
            <w:tcW w:w="1390" w:type="dxa"/>
            <w:tcBorders>
              <w:left w:val="single" w:sz="6" w:space="0" w:color="000000"/>
            </w:tcBorders>
            <w:shd w:val="clear" w:color="auto" w:fill="auto"/>
            <w:vAlign w:val="bottom"/>
          </w:tcPr>
          <w:p w14:paraId="270C142A" w14:textId="5DEEC32B" w:rsidR="000A2F4C" w:rsidRPr="00853565" w:rsidRDefault="000A2F4C" w:rsidP="000A1FC4">
            <w:pPr>
              <w:spacing w:before="60" w:line="150" w:lineRule="exact"/>
              <w:ind w:right="454"/>
              <w:jc w:val="right"/>
            </w:pPr>
            <w:r w:rsidRPr="00853565">
              <w:rPr>
                <w:lang w:val="en-US"/>
              </w:rPr>
              <w:t>104</w:t>
            </w:r>
          </w:p>
        </w:tc>
        <w:tc>
          <w:tcPr>
            <w:tcW w:w="1390" w:type="dxa"/>
            <w:tcBorders>
              <w:left w:val="single" w:sz="6" w:space="0" w:color="000000"/>
            </w:tcBorders>
            <w:shd w:val="clear" w:color="auto" w:fill="auto"/>
            <w:vAlign w:val="bottom"/>
          </w:tcPr>
          <w:p w14:paraId="156E540B" w14:textId="0D17F8C6" w:rsidR="000A2F4C" w:rsidRPr="00853565" w:rsidRDefault="000A2F4C" w:rsidP="000A1FC4">
            <w:pPr>
              <w:spacing w:before="60" w:line="150" w:lineRule="exact"/>
              <w:ind w:right="454"/>
              <w:jc w:val="right"/>
            </w:pPr>
            <w:r w:rsidRPr="00853565">
              <w:t>114</w:t>
            </w:r>
          </w:p>
        </w:tc>
        <w:tc>
          <w:tcPr>
            <w:tcW w:w="1391" w:type="dxa"/>
            <w:tcBorders>
              <w:left w:val="single" w:sz="6" w:space="0" w:color="000000"/>
            </w:tcBorders>
            <w:shd w:val="clear" w:color="auto" w:fill="auto"/>
            <w:vAlign w:val="bottom"/>
          </w:tcPr>
          <w:p w14:paraId="449AFA18" w14:textId="4761CCFC" w:rsidR="000A2F4C" w:rsidRPr="00853565" w:rsidRDefault="000A2F4C" w:rsidP="000A1FC4">
            <w:pPr>
              <w:spacing w:before="60" w:line="150" w:lineRule="exact"/>
              <w:ind w:right="454"/>
              <w:jc w:val="right"/>
            </w:pPr>
            <w:r w:rsidRPr="00853565">
              <w:t>89</w:t>
            </w:r>
          </w:p>
        </w:tc>
        <w:tc>
          <w:tcPr>
            <w:tcW w:w="2856" w:type="dxa"/>
            <w:tcBorders>
              <w:left w:val="single" w:sz="6" w:space="0" w:color="000000"/>
            </w:tcBorders>
            <w:shd w:val="clear" w:color="auto" w:fill="auto"/>
            <w:vAlign w:val="bottom"/>
          </w:tcPr>
          <w:p w14:paraId="08794B3B" w14:textId="77777777" w:rsidR="000A2F4C" w:rsidRPr="00853565" w:rsidRDefault="000A2F4C" w:rsidP="000A1FC4">
            <w:pPr>
              <w:spacing w:before="60" w:line="150" w:lineRule="exact"/>
              <w:ind w:left="113"/>
            </w:pPr>
            <w:r w:rsidRPr="00853565">
              <w:rPr>
                <w:i/>
                <w:iCs/>
              </w:rPr>
              <w:t>Denmark</w:t>
            </w:r>
          </w:p>
        </w:tc>
      </w:tr>
      <w:tr w:rsidR="00853565" w:rsidRPr="00853565" w14:paraId="3EFE0C4B" w14:textId="77777777">
        <w:tblPrEx>
          <w:tblCellMar>
            <w:left w:w="57" w:type="dxa"/>
          </w:tblCellMar>
        </w:tblPrEx>
        <w:tc>
          <w:tcPr>
            <w:tcW w:w="2884" w:type="dxa"/>
            <w:shd w:val="clear" w:color="auto" w:fill="auto"/>
            <w:vAlign w:val="bottom"/>
          </w:tcPr>
          <w:p w14:paraId="4CD4C46B" w14:textId="77777777" w:rsidR="000A2F4C" w:rsidRPr="00853565" w:rsidRDefault="000A2F4C" w:rsidP="000A1FC4">
            <w:pPr>
              <w:spacing w:before="60" w:line="150" w:lineRule="exact"/>
              <w:ind w:left="113"/>
            </w:pPr>
            <w:r w:rsidRPr="00853565">
              <w:rPr>
                <w:szCs w:val="16"/>
              </w:rPr>
              <w:t>Ирландия</w:t>
            </w:r>
          </w:p>
        </w:tc>
        <w:tc>
          <w:tcPr>
            <w:tcW w:w="1390" w:type="dxa"/>
            <w:tcBorders>
              <w:left w:val="single" w:sz="6" w:space="0" w:color="000000"/>
            </w:tcBorders>
            <w:shd w:val="clear" w:color="auto" w:fill="auto"/>
            <w:vAlign w:val="bottom"/>
          </w:tcPr>
          <w:p w14:paraId="19802C71" w14:textId="54431CEC" w:rsidR="000A2F4C" w:rsidRPr="00853565" w:rsidRDefault="000A2F4C" w:rsidP="000A1FC4">
            <w:pPr>
              <w:spacing w:before="60" w:line="150" w:lineRule="exact"/>
              <w:ind w:right="454"/>
              <w:jc w:val="right"/>
            </w:pPr>
            <w:r w:rsidRPr="00853565">
              <w:rPr>
                <w:lang w:val="en-US"/>
              </w:rPr>
              <w:t>90</w:t>
            </w:r>
          </w:p>
        </w:tc>
        <w:tc>
          <w:tcPr>
            <w:tcW w:w="1390" w:type="dxa"/>
            <w:tcBorders>
              <w:left w:val="single" w:sz="6" w:space="0" w:color="000000"/>
            </w:tcBorders>
            <w:shd w:val="clear" w:color="auto" w:fill="auto"/>
            <w:vAlign w:val="bottom"/>
          </w:tcPr>
          <w:p w14:paraId="6535B048" w14:textId="6D7D42D4" w:rsidR="000A2F4C" w:rsidRPr="00853565" w:rsidRDefault="000A2F4C" w:rsidP="000A1FC4">
            <w:pPr>
              <w:spacing w:before="60" w:line="150" w:lineRule="exact"/>
              <w:ind w:right="454"/>
              <w:jc w:val="right"/>
            </w:pPr>
            <w:r w:rsidRPr="00853565">
              <w:t>106</w:t>
            </w:r>
          </w:p>
        </w:tc>
        <w:tc>
          <w:tcPr>
            <w:tcW w:w="1391" w:type="dxa"/>
            <w:tcBorders>
              <w:left w:val="single" w:sz="6" w:space="0" w:color="000000"/>
            </w:tcBorders>
            <w:shd w:val="clear" w:color="auto" w:fill="auto"/>
            <w:vAlign w:val="bottom"/>
          </w:tcPr>
          <w:p w14:paraId="57B8B410" w14:textId="4B9E9C10" w:rsidR="000A2F4C" w:rsidRPr="00853565" w:rsidRDefault="000A2F4C" w:rsidP="000A1FC4">
            <w:pPr>
              <w:spacing w:before="60" w:line="150" w:lineRule="exact"/>
              <w:ind w:right="454"/>
              <w:jc w:val="right"/>
            </w:pPr>
            <w:r w:rsidRPr="00853565">
              <w:t>72</w:t>
            </w:r>
          </w:p>
        </w:tc>
        <w:tc>
          <w:tcPr>
            <w:tcW w:w="2856" w:type="dxa"/>
            <w:tcBorders>
              <w:left w:val="single" w:sz="6" w:space="0" w:color="000000"/>
            </w:tcBorders>
            <w:shd w:val="clear" w:color="auto" w:fill="auto"/>
            <w:vAlign w:val="bottom"/>
          </w:tcPr>
          <w:p w14:paraId="63E0B7F5" w14:textId="77777777" w:rsidR="000A2F4C" w:rsidRPr="00853565" w:rsidRDefault="000A2F4C" w:rsidP="000A1FC4">
            <w:pPr>
              <w:spacing w:before="60" w:line="150" w:lineRule="exact"/>
              <w:ind w:left="113"/>
            </w:pPr>
            <w:r w:rsidRPr="00853565">
              <w:rPr>
                <w:i/>
                <w:iCs/>
              </w:rPr>
              <w:t>Ireland</w:t>
            </w:r>
          </w:p>
        </w:tc>
      </w:tr>
      <w:tr w:rsidR="00853565" w:rsidRPr="00853565" w14:paraId="4283108D" w14:textId="77777777">
        <w:tblPrEx>
          <w:tblCellMar>
            <w:left w:w="57" w:type="dxa"/>
          </w:tblCellMar>
        </w:tblPrEx>
        <w:tc>
          <w:tcPr>
            <w:tcW w:w="2884" w:type="dxa"/>
            <w:shd w:val="clear" w:color="auto" w:fill="auto"/>
            <w:vAlign w:val="bottom"/>
          </w:tcPr>
          <w:p w14:paraId="332A6E5E" w14:textId="77777777" w:rsidR="000A2F4C" w:rsidRPr="00853565" w:rsidRDefault="000A2F4C" w:rsidP="000A1FC4">
            <w:pPr>
              <w:spacing w:before="60" w:line="150" w:lineRule="exact"/>
              <w:ind w:left="113"/>
            </w:pPr>
            <w:r w:rsidRPr="00853565">
              <w:rPr>
                <w:szCs w:val="16"/>
              </w:rPr>
              <w:t>Испания</w:t>
            </w:r>
          </w:p>
        </w:tc>
        <w:tc>
          <w:tcPr>
            <w:tcW w:w="1390" w:type="dxa"/>
            <w:tcBorders>
              <w:left w:val="single" w:sz="6" w:space="0" w:color="000000"/>
            </w:tcBorders>
            <w:shd w:val="clear" w:color="auto" w:fill="auto"/>
            <w:vAlign w:val="bottom"/>
          </w:tcPr>
          <w:p w14:paraId="7DD8CCCF" w14:textId="3E69D657" w:rsidR="000A2F4C" w:rsidRPr="00853565" w:rsidRDefault="000A2F4C" w:rsidP="000A1FC4">
            <w:pPr>
              <w:spacing w:before="60" w:line="150" w:lineRule="exact"/>
              <w:ind w:right="454"/>
              <w:jc w:val="right"/>
            </w:pPr>
            <w:r w:rsidRPr="00853565">
              <w:t>71</w:t>
            </w:r>
          </w:p>
        </w:tc>
        <w:tc>
          <w:tcPr>
            <w:tcW w:w="1390" w:type="dxa"/>
            <w:tcBorders>
              <w:left w:val="single" w:sz="6" w:space="0" w:color="000000"/>
            </w:tcBorders>
            <w:shd w:val="clear" w:color="auto" w:fill="auto"/>
            <w:vAlign w:val="bottom"/>
          </w:tcPr>
          <w:p w14:paraId="0136180A" w14:textId="4A9A9868" w:rsidR="000A2F4C" w:rsidRPr="00853565" w:rsidRDefault="000A2F4C" w:rsidP="000A1FC4">
            <w:pPr>
              <w:spacing w:before="60" w:line="150" w:lineRule="exact"/>
              <w:ind w:right="454"/>
              <w:jc w:val="right"/>
            </w:pPr>
            <w:r w:rsidRPr="00853565">
              <w:t>76</w:t>
            </w:r>
          </w:p>
        </w:tc>
        <w:tc>
          <w:tcPr>
            <w:tcW w:w="1391" w:type="dxa"/>
            <w:tcBorders>
              <w:left w:val="single" w:sz="6" w:space="0" w:color="000000"/>
            </w:tcBorders>
            <w:shd w:val="clear" w:color="auto" w:fill="auto"/>
            <w:vAlign w:val="bottom"/>
          </w:tcPr>
          <w:p w14:paraId="1344EE69" w14:textId="49BD59BF" w:rsidR="000A2F4C" w:rsidRPr="00853565" w:rsidRDefault="000A2F4C" w:rsidP="000A1FC4">
            <w:pPr>
              <w:spacing w:before="60" w:line="150" w:lineRule="exact"/>
              <w:ind w:right="454"/>
              <w:jc w:val="right"/>
            </w:pPr>
            <w:r w:rsidRPr="00853565">
              <w:t>60</w:t>
            </w:r>
          </w:p>
        </w:tc>
        <w:tc>
          <w:tcPr>
            <w:tcW w:w="2856" w:type="dxa"/>
            <w:tcBorders>
              <w:left w:val="single" w:sz="6" w:space="0" w:color="000000"/>
            </w:tcBorders>
            <w:shd w:val="clear" w:color="auto" w:fill="auto"/>
            <w:vAlign w:val="bottom"/>
          </w:tcPr>
          <w:p w14:paraId="567ADD27" w14:textId="77777777" w:rsidR="000A2F4C" w:rsidRPr="00853565" w:rsidRDefault="000A2F4C" w:rsidP="000A1FC4">
            <w:pPr>
              <w:spacing w:before="60" w:line="150" w:lineRule="exact"/>
              <w:ind w:left="113"/>
            </w:pPr>
            <w:r w:rsidRPr="00853565">
              <w:rPr>
                <w:i/>
                <w:iCs/>
              </w:rPr>
              <w:t>Spain</w:t>
            </w:r>
          </w:p>
        </w:tc>
      </w:tr>
      <w:tr w:rsidR="00853565" w:rsidRPr="00853565" w14:paraId="749A194C" w14:textId="77777777">
        <w:tblPrEx>
          <w:tblCellMar>
            <w:left w:w="57" w:type="dxa"/>
          </w:tblCellMar>
        </w:tblPrEx>
        <w:tc>
          <w:tcPr>
            <w:tcW w:w="2884" w:type="dxa"/>
            <w:shd w:val="clear" w:color="auto" w:fill="auto"/>
            <w:vAlign w:val="bottom"/>
          </w:tcPr>
          <w:p w14:paraId="391EB841" w14:textId="77777777" w:rsidR="000A2F4C" w:rsidRPr="00853565" w:rsidRDefault="000A2F4C" w:rsidP="000A1FC4">
            <w:pPr>
              <w:spacing w:before="60" w:line="150" w:lineRule="exact"/>
              <w:ind w:left="113"/>
            </w:pPr>
            <w:r w:rsidRPr="00853565">
              <w:rPr>
                <w:szCs w:val="16"/>
              </w:rPr>
              <w:t>Италия</w:t>
            </w:r>
          </w:p>
        </w:tc>
        <w:tc>
          <w:tcPr>
            <w:tcW w:w="1390" w:type="dxa"/>
            <w:tcBorders>
              <w:left w:val="single" w:sz="6" w:space="0" w:color="000000"/>
            </w:tcBorders>
            <w:shd w:val="clear" w:color="auto" w:fill="auto"/>
            <w:vAlign w:val="bottom"/>
          </w:tcPr>
          <w:p w14:paraId="6A8F76F1" w14:textId="36E42B1B" w:rsidR="000A2F4C" w:rsidRPr="00853565" w:rsidRDefault="000A2F4C" w:rsidP="000A1FC4">
            <w:pPr>
              <w:spacing w:before="60" w:line="150" w:lineRule="exact"/>
              <w:ind w:right="454"/>
              <w:jc w:val="right"/>
            </w:pPr>
            <w:r w:rsidRPr="00853565">
              <w:t>78</w:t>
            </w:r>
          </w:p>
        </w:tc>
        <w:tc>
          <w:tcPr>
            <w:tcW w:w="1390" w:type="dxa"/>
            <w:tcBorders>
              <w:left w:val="single" w:sz="6" w:space="0" w:color="000000"/>
            </w:tcBorders>
            <w:shd w:val="clear" w:color="auto" w:fill="auto"/>
            <w:vAlign w:val="bottom"/>
          </w:tcPr>
          <w:p w14:paraId="1CD2F9E2" w14:textId="15902454" w:rsidR="000A2F4C" w:rsidRPr="00853565" w:rsidRDefault="000A2F4C" w:rsidP="000A1FC4">
            <w:pPr>
              <w:spacing w:before="60" w:line="150" w:lineRule="exact"/>
              <w:ind w:right="454"/>
              <w:jc w:val="right"/>
            </w:pPr>
            <w:r w:rsidRPr="00853565">
              <w:t>83</w:t>
            </w:r>
          </w:p>
        </w:tc>
        <w:tc>
          <w:tcPr>
            <w:tcW w:w="1391" w:type="dxa"/>
            <w:tcBorders>
              <w:left w:val="single" w:sz="6" w:space="0" w:color="000000"/>
            </w:tcBorders>
            <w:shd w:val="clear" w:color="auto" w:fill="auto"/>
            <w:vAlign w:val="bottom"/>
          </w:tcPr>
          <w:p w14:paraId="64C91004" w14:textId="6C17C6FE" w:rsidR="000A2F4C" w:rsidRPr="00853565" w:rsidRDefault="000A2F4C" w:rsidP="000A1FC4">
            <w:pPr>
              <w:spacing w:before="60" w:line="150" w:lineRule="exact"/>
              <w:ind w:right="454"/>
              <w:jc w:val="right"/>
            </w:pPr>
            <w:r w:rsidRPr="00853565">
              <w:t>62</w:t>
            </w:r>
          </w:p>
        </w:tc>
        <w:tc>
          <w:tcPr>
            <w:tcW w:w="2856" w:type="dxa"/>
            <w:tcBorders>
              <w:left w:val="single" w:sz="6" w:space="0" w:color="000000"/>
            </w:tcBorders>
            <w:shd w:val="clear" w:color="auto" w:fill="auto"/>
            <w:vAlign w:val="bottom"/>
          </w:tcPr>
          <w:p w14:paraId="10785D25" w14:textId="77777777" w:rsidR="000A2F4C" w:rsidRPr="00853565" w:rsidRDefault="000A2F4C" w:rsidP="000A1FC4">
            <w:pPr>
              <w:spacing w:before="60" w:line="150" w:lineRule="exact"/>
              <w:ind w:left="113"/>
            </w:pPr>
            <w:r w:rsidRPr="00853565">
              <w:rPr>
                <w:i/>
                <w:iCs/>
              </w:rPr>
              <w:t>Italy</w:t>
            </w:r>
          </w:p>
        </w:tc>
      </w:tr>
      <w:tr w:rsidR="00853565" w:rsidRPr="00853565" w14:paraId="2E7670A4" w14:textId="77777777">
        <w:tblPrEx>
          <w:tblCellMar>
            <w:left w:w="57" w:type="dxa"/>
          </w:tblCellMar>
        </w:tblPrEx>
        <w:tc>
          <w:tcPr>
            <w:tcW w:w="2884" w:type="dxa"/>
            <w:shd w:val="clear" w:color="auto" w:fill="auto"/>
            <w:vAlign w:val="bottom"/>
          </w:tcPr>
          <w:p w14:paraId="56C9760A" w14:textId="77777777" w:rsidR="000A2F4C" w:rsidRPr="00853565" w:rsidRDefault="000A2F4C" w:rsidP="000A1FC4">
            <w:pPr>
              <w:spacing w:before="60" w:line="150" w:lineRule="exact"/>
              <w:ind w:left="113"/>
            </w:pPr>
            <w:r w:rsidRPr="00853565">
              <w:rPr>
                <w:szCs w:val="16"/>
              </w:rPr>
              <w:t>Кипр</w:t>
            </w:r>
          </w:p>
        </w:tc>
        <w:tc>
          <w:tcPr>
            <w:tcW w:w="1390" w:type="dxa"/>
            <w:tcBorders>
              <w:left w:val="single" w:sz="6" w:space="0" w:color="000000"/>
            </w:tcBorders>
            <w:shd w:val="clear" w:color="auto" w:fill="auto"/>
            <w:vAlign w:val="bottom"/>
          </w:tcPr>
          <w:p w14:paraId="09C23A2C" w14:textId="31DC9A02" w:rsidR="000A2F4C" w:rsidRPr="00853565" w:rsidRDefault="000A2F4C" w:rsidP="000A1FC4">
            <w:pPr>
              <w:spacing w:before="60" w:line="150" w:lineRule="exact"/>
              <w:ind w:right="454"/>
              <w:jc w:val="right"/>
            </w:pPr>
            <w:r w:rsidRPr="00853565">
              <w:t>69</w:t>
            </w:r>
          </w:p>
        </w:tc>
        <w:tc>
          <w:tcPr>
            <w:tcW w:w="1390" w:type="dxa"/>
            <w:tcBorders>
              <w:left w:val="single" w:sz="6" w:space="0" w:color="000000"/>
            </w:tcBorders>
            <w:shd w:val="clear" w:color="auto" w:fill="auto"/>
            <w:vAlign w:val="bottom"/>
          </w:tcPr>
          <w:p w14:paraId="7B3E69F8" w14:textId="48669309" w:rsidR="000A2F4C" w:rsidRPr="00853565" w:rsidRDefault="000A2F4C" w:rsidP="000A1FC4">
            <w:pPr>
              <w:spacing w:before="60" w:line="150" w:lineRule="exact"/>
              <w:ind w:right="454"/>
              <w:jc w:val="right"/>
            </w:pPr>
            <w:r w:rsidRPr="00853565">
              <w:t>73</w:t>
            </w:r>
          </w:p>
        </w:tc>
        <w:tc>
          <w:tcPr>
            <w:tcW w:w="1391" w:type="dxa"/>
            <w:tcBorders>
              <w:left w:val="single" w:sz="6" w:space="0" w:color="000000"/>
            </w:tcBorders>
            <w:shd w:val="clear" w:color="auto" w:fill="auto"/>
            <w:vAlign w:val="bottom"/>
          </w:tcPr>
          <w:p w14:paraId="247453F2" w14:textId="4988C51B" w:rsidR="000A2F4C" w:rsidRPr="00853565" w:rsidRDefault="000A2F4C" w:rsidP="000A1FC4">
            <w:pPr>
              <w:spacing w:before="60" w:line="150" w:lineRule="exact"/>
              <w:ind w:right="454"/>
              <w:jc w:val="right"/>
            </w:pPr>
            <w:r w:rsidRPr="00853565">
              <w:t>59</w:t>
            </w:r>
          </w:p>
        </w:tc>
        <w:tc>
          <w:tcPr>
            <w:tcW w:w="2856" w:type="dxa"/>
            <w:tcBorders>
              <w:left w:val="single" w:sz="6" w:space="0" w:color="000000"/>
            </w:tcBorders>
            <w:shd w:val="clear" w:color="auto" w:fill="auto"/>
            <w:vAlign w:val="bottom"/>
          </w:tcPr>
          <w:p w14:paraId="1DC52057" w14:textId="77777777" w:rsidR="000A2F4C" w:rsidRPr="00853565" w:rsidRDefault="000A2F4C" w:rsidP="000A1FC4">
            <w:pPr>
              <w:spacing w:before="60" w:line="150" w:lineRule="exact"/>
              <w:ind w:left="113"/>
            </w:pPr>
            <w:r w:rsidRPr="00853565">
              <w:rPr>
                <w:i/>
                <w:iCs/>
              </w:rPr>
              <w:t>Cyprus</w:t>
            </w:r>
          </w:p>
        </w:tc>
      </w:tr>
      <w:tr w:rsidR="00853565" w:rsidRPr="00853565" w14:paraId="635A8180" w14:textId="77777777">
        <w:tblPrEx>
          <w:tblCellMar>
            <w:left w:w="57" w:type="dxa"/>
          </w:tblCellMar>
        </w:tblPrEx>
        <w:tc>
          <w:tcPr>
            <w:tcW w:w="2884" w:type="dxa"/>
            <w:shd w:val="clear" w:color="auto" w:fill="auto"/>
            <w:vAlign w:val="bottom"/>
          </w:tcPr>
          <w:p w14:paraId="10CBFE8D" w14:textId="77777777" w:rsidR="000A2F4C" w:rsidRPr="00853565" w:rsidRDefault="000A2F4C" w:rsidP="000A1FC4">
            <w:pPr>
              <w:spacing w:before="60" w:line="150" w:lineRule="exact"/>
              <w:ind w:left="113"/>
            </w:pPr>
            <w:r w:rsidRPr="00853565">
              <w:rPr>
                <w:szCs w:val="16"/>
              </w:rPr>
              <w:t>Латвия</w:t>
            </w:r>
          </w:p>
        </w:tc>
        <w:tc>
          <w:tcPr>
            <w:tcW w:w="1390" w:type="dxa"/>
            <w:tcBorders>
              <w:left w:val="single" w:sz="6" w:space="0" w:color="000000"/>
            </w:tcBorders>
            <w:shd w:val="clear" w:color="auto" w:fill="auto"/>
            <w:vAlign w:val="bottom"/>
          </w:tcPr>
          <w:p w14:paraId="7CF118D2" w14:textId="212C2639" w:rsidR="000A2F4C" w:rsidRPr="00853565" w:rsidRDefault="000A2F4C" w:rsidP="000A1FC4">
            <w:pPr>
              <w:spacing w:before="60" w:line="150" w:lineRule="exact"/>
              <w:ind w:right="454"/>
              <w:jc w:val="right"/>
            </w:pPr>
            <w:r w:rsidRPr="00853565">
              <w:t>55</w:t>
            </w:r>
          </w:p>
        </w:tc>
        <w:tc>
          <w:tcPr>
            <w:tcW w:w="1390" w:type="dxa"/>
            <w:tcBorders>
              <w:left w:val="single" w:sz="6" w:space="0" w:color="000000"/>
            </w:tcBorders>
            <w:shd w:val="clear" w:color="auto" w:fill="auto"/>
            <w:vAlign w:val="bottom"/>
          </w:tcPr>
          <w:p w14:paraId="485239EF" w14:textId="196359F8" w:rsidR="000A2F4C" w:rsidRPr="00853565" w:rsidRDefault="000A2F4C" w:rsidP="000A1FC4">
            <w:pPr>
              <w:spacing w:before="60" w:line="150" w:lineRule="exact"/>
              <w:ind w:right="454"/>
              <w:jc w:val="right"/>
            </w:pPr>
            <w:r w:rsidRPr="00853565">
              <w:t>56</w:t>
            </w:r>
          </w:p>
        </w:tc>
        <w:tc>
          <w:tcPr>
            <w:tcW w:w="1391" w:type="dxa"/>
            <w:tcBorders>
              <w:left w:val="single" w:sz="6" w:space="0" w:color="000000"/>
            </w:tcBorders>
            <w:shd w:val="clear" w:color="auto" w:fill="auto"/>
            <w:vAlign w:val="bottom"/>
          </w:tcPr>
          <w:p w14:paraId="1585533A" w14:textId="1430C0C8" w:rsidR="000A2F4C" w:rsidRPr="00853565" w:rsidRDefault="000A2F4C" w:rsidP="000A1FC4">
            <w:pPr>
              <w:spacing w:before="60" w:line="150" w:lineRule="exact"/>
              <w:ind w:right="454"/>
              <w:jc w:val="right"/>
            </w:pPr>
            <w:r w:rsidRPr="00853565">
              <w:t>57</w:t>
            </w:r>
          </w:p>
        </w:tc>
        <w:tc>
          <w:tcPr>
            <w:tcW w:w="2856" w:type="dxa"/>
            <w:tcBorders>
              <w:left w:val="single" w:sz="6" w:space="0" w:color="000000"/>
            </w:tcBorders>
            <w:shd w:val="clear" w:color="auto" w:fill="auto"/>
            <w:vAlign w:val="bottom"/>
          </w:tcPr>
          <w:p w14:paraId="36D6A3E6" w14:textId="77777777" w:rsidR="000A2F4C" w:rsidRPr="00853565" w:rsidRDefault="000A2F4C" w:rsidP="000A1FC4">
            <w:pPr>
              <w:spacing w:before="60" w:line="150" w:lineRule="exact"/>
              <w:ind w:left="113"/>
            </w:pPr>
            <w:r w:rsidRPr="00853565">
              <w:rPr>
                <w:i/>
                <w:iCs/>
              </w:rPr>
              <w:t>Latvia</w:t>
            </w:r>
          </w:p>
        </w:tc>
      </w:tr>
      <w:tr w:rsidR="00853565" w:rsidRPr="00853565" w14:paraId="0B833BD9" w14:textId="77777777">
        <w:tblPrEx>
          <w:tblCellMar>
            <w:left w:w="57" w:type="dxa"/>
          </w:tblCellMar>
        </w:tblPrEx>
        <w:tc>
          <w:tcPr>
            <w:tcW w:w="2884" w:type="dxa"/>
            <w:shd w:val="clear" w:color="auto" w:fill="auto"/>
            <w:vAlign w:val="bottom"/>
          </w:tcPr>
          <w:p w14:paraId="2226E843" w14:textId="77777777" w:rsidR="000A2F4C" w:rsidRPr="00853565" w:rsidRDefault="000A2F4C" w:rsidP="000A1FC4">
            <w:pPr>
              <w:spacing w:before="60" w:line="150" w:lineRule="exact"/>
              <w:ind w:left="113"/>
            </w:pPr>
            <w:r w:rsidRPr="00853565">
              <w:rPr>
                <w:szCs w:val="16"/>
              </w:rPr>
              <w:t>Литва</w:t>
            </w:r>
          </w:p>
        </w:tc>
        <w:tc>
          <w:tcPr>
            <w:tcW w:w="1390" w:type="dxa"/>
            <w:tcBorders>
              <w:left w:val="single" w:sz="6" w:space="0" w:color="000000"/>
            </w:tcBorders>
            <w:shd w:val="clear" w:color="auto" w:fill="auto"/>
            <w:vAlign w:val="bottom"/>
          </w:tcPr>
          <w:p w14:paraId="49A9273C" w14:textId="65E4F43F" w:rsidR="000A2F4C" w:rsidRPr="00853565" w:rsidRDefault="000A2F4C" w:rsidP="000A1FC4">
            <w:pPr>
              <w:spacing w:before="60" w:line="150" w:lineRule="exact"/>
              <w:ind w:right="454"/>
              <w:jc w:val="right"/>
            </w:pPr>
            <w:r w:rsidRPr="00853565">
              <w:t>50</w:t>
            </w:r>
          </w:p>
        </w:tc>
        <w:tc>
          <w:tcPr>
            <w:tcW w:w="1390" w:type="dxa"/>
            <w:tcBorders>
              <w:left w:val="single" w:sz="6" w:space="0" w:color="000000"/>
            </w:tcBorders>
            <w:shd w:val="clear" w:color="auto" w:fill="auto"/>
            <w:vAlign w:val="bottom"/>
          </w:tcPr>
          <w:p w14:paraId="7952FAEA" w14:textId="5AC571F5" w:rsidR="000A2F4C" w:rsidRPr="00853565" w:rsidRDefault="000A2F4C" w:rsidP="000A1FC4">
            <w:pPr>
              <w:spacing w:before="60" w:line="150" w:lineRule="exact"/>
              <w:ind w:right="454"/>
              <w:jc w:val="right"/>
            </w:pPr>
            <w:r w:rsidRPr="00853565">
              <w:t>49</w:t>
            </w:r>
          </w:p>
        </w:tc>
        <w:tc>
          <w:tcPr>
            <w:tcW w:w="1391" w:type="dxa"/>
            <w:tcBorders>
              <w:left w:val="single" w:sz="6" w:space="0" w:color="000000"/>
            </w:tcBorders>
            <w:shd w:val="clear" w:color="auto" w:fill="auto"/>
            <w:vAlign w:val="bottom"/>
          </w:tcPr>
          <w:p w14:paraId="7F70E634" w14:textId="343448C6" w:rsidR="000A2F4C" w:rsidRPr="00853565" w:rsidRDefault="000A2F4C" w:rsidP="000A1FC4">
            <w:pPr>
              <w:spacing w:before="60" w:line="150" w:lineRule="exact"/>
              <w:ind w:right="454"/>
              <w:jc w:val="right"/>
            </w:pPr>
            <w:r w:rsidRPr="00853565">
              <w:t>57</w:t>
            </w:r>
          </w:p>
        </w:tc>
        <w:tc>
          <w:tcPr>
            <w:tcW w:w="2856" w:type="dxa"/>
            <w:tcBorders>
              <w:left w:val="single" w:sz="6" w:space="0" w:color="000000"/>
            </w:tcBorders>
            <w:shd w:val="clear" w:color="auto" w:fill="auto"/>
            <w:vAlign w:val="bottom"/>
          </w:tcPr>
          <w:p w14:paraId="293C5B31" w14:textId="77777777" w:rsidR="000A2F4C" w:rsidRPr="00853565" w:rsidRDefault="000A2F4C" w:rsidP="000A1FC4">
            <w:pPr>
              <w:spacing w:before="60" w:line="150" w:lineRule="exact"/>
              <w:ind w:left="113"/>
            </w:pPr>
            <w:r w:rsidRPr="00853565">
              <w:rPr>
                <w:i/>
                <w:iCs/>
              </w:rPr>
              <w:t>Lithuania</w:t>
            </w:r>
          </w:p>
        </w:tc>
      </w:tr>
      <w:tr w:rsidR="00853565" w:rsidRPr="00853565" w14:paraId="702D8E86" w14:textId="77777777">
        <w:tblPrEx>
          <w:tblCellMar>
            <w:left w:w="57" w:type="dxa"/>
          </w:tblCellMar>
        </w:tblPrEx>
        <w:tc>
          <w:tcPr>
            <w:tcW w:w="2884" w:type="dxa"/>
            <w:shd w:val="clear" w:color="auto" w:fill="auto"/>
            <w:vAlign w:val="bottom"/>
          </w:tcPr>
          <w:p w14:paraId="449BAD87" w14:textId="77777777" w:rsidR="000A2F4C" w:rsidRPr="00853565" w:rsidRDefault="000A2F4C" w:rsidP="000A1FC4">
            <w:pPr>
              <w:spacing w:before="60" w:line="150" w:lineRule="exact"/>
              <w:ind w:left="113"/>
            </w:pPr>
            <w:r w:rsidRPr="00853565">
              <w:rPr>
                <w:szCs w:val="16"/>
              </w:rPr>
              <w:t>Люксембург</w:t>
            </w:r>
          </w:p>
        </w:tc>
        <w:tc>
          <w:tcPr>
            <w:tcW w:w="1390" w:type="dxa"/>
            <w:tcBorders>
              <w:left w:val="single" w:sz="6" w:space="0" w:color="000000"/>
            </w:tcBorders>
            <w:shd w:val="clear" w:color="auto" w:fill="auto"/>
            <w:vAlign w:val="bottom"/>
          </w:tcPr>
          <w:p w14:paraId="235CE8A4" w14:textId="167B3CA8" w:rsidR="000A2F4C" w:rsidRPr="00853565" w:rsidRDefault="000A2F4C" w:rsidP="000A1FC4">
            <w:pPr>
              <w:spacing w:before="60" w:line="150" w:lineRule="exact"/>
              <w:ind w:right="454"/>
              <w:jc w:val="right"/>
            </w:pPr>
            <w:r w:rsidRPr="00853565">
              <w:t>96</w:t>
            </w:r>
          </w:p>
        </w:tc>
        <w:tc>
          <w:tcPr>
            <w:tcW w:w="1390" w:type="dxa"/>
            <w:tcBorders>
              <w:left w:val="single" w:sz="6" w:space="0" w:color="000000"/>
            </w:tcBorders>
            <w:shd w:val="clear" w:color="auto" w:fill="auto"/>
            <w:vAlign w:val="bottom"/>
          </w:tcPr>
          <w:p w14:paraId="3E5591D4" w14:textId="7EEB74FB" w:rsidR="000A2F4C" w:rsidRPr="00853565" w:rsidRDefault="000A2F4C" w:rsidP="000A1FC4">
            <w:pPr>
              <w:spacing w:before="60" w:line="150" w:lineRule="exact"/>
              <w:ind w:right="454"/>
              <w:jc w:val="right"/>
            </w:pPr>
            <w:r w:rsidRPr="00853565">
              <w:t>113</w:t>
            </w:r>
          </w:p>
        </w:tc>
        <w:tc>
          <w:tcPr>
            <w:tcW w:w="1391" w:type="dxa"/>
            <w:tcBorders>
              <w:left w:val="single" w:sz="6" w:space="0" w:color="000000"/>
            </w:tcBorders>
            <w:shd w:val="clear" w:color="auto" w:fill="auto"/>
            <w:vAlign w:val="bottom"/>
          </w:tcPr>
          <w:p w14:paraId="73C838F8" w14:textId="041E6972" w:rsidR="000A2F4C" w:rsidRPr="00853565" w:rsidRDefault="000A2F4C" w:rsidP="000A1FC4">
            <w:pPr>
              <w:spacing w:before="60" w:line="150" w:lineRule="exact"/>
              <w:ind w:right="454"/>
              <w:jc w:val="right"/>
            </w:pPr>
            <w:r w:rsidRPr="00853565">
              <w:t>76</w:t>
            </w:r>
          </w:p>
        </w:tc>
        <w:tc>
          <w:tcPr>
            <w:tcW w:w="2856" w:type="dxa"/>
            <w:tcBorders>
              <w:left w:val="single" w:sz="6" w:space="0" w:color="000000"/>
            </w:tcBorders>
            <w:shd w:val="clear" w:color="auto" w:fill="auto"/>
            <w:vAlign w:val="bottom"/>
          </w:tcPr>
          <w:p w14:paraId="633E82D2" w14:textId="77777777" w:rsidR="000A2F4C" w:rsidRPr="00853565" w:rsidRDefault="000A2F4C" w:rsidP="000A1FC4">
            <w:pPr>
              <w:spacing w:before="60" w:line="150" w:lineRule="exact"/>
              <w:ind w:left="113"/>
            </w:pPr>
            <w:r w:rsidRPr="00853565">
              <w:rPr>
                <w:i/>
                <w:iCs/>
              </w:rPr>
              <w:t>Luxemburg</w:t>
            </w:r>
          </w:p>
        </w:tc>
      </w:tr>
      <w:tr w:rsidR="00853565" w:rsidRPr="00853565" w14:paraId="2B1F3B27" w14:textId="77777777">
        <w:tblPrEx>
          <w:tblCellMar>
            <w:left w:w="57" w:type="dxa"/>
          </w:tblCellMar>
        </w:tblPrEx>
        <w:tc>
          <w:tcPr>
            <w:tcW w:w="2884" w:type="dxa"/>
            <w:shd w:val="clear" w:color="auto" w:fill="auto"/>
            <w:vAlign w:val="bottom"/>
          </w:tcPr>
          <w:p w14:paraId="1EC19B86" w14:textId="77777777" w:rsidR="000A2F4C" w:rsidRPr="00853565" w:rsidRDefault="000A2F4C" w:rsidP="000A1FC4">
            <w:pPr>
              <w:spacing w:before="60" w:line="150" w:lineRule="exact"/>
              <w:ind w:left="113"/>
            </w:pPr>
            <w:r w:rsidRPr="00853565">
              <w:rPr>
                <w:szCs w:val="16"/>
              </w:rPr>
              <w:t>Мальта</w:t>
            </w:r>
          </w:p>
        </w:tc>
        <w:tc>
          <w:tcPr>
            <w:tcW w:w="1390" w:type="dxa"/>
            <w:tcBorders>
              <w:left w:val="single" w:sz="6" w:space="0" w:color="000000"/>
            </w:tcBorders>
            <w:shd w:val="clear" w:color="auto" w:fill="auto"/>
            <w:vAlign w:val="bottom"/>
          </w:tcPr>
          <w:p w14:paraId="04782C70" w14:textId="653BCAD6" w:rsidR="000A2F4C" w:rsidRPr="00853565" w:rsidRDefault="000A2F4C" w:rsidP="000A1FC4">
            <w:pPr>
              <w:spacing w:before="60" w:line="150" w:lineRule="exact"/>
              <w:ind w:right="454"/>
              <w:jc w:val="right"/>
            </w:pPr>
            <w:r w:rsidRPr="00853565">
              <w:t>66</w:t>
            </w:r>
          </w:p>
        </w:tc>
        <w:tc>
          <w:tcPr>
            <w:tcW w:w="1390" w:type="dxa"/>
            <w:tcBorders>
              <w:left w:val="single" w:sz="6" w:space="0" w:color="000000"/>
            </w:tcBorders>
            <w:shd w:val="clear" w:color="auto" w:fill="auto"/>
            <w:vAlign w:val="bottom"/>
          </w:tcPr>
          <w:p w14:paraId="114D867A" w14:textId="7F834F98" w:rsidR="000A2F4C" w:rsidRPr="00853565" w:rsidRDefault="000A2F4C" w:rsidP="000A1FC4">
            <w:pPr>
              <w:spacing w:before="60" w:line="150" w:lineRule="exact"/>
              <w:ind w:right="454"/>
              <w:jc w:val="right"/>
            </w:pPr>
            <w:r w:rsidRPr="00853565">
              <w:t>69</w:t>
            </w:r>
          </w:p>
        </w:tc>
        <w:tc>
          <w:tcPr>
            <w:tcW w:w="1391" w:type="dxa"/>
            <w:tcBorders>
              <w:left w:val="single" w:sz="6" w:space="0" w:color="000000"/>
            </w:tcBorders>
            <w:shd w:val="clear" w:color="auto" w:fill="auto"/>
            <w:vAlign w:val="bottom"/>
          </w:tcPr>
          <w:p w14:paraId="662CBC3A" w14:textId="45CD81AB" w:rsidR="000A2F4C" w:rsidRPr="00853565" w:rsidRDefault="000A2F4C" w:rsidP="000A1FC4">
            <w:pPr>
              <w:spacing w:before="60" w:line="150" w:lineRule="exact"/>
              <w:ind w:right="454"/>
              <w:jc w:val="right"/>
            </w:pPr>
            <w:r w:rsidRPr="00853565">
              <w:t>64</w:t>
            </w:r>
          </w:p>
        </w:tc>
        <w:tc>
          <w:tcPr>
            <w:tcW w:w="2856" w:type="dxa"/>
            <w:tcBorders>
              <w:left w:val="single" w:sz="6" w:space="0" w:color="000000"/>
            </w:tcBorders>
            <w:shd w:val="clear" w:color="auto" w:fill="auto"/>
            <w:vAlign w:val="bottom"/>
          </w:tcPr>
          <w:p w14:paraId="5D3DE8F7" w14:textId="77777777" w:rsidR="000A2F4C" w:rsidRPr="00853565" w:rsidRDefault="000A2F4C" w:rsidP="000A1FC4">
            <w:pPr>
              <w:spacing w:before="60" w:line="150" w:lineRule="exact"/>
              <w:ind w:left="113"/>
            </w:pPr>
            <w:r w:rsidRPr="00853565">
              <w:rPr>
                <w:i/>
                <w:iCs/>
              </w:rPr>
              <w:t>Malta</w:t>
            </w:r>
          </w:p>
        </w:tc>
      </w:tr>
      <w:tr w:rsidR="00853565" w:rsidRPr="00853565" w14:paraId="04968024" w14:textId="77777777">
        <w:tblPrEx>
          <w:tblCellMar>
            <w:left w:w="57" w:type="dxa"/>
          </w:tblCellMar>
        </w:tblPrEx>
        <w:tc>
          <w:tcPr>
            <w:tcW w:w="2884" w:type="dxa"/>
            <w:shd w:val="clear" w:color="auto" w:fill="auto"/>
            <w:vAlign w:val="bottom"/>
          </w:tcPr>
          <w:p w14:paraId="682CFE77" w14:textId="77777777" w:rsidR="000A2F4C" w:rsidRPr="00853565" w:rsidRDefault="000A2F4C" w:rsidP="000A1FC4">
            <w:pPr>
              <w:spacing w:before="60" w:line="150" w:lineRule="exact"/>
              <w:ind w:left="113"/>
            </w:pPr>
            <w:r w:rsidRPr="00853565">
              <w:rPr>
                <w:szCs w:val="16"/>
              </w:rPr>
              <w:t>Нидерланды</w:t>
            </w:r>
          </w:p>
        </w:tc>
        <w:tc>
          <w:tcPr>
            <w:tcW w:w="1390" w:type="dxa"/>
            <w:tcBorders>
              <w:left w:val="single" w:sz="6" w:space="0" w:color="000000"/>
            </w:tcBorders>
            <w:shd w:val="clear" w:color="auto" w:fill="auto"/>
            <w:vAlign w:val="bottom"/>
          </w:tcPr>
          <w:p w14:paraId="212AF705" w14:textId="768D4C72" w:rsidR="000A2F4C" w:rsidRPr="00853565" w:rsidRDefault="000A2F4C" w:rsidP="000A1FC4">
            <w:pPr>
              <w:spacing w:before="60" w:line="150" w:lineRule="exact"/>
              <w:ind w:right="454"/>
              <w:jc w:val="right"/>
            </w:pPr>
            <w:r w:rsidRPr="00853565">
              <w:t>88</w:t>
            </w:r>
          </w:p>
        </w:tc>
        <w:tc>
          <w:tcPr>
            <w:tcW w:w="1390" w:type="dxa"/>
            <w:tcBorders>
              <w:left w:val="single" w:sz="6" w:space="0" w:color="000000"/>
            </w:tcBorders>
            <w:shd w:val="clear" w:color="auto" w:fill="auto"/>
            <w:vAlign w:val="bottom"/>
          </w:tcPr>
          <w:p w14:paraId="085341DA" w14:textId="05C9D152" w:rsidR="000A2F4C" w:rsidRPr="00853565" w:rsidRDefault="000A2F4C" w:rsidP="000A1FC4">
            <w:pPr>
              <w:spacing w:before="60" w:line="150" w:lineRule="exact"/>
              <w:ind w:right="454"/>
              <w:jc w:val="right"/>
            </w:pPr>
            <w:r w:rsidRPr="00853565">
              <w:t>94</w:t>
            </w:r>
          </w:p>
        </w:tc>
        <w:tc>
          <w:tcPr>
            <w:tcW w:w="1391" w:type="dxa"/>
            <w:tcBorders>
              <w:left w:val="single" w:sz="6" w:space="0" w:color="000000"/>
            </w:tcBorders>
            <w:shd w:val="clear" w:color="auto" w:fill="auto"/>
            <w:vAlign w:val="bottom"/>
          </w:tcPr>
          <w:p w14:paraId="7D120329" w14:textId="252A0578" w:rsidR="000A2F4C" w:rsidRPr="00853565" w:rsidRDefault="000A2F4C" w:rsidP="000A1FC4">
            <w:pPr>
              <w:spacing w:before="60" w:line="150" w:lineRule="exact"/>
              <w:ind w:right="454"/>
              <w:jc w:val="right"/>
            </w:pPr>
            <w:r w:rsidRPr="00853565">
              <w:t>78</w:t>
            </w:r>
          </w:p>
        </w:tc>
        <w:tc>
          <w:tcPr>
            <w:tcW w:w="2856" w:type="dxa"/>
            <w:tcBorders>
              <w:left w:val="single" w:sz="6" w:space="0" w:color="000000"/>
            </w:tcBorders>
            <w:shd w:val="clear" w:color="auto" w:fill="auto"/>
            <w:vAlign w:val="bottom"/>
          </w:tcPr>
          <w:p w14:paraId="37103A39" w14:textId="77777777" w:rsidR="000A2F4C" w:rsidRPr="00853565" w:rsidRDefault="000A2F4C" w:rsidP="000A1FC4">
            <w:pPr>
              <w:spacing w:before="60" w:line="150" w:lineRule="exact"/>
              <w:ind w:left="113"/>
            </w:pPr>
            <w:r w:rsidRPr="00853565">
              <w:rPr>
                <w:i/>
                <w:iCs/>
              </w:rPr>
              <w:t>Netherlands</w:t>
            </w:r>
          </w:p>
        </w:tc>
      </w:tr>
      <w:tr w:rsidR="00853565" w:rsidRPr="00853565" w14:paraId="0FF26FD7" w14:textId="77777777">
        <w:tblPrEx>
          <w:tblCellMar>
            <w:left w:w="57" w:type="dxa"/>
          </w:tblCellMar>
        </w:tblPrEx>
        <w:tc>
          <w:tcPr>
            <w:tcW w:w="2884" w:type="dxa"/>
            <w:shd w:val="clear" w:color="auto" w:fill="auto"/>
            <w:vAlign w:val="bottom"/>
          </w:tcPr>
          <w:p w14:paraId="1CBE99FB" w14:textId="77777777" w:rsidR="000A2F4C" w:rsidRPr="00853565" w:rsidRDefault="000A2F4C" w:rsidP="000A1FC4">
            <w:pPr>
              <w:spacing w:before="60" w:line="150" w:lineRule="exact"/>
              <w:ind w:left="113"/>
            </w:pPr>
            <w:r w:rsidRPr="00853565">
              <w:rPr>
                <w:szCs w:val="16"/>
              </w:rPr>
              <w:t>Польша</w:t>
            </w:r>
          </w:p>
        </w:tc>
        <w:tc>
          <w:tcPr>
            <w:tcW w:w="1390" w:type="dxa"/>
            <w:tcBorders>
              <w:left w:val="single" w:sz="6" w:space="0" w:color="000000"/>
            </w:tcBorders>
            <w:shd w:val="clear" w:color="auto" w:fill="auto"/>
            <w:vAlign w:val="bottom"/>
          </w:tcPr>
          <w:p w14:paraId="5725EECD" w14:textId="73ACCF63" w:rsidR="000A2F4C" w:rsidRPr="00853565" w:rsidRDefault="000A2F4C" w:rsidP="000A1FC4">
            <w:pPr>
              <w:spacing w:before="60" w:line="150" w:lineRule="exact"/>
              <w:ind w:right="454"/>
              <w:jc w:val="right"/>
            </w:pPr>
            <w:r w:rsidRPr="00853565">
              <w:t>46</w:t>
            </w:r>
          </w:p>
        </w:tc>
        <w:tc>
          <w:tcPr>
            <w:tcW w:w="1390" w:type="dxa"/>
            <w:tcBorders>
              <w:left w:val="single" w:sz="6" w:space="0" w:color="000000"/>
            </w:tcBorders>
            <w:shd w:val="clear" w:color="auto" w:fill="auto"/>
            <w:vAlign w:val="bottom"/>
          </w:tcPr>
          <w:p w14:paraId="65470649" w14:textId="6CB23CBF" w:rsidR="000A2F4C" w:rsidRPr="00853565" w:rsidRDefault="000A2F4C" w:rsidP="000A1FC4">
            <w:pPr>
              <w:spacing w:before="60" w:line="150" w:lineRule="exact"/>
              <w:ind w:right="454"/>
              <w:jc w:val="right"/>
            </w:pPr>
            <w:r w:rsidRPr="00853565">
              <w:t>44</w:t>
            </w:r>
          </w:p>
        </w:tc>
        <w:tc>
          <w:tcPr>
            <w:tcW w:w="1391" w:type="dxa"/>
            <w:tcBorders>
              <w:left w:val="single" w:sz="6" w:space="0" w:color="000000"/>
            </w:tcBorders>
            <w:shd w:val="clear" w:color="auto" w:fill="auto"/>
            <w:vAlign w:val="bottom"/>
          </w:tcPr>
          <w:p w14:paraId="70C91A39" w14:textId="5498A589" w:rsidR="000A2F4C" w:rsidRPr="00853565" w:rsidRDefault="000A2F4C" w:rsidP="000A1FC4">
            <w:pPr>
              <w:spacing w:before="60" w:line="150" w:lineRule="exact"/>
              <w:ind w:right="454"/>
              <w:jc w:val="right"/>
            </w:pPr>
            <w:r w:rsidRPr="00853565">
              <w:t>54</w:t>
            </w:r>
          </w:p>
        </w:tc>
        <w:tc>
          <w:tcPr>
            <w:tcW w:w="2856" w:type="dxa"/>
            <w:tcBorders>
              <w:left w:val="single" w:sz="6" w:space="0" w:color="000000"/>
            </w:tcBorders>
            <w:shd w:val="clear" w:color="auto" w:fill="auto"/>
            <w:vAlign w:val="bottom"/>
          </w:tcPr>
          <w:p w14:paraId="6DFFF8A3" w14:textId="77777777" w:rsidR="000A2F4C" w:rsidRPr="00853565" w:rsidRDefault="000A2F4C" w:rsidP="000A1FC4">
            <w:pPr>
              <w:spacing w:before="60" w:line="150" w:lineRule="exact"/>
              <w:ind w:left="113"/>
            </w:pPr>
            <w:r w:rsidRPr="00853565">
              <w:rPr>
                <w:i/>
                <w:iCs/>
              </w:rPr>
              <w:t>Poland</w:t>
            </w:r>
          </w:p>
        </w:tc>
      </w:tr>
      <w:tr w:rsidR="00853565" w:rsidRPr="00853565" w14:paraId="1AD48003" w14:textId="77777777">
        <w:tblPrEx>
          <w:tblCellMar>
            <w:left w:w="57" w:type="dxa"/>
          </w:tblCellMar>
        </w:tblPrEx>
        <w:tc>
          <w:tcPr>
            <w:tcW w:w="2884" w:type="dxa"/>
            <w:shd w:val="clear" w:color="auto" w:fill="auto"/>
            <w:vAlign w:val="bottom"/>
          </w:tcPr>
          <w:p w14:paraId="62B950DD" w14:textId="77777777" w:rsidR="000A2F4C" w:rsidRPr="00853565" w:rsidRDefault="000A2F4C" w:rsidP="000A1FC4">
            <w:pPr>
              <w:spacing w:before="60" w:line="150" w:lineRule="exact"/>
              <w:ind w:left="113"/>
            </w:pPr>
            <w:r w:rsidRPr="00853565">
              <w:rPr>
                <w:szCs w:val="16"/>
              </w:rPr>
              <w:t>Португалия</w:t>
            </w:r>
          </w:p>
        </w:tc>
        <w:tc>
          <w:tcPr>
            <w:tcW w:w="1390" w:type="dxa"/>
            <w:tcBorders>
              <w:left w:val="single" w:sz="6" w:space="0" w:color="000000"/>
            </w:tcBorders>
            <w:shd w:val="clear" w:color="auto" w:fill="auto"/>
            <w:vAlign w:val="bottom"/>
          </w:tcPr>
          <w:p w14:paraId="7A600C3E" w14:textId="25CA8006" w:rsidR="000A2F4C" w:rsidRPr="00853565" w:rsidRDefault="000A2F4C" w:rsidP="000A1FC4">
            <w:pPr>
              <w:spacing w:before="60" w:line="150" w:lineRule="exact"/>
              <w:ind w:right="454"/>
              <w:jc w:val="right"/>
            </w:pPr>
            <w:r w:rsidRPr="00853565">
              <w:t>65</w:t>
            </w:r>
          </w:p>
        </w:tc>
        <w:tc>
          <w:tcPr>
            <w:tcW w:w="1390" w:type="dxa"/>
            <w:tcBorders>
              <w:left w:val="single" w:sz="6" w:space="0" w:color="000000"/>
            </w:tcBorders>
            <w:shd w:val="clear" w:color="auto" w:fill="auto"/>
            <w:vAlign w:val="bottom"/>
          </w:tcPr>
          <w:p w14:paraId="51C29E2F" w14:textId="22F734ED" w:rsidR="000A2F4C" w:rsidRPr="00853565" w:rsidRDefault="000A2F4C" w:rsidP="000A1FC4">
            <w:pPr>
              <w:spacing w:before="60" w:line="150" w:lineRule="exact"/>
              <w:ind w:right="454"/>
              <w:jc w:val="right"/>
            </w:pPr>
            <w:r w:rsidRPr="00853565">
              <w:t>69</w:t>
            </w:r>
          </w:p>
        </w:tc>
        <w:tc>
          <w:tcPr>
            <w:tcW w:w="1391" w:type="dxa"/>
            <w:tcBorders>
              <w:left w:val="single" w:sz="6" w:space="0" w:color="000000"/>
            </w:tcBorders>
            <w:shd w:val="clear" w:color="auto" w:fill="auto"/>
            <w:vAlign w:val="bottom"/>
          </w:tcPr>
          <w:p w14:paraId="323B4E10" w14:textId="67B98C23" w:rsidR="000A2F4C" w:rsidRPr="00853565" w:rsidRDefault="000A2F4C" w:rsidP="000A1FC4">
            <w:pPr>
              <w:spacing w:before="60" w:line="150" w:lineRule="exact"/>
              <w:ind w:right="454"/>
              <w:jc w:val="right"/>
            </w:pPr>
            <w:r w:rsidRPr="00853565">
              <w:t>55</w:t>
            </w:r>
          </w:p>
        </w:tc>
        <w:tc>
          <w:tcPr>
            <w:tcW w:w="2856" w:type="dxa"/>
            <w:tcBorders>
              <w:left w:val="single" w:sz="6" w:space="0" w:color="000000"/>
            </w:tcBorders>
            <w:shd w:val="clear" w:color="auto" w:fill="auto"/>
            <w:vAlign w:val="bottom"/>
          </w:tcPr>
          <w:p w14:paraId="282E7F40" w14:textId="77777777" w:rsidR="000A2F4C" w:rsidRPr="00853565" w:rsidRDefault="000A2F4C" w:rsidP="000A1FC4">
            <w:pPr>
              <w:spacing w:before="60" w:line="150" w:lineRule="exact"/>
              <w:ind w:left="113"/>
            </w:pPr>
            <w:r w:rsidRPr="00853565">
              <w:rPr>
                <w:i/>
                <w:iCs/>
              </w:rPr>
              <w:t>Portugal</w:t>
            </w:r>
          </w:p>
        </w:tc>
      </w:tr>
      <w:tr w:rsidR="00853565" w:rsidRPr="00853565" w14:paraId="6D220518" w14:textId="77777777">
        <w:tblPrEx>
          <w:tblCellMar>
            <w:left w:w="57" w:type="dxa"/>
          </w:tblCellMar>
        </w:tblPrEx>
        <w:tc>
          <w:tcPr>
            <w:tcW w:w="2884" w:type="dxa"/>
            <w:shd w:val="clear" w:color="auto" w:fill="auto"/>
            <w:vAlign w:val="bottom"/>
          </w:tcPr>
          <w:p w14:paraId="653FAAAF" w14:textId="77777777" w:rsidR="000A2F4C" w:rsidRPr="00853565" w:rsidRDefault="000A2F4C" w:rsidP="000A1FC4">
            <w:pPr>
              <w:spacing w:before="60" w:line="150" w:lineRule="exact"/>
              <w:ind w:left="113"/>
            </w:pPr>
            <w:r w:rsidRPr="00853565">
              <w:rPr>
                <w:szCs w:val="16"/>
              </w:rPr>
              <w:t>Румыния</w:t>
            </w:r>
          </w:p>
        </w:tc>
        <w:tc>
          <w:tcPr>
            <w:tcW w:w="1390" w:type="dxa"/>
            <w:tcBorders>
              <w:left w:val="single" w:sz="6" w:space="0" w:color="000000"/>
            </w:tcBorders>
            <w:shd w:val="clear" w:color="auto" w:fill="auto"/>
            <w:vAlign w:val="bottom"/>
          </w:tcPr>
          <w:p w14:paraId="5683F33C" w14:textId="05D354BD" w:rsidR="000A2F4C" w:rsidRPr="00853565" w:rsidRDefault="000A2F4C" w:rsidP="000A1FC4">
            <w:pPr>
              <w:spacing w:before="60" w:line="150" w:lineRule="exact"/>
              <w:ind w:right="454"/>
              <w:jc w:val="right"/>
            </w:pPr>
            <w:r w:rsidRPr="00853565">
              <w:t>40</w:t>
            </w:r>
          </w:p>
        </w:tc>
        <w:tc>
          <w:tcPr>
            <w:tcW w:w="1390" w:type="dxa"/>
            <w:tcBorders>
              <w:left w:val="single" w:sz="6" w:space="0" w:color="000000"/>
            </w:tcBorders>
            <w:shd w:val="clear" w:color="auto" w:fill="auto"/>
            <w:vAlign w:val="bottom"/>
          </w:tcPr>
          <w:p w14:paraId="1F1721B6" w14:textId="517B2D28" w:rsidR="000A2F4C" w:rsidRPr="00853565" w:rsidRDefault="000A2F4C" w:rsidP="000A1FC4">
            <w:pPr>
              <w:spacing w:before="60" w:line="150" w:lineRule="exact"/>
              <w:ind w:right="454"/>
              <w:jc w:val="right"/>
            </w:pPr>
            <w:r w:rsidRPr="00853565">
              <w:t>39</w:t>
            </w:r>
          </w:p>
        </w:tc>
        <w:tc>
          <w:tcPr>
            <w:tcW w:w="1391" w:type="dxa"/>
            <w:tcBorders>
              <w:left w:val="single" w:sz="6" w:space="0" w:color="000000"/>
            </w:tcBorders>
            <w:shd w:val="clear" w:color="auto" w:fill="auto"/>
            <w:vAlign w:val="bottom"/>
          </w:tcPr>
          <w:p w14:paraId="5574FF95" w14:textId="3B3D6C50" w:rsidR="000A2F4C" w:rsidRPr="00853565" w:rsidRDefault="000A2F4C" w:rsidP="000A1FC4">
            <w:pPr>
              <w:spacing w:before="60" w:line="150" w:lineRule="exact"/>
              <w:ind w:right="454"/>
              <w:jc w:val="right"/>
            </w:pPr>
            <w:r w:rsidRPr="00853565">
              <w:t>44</w:t>
            </w:r>
          </w:p>
        </w:tc>
        <w:tc>
          <w:tcPr>
            <w:tcW w:w="2856" w:type="dxa"/>
            <w:tcBorders>
              <w:left w:val="single" w:sz="6" w:space="0" w:color="000000"/>
            </w:tcBorders>
            <w:shd w:val="clear" w:color="auto" w:fill="auto"/>
            <w:vAlign w:val="bottom"/>
          </w:tcPr>
          <w:p w14:paraId="047DE760" w14:textId="77777777" w:rsidR="000A2F4C" w:rsidRPr="00853565" w:rsidRDefault="000A2F4C" w:rsidP="000A1FC4">
            <w:pPr>
              <w:spacing w:before="60" w:line="150" w:lineRule="exact"/>
              <w:ind w:left="113"/>
            </w:pPr>
            <w:r w:rsidRPr="00853565">
              <w:rPr>
                <w:i/>
                <w:iCs/>
              </w:rPr>
              <w:t>Romania</w:t>
            </w:r>
          </w:p>
        </w:tc>
      </w:tr>
      <w:tr w:rsidR="00853565" w:rsidRPr="00853565" w14:paraId="479ABC9E" w14:textId="77777777">
        <w:tblPrEx>
          <w:tblCellMar>
            <w:left w:w="57" w:type="dxa"/>
          </w:tblCellMar>
        </w:tblPrEx>
        <w:tc>
          <w:tcPr>
            <w:tcW w:w="2884" w:type="dxa"/>
            <w:shd w:val="clear" w:color="auto" w:fill="auto"/>
            <w:vAlign w:val="bottom"/>
          </w:tcPr>
          <w:p w14:paraId="4D2A64E6" w14:textId="77777777" w:rsidR="000A2F4C" w:rsidRPr="00853565" w:rsidRDefault="000A2F4C" w:rsidP="000A1FC4">
            <w:pPr>
              <w:spacing w:before="60" w:line="150" w:lineRule="exact"/>
              <w:ind w:left="113"/>
            </w:pPr>
            <w:r w:rsidRPr="00853565">
              <w:rPr>
                <w:szCs w:val="16"/>
              </w:rPr>
              <w:t>Словакия</w:t>
            </w:r>
          </w:p>
        </w:tc>
        <w:tc>
          <w:tcPr>
            <w:tcW w:w="1390" w:type="dxa"/>
            <w:tcBorders>
              <w:left w:val="single" w:sz="6" w:space="0" w:color="000000"/>
            </w:tcBorders>
            <w:shd w:val="clear" w:color="auto" w:fill="auto"/>
            <w:vAlign w:val="bottom"/>
          </w:tcPr>
          <w:p w14:paraId="6E6DBD12" w14:textId="10D851A6" w:rsidR="000A2F4C" w:rsidRPr="00853565" w:rsidRDefault="000A2F4C" w:rsidP="000A1FC4">
            <w:pPr>
              <w:spacing w:before="60" w:line="150" w:lineRule="exact"/>
              <w:ind w:right="454"/>
              <w:jc w:val="right"/>
            </w:pPr>
            <w:r w:rsidRPr="00853565">
              <w:t>58</w:t>
            </w:r>
          </w:p>
        </w:tc>
        <w:tc>
          <w:tcPr>
            <w:tcW w:w="1390" w:type="dxa"/>
            <w:tcBorders>
              <w:left w:val="single" w:sz="6" w:space="0" w:color="000000"/>
            </w:tcBorders>
            <w:shd w:val="clear" w:color="auto" w:fill="auto"/>
            <w:vAlign w:val="bottom"/>
          </w:tcPr>
          <w:p w14:paraId="02FB3C80" w14:textId="6819CC65" w:rsidR="000A2F4C" w:rsidRPr="00853565" w:rsidRDefault="000A2F4C" w:rsidP="000A1FC4">
            <w:pPr>
              <w:spacing w:before="60" w:line="150" w:lineRule="exact"/>
              <w:ind w:right="454"/>
              <w:jc w:val="right"/>
            </w:pPr>
            <w:r w:rsidRPr="00853565">
              <w:t>60</w:t>
            </w:r>
          </w:p>
        </w:tc>
        <w:tc>
          <w:tcPr>
            <w:tcW w:w="1391" w:type="dxa"/>
            <w:tcBorders>
              <w:left w:val="single" w:sz="6" w:space="0" w:color="000000"/>
            </w:tcBorders>
            <w:shd w:val="clear" w:color="auto" w:fill="auto"/>
            <w:vAlign w:val="bottom"/>
          </w:tcPr>
          <w:p w14:paraId="7B4CAFC5" w14:textId="1BA17C44" w:rsidR="000A2F4C" w:rsidRPr="00853565" w:rsidRDefault="000A2F4C" w:rsidP="000A1FC4">
            <w:pPr>
              <w:spacing w:before="60" w:line="150" w:lineRule="exact"/>
              <w:ind w:right="454"/>
              <w:jc w:val="right"/>
            </w:pPr>
            <w:r w:rsidRPr="00853565">
              <w:t>58</w:t>
            </w:r>
          </w:p>
        </w:tc>
        <w:tc>
          <w:tcPr>
            <w:tcW w:w="2856" w:type="dxa"/>
            <w:tcBorders>
              <w:left w:val="single" w:sz="6" w:space="0" w:color="000000"/>
            </w:tcBorders>
            <w:shd w:val="clear" w:color="auto" w:fill="auto"/>
            <w:vAlign w:val="bottom"/>
          </w:tcPr>
          <w:p w14:paraId="48001E64" w14:textId="77777777" w:rsidR="000A2F4C" w:rsidRPr="00853565" w:rsidRDefault="000A2F4C" w:rsidP="000A1FC4">
            <w:pPr>
              <w:spacing w:before="60" w:line="150" w:lineRule="exact"/>
              <w:ind w:left="113"/>
            </w:pPr>
            <w:r w:rsidRPr="00853565">
              <w:rPr>
                <w:i/>
                <w:iCs/>
              </w:rPr>
              <w:t>Slovakia</w:t>
            </w:r>
          </w:p>
        </w:tc>
      </w:tr>
      <w:tr w:rsidR="00853565" w:rsidRPr="00853565" w14:paraId="4BA5D95F" w14:textId="77777777">
        <w:tblPrEx>
          <w:tblCellMar>
            <w:left w:w="57" w:type="dxa"/>
          </w:tblCellMar>
        </w:tblPrEx>
        <w:tc>
          <w:tcPr>
            <w:tcW w:w="2884" w:type="dxa"/>
            <w:shd w:val="clear" w:color="auto" w:fill="auto"/>
            <w:vAlign w:val="bottom"/>
          </w:tcPr>
          <w:p w14:paraId="1642CE85" w14:textId="77777777" w:rsidR="000A2F4C" w:rsidRPr="00853565" w:rsidRDefault="000A2F4C" w:rsidP="000A1FC4">
            <w:pPr>
              <w:spacing w:before="60" w:line="150" w:lineRule="exact"/>
              <w:ind w:left="113"/>
            </w:pPr>
            <w:r w:rsidRPr="00853565">
              <w:rPr>
                <w:szCs w:val="16"/>
              </w:rPr>
              <w:t>Словения</w:t>
            </w:r>
          </w:p>
        </w:tc>
        <w:tc>
          <w:tcPr>
            <w:tcW w:w="1390" w:type="dxa"/>
            <w:tcBorders>
              <w:left w:val="single" w:sz="6" w:space="0" w:color="000000"/>
            </w:tcBorders>
            <w:shd w:val="clear" w:color="auto" w:fill="auto"/>
            <w:vAlign w:val="bottom"/>
          </w:tcPr>
          <w:p w14:paraId="1BF984FB" w14:textId="47285FA8" w:rsidR="000A2F4C" w:rsidRPr="00853565" w:rsidRDefault="000A2F4C" w:rsidP="000A1FC4">
            <w:pPr>
              <w:spacing w:before="60" w:line="150" w:lineRule="exact"/>
              <w:ind w:right="454"/>
              <w:jc w:val="right"/>
            </w:pPr>
            <w:r w:rsidRPr="00853565">
              <w:t>64</w:t>
            </w:r>
          </w:p>
        </w:tc>
        <w:tc>
          <w:tcPr>
            <w:tcW w:w="1390" w:type="dxa"/>
            <w:tcBorders>
              <w:left w:val="single" w:sz="6" w:space="0" w:color="000000"/>
            </w:tcBorders>
            <w:shd w:val="clear" w:color="auto" w:fill="auto"/>
            <w:vAlign w:val="bottom"/>
          </w:tcPr>
          <w:p w14:paraId="4E6F61A8" w14:textId="2D08270B" w:rsidR="000A2F4C" w:rsidRPr="00853565" w:rsidRDefault="000A2F4C" w:rsidP="000A1FC4">
            <w:pPr>
              <w:spacing w:before="60" w:line="150" w:lineRule="exact"/>
              <w:ind w:right="454"/>
              <w:jc w:val="right"/>
            </w:pPr>
            <w:r w:rsidRPr="00853565">
              <w:t>68</w:t>
            </w:r>
          </w:p>
        </w:tc>
        <w:tc>
          <w:tcPr>
            <w:tcW w:w="1391" w:type="dxa"/>
            <w:tcBorders>
              <w:left w:val="single" w:sz="6" w:space="0" w:color="000000"/>
            </w:tcBorders>
            <w:shd w:val="clear" w:color="auto" w:fill="auto"/>
            <w:vAlign w:val="bottom"/>
          </w:tcPr>
          <w:p w14:paraId="22024705" w14:textId="0EADAEBB" w:rsidR="000A2F4C" w:rsidRPr="00853565" w:rsidRDefault="000A2F4C" w:rsidP="000A1FC4">
            <w:pPr>
              <w:spacing w:before="60" w:line="150" w:lineRule="exact"/>
              <w:ind w:right="454"/>
              <w:jc w:val="right"/>
            </w:pPr>
            <w:r w:rsidRPr="00853565">
              <w:t>57</w:t>
            </w:r>
          </w:p>
        </w:tc>
        <w:tc>
          <w:tcPr>
            <w:tcW w:w="2856" w:type="dxa"/>
            <w:tcBorders>
              <w:left w:val="single" w:sz="6" w:space="0" w:color="000000"/>
            </w:tcBorders>
            <w:shd w:val="clear" w:color="auto" w:fill="auto"/>
            <w:vAlign w:val="bottom"/>
          </w:tcPr>
          <w:p w14:paraId="4C6B4E40" w14:textId="77777777" w:rsidR="000A2F4C" w:rsidRPr="00853565" w:rsidRDefault="000A2F4C" w:rsidP="000A1FC4">
            <w:pPr>
              <w:spacing w:before="60" w:line="150" w:lineRule="exact"/>
              <w:ind w:left="113"/>
            </w:pPr>
            <w:r w:rsidRPr="00853565">
              <w:rPr>
                <w:i/>
                <w:iCs/>
              </w:rPr>
              <w:t>Slovenia</w:t>
            </w:r>
          </w:p>
        </w:tc>
      </w:tr>
      <w:tr w:rsidR="00853565" w:rsidRPr="00853565" w14:paraId="53804F54" w14:textId="77777777">
        <w:tblPrEx>
          <w:tblCellMar>
            <w:left w:w="57" w:type="dxa"/>
          </w:tblCellMar>
        </w:tblPrEx>
        <w:tc>
          <w:tcPr>
            <w:tcW w:w="2884" w:type="dxa"/>
            <w:shd w:val="clear" w:color="auto" w:fill="auto"/>
            <w:vAlign w:val="bottom"/>
          </w:tcPr>
          <w:p w14:paraId="3490EF79" w14:textId="77777777" w:rsidR="000A2F4C" w:rsidRPr="00853565" w:rsidRDefault="000A2F4C" w:rsidP="000A1FC4">
            <w:pPr>
              <w:spacing w:before="60" w:line="150" w:lineRule="exact"/>
              <w:ind w:left="113"/>
            </w:pPr>
            <w:r w:rsidRPr="00853565">
              <w:rPr>
                <w:szCs w:val="16"/>
              </w:rPr>
              <w:t xml:space="preserve">Соединенное Королевство </w:t>
            </w:r>
            <w:r w:rsidRPr="00853565">
              <w:rPr>
                <w:szCs w:val="16"/>
              </w:rPr>
              <w:br/>
              <w:t>(Великобритания)</w:t>
            </w:r>
          </w:p>
        </w:tc>
        <w:tc>
          <w:tcPr>
            <w:tcW w:w="1390" w:type="dxa"/>
            <w:tcBorders>
              <w:left w:val="single" w:sz="6" w:space="0" w:color="000000"/>
            </w:tcBorders>
            <w:shd w:val="clear" w:color="auto" w:fill="auto"/>
            <w:vAlign w:val="bottom"/>
          </w:tcPr>
          <w:p w14:paraId="373FC641" w14:textId="1499332F" w:rsidR="000A2F4C" w:rsidRPr="00853565" w:rsidRDefault="000A2F4C" w:rsidP="000A1FC4">
            <w:pPr>
              <w:spacing w:before="60" w:line="150" w:lineRule="exact"/>
              <w:ind w:right="454"/>
              <w:jc w:val="right"/>
            </w:pPr>
            <w:r w:rsidRPr="00853565">
              <w:t>88</w:t>
            </w:r>
          </w:p>
        </w:tc>
        <w:tc>
          <w:tcPr>
            <w:tcW w:w="1390" w:type="dxa"/>
            <w:tcBorders>
              <w:left w:val="single" w:sz="6" w:space="0" w:color="000000"/>
            </w:tcBorders>
            <w:shd w:val="clear" w:color="auto" w:fill="auto"/>
            <w:vAlign w:val="bottom"/>
          </w:tcPr>
          <w:p w14:paraId="24A58887" w14:textId="34D673DC" w:rsidR="000A2F4C" w:rsidRPr="00853565" w:rsidRDefault="000A2F4C" w:rsidP="000A1FC4">
            <w:pPr>
              <w:spacing w:before="60" w:line="150" w:lineRule="exact"/>
              <w:ind w:right="454"/>
              <w:jc w:val="right"/>
            </w:pPr>
            <w:r w:rsidRPr="00853565">
              <w:t>97</w:t>
            </w:r>
          </w:p>
        </w:tc>
        <w:tc>
          <w:tcPr>
            <w:tcW w:w="1391" w:type="dxa"/>
            <w:tcBorders>
              <w:left w:val="single" w:sz="6" w:space="0" w:color="000000"/>
            </w:tcBorders>
            <w:shd w:val="clear" w:color="auto" w:fill="auto"/>
            <w:vAlign w:val="bottom"/>
          </w:tcPr>
          <w:p w14:paraId="7D735F82" w14:textId="6233987F" w:rsidR="000A2F4C" w:rsidRPr="00853565" w:rsidRDefault="000A2F4C" w:rsidP="000A1FC4">
            <w:pPr>
              <w:spacing w:before="60" w:line="150" w:lineRule="exact"/>
              <w:ind w:right="454"/>
              <w:jc w:val="right"/>
            </w:pPr>
            <w:r w:rsidRPr="00853565">
              <w:t>70</w:t>
            </w:r>
          </w:p>
        </w:tc>
        <w:tc>
          <w:tcPr>
            <w:tcW w:w="2856" w:type="dxa"/>
            <w:tcBorders>
              <w:left w:val="single" w:sz="6" w:space="0" w:color="000000"/>
            </w:tcBorders>
            <w:shd w:val="clear" w:color="auto" w:fill="auto"/>
            <w:vAlign w:val="bottom"/>
          </w:tcPr>
          <w:p w14:paraId="4E23EE78" w14:textId="77777777" w:rsidR="000A2F4C" w:rsidRPr="00853565" w:rsidRDefault="000A2F4C" w:rsidP="000A1FC4">
            <w:pPr>
              <w:spacing w:before="60" w:line="150" w:lineRule="exact"/>
              <w:ind w:left="113"/>
            </w:pPr>
            <w:r w:rsidRPr="00853565">
              <w:rPr>
                <w:i/>
                <w:iCs/>
              </w:rPr>
              <w:t>United Kingdom</w:t>
            </w:r>
          </w:p>
        </w:tc>
      </w:tr>
      <w:tr w:rsidR="00853565" w:rsidRPr="00853565" w14:paraId="27195836" w14:textId="77777777">
        <w:tblPrEx>
          <w:tblCellMar>
            <w:left w:w="57" w:type="dxa"/>
          </w:tblCellMar>
        </w:tblPrEx>
        <w:tc>
          <w:tcPr>
            <w:tcW w:w="2884" w:type="dxa"/>
            <w:shd w:val="clear" w:color="auto" w:fill="auto"/>
            <w:vAlign w:val="bottom"/>
          </w:tcPr>
          <w:p w14:paraId="7C702C45" w14:textId="77777777" w:rsidR="000A2F4C" w:rsidRPr="00853565" w:rsidRDefault="000A2F4C" w:rsidP="000A1FC4">
            <w:pPr>
              <w:spacing w:before="60" w:line="150" w:lineRule="exact"/>
              <w:ind w:left="113"/>
            </w:pPr>
            <w:r w:rsidRPr="00853565">
              <w:rPr>
                <w:szCs w:val="16"/>
              </w:rPr>
              <w:t>Финляндия</w:t>
            </w:r>
          </w:p>
        </w:tc>
        <w:tc>
          <w:tcPr>
            <w:tcW w:w="1390" w:type="dxa"/>
            <w:tcBorders>
              <w:left w:val="single" w:sz="6" w:space="0" w:color="000000"/>
            </w:tcBorders>
            <w:shd w:val="clear" w:color="auto" w:fill="auto"/>
            <w:vAlign w:val="bottom"/>
          </w:tcPr>
          <w:p w14:paraId="765F3C56" w14:textId="4C574CF0" w:rsidR="000A2F4C" w:rsidRPr="00853565" w:rsidRDefault="000A2F4C" w:rsidP="000A1FC4">
            <w:pPr>
              <w:spacing w:before="60" w:line="150" w:lineRule="exact"/>
              <w:ind w:right="454"/>
              <w:jc w:val="right"/>
            </w:pPr>
            <w:r w:rsidRPr="00853565">
              <w:t>9</w:t>
            </w:r>
            <w:r w:rsidRPr="00853565">
              <w:rPr>
                <w:lang w:val="en-US"/>
              </w:rPr>
              <w:t>8</w:t>
            </w:r>
          </w:p>
        </w:tc>
        <w:tc>
          <w:tcPr>
            <w:tcW w:w="1390" w:type="dxa"/>
            <w:tcBorders>
              <w:left w:val="single" w:sz="6" w:space="0" w:color="000000"/>
            </w:tcBorders>
            <w:shd w:val="clear" w:color="auto" w:fill="auto"/>
            <w:vAlign w:val="bottom"/>
          </w:tcPr>
          <w:p w14:paraId="3E9AB763" w14:textId="53DAE72D" w:rsidR="000A2F4C" w:rsidRPr="00853565" w:rsidRDefault="000A2F4C" w:rsidP="000A1FC4">
            <w:pPr>
              <w:spacing w:before="60" w:line="150" w:lineRule="exact"/>
              <w:ind w:right="454"/>
              <w:jc w:val="right"/>
            </w:pPr>
            <w:r w:rsidRPr="00853565">
              <w:t>100</w:t>
            </w:r>
          </w:p>
        </w:tc>
        <w:tc>
          <w:tcPr>
            <w:tcW w:w="1391" w:type="dxa"/>
            <w:tcBorders>
              <w:left w:val="single" w:sz="6" w:space="0" w:color="000000"/>
            </w:tcBorders>
            <w:shd w:val="clear" w:color="auto" w:fill="auto"/>
            <w:vAlign w:val="bottom"/>
          </w:tcPr>
          <w:p w14:paraId="507A2C74" w14:textId="2A03ADE2" w:rsidR="000A2F4C" w:rsidRPr="00853565" w:rsidRDefault="000A2F4C" w:rsidP="000A1FC4">
            <w:pPr>
              <w:spacing w:before="60" w:line="150" w:lineRule="exact"/>
              <w:ind w:right="454"/>
              <w:jc w:val="right"/>
            </w:pPr>
            <w:r w:rsidRPr="00853565">
              <w:t>95</w:t>
            </w:r>
          </w:p>
        </w:tc>
        <w:tc>
          <w:tcPr>
            <w:tcW w:w="2856" w:type="dxa"/>
            <w:tcBorders>
              <w:left w:val="single" w:sz="6" w:space="0" w:color="000000"/>
            </w:tcBorders>
            <w:shd w:val="clear" w:color="auto" w:fill="auto"/>
            <w:vAlign w:val="bottom"/>
          </w:tcPr>
          <w:p w14:paraId="7A082FA9" w14:textId="77777777" w:rsidR="000A2F4C" w:rsidRPr="00853565" w:rsidRDefault="000A2F4C" w:rsidP="000A1FC4">
            <w:pPr>
              <w:spacing w:before="60" w:line="150" w:lineRule="exact"/>
              <w:ind w:left="113"/>
            </w:pPr>
            <w:r w:rsidRPr="00853565">
              <w:rPr>
                <w:i/>
                <w:iCs/>
              </w:rPr>
              <w:t xml:space="preserve">Finland </w:t>
            </w:r>
          </w:p>
        </w:tc>
      </w:tr>
      <w:tr w:rsidR="00853565" w:rsidRPr="00853565" w14:paraId="52FD8270" w14:textId="77777777">
        <w:tblPrEx>
          <w:tblCellMar>
            <w:left w:w="57" w:type="dxa"/>
          </w:tblCellMar>
        </w:tblPrEx>
        <w:tc>
          <w:tcPr>
            <w:tcW w:w="2884" w:type="dxa"/>
            <w:shd w:val="clear" w:color="auto" w:fill="auto"/>
            <w:vAlign w:val="bottom"/>
          </w:tcPr>
          <w:p w14:paraId="1259E62A" w14:textId="77777777" w:rsidR="000A2F4C" w:rsidRPr="00853565" w:rsidRDefault="000A2F4C" w:rsidP="000A1FC4">
            <w:pPr>
              <w:spacing w:before="60" w:line="150" w:lineRule="exact"/>
              <w:ind w:left="113"/>
            </w:pPr>
            <w:r w:rsidRPr="00853565">
              <w:rPr>
                <w:szCs w:val="16"/>
              </w:rPr>
              <w:t>Франция</w:t>
            </w:r>
          </w:p>
        </w:tc>
        <w:tc>
          <w:tcPr>
            <w:tcW w:w="1390" w:type="dxa"/>
            <w:tcBorders>
              <w:left w:val="single" w:sz="6" w:space="0" w:color="000000"/>
            </w:tcBorders>
            <w:shd w:val="clear" w:color="auto" w:fill="auto"/>
            <w:vAlign w:val="bottom"/>
          </w:tcPr>
          <w:p w14:paraId="1DDF84DE" w14:textId="2C9F70E3" w:rsidR="000A2F4C" w:rsidRPr="00853565" w:rsidRDefault="000A2F4C" w:rsidP="000A1FC4">
            <w:pPr>
              <w:spacing w:before="60" w:line="150" w:lineRule="exact"/>
              <w:ind w:right="454"/>
              <w:jc w:val="right"/>
            </w:pPr>
            <w:r w:rsidRPr="00853565">
              <w:t>8</w:t>
            </w:r>
            <w:r w:rsidRPr="00853565">
              <w:rPr>
                <w:lang w:val="en-US"/>
              </w:rPr>
              <w:t>7</w:t>
            </w:r>
          </w:p>
        </w:tc>
        <w:tc>
          <w:tcPr>
            <w:tcW w:w="1390" w:type="dxa"/>
            <w:tcBorders>
              <w:left w:val="single" w:sz="6" w:space="0" w:color="000000"/>
            </w:tcBorders>
            <w:shd w:val="clear" w:color="auto" w:fill="auto"/>
            <w:vAlign w:val="bottom"/>
          </w:tcPr>
          <w:p w14:paraId="22F9078D" w14:textId="3A910A72" w:rsidR="000A2F4C" w:rsidRPr="00853565" w:rsidRDefault="000A2F4C" w:rsidP="000A1FC4">
            <w:pPr>
              <w:spacing w:before="60" w:line="150" w:lineRule="exact"/>
              <w:ind w:right="454"/>
              <w:jc w:val="right"/>
            </w:pPr>
            <w:r w:rsidRPr="00853565">
              <w:t>88</w:t>
            </w:r>
          </w:p>
        </w:tc>
        <w:tc>
          <w:tcPr>
            <w:tcW w:w="1391" w:type="dxa"/>
            <w:tcBorders>
              <w:left w:val="single" w:sz="6" w:space="0" w:color="000000"/>
            </w:tcBorders>
            <w:shd w:val="clear" w:color="auto" w:fill="auto"/>
            <w:vAlign w:val="bottom"/>
          </w:tcPr>
          <w:p w14:paraId="46A369F7" w14:textId="6C06C40B" w:rsidR="000A2F4C" w:rsidRPr="00853565" w:rsidRDefault="000A2F4C" w:rsidP="000A1FC4">
            <w:pPr>
              <w:spacing w:before="60" w:line="150" w:lineRule="exact"/>
              <w:ind w:right="454"/>
              <w:jc w:val="right"/>
            </w:pPr>
            <w:r w:rsidRPr="00853565">
              <w:t>82</w:t>
            </w:r>
          </w:p>
        </w:tc>
        <w:tc>
          <w:tcPr>
            <w:tcW w:w="2856" w:type="dxa"/>
            <w:tcBorders>
              <w:left w:val="single" w:sz="6" w:space="0" w:color="000000"/>
            </w:tcBorders>
            <w:shd w:val="clear" w:color="auto" w:fill="auto"/>
            <w:vAlign w:val="bottom"/>
          </w:tcPr>
          <w:p w14:paraId="0624F5FC" w14:textId="77777777" w:rsidR="000A2F4C" w:rsidRPr="00853565" w:rsidRDefault="000A2F4C" w:rsidP="000A1FC4">
            <w:pPr>
              <w:spacing w:before="60" w:line="150" w:lineRule="exact"/>
              <w:ind w:left="113"/>
            </w:pPr>
            <w:r w:rsidRPr="00853565">
              <w:rPr>
                <w:i/>
                <w:iCs/>
              </w:rPr>
              <w:t>France</w:t>
            </w:r>
          </w:p>
        </w:tc>
      </w:tr>
      <w:tr w:rsidR="00853565" w:rsidRPr="00853565" w14:paraId="2F80B60B" w14:textId="77777777">
        <w:tblPrEx>
          <w:tblCellMar>
            <w:left w:w="57" w:type="dxa"/>
          </w:tblCellMar>
        </w:tblPrEx>
        <w:tc>
          <w:tcPr>
            <w:tcW w:w="2884" w:type="dxa"/>
            <w:shd w:val="clear" w:color="auto" w:fill="auto"/>
            <w:vAlign w:val="bottom"/>
          </w:tcPr>
          <w:p w14:paraId="6281DDE0" w14:textId="77777777" w:rsidR="000A2F4C" w:rsidRPr="00853565" w:rsidRDefault="000A2F4C" w:rsidP="000A1FC4">
            <w:pPr>
              <w:spacing w:before="60" w:line="150" w:lineRule="exact"/>
              <w:ind w:left="113"/>
            </w:pPr>
            <w:r w:rsidRPr="00853565">
              <w:rPr>
                <w:szCs w:val="16"/>
              </w:rPr>
              <w:t>Хорватия</w:t>
            </w:r>
          </w:p>
        </w:tc>
        <w:tc>
          <w:tcPr>
            <w:tcW w:w="1390" w:type="dxa"/>
            <w:tcBorders>
              <w:left w:val="single" w:sz="6" w:space="0" w:color="000000"/>
            </w:tcBorders>
            <w:shd w:val="clear" w:color="auto" w:fill="auto"/>
            <w:vAlign w:val="bottom"/>
          </w:tcPr>
          <w:p w14:paraId="2B29B663" w14:textId="24CD0DC8" w:rsidR="000A2F4C" w:rsidRPr="00853565" w:rsidRDefault="000A2F4C" w:rsidP="000A1FC4">
            <w:pPr>
              <w:spacing w:before="60" w:line="150" w:lineRule="exact"/>
              <w:ind w:right="454"/>
              <w:jc w:val="right"/>
            </w:pPr>
            <w:r w:rsidRPr="00853565">
              <w:t>50</w:t>
            </w:r>
          </w:p>
        </w:tc>
        <w:tc>
          <w:tcPr>
            <w:tcW w:w="1390" w:type="dxa"/>
            <w:tcBorders>
              <w:left w:val="single" w:sz="6" w:space="0" w:color="000000"/>
            </w:tcBorders>
            <w:shd w:val="clear" w:color="auto" w:fill="auto"/>
            <w:vAlign w:val="bottom"/>
          </w:tcPr>
          <w:p w14:paraId="7A46CFE6" w14:textId="4B8CE5AF" w:rsidR="000A2F4C" w:rsidRPr="00853565" w:rsidRDefault="000A2F4C" w:rsidP="000A1FC4">
            <w:pPr>
              <w:spacing w:before="60" w:line="150" w:lineRule="exact"/>
              <w:ind w:right="454"/>
              <w:jc w:val="right"/>
            </w:pPr>
            <w:r w:rsidRPr="00853565">
              <w:t>52</w:t>
            </w:r>
          </w:p>
        </w:tc>
        <w:tc>
          <w:tcPr>
            <w:tcW w:w="1391" w:type="dxa"/>
            <w:tcBorders>
              <w:left w:val="single" w:sz="6" w:space="0" w:color="000000"/>
            </w:tcBorders>
            <w:shd w:val="clear" w:color="auto" w:fill="auto"/>
            <w:vAlign w:val="bottom"/>
          </w:tcPr>
          <w:p w14:paraId="09A2A5E4" w14:textId="785576B8" w:rsidR="000A2F4C" w:rsidRPr="00853565" w:rsidRDefault="000A2F4C" w:rsidP="000A1FC4">
            <w:pPr>
              <w:spacing w:before="60" w:line="150" w:lineRule="exact"/>
              <w:ind w:right="454"/>
              <w:jc w:val="right"/>
            </w:pPr>
            <w:r w:rsidRPr="00853565">
              <w:t>49</w:t>
            </w:r>
          </w:p>
        </w:tc>
        <w:tc>
          <w:tcPr>
            <w:tcW w:w="2856" w:type="dxa"/>
            <w:tcBorders>
              <w:left w:val="single" w:sz="6" w:space="0" w:color="000000"/>
            </w:tcBorders>
            <w:shd w:val="clear" w:color="auto" w:fill="auto"/>
            <w:vAlign w:val="bottom"/>
          </w:tcPr>
          <w:p w14:paraId="3FC2CEB4" w14:textId="77777777" w:rsidR="000A2F4C" w:rsidRPr="00853565" w:rsidRDefault="000A2F4C" w:rsidP="000A1FC4">
            <w:pPr>
              <w:spacing w:before="60" w:line="150" w:lineRule="exact"/>
              <w:ind w:left="113"/>
            </w:pPr>
            <w:r w:rsidRPr="00853565">
              <w:rPr>
                <w:i/>
                <w:iCs/>
              </w:rPr>
              <w:t>Croatia</w:t>
            </w:r>
          </w:p>
        </w:tc>
      </w:tr>
      <w:tr w:rsidR="00853565" w:rsidRPr="00853565" w14:paraId="7F66D96A" w14:textId="77777777">
        <w:tblPrEx>
          <w:tblCellMar>
            <w:left w:w="57" w:type="dxa"/>
          </w:tblCellMar>
        </w:tblPrEx>
        <w:tc>
          <w:tcPr>
            <w:tcW w:w="2884" w:type="dxa"/>
            <w:shd w:val="clear" w:color="auto" w:fill="auto"/>
            <w:vAlign w:val="bottom"/>
          </w:tcPr>
          <w:p w14:paraId="77D497FD" w14:textId="77777777" w:rsidR="000A2F4C" w:rsidRPr="00853565" w:rsidRDefault="000A2F4C" w:rsidP="000A1FC4">
            <w:pPr>
              <w:spacing w:before="60" w:line="150" w:lineRule="exact"/>
              <w:ind w:left="113"/>
            </w:pPr>
            <w:r w:rsidRPr="00853565">
              <w:rPr>
                <w:szCs w:val="16"/>
              </w:rPr>
              <w:t>Чехия</w:t>
            </w:r>
          </w:p>
        </w:tc>
        <w:tc>
          <w:tcPr>
            <w:tcW w:w="1390" w:type="dxa"/>
            <w:tcBorders>
              <w:left w:val="single" w:sz="6" w:space="0" w:color="000000"/>
            </w:tcBorders>
            <w:shd w:val="clear" w:color="auto" w:fill="auto"/>
            <w:vAlign w:val="bottom"/>
          </w:tcPr>
          <w:p w14:paraId="31D7B681" w14:textId="18E48CFE" w:rsidR="000A2F4C" w:rsidRPr="00853565" w:rsidRDefault="000A2F4C" w:rsidP="000A1FC4">
            <w:pPr>
              <w:spacing w:before="60" w:line="150" w:lineRule="exact"/>
              <w:ind w:right="454"/>
              <w:jc w:val="right"/>
            </w:pPr>
            <w:r w:rsidRPr="00853565">
              <w:t>53</w:t>
            </w:r>
          </w:p>
        </w:tc>
        <w:tc>
          <w:tcPr>
            <w:tcW w:w="1390" w:type="dxa"/>
            <w:tcBorders>
              <w:left w:val="single" w:sz="6" w:space="0" w:color="000000"/>
            </w:tcBorders>
            <w:shd w:val="clear" w:color="auto" w:fill="auto"/>
            <w:vAlign w:val="bottom"/>
          </w:tcPr>
          <w:p w14:paraId="3B81346D" w14:textId="42293C9B" w:rsidR="000A2F4C" w:rsidRPr="00853565" w:rsidRDefault="000A2F4C" w:rsidP="000A1FC4">
            <w:pPr>
              <w:spacing w:before="60" w:line="150" w:lineRule="exact"/>
              <w:ind w:right="454"/>
              <w:jc w:val="right"/>
            </w:pPr>
            <w:r w:rsidRPr="00853565">
              <w:t>51</w:t>
            </w:r>
          </w:p>
        </w:tc>
        <w:tc>
          <w:tcPr>
            <w:tcW w:w="1391" w:type="dxa"/>
            <w:tcBorders>
              <w:left w:val="single" w:sz="6" w:space="0" w:color="000000"/>
            </w:tcBorders>
            <w:shd w:val="clear" w:color="auto" w:fill="auto"/>
            <w:vAlign w:val="bottom"/>
          </w:tcPr>
          <w:p w14:paraId="66C510F6" w14:textId="76B2C76D" w:rsidR="000A2F4C" w:rsidRPr="00853565" w:rsidRDefault="000A2F4C" w:rsidP="000A1FC4">
            <w:pPr>
              <w:spacing w:before="60" w:line="150" w:lineRule="exact"/>
              <w:ind w:right="454"/>
              <w:jc w:val="right"/>
            </w:pPr>
            <w:r w:rsidRPr="00853565">
              <w:t>57</w:t>
            </w:r>
          </w:p>
        </w:tc>
        <w:tc>
          <w:tcPr>
            <w:tcW w:w="2856" w:type="dxa"/>
            <w:tcBorders>
              <w:left w:val="single" w:sz="6" w:space="0" w:color="000000"/>
            </w:tcBorders>
            <w:shd w:val="clear" w:color="auto" w:fill="auto"/>
            <w:vAlign w:val="bottom"/>
          </w:tcPr>
          <w:p w14:paraId="3128A5A1" w14:textId="77777777" w:rsidR="000A2F4C" w:rsidRPr="00853565" w:rsidRDefault="000A2F4C" w:rsidP="000A1FC4">
            <w:pPr>
              <w:spacing w:before="60" w:line="150" w:lineRule="exact"/>
              <w:ind w:left="113"/>
            </w:pPr>
            <w:r w:rsidRPr="00853565">
              <w:rPr>
                <w:i/>
                <w:iCs/>
              </w:rPr>
              <w:t>Czechia</w:t>
            </w:r>
          </w:p>
        </w:tc>
      </w:tr>
      <w:tr w:rsidR="00853565" w:rsidRPr="00853565" w14:paraId="0CF9B5E8" w14:textId="77777777">
        <w:tblPrEx>
          <w:tblCellMar>
            <w:left w:w="57" w:type="dxa"/>
          </w:tblCellMar>
        </w:tblPrEx>
        <w:tc>
          <w:tcPr>
            <w:tcW w:w="2884" w:type="dxa"/>
            <w:shd w:val="clear" w:color="auto" w:fill="auto"/>
            <w:vAlign w:val="bottom"/>
          </w:tcPr>
          <w:p w14:paraId="27AFC619" w14:textId="77777777" w:rsidR="000A2F4C" w:rsidRPr="00853565" w:rsidRDefault="000A2F4C" w:rsidP="000A1FC4">
            <w:pPr>
              <w:spacing w:before="60" w:line="150" w:lineRule="exact"/>
              <w:ind w:left="113"/>
            </w:pPr>
            <w:r w:rsidRPr="00853565">
              <w:rPr>
                <w:szCs w:val="16"/>
              </w:rPr>
              <w:t>Швеция</w:t>
            </w:r>
          </w:p>
        </w:tc>
        <w:tc>
          <w:tcPr>
            <w:tcW w:w="1390" w:type="dxa"/>
            <w:tcBorders>
              <w:left w:val="single" w:sz="6" w:space="0" w:color="000000"/>
            </w:tcBorders>
            <w:shd w:val="clear" w:color="auto" w:fill="auto"/>
            <w:vAlign w:val="bottom"/>
          </w:tcPr>
          <w:p w14:paraId="1D4F7A09" w14:textId="76E0340C" w:rsidR="000A2F4C" w:rsidRPr="00853565" w:rsidRDefault="000A2F4C" w:rsidP="000A1FC4">
            <w:pPr>
              <w:spacing w:before="60" w:line="150" w:lineRule="exact"/>
              <w:ind w:right="454"/>
              <w:jc w:val="right"/>
            </w:pPr>
            <w:r w:rsidRPr="00853565">
              <w:t>10</w:t>
            </w:r>
            <w:r w:rsidRPr="00853565">
              <w:rPr>
                <w:lang w:val="en-US"/>
              </w:rPr>
              <w:t>4</w:t>
            </w:r>
          </w:p>
        </w:tc>
        <w:tc>
          <w:tcPr>
            <w:tcW w:w="1390" w:type="dxa"/>
            <w:tcBorders>
              <w:left w:val="single" w:sz="6" w:space="0" w:color="000000"/>
            </w:tcBorders>
            <w:shd w:val="clear" w:color="auto" w:fill="auto"/>
            <w:vAlign w:val="bottom"/>
          </w:tcPr>
          <w:p w14:paraId="0D0973A7" w14:textId="4663223C" w:rsidR="000A2F4C" w:rsidRPr="00853565" w:rsidRDefault="000A2F4C" w:rsidP="000A1FC4">
            <w:pPr>
              <w:spacing w:before="60" w:line="150" w:lineRule="exact"/>
              <w:ind w:right="454"/>
              <w:jc w:val="right"/>
            </w:pPr>
            <w:r w:rsidRPr="00853565">
              <w:t>111</w:t>
            </w:r>
          </w:p>
        </w:tc>
        <w:tc>
          <w:tcPr>
            <w:tcW w:w="1391" w:type="dxa"/>
            <w:tcBorders>
              <w:left w:val="single" w:sz="6" w:space="0" w:color="000000"/>
            </w:tcBorders>
            <w:shd w:val="clear" w:color="auto" w:fill="auto"/>
            <w:vAlign w:val="bottom"/>
          </w:tcPr>
          <w:p w14:paraId="3EA692FA" w14:textId="01D42D0E" w:rsidR="000A2F4C" w:rsidRPr="00853565" w:rsidRDefault="000A2F4C" w:rsidP="000A1FC4">
            <w:pPr>
              <w:spacing w:before="60" w:line="150" w:lineRule="exact"/>
              <w:ind w:right="454"/>
              <w:jc w:val="right"/>
            </w:pPr>
            <w:r w:rsidRPr="00853565">
              <w:t>96</w:t>
            </w:r>
          </w:p>
        </w:tc>
        <w:tc>
          <w:tcPr>
            <w:tcW w:w="2856" w:type="dxa"/>
            <w:tcBorders>
              <w:left w:val="single" w:sz="6" w:space="0" w:color="000000"/>
            </w:tcBorders>
            <w:shd w:val="clear" w:color="auto" w:fill="auto"/>
            <w:vAlign w:val="bottom"/>
          </w:tcPr>
          <w:p w14:paraId="17615B56" w14:textId="77777777" w:rsidR="000A2F4C" w:rsidRPr="00853565" w:rsidRDefault="000A2F4C" w:rsidP="000A1FC4">
            <w:pPr>
              <w:spacing w:before="60" w:line="150" w:lineRule="exact"/>
              <w:ind w:left="113"/>
            </w:pPr>
            <w:r w:rsidRPr="00853565">
              <w:rPr>
                <w:i/>
                <w:iCs/>
              </w:rPr>
              <w:t>Sweden</w:t>
            </w:r>
          </w:p>
        </w:tc>
      </w:tr>
      <w:tr w:rsidR="00853565" w:rsidRPr="00853565" w14:paraId="58F3D893" w14:textId="77777777">
        <w:tblPrEx>
          <w:tblCellMar>
            <w:left w:w="57" w:type="dxa"/>
          </w:tblCellMar>
        </w:tblPrEx>
        <w:tc>
          <w:tcPr>
            <w:tcW w:w="2884" w:type="dxa"/>
            <w:shd w:val="clear" w:color="auto" w:fill="auto"/>
            <w:vAlign w:val="bottom"/>
          </w:tcPr>
          <w:p w14:paraId="62C43994" w14:textId="77777777" w:rsidR="000A2F4C" w:rsidRPr="00853565" w:rsidRDefault="000A2F4C" w:rsidP="000A1FC4">
            <w:pPr>
              <w:spacing w:before="60" w:line="150" w:lineRule="exact"/>
              <w:ind w:left="113"/>
            </w:pPr>
            <w:r w:rsidRPr="00853565">
              <w:rPr>
                <w:szCs w:val="16"/>
              </w:rPr>
              <w:t>Эстония</w:t>
            </w:r>
          </w:p>
        </w:tc>
        <w:tc>
          <w:tcPr>
            <w:tcW w:w="1390" w:type="dxa"/>
            <w:tcBorders>
              <w:left w:val="single" w:sz="6" w:space="0" w:color="000000"/>
            </w:tcBorders>
            <w:shd w:val="clear" w:color="auto" w:fill="auto"/>
            <w:vAlign w:val="bottom"/>
          </w:tcPr>
          <w:p w14:paraId="1CE1DABA" w14:textId="4958B9F6" w:rsidR="000A2F4C" w:rsidRPr="00853565" w:rsidRDefault="000A2F4C" w:rsidP="000A1FC4">
            <w:pPr>
              <w:spacing w:before="60" w:line="150" w:lineRule="exact"/>
              <w:ind w:right="454"/>
              <w:jc w:val="right"/>
            </w:pPr>
            <w:r w:rsidRPr="00853565">
              <w:t>60</w:t>
            </w:r>
          </w:p>
        </w:tc>
        <w:tc>
          <w:tcPr>
            <w:tcW w:w="1390" w:type="dxa"/>
            <w:tcBorders>
              <w:left w:val="single" w:sz="6" w:space="0" w:color="000000"/>
            </w:tcBorders>
            <w:shd w:val="clear" w:color="auto" w:fill="auto"/>
            <w:vAlign w:val="bottom"/>
          </w:tcPr>
          <w:p w14:paraId="1F90E3FE" w14:textId="7BE2BB0B" w:rsidR="000A2F4C" w:rsidRPr="00853565" w:rsidRDefault="000A2F4C" w:rsidP="000A1FC4">
            <w:pPr>
              <w:spacing w:before="60" w:line="150" w:lineRule="exact"/>
              <w:ind w:right="454"/>
              <w:jc w:val="right"/>
            </w:pPr>
            <w:r w:rsidRPr="00853565">
              <w:t>61</w:t>
            </w:r>
          </w:p>
        </w:tc>
        <w:tc>
          <w:tcPr>
            <w:tcW w:w="1391" w:type="dxa"/>
            <w:tcBorders>
              <w:left w:val="single" w:sz="6" w:space="0" w:color="000000"/>
            </w:tcBorders>
            <w:shd w:val="clear" w:color="auto" w:fill="auto"/>
            <w:vAlign w:val="bottom"/>
          </w:tcPr>
          <w:p w14:paraId="1487599F" w14:textId="48C5A6CB" w:rsidR="000A2F4C" w:rsidRPr="00853565" w:rsidRDefault="000A2F4C" w:rsidP="000A1FC4">
            <w:pPr>
              <w:spacing w:before="60" w:line="150" w:lineRule="exact"/>
              <w:ind w:right="454"/>
              <w:jc w:val="right"/>
            </w:pPr>
            <w:r w:rsidRPr="00853565">
              <w:t>62</w:t>
            </w:r>
          </w:p>
        </w:tc>
        <w:tc>
          <w:tcPr>
            <w:tcW w:w="2856" w:type="dxa"/>
            <w:tcBorders>
              <w:left w:val="single" w:sz="6" w:space="0" w:color="000000"/>
            </w:tcBorders>
            <w:shd w:val="clear" w:color="auto" w:fill="auto"/>
            <w:vAlign w:val="bottom"/>
          </w:tcPr>
          <w:p w14:paraId="2785F424" w14:textId="77777777" w:rsidR="000A2F4C" w:rsidRPr="00853565" w:rsidRDefault="000A2F4C" w:rsidP="000A1FC4">
            <w:pPr>
              <w:spacing w:before="60" w:line="150" w:lineRule="exact"/>
              <w:ind w:left="113"/>
            </w:pPr>
            <w:r w:rsidRPr="00853565">
              <w:rPr>
                <w:i/>
                <w:iCs/>
              </w:rPr>
              <w:t>Estonia</w:t>
            </w:r>
          </w:p>
        </w:tc>
      </w:tr>
      <w:tr w:rsidR="00853565" w:rsidRPr="00853565" w14:paraId="52EA8BE1" w14:textId="77777777">
        <w:tblPrEx>
          <w:tblCellMar>
            <w:left w:w="57" w:type="dxa"/>
          </w:tblCellMar>
        </w:tblPrEx>
        <w:tc>
          <w:tcPr>
            <w:tcW w:w="2884" w:type="dxa"/>
            <w:shd w:val="clear" w:color="auto" w:fill="auto"/>
            <w:vAlign w:val="bottom"/>
          </w:tcPr>
          <w:p w14:paraId="1DC874E4" w14:textId="77777777" w:rsidR="000A2F4C" w:rsidRPr="00853565" w:rsidRDefault="000A2F4C" w:rsidP="000A1FC4">
            <w:pPr>
              <w:spacing w:before="60" w:line="150" w:lineRule="exact"/>
            </w:pPr>
            <w:r w:rsidRPr="00853565">
              <w:rPr>
                <w:b/>
                <w:szCs w:val="16"/>
              </w:rPr>
              <w:t>Другие страны</w:t>
            </w:r>
          </w:p>
        </w:tc>
        <w:tc>
          <w:tcPr>
            <w:tcW w:w="1390" w:type="dxa"/>
            <w:tcBorders>
              <w:left w:val="single" w:sz="6" w:space="0" w:color="000000"/>
            </w:tcBorders>
            <w:shd w:val="clear" w:color="auto" w:fill="auto"/>
            <w:vAlign w:val="bottom"/>
          </w:tcPr>
          <w:p w14:paraId="2E39217A" w14:textId="77777777" w:rsidR="000A2F4C" w:rsidRPr="00853565" w:rsidRDefault="000A2F4C" w:rsidP="000A1FC4">
            <w:pPr>
              <w:spacing w:before="60" w:line="150" w:lineRule="exact"/>
              <w:ind w:right="454"/>
              <w:jc w:val="right"/>
            </w:pPr>
          </w:p>
        </w:tc>
        <w:tc>
          <w:tcPr>
            <w:tcW w:w="1390" w:type="dxa"/>
            <w:tcBorders>
              <w:left w:val="single" w:sz="6" w:space="0" w:color="000000"/>
            </w:tcBorders>
            <w:shd w:val="clear" w:color="auto" w:fill="auto"/>
            <w:vAlign w:val="bottom"/>
          </w:tcPr>
          <w:p w14:paraId="60C60635" w14:textId="77777777" w:rsidR="000A2F4C" w:rsidRPr="00853565" w:rsidRDefault="000A2F4C" w:rsidP="000A1FC4">
            <w:pPr>
              <w:spacing w:before="60" w:line="150" w:lineRule="exact"/>
              <w:ind w:right="454"/>
              <w:jc w:val="right"/>
            </w:pPr>
          </w:p>
        </w:tc>
        <w:tc>
          <w:tcPr>
            <w:tcW w:w="1391" w:type="dxa"/>
            <w:tcBorders>
              <w:left w:val="single" w:sz="6" w:space="0" w:color="000000"/>
            </w:tcBorders>
            <w:shd w:val="clear" w:color="auto" w:fill="auto"/>
            <w:vAlign w:val="bottom"/>
          </w:tcPr>
          <w:p w14:paraId="27E904A2" w14:textId="77777777" w:rsidR="000A2F4C" w:rsidRPr="00853565" w:rsidRDefault="000A2F4C" w:rsidP="000A1FC4">
            <w:pPr>
              <w:spacing w:before="60" w:line="150" w:lineRule="exact"/>
              <w:ind w:right="454"/>
              <w:jc w:val="right"/>
            </w:pPr>
          </w:p>
        </w:tc>
        <w:tc>
          <w:tcPr>
            <w:tcW w:w="2856" w:type="dxa"/>
            <w:tcBorders>
              <w:left w:val="single" w:sz="6" w:space="0" w:color="000000"/>
            </w:tcBorders>
            <w:shd w:val="clear" w:color="auto" w:fill="auto"/>
            <w:vAlign w:val="bottom"/>
          </w:tcPr>
          <w:p w14:paraId="31638B7A" w14:textId="77777777" w:rsidR="000A2F4C" w:rsidRPr="00853565" w:rsidRDefault="000A2F4C" w:rsidP="000A1FC4">
            <w:pPr>
              <w:spacing w:before="60" w:line="150" w:lineRule="exact"/>
            </w:pPr>
            <w:r w:rsidRPr="00853565">
              <w:rPr>
                <w:b/>
                <w:bCs/>
                <w:i/>
                <w:iCs/>
              </w:rPr>
              <w:t>Other countries</w:t>
            </w:r>
          </w:p>
        </w:tc>
      </w:tr>
      <w:tr w:rsidR="00853565" w:rsidRPr="00853565" w14:paraId="42F5E989" w14:textId="77777777">
        <w:tblPrEx>
          <w:tblCellMar>
            <w:left w:w="57" w:type="dxa"/>
          </w:tblCellMar>
        </w:tblPrEx>
        <w:tc>
          <w:tcPr>
            <w:tcW w:w="2884" w:type="dxa"/>
            <w:shd w:val="clear" w:color="auto" w:fill="auto"/>
            <w:vAlign w:val="bottom"/>
          </w:tcPr>
          <w:p w14:paraId="0B05184C" w14:textId="77777777" w:rsidR="000A2F4C" w:rsidRPr="00853565" w:rsidRDefault="000A2F4C" w:rsidP="000A1FC4">
            <w:pPr>
              <w:spacing w:before="60" w:line="150" w:lineRule="exact"/>
              <w:ind w:left="340"/>
            </w:pPr>
            <w:r w:rsidRPr="00853565">
              <w:rPr>
                <w:szCs w:val="16"/>
              </w:rPr>
              <w:t>из них:</w:t>
            </w:r>
          </w:p>
        </w:tc>
        <w:tc>
          <w:tcPr>
            <w:tcW w:w="1390" w:type="dxa"/>
            <w:tcBorders>
              <w:left w:val="single" w:sz="6" w:space="0" w:color="000000"/>
            </w:tcBorders>
            <w:shd w:val="clear" w:color="auto" w:fill="auto"/>
            <w:vAlign w:val="bottom"/>
          </w:tcPr>
          <w:p w14:paraId="5D81E21E" w14:textId="77777777" w:rsidR="000A2F4C" w:rsidRPr="00853565" w:rsidRDefault="000A2F4C" w:rsidP="000A1FC4">
            <w:pPr>
              <w:spacing w:before="60" w:line="150" w:lineRule="exact"/>
              <w:ind w:right="454"/>
              <w:jc w:val="right"/>
            </w:pPr>
          </w:p>
        </w:tc>
        <w:tc>
          <w:tcPr>
            <w:tcW w:w="1390" w:type="dxa"/>
            <w:tcBorders>
              <w:left w:val="single" w:sz="6" w:space="0" w:color="000000"/>
            </w:tcBorders>
            <w:shd w:val="clear" w:color="auto" w:fill="auto"/>
            <w:vAlign w:val="bottom"/>
          </w:tcPr>
          <w:p w14:paraId="5ACC6FD0" w14:textId="77777777" w:rsidR="000A2F4C" w:rsidRPr="00853565" w:rsidRDefault="000A2F4C" w:rsidP="000A1FC4">
            <w:pPr>
              <w:spacing w:before="60" w:line="150" w:lineRule="exact"/>
              <w:ind w:right="454"/>
              <w:jc w:val="right"/>
            </w:pPr>
          </w:p>
        </w:tc>
        <w:tc>
          <w:tcPr>
            <w:tcW w:w="1391" w:type="dxa"/>
            <w:tcBorders>
              <w:left w:val="single" w:sz="6" w:space="0" w:color="000000"/>
            </w:tcBorders>
            <w:shd w:val="clear" w:color="auto" w:fill="auto"/>
            <w:vAlign w:val="bottom"/>
          </w:tcPr>
          <w:p w14:paraId="6FEA7360" w14:textId="77777777" w:rsidR="000A2F4C" w:rsidRPr="00853565" w:rsidRDefault="000A2F4C" w:rsidP="000A1FC4">
            <w:pPr>
              <w:spacing w:before="60" w:line="150" w:lineRule="exact"/>
              <w:ind w:right="454"/>
              <w:jc w:val="right"/>
            </w:pPr>
          </w:p>
        </w:tc>
        <w:tc>
          <w:tcPr>
            <w:tcW w:w="2856" w:type="dxa"/>
            <w:tcBorders>
              <w:left w:val="single" w:sz="6" w:space="0" w:color="000000"/>
            </w:tcBorders>
            <w:shd w:val="clear" w:color="auto" w:fill="auto"/>
            <w:vAlign w:val="bottom"/>
          </w:tcPr>
          <w:p w14:paraId="10590A89" w14:textId="77777777" w:rsidR="000A2F4C" w:rsidRPr="00853565" w:rsidRDefault="000A2F4C" w:rsidP="000A1FC4">
            <w:pPr>
              <w:spacing w:before="60" w:line="150" w:lineRule="exact"/>
              <w:ind w:left="340"/>
            </w:pPr>
            <w:r w:rsidRPr="00853565">
              <w:rPr>
                <w:i/>
                <w:iCs/>
              </w:rPr>
              <w:t>of which:</w:t>
            </w:r>
          </w:p>
        </w:tc>
      </w:tr>
      <w:tr w:rsidR="00853565" w:rsidRPr="00853565" w14:paraId="7BEB3CEE" w14:textId="77777777">
        <w:tblPrEx>
          <w:tblCellMar>
            <w:left w:w="57" w:type="dxa"/>
          </w:tblCellMar>
        </w:tblPrEx>
        <w:tc>
          <w:tcPr>
            <w:tcW w:w="2884" w:type="dxa"/>
            <w:shd w:val="clear" w:color="auto" w:fill="auto"/>
            <w:vAlign w:val="bottom"/>
          </w:tcPr>
          <w:p w14:paraId="6F0CF659" w14:textId="77777777" w:rsidR="000A2F4C" w:rsidRPr="00853565" w:rsidRDefault="000A2F4C" w:rsidP="000A1FC4">
            <w:pPr>
              <w:spacing w:before="60" w:line="150" w:lineRule="exact"/>
              <w:ind w:left="113"/>
            </w:pPr>
            <w:r w:rsidRPr="00853565">
              <w:rPr>
                <w:szCs w:val="16"/>
              </w:rPr>
              <w:t>Австралия</w:t>
            </w:r>
          </w:p>
        </w:tc>
        <w:tc>
          <w:tcPr>
            <w:tcW w:w="1390" w:type="dxa"/>
            <w:tcBorders>
              <w:left w:val="single" w:sz="6" w:space="0" w:color="000000"/>
            </w:tcBorders>
            <w:shd w:val="clear" w:color="auto" w:fill="auto"/>
            <w:vAlign w:val="bottom"/>
          </w:tcPr>
          <w:p w14:paraId="5F539C68" w14:textId="4F2FCF28" w:rsidR="000A2F4C" w:rsidRPr="00853565" w:rsidRDefault="000A2F4C" w:rsidP="000A1FC4">
            <w:pPr>
              <w:spacing w:before="60" w:line="150" w:lineRule="exact"/>
              <w:ind w:right="454"/>
              <w:jc w:val="right"/>
            </w:pPr>
            <w:r w:rsidRPr="00853565">
              <w:t>11</w:t>
            </w:r>
            <w:r w:rsidRPr="00853565">
              <w:rPr>
                <w:lang w:val="en-US"/>
              </w:rPr>
              <w:t>3</w:t>
            </w:r>
          </w:p>
        </w:tc>
        <w:tc>
          <w:tcPr>
            <w:tcW w:w="1390" w:type="dxa"/>
            <w:tcBorders>
              <w:left w:val="single" w:sz="6" w:space="0" w:color="000000"/>
            </w:tcBorders>
            <w:shd w:val="clear" w:color="auto" w:fill="auto"/>
            <w:vAlign w:val="bottom"/>
          </w:tcPr>
          <w:p w14:paraId="25A42729" w14:textId="246903D1" w:rsidR="000A2F4C" w:rsidRPr="00853565" w:rsidRDefault="000A2F4C" w:rsidP="000A1FC4">
            <w:pPr>
              <w:spacing w:before="60" w:line="150" w:lineRule="exact"/>
              <w:ind w:right="454"/>
              <w:jc w:val="right"/>
            </w:pPr>
            <w:r w:rsidRPr="00853565">
              <w:t>115</w:t>
            </w:r>
          </w:p>
        </w:tc>
        <w:tc>
          <w:tcPr>
            <w:tcW w:w="1391" w:type="dxa"/>
            <w:tcBorders>
              <w:left w:val="single" w:sz="6" w:space="0" w:color="000000"/>
            </w:tcBorders>
            <w:shd w:val="clear" w:color="auto" w:fill="auto"/>
            <w:vAlign w:val="bottom"/>
          </w:tcPr>
          <w:p w14:paraId="257F2085" w14:textId="620BB8D7" w:rsidR="000A2F4C" w:rsidRPr="00853565" w:rsidRDefault="000A2F4C" w:rsidP="000A1FC4">
            <w:pPr>
              <w:spacing w:before="60" w:line="150" w:lineRule="exact"/>
              <w:ind w:right="454"/>
              <w:jc w:val="right"/>
            </w:pPr>
            <w:r w:rsidRPr="00853565">
              <w:t>115</w:t>
            </w:r>
          </w:p>
        </w:tc>
        <w:tc>
          <w:tcPr>
            <w:tcW w:w="2856" w:type="dxa"/>
            <w:tcBorders>
              <w:left w:val="single" w:sz="6" w:space="0" w:color="000000"/>
            </w:tcBorders>
            <w:shd w:val="clear" w:color="auto" w:fill="auto"/>
            <w:vAlign w:val="bottom"/>
          </w:tcPr>
          <w:p w14:paraId="190F52E1" w14:textId="77777777" w:rsidR="000A2F4C" w:rsidRPr="00853565" w:rsidRDefault="000A2F4C" w:rsidP="000A1FC4">
            <w:pPr>
              <w:spacing w:before="60" w:line="150" w:lineRule="exact"/>
              <w:ind w:left="113"/>
            </w:pPr>
            <w:r w:rsidRPr="00853565">
              <w:rPr>
                <w:i/>
                <w:iCs/>
              </w:rPr>
              <w:t>Australia</w:t>
            </w:r>
          </w:p>
        </w:tc>
      </w:tr>
      <w:tr w:rsidR="00853565" w:rsidRPr="00853565" w14:paraId="6695120B" w14:textId="77777777">
        <w:tblPrEx>
          <w:tblCellMar>
            <w:left w:w="57" w:type="dxa"/>
          </w:tblCellMar>
        </w:tblPrEx>
        <w:tc>
          <w:tcPr>
            <w:tcW w:w="2884" w:type="dxa"/>
            <w:shd w:val="clear" w:color="auto" w:fill="auto"/>
            <w:vAlign w:val="bottom"/>
          </w:tcPr>
          <w:p w14:paraId="0A8D6356" w14:textId="77777777" w:rsidR="000A2F4C" w:rsidRPr="00853565" w:rsidRDefault="000A2F4C" w:rsidP="000A1FC4">
            <w:pPr>
              <w:spacing w:before="60" w:line="150" w:lineRule="exact"/>
              <w:ind w:left="113"/>
            </w:pPr>
            <w:r w:rsidRPr="00853565">
              <w:rPr>
                <w:szCs w:val="16"/>
              </w:rPr>
              <w:t>Албания</w:t>
            </w:r>
          </w:p>
        </w:tc>
        <w:tc>
          <w:tcPr>
            <w:tcW w:w="1390" w:type="dxa"/>
            <w:tcBorders>
              <w:left w:val="single" w:sz="6" w:space="0" w:color="000000"/>
            </w:tcBorders>
            <w:shd w:val="clear" w:color="auto" w:fill="auto"/>
            <w:vAlign w:val="bottom"/>
          </w:tcPr>
          <w:p w14:paraId="6D288ADE" w14:textId="188B9346" w:rsidR="000A2F4C" w:rsidRPr="00853565" w:rsidRDefault="000A2F4C" w:rsidP="000A1FC4">
            <w:pPr>
              <w:spacing w:before="60" w:line="150" w:lineRule="exact"/>
              <w:ind w:right="454"/>
              <w:jc w:val="right"/>
            </w:pPr>
            <w:r w:rsidRPr="00853565">
              <w:t>36</w:t>
            </w:r>
          </w:p>
        </w:tc>
        <w:tc>
          <w:tcPr>
            <w:tcW w:w="1390" w:type="dxa"/>
            <w:tcBorders>
              <w:left w:val="single" w:sz="6" w:space="0" w:color="000000"/>
            </w:tcBorders>
            <w:shd w:val="clear" w:color="auto" w:fill="auto"/>
            <w:vAlign w:val="bottom"/>
          </w:tcPr>
          <w:p w14:paraId="4764626E" w14:textId="63C7DAB5" w:rsidR="000A2F4C" w:rsidRPr="00853565" w:rsidRDefault="000A2F4C" w:rsidP="000A1FC4">
            <w:pPr>
              <w:spacing w:before="60" w:line="150" w:lineRule="exact"/>
              <w:ind w:right="454"/>
              <w:jc w:val="right"/>
            </w:pPr>
            <w:r w:rsidRPr="00853565">
              <w:t>37</w:t>
            </w:r>
          </w:p>
        </w:tc>
        <w:tc>
          <w:tcPr>
            <w:tcW w:w="1391" w:type="dxa"/>
            <w:tcBorders>
              <w:left w:val="single" w:sz="6" w:space="0" w:color="000000"/>
            </w:tcBorders>
            <w:shd w:val="clear" w:color="auto" w:fill="auto"/>
            <w:vAlign w:val="bottom"/>
          </w:tcPr>
          <w:p w14:paraId="7120F27F" w14:textId="746C5601" w:rsidR="000A2F4C" w:rsidRPr="00853565" w:rsidRDefault="000A2F4C" w:rsidP="000A1FC4">
            <w:pPr>
              <w:spacing w:before="60" w:line="150" w:lineRule="exact"/>
              <w:ind w:right="454"/>
              <w:jc w:val="right"/>
            </w:pPr>
            <w:r w:rsidRPr="00853565">
              <w:t>42</w:t>
            </w:r>
          </w:p>
        </w:tc>
        <w:tc>
          <w:tcPr>
            <w:tcW w:w="2856" w:type="dxa"/>
            <w:tcBorders>
              <w:left w:val="single" w:sz="6" w:space="0" w:color="000000"/>
            </w:tcBorders>
            <w:shd w:val="clear" w:color="auto" w:fill="auto"/>
            <w:vAlign w:val="bottom"/>
          </w:tcPr>
          <w:p w14:paraId="1803D87E" w14:textId="77777777" w:rsidR="000A2F4C" w:rsidRPr="00853565" w:rsidRDefault="000A2F4C" w:rsidP="000A1FC4">
            <w:pPr>
              <w:spacing w:before="60" w:line="150" w:lineRule="exact"/>
              <w:ind w:left="113"/>
            </w:pPr>
            <w:r w:rsidRPr="00853565">
              <w:rPr>
                <w:i/>
                <w:iCs/>
              </w:rPr>
              <w:t>Albania</w:t>
            </w:r>
          </w:p>
        </w:tc>
      </w:tr>
      <w:tr w:rsidR="00853565" w:rsidRPr="00853565" w14:paraId="75E1AD95" w14:textId="77777777">
        <w:tblPrEx>
          <w:tblCellMar>
            <w:left w:w="57" w:type="dxa"/>
          </w:tblCellMar>
        </w:tblPrEx>
        <w:tc>
          <w:tcPr>
            <w:tcW w:w="2884" w:type="dxa"/>
            <w:shd w:val="clear" w:color="auto" w:fill="auto"/>
            <w:vAlign w:val="bottom"/>
          </w:tcPr>
          <w:p w14:paraId="7FE219A4" w14:textId="77777777" w:rsidR="000A2F4C" w:rsidRPr="00853565" w:rsidRDefault="000A2F4C" w:rsidP="000A1FC4">
            <w:pPr>
              <w:spacing w:before="60" w:line="150" w:lineRule="exact"/>
              <w:ind w:left="113"/>
            </w:pPr>
            <w:r w:rsidRPr="00853565">
              <w:rPr>
                <w:szCs w:val="16"/>
              </w:rPr>
              <w:t>Босния и Герцеговина</w:t>
            </w:r>
          </w:p>
        </w:tc>
        <w:tc>
          <w:tcPr>
            <w:tcW w:w="1390" w:type="dxa"/>
            <w:tcBorders>
              <w:left w:val="single" w:sz="6" w:space="0" w:color="000000"/>
            </w:tcBorders>
            <w:shd w:val="clear" w:color="auto" w:fill="auto"/>
            <w:vAlign w:val="bottom"/>
          </w:tcPr>
          <w:p w14:paraId="1FFEAD21" w14:textId="7034EAC4" w:rsidR="000A2F4C" w:rsidRPr="00853565" w:rsidRDefault="000A2F4C" w:rsidP="000A1FC4">
            <w:pPr>
              <w:spacing w:before="60" w:line="150" w:lineRule="exact"/>
              <w:ind w:right="454"/>
              <w:jc w:val="right"/>
            </w:pPr>
            <w:r w:rsidRPr="00853565">
              <w:t>39</w:t>
            </w:r>
          </w:p>
        </w:tc>
        <w:tc>
          <w:tcPr>
            <w:tcW w:w="1390" w:type="dxa"/>
            <w:tcBorders>
              <w:left w:val="single" w:sz="6" w:space="0" w:color="000000"/>
            </w:tcBorders>
            <w:shd w:val="clear" w:color="auto" w:fill="auto"/>
            <w:vAlign w:val="bottom"/>
          </w:tcPr>
          <w:p w14:paraId="08448AE8" w14:textId="028FB40D" w:rsidR="000A2F4C" w:rsidRPr="00853565" w:rsidRDefault="000A2F4C" w:rsidP="000A1FC4">
            <w:pPr>
              <w:spacing w:before="60" w:line="150" w:lineRule="exact"/>
              <w:ind w:right="454"/>
              <w:jc w:val="right"/>
            </w:pPr>
            <w:r w:rsidRPr="00853565">
              <w:t>40</w:t>
            </w:r>
          </w:p>
        </w:tc>
        <w:tc>
          <w:tcPr>
            <w:tcW w:w="1391" w:type="dxa"/>
            <w:tcBorders>
              <w:left w:val="single" w:sz="6" w:space="0" w:color="000000"/>
            </w:tcBorders>
            <w:shd w:val="clear" w:color="auto" w:fill="auto"/>
            <w:vAlign w:val="bottom"/>
          </w:tcPr>
          <w:p w14:paraId="4891976F" w14:textId="031C3432" w:rsidR="000A2F4C" w:rsidRPr="00853565" w:rsidRDefault="000A2F4C" w:rsidP="000A1FC4">
            <w:pPr>
              <w:spacing w:before="60" w:line="150" w:lineRule="exact"/>
              <w:ind w:right="454"/>
              <w:jc w:val="right"/>
            </w:pPr>
            <w:r w:rsidRPr="00853565">
              <w:t>45</w:t>
            </w:r>
          </w:p>
        </w:tc>
        <w:tc>
          <w:tcPr>
            <w:tcW w:w="2856" w:type="dxa"/>
            <w:tcBorders>
              <w:left w:val="single" w:sz="6" w:space="0" w:color="000000"/>
            </w:tcBorders>
            <w:shd w:val="clear" w:color="auto" w:fill="auto"/>
            <w:vAlign w:val="bottom"/>
          </w:tcPr>
          <w:p w14:paraId="146B5D29" w14:textId="77777777" w:rsidR="000A2F4C" w:rsidRPr="00853565" w:rsidRDefault="000A2F4C" w:rsidP="000A1FC4">
            <w:pPr>
              <w:spacing w:before="60" w:line="150" w:lineRule="exact"/>
              <w:ind w:left="113"/>
            </w:pPr>
            <w:r w:rsidRPr="00853565">
              <w:rPr>
                <w:i/>
                <w:iCs/>
              </w:rPr>
              <w:t>Bosnia and Herzegovina</w:t>
            </w:r>
          </w:p>
        </w:tc>
      </w:tr>
      <w:tr w:rsidR="00853565" w:rsidRPr="00853565" w14:paraId="62C0C508" w14:textId="77777777">
        <w:tblPrEx>
          <w:tblCellMar>
            <w:left w:w="57" w:type="dxa"/>
          </w:tblCellMar>
        </w:tblPrEx>
        <w:tc>
          <w:tcPr>
            <w:tcW w:w="2884" w:type="dxa"/>
            <w:shd w:val="clear" w:color="auto" w:fill="auto"/>
            <w:vAlign w:val="bottom"/>
          </w:tcPr>
          <w:p w14:paraId="6DCD161A" w14:textId="77777777" w:rsidR="000A2F4C" w:rsidRPr="00853565" w:rsidRDefault="000A2F4C" w:rsidP="000A1FC4">
            <w:pPr>
              <w:spacing w:before="60" w:line="150" w:lineRule="exact"/>
              <w:ind w:left="113"/>
            </w:pPr>
            <w:r w:rsidRPr="00853565">
              <w:rPr>
                <w:szCs w:val="16"/>
              </w:rPr>
              <w:t>Израиль</w:t>
            </w:r>
          </w:p>
        </w:tc>
        <w:tc>
          <w:tcPr>
            <w:tcW w:w="1390" w:type="dxa"/>
            <w:tcBorders>
              <w:left w:val="single" w:sz="6" w:space="0" w:color="000000"/>
            </w:tcBorders>
            <w:shd w:val="clear" w:color="auto" w:fill="auto"/>
            <w:vAlign w:val="bottom"/>
          </w:tcPr>
          <w:p w14:paraId="6FD5CFB7" w14:textId="01C5752F" w:rsidR="000A2F4C" w:rsidRPr="00853565" w:rsidRDefault="000A2F4C" w:rsidP="000A1FC4">
            <w:pPr>
              <w:spacing w:before="60" w:line="150" w:lineRule="exact"/>
              <w:ind w:right="454"/>
              <w:jc w:val="right"/>
            </w:pPr>
            <w:r w:rsidRPr="00853565">
              <w:t>104</w:t>
            </w:r>
          </w:p>
        </w:tc>
        <w:tc>
          <w:tcPr>
            <w:tcW w:w="1390" w:type="dxa"/>
            <w:tcBorders>
              <w:left w:val="single" w:sz="6" w:space="0" w:color="000000"/>
            </w:tcBorders>
            <w:shd w:val="clear" w:color="auto" w:fill="auto"/>
            <w:vAlign w:val="bottom"/>
          </w:tcPr>
          <w:p w14:paraId="788E8B73" w14:textId="58477ABD" w:rsidR="000A2F4C" w:rsidRPr="00853565" w:rsidRDefault="000A2F4C" w:rsidP="000A1FC4">
            <w:pPr>
              <w:spacing w:before="60" w:line="150" w:lineRule="exact"/>
              <w:ind w:right="454"/>
              <w:jc w:val="right"/>
            </w:pPr>
            <w:r w:rsidRPr="00853565">
              <w:t>112</w:t>
            </w:r>
          </w:p>
        </w:tc>
        <w:tc>
          <w:tcPr>
            <w:tcW w:w="1391" w:type="dxa"/>
            <w:tcBorders>
              <w:left w:val="single" w:sz="6" w:space="0" w:color="000000"/>
            </w:tcBorders>
            <w:shd w:val="clear" w:color="auto" w:fill="auto"/>
            <w:vAlign w:val="bottom"/>
          </w:tcPr>
          <w:p w14:paraId="0F88B13E" w14:textId="30F8E43C" w:rsidR="000A2F4C" w:rsidRPr="00853565" w:rsidRDefault="000A2F4C" w:rsidP="000A1FC4">
            <w:pPr>
              <w:spacing w:before="60" w:line="150" w:lineRule="exact"/>
              <w:ind w:right="454"/>
              <w:jc w:val="right"/>
            </w:pPr>
            <w:r w:rsidRPr="00853565">
              <w:t>93</w:t>
            </w:r>
          </w:p>
        </w:tc>
        <w:tc>
          <w:tcPr>
            <w:tcW w:w="2856" w:type="dxa"/>
            <w:tcBorders>
              <w:left w:val="single" w:sz="6" w:space="0" w:color="000000"/>
            </w:tcBorders>
            <w:shd w:val="clear" w:color="auto" w:fill="auto"/>
            <w:vAlign w:val="bottom"/>
          </w:tcPr>
          <w:p w14:paraId="0A0451BF" w14:textId="77777777" w:rsidR="000A2F4C" w:rsidRPr="00853565" w:rsidRDefault="000A2F4C" w:rsidP="000A1FC4">
            <w:pPr>
              <w:spacing w:before="60" w:line="150" w:lineRule="exact"/>
              <w:ind w:left="113"/>
            </w:pPr>
            <w:r w:rsidRPr="00853565">
              <w:rPr>
                <w:i/>
                <w:iCs/>
              </w:rPr>
              <w:t>Israel</w:t>
            </w:r>
          </w:p>
        </w:tc>
      </w:tr>
      <w:tr w:rsidR="00853565" w:rsidRPr="00853565" w14:paraId="62F21F7C" w14:textId="77777777">
        <w:tblPrEx>
          <w:tblCellMar>
            <w:left w:w="57" w:type="dxa"/>
          </w:tblCellMar>
        </w:tblPrEx>
        <w:tc>
          <w:tcPr>
            <w:tcW w:w="2884" w:type="dxa"/>
            <w:shd w:val="clear" w:color="auto" w:fill="auto"/>
            <w:vAlign w:val="bottom"/>
          </w:tcPr>
          <w:p w14:paraId="1853AA09" w14:textId="77777777" w:rsidR="000A2F4C" w:rsidRPr="00853565" w:rsidRDefault="000A2F4C" w:rsidP="000A1FC4">
            <w:pPr>
              <w:spacing w:before="60" w:line="150" w:lineRule="exact"/>
              <w:ind w:left="113"/>
            </w:pPr>
            <w:r w:rsidRPr="00853565">
              <w:rPr>
                <w:szCs w:val="16"/>
              </w:rPr>
              <w:t>Исландия</w:t>
            </w:r>
          </w:p>
        </w:tc>
        <w:tc>
          <w:tcPr>
            <w:tcW w:w="1390" w:type="dxa"/>
            <w:tcBorders>
              <w:left w:val="single" w:sz="6" w:space="0" w:color="000000"/>
            </w:tcBorders>
            <w:shd w:val="clear" w:color="auto" w:fill="auto"/>
            <w:vAlign w:val="bottom"/>
          </w:tcPr>
          <w:p w14:paraId="5CAEE4D9" w14:textId="7C286723" w:rsidR="000A2F4C" w:rsidRPr="00853565" w:rsidRDefault="000A2F4C" w:rsidP="000A1FC4">
            <w:pPr>
              <w:spacing w:before="60" w:line="150" w:lineRule="exact"/>
              <w:ind w:right="454"/>
              <w:jc w:val="right"/>
            </w:pPr>
            <w:r w:rsidRPr="00853565">
              <w:t>130</w:t>
            </w:r>
          </w:p>
        </w:tc>
        <w:tc>
          <w:tcPr>
            <w:tcW w:w="1390" w:type="dxa"/>
            <w:tcBorders>
              <w:left w:val="single" w:sz="6" w:space="0" w:color="000000"/>
            </w:tcBorders>
            <w:shd w:val="clear" w:color="auto" w:fill="auto"/>
            <w:vAlign w:val="bottom"/>
          </w:tcPr>
          <w:p w14:paraId="3C8E40E8" w14:textId="5040FD40" w:rsidR="000A2F4C" w:rsidRPr="00853565" w:rsidRDefault="000A2F4C" w:rsidP="000A1FC4">
            <w:pPr>
              <w:spacing w:before="60" w:line="150" w:lineRule="exact"/>
              <w:ind w:right="454"/>
              <w:jc w:val="right"/>
            </w:pPr>
            <w:r w:rsidRPr="00853565">
              <w:t>145</w:t>
            </w:r>
          </w:p>
        </w:tc>
        <w:tc>
          <w:tcPr>
            <w:tcW w:w="1391" w:type="dxa"/>
            <w:tcBorders>
              <w:left w:val="single" w:sz="6" w:space="0" w:color="000000"/>
            </w:tcBorders>
            <w:shd w:val="clear" w:color="auto" w:fill="auto"/>
            <w:vAlign w:val="bottom"/>
          </w:tcPr>
          <w:p w14:paraId="385CE996" w14:textId="0968038A" w:rsidR="000A2F4C" w:rsidRPr="00853565" w:rsidRDefault="000A2F4C" w:rsidP="000A1FC4">
            <w:pPr>
              <w:spacing w:before="60" w:line="150" w:lineRule="exact"/>
              <w:ind w:right="454"/>
              <w:jc w:val="right"/>
            </w:pPr>
            <w:r w:rsidRPr="00853565">
              <w:t>109</w:t>
            </w:r>
          </w:p>
        </w:tc>
        <w:tc>
          <w:tcPr>
            <w:tcW w:w="2856" w:type="dxa"/>
            <w:tcBorders>
              <w:left w:val="single" w:sz="6" w:space="0" w:color="000000"/>
            </w:tcBorders>
            <w:shd w:val="clear" w:color="auto" w:fill="auto"/>
            <w:vAlign w:val="bottom"/>
          </w:tcPr>
          <w:p w14:paraId="5F79E925" w14:textId="77777777" w:rsidR="000A2F4C" w:rsidRPr="00853565" w:rsidRDefault="000A2F4C" w:rsidP="000A1FC4">
            <w:pPr>
              <w:spacing w:before="60" w:line="150" w:lineRule="exact"/>
              <w:ind w:left="113"/>
            </w:pPr>
            <w:r w:rsidRPr="00853565">
              <w:rPr>
                <w:i/>
                <w:iCs/>
              </w:rPr>
              <w:t>Iceland</w:t>
            </w:r>
          </w:p>
        </w:tc>
      </w:tr>
      <w:tr w:rsidR="00853565" w:rsidRPr="00853565" w14:paraId="4528F4FD" w14:textId="77777777">
        <w:tblPrEx>
          <w:tblCellMar>
            <w:left w:w="57" w:type="dxa"/>
          </w:tblCellMar>
        </w:tblPrEx>
        <w:tc>
          <w:tcPr>
            <w:tcW w:w="2884" w:type="dxa"/>
            <w:shd w:val="clear" w:color="auto" w:fill="auto"/>
            <w:vAlign w:val="bottom"/>
          </w:tcPr>
          <w:p w14:paraId="7DAEB93A" w14:textId="77777777" w:rsidR="000A2F4C" w:rsidRPr="00853565" w:rsidRDefault="000A2F4C" w:rsidP="000A1FC4">
            <w:pPr>
              <w:spacing w:before="60" w:line="150" w:lineRule="exact"/>
              <w:ind w:left="113"/>
            </w:pPr>
            <w:r w:rsidRPr="00853565">
              <w:rPr>
                <w:szCs w:val="16"/>
              </w:rPr>
              <w:t>Канада</w:t>
            </w:r>
          </w:p>
        </w:tc>
        <w:tc>
          <w:tcPr>
            <w:tcW w:w="1390" w:type="dxa"/>
            <w:tcBorders>
              <w:left w:val="single" w:sz="6" w:space="0" w:color="000000"/>
            </w:tcBorders>
            <w:shd w:val="clear" w:color="auto" w:fill="auto"/>
            <w:vAlign w:val="bottom"/>
          </w:tcPr>
          <w:p w14:paraId="3304D677" w14:textId="5266C30B" w:rsidR="000A2F4C" w:rsidRPr="00853565" w:rsidRDefault="000A2F4C" w:rsidP="000A1FC4">
            <w:pPr>
              <w:spacing w:before="60" w:line="150" w:lineRule="exact"/>
              <w:ind w:right="454"/>
              <w:jc w:val="right"/>
            </w:pPr>
            <w:r w:rsidRPr="00853565">
              <w:t>93</w:t>
            </w:r>
          </w:p>
        </w:tc>
        <w:tc>
          <w:tcPr>
            <w:tcW w:w="1390" w:type="dxa"/>
            <w:tcBorders>
              <w:left w:val="single" w:sz="6" w:space="0" w:color="000000"/>
            </w:tcBorders>
            <w:shd w:val="clear" w:color="auto" w:fill="auto"/>
            <w:vAlign w:val="bottom"/>
          </w:tcPr>
          <w:p w14:paraId="5BA45863" w14:textId="26DC7FCB" w:rsidR="000A2F4C" w:rsidRPr="00853565" w:rsidRDefault="000A2F4C" w:rsidP="000A1FC4">
            <w:pPr>
              <w:spacing w:before="60" w:line="150" w:lineRule="exact"/>
              <w:ind w:right="454"/>
              <w:jc w:val="right"/>
            </w:pPr>
            <w:r w:rsidRPr="00853565">
              <w:t>95</w:t>
            </w:r>
          </w:p>
        </w:tc>
        <w:tc>
          <w:tcPr>
            <w:tcW w:w="1391" w:type="dxa"/>
            <w:tcBorders>
              <w:left w:val="single" w:sz="6" w:space="0" w:color="000000"/>
            </w:tcBorders>
            <w:shd w:val="clear" w:color="auto" w:fill="auto"/>
            <w:vAlign w:val="bottom"/>
          </w:tcPr>
          <w:p w14:paraId="4ADFC0E8" w14:textId="6E92927F" w:rsidR="000A2F4C" w:rsidRPr="00853565" w:rsidRDefault="000A2F4C" w:rsidP="000A1FC4">
            <w:pPr>
              <w:spacing w:before="60" w:line="150" w:lineRule="exact"/>
              <w:ind w:right="454"/>
              <w:jc w:val="right"/>
            </w:pPr>
            <w:r w:rsidRPr="00853565">
              <w:t>89</w:t>
            </w:r>
          </w:p>
        </w:tc>
        <w:tc>
          <w:tcPr>
            <w:tcW w:w="2856" w:type="dxa"/>
            <w:tcBorders>
              <w:left w:val="single" w:sz="6" w:space="0" w:color="000000"/>
            </w:tcBorders>
            <w:shd w:val="clear" w:color="auto" w:fill="auto"/>
            <w:vAlign w:val="bottom"/>
          </w:tcPr>
          <w:p w14:paraId="04F85030" w14:textId="77777777" w:rsidR="000A2F4C" w:rsidRPr="00853565" w:rsidRDefault="000A2F4C" w:rsidP="000A1FC4">
            <w:pPr>
              <w:spacing w:before="60" w:line="150" w:lineRule="exact"/>
              <w:ind w:left="113"/>
            </w:pPr>
            <w:r w:rsidRPr="00853565">
              <w:rPr>
                <w:i/>
                <w:iCs/>
              </w:rPr>
              <w:t>Canada</w:t>
            </w:r>
          </w:p>
        </w:tc>
      </w:tr>
      <w:tr w:rsidR="00853565" w:rsidRPr="00853565" w14:paraId="0642DC50" w14:textId="77777777" w:rsidTr="00E76671">
        <w:tblPrEx>
          <w:tblCellMar>
            <w:left w:w="57" w:type="dxa"/>
          </w:tblCellMar>
        </w:tblPrEx>
        <w:tc>
          <w:tcPr>
            <w:tcW w:w="2884" w:type="dxa"/>
            <w:shd w:val="clear" w:color="auto" w:fill="auto"/>
            <w:vAlign w:val="bottom"/>
          </w:tcPr>
          <w:p w14:paraId="545F0961" w14:textId="77777777" w:rsidR="000A2F4C" w:rsidRPr="00853565" w:rsidRDefault="000A2F4C" w:rsidP="00E76671">
            <w:pPr>
              <w:spacing w:before="60" w:line="140" w:lineRule="exact"/>
              <w:ind w:left="113"/>
              <w:rPr>
                <w:szCs w:val="16"/>
              </w:rPr>
            </w:pPr>
            <w:r w:rsidRPr="00853565">
              <w:rPr>
                <w:szCs w:val="16"/>
              </w:rPr>
              <w:t>Колумбия</w:t>
            </w:r>
          </w:p>
        </w:tc>
        <w:tc>
          <w:tcPr>
            <w:tcW w:w="1390" w:type="dxa"/>
            <w:tcBorders>
              <w:left w:val="single" w:sz="6" w:space="0" w:color="000000"/>
            </w:tcBorders>
            <w:shd w:val="clear" w:color="auto" w:fill="auto"/>
            <w:vAlign w:val="bottom"/>
          </w:tcPr>
          <w:p w14:paraId="5CF7AAC6" w14:textId="2A7274DF" w:rsidR="000A2F4C" w:rsidRPr="00853565" w:rsidRDefault="000A2F4C" w:rsidP="00E76671">
            <w:pPr>
              <w:spacing w:before="60" w:line="150" w:lineRule="exact"/>
              <w:ind w:right="454"/>
              <w:jc w:val="right"/>
            </w:pPr>
            <w:r w:rsidRPr="00853565">
              <w:t>45</w:t>
            </w:r>
          </w:p>
        </w:tc>
        <w:tc>
          <w:tcPr>
            <w:tcW w:w="1390" w:type="dxa"/>
            <w:tcBorders>
              <w:left w:val="single" w:sz="6" w:space="0" w:color="000000"/>
            </w:tcBorders>
            <w:shd w:val="clear" w:color="auto" w:fill="auto"/>
            <w:vAlign w:val="bottom"/>
          </w:tcPr>
          <w:p w14:paraId="245F5449" w14:textId="38EE60DC" w:rsidR="000A2F4C" w:rsidRPr="00853565" w:rsidRDefault="000A2F4C" w:rsidP="00E76671">
            <w:pPr>
              <w:spacing w:before="60" w:line="150" w:lineRule="exact"/>
              <w:ind w:right="454"/>
              <w:jc w:val="right"/>
            </w:pPr>
            <w:r w:rsidRPr="00853565">
              <w:t>43</w:t>
            </w:r>
          </w:p>
        </w:tc>
        <w:tc>
          <w:tcPr>
            <w:tcW w:w="1391" w:type="dxa"/>
            <w:tcBorders>
              <w:left w:val="single" w:sz="6" w:space="0" w:color="000000"/>
            </w:tcBorders>
            <w:shd w:val="clear" w:color="auto" w:fill="auto"/>
            <w:vAlign w:val="bottom"/>
          </w:tcPr>
          <w:p w14:paraId="78312CA3" w14:textId="15E74E26" w:rsidR="000A2F4C" w:rsidRPr="00853565" w:rsidRDefault="000A2F4C" w:rsidP="00E76671">
            <w:pPr>
              <w:spacing w:before="60" w:line="150" w:lineRule="exact"/>
              <w:ind w:right="454"/>
              <w:jc w:val="right"/>
            </w:pPr>
            <w:r w:rsidRPr="00853565">
              <w:t>64</w:t>
            </w:r>
          </w:p>
        </w:tc>
        <w:tc>
          <w:tcPr>
            <w:tcW w:w="2856" w:type="dxa"/>
            <w:tcBorders>
              <w:left w:val="single" w:sz="6" w:space="0" w:color="000000"/>
            </w:tcBorders>
            <w:shd w:val="clear" w:color="auto" w:fill="auto"/>
            <w:vAlign w:val="bottom"/>
          </w:tcPr>
          <w:p w14:paraId="118A6B4B" w14:textId="77777777" w:rsidR="000A2F4C" w:rsidRPr="00853565" w:rsidRDefault="000A2F4C" w:rsidP="00E76671">
            <w:pPr>
              <w:spacing w:before="60" w:line="140" w:lineRule="exact"/>
              <w:ind w:left="113"/>
              <w:rPr>
                <w:i/>
                <w:iCs/>
              </w:rPr>
            </w:pPr>
            <w:r w:rsidRPr="00853565">
              <w:rPr>
                <w:i/>
                <w:iCs/>
              </w:rPr>
              <w:t>Republic of Colombia</w:t>
            </w:r>
          </w:p>
        </w:tc>
      </w:tr>
      <w:tr w:rsidR="00853565" w:rsidRPr="00853565" w14:paraId="577A7EC0" w14:textId="77777777" w:rsidTr="00E76671">
        <w:tblPrEx>
          <w:tblCellMar>
            <w:left w:w="57" w:type="dxa"/>
          </w:tblCellMar>
        </w:tblPrEx>
        <w:tc>
          <w:tcPr>
            <w:tcW w:w="2884" w:type="dxa"/>
            <w:shd w:val="clear" w:color="auto" w:fill="auto"/>
            <w:vAlign w:val="bottom"/>
          </w:tcPr>
          <w:p w14:paraId="6BA4DE62" w14:textId="77777777" w:rsidR="000A2F4C" w:rsidRPr="00853565" w:rsidRDefault="000A2F4C" w:rsidP="00E76671">
            <w:pPr>
              <w:spacing w:before="60" w:line="140" w:lineRule="exact"/>
              <w:ind w:left="113"/>
              <w:rPr>
                <w:szCs w:val="16"/>
              </w:rPr>
            </w:pPr>
            <w:r w:rsidRPr="00853565">
              <w:rPr>
                <w:szCs w:val="16"/>
              </w:rPr>
              <w:t>Коста-Рика</w:t>
            </w:r>
          </w:p>
        </w:tc>
        <w:tc>
          <w:tcPr>
            <w:tcW w:w="1390" w:type="dxa"/>
            <w:tcBorders>
              <w:left w:val="single" w:sz="6" w:space="0" w:color="000000"/>
            </w:tcBorders>
            <w:shd w:val="clear" w:color="auto" w:fill="auto"/>
            <w:vAlign w:val="bottom"/>
          </w:tcPr>
          <w:p w14:paraId="2EF4579B" w14:textId="53BD38EC" w:rsidR="000A2F4C" w:rsidRPr="00853565" w:rsidRDefault="000A2F4C" w:rsidP="00E76671">
            <w:pPr>
              <w:spacing w:before="60" w:line="150" w:lineRule="exact"/>
              <w:ind w:right="454"/>
              <w:jc w:val="right"/>
            </w:pPr>
            <w:r w:rsidRPr="00853565">
              <w:t>60</w:t>
            </w:r>
          </w:p>
        </w:tc>
        <w:tc>
          <w:tcPr>
            <w:tcW w:w="1390" w:type="dxa"/>
            <w:tcBorders>
              <w:left w:val="single" w:sz="6" w:space="0" w:color="000000"/>
            </w:tcBorders>
            <w:shd w:val="clear" w:color="auto" w:fill="auto"/>
            <w:vAlign w:val="bottom"/>
          </w:tcPr>
          <w:p w14:paraId="6ED18E7A" w14:textId="61BBFDE7" w:rsidR="000A2F4C" w:rsidRPr="00853565" w:rsidRDefault="000A2F4C" w:rsidP="00E76671">
            <w:pPr>
              <w:spacing w:before="60" w:line="150" w:lineRule="exact"/>
              <w:ind w:right="454"/>
              <w:jc w:val="right"/>
            </w:pPr>
            <w:r w:rsidRPr="00853565">
              <w:t>60</w:t>
            </w:r>
          </w:p>
        </w:tc>
        <w:tc>
          <w:tcPr>
            <w:tcW w:w="1391" w:type="dxa"/>
            <w:tcBorders>
              <w:left w:val="single" w:sz="6" w:space="0" w:color="000000"/>
            </w:tcBorders>
            <w:shd w:val="clear" w:color="auto" w:fill="auto"/>
            <w:vAlign w:val="bottom"/>
          </w:tcPr>
          <w:p w14:paraId="7853CEDC" w14:textId="5420B9DC" w:rsidR="000A2F4C" w:rsidRPr="00853565" w:rsidRDefault="000A2F4C" w:rsidP="00E76671">
            <w:pPr>
              <w:spacing w:before="60" w:line="150" w:lineRule="exact"/>
              <w:ind w:right="454"/>
              <w:jc w:val="right"/>
            </w:pPr>
            <w:r w:rsidRPr="00853565">
              <w:t>75</w:t>
            </w:r>
          </w:p>
        </w:tc>
        <w:tc>
          <w:tcPr>
            <w:tcW w:w="2856" w:type="dxa"/>
            <w:tcBorders>
              <w:left w:val="single" w:sz="6" w:space="0" w:color="000000"/>
            </w:tcBorders>
            <w:shd w:val="clear" w:color="auto" w:fill="auto"/>
            <w:vAlign w:val="bottom"/>
          </w:tcPr>
          <w:p w14:paraId="4233C788" w14:textId="77777777" w:rsidR="000A2F4C" w:rsidRPr="00853565" w:rsidRDefault="000A2F4C" w:rsidP="00E76671">
            <w:pPr>
              <w:spacing w:before="60" w:line="140" w:lineRule="exact"/>
              <w:ind w:left="113"/>
              <w:rPr>
                <w:i/>
                <w:iCs/>
              </w:rPr>
            </w:pPr>
            <w:r w:rsidRPr="00853565">
              <w:rPr>
                <w:i/>
                <w:iCs/>
              </w:rPr>
              <w:t>Republic of Costa Rica</w:t>
            </w:r>
          </w:p>
        </w:tc>
      </w:tr>
      <w:tr w:rsidR="00853565" w:rsidRPr="00853565" w14:paraId="6477D340" w14:textId="77777777">
        <w:tblPrEx>
          <w:tblCellMar>
            <w:left w:w="57" w:type="dxa"/>
          </w:tblCellMar>
        </w:tblPrEx>
        <w:tc>
          <w:tcPr>
            <w:tcW w:w="2884" w:type="dxa"/>
            <w:shd w:val="clear" w:color="auto" w:fill="auto"/>
            <w:vAlign w:val="bottom"/>
          </w:tcPr>
          <w:p w14:paraId="4F4B668D" w14:textId="77777777" w:rsidR="000A2F4C" w:rsidRPr="00853565" w:rsidRDefault="000A2F4C" w:rsidP="000A1FC4">
            <w:pPr>
              <w:spacing w:before="60" w:line="150" w:lineRule="exact"/>
              <w:ind w:left="113"/>
            </w:pPr>
            <w:r w:rsidRPr="00853565">
              <w:rPr>
                <w:szCs w:val="16"/>
              </w:rPr>
              <w:t>Мексика</w:t>
            </w:r>
          </w:p>
        </w:tc>
        <w:tc>
          <w:tcPr>
            <w:tcW w:w="1390" w:type="dxa"/>
            <w:tcBorders>
              <w:left w:val="single" w:sz="6" w:space="0" w:color="000000"/>
            </w:tcBorders>
            <w:shd w:val="clear" w:color="auto" w:fill="auto"/>
            <w:vAlign w:val="bottom"/>
          </w:tcPr>
          <w:p w14:paraId="1AAA047E" w14:textId="044F21B3" w:rsidR="000A2F4C" w:rsidRPr="00853565" w:rsidRDefault="000A2F4C" w:rsidP="000A1FC4">
            <w:pPr>
              <w:spacing w:before="60" w:line="150" w:lineRule="exact"/>
              <w:ind w:right="454"/>
              <w:jc w:val="right"/>
            </w:pPr>
            <w:r w:rsidRPr="00853565">
              <w:t>47</w:t>
            </w:r>
          </w:p>
        </w:tc>
        <w:tc>
          <w:tcPr>
            <w:tcW w:w="1390" w:type="dxa"/>
            <w:tcBorders>
              <w:left w:val="single" w:sz="6" w:space="0" w:color="000000"/>
            </w:tcBorders>
            <w:shd w:val="clear" w:color="auto" w:fill="auto"/>
            <w:vAlign w:val="bottom"/>
          </w:tcPr>
          <w:p w14:paraId="077B2461" w14:textId="40A77703" w:rsidR="000A2F4C" w:rsidRPr="00853565" w:rsidRDefault="000A2F4C" w:rsidP="000A1FC4">
            <w:pPr>
              <w:spacing w:before="60" w:line="150" w:lineRule="exact"/>
              <w:ind w:right="454"/>
              <w:jc w:val="right"/>
            </w:pPr>
            <w:r w:rsidRPr="00853565">
              <w:t>46</w:t>
            </w:r>
          </w:p>
        </w:tc>
        <w:tc>
          <w:tcPr>
            <w:tcW w:w="1391" w:type="dxa"/>
            <w:tcBorders>
              <w:left w:val="single" w:sz="6" w:space="0" w:color="000000"/>
            </w:tcBorders>
            <w:shd w:val="clear" w:color="auto" w:fill="auto"/>
            <w:vAlign w:val="bottom"/>
          </w:tcPr>
          <w:p w14:paraId="1A2F3F1C" w14:textId="1884BD0C" w:rsidR="000A2F4C" w:rsidRPr="00853565" w:rsidRDefault="000A2F4C" w:rsidP="000A1FC4">
            <w:pPr>
              <w:spacing w:before="60" w:line="150" w:lineRule="exact"/>
              <w:ind w:right="454"/>
              <w:jc w:val="right"/>
            </w:pPr>
            <w:r w:rsidRPr="00853565">
              <w:t>58</w:t>
            </w:r>
          </w:p>
        </w:tc>
        <w:tc>
          <w:tcPr>
            <w:tcW w:w="2856" w:type="dxa"/>
            <w:tcBorders>
              <w:left w:val="single" w:sz="6" w:space="0" w:color="000000"/>
            </w:tcBorders>
            <w:shd w:val="clear" w:color="auto" w:fill="auto"/>
            <w:vAlign w:val="bottom"/>
          </w:tcPr>
          <w:p w14:paraId="2194CC8C" w14:textId="77777777" w:rsidR="000A2F4C" w:rsidRPr="00853565" w:rsidRDefault="000A2F4C" w:rsidP="000A1FC4">
            <w:pPr>
              <w:spacing w:before="60" w:line="150" w:lineRule="exact"/>
              <w:ind w:left="113"/>
            </w:pPr>
            <w:r w:rsidRPr="00853565">
              <w:rPr>
                <w:i/>
                <w:iCs/>
              </w:rPr>
              <w:t>Mexico</w:t>
            </w:r>
          </w:p>
        </w:tc>
      </w:tr>
      <w:tr w:rsidR="00853565" w:rsidRPr="00853565" w14:paraId="2D3EFD1A" w14:textId="77777777">
        <w:tblPrEx>
          <w:tblCellMar>
            <w:left w:w="57" w:type="dxa"/>
          </w:tblCellMar>
        </w:tblPrEx>
        <w:tc>
          <w:tcPr>
            <w:tcW w:w="2884" w:type="dxa"/>
            <w:shd w:val="clear" w:color="auto" w:fill="auto"/>
            <w:vAlign w:val="bottom"/>
          </w:tcPr>
          <w:p w14:paraId="63F02786" w14:textId="77777777" w:rsidR="000A2F4C" w:rsidRPr="00853565" w:rsidRDefault="000A2F4C" w:rsidP="000A1FC4">
            <w:pPr>
              <w:spacing w:before="60" w:line="150" w:lineRule="exact"/>
              <w:ind w:left="113"/>
            </w:pPr>
            <w:r w:rsidRPr="00853565">
              <w:rPr>
                <w:szCs w:val="16"/>
              </w:rPr>
              <w:t>Новая Зеландия</w:t>
            </w:r>
          </w:p>
        </w:tc>
        <w:tc>
          <w:tcPr>
            <w:tcW w:w="1390" w:type="dxa"/>
            <w:tcBorders>
              <w:left w:val="single" w:sz="6" w:space="0" w:color="000000"/>
            </w:tcBorders>
            <w:shd w:val="clear" w:color="auto" w:fill="auto"/>
            <w:vAlign w:val="bottom"/>
          </w:tcPr>
          <w:p w14:paraId="0F292164" w14:textId="5C8D4310" w:rsidR="000A2F4C" w:rsidRPr="00853565" w:rsidRDefault="000A2F4C" w:rsidP="000A1FC4">
            <w:pPr>
              <w:spacing w:before="60" w:line="150" w:lineRule="exact"/>
              <w:ind w:right="454"/>
              <w:jc w:val="right"/>
            </w:pPr>
            <w:r w:rsidRPr="00853565">
              <w:t>102</w:t>
            </w:r>
          </w:p>
        </w:tc>
        <w:tc>
          <w:tcPr>
            <w:tcW w:w="1390" w:type="dxa"/>
            <w:tcBorders>
              <w:left w:val="single" w:sz="6" w:space="0" w:color="000000"/>
            </w:tcBorders>
            <w:shd w:val="clear" w:color="auto" w:fill="auto"/>
            <w:vAlign w:val="bottom"/>
          </w:tcPr>
          <w:p w14:paraId="37F2A769" w14:textId="2821F70B" w:rsidR="000A2F4C" w:rsidRPr="00853565" w:rsidRDefault="000A2F4C" w:rsidP="000A1FC4">
            <w:pPr>
              <w:spacing w:before="60" w:line="150" w:lineRule="exact"/>
              <w:ind w:right="454"/>
              <w:jc w:val="right"/>
            </w:pPr>
            <w:r w:rsidRPr="00853565">
              <w:t>100</w:t>
            </w:r>
          </w:p>
        </w:tc>
        <w:tc>
          <w:tcPr>
            <w:tcW w:w="1391" w:type="dxa"/>
            <w:tcBorders>
              <w:left w:val="single" w:sz="6" w:space="0" w:color="000000"/>
            </w:tcBorders>
            <w:shd w:val="clear" w:color="auto" w:fill="auto"/>
            <w:vAlign w:val="bottom"/>
          </w:tcPr>
          <w:p w14:paraId="730D35D1" w14:textId="754575EE" w:rsidR="000A2F4C" w:rsidRPr="00853565" w:rsidRDefault="000A2F4C" w:rsidP="000A1FC4">
            <w:pPr>
              <w:spacing w:before="60" w:line="150" w:lineRule="exact"/>
              <w:ind w:right="454"/>
              <w:jc w:val="right"/>
            </w:pPr>
            <w:r w:rsidRPr="00853565">
              <w:t>118</w:t>
            </w:r>
          </w:p>
        </w:tc>
        <w:tc>
          <w:tcPr>
            <w:tcW w:w="2856" w:type="dxa"/>
            <w:tcBorders>
              <w:left w:val="single" w:sz="6" w:space="0" w:color="000000"/>
            </w:tcBorders>
            <w:shd w:val="clear" w:color="auto" w:fill="auto"/>
            <w:vAlign w:val="bottom"/>
          </w:tcPr>
          <w:p w14:paraId="5CD6887D" w14:textId="77777777" w:rsidR="000A2F4C" w:rsidRPr="00853565" w:rsidRDefault="000A2F4C" w:rsidP="000A1FC4">
            <w:pPr>
              <w:spacing w:before="60" w:line="150" w:lineRule="exact"/>
              <w:ind w:left="113"/>
            </w:pPr>
            <w:r w:rsidRPr="00853565">
              <w:rPr>
                <w:i/>
                <w:iCs/>
              </w:rPr>
              <w:t>New Zealand</w:t>
            </w:r>
          </w:p>
        </w:tc>
      </w:tr>
      <w:tr w:rsidR="00853565" w:rsidRPr="00853565" w14:paraId="60D4432F" w14:textId="77777777">
        <w:tblPrEx>
          <w:tblCellMar>
            <w:left w:w="57" w:type="dxa"/>
          </w:tblCellMar>
        </w:tblPrEx>
        <w:tc>
          <w:tcPr>
            <w:tcW w:w="2884" w:type="dxa"/>
            <w:shd w:val="clear" w:color="auto" w:fill="auto"/>
            <w:vAlign w:val="bottom"/>
          </w:tcPr>
          <w:p w14:paraId="6480922E" w14:textId="77777777" w:rsidR="000A2F4C" w:rsidRPr="00853565" w:rsidRDefault="000A2F4C" w:rsidP="000A1FC4">
            <w:pPr>
              <w:spacing w:before="60" w:line="150" w:lineRule="exact"/>
              <w:ind w:left="113"/>
            </w:pPr>
            <w:r w:rsidRPr="00853565">
              <w:rPr>
                <w:szCs w:val="16"/>
              </w:rPr>
              <w:t>Норвегия</w:t>
            </w:r>
          </w:p>
        </w:tc>
        <w:tc>
          <w:tcPr>
            <w:tcW w:w="1390" w:type="dxa"/>
            <w:tcBorders>
              <w:left w:val="single" w:sz="6" w:space="0" w:color="000000"/>
            </w:tcBorders>
            <w:shd w:val="clear" w:color="auto" w:fill="auto"/>
            <w:vAlign w:val="bottom"/>
          </w:tcPr>
          <w:p w14:paraId="3374D058" w14:textId="57A1510B" w:rsidR="000A2F4C" w:rsidRPr="00853565" w:rsidRDefault="000A2F4C" w:rsidP="000A1FC4">
            <w:pPr>
              <w:spacing w:before="60" w:line="150" w:lineRule="exact"/>
              <w:ind w:right="454"/>
              <w:jc w:val="right"/>
            </w:pPr>
            <w:r w:rsidRPr="00853565">
              <w:t>118</w:t>
            </w:r>
          </w:p>
        </w:tc>
        <w:tc>
          <w:tcPr>
            <w:tcW w:w="1390" w:type="dxa"/>
            <w:tcBorders>
              <w:left w:val="single" w:sz="6" w:space="0" w:color="000000"/>
            </w:tcBorders>
            <w:shd w:val="clear" w:color="auto" w:fill="auto"/>
            <w:vAlign w:val="bottom"/>
          </w:tcPr>
          <w:p w14:paraId="23698D72" w14:textId="6CCBF362" w:rsidR="000A2F4C" w:rsidRPr="00853565" w:rsidRDefault="000A2F4C" w:rsidP="000A1FC4">
            <w:pPr>
              <w:spacing w:before="60" w:line="150" w:lineRule="exact"/>
              <w:ind w:right="454"/>
              <w:jc w:val="right"/>
            </w:pPr>
            <w:r w:rsidRPr="00853565">
              <w:t>125</w:t>
            </w:r>
          </w:p>
        </w:tc>
        <w:tc>
          <w:tcPr>
            <w:tcW w:w="1391" w:type="dxa"/>
            <w:tcBorders>
              <w:left w:val="single" w:sz="6" w:space="0" w:color="000000"/>
            </w:tcBorders>
            <w:shd w:val="clear" w:color="auto" w:fill="auto"/>
            <w:vAlign w:val="bottom"/>
          </w:tcPr>
          <w:p w14:paraId="23642136" w14:textId="5BBA2EC9" w:rsidR="000A2F4C" w:rsidRPr="00853565" w:rsidRDefault="000A2F4C" w:rsidP="000A1FC4">
            <w:pPr>
              <w:spacing w:before="60" w:line="150" w:lineRule="exact"/>
              <w:ind w:right="454"/>
              <w:jc w:val="right"/>
            </w:pPr>
            <w:r w:rsidRPr="00853565">
              <w:t>108</w:t>
            </w:r>
          </w:p>
        </w:tc>
        <w:tc>
          <w:tcPr>
            <w:tcW w:w="2856" w:type="dxa"/>
            <w:tcBorders>
              <w:left w:val="single" w:sz="6" w:space="0" w:color="000000"/>
            </w:tcBorders>
            <w:shd w:val="clear" w:color="auto" w:fill="auto"/>
            <w:vAlign w:val="bottom"/>
          </w:tcPr>
          <w:p w14:paraId="535AE371" w14:textId="77777777" w:rsidR="000A2F4C" w:rsidRPr="00853565" w:rsidRDefault="000A2F4C" w:rsidP="000A1FC4">
            <w:pPr>
              <w:spacing w:before="60" w:line="150" w:lineRule="exact"/>
              <w:ind w:left="113"/>
            </w:pPr>
            <w:r w:rsidRPr="00853565">
              <w:rPr>
                <w:i/>
                <w:iCs/>
              </w:rPr>
              <w:t>Norway</w:t>
            </w:r>
          </w:p>
        </w:tc>
      </w:tr>
      <w:tr w:rsidR="00853565" w:rsidRPr="00853565" w14:paraId="7880CEB9" w14:textId="77777777">
        <w:tblPrEx>
          <w:tblCellMar>
            <w:left w:w="57" w:type="dxa"/>
          </w:tblCellMar>
        </w:tblPrEx>
        <w:tc>
          <w:tcPr>
            <w:tcW w:w="2884" w:type="dxa"/>
            <w:shd w:val="clear" w:color="auto" w:fill="auto"/>
            <w:vAlign w:val="bottom"/>
          </w:tcPr>
          <w:p w14:paraId="1608E99E" w14:textId="77777777" w:rsidR="000A2F4C" w:rsidRPr="00853565" w:rsidRDefault="000A2F4C" w:rsidP="000A1FC4">
            <w:pPr>
              <w:spacing w:before="60" w:line="150" w:lineRule="exact"/>
              <w:ind w:left="113"/>
            </w:pPr>
            <w:r w:rsidRPr="00853565">
              <w:rPr>
                <w:szCs w:val="16"/>
              </w:rPr>
              <w:t>Республика Корея</w:t>
            </w:r>
          </w:p>
        </w:tc>
        <w:tc>
          <w:tcPr>
            <w:tcW w:w="1390" w:type="dxa"/>
            <w:tcBorders>
              <w:left w:val="single" w:sz="6" w:space="0" w:color="000000"/>
            </w:tcBorders>
            <w:shd w:val="clear" w:color="auto" w:fill="auto"/>
            <w:vAlign w:val="bottom"/>
          </w:tcPr>
          <w:p w14:paraId="6EF7221F" w14:textId="28618134" w:rsidR="000A2F4C" w:rsidRPr="00853565" w:rsidRDefault="000A2F4C" w:rsidP="000A1FC4">
            <w:pPr>
              <w:spacing w:before="60" w:line="150" w:lineRule="exact"/>
              <w:ind w:right="454"/>
              <w:jc w:val="right"/>
            </w:pPr>
            <w:r w:rsidRPr="00853565">
              <w:t>77</w:t>
            </w:r>
          </w:p>
        </w:tc>
        <w:tc>
          <w:tcPr>
            <w:tcW w:w="1390" w:type="dxa"/>
            <w:tcBorders>
              <w:left w:val="single" w:sz="6" w:space="0" w:color="000000"/>
            </w:tcBorders>
            <w:shd w:val="clear" w:color="auto" w:fill="auto"/>
            <w:vAlign w:val="bottom"/>
          </w:tcPr>
          <w:p w14:paraId="19E4E34B" w14:textId="7053258B" w:rsidR="000A2F4C" w:rsidRPr="00853565" w:rsidRDefault="000A2F4C" w:rsidP="000A1FC4">
            <w:pPr>
              <w:spacing w:before="60" w:line="150" w:lineRule="exact"/>
              <w:ind w:right="454"/>
              <w:jc w:val="right"/>
            </w:pPr>
            <w:r w:rsidRPr="00853565">
              <w:t>80</w:t>
            </w:r>
          </w:p>
        </w:tc>
        <w:tc>
          <w:tcPr>
            <w:tcW w:w="1391" w:type="dxa"/>
            <w:tcBorders>
              <w:left w:val="single" w:sz="6" w:space="0" w:color="000000"/>
            </w:tcBorders>
            <w:shd w:val="clear" w:color="auto" w:fill="auto"/>
            <w:vAlign w:val="bottom"/>
          </w:tcPr>
          <w:p w14:paraId="7CF07A9A" w14:textId="2ADBD1D7" w:rsidR="000A2F4C" w:rsidRPr="00853565" w:rsidRDefault="000A2F4C" w:rsidP="000A1FC4">
            <w:pPr>
              <w:spacing w:before="60" w:line="150" w:lineRule="exact"/>
              <w:ind w:right="454"/>
              <w:jc w:val="right"/>
            </w:pPr>
            <w:r w:rsidRPr="00853565">
              <w:t>73</w:t>
            </w:r>
          </w:p>
        </w:tc>
        <w:tc>
          <w:tcPr>
            <w:tcW w:w="2856" w:type="dxa"/>
            <w:tcBorders>
              <w:left w:val="single" w:sz="6" w:space="0" w:color="000000"/>
            </w:tcBorders>
            <w:shd w:val="clear" w:color="auto" w:fill="auto"/>
            <w:vAlign w:val="bottom"/>
          </w:tcPr>
          <w:p w14:paraId="309C554A" w14:textId="77777777" w:rsidR="000A2F4C" w:rsidRPr="00853565" w:rsidRDefault="000A2F4C" w:rsidP="000A1FC4">
            <w:pPr>
              <w:spacing w:before="60" w:line="150" w:lineRule="exact"/>
              <w:ind w:left="113"/>
            </w:pPr>
            <w:r w:rsidRPr="00853565">
              <w:rPr>
                <w:i/>
                <w:iCs/>
              </w:rPr>
              <w:t>Republic of Korea</w:t>
            </w:r>
          </w:p>
        </w:tc>
      </w:tr>
      <w:tr w:rsidR="00853565" w:rsidRPr="00853565" w14:paraId="34A2BEF4" w14:textId="77777777">
        <w:tblPrEx>
          <w:tblCellMar>
            <w:left w:w="57" w:type="dxa"/>
          </w:tblCellMar>
        </w:tblPrEx>
        <w:tc>
          <w:tcPr>
            <w:tcW w:w="2884" w:type="dxa"/>
            <w:shd w:val="clear" w:color="auto" w:fill="auto"/>
            <w:vAlign w:val="bottom"/>
          </w:tcPr>
          <w:p w14:paraId="49AEE87E" w14:textId="77777777" w:rsidR="000A2F4C" w:rsidRPr="00853565" w:rsidRDefault="000A2F4C" w:rsidP="000A1FC4">
            <w:pPr>
              <w:spacing w:before="60" w:line="150" w:lineRule="exact"/>
              <w:ind w:left="113"/>
            </w:pPr>
            <w:r w:rsidRPr="00853565">
              <w:rPr>
                <w:szCs w:val="16"/>
              </w:rPr>
              <w:t>Северная Македония</w:t>
            </w:r>
          </w:p>
        </w:tc>
        <w:tc>
          <w:tcPr>
            <w:tcW w:w="1390" w:type="dxa"/>
            <w:tcBorders>
              <w:left w:val="single" w:sz="6" w:space="0" w:color="000000"/>
            </w:tcBorders>
            <w:shd w:val="clear" w:color="auto" w:fill="auto"/>
            <w:vAlign w:val="bottom"/>
          </w:tcPr>
          <w:p w14:paraId="561A119F" w14:textId="0A19FA2B" w:rsidR="000A2F4C" w:rsidRPr="00853565" w:rsidRDefault="000A2F4C" w:rsidP="000A1FC4">
            <w:pPr>
              <w:spacing w:before="60" w:line="150" w:lineRule="exact"/>
              <w:ind w:right="454"/>
              <w:jc w:val="right"/>
            </w:pPr>
            <w:r w:rsidRPr="00853565">
              <w:t>35</w:t>
            </w:r>
          </w:p>
        </w:tc>
        <w:tc>
          <w:tcPr>
            <w:tcW w:w="1390" w:type="dxa"/>
            <w:tcBorders>
              <w:left w:val="single" w:sz="6" w:space="0" w:color="000000"/>
            </w:tcBorders>
            <w:shd w:val="clear" w:color="auto" w:fill="auto"/>
            <w:vAlign w:val="bottom"/>
          </w:tcPr>
          <w:p w14:paraId="4122F786" w14:textId="695DB88E" w:rsidR="000A2F4C" w:rsidRPr="00853565" w:rsidRDefault="000A2F4C" w:rsidP="000A1FC4">
            <w:pPr>
              <w:spacing w:before="60" w:line="150" w:lineRule="exact"/>
              <w:ind w:right="454"/>
              <w:jc w:val="right"/>
            </w:pPr>
            <w:r w:rsidRPr="00853565">
              <w:t>35</w:t>
            </w:r>
          </w:p>
        </w:tc>
        <w:tc>
          <w:tcPr>
            <w:tcW w:w="1391" w:type="dxa"/>
            <w:tcBorders>
              <w:left w:val="single" w:sz="6" w:space="0" w:color="000000"/>
            </w:tcBorders>
            <w:shd w:val="clear" w:color="auto" w:fill="auto"/>
            <w:vAlign w:val="bottom"/>
          </w:tcPr>
          <w:p w14:paraId="757EA5B2" w14:textId="3E6B9304" w:rsidR="000A2F4C" w:rsidRPr="00853565" w:rsidRDefault="000A2F4C" w:rsidP="000A1FC4">
            <w:pPr>
              <w:spacing w:before="60" w:line="150" w:lineRule="exact"/>
              <w:ind w:right="454"/>
              <w:jc w:val="right"/>
            </w:pPr>
            <w:r w:rsidRPr="00853565">
              <w:t>41</w:t>
            </w:r>
          </w:p>
        </w:tc>
        <w:tc>
          <w:tcPr>
            <w:tcW w:w="2856" w:type="dxa"/>
            <w:tcBorders>
              <w:left w:val="single" w:sz="6" w:space="0" w:color="000000"/>
            </w:tcBorders>
            <w:shd w:val="clear" w:color="auto" w:fill="auto"/>
            <w:vAlign w:val="bottom"/>
          </w:tcPr>
          <w:p w14:paraId="16A78B96" w14:textId="77777777" w:rsidR="000A2F4C" w:rsidRPr="00853565" w:rsidRDefault="000A2F4C" w:rsidP="000A1FC4">
            <w:pPr>
              <w:spacing w:before="60" w:line="150" w:lineRule="exact"/>
              <w:ind w:left="113"/>
            </w:pPr>
            <w:r w:rsidRPr="00853565">
              <w:rPr>
                <w:i/>
                <w:iCs/>
                <w:lang w:val="en-US"/>
              </w:rPr>
              <w:t xml:space="preserve">North </w:t>
            </w:r>
            <w:r w:rsidRPr="00853565">
              <w:rPr>
                <w:i/>
                <w:iCs/>
              </w:rPr>
              <w:t>Macedonia</w:t>
            </w:r>
          </w:p>
        </w:tc>
      </w:tr>
      <w:tr w:rsidR="00853565" w:rsidRPr="00853565" w14:paraId="5C8B9188" w14:textId="77777777">
        <w:tblPrEx>
          <w:tblCellMar>
            <w:left w:w="57" w:type="dxa"/>
          </w:tblCellMar>
        </w:tblPrEx>
        <w:tc>
          <w:tcPr>
            <w:tcW w:w="2884" w:type="dxa"/>
            <w:shd w:val="clear" w:color="auto" w:fill="auto"/>
            <w:vAlign w:val="bottom"/>
          </w:tcPr>
          <w:p w14:paraId="628458BA" w14:textId="77777777" w:rsidR="000A2F4C" w:rsidRPr="00853565" w:rsidRDefault="000A2F4C" w:rsidP="000A1FC4">
            <w:pPr>
              <w:spacing w:before="60" w:line="150" w:lineRule="exact"/>
              <w:ind w:left="113"/>
            </w:pPr>
            <w:r w:rsidRPr="00853565">
              <w:rPr>
                <w:szCs w:val="16"/>
              </w:rPr>
              <w:t>Сербия</w:t>
            </w:r>
          </w:p>
        </w:tc>
        <w:tc>
          <w:tcPr>
            <w:tcW w:w="1390" w:type="dxa"/>
            <w:tcBorders>
              <w:left w:val="single" w:sz="6" w:space="0" w:color="000000"/>
            </w:tcBorders>
            <w:shd w:val="clear" w:color="auto" w:fill="auto"/>
            <w:vAlign w:val="bottom"/>
          </w:tcPr>
          <w:p w14:paraId="0A4CB95B" w14:textId="076F336A" w:rsidR="000A2F4C" w:rsidRPr="00853565" w:rsidRDefault="000A2F4C" w:rsidP="000A1FC4">
            <w:pPr>
              <w:spacing w:before="60" w:line="150" w:lineRule="exact"/>
              <w:ind w:right="454"/>
              <w:jc w:val="right"/>
            </w:pPr>
            <w:r w:rsidRPr="00853565">
              <w:t>38</w:t>
            </w:r>
          </w:p>
        </w:tc>
        <w:tc>
          <w:tcPr>
            <w:tcW w:w="1390" w:type="dxa"/>
            <w:tcBorders>
              <w:left w:val="single" w:sz="6" w:space="0" w:color="000000"/>
            </w:tcBorders>
            <w:shd w:val="clear" w:color="auto" w:fill="auto"/>
            <w:vAlign w:val="bottom"/>
          </w:tcPr>
          <w:p w14:paraId="3C6F8D1C" w14:textId="30AB4A12" w:rsidR="000A2F4C" w:rsidRPr="00853565" w:rsidRDefault="000A2F4C" w:rsidP="000A1FC4">
            <w:pPr>
              <w:spacing w:before="60" w:line="150" w:lineRule="exact"/>
              <w:ind w:right="454"/>
              <w:jc w:val="right"/>
            </w:pPr>
            <w:r w:rsidRPr="00853565">
              <w:t>38</w:t>
            </w:r>
          </w:p>
        </w:tc>
        <w:tc>
          <w:tcPr>
            <w:tcW w:w="1391" w:type="dxa"/>
            <w:tcBorders>
              <w:left w:val="single" w:sz="6" w:space="0" w:color="000000"/>
            </w:tcBorders>
            <w:shd w:val="clear" w:color="auto" w:fill="auto"/>
            <w:vAlign w:val="bottom"/>
          </w:tcPr>
          <w:p w14:paraId="1E8535BA" w14:textId="1F46C0D2" w:rsidR="000A2F4C" w:rsidRPr="00853565" w:rsidRDefault="000A2F4C" w:rsidP="000A1FC4">
            <w:pPr>
              <w:spacing w:before="60" w:line="150" w:lineRule="exact"/>
              <w:ind w:right="454"/>
              <w:jc w:val="right"/>
            </w:pPr>
            <w:r w:rsidRPr="00853565">
              <w:t>49</w:t>
            </w:r>
          </w:p>
        </w:tc>
        <w:tc>
          <w:tcPr>
            <w:tcW w:w="2856" w:type="dxa"/>
            <w:tcBorders>
              <w:left w:val="single" w:sz="6" w:space="0" w:color="000000"/>
            </w:tcBorders>
            <w:shd w:val="clear" w:color="auto" w:fill="auto"/>
            <w:vAlign w:val="bottom"/>
          </w:tcPr>
          <w:p w14:paraId="776AF024" w14:textId="77777777" w:rsidR="000A2F4C" w:rsidRPr="00853565" w:rsidRDefault="000A2F4C" w:rsidP="000A1FC4">
            <w:pPr>
              <w:spacing w:before="60" w:line="150" w:lineRule="exact"/>
              <w:ind w:left="113"/>
            </w:pPr>
            <w:r w:rsidRPr="00853565">
              <w:rPr>
                <w:i/>
                <w:iCs/>
              </w:rPr>
              <w:t>Serbia</w:t>
            </w:r>
          </w:p>
        </w:tc>
      </w:tr>
      <w:tr w:rsidR="00853565" w:rsidRPr="00853565" w14:paraId="4B7FD776" w14:textId="77777777">
        <w:tblPrEx>
          <w:tblCellMar>
            <w:left w:w="57" w:type="dxa"/>
          </w:tblCellMar>
        </w:tblPrEx>
        <w:tc>
          <w:tcPr>
            <w:tcW w:w="2884" w:type="dxa"/>
            <w:shd w:val="clear" w:color="auto" w:fill="auto"/>
            <w:vAlign w:val="bottom"/>
          </w:tcPr>
          <w:p w14:paraId="715B035E" w14:textId="77777777" w:rsidR="000A2F4C" w:rsidRPr="00853565" w:rsidRDefault="000A2F4C" w:rsidP="000A1FC4">
            <w:pPr>
              <w:spacing w:before="60" w:line="150" w:lineRule="exact"/>
              <w:ind w:left="113"/>
            </w:pPr>
            <w:r w:rsidRPr="00853565">
              <w:rPr>
                <w:szCs w:val="16"/>
              </w:rPr>
              <w:t>США</w:t>
            </w:r>
          </w:p>
        </w:tc>
        <w:tc>
          <w:tcPr>
            <w:tcW w:w="1390" w:type="dxa"/>
            <w:tcBorders>
              <w:left w:val="single" w:sz="6" w:space="0" w:color="000000"/>
            </w:tcBorders>
            <w:shd w:val="clear" w:color="auto" w:fill="auto"/>
            <w:vAlign w:val="bottom"/>
          </w:tcPr>
          <w:p w14:paraId="4B9D1BBE" w14:textId="140CA28F" w:rsidR="000A2F4C" w:rsidRPr="00853565" w:rsidRDefault="000A2F4C" w:rsidP="000A1FC4">
            <w:pPr>
              <w:spacing w:before="60" w:line="150" w:lineRule="exact"/>
              <w:ind w:right="454"/>
              <w:jc w:val="right"/>
            </w:pPr>
            <w:r w:rsidRPr="00853565">
              <w:t>100</w:t>
            </w:r>
          </w:p>
        </w:tc>
        <w:tc>
          <w:tcPr>
            <w:tcW w:w="1390" w:type="dxa"/>
            <w:tcBorders>
              <w:left w:val="single" w:sz="6" w:space="0" w:color="000000"/>
            </w:tcBorders>
            <w:shd w:val="clear" w:color="auto" w:fill="auto"/>
            <w:vAlign w:val="bottom"/>
          </w:tcPr>
          <w:p w14:paraId="653E25C2" w14:textId="76811B2E" w:rsidR="000A2F4C" w:rsidRPr="00853565" w:rsidRDefault="000A2F4C" w:rsidP="000A1FC4">
            <w:pPr>
              <w:spacing w:before="60" w:line="150" w:lineRule="exact"/>
              <w:ind w:right="454"/>
              <w:jc w:val="right"/>
            </w:pPr>
            <w:r w:rsidRPr="00853565">
              <w:t>100</w:t>
            </w:r>
          </w:p>
        </w:tc>
        <w:tc>
          <w:tcPr>
            <w:tcW w:w="1391" w:type="dxa"/>
            <w:tcBorders>
              <w:left w:val="single" w:sz="6" w:space="0" w:color="000000"/>
            </w:tcBorders>
            <w:shd w:val="clear" w:color="auto" w:fill="auto"/>
            <w:vAlign w:val="bottom"/>
          </w:tcPr>
          <w:p w14:paraId="1C3B663C" w14:textId="66F66519" w:rsidR="000A2F4C" w:rsidRPr="00853565" w:rsidRDefault="000A2F4C" w:rsidP="000A1FC4">
            <w:pPr>
              <w:spacing w:before="60" w:line="150" w:lineRule="exact"/>
              <w:ind w:right="454"/>
              <w:jc w:val="right"/>
            </w:pPr>
            <w:r w:rsidRPr="00853565">
              <w:t>100</w:t>
            </w:r>
          </w:p>
        </w:tc>
        <w:tc>
          <w:tcPr>
            <w:tcW w:w="2856" w:type="dxa"/>
            <w:tcBorders>
              <w:left w:val="single" w:sz="6" w:space="0" w:color="000000"/>
            </w:tcBorders>
            <w:shd w:val="clear" w:color="auto" w:fill="auto"/>
            <w:vAlign w:val="bottom"/>
          </w:tcPr>
          <w:p w14:paraId="2DCDCEB6" w14:textId="77777777" w:rsidR="000A2F4C" w:rsidRPr="00853565" w:rsidRDefault="000A2F4C" w:rsidP="000A1FC4">
            <w:pPr>
              <w:spacing w:before="60" w:line="150" w:lineRule="exact"/>
              <w:ind w:left="113"/>
            </w:pPr>
            <w:r w:rsidRPr="00853565">
              <w:rPr>
                <w:i/>
                <w:iCs/>
              </w:rPr>
              <w:t>USA</w:t>
            </w:r>
          </w:p>
        </w:tc>
      </w:tr>
      <w:tr w:rsidR="00853565" w:rsidRPr="00853565" w14:paraId="17E59ABE" w14:textId="77777777">
        <w:tblPrEx>
          <w:tblCellMar>
            <w:left w:w="57" w:type="dxa"/>
          </w:tblCellMar>
        </w:tblPrEx>
        <w:tc>
          <w:tcPr>
            <w:tcW w:w="2884" w:type="dxa"/>
            <w:shd w:val="clear" w:color="auto" w:fill="auto"/>
            <w:vAlign w:val="bottom"/>
          </w:tcPr>
          <w:p w14:paraId="02799E51" w14:textId="77777777" w:rsidR="000A2F4C" w:rsidRPr="00853565" w:rsidRDefault="000A2F4C" w:rsidP="000A1FC4">
            <w:pPr>
              <w:spacing w:before="60" w:line="150" w:lineRule="exact"/>
              <w:ind w:left="113"/>
            </w:pPr>
            <w:r w:rsidRPr="00853565">
              <w:rPr>
                <w:szCs w:val="16"/>
              </w:rPr>
              <w:t>Турция</w:t>
            </w:r>
          </w:p>
        </w:tc>
        <w:tc>
          <w:tcPr>
            <w:tcW w:w="1390" w:type="dxa"/>
            <w:tcBorders>
              <w:left w:val="single" w:sz="6" w:space="0" w:color="000000"/>
            </w:tcBorders>
            <w:shd w:val="clear" w:color="auto" w:fill="auto"/>
            <w:vAlign w:val="bottom"/>
          </w:tcPr>
          <w:p w14:paraId="0EBB31BE" w14:textId="038B405D" w:rsidR="000A2F4C" w:rsidRPr="00853565" w:rsidRDefault="000A2F4C" w:rsidP="000A1FC4">
            <w:pPr>
              <w:spacing w:before="60" w:line="150" w:lineRule="exact"/>
              <w:ind w:right="454"/>
              <w:jc w:val="right"/>
            </w:pPr>
            <w:r w:rsidRPr="00853565">
              <w:t>38</w:t>
            </w:r>
          </w:p>
        </w:tc>
        <w:tc>
          <w:tcPr>
            <w:tcW w:w="1390" w:type="dxa"/>
            <w:tcBorders>
              <w:left w:val="single" w:sz="6" w:space="0" w:color="000000"/>
            </w:tcBorders>
            <w:shd w:val="clear" w:color="auto" w:fill="auto"/>
            <w:vAlign w:val="bottom"/>
          </w:tcPr>
          <w:p w14:paraId="3E6FEEDD" w14:textId="407C9CA3" w:rsidR="000A2F4C" w:rsidRPr="00853565" w:rsidRDefault="000A2F4C" w:rsidP="000A1FC4">
            <w:pPr>
              <w:spacing w:before="60" w:line="150" w:lineRule="exact"/>
              <w:ind w:right="454"/>
              <w:jc w:val="right"/>
            </w:pPr>
            <w:r w:rsidRPr="00853565">
              <w:t>38</w:t>
            </w:r>
          </w:p>
        </w:tc>
        <w:tc>
          <w:tcPr>
            <w:tcW w:w="1391" w:type="dxa"/>
            <w:tcBorders>
              <w:left w:val="single" w:sz="6" w:space="0" w:color="000000"/>
            </w:tcBorders>
            <w:shd w:val="clear" w:color="auto" w:fill="auto"/>
            <w:vAlign w:val="bottom"/>
          </w:tcPr>
          <w:p w14:paraId="672B5E89" w14:textId="077936FE" w:rsidR="000A2F4C" w:rsidRPr="00853565" w:rsidRDefault="000A2F4C" w:rsidP="000A1FC4">
            <w:pPr>
              <w:spacing w:before="60" w:line="150" w:lineRule="exact"/>
              <w:ind w:right="454"/>
              <w:jc w:val="right"/>
            </w:pPr>
            <w:r w:rsidRPr="00853565">
              <w:t>39</w:t>
            </w:r>
          </w:p>
        </w:tc>
        <w:tc>
          <w:tcPr>
            <w:tcW w:w="2856" w:type="dxa"/>
            <w:tcBorders>
              <w:left w:val="single" w:sz="6" w:space="0" w:color="000000"/>
            </w:tcBorders>
            <w:shd w:val="clear" w:color="auto" w:fill="auto"/>
            <w:vAlign w:val="bottom"/>
          </w:tcPr>
          <w:p w14:paraId="05D6AE33" w14:textId="77777777" w:rsidR="000A2F4C" w:rsidRPr="00853565" w:rsidRDefault="000A2F4C" w:rsidP="000A1FC4">
            <w:pPr>
              <w:spacing w:before="60" w:line="150" w:lineRule="exact"/>
              <w:ind w:left="113"/>
            </w:pPr>
            <w:r w:rsidRPr="00853565">
              <w:rPr>
                <w:i/>
                <w:iCs/>
              </w:rPr>
              <w:t>Turkey</w:t>
            </w:r>
          </w:p>
        </w:tc>
      </w:tr>
      <w:tr w:rsidR="00853565" w:rsidRPr="00853565" w14:paraId="52EE3079" w14:textId="77777777">
        <w:tblPrEx>
          <w:tblCellMar>
            <w:left w:w="57" w:type="dxa"/>
          </w:tblCellMar>
        </w:tblPrEx>
        <w:tc>
          <w:tcPr>
            <w:tcW w:w="2884" w:type="dxa"/>
            <w:shd w:val="clear" w:color="auto" w:fill="auto"/>
            <w:vAlign w:val="bottom"/>
          </w:tcPr>
          <w:p w14:paraId="5E6E380C" w14:textId="77777777" w:rsidR="000A2F4C" w:rsidRPr="00853565" w:rsidRDefault="000A2F4C" w:rsidP="000A1FC4">
            <w:pPr>
              <w:spacing w:before="60" w:line="150" w:lineRule="exact"/>
              <w:ind w:left="113"/>
            </w:pPr>
            <w:r w:rsidRPr="00853565">
              <w:rPr>
                <w:szCs w:val="16"/>
              </w:rPr>
              <w:t>Черногория</w:t>
            </w:r>
          </w:p>
        </w:tc>
        <w:tc>
          <w:tcPr>
            <w:tcW w:w="1390" w:type="dxa"/>
            <w:tcBorders>
              <w:left w:val="single" w:sz="6" w:space="0" w:color="000000"/>
            </w:tcBorders>
            <w:shd w:val="clear" w:color="auto" w:fill="auto"/>
            <w:vAlign w:val="bottom"/>
          </w:tcPr>
          <w:p w14:paraId="45691A12" w14:textId="2928C4D9" w:rsidR="000A2F4C" w:rsidRPr="00853565" w:rsidRDefault="000A2F4C" w:rsidP="000A1FC4">
            <w:pPr>
              <w:spacing w:before="60" w:line="150" w:lineRule="exact"/>
              <w:ind w:right="454"/>
              <w:jc w:val="right"/>
            </w:pPr>
            <w:r w:rsidRPr="00853565">
              <w:t>40</w:t>
            </w:r>
          </w:p>
        </w:tc>
        <w:tc>
          <w:tcPr>
            <w:tcW w:w="1390" w:type="dxa"/>
            <w:tcBorders>
              <w:left w:val="single" w:sz="6" w:space="0" w:color="000000"/>
            </w:tcBorders>
            <w:shd w:val="clear" w:color="auto" w:fill="auto"/>
            <w:vAlign w:val="bottom"/>
          </w:tcPr>
          <w:p w14:paraId="6C1A0C16" w14:textId="5A2C5A99" w:rsidR="000A2F4C" w:rsidRPr="00853565" w:rsidRDefault="000A2F4C" w:rsidP="000A1FC4">
            <w:pPr>
              <w:spacing w:before="60" w:line="150" w:lineRule="exact"/>
              <w:ind w:right="454"/>
              <w:jc w:val="right"/>
            </w:pPr>
            <w:r w:rsidRPr="00853565">
              <w:t>41</w:t>
            </w:r>
          </w:p>
        </w:tc>
        <w:tc>
          <w:tcPr>
            <w:tcW w:w="1391" w:type="dxa"/>
            <w:tcBorders>
              <w:left w:val="single" w:sz="6" w:space="0" w:color="000000"/>
            </w:tcBorders>
            <w:shd w:val="clear" w:color="auto" w:fill="auto"/>
            <w:vAlign w:val="bottom"/>
          </w:tcPr>
          <w:p w14:paraId="3E4EA93E" w14:textId="799742A2" w:rsidR="000A2F4C" w:rsidRPr="00853565" w:rsidRDefault="000A2F4C" w:rsidP="000A1FC4">
            <w:pPr>
              <w:spacing w:before="60" w:line="150" w:lineRule="exact"/>
              <w:ind w:right="454"/>
              <w:jc w:val="right"/>
            </w:pPr>
            <w:r w:rsidRPr="00853565">
              <w:t>48</w:t>
            </w:r>
          </w:p>
        </w:tc>
        <w:tc>
          <w:tcPr>
            <w:tcW w:w="2856" w:type="dxa"/>
            <w:tcBorders>
              <w:left w:val="single" w:sz="6" w:space="0" w:color="000000"/>
            </w:tcBorders>
            <w:shd w:val="clear" w:color="auto" w:fill="auto"/>
            <w:vAlign w:val="bottom"/>
          </w:tcPr>
          <w:p w14:paraId="6ABF9619" w14:textId="77777777" w:rsidR="000A2F4C" w:rsidRPr="00853565" w:rsidRDefault="000A2F4C" w:rsidP="000A1FC4">
            <w:pPr>
              <w:spacing w:before="60" w:line="150" w:lineRule="exact"/>
              <w:ind w:left="113"/>
            </w:pPr>
            <w:r w:rsidRPr="00853565">
              <w:rPr>
                <w:i/>
                <w:iCs/>
              </w:rPr>
              <w:t>Montenegro</w:t>
            </w:r>
          </w:p>
        </w:tc>
      </w:tr>
      <w:tr w:rsidR="00853565" w:rsidRPr="00853565" w14:paraId="22F2F9F7" w14:textId="77777777">
        <w:tblPrEx>
          <w:tblCellMar>
            <w:left w:w="57" w:type="dxa"/>
          </w:tblCellMar>
        </w:tblPrEx>
        <w:tc>
          <w:tcPr>
            <w:tcW w:w="2884" w:type="dxa"/>
            <w:shd w:val="clear" w:color="auto" w:fill="auto"/>
            <w:vAlign w:val="bottom"/>
          </w:tcPr>
          <w:p w14:paraId="16C6614F" w14:textId="77777777" w:rsidR="000A2F4C" w:rsidRPr="00853565" w:rsidRDefault="000A2F4C" w:rsidP="000A1FC4">
            <w:pPr>
              <w:spacing w:before="60" w:line="150" w:lineRule="exact"/>
              <w:ind w:left="113"/>
            </w:pPr>
            <w:r w:rsidRPr="00853565">
              <w:rPr>
                <w:szCs w:val="16"/>
              </w:rPr>
              <w:t>Чили</w:t>
            </w:r>
          </w:p>
        </w:tc>
        <w:tc>
          <w:tcPr>
            <w:tcW w:w="1390" w:type="dxa"/>
            <w:tcBorders>
              <w:left w:val="single" w:sz="6" w:space="0" w:color="000000"/>
            </w:tcBorders>
            <w:shd w:val="clear" w:color="auto" w:fill="auto"/>
            <w:vAlign w:val="bottom"/>
          </w:tcPr>
          <w:p w14:paraId="538FD4E3" w14:textId="618988DE" w:rsidR="000A2F4C" w:rsidRPr="00853565" w:rsidRDefault="000A2F4C" w:rsidP="000A1FC4">
            <w:pPr>
              <w:spacing w:before="60" w:line="150" w:lineRule="exact"/>
              <w:ind w:right="454"/>
              <w:jc w:val="right"/>
            </w:pPr>
            <w:r w:rsidRPr="00853565">
              <w:t>61</w:t>
            </w:r>
          </w:p>
        </w:tc>
        <w:tc>
          <w:tcPr>
            <w:tcW w:w="1390" w:type="dxa"/>
            <w:tcBorders>
              <w:left w:val="single" w:sz="6" w:space="0" w:color="000000"/>
            </w:tcBorders>
            <w:shd w:val="clear" w:color="auto" w:fill="auto"/>
            <w:vAlign w:val="bottom"/>
          </w:tcPr>
          <w:p w14:paraId="4FE6E35A" w14:textId="69E35924" w:rsidR="000A2F4C" w:rsidRPr="00853565" w:rsidRDefault="000A2F4C" w:rsidP="000A1FC4">
            <w:pPr>
              <w:spacing w:before="60" w:line="150" w:lineRule="exact"/>
              <w:ind w:right="454"/>
              <w:jc w:val="right"/>
            </w:pPr>
            <w:r w:rsidRPr="00853565">
              <w:t>64</w:t>
            </w:r>
          </w:p>
        </w:tc>
        <w:tc>
          <w:tcPr>
            <w:tcW w:w="1391" w:type="dxa"/>
            <w:tcBorders>
              <w:left w:val="single" w:sz="6" w:space="0" w:color="000000"/>
            </w:tcBorders>
            <w:shd w:val="clear" w:color="auto" w:fill="auto"/>
            <w:vAlign w:val="bottom"/>
          </w:tcPr>
          <w:p w14:paraId="67ACDA32" w14:textId="0B6816F5" w:rsidR="000A2F4C" w:rsidRPr="00853565" w:rsidRDefault="000A2F4C" w:rsidP="000A1FC4">
            <w:pPr>
              <w:spacing w:before="60" w:line="150" w:lineRule="exact"/>
              <w:ind w:right="454"/>
              <w:jc w:val="right"/>
            </w:pPr>
            <w:r w:rsidRPr="00853565">
              <w:t>59</w:t>
            </w:r>
          </w:p>
        </w:tc>
        <w:tc>
          <w:tcPr>
            <w:tcW w:w="2856" w:type="dxa"/>
            <w:tcBorders>
              <w:left w:val="single" w:sz="6" w:space="0" w:color="000000"/>
            </w:tcBorders>
            <w:shd w:val="clear" w:color="auto" w:fill="auto"/>
            <w:vAlign w:val="bottom"/>
          </w:tcPr>
          <w:p w14:paraId="6D3B9C95" w14:textId="77777777" w:rsidR="000A2F4C" w:rsidRPr="00853565" w:rsidRDefault="000A2F4C" w:rsidP="000A1FC4">
            <w:pPr>
              <w:spacing w:before="60" w:line="150" w:lineRule="exact"/>
              <w:ind w:left="113"/>
            </w:pPr>
            <w:r w:rsidRPr="00853565">
              <w:rPr>
                <w:i/>
                <w:iCs/>
              </w:rPr>
              <w:t>Chile</w:t>
            </w:r>
          </w:p>
        </w:tc>
      </w:tr>
      <w:tr w:rsidR="00853565" w:rsidRPr="00853565" w14:paraId="0F2B4320" w14:textId="77777777">
        <w:tblPrEx>
          <w:tblCellMar>
            <w:left w:w="57" w:type="dxa"/>
          </w:tblCellMar>
        </w:tblPrEx>
        <w:tc>
          <w:tcPr>
            <w:tcW w:w="2884" w:type="dxa"/>
            <w:shd w:val="clear" w:color="auto" w:fill="auto"/>
            <w:vAlign w:val="bottom"/>
          </w:tcPr>
          <w:p w14:paraId="5E6C39B1" w14:textId="77777777" w:rsidR="000A2F4C" w:rsidRPr="00853565" w:rsidRDefault="000A2F4C" w:rsidP="000A1FC4">
            <w:pPr>
              <w:spacing w:before="60" w:line="150" w:lineRule="exact"/>
              <w:ind w:left="113"/>
            </w:pPr>
            <w:r w:rsidRPr="00853565">
              <w:rPr>
                <w:szCs w:val="16"/>
              </w:rPr>
              <w:t>Швейцария</w:t>
            </w:r>
          </w:p>
        </w:tc>
        <w:tc>
          <w:tcPr>
            <w:tcW w:w="1390" w:type="dxa"/>
            <w:tcBorders>
              <w:left w:val="single" w:sz="6" w:space="0" w:color="000000"/>
            </w:tcBorders>
            <w:shd w:val="clear" w:color="auto" w:fill="auto"/>
            <w:vAlign w:val="bottom"/>
          </w:tcPr>
          <w:p w14:paraId="78EE27A5" w14:textId="09A07E88" w:rsidR="000A2F4C" w:rsidRPr="00853565" w:rsidRDefault="000A2F4C" w:rsidP="000A1FC4">
            <w:pPr>
              <w:spacing w:before="60" w:line="150" w:lineRule="exact"/>
              <w:ind w:right="454"/>
              <w:jc w:val="right"/>
            </w:pPr>
            <w:r w:rsidRPr="00853565">
              <w:t>121</w:t>
            </w:r>
          </w:p>
        </w:tc>
        <w:tc>
          <w:tcPr>
            <w:tcW w:w="1390" w:type="dxa"/>
            <w:tcBorders>
              <w:left w:val="single" w:sz="6" w:space="0" w:color="000000"/>
            </w:tcBorders>
            <w:shd w:val="clear" w:color="auto" w:fill="auto"/>
            <w:vAlign w:val="bottom"/>
          </w:tcPr>
          <w:p w14:paraId="6373D7CE" w14:textId="6C312D69" w:rsidR="000A2F4C" w:rsidRPr="00853565" w:rsidRDefault="000A2F4C" w:rsidP="000A1FC4">
            <w:pPr>
              <w:spacing w:before="60" w:line="150" w:lineRule="exact"/>
              <w:ind w:right="454"/>
              <w:jc w:val="right"/>
            </w:pPr>
            <w:r w:rsidRPr="00853565">
              <w:t>139</w:t>
            </w:r>
          </w:p>
        </w:tc>
        <w:tc>
          <w:tcPr>
            <w:tcW w:w="1391" w:type="dxa"/>
            <w:tcBorders>
              <w:left w:val="single" w:sz="6" w:space="0" w:color="000000"/>
            </w:tcBorders>
            <w:shd w:val="clear" w:color="auto" w:fill="auto"/>
            <w:vAlign w:val="bottom"/>
          </w:tcPr>
          <w:p w14:paraId="6E2AE535" w14:textId="0A4DDFD8" w:rsidR="000A2F4C" w:rsidRPr="00853565" w:rsidRDefault="000A2F4C" w:rsidP="000A1FC4">
            <w:pPr>
              <w:spacing w:before="60" w:line="150" w:lineRule="exact"/>
              <w:ind w:right="454"/>
              <w:jc w:val="right"/>
            </w:pPr>
            <w:r w:rsidRPr="00853565">
              <w:t>97</w:t>
            </w:r>
          </w:p>
        </w:tc>
        <w:tc>
          <w:tcPr>
            <w:tcW w:w="2856" w:type="dxa"/>
            <w:tcBorders>
              <w:left w:val="single" w:sz="6" w:space="0" w:color="000000"/>
            </w:tcBorders>
            <w:shd w:val="clear" w:color="auto" w:fill="auto"/>
            <w:vAlign w:val="bottom"/>
          </w:tcPr>
          <w:p w14:paraId="7EA80741" w14:textId="77777777" w:rsidR="000A2F4C" w:rsidRPr="00853565" w:rsidRDefault="000A2F4C" w:rsidP="000A1FC4">
            <w:pPr>
              <w:spacing w:before="60" w:line="150" w:lineRule="exact"/>
              <w:ind w:left="113"/>
            </w:pPr>
            <w:r w:rsidRPr="00853565">
              <w:rPr>
                <w:i/>
                <w:iCs/>
              </w:rPr>
              <w:t>Switzerland</w:t>
            </w:r>
          </w:p>
        </w:tc>
      </w:tr>
      <w:tr w:rsidR="00853565" w:rsidRPr="00853565" w14:paraId="71092BD2" w14:textId="77777777">
        <w:tblPrEx>
          <w:tblCellMar>
            <w:left w:w="57" w:type="dxa"/>
          </w:tblCellMar>
        </w:tblPrEx>
        <w:tc>
          <w:tcPr>
            <w:tcW w:w="2884" w:type="dxa"/>
            <w:tcBorders>
              <w:bottom w:val="single" w:sz="6" w:space="0" w:color="000000"/>
            </w:tcBorders>
            <w:shd w:val="clear" w:color="auto" w:fill="auto"/>
            <w:vAlign w:val="bottom"/>
          </w:tcPr>
          <w:p w14:paraId="09BAD581" w14:textId="77777777" w:rsidR="000A2F4C" w:rsidRPr="00853565" w:rsidRDefault="000A2F4C" w:rsidP="000A1FC4">
            <w:pPr>
              <w:spacing w:before="60" w:line="150" w:lineRule="exact"/>
              <w:ind w:left="113"/>
            </w:pPr>
            <w:r w:rsidRPr="00853565">
              <w:rPr>
                <w:szCs w:val="16"/>
              </w:rPr>
              <w:t>Япония</w:t>
            </w:r>
          </w:p>
        </w:tc>
        <w:tc>
          <w:tcPr>
            <w:tcW w:w="1390" w:type="dxa"/>
            <w:tcBorders>
              <w:left w:val="single" w:sz="6" w:space="0" w:color="000000"/>
              <w:bottom w:val="single" w:sz="6" w:space="0" w:color="000000"/>
            </w:tcBorders>
            <w:shd w:val="clear" w:color="auto" w:fill="auto"/>
            <w:vAlign w:val="bottom"/>
          </w:tcPr>
          <w:p w14:paraId="5F9D7626" w14:textId="214D748B" w:rsidR="000A2F4C" w:rsidRPr="00853565" w:rsidRDefault="000A2F4C" w:rsidP="000A1FC4">
            <w:pPr>
              <w:spacing w:before="60" w:line="150" w:lineRule="exact"/>
              <w:ind w:right="454"/>
              <w:jc w:val="right"/>
            </w:pPr>
            <w:r w:rsidRPr="00853565">
              <w:t>94</w:t>
            </w:r>
          </w:p>
        </w:tc>
        <w:tc>
          <w:tcPr>
            <w:tcW w:w="1390" w:type="dxa"/>
            <w:tcBorders>
              <w:left w:val="single" w:sz="6" w:space="0" w:color="000000"/>
              <w:bottom w:val="single" w:sz="6" w:space="0" w:color="000000"/>
            </w:tcBorders>
            <w:shd w:val="clear" w:color="auto" w:fill="auto"/>
            <w:vAlign w:val="bottom"/>
          </w:tcPr>
          <w:p w14:paraId="36CA8A2A" w14:textId="5575EC3C" w:rsidR="000A2F4C" w:rsidRPr="00853565" w:rsidRDefault="000A2F4C" w:rsidP="000A1FC4">
            <w:pPr>
              <w:spacing w:before="60" w:line="150" w:lineRule="exact"/>
              <w:ind w:right="454"/>
              <w:jc w:val="right"/>
            </w:pPr>
            <w:r w:rsidRPr="00853565">
              <w:t>94</w:t>
            </w:r>
          </w:p>
        </w:tc>
        <w:tc>
          <w:tcPr>
            <w:tcW w:w="1391" w:type="dxa"/>
            <w:tcBorders>
              <w:left w:val="single" w:sz="6" w:space="0" w:color="000000"/>
              <w:bottom w:val="single" w:sz="6" w:space="0" w:color="000000"/>
            </w:tcBorders>
            <w:shd w:val="clear" w:color="auto" w:fill="auto"/>
            <w:vAlign w:val="bottom"/>
          </w:tcPr>
          <w:p w14:paraId="1323387D" w14:textId="6D1E4264" w:rsidR="000A2F4C" w:rsidRPr="00853565" w:rsidRDefault="000A2F4C" w:rsidP="000A1FC4">
            <w:pPr>
              <w:spacing w:before="60" w:line="150" w:lineRule="exact"/>
              <w:ind w:right="454"/>
              <w:jc w:val="right"/>
            </w:pPr>
            <w:r w:rsidRPr="00853565">
              <w:t>100</w:t>
            </w:r>
          </w:p>
        </w:tc>
        <w:tc>
          <w:tcPr>
            <w:tcW w:w="2856" w:type="dxa"/>
            <w:tcBorders>
              <w:left w:val="single" w:sz="6" w:space="0" w:color="000000"/>
              <w:bottom w:val="single" w:sz="6" w:space="0" w:color="000000"/>
            </w:tcBorders>
            <w:shd w:val="clear" w:color="auto" w:fill="auto"/>
            <w:vAlign w:val="bottom"/>
          </w:tcPr>
          <w:p w14:paraId="493AD4F9" w14:textId="77777777" w:rsidR="000A2F4C" w:rsidRPr="00853565" w:rsidRDefault="000A2F4C" w:rsidP="000A1FC4">
            <w:pPr>
              <w:spacing w:before="60" w:line="150" w:lineRule="exact"/>
              <w:ind w:left="113"/>
            </w:pPr>
            <w:r w:rsidRPr="00853565">
              <w:rPr>
                <w:i/>
                <w:iCs/>
              </w:rPr>
              <w:t>Japan</w:t>
            </w:r>
          </w:p>
        </w:tc>
      </w:tr>
    </w:tbl>
    <w:p w14:paraId="07E30F8D" w14:textId="77777777" w:rsidR="00504A06" w:rsidRPr="00853565" w:rsidRDefault="00504A06">
      <w:pPr>
        <w:spacing w:after="60"/>
      </w:pPr>
    </w:p>
    <w:p w14:paraId="2CD85C3B" w14:textId="4493902D" w:rsidR="00504A06" w:rsidRPr="00853565" w:rsidRDefault="00693970" w:rsidP="00D33701">
      <w:pPr>
        <w:pageBreakBefore/>
        <w:spacing w:after="60"/>
        <w:ind w:left="482" w:hanging="482"/>
      </w:pPr>
      <w:r w:rsidRPr="00853565">
        <w:rPr>
          <w:b/>
          <w:bCs/>
          <w:sz w:val="16"/>
          <w:szCs w:val="16"/>
        </w:rPr>
        <w:lastRenderedPageBreak/>
        <w:t>26.</w:t>
      </w:r>
      <w:r w:rsidR="00504A06" w:rsidRPr="00853565">
        <w:rPr>
          <w:b/>
          <w:bCs/>
          <w:sz w:val="16"/>
          <w:szCs w:val="16"/>
        </w:rPr>
        <w:t xml:space="preserve">28. ОЦЕНКА ВАЛОВОГО ВНУТРЕННЕГО ПРОДУКТА РОССИИ ПО РЕЗУЛЬТАТАМ </w:t>
      </w:r>
      <w:r w:rsidR="00504A06" w:rsidRPr="00853565">
        <w:rPr>
          <w:b/>
          <w:bCs/>
          <w:sz w:val="16"/>
          <w:szCs w:val="16"/>
        </w:rPr>
        <w:br/>
        <w:t>МЕЖДУНАРОДНЫХ СОПОСТАВЛЕНИЙ</w:t>
      </w:r>
      <w:r w:rsidR="00504A06" w:rsidRPr="00853565">
        <w:rPr>
          <w:b/>
          <w:bCs/>
          <w:sz w:val="16"/>
          <w:szCs w:val="16"/>
          <w:vertAlign w:val="superscript"/>
        </w:rPr>
        <w:t>1)</w:t>
      </w:r>
    </w:p>
    <w:p w14:paraId="03570C45" w14:textId="77777777" w:rsidR="00504A06" w:rsidRPr="00853565" w:rsidRDefault="00504A06">
      <w:pPr>
        <w:spacing w:after="60"/>
        <w:ind w:left="510"/>
        <w:rPr>
          <w:lang w:val="en-US"/>
        </w:rPr>
      </w:pPr>
      <w:r w:rsidRPr="00853565">
        <w:rPr>
          <w:b/>
          <w:i/>
          <w:sz w:val="16"/>
          <w:szCs w:val="16"/>
          <w:lang w:val="en-US"/>
        </w:rPr>
        <w:t xml:space="preserve">GDP OF RUSSIA ESTIMATES BY PPP </w:t>
      </w:r>
      <w:r w:rsidRPr="00853565">
        <w:rPr>
          <w:b/>
          <w:i/>
          <w:sz w:val="16"/>
          <w:szCs w:val="16"/>
          <w:vertAlign w:val="superscript"/>
          <w:lang w:val="en-US"/>
        </w:rPr>
        <w:t>1)</w:t>
      </w:r>
      <w:r w:rsidRPr="00853565">
        <w:rPr>
          <w:i/>
          <w:lang w:val="en-US"/>
        </w:rPr>
        <w:t xml:space="preserve"> </w:t>
      </w:r>
    </w:p>
    <w:tbl>
      <w:tblPr>
        <w:tblW w:w="5000" w:type="pct"/>
        <w:jc w:val="center"/>
        <w:tblLayout w:type="fixed"/>
        <w:tblCellMar>
          <w:left w:w="0" w:type="dxa"/>
          <w:right w:w="0" w:type="dxa"/>
        </w:tblCellMar>
        <w:tblLook w:val="0000" w:firstRow="0" w:lastRow="0" w:firstColumn="0" w:lastColumn="0" w:noHBand="0" w:noVBand="0"/>
      </w:tblPr>
      <w:tblGrid>
        <w:gridCol w:w="1814"/>
        <w:gridCol w:w="536"/>
        <w:gridCol w:w="536"/>
        <w:gridCol w:w="536"/>
        <w:gridCol w:w="536"/>
        <w:gridCol w:w="535"/>
        <w:gridCol w:w="535"/>
        <w:gridCol w:w="535"/>
        <w:gridCol w:w="535"/>
        <w:gridCol w:w="535"/>
        <w:gridCol w:w="535"/>
        <w:gridCol w:w="535"/>
        <w:gridCol w:w="535"/>
        <w:gridCol w:w="1683"/>
      </w:tblGrid>
      <w:tr w:rsidR="00853565" w:rsidRPr="00853565" w14:paraId="315A3130" w14:textId="77777777" w:rsidTr="004839DC">
        <w:trPr>
          <w:jc w:val="center"/>
        </w:trPr>
        <w:tc>
          <w:tcPr>
            <w:tcW w:w="1814" w:type="dxa"/>
            <w:tcBorders>
              <w:top w:val="single" w:sz="6" w:space="0" w:color="000000"/>
              <w:bottom w:val="single" w:sz="6" w:space="0" w:color="000000"/>
            </w:tcBorders>
            <w:shd w:val="clear" w:color="auto" w:fill="auto"/>
            <w:vAlign w:val="bottom"/>
          </w:tcPr>
          <w:p w14:paraId="3D7E5575" w14:textId="77777777" w:rsidR="00F064CF" w:rsidRPr="00853565" w:rsidRDefault="00F064CF">
            <w:pPr>
              <w:spacing w:before="60" w:after="60"/>
              <w:jc w:val="center"/>
              <w:rPr>
                <w:lang w:val="en-US"/>
              </w:rPr>
            </w:pPr>
            <w:r w:rsidRPr="00853565">
              <w:rPr>
                <w:lang w:val="en-US"/>
              </w:rPr>
              <w:t> </w:t>
            </w:r>
          </w:p>
        </w:tc>
        <w:tc>
          <w:tcPr>
            <w:tcW w:w="536" w:type="dxa"/>
            <w:tcBorders>
              <w:top w:val="single" w:sz="6" w:space="0" w:color="000000"/>
              <w:left w:val="single" w:sz="6" w:space="0" w:color="000000"/>
              <w:bottom w:val="single" w:sz="6" w:space="0" w:color="000000"/>
            </w:tcBorders>
            <w:shd w:val="clear" w:color="auto" w:fill="auto"/>
            <w:vAlign w:val="bottom"/>
          </w:tcPr>
          <w:p w14:paraId="32A151A8" w14:textId="77777777" w:rsidR="00F064CF" w:rsidRPr="00853565" w:rsidRDefault="00F064CF">
            <w:pPr>
              <w:spacing w:before="60" w:after="60"/>
              <w:jc w:val="center"/>
            </w:pPr>
            <w:r w:rsidRPr="00853565">
              <w:rPr>
                <w:lang w:val="en-US"/>
              </w:rPr>
              <w:t>200</w:t>
            </w:r>
            <w:r w:rsidRPr="00853565">
              <w:t>5</w:t>
            </w:r>
          </w:p>
        </w:tc>
        <w:tc>
          <w:tcPr>
            <w:tcW w:w="536" w:type="dxa"/>
            <w:tcBorders>
              <w:top w:val="single" w:sz="6" w:space="0" w:color="000000"/>
              <w:left w:val="single" w:sz="6" w:space="0" w:color="000000"/>
              <w:bottom w:val="single" w:sz="6" w:space="0" w:color="000000"/>
            </w:tcBorders>
            <w:shd w:val="clear" w:color="auto" w:fill="auto"/>
            <w:vAlign w:val="bottom"/>
          </w:tcPr>
          <w:p w14:paraId="71C65FF0" w14:textId="77777777" w:rsidR="00F064CF" w:rsidRPr="00853565" w:rsidRDefault="00F064CF">
            <w:pPr>
              <w:spacing w:before="60" w:after="60"/>
              <w:jc w:val="center"/>
            </w:pPr>
            <w:r w:rsidRPr="00853565">
              <w:rPr>
                <w:lang w:val="en-US"/>
              </w:rPr>
              <w:t>2008</w:t>
            </w:r>
          </w:p>
        </w:tc>
        <w:tc>
          <w:tcPr>
            <w:tcW w:w="536" w:type="dxa"/>
            <w:tcBorders>
              <w:top w:val="single" w:sz="6" w:space="0" w:color="000000"/>
              <w:left w:val="single" w:sz="6" w:space="0" w:color="000000"/>
              <w:bottom w:val="single" w:sz="6" w:space="0" w:color="000000"/>
            </w:tcBorders>
            <w:shd w:val="clear" w:color="auto" w:fill="auto"/>
            <w:vAlign w:val="bottom"/>
          </w:tcPr>
          <w:p w14:paraId="6768230C" w14:textId="77777777" w:rsidR="00F064CF" w:rsidRPr="00853565" w:rsidRDefault="00F064CF">
            <w:pPr>
              <w:spacing w:before="60" w:after="60"/>
              <w:jc w:val="center"/>
            </w:pPr>
            <w:r w:rsidRPr="00853565">
              <w:t>2011</w:t>
            </w:r>
          </w:p>
        </w:tc>
        <w:tc>
          <w:tcPr>
            <w:tcW w:w="536" w:type="dxa"/>
            <w:tcBorders>
              <w:top w:val="single" w:sz="6" w:space="0" w:color="000000"/>
              <w:left w:val="single" w:sz="6" w:space="0" w:color="000000"/>
              <w:bottom w:val="single" w:sz="6" w:space="0" w:color="000000"/>
            </w:tcBorders>
            <w:shd w:val="clear" w:color="auto" w:fill="auto"/>
            <w:vAlign w:val="bottom"/>
          </w:tcPr>
          <w:p w14:paraId="21156106" w14:textId="77777777" w:rsidR="00F064CF" w:rsidRPr="00853565" w:rsidRDefault="00F064CF">
            <w:pPr>
              <w:spacing w:before="60" w:after="60"/>
              <w:jc w:val="center"/>
            </w:pPr>
            <w:r w:rsidRPr="00853565">
              <w:t>2012</w:t>
            </w:r>
          </w:p>
        </w:tc>
        <w:tc>
          <w:tcPr>
            <w:tcW w:w="535" w:type="dxa"/>
            <w:tcBorders>
              <w:top w:val="single" w:sz="6" w:space="0" w:color="000000"/>
              <w:left w:val="single" w:sz="6" w:space="0" w:color="000000"/>
              <w:bottom w:val="single" w:sz="6" w:space="0" w:color="000000"/>
            </w:tcBorders>
            <w:shd w:val="clear" w:color="auto" w:fill="auto"/>
            <w:vAlign w:val="bottom"/>
          </w:tcPr>
          <w:p w14:paraId="4C37D89A" w14:textId="77777777" w:rsidR="00F064CF" w:rsidRPr="00853565" w:rsidRDefault="00F064CF">
            <w:pPr>
              <w:spacing w:before="60" w:after="60"/>
              <w:jc w:val="center"/>
            </w:pPr>
            <w:r w:rsidRPr="00853565">
              <w:rPr>
                <w:lang w:val="en-US"/>
              </w:rPr>
              <w:t>2013</w:t>
            </w:r>
          </w:p>
        </w:tc>
        <w:tc>
          <w:tcPr>
            <w:tcW w:w="535" w:type="dxa"/>
            <w:tcBorders>
              <w:top w:val="single" w:sz="6" w:space="0" w:color="000000"/>
              <w:left w:val="single" w:sz="6" w:space="0" w:color="000000"/>
              <w:bottom w:val="single" w:sz="6" w:space="0" w:color="000000"/>
            </w:tcBorders>
            <w:shd w:val="clear" w:color="auto" w:fill="auto"/>
            <w:vAlign w:val="bottom"/>
          </w:tcPr>
          <w:p w14:paraId="157D7958" w14:textId="77777777" w:rsidR="00F064CF" w:rsidRPr="00853565" w:rsidRDefault="00F064CF" w:rsidP="000860EA">
            <w:pPr>
              <w:spacing w:before="60" w:after="60"/>
              <w:jc w:val="center"/>
            </w:pPr>
            <w:r w:rsidRPr="00853565">
              <w:rPr>
                <w:lang w:val="en-US"/>
              </w:rPr>
              <w:t>2014</w:t>
            </w:r>
          </w:p>
        </w:tc>
        <w:tc>
          <w:tcPr>
            <w:tcW w:w="535" w:type="dxa"/>
            <w:tcBorders>
              <w:top w:val="single" w:sz="6" w:space="0" w:color="000000"/>
              <w:left w:val="single" w:sz="6" w:space="0" w:color="000000"/>
              <w:bottom w:val="single" w:sz="6" w:space="0" w:color="000000"/>
            </w:tcBorders>
            <w:shd w:val="clear" w:color="auto" w:fill="auto"/>
            <w:vAlign w:val="bottom"/>
          </w:tcPr>
          <w:p w14:paraId="09A4DFF1" w14:textId="77777777" w:rsidR="00F064CF" w:rsidRPr="00853565" w:rsidRDefault="00F064CF" w:rsidP="000860EA">
            <w:pPr>
              <w:spacing w:before="60" w:after="60"/>
              <w:jc w:val="center"/>
            </w:pPr>
            <w:r w:rsidRPr="00853565">
              <w:t>2015</w:t>
            </w:r>
          </w:p>
        </w:tc>
        <w:tc>
          <w:tcPr>
            <w:tcW w:w="535" w:type="dxa"/>
            <w:tcBorders>
              <w:top w:val="single" w:sz="6" w:space="0" w:color="000000"/>
              <w:left w:val="single" w:sz="6" w:space="0" w:color="000000"/>
              <w:bottom w:val="single" w:sz="6" w:space="0" w:color="000000"/>
              <w:right w:val="single" w:sz="6" w:space="0" w:color="000000"/>
            </w:tcBorders>
            <w:vAlign w:val="bottom"/>
          </w:tcPr>
          <w:p w14:paraId="152FD228" w14:textId="77777777" w:rsidR="00F064CF" w:rsidRPr="00853565" w:rsidRDefault="00F064CF" w:rsidP="000860EA">
            <w:pPr>
              <w:spacing w:before="60" w:after="60"/>
              <w:jc w:val="center"/>
            </w:pPr>
            <w:r w:rsidRPr="00853565">
              <w:rPr>
                <w:lang w:val="en-US"/>
              </w:rPr>
              <w:t>201</w:t>
            </w:r>
            <w:r w:rsidRPr="00853565">
              <w:t>6</w:t>
            </w:r>
          </w:p>
        </w:tc>
        <w:tc>
          <w:tcPr>
            <w:tcW w:w="535" w:type="dxa"/>
            <w:tcBorders>
              <w:top w:val="single" w:sz="6" w:space="0" w:color="000000"/>
              <w:left w:val="single" w:sz="6" w:space="0" w:color="000000"/>
              <w:bottom w:val="single" w:sz="6" w:space="0" w:color="000000"/>
              <w:right w:val="single" w:sz="6" w:space="0" w:color="000000"/>
            </w:tcBorders>
            <w:vAlign w:val="bottom"/>
          </w:tcPr>
          <w:p w14:paraId="669E0572" w14:textId="77777777" w:rsidR="00F064CF" w:rsidRPr="00853565" w:rsidRDefault="00F064CF" w:rsidP="00E82DAD">
            <w:pPr>
              <w:spacing w:before="60" w:after="60"/>
              <w:jc w:val="center"/>
            </w:pPr>
            <w:r w:rsidRPr="00853565">
              <w:t>2017</w:t>
            </w:r>
          </w:p>
        </w:tc>
        <w:tc>
          <w:tcPr>
            <w:tcW w:w="535" w:type="dxa"/>
            <w:tcBorders>
              <w:top w:val="single" w:sz="6" w:space="0" w:color="000000"/>
              <w:left w:val="single" w:sz="6" w:space="0" w:color="000000"/>
              <w:bottom w:val="single" w:sz="6" w:space="0" w:color="000000"/>
              <w:right w:val="single" w:sz="6" w:space="0" w:color="000000"/>
            </w:tcBorders>
            <w:vAlign w:val="bottom"/>
          </w:tcPr>
          <w:p w14:paraId="73F693EB" w14:textId="6D97B7A8" w:rsidR="00F064CF" w:rsidRPr="00853565" w:rsidRDefault="00F064CF" w:rsidP="000860EA">
            <w:pPr>
              <w:spacing w:before="60" w:after="60"/>
              <w:jc w:val="center"/>
            </w:pPr>
            <w:r w:rsidRPr="00853565">
              <w:t>2018</w:t>
            </w:r>
          </w:p>
        </w:tc>
        <w:tc>
          <w:tcPr>
            <w:tcW w:w="535" w:type="dxa"/>
            <w:tcBorders>
              <w:top w:val="single" w:sz="6" w:space="0" w:color="000000"/>
              <w:left w:val="single" w:sz="6" w:space="0" w:color="000000"/>
              <w:bottom w:val="single" w:sz="6" w:space="0" w:color="000000"/>
              <w:right w:val="single" w:sz="6" w:space="0" w:color="000000"/>
            </w:tcBorders>
            <w:vAlign w:val="bottom"/>
          </w:tcPr>
          <w:p w14:paraId="5E30BBC7" w14:textId="54BE7600" w:rsidR="00F064CF" w:rsidRPr="00853565" w:rsidRDefault="00F064CF" w:rsidP="000860EA">
            <w:pPr>
              <w:spacing w:before="60" w:after="60"/>
              <w:jc w:val="center"/>
            </w:pPr>
            <w:r w:rsidRPr="00853565">
              <w:t>2019</w:t>
            </w:r>
          </w:p>
        </w:tc>
        <w:tc>
          <w:tcPr>
            <w:tcW w:w="535" w:type="dxa"/>
            <w:tcBorders>
              <w:top w:val="single" w:sz="6" w:space="0" w:color="000000"/>
              <w:left w:val="single" w:sz="6" w:space="0" w:color="000000"/>
              <w:bottom w:val="single" w:sz="6" w:space="0" w:color="000000"/>
            </w:tcBorders>
            <w:shd w:val="clear" w:color="auto" w:fill="auto"/>
            <w:vAlign w:val="bottom"/>
          </w:tcPr>
          <w:p w14:paraId="5743DA1A" w14:textId="490FA5EC" w:rsidR="00F064CF" w:rsidRPr="00853565" w:rsidRDefault="00F064CF" w:rsidP="000860EA">
            <w:pPr>
              <w:spacing w:before="60" w:after="60"/>
              <w:jc w:val="center"/>
              <w:rPr>
                <w:lang w:val="en-US"/>
              </w:rPr>
            </w:pPr>
            <w:r w:rsidRPr="00853565">
              <w:rPr>
                <w:lang w:val="en-US"/>
              </w:rPr>
              <w:t>2020</w:t>
            </w:r>
          </w:p>
        </w:tc>
        <w:tc>
          <w:tcPr>
            <w:tcW w:w="1683" w:type="dxa"/>
            <w:tcBorders>
              <w:top w:val="single" w:sz="6" w:space="0" w:color="000000"/>
              <w:left w:val="single" w:sz="6" w:space="0" w:color="000000"/>
              <w:bottom w:val="single" w:sz="6" w:space="0" w:color="000000"/>
            </w:tcBorders>
            <w:shd w:val="clear" w:color="auto" w:fill="auto"/>
            <w:vAlign w:val="bottom"/>
          </w:tcPr>
          <w:p w14:paraId="611302AA" w14:textId="77777777" w:rsidR="00F064CF" w:rsidRPr="00853565" w:rsidRDefault="00F064CF">
            <w:pPr>
              <w:snapToGrid w:val="0"/>
              <w:spacing w:before="60" w:after="60"/>
              <w:jc w:val="center"/>
              <w:rPr>
                <w:lang w:val="en-US"/>
              </w:rPr>
            </w:pPr>
          </w:p>
        </w:tc>
      </w:tr>
      <w:tr w:rsidR="00853565" w:rsidRPr="00532EF7" w14:paraId="1A28D994" w14:textId="77777777" w:rsidTr="004839DC">
        <w:trPr>
          <w:jc w:val="center"/>
        </w:trPr>
        <w:tc>
          <w:tcPr>
            <w:tcW w:w="1814" w:type="dxa"/>
            <w:tcBorders>
              <w:top w:val="single" w:sz="6" w:space="0" w:color="000000"/>
            </w:tcBorders>
            <w:shd w:val="clear" w:color="auto" w:fill="auto"/>
            <w:vAlign w:val="bottom"/>
          </w:tcPr>
          <w:p w14:paraId="6C1DDAD2" w14:textId="54277E3E" w:rsidR="00F064CF" w:rsidRPr="00853565" w:rsidRDefault="00F064CF" w:rsidP="00DB0302">
            <w:pPr>
              <w:spacing w:before="30" w:line="140" w:lineRule="exact"/>
            </w:pPr>
            <w:r w:rsidRPr="00853565">
              <w:t xml:space="preserve">ВВП России по паритету </w:t>
            </w:r>
            <w:r w:rsidRPr="00853565">
              <w:br/>
              <w:t xml:space="preserve">покупательной </w:t>
            </w:r>
            <w:r w:rsidRPr="00853565">
              <w:br/>
              <w:t>способности:</w:t>
            </w:r>
          </w:p>
        </w:tc>
        <w:tc>
          <w:tcPr>
            <w:tcW w:w="536" w:type="dxa"/>
            <w:tcBorders>
              <w:top w:val="single" w:sz="6" w:space="0" w:color="000000"/>
              <w:left w:val="single" w:sz="6" w:space="0" w:color="000000"/>
            </w:tcBorders>
            <w:shd w:val="clear" w:color="auto" w:fill="auto"/>
            <w:vAlign w:val="bottom"/>
          </w:tcPr>
          <w:p w14:paraId="5060A911" w14:textId="77777777" w:rsidR="00F064CF" w:rsidRPr="00853565" w:rsidRDefault="00F064CF" w:rsidP="00DB0302">
            <w:pPr>
              <w:snapToGrid w:val="0"/>
              <w:spacing w:before="30" w:line="140" w:lineRule="exact"/>
              <w:ind w:right="28"/>
              <w:jc w:val="right"/>
            </w:pPr>
          </w:p>
        </w:tc>
        <w:tc>
          <w:tcPr>
            <w:tcW w:w="536" w:type="dxa"/>
            <w:tcBorders>
              <w:top w:val="single" w:sz="6" w:space="0" w:color="000000"/>
              <w:left w:val="single" w:sz="6" w:space="0" w:color="000000"/>
            </w:tcBorders>
            <w:shd w:val="clear" w:color="auto" w:fill="auto"/>
            <w:vAlign w:val="bottom"/>
          </w:tcPr>
          <w:p w14:paraId="2742D7E8" w14:textId="77777777" w:rsidR="00F064CF" w:rsidRPr="00853565" w:rsidRDefault="00F064CF" w:rsidP="00DB0302">
            <w:pPr>
              <w:snapToGrid w:val="0"/>
              <w:spacing w:before="30" w:line="140" w:lineRule="exact"/>
              <w:ind w:right="28"/>
              <w:jc w:val="right"/>
            </w:pPr>
          </w:p>
        </w:tc>
        <w:tc>
          <w:tcPr>
            <w:tcW w:w="536" w:type="dxa"/>
            <w:tcBorders>
              <w:top w:val="single" w:sz="6" w:space="0" w:color="000000"/>
              <w:left w:val="single" w:sz="6" w:space="0" w:color="000000"/>
            </w:tcBorders>
            <w:shd w:val="clear" w:color="auto" w:fill="auto"/>
            <w:vAlign w:val="bottom"/>
          </w:tcPr>
          <w:p w14:paraId="1C730C36" w14:textId="77777777" w:rsidR="00F064CF" w:rsidRPr="00853565" w:rsidRDefault="00F064CF" w:rsidP="00DB0302">
            <w:pPr>
              <w:snapToGrid w:val="0"/>
              <w:spacing w:before="30" w:line="140" w:lineRule="exact"/>
              <w:ind w:right="28"/>
              <w:jc w:val="right"/>
            </w:pPr>
          </w:p>
        </w:tc>
        <w:tc>
          <w:tcPr>
            <w:tcW w:w="536" w:type="dxa"/>
            <w:tcBorders>
              <w:top w:val="single" w:sz="6" w:space="0" w:color="000000"/>
              <w:left w:val="single" w:sz="6" w:space="0" w:color="000000"/>
            </w:tcBorders>
            <w:shd w:val="clear" w:color="auto" w:fill="auto"/>
            <w:vAlign w:val="bottom"/>
          </w:tcPr>
          <w:p w14:paraId="04A8358F" w14:textId="77777777" w:rsidR="00F064CF" w:rsidRPr="00853565" w:rsidRDefault="00F064CF" w:rsidP="00DB0302">
            <w:pPr>
              <w:snapToGrid w:val="0"/>
              <w:spacing w:before="30" w:line="140" w:lineRule="exact"/>
              <w:ind w:right="28"/>
              <w:jc w:val="right"/>
            </w:pPr>
          </w:p>
        </w:tc>
        <w:tc>
          <w:tcPr>
            <w:tcW w:w="535" w:type="dxa"/>
            <w:tcBorders>
              <w:top w:val="single" w:sz="6" w:space="0" w:color="000000"/>
              <w:left w:val="single" w:sz="6" w:space="0" w:color="000000"/>
            </w:tcBorders>
            <w:shd w:val="clear" w:color="auto" w:fill="auto"/>
            <w:vAlign w:val="bottom"/>
          </w:tcPr>
          <w:p w14:paraId="441B5C6E" w14:textId="77777777" w:rsidR="00F064CF" w:rsidRPr="00853565" w:rsidRDefault="00F064CF" w:rsidP="00DB0302">
            <w:pPr>
              <w:snapToGrid w:val="0"/>
              <w:spacing w:before="30" w:line="140" w:lineRule="exact"/>
              <w:ind w:right="28"/>
              <w:jc w:val="right"/>
            </w:pPr>
          </w:p>
        </w:tc>
        <w:tc>
          <w:tcPr>
            <w:tcW w:w="535" w:type="dxa"/>
            <w:tcBorders>
              <w:top w:val="single" w:sz="6" w:space="0" w:color="000000"/>
              <w:left w:val="single" w:sz="6" w:space="0" w:color="000000"/>
            </w:tcBorders>
            <w:shd w:val="clear" w:color="auto" w:fill="auto"/>
            <w:vAlign w:val="bottom"/>
          </w:tcPr>
          <w:p w14:paraId="68B5CB9D" w14:textId="77777777" w:rsidR="00F064CF" w:rsidRPr="00853565" w:rsidRDefault="00F064CF" w:rsidP="00DB0302">
            <w:pPr>
              <w:snapToGrid w:val="0"/>
              <w:spacing w:before="30" w:line="140" w:lineRule="exact"/>
              <w:ind w:right="28"/>
              <w:jc w:val="right"/>
            </w:pPr>
          </w:p>
        </w:tc>
        <w:tc>
          <w:tcPr>
            <w:tcW w:w="535" w:type="dxa"/>
            <w:tcBorders>
              <w:top w:val="single" w:sz="6" w:space="0" w:color="000000"/>
              <w:left w:val="single" w:sz="6" w:space="0" w:color="000000"/>
            </w:tcBorders>
            <w:shd w:val="clear" w:color="auto" w:fill="auto"/>
            <w:vAlign w:val="bottom"/>
          </w:tcPr>
          <w:p w14:paraId="21513634" w14:textId="77777777" w:rsidR="00F064CF" w:rsidRPr="00853565" w:rsidRDefault="00F064CF" w:rsidP="00DB0302">
            <w:pPr>
              <w:snapToGrid w:val="0"/>
              <w:spacing w:before="30" w:line="140" w:lineRule="exact"/>
              <w:ind w:right="28"/>
              <w:jc w:val="right"/>
            </w:pPr>
          </w:p>
        </w:tc>
        <w:tc>
          <w:tcPr>
            <w:tcW w:w="535" w:type="dxa"/>
            <w:tcBorders>
              <w:top w:val="single" w:sz="6" w:space="0" w:color="000000"/>
              <w:left w:val="single" w:sz="6" w:space="0" w:color="000000"/>
              <w:right w:val="single" w:sz="6" w:space="0" w:color="000000"/>
            </w:tcBorders>
            <w:vAlign w:val="bottom"/>
          </w:tcPr>
          <w:p w14:paraId="43993F82" w14:textId="77777777" w:rsidR="00F064CF" w:rsidRPr="00853565" w:rsidRDefault="00F064CF" w:rsidP="00DB0302">
            <w:pPr>
              <w:snapToGrid w:val="0"/>
              <w:spacing w:before="30" w:line="140" w:lineRule="exact"/>
              <w:ind w:right="28"/>
              <w:jc w:val="right"/>
            </w:pPr>
          </w:p>
        </w:tc>
        <w:tc>
          <w:tcPr>
            <w:tcW w:w="535" w:type="dxa"/>
            <w:tcBorders>
              <w:top w:val="single" w:sz="6" w:space="0" w:color="000000"/>
              <w:left w:val="single" w:sz="6" w:space="0" w:color="000000"/>
              <w:right w:val="single" w:sz="6" w:space="0" w:color="000000"/>
            </w:tcBorders>
            <w:vAlign w:val="bottom"/>
          </w:tcPr>
          <w:p w14:paraId="6926372A" w14:textId="77777777" w:rsidR="00F064CF" w:rsidRPr="00853565" w:rsidRDefault="00F064CF" w:rsidP="00DB0302">
            <w:pPr>
              <w:snapToGrid w:val="0"/>
              <w:spacing w:before="30" w:line="140" w:lineRule="exact"/>
              <w:ind w:right="28"/>
              <w:jc w:val="right"/>
            </w:pPr>
          </w:p>
        </w:tc>
        <w:tc>
          <w:tcPr>
            <w:tcW w:w="535" w:type="dxa"/>
            <w:tcBorders>
              <w:top w:val="single" w:sz="6" w:space="0" w:color="000000"/>
              <w:left w:val="single" w:sz="6" w:space="0" w:color="000000"/>
              <w:right w:val="single" w:sz="6" w:space="0" w:color="000000"/>
            </w:tcBorders>
            <w:vAlign w:val="bottom"/>
          </w:tcPr>
          <w:p w14:paraId="648D2634" w14:textId="77777777" w:rsidR="00F064CF" w:rsidRPr="00853565" w:rsidRDefault="00F064CF" w:rsidP="00DB0302">
            <w:pPr>
              <w:snapToGrid w:val="0"/>
              <w:spacing w:before="30" w:line="140" w:lineRule="exact"/>
              <w:ind w:right="28"/>
              <w:jc w:val="right"/>
            </w:pPr>
          </w:p>
        </w:tc>
        <w:tc>
          <w:tcPr>
            <w:tcW w:w="535" w:type="dxa"/>
            <w:tcBorders>
              <w:top w:val="single" w:sz="6" w:space="0" w:color="000000"/>
              <w:left w:val="single" w:sz="6" w:space="0" w:color="000000"/>
              <w:right w:val="single" w:sz="6" w:space="0" w:color="000000"/>
            </w:tcBorders>
            <w:vAlign w:val="bottom"/>
          </w:tcPr>
          <w:p w14:paraId="42639969" w14:textId="77777777" w:rsidR="00F064CF" w:rsidRPr="00853565" w:rsidRDefault="00F064CF" w:rsidP="00DB0302">
            <w:pPr>
              <w:snapToGrid w:val="0"/>
              <w:spacing w:before="30" w:line="140" w:lineRule="exact"/>
              <w:ind w:right="28"/>
              <w:jc w:val="right"/>
            </w:pPr>
          </w:p>
        </w:tc>
        <w:tc>
          <w:tcPr>
            <w:tcW w:w="535" w:type="dxa"/>
            <w:tcBorders>
              <w:top w:val="single" w:sz="6" w:space="0" w:color="000000"/>
              <w:left w:val="single" w:sz="6" w:space="0" w:color="000000"/>
            </w:tcBorders>
            <w:shd w:val="clear" w:color="auto" w:fill="auto"/>
            <w:vAlign w:val="bottom"/>
          </w:tcPr>
          <w:p w14:paraId="7A1F3765" w14:textId="0EA09AE9" w:rsidR="00F064CF" w:rsidRPr="00853565" w:rsidRDefault="00F064CF" w:rsidP="00DB0302">
            <w:pPr>
              <w:snapToGrid w:val="0"/>
              <w:spacing w:before="30" w:line="140" w:lineRule="exact"/>
              <w:ind w:right="28"/>
              <w:jc w:val="right"/>
            </w:pPr>
          </w:p>
        </w:tc>
        <w:tc>
          <w:tcPr>
            <w:tcW w:w="1683" w:type="dxa"/>
            <w:tcBorders>
              <w:top w:val="single" w:sz="6" w:space="0" w:color="000000"/>
              <w:left w:val="single" w:sz="6" w:space="0" w:color="000000"/>
            </w:tcBorders>
            <w:shd w:val="clear" w:color="auto" w:fill="auto"/>
            <w:vAlign w:val="bottom"/>
          </w:tcPr>
          <w:p w14:paraId="1A9D2889" w14:textId="77777777" w:rsidR="00F064CF" w:rsidRPr="00853565" w:rsidRDefault="00F064CF" w:rsidP="00DB0302">
            <w:pPr>
              <w:spacing w:before="30" w:line="140" w:lineRule="exact"/>
              <w:ind w:left="57"/>
              <w:rPr>
                <w:lang w:val="en-US"/>
              </w:rPr>
            </w:pPr>
            <w:r w:rsidRPr="00853565">
              <w:rPr>
                <w:i/>
                <w:lang w:val="en-US"/>
              </w:rPr>
              <w:t>GDP of Russia by p</w:t>
            </w:r>
            <w:r w:rsidRPr="00853565">
              <w:rPr>
                <w:rStyle w:val="hps"/>
                <w:i/>
                <w:lang w:val="en"/>
              </w:rPr>
              <w:t>u</w:t>
            </w:r>
            <w:r w:rsidRPr="00853565">
              <w:rPr>
                <w:rStyle w:val="hps"/>
                <w:i/>
                <w:lang w:val="en"/>
              </w:rPr>
              <w:t>r</w:t>
            </w:r>
            <w:r w:rsidRPr="00853565">
              <w:rPr>
                <w:rStyle w:val="hps"/>
                <w:i/>
                <w:lang w:val="en"/>
              </w:rPr>
              <w:t>chasing</w:t>
            </w:r>
            <w:r w:rsidRPr="00853565">
              <w:rPr>
                <w:rStyle w:val="hps"/>
                <w:i/>
                <w:lang w:val="en-US"/>
              </w:rPr>
              <w:t xml:space="preserve"> </w:t>
            </w:r>
            <w:r w:rsidRPr="00853565">
              <w:rPr>
                <w:rStyle w:val="hps"/>
                <w:i/>
                <w:lang w:val="en"/>
              </w:rPr>
              <w:t>power</w:t>
            </w:r>
            <w:r w:rsidRPr="00853565">
              <w:rPr>
                <w:rStyle w:val="hps"/>
                <w:i/>
                <w:lang w:val="en-US"/>
              </w:rPr>
              <w:t xml:space="preserve"> </w:t>
            </w:r>
            <w:r w:rsidRPr="00853565">
              <w:rPr>
                <w:rStyle w:val="hps"/>
                <w:i/>
                <w:lang w:val="en"/>
              </w:rPr>
              <w:t>parity</w:t>
            </w:r>
            <w:r w:rsidRPr="00853565">
              <w:rPr>
                <w:i/>
                <w:lang w:val="en-US"/>
              </w:rPr>
              <w:t>:</w:t>
            </w:r>
          </w:p>
        </w:tc>
      </w:tr>
      <w:tr w:rsidR="00853565" w:rsidRPr="00853565" w14:paraId="11E0B137" w14:textId="77777777" w:rsidTr="004839DC">
        <w:trPr>
          <w:jc w:val="center"/>
        </w:trPr>
        <w:tc>
          <w:tcPr>
            <w:tcW w:w="1814" w:type="dxa"/>
            <w:shd w:val="clear" w:color="auto" w:fill="auto"/>
            <w:vAlign w:val="bottom"/>
          </w:tcPr>
          <w:p w14:paraId="2C2FB305" w14:textId="77777777" w:rsidR="000A2F4C" w:rsidRPr="00853565" w:rsidRDefault="000A2F4C" w:rsidP="00DB0302">
            <w:pPr>
              <w:spacing w:before="30" w:line="140" w:lineRule="exact"/>
              <w:ind w:left="113"/>
            </w:pPr>
            <w:r w:rsidRPr="00853565">
              <w:t xml:space="preserve">всего, </w:t>
            </w:r>
            <w:proofErr w:type="gramStart"/>
            <w:r w:rsidRPr="00853565">
              <w:t>млрд</w:t>
            </w:r>
            <w:proofErr w:type="gramEnd"/>
            <w:r w:rsidRPr="00853565">
              <w:t xml:space="preserve"> долл. США</w:t>
            </w:r>
          </w:p>
        </w:tc>
        <w:tc>
          <w:tcPr>
            <w:tcW w:w="536" w:type="dxa"/>
            <w:tcBorders>
              <w:left w:val="single" w:sz="6" w:space="0" w:color="000000"/>
            </w:tcBorders>
            <w:shd w:val="clear" w:color="auto" w:fill="auto"/>
            <w:vAlign w:val="bottom"/>
          </w:tcPr>
          <w:p w14:paraId="3CF39FC2" w14:textId="785D2C64" w:rsidR="000A2F4C" w:rsidRPr="00853565" w:rsidRDefault="000A2F4C" w:rsidP="00DB0302">
            <w:pPr>
              <w:spacing w:before="30" w:line="140" w:lineRule="exact"/>
              <w:ind w:right="28"/>
              <w:jc w:val="right"/>
              <w:rPr>
                <w:spacing w:val="-6"/>
              </w:rPr>
            </w:pPr>
            <w:r w:rsidRPr="00853565">
              <w:rPr>
                <w:spacing w:val="-6"/>
              </w:rPr>
              <w:t>1</w:t>
            </w:r>
            <w:r w:rsidRPr="00853565">
              <w:rPr>
                <w:spacing w:val="-6"/>
                <w:lang w:val="en-US"/>
              </w:rPr>
              <w:t> </w:t>
            </w:r>
            <w:r w:rsidRPr="00853565">
              <w:rPr>
                <w:spacing w:val="-6"/>
              </w:rPr>
              <w:t>696,7</w:t>
            </w:r>
          </w:p>
        </w:tc>
        <w:tc>
          <w:tcPr>
            <w:tcW w:w="536" w:type="dxa"/>
            <w:tcBorders>
              <w:left w:val="single" w:sz="6" w:space="0" w:color="000000"/>
            </w:tcBorders>
            <w:shd w:val="clear" w:color="auto" w:fill="auto"/>
            <w:vAlign w:val="bottom"/>
          </w:tcPr>
          <w:p w14:paraId="6944A041" w14:textId="62086DB7" w:rsidR="000A2F4C" w:rsidRPr="00853565" w:rsidRDefault="000A2F4C" w:rsidP="00DB0302">
            <w:pPr>
              <w:spacing w:before="30" w:line="140" w:lineRule="exact"/>
              <w:ind w:right="28"/>
              <w:jc w:val="right"/>
              <w:rPr>
                <w:spacing w:val="-6"/>
              </w:rPr>
            </w:pPr>
            <w:r w:rsidRPr="00853565">
              <w:rPr>
                <w:spacing w:val="-6"/>
              </w:rPr>
              <w:t>2</w:t>
            </w:r>
            <w:r w:rsidRPr="00853565">
              <w:rPr>
                <w:spacing w:val="-6"/>
                <w:lang w:val="en-US"/>
              </w:rPr>
              <w:t> </w:t>
            </w:r>
            <w:r w:rsidRPr="00853565">
              <w:rPr>
                <w:spacing w:val="-6"/>
              </w:rPr>
              <w:t>878,2</w:t>
            </w:r>
          </w:p>
        </w:tc>
        <w:tc>
          <w:tcPr>
            <w:tcW w:w="536" w:type="dxa"/>
            <w:tcBorders>
              <w:left w:val="single" w:sz="6" w:space="0" w:color="000000"/>
            </w:tcBorders>
            <w:shd w:val="clear" w:color="auto" w:fill="auto"/>
            <w:vAlign w:val="bottom"/>
          </w:tcPr>
          <w:p w14:paraId="7F56DC72" w14:textId="5183F759" w:rsidR="000A2F4C" w:rsidRPr="00853565" w:rsidRDefault="000A2F4C" w:rsidP="00DB0302">
            <w:pPr>
              <w:spacing w:before="30" w:line="140" w:lineRule="exact"/>
              <w:ind w:right="28"/>
              <w:jc w:val="right"/>
              <w:rPr>
                <w:spacing w:val="-6"/>
              </w:rPr>
            </w:pPr>
            <w:r w:rsidRPr="00853565">
              <w:rPr>
                <w:spacing w:val="-6"/>
              </w:rPr>
              <w:t>3</w:t>
            </w:r>
            <w:r w:rsidRPr="00853565">
              <w:rPr>
                <w:spacing w:val="-6"/>
                <w:lang w:val="en-US"/>
              </w:rPr>
              <w:t> </w:t>
            </w:r>
            <w:r w:rsidRPr="00853565">
              <w:rPr>
                <w:spacing w:val="-6"/>
              </w:rPr>
              <w:t>259,3</w:t>
            </w:r>
          </w:p>
        </w:tc>
        <w:tc>
          <w:tcPr>
            <w:tcW w:w="536" w:type="dxa"/>
            <w:tcBorders>
              <w:left w:val="single" w:sz="6" w:space="0" w:color="000000"/>
            </w:tcBorders>
            <w:shd w:val="clear" w:color="auto" w:fill="auto"/>
            <w:vAlign w:val="bottom"/>
          </w:tcPr>
          <w:p w14:paraId="4253F76D" w14:textId="62F3FF1E" w:rsidR="000A2F4C" w:rsidRPr="00853565" w:rsidRDefault="000A2F4C" w:rsidP="00DB0302">
            <w:pPr>
              <w:spacing w:before="30" w:line="140" w:lineRule="exact"/>
              <w:ind w:right="28"/>
              <w:jc w:val="right"/>
              <w:rPr>
                <w:spacing w:val="-6"/>
              </w:rPr>
            </w:pPr>
            <w:r w:rsidRPr="00853565">
              <w:rPr>
                <w:spacing w:val="-6"/>
              </w:rPr>
              <w:t>3</w:t>
            </w:r>
            <w:r w:rsidRPr="00853565">
              <w:rPr>
                <w:spacing w:val="-6"/>
                <w:lang w:val="en-US"/>
              </w:rPr>
              <w:t> </w:t>
            </w:r>
            <w:r w:rsidRPr="00853565">
              <w:rPr>
                <w:spacing w:val="-6"/>
              </w:rPr>
              <w:t>480,3</w:t>
            </w:r>
          </w:p>
        </w:tc>
        <w:tc>
          <w:tcPr>
            <w:tcW w:w="535" w:type="dxa"/>
            <w:tcBorders>
              <w:left w:val="single" w:sz="6" w:space="0" w:color="000000"/>
            </w:tcBorders>
            <w:shd w:val="clear" w:color="auto" w:fill="auto"/>
            <w:vAlign w:val="bottom"/>
          </w:tcPr>
          <w:p w14:paraId="2A47EDBC" w14:textId="039C8DC2" w:rsidR="000A2F4C" w:rsidRPr="00853565" w:rsidRDefault="000A2F4C" w:rsidP="00DB0302">
            <w:pPr>
              <w:spacing w:before="30" w:line="140" w:lineRule="exact"/>
              <w:ind w:right="28"/>
              <w:jc w:val="right"/>
              <w:rPr>
                <w:spacing w:val="-6"/>
              </w:rPr>
            </w:pPr>
            <w:r w:rsidRPr="00853565">
              <w:rPr>
                <w:spacing w:val="-6"/>
              </w:rPr>
              <w:t>3</w:t>
            </w:r>
            <w:r w:rsidRPr="00853565">
              <w:rPr>
                <w:spacing w:val="-6"/>
                <w:lang w:val="en-US"/>
              </w:rPr>
              <w:t> </w:t>
            </w:r>
            <w:r w:rsidRPr="00853565">
              <w:rPr>
                <w:spacing w:val="-6"/>
              </w:rPr>
              <w:t>741,8</w:t>
            </w:r>
          </w:p>
        </w:tc>
        <w:tc>
          <w:tcPr>
            <w:tcW w:w="535" w:type="dxa"/>
            <w:tcBorders>
              <w:left w:val="single" w:sz="6" w:space="0" w:color="000000"/>
            </w:tcBorders>
            <w:shd w:val="clear" w:color="auto" w:fill="auto"/>
            <w:vAlign w:val="bottom"/>
          </w:tcPr>
          <w:p w14:paraId="247816AC" w14:textId="295EAD52" w:rsidR="000A2F4C" w:rsidRPr="00853565" w:rsidRDefault="000A2F4C" w:rsidP="00DB0302">
            <w:pPr>
              <w:spacing w:before="30" w:line="140" w:lineRule="exact"/>
              <w:ind w:right="28"/>
              <w:jc w:val="right"/>
              <w:rPr>
                <w:spacing w:val="-6"/>
              </w:rPr>
            </w:pPr>
            <w:r w:rsidRPr="00853565">
              <w:rPr>
                <w:spacing w:val="-6"/>
              </w:rPr>
              <w:t>3</w:t>
            </w:r>
            <w:r w:rsidRPr="00853565">
              <w:rPr>
                <w:spacing w:val="-6"/>
                <w:lang w:val="en-US"/>
              </w:rPr>
              <w:t> </w:t>
            </w:r>
            <w:r w:rsidRPr="00853565">
              <w:rPr>
                <w:spacing w:val="-6"/>
              </w:rPr>
              <w:t>763,5</w:t>
            </w:r>
          </w:p>
        </w:tc>
        <w:tc>
          <w:tcPr>
            <w:tcW w:w="535" w:type="dxa"/>
            <w:tcBorders>
              <w:left w:val="single" w:sz="6" w:space="0" w:color="000000"/>
            </w:tcBorders>
            <w:shd w:val="clear" w:color="auto" w:fill="auto"/>
            <w:vAlign w:val="bottom"/>
          </w:tcPr>
          <w:p w14:paraId="2E0A8200" w14:textId="0A0E9DCD" w:rsidR="000A2F4C" w:rsidRPr="00853565" w:rsidRDefault="000A2F4C" w:rsidP="00DB0302">
            <w:pPr>
              <w:spacing w:before="30" w:line="140" w:lineRule="exact"/>
              <w:ind w:right="28"/>
              <w:jc w:val="right"/>
              <w:rPr>
                <w:spacing w:val="-6"/>
                <w:lang w:val="en-US"/>
              </w:rPr>
            </w:pPr>
            <w:r w:rsidRPr="00853565">
              <w:rPr>
                <w:spacing w:val="-6"/>
              </w:rPr>
              <w:t>3</w:t>
            </w:r>
            <w:r w:rsidRPr="00853565">
              <w:rPr>
                <w:spacing w:val="-6"/>
                <w:lang w:val="en-US"/>
              </w:rPr>
              <w:t> </w:t>
            </w:r>
            <w:r w:rsidRPr="00853565">
              <w:rPr>
                <w:spacing w:val="-6"/>
              </w:rPr>
              <w:t>526,2</w:t>
            </w:r>
          </w:p>
        </w:tc>
        <w:tc>
          <w:tcPr>
            <w:tcW w:w="535" w:type="dxa"/>
            <w:tcBorders>
              <w:left w:val="single" w:sz="6" w:space="0" w:color="000000"/>
              <w:right w:val="single" w:sz="6" w:space="0" w:color="000000"/>
            </w:tcBorders>
            <w:vAlign w:val="bottom"/>
          </w:tcPr>
          <w:p w14:paraId="642A18B5" w14:textId="45CC5F87" w:rsidR="000A2F4C" w:rsidRPr="00853565" w:rsidRDefault="000A2F4C" w:rsidP="00DB0302">
            <w:pPr>
              <w:spacing w:before="30" w:line="140" w:lineRule="exact"/>
              <w:ind w:right="28"/>
              <w:jc w:val="right"/>
              <w:rPr>
                <w:spacing w:val="-6"/>
              </w:rPr>
            </w:pPr>
            <w:r w:rsidRPr="00853565">
              <w:rPr>
                <w:spacing w:val="-6"/>
              </w:rPr>
              <w:t>3</w:t>
            </w:r>
            <w:r w:rsidRPr="00853565">
              <w:rPr>
                <w:spacing w:val="-6"/>
                <w:lang w:val="en-US"/>
              </w:rPr>
              <w:t> </w:t>
            </w:r>
            <w:r w:rsidRPr="00853565">
              <w:rPr>
                <w:spacing w:val="-6"/>
              </w:rPr>
              <w:t>539,0</w:t>
            </w:r>
          </w:p>
        </w:tc>
        <w:tc>
          <w:tcPr>
            <w:tcW w:w="535" w:type="dxa"/>
            <w:tcBorders>
              <w:left w:val="single" w:sz="6" w:space="0" w:color="000000"/>
              <w:right w:val="single" w:sz="6" w:space="0" w:color="000000"/>
            </w:tcBorders>
            <w:vAlign w:val="bottom"/>
          </w:tcPr>
          <w:p w14:paraId="3E02C85F" w14:textId="6ECA7606" w:rsidR="000A2F4C" w:rsidRPr="00853565" w:rsidRDefault="000A2F4C" w:rsidP="00DB0302">
            <w:pPr>
              <w:spacing w:before="30" w:line="140" w:lineRule="exact"/>
              <w:ind w:right="28"/>
              <w:jc w:val="right"/>
              <w:rPr>
                <w:spacing w:val="-6"/>
              </w:rPr>
            </w:pPr>
            <w:r w:rsidRPr="00853565">
              <w:rPr>
                <w:spacing w:val="-6"/>
              </w:rPr>
              <w:t>3</w:t>
            </w:r>
            <w:r w:rsidRPr="00853565">
              <w:rPr>
                <w:spacing w:val="-6"/>
                <w:lang w:val="en-US"/>
              </w:rPr>
              <w:t> </w:t>
            </w:r>
            <w:r w:rsidRPr="00853565">
              <w:rPr>
                <w:spacing w:val="-6"/>
              </w:rPr>
              <w:t>807,1</w:t>
            </w:r>
          </w:p>
        </w:tc>
        <w:tc>
          <w:tcPr>
            <w:tcW w:w="535" w:type="dxa"/>
            <w:tcBorders>
              <w:left w:val="single" w:sz="6" w:space="0" w:color="000000"/>
              <w:right w:val="single" w:sz="6" w:space="0" w:color="000000"/>
            </w:tcBorders>
            <w:vAlign w:val="bottom"/>
          </w:tcPr>
          <w:p w14:paraId="0764F921" w14:textId="7B8C8185" w:rsidR="000A2F4C" w:rsidRPr="00853565" w:rsidRDefault="000A2F4C" w:rsidP="00DB0302">
            <w:pPr>
              <w:spacing w:before="30" w:line="140" w:lineRule="exact"/>
              <w:ind w:right="28"/>
              <w:jc w:val="right"/>
              <w:rPr>
                <w:spacing w:val="-6"/>
              </w:rPr>
            </w:pPr>
            <w:r w:rsidRPr="00853565">
              <w:rPr>
                <w:spacing w:val="-6"/>
              </w:rPr>
              <w:t>4</w:t>
            </w:r>
            <w:r w:rsidRPr="00853565">
              <w:rPr>
                <w:spacing w:val="-6"/>
                <w:lang w:val="en-US"/>
              </w:rPr>
              <w:t> </w:t>
            </w:r>
            <w:r w:rsidRPr="00853565">
              <w:rPr>
                <w:spacing w:val="-6"/>
              </w:rPr>
              <w:t>211,4</w:t>
            </w:r>
          </w:p>
        </w:tc>
        <w:tc>
          <w:tcPr>
            <w:tcW w:w="535" w:type="dxa"/>
            <w:tcBorders>
              <w:left w:val="single" w:sz="6" w:space="0" w:color="000000"/>
              <w:right w:val="single" w:sz="6" w:space="0" w:color="000000"/>
            </w:tcBorders>
            <w:vAlign w:val="bottom"/>
          </w:tcPr>
          <w:p w14:paraId="03A3E2A9" w14:textId="54DFA04D" w:rsidR="000A2F4C" w:rsidRPr="00853565" w:rsidRDefault="000A2F4C" w:rsidP="00DB0302">
            <w:pPr>
              <w:spacing w:before="30" w:line="140" w:lineRule="exact"/>
              <w:ind w:right="28"/>
              <w:jc w:val="right"/>
              <w:rPr>
                <w:spacing w:val="-6"/>
              </w:rPr>
            </w:pPr>
            <w:r w:rsidRPr="00853565">
              <w:rPr>
                <w:spacing w:val="-6"/>
              </w:rPr>
              <w:t>4</w:t>
            </w:r>
            <w:r w:rsidRPr="00853565">
              <w:rPr>
                <w:spacing w:val="-6"/>
                <w:lang w:val="en-US"/>
              </w:rPr>
              <w:t> </w:t>
            </w:r>
            <w:r w:rsidRPr="00853565">
              <w:rPr>
                <w:spacing w:val="-6"/>
              </w:rPr>
              <w:t>283,9</w:t>
            </w:r>
          </w:p>
        </w:tc>
        <w:tc>
          <w:tcPr>
            <w:tcW w:w="535" w:type="dxa"/>
            <w:tcBorders>
              <w:left w:val="single" w:sz="6" w:space="0" w:color="000000"/>
            </w:tcBorders>
            <w:shd w:val="clear" w:color="auto" w:fill="auto"/>
            <w:vAlign w:val="bottom"/>
          </w:tcPr>
          <w:p w14:paraId="0BCDBE94" w14:textId="2E5A161A" w:rsidR="000A2F4C" w:rsidRPr="00853565" w:rsidRDefault="000A2F4C" w:rsidP="00DB0302">
            <w:pPr>
              <w:spacing w:before="30" w:line="140" w:lineRule="exact"/>
              <w:ind w:right="28"/>
              <w:jc w:val="right"/>
              <w:rPr>
                <w:spacing w:val="-6"/>
              </w:rPr>
            </w:pPr>
            <w:r w:rsidRPr="00853565">
              <w:rPr>
                <w:spacing w:val="-6"/>
                <w:lang w:val="en-US"/>
              </w:rPr>
              <w:t>4</w:t>
            </w:r>
            <w:r w:rsidR="00D85E52" w:rsidRPr="00853565">
              <w:rPr>
                <w:spacing w:val="-6"/>
              </w:rPr>
              <w:t xml:space="preserve"> </w:t>
            </w:r>
            <w:r w:rsidRPr="00853565">
              <w:rPr>
                <w:spacing w:val="-6"/>
                <w:lang w:val="en-US"/>
              </w:rPr>
              <w:t>133,1</w:t>
            </w:r>
          </w:p>
        </w:tc>
        <w:tc>
          <w:tcPr>
            <w:tcW w:w="1683" w:type="dxa"/>
            <w:tcBorders>
              <w:left w:val="single" w:sz="6" w:space="0" w:color="000000"/>
            </w:tcBorders>
            <w:shd w:val="clear" w:color="auto" w:fill="auto"/>
            <w:vAlign w:val="bottom"/>
          </w:tcPr>
          <w:p w14:paraId="6F14F3FA" w14:textId="77777777" w:rsidR="000A2F4C" w:rsidRPr="00853565" w:rsidRDefault="000A2F4C" w:rsidP="00DB0302">
            <w:pPr>
              <w:spacing w:before="30" w:line="140" w:lineRule="exact"/>
              <w:ind w:left="57" w:firstLine="140"/>
            </w:pPr>
            <w:r w:rsidRPr="00853565">
              <w:rPr>
                <w:i/>
              </w:rPr>
              <w:t xml:space="preserve">total, bln. US </w:t>
            </w:r>
            <w:r w:rsidRPr="00853565">
              <w:rPr>
                <w:i/>
                <w:lang w:val="en-US"/>
              </w:rPr>
              <w:t>dollars</w:t>
            </w:r>
          </w:p>
        </w:tc>
      </w:tr>
      <w:tr w:rsidR="00853565" w:rsidRPr="00853565" w14:paraId="1DD424A4" w14:textId="77777777" w:rsidTr="004839DC">
        <w:trPr>
          <w:jc w:val="center"/>
        </w:trPr>
        <w:tc>
          <w:tcPr>
            <w:tcW w:w="1814" w:type="dxa"/>
            <w:shd w:val="clear" w:color="auto" w:fill="auto"/>
            <w:vAlign w:val="bottom"/>
          </w:tcPr>
          <w:p w14:paraId="73FB33F7" w14:textId="77777777" w:rsidR="000A2F4C" w:rsidRPr="00853565" w:rsidRDefault="000A2F4C" w:rsidP="00DB0302">
            <w:pPr>
              <w:spacing w:before="30" w:line="140" w:lineRule="exact"/>
              <w:ind w:left="113"/>
            </w:pPr>
            <w:r w:rsidRPr="00853565">
              <w:t xml:space="preserve">на душу населения, </w:t>
            </w:r>
            <w:r w:rsidRPr="00853565">
              <w:br/>
              <w:t>долл. США</w:t>
            </w:r>
          </w:p>
        </w:tc>
        <w:tc>
          <w:tcPr>
            <w:tcW w:w="536" w:type="dxa"/>
            <w:tcBorders>
              <w:left w:val="single" w:sz="6" w:space="0" w:color="000000"/>
            </w:tcBorders>
            <w:shd w:val="clear" w:color="auto" w:fill="auto"/>
            <w:vAlign w:val="bottom"/>
          </w:tcPr>
          <w:p w14:paraId="07057249" w14:textId="20595518" w:rsidR="000A2F4C" w:rsidRPr="00853565" w:rsidRDefault="000A2F4C" w:rsidP="00DB0302">
            <w:pPr>
              <w:spacing w:before="30" w:line="140" w:lineRule="exact"/>
              <w:ind w:right="28"/>
              <w:jc w:val="right"/>
            </w:pPr>
            <w:r w:rsidRPr="00853565">
              <w:t>11</w:t>
            </w:r>
            <w:r w:rsidRPr="00853565">
              <w:rPr>
                <w:lang w:val="en-US"/>
              </w:rPr>
              <w:t> </w:t>
            </w:r>
            <w:r w:rsidRPr="00853565">
              <w:t>822</w:t>
            </w:r>
          </w:p>
        </w:tc>
        <w:tc>
          <w:tcPr>
            <w:tcW w:w="536" w:type="dxa"/>
            <w:tcBorders>
              <w:left w:val="single" w:sz="6" w:space="0" w:color="000000"/>
            </w:tcBorders>
            <w:shd w:val="clear" w:color="auto" w:fill="auto"/>
            <w:vAlign w:val="bottom"/>
          </w:tcPr>
          <w:p w14:paraId="76FE0F31" w14:textId="12EAD36B" w:rsidR="000A2F4C" w:rsidRPr="00853565" w:rsidRDefault="000A2F4C" w:rsidP="00DB0302">
            <w:pPr>
              <w:spacing w:before="30" w:line="140" w:lineRule="exact"/>
              <w:ind w:right="28"/>
              <w:jc w:val="right"/>
            </w:pPr>
            <w:r w:rsidRPr="00853565">
              <w:t>20</w:t>
            </w:r>
            <w:r w:rsidRPr="00853565">
              <w:rPr>
                <w:lang w:val="en-US"/>
              </w:rPr>
              <w:t> </w:t>
            </w:r>
            <w:r w:rsidRPr="00853565">
              <w:t>164</w:t>
            </w:r>
          </w:p>
        </w:tc>
        <w:tc>
          <w:tcPr>
            <w:tcW w:w="536" w:type="dxa"/>
            <w:tcBorders>
              <w:left w:val="single" w:sz="6" w:space="0" w:color="000000"/>
            </w:tcBorders>
            <w:shd w:val="clear" w:color="auto" w:fill="auto"/>
            <w:vAlign w:val="bottom"/>
          </w:tcPr>
          <w:p w14:paraId="244A6B7E" w14:textId="7471FDEF" w:rsidR="000A2F4C" w:rsidRPr="00853565" w:rsidRDefault="000A2F4C" w:rsidP="00DB0302">
            <w:pPr>
              <w:spacing w:before="30" w:line="140" w:lineRule="exact"/>
              <w:ind w:right="28"/>
              <w:jc w:val="right"/>
            </w:pPr>
            <w:r w:rsidRPr="00853565">
              <w:t>22</w:t>
            </w:r>
            <w:r w:rsidRPr="00853565">
              <w:rPr>
                <w:lang w:val="en-US"/>
              </w:rPr>
              <w:t> </w:t>
            </w:r>
            <w:r w:rsidRPr="00853565">
              <w:t>799</w:t>
            </w:r>
          </w:p>
        </w:tc>
        <w:tc>
          <w:tcPr>
            <w:tcW w:w="536" w:type="dxa"/>
            <w:tcBorders>
              <w:left w:val="single" w:sz="6" w:space="0" w:color="000000"/>
            </w:tcBorders>
            <w:shd w:val="clear" w:color="auto" w:fill="auto"/>
            <w:vAlign w:val="bottom"/>
          </w:tcPr>
          <w:p w14:paraId="560A7C91" w14:textId="236A7FAA" w:rsidR="000A2F4C" w:rsidRPr="00853565" w:rsidRDefault="000A2F4C" w:rsidP="00DB0302">
            <w:pPr>
              <w:spacing w:before="30" w:line="140" w:lineRule="exact"/>
              <w:ind w:right="28"/>
              <w:jc w:val="right"/>
            </w:pPr>
            <w:r w:rsidRPr="00853565">
              <w:t>24</w:t>
            </w:r>
            <w:r w:rsidRPr="00853565">
              <w:rPr>
                <w:lang w:val="en-US"/>
              </w:rPr>
              <w:t> </w:t>
            </w:r>
            <w:r w:rsidRPr="00853565">
              <w:t>303</w:t>
            </w:r>
          </w:p>
        </w:tc>
        <w:tc>
          <w:tcPr>
            <w:tcW w:w="535" w:type="dxa"/>
            <w:tcBorders>
              <w:left w:val="single" w:sz="6" w:space="0" w:color="000000"/>
            </w:tcBorders>
            <w:shd w:val="clear" w:color="auto" w:fill="auto"/>
            <w:vAlign w:val="bottom"/>
          </w:tcPr>
          <w:p w14:paraId="6B599E90" w14:textId="7BD57443" w:rsidR="000A2F4C" w:rsidRPr="00853565" w:rsidRDefault="000A2F4C" w:rsidP="00DB0302">
            <w:pPr>
              <w:spacing w:before="30" w:line="140" w:lineRule="exact"/>
              <w:ind w:right="28"/>
              <w:jc w:val="right"/>
            </w:pPr>
            <w:r w:rsidRPr="00853565">
              <w:t>26</w:t>
            </w:r>
            <w:r w:rsidRPr="00853565">
              <w:rPr>
                <w:lang w:val="en-US"/>
              </w:rPr>
              <w:t> </w:t>
            </w:r>
            <w:r w:rsidRPr="00853565">
              <w:t>074</w:t>
            </w:r>
          </w:p>
        </w:tc>
        <w:tc>
          <w:tcPr>
            <w:tcW w:w="535" w:type="dxa"/>
            <w:tcBorders>
              <w:left w:val="single" w:sz="6" w:space="0" w:color="000000"/>
            </w:tcBorders>
            <w:shd w:val="clear" w:color="auto" w:fill="auto"/>
            <w:vAlign w:val="bottom"/>
          </w:tcPr>
          <w:p w14:paraId="6824FCFC" w14:textId="4986F1F4" w:rsidR="000A2F4C" w:rsidRPr="00853565" w:rsidRDefault="000A2F4C" w:rsidP="00DB0302">
            <w:pPr>
              <w:spacing w:before="30" w:line="140" w:lineRule="exact"/>
              <w:ind w:right="28"/>
              <w:jc w:val="right"/>
              <w:rPr>
                <w:lang w:val="en-US"/>
              </w:rPr>
            </w:pPr>
            <w:r w:rsidRPr="00853565">
              <w:rPr>
                <w:lang w:val="en-US"/>
              </w:rPr>
              <w:t>25 </w:t>
            </w:r>
            <w:r w:rsidRPr="00853565">
              <w:t>762</w:t>
            </w:r>
          </w:p>
        </w:tc>
        <w:tc>
          <w:tcPr>
            <w:tcW w:w="535" w:type="dxa"/>
            <w:tcBorders>
              <w:left w:val="single" w:sz="6" w:space="0" w:color="000000"/>
            </w:tcBorders>
            <w:shd w:val="clear" w:color="auto" w:fill="auto"/>
            <w:vAlign w:val="bottom"/>
          </w:tcPr>
          <w:p w14:paraId="6E0A475B" w14:textId="6EBC0781" w:rsidR="000A2F4C" w:rsidRPr="00853565" w:rsidRDefault="000A2F4C" w:rsidP="00DB0302">
            <w:pPr>
              <w:spacing w:before="30" w:line="140" w:lineRule="exact"/>
              <w:ind w:right="28"/>
              <w:jc w:val="right"/>
            </w:pPr>
            <w:r w:rsidRPr="00853565">
              <w:t>24</w:t>
            </w:r>
            <w:r w:rsidRPr="00853565">
              <w:rPr>
                <w:lang w:val="en-US"/>
              </w:rPr>
              <w:t> </w:t>
            </w:r>
            <w:r w:rsidRPr="00853565">
              <w:t>085</w:t>
            </w:r>
          </w:p>
        </w:tc>
        <w:tc>
          <w:tcPr>
            <w:tcW w:w="535" w:type="dxa"/>
            <w:tcBorders>
              <w:left w:val="single" w:sz="6" w:space="0" w:color="000000"/>
              <w:right w:val="single" w:sz="6" w:space="0" w:color="000000"/>
            </w:tcBorders>
            <w:vAlign w:val="bottom"/>
          </w:tcPr>
          <w:p w14:paraId="1B6058E9" w14:textId="30431F28" w:rsidR="000A2F4C" w:rsidRPr="00853565" w:rsidRDefault="000A2F4C" w:rsidP="00DB0302">
            <w:pPr>
              <w:spacing w:before="30" w:line="140" w:lineRule="exact"/>
              <w:ind w:right="28"/>
              <w:jc w:val="right"/>
              <w:rPr>
                <w:lang w:val="en-US"/>
              </w:rPr>
            </w:pPr>
            <w:r w:rsidRPr="00853565">
              <w:t>2</w:t>
            </w:r>
            <w:r w:rsidRPr="00853565">
              <w:rPr>
                <w:lang w:val="en-US"/>
              </w:rPr>
              <w:t>4 1</w:t>
            </w:r>
            <w:r w:rsidRPr="00853565">
              <w:t>28</w:t>
            </w:r>
          </w:p>
        </w:tc>
        <w:tc>
          <w:tcPr>
            <w:tcW w:w="535" w:type="dxa"/>
            <w:tcBorders>
              <w:left w:val="single" w:sz="6" w:space="0" w:color="000000"/>
              <w:right w:val="single" w:sz="6" w:space="0" w:color="000000"/>
            </w:tcBorders>
            <w:vAlign w:val="bottom"/>
          </w:tcPr>
          <w:p w14:paraId="5A3F9705" w14:textId="1BA7A058" w:rsidR="000A2F4C" w:rsidRPr="00853565" w:rsidRDefault="000A2F4C" w:rsidP="004839DC">
            <w:pPr>
              <w:spacing w:before="30" w:line="140" w:lineRule="exact"/>
              <w:ind w:right="28"/>
              <w:jc w:val="right"/>
              <w:rPr>
                <w:lang w:val="en-US"/>
              </w:rPr>
            </w:pPr>
            <w:r w:rsidRPr="00853565">
              <w:t>25</w:t>
            </w:r>
            <w:r w:rsidRPr="00853565">
              <w:rPr>
                <w:lang w:val="en-US"/>
              </w:rPr>
              <w:t> </w:t>
            </w:r>
            <w:r w:rsidRPr="00853565">
              <w:t>926</w:t>
            </w:r>
          </w:p>
        </w:tc>
        <w:tc>
          <w:tcPr>
            <w:tcW w:w="535" w:type="dxa"/>
            <w:tcBorders>
              <w:left w:val="single" w:sz="6" w:space="0" w:color="000000"/>
              <w:right w:val="single" w:sz="6" w:space="0" w:color="000000"/>
            </w:tcBorders>
            <w:vAlign w:val="bottom"/>
          </w:tcPr>
          <w:p w14:paraId="323BA0B8" w14:textId="38905651" w:rsidR="000A2F4C" w:rsidRPr="00853565" w:rsidRDefault="000A2F4C" w:rsidP="00DB0302">
            <w:pPr>
              <w:spacing w:before="30" w:line="140" w:lineRule="exact"/>
              <w:ind w:right="28"/>
              <w:jc w:val="right"/>
              <w:rPr>
                <w:lang w:val="en-US"/>
              </w:rPr>
            </w:pPr>
            <w:r w:rsidRPr="00853565">
              <w:t>28</w:t>
            </w:r>
            <w:r w:rsidRPr="00853565">
              <w:rPr>
                <w:lang w:val="en-US"/>
              </w:rPr>
              <w:t> </w:t>
            </w:r>
            <w:r w:rsidRPr="00853565">
              <w:t>682</w:t>
            </w:r>
          </w:p>
        </w:tc>
        <w:tc>
          <w:tcPr>
            <w:tcW w:w="535" w:type="dxa"/>
            <w:tcBorders>
              <w:left w:val="single" w:sz="6" w:space="0" w:color="000000"/>
              <w:right w:val="single" w:sz="6" w:space="0" w:color="000000"/>
            </w:tcBorders>
            <w:vAlign w:val="bottom"/>
          </w:tcPr>
          <w:p w14:paraId="13E1D9C2" w14:textId="4C5C47EF" w:rsidR="000A2F4C" w:rsidRPr="00853565" w:rsidRDefault="000A2F4C" w:rsidP="00DB0302">
            <w:pPr>
              <w:spacing w:before="30" w:line="140" w:lineRule="exact"/>
              <w:ind w:right="28"/>
              <w:jc w:val="right"/>
            </w:pPr>
            <w:r w:rsidRPr="00853565">
              <w:t>29</w:t>
            </w:r>
            <w:r w:rsidRPr="00853565">
              <w:rPr>
                <w:lang w:val="en-US"/>
              </w:rPr>
              <w:t> </w:t>
            </w:r>
            <w:r w:rsidRPr="00853565">
              <w:t>189</w:t>
            </w:r>
          </w:p>
        </w:tc>
        <w:tc>
          <w:tcPr>
            <w:tcW w:w="535" w:type="dxa"/>
            <w:tcBorders>
              <w:left w:val="single" w:sz="6" w:space="0" w:color="000000"/>
            </w:tcBorders>
            <w:shd w:val="clear" w:color="auto" w:fill="auto"/>
            <w:vAlign w:val="bottom"/>
          </w:tcPr>
          <w:p w14:paraId="54917361" w14:textId="4CB60650" w:rsidR="000A2F4C" w:rsidRPr="00853565" w:rsidRDefault="000A2F4C" w:rsidP="00DB0302">
            <w:pPr>
              <w:spacing w:before="30" w:line="140" w:lineRule="exact"/>
              <w:ind w:right="28"/>
              <w:jc w:val="right"/>
            </w:pPr>
            <w:r w:rsidRPr="00853565">
              <w:rPr>
                <w:lang w:val="en-US"/>
              </w:rPr>
              <w:t>28</w:t>
            </w:r>
            <w:r w:rsidR="009E550B" w:rsidRPr="00853565">
              <w:t xml:space="preserve"> </w:t>
            </w:r>
            <w:r w:rsidRPr="00853565">
              <w:rPr>
                <w:lang w:val="en-US"/>
              </w:rPr>
              <w:t>220</w:t>
            </w:r>
          </w:p>
        </w:tc>
        <w:tc>
          <w:tcPr>
            <w:tcW w:w="1683" w:type="dxa"/>
            <w:tcBorders>
              <w:left w:val="single" w:sz="6" w:space="0" w:color="000000"/>
            </w:tcBorders>
            <w:shd w:val="clear" w:color="auto" w:fill="auto"/>
            <w:vAlign w:val="bottom"/>
          </w:tcPr>
          <w:p w14:paraId="6B0444E6" w14:textId="77777777" w:rsidR="000A2F4C" w:rsidRPr="00853565" w:rsidRDefault="000A2F4C" w:rsidP="00DB0302">
            <w:pPr>
              <w:spacing w:before="30" w:line="140" w:lineRule="exact"/>
              <w:ind w:left="57" w:firstLine="140"/>
            </w:pPr>
            <w:r w:rsidRPr="00853565">
              <w:rPr>
                <w:i/>
              </w:rPr>
              <w:t>per capita, US</w:t>
            </w:r>
            <w:r w:rsidRPr="00853565">
              <w:rPr>
                <w:i/>
                <w:lang w:val="en-US"/>
              </w:rPr>
              <w:t xml:space="preserve"> dollars</w:t>
            </w:r>
          </w:p>
        </w:tc>
      </w:tr>
      <w:tr w:rsidR="00853565" w:rsidRPr="00532EF7" w14:paraId="2437262C" w14:textId="77777777" w:rsidTr="004839DC">
        <w:trPr>
          <w:jc w:val="center"/>
        </w:trPr>
        <w:tc>
          <w:tcPr>
            <w:tcW w:w="1814" w:type="dxa"/>
            <w:tcBorders>
              <w:bottom w:val="single" w:sz="6" w:space="0" w:color="000000"/>
            </w:tcBorders>
            <w:shd w:val="clear" w:color="auto" w:fill="auto"/>
            <w:vAlign w:val="bottom"/>
          </w:tcPr>
          <w:p w14:paraId="6E8E6F6F" w14:textId="77777777" w:rsidR="000A2F4C" w:rsidRPr="00853565" w:rsidRDefault="000A2F4C" w:rsidP="00DB0302">
            <w:pPr>
              <w:spacing w:before="30" w:line="140" w:lineRule="exact"/>
            </w:pPr>
            <w:r w:rsidRPr="00853565">
              <w:t>Паритет покупательной способности, руб./долл. США</w:t>
            </w:r>
          </w:p>
        </w:tc>
        <w:tc>
          <w:tcPr>
            <w:tcW w:w="536" w:type="dxa"/>
            <w:tcBorders>
              <w:left w:val="single" w:sz="6" w:space="0" w:color="000000"/>
              <w:bottom w:val="single" w:sz="6" w:space="0" w:color="000000"/>
            </w:tcBorders>
            <w:shd w:val="clear" w:color="auto" w:fill="auto"/>
            <w:vAlign w:val="bottom"/>
          </w:tcPr>
          <w:p w14:paraId="6955D694" w14:textId="77777777" w:rsidR="000A2F4C" w:rsidRPr="00853565" w:rsidRDefault="000A2F4C" w:rsidP="00DB0302">
            <w:pPr>
              <w:spacing w:before="30" w:line="140" w:lineRule="exact"/>
              <w:ind w:right="28"/>
              <w:jc w:val="right"/>
            </w:pPr>
            <w:r w:rsidRPr="00853565">
              <w:t>12,74</w:t>
            </w:r>
          </w:p>
        </w:tc>
        <w:tc>
          <w:tcPr>
            <w:tcW w:w="536" w:type="dxa"/>
            <w:tcBorders>
              <w:left w:val="single" w:sz="6" w:space="0" w:color="000000"/>
              <w:bottom w:val="single" w:sz="6" w:space="0" w:color="000000"/>
            </w:tcBorders>
            <w:shd w:val="clear" w:color="auto" w:fill="auto"/>
            <w:vAlign w:val="bottom"/>
          </w:tcPr>
          <w:p w14:paraId="1D15E347" w14:textId="77777777" w:rsidR="000A2F4C" w:rsidRPr="00853565" w:rsidRDefault="000A2F4C" w:rsidP="00DB0302">
            <w:pPr>
              <w:spacing w:before="30" w:line="140" w:lineRule="exact"/>
              <w:ind w:right="28"/>
              <w:jc w:val="right"/>
            </w:pPr>
            <w:r w:rsidRPr="00853565">
              <w:t>14,34</w:t>
            </w:r>
          </w:p>
        </w:tc>
        <w:tc>
          <w:tcPr>
            <w:tcW w:w="536" w:type="dxa"/>
            <w:tcBorders>
              <w:left w:val="single" w:sz="6" w:space="0" w:color="000000"/>
              <w:bottom w:val="single" w:sz="6" w:space="0" w:color="000000"/>
            </w:tcBorders>
            <w:shd w:val="clear" w:color="auto" w:fill="auto"/>
            <w:vAlign w:val="bottom"/>
          </w:tcPr>
          <w:p w14:paraId="4960EF47" w14:textId="71141DF3" w:rsidR="000A2F4C" w:rsidRPr="00853565" w:rsidRDefault="000A2F4C" w:rsidP="00DB0302">
            <w:pPr>
              <w:spacing w:before="30" w:line="140" w:lineRule="exact"/>
              <w:ind w:right="28"/>
              <w:jc w:val="right"/>
            </w:pPr>
            <w:r w:rsidRPr="00853565">
              <w:t>18,44</w:t>
            </w:r>
          </w:p>
        </w:tc>
        <w:tc>
          <w:tcPr>
            <w:tcW w:w="536" w:type="dxa"/>
            <w:tcBorders>
              <w:left w:val="single" w:sz="6" w:space="0" w:color="000000"/>
              <w:bottom w:val="single" w:sz="6" w:space="0" w:color="000000"/>
            </w:tcBorders>
            <w:shd w:val="clear" w:color="auto" w:fill="auto"/>
            <w:vAlign w:val="bottom"/>
          </w:tcPr>
          <w:p w14:paraId="26C84000" w14:textId="1658EEFD" w:rsidR="000A2F4C" w:rsidRPr="00853565" w:rsidRDefault="000A2F4C" w:rsidP="00DB0302">
            <w:pPr>
              <w:spacing w:before="30" w:line="140" w:lineRule="exact"/>
              <w:ind w:right="28"/>
              <w:jc w:val="right"/>
            </w:pPr>
            <w:r w:rsidRPr="00853565">
              <w:t>19,57</w:t>
            </w:r>
          </w:p>
        </w:tc>
        <w:tc>
          <w:tcPr>
            <w:tcW w:w="535" w:type="dxa"/>
            <w:tcBorders>
              <w:left w:val="single" w:sz="6" w:space="0" w:color="000000"/>
              <w:bottom w:val="single" w:sz="6" w:space="0" w:color="000000"/>
            </w:tcBorders>
            <w:shd w:val="clear" w:color="auto" w:fill="auto"/>
            <w:vAlign w:val="bottom"/>
          </w:tcPr>
          <w:p w14:paraId="6B4C053B" w14:textId="4735990A" w:rsidR="000A2F4C" w:rsidRPr="00853565" w:rsidRDefault="000A2F4C" w:rsidP="00DB0302">
            <w:pPr>
              <w:spacing w:before="30" w:line="140" w:lineRule="exact"/>
              <w:ind w:right="28"/>
              <w:jc w:val="right"/>
            </w:pPr>
            <w:r w:rsidRPr="00853565">
              <w:t>19,51</w:t>
            </w:r>
          </w:p>
        </w:tc>
        <w:tc>
          <w:tcPr>
            <w:tcW w:w="535" w:type="dxa"/>
            <w:tcBorders>
              <w:left w:val="single" w:sz="6" w:space="0" w:color="000000"/>
              <w:bottom w:val="single" w:sz="6" w:space="0" w:color="000000"/>
            </w:tcBorders>
            <w:shd w:val="clear" w:color="auto" w:fill="auto"/>
            <w:vAlign w:val="bottom"/>
          </w:tcPr>
          <w:p w14:paraId="5E71A257" w14:textId="32E02644" w:rsidR="000A2F4C" w:rsidRPr="00853565" w:rsidRDefault="000A2F4C" w:rsidP="00DB0302">
            <w:pPr>
              <w:spacing w:before="30" w:line="140" w:lineRule="exact"/>
              <w:ind w:right="28"/>
              <w:jc w:val="right"/>
              <w:rPr>
                <w:lang w:val="en-US"/>
              </w:rPr>
            </w:pPr>
            <w:r w:rsidRPr="00853565">
              <w:rPr>
                <w:lang w:val="en-US"/>
              </w:rPr>
              <w:t>21</w:t>
            </w:r>
            <w:r w:rsidRPr="00853565">
              <w:t>,</w:t>
            </w:r>
            <w:r w:rsidRPr="00853565">
              <w:rPr>
                <w:lang w:val="en-US"/>
              </w:rPr>
              <w:t>0</w:t>
            </w:r>
            <w:r w:rsidRPr="00853565">
              <w:t>0</w:t>
            </w:r>
          </w:p>
        </w:tc>
        <w:tc>
          <w:tcPr>
            <w:tcW w:w="535" w:type="dxa"/>
            <w:tcBorders>
              <w:left w:val="single" w:sz="6" w:space="0" w:color="000000"/>
              <w:bottom w:val="single" w:sz="6" w:space="0" w:color="000000"/>
            </w:tcBorders>
            <w:shd w:val="clear" w:color="auto" w:fill="auto"/>
            <w:vAlign w:val="bottom"/>
          </w:tcPr>
          <w:p w14:paraId="486DD1D3" w14:textId="2727913D" w:rsidR="000A2F4C" w:rsidRPr="00853565" w:rsidRDefault="000A2F4C" w:rsidP="00DB0302">
            <w:pPr>
              <w:spacing w:before="30" w:line="140" w:lineRule="exact"/>
              <w:ind w:right="28"/>
              <w:jc w:val="right"/>
              <w:rPr>
                <w:lang w:val="en-US"/>
              </w:rPr>
            </w:pPr>
            <w:r w:rsidRPr="00853565">
              <w:rPr>
                <w:lang w:val="en-US"/>
              </w:rPr>
              <w:t>23</w:t>
            </w:r>
            <w:r w:rsidRPr="00853565">
              <w:t>,</w:t>
            </w:r>
            <w:r w:rsidRPr="00853565">
              <w:rPr>
                <w:lang w:val="en-US"/>
              </w:rPr>
              <w:t>5</w:t>
            </w:r>
            <w:r w:rsidRPr="00853565">
              <w:t>6</w:t>
            </w:r>
          </w:p>
        </w:tc>
        <w:tc>
          <w:tcPr>
            <w:tcW w:w="535" w:type="dxa"/>
            <w:tcBorders>
              <w:left w:val="single" w:sz="6" w:space="0" w:color="000000"/>
              <w:bottom w:val="single" w:sz="6" w:space="0" w:color="000000"/>
              <w:right w:val="single" w:sz="6" w:space="0" w:color="000000"/>
            </w:tcBorders>
            <w:vAlign w:val="bottom"/>
          </w:tcPr>
          <w:p w14:paraId="38176CE9" w14:textId="43C662BB" w:rsidR="000A2F4C" w:rsidRPr="00853565" w:rsidRDefault="000A2F4C" w:rsidP="00DB0302">
            <w:pPr>
              <w:spacing w:before="30" w:line="140" w:lineRule="exact"/>
              <w:ind w:right="28"/>
              <w:jc w:val="right"/>
              <w:rPr>
                <w:lang w:val="en-US"/>
              </w:rPr>
            </w:pPr>
            <w:r w:rsidRPr="00853565">
              <w:rPr>
                <w:lang w:val="en-US"/>
              </w:rPr>
              <w:t>24</w:t>
            </w:r>
            <w:r w:rsidRPr="00853565">
              <w:t>,19</w:t>
            </w:r>
          </w:p>
        </w:tc>
        <w:tc>
          <w:tcPr>
            <w:tcW w:w="535" w:type="dxa"/>
            <w:tcBorders>
              <w:left w:val="single" w:sz="6" w:space="0" w:color="000000"/>
              <w:bottom w:val="single" w:sz="6" w:space="0" w:color="000000"/>
              <w:right w:val="single" w:sz="6" w:space="0" w:color="000000"/>
            </w:tcBorders>
            <w:vAlign w:val="bottom"/>
          </w:tcPr>
          <w:p w14:paraId="75B9F7A4" w14:textId="54D5D721" w:rsidR="000A2F4C" w:rsidRPr="00853565" w:rsidRDefault="000A2F4C" w:rsidP="00DB0302">
            <w:pPr>
              <w:spacing w:before="30" w:line="140" w:lineRule="exact"/>
              <w:ind w:right="28"/>
              <w:jc w:val="right"/>
            </w:pPr>
            <w:r w:rsidRPr="00853565">
              <w:rPr>
                <w:lang w:val="en-US"/>
              </w:rPr>
              <w:t>24</w:t>
            </w:r>
            <w:r w:rsidRPr="00853565">
              <w:t>,12</w:t>
            </w:r>
          </w:p>
        </w:tc>
        <w:tc>
          <w:tcPr>
            <w:tcW w:w="535" w:type="dxa"/>
            <w:tcBorders>
              <w:left w:val="single" w:sz="6" w:space="0" w:color="000000"/>
              <w:bottom w:val="single" w:sz="6" w:space="0" w:color="000000"/>
              <w:right w:val="single" w:sz="6" w:space="0" w:color="000000"/>
            </w:tcBorders>
            <w:vAlign w:val="bottom"/>
          </w:tcPr>
          <w:p w14:paraId="4E3C4DD7" w14:textId="77F3555E" w:rsidR="000A2F4C" w:rsidRPr="00853565" w:rsidRDefault="000A2F4C" w:rsidP="00DB0302">
            <w:pPr>
              <w:spacing w:before="30" w:line="140" w:lineRule="exact"/>
              <w:ind w:right="28"/>
              <w:jc w:val="right"/>
            </w:pPr>
            <w:r w:rsidRPr="00853565">
              <w:t>24,66</w:t>
            </w:r>
          </w:p>
        </w:tc>
        <w:tc>
          <w:tcPr>
            <w:tcW w:w="535" w:type="dxa"/>
            <w:tcBorders>
              <w:left w:val="single" w:sz="6" w:space="0" w:color="000000"/>
              <w:bottom w:val="single" w:sz="6" w:space="0" w:color="000000"/>
              <w:right w:val="single" w:sz="6" w:space="0" w:color="000000"/>
            </w:tcBorders>
            <w:vAlign w:val="bottom"/>
          </w:tcPr>
          <w:p w14:paraId="6F7479AB" w14:textId="3720F396" w:rsidR="000A2F4C" w:rsidRPr="00853565" w:rsidRDefault="000A2F4C" w:rsidP="00DB0302">
            <w:pPr>
              <w:spacing w:before="30" w:line="140" w:lineRule="exact"/>
              <w:ind w:right="28"/>
              <w:jc w:val="right"/>
            </w:pPr>
            <w:r w:rsidRPr="00853565">
              <w:t xml:space="preserve">  25,50</w:t>
            </w:r>
          </w:p>
        </w:tc>
        <w:tc>
          <w:tcPr>
            <w:tcW w:w="535" w:type="dxa"/>
            <w:tcBorders>
              <w:left w:val="single" w:sz="6" w:space="0" w:color="000000"/>
              <w:bottom w:val="single" w:sz="6" w:space="0" w:color="000000"/>
            </w:tcBorders>
            <w:shd w:val="clear" w:color="auto" w:fill="auto"/>
            <w:vAlign w:val="bottom"/>
          </w:tcPr>
          <w:p w14:paraId="7A5E35FA" w14:textId="196D2244" w:rsidR="000A2F4C" w:rsidRPr="00853565" w:rsidRDefault="000A2F4C" w:rsidP="00DB0302">
            <w:pPr>
              <w:spacing w:before="30" w:line="140" w:lineRule="exact"/>
              <w:ind w:right="28"/>
              <w:jc w:val="right"/>
            </w:pPr>
            <w:r w:rsidRPr="00853565">
              <w:rPr>
                <w:lang w:val="en-US"/>
              </w:rPr>
              <w:t>25,88</w:t>
            </w:r>
          </w:p>
        </w:tc>
        <w:tc>
          <w:tcPr>
            <w:tcW w:w="1683" w:type="dxa"/>
            <w:tcBorders>
              <w:left w:val="single" w:sz="6" w:space="0" w:color="000000"/>
              <w:bottom w:val="single" w:sz="6" w:space="0" w:color="000000"/>
            </w:tcBorders>
            <w:shd w:val="clear" w:color="auto" w:fill="auto"/>
            <w:vAlign w:val="bottom"/>
          </w:tcPr>
          <w:p w14:paraId="0B49AB23" w14:textId="50FB3DC9" w:rsidR="000A2F4C" w:rsidRPr="00853565" w:rsidRDefault="000A2F4C" w:rsidP="00DB0302">
            <w:pPr>
              <w:spacing w:before="30" w:line="140" w:lineRule="exact"/>
              <w:ind w:left="57"/>
              <w:rPr>
                <w:lang w:val="en-US"/>
              </w:rPr>
            </w:pPr>
            <w:r w:rsidRPr="00853565">
              <w:rPr>
                <w:i/>
                <w:lang w:val="en-US"/>
              </w:rPr>
              <w:t xml:space="preserve">Purchasing Power Parity, Russian roubles/ </w:t>
            </w:r>
            <w:r w:rsidRPr="00853565">
              <w:rPr>
                <w:i/>
                <w:lang w:val="en-US"/>
              </w:rPr>
              <w:br/>
              <w:t>US dollar</w:t>
            </w:r>
          </w:p>
        </w:tc>
      </w:tr>
    </w:tbl>
    <w:p w14:paraId="72C03242" w14:textId="230ED725" w:rsidR="00504A06" w:rsidRPr="00853565" w:rsidRDefault="00504A06">
      <w:pPr>
        <w:spacing w:before="60"/>
        <w:ind w:left="125" w:hanging="125"/>
        <w:jc w:val="both"/>
      </w:pPr>
      <w:r w:rsidRPr="00853565">
        <w:rPr>
          <w:sz w:val="12"/>
          <w:szCs w:val="12"/>
          <w:vertAlign w:val="superscript"/>
        </w:rPr>
        <w:t>1)</w:t>
      </w:r>
      <w:r w:rsidRPr="00853565">
        <w:rPr>
          <w:sz w:val="12"/>
          <w:szCs w:val="12"/>
        </w:rPr>
        <w:t xml:space="preserve"> Оценка ОЭСР на основе результатов междуна</w:t>
      </w:r>
      <w:r w:rsidR="00D54E40" w:rsidRPr="00853565">
        <w:rPr>
          <w:sz w:val="12"/>
          <w:szCs w:val="12"/>
        </w:rPr>
        <w:t>родных сопоставлений ВВП за 2017</w:t>
      </w:r>
      <w:r w:rsidRPr="00853565">
        <w:rPr>
          <w:sz w:val="12"/>
          <w:szCs w:val="12"/>
        </w:rPr>
        <w:t xml:space="preserve"> г. Начиная с 2015 г. </w:t>
      </w:r>
      <w:r w:rsidR="00C17EEF" w:rsidRPr="00853565">
        <w:rPr>
          <w:sz w:val="12"/>
          <w:szCs w:val="12"/>
        </w:rPr>
        <w:t xml:space="preserve">– </w:t>
      </w:r>
      <w:r w:rsidRPr="00853565">
        <w:rPr>
          <w:sz w:val="12"/>
          <w:szCs w:val="12"/>
        </w:rPr>
        <w:t>результаты годовых сопоставлений.</w:t>
      </w:r>
    </w:p>
    <w:p w14:paraId="52550ABB" w14:textId="28F8E0DD" w:rsidR="00504A06" w:rsidRPr="00853565" w:rsidRDefault="00504A06">
      <w:pPr>
        <w:spacing w:before="60"/>
        <w:ind w:left="125" w:hanging="125"/>
        <w:jc w:val="both"/>
        <w:rPr>
          <w:lang w:val="en-US"/>
        </w:rPr>
      </w:pPr>
      <w:r w:rsidRPr="00853565">
        <w:rPr>
          <w:i/>
          <w:sz w:val="12"/>
          <w:szCs w:val="12"/>
          <w:vertAlign w:val="superscript"/>
          <w:lang w:val="en-US"/>
        </w:rPr>
        <w:t>1)</w:t>
      </w:r>
      <w:r w:rsidRPr="00853565">
        <w:rPr>
          <w:sz w:val="12"/>
          <w:szCs w:val="12"/>
          <w:lang w:val="en-US"/>
        </w:rPr>
        <w:t xml:space="preserve"> </w:t>
      </w:r>
      <w:r w:rsidRPr="00853565">
        <w:rPr>
          <w:i/>
          <w:sz w:val="12"/>
          <w:szCs w:val="12"/>
          <w:lang w:val="en-US"/>
        </w:rPr>
        <w:t>OECD estimates based on international comparisons of GDP for 201</w:t>
      </w:r>
      <w:r w:rsidR="004839DC" w:rsidRPr="00853565">
        <w:rPr>
          <w:i/>
          <w:sz w:val="12"/>
          <w:szCs w:val="12"/>
          <w:lang w:val="en-US"/>
        </w:rPr>
        <w:t>7</w:t>
      </w:r>
      <w:r w:rsidRPr="00853565">
        <w:rPr>
          <w:i/>
          <w:sz w:val="12"/>
          <w:szCs w:val="12"/>
          <w:lang w:val="en-US"/>
        </w:rPr>
        <w:t>. Starting since 201</w:t>
      </w:r>
      <w:r w:rsidR="004839DC" w:rsidRPr="00853565">
        <w:rPr>
          <w:i/>
          <w:sz w:val="12"/>
          <w:szCs w:val="12"/>
          <w:lang w:val="en-US"/>
        </w:rPr>
        <w:t>5</w:t>
      </w:r>
      <w:r w:rsidRPr="00853565">
        <w:rPr>
          <w:i/>
          <w:sz w:val="12"/>
          <w:szCs w:val="12"/>
          <w:lang w:val="en-US"/>
        </w:rPr>
        <w:t xml:space="preserve"> </w:t>
      </w:r>
      <w:r w:rsidR="00C17EEF" w:rsidRPr="00853565">
        <w:rPr>
          <w:i/>
          <w:sz w:val="12"/>
          <w:szCs w:val="12"/>
          <w:lang w:val="en-US"/>
        </w:rPr>
        <w:t>–</w:t>
      </w:r>
      <w:r w:rsidRPr="00853565">
        <w:rPr>
          <w:i/>
          <w:sz w:val="12"/>
          <w:szCs w:val="12"/>
          <w:lang w:val="en-US"/>
        </w:rPr>
        <w:t xml:space="preserve"> annual comparisons results.</w:t>
      </w:r>
    </w:p>
    <w:p w14:paraId="23899269" w14:textId="105C08BA" w:rsidR="00504A06" w:rsidRPr="00853565" w:rsidRDefault="00693970" w:rsidP="00A253E7">
      <w:pPr>
        <w:spacing w:before="120" w:after="60"/>
        <w:ind w:left="125" w:hanging="125"/>
        <w:jc w:val="both"/>
        <w:rPr>
          <w:lang w:val="en-US"/>
        </w:rPr>
      </w:pPr>
      <w:r w:rsidRPr="00853565">
        <w:rPr>
          <w:b/>
          <w:bCs/>
          <w:sz w:val="16"/>
          <w:szCs w:val="16"/>
          <w:lang w:val="en-US"/>
        </w:rPr>
        <w:t>26.</w:t>
      </w:r>
      <w:r w:rsidR="00504A06" w:rsidRPr="00853565">
        <w:rPr>
          <w:b/>
          <w:bCs/>
          <w:sz w:val="16"/>
          <w:szCs w:val="16"/>
          <w:lang w:val="en-US"/>
        </w:rPr>
        <w:t xml:space="preserve">29. </w:t>
      </w:r>
      <w:r w:rsidR="00504A06" w:rsidRPr="00853565">
        <w:rPr>
          <w:b/>
          <w:bCs/>
          <w:sz w:val="16"/>
          <w:szCs w:val="16"/>
        </w:rPr>
        <w:t>ИНДЕКСЫ</w:t>
      </w:r>
      <w:r w:rsidR="00504A06" w:rsidRPr="00853565">
        <w:rPr>
          <w:b/>
          <w:bCs/>
          <w:sz w:val="16"/>
          <w:szCs w:val="16"/>
          <w:lang w:val="en-US"/>
        </w:rPr>
        <w:t xml:space="preserve"> </w:t>
      </w:r>
      <w:r w:rsidR="00504A06" w:rsidRPr="00853565">
        <w:rPr>
          <w:b/>
          <w:bCs/>
          <w:sz w:val="16"/>
          <w:szCs w:val="16"/>
        </w:rPr>
        <w:t>ПРОМЫШЛЕННОГО</w:t>
      </w:r>
      <w:r w:rsidR="00504A06" w:rsidRPr="00853565">
        <w:rPr>
          <w:b/>
          <w:bCs/>
          <w:sz w:val="16"/>
          <w:szCs w:val="16"/>
          <w:lang w:val="en-US"/>
        </w:rPr>
        <w:t xml:space="preserve"> </w:t>
      </w:r>
      <w:r w:rsidR="00504A06" w:rsidRPr="00853565">
        <w:rPr>
          <w:b/>
          <w:bCs/>
          <w:sz w:val="16"/>
          <w:szCs w:val="16"/>
        </w:rPr>
        <w:t>ПРОИЗВОДСТВА</w:t>
      </w:r>
    </w:p>
    <w:p w14:paraId="6FC27DE3" w14:textId="77777777" w:rsidR="00504A06" w:rsidRPr="00853565" w:rsidRDefault="00E43CC2" w:rsidP="00DB0302">
      <w:pPr>
        <w:ind w:left="482"/>
        <w:rPr>
          <w:lang w:val="en-US"/>
        </w:rPr>
      </w:pPr>
      <w:r w:rsidRPr="00853565">
        <w:rPr>
          <w:b/>
          <w:i/>
          <w:sz w:val="16"/>
          <w:lang w:val="en-US"/>
        </w:rPr>
        <w:t>INDUSTRIAL</w:t>
      </w:r>
      <w:r w:rsidR="004C07CF" w:rsidRPr="00853565">
        <w:rPr>
          <w:b/>
          <w:i/>
          <w:sz w:val="16"/>
          <w:lang w:val="en-US"/>
        </w:rPr>
        <w:t xml:space="preserve"> PRODUCTION INDICES</w:t>
      </w:r>
      <w:r w:rsidR="004C07CF" w:rsidRPr="00853565">
        <w:rPr>
          <w:b/>
          <w:sz w:val="16"/>
          <w:vertAlign w:val="superscript"/>
          <w:lang w:val="en-US"/>
        </w:rPr>
        <w:t xml:space="preserve"> </w:t>
      </w:r>
    </w:p>
    <w:p w14:paraId="13647311" w14:textId="77777777" w:rsidR="00504A06" w:rsidRPr="00853565" w:rsidRDefault="00504A06">
      <w:pPr>
        <w:spacing w:after="60"/>
        <w:jc w:val="right"/>
        <w:rPr>
          <w:lang w:val="en-US"/>
        </w:rPr>
      </w:pPr>
      <w:r w:rsidRPr="00853565">
        <w:rPr>
          <w:rFonts w:eastAsia="Arial"/>
          <w:lang w:val="en-US"/>
        </w:rPr>
        <w:t xml:space="preserve"> </w:t>
      </w:r>
      <w:r w:rsidR="00D371D0" w:rsidRPr="00853565">
        <w:rPr>
          <w:lang w:val="en-US"/>
        </w:rPr>
        <w:t>(20</w:t>
      </w:r>
      <w:r w:rsidR="00D371D0" w:rsidRPr="00853565">
        <w:t>10</w:t>
      </w:r>
      <w:r w:rsidRPr="00853565">
        <w:rPr>
          <w:lang w:val="en-US"/>
        </w:rPr>
        <w:t>=100)</w:t>
      </w:r>
    </w:p>
    <w:tbl>
      <w:tblPr>
        <w:tblW w:w="4929" w:type="pct"/>
        <w:tblLayout w:type="fixed"/>
        <w:tblCellMar>
          <w:left w:w="0" w:type="dxa"/>
          <w:right w:w="0" w:type="dxa"/>
        </w:tblCellMar>
        <w:tblLook w:val="0000" w:firstRow="0" w:lastRow="0" w:firstColumn="0" w:lastColumn="0" w:noHBand="0" w:noVBand="0"/>
      </w:tblPr>
      <w:tblGrid>
        <w:gridCol w:w="2553"/>
        <w:gridCol w:w="1134"/>
        <w:gridCol w:w="1134"/>
        <w:gridCol w:w="1133"/>
        <w:gridCol w:w="992"/>
        <w:gridCol w:w="2834"/>
      </w:tblGrid>
      <w:tr w:rsidR="00853565" w:rsidRPr="00853565" w14:paraId="7EB4C96B" w14:textId="77777777" w:rsidTr="00DB0302">
        <w:trPr>
          <w:cantSplit/>
        </w:trPr>
        <w:tc>
          <w:tcPr>
            <w:tcW w:w="2553" w:type="dxa"/>
            <w:tcBorders>
              <w:top w:val="single" w:sz="6" w:space="0" w:color="000000"/>
              <w:bottom w:val="single" w:sz="6" w:space="0" w:color="000000"/>
            </w:tcBorders>
            <w:shd w:val="clear" w:color="auto" w:fill="auto"/>
            <w:vAlign w:val="bottom"/>
          </w:tcPr>
          <w:p w14:paraId="7FAED325" w14:textId="77777777" w:rsidR="00DB0302" w:rsidRPr="00853565" w:rsidRDefault="00DB0302" w:rsidP="00DB0302">
            <w:pPr>
              <w:snapToGrid w:val="0"/>
              <w:spacing w:before="60" w:after="60"/>
              <w:rPr>
                <w:lang w:val="en-US"/>
              </w:rPr>
            </w:pPr>
          </w:p>
        </w:tc>
        <w:tc>
          <w:tcPr>
            <w:tcW w:w="1134" w:type="dxa"/>
            <w:tcBorders>
              <w:top w:val="single" w:sz="6" w:space="0" w:color="000000"/>
              <w:left w:val="single" w:sz="6" w:space="0" w:color="000000"/>
              <w:bottom w:val="single" w:sz="6" w:space="0" w:color="000000"/>
            </w:tcBorders>
            <w:shd w:val="clear" w:color="auto" w:fill="auto"/>
          </w:tcPr>
          <w:p w14:paraId="70E73749" w14:textId="77777777" w:rsidR="00DB0302" w:rsidRPr="00853565" w:rsidRDefault="00DB0302" w:rsidP="00DB0302">
            <w:pPr>
              <w:spacing w:before="60" w:after="60"/>
              <w:jc w:val="center"/>
            </w:pPr>
            <w:r w:rsidRPr="00853565">
              <w:rPr>
                <w:lang w:val="en-US"/>
              </w:rPr>
              <w:t>201</w:t>
            </w:r>
            <w:r w:rsidRPr="00853565">
              <w:t>7</w:t>
            </w:r>
          </w:p>
        </w:tc>
        <w:tc>
          <w:tcPr>
            <w:tcW w:w="1134" w:type="dxa"/>
            <w:tcBorders>
              <w:top w:val="single" w:sz="6" w:space="0" w:color="000000"/>
              <w:left w:val="single" w:sz="6" w:space="0" w:color="000000"/>
              <w:bottom w:val="single" w:sz="6" w:space="0" w:color="000000"/>
            </w:tcBorders>
            <w:shd w:val="clear" w:color="auto" w:fill="auto"/>
          </w:tcPr>
          <w:p w14:paraId="7140EDAB" w14:textId="77777777" w:rsidR="00DB0302" w:rsidRPr="00853565" w:rsidRDefault="00DB0302" w:rsidP="00DB0302">
            <w:pPr>
              <w:spacing w:before="60" w:after="60"/>
              <w:jc w:val="center"/>
            </w:pPr>
            <w:r w:rsidRPr="00853565">
              <w:t>2018</w:t>
            </w:r>
          </w:p>
        </w:tc>
        <w:tc>
          <w:tcPr>
            <w:tcW w:w="1133" w:type="dxa"/>
            <w:tcBorders>
              <w:top w:val="single" w:sz="6" w:space="0" w:color="000000"/>
              <w:left w:val="single" w:sz="6" w:space="0" w:color="000000"/>
              <w:bottom w:val="single" w:sz="6" w:space="0" w:color="000000"/>
            </w:tcBorders>
          </w:tcPr>
          <w:p w14:paraId="62EAA697" w14:textId="77777777" w:rsidR="00DB0302" w:rsidRPr="00853565" w:rsidRDefault="00DB0302" w:rsidP="00DB0302">
            <w:pPr>
              <w:spacing w:before="60" w:after="60"/>
              <w:jc w:val="center"/>
            </w:pPr>
            <w:r w:rsidRPr="00853565">
              <w:t>2019</w:t>
            </w:r>
          </w:p>
        </w:tc>
        <w:tc>
          <w:tcPr>
            <w:tcW w:w="992" w:type="dxa"/>
            <w:tcBorders>
              <w:top w:val="single" w:sz="6" w:space="0" w:color="000000"/>
              <w:left w:val="single" w:sz="6" w:space="0" w:color="000000"/>
              <w:bottom w:val="single" w:sz="6" w:space="0" w:color="000000"/>
              <w:right w:val="single" w:sz="6" w:space="0" w:color="000000"/>
            </w:tcBorders>
          </w:tcPr>
          <w:p w14:paraId="5F05D73B" w14:textId="77777777" w:rsidR="00DB0302" w:rsidRPr="00853565" w:rsidRDefault="00DB0302" w:rsidP="00DB0302">
            <w:pPr>
              <w:spacing w:before="60" w:after="60"/>
              <w:jc w:val="center"/>
            </w:pPr>
            <w:r w:rsidRPr="00853565">
              <w:t>2020</w:t>
            </w:r>
          </w:p>
        </w:tc>
        <w:tc>
          <w:tcPr>
            <w:tcW w:w="2834" w:type="dxa"/>
            <w:tcBorders>
              <w:top w:val="single" w:sz="6" w:space="0" w:color="000000"/>
              <w:left w:val="single" w:sz="6" w:space="0" w:color="000000"/>
              <w:bottom w:val="single" w:sz="6" w:space="0" w:color="000000"/>
            </w:tcBorders>
            <w:shd w:val="clear" w:color="auto" w:fill="auto"/>
            <w:vAlign w:val="bottom"/>
          </w:tcPr>
          <w:p w14:paraId="7E1ECD3E" w14:textId="77777777" w:rsidR="00DB0302" w:rsidRPr="00853565" w:rsidRDefault="00DB0302" w:rsidP="00DB0302">
            <w:pPr>
              <w:snapToGrid w:val="0"/>
              <w:spacing w:before="60" w:after="60"/>
            </w:pPr>
          </w:p>
        </w:tc>
      </w:tr>
      <w:tr w:rsidR="00853565" w:rsidRPr="00853565" w14:paraId="1D7D85E7" w14:textId="77777777" w:rsidTr="00DB0302">
        <w:trPr>
          <w:cantSplit/>
        </w:trPr>
        <w:tc>
          <w:tcPr>
            <w:tcW w:w="2553" w:type="dxa"/>
            <w:shd w:val="clear" w:color="auto" w:fill="auto"/>
            <w:vAlign w:val="bottom"/>
          </w:tcPr>
          <w:p w14:paraId="789FFE7C" w14:textId="77777777" w:rsidR="00CF2243" w:rsidRPr="00853565" w:rsidRDefault="00CF2243" w:rsidP="00DB0302">
            <w:pPr>
              <w:spacing w:before="30" w:line="140" w:lineRule="exact"/>
              <w:rPr>
                <w:vertAlign w:val="superscript"/>
                <w:lang w:val="en-US"/>
              </w:rPr>
            </w:pPr>
            <w:r w:rsidRPr="00853565">
              <w:rPr>
                <w:b/>
                <w:bCs/>
              </w:rPr>
              <w:t>Россия</w:t>
            </w:r>
            <w:r w:rsidRPr="00853565">
              <w:rPr>
                <w:b/>
                <w:bCs/>
                <w:vertAlign w:val="superscript"/>
              </w:rPr>
              <w:t>1)</w:t>
            </w:r>
          </w:p>
        </w:tc>
        <w:tc>
          <w:tcPr>
            <w:tcW w:w="1134" w:type="dxa"/>
            <w:tcBorders>
              <w:left w:val="single" w:sz="6" w:space="0" w:color="000000"/>
            </w:tcBorders>
            <w:shd w:val="clear" w:color="auto" w:fill="auto"/>
            <w:vAlign w:val="bottom"/>
          </w:tcPr>
          <w:p w14:paraId="2CF2DB8D" w14:textId="6AD0BBC6" w:rsidR="00CF2243" w:rsidRPr="00853565" w:rsidRDefault="00CF2243" w:rsidP="00341CB4">
            <w:pPr>
              <w:spacing w:before="30" w:line="140" w:lineRule="exact"/>
              <w:ind w:right="426"/>
              <w:jc w:val="right"/>
              <w:rPr>
                <w:lang w:val="en-US"/>
              </w:rPr>
            </w:pPr>
            <w:r w:rsidRPr="00853565">
              <w:rPr>
                <w:lang w:val="en-US"/>
              </w:rPr>
              <w:t>118</w:t>
            </w:r>
            <w:r w:rsidRPr="00853565">
              <w:t>,</w:t>
            </w:r>
            <w:r w:rsidRPr="00853565">
              <w:rPr>
                <w:lang w:val="en-US"/>
              </w:rPr>
              <w:t>2</w:t>
            </w:r>
          </w:p>
        </w:tc>
        <w:tc>
          <w:tcPr>
            <w:tcW w:w="1134" w:type="dxa"/>
            <w:tcBorders>
              <w:left w:val="single" w:sz="6" w:space="0" w:color="000000"/>
            </w:tcBorders>
            <w:shd w:val="clear" w:color="auto" w:fill="auto"/>
            <w:vAlign w:val="bottom"/>
          </w:tcPr>
          <w:p w14:paraId="7BDD777A" w14:textId="472F912C" w:rsidR="00CF2243" w:rsidRPr="00853565" w:rsidRDefault="00CF2243" w:rsidP="00341CB4">
            <w:pPr>
              <w:spacing w:before="30" w:line="140" w:lineRule="exact"/>
              <w:ind w:right="426"/>
              <w:jc w:val="right"/>
              <w:rPr>
                <w:lang w:val="en-US"/>
              </w:rPr>
            </w:pPr>
            <w:r w:rsidRPr="00853565">
              <w:rPr>
                <w:lang w:val="en-US"/>
              </w:rPr>
              <w:t>122,3</w:t>
            </w:r>
          </w:p>
        </w:tc>
        <w:tc>
          <w:tcPr>
            <w:tcW w:w="1133" w:type="dxa"/>
            <w:tcBorders>
              <w:left w:val="single" w:sz="6" w:space="0" w:color="000000"/>
            </w:tcBorders>
            <w:vAlign w:val="bottom"/>
          </w:tcPr>
          <w:p w14:paraId="7A3D798E" w14:textId="537B1BB0" w:rsidR="00CF2243" w:rsidRPr="00853565" w:rsidRDefault="00CF2243" w:rsidP="00B117C9">
            <w:pPr>
              <w:spacing w:before="30" w:line="140" w:lineRule="exact"/>
              <w:ind w:right="425"/>
              <w:jc w:val="right"/>
              <w:rPr>
                <w:lang w:val="en-US"/>
              </w:rPr>
            </w:pPr>
            <w:r w:rsidRPr="00853565">
              <w:rPr>
                <w:lang w:val="en-US"/>
              </w:rPr>
              <w:t>126,</w:t>
            </w:r>
            <w:r w:rsidR="00B117C9" w:rsidRPr="00853565">
              <w:rPr>
                <w:lang w:val="en-US"/>
              </w:rPr>
              <w:t>5</w:t>
            </w:r>
          </w:p>
        </w:tc>
        <w:tc>
          <w:tcPr>
            <w:tcW w:w="992" w:type="dxa"/>
            <w:tcBorders>
              <w:left w:val="single" w:sz="6" w:space="0" w:color="000000"/>
              <w:right w:val="single" w:sz="6" w:space="0" w:color="000000"/>
            </w:tcBorders>
            <w:vAlign w:val="bottom"/>
          </w:tcPr>
          <w:p w14:paraId="236D2EB4" w14:textId="34E20EC6" w:rsidR="00CF2243" w:rsidRPr="00853565" w:rsidRDefault="00B117C9" w:rsidP="00341CB4">
            <w:pPr>
              <w:tabs>
                <w:tab w:val="left" w:pos="709"/>
              </w:tabs>
              <w:spacing w:before="30" w:line="140" w:lineRule="exact"/>
              <w:ind w:right="340"/>
              <w:jc w:val="right"/>
              <w:rPr>
                <w:lang w:val="en-US"/>
              </w:rPr>
            </w:pPr>
            <w:r w:rsidRPr="00853565">
              <w:rPr>
                <w:lang w:val="en-US"/>
              </w:rPr>
              <w:t>123,8</w:t>
            </w:r>
          </w:p>
        </w:tc>
        <w:tc>
          <w:tcPr>
            <w:tcW w:w="2834" w:type="dxa"/>
            <w:tcBorders>
              <w:left w:val="single" w:sz="6" w:space="0" w:color="000000"/>
            </w:tcBorders>
            <w:shd w:val="clear" w:color="auto" w:fill="auto"/>
            <w:vAlign w:val="bottom"/>
          </w:tcPr>
          <w:p w14:paraId="2EA57B72" w14:textId="77777777" w:rsidR="00CF2243" w:rsidRPr="00853565" w:rsidRDefault="00CF2243" w:rsidP="00DB0302">
            <w:pPr>
              <w:spacing w:before="30" w:line="140" w:lineRule="exact"/>
              <w:ind w:left="57"/>
              <w:rPr>
                <w:vertAlign w:val="superscript"/>
              </w:rPr>
            </w:pPr>
            <w:r w:rsidRPr="00853565">
              <w:rPr>
                <w:b/>
                <w:i/>
              </w:rPr>
              <w:t>Russia</w:t>
            </w:r>
            <w:r w:rsidRPr="00853565">
              <w:rPr>
                <w:b/>
                <w:i/>
                <w:vertAlign w:val="superscript"/>
              </w:rPr>
              <w:t>1)</w:t>
            </w:r>
          </w:p>
        </w:tc>
      </w:tr>
      <w:tr w:rsidR="00853565" w:rsidRPr="00853565" w14:paraId="47ADAFBB" w14:textId="77777777" w:rsidTr="00DB0302">
        <w:trPr>
          <w:cantSplit/>
        </w:trPr>
        <w:tc>
          <w:tcPr>
            <w:tcW w:w="2553" w:type="dxa"/>
            <w:shd w:val="clear" w:color="auto" w:fill="auto"/>
            <w:vAlign w:val="bottom"/>
          </w:tcPr>
          <w:p w14:paraId="7386BF50" w14:textId="77777777" w:rsidR="00CF2243" w:rsidRPr="00853565" w:rsidRDefault="00CF2243" w:rsidP="00DB0302">
            <w:pPr>
              <w:spacing w:before="30" w:line="140" w:lineRule="exact"/>
            </w:pPr>
            <w:r w:rsidRPr="00853565">
              <w:rPr>
                <w:b/>
                <w:bCs/>
              </w:rPr>
              <w:t>Страны СНГ</w:t>
            </w:r>
          </w:p>
        </w:tc>
        <w:tc>
          <w:tcPr>
            <w:tcW w:w="1134" w:type="dxa"/>
            <w:tcBorders>
              <w:left w:val="single" w:sz="6" w:space="0" w:color="000000"/>
            </w:tcBorders>
            <w:shd w:val="clear" w:color="auto" w:fill="auto"/>
            <w:vAlign w:val="bottom"/>
          </w:tcPr>
          <w:p w14:paraId="13665C72" w14:textId="77777777" w:rsidR="00CF2243" w:rsidRPr="00853565" w:rsidRDefault="00CF2243" w:rsidP="00341CB4">
            <w:pPr>
              <w:snapToGrid w:val="0"/>
              <w:spacing w:before="30" w:line="140" w:lineRule="exact"/>
              <w:ind w:right="426"/>
              <w:jc w:val="right"/>
              <w:rPr>
                <w:lang w:val="en-US"/>
              </w:rPr>
            </w:pPr>
          </w:p>
        </w:tc>
        <w:tc>
          <w:tcPr>
            <w:tcW w:w="1134" w:type="dxa"/>
            <w:tcBorders>
              <w:left w:val="single" w:sz="6" w:space="0" w:color="000000"/>
            </w:tcBorders>
            <w:shd w:val="clear" w:color="auto" w:fill="auto"/>
            <w:vAlign w:val="bottom"/>
          </w:tcPr>
          <w:p w14:paraId="58F548F8" w14:textId="77777777" w:rsidR="00CF2243" w:rsidRPr="00853565" w:rsidRDefault="00CF2243" w:rsidP="00341CB4">
            <w:pPr>
              <w:snapToGrid w:val="0"/>
              <w:spacing w:before="30" w:line="140" w:lineRule="exact"/>
              <w:ind w:right="426"/>
              <w:jc w:val="right"/>
              <w:rPr>
                <w:lang w:val="en-US"/>
              </w:rPr>
            </w:pPr>
          </w:p>
        </w:tc>
        <w:tc>
          <w:tcPr>
            <w:tcW w:w="1133" w:type="dxa"/>
            <w:tcBorders>
              <w:left w:val="single" w:sz="6" w:space="0" w:color="000000"/>
            </w:tcBorders>
            <w:vAlign w:val="bottom"/>
          </w:tcPr>
          <w:p w14:paraId="54FD3DD7" w14:textId="77777777" w:rsidR="00CF2243" w:rsidRPr="00853565" w:rsidRDefault="00CF2243" w:rsidP="00341CB4">
            <w:pPr>
              <w:snapToGrid w:val="0"/>
              <w:spacing w:before="30" w:line="140" w:lineRule="exact"/>
              <w:ind w:right="425"/>
              <w:jc w:val="right"/>
              <w:rPr>
                <w:lang w:val="en-US"/>
              </w:rPr>
            </w:pPr>
          </w:p>
        </w:tc>
        <w:tc>
          <w:tcPr>
            <w:tcW w:w="992" w:type="dxa"/>
            <w:tcBorders>
              <w:left w:val="single" w:sz="6" w:space="0" w:color="000000"/>
              <w:right w:val="single" w:sz="6" w:space="0" w:color="000000"/>
            </w:tcBorders>
            <w:vAlign w:val="bottom"/>
          </w:tcPr>
          <w:p w14:paraId="123A4297" w14:textId="77777777" w:rsidR="00CF2243" w:rsidRPr="00853565" w:rsidRDefault="00CF2243" w:rsidP="00341CB4">
            <w:pPr>
              <w:tabs>
                <w:tab w:val="left" w:pos="709"/>
              </w:tabs>
              <w:spacing w:before="30" w:line="140" w:lineRule="exact"/>
              <w:ind w:right="340"/>
              <w:jc w:val="right"/>
            </w:pPr>
          </w:p>
        </w:tc>
        <w:tc>
          <w:tcPr>
            <w:tcW w:w="2834" w:type="dxa"/>
            <w:tcBorders>
              <w:left w:val="single" w:sz="6" w:space="0" w:color="000000"/>
            </w:tcBorders>
            <w:shd w:val="clear" w:color="auto" w:fill="auto"/>
            <w:vAlign w:val="bottom"/>
          </w:tcPr>
          <w:p w14:paraId="60195A65" w14:textId="77777777" w:rsidR="00CF2243" w:rsidRPr="00853565" w:rsidRDefault="00CF2243" w:rsidP="00DB0302">
            <w:pPr>
              <w:spacing w:before="30" w:line="140" w:lineRule="exact"/>
              <w:ind w:left="57"/>
            </w:pPr>
            <w:r w:rsidRPr="00853565">
              <w:rPr>
                <w:b/>
                <w:i/>
              </w:rPr>
              <w:t>CIS countries</w:t>
            </w:r>
          </w:p>
        </w:tc>
      </w:tr>
      <w:tr w:rsidR="00853565" w:rsidRPr="00853565" w14:paraId="17A71CB4" w14:textId="77777777" w:rsidTr="00DB0302">
        <w:trPr>
          <w:cantSplit/>
        </w:trPr>
        <w:tc>
          <w:tcPr>
            <w:tcW w:w="2553" w:type="dxa"/>
            <w:shd w:val="clear" w:color="auto" w:fill="auto"/>
            <w:vAlign w:val="bottom"/>
          </w:tcPr>
          <w:p w14:paraId="6D3B6702" w14:textId="77777777" w:rsidR="00CF2243" w:rsidRPr="00853565" w:rsidRDefault="00CF2243" w:rsidP="00DB0302">
            <w:pPr>
              <w:spacing w:before="30" w:line="140" w:lineRule="exact"/>
              <w:ind w:left="340"/>
            </w:pPr>
            <w:r w:rsidRPr="00853565">
              <w:t>из них:</w:t>
            </w:r>
          </w:p>
        </w:tc>
        <w:tc>
          <w:tcPr>
            <w:tcW w:w="1134" w:type="dxa"/>
            <w:tcBorders>
              <w:left w:val="single" w:sz="6" w:space="0" w:color="000000"/>
            </w:tcBorders>
            <w:shd w:val="clear" w:color="auto" w:fill="auto"/>
            <w:vAlign w:val="bottom"/>
          </w:tcPr>
          <w:p w14:paraId="1AEB9BE9" w14:textId="77777777" w:rsidR="00CF2243" w:rsidRPr="00853565" w:rsidRDefault="00CF2243" w:rsidP="00341CB4">
            <w:pPr>
              <w:snapToGrid w:val="0"/>
              <w:spacing w:before="30" w:line="140" w:lineRule="exact"/>
              <w:ind w:right="426"/>
              <w:jc w:val="right"/>
              <w:rPr>
                <w:lang w:val="en-US"/>
              </w:rPr>
            </w:pPr>
          </w:p>
        </w:tc>
        <w:tc>
          <w:tcPr>
            <w:tcW w:w="1134" w:type="dxa"/>
            <w:tcBorders>
              <w:left w:val="single" w:sz="6" w:space="0" w:color="000000"/>
            </w:tcBorders>
            <w:shd w:val="clear" w:color="auto" w:fill="auto"/>
            <w:vAlign w:val="bottom"/>
          </w:tcPr>
          <w:p w14:paraId="5BC8E793" w14:textId="77777777" w:rsidR="00CF2243" w:rsidRPr="00853565" w:rsidRDefault="00CF2243" w:rsidP="00341CB4">
            <w:pPr>
              <w:snapToGrid w:val="0"/>
              <w:spacing w:before="30" w:line="140" w:lineRule="exact"/>
              <w:ind w:right="426"/>
              <w:jc w:val="right"/>
              <w:rPr>
                <w:lang w:val="en-US"/>
              </w:rPr>
            </w:pPr>
          </w:p>
        </w:tc>
        <w:tc>
          <w:tcPr>
            <w:tcW w:w="1133" w:type="dxa"/>
            <w:tcBorders>
              <w:left w:val="single" w:sz="6" w:space="0" w:color="000000"/>
            </w:tcBorders>
            <w:vAlign w:val="bottom"/>
          </w:tcPr>
          <w:p w14:paraId="4568D981" w14:textId="77777777" w:rsidR="00CF2243" w:rsidRPr="00853565" w:rsidRDefault="00CF2243" w:rsidP="00341CB4">
            <w:pPr>
              <w:snapToGrid w:val="0"/>
              <w:spacing w:before="30" w:line="140" w:lineRule="exact"/>
              <w:ind w:right="425"/>
              <w:jc w:val="right"/>
              <w:rPr>
                <w:lang w:val="en-US"/>
              </w:rPr>
            </w:pPr>
          </w:p>
        </w:tc>
        <w:tc>
          <w:tcPr>
            <w:tcW w:w="992" w:type="dxa"/>
            <w:tcBorders>
              <w:left w:val="single" w:sz="6" w:space="0" w:color="000000"/>
              <w:right w:val="single" w:sz="6" w:space="0" w:color="000000"/>
            </w:tcBorders>
            <w:vAlign w:val="bottom"/>
          </w:tcPr>
          <w:p w14:paraId="626D014E" w14:textId="77777777" w:rsidR="00CF2243" w:rsidRPr="00853565" w:rsidRDefault="00CF2243" w:rsidP="00341CB4">
            <w:pPr>
              <w:tabs>
                <w:tab w:val="left" w:pos="709"/>
              </w:tabs>
              <w:spacing w:before="30" w:line="140" w:lineRule="exact"/>
              <w:ind w:right="340"/>
              <w:jc w:val="right"/>
            </w:pPr>
          </w:p>
        </w:tc>
        <w:tc>
          <w:tcPr>
            <w:tcW w:w="2834" w:type="dxa"/>
            <w:tcBorders>
              <w:left w:val="single" w:sz="6" w:space="0" w:color="000000"/>
            </w:tcBorders>
            <w:shd w:val="clear" w:color="auto" w:fill="auto"/>
            <w:vAlign w:val="bottom"/>
          </w:tcPr>
          <w:p w14:paraId="0AD7E634" w14:textId="77777777" w:rsidR="00CF2243" w:rsidRPr="00853565" w:rsidRDefault="00CF2243" w:rsidP="00DB0302">
            <w:pPr>
              <w:spacing w:before="30" w:line="140" w:lineRule="exact"/>
              <w:ind w:left="340"/>
            </w:pPr>
            <w:r w:rsidRPr="00853565">
              <w:rPr>
                <w:i/>
              </w:rPr>
              <w:t>of which:</w:t>
            </w:r>
          </w:p>
        </w:tc>
      </w:tr>
      <w:tr w:rsidR="00853565" w:rsidRPr="00853565" w14:paraId="7133C06C" w14:textId="77777777" w:rsidTr="00DB0302">
        <w:trPr>
          <w:cantSplit/>
        </w:trPr>
        <w:tc>
          <w:tcPr>
            <w:tcW w:w="2553" w:type="dxa"/>
            <w:shd w:val="clear" w:color="auto" w:fill="auto"/>
            <w:vAlign w:val="bottom"/>
          </w:tcPr>
          <w:p w14:paraId="0104E7A2" w14:textId="77777777" w:rsidR="00CF2243" w:rsidRPr="00853565" w:rsidRDefault="00CF2243" w:rsidP="00DB0302">
            <w:pPr>
              <w:spacing w:before="30" w:line="140" w:lineRule="exact"/>
              <w:ind w:left="57"/>
            </w:pPr>
            <w:r w:rsidRPr="00853565">
              <w:t>Азербайджан</w:t>
            </w:r>
          </w:p>
        </w:tc>
        <w:tc>
          <w:tcPr>
            <w:tcW w:w="1134" w:type="dxa"/>
            <w:tcBorders>
              <w:left w:val="single" w:sz="6" w:space="0" w:color="000000"/>
            </w:tcBorders>
            <w:shd w:val="clear" w:color="auto" w:fill="auto"/>
            <w:vAlign w:val="bottom"/>
          </w:tcPr>
          <w:p w14:paraId="3436D4D8" w14:textId="140B5180" w:rsidR="00CF2243" w:rsidRPr="00853565" w:rsidRDefault="00CF2243" w:rsidP="00341CB4">
            <w:pPr>
              <w:snapToGrid w:val="0"/>
              <w:spacing w:before="30" w:line="140" w:lineRule="exact"/>
              <w:ind w:right="426"/>
              <w:jc w:val="right"/>
              <w:rPr>
                <w:lang w:val="en-US"/>
              </w:rPr>
            </w:pPr>
            <w:r w:rsidRPr="00853565">
              <w:rPr>
                <w:lang w:val="en-US"/>
              </w:rPr>
              <w:t>92</w:t>
            </w:r>
          </w:p>
        </w:tc>
        <w:tc>
          <w:tcPr>
            <w:tcW w:w="1134" w:type="dxa"/>
            <w:tcBorders>
              <w:left w:val="single" w:sz="6" w:space="0" w:color="000000"/>
            </w:tcBorders>
            <w:shd w:val="clear" w:color="auto" w:fill="auto"/>
            <w:vAlign w:val="bottom"/>
          </w:tcPr>
          <w:p w14:paraId="369035A4" w14:textId="3BE1B032" w:rsidR="00CF2243" w:rsidRPr="00853565" w:rsidRDefault="00CF2243" w:rsidP="00341CB4">
            <w:pPr>
              <w:snapToGrid w:val="0"/>
              <w:spacing w:before="30" w:line="140" w:lineRule="exact"/>
              <w:ind w:right="426"/>
              <w:jc w:val="right"/>
              <w:rPr>
                <w:lang w:val="en-US"/>
              </w:rPr>
            </w:pPr>
            <w:r w:rsidRPr="00853565">
              <w:rPr>
                <w:lang w:val="en-US"/>
              </w:rPr>
              <w:t>94</w:t>
            </w:r>
          </w:p>
        </w:tc>
        <w:tc>
          <w:tcPr>
            <w:tcW w:w="1133" w:type="dxa"/>
            <w:tcBorders>
              <w:left w:val="single" w:sz="6" w:space="0" w:color="000000"/>
            </w:tcBorders>
            <w:vAlign w:val="bottom"/>
          </w:tcPr>
          <w:p w14:paraId="5566AB62" w14:textId="66F23F12" w:rsidR="00CF2243" w:rsidRPr="00853565" w:rsidRDefault="00CF2243" w:rsidP="00341CB4">
            <w:pPr>
              <w:snapToGrid w:val="0"/>
              <w:spacing w:before="30" w:line="140" w:lineRule="exact"/>
              <w:ind w:right="425"/>
              <w:jc w:val="right"/>
            </w:pPr>
            <w:r w:rsidRPr="00853565">
              <w:t>95</w:t>
            </w:r>
          </w:p>
        </w:tc>
        <w:tc>
          <w:tcPr>
            <w:tcW w:w="992" w:type="dxa"/>
            <w:tcBorders>
              <w:left w:val="single" w:sz="6" w:space="0" w:color="000000"/>
              <w:right w:val="single" w:sz="6" w:space="0" w:color="000000"/>
            </w:tcBorders>
            <w:vAlign w:val="bottom"/>
          </w:tcPr>
          <w:p w14:paraId="5EC9A5D1" w14:textId="766A8CE6" w:rsidR="00CF2243" w:rsidRPr="00853565" w:rsidRDefault="00CF2243" w:rsidP="00341CB4">
            <w:pPr>
              <w:tabs>
                <w:tab w:val="left" w:pos="709"/>
              </w:tabs>
              <w:spacing w:before="30" w:line="140" w:lineRule="exact"/>
              <w:ind w:right="340"/>
              <w:jc w:val="right"/>
            </w:pPr>
            <w:r w:rsidRPr="00853565">
              <w:t>92</w:t>
            </w:r>
          </w:p>
        </w:tc>
        <w:tc>
          <w:tcPr>
            <w:tcW w:w="2834" w:type="dxa"/>
            <w:tcBorders>
              <w:left w:val="single" w:sz="6" w:space="0" w:color="000000"/>
            </w:tcBorders>
            <w:shd w:val="clear" w:color="auto" w:fill="auto"/>
            <w:vAlign w:val="bottom"/>
          </w:tcPr>
          <w:p w14:paraId="78EB2D3F" w14:textId="77777777" w:rsidR="00CF2243" w:rsidRPr="00853565" w:rsidRDefault="00CF2243" w:rsidP="00DB0302">
            <w:pPr>
              <w:spacing w:before="30" w:line="140" w:lineRule="exact"/>
              <w:ind w:left="170"/>
            </w:pPr>
            <w:r w:rsidRPr="00853565">
              <w:rPr>
                <w:i/>
              </w:rPr>
              <w:t>Azerbaijan</w:t>
            </w:r>
          </w:p>
        </w:tc>
      </w:tr>
      <w:tr w:rsidR="00853565" w:rsidRPr="00853565" w14:paraId="44B67A81" w14:textId="77777777" w:rsidTr="00DB0302">
        <w:trPr>
          <w:cantSplit/>
        </w:trPr>
        <w:tc>
          <w:tcPr>
            <w:tcW w:w="2553" w:type="dxa"/>
            <w:shd w:val="clear" w:color="auto" w:fill="auto"/>
            <w:vAlign w:val="bottom"/>
          </w:tcPr>
          <w:p w14:paraId="6969D6DC" w14:textId="77777777" w:rsidR="00CF2243" w:rsidRPr="00853565" w:rsidRDefault="00CF2243" w:rsidP="00DB0302">
            <w:pPr>
              <w:spacing w:before="30" w:line="140" w:lineRule="exact"/>
              <w:ind w:left="57"/>
            </w:pPr>
            <w:r w:rsidRPr="00853565">
              <w:t>Армения</w:t>
            </w:r>
          </w:p>
        </w:tc>
        <w:tc>
          <w:tcPr>
            <w:tcW w:w="1134" w:type="dxa"/>
            <w:tcBorders>
              <w:left w:val="single" w:sz="6" w:space="0" w:color="000000"/>
            </w:tcBorders>
            <w:shd w:val="clear" w:color="auto" w:fill="auto"/>
            <w:vAlign w:val="bottom"/>
          </w:tcPr>
          <w:p w14:paraId="1C6497DB" w14:textId="1A5E95F5" w:rsidR="00CF2243" w:rsidRPr="00853565" w:rsidRDefault="00CF2243" w:rsidP="00341CB4">
            <w:pPr>
              <w:snapToGrid w:val="0"/>
              <w:spacing w:before="30" w:line="140" w:lineRule="exact"/>
              <w:ind w:right="426"/>
              <w:jc w:val="right"/>
            </w:pPr>
            <w:r w:rsidRPr="00853565">
              <w:rPr>
                <w:lang w:val="en-US"/>
              </w:rPr>
              <w:t>17</w:t>
            </w:r>
            <w:r w:rsidRPr="00853565">
              <w:t>1</w:t>
            </w:r>
          </w:p>
        </w:tc>
        <w:tc>
          <w:tcPr>
            <w:tcW w:w="1134" w:type="dxa"/>
            <w:tcBorders>
              <w:left w:val="single" w:sz="6" w:space="0" w:color="000000"/>
            </w:tcBorders>
            <w:shd w:val="clear" w:color="auto" w:fill="auto"/>
            <w:vAlign w:val="bottom"/>
          </w:tcPr>
          <w:p w14:paraId="5A226F8B" w14:textId="08379B26" w:rsidR="00CF2243" w:rsidRPr="00853565" w:rsidRDefault="00CF2243" w:rsidP="00341CB4">
            <w:pPr>
              <w:snapToGrid w:val="0"/>
              <w:spacing w:before="30" w:line="140" w:lineRule="exact"/>
              <w:ind w:right="426"/>
              <w:jc w:val="right"/>
              <w:rPr>
                <w:lang w:val="en-US"/>
              </w:rPr>
            </w:pPr>
            <w:r w:rsidRPr="00853565">
              <w:rPr>
                <w:lang w:val="en-US"/>
              </w:rPr>
              <w:t>179</w:t>
            </w:r>
          </w:p>
        </w:tc>
        <w:tc>
          <w:tcPr>
            <w:tcW w:w="1133" w:type="dxa"/>
            <w:tcBorders>
              <w:left w:val="single" w:sz="6" w:space="0" w:color="000000"/>
            </w:tcBorders>
            <w:vAlign w:val="bottom"/>
          </w:tcPr>
          <w:p w14:paraId="761E102B" w14:textId="5157C5C7" w:rsidR="00CF2243" w:rsidRPr="00853565" w:rsidRDefault="00CF2243" w:rsidP="00341CB4">
            <w:pPr>
              <w:snapToGrid w:val="0"/>
              <w:spacing w:before="30" w:line="140" w:lineRule="exact"/>
              <w:ind w:right="425"/>
              <w:jc w:val="right"/>
            </w:pPr>
            <w:r w:rsidRPr="00853565">
              <w:t>194</w:t>
            </w:r>
          </w:p>
        </w:tc>
        <w:tc>
          <w:tcPr>
            <w:tcW w:w="992" w:type="dxa"/>
            <w:tcBorders>
              <w:left w:val="single" w:sz="6" w:space="0" w:color="000000"/>
              <w:right w:val="single" w:sz="6" w:space="0" w:color="000000"/>
            </w:tcBorders>
            <w:vAlign w:val="bottom"/>
          </w:tcPr>
          <w:p w14:paraId="7A5F384E" w14:textId="2F4B3A70" w:rsidR="00CF2243" w:rsidRPr="00853565" w:rsidRDefault="00CF2243" w:rsidP="00341CB4">
            <w:pPr>
              <w:tabs>
                <w:tab w:val="left" w:pos="709"/>
              </w:tabs>
              <w:spacing w:before="30" w:line="140" w:lineRule="exact"/>
              <w:ind w:right="340"/>
              <w:jc w:val="right"/>
            </w:pPr>
            <w:r w:rsidRPr="00853565">
              <w:t>196</w:t>
            </w:r>
          </w:p>
        </w:tc>
        <w:tc>
          <w:tcPr>
            <w:tcW w:w="2834" w:type="dxa"/>
            <w:tcBorders>
              <w:left w:val="single" w:sz="6" w:space="0" w:color="000000"/>
            </w:tcBorders>
            <w:shd w:val="clear" w:color="auto" w:fill="auto"/>
            <w:vAlign w:val="bottom"/>
          </w:tcPr>
          <w:p w14:paraId="31FFFDC0" w14:textId="77777777" w:rsidR="00CF2243" w:rsidRPr="00853565" w:rsidRDefault="00CF2243" w:rsidP="00DB0302">
            <w:pPr>
              <w:spacing w:before="30" w:line="140" w:lineRule="exact"/>
              <w:ind w:left="170"/>
            </w:pPr>
            <w:r w:rsidRPr="00853565">
              <w:rPr>
                <w:i/>
              </w:rPr>
              <w:t>Armenia</w:t>
            </w:r>
          </w:p>
        </w:tc>
      </w:tr>
      <w:tr w:rsidR="00853565" w:rsidRPr="00853565" w14:paraId="2C0CFD40" w14:textId="77777777" w:rsidTr="00DB0302">
        <w:trPr>
          <w:cantSplit/>
        </w:trPr>
        <w:tc>
          <w:tcPr>
            <w:tcW w:w="2553" w:type="dxa"/>
            <w:shd w:val="clear" w:color="auto" w:fill="auto"/>
            <w:vAlign w:val="bottom"/>
          </w:tcPr>
          <w:p w14:paraId="278672D8" w14:textId="77777777" w:rsidR="00CF2243" w:rsidRPr="00853565" w:rsidRDefault="00CF2243" w:rsidP="00DB0302">
            <w:pPr>
              <w:spacing w:before="30" w:line="140" w:lineRule="exact"/>
              <w:ind w:left="57"/>
            </w:pPr>
            <w:r w:rsidRPr="00853565">
              <w:t>Беларусь</w:t>
            </w:r>
          </w:p>
        </w:tc>
        <w:tc>
          <w:tcPr>
            <w:tcW w:w="1134" w:type="dxa"/>
            <w:tcBorders>
              <w:left w:val="single" w:sz="6" w:space="0" w:color="000000"/>
            </w:tcBorders>
            <w:shd w:val="clear" w:color="auto" w:fill="auto"/>
            <w:vAlign w:val="bottom"/>
          </w:tcPr>
          <w:p w14:paraId="6BF082FC" w14:textId="4880C281" w:rsidR="00CF2243" w:rsidRPr="00853565" w:rsidRDefault="00CF2243" w:rsidP="00341CB4">
            <w:pPr>
              <w:snapToGrid w:val="0"/>
              <w:spacing w:before="30" w:line="140" w:lineRule="exact"/>
              <w:ind w:right="426"/>
              <w:jc w:val="right"/>
              <w:rPr>
                <w:lang w:val="en-US"/>
              </w:rPr>
            </w:pPr>
            <w:r w:rsidRPr="00853565">
              <w:rPr>
                <w:lang w:val="en-US"/>
              </w:rPr>
              <w:t>111</w:t>
            </w:r>
          </w:p>
        </w:tc>
        <w:tc>
          <w:tcPr>
            <w:tcW w:w="1134" w:type="dxa"/>
            <w:tcBorders>
              <w:left w:val="single" w:sz="6" w:space="0" w:color="000000"/>
            </w:tcBorders>
            <w:shd w:val="clear" w:color="auto" w:fill="auto"/>
            <w:vAlign w:val="bottom"/>
          </w:tcPr>
          <w:p w14:paraId="04DDF86F" w14:textId="78FE7C0A" w:rsidR="00CF2243" w:rsidRPr="00853565" w:rsidRDefault="00CF2243" w:rsidP="00341CB4">
            <w:pPr>
              <w:snapToGrid w:val="0"/>
              <w:spacing w:before="30" w:line="140" w:lineRule="exact"/>
              <w:ind w:right="426"/>
              <w:jc w:val="right"/>
              <w:rPr>
                <w:lang w:val="en-US"/>
              </w:rPr>
            </w:pPr>
            <w:r w:rsidRPr="00853565">
              <w:rPr>
                <w:lang w:val="en-US"/>
              </w:rPr>
              <w:t>117</w:t>
            </w:r>
          </w:p>
        </w:tc>
        <w:tc>
          <w:tcPr>
            <w:tcW w:w="1133" w:type="dxa"/>
            <w:tcBorders>
              <w:left w:val="single" w:sz="6" w:space="0" w:color="000000"/>
            </w:tcBorders>
            <w:vAlign w:val="bottom"/>
          </w:tcPr>
          <w:p w14:paraId="5290699A" w14:textId="7AE2EB48" w:rsidR="00CF2243" w:rsidRPr="00853565" w:rsidRDefault="00CF2243" w:rsidP="00341CB4">
            <w:pPr>
              <w:snapToGrid w:val="0"/>
              <w:spacing w:before="30" w:line="140" w:lineRule="exact"/>
              <w:ind w:right="425"/>
              <w:jc w:val="right"/>
            </w:pPr>
            <w:r w:rsidRPr="00853565">
              <w:t>118</w:t>
            </w:r>
          </w:p>
        </w:tc>
        <w:tc>
          <w:tcPr>
            <w:tcW w:w="992" w:type="dxa"/>
            <w:tcBorders>
              <w:left w:val="single" w:sz="6" w:space="0" w:color="000000"/>
              <w:right w:val="single" w:sz="6" w:space="0" w:color="000000"/>
            </w:tcBorders>
            <w:vAlign w:val="bottom"/>
          </w:tcPr>
          <w:p w14:paraId="09302A64" w14:textId="6E691533" w:rsidR="00CF2243" w:rsidRPr="00853565" w:rsidRDefault="00CF2243" w:rsidP="00341CB4">
            <w:pPr>
              <w:tabs>
                <w:tab w:val="left" w:pos="709"/>
              </w:tabs>
              <w:spacing w:before="30" w:line="140" w:lineRule="exact"/>
              <w:ind w:right="340"/>
              <w:jc w:val="right"/>
            </w:pPr>
            <w:r w:rsidRPr="00853565">
              <w:t>117</w:t>
            </w:r>
          </w:p>
        </w:tc>
        <w:tc>
          <w:tcPr>
            <w:tcW w:w="2834" w:type="dxa"/>
            <w:tcBorders>
              <w:left w:val="single" w:sz="6" w:space="0" w:color="000000"/>
            </w:tcBorders>
            <w:shd w:val="clear" w:color="auto" w:fill="auto"/>
            <w:vAlign w:val="bottom"/>
          </w:tcPr>
          <w:p w14:paraId="17D6F1F5" w14:textId="77777777" w:rsidR="00CF2243" w:rsidRPr="00853565" w:rsidRDefault="00CF2243" w:rsidP="00DB0302">
            <w:pPr>
              <w:spacing w:before="30" w:line="140" w:lineRule="exact"/>
              <w:ind w:left="170"/>
            </w:pPr>
            <w:r w:rsidRPr="00853565">
              <w:rPr>
                <w:i/>
              </w:rPr>
              <w:t>Belarus</w:t>
            </w:r>
          </w:p>
        </w:tc>
      </w:tr>
      <w:tr w:rsidR="00853565" w:rsidRPr="00853565" w14:paraId="7B968993" w14:textId="77777777" w:rsidTr="00DB0302">
        <w:trPr>
          <w:cantSplit/>
        </w:trPr>
        <w:tc>
          <w:tcPr>
            <w:tcW w:w="2553" w:type="dxa"/>
            <w:shd w:val="clear" w:color="auto" w:fill="auto"/>
            <w:vAlign w:val="bottom"/>
          </w:tcPr>
          <w:p w14:paraId="095C5167" w14:textId="77777777" w:rsidR="00CF2243" w:rsidRPr="00853565" w:rsidRDefault="00CF2243" w:rsidP="00DB0302">
            <w:pPr>
              <w:spacing w:before="30" w:line="140" w:lineRule="exact"/>
              <w:ind w:left="57"/>
            </w:pPr>
            <w:r w:rsidRPr="00853565">
              <w:t>Казахстан</w:t>
            </w:r>
          </w:p>
        </w:tc>
        <w:tc>
          <w:tcPr>
            <w:tcW w:w="1134" w:type="dxa"/>
            <w:tcBorders>
              <w:left w:val="single" w:sz="6" w:space="0" w:color="000000"/>
            </w:tcBorders>
            <w:shd w:val="clear" w:color="auto" w:fill="auto"/>
            <w:vAlign w:val="bottom"/>
          </w:tcPr>
          <w:p w14:paraId="35AB8508" w14:textId="719B6D55" w:rsidR="00CF2243" w:rsidRPr="00853565" w:rsidRDefault="00CF2243" w:rsidP="00341CB4">
            <w:pPr>
              <w:snapToGrid w:val="0"/>
              <w:spacing w:before="30" w:line="140" w:lineRule="exact"/>
              <w:ind w:right="426"/>
              <w:jc w:val="right"/>
              <w:rPr>
                <w:lang w:val="en-US"/>
              </w:rPr>
            </w:pPr>
            <w:r w:rsidRPr="00853565">
              <w:rPr>
                <w:lang w:val="en-US"/>
              </w:rPr>
              <w:t>112</w:t>
            </w:r>
          </w:p>
        </w:tc>
        <w:tc>
          <w:tcPr>
            <w:tcW w:w="1134" w:type="dxa"/>
            <w:tcBorders>
              <w:left w:val="single" w:sz="6" w:space="0" w:color="000000"/>
            </w:tcBorders>
            <w:shd w:val="clear" w:color="auto" w:fill="auto"/>
            <w:vAlign w:val="bottom"/>
          </w:tcPr>
          <w:p w14:paraId="101B489E" w14:textId="0B2FD2FF" w:rsidR="00CF2243" w:rsidRPr="00853565" w:rsidRDefault="00CF2243" w:rsidP="00341CB4">
            <w:pPr>
              <w:snapToGrid w:val="0"/>
              <w:spacing w:before="30" w:line="140" w:lineRule="exact"/>
              <w:ind w:right="426"/>
              <w:jc w:val="right"/>
              <w:rPr>
                <w:lang w:val="en-US"/>
              </w:rPr>
            </w:pPr>
            <w:r w:rsidRPr="00853565">
              <w:rPr>
                <w:lang w:val="en-US"/>
              </w:rPr>
              <w:t>117</w:t>
            </w:r>
          </w:p>
        </w:tc>
        <w:tc>
          <w:tcPr>
            <w:tcW w:w="1133" w:type="dxa"/>
            <w:tcBorders>
              <w:left w:val="single" w:sz="6" w:space="0" w:color="000000"/>
            </w:tcBorders>
            <w:vAlign w:val="bottom"/>
          </w:tcPr>
          <w:p w14:paraId="01BD9E88" w14:textId="51ADF984" w:rsidR="00CF2243" w:rsidRPr="00853565" w:rsidRDefault="00CF2243" w:rsidP="00341CB4">
            <w:pPr>
              <w:snapToGrid w:val="0"/>
              <w:spacing w:before="30" w:line="140" w:lineRule="exact"/>
              <w:ind w:right="425"/>
              <w:jc w:val="right"/>
            </w:pPr>
            <w:r w:rsidRPr="00853565">
              <w:t>122</w:t>
            </w:r>
          </w:p>
        </w:tc>
        <w:tc>
          <w:tcPr>
            <w:tcW w:w="992" w:type="dxa"/>
            <w:tcBorders>
              <w:left w:val="single" w:sz="6" w:space="0" w:color="000000"/>
              <w:right w:val="single" w:sz="6" w:space="0" w:color="000000"/>
            </w:tcBorders>
            <w:vAlign w:val="bottom"/>
          </w:tcPr>
          <w:p w14:paraId="627785AB" w14:textId="1A4A0F27" w:rsidR="00CF2243" w:rsidRPr="00853565" w:rsidRDefault="00CF2243" w:rsidP="00341CB4">
            <w:pPr>
              <w:tabs>
                <w:tab w:val="left" w:pos="709"/>
              </w:tabs>
              <w:spacing w:before="30" w:line="140" w:lineRule="exact"/>
              <w:ind w:right="340"/>
              <w:jc w:val="right"/>
            </w:pPr>
            <w:r w:rsidRPr="00853565">
              <w:t>121</w:t>
            </w:r>
          </w:p>
        </w:tc>
        <w:tc>
          <w:tcPr>
            <w:tcW w:w="2834" w:type="dxa"/>
            <w:tcBorders>
              <w:left w:val="single" w:sz="6" w:space="0" w:color="000000"/>
            </w:tcBorders>
            <w:shd w:val="clear" w:color="auto" w:fill="auto"/>
            <w:vAlign w:val="bottom"/>
          </w:tcPr>
          <w:p w14:paraId="1E4FEF28" w14:textId="77777777" w:rsidR="00CF2243" w:rsidRPr="00853565" w:rsidRDefault="00CF2243" w:rsidP="00DB0302">
            <w:pPr>
              <w:spacing w:before="30" w:line="140" w:lineRule="exact"/>
              <w:ind w:left="170"/>
            </w:pPr>
            <w:r w:rsidRPr="00853565">
              <w:rPr>
                <w:i/>
              </w:rPr>
              <w:t>Kazakhstan</w:t>
            </w:r>
          </w:p>
        </w:tc>
      </w:tr>
      <w:tr w:rsidR="00853565" w:rsidRPr="00853565" w14:paraId="6E772BDC" w14:textId="77777777" w:rsidTr="00DB0302">
        <w:trPr>
          <w:cantSplit/>
        </w:trPr>
        <w:tc>
          <w:tcPr>
            <w:tcW w:w="2553" w:type="dxa"/>
            <w:shd w:val="clear" w:color="auto" w:fill="auto"/>
            <w:vAlign w:val="bottom"/>
          </w:tcPr>
          <w:p w14:paraId="5928C782" w14:textId="77777777" w:rsidR="00CF2243" w:rsidRPr="00853565" w:rsidRDefault="00CF2243" w:rsidP="00DB0302">
            <w:pPr>
              <w:spacing w:before="30" w:line="140" w:lineRule="exact"/>
              <w:ind w:left="57"/>
            </w:pPr>
            <w:r w:rsidRPr="00853565">
              <w:t>Киргизия</w:t>
            </w:r>
          </w:p>
        </w:tc>
        <w:tc>
          <w:tcPr>
            <w:tcW w:w="1134" w:type="dxa"/>
            <w:tcBorders>
              <w:left w:val="single" w:sz="6" w:space="0" w:color="000000"/>
            </w:tcBorders>
            <w:shd w:val="clear" w:color="auto" w:fill="auto"/>
            <w:vAlign w:val="bottom"/>
          </w:tcPr>
          <w:p w14:paraId="0C7AB0DA" w14:textId="353B206A" w:rsidR="00CF2243" w:rsidRPr="00853565" w:rsidRDefault="00CF2243" w:rsidP="00341CB4">
            <w:pPr>
              <w:snapToGrid w:val="0"/>
              <w:spacing w:before="30" w:line="140" w:lineRule="exact"/>
              <w:ind w:right="426"/>
              <w:jc w:val="right"/>
              <w:rPr>
                <w:lang w:val="en-US"/>
              </w:rPr>
            </w:pPr>
            <w:r w:rsidRPr="00853565">
              <w:rPr>
                <w:lang w:val="en-US"/>
              </w:rPr>
              <w:t>133</w:t>
            </w:r>
          </w:p>
        </w:tc>
        <w:tc>
          <w:tcPr>
            <w:tcW w:w="1134" w:type="dxa"/>
            <w:tcBorders>
              <w:left w:val="single" w:sz="6" w:space="0" w:color="000000"/>
            </w:tcBorders>
            <w:shd w:val="clear" w:color="auto" w:fill="auto"/>
            <w:vAlign w:val="bottom"/>
          </w:tcPr>
          <w:p w14:paraId="59DF60E1" w14:textId="08C6C7CB" w:rsidR="00CF2243" w:rsidRPr="00853565" w:rsidRDefault="00CF2243" w:rsidP="00341CB4">
            <w:pPr>
              <w:snapToGrid w:val="0"/>
              <w:spacing w:before="30" w:line="140" w:lineRule="exact"/>
              <w:ind w:right="426"/>
              <w:jc w:val="right"/>
              <w:rPr>
                <w:lang w:val="en-US"/>
              </w:rPr>
            </w:pPr>
            <w:r w:rsidRPr="00853565">
              <w:rPr>
                <w:lang w:val="en-US"/>
              </w:rPr>
              <w:t>140</w:t>
            </w:r>
          </w:p>
        </w:tc>
        <w:tc>
          <w:tcPr>
            <w:tcW w:w="1133" w:type="dxa"/>
            <w:tcBorders>
              <w:left w:val="single" w:sz="6" w:space="0" w:color="000000"/>
            </w:tcBorders>
            <w:vAlign w:val="bottom"/>
          </w:tcPr>
          <w:p w14:paraId="69946EBA" w14:textId="00C6A252" w:rsidR="00CF2243" w:rsidRPr="00853565" w:rsidRDefault="00CF2243" w:rsidP="00341CB4">
            <w:pPr>
              <w:snapToGrid w:val="0"/>
              <w:spacing w:before="30" w:line="140" w:lineRule="exact"/>
              <w:ind w:right="425"/>
              <w:jc w:val="right"/>
            </w:pPr>
            <w:r w:rsidRPr="00853565">
              <w:t>150</w:t>
            </w:r>
          </w:p>
        </w:tc>
        <w:tc>
          <w:tcPr>
            <w:tcW w:w="992" w:type="dxa"/>
            <w:tcBorders>
              <w:left w:val="single" w:sz="6" w:space="0" w:color="000000"/>
              <w:right w:val="single" w:sz="6" w:space="0" w:color="000000"/>
            </w:tcBorders>
            <w:vAlign w:val="bottom"/>
          </w:tcPr>
          <w:p w14:paraId="7E68D159" w14:textId="5F4DCAE6" w:rsidR="00CF2243" w:rsidRPr="00853565" w:rsidRDefault="00CF2243" w:rsidP="00341CB4">
            <w:pPr>
              <w:tabs>
                <w:tab w:val="left" w:pos="709"/>
              </w:tabs>
              <w:spacing w:before="30" w:line="140" w:lineRule="exact"/>
              <w:ind w:right="340"/>
              <w:jc w:val="right"/>
            </w:pPr>
            <w:r w:rsidRPr="00853565">
              <w:t>140</w:t>
            </w:r>
          </w:p>
        </w:tc>
        <w:tc>
          <w:tcPr>
            <w:tcW w:w="2834" w:type="dxa"/>
            <w:tcBorders>
              <w:left w:val="single" w:sz="6" w:space="0" w:color="000000"/>
            </w:tcBorders>
            <w:shd w:val="clear" w:color="auto" w:fill="auto"/>
            <w:vAlign w:val="bottom"/>
          </w:tcPr>
          <w:p w14:paraId="1634463C" w14:textId="77777777" w:rsidR="00CF2243" w:rsidRPr="00853565" w:rsidRDefault="00CF2243" w:rsidP="00DB0302">
            <w:pPr>
              <w:spacing w:before="30" w:line="140" w:lineRule="exact"/>
              <w:ind w:left="170"/>
            </w:pPr>
            <w:r w:rsidRPr="00853565">
              <w:rPr>
                <w:i/>
              </w:rPr>
              <w:t>Kyrgyzstan</w:t>
            </w:r>
          </w:p>
        </w:tc>
      </w:tr>
      <w:tr w:rsidR="00853565" w:rsidRPr="00853565" w14:paraId="5F133069" w14:textId="77777777" w:rsidTr="00DB0302">
        <w:trPr>
          <w:cantSplit/>
        </w:trPr>
        <w:tc>
          <w:tcPr>
            <w:tcW w:w="2553" w:type="dxa"/>
            <w:shd w:val="clear" w:color="auto" w:fill="auto"/>
            <w:vAlign w:val="bottom"/>
          </w:tcPr>
          <w:p w14:paraId="6CDA7C5F" w14:textId="77777777" w:rsidR="00CF2243" w:rsidRPr="00853565" w:rsidRDefault="00CF2243" w:rsidP="00DB0302">
            <w:pPr>
              <w:spacing w:before="30" w:line="140" w:lineRule="exact"/>
              <w:ind w:left="57"/>
            </w:pPr>
            <w:r w:rsidRPr="00853565">
              <w:t>Республика Молдова</w:t>
            </w:r>
          </w:p>
        </w:tc>
        <w:tc>
          <w:tcPr>
            <w:tcW w:w="1134" w:type="dxa"/>
            <w:tcBorders>
              <w:left w:val="single" w:sz="6" w:space="0" w:color="000000"/>
            </w:tcBorders>
            <w:shd w:val="clear" w:color="auto" w:fill="auto"/>
            <w:vAlign w:val="bottom"/>
          </w:tcPr>
          <w:p w14:paraId="14E2469E" w14:textId="7E3990C4" w:rsidR="00CF2243" w:rsidRPr="00853565" w:rsidRDefault="00CF2243" w:rsidP="00341CB4">
            <w:pPr>
              <w:snapToGrid w:val="0"/>
              <w:spacing w:before="30" w:line="140" w:lineRule="exact"/>
              <w:ind w:right="426"/>
              <w:jc w:val="right"/>
              <w:rPr>
                <w:lang w:val="en-US"/>
              </w:rPr>
            </w:pPr>
            <w:r w:rsidRPr="00853565">
              <w:rPr>
                <w:lang w:val="en-US"/>
              </w:rPr>
              <w:t>135</w:t>
            </w:r>
          </w:p>
        </w:tc>
        <w:tc>
          <w:tcPr>
            <w:tcW w:w="1134" w:type="dxa"/>
            <w:tcBorders>
              <w:left w:val="single" w:sz="6" w:space="0" w:color="000000"/>
            </w:tcBorders>
            <w:shd w:val="clear" w:color="auto" w:fill="auto"/>
            <w:vAlign w:val="bottom"/>
          </w:tcPr>
          <w:p w14:paraId="47BBE9D9" w14:textId="4D67E29A" w:rsidR="00CF2243" w:rsidRPr="00853565" w:rsidRDefault="00CF2243" w:rsidP="00341CB4">
            <w:pPr>
              <w:snapToGrid w:val="0"/>
              <w:spacing w:before="30" w:line="140" w:lineRule="exact"/>
              <w:ind w:right="426"/>
              <w:jc w:val="right"/>
              <w:rPr>
                <w:lang w:val="en-US"/>
              </w:rPr>
            </w:pPr>
            <w:r w:rsidRPr="00853565">
              <w:rPr>
                <w:lang w:val="en-US"/>
              </w:rPr>
              <w:t>140</w:t>
            </w:r>
          </w:p>
        </w:tc>
        <w:tc>
          <w:tcPr>
            <w:tcW w:w="1133" w:type="dxa"/>
            <w:tcBorders>
              <w:left w:val="single" w:sz="6" w:space="0" w:color="000000"/>
            </w:tcBorders>
            <w:vAlign w:val="bottom"/>
          </w:tcPr>
          <w:p w14:paraId="0F070A7E" w14:textId="61693752" w:rsidR="00CF2243" w:rsidRPr="00853565" w:rsidRDefault="00CF2243" w:rsidP="00341CB4">
            <w:pPr>
              <w:snapToGrid w:val="0"/>
              <w:spacing w:before="30" w:line="140" w:lineRule="exact"/>
              <w:ind w:right="425"/>
              <w:jc w:val="right"/>
            </w:pPr>
            <w:r w:rsidRPr="00853565">
              <w:t>143</w:t>
            </w:r>
          </w:p>
        </w:tc>
        <w:tc>
          <w:tcPr>
            <w:tcW w:w="992" w:type="dxa"/>
            <w:tcBorders>
              <w:left w:val="single" w:sz="6" w:space="0" w:color="000000"/>
              <w:right w:val="single" w:sz="6" w:space="0" w:color="000000"/>
            </w:tcBorders>
            <w:vAlign w:val="bottom"/>
          </w:tcPr>
          <w:p w14:paraId="1C2A4364" w14:textId="1C7C2693" w:rsidR="00CF2243" w:rsidRPr="00853565" w:rsidRDefault="00CF2243" w:rsidP="00341CB4">
            <w:pPr>
              <w:tabs>
                <w:tab w:val="left" w:pos="709"/>
              </w:tabs>
              <w:spacing w:before="30" w:line="140" w:lineRule="exact"/>
              <w:ind w:right="340"/>
              <w:jc w:val="right"/>
            </w:pPr>
            <w:r w:rsidRPr="00853565">
              <w:t>135</w:t>
            </w:r>
          </w:p>
        </w:tc>
        <w:tc>
          <w:tcPr>
            <w:tcW w:w="2834" w:type="dxa"/>
            <w:tcBorders>
              <w:left w:val="single" w:sz="6" w:space="0" w:color="000000"/>
            </w:tcBorders>
            <w:shd w:val="clear" w:color="auto" w:fill="auto"/>
            <w:vAlign w:val="bottom"/>
          </w:tcPr>
          <w:p w14:paraId="1C680EF9" w14:textId="77777777" w:rsidR="00CF2243" w:rsidRPr="00853565" w:rsidRDefault="00CF2243" w:rsidP="00DB0302">
            <w:pPr>
              <w:spacing w:before="30" w:line="140" w:lineRule="exact"/>
              <w:ind w:left="170"/>
            </w:pPr>
            <w:r w:rsidRPr="00853565">
              <w:rPr>
                <w:i/>
              </w:rPr>
              <w:t>Republic of Moldova</w:t>
            </w:r>
          </w:p>
        </w:tc>
      </w:tr>
      <w:tr w:rsidR="00853565" w:rsidRPr="00853565" w14:paraId="47018B76" w14:textId="77777777" w:rsidTr="00DB0302">
        <w:trPr>
          <w:cantSplit/>
        </w:trPr>
        <w:tc>
          <w:tcPr>
            <w:tcW w:w="2553" w:type="dxa"/>
            <w:shd w:val="clear" w:color="auto" w:fill="auto"/>
            <w:vAlign w:val="bottom"/>
          </w:tcPr>
          <w:p w14:paraId="7E3510B2" w14:textId="77777777" w:rsidR="00CF2243" w:rsidRPr="00853565" w:rsidRDefault="00CF2243" w:rsidP="00DB0302">
            <w:pPr>
              <w:spacing w:before="30" w:line="140" w:lineRule="exact"/>
              <w:ind w:left="57"/>
            </w:pPr>
            <w:r w:rsidRPr="00853565">
              <w:t>Таджикистан</w:t>
            </w:r>
          </w:p>
        </w:tc>
        <w:tc>
          <w:tcPr>
            <w:tcW w:w="1134" w:type="dxa"/>
            <w:tcBorders>
              <w:left w:val="single" w:sz="6" w:space="0" w:color="000000"/>
            </w:tcBorders>
            <w:shd w:val="clear" w:color="auto" w:fill="auto"/>
            <w:vAlign w:val="bottom"/>
          </w:tcPr>
          <w:p w14:paraId="54CE73B9" w14:textId="7E2C4EB1" w:rsidR="00CF2243" w:rsidRPr="00853565" w:rsidRDefault="00CF2243" w:rsidP="00341CB4">
            <w:pPr>
              <w:snapToGrid w:val="0"/>
              <w:spacing w:before="30" w:line="140" w:lineRule="exact"/>
              <w:ind w:right="426"/>
              <w:jc w:val="right"/>
              <w:rPr>
                <w:lang w:val="en-US"/>
              </w:rPr>
            </w:pPr>
            <w:r w:rsidRPr="00853565">
              <w:rPr>
                <w:lang w:val="en-US"/>
              </w:rPr>
              <w:t>200</w:t>
            </w:r>
          </w:p>
        </w:tc>
        <w:tc>
          <w:tcPr>
            <w:tcW w:w="1134" w:type="dxa"/>
            <w:tcBorders>
              <w:left w:val="single" w:sz="6" w:space="0" w:color="000000"/>
            </w:tcBorders>
            <w:shd w:val="clear" w:color="auto" w:fill="auto"/>
            <w:vAlign w:val="bottom"/>
          </w:tcPr>
          <w:p w14:paraId="0F3A722D" w14:textId="4D354467" w:rsidR="00CF2243" w:rsidRPr="00853565" w:rsidRDefault="00CF2243" w:rsidP="00341CB4">
            <w:pPr>
              <w:snapToGrid w:val="0"/>
              <w:spacing w:before="30" w:line="140" w:lineRule="exact"/>
              <w:ind w:right="426"/>
              <w:jc w:val="right"/>
              <w:rPr>
                <w:lang w:val="en-US"/>
              </w:rPr>
            </w:pPr>
            <w:r w:rsidRPr="00853565">
              <w:rPr>
                <w:lang w:val="en-US"/>
              </w:rPr>
              <w:t>223</w:t>
            </w:r>
          </w:p>
        </w:tc>
        <w:tc>
          <w:tcPr>
            <w:tcW w:w="1133" w:type="dxa"/>
            <w:tcBorders>
              <w:left w:val="single" w:sz="6" w:space="0" w:color="000000"/>
            </w:tcBorders>
            <w:vAlign w:val="bottom"/>
          </w:tcPr>
          <w:p w14:paraId="503AE663" w14:textId="559E3A1F" w:rsidR="00CF2243" w:rsidRPr="00853565" w:rsidRDefault="00CF2243" w:rsidP="00341CB4">
            <w:pPr>
              <w:snapToGrid w:val="0"/>
              <w:spacing w:before="30" w:line="140" w:lineRule="exact"/>
              <w:ind w:right="425"/>
              <w:jc w:val="right"/>
            </w:pPr>
            <w:r w:rsidRPr="00853565">
              <w:t>252</w:t>
            </w:r>
          </w:p>
        </w:tc>
        <w:tc>
          <w:tcPr>
            <w:tcW w:w="992" w:type="dxa"/>
            <w:tcBorders>
              <w:left w:val="single" w:sz="6" w:space="0" w:color="000000"/>
              <w:right w:val="single" w:sz="6" w:space="0" w:color="000000"/>
            </w:tcBorders>
            <w:vAlign w:val="bottom"/>
          </w:tcPr>
          <w:p w14:paraId="7EA54D16" w14:textId="322899DE" w:rsidR="00CF2243" w:rsidRPr="00853565" w:rsidRDefault="00CF2243" w:rsidP="00341CB4">
            <w:pPr>
              <w:tabs>
                <w:tab w:val="left" w:pos="709"/>
              </w:tabs>
              <w:spacing w:before="30" w:line="140" w:lineRule="exact"/>
              <w:ind w:right="340"/>
              <w:jc w:val="right"/>
            </w:pPr>
            <w:r w:rsidRPr="00853565">
              <w:t>275</w:t>
            </w:r>
          </w:p>
        </w:tc>
        <w:tc>
          <w:tcPr>
            <w:tcW w:w="2834" w:type="dxa"/>
            <w:tcBorders>
              <w:left w:val="single" w:sz="6" w:space="0" w:color="000000"/>
            </w:tcBorders>
            <w:shd w:val="clear" w:color="auto" w:fill="auto"/>
            <w:vAlign w:val="bottom"/>
          </w:tcPr>
          <w:p w14:paraId="268B3F21" w14:textId="77777777" w:rsidR="00CF2243" w:rsidRPr="00853565" w:rsidRDefault="00CF2243" w:rsidP="00DB0302">
            <w:pPr>
              <w:spacing w:before="30" w:line="140" w:lineRule="exact"/>
              <w:ind w:left="170"/>
            </w:pPr>
            <w:r w:rsidRPr="00853565">
              <w:rPr>
                <w:i/>
              </w:rPr>
              <w:t>Tajikistan</w:t>
            </w:r>
          </w:p>
        </w:tc>
      </w:tr>
      <w:tr w:rsidR="00853565" w:rsidRPr="00853565" w14:paraId="196686FD" w14:textId="77777777" w:rsidTr="00DB0302">
        <w:trPr>
          <w:cantSplit/>
        </w:trPr>
        <w:tc>
          <w:tcPr>
            <w:tcW w:w="2553" w:type="dxa"/>
            <w:shd w:val="clear" w:color="auto" w:fill="auto"/>
            <w:vAlign w:val="bottom"/>
          </w:tcPr>
          <w:p w14:paraId="215009BB" w14:textId="77777777" w:rsidR="00CF2243" w:rsidRPr="00853565" w:rsidRDefault="00CF2243" w:rsidP="00DB0302">
            <w:pPr>
              <w:spacing w:before="30" w:line="140" w:lineRule="exact"/>
              <w:ind w:left="57"/>
            </w:pPr>
            <w:r w:rsidRPr="00853565">
              <w:t>Узбекистан</w:t>
            </w:r>
          </w:p>
        </w:tc>
        <w:tc>
          <w:tcPr>
            <w:tcW w:w="1134" w:type="dxa"/>
            <w:tcBorders>
              <w:left w:val="single" w:sz="6" w:space="0" w:color="000000"/>
            </w:tcBorders>
            <w:shd w:val="clear" w:color="auto" w:fill="auto"/>
            <w:vAlign w:val="bottom"/>
          </w:tcPr>
          <w:p w14:paraId="169218F0" w14:textId="5563117F" w:rsidR="00CF2243" w:rsidRPr="00853565" w:rsidRDefault="00CF2243" w:rsidP="00341CB4">
            <w:pPr>
              <w:snapToGrid w:val="0"/>
              <w:spacing w:before="30" w:line="140" w:lineRule="exact"/>
              <w:ind w:right="426"/>
              <w:jc w:val="right"/>
              <w:rPr>
                <w:lang w:val="en-US"/>
              </w:rPr>
            </w:pPr>
            <w:r w:rsidRPr="00853565">
              <w:rPr>
                <w:lang w:val="en-US"/>
              </w:rPr>
              <w:t>145</w:t>
            </w:r>
          </w:p>
        </w:tc>
        <w:tc>
          <w:tcPr>
            <w:tcW w:w="1134" w:type="dxa"/>
            <w:tcBorders>
              <w:left w:val="single" w:sz="6" w:space="0" w:color="000000"/>
            </w:tcBorders>
            <w:shd w:val="clear" w:color="auto" w:fill="auto"/>
            <w:vAlign w:val="bottom"/>
          </w:tcPr>
          <w:p w14:paraId="7DD36608" w14:textId="0D96A91A" w:rsidR="00CF2243" w:rsidRPr="00853565" w:rsidRDefault="00CF2243" w:rsidP="00341CB4">
            <w:pPr>
              <w:snapToGrid w:val="0"/>
              <w:spacing w:before="30" w:line="140" w:lineRule="exact"/>
              <w:ind w:right="426"/>
              <w:jc w:val="right"/>
              <w:rPr>
                <w:lang w:val="en-US"/>
              </w:rPr>
            </w:pPr>
            <w:r w:rsidRPr="00853565">
              <w:rPr>
                <w:lang w:val="en-US"/>
              </w:rPr>
              <w:t>160</w:t>
            </w:r>
          </w:p>
        </w:tc>
        <w:tc>
          <w:tcPr>
            <w:tcW w:w="1133" w:type="dxa"/>
            <w:tcBorders>
              <w:left w:val="single" w:sz="6" w:space="0" w:color="000000"/>
            </w:tcBorders>
            <w:vAlign w:val="bottom"/>
          </w:tcPr>
          <w:p w14:paraId="31FE3F9C" w14:textId="62AC25DB" w:rsidR="00CF2243" w:rsidRPr="00853565" w:rsidRDefault="00CF2243" w:rsidP="00341CB4">
            <w:pPr>
              <w:snapToGrid w:val="0"/>
              <w:spacing w:before="30" w:line="140" w:lineRule="exact"/>
              <w:ind w:right="425"/>
              <w:jc w:val="right"/>
            </w:pPr>
            <w:r w:rsidRPr="00853565">
              <w:t>168</w:t>
            </w:r>
          </w:p>
        </w:tc>
        <w:tc>
          <w:tcPr>
            <w:tcW w:w="992" w:type="dxa"/>
            <w:tcBorders>
              <w:left w:val="single" w:sz="6" w:space="0" w:color="000000"/>
              <w:right w:val="single" w:sz="6" w:space="0" w:color="000000"/>
            </w:tcBorders>
            <w:vAlign w:val="bottom"/>
          </w:tcPr>
          <w:p w14:paraId="01DB2382" w14:textId="0135228C" w:rsidR="00CF2243" w:rsidRPr="00853565" w:rsidRDefault="00CF2243" w:rsidP="00341CB4">
            <w:pPr>
              <w:tabs>
                <w:tab w:val="left" w:pos="709"/>
              </w:tabs>
              <w:spacing w:before="30" w:line="140" w:lineRule="exact"/>
              <w:ind w:right="340"/>
              <w:jc w:val="right"/>
            </w:pPr>
            <w:r w:rsidRPr="00853565">
              <w:t>170</w:t>
            </w:r>
          </w:p>
        </w:tc>
        <w:tc>
          <w:tcPr>
            <w:tcW w:w="2834" w:type="dxa"/>
            <w:tcBorders>
              <w:left w:val="single" w:sz="6" w:space="0" w:color="000000"/>
            </w:tcBorders>
            <w:shd w:val="clear" w:color="auto" w:fill="auto"/>
            <w:vAlign w:val="bottom"/>
          </w:tcPr>
          <w:p w14:paraId="4EEDF1EA" w14:textId="77777777" w:rsidR="00CF2243" w:rsidRPr="00853565" w:rsidRDefault="00CF2243" w:rsidP="00DB0302">
            <w:pPr>
              <w:spacing w:before="30" w:line="140" w:lineRule="exact"/>
              <w:ind w:left="170"/>
            </w:pPr>
            <w:r w:rsidRPr="00853565">
              <w:rPr>
                <w:i/>
              </w:rPr>
              <w:t>Uzbekistan</w:t>
            </w:r>
          </w:p>
        </w:tc>
      </w:tr>
      <w:tr w:rsidR="00853565" w:rsidRPr="00853565" w14:paraId="1014DB18" w14:textId="77777777" w:rsidTr="00DB0302">
        <w:trPr>
          <w:cantSplit/>
        </w:trPr>
        <w:tc>
          <w:tcPr>
            <w:tcW w:w="2553" w:type="dxa"/>
            <w:shd w:val="clear" w:color="auto" w:fill="auto"/>
            <w:vAlign w:val="bottom"/>
          </w:tcPr>
          <w:p w14:paraId="0D554E63" w14:textId="77777777" w:rsidR="00CF2243" w:rsidRPr="00853565" w:rsidRDefault="00CF2243" w:rsidP="00DB0302">
            <w:pPr>
              <w:spacing w:before="30" w:line="140" w:lineRule="exact"/>
              <w:ind w:left="57"/>
            </w:pPr>
            <w:r w:rsidRPr="00853565">
              <w:t>Украина</w:t>
            </w:r>
          </w:p>
        </w:tc>
        <w:tc>
          <w:tcPr>
            <w:tcW w:w="1134" w:type="dxa"/>
            <w:tcBorders>
              <w:left w:val="single" w:sz="6" w:space="0" w:color="000000"/>
            </w:tcBorders>
            <w:shd w:val="clear" w:color="auto" w:fill="auto"/>
            <w:vAlign w:val="bottom"/>
          </w:tcPr>
          <w:p w14:paraId="1CACE177" w14:textId="7F2711FE" w:rsidR="00CF2243" w:rsidRPr="00853565" w:rsidRDefault="00CF2243" w:rsidP="00341CB4">
            <w:pPr>
              <w:snapToGrid w:val="0"/>
              <w:spacing w:before="30" w:line="140" w:lineRule="exact"/>
              <w:ind w:right="426"/>
              <w:jc w:val="right"/>
              <w:rPr>
                <w:lang w:val="en-US"/>
              </w:rPr>
            </w:pPr>
            <w:r w:rsidRPr="00853565">
              <w:rPr>
                <w:lang w:val="en-US"/>
              </w:rPr>
              <w:t>8</w:t>
            </w:r>
            <w:r w:rsidRPr="00853565">
              <w:t>5</w:t>
            </w:r>
          </w:p>
        </w:tc>
        <w:tc>
          <w:tcPr>
            <w:tcW w:w="1134" w:type="dxa"/>
            <w:tcBorders>
              <w:left w:val="single" w:sz="6" w:space="0" w:color="000000"/>
            </w:tcBorders>
            <w:shd w:val="clear" w:color="auto" w:fill="auto"/>
            <w:vAlign w:val="bottom"/>
          </w:tcPr>
          <w:p w14:paraId="2F52603B" w14:textId="6C201042" w:rsidR="00CF2243" w:rsidRPr="00853565" w:rsidRDefault="00CF2243" w:rsidP="00341CB4">
            <w:pPr>
              <w:snapToGrid w:val="0"/>
              <w:spacing w:before="30" w:line="140" w:lineRule="exact"/>
              <w:ind w:right="426"/>
              <w:jc w:val="right"/>
              <w:rPr>
                <w:lang w:val="en-US"/>
              </w:rPr>
            </w:pPr>
            <w:r w:rsidRPr="00853565">
              <w:rPr>
                <w:lang w:val="en-US"/>
              </w:rPr>
              <w:t>8</w:t>
            </w:r>
            <w:r w:rsidRPr="00853565">
              <w:t>8</w:t>
            </w:r>
          </w:p>
        </w:tc>
        <w:tc>
          <w:tcPr>
            <w:tcW w:w="1133" w:type="dxa"/>
            <w:tcBorders>
              <w:left w:val="single" w:sz="6" w:space="0" w:color="000000"/>
            </w:tcBorders>
            <w:vAlign w:val="bottom"/>
          </w:tcPr>
          <w:p w14:paraId="064294A6" w14:textId="54343431" w:rsidR="00CF2243" w:rsidRPr="00853565" w:rsidRDefault="00CF2243" w:rsidP="00341CB4">
            <w:pPr>
              <w:snapToGrid w:val="0"/>
              <w:spacing w:before="30" w:line="140" w:lineRule="exact"/>
              <w:ind w:right="425"/>
              <w:jc w:val="right"/>
            </w:pPr>
            <w:r w:rsidRPr="00853565">
              <w:t>87</w:t>
            </w:r>
          </w:p>
        </w:tc>
        <w:tc>
          <w:tcPr>
            <w:tcW w:w="992" w:type="dxa"/>
            <w:tcBorders>
              <w:left w:val="single" w:sz="6" w:space="0" w:color="000000"/>
              <w:right w:val="single" w:sz="6" w:space="0" w:color="000000"/>
            </w:tcBorders>
            <w:vAlign w:val="bottom"/>
          </w:tcPr>
          <w:p w14:paraId="434D5648" w14:textId="71C315DD" w:rsidR="00CF2243" w:rsidRPr="00853565" w:rsidRDefault="00CF2243" w:rsidP="00341CB4">
            <w:pPr>
              <w:tabs>
                <w:tab w:val="left" w:pos="709"/>
              </w:tabs>
              <w:spacing w:before="30" w:line="140" w:lineRule="exact"/>
              <w:ind w:right="340"/>
              <w:jc w:val="right"/>
            </w:pPr>
            <w:r w:rsidRPr="00853565">
              <w:t>83</w:t>
            </w:r>
          </w:p>
        </w:tc>
        <w:tc>
          <w:tcPr>
            <w:tcW w:w="2834" w:type="dxa"/>
            <w:tcBorders>
              <w:left w:val="single" w:sz="6" w:space="0" w:color="000000"/>
            </w:tcBorders>
            <w:shd w:val="clear" w:color="auto" w:fill="auto"/>
            <w:vAlign w:val="bottom"/>
          </w:tcPr>
          <w:p w14:paraId="08F3E7EB" w14:textId="77777777" w:rsidR="00CF2243" w:rsidRPr="00853565" w:rsidRDefault="00CF2243" w:rsidP="00DB0302">
            <w:pPr>
              <w:spacing w:before="30" w:line="140" w:lineRule="exact"/>
              <w:ind w:left="170"/>
            </w:pPr>
            <w:r w:rsidRPr="00853565">
              <w:rPr>
                <w:i/>
              </w:rPr>
              <w:t>Ukraine</w:t>
            </w:r>
          </w:p>
        </w:tc>
      </w:tr>
      <w:tr w:rsidR="00853565" w:rsidRPr="00853565" w14:paraId="4D6CF7D3" w14:textId="77777777" w:rsidTr="00DB0302">
        <w:trPr>
          <w:cantSplit/>
        </w:trPr>
        <w:tc>
          <w:tcPr>
            <w:tcW w:w="2553" w:type="dxa"/>
            <w:shd w:val="clear" w:color="auto" w:fill="auto"/>
            <w:vAlign w:val="bottom"/>
          </w:tcPr>
          <w:p w14:paraId="0B25EE74" w14:textId="77777777" w:rsidR="00CF2243" w:rsidRPr="00853565" w:rsidRDefault="00CF2243" w:rsidP="00DB0302">
            <w:pPr>
              <w:spacing w:before="30" w:line="140" w:lineRule="exact"/>
            </w:pPr>
            <w:r w:rsidRPr="00853565">
              <w:rPr>
                <w:b/>
                <w:bCs/>
              </w:rPr>
              <w:t>Страны БРИКС</w:t>
            </w:r>
          </w:p>
        </w:tc>
        <w:tc>
          <w:tcPr>
            <w:tcW w:w="1134" w:type="dxa"/>
            <w:tcBorders>
              <w:left w:val="single" w:sz="6" w:space="0" w:color="000000"/>
            </w:tcBorders>
            <w:shd w:val="clear" w:color="auto" w:fill="auto"/>
            <w:vAlign w:val="bottom"/>
          </w:tcPr>
          <w:p w14:paraId="49399D99" w14:textId="77777777" w:rsidR="00CF2243" w:rsidRPr="00853565" w:rsidRDefault="00CF2243" w:rsidP="00341CB4">
            <w:pPr>
              <w:snapToGrid w:val="0"/>
              <w:spacing w:before="30" w:line="140" w:lineRule="exact"/>
              <w:ind w:right="426"/>
              <w:jc w:val="right"/>
              <w:rPr>
                <w:lang w:val="en-US"/>
              </w:rPr>
            </w:pPr>
          </w:p>
        </w:tc>
        <w:tc>
          <w:tcPr>
            <w:tcW w:w="1134" w:type="dxa"/>
            <w:tcBorders>
              <w:left w:val="single" w:sz="6" w:space="0" w:color="000000"/>
            </w:tcBorders>
            <w:shd w:val="clear" w:color="auto" w:fill="auto"/>
            <w:vAlign w:val="bottom"/>
          </w:tcPr>
          <w:p w14:paraId="425FDF08" w14:textId="77777777" w:rsidR="00CF2243" w:rsidRPr="00853565" w:rsidRDefault="00CF2243" w:rsidP="00341CB4">
            <w:pPr>
              <w:snapToGrid w:val="0"/>
              <w:spacing w:before="30" w:line="140" w:lineRule="exact"/>
              <w:ind w:right="426"/>
              <w:jc w:val="right"/>
              <w:rPr>
                <w:lang w:val="en-US"/>
              </w:rPr>
            </w:pPr>
          </w:p>
        </w:tc>
        <w:tc>
          <w:tcPr>
            <w:tcW w:w="1133" w:type="dxa"/>
            <w:tcBorders>
              <w:left w:val="single" w:sz="6" w:space="0" w:color="000000"/>
            </w:tcBorders>
            <w:vAlign w:val="bottom"/>
          </w:tcPr>
          <w:p w14:paraId="72FC17AF" w14:textId="77777777" w:rsidR="00CF2243" w:rsidRPr="00853565" w:rsidRDefault="00CF2243" w:rsidP="00341CB4">
            <w:pPr>
              <w:snapToGrid w:val="0"/>
              <w:spacing w:before="30" w:line="140" w:lineRule="exact"/>
              <w:ind w:right="425"/>
              <w:jc w:val="right"/>
              <w:rPr>
                <w:lang w:val="en-US"/>
              </w:rPr>
            </w:pPr>
          </w:p>
        </w:tc>
        <w:tc>
          <w:tcPr>
            <w:tcW w:w="992" w:type="dxa"/>
            <w:tcBorders>
              <w:left w:val="single" w:sz="6" w:space="0" w:color="000000"/>
              <w:right w:val="single" w:sz="6" w:space="0" w:color="000000"/>
            </w:tcBorders>
            <w:vAlign w:val="bottom"/>
          </w:tcPr>
          <w:p w14:paraId="4C259659" w14:textId="77777777" w:rsidR="00CF2243" w:rsidRPr="00853565" w:rsidRDefault="00CF2243" w:rsidP="00341CB4">
            <w:pPr>
              <w:tabs>
                <w:tab w:val="left" w:pos="709"/>
              </w:tabs>
              <w:spacing w:before="30" w:line="140" w:lineRule="exact"/>
              <w:ind w:right="340"/>
              <w:jc w:val="right"/>
            </w:pPr>
          </w:p>
        </w:tc>
        <w:tc>
          <w:tcPr>
            <w:tcW w:w="2834" w:type="dxa"/>
            <w:tcBorders>
              <w:left w:val="single" w:sz="6" w:space="0" w:color="000000"/>
            </w:tcBorders>
            <w:shd w:val="clear" w:color="auto" w:fill="auto"/>
            <w:vAlign w:val="bottom"/>
          </w:tcPr>
          <w:p w14:paraId="5905C53F" w14:textId="77777777" w:rsidR="00CF2243" w:rsidRPr="00853565" w:rsidRDefault="00CF2243" w:rsidP="00DB0302">
            <w:pPr>
              <w:spacing w:before="30" w:line="140" w:lineRule="exact"/>
              <w:ind w:left="57"/>
            </w:pPr>
            <w:r w:rsidRPr="00853565">
              <w:rPr>
                <w:b/>
                <w:i/>
                <w:lang w:val="en"/>
              </w:rPr>
              <w:t>BRICS countries</w:t>
            </w:r>
          </w:p>
        </w:tc>
      </w:tr>
      <w:tr w:rsidR="00853565" w:rsidRPr="00853565" w14:paraId="66A2E7D3" w14:textId="77777777" w:rsidTr="00DB0302">
        <w:trPr>
          <w:cantSplit/>
        </w:trPr>
        <w:tc>
          <w:tcPr>
            <w:tcW w:w="2553" w:type="dxa"/>
            <w:shd w:val="clear" w:color="auto" w:fill="auto"/>
            <w:vAlign w:val="bottom"/>
          </w:tcPr>
          <w:p w14:paraId="686C2FBE" w14:textId="77777777" w:rsidR="00CF2243" w:rsidRPr="00853565" w:rsidRDefault="00CF2243" w:rsidP="00DB0302">
            <w:pPr>
              <w:spacing w:before="30" w:line="140" w:lineRule="exact"/>
              <w:ind w:left="284"/>
            </w:pPr>
            <w:r w:rsidRPr="00853565">
              <w:t>из них:</w:t>
            </w:r>
          </w:p>
        </w:tc>
        <w:tc>
          <w:tcPr>
            <w:tcW w:w="1134" w:type="dxa"/>
            <w:tcBorders>
              <w:left w:val="single" w:sz="6" w:space="0" w:color="000000"/>
            </w:tcBorders>
            <w:shd w:val="clear" w:color="auto" w:fill="auto"/>
            <w:vAlign w:val="bottom"/>
          </w:tcPr>
          <w:p w14:paraId="197080EA" w14:textId="77777777" w:rsidR="00CF2243" w:rsidRPr="00853565" w:rsidRDefault="00CF2243" w:rsidP="00341CB4">
            <w:pPr>
              <w:snapToGrid w:val="0"/>
              <w:spacing w:before="30" w:line="140" w:lineRule="exact"/>
              <w:ind w:right="426"/>
              <w:jc w:val="right"/>
              <w:rPr>
                <w:lang w:val="en-US"/>
              </w:rPr>
            </w:pPr>
          </w:p>
        </w:tc>
        <w:tc>
          <w:tcPr>
            <w:tcW w:w="1134" w:type="dxa"/>
            <w:tcBorders>
              <w:left w:val="single" w:sz="6" w:space="0" w:color="000000"/>
            </w:tcBorders>
            <w:shd w:val="clear" w:color="auto" w:fill="auto"/>
            <w:vAlign w:val="bottom"/>
          </w:tcPr>
          <w:p w14:paraId="0C0E5246" w14:textId="77777777" w:rsidR="00CF2243" w:rsidRPr="00853565" w:rsidRDefault="00CF2243" w:rsidP="00341CB4">
            <w:pPr>
              <w:snapToGrid w:val="0"/>
              <w:spacing w:before="30" w:line="140" w:lineRule="exact"/>
              <w:ind w:right="426"/>
              <w:jc w:val="right"/>
              <w:rPr>
                <w:lang w:val="en-US"/>
              </w:rPr>
            </w:pPr>
          </w:p>
        </w:tc>
        <w:tc>
          <w:tcPr>
            <w:tcW w:w="1133" w:type="dxa"/>
            <w:tcBorders>
              <w:left w:val="single" w:sz="6" w:space="0" w:color="000000"/>
            </w:tcBorders>
            <w:vAlign w:val="bottom"/>
          </w:tcPr>
          <w:p w14:paraId="1C7702ED" w14:textId="77777777" w:rsidR="00CF2243" w:rsidRPr="00853565" w:rsidRDefault="00CF2243" w:rsidP="00341CB4">
            <w:pPr>
              <w:snapToGrid w:val="0"/>
              <w:spacing w:before="30" w:line="140" w:lineRule="exact"/>
              <w:ind w:right="425"/>
              <w:jc w:val="right"/>
              <w:rPr>
                <w:lang w:val="en-US"/>
              </w:rPr>
            </w:pPr>
          </w:p>
        </w:tc>
        <w:tc>
          <w:tcPr>
            <w:tcW w:w="992" w:type="dxa"/>
            <w:tcBorders>
              <w:left w:val="single" w:sz="6" w:space="0" w:color="000000"/>
              <w:right w:val="single" w:sz="6" w:space="0" w:color="000000"/>
            </w:tcBorders>
            <w:vAlign w:val="bottom"/>
          </w:tcPr>
          <w:p w14:paraId="1CB7FA1E" w14:textId="77777777" w:rsidR="00CF2243" w:rsidRPr="00853565" w:rsidRDefault="00CF2243" w:rsidP="00341CB4">
            <w:pPr>
              <w:tabs>
                <w:tab w:val="left" w:pos="709"/>
              </w:tabs>
              <w:spacing w:before="30" w:line="140" w:lineRule="exact"/>
              <w:ind w:right="340"/>
              <w:jc w:val="right"/>
            </w:pPr>
          </w:p>
        </w:tc>
        <w:tc>
          <w:tcPr>
            <w:tcW w:w="2834" w:type="dxa"/>
            <w:tcBorders>
              <w:left w:val="single" w:sz="6" w:space="0" w:color="000000"/>
            </w:tcBorders>
            <w:shd w:val="clear" w:color="auto" w:fill="auto"/>
            <w:vAlign w:val="bottom"/>
          </w:tcPr>
          <w:p w14:paraId="59031754" w14:textId="77777777" w:rsidR="00CF2243" w:rsidRPr="00853565" w:rsidRDefault="00CF2243" w:rsidP="00DB0302">
            <w:pPr>
              <w:spacing w:before="30" w:line="140" w:lineRule="exact"/>
              <w:ind w:left="340"/>
            </w:pPr>
            <w:r w:rsidRPr="00853565">
              <w:rPr>
                <w:i/>
              </w:rPr>
              <w:t>of which:</w:t>
            </w:r>
          </w:p>
        </w:tc>
      </w:tr>
      <w:tr w:rsidR="00853565" w:rsidRPr="00853565" w14:paraId="2DD09FA7" w14:textId="77777777" w:rsidTr="00CF2243">
        <w:trPr>
          <w:cantSplit/>
        </w:trPr>
        <w:tc>
          <w:tcPr>
            <w:tcW w:w="2553" w:type="dxa"/>
            <w:shd w:val="clear" w:color="auto" w:fill="auto"/>
            <w:vAlign w:val="bottom"/>
          </w:tcPr>
          <w:p w14:paraId="12A48297" w14:textId="77777777" w:rsidR="00CF2243" w:rsidRPr="00853565" w:rsidRDefault="00CF2243" w:rsidP="00DB0302">
            <w:pPr>
              <w:spacing w:before="30" w:line="140" w:lineRule="exact"/>
              <w:ind w:left="57"/>
            </w:pPr>
            <w:r w:rsidRPr="00853565">
              <w:t>Бразилия</w:t>
            </w:r>
            <w:r w:rsidRPr="00853565">
              <w:rPr>
                <w:vertAlign w:val="superscript"/>
              </w:rPr>
              <w:t>2)</w:t>
            </w:r>
          </w:p>
        </w:tc>
        <w:tc>
          <w:tcPr>
            <w:tcW w:w="1134" w:type="dxa"/>
            <w:tcBorders>
              <w:left w:val="single" w:sz="6" w:space="0" w:color="000000"/>
            </w:tcBorders>
            <w:shd w:val="clear" w:color="auto" w:fill="auto"/>
          </w:tcPr>
          <w:p w14:paraId="4C3294C6" w14:textId="5329DC63" w:rsidR="00CF2243" w:rsidRPr="00853565" w:rsidRDefault="00CF2243" w:rsidP="00341CB4">
            <w:pPr>
              <w:snapToGrid w:val="0"/>
              <w:spacing w:before="30" w:line="140" w:lineRule="exact"/>
              <w:ind w:right="426"/>
              <w:jc w:val="right"/>
              <w:rPr>
                <w:lang w:val="en-US"/>
              </w:rPr>
            </w:pPr>
            <w:r w:rsidRPr="00853565">
              <w:t>85</w:t>
            </w:r>
          </w:p>
        </w:tc>
        <w:tc>
          <w:tcPr>
            <w:tcW w:w="1134" w:type="dxa"/>
            <w:tcBorders>
              <w:left w:val="single" w:sz="6" w:space="0" w:color="000000"/>
            </w:tcBorders>
            <w:shd w:val="clear" w:color="auto" w:fill="auto"/>
          </w:tcPr>
          <w:p w14:paraId="4B82596E" w14:textId="66F6E596" w:rsidR="00CF2243" w:rsidRPr="00853565" w:rsidRDefault="00CF2243" w:rsidP="00341CB4">
            <w:pPr>
              <w:snapToGrid w:val="0"/>
              <w:spacing w:before="30" w:line="140" w:lineRule="exact"/>
              <w:ind w:right="426"/>
              <w:jc w:val="right"/>
              <w:rPr>
                <w:lang w:val="en-US"/>
              </w:rPr>
            </w:pPr>
            <w:r w:rsidRPr="00853565">
              <w:t>86</w:t>
            </w:r>
          </w:p>
        </w:tc>
        <w:tc>
          <w:tcPr>
            <w:tcW w:w="1133" w:type="dxa"/>
            <w:tcBorders>
              <w:left w:val="single" w:sz="6" w:space="0" w:color="000000"/>
            </w:tcBorders>
          </w:tcPr>
          <w:p w14:paraId="62ADA135" w14:textId="2F887D18" w:rsidR="00CF2243" w:rsidRPr="00853565" w:rsidRDefault="00CF2243" w:rsidP="00341CB4">
            <w:pPr>
              <w:snapToGrid w:val="0"/>
              <w:spacing w:before="30" w:line="140" w:lineRule="exact"/>
              <w:ind w:right="425"/>
              <w:jc w:val="right"/>
              <w:rPr>
                <w:lang w:val="en-US"/>
              </w:rPr>
            </w:pPr>
            <w:r w:rsidRPr="00853565">
              <w:t>85</w:t>
            </w:r>
          </w:p>
        </w:tc>
        <w:tc>
          <w:tcPr>
            <w:tcW w:w="992" w:type="dxa"/>
            <w:tcBorders>
              <w:left w:val="single" w:sz="6" w:space="0" w:color="000000"/>
              <w:right w:val="single" w:sz="6" w:space="0" w:color="000000"/>
            </w:tcBorders>
          </w:tcPr>
          <w:p w14:paraId="3A0E5CB3" w14:textId="2233D989" w:rsidR="00CF2243" w:rsidRPr="00853565" w:rsidRDefault="00CF2243" w:rsidP="00341CB4">
            <w:pPr>
              <w:tabs>
                <w:tab w:val="left" w:pos="709"/>
              </w:tabs>
              <w:spacing w:before="30" w:line="140" w:lineRule="exact"/>
              <w:ind w:right="340"/>
              <w:jc w:val="right"/>
            </w:pPr>
            <w:r w:rsidRPr="00853565">
              <w:t>82</w:t>
            </w:r>
          </w:p>
        </w:tc>
        <w:tc>
          <w:tcPr>
            <w:tcW w:w="2834" w:type="dxa"/>
            <w:tcBorders>
              <w:left w:val="single" w:sz="6" w:space="0" w:color="000000"/>
            </w:tcBorders>
            <w:shd w:val="clear" w:color="auto" w:fill="auto"/>
            <w:vAlign w:val="bottom"/>
          </w:tcPr>
          <w:p w14:paraId="54070ED3" w14:textId="77777777" w:rsidR="00CF2243" w:rsidRPr="00853565" w:rsidRDefault="00CF2243" w:rsidP="00DB0302">
            <w:pPr>
              <w:spacing w:before="30" w:line="140" w:lineRule="exact"/>
              <w:ind w:left="170"/>
            </w:pPr>
            <w:r w:rsidRPr="00853565">
              <w:rPr>
                <w:i/>
              </w:rPr>
              <w:t>Brazil</w:t>
            </w:r>
            <w:r w:rsidRPr="00853565">
              <w:rPr>
                <w:i/>
                <w:lang w:val="en-US"/>
              </w:rPr>
              <w:t xml:space="preserve"> </w:t>
            </w:r>
            <w:r w:rsidRPr="00853565">
              <w:rPr>
                <w:vertAlign w:val="superscript"/>
              </w:rPr>
              <w:t>2)</w:t>
            </w:r>
          </w:p>
        </w:tc>
      </w:tr>
      <w:tr w:rsidR="00853565" w:rsidRPr="00853565" w14:paraId="0A0A6F23" w14:textId="77777777" w:rsidTr="00CF2243">
        <w:trPr>
          <w:cantSplit/>
        </w:trPr>
        <w:tc>
          <w:tcPr>
            <w:tcW w:w="2553" w:type="dxa"/>
            <w:shd w:val="clear" w:color="auto" w:fill="auto"/>
            <w:vAlign w:val="bottom"/>
          </w:tcPr>
          <w:p w14:paraId="37898BD5" w14:textId="77777777" w:rsidR="00CF2243" w:rsidRPr="00853565" w:rsidRDefault="00CF2243" w:rsidP="00DB0302">
            <w:pPr>
              <w:spacing w:before="30" w:line="140" w:lineRule="exact"/>
              <w:ind w:left="57"/>
              <w:rPr>
                <w:vertAlign w:val="superscript"/>
              </w:rPr>
            </w:pPr>
            <w:r w:rsidRPr="00853565">
              <w:t>Индия</w:t>
            </w:r>
            <w:r w:rsidRPr="00853565">
              <w:rPr>
                <w:vertAlign w:val="superscript"/>
              </w:rPr>
              <w:t>3)</w:t>
            </w:r>
          </w:p>
        </w:tc>
        <w:tc>
          <w:tcPr>
            <w:tcW w:w="1134" w:type="dxa"/>
            <w:tcBorders>
              <w:left w:val="single" w:sz="6" w:space="0" w:color="000000"/>
            </w:tcBorders>
            <w:shd w:val="clear" w:color="auto" w:fill="auto"/>
          </w:tcPr>
          <w:p w14:paraId="32C62CC4" w14:textId="72E8581A" w:rsidR="00CF2243" w:rsidRPr="00853565" w:rsidRDefault="00CF2243" w:rsidP="00341CB4">
            <w:pPr>
              <w:snapToGrid w:val="0"/>
              <w:spacing w:before="30" w:line="140" w:lineRule="exact"/>
              <w:ind w:right="426"/>
              <w:jc w:val="right"/>
              <w:rPr>
                <w:lang w:val="en-US"/>
              </w:rPr>
            </w:pPr>
            <w:r w:rsidRPr="00853565">
              <w:t>124</w:t>
            </w:r>
          </w:p>
        </w:tc>
        <w:tc>
          <w:tcPr>
            <w:tcW w:w="1134" w:type="dxa"/>
            <w:tcBorders>
              <w:left w:val="single" w:sz="6" w:space="0" w:color="000000"/>
            </w:tcBorders>
            <w:shd w:val="clear" w:color="auto" w:fill="auto"/>
          </w:tcPr>
          <w:p w14:paraId="77B0327E" w14:textId="586A608E" w:rsidR="00CF2243" w:rsidRPr="00853565" w:rsidRDefault="00CF2243" w:rsidP="00341CB4">
            <w:pPr>
              <w:snapToGrid w:val="0"/>
              <w:spacing w:before="30" w:line="140" w:lineRule="exact"/>
              <w:ind w:right="426"/>
              <w:jc w:val="right"/>
              <w:rPr>
                <w:lang w:val="en-US"/>
              </w:rPr>
            </w:pPr>
            <w:r w:rsidRPr="00853565">
              <w:t>130</w:t>
            </w:r>
          </w:p>
        </w:tc>
        <w:tc>
          <w:tcPr>
            <w:tcW w:w="1133" w:type="dxa"/>
            <w:tcBorders>
              <w:left w:val="single" w:sz="6" w:space="0" w:color="000000"/>
            </w:tcBorders>
          </w:tcPr>
          <w:p w14:paraId="3D8DFD11" w14:textId="1DA8CEEF" w:rsidR="00CF2243" w:rsidRPr="00853565" w:rsidRDefault="00CF2243" w:rsidP="00341CB4">
            <w:pPr>
              <w:snapToGrid w:val="0"/>
              <w:spacing w:before="30" w:line="140" w:lineRule="exact"/>
              <w:ind w:right="425"/>
              <w:jc w:val="right"/>
              <w:rPr>
                <w:lang w:val="en-US"/>
              </w:rPr>
            </w:pPr>
            <w:r w:rsidRPr="00853565">
              <w:t>131</w:t>
            </w:r>
          </w:p>
        </w:tc>
        <w:tc>
          <w:tcPr>
            <w:tcW w:w="992" w:type="dxa"/>
            <w:tcBorders>
              <w:left w:val="single" w:sz="6" w:space="0" w:color="000000"/>
              <w:right w:val="single" w:sz="6" w:space="0" w:color="000000"/>
            </w:tcBorders>
          </w:tcPr>
          <w:p w14:paraId="0B32413B" w14:textId="7017646A" w:rsidR="00CF2243" w:rsidRPr="00853565" w:rsidRDefault="00CF2243" w:rsidP="00341CB4">
            <w:pPr>
              <w:tabs>
                <w:tab w:val="left" w:pos="709"/>
              </w:tabs>
              <w:spacing w:before="30" w:line="140" w:lineRule="exact"/>
              <w:ind w:right="340"/>
              <w:jc w:val="right"/>
            </w:pPr>
            <w:r w:rsidRPr="00853565">
              <w:t>117</w:t>
            </w:r>
          </w:p>
        </w:tc>
        <w:tc>
          <w:tcPr>
            <w:tcW w:w="2834" w:type="dxa"/>
            <w:tcBorders>
              <w:left w:val="single" w:sz="6" w:space="0" w:color="000000"/>
            </w:tcBorders>
            <w:shd w:val="clear" w:color="auto" w:fill="auto"/>
            <w:vAlign w:val="bottom"/>
          </w:tcPr>
          <w:p w14:paraId="21FD35EC" w14:textId="77777777" w:rsidR="00CF2243" w:rsidRPr="00853565" w:rsidRDefault="00CF2243" w:rsidP="00DB0302">
            <w:pPr>
              <w:spacing w:before="30" w:line="140" w:lineRule="exact"/>
              <w:ind w:left="170"/>
              <w:rPr>
                <w:vertAlign w:val="superscript"/>
              </w:rPr>
            </w:pPr>
            <w:r w:rsidRPr="00853565">
              <w:rPr>
                <w:i/>
              </w:rPr>
              <w:t>India</w:t>
            </w:r>
            <w:r w:rsidRPr="00853565">
              <w:rPr>
                <w:i/>
                <w:vertAlign w:val="superscript"/>
              </w:rPr>
              <w:t>3)</w:t>
            </w:r>
          </w:p>
        </w:tc>
      </w:tr>
      <w:tr w:rsidR="00853565" w:rsidRPr="00853565" w14:paraId="32DF9B6D" w14:textId="77777777" w:rsidTr="00DB0302">
        <w:trPr>
          <w:cantSplit/>
        </w:trPr>
        <w:tc>
          <w:tcPr>
            <w:tcW w:w="2553" w:type="dxa"/>
            <w:shd w:val="clear" w:color="auto" w:fill="auto"/>
            <w:vAlign w:val="bottom"/>
          </w:tcPr>
          <w:p w14:paraId="4D56415E" w14:textId="77777777" w:rsidR="00CF2243" w:rsidRPr="00853565" w:rsidRDefault="00CF2243" w:rsidP="00DB0302">
            <w:pPr>
              <w:spacing w:before="30" w:line="140" w:lineRule="exact"/>
            </w:pPr>
            <w:r w:rsidRPr="00853565">
              <w:rPr>
                <w:b/>
                <w:bCs/>
              </w:rPr>
              <w:t>Страны ЕС</w:t>
            </w:r>
            <w:r w:rsidRPr="00853565">
              <w:rPr>
                <w:b/>
                <w:bCs/>
                <w:vertAlign w:val="superscript"/>
              </w:rPr>
              <w:t>2)</w:t>
            </w:r>
          </w:p>
        </w:tc>
        <w:tc>
          <w:tcPr>
            <w:tcW w:w="1134" w:type="dxa"/>
            <w:tcBorders>
              <w:left w:val="single" w:sz="6" w:space="0" w:color="000000"/>
            </w:tcBorders>
            <w:shd w:val="clear" w:color="auto" w:fill="auto"/>
            <w:vAlign w:val="bottom"/>
          </w:tcPr>
          <w:p w14:paraId="0116A113" w14:textId="77777777" w:rsidR="00CF2243" w:rsidRPr="00853565" w:rsidRDefault="00CF2243" w:rsidP="00341CB4">
            <w:pPr>
              <w:snapToGrid w:val="0"/>
              <w:spacing w:before="30" w:line="140" w:lineRule="exact"/>
              <w:ind w:right="426"/>
              <w:jc w:val="right"/>
              <w:rPr>
                <w:lang w:val="en-US"/>
              </w:rPr>
            </w:pPr>
          </w:p>
        </w:tc>
        <w:tc>
          <w:tcPr>
            <w:tcW w:w="1134" w:type="dxa"/>
            <w:tcBorders>
              <w:left w:val="single" w:sz="6" w:space="0" w:color="000000"/>
            </w:tcBorders>
            <w:shd w:val="clear" w:color="auto" w:fill="auto"/>
            <w:vAlign w:val="bottom"/>
          </w:tcPr>
          <w:p w14:paraId="5C2DF4EC" w14:textId="77777777" w:rsidR="00CF2243" w:rsidRPr="00853565" w:rsidRDefault="00CF2243" w:rsidP="00341CB4">
            <w:pPr>
              <w:snapToGrid w:val="0"/>
              <w:spacing w:before="30" w:line="140" w:lineRule="exact"/>
              <w:ind w:right="426"/>
              <w:jc w:val="right"/>
              <w:rPr>
                <w:lang w:val="en-US"/>
              </w:rPr>
            </w:pPr>
          </w:p>
        </w:tc>
        <w:tc>
          <w:tcPr>
            <w:tcW w:w="1133" w:type="dxa"/>
            <w:tcBorders>
              <w:left w:val="single" w:sz="6" w:space="0" w:color="000000"/>
            </w:tcBorders>
            <w:vAlign w:val="bottom"/>
          </w:tcPr>
          <w:p w14:paraId="6A19E337" w14:textId="77777777" w:rsidR="00CF2243" w:rsidRPr="00853565" w:rsidRDefault="00CF2243" w:rsidP="00341CB4">
            <w:pPr>
              <w:snapToGrid w:val="0"/>
              <w:spacing w:before="30" w:line="140" w:lineRule="exact"/>
              <w:ind w:right="425"/>
              <w:jc w:val="right"/>
              <w:rPr>
                <w:lang w:val="en-US"/>
              </w:rPr>
            </w:pPr>
          </w:p>
        </w:tc>
        <w:tc>
          <w:tcPr>
            <w:tcW w:w="992" w:type="dxa"/>
            <w:tcBorders>
              <w:left w:val="single" w:sz="6" w:space="0" w:color="000000"/>
              <w:right w:val="single" w:sz="6" w:space="0" w:color="000000"/>
            </w:tcBorders>
            <w:vAlign w:val="bottom"/>
          </w:tcPr>
          <w:p w14:paraId="7E2EA658" w14:textId="77777777" w:rsidR="00CF2243" w:rsidRPr="00853565" w:rsidRDefault="00CF2243" w:rsidP="00341CB4">
            <w:pPr>
              <w:tabs>
                <w:tab w:val="left" w:pos="709"/>
              </w:tabs>
              <w:spacing w:before="30" w:line="140" w:lineRule="exact"/>
              <w:ind w:right="340"/>
              <w:jc w:val="right"/>
            </w:pPr>
          </w:p>
        </w:tc>
        <w:tc>
          <w:tcPr>
            <w:tcW w:w="2834" w:type="dxa"/>
            <w:tcBorders>
              <w:left w:val="single" w:sz="6" w:space="0" w:color="000000"/>
            </w:tcBorders>
            <w:shd w:val="clear" w:color="auto" w:fill="auto"/>
            <w:vAlign w:val="bottom"/>
          </w:tcPr>
          <w:p w14:paraId="5EB0775A" w14:textId="77777777" w:rsidR="00CF2243" w:rsidRPr="00853565" w:rsidRDefault="00CF2243" w:rsidP="00DB0302">
            <w:pPr>
              <w:spacing w:before="30" w:line="140" w:lineRule="exact"/>
              <w:ind w:left="57"/>
            </w:pPr>
            <w:r w:rsidRPr="00853565">
              <w:rPr>
                <w:b/>
                <w:i/>
              </w:rPr>
              <w:t>EU countries</w:t>
            </w:r>
            <w:r w:rsidRPr="00853565">
              <w:rPr>
                <w:b/>
                <w:bCs/>
                <w:vertAlign w:val="superscript"/>
              </w:rPr>
              <w:t>2)</w:t>
            </w:r>
          </w:p>
        </w:tc>
      </w:tr>
      <w:tr w:rsidR="00853565" w:rsidRPr="00853565" w14:paraId="6DC58E7E" w14:textId="77777777" w:rsidTr="00DB0302">
        <w:trPr>
          <w:cantSplit/>
        </w:trPr>
        <w:tc>
          <w:tcPr>
            <w:tcW w:w="2553" w:type="dxa"/>
            <w:shd w:val="clear" w:color="auto" w:fill="auto"/>
            <w:vAlign w:val="bottom"/>
          </w:tcPr>
          <w:p w14:paraId="475A755F" w14:textId="77777777" w:rsidR="00CF2243" w:rsidRPr="00853565" w:rsidRDefault="00CF2243" w:rsidP="00DB0302">
            <w:pPr>
              <w:spacing w:before="30" w:line="140" w:lineRule="exact"/>
              <w:ind w:left="340"/>
            </w:pPr>
            <w:r w:rsidRPr="00853565">
              <w:t>из них:</w:t>
            </w:r>
          </w:p>
        </w:tc>
        <w:tc>
          <w:tcPr>
            <w:tcW w:w="1134" w:type="dxa"/>
            <w:tcBorders>
              <w:left w:val="single" w:sz="6" w:space="0" w:color="000000"/>
            </w:tcBorders>
            <w:shd w:val="clear" w:color="auto" w:fill="auto"/>
            <w:vAlign w:val="bottom"/>
          </w:tcPr>
          <w:p w14:paraId="74559001" w14:textId="77777777" w:rsidR="00CF2243" w:rsidRPr="00853565" w:rsidRDefault="00CF2243" w:rsidP="00341CB4">
            <w:pPr>
              <w:snapToGrid w:val="0"/>
              <w:spacing w:before="30" w:line="140" w:lineRule="exact"/>
              <w:ind w:right="426"/>
              <w:jc w:val="right"/>
              <w:rPr>
                <w:lang w:val="en-US"/>
              </w:rPr>
            </w:pPr>
          </w:p>
        </w:tc>
        <w:tc>
          <w:tcPr>
            <w:tcW w:w="1134" w:type="dxa"/>
            <w:tcBorders>
              <w:left w:val="single" w:sz="6" w:space="0" w:color="000000"/>
            </w:tcBorders>
            <w:shd w:val="clear" w:color="auto" w:fill="auto"/>
            <w:vAlign w:val="bottom"/>
          </w:tcPr>
          <w:p w14:paraId="1182760B" w14:textId="77777777" w:rsidR="00CF2243" w:rsidRPr="00853565" w:rsidRDefault="00CF2243" w:rsidP="00341CB4">
            <w:pPr>
              <w:snapToGrid w:val="0"/>
              <w:spacing w:before="30" w:line="140" w:lineRule="exact"/>
              <w:ind w:right="426"/>
              <w:jc w:val="right"/>
              <w:rPr>
                <w:lang w:val="en-US"/>
              </w:rPr>
            </w:pPr>
          </w:p>
        </w:tc>
        <w:tc>
          <w:tcPr>
            <w:tcW w:w="1133" w:type="dxa"/>
            <w:tcBorders>
              <w:left w:val="single" w:sz="6" w:space="0" w:color="000000"/>
            </w:tcBorders>
            <w:vAlign w:val="bottom"/>
          </w:tcPr>
          <w:p w14:paraId="54F74B40" w14:textId="77777777" w:rsidR="00CF2243" w:rsidRPr="00853565" w:rsidRDefault="00CF2243" w:rsidP="00341CB4">
            <w:pPr>
              <w:snapToGrid w:val="0"/>
              <w:spacing w:before="30" w:line="140" w:lineRule="exact"/>
              <w:ind w:right="425"/>
              <w:jc w:val="right"/>
              <w:rPr>
                <w:lang w:val="en-US"/>
              </w:rPr>
            </w:pPr>
          </w:p>
        </w:tc>
        <w:tc>
          <w:tcPr>
            <w:tcW w:w="992" w:type="dxa"/>
            <w:tcBorders>
              <w:left w:val="single" w:sz="6" w:space="0" w:color="000000"/>
              <w:right w:val="single" w:sz="6" w:space="0" w:color="000000"/>
            </w:tcBorders>
            <w:vAlign w:val="bottom"/>
          </w:tcPr>
          <w:p w14:paraId="2E0ECC7D" w14:textId="77777777" w:rsidR="00CF2243" w:rsidRPr="00853565" w:rsidRDefault="00CF2243" w:rsidP="00341CB4">
            <w:pPr>
              <w:tabs>
                <w:tab w:val="left" w:pos="709"/>
              </w:tabs>
              <w:spacing w:before="30" w:line="140" w:lineRule="exact"/>
              <w:ind w:right="340"/>
              <w:jc w:val="right"/>
            </w:pPr>
          </w:p>
        </w:tc>
        <w:tc>
          <w:tcPr>
            <w:tcW w:w="2834" w:type="dxa"/>
            <w:tcBorders>
              <w:left w:val="single" w:sz="6" w:space="0" w:color="000000"/>
            </w:tcBorders>
            <w:shd w:val="clear" w:color="auto" w:fill="auto"/>
            <w:vAlign w:val="bottom"/>
          </w:tcPr>
          <w:p w14:paraId="08C7A304" w14:textId="77777777" w:rsidR="00CF2243" w:rsidRPr="00853565" w:rsidRDefault="00CF2243" w:rsidP="00DB0302">
            <w:pPr>
              <w:spacing w:before="30" w:line="140" w:lineRule="exact"/>
              <w:ind w:left="340"/>
            </w:pPr>
            <w:r w:rsidRPr="00853565">
              <w:rPr>
                <w:i/>
              </w:rPr>
              <w:t>of which:</w:t>
            </w:r>
          </w:p>
        </w:tc>
      </w:tr>
      <w:tr w:rsidR="00853565" w:rsidRPr="00853565" w14:paraId="060A2233" w14:textId="77777777" w:rsidTr="00CF2243">
        <w:trPr>
          <w:cantSplit/>
        </w:trPr>
        <w:tc>
          <w:tcPr>
            <w:tcW w:w="2553" w:type="dxa"/>
            <w:shd w:val="clear" w:color="auto" w:fill="auto"/>
            <w:vAlign w:val="bottom"/>
          </w:tcPr>
          <w:p w14:paraId="4EF860E6" w14:textId="77777777" w:rsidR="00155EC8" w:rsidRPr="00853565" w:rsidRDefault="00155EC8" w:rsidP="00DB0302">
            <w:pPr>
              <w:spacing w:before="30" w:line="140" w:lineRule="exact"/>
              <w:ind w:left="57"/>
            </w:pPr>
            <w:r w:rsidRPr="00853565">
              <w:t>Австрия</w:t>
            </w:r>
            <w:r w:rsidRPr="00853565">
              <w:rPr>
                <w:b/>
                <w:bCs/>
                <w:vertAlign w:val="superscript"/>
              </w:rPr>
              <w:t xml:space="preserve"> </w:t>
            </w:r>
          </w:p>
        </w:tc>
        <w:tc>
          <w:tcPr>
            <w:tcW w:w="1134" w:type="dxa"/>
            <w:tcBorders>
              <w:left w:val="single" w:sz="6" w:space="0" w:color="000000"/>
            </w:tcBorders>
            <w:shd w:val="clear" w:color="auto" w:fill="auto"/>
          </w:tcPr>
          <w:p w14:paraId="29AA2B67" w14:textId="1D6A23A6" w:rsidR="00155EC8" w:rsidRPr="00853565" w:rsidRDefault="00155EC8" w:rsidP="00341CB4">
            <w:pPr>
              <w:snapToGrid w:val="0"/>
              <w:spacing w:before="30" w:line="140" w:lineRule="exact"/>
              <w:ind w:right="426"/>
              <w:jc w:val="right"/>
              <w:rPr>
                <w:lang w:val="en-US"/>
              </w:rPr>
            </w:pPr>
            <w:r w:rsidRPr="00853565">
              <w:t>119</w:t>
            </w:r>
          </w:p>
        </w:tc>
        <w:tc>
          <w:tcPr>
            <w:tcW w:w="1134" w:type="dxa"/>
            <w:tcBorders>
              <w:left w:val="single" w:sz="6" w:space="0" w:color="000000"/>
            </w:tcBorders>
            <w:shd w:val="clear" w:color="auto" w:fill="auto"/>
          </w:tcPr>
          <w:p w14:paraId="004FCBB7" w14:textId="62A82353" w:rsidR="00155EC8" w:rsidRPr="00853565" w:rsidRDefault="00155EC8" w:rsidP="00341CB4">
            <w:pPr>
              <w:snapToGrid w:val="0"/>
              <w:spacing w:before="30" w:line="140" w:lineRule="exact"/>
              <w:ind w:right="426"/>
              <w:jc w:val="right"/>
              <w:rPr>
                <w:lang w:val="en-US"/>
              </w:rPr>
            </w:pPr>
            <w:r w:rsidRPr="00853565">
              <w:t>125</w:t>
            </w:r>
          </w:p>
        </w:tc>
        <w:tc>
          <w:tcPr>
            <w:tcW w:w="1133" w:type="dxa"/>
            <w:tcBorders>
              <w:left w:val="single" w:sz="6" w:space="0" w:color="000000"/>
            </w:tcBorders>
          </w:tcPr>
          <w:p w14:paraId="1046CEED" w14:textId="6DA1ED70" w:rsidR="00155EC8" w:rsidRPr="00853565" w:rsidRDefault="00155EC8" w:rsidP="00341CB4">
            <w:pPr>
              <w:snapToGrid w:val="0"/>
              <w:spacing w:before="30" w:line="140" w:lineRule="exact"/>
              <w:ind w:right="425"/>
              <w:jc w:val="right"/>
              <w:rPr>
                <w:lang w:val="en-US"/>
              </w:rPr>
            </w:pPr>
            <w:r w:rsidRPr="00853565">
              <w:t>125</w:t>
            </w:r>
          </w:p>
        </w:tc>
        <w:tc>
          <w:tcPr>
            <w:tcW w:w="992" w:type="dxa"/>
            <w:tcBorders>
              <w:left w:val="single" w:sz="6" w:space="0" w:color="000000"/>
              <w:right w:val="single" w:sz="6" w:space="0" w:color="000000"/>
            </w:tcBorders>
          </w:tcPr>
          <w:p w14:paraId="077D0A5B" w14:textId="5034E2F5" w:rsidR="00155EC8" w:rsidRPr="00853565" w:rsidRDefault="00155EC8" w:rsidP="00341CB4">
            <w:pPr>
              <w:tabs>
                <w:tab w:val="left" w:pos="709"/>
              </w:tabs>
              <w:spacing w:before="30" w:line="140" w:lineRule="exact"/>
              <w:ind w:right="340"/>
              <w:jc w:val="right"/>
            </w:pPr>
            <w:r w:rsidRPr="00853565">
              <w:t>117</w:t>
            </w:r>
          </w:p>
        </w:tc>
        <w:tc>
          <w:tcPr>
            <w:tcW w:w="2834" w:type="dxa"/>
            <w:tcBorders>
              <w:left w:val="single" w:sz="6" w:space="0" w:color="000000"/>
            </w:tcBorders>
            <w:shd w:val="clear" w:color="auto" w:fill="auto"/>
            <w:vAlign w:val="bottom"/>
          </w:tcPr>
          <w:p w14:paraId="63030600" w14:textId="77777777" w:rsidR="00155EC8" w:rsidRPr="00853565" w:rsidRDefault="00155EC8" w:rsidP="00DB0302">
            <w:pPr>
              <w:spacing w:before="30" w:line="140" w:lineRule="exact"/>
              <w:ind w:left="170"/>
            </w:pPr>
            <w:r w:rsidRPr="00853565">
              <w:rPr>
                <w:i/>
              </w:rPr>
              <w:t>Austria</w:t>
            </w:r>
          </w:p>
        </w:tc>
      </w:tr>
      <w:tr w:rsidR="00853565" w:rsidRPr="00853565" w14:paraId="2D3D34C9" w14:textId="77777777" w:rsidTr="00CF2243">
        <w:trPr>
          <w:cantSplit/>
        </w:trPr>
        <w:tc>
          <w:tcPr>
            <w:tcW w:w="2553" w:type="dxa"/>
            <w:shd w:val="clear" w:color="auto" w:fill="auto"/>
            <w:vAlign w:val="bottom"/>
          </w:tcPr>
          <w:p w14:paraId="4DCEAF4E" w14:textId="77777777" w:rsidR="00155EC8" w:rsidRPr="00853565" w:rsidRDefault="00155EC8" w:rsidP="00DB0302">
            <w:pPr>
              <w:spacing w:before="30" w:line="140" w:lineRule="exact"/>
              <w:ind w:left="57"/>
            </w:pPr>
            <w:r w:rsidRPr="00853565">
              <w:t>Бельгия</w:t>
            </w:r>
            <w:r w:rsidRPr="00853565">
              <w:rPr>
                <w:vertAlign w:val="superscript"/>
              </w:rPr>
              <w:t xml:space="preserve"> </w:t>
            </w:r>
          </w:p>
        </w:tc>
        <w:tc>
          <w:tcPr>
            <w:tcW w:w="1134" w:type="dxa"/>
            <w:tcBorders>
              <w:left w:val="single" w:sz="6" w:space="0" w:color="000000"/>
            </w:tcBorders>
            <w:shd w:val="clear" w:color="auto" w:fill="auto"/>
          </w:tcPr>
          <w:p w14:paraId="0D2826B2" w14:textId="3B2AA561" w:rsidR="00155EC8" w:rsidRPr="00853565" w:rsidRDefault="00155EC8" w:rsidP="00341CB4">
            <w:pPr>
              <w:snapToGrid w:val="0"/>
              <w:spacing w:before="30" w:line="140" w:lineRule="exact"/>
              <w:ind w:right="426"/>
              <w:jc w:val="right"/>
              <w:rPr>
                <w:lang w:val="en-US"/>
              </w:rPr>
            </w:pPr>
            <w:r w:rsidRPr="00853565">
              <w:t>111</w:t>
            </w:r>
          </w:p>
        </w:tc>
        <w:tc>
          <w:tcPr>
            <w:tcW w:w="1134" w:type="dxa"/>
            <w:tcBorders>
              <w:left w:val="single" w:sz="6" w:space="0" w:color="000000"/>
            </w:tcBorders>
            <w:shd w:val="clear" w:color="auto" w:fill="auto"/>
          </w:tcPr>
          <w:p w14:paraId="58612898" w14:textId="7D12CDED" w:rsidR="00155EC8" w:rsidRPr="00853565" w:rsidRDefault="00155EC8" w:rsidP="00341CB4">
            <w:pPr>
              <w:snapToGrid w:val="0"/>
              <w:spacing w:before="30" w:line="140" w:lineRule="exact"/>
              <w:ind w:right="426"/>
              <w:jc w:val="right"/>
              <w:rPr>
                <w:lang w:val="en-US"/>
              </w:rPr>
            </w:pPr>
            <w:r w:rsidRPr="00853565">
              <w:t>112</w:t>
            </w:r>
          </w:p>
        </w:tc>
        <w:tc>
          <w:tcPr>
            <w:tcW w:w="1133" w:type="dxa"/>
            <w:tcBorders>
              <w:left w:val="single" w:sz="6" w:space="0" w:color="000000"/>
            </w:tcBorders>
          </w:tcPr>
          <w:p w14:paraId="225F3652" w14:textId="36E80AAB" w:rsidR="00155EC8" w:rsidRPr="00853565" w:rsidRDefault="00155EC8" w:rsidP="00341CB4">
            <w:pPr>
              <w:snapToGrid w:val="0"/>
              <w:spacing w:before="30" w:line="140" w:lineRule="exact"/>
              <w:ind w:right="425"/>
              <w:jc w:val="right"/>
              <w:rPr>
                <w:lang w:val="en-US"/>
              </w:rPr>
            </w:pPr>
            <w:r w:rsidRPr="00853565">
              <w:t>118</w:t>
            </w:r>
          </w:p>
        </w:tc>
        <w:tc>
          <w:tcPr>
            <w:tcW w:w="992" w:type="dxa"/>
            <w:tcBorders>
              <w:left w:val="single" w:sz="6" w:space="0" w:color="000000"/>
              <w:right w:val="single" w:sz="6" w:space="0" w:color="000000"/>
            </w:tcBorders>
          </w:tcPr>
          <w:p w14:paraId="39B3BF3B" w14:textId="105756AC" w:rsidR="00155EC8" w:rsidRPr="00853565" w:rsidRDefault="00155EC8" w:rsidP="00341CB4">
            <w:pPr>
              <w:tabs>
                <w:tab w:val="left" w:pos="709"/>
              </w:tabs>
              <w:spacing w:before="30" w:line="140" w:lineRule="exact"/>
              <w:ind w:right="340"/>
              <w:jc w:val="right"/>
            </w:pPr>
            <w:r w:rsidRPr="00853565">
              <w:t>113</w:t>
            </w:r>
          </w:p>
        </w:tc>
        <w:tc>
          <w:tcPr>
            <w:tcW w:w="2834" w:type="dxa"/>
            <w:tcBorders>
              <w:left w:val="single" w:sz="6" w:space="0" w:color="000000"/>
            </w:tcBorders>
            <w:shd w:val="clear" w:color="auto" w:fill="auto"/>
            <w:vAlign w:val="bottom"/>
          </w:tcPr>
          <w:p w14:paraId="3FBC134D" w14:textId="77777777" w:rsidR="00155EC8" w:rsidRPr="00853565" w:rsidRDefault="00155EC8" w:rsidP="00DB0302">
            <w:pPr>
              <w:spacing w:before="30" w:line="140" w:lineRule="exact"/>
              <w:ind w:left="170"/>
            </w:pPr>
            <w:r w:rsidRPr="00853565">
              <w:rPr>
                <w:i/>
              </w:rPr>
              <w:t>Belgium</w:t>
            </w:r>
          </w:p>
        </w:tc>
      </w:tr>
      <w:tr w:rsidR="00853565" w:rsidRPr="00853565" w14:paraId="7E0CE913" w14:textId="77777777" w:rsidTr="00CF2243">
        <w:trPr>
          <w:cantSplit/>
        </w:trPr>
        <w:tc>
          <w:tcPr>
            <w:tcW w:w="2553" w:type="dxa"/>
            <w:shd w:val="clear" w:color="auto" w:fill="auto"/>
            <w:vAlign w:val="bottom"/>
          </w:tcPr>
          <w:p w14:paraId="201EC542" w14:textId="77777777" w:rsidR="00155EC8" w:rsidRPr="00853565" w:rsidRDefault="00155EC8" w:rsidP="00DB0302">
            <w:pPr>
              <w:spacing w:before="30" w:line="140" w:lineRule="exact"/>
              <w:ind w:left="57"/>
            </w:pPr>
            <w:r w:rsidRPr="00853565">
              <w:t>Болгария</w:t>
            </w:r>
          </w:p>
        </w:tc>
        <w:tc>
          <w:tcPr>
            <w:tcW w:w="1134" w:type="dxa"/>
            <w:tcBorders>
              <w:left w:val="single" w:sz="6" w:space="0" w:color="000000"/>
            </w:tcBorders>
            <w:shd w:val="clear" w:color="auto" w:fill="auto"/>
          </w:tcPr>
          <w:p w14:paraId="57823E55" w14:textId="6037D6F7" w:rsidR="00155EC8" w:rsidRPr="00853565" w:rsidRDefault="00155EC8" w:rsidP="00341CB4">
            <w:pPr>
              <w:snapToGrid w:val="0"/>
              <w:spacing w:before="30" w:line="140" w:lineRule="exact"/>
              <w:ind w:right="426"/>
              <w:jc w:val="right"/>
              <w:rPr>
                <w:lang w:val="en-US"/>
              </w:rPr>
            </w:pPr>
            <w:r w:rsidRPr="00853565">
              <w:t>117</w:t>
            </w:r>
          </w:p>
        </w:tc>
        <w:tc>
          <w:tcPr>
            <w:tcW w:w="1134" w:type="dxa"/>
            <w:tcBorders>
              <w:left w:val="single" w:sz="6" w:space="0" w:color="000000"/>
            </w:tcBorders>
            <w:shd w:val="clear" w:color="auto" w:fill="auto"/>
          </w:tcPr>
          <w:p w14:paraId="3A9E160D" w14:textId="546F845A" w:rsidR="00155EC8" w:rsidRPr="00853565" w:rsidRDefault="00155EC8" w:rsidP="00341CB4">
            <w:pPr>
              <w:snapToGrid w:val="0"/>
              <w:spacing w:before="30" w:line="140" w:lineRule="exact"/>
              <w:ind w:right="426"/>
              <w:jc w:val="right"/>
              <w:rPr>
                <w:lang w:val="en-US"/>
              </w:rPr>
            </w:pPr>
            <w:r w:rsidRPr="00853565">
              <w:t>118</w:t>
            </w:r>
          </w:p>
        </w:tc>
        <w:tc>
          <w:tcPr>
            <w:tcW w:w="1133" w:type="dxa"/>
            <w:tcBorders>
              <w:left w:val="single" w:sz="6" w:space="0" w:color="000000"/>
            </w:tcBorders>
          </w:tcPr>
          <w:p w14:paraId="5DC0BC06" w14:textId="7BF1737A" w:rsidR="00155EC8" w:rsidRPr="00853565" w:rsidRDefault="00155EC8" w:rsidP="00341CB4">
            <w:pPr>
              <w:snapToGrid w:val="0"/>
              <w:spacing w:before="30" w:line="140" w:lineRule="exact"/>
              <w:ind w:right="425"/>
              <w:jc w:val="right"/>
              <w:rPr>
                <w:lang w:val="en-US"/>
              </w:rPr>
            </w:pPr>
            <w:r w:rsidRPr="00853565">
              <w:t>118</w:t>
            </w:r>
          </w:p>
        </w:tc>
        <w:tc>
          <w:tcPr>
            <w:tcW w:w="992" w:type="dxa"/>
            <w:tcBorders>
              <w:left w:val="single" w:sz="6" w:space="0" w:color="000000"/>
              <w:right w:val="single" w:sz="6" w:space="0" w:color="000000"/>
            </w:tcBorders>
          </w:tcPr>
          <w:p w14:paraId="45FA2113" w14:textId="78E807A7" w:rsidR="00155EC8" w:rsidRPr="00853565" w:rsidRDefault="00155EC8" w:rsidP="00341CB4">
            <w:pPr>
              <w:tabs>
                <w:tab w:val="left" w:pos="709"/>
              </w:tabs>
              <w:spacing w:before="30" w:line="140" w:lineRule="exact"/>
              <w:ind w:right="340"/>
              <w:jc w:val="right"/>
            </w:pPr>
            <w:r w:rsidRPr="00853565">
              <w:t>111</w:t>
            </w:r>
          </w:p>
        </w:tc>
        <w:tc>
          <w:tcPr>
            <w:tcW w:w="2834" w:type="dxa"/>
            <w:tcBorders>
              <w:left w:val="single" w:sz="6" w:space="0" w:color="000000"/>
            </w:tcBorders>
            <w:shd w:val="clear" w:color="auto" w:fill="auto"/>
            <w:vAlign w:val="bottom"/>
          </w:tcPr>
          <w:p w14:paraId="27D3A926" w14:textId="77777777" w:rsidR="00155EC8" w:rsidRPr="00853565" w:rsidRDefault="00155EC8" w:rsidP="00DB0302">
            <w:pPr>
              <w:spacing w:before="30" w:line="140" w:lineRule="exact"/>
              <w:ind w:left="170"/>
            </w:pPr>
            <w:r w:rsidRPr="00853565">
              <w:rPr>
                <w:i/>
              </w:rPr>
              <w:t>Bulgaria</w:t>
            </w:r>
          </w:p>
        </w:tc>
      </w:tr>
      <w:tr w:rsidR="00853565" w:rsidRPr="00853565" w14:paraId="19FF9F6F" w14:textId="77777777" w:rsidTr="00CF2243">
        <w:trPr>
          <w:cantSplit/>
        </w:trPr>
        <w:tc>
          <w:tcPr>
            <w:tcW w:w="2553" w:type="dxa"/>
            <w:shd w:val="clear" w:color="auto" w:fill="auto"/>
            <w:vAlign w:val="bottom"/>
          </w:tcPr>
          <w:p w14:paraId="505668AD" w14:textId="77777777" w:rsidR="00155EC8" w:rsidRPr="00853565" w:rsidRDefault="00155EC8" w:rsidP="00DB0302">
            <w:pPr>
              <w:spacing w:before="30" w:line="140" w:lineRule="exact"/>
              <w:ind w:left="57"/>
            </w:pPr>
            <w:r w:rsidRPr="00853565">
              <w:t>Венгрия</w:t>
            </w:r>
            <w:r w:rsidRPr="00853565">
              <w:rPr>
                <w:vertAlign w:val="superscript"/>
              </w:rPr>
              <w:t xml:space="preserve"> </w:t>
            </w:r>
          </w:p>
        </w:tc>
        <w:tc>
          <w:tcPr>
            <w:tcW w:w="1134" w:type="dxa"/>
            <w:tcBorders>
              <w:left w:val="single" w:sz="6" w:space="0" w:color="000000"/>
            </w:tcBorders>
            <w:shd w:val="clear" w:color="auto" w:fill="auto"/>
          </w:tcPr>
          <w:p w14:paraId="1DFA888C" w14:textId="0F9CFC62" w:rsidR="00155EC8" w:rsidRPr="00853565" w:rsidRDefault="00155EC8" w:rsidP="00341CB4">
            <w:pPr>
              <w:snapToGrid w:val="0"/>
              <w:spacing w:before="30" w:line="140" w:lineRule="exact"/>
              <w:ind w:right="426"/>
              <w:jc w:val="right"/>
              <w:rPr>
                <w:lang w:val="en-US"/>
              </w:rPr>
            </w:pPr>
            <w:r w:rsidRPr="00853565">
              <w:t>129</w:t>
            </w:r>
          </w:p>
        </w:tc>
        <w:tc>
          <w:tcPr>
            <w:tcW w:w="1134" w:type="dxa"/>
            <w:tcBorders>
              <w:left w:val="single" w:sz="6" w:space="0" w:color="000000"/>
            </w:tcBorders>
            <w:shd w:val="clear" w:color="auto" w:fill="auto"/>
          </w:tcPr>
          <w:p w14:paraId="2F551237" w14:textId="34B17985" w:rsidR="00155EC8" w:rsidRPr="00853565" w:rsidRDefault="00155EC8" w:rsidP="00341CB4">
            <w:pPr>
              <w:snapToGrid w:val="0"/>
              <w:spacing w:before="30" w:line="140" w:lineRule="exact"/>
              <w:ind w:right="426"/>
              <w:jc w:val="right"/>
              <w:rPr>
                <w:lang w:val="en-US"/>
              </w:rPr>
            </w:pPr>
            <w:r w:rsidRPr="00853565">
              <w:t>134</w:t>
            </w:r>
          </w:p>
        </w:tc>
        <w:tc>
          <w:tcPr>
            <w:tcW w:w="1133" w:type="dxa"/>
            <w:tcBorders>
              <w:left w:val="single" w:sz="6" w:space="0" w:color="000000"/>
            </w:tcBorders>
          </w:tcPr>
          <w:p w14:paraId="6DA89A06" w14:textId="7EEE497F" w:rsidR="00155EC8" w:rsidRPr="00853565" w:rsidRDefault="00155EC8" w:rsidP="00341CB4">
            <w:pPr>
              <w:snapToGrid w:val="0"/>
              <w:spacing w:before="30" w:line="140" w:lineRule="exact"/>
              <w:ind w:right="425"/>
              <w:jc w:val="right"/>
              <w:rPr>
                <w:lang w:val="en-US"/>
              </w:rPr>
            </w:pPr>
            <w:r w:rsidRPr="00853565">
              <w:t>141</w:t>
            </w:r>
          </w:p>
        </w:tc>
        <w:tc>
          <w:tcPr>
            <w:tcW w:w="992" w:type="dxa"/>
            <w:tcBorders>
              <w:left w:val="single" w:sz="6" w:space="0" w:color="000000"/>
              <w:right w:val="single" w:sz="6" w:space="0" w:color="000000"/>
            </w:tcBorders>
          </w:tcPr>
          <w:p w14:paraId="7829D468" w14:textId="16867B0F" w:rsidR="00155EC8" w:rsidRPr="00853565" w:rsidRDefault="00155EC8" w:rsidP="00341CB4">
            <w:pPr>
              <w:tabs>
                <w:tab w:val="left" w:pos="709"/>
              </w:tabs>
              <w:spacing w:before="30" w:line="140" w:lineRule="exact"/>
              <w:ind w:right="340"/>
              <w:jc w:val="right"/>
            </w:pPr>
            <w:r w:rsidRPr="00853565">
              <w:t>131</w:t>
            </w:r>
          </w:p>
        </w:tc>
        <w:tc>
          <w:tcPr>
            <w:tcW w:w="2834" w:type="dxa"/>
            <w:tcBorders>
              <w:left w:val="single" w:sz="6" w:space="0" w:color="000000"/>
            </w:tcBorders>
            <w:shd w:val="clear" w:color="auto" w:fill="auto"/>
            <w:vAlign w:val="bottom"/>
          </w:tcPr>
          <w:p w14:paraId="77C6A046" w14:textId="77777777" w:rsidR="00155EC8" w:rsidRPr="00853565" w:rsidRDefault="00155EC8" w:rsidP="00DB0302">
            <w:pPr>
              <w:spacing w:before="30" w:line="140" w:lineRule="exact"/>
              <w:ind w:left="170"/>
            </w:pPr>
            <w:r w:rsidRPr="00853565">
              <w:rPr>
                <w:i/>
              </w:rPr>
              <w:t>Hungary</w:t>
            </w:r>
          </w:p>
        </w:tc>
      </w:tr>
      <w:tr w:rsidR="00853565" w:rsidRPr="00853565" w14:paraId="325BBEBE" w14:textId="77777777" w:rsidTr="00CF2243">
        <w:trPr>
          <w:cantSplit/>
        </w:trPr>
        <w:tc>
          <w:tcPr>
            <w:tcW w:w="2553" w:type="dxa"/>
            <w:shd w:val="clear" w:color="auto" w:fill="auto"/>
            <w:vAlign w:val="bottom"/>
          </w:tcPr>
          <w:p w14:paraId="7E941E7E" w14:textId="77777777" w:rsidR="00155EC8" w:rsidRPr="00853565" w:rsidRDefault="00155EC8" w:rsidP="00DB0302">
            <w:pPr>
              <w:spacing w:before="30" w:line="140" w:lineRule="exact"/>
              <w:ind w:left="57"/>
            </w:pPr>
            <w:r w:rsidRPr="00853565">
              <w:t>Германия</w:t>
            </w:r>
          </w:p>
        </w:tc>
        <w:tc>
          <w:tcPr>
            <w:tcW w:w="1134" w:type="dxa"/>
            <w:tcBorders>
              <w:left w:val="single" w:sz="6" w:space="0" w:color="000000"/>
            </w:tcBorders>
            <w:shd w:val="clear" w:color="auto" w:fill="auto"/>
          </w:tcPr>
          <w:p w14:paraId="1362B852" w14:textId="67A1B3BB" w:rsidR="00155EC8" w:rsidRPr="00853565" w:rsidRDefault="00155EC8" w:rsidP="00341CB4">
            <w:pPr>
              <w:snapToGrid w:val="0"/>
              <w:spacing w:before="30" w:line="140" w:lineRule="exact"/>
              <w:ind w:right="426"/>
              <w:jc w:val="right"/>
              <w:rPr>
                <w:lang w:val="en-US"/>
              </w:rPr>
            </w:pPr>
            <w:r w:rsidRPr="00853565">
              <w:t>116</w:t>
            </w:r>
          </w:p>
        </w:tc>
        <w:tc>
          <w:tcPr>
            <w:tcW w:w="1134" w:type="dxa"/>
            <w:tcBorders>
              <w:left w:val="single" w:sz="6" w:space="0" w:color="000000"/>
            </w:tcBorders>
            <w:shd w:val="clear" w:color="auto" w:fill="auto"/>
          </w:tcPr>
          <w:p w14:paraId="4D45CEAC" w14:textId="576ABDE4" w:rsidR="00155EC8" w:rsidRPr="00853565" w:rsidRDefault="00155EC8" w:rsidP="00341CB4">
            <w:pPr>
              <w:snapToGrid w:val="0"/>
              <w:spacing w:before="30" w:line="140" w:lineRule="exact"/>
              <w:ind w:right="426"/>
              <w:jc w:val="right"/>
              <w:rPr>
                <w:lang w:val="en-US"/>
              </w:rPr>
            </w:pPr>
            <w:r w:rsidRPr="00853565">
              <w:t>117</w:t>
            </w:r>
          </w:p>
        </w:tc>
        <w:tc>
          <w:tcPr>
            <w:tcW w:w="1133" w:type="dxa"/>
            <w:tcBorders>
              <w:left w:val="single" w:sz="6" w:space="0" w:color="000000"/>
            </w:tcBorders>
          </w:tcPr>
          <w:p w14:paraId="0A166EC2" w14:textId="6C9FA2F5" w:rsidR="00155EC8" w:rsidRPr="00853565" w:rsidRDefault="00155EC8" w:rsidP="00341CB4">
            <w:pPr>
              <w:snapToGrid w:val="0"/>
              <w:spacing w:before="30" w:line="140" w:lineRule="exact"/>
              <w:ind w:right="425"/>
              <w:jc w:val="right"/>
              <w:rPr>
                <w:lang w:val="en-US"/>
              </w:rPr>
            </w:pPr>
            <w:r w:rsidRPr="00853565">
              <w:t>112</w:t>
            </w:r>
          </w:p>
        </w:tc>
        <w:tc>
          <w:tcPr>
            <w:tcW w:w="992" w:type="dxa"/>
            <w:tcBorders>
              <w:left w:val="single" w:sz="6" w:space="0" w:color="000000"/>
              <w:right w:val="single" w:sz="6" w:space="0" w:color="000000"/>
            </w:tcBorders>
          </w:tcPr>
          <w:p w14:paraId="19A3CCE4" w14:textId="433B8D76" w:rsidR="00155EC8" w:rsidRPr="00853565" w:rsidRDefault="00155EC8" w:rsidP="00341CB4">
            <w:pPr>
              <w:tabs>
                <w:tab w:val="left" w:pos="709"/>
              </w:tabs>
              <w:spacing w:before="30" w:line="140" w:lineRule="exact"/>
              <w:ind w:right="340"/>
              <w:jc w:val="right"/>
            </w:pPr>
            <w:r w:rsidRPr="00853565">
              <w:t>101</w:t>
            </w:r>
          </w:p>
        </w:tc>
        <w:tc>
          <w:tcPr>
            <w:tcW w:w="2834" w:type="dxa"/>
            <w:tcBorders>
              <w:left w:val="single" w:sz="6" w:space="0" w:color="000000"/>
            </w:tcBorders>
            <w:shd w:val="clear" w:color="auto" w:fill="auto"/>
            <w:vAlign w:val="bottom"/>
          </w:tcPr>
          <w:p w14:paraId="3BF7F416" w14:textId="77777777" w:rsidR="00155EC8" w:rsidRPr="00853565" w:rsidRDefault="00155EC8" w:rsidP="00DB0302">
            <w:pPr>
              <w:spacing w:before="30" w:line="140" w:lineRule="exact"/>
              <w:ind w:left="170"/>
            </w:pPr>
            <w:r w:rsidRPr="00853565">
              <w:rPr>
                <w:i/>
              </w:rPr>
              <w:t>Germany</w:t>
            </w:r>
          </w:p>
        </w:tc>
      </w:tr>
      <w:tr w:rsidR="00853565" w:rsidRPr="00853565" w14:paraId="5F79C805" w14:textId="77777777" w:rsidTr="00CF2243">
        <w:trPr>
          <w:cantSplit/>
        </w:trPr>
        <w:tc>
          <w:tcPr>
            <w:tcW w:w="2553" w:type="dxa"/>
            <w:shd w:val="clear" w:color="auto" w:fill="auto"/>
            <w:vAlign w:val="bottom"/>
          </w:tcPr>
          <w:p w14:paraId="04B15532" w14:textId="77777777" w:rsidR="00155EC8" w:rsidRPr="00853565" w:rsidRDefault="00155EC8" w:rsidP="00DB0302">
            <w:pPr>
              <w:spacing w:before="30" w:line="140" w:lineRule="exact"/>
              <w:ind w:left="57"/>
            </w:pPr>
            <w:r w:rsidRPr="00853565">
              <w:t>Дания</w:t>
            </w:r>
          </w:p>
        </w:tc>
        <w:tc>
          <w:tcPr>
            <w:tcW w:w="1134" w:type="dxa"/>
            <w:tcBorders>
              <w:left w:val="single" w:sz="6" w:space="0" w:color="000000"/>
            </w:tcBorders>
            <w:shd w:val="clear" w:color="auto" w:fill="auto"/>
          </w:tcPr>
          <w:p w14:paraId="221E0E4C" w14:textId="6F9AE1D2" w:rsidR="00155EC8" w:rsidRPr="00853565" w:rsidRDefault="00155EC8" w:rsidP="00341CB4">
            <w:pPr>
              <w:snapToGrid w:val="0"/>
              <w:spacing w:before="30" w:line="140" w:lineRule="exact"/>
              <w:ind w:right="426"/>
              <w:jc w:val="right"/>
              <w:rPr>
                <w:lang w:val="en-US"/>
              </w:rPr>
            </w:pPr>
            <w:r w:rsidRPr="00853565">
              <w:t>108</w:t>
            </w:r>
          </w:p>
        </w:tc>
        <w:tc>
          <w:tcPr>
            <w:tcW w:w="1134" w:type="dxa"/>
            <w:tcBorders>
              <w:left w:val="single" w:sz="6" w:space="0" w:color="000000"/>
            </w:tcBorders>
            <w:shd w:val="clear" w:color="auto" w:fill="auto"/>
          </w:tcPr>
          <w:p w14:paraId="761736BF" w14:textId="6C646DCB" w:rsidR="00155EC8" w:rsidRPr="00853565" w:rsidRDefault="00155EC8" w:rsidP="00341CB4">
            <w:pPr>
              <w:snapToGrid w:val="0"/>
              <w:spacing w:before="30" w:line="140" w:lineRule="exact"/>
              <w:ind w:right="426"/>
              <w:jc w:val="right"/>
              <w:rPr>
                <w:lang w:val="en-US"/>
              </w:rPr>
            </w:pPr>
            <w:r w:rsidRPr="00853565">
              <w:t>110</w:t>
            </w:r>
          </w:p>
        </w:tc>
        <w:tc>
          <w:tcPr>
            <w:tcW w:w="1133" w:type="dxa"/>
            <w:tcBorders>
              <w:left w:val="single" w:sz="6" w:space="0" w:color="000000"/>
            </w:tcBorders>
          </w:tcPr>
          <w:p w14:paraId="739C45FA" w14:textId="7BC76BA4" w:rsidR="00155EC8" w:rsidRPr="00853565" w:rsidRDefault="00155EC8" w:rsidP="00341CB4">
            <w:pPr>
              <w:snapToGrid w:val="0"/>
              <w:spacing w:before="30" w:line="140" w:lineRule="exact"/>
              <w:ind w:right="425"/>
              <w:jc w:val="right"/>
              <w:rPr>
                <w:lang w:val="en-US"/>
              </w:rPr>
            </w:pPr>
            <w:r w:rsidRPr="00853565">
              <w:t>113</w:t>
            </w:r>
          </w:p>
        </w:tc>
        <w:tc>
          <w:tcPr>
            <w:tcW w:w="992" w:type="dxa"/>
            <w:tcBorders>
              <w:left w:val="single" w:sz="6" w:space="0" w:color="000000"/>
              <w:right w:val="single" w:sz="6" w:space="0" w:color="000000"/>
            </w:tcBorders>
          </w:tcPr>
          <w:p w14:paraId="4D358D1E" w14:textId="2C797BB3" w:rsidR="00155EC8" w:rsidRPr="00853565" w:rsidRDefault="00155EC8" w:rsidP="00341CB4">
            <w:pPr>
              <w:tabs>
                <w:tab w:val="left" w:pos="709"/>
              </w:tabs>
              <w:spacing w:before="30" w:line="140" w:lineRule="exact"/>
              <w:ind w:right="340"/>
              <w:jc w:val="right"/>
            </w:pPr>
            <w:r w:rsidRPr="00853565">
              <w:t>107</w:t>
            </w:r>
          </w:p>
        </w:tc>
        <w:tc>
          <w:tcPr>
            <w:tcW w:w="2834" w:type="dxa"/>
            <w:tcBorders>
              <w:left w:val="single" w:sz="6" w:space="0" w:color="000000"/>
            </w:tcBorders>
            <w:shd w:val="clear" w:color="auto" w:fill="auto"/>
            <w:vAlign w:val="bottom"/>
          </w:tcPr>
          <w:p w14:paraId="1A739723" w14:textId="77777777" w:rsidR="00155EC8" w:rsidRPr="00853565" w:rsidRDefault="00155EC8" w:rsidP="00DB0302">
            <w:pPr>
              <w:spacing w:before="30" w:line="140" w:lineRule="exact"/>
              <w:ind w:left="170"/>
            </w:pPr>
            <w:r w:rsidRPr="00853565">
              <w:rPr>
                <w:i/>
              </w:rPr>
              <w:t>Denmark</w:t>
            </w:r>
          </w:p>
        </w:tc>
      </w:tr>
      <w:tr w:rsidR="00853565" w:rsidRPr="00853565" w14:paraId="7B8685BA" w14:textId="77777777" w:rsidTr="00CF2243">
        <w:trPr>
          <w:cantSplit/>
        </w:trPr>
        <w:tc>
          <w:tcPr>
            <w:tcW w:w="2553" w:type="dxa"/>
            <w:shd w:val="clear" w:color="auto" w:fill="auto"/>
            <w:vAlign w:val="bottom"/>
          </w:tcPr>
          <w:p w14:paraId="5DFB4B65" w14:textId="77777777" w:rsidR="00155EC8" w:rsidRPr="00853565" w:rsidRDefault="00155EC8" w:rsidP="00DB0302">
            <w:pPr>
              <w:spacing w:before="30" w:line="140" w:lineRule="exact"/>
              <w:ind w:left="57"/>
            </w:pPr>
            <w:r w:rsidRPr="00853565">
              <w:t>Италия</w:t>
            </w:r>
            <w:r w:rsidRPr="00853565">
              <w:rPr>
                <w:vertAlign w:val="superscript"/>
              </w:rPr>
              <w:t xml:space="preserve"> </w:t>
            </w:r>
          </w:p>
        </w:tc>
        <w:tc>
          <w:tcPr>
            <w:tcW w:w="1134" w:type="dxa"/>
            <w:tcBorders>
              <w:left w:val="single" w:sz="6" w:space="0" w:color="000000"/>
            </w:tcBorders>
            <w:shd w:val="clear" w:color="auto" w:fill="auto"/>
          </w:tcPr>
          <w:p w14:paraId="0C884AE5" w14:textId="38E64CA3" w:rsidR="00155EC8" w:rsidRPr="00853565" w:rsidRDefault="00155EC8" w:rsidP="00341CB4">
            <w:pPr>
              <w:snapToGrid w:val="0"/>
              <w:spacing w:before="30" w:line="140" w:lineRule="exact"/>
              <w:ind w:right="426"/>
              <w:jc w:val="right"/>
              <w:rPr>
                <w:lang w:val="en-US"/>
              </w:rPr>
            </w:pPr>
            <w:r w:rsidRPr="00853565">
              <w:t>98</w:t>
            </w:r>
          </w:p>
        </w:tc>
        <w:tc>
          <w:tcPr>
            <w:tcW w:w="1134" w:type="dxa"/>
            <w:tcBorders>
              <w:left w:val="single" w:sz="6" w:space="0" w:color="000000"/>
            </w:tcBorders>
            <w:shd w:val="clear" w:color="auto" w:fill="auto"/>
          </w:tcPr>
          <w:p w14:paraId="63ADE790" w14:textId="6506394B" w:rsidR="00155EC8" w:rsidRPr="00853565" w:rsidRDefault="00155EC8" w:rsidP="00341CB4">
            <w:pPr>
              <w:snapToGrid w:val="0"/>
              <w:spacing w:before="30" w:line="140" w:lineRule="exact"/>
              <w:ind w:right="426"/>
              <w:jc w:val="right"/>
              <w:rPr>
                <w:lang w:val="en-US"/>
              </w:rPr>
            </w:pPr>
            <w:r w:rsidRPr="00853565">
              <w:t>99</w:t>
            </w:r>
          </w:p>
        </w:tc>
        <w:tc>
          <w:tcPr>
            <w:tcW w:w="1133" w:type="dxa"/>
            <w:tcBorders>
              <w:left w:val="single" w:sz="6" w:space="0" w:color="000000"/>
            </w:tcBorders>
          </w:tcPr>
          <w:p w14:paraId="21997E3E" w14:textId="7A4B95F8" w:rsidR="00155EC8" w:rsidRPr="00853565" w:rsidRDefault="00155EC8" w:rsidP="00341CB4">
            <w:pPr>
              <w:snapToGrid w:val="0"/>
              <w:spacing w:before="30" w:line="140" w:lineRule="exact"/>
              <w:ind w:right="425"/>
              <w:jc w:val="right"/>
              <w:rPr>
                <w:lang w:val="en-US"/>
              </w:rPr>
            </w:pPr>
            <w:r w:rsidRPr="00853565">
              <w:t>98</w:t>
            </w:r>
          </w:p>
        </w:tc>
        <w:tc>
          <w:tcPr>
            <w:tcW w:w="992" w:type="dxa"/>
            <w:tcBorders>
              <w:left w:val="single" w:sz="6" w:space="0" w:color="000000"/>
              <w:right w:val="single" w:sz="6" w:space="0" w:color="000000"/>
            </w:tcBorders>
          </w:tcPr>
          <w:p w14:paraId="188CDED4" w14:textId="40C531F8" w:rsidR="00155EC8" w:rsidRPr="00853565" w:rsidRDefault="00155EC8" w:rsidP="00341CB4">
            <w:pPr>
              <w:tabs>
                <w:tab w:val="left" w:pos="709"/>
              </w:tabs>
              <w:spacing w:before="30" w:line="140" w:lineRule="exact"/>
              <w:ind w:right="340"/>
              <w:jc w:val="right"/>
            </w:pPr>
            <w:r w:rsidRPr="00853565">
              <w:t>87</w:t>
            </w:r>
          </w:p>
        </w:tc>
        <w:tc>
          <w:tcPr>
            <w:tcW w:w="2834" w:type="dxa"/>
            <w:tcBorders>
              <w:left w:val="single" w:sz="6" w:space="0" w:color="000000"/>
            </w:tcBorders>
            <w:shd w:val="clear" w:color="auto" w:fill="auto"/>
            <w:vAlign w:val="bottom"/>
          </w:tcPr>
          <w:p w14:paraId="6F4D175F" w14:textId="77777777" w:rsidR="00155EC8" w:rsidRPr="00853565" w:rsidRDefault="00155EC8" w:rsidP="00DB0302">
            <w:pPr>
              <w:spacing w:before="30" w:line="140" w:lineRule="exact"/>
              <w:ind w:left="170"/>
            </w:pPr>
            <w:r w:rsidRPr="00853565">
              <w:rPr>
                <w:i/>
              </w:rPr>
              <w:t>Italy</w:t>
            </w:r>
          </w:p>
        </w:tc>
      </w:tr>
      <w:tr w:rsidR="00853565" w:rsidRPr="00853565" w14:paraId="1AB5D54E" w14:textId="77777777" w:rsidTr="00CF2243">
        <w:trPr>
          <w:cantSplit/>
        </w:trPr>
        <w:tc>
          <w:tcPr>
            <w:tcW w:w="2553" w:type="dxa"/>
            <w:shd w:val="clear" w:color="auto" w:fill="auto"/>
            <w:vAlign w:val="bottom"/>
          </w:tcPr>
          <w:p w14:paraId="72C53843" w14:textId="77777777" w:rsidR="00155EC8" w:rsidRPr="00853565" w:rsidRDefault="00155EC8" w:rsidP="00DB0302">
            <w:pPr>
              <w:spacing w:before="30" w:line="140" w:lineRule="exact"/>
              <w:ind w:left="57"/>
            </w:pPr>
            <w:r w:rsidRPr="00853565">
              <w:t>Литва</w:t>
            </w:r>
            <w:r w:rsidRPr="00853565">
              <w:rPr>
                <w:vertAlign w:val="superscript"/>
              </w:rPr>
              <w:t xml:space="preserve"> </w:t>
            </w:r>
          </w:p>
        </w:tc>
        <w:tc>
          <w:tcPr>
            <w:tcW w:w="1134" w:type="dxa"/>
            <w:tcBorders>
              <w:left w:val="single" w:sz="6" w:space="0" w:color="000000"/>
            </w:tcBorders>
            <w:shd w:val="clear" w:color="auto" w:fill="auto"/>
          </w:tcPr>
          <w:p w14:paraId="130C60BF" w14:textId="6A12D85F" w:rsidR="00155EC8" w:rsidRPr="00853565" w:rsidRDefault="00155EC8" w:rsidP="00341CB4">
            <w:pPr>
              <w:snapToGrid w:val="0"/>
              <w:spacing w:before="30" w:line="140" w:lineRule="exact"/>
              <w:ind w:right="426"/>
              <w:jc w:val="right"/>
              <w:rPr>
                <w:lang w:val="en-US"/>
              </w:rPr>
            </w:pPr>
            <w:r w:rsidRPr="00853565">
              <w:t>131</w:t>
            </w:r>
          </w:p>
        </w:tc>
        <w:tc>
          <w:tcPr>
            <w:tcW w:w="1134" w:type="dxa"/>
            <w:tcBorders>
              <w:left w:val="single" w:sz="6" w:space="0" w:color="000000"/>
            </w:tcBorders>
            <w:shd w:val="clear" w:color="auto" w:fill="auto"/>
          </w:tcPr>
          <w:p w14:paraId="5CE84358" w14:textId="5522513A" w:rsidR="00155EC8" w:rsidRPr="00853565" w:rsidRDefault="00155EC8" w:rsidP="00341CB4">
            <w:pPr>
              <w:snapToGrid w:val="0"/>
              <w:spacing w:before="30" w:line="140" w:lineRule="exact"/>
              <w:ind w:right="426"/>
              <w:jc w:val="right"/>
              <w:rPr>
                <w:lang w:val="en-US"/>
              </w:rPr>
            </w:pPr>
            <w:r w:rsidRPr="00853565">
              <w:t>138</w:t>
            </w:r>
          </w:p>
        </w:tc>
        <w:tc>
          <w:tcPr>
            <w:tcW w:w="1133" w:type="dxa"/>
            <w:tcBorders>
              <w:left w:val="single" w:sz="6" w:space="0" w:color="000000"/>
            </w:tcBorders>
          </w:tcPr>
          <w:p w14:paraId="556C7D81" w14:textId="41C7711C" w:rsidR="00155EC8" w:rsidRPr="00853565" w:rsidRDefault="00155EC8" w:rsidP="00341CB4">
            <w:pPr>
              <w:snapToGrid w:val="0"/>
              <w:spacing w:before="30" w:line="140" w:lineRule="exact"/>
              <w:ind w:right="425"/>
              <w:jc w:val="right"/>
              <w:rPr>
                <w:lang w:val="en-US"/>
              </w:rPr>
            </w:pPr>
            <w:r w:rsidRPr="00853565">
              <w:t>142</w:t>
            </w:r>
          </w:p>
        </w:tc>
        <w:tc>
          <w:tcPr>
            <w:tcW w:w="992" w:type="dxa"/>
            <w:tcBorders>
              <w:left w:val="single" w:sz="6" w:space="0" w:color="000000"/>
              <w:right w:val="single" w:sz="6" w:space="0" w:color="000000"/>
            </w:tcBorders>
          </w:tcPr>
          <w:p w14:paraId="3E17A557" w14:textId="1B4B1292" w:rsidR="00155EC8" w:rsidRPr="00853565" w:rsidRDefault="00155EC8" w:rsidP="00341CB4">
            <w:pPr>
              <w:tabs>
                <w:tab w:val="left" w:pos="709"/>
              </w:tabs>
              <w:spacing w:before="30" w:line="140" w:lineRule="exact"/>
              <w:ind w:right="340"/>
              <w:jc w:val="right"/>
            </w:pPr>
            <w:r w:rsidRPr="00853565">
              <w:t>140</w:t>
            </w:r>
          </w:p>
        </w:tc>
        <w:tc>
          <w:tcPr>
            <w:tcW w:w="2834" w:type="dxa"/>
            <w:tcBorders>
              <w:left w:val="single" w:sz="6" w:space="0" w:color="000000"/>
            </w:tcBorders>
            <w:shd w:val="clear" w:color="auto" w:fill="auto"/>
            <w:vAlign w:val="bottom"/>
          </w:tcPr>
          <w:p w14:paraId="2C2ECE87" w14:textId="77777777" w:rsidR="00155EC8" w:rsidRPr="00853565" w:rsidRDefault="00155EC8" w:rsidP="00DB0302">
            <w:pPr>
              <w:spacing w:before="30" w:line="140" w:lineRule="exact"/>
              <w:ind w:left="170"/>
            </w:pPr>
            <w:r w:rsidRPr="00853565">
              <w:rPr>
                <w:i/>
              </w:rPr>
              <w:t>Lithuania</w:t>
            </w:r>
          </w:p>
        </w:tc>
      </w:tr>
      <w:tr w:rsidR="00853565" w:rsidRPr="00853565" w14:paraId="4DFC0FFB" w14:textId="77777777" w:rsidTr="00CF2243">
        <w:trPr>
          <w:cantSplit/>
        </w:trPr>
        <w:tc>
          <w:tcPr>
            <w:tcW w:w="2553" w:type="dxa"/>
            <w:shd w:val="clear" w:color="auto" w:fill="auto"/>
            <w:vAlign w:val="bottom"/>
          </w:tcPr>
          <w:p w14:paraId="4CC4D705" w14:textId="77777777" w:rsidR="00155EC8" w:rsidRPr="00853565" w:rsidRDefault="00155EC8" w:rsidP="00DB0302">
            <w:pPr>
              <w:spacing w:before="30" w:line="140" w:lineRule="exact"/>
              <w:ind w:left="57"/>
            </w:pPr>
            <w:r w:rsidRPr="00853565">
              <w:t>Нидерланды</w:t>
            </w:r>
            <w:r w:rsidRPr="00853565">
              <w:rPr>
                <w:vertAlign w:val="superscript"/>
              </w:rPr>
              <w:t xml:space="preserve"> </w:t>
            </w:r>
          </w:p>
        </w:tc>
        <w:tc>
          <w:tcPr>
            <w:tcW w:w="1134" w:type="dxa"/>
            <w:tcBorders>
              <w:left w:val="single" w:sz="6" w:space="0" w:color="000000"/>
            </w:tcBorders>
            <w:shd w:val="clear" w:color="auto" w:fill="auto"/>
          </w:tcPr>
          <w:p w14:paraId="3679B1CF" w14:textId="61D7D4A1" w:rsidR="00155EC8" w:rsidRPr="00853565" w:rsidRDefault="00155EC8" w:rsidP="00341CB4">
            <w:pPr>
              <w:snapToGrid w:val="0"/>
              <w:spacing w:before="30" w:line="140" w:lineRule="exact"/>
              <w:ind w:right="426"/>
              <w:jc w:val="right"/>
              <w:rPr>
                <w:lang w:val="en-US"/>
              </w:rPr>
            </w:pPr>
            <w:r w:rsidRPr="00853565">
              <w:t>96</w:t>
            </w:r>
          </w:p>
        </w:tc>
        <w:tc>
          <w:tcPr>
            <w:tcW w:w="1134" w:type="dxa"/>
            <w:tcBorders>
              <w:left w:val="single" w:sz="6" w:space="0" w:color="000000"/>
            </w:tcBorders>
            <w:shd w:val="clear" w:color="auto" w:fill="auto"/>
          </w:tcPr>
          <w:p w14:paraId="75A7279D" w14:textId="4F8B956A" w:rsidR="00155EC8" w:rsidRPr="00853565" w:rsidRDefault="00155EC8" w:rsidP="00341CB4">
            <w:pPr>
              <w:snapToGrid w:val="0"/>
              <w:spacing w:before="30" w:line="140" w:lineRule="exact"/>
              <w:ind w:right="426"/>
              <w:jc w:val="right"/>
              <w:rPr>
                <w:lang w:val="en-US"/>
              </w:rPr>
            </w:pPr>
            <w:r w:rsidRPr="00853565">
              <w:t>96</w:t>
            </w:r>
          </w:p>
        </w:tc>
        <w:tc>
          <w:tcPr>
            <w:tcW w:w="1133" w:type="dxa"/>
            <w:tcBorders>
              <w:left w:val="single" w:sz="6" w:space="0" w:color="000000"/>
            </w:tcBorders>
          </w:tcPr>
          <w:p w14:paraId="28A7B4F0" w14:textId="64115C41" w:rsidR="00155EC8" w:rsidRPr="00853565" w:rsidRDefault="00155EC8" w:rsidP="00341CB4">
            <w:pPr>
              <w:snapToGrid w:val="0"/>
              <w:spacing w:before="30" w:line="140" w:lineRule="exact"/>
              <w:ind w:right="425"/>
              <w:jc w:val="right"/>
              <w:rPr>
                <w:lang w:val="en-US"/>
              </w:rPr>
            </w:pPr>
            <w:r w:rsidRPr="00853565">
              <w:t>96</w:t>
            </w:r>
          </w:p>
        </w:tc>
        <w:tc>
          <w:tcPr>
            <w:tcW w:w="992" w:type="dxa"/>
            <w:tcBorders>
              <w:left w:val="single" w:sz="6" w:space="0" w:color="000000"/>
              <w:right w:val="single" w:sz="6" w:space="0" w:color="000000"/>
            </w:tcBorders>
          </w:tcPr>
          <w:p w14:paraId="44D51B40" w14:textId="090D1045" w:rsidR="00155EC8" w:rsidRPr="00853565" w:rsidRDefault="00155EC8" w:rsidP="00341CB4">
            <w:pPr>
              <w:tabs>
                <w:tab w:val="left" w:pos="709"/>
              </w:tabs>
              <w:spacing w:before="30" w:line="140" w:lineRule="exact"/>
              <w:ind w:right="340"/>
              <w:jc w:val="right"/>
            </w:pPr>
            <w:r w:rsidRPr="00853565">
              <w:t>93</w:t>
            </w:r>
          </w:p>
        </w:tc>
        <w:tc>
          <w:tcPr>
            <w:tcW w:w="2834" w:type="dxa"/>
            <w:tcBorders>
              <w:left w:val="single" w:sz="6" w:space="0" w:color="000000"/>
            </w:tcBorders>
            <w:shd w:val="clear" w:color="auto" w:fill="auto"/>
            <w:vAlign w:val="bottom"/>
          </w:tcPr>
          <w:p w14:paraId="3E834BB4" w14:textId="77777777" w:rsidR="00155EC8" w:rsidRPr="00853565" w:rsidRDefault="00155EC8" w:rsidP="00DB0302">
            <w:pPr>
              <w:spacing w:before="30" w:line="140" w:lineRule="exact"/>
              <w:ind w:left="170"/>
            </w:pPr>
            <w:r w:rsidRPr="00853565">
              <w:rPr>
                <w:i/>
              </w:rPr>
              <w:t>Netherlands</w:t>
            </w:r>
          </w:p>
        </w:tc>
      </w:tr>
      <w:tr w:rsidR="00853565" w:rsidRPr="00853565" w14:paraId="54803DF5" w14:textId="77777777" w:rsidTr="00CF2243">
        <w:trPr>
          <w:cantSplit/>
        </w:trPr>
        <w:tc>
          <w:tcPr>
            <w:tcW w:w="2553" w:type="dxa"/>
            <w:shd w:val="clear" w:color="auto" w:fill="auto"/>
            <w:vAlign w:val="bottom"/>
          </w:tcPr>
          <w:p w14:paraId="59FDF6FC" w14:textId="77777777" w:rsidR="00155EC8" w:rsidRPr="00853565" w:rsidRDefault="00155EC8" w:rsidP="00DB0302">
            <w:pPr>
              <w:spacing w:before="30" w:line="140" w:lineRule="exact"/>
              <w:ind w:left="57"/>
            </w:pPr>
            <w:r w:rsidRPr="00853565">
              <w:t>Польша</w:t>
            </w:r>
            <w:r w:rsidRPr="00853565">
              <w:rPr>
                <w:vertAlign w:val="superscript"/>
              </w:rPr>
              <w:t xml:space="preserve"> </w:t>
            </w:r>
          </w:p>
        </w:tc>
        <w:tc>
          <w:tcPr>
            <w:tcW w:w="1134" w:type="dxa"/>
            <w:tcBorders>
              <w:left w:val="single" w:sz="6" w:space="0" w:color="000000"/>
            </w:tcBorders>
            <w:shd w:val="clear" w:color="auto" w:fill="auto"/>
          </w:tcPr>
          <w:p w14:paraId="7EF9037A" w14:textId="0D2DA242" w:rsidR="00155EC8" w:rsidRPr="00853565" w:rsidRDefault="00155EC8" w:rsidP="00341CB4">
            <w:pPr>
              <w:snapToGrid w:val="0"/>
              <w:spacing w:before="30" w:line="140" w:lineRule="exact"/>
              <w:ind w:right="426"/>
              <w:jc w:val="right"/>
              <w:rPr>
                <w:lang w:val="en-US"/>
              </w:rPr>
            </w:pPr>
            <w:r w:rsidRPr="00853565">
              <w:t>131</w:t>
            </w:r>
          </w:p>
        </w:tc>
        <w:tc>
          <w:tcPr>
            <w:tcW w:w="1134" w:type="dxa"/>
            <w:tcBorders>
              <w:left w:val="single" w:sz="6" w:space="0" w:color="000000"/>
            </w:tcBorders>
            <w:shd w:val="clear" w:color="auto" w:fill="auto"/>
          </w:tcPr>
          <w:p w14:paraId="320748AC" w14:textId="3647A880" w:rsidR="00155EC8" w:rsidRPr="00853565" w:rsidRDefault="00155EC8" w:rsidP="00341CB4">
            <w:pPr>
              <w:snapToGrid w:val="0"/>
              <w:spacing w:before="30" w:line="140" w:lineRule="exact"/>
              <w:ind w:right="426"/>
              <w:jc w:val="right"/>
              <w:rPr>
                <w:lang w:val="en-US"/>
              </w:rPr>
            </w:pPr>
            <w:r w:rsidRPr="00853565">
              <w:t>139</w:t>
            </w:r>
          </w:p>
        </w:tc>
        <w:tc>
          <w:tcPr>
            <w:tcW w:w="1133" w:type="dxa"/>
            <w:tcBorders>
              <w:left w:val="single" w:sz="6" w:space="0" w:color="000000"/>
            </w:tcBorders>
          </w:tcPr>
          <w:p w14:paraId="5C7BB0F2" w14:textId="1306F8FD" w:rsidR="00155EC8" w:rsidRPr="00853565" w:rsidRDefault="00155EC8" w:rsidP="00341CB4">
            <w:pPr>
              <w:snapToGrid w:val="0"/>
              <w:spacing w:before="30" w:line="140" w:lineRule="exact"/>
              <w:ind w:right="425"/>
              <w:jc w:val="right"/>
              <w:rPr>
                <w:lang w:val="en-US"/>
              </w:rPr>
            </w:pPr>
            <w:r w:rsidRPr="00853565">
              <w:t>145</w:t>
            </w:r>
          </w:p>
        </w:tc>
        <w:tc>
          <w:tcPr>
            <w:tcW w:w="992" w:type="dxa"/>
            <w:tcBorders>
              <w:left w:val="single" w:sz="6" w:space="0" w:color="000000"/>
              <w:right w:val="single" w:sz="6" w:space="0" w:color="000000"/>
            </w:tcBorders>
          </w:tcPr>
          <w:p w14:paraId="1040122D" w14:textId="0D8AC3C7" w:rsidR="00155EC8" w:rsidRPr="00853565" w:rsidRDefault="00155EC8" w:rsidP="00341CB4">
            <w:pPr>
              <w:tabs>
                <w:tab w:val="left" w:pos="709"/>
              </w:tabs>
              <w:spacing w:before="30" w:line="140" w:lineRule="exact"/>
              <w:ind w:right="340"/>
              <w:jc w:val="right"/>
            </w:pPr>
            <w:r w:rsidRPr="00853565">
              <w:t>143</w:t>
            </w:r>
          </w:p>
        </w:tc>
        <w:tc>
          <w:tcPr>
            <w:tcW w:w="2834" w:type="dxa"/>
            <w:tcBorders>
              <w:left w:val="single" w:sz="6" w:space="0" w:color="000000"/>
            </w:tcBorders>
            <w:shd w:val="clear" w:color="auto" w:fill="auto"/>
            <w:vAlign w:val="bottom"/>
          </w:tcPr>
          <w:p w14:paraId="05060F29" w14:textId="77777777" w:rsidR="00155EC8" w:rsidRPr="00853565" w:rsidRDefault="00155EC8" w:rsidP="00DB0302">
            <w:pPr>
              <w:spacing w:before="30" w:line="140" w:lineRule="exact"/>
              <w:ind w:left="170"/>
            </w:pPr>
            <w:r w:rsidRPr="00853565">
              <w:rPr>
                <w:i/>
              </w:rPr>
              <w:t>Poland</w:t>
            </w:r>
            <w:r w:rsidRPr="00853565">
              <w:rPr>
                <w:i/>
                <w:vertAlign w:val="superscript"/>
              </w:rPr>
              <w:t>)</w:t>
            </w:r>
          </w:p>
        </w:tc>
      </w:tr>
      <w:tr w:rsidR="00853565" w:rsidRPr="00853565" w14:paraId="4A42C3F7" w14:textId="77777777" w:rsidTr="00CF2243">
        <w:trPr>
          <w:cantSplit/>
        </w:trPr>
        <w:tc>
          <w:tcPr>
            <w:tcW w:w="2553" w:type="dxa"/>
            <w:shd w:val="clear" w:color="auto" w:fill="auto"/>
            <w:vAlign w:val="bottom"/>
          </w:tcPr>
          <w:p w14:paraId="56D5C455" w14:textId="77777777" w:rsidR="00155EC8" w:rsidRPr="00853565" w:rsidRDefault="00155EC8" w:rsidP="00DB0302">
            <w:pPr>
              <w:spacing w:before="30" w:line="140" w:lineRule="exact"/>
              <w:ind w:left="57"/>
            </w:pPr>
            <w:r w:rsidRPr="00853565">
              <w:t>Румыния</w:t>
            </w:r>
          </w:p>
        </w:tc>
        <w:tc>
          <w:tcPr>
            <w:tcW w:w="1134" w:type="dxa"/>
            <w:tcBorders>
              <w:left w:val="single" w:sz="6" w:space="0" w:color="000000"/>
            </w:tcBorders>
            <w:shd w:val="clear" w:color="auto" w:fill="auto"/>
          </w:tcPr>
          <w:p w14:paraId="61D9D309" w14:textId="5853799C" w:rsidR="00155EC8" w:rsidRPr="00853565" w:rsidRDefault="00155EC8" w:rsidP="00341CB4">
            <w:pPr>
              <w:snapToGrid w:val="0"/>
              <w:spacing w:before="30" w:line="140" w:lineRule="exact"/>
              <w:ind w:right="426"/>
              <w:jc w:val="right"/>
              <w:rPr>
                <w:lang w:val="en-US"/>
              </w:rPr>
            </w:pPr>
            <w:r w:rsidRPr="00853565">
              <w:t>144</w:t>
            </w:r>
          </w:p>
        </w:tc>
        <w:tc>
          <w:tcPr>
            <w:tcW w:w="1134" w:type="dxa"/>
            <w:tcBorders>
              <w:left w:val="single" w:sz="6" w:space="0" w:color="000000"/>
            </w:tcBorders>
            <w:shd w:val="clear" w:color="auto" w:fill="auto"/>
          </w:tcPr>
          <w:p w14:paraId="7C81D828" w14:textId="1C0EC05F" w:rsidR="00155EC8" w:rsidRPr="00853565" w:rsidRDefault="00155EC8" w:rsidP="00341CB4">
            <w:pPr>
              <w:snapToGrid w:val="0"/>
              <w:spacing w:before="30" w:line="140" w:lineRule="exact"/>
              <w:ind w:right="426"/>
              <w:jc w:val="right"/>
              <w:rPr>
                <w:lang w:val="en-US"/>
              </w:rPr>
            </w:pPr>
            <w:r w:rsidRPr="00853565">
              <w:t>149</w:t>
            </w:r>
          </w:p>
        </w:tc>
        <w:tc>
          <w:tcPr>
            <w:tcW w:w="1133" w:type="dxa"/>
            <w:tcBorders>
              <w:left w:val="single" w:sz="6" w:space="0" w:color="000000"/>
            </w:tcBorders>
          </w:tcPr>
          <w:p w14:paraId="1C4E7935" w14:textId="21BE4C92" w:rsidR="00155EC8" w:rsidRPr="00853565" w:rsidRDefault="00155EC8" w:rsidP="00341CB4">
            <w:pPr>
              <w:snapToGrid w:val="0"/>
              <w:spacing w:before="30" w:line="140" w:lineRule="exact"/>
              <w:ind w:right="425"/>
              <w:jc w:val="right"/>
              <w:rPr>
                <w:lang w:val="en-US"/>
              </w:rPr>
            </w:pPr>
            <w:r w:rsidRPr="00853565">
              <w:t>146</w:t>
            </w:r>
          </w:p>
        </w:tc>
        <w:tc>
          <w:tcPr>
            <w:tcW w:w="992" w:type="dxa"/>
            <w:tcBorders>
              <w:left w:val="single" w:sz="6" w:space="0" w:color="000000"/>
              <w:right w:val="single" w:sz="6" w:space="0" w:color="000000"/>
            </w:tcBorders>
          </w:tcPr>
          <w:p w14:paraId="098CB7B4" w14:textId="1C8C4CD7" w:rsidR="00155EC8" w:rsidRPr="00853565" w:rsidRDefault="00155EC8" w:rsidP="00341CB4">
            <w:pPr>
              <w:tabs>
                <w:tab w:val="left" w:pos="709"/>
              </w:tabs>
              <w:spacing w:before="30" w:line="140" w:lineRule="exact"/>
              <w:ind w:right="340"/>
              <w:jc w:val="right"/>
            </w:pPr>
            <w:r w:rsidRPr="00853565">
              <w:t>132</w:t>
            </w:r>
          </w:p>
        </w:tc>
        <w:tc>
          <w:tcPr>
            <w:tcW w:w="2834" w:type="dxa"/>
            <w:tcBorders>
              <w:left w:val="single" w:sz="6" w:space="0" w:color="000000"/>
            </w:tcBorders>
            <w:shd w:val="clear" w:color="auto" w:fill="auto"/>
            <w:vAlign w:val="bottom"/>
          </w:tcPr>
          <w:p w14:paraId="767038DF" w14:textId="77777777" w:rsidR="00155EC8" w:rsidRPr="00853565" w:rsidRDefault="00155EC8" w:rsidP="00DB0302">
            <w:pPr>
              <w:spacing w:before="30" w:line="140" w:lineRule="exact"/>
              <w:ind w:left="170"/>
            </w:pPr>
            <w:r w:rsidRPr="00853565">
              <w:rPr>
                <w:i/>
              </w:rPr>
              <w:t>Romania</w:t>
            </w:r>
          </w:p>
        </w:tc>
      </w:tr>
      <w:tr w:rsidR="00853565" w:rsidRPr="00853565" w14:paraId="516C6565" w14:textId="77777777" w:rsidTr="00155EC8">
        <w:trPr>
          <w:cantSplit/>
        </w:trPr>
        <w:tc>
          <w:tcPr>
            <w:tcW w:w="2553" w:type="dxa"/>
            <w:shd w:val="clear" w:color="auto" w:fill="auto"/>
            <w:vAlign w:val="bottom"/>
          </w:tcPr>
          <w:p w14:paraId="7E64A56E" w14:textId="510EB0C5" w:rsidR="00155EC8" w:rsidRPr="00853565" w:rsidRDefault="00155EC8" w:rsidP="00D85E52">
            <w:pPr>
              <w:spacing w:before="30" w:line="140" w:lineRule="exact"/>
              <w:ind w:left="57"/>
            </w:pPr>
            <w:r w:rsidRPr="00853565">
              <w:t xml:space="preserve">Соединенное Королевство </w:t>
            </w:r>
            <w:r w:rsidRPr="00853565">
              <w:br/>
              <w:t>(Великобритания)</w:t>
            </w:r>
            <w:r w:rsidRPr="00853565">
              <w:rPr>
                <w:vertAlign w:val="superscript"/>
              </w:rPr>
              <w:t>4)</w:t>
            </w:r>
          </w:p>
        </w:tc>
        <w:tc>
          <w:tcPr>
            <w:tcW w:w="1134" w:type="dxa"/>
            <w:tcBorders>
              <w:left w:val="single" w:sz="6" w:space="0" w:color="000000"/>
            </w:tcBorders>
            <w:shd w:val="clear" w:color="auto" w:fill="auto"/>
            <w:vAlign w:val="bottom"/>
          </w:tcPr>
          <w:p w14:paraId="762B70D5" w14:textId="5A2C732F" w:rsidR="00155EC8" w:rsidRPr="00853565" w:rsidRDefault="00155EC8" w:rsidP="00155EC8">
            <w:pPr>
              <w:snapToGrid w:val="0"/>
              <w:spacing w:before="30" w:line="140" w:lineRule="exact"/>
              <w:ind w:right="426"/>
              <w:jc w:val="right"/>
            </w:pPr>
            <w:r w:rsidRPr="00853565">
              <w:t>101</w:t>
            </w:r>
          </w:p>
        </w:tc>
        <w:tc>
          <w:tcPr>
            <w:tcW w:w="1134" w:type="dxa"/>
            <w:tcBorders>
              <w:left w:val="single" w:sz="6" w:space="0" w:color="000000"/>
            </w:tcBorders>
            <w:shd w:val="clear" w:color="auto" w:fill="auto"/>
            <w:vAlign w:val="bottom"/>
          </w:tcPr>
          <w:p w14:paraId="7B948F97" w14:textId="524B07F1" w:rsidR="00155EC8" w:rsidRPr="00853565" w:rsidRDefault="00155EC8" w:rsidP="00155EC8">
            <w:pPr>
              <w:snapToGrid w:val="0"/>
              <w:spacing w:before="30" w:line="140" w:lineRule="exact"/>
              <w:ind w:right="426"/>
              <w:jc w:val="right"/>
            </w:pPr>
            <w:r w:rsidRPr="00853565">
              <w:t>102</w:t>
            </w:r>
          </w:p>
        </w:tc>
        <w:tc>
          <w:tcPr>
            <w:tcW w:w="1133" w:type="dxa"/>
            <w:tcBorders>
              <w:left w:val="single" w:sz="6" w:space="0" w:color="000000"/>
            </w:tcBorders>
            <w:vAlign w:val="bottom"/>
          </w:tcPr>
          <w:p w14:paraId="0D558992" w14:textId="7E299F63" w:rsidR="00155EC8" w:rsidRPr="00853565" w:rsidRDefault="00155EC8" w:rsidP="00155EC8">
            <w:pPr>
              <w:snapToGrid w:val="0"/>
              <w:spacing w:before="30" w:line="140" w:lineRule="exact"/>
              <w:ind w:right="425"/>
              <w:jc w:val="right"/>
              <w:rPr>
                <w:lang w:val="en-US"/>
              </w:rPr>
            </w:pPr>
            <w:r w:rsidRPr="00853565">
              <w:t>101</w:t>
            </w:r>
          </w:p>
        </w:tc>
        <w:tc>
          <w:tcPr>
            <w:tcW w:w="992" w:type="dxa"/>
            <w:tcBorders>
              <w:left w:val="single" w:sz="6" w:space="0" w:color="000000"/>
              <w:right w:val="single" w:sz="6" w:space="0" w:color="000000"/>
            </w:tcBorders>
            <w:vAlign w:val="bottom"/>
          </w:tcPr>
          <w:p w14:paraId="258B674E" w14:textId="1DD4A30F" w:rsidR="00155EC8" w:rsidRPr="00853565" w:rsidRDefault="00155EC8" w:rsidP="00155EC8">
            <w:pPr>
              <w:tabs>
                <w:tab w:val="left" w:pos="709"/>
              </w:tabs>
              <w:spacing w:before="30" w:line="140" w:lineRule="exact"/>
              <w:ind w:right="340"/>
              <w:jc w:val="right"/>
            </w:pPr>
            <w:r w:rsidRPr="00853565">
              <w:t>93</w:t>
            </w:r>
          </w:p>
        </w:tc>
        <w:tc>
          <w:tcPr>
            <w:tcW w:w="2834" w:type="dxa"/>
            <w:tcBorders>
              <w:left w:val="single" w:sz="6" w:space="0" w:color="000000"/>
            </w:tcBorders>
            <w:shd w:val="clear" w:color="auto" w:fill="auto"/>
            <w:vAlign w:val="bottom"/>
          </w:tcPr>
          <w:p w14:paraId="7006D6D4" w14:textId="3BA060CA" w:rsidR="00155EC8" w:rsidRPr="00853565" w:rsidRDefault="00155EC8" w:rsidP="00DB0302">
            <w:pPr>
              <w:spacing w:before="30" w:line="140" w:lineRule="exact"/>
              <w:ind w:left="170"/>
            </w:pPr>
            <w:r w:rsidRPr="00853565">
              <w:rPr>
                <w:i/>
                <w:szCs w:val="16"/>
              </w:rPr>
              <w:t>United Kingdom</w:t>
            </w:r>
            <w:r w:rsidRPr="00853565">
              <w:rPr>
                <w:vertAlign w:val="superscript"/>
              </w:rPr>
              <w:t>4)</w:t>
            </w:r>
          </w:p>
        </w:tc>
      </w:tr>
      <w:tr w:rsidR="00853565" w:rsidRPr="00853565" w14:paraId="645771F6" w14:textId="77777777" w:rsidTr="00155EC8">
        <w:trPr>
          <w:cantSplit/>
        </w:trPr>
        <w:tc>
          <w:tcPr>
            <w:tcW w:w="2553" w:type="dxa"/>
            <w:shd w:val="clear" w:color="auto" w:fill="auto"/>
            <w:vAlign w:val="bottom"/>
          </w:tcPr>
          <w:p w14:paraId="467AC090" w14:textId="77777777" w:rsidR="00155EC8" w:rsidRPr="00853565" w:rsidRDefault="00155EC8" w:rsidP="00DB0302">
            <w:pPr>
              <w:spacing w:before="30" w:line="140" w:lineRule="exact"/>
              <w:ind w:left="57"/>
            </w:pPr>
            <w:r w:rsidRPr="00853565">
              <w:t>Финляндия</w:t>
            </w:r>
          </w:p>
        </w:tc>
        <w:tc>
          <w:tcPr>
            <w:tcW w:w="1134" w:type="dxa"/>
            <w:tcBorders>
              <w:left w:val="single" w:sz="6" w:space="0" w:color="000000"/>
            </w:tcBorders>
            <w:shd w:val="clear" w:color="auto" w:fill="auto"/>
            <w:vAlign w:val="bottom"/>
          </w:tcPr>
          <w:p w14:paraId="6E3A2B3A" w14:textId="313C0813" w:rsidR="00155EC8" w:rsidRPr="00853565" w:rsidRDefault="00155EC8" w:rsidP="00155EC8">
            <w:pPr>
              <w:snapToGrid w:val="0"/>
              <w:spacing w:before="30" w:line="140" w:lineRule="exact"/>
              <w:ind w:right="426"/>
              <w:jc w:val="right"/>
              <w:rPr>
                <w:lang w:val="en-US"/>
              </w:rPr>
            </w:pPr>
            <w:r w:rsidRPr="00853565">
              <w:t>101</w:t>
            </w:r>
          </w:p>
        </w:tc>
        <w:tc>
          <w:tcPr>
            <w:tcW w:w="1134" w:type="dxa"/>
            <w:tcBorders>
              <w:left w:val="single" w:sz="6" w:space="0" w:color="000000"/>
            </w:tcBorders>
            <w:shd w:val="clear" w:color="auto" w:fill="auto"/>
            <w:vAlign w:val="bottom"/>
          </w:tcPr>
          <w:p w14:paraId="489944E2" w14:textId="35A11037" w:rsidR="00155EC8" w:rsidRPr="00853565" w:rsidRDefault="00155EC8" w:rsidP="00155EC8">
            <w:pPr>
              <w:snapToGrid w:val="0"/>
              <w:spacing w:before="30" w:line="140" w:lineRule="exact"/>
              <w:ind w:right="426"/>
              <w:jc w:val="right"/>
              <w:rPr>
                <w:lang w:val="en-US"/>
              </w:rPr>
            </w:pPr>
            <w:r w:rsidRPr="00853565">
              <w:t>104</w:t>
            </w:r>
          </w:p>
        </w:tc>
        <w:tc>
          <w:tcPr>
            <w:tcW w:w="1133" w:type="dxa"/>
            <w:tcBorders>
              <w:left w:val="single" w:sz="6" w:space="0" w:color="000000"/>
            </w:tcBorders>
            <w:vAlign w:val="bottom"/>
          </w:tcPr>
          <w:p w14:paraId="3AF472D6" w14:textId="07B05306" w:rsidR="00155EC8" w:rsidRPr="00853565" w:rsidRDefault="00155EC8" w:rsidP="00155EC8">
            <w:pPr>
              <w:snapToGrid w:val="0"/>
              <w:spacing w:before="30" w:line="140" w:lineRule="exact"/>
              <w:ind w:right="425"/>
              <w:jc w:val="right"/>
              <w:rPr>
                <w:lang w:val="en-US"/>
              </w:rPr>
            </w:pPr>
            <w:r w:rsidRPr="00853565">
              <w:t>106</w:t>
            </w:r>
          </w:p>
        </w:tc>
        <w:tc>
          <w:tcPr>
            <w:tcW w:w="992" w:type="dxa"/>
            <w:tcBorders>
              <w:left w:val="single" w:sz="6" w:space="0" w:color="000000"/>
              <w:right w:val="single" w:sz="6" w:space="0" w:color="000000"/>
            </w:tcBorders>
            <w:vAlign w:val="bottom"/>
          </w:tcPr>
          <w:p w14:paraId="4EE64253" w14:textId="126DCF32" w:rsidR="00155EC8" w:rsidRPr="00853565" w:rsidRDefault="00155EC8" w:rsidP="00155EC8">
            <w:pPr>
              <w:tabs>
                <w:tab w:val="left" w:pos="709"/>
              </w:tabs>
              <w:spacing w:before="30" w:line="140" w:lineRule="exact"/>
              <w:ind w:right="340"/>
              <w:jc w:val="right"/>
            </w:pPr>
            <w:r w:rsidRPr="00853565">
              <w:t>103</w:t>
            </w:r>
          </w:p>
        </w:tc>
        <w:tc>
          <w:tcPr>
            <w:tcW w:w="2834" w:type="dxa"/>
            <w:tcBorders>
              <w:left w:val="single" w:sz="6" w:space="0" w:color="000000"/>
            </w:tcBorders>
            <w:shd w:val="clear" w:color="auto" w:fill="auto"/>
            <w:vAlign w:val="bottom"/>
          </w:tcPr>
          <w:p w14:paraId="728B4809" w14:textId="77777777" w:rsidR="00155EC8" w:rsidRPr="00853565" w:rsidRDefault="00155EC8" w:rsidP="00DB0302">
            <w:pPr>
              <w:spacing w:before="30" w:line="140" w:lineRule="exact"/>
              <w:ind w:left="170"/>
            </w:pPr>
            <w:r w:rsidRPr="00853565">
              <w:rPr>
                <w:i/>
              </w:rPr>
              <w:t xml:space="preserve">Finland </w:t>
            </w:r>
          </w:p>
        </w:tc>
      </w:tr>
      <w:tr w:rsidR="00853565" w:rsidRPr="00853565" w14:paraId="01E55041" w14:textId="77777777" w:rsidTr="00155EC8">
        <w:trPr>
          <w:cantSplit/>
        </w:trPr>
        <w:tc>
          <w:tcPr>
            <w:tcW w:w="2553" w:type="dxa"/>
            <w:shd w:val="clear" w:color="auto" w:fill="auto"/>
            <w:vAlign w:val="bottom"/>
          </w:tcPr>
          <w:p w14:paraId="09BBCB67" w14:textId="77777777" w:rsidR="00155EC8" w:rsidRPr="00853565" w:rsidRDefault="00155EC8" w:rsidP="00DB0302">
            <w:pPr>
              <w:spacing w:before="30" w:line="140" w:lineRule="exact"/>
              <w:ind w:left="57"/>
            </w:pPr>
            <w:r w:rsidRPr="00853565">
              <w:t>Франция</w:t>
            </w:r>
          </w:p>
        </w:tc>
        <w:tc>
          <w:tcPr>
            <w:tcW w:w="1134" w:type="dxa"/>
            <w:tcBorders>
              <w:left w:val="single" w:sz="6" w:space="0" w:color="000000"/>
            </w:tcBorders>
            <w:shd w:val="clear" w:color="auto" w:fill="auto"/>
            <w:vAlign w:val="bottom"/>
          </w:tcPr>
          <w:p w14:paraId="0476EA84" w14:textId="6BF11791" w:rsidR="00155EC8" w:rsidRPr="00853565" w:rsidRDefault="00155EC8" w:rsidP="00155EC8">
            <w:pPr>
              <w:snapToGrid w:val="0"/>
              <w:spacing w:before="30" w:line="140" w:lineRule="exact"/>
              <w:ind w:right="426"/>
              <w:jc w:val="right"/>
              <w:rPr>
                <w:lang w:val="en-US"/>
              </w:rPr>
            </w:pPr>
            <w:r w:rsidRPr="00853565">
              <w:t>103</w:t>
            </w:r>
          </w:p>
        </w:tc>
        <w:tc>
          <w:tcPr>
            <w:tcW w:w="1134" w:type="dxa"/>
            <w:tcBorders>
              <w:left w:val="single" w:sz="6" w:space="0" w:color="000000"/>
            </w:tcBorders>
            <w:shd w:val="clear" w:color="auto" w:fill="auto"/>
            <w:vAlign w:val="bottom"/>
          </w:tcPr>
          <w:p w14:paraId="610F70FD" w14:textId="03556598" w:rsidR="00155EC8" w:rsidRPr="00853565" w:rsidRDefault="00155EC8" w:rsidP="00155EC8">
            <w:pPr>
              <w:snapToGrid w:val="0"/>
              <w:spacing w:before="30" w:line="140" w:lineRule="exact"/>
              <w:ind w:right="426"/>
              <w:jc w:val="right"/>
              <w:rPr>
                <w:lang w:val="en-US"/>
              </w:rPr>
            </w:pPr>
            <w:r w:rsidRPr="00853565">
              <w:t>103</w:t>
            </w:r>
          </w:p>
        </w:tc>
        <w:tc>
          <w:tcPr>
            <w:tcW w:w="1133" w:type="dxa"/>
            <w:tcBorders>
              <w:left w:val="single" w:sz="6" w:space="0" w:color="000000"/>
            </w:tcBorders>
            <w:vAlign w:val="bottom"/>
          </w:tcPr>
          <w:p w14:paraId="286E8C1A" w14:textId="3EA1CA67" w:rsidR="00155EC8" w:rsidRPr="00853565" w:rsidRDefault="00155EC8" w:rsidP="00155EC8">
            <w:pPr>
              <w:snapToGrid w:val="0"/>
              <w:spacing w:before="30" w:line="140" w:lineRule="exact"/>
              <w:ind w:right="425"/>
              <w:jc w:val="right"/>
              <w:rPr>
                <w:lang w:val="en-US"/>
              </w:rPr>
            </w:pPr>
            <w:r w:rsidRPr="00853565">
              <w:t>104</w:t>
            </w:r>
          </w:p>
        </w:tc>
        <w:tc>
          <w:tcPr>
            <w:tcW w:w="992" w:type="dxa"/>
            <w:tcBorders>
              <w:left w:val="single" w:sz="6" w:space="0" w:color="000000"/>
              <w:right w:val="single" w:sz="6" w:space="0" w:color="000000"/>
            </w:tcBorders>
            <w:vAlign w:val="bottom"/>
          </w:tcPr>
          <w:p w14:paraId="34019464" w14:textId="5FDE95AD" w:rsidR="00155EC8" w:rsidRPr="00853565" w:rsidRDefault="00155EC8" w:rsidP="00155EC8">
            <w:pPr>
              <w:tabs>
                <w:tab w:val="left" w:pos="709"/>
              </w:tabs>
              <w:spacing w:before="30" w:line="140" w:lineRule="exact"/>
              <w:ind w:right="340"/>
              <w:jc w:val="right"/>
            </w:pPr>
            <w:r w:rsidRPr="00853565">
              <w:t>93</w:t>
            </w:r>
          </w:p>
        </w:tc>
        <w:tc>
          <w:tcPr>
            <w:tcW w:w="2834" w:type="dxa"/>
            <w:tcBorders>
              <w:left w:val="single" w:sz="6" w:space="0" w:color="000000"/>
            </w:tcBorders>
            <w:shd w:val="clear" w:color="auto" w:fill="auto"/>
            <w:vAlign w:val="bottom"/>
          </w:tcPr>
          <w:p w14:paraId="3BA69D17" w14:textId="77777777" w:rsidR="00155EC8" w:rsidRPr="00853565" w:rsidRDefault="00155EC8" w:rsidP="00DB0302">
            <w:pPr>
              <w:spacing w:before="30" w:line="140" w:lineRule="exact"/>
              <w:ind w:left="170"/>
            </w:pPr>
            <w:r w:rsidRPr="00853565">
              <w:rPr>
                <w:i/>
              </w:rPr>
              <w:t>France</w:t>
            </w:r>
          </w:p>
        </w:tc>
      </w:tr>
      <w:tr w:rsidR="00853565" w:rsidRPr="00853565" w14:paraId="7AE249DC" w14:textId="77777777" w:rsidTr="00155EC8">
        <w:trPr>
          <w:cantSplit/>
        </w:trPr>
        <w:tc>
          <w:tcPr>
            <w:tcW w:w="2553" w:type="dxa"/>
            <w:shd w:val="clear" w:color="auto" w:fill="auto"/>
            <w:vAlign w:val="bottom"/>
          </w:tcPr>
          <w:p w14:paraId="5544795F" w14:textId="77777777" w:rsidR="00155EC8" w:rsidRPr="00853565" w:rsidRDefault="00155EC8" w:rsidP="00DB0302">
            <w:pPr>
              <w:spacing w:before="30" w:line="140" w:lineRule="exact"/>
              <w:ind w:left="57"/>
            </w:pPr>
            <w:r w:rsidRPr="00853565">
              <w:t>Швеция</w:t>
            </w:r>
            <w:r w:rsidRPr="00853565">
              <w:rPr>
                <w:vertAlign w:val="superscript"/>
              </w:rPr>
              <w:t xml:space="preserve"> </w:t>
            </w:r>
          </w:p>
        </w:tc>
        <w:tc>
          <w:tcPr>
            <w:tcW w:w="1134" w:type="dxa"/>
            <w:tcBorders>
              <w:left w:val="single" w:sz="6" w:space="0" w:color="000000"/>
            </w:tcBorders>
            <w:shd w:val="clear" w:color="auto" w:fill="auto"/>
            <w:vAlign w:val="bottom"/>
          </w:tcPr>
          <w:p w14:paraId="3EF10E5A" w14:textId="011F9D30" w:rsidR="00155EC8" w:rsidRPr="00853565" w:rsidRDefault="00155EC8" w:rsidP="00155EC8">
            <w:pPr>
              <w:snapToGrid w:val="0"/>
              <w:spacing w:before="30" w:line="140" w:lineRule="exact"/>
              <w:ind w:right="426"/>
              <w:jc w:val="right"/>
              <w:rPr>
                <w:lang w:val="en-US"/>
              </w:rPr>
            </w:pPr>
            <w:r w:rsidRPr="00853565">
              <w:t>103</w:t>
            </w:r>
          </w:p>
        </w:tc>
        <w:tc>
          <w:tcPr>
            <w:tcW w:w="1134" w:type="dxa"/>
            <w:tcBorders>
              <w:left w:val="single" w:sz="6" w:space="0" w:color="000000"/>
            </w:tcBorders>
            <w:shd w:val="clear" w:color="auto" w:fill="auto"/>
            <w:vAlign w:val="bottom"/>
          </w:tcPr>
          <w:p w14:paraId="40C05F33" w14:textId="4056432F" w:rsidR="00155EC8" w:rsidRPr="00853565" w:rsidRDefault="00155EC8" w:rsidP="00155EC8">
            <w:pPr>
              <w:snapToGrid w:val="0"/>
              <w:spacing w:before="30" w:line="140" w:lineRule="exact"/>
              <w:ind w:right="426"/>
              <w:jc w:val="right"/>
              <w:rPr>
                <w:lang w:val="en-US"/>
              </w:rPr>
            </w:pPr>
            <w:r w:rsidRPr="00853565">
              <w:t>105</w:t>
            </w:r>
          </w:p>
        </w:tc>
        <w:tc>
          <w:tcPr>
            <w:tcW w:w="1133" w:type="dxa"/>
            <w:tcBorders>
              <w:left w:val="single" w:sz="6" w:space="0" w:color="000000"/>
            </w:tcBorders>
            <w:vAlign w:val="bottom"/>
          </w:tcPr>
          <w:p w14:paraId="2F10EC76" w14:textId="12AEC199" w:rsidR="00155EC8" w:rsidRPr="00853565" w:rsidRDefault="00155EC8" w:rsidP="00155EC8">
            <w:pPr>
              <w:snapToGrid w:val="0"/>
              <w:spacing w:before="30" w:line="140" w:lineRule="exact"/>
              <w:ind w:right="425"/>
              <w:jc w:val="right"/>
              <w:rPr>
                <w:lang w:val="en-US"/>
              </w:rPr>
            </w:pPr>
            <w:r w:rsidRPr="00853565">
              <w:t>108</w:t>
            </w:r>
          </w:p>
        </w:tc>
        <w:tc>
          <w:tcPr>
            <w:tcW w:w="992" w:type="dxa"/>
            <w:tcBorders>
              <w:left w:val="single" w:sz="6" w:space="0" w:color="000000"/>
              <w:right w:val="single" w:sz="6" w:space="0" w:color="000000"/>
            </w:tcBorders>
            <w:vAlign w:val="bottom"/>
          </w:tcPr>
          <w:p w14:paraId="374C48E7" w14:textId="06927FA2" w:rsidR="00155EC8" w:rsidRPr="00853565" w:rsidRDefault="00155EC8" w:rsidP="00155EC8">
            <w:pPr>
              <w:tabs>
                <w:tab w:val="left" w:pos="709"/>
              </w:tabs>
              <w:spacing w:before="30" w:line="140" w:lineRule="exact"/>
              <w:ind w:right="340"/>
              <w:jc w:val="right"/>
              <w:rPr>
                <w:lang w:val="en-US"/>
              </w:rPr>
            </w:pPr>
            <w:r w:rsidRPr="00853565">
              <w:t>10</w:t>
            </w:r>
            <w:r w:rsidRPr="00853565">
              <w:rPr>
                <w:lang w:val="en-US"/>
              </w:rPr>
              <w:t>3</w:t>
            </w:r>
          </w:p>
        </w:tc>
        <w:tc>
          <w:tcPr>
            <w:tcW w:w="2834" w:type="dxa"/>
            <w:tcBorders>
              <w:left w:val="single" w:sz="6" w:space="0" w:color="000000"/>
            </w:tcBorders>
            <w:shd w:val="clear" w:color="auto" w:fill="auto"/>
            <w:vAlign w:val="bottom"/>
          </w:tcPr>
          <w:p w14:paraId="04959E30" w14:textId="77777777" w:rsidR="00155EC8" w:rsidRPr="00853565" w:rsidRDefault="00155EC8" w:rsidP="00DB0302">
            <w:pPr>
              <w:spacing w:before="30" w:line="140" w:lineRule="exact"/>
              <w:ind w:left="170"/>
            </w:pPr>
            <w:r w:rsidRPr="00853565">
              <w:rPr>
                <w:i/>
              </w:rPr>
              <w:t>Sweden</w:t>
            </w:r>
          </w:p>
        </w:tc>
      </w:tr>
      <w:tr w:rsidR="00853565" w:rsidRPr="00853565" w14:paraId="17C313AE" w14:textId="77777777" w:rsidTr="00155EC8">
        <w:trPr>
          <w:cantSplit/>
        </w:trPr>
        <w:tc>
          <w:tcPr>
            <w:tcW w:w="2553" w:type="dxa"/>
            <w:shd w:val="clear" w:color="auto" w:fill="auto"/>
            <w:vAlign w:val="bottom"/>
          </w:tcPr>
          <w:p w14:paraId="5638867D" w14:textId="77777777" w:rsidR="00155EC8" w:rsidRPr="00853565" w:rsidRDefault="00155EC8" w:rsidP="00DB0302">
            <w:pPr>
              <w:spacing w:before="30" w:line="140" w:lineRule="exact"/>
            </w:pPr>
            <w:r w:rsidRPr="00853565">
              <w:rPr>
                <w:b/>
                <w:bCs/>
              </w:rPr>
              <w:t xml:space="preserve">Другие страны </w:t>
            </w:r>
          </w:p>
        </w:tc>
        <w:tc>
          <w:tcPr>
            <w:tcW w:w="1134" w:type="dxa"/>
            <w:tcBorders>
              <w:left w:val="single" w:sz="6" w:space="0" w:color="000000"/>
            </w:tcBorders>
            <w:shd w:val="clear" w:color="auto" w:fill="auto"/>
            <w:vAlign w:val="bottom"/>
          </w:tcPr>
          <w:p w14:paraId="518C5621" w14:textId="77777777" w:rsidR="00155EC8" w:rsidRPr="00853565" w:rsidRDefault="00155EC8" w:rsidP="00155EC8">
            <w:pPr>
              <w:snapToGrid w:val="0"/>
              <w:spacing w:before="30" w:line="140" w:lineRule="exact"/>
              <w:ind w:right="426"/>
              <w:jc w:val="right"/>
              <w:rPr>
                <w:lang w:val="en-US"/>
              </w:rPr>
            </w:pPr>
          </w:p>
        </w:tc>
        <w:tc>
          <w:tcPr>
            <w:tcW w:w="1134" w:type="dxa"/>
            <w:tcBorders>
              <w:left w:val="single" w:sz="6" w:space="0" w:color="000000"/>
            </w:tcBorders>
            <w:shd w:val="clear" w:color="auto" w:fill="auto"/>
            <w:vAlign w:val="bottom"/>
          </w:tcPr>
          <w:p w14:paraId="0FD11F56" w14:textId="77777777" w:rsidR="00155EC8" w:rsidRPr="00853565" w:rsidRDefault="00155EC8" w:rsidP="00155EC8">
            <w:pPr>
              <w:snapToGrid w:val="0"/>
              <w:spacing w:before="30" w:line="140" w:lineRule="exact"/>
              <w:ind w:right="426"/>
              <w:jc w:val="right"/>
              <w:rPr>
                <w:lang w:val="en-US"/>
              </w:rPr>
            </w:pPr>
          </w:p>
        </w:tc>
        <w:tc>
          <w:tcPr>
            <w:tcW w:w="1133" w:type="dxa"/>
            <w:tcBorders>
              <w:left w:val="single" w:sz="6" w:space="0" w:color="000000"/>
            </w:tcBorders>
            <w:vAlign w:val="bottom"/>
          </w:tcPr>
          <w:p w14:paraId="64ABD692" w14:textId="77777777" w:rsidR="00155EC8" w:rsidRPr="00853565" w:rsidRDefault="00155EC8" w:rsidP="00155EC8">
            <w:pPr>
              <w:snapToGrid w:val="0"/>
              <w:spacing w:before="30" w:line="140" w:lineRule="exact"/>
              <w:ind w:right="425"/>
              <w:jc w:val="right"/>
              <w:rPr>
                <w:lang w:val="en-US"/>
              </w:rPr>
            </w:pPr>
          </w:p>
        </w:tc>
        <w:tc>
          <w:tcPr>
            <w:tcW w:w="992" w:type="dxa"/>
            <w:tcBorders>
              <w:left w:val="single" w:sz="6" w:space="0" w:color="000000"/>
              <w:right w:val="single" w:sz="6" w:space="0" w:color="000000"/>
            </w:tcBorders>
            <w:vAlign w:val="bottom"/>
          </w:tcPr>
          <w:p w14:paraId="2F537EF3" w14:textId="77777777" w:rsidR="00155EC8" w:rsidRPr="00853565" w:rsidRDefault="00155EC8" w:rsidP="00155EC8">
            <w:pPr>
              <w:tabs>
                <w:tab w:val="left" w:pos="709"/>
              </w:tabs>
              <w:spacing w:before="30" w:line="140" w:lineRule="exact"/>
              <w:ind w:right="340"/>
              <w:jc w:val="right"/>
            </w:pPr>
          </w:p>
        </w:tc>
        <w:tc>
          <w:tcPr>
            <w:tcW w:w="2834" w:type="dxa"/>
            <w:tcBorders>
              <w:left w:val="single" w:sz="6" w:space="0" w:color="000000"/>
            </w:tcBorders>
            <w:shd w:val="clear" w:color="auto" w:fill="auto"/>
            <w:vAlign w:val="bottom"/>
          </w:tcPr>
          <w:p w14:paraId="3139F6F0" w14:textId="77777777" w:rsidR="00155EC8" w:rsidRPr="00853565" w:rsidRDefault="00155EC8" w:rsidP="00DB0302">
            <w:pPr>
              <w:spacing w:before="30" w:line="140" w:lineRule="exact"/>
              <w:ind w:left="57"/>
            </w:pPr>
            <w:r w:rsidRPr="00853565">
              <w:rPr>
                <w:b/>
                <w:i/>
              </w:rPr>
              <w:t xml:space="preserve">Other countries </w:t>
            </w:r>
          </w:p>
        </w:tc>
      </w:tr>
      <w:tr w:rsidR="00853565" w:rsidRPr="00853565" w14:paraId="259CA50D" w14:textId="77777777" w:rsidTr="00155EC8">
        <w:trPr>
          <w:cantSplit/>
        </w:trPr>
        <w:tc>
          <w:tcPr>
            <w:tcW w:w="2553" w:type="dxa"/>
            <w:shd w:val="clear" w:color="auto" w:fill="auto"/>
            <w:vAlign w:val="bottom"/>
          </w:tcPr>
          <w:p w14:paraId="31D6C06C" w14:textId="77777777" w:rsidR="00155EC8" w:rsidRPr="00853565" w:rsidRDefault="00155EC8" w:rsidP="00DB0302">
            <w:pPr>
              <w:spacing w:before="30" w:line="140" w:lineRule="exact"/>
              <w:ind w:left="340"/>
            </w:pPr>
            <w:r w:rsidRPr="00853565">
              <w:t>из них:</w:t>
            </w:r>
          </w:p>
        </w:tc>
        <w:tc>
          <w:tcPr>
            <w:tcW w:w="1134" w:type="dxa"/>
            <w:tcBorders>
              <w:left w:val="single" w:sz="6" w:space="0" w:color="000000"/>
            </w:tcBorders>
            <w:shd w:val="clear" w:color="auto" w:fill="auto"/>
            <w:vAlign w:val="bottom"/>
          </w:tcPr>
          <w:p w14:paraId="16A0AA48" w14:textId="77777777" w:rsidR="00155EC8" w:rsidRPr="00853565" w:rsidRDefault="00155EC8" w:rsidP="00155EC8">
            <w:pPr>
              <w:snapToGrid w:val="0"/>
              <w:spacing w:before="30" w:line="140" w:lineRule="exact"/>
              <w:ind w:right="426"/>
              <w:jc w:val="right"/>
              <w:rPr>
                <w:lang w:val="en-US"/>
              </w:rPr>
            </w:pPr>
          </w:p>
        </w:tc>
        <w:tc>
          <w:tcPr>
            <w:tcW w:w="1134" w:type="dxa"/>
            <w:tcBorders>
              <w:left w:val="single" w:sz="6" w:space="0" w:color="000000"/>
            </w:tcBorders>
            <w:shd w:val="clear" w:color="auto" w:fill="auto"/>
            <w:vAlign w:val="bottom"/>
          </w:tcPr>
          <w:p w14:paraId="2CB144BB" w14:textId="77777777" w:rsidR="00155EC8" w:rsidRPr="00853565" w:rsidRDefault="00155EC8" w:rsidP="00155EC8">
            <w:pPr>
              <w:snapToGrid w:val="0"/>
              <w:spacing w:before="30" w:line="140" w:lineRule="exact"/>
              <w:ind w:right="426"/>
              <w:jc w:val="right"/>
              <w:rPr>
                <w:lang w:val="en-US"/>
              </w:rPr>
            </w:pPr>
          </w:p>
        </w:tc>
        <w:tc>
          <w:tcPr>
            <w:tcW w:w="1133" w:type="dxa"/>
            <w:tcBorders>
              <w:left w:val="single" w:sz="6" w:space="0" w:color="000000"/>
            </w:tcBorders>
            <w:vAlign w:val="bottom"/>
          </w:tcPr>
          <w:p w14:paraId="27A672BB" w14:textId="77777777" w:rsidR="00155EC8" w:rsidRPr="00853565" w:rsidRDefault="00155EC8" w:rsidP="00155EC8">
            <w:pPr>
              <w:snapToGrid w:val="0"/>
              <w:spacing w:before="30" w:line="140" w:lineRule="exact"/>
              <w:ind w:right="425"/>
              <w:jc w:val="right"/>
              <w:rPr>
                <w:lang w:val="en-US"/>
              </w:rPr>
            </w:pPr>
          </w:p>
        </w:tc>
        <w:tc>
          <w:tcPr>
            <w:tcW w:w="992" w:type="dxa"/>
            <w:tcBorders>
              <w:left w:val="single" w:sz="6" w:space="0" w:color="000000"/>
              <w:right w:val="single" w:sz="6" w:space="0" w:color="000000"/>
            </w:tcBorders>
            <w:vAlign w:val="bottom"/>
          </w:tcPr>
          <w:p w14:paraId="378C3DA3" w14:textId="77777777" w:rsidR="00155EC8" w:rsidRPr="00853565" w:rsidRDefault="00155EC8" w:rsidP="00155EC8">
            <w:pPr>
              <w:tabs>
                <w:tab w:val="left" w:pos="709"/>
              </w:tabs>
              <w:spacing w:before="30" w:line="140" w:lineRule="exact"/>
              <w:ind w:right="340"/>
              <w:jc w:val="right"/>
            </w:pPr>
          </w:p>
        </w:tc>
        <w:tc>
          <w:tcPr>
            <w:tcW w:w="2834" w:type="dxa"/>
            <w:tcBorders>
              <w:left w:val="single" w:sz="6" w:space="0" w:color="000000"/>
            </w:tcBorders>
            <w:shd w:val="clear" w:color="auto" w:fill="auto"/>
            <w:vAlign w:val="bottom"/>
          </w:tcPr>
          <w:p w14:paraId="1A25578E" w14:textId="77777777" w:rsidR="00155EC8" w:rsidRPr="00853565" w:rsidRDefault="00155EC8" w:rsidP="00DB0302">
            <w:pPr>
              <w:spacing w:before="30" w:line="140" w:lineRule="exact"/>
              <w:ind w:left="340"/>
            </w:pPr>
            <w:r w:rsidRPr="00853565">
              <w:rPr>
                <w:i/>
              </w:rPr>
              <w:t>of which:</w:t>
            </w:r>
          </w:p>
        </w:tc>
      </w:tr>
      <w:tr w:rsidR="00853565" w:rsidRPr="00853565" w14:paraId="7E568556" w14:textId="77777777" w:rsidTr="00155EC8">
        <w:trPr>
          <w:cantSplit/>
        </w:trPr>
        <w:tc>
          <w:tcPr>
            <w:tcW w:w="2553" w:type="dxa"/>
            <w:shd w:val="clear" w:color="auto" w:fill="auto"/>
            <w:vAlign w:val="bottom"/>
          </w:tcPr>
          <w:p w14:paraId="05749BA0" w14:textId="77777777" w:rsidR="00155EC8" w:rsidRPr="00853565" w:rsidRDefault="00155EC8" w:rsidP="00DB0302">
            <w:pPr>
              <w:spacing w:before="30" w:line="140" w:lineRule="exact"/>
              <w:ind w:left="57"/>
            </w:pPr>
            <w:r w:rsidRPr="00853565">
              <w:t>Австралия</w:t>
            </w:r>
            <w:r w:rsidRPr="00853565">
              <w:rPr>
                <w:vertAlign w:val="superscript"/>
              </w:rPr>
              <w:t xml:space="preserve">2) </w:t>
            </w:r>
          </w:p>
        </w:tc>
        <w:tc>
          <w:tcPr>
            <w:tcW w:w="1134" w:type="dxa"/>
            <w:tcBorders>
              <w:left w:val="single" w:sz="6" w:space="0" w:color="000000"/>
            </w:tcBorders>
            <w:shd w:val="clear" w:color="auto" w:fill="auto"/>
            <w:vAlign w:val="bottom"/>
          </w:tcPr>
          <w:p w14:paraId="6582E991" w14:textId="11C32662" w:rsidR="00155EC8" w:rsidRPr="00853565" w:rsidRDefault="00155EC8" w:rsidP="00155EC8">
            <w:pPr>
              <w:snapToGrid w:val="0"/>
              <w:spacing w:before="30" w:line="140" w:lineRule="exact"/>
              <w:ind w:right="426"/>
              <w:jc w:val="right"/>
              <w:rPr>
                <w:lang w:val="en-US"/>
              </w:rPr>
            </w:pPr>
            <w:r w:rsidRPr="00853565">
              <w:t>119</w:t>
            </w:r>
          </w:p>
        </w:tc>
        <w:tc>
          <w:tcPr>
            <w:tcW w:w="1134" w:type="dxa"/>
            <w:tcBorders>
              <w:left w:val="single" w:sz="6" w:space="0" w:color="000000"/>
            </w:tcBorders>
            <w:shd w:val="clear" w:color="auto" w:fill="auto"/>
            <w:vAlign w:val="bottom"/>
          </w:tcPr>
          <w:p w14:paraId="6A475277" w14:textId="66CFFD58" w:rsidR="00155EC8" w:rsidRPr="00853565" w:rsidRDefault="00155EC8" w:rsidP="00155EC8">
            <w:pPr>
              <w:snapToGrid w:val="0"/>
              <w:spacing w:before="30" w:line="140" w:lineRule="exact"/>
              <w:ind w:right="426"/>
              <w:jc w:val="right"/>
              <w:rPr>
                <w:lang w:val="en-US"/>
              </w:rPr>
            </w:pPr>
            <w:r w:rsidRPr="00853565">
              <w:t>124</w:t>
            </w:r>
          </w:p>
        </w:tc>
        <w:tc>
          <w:tcPr>
            <w:tcW w:w="1133" w:type="dxa"/>
            <w:tcBorders>
              <w:left w:val="single" w:sz="6" w:space="0" w:color="000000"/>
            </w:tcBorders>
            <w:vAlign w:val="bottom"/>
          </w:tcPr>
          <w:p w14:paraId="4D33838F" w14:textId="6054C416" w:rsidR="00155EC8" w:rsidRPr="00853565" w:rsidRDefault="00155EC8" w:rsidP="00155EC8">
            <w:pPr>
              <w:snapToGrid w:val="0"/>
              <w:spacing w:before="30" w:line="140" w:lineRule="exact"/>
              <w:ind w:right="425"/>
              <w:jc w:val="right"/>
              <w:rPr>
                <w:lang w:val="en-US"/>
              </w:rPr>
            </w:pPr>
            <w:r w:rsidRPr="00853565">
              <w:t>127</w:t>
            </w:r>
          </w:p>
        </w:tc>
        <w:tc>
          <w:tcPr>
            <w:tcW w:w="992" w:type="dxa"/>
            <w:tcBorders>
              <w:left w:val="single" w:sz="6" w:space="0" w:color="000000"/>
              <w:right w:val="single" w:sz="6" w:space="0" w:color="000000"/>
            </w:tcBorders>
            <w:vAlign w:val="bottom"/>
          </w:tcPr>
          <w:p w14:paraId="4C4AE71B" w14:textId="2EF36D04" w:rsidR="00155EC8" w:rsidRPr="00853565" w:rsidRDefault="00155EC8" w:rsidP="00155EC8">
            <w:pPr>
              <w:tabs>
                <w:tab w:val="left" w:pos="709"/>
              </w:tabs>
              <w:spacing w:before="30" w:line="140" w:lineRule="exact"/>
              <w:ind w:right="340"/>
              <w:jc w:val="right"/>
            </w:pPr>
            <w:r w:rsidRPr="00853565">
              <w:t>126</w:t>
            </w:r>
          </w:p>
        </w:tc>
        <w:tc>
          <w:tcPr>
            <w:tcW w:w="2834" w:type="dxa"/>
            <w:tcBorders>
              <w:left w:val="single" w:sz="6" w:space="0" w:color="000000"/>
            </w:tcBorders>
            <w:shd w:val="clear" w:color="auto" w:fill="auto"/>
            <w:vAlign w:val="bottom"/>
          </w:tcPr>
          <w:p w14:paraId="7090CEB2" w14:textId="77777777" w:rsidR="00155EC8" w:rsidRPr="00853565" w:rsidRDefault="00155EC8" w:rsidP="00DB0302">
            <w:pPr>
              <w:spacing w:before="30" w:line="140" w:lineRule="exact"/>
              <w:ind w:left="170"/>
            </w:pPr>
            <w:r w:rsidRPr="00853565">
              <w:rPr>
                <w:i/>
              </w:rPr>
              <w:t>Australia</w:t>
            </w:r>
            <w:r w:rsidRPr="00853565">
              <w:rPr>
                <w:i/>
                <w:vertAlign w:val="superscript"/>
              </w:rPr>
              <w:t>2)</w:t>
            </w:r>
          </w:p>
        </w:tc>
      </w:tr>
      <w:tr w:rsidR="00853565" w:rsidRPr="00853565" w14:paraId="5BD6F8FC" w14:textId="77777777" w:rsidTr="00155EC8">
        <w:trPr>
          <w:cantSplit/>
        </w:trPr>
        <w:tc>
          <w:tcPr>
            <w:tcW w:w="2553" w:type="dxa"/>
            <w:shd w:val="clear" w:color="auto" w:fill="auto"/>
            <w:vAlign w:val="bottom"/>
          </w:tcPr>
          <w:p w14:paraId="58462C0D" w14:textId="77777777" w:rsidR="00155EC8" w:rsidRPr="00853565" w:rsidRDefault="00155EC8" w:rsidP="00DB0302">
            <w:pPr>
              <w:spacing w:before="30" w:line="140" w:lineRule="exact"/>
              <w:ind w:left="57"/>
            </w:pPr>
            <w:r w:rsidRPr="00853565">
              <w:t>Канада</w:t>
            </w:r>
            <w:r w:rsidRPr="00853565">
              <w:rPr>
                <w:vertAlign w:val="superscript"/>
              </w:rPr>
              <w:t>2)</w:t>
            </w:r>
          </w:p>
        </w:tc>
        <w:tc>
          <w:tcPr>
            <w:tcW w:w="1134" w:type="dxa"/>
            <w:tcBorders>
              <w:left w:val="single" w:sz="6" w:space="0" w:color="000000"/>
            </w:tcBorders>
            <w:shd w:val="clear" w:color="auto" w:fill="auto"/>
            <w:vAlign w:val="bottom"/>
          </w:tcPr>
          <w:p w14:paraId="1714D9A6" w14:textId="518D3A1F" w:rsidR="00155EC8" w:rsidRPr="00853565" w:rsidRDefault="00155EC8" w:rsidP="00155EC8">
            <w:pPr>
              <w:snapToGrid w:val="0"/>
              <w:spacing w:before="30" w:line="140" w:lineRule="exact"/>
              <w:ind w:right="426"/>
              <w:jc w:val="right"/>
              <w:rPr>
                <w:lang w:val="en-US"/>
              </w:rPr>
            </w:pPr>
            <w:r w:rsidRPr="00853565">
              <w:t>117</w:t>
            </w:r>
          </w:p>
        </w:tc>
        <w:tc>
          <w:tcPr>
            <w:tcW w:w="1134" w:type="dxa"/>
            <w:tcBorders>
              <w:left w:val="single" w:sz="6" w:space="0" w:color="000000"/>
            </w:tcBorders>
            <w:shd w:val="clear" w:color="auto" w:fill="auto"/>
            <w:vAlign w:val="bottom"/>
          </w:tcPr>
          <w:p w14:paraId="15EE7080" w14:textId="1C1CB70F" w:rsidR="00155EC8" w:rsidRPr="00853565" w:rsidRDefault="00155EC8" w:rsidP="00155EC8">
            <w:pPr>
              <w:snapToGrid w:val="0"/>
              <w:spacing w:before="30" w:line="140" w:lineRule="exact"/>
              <w:ind w:right="426"/>
              <w:jc w:val="right"/>
              <w:rPr>
                <w:lang w:val="en-US"/>
              </w:rPr>
            </w:pPr>
            <w:r w:rsidRPr="00853565">
              <w:t>122</w:t>
            </w:r>
          </w:p>
        </w:tc>
        <w:tc>
          <w:tcPr>
            <w:tcW w:w="1133" w:type="dxa"/>
            <w:tcBorders>
              <w:left w:val="single" w:sz="6" w:space="0" w:color="000000"/>
            </w:tcBorders>
            <w:vAlign w:val="bottom"/>
          </w:tcPr>
          <w:p w14:paraId="775EA501" w14:textId="76FD0596" w:rsidR="00155EC8" w:rsidRPr="00853565" w:rsidRDefault="00155EC8" w:rsidP="00155EC8">
            <w:pPr>
              <w:snapToGrid w:val="0"/>
              <w:spacing w:before="30" w:line="140" w:lineRule="exact"/>
              <w:ind w:right="425"/>
              <w:jc w:val="right"/>
              <w:rPr>
                <w:lang w:val="en-US"/>
              </w:rPr>
            </w:pPr>
            <w:r w:rsidRPr="00853565">
              <w:t>122</w:t>
            </w:r>
          </w:p>
        </w:tc>
        <w:tc>
          <w:tcPr>
            <w:tcW w:w="992" w:type="dxa"/>
            <w:tcBorders>
              <w:left w:val="single" w:sz="6" w:space="0" w:color="000000"/>
              <w:right w:val="single" w:sz="6" w:space="0" w:color="000000"/>
            </w:tcBorders>
            <w:vAlign w:val="bottom"/>
          </w:tcPr>
          <w:p w14:paraId="04ED14A6" w14:textId="63CC3331" w:rsidR="00155EC8" w:rsidRPr="00853565" w:rsidRDefault="00155EC8" w:rsidP="00155EC8">
            <w:pPr>
              <w:tabs>
                <w:tab w:val="left" w:pos="709"/>
              </w:tabs>
              <w:spacing w:before="30" w:line="140" w:lineRule="exact"/>
              <w:ind w:right="340"/>
              <w:jc w:val="right"/>
            </w:pPr>
            <w:r w:rsidRPr="00853565">
              <w:t>112</w:t>
            </w:r>
          </w:p>
        </w:tc>
        <w:tc>
          <w:tcPr>
            <w:tcW w:w="2834" w:type="dxa"/>
            <w:tcBorders>
              <w:left w:val="single" w:sz="6" w:space="0" w:color="000000"/>
            </w:tcBorders>
            <w:shd w:val="clear" w:color="auto" w:fill="auto"/>
            <w:vAlign w:val="bottom"/>
          </w:tcPr>
          <w:p w14:paraId="163DCC65" w14:textId="77777777" w:rsidR="00155EC8" w:rsidRPr="00853565" w:rsidRDefault="00155EC8" w:rsidP="00DB0302">
            <w:pPr>
              <w:spacing w:before="30" w:line="140" w:lineRule="exact"/>
              <w:ind w:left="170"/>
            </w:pPr>
            <w:r w:rsidRPr="00853565">
              <w:rPr>
                <w:i/>
              </w:rPr>
              <w:t>Canada</w:t>
            </w:r>
            <w:r w:rsidRPr="00853565">
              <w:rPr>
                <w:i/>
                <w:vertAlign w:val="superscript"/>
              </w:rPr>
              <w:t>2)</w:t>
            </w:r>
          </w:p>
        </w:tc>
      </w:tr>
      <w:tr w:rsidR="00853565" w:rsidRPr="00853565" w14:paraId="5E5FC7EF" w14:textId="77777777" w:rsidTr="00155EC8">
        <w:trPr>
          <w:cantSplit/>
        </w:trPr>
        <w:tc>
          <w:tcPr>
            <w:tcW w:w="2553" w:type="dxa"/>
            <w:shd w:val="clear" w:color="auto" w:fill="auto"/>
            <w:vAlign w:val="bottom"/>
          </w:tcPr>
          <w:p w14:paraId="611AC186" w14:textId="77777777" w:rsidR="00155EC8" w:rsidRPr="00853565" w:rsidRDefault="00155EC8" w:rsidP="00DB0302">
            <w:pPr>
              <w:spacing w:before="30" w:line="140" w:lineRule="exact"/>
              <w:ind w:left="57"/>
            </w:pPr>
            <w:r w:rsidRPr="00853565">
              <w:t>Мексика</w:t>
            </w:r>
            <w:r w:rsidRPr="00853565">
              <w:rPr>
                <w:vertAlign w:val="superscript"/>
              </w:rPr>
              <w:t>2)</w:t>
            </w:r>
          </w:p>
        </w:tc>
        <w:tc>
          <w:tcPr>
            <w:tcW w:w="1134" w:type="dxa"/>
            <w:tcBorders>
              <w:left w:val="single" w:sz="6" w:space="0" w:color="000000"/>
            </w:tcBorders>
            <w:shd w:val="clear" w:color="auto" w:fill="auto"/>
            <w:vAlign w:val="bottom"/>
          </w:tcPr>
          <w:p w14:paraId="5A7F13AF" w14:textId="1CFB2363" w:rsidR="00155EC8" w:rsidRPr="00853565" w:rsidRDefault="00155EC8" w:rsidP="00155EC8">
            <w:pPr>
              <w:snapToGrid w:val="0"/>
              <w:spacing w:before="30" w:line="140" w:lineRule="exact"/>
              <w:ind w:right="426"/>
              <w:jc w:val="right"/>
              <w:rPr>
                <w:lang w:val="en-US"/>
              </w:rPr>
            </w:pPr>
            <w:r w:rsidRPr="00853565">
              <w:rPr>
                <w:lang w:val="en-US"/>
              </w:rPr>
              <w:t>109</w:t>
            </w:r>
          </w:p>
        </w:tc>
        <w:tc>
          <w:tcPr>
            <w:tcW w:w="1134" w:type="dxa"/>
            <w:tcBorders>
              <w:left w:val="single" w:sz="6" w:space="0" w:color="000000"/>
            </w:tcBorders>
            <w:shd w:val="clear" w:color="auto" w:fill="auto"/>
            <w:vAlign w:val="bottom"/>
          </w:tcPr>
          <w:p w14:paraId="582310E4" w14:textId="545F9F5B" w:rsidR="00155EC8" w:rsidRPr="00853565" w:rsidRDefault="00155EC8" w:rsidP="00155EC8">
            <w:pPr>
              <w:snapToGrid w:val="0"/>
              <w:spacing w:before="30" w:line="140" w:lineRule="exact"/>
              <w:ind w:right="426"/>
              <w:jc w:val="right"/>
              <w:rPr>
                <w:lang w:val="en-US"/>
              </w:rPr>
            </w:pPr>
            <w:r w:rsidRPr="00853565">
              <w:rPr>
                <w:lang w:val="en-US"/>
              </w:rPr>
              <w:t>...</w:t>
            </w:r>
          </w:p>
        </w:tc>
        <w:tc>
          <w:tcPr>
            <w:tcW w:w="1133" w:type="dxa"/>
            <w:tcBorders>
              <w:left w:val="single" w:sz="6" w:space="0" w:color="000000"/>
            </w:tcBorders>
            <w:vAlign w:val="bottom"/>
          </w:tcPr>
          <w:p w14:paraId="544BDF62" w14:textId="5C3F9A1F" w:rsidR="00155EC8" w:rsidRPr="00853565" w:rsidRDefault="00155EC8" w:rsidP="00155EC8">
            <w:pPr>
              <w:snapToGrid w:val="0"/>
              <w:spacing w:before="30" w:line="140" w:lineRule="exact"/>
              <w:ind w:right="425"/>
              <w:jc w:val="right"/>
              <w:rPr>
                <w:lang w:val="en-US"/>
              </w:rPr>
            </w:pPr>
            <w:r w:rsidRPr="00853565">
              <w:rPr>
                <w:lang w:val="en-US"/>
              </w:rPr>
              <w:t>…</w:t>
            </w:r>
          </w:p>
        </w:tc>
        <w:tc>
          <w:tcPr>
            <w:tcW w:w="992" w:type="dxa"/>
            <w:tcBorders>
              <w:left w:val="single" w:sz="6" w:space="0" w:color="000000"/>
              <w:right w:val="single" w:sz="6" w:space="0" w:color="000000"/>
            </w:tcBorders>
            <w:vAlign w:val="bottom"/>
          </w:tcPr>
          <w:p w14:paraId="7DC5834C" w14:textId="0F086F4E" w:rsidR="00155EC8" w:rsidRPr="00853565" w:rsidRDefault="00155EC8" w:rsidP="00155EC8">
            <w:pPr>
              <w:tabs>
                <w:tab w:val="left" w:pos="709"/>
              </w:tabs>
              <w:spacing w:before="30" w:line="140" w:lineRule="exact"/>
              <w:ind w:right="340"/>
              <w:jc w:val="right"/>
            </w:pPr>
            <w:r w:rsidRPr="00853565">
              <w:t>…</w:t>
            </w:r>
          </w:p>
        </w:tc>
        <w:tc>
          <w:tcPr>
            <w:tcW w:w="2834" w:type="dxa"/>
            <w:tcBorders>
              <w:left w:val="single" w:sz="6" w:space="0" w:color="000000"/>
            </w:tcBorders>
            <w:shd w:val="clear" w:color="auto" w:fill="auto"/>
            <w:vAlign w:val="bottom"/>
          </w:tcPr>
          <w:p w14:paraId="1D4AEC81" w14:textId="77777777" w:rsidR="00155EC8" w:rsidRPr="00853565" w:rsidRDefault="00155EC8" w:rsidP="00DB0302">
            <w:pPr>
              <w:spacing w:before="30" w:line="140" w:lineRule="exact"/>
              <w:ind w:left="170"/>
            </w:pPr>
            <w:r w:rsidRPr="00853565">
              <w:rPr>
                <w:i/>
              </w:rPr>
              <w:t>Mexico</w:t>
            </w:r>
            <w:r w:rsidRPr="00853565">
              <w:rPr>
                <w:i/>
                <w:vertAlign w:val="superscript"/>
              </w:rPr>
              <w:t>2)</w:t>
            </w:r>
          </w:p>
        </w:tc>
      </w:tr>
      <w:tr w:rsidR="00853565" w:rsidRPr="00853565" w14:paraId="5472B875" w14:textId="77777777" w:rsidTr="00155EC8">
        <w:trPr>
          <w:cantSplit/>
        </w:trPr>
        <w:tc>
          <w:tcPr>
            <w:tcW w:w="2553" w:type="dxa"/>
            <w:shd w:val="clear" w:color="auto" w:fill="auto"/>
            <w:vAlign w:val="bottom"/>
          </w:tcPr>
          <w:p w14:paraId="1B860912" w14:textId="77777777" w:rsidR="00155EC8" w:rsidRPr="00853565" w:rsidRDefault="00155EC8" w:rsidP="00DB0302">
            <w:pPr>
              <w:spacing w:before="30" w:line="140" w:lineRule="exact"/>
              <w:ind w:left="57"/>
            </w:pPr>
            <w:r w:rsidRPr="00853565">
              <w:t>Норвегия</w:t>
            </w:r>
            <w:r w:rsidRPr="00853565">
              <w:rPr>
                <w:vertAlign w:val="superscript"/>
              </w:rPr>
              <w:t>2)</w:t>
            </w:r>
          </w:p>
        </w:tc>
        <w:tc>
          <w:tcPr>
            <w:tcW w:w="1134" w:type="dxa"/>
            <w:tcBorders>
              <w:left w:val="single" w:sz="6" w:space="0" w:color="000000"/>
            </w:tcBorders>
            <w:shd w:val="clear" w:color="auto" w:fill="auto"/>
            <w:vAlign w:val="bottom"/>
          </w:tcPr>
          <w:p w14:paraId="0016CAF0" w14:textId="6CC19EE9" w:rsidR="00155EC8" w:rsidRPr="00853565" w:rsidRDefault="00155EC8" w:rsidP="00155EC8">
            <w:pPr>
              <w:snapToGrid w:val="0"/>
              <w:spacing w:before="30" w:line="140" w:lineRule="exact"/>
              <w:ind w:right="426"/>
              <w:jc w:val="right"/>
              <w:rPr>
                <w:lang w:val="en-US"/>
              </w:rPr>
            </w:pPr>
            <w:r w:rsidRPr="00853565">
              <w:t>96</w:t>
            </w:r>
          </w:p>
        </w:tc>
        <w:tc>
          <w:tcPr>
            <w:tcW w:w="1134" w:type="dxa"/>
            <w:tcBorders>
              <w:left w:val="single" w:sz="6" w:space="0" w:color="000000"/>
            </w:tcBorders>
            <w:shd w:val="clear" w:color="auto" w:fill="auto"/>
            <w:vAlign w:val="bottom"/>
          </w:tcPr>
          <w:p w14:paraId="05741309" w14:textId="4CE5EA11" w:rsidR="00155EC8" w:rsidRPr="00853565" w:rsidRDefault="00155EC8" w:rsidP="00155EC8">
            <w:pPr>
              <w:snapToGrid w:val="0"/>
              <w:spacing w:before="30" w:line="140" w:lineRule="exact"/>
              <w:ind w:right="426"/>
              <w:jc w:val="right"/>
              <w:rPr>
                <w:lang w:val="en-US"/>
              </w:rPr>
            </w:pPr>
            <w:r w:rsidRPr="00853565">
              <w:t>94</w:t>
            </w:r>
          </w:p>
        </w:tc>
        <w:tc>
          <w:tcPr>
            <w:tcW w:w="1133" w:type="dxa"/>
            <w:tcBorders>
              <w:left w:val="single" w:sz="6" w:space="0" w:color="000000"/>
            </w:tcBorders>
            <w:vAlign w:val="bottom"/>
          </w:tcPr>
          <w:p w14:paraId="510AFC70" w14:textId="701B3013" w:rsidR="00155EC8" w:rsidRPr="00853565" w:rsidRDefault="00155EC8" w:rsidP="00155EC8">
            <w:pPr>
              <w:snapToGrid w:val="0"/>
              <w:spacing w:before="30" w:line="140" w:lineRule="exact"/>
              <w:ind w:right="425"/>
              <w:jc w:val="right"/>
              <w:rPr>
                <w:lang w:val="en-US"/>
              </w:rPr>
            </w:pPr>
            <w:r w:rsidRPr="00853565">
              <w:t>90</w:t>
            </w:r>
          </w:p>
        </w:tc>
        <w:tc>
          <w:tcPr>
            <w:tcW w:w="992" w:type="dxa"/>
            <w:tcBorders>
              <w:left w:val="single" w:sz="6" w:space="0" w:color="000000"/>
              <w:right w:val="single" w:sz="6" w:space="0" w:color="000000"/>
            </w:tcBorders>
            <w:vAlign w:val="bottom"/>
          </w:tcPr>
          <w:p w14:paraId="2D8336B7" w14:textId="5E104462" w:rsidR="00155EC8" w:rsidRPr="00853565" w:rsidRDefault="00155EC8" w:rsidP="00155EC8">
            <w:pPr>
              <w:tabs>
                <w:tab w:val="left" w:pos="709"/>
              </w:tabs>
              <w:spacing w:before="30" w:line="140" w:lineRule="exact"/>
              <w:ind w:right="340"/>
              <w:jc w:val="right"/>
            </w:pPr>
            <w:r w:rsidRPr="00853565">
              <w:t>97</w:t>
            </w:r>
          </w:p>
        </w:tc>
        <w:tc>
          <w:tcPr>
            <w:tcW w:w="2834" w:type="dxa"/>
            <w:tcBorders>
              <w:left w:val="single" w:sz="6" w:space="0" w:color="000000"/>
            </w:tcBorders>
            <w:shd w:val="clear" w:color="auto" w:fill="auto"/>
            <w:vAlign w:val="bottom"/>
          </w:tcPr>
          <w:p w14:paraId="1DD6CC92" w14:textId="77777777" w:rsidR="00155EC8" w:rsidRPr="00853565" w:rsidRDefault="00155EC8" w:rsidP="00DB0302">
            <w:pPr>
              <w:spacing w:before="30" w:line="140" w:lineRule="exact"/>
              <w:ind w:left="170"/>
            </w:pPr>
            <w:r w:rsidRPr="00853565">
              <w:rPr>
                <w:i/>
              </w:rPr>
              <w:t>Norway</w:t>
            </w:r>
            <w:r w:rsidRPr="00853565">
              <w:rPr>
                <w:i/>
                <w:vertAlign w:val="superscript"/>
              </w:rPr>
              <w:t>2)</w:t>
            </w:r>
          </w:p>
        </w:tc>
      </w:tr>
      <w:tr w:rsidR="00853565" w:rsidRPr="00853565" w14:paraId="264EFE16" w14:textId="77777777" w:rsidTr="00155EC8">
        <w:trPr>
          <w:cantSplit/>
        </w:trPr>
        <w:tc>
          <w:tcPr>
            <w:tcW w:w="2553" w:type="dxa"/>
            <w:shd w:val="clear" w:color="auto" w:fill="auto"/>
            <w:vAlign w:val="bottom"/>
          </w:tcPr>
          <w:p w14:paraId="501B3BEA" w14:textId="77777777" w:rsidR="00155EC8" w:rsidRPr="00853565" w:rsidRDefault="00155EC8" w:rsidP="00DB0302">
            <w:pPr>
              <w:spacing w:before="30" w:line="140" w:lineRule="exact"/>
              <w:ind w:left="57"/>
            </w:pPr>
            <w:r w:rsidRPr="00853565">
              <w:t>Республика Корея</w:t>
            </w:r>
            <w:r w:rsidRPr="00853565">
              <w:rPr>
                <w:vertAlign w:val="superscript"/>
              </w:rPr>
              <w:t>2)</w:t>
            </w:r>
          </w:p>
        </w:tc>
        <w:tc>
          <w:tcPr>
            <w:tcW w:w="1134" w:type="dxa"/>
            <w:tcBorders>
              <w:left w:val="single" w:sz="6" w:space="0" w:color="000000"/>
            </w:tcBorders>
            <w:shd w:val="clear" w:color="auto" w:fill="auto"/>
            <w:vAlign w:val="bottom"/>
          </w:tcPr>
          <w:p w14:paraId="3FD670ED" w14:textId="2567D2F7" w:rsidR="00155EC8" w:rsidRPr="00853565" w:rsidRDefault="00155EC8" w:rsidP="00155EC8">
            <w:pPr>
              <w:snapToGrid w:val="0"/>
              <w:spacing w:before="30" w:line="140" w:lineRule="exact"/>
              <w:ind w:right="426"/>
              <w:jc w:val="right"/>
              <w:rPr>
                <w:lang w:val="en-US"/>
              </w:rPr>
            </w:pPr>
            <w:r w:rsidRPr="00853565">
              <w:t>113</w:t>
            </w:r>
          </w:p>
        </w:tc>
        <w:tc>
          <w:tcPr>
            <w:tcW w:w="1134" w:type="dxa"/>
            <w:tcBorders>
              <w:left w:val="single" w:sz="6" w:space="0" w:color="000000"/>
            </w:tcBorders>
            <w:shd w:val="clear" w:color="auto" w:fill="auto"/>
            <w:vAlign w:val="bottom"/>
          </w:tcPr>
          <w:p w14:paraId="20B703AC" w14:textId="1054DA7F" w:rsidR="00155EC8" w:rsidRPr="00853565" w:rsidRDefault="00155EC8" w:rsidP="00155EC8">
            <w:pPr>
              <w:snapToGrid w:val="0"/>
              <w:spacing w:before="30" w:line="140" w:lineRule="exact"/>
              <w:ind w:right="426"/>
              <w:jc w:val="right"/>
              <w:rPr>
                <w:lang w:val="en-US"/>
              </w:rPr>
            </w:pPr>
            <w:r w:rsidRPr="00853565">
              <w:t>115</w:t>
            </w:r>
          </w:p>
        </w:tc>
        <w:tc>
          <w:tcPr>
            <w:tcW w:w="1133" w:type="dxa"/>
            <w:tcBorders>
              <w:left w:val="single" w:sz="6" w:space="0" w:color="000000"/>
            </w:tcBorders>
            <w:vAlign w:val="bottom"/>
          </w:tcPr>
          <w:p w14:paraId="2814B394" w14:textId="4BBBD227" w:rsidR="00155EC8" w:rsidRPr="00853565" w:rsidRDefault="00155EC8" w:rsidP="00155EC8">
            <w:pPr>
              <w:snapToGrid w:val="0"/>
              <w:spacing w:before="30" w:line="140" w:lineRule="exact"/>
              <w:ind w:right="425"/>
              <w:jc w:val="right"/>
              <w:rPr>
                <w:lang w:val="en-US"/>
              </w:rPr>
            </w:pPr>
            <w:r w:rsidRPr="00853565">
              <w:t>115</w:t>
            </w:r>
          </w:p>
        </w:tc>
        <w:tc>
          <w:tcPr>
            <w:tcW w:w="992" w:type="dxa"/>
            <w:tcBorders>
              <w:left w:val="single" w:sz="6" w:space="0" w:color="000000"/>
              <w:right w:val="single" w:sz="6" w:space="0" w:color="000000"/>
            </w:tcBorders>
            <w:vAlign w:val="bottom"/>
          </w:tcPr>
          <w:p w14:paraId="3D3A034A" w14:textId="7F79F376" w:rsidR="00155EC8" w:rsidRPr="00853565" w:rsidRDefault="00155EC8" w:rsidP="00155EC8">
            <w:pPr>
              <w:tabs>
                <w:tab w:val="left" w:pos="709"/>
              </w:tabs>
              <w:spacing w:before="30" w:line="140" w:lineRule="exact"/>
              <w:ind w:right="340"/>
              <w:jc w:val="right"/>
            </w:pPr>
            <w:r w:rsidRPr="00853565">
              <w:t>115</w:t>
            </w:r>
          </w:p>
        </w:tc>
        <w:tc>
          <w:tcPr>
            <w:tcW w:w="2834" w:type="dxa"/>
            <w:tcBorders>
              <w:left w:val="single" w:sz="6" w:space="0" w:color="000000"/>
            </w:tcBorders>
            <w:shd w:val="clear" w:color="auto" w:fill="auto"/>
            <w:vAlign w:val="bottom"/>
          </w:tcPr>
          <w:p w14:paraId="759D1581" w14:textId="77777777" w:rsidR="00155EC8" w:rsidRPr="00853565" w:rsidRDefault="00155EC8" w:rsidP="00DB0302">
            <w:pPr>
              <w:spacing w:before="30" w:line="140" w:lineRule="exact"/>
              <w:ind w:left="170"/>
            </w:pPr>
            <w:r w:rsidRPr="00853565">
              <w:rPr>
                <w:i/>
              </w:rPr>
              <w:t>Republic of Korea</w:t>
            </w:r>
            <w:r w:rsidRPr="00853565">
              <w:rPr>
                <w:i/>
                <w:vertAlign w:val="superscript"/>
              </w:rPr>
              <w:t>2)</w:t>
            </w:r>
          </w:p>
        </w:tc>
      </w:tr>
      <w:tr w:rsidR="00853565" w:rsidRPr="00853565" w14:paraId="739062E1" w14:textId="77777777" w:rsidTr="00155EC8">
        <w:trPr>
          <w:cantSplit/>
        </w:trPr>
        <w:tc>
          <w:tcPr>
            <w:tcW w:w="2553" w:type="dxa"/>
            <w:shd w:val="clear" w:color="auto" w:fill="auto"/>
            <w:vAlign w:val="bottom"/>
          </w:tcPr>
          <w:p w14:paraId="3F764E29" w14:textId="77777777" w:rsidR="00155EC8" w:rsidRPr="00853565" w:rsidRDefault="00155EC8" w:rsidP="00DB0302">
            <w:pPr>
              <w:spacing w:before="30" w:line="140" w:lineRule="exact"/>
              <w:ind w:left="57"/>
            </w:pPr>
            <w:r w:rsidRPr="00853565">
              <w:t>США</w:t>
            </w:r>
            <w:r w:rsidRPr="00853565">
              <w:rPr>
                <w:vertAlign w:val="superscript"/>
              </w:rPr>
              <w:t>2)</w:t>
            </w:r>
          </w:p>
        </w:tc>
        <w:tc>
          <w:tcPr>
            <w:tcW w:w="1134" w:type="dxa"/>
            <w:tcBorders>
              <w:left w:val="single" w:sz="6" w:space="0" w:color="000000"/>
            </w:tcBorders>
            <w:shd w:val="clear" w:color="auto" w:fill="auto"/>
            <w:vAlign w:val="bottom"/>
          </w:tcPr>
          <w:p w14:paraId="38A14F44" w14:textId="6FCBBCE8" w:rsidR="00155EC8" w:rsidRPr="00853565" w:rsidRDefault="00155EC8" w:rsidP="00155EC8">
            <w:pPr>
              <w:snapToGrid w:val="0"/>
              <w:spacing w:before="30" w:line="140" w:lineRule="exact"/>
              <w:ind w:right="426"/>
              <w:jc w:val="right"/>
              <w:rPr>
                <w:lang w:val="en-US"/>
              </w:rPr>
            </w:pPr>
            <w:r w:rsidRPr="00853565">
              <w:t>109</w:t>
            </w:r>
          </w:p>
        </w:tc>
        <w:tc>
          <w:tcPr>
            <w:tcW w:w="1134" w:type="dxa"/>
            <w:tcBorders>
              <w:left w:val="single" w:sz="6" w:space="0" w:color="000000"/>
            </w:tcBorders>
            <w:shd w:val="clear" w:color="auto" w:fill="auto"/>
            <w:vAlign w:val="bottom"/>
          </w:tcPr>
          <w:p w14:paraId="1F6AAB69" w14:textId="04EFF26B" w:rsidR="00155EC8" w:rsidRPr="00853565" w:rsidRDefault="00155EC8" w:rsidP="00155EC8">
            <w:pPr>
              <w:snapToGrid w:val="0"/>
              <w:spacing w:before="30" w:line="140" w:lineRule="exact"/>
              <w:ind w:right="426"/>
              <w:jc w:val="right"/>
              <w:rPr>
                <w:lang w:val="en-US"/>
              </w:rPr>
            </w:pPr>
            <w:r w:rsidRPr="00853565">
              <w:t>113</w:t>
            </w:r>
          </w:p>
        </w:tc>
        <w:tc>
          <w:tcPr>
            <w:tcW w:w="1133" w:type="dxa"/>
            <w:tcBorders>
              <w:left w:val="single" w:sz="6" w:space="0" w:color="000000"/>
            </w:tcBorders>
            <w:vAlign w:val="bottom"/>
          </w:tcPr>
          <w:p w14:paraId="5A3EAE77" w14:textId="4DDA667C" w:rsidR="00155EC8" w:rsidRPr="00853565" w:rsidRDefault="00155EC8" w:rsidP="00155EC8">
            <w:pPr>
              <w:snapToGrid w:val="0"/>
              <w:spacing w:before="30" w:line="140" w:lineRule="exact"/>
              <w:ind w:right="425"/>
              <w:jc w:val="right"/>
              <w:rPr>
                <w:lang w:val="en-US"/>
              </w:rPr>
            </w:pPr>
            <w:r w:rsidRPr="00853565">
              <w:t>112</w:t>
            </w:r>
          </w:p>
        </w:tc>
        <w:tc>
          <w:tcPr>
            <w:tcW w:w="992" w:type="dxa"/>
            <w:tcBorders>
              <w:left w:val="single" w:sz="6" w:space="0" w:color="000000"/>
              <w:right w:val="single" w:sz="6" w:space="0" w:color="000000"/>
            </w:tcBorders>
            <w:vAlign w:val="bottom"/>
          </w:tcPr>
          <w:p w14:paraId="31B7E479" w14:textId="4E9A80A2" w:rsidR="00155EC8" w:rsidRPr="00853565" w:rsidRDefault="00155EC8" w:rsidP="00155EC8">
            <w:pPr>
              <w:tabs>
                <w:tab w:val="left" w:pos="709"/>
              </w:tabs>
              <w:spacing w:before="30" w:line="140" w:lineRule="exact"/>
              <w:ind w:right="340"/>
              <w:jc w:val="right"/>
            </w:pPr>
            <w:r w:rsidRPr="00853565">
              <w:t>104</w:t>
            </w:r>
          </w:p>
        </w:tc>
        <w:tc>
          <w:tcPr>
            <w:tcW w:w="2834" w:type="dxa"/>
            <w:tcBorders>
              <w:left w:val="single" w:sz="6" w:space="0" w:color="000000"/>
            </w:tcBorders>
            <w:shd w:val="clear" w:color="auto" w:fill="auto"/>
            <w:vAlign w:val="bottom"/>
          </w:tcPr>
          <w:p w14:paraId="76C4B63E" w14:textId="77777777" w:rsidR="00155EC8" w:rsidRPr="00853565" w:rsidRDefault="00155EC8" w:rsidP="00DB0302">
            <w:pPr>
              <w:spacing w:before="30" w:line="140" w:lineRule="exact"/>
              <w:ind w:left="170"/>
            </w:pPr>
            <w:r w:rsidRPr="00853565">
              <w:rPr>
                <w:i/>
              </w:rPr>
              <w:t>USA</w:t>
            </w:r>
            <w:r w:rsidRPr="00853565">
              <w:rPr>
                <w:i/>
                <w:vertAlign w:val="superscript"/>
              </w:rPr>
              <w:t>2)</w:t>
            </w:r>
          </w:p>
        </w:tc>
      </w:tr>
      <w:tr w:rsidR="00853565" w:rsidRPr="00853565" w14:paraId="70CE7DB8" w14:textId="77777777" w:rsidTr="00155EC8">
        <w:trPr>
          <w:cantSplit/>
        </w:trPr>
        <w:tc>
          <w:tcPr>
            <w:tcW w:w="2553" w:type="dxa"/>
            <w:shd w:val="clear" w:color="auto" w:fill="auto"/>
            <w:vAlign w:val="bottom"/>
          </w:tcPr>
          <w:p w14:paraId="052E4369" w14:textId="77777777" w:rsidR="00155EC8" w:rsidRPr="00853565" w:rsidRDefault="00155EC8" w:rsidP="00DB0302">
            <w:pPr>
              <w:spacing w:before="30" w:line="140" w:lineRule="exact"/>
              <w:ind w:left="57"/>
            </w:pPr>
            <w:r w:rsidRPr="00853565">
              <w:t>Турция</w:t>
            </w:r>
            <w:r w:rsidRPr="00853565">
              <w:rPr>
                <w:vertAlign w:val="superscript"/>
              </w:rPr>
              <w:t>2)</w:t>
            </w:r>
          </w:p>
        </w:tc>
        <w:tc>
          <w:tcPr>
            <w:tcW w:w="1134" w:type="dxa"/>
            <w:tcBorders>
              <w:left w:val="single" w:sz="6" w:space="0" w:color="000000"/>
            </w:tcBorders>
            <w:shd w:val="clear" w:color="auto" w:fill="auto"/>
            <w:vAlign w:val="bottom"/>
          </w:tcPr>
          <w:p w14:paraId="5ADCB563" w14:textId="4171E0A3" w:rsidR="00155EC8" w:rsidRPr="00853565" w:rsidRDefault="00155EC8" w:rsidP="00155EC8">
            <w:pPr>
              <w:snapToGrid w:val="0"/>
              <w:spacing w:before="30" w:line="140" w:lineRule="exact"/>
              <w:ind w:right="426"/>
              <w:jc w:val="right"/>
              <w:rPr>
                <w:lang w:val="en-US"/>
              </w:rPr>
            </w:pPr>
            <w:r w:rsidRPr="00853565">
              <w:t>163</w:t>
            </w:r>
          </w:p>
        </w:tc>
        <w:tc>
          <w:tcPr>
            <w:tcW w:w="1134" w:type="dxa"/>
            <w:tcBorders>
              <w:left w:val="single" w:sz="6" w:space="0" w:color="000000"/>
            </w:tcBorders>
            <w:shd w:val="clear" w:color="auto" w:fill="auto"/>
            <w:vAlign w:val="bottom"/>
          </w:tcPr>
          <w:p w14:paraId="6027712D" w14:textId="15FDA97A" w:rsidR="00155EC8" w:rsidRPr="00853565" w:rsidRDefault="00155EC8" w:rsidP="00155EC8">
            <w:pPr>
              <w:snapToGrid w:val="0"/>
              <w:spacing w:before="30" w:line="140" w:lineRule="exact"/>
              <w:ind w:right="426"/>
              <w:jc w:val="right"/>
              <w:rPr>
                <w:lang w:val="en-US"/>
              </w:rPr>
            </w:pPr>
            <w:r w:rsidRPr="00853565">
              <w:t>164</w:t>
            </w:r>
          </w:p>
        </w:tc>
        <w:tc>
          <w:tcPr>
            <w:tcW w:w="1133" w:type="dxa"/>
            <w:tcBorders>
              <w:left w:val="single" w:sz="6" w:space="0" w:color="000000"/>
            </w:tcBorders>
            <w:vAlign w:val="bottom"/>
          </w:tcPr>
          <w:p w14:paraId="642DBFDC" w14:textId="2E5E3223" w:rsidR="00155EC8" w:rsidRPr="00853565" w:rsidRDefault="00155EC8" w:rsidP="00155EC8">
            <w:pPr>
              <w:snapToGrid w:val="0"/>
              <w:spacing w:before="30" w:line="140" w:lineRule="exact"/>
              <w:ind w:right="425"/>
              <w:jc w:val="right"/>
              <w:rPr>
                <w:lang w:val="en-US"/>
              </w:rPr>
            </w:pPr>
            <w:r w:rsidRPr="00853565">
              <w:t>163</w:t>
            </w:r>
          </w:p>
        </w:tc>
        <w:tc>
          <w:tcPr>
            <w:tcW w:w="992" w:type="dxa"/>
            <w:tcBorders>
              <w:left w:val="single" w:sz="6" w:space="0" w:color="000000"/>
              <w:right w:val="single" w:sz="6" w:space="0" w:color="000000"/>
            </w:tcBorders>
            <w:vAlign w:val="bottom"/>
          </w:tcPr>
          <w:p w14:paraId="4A264612" w14:textId="6EB63F2E" w:rsidR="00155EC8" w:rsidRPr="00853565" w:rsidRDefault="00155EC8" w:rsidP="00155EC8">
            <w:pPr>
              <w:tabs>
                <w:tab w:val="left" w:pos="709"/>
              </w:tabs>
              <w:spacing w:before="30" w:line="140" w:lineRule="exact"/>
              <w:ind w:right="340"/>
              <w:jc w:val="right"/>
            </w:pPr>
            <w:r w:rsidRPr="00853565">
              <w:t>167</w:t>
            </w:r>
          </w:p>
        </w:tc>
        <w:tc>
          <w:tcPr>
            <w:tcW w:w="2834" w:type="dxa"/>
            <w:tcBorders>
              <w:left w:val="single" w:sz="6" w:space="0" w:color="000000"/>
            </w:tcBorders>
            <w:shd w:val="clear" w:color="auto" w:fill="auto"/>
            <w:vAlign w:val="bottom"/>
          </w:tcPr>
          <w:p w14:paraId="395AF0A3" w14:textId="77777777" w:rsidR="00155EC8" w:rsidRPr="00853565" w:rsidRDefault="00155EC8" w:rsidP="00DB0302">
            <w:pPr>
              <w:spacing w:before="30" w:line="140" w:lineRule="exact"/>
              <w:ind w:left="170"/>
            </w:pPr>
            <w:r w:rsidRPr="00853565">
              <w:rPr>
                <w:i/>
              </w:rPr>
              <w:t>Turkey</w:t>
            </w:r>
            <w:r w:rsidRPr="00853565">
              <w:rPr>
                <w:i/>
                <w:vertAlign w:val="superscript"/>
              </w:rPr>
              <w:t>2)</w:t>
            </w:r>
          </w:p>
        </w:tc>
      </w:tr>
      <w:tr w:rsidR="00853565" w:rsidRPr="00853565" w14:paraId="7776A49D" w14:textId="77777777" w:rsidTr="00155EC8">
        <w:trPr>
          <w:cantSplit/>
        </w:trPr>
        <w:tc>
          <w:tcPr>
            <w:tcW w:w="2553" w:type="dxa"/>
            <w:tcBorders>
              <w:bottom w:val="single" w:sz="6" w:space="0" w:color="000000"/>
            </w:tcBorders>
            <w:shd w:val="clear" w:color="auto" w:fill="auto"/>
            <w:vAlign w:val="bottom"/>
          </w:tcPr>
          <w:p w14:paraId="3CB9FA40" w14:textId="77777777" w:rsidR="00155EC8" w:rsidRPr="00853565" w:rsidRDefault="00155EC8" w:rsidP="00DB0302">
            <w:pPr>
              <w:spacing w:before="30" w:line="140" w:lineRule="exact"/>
              <w:ind w:left="57"/>
            </w:pPr>
            <w:r w:rsidRPr="00853565">
              <w:t>Япония</w:t>
            </w:r>
            <w:r w:rsidRPr="00853565">
              <w:rPr>
                <w:vertAlign w:val="superscript"/>
              </w:rPr>
              <w:t xml:space="preserve">2) </w:t>
            </w:r>
          </w:p>
        </w:tc>
        <w:tc>
          <w:tcPr>
            <w:tcW w:w="1134" w:type="dxa"/>
            <w:tcBorders>
              <w:left w:val="single" w:sz="6" w:space="0" w:color="000000"/>
              <w:bottom w:val="single" w:sz="6" w:space="0" w:color="000000"/>
            </w:tcBorders>
            <w:shd w:val="clear" w:color="auto" w:fill="auto"/>
            <w:vAlign w:val="bottom"/>
          </w:tcPr>
          <w:p w14:paraId="45C22D36" w14:textId="5DA3075C" w:rsidR="00155EC8" w:rsidRPr="00853565" w:rsidRDefault="00155EC8" w:rsidP="00155EC8">
            <w:pPr>
              <w:snapToGrid w:val="0"/>
              <w:spacing w:before="30" w:line="140" w:lineRule="exact"/>
              <w:ind w:right="426"/>
              <w:jc w:val="right"/>
              <w:rPr>
                <w:lang w:val="en-US"/>
              </w:rPr>
            </w:pPr>
            <w:r w:rsidRPr="00853565">
              <w:t>100,0</w:t>
            </w:r>
          </w:p>
        </w:tc>
        <w:tc>
          <w:tcPr>
            <w:tcW w:w="1134" w:type="dxa"/>
            <w:tcBorders>
              <w:left w:val="single" w:sz="6" w:space="0" w:color="000000"/>
              <w:bottom w:val="single" w:sz="6" w:space="0" w:color="000000"/>
            </w:tcBorders>
            <w:shd w:val="clear" w:color="auto" w:fill="auto"/>
            <w:vAlign w:val="bottom"/>
          </w:tcPr>
          <w:p w14:paraId="454D40CA" w14:textId="04A854EB" w:rsidR="00155EC8" w:rsidRPr="00853565" w:rsidRDefault="00155EC8" w:rsidP="00155EC8">
            <w:pPr>
              <w:snapToGrid w:val="0"/>
              <w:spacing w:before="30" w:line="140" w:lineRule="exact"/>
              <w:ind w:right="426"/>
              <w:jc w:val="right"/>
              <w:rPr>
                <w:lang w:val="en-US"/>
              </w:rPr>
            </w:pPr>
            <w:r w:rsidRPr="00853565">
              <w:t>101</w:t>
            </w:r>
          </w:p>
        </w:tc>
        <w:tc>
          <w:tcPr>
            <w:tcW w:w="1133" w:type="dxa"/>
            <w:tcBorders>
              <w:left w:val="single" w:sz="6" w:space="0" w:color="000000"/>
              <w:bottom w:val="single" w:sz="6" w:space="0" w:color="000000"/>
            </w:tcBorders>
            <w:vAlign w:val="bottom"/>
          </w:tcPr>
          <w:p w14:paraId="3FBB6CDC" w14:textId="3173F888" w:rsidR="00155EC8" w:rsidRPr="00853565" w:rsidRDefault="00155EC8" w:rsidP="00155EC8">
            <w:pPr>
              <w:snapToGrid w:val="0"/>
              <w:spacing w:before="30" w:line="140" w:lineRule="exact"/>
              <w:ind w:right="425"/>
              <w:jc w:val="right"/>
              <w:rPr>
                <w:lang w:val="en-US"/>
              </w:rPr>
            </w:pPr>
            <w:r w:rsidRPr="00853565">
              <w:t>98</w:t>
            </w:r>
          </w:p>
        </w:tc>
        <w:tc>
          <w:tcPr>
            <w:tcW w:w="992" w:type="dxa"/>
            <w:tcBorders>
              <w:left w:val="single" w:sz="6" w:space="0" w:color="000000"/>
              <w:bottom w:val="single" w:sz="6" w:space="0" w:color="000000"/>
              <w:right w:val="single" w:sz="6" w:space="0" w:color="000000"/>
            </w:tcBorders>
            <w:vAlign w:val="bottom"/>
          </w:tcPr>
          <w:p w14:paraId="144C07D8" w14:textId="4912526C" w:rsidR="00155EC8" w:rsidRPr="00853565" w:rsidRDefault="00155EC8" w:rsidP="00155EC8">
            <w:pPr>
              <w:tabs>
                <w:tab w:val="left" w:pos="709"/>
              </w:tabs>
              <w:spacing w:before="30" w:line="140" w:lineRule="exact"/>
              <w:ind w:right="340"/>
              <w:jc w:val="right"/>
            </w:pPr>
            <w:r w:rsidRPr="00853565">
              <w:t>88</w:t>
            </w:r>
          </w:p>
        </w:tc>
        <w:tc>
          <w:tcPr>
            <w:tcW w:w="2834" w:type="dxa"/>
            <w:tcBorders>
              <w:left w:val="single" w:sz="6" w:space="0" w:color="000000"/>
              <w:bottom w:val="single" w:sz="6" w:space="0" w:color="000000"/>
            </w:tcBorders>
            <w:shd w:val="clear" w:color="auto" w:fill="auto"/>
            <w:vAlign w:val="bottom"/>
          </w:tcPr>
          <w:p w14:paraId="43D5ADBB" w14:textId="77777777" w:rsidR="00155EC8" w:rsidRPr="00853565" w:rsidRDefault="00155EC8" w:rsidP="00DB0302">
            <w:pPr>
              <w:spacing w:before="30" w:line="140" w:lineRule="exact"/>
              <w:ind w:left="170"/>
            </w:pPr>
            <w:r w:rsidRPr="00853565">
              <w:rPr>
                <w:i/>
              </w:rPr>
              <w:t>Japan</w:t>
            </w:r>
            <w:r w:rsidRPr="00853565">
              <w:rPr>
                <w:i/>
                <w:vertAlign w:val="superscript"/>
              </w:rPr>
              <w:t>2)</w:t>
            </w:r>
          </w:p>
        </w:tc>
      </w:tr>
    </w:tbl>
    <w:p w14:paraId="1D961865" w14:textId="446B1F33" w:rsidR="00DB0302" w:rsidRPr="00853565" w:rsidRDefault="00DB0302" w:rsidP="00DB0302">
      <w:pPr>
        <w:tabs>
          <w:tab w:val="center" w:pos="6634"/>
        </w:tabs>
        <w:spacing w:before="60"/>
        <w:ind w:left="113" w:hanging="113"/>
        <w:jc w:val="both"/>
        <w:rPr>
          <w:sz w:val="12"/>
          <w:szCs w:val="12"/>
        </w:rPr>
      </w:pPr>
      <w:r w:rsidRPr="00853565">
        <w:rPr>
          <w:sz w:val="12"/>
          <w:szCs w:val="12"/>
          <w:vertAlign w:val="superscript"/>
        </w:rPr>
        <w:t>1)</w:t>
      </w:r>
      <w:r w:rsidRPr="00853565">
        <w:rPr>
          <w:sz w:val="12"/>
          <w:szCs w:val="12"/>
        </w:rPr>
        <w:t xml:space="preserve"> Агрегированный индекс производства по Российской Федерации по видам экономической деятельности «Добыча полезных ископаемых», «Обрабатывающие производства», «Обеспечение электрической энергией, газом и паром; кондиционирование воздуха», «Водоснабжение; водоотведение, организация сбора и утилизации отходов, деятел</w:t>
      </w:r>
      <w:r w:rsidRPr="00853565">
        <w:rPr>
          <w:sz w:val="12"/>
          <w:szCs w:val="12"/>
        </w:rPr>
        <w:t>ь</w:t>
      </w:r>
      <w:r w:rsidRPr="00853565">
        <w:rPr>
          <w:sz w:val="12"/>
          <w:szCs w:val="12"/>
        </w:rPr>
        <w:t>ность по ликвидации загрязнений»</w:t>
      </w:r>
      <w:r w:rsidRPr="00853565">
        <w:rPr>
          <w:i/>
          <w:sz w:val="12"/>
          <w:szCs w:val="12"/>
        </w:rPr>
        <w:t xml:space="preserve"> – </w:t>
      </w:r>
      <w:r w:rsidRPr="00853565">
        <w:rPr>
          <w:sz w:val="12"/>
          <w:szCs w:val="12"/>
        </w:rPr>
        <w:t>ОКВЭД2.</w:t>
      </w:r>
      <w:r w:rsidRPr="00853565">
        <w:t xml:space="preserve"> </w:t>
      </w:r>
      <w:r w:rsidRPr="00853565">
        <w:rPr>
          <w:sz w:val="12"/>
          <w:szCs w:val="12"/>
        </w:rPr>
        <w:t>Данные</w:t>
      </w:r>
      <w:r w:rsidR="00162B52" w:rsidRPr="00853565">
        <w:rPr>
          <w:sz w:val="12"/>
          <w:szCs w:val="12"/>
        </w:rPr>
        <w:t xml:space="preserve"> </w:t>
      </w:r>
      <w:r w:rsidRPr="00853565">
        <w:rPr>
          <w:sz w:val="12"/>
          <w:szCs w:val="12"/>
        </w:rPr>
        <w:t>за 2019 год уточнены в соответствии с регламентом разработки и публикации данных по производству и отгрузке пр</w:t>
      </w:r>
      <w:r w:rsidRPr="00853565">
        <w:rPr>
          <w:sz w:val="12"/>
          <w:szCs w:val="12"/>
        </w:rPr>
        <w:t>о</w:t>
      </w:r>
      <w:r w:rsidRPr="00853565">
        <w:rPr>
          <w:sz w:val="12"/>
          <w:szCs w:val="12"/>
        </w:rPr>
        <w:t>дукции и динамике промышленного производства (приказ Росстата от 18.08.2020 г. № 470).</w:t>
      </w:r>
    </w:p>
    <w:p w14:paraId="223289D3" w14:textId="77777777" w:rsidR="00DB0302" w:rsidRPr="00853565" w:rsidRDefault="00DB0302" w:rsidP="00DB0302">
      <w:pPr>
        <w:tabs>
          <w:tab w:val="center" w:pos="6634"/>
        </w:tabs>
        <w:ind w:left="113" w:hanging="113"/>
        <w:jc w:val="both"/>
        <w:rPr>
          <w:sz w:val="12"/>
          <w:szCs w:val="12"/>
          <w:vertAlign w:val="superscript"/>
        </w:rPr>
      </w:pPr>
      <w:r w:rsidRPr="00853565">
        <w:rPr>
          <w:sz w:val="12"/>
          <w:szCs w:val="12"/>
          <w:vertAlign w:val="superscript"/>
        </w:rPr>
        <w:t>2)</w:t>
      </w:r>
      <w:r w:rsidRPr="00853565">
        <w:rPr>
          <w:sz w:val="12"/>
          <w:szCs w:val="12"/>
        </w:rPr>
        <w:t xml:space="preserve"> Агрегированный индекс производства по видам экономической деятельности (отраслям) «Горнодобывающая промышленность и разработка карьеров»; «Обрабатывающая </w:t>
      </w:r>
      <w:r w:rsidRPr="00853565">
        <w:rPr>
          <w:sz w:val="12"/>
          <w:szCs w:val="12"/>
        </w:rPr>
        <w:br/>
        <w:t xml:space="preserve">промышленность»; «Снабжение электроэнергией, газом, паром и кондиционированным воздухом»; «Водоснабжение; системы канализации, удаление отходов и меры </w:t>
      </w:r>
      <w:r w:rsidRPr="00853565">
        <w:rPr>
          <w:sz w:val="12"/>
          <w:szCs w:val="12"/>
        </w:rPr>
        <w:br/>
        <w:t>по восстановлению окружающей среды» в соответствии с МСОК 4.</w:t>
      </w:r>
    </w:p>
    <w:p w14:paraId="07DE20CC" w14:textId="37BAA42A" w:rsidR="00DB0302" w:rsidRPr="00853565" w:rsidRDefault="00DB0302" w:rsidP="00DB0302">
      <w:pPr>
        <w:tabs>
          <w:tab w:val="center" w:pos="6634"/>
        </w:tabs>
        <w:ind w:left="113" w:hanging="113"/>
        <w:jc w:val="both"/>
        <w:rPr>
          <w:sz w:val="12"/>
          <w:szCs w:val="12"/>
        </w:rPr>
      </w:pPr>
      <w:r w:rsidRPr="00853565">
        <w:rPr>
          <w:sz w:val="12"/>
          <w:szCs w:val="12"/>
          <w:vertAlign w:val="superscript"/>
        </w:rPr>
        <w:t>3)</w:t>
      </w:r>
      <w:r w:rsidR="00D85E52" w:rsidRPr="00853565">
        <w:rPr>
          <w:sz w:val="12"/>
          <w:szCs w:val="12"/>
        </w:rPr>
        <w:t xml:space="preserve"> </w:t>
      </w:r>
      <w:r w:rsidRPr="00853565">
        <w:rPr>
          <w:sz w:val="12"/>
          <w:szCs w:val="12"/>
        </w:rPr>
        <w:t xml:space="preserve">Агрегированный индекс производства по видам экономической деятельности (отраслям) «Горнодобывающая промышленность и разработка карьеров»; «Обрабатывающая </w:t>
      </w:r>
      <w:r w:rsidRPr="00853565">
        <w:rPr>
          <w:sz w:val="12"/>
          <w:szCs w:val="12"/>
        </w:rPr>
        <w:br/>
        <w:t>промышленность»; «П</w:t>
      </w:r>
      <w:r w:rsidR="00D85E52" w:rsidRPr="00853565">
        <w:rPr>
          <w:sz w:val="12"/>
          <w:szCs w:val="12"/>
        </w:rPr>
        <w:t>р</w:t>
      </w:r>
      <w:r w:rsidRPr="00853565">
        <w:rPr>
          <w:sz w:val="12"/>
          <w:szCs w:val="12"/>
        </w:rPr>
        <w:t>оизводство и распределение электроэнергии, газа и воды» в соответствии с МСОК 3.</w:t>
      </w:r>
    </w:p>
    <w:p w14:paraId="7D258B0E" w14:textId="77777777" w:rsidR="00155EC8" w:rsidRPr="00853565" w:rsidRDefault="00155EC8" w:rsidP="00155EC8">
      <w:pPr>
        <w:tabs>
          <w:tab w:val="center" w:pos="6634"/>
        </w:tabs>
        <w:spacing w:line="108" w:lineRule="exact"/>
      </w:pPr>
      <w:r w:rsidRPr="00853565">
        <w:rPr>
          <w:rFonts w:eastAsia="Symbol" w:cs="Symbol"/>
          <w:sz w:val="12"/>
          <w:szCs w:val="12"/>
          <w:vertAlign w:val="superscript"/>
        </w:rPr>
        <w:t>4)</w:t>
      </w:r>
      <w:r w:rsidRPr="00853565">
        <w:rPr>
          <w:rFonts w:eastAsia="Symbol" w:cs="Symbol"/>
          <w:sz w:val="12"/>
          <w:szCs w:val="12"/>
        </w:rPr>
        <w:t xml:space="preserve"> Великобритания вышла из состава ЕС 1 февраля 2020 г.</w:t>
      </w:r>
    </w:p>
    <w:p w14:paraId="20A01A4A" w14:textId="5B8D8765" w:rsidR="00050908" w:rsidRPr="00853565" w:rsidRDefault="00DB0302" w:rsidP="00050908">
      <w:pPr>
        <w:tabs>
          <w:tab w:val="center" w:pos="6634"/>
        </w:tabs>
        <w:spacing w:before="60"/>
        <w:ind w:left="113" w:hanging="113"/>
        <w:jc w:val="both"/>
        <w:rPr>
          <w:i/>
          <w:sz w:val="12"/>
          <w:szCs w:val="12"/>
          <w:lang w:val="en-US"/>
        </w:rPr>
      </w:pPr>
      <w:r w:rsidRPr="00853565">
        <w:rPr>
          <w:i/>
          <w:sz w:val="12"/>
          <w:szCs w:val="12"/>
          <w:vertAlign w:val="superscript"/>
          <w:lang w:val="en-US"/>
        </w:rPr>
        <w:t>1)</w:t>
      </w:r>
      <w:r w:rsidRPr="00853565">
        <w:rPr>
          <w:i/>
          <w:sz w:val="12"/>
          <w:szCs w:val="12"/>
          <w:lang w:val="en-US"/>
        </w:rPr>
        <w:t xml:space="preserve"> </w:t>
      </w:r>
      <w:r w:rsidRPr="00853565">
        <w:rPr>
          <w:rStyle w:val="shorttext"/>
          <w:i/>
          <w:sz w:val="12"/>
          <w:szCs w:val="12"/>
          <w:lang w:val="en-US"/>
        </w:rPr>
        <w:t>Aggregated production index for the Russian Federation by economic activities</w:t>
      </w:r>
      <w:r w:rsidRPr="00853565">
        <w:rPr>
          <w:rStyle w:val="shorttext"/>
          <w:i/>
          <w:lang w:val="en-US"/>
        </w:rPr>
        <w:t xml:space="preserve"> </w:t>
      </w:r>
      <w:r w:rsidRPr="00853565">
        <w:rPr>
          <w:i/>
          <w:sz w:val="12"/>
          <w:szCs w:val="12"/>
          <w:lang w:val="en-US"/>
        </w:rPr>
        <w:t xml:space="preserve">«Mining and quarrying», «Manufacturing», </w:t>
      </w:r>
      <w:r w:rsidRPr="00853565">
        <w:rPr>
          <w:i/>
          <w:spacing w:val="-2"/>
          <w:sz w:val="12"/>
          <w:szCs w:val="12"/>
          <w:lang w:val="en-US"/>
        </w:rPr>
        <w:t>«</w:t>
      </w:r>
      <w:r w:rsidRPr="00853565">
        <w:rPr>
          <w:i/>
          <w:sz w:val="12"/>
          <w:szCs w:val="12"/>
          <w:lang w:val="en-US"/>
        </w:rPr>
        <w:t>Electricity, gas, steam and air conditioning supply</w:t>
      </w:r>
      <w:r w:rsidRPr="00853565">
        <w:rPr>
          <w:i/>
          <w:spacing w:val="-2"/>
          <w:sz w:val="12"/>
          <w:szCs w:val="12"/>
          <w:lang w:val="en-US"/>
        </w:rPr>
        <w:t>», «</w:t>
      </w:r>
      <w:r w:rsidRPr="00853565">
        <w:rPr>
          <w:i/>
          <w:sz w:val="12"/>
          <w:szCs w:val="12"/>
          <w:lang w:val="en-US"/>
        </w:rPr>
        <w:t>Water supply; sewerage, waste management and remediation activities</w:t>
      </w:r>
      <w:r w:rsidRPr="00853565">
        <w:rPr>
          <w:i/>
          <w:spacing w:val="-2"/>
          <w:sz w:val="12"/>
          <w:szCs w:val="12"/>
          <w:lang w:val="en-US"/>
        </w:rPr>
        <w:t>»</w:t>
      </w:r>
      <w:r w:rsidRPr="00853565">
        <w:rPr>
          <w:i/>
          <w:sz w:val="12"/>
          <w:szCs w:val="12"/>
          <w:lang w:val="en-US"/>
        </w:rPr>
        <w:t xml:space="preserve"> of OKVED2</w:t>
      </w:r>
      <w:r w:rsidRPr="00853565">
        <w:rPr>
          <w:sz w:val="12"/>
          <w:szCs w:val="12"/>
          <w:lang w:val="en-US"/>
        </w:rPr>
        <w:t>.</w:t>
      </w:r>
      <w:r w:rsidRPr="00853565">
        <w:rPr>
          <w:lang w:val="en-US"/>
        </w:rPr>
        <w:t xml:space="preserve"> </w:t>
      </w:r>
      <w:r w:rsidR="00064B73" w:rsidRPr="00853565">
        <w:rPr>
          <w:i/>
          <w:sz w:val="12"/>
          <w:szCs w:val="12"/>
          <w:lang w:val="en-US"/>
        </w:rPr>
        <w:t>The data for 2019 has been updated in accordance with the regulations for the development and public</w:t>
      </w:r>
      <w:r w:rsidR="00064B73" w:rsidRPr="00853565">
        <w:rPr>
          <w:i/>
          <w:sz w:val="12"/>
          <w:szCs w:val="12"/>
          <w:lang w:val="en-US"/>
        </w:rPr>
        <w:t>a</w:t>
      </w:r>
      <w:r w:rsidR="00064B73" w:rsidRPr="00853565">
        <w:rPr>
          <w:i/>
          <w:sz w:val="12"/>
          <w:szCs w:val="12"/>
          <w:lang w:val="en-US"/>
        </w:rPr>
        <w:t>tion of data on the production and shipment of products and the dynamics of industrial production (Rosstat order of 18.08.2020 No. 470).</w:t>
      </w:r>
    </w:p>
    <w:p w14:paraId="72626EAD" w14:textId="77777777" w:rsidR="00DB0302" w:rsidRPr="00853565" w:rsidRDefault="00DB0302" w:rsidP="00DB0302">
      <w:pPr>
        <w:tabs>
          <w:tab w:val="center" w:pos="6634"/>
        </w:tabs>
        <w:ind w:left="113" w:hanging="113"/>
        <w:jc w:val="both"/>
        <w:rPr>
          <w:i/>
          <w:sz w:val="12"/>
          <w:szCs w:val="12"/>
          <w:lang w:val="en-US"/>
        </w:rPr>
      </w:pPr>
      <w:r w:rsidRPr="00853565">
        <w:rPr>
          <w:i/>
          <w:sz w:val="12"/>
          <w:szCs w:val="12"/>
          <w:vertAlign w:val="superscript"/>
          <w:lang w:val="en-US"/>
        </w:rPr>
        <w:t>2)</w:t>
      </w:r>
      <w:r w:rsidRPr="00853565">
        <w:rPr>
          <w:i/>
          <w:sz w:val="12"/>
          <w:szCs w:val="12"/>
          <w:lang w:val="en-US"/>
        </w:rPr>
        <w:t xml:space="preserve"> </w:t>
      </w:r>
      <w:r w:rsidRPr="00853565">
        <w:rPr>
          <w:rStyle w:val="shorttext"/>
          <w:i/>
          <w:sz w:val="12"/>
          <w:szCs w:val="12"/>
          <w:lang w:val="en-US"/>
        </w:rPr>
        <w:t xml:space="preserve">Aggregated production index by economic activities </w:t>
      </w:r>
      <w:r w:rsidRPr="00853565">
        <w:rPr>
          <w:i/>
          <w:sz w:val="12"/>
          <w:lang w:val="en-US"/>
        </w:rPr>
        <w:t>«</w:t>
      </w:r>
      <w:r w:rsidRPr="00853565">
        <w:rPr>
          <w:i/>
          <w:sz w:val="12"/>
          <w:szCs w:val="12"/>
          <w:lang w:val="en-US"/>
        </w:rPr>
        <w:t>Mining and quarrying</w:t>
      </w:r>
      <w:r w:rsidRPr="00853565">
        <w:rPr>
          <w:i/>
          <w:sz w:val="12"/>
          <w:lang w:val="en-US"/>
        </w:rPr>
        <w:t>», «</w:t>
      </w:r>
      <w:r w:rsidRPr="00853565">
        <w:rPr>
          <w:i/>
          <w:sz w:val="12"/>
          <w:szCs w:val="12"/>
          <w:lang w:val="en-US"/>
        </w:rPr>
        <w:t>Manufacturing</w:t>
      </w:r>
      <w:r w:rsidRPr="00853565">
        <w:rPr>
          <w:i/>
          <w:sz w:val="12"/>
          <w:lang w:val="en-US"/>
        </w:rPr>
        <w:t>», «</w:t>
      </w:r>
      <w:r w:rsidRPr="00853565">
        <w:rPr>
          <w:i/>
          <w:sz w:val="12"/>
          <w:szCs w:val="12"/>
          <w:lang w:val="en-US"/>
        </w:rPr>
        <w:t>Electricity, gas, steam and air conditioning supply</w:t>
      </w:r>
      <w:r w:rsidRPr="00853565">
        <w:rPr>
          <w:i/>
          <w:sz w:val="12"/>
          <w:lang w:val="en-US"/>
        </w:rPr>
        <w:t>», «</w:t>
      </w:r>
      <w:r w:rsidRPr="00853565">
        <w:rPr>
          <w:i/>
          <w:sz w:val="12"/>
          <w:szCs w:val="12"/>
          <w:lang w:val="en-US"/>
        </w:rPr>
        <w:t>Water supply, sewerage, waste management and remediation activities» in accordance with ISIC 4.</w:t>
      </w:r>
    </w:p>
    <w:p w14:paraId="453CE18D" w14:textId="77777777" w:rsidR="00DB0302" w:rsidRPr="00853565" w:rsidRDefault="00DB0302" w:rsidP="00DB0302">
      <w:pPr>
        <w:tabs>
          <w:tab w:val="center" w:pos="6634"/>
        </w:tabs>
        <w:ind w:left="113" w:hanging="113"/>
        <w:jc w:val="both"/>
        <w:rPr>
          <w:i/>
          <w:sz w:val="12"/>
          <w:szCs w:val="12"/>
          <w:lang w:val="en-US"/>
        </w:rPr>
      </w:pPr>
      <w:r w:rsidRPr="00853565">
        <w:rPr>
          <w:i/>
          <w:sz w:val="12"/>
          <w:szCs w:val="12"/>
          <w:vertAlign w:val="superscript"/>
          <w:lang w:val="en-US"/>
        </w:rPr>
        <w:t>3)</w:t>
      </w:r>
      <w:r w:rsidRPr="00853565">
        <w:rPr>
          <w:rStyle w:val="shorttext"/>
          <w:i/>
          <w:sz w:val="12"/>
          <w:szCs w:val="12"/>
          <w:lang w:val="en-US"/>
        </w:rPr>
        <w:t xml:space="preserve"> Aggregated production index by economic activities </w:t>
      </w:r>
      <w:r w:rsidRPr="00853565">
        <w:rPr>
          <w:i/>
          <w:sz w:val="12"/>
          <w:szCs w:val="12"/>
          <w:lang w:val="en-US"/>
        </w:rPr>
        <w:t>«Mining and quarrying», «Manufacturing», «Electricity, gas and water supply» in accordance with ISIC 3.</w:t>
      </w:r>
    </w:p>
    <w:p w14:paraId="32C4BCB4" w14:textId="30EB2836" w:rsidR="00155EC8" w:rsidRPr="00853565" w:rsidRDefault="00D85E52" w:rsidP="00155EC8">
      <w:pPr>
        <w:rPr>
          <w:i/>
          <w:sz w:val="12"/>
          <w:szCs w:val="12"/>
          <w:lang w:val="en-US"/>
        </w:rPr>
      </w:pPr>
      <w:r w:rsidRPr="00853565">
        <w:rPr>
          <w:i/>
          <w:sz w:val="12"/>
          <w:szCs w:val="12"/>
          <w:vertAlign w:val="superscript"/>
          <w:lang w:val="en-US"/>
        </w:rPr>
        <w:t>4</w:t>
      </w:r>
      <w:r w:rsidR="00155EC8" w:rsidRPr="00853565">
        <w:rPr>
          <w:i/>
          <w:sz w:val="12"/>
          <w:szCs w:val="12"/>
          <w:vertAlign w:val="superscript"/>
          <w:lang w:val="en-US"/>
        </w:rPr>
        <w:t>)</w:t>
      </w:r>
      <w:r w:rsidR="00155EC8" w:rsidRPr="00853565">
        <w:rPr>
          <w:i/>
          <w:sz w:val="12"/>
          <w:szCs w:val="12"/>
          <w:lang w:val="en-US"/>
        </w:rPr>
        <w:t xml:space="preserve"> The United Kingdom withdrew from the European Union (EU) on 1 February 2020.</w:t>
      </w:r>
    </w:p>
    <w:p w14:paraId="0CC75388" w14:textId="2F143F7D" w:rsidR="00504A06" w:rsidRPr="00853565" w:rsidRDefault="00693970">
      <w:pPr>
        <w:pageBreakBefore/>
        <w:spacing w:after="60"/>
      </w:pPr>
      <w:r w:rsidRPr="00853565">
        <w:rPr>
          <w:b/>
          <w:bCs/>
          <w:sz w:val="16"/>
          <w:szCs w:val="16"/>
        </w:rPr>
        <w:lastRenderedPageBreak/>
        <w:t>26.</w:t>
      </w:r>
      <w:r w:rsidR="00504A06" w:rsidRPr="00853565">
        <w:rPr>
          <w:b/>
          <w:bCs/>
          <w:sz w:val="16"/>
          <w:szCs w:val="16"/>
        </w:rPr>
        <w:t xml:space="preserve">30. ПРОИЗВОДСТВО ВАЖНЕЙШИХ ВИДОВ </w:t>
      </w:r>
      <w:r w:rsidR="00504A06" w:rsidRPr="00853565">
        <w:rPr>
          <w:b/>
          <w:sz w:val="16"/>
          <w:szCs w:val="16"/>
        </w:rPr>
        <w:t>ПРОМЫШЛЕННОЙ ПРОДУКЦИИ в 20</w:t>
      </w:r>
      <w:r w:rsidR="00DB0302" w:rsidRPr="00853565">
        <w:rPr>
          <w:b/>
          <w:sz w:val="16"/>
          <w:szCs w:val="16"/>
        </w:rPr>
        <w:t>19</w:t>
      </w:r>
      <w:r w:rsidR="00504A06" w:rsidRPr="00853565">
        <w:rPr>
          <w:b/>
          <w:sz w:val="16"/>
          <w:szCs w:val="16"/>
        </w:rPr>
        <w:t xml:space="preserve"> г.</w:t>
      </w:r>
    </w:p>
    <w:p w14:paraId="55DC3A75" w14:textId="0C2DADEE" w:rsidR="00504A06" w:rsidRPr="00853565" w:rsidRDefault="00E43CC2">
      <w:pPr>
        <w:spacing w:after="60"/>
        <w:ind w:left="482"/>
        <w:rPr>
          <w:b/>
          <w:i/>
          <w:sz w:val="16"/>
          <w:szCs w:val="16"/>
          <w:lang w:val="en-US"/>
        </w:rPr>
      </w:pPr>
      <w:r w:rsidRPr="00853565">
        <w:rPr>
          <w:b/>
          <w:i/>
          <w:caps/>
          <w:sz w:val="16"/>
          <w:szCs w:val="16"/>
          <w:lang w:val="en-US"/>
        </w:rPr>
        <w:t>Production of maIN types of</w:t>
      </w:r>
      <w:r w:rsidRPr="00853565">
        <w:rPr>
          <w:b/>
          <w:i/>
          <w:sz w:val="16"/>
          <w:szCs w:val="16"/>
          <w:lang w:val="en-US"/>
        </w:rPr>
        <w:t xml:space="preserve"> INDUSTRIAL PRODUCTS </w:t>
      </w:r>
      <w:r w:rsidR="00085CCB" w:rsidRPr="00853565">
        <w:rPr>
          <w:b/>
          <w:i/>
          <w:sz w:val="16"/>
          <w:szCs w:val="16"/>
          <w:lang w:val="en-US"/>
        </w:rPr>
        <w:t>in</w:t>
      </w:r>
      <w:r w:rsidR="00504A06" w:rsidRPr="00853565">
        <w:rPr>
          <w:b/>
          <w:i/>
          <w:sz w:val="16"/>
          <w:szCs w:val="16"/>
          <w:lang w:val="en-US"/>
        </w:rPr>
        <w:t xml:space="preserve"> 201</w:t>
      </w:r>
      <w:r w:rsidR="00DB0302" w:rsidRPr="00853565">
        <w:rPr>
          <w:b/>
          <w:i/>
          <w:sz w:val="16"/>
          <w:szCs w:val="16"/>
          <w:lang w:val="en-US"/>
        </w:rPr>
        <w:t>9</w:t>
      </w:r>
    </w:p>
    <w:tbl>
      <w:tblPr>
        <w:tblW w:w="9922" w:type="dxa"/>
        <w:tblLayout w:type="fixed"/>
        <w:tblCellMar>
          <w:left w:w="0" w:type="dxa"/>
          <w:right w:w="0" w:type="dxa"/>
        </w:tblCellMar>
        <w:tblLook w:val="0020" w:firstRow="1" w:lastRow="0" w:firstColumn="0" w:lastColumn="0" w:noHBand="0" w:noVBand="0"/>
      </w:tblPr>
      <w:tblGrid>
        <w:gridCol w:w="1134"/>
        <w:gridCol w:w="679"/>
        <w:gridCol w:w="739"/>
        <w:gridCol w:w="610"/>
        <w:gridCol w:w="676"/>
        <w:gridCol w:w="689"/>
        <w:gridCol w:w="663"/>
        <w:gridCol w:w="676"/>
        <w:gridCol w:w="676"/>
        <w:gridCol w:w="676"/>
        <w:gridCol w:w="676"/>
        <w:gridCol w:w="676"/>
        <w:gridCol w:w="676"/>
        <w:gridCol w:w="676"/>
      </w:tblGrid>
      <w:tr w:rsidR="00853565" w:rsidRPr="00532EF7" w14:paraId="48F78943" w14:textId="77777777" w:rsidTr="004A258D">
        <w:trPr>
          <w:cantSplit/>
        </w:trPr>
        <w:tc>
          <w:tcPr>
            <w:tcW w:w="1134" w:type="dxa"/>
            <w:tcBorders>
              <w:top w:val="single" w:sz="6" w:space="0" w:color="000000"/>
              <w:bottom w:val="single" w:sz="6" w:space="0" w:color="000000"/>
            </w:tcBorders>
            <w:shd w:val="clear" w:color="auto" w:fill="auto"/>
          </w:tcPr>
          <w:p w14:paraId="13CF8A52" w14:textId="77777777" w:rsidR="008738DA" w:rsidRPr="00853565" w:rsidRDefault="008738DA" w:rsidP="008738DA">
            <w:pPr>
              <w:snapToGrid w:val="0"/>
              <w:spacing w:before="60" w:after="60" w:line="120" w:lineRule="exact"/>
              <w:jc w:val="center"/>
              <w:rPr>
                <w:lang w:val="en-US"/>
              </w:rPr>
            </w:pPr>
          </w:p>
        </w:tc>
        <w:tc>
          <w:tcPr>
            <w:tcW w:w="679" w:type="dxa"/>
            <w:tcBorders>
              <w:top w:val="single" w:sz="6" w:space="0" w:color="000000"/>
              <w:left w:val="single" w:sz="6" w:space="0" w:color="000000"/>
              <w:bottom w:val="single" w:sz="6" w:space="0" w:color="000000"/>
            </w:tcBorders>
            <w:shd w:val="clear" w:color="auto" w:fill="auto"/>
          </w:tcPr>
          <w:p w14:paraId="1BFA2363" w14:textId="77777777" w:rsidR="008738DA" w:rsidRPr="00853565" w:rsidRDefault="008738DA" w:rsidP="008738DA">
            <w:pPr>
              <w:spacing w:before="20" w:line="120" w:lineRule="exact"/>
              <w:ind w:left="28"/>
              <w:rPr>
                <w:sz w:val="12"/>
                <w:szCs w:val="12"/>
                <w:lang w:val="en-US"/>
              </w:rPr>
            </w:pPr>
            <w:r w:rsidRPr="00853565">
              <w:rPr>
                <w:bCs/>
                <w:sz w:val="12"/>
                <w:szCs w:val="12"/>
              </w:rPr>
              <w:t>Электр</w:t>
            </w:r>
            <w:r w:rsidRPr="00853565">
              <w:rPr>
                <w:bCs/>
                <w:sz w:val="12"/>
                <w:szCs w:val="12"/>
              </w:rPr>
              <w:t>о</w:t>
            </w:r>
            <w:r w:rsidRPr="00853565">
              <w:rPr>
                <w:bCs/>
                <w:sz w:val="12"/>
                <w:szCs w:val="12"/>
              </w:rPr>
              <w:t>энергия</w:t>
            </w:r>
            <w:r w:rsidRPr="00853565">
              <w:rPr>
                <w:bCs/>
                <w:sz w:val="12"/>
                <w:szCs w:val="12"/>
                <w:lang w:val="en-US"/>
              </w:rPr>
              <w:t xml:space="preserve">, </w:t>
            </w:r>
            <w:r w:rsidRPr="00853565">
              <w:rPr>
                <w:bCs/>
                <w:sz w:val="12"/>
                <w:szCs w:val="12"/>
              </w:rPr>
              <w:t>млрд</w:t>
            </w:r>
            <w:r w:rsidRPr="00853565">
              <w:rPr>
                <w:bCs/>
                <w:sz w:val="12"/>
                <w:szCs w:val="12"/>
                <w:lang w:val="en-US"/>
              </w:rPr>
              <w:t xml:space="preserve"> </w:t>
            </w:r>
            <w:r w:rsidRPr="00853565">
              <w:rPr>
                <w:bCs/>
                <w:sz w:val="12"/>
                <w:szCs w:val="12"/>
              </w:rPr>
              <w:t>кВт</w:t>
            </w:r>
            <w:r w:rsidRPr="00853565">
              <w:rPr>
                <w:rFonts w:eastAsia="Symbol"/>
                <w:bCs/>
                <w:sz w:val="12"/>
                <w:szCs w:val="12"/>
                <w:lang w:val="en-US"/>
              </w:rPr>
              <w:t>·</w:t>
            </w:r>
            <w:r w:rsidRPr="00853565">
              <w:rPr>
                <w:rFonts w:eastAsia="Symbol"/>
                <w:bCs/>
                <w:sz w:val="12"/>
                <w:szCs w:val="12"/>
              </w:rPr>
              <w:t>ч</w:t>
            </w:r>
          </w:p>
          <w:p w14:paraId="662C5E43" w14:textId="77777777" w:rsidR="008738DA" w:rsidRPr="00853565" w:rsidRDefault="008738DA" w:rsidP="008738DA">
            <w:pPr>
              <w:spacing w:before="20" w:line="120" w:lineRule="exact"/>
              <w:ind w:left="28"/>
              <w:rPr>
                <w:sz w:val="12"/>
                <w:szCs w:val="12"/>
                <w:lang w:val="en-US"/>
              </w:rPr>
            </w:pPr>
            <w:r w:rsidRPr="00853565">
              <w:rPr>
                <w:rFonts w:eastAsia="Symbol"/>
                <w:bCs/>
                <w:i/>
                <w:sz w:val="12"/>
                <w:szCs w:val="12"/>
                <w:lang w:val="en-US"/>
              </w:rPr>
              <w:t>Electricity, bln. kWh</w:t>
            </w:r>
          </w:p>
        </w:tc>
        <w:tc>
          <w:tcPr>
            <w:tcW w:w="739" w:type="dxa"/>
            <w:tcBorders>
              <w:top w:val="single" w:sz="6" w:space="0" w:color="000000"/>
              <w:left w:val="single" w:sz="6" w:space="0" w:color="000000"/>
              <w:bottom w:val="single" w:sz="6" w:space="0" w:color="000000"/>
            </w:tcBorders>
            <w:shd w:val="clear" w:color="auto" w:fill="auto"/>
          </w:tcPr>
          <w:p w14:paraId="4F290D40" w14:textId="56A7DF8A" w:rsidR="008738DA" w:rsidRPr="00853565" w:rsidRDefault="008738DA" w:rsidP="008738DA">
            <w:pPr>
              <w:spacing w:before="20" w:line="120" w:lineRule="exact"/>
              <w:ind w:left="28"/>
              <w:rPr>
                <w:sz w:val="12"/>
                <w:szCs w:val="12"/>
              </w:rPr>
            </w:pPr>
            <w:r w:rsidRPr="00853565">
              <w:rPr>
                <w:rFonts w:eastAsia="Symbol"/>
                <w:bCs/>
                <w:sz w:val="12"/>
                <w:szCs w:val="12"/>
              </w:rPr>
              <w:t xml:space="preserve">Нефть сырая, включая газовый конденсат, </w:t>
            </w:r>
            <w:r w:rsidRPr="00853565">
              <w:rPr>
                <w:rFonts w:eastAsia="Symbol"/>
                <w:bCs/>
                <w:sz w:val="12"/>
                <w:szCs w:val="12"/>
              </w:rPr>
              <w:br/>
              <w:t>млн т</w:t>
            </w:r>
          </w:p>
          <w:p w14:paraId="74EE3314" w14:textId="77777777" w:rsidR="008738DA" w:rsidRPr="00853565" w:rsidRDefault="008738DA" w:rsidP="008738DA">
            <w:pPr>
              <w:spacing w:before="20" w:line="120" w:lineRule="exact"/>
              <w:ind w:left="28"/>
              <w:rPr>
                <w:sz w:val="12"/>
                <w:szCs w:val="12"/>
                <w:lang w:val="en-US"/>
              </w:rPr>
            </w:pPr>
            <w:r w:rsidRPr="00853565">
              <w:rPr>
                <w:rFonts w:eastAsia="Symbol"/>
                <w:bCs/>
                <w:i/>
                <w:sz w:val="12"/>
                <w:szCs w:val="12"/>
                <w:lang w:val="en-US"/>
              </w:rPr>
              <w:t>Crude oil, including gas conde</w:t>
            </w:r>
            <w:r w:rsidRPr="00853565">
              <w:rPr>
                <w:rFonts w:eastAsia="Symbol"/>
                <w:bCs/>
                <w:i/>
                <w:sz w:val="12"/>
                <w:szCs w:val="12"/>
                <w:lang w:val="en-US"/>
              </w:rPr>
              <w:t>n</w:t>
            </w:r>
            <w:r w:rsidRPr="00853565">
              <w:rPr>
                <w:rFonts w:eastAsia="Symbol"/>
                <w:bCs/>
                <w:i/>
                <w:sz w:val="12"/>
                <w:szCs w:val="12"/>
                <w:lang w:val="en-US"/>
              </w:rPr>
              <w:t>sate</w:t>
            </w:r>
            <w:r w:rsidRPr="00853565">
              <w:rPr>
                <w:rFonts w:eastAsia="Symbol"/>
                <w:bCs/>
                <w:i/>
                <w:sz w:val="12"/>
                <w:szCs w:val="12"/>
                <w:vertAlign w:val="superscript"/>
                <w:lang w:val="en-US"/>
              </w:rPr>
              <w:t>1)</w:t>
            </w:r>
            <w:r w:rsidRPr="00853565">
              <w:rPr>
                <w:rFonts w:eastAsia="Symbol"/>
                <w:bCs/>
                <w:i/>
                <w:sz w:val="12"/>
                <w:szCs w:val="12"/>
                <w:lang w:val="en-US"/>
              </w:rPr>
              <w:t>, mln. tonnes</w:t>
            </w:r>
          </w:p>
        </w:tc>
        <w:tc>
          <w:tcPr>
            <w:tcW w:w="610" w:type="dxa"/>
            <w:tcBorders>
              <w:top w:val="single" w:sz="6" w:space="0" w:color="000000"/>
              <w:left w:val="single" w:sz="6" w:space="0" w:color="000000"/>
              <w:bottom w:val="single" w:sz="6" w:space="0" w:color="000000"/>
            </w:tcBorders>
            <w:shd w:val="clear" w:color="auto" w:fill="auto"/>
          </w:tcPr>
          <w:p w14:paraId="712A7681" w14:textId="77777777" w:rsidR="008738DA" w:rsidRPr="00853565" w:rsidRDefault="008738DA" w:rsidP="008738DA">
            <w:pPr>
              <w:spacing w:before="20" w:line="120" w:lineRule="exact"/>
              <w:ind w:left="28"/>
              <w:rPr>
                <w:sz w:val="12"/>
                <w:szCs w:val="12"/>
              </w:rPr>
            </w:pPr>
            <w:r w:rsidRPr="00853565">
              <w:rPr>
                <w:rFonts w:eastAsia="Symbol" w:cs="Symbol"/>
                <w:sz w:val="12"/>
                <w:szCs w:val="12"/>
              </w:rPr>
              <w:t xml:space="preserve">Газ </w:t>
            </w:r>
            <w:r w:rsidRPr="00853565">
              <w:rPr>
                <w:rFonts w:eastAsia="Symbol" w:cs="Symbol"/>
                <w:sz w:val="12"/>
                <w:szCs w:val="12"/>
              </w:rPr>
              <w:br/>
            </w:r>
            <w:r w:rsidRPr="00853565">
              <w:rPr>
                <w:rFonts w:eastAsia="Symbol" w:cs="Symbol"/>
                <w:spacing w:val="-4"/>
                <w:sz w:val="12"/>
                <w:szCs w:val="12"/>
              </w:rPr>
              <w:t>приро</w:t>
            </w:r>
            <w:r w:rsidRPr="00853565">
              <w:rPr>
                <w:rFonts w:eastAsia="Symbol" w:cs="Symbol"/>
                <w:spacing w:val="-4"/>
                <w:sz w:val="12"/>
                <w:szCs w:val="12"/>
              </w:rPr>
              <w:t>д</w:t>
            </w:r>
            <w:r w:rsidRPr="00853565">
              <w:rPr>
                <w:rFonts w:eastAsia="Symbol" w:cs="Symbol"/>
                <w:spacing w:val="-4"/>
                <w:sz w:val="12"/>
                <w:szCs w:val="12"/>
              </w:rPr>
              <w:t>ный</w:t>
            </w:r>
            <w:r w:rsidRPr="00853565">
              <w:rPr>
                <w:rFonts w:eastAsia="Symbol" w:cs="Symbol"/>
                <w:spacing w:val="-2"/>
                <w:sz w:val="12"/>
                <w:szCs w:val="12"/>
              </w:rPr>
              <w:t xml:space="preserve"> и</w:t>
            </w:r>
            <w:r w:rsidRPr="00853565">
              <w:rPr>
                <w:rFonts w:eastAsia="Symbol" w:cs="Symbol"/>
                <w:sz w:val="12"/>
                <w:szCs w:val="12"/>
              </w:rPr>
              <w:t xml:space="preserve"> попутный</w:t>
            </w:r>
            <w:r w:rsidRPr="00853565">
              <w:rPr>
                <w:rFonts w:eastAsia="Symbol"/>
                <w:bCs/>
                <w:sz w:val="12"/>
                <w:szCs w:val="12"/>
              </w:rPr>
              <w:t>, млрд м</w:t>
            </w:r>
            <w:r w:rsidRPr="00853565">
              <w:rPr>
                <w:rFonts w:eastAsia="Symbol"/>
                <w:bCs/>
                <w:sz w:val="12"/>
                <w:szCs w:val="12"/>
                <w:vertAlign w:val="superscript"/>
              </w:rPr>
              <w:t>3</w:t>
            </w:r>
          </w:p>
          <w:p w14:paraId="051136F7" w14:textId="77777777" w:rsidR="008738DA" w:rsidRPr="00853565" w:rsidRDefault="008738DA" w:rsidP="008738DA">
            <w:pPr>
              <w:spacing w:before="20" w:line="120" w:lineRule="exact"/>
              <w:ind w:left="28"/>
              <w:rPr>
                <w:sz w:val="12"/>
                <w:szCs w:val="12"/>
                <w:lang w:val="en-US"/>
              </w:rPr>
            </w:pPr>
            <w:r w:rsidRPr="00853565">
              <w:rPr>
                <w:i/>
                <w:iCs/>
                <w:sz w:val="12"/>
                <w:szCs w:val="12"/>
                <w:lang w:val="en-US" w:eastAsia="ru-RU"/>
              </w:rPr>
              <w:t>Natural and ass</w:t>
            </w:r>
            <w:r w:rsidRPr="00853565">
              <w:rPr>
                <w:i/>
                <w:iCs/>
                <w:sz w:val="12"/>
                <w:szCs w:val="12"/>
                <w:lang w:val="en-US" w:eastAsia="ru-RU"/>
              </w:rPr>
              <w:t>o</w:t>
            </w:r>
            <w:r w:rsidRPr="00853565">
              <w:rPr>
                <w:i/>
                <w:iCs/>
                <w:sz w:val="12"/>
                <w:szCs w:val="12"/>
                <w:lang w:val="en-US" w:eastAsia="ru-RU"/>
              </w:rPr>
              <w:t>ciated gas</w:t>
            </w:r>
            <w:r w:rsidRPr="00853565">
              <w:rPr>
                <w:rFonts w:eastAsia="Symbol" w:cs="Symbol"/>
                <w:bCs/>
                <w:i/>
                <w:sz w:val="12"/>
                <w:szCs w:val="12"/>
                <w:lang w:val="en-US"/>
              </w:rPr>
              <w:t>,</w:t>
            </w:r>
            <w:r w:rsidRPr="00853565">
              <w:rPr>
                <w:rFonts w:eastAsia="Symbol"/>
                <w:bCs/>
                <w:i/>
                <w:sz w:val="12"/>
                <w:szCs w:val="12"/>
                <w:lang w:val="en-US"/>
              </w:rPr>
              <w:t xml:space="preserve"> bln. cu. m</w:t>
            </w:r>
          </w:p>
        </w:tc>
        <w:tc>
          <w:tcPr>
            <w:tcW w:w="676" w:type="dxa"/>
            <w:tcBorders>
              <w:top w:val="single" w:sz="6" w:space="0" w:color="000000"/>
              <w:left w:val="single" w:sz="6" w:space="0" w:color="000000"/>
              <w:bottom w:val="single" w:sz="6" w:space="0" w:color="000000"/>
            </w:tcBorders>
            <w:shd w:val="clear" w:color="auto" w:fill="auto"/>
          </w:tcPr>
          <w:p w14:paraId="00765E34" w14:textId="4E3F5D12" w:rsidR="008738DA" w:rsidRPr="00853565" w:rsidRDefault="008738DA" w:rsidP="008738DA">
            <w:pPr>
              <w:spacing w:before="20" w:line="120" w:lineRule="exact"/>
              <w:ind w:left="28"/>
              <w:rPr>
                <w:sz w:val="12"/>
                <w:szCs w:val="12"/>
              </w:rPr>
            </w:pPr>
            <w:r w:rsidRPr="00853565">
              <w:rPr>
                <w:rFonts w:eastAsia="Symbol"/>
                <w:bCs/>
                <w:sz w:val="12"/>
                <w:szCs w:val="12"/>
              </w:rPr>
              <w:t xml:space="preserve">Добыча каменного и бурого </w:t>
            </w:r>
            <w:r w:rsidRPr="00853565">
              <w:rPr>
                <w:rFonts w:eastAsia="Symbol"/>
                <w:bCs/>
                <w:sz w:val="12"/>
                <w:szCs w:val="12"/>
              </w:rPr>
              <w:br/>
              <w:t>угля (т</w:t>
            </w:r>
            <w:r w:rsidRPr="00853565">
              <w:rPr>
                <w:rFonts w:eastAsia="Symbol"/>
                <w:bCs/>
                <w:sz w:val="12"/>
                <w:szCs w:val="12"/>
              </w:rPr>
              <w:t>о</w:t>
            </w:r>
            <w:r w:rsidRPr="00853565">
              <w:rPr>
                <w:rFonts w:eastAsia="Symbol"/>
                <w:bCs/>
                <w:sz w:val="12"/>
                <w:szCs w:val="12"/>
              </w:rPr>
              <w:t>варного)</w:t>
            </w:r>
            <w:r w:rsidR="00CF2243" w:rsidRPr="00853565">
              <w:rPr>
                <w:rFonts w:eastAsia="Symbol"/>
                <w:bCs/>
                <w:sz w:val="12"/>
                <w:szCs w:val="12"/>
                <w:vertAlign w:val="superscript"/>
              </w:rPr>
              <w:t>1</w:t>
            </w:r>
            <w:r w:rsidRPr="00853565">
              <w:rPr>
                <w:rFonts w:eastAsia="Symbol"/>
                <w:bCs/>
                <w:sz w:val="12"/>
                <w:szCs w:val="12"/>
                <w:vertAlign w:val="superscript"/>
              </w:rPr>
              <w:t>)</w:t>
            </w:r>
            <w:r w:rsidRPr="00853565">
              <w:rPr>
                <w:rFonts w:eastAsia="Symbol"/>
                <w:bCs/>
                <w:sz w:val="12"/>
                <w:szCs w:val="12"/>
              </w:rPr>
              <w:t>, млн т</w:t>
            </w:r>
          </w:p>
          <w:p w14:paraId="58089468" w14:textId="63F1C7A3" w:rsidR="008738DA" w:rsidRPr="00853565" w:rsidRDefault="008738DA" w:rsidP="008738DA">
            <w:pPr>
              <w:spacing w:before="20" w:line="120" w:lineRule="exact"/>
              <w:ind w:left="28"/>
              <w:rPr>
                <w:sz w:val="12"/>
                <w:szCs w:val="12"/>
                <w:lang w:val="en-US"/>
              </w:rPr>
            </w:pPr>
            <w:r w:rsidRPr="00853565">
              <w:rPr>
                <w:rFonts w:eastAsia="Symbol"/>
                <w:bCs/>
                <w:i/>
                <w:sz w:val="12"/>
                <w:szCs w:val="12"/>
                <w:lang w:val="en-US"/>
              </w:rPr>
              <w:t>Mining of hard coal and lignite (market</w:t>
            </w:r>
            <w:r w:rsidRPr="00853565">
              <w:rPr>
                <w:rFonts w:eastAsia="Symbol"/>
                <w:bCs/>
                <w:i/>
                <w:sz w:val="12"/>
                <w:szCs w:val="12"/>
                <w:lang w:val="en-US"/>
              </w:rPr>
              <w:t>a</w:t>
            </w:r>
            <w:r w:rsidRPr="00853565">
              <w:rPr>
                <w:rFonts w:eastAsia="Symbol"/>
                <w:bCs/>
                <w:i/>
                <w:sz w:val="12"/>
                <w:szCs w:val="12"/>
                <w:lang w:val="en-US"/>
              </w:rPr>
              <w:t>ble)</w:t>
            </w:r>
            <w:r w:rsidR="00DB2C1F" w:rsidRPr="00853565">
              <w:rPr>
                <w:rFonts w:eastAsia="Symbol"/>
                <w:bCs/>
                <w:i/>
                <w:sz w:val="12"/>
                <w:szCs w:val="12"/>
                <w:vertAlign w:val="superscript"/>
                <w:lang w:val="en-US"/>
              </w:rPr>
              <w:t>1</w:t>
            </w:r>
            <w:r w:rsidRPr="00853565">
              <w:rPr>
                <w:rFonts w:eastAsia="Symbol"/>
                <w:bCs/>
                <w:i/>
                <w:sz w:val="12"/>
                <w:szCs w:val="12"/>
                <w:vertAlign w:val="superscript"/>
                <w:lang w:val="en-US"/>
              </w:rPr>
              <w:t>)</w:t>
            </w:r>
            <w:r w:rsidRPr="00853565">
              <w:rPr>
                <w:rFonts w:eastAsia="Symbol"/>
                <w:bCs/>
                <w:i/>
                <w:sz w:val="12"/>
                <w:szCs w:val="12"/>
                <w:lang w:val="en-US"/>
              </w:rPr>
              <w:t xml:space="preserve">, </w:t>
            </w:r>
            <w:r w:rsidRPr="00853565">
              <w:rPr>
                <w:rFonts w:eastAsia="Symbol"/>
                <w:bCs/>
                <w:i/>
                <w:sz w:val="12"/>
                <w:szCs w:val="12"/>
                <w:lang w:val="en-US"/>
              </w:rPr>
              <w:br/>
            </w:r>
            <w:r w:rsidRPr="00853565">
              <w:rPr>
                <w:rFonts w:eastAsia="Symbol"/>
                <w:bCs/>
                <w:i/>
                <w:spacing w:val="-2"/>
                <w:sz w:val="12"/>
                <w:szCs w:val="12"/>
                <w:lang w:val="en-US"/>
              </w:rPr>
              <w:t>mln. tonnes</w:t>
            </w:r>
          </w:p>
        </w:tc>
        <w:tc>
          <w:tcPr>
            <w:tcW w:w="689" w:type="dxa"/>
            <w:tcBorders>
              <w:top w:val="single" w:sz="6" w:space="0" w:color="000000"/>
              <w:left w:val="single" w:sz="6" w:space="0" w:color="000000"/>
              <w:bottom w:val="single" w:sz="6" w:space="0" w:color="000000"/>
            </w:tcBorders>
            <w:shd w:val="clear" w:color="auto" w:fill="auto"/>
          </w:tcPr>
          <w:p w14:paraId="5C32375E" w14:textId="77777777" w:rsidR="008738DA" w:rsidRPr="00853565" w:rsidRDefault="008738DA" w:rsidP="008738DA">
            <w:pPr>
              <w:spacing w:before="20" w:line="120" w:lineRule="exact"/>
              <w:ind w:left="28"/>
              <w:rPr>
                <w:sz w:val="12"/>
                <w:szCs w:val="12"/>
                <w:lang w:val="en-US"/>
              </w:rPr>
            </w:pPr>
            <w:r w:rsidRPr="00853565">
              <w:rPr>
                <w:rFonts w:eastAsia="Symbol"/>
                <w:bCs/>
                <w:sz w:val="12"/>
                <w:szCs w:val="12"/>
              </w:rPr>
              <w:t>Чугун</w:t>
            </w:r>
            <w:r w:rsidRPr="00853565">
              <w:rPr>
                <w:rFonts w:eastAsia="Symbol"/>
                <w:bCs/>
                <w:sz w:val="12"/>
                <w:szCs w:val="12"/>
                <w:lang w:val="en-US"/>
              </w:rPr>
              <w:t xml:space="preserve">, </w:t>
            </w:r>
            <w:r w:rsidRPr="00853565">
              <w:rPr>
                <w:rFonts w:eastAsia="Symbol"/>
                <w:bCs/>
                <w:sz w:val="12"/>
                <w:szCs w:val="12"/>
                <w:lang w:val="en-US"/>
              </w:rPr>
              <w:br/>
            </w:r>
            <w:r w:rsidRPr="00853565">
              <w:rPr>
                <w:rFonts w:eastAsia="Symbol"/>
                <w:bCs/>
                <w:sz w:val="12"/>
                <w:szCs w:val="12"/>
              </w:rPr>
              <w:t>млн</w:t>
            </w:r>
            <w:r w:rsidRPr="00853565">
              <w:rPr>
                <w:rFonts w:eastAsia="Symbol"/>
                <w:bCs/>
                <w:sz w:val="12"/>
                <w:szCs w:val="12"/>
                <w:lang w:val="en-US"/>
              </w:rPr>
              <w:t xml:space="preserve"> </w:t>
            </w:r>
            <w:r w:rsidRPr="00853565">
              <w:rPr>
                <w:rFonts w:eastAsia="Symbol"/>
                <w:bCs/>
                <w:sz w:val="12"/>
                <w:szCs w:val="12"/>
              </w:rPr>
              <w:t>т</w:t>
            </w:r>
          </w:p>
          <w:p w14:paraId="0D82F16F" w14:textId="77777777" w:rsidR="008738DA" w:rsidRPr="00853565" w:rsidRDefault="008738DA" w:rsidP="008738DA">
            <w:pPr>
              <w:spacing w:before="20" w:line="120" w:lineRule="exact"/>
              <w:ind w:left="28"/>
              <w:rPr>
                <w:sz w:val="12"/>
                <w:szCs w:val="12"/>
                <w:lang w:val="en-US"/>
              </w:rPr>
            </w:pPr>
            <w:r w:rsidRPr="00853565">
              <w:rPr>
                <w:rFonts w:eastAsia="Symbol"/>
                <w:bCs/>
                <w:i/>
                <w:sz w:val="12"/>
                <w:szCs w:val="12"/>
                <w:lang w:val="en-US"/>
              </w:rPr>
              <w:t>Pig iron, mln. tonnes</w:t>
            </w:r>
          </w:p>
        </w:tc>
        <w:tc>
          <w:tcPr>
            <w:tcW w:w="663" w:type="dxa"/>
            <w:tcBorders>
              <w:top w:val="single" w:sz="6" w:space="0" w:color="000000"/>
              <w:left w:val="single" w:sz="6" w:space="0" w:color="000000"/>
              <w:bottom w:val="single" w:sz="6" w:space="0" w:color="000000"/>
            </w:tcBorders>
            <w:shd w:val="clear" w:color="auto" w:fill="auto"/>
          </w:tcPr>
          <w:p w14:paraId="7374F275" w14:textId="77777777" w:rsidR="008738DA" w:rsidRPr="00853565" w:rsidRDefault="008738DA" w:rsidP="008738DA">
            <w:pPr>
              <w:spacing w:before="20" w:line="120" w:lineRule="exact"/>
              <w:ind w:left="28"/>
              <w:rPr>
                <w:b/>
                <w:bCs/>
                <w:sz w:val="12"/>
                <w:szCs w:val="12"/>
                <w:u w:val="single"/>
                <w:lang w:val="en-US"/>
              </w:rPr>
            </w:pPr>
            <w:r w:rsidRPr="00853565">
              <w:rPr>
                <w:rFonts w:eastAsia="Symbol"/>
                <w:bCs/>
                <w:sz w:val="12"/>
                <w:szCs w:val="12"/>
              </w:rPr>
              <w:t>Сталь</w:t>
            </w:r>
            <w:r w:rsidRPr="00853565">
              <w:rPr>
                <w:rFonts w:eastAsia="Symbol"/>
                <w:bCs/>
                <w:sz w:val="12"/>
                <w:szCs w:val="12"/>
                <w:lang w:val="en-US"/>
              </w:rPr>
              <w:t xml:space="preserve">, </w:t>
            </w:r>
            <w:r w:rsidRPr="00853565">
              <w:rPr>
                <w:rFonts w:eastAsia="Symbol"/>
                <w:bCs/>
                <w:sz w:val="12"/>
                <w:szCs w:val="12"/>
                <w:lang w:val="en-US"/>
              </w:rPr>
              <w:br/>
            </w:r>
            <w:r w:rsidRPr="00853565">
              <w:rPr>
                <w:rFonts w:eastAsia="Symbol"/>
                <w:bCs/>
                <w:sz w:val="12"/>
                <w:szCs w:val="12"/>
              </w:rPr>
              <w:t>млн</w:t>
            </w:r>
            <w:r w:rsidRPr="00853565">
              <w:rPr>
                <w:rFonts w:eastAsia="Symbol"/>
                <w:bCs/>
                <w:sz w:val="12"/>
                <w:szCs w:val="12"/>
                <w:lang w:val="en-US"/>
              </w:rPr>
              <w:t xml:space="preserve"> </w:t>
            </w:r>
            <w:r w:rsidRPr="00853565">
              <w:rPr>
                <w:rFonts w:eastAsia="Symbol"/>
                <w:bCs/>
                <w:sz w:val="12"/>
                <w:szCs w:val="12"/>
              </w:rPr>
              <w:t>т</w:t>
            </w:r>
          </w:p>
          <w:p w14:paraId="6886691D" w14:textId="77777777" w:rsidR="008738DA" w:rsidRPr="00853565" w:rsidRDefault="008738DA" w:rsidP="008738DA">
            <w:pPr>
              <w:spacing w:line="120" w:lineRule="exact"/>
              <w:ind w:left="28"/>
              <w:rPr>
                <w:sz w:val="12"/>
                <w:szCs w:val="12"/>
                <w:lang w:val="en-US"/>
              </w:rPr>
            </w:pPr>
            <w:r w:rsidRPr="00853565">
              <w:rPr>
                <w:rFonts w:eastAsia="Symbol"/>
                <w:bCs/>
                <w:i/>
                <w:sz w:val="12"/>
                <w:szCs w:val="12"/>
                <w:lang w:val="en-US"/>
              </w:rPr>
              <w:t xml:space="preserve">Steel, </w:t>
            </w:r>
            <w:r w:rsidRPr="00853565">
              <w:rPr>
                <w:rFonts w:eastAsia="Symbol"/>
                <w:bCs/>
                <w:i/>
                <w:sz w:val="12"/>
                <w:szCs w:val="12"/>
                <w:lang w:val="en-US"/>
              </w:rPr>
              <w:br/>
              <w:t>mln. tonnes</w:t>
            </w:r>
          </w:p>
        </w:tc>
        <w:tc>
          <w:tcPr>
            <w:tcW w:w="676" w:type="dxa"/>
            <w:tcBorders>
              <w:top w:val="single" w:sz="6" w:space="0" w:color="000000"/>
              <w:left w:val="single" w:sz="6" w:space="0" w:color="000000"/>
              <w:bottom w:val="single" w:sz="6" w:space="0" w:color="000000"/>
            </w:tcBorders>
            <w:shd w:val="clear" w:color="auto" w:fill="auto"/>
          </w:tcPr>
          <w:p w14:paraId="077B6C0F" w14:textId="77777777" w:rsidR="008738DA" w:rsidRPr="00853565" w:rsidRDefault="008738DA" w:rsidP="008738DA">
            <w:pPr>
              <w:spacing w:before="20" w:line="120" w:lineRule="exact"/>
              <w:ind w:left="28"/>
              <w:rPr>
                <w:sz w:val="12"/>
                <w:szCs w:val="12"/>
                <w:lang w:val="en-US"/>
              </w:rPr>
            </w:pPr>
            <w:r w:rsidRPr="00853565">
              <w:rPr>
                <w:rFonts w:eastAsia="Symbol"/>
                <w:bCs/>
                <w:sz w:val="12"/>
                <w:szCs w:val="12"/>
              </w:rPr>
              <w:t>Железная</w:t>
            </w:r>
            <w:r w:rsidRPr="00853565">
              <w:rPr>
                <w:rFonts w:eastAsia="Symbol"/>
                <w:bCs/>
                <w:sz w:val="12"/>
                <w:szCs w:val="12"/>
                <w:lang w:val="en-US"/>
              </w:rPr>
              <w:t xml:space="preserve"> </w:t>
            </w:r>
            <w:r w:rsidRPr="00853565">
              <w:rPr>
                <w:rFonts w:eastAsia="Symbol"/>
                <w:bCs/>
                <w:sz w:val="12"/>
                <w:szCs w:val="12"/>
              </w:rPr>
              <w:t>руда</w:t>
            </w:r>
            <w:r w:rsidRPr="00853565">
              <w:rPr>
                <w:rFonts w:eastAsia="Symbol"/>
                <w:bCs/>
                <w:sz w:val="12"/>
                <w:szCs w:val="12"/>
                <w:lang w:val="en-US"/>
              </w:rPr>
              <w:t xml:space="preserve"> </w:t>
            </w:r>
            <w:r w:rsidRPr="00853565">
              <w:rPr>
                <w:rFonts w:eastAsia="Symbol"/>
                <w:bCs/>
                <w:sz w:val="12"/>
                <w:szCs w:val="12"/>
                <w:lang w:val="en-US"/>
              </w:rPr>
              <w:br/>
              <w:t>(</w:t>
            </w:r>
            <w:r w:rsidRPr="00853565">
              <w:rPr>
                <w:rFonts w:eastAsia="Symbol"/>
                <w:bCs/>
                <w:sz w:val="12"/>
                <w:szCs w:val="12"/>
              </w:rPr>
              <w:t>товарная</w:t>
            </w:r>
            <w:r w:rsidRPr="00853565">
              <w:rPr>
                <w:rFonts w:eastAsia="Symbol"/>
                <w:bCs/>
                <w:sz w:val="12"/>
                <w:szCs w:val="12"/>
                <w:lang w:val="en-US"/>
              </w:rPr>
              <w:t xml:space="preserve">), </w:t>
            </w:r>
            <w:r w:rsidRPr="00853565">
              <w:rPr>
                <w:rFonts w:eastAsia="Symbol"/>
                <w:bCs/>
                <w:sz w:val="12"/>
                <w:szCs w:val="12"/>
              </w:rPr>
              <w:t>млн</w:t>
            </w:r>
            <w:r w:rsidRPr="00853565">
              <w:rPr>
                <w:rFonts w:eastAsia="Symbol"/>
                <w:bCs/>
                <w:sz w:val="12"/>
                <w:szCs w:val="12"/>
                <w:lang w:val="en-US"/>
              </w:rPr>
              <w:t xml:space="preserve"> </w:t>
            </w:r>
            <w:r w:rsidRPr="00853565">
              <w:rPr>
                <w:rFonts w:eastAsia="Symbol"/>
                <w:bCs/>
                <w:sz w:val="12"/>
                <w:szCs w:val="12"/>
              </w:rPr>
              <w:t>т</w:t>
            </w:r>
            <w:r w:rsidRPr="00853565">
              <w:rPr>
                <w:rFonts w:eastAsia="Symbol"/>
                <w:bCs/>
                <w:sz w:val="12"/>
                <w:szCs w:val="12"/>
                <w:lang w:val="en-US"/>
              </w:rPr>
              <w:br/>
            </w:r>
            <w:r w:rsidRPr="00853565">
              <w:rPr>
                <w:rFonts w:eastAsia="Symbol"/>
                <w:i/>
                <w:sz w:val="12"/>
                <w:szCs w:val="12"/>
                <w:lang w:val="en-US"/>
              </w:rPr>
              <w:t xml:space="preserve">Ferrous ore </w:t>
            </w:r>
            <w:r w:rsidRPr="00853565">
              <w:rPr>
                <w:rFonts w:eastAsia="Symbol"/>
                <w:bCs/>
                <w:i/>
                <w:sz w:val="12"/>
                <w:szCs w:val="12"/>
                <w:lang w:val="en-US"/>
              </w:rPr>
              <w:t>(market</w:t>
            </w:r>
            <w:r w:rsidRPr="00853565">
              <w:rPr>
                <w:rFonts w:eastAsia="Symbol"/>
                <w:bCs/>
                <w:i/>
                <w:sz w:val="12"/>
                <w:szCs w:val="12"/>
                <w:lang w:val="en-US"/>
              </w:rPr>
              <w:t>a</w:t>
            </w:r>
            <w:r w:rsidRPr="00853565">
              <w:rPr>
                <w:rFonts w:eastAsia="Symbol"/>
                <w:bCs/>
                <w:i/>
                <w:sz w:val="12"/>
                <w:szCs w:val="12"/>
                <w:lang w:val="en-US"/>
              </w:rPr>
              <w:t>ble), mln. tonnes</w:t>
            </w:r>
          </w:p>
        </w:tc>
        <w:tc>
          <w:tcPr>
            <w:tcW w:w="676" w:type="dxa"/>
            <w:tcBorders>
              <w:top w:val="single" w:sz="6" w:space="0" w:color="000000"/>
              <w:left w:val="single" w:sz="6" w:space="0" w:color="000000"/>
              <w:bottom w:val="single" w:sz="6" w:space="0" w:color="000000"/>
            </w:tcBorders>
            <w:shd w:val="clear" w:color="auto" w:fill="auto"/>
          </w:tcPr>
          <w:p w14:paraId="24ED2BDB" w14:textId="77777777" w:rsidR="008738DA" w:rsidRPr="00853565" w:rsidRDefault="008738DA" w:rsidP="008738DA">
            <w:pPr>
              <w:spacing w:before="20" w:line="120" w:lineRule="exact"/>
              <w:ind w:left="28"/>
            </w:pPr>
            <w:r w:rsidRPr="00853565">
              <w:rPr>
                <w:rFonts w:eastAsia="Symbol" w:cs="Symbol"/>
                <w:bCs/>
                <w:sz w:val="12"/>
                <w:szCs w:val="12"/>
              </w:rPr>
              <w:t>Легковые автомоб</w:t>
            </w:r>
            <w:r w:rsidRPr="00853565">
              <w:rPr>
                <w:rFonts w:eastAsia="Symbol" w:cs="Symbol"/>
                <w:bCs/>
                <w:sz w:val="12"/>
                <w:szCs w:val="12"/>
              </w:rPr>
              <w:t>и</w:t>
            </w:r>
            <w:r w:rsidRPr="00853565">
              <w:rPr>
                <w:rFonts w:eastAsia="Symbol" w:cs="Symbol"/>
                <w:bCs/>
                <w:sz w:val="12"/>
                <w:szCs w:val="12"/>
              </w:rPr>
              <w:t>ли (вкл</w:t>
            </w:r>
            <w:r w:rsidRPr="00853565">
              <w:rPr>
                <w:rFonts w:eastAsia="Symbol" w:cs="Symbol"/>
                <w:bCs/>
                <w:sz w:val="12"/>
                <w:szCs w:val="12"/>
              </w:rPr>
              <w:t>ю</w:t>
            </w:r>
            <w:r w:rsidRPr="00853565">
              <w:rPr>
                <w:rFonts w:eastAsia="Symbol" w:cs="Symbol"/>
                <w:bCs/>
                <w:sz w:val="12"/>
                <w:szCs w:val="12"/>
              </w:rPr>
              <w:t xml:space="preserve">чая </w:t>
            </w:r>
            <w:r w:rsidRPr="00853565">
              <w:rPr>
                <w:rFonts w:eastAsia="Symbol" w:cs="Symbol"/>
                <w:bCs/>
                <w:spacing w:val="-2"/>
                <w:sz w:val="12"/>
                <w:szCs w:val="12"/>
              </w:rPr>
              <w:t>сбо</w:t>
            </w:r>
            <w:r w:rsidRPr="00853565">
              <w:rPr>
                <w:rFonts w:eastAsia="Symbol" w:cs="Symbol"/>
                <w:bCs/>
                <w:spacing w:val="-2"/>
                <w:sz w:val="12"/>
                <w:szCs w:val="12"/>
              </w:rPr>
              <w:t>р</w:t>
            </w:r>
            <w:r w:rsidRPr="00853565">
              <w:rPr>
                <w:rFonts w:eastAsia="Symbol" w:cs="Symbol"/>
                <w:bCs/>
                <w:spacing w:val="-2"/>
                <w:sz w:val="12"/>
                <w:szCs w:val="12"/>
              </w:rPr>
              <w:t>ку), тыс. шт.</w:t>
            </w:r>
          </w:p>
          <w:p w14:paraId="39B83113" w14:textId="77777777" w:rsidR="008738DA" w:rsidRPr="00853565" w:rsidRDefault="008738DA" w:rsidP="008738DA">
            <w:pPr>
              <w:spacing w:before="20" w:line="120" w:lineRule="exact"/>
              <w:ind w:left="28"/>
              <w:rPr>
                <w:sz w:val="12"/>
                <w:szCs w:val="12"/>
                <w:lang w:val="en-US"/>
              </w:rPr>
            </w:pPr>
            <w:r w:rsidRPr="00853565">
              <w:rPr>
                <w:rFonts w:eastAsia="Symbol" w:cs="Symbol"/>
                <w:i/>
                <w:sz w:val="12"/>
                <w:szCs w:val="12"/>
                <w:lang w:val="en-US"/>
              </w:rPr>
              <w:t xml:space="preserve">Passenger cars </w:t>
            </w:r>
            <w:r w:rsidRPr="00853565">
              <w:rPr>
                <w:rFonts w:eastAsia="Symbol" w:cs="Symbol"/>
                <w:i/>
                <w:spacing w:val="-4"/>
                <w:sz w:val="12"/>
                <w:szCs w:val="12"/>
                <w:lang w:val="en-US"/>
              </w:rPr>
              <w:t>(inclu</w:t>
            </w:r>
            <w:r w:rsidRPr="00853565">
              <w:rPr>
                <w:rFonts w:eastAsia="Symbol" w:cs="Symbol"/>
                <w:i/>
                <w:spacing w:val="-4"/>
                <w:sz w:val="12"/>
                <w:szCs w:val="12"/>
                <w:lang w:val="en-US"/>
              </w:rPr>
              <w:t>d</w:t>
            </w:r>
            <w:r w:rsidRPr="00853565">
              <w:rPr>
                <w:rFonts w:eastAsia="Symbol" w:cs="Symbol"/>
                <w:i/>
                <w:spacing w:val="-4"/>
                <w:sz w:val="12"/>
                <w:szCs w:val="12"/>
                <w:lang w:val="en-US"/>
              </w:rPr>
              <w:t>ing asse</w:t>
            </w:r>
            <w:r w:rsidRPr="00853565">
              <w:rPr>
                <w:rFonts w:eastAsia="Symbol" w:cs="Symbol"/>
                <w:i/>
                <w:spacing w:val="-4"/>
                <w:sz w:val="12"/>
                <w:szCs w:val="12"/>
                <w:lang w:val="en-US"/>
              </w:rPr>
              <w:t>m</w:t>
            </w:r>
            <w:r w:rsidRPr="00853565">
              <w:rPr>
                <w:rFonts w:eastAsia="Symbol" w:cs="Symbol"/>
                <w:i/>
                <w:spacing w:val="-4"/>
                <w:sz w:val="12"/>
                <w:szCs w:val="12"/>
                <w:lang w:val="en-US"/>
              </w:rPr>
              <w:t>bling),</w:t>
            </w:r>
            <w:r w:rsidRPr="00853565">
              <w:rPr>
                <w:rFonts w:eastAsia="Symbol" w:cs="Symbol"/>
                <w:i/>
                <w:sz w:val="12"/>
                <w:szCs w:val="12"/>
                <w:lang w:val="en-US"/>
              </w:rPr>
              <w:t xml:space="preserve"> thou. pcs</w:t>
            </w:r>
            <w:r w:rsidRPr="00853565">
              <w:rPr>
                <w:rFonts w:eastAsia="Symbol"/>
                <w:i/>
                <w:sz w:val="12"/>
                <w:szCs w:val="12"/>
                <w:lang w:val="en-US"/>
              </w:rPr>
              <w:t>.</w:t>
            </w:r>
          </w:p>
        </w:tc>
        <w:tc>
          <w:tcPr>
            <w:tcW w:w="676" w:type="dxa"/>
            <w:tcBorders>
              <w:top w:val="single" w:sz="6" w:space="0" w:color="000000"/>
              <w:left w:val="single" w:sz="6" w:space="0" w:color="000000"/>
              <w:bottom w:val="single" w:sz="6" w:space="0" w:color="000000"/>
            </w:tcBorders>
            <w:shd w:val="clear" w:color="auto" w:fill="auto"/>
          </w:tcPr>
          <w:p w14:paraId="6A3F6870" w14:textId="77777777" w:rsidR="008738DA" w:rsidRPr="00853565" w:rsidRDefault="008738DA" w:rsidP="008738DA">
            <w:pPr>
              <w:spacing w:before="20" w:line="120" w:lineRule="exact"/>
              <w:ind w:left="28"/>
              <w:rPr>
                <w:sz w:val="12"/>
                <w:szCs w:val="12"/>
                <w:lang w:val="en-US"/>
              </w:rPr>
            </w:pPr>
            <w:r w:rsidRPr="00853565">
              <w:rPr>
                <w:rFonts w:eastAsia="Symbol"/>
                <w:bCs/>
                <w:sz w:val="12"/>
                <w:szCs w:val="12"/>
              </w:rPr>
              <w:t>Вывозка</w:t>
            </w:r>
            <w:r w:rsidRPr="00853565">
              <w:rPr>
                <w:rFonts w:eastAsia="Symbol"/>
                <w:bCs/>
                <w:sz w:val="12"/>
                <w:szCs w:val="12"/>
                <w:lang w:val="en-US"/>
              </w:rPr>
              <w:t xml:space="preserve"> </w:t>
            </w:r>
            <w:r w:rsidRPr="00853565">
              <w:rPr>
                <w:rFonts w:eastAsia="Symbol"/>
                <w:bCs/>
                <w:spacing w:val="-6"/>
                <w:sz w:val="12"/>
                <w:szCs w:val="12"/>
              </w:rPr>
              <w:t>древесины</w:t>
            </w:r>
            <w:r w:rsidRPr="00853565">
              <w:rPr>
                <w:rFonts w:eastAsia="Symbol"/>
                <w:bCs/>
                <w:sz w:val="12"/>
                <w:szCs w:val="12"/>
                <w:lang w:val="en-US"/>
              </w:rPr>
              <w:t xml:space="preserve">, </w:t>
            </w:r>
            <w:r w:rsidRPr="00853565">
              <w:rPr>
                <w:rFonts w:eastAsia="Symbol"/>
                <w:bCs/>
                <w:sz w:val="12"/>
                <w:szCs w:val="12"/>
              </w:rPr>
              <w:t>млн</w:t>
            </w:r>
            <w:r w:rsidRPr="00853565">
              <w:rPr>
                <w:rFonts w:eastAsia="Symbol"/>
                <w:bCs/>
                <w:sz w:val="12"/>
                <w:szCs w:val="12"/>
                <w:lang w:val="en-US"/>
              </w:rPr>
              <w:t xml:space="preserve"> </w:t>
            </w:r>
            <w:r w:rsidRPr="00853565">
              <w:rPr>
                <w:rFonts w:eastAsia="Symbol"/>
                <w:bCs/>
                <w:sz w:val="12"/>
                <w:szCs w:val="12"/>
              </w:rPr>
              <w:t>пло</w:t>
            </w:r>
            <w:r w:rsidRPr="00853565">
              <w:rPr>
                <w:rFonts w:eastAsia="Symbol"/>
                <w:bCs/>
                <w:sz w:val="12"/>
                <w:szCs w:val="12"/>
              </w:rPr>
              <w:t>т</w:t>
            </w:r>
            <w:r w:rsidRPr="00853565">
              <w:rPr>
                <w:rFonts w:eastAsia="Symbol"/>
                <w:bCs/>
                <w:sz w:val="12"/>
                <w:szCs w:val="12"/>
              </w:rPr>
              <w:t>ных</w:t>
            </w:r>
            <w:r w:rsidRPr="00853565">
              <w:rPr>
                <w:rFonts w:eastAsia="Symbol"/>
                <w:bCs/>
                <w:sz w:val="12"/>
                <w:szCs w:val="12"/>
                <w:lang w:val="en-US"/>
              </w:rPr>
              <w:t xml:space="preserve"> </w:t>
            </w:r>
            <w:r w:rsidRPr="00853565">
              <w:rPr>
                <w:rFonts w:eastAsia="Symbol"/>
                <w:bCs/>
                <w:sz w:val="12"/>
                <w:szCs w:val="12"/>
              </w:rPr>
              <w:t>м</w:t>
            </w:r>
            <w:r w:rsidRPr="00853565">
              <w:rPr>
                <w:rFonts w:eastAsia="Symbol"/>
                <w:bCs/>
                <w:sz w:val="12"/>
                <w:szCs w:val="12"/>
                <w:vertAlign w:val="superscript"/>
                <w:lang w:val="en-US"/>
              </w:rPr>
              <w:t>3</w:t>
            </w:r>
          </w:p>
          <w:p w14:paraId="1D9675EB" w14:textId="77777777" w:rsidR="008738DA" w:rsidRPr="00853565" w:rsidRDefault="008738DA" w:rsidP="008738DA">
            <w:pPr>
              <w:spacing w:before="20" w:line="120" w:lineRule="exact"/>
              <w:ind w:left="28"/>
              <w:rPr>
                <w:sz w:val="12"/>
                <w:szCs w:val="12"/>
                <w:lang w:val="en-US"/>
              </w:rPr>
            </w:pPr>
            <w:r w:rsidRPr="00853565">
              <w:rPr>
                <w:rFonts w:eastAsia="Symbol"/>
                <w:i/>
                <w:sz w:val="12"/>
                <w:szCs w:val="12"/>
                <w:lang w:val="en-US"/>
              </w:rPr>
              <w:t>Timber hauling, mln. dense cu. m</w:t>
            </w:r>
          </w:p>
        </w:tc>
        <w:tc>
          <w:tcPr>
            <w:tcW w:w="676" w:type="dxa"/>
            <w:tcBorders>
              <w:top w:val="single" w:sz="6" w:space="0" w:color="000000"/>
              <w:left w:val="single" w:sz="6" w:space="0" w:color="000000"/>
              <w:bottom w:val="single" w:sz="6" w:space="0" w:color="000000"/>
            </w:tcBorders>
            <w:shd w:val="clear" w:color="auto" w:fill="auto"/>
          </w:tcPr>
          <w:p w14:paraId="30367B0F" w14:textId="77777777" w:rsidR="008738DA" w:rsidRPr="00853565" w:rsidRDefault="008738DA" w:rsidP="008738DA">
            <w:pPr>
              <w:spacing w:before="20" w:line="120" w:lineRule="exact"/>
              <w:ind w:left="28"/>
              <w:rPr>
                <w:sz w:val="12"/>
                <w:szCs w:val="12"/>
                <w:lang w:val="en-US"/>
              </w:rPr>
            </w:pPr>
            <w:r w:rsidRPr="00853565">
              <w:rPr>
                <w:rFonts w:eastAsia="Symbol"/>
                <w:sz w:val="12"/>
                <w:szCs w:val="12"/>
              </w:rPr>
              <w:t>Бумага</w:t>
            </w:r>
            <w:r w:rsidRPr="00853565">
              <w:rPr>
                <w:rFonts w:eastAsia="Symbol"/>
                <w:sz w:val="12"/>
                <w:szCs w:val="12"/>
                <w:lang w:val="en-US"/>
              </w:rPr>
              <w:t xml:space="preserve"> </w:t>
            </w:r>
            <w:r w:rsidRPr="00853565">
              <w:rPr>
                <w:rFonts w:eastAsia="Symbol"/>
                <w:sz w:val="12"/>
                <w:szCs w:val="12"/>
                <w:lang w:val="en-US"/>
              </w:rPr>
              <w:br/>
            </w:r>
            <w:r w:rsidRPr="00853565">
              <w:rPr>
                <w:rFonts w:eastAsia="Symbol"/>
                <w:sz w:val="12"/>
                <w:szCs w:val="12"/>
              </w:rPr>
              <w:t>и</w:t>
            </w:r>
            <w:r w:rsidRPr="00853565">
              <w:rPr>
                <w:rFonts w:eastAsia="Symbol"/>
                <w:sz w:val="12"/>
                <w:szCs w:val="12"/>
                <w:lang w:val="en-US"/>
              </w:rPr>
              <w:t xml:space="preserve"> </w:t>
            </w:r>
            <w:r w:rsidRPr="00853565">
              <w:rPr>
                <w:rFonts w:eastAsia="Symbol"/>
                <w:sz w:val="12"/>
                <w:szCs w:val="12"/>
              </w:rPr>
              <w:t>картон</w:t>
            </w:r>
            <w:r w:rsidRPr="00853565">
              <w:rPr>
                <w:rFonts w:eastAsia="Symbol"/>
                <w:sz w:val="12"/>
                <w:szCs w:val="12"/>
                <w:lang w:val="en-US"/>
              </w:rPr>
              <w:t xml:space="preserve">, </w:t>
            </w:r>
            <w:r w:rsidRPr="00853565">
              <w:rPr>
                <w:rFonts w:eastAsia="Symbol"/>
                <w:sz w:val="12"/>
                <w:szCs w:val="12"/>
              </w:rPr>
              <w:t>млн</w:t>
            </w:r>
            <w:r w:rsidRPr="00853565">
              <w:rPr>
                <w:rFonts w:eastAsia="Symbol"/>
                <w:sz w:val="12"/>
                <w:szCs w:val="12"/>
                <w:lang w:val="en-US"/>
              </w:rPr>
              <w:t xml:space="preserve"> </w:t>
            </w:r>
            <w:r w:rsidRPr="00853565">
              <w:rPr>
                <w:rFonts w:eastAsia="Symbol"/>
                <w:sz w:val="12"/>
                <w:szCs w:val="12"/>
              </w:rPr>
              <w:t>т</w:t>
            </w:r>
          </w:p>
          <w:p w14:paraId="351BBB40" w14:textId="77777777" w:rsidR="008738DA" w:rsidRPr="00853565" w:rsidRDefault="008738DA" w:rsidP="008738DA">
            <w:pPr>
              <w:spacing w:before="20" w:line="120" w:lineRule="exact"/>
              <w:ind w:left="28"/>
              <w:rPr>
                <w:sz w:val="12"/>
                <w:szCs w:val="12"/>
                <w:lang w:val="en-US"/>
              </w:rPr>
            </w:pPr>
            <w:r w:rsidRPr="00853565">
              <w:rPr>
                <w:rFonts w:eastAsia="Symbol"/>
                <w:i/>
                <w:sz w:val="12"/>
                <w:szCs w:val="12"/>
                <w:lang w:val="en-US"/>
              </w:rPr>
              <w:t xml:space="preserve">Paper and carton, mln. </w:t>
            </w:r>
            <w:r w:rsidRPr="00853565">
              <w:rPr>
                <w:rFonts w:eastAsia="Symbol"/>
                <w:bCs/>
                <w:i/>
                <w:sz w:val="12"/>
                <w:szCs w:val="12"/>
                <w:lang w:val="en-US"/>
              </w:rPr>
              <w:t>tonnes</w:t>
            </w:r>
          </w:p>
        </w:tc>
        <w:tc>
          <w:tcPr>
            <w:tcW w:w="676" w:type="dxa"/>
            <w:tcBorders>
              <w:top w:val="single" w:sz="6" w:space="0" w:color="000000"/>
              <w:left w:val="single" w:sz="6" w:space="0" w:color="000000"/>
              <w:bottom w:val="single" w:sz="6" w:space="0" w:color="000000"/>
            </w:tcBorders>
            <w:shd w:val="clear" w:color="auto" w:fill="auto"/>
          </w:tcPr>
          <w:p w14:paraId="03EB6710" w14:textId="77777777" w:rsidR="008738DA" w:rsidRPr="00853565" w:rsidRDefault="008738DA" w:rsidP="008738DA">
            <w:pPr>
              <w:spacing w:before="20" w:line="120" w:lineRule="exact"/>
              <w:ind w:left="28"/>
              <w:rPr>
                <w:sz w:val="12"/>
                <w:szCs w:val="12"/>
                <w:lang w:val="en-US"/>
              </w:rPr>
            </w:pPr>
            <w:r w:rsidRPr="00853565">
              <w:rPr>
                <w:rFonts w:eastAsia="Symbol"/>
                <w:sz w:val="12"/>
                <w:szCs w:val="12"/>
              </w:rPr>
              <w:t>Хлопчат</w:t>
            </w:r>
            <w:r w:rsidRPr="00853565">
              <w:rPr>
                <w:rFonts w:eastAsia="Symbol"/>
                <w:sz w:val="12"/>
                <w:szCs w:val="12"/>
              </w:rPr>
              <w:t>о</w:t>
            </w:r>
            <w:r w:rsidRPr="00853565">
              <w:rPr>
                <w:rFonts w:eastAsia="Symbol"/>
                <w:sz w:val="12"/>
                <w:szCs w:val="12"/>
              </w:rPr>
              <w:t>бумажные</w:t>
            </w:r>
            <w:r w:rsidRPr="00853565">
              <w:rPr>
                <w:rFonts w:eastAsia="Symbol"/>
                <w:sz w:val="12"/>
                <w:szCs w:val="12"/>
                <w:lang w:val="en-US"/>
              </w:rPr>
              <w:t xml:space="preserve"> </w:t>
            </w:r>
            <w:r w:rsidRPr="00853565">
              <w:rPr>
                <w:rFonts w:eastAsia="Symbol"/>
                <w:sz w:val="12"/>
                <w:szCs w:val="12"/>
              </w:rPr>
              <w:t>ткани</w:t>
            </w:r>
            <w:r w:rsidRPr="00853565">
              <w:rPr>
                <w:rFonts w:eastAsia="Symbol"/>
                <w:sz w:val="12"/>
                <w:szCs w:val="12"/>
                <w:lang w:val="en-US"/>
              </w:rPr>
              <w:t xml:space="preserve">, </w:t>
            </w:r>
            <w:r w:rsidRPr="00853565">
              <w:rPr>
                <w:rFonts w:eastAsia="Symbol"/>
                <w:sz w:val="12"/>
                <w:szCs w:val="12"/>
              </w:rPr>
              <w:t>млрд</w:t>
            </w:r>
            <w:r w:rsidRPr="00853565">
              <w:rPr>
                <w:rFonts w:eastAsia="Symbol"/>
                <w:sz w:val="12"/>
                <w:szCs w:val="12"/>
                <w:lang w:val="en-US"/>
              </w:rPr>
              <w:t xml:space="preserve"> </w:t>
            </w:r>
            <w:r w:rsidRPr="00853565">
              <w:rPr>
                <w:rFonts w:eastAsia="Symbol"/>
                <w:sz w:val="12"/>
                <w:szCs w:val="12"/>
              </w:rPr>
              <w:t>м</w:t>
            </w:r>
            <w:r w:rsidRPr="00853565">
              <w:rPr>
                <w:rFonts w:eastAsia="Symbol"/>
                <w:sz w:val="12"/>
                <w:szCs w:val="12"/>
                <w:vertAlign w:val="superscript"/>
                <w:lang w:val="en-US"/>
              </w:rPr>
              <w:t>2</w:t>
            </w:r>
          </w:p>
          <w:p w14:paraId="78DD77FF" w14:textId="77777777" w:rsidR="008738DA" w:rsidRPr="00853565" w:rsidRDefault="008738DA" w:rsidP="008738DA">
            <w:pPr>
              <w:spacing w:before="20" w:line="120" w:lineRule="exact"/>
              <w:ind w:left="28"/>
              <w:rPr>
                <w:sz w:val="12"/>
                <w:szCs w:val="12"/>
                <w:lang w:val="en-US"/>
              </w:rPr>
            </w:pPr>
            <w:r w:rsidRPr="00853565">
              <w:rPr>
                <w:rFonts w:eastAsia="Symbol"/>
                <w:i/>
                <w:sz w:val="12"/>
                <w:szCs w:val="12"/>
                <w:lang w:val="en-US"/>
              </w:rPr>
              <w:t>Cotton fabrics, bln. sq. m</w:t>
            </w:r>
          </w:p>
        </w:tc>
        <w:tc>
          <w:tcPr>
            <w:tcW w:w="676" w:type="dxa"/>
            <w:tcBorders>
              <w:top w:val="single" w:sz="6" w:space="0" w:color="000000"/>
              <w:left w:val="single" w:sz="6" w:space="0" w:color="000000"/>
              <w:bottom w:val="single" w:sz="6" w:space="0" w:color="000000"/>
            </w:tcBorders>
            <w:shd w:val="clear" w:color="auto" w:fill="auto"/>
          </w:tcPr>
          <w:p w14:paraId="635171C3" w14:textId="77777777" w:rsidR="008738DA" w:rsidRPr="00853565" w:rsidRDefault="008738DA" w:rsidP="008738DA">
            <w:pPr>
              <w:spacing w:before="20" w:line="120" w:lineRule="exact"/>
              <w:ind w:left="28"/>
              <w:rPr>
                <w:sz w:val="12"/>
                <w:szCs w:val="12"/>
                <w:lang w:val="en-US"/>
              </w:rPr>
            </w:pPr>
            <w:r w:rsidRPr="00853565">
              <w:rPr>
                <w:rFonts w:eastAsia="Symbol"/>
                <w:spacing w:val="-6"/>
                <w:sz w:val="12"/>
                <w:szCs w:val="12"/>
              </w:rPr>
              <w:t>Шерстяные</w:t>
            </w:r>
            <w:r w:rsidRPr="00853565">
              <w:rPr>
                <w:rFonts w:eastAsia="Symbol"/>
                <w:sz w:val="12"/>
                <w:szCs w:val="12"/>
                <w:lang w:val="en-US"/>
              </w:rPr>
              <w:t xml:space="preserve"> </w:t>
            </w:r>
            <w:r w:rsidRPr="00853565">
              <w:rPr>
                <w:rFonts w:eastAsia="Symbol"/>
                <w:sz w:val="12"/>
                <w:szCs w:val="12"/>
              </w:rPr>
              <w:t>ткани</w:t>
            </w:r>
            <w:r w:rsidRPr="00853565">
              <w:rPr>
                <w:rFonts w:eastAsia="Symbol"/>
                <w:sz w:val="12"/>
                <w:szCs w:val="12"/>
                <w:lang w:val="en-US"/>
              </w:rPr>
              <w:t xml:space="preserve">, </w:t>
            </w:r>
            <w:r w:rsidRPr="00853565">
              <w:rPr>
                <w:rFonts w:eastAsia="Symbol"/>
                <w:sz w:val="12"/>
                <w:szCs w:val="12"/>
                <w:lang w:val="en-US"/>
              </w:rPr>
              <w:br/>
            </w:r>
            <w:r w:rsidRPr="00853565">
              <w:rPr>
                <w:rFonts w:eastAsia="Symbol"/>
                <w:sz w:val="12"/>
                <w:szCs w:val="12"/>
              </w:rPr>
              <w:t>млн</w:t>
            </w:r>
            <w:r w:rsidRPr="00853565">
              <w:rPr>
                <w:rFonts w:eastAsia="Symbol"/>
                <w:sz w:val="12"/>
                <w:szCs w:val="12"/>
                <w:lang w:val="en-US"/>
              </w:rPr>
              <w:t xml:space="preserve"> </w:t>
            </w:r>
            <w:r w:rsidRPr="00853565">
              <w:rPr>
                <w:rFonts w:eastAsia="Symbol"/>
                <w:sz w:val="12"/>
                <w:szCs w:val="12"/>
              </w:rPr>
              <w:t>м</w:t>
            </w:r>
            <w:r w:rsidRPr="00853565">
              <w:rPr>
                <w:rFonts w:eastAsia="Symbol"/>
                <w:sz w:val="12"/>
                <w:szCs w:val="12"/>
                <w:vertAlign w:val="superscript"/>
                <w:lang w:val="en-US"/>
              </w:rPr>
              <w:t>2</w:t>
            </w:r>
          </w:p>
          <w:p w14:paraId="4686370E" w14:textId="77777777" w:rsidR="008738DA" w:rsidRPr="00853565" w:rsidRDefault="008738DA" w:rsidP="008738DA">
            <w:pPr>
              <w:spacing w:before="20" w:line="120" w:lineRule="exact"/>
              <w:ind w:left="28"/>
              <w:rPr>
                <w:sz w:val="12"/>
                <w:szCs w:val="12"/>
                <w:lang w:val="en-US"/>
              </w:rPr>
            </w:pPr>
            <w:r w:rsidRPr="00853565">
              <w:rPr>
                <w:rFonts w:eastAsia="Symbol"/>
                <w:i/>
                <w:sz w:val="12"/>
                <w:szCs w:val="12"/>
                <w:lang w:val="en-US"/>
              </w:rPr>
              <w:t>Wool fabrics, mln. sq. m</w:t>
            </w:r>
          </w:p>
        </w:tc>
        <w:tc>
          <w:tcPr>
            <w:tcW w:w="676" w:type="dxa"/>
            <w:tcBorders>
              <w:top w:val="single" w:sz="6" w:space="0" w:color="000000"/>
              <w:left w:val="single" w:sz="6" w:space="0" w:color="000000"/>
              <w:bottom w:val="single" w:sz="6" w:space="0" w:color="000000"/>
            </w:tcBorders>
            <w:shd w:val="clear" w:color="auto" w:fill="auto"/>
          </w:tcPr>
          <w:p w14:paraId="25FAFF89" w14:textId="59A11910" w:rsidR="008738DA" w:rsidRPr="00853565" w:rsidRDefault="008738DA" w:rsidP="008738DA">
            <w:pPr>
              <w:spacing w:before="20" w:line="120" w:lineRule="exact"/>
              <w:ind w:left="28"/>
              <w:rPr>
                <w:sz w:val="12"/>
                <w:szCs w:val="12"/>
              </w:rPr>
            </w:pPr>
            <w:r w:rsidRPr="00853565">
              <w:rPr>
                <w:rFonts w:eastAsia="Symbol"/>
                <w:sz w:val="12"/>
                <w:szCs w:val="12"/>
              </w:rPr>
              <w:t xml:space="preserve">Обувь </w:t>
            </w:r>
            <w:r w:rsidRPr="00853565">
              <w:rPr>
                <w:rFonts w:eastAsia="Symbol"/>
                <w:sz w:val="12"/>
                <w:szCs w:val="12"/>
              </w:rPr>
              <w:br/>
              <w:t xml:space="preserve">с верхом </w:t>
            </w:r>
            <w:r w:rsidRPr="00853565">
              <w:rPr>
                <w:rFonts w:eastAsia="Symbol"/>
                <w:sz w:val="12"/>
                <w:szCs w:val="12"/>
              </w:rPr>
              <w:br/>
              <w:t>из кожи</w:t>
            </w:r>
            <w:r w:rsidR="00CF2243" w:rsidRPr="00853565">
              <w:rPr>
                <w:rFonts w:eastAsia="Symbol"/>
                <w:bCs/>
                <w:sz w:val="12"/>
                <w:szCs w:val="12"/>
                <w:vertAlign w:val="superscript"/>
              </w:rPr>
              <w:t>2</w:t>
            </w:r>
            <w:r w:rsidRPr="00853565">
              <w:rPr>
                <w:rFonts w:eastAsia="Symbol"/>
                <w:bCs/>
                <w:sz w:val="12"/>
                <w:szCs w:val="12"/>
                <w:vertAlign w:val="superscript"/>
              </w:rPr>
              <w:t>)</w:t>
            </w:r>
            <w:r w:rsidRPr="00853565">
              <w:rPr>
                <w:rFonts w:eastAsia="Symbol"/>
                <w:sz w:val="12"/>
                <w:szCs w:val="12"/>
              </w:rPr>
              <w:t>,</w:t>
            </w:r>
            <w:r w:rsidRPr="00853565">
              <w:rPr>
                <w:rFonts w:eastAsia="Symbol"/>
                <w:sz w:val="12"/>
                <w:szCs w:val="12"/>
              </w:rPr>
              <w:br/>
              <w:t>млн пар</w:t>
            </w:r>
          </w:p>
          <w:p w14:paraId="2929F061" w14:textId="2ABE3FE3" w:rsidR="008738DA" w:rsidRPr="00853565" w:rsidRDefault="008738DA" w:rsidP="008738DA">
            <w:pPr>
              <w:spacing w:before="20" w:line="120" w:lineRule="exact"/>
              <w:ind w:left="28"/>
              <w:rPr>
                <w:sz w:val="12"/>
                <w:szCs w:val="12"/>
                <w:lang w:val="en-US"/>
              </w:rPr>
            </w:pPr>
            <w:r w:rsidRPr="00853565">
              <w:rPr>
                <w:rFonts w:eastAsia="Symbol"/>
                <w:i/>
                <w:spacing w:val="-4"/>
                <w:sz w:val="12"/>
                <w:szCs w:val="12"/>
                <w:lang w:val="en-US"/>
              </w:rPr>
              <w:t xml:space="preserve">Footwear with upper of </w:t>
            </w:r>
            <w:r w:rsidRPr="00853565">
              <w:rPr>
                <w:rFonts w:eastAsia="Symbol"/>
                <w:i/>
                <w:sz w:val="12"/>
                <w:szCs w:val="12"/>
                <w:lang w:val="en-US"/>
              </w:rPr>
              <w:t xml:space="preserve"> leather</w:t>
            </w:r>
            <w:r w:rsidR="00CF2243" w:rsidRPr="00853565">
              <w:rPr>
                <w:rFonts w:eastAsia="Symbol"/>
                <w:bCs/>
                <w:sz w:val="12"/>
                <w:szCs w:val="12"/>
                <w:vertAlign w:val="superscript"/>
                <w:lang w:val="en-US"/>
              </w:rPr>
              <w:t xml:space="preserve"> 2</w:t>
            </w:r>
            <w:r w:rsidRPr="00853565">
              <w:rPr>
                <w:rFonts w:eastAsia="Symbol"/>
                <w:bCs/>
                <w:sz w:val="12"/>
                <w:szCs w:val="12"/>
                <w:vertAlign w:val="superscript"/>
                <w:lang w:val="en-US"/>
              </w:rPr>
              <w:t>)</w:t>
            </w:r>
            <w:r w:rsidRPr="00853565">
              <w:rPr>
                <w:rFonts w:eastAsia="Symbol"/>
                <w:i/>
                <w:sz w:val="12"/>
                <w:szCs w:val="12"/>
                <w:lang w:val="en-US"/>
              </w:rPr>
              <w:t>, mln. pairs</w:t>
            </w:r>
          </w:p>
        </w:tc>
      </w:tr>
      <w:tr w:rsidR="00853565" w:rsidRPr="00853565" w14:paraId="026C3A1E" w14:textId="77777777" w:rsidTr="00813D02">
        <w:trPr>
          <w:cantSplit/>
        </w:trPr>
        <w:tc>
          <w:tcPr>
            <w:tcW w:w="1134" w:type="dxa"/>
            <w:tcBorders>
              <w:top w:val="single" w:sz="6" w:space="0" w:color="000000"/>
            </w:tcBorders>
            <w:shd w:val="clear" w:color="auto" w:fill="auto"/>
            <w:vAlign w:val="bottom"/>
          </w:tcPr>
          <w:p w14:paraId="5B59A8E1" w14:textId="46CF9069" w:rsidR="00155EC8" w:rsidRPr="00B328AF" w:rsidRDefault="00155EC8" w:rsidP="008738DA">
            <w:pPr>
              <w:spacing w:before="40" w:line="130" w:lineRule="exact"/>
              <w:rPr>
                <w:sz w:val="12"/>
                <w:szCs w:val="12"/>
              </w:rPr>
            </w:pPr>
            <w:r w:rsidRPr="00B328AF">
              <w:rPr>
                <w:rFonts w:eastAsia="Symbol"/>
                <w:b/>
                <w:sz w:val="12"/>
                <w:szCs w:val="12"/>
              </w:rPr>
              <w:t>Россия</w:t>
            </w:r>
            <w:r w:rsidRPr="00B328AF">
              <w:rPr>
                <w:rFonts w:eastAsia="Symbol"/>
                <w:b/>
                <w:sz w:val="12"/>
                <w:szCs w:val="12"/>
                <w:lang w:val="en-US"/>
              </w:rPr>
              <w:t xml:space="preserve"> </w:t>
            </w:r>
            <w:r w:rsidRPr="00B328AF">
              <w:rPr>
                <w:rFonts w:eastAsia="Symbol"/>
                <w:b/>
                <w:bCs/>
                <w:sz w:val="12"/>
                <w:szCs w:val="12"/>
                <w:vertAlign w:val="superscript"/>
                <w:lang w:val="en-US"/>
              </w:rPr>
              <w:t>3</w:t>
            </w:r>
            <w:r w:rsidRPr="00B328AF">
              <w:rPr>
                <w:rFonts w:eastAsia="Symbol"/>
                <w:b/>
                <w:bCs/>
                <w:sz w:val="12"/>
                <w:szCs w:val="12"/>
                <w:vertAlign w:val="superscript"/>
              </w:rPr>
              <w:t xml:space="preserve">); </w:t>
            </w:r>
            <w:r w:rsidRPr="00B328AF">
              <w:rPr>
                <w:rFonts w:eastAsia="Symbol"/>
                <w:b/>
                <w:bCs/>
                <w:sz w:val="12"/>
                <w:szCs w:val="12"/>
                <w:vertAlign w:val="superscript"/>
                <w:lang w:val="en-US"/>
              </w:rPr>
              <w:t>4</w:t>
            </w:r>
            <w:r w:rsidRPr="00B328AF">
              <w:rPr>
                <w:rFonts w:eastAsia="Symbol"/>
                <w:b/>
                <w:bCs/>
                <w:sz w:val="12"/>
                <w:szCs w:val="12"/>
                <w:vertAlign w:val="superscript"/>
              </w:rPr>
              <w:t>)</w:t>
            </w:r>
          </w:p>
          <w:p w14:paraId="19B09BE7" w14:textId="3B784DE5" w:rsidR="00155EC8" w:rsidRPr="00B328AF" w:rsidRDefault="00155EC8" w:rsidP="008738DA">
            <w:pPr>
              <w:spacing w:before="40" w:line="130" w:lineRule="exact"/>
              <w:rPr>
                <w:sz w:val="12"/>
                <w:szCs w:val="12"/>
              </w:rPr>
            </w:pPr>
            <w:r w:rsidRPr="00B328AF">
              <w:rPr>
                <w:rFonts w:eastAsia="Symbol"/>
                <w:b/>
                <w:i/>
                <w:sz w:val="12"/>
                <w:szCs w:val="12"/>
              </w:rPr>
              <w:t>Russia</w:t>
            </w:r>
            <w:r w:rsidRPr="00B328AF">
              <w:rPr>
                <w:rFonts w:eastAsia="Symbol"/>
                <w:b/>
                <w:i/>
                <w:sz w:val="12"/>
                <w:szCs w:val="12"/>
                <w:lang w:val="en-US"/>
              </w:rPr>
              <w:t xml:space="preserve"> </w:t>
            </w:r>
            <w:r w:rsidRPr="00B328AF">
              <w:rPr>
                <w:rFonts w:eastAsia="Symbol"/>
                <w:b/>
                <w:bCs/>
                <w:i/>
                <w:sz w:val="12"/>
                <w:szCs w:val="12"/>
                <w:vertAlign w:val="superscript"/>
              </w:rPr>
              <w:t xml:space="preserve"> </w:t>
            </w:r>
            <w:r w:rsidRPr="00B328AF">
              <w:rPr>
                <w:rFonts w:eastAsia="Symbol"/>
                <w:b/>
                <w:bCs/>
                <w:i/>
                <w:sz w:val="12"/>
                <w:szCs w:val="12"/>
                <w:vertAlign w:val="superscript"/>
                <w:lang w:val="en-US"/>
              </w:rPr>
              <w:t>3</w:t>
            </w:r>
            <w:r w:rsidRPr="00B328AF">
              <w:rPr>
                <w:rFonts w:eastAsia="Symbol"/>
                <w:b/>
                <w:bCs/>
                <w:i/>
                <w:sz w:val="12"/>
                <w:szCs w:val="12"/>
                <w:vertAlign w:val="superscript"/>
              </w:rPr>
              <w:t>);</w:t>
            </w:r>
            <w:r w:rsidRPr="00B328AF">
              <w:rPr>
                <w:rFonts w:eastAsia="Symbol"/>
                <w:b/>
                <w:bCs/>
                <w:i/>
                <w:sz w:val="12"/>
                <w:szCs w:val="12"/>
                <w:vertAlign w:val="superscript"/>
                <w:lang w:val="en-US"/>
              </w:rPr>
              <w:t xml:space="preserve"> 4</w:t>
            </w:r>
            <w:r w:rsidRPr="00B328AF">
              <w:rPr>
                <w:rFonts w:eastAsia="Symbol"/>
                <w:b/>
                <w:bCs/>
                <w:i/>
                <w:sz w:val="12"/>
                <w:szCs w:val="12"/>
                <w:vertAlign w:val="superscript"/>
              </w:rPr>
              <w:t xml:space="preserve">) </w:t>
            </w:r>
          </w:p>
        </w:tc>
        <w:tc>
          <w:tcPr>
            <w:tcW w:w="679" w:type="dxa"/>
            <w:tcBorders>
              <w:top w:val="single" w:sz="6" w:space="0" w:color="000000"/>
              <w:left w:val="single" w:sz="6" w:space="0" w:color="000000"/>
            </w:tcBorders>
            <w:shd w:val="clear" w:color="auto" w:fill="auto"/>
          </w:tcPr>
          <w:p w14:paraId="2759B06E" w14:textId="1BC827CA" w:rsidR="00155EC8" w:rsidRPr="00B328AF" w:rsidRDefault="00155EC8" w:rsidP="00813D02">
            <w:pPr>
              <w:spacing w:before="40" w:line="130" w:lineRule="exact"/>
              <w:ind w:left="113" w:right="113"/>
              <w:jc w:val="right"/>
              <w:rPr>
                <w:sz w:val="12"/>
                <w:szCs w:val="12"/>
                <w:lang w:val="en-US"/>
              </w:rPr>
            </w:pPr>
            <w:r w:rsidRPr="00B328AF">
              <w:rPr>
                <w:sz w:val="12"/>
                <w:szCs w:val="12"/>
              </w:rPr>
              <w:t>1 090</w:t>
            </w:r>
          </w:p>
        </w:tc>
        <w:tc>
          <w:tcPr>
            <w:tcW w:w="739" w:type="dxa"/>
            <w:tcBorders>
              <w:top w:val="single" w:sz="6" w:space="0" w:color="000000"/>
              <w:left w:val="single" w:sz="6" w:space="0" w:color="000000"/>
            </w:tcBorders>
            <w:shd w:val="clear" w:color="auto" w:fill="auto"/>
          </w:tcPr>
          <w:p w14:paraId="36D238B0" w14:textId="0929997C" w:rsidR="00155EC8" w:rsidRPr="00B328AF" w:rsidRDefault="00155EC8" w:rsidP="00813D02">
            <w:pPr>
              <w:spacing w:before="40" w:line="130" w:lineRule="exact"/>
              <w:ind w:left="113" w:right="113"/>
              <w:jc w:val="right"/>
              <w:rPr>
                <w:sz w:val="12"/>
                <w:szCs w:val="12"/>
              </w:rPr>
            </w:pPr>
            <w:r w:rsidRPr="00B328AF">
              <w:rPr>
                <w:sz w:val="12"/>
                <w:szCs w:val="12"/>
              </w:rPr>
              <w:t>513</w:t>
            </w:r>
            <w:r w:rsidRPr="00B328AF">
              <w:rPr>
                <w:sz w:val="12"/>
                <w:szCs w:val="12"/>
                <w:vertAlign w:val="superscript"/>
              </w:rPr>
              <w:t>5)</w:t>
            </w:r>
          </w:p>
        </w:tc>
        <w:tc>
          <w:tcPr>
            <w:tcW w:w="610" w:type="dxa"/>
            <w:tcBorders>
              <w:top w:val="single" w:sz="6" w:space="0" w:color="000000"/>
              <w:left w:val="single" w:sz="6" w:space="0" w:color="000000"/>
            </w:tcBorders>
            <w:shd w:val="clear" w:color="auto" w:fill="auto"/>
          </w:tcPr>
          <w:p w14:paraId="39D591C7" w14:textId="29420A0D" w:rsidR="00155EC8" w:rsidRPr="00B328AF" w:rsidRDefault="00155EC8" w:rsidP="00813D02">
            <w:pPr>
              <w:spacing w:before="40" w:line="130" w:lineRule="exact"/>
              <w:ind w:left="113" w:right="113"/>
              <w:jc w:val="right"/>
              <w:rPr>
                <w:sz w:val="12"/>
                <w:szCs w:val="12"/>
                <w:lang w:val="en-US"/>
              </w:rPr>
            </w:pPr>
            <w:r w:rsidRPr="00B328AF">
              <w:rPr>
                <w:sz w:val="12"/>
                <w:szCs w:val="12"/>
              </w:rPr>
              <w:t>694</w:t>
            </w:r>
          </w:p>
        </w:tc>
        <w:tc>
          <w:tcPr>
            <w:tcW w:w="676" w:type="dxa"/>
            <w:tcBorders>
              <w:top w:val="single" w:sz="6" w:space="0" w:color="000000"/>
              <w:left w:val="single" w:sz="6" w:space="0" w:color="000000"/>
            </w:tcBorders>
            <w:shd w:val="clear" w:color="auto" w:fill="auto"/>
          </w:tcPr>
          <w:p w14:paraId="514650F7" w14:textId="3BA21788" w:rsidR="00155EC8" w:rsidRPr="00B328AF" w:rsidRDefault="00155EC8" w:rsidP="00813D02">
            <w:pPr>
              <w:spacing w:before="40" w:line="130" w:lineRule="exact"/>
              <w:ind w:left="113" w:right="113"/>
              <w:jc w:val="right"/>
              <w:rPr>
                <w:sz w:val="12"/>
                <w:szCs w:val="12"/>
              </w:rPr>
            </w:pPr>
            <w:r w:rsidRPr="00B328AF">
              <w:rPr>
                <w:sz w:val="12"/>
                <w:szCs w:val="12"/>
              </w:rPr>
              <w:t>398</w:t>
            </w:r>
          </w:p>
        </w:tc>
        <w:tc>
          <w:tcPr>
            <w:tcW w:w="689" w:type="dxa"/>
            <w:tcBorders>
              <w:top w:val="single" w:sz="6" w:space="0" w:color="000000"/>
              <w:left w:val="single" w:sz="6" w:space="0" w:color="000000"/>
            </w:tcBorders>
            <w:shd w:val="clear" w:color="auto" w:fill="auto"/>
          </w:tcPr>
          <w:p w14:paraId="119CED20" w14:textId="0A69293A" w:rsidR="00155EC8" w:rsidRPr="00B328AF" w:rsidRDefault="00155EC8" w:rsidP="00813D02">
            <w:pPr>
              <w:spacing w:before="40" w:line="130" w:lineRule="exact"/>
              <w:ind w:left="113" w:right="113"/>
              <w:jc w:val="right"/>
              <w:rPr>
                <w:sz w:val="12"/>
                <w:szCs w:val="12"/>
                <w:vertAlign w:val="superscript"/>
                <w:lang w:val="en-US"/>
              </w:rPr>
            </w:pPr>
            <w:r w:rsidRPr="00B328AF">
              <w:rPr>
                <w:sz w:val="12"/>
                <w:szCs w:val="12"/>
              </w:rPr>
              <w:t>52,0</w:t>
            </w:r>
            <w:r w:rsidRPr="00B328AF">
              <w:rPr>
                <w:sz w:val="12"/>
                <w:szCs w:val="12"/>
                <w:vertAlign w:val="superscript"/>
              </w:rPr>
              <w:t>6)</w:t>
            </w:r>
          </w:p>
        </w:tc>
        <w:tc>
          <w:tcPr>
            <w:tcW w:w="663" w:type="dxa"/>
            <w:tcBorders>
              <w:top w:val="single" w:sz="6" w:space="0" w:color="000000"/>
              <w:left w:val="single" w:sz="6" w:space="0" w:color="000000"/>
            </w:tcBorders>
            <w:shd w:val="clear" w:color="auto" w:fill="auto"/>
          </w:tcPr>
          <w:p w14:paraId="4C418C7D" w14:textId="06A66540" w:rsidR="00155EC8" w:rsidRPr="00B328AF" w:rsidRDefault="00155EC8" w:rsidP="00813D02">
            <w:pPr>
              <w:spacing w:before="40" w:line="130" w:lineRule="exact"/>
              <w:ind w:right="113"/>
              <w:jc w:val="right"/>
              <w:rPr>
                <w:sz w:val="12"/>
                <w:szCs w:val="12"/>
                <w:vertAlign w:val="superscript"/>
                <w:lang w:val="en-US"/>
              </w:rPr>
            </w:pPr>
            <w:r w:rsidRPr="00B328AF">
              <w:rPr>
                <w:sz w:val="12"/>
                <w:szCs w:val="12"/>
              </w:rPr>
              <w:t>73,9</w:t>
            </w:r>
            <w:r w:rsidRPr="00B328AF">
              <w:rPr>
                <w:sz w:val="12"/>
                <w:szCs w:val="12"/>
                <w:vertAlign w:val="superscript"/>
              </w:rPr>
              <w:t>7)</w:t>
            </w:r>
          </w:p>
        </w:tc>
        <w:tc>
          <w:tcPr>
            <w:tcW w:w="676" w:type="dxa"/>
            <w:tcBorders>
              <w:top w:val="single" w:sz="6" w:space="0" w:color="000000"/>
              <w:left w:val="single" w:sz="6" w:space="0" w:color="000000"/>
            </w:tcBorders>
            <w:shd w:val="clear" w:color="auto" w:fill="auto"/>
          </w:tcPr>
          <w:p w14:paraId="09B7632B" w14:textId="2C37AE78" w:rsidR="00155EC8" w:rsidRPr="00B328AF" w:rsidRDefault="00155EC8" w:rsidP="00813D02">
            <w:pPr>
              <w:spacing w:before="40" w:line="130" w:lineRule="exact"/>
              <w:ind w:left="113" w:right="113"/>
              <w:jc w:val="right"/>
              <w:rPr>
                <w:sz w:val="12"/>
                <w:szCs w:val="12"/>
                <w:vertAlign w:val="superscript"/>
                <w:lang w:val="en-US"/>
              </w:rPr>
            </w:pPr>
            <w:r w:rsidRPr="00B328AF">
              <w:rPr>
                <w:sz w:val="12"/>
                <w:szCs w:val="12"/>
              </w:rPr>
              <w:t>100</w:t>
            </w:r>
            <w:r w:rsidRPr="00B328AF">
              <w:rPr>
                <w:sz w:val="12"/>
                <w:szCs w:val="12"/>
                <w:vertAlign w:val="superscript"/>
              </w:rPr>
              <w:t>8)</w:t>
            </w:r>
          </w:p>
        </w:tc>
        <w:tc>
          <w:tcPr>
            <w:tcW w:w="676" w:type="dxa"/>
            <w:tcBorders>
              <w:top w:val="single" w:sz="6" w:space="0" w:color="000000"/>
              <w:left w:val="single" w:sz="6" w:space="0" w:color="000000"/>
            </w:tcBorders>
            <w:shd w:val="clear" w:color="auto" w:fill="auto"/>
          </w:tcPr>
          <w:p w14:paraId="5B640E3C" w14:textId="2CFCFFEE" w:rsidR="00155EC8" w:rsidRPr="00B328AF" w:rsidRDefault="00155EC8" w:rsidP="00813D02">
            <w:pPr>
              <w:spacing w:before="40" w:line="130" w:lineRule="exact"/>
              <w:ind w:right="113"/>
              <w:jc w:val="right"/>
              <w:rPr>
                <w:sz w:val="12"/>
                <w:szCs w:val="12"/>
                <w:lang w:eastAsia="ru-RU"/>
              </w:rPr>
            </w:pPr>
            <w:r w:rsidRPr="00B328AF">
              <w:rPr>
                <w:sz w:val="12"/>
                <w:szCs w:val="12"/>
                <w:lang w:eastAsia="ru-RU"/>
              </w:rPr>
              <w:t>1 262</w:t>
            </w:r>
          </w:p>
        </w:tc>
        <w:tc>
          <w:tcPr>
            <w:tcW w:w="676" w:type="dxa"/>
            <w:tcBorders>
              <w:top w:val="single" w:sz="6" w:space="0" w:color="000000"/>
              <w:left w:val="single" w:sz="6" w:space="0" w:color="000000"/>
            </w:tcBorders>
            <w:shd w:val="clear" w:color="auto" w:fill="auto"/>
          </w:tcPr>
          <w:p w14:paraId="2882F4AE" w14:textId="09B0983D" w:rsidR="00155EC8" w:rsidRPr="00B328AF" w:rsidRDefault="00155EC8" w:rsidP="00813D02">
            <w:pPr>
              <w:spacing w:before="40" w:line="130" w:lineRule="exact"/>
              <w:ind w:right="113"/>
              <w:jc w:val="right"/>
              <w:rPr>
                <w:sz w:val="12"/>
                <w:szCs w:val="12"/>
                <w:vertAlign w:val="superscript"/>
                <w:lang w:val="en-US" w:eastAsia="ru-RU"/>
              </w:rPr>
            </w:pPr>
            <w:r w:rsidRPr="00B328AF">
              <w:rPr>
                <w:sz w:val="12"/>
                <w:szCs w:val="12"/>
              </w:rPr>
              <w:t>143</w:t>
            </w:r>
            <w:r w:rsidRPr="00B328AF">
              <w:rPr>
                <w:sz w:val="12"/>
                <w:szCs w:val="12"/>
                <w:vertAlign w:val="superscript"/>
              </w:rPr>
              <w:t>9)</w:t>
            </w:r>
          </w:p>
        </w:tc>
        <w:tc>
          <w:tcPr>
            <w:tcW w:w="676" w:type="dxa"/>
            <w:tcBorders>
              <w:top w:val="single" w:sz="6" w:space="0" w:color="000000"/>
              <w:left w:val="single" w:sz="6" w:space="0" w:color="000000"/>
            </w:tcBorders>
            <w:shd w:val="clear" w:color="auto" w:fill="auto"/>
          </w:tcPr>
          <w:p w14:paraId="42F18BBB" w14:textId="118D9808" w:rsidR="00155EC8" w:rsidRPr="00B328AF" w:rsidRDefault="00155EC8" w:rsidP="00813D02">
            <w:pPr>
              <w:spacing w:before="40" w:line="130" w:lineRule="exact"/>
              <w:ind w:right="113"/>
              <w:jc w:val="right"/>
              <w:rPr>
                <w:sz w:val="12"/>
                <w:szCs w:val="12"/>
                <w:lang w:eastAsia="ru-RU"/>
              </w:rPr>
            </w:pPr>
            <w:r w:rsidRPr="00B328AF">
              <w:rPr>
                <w:sz w:val="12"/>
                <w:szCs w:val="12"/>
                <w:lang w:eastAsia="ru-RU"/>
              </w:rPr>
              <w:t>9,2</w:t>
            </w:r>
          </w:p>
        </w:tc>
        <w:tc>
          <w:tcPr>
            <w:tcW w:w="676" w:type="dxa"/>
            <w:tcBorders>
              <w:top w:val="single" w:sz="6" w:space="0" w:color="000000"/>
              <w:left w:val="single" w:sz="6" w:space="0" w:color="000000"/>
            </w:tcBorders>
            <w:shd w:val="clear" w:color="auto" w:fill="auto"/>
          </w:tcPr>
          <w:p w14:paraId="478A5A94" w14:textId="3B8D664C" w:rsidR="00155EC8" w:rsidRPr="00B328AF" w:rsidRDefault="00155EC8" w:rsidP="00813D02">
            <w:pPr>
              <w:spacing w:before="40" w:line="130" w:lineRule="exact"/>
              <w:ind w:left="113" w:right="113"/>
              <w:jc w:val="right"/>
              <w:rPr>
                <w:sz w:val="12"/>
                <w:szCs w:val="12"/>
                <w:vertAlign w:val="superscript"/>
              </w:rPr>
            </w:pPr>
            <w:r w:rsidRPr="00B328AF">
              <w:rPr>
                <w:sz w:val="12"/>
                <w:szCs w:val="12"/>
                <w:lang w:val="en-US"/>
              </w:rPr>
              <w:t>0,9</w:t>
            </w:r>
          </w:p>
        </w:tc>
        <w:tc>
          <w:tcPr>
            <w:tcW w:w="676" w:type="dxa"/>
            <w:tcBorders>
              <w:top w:val="single" w:sz="6" w:space="0" w:color="000000"/>
              <w:left w:val="single" w:sz="6" w:space="0" w:color="000000"/>
            </w:tcBorders>
            <w:shd w:val="clear" w:color="auto" w:fill="auto"/>
          </w:tcPr>
          <w:p w14:paraId="21C1AAD9" w14:textId="49FA54DB" w:rsidR="00155EC8" w:rsidRPr="00B328AF" w:rsidRDefault="00155EC8" w:rsidP="00813D02">
            <w:pPr>
              <w:spacing w:before="40" w:line="130" w:lineRule="exact"/>
              <w:ind w:left="113" w:right="113"/>
              <w:jc w:val="right"/>
              <w:rPr>
                <w:sz w:val="12"/>
                <w:szCs w:val="12"/>
                <w:vertAlign w:val="superscript"/>
              </w:rPr>
            </w:pPr>
            <w:r w:rsidRPr="00B328AF">
              <w:rPr>
                <w:rFonts w:eastAsia="Symbol"/>
                <w:sz w:val="12"/>
                <w:szCs w:val="12"/>
                <w:lang w:val="en-US"/>
              </w:rPr>
              <w:t>7,8</w:t>
            </w:r>
            <w:r w:rsidRPr="00B328AF">
              <w:rPr>
                <w:rFonts w:eastAsia="Symbol"/>
                <w:sz w:val="12"/>
                <w:szCs w:val="12"/>
                <w:vertAlign w:val="superscript"/>
              </w:rPr>
              <w:t>10)</w:t>
            </w:r>
          </w:p>
        </w:tc>
        <w:tc>
          <w:tcPr>
            <w:tcW w:w="676" w:type="dxa"/>
            <w:tcBorders>
              <w:top w:val="single" w:sz="6" w:space="0" w:color="000000"/>
              <w:left w:val="single" w:sz="6" w:space="0" w:color="000000"/>
            </w:tcBorders>
            <w:shd w:val="clear" w:color="auto" w:fill="auto"/>
          </w:tcPr>
          <w:p w14:paraId="1DC3FA76" w14:textId="5545FAF9" w:rsidR="00155EC8" w:rsidRPr="00B328AF" w:rsidRDefault="00155EC8" w:rsidP="00813D02">
            <w:pPr>
              <w:spacing w:before="40" w:line="130" w:lineRule="exact"/>
              <w:ind w:left="113" w:right="113"/>
              <w:jc w:val="right"/>
              <w:rPr>
                <w:sz w:val="12"/>
                <w:szCs w:val="12"/>
                <w:vertAlign w:val="superscript"/>
              </w:rPr>
            </w:pPr>
            <w:r w:rsidRPr="00B328AF">
              <w:rPr>
                <w:rFonts w:eastAsia="Symbol"/>
                <w:sz w:val="12"/>
                <w:szCs w:val="12"/>
                <w:lang w:val="en-US"/>
              </w:rPr>
              <w:t>20,3</w:t>
            </w:r>
            <w:r w:rsidRPr="00B328AF">
              <w:rPr>
                <w:rFonts w:eastAsia="Symbol"/>
                <w:sz w:val="12"/>
                <w:szCs w:val="12"/>
                <w:vertAlign w:val="superscript"/>
              </w:rPr>
              <w:t>11)</w:t>
            </w:r>
          </w:p>
        </w:tc>
      </w:tr>
      <w:tr w:rsidR="00853565" w:rsidRPr="00853565" w14:paraId="2D67297C" w14:textId="77777777" w:rsidTr="00813D02">
        <w:trPr>
          <w:cantSplit/>
        </w:trPr>
        <w:tc>
          <w:tcPr>
            <w:tcW w:w="1134" w:type="dxa"/>
            <w:shd w:val="clear" w:color="auto" w:fill="auto"/>
            <w:vAlign w:val="bottom"/>
          </w:tcPr>
          <w:p w14:paraId="0CFE3BB0" w14:textId="6EBB1147" w:rsidR="00155EC8" w:rsidRPr="00B328AF" w:rsidRDefault="00155EC8" w:rsidP="00CE2E56">
            <w:pPr>
              <w:spacing w:before="40" w:line="130" w:lineRule="exact"/>
              <w:rPr>
                <w:sz w:val="12"/>
                <w:szCs w:val="12"/>
              </w:rPr>
            </w:pPr>
            <w:r w:rsidRPr="00B328AF">
              <w:rPr>
                <w:rFonts w:eastAsia="Symbol"/>
                <w:b/>
                <w:sz w:val="12"/>
                <w:szCs w:val="12"/>
              </w:rPr>
              <w:t>Страны СНГ</w:t>
            </w:r>
            <w:r w:rsidRPr="00B328AF">
              <w:rPr>
                <w:rFonts w:eastAsia="Symbol"/>
                <w:b/>
                <w:sz w:val="12"/>
                <w:szCs w:val="12"/>
                <w:lang w:val="en-US"/>
              </w:rPr>
              <w:t xml:space="preserve"> </w:t>
            </w:r>
            <w:r w:rsidRPr="00B328AF">
              <w:rPr>
                <w:rFonts w:eastAsia="Symbol"/>
                <w:bCs/>
                <w:sz w:val="12"/>
                <w:szCs w:val="12"/>
                <w:vertAlign w:val="superscript"/>
                <w:lang w:val="en-US"/>
              </w:rPr>
              <w:t>4</w:t>
            </w:r>
            <w:r w:rsidRPr="00B328AF">
              <w:rPr>
                <w:rFonts w:eastAsia="Symbol"/>
                <w:bCs/>
                <w:sz w:val="12"/>
                <w:szCs w:val="12"/>
                <w:vertAlign w:val="superscript"/>
              </w:rPr>
              <w:t>)</w:t>
            </w:r>
          </w:p>
          <w:p w14:paraId="1044778E" w14:textId="2D91592E" w:rsidR="00155EC8" w:rsidRPr="00B328AF" w:rsidRDefault="00155EC8" w:rsidP="00CE2E56">
            <w:pPr>
              <w:spacing w:before="40" w:line="130" w:lineRule="exact"/>
              <w:rPr>
                <w:sz w:val="12"/>
                <w:szCs w:val="12"/>
              </w:rPr>
            </w:pPr>
            <w:r w:rsidRPr="00B328AF">
              <w:rPr>
                <w:rFonts w:eastAsia="Symbol"/>
                <w:b/>
                <w:i/>
                <w:sz w:val="12"/>
                <w:szCs w:val="12"/>
              </w:rPr>
              <w:t>CIS countries</w:t>
            </w:r>
            <w:r w:rsidRPr="00B328AF">
              <w:rPr>
                <w:rFonts w:eastAsia="Symbol"/>
                <w:b/>
                <w:i/>
                <w:sz w:val="12"/>
                <w:szCs w:val="12"/>
                <w:lang w:val="en-US"/>
              </w:rPr>
              <w:t xml:space="preserve"> </w:t>
            </w:r>
            <w:r w:rsidRPr="00B328AF">
              <w:rPr>
                <w:rFonts w:eastAsia="Symbol"/>
                <w:bCs/>
                <w:sz w:val="12"/>
                <w:szCs w:val="12"/>
                <w:vertAlign w:val="superscript"/>
                <w:lang w:val="en-US"/>
              </w:rPr>
              <w:t>4</w:t>
            </w:r>
            <w:r w:rsidRPr="00B328AF">
              <w:rPr>
                <w:rFonts w:eastAsia="Symbol"/>
                <w:bCs/>
                <w:sz w:val="12"/>
                <w:szCs w:val="12"/>
                <w:vertAlign w:val="superscript"/>
              </w:rPr>
              <w:t>)</w:t>
            </w:r>
          </w:p>
        </w:tc>
        <w:tc>
          <w:tcPr>
            <w:tcW w:w="679" w:type="dxa"/>
            <w:tcBorders>
              <w:left w:val="single" w:sz="6" w:space="0" w:color="000000"/>
            </w:tcBorders>
            <w:shd w:val="clear" w:color="auto" w:fill="auto"/>
          </w:tcPr>
          <w:p w14:paraId="2DAB37ED" w14:textId="77777777" w:rsidR="00155EC8" w:rsidRPr="00B328AF" w:rsidRDefault="00155EC8" w:rsidP="00813D02">
            <w:pPr>
              <w:snapToGrid w:val="0"/>
              <w:spacing w:before="40" w:line="130" w:lineRule="exact"/>
              <w:ind w:right="113"/>
              <w:jc w:val="right"/>
              <w:rPr>
                <w:rFonts w:eastAsia="Symbol"/>
                <w:b/>
                <w:i/>
                <w:sz w:val="12"/>
                <w:szCs w:val="12"/>
                <w:lang w:val="en-US"/>
              </w:rPr>
            </w:pPr>
          </w:p>
        </w:tc>
        <w:tc>
          <w:tcPr>
            <w:tcW w:w="739" w:type="dxa"/>
            <w:tcBorders>
              <w:left w:val="single" w:sz="6" w:space="0" w:color="000000"/>
            </w:tcBorders>
            <w:shd w:val="clear" w:color="auto" w:fill="auto"/>
          </w:tcPr>
          <w:p w14:paraId="1C8D5647" w14:textId="77777777" w:rsidR="00155EC8" w:rsidRPr="00B328AF" w:rsidRDefault="00155EC8" w:rsidP="00813D02">
            <w:pPr>
              <w:snapToGrid w:val="0"/>
              <w:spacing w:before="40" w:line="130" w:lineRule="exact"/>
              <w:ind w:right="113"/>
              <w:jc w:val="right"/>
              <w:rPr>
                <w:rFonts w:eastAsia="Symbol"/>
                <w:b/>
                <w:sz w:val="12"/>
                <w:szCs w:val="12"/>
                <w:lang w:val="en-US"/>
              </w:rPr>
            </w:pPr>
          </w:p>
        </w:tc>
        <w:tc>
          <w:tcPr>
            <w:tcW w:w="610" w:type="dxa"/>
            <w:tcBorders>
              <w:left w:val="single" w:sz="6" w:space="0" w:color="000000"/>
            </w:tcBorders>
            <w:shd w:val="clear" w:color="auto" w:fill="auto"/>
          </w:tcPr>
          <w:p w14:paraId="7533B573" w14:textId="77777777" w:rsidR="00155EC8" w:rsidRPr="00B328AF" w:rsidRDefault="00155EC8" w:rsidP="00813D02">
            <w:pPr>
              <w:snapToGrid w:val="0"/>
              <w:spacing w:before="40" w:line="130" w:lineRule="exact"/>
              <w:ind w:right="113"/>
              <w:jc w:val="right"/>
              <w:rPr>
                <w:rFonts w:eastAsia="Symbol"/>
                <w:b/>
                <w:sz w:val="12"/>
                <w:szCs w:val="12"/>
                <w:lang w:val="en-US"/>
              </w:rPr>
            </w:pPr>
          </w:p>
        </w:tc>
        <w:tc>
          <w:tcPr>
            <w:tcW w:w="676" w:type="dxa"/>
            <w:tcBorders>
              <w:left w:val="single" w:sz="6" w:space="0" w:color="000000"/>
            </w:tcBorders>
            <w:shd w:val="clear" w:color="auto" w:fill="auto"/>
          </w:tcPr>
          <w:p w14:paraId="5BC4E231" w14:textId="77777777" w:rsidR="00155EC8" w:rsidRPr="00B328AF" w:rsidRDefault="00155EC8" w:rsidP="00813D02">
            <w:pPr>
              <w:snapToGrid w:val="0"/>
              <w:spacing w:before="40" w:line="130" w:lineRule="exact"/>
              <w:ind w:right="113"/>
              <w:jc w:val="right"/>
              <w:rPr>
                <w:rFonts w:eastAsia="Symbol"/>
                <w:b/>
                <w:sz w:val="12"/>
                <w:szCs w:val="12"/>
                <w:lang w:val="en-US"/>
              </w:rPr>
            </w:pPr>
          </w:p>
        </w:tc>
        <w:tc>
          <w:tcPr>
            <w:tcW w:w="689" w:type="dxa"/>
            <w:tcBorders>
              <w:left w:val="single" w:sz="6" w:space="0" w:color="000000"/>
            </w:tcBorders>
            <w:shd w:val="clear" w:color="auto" w:fill="auto"/>
          </w:tcPr>
          <w:p w14:paraId="2B265921" w14:textId="77777777" w:rsidR="00155EC8" w:rsidRPr="00B328AF" w:rsidRDefault="00155EC8" w:rsidP="00813D02">
            <w:pPr>
              <w:snapToGrid w:val="0"/>
              <w:spacing w:before="40" w:line="130" w:lineRule="exact"/>
              <w:ind w:right="113"/>
              <w:jc w:val="right"/>
              <w:rPr>
                <w:rFonts w:eastAsia="Symbol"/>
                <w:b/>
                <w:sz w:val="12"/>
                <w:szCs w:val="12"/>
                <w:lang w:val="en-US"/>
              </w:rPr>
            </w:pPr>
          </w:p>
        </w:tc>
        <w:tc>
          <w:tcPr>
            <w:tcW w:w="663" w:type="dxa"/>
            <w:tcBorders>
              <w:left w:val="single" w:sz="6" w:space="0" w:color="000000"/>
            </w:tcBorders>
            <w:shd w:val="clear" w:color="auto" w:fill="auto"/>
          </w:tcPr>
          <w:p w14:paraId="79360CF8" w14:textId="77777777" w:rsidR="00155EC8" w:rsidRPr="00B328AF" w:rsidRDefault="00155EC8" w:rsidP="00813D02">
            <w:pPr>
              <w:spacing w:before="40" w:line="130" w:lineRule="exact"/>
              <w:ind w:right="113"/>
              <w:jc w:val="right"/>
              <w:rPr>
                <w:sz w:val="12"/>
                <w:szCs w:val="12"/>
              </w:rPr>
            </w:pPr>
          </w:p>
        </w:tc>
        <w:tc>
          <w:tcPr>
            <w:tcW w:w="676" w:type="dxa"/>
            <w:tcBorders>
              <w:left w:val="single" w:sz="6" w:space="0" w:color="000000"/>
            </w:tcBorders>
            <w:shd w:val="clear" w:color="auto" w:fill="auto"/>
          </w:tcPr>
          <w:p w14:paraId="299C78F6" w14:textId="77777777" w:rsidR="00155EC8" w:rsidRPr="00B328AF" w:rsidRDefault="00155EC8" w:rsidP="00813D02">
            <w:pPr>
              <w:snapToGrid w:val="0"/>
              <w:spacing w:before="40" w:line="130" w:lineRule="exact"/>
              <w:ind w:right="113"/>
              <w:jc w:val="right"/>
              <w:rPr>
                <w:rFonts w:eastAsia="Symbol"/>
                <w:b/>
                <w:sz w:val="12"/>
                <w:szCs w:val="12"/>
                <w:lang w:val="en-US"/>
              </w:rPr>
            </w:pPr>
          </w:p>
        </w:tc>
        <w:tc>
          <w:tcPr>
            <w:tcW w:w="676" w:type="dxa"/>
            <w:tcBorders>
              <w:left w:val="single" w:sz="6" w:space="0" w:color="000000"/>
            </w:tcBorders>
            <w:shd w:val="clear" w:color="auto" w:fill="auto"/>
          </w:tcPr>
          <w:p w14:paraId="72D93A60" w14:textId="77777777" w:rsidR="00155EC8" w:rsidRPr="00B328AF" w:rsidRDefault="00155EC8" w:rsidP="00813D02">
            <w:pPr>
              <w:snapToGrid w:val="0"/>
              <w:spacing w:before="40" w:line="130" w:lineRule="exact"/>
              <w:ind w:right="113"/>
              <w:jc w:val="right"/>
              <w:rPr>
                <w:rFonts w:eastAsia="Symbol"/>
                <w:b/>
                <w:sz w:val="12"/>
                <w:szCs w:val="12"/>
                <w:lang w:val="en-US"/>
              </w:rPr>
            </w:pPr>
          </w:p>
        </w:tc>
        <w:tc>
          <w:tcPr>
            <w:tcW w:w="676" w:type="dxa"/>
            <w:tcBorders>
              <w:left w:val="single" w:sz="6" w:space="0" w:color="000000"/>
            </w:tcBorders>
            <w:shd w:val="clear" w:color="auto" w:fill="auto"/>
          </w:tcPr>
          <w:p w14:paraId="12A159E2" w14:textId="77777777" w:rsidR="00155EC8" w:rsidRPr="00B328AF" w:rsidRDefault="00155EC8" w:rsidP="00813D02">
            <w:pPr>
              <w:snapToGrid w:val="0"/>
              <w:spacing w:before="40" w:line="130" w:lineRule="exact"/>
              <w:ind w:right="113"/>
              <w:jc w:val="right"/>
              <w:rPr>
                <w:rFonts w:eastAsia="Symbol"/>
                <w:b/>
                <w:sz w:val="12"/>
                <w:szCs w:val="12"/>
                <w:lang w:val="en-US"/>
              </w:rPr>
            </w:pPr>
          </w:p>
        </w:tc>
        <w:tc>
          <w:tcPr>
            <w:tcW w:w="676" w:type="dxa"/>
            <w:tcBorders>
              <w:left w:val="single" w:sz="6" w:space="0" w:color="000000"/>
            </w:tcBorders>
            <w:shd w:val="clear" w:color="auto" w:fill="auto"/>
          </w:tcPr>
          <w:p w14:paraId="5301E0E2" w14:textId="77777777" w:rsidR="00155EC8" w:rsidRPr="00B328AF" w:rsidRDefault="00155EC8" w:rsidP="00813D02">
            <w:pPr>
              <w:snapToGrid w:val="0"/>
              <w:spacing w:before="40" w:line="130" w:lineRule="exact"/>
              <w:ind w:right="113"/>
              <w:jc w:val="right"/>
              <w:rPr>
                <w:rFonts w:eastAsia="Symbol"/>
                <w:b/>
                <w:sz w:val="12"/>
                <w:szCs w:val="12"/>
                <w:lang w:val="en-US"/>
              </w:rPr>
            </w:pPr>
          </w:p>
        </w:tc>
        <w:tc>
          <w:tcPr>
            <w:tcW w:w="676" w:type="dxa"/>
            <w:tcBorders>
              <w:left w:val="single" w:sz="6" w:space="0" w:color="000000"/>
            </w:tcBorders>
            <w:shd w:val="clear" w:color="auto" w:fill="auto"/>
          </w:tcPr>
          <w:p w14:paraId="0A1D1745" w14:textId="77777777" w:rsidR="00155EC8" w:rsidRPr="00B328AF" w:rsidRDefault="00155EC8" w:rsidP="00813D02">
            <w:pPr>
              <w:snapToGrid w:val="0"/>
              <w:spacing w:before="40" w:line="130" w:lineRule="exact"/>
              <w:ind w:right="113"/>
              <w:jc w:val="right"/>
              <w:rPr>
                <w:rFonts w:eastAsia="Symbol"/>
                <w:b/>
                <w:sz w:val="12"/>
                <w:szCs w:val="12"/>
                <w:lang w:val="en-US"/>
              </w:rPr>
            </w:pPr>
          </w:p>
        </w:tc>
        <w:tc>
          <w:tcPr>
            <w:tcW w:w="676" w:type="dxa"/>
            <w:tcBorders>
              <w:left w:val="single" w:sz="6" w:space="0" w:color="000000"/>
            </w:tcBorders>
            <w:shd w:val="clear" w:color="auto" w:fill="auto"/>
          </w:tcPr>
          <w:p w14:paraId="19126B64" w14:textId="77777777" w:rsidR="00155EC8" w:rsidRPr="00B328AF" w:rsidRDefault="00155EC8" w:rsidP="00813D02">
            <w:pPr>
              <w:snapToGrid w:val="0"/>
              <w:spacing w:before="40" w:line="130" w:lineRule="exact"/>
              <w:ind w:right="113"/>
              <w:jc w:val="right"/>
              <w:rPr>
                <w:rFonts w:eastAsia="Symbol"/>
                <w:b/>
                <w:sz w:val="12"/>
                <w:szCs w:val="12"/>
                <w:lang w:val="en-US"/>
              </w:rPr>
            </w:pPr>
          </w:p>
        </w:tc>
        <w:tc>
          <w:tcPr>
            <w:tcW w:w="676" w:type="dxa"/>
            <w:tcBorders>
              <w:left w:val="single" w:sz="6" w:space="0" w:color="000000"/>
            </w:tcBorders>
            <w:shd w:val="clear" w:color="auto" w:fill="auto"/>
          </w:tcPr>
          <w:p w14:paraId="72AE8D14" w14:textId="77777777" w:rsidR="00155EC8" w:rsidRPr="00B328AF" w:rsidRDefault="00155EC8" w:rsidP="00813D02">
            <w:pPr>
              <w:snapToGrid w:val="0"/>
              <w:spacing w:before="40" w:line="130" w:lineRule="exact"/>
              <w:ind w:right="113"/>
              <w:jc w:val="right"/>
              <w:rPr>
                <w:rFonts w:eastAsia="Symbol"/>
                <w:b/>
                <w:sz w:val="12"/>
                <w:szCs w:val="12"/>
                <w:lang w:val="en-US"/>
              </w:rPr>
            </w:pPr>
          </w:p>
        </w:tc>
      </w:tr>
      <w:tr w:rsidR="00853565" w:rsidRPr="00853565" w14:paraId="76BBE5DD" w14:textId="77777777" w:rsidTr="00813D02">
        <w:trPr>
          <w:cantSplit/>
        </w:trPr>
        <w:tc>
          <w:tcPr>
            <w:tcW w:w="1134" w:type="dxa"/>
            <w:shd w:val="clear" w:color="auto" w:fill="auto"/>
            <w:vAlign w:val="bottom"/>
          </w:tcPr>
          <w:p w14:paraId="69AF3F34" w14:textId="77777777" w:rsidR="00155EC8" w:rsidRPr="00B328AF" w:rsidRDefault="00155EC8" w:rsidP="00CE2E56">
            <w:pPr>
              <w:spacing w:line="130" w:lineRule="exact"/>
              <w:ind w:left="113"/>
              <w:rPr>
                <w:sz w:val="12"/>
                <w:szCs w:val="12"/>
              </w:rPr>
            </w:pPr>
            <w:r w:rsidRPr="00B328AF">
              <w:rPr>
                <w:rFonts w:eastAsia="Symbol"/>
                <w:sz w:val="12"/>
                <w:szCs w:val="12"/>
              </w:rPr>
              <w:t>Азербайджан</w:t>
            </w:r>
          </w:p>
          <w:p w14:paraId="0318A0D6" w14:textId="77777777" w:rsidR="00155EC8" w:rsidRPr="00B328AF" w:rsidRDefault="00155EC8" w:rsidP="00CE2E56">
            <w:pPr>
              <w:spacing w:line="130" w:lineRule="exact"/>
              <w:ind w:left="113"/>
              <w:rPr>
                <w:sz w:val="12"/>
                <w:szCs w:val="12"/>
              </w:rPr>
            </w:pPr>
            <w:r w:rsidRPr="00B328AF">
              <w:rPr>
                <w:rFonts w:eastAsia="Symbol"/>
                <w:i/>
                <w:sz w:val="12"/>
                <w:szCs w:val="12"/>
              </w:rPr>
              <w:t>Azerbaijan</w:t>
            </w:r>
            <w:r w:rsidRPr="00B328AF">
              <w:rPr>
                <w:rFonts w:eastAsia="Symbol"/>
                <w:bCs/>
                <w:i/>
                <w:sz w:val="12"/>
                <w:szCs w:val="12"/>
                <w:vertAlign w:val="superscript"/>
              </w:rPr>
              <w:t xml:space="preserve"> </w:t>
            </w:r>
          </w:p>
        </w:tc>
        <w:tc>
          <w:tcPr>
            <w:tcW w:w="679" w:type="dxa"/>
            <w:tcBorders>
              <w:left w:val="single" w:sz="6" w:space="0" w:color="000000"/>
            </w:tcBorders>
            <w:shd w:val="clear" w:color="auto" w:fill="auto"/>
          </w:tcPr>
          <w:p w14:paraId="62DED748" w14:textId="146F45FF" w:rsidR="00155EC8" w:rsidRPr="00B328AF" w:rsidRDefault="00155EC8" w:rsidP="00813D02">
            <w:pPr>
              <w:spacing w:line="130" w:lineRule="exact"/>
              <w:ind w:left="113" w:right="113"/>
              <w:jc w:val="right"/>
              <w:rPr>
                <w:sz w:val="12"/>
                <w:szCs w:val="12"/>
              </w:rPr>
            </w:pPr>
            <w:r w:rsidRPr="00B328AF">
              <w:rPr>
                <w:sz w:val="12"/>
                <w:szCs w:val="12"/>
              </w:rPr>
              <w:t>25,8</w:t>
            </w:r>
          </w:p>
        </w:tc>
        <w:tc>
          <w:tcPr>
            <w:tcW w:w="739" w:type="dxa"/>
            <w:tcBorders>
              <w:left w:val="single" w:sz="6" w:space="0" w:color="000000"/>
            </w:tcBorders>
            <w:shd w:val="clear" w:color="auto" w:fill="auto"/>
          </w:tcPr>
          <w:p w14:paraId="19F5BF13" w14:textId="397783BD" w:rsidR="00155EC8" w:rsidRPr="00B328AF" w:rsidRDefault="00155EC8" w:rsidP="00813D02">
            <w:pPr>
              <w:spacing w:line="130" w:lineRule="exact"/>
              <w:ind w:left="113" w:right="113"/>
              <w:jc w:val="right"/>
              <w:rPr>
                <w:sz w:val="12"/>
                <w:szCs w:val="12"/>
              </w:rPr>
            </w:pPr>
            <w:r w:rsidRPr="00B328AF">
              <w:rPr>
                <w:sz w:val="12"/>
                <w:szCs w:val="12"/>
              </w:rPr>
              <w:t>34,5</w:t>
            </w:r>
          </w:p>
        </w:tc>
        <w:tc>
          <w:tcPr>
            <w:tcW w:w="610" w:type="dxa"/>
            <w:tcBorders>
              <w:left w:val="single" w:sz="6" w:space="0" w:color="000000"/>
            </w:tcBorders>
            <w:shd w:val="clear" w:color="auto" w:fill="auto"/>
          </w:tcPr>
          <w:p w14:paraId="03B00530" w14:textId="2E0FCCD4" w:rsidR="00155EC8" w:rsidRPr="00B328AF" w:rsidRDefault="00155EC8" w:rsidP="00813D02">
            <w:pPr>
              <w:spacing w:line="130" w:lineRule="exact"/>
              <w:ind w:left="113" w:right="113"/>
              <w:jc w:val="right"/>
              <w:rPr>
                <w:sz w:val="12"/>
                <w:szCs w:val="12"/>
              </w:rPr>
            </w:pPr>
            <w:r w:rsidRPr="00B328AF">
              <w:rPr>
                <w:sz w:val="12"/>
                <w:szCs w:val="12"/>
              </w:rPr>
              <w:t>26,1</w:t>
            </w:r>
          </w:p>
        </w:tc>
        <w:tc>
          <w:tcPr>
            <w:tcW w:w="676" w:type="dxa"/>
            <w:tcBorders>
              <w:left w:val="single" w:sz="6" w:space="0" w:color="000000"/>
            </w:tcBorders>
            <w:shd w:val="clear" w:color="auto" w:fill="auto"/>
          </w:tcPr>
          <w:p w14:paraId="12C3A848" w14:textId="4928D1E3" w:rsidR="00155EC8" w:rsidRPr="00B328AF" w:rsidRDefault="00405518" w:rsidP="00813D02">
            <w:pPr>
              <w:spacing w:line="130" w:lineRule="exact"/>
              <w:ind w:right="113"/>
              <w:jc w:val="right"/>
              <w:rPr>
                <w:sz w:val="12"/>
                <w:szCs w:val="12"/>
              </w:rPr>
            </w:pPr>
            <w:r w:rsidRPr="00B328AF">
              <w:rPr>
                <w:sz w:val="12"/>
                <w:szCs w:val="12"/>
              </w:rPr>
              <w:t>–</w:t>
            </w:r>
          </w:p>
        </w:tc>
        <w:tc>
          <w:tcPr>
            <w:tcW w:w="689" w:type="dxa"/>
            <w:tcBorders>
              <w:left w:val="single" w:sz="6" w:space="0" w:color="000000"/>
            </w:tcBorders>
            <w:shd w:val="clear" w:color="auto" w:fill="auto"/>
          </w:tcPr>
          <w:p w14:paraId="771B7B37" w14:textId="74ED442A" w:rsidR="00155EC8" w:rsidRPr="00B328AF" w:rsidRDefault="00405518" w:rsidP="00813D02">
            <w:pPr>
              <w:spacing w:line="130" w:lineRule="exact"/>
              <w:ind w:right="113"/>
              <w:jc w:val="right"/>
              <w:rPr>
                <w:sz w:val="12"/>
                <w:szCs w:val="12"/>
              </w:rPr>
            </w:pPr>
            <w:r w:rsidRPr="00B328AF">
              <w:rPr>
                <w:sz w:val="12"/>
                <w:szCs w:val="12"/>
              </w:rPr>
              <w:t>–</w:t>
            </w:r>
          </w:p>
        </w:tc>
        <w:tc>
          <w:tcPr>
            <w:tcW w:w="663" w:type="dxa"/>
            <w:tcBorders>
              <w:left w:val="single" w:sz="6" w:space="0" w:color="000000"/>
            </w:tcBorders>
            <w:shd w:val="clear" w:color="auto" w:fill="auto"/>
          </w:tcPr>
          <w:p w14:paraId="7452DB7F" w14:textId="03F20158" w:rsidR="00155EC8" w:rsidRPr="00B328AF" w:rsidRDefault="00405518" w:rsidP="00813D02">
            <w:pPr>
              <w:spacing w:line="130" w:lineRule="exact"/>
              <w:ind w:right="113"/>
              <w:jc w:val="right"/>
              <w:rPr>
                <w:sz w:val="12"/>
                <w:szCs w:val="12"/>
              </w:rPr>
            </w:pPr>
            <w:r w:rsidRPr="00B328AF">
              <w:rPr>
                <w:sz w:val="12"/>
                <w:szCs w:val="12"/>
              </w:rPr>
              <w:t>–</w:t>
            </w:r>
          </w:p>
        </w:tc>
        <w:tc>
          <w:tcPr>
            <w:tcW w:w="676" w:type="dxa"/>
            <w:tcBorders>
              <w:left w:val="single" w:sz="6" w:space="0" w:color="000000"/>
            </w:tcBorders>
            <w:shd w:val="clear" w:color="auto" w:fill="auto"/>
          </w:tcPr>
          <w:p w14:paraId="29BB9458" w14:textId="4EE5BC5A" w:rsidR="00155EC8" w:rsidRPr="00B328AF" w:rsidRDefault="00405518" w:rsidP="00813D02">
            <w:pPr>
              <w:spacing w:line="130" w:lineRule="exact"/>
              <w:ind w:left="113" w:right="113"/>
              <w:jc w:val="right"/>
              <w:rPr>
                <w:sz w:val="12"/>
                <w:szCs w:val="12"/>
              </w:rPr>
            </w:pPr>
            <w:r w:rsidRPr="00B328AF">
              <w:rPr>
                <w:sz w:val="12"/>
                <w:szCs w:val="12"/>
              </w:rPr>
              <w:t>–</w:t>
            </w:r>
          </w:p>
        </w:tc>
        <w:tc>
          <w:tcPr>
            <w:tcW w:w="676" w:type="dxa"/>
            <w:tcBorders>
              <w:left w:val="single" w:sz="6" w:space="0" w:color="000000"/>
            </w:tcBorders>
            <w:shd w:val="clear" w:color="auto" w:fill="auto"/>
          </w:tcPr>
          <w:p w14:paraId="1C36BB87" w14:textId="42D7FE3B" w:rsidR="00155EC8" w:rsidRPr="00B328AF" w:rsidRDefault="00155EC8" w:rsidP="00813D02">
            <w:pPr>
              <w:spacing w:line="130" w:lineRule="exact"/>
              <w:ind w:left="113" w:right="113"/>
              <w:jc w:val="right"/>
              <w:rPr>
                <w:sz w:val="12"/>
                <w:szCs w:val="12"/>
              </w:rPr>
            </w:pPr>
            <w:r w:rsidRPr="00B328AF">
              <w:rPr>
                <w:sz w:val="12"/>
                <w:szCs w:val="12"/>
              </w:rPr>
              <w:t>2,0</w:t>
            </w:r>
          </w:p>
        </w:tc>
        <w:tc>
          <w:tcPr>
            <w:tcW w:w="676" w:type="dxa"/>
            <w:tcBorders>
              <w:left w:val="single" w:sz="6" w:space="0" w:color="000000"/>
            </w:tcBorders>
            <w:shd w:val="clear" w:color="auto" w:fill="auto"/>
          </w:tcPr>
          <w:p w14:paraId="7AC4EF6C" w14:textId="20D36DA7" w:rsidR="00155EC8" w:rsidRPr="00B328AF" w:rsidRDefault="00155EC8" w:rsidP="00813D02">
            <w:pPr>
              <w:spacing w:line="130" w:lineRule="exact"/>
              <w:ind w:left="113" w:right="113"/>
              <w:jc w:val="right"/>
              <w:rPr>
                <w:sz w:val="12"/>
                <w:szCs w:val="12"/>
              </w:rPr>
            </w:pPr>
            <w:r w:rsidRPr="00B328AF">
              <w:rPr>
                <w:sz w:val="12"/>
                <w:szCs w:val="12"/>
              </w:rPr>
              <w:t>…</w:t>
            </w:r>
          </w:p>
        </w:tc>
        <w:tc>
          <w:tcPr>
            <w:tcW w:w="676" w:type="dxa"/>
            <w:tcBorders>
              <w:left w:val="single" w:sz="6" w:space="0" w:color="000000"/>
            </w:tcBorders>
            <w:shd w:val="clear" w:color="auto" w:fill="auto"/>
          </w:tcPr>
          <w:p w14:paraId="70220A14" w14:textId="43ED6C51" w:rsidR="00155EC8" w:rsidRPr="00B328AF" w:rsidRDefault="00155EC8" w:rsidP="00813D02">
            <w:pPr>
              <w:spacing w:line="130" w:lineRule="exact"/>
              <w:ind w:left="113" w:right="113"/>
              <w:jc w:val="right"/>
              <w:rPr>
                <w:sz w:val="12"/>
                <w:szCs w:val="12"/>
              </w:rPr>
            </w:pPr>
            <w:r w:rsidRPr="00B328AF">
              <w:rPr>
                <w:sz w:val="12"/>
                <w:szCs w:val="12"/>
              </w:rPr>
              <w:t>0,04</w:t>
            </w:r>
          </w:p>
        </w:tc>
        <w:tc>
          <w:tcPr>
            <w:tcW w:w="676" w:type="dxa"/>
            <w:tcBorders>
              <w:left w:val="single" w:sz="6" w:space="0" w:color="000000"/>
            </w:tcBorders>
            <w:shd w:val="clear" w:color="auto" w:fill="auto"/>
          </w:tcPr>
          <w:p w14:paraId="64E9873E" w14:textId="5C2668A1" w:rsidR="00155EC8" w:rsidRPr="00B328AF" w:rsidRDefault="00155EC8" w:rsidP="00813D02">
            <w:pPr>
              <w:spacing w:line="130" w:lineRule="exact"/>
              <w:ind w:left="113" w:right="113"/>
              <w:jc w:val="right"/>
              <w:rPr>
                <w:sz w:val="12"/>
                <w:szCs w:val="12"/>
              </w:rPr>
            </w:pPr>
            <w:r w:rsidRPr="00B328AF">
              <w:rPr>
                <w:sz w:val="12"/>
                <w:szCs w:val="12"/>
              </w:rPr>
              <w:t>0,03</w:t>
            </w:r>
          </w:p>
        </w:tc>
        <w:tc>
          <w:tcPr>
            <w:tcW w:w="676" w:type="dxa"/>
            <w:tcBorders>
              <w:left w:val="single" w:sz="6" w:space="0" w:color="000000"/>
            </w:tcBorders>
            <w:shd w:val="clear" w:color="auto" w:fill="auto"/>
          </w:tcPr>
          <w:p w14:paraId="6DF6379A" w14:textId="2F106E87" w:rsidR="00155EC8" w:rsidRPr="00B328AF" w:rsidRDefault="00405518" w:rsidP="00813D02">
            <w:pPr>
              <w:spacing w:line="130" w:lineRule="exact"/>
              <w:ind w:left="113" w:right="113"/>
              <w:jc w:val="right"/>
              <w:rPr>
                <w:sz w:val="12"/>
                <w:szCs w:val="12"/>
              </w:rPr>
            </w:pPr>
            <w:r w:rsidRPr="00B328AF">
              <w:rPr>
                <w:sz w:val="12"/>
                <w:szCs w:val="12"/>
              </w:rPr>
              <w:t>–</w:t>
            </w:r>
          </w:p>
        </w:tc>
        <w:tc>
          <w:tcPr>
            <w:tcW w:w="676" w:type="dxa"/>
            <w:tcBorders>
              <w:left w:val="single" w:sz="6" w:space="0" w:color="000000"/>
            </w:tcBorders>
            <w:shd w:val="clear" w:color="auto" w:fill="auto"/>
          </w:tcPr>
          <w:p w14:paraId="19C0063C" w14:textId="192DB44B" w:rsidR="00155EC8" w:rsidRPr="00B328AF" w:rsidRDefault="00155EC8" w:rsidP="00813D02">
            <w:pPr>
              <w:spacing w:line="130" w:lineRule="exact"/>
              <w:ind w:left="113" w:right="113"/>
              <w:jc w:val="right"/>
              <w:rPr>
                <w:sz w:val="12"/>
                <w:szCs w:val="12"/>
              </w:rPr>
            </w:pPr>
            <w:r w:rsidRPr="00B328AF">
              <w:rPr>
                <w:sz w:val="12"/>
                <w:szCs w:val="12"/>
              </w:rPr>
              <w:t>0,5</w:t>
            </w:r>
          </w:p>
        </w:tc>
      </w:tr>
      <w:tr w:rsidR="00853565" w:rsidRPr="00853565" w14:paraId="14EB173C" w14:textId="77777777" w:rsidTr="00813D02">
        <w:trPr>
          <w:cantSplit/>
        </w:trPr>
        <w:tc>
          <w:tcPr>
            <w:tcW w:w="1134" w:type="dxa"/>
            <w:shd w:val="clear" w:color="auto" w:fill="auto"/>
            <w:vAlign w:val="bottom"/>
          </w:tcPr>
          <w:p w14:paraId="216E46B9" w14:textId="77777777" w:rsidR="00155EC8" w:rsidRPr="00B328AF" w:rsidRDefault="00155EC8" w:rsidP="00CE2E56">
            <w:pPr>
              <w:spacing w:line="130" w:lineRule="exact"/>
              <w:ind w:left="113"/>
              <w:rPr>
                <w:sz w:val="12"/>
                <w:szCs w:val="12"/>
              </w:rPr>
            </w:pPr>
            <w:r w:rsidRPr="00B328AF">
              <w:rPr>
                <w:rFonts w:eastAsia="Symbol"/>
                <w:sz w:val="12"/>
                <w:szCs w:val="12"/>
              </w:rPr>
              <w:t>Армения</w:t>
            </w:r>
            <w:r w:rsidRPr="00B328AF">
              <w:rPr>
                <w:rFonts w:eastAsia="Symbol"/>
                <w:bCs/>
                <w:sz w:val="12"/>
                <w:szCs w:val="12"/>
                <w:vertAlign w:val="superscript"/>
              </w:rPr>
              <w:t xml:space="preserve"> </w:t>
            </w:r>
          </w:p>
          <w:p w14:paraId="1E9BEF5E" w14:textId="77777777" w:rsidR="00155EC8" w:rsidRPr="00B328AF" w:rsidRDefault="00155EC8" w:rsidP="00CE2E56">
            <w:pPr>
              <w:spacing w:line="130" w:lineRule="exact"/>
              <w:ind w:left="113"/>
              <w:rPr>
                <w:sz w:val="12"/>
                <w:szCs w:val="12"/>
              </w:rPr>
            </w:pPr>
            <w:r w:rsidRPr="00B328AF">
              <w:rPr>
                <w:rFonts w:eastAsia="Symbol"/>
                <w:i/>
                <w:sz w:val="12"/>
                <w:szCs w:val="12"/>
              </w:rPr>
              <w:t>Armenia</w:t>
            </w:r>
            <w:r w:rsidRPr="00B328AF">
              <w:rPr>
                <w:rFonts w:eastAsia="Symbol"/>
                <w:bCs/>
                <w:i/>
                <w:sz w:val="12"/>
                <w:szCs w:val="12"/>
                <w:vertAlign w:val="superscript"/>
              </w:rPr>
              <w:t xml:space="preserve">  </w:t>
            </w:r>
          </w:p>
        </w:tc>
        <w:tc>
          <w:tcPr>
            <w:tcW w:w="679" w:type="dxa"/>
            <w:tcBorders>
              <w:left w:val="single" w:sz="6" w:space="0" w:color="000000"/>
            </w:tcBorders>
            <w:shd w:val="clear" w:color="auto" w:fill="auto"/>
          </w:tcPr>
          <w:p w14:paraId="5F3A998D" w14:textId="5390DD38" w:rsidR="00155EC8" w:rsidRPr="00B328AF" w:rsidRDefault="00155EC8" w:rsidP="00813D02">
            <w:pPr>
              <w:spacing w:line="130" w:lineRule="exact"/>
              <w:ind w:right="113"/>
              <w:jc w:val="right"/>
              <w:rPr>
                <w:sz w:val="12"/>
                <w:szCs w:val="12"/>
              </w:rPr>
            </w:pPr>
            <w:r w:rsidRPr="00B328AF">
              <w:rPr>
                <w:sz w:val="12"/>
                <w:szCs w:val="12"/>
              </w:rPr>
              <w:t>7,8</w:t>
            </w:r>
          </w:p>
        </w:tc>
        <w:tc>
          <w:tcPr>
            <w:tcW w:w="739" w:type="dxa"/>
            <w:tcBorders>
              <w:left w:val="single" w:sz="6" w:space="0" w:color="000000"/>
            </w:tcBorders>
            <w:shd w:val="clear" w:color="auto" w:fill="auto"/>
          </w:tcPr>
          <w:p w14:paraId="66219D19" w14:textId="05BD57FC" w:rsidR="00155EC8" w:rsidRPr="00B328AF" w:rsidRDefault="00405518" w:rsidP="00813D02">
            <w:pPr>
              <w:spacing w:line="130" w:lineRule="exact"/>
              <w:ind w:right="113"/>
              <w:jc w:val="right"/>
              <w:rPr>
                <w:sz w:val="12"/>
                <w:szCs w:val="12"/>
              </w:rPr>
            </w:pPr>
            <w:r w:rsidRPr="00B328AF">
              <w:rPr>
                <w:sz w:val="12"/>
                <w:szCs w:val="12"/>
              </w:rPr>
              <w:t>–</w:t>
            </w:r>
          </w:p>
        </w:tc>
        <w:tc>
          <w:tcPr>
            <w:tcW w:w="610" w:type="dxa"/>
            <w:tcBorders>
              <w:left w:val="single" w:sz="6" w:space="0" w:color="000000"/>
            </w:tcBorders>
            <w:shd w:val="clear" w:color="auto" w:fill="auto"/>
          </w:tcPr>
          <w:p w14:paraId="3294B0FC" w14:textId="2EC5F848" w:rsidR="00155EC8" w:rsidRPr="00B328AF" w:rsidRDefault="00405518" w:rsidP="00813D02">
            <w:pPr>
              <w:spacing w:line="130" w:lineRule="exact"/>
              <w:ind w:right="113"/>
              <w:jc w:val="right"/>
              <w:rPr>
                <w:sz w:val="12"/>
                <w:szCs w:val="12"/>
              </w:rPr>
            </w:pPr>
            <w:r w:rsidRPr="00B328AF">
              <w:rPr>
                <w:sz w:val="12"/>
                <w:szCs w:val="12"/>
              </w:rPr>
              <w:t>–</w:t>
            </w:r>
          </w:p>
        </w:tc>
        <w:tc>
          <w:tcPr>
            <w:tcW w:w="676" w:type="dxa"/>
            <w:tcBorders>
              <w:left w:val="single" w:sz="6" w:space="0" w:color="000000"/>
            </w:tcBorders>
            <w:shd w:val="clear" w:color="auto" w:fill="auto"/>
          </w:tcPr>
          <w:p w14:paraId="0D56726A" w14:textId="5EBC74B8" w:rsidR="00155EC8" w:rsidRPr="00B328AF" w:rsidRDefault="00405518" w:rsidP="00813D02">
            <w:pPr>
              <w:spacing w:line="130" w:lineRule="exact"/>
              <w:ind w:right="113"/>
              <w:jc w:val="right"/>
              <w:rPr>
                <w:sz w:val="12"/>
                <w:szCs w:val="12"/>
              </w:rPr>
            </w:pPr>
            <w:r w:rsidRPr="00B328AF">
              <w:rPr>
                <w:sz w:val="12"/>
                <w:szCs w:val="12"/>
              </w:rPr>
              <w:t>–</w:t>
            </w:r>
          </w:p>
        </w:tc>
        <w:tc>
          <w:tcPr>
            <w:tcW w:w="689" w:type="dxa"/>
            <w:tcBorders>
              <w:left w:val="single" w:sz="6" w:space="0" w:color="000000"/>
            </w:tcBorders>
            <w:shd w:val="clear" w:color="auto" w:fill="auto"/>
          </w:tcPr>
          <w:p w14:paraId="48700F32" w14:textId="0D4D63A4" w:rsidR="00155EC8" w:rsidRPr="00B328AF" w:rsidRDefault="00405518" w:rsidP="00813D02">
            <w:pPr>
              <w:spacing w:line="130" w:lineRule="exact"/>
              <w:ind w:right="113"/>
              <w:jc w:val="right"/>
              <w:rPr>
                <w:sz w:val="12"/>
                <w:szCs w:val="12"/>
              </w:rPr>
            </w:pPr>
            <w:r w:rsidRPr="00B328AF">
              <w:rPr>
                <w:sz w:val="12"/>
                <w:szCs w:val="12"/>
              </w:rPr>
              <w:t>–</w:t>
            </w:r>
          </w:p>
        </w:tc>
        <w:tc>
          <w:tcPr>
            <w:tcW w:w="663" w:type="dxa"/>
            <w:tcBorders>
              <w:left w:val="single" w:sz="6" w:space="0" w:color="000000"/>
            </w:tcBorders>
            <w:shd w:val="clear" w:color="auto" w:fill="auto"/>
          </w:tcPr>
          <w:p w14:paraId="0E03BDF8" w14:textId="6FD27E34" w:rsidR="00155EC8" w:rsidRPr="00B328AF" w:rsidRDefault="00405518" w:rsidP="00813D02">
            <w:pPr>
              <w:spacing w:line="130" w:lineRule="exact"/>
              <w:ind w:right="113"/>
              <w:jc w:val="right"/>
              <w:rPr>
                <w:sz w:val="12"/>
                <w:szCs w:val="12"/>
              </w:rPr>
            </w:pPr>
            <w:r w:rsidRPr="00B328AF">
              <w:rPr>
                <w:sz w:val="12"/>
                <w:szCs w:val="12"/>
              </w:rPr>
              <w:t>–</w:t>
            </w:r>
          </w:p>
        </w:tc>
        <w:tc>
          <w:tcPr>
            <w:tcW w:w="676" w:type="dxa"/>
            <w:tcBorders>
              <w:left w:val="single" w:sz="6" w:space="0" w:color="000000"/>
            </w:tcBorders>
            <w:shd w:val="clear" w:color="auto" w:fill="auto"/>
          </w:tcPr>
          <w:p w14:paraId="409B8D8A" w14:textId="3DF6CCDC" w:rsidR="00155EC8" w:rsidRPr="00B328AF" w:rsidRDefault="00405518" w:rsidP="00813D02">
            <w:pPr>
              <w:spacing w:line="130" w:lineRule="exact"/>
              <w:ind w:right="113"/>
              <w:jc w:val="right"/>
              <w:rPr>
                <w:sz w:val="12"/>
                <w:szCs w:val="12"/>
              </w:rPr>
            </w:pPr>
            <w:r w:rsidRPr="00B328AF">
              <w:rPr>
                <w:sz w:val="12"/>
                <w:szCs w:val="12"/>
              </w:rPr>
              <w:t>–</w:t>
            </w:r>
          </w:p>
        </w:tc>
        <w:tc>
          <w:tcPr>
            <w:tcW w:w="676" w:type="dxa"/>
            <w:tcBorders>
              <w:left w:val="single" w:sz="6" w:space="0" w:color="000000"/>
            </w:tcBorders>
            <w:shd w:val="clear" w:color="auto" w:fill="auto"/>
          </w:tcPr>
          <w:p w14:paraId="2A91B4AF" w14:textId="594DCB75" w:rsidR="00155EC8" w:rsidRPr="00B328AF" w:rsidRDefault="00405518" w:rsidP="00813D02">
            <w:pPr>
              <w:spacing w:line="130" w:lineRule="exact"/>
              <w:ind w:right="113"/>
              <w:jc w:val="right"/>
              <w:rPr>
                <w:sz w:val="12"/>
                <w:szCs w:val="12"/>
              </w:rPr>
            </w:pPr>
            <w:r w:rsidRPr="00B328AF">
              <w:rPr>
                <w:sz w:val="12"/>
                <w:szCs w:val="12"/>
              </w:rPr>
              <w:t>–</w:t>
            </w:r>
          </w:p>
        </w:tc>
        <w:tc>
          <w:tcPr>
            <w:tcW w:w="676" w:type="dxa"/>
            <w:tcBorders>
              <w:left w:val="single" w:sz="6" w:space="0" w:color="000000"/>
            </w:tcBorders>
            <w:shd w:val="clear" w:color="auto" w:fill="auto"/>
          </w:tcPr>
          <w:p w14:paraId="32CD7757" w14:textId="1B368F68" w:rsidR="00155EC8" w:rsidRPr="00B328AF" w:rsidRDefault="00155EC8" w:rsidP="00813D02">
            <w:pPr>
              <w:spacing w:line="130" w:lineRule="exact"/>
              <w:ind w:right="113"/>
              <w:jc w:val="right"/>
              <w:rPr>
                <w:sz w:val="12"/>
                <w:szCs w:val="12"/>
              </w:rPr>
            </w:pPr>
            <w:r w:rsidRPr="00B328AF">
              <w:rPr>
                <w:sz w:val="12"/>
                <w:szCs w:val="12"/>
              </w:rPr>
              <w:t>…</w:t>
            </w:r>
          </w:p>
        </w:tc>
        <w:tc>
          <w:tcPr>
            <w:tcW w:w="676" w:type="dxa"/>
            <w:tcBorders>
              <w:left w:val="single" w:sz="6" w:space="0" w:color="000000"/>
            </w:tcBorders>
            <w:shd w:val="clear" w:color="auto" w:fill="auto"/>
          </w:tcPr>
          <w:p w14:paraId="0F680F50" w14:textId="7F378F27" w:rsidR="00155EC8" w:rsidRPr="00B328AF" w:rsidRDefault="00155EC8" w:rsidP="00813D02">
            <w:pPr>
              <w:spacing w:line="130" w:lineRule="exact"/>
              <w:ind w:right="113"/>
              <w:jc w:val="right"/>
              <w:rPr>
                <w:sz w:val="12"/>
                <w:szCs w:val="12"/>
              </w:rPr>
            </w:pPr>
            <w:r w:rsidRPr="00B328AF">
              <w:rPr>
                <w:sz w:val="12"/>
                <w:szCs w:val="12"/>
              </w:rPr>
              <w:t>0,01</w:t>
            </w:r>
          </w:p>
        </w:tc>
        <w:tc>
          <w:tcPr>
            <w:tcW w:w="676" w:type="dxa"/>
            <w:tcBorders>
              <w:left w:val="single" w:sz="6" w:space="0" w:color="000000"/>
            </w:tcBorders>
            <w:shd w:val="clear" w:color="auto" w:fill="auto"/>
          </w:tcPr>
          <w:p w14:paraId="26202736" w14:textId="5310C5E2" w:rsidR="00155EC8" w:rsidRPr="00B328AF" w:rsidRDefault="00155EC8" w:rsidP="00813D02">
            <w:pPr>
              <w:spacing w:line="130" w:lineRule="exact"/>
              <w:ind w:right="113"/>
              <w:jc w:val="right"/>
              <w:rPr>
                <w:sz w:val="12"/>
                <w:szCs w:val="12"/>
              </w:rPr>
            </w:pPr>
            <w:r w:rsidRPr="00B328AF">
              <w:rPr>
                <w:sz w:val="12"/>
                <w:szCs w:val="12"/>
              </w:rPr>
              <w:t>0,0</w:t>
            </w:r>
          </w:p>
        </w:tc>
        <w:tc>
          <w:tcPr>
            <w:tcW w:w="676" w:type="dxa"/>
            <w:tcBorders>
              <w:left w:val="single" w:sz="6" w:space="0" w:color="000000"/>
            </w:tcBorders>
            <w:shd w:val="clear" w:color="auto" w:fill="auto"/>
          </w:tcPr>
          <w:p w14:paraId="3A8D1078" w14:textId="79AE7E1F" w:rsidR="00155EC8" w:rsidRPr="00B328AF" w:rsidRDefault="00405518" w:rsidP="00813D02">
            <w:pPr>
              <w:spacing w:line="130" w:lineRule="exact"/>
              <w:ind w:right="113"/>
              <w:jc w:val="right"/>
              <w:rPr>
                <w:sz w:val="12"/>
                <w:szCs w:val="12"/>
              </w:rPr>
            </w:pPr>
            <w:r w:rsidRPr="00B328AF">
              <w:rPr>
                <w:sz w:val="12"/>
                <w:szCs w:val="12"/>
              </w:rPr>
              <w:t>–</w:t>
            </w:r>
          </w:p>
        </w:tc>
        <w:tc>
          <w:tcPr>
            <w:tcW w:w="676" w:type="dxa"/>
            <w:tcBorders>
              <w:left w:val="single" w:sz="6" w:space="0" w:color="000000"/>
            </w:tcBorders>
            <w:shd w:val="clear" w:color="auto" w:fill="auto"/>
          </w:tcPr>
          <w:p w14:paraId="50BD9ADE" w14:textId="4B9714D3" w:rsidR="00155EC8" w:rsidRPr="00B328AF" w:rsidRDefault="00155EC8" w:rsidP="00813D02">
            <w:pPr>
              <w:spacing w:line="130" w:lineRule="exact"/>
              <w:ind w:right="113"/>
              <w:jc w:val="right"/>
              <w:rPr>
                <w:sz w:val="12"/>
                <w:szCs w:val="12"/>
              </w:rPr>
            </w:pPr>
            <w:r w:rsidRPr="00B328AF">
              <w:rPr>
                <w:sz w:val="12"/>
                <w:szCs w:val="12"/>
              </w:rPr>
              <w:t>0,2</w:t>
            </w:r>
          </w:p>
        </w:tc>
      </w:tr>
      <w:tr w:rsidR="00853565" w:rsidRPr="00853565" w14:paraId="787ED2E2" w14:textId="77777777" w:rsidTr="00813D02">
        <w:trPr>
          <w:cantSplit/>
        </w:trPr>
        <w:tc>
          <w:tcPr>
            <w:tcW w:w="1134" w:type="dxa"/>
            <w:shd w:val="clear" w:color="auto" w:fill="auto"/>
            <w:vAlign w:val="bottom"/>
          </w:tcPr>
          <w:p w14:paraId="19E71172" w14:textId="77777777" w:rsidR="00155EC8" w:rsidRPr="00B328AF" w:rsidRDefault="00155EC8" w:rsidP="00CE2E56">
            <w:pPr>
              <w:spacing w:line="130" w:lineRule="exact"/>
              <w:ind w:left="113"/>
              <w:rPr>
                <w:sz w:val="12"/>
                <w:szCs w:val="12"/>
              </w:rPr>
            </w:pPr>
            <w:r w:rsidRPr="00B328AF">
              <w:rPr>
                <w:rFonts w:eastAsia="Symbol"/>
                <w:sz w:val="12"/>
                <w:szCs w:val="12"/>
              </w:rPr>
              <w:t>Беларусь</w:t>
            </w:r>
          </w:p>
          <w:p w14:paraId="5095022D" w14:textId="77777777" w:rsidR="00155EC8" w:rsidRPr="00B328AF" w:rsidRDefault="00155EC8" w:rsidP="00CE2E56">
            <w:pPr>
              <w:spacing w:line="130" w:lineRule="exact"/>
              <w:ind w:left="113"/>
              <w:rPr>
                <w:sz w:val="12"/>
                <w:szCs w:val="12"/>
              </w:rPr>
            </w:pPr>
            <w:r w:rsidRPr="00B328AF">
              <w:rPr>
                <w:rFonts w:eastAsia="Symbol"/>
                <w:i/>
                <w:sz w:val="12"/>
                <w:szCs w:val="12"/>
              </w:rPr>
              <w:t>Belarus</w:t>
            </w:r>
            <w:r w:rsidRPr="00B328AF">
              <w:rPr>
                <w:rFonts w:eastAsia="Symbol"/>
                <w:bCs/>
                <w:i/>
                <w:sz w:val="12"/>
                <w:szCs w:val="12"/>
                <w:vertAlign w:val="superscript"/>
              </w:rPr>
              <w:t xml:space="preserve"> </w:t>
            </w:r>
          </w:p>
        </w:tc>
        <w:tc>
          <w:tcPr>
            <w:tcW w:w="679" w:type="dxa"/>
            <w:tcBorders>
              <w:left w:val="single" w:sz="6" w:space="0" w:color="000000"/>
            </w:tcBorders>
            <w:shd w:val="clear" w:color="auto" w:fill="auto"/>
          </w:tcPr>
          <w:p w14:paraId="7F816849" w14:textId="661AA12E" w:rsidR="00155EC8" w:rsidRPr="00B328AF" w:rsidRDefault="00155EC8" w:rsidP="00813D02">
            <w:pPr>
              <w:spacing w:line="130" w:lineRule="exact"/>
              <w:ind w:right="113"/>
              <w:jc w:val="right"/>
              <w:rPr>
                <w:sz w:val="12"/>
                <w:szCs w:val="12"/>
              </w:rPr>
            </w:pPr>
            <w:r w:rsidRPr="00B328AF">
              <w:rPr>
                <w:sz w:val="12"/>
                <w:szCs w:val="12"/>
              </w:rPr>
              <w:t>38,7</w:t>
            </w:r>
          </w:p>
        </w:tc>
        <w:tc>
          <w:tcPr>
            <w:tcW w:w="739" w:type="dxa"/>
            <w:tcBorders>
              <w:left w:val="single" w:sz="6" w:space="0" w:color="000000"/>
            </w:tcBorders>
            <w:shd w:val="clear" w:color="auto" w:fill="auto"/>
          </w:tcPr>
          <w:p w14:paraId="228AC6F6" w14:textId="572CA982" w:rsidR="00155EC8" w:rsidRPr="00B328AF" w:rsidRDefault="00155EC8" w:rsidP="00813D02">
            <w:pPr>
              <w:spacing w:line="130" w:lineRule="exact"/>
              <w:ind w:right="113"/>
              <w:jc w:val="right"/>
              <w:rPr>
                <w:sz w:val="12"/>
                <w:szCs w:val="12"/>
              </w:rPr>
            </w:pPr>
            <w:r w:rsidRPr="00B328AF">
              <w:rPr>
                <w:sz w:val="12"/>
                <w:szCs w:val="12"/>
              </w:rPr>
              <w:t>1,7</w:t>
            </w:r>
          </w:p>
        </w:tc>
        <w:tc>
          <w:tcPr>
            <w:tcW w:w="610" w:type="dxa"/>
            <w:tcBorders>
              <w:left w:val="single" w:sz="6" w:space="0" w:color="000000"/>
            </w:tcBorders>
            <w:shd w:val="clear" w:color="auto" w:fill="auto"/>
          </w:tcPr>
          <w:p w14:paraId="40FF8A62" w14:textId="452225C3" w:rsidR="00155EC8" w:rsidRPr="00B328AF" w:rsidRDefault="00155EC8" w:rsidP="00813D02">
            <w:pPr>
              <w:spacing w:line="130" w:lineRule="exact"/>
              <w:ind w:right="113"/>
              <w:jc w:val="right"/>
              <w:rPr>
                <w:sz w:val="12"/>
                <w:szCs w:val="12"/>
              </w:rPr>
            </w:pPr>
            <w:r w:rsidRPr="00B328AF">
              <w:rPr>
                <w:sz w:val="12"/>
                <w:szCs w:val="12"/>
              </w:rPr>
              <w:t>0,2</w:t>
            </w:r>
          </w:p>
        </w:tc>
        <w:tc>
          <w:tcPr>
            <w:tcW w:w="676" w:type="dxa"/>
            <w:tcBorders>
              <w:left w:val="single" w:sz="6" w:space="0" w:color="000000"/>
            </w:tcBorders>
            <w:shd w:val="clear" w:color="auto" w:fill="auto"/>
          </w:tcPr>
          <w:p w14:paraId="266CA23A" w14:textId="6B82E334" w:rsidR="00155EC8" w:rsidRPr="00B328AF" w:rsidRDefault="00405518" w:rsidP="00813D02">
            <w:pPr>
              <w:spacing w:line="130" w:lineRule="exact"/>
              <w:ind w:right="113"/>
              <w:jc w:val="right"/>
              <w:rPr>
                <w:sz w:val="12"/>
                <w:szCs w:val="12"/>
              </w:rPr>
            </w:pPr>
            <w:r w:rsidRPr="00B328AF">
              <w:rPr>
                <w:sz w:val="12"/>
                <w:szCs w:val="12"/>
              </w:rPr>
              <w:t>–</w:t>
            </w:r>
          </w:p>
        </w:tc>
        <w:tc>
          <w:tcPr>
            <w:tcW w:w="689" w:type="dxa"/>
            <w:tcBorders>
              <w:left w:val="single" w:sz="6" w:space="0" w:color="000000"/>
            </w:tcBorders>
            <w:shd w:val="clear" w:color="auto" w:fill="auto"/>
          </w:tcPr>
          <w:p w14:paraId="30984FA2" w14:textId="6CEDE8FD" w:rsidR="00155EC8" w:rsidRPr="00B328AF" w:rsidRDefault="00405518" w:rsidP="00813D02">
            <w:pPr>
              <w:spacing w:line="130" w:lineRule="exact"/>
              <w:ind w:right="113"/>
              <w:jc w:val="right"/>
              <w:rPr>
                <w:sz w:val="12"/>
                <w:szCs w:val="12"/>
              </w:rPr>
            </w:pPr>
            <w:r w:rsidRPr="00B328AF">
              <w:rPr>
                <w:sz w:val="12"/>
                <w:szCs w:val="12"/>
              </w:rPr>
              <w:t>–</w:t>
            </w:r>
          </w:p>
        </w:tc>
        <w:tc>
          <w:tcPr>
            <w:tcW w:w="663" w:type="dxa"/>
            <w:tcBorders>
              <w:left w:val="single" w:sz="6" w:space="0" w:color="000000"/>
            </w:tcBorders>
            <w:shd w:val="clear" w:color="auto" w:fill="auto"/>
          </w:tcPr>
          <w:p w14:paraId="5E33B50B" w14:textId="70CC5FCD" w:rsidR="00155EC8" w:rsidRPr="00B328AF" w:rsidRDefault="00155EC8" w:rsidP="00813D02">
            <w:pPr>
              <w:spacing w:line="130" w:lineRule="exact"/>
              <w:ind w:right="113"/>
              <w:jc w:val="right"/>
              <w:rPr>
                <w:sz w:val="12"/>
                <w:szCs w:val="12"/>
              </w:rPr>
            </w:pPr>
            <w:r w:rsidRPr="00B328AF">
              <w:rPr>
                <w:sz w:val="12"/>
                <w:szCs w:val="12"/>
              </w:rPr>
              <w:t>2,6</w:t>
            </w:r>
          </w:p>
        </w:tc>
        <w:tc>
          <w:tcPr>
            <w:tcW w:w="676" w:type="dxa"/>
            <w:tcBorders>
              <w:left w:val="single" w:sz="6" w:space="0" w:color="000000"/>
            </w:tcBorders>
            <w:shd w:val="clear" w:color="auto" w:fill="auto"/>
          </w:tcPr>
          <w:p w14:paraId="00B553DF" w14:textId="4ADB9CB0" w:rsidR="00155EC8" w:rsidRPr="00B328AF" w:rsidRDefault="00405518" w:rsidP="00813D02">
            <w:pPr>
              <w:spacing w:line="130" w:lineRule="exact"/>
              <w:ind w:right="113"/>
              <w:jc w:val="right"/>
              <w:rPr>
                <w:sz w:val="12"/>
                <w:szCs w:val="12"/>
              </w:rPr>
            </w:pPr>
            <w:r w:rsidRPr="00B328AF">
              <w:rPr>
                <w:sz w:val="12"/>
                <w:szCs w:val="12"/>
              </w:rPr>
              <w:t>–</w:t>
            </w:r>
          </w:p>
        </w:tc>
        <w:tc>
          <w:tcPr>
            <w:tcW w:w="676" w:type="dxa"/>
            <w:tcBorders>
              <w:left w:val="single" w:sz="6" w:space="0" w:color="000000"/>
            </w:tcBorders>
            <w:shd w:val="clear" w:color="auto" w:fill="auto"/>
          </w:tcPr>
          <w:p w14:paraId="475F4291" w14:textId="216C7B51" w:rsidR="00155EC8" w:rsidRPr="00B328AF" w:rsidRDefault="00155EC8" w:rsidP="00813D02">
            <w:pPr>
              <w:spacing w:line="130" w:lineRule="exact"/>
              <w:ind w:right="113"/>
              <w:jc w:val="right"/>
              <w:rPr>
                <w:sz w:val="12"/>
                <w:szCs w:val="12"/>
              </w:rPr>
            </w:pPr>
            <w:r w:rsidRPr="00B328AF">
              <w:rPr>
                <w:sz w:val="12"/>
                <w:szCs w:val="12"/>
              </w:rPr>
              <w:t>21,3</w:t>
            </w:r>
          </w:p>
        </w:tc>
        <w:tc>
          <w:tcPr>
            <w:tcW w:w="676" w:type="dxa"/>
            <w:tcBorders>
              <w:left w:val="single" w:sz="6" w:space="0" w:color="000000"/>
            </w:tcBorders>
            <w:shd w:val="clear" w:color="auto" w:fill="auto"/>
          </w:tcPr>
          <w:p w14:paraId="2C898321" w14:textId="4213859E" w:rsidR="00155EC8" w:rsidRPr="00B328AF" w:rsidRDefault="00155EC8" w:rsidP="00813D02">
            <w:pPr>
              <w:spacing w:line="130" w:lineRule="exact"/>
              <w:ind w:right="113"/>
              <w:jc w:val="right"/>
              <w:rPr>
                <w:sz w:val="12"/>
                <w:szCs w:val="12"/>
              </w:rPr>
            </w:pPr>
            <w:r w:rsidRPr="00B328AF">
              <w:rPr>
                <w:sz w:val="12"/>
                <w:szCs w:val="12"/>
              </w:rPr>
              <w:t>…</w:t>
            </w:r>
          </w:p>
        </w:tc>
        <w:tc>
          <w:tcPr>
            <w:tcW w:w="676" w:type="dxa"/>
            <w:tcBorders>
              <w:left w:val="single" w:sz="6" w:space="0" w:color="000000"/>
            </w:tcBorders>
            <w:shd w:val="clear" w:color="auto" w:fill="auto"/>
          </w:tcPr>
          <w:p w14:paraId="32784EBF" w14:textId="68EF2D92" w:rsidR="00155EC8" w:rsidRPr="00B328AF" w:rsidRDefault="00155EC8" w:rsidP="00813D02">
            <w:pPr>
              <w:spacing w:line="130" w:lineRule="exact"/>
              <w:ind w:right="113"/>
              <w:jc w:val="right"/>
              <w:rPr>
                <w:sz w:val="12"/>
                <w:szCs w:val="12"/>
              </w:rPr>
            </w:pPr>
            <w:r w:rsidRPr="00B328AF">
              <w:rPr>
                <w:sz w:val="12"/>
                <w:szCs w:val="12"/>
              </w:rPr>
              <w:t>0,4</w:t>
            </w:r>
          </w:p>
        </w:tc>
        <w:tc>
          <w:tcPr>
            <w:tcW w:w="676" w:type="dxa"/>
            <w:tcBorders>
              <w:left w:val="single" w:sz="6" w:space="0" w:color="000000"/>
            </w:tcBorders>
            <w:shd w:val="clear" w:color="auto" w:fill="auto"/>
          </w:tcPr>
          <w:p w14:paraId="4C71D359" w14:textId="2DDDD434" w:rsidR="00155EC8" w:rsidRPr="00B328AF" w:rsidRDefault="00155EC8" w:rsidP="00813D02">
            <w:pPr>
              <w:spacing w:line="130" w:lineRule="exact"/>
              <w:ind w:right="113"/>
              <w:jc w:val="right"/>
              <w:rPr>
                <w:sz w:val="12"/>
                <w:szCs w:val="12"/>
              </w:rPr>
            </w:pPr>
            <w:r w:rsidRPr="00B328AF">
              <w:rPr>
                <w:sz w:val="12"/>
                <w:szCs w:val="12"/>
              </w:rPr>
              <w:t>0,1</w:t>
            </w:r>
          </w:p>
        </w:tc>
        <w:tc>
          <w:tcPr>
            <w:tcW w:w="676" w:type="dxa"/>
            <w:tcBorders>
              <w:left w:val="single" w:sz="6" w:space="0" w:color="000000"/>
            </w:tcBorders>
            <w:shd w:val="clear" w:color="auto" w:fill="auto"/>
          </w:tcPr>
          <w:p w14:paraId="45C5CEA1" w14:textId="722973B9" w:rsidR="00155EC8" w:rsidRPr="00B328AF" w:rsidRDefault="00155EC8" w:rsidP="00813D02">
            <w:pPr>
              <w:spacing w:line="130" w:lineRule="exact"/>
              <w:ind w:right="113"/>
              <w:jc w:val="right"/>
              <w:rPr>
                <w:sz w:val="12"/>
                <w:szCs w:val="12"/>
              </w:rPr>
            </w:pPr>
            <w:r w:rsidRPr="00B328AF">
              <w:rPr>
                <w:sz w:val="12"/>
                <w:szCs w:val="12"/>
              </w:rPr>
              <w:t>2,8</w:t>
            </w:r>
          </w:p>
        </w:tc>
        <w:tc>
          <w:tcPr>
            <w:tcW w:w="676" w:type="dxa"/>
            <w:tcBorders>
              <w:left w:val="single" w:sz="6" w:space="0" w:color="000000"/>
            </w:tcBorders>
            <w:shd w:val="clear" w:color="auto" w:fill="auto"/>
          </w:tcPr>
          <w:p w14:paraId="5094D366" w14:textId="09AB5DB1" w:rsidR="00155EC8" w:rsidRPr="00B328AF" w:rsidRDefault="00155EC8" w:rsidP="00813D02">
            <w:pPr>
              <w:spacing w:line="130" w:lineRule="exact"/>
              <w:ind w:right="113"/>
              <w:jc w:val="right"/>
              <w:rPr>
                <w:sz w:val="12"/>
                <w:szCs w:val="12"/>
              </w:rPr>
            </w:pPr>
            <w:r w:rsidRPr="00B328AF">
              <w:rPr>
                <w:sz w:val="12"/>
                <w:szCs w:val="12"/>
              </w:rPr>
              <w:t>7,0</w:t>
            </w:r>
          </w:p>
        </w:tc>
      </w:tr>
      <w:tr w:rsidR="00853565" w:rsidRPr="00853565" w14:paraId="4B23D885" w14:textId="77777777" w:rsidTr="00813D02">
        <w:trPr>
          <w:cantSplit/>
        </w:trPr>
        <w:tc>
          <w:tcPr>
            <w:tcW w:w="1134" w:type="dxa"/>
            <w:shd w:val="clear" w:color="auto" w:fill="auto"/>
            <w:vAlign w:val="bottom"/>
          </w:tcPr>
          <w:p w14:paraId="346D1858" w14:textId="77777777" w:rsidR="00155EC8" w:rsidRPr="00B328AF" w:rsidRDefault="00155EC8" w:rsidP="00CE2E56">
            <w:pPr>
              <w:spacing w:line="130" w:lineRule="exact"/>
              <w:ind w:left="113"/>
              <w:rPr>
                <w:sz w:val="12"/>
                <w:szCs w:val="12"/>
              </w:rPr>
            </w:pPr>
            <w:r w:rsidRPr="00B328AF">
              <w:rPr>
                <w:rFonts w:eastAsia="Symbol"/>
                <w:sz w:val="12"/>
                <w:szCs w:val="12"/>
              </w:rPr>
              <w:t>Казахстан</w:t>
            </w:r>
          </w:p>
          <w:p w14:paraId="584BC5B4" w14:textId="77777777" w:rsidR="00155EC8" w:rsidRPr="00B328AF" w:rsidRDefault="00155EC8" w:rsidP="00CE2E56">
            <w:pPr>
              <w:spacing w:line="130" w:lineRule="exact"/>
              <w:ind w:left="113"/>
              <w:rPr>
                <w:sz w:val="12"/>
                <w:szCs w:val="12"/>
              </w:rPr>
            </w:pPr>
            <w:r w:rsidRPr="00B328AF">
              <w:rPr>
                <w:rFonts w:eastAsia="Symbol"/>
                <w:i/>
                <w:sz w:val="12"/>
                <w:szCs w:val="12"/>
              </w:rPr>
              <w:t>Kazakhstan</w:t>
            </w:r>
          </w:p>
        </w:tc>
        <w:tc>
          <w:tcPr>
            <w:tcW w:w="679" w:type="dxa"/>
            <w:tcBorders>
              <w:left w:val="single" w:sz="6" w:space="0" w:color="000000"/>
            </w:tcBorders>
            <w:shd w:val="clear" w:color="auto" w:fill="auto"/>
          </w:tcPr>
          <w:p w14:paraId="6DEC6D25" w14:textId="4906FE9C" w:rsidR="00155EC8" w:rsidRPr="00B328AF" w:rsidRDefault="00155EC8" w:rsidP="00813D02">
            <w:pPr>
              <w:spacing w:line="130" w:lineRule="exact"/>
              <w:ind w:right="113"/>
              <w:jc w:val="right"/>
              <w:rPr>
                <w:sz w:val="12"/>
                <w:szCs w:val="12"/>
              </w:rPr>
            </w:pPr>
            <w:r w:rsidRPr="00B328AF">
              <w:rPr>
                <w:sz w:val="12"/>
                <w:szCs w:val="12"/>
              </w:rPr>
              <w:t>108,6</w:t>
            </w:r>
          </w:p>
        </w:tc>
        <w:tc>
          <w:tcPr>
            <w:tcW w:w="739" w:type="dxa"/>
            <w:tcBorders>
              <w:left w:val="single" w:sz="6" w:space="0" w:color="000000"/>
            </w:tcBorders>
            <w:shd w:val="clear" w:color="auto" w:fill="auto"/>
          </w:tcPr>
          <w:p w14:paraId="22240DB8" w14:textId="5CEE3079" w:rsidR="00155EC8" w:rsidRPr="00B328AF" w:rsidRDefault="00155EC8" w:rsidP="00813D02">
            <w:pPr>
              <w:spacing w:line="130" w:lineRule="exact"/>
              <w:ind w:right="113"/>
              <w:jc w:val="right"/>
              <w:rPr>
                <w:sz w:val="12"/>
                <w:szCs w:val="12"/>
              </w:rPr>
            </w:pPr>
            <w:r w:rsidRPr="00B328AF">
              <w:rPr>
                <w:sz w:val="12"/>
                <w:szCs w:val="12"/>
              </w:rPr>
              <w:t>85,7</w:t>
            </w:r>
          </w:p>
        </w:tc>
        <w:tc>
          <w:tcPr>
            <w:tcW w:w="610" w:type="dxa"/>
            <w:tcBorders>
              <w:left w:val="single" w:sz="6" w:space="0" w:color="000000"/>
            </w:tcBorders>
            <w:shd w:val="clear" w:color="auto" w:fill="auto"/>
          </w:tcPr>
          <w:p w14:paraId="5C2F0743" w14:textId="2FA95CB4" w:rsidR="00155EC8" w:rsidRPr="00B328AF" w:rsidRDefault="00155EC8" w:rsidP="00813D02">
            <w:pPr>
              <w:spacing w:line="130" w:lineRule="exact"/>
              <w:ind w:right="113"/>
              <w:jc w:val="right"/>
              <w:rPr>
                <w:sz w:val="12"/>
                <w:szCs w:val="12"/>
              </w:rPr>
            </w:pPr>
            <w:r w:rsidRPr="00B328AF">
              <w:rPr>
                <w:sz w:val="12"/>
                <w:szCs w:val="12"/>
              </w:rPr>
              <w:t>55,4</w:t>
            </w:r>
          </w:p>
        </w:tc>
        <w:tc>
          <w:tcPr>
            <w:tcW w:w="676" w:type="dxa"/>
            <w:tcBorders>
              <w:left w:val="single" w:sz="6" w:space="0" w:color="000000"/>
            </w:tcBorders>
            <w:shd w:val="clear" w:color="auto" w:fill="auto"/>
          </w:tcPr>
          <w:p w14:paraId="133670C1" w14:textId="7A6B701C" w:rsidR="00155EC8" w:rsidRPr="00B328AF" w:rsidRDefault="00155EC8" w:rsidP="00813D02">
            <w:pPr>
              <w:spacing w:line="130" w:lineRule="exact"/>
              <w:ind w:right="113"/>
              <w:jc w:val="right"/>
              <w:rPr>
                <w:sz w:val="12"/>
                <w:szCs w:val="12"/>
              </w:rPr>
            </w:pPr>
            <w:r w:rsidRPr="00B328AF">
              <w:rPr>
                <w:sz w:val="12"/>
                <w:szCs w:val="12"/>
              </w:rPr>
              <w:t>109,5</w:t>
            </w:r>
          </w:p>
        </w:tc>
        <w:tc>
          <w:tcPr>
            <w:tcW w:w="689" w:type="dxa"/>
            <w:tcBorders>
              <w:left w:val="single" w:sz="6" w:space="0" w:color="000000"/>
            </w:tcBorders>
            <w:shd w:val="clear" w:color="auto" w:fill="auto"/>
          </w:tcPr>
          <w:p w14:paraId="2A9066AB" w14:textId="7FA5D99D" w:rsidR="00155EC8" w:rsidRPr="00B328AF" w:rsidRDefault="00155EC8" w:rsidP="00813D02">
            <w:pPr>
              <w:spacing w:line="130" w:lineRule="exact"/>
              <w:ind w:right="113"/>
              <w:jc w:val="right"/>
              <w:rPr>
                <w:sz w:val="12"/>
                <w:szCs w:val="12"/>
              </w:rPr>
            </w:pPr>
            <w:r w:rsidRPr="00B328AF">
              <w:rPr>
                <w:sz w:val="12"/>
                <w:szCs w:val="12"/>
              </w:rPr>
              <w:t>3,2</w:t>
            </w:r>
          </w:p>
        </w:tc>
        <w:tc>
          <w:tcPr>
            <w:tcW w:w="663" w:type="dxa"/>
            <w:tcBorders>
              <w:left w:val="single" w:sz="6" w:space="0" w:color="000000"/>
            </w:tcBorders>
            <w:shd w:val="clear" w:color="auto" w:fill="auto"/>
          </w:tcPr>
          <w:p w14:paraId="00BF7DB3" w14:textId="73E88C74" w:rsidR="00155EC8" w:rsidRPr="00B328AF" w:rsidRDefault="00155EC8" w:rsidP="00813D02">
            <w:pPr>
              <w:spacing w:line="130" w:lineRule="exact"/>
              <w:ind w:right="113"/>
              <w:jc w:val="right"/>
              <w:rPr>
                <w:sz w:val="12"/>
                <w:szCs w:val="12"/>
              </w:rPr>
            </w:pPr>
            <w:r w:rsidRPr="00B328AF">
              <w:rPr>
                <w:sz w:val="12"/>
                <w:szCs w:val="12"/>
              </w:rPr>
              <w:t>4,0</w:t>
            </w:r>
          </w:p>
        </w:tc>
        <w:tc>
          <w:tcPr>
            <w:tcW w:w="676" w:type="dxa"/>
            <w:tcBorders>
              <w:left w:val="single" w:sz="6" w:space="0" w:color="000000"/>
            </w:tcBorders>
            <w:shd w:val="clear" w:color="auto" w:fill="auto"/>
          </w:tcPr>
          <w:p w14:paraId="4D45EBC2" w14:textId="1CEF244D" w:rsidR="00155EC8" w:rsidRPr="00B328AF" w:rsidRDefault="00155EC8" w:rsidP="00813D02">
            <w:pPr>
              <w:spacing w:line="130" w:lineRule="exact"/>
              <w:ind w:right="113"/>
              <w:jc w:val="right"/>
              <w:rPr>
                <w:sz w:val="12"/>
                <w:szCs w:val="12"/>
              </w:rPr>
            </w:pPr>
            <w:r w:rsidRPr="00B328AF">
              <w:rPr>
                <w:sz w:val="12"/>
                <w:szCs w:val="12"/>
              </w:rPr>
              <w:t>39,0</w:t>
            </w:r>
          </w:p>
        </w:tc>
        <w:tc>
          <w:tcPr>
            <w:tcW w:w="676" w:type="dxa"/>
            <w:tcBorders>
              <w:left w:val="single" w:sz="6" w:space="0" w:color="000000"/>
            </w:tcBorders>
            <w:shd w:val="clear" w:color="auto" w:fill="auto"/>
          </w:tcPr>
          <w:p w14:paraId="0E724002" w14:textId="2FE97C94" w:rsidR="00155EC8" w:rsidRPr="00B328AF" w:rsidRDefault="00155EC8" w:rsidP="00813D02">
            <w:pPr>
              <w:spacing w:line="130" w:lineRule="exact"/>
              <w:ind w:right="113"/>
              <w:jc w:val="right"/>
              <w:rPr>
                <w:sz w:val="12"/>
                <w:szCs w:val="12"/>
              </w:rPr>
            </w:pPr>
            <w:r w:rsidRPr="00B328AF">
              <w:rPr>
                <w:sz w:val="12"/>
                <w:szCs w:val="12"/>
              </w:rPr>
              <w:t>65,1</w:t>
            </w:r>
          </w:p>
        </w:tc>
        <w:tc>
          <w:tcPr>
            <w:tcW w:w="676" w:type="dxa"/>
            <w:tcBorders>
              <w:left w:val="single" w:sz="6" w:space="0" w:color="000000"/>
            </w:tcBorders>
            <w:shd w:val="clear" w:color="auto" w:fill="auto"/>
          </w:tcPr>
          <w:p w14:paraId="500E3317" w14:textId="280609B0" w:rsidR="00155EC8" w:rsidRPr="00B328AF" w:rsidRDefault="00155EC8" w:rsidP="00813D02">
            <w:pPr>
              <w:spacing w:line="130" w:lineRule="exact"/>
              <w:ind w:right="113"/>
              <w:jc w:val="right"/>
              <w:rPr>
                <w:sz w:val="12"/>
                <w:szCs w:val="12"/>
              </w:rPr>
            </w:pPr>
            <w:r w:rsidRPr="00B328AF">
              <w:rPr>
                <w:sz w:val="12"/>
                <w:szCs w:val="12"/>
              </w:rPr>
              <w:t>…</w:t>
            </w:r>
          </w:p>
        </w:tc>
        <w:tc>
          <w:tcPr>
            <w:tcW w:w="676" w:type="dxa"/>
            <w:tcBorders>
              <w:left w:val="single" w:sz="6" w:space="0" w:color="000000"/>
            </w:tcBorders>
            <w:shd w:val="clear" w:color="auto" w:fill="auto"/>
          </w:tcPr>
          <w:p w14:paraId="4BCAD332" w14:textId="5FF82FDB" w:rsidR="00155EC8" w:rsidRPr="00B328AF" w:rsidRDefault="00155EC8" w:rsidP="00813D02">
            <w:pPr>
              <w:spacing w:line="130" w:lineRule="exact"/>
              <w:ind w:right="113"/>
              <w:jc w:val="right"/>
              <w:rPr>
                <w:sz w:val="12"/>
                <w:szCs w:val="12"/>
              </w:rPr>
            </w:pPr>
            <w:r w:rsidRPr="00B328AF">
              <w:rPr>
                <w:sz w:val="12"/>
                <w:szCs w:val="12"/>
              </w:rPr>
              <w:t>0,04</w:t>
            </w:r>
          </w:p>
        </w:tc>
        <w:tc>
          <w:tcPr>
            <w:tcW w:w="676" w:type="dxa"/>
            <w:tcBorders>
              <w:left w:val="single" w:sz="6" w:space="0" w:color="000000"/>
            </w:tcBorders>
            <w:shd w:val="clear" w:color="auto" w:fill="auto"/>
          </w:tcPr>
          <w:p w14:paraId="3F14F6D6" w14:textId="6A4E6213" w:rsidR="00155EC8" w:rsidRPr="00B328AF" w:rsidRDefault="00155EC8" w:rsidP="00813D02">
            <w:pPr>
              <w:spacing w:line="130" w:lineRule="exact"/>
              <w:ind w:right="113"/>
              <w:jc w:val="right"/>
              <w:rPr>
                <w:sz w:val="12"/>
                <w:szCs w:val="12"/>
              </w:rPr>
            </w:pPr>
            <w:r w:rsidRPr="00B328AF">
              <w:rPr>
                <w:sz w:val="12"/>
                <w:szCs w:val="12"/>
              </w:rPr>
              <w:t>0,02</w:t>
            </w:r>
          </w:p>
        </w:tc>
        <w:tc>
          <w:tcPr>
            <w:tcW w:w="676" w:type="dxa"/>
            <w:tcBorders>
              <w:left w:val="single" w:sz="6" w:space="0" w:color="000000"/>
            </w:tcBorders>
            <w:shd w:val="clear" w:color="auto" w:fill="auto"/>
          </w:tcPr>
          <w:p w14:paraId="224E4922" w14:textId="1540AE93" w:rsidR="00155EC8" w:rsidRPr="00B328AF" w:rsidRDefault="00405518" w:rsidP="00813D02">
            <w:pPr>
              <w:spacing w:line="130" w:lineRule="exact"/>
              <w:ind w:right="113"/>
              <w:jc w:val="right"/>
              <w:rPr>
                <w:sz w:val="12"/>
                <w:szCs w:val="12"/>
              </w:rPr>
            </w:pPr>
            <w:r w:rsidRPr="00B328AF">
              <w:rPr>
                <w:sz w:val="12"/>
                <w:szCs w:val="12"/>
              </w:rPr>
              <w:t>–</w:t>
            </w:r>
          </w:p>
        </w:tc>
        <w:tc>
          <w:tcPr>
            <w:tcW w:w="676" w:type="dxa"/>
            <w:tcBorders>
              <w:left w:val="single" w:sz="6" w:space="0" w:color="000000"/>
            </w:tcBorders>
            <w:shd w:val="clear" w:color="auto" w:fill="auto"/>
          </w:tcPr>
          <w:p w14:paraId="30586B94" w14:textId="6CEF1242" w:rsidR="00155EC8" w:rsidRPr="00B328AF" w:rsidRDefault="00155EC8" w:rsidP="00813D02">
            <w:pPr>
              <w:spacing w:line="130" w:lineRule="exact"/>
              <w:ind w:right="113"/>
              <w:jc w:val="right"/>
              <w:rPr>
                <w:sz w:val="12"/>
                <w:szCs w:val="12"/>
              </w:rPr>
            </w:pPr>
            <w:r w:rsidRPr="00B328AF">
              <w:rPr>
                <w:sz w:val="12"/>
                <w:szCs w:val="12"/>
              </w:rPr>
              <w:t>1,5</w:t>
            </w:r>
          </w:p>
        </w:tc>
      </w:tr>
      <w:tr w:rsidR="00853565" w:rsidRPr="00853565" w14:paraId="798CE75A" w14:textId="77777777" w:rsidTr="00813D02">
        <w:trPr>
          <w:cantSplit/>
        </w:trPr>
        <w:tc>
          <w:tcPr>
            <w:tcW w:w="1134" w:type="dxa"/>
            <w:shd w:val="clear" w:color="auto" w:fill="auto"/>
            <w:vAlign w:val="bottom"/>
          </w:tcPr>
          <w:p w14:paraId="3936324B" w14:textId="77777777" w:rsidR="00155EC8" w:rsidRPr="00B328AF" w:rsidRDefault="00155EC8" w:rsidP="00CE2E56">
            <w:pPr>
              <w:spacing w:line="130" w:lineRule="exact"/>
              <w:ind w:left="113"/>
              <w:rPr>
                <w:sz w:val="12"/>
                <w:szCs w:val="12"/>
              </w:rPr>
            </w:pPr>
            <w:r w:rsidRPr="00B328AF">
              <w:rPr>
                <w:rFonts w:eastAsia="Symbol"/>
                <w:sz w:val="12"/>
                <w:szCs w:val="12"/>
              </w:rPr>
              <w:t>Киргизия</w:t>
            </w:r>
          </w:p>
          <w:p w14:paraId="6F344820" w14:textId="77777777" w:rsidR="00155EC8" w:rsidRPr="00B328AF" w:rsidRDefault="00155EC8" w:rsidP="00CE2E56">
            <w:pPr>
              <w:spacing w:line="130" w:lineRule="exact"/>
              <w:ind w:left="113"/>
              <w:rPr>
                <w:sz w:val="12"/>
                <w:szCs w:val="12"/>
              </w:rPr>
            </w:pPr>
            <w:r w:rsidRPr="00B328AF">
              <w:rPr>
                <w:rFonts w:eastAsia="Symbol"/>
                <w:i/>
                <w:sz w:val="12"/>
                <w:szCs w:val="12"/>
              </w:rPr>
              <w:t>Kyrgyzstan</w:t>
            </w:r>
          </w:p>
        </w:tc>
        <w:tc>
          <w:tcPr>
            <w:tcW w:w="679" w:type="dxa"/>
            <w:tcBorders>
              <w:left w:val="single" w:sz="6" w:space="0" w:color="000000"/>
            </w:tcBorders>
            <w:shd w:val="clear" w:color="auto" w:fill="auto"/>
          </w:tcPr>
          <w:p w14:paraId="43BFEE82" w14:textId="4CD45CB3" w:rsidR="00155EC8" w:rsidRPr="00B328AF" w:rsidRDefault="00155EC8" w:rsidP="00813D02">
            <w:pPr>
              <w:spacing w:line="130" w:lineRule="exact"/>
              <w:ind w:right="113"/>
              <w:jc w:val="right"/>
              <w:rPr>
                <w:sz w:val="12"/>
                <w:szCs w:val="12"/>
              </w:rPr>
            </w:pPr>
            <w:r w:rsidRPr="00B328AF">
              <w:rPr>
                <w:sz w:val="12"/>
                <w:szCs w:val="12"/>
              </w:rPr>
              <w:t>15,4</w:t>
            </w:r>
          </w:p>
        </w:tc>
        <w:tc>
          <w:tcPr>
            <w:tcW w:w="739" w:type="dxa"/>
            <w:tcBorders>
              <w:left w:val="single" w:sz="6" w:space="0" w:color="000000"/>
            </w:tcBorders>
            <w:shd w:val="clear" w:color="auto" w:fill="auto"/>
          </w:tcPr>
          <w:p w14:paraId="352DC6DF" w14:textId="1982FCF0" w:rsidR="00155EC8" w:rsidRPr="00B328AF" w:rsidRDefault="00155EC8" w:rsidP="00813D02">
            <w:pPr>
              <w:spacing w:line="130" w:lineRule="exact"/>
              <w:ind w:right="113"/>
              <w:jc w:val="right"/>
              <w:rPr>
                <w:sz w:val="12"/>
                <w:szCs w:val="12"/>
              </w:rPr>
            </w:pPr>
            <w:r w:rsidRPr="00B328AF">
              <w:rPr>
                <w:sz w:val="12"/>
                <w:szCs w:val="12"/>
              </w:rPr>
              <w:t>0,2</w:t>
            </w:r>
          </w:p>
        </w:tc>
        <w:tc>
          <w:tcPr>
            <w:tcW w:w="610" w:type="dxa"/>
            <w:tcBorders>
              <w:left w:val="single" w:sz="6" w:space="0" w:color="000000"/>
            </w:tcBorders>
            <w:shd w:val="clear" w:color="auto" w:fill="auto"/>
          </w:tcPr>
          <w:p w14:paraId="38332417" w14:textId="75AEC105" w:rsidR="00155EC8" w:rsidRPr="00B328AF" w:rsidRDefault="00155EC8" w:rsidP="00813D02">
            <w:pPr>
              <w:spacing w:line="130" w:lineRule="exact"/>
              <w:ind w:right="113"/>
              <w:jc w:val="right"/>
              <w:rPr>
                <w:sz w:val="12"/>
                <w:szCs w:val="12"/>
              </w:rPr>
            </w:pPr>
            <w:r w:rsidRPr="00B328AF">
              <w:rPr>
                <w:sz w:val="12"/>
                <w:szCs w:val="12"/>
              </w:rPr>
              <w:t>0,02</w:t>
            </w:r>
          </w:p>
        </w:tc>
        <w:tc>
          <w:tcPr>
            <w:tcW w:w="676" w:type="dxa"/>
            <w:tcBorders>
              <w:left w:val="single" w:sz="6" w:space="0" w:color="000000"/>
            </w:tcBorders>
            <w:shd w:val="clear" w:color="auto" w:fill="auto"/>
          </w:tcPr>
          <w:p w14:paraId="1CFC6059" w14:textId="63477A40" w:rsidR="00155EC8" w:rsidRPr="00B328AF" w:rsidRDefault="00155EC8" w:rsidP="00813D02">
            <w:pPr>
              <w:spacing w:line="130" w:lineRule="exact"/>
              <w:ind w:right="113"/>
              <w:jc w:val="right"/>
              <w:rPr>
                <w:sz w:val="12"/>
                <w:szCs w:val="12"/>
              </w:rPr>
            </w:pPr>
            <w:r w:rsidRPr="00B328AF">
              <w:rPr>
                <w:sz w:val="12"/>
                <w:szCs w:val="12"/>
              </w:rPr>
              <w:t>2,7</w:t>
            </w:r>
          </w:p>
        </w:tc>
        <w:tc>
          <w:tcPr>
            <w:tcW w:w="689" w:type="dxa"/>
            <w:tcBorders>
              <w:left w:val="single" w:sz="6" w:space="0" w:color="000000"/>
            </w:tcBorders>
            <w:shd w:val="clear" w:color="auto" w:fill="auto"/>
          </w:tcPr>
          <w:p w14:paraId="1908EF94" w14:textId="62222856" w:rsidR="00155EC8" w:rsidRPr="00B328AF" w:rsidRDefault="00405518" w:rsidP="00813D02">
            <w:pPr>
              <w:spacing w:line="130" w:lineRule="exact"/>
              <w:ind w:right="113"/>
              <w:jc w:val="right"/>
              <w:rPr>
                <w:sz w:val="12"/>
                <w:szCs w:val="12"/>
              </w:rPr>
            </w:pPr>
            <w:r w:rsidRPr="00B328AF">
              <w:rPr>
                <w:sz w:val="12"/>
                <w:szCs w:val="12"/>
              </w:rPr>
              <w:t>–</w:t>
            </w:r>
          </w:p>
        </w:tc>
        <w:tc>
          <w:tcPr>
            <w:tcW w:w="663" w:type="dxa"/>
            <w:tcBorders>
              <w:left w:val="single" w:sz="6" w:space="0" w:color="000000"/>
            </w:tcBorders>
            <w:shd w:val="clear" w:color="auto" w:fill="auto"/>
          </w:tcPr>
          <w:p w14:paraId="06DBD1EB" w14:textId="667712C2" w:rsidR="00155EC8" w:rsidRPr="00B328AF" w:rsidRDefault="00405518" w:rsidP="00813D02">
            <w:pPr>
              <w:spacing w:line="130" w:lineRule="exact"/>
              <w:ind w:right="113"/>
              <w:jc w:val="right"/>
              <w:rPr>
                <w:sz w:val="12"/>
                <w:szCs w:val="12"/>
              </w:rPr>
            </w:pPr>
            <w:r w:rsidRPr="00B328AF">
              <w:rPr>
                <w:sz w:val="12"/>
                <w:szCs w:val="12"/>
              </w:rPr>
              <w:t>–</w:t>
            </w:r>
          </w:p>
        </w:tc>
        <w:tc>
          <w:tcPr>
            <w:tcW w:w="676" w:type="dxa"/>
            <w:tcBorders>
              <w:left w:val="single" w:sz="6" w:space="0" w:color="000000"/>
            </w:tcBorders>
            <w:shd w:val="clear" w:color="auto" w:fill="auto"/>
          </w:tcPr>
          <w:p w14:paraId="3A10CCFC" w14:textId="7F19B0F4" w:rsidR="00155EC8" w:rsidRPr="00B328AF" w:rsidRDefault="00405518" w:rsidP="00813D02">
            <w:pPr>
              <w:spacing w:line="130" w:lineRule="exact"/>
              <w:ind w:right="113"/>
              <w:jc w:val="right"/>
              <w:rPr>
                <w:sz w:val="12"/>
                <w:szCs w:val="12"/>
              </w:rPr>
            </w:pPr>
            <w:r w:rsidRPr="00B328AF">
              <w:rPr>
                <w:sz w:val="12"/>
                <w:szCs w:val="12"/>
              </w:rPr>
              <w:t>–</w:t>
            </w:r>
          </w:p>
        </w:tc>
        <w:tc>
          <w:tcPr>
            <w:tcW w:w="676" w:type="dxa"/>
            <w:tcBorders>
              <w:left w:val="single" w:sz="6" w:space="0" w:color="000000"/>
            </w:tcBorders>
            <w:shd w:val="clear" w:color="auto" w:fill="auto"/>
          </w:tcPr>
          <w:p w14:paraId="3194A442" w14:textId="6787942D" w:rsidR="00155EC8" w:rsidRPr="00B328AF" w:rsidRDefault="00405518" w:rsidP="00813D02">
            <w:pPr>
              <w:spacing w:line="130" w:lineRule="exact"/>
              <w:ind w:right="113"/>
              <w:jc w:val="right"/>
              <w:rPr>
                <w:sz w:val="12"/>
                <w:szCs w:val="12"/>
              </w:rPr>
            </w:pPr>
            <w:r w:rsidRPr="00B328AF">
              <w:rPr>
                <w:sz w:val="12"/>
                <w:szCs w:val="12"/>
              </w:rPr>
              <w:t>–</w:t>
            </w:r>
          </w:p>
        </w:tc>
        <w:tc>
          <w:tcPr>
            <w:tcW w:w="676" w:type="dxa"/>
            <w:tcBorders>
              <w:left w:val="single" w:sz="6" w:space="0" w:color="000000"/>
            </w:tcBorders>
            <w:shd w:val="clear" w:color="auto" w:fill="auto"/>
          </w:tcPr>
          <w:p w14:paraId="2E6E411C" w14:textId="2FB7E8C7" w:rsidR="00155EC8" w:rsidRPr="00B328AF" w:rsidRDefault="00155EC8" w:rsidP="00813D02">
            <w:pPr>
              <w:spacing w:line="130" w:lineRule="exact"/>
              <w:ind w:right="113"/>
              <w:jc w:val="right"/>
              <w:rPr>
                <w:sz w:val="12"/>
                <w:szCs w:val="12"/>
              </w:rPr>
            </w:pPr>
            <w:r w:rsidRPr="00B328AF">
              <w:rPr>
                <w:sz w:val="12"/>
                <w:szCs w:val="12"/>
              </w:rPr>
              <w:t>…</w:t>
            </w:r>
          </w:p>
        </w:tc>
        <w:tc>
          <w:tcPr>
            <w:tcW w:w="676" w:type="dxa"/>
            <w:tcBorders>
              <w:left w:val="single" w:sz="6" w:space="0" w:color="000000"/>
            </w:tcBorders>
            <w:shd w:val="clear" w:color="auto" w:fill="auto"/>
          </w:tcPr>
          <w:p w14:paraId="56C48D70" w14:textId="21F04EBF" w:rsidR="00155EC8" w:rsidRPr="00B328AF" w:rsidRDefault="00155EC8" w:rsidP="00813D02">
            <w:pPr>
              <w:spacing w:line="130" w:lineRule="exact"/>
              <w:ind w:right="113"/>
              <w:jc w:val="right"/>
              <w:rPr>
                <w:sz w:val="12"/>
                <w:szCs w:val="12"/>
              </w:rPr>
            </w:pPr>
            <w:r w:rsidRPr="00B328AF">
              <w:rPr>
                <w:sz w:val="12"/>
                <w:szCs w:val="12"/>
              </w:rPr>
              <w:t>0,0</w:t>
            </w:r>
          </w:p>
        </w:tc>
        <w:tc>
          <w:tcPr>
            <w:tcW w:w="676" w:type="dxa"/>
            <w:tcBorders>
              <w:left w:val="single" w:sz="6" w:space="0" w:color="000000"/>
            </w:tcBorders>
            <w:shd w:val="clear" w:color="auto" w:fill="auto"/>
          </w:tcPr>
          <w:p w14:paraId="4D72D95A" w14:textId="5D944CF6" w:rsidR="00155EC8" w:rsidRPr="00B328AF" w:rsidRDefault="00155EC8" w:rsidP="00813D02">
            <w:pPr>
              <w:spacing w:line="130" w:lineRule="exact"/>
              <w:ind w:right="113"/>
              <w:jc w:val="right"/>
              <w:rPr>
                <w:sz w:val="12"/>
                <w:szCs w:val="12"/>
              </w:rPr>
            </w:pPr>
            <w:r w:rsidRPr="00B328AF">
              <w:rPr>
                <w:sz w:val="12"/>
                <w:szCs w:val="12"/>
              </w:rPr>
              <w:t>0,0</w:t>
            </w:r>
          </w:p>
        </w:tc>
        <w:tc>
          <w:tcPr>
            <w:tcW w:w="676" w:type="dxa"/>
            <w:tcBorders>
              <w:left w:val="single" w:sz="6" w:space="0" w:color="000000"/>
            </w:tcBorders>
            <w:shd w:val="clear" w:color="auto" w:fill="auto"/>
          </w:tcPr>
          <w:p w14:paraId="4A093F77" w14:textId="28904291" w:rsidR="00155EC8" w:rsidRPr="00B328AF" w:rsidRDefault="00405518" w:rsidP="00813D02">
            <w:pPr>
              <w:spacing w:line="130" w:lineRule="exact"/>
              <w:ind w:right="113"/>
              <w:jc w:val="right"/>
              <w:rPr>
                <w:sz w:val="12"/>
                <w:szCs w:val="12"/>
              </w:rPr>
            </w:pPr>
            <w:r w:rsidRPr="00B328AF">
              <w:rPr>
                <w:sz w:val="12"/>
                <w:szCs w:val="12"/>
              </w:rPr>
              <w:t>–</w:t>
            </w:r>
          </w:p>
        </w:tc>
        <w:tc>
          <w:tcPr>
            <w:tcW w:w="676" w:type="dxa"/>
            <w:tcBorders>
              <w:left w:val="single" w:sz="6" w:space="0" w:color="000000"/>
            </w:tcBorders>
            <w:shd w:val="clear" w:color="auto" w:fill="auto"/>
          </w:tcPr>
          <w:p w14:paraId="5FD4960A" w14:textId="6A79CCA6" w:rsidR="00155EC8" w:rsidRPr="00B328AF" w:rsidRDefault="00155EC8" w:rsidP="00813D02">
            <w:pPr>
              <w:spacing w:line="130" w:lineRule="exact"/>
              <w:ind w:right="113"/>
              <w:jc w:val="right"/>
              <w:rPr>
                <w:sz w:val="12"/>
                <w:szCs w:val="12"/>
              </w:rPr>
            </w:pPr>
            <w:r w:rsidRPr="00B328AF">
              <w:rPr>
                <w:sz w:val="12"/>
                <w:szCs w:val="12"/>
              </w:rPr>
              <w:t>2,5</w:t>
            </w:r>
          </w:p>
        </w:tc>
      </w:tr>
      <w:tr w:rsidR="00853565" w:rsidRPr="00853565" w14:paraId="22BA5BCC" w14:textId="77777777" w:rsidTr="00813D02">
        <w:trPr>
          <w:cantSplit/>
        </w:trPr>
        <w:tc>
          <w:tcPr>
            <w:tcW w:w="1134" w:type="dxa"/>
            <w:shd w:val="clear" w:color="auto" w:fill="auto"/>
            <w:vAlign w:val="bottom"/>
          </w:tcPr>
          <w:p w14:paraId="2D947337" w14:textId="2C3C5E38" w:rsidR="00155EC8" w:rsidRPr="00B328AF" w:rsidRDefault="00155EC8" w:rsidP="00CE2E56">
            <w:pPr>
              <w:spacing w:line="130" w:lineRule="exact"/>
              <w:ind w:left="113"/>
              <w:rPr>
                <w:sz w:val="12"/>
                <w:szCs w:val="12"/>
              </w:rPr>
            </w:pPr>
            <w:r w:rsidRPr="00B328AF">
              <w:rPr>
                <w:rFonts w:eastAsia="Symbol"/>
                <w:sz w:val="12"/>
                <w:szCs w:val="12"/>
              </w:rPr>
              <w:t>Республика</w:t>
            </w:r>
            <w:r w:rsidR="00813D02" w:rsidRPr="00B328AF">
              <w:rPr>
                <w:rFonts w:eastAsia="Symbol"/>
                <w:sz w:val="12"/>
                <w:szCs w:val="12"/>
              </w:rPr>
              <w:br/>
            </w:r>
            <w:r w:rsidRPr="00B328AF">
              <w:rPr>
                <w:rFonts w:eastAsia="Symbol"/>
                <w:sz w:val="12"/>
                <w:szCs w:val="12"/>
              </w:rPr>
              <w:t>Молдова</w:t>
            </w:r>
          </w:p>
          <w:p w14:paraId="3314C0D9" w14:textId="77777777" w:rsidR="00155EC8" w:rsidRPr="00B328AF" w:rsidRDefault="00155EC8" w:rsidP="00CE2E56">
            <w:pPr>
              <w:spacing w:line="130" w:lineRule="exact"/>
              <w:ind w:left="113"/>
              <w:rPr>
                <w:sz w:val="12"/>
                <w:szCs w:val="12"/>
              </w:rPr>
            </w:pPr>
            <w:r w:rsidRPr="00B328AF">
              <w:rPr>
                <w:rFonts w:eastAsia="Symbol"/>
                <w:i/>
                <w:sz w:val="12"/>
                <w:szCs w:val="12"/>
              </w:rPr>
              <w:t>Republic of Moldova</w:t>
            </w:r>
          </w:p>
        </w:tc>
        <w:tc>
          <w:tcPr>
            <w:tcW w:w="679" w:type="dxa"/>
            <w:tcBorders>
              <w:left w:val="single" w:sz="6" w:space="0" w:color="000000"/>
            </w:tcBorders>
            <w:shd w:val="clear" w:color="auto" w:fill="auto"/>
          </w:tcPr>
          <w:p w14:paraId="3E3723B1" w14:textId="22F745FD" w:rsidR="00155EC8" w:rsidRPr="00B328AF" w:rsidRDefault="00813D02" w:rsidP="00813D02">
            <w:pPr>
              <w:spacing w:line="130" w:lineRule="exact"/>
              <w:ind w:right="113"/>
              <w:jc w:val="right"/>
              <w:rPr>
                <w:sz w:val="12"/>
                <w:szCs w:val="12"/>
              </w:rPr>
            </w:pPr>
            <w:r w:rsidRPr="00B328AF">
              <w:rPr>
                <w:sz w:val="12"/>
                <w:szCs w:val="12"/>
              </w:rPr>
              <w:br/>
            </w:r>
            <w:r w:rsidR="00155EC8" w:rsidRPr="00B328AF">
              <w:rPr>
                <w:sz w:val="12"/>
                <w:szCs w:val="12"/>
              </w:rPr>
              <w:t>1,0</w:t>
            </w:r>
          </w:p>
        </w:tc>
        <w:tc>
          <w:tcPr>
            <w:tcW w:w="739" w:type="dxa"/>
            <w:tcBorders>
              <w:left w:val="single" w:sz="6" w:space="0" w:color="000000"/>
            </w:tcBorders>
            <w:shd w:val="clear" w:color="auto" w:fill="auto"/>
          </w:tcPr>
          <w:p w14:paraId="6461157D" w14:textId="0344C4DE" w:rsidR="00155EC8" w:rsidRPr="00B328AF" w:rsidRDefault="00813D02" w:rsidP="00813D02">
            <w:pPr>
              <w:spacing w:line="130" w:lineRule="exact"/>
              <w:ind w:right="113"/>
              <w:jc w:val="right"/>
              <w:rPr>
                <w:sz w:val="12"/>
                <w:szCs w:val="12"/>
              </w:rPr>
            </w:pPr>
            <w:r w:rsidRPr="00B328AF">
              <w:rPr>
                <w:sz w:val="12"/>
                <w:szCs w:val="12"/>
              </w:rPr>
              <w:br/>
            </w:r>
            <w:r w:rsidR="00405518" w:rsidRPr="00B328AF">
              <w:rPr>
                <w:sz w:val="12"/>
                <w:szCs w:val="12"/>
              </w:rPr>
              <w:t>–</w:t>
            </w:r>
          </w:p>
        </w:tc>
        <w:tc>
          <w:tcPr>
            <w:tcW w:w="610" w:type="dxa"/>
            <w:tcBorders>
              <w:left w:val="single" w:sz="6" w:space="0" w:color="000000"/>
            </w:tcBorders>
            <w:shd w:val="clear" w:color="auto" w:fill="auto"/>
          </w:tcPr>
          <w:p w14:paraId="7B825498" w14:textId="004136D8" w:rsidR="00155EC8" w:rsidRPr="00B328AF" w:rsidRDefault="00813D02" w:rsidP="00813D02">
            <w:pPr>
              <w:spacing w:line="130" w:lineRule="exact"/>
              <w:ind w:right="113"/>
              <w:jc w:val="right"/>
              <w:rPr>
                <w:sz w:val="12"/>
                <w:szCs w:val="12"/>
              </w:rPr>
            </w:pPr>
            <w:r w:rsidRPr="00B328AF">
              <w:rPr>
                <w:sz w:val="12"/>
                <w:szCs w:val="12"/>
              </w:rPr>
              <w:br/>
            </w:r>
            <w:r w:rsidR="00405518" w:rsidRPr="00B328AF">
              <w:rPr>
                <w:sz w:val="12"/>
                <w:szCs w:val="12"/>
              </w:rPr>
              <w:t>–</w:t>
            </w:r>
          </w:p>
        </w:tc>
        <w:tc>
          <w:tcPr>
            <w:tcW w:w="676" w:type="dxa"/>
            <w:tcBorders>
              <w:left w:val="single" w:sz="6" w:space="0" w:color="000000"/>
            </w:tcBorders>
            <w:shd w:val="clear" w:color="auto" w:fill="auto"/>
          </w:tcPr>
          <w:p w14:paraId="51F4328B" w14:textId="60E1A6CE" w:rsidR="00155EC8" w:rsidRPr="00B328AF" w:rsidRDefault="00813D02" w:rsidP="00813D02">
            <w:pPr>
              <w:spacing w:line="130" w:lineRule="exact"/>
              <w:ind w:right="113"/>
              <w:jc w:val="right"/>
              <w:rPr>
                <w:sz w:val="12"/>
                <w:szCs w:val="12"/>
              </w:rPr>
            </w:pPr>
            <w:r w:rsidRPr="00B328AF">
              <w:rPr>
                <w:sz w:val="12"/>
                <w:szCs w:val="12"/>
              </w:rPr>
              <w:br/>
            </w:r>
            <w:r w:rsidR="00405518" w:rsidRPr="00B328AF">
              <w:rPr>
                <w:sz w:val="12"/>
                <w:szCs w:val="12"/>
              </w:rPr>
              <w:t>–</w:t>
            </w:r>
          </w:p>
        </w:tc>
        <w:tc>
          <w:tcPr>
            <w:tcW w:w="689" w:type="dxa"/>
            <w:tcBorders>
              <w:left w:val="single" w:sz="6" w:space="0" w:color="000000"/>
            </w:tcBorders>
            <w:shd w:val="clear" w:color="auto" w:fill="auto"/>
          </w:tcPr>
          <w:p w14:paraId="2043EAEB" w14:textId="4BC90F5C" w:rsidR="00155EC8" w:rsidRPr="00B328AF" w:rsidRDefault="00813D02" w:rsidP="00813D02">
            <w:pPr>
              <w:spacing w:line="130" w:lineRule="exact"/>
              <w:ind w:right="113"/>
              <w:jc w:val="right"/>
              <w:rPr>
                <w:sz w:val="12"/>
                <w:szCs w:val="12"/>
              </w:rPr>
            </w:pPr>
            <w:r w:rsidRPr="00B328AF">
              <w:rPr>
                <w:sz w:val="12"/>
                <w:szCs w:val="12"/>
              </w:rPr>
              <w:br/>
            </w:r>
            <w:r w:rsidR="00405518" w:rsidRPr="00B328AF">
              <w:rPr>
                <w:sz w:val="12"/>
                <w:szCs w:val="12"/>
              </w:rPr>
              <w:t>–</w:t>
            </w:r>
          </w:p>
        </w:tc>
        <w:tc>
          <w:tcPr>
            <w:tcW w:w="663" w:type="dxa"/>
            <w:tcBorders>
              <w:left w:val="single" w:sz="6" w:space="0" w:color="000000"/>
            </w:tcBorders>
            <w:shd w:val="clear" w:color="auto" w:fill="auto"/>
          </w:tcPr>
          <w:p w14:paraId="68980CD7" w14:textId="55FA8A01" w:rsidR="00155EC8" w:rsidRPr="00B328AF" w:rsidRDefault="00813D02" w:rsidP="00813D02">
            <w:pPr>
              <w:spacing w:line="130" w:lineRule="exact"/>
              <w:ind w:right="113"/>
              <w:jc w:val="right"/>
              <w:rPr>
                <w:sz w:val="12"/>
                <w:szCs w:val="12"/>
              </w:rPr>
            </w:pPr>
            <w:r w:rsidRPr="00B328AF">
              <w:rPr>
                <w:sz w:val="12"/>
                <w:szCs w:val="12"/>
              </w:rPr>
              <w:br/>
            </w:r>
            <w:r w:rsidR="00405518" w:rsidRPr="00B328AF">
              <w:rPr>
                <w:sz w:val="12"/>
                <w:szCs w:val="12"/>
              </w:rPr>
              <w:t>–</w:t>
            </w:r>
          </w:p>
        </w:tc>
        <w:tc>
          <w:tcPr>
            <w:tcW w:w="676" w:type="dxa"/>
            <w:tcBorders>
              <w:left w:val="single" w:sz="6" w:space="0" w:color="000000"/>
            </w:tcBorders>
            <w:shd w:val="clear" w:color="auto" w:fill="auto"/>
          </w:tcPr>
          <w:p w14:paraId="2C317B49" w14:textId="3C553251" w:rsidR="00155EC8" w:rsidRPr="00B328AF" w:rsidRDefault="00813D02" w:rsidP="00813D02">
            <w:pPr>
              <w:spacing w:line="130" w:lineRule="exact"/>
              <w:ind w:right="113"/>
              <w:jc w:val="right"/>
              <w:rPr>
                <w:sz w:val="12"/>
                <w:szCs w:val="12"/>
              </w:rPr>
            </w:pPr>
            <w:r w:rsidRPr="00B328AF">
              <w:rPr>
                <w:sz w:val="12"/>
                <w:szCs w:val="12"/>
              </w:rPr>
              <w:br/>
            </w:r>
            <w:r w:rsidR="00405518" w:rsidRPr="00B328AF">
              <w:rPr>
                <w:sz w:val="12"/>
                <w:szCs w:val="12"/>
              </w:rPr>
              <w:t>–</w:t>
            </w:r>
          </w:p>
        </w:tc>
        <w:tc>
          <w:tcPr>
            <w:tcW w:w="676" w:type="dxa"/>
            <w:tcBorders>
              <w:left w:val="single" w:sz="6" w:space="0" w:color="000000"/>
            </w:tcBorders>
            <w:shd w:val="clear" w:color="auto" w:fill="auto"/>
          </w:tcPr>
          <w:p w14:paraId="01535792" w14:textId="319DBFC6" w:rsidR="00155EC8" w:rsidRPr="00B328AF" w:rsidRDefault="00813D02" w:rsidP="00813D02">
            <w:pPr>
              <w:spacing w:line="130" w:lineRule="exact"/>
              <w:ind w:right="113"/>
              <w:jc w:val="right"/>
              <w:rPr>
                <w:sz w:val="12"/>
                <w:szCs w:val="12"/>
              </w:rPr>
            </w:pPr>
            <w:r w:rsidRPr="00B328AF">
              <w:rPr>
                <w:sz w:val="12"/>
                <w:szCs w:val="12"/>
              </w:rPr>
              <w:br/>
            </w:r>
            <w:r w:rsidR="00405518" w:rsidRPr="00B328AF">
              <w:rPr>
                <w:sz w:val="12"/>
                <w:szCs w:val="12"/>
              </w:rPr>
              <w:t>–</w:t>
            </w:r>
          </w:p>
        </w:tc>
        <w:tc>
          <w:tcPr>
            <w:tcW w:w="676" w:type="dxa"/>
            <w:tcBorders>
              <w:left w:val="single" w:sz="6" w:space="0" w:color="000000"/>
            </w:tcBorders>
            <w:shd w:val="clear" w:color="auto" w:fill="auto"/>
          </w:tcPr>
          <w:p w14:paraId="75532A6B" w14:textId="5B037675" w:rsidR="00155EC8" w:rsidRPr="00B328AF" w:rsidRDefault="00813D02" w:rsidP="00813D02">
            <w:pPr>
              <w:spacing w:line="130" w:lineRule="exact"/>
              <w:ind w:right="113"/>
              <w:jc w:val="right"/>
              <w:rPr>
                <w:sz w:val="12"/>
                <w:szCs w:val="12"/>
              </w:rPr>
            </w:pPr>
            <w:r w:rsidRPr="00B328AF">
              <w:rPr>
                <w:sz w:val="12"/>
                <w:szCs w:val="12"/>
              </w:rPr>
              <w:br/>
            </w:r>
            <w:r w:rsidR="00155EC8" w:rsidRPr="00B328AF">
              <w:rPr>
                <w:sz w:val="12"/>
                <w:szCs w:val="12"/>
              </w:rPr>
              <w:t>…</w:t>
            </w:r>
          </w:p>
        </w:tc>
        <w:tc>
          <w:tcPr>
            <w:tcW w:w="676" w:type="dxa"/>
            <w:tcBorders>
              <w:left w:val="single" w:sz="6" w:space="0" w:color="000000"/>
            </w:tcBorders>
            <w:shd w:val="clear" w:color="auto" w:fill="auto"/>
          </w:tcPr>
          <w:p w14:paraId="128F356C" w14:textId="52D77FC2" w:rsidR="00155EC8" w:rsidRPr="00B328AF" w:rsidRDefault="00813D02" w:rsidP="00813D02">
            <w:pPr>
              <w:spacing w:line="130" w:lineRule="exact"/>
              <w:ind w:right="113"/>
              <w:jc w:val="right"/>
              <w:rPr>
                <w:sz w:val="12"/>
                <w:szCs w:val="12"/>
              </w:rPr>
            </w:pPr>
            <w:r w:rsidRPr="00B328AF">
              <w:rPr>
                <w:sz w:val="12"/>
                <w:szCs w:val="12"/>
              </w:rPr>
              <w:br/>
            </w:r>
            <w:r w:rsidR="00405518" w:rsidRPr="00B328AF">
              <w:rPr>
                <w:sz w:val="12"/>
                <w:szCs w:val="12"/>
              </w:rPr>
              <w:t>–</w:t>
            </w:r>
          </w:p>
        </w:tc>
        <w:tc>
          <w:tcPr>
            <w:tcW w:w="676" w:type="dxa"/>
            <w:tcBorders>
              <w:left w:val="single" w:sz="6" w:space="0" w:color="000000"/>
            </w:tcBorders>
            <w:shd w:val="clear" w:color="auto" w:fill="auto"/>
          </w:tcPr>
          <w:p w14:paraId="1B013A7E" w14:textId="2F38F39B" w:rsidR="00155EC8" w:rsidRPr="00B328AF" w:rsidRDefault="00813D02" w:rsidP="00813D02">
            <w:pPr>
              <w:spacing w:line="130" w:lineRule="exact"/>
              <w:ind w:right="113"/>
              <w:jc w:val="right"/>
              <w:rPr>
                <w:sz w:val="12"/>
                <w:szCs w:val="12"/>
              </w:rPr>
            </w:pPr>
            <w:r w:rsidRPr="00B328AF">
              <w:rPr>
                <w:sz w:val="12"/>
                <w:szCs w:val="12"/>
              </w:rPr>
              <w:br/>
            </w:r>
            <w:r w:rsidR="00155EC8" w:rsidRPr="00B328AF">
              <w:rPr>
                <w:sz w:val="12"/>
                <w:szCs w:val="12"/>
              </w:rPr>
              <w:t>…</w:t>
            </w:r>
          </w:p>
        </w:tc>
        <w:tc>
          <w:tcPr>
            <w:tcW w:w="676" w:type="dxa"/>
            <w:tcBorders>
              <w:left w:val="single" w:sz="6" w:space="0" w:color="000000"/>
            </w:tcBorders>
            <w:shd w:val="clear" w:color="auto" w:fill="auto"/>
          </w:tcPr>
          <w:p w14:paraId="192DA77A" w14:textId="58445C7F" w:rsidR="00155EC8" w:rsidRPr="00B328AF" w:rsidRDefault="00813D02" w:rsidP="00813D02">
            <w:pPr>
              <w:spacing w:line="130" w:lineRule="exact"/>
              <w:ind w:right="113"/>
              <w:jc w:val="right"/>
              <w:rPr>
                <w:sz w:val="12"/>
                <w:szCs w:val="12"/>
              </w:rPr>
            </w:pPr>
            <w:r w:rsidRPr="00B328AF">
              <w:rPr>
                <w:sz w:val="12"/>
                <w:szCs w:val="12"/>
              </w:rPr>
              <w:br/>
            </w:r>
            <w:r w:rsidR="00405518" w:rsidRPr="00B328AF">
              <w:rPr>
                <w:sz w:val="12"/>
                <w:szCs w:val="12"/>
              </w:rPr>
              <w:t>–</w:t>
            </w:r>
          </w:p>
        </w:tc>
        <w:tc>
          <w:tcPr>
            <w:tcW w:w="676" w:type="dxa"/>
            <w:tcBorders>
              <w:left w:val="single" w:sz="6" w:space="0" w:color="000000"/>
            </w:tcBorders>
            <w:shd w:val="clear" w:color="auto" w:fill="auto"/>
          </w:tcPr>
          <w:p w14:paraId="077EB38A" w14:textId="323C5F50" w:rsidR="00155EC8" w:rsidRPr="00B328AF" w:rsidRDefault="00813D02" w:rsidP="00813D02">
            <w:pPr>
              <w:spacing w:line="130" w:lineRule="exact"/>
              <w:ind w:right="113"/>
              <w:jc w:val="right"/>
              <w:rPr>
                <w:sz w:val="12"/>
                <w:szCs w:val="12"/>
              </w:rPr>
            </w:pPr>
            <w:r w:rsidRPr="00B328AF">
              <w:rPr>
                <w:sz w:val="12"/>
                <w:szCs w:val="12"/>
              </w:rPr>
              <w:br/>
            </w:r>
            <w:r w:rsidR="00155EC8" w:rsidRPr="00B328AF">
              <w:rPr>
                <w:sz w:val="12"/>
                <w:szCs w:val="12"/>
              </w:rPr>
              <w:t>1,5</w:t>
            </w:r>
          </w:p>
        </w:tc>
      </w:tr>
      <w:tr w:rsidR="00853565" w:rsidRPr="00853565" w14:paraId="2F73F2CA" w14:textId="77777777" w:rsidTr="00813D02">
        <w:trPr>
          <w:cantSplit/>
        </w:trPr>
        <w:tc>
          <w:tcPr>
            <w:tcW w:w="1134" w:type="dxa"/>
            <w:shd w:val="clear" w:color="auto" w:fill="auto"/>
            <w:vAlign w:val="bottom"/>
          </w:tcPr>
          <w:p w14:paraId="62607075" w14:textId="77777777" w:rsidR="00155EC8" w:rsidRPr="00B328AF" w:rsidRDefault="00155EC8" w:rsidP="00CE2E56">
            <w:pPr>
              <w:spacing w:line="130" w:lineRule="exact"/>
              <w:ind w:left="113"/>
              <w:rPr>
                <w:sz w:val="12"/>
                <w:szCs w:val="12"/>
              </w:rPr>
            </w:pPr>
            <w:r w:rsidRPr="00B328AF">
              <w:rPr>
                <w:rFonts w:eastAsia="Symbol"/>
                <w:sz w:val="12"/>
                <w:szCs w:val="12"/>
              </w:rPr>
              <w:t>Таджикистан</w:t>
            </w:r>
          </w:p>
          <w:p w14:paraId="28C7200E" w14:textId="77777777" w:rsidR="00155EC8" w:rsidRPr="00B328AF" w:rsidRDefault="00155EC8" w:rsidP="00CE2E56">
            <w:pPr>
              <w:spacing w:line="130" w:lineRule="exact"/>
              <w:ind w:left="113"/>
              <w:rPr>
                <w:sz w:val="12"/>
                <w:szCs w:val="12"/>
              </w:rPr>
            </w:pPr>
            <w:r w:rsidRPr="00B328AF">
              <w:rPr>
                <w:rFonts w:eastAsia="Symbol"/>
                <w:i/>
                <w:sz w:val="12"/>
                <w:szCs w:val="12"/>
              </w:rPr>
              <w:t>Tajikistan</w:t>
            </w:r>
            <w:r w:rsidRPr="00B328AF">
              <w:rPr>
                <w:rFonts w:eastAsia="Symbol"/>
                <w:bCs/>
                <w:i/>
                <w:sz w:val="12"/>
                <w:szCs w:val="12"/>
                <w:vertAlign w:val="superscript"/>
              </w:rPr>
              <w:t xml:space="preserve"> </w:t>
            </w:r>
          </w:p>
        </w:tc>
        <w:tc>
          <w:tcPr>
            <w:tcW w:w="679" w:type="dxa"/>
            <w:tcBorders>
              <w:left w:val="single" w:sz="6" w:space="0" w:color="000000"/>
            </w:tcBorders>
            <w:shd w:val="clear" w:color="auto" w:fill="auto"/>
          </w:tcPr>
          <w:p w14:paraId="7A2593F9" w14:textId="5405AEC3" w:rsidR="00155EC8" w:rsidRPr="00B328AF" w:rsidRDefault="00155EC8" w:rsidP="00813D02">
            <w:pPr>
              <w:spacing w:line="130" w:lineRule="exact"/>
              <w:ind w:right="113"/>
              <w:jc w:val="right"/>
              <w:rPr>
                <w:sz w:val="12"/>
                <w:szCs w:val="12"/>
              </w:rPr>
            </w:pPr>
            <w:r w:rsidRPr="00B328AF">
              <w:rPr>
                <w:sz w:val="12"/>
                <w:szCs w:val="12"/>
              </w:rPr>
              <w:t>19,8</w:t>
            </w:r>
          </w:p>
        </w:tc>
        <w:tc>
          <w:tcPr>
            <w:tcW w:w="739" w:type="dxa"/>
            <w:tcBorders>
              <w:left w:val="single" w:sz="6" w:space="0" w:color="000000"/>
            </w:tcBorders>
            <w:shd w:val="clear" w:color="auto" w:fill="auto"/>
          </w:tcPr>
          <w:p w14:paraId="0EAA9DF6" w14:textId="3811DE54" w:rsidR="00155EC8" w:rsidRPr="00B328AF" w:rsidRDefault="00155EC8" w:rsidP="00813D02">
            <w:pPr>
              <w:spacing w:line="130" w:lineRule="exact"/>
              <w:ind w:right="113"/>
              <w:jc w:val="right"/>
              <w:rPr>
                <w:sz w:val="12"/>
                <w:szCs w:val="12"/>
              </w:rPr>
            </w:pPr>
            <w:r w:rsidRPr="00B328AF">
              <w:rPr>
                <w:sz w:val="12"/>
                <w:szCs w:val="12"/>
              </w:rPr>
              <w:t>0,02</w:t>
            </w:r>
          </w:p>
        </w:tc>
        <w:tc>
          <w:tcPr>
            <w:tcW w:w="610" w:type="dxa"/>
            <w:tcBorders>
              <w:left w:val="single" w:sz="6" w:space="0" w:color="000000"/>
            </w:tcBorders>
            <w:shd w:val="clear" w:color="auto" w:fill="auto"/>
          </w:tcPr>
          <w:p w14:paraId="427AAC6D" w14:textId="0EFD1FBD" w:rsidR="00155EC8" w:rsidRPr="00B328AF" w:rsidRDefault="00155EC8" w:rsidP="00813D02">
            <w:pPr>
              <w:spacing w:line="130" w:lineRule="exact"/>
              <w:ind w:right="113"/>
              <w:jc w:val="right"/>
              <w:rPr>
                <w:sz w:val="12"/>
                <w:szCs w:val="12"/>
              </w:rPr>
            </w:pPr>
            <w:r w:rsidRPr="00B328AF">
              <w:rPr>
                <w:sz w:val="12"/>
                <w:szCs w:val="12"/>
              </w:rPr>
              <w:t>0,0</w:t>
            </w:r>
          </w:p>
        </w:tc>
        <w:tc>
          <w:tcPr>
            <w:tcW w:w="676" w:type="dxa"/>
            <w:tcBorders>
              <w:left w:val="single" w:sz="6" w:space="0" w:color="000000"/>
            </w:tcBorders>
            <w:shd w:val="clear" w:color="auto" w:fill="auto"/>
          </w:tcPr>
          <w:p w14:paraId="7735A511" w14:textId="579FBCD0" w:rsidR="00155EC8" w:rsidRPr="00B328AF" w:rsidRDefault="00155EC8" w:rsidP="00813D02">
            <w:pPr>
              <w:spacing w:line="130" w:lineRule="exact"/>
              <w:ind w:right="113"/>
              <w:jc w:val="right"/>
              <w:rPr>
                <w:sz w:val="12"/>
                <w:szCs w:val="12"/>
              </w:rPr>
            </w:pPr>
            <w:r w:rsidRPr="00B328AF">
              <w:rPr>
                <w:sz w:val="12"/>
                <w:szCs w:val="12"/>
              </w:rPr>
              <w:t>2,0</w:t>
            </w:r>
          </w:p>
        </w:tc>
        <w:tc>
          <w:tcPr>
            <w:tcW w:w="689" w:type="dxa"/>
            <w:tcBorders>
              <w:left w:val="single" w:sz="6" w:space="0" w:color="000000"/>
            </w:tcBorders>
            <w:shd w:val="clear" w:color="auto" w:fill="auto"/>
          </w:tcPr>
          <w:p w14:paraId="600A645A" w14:textId="2C53E8A2" w:rsidR="00155EC8" w:rsidRPr="00B328AF" w:rsidRDefault="00405518" w:rsidP="00813D02">
            <w:pPr>
              <w:spacing w:line="130" w:lineRule="exact"/>
              <w:ind w:right="113"/>
              <w:jc w:val="right"/>
              <w:rPr>
                <w:sz w:val="12"/>
                <w:szCs w:val="12"/>
              </w:rPr>
            </w:pPr>
            <w:r w:rsidRPr="00B328AF">
              <w:rPr>
                <w:sz w:val="12"/>
                <w:szCs w:val="12"/>
              </w:rPr>
              <w:t>–</w:t>
            </w:r>
          </w:p>
        </w:tc>
        <w:tc>
          <w:tcPr>
            <w:tcW w:w="663" w:type="dxa"/>
            <w:tcBorders>
              <w:left w:val="single" w:sz="6" w:space="0" w:color="000000"/>
            </w:tcBorders>
            <w:shd w:val="clear" w:color="auto" w:fill="auto"/>
          </w:tcPr>
          <w:p w14:paraId="09B8AF2F" w14:textId="52D4FCBD" w:rsidR="00155EC8" w:rsidRPr="00B328AF" w:rsidRDefault="00405518" w:rsidP="00813D02">
            <w:pPr>
              <w:spacing w:line="130" w:lineRule="exact"/>
              <w:ind w:right="113"/>
              <w:jc w:val="right"/>
              <w:rPr>
                <w:sz w:val="12"/>
                <w:szCs w:val="12"/>
              </w:rPr>
            </w:pPr>
            <w:r w:rsidRPr="00B328AF">
              <w:rPr>
                <w:sz w:val="12"/>
                <w:szCs w:val="12"/>
              </w:rPr>
              <w:t>–</w:t>
            </w:r>
          </w:p>
        </w:tc>
        <w:tc>
          <w:tcPr>
            <w:tcW w:w="676" w:type="dxa"/>
            <w:tcBorders>
              <w:left w:val="single" w:sz="6" w:space="0" w:color="000000"/>
            </w:tcBorders>
            <w:shd w:val="clear" w:color="auto" w:fill="auto"/>
          </w:tcPr>
          <w:p w14:paraId="0D25536D" w14:textId="62A06420" w:rsidR="00155EC8" w:rsidRPr="00B328AF" w:rsidRDefault="00405518" w:rsidP="00813D02">
            <w:pPr>
              <w:spacing w:line="130" w:lineRule="exact"/>
              <w:ind w:right="113"/>
              <w:jc w:val="right"/>
              <w:rPr>
                <w:sz w:val="12"/>
                <w:szCs w:val="12"/>
              </w:rPr>
            </w:pPr>
            <w:r w:rsidRPr="00B328AF">
              <w:rPr>
                <w:sz w:val="12"/>
                <w:szCs w:val="12"/>
              </w:rPr>
              <w:t>–</w:t>
            </w:r>
          </w:p>
        </w:tc>
        <w:tc>
          <w:tcPr>
            <w:tcW w:w="676" w:type="dxa"/>
            <w:tcBorders>
              <w:left w:val="single" w:sz="6" w:space="0" w:color="000000"/>
            </w:tcBorders>
            <w:shd w:val="clear" w:color="auto" w:fill="auto"/>
          </w:tcPr>
          <w:p w14:paraId="6BFE3CA9" w14:textId="06B96588" w:rsidR="00155EC8" w:rsidRPr="00B328AF" w:rsidRDefault="00405518" w:rsidP="00813D02">
            <w:pPr>
              <w:spacing w:line="130" w:lineRule="exact"/>
              <w:ind w:right="113"/>
              <w:jc w:val="right"/>
              <w:rPr>
                <w:sz w:val="12"/>
                <w:szCs w:val="12"/>
              </w:rPr>
            </w:pPr>
            <w:r w:rsidRPr="00B328AF">
              <w:rPr>
                <w:sz w:val="12"/>
                <w:szCs w:val="12"/>
              </w:rPr>
              <w:t>–</w:t>
            </w:r>
          </w:p>
        </w:tc>
        <w:tc>
          <w:tcPr>
            <w:tcW w:w="676" w:type="dxa"/>
            <w:tcBorders>
              <w:left w:val="single" w:sz="6" w:space="0" w:color="000000"/>
            </w:tcBorders>
            <w:shd w:val="clear" w:color="auto" w:fill="auto"/>
          </w:tcPr>
          <w:p w14:paraId="136A04DA" w14:textId="7A344918" w:rsidR="00155EC8" w:rsidRPr="00B328AF" w:rsidRDefault="00155EC8" w:rsidP="00813D02">
            <w:pPr>
              <w:spacing w:line="130" w:lineRule="exact"/>
              <w:ind w:right="113"/>
              <w:jc w:val="right"/>
              <w:rPr>
                <w:sz w:val="12"/>
                <w:szCs w:val="12"/>
              </w:rPr>
            </w:pPr>
            <w:r w:rsidRPr="00B328AF">
              <w:rPr>
                <w:sz w:val="12"/>
                <w:szCs w:val="12"/>
              </w:rPr>
              <w:t>…</w:t>
            </w:r>
          </w:p>
        </w:tc>
        <w:tc>
          <w:tcPr>
            <w:tcW w:w="676" w:type="dxa"/>
            <w:tcBorders>
              <w:left w:val="single" w:sz="6" w:space="0" w:color="000000"/>
            </w:tcBorders>
            <w:shd w:val="clear" w:color="auto" w:fill="auto"/>
          </w:tcPr>
          <w:p w14:paraId="6548D092" w14:textId="67FC5809" w:rsidR="00155EC8" w:rsidRPr="00B328AF" w:rsidRDefault="00155EC8" w:rsidP="00813D02">
            <w:pPr>
              <w:spacing w:line="130" w:lineRule="exact"/>
              <w:ind w:right="113"/>
              <w:jc w:val="right"/>
              <w:rPr>
                <w:sz w:val="12"/>
                <w:szCs w:val="12"/>
              </w:rPr>
            </w:pPr>
            <w:r w:rsidRPr="00B328AF">
              <w:rPr>
                <w:sz w:val="12"/>
                <w:szCs w:val="12"/>
              </w:rPr>
              <w:t>…</w:t>
            </w:r>
          </w:p>
        </w:tc>
        <w:tc>
          <w:tcPr>
            <w:tcW w:w="676" w:type="dxa"/>
            <w:tcBorders>
              <w:left w:val="single" w:sz="6" w:space="0" w:color="000000"/>
            </w:tcBorders>
            <w:shd w:val="clear" w:color="auto" w:fill="auto"/>
          </w:tcPr>
          <w:p w14:paraId="357665C7" w14:textId="271529A1" w:rsidR="00155EC8" w:rsidRPr="00B328AF" w:rsidRDefault="00155EC8" w:rsidP="00813D02">
            <w:pPr>
              <w:spacing w:line="130" w:lineRule="exact"/>
              <w:ind w:right="113"/>
              <w:jc w:val="right"/>
              <w:rPr>
                <w:sz w:val="12"/>
                <w:szCs w:val="12"/>
              </w:rPr>
            </w:pPr>
            <w:r w:rsidRPr="00B328AF">
              <w:rPr>
                <w:sz w:val="12"/>
                <w:szCs w:val="12"/>
              </w:rPr>
              <w:t>0,01</w:t>
            </w:r>
          </w:p>
        </w:tc>
        <w:tc>
          <w:tcPr>
            <w:tcW w:w="676" w:type="dxa"/>
            <w:tcBorders>
              <w:left w:val="single" w:sz="6" w:space="0" w:color="000000"/>
            </w:tcBorders>
            <w:shd w:val="clear" w:color="auto" w:fill="auto"/>
          </w:tcPr>
          <w:p w14:paraId="1A2B5CFC" w14:textId="639F4600" w:rsidR="00155EC8" w:rsidRPr="00B328AF" w:rsidRDefault="00405518" w:rsidP="00813D02">
            <w:pPr>
              <w:spacing w:line="130" w:lineRule="exact"/>
              <w:ind w:right="113"/>
              <w:jc w:val="right"/>
              <w:rPr>
                <w:sz w:val="12"/>
                <w:szCs w:val="12"/>
              </w:rPr>
            </w:pPr>
            <w:r w:rsidRPr="00B328AF">
              <w:rPr>
                <w:sz w:val="12"/>
                <w:szCs w:val="12"/>
              </w:rPr>
              <w:t>–</w:t>
            </w:r>
          </w:p>
        </w:tc>
        <w:tc>
          <w:tcPr>
            <w:tcW w:w="676" w:type="dxa"/>
            <w:tcBorders>
              <w:left w:val="single" w:sz="6" w:space="0" w:color="000000"/>
            </w:tcBorders>
            <w:shd w:val="clear" w:color="auto" w:fill="auto"/>
          </w:tcPr>
          <w:p w14:paraId="0C9AF349" w14:textId="3D1E448E" w:rsidR="00155EC8" w:rsidRPr="00B328AF" w:rsidRDefault="00155EC8" w:rsidP="00813D02">
            <w:pPr>
              <w:spacing w:line="130" w:lineRule="exact"/>
              <w:ind w:right="113"/>
              <w:jc w:val="right"/>
              <w:rPr>
                <w:sz w:val="12"/>
                <w:szCs w:val="12"/>
              </w:rPr>
            </w:pPr>
            <w:r w:rsidRPr="00B328AF">
              <w:rPr>
                <w:sz w:val="12"/>
                <w:szCs w:val="12"/>
              </w:rPr>
              <w:t>1,0</w:t>
            </w:r>
          </w:p>
        </w:tc>
      </w:tr>
      <w:tr w:rsidR="00853565" w:rsidRPr="00853565" w14:paraId="1AA5CBFE" w14:textId="77777777" w:rsidTr="00813D02">
        <w:trPr>
          <w:cantSplit/>
        </w:trPr>
        <w:tc>
          <w:tcPr>
            <w:tcW w:w="1134" w:type="dxa"/>
            <w:shd w:val="clear" w:color="auto" w:fill="auto"/>
            <w:vAlign w:val="bottom"/>
          </w:tcPr>
          <w:p w14:paraId="0E35FCDD" w14:textId="77777777" w:rsidR="00155EC8" w:rsidRPr="00B328AF" w:rsidRDefault="00155EC8" w:rsidP="00CE2E56">
            <w:pPr>
              <w:spacing w:line="130" w:lineRule="exact"/>
              <w:ind w:left="113"/>
              <w:rPr>
                <w:sz w:val="12"/>
                <w:szCs w:val="12"/>
              </w:rPr>
            </w:pPr>
            <w:r w:rsidRPr="00B328AF">
              <w:rPr>
                <w:rFonts w:eastAsia="Symbol"/>
                <w:sz w:val="12"/>
                <w:szCs w:val="12"/>
              </w:rPr>
              <w:t>Узбекистан</w:t>
            </w:r>
          </w:p>
          <w:p w14:paraId="483256B8" w14:textId="77777777" w:rsidR="00155EC8" w:rsidRPr="00B328AF" w:rsidRDefault="00155EC8" w:rsidP="00CE2E56">
            <w:pPr>
              <w:spacing w:line="130" w:lineRule="exact"/>
              <w:ind w:left="113"/>
              <w:rPr>
                <w:sz w:val="12"/>
                <w:szCs w:val="12"/>
              </w:rPr>
            </w:pPr>
            <w:r w:rsidRPr="00B328AF">
              <w:rPr>
                <w:rFonts w:eastAsia="Symbol"/>
                <w:i/>
                <w:sz w:val="12"/>
                <w:szCs w:val="12"/>
              </w:rPr>
              <w:t>Uzbekistan</w:t>
            </w:r>
            <w:r w:rsidRPr="00B328AF">
              <w:rPr>
                <w:rFonts w:eastAsia="Symbol"/>
                <w:bCs/>
                <w:i/>
                <w:sz w:val="12"/>
                <w:szCs w:val="12"/>
                <w:vertAlign w:val="superscript"/>
              </w:rPr>
              <w:t xml:space="preserve"> </w:t>
            </w:r>
          </w:p>
        </w:tc>
        <w:tc>
          <w:tcPr>
            <w:tcW w:w="679" w:type="dxa"/>
            <w:tcBorders>
              <w:left w:val="single" w:sz="6" w:space="0" w:color="000000"/>
            </w:tcBorders>
            <w:shd w:val="clear" w:color="auto" w:fill="auto"/>
          </w:tcPr>
          <w:p w14:paraId="4E359FAB" w14:textId="161622A8" w:rsidR="00155EC8" w:rsidRPr="00B328AF" w:rsidRDefault="00155EC8" w:rsidP="00813D02">
            <w:pPr>
              <w:spacing w:line="130" w:lineRule="exact"/>
              <w:ind w:right="113"/>
              <w:jc w:val="right"/>
              <w:rPr>
                <w:sz w:val="12"/>
                <w:szCs w:val="12"/>
              </w:rPr>
            </w:pPr>
            <w:r w:rsidRPr="00B328AF">
              <w:rPr>
                <w:sz w:val="12"/>
                <w:szCs w:val="12"/>
              </w:rPr>
              <w:t>66,5</w:t>
            </w:r>
          </w:p>
        </w:tc>
        <w:tc>
          <w:tcPr>
            <w:tcW w:w="739" w:type="dxa"/>
            <w:tcBorders>
              <w:left w:val="single" w:sz="6" w:space="0" w:color="000000"/>
            </w:tcBorders>
            <w:shd w:val="clear" w:color="auto" w:fill="auto"/>
          </w:tcPr>
          <w:p w14:paraId="7A3B4041" w14:textId="230DA55E" w:rsidR="00155EC8" w:rsidRPr="00B328AF" w:rsidRDefault="00155EC8" w:rsidP="00813D02">
            <w:pPr>
              <w:spacing w:line="130" w:lineRule="exact"/>
              <w:ind w:right="113"/>
              <w:jc w:val="right"/>
              <w:rPr>
                <w:sz w:val="12"/>
                <w:szCs w:val="12"/>
              </w:rPr>
            </w:pPr>
            <w:r w:rsidRPr="00B328AF">
              <w:rPr>
                <w:sz w:val="12"/>
                <w:szCs w:val="12"/>
              </w:rPr>
              <w:t>2,0</w:t>
            </w:r>
          </w:p>
        </w:tc>
        <w:tc>
          <w:tcPr>
            <w:tcW w:w="610" w:type="dxa"/>
            <w:tcBorders>
              <w:left w:val="single" w:sz="6" w:space="0" w:color="000000"/>
            </w:tcBorders>
            <w:shd w:val="clear" w:color="auto" w:fill="auto"/>
          </w:tcPr>
          <w:p w14:paraId="4E1CF559" w14:textId="234E4601" w:rsidR="00155EC8" w:rsidRPr="00B328AF" w:rsidRDefault="00155EC8" w:rsidP="00813D02">
            <w:pPr>
              <w:spacing w:line="130" w:lineRule="exact"/>
              <w:ind w:right="113"/>
              <w:jc w:val="right"/>
              <w:rPr>
                <w:sz w:val="12"/>
                <w:szCs w:val="12"/>
              </w:rPr>
            </w:pPr>
            <w:r w:rsidRPr="00B328AF">
              <w:rPr>
                <w:sz w:val="12"/>
                <w:szCs w:val="12"/>
              </w:rPr>
              <w:t>49,8</w:t>
            </w:r>
          </w:p>
        </w:tc>
        <w:tc>
          <w:tcPr>
            <w:tcW w:w="676" w:type="dxa"/>
            <w:tcBorders>
              <w:left w:val="single" w:sz="6" w:space="0" w:color="000000"/>
            </w:tcBorders>
            <w:shd w:val="clear" w:color="auto" w:fill="auto"/>
          </w:tcPr>
          <w:p w14:paraId="47FD3B5C" w14:textId="1478860A" w:rsidR="00155EC8" w:rsidRPr="00B328AF" w:rsidRDefault="00155EC8" w:rsidP="00813D02">
            <w:pPr>
              <w:spacing w:line="130" w:lineRule="exact"/>
              <w:ind w:right="113"/>
              <w:jc w:val="right"/>
              <w:rPr>
                <w:sz w:val="12"/>
                <w:szCs w:val="12"/>
              </w:rPr>
            </w:pPr>
            <w:r w:rsidRPr="00B328AF">
              <w:rPr>
                <w:sz w:val="12"/>
                <w:szCs w:val="12"/>
              </w:rPr>
              <w:t>4,1</w:t>
            </w:r>
          </w:p>
        </w:tc>
        <w:tc>
          <w:tcPr>
            <w:tcW w:w="689" w:type="dxa"/>
            <w:tcBorders>
              <w:left w:val="single" w:sz="6" w:space="0" w:color="000000"/>
            </w:tcBorders>
            <w:shd w:val="clear" w:color="auto" w:fill="auto"/>
          </w:tcPr>
          <w:p w14:paraId="58DB2511" w14:textId="641C82FC" w:rsidR="00155EC8" w:rsidRPr="00B328AF" w:rsidRDefault="00405518" w:rsidP="00813D02">
            <w:pPr>
              <w:spacing w:line="130" w:lineRule="exact"/>
              <w:ind w:right="113"/>
              <w:jc w:val="right"/>
              <w:rPr>
                <w:sz w:val="12"/>
                <w:szCs w:val="12"/>
              </w:rPr>
            </w:pPr>
            <w:r w:rsidRPr="00B328AF">
              <w:rPr>
                <w:sz w:val="12"/>
                <w:szCs w:val="12"/>
              </w:rPr>
              <w:t>–</w:t>
            </w:r>
          </w:p>
        </w:tc>
        <w:tc>
          <w:tcPr>
            <w:tcW w:w="663" w:type="dxa"/>
            <w:tcBorders>
              <w:left w:val="single" w:sz="6" w:space="0" w:color="000000"/>
            </w:tcBorders>
            <w:shd w:val="clear" w:color="auto" w:fill="auto"/>
          </w:tcPr>
          <w:p w14:paraId="6A29E58C" w14:textId="2671E620" w:rsidR="00155EC8" w:rsidRPr="00B328AF" w:rsidRDefault="00155EC8" w:rsidP="00813D02">
            <w:pPr>
              <w:spacing w:line="130" w:lineRule="exact"/>
              <w:ind w:right="113"/>
              <w:jc w:val="right"/>
              <w:rPr>
                <w:sz w:val="12"/>
                <w:szCs w:val="12"/>
              </w:rPr>
            </w:pPr>
            <w:r w:rsidRPr="00B328AF">
              <w:rPr>
                <w:sz w:val="12"/>
                <w:szCs w:val="12"/>
              </w:rPr>
              <w:t>2,3</w:t>
            </w:r>
          </w:p>
        </w:tc>
        <w:tc>
          <w:tcPr>
            <w:tcW w:w="676" w:type="dxa"/>
            <w:tcBorders>
              <w:left w:val="single" w:sz="6" w:space="0" w:color="000000"/>
            </w:tcBorders>
            <w:shd w:val="clear" w:color="auto" w:fill="auto"/>
          </w:tcPr>
          <w:p w14:paraId="64582D09" w14:textId="27CC18BD" w:rsidR="00155EC8" w:rsidRPr="00B328AF" w:rsidRDefault="00405518" w:rsidP="00813D02">
            <w:pPr>
              <w:spacing w:line="130" w:lineRule="exact"/>
              <w:ind w:right="113"/>
              <w:jc w:val="right"/>
              <w:rPr>
                <w:sz w:val="12"/>
                <w:szCs w:val="12"/>
              </w:rPr>
            </w:pPr>
            <w:r w:rsidRPr="00B328AF">
              <w:rPr>
                <w:sz w:val="12"/>
                <w:szCs w:val="12"/>
              </w:rPr>
              <w:t>–</w:t>
            </w:r>
          </w:p>
        </w:tc>
        <w:tc>
          <w:tcPr>
            <w:tcW w:w="676" w:type="dxa"/>
            <w:tcBorders>
              <w:left w:val="single" w:sz="6" w:space="0" w:color="000000"/>
            </w:tcBorders>
            <w:shd w:val="clear" w:color="auto" w:fill="auto"/>
          </w:tcPr>
          <w:p w14:paraId="25C491CE" w14:textId="0173A4BF" w:rsidR="00155EC8" w:rsidRPr="00B328AF" w:rsidRDefault="00155EC8" w:rsidP="00813D02">
            <w:pPr>
              <w:spacing w:line="130" w:lineRule="exact"/>
              <w:ind w:right="113"/>
              <w:jc w:val="right"/>
              <w:rPr>
                <w:sz w:val="12"/>
                <w:szCs w:val="12"/>
              </w:rPr>
            </w:pPr>
            <w:r w:rsidRPr="00B328AF">
              <w:rPr>
                <w:sz w:val="12"/>
                <w:szCs w:val="12"/>
              </w:rPr>
              <w:t>280,1</w:t>
            </w:r>
          </w:p>
        </w:tc>
        <w:tc>
          <w:tcPr>
            <w:tcW w:w="676" w:type="dxa"/>
            <w:tcBorders>
              <w:left w:val="single" w:sz="6" w:space="0" w:color="000000"/>
            </w:tcBorders>
            <w:shd w:val="clear" w:color="auto" w:fill="auto"/>
          </w:tcPr>
          <w:p w14:paraId="011A5605" w14:textId="794B3454" w:rsidR="00155EC8" w:rsidRPr="00B328AF" w:rsidRDefault="00155EC8" w:rsidP="00813D02">
            <w:pPr>
              <w:spacing w:line="130" w:lineRule="exact"/>
              <w:ind w:right="113"/>
              <w:jc w:val="right"/>
              <w:rPr>
                <w:sz w:val="12"/>
                <w:szCs w:val="12"/>
              </w:rPr>
            </w:pPr>
            <w:r w:rsidRPr="00B328AF">
              <w:rPr>
                <w:sz w:val="12"/>
                <w:szCs w:val="12"/>
              </w:rPr>
              <w:t>…</w:t>
            </w:r>
          </w:p>
        </w:tc>
        <w:tc>
          <w:tcPr>
            <w:tcW w:w="676" w:type="dxa"/>
            <w:tcBorders>
              <w:left w:val="single" w:sz="6" w:space="0" w:color="000000"/>
            </w:tcBorders>
            <w:shd w:val="clear" w:color="auto" w:fill="auto"/>
          </w:tcPr>
          <w:p w14:paraId="6A62AA8C" w14:textId="4C69FF20" w:rsidR="00155EC8" w:rsidRPr="00B328AF" w:rsidRDefault="00155EC8" w:rsidP="00813D02">
            <w:pPr>
              <w:spacing w:line="130" w:lineRule="exact"/>
              <w:ind w:right="113"/>
              <w:jc w:val="right"/>
              <w:rPr>
                <w:sz w:val="12"/>
                <w:szCs w:val="12"/>
              </w:rPr>
            </w:pPr>
            <w:r w:rsidRPr="00B328AF">
              <w:rPr>
                <w:sz w:val="12"/>
                <w:szCs w:val="12"/>
              </w:rPr>
              <w:t>0,05</w:t>
            </w:r>
          </w:p>
        </w:tc>
        <w:tc>
          <w:tcPr>
            <w:tcW w:w="676" w:type="dxa"/>
            <w:tcBorders>
              <w:left w:val="single" w:sz="6" w:space="0" w:color="000000"/>
            </w:tcBorders>
            <w:shd w:val="clear" w:color="auto" w:fill="auto"/>
          </w:tcPr>
          <w:p w14:paraId="6635A78E" w14:textId="12001DB5" w:rsidR="00155EC8" w:rsidRPr="00B328AF" w:rsidRDefault="00155EC8" w:rsidP="00813D02">
            <w:pPr>
              <w:spacing w:line="130" w:lineRule="exact"/>
              <w:ind w:right="113"/>
              <w:jc w:val="right"/>
              <w:rPr>
                <w:sz w:val="12"/>
                <w:szCs w:val="12"/>
              </w:rPr>
            </w:pPr>
            <w:r w:rsidRPr="00B328AF">
              <w:rPr>
                <w:sz w:val="12"/>
                <w:szCs w:val="12"/>
              </w:rPr>
              <w:t>0,4</w:t>
            </w:r>
          </w:p>
        </w:tc>
        <w:tc>
          <w:tcPr>
            <w:tcW w:w="676" w:type="dxa"/>
            <w:tcBorders>
              <w:left w:val="single" w:sz="6" w:space="0" w:color="000000"/>
            </w:tcBorders>
            <w:shd w:val="clear" w:color="auto" w:fill="auto"/>
          </w:tcPr>
          <w:p w14:paraId="3369F111" w14:textId="65E24A3A" w:rsidR="00155EC8" w:rsidRPr="00B328AF" w:rsidRDefault="00405518" w:rsidP="00813D02">
            <w:pPr>
              <w:spacing w:line="130" w:lineRule="exact"/>
              <w:ind w:right="113"/>
              <w:jc w:val="right"/>
              <w:rPr>
                <w:sz w:val="12"/>
                <w:szCs w:val="12"/>
              </w:rPr>
            </w:pPr>
            <w:r w:rsidRPr="00B328AF">
              <w:rPr>
                <w:sz w:val="12"/>
                <w:szCs w:val="12"/>
              </w:rPr>
              <w:t>–</w:t>
            </w:r>
          </w:p>
        </w:tc>
        <w:tc>
          <w:tcPr>
            <w:tcW w:w="676" w:type="dxa"/>
            <w:tcBorders>
              <w:left w:val="single" w:sz="6" w:space="0" w:color="000000"/>
            </w:tcBorders>
            <w:shd w:val="clear" w:color="auto" w:fill="auto"/>
          </w:tcPr>
          <w:p w14:paraId="0251E409" w14:textId="3DC231BB" w:rsidR="00155EC8" w:rsidRPr="00B328AF" w:rsidRDefault="00155EC8" w:rsidP="00813D02">
            <w:pPr>
              <w:spacing w:line="130" w:lineRule="exact"/>
              <w:ind w:right="113"/>
              <w:jc w:val="right"/>
              <w:rPr>
                <w:sz w:val="12"/>
                <w:szCs w:val="12"/>
              </w:rPr>
            </w:pPr>
            <w:r w:rsidRPr="00B328AF">
              <w:rPr>
                <w:sz w:val="12"/>
                <w:szCs w:val="12"/>
              </w:rPr>
              <w:t>27,6</w:t>
            </w:r>
          </w:p>
        </w:tc>
      </w:tr>
      <w:tr w:rsidR="00853565" w:rsidRPr="00853565" w14:paraId="218D4762" w14:textId="77777777" w:rsidTr="00813D02">
        <w:trPr>
          <w:cantSplit/>
        </w:trPr>
        <w:tc>
          <w:tcPr>
            <w:tcW w:w="1134" w:type="dxa"/>
            <w:shd w:val="clear" w:color="auto" w:fill="auto"/>
            <w:vAlign w:val="bottom"/>
          </w:tcPr>
          <w:p w14:paraId="658F94E2" w14:textId="77777777" w:rsidR="00155EC8" w:rsidRPr="00B328AF" w:rsidRDefault="00155EC8" w:rsidP="00CE2E56">
            <w:pPr>
              <w:spacing w:line="130" w:lineRule="exact"/>
              <w:ind w:left="113"/>
              <w:rPr>
                <w:sz w:val="12"/>
                <w:szCs w:val="12"/>
              </w:rPr>
            </w:pPr>
            <w:r w:rsidRPr="00B328AF">
              <w:rPr>
                <w:rFonts w:eastAsia="Symbol"/>
                <w:sz w:val="12"/>
                <w:szCs w:val="12"/>
              </w:rPr>
              <w:t>Украина</w:t>
            </w:r>
          </w:p>
          <w:p w14:paraId="504F8921" w14:textId="77777777" w:rsidR="00155EC8" w:rsidRPr="00B328AF" w:rsidRDefault="00155EC8" w:rsidP="00CE2E56">
            <w:pPr>
              <w:spacing w:line="130" w:lineRule="exact"/>
              <w:ind w:left="113"/>
              <w:rPr>
                <w:sz w:val="12"/>
                <w:szCs w:val="12"/>
              </w:rPr>
            </w:pPr>
            <w:r w:rsidRPr="00B328AF">
              <w:rPr>
                <w:rFonts w:eastAsia="Symbol"/>
                <w:i/>
                <w:sz w:val="12"/>
                <w:szCs w:val="12"/>
              </w:rPr>
              <w:t>Ukraine</w:t>
            </w:r>
            <w:r w:rsidRPr="00B328AF">
              <w:rPr>
                <w:rFonts w:eastAsia="Symbol"/>
                <w:bCs/>
                <w:i/>
                <w:sz w:val="12"/>
                <w:szCs w:val="12"/>
                <w:vertAlign w:val="superscript"/>
              </w:rPr>
              <w:t xml:space="preserve"> </w:t>
            </w:r>
          </w:p>
        </w:tc>
        <w:tc>
          <w:tcPr>
            <w:tcW w:w="679" w:type="dxa"/>
            <w:tcBorders>
              <w:left w:val="single" w:sz="6" w:space="0" w:color="000000"/>
            </w:tcBorders>
            <w:shd w:val="clear" w:color="auto" w:fill="auto"/>
          </w:tcPr>
          <w:p w14:paraId="164C8777" w14:textId="72E8AEF0" w:rsidR="00155EC8" w:rsidRPr="00B328AF" w:rsidRDefault="00155EC8" w:rsidP="00813D02">
            <w:pPr>
              <w:spacing w:line="130" w:lineRule="exact"/>
              <w:ind w:right="113"/>
              <w:jc w:val="right"/>
              <w:rPr>
                <w:sz w:val="12"/>
                <w:szCs w:val="12"/>
              </w:rPr>
            </w:pPr>
            <w:r w:rsidRPr="00B328AF">
              <w:rPr>
                <w:sz w:val="12"/>
                <w:szCs w:val="12"/>
              </w:rPr>
              <w:t>147,8</w:t>
            </w:r>
          </w:p>
        </w:tc>
        <w:tc>
          <w:tcPr>
            <w:tcW w:w="739" w:type="dxa"/>
            <w:tcBorders>
              <w:left w:val="single" w:sz="6" w:space="0" w:color="000000"/>
            </w:tcBorders>
            <w:shd w:val="clear" w:color="auto" w:fill="auto"/>
          </w:tcPr>
          <w:p w14:paraId="10F596DB" w14:textId="120F9A04" w:rsidR="00155EC8" w:rsidRPr="00B328AF" w:rsidRDefault="00155EC8" w:rsidP="00813D02">
            <w:pPr>
              <w:spacing w:line="130" w:lineRule="exact"/>
              <w:ind w:right="113"/>
              <w:jc w:val="right"/>
              <w:rPr>
                <w:sz w:val="12"/>
                <w:szCs w:val="12"/>
              </w:rPr>
            </w:pPr>
            <w:r w:rsidRPr="00B328AF">
              <w:rPr>
                <w:sz w:val="12"/>
                <w:szCs w:val="12"/>
              </w:rPr>
              <w:t>2,5</w:t>
            </w:r>
          </w:p>
        </w:tc>
        <w:tc>
          <w:tcPr>
            <w:tcW w:w="610" w:type="dxa"/>
            <w:tcBorders>
              <w:left w:val="single" w:sz="6" w:space="0" w:color="000000"/>
            </w:tcBorders>
            <w:shd w:val="clear" w:color="auto" w:fill="auto"/>
          </w:tcPr>
          <w:p w14:paraId="38A912FF" w14:textId="7FFA30BE" w:rsidR="00155EC8" w:rsidRPr="00B328AF" w:rsidRDefault="00155EC8" w:rsidP="00813D02">
            <w:pPr>
              <w:spacing w:line="130" w:lineRule="exact"/>
              <w:ind w:right="113"/>
              <w:jc w:val="right"/>
              <w:rPr>
                <w:sz w:val="12"/>
                <w:szCs w:val="12"/>
              </w:rPr>
            </w:pPr>
            <w:r w:rsidRPr="00B328AF">
              <w:rPr>
                <w:sz w:val="12"/>
                <w:szCs w:val="12"/>
              </w:rPr>
              <w:t>20,2</w:t>
            </w:r>
          </w:p>
        </w:tc>
        <w:tc>
          <w:tcPr>
            <w:tcW w:w="676" w:type="dxa"/>
            <w:tcBorders>
              <w:left w:val="single" w:sz="6" w:space="0" w:color="000000"/>
            </w:tcBorders>
            <w:shd w:val="clear" w:color="auto" w:fill="auto"/>
          </w:tcPr>
          <w:p w14:paraId="494A8665" w14:textId="22B9DF49" w:rsidR="00155EC8" w:rsidRPr="00B328AF" w:rsidRDefault="00155EC8" w:rsidP="00813D02">
            <w:pPr>
              <w:spacing w:line="130" w:lineRule="exact"/>
              <w:ind w:right="113"/>
              <w:jc w:val="right"/>
              <w:rPr>
                <w:sz w:val="12"/>
                <w:szCs w:val="12"/>
              </w:rPr>
            </w:pPr>
            <w:r w:rsidRPr="00B328AF">
              <w:rPr>
                <w:sz w:val="12"/>
                <w:szCs w:val="12"/>
              </w:rPr>
              <w:t>30,</w:t>
            </w:r>
            <w:r w:rsidRPr="00B328AF">
              <w:rPr>
                <w:sz w:val="12"/>
                <w:szCs w:val="12"/>
                <w:lang w:val="en-US"/>
              </w:rPr>
              <w:t>0</w:t>
            </w:r>
          </w:p>
        </w:tc>
        <w:tc>
          <w:tcPr>
            <w:tcW w:w="689" w:type="dxa"/>
            <w:tcBorders>
              <w:left w:val="single" w:sz="6" w:space="0" w:color="000000"/>
            </w:tcBorders>
            <w:shd w:val="clear" w:color="auto" w:fill="auto"/>
          </w:tcPr>
          <w:p w14:paraId="4B12AEA7" w14:textId="54043101" w:rsidR="00155EC8" w:rsidRPr="00B328AF" w:rsidRDefault="00155EC8" w:rsidP="00813D02">
            <w:pPr>
              <w:spacing w:line="130" w:lineRule="exact"/>
              <w:ind w:right="113"/>
              <w:jc w:val="right"/>
              <w:rPr>
                <w:sz w:val="12"/>
                <w:szCs w:val="12"/>
              </w:rPr>
            </w:pPr>
            <w:r w:rsidRPr="00B328AF">
              <w:rPr>
                <w:sz w:val="12"/>
                <w:szCs w:val="12"/>
              </w:rPr>
              <w:t>20,2</w:t>
            </w:r>
          </w:p>
        </w:tc>
        <w:tc>
          <w:tcPr>
            <w:tcW w:w="663" w:type="dxa"/>
            <w:tcBorders>
              <w:left w:val="single" w:sz="6" w:space="0" w:color="000000"/>
            </w:tcBorders>
            <w:shd w:val="clear" w:color="auto" w:fill="auto"/>
          </w:tcPr>
          <w:p w14:paraId="26C30DF8" w14:textId="7EA08EE4" w:rsidR="00155EC8" w:rsidRPr="00B328AF" w:rsidRDefault="00155EC8" w:rsidP="00813D02">
            <w:pPr>
              <w:spacing w:line="130" w:lineRule="exact"/>
              <w:ind w:right="113"/>
              <w:jc w:val="right"/>
              <w:rPr>
                <w:sz w:val="12"/>
                <w:szCs w:val="12"/>
              </w:rPr>
            </w:pPr>
            <w:r w:rsidRPr="00B328AF">
              <w:rPr>
                <w:sz w:val="12"/>
                <w:szCs w:val="12"/>
              </w:rPr>
              <w:t>…</w:t>
            </w:r>
          </w:p>
        </w:tc>
        <w:tc>
          <w:tcPr>
            <w:tcW w:w="676" w:type="dxa"/>
            <w:tcBorders>
              <w:left w:val="single" w:sz="6" w:space="0" w:color="000000"/>
            </w:tcBorders>
            <w:shd w:val="clear" w:color="auto" w:fill="auto"/>
          </w:tcPr>
          <w:p w14:paraId="23FB99A5" w14:textId="61B78A3E" w:rsidR="00155EC8" w:rsidRPr="00B328AF" w:rsidRDefault="00155EC8" w:rsidP="00813D02">
            <w:pPr>
              <w:spacing w:line="130" w:lineRule="exact"/>
              <w:ind w:right="113"/>
              <w:jc w:val="right"/>
              <w:rPr>
                <w:sz w:val="12"/>
                <w:szCs w:val="12"/>
              </w:rPr>
            </w:pPr>
            <w:r w:rsidRPr="00B328AF">
              <w:rPr>
                <w:sz w:val="12"/>
                <w:szCs w:val="12"/>
              </w:rPr>
              <w:t>78,8</w:t>
            </w:r>
          </w:p>
        </w:tc>
        <w:tc>
          <w:tcPr>
            <w:tcW w:w="676" w:type="dxa"/>
            <w:tcBorders>
              <w:left w:val="single" w:sz="6" w:space="0" w:color="000000"/>
            </w:tcBorders>
            <w:shd w:val="clear" w:color="auto" w:fill="auto"/>
          </w:tcPr>
          <w:p w14:paraId="06420B6A" w14:textId="6C8F230A" w:rsidR="00155EC8" w:rsidRPr="00B328AF" w:rsidRDefault="00155EC8" w:rsidP="00813D02">
            <w:pPr>
              <w:spacing w:line="130" w:lineRule="exact"/>
              <w:ind w:right="113"/>
              <w:jc w:val="right"/>
              <w:rPr>
                <w:sz w:val="12"/>
                <w:szCs w:val="12"/>
              </w:rPr>
            </w:pPr>
            <w:r w:rsidRPr="00B328AF">
              <w:rPr>
                <w:sz w:val="12"/>
                <w:szCs w:val="12"/>
              </w:rPr>
              <w:t>…</w:t>
            </w:r>
          </w:p>
        </w:tc>
        <w:tc>
          <w:tcPr>
            <w:tcW w:w="676" w:type="dxa"/>
            <w:tcBorders>
              <w:left w:val="single" w:sz="6" w:space="0" w:color="000000"/>
            </w:tcBorders>
            <w:shd w:val="clear" w:color="auto" w:fill="auto"/>
          </w:tcPr>
          <w:p w14:paraId="2EBC8506" w14:textId="1AA756F6" w:rsidR="00155EC8" w:rsidRPr="00B328AF" w:rsidRDefault="00155EC8" w:rsidP="00813D02">
            <w:pPr>
              <w:spacing w:line="130" w:lineRule="exact"/>
              <w:ind w:right="113"/>
              <w:jc w:val="right"/>
              <w:rPr>
                <w:sz w:val="12"/>
                <w:szCs w:val="12"/>
              </w:rPr>
            </w:pPr>
            <w:r w:rsidRPr="00B328AF">
              <w:rPr>
                <w:sz w:val="12"/>
                <w:szCs w:val="12"/>
              </w:rPr>
              <w:t>…</w:t>
            </w:r>
          </w:p>
        </w:tc>
        <w:tc>
          <w:tcPr>
            <w:tcW w:w="676" w:type="dxa"/>
            <w:tcBorders>
              <w:left w:val="single" w:sz="6" w:space="0" w:color="000000"/>
            </w:tcBorders>
            <w:shd w:val="clear" w:color="auto" w:fill="auto"/>
          </w:tcPr>
          <w:p w14:paraId="114814C5" w14:textId="7971E602" w:rsidR="00155EC8" w:rsidRPr="00B328AF" w:rsidRDefault="00155EC8" w:rsidP="00813D02">
            <w:pPr>
              <w:spacing w:line="130" w:lineRule="exact"/>
              <w:ind w:right="113"/>
              <w:jc w:val="right"/>
              <w:rPr>
                <w:sz w:val="12"/>
                <w:szCs w:val="12"/>
              </w:rPr>
            </w:pPr>
            <w:r w:rsidRPr="00B328AF">
              <w:rPr>
                <w:sz w:val="12"/>
                <w:szCs w:val="12"/>
              </w:rPr>
              <w:t>…</w:t>
            </w:r>
          </w:p>
        </w:tc>
        <w:tc>
          <w:tcPr>
            <w:tcW w:w="676" w:type="dxa"/>
            <w:tcBorders>
              <w:left w:val="single" w:sz="6" w:space="0" w:color="000000"/>
            </w:tcBorders>
            <w:shd w:val="clear" w:color="auto" w:fill="auto"/>
          </w:tcPr>
          <w:p w14:paraId="15517806" w14:textId="72D9562B" w:rsidR="00155EC8" w:rsidRPr="00B328AF" w:rsidRDefault="00155EC8" w:rsidP="00813D02">
            <w:pPr>
              <w:spacing w:line="130" w:lineRule="exact"/>
              <w:ind w:right="113"/>
              <w:jc w:val="right"/>
              <w:rPr>
                <w:sz w:val="12"/>
                <w:szCs w:val="12"/>
              </w:rPr>
            </w:pPr>
            <w:r w:rsidRPr="00B328AF">
              <w:rPr>
                <w:sz w:val="12"/>
                <w:szCs w:val="12"/>
              </w:rPr>
              <w:t>…</w:t>
            </w:r>
          </w:p>
        </w:tc>
        <w:tc>
          <w:tcPr>
            <w:tcW w:w="676" w:type="dxa"/>
            <w:tcBorders>
              <w:left w:val="single" w:sz="6" w:space="0" w:color="000000"/>
            </w:tcBorders>
            <w:shd w:val="clear" w:color="auto" w:fill="auto"/>
          </w:tcPr>
          <w:p w14:paraId="71764954" w14:textId="1E9829D0" w:rsidR="00155EC8" w:rsidRPr="00B328AF" w:rsidRDefault="00155EC8" w:rsidP="00813D02">
            <w:pPr>
              <w:spacing w:line="130" w:lineRule="exact"/>
              <w:ind w:right="113"/>
              <w:jc w:val="right"/>
              <w:rPr>
                <w:sz w:val="12"/>
                <w:szCs w:val="12"/>
              </w:rPr>
            </w:pPr>
            <w:r w:rsidRPr="00B328AF">
              <w:rPr>
                <w:sz w:val="12"/>
                <w:szCs w:val="12"/>
              </w:rPr>
              <w:t>…</w:t>
            </w:r>
          </w:p>
        </w:tc>
        <w:tc>
          <w:tcPr>
            <w:tcW w:w="676" w:type="dxa"/>
            <w:tcBorders>
              <w:left w:val="single" w:sz="6" w:space="0" w:color="000000"/>
            </w:tcBorders>
            <w:shd w:val="clear" w:color="auto" w:fill="auto"/>
          </w:tcPr>
          <w:p w14:paraId="61E822D6" w14:textId="735EFC90" w:rsidR="00155EC8" w:rsidRPr="00B328AF" w:rsidRDefault="00155EC8" w:rsidP="00813D02">
            <w:pPr>
              <w:spacing w:line="130" w:lineRule="exact"/>
              <w:ind w:right="113"/>
              <w:jc w:val="right"/>
              <w:rPr>
                <w:sz w:val="12"/>
                <w:szCs w:val="12"/>
              </w:rPr>
            </w:pPr>
            <w:r w:rsidRPr="00B328AF">
              <w:rPr>
                <w:sz w:val="12"/>
                <w:szCs w:val="12"/>
              </w:rPr>
              <w:t>18,9</w:t>
            </w:r>
          </w:p>
        </w:tc>
      </w:tr>
      <w:tr w:rsidR="00853565" w:rsidRPr="00853565" w14:paraId="740B7926" w14:textId="77777777" w:rsidTr="00813D02">
        <w:trPr>
          <w:cantSplit/>
        </w:trPr>
        <w:tc>
          <w:tcPr>
            <w:tcW w:w="1134" w:type="dxa"/>
            <w:shd w:val="clear" w:color="auto" w:fill="auto"/>
            <w:vAlign w:val="bottom"/>
          </w:tcPr>
          <w:p w14:paraId="43F833B2" w14:textId="77777777" w:rsidR="00155EC8" w:rsidRPr="00B328AF" w:rsidRDefault="00155EC8" w:rsidP="00CE2E56">
            <w:pPr>
              <w:spacing w:line="130" w:lineRule="exact"/>
              <w:rPr>
                <w:sz w:val="12"/>
                <w:szCs w:val="12"/>
              </w:rPr>
            </w:pPr>
            <w:r w:rsidRPr="00B328AF">
              <w:rPr>
                <w:rFonts w:eastAsia="Symbol"/>
                <w:b/>
                <w:bCs/>
                <w:sz w:val="12"/>
                <w:szCs w:val="12"/>
              </w:rPr>
              <w:t>Страны БРИКС</w:t>
            </w:r>
          </w:p>
          <w:p w14:paraId="23E41D3D" w14:textId="77777777" w:rsidR="00155EC8" w:rsidRPr="00B328AF" w:rsidRDefault="00155EC8" w:rsidP="00CE2E56">
            <w:pPr>
              <w:spacing w:line="130" w:lineRule="exact"/>
              <w:rPr>
                <w:sz w:val="12"/>
                <w:szCs w:val="12"/>
              </w:rPr>
            </w:pPr>
            <w:r w:rsidRPr="00B328AF">
              <w:rPr>
                <w:rFonts w:eastAsia="Symbol"/>
                <w:b/>
                <w:i/>
                <w:sz w:val="12"/>
                <w:szCs w:val="12"/>
                <w:lang w:val="en"/>
              </w:rPr>
              <w:t>BRICS countries</w:t>
            </w:r>
          </w:p>
        </w:tc>
        <w:tc>
          <w:tcPr>
            <w:tcW w:w="679" w:type="dxa"/>
            <w:tcBorders>
              <w:left w:val="single" w:sz="6" w:space="0" w:color="000000"/>
            </w:tcBorders>
            <w:shd w:val="clear" w:color="auto" w:fill="auto"/>
          </w:tcPr>
          <w:p w14:paraId="01428461" w14:textId="77777777" w:rsidR="00155EC8" w:rsidRPr="00B328AF" w:rsidRDefault="00155EC8" w:rsidP="00813D02">
            <w:pPr>
              <w:snapToGrid w:val="0"/>
              <w:spacing w:line="130" w:lineRule="exact"/>
              <w:ind w:right="113"/>
              <w:jc w:val="right"/>
              <w:rPr>
                <w:rFonts w:eastAsia="Symbol"/>
                <w:b/>
                <w:bCs/>
                <w:i/>
                <w:sz w:val="12"/>
                <w:szCs w:val="12"/>
                <w:lang w:val="en-US"/>
              </w:rPr>
            </w:pPr>
          </w:p>
        </w:tc>
        <w:tc>
          <w:tcPr>
            <w:tcW w:w="739" w:type="dxa"/>
            <w:tcBorders>
              <w:left w:val="single" w:sz="6" w:space="0" w:color="000000"/>
            </w:tcBorders>
            <w:shd w:val="clear" w:color="auto" w:fill="auto"/>
          </w:tcPr>
          <w:p w14:paraId="6FDD4132" w14:textId="77777777" w:rsidR="00155EC8" w:rsidRPr="00B328AF" w:rsidRDefault="00155EC8" w:rsidP="00813D02">
            <w:pPr>
              <w:snapToGrid w:val="0"/>
              <w:spacing w:line="130" w:lineRule="exact"/>
              <w:ind w:right="113"/>
              <w:jc w:val="right"/>
              <w:rPr>
                <w:rFonts w:eastAsia="Symbol"/>
                <w:b/>
                <w:sz w:val="12"/>
                <w:szCs w:val="12"/>
              </w:rPr>
            </w:pPr>
          </w:p>
        </w:tc>
        <w:tc>
          <w:tcPr>
            <w:tcW w:w="610" w:type="dxa"/>
            <w:tcBorders>
              <w:left w:val="single" w:sz="6" w:space="0" w:color="000000"/>
            </w:tcBorders>
            <w:shd w:val="clear" w:color="auto" w:fill="auto"/>
          </w:tcPr>
          <w:p w14:paraId="161B11B4" w14:textId="77777777" w:rsidR="00155EC8" w:rsidRPr="00B328AF" w:rsidRDefault="00155EC8" w:rsidP="00813D02">
            <w:pPr>
              <w:snapToGrid w:val="0"/>
              <w:spacing w:line="130" w:lineRule="exact"/>
              <w:ind w:right="113"/>
              <w:jc w:val="right"/>
              <w:rPr>
                <w:rFonts w:eastAsia="Symbol"/>
                <w:b/>
                <w:sz w:val="12"/>
                <w:szCs w:val="12"/>
              </w:rPr>
            </w:pPr>
          </w:p>
        </w:tc>
        <w:tc>
          <w:tcPr>
            <w:tcW w:w="676" w:type="dxa"/>
            <w:tcBorders>
              <w:left w:val="single" w:sz="6" w:space="0" w:color="000000"/>
            </w:tcBorders>
            <w:shd w:val="clear" w:color="auto" w:fill="auto"/>
          </w:tcPr>
          <w:p w14:paraId="2782F30B" w14:textId="77777777" w:rsidR="00155EC8" w:rsidRPr="00B328AF" w:rsidRDefault="00155EC8" w:rsidP="00813D02">
            <w:pPr>
              <w:snapToGrid w:val="0"/>
              <w:spacing w:line="130" w:lineRule="exact"/>
              <w:ind w:right="113"/>
              <w:jc w:val="right"/>
              <w:rPr>
                <w:rFonts w:eastAsia="Symbol"/>
                <w:b/>
                <w:sz w:val="12"/>
                <w:szCs w:val="12"/>
              </w:rPr>
            </w:pPr>
          </w:p>
        </w:tc>
        <w:tc>
          <w:tcPr>
            <w:tcW w:w="689" w:type="dxa"/>
            <w:tcBorders>
              <w:left w:val="single" w:sz="6" w:space="0" w:color="000000"/>
            </w:tcBorders>
            <w:shd w:val="clear" w:color="auto" w:fill="auto"/>
          </w:tcPr>
          <w:p w14:paraId="65B2BFDD" w14:textId="77777777" w:rsidR="00155EC8" w:rsidRPr="00B328AF" w:rsidRDefault="00155EC8" w:rsidP="00813D02">
            <w:pPr>
              <w:snapToGrid w:val="0"/>
              <w:spacing w:line="130" w:lineRule="exact"/>
              <w:ind w:right="113"/>
              <w:jc w:val="right"/>
              <w:rPr>
                <w:rFonts w:eastAsia="Symbol"/>
                <w:b/>
                <w:sz w:val="12"/>
                <w:szCs w:val="12"/>
              </w:rPr>
            </w:pPr>
          </w:p>
        </w:tc>
        <w:tc>
          <w:tcPr>
            <w:tcW w:w="663" w:type="dxa"/>
            <w:tcBorders>
              <w:left w:val="single" w:sz="6" w:space="0" w:color="000000"/>
            </w:tcBorders>
            <w:shd w:val="clear" w:color="auto" w:fill="auto"/>
          </w:tcPr>
          <w:p w14:paraId="15777D72" w14:textId="77777777" w:rsidR="00155EC8" w:rsidRPr="00B328AF" w:rsidRDefault="00155EC8" w:rsidP="00813D02">
            <w:pPr>
              <w:snapToGrid w:val="0"/>
              <w:spacing w:line="130" w:lineRule="exact"/>
              <w:ind w:right="113"/>
              <w:jc w:val="right"/>
              <w:rPr>
                <w:rFonts w:eastAsia="Symbol"/>
                <w:b/>
                <w:sz w:val="12"/>
                <w:szCs w:val="12"/>
              </w:rPr>
            </w:pPr>
          </w:p>
        </w:tc>
        <w:tc>
          <w:tcPr>
            <w:tcW w:w="676" w:type="dxa"/>
            <w:tcBorders>
              <w:left w:val="single" w:sz="6" w:space="0" w:color="000000"/>
            </w:tcBorders>
            <w:shd w:val="clear" w:color="auto" w:fill="auto"/>
          </w:tcPr>
          <w:p w14:paraId="24143111" w14:textId="77777777" w:rsidR="00155EC8" w:rsidRPr="00B328AF" w:rsidRDefault="00155EC8" w:rsidP="00813D02">
            <w:pPr>
              <w:snapToGrid w:val="0"/>
              <w:spacing w:line="130" w:lineRule="exact"/>
              <w:ind w:right="113"/>
              <w:jc w:val="right"/>
              <w:rPr>
                <w:rFonts w:eastAsia="Symbol"/>
                <w:b/>
                <w:sz w:val="12"/>
                <w:szCs w:val="12"/>
              </w:rPr>
            </w:pPr>
          </w:p>
        </w:tc>
        <w:tc>
          <w:tcPr>
            <w:tcW w:w="676" w:type="dxa"/>
            <w:tcBorders>
              <w:left w:val="single" w:sz="6" w:space="0" w:color="000000"/>
            </w:tcBorders>
            <w:shd w:val="clear" w:color="auto" w:fill="auto"/>
          </w:tcPr>
          <w:p w14:paraId="35AB2AEC" w14:textId="77777777" w:rsidR="00155EC8" w:rsidRPr="00B328AF" w:rsidRDefault="00155EC8" w:rsidP="00813D02">
            <w:pPr>
              <w:snapToGrid w:val="0"/>
              <w:spacing w:line="130" w:lineRule="exact"/>
              <w:ind w:right="113"/>
              <w:jc w:val="right"/>
              <w:rPr>
                <w:rFonts w:eastAsia="Symbol"/>
                <w:b/>
                <w:sz w:val="12"/>
                <w:szCs w:val="12"/>
              </w:rPr>
            </w:pPr>
          </w:p>
        </w:tc>
        <w:tc>
          <w:tcPr>
            <w:tcW w:w="676" w:type="dxa"/>
            <w:tcBorders>
              <w:left w:val="single" w:sz="6" w:space="0" w:color="000000"/>
            </w:tcBorders>
            <w:shd w:val="clear" w:color="auto" w:fill="auto"/>
          </w:tcPr>
          <w:p w14:paraId="029A8019" w14:textId="77777777" w:rsidR="00155EC8" w:rsidRPr="00B328AF" w:rsidRDefault="00155EC8" w:rsidP="00813D02">
            <w:pPr>
              <w:snapToGrid w:val="0"/>
              <w:spacing w:line="130" w:lineRule="exact"/>
              <w:ind w:right="113"/>
              <w:jc w:val="right"/>
              <w:rPr>
                <w:rFonts w:eastAsia="Symbol"/>
                <w:b/>
                <w:sz w:val="12"/>
                <w:szCs w:val="12"/>
              </w:rPr>
            </w:pPr>
          </w:p>
        </w:tc>
        <w:tc>
          <w:tcPr>
            <w:tcW w:w="676" w:type="dxa"/>
            <w:tcBorders>
              <w:left w:val="single" w:sz="6" w:space="0" w:color="000000"/>
            </w:tcBorders>
            <w:shd w:val="clear" w:color="auto" w:fill="auto"/>
          </w:tcPr>
          <w:p w14:paraId="7C30E2D2" w14:textId="77777777" w:rsidR="00155EC8" w:rsidRPr="00B328AF" w:rsidRDefault="00155EC8" w:rsidP="00813D02">
            <w:pPr>
              <w:snapToGrid w:val="0"/>
              <w:spacing w:line="130" w:lineRule="exact"/>
              <w:ind w:right="113"/>
              <w:jc w:val="right"/>
              <w:rPr>
                <w:rFonts w:eastAsia="Symbol"/>
                <w:b/>
                <w:sz w:val="12"/>
                <w:szCs w:val="12"/>
              </w:rPr>
            </w:pPr>
          </w:p>
        </w:tc>
        <w:tc>
          <w:tcPr>
            <w:tcW w:w="676" w:type="dxa"/>
            <w:tcBorders>
              <w:left w:val="single" w:sz="6" w:space="0" w:color="000000"/>
            </w:tcBorders>
            <w:shd w:val="clear" w:color="auto" w:fill="auto"/>
          </w:tcPr>
          <w:p w14:paraId="7A7A84C7" w14:textId="77777777" w:rsidR="00155EC8" w:rsidRPr="00B328AF" w:rsidRDefault="00155EC8" w:rsidP="00813D02">
            <w:pPr>
              <w:snapToGrid w:val="0"/>
              <w:spacing w:line="130" w:lineRule="exact"/>
              <w:ind w:right="113"/>
              <w:jc w:val="right"/>
              <w:rPr>
                <w:rFonts w:eastAsia="Symbol"/>
                <w:b/>
                <w:sz w:val="12"/>
                <w:szCs w:val="12"/>
              </w:rPr>
            </w:pPr>
          </w:p>
        </w:tc>
        <w:tc>
          <w:tcPr>
            <w:tcW w:w="676" w:type="dxa"/>
            <w:tcBorders>
              <w:left w:val="single" w:sz="6" w:space="0" w:color="000000"/>
            </w:tcBorders>
            <w:shd w:val="clear" w:color="auto" w:fill="auto"/>
          </w:tcPr>
          <w:p w14:paraId="4944CC31" w14:textId="77777777" w:rsidR="00155EC8" w:rsidRPr="00B328AF" w:rsidRDefault="00155EC8" w:rsidP="00813D02">
            <w:pPr>
              <w:snapToGrid w:val="0"/>
              <w:spacing w:line="130" w:lineRule="exact"/>
              <w:ind w:right="113"/>
              <w:jc w:val="right"/>
              <w:rPr>
                <w:rFonts w:eastAsia="Symbol"/>
                <w:b/>
                <w:sz w:val="12"/>
                <w:szCs w:val="12"/>
              </w:rPr>
            </w:pPr>
          </w:p>
        </w:tc>
        <w:tc>
          <w:tcPr>
            <w:tcW w:w="676" w:type="dxa"/>
            <w:tcBorders>
              <w:left w:val="single" w:sz="6" w:space="0" w:color="000000"/>
            </w:tcBorders>
            <w:shd w:val="clear" w:color="auto" w:fill="auto"/>
          </w:tcPr>
          <w:p w14:paraId="6F5A3E0D" w14:textId="77777777" w:rsidR="00155EC8" w:rsidRPr="00B328AF" w:rsidRDefault="00155EC8" w:rsidP="00813D02">
            <w:pPr>
              <w:snapToGrid w:val="0"/>
              <w:spacing w:line="130" w:lineRule="exact"/>
              <w:ind w:right="113"/>
              <w:jc w:val="right"/>
              <w:rPr>
                <w:rFonts w:eastAsia="Symbol"/>
                <w:b/>
                <w:sz w:val="12"/>
                <w:szCs w:val="12"/>
              </w:rPr>
            </w:pPr>
          </w:p>
        </w:tc>
      </w:tr>
      <w:tr w:rsidR="00853565" w:rsidRPr="00853565" w14:paraId="6BD92644" w14:textId="77777777" w:rsidTr="00813D02">
        <w:trPr>
          <w:cantSplit/>
        </w:trPr>
        <w:tc>
          <w:tcPr>
            <w:tcW w:w="1134" w:type="dxa"/>
            <w:shd w:val="clear" w:color="auto" w:fill="auto"/>
            <w:vAlign w:val="bottom"/>
          </w:tcPr>
          <w:p w14:paraId="77338D87" w14:textId="77777777" w:rsidR="00155EC8" w:rsidRPr="00B328AF" w:rsidRDefault="00155EC8" w:rsidP="00CE2E56">
            <w:pPr>
              <w:spacing w:line="130" w:lineRule="exact"/>
              <w:ind w:left="113"/>
              <w:rPr>
                <w:sz w:val="12"/>
                <w:szCs w:val="12"/>
              </w:rPr>
            </w:pPr>
            <w:r w:rsidRPr="00B328AF">
              <w:rPr>
                <w:rFonts w:eastAsia="Symbol"/>
                <w:sz w:val="12"/>
                <w:szCs w:val="12"/>
              </w:rPr>
              <w:t>Бразилия</w:t>
            </w:r>
          </w:p>
          <w:p w14:paraId="0FC97573" w14:textId="77777777" w:rsidR="00155EC8" w:rsidRPr="00B328AF" w:rsidRDefault="00155EC8" w:rsidP="00CE2E56">
            <w:pPr>
              <w:spacing w:line="130" w:lineRule="exact"/>
              <w:ind w:left="113"/>
              <w:rPr>
                <w:sz w:val="12"/>
                <w:szCs w:val="12"/>
              </w:rPr>
            </w:pPr>
            <w:r w:rsidRPr="00B328AF">
              <w:rPr>
                <w:rFonts w:eastAsia="Symbol"/>
                <w:i/>
                <w:sz w:val="12"/>
                <w:szCs w:val="12"/>
              </w:rPr>
              <w:t>Brazil</w:t>
            </w:r>
          </w:p>
        </w:tc>
        <w:tc>
          <w:tcPr>
            <w:tcW w:w="679" w:type="dxa"/>
            <w:tcBorders>
              <w:left w:val="single" w:sz="6" w:space="0" w:color="000000"/>
            </w:tcBorders>
            <w:shd w:val="clear" w:color="auto" w:fill="auto"/>
          </w:tcPr>
          <w:p w14:paraId="3EAB6491" w14:textId="53258FAB" w:rsidR="00155EC8" w:rsidRPr="00B328AF" w:rsidRDefault="00155EC8" w:rsidP="00813D02">
            <w:pPr>
              <w:spacing w:line="130" w:lineRule="exact"/>
              <w:ind w:right="113"/>
              <w:jc w:val="right"/>
              <w:rPr>
                <w:sz w:val="12"/>
                <w:szCs w:val="12"/>
              </w:rPr>
            </w:pPr>
            <w:r w:rsidRPr="00B328AF">
              <w:rPr>
                <w:sz w:val="12"/>
                <w:szCs w:val="12"/>
              </w:rPr>
              <w:t>626,3</w:t>
            </w:r>
          </w:p>
        </w:tc>
        <w:tc>
          <w:tcPr>
            <w:tcW w:w="739" w:type="dxa"/>
            <w:tcBorders>
              <w:left w:val="single" w:sz="6" w:space="0" w:color="000000"/>
            </w:tcBorders>
            <w:shd w:val="clear" w:color="auto" w:fill="auto"/>
          </w:tcPr>
          <w:p w14:paraId="503DD376" w14:textId="60911DCA" w:rsidR="00155EC8" w:rsidRPr="00B328AF" w:rsidRDefault="00155EC8" w:rsidP="00813D02">
            <w:pPr>
              <w:spacing w:line="130" w:lineRule="exact"/>
              <w:ind w:right="113"/>
              <w:jc w:val="right"/>
              <w:rPr>
                <w:sz w:val="12"/>
                <w:szCs w:val="12"/>
                <w:lang w:val="en-US"/>
              </w:rPr>
            </w:pPr>
            <w:r w:rsidRPr="00B328AF">
              <w:rPr>
                <w:sz w:val="12"/>
                <w:szCs w:val="12"/>
                <w:lang w:val="en-US"/>
              </w:rPr>
              <w:t>148,6</w:t>
            </w:r>
          </w:p>
        </w:tc>
        <w:tc>
          <w:tcPr>
            <w:tcW w:w="610" w:type="dxa"/>
            <w:tcBorders>
              <w:left w:val="single" w:sz="6" w:space="0" w:color="000000"/>
            </w:tcBorders>
            <w:shd w:val="clear" w:color="auto" w:fill="auto"/>
          </w:tcPr>
          <w:p w14:paraId="6EE625F7" w14:textId="7AF11F00" w:rsidR="00155EC8" w:rsidRPr="00B328AF" w:rsidRDefault="00155EC8" w:rsidP="00813D02">
            <w:pPr>
              <w:spacing w:line="130" w:lineRule="exact"/>
              <w:ind w:right="113"/>
              <w:jc w:val="right"/>
              <w:rPr>
                <w:sz w:val="12"/>
                <w:szCs w:val="12"/>
                <w:lang w:val="en-US"/>
              </w:rPr>
            </w:pPr>
            <w:r w:rsidRPr="00B328AF">
              <w:rPr>
                <w:sz w:val="12"/>
                <w:szCs w:val="12"/>
              </w:rPr>
              <w:t>25,6</w:t>
            </w:r>
            <w:r w:rsidRPr="00B328AF">
              <w:rPr>
                <w:sz w:val="12"/>
                <w:szCs w:val="12"/>
                <w:vertAlign w:val="superscript"/>
              </w:rPr>
              <w:t>12)</w:t>
            </w:r>
          </w:p>
        </w:tc>
        <w:tc>
          <w:tcPr>
            <w:tcW w:w="676" w:type="dxa"/>
            <w:tcBorders>
              <w:left w:val="single" w:sz="6" w:space="0" w:color="000000"/>
            </w:tcBorders>
            <w:shd w:val="clear" w:color="auto" w:fill="auto"/>
          </w:tcPr>
          <w:p w14:paraId="0E4B553E" w14:textId="08AE9777" w:rsidR="00155EC8" w:rsidRPr="00B328AF" w:rsidRDefault="00155EC8" w:rsidP="00813D02">
            <w:pPr>
              <w:spacing w:line="130" w:lineRule="exact"/>
              <w:ind w:right="113"/>
              <w:jc w:val="right"/>
              <w:rPr>
                <w:sz w:val="12"/>
                <w:szCs w:val="12"/>
              </w:rPr>
            </w:pPr>
            <w:r w:rsidRPr="00B328AF">
              <w:rPr>
                <w:sz w:val="12"/>
                <w:szCs w:val="12"/>
              </w:rPr>
              <w:t>5,4</w:t>
            </w:r>
          </w:p>
        </w:tc>
        <w:tc>
          <w:tcPr>
            <w:tcW w:w="689" w:type="dxa"/>
            <w:tcBorders>
              <w:left w:val="single" w:sz="6" w:space="0" w:color="000000"/>
            </w:tcBorders>
            <w:shd w:val="clear" w:color="auto" w:fill="auto"/>
          </w:tcPr>
          <w:p w14:paraId="7B11DD33" w14:textId="5FADE984" w:rsidR="00155EC8" w:rsidRPr="00B328AF" w:rsidRDefault="00155EC8" w:rsidP="00813D02">
            <w:pPr>
              <w:spacing w:line="130" w:lineRule="exact"/>
              <w:ind w:right="113"/>
              <w:jc w:val="right"/>
              <w:rPr>
                <w:sz w:val="12"/>
                <w:szCs w:val="12"/>
                <w:lang w:val="en-US"/>
              </w:rPr>
            </w:pPr>
            <w:r w:rsidRPr="00B328AF">
              <w:rPr>
                <w:sz w:val="12"/>
                <w:szCs w:val="12"/>
              </w:rPr>
              <w:t>26,3</w:t>
            </w:r>
          </w:p>
        </w:tc>
        <w:tc>
          <w:tcPr>
            <w:tcW w:w="663" w:type="dxa"/>
            <w:tcBorders>
              <w:left w:val="single" w:sz="6" w:space="0" w:color="000000"/>
            </w:tcBorders>
            <w:shd w:val="clear" w:color="auto" w:fill="auto"/>
          </w:tcPr>
          <w:p w14:paraId="775FD7C6" w14:textId="2B4B7699" w:rsidR="00155EC8" w:rsidRPr="00B328AF" w:rsidRDefault="00155EC8" w:rsidP="00813D02">
            <w:pPr>
              <w:spacing w:line="130" w:lineRule="exact"/>
              <w:ind w:right="113"/>
              <w:jc w:val="right"/>
              <w:rPr>
                <w:sz w:val="12"/>
                <w:szCs w:val="12"/>
                <w:lang w:val="en-US"/>
              </w:rPr>
            </w:pPr>
            <w:r w:rsidRPr="00B328AF">
              <w:rPr>
                <w:sz w:val="12"/>
                <w:szCs w:val="12"/>
              </w:rPr>
              <w:t>32,6</w:t>
            </w:r>
          </w:p>
        </w:tc>
        <w:tc>
          <w:tcPr>
            <w:tcW w:w="676" w:type="dxa"/>
            <w:tcBorders>
              <w:left w:val="single" w:sz="6" w:space="0" w:color="000000"/>
            </w:tcBorders>
            <w:shd w:val="clear" w:color="auto" w:fill="auto"/>
          </w:tcPr>
          <w:p w14:paraId="32E5B6A6" w14:textId="0340A637" w:rsidR="00155EC8" w:rsidRPr="00B328AF" w:rsidRDefault="00155EC8" w:rsidP="00813D02">
            <w:pPr>
              <w:spacing w:line="130" w:lineRule="exact"/>
              <w:ind w:right="113"/>
              <w:jc w:val="right"/>
              <w:rPr>
                <w:sz w:val="12"/>
                <w:szCs w:val="12"/>
              </w:rPr>
            </w:pPr>
            <w:r w:rsidRPr="00B328AF">
              <w:rPr>
                <w:sz w:val="12"/>
                <w:szCs w:val="12"/>
              </w:rPr>
              <w:t>389,6</w:t>
            </w:r>
          </w:p>
        </w:tc>
        <w:tc>
          <w:tcPr>
            <w:tcW w:w="676" w:type="dxa"/>
            <w:tcBorders>
              <w:left w:val="single" w:sz="6" w:space="0" w:color="000000"/>
            </w:tcBorders>
            <w:shd w:val="clear" w:color="auto" w:fill="auto"/>
          </w:tcPr>
          <w:p w14:paraId="319CD18D" w14:textId="2EF8A6E1" w:rsidR="00155EC8" w:rsidRPr="00B328AF" w:rsidRDefault="00155EC8" w:rsidP="00813D02">
            <w:pPr>
              <w:spacing w:line="130" w:lineRule="exact"/>
              <w:ind w:right="113"/>
              <w:jc w:val="right"/>
              <w:rPr>
                <w:sz w:val="12"/>
                <w:szCs w:val="12"/>
              </w:rPr>
            </w:pPr>
            <w:r w:rsidRPr="00B328AF">
              <w:rPr>
                <w:sz w:val="12"/>
                <w:szCs w:val="12"/>
              </w:rPr>
              <w:t>1 876</w:t>
            </w:r>
            <w:r w:rsidRPr="00B328AF">
              <w:rPr>
                <w:sz w:val="12"/>
                <w:szCs w:val="12"/>
                <w:vertAlign w:val="superscript"/>
              </w:rPr>
              <w:t>13)</w:t>
            </w:r>
          </w:p>
        </w:tc>
        <w:tc>
          <w:tcPr>
            <w:tcW w:w="676" w:type="dxa"/>
            <w:tcBorders>
              <w:left w:val="single" w:sz="6" w:space="0" w:color="000000"/>
            </w:tcBorders>
            <w:shd w:val="clear" w:color="auto" w:fill="auto"/>
          </w:tcPr>
          <w:p w14:paraId="681FE07E" w14:textId="3050D9FA" w:rsidR="00155EC8" w:rsidRPr="00B328AF" w:rsidRDefault="00155EC8" w:rsidP="00813D02">
            <w:pPr>
              <w:spacing w:line="130" w:lineRule="exact"/>
              <w:ind w:right="113"/>
              <w:jc w:val="right"/>
              <w:rPr>
                <w:sz w:val="12"/>
                <w:szCs w:val="12"/>
              </w:rPr>
            </w:pPr>
            <w:r w:rsidRPr="00B328AF">
              <w:rPr>
                <w:sz w:val="12"/>
                <w:szCs w:val="12"/>
              </w:rPr>
              <w:t>266,3</w:t>
            </w:r>
          </w:p>
        </w:tc>
        <w:tc>
          <w:tcPr>
            <w:tcW w:w="676" w:type="dxa"/>
            <w:tcBorders>
              <w:left w:val="single" w:sz="6" w:space="0" w:color="000000"/>
            </w:tcBorders>
            <w:shd w:val="clear" w:color="auto" w:fill="auto"/>
          </w:tcPr>
          <w:p w14:paraId="29F42C8C" w14:textId="78563496" w:rsidR="00155EC8" w:rsidRPr="00B328AF" w:rsidRDefault="00155EC8" w:rsidP="00813D02">
            <w:pPr>
              <w:spacing w:line="130" w:lineRule="exact"/>
              <w:ind w:right="113"/>
              <w:jc w:val="right"/>
              <w:rPr>
                <w:sz w:val="12"/>
                <w:szCs w:val="12"/>
              </w:rPr>
            </w:pPr>
            <w:r w:rsidRPr="00B328AF">
              <w:rPr>
                <w:sz w:val="12"/>
                <w:szCs w:val="12"/>
              </w:rPr>
              <w:t>10,5</w:t>
            </w:r>
          </w:p>
        </w:tc>
        <w:tc>
          <w:tcPr>
            <w:tcW w:w="676" w:type="dxa"/>
            <w:tcBorders>
              <w:left w:val="single" w:sz="6" w:space="0" w:color="000000"/>
            </w:tcBorders>
            <w:shd w:val="clear" w:color="auto" w:fill="auto"/>
          </w:tcPr>
          <w:p w14:paraId="175DCA7B" w14:textId="236E1020" w:rsidR="00155EC8" w:rsidRPr="00B328AF" w:rsidRDefault="00155EC8" w:rsidP="00813D02">
            <w:pPr>
              <w:spacing w:line="130" w:lineRule="exact"/>
              <w:ind w:right="113"/>
              <w:jc w:val="right"/>
              <w:rPr>
                <w:sz w:val="12"/>
                <w:szCs w:val="12"/>
                <w:vertAlign w:val="superscript"/>
              </w:rPr>
            </w:pPr>
            <w:r w:rsidRPr="00B328AF">
              <w:rPr>
                <w:sz w:val="12"/>
                <w:szCs w:val="12"/>
              </w:rPr>
              <w:t>12,2</w:t>
            </w:r>
            <w:r w:rsidRPr="00B328AF">
              <w:rPr>
                <w:sz w:val="12"/>
                <w:szCs w:val="12"/>
                <w:vertAlign w:val="superscript"/>
              </w:rPr>
              <w:t>13)</w:t>
            </w:r>
          </w:p>
        </w:tc>
        <w:tc>
          <w:tcPr>
            <w:tcW w:w="676" w:type="dxa"/>
            <w:tcBorders>
              <w:left w:val="single" w:sz="6" w:space="0" w:color="000000"/>
            </w:tcBorders>
            <w:shd w:val="clear" w:color="auto" w:fill="auto"/>
          </w:tcPr>
          <w:p w14:paraId="042D9F70" w14:textId="0F40AA70" w:rsidR="00155EC8" w:rsidRPr="00B328AF" w:rsidRDefault="00155EC8" w:rsidP="00813D02">
            <w:pPr>
              <w:spacing w:line="130" w:lineRule="exact"/>
              <w:ind w:right="113"/>
              <w:jc w:val="right"/>
              <w:rPr>
                <w:sz w:val="12"/>
                <w:szCs w:val="12"/>
              </w:rPr>
            </w:pPr>
            <w:r w:rsidRPr="00B328AF">
              <w:rPr>
                <w:sz w:val="12"/>
                <w:szCs w:val="12"/>
              </w:rPr>
              <w:t>…</w:t>
            </w:r>
          </w:p>
        </w:tc>
        <w:tc>
          <w:tcPr>
            <w:tcW w:w="676" w:type="dxa"/>
            <w:tcBorders>
              <w:left w:val="single" w:sz="6" w:space="0" w:color="000000"/>
            </w:tcBorders>
            <w:shd w:val="clear" w:color="auto" w:fill="auto"/>
          </w:tcPr>
          <w:p w14:paraId="654A3B7D" w14:textId="6092D8C9" w:rsidR="00155EC8" w:rsidRPr="00B328AF" w:rsidRDefault="00155EC8" w:rsidP="00813D02">
            <w:pPr>
              <w:spacing w:line="130" w:lineRule="exact"/>
              <w:ind w:right="113"/>
              <w:jc w:val="right"/>
              <w:rPr>
                <w:sz w:val="12"/>
                <w:szCs w:val="12"/>
                <w:vertAlign w:val="superscript"/>
              </w:rPr>
            </w:pPr>
            <w:r w:rsidRPr="00B328AF">
              <w:rPr>
                <w:sz w:val="12"/>
                <w:szCs w:val="12"/>
              </w:rPr>
              <w:t>…</w:t>
            </w:r>
          </w:p>
        </w:tc>
      </w:tr>
      <w:tr w:rsidR="00853565" w:rsidRPr="00853565" w14:paraId="744259D9" w14:textId="77777777" w:rsidTr="00813D02">
        <w:trPr>
          <w:cantSplit/>
        </w:trPr>
        <w:tc>
          <w:tcPr>
            <w:tcW w:w="1134" w:type="dxa"/>
            <w:shd w:val="clear" w:color="auto" w:fill="auto"/>
            <w:vAlign w:val="bottom"/>
          </w:tcPr>
          <w:p w14:paraId="049DE236" w14:textId="77777777" w:rsidR="00155EC8" w:rsidRPr="00B328AF" w:rsidRDefault="00155EC8" w:rsidP="00CE2E56">
            <w:pPr>
              <w:spacing w:line="130" w:lineRule="exact"/>
              <w:ind w:left="113"/>
              <w:rPr>
                <w:sz w:val="12"/>
                <w:szCs w:val="12"/>
              </w:rPr>
            </w:pPr>
            <w:r w:rsidRPr="00B328AF">
              <w:rPr>
                <w:rFonts w:eastAsia="Symbol"/>
                <w:sz w:val="12"/>
                <w:szCs w:val="12"/>
              </w:rPr>
              <w:t xml:space="preserve">Индия / </w:t>
            </w:r>
            <w:r w:rsidRPr="00B328AF">
              <w:rPr>
                <w:rFonts w:eastAsia="Symbol"/>
                <w:i/>
                <w:sz w:val="12"/>
                <w:szCs w:val="12"/>
              </w:rPr>
              <w:t>India</w:t>
            </w:r>
          </w:p>
        </w:tc>
        <w:tc>
          <w:tcPr>
            <w:tcW w:w="679" w:type="dxa"/>
            <w:tcBorders>
              <w:left w:val="single" w:sz="6" w:space="0" w:color="000000"/>
            </w:tcBorders>
            <w:shd w:val="clear" w:color="auto" w:fill="auto"/>
          </w:tcPr>
          <w:p w14:paraId="37FBED7C" w14:textId="402F5027" w:rsidR="00155EC8" w:rsidRPr="00B328AF" w:rsidRDefault="00155EC8" w:rsidP="00813D02">
            <w:pPr>
              <w:spacing w:line="130" w:lineRule="exact"/>
              <w:ind w:right="113"/>
              <w:jc w:val="right"/>
              <w:rPr>
                <w:sz w:val="12"/>
                <w:szCs w:val="12"/>
                <w:vertAlign w:val="superscript"/>
              </w:rPr>
            </w:pPr>
            <w:r w:rsidRPr="00B328AF">
              <w:rPr>
                <w:sz w:val="12"/>
                <w:szCs w:val="12"/>
                <w:lang w:val="en-US"/>
              </w:rPr>
              <w:t>1</w:t>
            </w:r>
            <w:r w:rsidRPr="00B328AF">
              <w:rPr>
                <w:sz w:val="12"/>
                <w:szCs w:val="12"/>
              </w:rPr>
              <w:t xml:space="preserve"> </w:t>
            </w:r>
            <w:r w:rsidRPr="00B328AF">
              <w:rPr>
                <w:sz w:val="12"/>
                <w:szCs w:val="12"/>
                <w:lang w:val="en-US"/>
              </w:rPr>
              <w:t>52</w:t>
            </w:r>
            <w:r w:rsidRPr="00B328AF">
              <w:rPr>
                <w:sz w:val="12"/>
                <w:szCs w:val="12"/>
              </w:rPr>
              <w:t>2</w:t>
            </w:r>
            <w:r w:rsidRPr="00B328AF">
              <w:rPr>
                <w:sz w:val="12"/>
                <w:szCs w:val="12"/>
                <w:vertAlign w:val="superscript"/>
              </w:rPr>
              <w:t>12)</w:t>
            </w:r>
          </w:p>
        </w:tc>
        <w:tc>
          <w:tcPr>
            <w:tcW w:w="739" w:type="dxa"/>
            <w:tcBorders>
              <w:left w:val="single" w:sz="6" w:space="0" w:color="000000"/>
            </w:tcBorders>
            <w:shd w:val="clear" w:color="auto" w:fill="auto"/>
          </w:tcPr>
          <w:p w14:paraId="56D28CE8" w14:textId="3B540E92" w:rsidR="00155EC8" w:rsidRPr="00B328AF" w:rsidRDefault="00155EC8" w:rsidP="00813D02">
            <w:pPr>
              <w:spacing w:line="130" w:lineRule="exact"/>
              <w:ind w:right="113"/>
              <w:jc w:val="right"/>
              <w:rPr>
                <w:sz w:val="12"/>
                <w:szCs w:val="12"/>
                <w:lang w:val="en-US"/>
              </w:rPr>
            </w:pPr>
            <w:r w:rsidRPr="00B328AF">
              <w:rPr>
                <w:sz w:val="12"/>
                <w:szCs w:val="12"/>
              </w:rPr>
              <w:t>39,1</w:t>
            </w:r>
            <w:r w:rsidRPr="00B328AF">
              <w:rPr>
                <w:sz w:val="12"/>
                <w:szCs w:val="12"/>
                <w:vertAlign w:val="superscript"/>
              </w:rPr>
              <w:t>12)</w:t>
            </w:r>
          </w:p>
        </w:tc>
        <w:tc>
          <w:tcPr>
            <w:tcW w:w="610" w:type="dxa"/>
            <w:tcBorders>
              <w:left w:val="single" w:sz="6" w:space="0" w:color="000000"/>
            </w:tcBorders>
            <w:shd w:val="clear" w:color="auto" w:fill="auto"/>
          </w:tcPr>
          <w:p w14:paraId="66747878" w14:textId="32C024CB" w:rsidR="00155EC8" w:rsidRPr="00B328AF" w:rsidRDefault="00155EC8" w:rsidP="00813D02">
            <w:pPr>
              <w:spacing w:line="130" w:lineRule="exact"/>
              <w:ind w:right="113"/>
              <w:jc w:val="right"/>
              <w:rPr>
                <w:sz w:val="12"/>
                <w:szCs w:val="12"/>
                <w:lang w:val="en-US"/>
              </w:rPr>
            </w:pPr>
            <w:r w:rsidRPr="00B328AF">
              <w:rPr>
                <w:sz w:val="12"/>
                <w:szCs w:val="12"/>
              </w:rPr>
              <w:t>32,3</w:t>
            </w:r>
          </w:p>
        </w:tc>
        <w:tc>
          <w:tcPr>
            <w:tcW w:w="676" w:type="dxa"/>
            <w:tcBorders>
              <w:left w:val="single" w:sz="6" w:space="0" w:color="000000"/>
            </w:tcBorders>
            <w:shd w:val="clear" w:color="auto" w:fill="auto"/>
          </w:tcPr>
          <w:p w14:paraId="1D3E8BC8" w14:textId="72538626" w:rsidR="00155EC8" w:rsidRPr="00B328AF" w:rsidRDefault="00155EC8" w:rsidP="00813D02">
            <w:pPr>
              <w:spacing w:line="130" w:lineRule="exact"/>
              <w:ind w:right="113"/>
              <w:jc w:val="right"/>
              <w:rPr>
                <w:sz w:val="12"/>
                <w:szCs w:val="12"/>
                <w:lang w:val="en-US"/>
              </w:rPr>
            </w:pPr>
            <w:r w:rsidRPr="00B328AF">
              <w:rPr>
                <w:sz w:val="12"/>
                <w:szCs w:val="12"/>
              </w:rPr>
              <w:t>773,0</w:t>
            </w:r>
            <w:r w:rsidRPr="00B328AF">
              <w:rPr>
                <w:sz w:val="12"/>
                <w:szCs w:val="12"/>
                <w:vertAlign w:val="superscript"/>
              </w:rPr>
              <w:t>12)</w:t>
            </w:r>
          </w:p>
        </w:tc>
        <w:tc>
          <w:tcPr>
            <w:tcW w:w="689" w:type="dxa"/>
            <w:tcBorders>
              <w:left w:val="single" w:sz="6" w:space="0" w:color="000000"/>
            </w:tcBorders>
            <w:shd w:val="clear" w:color="auto" w:fill="auto"/>
          </w:tcPr>
          <w:p w14:paraId="038538A0" w14:textId="1D1C919E" w:rsidR="00155EC8" w:rsidRPr="00B328AF" w:rsidRDefault="00155EC8" w:rsidP="00813D02">
            <w:pPr>
              <w:spacing w:line="130" w:lineRule="exact"/>
              <w:ind w:right="113"/>
              <w:jc w:val="right"/>
              <w:rPr>
                <w:sz w:val="12"/>
                <w:szCs w:val="12"/>
                <w:lang w:val="en-US"/>
              </w:rPr>
            </w:pPr>
            <w:r w:rsidRPr="00B328AF">
              <w:rPr>
                <w:sz w:val="12"/>
                <w:szCs w:val="12"/>
              </w:rPr>
              <w:t>74,2</w:t>
            </w:r>
          </w:p>
        </w:tc>
        <w:tc>
          <w:tcPr>
            <w:tcW w:w="663" w:type="dxa"/>
            <w:tcBorders>
              <w:left w:val="single" w:sz="6" w:space="0" w:color="000000"/>
            </w:tcBorders>
            <w:shd w:val="clear" w:color="auto" w:fill="auto"/>
          </w:tcPr>
          <w:p w14:paraId="28D9F1BF" w14:textId="7F84B784" w:rsidR="00155EC8" w:rsidRPr="00B328AF" w:rsidRDefault="00155EC8" w:rsidP="00813D02">
            <w:pPr>
              <w:spacing w:line="130" w:lineRule="exact"/>
              <w:ind w:right="113"/>
              <w:jc w:val="right"/>
              <w:rPr>
                <w:sz w:val="12"/>
                <w:szCs w:val="12"/>
                <w:lang w:val="en-US"/>
              </w:rPr>
            </w:pPr>
            <w:r w:rsidRPr="00B328AF">
              <w:rPr>
                <w:sz w:val="12"/>
                <w:szCs w:val="12"/>
              </w:rPr>
              <w:t>111,4</w:t>
            </w:r>
          </w:p>
        </w:tc>
        <w:tc>
          <w:tcPr>
            <w:tcW w:w="676" w:type="dxa"/>
            <w:tcBorders>
              <w:left w:val="single" w:sz="6" w:space="0" w:color="000000"/>
            </w:tcBorders>
            <w:shd w:val="clear" w:color="auto" w:fill="auto"/>
          </w:tcPr>
          <w:p w14:paraId="4C1BF8E3" w14:textId="784D5804" w:rsidR="00155EC8" w:rsidRPr="00B328AF" w:rsidRDefault="00155EC8" w:rsidP="00813D02">
            <w:pPr>
              <w:spacing w:line="130" w:lineRule="exact"/>
              <w:ind w:right="113"/>
              <w:jc w:val="right"/>
              <w:rPr>
                <w:sz w:val="12"/>
                <w:szCs w:val="12"/>
              </w:rPr>
            </w:pPr>
            <w:r w:rsidRPr="00B328AF">
              <w:rPr>
                <w:sz w:val="12"/>
                <w:szCs w:val="12"/>
              </w:rPr>
              <w:t>232,8</w:t>
            </w:r>
          </w:p>
        </w:tc>
        <w:tc>
          <w:tcPr>
            <w:tcW w:w="676" w:type="dxa"/>
            <w:tcBorders>
              <w:left w:val="single" w:sz="6" w:space="0" w:color="000000"/>
            </w:tcBorders>
            <w:shd w:val="clear" w:color="auto" w:fill="auto"/>
          </w:tcPr>
          <w:p w14:paraId="682807C3" w14:textId="27962D33" w:rsidR="00155EC8" w:rsidRPr="00B328AF" w:rsidRDefault="00155EC8" w:rsidP="00813D02">
            <w:pPr>
              <w:spacing w:line="130" w:lineRule="exact"/>
              <w:ind w:right="113"/>
              <w:jc w:val="right"/>
              <w:rPr>
                <w:sz w:val="12"/>
                <w:szCs w:val="12"/>
              </w:rPr>
            </w:pPr>
            <w:r w:rsidRPr="00B328AF">
              <w:rPr>
                <w:sz w:val="12"/>
                <w:szCs w:val="12"/>
              </w:rPr>
              <w:t>2 884</w:t>
            </w:r>
            <w:r w:rsidRPr="00B328AF">
              <w:rPr>
                <w:sz w:val="12"/>
                <w:szCs w:val="12"/>
                <w:vertAlign w:val="superscript"/>
              </w:rPr>
              <w:t>13)</w:t>
            </w:r>
          </w:p>
        </w:tc>
        <w:tc>
          <w:tcPr>
            <w:tcW w:w="676" w:type="dxa"/>
            <w:tcBorders>
              <w:left w:val="single" w:sz="6" w:space="0" w:color="000000"/>
            </w:tcBorders>
            <w:shd w:val="clear" w:color="auto" w:fill="auto"/>
          </w:tcPr>
          <w:p w14:paraId="62BEA1E0" w14:textId="024C2F5E" w:rsidR="00155EC8" w:rsidRPr="00B328AF" w:rsidRDefault="00155EC8" w:rsidP="00813D02">
            <w:pPr>
              <w:spacing w:line="130" w:lineRule="exact"/>
              <w:ind w:right="113"/>
              <w:jc w:val="right"/>
              <w:rPr>
                <w:sz w:val="12"/>
                <w:szCs w:val="12"/>
              </w:rPr>
            </w:pPr>
            <w:r w:rsidRPr="00B328AF">
              <w:rPr>
                <w:sz w:val="12"/>
                <w:szCs w:val="12"/>
              </w:rPr>
              <w:t>351,8</w:t>
            </w:r>
          </w:p>
        </w:tc>
        <w:tc>
          <w:tcPr>
            <w:tcW w:w="676" w:type="dxa"/>
            <w:tcBorders>
              <w:left w:val="single" w:sz="6" w:space="0" w:color="000000"/>
            </w:tcBorders>
            <w:shd w:val="clear" w:color="auto" w:fill="auto"/>
          </w:tcPr>
          <w:p w14:paraId="4654E6A4" w14:textId="0D927CC6" w:rsidR="00155EC8" w:rsidRPr="00B328AF" w:rsidRDefault="00155EC8" w:rsidP="00813D02">
            <w:pPr>
              <w:spacing w:line="130" w:lineRule="exact"/>
              <w:ind w:right="113"/>
              <w:jc w:val="right"/>
              <w:rPr>
                <w:sz w:val="12"/>
                <w:szCs w:val="12"/>
              </w:rPr>
            </w:pPr>
            <w:r w:rsidRPr="00B328AF">
              <w:rPr>
                <w:sz w:val="12"/>
                <w:szCs w:val="12"/>
              </w:rPr>
              <w:t>17,3</w:t>
            </w:r>
          </w:p>
        </w:tc>
        <w:tc>
          <w:tcPr>
            <w:tcW w:w="676" w:type="dxa"/>
            <w:tcBorders>
              <w:left w:val="single" w:sz="6" w:space="0" w:color="000000"/>
            </w:tcBorders>
            <w:shd w:val="clear" w:color="auto" w:fill="auto"/>
          </w:tcPr>
          <w:p w14:paraId="4220FA5E" w14:textId="15F37D67" w:rsidR="00155EC8" w:rsidRPr="00B328AF" w:rsidRDefault="00155EC8" w:rsidP="00813D02">
            <w:pPr>
              <w:spacing w:line="130" w:lineRule="exact"/>
              <w:ind w:right="113"/>
              <w:jc w:val="right"/>
              <w:rPr>
                <w:sz w:val="12"/>
                <w:szCs w:val="12"/>
              </w:rPr>
            </w:pPr>
            <w:r w:rsidRPr="00B328AF">
              <w:rPr>
                <w:sz w:val="12"/>
                <w:szCs w:val="12"/>
              </w:rPr>
              <w:t>…</w:t>
            </w:r>
          </w:p>
        </w:tc>
        <w:tc>
          <w:tcPr>
            <w:tcW w:w="676" w:type="dxa"/>
            <w:tcBorders>
              <w:left w:val="single" w:sz="6" w:space="0" w:color="000000"/>
            </w:tcBorders>
            <w:shd w:val="clear" w:color="auto" w:fill="auto"/>
          </w:tcPr>
          <w:p w14:paraId="0631CB5B" w14:textId="669B82D3" w:rsidR="00155EC8" w:rsidRPr="00B328AF" w:rsidRDefault="00155EC8" w:rsidP="00813D02">
            <w:pPr>
              <w:spacing w:line="130" w:lineRule="exact"/>
              <w:ind w:right="113"/>
              <w:jc w:val="right"/>
              <w:rPr>
                <w:sz w:val="12"/>
                <w:szCs w:val="12"/>
              </w:rPr>
            </w:pPr>
            <w:r w:rsidRPr="00B328AF">
              <w:rPr>
                <w:sz w:val="12"/>
                <w:szCs w:val="12"/>
              </w:rPr>
              <w:t>…</w:t>
            </w:r>
          </w:p>
        </w:tc>
        <w:tc>
          <w:tcPr>
            <w:tcW w:w="676" w:type="dxa"/>
            <w:tcBorders>
              <w:left w:val="single" w:sz="6" w:space="0" w:color="000000"/>
            </w:tcBorders>
            <w:shd w:val="clear" w:color="auto" w:fill="auto"/>
          </w:tcPr>
          <w:p w14:paraId="3F53286B" w14:textId="725B0FBC" w:rsidR="00155EC8" w:rsidRPr="00B328AF" w:rsidRDefault="00155EC8" w:rsidP="00813D02">
            <w:pPr>
              <w:spacing w:line="130" w:lineRule="exact"/>
              <w:ind w:right="113"/>
              <w:jc w:val="right"/>
              <w:rPr>
                <w:sz w:val="12"/>
                <w:szCs w:val="12"/>
              </w:rPr>
            </w:pPr>
            <w:r w:rsidRPr="00B328AF">
              <w:rPr>
                <w:sz w:val="12"/>
                <w:szCs w:val="12"/>
              </w:rPr>
              <w:t>…</w:t>
            </w:r>
          </w:p>
        </w:tc>
      </w:tr>
      <w:tr w:rsidR="00853565" w:rsidRPr="00853565" w14:paraId="6FB49C13" w14:textId="77777777" w:rsidTr="00813D02">
        <w:trPr>
          <w:cantSplit/>
        </w:trPr>
        <w:tc>
          <w:tcPr>
            <w:tcW w:w="1134" w:type="dxa"/>
            <w:shd w:val="clear" w:color="auto" w:fill="auto"/>
            <w:vAlign w:val="bottom"/>
          </w:tcPr>
          <w:p w14:paraId="307DD6E3" w14:textId="77777777" w:rsidR="00155EC8" w:rsidRPr="00B328AF" w:rsidRDefault="00155EC8" w:rsidP="00CE2E56">
            <w:pPr>
              <w:spacing w:line="130" w:lineRule="exact"/>
              <w:ind w:left="113"/>
              <w:rPr>
                <w:sz w:val="12"/>
                <w:szCs w:val="12"/>
              </w:rPr>
            </w:pPr>
            <w:r w:rsidRPr="00B328AF">
              <w:rPr>
                <w:rFonts w:eastAsia="Symbol"/>
                <w:sz w:val="12"/>
                <w:szCs w:val="12"/>
              </w:rPr>
              <w:t xml:space="preserve">Китай / </w:t>
            </w:r>
            <w:r w:rsidRPr="00B328AF">
              <w:rPr>
                <w:rFonts w:eastAsia="Symbol"/>
                <w:i/>
                <w:sz w:val="12"/>
                <w:szCs w:val="12"/>
              </w:rPr>
              <w:t>China</w:t>
            </w:r>
          </w:p>
        </w:tc>
        <w:tc>
          <w:tcPr>
            <w:tcW w:w="679" w:type="dxa"/>
            <w:tcBorders>
              <w:left w:val="single" w:sz="6" w:space="0" w:color="000000"/>
            </w:tcBorders>
            <w:shd w:val="clear" w:color="auto" w:fill="auto"/>
          </w:tcPr>
          <w:p w14:paraId="66A9A272" w14:textId="47E45DA1" w:rsidR="00155EC8" w:rsidRPr="00B328AF" w:rsidRDefault="00155EC8" w:rsidP="00813D02">
            <w:pPr>
              <w:spacing w:line="130" w:lineRule="exact"/>
              <w:ind w:right="113"/>
              <w:jc w:val="right"/>
              <w:rPr>
                <w:sz w:val="12"/>
                <w:szCs w:val="12"/>
              </w:rPr>
            </w:pPr>
            <w:r w:rsidRPr="00B328AF">
              <w:rPr>
                <w:sz w:val="12"/>
                <w:szCs w:val="12"/>
              </w:rPr>
              <w:t>7 166</w:t>
            </w:r>
            <w:r w:rsidRPr="00B328AF">
              <w:rPr>
                <w:sz w:val="12"/>
                <w:szCs w:val="12"/>
                <w:vertAlign w:val="superscript"/>
              </w:rPr>
              <w:t>12)</w:t>
            </w:r>
          </w:p>
        </w:tc>
        <w:tc>
          <w:tcPr>
            <w:tcW w:w="739" w:type="dxa"/>
            <w:tcBorders>
              <w:left w:val="single" w:sz="6" w:space="0" w:color="000000"/>
            </w:tcBorders>
            <w:shd w:val="clear" w:color="auto" w:fill="auto"/>
          </w:tcPr>
          <w:p w14:paraId="14C9E368" w14:textId="6315D9A0" w:rsidR="00155EC8" w:rsidRPr="00B328AF" w:rsidRDefault="00155EC8" w:rsidP="00813D02">
            <w:pPr>
              <w:spacing w:line="130" w:lineRule="exact"/>
              <w:ind w:right="113"/>
              <w:jc w:val="right"/>
              <w:rPr>
                <w:sz w:val="12"/>
                <w:szCs w:val="12"/>
                <w:lang w:val="en-US"/>
              </w:rPr>
            </w:pPr>
            <w:r w:rsidRPr="00B328AF">
              <w:rPr>
                <w:sz w:val="12"/>
                <w:szCs w:val="12"/>
              </w:rPr>
              <w:t>189,3</w:t>
            </w:r>
            <w:r w:rsidRPr="00B328AF">
              <w:rPr>
                <w:sz w:val="12"/>
                <w:szCs w:val="12"/>
                <w:vertAlign w:val="superscript"/>
              </w:rPr>
              <w:t>12)</w:t>
            </w:r>
          </w:p>
        </w:tc>
        <w:tc>
          <w:tcPr>
            <w:tcW w:w="610" w:type="dxa"/>
            <w:tcBorders>
              <w:left w:val="single" w:sz="6" w:space="0" w:color="000000"/>
            </w:tcBorders>
            <w:shd w:val="clear" w:color="auto" w:fill="auto"/>
          </w:tcPr>
          <w:p w14:paraId="2025C727" w14:textId="456024F6" w:rsidR="00155EC8" w:rsidRPr="00B328AF" w:rsidRDefault="00155EC8" w:rsidP="00813D02">
            <w:pPr>
              <w:spacing w:line="130" w:lineRule="exact"/>
              <w:ind w:right="113"/>
              <w:jc w:val="right"/>
              <w:rPr>
                <w:sz w:val="12"/>
                <w:szCs w:val="12"/>
                <w:lang w:val="en-US"/>
              </w:rPr>
            </w:pPr>
            <w:r w:rsidRPr="00B328AF">
              <w:rPr>
                <w:sz w:val="12"/>
                <w:szCs w:val="12"/>
              </w:rPr>
              <w:t>173,1</w:t>
            </w:r>
          </w:p>
        </w:tc>
        <w:tc>
          <w:tcPr>
            <w:tcW w:w="676" w:type="dxa"/>
            <w:tcBorders>
              <w:left w:val="single" w:sz="6" w:space="0" w:color="000000"/>
            </w:tcBorders>
            <w:shd w:val="clear" w:color="auto" w:fill="auto"/>
          </w:tcPr>
          <w:p w14:paraId="6455E9C0" w14:textId="2A8FB6C0" w:rsidR="00155EC8" w:rsidRPr="00B328AF" w:rsidRDefault="00155EC8" w:rsidP="00813D02">
            <w:pPr>
              <w:spacing w:line="130" w:lineRule="exact"/>
              <w:ind w:right="113"/>
              <w:jc w:val="right"/>
              <w:rPr>
                <w:sz w:val="12"/>
                <w:szCs w:val="12"/>
                <w:lang w:val="en-US"/>
              </w:rPr>
            </w:pPr>
            <w:r w:rsidRPr="00B328AF">
              <w:rPr>
                <w:sz w:val="12"/>
                <w:szCs w:val="12"/>
              </w:rPr>
              <w:t>3 846</w:t>
            </w:r>
          </w:p>
        </w:tc>
        <w:tc>
          <w:tcPr>
            <w:tcW w:w="689" w:type="dxa"/>
            <w:tcBorders>
              <w:left w:val="single" w:sz="6" w:space="0" w:color="000000"/>
            </w:tcBorders>
            <w:shd w:val="clear" w:color="auto" w:fill="auto"/>
          </w:tcPr>
          <w:p w14:paraId="4EF548A2" w14:textId="70F12AFD" w:rsidR="00155EC8" w:rsidRPr="00B328AF" w:rsidRDefault="00155EC8" w:rsidP="00813D02">
            <w:pPr>
              <w:spacing w:line="130" w:lineRule="exact"/>
              <w:ind w:right="113"/>
              <w:jc w:val="right"/>
              <w:rPr>
                <w:sz w:val="12"/>
                <w:szCs w:val="12"/>
                <w:lang w:val="en-US"/>
              </w:rPr>
            </w:pPr>
            <w:r w:rsidRPr="00B328AF">
              <w:rPr>
                <w:sz w:val="12"/>
                <w:szCs w:val="12"/>
              </w:rPr>
              <w:t>809,4</w:t>
            </w:r>
          </w:p>
        </w:tc>
        <w:tc>
          <w:tcPr>
            <w:tcW w:w="663" w:type="dxa"/>
            <w:tcBorders>
              <w:left w:val="single" w:sz="6" w:space="0" w:color="000000"/>
            </w:tcBorders>
            <w:shd w:val="clear" w:color="auto" w:fill="auto"/>
          </w:tcPr>
          <w:p w14:paraId="32F05F8B" w14:textId="1746ED49" w:rsidR="00155EC8" w:rsidRPr="00B328AF" w:rsidRDefault="00155EC8" w:rsidP="00813D02">
            <w:pPr>
              <w:spacing w:line="130" w:lineRule="exact"/>
              <w:ind w:right="113"/>
              <w:jc w:val="right"/>
              <w:rPr>
                <w:sz w:val="12"/>
                <w:szCs w:val="12"/>
                <w:lang w:val="en-US"/>
              </w:rPr>
            </w:pPr>
            <w:r w:rsidRPr="00B328AF">
              <w:rPr>
                <w:sz w:val="12"/>
                <w:szCs w:val="12"/>
              </w:rPr>
              <w:t>996,3</w:t>
            </w:r>
          </w:p>
        </w:tc>
        <w:tc>
          <w:tcPr>
            <w:tcW w:w="676" w:type="dxa"/>
            <w:tcBorders>
              <w:left w:val="single" w:sz="6" w:space="0" w:color="000000"/>
            </w:tcBorders>
            <w:shd w:val="clear" w:color="auto" w:fill="auto"/>
          </w:tcPr>
          <w:p w14:paraId="4A8E3887" w14:textId="6F9826C9" w:rsidR="00155EC8" w:rsidRPr="00B328AF" w:rsidRDefault="00155EC8" w:rsidP="00813D02">
            <w:pPr>
              <w:spacing w:line="130" w:lineRule="exact"/>
              <w:ind w:right="113"/>
              <w:jc w:val="right"/>
              <w:rPr>
                <w:sz w:val="12"/>
                <w:szCs w:val="12"/>
              </w:rPr>
            </w:pPr>
            <w:r w:rsidRPr="00B328AF">
              <w:rPr>
                <w:sz w:val="12"/>
                <w:szCs w:val="12"/>
              </w:rPr>
              <w:t>241,3</w:t>
            </w:r>
          </w:p>
        </w:tc>
        <w:tc>
          <w:tcPr>
            <w:tcW w:w="676" w:type="dxa"/>
            <w:tcBorders>
              <w:left w:val="single" w:sz="6" w:space="0" w:color="000000"/>
            </w:tcBorders>
            <w:shd w:val="clear" w:color="auto" w:fill="auto"/>
          </w:tcPr>
          <w:p w14:paraId="4D1B7580" w14:textId="28206C08" w:rsidR="00155EC8" w:rsidRPr="00B328AF" w:rsidRDefault="00155EC8" w:rsidP="00813D02">
            <w:pPr>
              <w:spacing w:line="130" w:lineRule="exact"/>
              <w:ind w:right="113"/>
              <w:jc w:val="right"/>
              <w:rPr>
                <w:sz w:val="12"/>
                <w:szCs w:val="12"/>
              </w:rPr>
            </w:pPr>
            <w:r w:rsidRPr="00B328AF">
              <w:rPr>
                <w:sz w:val="12"/>
                <w:szCs w:val="12"/>
              </w:rPr>
              <w:t>10 285</w:t>
            </w:r>
          </w:p>
        </w:tc>
        <w:tc>
          <w:tcPr>
            <w:tcW w:w="676" w:type="dxa"/>
            <w:tcBorders>
              <w:left w:val="single" w:sz="6" w:space="0" w:color="000000"/>
            </w:tcBorders>
            <w:shd w:val="clear" w:color="auto" w:fill="auto"/>
          </w:tcPr>
          <w:p w14:paraId="31777CE7" w14:textId="075F9A0A" w:rsidR="00155EC8" w:rsidRPr="00B328AF" w:rsidRDefault="00155EC8" w:rsidP="00813D02">
            <w:pPr>
              <w:spacing w:line="130" w:lineRule="exact"/>
              <w:ind w:right="113"/>
              <w:jc w:val="right"/>
              <w:rPr>
                <w:sz w:val="12"/>
                <w:szCs w:val="12"/>
                <w:lang w:val="en-US"/>
              </w:rPr>
            </w:pPr>
            <w:r w:rsidRPr="00B328AF">
              <w:rPr>
                <w:sz w:val="12"/>
                <w:szCs w:val="12"/>
              </w:rPr>
              <w:t>340,1</w:t>
            </w:r>
          </w:p>
        </w:tc>
        <w:tc>
          <w:tcPr>
            <w:tcW w:w="676" w:type="dxa"/>
            <w:tcBorders>
              <w:left w:val="single" w:sz="6" w:space="0" w:color="000000"/>
            </w:tcBorders>
            <w:shd w:val="clear" w:color="auto" w:fill="auto"/>
          </w:tcPr>
          <w:p w14:paraId="4FFF75BF" w14:textId="51C0DB7F" w:rsidR="00155EC8" w:rsidRPr="00B328AF" w:rsidRDefault="00155EC8" w:rsidP="00813D02">
            <w:pPr>
              <w:spacing w:line="130" w:lineRule="exact"/>
              <w:ind w:right="113"/>
              <w:jc w:val="right"/>
              <w:rPr>
                <w:sz w:val="12"/>
                <w:szCs w:val="12"/>
              </w:rPr>
            </w:pPr>
            <w:r w:rsidRPr="00B328AF">
              <w:rPr>
                <w:sz w:val="12"/>
                <w:szCs w:val="12"/>
              </w:rPr>
              <w:t>107,7</w:t>
            </w:r>
          </w:p>
        </w:tc>
        <w:tc>
          <w:tcPr>
            <w:tcW w:w="676" w:type="dxa"/>
            <w:tcBorders>
              <w:left w:val="single" w:sz="6" w:space="0" w:color="000000"/>
            </w:tcBorders>
            <w:shd w:val="clear" w:color="auto" w:fill="auto"/>
          </w:tcPr>
          <w:p w14:paraId="1654F356" w14:textId="27EBFCA2" w:rsidR="00155EC8" w:rsidRPr="00B328AF" w:rsidRDefault="00155EC8" w:rsidP="00813D02">
            <w:pPr>
              <w:spacing w:line="130" w:lineRule="exact"/>
              <w:ind w:right="113"/>
              <w:jc w:val="right"/>
              <w:rPr>
                <w:sz w:val="12"/>
                <w:szCs w:val="12"/>
                <w:vertAlign w:val="superscript"/>
              </w:rPr>
            </w:pPr>
            <w:r w:rsidRPr="00B328AF">
              <w:rPr>
                <w:sz w:val="12"/>
                <w:szCs w:val="12"/>
              </w:rPr>
              <w:t>43,6</w:t>
            </w:r>
            <w:r w:rsidRPr="00B328AF">
              <w:rPr>
                <w:sz w:val="12"/>
                <w:szCs w:val="12"/>
                <w:vertAlign w:val="superscript"/>
              </w:rPr>
              <w:t>13)</w:t>
            </w:r>
          </w:p>
        </w:tc>
        <w:tc>
          <w:tcPr>
            <w:tcW w:w="676" w:type="dxa"/>
            <w:tcBorders>
              <w:left w:val="single" w:sz="6" w:space="0" w:color="000000"/>
            </w:tcBorders>
            <w:shd w:val="clear" w:color="auto" w:fill="auto"/>
          </w:tcPr>
          <w:p w14:paraId="5407E0A4" w14:textId="0C7179BD" w:rsidR="00155EC8" w:rsidRPr="00B328AF" w:rsidRDefault="00155EC8" w:rsidP="00813D02">
            <w:pPr>
              <w:spacing w:line="130" w:lineRule="exact"/>
              <w:ind w:right="113"/>
              <w:jc w:val="right"/>
              <w:rPr>
                <w:sz w:val="12"/>
                <w:szCs w:val="12"/>
                <w:lang w:val="en-US"/>
              </w:rPr>
            </w:pPr>
            <w:r w:rsidRPr="00B328AF">
              <w:rPr>
                <w:sz w:val="12"/>
                <w:szCs w:val="12"/>
              </w:rPr>
              <w:t>…</w:t>
            </w:r>
          </w:p>
        </w:tc>
        <w:tc>
          <w:tcPr>
            <w:tcW w:w="676" w:type="dxa"/>
            <w:tcBorders>
              <w:left w:val="single" w:sz="6" w:space="0" w:color="000000"/>
            </w:tcBorders>
            <w:shd w:val="clear" w:color="auto" w:fill="auto"/>
          </w:tcPr>
          <w:p w14:paraId="4D41C879" w14:textId="645567D9" w:rsidR="00155EC8" w:rsidRPr="00B328AF" w:rsidRDefault="00155EC8" w:rsidP="00813D02">
            <w:pPr>
              <w:spacing w:line="130" w:lineRule="exact"/>
              <w:ind w:right="113"/>
              <w:jc w:val="right"/>
              <w:rPr>
                <w:sz w:val="12"/>
                <w:szCs w:val="12"/>
                <w:vertAlign w:val="superscript"/>
              </w:rPr>
            </w:pPr>
            <w:r w:rsidRPr="00B328AF">
              <w:rPr>
                <w:sz w:val="12"/>
                <w:szCs w:val="12"/>
              </w:rPr>
              <w:t>3 947</w:t>
            </w:r>
          </w:p>
        </w:tc>
      </w:tr>
      <w:tr w:rsidR="00853565" w:rsidRPr="00853565" w14:paraId="003B2AF5" w14:textId="77777777" w:rsidTr="00813D02">
        <w:trPr>
          <w:cantSplit/>
        </w:trPr>
        <w:tc>
          <w:tcPr>
            <w:tcW w:w="1134" w:type="dxa"/>
            <w:shd w:val="clear" w:color="auto" w:fill="auto"/>
            <w:vAlign w:val="bottom"/>
          </w:tcPr>
          <w:p w14:paraId="7ED48819" w14:textId="77777777" w:rsidR="00155EC8" w:rsidRPr="00B328AF" w:rsidRDefault="00155EC8" w:rsidP="00CE2E56">
            <w:pPr>
              <w:spacing w:line="130" w:lineRule="exact"/>
              <w:rPr>
                <w:sz w:val="12"/>
                <w:szCs w:val="12"/>
                <w:lang w:val="en-US"/>
              </w:rPr>
            </w:pPr>
            <w:r w:rsidRPr="00B328AF">
              <w:rPr>
                <w:rFonts w:eastAsia="Symbol"/>
                <w:b/>
                <w:bCs/>
                <w:sz w:val="12"/>
                <w:szCs w:val="12"/>
              </w:rPr>
              <w:t>Страны</w:t>
            </w:r>
            <w:r w:rsidRPr="00B328AF">
              <w:rPr>
                <w:rFonts w:eastAsia="Symbol"/>
                <w:b/>
                <w:bCs/>
                <w:sz w:val="12"/>
                <w:szCs w:val="12"/>
                <w:lang w:val="en-US"/>
              </w:rPr>
              <w:t xml:space="preserve"> </w:t>
            </w:r>
            <w:r w:rsidRPr="00B328AF">
              <w:rPr>
                <w:rFonts w:eastAsia="Symbol"/>
                <w:b/>
                <w:bCs/>
                <w:sz w:val="12"/>
                <w:szCs w:val="12"/>
              </w:rPr>
              <w:t>ЕС</w:t>
            </w:r>
          </w:p>
          <w:p w14:paraId="3A762962" w14:textId="77777777" w:rsidR="00155EC8" w:rsidRPr="00B328AF" w:rsidRDefault="00155EC8" w:rsidP="00CE2E56">
            <w:pPr>
              <w:spacing w:line="130" w:lineRule="exact"/>
              <w:rPr>
                <w:sz w:val="12"/>
                <w:szCs w:val="12"/>
                <w:lang w:val="en-US"/>
              </w:rPr>
            </w:pPr>
            <w:r w:rsidRPr="00B328AF">
              <w:rPr>
                <w:rFonts w:eastAsia="Symbol"/>
                <w:b/>
                <w:i/>
                <w:sz w:val="12"/>
                <w:szCs w:val="12"/>
                <w:lang w:val="en-US"/>
              </w:rPr>
              <w:t>EU countries</w:t>
            </w:r>
            <w:r w:rsidRPr="00B328AF">
              <w:rPr>
                <w:rFonts w:eastAsia="Symbol"/>
                <w:b/>
                <w:bCs/>
                <w:i/>
                <w:sz w:val="12"/>
                <w:szCs w:val="12"/>
                <w:vertAlign w:val="superscript"/>
                <w:lang w:val="en-US"/>
              </w:rPr>
              <w:t xml:space="preserve"> </w:t>
            </w:r>
          </w:p>
        </w:tc>
        <w:tc>
          <w:tcPr>
            <w:tcW w:w="679" w:type="dxa"/>
            <w:tcBorders>
              <w:left w:val="single" w:sz="6" w:space="0" w:color="000000"/>
            </w:tcBorders>
            <w:shd w:val="clear" w:color="auto" w:fill="auto"/>
          </w:tcPr>
          <w:p w14:paraId="621E69A5" w14:textId="77777777" w:rsidR="00155EC8" w:rsidRPr="00B328AF" w:rsidRDefault="00155EC8" w:rsidP="00813D02">
            <w:pPr>
              <w:snapToGrid w:val="0"/>
              <w:spacing w:line="130" w:lineRule="exact"/>
              <w:ind w:right="113"/>
              <w:jc w:val="right"/>
              <w:rPr>
                <w:rFonts w:eastAsia="Symbol"/>
                <w:b/>
                <w:bCs/>
                <w:i/>
                <w:sz w:val="12"/>
                <w:szCs w:val="12"/>
                <w:lang w:val="en-US"/>
              </w:rPr>
            </w:pPr>
          </w:p>
        </w:tc>
        <w:tc>
          <w:tcPr>
            <w:tcW w:w="739" w:type="dxa"/>
            <w:tcBorders>
              <w:left w:val="single" w:sz="6" w:space="0" w:color="000000"/>
            </w:tcBorders>
            <w:shd w:val="clear" w:color="auto" w:fill="auto"/>
          </w:tcPr>
          <w:p w14:paraId="43C7BF00" w14:textId="77777777" w:rsidR="00155EC8" w:rsidRPr="00B328AF" w:rsidRDefault="00155EC8" w:rsidP="00813D02">
            <w:pPr>
              <w:snapToGrid w:val="0"/>
              <w:spacing w:line="130" w:lineRule="exact"/>
              <w:ind w:right="113"/>
              <w:jc w:val="right"/>
              <w:rPr>
                <w:rFonts w:eastAsia="Symbol"/>
                <w:b/>
                <w:sz w:val="12"/>
                <w:szCs w:val="12"/>
                <w:lang w:val="en-US"/>
              </w:rPr>
            </w:pPr>
          </w:p>
        </w:tc>
        <w:tc>
          <w:tcPr>
            <w:tcW w:w="610" w:type="dxa"/>
            <w:tcBorders>
              <w:left w:val="single" w:sz="6" w:space="0" w:color="000000"/>
            </w:tcBorders>
            <w:shd w:val="clear" w:color="auto" w:fill="auto"/>
          </w:tcPr>
          <w:p w14:paraId="60F73798" w14:textId="77777777" w:rsidR="00155EC8" w:rsidRPr="00B328AF" w:rsidRDefault="00155EC8" w:rsidP="00813D02">
            <w:pPr>
              <w:snapToGrid w:val="0"/>
              <w:spacing w:line="130" w:lineRule="exact"/>
              <w:ind w:left="113" w:right="113"/>
              <w:jc w:val="right"/>
              <w:rPr>
                <w:rFonts w:eastAsia="Symbol"/>
                <w:b/>
                <w:sz w:val="12"/>
                <w:szCs w:val="12"/>
                <w:lang w:val="en-US"/>
              </w:rPr>
            </w:pPr>
          </w:p>
        </w:tc>
        <w:tc>
          <w:tcPr>
            <w:tcW w:w="676" w:type="dxa"/>
            <w:tcBorders>
              <w:left w:val="single" w:sz="6" w:space="0" w:color="000000"/>
            </w:tcBorders>
            <w:shd w:val="clear" w:color="auto" w:fill="auto"/>
          </w:tcPr>
          <w:p w14:paraId="071C9ED5" w14:textId="77777777" w:rsidR="00155EC8" w:rsidRPr="00B328AF" w:rsidRDefault="00155EC8" w:rsidP="00813D02">
            <w:pPr>
              <w:snapToGrid w:val="0"/>
              <w:spacing w:line="130" w:lineRule="exact"/>
              <w:ind w:right="113"/>
              <w:jc w:val="right"/>
              <w:rPr>
                <w:rFonts w:eastAsia="Symbol"/>
                <w:b/>
                <w:sz w:val="12"/>
                <w:szCs w:val="12"/>
                <w:lang w:val="en-US"/>
              </w:rPr>
            </w:pPr>
          </w:p>
        </w:tc>
        <w:tc>
          <w:tcPr>
            <w:tcW w:w="689" w:type="dxa"/>
            <w:tcBorders>
              <w:left w:val="single" w:sz="6" w:space="0" w:color="000000"/>
            </w:tcBorders>
            <w:shd w:val="clear" w:color="auto" w:fill="auto"/>
          </w:tcPr>
          <w:p w14:paraId="70061855" w14:textId="77777777" w:rsidR="00155EC8" w:rsidRPr="00B328AF" w:rsidRDefault="00155EC8" w:rsidP="00813D02">
            <w:pPr>
              <w:snapToGrid w:val="0"/>
              <w:spacing w:line="130" w:lineRule="exact"/>
              <w:ind w:right="113"/>
              <w:jc w:val="right"/>
              <w:rPr>
                <w:rFonts w:eastAsia="Symbol"/>
                <w:b/>
                <w:sz w:val="12"/>
                <w:szCs w:val="12"/>
                <w:lang w:val="en-US"/>
              </w:rPr>
            </w:pPr>
          </w:p>
        </w:tc>
        <w:tc>
          <w:tcPr>
            <w:tcW w:w="663" w:type="dxa"/>
            <w:tcBorders>
              <w:left w:val="single" w:sz="6" w:space="0" w:color="000000"/>
            </w:tcBorders>
            <w:shd w:val="clear" w:color="auto" w:fill="auto"/>
          </w:tcPr>
          <w:p w14:paraId="34E0759B" w14:textId="77777777" w:rsidR="00155EC8" w:rsidRPr="00B328AF" w:rsidRDefault="00155EC8" w:rsidP="00813D02">
            <w:pPr>
              <w:snapToGrid w:val="0"/>
              <w:spacing w:line="130" w:lineRule="exact"/>
              <w:ind w:right="113"/>
              <w:jc w:val="right"/>
              <w:rPr>
                <w:rFonts w:eastAsia="Symbol"/>
                <w:b/>
                <w:sz w:val="12"/>
                <w:szCs w:val="12"/>
                <w:lang w:val="en-US"/>
              </w:rPr>
            </w:pPr>
          </w:p>
        </w:tc>
        <w:tc>
          <w:tcPr>
            <w:tcW w:w="676" w:type="dxa"/>
            <w:tcBorders>
              <w:left w:val="single" w:sz="6" w:space="0" w:color="000000"/>
            </w:tcBorders>
            <w:shd w:val="clear" w:color="auto" w:fill="auto"/>
          </w:tcPr>
          <w:p w14:paraId="220C978C" w14:textId="77777777" w:rsidR="00155EC8" w:rsidRPr="00B328AF" w:rsidRDefault="00155EC8" w:rsidP="00813D02">
            <w:pPr>
              <w:snapToGrid w:val="0"/>
              <w:spacing w:line="130" w:lineRule="exact"/>
              <w:ind w:right="113"/>
              <w:jc w:val="right"/>
              <w:rPr>
                <w:rFonts w:eastAsia="Symbol"/>
                <w:b/>
                <w:sz w:val="12"/>
                <w:szCs w:val="12"/>
                <w:lang w:val="en-US"/>
              </w:rPr>
            </w:pPr>
          </w:p>
        </w:tc>
        <w:tc>
          <w:tcPr>
            <w:tcW w:w="676" w:type="dxa"/>
            <w:tcBorders>
              <w:left w:val="single" w:sz="6" w:space="0" w:color="000000"/>
            </w:tcBorders>
            <w:shd w:val="clear" w:color="auto" w:fill="auto"/>
          </w:tcPr>
          <w:p w14:paraId="581EA056" w14:textId="77777777" w:rsidR="00155EC8" w:rsidRPr="00B328AF" w:rsidRDefault="00155EC8" w:rsidP="00813D02">
            <w:pPr>
              <w:snapToGrid w:val="0"/>
              <w:spacing w:line="130" w:lineRule="exact"/>
              <w:ind w:right="113"/>
              <w:jc w:val="right"/>
              <w:rPr>
                <w:rFonts w:eastAsia="Symbol"/>
                <w:b/>
                <w:sz w:val="12"/>
                <w:szCs w:val="12"/>
                <w:lang w:val="en-US"/>
              </w:rPr>
            </w:pPr>
          </w:p>
        </w:tc>
        <w:tc>
          <w:tcPr>
            <w:tcW w:w="676" w:type="dxa"/>
            <w:tcBorders>
              <w:left w:val="single" w:sz="6" w:space="0" w:color="000000"/>
            </w:tcBorders>
            <w:shd w:val="clear" w:color="auto" w:fill="auto"/>
          </w:tcPr>
          <w:p w14:paraId="29F9F236" w14:textId="77777777" w:rsidR="00155EC8" w:rsidRPr="00B328AF" w:rsidRDefault="00155EC8" w:rsidP="00813D02">
            <w:pPr>
              <w:snapToGrid w:val="0"/>
              <w:spacing w:line="130" w:lineRule="exact"/>
              <w:ind w:right="113"/>
              <w:jc w:val="right"/>
              <w:rPr>
                <w:rFonts w:eastAsia="Symbol"/>
                <w:b/>
                <w:sz w:val="12"/>
                <w:szCs w:val="12"/>
                <w:lang w:val="en-US"/>
              </w:rPr>
            </w:pPr>
          </w:p>
        </w:tc>
        <w:tc>
          <w:tcPr>
            <w:tcW w:w="676" w:type="dxa"/>
            <w:tcBorders>
              <w:left w:val="single" w:sz="6" w:space="0" w:color="000000"/>
            </w:tcBorders>
            <w:shd w:val="clear" w:color="auto" w:fill="auto"/>
          </w:tcPr>
          <w:p w14:paraId="74CDDBD4" w14:textId="77777777" w:rsidR="00155EC8" w:rsidRPr="00B328AF" w:rsidRDefault="00155EC8" w:rsidP="00813D02">
            <w:pPr>
              <w:snapToGrid w:val="0"/>
              <w:spacing w:line="130" w:lineRule="exact"/>
              <w:ind w:right="113"/>
              <w:jc w:val="right"/>
              <w:rPr>
                <w:rFonts w:eastAsia="Symbol"/>
                <w:b/>
                <w:sz w:val="12"/>
                <w:szCs w:val="12"/>
                <w:lang w:val="en-US"/>
              </w:rPr>
            </w:pPr>
          </w:p>
        </w:tc>
        <w:tc>
          <w:tcPr>
            <w:tcW w:w="676" w:type="dxa"/>
            <w:tcBorders>
              <w:left w:val="single" w:sz="6" w:space="0" w:color="000000"/>
            </w:tcBorders>
            <w:shd w:val="clear" w:color="auto" w:fill="auto"/>
          </w:tcPr>
          <w:p w14:paraId="18774888" w14:textId="77777777" w:rsidR="00155EC8" w:rsidRPr="00B328AF" w:rsidRDefault="00155EC8" w:rsidP="00813D02">
            <w:pPr>
              <w:snapToGrid w:val="0"/>
              <w:spacing w:line="130" w:lineRule="exact"/>
              <w:ind w:right="113"/>
              <w:jc w:val="right"/>
              <w:rPr>
                <w:rFonts w:eastAsia="Symbol"/>
                <w:b/>
                <w:sz w:val="12"/>
                <w:szCs w:val="12"/>
                <w:lang w:val="en-US"/>
              </w:rPr>
            </w:pPr>
          </w:p>
        </w:tc>
        <w:tc>
          <w:tcPr>
            <w:tcW w:w="676" w:type="dxa"/>
            <w:tcBorders>
              <w:left w:val="single" w:sz="6" w:space="0" w:color="000000"/>
            </w:tcBorders>
            <w:shd w:val="clear" w:color="auto" w:fill="auto"/>
          </w:tcPr>
          <w:p w14:paraId="33264E44" w14:textId="77777777" w:rsidR="00155EC8" w:rsidRPr="00B328AF" w:rsidRDefault="00155EC8" w:rsidP="00813D02">
            <w:pPr>
              <w:snapToGrid w:val="0"/>
              <w:spacing w:line="130" w:lineRule="exact"/>
              <w:ind w:right="113"/>
              <w:jc w:val="right"/>
              <w:rPr>
                <w:rFonts w:eastAsia="Symbol"/>
                <w:b/>
                <w:sz w:val="12"/>
                <w:szCs w:val="12"/>
                <w:lang w:val="en-US"/>
              </w:rPr>
            </w:pPr>
          </w:p>
        </w:tc>
        <w:tc>
          <w:tcPr>
            <w:tcW w:w="676" w:type="dxa"/>
            <w:tcBorders>
              <w:left w:val="single" w:sz="6" w:space="0" w:color="000000"/>
            </w:tcBorders>
            <w:shd w:val="clear" w:color="auto" w:fill="auto"/>
          </w:tcPr>
          <w:p w14:paraId="5F955DC5" w14:textId="77777777" w:rsidR="00155EC8" w:rsidRPr="00B328AF" w:rsidRDefault="00155EC8" w:rsidP="00813D02">
            <w:pPr>
              <w:snapToGrid w:val="0"/>
              <w:spacing w:line="130" w:lineRule="exact"/>
              <w:ind w:right="113"/>
              <w:jc w:val="right"/>
              <w:rPr>
                <w:rFonts w:eastAsia="Symbol"/>
                <w:b/>
                <w:sz w:val="12"/>
                <w:szCs w:val="12"/>
                <w:lang w:val="en-US"/>
              </w:rPr>
            </w:pPr>
          </w:p>
        </w:tc>
      </w:tr>
      <w:tr w:rsidR="00853565" w:rsidRPr="00853565" w14:paraId="74AFBFEF" w14:textId="77777777" w:rsidTr="00813D02">
        <w:trPr>
          <w:cantSplit/>
        </w:trPr>
        <w:tc>
          <w:tcPr>
            <w:tcW w:w="1134" w:type="dxa"/>
            <w:shd w:val="clear" w:color="auto" w:fill="auto"/>
            <w:vAlign w:val="bottom"/>
          </w:tcPr>
          <w:p w14:paraId="78EBAB0E" w14:textId="77777777" w:rsidR="00155EC8" w:rsidRPr="00B328AF" w:rsidRDefault="00155EC8" w:rsidP="00CE2E56">
            <w:pPr>
              <w:spacing w:line="130" w:lineRule="exact"/>
              <w:ind w:left="113"/>
              <w:rPr>
                <w:sz w:val="12"/>
                <w:szCs w:val="12"/>
                <w:lang w:val="en-US"/>
              </w:rPr>
            </w:pPr>
            <w:r w:rsidRPr="00B328AF">
              <w:rPr>
                <w:rFonts w:eastAsia="Symbol"/>
                <w:sz w:val="12"/>
                <w:szCs w:val="12"/>
              </w:rPr>
              <w:t>Австрия</w:t>
            </w:r>
            <w:r w:rsidRPr="00B328AF">
              <w:rPr>
                <w:rFonts w:eastAsia="Symbol"/>
                <w:b/>
                <w:bCs/>
                <w:sz w:val="12"/>
                <w:szCs w:val="12"/>
                <w:vertAlign w:val="superscript"/>
                <w:lang w:val="en-US"/>
              </w:rPr>
              <w:t xml:space="preserve"> </w:t>
            </w:r>
          </w:p>
          <w:p w14:paraId="040E1ED1" w14:textId="77777777" w:rsidR="00155EC8" w:rsidRPr="00B328AF" w:rsidRDefault="00155EC8" w:rsidP="00CE2E56">
            <w:pPr>
              <w:spacing w:line="130" w:lineRule="exact"/>
              <w:ind w:left="113"/>
              <w:rPr>
                <w:sz w:val="12"/>
                <w:szCs w:val="12"/>
                <w:lang w:val="en-US"/>
              </w:rPr>
            </w:pPr>
            <w:r w:rsidRPr="00B328AF">
              <w:rPr>
                <w:rFonts w:eastAsia="Symbol"/>
                <w:i/>
                <w:sz w:val="12"/>
                <w:szCs w:val="12"/>
                <w:lang w:val="en-US"/>
              </w:rPr>
              <w:t>Austria</w:t>
            </w:r>
          </w:p>
        </w:tc>
        <w:tc>
          <w:tcPr>
            <w:tcW w:w="679" w:type="dxa"/>
            <w:tcBorders>
              <w:left w:val="single" w:sz="6" w:space="0" w:color="000000"/>
            </w:tcBorders>
            <w:shd w:val="clear" w:color="auto" w:fill="auto"/>
          </w:tcPr>
          <w:p w14:paraId="2CC0FAFD" w14:textId="6632802F" w:rsidR="00155EC8" w:rsidRPr="00B328AF" w:rsidRDefault="00155EC8" w:rsidP="00813D02">
            <w:pPr>
              <w:spacing w:line="130" w:lineRule="exact"/>
              <w:ind w:right="113"/>
              <w:jc w:val="right"/>
              <w:rPr>
                <w:sz w:val="12"/>
                <w:szCs w:val="12"/>
                <w:lang w:val="en-US"/>
              </w:rPr>
            </w:pPr>
            <w:r w:rsidRPr="00B328AF">
              <w:rPr>
                <w:sz w:val="12"/>
                <w:szCs w:val="12"/>
                <w:lang w:val="en-US"/>
              </w:rPr>
              <w:t>74,2</w:t>
            </w:r>
          </w:p>
        </w:tc>
        <w:tc>
          <w:tcPr>
            <w:tcW w:w="739" w:type="dxa"/>
            <w:tcBorders>
              <w:left w:val="single" w:sz="6" w:space="0" w:color="000000"/>
            </w:tcBorders>
            <w:shd w:val="clear" w:color="auto" w:fill="auto"/>
          </w:tcPr>
          <w:p w14:paraId="02698532" w14:textId="70BAB960" w:rsidR="00155EC8" w:rsidRPr="00B328AF" w:rsidRDefault="00155EC8" w:rsidP="00813D02">
            <w:pPr>
              <w:spacing w:line="130" w:lineRule="exact"/>
              <w:ind w:right="113"/>
              <w:jc w:val="right"/>
              <w:rPr>
                <w:sz w:val="12"/>
                <w:szCs w:val="12"/>
                <w:lang w:val="en-US"/>
              </w:rPr>
            </w:pPr>
            <w:r w:rsidRPr="00B328AF">
              <w:rPr>
                <w:sz w:val="12"/>
                <w:szCs w:val="12"/>
              </w:rPr>
              <w:t>0,7</w:t>
            </w:r>
          </w:p>
        </w:tc>
        <w:tc>
          <w:tcPr>
            <w:tcW w:w="610" w:type="dxa"/>
            <w:tcBorders>
              <w:left w:val="single" w:sz="6" w:space="0" w:color="000000"/>
            </w:tcBorders>
            <w:shd w:val="clear" w:color="auto" w:fill="auto"/>
          </w:tcPr>
          <w:p w14:paraId="25277501" w14:textId="694C845B" w:rsidR="00155EC8" w:rsidRPr="00B328AF" w:rsidRDefault="00155EC8" w:rsidP="00813D02">
            <w:pPr>
              <w:spacing w:line="130" w:lineRule="exact"/>
              <w:ind w:right="113"/>
              <w:jc w:val="right"/>
              <w:rPr>
                <w:sz w:val="12"/>
                <w:szCs w:val="12"/>
                <w:lang w:val="en-US"/>
              </w:rPr>
            </w:pPr>
            <w:r w:rsidRPr="00B328AF">
              <w:rPr>
                <w:sz w:val="12"/>
                <w:szCs w:val="12"/>
              </w:rPr>
              <w:t>1,0</w:t>
            </w:r>
          </w:p>
        </w:tc>
        <w:tc>
          <w:tcPr>
            <w:tcW w:w="676" w:type="dxa"/>
            <w:tcBorders>
              <w:left w:val="single" w:sz="6" w:space="0" w:color="000000"/>
            </w:tcBorders>
            <w:shd w:val="clear" w:color="auto" w:fill="auto"/>
          </w:tcPr>
          <w:p w14:paraId="75C076C9" w14:textId="6EEBBD57" w:rsidR="00155EC8" w:rsidRPr="00B328AF" w:rsidRDefault="00405518" w:rsidP="00813D02">
            <w:pPr>
              <w:spacing w:line="130" w:lineRule="exact"/>
              <w:ind w:right="113"/>
              <w:jc w:val="right"/>
              <w:rPr>
                <w:sz w:val="12"/>
                <w:szCs w:val="12"/>
                <w:lang w:val="en-US"/>
              </w:rPr>
            </w:pPr>
            <w:r w:rsidRPr="00B328AF">
              <w:rPr>
                <w:sz w:val="12"/>
                <w:szCs w:val="12"/>
              </w:rPr>
              <w:t>–</w:t>
            </w:r>
          </w:p>
        </w:tc>
        <w:tc>
          <w:tcPr>
            <w:tcW w:w="689" w:type="dxa"/>
            <w:tcBorders>
              <w:left w:val="single" w:sz="6" w:space="0" w:color="000000"/>
            </w:tcBorders>
            <w:shd w:val="clear" w:color="auto" w:fill="auto"/>
          </w:tcPr>
          <w:p w14:paraId="739A028A" w14:textId="089FAF86" w:rsidR="00155EC8" w:rsidRPr="00B328AF" w:rsidRDefault="00155EC8" w:rsidP="00813D02">
            <w:pPr>
              <w:spacing w:line="130" w:lineRule="exact"/>
              <w:ind w:right="113"/>
              <w:jc w:val="right"/>
              <w:rPr>
                <w:sz w:val="12"/>
                <w:szCs w:val="12"/>
                <w:lang w:val="en-US"/>
              </w:rPr>
            </w:pPr>
            <w:r w:rsidRPr="00B328AF">
              <w:rPr>
                <w:sz w:val="12"/>
                <w:szCs w:val="12"/>
              </w:rPr>
              <w:t>5,8</w:t>
            </w:r>
          </w:p>
        </w:tc>
        <w:tc>
          <w:tcPr>
            <w:tcW w:w="663" w:type="dxa"/>
            <w:tcBorders>
              <w:left w:val="single" w:sz="6" w:space="0" w:color="000000"/>
            </w:tcBorders>
            <w:shd w:val="clear" w:color="auto" w:fill="auto"/>
          </w:tcPr>
          <w:p w14:paraId="76605C58" w14:textId="1091E470" w:rsidR="00155EC8" w:rsidRPr="00B328AF" w:rsidRDefault="00155EC8" w:rsidP="00813D02">
            <w:pPr>
              <w:spacing w:line="130" w:lineRule="exact"/>
              <w:ind w:right="113"/>
              <w:jc w:val="right"/>
              <w:rPr>
                <w:sz w:val="12"/>
                <w:szCs w:val="12"/>
                <w:lang w:val="en-US"/>
              </w:rPr>
            </w:pPr>
            <w:r w:rsidRPr="00B328AF">
              <w:rPr>
                <w:sz w:val="12"/>
                <w:szCs w:val="12"/>
              </w:rPr>
              <w:t>7,4</w:t>
            </w:r>
          </w:p>
        </w:tc>
        <w:tc>
          <w:tcPr>
            <w:tcW w:w="676" w:type="dxa"/>
            <w:tcBorders>
              <w:left w:val="single" w:sz="6" w:space="0" w:color="000000"/>
            </w:tcBorders>
            <w:shd w:val="clear" w:color="auto" w:fill="auto"/>
          </w:tcPr>
          <w:p w14:paraId="69C391AE" w14:textId="27A6FD3A" w:rsidR="00155EC8" w:rsidRPr="00B328AF" w:rsidRDefault="00155EC8" w:rsidP="00813D02">
            <w:pPr>
              <w:spacing w:line="130" w:lineRule="exact"/>
              <w:ind w:right="113"/>
              <w:jc w:val="right"/>
              <w:rPr>
                <w:sz w:val="12"/>
                <w:szCs w:val="12"/>
                <w:lang w:val="en-US"/>
              </w:rPr>
            </w:pPr>
            <w:r w:rsidRPr="00B328AF">
              <w:rPr>
                <w:sz w:val="12"/>
                <w:szCs w:val="12"/>
              </w:rPr>
              <w:t>2,8</w:t>
            </w:r>
          </w:p>
        </w:tc>
        <w:tc>
          <w:tcPr>
            <w:tcW w:w="676" w:type="dxa"/>
            <w:tcBorders>
              <w:left w:val="single" w:sz="6" w:space="0" w:color="000000"/>
            </w:tcBorders>
            <w:shd w:val="clear" w:color="auto" w:fill="auto"/>
          </w:tcPr>
          <w:p w14:paraId="0EB8A7D7" w14:textId="4FA722DF" w:rsidR="00155EC8" w:rsidRPr="00B328AF" w:rsidRDefault="00155EC8" w:rsidP="00813D02">
            <w:pPr>
              <w:spacing w:line="130" w:lineRule="exact"/>
              <w:ind w:right="113"/>
              <w:jc w:val="right"/>
              <w:rPr>
                <w:sz w:val="12"/>
                <w:szCs w:val="12"/>
                <w:lang w:val="en-US"/>
              </w:rPr>
            </w:pPr>
            <w:r w:rsidRPr="00B328AF">
              <w:rPr>
                <w:sz w:val="12"/>
                <w:szCs w:val="12"/>
              </w:rPr>
              <w:t>…</w:t>
            </w:r>
          </w:p>
        </w:tc>
        <w:tc>
          <w:tcPr>
            <w:tcW w:w="676" w:type="dxa"/>
            <w:tcBorders>
              <w:left w:val="single" w:sz="6" w:space="0" w:color="000000"/>
            </w:tcBorders>
            <w:shd w:val="clear" w:color="auto" w:fill="auto"/>
          </w:tcPr>
          <w:p w14:paraId="5D0B9E99" w14:textId="268D15AE" w:rsidR="00155EC8" w:rsidRPr="00B328AF" w:rsidRDefault="00155EC8" w:rsidP="00813D02">
            <w:pPr>
              <w:spacing w:line="130" w:lineRule="exact"/>
              <w:ind w:right="113"/>
              <w:jc w:val="right"/>
              <w:rPr>
                <w:sz w:val="12"/>
                <w:szCs w:val="12"/>
                <w:lang w:val="en-US"/>
              </w:rPr>
            </w:pPr>
            <w:r w:rsidRPr="00B328AF">
              <w:rPr>
                <w:sz w:val="12"/>
                <w:szCs w:val="12"/>
              </w:rPr>
              <w:t>18,9</w:t>
            </w:r>
          </w:p>
        </w:tc>
        <w:tc>
          <w:tcPr>
            <w:tcW w:w="676" w:type="dxa"/>
            <w:tcBorders>
              <w:left w:val="single" w:sz="6" w:space="0" w:color="000000"/>
            </w:tcBorders>
            <w:shd w:val="clear" w:color="auto" w:fill="auto"/>
          </w:tcPr>
          <w:p w14:paraId="21D035F7" w14:textId="52159A8A" w:rsidR="00155EC8" w:rsidRPr="00B328AF" w:rsidRDefault="00155EC8" w:rsidP="00813D02">
            <w:pPr>
              <w:spacing w:line="130" w:lineRule="exact"/>
              <w:ind w:right="113"/>
              <w:jc w:val="right"/>
              <w:rPr>
                <w:sz w:val="12"/>
                <w:szCs w:val="12"/>
              </w:rPr>
            </w:pPr>
            <w:r w:rsidRPr="00B328AF">
              <w:rPr>
                <w:sz w:val="12"/>
                <w:szCs w:val="12"/>
              </w:rPr>
              <w:t>5,0</w:t>
            </w:r>
          </w:p>
        </w:tc>
        <w:tc>
          <w:tcPr>
            <w:tcW w:w="676" w:type="dxa"/>
            <w:tcBorders>
              <w:left w:val="single" w:sz="6" w:space="0" w:color="000000"/>
            </w:tcBorders>
            <w:shd w:val="clear" w:color="auto" w:fill="auto"/>
          </w:tcPr>
          <w:p w14:paraId="4BB30B2A" w14:textId="3D9EC548" w:rsidR="00155EC8" w:rsidRPr="00B328AF" w:rsidRDefault="00155EC8" w:rsidP="00813D02">
            <w:pPr>
              <w:spacing w:line="130" w:lineRule="exact"/>
              <w:ind w:right="113"/>
              <w:jc w:val="right"/>
              <w:rPr>
                <w:sz w:val="12"/>
                <w:szCs w:val="12"/>
                <w:vertAlign w:val="superscript"/>
              </w:rPr>
            </w:pPr>
            <w:r w:rsidRPr="00B328AF">
              <w:rPr>
                <w:sz w:val="12"/>
                <w:szCs w:val="12"/>
              </w:rPr>
              <w:t>0,03</w:t>
            </w:r>
            <w:r w:rsidRPr="00B328AF">
              <w:rPr>
                <w:sz w:val="12"/>
                <w:szCs w:val="12"/>
                <w:vertAlign w:val="superscript"/>
              </w:rPr>
              <w:t>13)</w:t>
            </w:r>
          </w:p>
        </w:tc>
        <w:tc>
          <w:tcPr>
            <w:tcW w:w="676" w:type="dxa"/>
            <w:tcBorders>
              <w:left w:val="single" w:sz="6" w:space="0" w:color="000000"/>
            </w:tcBorders>
            <w:shd w:val="clear" w:color="auto" w:fill="auto"/>
          </w:tcPr>
          <w:p w14:paraId="2EC01A35" w14:textId="0A066173" w:rsidR="00155EC8" w:rsidRPr="00B328AF" w:rsidRDefault="00155EC8" w:rsidP="00813D02">
            <w:pPr>
              <w:spacing w:line="130" w:lineRule="exact"/>
              <w:ind w:right="113"/>
              <w:jc w:val="right"/>
              <w:rPr>
                <w:sz w:val="12"/>
                <w:szCs w:val="12"/>
                <w:lang w:val="en-US"/>
              </w:rPr>
            </w:pPr>
            <w:r w:rsidRPr="00B328AF">
              <w:rPr>
                <w:sz w:val="12"/>
                <w:szCs w:val="12"/>
              </w:rPr>
              <w:t>…</w:t>
            </w:r>
          </w:p>
        </w:tc>
        <w:tc>
          <w:tcPr>
            <w:tcW w:w="676" w:type="dxa"/>
            <w:tcBorders>
              <w:left w:val="single" w:sz="6" w:space="0" w:color="000000"/>
            </w:tcBorders>
            <w:shd w:val="clear" w:color="auto" w:fill="auto"/>
          </w:tcPr>
          <w:p w14:paraId="1ABA35D4" w14:textId="59DBCD9D" w:rsidR="00155EC8" w:rsidRPr="00B328AF" w:rsidRDefault="00155EC8" w:rsidP="00813D02">
            <w:pPr>
              <w:spacing w:line="130" w:lineRule="exact"/>
              <w:ind w:right="113"/>
              <w:jc w:val="right"/>
              <w:rPr>
                <w:sz w:val="12"/>
                <w:szCs w:val="12"/>
              </w:rPr>
            </w:pPr>
            <w:r w:rsidRPr="00B328AF">
              <w:rPr>
                <w:sz w:val="12"/>
                <w:szCs w:val="12"/>
              </w:rPr>
              <w:t>…</w:t>
            </w:r>
          </w:p>
        </w:tc>
      </w:tr>
      <w:tr w:rsidR="00853565" w:rsidRPr="00853565" w14:paraId="375A3D80" w14:textId="77777777" w:rsidTr="00813D02">
        <w:trPr>
          <w:cantSplit/>
        </w:trPr>
        <w:tc>
          <w:tcPr>
            <w:tcW w:w="1134" w:type="dxa"/>
            <w:shd w:val="clear" w:color="auto" w:fill="auto"/>
            <w:vAlign w:val="bottom"/>
          </w:tcPr>
          <w:p w14:paraId="15631D54" w14:textId="77777777" w:rsidR="00155EC8" w:rsidRPr="00B328AF" w:rsidRDefault="00155EC8" w:rsidP="00CE2E56">
            <w:pPr>
              <w:spacing w:line="130" w:lineRule="exact"/>
              <w:ind w:left="113"/>
              <w:rPr>
                <w:sz w:val="12"/>
                <w:szCs w:val="12"/>
                <w:lang w:val="en-US"/>
              </w:rPr>
            </w:pPr>
            <w:r w:rsidRPr="00B328AF">
              <w:rPr>
                <w:rFonts w:eastAsia="Symbol"/>
                <w:sz w:val="12"/>
                <w:szCs w:val="12"/>
              </w:rPr>
              <w:t>Болгария</w:t>
            </w:r>
          </w:p>
          <w:p w14:paraId="1668C967" w14:textId="77777777" w:rsidR="00155EC8" w:rsidRPr="00B328AF" w:rsidRDefault="00155EC8" w:rsidP="00CE2E56">
            <w:pPr>
              <w:spacing w:line="130" w:lineRule="exact"/>
              <w:ind w:left="113"/>
              <w:rPr>
                <w:sz w:val="12"/>
                <w:szCs w:val="12"/>
                <w:lang w:val="en-US"/>
              </w:rPr>
            </w:pPr>
            <w:r w:rsidRPr="00B328AF">
              <w:rPr>
                <w:rFonts w:eastAsia="Symbol"/>
                <w:i/>
                <w:sz w:val="12"/>
                <w:szCs w:val="12"/>
                <w:lang w:val="en-US"/>
              </w:rPr>
              <w:t>Bulgaria</w:t>
            </w:r>
          </w:p>
        </w:tc>
        <w:tc>
          <w:tcPr>
            <w:tcW w:w="679" w:type="dxa"/>
            <w:tcBorders>
              <w:left w:val="single" w:sz="6" w:space="0" w:color="000000"/>
            </w:tcBorders>
            <w:shd w:val="clear" w:color="auto" w:fill="auto"/>
          </w:tcPr>
          <w:p w14:paraId="4D033C80" w14:textId="241F3D39" w:rsidR="00155EC8" w:rsidRPr="00B328AF" w:rsidRDefault="00155EC8" w:rsidP="00813D02">
            <w:pPr>
              <w:spacing w:line="130" w:lineRule="exact"/>
              <w:ind w:right="113"/>
              <w:jc w:val="right"/>
              <w:rPr>
                <w:sz w:val="12"/>
                <w:szCs w:val="12"/>
                <w:lang w:val="en-US"/>
              </w:rPr>
            </w:pPr>
            <w:r w:rsidRPr="00B328AF">
              <w:rPr>
                <w:sz w:val="12"/>
                <w:szCs w:val="12"/>
                <w:lang w:val="en-US"/>
              </w:rPr>
              <w:t>46,8</w:t>
            </w:r>
            <w:r w:rsidRPr="00B328AF">
              <w:rPr>
                <w:sz w:val="12"/>
                <w:szCs w:val="12"/>
                <w:vertAlign w:val="superscript"/>
              </w:rPr>
              <w:t>12)</w:t>
            </w:r>
          </w:p>
        </w:tc>
        <w:tc>
          <w:tcPr>
            <w:tcW w:w="739" w:type="dxa"/>
            <w:tcBorders>
              <w:left w:val="single" w:sz="6" w:space="0" w:color="000000"/>
            </w:tcBorders>
            <w:shd w:val="clear" w:color="auto" w:fill="auto"/>
          </w:tcPr>
          <w:p w14:paraId="1034CA4D" w14:textId="0A32F4DE" w:rsidR="00155EC8" w:rsidRPr="00B328AF" w:rsidRDefault="00155EC8" w:rsidP="00813D02">
            <w:pPr>
              <w:spacing w:line="130" w:lineRule="exact"/>
              <w:ind w:right="113"/>
              <w:jc w:val="right"/>
              <w:rPr>
                <w:sz w:val="12"/>
                <w:szCs w:val="12"/>
                <w:lang w:val="en-US"/>
              </w:rPr>
            </w:pPr>
            <w:r w:rsidRPr="00B328AF">
              <w:rPr>
                <w:sz w:val="12"/>
                <w:szCs w:val="12"/>
              </w:rPr>
              <w:t>0,02</w:t>
            </w:r>
          </w:p>
        </w:tc>
        <w:tc>
          <w:tcPr>
            <w:tcW w:w="610" w:type="dxa"/>
            <w:tcBorders>
              <w:left w:val="single" w:sz="6" w:space="0" w:color="000000"/>
            </w:tcBorders>
            <w:shd w:val="clear" w:color="auto" w:fill="auto"/>
          </w:tcPr>
          <w:p w14:paraId="5441B09B" w14:textId="7B7AB51E" w:rsidR="00155EC8" w:rsidRPr="00B328AF" w:rsidRDefault="00155EC8" w:rsidP="00813D02">
            <w:pPr>
              <w:spacing w:line="130" w:lineRule="exact"/>
              <w:ind w:right="113"/>
              <w:jc w:val="right"/>
              <w:rPr>
                <w:sz w:val="12"/>
                <w:szCs w:val="12"/>
                <w:lang w:val="en-US"/>
              </w:rPr>
            </w:pPr>
            <w:r w:rsidRPr="00B328AF">
              <w:rPr>
                <w:sz w:val="12"/>
                <w:szCs w:val="12"/>
              </w:rPr>
              <w:t>0,03</w:t>
            </w:r>
          </w:p>
        </w:tc>
        <w:tc>
          <w:tcPr>
            <w:tcW w:w="676" w:type="dxa"/>
            <w:tcBorders>
              <w:left w:val="single" w:sz="6" w:space="0" w:color="000000"/>
            </w:tcBorders>
            <w:shd w:val="clear" w:color="auto" w:fill="auto"/>
          </w:tcPr>
          <w:p w14:paraId="772112D5" w14:textId="209227EF" w:rsidR="00155EC8" w:rsidRPr="00B328AF" w:rsidRDefault="00155EC8" w:rsidP="00813D02">
            <w:pPr>
              <w:spacing w:line="130" w:lineRule="exact"/>
              <w:ind w:right="113"/>
              <w:jc w:val="right"/>
              <w:rPr>
                <w:sz w:val="12"/>
                <w:szCs w:val="12"/>
                <w:lang w:val="en-US"/>
              </w:rPr>
            </w:pPr>
            <w:r w:rsidRPr="00B328AF">
              <w:rPr>
                <w:sz w:val="12"/>
                <w:szCs w:val="12"/>
              </w:rPr>
              <w:t>28,0</w:t>
            </w:r>
          </w:p>
        </w:tc>
        <w:tc>
          <w:tcPr>
            <w:tcW w:w="689" w:type="dxa"/>
            <w:tcBorders>
              <w:left w:val="single" w:sz="6" w:space="0" w:color="000000"/>
            </w:tcBorders>
            <w:shd w:val="clear" w:color="auto" w:fill="auto"/>
          </w:tcPr>
          <w:p w14:paraId="4ADC5E21" w14:textId="44B32DED" w:rsidR="00155EC8" w:rsidRPr="00B328AF" w:rsidRDefault="00155EC8" w:rsidP="00813D02">
            <w:pPr>
              <w:spacing w:line="130" w:lineRule="exact"/>
              <w:ind w:right="113"/>
              <w:jc w:val="right"/>
              <w:rPr>
                <w:sz w:val="12"/>
                <w:szCs w:val="12"/>
              </w:rPr>
            </w:pPr>
            <w:r w:rsidRPr="00B328AF">
              <w:rPr>
                <w:sz w:val="12"/>
                <w:szCs w:val="12"/>
              </w:rPr>
              <w:t>…</w:t>
            </w:r>
          </w:p>
        </w:tc>
        <w:tc>
          <w:tcPr>
            <w:tcW w:w="663" w:type="dxa"/>
            <w:tcBorders>
              <w:left w:val="single" w:sz="6" w:space="0" w:color="000000"/>
            </w:tcBorders>
            <w:shd w:val="clear" w:color="auto" w:fill="auto"/>
          </w:tcPr>
          <w:p w14:paraId="0313EF6F" w14:textId="74611367" w:rsidR="00155EC8" w:rsidRPr="00B328AF" w:rsidRDefault="00155EC8" w:rsidP="00813D02">
            <w:pPr>
              <w:spacing w:line="130" w:lineRule="exact"/>
              <w:ind w:right="113"/>
              <w:jc w:val="right"/>
              <w:rPr>
                <w:sz w:val="12"/>
                <w:szCs w:val="12"/>
                <w:lang w:val="en-US"/>
              </w:rPr>
            </w:pPr>
            <w:r w:rsidRPr="00B328AF">
              <w:rPr>
                <w:sz w:val="12"/>
                <w:szCs w:val="12"/>
              </w:rPr>
              <w:t>0,6</w:t>
            </w:r>
          </w:p>
        </w:tc>
        <w:tc>
          <w:tcPr>
            <w:tcW w:w="676" w:type="dxa"/>
            <w:tcBorders>
              <w:left w:val="single" w:sz="6" w:space="0" w:color="000000"/>
            </w:tcBorders>
            <w:shd w:val="clear" w:color="auto" w:fill="auto"/>
          </w:tcPr>
          <w:p w14:paraId="2ED527D4" w14:textId="61CAEA9E" w:rsidR="00155EC8" w:rsidRPr="00B328AF" w:rsidRDefault="00155EC8" w:rsidP="00813D02">
            <w:pPr>
              <w:spacing w:line="130" w:lineRule="exact"/>
              <w:ind w:right="113"/>
              <w:jc w:val="right"/>
              <w:rPr>
                <w:sz w:val="12"/>
                <w:szCs w:val="12"/>
              </w:rPr>
            </w:pPr>
            <w:r w:rsidRPr="00B328AF">
              <w:rPr>
                <w:sz w:val="12"/>
                <w:szCs w:val="12"/>
              </w:rPr>
              <w:t>…</w:t>
            </w:r>
          </w:p>
        </w:tc>
        <w:tc>
          <w:tcPr>
            <w:tcW w:w="676" w:type="dxa"/>
            <w:tcBorders>
              <w:left w:val="single" w:sz="6" w:space="0" w:color="000000"/>
            </w:tcBorders>
            <w:shd w:val="clear" w:color="auto" w:fill="auto"/>
          </w:tcPr>
          <w:p w14:paraId="4265B3D4" w14:textId="138F3745" w:rsidR="00155EC8" w:rsidRPr="00B328AF" w:rsidRDefault="00155EC8" w:rsidP="00813D02">
            <w:pPr>
              <w:spacing w:line="130" w:lineRule="exact"/>
              <w:ind w:right="113"/>
              <w:jc w:val="right"/>
              <w:rPr>
                <w:sz w:val="12"/>
                <w:szCs w:val="12"/>
              </w:rPr>
            </w:pPr>
            <w:r w:rsidRPr="00B328AF">
              <w:rPr>
                <w:sz w:val="12"/>
                <w:szCs w:val="12"/>
              </w:rPr>
              <w:t>…</w:t>
            </w:r>
          </w:p>
        </w:tc>
        <w:tc>
          <w:tcPr>
            <w:tcW w:w="676" w:type="dxa"/>
            <w:tcBorders>
              <w:left w:val="single" w:sz="6" w:space="0" w:color="000000"/>
            </w:tcBorders>
            <w:shd w:val="clear" w:color="auto" w:fill="auto"/>
          </w:tcPr>
          <w:p w14:paraId="52B0A541" w14:textId="009BB98E" w:rsidR="00155EC8" w:rsidRPr="00B328AF" w:rsidRDefault="00155EC8" w:rsidP="00813D02">
            <w:pPr>
              <w:spacing w:line="130" w:lineRule="exact"/>
              <w:ind w:right="113"/>
              <w:jc w:val="right"/>
              <w:rPr>
                <w:sz w:val="12"/>
                <w:szCs w:val="12"/>
              </w:rPr>
            </w:pPr>
            <w:r w:rsidRPr="00B328AF">
              <w:rPr>
                <w:sz w:val="12"/>
                <w:szCs w:val="12"/>
              </w:rPr>
              <w:t>6,2</w:t>
            </w:r>
          </w:p>
        </w:tc>
        <w:tc>
          <w:tcPr>
            <w:tcW w:w="676" w:type="dxa"/>
            <w:tcBorders>
              <w:left w:val="single" w:sz="6" w:space="0" w:color="000000"/>
            </w:tcBorders>
            <w:shd w:val="clear" w:color="auto" w:fill="auto"/>
          </w:tcPr>
          <w:p w14:paraId="5DC09543" w14:textId="7CC18D9E" w:rsidR="00155EC8" w:rsidRPr="00B328AF" w:rsidRDefault="00155EC8" w:rsidP="00813D02">
            <w:pPr>
              <w:spacing w:line="130" w:lineRule="exact"/>
              <w:ind w:right="113"/>
              <w:jc w:val="right"/>
              <w:rPr>
                <w:sz w:val="12"/>
                <w:szCs w:val="12"/>
              </w:rPr>
            </w:pPr>
            <w:r w:rsidRPr="00B328AF">
              <w:rPr>
                <w:sz w:val="12"/>
                <w:szCs w:val="12"/>
              </w:rPr>
              <w:t>0,4</w:t>
            </w:r>
          </w:p>
        </w:tc>
        <w:tc>
          <w:tcPr>
            <w:tcW w:w="676" w:type="dxa"/>
            <w:tcBorders>
              <w:left w:val="single" w:sz="6" w:space="0" w:color="000000"/>
            </w:tcBorders>
            <w:shd w:val="clear" w:color="auto" w:fill="auto"/>
          </w:tcPr>
          <w:p w14:paraId="402B25B3" w14:textId="7416009F" w:rsidR="00155EC8" w:rsidRPr="00B328AF" w:rsidRDefault="00155EC8" w:rsidP="00813D02">
            <w:pPr>
              <w:spacing w:line="130" w:lineRule="exact"/>
              <w:ind w:right="113"/>
              <w:jc w:val="right"/>
              <w:rPr>
                <w:sz w:val="12"/>
                <w:szCs w:val="12"/>
              </w:rPr>
            </w:pPr>
            <w:r w:rsidRPr="00B328AF">
              <w:rPr>
                <w:sz w:val="12"/>
                <w:szCs w:val="12"/>
              </w:rPr>
              <w:t>0,01</w:t>
            </w:r>
          </w:p>
        </w:tc>
        <w:tc>
          <w:tcPr>
            <w:tcW w:w="676" w:type="dxa"/>
            <w:tcBorders>
              <w:left w:val="single" w:sz="6" w:space="0" w:color="000000"/>
            </w:tcBorders>
            <w:shd w:val="clear" w:color="auto" w:fill="auto"/>
          </w:tcPr>
          <w:p w14:paraId="52520F41" w14:textId="51A9225F" w:rsidR="00155EC8" w:rsidRPr="00B328AF" w:rsidRDefault="00155EC8" w:rsidP="00813D02">
            <w:pPr>
              <w:spacing w:line="130" w:lineRule="exact"/>
              <w:ind w:right="113"/>
              <w:jc w:val="right"/>
              <w:rPr>
                <w:sz w:val="12"/>
                <w:szCs w:val="12"/>
              </w:rPr>
            </w:pPr>
            <w:r w:rsidRPr="00B328AF">
              <w:rPr>
                <w:sz w:val="12"/>
                <w:szCs w:val="12"/>
              </w:rPr>
              <w:t>1,0</w:t>
            </w:r>
          </w:p>
        </w:tc>
        <w:tc>
          <w:tcPr>
            <w:tcW w:w="676" w:type="dxa"/>
            <w:tcBorders>
              <w:left w:val="single" w:sz="6" w:space="0" w:color="000000"/>
            </w:tcBorders>
            <w:shd w:val="clear" w:color="auto" w:fill="auto"/>
          </w:tcPr>
          <w:p w14:paraId="3120188A" w14:textId="542C1215" w:rsidR="00155EC8" w:rsidRPr="00B328AF" w:rsidRDefault="00155EC8" w:rsidP="00813D02">
            <w:pPr>
              <w:spacing w:line="130" w:lineRule="exact"/>
              <w:ind w:right="113"/>
              <w:jc w:val="right"/>
              <w:rPr>
                <w:sz w:val="12"/>
                <w:szCs w:val="12"/>
                <w:lang w:val="en-US"/>
              </w:rPr>
            </w:pPr>
            <w:r w:rsidRPr="00B328AF">
              <w:rPr>
                <w:sz w:val="12"/>
                <w:szCs w:val="12"/>
              </w:rPr>
              <w:t>1,7</w:t>
            </w:r>
            <w:r w:rsidRPr="00B328AF">
              <w:rPr>
                <w:sz w:val="12"/>
                <w:szCs w:val="12"/>
                <w:vertAlign w:val="superscript"/>
              </w:rPr>
              <w:t>13)</w:t>
            </w:r>
          </w:p>
        </w:tc>
      </w:tr>
      <w:tr w:rsidR="00853565" w:rsidRPr="00853565" w14:paraId="3D68981B" w14:textId="77777777" w:rsidTr="00813D02">
        <w:trPr>
          <w:cantSplit/>
        </w:trPr>
        <w:tc>
          <w:tcPr>
            <w:tcW w:w="1134" w:type="dxa"/>
            <w:shd w:val="clear" w:color="auto" w:fill="auto"/>
            <w:vAlign w:val="bottom"/>
          </w:tcPr>
          <w:p w14:paraId="1BF62966" w14:textId="77777777" w:rsidR="00155EC8" w:rsidRPr="00B328AF" w:rsidRDefault="00155EC8" w:rsidP="00CE2E56">
            <w:pPr>
              <w:spacing w:line="130" w:lineRule="exact"/>
              <w:ind w:left="113"/>
              <w:rPr>
                <w:sz w:val="12"/>
                <w:szCs w:val="12"/>
              </w:rPr>
            </w:pPr>
            <w:r w:rsidRPr="00B328AF">
              <w:rPr>
                <w:rFonts w:eastAsia="Symbol"/>
                <w:sz w:val="12"/>
                <w:szCs w:val="12"/>
              </w:rPr>
              <w:t>Венгрия</w:t>
            </w:r>
            <w:r w:rsidRPr="00B328AF">
              <w:rPr>
                <w:rFonts w:eastAsia="Symbol"/>
                <w:sz w:val="12"/>
                <w:szCs w:val="12"/>
                <w:vertAlign w:val="superscript"/>
              </w:rPr>
              <w:t xml:space="preserve"> </w:t>
            </w:r>
          </w:p>
          <w:p w14:paraId="4D9EF5FC" w14:textId="77777777" w:rsidR="00155EC8" w:rsidRPr="00B328AF" w:rsidRDefault="00155EC8" w:rsidP="00CE2E56">
            <w:pPr>
              <w:spacing w:line="130" w:lineRule="exact"/>
              <w:ind w:left="113"/>
              <w:rPr>
                <w:sz w:val="12"/>
                <w:szCs w:val="12"/>
              </w:rPr>
            </w:pPr>
            <w:r w:rsidRPr="00B328AF">
              <w:rPr>
                <w:rFonts w:eastAsia="Symbol"/>
                <w:i/>
                <w:sz w:val="12"/>
                <w:szCs w:val="12"/>
              </w:rPr>
              <w:t>Hungary</w:t>
            </w:r>
          </w:p>
        </w:tc>
        <w:tc>
          <w:tcPr>
            <w:tcW w:w="679" w:type="dxa"/>
            <w:tcBorders>
              <w:left w:val="single" w:sz="6" w:space="0" w:color="000000"/>
            </w:tcBorders>
            <w:shd w:val="clear" w:color="auto" w:fill="auto"/>
          </w:tcPr>
          <w:p w14:paraId="664FACC5" w14:textId="5C6D809F" w:rsidR="00155EC8" w:rsidRPr="00B328AF" w:rsidRDefault="00155EC8" w:rsidP="00813D02">
            <w:pPr>
              <w:spacing w:line="130" w:lineRule="exact"/>
              <w:ind w:right="113"/>
              <w:jc w:val="right"/>
              <w:rPr>
                <w:sz w:val="12"/>
                <w:szCs w:val="12"/>
                <w:lang w:val="en-US"/>
              </w:rPr>
            </w:pPr>
            <w:r w:rsidRPr="00B328AF">
              <w:rPr>
                <w:sz w:val="12"/>
                <w:szCs w:val="12"/>
                <w:lang w:val="en-US"/>
              </w:rPr>
              <w:t>34,1</w:t>
            </w:r>
          </w:p>
        </w:tc>
        <w:tc>
          <w:tcPr>
            <w:tcW w:w="739" w:type="dxa"/>
            <w:tcBorders>
              <w:left w:val="single" w:sz="6" w:space="0" w:color="000000"/>
            </w:tcBorders>
            <w:shd w:val="clear" w:color="auto" w:fill="auto"/>
          </w:tcPr>
          <w:p w14:paraId="19A3F4CF" w14:textId="521CE470" w:rsidR="00155EC8" w:rsidRPr="00B328AF" w:rsidRDefault="00155EC8" w:rsidP="00813D02">
            <w:pPr>
              <w:spacing w:line="130" w:lineRule="exact"/>
              <w:ind w:right="113"/>
              <w:jc w:val="right"/>
              <w:rPr>
                <w:sz w:val="12"/>
                <w:szCs w:val="12"/>
                <w:lang w:val="en-US"/>
              </w:rPr>
            </w:pPr>
            <w:r w:rsidRPr="00B328AF">
              <w:rPr>
                <w:sz w:val="12"/>
                <w:szCs w:val="12"/>
              </w:rPr>
              <w:t>1,1</w:t>
            </w:r>
            <w:r w:rsidRPr="00B328AF">
              <w:rPr>
                <w:sz w:val="12"/>
                <w:szCs w:val="12"/>
                <w:vertAlign w:val="superscript"/>
              </w:rPr>
              <w:t>12)</w:t>
            </w:r>
          </w:p>
        </w:tc>
        <w:tc>
          <w:tcPr>
            <w:tcW w:w="610" w:type="dxa"/>
            <w:tcBorders>
              <w:left w:val="single" w:sz="6" w:space="0" w:color="000000"/>
            </w:tcBorders>
            <w:shd w:val="clear" w:color="auto" w:fill="auto"/>
          </w:tcPr>
          <w:p w14:paraId="41F36A9D" w14:textId="42F1365B" w:rsidR="00155EC8" w:rsidRPr="00B328AF" w:rsidRDefault="00155EC8" w:rsidP="00813D02">
            <w:pPr>
              <w:spacing w:line="130" w:lineRule="exact"/>
              <w:ind w:right="113"/>
              <w:jc w:val="right"/>
              <w:rPr>
                <w:sz w:val="12"/>
                <w:szCs w:val="12"/>
                <w:lang w:val="en-US"/>
              </w:rPr>
            </w:pPr>
            <w:r w:rsidRPr="00B328AF">
              <w:rPr>
                <w:sz w:val="12"/>
                <w:szCs w:val="12"/>
              </w:rPr>
              <w:t>1,7</w:t>
            </w:r>
          </w:p>
        </w:tc>
        <w:tc>
          <w:tcPr>
            <w:tcW w:w="676" w:type="dxa"/>
            <w:tcBorders>
              <w:left w:val="single" w:sz="6" w:space="0" w:color="000000"/>
            </w:tcBorders>
            <w:shd w:val="clear" w:color="auto" w:fill="auto"/>
          </w:tcPr>
          <w:p w14:paraId="324DD277" w14:textId="4E7DD1FD" w:rsidR="00155EC8" w:rsidRPr="00B328AF" w:rsidRDefault="00155EC8" w:rsidP="00813D02">
            <w:pPr>
              <w:spacing w:line="130" w:lineRule="exact"/>
              <w:ind w:right="113"/>
              <w:jc w:val="right"/>
              <w:rPr>
                <w:sz w:val="12"/>
                <w:szCs w:val="12"/>
                <w:lang w:val="en-US"/>
              </w:rPr>
            </w:pPr>
            <w:r w:rsidRPr="00B328AF">
              <w:rPr>
                <w:sz w:val="12"/>
                <w:szCs w:val="12"/>
              </w:rPr>
              <w:t>6,8</w:t>
            </w:r>
          </w:p>
        </w:tc>
        <w:tc>
          <w:tcPr>
            <w:tcW w:w="689" w:type="dxa"/>
            <w:tcBorders>
              <w:left w:val="single" w:sz="6" w:space="0" w:color="000000"/>
            </w:tcBorders>
            <w:shd w:val="clear" w:color="auto" w:fill="auto"/>
          </w:tcPr>
          <w:p w14:paraId="6E8FF95E" w14:textId="78074E67" w:rsidR="00155EC8" w:rsidRPr="00B328AF" w:rsidRDefault="00155EC8" w:rsidP="00813D02">
            <w:pPr>
              <w:spacing w:line="130" w:lineRule="exact"/>
              <w:ind w:right="113"/>
              <w:jc w:val="right"/>
              <w:rPr>
                <w:sz w:val="12"/>
                <w:szCs w:val="12"/>
                <w:lang w:val="en-US"/>
              </w:rPr>
            </w:pPr>
            <w:r w:rsidRPr="00B328AF">
              <w:rPr>
                <w:sz w:val="12"/>
                <w:szCs w:val="12"/>
              </w:rPr>
              <w:t>1,2</w:t>
            </w:r>
          </w:p>
        </w:tc>
        <w:tc>
          <w:tcPr>
            <w:tcW w:w="663" w:type="dxa"/>
            <w:tcBorders>
              <w:left w:val="single" w:sz="6" w:space="0" w:color="000000"/>
            </w:tcBorders>
            <w:shd w:val="clear" w:color="auto" w:fill="auto"/>
          </w:tcPr>
          <w:p w14:paraId="245E78B2" w14:textId="000EC47B" w:rsidR="00155EC8" w:rsidRPr="00B328AF" w:rsidRDefault="00155EC8" w:rsidP="00813D02">
            <w:pPr>
              <w:spacing w:line="130" w:lineRule="exact"/>
              <w:ind w:right="113"/>
              <w:jc w:val="right"/>
              <w:rPr>
                <w:sz w:val="12"/>
                <w:szCs w:val="12"/>
                <w:lang w:val="en-US"/>
              </w:rPr>
            </w:pPr>
            <w:r w:rsidRPr="00B328AF">
              <w:rPr>
                <w:sz w:val="12"/>
                <w:szCs w:val="12"/>
              </w:rPr>
              <w:t>1,8</w:t>
            </w:r>
          </w:p>
        </w:tc>
        <w:tc>
          <w:tcPr>
            <w:tcW w:w="676" w:type="dxa"/>
            <w:tcBorders>
              <w:left w:val="single" w:sz="6" w:space="0" w:color="000000"/>
            </w:tcBorders>
            <w:shd w:val="clear" w:color="auto" w:fill="auto"/>
          </w:tcPr>
          <w:p w14:paraId="57490DB8" w14:textId="4169E3B3" w:rsidR="00155EC8" w:rsidRPr="00B328AF" w:rsidRDefault="00155EC8" w:rsidP="00813D02">
            <w:pPr>
              <w:spacing w:line="130" w:lineRule="exact"/>
              <w:ind w:right="113"/>
              <w:jc w:val="right"/>
              <w:rPr>
                <w:sz w:val="12"/>
                <w:szCs w:val="12"/>
              </w:rPr>
            </w:pPr>
            <w:r w:rsidRPr="00B328AF">
              <w:rPr>
                <w:sz w:val="12"/>
                <w:szCs w:val="12"/>
              </w:rPr>
              <w:t>…</w:t>
            </w:r>
          </w:p>
        </w:tc>
        <w:tc>
          <w:tcPr>
            <w:tcW w:w="676" w:type="dxa"/>
            <w:tcBorders>
              <w:left w:val="single" w:sz="6" w:space="0" w:color="000000"/>
            </w:tcBorders>
            <w:shd w:val="clear" w:color="auto" w:fill="auto"/>
          </w:tcPr>
          <w:p w14:paraId="28A02982" w14:textId="41587324" w:rsidR="00155EC8" w:rsidRPr="00B328AF" w:rsidRDefault="00155EC8" w:rsidP="00813D02">
            <w:pPr>
              <w:spacing w:line="130" w:lineRule="exact"/>
              <w:ind w:right="113"/>
              <w:jc w:val="right"/>
              <w:rPr>
                <w:sz w:val="12"/>
                <w:szCs w:val="12"/>
              </w:rPr>
            </w:pPr>
            <w:r w:rsidRPr="00B328AF">
              <w:rPr>
                <w:sz w:val="12"/>
                <w:szCs w:val="12"/>
              </w:rPr>
              <w:t>498,2</w:t>
            </w:r>
          </w:p>
        </w:tc>
        <w:tc>
          <w:tcPr>
            <w:tcW w:w="676" w:type="dxa"/>
            <w:tcBorders>
              <w:left w:val="single" w:sz="6" w:space="0" w:color="000000"/>
            </w:tcBorders>
            <w:shd w:val="clear" w:color="auto" w:fill="auto"/>
          </w:tcPr>
          <w:p w14:paraId="236515A7" w14:textId="0D5845D1" w:rsidR="00155EC8" w:rsidRPr="00B328AF" w:rsidRDefault="00155EC8" w:rsidP="00813D02">
            <w:pPr>
              <w:spacing w:line="130" w:lineRule="exact"/>
              <w:ind w:right="113"/>
              <w:jc w:val="right"/>
              <w:rPr>
                <w:sz w:val="12"/>
                <w:szCs w:val="12"/>
              </w:rPr>
            </w:pPr>
            <w:r w:rsidRPr="00B328AF">
              <w:rPr>
                <w:sz w:val="12"/>
                <w:szCs w:val="12"/>
              </w:rPr>
              <w:t>5,6</w:t>
            </w:r>
          </w:p>
        </w:tc>
        <w:tc>
          <w:tcPr>
            <w:tcW w:w="676" w:type="dxa"/>
            <w:tcBorders>
              <w:left w:val="single" w:sz="6" w:space="0" w:color="000000"/>
            </w:tcBorders>
            <w:shd w:val="clear" w:color="auto" w:fill="auto"/>
          </w:tcPr>
          <w:p w14:paraId="77FC6EB2" w14:textId="21BE4E9C" w:rsidR="00155EC8" w:rsidRPr="00B328AF" w:rsidRDefault="00155EC8" w:rsidP="00813D02">
            <w:pPr>
              <w:spacing w:line="130" w:lineRule="exact"/>
              <w:ind w:right="113"/>
              <w:jc w:val="right"/>
              <w:rPr>
                <w:sz w:val="12"/>
                <w:szCs w:val="12"/>
              </w:rPr>
            </w:pPr>
            <w:r w:rsidRPr="00B328AF">
              <w:rPr>
                <w:sz w:val="12"/>
                <w:szCs w:val="12"/>
              </w:rPr>
              <w:t>0,9</w:t>
            </w:r>
          </w:p>
        </w:tc>
        <w:tc>
          <w:tcPr>
            <w:tcW w:w="676" w:type="dxa"/>
            <w:tcBorders>
              <w:left w:val="single" w:sz="6" w:space="0" w:color="000000"/>
            </w:tcBorders>
            <w:shd w:val="clear" w:color="auto" w:fill="auto"/>
          </w:tcPr>
          <w:p w14:paraId="2A2FAA5C" w14:textId="07348B49" w:rsidR="00155EC8" w:rsidRPr="00B328AF" w:rsidRDefault="00155EC8" w:rsidP="00813D02">
            <w:pPr>
              <w:spacing w:line="130" w:lineRule="exact"/>
              <w:ind w:right="113"/>
              <w:jc w:val="right"/>
              <w:rPr>
                <w:sz w:val="12"/>
                <w:szCs w:val="12"/>
              </w:rPr>
            </w:pPr>
            <w:r w:rsidRPr="00B328AF">
              <w:rPr>
                <w:sz w:val="12"/>
                <w:szCs w:val="12"/>
              </w:rPr>
              <w:t>0,0</w:t>
            </w:r>
          </w:p>
        </w:tc>
        <w:tc>
          <w:tcPr>
            <w:tcW w:w="676" w:type="dxa"/>
            <w:tcBorders>
              <w:left w:val="single" w:sz="6" w:space="0" w:color="000000"/>
            </w:tcBorders>
            <w:shd w:val="clear" w:color="auto" w:fill="auto"/>
          </w:tcPr>
          <w:p w14:paraId="01A76377" w14:textId="1AD5F997" w:rsidR="00155EC8" w:rsidRPr="00B328AF" w:rsidRDefault="00155EC8" w:rsidP="00813D02">
            <w:pPr>
              <w:spacing w:line="130" w:lineRule="exact"/>
              <w:ind w:right="113"/>
              <w:jc w:val="right"/>
              <w:rPr>
                <w:sz w:val="12"/>
                <w:szCs w:val="12"/>
              </w:rPr>
            </w:pPr>
            <w:r w:rsidRPr="00B328AF">
              <w:rPr>
                <w:sz w:val="12"/>
                <w:szCs w:val="12"/>
              </w:rPr>
              <w:t>…</w:t>
            </w:r>
          </w:p>
        </w:tc>
        <w:tc>
          <w:tcPr>
            <w:tcW w:w="676" w:type="dxa"/>
            <w:tcBorders>
              <w:left w:val="single" w:sz="6" w:space="0" w:color="000000"/>
            </w:tcBorders>
            <w:shd w:val="clear" w:color="auto" w:fill="auto"/>
          </w:tcPr>
          <w:p w14:paraId="0D9F901E" w14:textId="0919BE16" w:rsidR="00155EC8" w:rsidRPr="00B328AF" w:rsidRDefault="00155EC8" w:rsidP="00813D02">
            <w:pPr>
              <w:spacing w:line="130" w:lineRule="exact"/>
              <w:ind w:right="113"/>
              <w:jc w:val="right"/>
              <w:rPr>
                <w:sz w:val="12"/>
                <w:szCs w:val="12"/>
                <w:lang w:val="en-US"/>
              </w:rPr>
            </w:pPr>
            <w:r w:rsidRPr="00B328AF">
              <w:rPr>
                <w:sz w:val="12"/>
                <w:szCs w:val="12"/>
              </w:rPr>
              <w:t>4,3</w:t>
            </w:r>
            <w:r w:rsidRPr="00B328AF">
              <w:rPr>
                <w:sz w:val="12"/>
                <w:szCs w:val="12"/>
                <w:vertAlign w:val="superscript"/>
              </w:rPr>
              <w:t>13)</w:t>
            </w:r>
          </w:p>
        </w:tc>
      </w:tr>
      <w:tr w:rsidR="00853565" w:rsidRPr="00853565" w14:paraId="3880EF11" w14:textId="77777777" w:rsidTr="00813D02">
        <w:trPr>
          <w:cantSplit/>
        </w:trPr>
        <w:tc>
          <w:tcPr>
            <w:tcW w:w="1134" w:type="dxa"/>
            <w:shd w:val="clear" w:color="auto" w:fill="auto"/>
            <w:vAlign w:val="bottom"/>
          </w:tcPr>
          <w:p w14:paraId="70A0148B" w14:textId="77777777" w:rsidR="00155EC8" w:rsidRPr="00B328AF" w:rsidRDefault="00155EC8" w:rsidP="00CE2E56">
            <w:pPr>
              <w:spacing w:line="130" w:lineRule="exact"/>
              <w:ind w:left="113"/>
              <w:rPr>
                <w:sz w:val="12"/>
                <w:szCs w:val="12"/>
              </w:rPr>
            </w:pPr>
            <w:r w:rsidRPr="00B328AF">
              <w:rPr>
                <w:rFonts w:eastAsia="Symbol"/>
                <w:sz w:val="12"/>
                <w:szCs w:val="12"/>
              </w:rPr>
              <w:t>Германия</w:t>
            </w:r>
          </w:p>
          <w:p w14:paraId="4840FAA7" w14:textId="77777777" w:rsidR="00155EC8" w:rsidRPr="00B328AF" w:rsidRDefault="00155EC8" w:rsidP="00CE2E56">
            <w:pPr>
              <w:spacing w:line="130" w:lineRule="exact"/>
              <w:ind w:left="113"/>
              <w:rPr>
                <w:sz w:val="12"/>
                <w:szCs w:val="12"/>
              </w:rPr>
            </w:pPr>
            <w:r w:rsidRPr="00B328AF">
              <w:rPr>
                <w:rFonts w:eastAsia="Symbol"/>
                <w:i/>
                <w:sz w:val="12"/>
                <w:szCs w:val="12"/>
              </w:rPr>
              <w:t>Germany</w:t>
            </w:r>
          </w:p>
        </w:tc>
        <w:tc>
          <w:tcPr>
            <w:tcW w:w="679" w:type="dxa"/>
            <w:tcBorders>
              <w:left w:val="single" w:sz="6" w:space="0" w:color="000000"/>
            </w:tcBorders>
            <w:shd w:val="clear" w:color="auto" w:fill="auto"/>
          </w:tcPr>
          <w:p w14:paraId="7FDCB0B5" w14:textId="392A93EC" w:rsidR="00155EC8" w:rsidRPr="00B328AF" w:rsidRDefault="00155EC8" w:rsidP="00813D02">
            <w:pPr>
              <w:spacing w:line="130" w:lineRule="exact"/>
              <w:ind w:right="113"/>
              <w:jc w:val="right"/>
              <w:rPr>
                <w:sz w:val="12"/>
                <w:szCs w:val="12"/>
                <w:lang w:val="en-US"/>
              </w:rPr>
            </w:pPr>
            <w:r w:rsidRPr="00B328AF">
              <w:rPr>
                <w:sz w:val="12"/>
                <w:szCs w:val="12"/>
                <w:lang w:val="en-US"/>
              </w:rPr>
              <w:t>618</w:t>
            </w:r>
            <w:r w:rsidRPr="00B328AF">
              <w:rPr>
                <w:sz w:val="12"/>
                <w:szCs w:val="12"/>
              </w:rPr>
              <w:t>,2</w:t>
            </w:r>
          </w:p>
        </w:tc>
        <w:tc>
          <w:tcPr>
            <w:tcW w:w="739" w:type="dxa"/>
            <w:tcBorders>
              <w:left w:val="single" w:sz="6" w:space="0" w:color="000000"/>
            </w:tcBorders>
            <w:shd w:val="clear" w:color="auto" w:fill="auto"/>
          </w:tcPr>
          <w:p w14:paraId="5073FA00" w14:textId="1E4A272B" w:rsidR="00155EC8" w:rsidRPr="00B328AF" w:rsidRDefault="00155EC8" w:rsidP="00813D02">
            <w:pPr>
              <w:spacing w:line="130" w:lineRule="exact"/>
              <w:ind w:right="113"/>
              <w:jc w:val="right"/>
              <w:rPr>
                <w:sz w:val="12"/>
                <w:szCs w:val="12"/>
                <w:lang w:val="en-US"/>
              </w:rPr>
            </w:pPr>
            <w:r w:rsidRPr="00B328AF">
              <w:rPr>
                <w:sz w:val="12"/>
                <w:szCs w:val="12"/>
              </w:rPr>
              <w:t>1,9</w:t>
            </w:r>
          </w:p>
        </w:tc>
        <w:tc>
          <w:tcPr>
            <w:tcW w:w="610" w:type="dxa"/>
            <w:tcBorders>
              <w:left w:val="single" w:sz="6" w:space="0" w:color="000000"/>
            </w:tcBorders>
            <w:shd w:val="clear" w:color="auto" w:fill="auto"/>
          </w:tcPr>
          <w:p w14:paraId="0C4AC1B9" w14:textId="6A300D9D" w:rsidR="00155EC8" w:rsidRPr="00B328AF" w:rsidRDefault="00155EC8" w:rsidP="00813D02">
            <w:pPr>
              <w:spacing w:line="130" w:lineRule="exact"/>
              <w:ind w:right="113"/>
              <w:jc w:val="right"/>
              <w:rPr>
                <w:sz w:val="12"/>
                <w:szCs w:val="12"/>
                <w:lang w:val="en-US"/>
              </w:rPr>
            </w:pPr>
            <w:r w:rsidRPr="00B328AF">
              <w:rPr>
                <w:sz w:val="12"/>
                <w:szCs w:val="12"/>
              </w:rPr>
              <w:t>5,7</w:t>
            </w:r>
          </w:p>
        </w:tc>
        <w:tc>
          <w:tcPr>
            <w:tcW w:w="676" w:type="dxa"/>
            <w:tcBorders>
              <w:left w:val="single" w:sz="6" w:space="0" w:color="000000"/>
            </w:tcBorders>
            <w:shd w:val="clear" w:color="auto" w:fill="auto"/>
          </w:tcPr>
          <w:p w14:paraId="2AF68304" w14:textId="6A7CB218" w:rsidR="00155EC8" w:rsidRPr="00B328AF" w:rsidRDefault="00155EC8" w:rsidP="00813D02">
            <w:pPr>
              <w:spacing w:line="130" w:lineRule="exact"/>
              <w:ind w:right="113"/>
              <w:jc w:val="right"/>
              <w:rPr>
                <w:sz w:val="12"/>
                <w:szCs w:val="12"/>
                <w:lang w:val="en-US"/>
              </w:rPr>
            </w:pPr>
            <w:r w:rsidRPr="00B328AF">
              <w:rPr>
                <w:sz w:val="12"/>
                <w:szCs w:val="12"/>
              </w:rPr>
              <w:t>169,0</w:t>
            </w:r>
            <w:r w:rsidRPr="00B328AF">
              <w:rPr>
                <w:sz w:val="12"/>
                <w:szCs w:val="12"/>
                <w:vertAlign w:val="superscript"/>
              </w:rPr>
              <w:t>12)</w:t>
            </w:r>
          </w:p>
        </w:tc>
        <w:tc>
          <w:tcPr>
            <w:tcW w:w="689" w:type="dxa"/>
            <w:tcBorders>
              <w:left w:val="single" w:sz="6" w:space="0" w:color="000000"/>
            </w:tcBorders>
            <w:shd w:val="clear" w:color="auto" w:fill="auto"/>
          </w:tcPr>
          <w:p w14:paraId="4E0CFBC1" w14:textId="605E264D" w:rsidR="00155EC8" w:rsidRPr="00B328AF" w:rsidRDefault="00155EC8" w:rsidP="00813D02">
            <w:pPr>
              <w:spacing w:line="130" w:lineRule="exact"/>
              <w:ind w:right="113"/>
              <w:jc w:val="right"/>
              <w:rPr>
                <w:sz w:val="12"/>
                <w:szCs w:val="12"/>
                <w:lang w:val="en-US"/>
              </w:rPr>
            </w:pPr>
            <w:r w:rsidRPr="00B328AF">
              <w:rPr>
                <w:sz w:val="12"/>
                <w:szCs w:val="12"/>
              </w:rPr>
              <w:t>25,5</w:t>
            </w:r>
          </w:p>
        </w:tc>
        <w:tc>
          <w:tcPr>
            <w:tcW w:w="663" w:type="dxa"/>
            <w:tcBorders>
              <w:left w:val="single" w:sz="6" w:space="0" w:color="000000"/>
            </w:tcBorders>
            <w:shd w:val="clear" w:color="auto" w:fill="auto"/>
          </w:tcPr>
          <w:p w14:paraId="63230A01" w14:textId="1A0F6F14" w:rsidR="00155EC8" w:rsidRPr="00B328AF" w:rsidRDefault="00155EC8" w:rsidP="00813D02">
            <w:pPr>
              <w:spacing w:line="130" w:lineRule="exact"/>
              <w:ind w:right="113"/>
              <w:jc w:val="right"/>
              <w:rPr>
                <w:sz w:val="12"/>
                <w:szCs w:val="12"/>
                <w:lang w:val="en-US"/>
              </w:rPr>
            </w:pPr>
            <w:r w:rsidRPr="00B328AF">
              <w:rPr>
                <w:sz w:val="12"/>
                <w:szCs w:val="12"/>
              </w:rPr>
              <w:t>39,6</w:t>
            </w:r>
          </w:p>
        </w:tc>
        <w:tc>
          <w:tcPr>
            <w:tcW w:w="676" w:type="dxa"/>
            <w:tcBorders>
              <w:left w:val="single" w:sz="6" w:space="0" w:color="000000"/>
            </w:tcBorders>
            <w:shd w:val="clear" w:color="auto" w:fill="auto"/>
          </w:tcPr>
          <w:p w14:paraId="5243C1F9" w14:textId="72D27F3E" w:rsidR="00155EC8" w:rsidRPr="00B328AF" w:rsidRDefault="00155EC8" w:rsidP="00813D02">
            <w:pPr>
              <w:spacing w:line="130" w:lineRule="exact"/>
              <w:ind w:right="113"/>
              <w:jc w:val="right"/>
              <w:rPr>
                <w:sz w:val="12"/>
                <w:szCs w:val="12"/>
              </w:rPr>
            </w:pPr>
            <w:r w:rsidRPr="00B328AF">
              <w:rPr>
                <w:sz w:val="12"/>
                <w:szCs w:val="12"/>
              </w:rPr>
              <w:t>1,2</w:t>
            </w:r>
          </w:p>
        </w:tc>
        <w:tc>
          <w:tcPr>
            <w:tcW w:w="676" w:type="dxa"/>
            <w:tcBorders>
              <w:left w:val="single" w:sz="6" w:space="0" w:color="000000"/>
            </w:tcBorders>
            <w:shd w:val="clear" w:color="auto" w:fill="auto"/>
          </w:tcPr>
          <w:p w14:paraId="0C753FBB" w14:textId="74022B4E" w:rsidR="00155EC8" w:rsidRPr="00B328AF" w:rsidRDefault="00155EC8" w:rsidP="00813D02">
            <w:pPr>
              <w:spacing w:line="130" w:lineRule="exact"/>
              <w:ind w:right="113"/>
              <w:jc w:val="right"/>
              <w:rPr>
                <w:sz w:val="12"/>
                <w:szCs w:val="12"/>
              </w:rPr>
            </w:pPr>
            <w:r w:rsidRPr="00B328AF">
              <w:rPr>
                <w:sz w:val="12"/>
                <w:szCs w:val="12"/>
              </w:rPr>
              <w:t>4</w:t>
            </w:r>
            <w:r w:rsidR="00250AD8" w:rsidRPr="00B328AF">
              <w:rPr>
                <w:sz w:val="12"/>
                <w:szCs w:val="12"/>
                <w:lang w:val="en-US"/>
              </w:rPr>
              <w:t xml:space="preserve"> </w:t>
            </w:r>
            <w:r w:rsidRPr="00B328AF">
              <w:rPr>
                <w:sz w:val="12"/>
                <w:szCs w:val="12"/>
              </w:rPr>
              <w:t>664</w:t>
            </w:r>
          </w:p>
        </w:tc>
        <w:tc>
          <w:tcPr>
            <w:tcW w:w="676" w:type="dxa"/>
            <w:tcBorders>
              <w:left w:val="single" w:sz="6" w:space="0" w:color="000000"/>
            </w:tcBorders>
            <w:shd w:val="clear" w:color="auto" w:fill="auto"/>
          </w:tcPr>
          <w:p w14:paraId="091AAD59" w14:textId="1425B737" w:rsidR="00155EC8" w:rsidRPr="00B328AF" w:rsidRDefault="00155EC8" w:rsidP="00813D02">
            <w:pPr>
              <w:spacing w:line="130" w:lineRule="exact"/>
              <w:ind w:right="113"/>
              <w:jc w:val="right"/>
              <w:rPr>
                <w:sz w:val="12"/>
                <w:szCs w:val="12"/>
              </w:rPr>
            </w:pPr>
            <w:r w:rsidRPr="00B328AF">
              <w:rPr>
                <w:sz w:val="12"/>
                <w:szCs w:val="12"/>
              </w:rPr>
              <w:t>77,8</w:t>
            </w:r>
          </w:p>
        </w:tc>
        <w:tc>
          <w:tcPr>
            <w:tcW w:w="676" w:type="dxa"/>
            <w:tcBorders>
              <w:left w:val="single" w:sz="6" w:space="0" w:color="000000"/>
            </w:tcBorders>
            <w:shd w:val="clear" w:color="auto" w:fill="auto"/>
          </w:tcPr>
          <w:p w14:paraId="5F78DC96" w14:textId="3FD8BA72" w:rsidR="00155EC8" w:rsidRPr="00B328AF" w:rsidRDefault="00155EC8" w:rsidP="00813D02">
            <w:pPr>
              <w:spacing w:line="130" w:lineRule="exact"/>
              <w:ind w:right="113"/>
              <w:jc w:val="right"/>
              <w:rPr>
                <w:sz w:val="12"/>
                <w:szCs w:val="12"/>
              </w:rPr>
            </w:pPr>
            <w:r w:rsidRPr="00B328AF">
              <w:rPr>
                <w:sz w:val="12"/>
                <w:szCs w:val="12"/>
              </w:rPr>
              <w:t>22,1</w:t>
            </w:r>
          </w:p>
        </w:tc>
        <w:tc>
          <w:tcPr>
            <w:tcW w:w="676" w:type="dxa"/>
            <w:tcBorders>
              <w:left w:val="single" w:sz="6" w:space="0" w:color="000000"/>
            </w:tcBorders>
            <w:shd w:val="clear" w:color="auto" w:fill="auto"/>
          </w:tcPr>
          <w:p w14:paraId="3AB35B9B" w14:textId="4C3D6B32" w:rsidR="00155EC8" w:rsidRPr="00B328AF" w:rsidRDefault="00155EC8" w:rsidP="00813D02">
            <w:pPr>
              <w:spacing w:line="130" w:lineRule="exact"/>
              <w:ind w:right="113"/>
              <w:jc w:val="right"/>
              <w:rPr>
                <w:sz w:val="12"/>
                <w:szCs w:val="12"/>
                <w:lang w:val="en-US"/>
              </w:rPr>
            </w:pPr>
            <w:r w:rsidRPr="00B328AF">
              <w:rPr>
                <w:sz w:val="12"/>
                <w:szCs w:val="12"/>
              </w:rPr>
              <w:t>0,4</w:t>
            </w:r>
            <w:r w:rsidRPr="00B328AF">
              <w:rPr>
                <w:sz w:val="12"/>
                <w:szCs w:val="12"/>
                <w:vertAlign w:val="superscript"/>
              </w:rPr>
              <w:t>14)</w:t>
            </w:r>
          </w:p>
        </w:tc>
        <w:tc>
          <w:tcPr>
            <w:tcW w:w="676" w:type="dxa"/>
            <w:tcBorders>
              <w:left w:val="single" w:sz="6" w:space="0" w:color="000000"/>
            </w:tcBorders>
            <w:shd w:val="clear" w:color="auto" w:fill="auto"/>
          </w:tcPr>
          <w:p w14:paraId="0DCE1F7B" w14:textId="7DCA8947" w:rsidR="00155EC8" w:rsidRPr="00B328AF" w:rsidRDefault="00155EC8" w:rsidP="00813D02">
            <w:pPr>
              <w:spacing w:line="130" w:lineRule="exact"/>
              <w:ind w:right="113"/>
              <w:jc w:val="right"/>
              <w:rPr>
                <w:sz w:val="12"/>
                <w:szCs w:val="12"/>
                <w:lang w:val="en-US"/>
              </w:rPr>
            </w:pPr>
            <w:r w:rsidRPr="00B328AF">
              <w:rPr>
                <w:sz w:val="12"/>
                <w:szCs w:val="12"/>
              </w:rPr>
              <w:t>6,4</w:t>
            </w:r>
            <w:r w:rsidRPr="00B328AF">
              <w:rPr>
                <w:sz w:val="12"/>
                <w:szCs w:val="12"/>
                <w:vertAlign w:val="superscript"/>
              </w:rPr>
              <w:t>13)</w:t>
            </w:r>
          </w:p>
        </w:tc>
        <w:tc>
          <w:tcPr>
            <w:tcW w:w="676" w:type="dxa"/>
            <w:tcBorders>
              <w:left w:val="single" w:sz="6" w:space="0" w:color="000000"/>
            </w:tcBorders>
            <w:shd w:val="clear" w:color="auto" w:fill="auto"/>
          </w:tcPr>
          <w:p w14:paraId="379A60D0" w14:textId="7417F38F" w:rsidR="00155EC8" w:rsidRPr="00B328AF" w:rsidRDefault="00155EC8" w:rsidP="00813D02">
            <w:pPr>
              <w:spacing w:line="130" w:lineRule="exact"/>
              <w:ind w:right="113"/>
              <w:jc w:val="right"/>
              <w:rPr>
                <w:sz w:val="12"/>
                <w:szCs w:val="12"/>
                <w:lang w:val="en-US"/>
              </w:rPr>
            </w:pPr>
            <w:r w:rsidRPr="00B328AF">
              <w:rPr>
                <w:sz w:val="12"/>
                <w:szCs w:val="12"/>
              </w:rPr>
              <w:t>37,7</w:t>
            </w:r>
            <w:r w:rsidRPr="00B328AF">
              <w:rPr>
                <w:sz w:val="12"/>
                <w:szCs w:val="12"/>
                <w:vertAlign w:val="superscript"/>
              </w:rPr>
              <w:t>12)</w:t>
            </w:r>
          </w:p>
        </w:tc>
      </w:tr>
      <w:tr w:rsidR="00853565" w:rsidRPr="00853565" w14:paraId="66672620" w14:textId="77777777" w:rsidTr="00813D02">
        <w:trPr>
          <w:cantSplit/>
        </w:trPr>
        <w:tc>
          <w:tcPr>
            <w:tcW w:w="1134" w:type="dxa"/>
            <w:shd w:val="clear" w:color="auto" w:fill="auto"/>
            <w:vAlign w:val="bottom"/>
          </w:tcPr>
          <w:p w14:paraId="45604168" w14:textId="77777777" w:rsidR="00155EC8" w:rsidRPr="00B328AF" w:rsidRDefault="00155EC8" w:rsidP="00CE2E56">
            <w:pPr>
              <w:spacing w:line="130" w:lineRule="exact"/>
              <w:ind w:left="113"/>
              <w:rPr>
                <w:sz w:val="12"/>
                <w:szCs w:val="12"/>
              </w:rPr>
            </w:pPr>
            <w:r w:rsidRPr="00B328AF">
              <w:rPr>
                <w:rFonts w:eastAsia="Symbol"/>
                <w:sz w:val="12"/>
                <w:szCs w:val="12"/>
              </w:rPr>
              <w:t>Италия</w:t>
            </w:r>
            <w:r w:rsidRPr="00B328AF">
              <w:rPr>
                <w:rFonts w:eastAsia="Symbol"/>
                <w:sz w:val="12"/>
                <w:szCs w:val="12"/>
                <w:vertAlign w:val="superscript"/>
              </w:rPr>
              <w:t xml:space="preserve"> </w:t>
            </w:r>
            <w:r w:rsidRPr="00B328AF">
              <w:rPr>
                <w:rFonts w:eastAsia="Symbol"/>
                <w:sz w:val="12"/>
                <w:szCs w:val="12"/>
              </w:rPr>
              <w:t>/</w:t>
            </w:r>
            <w:r w:rsidRPr="00B328AF">
              <w:rPr>
                <w:rFonts w:eastAsia="Symbol"/>
                <w:sz w:val="12"/>
                <w:szCs w:val="12"/>
                <w:vertAlign w:val="superscript"/>
              </w:rPr>
              <w:t xml:space="preserve"> </w:t>
            </w:r>
            <w:r w:rsidRPr="00B328AF">
              <w:rPr>
                <w:rFonts w:eastAsia="Symbol"/>
                <w:i/>
                <w:sz w:val="12"/>
                <w:szCs w:val="12"/>
              </w:rPr>
              <w:t>Italy</w:t>
            </w:r>
          </w:p>
        </w:tc>
        <w:tc>
          <w:tcPr>
            <w:tcW w:w="679" w:type="dxa"/>
            <w:tcBorders>
              <w:left w:val="single" w:sz="6" w:space="0" w:color="000000"/>
            </w:tcBorders>
            <w:shd w:val="clear" w:color="auto" w:fill="auto"/>
          </w:tcPr>
          <w:p w14:paraId="18BA11A5" w14:textId="3199B378" w:rsidR="00155EC8" w:rsidRPr="00B328AF" w:rsidRDefault="00155EC8" w:rsidP="00813D02">
            <w:pPr>
              <w:spacing w:line="130" w:lineRule="exact"/>
              <w:ind w:right="113"/>
              <w:jc w:val="right"/>
              <w:rPr>
                <w:sz w:val="12"/>
                <w:szCs w:val="12"/>
                <w:lang w:val="en-US"/>
              </w:rPr>
            </w:pPr>
            <w:r w:rsidRPr="00B328AF">
              <w:rPr>
                <w:sz w:val="12"/>
                <w:szCs w:val="12"/>
                <w:lang w:val="en-US"/>
              </w:rPr>
              <w:t>291,7</w:t>
            </w:r>
          </w:p>
        </w:tc>
        <w:tc>
          <w:tcPr>
            <w:tcW w:w="739" w:type="dxa"/>
            <w:tcBorders>
              <w:left w:val="single" w:sz="6" w:space="0" w:color="000000"/>
            </w:tcBorders>
            <w:shd w:val="clear" w:color="auto" w:fill="auto"/>
          </w:tcPr>
          <w:p w14:paraId="354398C5" w14:textId="009E01AE" w:rsidR="00155EC8" w:rsidRPr="00B328AF" w:rsidRDefault="00155EC8" w:rsidP="00813D02">
            <w:pPr>
              <w:spacing w:line="130" w:lineRule="exact"/>
              <w:ind w:right="113"/>
              <w:jc w:val="right"/>
              <w:rPr>
                <w:sz w:val="12"/>
                <w:szCs w:val="12"/>
                <w:lang w:val="en-US"/>
              </w:rPr>
            </w:pPr>
            <w:r w:rsidRPr="00B328AF">
              <w:rPr>
                <w:sz w:val="12"/>
                <w:szCs w:val="12"/>
              </w:rPr>
              <w:t>4,1</w:t>
            </w:r>
          </w:p>
        </w:tc>
        <w:tc>
          <w:tcPr>
            <w:tcW w:w="610" w:type="dxa"/>
            <w:tcBorders>
              <w:left w:val="single" w:sz="6" w:space="0" w:color="000000"/>
            </w:tcBorders>
            <w:shd w:val="clear" w:color="auto" w:fill="auto"/>
          </w:tcPr>
          <w:p w14:paraId="7D488F62" w14:textId="1DA60F02" w:rsidR="00155EC8" w:rsidRPr="00B328AF" w:rsidRDefault="00155EC8" w:rsidP="00813D02">
            <w:pPr>
              <w:spacing w:line="130" w:lineRule="exact"/>
              <w:ind w:right="113"/>
              <w:jc w:val="right"/>
              <w:rPr>
                <w:sz w:val="12"/>
                <w:szCs w:val="12"/>
                <w:lang w:val="en-US"/>
              </w:rPr>
            </w:pPr>
            <w:r w:rsidRPr="00B328AF">
              <w:rPr>
                <w:sz w:val="12"/>
                <w:szCs w:val="12"/>
              </w:rPr>
              <w:t>4,9</w:t>
            </w:r>
          </w:p>
        </w:tc>
        <w:tc>
          <w:tcPr>
            <w:tcW w:w="676" w:type="dxa"/>
            <w:tcBorders>
              <w:left w:val="single" w:sz="6" w:space="0" w:color="000000"/>
            </w:tcBorders>
            <w:shd w:val="clear" w:color="auto" w:fill="auto"/>
          </w:tcPr>
          <w:p w14:paraId="63B1B04A" w14:textId="759D40AF" w:rsidR="00155EC8" w:rsidRPr="00B328AF" w:rsidRDefault="00405518" w:rsidP="00813D02">
            <w:pPr>
              <w:spacing w:line="130" w:lineRule="exact"/>
              <w:ind w:right="113"/>
              <w:jc w:val="right"/>
              <w:rPr>
                <w:sz w:val="12"/>
                <w:szCs w:val="12"/>
              </w:rPr>
            </w:pPr>
            <w:r w:rsidRPr="00B328AF">
              <w:rPr>
                <w:sz w:val="12"/>
                <w:szCs w:val="12"/>
              </w:rPr>
              <w:t>–</w:t>
            </w:r>
          </w:p>
        </w:tc>
        <w:tc>
          <w:tcPr>
            <w:tcW w:w="689" w:type="dxa"/>
            <w:tcBorders>
              <w:left w:val="single" w:sz="6" w:space="0" w:color="000000"/>
            </w:tcBorders>
            <w:shd w:val="clear" w:color="auto" w:fill="auto"/>
          </w:tcPr>
          <w:p w14:paraId="32C4F34E" w14:textId="22BCED98" w:rsidR="00155EC8" w:rsidRPr="00B328AF" w:rsidRDefault="00155EC8" w:rsidP="00813D02">
            <w:pPr>
              <w:spacing w:line="130" w:lineRule="exact"/>
              <w:ind w:right="113"/>
              <w:jc w:val="right"/>
              <w:rPr>
                <w:sz w:val="12"/>
                <w:szCs w:val="12"/>
                <w:lang w:val="en-US"/>
              </w:rPr>
            </w:pPr>
            <w:r w:rsidRPr="00B328AF">
              <w:rPr>
                <w:sz w:val="12"/>
                <w:szCs w:val="12"/>
              </w:rPr>
              <w:t>4,6</w:t>
            </w:r>
          </w:p>
        </w:tc>
        <w:tc>
          <w:tcPr>
            <w:tcW w:w="663" w:type="dxa"/>
            <w:tcBorders>
              <w:left w:val="single" w:sz="6" w:space="0" w:color="000000"/>
            </w:tcBorders>
            <w:shd w:val="clear" w:color="auto" w:fill="auto"/>
          </w:tcPr>
          <w:p w14:paraId="48B6CACE" w14:textId="506FFA15" w:rsidR="00155EC8" w:rsidRPr="00B328AF" w:rsidRDefault="00155EC8" w:rsidP="00813D02">
            <w:pPr>
              <w:spacing w:line="130" w:lineRule="exact"/>
              <w:ind w:right="113"/>
              <w:jc w:val="right"/>
              <w:rPr>
                <w:sz w:val="12"/>
                <w:szCs w:val="12"/>
                <w:lang w:val="en-US"/>
              </w:rPr>
            </w:pPr>
            <w:r w:rsidRPr="00B328AF">
              <w:rPr>
                <w:sz w:val="12"/>
                <w:szCs w:val="12"/>
              </w:rPr>
              <w:t>23,2</w:t>
            </w:r>
          </w:p>
        </w:tc>
        <w:tc>
          <w:tcPr>
            <w:tcW w:w="676" w:type="dxa"/>
            <w:tcBorders>
              <w:left w:val="single" w:sz="6" w:space="0" w:color="000000"/>
            </w:tcBorders>
            <w:shd w:val="clear" w:color="auto" w:fill="auto"/>
          </w:tcPr>
          <w:p w14:paraId="278F2804" w14:textId="2CF76FB8" w:rsidR="00155EC8" w:rsidRPr="00B328AF" w:rsidRDefault="00155EC8" w:rsidP="00813D02">
            <w:pPr>
              <w:spacing w:line="130" w:lineRule="exact"/>
              <w:ind w:right="113"/>
              <w:jc w:val="right"/>
              <w:rPr>
                <w:sz w:val="12"/>
                <w:szCs w:val="12"/>
              </w:rPr>
            </w:pPr>
            <w:r w:rsidRPr="00B328AF">
              <w:rPr>
                <w:sz w:val="12"/>
                <w:szCs w:val="12"/>
              </w:rPr>
              <w:t>…</w:t>
            </w:r>
          </w:p>
        </w:tc>
        <w:tc>
          <w:tcPr>
            <w:tcW w:w="676" w:type="dxa"/>
            <w:tcBorders>
              <w:left w:val="single" w:sz="6" w:space="0" w:color="000000"/>
            </w:tcBorders>
            <w:shd w:val="clear" w:color="auto" w:fill="auto"/>
          </w:tcPr>
          <w:p w14:paraId="39FED980" w14:textId="43120586" w:rsidR="00155EC8" w:rsidRPr="00B328AF" w:rsidRDefault="00155EC8" w:rsidP="00813D02">
            <w:pPr>
              <w:spacing w:line="130" w:lineRule="exact"/>
              <w:ind w:right="113"/>
              <w:jc w:val="right"/>
              <w:rPr>
                <w:sz w:val="12"/>
                <w:szCs w:val="12"/>
              </w:rPr>
            </w:pPr>
            <w:r w:rsidRPr="00B328AF">
              <w:rPr>
                <w:sz w:val="12"/>
                <w:szCs w:val="12"/>
              </w:rPr>
              <w:t>542,5</w:t>
            </w:r>
          </w:p>
        </w:tc>
        <w:tc>
          <w:tcPr>
            <w:tcW w:w="676" w:type="dxa"/>
            <w:tcBorders>
              <w:left w:val="single" w:sz="6" w:space="0" w:color="000000"/>
            </w:tcBorders>
            <w:shd w:val="clear" w:color="auto" w:fill="auto"/>
          </w:tcPr>
          <w:p w14:paraId="00EAD840" w14:textId="0D1F4D86" w:rsidR="00155EC8" w:rsidRPr="00B328AF" w:rsidRDefault="00155EC8" w:rsidP="00813D02">
            <w:pPr>
              <w:spacing w:line="130" w:lineRule="exact"/>
              <w:ind w:right="113"/>
              <w:jc w:val="right"/>
              <w:rPr>
                <w:sz w:val="12"/>
                <w:szCs w:val="12"/>
              </w:rPr>
            </w:pPr>
            <w:r w:rsidRPr="00B328AF">
              <w:rPr>
                <w:sz w:val="12"/>
                <w:szCs w:val="12"/>
              </w:rPr>
              <w:t>18,4</w:t>
            </w:r>
          </w:p>
        </w:tc>
        <w:tc>
          <w:tcPr>
            <w:tcW w:w="676" w:type="dxa"/>
            <w:tcBorders>
              <w:left w:val="single" w:sz="6" w:space="0" w:color="000000"/>
            </w:tcBorders>
            <w:shd w:val="clear" w:color="auto" w:fill="auto"/>
          </w:tcPr>
          <w:p w14:paraId="4C76AD12" w14:textId="30FDE2DC" w:rsidR="00155EC8" w:rsidRPr="00B328AF" w:rsidRDefault="00155EC8" w:rsidP="00813D02">
            <w:pPr>
              <w:spacing w:line="130" w:lineRule="exact"/>
              <w:ind w:right="113"/>
              <w:jc w:val="right"/>
              <w:rPr>
                <w:sz w:val="12"/>
                <w:szCs w:val="12"/>
              </w:rPr>
            </w:pPr>
            <w:r w:rsidRPr="00B328AF">
              <w:rPr>
                <w:sz w:val="12"/>
                <w:szCs w:val="12"/>
              </w:rPr>
              <w:t>8,9</w:t>
            </w:r>
          </w:p>
        </w:tc>
        <w:tc>
          <w:tcPr>
            <w:tcW w:w="676" w:type="dxa"/>
            <w:tcBorders>
              <w:left w:val="single" w:sz="6" w:space="0" w:color="000000"/>
            </w:tcBorders>
            <w:shd w:val="clear" w:color="auto" w:fill="auto"/>
          </w:tcPr>
          <w:p w14:paraId="7FDA709D" w14:textId="498A519A" w:rsidR="00155EC8" w:rsidRPr="00B328AF" w:rsidRDefault="00155EC8" w:rsidP="00813D02">
            <w:pPr>
              <w:spacing w:line="130" w:lineRule="exact"/>
              <w:ind w:right="113"/>
              <w:jc w:val="right"/>
              <w:rPr>
                <w:sz w:val="12"/>
                <w:szCs w:val="12"/>
                <w:vertAlign w:val="superscript"/>
              </w:rPr>
            </w:pPr>
            <w:r w:rsidRPr="00B328AF">
              <w:rPr>
                <w:sz w:val="12"/>
                <w:szCs w:val="12"/>
              </w:rPr>
              <w:t>0,3</w:t>
            </w:r>
            <w:r w:rsidRPr="00B328AF">
              <w:rPr>
                <w:sz w:val="12"/>
                <w:szCs w:val="12"/>
                <w:vertAlign w:val="superscript"/>
              </w:rPr>
              <w:t>13)</w:t>
            </w:r>
          </w:p>
        </w:tc>
        <w:tc>
          <w:tcPr>
            <w:tcW w:w="676" w:type="dxa"/>
            <w:tcBorders>
              <w:left w:val="single" w:sz="6" w:space="0" w:color="000000"/>
            </w:tcBorders>
            <w:shd w:val="clear" w:color="auto" w:fill="auto"/>
          </w:tcPr>
          <w:p w14:paraId="7A1F43F9" w14:textId="18760F8E" w:rsidR="00155EC8" w:rsidRPr="00B328AF" w:rsidRDefault="00155EC8" w:rsidP="00813D02">
            <w:pPr>
              <w:spacing w:line="130" w:lineRule="exact"/>
              <w:ind w:right="113"/>
              <w:jc w:val="right"/>
              <w:rPr>
                <w:sz w:val="12"/>
                <w:szCs w:val="12"/>
              </w:rPr>
            </w:pPr>
            <w:r w:rsidRPr="00B328AF">
              <w:rPr>
                <w:sz w:val="12"/>
                <w:szCs w:val="12"/>
              </w:rPr>
              <w:t>…</w:t>
            </w:r>
          </w:p>
        </w:tc>
        <w:tc>
          <w:tcPr>
            <w:tcW w:w="676" w:type="dxa"/>
            <w:tcBorders>
              <w:left w:val="single" w:sz="6" w:space="0" w:color="000000"/>
            </w:tcBorders>
            <w:shd w:val="clear" w:color="auto" w:fill="auto"/>
          </w:tcPr>
          <w:p w14:paraId="1C7F9AED" w14:textId="10F2678A" w:rsidR="00155EC8" w:rsidRPr="00B328AF" w:rsidRDefault="00155EC8" w:rsidP="00813D02">
            <w:pPr>
              <w:spacing w:line="130" w:lineRule="exact"/>
              <w:ind w:right="113"/>
              <w:jc w:val="right"/>
              <w:rPr>
                <w:sz w:val="12"/>
                <w:szCs w:val="12"/>
                <w:vertAlign w:val="superscript"/>
              </w:rPr>
            </w:pPr>
            <w:r w:rsidRPr="00B328AF">
              <w:rPr>
                <w:sz w:val="12"/>
                <w:szCs w:val="12"/>
              </w:rPr>
              <w:t>101,0</w:t>
            </w:r>
            <w:r w:rsidRPr="00B328AF">
              <w:rPr>
                <w:sz w:val="12"/>
                <w:szCs w:val="12"/>
                <w:vertAlign w:val="superscript"/>
                <w:lang w:val="en-US"/>
              </w:rPr>
              <w:t>1</w:t>
            </w:r>
            <w:r w:rsidRPr="00B328AF">
              <w:rPr>
                <w:sz w:val="12"/>
                <w:szCs w:val="12"/>
                <w:vertAlign w:val="superscript"/>
              </w:rPr>
              <w:t>3</w:t>
            </w:r>
            <w:r w:rsidRPr="00B328AF">
              <w:rPr>
                <w:sz w:val="12"/>
                <w:szCs w:val="12"/>
                <w:vertAlign w:val="superscript"/>
                <w:lang w:val="en-US"/>
              </w:rPr>
              <w:t>)</w:t>
            </w:r>
          </w:p>
        </w:tc>
      </w:tr>
      <w:tr w:rsidR="00853565" w:rsidRPr="00853565" w14:paraId="40F68B5D" w14:textId="77777777" w:rsidTr="00813D02">
        <w:trPr>
          <w:cantSplit/>
        </w:trPr>
        <w:tc>
          <w:tcPr>
            <w:tcW w:w="1134" w:type="dxa"/>
            <w:shd w:val="clear" w:color="auto" w:fill="auto"/>
            <w:vAlign w:val="bottom"/>
          </w:tcPr>
          <w:p w14:paraId="1E2E8407" w14:textId="77777777" w:rsidR="00155EC8" w:rsidRPr="00B328AF" w:rsidRDefault="00155EC8" w:rsidP="00CE2E56">
            <w:pPr>
              <w:spacing w:line="130" w:lineRule="exact"/>
              <w:ind w:left="113"/>
              <w:rPr>
                <w:sz w:val="12"/>
                <w:szCs w:val="12"/>
              </w:rPr>
            </w:pPr>
            <w:r w:rsidRPr="00B328AF">
              <w:rPr>
                <w:rFonts w:eastAsia="Symbol"/>
                <w:sz w:val="12"/>
                <w:szCs w:val="12"/>
              </w:rPr>
              <w:t>Польша</w:t>
            </w:r>
            <w:r w:rsidRPr="00B328AF">
              <w:rPr>
                <w:rFonts w:eastAsia="Symbol"/>
                <w:sz w:val="12"/>
                <w:szCs w:val="12"/>
                <w:vertAlign w:val="superscript"/>
              </w:rPr>
              <w:t xml:space="preserve"> </w:t>
            </w:r>
          </w:p>
          <w:p w14:paraId="798BB151" w14:textId="77777777" w:rsidR="00155EC8" w:rsidRPr="00B328AF" w:rsidRDefault="00155EC8" w:rsidP="00CE2E56">
            <w:pPr>
              <w:spacing w:line="130" w:lineRule="exact"/>
              <w:ind w:left="113"/>
              <w:rPr>
                <w:sz w:val="12"/>
                <w:szCs w:val="12"/>
              </w:rPr>
            </w:pPr>
            <w:r w:rsidRPr="00B328AF">
              <w:rPr>
                <w:rFonts w:eastAsia="Symbol"/>
                <w:i/>
                <w:sz w:val="12"/>
                <w:szCs w:val="12"/>
              </w:rPr>
              <w:t>Poland</w:t>
            </w:r>
          </w:p>
        </w:tc>
        <w:tc>
          <w:tcPr>
            <w:tcW w:w="679" w:type="dxa"/>
            <w:tcBorders>
              <w:left w:val="single" w:sz="6" w:space="0" w:color="000000"/>
            </w:tcBorders>
            <w:shd w:val="clear" w:color="auto" w:fill="auto"/>
          </w:tcPr>
          <w:p w14:paraId="7F1E7A24" w14:textId="084D4B3E" w:rsidR="00155EC8" w:rsidRPr="00B328AF" w:rsidRDefault="00155EC8" w:rsidP="00813D02">
            <w:pPr>
              <w:spacing w:line="130" w:lineRule="exact"/>
              <w:ind w:right="113"/>
              <w:jc w:val="right"/>
              <w:rPr>
                <w:sz w:val="12"/>
                <w:szCs w:val="12"/>
                <w:lang w:val="en-US"/>
              </w:rPr>
            </w:pPr>
            <w:r w:rsidRPr="00B328AF">
              <w:rPr>
                <w:sz w:val="12"/>
                <w:szCs w:val="12"/>
                <w:lang w:val="en-US"/>
              </w:rPr>
              <w:t>163,4</w:t>
            </w:r>
          </w:p>
        </w:tc>
        <w:tc>
          <w:tcPr>
            <w:tcW w:w="739" w:type="dxa"/>
            <w:tcBorders>
              <w:left w:val="single" w:sz="6" w:space="0" w:color="000000"/>
            </w:tcBorders>
            <w:shd w:val="clear" w:color="auto" w:fill="auto"/>
          </w:tcPr>
          <w:p w14:paraId="4F40B1E3" w14:textId="42289F83" w:rsidR="00155EC8" w:rsidRPr="00B328AF" w:rsidRDefault="00155EC8" w:rsidP="00813D02">
            <w:pPr>
              <w:spacing w:line="130" w:lineRule="exact"/>
              <w:ind w:right="113"/>
              <w:jc w:val="right"/>
              <w:rPr>
                <w:sz w:val="12"/>
                <w:szCs w:val="12"/>
                <w:lang w:val="en-US"/>
              </w:rPr>
            </w:pPr>
            <w:r w:rsidRPr="00B328AF">
              <w:rPr>
                <w:sz w:val="12"/>
                <w:szCs w:val="12"/>
              </w:rPr>
              <w:t>1,0</w:t>
            </w:r>
          </w:p>
        </w:tc>
        <w:tc>
          <w:tcPr>
            <w:tcW w:w="610" w:type="dxa"/>
            <w:tcBorders>
              <w:left w:val="single" w:sz="6" w:space="0" w:color="000000"/>
            </w:tcBorders>
            <w:shd w:val="clear" w:color="auto" w:fill="auto"/>
          </w:tcPr>
          <w:p w14:paraId="7FF52036" w14:textId="5AEC372E" w:rsidR="00155EC8" w:rsidRPr="00B328AF" w:rsidRDefault="00155EC8" w:rsidP="00813D02">
            <w:pPr>
              <w:spacing w:line="130" w:lineRule="exact"/>
              <w:ind w:right="113"/>
              <w:jc w:val="right"/>
              <w:rPr>
                <w:sz w:val="12"/>
                <w:szCs w:val="12"/>
                <w:lang w:val="en-US"/>
              </w:rPr>
            </w:pPr>
            <w:r w:rsidRPr="00B328AF">
              <w:rPr>
                <w:sz w:val="12"/>
                <w:szCs w:val="12"/>
              </w:rPr>
              <w:t>5,7</w:t>
            </w:r>
          </w:p>
        </w:tc>
        <w:tc>
          <w:tcPr>
            <w:tcW w:w="676" w:type="dxa"/>
            <w:tcBorders>
              <w:left w:val="single" w:sz="6" w:space="0" w:color="000000"/>
            </w:tcBorders>
            <w:shd w:val="clear" w:color="auto" w:fill="auto"/>
          </w:tcPr>
          <w:p w14:paraId="79E1B425" w14:textId="329F505C" w:rsidR="00155EC8" w:rsidRPr="00B328AF" w:rsidRDefault="00155EC8" w:rsidP="00813D02">
            <w:pPr>
              <w:spacing w:line="130" w:lineRule="exact"/>
              <w:ind w:right="113"/>
              <w:jc w:val="right"/>
              <w:rPr>
                <w:sz w:val="12"/>
                <w:szCs w:val="12"/>
                <w:lang w:val="en-US"/>
              </w:rPr>
            </w:pPr>
            <w:r w:rsidRPr="00B328AF">
              <w:rPr>
                <w:sz w:val="12"/>
                <w:szCs w:val="12"/>
              </w:rPr>
              <w:t>112,2</w:t>
            </w:r>
          </w:p>
        </w:tc>
        <w:tc>
          <w:tcPr>
            <w:tcW w:w="689" w:type="dxa"/>
            <w:tcBorders>
              <w:left w:val="single" w:sz="6" w:space="0" w:color="000000"/>
            </w:tcBorders>
            <w:shd w:val="clear" w:color="auto" w:fill="auto"/>
          </w:tcPr>
          <w:p w14:paraId="62C8EB72" w14:textId="71E00841" w:rsidR="00155EC8" w:rsidRPr="00B328AF" w:rsidRDefault="00155EC8" w:rsidP="00813D02">
            <w:pPr>
              <w:spacing w:line="130" w:lineRule="exact"/>
              <w:ind w:right="113"/>
              <w:jc w:val="right"/>
              <w:rPr>
                <w:sz w:val="12"/>
                <w:szCs w:val="12"/>
                <w:lang w:val="en-US"/>
              </w:rPr>
            </w:pPr>
            <w:r w:rsidRPr="00B328AF">
              <w:rPr>
                <w:sz w:val="12"/>
                <w:szCs w:val="12"/>
              </w:rPr>
              <w:t>4,4</w:t>
            </w:r>
          </w:p>
        </w:tc>
        <w:tc>
          <w:tcPr>
            <w:tcW w:w="663" w:type="dxa"/>
            <w:tcBorders>
              <w:left w:val="single" w:sz="6" w:space="0" w:color="000000"/>
            </w:tcBorders>
            <w:shd w:val="clear" w:color="auto" w:fill="auto"/>
          </w:tcPr>
          <w:p w14:paraId="50FD65EE" w14:textId="18DDD997" w:rsidR="00155EC8" w:rsidRPr="00B328AF" w:rsidRDefault="00155EC8" w:rsidP="00813D02">
            <w:pPr>
              <w:spacing w:line="130" w:lineRule="exact"/>
              <w:ind w:right="113"/>
              <w:jc w:val="right"/>
              <w:rPr>
                <w:sz w:val="12"/>
                <w:szCs w:val="12"/>
                <w:lang w:val="en-US"/>
              </w:rPr>
            </w:pPr>
            <w:r w:rsidRPr="00B328AF">
              <w:rPr>
                <w:sz w:val="12"/>
                <w:szCs w:val="12"/>
              </w:rPr>
              <w:t>9,0</w:t>
            </w:r>
          </w:p>
        </w:tc>
        <w:tc>
          <w:tcPr>
            <w:tcW w:w="676" w:type="dxa"/>
            <w:tcBorders>
              <w:left w:val="single" w:sz="6" w:space="0" w:color="000000"/>
            </w:tcBorders>
            <w:shd w:val="clear" w:color="auto" w:fill="auto"/>
          </w:tcPr>
          <w:p w14:paraId="243C3C6C" w14:textId="6D3E42DE" w:rsidR="00155EC8" w:rsidRPr="00B328AF" w:rsidRDefault="00155EC8" w:rsidP="00813D02">
            <w:pPr>
              <w:spacing w:line="130" w:lineRule="exact"/>
              <w:ind w:right="113"/>
              <w:jc w:val="right"/>
              <w:rPr>
                <w:sz w:val="12"/>
                <w:szCs w:val="12"/>
              </w:rPr>
            </w:pPr>
            <w:r w:rsidRPr="00B328AF">
              <w:rPr>
                <w:sz w:val="12"/>
                <w:szCs w:val="12"/>
              </w:rPr>
              <w:t>…</w:t>
            </w:r>
          </w:p>
        </w:tc>
        <w:tc>
          <w:tcPr>
            <w:tcW w:w="676" w:type="dxa"/>
            <w:tcBorders>
              <w:left w:val="single" w:sz="6" w:space="0" w:color="000000"/>
            </w:tcBorders>
            <w:shd w:val="clear" w:color="auto" w:fill="auto"/>
          </w:tcPr>
          <w:p w14:paraId="35E6B05C" w14:textId="4EB0DC91" w:rsidR="00155EC8" w:rsidRPr="00B328AF" w:rsidRDefault="00155EC8" w:rsidP="00813D02">
            <w:pPr>
              <w:spacing w:line="130" w:lineRule="exact"/>
              <w:ind w:right="113"/>
              <w:jc w:val="right"/>
              <w:rPr>
                <w:sz w:val="12"/>
                <w:szCs w:val="12"/>
              </w:rPr>
            </w:pPr>
            <w:r w:rsidRPr="00B328AF">
              <w:rPr>
                <w:sz w:val="12"/>
                <w:szCs w:val="12"/>
              </w:rPr>
              <w:t>435,0</w:t>
            </w:r>
          </w:p>
        </w:tc>
        <w:tc>
          <w:tcPr>
            <w:tcW w:w="676" w:type="dxa"/>
            <w:tcBorders>
              <w:left w:val="single" w:sz="6" w:space="0" w:color="000000"/>
            </w:tcBorders>
            <w:shd w:val="clear" w:color="auto" w:fill="auto"/>
          </w:tcPr>
          <w:p w14:paraId="6E088AF1" w14:textId="18D42F69" w:rsidR="00155EC8" w:rsidRPr="00B328AF" w:rsidRDefault="00155EC8" w:rsidP="00813D02">
            <w:pPr>
              <w:spacing w:line="130" w:lineRule="exact"/>
              <w:ind w:right="113"/>
              <w:jc w:val="right"/>
              <w:rPr>
                <w:sz w:val="12"/>
                <w:szCs w:val="12"/>
              </w:rPr>
            </w:pPr>
            <w:r w:rsidRPr="00B328AF">
              <w:rPr>
                <w:sz w:val="12"/>
                <w:szCs w:val="12"/>
              </w:rPr>
              <w:t>43,3</w:t>
            </w:r>
          </w:p>
        </w:tc>
        <w:tc>
          <w:tcPr>
            <w:tcW w:w="676" w:type="dxa"/>
            <w:tcBorders>
              <w:left w:val="single" w:sz="6" w:space="0" w:color="000000"/>
            </w:tcBorders>
            <w:shd w:val="clear" w:color="auto" w:fill="auto"/>
          </w:tcPr>
          <w:p w14:paraId="58C7315E" w14:textId="66247E11" w:rsidR="00155EC8" w:rsidRPr="00B328AF" w:rsidRDefault="00155EC8" w:rsidP="00813D02">
            <w:pPr>
              <w:spacing w:line="130" w:lineRule="exact"/>
              <w:ind w:right="113"/>
              <w:jc w:val="right"/>
              <w:rPr>
                <w:sz w:val="12"/>
                <w:szCs w:val="12"/>
              </w:rPr>
            </w:pPr>
            <w:r w:rsidRPr="00B328AF">
              <w:rPr>
                <w:sz w:val="12"/>
                <w:szCs w:val="12"/>
              </w:rPr>
              <w:t>4,9</w:t>
            </w:r>
          </w:p>
        </w:tc>
        <w:tc>
          <w:tcPr>
            <w:tcW w:w="676" w:type="dxa"/>
            <w:tcBorders>
              <w:left w:val="single" w:sz="6" w:space="0" w:color="000000"/>
            </w:tcBorders>
            <w:shd w:val="clear" w:color="auto" w:fill="auto"/>
          </w:tcPr>
          <w:p w14:paraId="6CBDB9B0" w14:textId="6008D505" w:rsidR="00155EC8" w:rsidRPr="00B328AF" w:rsidRDefault="00155EC8" w:rsidP="00813D02">
            <w:pPr>
              <w:spacing w:line="130" w:lineRule="exact"/>
              <w:ind w:right="113"/>
              <w:jc w:val="right"/>
              <w:rPr>
                <w:sz w:val="12"/>
                <w:szCs w:val="12"/>
                <w:vertAlign w:val="superscript"/>
              </w:rPr>
            </w:pPr>
            <w:r w:rsidRPr="00B328AF">
              <w:rPr>
                <w:sz w:val="12"/>
                <w:szCs w:val="12"/>
              </w:rPr>
              <w:t>0,03</w:t>
            </w:r>
            <w:r w:rsidRPr="00B328AF">
              <w:rPr>
                <w:sz w:val="12"/>
                <w:szCs w:val="12"/>
                <w:vertAlign w:val="superscript"/>
              </w:rPr>
              <w:t>13)</w:t>
            </w:r>
          </w:p>
        </w:tc>
        <w:tc>
          <w:tcPr>
            <w:tcW w:w="676" w:type="dxa"/>
            <w:tcBorders>
              <w:left w:val="single" w:sz="6" w:space="0" w:color="000000"/>
            </w:tcBorders>
            <w:shd w:val="clear" w:color="auto" w:fill="auto"/>
          </w:tcPr>
          <w:p w14:paraId="45898D46" w14:textId="4AB21411" w:rsidR="00155EC8" w:rsidRPr="00B328AF" w:rsidRDefault="00155EC8" w:rsidP="00813D02">
            <w:pPr>
              <w:spacing w:line="130" w:lineRule="exact"/>
              <w:ind w:right="113"/>
              <w:jc w:val="right"/>
              <w:rPr>
                <w:sz w:val="12"/>
                <w:szCs w:val="12"/>
                <w:lang w:val="en-US"/>
              </w:rPr>
            </w:pPr>
            <w:r w:rsidRPr="00B328AF">
              <w:rPr>
                <w:sz w:val="12"/>
                <w:szCs w:val="12"/>
              </w:rPr>
              <w:t>0,9</w:t>
            </w:r>
            <w:r w:rsidRPr="00B328AF">
              <w:rPr>
                <w:sz w:val="12"/>
                <w:szCs w:val="12"/>
                <w:vertAlign w:val="superscript"/>
              </w:rPr>
              <w:t>13)</w:t>
            </w:r>
          </w:p>
        </w:tc>
        <w:tc>
          <w:tcPr>
            <w:tcW w:w="676" w:type="dxa"/>
            <w:tcBorders>
              <w:left w:val="single" w:sz="6" w:space="0" w:color="000000"/>
            </w:tcBorders>
            <w:shd w:val="clear" w:color="auto" w:fill="auto"/>
          </w:tcPr>
          <w:p w14:paraId="48FD857B" w14:textId="421D3B9C" w:rsidR="00155EC8" w:rsidRPr="00B328AF" w:rsidRDefault="00155EC8" w:rsidP="00813D02">
            <w:pPr>
              <w:spacing w:line="130" w:lineRule="exact"/>
              <w:ind w:right="113"/>
              <w:jc w:val="right"/>
              <w:rPr>
                <w:sz w:val="12"/>
                <w:szCs w:val="12"/>
                <w:lang w:val="en-US"/>
              </w:rPr>
            </w:pPr>
            <w:r w:rsidRPr="00B328AF">
              <w:rPr>
                <w:sz w:val="12"/>
                <w:szCs w:val="12"/>
              </w:rPr>
              <w:t>9,8</w:t>
            </w:r>
          </w:p>
        </w:tc>
      </w:tr>
      <w:tr w:rsidR="00853565" w:rsidRPr="00853565" w14:paraId="12DB83F7" w14:textId="77777777" w:rsidTr="00813D02">
        <w:trPr>
          <w:cantSplit/>
        </w:trPr>
        <w:tc>
          <w:tcPr>
            <w:tcW w:w="1134" w:type="dxa"/>
            <w:shd w:val="clear" w:color="auto" w:fill="auto"/>
            <w:vAlign w:val="bottom"/>
          </w:tcPr>
          <w:p w14:paraId="4D4D33CB" w14:textId="77777777" w:rsidR="00155EC8" w:rsidRPr="00B328AF" w:rsidRDefault="00155EC8" w:rsidP="00CE2E56">
            <w:pPr>
              <w:spacing w:line="130" w:lineRule="exact"/>
              <w:ind w:left="113"/>
              <w:rPr>
                <w:sz w:val="12"/>
                <w:szCs w:val="12"/>
              </w:rPr>
            </w:pPr>
            <w:r w:rsidRPr="00B328AF">
              <w:rPr>
                <w:rFonts w:eastAsia="Symbol"/>
                <w:sz w:val="12"/>
                <w:szCs w:val="12"/>
              </w:rPr>
              <w:t>Румыния</w:t>
            </w:r>
          </w:p>
          <w:p w14:paraId="25C8D7C0" w14:textId="77777777" w:rsidR="00155EC8" w:rsidRPr="00B328AF" w:rsidRDefault="00155EC8" w:rsidP="00CE2E56">
            <w:pPr>
              <w:spacing w:line="130" w:lineRule="exact"/>
              <w:ind w:left="113"/>
              <w:rPr>
                <w:sz w:val="12"/>
                <w:szCs w:val="12"/>
              </w:rPr>
            </w:pPr>
            <w:r w:rsidRPr="00B328AF">
              <w:rPr>
                <w:rFonts w:eastAsia="Symbol"/>
                <w:i/>
                <w:sz w:val="12"/>
                <w:szCs w:val="12"/>
              </w:rPr>
              <w:t>Romania</w:t>
            </w:r>
          </w:p>
        </w:tc>
        <w:tc>
          <w:tcPr>
            <w:tcW w:w="679" w:type="dxa"/>
            <w:tcBorders>
              <w:left w:val="single" w:sz="6" w:space="0" w:color="000000"/>
            </w:tcBorders>
            <w:shd w:val="clear" w:color="auto" w:fill="auto"/>
          </w:tcPr>
          <w:p w14:paraId="2509B4E5" w14:textId="5A8496F8" w:rsidR="00155EC8" w:rsidRPr="00B328AF" w:rsidRDefault="00155EC8" w:rsidP="00813D02">
            <w:pPr>
              <w:spacing w:line="130" w:lineRule="exact"/>
              <w:ind w:right="113"/>
              <w:jc w:val="right"/>
              <w:rPr>
                <w:sz w:val="12"/>
                <w:szCs w:val="12"/>
                <w:lang w:val="en-US"/>
              </w:rPr>
            </w:pPr>
            <w:r w:rsidRPr="00B328AF">
              <w:rPr>
                <w:sz w:val="12"/>
                <w:szCs w:val="12"/>
                <w:lang w:val="en-US"/>
              </w:rPr>
              <w:t>64,9</w:t>
            </w:r>
            <w:r w:rsidRPr="00B328AF">
              <w:rPr>
                <w:sz w:val="12"/>
                <w:szCs w:val="12"/>
                <w:vertAlign w:val="superscript"/>
              </w:rPr>
              <w:t>12)</w:t>
            </w:r>
          </w:p>
        </w:tc>
        <w:tc>
          <w:tcPr>
            <w:tcW w:w="739" w:type="dxa"/>
            <w:tcBorders>
              <w:left w:val="single" w:sz="6" w:space="0" w:color="000000"/>
            </w:tcBorders>
            <w:shd w:val="clear" w:color="auto" w:fill="auto"/>
          </w:tcPr>
          <w:p w14:paraId="006D8E5C" w14:textId="47270530" w:rsidR="00155EC8" w:rsidRPr="00B328AF" w:rsidRDefault="00155EC8" w:rsidP="00813D02">
            <w:pPr>
              <w:spacing w:line="130" w:lineRule="exact"/>
              <w:ind w:right="113"/>
              <w:jc w:val="right"/>
              <w:rPr>
                <w:sz w:val="12"/>
                <w:szCs w:val="12"/>
                <w:lang w:val="en-US"/>
              </w:rPr>
            </w:pPr>
            <w:r w:rsidRPr="00B328AF">
              <w:rPr>
                <w:sz w:val="12"/>
                <w:szCs w:val="12"/>
              </w:rPr>
              <w:t>3,6</w:t>
            </w:r>
          </w:p>
        </w:tc>
        <w:tc>
          <w:tcPr>
            <w:tcW w:w="610" w:type="dxa"/>
            <w:tcBorders>
              <w:left w:val="single" w:sz="6" w:space="0" w:color="000000"/>
            </w:tcBorders>
            <w:shd w:val="clear" w:color="auto" w:fill="auto"/>
          </w:tcPr>
          <w:p w14:paraId="05FB18BF" w14:textId="50B1B458" w:rsidR="00155EC8" w:rsidRPr="00B328AF" w:rsidRDefault="00155EC8" w:rsidP="00813D02">
            <w:pPr>
              <w:spacing w:line="130" w:lineRule="exact"/>
              <w:ind w:right="113"/>
              <w:jc w:val="right"/>
              <w:rPr>
                <w:sz w:val="12"/>
                <w:szCs w:val="12"/>
                <w:lang w:val="en-US"/>
              </w:rPr>
            </w:pPr>
            <w:r w:rsidRPr="00B328AF">
              <w:rPr>
                <w:sz w:val="12"/>
                <w:szCs w:val="12"/>
              </w:rPr>
              <w:t>10,4</w:t>
            </w:r>
          </w:p>
        </w:tc>
        <w:tc>
          <w:tcPr>
            <w:tcW w:w="676" w:type="dxa"/>
            <w:tcBorders>
              <w:left w:val="single" w:sz="6" w:space="0" w:color="000000"/>
            </w:tcBorders>
            <w:shd w:val="clear" w:color="auto" w:fill="auto"/>
          </w:tcPr>
          <w:p w14:paraId="0CF10925" w14:textId="2E3E4362" w:rsidR="00155EC8" w:rsidRPr="00B328AF" w:rsidRDefault="00155EC8" w:rsidP="00813D02">
            <w:pPr>
              <w:spacing w:line="130" w:lineRule="exact"/>
              <w:ind w:right="113"/>
              <w:jc w:val="right"/>
              <w:rPr>
                <w:sz w:val="12"/>
                <w:szCs w:val="12"/>
                <w:lang w:val="en-US"/>
              </w:rPr>
            </w:pPr>
            <w:r w:rsidRPr="00B328AF">
              <w:rPr>
                <w:sz w:val="12"/>
                <w:szCs w:val="12"/>
              </w:rPr>
              <w:t>21,7</w:t>
            </w:r>
          </w:p>
        </w:tc>
        <w:tc>
          <w:tcPr>
            <w:tcW w:w="689" w:type="dxa"/>
            <w:tcBorders>
              <w:left w:val="single" w:sz="6" w:space="0" w:color="000000"/>
            </w:tcBorders>
            <w:shd w:val="clear" w:color="auto" w:fill="auto"/>
          </w:tcPr>
          <w:p w14:paraId="15F8806E" w14:textId="4E01DE65" w:rsidR="00155EC8" w:rsidRPr="00B328AF" w:rsidRDefault="00155EC8" w:rsidP="00813D02">
            <w:pPr>
              <w:spacing w:line="130" w:lineRule="exact"/>
              <w:ind w:right="113"/>
              <w:jc w:val="right"/>
              <w:rPr>
                <w:sz w:val="12"/>
                <w:szCs w:val="12"/>
                <w:lang w:val="en-US"/>
              </w:rPr>
            </w:pPr>
            <w:r w:rsidRPr="00B328AF">
              <w:rPr>
                <w:sz w:val="12"/>
                <w:szCs w:val="12"/>
              </w:rPr>
              <w:t>2,1</w:t>
            </w:r>
          </w:p>
        </w:tc>
        <w:tc>
          <w:tcPr>
            <w:tcW w:w="663" w:type="dxa"/>
            <w:tcBorders>
              <w:left w:val="single" w:sz="6" w:space="0" w:color="000000"/>
            </w:tcBorders>
            <w:shd w:val="clear" w:color="auto" w:fill="auto"/>
          </w:tcPr>
          <w:p w14:paraId="7963C811" w14:textId="5E618975" w:rsidR="00155EC8" w:rsidRPr="00B328AF" w:rsidRDefault="00155EC8" w:rsidP="00813D02">
            <w:pPr>
              <w:spacing w:line="130" w:lineRule="exact"/>
              <w:ind w:right="113"/>
              <w:jc w:val="right"/>
              <w:rPr>
                <w:sz w:val="12"/>
                <w:szCs w:val="12"/>
                <w:lang w:val="en-US"/>
              </w:rPr>
            </w:pPr>
            <w:r w:rsidRPr="00B328AF">
              <w:rPr>
                <w:sz w:val="12"/>
                <w:szCs w:val="12"/>
              </w:rPr>
              <w:t>3,4</w:t>
            </w:r>
          </w:p>
        </w:tc>
        <w:tc>
          <w:tcPr>
            <w:tcW w:w="676" w:type="dxa"/>
            <w:tcBorders>
              <w:left w:val="single" w:sz="6" w:space="0" w:color="000000"/>
            </w:tcBorders>
            <w:shd w:val="clear" w:color="auto" w:fill="auto"/>
          </w:tcPr>
          <w:p w14:paraId="03FF2AD9" w14:textId="4B4C6DEF" w:rsidR="00155EC8" w:rsidRPr="00B328AF" w:rsidRDefault="00155EC8" w:rsidP="00813D02">
            <w:pPr>
              <w:spacing w:line="130" w:lineRule="exact"/>
              <w:ind w:right="113"/>
              <w:jc w:val="right"/>
              <w:rPr>
                <w:sz w:val="12"/>
                <w:szCs w:val="12"/>
              </w:rPr>
            </w:pPr>
            <w:r w:rsidRPr="00B328AF">
              <w:rPr>
                <w:sz w:val="12"/>
                <w:szCs w:val="12"/>
              </w:rPr>
              <w:t>…</w:t>
            </w:r>
          </w:p>
        </w:tc>
        <w:tc>
          <w:tcPr>
            <w:tcW w:w="676" w:type="dxa"/>
            <w:tcBorders>
              <w:left w:val="single" w:sz="6" w:space="0" w:color="000000"/>
            </w:tcBorders>
            <w:shd w:val="clear" w:color="auto" w:fill="auto"/>
          </w:tcPr>
          <w:p w14:paraId="6F1B7775" w14:textId="13E69E4B" w:rsidR="00155EC8" w:rsidRPr="00B328AF" w:rsidRDefault="00155EC8" w:rsidP="00813D02">
            <w:pPr>
              <w:spacing w:line="130" w:lineRule="exact"/>
              <w:ind w:right="113"/>
              <w:jc w:val="right"/>
              <w:rPr>
                <w:sz w:val="12"/>
                <w:szCs w:val="12"/>
              </w:rPr>
            </w:pPr>
            <w:r w:rsidRPr="00B328AF">
              <w:rPr>
                <w:sz w:val="12"/>
                <w:szCs w:val="12"/>
              </w:rPr>
              <w:t>…</w:t>
            </w:r>
          </w:p>
        </w:tc>
        <w:tc>
          <w:tcPr>
            <w:tcW w:w="676" w:type="dxa"/>
            <w:tcBorders>
              <w:left w:val="single" w:sz="6" w:space="0" w:color="000000"/>
            </w:tcBorders>
            <w:shd w:val="clear" w:color="auto" w:fill="auto"/>
          </w:tcPr>
          <w:p w14:paraId="0BC2BF4A" w14:textId="485D6469" w:rsidR="00155EC8" w:rsidRPr="00B328AF" w:rsidRDefault="00155EC8" w:rsidP="00813D02">
            <w:pPr>
              <w:spacing w:line="130" w:lineRule="exact"/>
              <w:ind w:right="113"/>
              <w:jc w:val="right"/>
              <w:rPr>
                <w:sz w:val="12"/>
                <w:szCs w:val="12"/>
              </w:rPr>
            </w:pPr>
            <w:r w:rsidRPr="00B328AF">
              <w:rPr>
                <w:sz w:val="12"/>
                <w:szCs w:val="12"/>
              </w:rPr>
              <w:t>15,8</w:t>
            </w:r>
          </w:p>
        </w:tc>
        <w:tc>
          <w:tcPr>
            <w:tcW w:w="676" w:type="dxa"/>
            <w:tcBorders>
              <w:left w:val="single" w:sz="6" w:space="0" w:color="000000"/>
            </w:tcBorders>
            <w:shd w:val="clear" w:color="auto" w:fill="auto"/>
          </w:tcPr>
          <w:p w14:paraId="4931300E" w14:textId="1119CE66" w:rsidR="00155EC8" w:rsidRPr="00B328AF" w:rsidRDefault="00155EC8" w:rsidP="00813D02">
            <w:pPr>
              <w:spacing w:line="130" w:lineRule="exact"/>
              <w:ind w:right="113"/>
              <w:jc w:val="right"/>
              <w:rPr>
                <w:sz w:val="12"/>
                <w:szCs w:val="12"/>
              </w:rPr>
            </w:pPr>
            <w:r w:rsidRPr="00B328AF">
              <w:rPr>
                <w:sz w:val="12"/>
                <w:szCs w:val="12"/>
              </w:rPr>
              <w:t>0,6</w:t>
            </w:r>
          </w:p>
        </w:tc>
        <w:tc>
          <w:tcPr>
            <w:tcW w:w="676" w:type="dxa"/>
            <w:tcBorders>
              <w:left w:val="single" w:sz="6" w:space="0" w:color="000000"/>
            </w:tcBorders>
            <w:shd w:val="clear" w:color="auto" w:fill="auto"/>
          </w:tcPr>
          <w:p w14:paraId="7F0D6F6F" w14:textId="4696CDE4" w:rsidR="00155EC8" w:rsidRPr="00B328AF" w:rsidRDefault="00155EC8" w:rsidP="00813D02">
            <w:pPr>
              <w:spacing w:line="130" w:lineRule="exact"/>
              <w:ind w:right="113"/>
              <w:jc w:val="right"/>
              <w:rPr>
                <w:sz w:val="12"/>
                <w:szCs w:val="12"/>
                <w:lang w:val="en-US"/>
              </w:rPr>
            </w:pPr>
            <w:r w:rsidRPr="00B328AF">
              <w:rPr>
                <w:sz w:val="12"/>
                <w:szCs w:val="12"/>
              </w:rPr>
              <w:t>0,03</w:t>
            </w:r>
          </w:p>
        </w:tc>
        <w:tc>
          <w:tcPr>
            <w:tcW w:w="676" w:type="dxa"/>
            <w:tcBorders>
              <w:left w:val="single" w:sz="6" w:space="0" w:color="000000"/>
            </w:tcBorders>
            <w:shd w:val="clear" w:color="auto" w:fill="auto"/>
          </w:tcPr>
          <w:p w14:paraId="4178FA2C" w14:textId="2A4DDDE6" w:rsidR="00155EC8" w:rsidRPr="00B328AF" w:rsidRDefault="00155EC8" w:rsidP="00813D02">
            <w:pPr>
              <w:spacing w:line="130" w:lineRule="exact"/>
              <w:ind w:right="113"/>
              <w:jc w:val="right"/>
              <w:rPr>
                <w:sz w:val="12"/>
                <w:szCs w:val="12"/>
                <w:lang w:val="en-US"/>
              </w:rPr>
            </w:pPr>
            <w:r w:rsidRPr="00B328AF">
              <w:rPr>
                <w:sz w:val="12"/>
                <w:szCs w:val="12"/>
              </w:rPr>
              <w:t>1,5</w:t>
            </w:r>
            <w:r w:rsidRPr="00B328AF">
              <w:rPr>
                <w:sz w:val="12"/>
                <w:szCs w:val="12"/>
                <w:vertAlign w:val="superscript"/>
              </w:rPr>
              <w:t>13)</w:t>
            </w:r>
          </w:p>
        </w:tc>
        <w:tc>
          <w:tcPr>
            <w:tcW w:w="676" w:type="dxa"/>
            <w:tcBorders>
              <w:left w:val="single" w:sz="6" w:space="0" w:color="000000"/>
            </w:tcBorders>
            <w:shd w:val="clear" w:color="auto" w:fill="auto"/>
          </w:tcPr>
          <w:p w14:paraId="592245C5" w14:textId="151FC314" w:rsidR="00155EC8" w:rsidRPr="00B328AF" w:rsidRDefault="00155EC8" w:rsidP="00813D02">
            <w:pPr>
              <w:spacing w:line="130" w:lineRule="exact"/>
              <w:ind w:right="113"/>
              <w:jc w:val="right"/>
              <w:rPr>
                <w:sz w:val="12"/>
                <w:szCs w:val="12"/>
                <w:lang w:val="en-US"/>
              </w:rPr>
            </w:pPr>
            <w:r w:rsidRPr="00B328AF">
              <w:rPr>
                <w:sz w:val="12"/>
                <w:szCs w:val="12"/>
              </w:rPr>
              <w:t>25,7</w:t>
            </w:r>
          </w:p>
        </w:tc>
      </w:tr>
      <w:tr w:rsidR="00853565" w:rsidRPr="00853565" w14:paraId="1E4A21AE" w14:textId="77777777" w:rsidTr="00813D02">
        <w:trPr>
          <w:cantSplit/>
        </w:trPr>
        <w:tc>
          <w:tcPr>
            <w:tcW w:w="1134" w:type="dxa"/>
            <w:shd w:val="clear" w:color="auto" w:fill="auto"/>
            <w:vAlign w:val="bottom"/>
          </w:tcPr>
          <w:p w14:paraId="2AAB7724" w14:textId="77777777" w:rsidR="00155EC8" w:rsidRPr="00B328AF" w:rsidRDefault="00155EC8" w:rsidP="00155EC8">
            <w:pPr>
              <w:spacing w:line="130" w:lineRule="exact"/>
              <w:ind w:left="113"/>
              <w:rPr>
                <w:sz w:val="12"/>
                <w:szCs w:val="12"/>
              </w:rPr>
            </w:pPr>
            <w:r w:rsidRPr="00B328AF">
              <w:rPr>
                <w:rFonts w:eastAsia="Symbol"/>
                <w:sz w:val="12"/>
                <w:szCs w:val="12"/>
              </w:rPr>
              <w:t xml:space="preserve">Соединенное </w:t>
            </w:r>
            <w:r w:rsidRPr="00B328AF">
              <w:rPr>
                <w:rFonts w:eastAsia="Symbol"/>
                <w:sz w:val="12"/>
                <w:szCs w:val="12"/>
              </w:rPr>
              <w:br/>
              <w:t xml:space="preserve">Королевство </w:t>
            </w:r>
            <w:r w:rsidRPr="00B328AF">
              <w:rPr>
                <w:rFonts w:eastAsia="Symbol"/>
                <w:sz w:val="12"/>
                <w:szCs w:val="12"/>
              </w:rPr>
              <w:br/>
              <w:t>(Великобрит</w:t>
            </w:r>
            <w:r w:rsidRPr="00B328AF">
              <w:rPr>
                <w:rFonts w:eastAsia="Symbol"/>
                <w:sz w:val="12"/>
                <w:szCs w:val="12"/>
              </w:rPr>
              <w:t>а</w:t>
            </w:r>
            <w:r w:rsidRPr="00B328AF">
              <w:rPr>
                <w:rFonts w:eastAsia="Symbol"/>
                <w:sz w:val="12"/>
                <w:szCs w:val="12"/>
              </w:rPr>
              <w:t>ния)</w:t>
            </w:r>
            <w:r w:rsidRPr="00B328AF">
              <w:rPr>
                <w:rFonts w:eastAsia="Symbol"/>
                <w:sz w:val="12"/>
                <w:szCs w:val="12"/>
                <w:vertAlign w:val="superscript"/>
              </w:rPr>
              <w:t xml:space="preserve">15) </w:t>
            </w:r>
          </w:p>
          <w:p w14:paraId="797E8BFD" w14:textId="0F066611" w:rsidR="00155EC8" w:rsidRPr="00B328AF" w:rsidRDefault="00155EC8" w:rsidP="00155EC8">
            <w:pPr>
              <w:spacing w:line="130" w:lineRule="exact"/>
              <w:ind w:left="113"/>
              <w:rPr>
                <w:sz w:val="12"/>
                <w:szCs w:val="12"/>
              </w:rPr>
            </w:pPr>
            <w:r w:rsidRPr="00B328AF">
              <w:rPr>
                <w:rFonts w:eastAsia="Symbol"/>
                <w:i/>
                <w:sz w:val="12"/>
                <w:szCs w:val="12"/>
              </w:rPr>
              <w:t>United Kingdom</w:t>
            </w:r>
            <w:r w:rsidRPr="00B328AF">
              <w:rPr>
                <w:rFonts w:eastAsia="Symbol"/>
                <w:i/>
                <w:sz w:val="12"/>
                <w:szCs w:val="12"/>
                <w:vertAlign w:val="superscript"/>
              </w:rPr>
              <w:t>15</w:t>
            </w:r>
          </w:p>
        </w:tc>
        <w:tc>
          <w:tcPr>
            <w:tcW w:w="679" w:type="dxa"/>
            <w:tcBorders>
              <w:left w:val="single" w:sz="6" w:space="0" w:color="000000"/>
            </w:tcBorders>
            <w:shd w:val="clear" w:color="auto" w:fill="auto"/>
          </w:tcPr>
          <w:p w14:paraId="06CD728F" w14:textId="26CA0553" w:rsidR="00155EC8" w:rsidRPr="00B328AF" w:rsidRDefault="00813D02" w:rsidP="00813D02">
            <w:pPr>
              <w:spacing w:line="130" w:lineRule="exact"/>
              <w:ind w:right="113"/>
              <w:jc w:val="right"/>
              <w:rPr>
                <w:sz w:val="12"/>
                <w:szCs w:val="12"/>
              </w:rPr>
            </w:pPr>
            <w:r w:rsidRPr="00B328AF">
              <w:rPr>
                <w:sz w:val="12"/>
                <w:szCs w:val="12"/>
              </w:rPr>
              <w:br/>
            </w:r>
            <w:r w:rsidRPr="00B328AF">
              <w:rPr>
                <w:sz w:val="12"/>
                <w:szCs w:val="12"/>
              </w:rPr>
              <w:br/>
            </w:r>
            <w:r w:rsidR="00155EC8" w:rsidRPr="00B328AF">
              <w:rPr>
                <w:sz w:val="12"/>
                <w:szCs w:val="12"/>
              </w:rPr>
              <w:t>323,7</w:t>
            </w:r>
          </w:p>
        </w:tc>
        <w:tc>
          <w:tcPr>
            <w:tcW w:w="739" w:type="dxa"/>
            <w:tcBorders>
              <w:left w:val="single" w:sz="6" w:space="0" w:color="000000"/>
            </w:tcBorders>
            <w:shd w:val="clear" w:color="auto" w:fill="auto"/>
          </w:tcPr>
          <w:p w14:paraId="12B07EFD" w14:textId="626948A4" w:rsidR="00155EC8" w:rsidRPr="00B328AF" w:rsidRDefault="00813D02" w:rsidP="00813D02">
            <w:pPr>
              <w:spacing w:line="130" w:lineRule="exact"/>
              <w:ind w:right="113"/>
              <w:jc w:val="right"/>
              <w:rPr>
                <w:sz w:val="12"/>
                <w:szCs w:val="12"/>
              </w:rPr>
            </w:pPr>
            <w:r w:rsidRPr="00B328AF">
              <w:rPr>
                <w:sz w:val="12"/>
                <w:szCs w:val="12"/>
              </w:rPr>
              <w:br/>
            </w:r>
            <w:r w:rsidRPr="00B328AF">
              <w:rPr>
                <w:sz w:val="12"/>
                <w:szCs w:val="12"/>
              </w:rPr>
              <w:br/>
            </w:r>
            <w:r w:rsidR="00155EC8" w:rsidRPr="00B328AF">
              <w:rPr>
                <w:sz w:val="12"/>
                <w:szCs w:val="12"/>
              </w:rPr>
              <w:t>51,8</w:t>
            </w:r>
          </w:p>
        </w:tc>
        <w:tc>
          <w:tcPr>
            <w:tcW w:w="610" w:type="dxa"/>
            <w:tcBorders>
              <w:left w:val="single" w:sz="6" w:space="0" w:color="000000"/>
            </w:tcBorders>
            <w:shd w:val="clear" w:color="auto" w:fill="auto"/>
          </w:tcPr>
          <w:p w14:paraId="18047BBE" w14:textId="0EC503D3" w:rsidR="00155EC8" w:rsidRPr="00B328AF" w:rsidRDefault="00813D02" w:rsidP="00813D02">
            <w:pPr>
              <w:spacing w:line="130" w:lineRule="exact"/>
              <w:ind w:right="113"/>
              <w:jc w:val="right"/>
              <w:rPr>
                <w:sz w:val="12"/>
                <w:szCs w:val="12"/>
              </w:rPr>
            </w:pPr>
            <w:r w:rsidRPr="00B328AF">
              <w:rPr>
                <w:sz w:val="12"/>
                <w:szCs w:val="12"/>
              </w:rPr>
              <w:br/>
            </w:r>
            <w:r w:rsidRPr="00B328AF">
              <w:rPr>
                <w:sz w:val="12"/>
                <w:szCs w:val="12"/>
              </w:rPr>
              <w:br/>
            </w:r>
            <w:r w:rsidR="00155EC8" w:rsidRPr="00B328AF">
              <w:rPr>
                <w:sz w:val="12"/>
                <w:szCs w:val="12"/>
              </w:rPr>
              <w:t>40,3</w:t>
            </w:r>
          </w:p>
        </w:tc>
        <w:tc>
          <w:tcPr>
            <w:tcW w:w="676" w:type="dxa"/>
            <w:tcBorders>
              <w:left w:val="single" w:sz="6" w:space="0" w:color="000000"/>
            </w:tcBorders>
            <w:shd w:val="clear" w:color="auto" w:fill="auto"/>
          </w:tcPr>
          <w:p w14:paraId="7F0BD49A" w14:textId="48851CCB" w:rsidR="00155EC8" w:rsidRPr="00B328AF" w:rsidRDefault="00813D02" w:rsidP="00813D02">
            <w:pPr>
              <w:spacing w:line="130" w:lineRule="exact"/>
              <w:ind w:right="113"/>
              <w:jc w:val="right"/>
              <w:rPr>
                <w:sz w:val="12"/>
                <w:szCs w:val="12"/>
              </w:rPr>
            </w:pPr>
            <w:r w:rsidRPr="00B328AF">
              <w:rPr>
                <w:sz w:val="12"/>
                <w:szCs w:val="12"/>
              </w:rPr>
              <w:br/>
            </w:r>
            <w:r w:rsidRPr="00B328AF">
              <w:rPr>
                <w:sz w:val="12"/>
                <w:szCs w:val="12"/>
              </w:rPr>
              <w:br/>
            </w:r>
            <w:r w:rsidR="00155EC8" w:rsidRPr="00B328AF">
              <w:rPr>
                <w:sz w:val="12"/>
                <w:szCs w:val="12"/>
              </w:rPr>
              <w:t>2,2</w:t>
            </w:r>
          </w:p>
        </w:tc>
        <w:tc>
          <w:tcPr>
            <w:tcW w:w="689" w:type="dxa"/>
            <w:tcBorders>
              <w:left w:val="single" w:sz="6" w:space="0" w:color="000000"/>
            </w:tcBorders>
            <w:shd w:val="clear" w:color="auto" w:fill="auto"/>
          </w:tcPr>
          <w:p w14:paraId="03E81B13" w14:textId="0707E40F" w:rsidR="00155EC8" w:rsidRPr="00B328AF" w:rsidRDefault="00813D02" w:rsidP="00813D02">
            <w:pPr>
              <w:spacing w:line="130" w:lineRule="exact"/>
              <w:ind w:right="113"/>
              <w:jc w:val="right"/>
              <w:rPr>
                <w:sz w:val="12"/>
                <w:szCs w:val="12"/>
              </w:rPr>
            </w:pPr>
            <w:r w:rsidRPr="00B328AF">
              <w:rPr>
                <w:sz w:val="12"/>
                <w:szCs w:val="12"/>
              </w:rPr>
              <w:br/>
            </w:r>
            <w:r w:rsidRPr="00B328AF">
              <w:rPr>
                <w:sz w:val="12"/>
                <w:szCs w:val="12"/>
              </w:rPr>
              <w:br/>
            </w:r>
            <w:r w:rsidR="00155EC8" w:rsidRPr="00B328AF">
              <w:rPr>
                <w:sz w:val="12"/>
                <w:szCs w:val="12"/>
              </w:rPr>
              <w:t>5,6</w:t>
            </w:r>
          </w:p>
        </w:tc>
        <w:tc>
          <w:tcPr>
            <w:tcW w:w="663" w:type="dxa"/>
            <w:tcBorders>
              <w:left w:val="single" w:sz="6" w:space="0" w:color="000000"/>
            </w:tcBorders>
            <w:shd w:val="clear" w:color="auto" w:fill="auto"/>
          </w:tcPr>
          <w:p w14:paraId="7A635694" w14:textId="132C4CC2" w:rsidR="00155EC8" w:rsidRPr="00B328AF" w:rsidRDefault="00813D02" w:rsidP="00813D02">
            <w:pPr>
              <w:spacing w:line="130" w:lineRule="exact"/>
              <w:ind w:right="113"/>
              <w:jc w:val="right"/>
              <w:rPr>
                <w:sz w:val="12"/>
                <w:szCs w:val="12"/>
              </w:rPr>
            </w:pPr>
            <w:r w:rsidRPr="00B328AF">
              <w:rPr>
                <w:sz w:val="12"/>
                <w:szCs w:val="12"/>
              </w:rPr>
              <w:br/>
            </w:r>
            <w:r w:rsidRPr="00B328AF">
              <w:rPr>
                <w:sz w:val="12"/>
                <w:szCs w:val="12"/>
              </w:rPr>
              <w:br/>
            </w:r>
            <w:r w:rsidR="00155EC8" w:rsidRPr="00B328AF">
              <w:rPr>
                <w:sz w:val="12"/>
                <w:szCs w:val="12"/>
              </w:rPr>
              <w:t>7,2</w:t>
            </w:r>
          </w:p>
        </w:tc>
        <w:tc>
          <w:tcPr>
            <w:tcW w:w="676" w:type="dxa"/>
            <w:tcBorders>
              <w:left w:val="single" w:sz="6" w:space="0" w:color="000000"/>
            </w:tcBorders>
            <w:shd w:val="clear" w:color="auto" w:fill="auto"/>
          </w:tcPr>
          <w:p w14:paraId="4FFD7230" w14:textId="68F578B5" w:rsidR="00155EC8" w:rsidRPr="00B328AF" w:rsidRDefault="00813D02" w:rsidP="00813D02">
            <w:pPr>
              <w:spacing w:line="130" w:lineRule="exact"/>
              <w:ind w:right="113"/>
              <w:jc w:val="right"/>
              <w:rPr>
                <w:sz w:val="12"/>
                <w:szCs w:val="12"/>
              </w:rPr>
            </w:pPr>
            <w:r w:rsidRPr="00B328AF">
              <w:rPr>
                <w:sz w:val="12"/>
                <w:szCs w:val="12"/>
              </w:rPr>
              <w:br/>
            </w:r>
            <w:r w:rsidRPr="00B328AF">
              <w:rPr>
                <w:sz w:val="12"/>
                <w:szCs w:val="12"/>
              </w:rPr>
              <w:br/>
            </w:r>
            <w:r w:rsidR="00155EC8" w:rsidRPr="00B328AF">
              <w:rPr>
                <w:sz w:val="12"/>
                <w:szCs w:val="12"/>
              </w:rPr>
              <w:t>…</w:t>
            </w:r>
          </w:p>
        </w:tc>
        <w:tc>
          <w:tcPr>
            <w:tcW w:w="676" w:type="dxa"/>
            <w:tcBorders>
              <w:left w:val="single" w:sz="6" w:space="0" w:color="000000"/>
            </w:tcBorders>
            <w:shd w:val="clear" w:color="auto" w:fill="auto"/>
          </w:tcPr>
          <w:p w14:paraId="4912702E" w14:textId="094300B0" w:rsidR="00155EC8" w:rsidRPr="00B328AF" w:rsidRDefault="00813D02" w:rsidP="00813D02">
            <w:pPr>
              <w:spacing w:line="130" w:lineRule="exact"/>
              <w:ind w:right="113"/>
              <w:jc w:val="right"/>
              <w:rPr>
                <w:sz w:val="12"/>
                <w:szCs w:val="12"/>
              </w:rPr>
            </w:pPr>
            <w:r w:rsidRPr="00B328AF">
              <w:rPr>
                <w:sz w:val="12"/>
                <w:szCs w:val="12"/>
              </w:rPr>
              <w:br/>
            </w:r>
            <w:r w:rsidRPr="00B328AF">
              <w:rPr>
                <w:sz w:val="12"/>
                <w:szCs w:val="12"/>
              </w:rPr>
              <w:br/>
            </w:r>
            <w:r w:rsidR="00155EC8" w:rsidRPr="00B328AF">
              <w:rPr>
                <w:sz w:val="12"/>
                <w:szCs w:val="12"/>
              </w:rPr>
              <w:t>1</w:t>
            </w:r>
            <w:r w:rsidR="00250AD8" w:rsidRPr="00B328AF">
              <w:rPr>
                <w:sz w:val="12"/>
                <w:szCs w:val="12"/>
                <w:lang w:val="en-US"/>
              </w:rPr>
              <w:t xml:space="preserve"> </w:t>
            </w:r>
            <w:r w:rsidR="00155EC8" w:rsidRPr="00B328AF">
              <w:rPr>
                <w:sz w:val="12"/>
                <w:szCs w:val="12"/>
              </w:rPr>
              <w:t>303</w:t>
            </w:r>
          </w:p>
        </w:tc>
        <w:tc>
          <w:tcPr>
            <w:tcW w:w="676" w:type="dxa"/>
            <w:tcBorders>
              <w:left w:val="single" w:sz="6" w:space="0" w:color="000000"/>
            </w:tcBorders>
            <w:shd w:val="clear" w:color="auto" w:fill="auto"/>
          </w:tcPr>
          <w:p w14:paraId="63667F42" w14:textId="27A12B9E" w:rsidR="00155EC8" w:rsidRPr="00B328AF" w:rsidRDefault="00813D02" w:rsidP="00813D02">
            <w:pPr>
              <w:spacing w:line="130" w:lineRule="exact"/>
              <w:ind w:right="113"/>
              <w:jc w:val="right"/>
              <w:rPr>
                <w:sz w:val="12"/>
                <w:szCs w:val="12"/>
              </w:rPr>
            </w:pPr>
            <w:r w:rsidRPr="00B328AF">
              <w:rPr>
                <w:sz w:val="12"/>
                <w:szCs w:val="12"/>
              </w:rPr>
              <w:br/>
            </w:r>
            <w:r w:rsidRPr="00B328AF">
              <w:rPr>
                <w:sz w:val="12"/>
                <w:szCs w:val="12"/>
              </w:rPr>
              <w:br/>
            </w:r>
            <w:r w:rsidR="00155EC8" w:rsidRPr="00B328AF">
              <w:rPr>
                <w:sz w:val="12"/>
                <w:szCs w:val="12"/>
              </w:rPr>
              <w:t>10,8</w:t>
            </w:r>
          </w:p>
        </w:tc>
        <w:tc>
          <w:tcPr>
            <w:tcW w:w="676" w:type="dxa"/>
            <w:tcBorders>
              <w:left w:val="single" w:sz="6" w:space="0" w:color="000000"/>
            </w:tcBorders>
            <w:shd w:val="clear" w:color="auto" w:fill="auto"/>
          </w:tcPr>
          <w:p w14:paraId="6E2CEC0D" w14:textId="70DF8916" w:rsidR="00155EC8" w:rsidRPr="00B328AF" w:rsidRDefault="00813D02" w:rsidP="00813D02">
            <w:pPr>
              <w:spacing w:line="130" w:lineRule="exact"/>
              <w:ind w:right="113"/>
              <w:jc w:val="right"/>
              <w:rPr>
                <w:sz w:val="12"/>
                <w:szCs w:val="12"/>
              </w:rPr>
            </w:pPr>
            <w:r w:rsidRPr="00B328AF">
              <w:rPr>
                <w:sz w:val="12"/>
                <w:szCs w:val="12"/>
              </w:rPr>
              <w:br/>
            </w:r>
            <w:r w:rsidRPr="00B328AF">
              <w:rPr>
                <w:sz w:val="12"/>
                <w:szCs w:val="12"/>
              </w:rPr>
              <w:br/>
            </w:r>
            <w:r w:rsidR="00155EC8" w:rsidRPr="00B328AF">
              <w:rPr>
                <w:sz w:val="12"/>
                <w:szCs w:val="12"/>
              </w:rPr>
              <w:t>3,9</w:t>
            </w:r>
          </w:p>
        </w:tc>
        <w:tc>
          <w:tcPr>
            <w:tcW w:w="676" w:type="dxa"/>
            <w:tcBorders>
              <w:left w:val="single" w:sz="6" w:space="0" w:color="000000"/>
            </w:tcBorders>
            <w:shd w:val="clear" w:color="auto" w:fill="auto"/>
          </w:tcPr>
          <w:p w14:paraId="4C68B033" w14:textId="73B32337" w:rsidR="00155EC8" w:rsidRPr="00B328AF" w:rsidRDefault="00813D02" w:rsidP="00813D02">
            <w:pPr>
              <w:spacing w:line="130" w:lineRule="exact"/>
              <w:ind w:right="113"/>
              <w:jc w:val="right"/>
              <w:rPr>
                <w:sz w:val="12"/>
                <w:szCs w:val="12"/>
              </w:rPr>
            </w:pPr>
            <w:r w:rsidRPr="00B328AF">
              <w:rPr>
                <w:sz w:val="12"/>
                <w:szCs w:val="12"/>
              </w:rPr>
              <w:br/>
            </w:r>
            <w:r w:rsidRPr="00B328AF">
              <w:rPr>
                <w:sz w:val="12"/>
                <w:szCs w:val="12"/>
              </w:rPr>
              <w:br/>
            </w:r>
            <w:r w:rsidR="00155EC8" w:rsidRPr="00B328AF">
              <w:rPr>
                <w:sz w:val="12"/>
                <w:szCs w:val="12"/>
              </w:rPr>
              <w:t>…</w:t>
            </w:r>
          </w:p>
        </w:tc>
        <w:tc>
          <w:tcPr>
            <w:tcW w:w="676" w:type="dxa"/>
            <w:tcBorders>
              <w:left w:val="single" w:sz="6" w:space="0" w:color="000000"/>
            </w:tcBorders>
            <w:shd w:val="clear" w:color="auto" w:fill="auto"/>
          </w:tcPr>
          <w:p w14:paraId="673C6992" w14:textId="47E2EFAF" w:rsidR="00155EC8" w:rsidRPr="00B328AF" w:rsidRDefault="00813D02" w:rsidP="00813D02">
            <w:pPr>
              <w:spacing w:line="130" w:lineRule="exact"/>
              <w:ind w:right="113"/>
              <w:jc w:val="right"/>
              <w:rPr>
                <w:sz w:val="12"/>
                <w:szCs w:val="12"/>
              </w:rPr>
            </w:pPr>
            <w:r w:rsidRPr="00B328AF">
              <w:rPr>
                <w:sz w:val="12"/>
                <w:szCs w:val="12"/>
              </w:rPr>
              <w:br/>
            </w:r>
            <w:r w:rsidRPr="00B328AF">
              <w:rPr>
                <w:sz w:val="12"/>
                <w:szCs w:val="12"/>
              </w:rPr>
              <w:br/>
            </w:r>
            <w:r w:rsidR="00155EC8" w:rsidRPr="00B328AF">
              <w:rPr>
                <w:sz w:val="12"/>
                <w:szCs w:val="12"/>
              </w:rPr>
              <w:t>…</w:t>
            </w:r>
          </w:p>
        </w:tc>
        <w:tc>
          <w:tcPr>
            <w:tcW w:w="676" w:type="dxa"/>
            <w:tcBorders>
              <w:left w:val="single" w:sz="6" w:space="0" w:color="000000"/>
            </w:tcBorders>
            <w:shd w:val="clear" w:color="auto" w:fill="auto"/>
          </w:tcPr>
          <w:p w14:paraId="13AAE61A" w14:textId="6FE11DF6" w:rsidR="00155EC8" w:rsidRPr="00B328AF" w:rsidRDefault="00813D02" w:rsidP="00813D02">
            <w:pPr>
              <w:spacing w:line="130" w:lineRule="exact"/>
              <w:ind w:right="113"/>
              <w:jc w:val="right"/>
              <w:rPr>
                <w:sz w:val="12"/>
                <w:szCs w:val="12"/>
              </w:rPr>
            </w:pPr>
            <w:r w:rsidRPr="00B328AF">
              <w:rPr>
                <w:sz w:val="12"/>
                <w:szCs w:val="12"/>
              </w:rPr>
              <w:br/>
            </w:r>
            <w:r w:rsidRPr="00B328AF">
              <w:rPr>
                <w:sz w:val="12"/>
                <w:szCs w:val="12"/>
              </w:rPr>
              <w:br/>
            </w:r>
            <w:r w:rsidR="00155EC8" w:rsidRPr="00B328AF">
              <w:rPr>
                <w:sz w:val="12"/>
                <w:szCs w:val="12"/>
              </w:rPr>
              <w:t>…</w:t>
            </w:r>
          </w:p>
        </w:tc>
      </w:tr>
      <w:tr w:rsidR="00853565" w:rsidRPr="00853565" w14:paraId="6EEBFC84" w14:textId="77777777" w:rsidTr="00813D02">
        <w:trPr>
          <w:cantSplit/>
        </w:trPr>
        <w:tc>
          <w:tcPr>
            <w:tcW w:w="1134" w:type="dxa"/>
            <w:shd w:val="clear" w:color="auto" w:fill="auto"/>
            <w:vAlign w:val="bottom"/>
          </w:tcPr>
          <w:p w14:paraId="1CFAC676" w14:textId="77777777" w:rsidR="00155EC8" w:rsidRPr="00B328AF" w:rsidRDefault="00155EC8" w:rsidP="00CE2E56">
            <w:pPr>
              <w:spacing w:line="130" w:lineRule="exact"/>
              <w:ind w:left="113"/>
              <w:rPr>
                <w:sz w:val="12"/>
                <w:szCs w:val="12"/>
              </w:rPr>
            </w:pPr>
            <w:r w:rsidRPr="00B328AF">
              <w:rPr>
                <w:rFonts w:eastAsia="Symbol"/>
                <w:sz w:val="12"/>
                <w:szCs w:val="12"/>
              </w:rPr>
              <w:t>Франция</w:t>
            </w:r>
          </w:p>
          <w:p w14:paraId="5B9C63D3" w14:textId="77777777" w:rsidR="00155EC8" w:rsidRPr="00B328AF" w:rsidRDefault="00155EC8" w:rsidP="00CE2E56">
            <w:pPr>
              <w:spacing w:line="130" w:lineRule="exact"/>
              <w:ind w:left="113"/>
              <w:rPr>
                <w:sz w:val="12"/>
                <w:szCs w:val="12"/>
              </w:rPr>
            </w:pPr>
            <w:r w:rsidRPr="00B328AF">
              <w:rPr>
                <w:rFonts w:eastAsia="Symbol"/>
                <w:i/>
                <w:sz w:val="12"/>
                <w:szCs w:val="12"/>
              </w:rPr>
              <w:t>France</w:t>
            </w:r>
          </w:p>
        </w:tc>
        <w:tc>
          <w:tcPr>
            <w:tcW w:w="679" w:type="dxa"/>
            <w:tcBorders>
              <w:left w:val="single" w:sz="6" w:space="0" w:color="000000"/>
            </w:tcBorders>
            <w:shd w:val="clear" w:color="auto" w:fill="auto"/>
          </w:tcPr>
          <w:p w14:paraId="19AE7005" w14:textId="79C209B7" w:rsidR="00155EC8" w:rsidRPr="00B328AF" w:rsidRDefault="00155EC8" w:rsidP="00813D02">
            <w:pPr>
              <w:spacing w:line="130" w:lineRule="exact"/>
              <w:ind w:right="113"/>
              <w:jc w:val="right"/>
              <w:rPr>
                <w:sz w:val="12"/>
                <w:szCs w:val="12"/>
                <w:lang w:val="en-US"/>
              </w:rPr>
            </w:pPr>
            <w:r w:rsidRPr="00B328AF">
              <w:rPr>
                <w:sz w:val="12"/>
                <w:szCs w:val="12"/>
                <w:lang w:val="en-US"/>
              </w:rPr>
              <w:t>570,8</w:t>
            </w:r>
          </w:p>
        </w:tc>
        <w:tc>
          <w:tcPr>
            <w:tcW w:w="739" w:type="dxa"/>
            <w:tcBorders>
              <w:left w:val="single" w:sz="6" w:space="0" w:color="000000"/>
            </w:tcBorders>
            <w:shd w:val="clear" w:color="auto" w:fill="auto"/>
          </w:tcPr>
          <w:p w14:paraId="540C258A" w14:textId="0B800571" w:rsidR="00155EC8" w:rsidRPr="00B328AF" w:rsidRDefault="00155EC8" w:rsidP="00813D02">
            <w:pPr>
              <w:spacing w:line="130" w:lineRule="exact"/>
              <w:ind w:right="113"/>
              <w:jc w:val="right"/>
              <w:rPr>
                <w:sz w:val="12"/>
                <w:szCs w:val="12"/>
                <w:lang w:val="en-US"/>
              </w:rPr>
            </w:pPr>
            <w:r w:rsidRPr="00B328AF">
              <w:rPr>
                <w:sz w:val="12"/>
                <w:szCs w:val="12"/>
              </w:rPr>
              <w:t>0,7</w:t>
            </w:r>
          </w:p>
        </w:tc>
        <w:tc>
          <w:tcPr>
            <w:tcW w:w="610" w:type="dxa"/>
            <w:tcBorders>
              <w:left w:val="single" w:sz="6" w:space="0" w:color="000000"/>
            </w:tcBorders>
            <w:shd w:val="clear" w:color="auto" w:fill="auto"/>
          </w:tcPr>
          <w:p w14:paraId="71090209" w14:textId="23F19384" w:rsidR="00155EC8" w:rsidRPr="00B328AF" w:rsidRDefault="00155EC8" w:rsidP="00813D02">
            <w:pPr>
              <w:spacing w:line="130" w:lineRule="exact"/>
              <w:ind w:right="113"/>
              <w:jc w:val="right"/>
              <w:rPr>
                <w:sz w:val="12"/>
                <w:szCs w:val="12"/>
                <w:lang w:val="en-US"/>
              </w:rPr>
            </w:pPr>
            <w:r w:rsidRPr="00B328AF">
              <w:rPr>
                <w:sz w:val="12"/>
                <w:szCs w:val="12"/>
              </w:rPr>
              <w:t>0,1</w:t>
            </w:r>
          </w:p>
        </w:tc>
        <w:tc>
          <w:tcPr>
            <w:tcW w:w="676" w:type="dxa"/>
            <w:tcBorders>
              <w:left w:val="single" w:sz="6" w:space="0" w:color="000000"/>
            </w:tcBorders>
            <w:shd w:val="clear" w:color="auto" w:fill="auto"/>
          </w:tcPr>
          <w:p w14:paraId="01A00A7C" w14:textId="7B557BF0" w:rsidR="00155EC8" w:rsidRPr="00B328AF" w:rsidRDefault="00405518" w:rsidP="00813D02">
            <w:pPr>
              <w:spacing w:line="130" w:lineRule="exact"/>
              <w:ind w:right="113"/>
              <w:jc w:val="right"/>
              <w:rPr>
                <w:sz w:val="12"/>
                <w:szCs w:val="12"/>
              </w:rPr>
            </w:pPr>
            <w:r w:rsidRPr="00B328AF">
              <w:rPr>
                <w:sz w:val="12"/>
                <w:szCs w:val="12"/>
              </w:rPr>
              <w:t>–</w:t>
            </w:r>
          </w:p>
        </w:tc>
        <w:tc>
          <w:tcPr>
            <w:tcW w:w="689" w:type="dxa"/>
            <w:tcBorders>
              <w:left w:val="single" w:sz="6" w:space="0" w:color="000000"/>
            </w:tcBorders>
            <w:shd w:val="clear" w:color="auto" w:fill="auto"/>
          </w:tcPr>
          <w:p w14:paraId="73BEEA38" w14:textId="21F020B1" w:rsidR="00155EC8" w:rsidRPr="00B328AF" w:rsidRDefault="00155EC8" w:rsidP="00813D02">
            <w:pPr>
              <w:spacing w:line="130" w:lineRule="exact"/>
              <w:ind w:right="113"/>
              <w:jc w:val="right"/>
              <w:rPr>
                <w:sz w:val="12"/>
                <w:szCs w:val="12"/>
                <w:lang w:val="en-US"/>
              </w:rPr>
            </w:pPr>
            <w:r w:rsidRPr="00B328AF">
              <w:rPr>
                <w:sz w:val="12"/>
                <w:szCs w:val="12"/>
              </w:rPr>
              <w:t>9,9</w:t>
            </w:r>
          </w:p>
        </w:tc>
        <w:tc>
          <w:tcPr>
            <w:tcW w:w="663" w:type="dxa"/>
            <w:tcBorders>
              <w:left w:val="single" w:sz="6" w:space="0" w:color="000000"/>
            </w:tcBorders>
            <w:shd w:val="clear" w:color="auto" w:fill="auto"/>
          </w:tcPr>
          <w:p w14:paraId="7E2C68DE" w14:textId="1A036235" w:rsidR="00155EC8" w:rsidRPr="00B328AF" w:rsidRDefault="00155EC8" w:rsidP="00813D02">
            <w:pPr>
              <w:spacing w:line="130" w:lineRule="exact"/>
              <w:ind w:right="113"/>
              <w:jc w:val="right"/>
              <w:rPr>
                <w:sz w:val="12"/>
                <w:szCs w:val="12"/>
                <w:lang w:val="en-US"/>
              </w:rPr>
            </w:pPr>
            <w:r w:rsidRPr="00B328AF">
              <w:rPr>
                <w:sz w:val="12"/>
                <w:szCs w:val="12"/>
              </w:rPr>
              <w:t>14,5</w:t>
            </w:r>
          </w:p>
        </w:tc>
        <w:tc>
          <w:tcPr>
            <w:tcW w:w="676" w:type="dxa"/>
            <w:tcBorders>
              <w:left w:val="single" w:sz="6" w:space="0" w:color="000000"/>
            </w:tcBorders>
            <w:shd w:val="clear" w:color="auto" w:fill="auto"/>
          </w:tcPr>
          <w:p w14:paraId="08C00211" w14:textId="0C7B182D" w:rsidR="00155EC8" w:rsidRPr="00B328AF" w:rsidRDefault="00155EC8" w:rsidP="00813D02">
            <w:pPr>
              <w:spacing w:line="130" w:lineRule="exact"/>
              <w:ind w:right="113"/>
              <w:jc w:val="right"/>
              <w:rPr>
                <w:sz w:val="12"/>
                <w:szCs w:val="12"/>
              </w:rPr>
            </w:pPr>
            <w:r w:rsidRPr="00B328AF">
              <w:rPr>
                <w:sz w:val="12"/>
                <w:szCs w:val="12"/>
              </w:rPr>
              <w:t>…</w:t>
            </w:r>
          </w:p>
        </w:tc>
        <w:tc>
          <w:tcPr>
            <w:tcW w:w="676" w:type="dxa"/>
            <w:tcBorders>
              <w:left w:val="single" w:sz="6" w:space="0" w:color="000000"/>
            </w:tcBorders>
            <w:shd w:val="clear" w:color="auto" w:fill="auto"/>
          </w:tcPr>
          <w:p w14:paraId="491BEB91" w14:textId="33F19A5A" w:rsidR="00155EC8" w:rsidRPr="00B328AF" w:rsidRDefault="00155EC8" w:rsidP="00813D02">
            <w:pPr>
              <w:spacing w:line="130" w:lineRule="exact"/>
              <w:ind w:right="113"/>
              <w:jc w:val="right"/>
              <w:rPr>
                <w:sz w:val="12"/>
                <w:szCs w:val="12"/>
              </w:rPr>
            </w:pPr>
            <w:r w:rsidRPr="00B328AF">
              <w:rPr>
                <w:sz w:val="12"/>
                <w:szCs w:val="12"/>
              </w:rPr>
              <w:t>1</w:t>
            </w:r>
            <w:r w:rsidR="00250AD8" w:rsidRPr="00B328AF">
              <w:rPr>
                <w:sz w:val="12"/>
                <w:szCs w:val="12"/>
                <w:lang w:val="en-US"/>
              </w:rPr>
              <w:t xml:space="preserve"> </w:t>
            </w:r>
            <w:r w:rsidRPr="00B328AF">
              <w:rPr>
                <w:sz w:val="12"/>
                <w:szCs w:val="12"/>
              </w:rPr>
              <w:t>666</w:t>
            </w:r>
          </w:p>
        </w:tc>
        <w:tc>
          <w:tcPr>
            <w:tcW w:w="676" w:type="dxa"/>
            <w:tcBorders>
              <w:left w:val="single" w:sz="6" w:space="0" w:color="000000"/>
            </w:tcBorders>
            <w:shd w:val="clear" w:color="auto" w:fill="auto"/>
          </w:tcPr>
          <w:p w14:paraId="4F28E5A7" w14:textId="1F475646" w:rsidR="00155EC8" w:rsidRPr="00B328AF" w:rsidRDefault="00155EC8" w:rsidP="00813D02">
            <w:pPr>
              <w:spacing w:line="130" w:lineRule="exact"/>
              <w:ind w:right="113"/>
              <w:jc w:val="right"/>
              <w:rPr>
                <w:sz w:val="12"/>
                <w:szCs w:val="12"/>
              </w:rPr>
            </w:pPr>
            <w:r w:rsidRPr="00B328AF">
              <w:rPr>
                <w:sz w:val="12"/>
                <w:szCs w:val="12"/>
              </w:rPr>
              <w:t>49,6</w:t>
            </w:r>
          </w:p>
        </w:tc>
        <w:tc>
          <w:tcPr>
            <w:tcW w:w="676" w:type="dxa"/>
            <w:tcBorders>
              <w:left w:val="single" w:sz="6" w:space="0" w:color="000000"/>
            </w:tcBorders>
            <w:shd w:val="clear" w:color="auto" w:fill="auto"/>
          </w:tcPr>
          <w:p w14:paraId="6EFF188C" w14:textId="49A0D068" w:rsidR="00155EC8" w:rsidRPr="00B328AF" w:rsidRDefault="00155EC8" w:rsidP="00813D02">
            <w:pPr>
              <w:spacing w:line="130" w:lineRule="exact"/>
              <w:ind w:right="113"/>
              <w:jc w:val="right"/>
              <w:rPr>
                <w:sz w:val="12"/>
                <w:szCs w:val="12"/>
              </w:rPr>
            </w:pPr>
            <w:r w:rsidRPr="00B328AF">
              <w:rPr>
                <w:sz w:val="12"/>
                <w:szCs w:val="12"/>
              </w:rPr>
              <w:t>7,3</w:t>
            </w:r>
          </w:p>
        </w:tc>
        <w:tc>
          <w:tcPr>
            <w:tcW w:w="676" w:type="dxa"/>
            <w:tcBorders>
              <w:left w:val="single" w:sz="6" w:space="0" w:color="000000"/>
            </w:tcBorders>
            <w:shd w:val="clear" w:color="auto" w:fill="auto"/>
          </w:tcPr>
          <w:p w14:paraId="4B5DADBE" w14:textId="66646152" w:rsidR="00155EC8" w:rsidRPr="00B328AF" w:rsidRDefault="00155EC8" w:rsidP="00813D02">
            <w:pPr>
              <w:spacing w:line="130" w:lineRule="exact"/>
              <w:ind w:right="113"/>
              <w:jc w:val="right"/>
              <w:rPr>
                <w:sz w:val="12"/>
                <w:szCs w:val="12"/>
              </w:rPr>
            </w:pPr>
            <w:r w:rsidRPr="00B328AF">
              <w:rPr>
                <w:sz w:val="12"/>
                <w:szCs w:val="12"/>
              </w:rPr>
              <w:t>…</w:t>
            </w:r>
          </w:p>
        </w:tc>
        <w:tc>
          <w:tcPr>
            <w:tcW w:w="676" w:type="dxa"/>
            <w:tcBorders>
              <w:left w:val="single" w:sz="6" w:space="0" w:color="000000"/>
            </w:tcBorders>
            <w:shd w:val="clear" w:color="auto" w:fill="auto"/>
          </w:tcPr>
          <w:p w14:paraId="63DF27AA" w14:textId="0E5BACDC" w:rsidR="00155EC8" w:rsidRPr="00B328AF" w:rsidRDefault="00155EC8" w:rsidP="00813D02">
            <w:pPr>
              <w:spacing w:line="130" w:lineRule="exact"/>
              <w:ind w:right="113"/>
              <w:jc w:val="right"/>
              <w:rPr>
                <w:sz w:val="12"/>
                <w:szCs w:val="12"/>
              </w:rPr>
            </w:pPr>
            <w:r w:rsidRPr="00B328AF">
              <w:rPr>
                <w:sz w:val="12"/>
                <w:szCs w:val="12"/>
              </w:rPr>
              <w:t>…</w:t>
            </w:r>
          </w:p>
        </w:tc>
        <w:tc>
          <w:tcPr>
            <w:tcW w:w="676" w:type="dxa"/>
            <w:tcBorders>
              <w:left w:val="single" w:sz="6" w:space="0" w:color="000000"/>
            </w:tcBorders>
            <w:shd w:val="clear" w:color="auto" w:fill="auto"/>
          </w:tcPr>
          <w:p w14:paraId="03019634" w14:textId="0D66BF10" w:rsidR="00155EC8" w:rsidRPr="00B328AF" w:rsidRDefault="00155EC8" w:rsidP="00813D02">
            <w:pPr>
              <w:spacing w:line="130" w:lineRule="exact"/>
              <w:ind w:right="113"/>
              <w:jc w:val="right"/>
              <w:rPr>
                <w:sz w:val="12"/>
                <w:szCs w:val="12"/>
              </w:rPr>
            </w:pPr>
            <w:r w:rsidRPr="00B328AF">
              <w:rPr>
                <w:sz w:val="12"/>
                <w:szCs w:val="12"/>
              </w:rPr>
              <w:t>…</w:t>
            </w:r>
          </w:p>
        </w:tc>
      </w:tr>
      <w:tr w:rsidR="00853565" w:rsidRPr="00853565" w14:paraId="0BEA3407" w14:textId="77777777" w:rsidTr="00813D02">
        <w:trPr>
          <w:cantSplit/>
        </w:trPr>
        <w:tc>
          <w:tcPr>
            <w:tcW w:w="1134" w:type="dxa"/>
            <w:shd w:val="clear" w:color="auto" w:fill="auto"/>
            <w:vAlign w:val="bottom"/>
          </w:tcPr>
          <w:p w14:paraId="6E433390" w14:textId="77777777" w:rsidR="00155EC8" w:rsidRPr="00B328AF" w:rsidRDefault="00155EC8" w:rsidP="00CE2E56">
            <w:pPr>
              <w:spacing w:line="130" w:lineRule="exact"/>
              <w:rPr>
                <w:sz w:val="12"/>
                <w:szCs w:val="12"/>
                <w:lang w:val="en-US"/>
              </w:rPr>
            </w:pPr>
            <w:r w:rsidRPr="00B328AF">
              <w:rPr>
                <w:rFonts w:eastAsia="Symbol"/>
                <w:b/>
                <w:bCs/>
                <w:sz w:val="12"/>
                <w:szCs w:val="12"/>
              </w:rPr>
              <w:t>Другие</w:t>
            </w:r>
            <w:r w:rsidRPr="00B328AF">
              <w:rPr>
                <w:rFonts w:eastAsia="Symbol"/>
                <w:b/>
                <w:bCs/>
                <w:sz w:val="12"/>
                <w:szCs w:val="12"/>
                <w:lang w:val="en-US"/>
              </w:rPr>
              <w:t xml:space="preserve"> </w:t>
            </w:r>
            <w:r w:rsidRPr="00B328AF">
              <w:rPr>
                <w:rFonts w:eastAsia="Symbol"/>
                <w:b/>
                <w:bCs/>
                <w:sz w:val="12"/>
                <w:szCs w:val="12"/>
              </w:rPr>
              <w:t>страны</w:t>
            </w:r>
          </w:p>
          <w:p w14:paraId="231E038A" w14:textId="77777777" w:rsidR="00155EC8" w:rsidRPr="00B328AF" w:rsidRDefault="00155EC8" w:rsidP="00CE2E56">
            <w:pPr>
              <w:spacing w:line="130" w:lineRule="exact"/>
              <w:rPr>
                <w:sz w:val="12"/>
                <w:szCs w:val="12"/>
                <w:lang w:val="en-US"/>
              </w:rPr>
            </w:pPr>
            <w:r w:rsidRPr="00B328AF">
              <w:rPr>
                <w:rFonts w:eastAsia="Symbol"/>
                <w:b/>
                <w:i/>
                <w:sz w:val="12"/>
                <w:szCs w:val="12"/>
                <w:lang w:val="en-US"/>
              </w:rPr>
              <w:t>Other countries</w:t>
            </w:r>
          </w:p>
        </w:tc>
        <w:tc>
          <w:tcPr>
            <w:tcW w:w="679" w:type="dxa"/>
            <w:tcBorders>
              <w:left w:val="single" w:sz="6" w:space="0" w:color="000000"/>
            </w:tcBorders>
            <w:shd w:val="clear" w:color="auto" w:fill="auto"/>
          </w:tcPr>
          <w:p w14:paraId="517A9215" w14:textId="77777777" w:rsidR="00155EC8" w:rsidRPr="00B328AF" w:rsidRDefault="00155EC8" w:rsidP="00813D02">
            <w:pPr>
              <w:snapToGrid w:val="0"/>
              <w:spacing w:line="130" w:lineRule="exact"/>
              <w:ind w:right="113"/>
              <w:jc w:val="right"/>
              <w:rPr>
                <w:rFonts w:eastAsia="Symbol"/>
                <w:b/>
                <w:bCs/>
                <w:i/>
                <w:sz w:val="12"/>
                <w:szCs w:val="12"/>
                <w:lang w:val="en-US"/>
              </w:rPr>
            </w:pPr>
          </w:p>
        </w:tc>
        <w:tc>
          <w:tcPr>
            <w:tcW w:w="739" w:type="dxa"/>
            <w:tcBorders>
              <w:left w:val="single" w:sz="6" w:space="0" w:color="000000"/>
            </w:tcBorders>
            <w:shd w:val="clear" w:color="auto" w:fill="auto"/>
          </w:tcPr>
          <w:p w14:paraId="66431E5F" w14:textId="77777777" w:rsidR="00155EC8" w:rsidRPr="00B328AF" w:rsidRDefault="00155EC8" w:rsidP="00813D02">
            <w:pPr>
              <w:snapToGrid w:val="0"/>
              <w:spacing w:line="130" w:lineRule="exact"/>
              <w:ind w:right="113"/>
              <w:jc w:val="right"/>
              <w:rPr>
                <w:rFonts w:eastAsia="Symbol"/>
                <w:b/>
                <w:sz w:val="12"/>
                <w:szCs w:val="12"/>
                <w:lang w:val="en-US"/>
              </w:rPr>
            </w:pPr>
          </w:p>
        </w:tc>
        <w:tc>
          <w:tcPr>
            <w:tcW w:w="610" w:type="dxa"/>
            <w:tcBorders>
              <w:left w:val="single" w:sz="6" w:space="0" w:color="000000"/>
            </w:tcBorders>
            <w:shd w:val="clear" w:color="auto" w:fill="auto"/>
          </w:tcPr>
          <w:p w14:paraId="37F10E2F" w14:textId="77777777" w:rsidR="00155EC8" w:rsidRPr="00B328AF" w:rsidRDefault="00155EC8" w:rsidP="00813D02">
            <w:pPr>
              <w:snapToGrid w:val="0"/>
              <w:spacing w:line="130" w:lineRule="exact"/>
              <w:ind w:right="113"/>
              <w:jc w:val="right"/>
              <w:rPr>
                <w:rFonts w:eastAsia="Symbol"/>
                <w:b/>
                <w:sz w:val="12"/>
                <w:szCs w:val="12"/>
                <w:lang w:val="en-US"/>
              </w:rPr>
            </w:pPr>
          </w:p>
        </w:tc>
        <w:tc>
          <w:tcPr>
            <w:tcW w:w="676" w:type="dxa"/>
            <w:tcBorders>
              <w:left w:val="single" w:sz="6" w:space="0" w:color="000000"/>
            </w:tcBorders>
            <w:shd w:val="clear" w:color="auto" w:fill="auto"/>
          </w:tcPr>
          <w:p w14:paraId="35B9FB97" w14:textId="77777777" w:rsidR="00155EC8" w:rsidRPr="00B328AF" w:rsidRDefault="00155EC8" w:rsidP="00813D02">
            <w:pPr>
              <w:snapToGrid w:val="0"/>
              <w:spacing w:line="130" w:lineRule="exact"/>
              <w:ind w:right="113"/>
              <w:jc w:val="right"/>
              <w:rPr>
                <w:rFonts w:eastAsia="Symbol"/>
                <w:b/>
                <w:sz w:val="12"/>
                <w:szCs w:val="12"/>
                <w:lang w:val="en-US"/>
              </w:rPr>
            </w:pPr>
          </w:p>
        </w:tc>
        <w:tc>
          <w:tcPr>
            <w:tcW w:w="689" w:type="dxa"/>
            <w:tcBorders>
              <w:left w:val="single" w:sz="6" w:space="0" w:color="000000"/>
            </w:tcBorders>
            <w:shd w:val="clear" w:color="auto" w:fill="auto"/>
          </w:tcPr>
          <w:p w14:paraId="3AF59384" w14:textId="77777777" w:rsidR="00155EC8" w:rsidRPr="00B328AF" w:rsidRDefault="00155EC8" w:rsidP="00813D02">
            <w:pPr>
              <w:snapToGrid w:val="0"/>
              <w:spacing w:line="130" w:lineRule="exact"/>
              <w:ind w:right="113"/>
              <w:jc w:val="right"/>
              <w:rPr>
                <w:rFonts w:eastAsia="Symbol"/>
                <w:b/>
                <w:sz w:val="12"/>
                <w:szCs w:val="12"/>
                <w:lang w:val="en-US"/>
              </w:rPr>
            </w:pPr>
          </w:p>
        </w:tc>
        <w:tc>
          <w:tcPr>
            <w:tcW w:w="663" w:type="dxa"/>
            <w:tcBorders>
              <w:left w:val="single" w:sz="6" w:space="0" w:color="000000"/>
            </w:tcBorders>
            <w:shd w:val="clear" w:color="auto" w:fill="auto"/>
          </w:tcPr>
          <w:p w14:paraId="7A29099D" w14:textId="77777777" w:rsidR="00155EC8" w:rsidRPr="00B328AF" w:rsidRDefault="00155EC8" w:rsidP="00813D02">
            <w:pPr>
              <w:snapToGrid w:val="0"/>
              <w:spacing w:line="130" w:lineRule="exact"/>
              <w:ind w:right="113"/>
              <w:jc w:val="right"/>
              <w:rPr>
                <w:rFonts w:eastAsia="Symbol"/>
                <w:b/>
                <w:sz w:val="12"/>
                <w:szCs w:val="12"/>
                <w:lang w:val="en-US"/>
              </w:rPr>
            </w:pPr>
          </w:p>
        </w:tc>
        <w:tc>
          <w:tcPr>
            <w:tcW w:w="676" w:type="dxa"/>
            <w:tcBorders>
              <w:left w:val="single" w:sz="6" w:space="0" w:color="000000"/>
            </w:tcBorders>
            <w:shd w:val="clear" w:color="auto" w:fill="auto"/>
          </w:tcPr>
          <w:p w14:paraId="1362C400" w14:textId="77777777" w:rsidR="00155EC8" w:rsidRPr="00B328AF" w:rsidRDefault="00155EC8" w:rsidP="00813D02">
            <w:pPr>
              <w:snapToGrid w:val="0"/>
              <w:spacing w:line="130" w:lineRule="exact"/>
              <w:ind w:right="113"/>
              <w:jc w:val="right"/>
              <w:rPr>
                <w:rFonts w:eastAsia="Symbol"/>
                <w:b/>
                <w:sz w:val="12"/>
                <w:szCs w:val="12"/>
                <w:lang w:val="en-US"/>
              </w:rPr>
            </w:pPr>
          </w:p>
        </w:tc>
        <w:tc>
          <w:tcPr>
            <w:tcW w:w="676" w:type="dxa"/>
            <w:tcBorders>
              <w:left w:val="single" w:sz="6" w:space="0" w:color="000000"/>
            </w:tcBorders>
            <w:shd w:val="clear" w:color="auto" w:fill="auto"/>
          </w:tcPr>
          <w:p w14:paraId="4F05E022" w14:textId="77777777" w:rsidR="00155EC8" w:rsidRPr="00B328AF" w:rsidRDefault="00155EC8" w:rsidP="00813D02">
            <w:pPr>
              <w:snapToGrid w:val="0"/>
              <w:spacing w:line="130" w:lineRule="exact"/>
              <w:ind w:right="113"/>
              <w:jc w:val="right"/>
              <w:rPr>
                <w:rFonts w:eastAsia="Symbol"/>
                <w:b/>
                <w:sz w:val="12"/>
                <w:szCs w:val="12"/>
                <w:lang w:val="en-US"/>
              </w:rPr>
            </w:pPr>
          </w:p>
        </w:tc>
        <w:tc>
          <w:tcPr>
            <w:tcW w:w="676" w:type="dxa"/>
            <w:tcBorders>
              <w:left w:val="single" w:sz="6" w:space="0" w:color="000000"/>
            </w:tcBorders>
            <w:shd w:val="clear" w:color="auto" w:fill="auto"/>
          </w:tcPr>
          <w:p w14:paraId="2F7451AB" w14:textId="77777777" w:rsidR="00155EC8" w:rsidRPr="00B328AF" w:rsidRDefault="00155EC8" w:rsidP="00813D02">
            <w:pPr>
              <w:snapToGrid w:val="0"/>
              <w:spacing w:line="130" w:lineRule="exact"/>
              <w:ind w:right="113"/>
              <w:jc w:val="right"/>
              <w:rPr>
                <w:rFonts w:eastAsia="Symbol"/>
                <w:b/>
                <w:sz w:val="12"/>
                <w:szCs w:val="12"/>
                <w:lang w:val="en-US"/>
              </w:rPr>
            </w:pPr>
          </w:p>
        </w:tc>
        <w:tc>
          <w:tcPr>
            <w:tcW w:w="676" w:type="dxa"/>
            <w:tcBorders>
              <w:left w:val="single" w:sz="6" w:space="0" w:color="000000"/>
            </w:tcBorders>
            <w:shd w:val="clear" w:color="auto" w:fill="auto"/>
          </w:tcPr>
          <w:p w14:paraId="1C6DD461" w14:textId="77777777" w:rsidR="00155EC8" w:rsidRPr="00B328AF" w:rsidRDefault="00155EC8" w:rsidP="00813D02">
            <w:pPr>
              <w:snapToGrid w:val="0"/>
              <w:spacing w:line="130" w:lineRule="exact"/>
              <w:ind w:right="113"/>
              <w:jc w:val="right"/>
              <w:rPr>
                <w:rFonts w:eastAsia="Symbol"/>
                <w:b/>
                <w:sz w:val="12"/>
                <w:szCs w:val="12"/>
                <w:lang w:val="en-US"/>
              </w:rPr>
            </w:pPr>
          </w:p>
        </w:tc>
        <w:tc>
          <w:tcPr>
            <w:tcW w:w="676" w:type="dxa"/>
            <w:tcBorders>
              <w:left w:val="single" w:sz="6" w:space="0" w:color="000000"/>
            </w:tcBorders>
            <w:shd w:val="clear" w:color="auto" w:fill="auto"/>
          </w:tcPr>
          <w:p w14:paraId="3C795D1D" w14:textId="77777777" w:rsidR="00155EC8" w:rsidRPr="00B328AF" w:rsidRDefault="00155EC8" w:rsidP="00813D02">
            <w:pPr>
              <w:snapToGrid w:val="0"/>
              <w:spacing w:line="130" w:lineRule="exact"/>
              <w:ind w:right="113"/>
              <w:jc w:val="right"/>
              <w:rPr>
                <w:rFonts w:eastAsia="Symbol"/>
                <w:b/>
                <w:sz w:val="12"/>
                <w:szCs w:val="12"/>
                <w:lang w:val="en-US"/>
              </w:rPr>
            </w:pPr>
          </w:p>
        </w:tc>
        <w:tc>
          <w:tcPr>
            <w:tcW w:w="676" w:type="dxa"/>
            <w:tcBorders>
              <w:left w:val="single" w:sz="6" w:space="0" w:color="000000"/>
            </w:tcBorders>
            <w:shd w:val="clear" w:color="auto" w:fill="auto"/>
          </w:tcPr>
          <w:p w14:paraId="16F5ED24" w14:textId="77777777" w:rsidR="00155EC8" w:rsidRPr="00B328AF" w:rsidRDefault="00155EC8" w:rsidP="00813D02">
            <w:pPr>
              <w:snapToGrid w:val="0"/>
              <w:spacing w:line="130" w:lineRule="exact"/>
              <w:ind w:right="113"/>
              <w:jc w:val="right"/>
              <w:rPr>
                <w:rFonts w:eastAsia="Symbol"/>
                <w:b/>
                <w:sz w:val="12"/>
                <w:szCs w:val="12"/>
                <w:lang w:val="en-US"/>
              </w:rPr>
            </w:pPr>
          </w:p>
        </w:tc>
        <w:tc>
          <w:tcPr>
            <w:tcW w:w="676" w:type="dxa"/>
            <w:tcBorders>
              <w:left w:val="single" w:sz="6" w:space="0" w:color="000000"/>
            </w:tcBorders>
            <w:shd w:val="clear" w:color="auto" w:fill="auto"/>
          </w:tcPr>
          <w:p w14:paraId="73973C1E" w14:textId="77777777" w:rsidR="00155EC8" w:rsidRPr="00B328AF" w:rsidRDefault="00155EC8" w:rsidP="00813D02">
            <w:pPr>
              <w:snapToGrid w:val="0"/>
              <w:spacing w:line="130" w:lineRule="exact"/>
              <w:ind w:right="113"/>
              <w:jc w:val="right"/>
              <w:rPr>
                <w:rFonts w:eastAsia="Symbol"/>
                <w:b/>
                <w:sz w:val="12"/>
                <w:szCs w:val="12"/>
                <w:lang w:val="en-US"/>
              </w:rPr>
            </w:pPr>
          </w:p>
        </w:tc>
      </w:tr>
      <w:tr w:rsidR="00853565" w:rsidRPr="00853565" w14:paraId="2EF02F5C" w14:textId="77777777" w:rsidTr="00813D02">
        <w:trPr>
          <w:cantSplit/>
        </w:trPr>
        <w:tc>
          <w:tcPr>
            <w:tcW w:w="1134" w:type="dxa"/>
            <w:shd w:val="clear" w:color="auto" w:fill="auto"/>
            <w:vAlign w:val="bottom"/>
          </w:tcPr>
          <w:p w14:paraId="32DA9E07" w14:textId="77777777" w:rsidR="00155EC8" w:rsidRPr="00B328AF" w:rsidRDefault="00155EC8" w:rsidP="00CE2E56">
            <w:pPr>
              <w:spacing w:line="130" w:lineRule="exact"/>
              <w:ind w:left="113"/>
              <w:rPr>
                <w:sz w:val="12"/>
                <w:szCs w:val="12"/>
                <w:lang w:val="en-US"/>
              </w:rPr>
            </w:pPr>
            <w:r w:rsidRPr="00B328AF">
              <w:rPr>
                <w:rFonts w:eastAsia="Symbol"/>
                <w:sz w:val="12"/>
                <w:szCs w:val="12"/>
              </w:rPr>
              <w:t>Австралия</w:t>
            </w:r>
          </w:p>
          <w:p w14:paraId="07ED2FD7" w14:textId="77777777" w:rsidR="00155EC8" w:rsidRPr="00B328AF" w:rsidRDefault="00155EC8" w:rsidP="00CE2E56">
            <w:pPr>
              <w:spacing w:line="130" w:lineRule="exact"/>
              <w:ind w:left="113"/>
              <w:rPr>
                <w:sz w:val="12"/>
                <w:szCs w:val="12"/>
                <w:lang w:val="en-US"/>
              </w:rPr>
            </w:pPr>
            <w:r w:rsidRPr="00B328AF">
              <w:rPr>
                <w:rFonts w:eastAsia="Symbol"/>
                <w:i/>
                <w:sz w:val="12"/>
                <w:szCs w:val="12"/>
                <w:lang w:val="en-US"/>
              </w:rPr>
              <w:t>Australia</w:t>
            </w:r>
          </w:p>
        </w:tc>
        <w:tc>
          <w:tcPr>
            <w:tcW w:w="679" w:type="dxa"/>
            <w:tcBorders>
              <w:left w:val="single" w:sz="6" w:space="0" w:color="000000"/>
            </w:tcBorders>
            <w:shd w:val="clear" w:color="auto" w:fill="auto"/>
          </w:tcPr>
          <w:p w14:paraId="3150EE8C" w14:textId="0E3B3D18" w:rsidR="00155EC8" w:rsidRPr="00B328AF" w:rsidRDefault="00155EC8" w:rsidP="00813D02">
            <w:pPr>
              <w:spacing w:line="130" w:lineRule="exact"/>
              <w:ind w:right="113"/>
              <w:jc w:val="right"/>
              <w:rPr>
                <w:sz w:val="12"/>
                <w:szCs w:val="12"/>
              </w:rPr>
            </w:pPr>
            <w:r w:rsidRPr="00B328AF">
              <w:rPr>
                <w:sz w:val="12"/>
                <w:szCs w:val="12"/>
              </w:rPr>
              <w:t>264,0</w:t>
            </w:r>
          </w:p>
        </w:tc>
        <w:tc>
          <w:tcPr>
            <w:tcW w:w="739" w:type="dxa"/>
            <w:tcBorders>
              <w:left w:val="single" w:sz="6" w:space="0" w:color="000000"/>
            </w:tcBorders>
            <w:shd w:val="clear" w:color="auto" w:fill="auto"/>
          </w:tcPr>
          <w:p w14:paraId="08DC477B" w14:textId="4746CBAA" w:rsidR="00155EC8" w:rsidRPr="00B328AF" w:rsidRDefault="00155EC8" w:rsidP="00813D02">
            <w:pPr>
              <w:spacing w:line="130" w:lineRule="exact"/>
              <w:ind w:right="113"/>
              <w:jc w:val="right"/>
              <w:rPr>
                <w:sz w:val="12"/>
                <w:szCs w:val="12"/>
                <w:lang w:val="en-US"/>
              </w:rPr>
            </w:pPr>
            <w:r w:rsidRPr="00B328AF">
              <w:rPr>
                <w:sz w:val="12"/>
                <w:szCs w:val="12"/>
              </w:rPr>
              <w:t>15,3</w:t>
            </w:r>
          </w:p>
        </w:tc>
        <w:tc>
          <w:tcPr>
            <w:tcW w:w="610" w:type="dxa"/>
            <w:tcBorders>
              <w:left w:val="single" w:sz="6" w:space="0" w:color="000000"/>
            </w:tcBorders>
            <w:shd w:val="clear" w:color="auto" w:fill="auto"/>
          </w:tcPr>
          <w:p w14:paraId="05AEEC44" w14:textId="56101DB0" w:rsidR="00155EC8" w:rsidRPr="00B328AF" w:rsidRDefault="00155EC8" w:rsidP="00813D02">
            <w:pPr>
              <w:spacing w:line="130" w:lineRule="exact"/>
              <w:ind w:right="113"/>
              <w:jc w:val="right"/>
              <w:rPr>
                <w:sz w:val="12"/>
                <w:szCs w:val="12"/>
                <w:lang w:val="en-US"/>
              </w:rPr>
            </w:pPr>
            <w:r w:rsidRPr="00B328AF">
              <w:rPr>
                <w:sz w:val="12"/>
                <w:szCs w:val="12"/>
              </w:rPr>
              <w:t>151,9</w:t>
            </w:r>
          </w:p>
        </w:tc>
        <w:tc>
          <w:tcPr>
            <w:tcW w:w="676" w:type="dxa"/>
            <w:tcBorders>
              <w:left w:val="single" w:sz="6" w:space="0" w:color="000000"/>
            </w:tcBorders>
            <w:shd w:val="clear" w:color="auto" w:fill="auto"/>
          </w:tcPr>
          <w:p w14:paraId="22AA911F" w14:textId="65B6B78D" w:rsidR="00155EC8" w:rsidRPr="00B328AF" w:rsidRDefault="00155EC8" w:rsidP="00813D02">
            <w:pPr>
              <w:spacing w:line="130" w:lineRule="exact"/>
              <w:ind w:right="113"/>
              <w:jc w:val="right"/>
              <w:rPr>
                <w:sz w:val="12"/>
                <w:szCs w:val="12"/>
                <w:lang w:val="en-US"/>
              </w:rPr>
            </w:pPr>
            <w:r w:rsidRPr="00B328AF">
              <w:rPr>
                <w:sz w:val="12"/>
                <w:szCs w:val="12"/>
              </w:rPr>
              <w:t>503,2</w:t>
            </w:r>
          </w:p>
        </w:tc>
        <w:tc>
          <w:tcPr>
            <w:tcW w:w="689" w:type="dxa"/>
            <w:tcBorders>
              <w:left w:val="single" w:sz="6" w:space="0" w:color="000000"/>
            </w:tcBorders>
            <w:shd w:val="clear" w:color="auto" w:fill="auto"/>
          </w:tcPr>
          <w:p w14:paraId="048E1062" w14:textId="516739DD" w:rsidR="00155EC8" w:rsidRPr="00B328AF" w:rsidRDefault="00155EC8" w:rsidP="00813D02">
            <w:pPr>
              <w:spacing w:line="130" w:lineRule="exact"/>
              <w:ind w:right="113"/>
              <w:jc w:val="right"/>
              <w:rPr>
                <w:sz w:val="12"/>
                <w:szCs w:val="12"/>
                <w:lang w:val="en-US"/>
              </w:rPr>
            </w:pPr>
            <w:r w:rsidRPr="00B328AF">
              <w:rPr>
                <w:sz w:val="12"/>
                <w:szCs w:val="12"/>
              </w:rPr>
              <w:t>3,7</w:t>
            </w:r>
          </w:p>
        </w:tc>
        <w:tc>
          <w:tcPr>
            <w:tcW w:w="663" w:type="dxa"/>
            <w:tcBorders>
              <w:left w:val="single" w:sz="6" w:space="0" w:color="000000"/>
            </w:tcBorders>
            <w:shd w:val="clear" w:color="auto" w:fill="auto"/>
          </w:tcPr>
          <w:p w14:paraId="591722F7" w14:textId="76647763" w:rsidR="00155EC8" w:rsidRPr="00B328AF" w:rsidRDefault="00155EC8" w:rsidP="00813D02">
            <w:pPr>
              <w:spacing w:line="130" w:lineRule="exact"/>
              <w:ind w:right="113"/>
              <w:jc w:val="right"/>
              <w:rPr>
                <w:sz w:val="12"/>
                <w:szCs w:val="12"/>
                <w:lang w:val="en-US"/>
              </w:rPr>
            </w:pPr>
            <w:r w:rsidRPr="00B328AF">
              <w:rPr>
                <w:sz w:val="12"/>
                <w:szCs w:val="12"/>
              </w:rPr>
              <w:t>5,5</w:t>
            </w:r>
          </w:p>
        </w:tc>
        <w:tc>
          <w:tcPr>
            <w:tcW w:w="676" w:type="dxa"/>
            <w:tcBorders>
              <w:left w:val="single" w:sz="6" w:space="0" w:color="000000"/>
            </w:tcBorders>
            <w:shd w:val="clear" w:color="auto" w:fill="auto"/>
          </w:tcPr>
          <w:p w14:paraId="67A553BE" w14:textId="7BBF8C12" w:rsidR="00155EC8" w:rsidRPr="00B328AF" w:rsidRDefault="00155EC8" w:rsidP="00813D02">
            <w:pPr>
              <w:spacing w:line="130" w:lineRule="exact"/>
              <w:ind w:right="113"/>
              <w:jc w:val="right"/>
              <w:rPr>
                <w:sz w:val="12"/>
                <w:szCs w:val="12"/>
              </w:rPr>
            </w:pPr>
            <w:r w:rsidRPr="00B328AF">
              <w:rPr>
                <w:sz w:val="12"/>
                <w:szCs w:val="12"/>
              </w:rPr>
              <w:t>918,7</w:t>
            </w:r>
          </w:p>
        </w:tc>
        <w:tc>
          <w:tcPr>
            <w:tcW w:w="676" w:type="dxa"/>
            <w:tcBorders>
              <w:left w:val="single" w:sz="6" w:space="0" w:color="000000"/>
            </w:tcBorders>
            <w:shd w:val="clear" w:color="auto" w:fill="auto"/>
          </w:tcPr>
          <w:p w14:paraId="4C8A7D15" w14:textId="498E9D6D" w:rsidR="00155EC8" w:rsidRPr="00B328AF" w:rsidRDefault="00155EC8" w:rsidP="00813D02">
            <w:pPr>
              <w:spacing w:line="130" w:lineRule="exact"/>
              <w:ind w:right="113"/>
              <w:jc w:val="right"/>
              <w:rPr>
                <w:sz w:val="12"/>
                <w:szCs w:val="12"/>
              </w:rPr>
            </w:pPr>
            <w:r w:rsidRPr="00B328AF">
              <w:rPr>
                <w:sz w:val="12"/>
                <w:szCs w:val="12"/>
              </w:rPr>
              <w:t>…</w:t>
            </w:r>
          </w:p>
        </w:tc>
        <w:tc>
          <w:tcPr>
            <w:tcW w:w="676" w:type="dxa"/>
            <w:tcBorders>
              <w:left w:val="single" w:sz="6" w:space="0" w:color="000000"/>
            </w:tcBorders>
            <w:shd w:val="clear" w:color="auto" w:fill="auto"/>
          </w:tcPr>
          <w:p w14:paraId="77ED7F65" w14:textId="781DEC26" w:rsidR="00155EC8" w:rsidRPr="00B328AF" w:rsidRDefault="00155EC8" w:rsidP="00813D02">
            <w:pPr>
              <w:spacing w:line="130" w:lineRule="exact"/>
              <w:ind w:right="113"/>
              <w:jc w:val="right"/>
              <w:rPr>
                <w:sz w:val="12"/>
                <w:szCs w:val="12"/>
              </w:rPr>
            </w:pPr>
            <w:r w:rsidRPr="00B328AF">
              <w:rPr>
                <w:sz w:val="12"/>
                <w:szCs w:val="12"/>
              </w:rPr>
              <w:t>36,8</w:t>
            </w:r>
          </w:p>
        </w:tc>
        <w:tc>
          <w:tcPr>
            <w:tcW w:w="676" w:type="dxa"/>
            <w:tcBorders>
              <w:left w:val="single" w:sz="6" w:space="0" w:color="000000"/>
            </w:tcBorders>
            <w:shd w:val="clear" w:color="auto" w:fill="auto"/>
          </w:tcPr>
          <w:p w14:paraId="6D3D2DB0" w14:textId="310C9F57" w:rsidR="00155EC8" w:rsidRPr="00B328AF" w:rsidRDefault="00155EC8" w:rsidP="00813D02">
            <w:pPr>
              <w:spacing w:line="130" w:lineRule="exact"/>
              <w:ind w:right="113"/>
              <w:jc w:val="right"/>
              <w:rPr>
                <w:sz w:val="12"/>
                <w:szCs w:val="12"/>
              </w:rPr>
            </w:pPr>
            <w:r w:rsidRPr="00B328AF">
              <w:rPr>
                <w:sz w:val="12"/>
                <w:szCs w:val="12"/>
              </w:rPr>
              <w:t>3,2</w:t>
            </w:r>
          </w:p>
        </w:tc>
        <w:tc>
          <w:tcPr>
            <w:tcW w:w="676" w:type="dxa"/>
            <w:tcBorders>
              <w:left w:val="single" w:sz="6" w:space="0" w:color="000000"/>
            </w:tcBorders>
            <w:shd w:val="clear" w:color="auto" w:fill="auto"/>
          </w:tcPr>
          <w:p w14:paraId="5F0EBDA2" w14:textId="3BE00A80" w:rsidR="00155EC8" w:rsidRPr="00B328AF" w:rsidRDefault="00155EC8" w:rsidP="00813D02">
            <w:pPr>
              <w:spacing w:line="130" w:lineRule="exact"/>
              <w:ind w:right="113"/>
              <w:jc w:val="right"/>
              <w:rPr>
                <w:sz w:val="12"/>
                <w:szCs w:val="12"/>
              </w:rPr>
            </w:pPr>
            <w:r w:rsidRPr="00B328AF">
              <w:rPr>
                <w:sz w:val="12"/>
                <w:szCs w:val="12"/>
              </w:rPr>
              <w:t>…</w:t>
            </w:r>
          </w:p>
        </w:tc>
        <w:tc>
          <w:tcPr>
            <w:tcW w:w="676" w:type="dxa"/>
            <w:tcBorders>
              <w:left w:val="single" w:sz="6" w:space="0" w:color="000000"/>
            </w:tcBorders>
            <w:shd w:val="clear" w:color="auto" w:fill="auto"/>
          </w:tcPr>
          <w:p w14:paraId="538DE411" w14:textId="137F2816" w:rsidR="00155EC8" w:rsidRPr="00B328AF" w:rsidRDefault="00155EC8" w:rsidP="00813D02">
            <w:pPr>
              <w:spacing w:line="130" w:lineRule="exact"/>
              <w:ind w:right="113"/>
              <w:jc w:val="right"/>
              <w:rPr>
                <w:sz w:val="12"/>
                <w:szCs w:val="12"/>
              </w:rPr>
            </w:pPr>
            <w:r w:rsidRPr="00B328AF">
              <w:rPr>
                <w:sz w:val="12"/>
                <w:szCs w:val="12"/>
              </w:rPr>
              <w:t>…</w:t>
            </w:r>
          </w:p>
        </w:tc>
        <w:tc>
          <w:tcPr>
            <w:tcW w:w="676" w:type="dxa"/>
            <w:tcBorders>
              <w:left w:val="single" w:sz="6" w:space="0" w:color="000000"/>
            </w:tcBorders>
            <w:shd w:val="clear" w:color="auto" w:fill="auto"/>
          </w:tcPr>
          <w:p w14:paraId="05732F74" w14:textId="5A48D42F" w:rsidR="00155EC8" w:rsidRPr="00B328AF" w:rsidRDefault="00155EC8" w:rsidP="00813D02">
            <w:pPr>
              <w:spacing w:line="130" w:lineRule="exact"/>
              <w:ind w:right="113"/>
              <w:jc w:val="right"/>
              <w:rPr>
                <w:sz w:val="12"/>
                <w:szCs w:val="12"/>
              </w:rPr>
            </w:pPr>
            <w:r w:rsidRPr="00B328AF">
              <w:rPr>
                <w:sz w:val="12"/>
                <w:szCs w:val="12"/>
              </w:rPr>
              <w:t>…</w:t>
            </w:r>
          </w:p>
        </w:tc>
      </w:tr>
      <w:tr w:rsidR="00853565" w:rsidRPr="00853565" w14:paraId="433AAAFD" w14:textId="77777777" w:rsidTr="00813D02">
        <w:trPr>
          <w:cantSplit/>
        </w:trPr>
        <w:tc>
          <w:tcPr>
            <w:tcW w:w="1134" w:type="dxa"/>
            <w:shd w:val="clear" w:color="auto" w:fill="auto"/>
            <w:vAlign w:val="bottom"/>
          </w:tcPr>
          <w:p w14:paraId="4F55BB6E" w14:textId="77777777" w:rsidR="00155EC8" w:rsidRPr="00B328AF" w:rsidRDefault="00155EC8" w:rsidP="00CE2E56">
            <w:pPr>
              <w:spacing w:line="130" w:lineRule="exact"/>
              <w:ind w:left="113"/>
              <w:rPr>
                <w:sz w:val="12"/>
                <w:szCs w:val="12"/>
                <w:lang w:val="en-US"/>
              </w:rPr>
            </w:pPr>
            <w:r w:rsidRPr="00B328AF">
              <w:rPr>
                <w:rFonts w:eastAsia="Symbol"/>
                <w:sz w:val="12"/>
                <w:szCs w:val="12"/>
              </w:rPr>
              <w:t>США</w:t>
            </w:r>
            <w:r w:rsidRPr="00B328AF">
              <w:rPr>
                <w:rFonts w:eastAsia="Symbol"/>
                <w:sz w:val="12"/>
                <w:szCs w:val="12"/>
                <w:lang w:val="en-US"/>
              </w:rPr>
              <w:t xml:space="preserve"> / </w:t>
            </w:r>
            <w:r w:rsidRPr="00B328AF">
              <w:rPr>
                <w:rFonts w:eastAsia="Symbol"/>
                <w:i/>
                <w:sz w:val="12"/>
                <w:szCs w:val="12"/>
                <w:lang w:val="en-US"/>
              </w:rPr>
              <w:t>USA</w:t>
            </w:r>
          </w:p>
        </w:tc>
        <w:tc>
          <w:tcPr>
            <w:tcW w:w="679" w:type="dxa"/>
            <w:tcBorders>
              <w:left w:val="single" w:sz="6" w:space="0" w:color="000000"/>
            </w:tcBorders>
            <w:shd w:val="clear" w:color="auto" w:fill="auto"/>
          </w:tcPr>
          <w:p w14:paraId="27045117" w14:textId="124445CD" w:rsidR="00155EC8" w:rsidRPr="00B328AF" w:rsidRDefault="00155EC8" w:rsidP="00813D02">
            <w:pPr>
              <w:spacing w:line="130" w:lineRule="exact"/>
              <w:ind w:right="113"/>
              <w:jc w:val="right"/>
              <w:rPr>
                <w:sz w:val="12"/>
                <w:szCs w:val="12"/>
              </w:rPr>
            </w:pPr>
            <w:r w:rsidRPr="00B328AF">
              <w:rPr>
                <w:sz w:val="12"/>
                <w:szCs w:val="12"/>
              </w:rPr>
              <w:t>4</w:t>
            </w:r>
            <w:r w:rsidR="00250AD8" w:rsidRPr="00B328AF">
              <w:rPr>
                <w:sz w:val="12"/>
                <w:szCs w:val="12"/>
                <w:lang w:val="en-US"/>
              </w:rPr>
              <w:t xml:space="preserve"> </w:t>
            </w:r>
            <w:r w:rsidRPr="00B328AF">
              <w:rPr>
                <w:sz w:val="12"/>
                <w:szCs w:val="12"/>
              </w:rPr>
              <w:t>366</w:t>
            </w:r>
          </w:p>
        </w:tc>
        <w:tc>
          <w:tcPr>
            <w:tcW w:w="739" w:type="dxa"/>
            <w:tcBorders>
              <w:left w:val="single" w:sz="6" w:space="0" w:color="000000"/>
            </w:tcBorders>
            <w:shd w:val="clear" w:color="auto" w:fill="auto"/>
          </w:tcPr>
          <w:p w14:paraId="6BA7A8EF" w14:textId="2DB569FF" w:rsidR="00155EC8" w:rsidRPr="00B328AF" w:rsidRDefault="00155EC8" w:rsidP="00813D02">
            <w:pPr>
              <w:spacing w:line="130" w:lineRule="exact"/>
              <w:ind w:right="113"/>
              <w:jc w:val="right"/>
              <w:rPr>
                <w:sz w:val="12"/>
                <w:szCs w:val="12"/>
                <w:lang w:val="en-US"/>
              </w:rPr>
            </w:pPr>
            <w:r w:rsidRPr="00B328AF">
              <w:rPr>
                <w:sz w:val="12"/>
                <w:szCs w:val="12"/>
              </w:rPr>
              <w:t>742,3</w:t>
            </w:r>
          </w:p>
        </w:tc>
        <w:tc>
          <w:tcPr>
            <w:tcW w:w="610" w:type="dxa"/>
            <w:tcBorders>
              <w:left w:val="single" w:sz="6" w:space="0" w:color="000000"/>
            </w:tcBorders>
            <w:shd w:val="clear" w:color="auto" w:fill="auto"/>
          </w:tcPr>
          <w:p w14:paraId="1A08C0E7" w14:textId="38E3C7CC" w:rsidR="00155EC8" w:rsidRPr="00B328AF" w:rsidRDefault="00155EC8" w:rsidP="00813D02">
            <w:pPr>
              <w:spacing w:line="130" w:lineRule="exact"/>
              <w:ind w:right="113"/>
              <w:jc w:val="right"/>
              <w:rPr>
                <w:sz w:val="12"/>
                <w:szCs w:val="12"/>
                <w:lang w:val="en-US"/>
              </w:rPr>
            </w:pPr>
            <w:r w:rsidRPr="00B328AF">
              <w:rPr>
                <w:sz w:val="12"/>
                <w:szCs w:val="12"/>
              </w:rPr>
              <w:t>963,6</w:t>
            </w:r>
          </w:p>
        </w:tc>
        <w:tc>
          <w:tcPr>
            <w:tcW w:w="676" w:type="dxa"/>
            <w:tcBorders>
              <w:left w:val="single" w:sz="6" w:space="0" w:color="000000"/>
            </w:tcBorders>
            <w:shd w:val="clear" w:color="auto" w:fill="auto"/>
          </w:tcPr>
          <w:p w14:paraId="5CDD1CEE" w14:textId="377092E9" w:rsidR="00155EC8" w:rsidRPr="00B328AF" w:rsidRDefault="00155EC8" w:rsidP="00813D02">
            <w:pPr>
              <w:spacing w:line="130" w:lineRule="exact"/>
              <w:ind w:right="113"/>
              <w:jc w:val="right"/>
              <w:rPr>
                <w:sz w:val="12"/>
                <w:szCs w:val="12"/>
                <w:lang w:val="en-US"/>
              </w:rPr>
            </w:pPr>
            <w:r w:rsidRPr="00B328AF">
              <w:rPr>
                <w:sz w:val="12"/>
                <w:szCs w:val="12"/>
              </w:rPr>
              <w:t>639,5</w:t>
            </w:r>
          </w:p>
        </w:tc>
        <w:tc>
          <w:tcPr>
            <w:tcW w:w="689" w:type="dxa"/>
            <w:tcBorders>
              <w:left w:val="single" w:sz="6" w:space="0" w:color="000000"/>
            </w:tcBorders>
            <w:shd w:val="clear" w:color="auto" w:fill="auto"/>
          </w:tcPr>
          <w:p w14:paraId="29ABCD73" w14:textId="22232F37" w:rsidR="00155EC8" w:rsidRPr="00B328AF" w:rsidRDefault="00155EC8" w:rsidP="00813D02">
            <w:pPr>
              <w:spacing w:line="130" w:lineRule="exact"/>
              <w:ind w:right="113"/>
              <w:jc w:val="right"/>
              <w:rPr>
                <w:sz w:val="12"/>
                <w:szCs w:val="12"/>
                <w:lang w:val="en-US"/>
              </w:rPr>
            </w:pPr>
            <w:r w:rsidRPr="00B328AF">
              <w:rPr>
                <w:sz w:val="12"/>
                <w:szCs w:val="12"/>
              </w:rPr>
              <w:t>22,3</w:t>
            </w:r>
          </w:p>
        </w:tc>
        <w:tc>
          <w:tcPr>
            <w:tcW w:w="663" w:type="dxa"/>
            <w:tcBorders>
              <w:left w:val="single" w:sz="6" w:space="0" w:color="000000"/>
            </w:tcBorders>
            <w:shd w:val="clear" w:color="auto" w:fill="auto"/>
          </w:tcPr>
          <w:p w14:paraId="3EF57956" w14:textId="67D836E5" w:rsidR="00155EC8" w:rsidRPr="00B328AF" w:rsidRDefault="00155EC8" w:rsidP="00813D02">
            <w:pPr>
              <w:spacing w:line="130" w:lineRule="exact"/>
              <w:ind w:right="113"/>
              <w:jc w:val="right"/>
              <w:rPr>
                <w:sz w:val="12"/>
                <w:szCs w:val="12"/>
                <w:lang w:val="en-US"/>
              </w:rPr>
            </w:pPr>
            <w:r w:rsidRPr="00B328AF">
              <w:rPr>
                <w:sz w:val="12"/>
                <w:szCs w:val="12"/>
              </w:rPr>
              <w:t>87,8</w:t>
            </w:r>
          </w:p>
        </w:tc>
        <w:tc>
          <w:tcPr>
            <w:tcW w:w="676" w:type="dxa"/>
            <w:tcBorders>
              <w:left w:val="single" w:sz="6" w:space="0" w:color="000000"/>
            </w:tcBorders>
            <w:shd w:val="clear" w:color="auto" w:fill="auto"/>
          </w:tcPr>
          <w:p w14:paraId="6A3CB9CC" w14:textId="71F31E61" w:rsidR="00155EC8" w:rsidRPr="00B328AF" w:rsidRDefault="00155EC8" w:rsidP="00813D02">
            <w:pPr>
              <w:spacing w:line="130" w:lineRule="exact"/>
              <w:ind w:right="113"/>
              <w:jc w:val="right"/>
              <w:rPr>
                <w:sz w:val="12"/>
                <w:szCs w:val="12"/>
              </w:rPr>
            </w:pPr>
            <w:r w:rsidRPr="00B328AF">
              <w:rPr>
                <w:sz w:val="12"/>
                <w:szCs w:val="12"/>
              </w:rPr>
              <w:t>48,0</w:t>
            </w:r>
          </w:p>
        </w:tc>
        <w:tc>
          <w:tcPr>
            <w:tcW w:w="676" w:type="dxa"/>
            <w:tcBorders>
              <w:left w:val="single" w:sz="6" w:space="0" w:color="000000"/>
            </w:tcBorders>
            <w:shd w:val="clear" w:color="auto" w:fill="auto"/>
          </w:tcPr>
          <w:p w14:paraId="36B0B3FB" w14:textId="56BB4769" w:rsidR="00155EC8" w:rsidRPr="00B328AF" w:rsidRDefault="00155EC8" w:rsidP="00813D02">
            <w:pPr>
              <w:spacing w:line="130" w:lineRule="exact"/>
              <w:ind w:right="113"/>
              <w:jc w:val="right"/>
              <w:rPr>
                <w:sz w:val="12"/>
                <w:szCs w:val="12"/>
              </w:rPr>
            </w:pPr>
            <w:r w:rsidRPr="00B328AF">
              <w:rPr>
                <w:sz w:val="12"/>
                <w:szCs w:val="12"/>
              </w:rPr>
              <w:t>2</w:t>
            </w:r>
            <w:r w:rsidR="00250AD8" w:rsidRPr="00B328AF">
              <w:rPr>
                <w:sz w:val="12"/>
                <w:szCs w:val="12"/>
                <w:lang w:val="en-US"/>
              </w:rPr>
              <w:t xml:space="preserve"> </w:t>
            </w:r>
            <w:r w:rsidRPr="00B328AF">
              <w:rPr>
                <w:sz w:val="12"/>
                <w:szCs w:val="12"/>
              </w:rPr>
              <w:t>512</w:t>
            </w:r>
          </w:p>
        </w:tc>
        <w:tc>
          <w:tcPr>
            <w:tcW w:w="676" w:type="dxa"/>
            <w:tcBorders>
              <w:left w:val="single" w:sz="6" w:space="0" w:color="000000"/>
            </w:tcBorders>
            <w:shd w:val="clear" w:color="auto" w:fill="auto"/>
          </w:tcPr>
          <w:p w14:paraId="33F57B1A" w14:textId="34BFA60E" w:rsidR="00155EC8" w:rsidRPr="00B328AF" w:rsidRDefault="00155EC8" w:rsidP="00813D02">
            <w:pPr>
              <w:spacing w:line="130" w:lineRule="exact"/>
              <w:ind w:right="113"/>
              <w:jc w:val="right"/>
              <w:rPr>
                <w:sz w:val="12"/>
                <w:szCs w:val="12"/>
              </w:rPr>
            </w:pPr>
            <w:r w:rsidRPr="00B328AF">
              <w:rPr>
                <w:sz w:val="12"/>
                <w:szCs w:val="12"/>
              </w:rPr>
              <w:t>459,1</w:t>
            </w:r>
          </w:p>
        </w:tc>
        <w:tc>
          <w:tcPr>
            <w:tcW w:w="676" w:type="dxa"/>
            <w:tcBorders>
              <w:left w:val="single" w:sz="6" w:space="0" w:color="000000"/>
            </w:tcBorders>
            <w:shd w:val="clear" w:color="auto" w:fill="auto"/>
          </w:tcPr>
          <w:p w14:paraId="6B8062E5" w14:textId="66B496BF" w:rsidR="00155EC8" w:rsidRPr="00B328AF" w:rsidRDefault="00155EC8" w:rsidP="00813D02">
            <w:pPr>
              <w:spacing w:line="130" w:lineRule="exact"/>
              <w:ind w:right="113"/>
              <w:jc w:val="right"/>
              <w:rPr>
                <w:sz w:val="12"/>
                <w:szCs w:val="12"/>
              </w:rPr>
            </w:pPr>
            <w:r w:rsidRPr="00B328AF">
              <w:rPr>
                <w:sz w:val="12"/>
                <w:szCs w:val="12"/>
              </w:rPr>
              <w:t>68,2</w:t>
            </w:r>
          </w:p>
        </w:tc>
        <w:tc>
          <w:tcPr>
            <w:tcW w:w="676" w:type="dxa"/>
            <w:tcBorders>
              <w:left w:val="single" w:sz="6" w:space="0" w:color="000000"/>
            </w:tcBorders>
            <w:shd w:val="clear" w:color="auto" w:fill="auto"/>
          </w:tcPr>
          <w:p w14:paraId="375ECBDA" w14:textId="03D4C487" w:rsidR="00155EC8" w:rsidRPr="00B328AF" w:rsidRDefault="00155EC8" w:rsidP="00813D02">
            <w:pPr>
              <w:spacing w:line="130" w:lineRule="exact"/>
              <w:ind w:right="113"/>
              <w:jc w:val="right"/>
              <w:rPr>
                <w:sz w:val="12"/>
                <w:szCs w:val="12"/>
              </w:rPr>
            </w:pPr>
            <w:r w:rsidRPr="00B328AF">
              <w:rPr>
                <w:sz w:val="12"/>
                <w:szCs w:val="12"/>
              </w:rPr>
              <w:t>…</w:t>
            </w:r>
          </w:p>
        </w:tc>
        <w:tc>
          <w:tcPr>
            <w:tcW w:w="676" w:type="dxa"/>
            <w:tcBorders>
              <w:left w:val="single" w:sz="6" w:space="0" w:color="000000"/>
            </w:tcBorders>
            <w:shd w:val="clear" w:color="auto" w:fill="auto"/>
          </w:tcPr>
          <w:p w14:paraId="4ABF29F5" w14:textId="2C697746" w:rsidR="00155EC8" w:rsidRPr="00B328AF" w:rsidRDefault="00155EC8" w:rsidP="00813D02">
            <w:pPr>
              <w:spacing w:line="130" w:lineRule="exact"/>
              <w:ind w:right="113"/>
              <w:jc w:val="right"/>
              <w:rPr>
                <w:sz w:val="12"/>
                <w:szCs w:val="12"/>
              </w:rPr>
            </w:pPr>
            <w:r w:rsidRPr="00B328AF">
              <w:rPr>
                <w:sz w:val="12"/>
                <w:szCs w:val="12"/>
              </w:rPr>
              <w:t>…</w:t>
            </w:r>
          </w:p>
        </w:tc>
        <w:tc>
          <w:tcPr>
            <w:tcW w:w="676" w:type="dxa"/>
            <w:tcBorders>
              <w:left w:val="single" w:sz="6" w:space="0" w:color="000000"/>
            </w:tcBorders>
            <w:shd w:val="clear" w:color="auto" w:fill="auto"/>
          </w:tcPr>
          <w:p w14:paraId="22B98BF3" w14:textId="6C9B6474" w:rsidR="00155EC8" w:rsidRPr="00B328AF" w:rsidRDefault="00155EC8" w:rsidP="00813D02">
            <w:pPr>
              <w:spacing w:line="130" w:lineRule="exact"/>
              <w:ind w:right="113"/>
              <w:jc w:val="right"/>
              <w:rPr>
                <w:sz w:val="12"/>
                <w:szCs w:val="12"/>
              </w:rPr>
            </w:pPr>
            <w:r w:rsidRPr="00B328AF">
              <w:rPr>
                <w:sz w:val="12"/>
                <w:szCs w:val="12"/>
              </w:rPr>
              <w:t>…</w:t>
            </w:r>
          </w:p>
        </w:tc>
      </w:tr>
      <w:tr w:rsidR="00853565" w:rsidRPr="00853565" w14:paraId="406E35FA" w14:textId="77777777" w:rsidTr="00813D02">
        <w:trPr>
          <w:cantSplit/>
        </w:trPr>
        <w:tc>
          <w:tcPr>
            <w:tcW w:w="1134" w:type="dxa"/>
            <w:tcBorders>
              <w:bottom w:val="single" w:sz="4" w:space="0" w:color="000000"/>
            </w:tcBorders>
            <w:shd w:val="clear" w:color="auto" w:fill="auto"/>
            <w:vAlign w:val="bottom"/>
          </w:tcPr>
          <w:p w14:paraId="3CBE9137" w14:textId="77777777" w:rsidR="00155EC8" w:rsidRPr="00B328AF" w:rsidRDefault="00155EC8" w:rsidP="00CE2E56">
            <w:pPr>
              <w:spacing w:line="130" w:lineRule="exact"/>
              <w:ind w:left="113"/>
              <w:rPr>
                <w:sz w:val="12"/>
                <w:szCs w:val="12"/>
                <w:lang w:val="en-US"/>
              </w:rPr>
            </w:pPr>
            <w:r w:rsidRPr="00B328AF">
              <w:rPr>
                <w:rFonts w:eastAsia="Symbol"/>
                <w:sz w:val="12"/>
                <w:szCs w:val="12"/>
              </w:rPr>
              <w:t>Япония</w:t>
            </w:r>
            <w:r w:rsidRPr="00B328AF">
              <w:rPr>
                <w:rFonts w:eastAsia="Symbol"/>
                <w:sz w:val="12"/>
                <w:szCs w:val="12"/>
                <w:lang w:val="en-US"/>
              </w:rPr>
              <w:t xml:space="preserve"> / </w:t>
            </w:r>
            <w:r w:rsidRPr="00B328AF">
              <w:rPr>
                <w:rFonts w:eastAsia="Symbol"/>
                <w:i/>
                <w:sz w:val="12"/>
                <w:szCs w:val="12"/>
                <w:lang w:val="en-US"/>
              </w:rPr>
              <w:t>Japan</w:t>
            </w:r>
          </w:p>
        </w:tc>
        <w:tc>
          <w:tcPr>
            <w:tcW w:w="679" w:type="dxa"/>
            <w:tcBorders>
              <w:left w:val="single" w:sz="6" w:space="0" w:color="000000"/>
              <w:bottom w:val="single" w:sz="4" w:space="0" w:color="000000"/>
            </w:tcBorders>
            <w:shd w:val="clear" w:color="auto" w:fill="auto"/>
          </w:tcPr>
          <w:p w14:paraId="75D5B4A2" w14:textId="10D3132C" w:rsidR="00155EC8" w:rsidRPr="00B328AF" w:rsidRDefault="00155EC8" w:rsidP="00813D02">
            <w:pPr>
              <w:spacing w:line="130" w:lineRule="exact"/>
              <w:ind w:right="113"/>
              <w:jc w:val="right"/>
              <w:rPr>
                <w:sz w:val="12"/>
                <w:szCs w:val="12"/>
              </w:rPr>
            </w:pPr>
            <w:r w:rsidRPr="00B328AF">
              <w:rPr>
                <w:sz w:val="12"/>
                <w:szCs w:val="12"/>
              </w:rPr>
              <w:t>999,9</w:t>
            </w:r>
          </w:p>
        </w:tc>
        <w:tc>
          <w:tcPr>
            <w:tcW w:w="739" w:type="dxa"/>
            <w:tcBorders>
              <w:left w:val="single" w:sz="6" w:space="0" w:color="000000"/>
              <w:bottom w:val="single" w:sz="4" w:space="0" w:color="000000"/>
            </w:tcBorders>
            <w:shd w:val="clear" w:color="auto" w:fill="auto"/>
          </w:tcPr>
          <w:p w14:paraId="227F99E6" w14:textId="07373CB4" w:rsidR="00155EC8" w:rsidRPr="00B328AF" w:rsidRDefault="00155EC8" w:rsidP="00813D02">
            <w:pPr>
              <w:spacing w:line="130" w:lineRule="exact"/>
              <w:ind w:right="113"/>
              <w:jc w:val="right"/>
              <w:rPr>
                <w:sz w:val="12"/>
                <w:szCs w:val="12"/>
                <w:lang w:val="en-US"/>
              </w:rPr>
            </w:pPr>
            <w:r w:rsidRPr="00B328AF">
              <w:rPr>
                <w:sz w:val="12"/>
                <w:szCs w:val="12"/>
              </w:rPr>
              <w:t>0,4</w:t>
            </w:r>
          </w:p>
        </w:tc>
        <w:tc>
          <w:tcPr>
            <w:tcW w:w="610" w:type="dxa"/>
            <w:tcBorders>
              <w:left w:val="single" w:sz="6" w:space="0" w:color="000000"/>
              <w:bottom w:val="single" w:sz="4" w:space="0" w:color="000000"/>
            </w:tcBorders>
            <w:shd w:val="clear" w:color="auto" w:fill="auto"/>
          </w:tcPr>
          <w:p w14:paraId="143FC787" w14:textId="14A0ED9B" w:rsidR="00155EC8" w:rsidRPr="00B328AF" w:rsidRDefault="00155EC8" w:rsidP="00813D02">
            <w:pPr>
              <w:spacing w:line="130" w:lineRule="exact"/>
              <w:ind w:right="113"/>
              <w:jc w:val="right"/>
              <w:rPr>
                <w:sz w:val="12"/>
                <w:szCs w:val="12"/>
                <w:lang w:val="en-US"/>
              </w:rPr>
            </w:pPr>
            <w:r w:rsidRPr="00B328AF">
              <w:rPr>
                <w:sz w:val="12"/>
                <w:szCs w:val="12"/>
              </w:rPr>
              <w:t>3,9</w:t>
            </w:r>
          </w:p>
        </w:tc>
        <w:tc>
          <w:tcPr>
            <w:tcW w:w="676" w:type="dxa"/>
            <w:tcBorders>
              <w:left w:val="single" w:sz="6" w:space="0" w:color="000000"/>
              <w:bottom w:val="single" w:sz="4" w:space="0" w:color="000000"/>
            </w:tcBorders>
            <w:shd w:val="clear" w:color="auto" w:fill="auto"/>
          </w:tcPr>
          <w:p w14:paraId="6DD637A5" w14:textId="1FA52B1C" w:rsidR="00155EC8" w:rsidRPr="00B328AF" w:rsidRDefault="00155EC8" w:rsidP="00813D02">
            <w:pPr>
              <w:spacing w:line="130" w:lineRule="exact"/>
              <w:ind w:right="113"/>
              <w:jc w:val="right"/>
              <w:rPr>
                <w:sz w:val="12"/>
                <w:szCs w:val="12"/>
                <w:lang w:val="en-US"/>
              </w:rPr>
            </w:pPr>
            <w:r w:rsidRPr="00B328AF">
              <w:rPr>
                <w:sz w:val="12"/>
                <w:szCs w:val="12"/>
              </w:rPr>
              <w:t>0,7</w:t>
            </w:r>
          </w:p>
        </w:tc>
        <w:tc>
          <w:tcPr>
            <w:tcW w:w="689" w:type="dxa"/>
            <w:tcBorders>
              <w:left w:val="single" w:sz="6" w:space="0" w:color="000000"/>
              <w:bottom w:val="single" w:sz="4" w:space="0" w:color="000000"/>
            </w:tcBorders>
            <w:shd w:val="clear" w:color="auto" w:fill="auto"/>
          </w:tcPr>
          <w:p w14:paraId="4E219839" w14:textId="527511CD" w:rsidR="00155EC8" w:rsidRPr="00B328AF" w:rsidRDefault="00155EC8" w:rsidP="00813D02">
            <w:pPr>
              <w:spacing w:line="130" w:lineRule="exact"/>
              <w:ind w:right="113"/>
              <w:jc w:val="right"/>
              <w:rPr>
                <w:sz w:val="12"/>
                <w:szCs w:val="12"/>
                <w:lang w:val="en-US"/>
              </w:rPr>
            </w:pPr>
            <w:r w:rsidRPr="00B328AF">
              <w:rPr>
                <w:sz w:val="12"/>
                <w:szCs w:val="12"/>
              </w:rPr>
              <w:t>74,9</w:t>
            </w:r>
          </w:p>
        </w:tc>
        <w:tc>
          <w:tcPr>
            <w:tcW w:w="663" w:type="dxa"/>
            <w:tcBorders>
              <w:left w:val="single" w:sz="6" w:space="0" w:color="000000"/>
              <w:bottom w:val="single" w:sz="4" w:space="0" w:color="000000"/>
            </w:tcBorders>
            <w:shd w:val="clear" w:color="auto" w:fill="auto"/>
          </w:tcPr>
          <w:p w14:paraId="79D9901B" w14:textId="4D636279" w:rsidR="00155EC8" w:rsidRPr="00B328AF" w:rsidRDefault="00155EC8" w:rsidP="00813D02">
            <w:pPr>
              <w:spacing w:line="130" w:lineRule="exact"/>
              <w:ind w:right="113"/>
              <w:jc w:val="right"/>
              <w:rPr>
                <w:sz w:val="12"/>
                <w:szCs w:val="12"/>
                <w:lang w:val="en-US"/>
              </w:rPr>
            </w:pPr>
            <w:r w:rsidRPr="00B328AF">
              <w:rPr>
                <w:sz w:val="12"/>
                <w:szCs w:val="12"/>
              </w:rPr>
              <w:t>99,3</w:t>
            </w:r>
          </w:p>
        </w:tc>
        <w:tc>
          <w:tcPr>
            <w:tcW w:w="676" w:type="dxa"/>
            <w:tcBorders>
              <w:left w:val="single" w:sz="6" w:space="0" w:color="000000"/>
              <w:bottom w:val="single" w:sz="4" w:space="0" w:color="000000"/>
            </w:tcBorders>
            <w:shd w:val="clear" w:color="auto" w:fill="auto"/>
          </w:tcPr>
          <w:p w14:paraId="2A7A4E00" w14:textId="50DC7017" w:rsidR="00155EC8" w:rsidRPr="00B328AF" w:rsidRDefault="00155EC8" w:rsidP="00813D02">
            <w:pPr>
              <w:spacing w:line="130" w:lineRule="exact"/>
              <w:ind w:right="113"/>
              <w:jc w:val="right"/>
              <w:rPr>
                <w:sz w:val="12"/>
                <w:szCs w:val="12"/>
              </w:rPr>
            </w:pPr>
            <w:r w:rsidRPr="00B328AF">
              <w:rPr>
                <w:sz w:val="12"/>
                <w:szCs w:val="12"/>
              </w:rPr>
              <w:t>…</w:t>
            </w:r>
          </w:p>
        </w:tc>
        <w:tc>
          <w:tcPr>
            <w:tcW w:w="676" w:type="dxa"/>
            <w:tcBorders>
              <w:left w:val="single" w:sz="6" w:space="0" w:color="000000"/>
              <w:bottom w:val="single" w:sz="4" w:space="0" w:color="000000"/>
            </w:tcBorders>
            <w:shd w:val="clear" w:color="auto" w:fill="auto"/>
          </w:tcPr>
          <w:p w14:paraId="310F28F2" w14:textId="25EC68C5" w:rsidR="00155EC8" w:rsidRPr="00B328AF" w:rsidRDefault="00155EC8" w:rsidP="00813D02">
            <w:pPr>
              <w:spacing w:line="130" w:lineRule="exact"/>
              <w:ind w:right="113"/>
              <w:jc w:val="right"/>
              <w:rPr>
                <w:sz w:val="12"/>
                <w:szCs w:val="12"/>
              </w:rPr>
            </w:pPr>
            <w:r w:rsidRPr="00B328AF">
              <w:rPr>
                <w:sz w:val="12"/>
                <w:szCs w:val="12"/>
              </w:rPr>
              <w:t>8 329</w:t>
            </w:r>
          </w:p>
        </w:tc>
        <w:tc>
          <w:tcPr>
            <w:tcW w:w="676" w:type="dxa"/>
            <w:tcBorders>
              <w:left w:val="single" w:sz="6" w:space="0" w:color="000000"/>
              <w:bottom w:val="single" w:sz="4" w:space="0" w:color="000000"/>
            </w:tcBorders>
            <w:shd w:val="clear" w:color="auto" w:fill="auto"/>
          </w:tcPr>
          <w:p w14:paraId="2DA2A8AD" w14:textId="2973E44D" w:rsidR="00155EC8" w:rsidRPr="00B328AF" w:rsidRDefault="00155EC8" w:rsidP="00813D02">
            <w:pPr>
              <w:spacing w:line="130" w:lineRule="exact"/>
              <w:ind w:right="113"/>
              <w:jc w:val="right"/>
              <w:rPr>
                <w:sz w:val="12"/>
                <w:szCs w:val="12"/>
              </w:rPr>
            </w:pPr>
            <w:r w:rsidRPr="00B328AF">
              <w:rPr>
                <w:sz w:val="12"/>
                <w:szCs w:val="12"/>
              </w:rPr>
              <w:t>30,3</w:t>
            </w:r>
          </w:p>
        </w:tc>
        <w:tc>
          <w:tcPr>
            <w:tcW w:w="676" w:type="dxa"/>
            <w:tcBorders>
              <w:left w:val="single" w:sz="6" w:space="0" w:color="000000"/>
              <w:bottom w:val="single" w:sz="4" w:space="0" w:color="000000"/>
            </w:tcBorders>
            <w:shd w:val="clear" w:color="auto" w:fill="auto"/>
          </w:tcPr>
          <w:p w14:paraId="542DC9BE" w14:textId="47F804A6" w:rsidR="00155EC8" w:rsidRPr="00B328AF" w:rsidRDefault="00155EC8" w:rsidP="00813D02">
            <w:pPr>
              <w:spacing w:line="130" w:lineRule="exact"/>
              <w:ind w:right="113"/>
              <w:jc w:val="right"/>
              <w:rPr>
                <w:sz w:val="12"/>
                <w:szCs w:val="12"/>
              </w:rPr>
            </w:pPr>
            <w:r w:rsidRPr="00B328AF">
              <w:rPr>
                <w:sz w:val="12"/>
                <w:szCs w:val="12"/>
              </w:rPr>
              <w:t>25,4</w:t>
            </w:r>
          </w:p>
        </w:tc>
        <w:tc>
          <w:tcPr>
            <w:tcW w:w="676" w:type="dxa"/>
            <w:tcBorders>
              <w:left w:val="single" w:sz="6" w:space="0" w:color="000000"/>
              <w:bottom w:val="single" w:sz="4" w:space="0" w:color="000000"/>
            </w:tcBorders>
            <w:shd w:val="clear" w:color="auto" w:fill="auto"/>
          </w:tcPr>
          <w:p w14:paraId="7BA15024" w14:textId="2BCCBF33" w:rsidR="00155EC8" w:rsidRPr="00B328AF" w:rsidRDefault="00155EC8" w:rsidP="00813D02">
            <w:pPr>
              <w:spacing w:line="130" w:lineRule="exact"/>
              <w:ind w:right="113"/>
              <w:jc w:val="right"/>
              <w:rPr>
                <w:sz w:val="12"/>
                <w:szCs w:val="12"/>
                <w:lang w:val="en-US"/>
              </w:rPr>
            </w:pPr>
            <w:r w:rsidRPr="00B328AF">
              <w:rPr>
                <w:sz w:val="12"/>
                <w:szCs w:val="12"/>
              </w:rPr>
              <w:t>0,1</w:t>
            </w:r>
          </w:p>
        </w:tc>
        <w:tc>
          <w:tcPr>
            <w:tcW w:w="676" w:type="dxa"/>
            <w:tcBorders>
              <w:left w:val="single" w:sz="6" w:space="0" w:color="000000"/>
              <w:bottom w:val="single" w:sz="4" w:space="0" w:color="000000"/>
            </w:tcBorders>
            <w:shd w:val="clear" w:color="auto" w:fill="auto"/>
          </w:tcPr>
          <w:p w14:paraId="768C7846" w14:textId="06D5498D" w:rsidR="00155EC8" w:rsidRPr="00B328AF" w:rsidRDefault="00155EC8" w:rsidP="00813D02">
            <w:pPr>
              <w:spacing w:line="130" w:lineRule="exact"/>
              <w:ind w:right="113"/>
              <w:jc w:val="right"/>
              <w:rPr>
                <w:sz w:val="12"/>
                <w:szCs w:val="12"/>
                <w:lang w:val="en-US"/>
              </w:rPr>
            </w:pPr>
            <w:r w:rsidRPr="00B328AF">
              <w:rPr>
                <w:sz w:val="12"/>
                <w:szCs w:val="12"/>
              </w:rPr>
              <w:t>24,4</w:t>
            </w:r>
          </w:p>
        </w:tc>
        <w:tc>
          <w:tcPr>
            <w:tcW w:w="676" w:type="dxa"/>
            <w:tcBorders>
              <w:left w:val="single" w:sz="6" w:space="0" w:color="000000"/>
              <w:bottom w:val="single" w:sz="4" w:space="0" w:color="000000"/>
            </w:tcBorders>
            <w:shd w:val="clear" w:color="auto" w:fill="auto"/>
          </w:tcPr>
          <w:p w14:paraId="05EF17BC" w14:textId="4A1F18DA" w:rsidR="00155EC8" w:rsidRPr="00B328AF" w:rsidRDefault="00155EC8" w:rsidP="00813D02">
            <w:pPr>
              <w:spacing w:line="130" w:lineRule="exact"/>
              <w:ind w:right="113"/>
              <w:jc w:val="right"/>
              <w:rPr>
                <w:sz w:val="12"/>
                <w:szCs w:val="12"/>
              </w:rPr>
            </w:pPr>
            <w:r w:rsidRPr="00B328AF">
              <w:rPr>
                <w:sz w:val="12"/>
                <w:szCs w:val="12"/>
              </w:rPr>
              <w:t>11,4</w:t>
            </w:r>
          </w:p>
        </w:tc>
      </w:tr>
    </w:tbl>
    <w:p w14:paraId="3EF0C45D" w14:textId="77777777" w:rsidR="00C04CFD" w:rsidRPr="00853565" w:rsidRDefault="00C04CFD" w:rsidP="00C04CFD">
      <w:pPr>
        <w:tabs>
          <w:tab w:val="center" w:pos="6634"/>
        </w:tabs>
        <w:spacing w:before="60" w:line="108" w:lineRule="exact"/>
        <w:rPr>
          <w:rFonts w:eastAsia="Symbol" w:cs="Symbol"/>
          <w:sz w:val="12"/>
          <w:szCs w:val="12"/>
        </w:rPr>
      </w:pPr>
      <w:r w:rsidRPr="00853565">
        <w:rPr>
          <w:rFonts w:eastAsia="Symbol" w:cs="Symbol"/>
          <w:sz w:val="12"/>
          <w:szCs w:val="12"/>
          <w:vertAlign w:val="superscript"/>
        </w:rPr>
        <w:t>1)</w:t>
      </w:r>
      <w:r w:rsidRPr="00853565">
        <w:rPr>
          <w:rFonts w:eastAsia="Symbol" w:cs="Symbol"/>
          <w:sz w:val="12"/>
          <w:szCs w:val="12"/>
        </w:rPr>
        <w:t xml:space="preserve"> По России и другим странам СНГ – валовой выпуск.</w:t>
      </w:r>
    </w:p>
    <w:p w14:paraId="35AA04AB" w14:textId="77777777" w:rsidR="00C04CFD" w:rsidRPr="00853565" w:rsidRDefault="00C04CFD" w:rsidP="00D85E52">
      <w:pPr>
        <w:tabs>
          <w:tab w:val="center" w:pos="6634"/>
        </w:tabs>
        <w:spacing w:line="116" w:lineRule="exact"/>
      </w:pPr>
      <w:r w:rsidRPr="00853565">
        <w:rPr>
          <w:rFonts w:eastAsia="Symbol" w:cs="Symbol"/>
          <w:sz w:val="12"/>
          <w:szCs w:val="12"/>
          <w:vertAlign w:val="superscript"/>
        </w:rPr>
        <w:t>2)</w:t>
      </w:r>
      <w:r w:rsidRPr="00853565">
        <w:rPr>
          <w:rFonts w:eastAsia="Symbol" w:cs="Symbol"/>
          <w:sz w:val="12"/>
          <w:szCs w:val="12"/>
        </w:rPr>
        <w:t xml:space="preserve"> По странам СНГ (кроме России) – вся обувь. </w:t>
      </w:r>
    </w:p>
    <w:p w14:paraId="5681E8A4" w14:textId="77777777" w:rsidR="00C04CFD" w:rsidRPr="00853565" w:rsidRDefault="00C04CFD" w:rsidP="00D85E52">
      <w:pPr>
        <w:tabs>
          <w:tab w:val="center" w:pos="6634"/>
        </w:tabs>
        <w:spacing w:line="116" w:lineRule="exact"/>
      </w:pPr>
      <w:r w:rsidRPr="00853565">
        <w:rPr>
          <w:rFonts w:eastAsia="Symbol" w:cs="Symbol"/>
          <w:sz w:val="12"/>
          <w:szCs w:val="12"/>
          <w:vertAlign w:val="superscript"/>
        </w:rPr>
        <w:t xml:space="preserve">3) </w:t>
      </w:r>
      <w:r w:rsidRPr="00853565">
        <w:rPr>
          <w:rFonts w:eastAsia="Symbol" w:cs="Symbol"/>
          <w:sz w:val="12"/>
          <w:szCs w:val="12"/>
        </w:rPr>
        <w:t>Виды промышленной продукции приведены в соответствии с Общероссийским классификатором продукции по видам экономической деятельности (ОКПД2).</w:t>
      </w:r>
    </w:p>
    <w:p w14:paraId="50C6B138" w14:textId="77777777" w:rsidR="00C04CFD" w:rsidRPr="00853565" w:rsidRDefault="00C04CFD" w:rsidP="00D85E52">
      <w:pPr>
        <w:tabs>
          <w:tab w:val="center" w:pos="6634"/>
        </w:tabs>
        <w:spacing w:line="116" w:lineRule="exact"/>
        <w:rPr>
          <w:rFonts w:eastAsia="Symbol" w:cs="Symbol"/>
          <w:sz w:val="12"/>
          <w:szCs w:val="12"/>
        </w:rPr>
      </w:pPr>
      <w:r w:rsidRPr="00853565">
        <w:rPr>
          <w:rFonts w:eastAsia="Symbol" w:cs="Symbol"/>
          <w:sz w:val="12"/>
          <w:szCs w:val="12"/>
          <w:vertAlign w:val="superscript"/>
        </w:rPr>
        <w:t xml:space="preserve">4) </w:t>
      </w:r>
      <w:r w:rsidRPr="00853565">
        <w:rPr>
          <w:rFonts w:eastAsia="Symbol" w:cs="Symbol"/>
          <w:sz w:val="12"/>
          <w:szCs w:val="12"/>
        </w:rPr>
        <w:t>2020 г.</w:t>
      </w:r>
    </w:p>
    <w:p w14:paraId="7189A2C8" w14:textId="77777777" w:rsidR="00C04CFD" w:rsidRPr="00853565" w:rsidRDefault="00C04CFD" w:rsidP="00D85E52">
      <w:pPr>
        <w:tabs>
          <w:tab w:val="center" w:pos="6634"/>
        </w:tabs>
        <w:spacing w:line="116" w:lineRule="exact"/>
        <w:rPr>
          <w:rFonts w:eastAsia="Symbol" w:cs="Symbol"/>
          <w:sz w:val="12"/>
          <w:szCs w:val="12"/>
        </w:rPr>
      </w:pPr>
      <w:r w:rsidRPr="00853565">
        <w:rPr>
          <w:rFonts w:eastAsia="Symbol" w:cs="Symbol"/>
          <w:sz w:val="12"/>
          <w:szCs w:val="12"/>
          <w:vertAlign w:val="superscript"/>
        </w:rPr>
        <w:t>5)</w:t>
      </w:r>
      <w:r w:rsidRPr="00853565">
        <w:rPr>
          <w:rFonts w:eastAsia="Symbol" w:cs="Symbol"/>
          <w:sz w:val="12"/>
          <w:szCs w:val="12"/>
        </w:rPr>
        <w:t xml:space="preserve"> Нефть обезвоженная, обессоленная и стабилизированная, включая газовый конденсат.</w:t>
      </w:r>
    </w:p>
    <w:p w14:paraId="4836D302" w14:textId="77777777" w:rsidR="00C04CFD" w:rsidRPr="00853565" w:rsidRDefault="00C04CFD" w:rsidP="00D85E52">
      <w:pPr>
        <w:tabs>
          <w:tab w:val="center" w:pos="6634"/>
        </w:tabs>
        <w:spacing w:line="116" w:lineRule="exact"/>
        <w:rPr>
          <w:rFonts w:eastAsia="Symbol" w:cs="Symbol"/>
          <w:sz w:val="12"/>
          <w:szCs w:val="12"/>
        </w:rPr>
      </w:pPr>
      <w:r w:rsidRPr="00853565">
        <w:rPr>
          <w:rFonts w:eastAsia="Symbol" w:cs="Symbol"/>
          <w:sz w:val="12"/>
          <w:szCs w:val="12"/>
          <w:vertAlign w:val="superscript"/>
        </w:rPr>
        <w:t>6)</w:t>
      </w:r>
      <w:r w:rsidRPr="00853565">
        <w:rPr>
          <w:rFonts w:eastAsia="Symbol" w:cs="Symbol"/>
          <w:sz w:val="12"/>
          <w:szCs w:val="12"/>
        </w:rPr>
        <w:t xml:space="preserve"> Чугун </w:t>
      </w:r>
      <w:r w:rsidRPr="00853565">
        <w:rPr>
          <w:rFonts w:eastAsia="Symbol" w:cs="Symbol"/>
          <w:bCs/>
          <w:sz w:val="12"/>
          <w:szCs w:val="12"/>
        </w:rPr>
        <w:t>зеркальный и передельный в чушках, болванках или в прочих первичных формах.</w:t>
      </w:r>
    </w:p>
    <w:p w14:paraId="7A49D368" w14:textId="77777777" w:rsidR="00C04CFD" w:rsidRPr="00853565" w:rsidRDefault="00C04CFD" w:rsidP="00D85E52">
      <w:pPr>
        <w:tabs>
          <w:tab w:val="center" w:pos="6634"/>
        </w:tabs>
        <w:spacing w:line="116" w:lineRule="exact"/>
        <w:ind w:left="113" w:hanging="113"/>
        <w:jc w:val="both"/>
        <w:rPr>
          <w:rFonts w:eastAsia="Symbol" w:cs="Symbol"/>
          <w:sz w:val="12"/>
          <w:szCs w:val="12"/>
        </w:rPr>
      </w:pPr>
      <w:r w:rsidRPr="00853565">
        <w:rPr>
          <w:rFonts w:eastAsia="Symbol" w:cs="Symbol"/>
          <w:sz w:val="12"/>
          <w:szCs w:val="12"/>
          <w:vertAlign w:val="superscript"/>
        </w:rPr>
        <w:t xml:space="preserve">7) </w:t>
      </w:r>
      <w:r w:rsidRPr="00853565">
        <w:rPr>
          <w:rFonts w:eastAsia="Symbol" w:cs="Symbol"/>
          <w:sz w:val="12"/>
          <w:szCs w:val="12"/>
          <w:lang w:val="en-US"/>
        </w:rPr>
        <w:t> </w:t>
      </w:r>
      <w:r w:rsidRPr="00853565">
        <w:rPr>
          <w:rFonts w:eastAsia="Symbol" w:cs="Symbol"/>
          <w:sz w:val="12"/>
          <w:szCs w:val="12"/>
        </w:rPr>
        <w:t xml:space="preserve">Сталь нелегированная в слитках или в прочих первичных формах и полуфабрикаты из нелегированной стали – 58,4 млн т.; сталь нержавеющая в слитках или прочих   первичных формах и полуфабрикаты из нержавеющей стали – 201,4 тыс. т., сталь легированная прочая в слитках или в прочих первичных формах и полуфабрикаты </w:t>
      </w:r>
      <w:r w:rsidRPr="00853565">
        <w:rPr>
          <w:rFonts w:eastAsia="Symbol" w:cs="Symbol"/>
          <w:sz w:val="12"/>
          <w:szCs w:val="12"/>
        </w:rPr>
        <w:br/>
        <w:t>из прочей легированной стали – 15,3 млн т.</w:t>
      </w:r>
    </w:p>
    <w:p w14:paraId="7D403B42" w14:textId="77777777" w:rsidR="00C04CFD" w:rsidRPr="00853565" w:rsidRDefault="00C04CFD" w:rsidP="00D85E52">
      <w:pPr>
        <w:tabs>
          <w:tab w:val="center" w:pos="6634"/>
        </w:tabs>
        <w:spacing w:line="116" w:lineRule="exact"/>
      </w:pPr>
      <w:r w:rsidRPr="00853565">
        <w:rPr>
          <w:rFonts w:eastAsia="Symbol" w:cs="Symbol"/>
          <w:sz w:val="12"/>
          <w:szCs w:val="12"/>
          <w:vertAlign w:val="superscript"/>
        </w:rPr>
        <w:t>8)</w:t>
      </w:r>
      <w:r w:rsidRPr="00853565">
        <w:rPr>
          <w:rFonts w:eastAsia="Symbol" w:cs="Symbol"/>
          <w:sz w:val="12"/>
          <w:szCs w:val="12"/>
        </w:rPr>
        <w:t xml:space="preserve"> Концентрат железорудный.</w:t>
      </w:r>
    </w:p>
    <w:p w14:paraId="242E4432" w14:textId="77777777" w:rsidR="00C04CFD" w:rsidRPr="00853565" w:rsidRDefault="00C04CFD" w:rsidP="00D85E52">
      <w:pPr>
        <w:tabs>
          <w:tab w:val="center" w:pos="6634"/>
        </w:tabs>
        <w:spacing w:line="116" w:lineRule="exact"/>
        <w:rPr>
          <w:rFonts w:eastAsia="Symbol" w:cs="Symbol"/>
          <w:sz w:val="12"/>
          <w:szCs w:val="12"/>
        </w:rPr>
      </w:pPr>
      <w:r w:rsidRPr="00853565">
        <w:rPr>
          <w:rFonts w:eastAsia="Symbol" w:cs="Symbol"/>
          <w:sz w:val="12"/>
          <w:szCs w:val="12"/>
          <w:vertAlign w:val="superscript"/>
        </w:rPr>
        <w:t xml:space="preserve">9) </w:t>
      </w:r>
      <w:r w:rsidRPr="00853565">
        <w:rPr>
          <w:rFonts w:eastAsia="Symbol" w:cs="Symbol"/>
          <w:sz w:val="12"/>
          <w:szCs w:val="12"/>
        </w:rPr>
        <w:t>Лесоматериалы необработанные.</w:t>
      </w:r>
    </w:p>
    <w:p w14:paraId="1DFAF753" w14:textId="77777777" w:rsidR="00C04CFD" w:rsidRPr="00853565" w:rsidRDefault="00C04CFD" w:rsidP="00D85E52">
      <w:pPr>
        <w:tabs>
          <w:tab w:val="center" w:pos="6634"/>
        </w:tabs>
        <w:spacing w:line="116" w:lineRule="exact"/>
      </w:pPr>
      <w:r w:rsidRPr="00853565">
        <w:rPr>
          <w:rFonts w:eastAsia="Symbol" w:cs="Symbol"/>
          <w:sz w:val="12"/>
          <w:szCs w:val="12"/>
          <w:vertAlign w:val="superscript"/>
        </w:rPr>
        <w:t xml:space="preserve">10) </w:t>
      </w:r>
      <w:r w:rsidRPr="00853565">
        <w:rPr>
          <w:rFonts w:eastAsia="Symbol" w:cs="Symbol"/>
          <w:sz w:val="12"/>
          <w:szCs w:val="12"/>
        </w:rPr>
        <w:t>Ткани шерстяные готовые.</w:t>
      </w:r>
    </w:p>
    <w:p w14:paraId="3FEEF7BB" w14:textId="77777777" w:rsidR="00C04CFD" w:rsidRPr="00853565" w:rsidRDefault="00C04CFD" w:rsidP="00D85E52">
      <w:pPr>
        <w:tabs>
          <w:tab w:val="center" w:pos="6634"/>
        </w:tabs>
        <w:spacing w:line="116" w:lineRule="exact"/>
        <w:rPr>
          <w:rFonts w:eastAsia="Symbol" w:cs="Symbol"/>
          <w:sz w:val="12"/>
          <w:szCs w:val="12"/>
        </w:rPr>
      </w:pPr>
      <w:r w:rsidRPr="00853565">
        <w:rPr>
          <w:rFonts w:eastAsia="Symbol" w:cs="Symbol"/>
          <w:sz w:val="12"/>
          <w:szCs w:val="12"/>
          <w:vertAlign w:val="superscript"/>
        </w:rPr>
        <w:t>11)</w:t>
      </w:r>
      <w:r w:rsidRPr="00853565">
        <w:rPr>
          <w:rFonts w:eastAsia="Symbol" w:cs="Symbol"/>
          <w:sz w:val="12"/>
          <w:szCs w:val="12"/>
        </w:rPr>
        <w:t xml:space="preserve"> Обувь с верхом из кожи, кроме спортивной обуви, обуви с защитным металлическим подноском и различной специальной обуви.</w:t>
      </w:r>
    </w:p>
    <w:p w14:paraId="4DA28CD6" w14:textId="77777777" w:rsidR="00C04CFD" w:rsidRPr="00853565" w:rsidRDefault="00C04CFD" w:rsidP="00D85E52">
      <w:pPr>
        <w:tabs>
          <w:tab w:val="center" w:pos="6634"/>
        </w:tabs>
        <w:spacing w:line="116" w:lineRule="exact"/>
        <w:rPr>
          <w:rFonts w:eastAsia="Symbol" w:cs="Symbol"/>
          <w:sz w:val="12"/>
          <w:szCs w:val="12"/>
        </w:rPr>
      </w:pPr>
      <w:r w:rsidRPr="00853565">
        <w:rPr>
          <w:rFonts w:eastAsia="Symbol" w:cs="Symbol"/>
          <w:sz w:val="12"/>
          <w:szCs w:val="12"/>
          <w:vertAlign w:val="superscript"/>
        </w:rPr>
        <w:t xml:space="preserve">12) </w:t>
      </w:r>
      <w:r w:rsidRPr="00853565">
        <w:rPr>
          <w:rFonts w:eastAsia="Symbol" w:cs="Symbol"/>
          <w:sz w:val="12"/>
          <w:szCs w:val="12"/>
        </w:rPr>
        <w:t>2018 г.</w:t>
      </w:r>
    </w:p>
    <w:p w14:paraId="7001C7A7" w14:textId="77777777" w:rsidR="00C04CFD" w:rsidRPr="00853565" w:rsidRDefault="00C04CFD" w:rsidP="00D85E52">
      <w:pPr>
        <w:tabs>
          <w:tab w:val="center" w:pos="6634"/>
        </w:tabs>
        <w:spacing w:line="116" w:lineRule="exact"/>
        <w:rPr>
          <w:rFonts w:eastAsia="Symbol" w:cs="Symbol"/>
          <w:sz w:val="12"/>
          <w:szCs w:val="12"/>
        </w:rPr>
      </w:pPr>
      <w:r w:rsidRPr="00853565">
        <w:rPr>
          <w:rFonts w:eastAsia="Symbol" w:cs="Symbol"/>
          <w:sz w:val="12"/>
          <w:szCs w:val="12"/>
          <w:vertAlign w:val="superscript"/>
        </w:rPr>
        <w:t>13)</w:t>
      </w:r>
      <w:r w:rsidRPr="00853565">
        <w:rPr>
          <w:rFonts w:eastAsia="Symbol" w:cs="Symbol"/>
          <w:sz w:val="12"/>
          <w:szCs w:val="12"/>
        </w:rPr>
        <w:t xml:space="preserve"> 2016 г.</w:t>
      </w:r>
    </w:p>
    <w:p w14:paraId="0F5550AD" w14:textId="77777777" w:rsidR="00C04CFD" w:rsidRPr="00853565" w:rsidRDefault="00C04CFD" w:rsidP="00D85E52">
      <w:pPr>
        <w:tabs>
          <w:tab w:val="center" w:pos="6634"/>
        </w:tabs>
        <w:spacing w:line="116" w:lineRule="exact"/>
        <w:rPr>
          <w:rFonts w:eastAsia="Symbol" w:cs="Symbol"/>
          <w:sz w:val="12"/>
          <w:szCs w:val="12"/>
        </w:rPr>
      </w:pPr>
      <w:r w:rsidRPr="00853565">
        <w:rPr>
          <w:rFonts w:eastAsia="Symbol" w:cs="Symbol"/>
          <w:sz w:val="12"/>
          <w:szCs w:val="12"/>
          <w:vertAlign w:val="superscript"/>
        </w:rPr>
        <w:t xml:space="preserve">14) </w:t>
      </w:r>
      <w:r w:rsidRPr="00853565">
        <w:rPr>
          <w:rFonts w:eastAsia="Symbol" w:cs="Symbol"/>
          <w:sz w:val="12"/>
          <w:szCs w:val="12"/>
        </w:rPr>
        <w:t>2017 г.</w:t>
      </w:r>
    </w:p>
    <w:p w14:paraId="7784D8CA" w14:textId="77777777" w:rsidR="003E5E0B" w:rsidRPr="00853565" w:rsidRDefault="003E5E0B" w:rsidP="00D85E52">
      <w:pPr>
        <w:tabs>
          <w:tab w:val="center" w:pos="6634"/>
        </w:tabs>
        <w:spacing w:line="116" w:lineRule="exact"/>
      </w:pPr>
      <w:r w:rsidRPr="00853565">
        <w:rPr>
          <w:rFonts w:eastAsia="Symbol" w:cs="Symbol"/>
          <w:sz w:val="12"/>
          <w:szCs w:val="12"/>
          <w:vertAlign w:val="superscript"/>
        </w:rPr>
        <w:t xml:space="preserve">15) </w:t>
      </w:r>
      <w:r w:rsidRPr="00853565">
        <w:rPr>
          <w:rFonts w:eastAsia="Symbol" w:cs="Symbol"/>
          <w:sz w:val="12"/>
          <w:szCs w:val="12"/>
        </w:rPr>
        <w:t>Великобритания вышла из состава ЕС 1 февраля 2020 г.</w:t>
      </w:r>
    </w:p>
    <w:p w14:paraId="379B7615" w14:textId="77777777" w:rsidR="00C04CFD" w:rsidRPr="00853565" w:rsidRDefault="00C04CFD" w:rsidP="00C04CFD">
      <w:pPr>
        <w:tabs>
          <w:tab w:val="center" w:pos="6634"/>
        </w:tabs>
        <w:spacing w:before="60" w:line="108" w:lineRule="exact"/>
        <w:rPr>
          <w:i/>
          <w:lang w:val="en-US"/>
        </w:rPr>
      </w:pPr>
      <w:r w:rsidRPr="00853565">
        <w:rPr>
          <w:rFonts w:eastAsia="Symbol" w:cs="Symbol"/>
          <w:i/>
          <w:sz w:val="12"/>
          <w:szCs w:val="12"/>
          <w:vertAlign w:val="superscript"/>
          <w:lang w:val="en-US"/>
        </w:rPr>
        <w:t>1)</w:t>
      </w:r>
      <w:r w:rsidRPr="00853565">
        <w:rPr>
          <w:rFonts w:eastAsia="Symbol" w:cs="Symbol"/>
          <w:i/>
          <w:sz w:val="12"/>
          <w:szCs w:val="12"/>
          <w:lang w:val="en-US"/>
        </w:rPr>
        <w:t xml:space="preserve"> For Russia and other CIS countries – gross output.</w:t>
      </w:r>
    </w:p>
    <w:p w14:paraId="620DD766" w14:textId="77777777" w:rsidR="00C04CFD" w:rsidRPr="00853565" w:rsidRDefault="00C04CFD" w:rsidP="00D85E52">
      <w:pPr>
        <w:tabs>
          <w:tab w:val="center" w:pos="6634"/>
        </w:tabs>
        <w:spacing w:line="116" w:lineRule="exact"/>
        <w:rPr>
          <w:i/>
          <w:lang w:val="en-US"/>
        </w:rPr>
      </w:pPr>
      <w:r w:rsidRPr="00853565">
        <w:rPr>
          <w:rFonts w:eastAsia="Symbol" w:cs="Symbol"/>
          <w:i/>
          <w:sz w:val="12"/>
          <w:szCs w:val="12"/>
          <w:vertAlign w:val="superscript"/>
          <w:lang w:val="en-US"/>
        </w:rPr>
        <w:t xml:space="preserve">2) </w:t>
      </w:r>
      <w:r w:rsidRPr="00853565">
        <w:rPr>
          <w:rFonts w:eastAsia="Symbol" w:cs="Symbol"/>
          <w:i/>
          <w:sz w:val="12"/>
          <w:szCs w:val="12"/>
          <w:lang w:val="en-US"/>
        </w:rPr>
        <w:t xml:space="preserve">For CIS countries (excluding Russia) – all footwear. </w:t>
      </w:r>
    </w:p>
    <w:p w14:paraId="480D40BE" w14:textId="77777777" w:rsidR="00C04CFD" w:rsidRPr="00853565" w:rsidRDefault="00C04CFD" w:rsidP="00D85E52">
      <w:pPr>
        <w:tabs>
          <w:tab w:val="center" w:pos="6634"/>
        </w:tabs>
        <w:spacing w:line="116" w:lineRule="exact"/>
        <w:rPr>
          <w:i/>
          <w:lang w:val="en-US"/>
        </w:rPr>
      </w:pPr>
      <w:r w:rsidRPr="00853565">
        <w:rPr>
          <w:rFonts w:eastAsia="Symbol" w:cs="Symbol"/>
          <w:i/>
          <w:sz w:val="12"/>
          <w:szCs w:val="12"/>
          <w:vertAlign w:val="superscript"/>
          <w:lang w:val="en-US"/>
        </w:rPr>
        <w:t>3)</w:t>
      </w:r>
      <w:r w:rsidRPr="00853565">
        <w:rPr>
          <w:rFonts w:eastAsia="Symbol" w:cs="Symbol"/>
          <w:i/>
          <w:sz w:val="12"/>
          <w:szCs w:val="12"/>
          <w:lang w:val="en-US"/>
        </w:rPr>
        <w:t xml:space="preserve"> Types of products are presented according to the Russian Classification of Products by Economic Activity (</w:t>
      </w:r>
      <w:r w:rsidRPr="00853565">
        <w:rPr>
          <w:rFonts w:eastAsia="Symbol" w:cs="Symbol"/>
          <w:i/>
          <w:sz w:val="12"/>
          <w:szCs w:val="12"/>
        </w:rPr>
        <w:t>ОК</w:t>
      </w:r>
      <w:r w:rsidRPr="00853565">
        <w:rPr>
          <w:rFonts w:eastAsia="Symbol" w:cs="Symbol"/>
          <w:i/>
          <w:sz w:val="12"/>
          <w:szCs w:val="12"/>
          <w:lang w:val="en-US"/>
        </w:rPr>
        <w:t>PD2).</w:t>
      </w:r>
    </w:p>
    <w:p w14:paraId="3F7986F3" w14:textId="77777777" w:rsidR="00C04CFD" w:rsidRPr="00853565" w:rsidRDefault="00C04CFD" w:rsidP="00D85E52">
      <w:pPr>
        <w:tabs>
          <w:tab w:val="center" w:pos="6634"/>
        </w:tabs>
        <w:spacing w:line="116" w:lineRule="exact"/>
        <w:rPr>
          <w:rFonts w:eastAsia="Symbol" w:cs="Symbol"/>
          <w:i/>
          <w:sz w:val="12"/>
          <w:szCs w:val="12"/>
          <w:lang w:val="en-US"/>
        </w:rPr>
      </w:pPr>
      <w:r w:rsidRPr="00853565">
        <w:rPr>
          <w:rFonts w:eastAsia="Symbol" w:cs="Symbol"/>
          <w:i/>
          <w:sz w:val="12"/>
          <w:szCs w:val="12"/>
          <w:vertAlign w:val="superscript"/>
          <w:lang w:val="en-US"/>
        </w:rPr>
        <w:t>4)</w:t>
      </w:r>
      <w:r w:rsidRPr="00853565">
        <w:rPr>
          <w:rFonts w:eastAsia="Symbol" w:cs="Symbol"/>
          <w:i/>
          <w:sz w:val="12"/>
          <w:szCs w:val="12"/>
          <w:lang w:val="en-US"/>
        </w:rPr>
        <w:t xml:space="preserve"> 2020.</w:t>
      </w:r>
    </w:p>
    <w:p w14:paraId="343AEE85" w14:textId="39480C53" w:rsidR="00C04CFD" w:rsidRPr="00853565" w:rsidRDefault="00C04CFD" w:rsidP="00D85E52">
      <w:pPr>
        <w:tabs>
          <w:tab w:val="center" w:pos="6634"/>
        </w:tabs>
        <w:spacing w:line="116" w:lineRule="exact"/>
        <w:rPr>
          <w:rFonts w:eastAsia="Symbol" w:cs="Symbol"/>
          <w:i/>
          <w:sz w:val="12"/>
          <w:szCs w:val="12"/>
          <w:vertAlign w:val="superscript"/>
          <w:lang w:val="en-US"/>
        </w:rPr>
      </w:pPr>
      <w:r w:rsidRPr="00853565">
        <w:rPr>
          <w:rFonts w:eastAsia="Symbol" w:cs="Symbol"/>
          <w:i/>
          <w:sz w:val="12"/>
          <w:szCs w:val="12"/>
          <w:vertAlign w:val="superscript"/>
          <w:lang w:val="en-US"/>
        </w:rPr>
        <w:t xml:space="preserve">5) </w:t>
      </w:r>
      <w:r w:rsidR="00064B73" w:rsidRPr="00853565">
        <w:rPr>
          <w:rFonts w:eastAsia="Symbol" w:cs="Symbol"/>
          <w:sz w:val="12"/>
          <w:szCs w:val="12"/>
          <w:lang w:val="en-US"/>
        </w:rPr>
        <w:t>Oil, dehydrated, desalted and stabilized, including gas condensate.</w:t>
      </w:r>
    </w:p>
    <w:p w14:paraId="53DD40C7" w14:textId="7834B5EC" w:rsidR="00C04CFD" w:rsidRPr="00853565" w:rsidRDefault="00D85E52" w:rsidP="00D85E52">
      <w:pPr>
        <w:tabs>
          <w:tab w:val="center" w:pos="6634"/>
        </w:tabs>
        <w:spacing w:line="116" w:lineRule="exact"/>
        <w:rPr>
          <w:rFonts w:eastAsia="Symbol" w:cs="Symbol"/>
          <w:i/>
          <w:sz w:val="12"/>
          <w:szCs w:val="12"/>
          <w:lang w:val="en-US"/>
        </w:rPr>
      </w:pPr>
      <w:r w:rsidRPr="00853565">
        <w:rPr>
          <w:rFonts w:eastAsia="Symbol" w:cs="Symbol"/>
          <w:i/>
          <w:sz w:val="12"/>
          <w:szCs w:val="12"/>
          <w:vertAlign w:val="superscript"/>
          <w:lang w:val="en-US"/>
        </w:rPr>
        <w:t>6</w:t>
      </w:r>
      <w:r w:rsidR="00C04CFD" w:rsidRPr="00853565">
        <w:rPr>
          <w:rFonts w:eastAsia="Symbol" w:cs="Symbol"/>
          <w:i/>
          <w:sz w:val="12"/>
          <w:szCs w:val="12"/>
          <w:vertAlign w:val="superscript"/>
          <w:lang w:val="en-US"/>
        </w:rPr>
        <w:t>)</w:t>
      </w:r>
      <w:r w:rsidR="00C04CFD" w:rsidRPr="00853565">
        <w:rPr>
          <w:rFonts w:eastAsia="Symbol" w:cs="Symbol"/>
          <w:i/>
          <w:sz w:val="12"/>
          <w:szCs w:val="12"/>
          <w:lang w:val="en-US"/>
        </w:rPr>
        <w:t xml:space="preserve"> Pig iron and spiegeleisen in pigs, blocks or other primary forms.</w:t>
      </w:r>
    </w:p>
    <w:p w14:paraId="6A0AF1AD" w14:textId="77777777" w:rsidR="00C04CFD" w:rsidRPr="00853565" w:rsidRDefault="00C04CFD" w:rsidP="00D85E52">
      <w:pPr>
        <w:tabs>
          <w:tab w:val="center" w:pos="6634"/>
        </w:tabs>
        <w:spacing w:line="116" w:lineRule="exact"/>
        <w:ind w:left="113" w:hanging="113"/>
        <w:jc w:val="both"/>
        <w:rPr>
          <w:rFonts w:eastAsia="Symbol" w:cs="Symbol"/>
          <w:i/>
          <w:sz w:val="12"/>
          <w:szCs w:val="12"/>
          <w:lang w:val="en-US"/>
        </w:rPr>
      </w:pPr>
      <w:r w:rsidRPr="00853565">
        <w:rPr>
          <w:rFonts w:eastAsia="Symbol" w:cs="Symbol"/>
          <w:i/>
          <w:sz w:val="12"/>
          <w:szCs w:val="12"/>
          <w:vertAlign w:val="superscript"/>
          <w:lang w:val="en-US"/>
        </w:rPr>
        <w:t>7) </w:t>
      </w:r>
      <w:r w:rsidRPr="00853565">
        <w:rPr>
          <w:rFonts w:eastAsia="Symbol" w:cs="Symbol"/>
          <w:i/>
          <w:sz w:val="12"/>
          <w:szCs w:val="12"/>
          <w:lang w:val="en-US"/>
        </w:rPr>
        <w:t>Non alloy steel in ingots or other primary forms and semi-finished products of non alloy steel – 59, 6 mln. Tonnes. Stainless steel in ingots or other primary forms and semi-finished</w:t>
      </w:r>
      <w:r w:rsidRPr="00853565">
        <w:rPr>
          <w:rFonts w:eastAsia="Symbol" w:cs="Symbol"/>
          <w:i/>
          <w:sz w:val="12"/>
          <w:szCs w:val="12"/>
          <w:lang w:val="en-US"/>
        </w:rPr>
        <w:br/>
        <w:t>products of stainless steel – 190, 4 thou. Tonnes. Other alloy steel in ingots or other primary forms and semi-finished products of other alloy steel – 14, 5 mln. Tonnes.</w:t>
      </w:r>
    </w:p>
    <w:p w14:paraId="40E65C74" w14:textId="77777777" w:rsidR="00C04CFD" w:rsidRPr="00853565" w:rsidRDefault="00C04CFD" w:rsidP="00D85E52">
      <w:pPr>
        <w:tabs>
          <w:tab w:val="center" w:pos="6634"/>
        </w:tabs>
        <w:spacing w:line="116" w:lineRule="exact"/>
        <w:rPr>
          <w:i/>
          <w:lang w:val="en-US"/>
        </w:rPr>
      </w:pPr>
      <w:r w:rsidRPr="00853565">
        <w:rPr>
          <w:rFonts w:eastAsia="Symbol" w:cs="Symbol"/>
          <w:i/>
          <w:sz w:val="12"/>
          <w:vertAlign w:val="superscript"/>
          <w:lang w:val="en-US"/>
        </w:rPr>
        <w:t>8)</w:t>
      </w:r>
      <w:r w:rsidRPr="00853565">
        <w:rPr>
          <w:rFonts w:eastAsia="Symbol" w:cs="Symbol"/>
          <w:i/>
          <w:sz w:val="12"/>
          <w:lang w:val="en-US"/>
        </w:rPr>
        <w:t>Ferrous ore concentrate.</w:t>
      </w:r>
    </w:p>
    <w:p w14:paraId="6075A97A" w14:textId="77777777" w:rsidR="00C04CFD" w:rsidRPr="00853565" w:rsidRDefault="00C04CFD" w:rsidP="00D85E52">
      <w:pPr>
        <w:tabs>
          <w:tab w:val="center" w:pos="6634"/>
        </w:tabs>
        <w:spacing w:line="116" w:lineRule="exact"/>
        <w:rPr>
          <w:rFonts w:eastAsia="Symbol" w:cs="Symbol"/>
          <w:i/>
          <w:sz w:val="12"/>
          <w:szCs w:val="12"/>
          <w:vertAlign w:val="superscript"/>
          <w:lang w:val="en-US"/>
        </w:rPr>
      </w:pPr>
      <w:r w:rsidRPr="00853565">
        <w:rPr>
          <w:rFonts w:eastAsia="Symbol" w:cs="Symbol"/>
          <w:i/>
          <w:sz w:val="12"/>
          <w:szCs w:val="12"/>
          <w:vertAlign w:val="superscript"/>
          <w:lang w:val="en-US"/>
        </w:rPr>
        <w:t xml:space="preserve">9) </w:t>
      </w:r>
      <w:r w:rsidRPr="00853565">
        <w:rPr>
          <w:rFonts w:eastAsia="Symbol" w:cs="Symbol"/>
          <w:i/>
          <w:sz w:val="12"/>
          <w:szCs w:val="12"/>
          <w:lang w:val="en-US"/>
        </w:rPr>
        <w:t>Unprocessed wood.</w:t>
      </w:r>
    </w:p>
    <w:p w14:paraId="1CF39745" w14:textId="77777777" w:rsidR="00C04CFD" w:rsidRPr="00853565" w:rsidRDefault="00C04CFD" w:rsidP="00D85E52">
      <w:pPr>
        <w:tabs>
          <w:tab w:val="center" w:pos="6634"/>
        </w:tabs>
        <w:spacing w:line="116" w:lineRule="exact"/>
        <w:rPr>
          <w:i/>
          <w:lang w:val="en-US"/>
        </w:rPr>
      </w:pPr>
      <w:r w:rsidRPr="00853565">
        <w:rPr>
          <w:rFonts w:eastAsia="Symbol" w:cs="Symbol"/>
          <w:i/>
          <w:sz w:val="12"/>
          <w:szCs w:val="12"/>
          <w:vertAlign w:val="superscript"/>
          <w:lang w:val="en-US"/>
        </w:rPr>
        <w:t xml:space="preserve">10) </w:t>
      </w:r>
      <w:r w:rsidRPr="00853565">
        <w:rPr>
          <w:rFonts w:eastAsia="Symbol" w:cs="Symbol"/>
          <w:i/>
          <w:sz w:val="12"/>
          <w:szCs w:val="12"/>
          <w:lang w:val="en-US"/>
        </w:rPr>
        <w:t>Finished wool fabrics.</w:t>
      </w:r>
    </w:p>
    <w:p w14:paraId="47FF05C3" w14:textId="77777777" w:rsidR="00C04CFD" w:rsidRPr="00853565" w:rsidRDefault="00C04CFD" w:rsidP="00D85E52">
      <w:pPr>
        <w:tabs>
          <w:tab w:val="center" w:pos="6634"/>
        </w:tabs>
        <w:spacing w:line="116" w:lineRule="exact"/>
        <w:rPr>
          <w:rFonts w:eastAsia="Symbol" w:cs="Symbol"/>
          <w:i/>
          <w:sz w:val="12"/>
          <w:szCs w:val="12"/>
          <w:lang w:val="en-US"/>
        </w:rPr>
      </w:pPr>
      <w:r w:rsidRPr="00853565">
        <w:rPr>
          <w:rFonts w:eastAsia="Symbol" w:cs="Symbol"/>
          <w:i/>
          <w:sz w:val="12"/>
          <w:szCs w:val="12"/>
          <w:vertAlign w:val="superscript"/>
          <w:lang w:val="en-US"/>
        </w:rPr>
        <w:t>11)</w:t>
      </w:r>
      <w:r w:rsidRPr="00853565">
        <w:rPr>
          <w:rFonts w:eastAsia="Symbol" w:cs="Symbol"/>
          <w:i/>
          <w:sz w:val="12"/>
          <w:szCs w:val="12"/>
          <w:lang w:val="en-US"/>
        </w:rPr>
        <w:t xml:space="preserve"> Footwear with upper of leather, other than sports footwear, footwear incorporating a protective metal toe-cap and miscellaneous special footwear.</w:t>
      </w:r>
    </w:p>
    <w:p w14:paraId="1D8CDF8F" w14:textId="77777777" w:rsidR="00C04CFD" w:rsidRPr="00853565" w:rsidRDefault="00C04CFD" w:rsidP="00D85E52">
      <w:pPr>
        <w:tabs>
          <w:tab w:val="center" w:pos="6634"/>
        </w:tabs>
        <w:spacing w:line="116" w:lineRule="exact"/>
        <w:rPr>
          <w:rFonts w:eastAsia="Symbol" w:cs="Symbol"/>
          <w:i/>
          <w:sz w:val="12"/>
          <w:szCs w:val="12"/>
          <w:lang w:val="en-US"/>
        </w:rPr>
      </w:pPr>
      <w:r w:rsidRPr="00853565">
        <w:rPr>
          <w:rFonts w:eastAsia="Symbol" w:cs="Symbol"/>
          <w:i/>
          <w:sz w:val="12"/>
          <w:szCs w:val="12"/>
          <w:vertAlign w:val="superscript"/>
          <w:lang w:val="en-US"/>
        </w:rPr>
        <w:t xml:space="preserve">12) </w:t>
      </w:r>
      <w:r w:rsidRPr="00853565">
        <w:rPr>
          <w:rFonts w:eastAsia="Symbol" w:cs="Symbol"/>
          <w:i/>
          <w:sz w:val="12"/>
          <w:szCs w:val="12"/>
          <w:lang w:val="en-US"/>
        </w:rPr>
        <w:t>2018.</w:t>
      </w:r>
    </w:p>
    <w:p w14:paraId="406942FF" w14:textId="77777777" w:rsidR="00C04CFD" w:rsidRPr="00853565" w:rsidRDefault="00C04CFD" w:rsidP="00D85E52">
      <w:pPr>
        <w:tabs>
          <w:tab w:val="center" w:pos="6634"/>
        </w:tabs>
        <w:spacing w:line="116" w:lineRule="exact"/>
        <w:rPr>
          <w:rFonts w:eastAsia="Symbol" w:cs="Symbol"/>
          <w:i/>
          <w:sz w:val="12"/>
          <w:szCs w:val="12"/>
          <w:lang w:val="en-US"/>
        </w:rPr>
      </w:pPr>
      <w:r w:rsidRPr="00853565">
        <w:rPr>
          <w:rFonts w:eastAsia="Symbol" w:cs="Symbol"/>
          <w:i/>
          <w:sz w:val="12"/>
          <w:szCs w:val="12"/>
          <w:vertAlign w:val="superscript"/>
          <w:lang w:val="en-US"/>
        </w:rPr>
        <w:t xml:space="preserve">13) </w:t>
      </w:r>
      <w:r w:rsidRPr="00853565">
        <w:rPr>
          <w:rFonts w:eastAsia="Symbol" w:cs="Symbol"/>
          <w:i/>
          <w:sz w:val="12"/>
          <w:szCs w:val="12"/>
          <w:lang w:val="en-US"/>
        </w:rPr>
        <w:t>2016.</w:t>
      </w:r>
    </w:p>
    <w:p w14:paraId="213C0682" w14:textId="77777777" w:rsidR="00C04CFD" w:rsidRPr="00853565" w:rsidRDefault="00C04CFD" w:rsidP="00D85E52">
      <w:pPr>
        <w:tabs>
          <w:tab w:val="center" w:pos="6634"/>
        </w:tabs>
        <w:spacing w:line="116" w:lineRule="exact"/>
        <w:rPr>
          <w:rFonts w:eastAsia="Symbol" w:cs="Symbol"/>
          <w:i/>
          <w:sz w:val="12"/>
          <w:szCs w:val="12"/>
          <w:lang w:val="en-US"/>
        </w:rPr>
      </w:pPr>
      <w:r w:rsidRPr="00853565">
        <w:rPr>
          <w:rFonts w:eastAsia="Symbol" w:cs="Symbol"/>
          <w:i/>
          <w:sz w:val="12"/>
          <w:szCs w:val="12"/>
          <w:vertAlign w:val="superscript"/>
          <w:lang w:val="en-US"/>
        </w:rPr>
        <w:t>14)</w:t>
      </w:r>
      <w:r w:rsidRPr="00853565">
        <w:rPr>
          <w:rFonts w:eastAsia="Symbol" w:cs="Symbol"/>
          <w:i/>
          <w:sz w:val="12"/>
          <w:szCs w:val="12"/>
          <w:lang w:val="en-US"/>
        </w:rPr>
        <w:t xml:space="preserve"> 2017.</w:t>
      </w:r>
    </w:p>
    <w:p w14:paraId="617279E4" w14:textId="4433D958" w:rsidR="003E5E0B" w:rsidRPr="00853565" w:rsidRDefault="003E5E0B" w:rsidP="00D85E52">
      <w:pPr>
        <w:spacing w:line="116" w:lineRule="exact"/>
        <w:rPr>
          <w:i/>
          <w:sz w:val="12"/>
          <w:szCs w:val="12"/>
          <w:lang w:val="en-US"/>
        </w:rPr>
      </w:pPr>
      <w:r w:rsidRPr="00853565">
        <w:rPr>
          <w:i/>
          <w:sz w:val="12"/>
          <w:szCs w:val="12"/>
          <w:vertAlign w:val="superscript"/>
          <w:lang w:val="en-US"/>
        </w:rPr>
        <w:t>15)</w:t>
      </w:r>
      <w:r w:rsidRPr="00853565">
        <w:rPr>
          <w:i/>
          <w:sz w:val="12"/>
          <w:szCs w:val="12"/>
          <w:lang w:val="en-US"/>
        </w:rPr>
        <w:t xml:space="preserve"> The United Kingdom withdrew from the European Union (EU) on 1 February 2020.</w:t>
      </w:r>
    </w:p>
    <w:p w14:paraId="3E7DBA97" w14:textId="77777777" w:rsidR="003E5E0B" w:rsidRPr="00853565" w:rsidRDefault="003E5E0B" w:rsidP="00C04CFD">
      <w:pPr>
        <w:tabs>
          <w:tab w:val="center" w:pos="6634"/>
        </w:tabs>
        <w:spacing w:line="108" w:lineRule="exact"/>
        <w:rPr>
          <w:i/>
          <w:lang w:val="en-US"/>
        </w:rPr>
      </w:pPr>
    </w:p>
    <w:p w14:paraId="6C03776D" w14:textId="716120F3" w:rsidR="00504A06" w:rsidRPr="00853565" w:rsidRDefault="00693970" w:rsidP="005E612F">
      <w:pPr>
        <w:pageBreakBefore/>
        <w:spacing w:after="60"/>
      </w:pPr>
      <w:r w:rsidRPr="00853565">
        <w:rPr>
          <w:rFonts w:eastAsia="Symbol" w:cs="Symbol"/>
          <w:b/>
          <w:bCs/>
          <w:sz w:val="16"/>
          <w:szCs w:val="16"/>
        </w:rPr>
        <w:lastRenderedPageBreak/>
        <w:t>26.</w:t>
      </w:r>
      <w:r w:rsidR="00504A06" w:rsidRPr="00853565">
        <w:rPr>
          <w:rFonts w:eastAsia="Symbol" w:cs="Symbol"/>
          <w:b/>
          <w:bCs/>
          <w:sz w:val="16"/>
          <w:szCs w:val="16"/>
        </w:rPr>
        <w:t xml:space="preserve">31. ПРОИЗВОДСТВО ВАЖНЕЙШИХ ВИДОВ </w:t>
      </w:r>
      <w:r w:rsidR="00504A06" w:rsidRPr="00853565">
        <w:rPr>
          <w:rFonts w:eastAsia="Symbol" w:cs="Symbol"/>
          <w:b/>
          <w:sz w:val="16"/>
          <w:szCs w:val="16"/>
        </w:rPr>
        <w:t>ПРОМЫШЛЕННОЙ ПРОДУКЦИИ</w:t>
      </w:r>
      <w:r w:rsidR="00504A06" w:rsidRPr="00853565">
        <w:rPr>
          <w:rFonts w:eastAsia="Symbol" w:cs="Symbol"/>
          <w:b/>
          <w:bCs/>
          <w:sz w:val="16"/>
          <w:szCs w:val="16"/>
        </w:rPr>
        <w:t xml:space="preserve"> </w:t>
      </w:r>
      <w:r w:rsidR="00504A06" w:rsidRPr="00853565">
        <w:rPr>
          <w:rFonts w:eastAsia="Symbol" w:cs="Symbol"/>
          <w:b/>
          <w:sz w:val="16"/>
          <w:szCs w:val="16"/>
        </w:rPr>
        <w:t>НА ДУШУ НАСЕЛЕНИЯ</w:t>
      </w:r>
      <w:r w:rsidR="00504A06" w:rsidRPr="00853565">
        <w:rPr>
          <w:rFonts w:eastAsia="Symbol" w:cs="Symbol"/>
          <w:b/>
          <w:bCs/>
          <w:sz w:val="16"/>
          <w:szCs w:val="16"/>
        </w:rPr>
        <w:t xml:space="preserve"> в 201</w:t>
      </w:r>
      <w:r w:rsidR="00384A60" w:rsidRPr="00853565">
        <w:rPr>
          <w:rFonts w:eastAsia="Symbol" w:cs="Symbol"/>
          <w:b/>
          <w:bCs/>
          <w:sz w:val="16"/>
          <w:szCs w:val="16"/>
        </w:rPr>
        <w:t>9</w:t>
      </w:r>
      <w:r w:rsidR="00504A06" w:rsidRPr="00853565">
        <w:rPr>
          <w:rFonts w:eastAsia="Symbol" w:cs="Symbol"/>
          <w:b/>
          <w:bCs/>
          <w:sz w:val="16"/>
          <w:szCs w:val="16"/>
        </w:rPr>
        <w:t xml:space="preserve"> г.</w:t>
      </w:r>
    </w:p>
    <w:p w14:paraId="5C098CC1" w14:textId="672796AD" w:rsidR="00504A06" w:rsidRPr="00853565" w:rsidRDefault="00504A06">
      <w:pPr>
        <w:spacing w:after="60"/>
        <w:ind w:left="482"/>
        <w:rPr>
          <w:rFonts w:eastAsia="Symbol" w:cs="Symbol"/>
          <w:b/>
          <w:bCs/>
          <w:i/>
          <w:sz w:val="16"/>
          <w:szCs w:val="16"/>
          <w:lang w:val="en-US"/>
        </w:rPr>
      </w:pPr>
      <w:r w:rsidRPr="00853565">
        <w:rPr>
          <w:rFonts w:eastAsia="Symbol" w:cs="Symbol"/>
          <w:b/>
          <w:i/>
          <w:caps/>
          <w:sz w:val="16"/>
          <w:lang w:val="en-US"/>
        </w:rPr>
        <w:t xml:space="preserve">PER CAPITA Production of </w:t>
      </w:r>
      <w:r w:rsidR="005D6CF5" w:rsidRPr="00853565">
        <w:rPr>
          <w:rFonts w:eastAsia="Symbol" w:cs="Symbol"/>
          <w:b/>
          <w:i/>
          <w:caps/>
          <w:sz w:val="16"/>
          <w:lang w:val="en-US"/>
        </w:rPr>
        <w:t xml:space="preserve">maIN </w:t>
      </w:r>
      <w:r w:rsidRPr="00853565">
        <w:rPr>
          <w:rFonts w:eastAsia="Symbol" w:cs="Symbol"/>
          <w:b/>
          <w:i/>
          <w:caps/>
          <w:sz w:val="16"/>
          <w:lang w:val="en-US"/>
        </w:rPr>
        <w:t>types of</w:t>
      </w:r>
      <w:r w:rsidRPr="00853565">
        <w:rPr>
          <w:rFonts w:eastAsia="Symbol" w:cs="Symbol"/>
          <w:i/>
          <w:lang w:val="en-US"/>
        </w:rPr>
        <w:t xml:space="preserve"> </w:t>
      </w:r>
      <w:r w:rsidRPr="00853565">
        <w:rPr>
          <w:rFonts w:eastAsia="Symbol" w:cs="Symbol"/>
          <w:b/>
          <w:i/>
          <w:sz w:val="16"/>
          <w:szCs w:val="16"/>
          <w:lang w:val="en-US"/>
        </w:rPr>
        <w:t>INDUSTRIAL PRODUCTS</w:t>
      </w:r>
      <w:r w:rsidRPr="00853565">
        <w:rPr>
          <w:rFonts w:eastAsia="Symbol" w:cs="Symbol"/>
          <w:b/>
          <w:bCs/>
          <w:i/>
          <w:sz w:val="16"/>
          <w:szCs w:val="16"/>
          <w:vertAlign w:val="superscript"/>
          <w:lang w:val="en-US"/>
        </w:rPr>
        <w:t xml:space="preserve"> </w:t>
      </w:r>
      <w:r w:rsidR="00085CCB" w:rsidRPr="00853565">
        <w:rPr>
          <w:rFonts w:eastAsia="Symbol" w:cs="Symbol"/>
          <w:b/>
          <w:bCs/>
          <w:i/>
          <w:sz w:val="16"/>
          <w:szCs w:val="16"/>
          <w:lang w:val="en-US"/>
        </w:rPr>
        <w:t>in</w:t>
      </w:r>
      <w:r w:rsidRPr="00853565">
        <w:rPr>
          <w:rFonts w:eastAsia="Symbol" w:cs="Symbol"/>
          <w:b/>
          <w:bCs/>
          <w:i/>
          <w:sz w:val="16"/>
          <w:szCs w:val="16"/>
          <w:lang w:val="en-US"/>
        </w:rPr>
        <w:t xml:space="preserve"> 201</w:t>
      </w:r>
      <w:r w:rsidR="00384A60" w:rsidRPr="00853565">
        <w:rPr>
          <w:rFonts w:eastAsia="Symbol" w:cs="Symbol"/>
          <w:b/>
          <w:bCs/>
          <w:i/>
          <w:sz w:val="16"/>
          <w:szCs w:val="16"/>
          <w:lang w:val="en-US"/>
        </w:rPr>
        <w:t>9</w:t>
      </w:r>
      <w:r w:rsidRPr="00853565">
        <w:rPr>
          <w:rFonts w:eastAsia="Symbol" w:cs="Symbol"/>
          <w:b/>
          <w:bCs/>
          <w:i/>
          <w:sz w:val="16"/>
          <w:szCs w:val="16"/>
          <w:lang w:val="en-US"/>
        </w:rPr>
        <w:t xml:space="preserve"> </w:t>
      </w:r>
    </w:p>
    <w:tbl>
      <w:tblPr>
        <w:tblW w:w="9922" w:type="dxa"/>
        <w:tblLayout w:type="fixed"/>
        <w:tblCellMar>
          <w:left w:w="0" w:type="dxa"/>
          <w:right w:w="0" w:type="dxa"/>
        </w:tblCellMar>
        <w:tblLook w:val="0000" w:firstRow="0" w:lastRow="0" w:firstColumn="0" w:lastColumn="0" w:noHBand="0" w:noVBand="0"/>
      </w:tblPr>
      <w:tblGrid>
        <w:gridCol w:w="1317"/>
        <w:gridCol w:w="779"/>
        <w:gridCol w:w="881"/>
        <w:gridCol w:w="681"/>
        <w:gridCol w:w="783"/>
        <w:gridCol w:w="798"/>
        <w:gridCol w:w="768"/>
        <w:gridCol w:w="783"/>
        <w:gridCol w:w="783"/>
        <w:gridCol w:w="783"/>
        <w:gridCol w:w="783"/>
        <w:gridCol w:w="783"/>
      </w:tblGrid>
      <w:tr w:rsidR="00853565" w:rsidRPr="00532EF7" w14:paraId="33313F02" w14:textId="77777777" w:rsidTr="008738DA">
        <w:trPr>
          <w:cantSplit/>
        </w:trPr>
        <w:tc>
          <w:tcPr>
            <w:tcW w:w="1317" w:type="dxa"/>
            <w:tcBorders>
              <w:top w:val="single" w:sz="6" w:space="0" w:color="000000"/>
              <w:bottom w:val="single" w:sz="6" w:space="0" w:color="000000"/>
            </w:tcBorders>
            <w:shd w:val="clear" w:color="auto" w:fill="auto"/>
          </w:tcPr>
          <w:p w14:paraId="7895F2BE" w14:textId="77777777" w:rsidR="008738DA" w:rsidRPr="00853565" w:rsidRDefault="008738DA" w:rsidP="008738DA">
            <w:pPr>
              <w:snapToGrid w:val="0"/>
              <w:spacing w:before="20" w:after="20" w:line="120" w:lineRule="exact"/>
              <w:jc w:val="center"/>
              <w:rPr>
                <w:rFonts w:eastAsia="Symbol" w:cs="Symbol"/>
                <w:lang w:val="en-US"/>
              </w:rPr>
            </w:pPr>
          </w:p>
        </w:tc>
        <w:tc>
          <w:tcPr>
            <w:tcW w:w="779" w:type="dxa"/>
            <w:tcBorders>
              <w:top w:val="single" w:sz="6" w:space="0" w:color="000000"/>
              <w:left w:val="single" w:sz="6" w:space="0" w:color="000000"/>
              <w:bottom w:val="single" w:sz="6" w:space="0" w:color="000000"/>
            </w:tcBorders>
            <w:shd w:val="clear" w:color="auto" w:fill="auto"/>
          </w:tcPr>
          <w:p w14:paraId="2B8E6B78" w14:textId="77777777" w:rsidR="008738DA" w:rsidRPr="00853565" w:rsidRDefault="008738DA" w:rsidP="00250AD8">
            <w:pPr>
              <w:spacing w:before="20" w:line="120" w:lineRule="exact"/>
              <w:ind w:left="28"/>
            </w:pPr>
            <w:r w:rsidRPr="00853565">
              <w:rPr>
                <w:rFonts w:eastAsia="Symbol" w:cs="Symbol"/>
                <w:bCs/>
                <w:sz w:val="12"/>
                <w:szCs w:val="12"/>
              </w:rPr>
              <w:t>Электр</w:t>
            </w:r>
            <w:r w:rsidRPr="00853565">
              <w:rPr>
                <w:rFonts w:eastAsia="Symbol" w:cs="Symbol"/>
                <w:bCs/>
                <w:sz w:val="12"/>
                <w:szCs w:val="12"/>
              </w:rPr>
              <w:t>о</w:t>
            </w:r>
            <w:r w:rsidRPr="00853565">
              <w:rPr>
                <w:rFonts w:eastAsia="Symbol" w:cs="Symbol"/>
                <w:bCs/>
                <w:sz w:val="12"/>
                <w:szCs w:val="12"/>
              </w:rPr>
              <w:t>энергия</w:t>
            </w:r>
            <w:r w:rsidRPr="00853565">
              <w:rPr>
                <w:rFonts w:eastAsia="Symbol" w:cs="Symbol"/>
                <w:bCs/>
                <w:sz w:val="12"/>
                <w:szCs w:val="12"/>
                <w:lang w:val="en-US"/>
              </w:rPr>
              <w:t xml:space="preserve">, </w:t>
            </w:r>
            <w:r w:rsidRPr="00853565">
              <w:rPr>
                <w:rFonts w:eastAsia="Symbol" w:cs="Symbol"/>
                <w:bCs/>
                <w:sz w:val="12"/>
                <w:szCs w:val="12"/>
              </w:rPr>
              <w:t>кВт</w:t>
            </w:r>
            <w:r w:rsidRPr="00853565">
              <w:rPr>
                <w:rFonts w:ascii="Symbol" w:eastAsia="Symbol" w:hAnsi="Symbol" w:cs="Symbol"/>
                <w:bCs/>
                <w:sz w:val="12"/>
                <w:szCs w:val="12"/>
              </w:rPr>
              <w:t></w:t>
            </w:r>
            <w:r w:rsidRPr="00853565">
              <w:rPr>
                <w:rFonts w:eastAsia="Symbol" w:cs="Symbol"/>
                <w:bCs/>
                <w:sz w:val="12"/>
                <w:szCs w:val="12"/>
              </w:rPr>
              <w:t>ч</w:t>
            </w:r>
          </w:p>
          <w:p w14:paraId="11BDAB98" w14:textId="77777777" w:rsidR="008738DA" w:rsidRPr="00853565" w:rsidRDefault="008738DA" w:rsidP="00250AD8">
            <w:pPr>
              <w:spacing w:before="20" w:line="120" w:lineRule="exact"/>
              <w:ind w:left="28"/>
            </w:pPr>
            <w:r w:rsidRPr="00853565">
              <w:rPr>
                <w:rFonts w:eastAsia="Symbol" w:cs="Symbol"/>
                <w:bCs/>
                <w:i/>
                <w:sz w:val="12"/>
                <w:szCs w:val="12"/>
                <w:lang w:val="en-US"/>
              </w:rPr>
              <w:t>Electricity, kWh</w:t>
            </w:r>
          </w:p>
        </w:tc>
        <w:tc>
          <w:tcPr>
            <w:tcW w:w="881" w:type="dxa"/>
            <w:tcBorders>
              <w:top w:val="single" w:sz="6" w:space="0" w:color="000000"/>
              <w:left w:val="single" w:sz="6" w:space="0" w:color="000000"/>
              <w:bottom w:val="single" w:sz="6" w:space="0" w:color="000000"/>
            </w:tcBorders>
            <w:shd w:val="clear" w:color="auto" w:fill="auto"/>
          </w:tcPr>
          <w:p w14:paraId="346CA742" w14:textId="6246C951" w:rsidR="008738DA" w:rsidRPr="00853565" w:rsidRDefault="008738DA" w:rsidP="00250AD8">
            <w:pPr>
              <w:spacing w:before="20" w:line="120" w:lineRule="exact"/>
              <w:ind w:left="28"/>
            </w:pPr>
            <w:r w:rsidRPr="00853565">
              <w:rPr>
                <w:rFonts w:eastAsia="Symbol"/>
                <w:bCs/>
                <w:sz w:val="12"/>
                <w:szCs w:val="12"/>
              </w:rPr>
              <w:t>Нефть сырая, включая газ</w:t>
            </w:r>
            <w:r w:rsidRPr="00853565">
              <w:rPr>
                <w:rFonts w:eastAsia="Symbol"/>
                <w:bCs/>
                <w:sz w:val="12"/>
                <w:szCs w:val="12"/>
              </w:rPr>
              <w:t>о</w:t>
            </w:r>
            <w:r w:rsidRPr="00853565">
              <w:rPr>
                <w:rFonts w:eastAsia="Symbol"/>
                <w:bCs/>
                <w:sz w:val="12"/>
                <w:szCs w:val="12"/>
              </w:rPr>
              <w:t>вый конденсат</w:t>
            </w:r>
            <w:r w:rsidRPr="00853565">
              <w:rPr>
                <w:rFonts w:eastAsia="Symbol" w:cs="Symbol"/>
                <w:bCs/>
                <w:sz w:val="12"/>
                <w:szCs w:val="12"/>
              </w:rPr>
              <w:br/>
              <w:t>кг</w:t>
            </w:r>
          </w:p>
          <w:p w14:paraId="47595BEE" w14:textId="77777777" w:rsidR="008738DA" w:rsidRPr="00853565" w:rsidRDefault="008738DA" w:rsidP="00250AD8">
            <w:pPr>
              <w:spacing w:before="20" w:line="120" w:lineRule="exact"/>
              <w:ind w:left="28"/>
              <w:rPr>
                <w:lang w:val="en-US"/>
              </w:rPr>
            </w:pPr>
            <w:r w:rsidRPr="00853565">
              <w:rPr>
                <w:rFonts w:eastAsia="Symbol" w:cs="Symbol"/>
                <w:bCs/>
                <w:i/>
                <w:sz w:val="12"/>
                <w:szCs w:val="12"/>
                <w:lang w:val="en-US"/>
              </w:rPr>
              <w:t>Crude oil, including gas condensate</w:t>
            </w:r>
            <w:r w:rsidRPr="00853565">
              <w:rPr>
                <w:rFonts w:eastAsia="Symbol" w:cs="Symbol"/>
                <w:bCs/>
                <w:sz w:val="12"/>
                <w:szCs w:val="12"/>
                <w:vertAlign w:val="superscript"/>
                <w:lang w:val="en-US"/>
              </w:rPr>
              <w:t>1)</w:t>
            </w:r>
            <w:r w:rsidRPr="00853565">
              <w:rPr>
                <w:rFonts w:eastAsia="Symbol" w:cs="Symbol"/>
                <w:bCs/>
                <w:i/>
                <w:sz w:val="12"/>
                <w:szCs w:val="12"/>
                <w:lang w:val="en-US"/>
              </w:rPr>
              <w:t>, kg</w:t>
            </w:r>
          </w:p>
        </w:tc>
        <w:tc>
          <w:tcPr>
            <w:tcW w:w="681" w:type="dxa"/>
            <w:tcBorders>
              <w:top w:val="single" w:sz="6" w:space="0" w:color="000000"/>
              <w:left w:val="single" w:sz="6" w:space="0" w:color="000000"/>
              <w:bottom w:val="single" w:sz="6" w:space="0" w:color="000000"/>
            </w:tcBorders>
            <w:shd w:val="clear" w:color="auto" w:fill="auto"/>
          </w:tcPr>
          <w:p w14:paraId="4A2881D7" w14:textId="77777777" w:rsidR="008738DA" w:rsidRPr="00853565" w:rsidRDefault="008738DA" w:rsidP="00250AD8">
            <w:pPr>
              <w:spacing w:before="40" w:line="120" w:lineRule="exact"/>
              <w:ind w:left="28"/>
              <w:rPr>
                <w:lang w:val="en-US"/>
              </w:rPr>
            </w:pPr>
            <w:r w:rsidRPr="00853565">
              <w:rPr>
                <w:rFonts w:eastAsia="Symbol" w:cs="Symbol"/>
                <w:sz w:val="12"/>
                <w:szCs w:val="12"/>
              </w:rPr>
              <w:t>Газ</w:t>
            </w:r>
            <w:r w:rsidRPr="00853565">
              <w:rPr>
                <w:rFonts w:eastAsia="Symbol" w:cs="Symbol"/>
                <w:sz w:val="12"/>
                <w:szCs w:val="12"/>
                <w:lang w:val="en-US"/>
              </w:rPr>
              <w:t xml:space="preserve"> </w:t>
            </w:r>
            <w:r w:rsidRPr="00853565">
              <w:rPr>
                <w:rFonts w:eastAsia="Symbol" w:cs="Symbol"/>
                <w:sz w:val="12"/>
                <w:szCs w:val="12"/>
                <w:lang w:val="en-US"/>
              </w:rPr>
              <w:br/>
            </w:r>
            <w:r w:rsidRPr="00853565">
              <w:rPr>
                <w:rFonts w:eastAsia="Symbol" w:cs="Symbol"/>
                <w:sz w:val="12"/>
                <w:szCs w:val="12"/>
              </w:rPr>
              <w:t>природный</w:t>
            </w:r>
            <w:r w:rsidRPr="00853565">
              <w:rPr>
                <w:rFonts w:eastAsia="Symbol" w:cs="Symbol"/>
                <w:sz w:val="12"/>
                <w:szCs w:val="12"/>
                <w:lang w:val="en-US"/>
              </w:rPr>
              <w:t xml:space="preserve"> </w:t>
            </w:r>
            <w:r w:rsidRPr="00853565">
              <w:rPr>
                <w:rFonts w:eastAsia="Symbol" w:cs="Symbol"/>
                <w:sz w:val="12"/>
                <w:szCs w:val="12"/>
                <w:lang w:val="en-US"/>
              </w:rPr>
              <w:br/>
            </w:r>
            <w:r w:rsidRPr="00853565">
              <w:rPr>
                <w:rFonts w:eastAsia="Symbol" w:cs="Symbol"/>
                <w:sz w:val="12"/>
                <w:szCs w:val="12"/>
              </w:rPr>
              <w:t>и</w:t>
            </w:r>
            <w:r w:rsidRPr="00853565">
              <w:rPr>
                <w:rFonts w:eastAsia="Symbol" w:cs="Symbol"/>
                <w:sz w:val="12"/>
                <w:szCs w:val="12"/>
                <w:lang w:val="en-US"/>
              </w:rPr>
              <w:t xml:space="preserve"> </w:t>
            </w:r>
            <w:r w:rsidRPr="00853565">
              <w:rPr>
                <w:rFonts w:eastAsia="Symbol" w:cs="Symbol"/>
                <w:sz w:val="12"/>
                <w:szCs w:val="12"/>
              </w:rPr>
              <w:t>попутный</w:t>
            </w:r>
            <w:r w:rsidRPr="00853565">
              <w:rPr>
                <w:rFonts w:eastAsia="Symbol" w:cs="Symbol"/>
                <w:bCs/>
                <w:sz w:val="12"/>
                <w:szCs w:val="12"/>
                <w:lang w:val="en-US"/>
              </w:rPr>
              <w:t xml:space="preserve">, </w:t>
            </w:r>
            <w:r w:rsidRPr="00853565">
              <w:rPr>
                <w:rFonts w:eastAsia="Symbol" w:cs="Symbol"/>
                <w:bCs/>
                <w:sz w:val="12"/>
                <w:szCs w:val="12"/>
              </w:rPr>
              <w:t>м</w:t>
            </w:r>
            <w:r w:rsidRPr="00853565">
              <w:rPr>
                <w:rFonts w:eastAsia="Symbol" w:cs="Symbol"/>
                <w:bCs/>
                <w:sz w:val="12"/>
                <w:szCs w:val="12"/>
                <w:vertAlign w:val="superscript"/>
                <w:lang w:val="en-US"/>
              </w:rPr>
              <w:t>3</w:t>
            </w:r>
          </w:p>
          <w:p w14:paraId="0F0A00C8" w14:textId="77777777" w:rsidR="008738DA" w:rsidRPr="00853565" w:rsidRDefault="008738DA" w:rsidP="00250AD8">
            <w:pPr>
              <w:spacing w:before="20" w:line="120" w:lineRule="exact"/>
              <w:ind w:left="28"/>
              <w:rPr>
                <w:lang w:val="en-US"/>
              </w:rPr>
            </w:pPr>
            <w:r w:rsidRPr="00853565">
              <w:rPr>
                <w:i/>
                <w:iCs/>
                <w:sz w:val="12"/>
                <w:szCs w:val="12"/>
                <w:lang w:val="en-US" w:eastAsia="ru-RU"/>
              </w:rPr>
              <w:t>Natural and associated gas</w:t>
            </w:r>
            <w:r w:rsidRPr="00853565">
              <w:rPr>
                <w:rFonts w:eastAsia="Symbol" w:cs="Symbol"/>
                <w:bCs/>
                <w:i/>
                <w:sz w:val="12"/>
                <w:szCs w:val="12"/>
                <w:lang w:val="en-US"/>
              </w:rPr>
              <w:t>, cu. m</w:t>
            </w:r>
          </w:p>
        </w:tc>
        <w:tc>
          <w:tcPr>
            <w:tcW w:w="783" w:type="dxa"/>
            <w:tcBorders>
              <w:top w:val="single" w:sz="6" w:space="0" w:color="000000"/>
              <w:left w:val="single" w:sz="6" w:space="0" w:color="000000"/>
              <w:bottom w:val="single" w:sz="6" w:space="0" w:color="000000"/>
            </w:tcBorders>
            <w:shd w:val="clear" w:color="auto" w:fill="auto"/>
          </w:tcPr>
          <w:p w14:paraId="0DCCACCF" w14:textId="0FD66CA8" w:rsidR="008738DA" w:rsidRPr="00853565" w:rsidRDefault="008738DA" w:rsidP="00250AD8">
            <w:pPr>
              <w:spacing w:before="20" w:line="120" w:lineRule="exact"/>
              <w:ind w:left="28"/>
            </w:pPr>
            <w:r w:rsidRPr="00853565">
              <w:rPr>
                <w:rFonts w:eastAsia="Symbol" w:cs="Symbol"/>
                <w:bCs/>
                <w:sz w:val="12"/>
                <w:szCs w:val="12"/>
              </w:rPr>
              <w:t>Добыча каменного</w:t>
            </w:r>
            <w:r w:rsidRPr="00853565">
              <w:rPr>
                <w:rFonts w:eastAsia="Symbol" w:cs="Symbol"/>
                <w:bCs/>
                <w:sz w:val="12"/>
                <w:szCs w:val="12"/>
              </w:rPr>
              <w:br/>
              <w:t>и бурого</w:t>
            </w:r>
            <w:r w:rsidRPr="00853565">
              <w:rPr>
                <w:rFonts w:eastAsia="Symbol" w:cs="Symbol"/>
                <w:bCs/>
                <w:sz w:val="12"/>
                <w:szCs w:val="12"/>
              </w:rPr>
              <w:br/>
              <w:t>угля (това</w:t>
            </w:r>
            <w:r w:rsidRPr="00853565">
              <w:rPr>
                <w:rFonts w:eastAsia="Symbol" w:cs="Symbol"/>
                <w:bCs/>
                <w:sz w:val="12"/>
                <w:szCs w:val="12"/>
              </w:rPr>
              <w:t>р</w:t>
            </w:r>
            <w:r w:rsidRPr="00853565">
              <w:rPr>
                <w:rFonts w:eastAsia="Symbol" w:cs="Symbol"/>
                <w:bCs/>
                <w:sz w:val="12"/>
                <w:szCs w:val="12"/>
              </w:rPr>
              <w:t>ного)</w:t>
            </w:r>
            <w:r w:rsidR="00384A60" w:rsidRPr="00853565">
              <w:rPr>
                <w:rFonts w:eastAsia="Symbol" w:cs="Symbol"/>
                <w:bCs/>
                <w:sz w:val="12"/>
                <w:szCs w:val="12"/>
                <w:vertAlign w:val="superscript"/>
              </w:rPr>
              <w:t>1</w:t>
            </w:r>
            <w:r w:rsidRPr="00853565">
              <w:rPr>
                <w:rFonts w:eastAsia="Symbol" w:cs="Symbol"/>
                <w:bCs/>
                <w:sz w:val="12"/>
                <w:szCs w:val="12"/>
                <w:vertAlign w:val="superscript"/>
              </w:rPr>
              <w:t>)</w:t>
            </w:r>
            <w:r w:rsidRPr="00853565">
              <w:rPr>
                <w:rFonts w:eastAsia="Symbol" w:cs="Symbol"/>
                <w:bCs/>
                <w:sz w:val="12"/>
                <w:szCs w:val="12"/>
              </w:rPr>
              <w:t>, кг</w:t>
            </w:r>
          </w:p>
          <w:p w14:paraId="000E44DD" w14:textId="6A3C01BF" w:rsidR="008738DA" w:rsidRPr="00853565" w:rsidRDefault="008738DA" w:rsidP="00250AD8">
            <w:pPr>
              <w:spacing w:before="20" w:line="120" w:lineRule="exact"/>
              <w:ind w:left="28"/>
              <w:rPr>
                <w:lang w:val="en-US"/>
              </w:rPr>
            </w:pPr>
            <w:r w:rsidRPr="00853565">
              <w:rPr>
                <w:rFonts w:eastAsia="Symbol"/>
                <w:bCs/>
                <w:i/>
                <w:sz w:val="12"/>
                <w:szCs w:val="12"/>
                <w:lang w:val="en-US"/>
              </w:rPr>
              <w:t xml:space="preserve">Mining of hard coal and lignite </w:t>
            </w:r>
            <w:r w:rsidRPr="00853565">
              <w:rPr>
                <w:rFonts w:eastAsia="Symbol" w:cs="Symbol"/>
                <w:bCs/>
                <w:i/>
                <w:sz w:val="12"/>
                <w:szCs w:val="12"/>
                <w:lang w:val="en-US"/>
              </w:rPr>
              <w:t>(ma</w:t>
            </w:r>
            <w:r w:rsidRPr="00853565">
              <w:rPr>
                <w:rFonts w:eastAsia="Symbol" w:cs="Symbol"/>
                <w:bCs/>
                <w:i/>
                <w:sz w:val="12"/>
                <w:szCs w:val="12"/>
                <w:lang w:val="en-US"/>
              </w:rPr>
              <w:t>r</w:t>
            </w:r>
            <w:r w:rsidRPr="00853565">
              <w:rPr>
                <w:rFonts w:eastAsia="Symbol" w:cs="Symbol"/>
                <w:bCs/>
                <w:i/>
                <w:sz w:val="12"/>
                <w:szCs w:val="12"/>
                <w:lang w:val="en-US"/>
              </w:rPr>
              <w:t>ketable)</w:t>
            </w:r>
            <w:r w:rsidR="00384A60" w:rsidRPr="00853565">
              <w:rPr>
                <w:rFonts w:eastAsia="Symbol" w:cs="Symbol"/>
                <w:bCs/>
                <w:i/>
                <w:sz w:val="12"/>
                <w:szCs w:val="12"/>
                <w:vertAlign w:val="superscript"/>
                <w:lang w:val="en-US"/>
              </w:rPr>
              <w:t>1</w:t>
            </w:r>
            <w:r w:rsidRPr="00853565">
              <w:rPr>
                <w:rFonts w:eastAsia="Symbol" w:cs="Symbol"/>
                <w:bCs/>
                <w:i/>
                <w:sz w:val="12"/>
                <w:szCs w:val="12"/>
                <w:vertAlign w:val="superscript"/>
                <w:lang w:val="en-US"/>
              </w:rPr>
              <w:t>)</w:t>
            </w:r>
            <w:r w:rsidRPr="00853565">
              <w:rPr>
                <w:rFonts w:eastAsia="Symbol" w:cs="Symbol"/>
                <w:bCs/>
                <w:i/>
                <w:sz w:val="12"/>
                <w:szCs w:val="12"/>
                <w:lang w:val="en-US"/>
              </w:rPr>
              <w:t xml:space="preserve">, </w:t>
            </w:r>
            <w:r w:rsidRPr="00853565">
              <w:rPr>
                <w:rFonts w:eastAsia="Symbol" w:cs="Symbol"/>
                <w:bCs/>
                <w:i/>
                <w:sz w:val="12"/>
                <w:szCs w:val="12"/>
                <w:lang w:val="en-US"/>
              </w:rPr>
              <w:br/>
              <w:t>kg</w:t>
            </w:r>
          </w:p>
        </w:tc>
        <w:tc>
          <w:tcPr>
            <w:tcW w:w="798" w:type="dxa"/>
            <w:tcBorders>
              <w:top w:val="single" w:sz="6" w:space="0" w:color="000000"/>
              <w:left w:val="single" w:sz="6" w:space="0" w:color="000000"/>
              <w:bottom w:val="single" w:sz="6" w:space="0" w:color="000000"/>
            </w:tcBorders>
            <w:shd w:val="clear" w:color="auto" w:fill="auto"/>
          </w:tcPr>
          <w:p w14:paraId="3E748696" w14:textId="77777777" w:rsidR="008738DA" w:rsidRPr="00853565" w:rsidRDefault="008738DA" w:rsidP="00250AD8">
            <w:pPr>
              <w:spacing w:before="20" w:line="120" w:lineRule="exact"/>
              <w:ind w:left="28"/>
              <w:rPr>
                <w:lang w:val="en-US"/>
              </w:rPr>
            </w:pPr>
            <w:r w:rsidRPr="00853565">
              <w:rPr>
                <w:rFonts w:eastAsia="Symbol" w:cs="Symbol"/>
                <w:bCs/>
                <w:sz w:val="12"/>
                <w:szCs w:val="12"/>
              </w:rPr>
              <w:t>Чугун</w:t>
            </w:r>
            <w:r w:rsidRPr="00853565">
              <w:rPr>
                <w:rFonts w:eastAsia="Symbol" w:cs="Symbol"/>
                <w:bCs/>
                <w:sz w:val="12"/>
                <w:szCs w:val="12"/>
                <w:lang w:val="en-US"/>
              </w:rPr>
              <w:t xml:space="preserve">, </w:t>
            </w:r>
            <w:r w:rsidRPr="00853565">
              <w:rPr>
                <w:rFonts w:eastAsia="Symbol" w:cs="Symbol"/>
                <w:bCs/>
                <w:sz w:val="12"/>
                <w:szCs w:val="12"/>
                <w:lang w:val="en-US"/>
              </w:rPr>
              <w:br/>
            </w:r>
            <w:r w:rsidRPr="00853565">
              <w:rPr>
                <w:rFonts w:eastAsia="Symbol" w:cs="Symbol"/>
                <w:bCs/>
                <w:sz w:val="12"/>
                <w:szCs w:val="12"/>
              </w:rPr>
              <w:t>кг</w:t>
            </w:r>
          </w:p>
          <w:p w14:paraId="175BFA18" w14:textId="77777777" w:rsidR="008738DA" w:rsidRPr="00853565" w:rsidRDefault="008738DA" w:rsidP="00250AD8">
            <w:pPr>
              <w:spacing w:before="20" w:line="120" w:lineRule="exact"/>
              <w:ind w:left="28"/>
              <w:rPr>
                <w:lang w:val="en-US"/>
              </w:rPr>
            </w:pPr>
            <w:r w:rsidRPr="00853565">
              <w:rPr>
                <w:rFonts w:eastAsia="Symbol" w:cs="Symbol"/>
                <w:bCs/>
                <w:i/>
                <w:sz w:val="12"/>
                <w:szCs w:val="12"/>
                <w:lang w:val="en-US"/>
              </w:rPr>
              <w:t xml:space="preserve">Pig iron, </w:t>
            </w:r>
            <w:r w:rsidRPr="00853565">
              <w:rPr>
                <w:rFonts w:eastAsia="Symbol" w:cs="Symbol"/>
                <w:bCs/>
                <w:i/>
                <w:sz w:val="12"/>
                <w:szCs w:val="12"/>
                <w:lang w:val="en-US"/>
              </w:rPr>
              <w:br/>
              <w:t>kg</w:t>
            </w:r>
          </w:p>
        </w:tc>
        <w:tc>
          <w:tcPr>
            <w:tcW w:w="768" w:type="dxa"/>
            <w:tcBorders>
              <w:top w:val="single" w:sz="6" w:space="0" w:color="000000"/>
              <w:left w:val="single" w:sz="6" w:space="0" w:color="000000"/>
              <w:bottom w:val="single" w:sz="6" w:space="0" w:color="000000"/>
            </w:tcBorders>
            <w:shd w:val="clear" w:color="auto" w:fill="auto"/>
          </w:tcPr>
          <w:p w14:paraId="3E96246A" w14:textId="77777777" w:rsidR="008738DA" w:rsidRPr="00853565" w:rsidRDefault="008738DA" w:rsidP="00250AD8">
            <w:pPr>
              <w:spacing w:before="20" w:line="120" w:lineRule="exact"/>
              <w:ind w:left="28"/>
              <w:rPr>
                <w:bCs/>
                <w:sz w:val="12"/>
                <w:szCs w:val="12"/>
                <w:lang w:val="en-US"/>
              </w:rPr>
            </w:pPr>
            <w:r w:rsidRPr="00853565">
              <w:rPr>
                <w:rFonts w:eastAsia="Symbol" w:cs="Symbol"/>
                <w:bCs/>
                <w:sz w:val="12"/>
                <w:szCs w:val="12"/>
              </w:rPr>
              <w:t>Сталь</w:t>
            </w:r>
            <w:r w:rsidRPr="00853565">
              <w:rPr>
                <w:rFonts w:eastAsia="Symbol" w:cs="Symbol"/>
                <w:bCs/>
                <w:sz w:val="12"/>
                <w:szCs w:val="12"/>
                <w:lang w:val="en-US"/>
              </w:rPr>
              <w:t xml:space="preserve">, </w:t>
            </w:r>
            <w:r w:rsidRPr="00853565">
              <w:rPr>
                <w:rFonts w:eastAsia="Symbol" w:cs="Symbol"/>
                <w:bCs/>
                <w:sz w:val="12"/>
                <w:szCs w:val="12"/>
                <w:lang w:val="en-US"/>
              </w:rPr>
              <w:br/>
            </w:r>
            <w:r w:rsidRPr="00853565">
              <w:rPr>
                <w:rFonts w:eastAsia="Symbol"/>
                <w:sz w:val="12"/>
                <w:szCs w:val="12"/>
              </w:rPr>
              <w:t>кг</w:t>
            </w:r>
          </w:p>
          <w:p w14:paraId="20FFCB1B" w14:textId="77777777" w:rsidR="008738DA" w:rsidRPr="00853565" w:rsidRDefault="008738DA" w:rsidP="00250AD8">
            <w:pPr>
              <w:spacing w:before="20" w:line="120" w:lineRule="exact"/>
              <w:ind w:left="28"/>
              <w:rPr>
                <w:lang w:val="en-US"/>
              </w:rPr>
            </w:pPr>
            <w:r w:rsidRPr="00853565">
              <w:rPr>
                <w:rFonts w:eastAsia="Symbol" w:cs="Symbol"/>
                <w:bCs/>
                <w:i/>
                <w:sz w:val="12"/>
                <w:szCs w:val="12"/>
                <w:lang w:val="en-US"/>
              </w:rPr>
              <w:t xml:space="preserve">Steel, </w:t>
            </w:r>
            <w:r w:rsidRPr="00853565">
              <w:rPr>
                <w:rFonts w:eastAsia="Symbol" w:cs="Symbol"/>
                <w:bCs/>
                <w:i/>
                <w:sz w:val="12"/>
                <w:szCs w:val="12"/>
                <w:lang w:val="en-US"/>
              </w:rPr>
              <w:br/>
              <w:t>kg</w:t>
            </w:r>
          </w:p>
        </w:tc>
        <w:tc>
          <w:tcPr>
            <w:tcW w:w="783" w:type="dxa"/>
            <w:tcBorders>
              <w:top w:val="single" w:sz="6" w:space="0" w:color="000000"/>
              <w:left w:val="single" w:sz="6" w:space="0" w:color="000000"/>
              <w:bottom w:val="single" w:sz="6" w:space="0" w:color="000000"/>
            </w:tcBorders>
            <w:shd w:val="clear" w:color="auto" w:fill="auto"/>
          </w:tcPr>
          <w:p w14:paraId="101F810F" w14:textId="77777777" w:rsidR="008738DA" w:rsidRPr="00853565" w:rsidRDefault="008738DA" w:rsidP="00250AD8">
            <w:pPr>
              <w:spacing w:before="20" w:line="120" w:lineRule="exact"/>
              <w:ind w:left="28"/>
            </w:pPr>
            <w:r w:rsidRPr="00853565">
              <w:rPr>
                <w:rFonts w:eastAsia="Symbol" w:cs="Symbol"/>
                <w:bCs/>
                <w:sz w:val="12"/>
                <w:szCs w:val="12"/>
              </w:rPr>
              <w:t>Легковые автомобили (включая сборку),</w:t>
            </w:r>
            <w:r w:rsidRPr="00853565">
              <w:rPr>
                <w:rFonts w:eastAsia="Symbol" w:cs="Symbol"/>
                <w:bCs/>
                <w:sz w:val="12"/>
                <w:szCs w:val="12"/>
              </w:rPr>
              <w:br/>
              <w:t>шт. на 1000 человек населения</w:t>
            </w:r>
          </w:p>
          <w:p w14:paraId="23A6E369" w14:textId="77777777" w:rsidR="008738DA" w:rsidRPr="00853565" w:rsidRDefault="008738DA" w:rsidP="00250AD8">
            <w:pPr>
              <w:spacing w:before="20" w:line="120" w:lineRule="exact"/>
              <w:ind w:left="28"/>
              <w:rPr>
                <w:lang w:val="en-US"/>
              </w:rPr>
            </w:pPr>
            <w:r w:rsidRPr="00853565">
              <w:rPr>
                <w:rFonts w:eastAsia="Symbol" w:cs="Symbol"/>
                <w:i/>
                <w:sz w:val="12"/>
                <w:szCs w:val="12"/>
                <w:lang w:val="en-US"/>
              </w:rPr>
              <w:t>Passenger cars (inclu</w:t>
            </w:r>
            <w:r w:rsidRPr="00853565">
              <w:rPr>
                <w:rFonts w:eastAsia="Symbol" w:cs="Symbol"/>
                <w:i/>
                <w:sz w:val="12"/>
                <w:szCs w:val="12"/>
                <w:lang w:val="en-US"/>
              </w:rPr>
              <w:t>d</w:t>
            </w:r>
            <w:r w:rsidRPr="00853565">
              <w:rPr>
                <w:rFonts w:eastAsia="Symbol" w:cs="Symbol"/>
                <w:i/>
                <w:sz w:val="12"/>
                <w:szCs w:val="12"/>
                <w:lang w:val="en-US"/>
              </w:rPr>
              <w:t>ing asse</w:t>
            </w:r>
            <w:r w:rsidRPr="00853565">
              <w:rPr>
                <w:rFonts w:eastAsia="Symbol" w:cs="Symbol"/>
                <w:i/>
                <w:sz w:val="12"/>
                <w:szCs w:val="12"/>
                <w:lang w:val="en-US"/>
              </w:rPr>
              <w:t>m</w:t>
            </w:r>
            <w:r w:rsidRPr="00853565">
              <w:rPr>
                <w:rFonts w:eastAsia="Symbol" w:cs="Symbol"/>
                <w:i/>
                <w:sz w:val="12"/>
                <w:szCs w:val="12"/>
                <w:lang w:val="en-US"/>
              </w:rPr>
              <w:t>bled), pcs. per  1000 population</w:t>
            </w:r>
          </w:p>
        </w:tc>
        <w:tc>
          <w:tcPr>
            <w:tcW w:w="783" w:type="dxa"/>
            <w:tcBorders>
              <w:top w:val="single" w:sz="6" w:space="0" w:color="000000"/>
              <w:left w:val="single" w:sz="6" w:space="0" w:color="000000"/>
              <w:bottom w:val="single" w:sz="6" w:space="0" w:color="000000"/>
            </w:tcBorders>
            <w:shd w:val="clear" w:color="auto" w:fill="auto"/>
          </w:tcPr>
          <w:p w14:paraId="546EE725" w14:textId="77777777" w:rsidR="008738DA" w:rsidRPr="00853565" w:rsidRDefault="008738DA" w:rsidP="00250AD8">
            <w:pPr>
              <w:spacing w:before="20" w:line="120" w:lineRule="exact"/>
              <w:ind w:left="28"/>
              <w:rPr>
                <w:lang w:val="en-US"/>
              </w:rPr>
            </w:pPr>
            <w:r w:rsidRPr="00853565">
              <w:rPr>
                <w:rFonts w:eastAsia="Symbol" w:cs="Symbol"/>
                <w:sz w:val="12"/>
                <w:szCs w:val="12"/>
              </w:rPr>
              <w:t>Бумага</w:t>
            </w:r>
            <w:r w:rsidRPr="00853565">
              <w:rPr>
                <w:rFonts w:eastAsia="Symbol" w:cs="Symbol"/>
                <w:sz w:val="12"/>
                <w:szCs w:val="12"/>
                <w:lang w:val="en-US"/>
              </w:rPr>
              <w:t xml:space="preserve"> </w:t>
            </w:r>
            <w:r w:rsidRPr="00853565">
              <w:rPr>
                <w:rFonts w:eastAsia="Symbol" w:cs="Symbol"/>
                <w:sz w:val="12"/>
                <w:szCs w:val="12"/>
                <w:lang w:val="en-US"/>
              </w:rPr>
              <w:br/>
            </w:r>
            <w:r w:rsidRPr="00853565">
              <w:rPr>
                <w:rFonts w:eastAsia="Symbol" w:cs="Symbol"/>
                <w:sz w:val="12"/>
                <w:szCs w:val="12"/>
              </w:rPr>
              <w:t>и</w:t>
            </w:r>
            <w:r w:rsidRPr="00853565">
              <w:rPr>
                <w:rFonts w:eastAsia="Symbol" w:cs="Symbol"/>
                <w:sz w:val="12"/>
                <w:szCs w:val="12"/>
                <w:lang w:val="en-US"/>
              </w:rPr>
              <w:t xml:space="preserve"> </w:t>
            </w:r>
            <w:r w:rsidRPr="00853565">
              <w:rPr>
                <w:rFonts w:eastAsia="Symbol" w:cs="Symbol"/>
                <w:sz w:val="12"/>
                <w:szCs w:val="12"/>
              </w:rPr>
              <w:t>картон</w:t>
            </w:r>
            <w:r w:rsidRPr="00853565">
              <w:rPr>
                <w:rFonts w:eastAsia="Symbol" w:cs="Symbol"/>
                <w:sz w:val="12"/>
                <w:szCs w:val="12"/>
                <w:lang w:val="en-US"/>
              </w:rPr>
              <w:t xml:space="preserve">, </w:t>
            </w:r>
            <w:r w:rsidRPr="00853565">
              <w:rPr>
                <w:rFonts w:eastAsia="Symbol" w:cs="Symbol"/>
                <w:sz w:val="12"/>
                <w:szCs w:val="12"/>
                <w:lang w:val="en-US"/>
              </w:rPr>
              <w:br/>
            </w:r>
            <w:r w:rsidRPr="00853565">
              <w:rPr>
                <w:rFonts w:eastAsia="Symbol" w:cs="Symbol"/>
                <w:bCs/>
                <w:sz w:val="12"/>
                <w:szCs w:val="12"/>
              </w:rPr>
              <w:t>кг</w:t>
            </w:r>
          </w:p>
          <w:p w14:paraId="3DA65287" w14:textId="77777777" w:rsidR="008738DA" w:rsidRPr="00853565" w:rsidRDefault="008738DA" w:rsidP="00250AD8">
            <w:pPr>
              <w:spacing w:before="20" w:line="120" w:lineRule="exact"/>
              <w:ind w:left="28"/>
              <w:rPr>
                <w:lang w:val="en-US"/>
              </w:rPr>
            </w:pPr>
            <w:r w:rsidRPr="00853565">
              <w:rPr>
                <w:rFonts w:eastAsia="Symbol" w:cs="Symbol"/>
                <w:i/>
                <w:sz w:val="12"/>
                <w:szCs w:val="12"/>
                <w:lang w:val="en-US"/>
              </w:rPr>
              <w:t>Paper and carton,</w:t>
            </w:r>
            <w:r w:rsidRPr="00853565">
              <w:rPr>
                <w:rFonts w:eastAsia="Symbol" w:cs="Symbol"/>
                <w:i/>
                <w:sz w:val="12"/>
                <w:szCs w:val="12"/>
                <w:lang w:val="en-US"/>
              </w:rPr>
              <w:br/>
            </w:r>
            <w:r w:rsidRPr="00853565">
              <w:rPr>
                <w:rFonts w:eastAsia="Symbol" w:cs="Symbol"/>
                <w:bCs/>
                <w:i/>
                <w:sz w:val="12"/>
                <w:szCs w:val="12"/>
                <w:lang w:val="en-US"/>
              </w:rPr>
              <w:t>kg</w:t>
            </w:r>
          </w:p>
        </w:tc>
        <w:tc>
          <w:tcPr>
            <w:tcW w:w="783" w:type="dxa"/>
            <w:tcBorders>
              <w:top w:val="single" w:sz="6" w:space="0" w:color="000000"/>
              <w:left w:val="single" w:sz="6" w:space="0" w:color="000000"/>
              <w:bottom w:val="single" w:sz="6" w:space="0" w:color="000000"/>
            </w:tcBorders>
            <w:shd w:val="clear" w:color="auto" w:fill="auto"/>
          </w:tcPr>
          <w:p w14:paraId="30B8E7F3" w14:textId="77777777" w:rsidR="008738DA" w:rsidRPr="00853565" w:rsidRDefault="008738DA" w:rsidP="00250AD8">
            <w:pPr>
              <w:spacing w:before="20" w:line="120" w:lineRule="exact"/>
              <w:ind w:left="28"/>
              <w:rPr>
                <w:lang w:val="en-US"/>
              </w:rPr>
            </w:pPr>
            <w:r w:rsidRPr="00853565">
              <w:rPr>
                <w:rFonts w:eastAsia="Symbol" w:cs="Symbol"/>
                <w:sz w:val="12"/>
                <w:szCs w:val="12"/>
              </w:rPr>
              <w:t>Хлопчат</w:t>
            </w:r>
            <w:r w:rsidRPr="00853565">
              <w:rPr>
                <w:rFonts w:eastAsia="Symbol" w:cs="Symbol"/>
                <w:sz w:val="12"/>
                <w:szCs w:val="12"/>
              </w:rPr>
              <w:t>о</w:t>
            </w:r>
            <w:r w:rsidRPr="00853565">
              <w:rPr>
                <w:rFonts w:eastAsia="Symbol" w:cs="Symbol"/>
                <w:sz w:val="12"/>
                <w:szCs w:val="12"/>
              </w:rPr>
              <w:t>бумажные</w:t>
            </w:r>
            <w:r w:rsidRPr="00853565">
              <w:rPr>
                <w:rFonts w:eastAsia="Symbol" w:cs="Symbol"/>
                <w:sz w:val="12"/>
                <w:szCs w:val="12"/>
                <w:lang w:val="en-US"/>
              </w:rPr>
              <w:t xml:space="preserve"> </w:t>
            </w:r>
            <w:r w:rsidRPr="00853565">
              <w:rPr>
                <w:rFonts w:eastAsia="Symbol" w:cs="Symbol"/>
                <w:sz w:val="12"/>
                <w:szCs w:val="12"/>
              </w:rPr>
              <w:t>ткани</w:t>
            </w:r>
            <w:r w:rsidRPr="00853565">
              <w:rPr>
                <w:rFonts w:eastAsia="Symbol" w:cs="Symbol"/>
                <w:sz w:val="12"/>
                <w:szCs w:val="12"/>
                <w:lang w:val="en-US"/>
              </w:rPr>
              <w:t xml:space="preserve">, </w:t>
            </w:r>
            <w:r w:rsidRPr="00853565">
              <w:rPr>
                <w:rFonts w:eastAsia="Symbol" w:cs="Symbol"/>
                <w:sz w:val="12"/>
                <w:szCs w:val="12"/>
              </w:rPr>
              <w:t>м</w:t>
            </w:r>
            <w:r w:rsidRPr="00853565">
              <w:rPr>
                <w:rFonts w:eastAsia="Symbol" w:cs="Symbol"/>
                <w:sz w:val="12"/>
                <w:szCs w:val="12"/>
                <w:vertAlign w:val="superscript"/>
                <w:lang w:val="en-US"/>
              </w:rPr>
              <w:t>2</w:t>
            </w:r>
          </w:p>
          <w:p w14:paraId="40A72620" w14:textId="77777777" w:rsidR="008738DA" w:rsidRPr="00853565" w:rsidRDefault="008738DA" w:rsidP="00250AD8">
            <w:pPr>
              <w:spacing w:before="20" w:line="120" w:lineRule="exact"/>
              <w:ind w:left="28"/>
              <w:rPr>
                <w:lang w:val="en-US"/>
              </w:rPr>
            </w:pPr>
            <w:r w:rsidRPr="00853565">
              <w:rPr>
                <w:rFonts w:eastAsia="Symbol" w:cs="Symbol"/>
                <w:i/>
                <w:sz w:val="12"/>
                <w:szCs w:val="12"/>
                <w:lang w:val="en-US"/>
              </w:rPr>
              <w:t xml:space="preserve">Cotton </w:t>
            </w:r>
            <w:r w:rsidRPr="00853565">
              <w:rPr>
                <w:rFonts w:eastAsia="Symbol" w:cs="Symbol"/>
                <w:i/>
                <w:sz w:val="12"/>
                <w:szCs w:val="12"/>
                <w:lang w:val="en-US"/>
              </w:rPr>
              <w:br/>
              <w:t xml:space="preserve">fabrics, </w:t>
            </w:r>
            <w:r w:rsidRPr="00853565">
              <w:rPr>
                <w:rFonts w:eastAsia="Symbol" w:cs="Symbol"/>
                <w:i/>
                <w:sz w:val="12"/>
                <w:szCs w:val="12"/>
                <w:lang w:val="en-US"/>
              </w:rPr>
              <w:br/>
              <w:t>sq. m</w:t>
            </w:r>
          </w:p>
        </w:tc>
        <w:tc>
          <w:tcPr>
            <w:tcW w:w="783" w:type="dxa"/>
            <w:tcBorders>
              <w:top w:val="single" w:sz="6" w:space="0" w:color="000000"/>
              <w:left w:val="single" w:sz="6" w:space="0" w:color="000000"/>
              <w:bottom w:val="single" w:sz="6" w:space="0" w:color="000000"/>
            </w:tcBorders>
            <w:shd w:val="clear" w:color="auto" w:fill="auto"/>
          </w:tcPr>
          <w:p w14:paraId="676E7316" w14:textId="77777777" w:rsidR="008738DA" w:rsidRPr="00853565" w:rsidRDefault="008738DA" w:rsidP="00250AD8">
            <w:pPr>
              <w:spacing w:before="20" w:line="120" w:lineRule="exact"/>
              <w:ind w:left="28"/>
              <w:rPr>
                <w:lang w:val="en-US"/>
              </w:rPr>
            </w:pPr>
            <w:r w:rsidRPr="00853565">
              <w:rPr>
                <w:rFonts w:eastAsia="Symbol" w:cs="Symbol"/>
                <w:sz w:val="12"/>
                <w:szCs w:val="12"/>
              </w:rPr>
              <w:t>Шерстяные</w:t>
            </w:r>
            <w:r w:rsidRPr="00853565">
              <w:rPr>
                <w:rFonts w:eastAsia="Symbol" w:cs="Symbol"/>
                <w:sz w:val="12"/>
                <w:szCs w:val="12"/>
                <w:lang w:val="en-US"/>
              </w:rPr>
              <w:t xml:space="preserve"> </w:t>
            </w:r>
            <w:r w:rsidRPr="00853565">
              <w:rPr>
                <w:rFonts w:eastAsia="Symbol" w:cs="Symbol"/>
                <w:sz w:val="12"/>
                <w:szCs w:val="12"/>
              </w:rPr>
              <w:t>ткани</w:t>
            </w:r>
            <w:r w:rsidRPr="00853565">
              <w:rPr>
                <w:rFonts w:eastAsia="Symbol" w:cs="Symbol"/>
                <w:sz w:val="12"/>
                <w:szCs w:val="12"/>
                <w:lang w:val="en-US"/>
              </w:rPr>
              <w:t xml:space="preserve">, </w:t>
            </w:r>
            <w:r w:rsidRPr="00853565">
              <w:rPr>
                <w:rFonts w:eastAsia="Symbol" w:cs="Symbol"/>
                <w:sz w:val="12"/>
                <w:szCs w:val="12"/>
                <w:lang w:val="en-US"/>
              </w:rPr>
              <w:br/>
            </w:r>
            <w:r w:rsidRPr="00853565">
              <w:rPr>
                <w:rFonts w:eastAsia="Symbol" w:cs="Symbol"/>
                <w:sz w:val="12"/>
                <w:szCs w:val="12"/>
              </w:rPr>
              <w:t>м</w:t>
            </w:r>
            <w:r w:rsidRPr="00853565">
              <w:rPr>
                <w:rFonts w:eastAsia="Symbol" w:cs="Symbol"/>
                <w:sz w:val="12"/>
                <w:szCs w:val="12"/>
                <w:vertAlign w:val="superscript"/>
                <w:lang w:val="en-US"/>
              </w:rPr>
              <w:t>2</w:t>
            </w:r>
          </w:p>
          <w:p w14:paraId="13420E8D" w14:textId="77777777" w:rsidR="008738DA" w:rsidRPr="00853565" w:rsidRDefault="008738DA" w:rsidP="00250AD8">
            <w:pPr>
              <w:spacing w:before="20" w:line="120" w:lineRule="exact"/>
              <w:ind w:left="28"/>
              <w:rPr>
                <w:lang w:val="en-US"/>
              </w:rPr>
            </w:pPr>
            <w:r w:rsidRPr="00853565">
              <w:rPr>
                <w:rFonts w:eastAsia="Symbol" w:cs="Symbol"/>
                <w:i/>
                <w:sz w:val="12"/>
                <w:szCs w:val="12"/>
                <w:lang w:val="en-US"/>
              </w:rPr>
              <w:t>Wool fabrics,  sq. m</w:t>
            </w:r>
          </w:p>
        </w:tc>
        <w:tc>
          <w:tcPr>
            <w:tcW w:w="783" w:type="dxa"/>
            <w:tcBorders>
              <w:top w:val="single" w:sz="6" w:space="0" w:color="000000"/>
              <w:left w:val="single" w:sz="6" w:space="0" w:color="000000"/>
              <w:bottom w:val="single" w:sz="6" w:space="0" w:color="000000"/>
            </w:tcBorders>
            <w:shd w:val="clear" w:color="auto" w:fill="auto"/>
          </w:tcPr>
          <w:p w14:paraId="6834FEDA" w14:textId="2926A69B" w:rsidR="008738DA" w:rsidRPr="00853565" w:rsidRDefault="008738DA" w:rsidP="00250AD8">
            <w:pPr>
              <w:spacing w:before="20" w:line="120" w:lineRule="exact"/>
              <w:ind w:left="28"/>
            </w:pPr>
            <w:r w:rsidRPr="00853565">
              <w:rPr>
                <w:rFonts w:eastAsia="Symbol" w:cs="Symbol"/>
                <w:sz w:val="12"/>
                <w:szCs w:val="12"/>
              </w:rPr>
              <w:t xml:space="preserve">Обувь </w:t>
            </w:r>
            <w:r w:rsidRPr="00853565">
              <w:rPr>
                <w:rFonts w:eastAsia="Symbol" w:cs="Symbol"/>
                <w:sz w:val="12"/>
                <w:szCs w:val="12"/>
              </w:rPr>
              <w:br/>
              <w:t xml:space="preserve">с верхом </w:t>
            </w:r>
            <w:r w:rsidRPr="00853565">
              <w:rPr>
                <w:rFonts w:eastAsia="Symbol" w:cs="Symbol"/>
                <w:sz w:val="12"/>
                <w:szCs w:val="12"/>
              </w:rPr>
              <w:br/>
              <w:t>из кожи</w:t>
            </w:r>
            <w:r w:rsidR="002007A1" w:rsidRPr="00853565">
              <w:rPr>
                <w:rFonts w:eastAsia="Symbol" w:cs="Symbol"/>
                <w:bCs/>
                <w:sz w:val="12"/>
                <w:szCs w:val="12"/>
                <w:vertAlign w:val="superscript"/>
              </w:rPr>
              <w:t>2</w:t>
            </w:r>
            <w:r w:rsidRPr="00853565">
              <w:rPr>
                <w:rFonts w:eastAsia="Symbol" w:cs="Symbol"/>
                <w:bCs/>
                <w:sz w:val="12"/>
                <w:szCs w:val="12"/>
                <w:vertAlign w:val="superscript"/>
              </w:rPr>
              <w:t>)</w:t>
            </w:r>
            <w:r w:rsidRPr="00853565">
              <w:rPr>
                <w:rFonts w:eastAsia="Symbol" w:cs="Symbol"/>
                <w:sz w:val="12"/>
                <w:szCs w:val="12"/>
              </w:rPr>
              <w:t xml:space="preserve">, </w:t>
            </w:r>
            <w:r w:rsidRPr="00853565">
              <w:rPr>
                <w:rFonts w:eastAsia="Symbol" w:cs="Symbol"/>
                <w:sz w:val="12"/>
                <w:szCs w:val="12"/>
              </w:rPr>
              <w:br/>
              <w:t>пар</w:t>
            </w:r>
          </w:p>
          <w:p w14:paraId="5421E3E9" w14:textId="341D79E2" w:rsidR="008738DA" w:rsidRPr="00853565" w:rsidRDefault="008738DA" w:rsidP="00250AD8">
            <w:pPr>
              <w:spacing w:before="20" w:line="120" w:lineRule="exact"/>
              <w:ind w:left="28"/>
              <w:rPr>
                <w:lang w:val="en-US"/>
              </w:rPr>
            </w:pPr>
            <w:r w:rsidRPr="00853565">
              <w:rPr>
                <w:rFonts w:eastAsia="Symbol" w:cs="Symbol"/>
                <w:i/>
                <w:sz w:val="12"/>
                <w:szCs w:val="12"/>
                <w:lang w:val="en-US"/>
              </w:rPr>
              <w:t>Footwear with upper of leather</w:t>
            </w:r>
            <w:r w:rsidR="00384A60" w:rsidRPr="00853565">
              <w:rPr>
                <w:rFonts w:eastAsia="Symbol" w:cs="Symbol"/>
                <w:bCs/>
                <w:sz w:val="12"/>
                <w:szCs w:val="12"/>
                <w:vertAlign w:val="superscript"/>
                <w:lang w:val="en-US"/>
              </w:rPr>
              <w:t xml:space="preserve"> 2</w:t>
            </w:r>
            <w:r w:rsidRPr="00853565">
              <w:rPr>
                <w:rFonts w:eastAsia="Symbol" w:cs="Symbol"/>
                <w:bCs/>
                <w:sz w:val="12"/>
                <w:szCs w:val="12"/>
                <w:vertAlign w:val="superscript"/>
                <w:lang w:val="en-US"/>
              </w:rPr>
              <w:t>)</w:t>
            </w:r>
            <w:r w:rsidRPr="00853565">
              <w:rPr>
                <w:rFonts w:eastAsia="Symbol" w:cs="Symbol"/>
                <w:i/>
                <w:sz w:val="12"/>
                <w:szCs w:val="12"/>
                <w:lang w:val="en-US"/>
              </w:rPr>
              <w:t>,</w:t>
            </w:r>
            <w:r w:rsidRPr="00853565">
              <w:rPr>
                <w:rFonts w:eastAsia="Symbol" w:cs="Symbol"/>
                <w:i/>
                <w:sz w:val="12"/>
                <w:szCs w:val="12"/>
                <w:lang w:val="en-US"/>
              </w:rPr>
              <w:br/>
              <w:t>pairs</w:t>
            </w:r>
          </w:p>
        </w:tc>
      </w:tr>
      <w:tr w:rsidR="00853565" w:rsidRPr="00853565" w14:paraId="62219349" w14:textId="77777777" w:rsidTr="00813D02">
        <w:trPr>
          <w:cantSplit/>
        </w:trPr>
        <w:tc>
          <w:tcPr>
            <w:tcW w:w="1317" w:type="dxa"/>
            <w:tcBorders>
              <w:top w:val="single" w:sz="6" w:space="0" w:color="000000"/>
            </w:tcBorders>
            <w:shd w:val="clear" w:color="auto" w:fill="auto"/>
            <w:vAlign w:val="bottom"/>
          </w:tcPr>
          <w:p w14:paraId="034AEFA5" w14:textId="7A440FFD" w:rsidR="0026345F" w:rsidRPr="00B328AF" w:rsidRDefault="0026345F" w:rsidP="00250AD8">
            <w:pPr>
              <w:spacing w:before="6" w:line="130" w:lineRule="exact"/>
              <w:rPr>
                <w:sz w:val="12"/>
                <w:szCs w:val="12"/>
              </w:rPr>
            </w:pPr>
            <w:r w:rsidRPr="00B328AF">
              <w:rPr>
                <w:rFonts w:eastAsia="Symbol"/>
                <w:b/>
                <w:sz w:val="12"/>
                <w:szCs w:val="12"/>
              </w:rPr>
              <w:t>Россия</w:t>
            </w:r>
            <w:r w:rsidRPr="00B328AF">
              <w:rPr>
                <w:rFonts w:eastAsia="Symbol"/>
                <w:b/>
                <w:sz w:val="12"/>
                <w:szCs w:val="12"/>
                <w:lang w:val="en-US"/>
              </w:rPr>
              <w:t xml:space="preserve"> </w:t>
            </w:r>
            <w:r w:rsidRPr="00B328AF">
              <w:rPr>
                <w:rFonts w:eastAsia="Symbol"/>
                <w:b/>
                <w:bCs/>
                <w:sz w:val="12"/>
                <w:szCs w:val="12"/>
                <w:vertAlign w:val="superscript"/>
                <w:lang w:val="en-US"/>
              </w:rPr>
              <w:t>3</w:t>
            </w:r>
            <w:r w:rsidRPr="00B328AF">
              <w:rPr>
                <w:rFonts w:eastAsia="Symbol"/>
                <w:b/>
                <w:bCs/>
                <w:sz w:val="12"/>
                <w:szCs w:val="12"/>
                <w:vertAlign w:val="superscript"/>
              </w:rPr>
              <w:t xml:space="preserve">); </w:t>
            </w:r>
            <w:r w:rsidRPr="00B328AF">
              <w:rPr>
                <w:rFonts w:eastAsia="Symbol"/>
                <w:b/>
                <w:bCs/>
                <w:sz w:val="12"/>
                <w:szCs w:val="12"/>
                <w:vertAlign w:val="superscript"/>
                <w:lang w:val="en-US"/>
              </w:rPr>
              <w:t>4</w:t>
            </w:r>
            <w:r w:rsidRPr="00B328AF">
              <w:rPr>
                <w:rFonts w:eastAsia="Symbol"/>
                <w:b/>
                <w:bCs/>
                <w:sz w:val="12"/>
                <w:szCs w:val="12"/>
                <w:vertAlign w:val="superscript"/>
              </w:rPr>
              <w:t>)</w:t>
            </w:r>
          </w:p>
          <w:p w14:paraId="6CD83E18" w14:textId="6E51985A" w:rsidR="0026345F" w:rsidRPr="00B328AF" w:rsidRDefault="0026345F" w:rsidP="00250AD8">
            <w:pPr>
              <w:spacing w:before="6" w:line="130" w:lineRule="exact"/>
              <w:rPr>
                <w:sz w:val="12"/>
                <w:szCs w:val="12"/>
                <w:lang w:val="en-US"/>
              </w:rPr>
            </w:pPr>
            <w:r w:rsidRPr="00B328AF">
              <w:rPr>
                <w:rFonts w:eastAsia="Symbol"/>
                <w:b/>
                <w:i/>
                <w:sz w:val="12"/>
                <w:szCs w:val="12"/>
              </w:rPr>
              <w:t>Russia</w:t>
            </w:r>
            <w:r w:rsidRPr="00B328AF">
              <w:rPr>
                <w:rFonts w:eastAsia="Symbol"/>
                <w:b/>
                <w:bCs/>
                <w:i/>
                <w:sz w:val="12"/>
                <w:szCs w:val="12"/>
                <w:vertAlign w:val="superscript"/>
              </w:rPr>
              <w:t xml:space="preserve"> </w:t>
            </w:r>
            <w:r w:rsidRPr="00B328AF">
              <w:rPr>
                <w:rFonts w:eastAsia="Symbol"/>
                <w:b/>
                <w:bCs/>
                <w:i/>
                <w:sz w:val="12"/>
                <w:szCs w:val="12"/>
                <w:vertAlign w:val="superscript"/>
                <w:lang w:val="en-US"/>
              </w:rPr>
              <w:t>3</w:t>
            </w:r>
            <w:r w:rsidRPr="00B328AF">
              <w:rPr>
                <w:rFonts w:eastAsia="Symbol"/>
                <w:b/>
                <w:bCs/>
                <w:i/>
                <w:sz w:val="12"/>
                <w:szCs w:val="12"/>
                <w:vertAlign w:val="superscript"/>
              </w:rPr>
              <w:t xml:space="preserve">); </w:t>
            </w:r>
            <w:r w:rsidRPr="00B328AF">
              <w:rPr>
                <w:rFonts w:eastAsia="Symbol"/>
                <w:b/>
                <w:bCs/>
                <w:i/>
                <w:sz w:val="12"/>
                <w:szCs w:val="12"/>
                <w:vertAlign w:val="superscript"/>
                <w:lang w:val="en-US"/>
              </w:rPr>
              <w:t>4)</w:t>
            </w:r>
          </w:p>
        </w:tc>
        <w:tc>
          <w:tcPr>
            <w:tcW w:w="779" w:type="dxa"/>
            <w:tcBorders>
              <w:left w:val="single" w:sz="6" w:space="0" w:color="000000"/>
            </w:tcBorders>
            <w:shd w:val="clear" w:color="auto" w:fill="auto"/>
          </w:tcPr>
          <w:p w14:paraId="3ED2FE8E" w14:textId="57858719" w:rsidR="0026345F" w:rsidRPr="00B328AF" w:rsidRDefault="0026345F" w:rsidP="00813D02">
            <w:pPr>
              <w:spacing w:before="6" w:line="130" w:lineRule="exact"/>
              <w:ind w:left="113" w:right="113"/>
              <w:jc w:val="right"/>
              <w:rPr>
                <w:sz w:val="12"/>
                <w:szCs w:val="12"/>
              </w:rPr>
            </w:pPr>
            <w:r w:rsidRPr="00B328AF">
              <w:rPr>
                <w:sz w:val="12"/>
                <w:szCs w:val="12"/>
              </w:rPr>
              <w:t>7</w:t>
            </w:r>
            <w:r w:rsidR="00E157D3" w:rsidRPr="00B328AF">
              <w:rPr>
                <w:sz w:val="12"/>
                <w:szCs w:val="12"/>
              </w:rPr>
              <w:t> </w:t>
            </w:r>
            <w:r w:rsidRPr="00B328AF">
              <w:rPr>
                <w:sz w:val="12"/>
                <w:szCs w:val="12"/>
              </w:rPr>
              <w:t>440</w:t>
            </w:r>
          </w:p>
        </w:tc>
        <w:tc>
          <w:tcPr>
            <w:tcW w:w="881" w:type="dxa"/>
            <w:tcBorders>
              <w:left w:val="single" w:sz="6" w:space="0" w:color="000000"/>
            </w:tcBorders>
            <w:shd w:val="clear" w:color="auto" w:fill="auto"/>
          </w:tcPr>
          <w:p w14:paraId="3F7C6447" w14:textId="25444F96" w:rsidR="0026345F" w:rsidRPr="00B328AF" w:rsidRDefault="0026345F" w:rsidP="00813D02">
            <w:pPr>
              <w:spacing w:before="6" w:line="130" w:lineRule="exact"/>
              <w:ind w:left="113" w:right="113"/>
              <w:jc w:val="right"/>
              <w:rPr>
                <w:sz w:val="12"/>
                <w:szCs w:val="12"/>
              </w:rPr>
            </w:pPr>
            <w:r w:rsidRPr="00B328AF">
              <w:rPr>
                <w:sz w:val="12"/>
                <w:szCs w:val="12"/>
              </w:rPr>
              <w:t>3</w:t>
            </w:r>
            <w:r w:rsidR="004A258D" w:rsidRPr="00B328AF">
              <w:rPr>
                <w:sz w:val="12"/>
                <w:szCs w:val="12"/>
              </w:rPr>
              <w:t> </w:t>
            </w:r>
            <w:r w:rsidRPr="00B328AF">
              <w:rPr>
                <w:sz w:val="12"/>
                <w:szCs w:val="12"/>
              </w:rPr>
              <w:t>503</w:t>
            </w:r>
            <w:r w:rsidR="004A258D" w:rsidRPr="00B328AF">
              <w:rPr>
                <w:sz w:val="12"/>
                <w:szCs w:val="12"/>
                <w:vertAlign w:val="superscript"/>
              </w:rPr>
              <w:t>5</w:t>
            </w:r>
            <w:r w:rsidRPr="00B328AF">
              <w:rPr>
                <w:sz w:val="12"/>
                <w:szCs w:val="12"/>
                <w:vertAlign w:val="superscript"/>
              </w:rPr>
              <w:t>)</w:t>
            </w:r>
          </w:p>
        </w:tc>
        <w:tc>
          <w:tcPr>
            <w:tcW w:w="681" w:type="dxa"/>
            <w:tcBorders>
              <w:left w:val="single" w:sz="6" w:space="0" w:color="000000"/>
            </w:tcBorders>
            <w:shd w:val="clear" w:color="auto" w:fill="auto"/>
          </w:tcPr>
          <w:p w14:paraId="221FD7B4" w14:textId="6CDFDD15" w:rsidR="0026345F" w:rsidRPr="00B328AF" w:rsidRDefault="0026345F" w:rsidP="00813D02">
            <w:pPr>
              <w:spacing w:before="6" w:line="130" w:lineRule="exact"/>
              <w:ind w:left="113" w:right="113"/>
              <w:jc w:val="right"/>
              <w:rPr>
                <w:sz w:val="12"/>
                <w:szCs w:val="12"/>
              </w:rPr>
            </w:pPr>
            <w:r w:rsidRPr="00B328AF">
              <w:rPr>
                <w:sz w:val="12"/>
                <w:szCs w:val="12"/>
              </w:rPr>
              <w:t>4</w:t>
            </w:r>
            <w:r w:rsidR="00E157D3" w:rsidRPr="00B328AF">
              <w:rPr>
                <w:sz w:val="12"/>
                <w:szCs w:val="12"/>
              </w:rPr>
              <w:t> </w:t>
            </w:r>
            <w:r w:rsidRPr="00B328AF">
              <w:rPr>
                <w:sz w:val="12"/>
                <w:szCs w:val="12"/>
              </w:rPr>
              <w:t>742</w:t>
            </w:r>
          </w:p>
        </w:tc>
        <w:tc>
          <w:tcPr>
            <w:tcW w:w="783" w:type="dxa"/>
            <w:tcBorders>
              <w:left w:val="single" w:sz="6" w:space="0" w:color="000000"/>
            </w:tcBorders>
            <w:shd w:val="clear" w:color="auto" w:fill="auto"/>
          </w:tcPr>
          <w:p w14:paraId="3AA2DB0C" w14:textId="0B46C479" w:rsidR="0026345F" w:rsidRPr="00B328AF" w:rsidRDefault="0026345F" w:rsidP="00813D02">
            <w:pPr>
              <w:spacing w:before="6" w:line="130" w:lineRule="exact"/>
              <w:ind w:left="113" w:right="113"/>
              <w:jc w:val="right"/>
              <w:rPr>
                <w:sz w:val="12"/>
                <w:szCs w:val="12"/>
              </w:rPr>
            </w:pPr>
            <w:r w:rsidRPr="00B328AF">
              <w:rPr>
                <w:sz w:val="12"/>
                <w:szCs w:val="12"/>
              </w:rPr>
              <w:t>2718</w:t>
            </w:r>
          </w:p>
        </w:tc>
        <w:tc>
          <w:tcPr>
            <w:tcW w:w="798" w:type="dxa"/>
            <w:tcBorders>
              <w:left w:val="single" w:sz="6" w:space="0" w:color="000000"/>
            </w:tcBorders>
            <w:shd w:val="clear" w:color="auto" w:fill="auto"/>
          </w:tcPr>
          <w:p w14:paraId="14BA4037" w14:textId="532BE9CA" w:rsidR="0026345F" w:rsidRPr="00B328AF" w:rsidRDefault="0026345F" w:rsidP="00813D02">
            <w:pPr>
              <w:spacing w:before="6" w:line="130" w:lineRule="exact"/>
              <w:ind w:left="113" w:right="113"/>
              <w:jc w:val="right"/>
              <w:rPr>
                <w:sz w:val="12"/>
                <w:szCs w:val="12"/>
                <w:vertAlign w:val="superscript"/>
                <w:lang w:val="en-US"/>
              </w:rPr>
            </w:pPr>
            <w:r w:rsidRPr="00B328AF">
              <w:rPr>
                <w:sz w:val="12"/>
                <w:szCs w:val="12"/>
              </w:rPr>
              <w:t>355</w:t>
            </w:r>
            <w:r w:rsidR="004A258D" w:rsidRPr="00B328AF">
              <w:rPr>
                <w:sz w:val="12"/>
                <w:szCs w:val="12"/>
                <w:vertAlign w:val="superscript"/>
              </w:rPr>
              <w:t>6</w:t>
            </w:r>
            <w:r w:rsidRPr="00B328AF">
              <w:rPr>
                <w:sz w:val="12"/>
                <w:szCs w:val="12"/>
                <w:vertAlign w:val="superscript"/>
              </w:rPr>
              <w:t>)</w:t>
            </w:r>
          </w:p>
        </w:tc>
        <w:tc>
          <w:tcPr>
            <w:tcW w:w="768" w:type="dxa"/>
            <w:tcBorders>
              <w:left w:val="single" w:sz="6" w:space="0" w:color="000000"/>
            </w:tcBorders>
            <w:shd w:val="clear" w:color="auto" w:fill="auto"/>
          </w:tcPr>
          <w:p w14:paraId="483E4430" w14:textId="702BECA0" w:rsidR="0026345F" w:rsidRPr="00B328AF" w:rsidRDefault="0026345F" w:rsidP="00813D02">
            <w:pPr>
              <w:spacing w:before="6" w:line="130" w:lineRule="exact"/>
              <w:ind w:left="113" w:right="113"/>
              <w:jc w:val="right"/>
              <w:rPr>
                <w:sz w:val="12"/>
                <w:szCs w:val="12"/>
                <w:vertAlign w:val="superscript"/>
                <w:lang w:val="en-US"/>
              </w:rPr>
            </w:pPr>
            <w:r w:rsidRPr="00B328AF">
              <w:rPr>
                <w:sz w:val="12"/>
                <w:szCs w:val="12"/>
              </w:rPr>
              <w:t>504</w:t>
            </w:r>
            <w:r w:rsidR="004A258D" w:rsidRPr="00B328AF">
              <w:rPr>
                <w:sz w:val="12"/>
                <w:szCs w:val="12"/>
                <w:vertAlign w:val="superscript"/>
              </w:rPr>
              <w:t>7</w:t>
            </w:r>
            <w:r w:rsidRPr="00B328AF">
              <w:rPr>
                <w:sz w:val="12"/>
                <w:szCs w:val="12"/>
                <w:vertAlign w:val="superscript"/>
              </w:rPr>
              <w:t>)</w:t>
            </w:r>
          </w:p>
        </w:tc>
        <w:tc>
          <w:tcPr>
            <w:tcW w:w="783" w:type="dxa"/>
            <w:tcBorders>
              <w:left w:val="single" w:sz="6" w:space="0" w:color="000000"/>
            </w:tcBorders>
            <w:shd w:val="clear" w:color="auto" w:fill="auto"/>
          </w:tcPr>
          <w:p w14:paraId="17CAC6D9" w14:textId="14C14123" w:rsidR="0026345F" w:rsidRPr="00B328AF" w:rsidRDefault="0026345F" w:rsidP="00813D02">
            <w:pPr>
              <w:spacing w:before="6" w:line="130" w:lineRule="exact"/>
              <w:ind w:right="113"/>
              <w:jc w:val="right"/>
              <w:rPr>
                <w:sz w:val="12"/>
                <w:szCs w:val="12"/>
                <w:lang w:eastAsia="ru-RU"/>
              </w:rPr>
            </w:pPr>
            <w:r w:rsidRPr="00B328AF">
              <w:rPr>
                <w:sz w:val="12"/>
                <w:szCs w:val="12"/>
                <w:lang w:eastAsia="ru-RU"/>
              </w:rPr>
              <w:t>8,6</w:t>
            </w:r>
          </w:p>
        </w:tc>
        <w:tc>
          <w:tcPr>
            <w:tcW w:w="783" w:type="dxa"/>
            <w:tcBorders>
              <w:left w:val="single" w:sz="6" w:space="0" w:color="000000"/>
            </w:tcBorders>
            <w:shd w:val="clear" w:color="auto" w:fill="auto"/>
          </w:tcPr>
          <w:p w14:paraId="593B2B67" w14:textId="54ECA97E" w:rsidR="0026345F" w:rsidRPr="00B328AF" w:rsidRDefault="0026345F" w:rsidP="00813D02">
            <w:pPr>
              <w:spacing w:before="6" w:line="130" w:lineRule="exact"/>
              <w:ind w:right="113"/>
              <w:jc w:val="right"/>
              <w:rPr>
                <w:sz w:val="12"/>
                <w:szCs w:val="12"/>
                <w:lang w:eastAsia="ru-RU"/>
              </w:rPr>
            </w:pPr>
            <w:r w:rsidRPr="00B328AF">
              <w:rPr>
                <w:sz w:val="12"/>
                <w:szCs w:val="12"/>
                <w:lang w:eastAsia="ru-RU"/>
              </w:rPr>
              <w:t>66,4</w:t>
            </w:r>
          </w:p>
        </w:tc>
        <w:tc>
          <w:tcPr>
            <w:tcW w:w="783" w:type="dxa"/>
            <w:tcBorders>
              <w:left w:val="single" w:sz="6" w:space="0" w:color="000000"/>
            </w:tcBorders>
            <w:shd w:val="clear" w:color="auto" w:fill="auto"/>
          </w:tcPr>
          <w:p w14:paraId="4DFCED94" w14:textId="162F1D73" w:rsidR="0026345F" w:rsidRPr="00B328AF" w:rsidRDefault="0026345F" w:rsidP="00813D02">
            <w:pPr>
              <w:spacing w:before="6" w:line="130" w:lineRule="exact"/>
              <w:ind w:left="113" w:right="113"/>
              <w:jc w:val="right"/>
              <w:rPr>
                <w:sz w:val="12"/>
                <w:szCs w:val="12"/>
              </w:rPr>
            </w:pPr>
            <w:r w:rsidRPr="00B328AF">
              <w:rPr>
                <w:sz w:val="12"/>
                <w:szCs w:val="12"/>
                <w:lang w:val="en-US"/>
              </w:rPr>
              <w:t>6</w:t>
            </w:r>
            <w:r w:rsidRPr="00B328AF">
              <w:rPr>
                <w:sz w:val="12"/>
                <w:szCs w:val="12"/>
              </w:rPr>
              <w:t>,0</w:t>
            </w:r>
          </w:p>
        </w:tc>
        <w:tc>
          <w:tcPr>
            <w:tcW w:w="783" w:type="dxa"/>
            <w:tcBorders>
              <w:left w:val="single" w:sz="6" w:space="0" w:color="000000"/>
            </w:tcBorders>
            <w:shd w:val="clear" w:color="auto" w:fill="auto"/>
          </w:tcPr>
          <w:p w14:paraId="7B331477" w14:textId="4AAFE1D8" w:rsidR="0026345F" w:rsidRPr="00B328AF" w:rsidRDefault="0026345F" w:rsidP="00813D02">
            <w:pPr>
              <w:spacing w:before="6" w:line="130" w:lineRule="exact"/>
              <w:ind w:left="113" w:right="113"/>
              <w:jc w:val="right"/>
              <w:rPr>
                <w:sz w:val="12"/>
                <w:szCs w:val="12"/>
                <w:vertAlign w:val="superscript"/>
              </w:rPr>
            </w:pPr>
            <w:r w:rsidRPr="00B328AF">
              <w:rPr>
                <w:sz w:val="12"/>
                <w:szCs w:val="12"/>
              </w:rPr>
              <w:t>0,05</w:t>
            </w:r>
            <w:r w:rsidR="002007A1" w:rsidRPr="00B328AF">
              <w:rPr>
                <w:sz w:val="12"/>
                <w:szCs w:val="12"/>
                <w:vertAlign w:val="superscript"/>
              </w:rPr>
              <w:t>8</w:t>
            </w:r>
            <w:r w:rsidRPr="00B328AF">
              <w:rPr>
                <w:sz w:val="12"/>
                <w:szCs w:val="12"/>
                <w:vertAlign w:val="superscript"/>
              </w:rPr>
              <w:t xml:space="preserve"> )</w:t>
            </w:r>
          </w:p>
        </w:tc>
        <w:tc>
          <w:tcPr>
            <w:tcW w:w="783" w:type="dxa"/>
            <w:tcBorders>
              <w:left w:val="single" w:sz="6" w:space="0" w:color="000000"/>
            </w:tcBorders>
            <w:shd w:val="clear" w:color="auto" w:fill="auto"/>
          </w:tcPr>
          <w:p w14:paraId="71A500EE" w14:textId="0ADA2298" w:rsidR="0026345F" w:rsidRPr="00B328AF" w:rsidRDefault="0026345F" w:rsidP="00813D02">
            <w:pPr>
              <w:spacing w:before="6" w:line="130" w:lineRule="exact"/>
              <w:ind w:left="113" w:right="113"/>
              <w:jc w:val="right"/>
              <w:rPr>
                <w:sz w:val="12"/>
                <w:szCs w:val="12"/>
                <w:vertAlign w:val="superscript"/>
              </w:rPr>
            </w:pPr>
            <w:r w:rsidRPr="00B328AF">
              <w:rPr>
                <w:sz w:val="12"/>
                <w:szCs w:val="12"/>
              </w:rPr>
              <w:t>0,1</w:t>
            </w:r>
            <w:r w:rsidR="002007A1" w:rsidRPr="00B328AF">
              <w:rPr>
                <w:sz w:val="12"/>
                <w:szCs w:val="12"/>
                <w:vertAlign w:val="superscript"/>
              </w:rPr>
              <w:t>9</w:t>
            </w:r>
            <w:r w:rsidRPr="00B328AF">
              <w:rPr>
                <w:sz w:val="12"/>
                <w:szCs w:val="12"/>
                <w:vertAlign w:val="superscript"/>
              </w:rPr>
              <w:t>)</w:t>
            </w:r>
          </w:p>
        </w:tc>
      </w:tr>
      <w:tr w:rsidR="00853565" w:rsidRPr="00853565" w14:paraId="2CF39BAA" w14:textId="77777777" w:rsidTr="00813D02">
        <w:trPr>
          <w:cantSplit/>
        </w:trPr>
        <w:tc>
          <w:tcPr>
            <w:tcW w:w="1317" w:type="dxa"/>
            <w:shd w:val="clear" w:color="auto" w:fill="auto"/>
            <w:vAlign w:val="bottom"/>
          </w:tcPr>
          <w:p w14:paraId="3D1C35DB" w14:textId="22D28C15" w:rsidR="00E273F4" w:rsidRPr="00B328AF" w:rsidRDefault="00E273F4" w:rsidP="00250AD8">
            <w:pPr>
              <w:spacing w:before="6" w:line="130" w:lineRule="exact"/>
              <w:rPr>
                <w:sz w:val="12"/>
                <w:szCs w:val="12"/>
              </w:rPr>
            </w:pPr>
            <w:r w:rsidRPr="00B328AF">
              <w:rPr>
                <w:rFonts w:eastAsia="Symbol"/>
                <w:b/>
                <w:sz w:val="12"/>
                <w:szCs w:val="12"/>
              </w:rPr>
              <w:t xml:space="preserve">Страны СНГ </w:t>
            </w:r>
            <w:r w:rsidRPr="00B328AF">
              <w:rPr>
                <w:rFonts w:eastAsia="Symbol"/>
                <w:bCs/>
                <w:sz w:val="12"/>
                <w:szCs w:val="12"/>
                <w:vertAlign w:val="superscript"/>
                <w:lang w:val="en-US"/>
              </w:rPr>
              <w:t>3</w:t>
            </w:r>
            <w:r w:rsidRPr="00B328AF">
              <w:rPr>
                <w:rFonts w:eastAsia="Symbol"/>
                <w:bCs/>
                <w:sz w:val="12"/>
                <w:szCs w:val="12"/>
                <w:vertAlign w:val="superscript"/>
              </w:rPr>
              <w:t>)</w:t>
            </w:r>
          </w:p>
          <w:p w14:paraId="7E4AE055" w14:textId="0AF04DBA" w:rsidR="00E273F4" w:rsidRPr="00B328AF" w:rsidRDefault="00E273F4" w:rsidP="00250AD8">
            <w:pPr>
              <w:spacing w:before="6" w:line="130" w:lineRule="exact"/>
              <w:rPr>
                <w:sz w:val="12"/>
                <w:szCs w:val="12"/>
              </w:rPr>
            </w:pPr>
            <w:r w:rsidRPr="00B328AF">
              <w:rPr>
                <w:rFonts w:eastAsia="Symbol"/>
                <w:b/>
                <w:i/>
                <w:sz w:val="12"/>
                <w:szCs w:val="12"/>
              </w:rPr>
              <w:t xml:space="preserve">CIS countries </w:t>
            </w:r>
            <w:r w:rsidRPr="00B328AF">
              <w:rPr>
                <w:rFonts w:eastAsia="Symbol"/>
                <w:bCs/>
                <w:i/>
                <w:sz w:val="12"/>
                <w:szCs w:val="12"/>
                <w:vertAlign w:val="superscript"/>
                <w:lang w:val="en-US"/>
              </w:rPr>
              <w:t>3</w:t>
            </w:r>
            <w:r w:rsidRPr="00B328AF">
              <w:rPr>
                <w:rFonts w:eastAsia="Symbol"/>
                <w:bCs/>
                <w:i/>
                <w:sz w:val="12"/>
                <w:szCs w:val="12"/>
                <w:vertAlign w:val="superscript"/>
              </w:rPr>
              <w:t>)</w:t>
            </w:r>
          </w:p>
        </w:tc>
        <w:tc>
          <w:tcPr>
            <w:tcW w:w="779" w:type="dxa"/>
            <w:tcBorders>
              <w:left w:val="single" w:sz="6" w:space="0" w:color="000000"/>
            </w:tcBorders>
            <w:shd w:val="clear" w:color="auto" w:fill="auto"/>
          </w:tcPr>
          <w:p w14:paraId="198D0B8D" w14:textId="77777777" w:rsidR="00E273F4" w:rsidRPr="00B328AF" w:rsidRDefault="00E273F4" w:rsidP="00813D02">
            <w:pPr>
              <w:snapToGrid w:val="0"/>
              <w:spacing w:before="6" w:line="130" w:lineRule="exact"/>
              <w:ind w:left="113" w:right="113"/>
              <w:jc w:val="right"/>
              <w:rPr>
                <w:rFonts w:eastAsia="Symbol"/>
                <w:i/>
                <w:sz w:val="12"/>
                <w:szCs w:val="12"/>
              </w:rPr>
            </w:pPr>
          </w:p>
        </w:tc>
        <w:tc>
          <w:tcPr>
            <w:tcW w:w="881" w:type="dxa"/>
            <w:tcBorders>
              <w:left w:val="single" w:sz="6" w:space="0" w:color="000000"/>
            </w:tcBorders>
            <w:shd w:val="clear" w:color="auto" w:fill="auto"/>
          </w:tcPr>
          <w:p w14:paraId="5300DEA3" w14:textId="77777777" w:rsidR="00E273F4" w:rsidRPr="00B328AF" w:rsidRDefault="00E273F4" w:rsidP="00813D02">
            <w:pPr>
              <w:snapToGrid w:val="0"/>
              <w:spacing w:before="6" w:line="130" w:lineRule="exact"/>
              <w:ind w:left="113" w:right="113"/>
              <w:jc w:val="right"/>
              <w:rPr>
                <w:rFonts w:eastAsia="Symbol"/>
                <w:sz w:val="12"/>
                <w:szCs w:val="12"/>
              </w:rPr>
            </w:pPr>
          </w:p>
        </w:tc>
        <w:tc>
          <w:tcPr>
            <w:tcW w:w="681" w:type="dxa"/>
            <w:tcBorders>
              <w:left w:val="single" w:sz="6" w:space="0" w:color="000000"/>
            </w:tcBorders>
            <w:shd w:val="clear" w:color="auto" w:fill="auto"/>
          </w:tcPr>
          <w:p w14:paraId="6369F8D1" w14:textId="77777777" w:rsidR="00E273F4" w:rsidRPr="00B328AF" w:rsidRDefault="00E273F4" w:rsidP="00813D02">
            <w:pPr>
              <w:snapToGrid w:val="0"/>
              <w:spacing w:before="6" w:line="130" w:lineRule="exact"/>
              <w:ind w:left="113" w:right="113"/>
              <w:jc w:val="right"/>
              <w:rPr>
                <w:rFonts w:eastAsia="Symbol"/>
                <w:sz w:val="12"/>
                <w:szCs w:val="12"/>
              </w:rPr>
            </w:pPr>
          </w:p>
        </w:tc>
        <w:tc>
          <w:tcPr>
            <w:tcW w:w="783" w:type="dxa"/>
            <w:tcBorders>
              <w:left w:val="single" w:sz="6" w:space="0" w:color="000000"/>
            </w:tcBorders>
            <w:shd w:val="clear" w:color="auto" w:fill="auto"/>
          </w:tcPr>
          <w:p w14:paraId="737B4F73" w14:textId="77777777" w:rsidR="00E273F4" w:rsidRPr="00B328AF" w:rsidRDefault="00E273F4" w:rsidP="00813D02">
            <w:pPr>
              <w:snapToGrid w:val="0"/>
              <w:spacing w:before="6" w:line="130" w:lineRule="exact"/>
              <w:ind w:left="113" w:right="113"/>
              <w:jc w:val="right"/>
              <w:rPr>
                <w:rFonts w:eastAsia="Symbol"/>
                <w:sz w:val="12"/>
                <w:szCs w:val="12"/>
              </w:rPr>
            </w:pPr>
          </w:p>
        </w:tc>
        <w:tc>
          <w:tcPr>
            <w:tcW w:w="798" w:type="dxa"/>
            <w:tcBorders>
              <w:left w:val="single" w:sz="6" w:space="0" w:color="000000"/>
            </w:tcBorders>
            <w:shd w:val="clear" w:color="auto" w:fill="auto"/>
          </w:tcPr>
          <w:p w14:paraId="5CA3F3B3" w14:textId="77777777" w:rsidR="00E273F4" w:rsidRPr="00B328AF" w:rsidRDefault="00E273F4" w:rsidP="00813D02">
            <w:pPr>
              <w:snapToGrid w:val="0"/>
              <w:spacing w:before="6" w:line="130" w:lineRule="exact"/>
              <w:ind w:left="113" w:right="113"/>
              <w:jc w:val="right"/>
              <w:rPr>
                <w:rFonts w:eastAsia="Symbol"/>
                <w:sz w:val="12"/>
                <w:szCs w:val="12"/>
              </w:rPr>
            </w:pPr>
          </w:p>
        </w:tc>
        <w:tc>
          <w:tcPr>
            <w:tcW w:w="768" w:type="dxa"/>
            <w:tcBorders>
              <w:left w:val="single" w:sz="6" w:space="0" w:color="000000"/>
            </w:tcBorders>
            <w:shd w:val="clear" w:color="auto" w:fill="auto"/>
          </w:tcPr>
          <w:p w14:paraId="18C8FCDC" w14:textId="77777777" w:rsidR="00E273F4" w:rsidRPr="00B328AF" w:rsidRDefault="00E273F4" w:rsidP="00813D02">
            <w:pPr>
              <w:snapToGrid w:val="0"/>
              <w:spacing w:before="6" w:line="130" w:lineRule="exact"/>
              <w:ind w:left="113" w:right="113"/>
              <w:jc w:val="right"/>
              <w:rPr>
                <w:rFonts w:eastAsia="Symbol"/>
                <w:sz w:val="12"/>
                <w:szCs w:val="12"/>
              </w:rPr>
            </w:pPr>
          </w:p>
        </w:tc>
        <w:tc>
          <w:tcPr>
            <w:tcW w:w="783" w:type="dxa"/>
            <w:tcBorders>
              <w:left w:val="single" w:sz="6" w:space="0" w:color="000000"/>
            </w:tcBorders>
            <w:shd w:val="clear" w:color="auto" w:fill="auto"/>
          </w:tcPr>
          <w:p w14:paraId="71994DCC" w14:textId="77777777" w:rsidR="00E273F4" w:rsidRPr="00B328AF" w:rsidRDefault="00E273F4" w:rsidP="00813D02">
            <w:pPr>
              <w:snapToGrid w:val="0"/>
              <w:spacing w:before="6" w:line="130" w:lineRule="exact"/>
              <w:ind w:left="113" w:right="113"/>
              <w:jc w:val="right"/>
              <w:rPr>
                <w:rFonts w:eastAsia="Symbol"/>
                <w:sz w:val="12"/>
                <w:szCs w:val="12"/>
              </w:rPr>
            </w:pPr>
          </w:p>
        </w:tc>
        <w:tc>
          <w:tcPr>
            <w:tcW w:w="783" w:type="dxa"/>
            <w:tcBorders>
              <w:left w:val="single" w:sz="6" w:space="0" w:color="000000"/>
            </w:tcBorders>
            <w:shd w:val="clear" w:color="auto" w:fill="auto"/>
          </w:tcPr>
          <w:p w14:paraId="214A8F0F" w14:textId="77777777" w:rsidR="00E273F4" w:rsidRPr="00B328AF" w:rsidRDefault="00E273F4" w:rsidP="00813D02">
            <w:pPr>
              <w:snapToGrid w:val="0"/>
              <w:spacing w:before="6" w:line="130" w:lineRule="exact"/>
              <w:ind w:left="113" w:right="113"/>
              <w:jc w:val="right"/>
              <w:rPr>
                <w:rFonts w:eastAsia="Symbol"/>
                <w:sz w:val="12"/>
                <w:szCs w:val="12"/>
              </w:rPr>
            </w:pPr>
          </w:p>
        </w:tc>
        <w:tc>
          <w:tcPr>
            <w:tcW w:w="783" w:type="dxa"/>
            <w:tcBorders>
              <w:left w:val="single" w:sz="6" w:space="0" w:color="000000"/>
            </w:tcBorders>
            <w:shd w:val="clear" w:color="auto" w:fill="auto"/>
          </w:tcPr>
          <w:p w14:paraId="445F0758" w14:textId="77777777" w:rsidR="00E273F4" w:rsidRPr="00B328AF" w:rsidRDefault="00E273F4" w:rsidP="00813D02">
            <w:pPr>
              <w:snapToGrid w:val="0"/>
              <w:spacing w:before="6" w:line="130" w:lineRule="exact"/>
              <w:ind w:left="113" w:right="113"/>
              <w:jc w:val="right"/>
              <w:rPr>
                <w:rFonts w:eastAsia="Symbol"/>
                <w:sz w:val="12"/>
                <w:szCs w:val="12"/>
              </w:rPr>
            </w:pPr>
          </w:p>
        </w:tc>
        <w:tc>
          <w:tcPr>
            <w:tcW w:w="783" w:type="dxa"/>
            <w:tcBorders>
              <w:left w:val="single" w:sz="6" w:space="0" w:color="000000"/>
            </w:tcBorders>
            <w:shd w:val="clear" w:color="auto" w:fill="auto"/>
          </w:tcPr>
          <w:p w14:paraId="0CA98D18" w14:textId="77777777" w:rsidR="00E273F4" w:rsidRPr="00B328AF" w:rsidRDefault="00E273F4" w:rsidP="00813D02">
            <w:pPr>
              <w:snapToGrid w:val="0"/>
              <w:spacing w:before="6" w:line="130" w:lineRule="exact"/>
              <w:ind w:left="113" w:right="113"/>
              <w:jc w:val="right"/>
              <w:rPr>
                <w:rFonts w:eastAsia="Symbol"/>
                <w:sz w:val="12"/>
                <w:szCs w:val="12"/>
              </w:rPr>
            </w:pPr>
          </w:p>
        </w:tc>
        <w:tc>
          <w:tcPr>
            <w:tcW w:w="783" w:type="dxa"/>
            <w:tcBorders>
              <w:left w:val="single" w:sz="6" w:space="0" w:color="000000"/>
            </w:tcBorders>
            <w:shd w:val="clear" w:color="auto" w:fill="auto"/>
          </w:tcPr>
          <w:p w14:paraId="5F968831" w14:textId="77777777" w:rsidR="00E273F4" w:rsidRPr="00B328AF" w:rsidRDefault="00E273F4" w:rsidP="00813D02">
            <w:pPr>
              <w:snapToGrid w:val="0"/>
              <w:spacing w:before="6" w:line="130" w:lineRule="exact"/>
              <w:ind w:left="113" w:right="113"/>
              <w:jc w:val="right"/>
              <w:rPr>
                <w:rFonts w:eastAsia="Symbol"/>
                <w:sz w:val="12"/>
                <w:szCs w:val="12"/>
              </w:rPr>
            </w:pPr>
          </w:p>
        </w:tc>
      </w:tr>
      <w:tr w:rsidR="00853565" w:rsidRPr="00853565" w14:paraId="3ED8695F" w14:textId="77777777" w:rsidTr="00813D02">
        <w:trPr>
          <w:cantSplit/>
        </w:trPr>
        <w:tc>
          <w:tcPr>
            <w:tcW w:w="1317" w:type="dxa"/>
            <w:shd w:val="clear" w:color="auto" w:fill="auto"/>
            <w:vAlign w:val="bottom"/>
          </w:tcPr>
          <w:p w14:paraId="18A796C3" w14:textId="77777777" w:rsidR="00E273F4" w:rsidRPr="00B328AF" w:rsidRDefault="00E273F4" w:rsidP="00250AD8">
            <w:pPr>
              <w:spacing w:before="6" w:line="130" w:lineRule="exact"/>
              <w:ind w:left="113"/>
              <w:rPr>
                <w:sz w:val="12"/>
                <w:szCs w:val="12"/>
              </w:rPr>
            </w:pPr>
            <w:r w:rsidRPr="00B328AF">
              <w:rPr>
                <w:rFonts w:eastAsia="Symbol"/>
                <w:sz w:val="12"/>
                <w:szCs w:val="12"/>
              </w:rPr>
              <w:t>Азербайджан</w:t>
            </w:r>
          </w:p>
          <w:p w14:paraId="704F6DAF" w14:textId="77777777" w:rsidR="00E273F4" w:rsidRPr="00B328AF" w:rsidRDefault="00E273F4" w:rsidP="00250AD8">
            <w:pPr>
              <w:spacing w:before="6" w:line="130" w:lineRule="exact"/>
              <w:ind w:left="113"/>
              <w:rPr>
                <w:sz w:val="12"/>
                <w:szCs w:val="12"/>
              </w:rPr>
            </w:pPr>
            <w:r w:rsidRPr="00B328AF">
              <w:rPr>
                <w:rFonts w:eastAsia="Symbol"/>
                <w:i/>
                <w:sz w:val="12"/>
                <w:szCs w:val="12"/>
              </w:rPr>
              <w:t>Azerbaijan</w:t>
            </w:r>
            <w:r w:rsidRPr="00B328AF">
              <w:rPr>
                <w:rFonts w:eastAsia="Symbol"/>
                <w:bCs/>
                <w:i/>
                <w:sz w:val="12"/>
                <w:szCs w:val="12"/>
                <w:vertAlign w:val="superscript"/>
              </w:rPr>
              <w:t xml:space="preserve"> </w:t>
            </w:r>
          </w:p>
        </w:tc>
        <w:tc>
          <w:tcPr>
            <w:tcW w:w="779" w:type="dxa"/>
            <w:tcBorders>
              <w:left w:val="single" w:sz="6" w:space="0" w:color="000000"/>
            </w:tcBorders>
            <w:shd w:val="clear" w:color="auto" w:fill="auto"/>
          </w:tcPr>
          <w:p w14:paraId="322FD147" w14:textId="753E86B4" w:rsidR="00E273F4" w:rsidRPr="00B328AF" w:rsidRDefault="00E273F4" w:rsidP="00813D02">
            <w:pPr>
              <w:spacing w:before="6" w:line="130" w:lineRule="exact"/>
              <w:ind w:right="113"/>
              <w:jc w:val="right"/>
              <w:rPr>
                <w:sz w:val="12"/>
                <w:szCs w:val="12"/>
              </w:rPr>
            </w:pPr>
            <w:r w:rsidRPr="00B328AF">
              <w:rPr>
                <w:sz w:val="12"/>
                <w:szCs w:val="12"/>
              </w:rPr>
              <w:t>2</w:t>
            </w:r>
            <w:r w:rsidRPr="00B328AF">
              <w:rPr>
                <w:sz w:val="12"/>
                <w:szCs w:val="12"/>
                <w:lang w:val="en-US"/>
              </w:rPr>
              <w:t> </w:t>
            </w:r>
            <w:r w:rsidRPr="00B328AF">
              <w:rPr>
                <w:sz w:val="12"/>
                <w:szCs w:val="12"/>
              </w:rPr>
              <w:t>560</w:t>
            </w:r>
          </w:p>
        </w:tc>
        <w:tc>
          <w:tcPr>
            <w:tcW w:w="881" w:type="dxa"/>
            <w:tcBorders>
              <w:left w:val="single" w:sz="6" w:space="0" w:color="000000"/>
            </w:tcBorders>
            <w:shd w:val="clear" w:color="auto" w:fill="auto"/>
          </w:tcPr>
          <w:p w14:paraId="6F7C70A0" w14:textId="181D29F9" w:rsidR="00E273F4" w:rsidRPr="00B328AF" w:rsidRDefault="00E273F4" w:rsidP="00813D02">
            <w:pPr>
              <w:spacing w:before="6" w:line="130" w:lineRule="exact"/>
              <w:ind w:right="113"/>
              <w:jc w:val="right"/>
              <w:rPr>
                <w:sz w:val="12"/>
                <w:szCs w:val="12"/>
              </w:rPr>
            </w:pPr>
            <w:r w:rsidRPr="00B328AF">
              <w:rPr>
                <w:sz w:val="12"/>
                <w:szCs w:val="12"/>
              </w:rPr>
              <w:t>3</w:t>
            </w:r>
            <w:r w:rsidRPr="00B328AF">
              <w:rPr>
                <w:sz w:val="12"/>
                <w:szCs w:val="12"/>
                <w:lang w:val="en-US"/>
              </w:rPr>
              <w:t> </w:t>
            </w:r>
            <w:r w:rsidRPr="00B328AF">
              <w:rPr>
                <w:sz w:val="12"/>
                <w:szCs w:val="12"/>
              </w:rPr>
              <w:t>421</w:t>
            </w:r>
          </w:p>
        </w:tc>
        <w:tc>
          <w:tcPr>
            <w:tcW w:w="681" w:type="dxa"/>
            <w:tcBorders>
              <w:left w:val="single" w:sz="6" w:space="0" w:color="000000"/>
            </w:tcBorders>
            <w:shd w:val="clear" w:color="auto" w:fill="auto"/>
          </w:tcPr>
          <w:p w14:paraId="13F9902E" w14:textId="763167E8" w:rsidR="00E273F4" w:rsidRPr="00B328AF" w:rsidRDefault="00E273F4" w:rsidP="00813D02">
            <w:pPr>
              <w:spacing w:before="6" w:line="130" w:lineRule="exact"/>
              <w:ind w:right="113"/>
              <w:jc w:val="right"/>
              <w:rPr>
                <w:sz w:val="12"/>
                <w:szCs w:val="12"/>
              </w:rPr>
            </w:pPr>
            <w:r w:rsidRPr="00B328AF">
              <w:rPr>
                <w:sz w:val="12"/>
                <w:szCs w:val="12"/>
              </w:rPr>
              <w:t>2</w:t>
            </w:r>
            <w:r w:rsidRPr="00B328AF">
              <w:rPr>
                <w:sz w:val="12"/>
                <w:szCs w:val="12"/>
                <w:lang w:val="en-US"/>
              </w:rPr>
              <w:t> </w:t>
            </w:r>
            <w:r w:rsidRPr="00B328AF">
              <w:rPr>
                <w:sz w:val="12"/>
                <w:szCs w:val="12"/>
              </w:rPr>
              <w:t>583</w:t>
            </w:r>
          </w:p>
        </w:tc>
        <w:tc>
          <w:tcPr>
            <w:tcW w:w="783" w:type="dxa"/>
            <w:tcBorders>
              <w:left w:val="single" w:sz="6" w:space="0" w:color="000000"/>
            </w:tcBorders>
            <w:shd w:val="clear" w:color="auto" w:fill="auto"/>
          </w:tcPr>
          <w:p w14:paraId="681CF778" w14:textId="745FDFD2" w:rsidR="00E273F4" w:rsidRPr="00B328AF" w:rsidRDefault="00405518" w:rsidP="00813D02">
            <w:pPr>
              <w:spacing w:before="6" w:line="130" w:lineRule="exact"/>
              <w:ind w:right="113"/>
              <w:jc w:val="right"/>
              <w:rPr>
                <w:sz w:val="12"/>
                <w:szCs w:val="12"/>
              </w:rPr>
            </w:pPr>
            <w:r w:rsidRPr="00B328AF">
              <w:rPr>
                <w:sz w:val="12"/>
                <w:szCs w:val="12"/>
              </w:rPr>
              <w:t>–</w:t>
            </w:r>
          </w:p>
        </w:tc>
        <w:tc>
          <w:tcPr>
            <w:tcW w:w="798" w:type="dxa"/>
            <w:tcBorders>
              <w:left w:val="single" w:sz="6" w:space="0" w:color="000000"/>
            </w:tcBorders>
            <w:shd w:val="clear" w:color="auto" w:fill="auto"/>
          </w:tcPr>
          <w:p w14:paraId="3A4EB0BA" w14:textId="1A87D364" w:rsidR="00E273F4" w:rsidRPr="00B328AF" w:rsidRDefault="00405518" w:rsidP="00813D02">
            <w:pPr>
              <w:spacing w:before="6" w:line="130" w:lineRule="exact"/>
              <w:ind w:right="113"/>
              <w:jc w:val="right"/>
              <w:rPr>
                <w:sz w:val="12"/>
                <w:szCs w:val="12"/>
              </w:rPr>
            </w:pPr>
            <w:r w:rsidRPr="00B328AF">
              <w:rPr>
                <w:sz w:val="12"/>
                <w:szCs w:val="12"/>
              </w:rPr>
              <w:t>–</w:t>
            </w:r>
          </w:p>
        </w:tc>
        <w:tc>
          <w:tcPr>
            <w:tcW w:w="768" w:type="dxa"/>
            <w:tcBorders>
              <w:left w:val="single" w:sz="6" w:space="0" w:color="000000"/>
            </w:tcBorders>
            <w:shd w:val="clear" w:color="auto" w:fill="auto"/>
          </w:tcPr>
          <w:p w14:paraId="77DEAC41" w14:textId="18F90A80" w:rsidR="00E273F4" w:rsidRPr="00B328AF" w:rsidRDefault="00405518" w:rsidP="00813D02">
            <w:pPr>
              <w:spacing w:before="6" w:line="130" w:lineRule="exact"/>
              <w:ind w:right="113"/>
              <w:jc w:val="right"/>
              <w:rPr>
                <w:sz w:val="12"/>
                <w:szCs w:val="12"/>
              </w:rPr>
            </w:pPr>
            <w:r w:rsidRPr="00B328AF">
              <w:rPr>
                <w:sz w:val="12"/>
                <w:szCs w:val="12"/>
              </w:rPr>
              <w:t>–</w:t>
            </w:r>
          </w:p>
        </w:tc>
        <w:tc>
          <w:tcPr>
            <w:tcW w:w="783" w:type="dxa"/>
            <w:tcBorders>
              <w:left w:val="single" w:sz="6" w:space="0" w:color="000000"/>
            </w:tcBorders>
            <w:shd w:val="clear" w:color="auto" w:fill="auto"/>
          </w:tcPr>
          <w:p w14:paraId="34832DE7" w14:textId="24D044BD" w:rsidR="00E273F4" w:rsidRPr="00B328AF" w:rsidRDefault="00E273F4" w:rsidP="00813D02">
            <w:pPr>
              <w:spacing w:before="6" w:line="130" w:lineRule="exact"/>
              <w:ind w:right="113"/>
              <w:jc w:val="right"/>
              <w:rPr>
                <w:sz w:val="12"/>
                <w:szCs w:val="12"/>
              </w:rPr>
            </w:pPr>
            <w:r w:rsidRPr="00B328AF">
              <w:rPr>
                <w:sz w:val="12"/>
                <w:szCs w:val="12"/>
              </w:rPr>
              <w:t>0,2</w:t>
            </w:r>
          </w:p>
        </w:tc>
        <w:tc>
          <w:tcPr>
            <w:tcW w:w="783" w:type="dxa"/>
            <w:tcBorders>
              <w:left w:val="single" w:sz="6" w:space="0" w:color="000000"/>
            </w:tcBorders>
            <w:shd w:val="clear" w:color="auto" w:fill="auto"/>
          </w:tcPr>
          <w:p w14:paraId="2784CD2A" w14:textId="77263068" w:rsidR="00E273F4" w:rsidRPr="00B328AF" w:rsidRDefault="00E273F4" w:rsidP="00813D02">
            <w:pPr>
              <w:spacing w:before="6" w:line="130" w:lineRule="exact"/>
              <w:ind w:right="113"/>
              <w:jc w:val="right"/>
              <w:rPr>
                <w:sz w:val="12"/>
                <w:szCs w:val="12"/>
              </w:rPr>
            </w:pPr>
            <w:r w:rsidRPr="00B328AF">
              <w:rPr>
                <w:sz w:val="12"/>
                <w:szCs w:val="12"/>
              </w:rPr>
              <w:t>4,1</w:t>
            </w:r>
          </w:p>
        </w:tc>
        <w:tc>
          <w:tcPr>
            <w:tcW w:w="783" w:type="dxa"/>
            <w:tcBorders>
              <w:left w:val="single" w:sz="6" w:space="0" w:color="000000"/>
            </w:tcBorders>
            <w:shd w:val="clear" w:color="auto" w:fill="auto"/>
          </w:tcPr>
          <w:p w14:paraId="2CBF7A5C" w14:textId="4171C278" w:rsidR="00E273F4" w:rsidRPr="00B328AF" w:rsidRDefault="00E273F4" w:rsidP="00813D02">
            <w:pPr>
              <w:spacing w:before="6" w:line="130" w:lineRule="exact"/>
              <w:ind w:right="113"/>
              <w:jc w:val="right"/>
              <w:rPr>
                <w:sz w:val="12"/>
                <w:szCs w:val="12"/>
              </w:rPr>
            </w:pPr>
            <w:r w:rsidRPr="00B328AF">
              <w:rPr>
                <w:sz w:val="12"/>
                <w:szCs w:val="12"/>
              </w:rPr>
              <w:t>3,0</w:t>
            </w:r>
          </w:p>
        </w:tc>
        <w:tc>
          <w:tcPr>
            <w:tcW w:w="783" w:type="dxa"/>
            <w:tcBorders>
              <w:left w:val="single" w:sz="6" w:space="0" w:color="000000"/>
            </w:tcBorders>
            <w:shd w:val="clear" w:color="auto" w:fill="auto"/>
          </w:tcPr>
          <w:p w14:paraId="48C5D471" w14:textId="22E093E9" w:rsidR="00E273F4" w:rsidRPr="00B328AF" w:rsidRDefault="00405518" w:rsidP="00813D02">
            <w:pPr>
              <w:spacing w:before="6" w:line="130" w:lineRule="exact"/>
              <w:ind w:right="113"/>
              <w:jc w:val="right"/>
              <w:rPr>
                <w:sz w:val="12"/>
                <w:szCs w:val="12"/>
              </w:rPr>
            </w:pPr>
            <w:r w:rsidRPr="00B328AF">
              <w:rPr>
                <w:sz w:val="12"/>
                <w:szCs w:val="12"/>
              </w:rPr>
              <w:t>–</w:t>
            </w:r>
          </w:p>
        </w:tc>
        <w:tc>
          <w:tcPr>
            <w:tcW w:w="783" w:type="dxa"/>
            <w:tcBorders>
              <w:left w:val="single" w:sz="6" w:space="0" w:color="000000"/>
            </w:tcBorders>
            <w:shd w:val="clear" w:color="auto" w:fill="auto"/>
          </w:tcPr>
          <w:p w14:paraId="6873D5A7" w14:textId="2F902397" w:rsidR="00E273F4" w:rsidRPr="00B328AF" w:rsidRDefault="00E273F4" w:rsidP="00813D02">
            <w:pPr>
              <w:spacing w:before="6" w:line="130" w:lineRule="exact"/>
              <w:ind w:right="113"/>
              <w:jc w:val="right"/>
              <w:rPr>
                <w:sz w:val="12"/>
                <w:szCs w:val="12"/>
              </w:rPr>
            </w:pPr>
            <w:r w:rsidRPr="00B328AF">
              <w:rPr>
                <w:sz w:val="12"/>
                <w:szCs w:val="12"/>
              </w:rPr>
              <w:t>0,05</w:t>
            </w:r>
          </w:p>
        </w:tc>
      </w:tr>
      <w:tr w:rsidR="00853565" w:rsidRPr="00853565" w14:paraId="266DA151" w14:textId="77777777" w:rsidTr="00813D02">
        <w:trPr>
          <w:cantSplit/>
        </w:trPr>
        <w:tc>
          <w:tcPr>
            <w:tcW w:w="1317" w:type="dxa"/>
            <w:shd w:val="clear" w:color="auto" w:fill="auto"/>
            <w:vAlign w:val="bottom"/>
          </w:tcPr>
          <w:p w14:paraId="0F4F251A" w14:textId="77777777" w:rsidR="00E273F4" w:rsidRPr="00B328AF" w:rsidRDefault="00E273F4" w:rsidP="00250AD8">
            <w:pPr>
              <w:spacing w:before="6" w:line="130" w:lineRule="exact"/>
              <w:ind w:left="113"/>
              <w:rPr>
                <w:sz w:val="12"/>
                <w:szCs w:val="12"/>
              </w:rPr>
            </w:pPr>
            <w:r w:rsidRPr="00B328AF">
              <w:rPr>
                <w:rFonts w:eastAsia="Symbol"/>
                <w:sz w:val="12"/>
                <w:szCs w:val="12"/>
              </w:rPr>
              <w:t>Армения</w:t>
            </w:r>
            <w:r w:rsidRPr="00B328AF">
              <w:rPr>
                <w:rFonts w:eastAsia="Symbol"/>
                <w:bCs/>
                <w:sz w:val="12"/>
                <w:szCs w:val="12"/>
                <w:vertAlign w:val="superscript"/>
              </w:rPr>
              <w:t xml:space="preserve"> </w:t>
            </w:r>
          </w:p>
          <w:p w14:paraId="6A4F03C6" w14:textId="77777777" w:rsidR="00E273F4" w:rsidRPr="00B328AF" w:rsidRDefault="00E273F4" w:rsidP="00250AD8">
            <w:pPr>
              <w:spacing w:before="6" w:line="130" w:lineRule="exact"/>
              <w:ind w:left="113"/>
              <w:rPr>
                <w:sz w:val="12"/>
                <w:szCs w:val="12"/>
              </w:rPr>
            </w:pPr>
            <w:r w:rsidRPr="00B328AF">
              <w:rPr>
                <w:rFonts w:eastAsia="Symbol"/>
                <w:i/>
                <w:sz w:val="12"/>
                <w:szCs w:val="12"/>
              </w:rPr>
              <w:t>Armenia</w:t>
            </w:r>
            <w:r w:rsidRPr="00B328AF">
              <w:rPr>
                <w:rFonts w:eastAsia="Symbol"/>
                <w:bCs/>
                <w:i/>
                <w:sz w:val="12"/>
                <w:szCs w:val="12"/>
                <w:vertAlign w:val="superscript"/>
              </w:rPr>
              <w:t xml:space="preserve">  </w:t>
            </w:r>
          </w:p>
        </w:tc>
        <w:tc>
          <w:tcPr>
            <w:tcW w:w="779" w:type="dxa"/>
            <w:tcBorders>
              <w:left w:val="single" w:sz="6" w:space="0" w:color="000000"/>
            </w:tcBorders>
            <w:shd w:val="clear" w:color="auto" w:fill="auto"/>
          </w:tcPr>
          <w:p w14:paraId="7450BF02" w14:textId="307AC466" w:rsidR="00E273F4" w:rsidRPr="00B328AF" w:rsidRDefault="00E273F4" w:rsidP="00813D02">
            <w:pPr>
              <w:spacing w:before="6" w:line="130" w:lineRule="exact"/>
              <w:ind w:right="113"/>
              <w:jc w:val="right"/>
              <w:rPr>
                <w:sz w:val="12"/>
                <w:szCs w:val="12"/>
              </w:rPr>
            </w:pPr>
            <w:r w:rsidRPr="00B328AF">
              <w:rPr>
                <w:sz w:val="12"/>
                <w:szCs w:val="12"/>
              </w:rPr>
              <w:t>2</w:t>
            </w:r>
            <w:r w:rsidRPr="00B328AF">
              <w:rPr>
                <w:sz w:val="12"/>
                <w:szCs w:val="12"/>
                <w:lang w:val="en-US"/>
              </w:rPr>
              <w:t> </w:t>
            </w:r>
            <w:r w:rsidRPr="00B328AF">
              <w:rPr>
                <w:sz w:val="12"/>
                <w:szCs w:val="12"/>
              </w:rPr>
              <w:t>515</w:t>
            </w:r>
          </w:p>
        </w:tc>
        <w:tc>
          <w:tcPr>
            <w:tcW w:w="881" w:type="dxa"/>
            <w:tcBorders>
              <w:left w:val="single" w:sz="6" w:space="0" w:color="000000"/>
            </w:tcBorders>
            <w:shd w:val="clear" w:color="auto" w:fill="auto"/>
          </w:tcPr>
          <w:p w14:paraId="58BCA823" w14:textId="6D32B3D0" w:rsidR="00E273F4" w:rsidRPr="00B328AF" w:rsidRDefault="00405518" w:rsidP="00813D02">
            <w:pPr>
              <w:spacing w:before="6" w:line="130" w:lineRule="exact"/>
              <w:ind w:right="113"/>
              <w:jc w:val="right"/>
              <w:rPr>
                <w:sz w:val="12"/>
                <w:szCs w:val="12"/>
              </w:rPr>
            </w:pPr>
            <w:r w:rsidRPr="00B328AF">
              <w:rPr>
                <w:sz w:val="12"/>
                <w:szCs w:val="12"/>
              </w:rPr>
              <w:t>–</w:t>
            </w:r>
          </w:p>
        </w:tc>
        <w:tc>
          <w:tcPr>
            <w:tcW w:w="681" w:type="dxa"/>
            <w:tcBorders>
              <w:left w:val="single" w:sz="6" w:space="0" w:color="000000"/>
            </w:tcBorders>
            <w:shd w:val="clear" w:color="auto" w:fill="auto"/>
          </w:tcPr>
          <w:p w14:paraId="588B1CA8" w14:textId="3ECFCEEC" w:rsidR="00E273F4" w:rsidRPr="00B328AF" w:rsidRDefault="00405518" w:rsidP="00813D02">
            <w:pPr>
              <w:spacing w:before="6" w:line="130" w:lineRule="exact"/>
              <w:ind w:right="113"/>
              <w:jc w:val="right"/>
              <w:rPr>
                <w:sz w:val="12"/>
                <w:szCs w:val="12"/>
              </w:rPr>
            </w:pPr>
            <w:r w:rsidRPr="00B328AF">
              <w:rPr>
                <w:sz w:val="12"/>
                <w:szCs w:val="12"/>
              </w:rPr>
              <w:t>–</w:t>
            </w:r>
          </w:p>
        </w:tc>
        <w:tc>
          <w:tcPr>
            <w:tcW w:w="783" w:type="dxa"/>
            <w:tcBorders>
              <w:left w:val="single" w:sz="6" w:space="0" w:color="000000"/>
            </w:tcBorders>
            <w:shd w:val="clear" w:color="auto" w:fill="auto"/>
          </w:tcPr>
          <w:p w14:paraId="6BD73FFB" w14:textId="0FFBCA01" w:rsidR="00E273F4" w:rsidRPr="00B328AF" w:rsidRDefault="00405518" w:rsidP="00813D02">
            <w:pPr>
              <w:spacing w:before="6" w:line="130" w:lineRule="exact"/>
              <w:ind w:right="113"/>
              <w:jc w:val="right"/>
              <w:rPr>
                <w:sz w:val="12"/>
                <w:szCs w:val="12"/>
              </w:rPr>
            </w:pPr>
            <w:r w:rsidRPr="00B328AF">
              <w:rPr>
                <w:sz w:val="12"/>
                <w:szCs w:val="12"/>
              </w:rPr>
              <w:t>–</w:t>
            </w:r>
          </w:p>
        </w:tc>
        <w:tc>
          <w:tcPr>
            <w:tcW w:w="798" w:type="dxa"/>
            <w:tcBorders>
              <w:left w:val="single" w:sz="6" w:space="0" w:color="000000"/>
            </w:tcBorders>
            <w:shd w:val="clear" w:color="auto" w:fill="auto"/>
          </w:tcPr>
          <w:p w14:paraId="3BBE700D" w14:textId="7D1561F5" w:rsidR="00E273F4" w:rsidRPr="00B328AF" w:rsidRDefault="00405518" w:rsidP="00813D02">
            <w:pPr>
              <w:spacing w:before="6" w:line="130" w:lineRule="exact"/>
              <w:ind w:right="113"/>
              <w:jc w:val="right"/>
              <w:rPr>
                <w:sz w:val="12"/>
                <w:szCs w:val="12"/>
              </w:rPr>
            </w:pPr>
            <w:r w:rsidRPr="00B328AF">
              <w:rPr>
                <w:sz w:val="12"/>
                <w:szCs w:val="12"/>
              </w:rPr>
              <w:t>–</w:t>
            </w:r>
          </w:p>
        </w:tc>
        <w:tc>
          <w:tcPr>
            <w:tcW w:w="768" w:type="dxa"/>
            <w:tcBorders>
              <w:left w:val="single" w:sz="6" w:space="0" w:color="000000"/>
            </w:tcBorders>
            <w:shd w:val="clear" w:color="auto" w:fill="auto"/>
          </w:tcPr>
          <w:p w14:paraId="13DD83E8" w14:textId="387E2067" w:rsidR="00E273F4" w:rsidRPr="00B328AF" w:rsidRDefault="00405518" w:rsidP="00813D02">
            <w:pPr>
              <w:spacing w:before="6" w:line="130" w:lineRule="exact"/>
              <w:ind w:right="113"/>
              <w:jc w:val="right"/>
              <w:rPr>
                <w:sz w:val="12"/>
                <w:szCs w:val="12"/>
              </w:rPr>
            </w:pPr>
            <w:r w:rsidRPr="00B328AF">
              <w:rPr>
                <w:sz w:val="12"/>
                <w:szCs w:val="12"/>
              </w:rPr>
              <w:t>–</w:t>
            </w:r>
          </w:p>
        </w:tc>
        <w:tc>
          <w:tcPr>
            <w:tcW w:w="783" w:type="dxa"/>
            <w:tcBorders>
              <w:left w:val="single" w:sz="6" w:space="0" w:color="000000"/>
            </w:tcBorders>
            <w:shd w:val="clear" w:color="auto" w:fill="auto"/>
          </w:tcPr>
          <w:p w14:paraId="341A2550" w14:textId="00B7B0B2" w:rsidR="00E273F4" w:rsidRPr="00B328AF" w:rsidRDefault="00405518" w:rsidP="00813D02">
            <w:pPr>
              <w:spacing w:before="6" w:line="130" w:lineRule="exact"/>
              <w:ind w:right="113"/>
              <w:jc w:val="right"/>
              <w:rPr>
                <w:sz w:val="12"/>
                <w:szCs w:val="12"/>
              </w:rPr>
            </w:pPr>
            <w:r w:rsidRPr="00B328AF">
              <w:rPr>
                <w:sz w:val="12"/>
                <w:szCs w:val="12"/>
              </w:rPr>
              <w:t>–</w:t>
            </w:r>
          </w:p>
        </w:tc>
        <w:tc>
          <w:tcPr>
            <w:tcW w:w="783" w:type="dxa"/>
            <w:tcBorders>
              <w:left w:val="single" w:sz="6" w:space="0" w:color="000000"/>
            </w:tcBorders>
            <w:shd w:val="clear" w:color="auto" w:fill="auto"/>
          </w:tcPr>
          <w:p w14:paraId="6A163338" w14:textId="56762D91" w:rsidR="00E273F4" w:rsidRPr="00B328AF" w:rsidRDefault="00E273F4" w:rsidP="00813D02">
            <w:pPr>
              <w:spacing w:before="6" w:line="130" w:lineRule="exact"/>
              <w:ind w:right="113"/>
              <w:jc w:val="right"/>
              <w:rPr>
                <w:sz w:val="12"/>
                <w:szCs w:val="12"/>
              </w:rPr>
            </w:pPr>
            <w:r w:rsidRPr="00B328AF">
              <w:rPr>
                <w:sz w:val="12"/>
                <w:szCs w:val="12"/>
              </w:rPr>
              <w:t>3,2</w:t>
            </w:r>
          </w:p>
        </w:tc>
        <w:tc>
          <w:tcPr>
            <w:tcW w:w="783" w:type="dxa"/>
            <w:tcBorders>
              <w:left w:val="single" w:sz="6" w:space="0" w:color="000000"/>
            </w:tcBorders>
            <w:shd w:val="clear" w:color="auto" w:fill="auto"/>
          </w:tcPr>
          <w:p w14:paraId="70B7DE48" w14:textId="50A4705A" w:rsidR="00E273F4" w:rsidRPr="00B328AF" w:rsidRDefault="00E273F4" w:rsidP="00813D02">
            <w:pPr>
              <w:spacing w:before="6" w:line="130" w:lineRule="exact"/>
              <w:ind w:right="113"/>
              <w:jc w:val="right"/>
              <w:rPr>
                <w:sz w:val="12"/>
                <w:szCs w:val="12"/>
              </w:rPr>
            </w:pPr>
            <w:r w:rsidRPr="00B328AF">
              <w:rPr>
                <w:sz w:val="12"/>
                <w:szCs w:val="12"/>
              </w:rPr>
              <w:t>0,03</w:t>
            </w:r>
          </w:p>
        </w:tc>
        <w:tc>
          <w:tcPr>
            <w:tcW w:w="783" w:type="dxa"/>
            <w:tcBorders>
              <w:left w:val="single" w:sz="6" w:space="0" w:color="000000"/>
            </w:tcBorders>
            <w:shd w:val="clear" w:color="auto" w:fill="auto"/>
          </w:tcPr>
          <w:p w14:paraId="58D7626C" w14:textId="4C287981" w:rsidR="00E273F4" w:rsidRPr="00B328AF" w:rsidRDefault="00405518" w:rsidP="00813D02">
            <w:pPr>
              <w:spacing w:before="6" w:line="130" w:lineRule="exact"/>
              <w:ind w:right="113"/>
              <w:jc w:val="right"/>
              <w:rPr>
                <w:sz w:val="12"/>
                <w:szCs w:val="12"/>
              </w:rPr>
            </w:pPr>
            <w:r w:rsidRPr="00B328AF">
              <w:rPr>
                <w:sz w:val="12"/>
                <w:szCs w:val="12"/>
              </w:rPr>
              <w:t>–</w:t>
            </w:r>
          </w:p>
        </w:tc>
        <w:tc>
          <w:tcPr>
            <w:tcW w:w="783" w:type="dxa"/>
            <w:tcBorders>
              <w:left w:val="single" w:sz="6" w:space="0" w:color="000000"/>
            </w:tcBorders>
            <w:shd w:val="clear" w:color="auto" w:fill="auto"/>
          </w:tcPr>
          <w:p w14:paraId="59E7A339" w14:textId="201E0A6B" w:rsidR="00E273F4" w:rsidRPr="00B328AF" w:rsidRDefault="00E273F4" w:rsidP="00813D02">
            <w:pPr>
              <w:spacing w:before="6" w:line="130" w:lineRule="exact"/>
              <w:ind w:right="113"/>
              <w:jc w:val="right"/>
              <w:rPr>
                <w:sz w:val="12"/>
                <w:szCs w:val="12"/>
              </w:rPr>
            </w:pPr>
            <w:r w:rsidRPr="00B328AF">
              <w:rPr>
                <w:sz w:val="12"/>
                <w:szCs w:val="12"/>
              </w:rPr>
              <w:t>0,06</w:t>
            </w:r>
          </w:p>
        </w:tc>
      </w:tr>
      <w:tr w:rsidR="00853565" w:rsidRPr="00853565" w14:paraId="54579463" w14:textId="77777777" w:rsidTr="00813D02">
        <w:trPr>
          <w:cantSplit/>
        </w:trPr>
        <w:tc>
          <w:tcPr>
            <w:tcW w:w="1317" w:type="dxa"/>
            <w:shd w:val="clear" w:color="auto" w:fill="auto"/>
            <w:vAlign w:val="bottom"/>
          </w:tcPr>
          <w:p w14:paraId="56D27192" w14:textId="77777777" w:rsidR="00E273F4" w:rsidRPr="00B328AF" w:rsidRDefault="00E273F4" w:rsidP="00250AD8">
            <w:pPr>
              <w:spacing w:before="6" w:line="130" w:lineRule="exact"/>
              <w:ind w:left="113"/>
              <w:rPr>
                <w:sz w:val="12"/>
                <w:szCs w:val="12"/>
              </w:rPr>
            </w:pPr>
            <w:r w:rsidRPr="00B328AF">
              <w:rPr>
                <w:rFonts w:eastAsia="Symbol"/>
                <w:sz w:val="12"/>
                <w:szCs w:val="12"/>
              </w:rPr>
              <w:t>Беларусь</w:t>
            </w:r>
          </w:p>
          <w:p w14:paraId="625BE360" w14:textId="77777777" w:rsidR="00E273F4" w:rsidRPr="00B328AF" w:rsidRDefault="00E273F4" w:rsidP="00250AD8">
            <w:pPr>
              <w:spacing w:before="6" w:line="130" w:lineRule="exact"/>
              <w:ind w:left="113"/>
              <w:rPr>
                <w:sz w:val="12"/>
                <w:szCs w:val="12"/>
              </w:rPr>
            </w:pPr>
            <w:r w:rsidRPr="00B328AF">
              <w:rPr>
                <w:rFonts w:eastAsia="Symbol"/>
                <w:i/>
                <w:sz w:val="12"/>
                <w:szCs w:val="12"/>
              </w:rPr>
              <w:t>Belarus</w:t>
            </w:r>
            <w:r w:rsidRPr="00B328AF">
              <w:rPr>
                <w:rFonts w:eastAsia="Symbol"/>
                <w:bCs/>
                <w:i/>
                <w:sz w:val="12"/>
                <w:szCs w:val="12"/>
                <w:vertAlign w:val="superscript"/>
              </w:rPr>
              <w:t xml:space="preserve"> </w:t>
            </w:r>
          </w:p>
        </w:tc>
        <w:tc>
          <w:tcPr>
            <w:tcW w:w="779" w:type="dxa"/>
            <w:tcBorders>
              <w:left w:val="single" w:sz="6" w:space="0" w:color="000000"/>
            </w:tcBorders>
            <w:shd w:val="clear" w:color="auto" w:fill="auto"/>
          </w:tcPr>
          <w:p w14:paraId="7A2EC4F2" w14:textId="106BC24A" w:rsidR="00E273F4" w:rsidRPr="00B328AF" w:rsidRDefault="00E273F4" w:rsidP="00813D02">
            <w:pPr>
              <w:spacing w:before="6" w:line="130" w:lineRule="exact"/>
              <w:ind w:right="113"/>
              <w:jc w:val="right"/>
              <w:rPr>
                <w:sz w:val="12"/>
                <w:szCs w:val="12"/>
              </w:rPr>
            </w:pPr>
            <w:r w:rsidRPr="00B328AF">
              <w:rPr>
                <w:sz w:val="12"/>
                <w:szCs w:val="12"/>
              </w:rPr>
              <w:t>4</w:t>
            </w:r>
            <w:r w:rsidRPr="00B328AF">
              <w:rPr>
                <w:sz w:val="12"/>
                <w:szCs w:val="12"/>
                <w:lang w:val="en-US"/>
              </w:rPr>
              <w:t> </w:t>
            </w:r>
            <w:r w:rsidRPr="00B328AF">
              <w:rPr>
                <w:sz w:val="12"/>
                <w:szCs w:val="12"/>
              </w:rPr>
              <w:t>124</w:t>
            </w:r>
          </w:p>
        </w:tc>
        <w:tc>
          <w:tcPr>
            <w:tcW w:w="881" w:type="dxa"/>
            <w:tcBorders>
              <w:left w:val="single" w:sz="6" w:space="0" w:color="000000"/>
            </w:tcBorders>
            <w:shd w:val="clear" w:color="auto" w:fill="auto"/>
          </w:tcPr>
          <w:p w14:paraId="6F466768" w14:textId="1891581E" w:rsidR="00E273F4" w:rsidRPr="00B328AF" w:rsidRDefault="00E273F4" w:rsidP="00813D02">
            <w:pPr>
              <w:spacing w:before="6" w:line="130" w:lineRule="exact"/>
              <w:ind w:right="113"/>
              <w:jc w:val="right"/>
              <w:rPr>
                <w:sz w:val="12"/>
                <w:szCs w:val="12"/>
              </w:rPr>
            </w:pPr>
            <w:r w:rsidRPr="00B328AF">
              <w:rPr>
                <w:sz w:val="12"/>
                <w:szCs w:val="12"/>
              </w:rPr>
              <w:t>182</w:t>
            </w:r>
          </w:p>
        </w:tc>
        <w:tc>
          <w:tcPr>
            <w:tcW w:w="681" w:type="dxa"/>
            <w:tcBorders>
              <w:left w:val="single" w:sz="6" w:space="0" w:color="000000"/>
            </w:tcBorders>
            <w:shd w:val="clear" w:color="auto" w:fill="auto"/>
          </w:tcPr>
          <w:p w14:paraId="7AF9E568" w14:textId="3CFF2081" w:rsidR="00E273F4" w:rsidRPr="00B328AF" w:rsidRDefault="00E273F4" w:rsidP="00813D02">
            <w:pPr>
              <w:spacing w:before="6" w:line="130" w:lineRule="exact"/>
              <w:ind w:right="113"/>
              <w:jc w:val="right"/>
              <w:rPr>
                <w:sz w:val="12"/>
                <w:szCs w:val="12"/>
              </w:rPr>
            </w:pPr>
            <w:r w:rsidRPr="00B328AF">
              <w:rPr>
                <w:sz w:val="12"/>
                <w:szCs w:val="12"/>
              </w:rPr>
              <w:t>23,4</w:t>
            </w:r>
          </w:p>
        </w:tc>
        <w:tc>
          <w:tcPr>
            <w:tcW w:w="783" w:type="dxa"/>
            <w:tcBorders>
              <w:left w:val="single" w:sz="6" w:space="0" w:color="000000"/>
            </w:tcBorders>
            <w:shd w:val="clear" w:color="auto" w:fill="auto"/>
          </w:tcPr>
          <w:p w14:paraId="5FE2C4E2" w14:textId="3000BB17" w:rsidR="00E273F4" w:rsidRPr="00B328AF" w:rsidRDefault="00405518" w:rsidP="00813D02">
            <w:pPr>
              <w:spacing w:before="6" w:line="130" w:lineRule="exact"/>
              <w:ind w:right="113"/>
              <w:jc w:val="right"/>
              <w:rPr>
                <w:sz w:val="12"/>
                <w:szCs w:val="12"/>
              </w:rPr>
            </w:pPr>
            <w:r w:rsidRPr="00B328AF">
              <w:rPr>
                <w:sz w:val="12"/>
                <w:szCs w:val="12"/>
              </w:rPr>
              <w:t>–</w:t>
            </w:r>
          </w:p>
        </w:tc>
        <w:tc>
          <w:tcPr>
            <w:tcW w:w="798" w:type="dxa"/>
            <w:tcBorders>
              <w:left w:val="single" w:sz="6" w:space="0" w:color="000000"/>
            </w:tcBorders>
            <w:shd w:val="clear" w:color="auto" w:fill="auto"/>
          </w:tcPr>
          <w:p w14:paraId="19A806EB" w14:textId="184BFCF9" w:rsidR="00E273F4" w:rsidRPr="00B328AF" w:rsidRDefault="00405518" w:rsidP="00813D02">
            <w:pPr>
              <w:spacing w:before="6" w:line="130" w:lineRule="exact"/>
              <w:ind w:right="113"/>
              <w:jc w:val="right"/>
              <w:rPr>
                <w:sz w:val="12"/>
                <w:szCs w:val="12"/>
              </w:rPr>
            </w:pPr>
            <w:r w:rsidRPr="00B328AF">
              <w:rPr>
                <w:sz w:val="12"/>
                <w:szCs w:val="12"/>
              </w:rPr>
              <w:t>–</w:t>
            </w:r>
          </w:p>
        </w:tc>
        <w:tc>
          <w:tcPr>
            <w:tcW w:w="768" w:type="dxa"/>
            <w:tcBorders>
              <w:left w:val="single" w:sz="6" w:space="0" w:color="000000"/>
            </w:tcBorders>
            <w:shd w:val="clear" w:color="auto" w:fill="auto"/>
          </w:tcPr>
          <w:p w14:paraId="5E1E1FAA" w14:textId="0AD92413" w:rsidR="00E273F4" w:rsidRPr="00B328AF" w:rsidRDefault="00E273F4" w:rsidP="00813D02">
            <w:pPr>
              <w:spacing w:before="6" w:line="130" w:lineRule="exact"/>
              <w:ind w:right="113"/>
              <w:jc w:val="right"/>
              <w:rPr>
                <w:sz w:val="12"/>
                <w:szCs w:val="12"/>
              </w:rPr>
            </w:pPr>
            <w:r w:rsidRPr="00B328AF">
              <w:rPr>
                <w:sz w:val="12"/>
                <w:szCs w:val="12"/>
              </w:rPr>
              <w:t>273</w:t>
            </w:r>
          </w:p>
        </w:tc>
        <w:tc>
          <w:tcPr>
            <w:tcW w:w="783" w:type="dxa"/>
            <w:tcBorders>
              <w:left w:val="single" w:sz="6" w:space="0" w:color="000000"/>
            </w:tcBorders>
            <w:shd w:val="clear" w:color="auto" w:fill="auto"/>
          </w:tcPr>
          <w:p w14:paraId="44B1A2BC" w14:textId="71E1D525" w:rsidR="00E273F4" w:rsidRPr="00B328AF" w:rsidRDefault="00E273F4" w:rsidP="00813D02">
            <w:pPr>
              <w:spacing w:before="6" w:line="130" w:lineRule="exact"/>
              <w:ind w:right="113"/>
              <w:jc w:val="right"/>
              <w:rPr>
                <w:sz w:val="12"/>
                <w:szCs w:val="12"/>
              </w:rPr>
            </w:pPr>
            <w:r w:rsidRPr="00B328AF">
              <w:rPr>
                <w:sz w:val="12"/>
                <w:szCs w:val="12"/>
              </w:rPr>
              <w:t>2,3</w:t>
            </w:r>
          </w:p>
        </w:tc>
        <w:tc>
          <w:tcPr>
            <w:tcW w:w="783" w:type="dxa"/>
            <w:tcBorders>
              <w:left w:val="single" w:sz="6" w:space="0" w:color="000000"/>
            </w:tcBorders>
            <w:shd w:val="clear" w:color="auto" w:fill="auto"/>
          </w:tcPr>
          <w:p w14:paraId="6DBCE84D" w14:textId="3EE7A0C7" w:rsidR="00E273F4" w:rsidRPr="00B328AF" w:rsidRDefault="00E273F4" w:rsidP="00813D02">
            <w:pPr>
              <w:spacing w:before="6" w:line="130" w:lineRule="exact"/>
              <w:ind w:right="113"/>
              <w:jc w:val="right"/>
              <w:rPr>
                <w:sz w:val="12"/>
                <w:szCs w:val="12"/>
              </w:rPr>
            </w:pPr>
            <w:r w:rsidRPr="00B328AF">
              <w:rPr>
                <w:sz w:val="12"/>
                <w:szCs w:val="12"/>
              </w:rPr>
              <w:t>38,1</w:t>
            </w:r>
          </w:p>
        </w:tc>
        <w:tc>
          <w:tcPr>
            <w:tcW w:w="783" w:type="dxa"/>
            <w:tcBorders>
              <w:left w:val="single" w:sz="6" w:space="0" w:color="000000"/>
            </w:tcBorders>
            <w:shd w:val="clear" w:color="auto" w:fill="auto"/>
          </w:tcPr>
          <w:p w14:paraId="0328C24B" w14:textId="14284540" w:rsidR="00E273F4" w:rsidRPr="00B328AF" w:rsidRDefault="00E273F4" w:rsidP="00813D02">
            <w:pPr>
              <w:spacing w:before="6" w:line="130" w:lineRule="exact"/>
              <w:ind w:right="113"/>
              <w:jc w:val="right"/>
              <w:rPr>
                <w:sz w:val="12"/>
                <w:szCs w:val="12"/>
              </w:rPr>
            </w:pPr>
            <w:r w:rsidRPr="00B328AF">
              <w:rPr>
                <w:sz w:val="12"/>
                <w:szCs w:val="12"/>
              </w:rPr>
              <w:t>7,2</w:t>
            </w:r>
          </w:p>
        </w:tc>
        <w:tc>
          <w:tcPr>
            <w:tcW w:w="783" w:type="dxa"/>
            <w:tcBorders>
              <w:left w:val="single" w:sz="6" w:space="0" w:color="000000"/>
            </w:tcBorders>
            <w:shd w:val="clear" w:color="auto" w:fill="auto"/>
          </w:tcPr>
          <w:p w14:paraId="4DB27583" w14:textId="4CC6A97B" w:rsidR="00E273F4" w:rsidRPr="00B328AF" w:rsidRDefault="00E273F4" w:rsidP="00813D02">
            <w:pPr>
              <w:spacing w:before="6" w:line="130" w:lineRule="exact"/>
              <w:ind w:right="113"/>
              <w:jc w:val="right"/>
              <w:rPr>
                <w:sz w:val="12"/>
                <w:szCs w:val="12"/>
              </w:rPr>
            </w:pPr>
            <w:r w:rsidRPr="00B328AF">
              <w:rPr>
                <w:sz w:val="12"/>
                <w:szCs w:val="12"/>
              </w:rPr>
              <w:t>0,3</w:t>
            </w:r>
          </w:p>
        </w:tc>
        <w:tc>
          <w:tcPr>
            <w:tcW w:w="783" w:type="dxa"/>
            <w:tcBorders>
              <w:left w:val="single" w:sz="6" w:space="0" w:color="000000"/>
            </w:tcBorders>
            <w:shd w:val="clear" w:color="auto" w:fill="auto"/>
          </w:tcPr>
          <w:p w14:paraId="5252FA42" w14:textId="246679EC" w:rsidR="00E273F4" w:rsidRPr="00B328AF" w:rsidRDefault="00E273F4" w:rsidP="00813D02">
            <w:pPr>
              <w:spacing w:before="6" w:line="130" w:lineRule="exact"/>
              <w:ind w:right="113"/>
              <w:jc w:val="right"/>
              <w:rPr>
                <w:sz w:val="12"/>
                <w:szCs w:val="12"/>
              </w:rPr>
            </w:pPr>
            <w:r w:rsidRPr="00B328AF">
              <w:rPr>
                <w:sz w:val="12"/>
                <w:szCs w:val="12"/>
              </w:rPr>
              <w:t>0,7</w:t>
            </w:r>
          </w:p>
        </w:tc>
      </w:tr>
      <w:tr w:rsidR="00853565" w:rsidRPr="00853565" w14:paraId="5F4BBA23" w14:textId="77777777" w:rsidTr="00813D02">
        <w:trPr>
          <w:cantSplit/>
        </w:trPr>
        <w:tc>
          <w:tcPr>
            <w:tcW w:w="1317" w:type="dxa"/>
            <w:shd w:val="clear" w:color="auto" w:fill="auto"/>
            <w:vAlign w:val="bottom"/>
          </w:tcPr>
          <w:p w14:paraId="3EE46EB6" w14:textId="77777777" w:rsidR="00E273F4" w:rsidRPr="00B328AF" w:rsidRDefault="00E273F4" w:rsidP="00250AD8">
            <w:pPr>
              <w:spacing w:before="6" w:line="130" w:lineRule="exact"/>
              <w:ind w:left="113"/>
              <w:rPr>
                <w:sz w:val="12"/>
                <w:szCs w:val="12"/>
              </w:rPr>
            </w:pPr>
            <w:r w:rsidRPr="00B328AF">
              <w:rPr>
                <w:rFonts w:eastAsia="Symbol"/>
                <w:sz w:val="12"/>
                <w:szCs w:val="12"/>
              </w:rPr>
              <w:t>Казахстан</w:t>
            </w:r>
          </w:p>
          <w:p w14:paraId="5C78004D" w14:textId="77777777" w:rsidR="00E273F4" w:rsidRPr="00B328AF" w:rsidRDefault="00E273F4" w:rsidP="00250AD8">
            <w:pPr>
              <w:spacing w:before="6" w:line="130" w:lineRule="exact"/>
              <w:ind w:left="113"/>
              <w:rPr>
                <w:sz w:val="12"/>
                <w:szCs w:val="12"/>
              </w:rPr>
            </w:pPr>
            <w:r w:rsidRPr="00B328AF">
              <w:rPr>
                <w:rFonts w:eastAsia="Symbol"/>
                <w:i/>
                <w:sz w:val="12"/>
                <w:szCs w:val="12"/>
              </w:rPr>
              <w:t>Kazakhstan</w:t>
            </w:r>
          </w:p>
        </w:tc>
        <w:tc>
          <w:tcPr>
            <w:tcW w:w="779" w:type="dxa"/>
            <w:tcBorders>
              <w:left w:val="single" w:sz="6" w:space="0" w:color="000000"/>
            </w:tcBorders>
            <w:shd w:val="clear" w:color="auto" w:fill="auto"/>
          </w:tcPr>
          <w:p w14:paraId="02B06F0E" w14:textId="2C8D43B7" w:rsidR="00E273F4" w:rsidRPr="00B328AF" w:rsidRDefault="00E273F4" w:rsidP="00813D02">
            <w:pPr>
              <w:spacing w:before="6" w:line="130" w:lineRule="exact"/>
              <w:ind w:right="113"/>
              <w:jc w:val="right"/>
              <w:rPr>
                <w:sz w:val="12"/>
                <w:szCs w:val="12"/>
              </w:rPr>
            </w:pPr>
            <w:r w:rsidRPr="00B328AF">
              <w:rPr>
                <w:sz w:val="12"/>
                <w:szCs w:val="12"/>
              </w:rPr>
              <w:t>5</w:t>
            </w:r>
            <w:r w:rsidRPr="00B328AF">
              <w:rPr>
                <w:sz w:val="12"/>
                <w:szCs w:val="12"/>
                <w:lang w:val="en-US"/>
              </w:rPr>
              <w:t> </w:t>
            </w:r>
            <w:r w:rsidRPr="00B328AF">
              <w:rPr>
                <w:sz w:val="12"/>
                <w:szCs w:val="12"/>
              </w:rPr>
              <w:t>792</w:t>
            </w:r>
          </w:p>
        </w:tc>
        <w:tc>
          <w:tcPr>
            <w:tcW w:w="881" w:type="dxa"/>
            <w:tcBorders>
              <w:left w:val="single" w:sz="6" w:space="0" w:color="000000"/>
            </w:tcBorders>
            <w:shd w:val="clear" w:color="auto" w:fill="auto"/>
          </w:tcPr>
          <w:p w14:paraId="45A120D6" w14:textId="32D3033E" w:rsidR="00E273F4" w:rsidRPr="00B328AF" w:rsidRDefault="00E273F4" w:rsidP="00813D02">
            <w:pPr>
              <w:spacing w:before="6" w:line="130" w:lineRule="exact"/>
              <w:ind w:right="113"/>
              <w:jc w:val="right"/>
              <w:rPr>
                <w:sz w:val="12"/>
                <w:szCs w:val="12"/>
              </w:rPr>
            </w:pPr>
            <w:r w:rsidRPr="00B328AF">
              <w:rPr>
                <w:sz w:val="12"/>
                <w:szCs w:val="12"/>
              </w:rPr>
              <w:t>4</w:t>
            </w:r>
            <w:r w:rsidRPr="00B328AF">
              <w:rPr>
                <w:sz w:val="12"/>
                <w:szCs w:val="12"/>
                <w:lang w:val="en-US"/>
              </w:rPr>
              <w:t> </w:t>
            </w:r>
            <w:r w:rsidRPr="00B328AF">
              <w:rPr>
                <w:sz w:val="12"/>
                <w:szCs w:val="12"/>
              </w:rPr>
              <w:t>567</w:t>
            </w:r>
          </w:p>
        </w:tc>
        <w:tc>
          <w:tcPr>
            <w:tcW w:w="681" w:type="dxa"/>
            <w:tcBorders>
              <w:left w:val="single" w:sz="6" w:space="0" w:color="000000"/>
            </w:tcBorders>
            <w:shd w:val="clear" w:color="auto" w:fill="auto"/>
          </w:tcPr>
          <w:p w14:paraId="517586CA" w14:textId="26D2CDF2" w:rsidR="00E273F4" w:rsidRPr="00B328AF" w:rsidRDefault="00E273F4" w:rsidP="00813D02">
            <w:pPr>
              <w:spacing w:before="6" w:line="130" w:lineRule="exact"/>
              <w:ind w:right="113"/>
              <w:jc w:val="right"/>
              <w:rPr>
                <w:sz w:val="12"/>
                <w:szCs w:val="12"/>
              </w:rPr>
            </w:pPr>
            <w:r w:rsidRPr="00B328AF">
              <w:rPr>
                <w:sz w:val="12"/>
                <w:szCs w:val="12"/>
              </w:rPr>
              <w:t>2</w:t>
            </w:r>
            <w:r w:rsidRPr="00B328AF">
              <w:rPr>
                <w:sz w:val="12"/>
                <w:szCs w:val="12"/>
                <w:lang w:val="en-US"/>
              </w:rPr>
              <w:t> </w:t>
            </w:r>
            <w:r w:rsidRPr="00B328AF">
              <w:rPr>
                <w:sz w:val="12"/>
                <w:szCs w:val="12"/>
              </w:rPr>
              <w:t>953</w:t>
            </w:r>
          </w:p>
        </w:tc>
        <w:tc>
          <w:tcPr>
            <w:tcW w:w="783" w:type="dxa"/>
            <w:tcBorders>
              <w:left w:val="single" w:sz="6" w:space="0" w:color="000000"/>
            </w:tcBorders>
            <w:shd w:val="clear" w:color="auto" w:fill="auto"/>
          </w:tcPr>
          <w:p w14:paraId="24C0C415" w14:textId="532E9E2F" w:rsidR="00E273F4" w:rsidRPr="00B328AF" w:rsidRDefault="00E273F4" w:rsidP="00813D02">
            <w:pPr>
              <w:spacing w:before="6" w:line="130" w:lineRule="exact"/>
              <w:ind w:right="113"/>
              <w:jc w:val="right"/>
              <w:rPr>
                <w:sz w:val="12"/>
                <w:szCs w:val="12"/>
              </w:rPr>
            </w:pPr>
            <w:r w:rsidRPr="00B328AF">
              <w:rPr>
                <w:sz w:val="12"/>
                <w:szCs w:val="12"/>
              </w:rPr>
              <w:t>5</w:t>
            </w:r>
            <w:r w:rsidRPr="00B328AF">
              <w:rPr>
                <w:sz w:val="12"/>
                <w:szCs w:val="12"/>
                <w:lang w:val="en-US"/>
              </w:rPr>
              <w:t> </w:t>
            </w:r>
            <w:r w:rsidRPr="00B328AF">
              <w:rPr>
                <w:sz w:val="12"/>
                <w:szCs w:val="12"/>
              </w:rPr>
              <w:t>839</w:t>
            </w:r>
          </w:p>
        </w:tc>
        <w:tc>
          <w:tcPr>
            <w:tcW w:w="798" w:type="dxa"/>
            <w:tcBorders>
              <w:left w:val="single" w:sz="6" w:space="0" w:color="000000"/>
            </w:tcBorders>
            <w:shd w:val="clear" w:color="auto" w:fill="auto"/>
          </w:tcPr>
          <w:p w14:paraId="122F2529" w14:textId="57E15B57" w:rsidR="00E273F4" w:rsidRPr="00B328AF" w:rsidRDefault="00E273F4" w:rsidP="00813D02">
            <w:pPr>
              <w:spacing w:before="6" w:line="130" w:lineRule="exact"/>
              <w:ind w:right="113"/>
              <w:jc w:val="right"/>
              <w:rPr>
                <w:sz w:val="12"/>
                <w:szCs w:val="12"/>
              </w:rPr>
            </w:pPr>
            <w:r w:rsidRPr="00B328AF">
              <w:rPr>
                <w:sz w:val="12"/>
                <w:szCs w:val="12"/>
              </w:rPr>
              <w:t>171</w:t>
            </w:r>
          </w:p>
        </w:tc>
        <w:tc>
          <w:tcPr>
            <w:tcW w:w="768" w:type="dxa"/>
            <w:tcBorders>
              <w:left w:val="single" w:sz="6" w:space="0" w:color="000000"/>
            </w:tcBorders>
            <w:shd w:val="clear" w:color="auto" w:fill="auto"/>
          </w:tcPr>
          <w:p w14:paraId="35B14CF8" w14:textId="0F9639C1" w:rsidR="00E273F4" w:rsidRPr="00B328AF" w:rsidRDefault="00E273F4" w:rsidP="00813D02">
            <w:pPr>
              <w:spacing w:before="6" w:line="130" w:lineRule="exact"/>
              <w:ind w:right="113"/>
              <w:jc w:val="right"/>
              <w:rPr>
                <w:sz w:val="12"/>
                <w:szCs w:val="12"/>
              </w:rPr>
            </w:pPr>
            <w:r w:rsidRPr="00B328AF">
              <w:rPr>
                <w:sz w:val="12"/>
                <w:szCs w:val="12"/>
              </w:rPr>
              <w:t>214</w:t>
            </w:r>
          </w:p>
        </w:tc>
        <w:tc>
          <w:tcPr>
            <w:tcW w:w="783" w:type="dxa"/>
            <w:tcBorders>
              <w:left w:val="single" w:sz="6" w:space="0" w:color="000000"/>
            </w:tcBorders>
            <w:shd w:val="clear" w:color="auto" w:fill="auto"/>
          </w:tcPr>
          <w:p w14:paraId="6DE28CF9" w14:textId="53F7EA1C" w:rsidR="00E273F4" w:rsidRPr="00B328AF" w:rsidRDefault="00E273F4" w:rsidP="00813D02">
            <w:pPr>
              <w:spacing w:before="6" w:line="130" w:lineRule="exact"/>
              <w:ind w:right="113"/>
              <w:jc w:val="right"/>
              <w:rPr>
                <w:sz w:val="12"/>
                <w:szCs w:val="12"/>
              </w:rPr>
            </w:pPr>
            <w:r w:rsidRPr="00B328AF">
              <w:rPr>
                <w:sz w:val="12"/>
                <w:szCs w:val="12"/>
              </w:rPr>
              <w:t>3,5</w:t>
            </w:r>
          </w:p>
        </w:tc>
        <w:tc>
          <w:tcPr>
            <w:tcW w:w="783" w:type="dxa"/>
            <w:tcBorders>
              <w:left w:val="single" w:sz="6" w:space="0" w:color="000000"/>
            </w:tcBorders>
            <w:shd w:val="clear" w:color="auto" w:fill="auto"/>
          </w:tcPr>
          <w:p w14:paraId="27472638" w14:textId="0751EE05" w:rsidR="00E273F4" w:rsidRPr="00B328AF" w:rsidRDefault="00E273F4" w:rsidP="00813D02">
            <w:pPr>
              <w:spacing w:before="6" w:line="130" w:lineRule="exact"/>
              <w:ind w:right="113"/>
              <w:jc w:val="right"/>
              <w:rPr>
                <w:sz w:val="12"/>
                <w:szCs w:val="12"/>
              </w:rPr>
            </w:pPr>
            <w:r w:rsidRPr="00B328AF">
              <w:rPr>
                <w:sz w:val="12"/>
                <w:szCs w:val="12"/>
              </w:rPr>
              <w:t>1,9</w:t>
            </w:r>
          </w:p>
        </w:tc>
        <w:tc>
          <w:tcPr>
            <w:tcW w:w="783" w:type="dxa"/>
            <w:tcBorders>
              <w:left w:val="single" w:sz="6" w:space="0" w:color="000000"/>
            </w:tcBorders>
            <w:shd w:val="clear" w:color="auto" w:fill="auto"/>
          </w:tcPr>
          <w:p w14:paraId="6F91EC43" w14:textId="3B0E3FD1" w:rsidR="00E273F4" w:rsidRPr="00B328AF" w:rsidRDefault="00E273F4" w:rsidP="00813D02">
            <w:pPr>
              <w:spacing w:before="6" w:line="130" w:lineRule="exact"/>
              <w:ind w:right="113"/>
              <w:jc w:val="right"/>
              <w:rPr>
                <w:sz w:val="12"/>
                <w:szCs w:val="12"/>
              </w:rPr>
            </w:pPr>
            <w:r w:rsidRPr="00B328AF">
              <w:rPr>
                <w:sz w:val="12"/>
                <w:szCs w:val="12"/>
              </w:rPr>
              <w:t>1,2</w:t>
            </w:r>
          </w:p>
        </w:tc>
        <w:tc>
          <w:tcPr>
            <w:tcW w:w="783" w:type="dxa"/>
            <w:tcBorders>
              <w:left w:val="single" w:sz="6" w:space="0" w:color="000000"/>
            </w:tcBorders>
            <w:shd w:val="clear" w:color="auto" w:fill="auto"/>
          </w:tcPr>
          <w:p w14:paraId="4C21AFD7" w14:textId="199C7456" w:rsidR="00E273F4" w:rsidRPr="00B328AF" w:rsidRDefault="00405518" w:rsidP="00813D02">
            <w:pPr>
              <w:spacing w:before="6" w:line="130" w:lineRule="exact"/>
              <w:ind w:right="113"/>
              <w:jc w:val="right"/>
              <w:rPr>
                <w:sz w:val="12"/>
                <w:szCs w:val="12"/>
              </w:rPr>
            </w:pPr>
            <w:r w:rsidRPr="00B328AF">
              <w:rPr>
                <w:sz w:val="12"/>
                <w:szCs w:val="12"/>
              </w:rPr>
              <w:t>–</w:t>
            </w:r>
          </w:p>
        </w:tc>
        <w:tc>
          <w:tcPr>
            <w:tcW w:w="783" w:type="dxa"/>
            <w:tcBorders>
              <w:left w:val="single" w:sz="6" w:space="0" w:color="000000"/>
            </w:tcBorders>
            <w:shd w:val="clear" w:color="auto" w:fill="auto"/>
          </w:tcPr>
          <w:p w14:paraId="43639B5B" w14:textId="21AD9887" w:rsidR="00E273F4" w:rsidRPr="00B328AF" w:rsidRDefault="00E273F4" w:rsidP="00813D02">
            <w:pPr>
              <w:spacing w:before="6" w:line="130" w:lineRule="exact"/>
              <w:ind w:right="113"/>
              <w:jc w:val="right"/>
              <w:rPr>
                <w:sz w:val="12"/>
                <w:szCs w:val="12"/>
              </w:rPr>
            </w:pPr>
            <w:r w:rsidRPr="00B328AF">
              <w:rPr>
                <w:sz w:val="12"/>
                <w:szCs w:val="12"/>
              </w:rPr>
              <w:t>0,1</w:t>
            </w:r>
          </w:p>
        </w:tc>
      </w:tr>
      <w:tr w:rsidR="00853565" w:rsidRPr="00853565" w14:paraId="636CFFE9" w14:textId="77777777" w:rsidTr="00813D02">
        <w:trPr>
          <w:cantSplit/>
        </w:trPr>
        <w:tc>
          <w:tcPr>
            <w:tcW w:w="1317" w:type="dxa"/>
            <w:shd w:val="clear" w:color="auto" w:fill="auto"/>
            <w:vAlign w:val="bottom"/>
          </w:tcPr>
          <w:p w14:paraId="7730C6E0" w14:textId="77777777" w:rsidR="00E273F4" w:rsidRPr="00B328AF" w:rsidRDefault="00E273F4" w:rsidP="00250AD8">
            <w:pPr>
              <w:spacing w:before="6" w:line="130" w:lineRule="exact"/>
              <w:ind w:left="113"/>
              <w:rPr>
                <w:sz w:val="12"/>
                <w:szCs w:val="12"/>
              </w:rPr>
            </w:pPr>
            <w:r w:rsidRPr="00B328AF">
              <w:rPr>
                <w:rFonts w:eastAsia="Symbol"/>
                <w:sz w:val="12"/>
                <w:szCs w:val="12"/>
              </w:rPr>
              <w:t>Киргизия</w:t>
            </w:r>
          </w:p>
          <w:p w14:paraId="254A6A60" w14:textId="77777777" w:rsidR="00E273F4" w:rsidRPr="00B328AF" w:rsidRDefault="00E273F4" w:rsidP="00250AD8">
            <w:pPr>
              <w:spacing w:before="6" w:line="130" w:lineRule="exact"/>
              <w:ind w:left="113"/>
              <w:rPr>
                <w:sz w:val="12"/>
                <w:szCs w:val="12"/>
              </w:rPr>
            </w:pPr>
            <w:r w:rsidRPr="00B328AF">
              <w:rPr>
                <w:rFonts w:eastAsia="Symbol"/>
                <w:i/>
                <w:sz w:val="12"/>
                <w:szCs w:val="12"/>
              </w:rPr>
              <w:t>Kyrgyzstan</w:t>
            </w:r>
          </w:p>
        </w:tc>
        <w:tc>
          <w:tcPr>
            <w:tcW w:w="779" w:type="dxa"/>
            <w:tcBorders>
              <w:left w:val="single" w:sz="6" w:space="0" w:color="000000"/>
            </w:tcBorders>
            <w:shd w:val="clear" w:color="auto" w:fill="auto"/>
          </w:tcPr>
          <w:p w14:paraId="32DFA70A" w14:textId="04BDADD3" w:rsidR="00E273F4" w:rsidRPr="00B328AF" w:rsidRDefault="00E273F4" w:rsidP="00813D02">
            <w:pPr>
              <w:spacing w:before="6" w:line="130" w:lineRule="exact"/>
              <w:ind w:right="113"/>
              <w:jc w:val="right"/>
              <w:rPr>
                <w:sz w:val="12"/>
                <w:szCs w:val="12"/>
              </w:rPr>
            </w:pPr>
            <w:r w:rsidRPr="00B328AF">
              <w:rPr>
                <w:sz w:val="12"/>
                <w:szCs w:val="12"/>
              </w:rPr>
              <w:t>2</w:t>
            </w:r>
            <w:r w:rsidRPr="00B328AF">
              <w:rPr>
                <w:sz w:val="12"/>
                <w:szCs w:val="12"/>
                <w:lang w:val="en-US"/>
              </w:rPr>
              <w:t> </w:t>
            </w:r>
            <w:r w:rsidRPr="00B328AF">
              <w:rPr>
                <w:sz w:val="12"/>
                <w:szCs w:val="12"/>
              </w:rPr>
              <w:t>338</w:t>
            </w:r>
          </w:p>
        </w:tc>
        <w:tc>
          <w:tcPr>
            <w:tcW w:w="881" w:type="dxa"/>
            <w:tcBorders>
              <w:left w:val="single" w:sz="6" w:space="0" w:color="000000"/>
            </w:tcBorders>
            <w:shd w:val="clear" w:color="auto" w:fill="auto"/>
          </w:tcPr>
          <w:p w14:paraId="4917ED05" w14:textId="4EE47BC6" w:rsidR="00E273F4" w:rsidRPr="00B328AF" w:rsidRDefault="00E273F4" w:rsidP="00813D02">
            <w:pPr>
              <w:spacing w:before="6" w:line="130" w:lineRule="exact"/>
              <w:ind w:right="113"/>
              <w:jc w:val="right"/>
              <w:rPr>
                <w:sz w:val="12"/>
                <w:szCs w:val="12"/>
              </w:rPr>
            </w:pPr>
            <w:r w:rsidRPr="00B328AF">
              <w:rPr>
                <w:sz w:val="12"/>
                <w:szCs w:val="12"/>
              </w:rPr>
              <w:t>36,3</w:t>
            </w:r>
          </w:p>
        </w:tc>
        <w:tc>
          <w:tcPr>
            <w:tcW w:w="681" w:type="dxa"/>
            <w:tcBorders>
              <w:left w:val="single" w:sz="6" w:space="0" w:color="000000"/>
            </w:tcBorders>
            <w:shd w:val="clear" w:color="auto" w:fill="auto"/>
          </w:tcPr>
          <w:p w14:paraId="35ECB01C" w14:textId="2FDE8C1C" w:rsidR="00E273F4" w:rsidRPr="00B328AF" w:rsidRDefault="00E273F4" w:rsidP="00813D02">
            <w:pPr>
              <w:spacing w:before="6" w:line="130" w:lineRule="exact"/>
              <w:ind w:right="113"/>
              <w:jc w:val="right"/>
              <w:rPr>
                <w:sz w:val="12"/>
                <w:szCs w:val="12"/>
              </w:rPr>
            </w:pPr>
            <w:r w:rsidRPr="00B328AF">
              <w:rPr>
                <w:sz w:val="12"/>
                <w:szCs w:val="12"/>
              </w:rPr>
              <w:t>3,4</w:t>
            </w:r>
          </w:p>
        </w:tc>
        <w:tc>
          <w:tcPr>
            <w:tcW w:w="783" w:type="dxa"/>
            <w:tcBorders>
              <w:left w:val="single" w:sz="6" w:space="0" w:color="000000"/>
            </w:tcBorders>
            <w:shd w:val="clear" w:color="auto" w:fill="auto"/>
          </w:tcPr>
          <w:p w14:paraId="542CED19" w14:textId="4BC8D32C" w:rsidR="00E273F4" w:rsidRPr="00B328AF" w:rsidRDefault="00E273F4" w:rsidP="00813D02">
            <w:pPr>
              <w:spacing w:before="6" w:line="130" w:lineRule="exact"/>
              <w:ind w:right="113"/>
              <w:jc w:val="right"/>
              <w:rPr>
                <w:sz w:val="12"/>
                <w:szCs w:val="12"/>
              </w:rPr>
            </w:pPr>
            <w:r w:rsidRPr="00B328AF">
              <w:rPr>
                <w:sz w:val="12"/>
                <w:szCs w:val="12"/>
              </w:rPr>
              <w:t>407</w:t>
            </w:r>
          </w:p>
        </w:tc>
        <w:tc>
          <w:tcPr>
            <w:tcW w:w="798" w:type="dxa"/>
            <w:tcBorders>
              <w:left w:val="single" w:sz="6" w:space="0" w:color="000000"/>
            </w:tcBorders>
            <w:shd w:val="clear" w:color="auto" w:fill="auto"/>
          </w:tcPr>
          <w:p w14:paraId="5A90CA7F" w14:textId="69529517" w:rsidR="00E273F4" w:rsidRPr="00B328AF" w:rsidRDefault="00405518" w:rsidP="00813D02">
            <w:pPr>
              <w:spacing w:before="6" w:line="130" w:lineRule="exact"/>
              <w:ind w:right="113"/>
              <w:jc w:val="right"/>
              <w:rPr>
                <w:sz w:val="12"/>
                <w:szCs w:val="12"/>
              </w:rPr>
            </w:pPr>
            <w:r w:rsidRPr="00B328AF">
              <w:rPr>
                <w:sz w:val="12"/>
                <w:szCs w:val="12"/>
              </w:rPr>
              <w:t>–</w:t>
            </w:r>
          </w:p>
        </w:tc>
        <w:tc>
          <w:tcPr>
            <w:tcW w:w="768" w:type="dxa"/>
            <w:tcBorders>
              <w:left w:val="single" w:sz="6" w:space="0" w:color="000000"/>
            </w:tcBorders>
            <w:shd w:val="clear" w:color="auto" w:fill="auto"/>
          </w:tcPr>
          <w:p w14:paraId="7FB551FC" w14:textId="34C3136D" w:rsidR="00E273F4" w:rsidRPr="00B328AF" w:rsidRDefault="00405518" w:rsidP="00813D02">
            <w:pPr>
              <w:spacing w:before="6" w:line="130" w:lineRule="exact"/>
              <w:ind w:right="113"/>
              <w:jc w:val="right"/>
              <w:rPr>
                <w:sz w:val="12"/>
                <w:szCs w:val="12"/>
              </w:rPr>
            </w:pPr>
            <w:r w:rsidRPr="00B328AF">
              <w:rPr>
                <w:sz w:val="12"/>
                <w:szCs w:val="12"/>
              </w:rPr>
              <w:t>–</w:t>
            </w:r>
          </w:p>
        </w:tc>
        <w:tc>
          <w:tcPr>
            <w:tcW w:w="783" w:type="dxa"/>
            <w:tcBorders>
              <w:left w:val="single" w:sz="6" w:space="0" w:color="000000"/>
            </w:tcBorders>
            <w:shd w:val="clear" w:color="auto" w:fill="auto"/>
          </w:tcPr>
          <w:p w14:paraId="6A17274E" w14:textId="66B7D151" w:rsidR="00E273F4" w:rsidRPr="00B328AF" w:rsidRDefault="00405518" w:rsidP="00813D02">
            <w:pPr>
              <w:spacing w:before="6" w:line="130" w:lineRule="exact"/>
              <w:ind w:right="113"/>
              <w:jc w:val="right"/>
              <w:rPr>
                <w:sz w:val="12"/>
                <w:szCs w:val="12"/>
              </w:rPr>
            </w:pPr>
            <w:r w:rsidRPr="00B328AF">
              <w:rPr>
                <w:sz w:val="12"/>
                <w:szCs w:val="12"/>
              </w:rPr>
              <w:t>–</w:t>
            </w:r>
          </w:p>
        </w:tc>
        <w:tc>
          <w:tcPr>
            <w:tcW w:w="783" w:type="dxa"/>
            <w:tcBorders>
              <w:left w:val="single" w:sz="6" w:space="0" w:color="000000"/>
            </w:tcBorders>
            <w:shd w:val="clear" w:color="auto" w:fill="auto"/>
          </w:tcPr>
          <w:p w14:paraId="154BD7CB" w14:textId="65856FD9" w:rsidR="00E273F4" w:rsidRPr="00B328AF" w:rsidRDefault="00E273F4" w:rsidP="00813D02">
            <w:pPr>
              <w:spacing w:before="6" w:line="130" w:lineRule="exact"/>
              <w:ind w:right="113"/>
              <w:jc w:val="right"/>
              <w:rPr>
                <w:sz w:val="12"/>
                <w:szCs w:val="12"/>
              </w:rPr>
            </w:pPr>
            <w:r w:rsidRPr="00B328AF">
              <w:rPr>
                <w:sz w:val="12"/>
                <w:szCs w:val="12"/>
              </w:rPr>
              <w:t>0,2</w:t>
            </w:r>
          </w:p>
        </w:tc>
        <w:tc>
          <w:tcPr>
            <w:tcW w:w="783" w:type="dxa"/>
            <w:tcBorders>
              <w:left w:val="single" w:sz="6" w:space="0" w:color="000000"/>
            </w:tcBorders>
            <w:shd w:val="clear" w:color="auto" w:fill="auto"/>
          </w:tcPr>
          <w:p w14:paraId="19A25546" w14:textId="44017A7B" w:rsidR="00E273F4" w:rsidRPr="00B328AF" w:rsidRDefault="00E273F4" w:rsidP="00813D02">
            <w:pPr>
              <w:spacing w:before="6" w:line="130" w:lineRule="exact"/>
              <w:ind w:right="113"/>
              <w:jc w:val="right"/>
              <w:rPr>
                <w:sz w:val="12"/>
                <w:szCs w:val="12"/>
              </w:rPr>
            </w:pPr>
            <w:r w:rsidRPr="00B328AF">
              <w:rPr>
                <w:sz w:val="12"/>
                <w:szCs w:val="12"/>
              </w:rPr>
              <w:t>…</w:t>
            </w:r>
          </w:p>
        </w:tc>
        <w:tc>
          <w:tcPr>
            <w:tcW w:w="783" w:type="dxa"/>
            <w:tcBorders>
              <w:left w:val="single" w:sz="6" w:space="0" w:color="000000"/>
            </w:tcBorders>
            <w:shd w:val="clear" w:color="auto" w:fill="auto"/>
          </w:tcPr>
          <w:p w14:paraId="03AE1FB2" w14:textId="777DB4A7" w:rsidR="00E273F4" w:rsidRPr="00B328AF" w:rsidRDefault="00405518" w:rsidP="00813D02">
            <w:pPr>
              <w:spacing w:before="6" w:line="130" w:lineRule="exact"/>
              <w:ind w:right="113"/>
              <w:jc w:val="right"/>
              <w:rPr>
                <w:sz w:val="12"/>
                <w:szCs w:val="12"/>
              </w:rPr>
            </w:pPr>
            <w:r w:rsidRPr="00B328AF">
              <w:rPr>
                <w:sz w:val="12"/>
                <w:szCs w:val="12"/>
              </w:rPr>
              <w:t>–</w:t>
            </w:r>
          </w:p>
        </w:tc>
        <w:tc>
          <w:tcPr>
            <w:tcW w:w="783" w:type="dxa"/>
            <w:tcBorders>
              <w:left w:val="single" w:sz="6" w:space="0" w:color="000000"/>
            </w:tcBorders>
            <w:shd w:val="clear" w:color="auto" w:fill="auto"/>
          </w:tcPr>
          <w:p w14:paraId="4A02AB28" w14:textId="2FD5005E" w:rsidR="00E273F4" w:rsidRPr="00B328AF" w:rsidRDefault="00E273F4" w:rsidP="00813D02">
            <w:pPr>
              <w:spacing w:before="6" w:line="130" w:lineRule="exact"/>
              <w:ind w:right="113"/>
              <w:jc w:val="right"/>
              <w:rPr>
                <w:sz w:val="12"/>
                <w:szCs w:val="12"/>
              </w:rPr>
            </w:pPr>
            <w:r w:rsidRPr="00B328AF">
              <w:rPr>
                <w:sz w:val="12"/>
                <w:szCs w:val="12"/>
              </w:rPr>
              <w:t>0,4</w:t>
            </w:r>
          </w:p>
        </w:tc>
      </w:tr>
      <w:tr w:rsidR="00853565" w:rsidRPr="00853565" w14:paraId="6701F5A2" w14:textId="77777777" w:rsidTr="00813D02">
        <w:trPr>
          <w:cantSplit/>
        </w:trPr>
        <w:tc>
          <w:tcPr>
            <w:tcW w:w="1317" w:type="dxa"/>
            <w:shd w:val="clear" w:color="auto" w:fill="auto"/>
            <w:vAlign w:val="bottom"/>
          </w:tcPr>
          <w:p w14:paraId="67A27A70" w14:textId="77777777" w:rsidR="00E273F4" w:rsidRPr="00B328AF" w:rsidRDefault="00E273F4" w:rsidP="00250AD8">
            <w:pPr>
              <w:spacing w:before="6" w:line="130" w:lineRule="exact"/>
              <w:ind w:left="113"/>
              <w:rPr>
                <w:sz w:val="12"/>
                <w:szCs w:val="12"/>
              </w:rPr>
            </w:pPr>
            <w:r w:rsidRPr="00B328AF">
              <w:rPr>
                <w:rFonts w:eastAsia="Symbol"/>
                <w:sz w:val="12"/>
                <w:szCs w:val="12"/>
              </w:rPr>
              <w:t xml:space="preserve">Республика </w:t>
            </w:r>
            <w:r w:rsidRPr="00B328AF">
              <w:rPr>
                <w:rFonts w:eastAsia="Symbol"/>
                <w:sz w:val="12"/>
                <w:szCs w:val="12"/>
              </w:rPr>
              <w:br/>
              <w:t>Молдова</w:t>
            </w:r>
          </w:p>
          <w:p w14:paraId="5F4010FF" w14:textId="77777777" w:rsidR="00E273F4" w:rsidRPr="00B328AF" w:rsidRDefault="00E273F4" w:rsidP="00250AD8">
            <w:pPr>
              <w:spacing w:before="6" w:line="130" w:lineRule="exact"/>
              <w:ind w:left="113"/>
              <w:rPr>
                <w:sz w:val="12"/>
                <w:szCs w:val="12"/>
              </w:rPr>
            </w:pPr>
            <w:r w:rsidRPr="00B328AF">
              <w:rPr>
                <w:rFonts w:eastAsia="Symbol"/>
                <w:i/>
                <w:sz w:val="12"/>
                <w:szCs w:val="12"/>
              </w:rPr>
              <w:t>Republic of Moldova</w:t>
            </w:r>
          </w:p>
        </w:tc>
        <w:tc>
          <w:tcPr>
            <w:tcW w:w="779" w:type="dxa"/>
            <w:tcBorders>
              <w:left w:val="single" w:sz="6" w:space="0" w:color="000000"/>
            </w:tcBorders>
            <w:shd w:val="clear" w:color="auto" w:fill="auto"/>
          </w:tcPr>
          <w:p w14:paraId="37D8FF92" w14:textId="7519BAD2" w:rsidR="00E273F4" w:rsidRPr="00B328AF" w:rsidRDefault="003B3F34" w:rsidP="00813D02">
            <w:pPr>
              <w:spacing w:before="6" w:line="130" w:lineRule="exact"/>
              <w:ind w:right="113"/>
              <w:jc w:val="right"/>
              <w:rPr>
                <w:sz w:val="12"/>
                <w:szCs w:val="12"/>
              </w:rPr>
            </w:pPr>
            <w:r w:rsidRPr="00B328AF">
              <w:rPr>
                <w:sz w:val="12"/>
                <w:szCs w:val="12"/>
                <w:lang w:val="en-US"/>
              </w:rPr>
              <w:br/>
            </w:r>
            <w:r w:rsidR="00E273F4" w:rsidRPr="00B328AF">
              <w:rPr>
                <w:sz w:val="12"/>
                <w:szCs w:val="12"/>
              </w:rPr>
              <w:t>280</w:t>
            </w:r>
          </w:p>
        </w:tc>
        <w:tc>
          <w:tcPr>
            <w:tcW w:w="881" w:type="dxa"/>
            <w:tcBorders>
              <w:left w:val="single" w:sz="6" w:space="0" w:color="000000"/>
            </w:tcBorders>
            <w:shd w:val="clear" w:color="auto" w:fill="auto"/>
          </w:tcPr>
          <w:p w14:paraId="1AD16453" w14:textId="04BB89C1" w:rsidR="00E273F4" w:rsidRPr="00B328AF" w:rsidRDefault="003B3F34" w:rsidP="00813D02">
            <w:pPr>
              <w:spacing w:before="6" w:line="130" w:lineRule="exact"/>
              <w:ind w:right="113"/>
              <w:jc w:val="right"/>
              <w:rPr>
                <w:sz w:val="12"/>
                <w:szCs w:val="12"/>
              </w:rPr>
            </w:pPr>
            <w:r w:rsidRPr="00B328AF">
              <w:rPr>
                <w:sz w:val="12"/>
                <w:szCs w:val="12"/>
                <w:lang w:val="en-US"/>
              </w:rPr>
              <w:br/>
            </w:r>
            <w:r w:rsidR="00405518" w:rsidRPr="00B328AF">
              <w:rPr>
                <w:sz w:val="12"/>
                <w:szCs w:val="12"/>
              </w:rPr>
              <w:t>–</w:t>
            </w:r>
          </w:p>
        </w:tc>
        <w:tc>
          <w:tcPr>
            <w:tcW w:w="681" w:type="dxa"/>
            <w:tcBorders>
              <w:left w:val="single" w:sz="6" w:space="0" w:color="000000"/>
            </w:tcBorders>
            <w:shd w:val="clear" w:color="auto" w:fill="auto"/>
          </w:tcPr>
          <w:p w14:paraId="6E028749" w14:textId="07DE3670" w:rsidR="00E273F4" w:rsidRPr="00B328AF" w:rsidRDefault="003B3F34" w:rsidP="00813D02">
            <w:pPr>
              <w:spacing w:before="6" w:line="130" w:lineRule="exact"/>
              <w:ind w:right="113"/>
              <w:jc w:val="right"/>
              <w:rPr>
                <w:sz w:val="12"/>
                <w:szCs w:val="12"/>
              </w:rPr>
            </w:pPr>
            <w:r w:rsidRPr="00B328AF">
              <w:rPr>
                <w:sz w:val="12"/>
                <w:szCs w:val="12"/>
                <w:lang w:val="en-US"/>
              </w:rPr>
              <w:br/>
            </w:r>
            <w:r w:rsidR="00405518" w:rsidRPr="00B328AF">
              <w:rPr>
                <w:sz w:val="12"/>
                <w:szCs w:val="12"/>
              </w:rPr>
              <w:t>–</w:t>
            </w:r>
          </w:p>
        </w:tc>
        <w:tc>
          <w:tcPr>
            <w:tcW w:w="783" w:type="dxa"/>
            <w:tcBorders>
              <w:left w:val="single" w:sz="6" w:space="0" w:color="000000"/>
            </w:tcBorders>
            <w:shd w:val="clear" w:color="auto" w:fill="auto"/>
          </w:tcPr>
          <w:p w14:paraId="720CF221" w14:textId="5BAFA19C" w:rsidR="00E273F4" w:rsidRPr="00B328AF" w:rsidRDefault="003B3F34" w:rsidP="00813D02">
            <w:pPr>
              <w:spacing w:before="6" w:line="130" w:lineRule="exact"/>
              <w:ind w:right="113"/>
              <w:jc w:val="right"/>
              <w:rPr>
                <w:sz w:val="12"/>
                <w:szCs w:val="12"/>
              </w:rPr>
            </w:pPr>
            <w:r w:rsidRPr="00B328AF">
              <w:rPr>
                <w:sz w:val="12"/>
                <w:szCs w:val="12"/>
                <w:lang w:val="en-US"/>
              </w:rPr>
              <w:br/>
            </w:r>
            <w:r w:rsidR="00405518" w:rsidRPr="00B328AF">
              <w:rPr>
                <w:sz w:val="12"/>
                <w:szCs w:val="12"/>
              </w:rPr>
              <w:t>–</w:t>
            </w:r>
          </w:p>
        </w:tc>
        <w:tc>
          <w:tcPr>
            <w:tcW w:w="798" w:type="dxa"/>
            <w:tcBorders>
              <w:left w:val="single" w:sz="6" w:space="0" w:color="000000"/>
            </w:tcBorders>
            <w:shd w:val="clear" w:color="auto" w:fill="auto"/>
          </w:tcPr>
          <w:p w14:paraId="75B1CA81" w14:textId="1D3AB32E" w:rsidR="00E273F4" w:rsidRPr="00B328AF" w:rsidRDefault="003B3F34" w:rsidP="00813D02">
            <w:pPr>
              <w:spacing w:before="6" w:line="130" w:lineRule="exact"/>
              <w:ind w:right="113"/>
              <w:jc w:val="right"/>
              <w:rPr>
                <w:sz w:val="12"/>
                <w:szCs w:val="12"/>
              </w:rPr>
            </w:pPr>
            <w:r w:rsidRPr="00B328AF">
              <w:rPr>
                <w:sz w:val="12"/>
                <w:szCs w:val="12"/>
                <w:lang w:val="en-US"/>
              </w:rPr>
              <w:br/>
            </w:r>
            <w:r w:rsidR="00405518" w:rsidRPr="00B328AF">
              <w:rPr>
                <w:sz w:val="12"/>
                <w:szCs w:val="12"/>
              </w:rPr>
              <w:t>–</w:t>
            </w:r>
          </w:p>
        </w:tc>
        <w:tc>
          <w:tcPr>
            <w:tcW w:w="768" w:type="dxa"/>
            <w:tcBorders>
              <w:left w:val="single" w:sz="6" w:space="0" w:color="000000"/>
            </w:tcBorders>
            <w:shd w:val="clear" w:color="auto" w:fill="auto"/>
          </w:tcPr>
          <w:p w14:paraId="40B2B412" w14:textId="30674174" w:rsidR="00E273F4" w:rsidRPr="00B328AF" w:rsidRDefault="003B3F34" w:rsidP="00813D02">
            <w:pPr>
              <w:spacing w:before="6" w:line="130" w:lineRule="exact"/>
              <w:ind w:right="113"/>
              <w:jc w:val="right"/>
              <w:rPr>
                <w:sz w:val="12"/>
                <w:szCs w:val="12"/>
              </w:rPr>
            </w:pPr>
            <w:r w:rsidRPr="00B328AF">
              <w:rPr>
                <w:sz w:val="12"/>
                <w:szCs w:val="12"/>
                <w:lang w:val="en-US"/>
              </w:rPr>
              <w:br/>
            </w:r>
            <w:r w:rsidR="00405518" w:rsidRPr="00B328AF">
              <w:rPr>
                <w:sz w:val="12"/>
                <w:szCs w:val="12"/>
              </w:rPr>
              <w:t>–</w:t>
            </w:r>
          </w:p>
        </w:tc>
        <w:tc>
          <w:tcPr>
            <w:tcW w:w="783" w:type="dxa"/>
            <w:tcBorders>
              <w:left w:val="single" w:sz="6" w:space="0" w:color="000000"/>
            </w:tcBorders>
            <w:shd w:val="clear" w:color="auto" w:fill="auto"/>
          </w:tcPr>
          <w:p w14:paraId="22B2DE19" w14:textId="2DB11ED7" w:rsidR="00E273F4" w:rsidRPr="00B328AF" w:rsidRDefault="003B3F34" w:rsidP="00813D02">
            <w:pPr>
              <w:spacing w:before="6" w:line="130" w:lineRule="exact"/>
              <w:ind w:right="113"/>
              <w:jc w:val="right"/>
              <w:rPr>
                <w:sz w:val="12"/>
                <w:szCs w:val="12"/>
              </w:rPr>
            </w:pPr>
            <w:r w:rsidRPr="00B328AF">
              <w:rPr>
                <w:sz w:val="12"/>
                <w:szCs w:val="12"/>
                <w:lang w:val="en-US"/>
              </w:rPr>
              <w:br/>
            </w:r>
            <w:r w:rsidR="00405518" w:rsidRPr="00B328AF">
              <w:rPr>
                <w:sz w:val="12"/>
                <w:szCs w:val="12"/>
              </w:rPr>
              <w:t>–</w:t>
            </w:r>
          </w:p>
        </w:tc>
        <w:tc>
          <w:tcPr>
            <w:tcW w:w="783" w:type="dxa"/>
            <w:tcBorders>
              <w:left w:val="single" w:sz="6" w:space="0" w:color="000000"/>
            </w:tcBorders>
            <w:shd w:val="clear" w:color="auto" w:fill="auto"/>
          </w:tcPr>
          <w:p w14:paraId="42FF2A77" w14:textId="2C6FFD13" w:rsidR="00E273F4" w:rsidRPr="00B328AF" w:rsidRDefault="003B3F34" w:rsidP="00813D02">
            <w:pPr>
              <w:spacing w:before="6" w:line="130" w:lineRule="exact"/>
              <w:ind w:right="113"/>
              <w:jc w:val="right"/>
              <w:rPr>
                <w:sz w:val="12"/>
                <w:szCs w:val="12"/>
              </w:rPr>
            </w:pPr>
            <w:r w:rsidRPr="00B328AF">
              <w:rPr>
                <w:sz w:val="12"/>
                <w:szCs w:val="12"/>
                <w:lang w:val="en-US"/>
              </w:rPr>
              <w:br/>
            </w:r>
            <w:r w:rsidR="00405518" w:rsidRPr="00B328AF">
              <w:rPr>
                <w:sz w:val="12"/>
                <w:szCs w:val="12"/>
              </w:rPr>
              <w:t>–</w:t>
            </w:r>
          </w:p>
        </w:tc>
        <w:tc>
          <w:tcPr>
            <w:tcW w:w="783" w:type="dxa"/>
            <w:tcBorders>
              <w:left w:val="single" w:sz="6" w:space="0" w:color="000000"/>
            </w:tcBorders>
            <w:shd w:val="clear" w:color="auto" w:fill="auto"/>
          </w:tcPr>
          <w:p w14:paraId="520CF8B6" w14:textId="28F30284" w:rsidR="00E273F4" w:rsidRPr="00B328AF" w:rsidRDefault="003B3F34" w:rsidP="00813D02">
            <w:pPr>
              <w:spacing w:before="6" w:line="130" w:lineRule="exact"/>
              <w:ind w:right="113"/>
              <w:jc w:val="right"/>
              <w:rPr>
                <w:sz w:val="12"/>
                <w:szCs w:val="12"/>
              </w:rPr>
            </w:pPr>
            <w:r w:rsidRPr="00B328AF">
              <w:rPr>
                <w:sz w:val="12"/>
                <w:szCs w:val="12"/>
                <w:lang w:val="en-US"/>
              </w:rPr>
              <w:br/>
            </w:r>
            <w:r w:rsidR="00E273F4" w:rsidRPr="00B328AF">
              <w:rPr>
                <w:sz w:val="12"/>
                <w:szCs w:val="12"/>
              </w:rPr>
              <w:t>…</w:t>
            </w:r>
          </w:p>
        </w:tc>
        <w:tc>
          <w:tcPr>
            <w:tcW w:w="783" w:type="dxa"/>
            <w:tcBorders>
              <w:left w:val="single" w:sz="6" w:space="0" w:color="000000"/>
            </w:tcBorders>
            <w:shd w:val="clear" w:color="auto" w:fill="auto"/>
          </w:tcPr>
          <w:p w14:paraId="56AE4405" w14:textId="18A95D94" w:rsidR="00E273F4" w:rsidRPr="00B328AF" w:rsidRDefault="003B3F34" w:rsidP="00813D02">
            <w:pPr>
              <w:spacing w:before="6" w:line="130" w:lineRule="exact"/>
              <w:ind w:right="113"/>
              <w:jc w:val="right"/>
              <w:rPr>
                <w:sz w:val="12"/>
                <w:szCs w:val="12"/>
              </w:rPr>
            </w:pPr>
            <w:r w:rsidRPr="00B328AF">
              <w:rPr>
                <w:sz w:val="12"/>
                <w:szCs w:val="12"/>
                <w:lang w:val="en-US"/>
              </w:rPr>
              <w:br/>
            </w:r>
            <w:r w:rsidR="00405518" w:rsidRPr="00B328AF">
              <w:rPr>
                <w:sz w:val="12"/>
                <w:szCs w:val="12"/>
              </w:rPr>
              <w:t>–</w:t>
            </w:r>
          </w:p>
        </w:tc>
        <w:tc>
          <w:tcPr>
            <w:tcW w:w="783" w:type="dxa"/>
            <w:tcBorders>
              <w:left w:val="single" w:sz="6" w:space="0" w:color="000000"/>
            </w:tcBorders>
            <w:shd w:val="clear" w:color="auto" w:fill="auto"/>
          </w:tcPr>
          <w:p w14:paraId="76744EDA" w14:textId="3F529545" w:rsidR="00E273F4" w:rsidRPr="00B328AF" w:rsidRDefault="003B3F34" w:rsidP="00813D02">
            <w:pPr>
              <w:spacing w:before="6" w:line="130" w:lineRule="exact"/>
              <w:ind w:right="113"/>
              <w:jc w:val="right"/>
              <w:rPr>
                <w:sz w:val="12"/>
                <w:szCs w:val="12"/>
              </w:rPr>
            </w:pPr>
            <w:r w:rsidRPr="00B328AF">
              <w:rPr>
                <w:sz w:val="12"/>
                <w:szCs w:val="12"/>
                <w:lang w:val="en-US"/>
              </w:rPr>
              <w:br/>
            </w:r>
            <w:r w:rsidR="00E273F4" w:rsidRPr="00B328AF">
              <w:rPr>
                <w:sz w:val="12"/>
                <w:szCs w:val="12"/>
              </w:rPr>
              <w:t>0,4</w:t>
            </w:r>
          </w:p>
        </w:tc>
      </w:tr>
      <w:tr w:rsidR="00853565" w:rsidRPr="00853565" w14:paraId="4AE9F846" w14:textId="77777777" w:rsidTr="00813D02">
        <w:trPr>
          <w:cantSplit/>
        </w:trPr>
        <w:tc>
          <w:tcPr>
            <w:tcW w:w="1317" w:type="dxa"/>
            <w:shd w:val="clear" w:color="auto" w:fill="auto"/>
            <w:vAlign w:val="bottom"/>
          </w:tcPr>
          <w:p w14:paraId="51392C2E" w14:textId="77777777" w:rsidR="00E273F4" w:rsidRPr="00B328AF" w:rsidRDefault="00E273F4" w:rsidP="00250AD8">
            <w:pPr>
              <w:spacing w:before="6" w:line="130" w:lineRule="exact"/>
              <w:ind w:left="113"/>
              <w:rPr>
                <w:sz w:val="12"/>
                <w:szCs w:val="12"/>
              </w:rPr>
            </w:pPr>
            <w:r w:rsidRPr="00B328AF">
              <w:rPr>
                <w:rFonts w:eastAsia="Symbol"/>
                <w:sz w:val="12"/>
                <w:szCs w:val="12"/>
              </w:rPr>
              <w:t>Таджикистан</w:t>
            </w:r>
          </w:p>
          <w:p w14:paraId="1960C2DF" w14:textId="77777777" w:rsidR="00E273F4" w:rsidRPr="00B328AF" w:rsidRDefault="00E273F4" w:rsidP="00250AD8">
            <w:pPr>
              <w:spacing w:before="6" w:line="130" w:lineRule="exact"/>
              <w:ind w:left="113"/>
              <w:rPr>
                <w:sz w:val="12"/>
                <w:szCs w:val="12"/>
              </w:rPr>
            </w:pPr>
            <w:r w:rsidRPr="00B328AF">
              <w:rPr>
                <w:rFonts w:eastAsia="Symbol"/>
                <w:i/>
                <w:sz w:val="12"/>
                <w:szCs w:val="12"/>
              </w:rPr>
              <w:t>Tajikistan</w:t>
            </w:r>
            <w:r w:rsidRPr="00B328AF">
              <w:rPr>
                <w:rFonts w:eastAsia="Symbol"/>
                <w:bCs/>
                <w:i/>
                <w:sz w:val="12"/>
                <w:szCs w:val="12"/>
                <w:vertAlign w:val="superscript"/>
              </w:rPr>
              <w:t xml:space="preserve"> </w:t>
            </w:r>
          </w:p>
        </w:tc>
        <w:tc>
          <w:tcPr>
            <w:tcW w:w="779" w:type="dxa"/>
            <w:tcBorders>
              <w:left w:val="single" w:sz="6" w:space="0" w:color="000000"/>
            </w:tcBorders>
            <w:shd w:val="clear" w:color="auto" w:fill="auto"/>
          </w:tcPr>
          <w:p w14:paraId="3020968A" w14:textId="62902793" w:rsidR="00E273F4" w:rsidRPr="00B328AF" w:rsidRDefault="00E273F4" w:rsidP="00813D02">
            <w:pPr>
              <w:spacing w:before="6" w:line="130" w:lineRule="exact"/>
              <w:ind w:right="113"/>
              <w:jc w:val="right"/>
              <w:rPr>
                <w:sz w:val="12"/>
                <w:szCs w:val="12"/>
              </w:rPr>
            </w:pPr>
            <w:r w:rsidRPr="00B328AF">
              <w:rPr>
                <w:sz w:val="12"/>
                <w:szCs w:val="12"/>
              </w:rPr>
              <w:t>2</w:t>
            </w:r>
            <w:r w:rsidRPr="00B328AF">
              <w:rPr>
                <w:sz w:val="12"/>
                <w:szCs w:val="12"/>
                <w:lang w:val="en-US"/>
              </w:rPr>
              <w:t> </w:t>
            </w:r>
            <w:r w:rsidRPr="00B328AF">
              <w:rPr>
                <w:sz w:val="12"/>
                <w:szCs w:val="12"/>
              </w:rPr>
              <w:t>101</w:t>
            </w:r>
          </w:p>
        </w:tc>
        <w:tc>
          <w:tcPr>
            <w:tcW w:w="881" w:type="dxa"/>
            <w:tcBorders>
              <w:left w:val="single" w:sz="6" w:space="0" w:color="000000"/>
            </w:tcBorders>
            <w:shd w:val="clear" w:color="auto" w:fill="auto"/>
          </w:tcPr>
          <w:p w14:paraId="6D3C0871" w14:textId="2CABB522" w:rsidR="00E273F4" w:rsidRPr="00B328AF" w:rsidRDefault="00E273F4" w:rsidP="00813D02">
            <w:pPr>
              <w:spacing w:before="6" w:line="130" w:lineRule="exact"/>
              <w:ind w:right="113"/>
              <w:jc w:val="right"/>
              <w:rPr>
                <w:sz w:val="12"/>
                <w:szCs w:val="12"/>
              </w:rPr>
            </w:pPr>
            <w:r w:rsidRPr="00B328AF">
              <w:rPr>
                <w:sz w:val="12"/>
                <w:szCs w:val="12"/>
              </w:rPr>
              <w:t>2,6</w:t>
            </w:r>
          </w:p>
        </w:tc>
        <w:tc>
          <w:tcPr>
            <w:tcW w:w="681" w:type="dxa"/>
            <w:tcBorders>
              <w:left w:val="single" w:sz="6" w:space="0" w:color="000000"/>
            </w:tcBorders>
            <w:shd w:val="clear" w:color="auto" w:fill="auto"/>
          </w:tcPr>
          <w:p w14:paraId="331CCEDD" w14:textId="7BE33CE2" w:rsidR="00E273F4" w:rsidRPr="00B328AF" w:rsidRDefault="00E273F4" w:rsidP="00813D02">
            <w:pPr>
              <w:spacing w:before="6" w:line="130" w:lineRule="exact"/>
              <w:ind w:right="113"/>
              <w:jc w:val="right"/>
              <w:rPr>
                <w:sz w:val="12"/>
                <w:szCs w:val="12"/>
              </w:rPr>
            </w:pPr>
            <w:r w:rsidRPr="00B328AF">
              <w:rPr>
                <w:sz w:val="12"/>
                <w:szCs w:val="12"/>
              </w:rPr>
              <w:t>0,1</w:t>
            </w:r>
          </w:p>
        </w:tc>
        <w:tc>
          <w:tcPr>
            <w:tcW w:w="783" w:type="dxa"/>
            <w:tcBorders>
              <w:left w:val="single" w:sz="6" w:space="0" w:color="000000"/>
            </w:tcBorders>
            <w:shd w:val="clear" w:color="auto" w:fill="auto"/>
          </w:tcPr>
          <w:p w14:paraId="7338B8D7" w14:textId="3E83F02B" w:rsidR="00E273F4" w:rsidRPr="00B328AF" w:rsidRDefault="00E273F4" w:rsidP="00813D02">
            <w:pPr>
              <w:spacing w:before="6" w:line="130" w:lineRule="exact"/>
              <w:ind w:right="113"/>
              <w:jc w:val="right"/>
              <w:rPr>
                <w:sz w:val="12"/>
                <w:szCs w:val="12"/>
              </w:rPr>
            </w:pPr>
            <w:r w:rsidRPr="00B328AF">
              <w:rPr>
                <w:sz w:val="12"/>
                <w:szCs w:val="12"/>
              </w:rPr>
              <w:t>216</w:t>
            </w:r>
          </w:p>
        </w:tc>
        <w:tc>
          <w:tcPr>
            <w:tcW w:w="798" w:type="dxa"/>
            <w:tcBorders>
              <w:left w:val="single" w:sz="6" w:space="0" w:color="000000"/>
            </w:tcBorders>
            <w:shd w:val="clear" w:color="auto" w:fill="auto"/>
          </w:tcPr>
          <w:p w14:paraId="62181806" w14:textId="6F01503A" w:rsidR="00E273F4" w:rsidRPr="00B328AF" w:rsidRDefault="00405518" w:rsidP="00813D02">
            <w:pPr>
              <w:spacing w:before="6" w:line="130" w:lineRule="exact"/>
              <w:ind w:right="113"/>
              <w:jc w:val="right"/>
              <w:rPr>
                <w:sz w:val="12"/>
                <w:szCs w:val="12"/>
              </w:rPr>
            </w:pPr>
            <w:r w:rsidRPr="00B328AF">
              <w:rPr>
                <w:sz w:val="12"/>
                <w:szCs w:val="12"/>
              </w:rPr>
              <w:t>–</w:t>
            </w:r>
          </w:p>
        </w:tc>
        <w:tc>
          <w:tcPr>
            <w:tcW w:w="768" w:type="dxa"/>
            <w:tcBorders>
              <w:left w:val="single" w:sz="6" w:space="0" w:color="000000"/>
            </w:tcBorders>
            <w:shd w:val="clear" w:color="auto" w:fill="auto"/>
          </w:tcPr>
          <w:p w14:paraId="515E8B33" w14:textId="76CFD4C8" w:rsidR="00E273F4" w:rsidRPr="00B328AF" w:rsidRDefault="00405518" w:rsidP="00813D02">
            <w:pPr>
              <w:spacing w:before="6" w:line="130" w:lineRule="exact"/>
              <w:ind w:right="113"/>
              <w:jc w:val="right"/>
              <w:rPr>
                <w:sz w:val="12"/>
                <w:szCs w:val="12"/>
              </w:rPr>
            </w:pPr>
            <w:r w:rsidRPr="00B328AF">
              <w:rPr>
                <w:sz w:val="12"/>
                <w:szCs w:val="12"/>
              </w:rPr>
              <w:t>–</w:t>
            </w:r>
          </w:p>
        </w:tc>
        <w:tc>
          <w:tcPr>
            <w:tcW w:w="783" w:type="dxa"/>
            <w:tcBorders>
              <w:left w:val="single" w:sz="6" w:space="0" w:color="000000"/>
            </w:tcBorders>
            <w:shd w:val="clear" w:color="auto" w:fill="auto"/>
          </w:tcPr>
          <w:p w14:paraId="330F0862" w14:textId="3EB8BC31" w:rsidR="00E273F4" w:rsidRPr="00B328AF" w:rsidRDefault="00405518" w:rsidP="00813D02">
            <w:pPr>
              <w:spacing w:before="6" w:line="130" w:lineRule="exact"/>
              <w:ind w:right="113"/>
              <w:jc w:val="right"/>
              <w:rPr>
                <w:sz w:val="12"/>
                <w:szCs w:val="12"/>
              </w:rPr>
            </w:pPr>
            <w:r w:rsidRPr="00B328AF">
              <w:rPr>
                <w:sz w:val="12"/>
                <w:szCs w:val="12"/>
              </w:rPr>
              <w:t>–</w:t>
            </w:r>
          </w:p>
        </w:tc>
        <w:tc>
          <w:tcPr>
            <w:tcW w:w="783" w:type="dxa"/>
            <w:tcBorders>
              <w:left w:val="single" w:sz="6" w:space="0" w:color="000000"/>
            </w:tcBorders>
            <w:shd w:val="clear" w:color="auto" w:fill="auto"/>
          </w:tcPr>
          <w:p w14:paraId="62C15DCF" w14:textId="3A96B3C6" w:rsidR="00E273F4" w:rsidRPr="00B328AF" w:rsidRDefault="00E273F4" w:rsidP="00813D02">
            <w:pPr>
              <w:spacing w:before="6" w:line="130" w:lineRule="exact"/>
              <w:ind w:right="113"/>
              <w:jc w:val="right"/>
              <w:rPr>
                <w:sz w:val="12"/>
                <w:szCs w:val="12"/>
              </w:rPr>
            </w:pPr>
            <w:r w:rsidRPr="00B328AF">
              <w:rPr>
                <w:sz w:val="12"/>
                <w:szCs w:val="12"/>
              </w:rPr>
              <w:t>…</w:t>
            </w:r>
          </w:p>
        </w:tc>
        <w:tc>
          <w:tcPr>
            <w:tcW w:w="783" w:type="dxa"/>
            <w:tcBorders>
              <w:left w:val="single" w:sz="6" w:space="0" w:color="000000"/>
            </w:tcBorders>
            <w:shd w:val="clear" w:color="auto" w:fill="auto"/>
          </w:tcPr>
          <w:p w14:paraId="2F38AF9B" w14:textId="17DA1E7E" w:rsidR="00E273F4" w:rsidRPr="00B328AF" w:rsidRDefault="00E273F4" w:rsidP="00813D02">
            <w:pPr>
              <w:spacing w:before="6" w:line="130" w:lineRule="exact"/>
              <w:ind w:right="113"/>
              <w:jc w:val="right"/>
              <w:rPr>
                <w:sz w:val="12"/>
                <w:szCs w:val="12"/>
              </w:rPr>
            </w:pPr>
            <w:r w:rsidRPr="00B328AF">
              <w:rPr>
                <w:sz w:val="12"/>
                <w:szCs w:val="12"/>
              </w:rPr>
              <w:t>0,8</w:t>
            </w:r>
          </w:p>
        </w:tc>
        <w:tc>
          <w:tcPr>
            <w:tcW w:w="783" w:type="dxa"/>
            <w:tcBorders>
              <w:left w:val="single" w:sz="6" w:space="0" w:color="000000"/>
            </w:tcBorders>
            <w:shd w:val="clear" w:color="auto" w:fill="auto"/>
          </w:tcPr>
          <w:p w14:paraId="2CB5AC3F" w14:textId="5388118E" w:rsidR="00E273F4" w:rsidRPr="00B328AF" w:rsidRDefault="00405518" w:rsidP="00813D02">
            <w:pPr>
              <w:spacing w:before="6" w:line="130" w:lineRule="exact"/>
              <w:ind w:right="113"/>
              <w:jc w:val="right"/>
              <w:rPr>
                <w:sz w:val="12"/>
                <w:szCs w:val="12"/>
              </w:rPr>
            </w:pPr>
            <w:r w:rsidRPr="00B328AF">
              <w:rPr>
                <w:sz w:val="12"/>
                <w:szCs w:val="12"/>
              </w:rPr>
              <w:t>–</w:t>
            </w:r>
          </w:p>
        </w:tc>
        <w:tc>
          <w:tcPr>
            <w:tcW w:w="783" w:type="dxa"/>
            <w:tcBorders>
              <w:left w:val="single" w:sz="6" w:space="0" w:color="000000"/>
            </w:tcBorders>
            <w:shd w:val="clear" w:color="auto" w:fill="auto"/>
          </w:tcPr>
          <w:p w14:paraId="509DA5AF" w14:textId="3D433686" w:rsidR="00E273F4" w:rsidRPr="00B328AF" w:rsidRDefault="00E273F4" w:rsidP="00813D02">
            <w:pPr>
              <w:spacing w:before="6" w:line="130" w:lineRule="exact"/>
              <w:ind w:right="113"/>
              <w:jc w:val="right"/>
              <w:rPr>
                <w:sz w:val="12"/>
                <w:szCs w:val="12"/>
              </w:rPr>
            </w:pPr>
            <w:r w:rsidRPr="00B328AF">
              <w:rPr>
                <w:sz w:val="12"/>
                <w:szCs w:val="12"/>
              </w:rPr>
              <w:t>0,1</w:t>
            </w:r>
          </w:p>
        </w:tc>
      </w:tr>
      <w:tr w:rsidR="00853565" w:rsidRPr="00853565" w14:paraId="36D791FC" w14:textId="77777777" w:rsidTr="00813D02">
        <w:trPr>
          <w:cantSplit/>
        </w:trPr>
        <w:tc>
          <w:tcPr>
            <w:tcW w:w="1317" w:type="dxa"/>
            <w:shd w:val="clear" w:color="auto" w:fill="auto"/>
            <w:vAlign w:val="bottom"/>
          </w:tcPr>
          <w:p w14:paraId="0CE67D22" w14:textId="77777777" w:rsidR="00E273F4" w:rsidRPr="00B328AF" w:rsidRDefault="00E273F4" w:rsidP="00250AD8">
            <w:pPr>
              <w:spacing w:before="6" w:line="130" w:lineRule="exact"/>
              <w:ind w:left="113"/>
              <w:rPr>
                <w:sz w:val="12"/>
                <w:szCs w:val="12"/>
              </w:rPr>
            </w:pPr>
            <w:r w:rsidRPr="00B328AF">
              <w:rPr>
                <w:rFonts w:eastAsia="Symbol"/>
                <w:sz w:val="12"/>
                <w:szCs w:val="12"/>
              </w:rPr>
              <w:t>Узбекистан</w:t>
            </w:r>
          </w:p>
          <w:p w14:paraId="015B43D1" w14:textId="77777777" w:rsidR="00E273F4" w:rsidRPr="00B328AF" w:rsidRDefault="00E273F4" w:rsidP="00250AD8">
            <w:pPr>
              <w:spacing w:before="6" w:line="130" w:lineRule="exact"/>
              <w:ind w:left="113"/>
              <w:rPr>
                <w:sz w:val="12"/>
                <w:szCs w:val="12"/>
              </w:rPr>
            </w:pPr>
            <w:r w:rsidRPr="00B328AF">
              <w:rPr>
                <w:rFonts w:eastAsia="Symbol"/>
                <w:i/>
                <w:sz w:val="12"/>
                <w:szCs w:val="12"/>
              </w:rPr>
              <w:t>Uzbekistan</w:t>
            </w:r>
            <w:r w:rsidRPr="00B328AF">
              <w:rPr>
                <w:rFonts w:eastAsia="Symbol"/>
                <w:bCs/>
                <w:i/>
                <w:sz w:val="12"/>
                <w:szCs w:val="12"/>
                <w:vertAlign w:val="superscript"/>
              </w:rPr>
              <w:t xml:space="preserve"> </w:t>
            </w:r>
          </w:p>
        </w:tc>
        <w:tc>
          <w:tcPr>
            <w:tcW w:w="779" w:type="dxa"/>
            <w:tcBorders>
              <w:left w:val="single" w:sz="6" w:space="0" w:color="000000"/>
            </w:tcBorders>
            <w:shd w:val="clear" w:color="auto" w:fill="auto"/>
          </w:tcPr>
          <w:p w14:paraId="254560D3" w14:textId="0D88F38B" w:rsidR="00E273F4" w:rsidRPr="00B328AF" w:rsidRDefault="00E273F4" w:rsidP="00813D02">
            <w:pPr>
              <w:spacing w:before="6" w:line="130" w:lineRule="exact"/>
              <w:ind w:right="113"/>
              <w:jc w:val="right"/>
              <w:rPr>
                <w:sz w:val="12"/>
                <w:szCs w:val="12"/>
              </w:rPr>
            </w:pPr>
            <w:r w:rsidRPr="00B328AF">
              <w:rPr>
                <w:sz w:val="12"/>
                <w:szCs w:val="12"/>
              </w:rPr>
              <w:t>1</w:t>
            </w:r>
            <w:r w:rsidRPr="00B328AF">
              <w:rPr>
                <w:sz w:val="12"/>
                <w:szCs w:val="12"/>
                <w:lang w:val="en-US"/>
              </w:rPr>
              <w:t> </w:t>
            </w:r>
            <w:r w:rsidRPr="00B328AF">
              <w:rPr>
                <w:sz w:val="12"/>
                <w:szCs w:val="12"/>
              </w:rPr>
              <w:t>940</w:t>
            </w:r>
          </w:p>
        </w:tc>
        <w:tc>
          <w:tcPr>
            <w:tcW w:w="881" w:type="dxa"/>
            <w:tcBorders>
              <w:left w:val="single" w:sz="6" w:space="0" w:color="000000"/>
            </w:tcBorders>
            <w:shd w:val="clear" w:color="auto" w:fill="auto"/>
          </w:tcPr>
          <w:p w14:paraId="71A04575" w14:textId="4D8B8B82" w:rsidR="00E273F4" w:rsidRPr="00B328AF" w:rsidRDefault="00E273F4" w:rsidP="00813D02">
            <w:pPr>
              <w:spacing w:before="6" w:line="130" w:lineRule="exact"/>
              <w:ind w:right="113"/>
              <w:jc w:val="right"/>
              <w:rPr>
                <w:sz w:val="12"/>
                <w:szCs w:val="12"/>
              </w:rPr>
            </w:pPr>
            <w:r w:rsidRPr="00B328AF">
              <w:rPr>
                <w:sz w:val="12"/>
                <w:szCs w:val="12"/>
              </w:rPr>
              <w:t>59,2</w:t>
            </w:r>
          </w:p>
        </w:tc>
        <w:tc>
          <w:tcPr>
            <w:tcW w:w="681" w:type="dxa"/>
            <w:tcBorders>
              <w:left w:val="single" w:sz="6" w:space="0" w:color="000000"/>
            </w:tcBorders>
            <w:shd w:val="clear" w:color="auto" w:fill="auto"/>
          </w:tcPr>
          <w:p w14:paraId="2C9597CC" w14:textId="7A0A301C" w:rsidR="00E273F4" w:rsidRPr="00B328AF" w:rsidRDefault="00E273F4" w:rsidP="00813D02">
            <w:pPr>
              <w:spacing w:before="6" w:line="130" w:lineRule="exact"/>
              <w:ind w:right="113"/>
              <w:jc w:val="right"/>
              <w:rPr>
                <w:sz w:val="12"/>
                <w:szCs w:val="12"/>
              </w:rPr>
            </w:pPr>
            <w:r w:rsidRPr="00B328AF">
              <w:rPr>
                <w:sz w:val="12"/>
                <w:szCs w:val="12"/>
              </w:rPr>
              <w:t>1</w:t>
            </w:r>
            <w:r w:rsidRPr="00B328AF">
              <w:rPr>
                <w:sz w:val="12"/>
                <w:szCs w:val="12"/>
                <w:lang w:val="en-US"/>
              </w:rPr>
              <w:t> </w:t>
            </w:r>
            <w:r w:rsidRPr="00B328AF">
              <w:rPr>
                <w:sz w:val="12"/>
                <w:szCs w:val="12"/>
              </w:rPr>
              <w:t>452</w:t>
            </w:r>
          </w:p>
        </w:tc>
        <w:tc>
          <w:tcPr>
            <w:tcW w:w="783" w:type="dxa"/>
            <w:tcBorders>
              <w:left w:val="single" w:sz="6" w:space="0" w:color="000000"/>
            </w:tcBorders>
            <w:shd w:val="clear" w:color="auto" w:fill="auto"/>
          </w:tcPr>
          <w:p w14:paraId="01ED39C4" w14:textId="0AA97DDF" w:rsidR="00E273F4" w:rsidRPr="00B328AF" w:rsidRDefault="00E273F4" w:rsidP="00813D02">
            <w:pPr>
              <w:spacing w:before="6" w:line="130" w:lineRule="exact"/>
              <w:ind w:right="113"/>
              <w:jc w:val="right"/>
              <w:rPr>
                <w:sz w:val="12"/>
                <w:szCs w:val="12"/>
              </w:rPr>
            </w:pPr>
            <w:r w:rsidRPr="00B328AF">
              <w:rPr>
                <w:sz w:val="12"/>
                <w:szCs w:val="12"/>
              </w:rPr>
              <w:t>121</w:t>
            </w:r>
          </w:p>
        </w:tc>
        <w:tc>
          <w:tcPr>
            <w:tcW w:w="798" w:type="dxa"/>
            <w:tcBorders>
              <w:left w:val="single" w:sz="6" w:space="0" w:color="000000"/>
            </w:tcBorders>
            <w:shd w:val="clear" w:color="auto" w:fill="auto"/>
          </w:tcPr>
          <w:p w14:paraId="04CDC0B7" w14:textId="429A4873" w:rsidR="00E273F4" w:rsidRPr="00B328AF" w:rsidRDefault="00405518" w:rsidP="00813D02">
            <w:pPr>
              <w:spacing w:before="6" w:line="130" w:lineRule="exact"/>
              <w:ind w:right="113"/>
              <w:jc w:val="right"/>
              <w:rPr>
                <w:sz w:val="12"/>
                <w:szCs w:val="12"/>
              </w:rPr>
            </w:pPr>
            <w:r w:rsidRPr="00B328AF">
              <w:rPr>
                <w:sz w:val="12"/>
                <w:szCs w:val="12"/>
              </w:rPr>
              <w:t>–</w:t>
            </w:r>
          </w:p>
        </w:tc>
        <w:tc>
          <w:tcPr>
            <w:tcW w:w="768" w:type="dxa"/>
            <w:tcBorders>
              <w:left w:val="single" w:sz="6" w:space="0" w:color="000000"/>
            </w:tcBorders>
            <w:shd w:val="clear" w:color="auto" w:fill="auto"/>
          </w:tcPr>
          <w:p w14:paraId="6466DBE9" w14:textId="0AFD538D" w:rsidR="00E273F4" w:rsidRPr="00B328AF" w:rsidRDefault="00E273F4" w:rsidP="00813D02">
            <w:pPr>
              <w:spacing w:before="6" w:line="130" w:lineRule="exact"/>
              <w:ind w:right="113"/>
              <w:jc w:val="right"/>
              <w:rPr>
                <w:sz w:val="12"/>
                <w:szCs w:val="12"/>
              </w:rPr>
            </w:pPr>
            <w:r w:rsidRPr="00B328AF">
              <w:rPr>
                <w:sz w:val="12"/>
                <w:szCs w:val="12"/>
              </w:rPr>
              <w:t>67,8</w:t>
            </w:r>
          </w:p>
        </w:tc>
        <w:tc>
          <w:tcPr>
            <w:tcW w:w="783" w:type="dxa"/>
            <w:tcBorders>
              <w:left w:val="single" w:sz="6" w:space="0" w:color="000000"/>
            </w:tcBorders>
            <w:shd w:val="clear" w:color="auto" w:fill="auto"/>
          </w:tcPr>
          <w:p w14:paraId="590F69A7" w14:textId="122D7BA6" w:rsidR="00E273F4" w:rsidRPr="00B328AF" w:rsidRDefault="00E273F4" w:rsidP="00813D02">
            <w:pPr>
              <w:spacing w:before="6" w:line="130" w:lineRule="exact"/>
              <w:ind w:right="113"/>
              <w:jc w:val="right"/>
              <w:rPr>
                <w:sz w:val="12"/>
                <w:szCs w:val="12"/>
              </w:rPr>
            </w:pPr>
            <w:r w:rsidRPr="00B328AF">
              <w:rPr>
                <w:sz w:val="12"/>
                <w:szCs w:val="12"/>
              </w:rPr>
              <w:t>8,2</w:t>
            </w:r>
          </w:p>
        </w:tc>
        <w:tc>
          <w:tcPr>
            <w:tcW w:w="783" w:type="dxa"/>
            <w:tcBorders>
              <w:left w:val="single" w:sz="6" w:space="0" w:color="000000"/>
            </w:tcBorders>
            <w:shd w:val="clear" w:color="auto" w:fill="auto"/>
          </w:tcPr>
          <w:p w14:paraId="3F550B6D" w14:textId="2A3343D0" w:rsidR="00E273F4" w:rsidRPr="00B328AF" w:rsidRDefault="00E273F4" w:rsidP="00813D02">
            <w:pPr>
              <w:spacing w:before="6" w:line="130" w:lineRule="exact"/>
              <w:ind w:right="113"/>
              <w:jc w:val="right"/>
              <w:rPr>
                <w:sz w:val="12"/>
                <w:szCs w:val="12"/>
              </w:rPr>
            </w:pPr>
            <w:r w:rsidRPr="00B328AF">
              <w:rPr>
                <w:sz w:val="12"/>
                <w:szCs w:val="12"/>
              </w:rPr>
              <w:t>1,3</w:t>
            </w:r>
          </w:p>
        </w:tc>
        <w:tc>
          <w:tcPr>
            <w:tcW w:w="783" w:type="dxa"/>
            <w:tcBorders>
              <w:left w:val="single" w:sz="6" w:space="0" w:color="000000"/>
            </w:tcBorders>
            <w:shd w:val="clear" w:color="auto" w:fill="auto"/>
          </w:tcPr>
          <w:p w14:paraId="3CA433AF" w14:textId="780ACA0E" w:rsidR="00E273F4" w:rsidRPr="00B328AF" w:rsidRDefault="00E273F4" w:rsidP="00813D02">
            <w:pPr>
              <w:spacing w:before="6" w:line="130" w:lineRule="exact"/>
              <w:ind w:right="113"/>
              <w:jc w:val="right"/>
              <w:rPr>
                <w:sz w:val="12"/>
                <w:szCs w:val="12"/>
              </w:rPr>
            </w:pPr>
            <w:r w:rsidRPr="00B328AF">
              <w:rPr>
                <w:sz w:val="12"/>
                <w:szCs w:val="12"/>
              </w:rPr>
              <w:t>11,8</w:t>
            </w:r>
          </w:p>
        </w:tc>
        <w:tc>
          <w:tcPr>
            <w:tcW w:w="783" w:type="dxa"/>
            <w:tcBorders>
              <w:left w:val="single" w:sz="6" w:space="0" w:color="000000"/>
            </w:tcBorders>
            <w:shd w:val="clear" w:color="auto" w:fill="auto"/>
          </w:tcPr>
          <w:p w14:paraId="025F8750" w14:textId="54B75C60" w:rsidR="00E273F4" w:rsidRPr="00B328AF" w:rsidRDefault="00405518" w:rsidP="00813D02">
            <w:pPr>
              <w:spacing w:before="6" w:line="130" w:lineRule="exact"/>
              <w:ind w:right="113"/>
              <w:jc w:val="right"/>
              <w:rPr>
                <w:sz w:val="12"/>
                <w:szCs w:val="12"/>
              </w:rPr>
            </w:pPr>
            <w:r w:rsidRPr="00B328AF">
              <w:rPr>
                <w:sz w:val="12"/>
                <w:szCs w:val="12"/>
              </w:rPr>
              <w:t>–</w:t>
            </w:r>
          </w:p>
        </w:tc>
        <w:tc>
          <w:tcPr>
            <w:tcW w:w="783" w:type="dxa"/>
            <w:tcBorders>
              <w:left w:val="single" w:sz="6" w:space="0" w:color="000000"/>
            </w:tcBorders>
            <w:shd w:val="clear" w:color="auto" w:fill="auto"/>
          </w:tcPr>
          <w:p w14:paraId="25D6A729" w14:textId="55540335" w:rsidR="00E273F4" w:rsidRPr="00B328AF" w:rsidRDefault="00E273F4" w:rsidP="00813D02">
            <w:pPr>
              <w:spacing w:before="6" w:line="130" w:lineRule="exact"/>
              <w:ind w:right="113"/>
              <w:jc w:val="right"/>
              <w:rPr>
                <w:sz w:val="12"/>
                <w:szCs w:val="12"/>
              </w:rPr>
            </w:pPr>
            <w:r w:rsidRPr="00B328AF">
              <w:rPr>
                <w:sz w:val="12"/>
                <w:szCs w:val="12"/>
              </w:rPr>
              <w:t>0,8</w:t>
            </w:r>
          </w:p>
        </w:tc>
      </w:tr>
      <w:tr w:rsidR="00853565" w:rsidRPr="00853565" w14:paraId="4FEABE52" w14:textId="77777777" w:rsidTr="00813D02">
        <w:trPr>
          <w:cantSplit/>
        </w:trPr>
        <w:tc>
          <w:tcPr>
            <w:tcW w:w="1317" w:type="dxa"/>
            <w:shd w:val="clear" w:color="auto" w:fill="auto"/>
            <w:vAlign w:val="bottom"/>
          </w:tcPr>
          <w:p w14:paraId="070842F9" w14:textId="77777777" w:rsidR="00E273F4" w:rsidRPr="00B328AF" w:rsidRDefault="00E273F4" w:rsidP="00250AD8">
            <w:pPr>
              <w:spacing w:before="6" w:line="130" w:lineRule="exact"/>
              <w:ind w:left="113"/>
              <w:rPr>
                <w:sz w:val="12"/>
                <w:szCs w:val="12"/>
              </w:rPr>
            </w:pPr>
            <w:r w:rsidRPr="00B328AF">
              <w:rPr>
                <w:rFonts w:eastAsia="Symbol"/>
                <w:sz w:val="12"/>
                <w:szCs w:val="12"/>
              </w:rPr>
              <w:t>Украина</w:t>
            </w:r>
          </w:p>
          <w:p w14:paraId="62FDF670" w14:textId="77777777" w:rsidR="00E273F4" w:rsidRPr="00B328AF" w:rsidRDefault="00E273F4" w:rsidP="00250AD8">
            <w:pPr>
              <w:spacing w:before="6" w:line="130" w:lineRule="exact"/>
              <w:ind w:left="113"/>
              <w:rPr>
                <w:sz w:val="12"/>
                <w:szCs w:val="12"/>
              </w:rPr>
            </w:pPr>
            <w:r w:rsidRPr="00B328AF">
              <w:rPr>
                <w:rFonts w:eastAsia="Symbol"/>
                <w:i/>
                <w:sz w:val="12"/>
                <w:szCs w:val="12"/>
              </w:rPr>
              <w:t>Ukraine</w:t>
            </w:r>
            <w:r w:rsidRPr="00B328AF">
              <w:rPr>
                <w:rFonts w:eastAsia="Symbol"/>
                <w:bCs/>
                <w:i/>
                <w:sz w:val="12"/>
                <w:szCs w:val="12"/>
                <w:vertAlign w:val="superscript"/>
              </w:rPr>
              <w:t xml:space="preserve"> </w:t>
            </w:r>
          </w:p>
        </w:tc>
        <w:tc>
          <w:tcPr>
            <w:tcW w:w="779" w:type="dxa"/>
            <w:tcBorders>
              <w:left w:val="single" w:sz="6" w:space="0" w:color="000000"/>
            </w:tcBorders>
            <w:shd w:val="clear" w:color="auto" w:fill="auto"/>
          </w:tcPr>
          <w:p w14:paraId="43E4186E" w14:textId="21593B1D" w:rsidR="00E273F4" w:rsidRPr="00B328AF" w:rsidRDefault="00E273F4" w:rsidP="00813D02">
            <w:pPr>
              <w:spacing w:before="6" w:line="130" w:lineRule="exact"/>
              <w:ind w:right="113"/>
              <w:jc w:val="right"/>
              <w:rPr>
                <w:sz w:val="12"/>
                <w:szCs w:val="12"/>
              </w:rPr>
            </w:pPr>
            <w:r w:rsidRPr="00B328AF">
              <w:rPr>
                <w:sz w:val="12"/>
                <w:szCs w:val="12"/>
              </w:rPr>
              <w:t>3</w:t>
            </w:r>
            <w:r w:rsidRPr="00B328AF">
              <w:rPr>
                <w:sz w:val="12"/>
                <w:szCs w:val="12"/>
                <w:lang w:val="en-US"/>
              </w:rPr>
              <w:t> </w:t>
            </w:r>
            <w:r w:rsidRPr="00B328AF">
              <w:rPr>
                <w:sz w:val="12"/>
                <w:szCs w:val="12"/>
              </w:rPr>
              <w:t>555</w:t>
            </w:r>
          </w:p>
        </w:tc>
        <w:tc>
          <w:tcPr>
            <w:tcW w:w="881" w:type="dxa"/>
            <w:tcBorders>
              <w:left w:val="single" w:sz="6" w:space="0" w:color="000000"/>
            </w:tcBorders>
            <w:shd w:val="clear" w:color="auto" w:fill="auto"/>
          </w:tcPr>
          <w:p w14:paraId="208A0376" w14:textId="66516D10" w:rsidR="00E273F4" w:rsidRPr="00B328AF" w:rsidRDefault="00E273F4" w:rsidP="00813D02">
            <w:pPr>
              <w:spacing w:before="6" w:line="130" w:lineRule="exact"/>
              <w:ind w:right="113"/>
              <w:jc w:val="right"/>
              <w:rPr>
                <w:sz w:val="12"/>
                <w:szCs w:val="12"/>
              </w:rPr>
            </w:pPr>
            <w:r w:rsidRPr="00B328AF">
              <w:rPr>
                <w:sz w:val="12"/>
                <w:szCs w:val="12"/>
              </w:rPr>
              <w:t>60,1</w:t>
            </w:r>
          </w:p>
        </w:tc>
        <w:tc>
          <w:tcPr>
            <w:tcW w:w="681" w:type="dxa"/>
            <w:tcBorders>
              <w:left w:val="single" w:sz="6" w:space="0" w:color="000000"/>
            </w:tcBorders>
            <w:shd w:val="clear" w:color="auto" w:fill="auto"/>
          </w:tcPr>
          <w:p w14:paraId="69B394FD" w14:textId="7CEC683F" w:rsidR="00E273F4" w:rsidRPr="00B328AF" w:rsidRDefault="00E273F4" w:rsidP="00813D02">
            <w:pPr>
              <w:spacing w:before="6" w:line="130" w:lineRule="exact"/>
              <w:ind w:right="113"/>
              <w:jc w:val="right"/>
              <w:rPr>
                <w:sz w:val="12"/>
                <w:szCs w:val="12"/>
              </w:rPr>
            </w:pPr>
            <w:r w:rsidRPr="00B328AF">
              <w:rPr>
                <w:sz w:val="12"/>
                <w:szCs w:val="12"/>
              </w:rPr>
              <w:t>486</w:t>
            </w:r>
          </w:p>
        </w:tc>
        <w:tc>
          <w:tcPr>
            <w:tcW w:w="783" w:type="dxa"/>
            <w:tcBorders>
              <w:left w:val="single" w:sz="6" w:space="0" w:color="000000"/>
            </w:tcBorders>
            <w:shd w:val="clear" w:color="auto" w:fill="auto"/>
          </w:tcPr>
          <w:p w14:paraId="2967A6EC" w14:textId="7B970DCB" w:rsidR="00E273F4" w:rsidRPr="00B328AF" w:rsidRDefault="00E273F4" w:rsidP="00813D02">
            <w:pPr>
              <w:spacing w:before="6" w:line="130" w:lineRule="exact"/>
              <w:ind w:right="113"/>
              <w:jc w:val="right"/>
              <w:rPr>
                <w:sz w:val="12"/>
                <w:szCs w:val="12"/>
              </w:rPr>
            </w:pPr>
            <w:r w:rsidRPr="00B328AF">
              <w:rPr>
                <w:sz w:val="12"/>
                <w:szCs w:val="12"/>
              </w:rPr>
              <w:t>722</w:t>
            </w:r>
          </w:p>
        </w:tc>
        <w:tc>
          <w:tcPr>
            <w:tcW w:w="798" w:type="dxa"/>
            <w:tcBorders>
              <w:left w:val="single" w:sz="6" w:space="0" w:color="000000"/>
            </w:tcBorders>
            <w:shd w:val="clear" w:color="auto" w:fill="auto"/>
          </w:tcPr>
          <w:p w14:paraId="087B6CA0" w14:textId="29599AA6" w:rsidR="00E273F4" w:rsidRPr="00B328AF" w:rsidRDefault="00E273F4" w:rsidP="00813D02">
            <w:pPr>
              <w:spacing w:before="6" w:line="130" w:lineRule="exact"/>
              <w:ind w:right="113"/>
              <w:jc w:val="right"/>
              <w:rPr>
                <w:sz w:val="12"/>
                <w:szCs w:val="12"/>
              </w:rPr>
            </w:pPr>
            <w:r w:rsidRPr="00B328AF">
              <w:rPr>
                <w:sz w:val="12"/>
                <w:szCs w:val="12"/>
              </w:rPr>
              <w:t>486</w:t>
            </w:r>
          </w:p>
        </w:tc>
        <w:tc>
          <w:tcPr>
            <w:tcW w:w="768" w:type="dxa"/>
            <w:tcBorders>
              <w:left w:val="single" w:sz="6" w:space="0" w:color="000000"/>
            </w:tcBorders>
            <w:shd w:val="clear" w:color="auto" w:fill="auto"/>
          </w:tcPr>
          <w:p w14:paraId="0202F525" w14:textId="13AE6D4B" w:rsidR="00E273F4" w:rsidRPr="00B328AF" w:rsidRDefault="00E273F4" w:rsidP="00813D02">
            <w:pPr>
              <w:spacing w:before="6" w:line="130" w:lineRule="exact"/>
              <w:ind w:right="113"/>
              <w:jc w:val="right"/>
              <w:rPr>
                <w:sz w:val="12"/>
                <w:szCs w:val="12"/>
              </w:rPr>
            </w:pPr>
            <w:r w:rsidRPr="00B328AF">
              <w:rPr>
                <w:sz w:val="12"/>
                <w:szCs w:val="12"/>
              </w:rPr>
              <w:t>…</w:t>
            </w:r>
          </w:p>
        </w:tc>
        <w:tc>
          <w:tcPr>
            <w:tcW w:w="783" w:type="dxa"/>
            <w:tcBorders>
              <w:left w:val="single" w:sz="6" w:space="0" w:color="000000"/>
            </w:tcBorders>
            <w:shd w:val="clear" w:color="auto" w:fill="auto"/>
          </w:tcPr>
          <w:p w14:paraId="468336B3" w14:textId="0C776070" w:rsidR="00E273F4" w:rsidRPr="00B328AF" w:rsidRDefault="00E273F4" w:rsidP="00813D02">
            <w:pPr>
              <w:spacing w:before="6" w:line="130" w:lineRule="exact"/>
              <w:ind w:right="113"/>
              <w:jc w:val="right"/>
              <w:rPr>
                <w:sz w:val="12"/>
                <w:szCs w:val="12"/>
              </w:rPr>
            </w:pPr>
            <w:r w:rsidRPr="00B328AF">
              <w:rPr>
                <w:sz w:val="12"/>
                <w:szCs w:val="12"/>
              </w:rPr>
              <w:t>…</w:t>
            </w:r>
          </w:p>
        </w:tc>
        <w:tc>
          <w:tcPr>
            <w:tcW w:w="783" w:type="dxa"/>
            <w:tcBorders>
              <w:left w:val="single" w:sz="6" w:space="0" w:color="000000"/>
            </w:tcBorders>
            <w:shd w:val="clear" w:color="auto" w:fill="auto"/>
          </w:tcPr>
          <w:p w14:paraId="32D65BF4" w14:textId="5F4A5A42" w:rsidR="00E273F4" w:rsidRPr="00B328AF" w:rsidRDefault="00E273F4" w:rsidP="00813D02">
            <w:pPr>
              <w:spacing w:before="6" w:line="130" w:lineRule="exact"/>
              <w:ind w:right="113"/>
              <w:jc w:val="right"/>
              <w:rPr>
                <w:sz w:val="12"/>
                <w:szCs w:val="12"/>
              </w:rPr>
            </w:pPr>
            <w:r w:rsidRPr="00B328AF">
              <w:rPr>
                <w:sz w:val="12"/>
                <w:szCs w:val="12"/>
              </w:rPr>
              <w:t>…</w:t>
            </w:r>
          </w:p>
        </w:tc>
        <w:tc>
          <w:tcPr>
            <w:tcW w:w="783" w:type="dxa"/>
            <w:tcBorders>
              <w:left w:val="single" w:sz="6" w:space="0" w:color="000000"/>
            </w:tcBorders>
            <w:shd w:val="clear" w:color="auto" w:fill="auto"/>
          </w:tcPr>
          <w:p w14:paraId="649271D6" w14:textId="3082DD40" w:rsidR="00E273F4" w:rsidRPr="00B328AF" w:rsidRDefault="00E273F4" w:rsidP="00813D02">
            <w:pPr>
              <w:spacing w:before="6" w:line="130" w:lineRule="exact"/>
              <w:ind w:right="113"/>
              <w:jc w:val="right"/>
              <w:rPr>
                <w:sz w:val="12"/>
                <w:szCs w:val="12"/>
              </w:rPr>
            </w:pPr>
            <w:r w:rsidRPr="00B328AF">
              <w:rPr>
                <w:sz w:val="12"/>
                <w:szCs w:val="12"/>
              </w:rPr>
              <w:t>…</w:t>
            </w:r>
          </w:p>
        </w:tc>
        <w:tc>
          <w:tcPr>
            <w:tcW w:w="783" w:type="dxa"/>
            <w:tcBorders>
              <w:left w:val="single" w:sz="6" w:space="0" w:color="000000"/>
            </w:tcBorders>
            <w:shd w:val="clear" w:color="auto" w:fill="auto"/>
          </w:tcPr>
          <w:p w14:paraId="6126028C" w14:textId="5D841A6C" w:rsidR="00E273F4" w:rsidRPr="00B328AF" w:rsidRDefault="00E273F4" w:rsidP="00813D02">
            <w:pPr>
              <w:spacing w:before="6" w:line="130" w:lineRule="exact"/>
              <w:ind w:right="113"/>
              <w:jc w:val="right"/>
              <w:rPr>
                <w:sz w:val="12"/>
                <w:szCs w:val="12"/>
              </w:rPr>
            </w:pPr>
            <w:r w:rsidRPr="00B328AF">
              <w:rPr>
                <w:sz w:val="12"/>
                <w:szCs w:val="12"/>
              </w:rPr>
              <w:t>…</w:t>
            </w:r>
          </w:p>
        </w:tc>
        <w:tc>
          <w:tcPr>
            <w:tcW w:w="783" w:type="dxa"/>
            <w:tcBorders>
              <w:left w:val="single" w:sz="6" w:space="0" w:color="000000"/>
            </w:tcBorders>
            <w:shd w:val="clear" w:color="auto" w:fill="auto"/>
          </w:tcPr>
          <w:p w14:paraId="0A3C8C9B" w14:textId="218B2F28" w:rsidR="00E273F4" w:rsidRPr="00B328AF" w:rsidRDefault="00E273F4" w:rsidP="00813D02">
            <w:pPr>
              <w:spacing w:before="6" w:line="130" w:lineRule="exact"/>
              <w:ind w:right="113"/>
              <w:jc w:val="right"/>
              <w:rPr>
                <w:sz w:val="12"/>
                <w:szCs w:val="12"/>
              </w:rPr>
            </w:pPr>
            <w:r w:rsidRPr="00B328AF">
              <w:rPr>
                <w:sz w:val="12"/>
                <w:szCs w:val="12"/>
              </w:rPr>
              <w:t>0,5</w:t>
            </w:r>
          </w:p>
        </w:tc>
      </w:tr>
      <w:tr w:rsidR="00853565" w:rsidRPr="00853565" w14:paraId="17352288" w14:textId="77777777" w:rsidTr="00813D02">
        <w:trPr>
          <w:cantSplit/>
        </w:trPr>
        <w:tc>
          <w:tcPr>
            <w:tcW w:w="1317" w:type="dxa"/>
            <w:shd w:val="clear" w:color="auto" w:fill="auto"/>
            <w:vAlign w:val="bottom"/>
          </w:tcPr>
          <w:p w14:paraId="7B94297A" w14:textId="77777777" w:rsidR="00E273F4" w:rsidRPr="00B328AF" w:rsidRDefault="00E273F4" w:rsidP="00250AD8">
            <w:pPr>
              <w:spacing w:before="6" w:line="130" w:lineRule="exact"/>
              <w:rPr>
                <w:sz w:val="12"/>
                <w:szCs w:val="12"/>
              </w:rPr>
            </w:pPr>
            <w:r w:rsidRPr="00B328AF">
              <w:rPr>
                <w:rFonts w:eastAsia="Symbol"/>
                <w:b/>
                <w:bCs/>
                <w:sz w:val="12"/>
                <w:szCs w:val="12"/>
              </w:rPr>
              <w:t>Страны БРИКС</w:t>
            </w:r>
          </w:p>
          <w:p w14:paraId="7E08176A" w14:textId="77777777" w:rsidR="00E273F4" w:rsidRPr="00B328AF" w:rsidRDefault="00E273F4" w:rsidP="00250AD8">
            <w:pPr>
              <w:spacing w:before="6" w:line="130" w:lineRule="exact"/>
              <w:rPr>
                <w:sz w:val="12"/>
                <w:szCs w:val="12"/>
              </w:rPr>
            </w:pPr>
            <w:r w:rsidRPr="00B328AF">
              <w:rPr>
                <w:b/>
                <w:bCs/>
                <w:i/>
                <w:sz w:val="12"/>
                <w:szCs w:val="12"/>
                <w:lang w:val="en-US"/>
              </w:rPr>
              <w:t>BRICS</w:t>
            </w:r>
            <w:r w:rsidRPr="00B328AF">
              <w:rPr>
                <w:b/>
                <w:bCs/>
                <w:i/>
                <w:sz w:val="12"/>
                <w:szCs w:val="12"/>
              </w:rPr>
              <w:t xml:space="preserve"> </w:t>
            </w:r>
            <w:r w:rsidRPr="00B328AF">
              <w:rPr>
                <w:b/>
                <w:bCs/>
                <w:i/>
                <w:sz w:val="12"/>
                <w:szCs w:val="12"/>
                <w:lang w:val="en-US"/>
              </w:rPr>
              <w:t>countries</w:t>
            </w:r>
          </w:p>
        </w:tc>
        <w:tc>
          <w:tcPr>
            <w:tcW w:w="779" w:type="dxa"/>
            <w:tcBorders>
              <w:left w:val="single" w:sz="6" w:space="0" w:color="000000"/>
            </w:tcBorders>
            <w:shd w:val="clear" w:color="auto" w:fill="auto"/>
          </w:tcPr>
          <w:p w14:paraId="17774581" w14:textId="77777777" w:rsidR="00E273F4" w:rsidRPr="00B328AF" w:rsidRDefault="00E273F4" w:rsidP="00813D02">
            <w:pPr>
              <w:snapToGrid w:val="0"/>
              <w:spacing w:before="6" w:line="130" w:lineRule="exact"/>
              <w:ind w:left="113" w:right="113"/>
              <w:jc w:val="right"/>
              <w:rPr>
                <w:rFonts w:eastAsia="Symbol"/>
                <w:b/>
                <w:bCs/>
                <w:i/>
                <w:sz w:val="12"/>
                <w:szCs w:val="12"/>
              </w:rPr>
            </w:pPr>
          </w:p>
        </w:tc>
        <w:tc>
          <w:tcPr>
            <w:tcW w:w="881" w:type="dxa"/>
            <w:tcBorders>
              <w:left w:val="single" w:sz="6" w:space="0" w:color="000000"/>
            </w:tcBorders>
            <w:shd w:val="clear" w:color="auto" w:fill="auto"/>
          </w:tcPr>
          <w:p w14:paraId="55B2336A" w14:textId="77777777" w:rsidR="00E273F4" w:rsidRPr="00B328AF" w:rsidRDefault="00E273F4" w:rsidP="00813D02">
            <w:pPr>
              <w:snapToGrid w:val="0"/>
              <w:spacing w:before="6" w:line="130" w:lineRule="exact"/>
              <w:ind w:left="113" w:right="113"/>
              <w:jc w:val="right"/>
              <w:rPr>
                <w:rFonts w:eastAsia="Symbol"/>
                <w:sz w:val="12"/>
                <w:szCs w:val="12"/>
              </w:rPr>
            </w:pPr>
          </w:p>
        </w:tc>
        <w:tc>
          <w:tcPr>
            <w:tcW w:w="681" w:type="dxa"/>
            <w:tcBorders>
              <w:left w:val="single" w:sz="6" w:space="0" w:color="000000"/>
            </w:tcBorders>
            <w:shd w:val="clear" w:color="auto" w:fill="auto"/>
          </w:tcPr>
          <w:p w14:paraId="306B4346" w14:textId="77777777" w:rsidR="00E273F4" w:rsidRPr="00B328AF" w:rsidRDefault="00E273F4" w:rsidP="00813D02">
            <w:pPr>
              <w:snapToGrid w:val="0"/>
              <w:spacing w:before="6" w:line="130" w:lineRule="exact"/>
              <w:ind w:left="113" w:right="113"/>
              <w:jc w:val="right"/>
              <w:rPr>
                <w:rFonts w:eastAsia="Symbol"/>
                <w:sz w:val="12"/>
                <w:szCs w:val="12"/>
              </w:rPr>
            </w:pPr>
          </w:p>
        </w:tc>
        <w:tc>
          <w:tcPr>
            <w:tcW w:w="783" w:type="dxa"/>
            <w:tcBorders>
              <w:left w:val="single" w:sz="6" w:space="0" w:color="000000"/>
            </w:tcBorders>
            <w:shd w:val="clear" w:color="auto" w:fill="auto"/>
          </w:tcPr>
          <w:p w14:paraId="1E009F23" w14:textId="77777777" w:rsidR="00E273F4" w:rsidRPr="00B328AF" w:rsidRDefault="00E273F4" w:rsidP="00813D02">
            <w:pPr>
              <w:snapToGrid w:val="0"/>
              <w:spacing w:before="6" w:line="130" w:lineRule="exact"/>
              <w:ind w:left="113" w:right="113"/>
              <w:jc w:val="right"/>
              <w:rPr>
                <w:rFonts w:eastAsia="Symbol"/>
                <w:sz w:val="12"/>
                <w:szCs w:val="12"/>
              </w:rPr>
            </w:pPr>
          </w:p>
        </w:tc>
        <w:tc>
          <w:tcPr>
            <w:tcW w:w="798" w:type="dxa"/>
            <w:tcBorders>
              <w:left w:val="single" w:sz="6" w:space="0" w:color="000000"/>
            </w:tcBorders>
            <w:shd w:val="clear" w:color="auto" w:fill="auto"/>
          </w:tcPr>
          <w:p w14:paraId="18E5B8DD" w14:textId="77777777" w:rsidR="00E273F4" w:rsidRPr="00B328AF" w:rsidRDefault="00E273F4" w:rsidP="00813D02">
            <w:pPr>
              <w:snapToGrid w:val="0"/>
              <w:spacing w:before="6" w:line="130" w:lineRule="exact"/>
              <w:ind w:left="113" w:right="113"/>
              <w:jc w:val="right"/>
              <w:rPr>
                <w:rFonts w:eastAsia="Symbol"/>
                <w:sz w:val="12"/>
                <w:szCs w:val="12"/>
              </w:rPr>
            </w:pPr>
          </w:p>
        </w:tc>
        <w:tc>
          <w:tcPr>
            <w:tcW w:w="768" w:type="dxa"/>
            <w:tcBorders>
              <w:left w:val="single" w:sz="6" w:space="0" w:color="000000"/>
            </w:tcBorders>
            <w:shd w:val="clear" w:color="auto" w:fill="auto"/>
          </w:tcPr>
          <w:p w14:paraId="3FF1C423" w14:textId="77777777" w:rsidR="00E273F4" w:rsidRPr="00B328AF" w:rsidRDefault="00E273F4" w:rsidP="00813D02">
            <w:pPr>
              <w:snapToGrid w:val="0"/>
              <w:spacing w:before="6" w:line="130" w:lineRule="exact"/>
              <w:ind w:left="113" w:right="113"/>
              <w:jc w:val="right"/>
              <w:rPr>
                <w:rFonts w:eastAsia="Symbol"/>
                <w:sz w:val="12"/>
                <w:szCs w:val="12"/>
              </w:rPr>
            </w:pPr>
          </w:p>
        </w:tc>
        <w:tc>
          <w:tcPr>
            <w:tcW w:w="783" w:type="dxa"/>
            <w:tcBorders>
              <w:left w:val="single" w:sz="6" w:space="0" w:color="000000"/>
            </w:tcBorders>
            <w:shd w:val="clear" w:color="auto" w:fill="auto"/>
          </w:tcPr>
          <w:p w14:paraId="38FE41FD" w14:textId="77777777" w:rsidR="00E273F4" w:rsidRPr="00B328AF" w:rsidRDefault="00E273F4" w:rsidP="00813D02">
            <w:pPr>
              <w:snapToGrid w:val="0"/>
              <w:spacing w:before="6" w:line="130" w:lineRule="exact"/>
              <w:ind w:left="113" w:right="113"/>
              <w:jc w:val="right"/>
              <w:rPr>
                <w:rFonts w:eastAsia="Symbol"/>
                <w:sz w:val="12"/>
                <w:szCs w:val="12"/>
              </w:rPr>
            </w:pPr>
          </w:p>
        </w:tc>
        <w:tc>
          <w:tcPr>
            <w:tcW w:w="783" w:type="dxa"/>
            <w:tcBorders>
              <w:left w:val="single" w:sz="6" w:space="0" w:color="000000"/>
            </w:tcBorders>
            <w:shd w:val="clear" w:color="auto" w:fill="auto"/>
          </w:tcPr>
          <w:p w14:paraId="0D36677F" w14:textId="77777777" w:rsidR="00E273F4" w:rsidRPr="00B328AF" w:rsidRDefault="00E273F4" w:rsidP="00813D02">
            <w:pPr>
              <w:snapToGrid w:val="0"/>
              <w:spacing w:before="6" w:line="130" w:lineRule="exact"/>
              <w:ind w:left="113" w:right="113"/>
              <w:jc w:val="right"/>
              <w:rPr>
                <w:rFonts w:eastAsia="Symbol"/>
                <w:sz w:val="12"/>
                <w:szCs w:val="12"/>
              </w:rPr>
            </w:pPr>
          </w:p>
        </w:tc>
        <w:tc>
          <w:tcPr>
            <w:tcW w:w="783" w:type="dxa"/>
            <w:tcBorders>
              <w:left w:val="single" w:sz="6" w:space="0" w:color="000000"/>
            </w:tcBorders>
            <w:shd w:val="clear" w:color="auto" w:fill="auto"/>
          </w:tcPr>
          <w:p w14:paraId="7B2D2BC7" w14:textId="77777777" w:rsidR="00E273F4" w:rsidRPr="00B328AF" w:rsidRDefault="00E273F4" w:rsidP="00813D02">
            <w:pPr>
              <w:snapToGrid w:val="0"/>
              <w:spacing w:before="6" w:line="130" w:lineRule="exact"/>
              <w:ind w:left="113" w:right="113"/>
              <w:jc w:val="right"/>
              <w:rPr>
                <w:rFonts w:eastAsia="Symbol"/>
                <w:sz w:val="12"/>
                <w:szCs w:val="12"/>
              </w:rPr>
            </w:pPr>
          </w:p>
        </w:tc>
        <w:tc>
          <w:tcPr>
            <w:tcW w:w="783" w:type="dxa"/>
            <w:tcBorders>
              <w:left w:val="single" w:sz="6" w:space="0" w:color="000000"/>
            </w:tcBorders>
            <w:shd w:val="clear" w:color="auto" w:fill="auto"/>
          </w:tcPr>
          <w:p w14:paraId="0EF57DC9" w14:textId="77777777" w:rsidR="00E273F4" w:rsidRPr="00B328AF" w:rsidRDefault="00E273F4" w:rsidP="00813D02">
            <w:pPr>
              <w:snapToGrid w:val="0"/>
              <w:spacing w:before="6" w:line="130" w:lineRule="exact"/>
              <w:ind w:left="113" w:right="113"/>
              <w:jc w:val="right"/>
              <w:rPr>
                <w:rFonts w:eastAsia="Symbol"/>
                <w:sz w:val="12"/>
                <w:szCs w:val="12"/>
              </w:rPr>
            </w:pPr>
          </w:p>
        </w:tc>
        <w:tc>
          <w:tcPr>
            <w:tcW w:w="783" w:type="dxa"/>
            <w:tcBorders>
              <w:left w:val="single" w:sz="6" w:space="0" w:color="000000"/>
            </w:tcBorders>
            <w:shd w:val="clear" w:color="auto" w:fill="auto"/>
          </w:tcPr>
          <w:p w14:paraId="7AE751AC" w14:textId="77777777" w:rsidR="00E273F4" w:rsidRPr="00B328AF" w:rsidRDefault="00E273F4" w:rsidP="00813D02">
            <w:pPr>
              <w:snapToGrid w:val="0"/>
              <w:spacing w:before="6" w:line="130" w:lineRule="exact"/>
              <w:ind w:left="113" w:right="113"/>
              <w:jc w:val="right"/>
              <w:rPr>
                <w:rFonts w:eastAsia="Symbol"/>
                <w:sz w:val="12"/>
                <w:szCs w:val="12"/>
              </w:rPr>
            </w:pPr>
          </w:p>
        </w:tc>
      </w:tr>
      <w:tr w:rsidR="00853565" w:rsidRPr="00853565" w14:paraId="6DDD41AD" w14:textId="77777777" w:rsidTr="00813D02">
        <w:trPr>
          <w:cantSplit/>
        </w:trPr>
        <w:tc>
          <w:tcPr>
            <w:tcW w:w="1317" w:type="dxa"/>
            <w:shd w:val="clear" w:color="auto" w:fill="auto"/>
            <w:vAlign w:val="bottom"/>
          </w:tcPr>
          <w:p w14:paraId="576CA806" w14:textId="77777777" w:rsidR="00250AD8" w:rsidRPr="00B328AF" w:rsidRDefault="00250AD8" w:rsidP="00250AD8">
            <w:pPr>
              <w:spacing w:before="6" w:line="130" w:lineRule="exact"/>
              <w:ind w:left="113"/>
              <w:rPr>
                <w:sz w:val="12"/>
                <w:szCs w:val="12"/>
              </w:rPr>
            </w:pPr>
            <w:r w:rsidRPr="00B328AF">
              <w:rPr>
                <w:rFonts w:eastAsia="Symbol"/>
                <w:sz w:val="12"/>
                <w:szCs w:val="12"/>
              </w:rPr>
              <w:t>Бразилия</w:t>
            </w:r>
          </w:p>
          <w:p w14:paraId="311C18D8" w14:textId="7E76C9D0" w:rsidR="00250AD8" w:rsidRPr="00B328AF" w:rsidRDefault="00250AD8" w:rsidP="00250AD8">
            <w:pPr>
              <w:spacing w:before="6" w:line="130" w:lineRule="exact"/>
              <w:ind w:left="113"/>
              <w:rPr>
                <w:sz w:val="12"/>
                <w:szCs w:val="12"/>
              </w:rPr>
            </w:pPr>
            <w:r w:rsidRPr="00B328AF">
              <w:rPr>
                <w:rFonts w:eastAsia="Symbol"/>
                <w:i/>
                <w:sz w:val="12"/>
                <w:szCs w:val="12"/>
              </w:rPr>
              <w:t>Brazil</w:t>
            </w:r>
          </w:p>
        </w:tc>
        <w:tc>
          <w:tcPr>
            <w:tcW w:w="779" w:type="dxa"/>
            <w:tcBorders>
              <w:left w:val="single" w:sz="6" w:space="0" w:color="000000"/>
            </w:tcBorders>
            <w:shd w:val="clear" w:color="auto" w:fill="auto"/>
          </w:tcPr>
          <w:p w14:paraId="1DF1D38A" w14:textId="7E183752" w:rsidR="00250AD8" w:rsidRPr="00B328AF" w:rsidRDefault="00250AD8" w:rsidP="00813D02">
            <w:pPr>
              <w:spacing w:before="6" w:line="130" w:lineRule="exact"/>
              <w:ind w:right="113"/>
              <w:jc w:val="right"/>
              <w:rPr>
                <w:sz w:val="12"/>
                <w:szCs w:val="12"/>
                <w:lang w:val="en-US"/>
              </w:rPr>
            </w:pPr>
            <w:r w:rsidRPr="00B328AF">
              <w:rPr>
                <w:sz w:val="12"/>
                <w:szCs w:val="12"/>
              </w:rPr>
              <w:t>2</w:t>
            </w:r>
            <w:r w:rsidRPr="00B328AF">
              <w:rPr>
                <w:sz w:val="12"/>
                <w:szCs w:val="12"/>
                <w:lang w:val="en-US"/>
              </w:rPr>
              <w:t> </w:t>
            </w:r>
            <w:r w:rsidRPr="00B328AF">
              <w:rPr>
                <w:sz w:val="12"/>
                <w:szCs w:val="12"/>
              </w:rPr>
              <w:t>980</w:t>
            </w:r>
          </w:p>
        </w:tc>
        <w:tc>
          <w:tcPr>
            <w:tcW w:w="881" w:type="dxa"/>
            <w:tcBorders>
              <w:left w:val="single" w:sz="6" w:space="0" w:color="000000"/>
            </w:tcBorders>
            <w:shd w:val="clear" w:color="auto" w:fill="auto"/>
          </w:tcPr>
          <w:p w14:paraId="614D0A08" w14:textId="2088A292" w:rsidR="00250AD8" w:rsidRPr="00B328AF" w:rsidRDefault="00250AD8" w:rsidP="00813D02">
            <w:pPr>
              <w:spacing w:before="6" w:line="130" w:lineRule="exact"/>
              <w:ind w:right="113"/>
              <w:jc w:val="right"/>
              <w:rPr>
                <w:sz w:val="12"/>
                <w:szCs w:val="12"/>
                <w:lang w:val="en-US"/>
              </w:rPr>
            </w:pPr>
            <w:r w:rsidRPr="00B328AF">
              <w:rPr>
                <w:sz w:val="12"/>
                <w:szCs w:val="12"/>
              </w:rPr>
              <w:t>707,0</w:t>
            </w:r>
          </w:p>
        </w:tc>
        <w:tc>
          <w:tcPr>
            <w:tcW w:w="681" w:type="dxa"/>
            <w:tcBorders>
              <w:left w:val="single" w:sz="6" w:space="0" w:color="000000"/>
            </w:tcBorders>
            <w:shd w:val="clear" w:color="auto" w:fill="auto"/>
          </w:tcPr>
          <w:p w14:paraId="6386B7E2" w14:textId="624A3DF6" w:rsidR="00250AD8" w:rsidRPr="00B328AF" w:rsidRDefault="00250AD8" w:rsidP="00813D02">
            <w:pPr>
              <w:spacing w:before="6" w:line="130" w:lineRule="exact"/>
              <w:ind w:right="113"/>
              <w:jc w:val="right"/>
              <w:rPr>
                <w:sz w:val="12"/>
                <w:szCs w:val="12"/>
                <w:lang w:val="en-US"/>
              </w:rPr>
            </w:pPr>
            <w:r w:rsidRPr="00B328AF">
              <w:rPr>
                <w:sz w:val="12"/>
                <w:szCs w:val="12"/>
              </w:rPr>
              <w:t>122,7</w:t>
            </w:r>
            <w:r w:rsidRPr="00B328AF">
              <w:rPr>
                <w:sz w:val="12"/>
                <w:szCs w:val="12"/>
                <w:vertAlign w:val="superscript"/>
              </w:rPr>
              <w:t>10)</w:t>
            </w:r>
          </w:p>
        </w:tc>
        <w:tc>
          <w:tcPr>
            <w:tcW w:w="783" w:type="dxa"/>
            <w:tcBorders>
              <w:left w:val="single" w:sz="6" w:space="0" w:color="000000"/>
            </w:tcBorders>
            <w:shd w:val="clear" w:color="auto" w:fill="auto"/>
          </w:tcPr>
          <w:p w14:paraId="42495748" w14:textId="5ED17E32" w:rsidR="00250AD8" w:rsidRPr="00B328AF" w:rsidRDefault="00250AD8" w:rsidP="00813D02">
            <w:pPr>
              <w:spacing w:before="6" w:line="130" w:lineRule="exact"/>
              <w:ind w:right="113"/>
              <w:jc w:val="right"/>
              <w:rPr>
                <w:sz w:val="12"/>
                <w:szCs w:val="12"/>
                <w:lang w:val="en-US"/>
              </w:rPr>
            </w:pPr>
            <w:r w:rsidRPr="00B328AF">
              <w:rPr>
                <w:sz w:val="12"/>
                <w:szCs w:val="12"/>
              </w:rPr>
              <w:t>25,7</w:t>
            </w:r>
          </w:p>
        </w:tc>
        <w:tc>
          <w:tcPr>
            <w:tcW w:w="798" w:type="dxa"/>
            <w:tcBorders>
              <w:left w:val="single" w:sz="6" w:space="0" w:color="000000"/>
            </w:tcBorders>
            <w:shd w:val="clear" w:color="auto" w:fill="auto"/>
          </w:tcPr>
          <w:p w14:paraId="12A63A81" w14:textId="17C5FE39" w:rsidR="00250AD8" w:rsidRPr="00B328AF" w:rsidRDefault="00250AD8" w:rsidP="00813D02">
            <w:pPr>
              <w:spacing w:before="6" w:line="130" w:lineRule="exact"/>
              <w:ind w:right="113"/>
              <w:jc w:val="right"/>
              <w:rPr>
                <w:sz w:val="12"/>
                <w:szCs w:val="12"/>
                <w:lang w:val="en-US"/>
              </w:rPr>
            </w:pPr>
            <w:r w:rsidRPr="00B328AF">
              <w:rPr>
                <w:sz w:val="12"/>
                <w:szCs w:val="12"/>
              </w:rPr>
              <w:t>125,1</w:t>
            </w:r>
          </w:p>
        </w:tc>
        <w:tc>
          <w:tcPr>
            <w:tcW w:w="768" w:type="dxa"/>
            <w:tcBorders>
              <w:left w:val="single" w:sz="6" w:space="0" w:color="000000"/>
            </w:tcBorders>
            <w:shd w:val="clear" w:color="auto" w:fill="auto"/>
          </w:tcPr>
          <w:p w14:paraId="0E1F1612" w14:textId="7535AB7F" w:rsidR="00250AD8" w:rsidRPr="00B328AF" w:rsidRDefault="00250AD8" w:rsidP="00813D02">
            <w:pPr>
              <w:spacing w:before="6" w:line="130" w:lineRule="exact"/>
              <w:ind w:right="113"/>
              <w:jc w:val="right"/>
              <w:rPr>
                <w:sz w:val="12"/>
                <w:szCs w:val="12"/>
                <w:lang w:val="en-US"/>
              </w:rPr>
            </w:pPr>
            <w:r w:rsidRPr="00B328AF">
              <w:rPr>
                <w:sz w:val="12"/>
                <w:szCs w:val="12"/>
              </w:rPr>
              <w:t>155,0</w:t>
            </w:r>
          </w:p>
        </w:tc>
        <w:tc>
          <w:tcPr>
            <w:tcW w:w="783" w:type="dxa"/>
            <w:tcBorders>
              <w:left w:val="single" w:sz="6" w:space="0" w:color="000000"/>
            </w:tcBorders>
            <w:shd w:val="clear" w:color="auto" w:fill="auto"/>
          </w:tcPr>
          <w:p w14:paraId="599E74A6" w14:textId="7299C2FD" w:rsidR="00250AD8" w:rsidRPr="00B328AF" w:rsidRDefault="00250AD8" w:rsidP="00813D02">
            <w:pPr>
              <w:spacing w:before="6" w:line="130" w:lineRule="exact"/>
              <w:ind w:right="113"/>
              <w:jc w:val="right"/>
              <w:rPr>
                <w:sz w:val="12"/>
                <w:szCs w:val="12"/>
              </w:rPr>
            </w:pPr>
            <w:r w:rsidRPr="00B328AF">
              <w:rPr>
                <w:sz w:val="12"/>
                <w:szCs w:val="12"/>
              </w:rPr>
              <w:t>9,1</w:t>
            </w:r>
            <w:r w:rsidRPr="00B328AF">
              <w:rPr>
                <w:sz w:val="12"/>
                <w:szCs w:val="12"/>
                <w:vertAlign w:val="superscript"/>
              </w:rPr>
              <w:t>11)</w:t>
            </w:r>
          </w:p>
        </w:tc>
        <w:tc>
          <w:tcPr>
            <w:tcW w:w="783" w:type="dxa"/>
            <w:tcBorders>
              <w:left w:val="single" w:sz="6" w:space="0" w:color="000000"/>
            </w:tcBorders>
            <w:shd w:val="clear" w:color="auto" w:fill="auto"/>
          </w:tcPr>
          <w:p w14:paraId="2EEDE26A" w14:textId="44AA8776" w:rsidR="00250AD8" w:rsidRPr="00B328AF" w:rsidRDefault="00250AD8" w:rsidP="00813D02">
            <w:pPr>
              <w:spacing w:before="6" w:line="130" w:lineRule="exact"/>
              <w:ind w:right="113"/>
              <w:jc w:val="right"/>
              <w:rPr>
                <w:sz w:val="12"/>
                <w:szCs w:val="12"/>
              </w:rPr>
            </w:pPr>
            <w:r w:rsidRPr="00B328AF">
              <w:rPr>
                <w:sz w:val="12"/>
                <w:szCs w:val="12"/>
              </w:rPr>
              <w:t>50,1</w:t>
            </w:r>
          </w:p>
        </w:tc>
        <w:tc>
          <w:tcPr>
            <w:tcW w:w="783" w:type="dxa"/>
            <w:tcBorders>
              <w:left w:val="single" w:sz="6" w:space="0" w:color="000000"/>
            </w:tcBorders>
            <w:shd w:val="clear" w:color="auto" w:fill="auto"/>
          </w:tcPr>
          <w:p w14:paraId="7713DBBD" w14:textId="0776E77D" w:rsidR="00250AD8" w:rsidRPr="00B328AF" w:rsidRDefault="00250AD8" w:rsidP="00813D02">
            <w:pPr>
              <w:spacing w:before="6" w:line="130" w:lineRule="exact"/>
              <w:ind w:right="113"/>
              <w:jc w:val="right"/>
              <w:rPr>
                <w:sz w:val="12"/>
                <w:szCs w:val="12"/>
                <w:vertAlign w:val="superscript"/>
              </w:rPr>
            </w:pPr>
            <w:r w:rsidRPr="00B328AF">
              <w:rPr>
                <w:sz w:val="12"/>
                <w:szCs w:val="12"/>
              </w:rPr>
              <w:t>59,3</w:t>
            </w:r>
            <w:r w:rsidRPr="00B328AF">
              <w:rPr>
                <w:sz w:val="12"/>
                <w:szCs w:val="12"/>
                <w:vertAlign w:val="superscript"/>
              </w:rPr>
              <w:t>11)</w:t>
            </w:r>
          </w:p>
        </w:tc>
        <w:tc>
          <w:tcPr>
            <w:tcW w:w="783" w:type="dxa"/>
            <w:tcBorders>
              <w:left w:val="single" w:sz="6" w:space="0" w:color="000000"/>
            </w:tcBorders>
            <w:shd w:val="clear" w:color="auto" w:fill="auto"/>
          </w:tcPr>
          <w:p w14:paraId="4FE1DCB1" w14:textId="1D5890B3" w:rsidR="00250AD8" w:rsidRPr="00B328AF" w:rsidRDefault="00250AD8" w:rsidP="00813D02">
            <w:pPr>
              <w:spacing w:before="6" w:line="130" w:lineRule="exact"/>
              <w:ind w:right="113"/>
              <w:jc w:val="right"/>
              <w:rPr>
                <w:sz w:val="12"/>
                <w:szCs w:val="12"/>
              </w:rPr>
            </w:pPr>
            <w:r w:rsidRPr="00B328AF">
              <w:rPr>
                <w:sz w:val="12"/>
                <w:szCs w:val="12"/>
              </w:rPr>
              <w:t>…</w:t>
            </w:r>
          </w:p>
        </w:tc>
        <w:tc>
          <w:tcPr>
            <w:tcW w:w="783" w:type="dxa"/>
            <w:tcBorders>
              <w:left w:val="single" w:sz="6" w:space="0" w:color="000000"/>
            </w:tcBorders>
            <w:shd w:val="clear" w:color="auto" w:fill="auto"/>
          </w:tcPr>
          <w:p w14:paraId="26DC5608" w14:textId="36B9BC30" w:rsidR="00250AD8" w:rsidRPr="00B328AF" w:rsidRDefault="00250AD8" w:rsidP="00813D02">
            <w:pPr>
              <w:spacing w:before="6" w:line="130" w:lineRule="exact"/>
              <w:ind w:right="113"/>
              <w:jc w:val="right"/>
              <w:rPr>
                <w:sz w:val="12"/>
                <w:szCs w:val="12"/>
                <w:vertAlign w:val="superscript"/>
              </w:rPr>
            </w:pPr>
            <w:r w:rsidRPr="00B328AF">
              <w:rPr>
                <w:sz w:val="12"/>
                <w:szCs w:val="12"/>
              </w:rPr>
              <w:t>…</w:t>
            </w:r>
          </w:p>
        </w:tc>
      </w:tr>
      <w:tr w:rsidR="00853565" w:rsidRPr="00853565" w14:paraId="19AB5FA8" w14:textId="77777777" w:rsidTr="00813D02">
        <w:trPr>
          <w:cantSplit/>
        </w:trPr>
        <w:tc>
          <w:tcPr>
            <w:tcW w:w="1317" w:type="dxa"/>
            <w:shd w:val="clear" w:color="auto" w:fill="auto"/>
            <w:vAlign w:val="bottom"/>
          </w:tcPr>
          <w:p w14:paraId="5C2D82B5" w14:textId="4399F362" w:rsidR="00250AD8" w:rsidRPr="00B328AF" w:rsidRDefault="00250AD8" w:rsidP="00250AD8">
            <w:pPr>
              <w:spacing w:before="6" w:line="130" w:lineRule="exact"/>
              <w:ind w:left="113"/>
              <w:rPr>
                <w:sz w:val="12"/>
                <w:szCs w:val="12"/>
              </w:rPr>
            </w:pPr>
            <w:r w:rsidRPr="00B328AF">
              <w:rPr>
                <w:rFonts w:eastAsia="Symbol"/>
                <w:sz w:val="12"/>
                <w:szCs w:val="12"/>
              </w:rPr>
              <w:t xml:space="preserve">Индия / </w:t>
            </w:r>
            <w:r w:rsidRPr="00B328AF">
              <w:rPr>
                <w:rFonts w:eastAsia="Symbol"/>
                <w:i/>
                <w:sz w:val="12"/>
                <w:szCs w:val="12"/>
              </w:rPr>
              <w:t>India</w:t>
            </w:r>
          </w:p>
        </w:tc>
        <w:tc>
          <w:tcPr>
            <w:tcW w:w="779" w:type="dxa"/>
            <w:tcBorders>
              <w:left w:val="single" w:sz="6" w:space="0" w:color="000000"/>
            </w:tcBorders>
            <w:shd w:val="clear" w:color="auto" w:fill="auto"/>
          </w:tcPr>
          <w:p w14:paraId="58FC3324" w14:textId="13AFD13E" w:rsidR="00250AD8" w:rsidRPr="00B328AF" w:rsidRDefault="00250AD8" w:rsidP="00813D02">
            <w:pPr>
              <w:spacing w:before="6" w:line="130" w:lineRule="exact"/>
              <w:ind w:right="113"/>
              <w:jc w:val="right"/>
              <w:rPr>
                <w:sz w:val="12"/>
                <w:szCs w:val="12"/>
                <w:vertAlign w:val="superscript"/>
              </w:rPr>
            </w:pPr>
            <w:r w:rsidRPr="00B328AF">
              <w:rPr>
                <w:sz w:val="12"/>
                <w:szCs w:val="12"/>
              </w:rPr>
              <w:t>1</w:t>
            </w:r>
            <w:r w:rsidRPr="00B328AF">
              <w:rPr>
                <w:sz w:val="12"/>
                <w:szCs w:val="12"/>
                <w:lang w:val="en-US"/>
              </w:rPr>
              <w:t> </w:t>
            </w:r>
            <w:r w:rsidRPr="00B328AF">
              <w:rPr>
                <w:sz w:val="12"/>
                <w:szCs w:val="12"/>
              </w:rPr>
              <w:t>172</w:t>
            </w:r>
            <w:r w:rsidRPr="00B328AF">
              <w:rPr>
                <w:sz w:val="12"/>
                <w:szCs w:val="12"/>
                <w:vertAlign w:val="superscript"/>
              </w:rPr>
              <w:t>10)</w:t>
            </w:r>
          </w:p>
        </w:tc>
        <w:tc>
          <w:tcPr>
            <w:tcW w:w="881" w:type="dxa"/>
            <w:tcBorders>
              <w:left w:val="single" w:sz="6" w:space="0" w:color="000000"/>
            </w:tcBorders>
            <w:shd w:val="clear" w:color="auto" w:fill="auto"/>
          </w:tcPr>
          <w:p w14:paraId="5E42E0AA" w14:textId="697D54FE" w:rsidR="00250AD8" w:rsidRPr="00B328AF" w:rsidRDefault="00250AD8" w:rsidP="00813D02">
            <w:pPr>
              <w:spacing w:before="6" w:line="130" w:lineRule="exact"/>
              <w:ind w:right="113"/>
              <w:jc w:val="right"/>
              <w:rPr>
                <w:sz w:val="12"/>
                <w:szCs w:val="12"/>
                <w:lang w:val="en-US"/>
              </w:rPr>
            </w:pPr>
            <w:r w:rsidRPr="00B328AF">
              <w:rPr>
                <w:sz w:val="12"/>
                <w:szCs w:val="12"/>
              </w:rPr>
              <w:t>30,1</w:t>
            </w:r>
            <w:r w:rsidRPr="00B328AF">
              <w:rPr>
                <w:sz w:val="12"/>
                <w:szCs w:val="12"/>
                <w:vertAlign w:val="superscript"/>
              </w:rPr>
              <w:t>10)</w:t>
            </w:r>
          </w:p>
        </w:tc>
        <w:tc>
          <w:tcPr>
            <w:tcW w:w="681" w:type="dxa"/>
            <w:tcBorders>
              <w:left w:val="single" w:sz="6" w:space="0" w:color="000000"/>
            </w:tcBorders>
            <w:shd w:val="clear" w:color="auto" w:fill="auto"/>
          </w:tcPr>
          <w:p w14:paraId="46B1CBE0" w14:textId="1776DDFF" w:rsidR="00250AD8" w:rsidRPr="00B328AF" w:rsidRDefault="00250AD8" w:rsidP="00813D02">
            <w:pPr>
              <w:spacing w:before="6" w:line="130" w:lineRule="exact"/>
              <w:ind w:right="113"/>
              <w:jc w:val="right"/>
              <w:rPr>
                <w:sz w:val="12"/>
                <w:szCs w:val="12"/>
                <w:lang w:val="en-US"/>
              </w:rPr>
            </w:pPr>
            <w:r w:rsidRPr="00B328AF">
              <w:rPr>
                <w:sz w:val="12"/>
                <w:szCs w:val="12"/>
              </w:rPr>
              <w:t>24,6</w:t>
            </w:r>
          </w:p>
        </w:tc>
        <w:tc>
          <w:tcPr>
            <w:tcW w:w="783" w:type="dxa"/>
            <w:tcBorders>
              <w:left w:val="single" w:sz="6" w:space="0" w:color="000000"/>
            </w:tcBorders>
            <w:shd w:val="clear" w:color="auto" w:fill="auto"/>
          </w:tcPr>
          <w:p w14:paraId="2DE71C5B" w14:textId="1BB771FC" w:rsidR="00250AD8" w:rsidRPr="00B328AF" w:rsidRDefault="00250AD8" w:rsidP="00813D02">
            <w:pPr>
              <w:spacing w:before="6" w:line="130" w:lineRule="exact"/>
              <w:ind w:right="113"/>
              <w:jc w:val="right"/>
              <w:rPr>
                <w:sz w:val="12"/>
                <w:szCs w:val="12"/>
                <w:lang w:val="en-US"/>
              </w:rPr>
            </w:pPr>
            <w:r w:rsidRPr="00B328AF">
              <w:rPr>
                <w:sz w:val="12"/>
                <w:szCs w:val="12"/>
              </w:rPr>
              <w:t>595,5</w:t>
            </w:r>
            <w:r w:rsidRPr="00B328AF">
              <w:rPr>
                <w:sz w:val="12"/>
                <w:szCs w:val="12"/>
                <w:vertAlign w:val="superscript"/>
              </w:rPr>
              <w:t>10)</w:t>
            </w:r>
          </w:p>
        </w:tc>
        <w:tc>
          <w:tcPr>
            <w:tcW w:w="798" w:type="dxa"/>
            <w:tcBorders>
              <w:left w:val="single" w:sz="6" w:space="0" w:color="000000"/>
            </w:tcBorders>
            <w:shd w:val="clear" w:color="auto" w:fill="auto"/>
          </w:tcPr>
          <w:p w14:paraId="16378995" w14:textId="7E2501F2" w:rsidR="00250AD8" w:rsidRPr="00B328AF" w:rsidRDefault="00250AD8" w:rsidP="00813D02">
            <w:pPr>
              <w:spacing w:before="6" w:line="130" w:lineRule="exact"/>
              <w:ind w:right="113"/>
              <w:jc w:val="right"/>
              <w:rPr>
                <w:sz w:val="12"/>
                <w:szCs w:val="12"/>
                <w:lang w:val="en-US"/>
              </w:rPr>
            </w:pPr>
            <w:r w:rsidRPr="00B328AF">
              <w:rPr>
                <w:sz w:val="12"/>
                <w:szCs w:val="12"/>
              </w:rPr>
              <w:t>56,5</w:t>
            </w:r>
          </w:p>
        </w:tc>
        <w:tc>
          <w:tcPr>
            <w:tcW w:w="768" w:type="dxa"/>
            <w:tcBorders>
              <w:left w:val="single" w:sz="6" w:space="0" w:color="000000"/>
            </w:tcBorders>
            <w:shd w:val="clear" w:color="auto" w:fill="auto"/>
          </w:tcPr>
          <w:p w14:paraId="6BA5C748" w14:textId="68E8017D" w:rsidR="00250AD8" w:rsidRPr="00B328AF" w:rsidRDefault="00250AD8" w:rsidP="00813D02">
            <w:pPr>
              <w:spacing w:before="6" w:line="130" w:lineRule="exact"/>
              <w:ind w:right="113"/>
              <w:jc w:val="right"/>
              <w:rPr>
                <w:sz w:val="12"/>
                <w:szCs w:val="12"/>
                <w:lang w:val="en-US"/>
              </w:rPr>
            </w:pPr>
            <w:r w:rsidRPr="00B328AF">
              <w:rPr>
                <w:sz w:val="12"/>
                <w:szCs w:val="12"/>
              </w:rPr>
              <w:t>84,9</w:t>
            </w:r>
          </w:p>
        </w:tc>
        <w:tc>
          <w:tcPr>
            <w:tcW w:w="783" w:type="dxa"/>
            <w:tcBorders>
              <w:left w:val="single" w:sz="6" w:space="0" w:color="000000"/>
            </w:tcBorders>
            <w:shd w:val="clear" w:color="auto" w:fill="auto"/>
          </w:tcPr>
          <w:p w14:paraId="51DB1129" w14:textId="0C008E03" w:rsidR="00250AD8" w:rsidRPr="00B328AF" w:rsidRDefault="00250AD8" w:rsidP="00813D02">
            <w:pPr>
              <w:spacing w:before="6" w:line="130" w:lineRule="exact"/>
              <w:ind w:right="113"/>
              <w:jc w:val="right"/>
              <w:rPr>
                <w:sz w:val="12"/>
                <w:szCs w:val="12"/>
              </w:rPr>
            </w:pPr>
            <w:r w:rsidRPr="00B328AF">
              <w:rPr>
                <w:sz w:val="12"/>
                <w:szCs w:val="12"/>
              </w:rPr>
              <w:t>2,3</w:t>
            </w:r>
            <w:r w:rsidRPr="00B328AF">
              <w:rPr>
                <w:sz w:val="12"/>
                <w:szCs w:val="12"/>
                <w:vertAlign w:val="superscript"/>
              </w:rPr>
              <w:t>11)</w:t>
            </w:r>
          </w:p>
        </w:tc>
        <w:tc>
          <w:tcPr>
            <w:tcW w:w="783" w:type="dxa"/>
            <w:tcBorders>
              <w:left w:val="single" w:sz="6" w:space="0" w:color="000000"/>
            </w:tcBorders>
            <w:shd w:val="clear" w:color="auto" w:fill="auto"/>
          </w:tcPr>
          <w:p w14:paraId="5C2E4369" w14:textId="2948DE8F" w:rsidR="00250AD8" w:rsidRPr="00B328AF" w:rsidRDefault="00250AD8" w:rsidP="00813D02">
            <w:pPr>
              <w:spacing w:before="6" w:line="130" w:lineRule="exact"/>
              <w:ind w:right="113"/>
              <w:jc w:val="right"/>
              <w:rPr>
                <w:sz w:val="12"/>
                <w:szCs w:val="12"/>
                <w:lang w:val="en-US"/>
              </w:rPr>
            </w:pPr>
            <w:r w:rsidRPr="00B328AF">
              <w:rPr>
                <w:sz w:val="12"/>
                <w:szCs w:val="12"/>
              </w:rPr>
              <w:t>13,2</w:t>
            </w:r>
          </w:p>
        </w:tc>
        <w:tc>
          <w:tcPr>
            <w:tcW w:w="783" w:type="dxa"/>
            <w:tcBorders>
              <w:left w:val="single" w:sz="6" w:space="0" w:color="000000"/>
            </w:tcBorders>
            <w:shd w:val="clear" w:color="auto" w:fill="auto"/>
          </w:tcPr>
          <w:p w14:paraId="75DCF419" w14:textId="605A28B3" w:rsidR="00250AD8" w:rsidRPr="00B328AF" w:rsidRDefault="00250AD8" w:rsidP="00813D02">
            <w:pPr>
              <w:spacing w:before="6" w:line="130" w:lineRule="exact"/>
              <w:ind w:right="113"/>
              <w:jc w:val="right"/>
              <w:rPr>
                <w:sz w:val="12"/>
                <w:szCs w:val="12"/>
              </w:rPr>
            </w:pPr>
            <w:r w:rsidRPr="00B328AF">
              <w:rPr>
                <w:sz w:val="12"/>
                <w:szCs w:val="12"/>
              </w:rPr>
              <w:t>…</w:t>
            </w:r>
          </w:p>
        </w:tc>
        <w:tc>
          <w:tcPr>
            <w:tcW w:w="783" w:type="dxa"/>
            <w:tcBorders>
              <w:left w:val="single" w:sz="6" w:space="0" w:color="000000"/>
            </w:tcBorders>
            <w:shd w:val="clear" w:color="auto" w:fill="auto"/>
          </w:tcPr>
          <w:p w14:paraId="388D64EF" w14:textId="6AAA77BB" w:rsidR="00250AD8" w:rsidRPr="00B328AF" w:rsidRDefault="00250AD8" w:rsidP="00813D02">
            <w:pPr>
              <w:spacing w:before="6" w:line="130" w:lineRule="exact"/>
              <w:ind w:right="113"/>
              <w:jc w:val="right"/>
              <w:rPr>
                <w:sz w:val="12"/>
                <w:szCs w:val="12"/>
              </w:rPr>
            </w:pPr>
            <w:r w:rsidRPr="00B328AF">
              <w:rPr>
                <w:sz w:val="12"/>
                <w:szCs w:val="12"/>
              </w:rPr>
              <w:t>…</w:t>
            </w:r>
          </w:p>
        </w:tc>
        <w:tc>
          <w:tcPr>
            <w:tcW w:w="783" w:type="dxa"/>
            <w:tcBorders>
              <w:left w:val="single" w:sz="6" w:space="0" w:color="000000"/>
            </w:tcBorders>
            <w:shd w:val="clear" w:color="auto" w:fill="auto"/>
          </w:tcPr>
          <w:p w14:paraId="2365F66C" w14:textId="71A9B7BB" w:rsidR="00250AD8" w:rsidRPr="00B328AF" w:rsidRDefault="00250AD8" w:rsidP="00813D02">
            <w:pPr>
              <w:spacing w:before="6" w:line="130" w:lineRule="exact"/>
              <w:ind w:right="113"/>
              <w:jc w:val="right"/>
              <w:rPr>
                <w:sz w:val="12"/>
                <w:szCs w:val="12"/>
              </w:rPr>
            </w:pPr>
            <w:r w:rsidRPr="00B328AF">
              <w:rPr>
                <w:sz w:val="12"/>
                <w:szCs w:val="12"/>
              </w:rPr>
              <w:t>…</w:t>
            </w:r>
          </w:p>
        </w:tc>
      </w:tr>
      <w:tr w:rsidR="00853565" w:rsidRPr="00853565" w14:paraId="04E53503" w14:textId="77777777" w:rsidTr="00813D02">
        <w:trPr>
          <w:cantSplit/>
        </w:trPr>
        <w:tc>
          <w:tcPr>
            <w:tcW w:w="1317" w:type="dxa"/>
            <w:shd w:val="clear" w:color="auto" w:fill="auto"/>
            <w:vAlign w:val="bottom"/>
          </w:tcPr>
          <w:p w14:paraId="5E818260" w14:textId="20D1C924" w:rsidR="00250AD8" w:rsidRPr="00B328AF" w:rsidRDefault="00250AD8" w:rsidP="00250AD8">
            <w:pPr>
              <w:spacing w:before="6" w:line="130" w:lineRule="exact"/>
              <w:ind w:left="113"/>
              <w:rPr>
                <w:sz w:val="12"/>
                <w:szCs w:val="12"/>
              </w:rPr>
            </w:pPr>
            <w:r w:rsidRPr="00B328AF">
              <w:rPr>
                <w:rFonts w:eastAsia="Symbol"/>
                <w:sz w:val="12"/>
                <w:szCs w:val="12"/>
              </w:rPr>
              <w:t xml:space="preserve">Китай / </w:t>
            </w:r>
            <w:r w:rsidRPr="00B328AF">
              <w:rPr>
                <w:rFonts w:eastAsia="Symbol"/>
                <w:i/>
                <w:sz w:val="12"/>
                <w:szCs w:val="12"/>
              </w:rPr>
              <w:t>China</w:t>
            </w:r>
          </w:p>
        </w:tc>
        <w:tc>
          <w:tcPr>
            <w:tcW w:w="779" w:type="dxa"/>
            <w:tcBorders>
              <w:left w:val="single" w:sz="6" w:space="0" w:color="000000"/>
            </w:tcBorders>
            <w:shd w:val="clear" w:color="auto" w:fill="auto"/>
          </w:tcPr>
          <w:p w14:paraId="29738E9E" w14:textId="3E4977C8" w:rsidR="00250AD8" w:rsidRPr="00B328AF" w:rsidRDefault="00250AD8" w:rsidP="00813D02">
            <w:pPr>
              <w:spacing w:before="6" w:line="130" w:lineRule="exact"/>
              <w:ind w:right="113"/>
              <w:jc w:val="right"/>
              <w:rPr>
                <w:sz w:val="12"/>
                <w:szCs w:val="12"/>
              </w:rPr>
            </w:pPr>
            <w:r w:rsidRPr="00B328AF">
              <w:rPr>
                <w:sz w:val="12"/>
                <w:szCs w:val="12"/>
              </w:rPr>
              <w:t>5</w:t>
            </w:r>
            <w:r w:rsidRPr="00B328AF">
              <w:rPr>
                <w:sz w:val="12"/>
                <w:szCs w:val="12"/>
                <w:lang w:val="en-US"/>
              </w:rPr>
              <w:t> </w:t>
            </w:r>
            <w:r w:rsidRPr="00B328AF">
              <w:rPr>
                <w:sz w:val="12"/>
                <w:szCs w:val="12"/>
              </w:rPr>
              <w:t>145</w:t>
            </w:r>
            <w:r w:rsidRPr="00B328AF">
              <w:rPr>
                <w:sz w:val="12"/>
                <w:szCs w:val="12"/>
                <w:vertAlign w:val="superscript"/>
              </w:rPr>
              <w:t>10)</w:t>
            </w:r>
          </w:p>
        </w:tc>
        <w:tc>
          <w:tcPr>
            <w:tcW w:w="881" w:type="dxa"/>
            <w:tcBorders>
              <w:left w:val="single" w:sz="6" w:space="0" w:color="000000"/>
            </w:tcBorders>
            <w:shd w:val="clear" w:color="auto" w:fill="auto"/>
          </w:tcPr>
          <w:p w14:paraId="513312E6" w14:textId="440A1FCC" w:rsidR="00250AD8" w:rsidRPr="00B328AF" w:rsidRDefault="00250AD8" w:rsidP="00813D02">
            <w:pPr>
              <w:spacing w:before="6" w:line="130" w:lineRule="exact"/>
              <w:ind w:right="113"/>
              <w:jc w:val="right"/>
              <w:rPr>
                <w:sz w:val="12"/>
                <w:szCs w:val="12"/>
                <w:lang w:val="en-US"/>
              </w:rPr>
            </w:pPr>
            <w:r w:rsidRPr="00B328AF">
              <w:rPr>
                <w:sz w:val="12"/>
                <w:szCs w:val="12"/>
              </w:rPr>
              <w:t>135,9</w:t>
            </w:r>
            <w:r w:rsidRPr="00B328AF">
              <w:rPr>
                <w:sz w:val="12"/>
                <w:szCs w:val="12"/>
                <w:vertAlign w:val="superscript"/>
              </w:rPr>
              <w:t>10)</w:t>
            </w:r>
          </w:p>
        </w:tc>
        <w:tc>
          <w:tcPr>
            <w:tcW w:w="681" w:type="dxa"/>
            <w:tcBorders>
              <w:left w:val="single" w:sz="6" w:space="0" w:color="000000"/>
            </w:tcBorders>
            <w:shd w:val="clear" w:color="auto" w:fill="auto"/>
          </w:tcPr>
          <w:p w14:paraId="2F68D0AE" w14:textId="72D0C4E2" w:rsidR="00250AD8" w:rsidRPr="00B328AF" w:rsidRDefault="00250AD8" w:rsidP="00813D02">
            <w:pPr>
              <w:spacing w:before="6" w:line="130" w:lineRule="exact"/>
              <w:ind w:right="113"/>
              <w:jc w:val="right"/>
              <w:rPr>
                <w:sz w:val="12"/>
                <w:szCs w:val="12"/>
                <w:lang w:val="en-US"/>
              </w:rPr>
            </w:pPr>
            <w:r w:rsidRPr="00B328AF">
              <w:rPr>
                <w:sz w:val="12"/>
                <w:szCs w:val="12"/>
              </w:rPr>
              <w:t>123,8</w:t>
            </w:r>
          </w:p>
        </w:tc>
        <w:tc>
          <w:tcPr>
            <w:tcW w:w="783" w:type="dxa"/>
            <w:tcBorders>
              <w:left w:val="single" w:sz="6" w:space="0" w:color="000000"/>
            </w:tcBorders>
            <w:shd w:val="clear" w:color="auto" w:fill="auto"/>
          </w:tcPr>
          <w:p w14:paraId="631A75DB" w14:textId="737D22F9" w:rsidR="00250AD8" w:rsidRPr="00B328AF" w:rsidRDefault="00250AD8" w:rsidP="00813D02">
            <w:pPr>
              <w:spacing w:before="6" w:line="130" w:lineRule="exact"/>
              <w:ind w:right="113"/>
              <w:jc w:val="right"/>
              <w:rPr>
                <w:sz w:val="12"/>
                <w:szCs w:val="12"/>
                <w:lang w:val="en-US"/>
              </w:rPr>
            </w:pPr>
            <w:r w:rsidRPr="00B328AF">
              <w:rPr>
                <w:sz w:val="12"/>
                <w:szCs w:val="12"/>
              </w:rPr>
              <w:t>2 752</w:t>
            </w:r>
          </w:p>
        </w:tc>
        <w:tc>
          <w:tcPr>
            <w:tcW w:w="798" w:type="dxa"/>
            <w:tcBorders>
              <w:left w:val="single" w:sz="6" w:space="0" w:color="000000"/>
            </w:tcBorders>
            <w:shd w:val="clear" w:color="auto" w:fill="auto"/>
          </w:tcPr>
          <w:p w14:paraId="092839D0" w14:textId="60119973" w:rsidR="00250AD8" w:rsidRPr="00B328AF" w:rsidRDefault="00250AD8" w:rsidP="00813D02">
            <w:pPr>
              <w:spacing w:before="6" w:line="130" w:lineRule="exact"/>
              <w:ind w:right="113"/>
              <w:jc w:val="right"/>
              <w:rPr>
                <w:sz w:val="12"/>
                <w:szCs w:val="12"/>
                <w:lang w:val="en-US"/>
              </w:rPr>
            </w:pPr>
            <w:r w:rsidRPr="00B328AF">
              <w:rPr>
                <w:sz w:val="12"/>
                <w:szCs w:val="12"/>
              </w:rPr>
              <w:t>579,1</w:t>
            </w:r>
          </w:p>
        </w:tc>
        <w:tc>
          <w:tcPr>
            <w:tcW w:w="768" w:type="dxa"/>
            <w:tcBorders>
              <w:left w:val="single" w:sz="6" w:space="0" w:color="000000"/>
            </w:tcBorders>
            <w:shd w:val="clear" w:color="auto" w:fill="auto"/>
          </w:tcPr>
          <w:p w14:paraId="673E9F93" w14:textId="01D34019" w:rsidR="00250AD8" w:rsidRPr="00B328AF" w:rsidRDefault="00250AD8" w:rsidP="00813D02">
            <w:pPr>
              <w:spacing w:before="6" w:line="130" w:lineRule="exact"/>
              <w:ind w:right="113"/>
              <w:jc w:val="right"/>
              <w:rPr>
                <w:sz w:val="12"/>
                <w:szCs w:val="12"/>
                <w:lang w:val="en-US"/>
              </w:rPr>
            </w:pPr>
            <w:r w:rsidRPr="00B328AF">
              <w:rPr>
                <w:sz w:val="12"/>
                <w:szCs w:val="12"/>
              </w:rPr>
              <w:t>712,8</w:t>
            </w:r>
          </w:p>
        </w:tc>
        <w:tc>
          <w:tcPr>
            <w:tcW w:w="783" w:type="dxa"/>
            <w:tcBorders>
              <w:left w:val="single" w:sz="6" w:space="0" w:color="000000"/>
            </w:tcBorders>
            <w:shd w:val="clear" w:color="auto" w:fill="auto"/>
          </w:tcPr>
          <w:p w14:paraId="687CC163" w14:textId="03D1E466" w:rsidR="00250AD8" w:rsidRPr="00B328AF" w:rsidRDefault="00250AD8" w:rsidP="00813D02">
            <w:pPr>
              <w:spacing w:before="6" w:line="130" w:lineRule="exact"/>
              <w:ind w:right="113"/>
              <w:jc w:val="right"/>
              <w:rPr>
                <w:sz w:val="12"/>
                <w:szCs w:val="12"/>
              </w:rPr>
            </w:pPr>
            <w:r w:rsidRPr="00B328AF">
              <w:rPr>
                <w:sz w:val="12"/>
                <w:szCs w:val="12"/>
              </w:rPr>
              <w:t>7,4</w:t>
            </w:r>
          </w:p>
        </w:tc>
        <w:tc>
          <w:tcPr>
            <w:tcW w:w="783" w:type="dxa"/>
            <w:tcBorders>
              <w:left w:val="single" w:sz="6" w:space="0" w:color="000000"/>
            </w:tcBorders>
            <w:shd w:val="clear" w:color="auto" w:fill="auto"/>
          </w:tcPr>
          <w:p w14:paraId="1513DDE4" w14:textId="2BD10EB8" w:rsidR="00250AD8" w:rsidRPr="00B328AF" w:rsidRDefault="00250AD8" w:rsidP="00813D02">
            <w:pPr>
              <w:spacing w:before="6" w:line="130" w:lineRule="exact"/>
              <w:ind w:right="113"/>
              <w:jc w:val="right"/>
              <w:rPr>
                <w:sz w:val="12"/>
                <w:szCs w:val="12"/>
                <w:lang w:val="en-US"/>
              </w:rPr>
            </w:pPr>
            <w:r w:rsidRPr="00B328AF">
              <w:rPr>
                <w:sz w:val="12"/>
                <w:szCs w:val="12"/>
              </w:rPr>
              <w:t>77,0</w:t>
            </w:r>
          </w:p>
        </w:tc>
        <w:tc>
          <w:tcPr>
            <w:tcW w:w="783" w:type="dxa"/>
            <w:tcBorders>
              <w:left w:val="single" w:sz="6" w:space="0" w:color="000000"/>
            </w:tcBorders>
            <w:shd w:val="clear" w:color="auto" w:fill="auto"/>
          </w:tcPr>
          <w:p w14:paraId="36342F06" w14:textId="275E5C02" w:rsidR="00250AD8" w:rsidRPr="00B328AF" w:rsidRDefault="00250AD8" w:rsidP="00813D02">
            <w:pPr>
              <w:spacing w:before="6" w:line="130" w:lineRule="exact"/>
              <w:ind w:right="113"/>
              <w:jc w:val="right"/>
              <w:rPr>
                <w:sz w:val="12"/>
                <w:szCs w:val="12"/>
                <w:vertAlign w:val="superscript"/>
              </w:rPr>
            </w:pPr>
            <w:r w:rsidRPr="00B328AF">
              <w:rPr>
                <w:sz w:val="12"/>
                <w:szCs w:val="12"/>
              </w:rPr>
              <w:t>31,6</w:t>
            </w:r>
            <w:r w:rsidRPr="00B328AF">
              <w:rPr>
                <w:sz w:val="12"/>
                <w:szCs w:val="12"/>
                <w:vertAlign w:val="superscript"/>
              </w:rPr>
              <w:t>11)</w:t>
            </w:r>
          </w:p>
        </w:tc>
        <w:tc>
          <w:tcPr>
            <w:tcW w:w="783" w:type="dxa"/>
            <w:tcBorders>
              <w:left w:val="single" w:sz="6" w:space="0" w:color="000000"/>
            </w:tcBorders>
            <w:shd w:val="clear" w:color="auto" w:fill="auto"/>
          </w:tcPr>
          <w:p w14:paraId="0AFCBFB1" w14:textId="18F45D55" w:rsidR="00250AD8" w:rsidRPr="00B328AF" w:rsidRDefault="00250AD8" w:rsidP="00813D02">
            <w:pPr>
              <w:spacing w:before="6" w:line="130" w:lineRule="exact"/>
              <w:ind w:right="113"/>
              <w:jc w:val="right"/>
              <w:rPr>
                <w:sz w:val="12"/>
                <w:szCs w:val="12"/>
              </w:rPr>
            </w:pPr>
            <w:r w:rsidRPr="00B328AF">
              <w:rPr>
                <w:sz w:val="12"/>
                <w:szCs w:val="12"/>
              </w:rPr>
              <w:t>…</w:t>
            </w:r>
          </w:p>
        </w:tc>
        <w:tc>
          <w:tcPr>
            <w:tcW w:w="783" w:type="dxa"/>
            <w:tcBorders>
              <w:left w:val="single" w:sz="6" w:space="0" w:color="000000"/>
            </w:tcBorders>
            <w:shd w:val="clear" w:color="auto" w:fill="auto"/>
          </w:tcPr>
          <w:p w14:paraId="1D5299DB" w14:textId="2207757C" w:rsidR="00250AD8" w:rsidRPr="00B328AF" w:rsidRDefault="00250AD8" w:rsidP="00813D02">
            <w:pPr>
              <w:spacing w:before="6" w:line="130" w:lineRule="exact"/>
              <w:ind w:right="113"/>
              <w:jc w:val="right"/>
              <w:rPr>
                <w:sz w:val="12"/>
                <w:szCs w:val="12"/>
                <w:vertAlign w:val="superscript"/>
              </w:rPr>
            </w:pPr>
            <w:r w:rsidRPr="00B328AF">
              <w:rPr>
                <w:sz w:val="12"/>
                <w:szCs w:val="12"/>
              </w:rPr>
              <w:t>2,8</w:t>
            </w:r>
          </w:p>
        </w:tc>
      </w:tr>
      <w:tr w:rsidR="00853565" w:rsidRPr="00853565" w14:paraId="6FF71EA8" w14:textId="77777777" w:rsidTr="00813D02">
        <w:trPr>
          <w:cantSplit/>
        </w:trPr>
        <w:tc>
          <w:tcPr>
            <w:tcW w:w="1317" w:type="dxa"/>
            <w:shd w:val="clear" w:color="auto" w:fill="auto"/>
            <w:vAlign w:val="bottom"/>
          </w:tcPr>
          <w:p w14:paraId="21D3C40A" w14:textId="77777777" w:rsidR="00250AD8" w:rsidRPr="00B328AF" w:rsidRDefault="00250AD8" w:rsidP="00250AD8">
            <w:pPr>
              <w:spacing w:before="6" w:line="130" w:lineRule="exact"/>
              <w:rPr>
                <w:sz w:val="12"/>
                <w:szCs w:val="12"/>
              </w:rPr>
            </w:pPr>
            <w:r w:rsidRPr="00B328AF">
              <w:rPr>
                <w:rFonts w:eastAsia="Symbol"/>
                <w:b/>
                <w:bCs/>
                <w:sz w:val="12"/>
                <w:szCs w:val="12"/>
              </w:rPr>
              <w:t>Страны ЕС</w:t>
            </w:r>
          </w:p>
          <w:p w14:paraId="7EAA8B93" w14:textId="541473D8" w:rsidR="00250AD8" w:rsidRPr="00B328AF" w:rsidRDefault="00250AD8" w:rsidP="00250AD8">
            <w:pPr>
              <w:spacing w:before="6" w:line="130" w:lineRule="exact"/>
              <w:rPr>
                <w:sz w:val="12"/>
                <w:szCs w:val="12"/>
              </w:rPr>
            </w:pPr>
            <w:r w:rsidRPr="00B328AF">
              <w:rPr>
                <w:rFonts w:eastAsia="Symbol"/>
                <w:b/>
                <w:i/>
                <w:sz w:val="12"/>
                <w:szCs w:val="12"/>
              </w:rPr>
              <w:t>EU countries</w:t>
            </w:r>
          </w:p>
        </w:tc>
        <w:tc>
          <w:tcPr>
            <w:tcW w:w="779" w:type="dxa"/>
            <w:tcBorders>
              <w:left w:val="single" w:sz="6" w:space="0" w:color="000000"/>
            </w:tcBorders>
            <w:shd w:val="clear" w:color="auto" w:fill="auto"/>
          </w:tcPr>
          <w:p w14:paraId="6FB98EC5" w14:textId="77777777" w:rsidR="00250AD8" w:rsidRPr="00B328AF" w:rsidRDefault="00250AD8" w:rsidP="00813D02">
            <w:pPr>
              <w:snapToGrid w:val="0"/>
              <w:spacing w:before="6" w:line="130" w:lineRule="exact"/>
              <w:ind w:left="113" w:right="113"/>
              <w:jc w:val="right"/>
              <w:rPr>
                <w:rFonts w:eastAsia="Symbol"/>
                <w:b/>
                <w:bCs/>
                <w:i/>
                <w:sz w:val="12"/>
                <w:szCs w:val="12"/>
              </w:rPr>
            </w:pPr>
          </w:p>
        </w:tc>
        <w:tc>
          <w:tcPr>
            <w:tcW w:w="881" w:type="dxa"/>
            <w:tcBorders>
              <w:left w:val="single" w:sz="6" w:space="0" w:color="000000"/>
            </w:tcBorders>
            <w:shd w:val="clear" w:color="auto" w:fill="auto"/>
          </w:tcPr>
          <w:p w14:paraId="3CA70BE2" w14:textId="77777777" w:rsidR="00250AD8" w:rsidRPr="00B328AF" w:rsidRDefault="00250AD8" w:rsidP="00813D02">
            <w:pPr>
              <w:snapToGrid w:val="0"/>
              <w:spacing w:before="6" w:line="130" w:lineRule="exact"/>
              <w:ind w:left="113" w:right="113"/>
              <w:jc w:val="right"/>
              <w:rPr>
                <w:rFonts w:eastAsia="Symbol"/>
                <w:sz w:val="12"/>
                <w:szCs w:val="12"/>
              </w:rPr>
            </w:pPr>
          </w:p>
        </w:tc>
        <w:tc>
          <w:tcPr>
            <w:tcW w:w="681" w:type="dxa"/>
            <w:tcBorders>
              <w:left w:val="single" w:sz="6" w:space="0" w:color="000000"/>
            </w:tcBorders>
            <w:shd w:val="clear" w:color="auto" w:fill="auto"/>
          </w:tcPr>
          <w:p w14:paraId="6F7FC1BA" w14:textId="77777777" w:rsidR="00250AD8" w:rsidRPr="00B328AF" w:rsidRDefault="00250AD8" w:rsidP="00813D02">
            <w:pPr>
              <w:snapToGrid w:val="0"/>
              <w:spacing w:before="6" w:line="130" w:lineRule="exact"/>
              <w:ind w:left="113" w:right="113"/>
              <w:jc w:val="right"/>
              <w:rPr>
                <w:rFonts w:eastAsia="Symbol"/>
                <w:sz w:val="12"/>
                <w:szCs w:val="12"/>
              </w:rPr>
            </w:pPr>
          </w:p>
        </w:tc>
        <w:tc>
          <w:tcPr>
            <w:tcW w:w="783" w:type="dxa"/>
            <w:tcBorders>
              <w:left w:val="single" w:sz="6" w:space="0" w:color="000000"/>
            </w:tcBorders>
            <w:shd w:val="clear" w:color="auto" w:fill="auto"/>
          </w:tcPr>
          <w:p w14:paraId="1337FA9A" w14:textId="77777777" w:rsidR="00250AD8" w:rsidRPr="00B328AF" w:rsidRDefault="00250AD8" w:rsidP="00813D02">
            <w:pPr>
              <w:snapToGrid w:val="0"/>
              <w:spacing w:before="6" w:line="130" w:lineRule="exact"/>
              <w:ind w:left="113" w:right="113"/>
              <w:jc w:val="right"/>
              <w:rPr>
                <w:rFonts w:eastAsia="Symbol"/>
                <w:sz w:val="12"/>
                <w:szCs w:val="12"/>
              </w:rPr>
            </w:pPr>
          </w:p>
        </w:tc>
        <w:tc>
          <w:tcPr>
            <w:tcW w:w="798" w:type="dxa"/>
            <w:tcBorders>
              <w:left w:val="single" w:sz="6" w:space="0" w:color="000000"/>
            </w:tcBorders>
            <w:shd w:val="clear" w:color="auto" w:fill="auto"/>
          </w:tcPr>
          <w:p w14:paraId="6595AD80" w14:textId="77777777" w:rsidR="00250AD8" w:rsidRPr="00B328AF" w:rsidRDefault="00250AD8" w:rsidP="00813D02">
            <w:pPr>
              <w:snapToGrid w:val="0"/>
              <w:spacing w:before="6" w:line="130" w:lineRule="exact"/>
              <w:ind w:left="113" w:right="113"/>
              <w:jc w:val="right"/>
              <w:rPr>
                <w:rFonts w:eastAsia="Symbol"/>
                <w:sz w:val="12"/>
                <w:szCs w:val="12"/>
              </w:rPr>
            </w:pPr>
          </w:p>
        </w:tc>
        <w:tc>
          <w:tcPr>
            <w:tcW w:w="768" w:type="dxa"/>
            <w:tcBorders>
              <w:left w:val="single" w:sz="6" w:space="0" w:color="000000"/>
            </w:tcBorders>
            <w:shd w:val="clear" w:color="auto" w:fill="auto"/>
          </w:tcPr>
          <w:p w14:paraId="3A2DF33F" w14:textId="77777777" w:rsidR="00250AD8" w:rsidRPr="00B328AF" w:rsidRDefault="00250AD8" w:rsidP="00813D02">
            <w:pPr>
              <w:snapToGrid w:val="0"/>
              <w:spacing w:before="6" w:line="130" w:lineRule="exact"/>
              <w:ind w:left="113" w:right="113"/>
              <w:jc w:val="right"/>
              <w:rPr>
                <w:rFonts w:eastAsia="Symbol"/>
                <w:sz w:val="12"/>
                <w:szCs w:val="12"/>
              </w:rPr>
            </w:pPr>
          </w:p>
        </w:tc>
        <w:tc>
          <w:tcPr>
            <w:tcW w:w="783" w:type="dxa"/>
            <w:tcBorders>
              <w:left w:val="single" w:sz="6" w:space="0" w:color="000000"/>
            </w:tcBorders>
            <w:shd w:val="clear" w:color="auto" w:fill="auto"/>
          </w:tcPr>
          <w:p w14:paraId="0FD9995F" w14:textId="77777777" w:rsidR="00250AD8" w:rsidRPr="00B328AF" w:rsidRDefault="00250AD8" w:rsidP="00813D02">
            <w:pPr>
              <w:snapToGrid w:val="0"/>
              <w:spacing w:before="6" w:line="130" w:lineRule="exact"/>
              <w:ind w:left="113" w:right="113"/>
              <w:jc w:val="right"/>
              <w:rPr>
                <w:rFonts w:eastAsia="Symbol"/>
                <w:sz w:val="12"/>
                <w:szCs w:val="12"/>
              </w:rPr>
            </w:pPr>
          </w:p>
        </w:tc>
        <w:tc>
          <w:tcPr>
            <w:tcW w:w="783" w:type="dxa"/>
            <w:tcBorders>
              <w:left w:val="single" w:sz="6" w:space="0" w:color="000000"/>
            </w:tcBorders>
            <w:shd w:val="clear" w:color="auto" w:fill="auto"/>
          </w:tcPr>
          <w:p w14:paraId="29DD910D" w14:textId="77777777" w:rsidR="00250AD8" w:rsidRPr="00B328AF" w:rsidRDefault="00250AD8" w:rsidP="00813D02">
            <w:pPr>
              <w:snapToGrid w:val="0"/>
              <w:spacing w:before="6" w:line="130" w:lineRule="exact"/>
              <w:ind w:left="113" w:right="113"/>
              <w:jc w:val="right"/>
              <w:rPr>
                <w:rFonts w:eastAsia="Symbol"/>
                <w:sz w:val="12"/>
                <w:szCs w:val="12"/>
              </w:rPr>
            </w:pPr>
          </w:p>
        </w:tc>
        <w:tc>
          <w:tcPr>
            <w:tcW w:w="783" w:type="dxa"/>
            <w:tcBorders>
              <w:left w:val="single" w:sz="6" w:space="0" w:color="000000"/>
            </w:tcBorders>
            <w:shd w:val="clear" w:color="auto" w:fill="auto"/>
          </w:tcPr>
          <w:p w14:paraId="34127AC3" w14:textId="77777777" w:rsidR="00250AD8" w:rsidRPr="00B328AF" w:rsidRDefault="00250AD8" w:rsidP="00813D02">
            <w:pPr>
              <w:snapToGrid w:val="0"/>
              <w:spacing w:before="6" w:line="130" w:lineRule="exact"/>
              <w:ind w:left="113" w:right="113"/>
              <w:jc w:val="right"/>
              <w:rPr>
                <w:rFonts w:eastAsia="Symbol"/>
                <w:sz w:val="12"/>
                <w:szCs w:val="12"/>
              </w:rPr>
            </w:pPr>
          </w:p>
        </w:tc>
        <w:tc>
          <w:tcPr>
            <w:tcW w:w="783" w:type="dxa"/>
            <w:tcBorders>
              <w:left w:val="single" w:sz="6" w:space="0" w:color="000000"/>
            </w:tcBorders>
            <w:shd w:val="clear" w:color="auto" w:fill="auto"/>
          </w:tcPr>
          <w:p w14:paraId="43FC58EA" w14:textId="77777777" w:rsidR="00250AD8" w:rsidRPr="00B328AF" w:rsidRDefault="00250AD8" w:rsidP="00813D02">
            <w:pPr>
              <w:snapToGrid w:val="0"/>
              <w:spacing w:before="6" w:line="130" w:lineRule="exact"/>
              <w:ind w:left="113" w:right="113"/>
              <w:jc w:val="right"/>
              <w:rPr>
                <w:rFonts w:eastAsia="Symbol"/>
                <w:sz w:val="12"/>
                <w:szCs w:val="12"/>
              </w:rPr>
            </w:pPr>
          </w:p>
        </w:tc>
        <w:tc>
          <w:tcPr>
            <w:tcW w:w="783" w:type="dxa"/>
            <w:tcBorders>
              <w:left w:val="single" w:sz="6" w:space="0" w:color="000000"/>
            </w:tcBorders>
            <w:shd w:val="clear" w:color="auto" w:fill="auto"/>
          </w:tcPr>
          <w:p w14:paraId="42EBED30" w14:textId="77777777" w:rsidR="00250AD8" w:rsidRPr="00B328AF" w:rsidRDefault="00250AD8" w:rsidP="00813D02">
            <w:pPr>
              <w:snapToGrid w:val="0"/>
              <w:spacing w:before="6" w:line="130" w:lineRule="exact"/>
              <w:ind w:left="113" w:right="113"/>
              <w:jc w:val="right"/>
              <w:rPr>
                <w:rFonts w:eastAsia="Symbol"/>
                <w:sz w:val="12"/>
                <w:szCs w:val="12"/>
              </w:rPr>
            </w:pPr>
          </w:p>
        </w:tc>
      </w:tr>
      <w:tr w:rsidR="00853565" w:rsidRPr="00853565" w14:paraId="214E649F" w14:textId="77777777" w:rsidTr="00813D02">
        <w:trPr>
          <w:cantSplit/>
        </w:trPr>
        <w:tc>
          <w:tcPr>
            <w:tcW w:w="1317" w:type="dxa"/>
            <w:shd w:val="clear" w:color="auto" w:fill="auto"/>
            <w:vAlign w:val="bottom"/>
          </w:tcPr>
          <w:p w14:paraId="1E9F7F46" w14:textId="77777777" w:rsidR="00250AD8" w:rsidRPr="00B328AF" w:rsidRDefault="00250AD8" w:rsidP="00250AD8">
            <w:pPr>
              <w:spacing w:before="6" w:line="130" w:lineRule="exact"/>
              <w:ind w:left="113"/>
              <w:rPr>
                <w:sz w:val="12"/>
                <w:szCs w:val="12"/>
              </w:rPr>
            </w:pPr>
            <w:r w:rsidRPr="00B328AF">
              <w:rPr>
                <w:rFonts w:eastAsia="Symbol"/>
                <w:sz w:val="12"/>
                <w:szCs w:val="12"/>
              </w:rPr>
              <w:t>Австрия</w:t>
            </w:r>
            <w:r w:rsidRPr="00B328AF">
              <w:rPr>
                <w:rFonts w:eastAsia="Symbol"/>
                <w:b/>
                <w:bCs/>
                <w:sz w:val="12"/>
                <w:szCs w:val="12"/>
                <w:vertAlign w:val="superscript"/>
              </w:rPr>
              <w:t xml:space="preserve"> </w:t>
            </w:r>
          </w:p>
          <w:p w14:paraId="5A006DE5" w14:textId="67E2619D" w:rsidR="00250AD8" w:rsidRPr="00B328AF" w:rsidRDefault="00250AD8" w:rsidP="00250AD8">
            <w:pPr>
              <w:spacing w:before="6" w:line="130" w:lineRule="exact"/>
              <w:ind w:left="113"/>
              <w:rPr>
                <w:sz w:val="12"/>
                <w:szCs w:val="12"/>
              </w:rPr>
            </w:pPr>
            <w:r w:rsidRPr="00B328AF">
              <w:rPr>
                <w:rFonts w:eastAsia="Symbol"/>
                <w:i/>
                <w:sz w:val="12"/>
                <w:szCs w:val="12"/>
              </w:rPr>
              <w:t>Austria</w:t>
            </w:r>
          </w:p>
        </w:tc>
        <w:tc>
          <w:tcPr>
            <w:tcW w:w="779" w:type="dxa"/>
            <w:tcBorders>
              <w:left w:val="single" w:sz="6" w:space="0" w:color="000000"/>
            </w:tcBorders>
            <w:shd w:val="clear" w:color="auto" w:fill="auto"/>
          </w:tcPr>
          <w:p w14:paraId="5D84C9B9" w14:textId="74E86805" w:rsidR="00250AD8" w:rsidRPr="00B328AF" w:rsidRDefault="00250AD8" w:rsidP="00813D02">
            <w:pPr>
              <w:spacing w:before="6" w:line="130" w:lineRule="exact"/>
              <w:ind w:right="113"/>
              <w:jc w:val="right"/>
              <w:rPr>
                <w:sz w:val="12"/>
                <w:szCs w:val="12"/>
              </w:rPr>
            </w:pPr>
            <w:r w:rsidRPr="00B328AF">
              <w:rPr>
                <w:sz w:val="12"/>
                <w:szCs w:val="12"/>
              </w:rPr>
              <w:t>8</w:t>
            </w:r>
            <w:r w:rsidRPr="00B328AF">
              <w:rPr>
                <w:sz w:val="12"/>
                <w:szCs w:val="12"/>
                <w:lang w:val="en-US"/>
              </w:rPr>
              <w:t> </w:t>
            </w:r>
            <w:r w:rsidRPr="00B328AF">
              <w:rPr>
                <w:sz w:val="12"/>
                <w:szCs w:val="12"/>
              </w:rPr>
              <w:t>380</w:t>
            </w:r>
          </w:p>
        </w:tc>
        <w:tc>
          <w:tcPr>
            <w:tcW w:w="881" w:type="dxa"/>
            <w:tcBorders>
              <w:left w:val="single" w:sz="6" w:space="0" w:color="000000"/>
            </w:tcBorders>
            <w:shd w:val="clear" w:color="auto" w:fill="auto"/>
          </w:tcPr>
          <w:p w14:paraId="4A3BAEC0" w14:textId="6DD71BB4" w:rsidR="00250AD8" w:rsidRPr="00B328AF" w:rsidRDefault="00250AD8" w:rsidP="00813D02">
            <w:pPr>
              <w:spacing w:before="6" w:line="130" w:lineRule="exact"/>
              <w:ind w:right="113"/>
              <w:jc w:val="right"/>
              <w:rPr>
                <w:sz w:val="12"/>
                <w:szCs w:val="12"/>
                <w:lang w:val="en-US"/>
              </w:rPr>
            </w:pPr>
            <w:r w:rsidRPr="00B328AF">
              <w:rPr>
                <w:sz w:val="12"/>
                <w:szCs w:val="12"/>
              </w:rPr>
              <w:t>73,6</w:t>
            </w:r>
          </w:p>
        </w:tc>
        <w:tc>
          <w:tcPr>
            <w:tcW w:w="681" w:type="dxa"/>
            <w:tcBorders>
              <w:left w:val="single" w:sz="6" w:space="0" w:color="000000"/>
            </w:tcBorders>
            <w:shd w:val="clear" w:color="auto" w:fill="auto"/>
          </w:tcPr>
          <w:p w14:paraId="6EABCED8" w14:textId="16BD8036" w:rsidR="00250AD8" w:rsidRPr="00B328AF" w:rsidRDefault="00250AD8" w:rsidP="00813D02">
            <w:pPr>
              <w:spacing w:before="6" w:line="130" w:lineRule="exact"/>
              <w:ind w:right="113"/>
              <w:jc w:val="right"/>
              <w:rPr>
                <w:sz w:val="12"/>
                <w:szCs w:val="12"/>
                <w:lang w:val="en-US"/>
              </w:rPr>
            </w:pPr>
            <w:r w:rsidRPr="00B328AF">
              <w:rPr>
                <w:sz w:val="12"/>
                <w:szCs w:val="12"/>
              </w:rPr>
              <w:t>108,0</w:t>
            </w:r>
          </w:p>
        </w:tc>
        <w:tc>
          <w:tcPr>
            <w:tcW w:w="783" w:type="dxa"/>
            <w:tcBorders>
              <w:left w:val="single" w:sz="6" w:space="0" w:color="000000"/>
            </w:tcBorders>
            <w:shd w:val="clear" w:color="auto" w:fill="auto"/>
          </w:tcPr>
          <w:p w14:paraId="502B1F2A" w14:textId="0500AFDB" w:rsidR="00250AD8" w:rsidRPr="00B328AF" w:rsidRDefault="00405518" w:rsidP="00813D02">
            <w:pPr>
              <w:spacing w:before="6" w:line="130" w:lineRule="exact"/>
              <w:ind w:right="113"/>
              <w:jc w:val="right"/>
              <w:rPr>
                <w:sz w:val="12"/>
                <w:szCs w:val="12"/>
              </w:rPr>
            </w:pPr>
            <w:r w:rsidRPr="00B328AF">
              <w:rPr>
                <w:sz w:val="12"/>
                <w:szCs w:val="12"/>
              </w:rPr>
              <w:t>–</w:t>
            </w:r>
          </w:p>
        </w:tc>
        <w:tc>
          <w:tcPr>
            <w:tcW w:w="798" w:type="dxa"/>
            <w:tcBorders>
              <w:left w:val="single" w:sz="6" w:space="0" w:color="000000"/>
            </w:tcBorders>
            <w:shd w:val="clear" w:color="auto" w:fill="auto"/>
          </w:tcPr>
          <w:p w14:paraId="21578146" w14:textId="093A0BF5" w:rsidR="00250AD8" w:rsidRPr="00B328AF" w:rsidRDefault="00250AD8" w:rsidP="00813D02">
            <w:pPr>
              <w:spacing w:before="6" w:line="130" w:lineRule="exact"/>
              <w:ind w:right="113"/>
              <w:jc w:val="right"/>
              <w:rPr>
                <w:sz w:val="12"/>
                <w:szCs w:val="12"/>
                <w:lang w:val="en-US"/>
              </w:rPr>
            </w:pPr>
            <w:r w:rsidRPr="00B328AF">
              <w:rPr>
                <w:sz w:val="12"/>
                <w:szCs w:val="12"/>
              </w:rPr>
              <w:t>649,1</w:t>
            </w:r>
          </w:p>
        </w:tc>
        <w:tc>
          <w:tcPr>
            <w:tcW w:w="768" w:type="dxa"/>
            <w:tcBorders>
              <w:left w:val="single" w:sz="6" w:space="0" w:color="000000"/>
            </w:tcBorders>
            <w:shd w:val="clear" w:color="auto" w:fill="auto"/>
          </w:tcPr>
          <w:p w14:paraId="35072D4D" w14:textId="1FB42308" w:rsidR="00250AD8" w:rsidRPr="00B328AF" w:rsidRDefault="00250AD8" w:rsidP="00813D02">
            <w:pPr>
              <w:spacing w:before="6" w:line="130" w:lineRule="exact"/>
              <w:ind w:right="113"/>
              <w:jc w:val="right"/>
              <w:rPr>
                <w:sz w:val="12"/>
                <w:szCs w:val="12"/>
                <w:lang w:val="en-US"/>
              </w:rPr>
            </w:pPr>
            <w:r w:rsidRPr="00B328AF">
              <w:rPr>
                <w:sz w:val="12"/>
                <w:szCs w:val="12"/>
              </w:rPr>
              <w:t>838,0</w:t>
            </w:r>
          </w:p>
        </w:tc>
        <w:tc>
          <w:tcPr>
            <w:tcW w:w="783" w:type="dxa"/>
            <w:tcBorders>
              <w:left w:val="single" w:sz="6" w:space="0" w:color="000000"/>
            </w:tcBorders>
            <w:shd w:val="clear" w:color="auto" w:fill="auto"/>
          </w:tcPr>
          <w:p w14:paraId="6F61B8C3" w14:textId="7EE306A6" w:rsidR="00250AD8" w:rsidRPr="00B328AF" w:rsidRDefault="00250AD8" w:rsidP="00813D02">
            <w:pPr>
              <w:spacing w:before="6" w:line="130" w:lineRule="exact"/>
              <w:ind w:right="113"/>
              <w:jc w:val="right"/>
              <w:rPr>
                <w:sz w:val="12"/>
                <w:szCs w:val="12"/>
              </w:rPr>
            </w:pPr>
            <w:r w:rsidRPr="00B328AF">
              <w:rPr>
                <w:sz w:val="12"/>
                <w:szCs w:val="12"/>
              </w:rPr>
              <w:t>…</w:t>
            </w:r>
          </w:p>
        </w:tc>
        <w:tc>
          <w:tcPr>
            <w:tcW w:w="783" w:type="dxa"/>
            <w:tcBorders>
              <w:left w:val="single" w:sz="6" w:space="0" w:color="000000"/>
            </w:tcBorders>
            <w:shd w:val="clear" w:color="auto" w:fill="auto"/>
          </w:tcPr>
          <w:p w14:paraId="12FA1039" w14:textId="4CB3A444" w:rsidR="00250AD8" w:rsidRPr="00B328AF" w:rsidRDefault="00250AD8" w:rsidP="00813D02">
            <w:pPr>
              <w:spacing w:before="6" w:line="130" w:lineRule="exact"/>
              <w:ind w:right="113"/>
              <w:jc w:val="right"/>
              <w:rPr>
                <w:sz w:val="12"/>
                <w:szCs w:val="12"/>
              </w:rPr>
            </w:pPr>
            <w:r w:rsidRPr="00B328AF">
              <w:rPr>
                <w:sz w:val="12"/>
                <w:szCs w:val="12"/>
              </w:rPr>
              <w:t>562,7</w:t>
            </w:r>
          </w:p>
        </w:tc>
        <w:tc>
          <w:tcPr>
            <w:tcW w:w="783" w:type="dxa"/>
            <w:tcBorders>
              <w:left w:val="single" w:sz="6" w:space="0" w:color="000000"/>
            </w:tcBorders>
            <w:shd w:val="clear" w:color="auto" w:fill="auto"/>
          </w:tcPr>
          <w:p w14:paraId="1E4D0618" w14:textId="14835C01" w:rsidR="00250AD8" w:rsidRPr="00B328AF" w:rsidRDefault="00250AD8" w:rsidP="00813D02">
            <w:pPr>
              <w:spacing w:before="6" w:line="130" w:lineRule="exact"/>
              <w:ind w:right="113"/>
              <w:jc w:val="right"/>
              <w:rPr>
                <w:sz w:val="12"/>
                <w:szCs w:val="12"/>
                <w:vertAlign w:val="superscript"/>
              </w:rPr>
            </w:pPr>
            <w:r w:rsidRPr="00B328AF">
              <w:rPr>
                <w:sz w:val="12"/>
                <w:szCs w:val="12"/>
              </w:rPr>
              <w:t>3,8</w:t>
            </w:r>
            <w:r w:rsidRPr="00B328AF">
              <w:rPr>
                <w:sz w:val="12"/>
                <w:szCs w:val="12"/>
                <w:vertAlign w:val="superscript"/>
              </w:rPr>
              <w:t>11)</w:t>
            </w:r>
          </w:p>
        </w:tc>
        <w:tc>
          <w:tcPr>
            <w:tcW w:w="783" w:type="dxa"/>
            <w:tcBorders>
              <w:left w:val="single" w:sz="6" w:space="0" w:color="000000"/>
            </w:tcBorders>
            <w:shd w:val="clear" w:color="auto" w:fill="auto"/>
          </w:tcPr>
          <w:p w14:paraId="0BEF80B7" w14:textId="145615AA" w:rsidR="00250AD8" w:rsidRPr="00B328AF" w:rsidRDefault="00250AD8" w:rsidP="00813D02">
            <w:pPr>
              <w:spacing w:before="6" w:line="130" w:lineRule="exact"/>
              <w:ind w:right="113"/>
              <w:jc w:val="right"/>
              <w:rPr>
                <w:sz w:val="12"/>
                <w:szCs w:val="12"/>
              </w:rPr>
            </w:pPr>
            <w:r w:rsidRPr="00B328AF">
              <w:rPr>
                <w:sz w:val="12"/>
                <w:szCs w:val="12"/>
              </w:rPr>
              <w:t>…</w:t>
            </w:r>
          </w:p>
        </w:tc>
        <w:tc>
          <w:tcPr>
            <w:tcW w:w="783" w:type="dxa"/>
            <w:tcBorders>
              <w:left w:val="single" w:sz="6" w:space="0" w:color="000000"/>
            </w:tcBorders>
            <w:shd w:val="clear" w:color="auto" w:fill="auto"/>
          </w:tcPr>
          <w:p w14:paraId="7E29B695" w14:textId="53A27AFE" w:rsidR="00250AD8" w:rsidRPr="00B328AF" w:rsidRDefault="00250AD8" w:rsidP="00813D02">
            <w:pPr>
              <w:spacing w:before="6" w:line="130" w:lineRule="exact"/>
              <w:ind w:right="113"/>
              <w:jc w:val="right"/>
              <w:rPr>
                <w:sz w:val="12"/>
                <w:szCs w:val="12"/>
              </w:rPr>
            </w:pPr>
            <w:r w:rsidRPr="00B328AF">
              <w:rPr>
                <w:sz w:val="12"/>
                <w:szCs w:val="12"/>
              </w:rPr>
              <w:t>…</w:t>
            </w:r>
          </w:p>
        </w:tc>
      </w:tr>
      <w:tr w:rsidR="00853565" w:rsidRPr="00853565" w14:paraId="41E19C6B" w14:textId="77777777" w:rsidTr="00813D02">
        <w:trPr>
          <w:cantSplit/>
        </w:trPr>
        <w:tc>
          <w:tcPr>
            <w:tcW w:w="1317" w:type="dxa"/>
            <w:shd w:val="clear" w:color="auto" w:fill="auto"/>
            <w:vAlign w:val="bottom"/>
          </w:tcPr>
          <w:p w14:paraId="31968333" w14:textId="77777777" w:rsidR="00250AD8" w:rsidRPr="00B328AF" w:rsidRDefault="00250AD8" w:rsidP="00250AD8">
            <w:pPr>
              <w:spacing w:before="6" w:line="130" w:lineRule="exact"/>
              <w:ind w:left="113"/>
              <w:rPr>
                <w:sz w:val="12"/>
                <w:szCs w:val="12"/>
              </w:rPr>
            </w:pPr>
            <w:r w:rsidRPr="00B328AF">
              <w:rPr>
                <w:rFonts w:eastAsia="Symbol"/>
                <w:sz w:val="12"/>
                <w:szCs w:val="12"/>
              </w:rPr>
              <w:t>Болгария</w:t>
            </w:r>
          </w:p>
          <w:p w14:paraId="08EA60A0" w14:textId="7633F691" w:rsidR="00250AD8" w:rsidRPr="00B328AF" w:rsidRDefault="00250AD8" w:rsidP="00250AD8">
            <w:pPr>
              <w:spacing w:before="6" w:line="130" w:lineRule="exact"/>
              <w:ind w:left="113"/>
              <w:rPr>
                <w:sz w:val="12"/>
                <w:szCs w:val="12"/>
              </w:rPr>
            </w:pPr>
            <w:r w:rsidRPr="00B328AF">
              <w:rPr>
                <w:rFonts w:eastAsia="Symbol"/>
                <w:i/>
                <w:sz w:val="12"/>
                <w:szCs w:val="12"/>
              </w:rPr>
              <w:t>Bulgaria</w:t>
            </w:r>
          </w:p>
        </w:tc>
        <w:tc>
          <w:tcPr>
            <w:tcW w:w="779" w:type="dxa"/>
            <w:tcBorders>
              <w:left w:val="single" w:sz="6" w:space="0" w:color="000000"/>
            </w:tcBorders>
            <w:shd w:val="clear" w:color="auto" w:fill="auto"/>
          </w:tcPr>
          <w:p w14:paraId="22898A28" w14:textId="5495B8B1" w:rsidR="00250AD8" w:rsidRPr="00B328AF" w:rsidRDefault="00250AD8" w:rsidP="00813D02">
            <w:pPr>
              <w:spacing w:before="6" w:line="130" w:lineRule="exact"/>
              <w:ind w:right="113"/>
              <w:jc w:val="right"/>
              <w:rPr>
                <w:sz w:val="12"/>
                <w:szCs w:val="12"/>
                <w:lang w:val="en-US"/>
              </w:rPr>
            </w:pPr>
            <w:r w:rsidRPr="00B328AF">
              <w:rPr>
                <w:sz w:val="12"/>
                <w:szCs w:val="12"/>
              </w:rPr>
              <w:t>6</w:t>
            </w:r>
            <w:r w:rsidRPr="00B328AF">
              <w:rPr>
                <w:sz w:val="12"/>
                <w:szCs w:val="12"/>
                <w:lang w:val="en-US"/>
              </w:rPr>
              <w:t> </w:t>
            </w:r>
            <w:r w:rsidRPr="00B328AF">
              <w:rPr>
                <w:sz w:val="12"/>
                <w:szCs w:val="12"/>
              </w:rPr>
              <w:t>667</w:t>
            </w:r>
            <w:r w:rsidRPr="00B328AF">
              <w:rPr>
                <w:sz w:val="12"/>
                <w:szCs w:val="12"/>
                <w:vertAlign w:val="superscript"/>
              </w:rPr>
              <w:t>10)</w:t>
            </w:r>
          </w:p>
        </w:tc>
        <w:tc>
          <w:tcPr>
            <w:tcW w:w="881" w:type="dxa"/>
            <w:tcBorders>
              <w:left w:val="single" w:sz="6" w:space="0" w:color="000000"/>
            </w:tcBorders>
            <w:shd w:val="clear" w:color="auto" w:fill="auto"/>
          </w:tcPr>
          <w:p w14:paraId="1185E492" w14:textId="0A3F37AD" w:rsidR="00250AD8" w:rsidRPr="00B328AF" w:rsidRDefault="00250AD8" w:rsidP="00813D02">
            <w:pPr>
              <w:spacing w:before="6" w:line="130" w:lineRule="exact"/>
              <w:ind w:right="113"/>
              <w:jc w:val="right"/>
              <w:rPr>
                <w:sz w:val="12"/>
                <w:szCs w:val="12"/>
                <w:lang w:val="en-US"/>
              </w:rPr>
            </w:pPr>
            <w:r w:rsidRPr="00B328AF">
              <w:rPr>
                <w:sz w:val="12"/>
                <w:szCs w:val="12"/>
              </w:rPr>
              <w:t>3,1</w:t>
            </w:r>
          </w:p>
        </w:tc>
        <w:tc>
          <w:tcPr>
            <w:tcW w:w="681" w:type="dxa"/>
            <w:tcBorders>
              <w:left w:val="single" w:sz="6" w:space="0" w:color="000000"/>
            </w:tcBorders>
            <w:shd w:val="clear" w:color="auto" w:fill="auto"/>
          </w:tcPr>
          <w:p w14:paraId="589E65D1" w14:textId="766BD64F" w:rsidR="00250AD8" w:rsidRPr="00B328AF" w:rsidRDefault="00250AD8" w:rsidP="00813D02">
            <w:pPr>
              <w:spacing w:before="6" w:line="130" w:lineRule="exact"/>
              <w:ind w:right="113"/>
              <w:jc w:val="right"/>
              <w:rPr>
                <w:sz w:val="12"/>
                <w:szCs w:val="12"/>
              </w:rPr>
            </w:pPr>
            <w:r w:rsidRPr="00B328AF">
              <w:rPr>
                <w:sz w:val="12"/>
                <w:szCs w:val="12"/>
              </w:rPr>
              <w:t>4,0</w:t>
            </w:r>
          </w:p>
        </w:tc>
        <w:tc>
          <w:tcPr>
            <w:tcW w:w="783" w:type="dxa"/>
            <w:tcBorders>
              <w:left w:val="single" w:sz="6" w:space="0" w:color="000000"/>
            </w:tcBorders>
            <w:shd w:val="clear" w:color="auto" w:fill="auto"/>
          </w:tcPr>
          <w:p w14:paraId="4FB4E648" w14:textId="647155F0" w:rsidR="00250AD8" w:rsidRPr="00B328AF" w:rsidRDefault="00250AD8" w:rsidP="00813D02">
            <w:pPr>
              <w:spacing w:before="6" w:line="130" w:lineRule="exact"/>
              <w:ind w:right="113"/>
              <w:jc w:val="right"/>
              <w:rPr>
                <w:sz w:val="12"/>
                <w:szCs w:val="12"/>
                <w:lang w:val="en-US"/>
              </w:rPr>
            </w:pPr>
            <w:r w:rsidRPr="00B328AF">
              <w:rPr>
                <w:sz w:val="12"/>
                <w:szCs w:val="12"/>
              </w:rPr>
              <w:t>4</w:t>
            </w:r>
            <w:r w:rsidRPr="00B328AF">
              <w:rPr>
                <w:sz w:val="12"/>
                <w:szCs w:val="12"/>
                <w:lang w:val="en-US"/>
              </w:rPr>
              <w:t> </w:t>
            </w:r>
            <w:r w:rsidRPr="00B328AF">
              <w:rPr>
                <w:sz w:val="12"/>
                <w:szCs w:val="12"/>
              </w:rPr>
              <w:t>000</w:t>
            </w:r>
          </w:p>
        </w:tc>
        <w:tc>
          <w:tcPr>
            <w:tcW w:w="798" w:type="dxa"/>
            <w:tcBorders>
              <w:left w:val="single" w:sz="6" w:space="0" w:color="000000"/>
            </w:tcBorders>
            <w:shd w:val="clear" w:color="auto" w:fill="auto"/>
          </w:tcPr>
          <w:p w14:paraId="69F32C73" w14:textId="2F921C73" w:rsidR="00250AD8" w:rsidRPr="00B328AF" w:rsidRDefault="00250AD8" w:rsidP="00813D02">
            <w:pPr>
              <w:spacing w:before="6" w:line="130" w:lineRule="exact"/>
              <w:ind w:right="113"/>
              <w:jc w:val="right"/>
              <w:rPr>
                <w:sz w:val="12"/>
                <w:szCs w:val="12"/>
              </w:rPr>
            </w:pPr>
            <w:r w:rsidRPr="00B328AF">
              <w:rPr>
                <w:sz w:val="12"/>
                <w:szCs w:val="12"/>
              </w:rPr>
              <w:t>…</w:t>
            </w:r>
          </w:p>
        </w:tc>
        <w:tc>
          <w:tcPr>
            <w:tcW w:w="768" w:type="dxa"/>
            <w:tcBorders>
              <w:left w:val="single" w:sz="6" w:space="0" w:color="000000"/>
            </w:tcBorders>
            <w:shd w:val="clear" w:color="auto" w:fill="auto"/>
          </w:tcPr>
          <w:p w14:paraId="30FD1EE1" w14:textId="04109010" w:rsidR="00250AD8" w:rsidRPr="00B328AF" w:rsidRDefault="00250AD8" w:rsidP="00813D02">
            <w:pPr>
              <w:spacing w:before="6" w:line="130" w:lineRule="exact"/>
              <w:ind w:right="113"/>
              <w:jc w:val="right"/>
              <w:rPr>
                <w:sz w:val="12"/>
                <w:szCs w:val="12"/>
                <w:lang w:val="en-US"/>
              </w:rPr>
            </w:pPr>
            <w:r w:rsidRPr="00B328AF">
              <w:rPr>
                <w:sz w:val="12"/>
                <w:szCs w:val="12"/>
              </w:rPr>
              <w:t>80,9</w:t>
            </w:r>
          </w:p>
        </w:tc>
        <w:tc>
          <w:tcPr>
            <w:tcW w:w="783" w:type="dxa"/>
            <w:tcBorders>
              <w:left w:val="single" w:sz="6" w:space="0" w:color="000000"/>
            </w:tcBorders>
            <w:shd w:val="clear" w:color="auto" w:fill="auto"/>
          </w:tcPr>
          <w:p w14:paraId="7996752D" w14:textId="0998022D" w:rsidR="00250AD8" w:rsidRPr="00B328AF" w:rsidRDefault="00250AD8" w:rsidP="00813D02">
            <w:pPr>
              <w:spacing w:before="6" w:line="130" w:lineRule="exact"/>
              <w:ind w:right="113"/>
              <w:jc w:val="right"/>
              <w:rPr>
                <w:sz w:val="12"/>
                <w:szCs w:val="12"/>
              </w:rPr>
            </w:pPr>
            <w:r w:rsidRPr="00B328AF">
              <w:rPr>
                <w:sz w:val="12"/>
                <w:szCs w:val="12"/>
              </w:rPr>
              <w:t>…</w:t>
            </w:r>
          </w:p>
        </w:tc>
        <w:tc>
          <w:tcPr>
            <w:tcW w:w="783" w:type="dxa"/>
            <w:tcBorders>
              <w:left w:val="single" w:sz="6" w:space="0" w:color="000000"/>
            </w:tcBorders>
            <w:shd w:val="clear" w:color="auto" w:fill="auto"/>
          </w:tcPr>
          <w:p w14:paraId="1C1A3E94" w14:textId="16E9ABE4" w:rsidR="00250AD8" w:rsidRPr="00B328AF" w:rsidRDefault="00250AD8" w:rsidP="00813D02">
            <w:pPr>
              <w:spacing w:before="6" w:line="130" w:lineRule="exact"/>
              <w:ind w:right="113"/>
              <w:jc w:val="right"/>
              <w:rPr>
                <w:sz w:val="12"/>
                <w:szCs w:val="12"/>
                <w:lang w:val="en-US"/>
              </w:rPr>
            </w:pPr>
            <w:r w:rsidRPr="00B328AF">
              <w:rPr>
                <w:sz w:val="12"/>
                <w:szCs w:val="12"/>
              </w:rPr>
              <w:t>53,2</w:t>
            </w:r>
          </w:p>
        </w:tc>
        <w:tc>
          <w:tcPr>
            <w:tcW w:w="783" w:type="dxa"/>
            <w:tcBorders>
              <w:left w:val="single" w:sz="6" w:space="0" w:color="000000"/>
            </w:tcBorders>
            <w:shd w:val="clear" w:color="auto" w:fill="auto"/>
          </w:tcPr>
          <w:p w14:paraId="35DF77BA" w14:textId="08F9C648" w:rsidR="00250AD8" w:rsidRPr="00B328AF" w:rsidRDefault="00250AD8" w:rsidP="00813D02">
            <w:pPr>
              <w:spacing w:before="6" w:line="130" w:lineRule="exact"/>
              <w:ind w:right="113"/>
              <w:jc w:val="right"/>
              <w:rPr>
                <w:sz w:val="12"/>
                <w:szCs w:val="12"/>
              </w:rPr>
            </w:pPr>
            <w:r w:rsidRPr="00B328AF">
              <w:rPr>
                <w:sz w:val="12"/>
                <w:szCs w:val="12"/>
              </w:rPr>
              <w:t>1,0</w:t>
            </w:r>
          </w:p>
        </w:tc>
        <w:tc>
          <w:tcPr>
            <w:tcW w:w="783" w:type="dxa"/>
            <w:tcBorders>
              <w:left w:val="single" w:sz="6" w:space="0" w:color="000000"/>
            </w:tcBorders>
            <w:shd w:val="clear" w:color="auto" w:fill="auto"/>
          </w:tcPr>
          <w:p w14:paraId="5900EABE" w14:textId="1F4917B6" w:rsidR="00250AD8" w:rsidRPr="00B328AF" w:rsidRDefault="00250AD8" w:rsidP="00813D02">
            <w:pPr>
              <w:spacing w:before="6" w:line="130" w:lineRule="exact"/>
              <w:ind w:right="113"/>
              <w:jc w:val="right"/>
              <w:rPr>
                <w:sz w:val="12"/>
                <w:szCs w:val="12"/>
              </w:rPr>
            </w:pPr>
            <w:r w:rsidRPr="00B328AF">
              <w:rPr>
                <w:sz w:val="12"/>
                <w:szCs w:val="12"/>
              </w:rPr>
              <w:t>0,1</w:t>
            </w:r>
          </w:p>
        </w:tc>
        <w:tc>
          <w:tcPr>
            <w:tcW w:w="783" w:type="dxa"/>
            <w:tcBorders>
              <w:left w:val="single" w:sz="6" w:space="0" w:color="000000"/>
            </w:tcBorders>
            <w:shd w:val="clear" w:color="auto" w:fill="auto"/>
          </w:tcPr>
          <w:p w14:paraId="133A6281" w14:textId="1A38F7A6" w:rsidR="00250AD8" w:rsidRPr="00B328AF" w:rsidRDefault="00250AD8" w:rsidP="00813D02">
            <w:pPr>
              <w:spacing w:before="6" w:line="130" w:lineRule="exact"/>
              <w:ind w:right="113"/>
              <w:jc w:val="right"/>
              <w:rPr>
                <w:sz w:val="12"/>
                <w:szCs w:val="12"/>
                <w:lang w:val="en-US"/>
              </w:rPr>
            </w:pPr>
            <w:r w:rsidRPr="00B328AF">
              <w:rPr>
                <w:sz w:val="12"/>
                <w:szCs w:val="12"/>
              </w:rPr>
              <w:t>0,2</w:t>
            </w:r>
            <w:r w:rsidRPr="00B328AF">
              <w:rPr>
                <w:sz w:val="12"/>
                <w:szCs w:val="12"/>
                <w:vertAlign w:val="superscript"/>
              </w:rPr>
              <w:t>11)</w:t>
            </w:r>
          </w:p>
        </w:tc>
      </w:tr>
      <w:tr w:rsidR="00853565" w:rsidRPr="00853565" w14:paraId="37AF6C12" w14:textId="77777777" w:rsidTr="00813D02">
        <w:trPr>
          <w:cantSplit/>
        </w:trPr>
        <w:tc>
          <w:tcPr>
            <w:tcW w:w="1317" w:type="dxa"/>
            <w:shd w:val="clear" w:color="auto" w:fill="auto"/>
            <w:vAlign w:val="bottom"/>
          </w:tcPr>
          <w:p w14:paraId="7A02DCF6" w14:textId="77777777" w:rsidR="00250AD8" w:rsidRPr="00B328AF" w:rsidRDefault="00250AD8" w:rsidP="00250AD8">
            <w:pPr>
              <w:spacing w:before="6" w:line="130" w:lineRule="exact"/>
              <w:ind w:left="113"/>
              <w:rPr>
                <w:sz w:val="12"/>
                <w:szCs w:val="12"/>
              </w:rPr>
            </w:pPr>
            <w:r w:rsidRPr="00B328AF">
              <w:rPr>
                <w:rFonts w:eastAsia="Symbol"/>
                <w:sz w:val="12"/>
                <w:szCs w:val="12"/>
              </w:rPr>
              <w:t>Венгрия</w:t>
            </w:r>
            <w:r w:rsidRPr="00B328AF">
              <w:rPr>
                <w:rFonts w:eastAsia="Symbol"/>
                <w:sz w:val="12"/>
                <w:szCs w:val="12"/>
                <w:vertAlign w:val="superscript"/>
              </w:rPr>
              <w:t xml:space="preserve"> </w:t>
            </w:r>
          </w:p>
          <w:p w14:paraId="6F0590D1" w14:textId="5AE3D110" w:rsidR="00250AD8" w:rsidRPr="00B328AF" w:rsidRDefault="00250AD8" w:rsidP="00250AD8">
            <w:pPr>
              <w:spacing w:before="6" w:line="130" w:lineRule="exact"/>
              <w:ind w:left="113"/>
              <w:rPr>
                <w:sz w:val="12"/>
                <w:szCs w:val="12"/>
              </w:rPr>
            </w:pPr>
            <w:r w:rsidRPr="00B328AF">
              <w:rPr>
                <w:rFonts w:eastAsia="Symbol"/>
                <w:i/>
                <w:sz w:val="12"/>
                <w:szCs w:val="12"/>
              </w:rPr>
              <w:t>Hungary</w:t>
            </w:r>
          </w:p>
        </w:tc>
        <w:tc>
          <w:tcPr>
            <w:tcW w:w="779" w:type="dxa"/>
            <w:tcBorders>
              <w:left w:val="single" w:sz="6" w:space="0" w:color="000000"/>
            </w:tcBorders>
            <w:shd w:val="clear" w:color="auto" w:fill="auto"/>
          </w:tcPr>
          <w:p w14:paraId="43919F48" w14:textId="2FF0D772" w:rsidR="00250AD8" w:rsidRPr="00B328AF" w:rsidRDefault="00250AD8" w:rsidP="00813D02">
            <w:pPr>
              <w:spacing w:before="6" w:line="130" w:lineRule="exact"/>
              <w:ind w:right="113"/>
              <w:jc w:val="right"/>
              <w:rPr>
                <w:sz w:val="12"/>
                <w:szCs w:val="12"/>
                <w:lang w:val="en-US"/>
              </w:rPr>
            </w:pPr>
            <w:r w:rsidRPr="00B328AF">
              <w:rPr>
                <w:sz w:val="12"/>
                <w:szCs w:val="12"/>
              </w:rPr>
              <w:t>3</w:t>
            </w:r>
            <w:r w:rsidRPr="00B328AF">
              <w:rPr>
                <w:sz w:val="12"/>
                <w:szCs w:val="12"/>
                <w:lang w:val="en-US"/>
              </w:rPr>
              <w:t> </w:t>
            </w:r>
            <w:r w:rsidRPr="00B328AF">
              <w:rPr>
                <w:sz w:val="12"/>
                <w:szCs w:val="12"/>
              </w:rPr>
              <w:t>487</w:t>
            </w:r>
          </w:p>
        </w:tc>
        <w:tc>
          <w:tcPr>
            <w:tcW w:w="881" w:type="dxa"/>
            <w:tcBorders>
              <w:left w:val="single" w:sz="6" w:space="0" w:color="000000"/>
            </w:tcBorders>
            <w:shd w:val="clear" w:color="auto" w:fill="auto"/>
          </w:tcPr>
          <w:p w14:paraId="449862A6" w14:textId="3FCBCDBD" w:rsidR="00250AD8" w:rsidRPr="00B328AF" w:rsidRDefault="00250AD8" w:rsidP="00813D02">
            <w:pPr>
              <w:spacing w:before="6" w:line="130" w:lineRule="exact"/>
              <w:ind w:right="113"/>
              <w:jc w:val="right"/>
              <w:rPr>
                <w:sz w:val="12"/>
                <w:szCs w:val="12"/>
                <w:lang w:val="en-US"/>
              </w:rPr>
            </w:pPr>
            <w:r w:rsidRPr="00B328AF">
              <w:rPr>
                <w:sz w:val="12"/>
                <w:szCs w:val="12"/>
              </w:rPr>
              <w:t>107,4</w:t>
            </w:r>
            <w:r w:rsidRPr="00B328AF">
              <w:rPr>
                <w:sz w:val="12"/>
                <w:szCs w:val="12"/>
                <w:vertAlign w:val="superscript"/>
              </w:rPr>
              <w:t>10)</w:t>
            </w:r>
          </w:p>
        </w:tc>
        <w:tc>
          <w:tcPr>
            <w:tcW w:w="681" w:type="dxa"/>
            <w:tcBorders>
              <w:left w:val="single" w:sz="6" w:space="0" w:color="000000"/>
            </w:tcBorders>
            <w:shd w:val="clear" w:color="auto" w:fill="auto"/>
          </w:tcPr>
          <w:p w14:paraId="250D5DD0" w14:textId="13CC4A44" w:rsidR="00250AD8" w:rsidRPr="00B328AF" w:rsidRDefault="00250AD8" w:rsidP="00813D02">
            <w:pPr>
              <w:spacing w:before="6" w:line="130" w:lineRule="exact"/>
              <w:ind w:right="113"/>
              <w:jc w:val="right"/>
              <w:rPr>
                <w:sz w:val="12"/>
                <w:szCs w:val="12"/>
                <w:lang w:val="en-US"/>
              </w:rPr>
            </w:pPr>
            <w:r w:rsidRPr="00B328AF">
              <w:rPr>
                <w:sz w:val="12"/>
                <w:szCs w:val="12"/>
              </w:rPr>
              <w:t>174,5</w:t>
            </w:r>
          </w:p>
        </w:tc>
        <w:tc>
          <w:tcPr>
            <w:tcW w:w="783" w:type="dxa"/>
            <w:tcBorders>
              <w:left w:val="single" w:sz="6" w:space="0" w:color="000000"/>
            </w:tcBorders>
            <w:shd w:val="clear" w:color="auto" w:fill="auto"/>
          </w:tcPr>
          <w:p w14:paraId="0CD4B06F" w14:textId="6B47AFC3" w:rsidR="00250AD8" w:rsidRPr="00B328AF" w:rsidRDefault="00250AD8" w:rsidP="00813D02">
            <w:pPr>
              <w:spacing w:before="6" w:line="130" w:lineRule="exact"/>
              <w:ind w:right="113"/>
              <w:jc w:val="right"/>
              <w:rPr>
                <w:sz w:val="12"/>
                <w:szCs w:val="12"/>
                <w:lang w:val="en-US"/>
              </w:rPr>
            </w:pPr>
            <w:r w:rsidRPr="00B328AF">
              <w:rPr>
                <w:sz w:val="12"/>
                <w:szCs w:val="12"/>
              </w:rPr>
              <w:t>700,0</w:t>
            </w:r>
          </w:p>
        </w:tc>
        <w:tc>
          <w:tcPr>
            <w:tcW w:w="798" w:type="dxa"/>
            <w:tcBorders>
              <w:left w:val="single" w:sz="6" w:space="0" w:color="000000"/>
            </w:tcBorders>
            <w:shd w:val="clear" w:color="auto" w:fill="auto"/>
          </w:tcPr>
          <w:p w14:paraId="56814AD2" w14:textId="732078BA" w:rsidR="00250AD8" w:rsidRPr="00B328AF" w:rsidRDefault="00250AD8" w:rsidP="00813D02">
            <w:pPr>
              <w:spacing w:before="6" w:line="130" w:lineRule="exact"/>
              <w:ind w:right="113"/>
              <w:jc w:val="right"/>
              <w:rPr>
                <w:sz w:val="12"/>
                <w:szCs w:val="12"/>
                <w:lang w:val="en-US"/>
              </w:rPr>
            </w:pPr>
            <w:r w:rsidRPr="00B328AF">
              <w:rPr>
                <w:sz w:val="12"/>
                <w:szCs w:val="12"/>
              </w:rPr>
              <w:t>117,8</w:t>
            </w:r>
          </w:p>
        </w:tc>
        <w:tc>
          <w:tcPr>
            <w:tcW w:w="768" w:type="dxa"/>
            <w:tcBorders>
              <w:left w:val="single" w:sz="6" w:space="0" w:color="000000"/>
            </w:tcBorders>
            <w:shd w:val="clear" w:color="auto" w:fill="auto"/>
          </w:tcPr>
          <w:p w14:paraId="3920327B" w14:textId="6E959FB6" w:rsidR="00250AD8" w:rsidRPr="00B328AF" w:rsidRDefault="00250AD8" w:rsidP="00813D02">
            <w:pPr>
              <w:spacing w:before="6" w:line="130" w:lineRule="exact"/>
              <w:ind w:right="113"/>
              <w:jc w:val="right"/>
              <w:rPr>
                <w:sz w:val="12"/>
                <w:szCs w:val="12"/>
                <w:lang w:val="en-US"/>
              </w:rPr>
            </w:pPr>
            <w:r w:rsidRPr="00B328AF">
              <w:rPr>
                <w:sz w:val="12"/>
                <w:szCs w:val="12"/>
              </w:rPr>
              <w:t>181,0</w:t>
            </w:r>
          </w:p>
        </w:tc>
        <w:tc>
          <w:tcPr>
            <w:tcW w:w="783" w:type="dxa"/>
            <w:tcBorders>
              <w:left w:val="single" w:sz="6" w:space="0" w:color="000000"/>
            </w:tcBorders>
            <w:shd w:val="clear" w:color="auto" w:fill="auto"/>
          </w:tcPr>
          <w:p w14:paraId="233D6A82" w14:textId="5D630777" w:rsidR="00250AD8" w:rsidRPr="00B328AF" w:rsidRDefault="00250AD8" w:rsidP="00813D02">
            <w:pPr>
              <w:spacing w:before="6" w:line="130" w:lineRule="exact"/>
              <w:ind w:right="113"/>
              <w:jc w:val="right"/>
              <w:rPr>
                <w:sz w:val="12"/>
                <w:szCs w:val="12"/>
                <w:vertAlign w:val="superscript"/>
              </w:rPr>
            </w:pPr>
            <w:r w:rsidRPr="00B328AF">
              <w:rPr>
                <w:sz w:val="12"/>
                <w:szCs w:val="12"/>
              </w:rPr>
              <w:t>51,0</w:t>
            </w:r>
          </w:p>
        </w:tc>
        <w:tc>
          <w:tcPr>
            <w:tcW w:w="783" w:type="dxa"/>
            <w:tcBorders>
              <w:left w:val="single" w:sz="6" w:space="0" w:color="000000"/>
            </w:tcBorders>
            <w:shd w:val="clear" w:color="auto" w:fill="auto"/>
          </w:tcPr>
          <w:p w14:paraId="062BBE31" w14:textId="2B5F931C" w:rsidR="00250AD8" w:rsidRPr="00B328AF" w:rsidRDefault="00250AD8" w:rsidP="00813D02">
            <w:pPr>
              <w:spacing w:before="6" w:line="130" w:lineRule="exact"/>
              <w:ind w:right="113"/>
              <w:jc w:val="right"/>
              <w:rPr>
                <w:sz w:val="12"/>
                <w:szCs w:val="12"/>
                <w:lang w:val="en-US"/>
              </w:rPr>
            </w:pPr>
            <w:r w:rsidRPr="00B328AF">
              <w:rPr>
                <w:sz w:val="12"/>
                <w:szCs w:val="12"/>
              </w:rPr>
              <w:t>89,4</w:t>
            </w:r>
          </w:p>
        </w:tc>
        <w:tc>
          <w:tcPr>
            <w:tcW w:w="783" w:type="dxa"/>
            <w:tcBorders>
              <w:left w:val="single" w:sz="6" w:space="0" w:color="000000"/>
            </w:tcBorders>
            <w:shd w:val="clear" w:color="auto" w:fill="auto"/>
          </w:tcPr>
          <w:p w14:paraId="572C23C8" w14:textId="3F33F2D2" w:rsidR="00250AD8" w:rsidRPr="00B328AF" w:rsidRDefault="00250AD8" w:rsidP="00813D02">
            <w:pPr>
              <w:spacing w:before="6" w:line="130" w:lineRule="exact"/>
              <w:ind w:right="113"/>
              <w:jc w:val="right"/>
              <w:rPr>
                <w:sz w:val="12"/>
                <w:szCs w:val="12"/>
              </w:rPr>
            </w:pPr>
            <w:r w:rsidRPr="00B328AF">
              <w:rPr>
                <w:sz w:val="12"/>
                <w:szCs w:val="12"/>
              </w:rPr>
              <w:t>0,1</w:t>
            </w:r>
          </w:p>
        </w:tc>
        <w:tc>
          <w:tcPr>
            <w:tcW w:w="783" w:type="dxa"/>
            <w:tcBorders>
              <w:left w:val="single" w:sz="6" w:space="0" w:color="000000"/>
            </w:tcBorders>
            <w:shd w:val="clear" w:color="auto" w:fill="auto"/>
          </w:tcPr>
          <w:p w14:paraId="5365A285" w14:textId="1283356D" w:rsidR="00250AD8" w:rsidRPr="00B328AF" w:rsidRDefault="00250AD8" w:rsidP="00813D02">
            <w:pPr>
              <w:spacing w:before="6" w:line="130" w:lineRule="exact"/>
              <w:ind w:right="113"/>
              <w:jc w:val="right"/>
              <w:rPr>
                <w:sz w:val="12"/>
                <w:szCs w:val="12"/>
              </w:rPr>
            </w:pPr>
            <w:r w:rsidRPr="00B328AF">
              <w:rPr>
                <w:sz w:val="12"/>
                <w:szCs w:val="12"/>
              </w:rPr>
              <w:t>…</w:t>
            </w:r>
          </w:p>
        </w:tc>
        <w:tc>
          <w:tcPr>
            <w:tcW w:w="783" w:type="dxa"/>
            <w:tcBorders>
              <w:left w:val="single" w:sz="6" w:space="0" w:color="000000"/>
            </w:tcBorders>
            <w:shd w:val="clear" w:color="auto" w:fill="auto"/>
          </w:tcPr>
          <w:p w14:paraId="7D18B39C" w14:textId="3822B50A" w:rsidR="00250AD8" w:rsidRPr="00B328AF" w:rsidRDefault="00250AD8" w:rsidP="00813D02">
            <w:pPr>
              <w:spacing w:before="6" w:line="130" w:lineRule="exact"/>
              <w:ind w:right="113"/>
              <w:jc w:val="right"/>
              <w:rPr>
                <w:sz w:val="12"/>
                <w:szCs w:val="12"/>
                <w:lang w:val="en-US"/>
              </w:rPr>
            </w:pPr>
            <w:r w:rsidRPr="00B328AF">
              <w:rPr>
                <w:sz w:val="12"/>
                <w:szCs w:val="12"/>
              </w:rPr>
              <w:t>0,4</w:t>
            </w:r>
            <w:r w:rsidRPr="00B328AF">
              <w:rPr>
                <w:sz w:val="12"/>
                <w:szCs w:val="12"/>
                <w:vertAlign w:val="superscript"/>
              </w:rPr>
              <w:t>11)</w:t>
            </w:r>
          </w:p>
        </w:tc>
      </w:tr>
      <w:tr w:rsidR="00853565" w:rsidRPr="00853565" w14:paraId="6C61DBB1" w14:textId="77777777" w:rsidTr="00813D02">
        <w:trPr>
          <w:cantSplit/>
        </w:trPr>
        <w:tc>
          <w:tcPr>
            <w:tcW w:w="1317" w:type="dxa"/>
            <w:shd w:val="clear" w:color="auto" w:fill="auto"/>
            <w:vAlign w:val="bottom"/>
          </w:tcPr>
          <w:p w14:paraId="4B308AE0" w14:textId="77777777" w:rsidR="00250AD8" w:rsidRPr="00B328AF" w:rsidRDefault="00250AD8" w:rsidP="00250AD8">
            <w:pPr>
              <w:spacing w:before="6" w:line="130" w:lineRule="exact"/>
              <w:ind w:left="113"/>
              <w:rPr>
                <w:sz w:val="12"/>
                <w:szCs w:val="12"/>
              </w:rPr>
            </w:pPr>
            <w:r w:rsidRPr="00B328AF">
              <w:rPr>
                <w:rFonts w:eastAsia="Symbol"/>
                <w:sz w:val="12"/>
                <w:szCs w:val="12"/>
              </w:rPr>
              <w:t>Германия</w:t>
            </w:r>
          </w:p>
          <w:p w14:paraId="0DC78580" w14:textId="204C8A5E" w:rsidR="00250AD8" w:rsidRPr="00B328AF" w:rsidRDefault="00250AD8" w:rsidP="00250AD8">
            <w:pPr>
              <w:spacing w:before="6" w:line="130" w:lineRule="exact"/>
              <w:ind w:left="113"/>
              <w:rPr>
                <w:sz w:val="12"/>
                <w:szCs w:val="12"/>
              </w:rPr>
            </w:pPr>
            <w:r w:rsidRPr="00B328AF">
              <w:rPr>
                <w:rFonts w:eastAsia="Symbol"/>
                <w:i/>
                <w:sz w:val="12"/>
                <w:szCs w:val="12"/>
              </w:rPr>
              <w:t>Germany</w:t>
            </w:r>
          </w:p>
        </w:tc>
        <w:tc>
          <w:tcPr>
            <w:tcW w:w="779" w:type="dxa"/>
            <w:tcBorders>
              <w:left w:val="single" w:sz="6" w:space="0" w:color="000000"/>
            </w:tcBorders>
            <w:shd w:val="clear" w:color="auto" w:fill="auto"/>
          </w:tcPr>
          <w:p w14:paraId="3A593839" w14:textId="46C65036" w:rsidR="00250AD8" w:rsidRPr="00B328AF" w:rsidRDefault="00250AD8" w:rsidP="00813D02">
            <w:pPr>
              <w:spacing w:before="6" w:line="130" w:lineRule="exact"/>
              <w:ind w:right="113"/>
              <w:jc w:val="right"/>
              <w:rPr>
                <w:sz w:val="12"/>
                <w:szCs w:val="12"/>
                <w:lang w:val="en-US"/>
              </w:rPr>
            </w:pPr>
            <w:r w:rsidRPr="00B328AF">
              <w:rPr>
                <w:sz w:val="12"/>
                <w:szCs w:val="12"/>
              </w:rPr>
              <w:t>7</w:t>
            </w:r>
            <w:r w:rsidRPr="00B328AF">
              <w:rPr>
                <w:sz w:val="12"/>
                <w:szCs w:val="12"/>
                <w:lang w:val="en-US"/>
              </w:rPr>
              <w:t> </w:t>
            </w:r>
            <w:r w:rsidRPr="00B328AF">
              <w:rPr>
                <w:sz w:val="12"/>
                <w:szCs w:val="12"/>
              </w:rPr>
              <w:t>447</w:t>
            </w:r>
          </w:p>
        </w:tc>
        <w:tc>
          <w:tcPr>
            <w:tcW w:w="881" w:type="dxa"/>
            <w:tcBorders>
              <w:left w:val="single" w:sz="6" w:space="0" w:color="000000"/>
            </w:tcBorders>
            <w:shd w:val="clear" w:color="auto" w:fill="auto"/>
          </w:tcPr>
          <w:p w14:paraId="0BCEA971" w14:textId="3A24C194" w:rsidR="00250AD8" w:rsidRPr="00B328AF" w:rsidRDefault="00250AD8" w:rsidP="00813D02">
            <w:pPr>
              <w:spacing w:before="6" w:line="130" w:lineRule="exact"/>
              <w:ind w:right="113"/>
              <w:jc w:val="right"/>
              <w:rPr>
                <w:sz w:val="12"/>
                <w:szCs w:val="12"/>
                <w:lang w:val="en-US"/>
              </w:rPr>
            </w:pPr>
            <w:r w:rsidRPr="00B328AF">
              <w:rPr>
                <w:sz w:val="12"/>
                <w:szCs w:val="12"/>
              </w:rPr>
              <w:t>23,0</w:t>
            </w:r>
          </w:p>
        </w:tc>
        <w:tc>
          <w:tcPr>
            <w:tcW w:w="681" w:type="dxa"/>
            <w:tcBorders>
              <w:left w:val="single" w:sz="6" w:space="0" w:color="000000"/>
            </w:tcBorders>
            <w:shd w:val="clear" w:color="auto" w:fill="auto"/>
          </w:tcPr>
          <w:p w14:paraId="12471983" w14:textId="7287FCBF" w:rsidR="00250AD8" w:rsidRPr="00B328AF" w:rsidRDefault="00250AD8" w:rsidP="00813D02">
            <w:pPr>
              <w:spacing w:before="6" w:line="130" w:lineRule="exact"/>
              <w:ind w:right="113"/>
              <w:jc w:val="right"/>
              <w:rPr>
                <w:sz w:val="12"/>
                <w:szCs w:val="12"/>
                <w:lang w:val="en-US"/>
              </w:rPr>
            </w:pPr>
            <w:r w:rsidRPr="00B328AF">
              <w:rPr>
                <w:sz w:val="12"/>
                <w:szCs w:val="12"/>
              </w:rPr>
              <w:t>69,2</w:t>
            </w:r>
          </w:p>
        </w:tc>
        <w:tc>
          <w:tcPr>
            <w:tcW w:w="783" w:type="dxa"/>
            <w:tcBorders>
              <w:left w:val="single" w:sz="6" w:space="0" w:color="000000"/>
            </w:tcBorders>
            <w:shd w:val="clear" w:color="auto" w:fill="auto"/>
          </w:tcPr>
          <w:p w14:paraId="4CAA78AD" w14:textId="78AADFD8" w:rsidR="00250AD8" w:rsidRPr="00B328AF" w:rsidRDefault="00250AD8" w:rsidP="00813D02">
            <w:pPr>
              <w:spacing w:before="6" w:line="130" w:lineRule="exact"/>
              <w:ind w:right="113"/>
              <w:jc w:val="right"/>
              <w:rPr>
                <w:sz w:val="12"/>
                <w:szCs w:val="12"/>
                <w:lang w:val="en-US"/>
              </w:rPr>
            </w:pPr>
            <w:r w:rsidRPr="00B328AF">
              <w:rPr>
                <w:sz w:val="12"/>
                <w:szCs w:val="12"/>
              </w:rPr>
              <w:t>2 039</w:t>
            </w:r>
            <w:r w:rsidRPr="00B328AF">
              <w:rPr>
                <w:sz w:val="12"/>
                <w:szCs w:val="12"/>
                <w:vertAlign w:val="superscript"/>
              </w:rPr>
              <w:t>10)</w:t>
            </w:r>
          </w:p>
        </w:tc>
        <w:tc>
          <w:tcPr>
            <w:tcW w:w="798" w:type="dxa"/>
            <w:tcBorders>
              <w:left w:val="single" w:sz="6" w:space="0" w:color="000000"/>
            </w:tcBorders>
            <w:shd w:val="clear" w:color="auto" w:fill="auto"/>
          </w:tcPr>
          <w:p w14:paraId="42E466A1" w14:textId="7AAA0917" w:rsidR="00250AD8" w:rsidRPr="00B328AF" w:rsidRDefault="00250AD8" w:rsidP="00813D02">
            <w:pPr>
              <w:spacing w:before="6" w:line="130" w:lineRule="exact"/>
              <w:ind w:right="113"/>
              <w:jc w:val="right"/>
              <w:rPr>
                <w:sz w:val="12"/>
                <w:szCs w:val="12"/>
                <w:lang w:val="en-US"/>
              </w:rPr>
            </w:pPr>
            <w:r w:rsidRPr="00B328AF">
              <w:rPr>
                <w:sz w:val="12"/>
                <w:szCs w:val="12"/>
              </w:rPr>
              <w:t>307,4</w:t>
            </w:r>
          </w:p>
        </w:tc>
        <w:tc>
          <w:tcPr>
            <w:tcW w:w="768" w:type="dxa"/>
            <w:tcBorders>
              <w:left w:val="single" w:sz="6" w:space="0" w:color="000000"/>
            </w:tcBorders>
            <w:shd w:val="clear" w:color="auto" w:fill="auto"/>
          </w:tcPr>
          <w:p w14:paraId="4F4209E6" w14:textId="6EF468DD" w:rsidR="00250AD8" w:rsidRPr="00B328AF" w:rsidRDefault="00250AD8" w:rsidP="00813D02">
            <w:pPr>
              <w:spacing w:before="6" w:line="130" w:lineRule="exact"/>
              <w:ind w:right="113"/>
              <w:jc w:val="right"/>
              <w:rPr>
                <w:sz w:val="12"/>
                <w:szCs w:val="12"/>
                <w:lang w:val="en-US"/>
              </w:rPr>
            </w:pPr>
            <w:r w:rsidRPr="00B328AF">
              <w:rPr>
                <w:sz w:val="12"/>
                <w:szCs w:val="12"/>
              </w:rPr>
              <w:t>477,3</w:t>
            </w:r>
          </w:p>
        </w:tc>
        <w:tc>
          <w:tcPr>
            <w:tcW w:w="783" w:type="dxa"/>
            <w:tcBorders>
              <w:left w:val="single" w:sz="6" w:space="0" w:color="000000"/>
            </w:tcBorders>
            <w:shd w:val="clear" w:color="auto" w:fill="auto"/>
          </w:tcPr>
          <w:p w14:paraId="3382AD79" w14:textId="7A5B3738" w:rsidR="00250AD8" w:rsidRPr="00B328AF" w:rsidRDefault="00250AD8" w:rsidP="00813D02">
            <w:pPr>
              <w:spacing w:before="6" w:line="130" w:lineRule="exact"/>
              <w:ind w:right="113"/>
              <w:jc w:val="right"/>
              <w:rPr>
                <w:sz w:val="12"/>
                <w:szCs w:val="12"/>
              </w:rPr>
            </w:pPr>
            <w:r w:rsidRPr="00B328AF">
              <w:rPr>
                <w:sz w:val="12"/>
                <w:szCs w:val="12"/>
              </w:rPr>
              <w:t>56,2</w:t>
            </w:r>
          </w:p>
        </w:tc>
        <w:tc>
          <w:tcPr>
            <w:tcW w:w="783" w:type="dxa"/>
            <w:tcBorders>
              <w:left w:val="single" w:sz="6" w:space="0" w:color="000000"/>
            </w:tcBorders>
            <w:shd w:val="clear" w:color="auto" w:fill="auto"/>
          </w:tcPr>
          <w:p w14:paraId="3745CA88" w14:textId="1117EE43" w:rsidR="00250AD8" w:rsidRPr="00B328AF" w:rsidRDefault="00250AD8" w:rsidP="00813D02">
            <w:pPr>
              <w:spacing w:before="6" w:line="130" w:lineRule="exact"/>
              <w:ind w:right="113"/>
              <w:jc w:val="right"/>
              <w:rPr>
                <w:sz w:val="12"/>
                <w:szCs w:val="12"/>
              </w:rPr>
            </w:pPr>
            <w:r w:rsidRPr="00B328AF">
              <w:rPr>
                <w:sz w:val="12"/>
                <w:szCs w:val="12"/>
              </w:rPr>
              <w:t>265,9</w:t>
            </w:r>
          </w:p>
        </w:tc>
        <w:tc>
          <w:tcPr>
            <w:tcW w:w="783" w:type="dxa"/>
            <w:tcBorders>
              <w:left w:val="single" w:sz="6" w:space="0" w:color="000000"/>
            </w:tcBorders>
            <w:shd w:val="clear" w:color="auto" w:fill="auto"/>
          </w:tcPr>
          <w:p w14:paraId="0B779981" w14:textId="7BF6BF58" w:rsidR="00250AD8" w:rsidRPr="00B328AF" w:rsidRDefault="00250AD8" w:rsidP="00813D02">
            <w:pPr>
              <w:spacing w:before="6" w:line="130" w:lineRule="exact"/>
              <w:ind w:right="113"/>
              <w:jc w:val="right"/>
              <w:rPr>
                <w:sz w:val="12"/>
                <w:szCs w:val="12"/>
              </w:rPr>
            </w:pPr>
            <w:r w:rsidRPr="00B328AF">
              <w:rPr>
                <w:sz w:val="12"/>
                <w:szCs w:val="12"/>
              </w:rPr>
              <w:t>5,3</w:t>
            </w:r>
            <w:r w:rsidRPr="00B328AF">
              <w:rPr>
                <w:sz w:val="12"/>
                <w:szCs w:val="12"/>
                <w:vertAlign w:val="superscript"/>
              </w:rPr>
              <w:t>12)</w:t>
            </w:r>
          </w:p>
        </w:tc>
        <w:tc>
          <w:tcPr>
            <w:tcW w:w="783" w:type="dxa"/>
            <w:tcBorders>
              <w:left w:val="single" w:sz="6" w:space="0" w:color="000000"/>
            </w:tcBorders>
            <w:shd w:val="clear" w:color="auto" w:fill="auto"/>
          </w:tcPr>
          <w:p w14:paraId="06489207" w14:textId="5567C852" w:rsidR="00250AD8" w:rsidRPr="00B328AF" w:rsidRDefault="00250AD8" w:rsidP="00813D02">
            <w:pPr>
              <w:spacing w:before="6" w:line="130" w:lineRule="exact"/>
              <w:ind w:right="113"/>
              <w:jc w:val="right"/>
              <w:rPr>
                <w:sz w:val="12"/>
                <w:szCs w:val="12"/>
                <w:lang w:val="en-US"/>
              </w:rPr>
            </w:pPr>
            <w:r w:rsidRPr="00B328AF">
              <w:rPr>
                <w:sz w:val="12"/>
                <w:szCs w:val="12"/>
              </w:rPr>
              <w:t>0,1</w:t>
            </w:r>
            <w:r w:rsidRPr="00B328AF">
              <w:rPr>
                <w:sz w:val="12"/>
                <w:szCs w:val="12"/>
                <w:vertAlign w:val="superscript"/>
              </w:rPr>
              <w:t>11)</w:t>
            </w:r>
          </w:p>
        </w:tc>
        <w:tc>
          <w:tcPr>
            <w:tcW w:w="783" w:type="dxa"/>
            <w:tcBorders>
              <w:left w:val="single" w:sz="6" w:space="0" w:color="000000"/>
            </w:tcBorders>
            <w:shd w:val="clear" w:color="auto" w:fill="auto"/>
          </w:tcPr>
          <w:p w14:paraId="2916D7CF" w14:textId="1754265B" w:rsidR="00250AD8" w:rsidRPr="00B328AF" w:rsidRDefault="00250AD8" w:rsidP="00813D02">
            <w:pPr>
              <w:spacing w:before="6" w:line="130" w:lineRule="exact"/>
              <w:ind w:right="113"/>
              <w:jc w:val="right"/>
              <w:rPr>
                <w:sz w:val="12"/>
                <w:szCs w:val="12"/>
                <w:lang w:val="en-US"/>
              </w:rPr>
            </w:pPr>
            <w:r w:rsidRPr="00B328AF">
              <w:rPr>
                <w:sz w:val="12"/>
                <w:szCs w:val="12"/>
              </w:rPr>
              <w:t>0,5</w:t>
            </w:r>
            <w:r w:rsidRPr="00B328AF">
              <w:rPr>
                <w:sz w:val="12"/>
                <w:szCs w:val="12"/>
                <w:vertAlign w:val="superscript"/>
              </w:rPr>
              <w:t>10)</w:t>
            </w:r>
          </w:p>
        </w:tc>
      </w:tr>
      <w:tr w:rsidR="00853565" w:rsidRPr="00853565" w14:paraId="4F5C00B1" w14:textId="77777777" w:rsidTr="00813D02">
        <w:trPr>
          <w:cantSplit/>
        </w:trPr>
        <w:tc>
          <w:tcPr>
            <w:tcW w:w="1317" w:type="dxa"/>
            <w:shd w:val="clear" w:color="auto" w:fill="auto"/>
            <w:vAlign w:val="bottom"/>
          </w:tcPr>
          <w:p w14:paraId="0135F7B0" w14:textId="2A11B0DD" w:rsidR="00250AD8" w:rsidRPr="00B328AF" w:rsidRDefault="00250AD8" w:rsidP="00250AD8">
            <w:pPr>
              <w:spacing w:before="6" w:line="130" w:lineRule="exact"/>
              <w:ind w:left="113"/>
              <w:rPr>
                <w:sz w:val="12"/>
                <w:szCs w:val="12"/>
              </w:rPr>
            </w:pPr>
            <w:r w:rsidRPr="00B328AF">
              <w:rPr>
                <w:rFonts w:eastAsia="Symbol"/>
                <w:sz w:val="12"/>
                <w:szCs w:val="12"/>
              </w:rPr>
              <w:t>Италия</w:t>
            </w:r>
            <w:r w:rsidRPr="00B328AF">
              <w:rPr>
                <w:rFonts w:eastAsia="Symbol"/>
                <w:sz w:val="12"/>
                <w:szCs w:val="12"/>
                <w:vertAlign w:val="superscript"/>
              </w:rPr>
              <w:t xml:space="preserve"> </w:t>
            </w:r>
            <w:r w:rsidRPr="00B328AF">
              <w:rPr>
                <w:rFonts w:eastAsia="Symbol"/>
                <w:sz w:val="12"/>
                <w:szCs w:val="12"/>
              </w:rPr>
              <w:t xml:space="preserve">/ </w:t>
            </w:r>
            <w:r w:rsidRPr="00B328AF">
              <w:rPr>
                <w:rFonts w:eastAsia="Symbol"/>
                <w:i/>
                <w:sz w:val="12"/>
                <w:szCs w:val="12"/>
              </w:rPr>
              <w:t>Italy</w:t>
            </w:r>
          </w:p>
        </w:tc>
        <w:tc>
          <w:tcPr>
            <w:tcW w:w="779" w:type="dxa"/>
            <w:tcBorders>
              <w:left w:val="single" w:sz="6" w:space="0" w:color="000000"/>
            </w:tcBorders>
            <w:shd w:val="clear" w:color="auto" w:fill="auto"/>
          </w:tcPr>
          <w:p w14:paraId="0E6BBB16" w14:textId="30153717" w:rsidR="00250AD8" w:rsidRPr="00B328AF" w:rsidRDefault="00250AD8" w:rsidP="00813D02">
            <w:pPr>
              <w:spacing w:before="6" w:line="130" w:lineRule="exact"/>
              <w:ind w:right="113"/>
              <w:jc w:val="right"/>
              <w:rPr>
                <w:sz w:val="12"/>
                <w:szCs w:val="12"/>
                <w:lang w:val="en-US"/>
              </w:rPr>
            </w:pPr>
            <w:r w:rsidRPr="00B328AF">
              <w:rPr>
                <w:sz w:val="12"/>
                <w:szCs w:val="12"/>
              </w:rPr>
              <w:t>4</w:t>
            </w:r>
            <w:r w:rsidRPr="00B328AF">
              <w:rPr>
                <w:sz w:val="12"/>
                <w:szCs w:val="12"/>
                <w:lang w:val="en-US"/>
              </w:rPr>
              <w:t> </w:t>
            </w:r>
            <w:r w:rsidRPr="00B328AF">
              <w:rPr>
                <w:sz w:val="12"/>
                <w:szCs w:val="12"/>
              </w:rPr>
              <w:t>833</w:t>
            </w:r>
          </w:p>
        </w:tc>
        <w:tc>
          <w:tcPr>
            <w:tcW w:w="881" w:type="dxa"/>
            <w:tcBorders>
              <w:left w:val="single" w:sz="6" w:space="0" w:color="000000"/>
            </w:tcBorders>
            <w:shd w:val="clear" w:color="auto" w:fill="auto"/>
          </w:tcPr>
          <w:p w14:paraId="55F4EB8C" w14:textId="4AC82629" w:rsidR="00250AD8" w:rsidRPr="00B328AF" w:rsidRDefault="00250AD8" w:rsidP="00813D02">
            <w:pPr>
              <w:spacing w:before="6" w:line="130" w:lineRule="exact"/>
              <w:ind w:right="113"/>
              <w:jc w:val="right"/>
              <w:rPr>
                <w:sz w:val="12"/>
                <w:szCs w:val="12"/>
                <w:lang w:val="en-US"/>
              </w:rPr>
            </w:pPr>
            <w:r w:rsidRPr="00B328AF">
              <w:rPr>
                <w:sz w:val="12"/>
                <w:szCs w:val="12"/>
              </w:rPr>
              <w:t>67,3</w:t>
            </w:r>
          </w:p>
        </w:tc>
        <w:tc>
          <w:tcPr>
            <w:tcW w:w="681" w:type="dxa"/>
            <w:tcBorders>
              <w:left w:val="single" w:sz="6" w:space="0" w:color="000000"/>
            </w:tcBorders>
            <w:shd w:val="clear" w:color="auto" w:fill="auto"/>
          </w:tcPr>
          <w:p w14:paraId="2FFD33D0" w14:textId="17D1BBA7" w:rsidR="00250AD8" w:rsidRPr="00B328AF" w:rsidRDefault="00250AD8" w:rsidP="00813D02">
            <w:pPr>
              <w:spacing w:before="6" w:line="130" w:lineRule="exact"/>
              <w:ind w:right="113"/>
              <w:jc w:val="right"/>
              <w:rPr>
                <w:sz w:val="12"/>
                <w:szCs w:val="12"/>
                <w:lang w:val="en-US"/>
              </w:rPr>
            </w:pPr>
            <w:r w:rsidRPr="00B328AF">
              <w:rPr>
                <w:sz w:val="12"/>
                <w:szCs w:val="12"/>
              </w:rPr>
              <w:t>80,4</w:t>
            </w:r>
          </w:p>
        </w:tc>
        <w:tc>
          <w:tcPr>
            <w:tcW w:w="783" w:type="dxa"/>
            <w:tcBorders>
              <w:left w:val="single" w:sz="6" w:space="0" w:color="000000"/>
            </w:tcBorders>
            <w:shd w:val="clear" w:color="auto" w:fill="auto"/>
          </w:tcPr>
          <w:p w14:paraId="1FB97B8C" w14:textId="3C53FFF8" w:rsidR="00250AD8" w:rsidRPr="00B328AF" w:rsidRDefault="00405518" w:rsidP="00813D02">
            <w:pPr>
              <w:spacing w:before="6" w:line="130" w:lineRule="exact"/>
              <w:ind w:right="113"/>
              <w:jc w:val="right"/>
              <w:rPr>
                <w:sz w:val="12"/>
                <w:szCs w:val="12"/>
              </w:rPr>
            </w:pPr>
            <w:r w:rsidRPr="00B328AF">
              <w:rPr>
                <w:sz w:val="12"/>
                <w:szCs w:val="12"/>
              </w:rPr>
              <w:t>–</w:t>
            </w:r>
          </w:p>
        </w:tc>
        <w:tc>
          <w:tcPr>
            <w:tcW w:w="798" w:type="dxa"/>
            <w:tcBorders>
              <w:left w:val="single" w:sz="6" w:space="0" w:color="000000"/>
            </w:tcBorders>
            <w:shd w:val="clear" w:color="auto" w:fill="auto"/>
          </w:tcPr>
          <w:p w14:paraId="29C55A31" w14:textId="41527979" w:rsidR="00250AD8" w:rsidRPr="00B328AF" w:rsidRDefault="00250AD8" w:rsidP="00813D02">
            <w:pPr>
              <w:spacing w:before="6" w:line="130" w:lineRule="exact"/>
              <w:ind w:right="113"/>
              <w:jc w:val="right"/>
              <w:rPr>
                <w:sz w:val="12"/>
                <w:szCs w:val="12"/>
                <w:lang w:val="en-US"/>
              </w:rPr>
            </w:pPr>
            <w:r w:rsidRPr="00B328AF">
              <w:rPr>
                <w:sz w:val="12"/>
                <w:szCs w:val="12"/>
              </w:rPr>
              <w:t>76,3</w:t>
            </w:r>
          </w:p>
        </w:tc>
        <w:tc>
          <w:tcPr>
            <w:tcW w:w="768" w:type="dxa"/>
            <w:tcBorders>
              <w:left w:val="single" w:sz="6" w:space="0" w:color="000000"/>
            </w:tcBorders>
            <w:shd w:val="clear" w:color="auto" w:fill="auto"/>
          </w:tcPr>
          <w:p w14:paraId="1321C359" w14:textId="7FA577BB" w:rsidR="00250AD8" w:rsidRPr="00B328AF" w:rsidRDefault="00250AD8" w:rsidP="00813D02">
            <w:pPr>
              <w:spacing w:before="6" w:line="130" w:lineRule="exact"/>
              <w:ind w:right="113"/>
              <w:jc w:val="right"/>
              <w:rPr>
                <w:sz w:val="12"/>
                <w:szCs w:val="12"/>
                <w:lang w:val="en-US"/>
              </w:rPr>
            </w:pPr>
            <w:r w:rsidRPr="00B328AF">
              <w:rPr>
                <w:sz w:val="12"/>
                <w:szCs w:val="12"/>
              </w:rPr>
              <w:t>384,2</w:t>
            </w:r>
          </w:p>
        </w:tc>
        <w:tc>
          <w:tcPr>
            <w:tcW w:w="783" w:type="dxa"/>
            <w:tcBorders>
              <w:left w:val="single" w:sz="6" w:space="0" w:color="000000"/>
            </w:tcBorders>
            <w:shd w:val="clear" w:color="auto" w:fill="auto"/>
          </w:tcPr>
          <w:p w14:paraId="114FF3FE" w14:textId="39C8374B" w:rsidR="00250AD8" w:rsidRPr="00B328AF" w:rsidRDefault="00250AD8" w:rsidP="00813D02">
            <w:pPr>
              <w:spacing w:before="6" w:line="130" w:lineRule="exact"/>
              <w:ind w:right="113"/>
              <w:jc w:val="right"/>
              <w:rPr>
                <w:sz w:val="12"/>
                <w:szCs w:val="12"/>
              </w:rPr>
            </w:pPr>
            <w:r w:rsidRPr="00B328AF">
              <w:rPr>
                <w:sz w:val="12"/>
                <w:szCs w:val="12"/>
              </w:rPr>
              <w:t>9,0</w:t>
            </w:r>
          </w:p>
        </w:tc>
        <w:tc>
          <w:tcPr>
            <w:tcW w:w="783" w:type="dxa"/>
            <w:tcBorders>
              <w:left w:val="single" w:sz="6" w:space="0" w:color="000000"/>
            </w:tcBorders>
            <w:shd w:val="clear" w:color="auto" w:fill="auto"/>
          </w:tcPr>
          <w:p w14:paraId="435015C4" w14:textId="3A3473C4" w:rsidR="00250AD8" w:rsidRPr="00B328AF" w:rsidRDefault="00250AD8" w:rsidP="00813D02">
            <w:pPr>
              <w:spacing w:before="6" w:line="130" w:lineRule="exact"/>
              <w:ind w:right="113"/>
              <w:jc w:val="right"/>
              <w:rPr>
                <w:sz w:val="12"/>
                <w:szCs w:val="12"/>
                <w:lang w:val="en-US"/>
              </w:rPr>
            </w:pPr>
            <w:r w:rsidRPr="00B328AF">
              <w:rPr>
                <w:sz w:val="12"/>
                <w:szCs w:val="12"/>
              </w:rPr>
              <w:t>147,5</w:t>
            </w:r>
          </w:p>
        </w:tc>
        <w:tc>
          <w:tcPr>
            <w:tcW w:w="783" w:type="dxa"/>
            <w:tcBorders>
              <w:left w:val="single" w:sz="6" w:space="0" w:color="000000"/>
            </w:tcBorders>
            <w:shd w:val="clear" w:color="auto" w:fill="auto"/>
          </w:tcPr>
          <w:p w14:paraId="725FC668" w14:textId="74BFF0E2" w:rsidR="00250AD8" w:rsidRPr="00B328AF" w:rsidRDefault="00250AD8" w:rsidP="00813D02">
            <w:pPr>
              <w:spacing w:before="6" w:line="130" w:lineRule="exact"/>
              <w:ind w:right="113"/>
              <w:jc w:val="right"/>
              <w:rPr>
                <w:sz w:val="12"/>
                <w:szCs w:val="12"/>
                <w:vertAlign w:val="superscript"/>
              </w:rPr>
            </w:pPr>
            <w:r w:rsidRPr="00B328AF">
              <w:rPr>
                <w:sz w:val="12"/>
                <w:szCs w:val="12"/>
              </w:rPr>
              <w:t>5,6</w:t>
            </w:r>
            <w:r w:rsidRPr="00B328AF">
              <w:rPr>
                <w:sz w:val="12"/>
                <w:szCs w:val="12"/>
                <w:vertAlign w:val="superscript"/>
              </w:rPr>
              <w:t>11)</w:t>
            </w:r>
          </w:p>
        </w:tc>
        <w:tc>
          <w:tcPr>
            <w:tcW w:w="783" w:type="dxa"/>
            <w:tcBorders>
              <w:left w:val="single" w:sz="6" w:space="0" w:color="000000"/>
            </w:tcBorders>
            <w:shd w:val="clear" w:color="auto" w:fill="auto"/>
          </w:tcPr>
          <w:p w14:paraId="5F4B8B8D" w14:textId="5E97BC6D" w:rsidR="00250AD8" w:rsidRPr="00B328AF" w:rsidRDefault="00250AD8" w:rsidP="00813D02">
            <w:pPr>
              <w:spacing w:before="6" w:line="130" w:lineRule="exact"/>
              <w:ind w:right="113"/>
              <w:jc w:val="right"/>
              <w:rPr>
                <w:sz w:val="12"/>
                <w:szCs w:val="12"/>
              </w:rPr>
            </w:pPr>
            <w:r w:rsidRPr="00B328AF">
              <w:rPr>
                <w:sz w:val="12"/>
                <w:szCs w:val="12"/>
              </w:rPr>
              <w:t>…</w:t>
            </w:r>
          </w:p>
        </w:tc>
        <w:tc>
          <w:tcPr>
            <w:tcW w:w="783" w:type="dxa"/>
            <w:tcBorders>
              <w:left w:val="single" w:sz="6" w:space="0" w:color="000000"/>
            </w:tcBorders>
            <w:shd w:val="clear" w:color="auto" w:fill="auto"/>
          </w:tcPr>
          <w:p w14:paraId="70357F27" w14:textId="58080737" w:rsidR="00250AD8" w:rsidRPr="00B328AF" w:rsidRDefault="00250AD8" w:rsidP="00813D02">
            <w:pPr>
              <w:spacing w:before="6" w:line="130" w:lineRule="exact"/>
              <w:ind w:right="113"/>
              <w:jc w:val="right"/>
              <w:rPr>
                <w:sz w:val="12"/>
                <w:szCs w:val="12"/>
                <w:lang w:val="en-US"/>
              </w:rPr>
            </w:pPr>
            <w:r w:rsidRPr="00B328AF">
              <w:rPr>
                <w:sz w:val="12"/>
                <w:szCs w:val="12"/>
              </w:rPr>
              <w:t>1,7</w:t>
            </w:r>
            <w:r w:rsidRPr="00B328AF">
              <w:rPr>
                <w:sz w:val="12"/>
                <w:szCs w:val="12"/>
                <w:vertAlign w:val="superscript"/>
              </w:rPr>
              <w:t>11)</w:t>
            </w:r>
          </w:p>
        </w:tc>
      </w:tr>
      <w:tr w:rsidR="00853565" w:rsidRPr="00853565" w14:paraId="79D57984" w14:textId="77777777" w:rsidTr="00813D02">
        <w:trPr>
          <w:cantSplit/>
        </w:trPr>
        <w:tc>
          <w:tcPr>
            <w:tcW w:w="1317" w:type="dxa"/>
            <w:shd w:val="clear" w:color="auto" w:fill="auto"/>
            <w:vAlign w:val="bottom"/>
          </w:tcPr>
          <w:p w14:paraId="5A478679" w14:textId="77777777" w:rsidR="00250AD8" w:rsidRPr="00B328AF" w:rsidRDefault="00250AD8" w:rsidP="00250AD8">
            <w:pPr>
              <w:spacing w:before="6" w:line="130" w:lineRule="exact"/>
              <w:ind w:left="113"/>
              <w:rPr>
                <w:sz w:val="12"/>
                <w:szCs w:val="12"/>
              </w:rPr>
            </w:pPr>
            <w:r w:rsidRPr="00B328AF">
              <w:rPr>
                <w:rFonts w:eastAsia="Symbol"/>
                <w:sz w:val="12"/>
                <w:szCs w:val="12"/>
              </w:rPr>
              <w:t>Польша</w:t>
            </w:r>
            <w:r w:rsidRPr="00B328AF">
              <w:rPr>
                <w:rFonts w:eastAsia="Symbol"/>
                <w:sz w:val="12"/>
                <w:szCs w:val="12"/>
                <w:vertAlign w:val="superscript"/>
              </w:rPr>
              <w:t xml:space="preserve"> </w:t>
            </w:r>
          </w:p>
          <w:p w14:paraId="0A102B72" w14:textId="04FEBCD5" w:rsidR="00250AD8" w:rsidRPr="00B328AF" w:rsidRDefault="00250AD8" w:rsidP="00250AD8">
            <w:pPr>
              <w:spacing w:before="6" w:line="130" w:lineRule="exact"/>
              <w:ind w:left="113"/>
              <w:rPr>
                <w:sz w:val="12"/>
                <w:szCs w:val="12"/>
              </w:rPr>
            </w:pPr>
            <w:r w:rsidRPr="00B328AF">
              <w:rPr>
                <w:rFonts w:eastAsia="Symbol"/>
                <w:i/>
                <w:sz w:val="12"/>
                <w:szCs w:val="12"/>
              </w:rPr>
              <w:t>Poland</w:t>
            </w:r>
          </w:p>
        </w:tc>
        <w:tc>
          <w:tcPr>
            <w:tcW w:w="779" w:type="dxa"/>
            <w:tcBorders>
              <w:left w:val="single" w:sz="6" w:space="0" w:color="000000"/>
            </w:tcBorders>
            <w:shd w:val="clear" w:color="auto" w:fill="auto"/>
          </w:tcPr>
          <w:p w14:paraId="295F6EA3" w14:textId="5A348A46" w:rsidR="00250AD8" w:rsidRPr="00B328AF" w:rsidRDefault="00250AD8" w:rsidP="00813D02">
            <w:pPr>
              <w:spacing w:before="6" w:line="130" w:lineRule="exact"/>
              <w:ind w:right="113"/>
              <w:jc w:val="right"/>
              <w:rPr>
                <w:sz w:val="12"/>
                <w:szCs w:val="12"/>
                <w:lang w:val="en-US"/>
              </w:rPr>
            </w:pPr>
            <w:r w:rsidRPr="00B328AF">
              <w:rPr>
                <w:sz w:val="12"/>
                <w:szCs w:val="12"/>
              </w:rPr>
              <w:t>4</w:t>
            </w:r>
            <w:r w:rsidRPr="00B328AF">
              <w:rPr>
                <w:sz w:val="12"/>
                <w:szCs w:val="12"/>
                <w:lang w:val="en-US"/>
              </w:rPr>
              <w:t> </w:t>
            </w:r>
            <w:r w:rsidRPr="00B328AF">
              <w:rPr>
                <w:sz w:val="12"/>
                <w:szCs w:val="12"/>
              </w:rPr>
              <w:t>304</w:t>
            </w:r>
          </w:p>
        </w:tc>
        <w:tc>
          <w:tcPr>
            <w:tcW w:w="881" w:type="dxa"/>
            <w:tcBorders>
              <w:left w:val="single" w:sz="6" w:space="0" w:color="000000"/>
            </w:tcBorders>
            <w:shd w:val="clear" w:color="auto" w:fill="auto"/>
          </w:tcPr>
          <w:p w14:paraId="4D241BDC" w14:textId="7DA3B1F7" w:rsidR="00250AD8" w:rsidRPr="00B328AF" w:rsidRDefault="00250AD8" w:rsidP="00813D02">
            <w:pPr>
              <w:spacing w:before="6" w:line="130" w:lineRule="exact"/>
              <w:ind w:right="113"/>
              <w:jc w:val="right"/>
              <w:rPr>
                <w:sz w:val="12"/>
                <w:szCs w:val="12"/>
                <w:lang w:val="en-US"/>
              </w:rPr>
            </w:pPr>
            <w:r w:rsidRPr="00B328AF">
              <w:rPr>
                <w:sz w:val="12"/>
                <w:szCs w:val="12"/>
              </w:rPr>
              <w:t>25,6</w:t>
            </w:r>
          </w:p>
        </w:tc>
        <w:tc>
          <w:tcPr>
            <w:tcW w:w="681" w:type="dxa"/>
            <w:tcBorders>
              <w:left w:val="single" w:sz="6" w:space="0" w:color="000000"/>
            </w:tcBorders>
            <w:shd w:val="clear" w:color="auto" w:fill="auto"/>
          </w:tcPr>
          <w:p w14:paraId="7D4DAD0C" w14:textId="783A0465" w:rsidR="00250AD8" w:rsidRPr="00B328AF" w:rsidRDefault="00250AD8" w:rsidP="00813D02">
            <w:pPr>
              <w:spacing w:before="6" w:line="130" w:lineRule="exact"/>
              <w:ind w:right="113"/>
              <w:jc w:val="right"/>
              <w:rPr>
                <w:sz w:val="12"/>
                <w:szCs w:val="12"/>
                <w:lang w:val="en-US"/>
              </w:rPr>
            </w:pPr>
            <w:r w:rsidRPr="00B328AF">
              <w:rPr>
                <w:sz w:val="12"/>
                <w:szCs w:val="12"/>
              </w:rPr>
              <w:t>149,3</w:t>
            </w:r>
          </w:p>
        </w:tc>
        <w:tc>
          <w:tcPr>
            <w:tcW w:w="783" w:type="dxa"/>
            <w:tcBorders>
              <w:left w:val="single" w:sz="6" w:space="0" w:color="000000"/>
            </w:tcBorders>
            <w:shd w:val="clear" w:color="auto" w:fill="auto"/>
          </w:tcPr>
          <w:p w14:paraId="27F4954E" w14:textId="598FAE85" w:rsidR="00250AD8" w:rsidRPr="00B328AF" w:rsidRDefault="00250AD8" w:rsidP="00813D02">
            <w:pPr>
              <w:spacing w:before="6" w:line="130" w:lineRule="exact"/>
              <w:ind w:right="113"/>
              <w:jc w:val="right"/>
              <w:rPr>
                <w:sz w:val="12"/>
                <w:szCs w:val="12"/>
                <w:lang w:val="en-US"/>
              </w:rPr>
            </w:pPr>
            <w:r w:rsidRPr="00B328AF">
              <w:rPr>
                <w:sz w:val="12"/>
                <w:szCs w:val="12"/>
              </w:rPr>
              <w:t>2 955</w:t>
            </w:r>
          </w:p>
        </w:tc>
        <w:tc>
          <w:tcPr>
            <w:tcW w:w="798" w:type="dxa"/>
            <w:tcBorders>
              <w:left w:val="single" w:sz="6" w:space="0" w:color="000000"/>
            </w:tcBorders>
            <w:shd w:val="clear" w:color="auto" w:fill="auto"/>
          </w:tcPr>
          <w:p w14:paraId="6D109332" w14:textId="0AE2B6DA" w:rsidR="00250AD8" w:rsidRPr="00B328AF" w:rsidRDefault="00250AD8" w:rsidP="00813D02">
            <w:pPr>
              <w:spacing w:before="6" w:line="130" w:lineRule="exact"/>
              <w:ind w:right="113"/>
              <w:jc w:val="right"/>
              <w:rPr>
                <w:sz w:val="12"/>
                <w:szCs w:val="12"/>
                <w:lang w:val="en-US"/>
              </w:rPr>
            </w:pPr>
            <w:r w:rsidRPr="00B328AF">
              <w:rPr>
                <w:sz w:val="12"/>
                <w:szCs w:val="12"/>
              </w:rPr>
              <w:t>115,5</w:t>
            </w:r>
          </w:p>
        </w:tc>
        <w:tc>
          <w:tcPr>
            <w:tcW w:w="768" w:type="dxa"/>
            <w:tcBorders>
              <w:left w:val="single" w:sz="6" w:space="0" w:color="000000"/>
            </w:tcBorders>
            <w:shd w:val="clear" w:color="auto" w:fill="auto"/>
          </w:tcPr>
          <w:p w14:paraId="2FEBD868" w14:textId="6FFCC13C" w:rsidR="00250AD8" w:rsidRPr="00B328AF" w:rsidRDefault="00250AD8" w:rsidP="00813D02">
            <w:pPr>
              <w:spacing w:before="6" w:line="130" w:lineRule="exact"/>
              <w:ind w:right="113"/>
              <w:jc w:val="right"/>
              <w:rPr>
                <w:sz w:val="12"/>
                <w:szCs w:val="12"/>
                <w:lang w:val="en-US"/>
              </w:rPr>
            </w:pPr>
            <w:r w:rsidRPr="00B328AF">
              <w:rPr>
                <w:sz w:val="12"/>
                <w:szCs w:val="12"/>
              </w:rPr>
              <w:t>235,9</w:t>
            </w:r>
          </w:p>
        </w:tc>
        <w:tc>
          <w:tcPr>
            <w:tcW w:w="783" w:type="dxa"/>
            <w:tcBorders>
              <w:left w:val="single" w:sz="6" w:space="0" w:color="000000"/>
            </w:tcBorders>
            <w:shd w:val="clear" w:color="auto" w:fill="auto"/>
          </w:tcPr>
          <w:p w14:paraId="05D9CF59" w14:textId="3C97A1C8" w:rsidR="00250AD8" w:rsidRPr="00B328AF" w:rsidRDefault="00250AD8" w:rsidP="00813D02">
            <w:pPr>
              <w:spacing w:before="6" w:line="130" w:lineRule="exact"/>
              <w:ind w:right="113"/>
              <w:jc w:val="right"/>
              <w:rPr>
                <w:sz w:val="12"/>
                <w:szCs w:val="12"/>
                <w:lang w:val="en-US"/>
              </w:rPr>
            </w:pPr>
            <w:r w:rsidRPr="00B328AF">
              <w:rPr>
                <w:sz w:val="12"/>
                <w:szCs w:val="12"/>
              </w:rPr>
              <w:t>11,5</w:t>
            </w:r>
          </w:p>
        </w:tc>
        <w:tc>
          <w:tcPr>
            <w:tcW w:w="783" w:type="dxa"/>
            <w:tcBorders>
              <w:left w:val="single" w:sz="6" w:space="0" w:color="000000"/>
            </w:tcBorders>
            <w:shd w:val="clear" w:color="auto" w:fill="auto"/>
          </w:tcPr>
          <w:p w14:paraId="0FF43A57" w14:textId="78EFAADE" w:rsidR="00250AD8" w:rsidRPr="00B328AF" w:rsidRDefault="00250AD8" w:rsidP="00813D02">
            <w:pPr>
              <w:spacing w:before="6" w:line="130" w:lineRule="exact"/>
              <w:ind w:right="113"/>
              <w:jc w:val="right"/>
              <w:rPr>
                <w:sz w:val="12"/>
                <w:szCs w:val="12"/>
              </w:rPr>
            </w:pPr>
            <w:r w:rsidRPr="00B328AF">
              <w:rPr>
                <w:sz w:val="12"/>
                <w:szCs w:val="12"/>
              </w:rPr>
              <w:t>128,0</w:t>
            </w:r>
          </w:p>
        </w:tc>
        <w:tc>
          <w:tcPr>
            <w:tcW w:w="783" w:type="dxa"/>
            <w:tcBorders>
              <w:left w:val="single" w:sz="6" w:space="0" w:color="000000"/>
            </w:tcBorders>
            <w:shd w:val="clear" w:color="auto" w:fill="auto"/>
          </w:tcPr>
          <w:p w14:paraId="276EC724" w14:textId="102DB420" w:rsidR="00250AD8" w:rsidRPr="00B328AF" w:rsidRDefault="00250AD8" w:rsidP="00813D02">
            <w:pPr>
              <w:spacing w:before="6" w:line="130" w:lineRule="exact"/>
              <w:ind w:right="113"/>
              <w:jc w:val="right"/>
              <w:rPr>
                <w:sz w:val="12"/>
                <w:szCs w:val="12"/>
              </w:rPr>
            </w:pPr>
            <w:r w:rsidRPr="00B328AF">
              <w:rPr>
                <w:sz w:val="12"/>
                <w:szCs w:val="12"/>
              </w:rPr>
              <w:t>0,7</w:t>
            </w:r>
            <w:r w:rsidRPr="00B328AF">
              <w:rPr>
                <w:sz w:val="12"/>
                <w:szCs w:val="12"/>
                <w:vertAlign w:val="superscript"/>
              </w:rPr>
              <w:t>11)</w:t>
            </w:r>
          </w:p>
        </w:tc>
        <w:tc>
          <w:tcPr>
            <w:tcW w:w="783" w:type="dxa"/>
            <w:tcBorders>
              <w:left w:val="single" w:sz="6" w:space="0" w:color="000000"/>
            </w:tcBorders>
            <w:shd w:val="clear" w:color="auto" w:fill="auto"/>
          </w:tcPr>
          <w:p w14:paraId="5FDA7802" w14:textId="4884BD2D" w:rsidR="00250AD8" w:rsidRPr="00B328AF" w:rsidRDefault="00250AD8" w:rsidP="00813D02">
            <w:pPr>
              <w:spacing w:before="6" w:line="130" w:lineRule="exact"/>
              <w:ind w:right="113"/>
              <w:jc w:val="right"/>
              <w:rPr>
                <w:sz w:val="12"/>
                <w:szCs w:val="12"/>
              </w:rPr>
            </w:pPr>
            <w:r w:rsidRPr="00B328AF">
              <w:rPr>
                <w:sz w:val="12"/>
                <w:szCs w:val="12"/>
              </w:rPr>
              <w:t>0,02</w:t>
            </w:r>
            <w:r w:rsidRPr="00B328AF">
              <w:rPr>
                <w:sz w:val="12"/>
                <w:szCs w:val="12"/>
                <w:vertAlign w:val="superscript"/>
              </w:rPr>
              <w:t>11)</w:t>
            </w:r>
          </w:p>
        </w:tc>
        <w:tc>
          <w:tcPr>
            <w:tcW w:w="783" w:type="dxa"/>
            <w:tcBorders>
              <w:left w:val="single" w:sz="6" w:space="0" w:color="000000"/>
            </w:tcBorders>
            <w:shd w:val="clear" w:color="auto" w:fill="auto"/>
          </w:tcPr>
          <w:p w14:paraId="5B3ACCF3" w14:textId="4C0805AC" w:rsidR="00250AD8" w:rsidRPr="00B328AF" w:rsidRDefault="00250AD8" w:rsidP="00813D02">
            <w:pPr>
              <w:spacing w:before="6" w:line="130" w:lineRule="exact"/>
              <w:ind w:right="113"/>
              <w:jc w:val="right"/>
              <w:rPr>
                <w:sz w:val="12"/>
                <w:szCs w:val="12"/>
                <w:lang w:val="en-US"/>
              </w:rPr>
            </w:pPr>
            <w:r w:rsidRPr="00B328AF">
              <w:rPr>
                <w:sz w:val="12"/>
                <w:szCs w:val="12"/>
              </w:rPr>
              <w:t>0,3</w:t>
            </w:r>
          </w:p>
        </w:tc>
      </w:tr>
      <w:tr w:rsidR="00853565" w:rsidRPr="00853565" w14:paraId="1E91B41B" w14:textId="77777777" w:rsidTr="00813D02">
        <w:trPr>
          <w:cantSplit/>
        </w:trPr>
        <w:tc>
          <w:tcPr>
            <w:tcW w:w="1317" w:type="dxa"/>
            <w:shd w:val="clear" w:color="auto" w:fill="auto"/>
            <w:vAlign w:val="bottom"/>
          </w:tcPr>
          <w:p w14:paraId="0A9C88D3" w14:textId="77777777" w:rsidR="00250AD8" w:rsidRPr="00B328AF" w:rsidRDefault="00250AD8" w:rsidP="00250AD8">
            <w:pPr>
              <w:spacing w:before="6" w:line="130" w:lineRule="exact"/>
              <w:ind w:left="113"/>
              <w:rPr>
                <w:sz w:val="12"/>
                <w:szCs w:val="12"/>
              </w:rPr>
            </w:pPr>
            <w:r w:rsidRPr="00B328AF">
              <w:rPr>
                <w:rFonts w:eastAsia="Symbol"/>
                <w:sz w:val="12"/>
                <w:szCs w:val="12"/>
              </w:rPr>
              <w:t>Румыния</w:t>
            </w:r>
          </w:p>
          <w:p w14:paraId="59F36370" w14:textId="3239AA18" w:rsidR="00250AD8" w:rsidRPr="00B328AF" w:rsidRDefault="00250AD8" w:rsidP="00250AD8">
            <w:pPr>
              <w:spacing w:before="6" w:line="130" w:lineRule="exact"/>
              <w:ind w:left="113"/>
              <w:rPr>
                <w:sz w:val="12"/>
                <w:szCs w:val="12"/>
              </w:rPr>
            </w:pPr>
            <w:r w:rsidRPr="00B328AF">
              <w:rPr>
                <w:rFonts w:eastAsia="Symbol"/>
                <w:i/>
                <w:sz w:val="12"/>
                <w:szCs w:val="12"/>
              </w:rPr>
              <w:t>Romania</w:t>
            </w:r>
          </w:p>
        </w:tc>
        <w:tc>
          <w:tcPr>
            <w:tcW w:w="779" w:type="dxa"/>
            <w:tcBorders>
              <w:left w:val="single" w:sz="6" w:space="0" w:color="000000"/>
            </w:tcBorders>
            <w:shd w:val="clear" w:color="auto" w:fill="auto"/>
          </w:tcPr>
          <w:p w14:paraId="693AA0CB" w14:textId="3854892F" w:rsidR="00250AD8" w:rsidRPr="00B328AF" w:rsidRDefault="00250AD8" w:rsidP="00813D02">
            <w:pPr>
              <w:spacing w:before="6" w:line="130" w:lineRule="exact"/>
              <w:ind w:right="113"/>
              <w:jc w:val="right"/>
              <w:rPr>
                <w:sz w:val="12"/>
                <w:szCs w:val="12"/>
                <w:lang w:val="en-US"/>
              </w:rPr>
            </w:pPr>
            <w:r w:rsidRPr="00B328AF">
              <w:rPr>
                <w:sz w:val="12"/>
                <w:szCs w:val="12"/>
              </w:rPr>
              <w:t>3</w:t>
            </w:r>
            <w:r w:rsidRPr="00B328AF">
              <w:rPr>
                <w:sz w:val="12"/>
                <w:szCs w:val="12"/>
                <w:lang w:val="en-US"/>
              </w:rPr>
              <w:t> </w:t>
            </w:r>
            <w:r w:rsidRPr="00B328AF">
              <w:rPr>
                <w:sz w:val="12"/>
                <w:szCs w:val="12"/>
              </w:rPr>
              <w:t>331</w:t>
            </w:r>
            <w:r w:rsidRPr="00B328AF">
              <w:rPr>
                <w:sz w:val="12"/>
                <w:szCs w:val="12"/>
                <w:vertAlign w:val="superscript"/>
              </w:rPr>
              <w:t>10)</w:t>
            </w:r>
          </w:p>
        </w:tc>
        <w:tc>
          <w:tcPr>
            <w:tcW w:w="881" w:type="dxa"/>
            <w:tcBorders>
              <w:left w:val="single" w:sz="6" w:space="0" w:color="000000"/>
            </w:tcBorders>
            <w:shd w:val="clear" w:color="auto" w:fill="auto"/>
          </w:tcPr>
          <w:p w14:paraId="0937752D" w14:textId="3D8481AD" w:rsidR="00250AD8" w:rsidRPr="00B328AF" w:rsidRDefault="00250AD8" w:rsidP="00813D02">
            <w:pPr>
              <w:spacing w:before="6" w:line="130" w:lineRule="exact"/>
              <w:ind w:right="113"/>
              <w:jc w:val="right"/>
              <w:rPr>
                <w:sz w:val="12"/>
                <w:szCs w:val="12"/>
                <w:lang w:val="en-US"/>
              </w:rPr>
            </w:pPr>
            <w:r w:rsidRPr="00B328AF">
              <w:rPr>
                <w:sz w:val="12"/>
                <w:szCs w:val="12"/>
              </w:rPr>
              <w:t>183,7</w:t>
            </w:r>
          </w:p>
        </w:tc>
        <w:tc>
          <w:tcPr>
            <w:tcW w:w="681" w:type="dxa"/>
            <w:tcBorders>
              <w:left w:val="single" w:sz="6" w:space="0" w:color="000000"/>
            </w:tcBorders>
            <w:shd w:val="clear" w:color="auto" w:fill="auto"/>
          </w:tcPr>
          <w:p w14:paraId="2F96E244" w14:textId="167D646B" w:rsidR="00250AD8" w:rsidRPr="00B328AF" w:rsidRDefault="00250AD8" w:rsidP="00813D02">
            <w:pPr>
              <w:spacing w:before="6" w:line="130" w:lineRule="exact"/>
              <w:ind w:right="113"/>
              <w:jc w:val="right"/>
              <w:rPr>
                <w:sz w:val="12"/>
                <w:szCs w:val="12"/>
                <w:lang w:val="en-US"/>
              </w:rPr>
            </w:pPr>
            <w:r w:rsidRPr="00B328AF">
              <w:rPr>
                <w:sz w:val="12"/>
                <w:szCs w:val="12"/>
              </w:rPr>
              <w:t>538,1</w:t>
            </w:r>
          </w:p>
        </w:tc>
        <w:tc>
          <w:tcPr>
            <w:tcW w:w="783" w:type="dxa"/>
            <w:tcBorders>
              <w:left w:val="single" w:sz="6" w:space="0" w:color="000000"/>
            </w:tcBorders>
            <w:shd w:val="clear" w:color="auto" w:fill="auto"/>
          </w:tcPr>
          <w:p w14:paraId="4A7316E8" w14:textId="10359272" w:rsidR="00250AD8" w:rsidRPr="00B328AF" w:rsidRDefault="00250AD8" w:rsidP="00813D02">
            <w:pPr>
              <w:spacing w:before="6" w:line="130" w:lineRule="exact"/>
              <w:ind w:right="113"/>
              <w:jc w:val="right"/>
              <w:rPr>
                <w:sz w:val="12"/>
                <w:szCs w:val="12"/>
              </w:rPr>
            </w:pPr>
            <w:r w:rsidRPr="00B328AF">
              <w:rPr>
                <w:sz w:val="12"/>
                <w:szCs w:val="12"/>
              </w:rPr>
              <w:t>1 115</w:t>
            </w:r>
          </w:p>
        </w:tc>
        <w:tc>
          <w:tcPr>
            <w:tcW w:w="798" w:type="dxa"/>
            <w:tcBorders>
              <w:left w:val="single" w:sz="6" w:space="0" w:color="000000"/>
            </w:tcBorders>
            <w:shd w:val="clear" w:color="auto" w:fill="auto"/>
          </w:tcPr>
          <w:p w14:paraId="3C4291B5" w14:textId="17A98E0F" w:rsidR="00250AD8" w:rsidRPr="00B328AF" w:rsidRDefault="00250AD8" w:rsidP="00813D02">
            <w:pPr>
              <w:spacing w:before="6" w:line="130" w:lineRule="exact"/>
              <w:ind w:right="113"/>
              <w:jc w:val="right"/>
              <w:rPr>
                <w:sz w:val="12"/>
                <w:szCs w:val="12"/>
                <w:lang w:val="en-US"/>
              </w:rPr>
            </w:pPr>
            <w:r w:rsidRPr="00B328AF">
              <w:rPr>
                <w:sz w:val="12"/>
                <w:szCs w:val="12"/>
              </w:rPr>
              <w:t>108,5</w:t>
            </w:r>
          </w:p>
        </w:tc>
        <w:tc>
          <w:tcPr>
            <w:tcW w:w="768" w:type="dxa"/>
            <w:tcBorders>
              <w:left w:val="single" w:sz="6" w:space="0" w:color="000000"/>
            </w:tcBorders>
            <w:shd w:val="clear" w:color="auto" w:fill="auto"/>
          </w:tcPr>
          <w:p w14:paraId="60DC94E8" w14:textId="5F74903F" w:rsidR="00250AD8" w:rsidRPr="00B328AF" w:rsidRDefault="00250AD8" w:rsidP="00813D02">
            <w:pPr>
              <w:spacing w:before="6" w:line="130" w:lineRule="exact"/>
              <w:ind w:right="113"/>
              <w:jc w:val="right"/>
              <w:rPr>
                <w:sz w:val="12"/>
                <w:szCs w:val="12"/>
                <w:lang w:val="en-US"/>
              </w:rPr>
            </w:pPr>
            <w:r w:rsidRPr="00B328AF">
              <w:rPr>
                <w:sz w:val="12"/>
                <w:szCs w:val="12"/>
              </w:rPr>
              <w:t>177,6</w:t>
            </w:r>
          </w:p>
        </w:tc>
        <w:tc>
          <w:tcPr>
            <w:tcW w:w="783" w:type="dxa"/>
            <w:tcBorders>
              <w:left w:val="single" w:sz="6" w:space="0" w:color="000000"/>
            </w:tcBorders>
            <w:shd w:val="clear" w:color="auto" w:fill="auto"/>
          </w:tcPr>
          <w:p w14:paraId="0949856A" w14:textId="3315579B" w:rsidR="00250AD8" w:rsidRPr="00B328AF" w:rsidRDefault="00250AD8" w:rsidP="00813D02">
            <w:pPr>
              <w:spacing w:before="6" w:line="130" w:lineRule="exact"/>
              <w:ind w:right="113"/>
              <w:jc w:val="right"/>
              <w:rPr>
                <w:sz w:val="12"/>
                <w:szCs w:val="12"/>
              </w:rPr>
            </w:pPr>
            <w:r w:rsidRPr="00B328AF">
              <w:rPr>
                <w:sz w:val="12"/>
                <w:szCs w:val="12"/>
              </w:rPr>
              <w:t>…</w:t>
            </w:r>
          </w:p>
        </w:tc>
        <w:tc>
          <w:tcPr>
            <w:tcW w:w="783" w:type="dxa"/>
            <w:tcBorders>
              <w:left w:val="single" w:sz="6" w:space="0" w:color="000000"/>
            </w:tcBorders>
            <w:shd w:val="clear" w:color="auto" w:fill="auto"/>
          </w:tcPr>
          <w:p w14:paraId="648FF405" w14:textId="1439C37C" w:rsidR="00250AD8" w:rsidRPr="00B328AF" w:rsidRDefault="00250AD8" w:rsidP="00813D02">
            <w:pPr>
              <w:spacing w:before="6" w:line="130" w:lineRule="exact"/>
              <w:ind w:right="113"/>
              <w:jc w:val="right"/>
              <w:rPr>
                <w:sz w:val="12"/>
                <w:szCs w:val="12"/>
                <w:lang w:val="en-US"/>
              </w:rPr>
            </w:pPr>
            <w:r w:rsidRPr="00B328AF">
              <w:rPr>
                <w:sz w:val="12"/>
                <w:szCs w:val="12"/>
              </w:rPr>
              <w:t>28,9</w:t>
            </w:r>
          </w:p>
        </w:tc>
        <w:tc>
          <w:tcPr>
            <w:tcW w:w="783" w:type="dxa"/>
            <w:tcBorders>
              <w:left w:val="single" w:sz="6" w:space="0" w:color="000000"/>
            </w:tcBorders>
            <w:shd w:val="clear" w:color="auto" w:fill="auto"/>
          </w:tcPr>
          <w:p w14:paraId="01914CB8" w14:textId="1FA150C8" w:rsidR="00250AD8" w:rsidRPr="00B328AF" w:rsidRDefault="00250AD8" w:rsidP="00813D02">
            <w:pPr>
              <w:spacing w:before="6" w:line="130" w:lineRule="exact"/>
              <w:ind w:right="113"/>
              <w:jc w:val="right"/>
              <w:rPr>
                <w:sz w:val="12"/>
                <w:szCs w:val="12"/>
                <w:lang w:val="en-US"/>
              </w:rPr>
            </w:pPr>
            <w:r w:rsidRPr="00B328AF">
              <w:rPr>
                <w:sz w:val="12"/>
                <w:szCs w:val="12"/>
              </w:rPr>
              <w:t>1,7</w:t>
            </w:r>
          </w:p>
        </w:tc>
        <w:tc>
          <w:tcPr>
            <w:tcW w:w="783" w:type="dxa"/>
            <w:tcBorders>
              <w:left w:val="single" w:sz="6" w:space="0" w:color="000000"/>
            </w:tcBorders>
            <w:shd w:val="clear" w:color="auto" w:fill="auto"/>
          </w:tcPr>
          <w:p w14:paraId="3E38EDB6" w14:textId="70250FBE" w:rsidR="00250AD8" w:rsidRPr="00B328AF" w:rsidRDefault="00250AD8" w:rsidP="00813D02">
            <w:pPr>
              <w:spacing w:before="6" w:line="130" w:lineRule="exact"/>
              <w:ind w:right="113"/>
              <w:jc w:val="right"/>
              <w:rPr>
                <w:sz w:val="12"/>
                <w:szCs w:val="12"/>
              </w:rPr>
            </w:pPr>
            <w:r w:rsidRPr="00B328AF">
              <w:rPr>
                <w:sz w:val="12"/>
                <w:szCs w:val="12"/>
              </w:rPr>
              <w:t>0,1</w:t>
            </w:r>
            <w:r w:rsidRPr="00B328AF">
              <w:rPr>
                <w:sz w:val="12"/>
                <w:szCs w:val="12"/>
                <w:vertAlign w:val="superscript"/>
              </w:rPr>
              <w:t>11)</w:t>
            </w:r>
          </w:p>
        </w:tc>
        <w:tc>
          <w:tcPr>
            <w:tcW w:w="783" w:type="dxa"/>
            <w:tcBorders>
              <w:left w:val="single" w:sz="6" w:space="0" w:color="000000"/>
            </w:tcBorders>
            <w:shd w:val="clear" w:color="auto" w:fill="auto"/>
          </w:tcPr>
          <w:p w14:paraId="290421CE" w14:textId="36A2345C" w:rsidR="00250AD8" w:rsidRPr="00B328AF" w:rsidRDefault="00250AD8" w:rsidP="00813D02">
            <w:pPr>
              <w:spacing w:before="6" w:line="130" w:lineRule="exact"/>
              <w:ind w:right="113"/>
              <w:jc w:val="right"/>
              <w:rPr>
                <w:sz w:val="12"/>
                <w:szCs w:val="12"/>
                <w:lang w:val="en-US"/>
              </w:rPr>
            </w:pPr>
            <w:r w:rsidRPr="00B328AF">
              <w:rPr>
                <w:sz w:val="12"/>
                <w:szCs w:val="12"/>
              </w:rPr>
              <w:t>1,3</w:t>
            </w:r>
          </w:p>
        </w:tc>
      </w:tr>
      <w:tr w:rsidR="00853565" w:rsidRPr="00853565" w14:paraId="14E2D12D" w14:textId="77777777" w:rsidTr="00813D02">
        <w:trPr>
          <w:cantSplit/>
        </w:trPr>
        <w:tc>
          <w:tcPr>
            <w:tcW w:w="1317" w:type="dxa"/>
            <w:shd w:val="clear" w:color="auto" w:fill="auto"/>
            <w:vAlign w:val="bottom"/>
          </w:tcPr>
          <w:p w14:paraId="57A6DEAD" w14:textId="77777777" w:rsidR="00250AD8" w:rsidRPr="00B328AF" w:rsidRDefault="00250AD8" w:rsidP="00250AD8">
            <w:pPr>
              <w:spacing w:before="6" w:line="130" w:lineRule="exact"/>
              <w:ind w:left="113"/>
              <w:rPr>
                <w:sz w:val="12"/>
                <w:szCs w:val="12"/>
              </w:rPr>
            </w:pPr>
            <w:r w:rsidRPr="00B328AF">
              <w:rPr>
                <w:rFonts w:eastAsia="Symbol"/>
                <w:sz w:val="12"/>
                <w:szCs w:val="12"/>
              </w:rPr>
              <w:t xml:space="preserve">Соединенное </w:t>
            </w:r>
            <w:r w:rsidRPr="00B328AF">
              <w:rPr>
                <w:rFonts w:eastAsia="Symbol"/>
                <w:sz w:val="12"/>
                <w:szCs w:val="12"/>
              </w:rPr>
              <w:br/>
              <w:t xml:space="preserve">Королевство </w:t>
            </w:r>
            <w:r w:rsidRPr="00B328AF">
              <w:rPr>
                <w:rFonts w:eastAsia="Symbol"/>
                <w:sz w:val="12"/>
                <w:szCs w:val="12"/>
              </w:rPr>
              <w:br/>
            </w:r>
            <w:r w:rsidRPr="00B328AF">
              <w:rPr>
                <w:rFonts w:eastAsia="Symbol"/>
                <w:spacing w:val="-6"/>
                <w:sz w:val="12"/>
                <w:szCs w:val="12"/>
              </w:rPr>
              <w:t>(Великобритания)</w:t>
            </w:r>
            <w:r w:rsidRPr="00B328AF">
              <w:rPr>
                <w:rFonts w:eastAsia="Symbol"/>
                <w:spacing w:val="-6"/>
                <w:sz w:val="12"/>
                <w:szCs w:val="12"/>
                <w:vertAlign w:val="superscript"/>
              </w:rPr>
              <w:t>13)</w:t>
            </w:r>
            <w:r w:rsidRPr="00B328AF">
              <w:rPr>
                <w:rFonts w:eastAsia="Symbol"/>
                <w:sz w:val="12"/>
                <w:szCs w:val="12"/>
                <w:vertAlign w:val="superscript"/>
              </w:rPr>
              <w:t xml:space="preserve"> </w:t>
            </w:r>
          </w:p>
          <w:p w14:paraId="4AA93B00" w14:textId="37B9857D" w:rsidR="00250AD8" w:rsidRPr="00B328AF" w:rsidRDefault="00250AD8" w:rsidP="00250AD8">
            <w:pPr>
              <w:spacing w:before="6" w:line="130" w:lineRule="exact"/>
              <w:ind w:left="113"/>
              <w:rPr>
                <w:sz w:val="12"/>
                <w:szCs w:val="12"/>
              </w:rPr>
            </w:pPr>
            <w:r w:rsidRPr="00B328AF">
              <w:rPr>
                <w:rFonts w:eastAsia="Symbol"/>
                <w:i/>
                <w:sz w:val="12"/>
                <w:szCs w:val="12"/>
              </w:rPr>
              <w:t>United Kingdo</w:t>
            </w:r>
            <w:r w:rsidRPr="00B328AF">
              <w:rPr>
                <w:rFonts w:eastAsia="Symbol"/>
                <w:i/>
                <w:sz w:val="12"/>
                <w:szCs w:val="12"/>
                <w:lang w:val="en-US"/>
              </w:rPr>
              <w:t>m</w:t>
            </w:r>
            <w:r w:rsidRPr="00B328AF">
              <w:rPr>
                <w:rFonts w:eastAsia="Symbol"/>
                <w:i/>
                <w:sz w:val="12"/>
                <w:szCs w:val="12"/>
                <w:vertAlign w:val="superscript"/>
              </w:rPr>
              <w:t>13)</w:t>
            </w:r>
          </w:p>
        </w:tc>
        <w:tc>
          <w:tcPr>
            <w:tcW w:w="779" w:type="dxa"/>
            <w:tcBorders>
              <w:left w:val="single" w:sz="6" w:space="0" w:color="000000"/>
            </w:tcBorders>
            <w:shd w:val="clear" w:color="auto" w:fill="auto"/>
          </w:tcPr>
          <w:p w14:paraId="59495BB8" w14:textId="41AEB1D7" w:rsidR="00250AD8" w:rsidRPr="00B328AF" w:rsidRDefault="00250AD8" w:rsidP="00813D02">
            <w:pPr>
              <w:spacing w:before="6" w:line="130" w:lineRule="exact"/>
              <w:ind w:right="113"/>
              <w:jc w:val="right"/>
              <w:rPr>
                <w:sz w:val="12"/>
                <w:szCs w:val="12"/>
              </w:rPr>
            </w:pPr>
            <w:r w:rsidRPr="00B328AF">
              <w:rPr>
                <w:sz w:val="12"/>
                <w:szCs w:val="12"/>
              </w:rPr>
              <w:br/>
            </w:r>
            <w:r w:rsidRPr="00B328AF">
              <w:rPr>
                <w:sz w:val="12"/>
                <w:szCs w:val="12"/>
              </w:rPr>
              <w:br/>
            </w:r>
            <w:r w:rsidRPr="00B328AF">
              <w:rPr>
                <w:sz w:val="12"/>
                <w:szCs w:val="12"/>
              </w:rPr>
              <w:br/>
              <w:t>4</w:t>
            </w:r>
            <w:r w:rsidRPr="00B328AF">
              <w:rPr>
                <w:sz w:val="12"/>
                <w:szCs w:val="12"/>
                <w:lang w:val="en-US"/>
              </w:rPr>
              <w:t> </w:t>
            </w:r>
            <w:r w:rsidRPr="00B328AF">
              <w:rPr>
                <w:sz w:val="12"/>
                <w:szCs w:val="12"/>
              </w:rPr>
              <w:t>846</w:t>
            </w:r>
          </w:p>
        </w:tc>
        <w:tc>
          <w:tcPr>
            <w:tcW w:w="881" w:type="dxa"/>
            <w:tcBorders>
              <w:left w:val="single" w:sz="6" w:space="0" w:color="000000"/>
            </w:tcBorders>
            <w:shd w:val="clear" w:color="auto" w:fill="auto"/>
          </w:tcPr>
          <w:p w14:paraId="6E50912F" w14:textId="2AF3BFF8" w:rsidR="00250AD8" w:rsidRPr="00B328AF" w:rsidRDefault="00250AD8" w:rsidP="00813D02">
            <w:pPr>
              <w:spacing w:before="6" w:line="130" w:lineRule="exact"/>
              <w:ind w:right="113"/>
              <w:jc w:val="right"/>
              <w:rPr>
                <w:sz w:val="12"/>
                <w:szCs w:val="12"/>
              </w:rPr>
            </w:pPr>
            <w:r w:rsidRPr="00B328AF">
              <w:rPr>
                <w:sz w:val="12"/>
                <w:szCs w:val="12"/>
                <w:lang w:val="en-US"/>
              </w:rPr>
              <w:br/>
            </w:r>
            <w:r w:rsidRPr="00B328AF">
              <w:rPr>
                <w:sz w:val="12"/>
                <w:szCs w:val="12"/>
                <w:lang w:val="en-US"/>
              </w:rPr>
              <w:br/>
            </w:r>
            <w:r w:rsidRPr="00B328AF">
              <w:rPr>
                <w:sz w:val="12"/>
                <w:szCs w:val="12"/>
                <w:lang w:val="en-US"/>
              </w:rPr>
              <w:br/>
            </w:r>
            <w:r w:rsidRPr="00B328AF">
              <w:rPr>
                <w:sz w:val="12"/>
                <w:szCs w:val="12"/>
              </w:rPr>
              <w:t>775,4</w:t>
            </w:r>
          </w:p>
        </w:tc>
        <w:tc>
          <w:tcPr>
            <w:tcW w:w="681" w:type="dxa"/>
            <w:tcBorders>
              <w:left w:val="single" w:sz="6" w:space="0" w:color="000000"/>
            </w:tcBorders>
            <w:shd w:val="clear" w:color="auto" w:fill="auto"/>
          </w:tcPr>
          <w:p w14:paraId="23DEB522" w14:textId="6E5CCEB3" w:rsidR="00250AD8" w:rsidRPr="00B328AF" w:rsidRDefault="00250AD8" w:rsidP="00813D02">
            <w:pPr>
              <w:spacing w:before="6" w:line="130" w:lineRule="exact"/>
              <w:ind w:right="113"/>
              <w:jc w:val="right"/>
              <w:rPr>
                <w:sz w:val="12"/>
                <w:szCs w:val="12"/>
              </w:rPr>
            </w:pPr>
            <w:r w:rsidRPr="00B328AF">
              <w:rPr>
                <w:sz w:val="12"/>
                <w:szCs w:val="12"/>
                <w:lang w:val="en-US"/>
              </w:rPr>
              <w:br/>
            </w:r>
            <w:r w:rsidRPr="00B328AF">
              <w:rPr>
                <w:sz w:val="12"/>
                <w:szCs w:val="12"/>
                <w:lang w:val="en-US"/>
              </w:rPr>
              <w:br/>
            </w:r>
            <w:r w:rsidRPr="00B328AF">
              <w:rPr>
                <w:sz w:val="12"/>
                <w:szCs w:val="12"/>
                <w:lang w:val="en-US"/>
              </w:rPr>
              <w:br/>
            </w:r>
            <w:r w:rsidRPr="00B328AF">
              <w:rPr>
                <w:sz w:val="12"/>
                <w:szCs w:val="12"/>
              </w:rPr>
              <w:t>603,1</w:t>
            </w:r>
          </w:p>
        </w:tc>
        <w:tc>
          <w:tcPr>
            <w:tcW w:w="783" w:type="dxa"/>
            <w:tcBorders>
              <w:left w:val="single" w:sz="6" w:space="0" w:color="000000"/>
            </w:tcBorders>
            <w:shd w:val="clear" w:color="auto" w:fill="auto"/>
          </w:tcPr>
          <w:p w14:paraId="31D792F9" w14:textId="3FE85D22" w:rsidR="00250AD8" w:rsidRPr="00B328AF" w:rsidRDefault="00250AD8" w:rsidP="00813D02">
            <w:pPr>
              <w:spacing w:before="6" w:line="130" w:lineRule="exact"/>
              <w:ind w:right="113"/>
              <w:jc w:val="right"/>
              <w:rPr>
                <w:sz w:val="12"/>
                <w:szCs w:val="12"/>
              </w:rPr>
            </w:pPr>
            <w:r w:rsidRPr="00B328AF">
              <w:rPr>
                <w:sz w:val="12"/>
                <w:szCs w:val="12"/>
                <w:lang w:val="en-US"/>
              </w:rPr>
              <w:br/>
            </w:r>
            <w:r w:rsidRPr="00B328AF">
              <w:rPr>
                <w:sz w:val="12"/>
                <w:szCs w:val="12"/>
                <w:lang w:val="en-US"/>
              </w:rPr>
              <w:br/>
            </w:r>
            <w:r w:rsidRPr="00B328AF">
              <w:rPr>
                <w:sz w:val="12"/>
                <w:szCs w:val="12"/>
                <w:lang w:val="en-US"/>
              </w:rPr>
              <w:br/>
            </w:r>
            <w:r w:rsidRPr="00B328AF">
              <w:rPr>
                <w:sz w:val="12"/>
                <w:szCs w:val="12"/>
              </w:rPr>
              <w:t>32,5</w:t>
            </w:r>
          </w:p>
        </w:tc>
        <w:tc>
          <w:tcPr>
            <w:tcW w:w="798" w:type="dxa"/>
            <w:tcBorders>
              <w:left w:val="single" w:sz="6" w:space="0" w:color="000000"/>
            </w:tcBorders>
            <w:shd w:val="clear" w:color="auto" w:fill="auto"/>
          </w:tcPr>
          <w:p w14:paraId="362E2815" w14:textId="6FC8E907" w:rsidR="00250AD8" w:rsidRPr="00B328AF" w:rsidRDefault="00250AD8" w:rsidP="00813D02">
            <w:pPr>
              <w:spacing w:before="6" w:line="130" w:lineRule="exact"/>
              <w:ind w:right="113"/>
              <w:jc w:val="right"/>
              <w:rPr>
                <w:sz w:val="12"/>
                <w:szCs w:val="12"/>
              </w:rPr>
            </w:pPr>
            <w:r w:rsidRPr="00B328AF">
              <w:rPr>
                <w:sz w:val="12"/>
                <w:szCs w:val="12"/>
                <w:lang w:val="en-US"/>
              </w:rPr>
              <w:br/>
            </w:r>
            <w:r w:rsidRPr="00B328AF">
              <w:rPr>
                <w:sz w:val="12"/>
                <w:szCs w:val="12"/>
                <w:lang w:val="en-US"/>
              </w:rPr>
              <w:br/>
            </w:r>
            <w:r w:rsidRPr="00B328AF">
              <w:rPr>
                <w:sz w:val="12"/>
                <w:szCs w:val="12"/>
                <w:lang w:val="en-US"/>
              </w:rPr>
              <w:br/>
            </w:r>
            <w:r w:rsidRPr="00B328AF">
              <w:rPr>
                <w:sz w:val="12"/>
                <w:szCs w:val="12"/>
              </w:rPr>
              <w:t>84,2</w:t>
            </w:r>
          </w:p>
        </w:tc>
        <w:tc>
          <w:tcPr>
            <w:tcW w:w="768" w:type="dxa"/>
            <w:tcBorders>
              <w:left w:val="single" w:sz="6" w:space="0" w:color="000000"/>
            </w:tcBorders>
            <w:shd w:val="clear" w:color="auto" w:fill="auto"/>
          </w:tcPr>
          <w:p w14:paraId="23C48E5D" w14:textId="421519AC" w:rsidR="00250AD8" w:rsidRPr="00B328AF" w:rsidRDefault="00250AD8" w:rsidP="00813D02">
            <w:pPr>
              <w:spacing w:before="6" w:line="130" w:lineRule="exact"/>
              <w:ind w:right="113"/>
              <w:jc w:val="right"/>
              <w:rPr>
                <w:sz w:val="12"/>
                <w:szCs w:val="12"/>
              </w:rPr>
            </w:pPr>
            <w:r w:rsidRPr="00B328AF">
              <w:rPr>
                <w:sz w:val="12"/>
                <w:szCs w:val="12"/>
                <w:lang w:val="en-US"/>
              </w:rPr>
              <w:br/>
            </w:r>
            <w:r w:rsidRPr="00B328AF">
              <w:rPr>
                <w:sz w:val="12"/>
                <w:szCs w:val="12"/>
                <w:lang w:val="en-US"/>
              </w:rPr>
              <w:br/>
            </w:r>
            <w:r w:rsidRPr="00B328AF">
              <w:rPr>
                <w:sz w:val="12"/>
                <w:szCs w:val="12"/>
                <w:lang w:val="en-US"/>
              </w:rPr>
              <w:br/>
            </w:r>
            <w:r w:rsidRPr="00B328AF">
              <w:rPr>
                <w:sz w:val="12"/>
                <w:szCs w:val="12"/>
              </w:rPr>
              <w:t>108,1</w:t>
            </w:r>
          </w:p>
        </w:tc>
        <w:tc>
          <w:tcPr>
            <w:tcW w:w="783" w:type="dxa"/>
            <w:tcBorders>
              <w:left w:val="single" w:sz="6" w:space="0" w:color="000000"/>
            </w:tcBorders>
            <w:shd w:val="clear" w:color="auto" w:fill="auto"/>
          </w:tcPr>
          <w:p w14:paraId="46964C5E" w14:textId="50990C13" w:rsidR="00250AD8" w:rsidRPr="00B328AF" w:rsidRDefault="00250AD8" w:rsidP="00813D02">
            <w:pPr>
              <w:spacing w:before="6" w:line="130" w:lineRule="exact"/>
              <w:ind w:right="113"/>
              <w:jc w:val="right"/>
              <w:rPr>
                <w:sz w:val="12"/>
                <w:szCs w:val="12"/>
              </w:rPr>
            </w:pPr>
            <w:r w:rsidRPr="00B328AF">
              <w:rPr>
                <w:sz w:val="12"/>
                <w:szCs w:val="12"/>
                <w:lang w:val="en-US"/>
              </w:rPr>
              <w:br/>
            </w:r>
            <w:r w:rsidRPr="00B328AF">
              <w:rPr>
                <w:sz w:val="12"/>
                <w:szCs w:val="12"/>
                <w:lang w:val="en-US"/>
              </w:rPr>
              <w:br/>
            </w:r>
            <w:r w:rsidRPr="00B328AF">
              <w:rPr>
                <w:sz w:val="12"/>
                <w:szCs w:val="12"/>
                <w:lang w:val="en-US"/>
              </w:rPr>
              <w:br/>
            </w:r>
            <w:r w:rsidRPr="00B328AF">
              <w:rPr>
                <w:sz w:val="12"/>
                <w:szCs w:val="12"/>
              </w:rPr>
              <w:t>19,5</w:t>
            </w:r>
          </w:p>
        </w:tc>
        <w:tc>
          <w:tcPr>
            <w:tcW w:w="783" w:type="dxa"/>
            <w:tcBorders>
              <w:left w:val="single" w:sz="6" w:space="0" w:color="000000"/>
            </w:tcBorders>
            <w:shd w:val="clear" w:color="auto" w:fill="auto"/>
          </w:tcPr>
          <w:p w14:paraId="0EFC9009" w14:textId="583E7DC9" w:rsidR="00250AD8" w:rsidRPr="00B328AF" w:rsidRDefault="00250AD8" w:rsidP="00813D02">
            <w:pPr>
              <w:spacing w:before="6" w:line="130" w:lineRule="exact"/>
              <w:ind w:right="113"/>
              <w:jc w:val="right"/>
              <w:rPr>
                <w:sz w:val="12"/>
                <w:szCs w:val="12"/>
              </w:rPr>
            </w:pPr>
            <w:r w:rsidRPr="00B328AF">
              <w:rPr>
                <w:sz w:val="12"/>
                <w:szCs w:val="12"/>
                <w:lang w:val="en-US"/>
              </w:rPr>
              <w:br/>
            </w:r>
            <w:r w:rsidRPr="00B328AF">
              <w:rPr>
                <w:sz w:val="12"/>
                <w:szCs w:val="12"/>
                <w:lang w:val="en-US"/>
              </w:rPr>
              <w:br/>
            </w:r>
            <w:r w:rsidRPr="00B328AF">
              <w:rPr>
                <w:sz w:val="12"/>
                <w:szCs w:val="12"/>
                <w:lang w:val="en-US"/>
              </w:rPr>
              <w:br/>
            </w:r>
            <w:r w:rsidRPr="00B328AF">
              <w:rPr>
                <w:sz w:val="12"/>
                <w:szCs w:val="12"/>
              </w:rPr>
              <w:t>57,7</w:t>
            </w:r>
          </w:p>
        </w:tc>
        <w:tc>
          <w:tcPr>
            <w:tcW w:w="783" w:type="dxa"/>
            <w:tcBorders>
              <w:left w:val="single" w:sz="6" w:space="0" w:color="000000"/>
            </w:tcBorders>
            <w:shd w:val="clear" w:color="auto" w:fill="auto"/>
          </w:tcPr>
          <w:p w14:paraId="0A2E739A" w14:textId="33631C53" w:rsidR="00250AD8" w:rsidRPr="00B328AF" w:rsidRDefault="00250AD8" w:rsidP="00813D02">
            <w:pPr>
              <w:spacing w:before="6" w:line="130" w:lineRule="exact"/>
              <w:ind w:right="113"/>
              <w:jc w:val="right"/>
              <w:rPr>
                <w:sz w:val="12"/>
                <w:szCs w:val="12"/>
              </w:rPr>
            </w:pPr>
            <w:r w:rsidRPr="00B328AF">
              <w:rPr>
                <w:sz w:val="12"/>
                <w:szCs w:val="12"/>
                <w:lang w:val="en-US"/>
              </w:rPr>
              <w:br/>
            </w:r>
            <w:r w:rsidRPr="00B328AF">
              <w:rPr>
                <w:sz w:val="12"/>
                <w:szCs w:val="12"/>
                <w:lang w:val="en-US"/>
              </w:rPr>
              <w:br/>
            </w:r>
            <w:r w:rsidRPr="00B328AF">
              <w:rPr>
                <w:sz w:val="12"/>
                <w:szCs w:val="12"/>
                <w:lang w:val="en-US"/>
              </w:rPr>
              <w:br/>
            </w:r>
            <w:r w:rsidRPr="00B328AF">
              <w:rPr>
                <w:sz w:val="12"/>
                <w:szCs w:val="12"/>
              </w:rPr>
              <w:t>…</w:t>
            </w:r>
          </w:p>
        </w:tc>
        <w:tc>
          <w:tcPr>
            <w:tcW w:w="783" w:type="dxa"/>
            <w:tcBorders>
              <w:left w:val="single" w:sz="6" w:space="0" w:color="000000"/>
            </w:tcBorders>
            <w:shd w:val="clear" w:color="auto" w:fill="auto"/>
          </w:tcPr>
          <w:p w14:paraId="3315959E" w14:textId="405F9F98" w:rsidR="00250AD8" w:rsidRPr="00B328AF" w:rsidRDefault="00250AD8" w:rsidP="00813D02">
            <w:pPr>
              <w:spacing w:before="6" w:line="130" w:lineRule="exact"/>
              <w:ind w:right="113"/>
              <w:jc w:val="right"/>
              <w:rPr>
                <w:sz w:val="12"/>
                <w:szCs w:val="12"/>
              </w:rPr>
            </w:pPr>
            <w:r w:rsidRPr="00B328AF">
              <w:rPr>
                <w:sz w:val="12"/>
                <w:szCs w:val="12"/>
                <w:lang w:val="en-US"/>
              </w:rPr>
              <w:br/>
            </w:r>
            <w:r w:rsidRPr="00B328AF">
              <w:rPr>
                <w:sz w:val="12"/>
                <w:szCs w:val="12"/>
                <w:lang w:val="en-US"/>
              </w:rPr>
              <w:br/>
            </w:r>
            <w:r w:rsidRPr="00B328AF">
              <w:rPr>
                <w:sz w:val="12"/>
                <w:szCs w:val="12"/>
                <w:lang w:val="en-US"/>
              </w:rPr>
              <w:br/>
            </w:r>
            <w:r w:rsidRPr="00B328AF">
              <w:rPr>
                <w:sz w:val="12"/>
                <w:szCs w:val="12"/>
              </w:rPr>
              <w:t>…</w:t>
            </w:r>
          </w:p>
        </w:tc>
        <w:tc>
          <w:tcPr>
            <w:tcW w:w="783" w:type="dxa"/>
            <w:tcBorders>
              <w:left w:val="single" w:sz="6" w:space="0" w:color="000000"/>
            </w:tcBorders>
            <w:shd w:val="clear" w:color="auto" w:fill="auto"/>
          </w:tcPr>
          <w:p w14:paraId="5E198A7D" w14:textId="0A50439A" w:rsidR="00250AD8" w:rsidRPr="00B328AF" w:rsidRDefault="00250AD8" w:rsidP="00813D02">
            <w:pPr>
              <w:spacing w:before="6" w:line="130" w:lineRule="exact"/>
              <w:ind w:right="113"/>
              <w:jc w:val="right"/>
              <w:rPr>
                <w:sz w:val="12"/>
                <w:szCs w:val="12"/>
              </w:rPr>
            </w:pPr>
            <w:r w:rsidRPr="00B328AF">
              <w:rPr>
                <w:sz w:val="12"/>
                <w:szCs w:val="12"/>
                <w:lang w:val="en-US"/>
              </w:rPr>
              <w:br/>
            </w:r>
            <w:r w:rsidRPr="00B328AF">
              <w:rPr>
                <w:sz w:val="12"/>
                <w:szCs w:val="12"/>
                <w:lang w:val="en-US"/>
              </w:rPr>
              <w:br/>
            </w:r>
            <w:r w:rsidRPr="00B328AF">
              <w:rPr>
                <w:sz w:val="12"/>
                <w:szCs w:val="12"/>
                <w:lang w:val="en-US"/>
              </w:rPr>
              <w:br/>
            </w:r>
            <w:r w:rsidRPr="00B328AF">
              <w:rPr>
                <w:sz w:val="12"/>
                <w:szCs w:val="12"/>
              </w:rPr>
              <w:t>…</w:t>
            </w:r>
          </w:p>
        </w:tc>
      </w:tr>
      <w:tr w:rsidR="00853565" w:rsidRPr="00853565" w14:paraId="44BF1B36" w14:textId="77777777" w:rsidTr="00813D02">
        <w:trPr>
          <w:cantSplit/>
        </w:trPr>
        <w:tc>
          <w:tcPr>
            <w:tcW w:w="1317" w:type="dxa"/>
            <w:shd w:val="clear" w:color="auto" w:fill="auto"/>
            <w:vAlign w:val="bottom"/>
          </w:tcPr>
          <w:p w14:paraId="7A11FA64" w14:textId="77777777" w:rsidR="00250AD8" w:rsidRPr="00B328AF" w:rsidRDefault="00250AD8" w:rsidP="00250AD8">
            <w:pPr>
              <w:spacing w:before="6" w:line="130" w:lineRule="exact"/>
              <w:ind w:left="113"/>
              <w:rPr>
                <w:sz w:val="12"/>
                <w:szCs w:val="12"/>
              </w:rPr>
            </w:pPr>
            <w:r w:rsidRPr="00B328AF">
              <w:rPr>
                <w:rFonts w:eastAsia="Symbol"/>
                <w:sz w:val="12"/>
                <w:szCs w:val="12"/>
              </w:rPr>
              <w:t>Франция</w:t>
            </w:r>
          </w:p>
          <w:p w14:paraId="210BCC4C" w14:textId="1EBFB774" w:rsidR="00250AD8" w:rsidRPr="00B328AF" w:rsidRDefault="00250AD8" w:rsidP="00250AD8">
            <w:pPr>
              <w:spacing w:before="6" w:line="130" w:lineRule="exact"/>
              <w:ind w:left="113"/>
              <w:rPr>
                <w:sz w:val="12"/>
                <w:szCs w:val="12"/>
              </w:rPr>
            </w:pPr>
            <w:r w:rsidRPr="00B328AF">
              <w:rPr>
                <w:rFonts w:eastAsia="Symbol"/>
                <w:i/>
                <w:sz w:val="12"/>
                <w:szCs w:val="12"/>
              </w:rPr>
              <w:t>France</w:t>
            </w:r>
          </w:p>
        </w:tc>
        <w:tc>
          <w:tcPr>
            <w:tcW w:w="779" w:type="dxa"/>
            <w:tcBorders>
              <w:left w:val="single" w:sz="6" w:space="0" w:color="000000"/>
            </w:tcBorders>
            <w:shd w:val="clear" w:color="auto" w:fill="auto"/>
          </w:tcPr>
          <w:p w14:paraId="5CA93602" w14:textId="28AB9734" w:rsidR="00250AD8" w:rsidRPr="00B328AF" w:rsidRDefault="00250AD8" w:rsidP="00813D02">
            <w:pPr>
              <w:spacing w:before="6" w:line="130" w:lineRule="exact"/>
              <w:ind w:right="113"/>
              <w:jc w:val="right"/>
              <w:rPr>
                <w:sz w:val="12"/>
                <w:szCs w:val="12"/>
              </w:rPr>
            </w:pPr>
            <w:r w:rsidRPr="00B328AF">
              <w:rPr>
                <w:sz w:val="12"/>
                <w:szCs w:val="12"/>
              </w:rPr>
              <w:t>8</w:t>
            </w:r>
            <w:r w:rsidRPr="00B328AF">
              <w:rPr>
                <w:sz w:val="12"/>
                <w:szCs w:val="12"/>
                <w:lang w:val="en-US"/>
              </w:rPr>
              <w:t> </w:t>
            </w:r>
            <w:r w:rsidRPr="00B328AF">
              <w:rPr>
                <w:sz w:val="12"/>
                <w:szCs w:val="12"/>
              </w:rPr>
              <w:t>806</w:t>
            </w:r>
          </w:p>
        </w:tc>
        <w:tc>
          <w:tcPr>
            <w:tcW w:w="881" w:type="dxa"/>
            <w:tcBorders>
              <w:left w:val="single" w:sz="6" w:space="0" w:color="000000"/>
            </w:tcBorders>
            <w:shd w:val="clear" w:color="auto" w:fill="auto"/>
          </w:tcPr>
          <w:p w14:paraId="6289BF9E" w14:textId="45CDD648" w:rsidR="00250AD8" w:rsidRPr="00B328AF" w:rsidRDefault="00250AD8" w:rsidP="00813D02">
            <w:pPr>
              <w:spacing w:before="6" w:line="130" w:lineRule="exact"/>
              <w:ind w:right="113"/>
              <w:jc w:val="right"/>
              <w:rPr>
                <w:sz w:val="12"/>
                <w:szCs w:val="12"/>
              </w:rPr>
            </w:pPr>
            <w:r w:rsidRPr="00B328AF">
              <w:rPr>
                <w:sz w:val="12"/>
                <w:szCs w:val="12"/>
              </w:rPr>
              <w:t>11,2</w:t>
            </w:r>
          </w:p>
        </w:tc>
        <w:tc>
          <w:tcPr>
            <w:tcW w:w="681" w:type="dxa"/>
            <w:tcBorders>
              <w:left w:val="single" w:sz="6" w:space="0" w:color="000000"/>
            </w:tcBorders>
            <w:shd w:val="clear" w:color="auto" w:fill="auto"/>
          </w:tcPr>
          <w:p w14:paraId="598908E2" w14:textId="6473C6DC" w:rsidR="00250AD8" w:rsidRPr="00B328AF" w:rsidRDefault="00250AD8" w:rsidP="00813D02">
            <w:pPr>
              <w:spacing w:before="6" w:line="130" w:lineRule="exact"/>
              <w:ind w:right="113"/>
              <w:jc w:val="right"/>
              <w:rPr>
                <w:sz w:val="12"/>
                <w:szCs w:val="12"/>
              </w:rPr>
            </w:pPr>
            <w:r w:rsidRPr="00B328AF">
              <w:rPr>
                <w:sz w:val="12"/>
                <w:szCs w:val="12"/>
              </w:rPr>
              <w:t>1,9</w:t>
            </w:r>
          </w:p>
        </w:tc>
        <w:tc>
          <w:tcPr>
            <w:tcW w:w="783" w:type="dxa"/>
            <w:tcBorders>
              <w:left w:val="single" w:sz="6" w:space="0" w:color="000000"/>
            </w:tcBorders>
            <w:shd w:val="clear" w:color="auto" w:fill="auto"/>
          </w:tcPr>
          <w:p w14:paraId="7926A2EF" w14:textId="083DF071" w:rsidR="00250AD8" w:rsidRPr="00B328AF" w:rsidRDefault="00405518" w:rsidP="00813D02">
            <w:pPr>
              <w:spacing w:before="6" w:line="130" w:lineRule="exact"/>
              <w:ind w:right="113"/>
              <w:jc w:val="right"/>
              <w:rPr>
                <w:sz w:val="12"/>
                <w:szCs w:val="12"/>
              </w:rPr>
            </w:pPr>
            <w:r w:rsidRPr="00B328AF">
              <w:rPr>
                <w:sz w:val="12"/>
                <w:szCs w:val="12"/>
              </w:rPr>
              <w:t>–</w:t>
            </w:r>
          </w:p>
        </w:tc>
        <w:tc>
          <w:tcPr>
            <w:tcW w:w="798" w:type="dxa"/>
            <w:tcBorders>
              <w:left w:val="single" w:sz="6" w:space="0" w:color="000000"/>
            </w:tcBorders>
            <w:shd w:val="clear" w:color="auto" w:fill="auto"/>
          </w:tcPr>
          <w:p w14:paraId="5A45AD0C" w14:textId="5D2ECF33" w:rsidR="00250AD8" w:rsidRPr="00B328AF" w:rsidRDefault="00250AD8" w:rsidP="00813D02">
            <w:pPr>
              <w:spacing w:before="6" w:line="130" w:lineRule="exact"/>
              <w:ind w:right="113"/>
              <w:jc w:val="right"/>
              <w:rPr>
                <w:sz w:val="12"/>
                <w:szCs w:val="12"/>
              </w:rPr>
            </w:pPr>
            <w:r w:rsidRPr="00B328AF">
              <w:rPr>
                <w:sz w:val="12"/>
                <w:szCs w:val="12"/>
              </w:rPr>
              <w:t>152,4</w:t>
            </w:r>
          </w:p>
        </w:tc>
        <w:tc>
          <w:tcPr>
            <w:tcW w:w="768" w:type="dxa"/>
            <w:tcBorders>
              <w:left w:val="single" w:sz="6" w:space="0" w:color="000000"/>
            </w:tcBorders>
            <w:shd w:val="clear" w:color="auto" w:fill="auto"/>
          </w:tcPr>
          <w:p w14:paraId="3E0C99E0" w14:textId="2943CD40" w:rsidR="00250AD8" w:rsidRPr="00B328AF" w:rsidRDefault="00250AD8" w:rsidP="00813D02">
            <w:pPr>
              <w:spacing w:before="6" w:line="130" w:lineRule="exact"/>
              <w:ind w:right="113"/>
              <w:jc w:val="right"/>
              <w:rPr>
                <w:sz w:val="12"/>
                <w:szCs w:val="12"/>
              </w:rPr>
            </w:pPr>
            <w:r w:rsidRPr="00B328AF">
              <w:rPr>
                <w:sz w:val="12"/>
                <w:szCs w:val="12"/>
              </w:rPr>
              <w:t>222,9</w:t>
            </w:r>
          </w:p>
        </w:tc>
        <w:tc>
          <w:tcPr>
            <w:tcW w:w="783" w:type="dxa"/>
            <w:tcBorders>
              <w:left w:val="single" w:sz="6" w:space="0" w:color="000000"/>
            </w:tcBorders>
            <w:shd w:val="clear" w:color="auto" w:fill="auto"/>
          </w:tcPr>
          <w:p w14:paraId="0477EB2A" w14:textId="297F007C" w:rsidR="00250AD8" w:rsidRPr="00B328AF" w:rsidRDefault="00250AD8" w:rsidP="00813D02">
            <w:pPr>
              <w:spacing w:before="6" w:line="130" w:lineRule="exact"/>
              <w:ind w:right="113"/>
              <w:jc w:val="right"/>
              <w:rPr>
                <w:sz w:val="12"/>
                <w:szCs w:val="12"/>
              </w:rPr>
            </w:pPr>
            <w:r w:rsidRPr="00B328AF">
              <w:rPr>
                <w:sz w:val="12"/>
                <w:szCs w:val="12"/>
              </w:rPr>
              <w:t>25,7</w:t>
            </w:r>
          </w:p>
        </w:tc>
        <w:tc>
          <w:tcPr>
            <w:tcW w:w="783" w:type="dxa"/>
            <w:tcBorders>
              <w:left w:val="single" w:sz="6" w:space="0" w:color="000000"/>
            </w:tcBorders>
            <w:shd w:val="clear" w:color="auto" w:fill="auto"/>
          </w:tcPr>
          <w:p w14:paraId="078553FF" w14:textId="75042A65" w:rsidR="00250AD8" w:rsidRPr="00B328AF" w:rsidRDefault="00250AD8" w:rsidP="00813D02">
            <w:pPr>
              <w:spacing w:before="6" w:line="130" w:lineRule="exact"/>
              <w:ind w:right="113"/>
              <w:jc w:val="right"/>
              <w:rPr>
                <w:sz w:val="12"/>
                <w:szCs w:val="12"/>
              </w:rPr>
            </w:pPr>
            <w:r w:rsidRPr="00B328AF">
              <w:rPr>
                <w:sz w:val="12"/>
                <w:szCs w:val="12"/>
              </w:rPr>
              <w:t>113,0</w:t>
            </w:r>
          </w:p>
        </w:tc>
        <w:tc>
          <w:tcPr>
            <w:tcW w:w="783" w:type="dxa"/>
            <w:tcBorders>
              <w:left w:val="single" w:sz="6" w:space="0" w:color="000000"/>
            </w:tcBorders>
            <w:shd w:val="clear" w:color="auto" w:fill="auto"/>
          </w:tcPr>
          <w:p w14:paraId="20F417C9" w14:textId="6B726EA9" w:rsidR="00250AD8" w:rsidRPr="00B328AF" w:rsidRDefault="00250AD8" w:rsidP="00813D02">
            <w:pPr>
              <w:spacing w:before="6" w:line="130" w:lineRule="exact"/>
              <w:ind w:right="113"/>
              <w:jc w:val="right"/>
              <w:rPr>
                <w:sz w:val="12"/>
                <w:szCs w:val="12"/>
              </w:rPr>
            </w:pPr>
            <w:r w:rsidRPr="00B328AF">
              <w:rPr>
                <w:sz w:val="12"/>
                <w:szCs w:val="12"/>
              </w:rPr>
              <w:t>…</w:t>
            </w:r>
          </w:p>
        </w:tc>
        <w:tc>
          <w:tcPr>
            <w:tcW w:w="783" w:type="dxa"/>
            <w:tcBorders>
              <w:left w:val="single" w:sz="6" w:space="0" w:color="000000"/>
            </w:tcBorders>
            <w:shd w:val="clear" w:color="auto" w:fill="auto"/>
          </w:tcPr>
          <w:p w14:paraId="4F412BB2" w14:textId="0E629318" w:rsidR="00250AD8" w:rsidRPr="00B328AF" w:rsidRDefault="00250AD8" w:rsidP="00813D02">
            <w:pPr>
              <w:spacing w:before="6" w:line="130" w:lineRule="exact"/>
              <w:ind w:right="113"/>
              <w:jc w:val="right"/>
              <w:rPr>
                <w:sz w:val="12"/>
                <w:szCs w:val="12"/>
              </w:rPr>
            </w:pPr>
            <w:r w:rsidRPr="00B328AF">
              <w:rPr>
                <w:sz w:val="12"/>
                <w:szCs w:val="12"/>
              </w:rPr>
              <w:t>…</w:t>
            </w:r>
          </w:p>
        </w:tc>
        <w:tc>
          <w:tcPr>
            <w:tcW w:w="783" w:type="dxa"/>
            <w:tcBorders>
              <w:left w:val="single" w:sz="6" w:space="0" w:color="000000"/>
            </w:tcBorders>
            <w:shd w:val="clear" w:color="auto" w:fill="auto"/>
          </w:tcPr>
          <w:p w14:paraId="123635EA" w14:textId="1AF4EE2C" w:rsidR="00250AD8" w:rsidRPr="00B328AF" w:rsidRDefault="00250AD8" w:rsidP="00813D02">
            <w:pPr>
              <w:spacing w:before="6" w:line="130" w:lineRule="exact"/>
              <w:ind w:right="113"/>
              <w:jc w:val="right"/>
              <w:rPr>
                <w:sz w:val="12"/>
                <w:szCs w:val="12"/>
              </w:rPr>
            </w:pPr>
            <w:r w:rsidRPr="00B328AF">
              <w:rPr>
                <w:sz w:val="12"/>
                <w:szCs w:val="12"/>
              </w:rPr>
              <w:t>…</w:t>
            </w:r>
          </w:p>
        </w:tc>
      </w:tr>
      <w:tr w:rsidR="00853565" w:rsidRPr="00853565" w14:paraId="4C32E57B" w14:textId="77777777" w:rsidTr="00813D02">
        <w:trPr>
          <w:cantSplit/>
        </w:trPr>
        <w:tc>
          <w:tcPr>
            <w:tcW w:w="1317" w:type="dxa"/>
            <w:shd w:val="clear" w:color="auto" w:fill="auto"/>
            <w:vAlign w:val="bottom"/>
          </w:tcPr>
          <w:p w14:paraId="62D6A908" w14:textId="77777777" w:rsidR="00250AD8" w:rsidRPr="00B328AF" w:rsidRDefault="00250AD8" w:rsidP="00250AD8">
            <w:pPr>
              <w:spacing w:before="6" w:line="130" w:lineRule="exact"/>
              <w:rPr>
                <w:sz w:val="12"/>
                <w:szCs w:val="12"/>
              </w:rPr>
            </w:pPr>
            <w:r w:rsidRPr="00B328AF">
              <w:rPr>
                <w:rFonts w:eastAsia="Symbol"/>
                <w:b/>
                <w:bCs/>
                <w:sz w:val="12"/>
                <w:szCs w:val="12"/>
              </w:rPr>
              <w:t>Другие страны</w:t>
            </w:r>
          </w:p>
          <w:p w14:paraId="46245B87" w14:textId="601F8021" w:rsidR="00250AD8" w:rsidRPr="00B328AF" w:rsidRDefault="00250AD8" w:rsidP="00250AD8">
            <w:pPr>
              <w:spacing w:before="6" w:line="130" w:lineRule="exact"/>
              <w:rPr>
                <w:sz w:val="12"/>
                <w:szCs w:val="12"/>
              </w:rPr>
            </w:pPr>
            <w:r w:rsidRPr="00B328AF">
              <w:rPr>
                <w:rFonts w:eastAsia="Symbol"/>
                <w:b/>
                <w:i/>
                <w:sz w:val="12"/>
                <w:szCs w:val="12"/>
              </w:rPr>
              <w:t>Other countries</w:t>
            </w:r>
          </w:p>
        </w:tc>
        <w:tc>
          <w:tcPr>
            <w:tcW w:w="779" w:type="dxa"/>
            <w:tcBorders>
              <w:left w:val="single" w:sz="6" w:space="0" w:color="000000"/>
            </w:tcBorders>
            <w:shd w:val="clear" w:color="auto" w:fill="auto"/>
          </w:tcPr>
          <w:p w14:paraId="7BD811E5" w14:textId="77777777" w:rsidR="00250AD8" w:rsidRPr="00B328AF" w:rsidRDefault="00250AD8" w:rsidP="00813D02">
            <w:pPr>
              <w:snapToGrid w:val="0"/>
              <w:spacing w:before="6" w:line="130" w:lineRule="exact"/>
              <w:ind w:right="113"/>
              <w:jc w:val="right"/>
              <w:rPr>
                <w:rFonts w:eastAsia="Symbol"/>
                <w:b/>
                <w:bCs/>
                <w:i/>
                <w:sz w:val="12"/>
                <w:szCs w:val="12"/>
              </w:rPr>
            </w:pPr>
          </w:p>
        </w:tc>
        <w:tc>
          <w:tcPr>
            <w:tcW w:w="881" w:type="dxa"/>
            <w:tcBorders>
              <w:left w:val="single" w:sz="6" w:space="0" w:color="000000"/>
            </w:tcBorders>
            <w:shd w:val="clear" w:color="auto" w:fill="auto"/>
          </w:tcPr>
          <w:p w14:paraId="2B3385D0" w14:textId="77777777" w:rsidR="00250AD8" w:rsidRPr="00B328AF" w:rsidRDefault="00250AD8" w:rsidP="00813D02">
            <w:pPr>
              <w:snapToGrid w:val="0"/>
              <w:spacing w:before="6" w:line="130" w:lineRule="exact"/>
              <w:ind w:right="113"/>
              <w:jc w:val="right"/>
              <w:rPr>
                <w:rFonts w:eastAsia="Symbol"/>
                <w:sz w:val="12"/>
                <w:szCs w:val="12"/>
              </w:rPr>
            </w:pPr>
          </w:p>
        </w:tc>
        <w:tc>
          <w:tcPr>
            <w:tcW w:w="681" w:type="dxa"/>
            <w:tcBorders>
              <w:left w:val="single" w:sz="6" w:space="0" w:color="000000"/>
            </w:tcBorders>
            <w:shd w:val="clear" w:color="auto" w:fill="auto"/>
          </w:tcPr>
          <w:p w14:paraId="72A14DB5" w14:textId="77777777" w:rsidR="00250AD8" w:rsidRPr="00B328AF" w:rsidRDefault="00250AD8" w:rsidP="00813D02">
            <w:pPr>
              <w:snapToGrid w:val="0"/>
              <w:spacing w:before="6" w:line="130" w:lineRule="exact"/>
              <w:ind w:right="113"/>
              <w:jc w:val="right"/>
              <w:rPr>
                <w:rFonts w:eastAsia="Symbol"/>
                <w:sz w:val="12"/>
                <w:szCs w:val="12"/>
              </w:rPr>
            </w:pPr>
          </w:p>
        </w:tc>
        <w:tc>
          <w:tcPr>
            <w:tcW w:w="783" w:type="dxa"/>
            <w:tcBorders>
              <w:left w:val="single" w:sz="6" w:space="0" w:color="000000"/>
            </w:tcBorders>
            <w:shd w:val="clear" w:color="auto" w:fill="auto"/>
          </w:tcPr>
          <w:p w14:paraId="312F0E18" w14:textId="77777777" w:rsidR="00250AD8" w:rsidRPr="00B328AF" w:rsidRDefault="00250AD8" w:rsidP="00813D02">
            <w:pPr>
              <w:snapToGrid w:val="0"/>
              <w:spacing w:before="6" w:line="130" w:lineRule="exact"/>
              <w:ind w:right="113"/>
              <w:jc w:val="right"/>
              <w:rPr>
                <w:rFonts w:eastAsia="Symbol"/>
                <w:sz w:val="12"/>
                <w:szCs w:val="12"/>
              </w:rPr>
            </w:pPr>
          </w:p>
        </w:tc>
        <w:tc>
          <w:tcPr>
            <w:tcW w:w="798" w:type="dxa"/>
            <w:tcBorders>
              <w:left w:val="single" w:sz="6" w:space="0" w:color="000000"/>
            </w:tcBorders>
            <w:shd w:val="clear" w:color="auto" w:fill="auto"/>
          </w:tcPr>
          <w:p w14:paraId="753C7393" w14:textId="77777777" w:rsidR="00250AD8" w:rsidRPr="00B328AF" w:rsidRDefault="00250AD8" w:rsidP="00813D02">
            <w:pPr>
              <w:snapToGrid w:val="0"/>
              <w:spacing w:before="6" w:line="130" w:lineRule="exact"/>
              <w:ind w:right="113"/>
              <w:jc w:val="right"/>
              <w:rPr>
                <w:rFonts w:eastAsia="Symbol"/>
                <w:sz w:val="12"/>
                <w:szCs w:val="12"/>
              </w:rPr>
            </w:pPr>
          </w:p>
        </w:tc>
        <w:tc>
          <w:tcPr>
            <w:tcW w:w="768" w:type="dxa"/>
            <w:tcBorders>
              <w:left w:val="single" w:sz="6" w:space="0" w:color="000000"/>
            </w:tcBorders>
            <w:shd w:val="clear" w:color="auto" w:fill="auto"/>
          </w:tcPr>
          <w:p w14:paraId="2B2ACBD5" w14:textId="77777777" w:rsidR="00250AD8" w:rsidRPr="00B328AF" w:rsidRDefault="00250AD8" w:rsidP="00813D02">
            <w:pPr>
              <w:snapToGrid w:val="0"/>
              <w:spacing w:before="6" w:line="130" w:lineRule="exact"/>
              <w:ind w:right="113"/>
              <w:jc w:val="right"/>
              <w:rPr>
                <w:rFonts w:eastAsia="Symbol"/>
                <w:sz w:val="12"/>
                <w:szCs w:val="12"/>
              </w:rPr>
            </w:pPr>
          </w:p>
        </w:tc>
        <w:tc>
          <w:tcPr>
            <w:tcW w:w="783" w:type="dxa"/>
            <w:tcBorders>
              <w:left w:val="single" w:sz="6" w:space="0" w:color="000000"/>
            </w:tcBorders>
            <w:shd w:val="clear" w:color="auto" w:fill="auto"/>
          </w:tcPr>
          <w:p w14:paraId="23DA86EB" w14:textId="77777777" w:rsidR="00250AD8" w:rsidRPr="00B328AF" w:rsidRDefault="00250AD8" w:rsidP="00813D02">
            <w:pPr>
              <w:snapToGrid w:val="0"/>
              <w:spacing w:before="6" w:line="130" w:lineRule="exact"/>
              <w:ind w:right="113"/>
              <w:jc w:val="right"/>
              <w:rPr>
                <w:rFonts w:eastAsia="Symbol"/>
                <w:sz w:val="12"/>
                <w:szCs w:val="12"/>
              </w:rPr>
            </w:pPr>
          </w:p>
        </w:tc>
        <w:tc>
          <w:tcPr>
            <w:tcW w:w="783" w:type="dxa"/>
            <w:tcBorders>
              <w:left w:val="single" w:sz="6" w:space="0" w:color="000000"/>
            </w:tcBorders>
            <w:shd w:val="clear" w:color="auto" w:fill="auto"/>
          </w:tcPr>
          <w:p w14:paraId="1176A55D" w14:textId="77777777" w:rsidR="00250AD8" w:rsidRPr="00B328AF" w:rsidRDefault="00250AD8" w:rsidP="00813D02">
            <w:pPr>
              <w:snapToGrid w:val="0"/>
              <w:spacing w:before="6" w:line="130" w:lineRule="exact"/>
              <w:ind w:right="113"/>
              <w:jc w:val="right"/>
              <w:rPr>
                <w:rFonts w:eastAsia="Symbol"/>
                <w:sz w:val="12"/>
                <w:szCs w:val="12"/>
              </w:rPr>
            </w:pPr>
          </w:p>
        </w:tc>
        <w:tc>
          <w:tcPr>
            <w:tcW w:w="783" w:type="dxa"/>
            <w:tcBorders>
              <w:left w:val="single" w:sz="6" w:space="0" w:color="000000"/>
            </w:tcBorders>
            <w:shd w:val="clear" w:color="auto" w:fill="auto"/>
          </w:tcPr>
          <w:p w14:paraId="0FB298E9" w14:textId="77777777" w:rsidR="00250AD8" w:rsidRPr="00B328AF" w:rsidRDefault="00250AD8" w:rsidP="00813D02">
            <w:pPr>
              <w:snapToGrid w:val="0"/>
              <w:spacing w:before="6" w:line="130" w:lineRule="exact"/>
              <w:ind w:right="113"/>
              <w:jc w:val="right"/>
              <w:rPr>
                <w:rFonts w:eastAsia="Symbol"/>
                <w:sz w:val="12"/>
                <w:szCs w:val="12"/>
              </w:rPr>
            </w:pPr>
          </w:p>
        </w:tc>
        <w:tc>
          <w:tcPr>
            <w:tcW w:w="783" w:type="dxa"/>
            <w:tcBorders>
              <w:left w:val="single" w:sz="6" w:space="0" w:color="000000"/>
            </w:tcBorders>
            <w:shd w:val="clear" w:color="auto" w:fill="auto"/>
          </w:tcPr>
          <w:p w14:paraId="51A0D7FE" w14:textId="77777777" w:rsidR="00250AD8" w:rsidRPr="00B328AF" w:rsidRDefault="00250AD8" w:rsidP="00813D02">
            <w:pPr>
              <w:snapToGrid w:val="0"/>
              <w:spacing w:before="6" w:line="130" w:lineRule="exact"/>
              <w:ind w:right="113"/>
              <w:jc w:val="right"/>
              <w:rPr>
                <w:rFonts w:eastAsia="Symbol"/>
                <w:sz w:val="12"/>
                <w:szCs w:val="12"/>
              </w:rPr>
            </w:pPr>
          </w:p>
        </w:tc>
        <w:tc>
          <w:tcPr>
            <w:tcW w:w="783" w:type="dxa"/>
            <w:tcBorders>
              <w:left w:val="single" w:sz="6" w:space="0" w:color="000000"/>
            </w:tcBorders>
            <w:shd w:val="clear" w:color="auto" w:fill="auto"/>
          </w:tcPr>
          <w:p w14:paraId="228B11B4" w14:textId="77777777" w:rsidR="00250AD8" w:rsidRPr="00B328AF" w:rsidRDefault="00250AD8" w:rsidP="00813D02">
            <w:pPr>
              <w:snapToGrid w:val="0"/>
              <w:spacing w:before="6" w:line="130" w:lineRule="exact"/>
              <w:ind w:right="113"/>
              <w:jc w:val="right"/>
              <w:rPr>
                <w:rFonts w:eastAsia="Symbol"/>
                <w:sz w:val="12"/>
                <w:szCs w:val="12"/>
              </w:rPr>
            </w:pPr>
          </w:p>
        </w:tc>
      </w:tr>
      <w:tr w:rsidR="00853565" w:rsidRPr="00853565" w14:paraId="0AB8C1D0" w14:textId="77777777" w:rsidTr="00813D02">
        <w:trPr>
          <w:cantSplit/>
        </w:trPr>
        <w:tc>
          <w:tcPr>
            <w:tcW w:w="1317" w:type="dxa"/>
            <w:shd w:val="clear" w:color="auto" w:fill="auto"/>
            <w:vAlign w:val="bottom"/>
          </w:tcPr>
          <w:p w14:paraId="52CF49D8" w14:textId="77777777" w:rsidR="00250AD8" w:rsidRPr="00B328AF" w:rsidRDefault="00250AD8" w:rsidP="00250AD8">
            <w:pPr>
              <w:spacing w:before="6" w:line="130" w:lineRule="exact"/>
              <w:ind w:left="113"/>
              <w:rPr>
                <w:sz w:val="12"/>
                <w:szCs w:val="12"/>
              </w:rPr>
            </w:pPr>
            <w:r w:rsidRPr="00B328AF">
              <w:rPr>
                <w:rFonts w:eastAsia="Symbol"/>
                <w:sz w:val="12"/>
                <w:szCs w:val="12"/>
              </w:rPr>
              <w:t>Австралия</w:t>
            </w:r>
          </w:p>
          <w:p w14:paraId="5BDE9F3B" w14:textId="7550D342" w:rsidR="00250AD8" w:rsidRPr="00B328AF" w:rsidRDefault="00250AD8" w:rsidP="00250AD8">
            <w:pPr>
              <w:spacing w:before="6" w:line="130" w:lineRule="exact"/>
              <w:ind w:left="113"/>
              <w:rPr>
                <w:sz w:val="12"/>
                <w:szCs w:val="12"/>
              </w:rPr>
            </w:pPr>
            <w:r w:rsidRPr="00B328AF">
              <w:rPr>
                <w:rFonts w:eastAsia="Symbol"/>
                <w:i/>
                <w:sz w:val="12"/>
                <w:szCs w:val="12"/>
              </w:rPr>
              <w:t>Australia</w:t>
            </w:r>
          </w:p>
        </w:tc>
        <w:tc>
          <w:tcPr>
            <w:tcW w:w="779" w:type="dxa"/>
            <w:tcBorders>
              <w:left w:val="single" w:sz="6" w:space="0" w:color="000000"/>
            </w:tcBorders>
            <w:shd w:val="clear" w:color="auto" w:fill="auto"/>
          </w:tcPr>
          <w:p w14:paraId="068F7C5E" w14:textId="0D84B4F2" w:rsidR="00250AD8" w:rsidRPr="00B328AF" w:rsidRDefault="00250AD8" w:rsidP="00813D02">
            <w:pPr>
              <w:spacing w:before="6" w:line="130" w:lineRule="exact"/>
              <w:ind w:right="113"/>
              <w:jc w:val="right"/>
              <w:rPr>
                <w:sz w:val="12"/>
                <w:szCs w:val="12"/>
                <w:lang w:val="en-US"/>
              </w:rPr>
            </w:pPr>
            <w:r w:rsidRPr="00B328AF">
              <w:rPr>
                <w:sz w:val="12"/>
                <w:szCs w:val="12"/>
              </w:rPr>
              <w:t>10</w:t>
            </w:r>
            <w:r w:rsidRPr="00B328AF">
              <w:rPr>
                <w:sz w:val="12"/>
                <w:szCs w:val="12"/>
                <w:lang w:val="en-US"/>
              </w:rPr>
              <w:t> </w:t>
            </w:r>
            <w:r w:rsidRPr="00B328AF">
              <w:rPr>
                <w:sz w:val="12"/>
                <w:szCs w:val="12"/>
              </w:rPr>
              <w:t>409</w:t>
            </w:r>
          </w:p>
        </w:tc>
        <w:tc>
          <w:tcPr>
            <w:tcW w:w="881" w:type="dxa"/>
            <w:tcBorders>
              <w:left w:val="single" w:sz="6" w:space="0" w:color="000000"/>
            </w:tcBorders>
            <w:shd w:val="clear" w:color="auto" w:fill="auto"/>
          </w:tcPr>
          <w:p w14:paraId="49A2E522" w14:textId="21268E34" w:rsidR="00250AD8" w:rsidRPr="00B328AF" w:rsidRDefault="00250AD8" w:rsidP="00813D02">
            <w:pPr>
              <w:spacing w:before="6" w:line="130" w:lineRule="exact"/>
              <w:ind w:right="113"/>
              <w:jc w:val="right"/>
              <w:rPr>
                <w:sz w:val="12"/>
                <w:szCs w:val="12"/>
                <w:lang w:val="en-US"/>
              </w:rPr>
            </w:pPr>
            <w:r w:rsidRPr="00B328AF">
              <w:rPr>
                <w:sz w:val="12"/>
                <w:szCs w:val="12"/>
              </w:rPr>
              <w:t>603,3</w:t>
            </w:r>
          </w:p>
        </w:tc>
        <w:tc>
          <w:tcPr>
            <w:tcW w:w="681" w:type="dxa"/>
            <w:tcBorders>
              <w:left w:val="single" w:sz="6" w:space="0" w:color="000000"/>
            </w:tcBorders>
            <w:shd w:val="clear" w:color="auto" w:fill="auto"/>
          </w:tcPr>
          <w:p w14:paraId="093D3208" w14:textId="6DF17995" w:rsidR="00250AD8" w:rsidRPr="00B328AF" w:rsidRDefault="00250AD8" w:rsidP="00813D02">
            <w:pPr>
              <w:spacing w:before="6" w:line="130" w:lineRule="exact"/>
              <w:ind w:right="113"/>
              <w:jc w:val="right"/>
              <w:rPr>
                <w:sz w:val="12"/>
                <w:szCs w:val="12"/>
                <w:lang w:val="en-US"/>
              </w:rPr>
            </w:pPr>
            <w:r w:rsidRPr="00B328AF">
              <w:rPr>
                <w:sz w:val="12"/>
                <w:szCs w:val="12"/>
              </w:rPr>
              <w:t>5</w:t>
            </w:r>
            <w:r w:rsidRPr="00B328AF">
              <w:rPr>
                <w:sz w:val="12"/>
                <w:szCs w:val="12"/>
                <w:lang w:val="en-US"/>
              </w:rPr>
              <w:t> </w:t>
            </w:r>
            <w:r w:rsidRPr="00B328AF">
              <w:rPr>
                <w:sz w:val="12"/>
                <w:szCs w:val="12"/>
              </w:rPr>
              <w:t>989</w:t>
            </w:r>
          </w:p>
        </w:tc>
        <w:tc>
          <w:tcPr>
            <w:tcW w:w="783" w:type="dxa"/>
            <w:tcBorders>
              <w:left w:val="single" w:sz="6" w:space="0" w:color="000000"/>
            </w:tcBorders>
            <w:shd w:val="clear" w:color="auto" w:fill="auto"/>
          </w:tcPr>
          <w:p w14:paraId="0BB506DF" w14:textId="146B3E2E" w:rsidR="00250AD8" w:rsidRPr="00B328AF" w:rsidRDefault="00250AD8" w:rsidP="00813D02">
            <w:pPr>
              <w:spacing w:before="6" w:line="130" w:lineRule="exact"/>
              <w:ind w:right="113"/>
              <w:jc w:val="right"/>
              <w:rPr>
                <w:sz w:val="12"/>
                <w:szCs w:val="12"/>
                <w:lang w:val="en-US"/>
              </w:rPr>
            </w:pPr>
            <w:r w:rsidRPr="00B328AF">
              <w:rPr>
                <w:sz w:val="12"/>
                <w:szCs w:val="12"/>
              </w:rPr>
              <w:t>19 124</w:t>
            </w:r>
          </w:p>
        </w:tc>
        <w:tc>
          <w:tcPr>
            <w:tcW w:w="798" w:type="dxa"/>
            <w:tcBorders>
              <w:left w:val="single" w:sz="6" w:space="0" w:color="000000"/>
            </w:tcBorders>
            <w:shd w:val="clear" w:color="auto" w:fill="auto"/>
          </w:tcPr>
          <w:p w14:paraId="3AD541B3" w14:textId="5109859E" w:rsidR="00250AD8" w:rsidRPr="00B328AF" w:rsidRDefault="00250AD8" w:rsidP="00813D02">
            <w:pPr>
              <w:spacing w:before="6" w:line="130" w:lineRule="exact"/>
              <w:ind w:right="113"/>
              <w:jc w:val="right"/>
              <w:rPr>
                <w:sz w:val="12"/>
                <w:szCs w:val="12"/>
                <w:lang w:val="en-US"/>
              </w:rPr>
            </w:pPr>
            <w:r w:rsidRPr="00B328AF">
              <w:rPr>
                <w:sz w:val="12"/>
                <w:szCs w:val="12"/>
              </w:rPr>
              <w:t>144,4</w:t>
            </w:r>
          </w:p>
        </w:tc>
        <w:tc>
          <w:tcPr>
            <w:tcW w:w="768" w:type="dxa"/>
            <w:tcBorders>
              <w:left w:val="single" w:sz="6" w:space="0" w:color="000000"/>
            </w:tcBorders>
            <w:shd w:val="clear" w:color="auto" w:fill="auto"/>
          </w:tcPr>
          <w:p w14:paraId="22463BB5" w14:textId="4693A7E2" w:rsidR="00250AD8" w:rsidRPr="00B328AF" w:rsidRDefault="00250AD8" w:rsidP="00813D02">
            <w:pPr>
              <w:spacing w:before="6" w:line="130" w:lineRule="exact"/>
              <w:ind w:right="113"/>
              <w:jc w:val="right"/>
              <w:rPr>
                <w:sz w:val="12"/>
                <w:szCs w:val="12"/>
                <w:lang w:val="en-US"/>
              </w:rPr>
            </w:pPr>
            <w:r w:rsidRPr="00B328AF">
              <w:rPr>
                <w:sz w:val="12"/>
                <w:szCs w:val="12"/>
              </w:rPr>
              <w:t>216,5</w:t>
            </w:r>
          </w:p>
        </w:tc>
        <w:tc>
          <w:tcPr>
            <w:tcW w:w="783" w:type="dxa"/>
            <w:tcBorders>
              <w:left w:val="single" w:sz="6" w:space="0" w:color="000000"/>
            </w:tcBorders>
            <w:shd w:val="clear" w:color="auto" w:fill="auto"/>
          </w:tcPr>
          <w:p w14:paraId="7B6D53C2" w14:textId="6FD1861E" w:rsidR="00250AD8" w:rsidRPr="00B328AF" w:rsidRDefault="00250AD8" w:rsidP="00813D02">
            <w:pPr>
              <w:spacing w:before="6" w:line="130" w:lineRule="exact"/>
              <w:ind w:right="113"/>
              <w:jc w:val="right"/>
              <w:rPr>
                <w:sz w:val="12"/>
                <w:szCs w:val="12"/>
              </w:rPr>
            </w:pPr>
            <w:r w:rsidRPr="00B328AF">
              <w:rPr>
                <w:sz w:val="12"/>
                <w:szCs w:val="12"/>
              </w:rPr>
              <w:t>…</w:t>
            </w:r>
          </w:p>
        </w:tc>
        <w:tc>
          <w:tcPr>
            <w:tcW w:w="783" w:type="dxa"/>
            <w:tcBorders>
              <w:left w:val="single" w:sz="6" w:space="0" w:color="000000"/>
            </w:tcBorders>
            <w:shd w:val="clear" w:color="auto" w:fill="auto"/>
          </w:tcPr>
          <w:p w14:paraId="2C3344D8" w14:textId="7B51F73F" w:rsidR="00250AD8" w:rsidRPr="00B328AF" w:rsidRDefault="00250AD8" w:rsidP="00813D02">
            <w:pPr>
              <w:spacing w:before="6" w:line="130" w:lineRule="exact"/>
              <w:ind w:right="113"/>
              <w:jc w:val="right"/>
              <w:rPr>
                <w:sz w:val="12"/>
                <w:szCs w:val="12"/>
              </w:rPr>
            </w:pPr>
            <w:r w:rsidRPr="00B328AF">
              <w:rPr>
                <w:sz w:val="12"/>
                <w:szCs w:val="12"/>
              </w:rPr>
              <w:t>126,7</w:t>
            </w:r>
          </w:p>
        </w:tc>
        <w:tc>
          <w:tcPr>
            <w:tcW w:w="783" w:type="dxa"/>
            <w:tcBorders>
              <w:left w:val="single" w:sz="6" w:space="0" w:color="000000"/>
            </w:tcBorders>
            <w:shd w:val="clear" w:color="auto" w:fill="auto"/>
          </w:tcPr>
          <w:p w14:paraId="45E4E69D" w14:textId="647739C3" w:rsidR="00250AD8" w:rsidRPr="00B328AF" w:rsidRDefault="00250AD8" w:rsidP="00813D02">
            <w:pPr>
              <w:spacing w:before="6" w:line="130" w:lineRule="exact"/>
              <w:ind w:right="113"/>
              <w:jc w:val="right"/>
              <w:rPr>
                <w:sz w:val="12"/>
                <w:szCs w:val="12"/>
              </w:rPr>
            </w:pPr>
            <w:r w:rsidRPr="00B328AF">
              <w:rPr>
                <w:sz w:val="12"/>
                <w:szCs w:val="12"/>
              </w:rPr>
              <w:t>…</w:t>
            </w:r>
          </w:p>
        </w:tc>
        <w:tc>
          <w:tcPr>
            <w:tcW w:w="783" w:type="dxa"/>
            <w:tcBorders>
              <w:left w:val="single" w:sz="6" w:space="0" w:color="000000"/>
            </w:tcBorders>
            <w:shd w:val="clear" w:color="auto" w:fill="auto"/>
          </w:tcPr>
          <w:p w14:paraId="796FEE32" w14:textId="27E5B7B3" w:rsidR="00250AD8" w:rsidRPr="00B328AF" w:rsidRDefault="00250AD8" w:rsidP="00813D02">
            <w:pPr>
              <w:spacing w:before="6" w:line="130" w:lineRule="exact"/>
              <w:ind w:right="113"/>
              <w:jc w:val="right"/>
              <w:rPr>
                <w:sz w:val="12"/>
                <w:szCs w:val="12"/>
              </w:rPr>
            </w:pPr>
            <w:r w:rsidRPr="00B328AF">
              <w:rPr>
                <w:sz w:val="12"/>
                <w:szCs w:val="12"/>
              </w:rPr>
              <w:t>…</w:t>
            </w:r>
          </w:p>
        </w:tc>
        <w:tc>
          <w:tcPr>
            <w:tcW w:w="783" w:type="dxa"/>
            <w:tcBorders>
              <w:left w:val="single" w:sz="6" w:space="0" w:color="000000"/>
            </w:tcBorders>
            <w:shd w:val="clear" w:color="auto" w:fill="auto"/>
          </w:tcPr>
          <w:p w14:paraId="5611FA36" w14:textId="5004A7EA" w:rsidR="00250AD8" w:rsidRPr="00B328AF" w:rsidRDefault="00250AD8" w:rsidP="00813D02">
            <w:pPr>
              <w:spacing w:before="6" w:line="130" w:lineRule="exact"/>
              <w:ind w:right="113"/>
              <w:jc w:val="right"/>
              <w:rPr>
                <w:sz w:val="12"/>
                <w:szCs w:val="12"/>
              </w:rPr>
            </w:pPr>
            <w:r w:rsidRPr="00B328AF">
              <w:rPr>
                <w:sz w:val="12"/>
                <w:szCs w:val="12"/>
              </w:rPr>
              <w:t>…</w:t>
            </w:r>
          </w:p>
        </w:tc>
      </w:tr>
      <w:tr w:rsidR="00853565" w:rsidRPr="00853565" w14:paraId="215F3AC0" w14:textId="77777777" w:rsidTr="00813D02">
        <w:trPr>
          <w:cantSplit/>
        </w:trPr>
        <w:tc>
          <w:tcPr>
            <w:tcW w:w="1317" w:type="dxa"/>
            <w:shd w:val="clear" w:color="auto" w:fill="auto"/>
            <w:vAlign w:val="bottom"/>
          </w:tcPr>
          <w:p w14:paraId="6CEFF405" w14:textId="76F27898" w:rsidR="00250AD8" w:rsidRPr="00B328AF" w:rsidRDefault="00250AD8" w:rsidP="00250AD8">
            <w:pPr>
              <w:spacing w:before="6" w:line="130" w:lineRule="exact"/>
              <w:ind w:left="113"/>
              <w:rPr>
                <w:sz w:val="12"/>
                <w:szCs w:val="12"/>
              </w:rPr>
            </w:pPr>
            <w:r w:rsidRPr="00B328AF">
              <w:rPr>
                <w:rFonts w:eastAsia="Symbol"/>
                <w:sz w:val="12"/>
                <w:szCs w:val="12"/>
              </w:rPr>
              <w:t xml:space="preserve">США / </w:t>
            </w:r>
            <w:r w:rsidRPr="00B328AF">
              <w:rPr>
                <w:rFonts w:eastAsia="Symbol"/>
                <w:i/>
                <w:sz w:val="12"/>
                <w:szCs w:val="12"/>
              </w:rPr>
              <w:t>USA</w:t>
            </w:r>
          </w:p>
        </w:tc>
        <w:tc>
          <w:tcPr>
            <w:tcW w:w="779" w:type="dxa"/>
            <w:tcBorders>
              <w:left w:val="single" w:sz="6" w:space="0" w:color="000000"/>
            </w:tcBorders>
            <w:shd w:val="clear" w:color="auto" w:fill="auto"/>
          </w:tcPr>
          <w:p w14:paraId="4C714B24" w14:textId="31AD914D" w:rsidR="00250AD8" w:rsidRPr="00B328AF" w:rsidRDefault="00250AD8" w:rsidP="00813D02">
            <w:pPr>
              <w:spacing w:before="6" w:line="130" w:lineRule="exact"/>
              <w:ind w:right="113"/>
              <w:jc w:val="right"/>
              <w:rPr>
                <w:sz w:val="12"/>
                <w:szCs w:val="12"/>
                <w:lang w:val="en-US"/>
              </w:rPr>
            </w:pPr>
            <w:r w:rsidRPr="00B328AF">
              <w:rPr>
                <w:sz w:val="12"/>
                <w:szCs w:val="12"/>
              </w:rPr>
              <w:t>13</w:t>
            </w:r>
            <w:r w:rsidRPr="00B328AF">
              <w:rPr>
                <w:sz w:val="12"/>
                <w:szCs w:val="12"/>
                <w:lang w:val="en-US"/>
              </w:rPr>
              <w:t> </w:t>
            </w:r>
            <w:r w:rsidRPr="00B328AF">
              <w:rPr>
                <w:sz w:val="12"/>
                <w:szCs w:val="12"/>
              </w:rPr>
              <w:t>303</w:t>
            </w:r>
          </w:p>
        </w:tc>
        <w:tc>
          <w:tcPr>
            <w:tcW w:w="881" w:type="dxa"/>
            <w:tcBorders>
              <w:left w:val="single" w:sz="6" w:space="0" w:color="000000"/>
            </w:tcBorders>
            <w:shd w:val="clear" w:color="auto" w:fill="auto"/>
          </w:tcPr>
          <w:p w14:paraId="315C9080" w14:textId="644A8189" w:rsidR="00250AD8" w:rsidRPr="00B328AF" w:rsidRDefault="00250AD8" w:rsidP="00813D02">
            <w:pPr>
              <w:spacing w:before="6" w:line="130" w:lineRule="exact"/>
              <w:ind w:right="113"/>
              <w:jc w:val="right"/>
              <w:rPr>
                <w:sz w:val="12"/>
                <w:szCs w:val="12"/>
              </w:rPr>
            </w:pPr>
            <w:r w:rsidRPr="00B328AF">
              <w:rPr>
                <w:sz w:val="12"/>
                <w:szCs w:val="12"/>
              </w:rPr>
              <w:t>2 262</w:t>
            </w:r>
          </w:p>
        </w:tc>
        <w:tc>
          <w:tcPr>
            <w:tcW w:w="681" w:type="dxa"/>
            <w:tcBorders>
              <w:left w:val="single" w:sz="6" w:space="0" w:color="000000"/>
            </w:tcBorders>
            <w:shd w:val="clear" w:color="auto" w:fill="auto"/>
          </w:tcPr>
          <w:p w14:paraId="472051F8" w14:textId="6E4EDFD3" w:rsidR="00250AD8" w:rsidRPr="00B328AF" w:rsidRDefault="00250AD8" w:rsidP="00813D02">
            <w:pPr>
              <w:spacing w:before="6" w:line="130" w:lineRule="exact"/>
              <w:ind w:right="113"/>
              <w:jc w:val="right"/>
              <w:rPr>
                <w:sz w:val="12"/>
                <w:szCs w:val="12"/>
              </w:rPr>
            </w:pPr>
            <w:r w:rsidRPr="00B328AF">
              <w:rPr>
                <w:sz w:val="12"/>
                <w:szCs w:val="12"/>
              </w:rPr>
              <w:t>2 936</w:t>
            </w:r>
          </w:p>
        </w:tc>
        <w:tc>
          <w:tcPr>
            <w:tcW w:w="783" w:type="dxa"/>
            <w:tcBorders>
              <w:left w:val="single" w:sz="6" w:space="0" w:color="000000"/>
            </w:tcBorders>
            <w:shd w:val="clear" w:color="auto" w:fill="auto"/>
          </w:tcPr>
          <w:p w14:paraId="3DF57E45" w14:textId="51A93D68" w:rsidR="00250AD8" w:rsidRPr="00B328AF" w:rsidRDefault="00250AD8" w:rsidP="00813D02">
            <w:pPr>
              <w:spacing w:before="6" w:line="130" w:lineRule="exact"/>
              <w:ind w:right="113"/>
              <w:jc w:val="right"/>
              <w:rPr>
                <w:sz w:val="12"/>
                <w:szCs w:val="12"/>
                <w:lang w:val="en-US"/>
              </w:rPr>
            </w:pPr>
            <w:r w:rsidRPr="00B328AF">
              <w:rPr>
                <w:sz w:val="12"/>
                <w:szCs w:val="12"/>
              </w:rPr>
              <w:t>1 948</w:t>
            </w:r>
          </w:p>
        </w:tc>
        <w:tc>
          <w:tcPr>
            <w:tcW w:w="798" w:type="dxa"/>
            <w:tcBorders>
              <w:left w:val="single" w:sz="6" w:space="0" w:color="000000"/>
            </w:tcBorders>
            <w:shd w:val="clear" w:color="auto" w:fill="auto"/>
          </w:tcPr>
          <w:p w14:paraId="0DF9FB7B" w14:textId="3F2D8553" w:rsidR="00250AD8" w:rsidRPr="00B328AF" w:rsidRDefault="00250AD8" w:rsidP="00813D02">
            <w:pPr>
              <w:spacing w:before="6" w:line="130" w:lineRule="exact"/>
              <w:ind w:right="113"/>
              <w:jc w:val="right"/>
              <w:rPr>
                <w:sz w:val="12"/>
                <w:szCs w:val="12"/>
                <w:lang w:val="en-US"/>
              </w:rPr>
            </w:pPr>
            <w:r w:rsidRPr="00B328AF">
              <w:rPr>
                <w:sz w:val="12"/>
                <w:szCs w:val="12"/>
              </w:rPr>
              <w:t>67,9</w:t>
            </w:r>
          </w:p>
        </w:tc>
        <w:tc>
          <w:tcPr>
            <w:tcW w:w="768" w:type="dxa"/>
            <w:tcBorders>
              <w:left w:val="single" w:sz="6" w:space="0" w:color="000000"/>
            </w:tcBorders>
            <w:shd w:val="clear" w:color="auto" w:fill="auto"/>
          </w:tcPr>
          <w:p w14:paraId="4A314C10" w14:textId="22835257" w:rsidR="00250AD8" w:rsidRPr="00B328AF" w:rsidRDefault="00250AD8" w:rsidP="00813D02">
            <w:pPr>
              <w:spacing w:before="6" w:line="130" w:lineRule="exact"/>
              <w:ind w:right="113"/>
              <w:jc w:val="right"/>
              <w:rPr>
                <w:sz w:val="12"/>
                <w:szCs w:val="12"/>
                <w:lang w:val="en-US"/>
              </w:rPr>
            </w:pPr>
            <w:r w:rsidRPr="00B328AF">
              <w:rPr>
                <w:sz w:val="12"/>
                <w:szCs w:val="12"/>
              </w:rPr>
              <w:t>267,4</w:t>
            </w:r>
          </w:p>
        </w:tc>
        <w:tc>
          <w:tcPr>
            <w:tcW w:w="783" w:type="dxa"/>
            <w:tcBorders>
              <w:left w:val="single" w:sz="6" w:space="0" w:color="000000"/>
            </w:tcBorders>
            <w:shd w:val="clear" w:color="auto" w:fill="auto"/>
          </w:tcPr>
          <w:p w14:paraId="603FEC5C" w14:textId="017312EA" w:rsidR="00250AD8" w:rsidRPr="00B328AF" w:rsidRDefault="00250AD8" w:rsidP="00813D02">
            <w:pPr>
              <w:spacing w:before="6" w:line="130" w:lineRule="exact"/>
              <w:ind w:right="113"/>
              <w:jc w:val="right"/>
              <w:rPr>
                <w:sz w:val="12"/>
                <w:szCs w:val="12"/>
                <w:lang w:val="en-US"/>
              </w:rPr>
            </w:pPr>
            <w:r w:rsidRPr="00B328AF">
              <w:rPr>
                <w:sz w:val="12"/>
                <w:szCs w:val="12"/>
              </w:rPr>
              <w:t>7,7</w:t>
            </w:r>
          </w:p>
        </w:tc>
        <w:tc>
          <w:tcPr>
            <w:tcW w:w="783" w:type="dxa"/>
            <w:tcBorders>
              <w:left w:val="single" w:sz="6" w:space="0" w:color="000000"/>
            </w:tcBorders>
            <w:shd w:val="clear" w:color="auto" w:fill="auto"/>
          </w:tcPr>
          <w:p w14:paraId="0F5B6A81" w14:textId="19628F25" w:rsidR="00250AD8" w:rsidRPr="00B328AF" w:rsidRDefault="00250AD8" w:rsidP="00813D02">
            <w:pPr>
              <w:spacing w:before="6" w:line="130" w:lineRule="exact"/>
              <w:ind w:right="113"/>
              <w:jc w:val="right"/>
              <w:rPr>
                <w:sz w:val="12"/>
                <w:szCs w:val="12"/>
              </w:rPr>
            </w:pPr>
            <w:r w:rsidRPr="00B328AF">
              <w:rPr>
                <w:sz w:val="12"/>
                <w:szCs w:val="12"/>
              </w:rPr>
              <w:t>207,6</w:t>
            </w:r>
          </w:p>
        </w:tc>
        <w:tc>
          <w:tcPr>
            <w:tcW w:w="783" w:type="dxa"/>
            <w:tcBorders>
              <w:left w:val="single" w:sz="6" w:space="0" w:color="000000"/>
            </w:tcBorders>
            <w:shd w:val="clear" w:color="auto" w:fill="auto"/>
          </w:tcPr>
          <w:p w14:paraId="41118B9D" w14:textId="09055588" w:rsidR="00250AD8" w:rsidRPr="00B328AF" w:rsidRDefault="00250AD8" w:rsidP="00813D02">
            <w:pPr>
              <w:spacing w:before="6" w:line="130" w:lineRule="exact"/>
              <w:ind w:right="113"/>
              <w:jc w:val="right"/>
              <w:rPr>
                <w:sz w:val="12"/>
                <w:szCs w:val="12"/>
              </w:rPr>
            </w:pPr>
            <w:r w:rsidRPr="00B328AF">
              <w:rPr>
                <w:sz w:val="12"/>
                <w:szCs w:val="12"/>
              </w:rPr>
              <w:t>…</w:t>
            </w:r>
          </w:p>
        </w:tc>
        <w:tc>
          <w:tcPr>
            <w:tcW w:w="783" w:type="dxa"/>
            <w:tcBorders>
              <w:left w:val="single" w:sz="6" w:space="0" w:color="000000"/>
            </w:tcBorders>
            <w:shd w:val="clear" w:color="auto" w:fill="auto"/>
          </w:tcPr>
          <w:p w14:paraId="5925DB14" w14:textId="4C97CDBE" w:rsidR="00250AD8" w:rsidRPr="00B328AF" w:rsidRDefault="00250AD8" w:rsidP="00813D02">
            <w:pPr>
              <w:spacing w:before="6" w:line="130" w:lineRule="exact"/>
              <w:ind w:right="113"/>
              <w:jc w:val="right"/>
              <w:rPr>
                <w:sz w:val="12"/>
                <w:szCs w:val="12"/>
              </w:rPr>
            </w:pPr>
            <w:r w:rsidRPr="00B328AF">
              <w:rPr>
                <w:sz w:val="12"/>
                <w:szCs w:val="12"/>
              </w:rPr>
              <w:t>…</w:t>
            </w:r>
          </w:p>
        </w:tc>
        <w:tc>
          <w:tcPr>
            <w:tcW w:w="783" w:type="dxa"/>
            <w:tcBorders>
              <w:left w:val="single" w:sz="6" w:space="0" w:color="000000"/>
            </w:tcBorders>
            <w:shd w:val="clear" w:color="auto" w:fill="auto"/>
          </w:tcPr>
          <w:p w14:paraId="1C526E54" w14:textId="44306B98" w:rsidR="00250AD8" w:rsidRPr="00B328AF" w:rsidRDefault="00250AD8" w:rsidP="00813D02">
            <w:pPr>
              <w:spacing w:before="6" w:line="130" w:lineRule="exact"/>
              <w:ind w:right="113"/>
              <w:jc w:val="right"/>
              <w:rPr>
                <w:sz w:val="12"/>
                <w:szCs w:val="12"/>
              </w:rPr>
            </w:pPr>
            <w:r w:rsidRPr="00B328AF">
              <w:rPr>
                <w:sz w:val="12"/>
                <w:szCs w:val="12"/>
              </w:rPr>
              <w:t>…</w:t>
            </w:r>
          </w:p>
        </w:tc>
      </w:tr>
      <w:tr w:rsidR="00853565" w:rsidRPr="00853565" w14:paraId="04C3DFCB" w14:textId="77777777" w:rsidTr="00813D02">
        <w:trPr>
          <w:cantSplit/>
        </w:trPr>
        <w:tc>
          <w:tcPr>
            <w:tcW w:w="1317" w:type="dxa"/>
            <w:tcBorders>
              <w:bottom w:val="single" w:sz="4" w:space="0" w:color="000000"/>
            </w:tcBorders>
            <w:shd w:val="clear" w:color="auto" w:fill="auto"/>
            <w:vAlign w:val="center"/>
          </w:tcPr>
          <w:p w14:paraId="60090430" w14:textId="77777777" w:rsidR="00250AD8" w:rsidRPr="00B328AF" w:rsidRDefault="00250AD8" w:rsidP="00250AD8">
            <w:pPr>
              <w:spacing w:before="6" w:line="130" w:lineRule="exact"/>
              <w:ind w:left="113"/>
              <w:rPr>
                <w:sz w:val="12"/>
                <w:szCs w:val="12"/>
              </w:rPr>
            </w:pPr>
            <w:r w:rsidRPr="00B328AF">
              <w:rPr>
                <w:rFonts w:eastAsia="Symbol"/>
                <w:sz w:val="12"/>
                <w:szCs w:val="12"/>
              </w:rPr>
              <w:t>Япония</w:t>
            </w:r>
          </w:p>
          <w:p w14:paraId="691D5CF4" w14:textId="54F288B7" w:rsidR="00250AD8" w:rsidRPr="00B328AF" w:rsidRDefault="00250AD8" w:rsidP="00250AD8">
            <w:pPr>
              <w:spacing w:before="6" w:line="130" w:lineRule="exact"/>
              <w:ind w:left="113"/>
              <w:rPr>
                <w:sz w:val="12"/>
                <w:szCs w:val="12"/>
              </w:rPr>
            </w:pPr>
            <w:r w:rsidRPr="00B328AF">
              <w:rPr>
                <w:rFonts w:eastAsia="Symbol"/>
                <w:i/>
                <w:sz w:val="12"/>
                <w:szCs w:val="12"/>
              </w:rPr>
              <w:t>Japan</w:t>
            </w:r>
          </w:p>
        </w:tc>
        <w:tc>
          <w:tcPr>
            <w:tcW w:w="779" w:type="dxa"/>
            <w:tcBorders>
              <w:left w:val="single" w:sz="6" w:space="0" w:color="000000"/>
              <w:bottom w:val="single" w:sz="4" w:space="0" w:color="000000"/>
            </w:tcBorders>
            <w:shd w:val="clear" w:color="auto" w:fill="auto"/>
          </w:tcPr>
          <w:p w14:paraId="2683FD5F" w14:textId="2FD304D8" w:rsidR="00250AD8" w:rsidRPr="00B328AF" w:rsidRDefault="00250AD8" w:rsidP="00813D02">
            <w:pPr>
              <w:spacing w:before="6" w:line="130" w:lineRule="exact"/>
              <w:ind w:right="113"/>
              <w:jc w:val="right"/>
              <w:rPr>
                <w:sz w:val="12"/>
                <w:szCs w:val="12"/>
                <w:lang w:val="en-US"/>
              </w:rPr>
            </w:pPr>
            <w:r w:rsidRPr="00B328AF">
              <w:rPr>
                <w:sz w:val="12"/>
                <w:szCs w:val="12"/>
              </w:rPr>
              <w:t>7</w:t>
            </w:r>
            <w:r w:rsidRPr="00B328AF">
              <w:rPr>
                <w:sz w:val="12"/>
                <w:szCs w:val="12"/>
                <w:lang w:val="en-US"/>
              </w:rPr>
              <w:t> </w:t>
            </w:r>
            <w:r w:rsidRPr="00B328AF">
              <w:rPr>
                <w:sz w:val="12"/>
                <w:szCs w:val="12"/>
              </w:rPr>
              <w:t>919</w:t>
            </w:r>
          </w:p>
        </w:tc>
        <w:tc>
          <w:tcPr>
            <w:tcW w:w="881" w:type="dxa"/>
            <w:tcBorders>
              <w:left w:val="single" w:sz="6" w:space="0" w:color="000000"/>
              <w:bottom w:val="single" w:sz="4" w:space="0" w:color="000000"/>
            </w:tcBorders>
            <w:shd w:val="clear" w:color="auto" w:fill="auto"/>
          </w:tcPr>
          <w:p w14:paraId="309BDB3D" w14:textId="0310A908" w:rsidR="00250AD8" w:rsidRPr="00B328AF" w:rsidRDefault="00250AD8" w:rsidP="00813D02">
            <w:pPr>
              <w:spacing w:before="6" w:line="130" w:lineRule="exact"/>
              <w:ind w:right="113"/>
              <w:jc w:val="right"/>
              <w:rPr>
                <w:sz w:val="12"/>
                <w:szCs w:val="12"/>
                <w:lang w:val="en-US"/>
              </w:rPr>
            </w:pPr>
            <w:r w:rsidRPr="00B328AF">
              <w:rPr>
                <w:sz w:val="12"/>
                <w:szCs w:val="12"/>
              </w:rPr>
              <w:t>3,3</w:t>
            </w:r>
          </w:p>
        </w:tc>
        <w:tc>
          <w:tcPr>
            <w:tcW w:w="681" w:type="dxa"/>
            <w:tcBorders>
              <w:left w:val="single" w:sz="6" w:space="0" w:color="000000"/>
              <w:bottom w:val="single" w:sz="4" w:space="0" w:color="000000"/>
            </w:tcBorders>
            <w:shd w:val="clear" w:color="auto" w:fill="auto"/>
          </w:tcPr>
          <w:p w14:paraId="66366FB3" w14:textId="4A5109D8" w:rsidR="00250AD8" w:rsidRPr="00B328AF" w:rsidRDefault="00250AD8" w:rsidP="00813D02">
            <w:pPr>
              <w:spacing w:before="6" w:line="130" w:lineRule="exact"/>
              <w:ind w:right="113"/>
              <w:jc w:val="right"/>
              <w:rPr>
                <w:sz w:val="12"/>
                <w:szCs w:val="12"/>
                <w:lang w:val="en-US"/>
              </w:rPr>
            </w:pPr>
            <w:r w:rsidRPr="00B328AF">
              <w:rPr>
                <w:sz w:val="12"/>
                <w:szCs w:val="12"/>
              </w:rPr>
              <w:t>30,7</w:t>
            </w:r>
          </w:p>
        </w:tc>
        <w:tc>
          <w:tcPr>
            <w:tcW w:w="783" w:type="dxa"/>
            <w:tcBorders>
              <w:left w:val="single" w:sz="6" w:space="0" w:color="000000"/>
              <w:bottom w:val="single" w:sz="4" w:space="0" w:color="000000"/>
            </w:tcBorders>
            <w:shd w:val="clear" w:color="auto" w:fill="auto"/>
          </w:tcPr>
          <w:p w14:paraId="51681D3D" w14:textId="18318DCF" w:rsidR="00250AD8" w:rsidRPr="00B328AF" w:rsidRDefault="00250AD8" w:rsidP="00813D02">
            <w:pPr>
              <w:spacing w:before="6" w:line="130" w:lineRule="exact"/>
              <w:ind w:right="113"/>
              <w:jc w:val="right"/>
              <w:rPr>
                <w:sz w:val="12"/>
                <w:szCs w:val="12"/>
                <w:lang w:val="en-US"/>
              </w:rPr>
            </w:pPr>
            <w:r w:rsidRPr="00B328AF">
              <w:rPr>
                <w:sz w:val="12"/>
                <w:szCs w:val="12"/>
              </w:rPr>
              <w:t>5,9</w:t>
            </w:r>
          </w:p>
        </w:tc>
        <w:tc>
          <w:tcPr>
            <w:tcW w:w="798" w:type="dxa"/>
            <w:tcBorders>
              <w:left w:val="single" w:sz="6" w:space="0" w:color="000000"/>
              <w:bottom w:val="single" w:sz="4" w:space="0" w:color="000000"/>
            </w:tcBorders>
            <w:shd w:val="clear" w:color="auto" w:fill="auto"/>
          </w:tcPr>
          <w:p w14:paraId="223686A0" w14:textId="40EB8DE7" w:rsidR="00250AD8" w:rsidRPr="00B328AF" w:rsidRDefault="00250AD8" w:rsidP="00813D02">
            <w:pPr>
              <w:spacing w:before="6" w:line="130" w:lineRule="exact"/>
              <w:ind w:right="113"/>
              <w:jc w:val="right"/>
              <w:rPr>
                <w:sz w:val="12"/>
                <w:szCs w:val="12"/>
                <w:lang w:val="en-US"/>
              </w:rPr>
            </w:pPr>
            <w:r w:rsidRPr="00B328AF">
              <w:rPr>
                <w:sz w:val="12"/>
                <w:szCs w:val="12"/>
              </w:rPr>
              <w:t>593,3</w:t>
            </w:r>
          </w:p>
        </w:tc>
        <w:tc>
          <w:tcPr>
            <w:tcW w:w="768" w:type="dxa"/>
            <w:tcBorders>
              <w:left w:val="single" w:sz="6" w:space="0" w:color="000000"/>
              <w:bottom w:val="single" w:sz="4" w:space="0" w:color="000000"/>
            </w:tcBorders>
            <w:shd w:val="clear" w:color="auto" w:fill="auto"/>
          </w:tcPr>
          <w:p w14:paraId="20D77D52" w14:textId="1C58DA6A" w:rsidR="00250AD8" w:rsidRPr="00B328AF" w:rsidRDefault="00250AD8" w:rsidP="00813D02">
            <w:pPr>
              <w:spacing w:before="6" w:line="130" w:lineRule="exact"/>
              <w:ind w:right="113"/>
              <w:jc w:val="right"/>
              <w:rPr>
                <w:sz w:val="12"/>
                <w:szCs w:val="12"/>
              </w:rPr>
            </w:pPr>
            <w:r w:rsidRPr="00B328AF">
              <w:rPr>
                <w:sz w:val="12"/>
                <w:szCs w:val="12"/>
              </w:rPr>
              <w:t>786,3</w:t>
            </w:r>
          </w:p>
        </w:tc>
        <w:tc>
          <w:tcPr>
            <w:tcW w:w="783" w:type="dxa"/>
            <w:tcBorders>
              <w:left w:val="single" w:sz="6" w:space="0" w:color="000000"/>
              <w:bottom w:val="single" w:sz="4" w:space="0" w:color="000000"/>
            </w:tcBorders>
            <w:shd w:val="clear" w:color="auto" w:fill="auto"/>
          </w:tcPr>
          <w:p w14:paraId="05EF7A6D" w14:textId="17BFDF70" w:rsidR="00250AD8" w:rsidRPr="00B328AF" w:rsidRDefault="00250AD8" w:rsidP="00813D02">
            <w:pPr>
              <w:spacing w:before="6" w:line="130" w:lineRule="exact"/>
              <w:ind w:right="113"/>
              <w:jc w:val="right"/>
              <w:rPr>
                <w:sz w:val="12"/>
                <w:szCs w:val="12"/>
                <w:lang w:val="en-US"/>
              </w:rPr>
            </w:pPr>
            <w:r w:rsidRPr="00B328AF">
              <w:rPr>
                <w:sz w:val="12"/>
                <w:szCs w:val="12"/>
              </w:rPr>
              <w:t>66,0</w:t>
            </w:r>
          </w:p>
        </w:tc>
        <w:tc>
          <w:tcPr>
            <w:tcW w:w="783" w:type="dxa"/>
            <w:tcBorders>
              <w:left w:val="single" w:sz="6" w:space="0" w:color="000000"/>
              <w:bottom w:val="single" w:sz="4" w:space="0" w:color="000000"/>
            </w:tcBorders>
            <w:shd w:val="clear" w:color="auto" w:fill="auto"/>
          </w:tcPr>
          <w:p w14:paraId="4F384D96" w14:textId="07291584" w:rsidR="00250AD8" w:rsidRPr="00B328AF" w:rsidRDefault="00250AD8" w:rsidP="00813D02">
            <w:pPr>
              <w:spacing w:before="6" w:line="130" w:lineRule="exact"/>
              <w:ind w:right="113"/>
              <w:jc w:val="right"/>
              <w:rPr>
                <w:sz w:val="12"/>
                <w:szCs w:val="12"/>
                <w:lang w:val="en-US"/>
              </w:rPr>
            </w:pPr>
            <w:r w:rsidRPr="00B328AF">
              <w:rPr>
                <w:sz w:val="12"/>
                <w:szCs w:val="12"/>
              </w:rPr>
              <w:t>201,0</w:t>
            </w:r>
          </w:p>
        </w:tc>
        <w:tc>
          <w:tcPr>
            <w:tcW w:w="783" w:type="dxa"/>
            <w:tcBorders>
              <w:left w:val="single" w:sz="6" w:space="0" w:color="000000"/>
              <w:bottom w:val="single" w:sz="4" w:space="0" w:color="000000"/>
            </w:tcBorders>
            <w:shd w:val="clear" w:color="auto" w:fill="auto"/>
          </w:tcPr>
          <w:p w14:paraId="3E0550DA" w14:textId="658449ED" w:rsidR="00250AD8" w:rsidRPr="00B328AF" w:rsidRDefault="00250AD8" w:rsidP="00813D02">
            <w:pPr>
              <w:spacing w:before="6" w:line="130" w:lineRule="exact"/>
              <w:ind w:right="113"/>
              <w:jc w:val="right"/>
              <w:rPr>
                <w:sz w:val="12"/>
                <w:szCs w:val="12"/>
              </w:rPr>
            </w:pPr>
            <w:r w:rsidRPr="00B328AF">
              <w:rPr>
                <w:sz w:val="12"/>
                <w:szCs w:val="12"/>
              </w:rPr>
              <w:t>0,9</w:t>
            </w:r>
          </w:p>
        </w:tc>
        <w:tc>
          <w:tcPr>
            <w:tcW w:w="783" w:type="dxa"/>
            <w:tcBorders>
              <w:left w:val="single" w:sz="6" w:space="0" w:color="000000"/>
              <w:bottom w:val="single" w:sz="4" w:space="0" w:color="000000"/>
            </w:tcBorders>
            <w:shd w:val="clear" w:color="auto" w:fill="auto"/>
          </w:tcPr>
          <w:p w14:paraId="6CFBA178" w14:textId="02554034" w:rsidR="00250AD8" w:rsidRPr="00B328AF" w:rsidRDefault="00250AD8" w:rsidP="00813D02">
            <w:pPr>
              <w:spacing w:before="6" w:line="130" w:lineRule="exact"/>
              <w:ind w:right="113"/>
              <w:jc w:val="right"/>
              <w:rPr>
                <w:sz w:val="12"/>
                <w:szCs w:val="12"/>
              </w:rPr>
            </w:pPr>
            <w:r w:rsidRPr="00B328AF">
              <w:rPr>
                <w:sz w:val="12"/>
                <w:szCs w:val="12"/>
              </w:rPr>
              <w:t>0,2</w:t>
            </w:r>
          </w:p>
        </w:tc>
        <w:tc>
          <w:tcPr>
            <w:tcW w:w="783" w:type="dxa"/>
            <w:tcBorders>
              <w:left w:val="single" w:sz="6" w:space="0" w:color="000000"/>
              <w:bottom w:val="single" w:sz="4" w:space="0" w:color="000000"/>
            </w:tcBorders>
            <w:shd w:val="clear" w:color="auto" w:fill="auto"/>
          </w:tcPr>
          <w:p w14:paraId="0C6E767A" w14:textId="029520A3" w:rsidR="00250AD8" w:rsidRPr="00B328AF" w:rsidRDefault="00250AD8" w:rsidP="00813D02">
            <w:pPr>
              <w:spacing w:before="6" w:line="130" w:lineRule="exact"/>
              <w:ind w:right="113"/>
              <w:jc w:val="right"/>
              <w:rPr>
                <w:sz w:val="12"/>
                <w:szCs w:val="12"/>
                <w:lang w:val="en-US"/>
              </w:rPr>
            </w:pPr>
            <w:r w:rsidRPr="00B328AF">
              <w:rPr>
                <w:sz w:val="12"/>
                <w:szCs w:val="12"/>
              </w:rPr>
              <w:t>0,1</w:t>
            </w:r>
          </w:p>
        </w:tc>
      </w:tr>
    </w:tbl>
    <w:p w14:paraId="1C9B414D" w14:textId="0533DDAD" w:rsidR="008738DA" w:rsidRPr="00853565" w:rsidRDefault="00FD7B16" w:rsidP="002007A1">
      <w:pPr>
        <w:tabs>
          <w:tab w:val="center" w:pos="6634"/>
        </w:tabs>
        <w:spacing w:before="40" w:line="120" w:lineRule="exact"/>
      </w:pPr>
      <w:r w:rsidRPr="00853565">
        <w:rPr>
          <w:rFonts w:eastAsia="Symbol" w:cs="Symbol"/>
          <w:sz w:val="12"/>
          <w:szCs w:val="12"/>
          <w:vertAlign w:val="superscript"/>
        </w:rPr>
        <w:t>1</w:t>
      </w:r>
      <w:r w:rsidR="008738DA" w:rsidRPr="00853565">
        <w:rPr>
          <w:rFonts w:eastAsia="Symbol" w:cs="Symbol"/>
          <w:sz w:val="12"/>
          <w:szCs w:val="12"/>
          <w:vertAlign w:val="superscript"/>
        </w:rPr>
        <w:t>)</w:t>
      </w:r>
      <w:r w:rsidR="008738DA" w:rsidRPr="00853565">
        <w:rPr>
          <w:rFonts w:eastAsia="Symbol" w:cs="Symbol"/>
          <w:sz w:val="12"/>
          <w:szCs w:val="12"/>
        </w:rPr>
        <w:t xml:space="preserve"> По России и другим странам СНГ – валовой выпуск.</w:t>
      </w:r>
    </w:p>
    <w:p w14:paraId="449646DC" w14:textId="77777777" w:rsidR="00FD7B16" w:rsidRPr="00853565" w:rsidRDefault="00FD7B16" w:rsidP="002007A1">
      <w:pPr>
        <w:tabs>
          <w:tab w:val="center" w:pos="6634"/>
        </w:tabs>
        <w:spacing w:line="126" w:lineRule="exact"/>
      </w:pPr>
      <w:r w:rsidRPr="00853565">
        <w:rPr>
          <w:rFonts w:eastAsia="Symbol" w:cs="Symbol"/>
          <w:sz w:val="12"/>
          <w:szCs w:val="12"/>
          <w:vertAlign w:val="superscript"/>
        </w:rPr>
        <w:t xml:space="preserve">2) </w:t>
      </w:r>
      <w:r w:rsidRPr="00853565">
        <w:rPr>
          <w:rFonts w:eastAsia="Symbol" w:cs="Symbol"/>
          <w:sz w:val="12"/>
          <w:szCs w:val="12"/>
        </w:rPr>
        <w:t xml:space="preserve">По странам СНГ (кроме России) – вся обувь. </w:t>
      </w:r>
    </w:p>
    <w:p w14:paraId="54294049" w14:textId="77777777" w:rsidR="00FD7B16" w:rsidRPr="00853565" w:rsidRDefault="00FD7B16" w:rsidP="002007A1">
      <w:pPr>
        <w:tabs>
          <w:tab w:val="center" w:pos="6634"/>
        </w:tabs>
        <w:spacing w:line="126" w:lineRule="exact"/>
      </w:pPr>
      <w:r w:rsidRPr="00853565">
        <w:rPr>
          <w:rFonts w:eastAsia="Symbol" w:cs="Symbol"/>
          <w:sz w:val="12"/>
          <w:szCs w:val="12"/>
          <w:vertAlign w:val="superscript"/>
        </w:rPr>
        <w:t>3)</w:t>
      </w:r>
      <w:r w:rsidRPr="00853565">
        <w:rPr>
          <w:rFonts w:eastAsia="Symbol" w:cs="Symbol"/>
          <w:sz w:val="12"/>
          <w:szCs w:val="12"/>
        </w:rPr>
        <w:t xml:space="preserve"> 2020 г.</w:t>
      </w:r>
    </w:p>
    <w:p w14:paraId="4D940C9B" w14:textId="77777777" w:rsidR="00FD7B16" w:rsidRPr="00853565" w:rsidRDefault="00FD7B16" w:rsidP="002007A1">
      <w:pPr>
        <w:tabs>
          <w:tab w:val="center" w:pos="6634"/>
        </w:tabs>
        <w:spacing w:line="126" w:lineRule="exact"/>
        <w:rPr>
          <w:rFonts w:eastAsia="Symbol" w:cs="Symbol"/>
          <w:sz w:val="12"/>
          <w:szCs w:val="12"/>
        </w:rPr>
      </w:pPr>
      <w:r w:rsidRPr="00853565">
        <w:rPr>
          <w:rFonts w:eastAsia="Symbol" w:cs="Symbol"/>
          <w:sz w:val="12"/>
          <w:szCs w:val="12"/>
          <w:vertAlign w:val="superscript"/>
        </w:rPr>
        <w:t xml:space="preserve">4) </w:t>
      </w:r>
      <w:r w:rsidRPr="00853565">
        <w:rPr>
          <w:rFonts w:eastAsia="Symbol" w:cs="Symbol"/>
          <w:sz w:val="12"/>
          <w:szCs w:val="12"/>
        </w:rPr>
        <w:t>Виды промышленной продукции приведены в соответствии с Общероссийским классификатором продукции по видам экономической деятельности (ОКПД2).</w:t>
      </w:r>
    </w:p>
    <w:p w14:paraId="43B47937" w14:textId="77777777" w:rsidR="00FD7B16" w:rsidRPr="00853565" w:rsidRDefault="00FD7B16" w:rsidP="002007A1">
      <w:pPr>
        <w:tabs>
          <w:tab w:val="center" w:pos="6634"/>
        </w:tabs>
        <w:spacing w:line="126" w:lineRule="exact"/>
      </w:pPr>
      <w:r w:rsidRPr="00853565">
        <w:rPr>
          <w:rFonts w:eastAsia="Symbol" w:cs="Symbol"/>
          <w:sz w:val="12"/>
          <w:szCs w:val="12"/>
          <w:vertAlign w:val="superscript"/>
        </w:rPr>
        <w:t>5)</w:t>
      </w:r>
      <w:r w:rsidRPr="00853565">
        <w:rPr>
          <w:rFonts w:eastAsia="Symbol" w:cs="Symbol"/>
          <w:sz w:val="12"/>
          <w:szCs w:val="12"/>
        </w:rPr>
        <w:t xml:space="preserve"> Нефть обезвоженная, обессоленная и стабилизированная, включая газовый конденсат.</w:t>
      </w:r>
    </w:p>
    <w:p w14:paraId="7D9B03D3" w14:textId="77777777" w:rsidR="00FD7B16" w:rsidRPr="00853565" w:rsidRDefault="00FD7B16" w:rsidP="002007A1">
      <w:pPr>
        <w:tabs>
          <w:tab w:val="center" w:pos="6634"/>
        </w:tabs>
        <w:spacing w:line="126" w:lineRule="exact"/>
        <w:rPr>
          <w:rFonts w:eastAsia="Symbol" w:cs="Symbol"/>
          <w:sz w:val="12"/>
          <w:szCs w:val="12"/>
        </w:rPr>
      </w:pPr>
      <w:r w:rsidRPr="00853565">
        <w:rPr>
          <w:rFonts w:eastAsia="Symbol" w:cs="Symbol"/>
          <w:sz w:val="12"/>
          <w:szCs w:val="12"/>
          <w:vertAlign w:val="superscript"/>
        </w:rPr>
        <w:t>6)</w:t>
      </w:r>
      <w:r w:rsidRPr="00853565">
        <w:rPr>
          <w:rFonts w:eastAsia="Symbol" w:cs="Symbol"/>
          <w:sz w:val="12"/>
          <w:szCs w:val="12"/>
        </w:rPr>
        <w:t xml:space="preserve"> Чугун </w:t>
      </w:r>
      <w:r w:rsidRPr="00853565">
        <w:rPr>
          <w:rFonts w:eastAsia="Symbol" w:cs="Symbol"/>
          <w:bCs/>
          <w:sz w:val="12"/>
          <w:szCs w:val="12"/>
        </w:rPr>
        <w:t>зеркальный и передельный в чушках, болванках или в прочих первичных формах.</w:t>
      </w:r>
    </w:p>
    <w:p w14:paraId="3EEEB57B" w14:textId="77777777" w:rsidR="00FD7B16" w:rsidRPr="00853565" w:rsidRDefault="00FD7B16" w:rsidP="002007A1">
      <w:pPr>
        <w:tabs>
          <w:tab w:val="center" w:pos="6634"/>
        </w:tabs>
        <w:spacing w:line="126" w:lineRule="exact"/>
        <w:ind w:left="113" w:hanging="113"/>
        <w:jc w:val="both"/>
        <w:rPr>
          <w:rFonts w:eastAsia="Symbol" w:cs="Symbol"/>
          <w:sz w:val="12"/>
          <w:szCs w:val="12"/>
        </w:rPr>
      </w:pPr>
      <w:r w:rsidRPr="00853565">
        <w:rPr>
          <w:rFonts w:eastAsia="Symbol" w:cs="Symbol"/>
          <w:sz w:val="12"/>
          <w:szCs w:val="12"/>
          <w:vertAlign w:val="superscript"/>
        </w:rPr>
        <w:t>7)</w:t>
      </w:r>
      <w:r w:rsidRPr="00853565">
        <w:rPr>
          <w:rFonts w:eastAsia="Symbol" w:cs="Symbol"/>
          <w:sz w:val="12"/>
          <w:szCs w:val="12"/>
          <w:vertAlign w:val="superscript"/>
          <w:lang w:val="en-US"/>
        </w:rPr>
        <w:t> </w:t>
      </w:r>
      <w:r w:rsidRPr="00853565">
        <w:rPr>
          <w:rFonts w:eastAsia="Symbol" w:cs="Symbol"/>
          <w:sz w:val="12"/>
          <w:szCs w:val="12"/>
        </w:rPr>
        <w:t xml:space="preserve">Сталь нелегированная в слитках или в прочих первичных формах и полуфабрикаты из нелегированной стали – 398,0 кг; сталь нержавеющая в слитках или прочих </w:t>
      </w:r>
      <w:r w:rsidRPr="00853565">
        <w:rPr>
          <w:rFonts w:eastAsia="Symbol" w:cs="Symbol"/>
          <w:sz w:val="12"/>
          <w:szCs w:val="12"/>
        </w:rPr>
        <w:br/>
        <w:t xml:space="preserve">первичных формах и полуфабрикаты из нержавеющей стали – 1,4 кг, сталь легированная прочая в слитках или в прочих первичных формах и полуфабрикаты из прочей </w:t>
      </w:r>
      <w:r w:rsidRPr="00853565">
        <w:rPr>
          <w:rFonts w:eastAsia="Symbol" w:cs="Symbol"/>
          <w:sz w:val="12"/>
          <w:szCs w:val="12"/>
        </w:rPr>
        <w:br/>
        <w:t>легированной стали – 104,0 кг.</w:t>
      </w:r>
    </w:p>
    <w:p w14:paraId="66B50506" w14:textId="77777777" w:rsidR="00FD7B16" w:rsidRPr="00853565" w:rsidRDefault="00FD7B16" w:rsidP="002007A1">
      <w:pPr>
        <w:tabs>
          <w:tab w:val="center" w:pos="6634"/>
        </w:tabs>
        <w:spacing w:line="126" w:lineRule="exact"/>
        <w:rPr>
          <w:rFonts w:eastAsia="Symbol" w:cs="Symbol"/>
          <w:sz w:val="12"/>
          <w:szCs w:val="12"/>
          <w:vertAlign w:val="superscript"/>
        </w:rPr>
      </w:pPr>
      <w:r w:rsidRPr="00853565">
        <w:rPr>
          <w:rFonts w:eastAsia="Symbol" w:cs="Symbol"/>
          <w:sz w:val="12"/>
          <w:szCs w:val="12"/>
          <w:vertAlign w:val="superscript"/>
        </w:rPr>
        <w:t xml:space="preserve">8) </w:t>
      </w:r>
      <w:r w:rsidRPr="00853565">
        <w:rPr>
          <w:sz w:val="12"/>
          <w:szCs w:val="12"/>
        </w:rPr>
        <w:t>Ткани шерстяные готовые.</w:t>
      </w:r>
    </w:p>
    <w:p w14:paraId="498EB31C" w14:textId="77777777" w:rsidR="00FD7B16" w:rsidRPr="00853565" w:rsidRDefault="00FD7B16" w:rsidP="002007A1">
      <w:pPr>
        <w:tabs>
          <w:tab w:val="center" w:pos="6634"/>
        </w:tabs>
        <w:spacing w:line="126" w:lineRule="exact"/>
        <w:rPr>
          <w:sz w:val="12"/>
          <w:szCs w:val="12"/>
        </w:rPr>
      </w:pPr>
      <w:r w:rsidRPr="00853565">
        <w:rPr>
          <w:sz w:val="12"/>
          <w:szCs w:val="12"/>
          <w:vertAlign w:val="superscript"/>
        </w:rPr>
        <w:t>9)</w:t>
      </w:r>
      <w:r w:rsidRPr="00853565">
        <w:rPr>
          <w:sz w:val="12"/>
          <w:szCs w:val="12"/>
        </w:rPr>
        <w:t xml:space="preserve"> Обувь с верхом из кожи, кроме спортивной обуви, обуви с защитным металлическим подноском и различной специальной обуви.</w:t>
      </w:r>
    </w:p>
    <w:p w14:paraId="027A23A6" w14:textId="77777777" w:rsidR="00FD7B16" w:rsidRPr="00853565" w:rsidRDefault="00FD7B16" w:rsidP="002007A1">
      <w:pPr>
        <w:tabs>
          <w:tab w:val="center" w:pos="6634"/>
        </w:tabs>
        <w:spacing w:line="126" w:lineRule="exact"/>
        <w:rPr>
          <w:rFonts w:eastAsia="Symbol" w:cs="Symbol"/>
          <w:sz w:val="12"/>
          <w:szCs w:val="12"/>
        </w:rPr>
      </w:pPr>
      <w:r w:rsidRPr="00853565">
        <w:rPr>
          <w:rFonts w:eastAsia="Symbol" w:cs="Symbol"/>
          <w:sz w:val="12"/>
          <w:szCs w:val="12"/>
          <w:vertAlign w:val="superscript"/>
        </w:rPr>
        <w:t xml:space="preserve">10) </w:t>
      </w:r>
      <w:r w:rsidRPr="00853565">
        <w:rPr>
          <w:rFonts w:eastAsia="Symbol" w:cs="Symbol"/>
          <w:sz w:val="12"/>
          <w:szCs w:val="12"/>
        </w:rPr>
        <w:t>2018 г.</w:t>
      </w:r>
    </w:p>
    <w:p w14:paraId="22B64F0E" w14:textId="77777777" w:rsidR="00FD7B16" w:rsidRPr="00853565" w:rsidRDefault="00FD7B16" w:rsidP="002007A1">
      <w:pPr>
        <w:tabs>
          <w:tab w:val="center" w:pos="6634"/>
        </w:tabs>
        <w:spacing w:line="126" w:lineRule="exact"/>
        <w:rPr>
          <w:rFonts w:eastAsia="Symbol" w:cs="Symbol"/>
          <w:sz w:val="12"/>
          <w:szCs w:val="12"/>
        </w:rPr>
      </w:pPr>
      <w:r w:rsidRPr="00853565">
        <w:rPr>
          <w:rFonts w:eastAsia="Symbol" w:cs="Symbol"/>
          <w:sz w:val="12"/>
          <w:szCs w:val="12"/>
          <w:vertAlign w:val="superscript"/>
        </w:rPr>
        <w:t xml:space="preserve">11) </w:t>
      </w:r>
      <w:r w:rsidRPr="00853565">
        <w:rPr>
          <w:rFonts w:eastAsia="Symbol" w:cs="Symbol"/>
          <w:sz w:val="12"/>
          <w:szCs w:val="12"/>
        </w:rPr>
        <w:t>2016 г.</w:t>
      </w:r>
    </w:p>
    <w:p w14:paraId="470384F5" w14:textId="77777777" w:rsidR="00FD7B16" w:rsidRPr="00853565" w:rsidRDefault="00FD7B16" w:rsidP="002007A1">
      <w:pPr>
        <w:tabs>
          <w:tab w:val="center" w:pos="6634"/>
        </w:tabs>
        <w:spacing w:line="126" w:lineRule="exact"/>
        <w:rPr>
          <w:rFonts w:eastAsia="Symbol" w:cs="Symbol"/>
          <w:sz w:val="12"/>
          <w:szCs w:val="12"/>
        </w:rPr>
      </w:pPr>
      <w:r w:rsidRPr="00853565">
        <w:rPr>
          <w:rFonts w:eastAsia="Symbol" w:cs="Symbol"/>
          <w:sz w:val="12"/>
          <w:szCs w:val="12"/>
          <w:vertAlign w:val="superscript"/>
        </w:rPr>
        <w:t xml:space="preserve">12) </w:t>
      </w:r>
      <w:r w:rsidRPr="00853565">
        <w:rPr>
          <w:rFonts w:eastAsia="Symbol" w:cs="Symbol"/>
          <w:sz w:val="12"/>
          <w:szCs w:val="12"/>
        </w:rPr>
        <w:t>2017 г.</w:t>
      </w:r>
    </w:p>
    <w:p w14:paraId="58212A72" w14:textId="77777777" w:rsidR="00250AD8" w:rsidRPr="00853565" w:rsidRDefault="00250AD8" w:rsidP="002007A1">
      <w:pPr>
        <w:tabs>
          <w:tab w:val="center" w:pos="6634"/>
        </w:tabs>
        <w:spacing w:line="126" w:lineRule="exact"/>
        <w:rPr>
          <w:rFonts w:eastAsia="Symbol" w:cs="Symbol"/>
          <w:sz w:val="12"/>
          <w:szCs w:val="12"/>
        </w:rPr>
      </w:pPr>
      <w:r w:rsidRPr="00853565">
        <w:rPr>
          <w:rFonts w:eastAsia="Symbol" w:cs="Symbol"/>
          <w:sz w:val="12"/>
          <w:szCs w:val="12"/>
          <w:vertAlign w:val="superscript"/>
        </w:rPr>
        <w:t xml:space="preserve">13) </w:t>
      </w:r>
      <w:r w:rsidRPr="00853565">
        <w:rPr>
          <w:rFonts w:eastAsia="Symbol" w:cs="Symbol"/>
          <w:sz w:val="12"/>
          <w:szCs w:val="12"/>
        </w:rPr>
        <w:t>Великобритания вышла из состава ЕС 1 февраля 2020 г.</w:t>
      </w:r>
    </w:p>
    <w:p w14:paraId="3071455D" w14:textId="77777777" w:rsidR="00FD7B16" w:rsidRPr="00853565" w:rsidRDefault="00FD7B16" w:rsidP="002007A1">
      <w:pPr>
        <w:tabs>
          <w:tab w:val="center" w:pos="6634"/>
        </w:tabs>
        <w:spacing w:before="60" w:line="122" w:lineRule="exact"/>
        <w:rPr>
          <w:i/>
          <w:lang w:val="en-US"/>
        </w:rPr>
      </w:pPr>
      <w:r w:rsidRPr="00853565">
        <w:rPr>
          <w:rFonts w:eastAsia="Symbol" w:cs="Symbol"/>
          <w:i/>
          <w:sz w:val="12"/>
          <w:szCs w:val="12"/>
          <w:vertAlign w:val="superscript"/>
          <w:lang w:val="en-US"/>
        </w:rPr>
        <w:t>1)</w:t>
      </w:r>
      <w:r w:rsidRPr="00853565">
        <w:rPr>
          <w:rFonts w:eastAsia="Symbol" w:cs="Symbol"/>
          <w:i/>
          <w:sz w:val="12"/>
          <w:szCs w:val="12"/>
          <w:lang w:val="en-US"/>
        </w:rPr>
        <w:t xml:space="preserve"> For Russia and other CIS countries – gross output.</w:t>
      </w:r>
    </w:p>
    <w:p w14:paraId="047EC473" w14:textId="77777777" w:rsidR="00FD7B16" w:rsidRPr="00853565" w:rsidRDefault="00FD7B16" w:rsidP="002007A1">
      <w:pPr>
        <w:tabs>
          <w:tab w:val="center" w:pos="6634"/>
        </w:tabs>
        <w:spacing w:line="126" w:lineRule="exact"/>
        <w:rPr>
          <w:i/>
          <w:lang w:val="en-US"/>
        </w:rPr>
      </w:pPr>
      <w:r w:rsidRPr="00853565">
        <w:rPr>
          <w:rFonts w:eastAsia="Symbol" w:cs="Symbol"/>
          <w:i/>
          <w:sz w:val="12"/>
          <w:szCs w:val="12"/>
          <w:vertAlign w:val="superscript"/>
          <w:lang w:val="en-US"/>
        </w:rPr>
        <w:t xml:space="preserve">2) </w:t>
      </w:r>
      <w:r w:rsidRPr="00853565">
        <w:rPr>
          <w:rFonts w:eastAsia="Symbol" w:cs="Symbol"/>
          <w:i/>
          <w:sz w:val="12"/>
          <w:szCs w:val="12"/>
          <w:lang w:val="en-US"/>
        </w:rPr>
        <w:t xml:space="preserve">For CIS countries (except Russia) – all footwear. </w:t>
      </w:r>
    </w:p>
    <w:p w14:paraId="0E432415" w14:textId="77777777" w:rsidR="00FD7B16" w:rsidRPr="00853565" w:rsidRDefault="00FD7B16" w:rsidP="002007A1">
      <w:pPr>
        <w:tabs>
          <w:tab w:val="center" w:pos="6634"/>
        </w:tabs>
        <w:spacing w:line="126" w:lineRule="exact"/>
        <w:rPr>
          <w:i/>
          <w:lang w:val="en-US"/>
        </w:rPr>
      </w:pPr>
      <w:r w:rsidRPr="00853565">
        <w:rPr>
          <w:rFonts w:eastAsia="Symbol" w:cs="Symbol"/>
          <w:i/>
          <w:sz w:val="12"/>
          <w:szCs w:val="12"/>
          <w:vertAlign w:val="superscript"/>
          <w:lang w:val="en-US"/>
        </w:rPr>
        <w:t>3)</w:t>
      </w:r>
      <w:r w:rsidRPr="00853565">
        <w:rPr>
          <w:rFonts w:eastAsia="Symbol" w:cs="Symbol"/>
          <w:i/>
          <w:sz w:val="12"/>
          <w:szCs w:val="12"/>
          <w:lang w:val="en-US"/>
        </w:rPr>
        <w:t xml:space="preserve"> 2020.</w:t>
      </w:r>
    </w:p>
    <w:p w14:paraId="40CBE4DD" w14:textId="77777777" w:rsidR="00FD7B16" w:rsidRPr="00853565" w:rsidRDefault="00FD7B16" w:rsidP="002007A1">
      <w:pPr>
        <w:tabs>
          <w:tab w:val="center" w:pos="6634"/>
        </w:tabs>
        <w:spacing w:line="126" w:lineRule="exact"/>
        <w:rPr>
          <w:i/>
          <w:lang w:val="en-US"/>
        </w:rPr>
      </w:pPr>
      <w:r w:rsidRPr="00853565">
        <w:rPr>
          <w:rFonts w:eastAsia="Symbol" w:cs="Symbol"/>
          <w:i/>
          <w:sz w:val="12"/>
          <w:szCs w:val="12"/>
          <w:vertAlign w:val="superscript"/>
          <w:lang w:val="en-US"/>
        </w:rPr>
        <w:t>4)</w:t>
      </w:r>
      <w:r w:rsidRPr="00853565">
        <w:rPr>
          <w:rFonts w:eastAsia="Symbol" w:cs="Symbol"/>
          <w:i/>
          <w:sz w:val="12"/>
          <w:szCs w:val="12"/>
          <w:lang w:val="en-US"/>
        </w:rPr>
        <w:t xml:space="preserve"> Types of products are presented according to the Russian Classification of Products by Economic Activity (</w:t>
      </w:r>
      <w:r w:rsidRPr="00853565">
        <w:rPr>
          <w:rFonts w:eastAsia="Symbol" w:cs="Symbol"/>
          <w:i/>
          <w:sz w:val="12"/>
          <w:szCs w:val="12"/>
        </w:rPr>
        <w:t>ОК</w:t>
      </w:r>
      <w:r w:rsidRPr="00853565">
        <w:rPr>
          <w:rFonts w:eastAsia="Symbol" w:cs="Symbol"/>
          <w:i/>
          <w:sz w:val="12"/>
          <w:szCs w:val="12"/>
          <w:lang w:val="en-US"/>
        </w:rPr>
        <w:t>PD2).</w:t>
      </w:r>
      <w:r w:rsidRPr="00853565">
        <w:rPr>
          <w:rFonts w:eastAsia="Symbol" w:cs="Symbol"/>
          <w:i/>
          <w:sz w:val="12"/>
          <w:szCs w:val="12"/>
          <w:vertAlign w:val="superscript"/>
          <w:lang w:val="en-US"/>
        </w:rPr>
        <w:t xml:space="preserve"> </w:t>
      </w:r>
    </w:p>
    <w:p w14:paraId="6917C4B4" w14:textId="1DB197B4" w:rsidR="00FD7B16" w:rsidRPr="00853565" w:rsidRDefault="00FD7B16" w:rsidP="002007A1">
      <w:pPr>
        <w:tabs>
          <w:tab w:val="center" w:pos="6634"/>
        </w:tabs>
        <w:spacing w:line="126" w:lineRule="exact"/>
        <w:rPr>
          <w:rFonts w:eastAsia="Symbol" w:cs="Symbol"/>
          <w:i/>
          <w:sz w:val="12"/>
          <w:szCs w:val="12"/>
          <w:lang w:val="en-US"/>
        </w:rPr>
      </w:pPr>
      <w:r w:rsidRPr="00853565">
        <w:rPr>
          <w:rFonts w:eastAsia="Symbol" w:cs="Symbol"/>
          <w:i/>
          <w:sz w:val="12"/>
          <w:szCs w:val="12"/>
          <w:vertAlign w:val="superscript"/>
          <w:lang w:val="en-US"/>
        </w:rPr>
        <w:t xml:space="preserve">5) </w:t>
      </w:r>
      <w:r w:rsidR="00064B73" w:rsidRPr="00853565">
        <w:rPr>
          <w:rFonts w:eastAsia="Symbol" w:cs="Symbol"/>
          <w:sz w:val="12"/>
          <w:szCs w:val="12"/>
          <w:lang w:val="en-US"/>
        </w:rPr>
        <w:t>Oil, dehydrated, desalted and stabilized, including gas condensate</w:t>
      </w:r>
      <w:r w:rsidRPr="00853565">
        <w:rPr>
          <w:rFonts w:eastAsia="Symbol" w:cs="Symbol"/>
          <w:i/>
          <w:sz w:val="12"/>
          <w:szCs w:val="12"/>
          <w:lang w:val="en-US"/>
        </w:rPr>
        <w:t>.</w:t>
      </w:r>
    </w:p>
    <w:p w14:paraId="4FE22619" w14:textId="77777777" w:rsidR="00FD7B16" w:rsidRPr="00853565" w:rsidRDefault="00FD7B16" w:rsidP="002007A1">
      <w:pPr>
        <w:tabs>
          <w:tab w:val="center" w:pos="6634"/>
        </w:tabs>
        <w:spacing w:line="126" w:lineRule="exact"/>
        <w:rPr>
          <w:rFonts w:eastAsia="Symbol" w:cs="Symbol"/>
          <w:i/>
          <w:sz w:val="12"/>
          <w:szCs w:val="12"/>
          <w:lang w:val="en-US"/>
        </w:rPr>
      </w:pPr>
      <w:r w:rsidRPr="00853565">
        <w:rPr>
          <w:rFonts w:eastAsia="Symbol" w:cs="Symbol"/>
          <w:i/>
          <w:sz w:val="12"/>
          <w:szCs w:val="12"/>
          <w:vertAlign w:val="superscript"/>
          <w:lang w:val="en-US"/>
        </w:rPr>
        <w:t>6)</w:t>
      </w:r>
      <w:r w:rsidRPr="00853565">
        <w:rPr>
          <w:rFonts w:eastAsia="Symbol" w:cs="Symbol"/>
          <w:i/>
          <w:sz w:val="12"/>
          <w:szCs w:val="12"/>
          <w:lang w:val="en-US"/>
        </w:rPr>
        <w:t xml:space="preserve"> Pig iron and spiegeleisen in pigs, blocks or other primary forms.</w:t>
      </w:r>
    </w:p>
    <w:p w14:paraId="31DC7ED3" w14:textId="77777777" w:rsidR="00FD7B16" w:rsidRPr="00853565" w:rsidRDefault="00FD7B16" w:rsidP="002007A1">
      <w:pPr>
        <w:tabs>
          <w:tab w:val="center" w:pos="6634"/>
        </w:tabs>
        <w:spacing w:line="126" w:lineRule="exact"/>
        <w:ind w:left="113" w:hanging="113"/>
        <w:jc w:val="both"/>
        <w:rPr>
          <w:rFonts w:eastAsia="Symbol" w:cs="Symbol"/>
          <w:i/>
          <w:sz w:val="12"/>
          <w:szCs w:val="12"/>
          <w:lang w:val="en-US"/>
        </w:rPr>
      </w:pPr>
      <w:r w:rsidRPr="00853565">
        <w:rPr>
          <w:rFonts w:eastAsia="Symbol" w:cs="Symbol"/>
          <w:i/>
          <w:sz w:val="12"/>
          <w:szCs w:val="12"/>
          <w:vertAlign w:val="superscript"/>
          <w:lang w:val="en-US"/>
        </w:rPr>
        <w:t>7) </w:t>
      </w:r>
      <w:r w:rsidRPr="00853565">
        <w:rPr>
          <w:rFonts w:eastAsia="Symbol" w:cs="Symbol"/>
          <w:i/>
          <w:sz w:val="12"/>
          <w:szCs w:val="12"/>
          <w:lang w:val="en-US"/>
        </w:rPr>
        <w:t>Non alloy steel in ingots or other primary forms and semi-finished products of non alloy steel – 405,6</w:t>
      </w:r>
      <w:r w:rsidRPr="00853565">
        <w:rPr>
          <w:rFonts w:eastAsia="Symbol" w:cs="Symbol"/>
          <w:sz w:val="12"/>
          <w:szCs w:val="12"/>
          <w:lang w:val="en-US"/>
        </w:rPr>
        <w:t xml:space="preserve"> </w:t>
      </w:r>
      <w:r w:rsidRPr="00853565">
        <w:rPr>
          <w:rFonts w:eastAsia="Symbol" w:cs="Symbol"/>
          <w:i/>
          <w:sz w:val="12"/>
          <w:szCs w:val="12"/>
          <w:lang w:val="en-US"/>
        </w:rPr>
        <w:t>kg; Stainless steel in ingots or other primary forms and semi-finished</w:t>
      </w:r>
      <w:r w:rsidRPr="00853565">
        <w:rPr>
          <w:rFonts w:eastAsia="Symbol" w:cs="Symbol"/>
          <w:i/>
          <w:sz w:val="12"/>
          <w:szCs w:val="12"/>
          <w:lang w:val="en-US"/>
        </w:rPr>
        <w:br/>
        <w:t>products of stainless steel – 1,3</w:t>
      </w:r>
      <w:r w:rsidRPr="00853565">
        <w:rPr>
          <w:rFonts w:eastAsia="Symbol" w:cs="Symbol"/>
          <w:sz w:val="12"/>
          <w:szCs w:val="12"/>
          <w:lang w:val="en-US"/>
        </w:rPr>
        <w:t xml:space="preserve"> </w:t>
      </w:r>
      <w:r w:rsidRPr="00853565">
        <w:rPr>
          <w:rFonts w:eastAsia="Symbol" w:cs="Symbol"/>
          <w:i/>
          <w:sz w:val="12"/>
          <w:szCs w:val="12"/>
          <w:lang w:val="en-US"/>
        </w:rPr>
        <w:t>kg, Other alloy steel in ingots or other primary forms and semi-finished products of other alloy steel – 99,6</w:t>
      </w:r>
      <w:r w:rsidRPr="00853565">
        <w:rPr>
          <w:rFonts w:eastAsia="Symbol" w:cs="Symbol"/>
          <w:sz w:val="12"/>
          <w:szCs w:val="12"/>
          <w:lang w:val="en-US"/>
        </w:rPr>
        <w:t xml:space="preserve"> </w:t>
      </w:r>
      <w:r w:rsidRPr="00853565">
        <w:rPr>
          <w:rFonts w:eastAsia="Symbol" w:cs="Symbol"/>
          <w:i/>
          <w:sz w:val="12"/>
          <w:szCs w:val="12"/>
          <w:lang w:val="en-US"/>
        </w:rPr>
        <w:t>kg.</w:t>
      </w:r>
    </w:p>
    <w:p w14:paraId="72FA3426" w14:textId="77777777" w:rsidR="00FD7B16" w:rsidRPr="00853565" w:rsidRDefault="00FD7B16" w:rsidP="002007A1">
      <w:pPr>
        <w:tabs>
          <w:tab w:val="center" w:pos="6634"/>
        </w:tabs>
        <w:spacing w:line="126" w:lineRule="exact"/>
        <w:rPr>
          <w:rFonts w:eastAsia="Symbol" w:cs="Symbol"/>
          <w:i/>
          <w:sz w:val="12"/>
          <w:szCs w:val="12"/>
          <w:lang w:val="en-US"/>
        </w:rPr>
      </w:pPr>
      <w:r w:rsidRPr="00853565">
        <w:rPr>
          <w:rFonts w:eastAsia="Symbol" w:cs="Symbol"/>
          <w:i/>
          <w:sz w:val="12"/>
          <w:szCs w:val="12"/>
          <w:vertAlign w:val="superscript"/>
          <w:lang w:val="en-US"/>
        </w:rPr>
        <w:t xml:space="preserve">8) </w:t>
      </w:r>
      <w:r w:rsidRPr="00853565">
        <w:rPr>
          <w:rFonts w:eastAsia="Symbol" w:cs="Symbol"/>
          <w:i/>
          <w:sz w:val="12"/>
          <w:szCs w:val="12"/>
          <w:lang w:val="en-US"/>
        </w:rPr>
        <w:t>Finished w</w:t>
      </w:r>
      <w:r w:rsidRPr="00853565">
        <w:rPr>
          <w:i/>
          <w:sz w:val="12"/>
          <w:szCs w:val="12"/>
          <w:lang w:val="en-US"/>
        </w:rPr>
        <w:t>ool fabrics.</w:t>
      </w:r>
    </w:p>
    <w:p w14:paraId="03AF8B4C" w14:textId="77777777" w:rsidR="00FD7B16" w:rsidRPr="00853565" w:rsidRDefault="00FD7B16" w:rsidP="002007A1">
      <w:pPr>
        <w:tabs>
          <w:tab w:val="center" w:pos="6634"/>
        </w:tabs>
        <w:spacing w:line="126" w:lineRule="exact"/>
        <w:rPr>
          <w:i/>
          <w:sz w:val="12"/>
          <w:szCs w:val="12"/>
          <w:lang w:val="en-US"/>
        </w:rPr>
      </w:pPr>
      <w:r w:rsidRPr="00853565">
        <w:rPr>
          <w:i/>
          <w:sz w:val="12"/>
          <w:szCs w:val="12"/>
          <w:vertAlign w:val="superscript"/>
          <w:lang w:val="en-US"/>
        </w:rPr>
        <w:t>9)</w:t>
      </w:r>
      <w:r w:rsidRPr="00853565">
        <w:rPr>
          <w:i/>
          <w:sz w:val="12"/>
          <w:szCs w:val="12"/>
          <w:lang w:val="en-US"/>
        </w:rPr>
        <w:t xml:space="preserve"> Footwear with upper of leather, other than sports footwear, footwear incorporating a protective metal toe-cap and miscellaneous special footwear.</w:t>
      </w:r>
    </w:p>
    <w:p w14:paraId="007F8EE5" w14:textId="77777777" w:rsidR="00FD7B16" w:rsidRPr="00853565" w:rsidRDefault="00FD7B16" w:rsidP="002007A1">
      <w:pPr>
        <w:tabs>
          <w:tab w:val="center" w:pos="6634"/>
        </w:tabs>
        <w:spacing w:line="126" w:lineRule="exact"/>
        <w:rPr>
          <w:i/>
          <w:lang w:val="en-US"/>
        </w:rPr>
      </w:pPr>
      <w:r w:rsidRPr="00853565">
        <w:rPr>
          <w:rFonts w:eastAsia="Symbol" w:cs="Symbol"/>
          <w:i/>
          <w:sz w:val="12"/>
          <w:szCs w:val="12"/>
          <w:vertAlign w:val="superscript"/>
          <w:lang w:val="en-US"/>
        </w:rPr>
        <w:t xml:space="preserve">10) </w:t>
      </w:r>
      <w:r w:rsidRPr="00853565">
        <w:rPr>
          <w:rFonts w:eastAsia="Symbol" w:cs="Symbol"/>
          <w:i/>
          <w:sz w:val="12"/>
          <w:szCs w:val="12"/>
          <w:lang w:val="en-US"/>
        </w:rPr>
        <w:t>2018.</w:t>
      </w:r>
    </w:p>
    <w:p w14:paraId="3899A815" w14:textId="77777777" w:rsidR="00FD7B16" w:rsidRPr="00853565" w:rsidRDefault="00FD7B16" w:rsidP="002007A1">
      <w:pPr>
        <w:tabs>
          <w:tab w:val="center" w:pos="6634"/>
        </w:tabs>
        <w:spacing w:line="126" w:lineRule="exact"/>
        <w:rPr>
          <w:rFonts w:eastAsia="Symbol" w:cs="Symbol"/>
          <w:i/>
          <w:sz w:val="12"/>
          <w:szCs w:val="12"/>
          <w:lang w:val="en-US"/>
        </w:rPr>
      </w:pPr>
      <w:r w:rsidRPr="00853565">
        <w:rPr>
          <w:rFonts w:eastAsia="Symbol" w:cs="Symbol"/>
          <w:i/>
          <w:sz w:val="12"/>
          <w:szCs w:val="12"/>
          <w:vertAlign w:val="superscript"/>
          <w:lang w:val="en-US"/>
        </w:rPr>
        <w:t xml:space="preserve">11) </w:t>
      </w:r>
      <w:r w:rsidRPr="00853565">
        <w:rPr>
          <w:rFonts w:eastAsia="Symbol" w:cs="Symbol"/>
          <w:i/>
          <w:sz w:val="12"/>
          <w:szCs w:val="12"/>
          <w:lang w:val="en-US"/>
        </w:rPr>
        <w:t>2016.</w:t>
      </w:r>
    </w:p>
    <w:p w14:paraId="79D1ECA4" w14:textId="77777777" w:rsidR="00FD7B16" w:rsidRPr="00853565" w:rsidRDefault="00FD7B16" w:rsidP="002007A1">
      <w:pPr>
        <w:tabs>
          <w:tab w:val="center" w:pos="6634"/>
        </w:tabs>
        <w:spacing w:line="126" w:lineRule="exact"/>
        <w:rPr>
          <w:rFonts w:eastAsia="Symbol" w:cs="Symbol"/>
          <w:i/>
          <w:sz w:val="12"/>
          <w:szCs w:val="12"/>
          <w:lang w:val="en-US"/>
        </w:rPr>
      </w:pPr>
      <w:r w:rsidRPr="00853565">
        <w:rPr>
          <w:rFonts w:eastAsia="Symbol" w:cs="Symbol"/>
          <w:i/>
          <w:sz w:val="12"/>
          <w:szCs w:val="12"/>
          <w:vertAlign w:val="superscript"/>
          <w:lang w:val="en-US"/>
        </w:rPr>
        <w:t>12)</w:t>
      </w:r>
      <w:r w:rsidRPr="00853565">
        <w:rPr>
          <w:rFonts w:eastAsia="Symbol" w:cs="Symbol"/>
          <w:i/>
          <w:sz w:val="12"/>
          <w:szCs w:val="12"/>
          <w:lang w:val="en-US"/>
        </w:rPr>
        <w:t xml:space="preserve"> 2017.</w:t>
      </w:r>
    </w:p>
    <w:p w14:paraId="7C0E2E8B" w14:textId="4E51B698" w:rsidR="00250AD8" w:rsidRPr="00853565" w:rsidRDefault="00250AD8" w:rsidP="002007A1">
      <w:pPr>
        <w:spacing w:line="126" w:lineRule="exact"/>
        <w:rPr>
          <w:i/>
          <w:sz w:val="12"/>
          <w:szCs w:val="12"/>
          <w:lang w:val="en-US"/>
        </w:rPr>
      </w:pPr>
      <w:r w:rsidRPr="00853565">
        <w:rPr>
          <w:i/>
          <w:sz w:val="12"/>
          <w:szCs w:val="12"/>
          <w:vertAlign w:val="superscript"/>
          <w:lang w:val="en-US"/>
        </w:rPr>
        <w:t>1</w:t>
      </w:r>
      <w:r w:rsidR="002007A1" w:rsidRPr="00853565">
        <w:rPr>
          <w:i/>
          <w:sz w:val="12"/>
          <w:szCs w:val="12"/>
          <w:vertAlign w:val="superscript"/>
          <w:lang w:val="en-US"/>
        </w:rPr>
        <w:t>3</w:t>
      </w:r>
      <w:r w:rsidRPr="00853565">
        <w:rPr>
          <w:i/>
          <w:sz w:val="12"/>
          <w:szCs w:val="12"/>
          <w:vertAlign w:val="superscript"/>
          <w:lang w:val="en-US"/>
        </w:rPr>
        <w:t>)</w:t>
      </w:r>
      <w:r w:rsidRPr="00853565">
        <w:rPr>
          <w:i/>
          <w:sz w:val="12"/>
          <w:szCs w:val="12"/>
          <w:lang w:val="en-US"/>
        </w:rPr>
        <w:t xml:space="preserve"> The United Kingdom withdrew from the European Union (EU) on 1 February 2020.</w:t>
      </w:r>
    </w:p>
    <w:p w14:paraId="552FFE7A" w14:textId="1FA3ABAA" w:rsidR="00504A06" w:rsidRPr="00853565" w:rsidRDefault="00693970">
      <w:pPr>
        <w:pageBreakBefore/>
        <w:spacing w:after="60"/>
      </w:pPr>
      <w:r w:rsidRPr="00853565">
        <w:rPr>
          <w:rFonts w:eastAsia="Symbol" w:cs="Symbol"/>
          <w:b/>
          <w:bCs/>
          <w:sz w:val="16"/>
          <w:szCs w:val="16"/>
        </w:rPr>
        <w:lastRenderedPageBreak/>
        <w:t>26.</w:t>
      </w:r>
      <w:r w:rsidR="00504A06" w:rsidRPr="00853565">
        <w:rPr>
          <w:rFonts w:eastAsia="Symbol" w:cs="Symbol"/>
          <w:b/>
          <w:bCs/>
          <w:sz w:val="16"/>
          <w:szCs w:val="16"/>
        </w:rPr>
        <w:t>32. ПРОИЗВОДСТВО ОТДЕЛЬНЫХ ВИДОВ СЕЛЬСКОХОЗЯЙСТВЕННОЙ ПРОДУКЦИИ И ПРОДОВОЛЬСТВИЯ в 20</w:t>
      </w:r>
      <w:r w:rsidR="00D63936" w:rsidRPr="00853565">
        <w:rPr>
          <w:rFonts w:eastAsia="Symbol" w:cs="Symbol"/>
          <w:b/>
          <w:bCs/>
          <w:sz w:val="16"/>
          <w:szCs w:val="16"/>
        </w:rPr>
        <w:t>19</w:t>
      </w:r>
      <w:r w:rsidR="00504A06" w:rsidRPr="00853565">
        <w:rPr>
          <w:rFonts w:eastAsia="Symbol" w:cs="Symbol"/>
          <w:b/>
          <w:bCs/>
          <w:sz w:val="16"/>
          <w:szCs w:val="16"/>
        </w:rPr>
        <w:t xml:space="preserve"> г.</w:t>
      </w:r>
    </w:p>
    <w:p w14:paraId="2D427A12" w14:textId="68E5F77A" w:rsidR="00504A06" w:rsidRPr="00853565" w:rsidRDefault="000210BA">
      <w:pPr>
        <w:spacing w:after="60"/>
        <w:ind w:left="482"/>
        <w:rPr>
          <w:lang w:val="en-US"/>
        </w:rPr>
      </w:pPr>
      <w:r w:rsidRPr="00853565">
        <w:rPr>
          <w:rFonts w:eastAsia="Symbol" w:cs="Symbol"/>
          <w:b/>
          <w:i/>
          <w:sz w:val="16"/>
          <w:lang w:val="en-US"/>
        </w:rPr>
        <w:t xml:space="preserve">PRODUCTION OF CERTAIN AGRICULTURAL PRODUCTS AND FOODSTUFF </w:t>
      </w:r>
      <w:r w:rsidR="008051BB" w:rsidRPr="00853565">
        <w:rPr>
          <w:rFonts w:eastAsia="Symbol" w:cs="Symbol"/>
          <w:b/>
          <w:i/>
          <w:sz w:val="16"/>
          <w:lang w:val="en-US"/>
        </w:rPr>
        <w:t>in</w:t>
      </w:r>
      <w:r w:rsidR="00504A06" w:rsidRPr="00853565">
        <w:rPr>
          <w:rFonts w:eastAsia="Symbol" w:cs="Symbol"/>
          <w:b/>
          <w:i/>
          <w:sz w:val="16"/>
          <w:lang w:val="en-US"/>
        </w:rPr>
        <w:t xml:space="preserve"> </w:t>
      </w:r>
      <w:r w:rsidR="00504A06" w:rsidRPr="00853565">
        <w:rPr>
          <w:rFonts w:eastAsia="Symbol" w:cs="Symbol"/>
          <w:b/>
          <w:bCs/>
          <w:i/>
          <w:sz w:val="16"/>
          <w:szCs w:val="16"/>
          <w:lang w:val="en-US"/>
        </w:rPr>
        <w:t>201</w:t>
      </w:r>
      <w:r w:rsidR="00D63936" w:rsidRPr="00853565">
        <w:rPr>
          <w:rFonts w:eastAsia="Symbol" w:cs="Symbol"/>
          <w:b/>
          <w:bCs/>
          <w:i/>
          <w:sz w:val="16"/>
          <w:szCs w:val="16"/>
          <w:lang w:val="en-US"/>
        </w:rPr>
        <w:t>9</w:t>
      </w:r>
    </w:p>
    <w:p w14:paraId="6A51BFA8" w14:textId="77777777" w:rsidR="00504A06" w:rsidRPr="00853565" w:rsidRDefault="00504A06">
      <w:pPr>
        <w:spacing w:after="60"/>
        <w:ind w:left="482"/>
        <w:jc w:val="right"/>
      </w:pPr>
      <w:r w:rsidRPr="00853565">
        <w:rPr>
          <w:rFonts w:eastAsia="Symbol" w:cs="Symbol"/>
          <w:lang w:val="en-US"/>
        </w:rPr>
        <w:t>(тысяч тонн</w:t>
      </w:r>
      <w:r w:rsidRPr="00853565">
        <w:rPr>
          <w:rFonts w:eastAsia="Symbol" w:cs="Symbol"/>
          <w:i/>
          <w:lang w:val="en-US"/>
        </w:rPr>
        <w:t xml:space="preserve"> / thou. tonnes)</w:t>
      </w:r>
    </w:p>
    <w:tbl>
      <w:tblPr>
        <w:tblW w:w="9922" w:type="dxa"/>
        <w:tblLayout w:type="fixed"/>
        <w:tblCellMar>
          <w:left w:w="0" w:type="dxa"/>
          <w:right w:w="0" w:type="dxa"/>
        </w:tblCellMar>
        <w:tblLook w:val="0000" w:firstRow="0" w:lastRow="0" w:firstColumn="0" w:lastColumn="0" w:noHBand="0" w:noVBand="0"/>
      </w:tblPr>
      <w:tblGrid>
        <w:gridCol w:w="1223"/>
        <w:gridCol w:w="724"/>
        <w:gridCol w:w="725"/>
        <w:gridCol w:w="725"/>
        <w:gridCol w:w="725"/>
        <w:gridCol w:w="739"/>
        <w:gridCol w:w="712"/>
        <w:gridCol w:w="725"/>
        <w:gridCol w:w="725"/>
        <w:gridCol w:w="725"/>
        <w:gridCol w:w="725"/>
        <w:gridCol w:w="724"/>
        <w:gridCol w:w="725"/>
      </w:tblGrid>
      <w:tr w:rsidR="00853565" w:rsidRPr="00853565" w14:paraId="25FE5936" w14:textId="77777777">
        <w:trPr>
          <w:cantSplit/>
        </w:trPr>
        <w:tc>
          <w:tcPr>
            <w:tcW w:w="1223" w:type="dxa"/>
            <w:tcBorders>
              <w:top w:val="single" w:sz="6" w:space="0" w:color="000000"/>
              <w:bottom w:val="single" w:sz="6" w:space="0" w:color="000000"/>
            </w:tcBorders>
            <w:shd w:val="clear" w:color="auto" w:fill="auto"/>
          </w:tcPr>
          <w:p w14:paraId="5D3275EF" w14:textId="77777777" w:rsidR="0084745D" w:rsidRPr="00853565" w:rsidRDefault="0084745D">
            <w:pPr>
              <w:snapToGrid w:val="0"/>
              <w:spacing w:before="20" w:after="20" w:line="120" w:lineRule="exact"/>
              <w:ind w:left="28"/>
              <w:jc w:val="center"/>
              <w:rPr>
                <w:rFonts w:eastAsia="Symbol" w:cs="Symbol"/>
                <w:sz w:val="12"/>
                <w:szCs w:val="12"/>
                <w:lang w:val="en-US"/>
              </w:rPr>
            </w:pPr>
          </w:p>
        </w:tc>
        <w:tc>
          <w:tcPr>
            <w:tcW w:w="724" w:type="dxa"/>
            <w:tcBorders>
              <w:top w:val="single" w:sz="6" w:space="0" w:color="000000"/>
              <w:left w:val="single" w:sz="6" w:space="0" w:color="000000"/>
              <w:bottom w:val="single" w:sz="6" w:space="0" w:color="000000"/>
            </w:tcBorders>
            <w:shd w:val="clear" w:color="auto" w:fill="auto"/>
          </w:tcPr>
          <w:p w14:paraId="73E32CDC" w14:textId="77777777" w:rsidR="0084745D" w:rsidRPr="00853565" w:rsidRDefault="0084745D" w:rsidP="00D07B57">
            <w:pPr>
              <w:spacing w:before="20" w:after="20" w:line="120" w:lineRule="exact"/>
              <w:ind w:left="28"/>
              <w:rPr>
                <w:sz w:val="12"/>
                <w:szCs w:val="12"/>
              </w:rPr>
            </w:pPr>
            <w:r w:rsidRPr="00853565">
              <w:rPr>
                <w:rFonts w:eastAsia="Symbol" w:cs="Symbol"/>
                <w:sz w:val="12"/>
                <w:szCs w:val="12"/>
              </w:rPr>
              <w:t xml:space="preserve">Зерновые </w:t>
            </w:r>
            <w:r w:rsidRPr="00853565">
              <w:rPr>
                <w:rFonts w:eastAsia="Symbol" w:cs="Symbol"/>
                <w:sz w:val="12"/>
                <w:szCs w:val="12"/>
              </w:rPr>
              <w:br/>
              <w:t>и зерно-</w:t>
            </w:r>
            <w:r w:rsidRPr="00853565">
              <w:rPr>
                <w:rFonts w:eastAsia="Symbol" w:cs="Symbol"/>
                <w:sz w:val="12"/>
                <w:szCs w:val="12"/>
              </w:rPr>
              <w:br/>
              <w:t xml:space="preserve">бобовые культуры </w:t>
            </w:r>
            <w:r w:rsidRPr="00853565">
              <w:rPr>
                <w:rFonts w:eastAsia="Symbol" w:cs="Symbol"/>
                <w:sz w:val="12"/>
                <w:szCs w:val="12"/>
              </w:rPr>
              <w:br/>
              <w:t>(в весе после доработки)</w:t>
            </w:r>
          </w:p>
          <w:p w14:paraId="6D3CE85C" w14:textId="77777777" w:rsidR="0084745D" w:rsidRPr="00853565" w:rsidRDefault="0084745D" w:rsidP="00D07B57">
            <w:pPr>
              <w:spacing w:before="20" w:after="20" w:line="120" w:lineRule="exact"/>
              <w:ind w:left="28"/>
              <w:rPr>
                <w:sz w:val="12"/>
                <w:szCs w:val="12"/>
                <w:lang w:val="en-US"/>
              </w:rPr>
            </w:pPr>
            <w:r w:rsidRPr="00853565">
              <w:rPr>
                <w:i/>
                <w:sz w:val="12"/>
                <w:szCs w:val="12"/>
                <w:lang w:val="en-US"/>
              </w:rPr>
              <w:t xml:space="preserve">Cereals and leguminous crops </w:t>
            </w:r>
            <w:r w:rsidRPr="00853565">
              <w:rPr>
                <w:rFonts w:eastAsia="Symbol" w:cs="Symbol"/>
                <w:i/>
                <w:sz w:val="12"/>
                <w:szCs w:val="12"/>
                <w:lang w:val="en-US"/>
              </w:rPr>
              <w:t>(weight after processing)</w:t>
            </w:r>
          </w:p>
        </w:tc>
        <w:tc>
          <w:tcPr>
            <w:tcW w:w="725" w:type="dxa"/>
            <w:tcBorders>
              <w:top w:val="single" w:sz="6" w:space="0" w:color="000000"/>
              <w:left w:val="single" w:sz="6" w:space="0" w:color="000000"/>
              <w:bottom w:val="single" w:sz="6" w:space="0" w:color="000000"/>
            </w:tcBorders>
            <w:shd w:val="clear" w:color="auto" w:fill="auto"/>
          </w:tcPr>
          <w:p w14:paraId="54AAF5C0" w14:textId="77777777" w:rsidR="0084745D" w:rsidRPr="00853565" w:rsidRDefault="0084745D" w:rsidP="00D07B57">
            <w:pPr>
              <w:pStyle w:val="13"/>
              <w:spacing w:before="20" w:after="20" w:line="120" w:lineRule="exact"/>
              <w:ind w:left="28"/>
              <w:rPr>
                <w:sz w:val="12"/>
                <w:szCs w:val="12"/>
              </w:rPr>
            </w:pPr>
            <w:r w:rsidRPr="00853565">
              <w:rPr>
                <w:rFonts w:eastAsia="Symbol" w:cs="Symbol"/>
                <w:b w:val="0"/>
                <w:sz w:val="12"/>
                <w:szCs w:val="12"/>
                <w:u w:val="none"/>
              </w:rPr>
              <w:t xml:space="preserve">в том </w:t>
            </w:r>
            <w:r w:rsidRPr="00853565">
              <w:rPr>
                <w:rFonts w:eastAsia="Symbol" w:cs="Symbol"/>
                <w:b w:val="0"/>
                <w:sz w:val="12"/>
                <w:szCs w:val="12"/>
                <w:u w:val="none"/>
              </w:rPr>
              <w:br/>
              <w:t xml:space="preserve">числе </w:t>
            </w:r>
            <w:r w:rsidRPr="00853565">
              <w:rPr>
                <w:rFonts w:eastAsia="Symbol" w:cs="Symbol"/>
                <w:b w:val="0"/>
                <w:sz w:val="12"/>
                <w:szCs w:val="12"/>
                <w:u w:val="none"/>
              </w:rPr>
              <w:br/>
              <w:t>пшеница</w:t>
            </w:r>
          </w:p>
          <w:p w14:paraId="3DA2A8FB" w14:textId="77777777" w:rsidR="0084745D" w:rsidRPr="00853565" w:rsidRDefault="0084745D" w:rsidP="00D07B57">
            <w:pPr>
              <w:spacing w:before="20" w:after="20" w:line="120" w:lineRule="exact"/>
              <w:ind w:left="28"/>
              <w:rPr>
                <w:sz w:val="12"/>
                <w:szCs w:val="12"/>
              </w:rPr>
            </w:pPr>
            <w:r w:rsidRPr="00853565">
              <w:rPr>
                <w:rFonts w:eastAsia="Symbol" w:cs="Symbol"/>
                <w:i/>
                <w:sz w:val="12"/>
                <w:szCs w:val="12"/>
                <w:lang w:val="en-US"/>
              </w:rPr>
              <w:t>including</w:t>
            </w:r>
            <w:r w:rsidRPr="00853565">
              <w:rPr>
                <w:rFonts w:eastAsia="Symbol" w:cs="Symbol"/>
                <w:i/>
                <w:sz w:val="12"/>
                <w:szCs w:val="12"/>
              </w:rPr>
              <w:t xml:space="preserve"> </w:t>
            </w:r>
            <w:r w:rsidRPr="00853565">
              <w:rPr>
                <w:rFonts w:eastAsia="Symbol" w:cs="Symbol"/>
                <w:i/>
                <w:sz w:val="12"/>
                <w:szCs w:val="12"/>
                <w:lang w:val="en-US"/>
              </w:rPr>
              <w:t>wheat</w:t>
            </w:r>
          </w:p>
        </w:tc>
        <w:tc>
          <w:tcPr>
            <w:tcW w:w="725" w:type="dxa"/>
            <w:tcBorders>
              <w:top w:val="single" w:sz="6" w:space="0" w:color="000000"/>
              <w:left w:val="single" w:sz="6" w:space="0" w:color="000000"/>
              <w:bottom w:val="single" w:sz="6" w:space="0" w:color="000000"/>
            </w:tcBorders>
            <w:shd w:val="clear" w:color="auto" w:fill="auto"/>
          </w:tcPr>
          <w:p w14:paraId="2439840B" w14:textId="77777777" w:rsidR="0084745D" w:rsidRPr="00853565" w:rsidRDefault="0084745D" w:rsidP="00D07B57">
            <w:pPr>
              <w:spacing w:before="20" w:after="20" w:line="120" w:lineRule="exact"/>
              <w:ind w:left="28"/>
              <w:rPr>
                <w:sz w:val="12"/>
                <w:szCs w:val="12"/>
                <w:lang w:val="en-US"/>
              </w:rPr>
            </w:pPr>
            <w:r w:rsidRPr="00853565">
              <w:rPr>
                <w:rFonts w:eastAsia="Symbol" w:cs="Symbol"/>
                <w:spacing w:val="-2"/>
                <w:sz w:val="12"/>
                <w:szCs w:val="12"/>
              </w:rPr>
              <w:t>Картофель</w:t>
            </w:r>
          </w:p>
          <w:p w14:paraId="4D8B7230" w14:textId="77777777" w:rsidR="0084745D" w:rsidRPr="00853565" w:rsidRDefault="0084745D" w:rsidP="00D07B57">
            <w:pPr>
              <w:spacing w:before="20" w:after="20" w:line="120" w:lineRule="exact"/>
              <w:ind w:left="28"/>
              <w:rPr>
                <w:sz w:val="12"/>
                <w:szCs w:val="12"/>
                <w:lang w:val="en-US"/>
              </w:rPr>
            </w:pPr>
            <w:r w:rsidRPr="00853565">
              <w:rPr>
                <w:rFonts w:eastAsia="Symbol" w:cs="Symbol"/>
                <w:i/>
                <w:sz w:val="12"/>
                <w:szCs w:val="12"/>
                <w:lang w:val="en-US"/>
              </w:rPr>
              <w:t>Potatoes</w:t>
            </w:r>
          </w:p>
        </w:tc>
        <w:tc>
          <w:tcPr>
            <w:tcW w:w="725" w:type="dxa"/>
            <w:tcBorders>
              <w:top w:val="single" w:sz="6" w:space="0" w:color="000000"/>
              <w:left w:val="single" w:sz="6" w:space="0" w:color="000000"/>
              <w:bottom w:val="single" w:sz="6" w:space="0" w:color="000000"/>
            </w:tcBorders>
            <w:shd w:val="clear" w:color="auto" w:fill="auto"/>
          </w:tcPr>
          <w:p w14:paraId="79A86D42" w14:textId="77777777" w:rsidR="0084745D" w:rsidRPr="00853565" w:rsidRDefault="0084745D" w:rsidP="00D07B57">
            <w:pPr>
              <w:spacing w:before="20" w:after="20" w:line="120" w:lineRule="exact"/>
              <w:ind w:left="28"/>
              <w:rPr>
                <w:sz w:val="12"/>
                <w:szCs w:val="12"/>
                <w:lang w:val="en-US"/>
              </w:rPr>
            </w:pPr>
            <w:r w:rsidRPr="00853565">
              <w:rPr>
                <w:rFonts w:eastAsia="Symbol" w:cs="Symbol"/>
                <w:sz w:val="12"/>
                <w:szCs w:val="12"/>
              </w:rPr>
              <w:t>Плоды</w:t>
            </w:r>
            <w:r w:rsidRPr="00853565">
              <w:rPr>
                <w:rFonts w:eastAsia="Symbol" w:cs="Symbol"/>
                <w:sz w:val="12"/>
                <w:szCs w:val="12"/>
                <w:lang w:val="en-US"/>
              </w:rPr>
              <w:t xml:space="preserve">, </w:t>
            </w:r>
            <w:r w:rsidRPr="00853565">
              <w:rPr>
                <w:rFonts w:eastAsia="Symbol" w:cs="Symbol"/>
                <w:sz w:val="12"/>
                <w:szCs w:val="12"/>
                <w:lang w:val="en-US"/>
              </w:rPr>
              <w:br/>
            </w:r>
            <w:r w:rsidRPr="00853565">
              <w:rPr>
                <w:rFonts w:eastAsia="Symbol" w:cs="Symbol"/>
                <w:sz w:val="12"/>
                <w:szCs w:val="12"/>
              </w:rPr>
              <w:t>ягоды</w:t>
            </w:r>
            <w:r w:rsidRPr="00853565">
              <w:rPr>
                <w:rFonts w:eastAsia="Symbol" w:cs="Symbol"/>
                <w:sz w:val="12"/>
                <w:szCs w:val="12"/>
                <w:lang w:val="en-US"/>
              </w:rPr>
              <w:t xml:space="preserve">, </w:t>
            </w:r>
            <w:r w:rsidRPr="00853565">
              <w:rPr>
                <w:rFonts w:eastAsia="Symbol" w:cs="Symbol"/>
                <w:sz w:val="12"/>
                <w:szCs w:val="12"/>
              </w:rPr>
              <w:t>цитрусовые</w:t>
            </w:r>
            <w:r w:rsidRPr="00853565">
              <w:rPr>
                <w:rFonts w:eastAsia="Symbol" w:cs="Symbol"/>
                <w:sz w:val="12"/>
                <w:szCs w:val="12"/>
                <w:lang w:val="en-US"/>
              </w:rPr>
              <w:t xml:space="preserve"> </w:t>
            </w:r>
            <w:r w:rsidRPr="00853565">
              <w:rPr>
                <w:rFonts w:eastAsia="Symbol" w:cs="Symbol"/>
                <w:sz w:val="12"/>
                <w:szCs w:val="12"/>
              </w:rPr>
              <w:t>и</w:t>
            </w:r>
            <w:r w:rsidRPr="00853565">
              <w:rPr>
                <w:rFonts w:eastAsia="Symbol" w:cs="Symbol"/>
                <w:sz w:val="12"/>
                <w:szCs w:val="12"/>
                <w:lang w:val="en-US"/>
              </w:rPr>
              <w:t xml:space="preserve"> </w:t>
            </w:r>
            <w:r w:rsidRPr="00853565">
              <w:rPr>
                <w:rFonts w:eastAsia="Symbol" w:cs="Symbol"/>
                <w:sz w:val="12"/>
                <w:szCs w:val="12"/>
              </w:rPr>
              <w:t>виноград</w:t>
            </w:r>
          </w:p>
          <w:p w14:paraId="4D74644D" w14:textId="77777777" w:rsidR="0084745D" w:rsidRPr="00853565" w:rsidRDefault="0084745D" w:rsidP="00D07B57">
            <w:pPr>
              <w:spacing w:before="20" w:after="20" w:line="120" w:lineRule="exact"/>
              <w:ind w:left="28"/>
              <w:rPr>
                <w:sz w:val="12"/>
                <w:szCs w:val="12"/>
                <w:lang w:val="en-US"/>
              </w:rPr>
            </w:pPr>
            <w:r w:rsidRPr="00853565">
              <w:rPr>
                <w:rFonts w:eastAsia="Symbol" w:cs="Symbol"/>
                <w:i/>
                <w:sz w:val="12"/>
                <w:szCs w:val="12"/>
                <w:lang w:val="en-US"/>
              </w:rPr>
              <w:t>Fruits, berries, citrus fruits and grapes</w:t>
            </w:r>
          </w:p>
        </w:tc>
        <w:tc>
          <w:tcPr>
            <w:tcW w:w="739" w:type="dxa"/>
            <w:tcBorders>
              <w:top w:val="single" w:sz="6" w:space="0" w:color="000000"/>
              <w:left w:val="single" w:sz="6" w:space="0" w:color="000000"/>
              <w:bottom w:val="single" w:sz="6" w:space="0" w:color="000000"/>
            </w:tcBorders>
            <w:shd w:val="clear" w:color="auto" w:fill="auto"/>
          </w:tcPr>
          <w:p w14:paraId="0538CA66" w14:textId="77777777" w:rsidR="0084745D" w:rsidRPr="00853565" w:rsidRDefault="0084745D" w:rsidP="00D07B57">
            <w:pPr>
              <w:spacing w:before="20" w:after="20" w:line="120" w:lineRule="exact"/>
              <w:ind w:left="28"/>
              <w:rPr>
                <w:sz w:val="12"/>
                <w:szCs w:val="12"/>
                <w:lang w:val="en-US"/>
              </w:rPr>
            </w:pPr>
            <w:r w:rsidRPr="00853565">
              <w:rPr>
                <w:rFonts w:eastAsia="Symbol" w:cs="Symbol"/>
                <w:sz w:val="12"/>
                <w:szCs w:val="12"/>
              </w:rPr>
              <w:t>Овощи</w:t>
            </w:r>
            <w:r w:rsidRPr="00853565">
              <w:rPr>
                <w:rFonts w:eastAsia="Symbol" w:cs="Symbol"/>
                <w:sz w:val="12"/>
                <w:szCs w:val="12"/>
                <w:lang w:val="en-US"/>
              </w:rPr>
              <w:t xml:space="preserve"> </w:t>
            </w:r>
            <w:r w:rsidRPr="00853565">
              <w:rPr>
                <w:rFonts w:eastAsia="Symbol" w:cs="Symbol"/>
                <w:sz w:val="12"/>
                <w:szCs w:val="12"/>
                <w:lang w:val="en-US"/>
              </w:rPr>
              <w:br/>
            </w:r>
            <w:r w:rsidRPr="00853565">
              <w:rPr>
                <w:rFonts w:eastAsia="Symbol" w:cs="Symbol"/>
                <w:sz w:val="12"/>
                <w:szCs w:val="12"/>
              </w:rPr>
              <w:t>и</w:t>
            </w:r>
            <w:r w:rsidRPr="00853565">
              <w:rPr>
                <w:rFonts w:eastAsia="Symbol" w:cs="Symbol"/>
                <w:sz w:val="12"/>
                <w:szCs w:val="12"/>
                <w:lang w:val="en-US"/>
              </w:rPr>
              <w:t xml:space="preserve"> </w:t>
            </w:r>
            <w:r w:rsidRPr="00853565">
              <w:rPr>
                <w:rFonts w:eastAsia="Symbol" w:cs="Symbol"/>
                <w:sz w:val="12"/>
                <w:szCs w:val="12"/>
              </w:rPr>
              <w:t>бахче</w:t>
            </w:r>
            <w:r w:rsidRPr="00853565">
              <w:rPr>
                <w:rFonts w:eastAsia="Symbol" w:cs="Symbol"/>
                <w:sz w:val="12"/>
                <w:szCs w:val="12"/>
                <w:lang w:val="en-US"/>
              </w:rPr>
              <w:t>-</w:t>
            </w:r>
            <w:r w:rsidRPr="00853565">
              <w:rPr>
                <w:rFonts w:eastAsia="Symbol" w:cs="Symbol"/>
                <w:sz w:val="12"/>
                <w:szCs w:val="12"/>
                <w:lang w:val="en-US"/>
              </w:rPr>
              <w:br/>
            </w:r>
            <w:r w:rsidRPr="00853565">
              <w:rPr>
                <w:rFonts w:eastAsia="Symbol" w:cs="Symbol"/>
                <w:sz w:val="12"/>
                <w:szCs w:val="12"/>
              </w:rPr>
              <w:t>вые</w:t>
            </w:r>
            <w:r w:rsidRPr="00853565">
              <w:rPr>
                <w:rFonts w:eastAsia="Symbol" w:cs="Symbol"/>
                <w:sz w:val="12"/>
                <w:szCs w:val="12"/>
                <w:vertAlign w:val="superscript"/>
                <w:lang w:val="en-US"/>
              </w:rPr>
              <w:t>1)</w:t>
            </w:r>
          </w:p>
          <w:p w14:paraId="6EB95829" w14:textId="77777777" w:rsidR="0084745D" w:rsidRPr="00853565" w:rsidRDefault="0084745D" w:rsidP="00D07B57">
            <w:pPr>
              <w:spacing w:before="20" w:after="20" w:line="120" w:lineRule="exact"/>
              <w:ind w:left="28"/>
              <w:rPr>
                <w:sz w:val="12"/>
                <w:szCs w:val="12"/>
                <w:lang w:val="en-US"/>
              </w:rPr>
            </w:pPr>
            <w:r w:rsidRPr="00853565">
              <w:rPr>
                <w:rFonts w:eastAsia="Symbol" w:cs="Symbol"/>
                <w:i/>
                <w:sz w:val="12"/>
                <w:szCs w:val="12"/>
                <w:lang w:val="en-US"/>
              </w:rPr>
              <w:t xml:space="preserve">Vegetables and </w:t>
            </w:r>
            <w:r w:rsidRPr="00853565">
              <w:rPr>
                <w:rFonts w:eastAsia="Symbol" w:cs="Symbol"/>
                <w:i/>
                <w:sz w:val="12"/>
                <w:szCs w:val="12"/>
                <w:lang w:val="en-US"/>
              </w:rPr>
              <w:br/>
              <w:t>melons</w:t>
            </w:r>
            <w:r w:rsidRPr="00853565">
              <w:rPr>
                <w:rFonts w:eastAsia="Symbol" w:cs="Symbol"/>
                <w:i/>
                <w:sz w:val="12"/>
                <w:szCs w:val="12"/>
                <w:vertAlign w:val="superscript"/>
                <w:lang w:val="en-US"/>
              </w:rPr>
              <w:t>1</w:t>
            </w:r>
            <w:r w:rsidRPr="00853565">
              <w:rPr>
                <w:rFonts w:eastAsia="Symbol" w:cs="Symbol"/>
                <w:sz w:val="12"/>
                <w:szCs w:val="12"/>
                <w:vertAlign w:val="superscript"/>
                <w:lang w:val="en-US"/>
              </w:rPr>
              <w:t>)</w:t>
            </w:r>
          </w:p>
        </w:tc>
        <w:tc>
          <w:tcPr>
            <w:tcW w:w="712" w:type="dxa"/>
            <w:tcBorders>
              <w:top w:val="single" w:sz="6" w:space="0" w:color="000000"/>
              <w:left w:val="single" w:sz="6" w:space="0" w:color="000000"/>
              <w:bottom w:val="single" w:sz="6" w:space="0" w:color="000000"/>
            </w:tcBorders>
            <w:shd w:val="clear" w:color="auto" w:fill="auto"/>
          </w:tcPr>
          <w:p w14:paraId="57780412" w14:textId="77777777" w:rsidR="0084745D" w:rsidRPr="00853565" w:rsidRDefault="0084745D" w:rsidP="00D07B57">
            <w:pPr>
              <w:spacing w:before="20" w:after="20" w:line="120" w:lineRule="exact"/>
              <w:ind w:left="28"/>
              <w:rPr>
                <w:sz w:val="12"/>
                <w:szCs w:val="12"/>
              </w:rPr>
            </w:pPr>
            <w:r w:rsidRPr="00853565">
              <w:rPr>
                <w:rFonts w:eastAsia="Symbol" w:cs="Symbol"/>
                <w:sz w:val="12"/>
                <w:szCs w:val="12"/>
              </w:rPr>
              <w:t xml:space="preserve">Скот </w:t>
            </w:r>
            <w:r w:rsidRPr="00853565">
              <w:rPr>
                <w:rFonts w:eastAsia="Symbol" w:cs="Symbol"/>
                <w:sz w:val="12"/>
                <w:szCs w:val="12"/>
              </w:rPr>
              <w:br/>
              <w:t>и птица</w:t>
            </w:r>
            <w:r w:rsidRPr="00853565">
              <w:rPr>
                <w:rFonts w:eastAsia="Symbol" w:cs="Symbol"/>
                <w:sz w:val="12"/>
                <w:szCs w:val="12"/>
              </w:rPr>
              <w:br/>
              <w:t xml:space="preserve"> на убой </w:t>
            </w:r>
            <w:r w:rsidRPr="00853565">
              <w:rPr>
                <w:rFonts w:eastAsia="Symbol" w:cs="Symbol"/>
                <w:sz w:val="12"/>
                <w:szCs w:val="12"/>
              </w:rPr>
              <w:br/>
              <w:t>(в убойном весе)</w:t>
            </w:r>
          </w:p>
          <w:p w14:paraId="32410506" w14:textId="77777777" w:rsidR="0084745D" w:rsidRPr="00853565" w:rsidRDefault="0084745D" w:rsidP="00D07B57">
            <w:pPr>
              <w:spacing w:before="20" w:after="20" w:line="120" w:lineRule="exact"/>
              <w:ind w:left="28"/>
              <w:rPr>
                <w:sz w:val="12"/>
                <w:szCs w:val="12"/>
                <w:lang w:val="en-US"/>
              </w:rPr>
            </w:pPr>
            <w:r w:rsidRPr="00853565">
              <w:rPr>
                <w:rFonts w:eastAsia="Symbol" w:cs="Symbol"/>
                <w:i/>
                <w:sz w:val="12"/>
                <w:szCs w:val="12"/>
                <w:lang w:val="en-US"/>
              </w:rPr>
              <w:t>Cattle and poultry for slaughter (slaughter weight)</w:t>
            </w:r>
          </w:p>
        </w:tc>
        <w:tc>
          <w:tcPr>
            <w:tcW w:w="725" w:type="dxa"/>
            <w:tcBorders>
              <w:top w:val="single" w:sz="6" w:space="0" w:color="000000"/>
              <w:left w:val="single" w:sz="6" w:space="0" w:color="000000"/>
              <w:bottom w:val="single" w:sz="6" w:space="0" w:color="000000"/>
            </w:tcBorders>
            <w:shd w:val="clear" w:color="auto" w:fill="auto"/>
          </w:tcPr>
          <w:p w14:paraId="036A92E5" w14:textId="77777777" w:rsidR="0084745D" w:rsidRPr="00853565" w:rsidRDefault="0084745D" w:rsidP="00D07B57">
            <w:pPr>
              <w:spacing w:before="20" w:after="20" w:line="120" w:lineRule="exact"/>
              <w:ind w:left="28"/>
              <w:rPr>
                <w:sz w:val="12"/>
                <w:szCs w:val="12"/>
                <w:lang w:val="en-US"/>
              </w:rPr>
            </w:pPr>
            <w:r w:rsidRPr="00853565">
              <w:rPr>
                <w:rFonts w:eastAsia="Symbol" w:cs="Symbol"/>
                <w:sz w:val="12"/>
                <w:szCs w:val="12"/>
              </w:rPr>
              <w:t>Молоко</w:t>
            </w:r>
          </w:p>
          <w:p w14:paraId="2A921B42" w14:textId="77777777" w:rsidR="0084745D" w:rsidRPr="00853565" w:rsidRDefault="0084745D" w:rsidP="00D07B57">
            <w:pPr>
              <w:spacing w:before="20" w:after="20" w:line="120" w:lineRule="exact"/>
              <w:ind w:left="28"/>
              <w:rPr>
                <w:sz w:val="12"/>
                <w:szCs w:val="12"/>
                <w:lang w:val="en-US"/>
              </w:rPr>
            </w:pPr>
            <w:r w:rsidRPr="00853565">
              <w:rPr>
                <w:rFonts w:eastAsia="Symbol" w:cs="Symbol"/>
                <w:i/>
                <w:sz w:val="12"/>
                <w:szCs w:val="12"/>
                <w:lang w:val="en-US"/>
              </w:rPr>
              <w:t>Milk</w:t>
            </w:r>
          </w:p>
        </w:tc>
        <w:tc>
          <w:tcPr>
            <w:tcW w:w="725" w:type="dxa"/>
            <w:tcBorders>
              <w:top w:val="single" w:sz="6" w:space="0" w:color="000000"/>
              <w:left w:val="single" w:sz="6" w:space="0" w:color="000000"/>
              <w:bottom w:val="single" w:sz="6" w:space="0" w:color="000000"/>
            </w:tcBorders>
            <w:shd w:val="clear" w:color="auto" w:fill="auto"/>
          </w:tcPr>
          <w:p w14:paraId="422C7211" w14:textId="77777777" w:rsidR="0084745D" w:rsidRPr="00853565" w:rsidRDefault="0084745D" w:rsidP="00D07B57">
            <w:pPr>
              <w:spacing w:before="20" w:after="20" w:line="120" w:lineRule="exact"/>
              <w:ind w:left="28"/>
              <w:rPr>
                <w:sz w:val="12"/>
                <w:szCs w:val="12"/>
                <w:lang w:val="en-US"/>
              </w:rPr>
            </w:pPr>
            <w:r w:rsidRPr="00853565">
              <w:rPr>
                <w:rFonts w:eastAsia="Symbol" w:cs="Symbol"/>
                <w:sz w:val="12"/>
                <w:szCs w:val="12"/>
              </w:rPr>
              <w:t>Яйца</w:t>
            </w:r>
            <w:r w:rsidRPr="00853565">
              <w:rPr>
                <w:rFonts w:eastAsia="Symbol" w:cs="Symbol"/>
                <w:sz w:val="12"/>
                <w:szCs w:val="12"/>
                <w:lang w:val="en-US"/>
              </w:rPr>
              <w:t xml:space="preserve">, </w:t>
            </w:r>
            <w:r w:rsidRPr="00853565">
              <w:rPr>
                <w:rFonts w:eastAsia="Symbol" w:cs="Symbol"/>
                <w:sz w:val="12"/>
                <w:szCs w:val="12"/>
                <w:lang w:val="en-US"/>
              </w:rPr>
              <w:br/>
            </w:r>
            <w:r w:rsidRPr="00853565">
              <w:rPr>
                <w:rFonts w:eastAsia="Symbol" w:cs="Symbol"/>
                <w:sz w:val="12"/>
                <w:szCs w:val="12"/>
              </w:rPr>
              <w:t>млрд</w:t>
            </w:r>
            <w:r w:rsidRPr="00853565">
              <w:rPr>
                <w:rFonts w:eastAsia="Symbol" w:cs="Symbol"/>
                <w:sz w:val="12"/>
                <w:szCs w:val="12"/>
                <w:lang w:val="en-US"/>
              </w:rPr>
              <w:t xml:space="preserve"> </w:t>
            </w:r>
            <w:r w:rsidRPr="00853565">
              <w:rPr>
                <w:rFonts w:eastAsia="Symbol" w:cs="Symbol"/>
                <w:sz w:val="12"/>
                <w:szCs w:val="12"/>
              </w:rPr>
              <w:t>шт</w:t>
            </w:r>
            <w:r w:rsidRPr="00853565">
              <w:rPr>
                <w:rFonts w:eastAsia="Symbol" w:cs="Symbol"/>
                <w:sz w:val="12"/>
                <w:szCs w:val="12"/>
                <w:lang w:val="en-US"/>
              </w:rPr>
              <w:t>.</w:t>
            </w:r>
            <w:r w:rsidRPr="00853565">
              <w:rPr>
                <w:rFonts w:eastAsia="Symbol" w:cs="Symbol"/>
                <w:bCs/>
                <w:sz w:val="12"/>
                <w:szCs w:val="12"/>
                <w:vertAlign w:val="superscript"/>
                <w:lang w:val="en-US"/>
              </w:rPr>
              <w:t xml:space="preserve"> </w:t>
            </w:r>
          </w:p>
          <w:p w14:paraId="3E20CDC4" w14:textId="77777777" w:rsidR="0084745D" w:rsidRPr="00853565" w:rsidRDefault="0084745D" w:rsidP="00D07B57">
            <w:pPr>
              <w:spacing w:before="20" w:after="20" w:line="120" w:lineRule="exact"/>
              <w:ind w:left="28"/>
              <w:rPr>
                <w:sz w:val="12"/>
                <w:szCs w:val="12"/>
                <w:lang w:val="en-US"/>
              </w:rPr>
            </w:pPr>
            <w:r w:rsidRPr="00853565">
              <w:rPr>
                <w:rFonts w:eastAsia="Symbol" w:cs="Symbol"/>
                <w:i/>
                <w:sz w:val="12"/>
                <w:szCs w:val="12"/>
                <w:lang w:val="en-US"/>
              </w:rPr>
              <w:t xml:space="preserve">Eggs, </w:t>
            </w:r>
            <w:r w:rsidRPr="00853565">
              <w:rPr>
                <w:rFonts w:eastAsia="Symbol" w:cs="Symbol"/>
                <w:i/>
                <w:sz w:val="12"/>
                <w:szCs w:val="12"/>
                <w:lang w:val="en-US"/>
              </w:rPr>
              <w:br/>
              <w:t>bln. pcs.</w:t>
            </w:r>
          </w:p>
        </w:tc>
        <w:tc>
          <w:tcPr>
            <w:tcW w:w="725" w:type="dxa"/>
            <w:tcBorders>
              <w:top w:val="single" w:sz="6" w:space="0" w:color="000000"/>
              <w:left w:val="single" w:sz="6" w:space="0" w:color="000000"/>
              <w:bottom w:val="single" w:sz="6" w:space="0" w:color="000000"/>
            </w:tcBorders>
            <w:shd w:val="clear" w:color="auto" w:fill="auto"/>
          </w:tcPr>
          <w:p w14:paraId="0B82BF02" w14:textId="77777777" w:rsidR="0084745D" w:rsidRPr="00853565" w:rsidRDefault="0084745D" w:rsidP="00D07B57">
            <w:pPr>
              <w:spacing w:before="20" w:after="20" w:line="120" w:lineRule="exact"/>
              <w:ind w:left="28"/>
              <w:rPr>
                <w:sz w:val="12"/>
                <w:szCs w:val="12"/>
              </w:rPr>
            </w:pPr>
            <w:r w:rsidRPr="00853565">
              <w:rPr>
                <w:rFonts w:eastAsia="Symbol" w:cs="Symbol"/>
                <w:bCs/>
                <w:sz w:val="12"/>
                <w:szCs w:val="12"/>
              </w:rPr>
              <w:t>Масла</w:t>
            </w:r>
            <w:r w:rsidRPr="00853565">
              <w:rPr>
                <w:rFonts w:eastAsia="Symbol" w:cs="Symbol"/>
                <w:bCs/>
                <w:sz w:val="12"/>
                <w:szCs w:val="12"/>
                <w:lang w:val="en-US"/>
              </w:rPr>
              <w:t xml:space="preserve"> </w:t>
            </w:r>
            <w:r w:rsidRPr="00853565">
              <w:rPr>
                <w:rFonts w:eastAsia="Symbol" w:cs="Symbol"/>
                <w:bCs/>
                <w:sz w:val="12"/>
                <w:szCs w:val="12"/>
              </w:rPr>
              <w:t>растител</w:t>
            </w:r>
            <w:r w:rsidRPr="00853565">
              <w:rPr>
                <w:rFonts w:eastAsia="Symbol" w:cs="Symbol"/>
                <w:bCs/>
                <w:sz w:val="12"/>
                <w:szCs w:val="12"/>
              </w:rPr>
              <w:t>ь</w:t>
            </w:r>
            <w:r w:rsidRPr="00853565">
              <w:rPr>
                <w:rFonts w:eastAsia="Symbol" w:cs="Symbol"/>
                <w:bCs/>
                <w:sz w:val="12"/>
                <w:szCs w:val="12"/>
              </w:rPr>
              <w:t>ные</w:t>
            </w:r>
            <w:r w:rsidRPr="00853565">
              <w:rPr>
                <w:rFonts w:eastAsia="Symbol" w:cs="Symbol"/>
                <w:bCs/>
                <w:sz w:val="12"/>
                <w:szCs w:val="12"/>
                <w:vertAlign w:val="superscript"/>
              </w:rPr>
              <w:t>2)</w:t>
            </w:r>
          </w:p>
          <w:p w14:paraId="31E66B4C" w14:textId="77777777" w:rsidR="0084745D" w:rsidRPr="00853565" w:rsidRDefault="0084745D" w:rsidP="00D07B57">
            <w:pPr>
              <w:spacing w:before="20" w:after="20" w:line="120" w:lineRule="exact"/>
              <w:ind w:left="28"/>
              <w:rPr>
                <w:sz w:val="12"/>
                <w:szCs w:val="12"/>
              </w:rPr>
            </w:pPr>
            <w:r w:rsidRPr="00853565">
              <w:rPr>
                <w:rFonts w:eastAsia="Symbol"/>
                <w:i/>
                <w:sz w:val="12"/>
                <w:szCs w:val="12"/>
                <w:lang w:val="en-US"/>
              </w:rPr>
              <w:t>Vegetable oils</w:t>
            </w:r>
            <w:r w:rsidRPr="00853565">
              <w:rPr>
                <w:rFonts w:eastAsia="Symbol" w:cs="Symbol"/>
                <w:bCs/>
                <w:i/>
                <w:sz w:val="12"/>
                <w:szCs w:val="12"/>
                <w:vertAlign w:val="superscript"/>
              </w:rPr>
              <w:t>2</w:t>
            </w:r>
            <w:r w:rsidRPr="00853565">
              <w:rPr>
                <w:rFonts w:eastAsia="Symbol" w:cs="Symbol"/>
                <w:bCs/>
                <w:i/>
                <w:sz w:val="12"/>
                <w:szCs w:val="12"/>
                <w:vertAlign w:val="superscript"/>
                <w:lang w:val="en-US"/>
              </w:rPr>
              <w:t>)</w:t>
            </w:r>
          </w:p>
        </w:tc>
        <w:tc>
          <w:tcPr>
            <w:tcW w:w="725" w:type="dxa"/>
            <w:tcBorders>
              <w:top w:val="single" w:sz="6" w:space="0" w:color="000000"/>
              <w:left w:val="single" w:sz="6" w:space="0" w:color="000000"/>
              <w:bottom w:val="single" w:sz="6" w:space="0" w:color="000000"/>
            </w:tcBorders>
            <w:shd w:val="clear" w:color="auto" w:fill="auto"/>
          </w:tcPr>
          <w:p w14:paraId="5D17924E" w14:textId="77777777" w:rsidR="0084745D" w:rsidRPr="00853565" w:rsidRDefault="0084745D" w:rsidP="0084745D">
            <w:pPr>
              <w:spacing w:before="20" w:after="20" w:line="120" w:lineRule="exact"/>
              <w:ind w:left="28"/>
              <w:rPr>
                <w:sz w:val="12"/>
                <w:szCs w:val="12"/>
              </w:rPr>
            </w:pPr>
            <w:r w:rsidRPr="00853565">
              <w:rPr>
                <w:rFonts w:eastAsia="Symbol" w:cs="Symbol"/>
                <w:bCs/>
                <w:sz w:val="12"/>
                <w:szCs w:val="12"/>
              </w:rPr>
              <w:t>Маргарин</w:t>
            </w:r>
            <w:r w:rsidRPr="00853565">
              <w:rPr>
                <w:rFonts w:eastAsia="Symbol" w:cs="Symbol"/>
                <w:bCs/>
                <w:sz w:val="12"/>
                <w:szCs w:val="12"/>
              </w:rPr>
              <w:t>о</w:t>
            </w:r>
            <w:r w:rsidRPr="00853565">
              <w:rPr>
                <w:rFonts w:eastAsia="Symbol" w:cs="Symbol"/>
                <w:bCs/>
                <w:sz w:val="12"/>
                <w:szCs w:val="12"/>
              </w:rPr>
              <w:t>вая проду</w:t>
            </w:r>
            <w:r w:rsidRPr="00853565">
              <w:rPr>
                <w:rFonts w:eastAsia="Symbol" w:cs="Symbol"/>
                <w:bCs/>
                <w:sz w:val="12"/>
                <w:szCs w:val="12"/>
              </w:rPr>
              <w:t>к</w:t>
            </w:r>
            <w:r w:rsidRPr="00853565">
              <w:rPr>
                <w:rFonts w:eastAsia="Symbol" w:cs="Symbol"/>
                <w:bCs/>
                <w:sz w:val="12"/>
                <w:szCs w:val="12"/>
              </w:rPr>
              <w:t>ция</w:t>
            </w:r>
            <w:r w:rsidRPr="00853565">
              <w:rPr>
                <w:rFonts w:eastAsia="Symbol" w:cs="Symbol"/>
                <w:bCs/>
                <w:sz w:val="12"/>
                <w:szCs w:val="12"/>
                <w:vertAlign w:val="superscript"/>
                <w:lang w:val="en-US"/>
              </w:rPr>
              <w:t>2</w:t>
            </w:r>
            <w:r w:rsidRPr="00853565">
              <w:rPr>
                <w:rFonts w:eastAsia="Symbol" w:cs="Symbol"/>
                <w:bCs/>
                <w:sz w:val="12"/>
                <w:szCs w:val="12"/>
                <w:vertAlign w:val="superscript"/>
              </w:rPr>
              <w:t>)</w:t>
            </w:r>
          </w:p>
          <w:p w14:paraId="287680E5" w14:textId="6C549034" w:rsidR="0084745D" w:rsidRPr="00853565" w:rsidRDefault="0084745D" w:rsidP="00EB509E">
            <w:pPr>
              <w:spacing w:before="20" w:after="20" w:line="120" w:lineRule="exact"/>
              <w:ind w:left="28"/>
              <w:rPr>
                <w:sz w:val="12"/>
                <w:szCs w:val="12"/>
              </w:rPr>
            </w:pPr>
            <w:r w:rsidRPr="00853565">
              <w:rPr>
                <w:rFonts w:eastAsia="Symbol" w:cs="Symbol"/>
                <w:bCs/>
                <w:i/>
                <w:sz w:val="12"/>
                <w:szCs w:val="12"/>
                <w:lang w:val="en-US"/>
              </w:rPr>
              <w:t>Margarine</w:t>
            </w:r>
            <w:r w:rsidRPr="00853565">
              <w:rPr>
                <w:rFonts w:eastAsia="Symbol" w:cs="Symbol"/>
                <w:bCs/>
                <w:i/>
                <w:sz w:val="12"/>
                <w:szCs w:val="12"/>
              </w:rPr>
              <w:t xml:space="preserve"> </w:t>
            </w:r>
            <w:r w:rsidRPr="00853565">
              <w:rPr>
                <w:rFonts w:eastAsia="Symbol" w:cs="Symbol"/>
                <w:bCs/>
                <w:i/>
                <w:sz w:val="12"/>
                <w:szCs w:val="12"/>
                <w:lang w:val="en-US"/>
              </w:rPr>
              <w:t>products</w:t>
            </w:r>
            <w:r w:rsidRPr="00853565">
              <w:rPr>
                <w:rFonts w:eastAsia="Symbol" w:cs="Symbol"/>
                <w:bCs/>
                <w:i/>
                <w:sz w:val="12"/>
                <w:szCs w:val="12"/>
                <w:vertAlign w:val="superscript"/>
                <w:lang w:val="en-US"/>
              </w:rPr>
              <w:t>2</w:t>
            </w:r>
            <w:r w:rsidRPr="00853565">
              <w:rPr>
                <w:rFonts w:eastAsia="Symbol" w:cs="Symbol"/>
                <w:bCs/>
                <w:i/>
                <w:sz w:val="12"/>
                <w:szCs w:val="12"/>
                <w:vertAlign w:val="superscript"/>
              </w:rPr>
              <w:t>)</w:t>
            </w:r>
          </w:p>
        </w:tc>
        <w:tc>
          <w:tcPr>
            <w:tcW w:w="724" w:type="dxa"/>
            <w:tcBorders>
              <w:top w:val="single" w:sz="6" w:space="0" w:color="000000"/>
              <w:left w:val="single" w:sz="6" w:space="0" w:color="000000"/>
              <w:bottom w:val="single" w:sz="6" w:space="0" w:color="000000"/>
            </w:tcBorders>
            <w:shd w:val="clear" w:color="auto" w:fill="auto"/>
          </w:tcPr>
          <w:p w14:paraId="6FA13113" w14:textId="77777777" w:rsidR="0084745D" w:rsidRPr="00853565" w:rsidRDefault="0084745D" w:rsidP="0084745D">
            <w:pPr>
              <w:spacing w:before="20" w:after="20" w:line="120" w:lineRule="exact"/>
              <w:ind w:left="28"/>
              <w:rPr>
                <w:sz w:val="12"/>
                <w:szCs w:val="12"/>
              </w:rPr>
            </w:pPr>
            <w:r w:rsidRPr="00853565">
              <w:rPr>
                <w:rFonts w:eastAsia="Symbol" w:cs="Symbol"/>
                <w:bCs/>
                <w:sz w:val="12"/>
                <w:szCs w:val="12"/>
              </w:rPr>
              <w:t>Масло живот-</w:t>
            </w:r>
            <w:r w:rsidRPr="00853565">
              <w:rPr>
                <w:rFonts w:eastAsia="Symbol" w:cs="Symbol"/>
                <w:bCs/>
                <w:sz w:val="12"/>
                <w:szCs w:val="12"/>
              </w:rPr>
              <w:br/>
              <w:t>ное</w:t>
            </w:r>
            <w:r w:rsidRPr="00853565">
              <w:rPr>
                <w:rFonts w:eastAsia="Symbol" w:cs="Symbol"/>
                <w:bCs/>
                <w:sz w:val="12"/>
                <w:szCs w:val="12"/>
                <w:vertAlign w:val="superscript"/>
              </w:rPr>
              <w:t>2);</w:t>
            </w:r>
            <w:r w:rsidRPr="00853565">
              <w:rPr>
                <w:rFonts w:eastAsia="Symbol" w:cs="Symbol"/>
                <w:bCs/>
                <w:sz w:val="12"/>
                <w:szCs w:val="12"/>
                <w:vertAlign w:val="superscript"/>
                <w:lang w:val="en-US"/>
              </w:rPr>
              <w:t>3</w:t>
            </w:r>
            <w:r w:rsidRPr="00853565">
              <w:rPr>
                <w:rFonts w:eastAsia="Symbol" w:cs="Symbol"/>
                <w:bCs/>
                <w:sz w:val="12"/>
                <w:szCs w:val="12"/>
                <w:vertAlign w:val="superscript"/>
              </w:rPr>
              <w:t>)</w:t>
            </w:r>
          </w:p>
          <w:p w14:paraId="3BB2F3E0" w14:textId="15E48D9C" w:rsidR="0084745D" w:rsidRPr="00853565" w:rsidRDefault="0084745D" w:rsidP="00CE4AD6">
            <w:pPr>
              <w:spacing w:before="20" w:after="20" w:line="120" w:lineRule="exact"/>
              <w:ind w:left="28"/>
              <w:rPr>
                <w:i/>
                <w:sz w:val="12"/>
                <w:szCs w:val="12"/>
              </w:rPr>
            </w:pPr>
            <w:r w:rsidRPr="00853565">
              <w:rPr>
                <w:rFonts w:eastAsia="Symbol" w:cs="Symbol"/>
                <w:bCs/>
                <w:i/>
                <w:sz w:val="12"/>
                <w:szCs w:val="12"/>
                <w:lang w:val="en-US"/>
              </w:rPr>
              <w:t>Butter</w:t>
            </w:r>
            <w:r w:rsidRPr="00853565">
              <w:rPr>
                <w:rFonts w:eastAsia="Symbol" w:cs="Symbol"/>
                <w:bCs/>
                <w:i/>
                <w:sz w:val="12"/>
                <w:szCs w:val="12"/>
                <w:vertAlign w:val="superscript"/>
              </w:rPr>
              <w:t>2);</w:t>
            </w:r>
            <w:r w:rsidRPr="00853565">
              <w:rPr>
                <w:rFonts w:eastAsia="Symbol" w:cs="Symbol"/>
                <w:bCs/>
                <w:i/>
                <w:sz w:val="12"/>
                <w:szCs w:val="12"/>
                <w:vertAlign w:val="superscript"/>
                <w:lang w:val="en-US"/>
              </w:rPr>
              <w:t>3</w:t>
            </w:r>
            <w:r w:rsidRPr="00853565">
              <w:rPr>
                <w:rFonts w:eastAsia="Symbol" w:cs="Symbol"/>
                <w:bCs/>
                <w:i/>
                <w:sz w:val="12"/>
                <w:szCs w:val="12"/>
                <w:vertAlign w:val="superscript"/>
              </w:rPr>
              <w:t>)</w:t>
            </w:r>
          </w:p>
        </w:tc>
        <w:tc>
          <w:tcPr>
            <w:tcW w:w="725" w:type="dxa"/>
            <w:tcBorders>
              <w:top w:val="single" w:sz="6" w:space="0" w:color="000000"/>
              <w:left w:val="single" w:sz="6" w:space="0" w:color="000000"/>
              <w:bottom w:val="single" w:sz="6" w:space="0" w:color="000000"/>
            </w:tcBorders>
            <w:shd w:val="clear" w:color="auto" w:fill="auto"/>
          </w:tcPr>
          <w:p w14:paraId="5B429FEE" w14:textId="71A5FCFE" w:rsidR="0084745D" w:rsidRPr="00853565" w:rsidRDefault="0084745D" w:rsidP="00CE4AD6">
            <w:pPr>
              <w:spacing w:before="20" w:after="20" w:line="120" w:lineRule="exact"/>
              <w:ind w:left="28"/>
              <w:rPr>
                <w:sz w:val="12"/>
                <w:szCs w:val="12"/>
              </w:rPr>
            </w:pPr>
            <w:r w:rsidRPr="00853565">
              <w:rPr>
                <w:rFonts w:eastAsia="Symbol" w:cs="Symbol"/>
                <w:sz w:val="12"/>
                <w:szCs w:val="12"/>
              </w:rPr>
              <w:t xml:space="preserve">Соль </w:t>
            </w:r>
            <w:r w:rsidRPr="00853565">
              <w:rPr>
                <w:rFonts w:eastAsia="Symbol" w:cs="Symbol"/>
                <w:sz w:val="12"/>
                <w:szCs w:val="12"/>
              </w:rPr>
              <w:br/>
              <w:t>(добыча)</w:t>
            </w:r>
            <w:r w:rsidRPr="00853565">
              <w:rPr>
                <w:rFonts w:eastAsia="Symbol" w:cs="Symbol"/>
                <w:sz w:val="12"/>
                <w:szCs w:val="12"/>
                <w:vertAlign w:val="superscript"/>
              </w:rPr>
              <w:t>2)</w:t>
            </w:r>
            <w:r w:rsidRPr="00853565">
              <w:rPr>
                <w:rFonts w:eastAsia="Symbol" w:cs="Symbol"/>
                <w:sz w:val="12"/>
                <w:szCs w:val="12"/>
                <w:vertAlign w:val="superscript"/>
              </w:rPr>
              <w:br/>
            </w:r>
            <w:r w:rsidRPr="00853565">
              <w:rPr>
                <w:rFonts w:eastAsia="Symbol" w:cs="Symbol"/>
                <w:i/>
                <w:sz w:val="12"/>
                <w:szCs w:val="12"/>
                <w:lang w:val="en-US"/>
              </w:rPr>
              <w:t>Salt</w:t>
            </w:r>
            <w:r w:rsidRPr="00853565">
              <w:rPr>
                <w:rFonts w:eastAsia="Symbol" w:cs="Symbol"/>
                <w:i/>
                <w:sz w:val="12"/>
                <w:szCs w:val="12"/>
              </w:rPr>
              <w:t xml:space="preserve"> (</w:t>
            </w:r>
            <w:r w:rsidRPr="00853565">
              <w:rPr>
                <w:rFonts w:eastAsia="Symbol" w:cs="Symbol"/>
                <w:i/>
                <w:sz w:val="12"/>
                <w:szCs w:val="12"/>
                <w:lang w:val="en-US"/>
              </w:rPr>
              <w:t>mined</w:t>
            </w:r>
            <w:r w:rsidRPr="00853565">
              <w:rPr>
                <w:rFonts w:eastAsia="Symbol" w:cs="Symbol"/>
                <w:i/>
                <w:sz w:val="12"/>
                <w:szCs w:val="12"/>
              </w:rPr>
              <w:t>)</w:t>
            </w:r>
            <w:r w:rsidRPr="00853565">
              <w:rPr>
                <w:rFonts w:eastAsia="Symbol" w:cs="Symbol"/>
                <w:i/>
                <w:sz w:val="12"/>
                <w:szCs w:val="12"/>
                <w:vertAlign w:val="superscript"/>
              </w:rPr>
              <w:t>2)</w:t>
            </w:r>
          </w:p>
        </w:tc>
      </w:tr>
      <w:tr w:rsidR="00853565" w:rsidRPr="00853565" w14:paraId="5F594C1E" w14:textId="77777777" w:rsidTr="00813D02">
        <w:trPr>
          <w:cantSplit/>
        </w:trPr>
        <w:tc>
          <w:tcPr>
            <w:tcW w:w="1223" w:type="dxa"/>
            <w:tcBorders>
              <w:top w:val="single" w:sz="6" w:space="0" w:color="000000"/>
            </w:tcBorders>
            <w:shd w:val="clear" w:color="auto" w:fill="auto"/>
            <w:vAlign w:val="bottom"/>
          </w:tcPr>
          <w:p w14:paraId="0EAF6CC1" w14:textId="77777777" w:rsidR="00C06E24" w:rsidRPr="00853565" w:rsidRDefault="00C06E24" w:rsidP="003B3F34">
            <w:pPr>
              <w:spacing w:before="40"/>
              <w:rPr>
                <w:lang w:val="en-US"/>
              </w:rPr>
            </w:pPr>
            <w:r w:rsidRPr="00853565">
              <w:rPr>
                <w:rFonts w:eastAsia="Symbol" w:cs="Symbol"/>
                <w:b/>
              </w:rPr>
              <w:t>Россия</w:t>
            </w:r>
            <w:r w:rsidRPr="00853565">
              <w:rPr>
                <w:rFonts w:eastAsia="Symbol" w:cs="Symbol"/>
                <w:b/>
                <w:bCs/>
                <w:vertAlign w:val="superscript"/>
                <w:lang w:val="en-US"/>
              </w:rPr>
              <w:t>4);5)</w:t>
            </w:r>
          </w:p>
          <w:p w14:paraId="0C4E3D34" w14:textId="7AEBE46D" w:rsidR="00C06E24" w:rsidRPr="00853565" w:rsidRDefault="00C06E24" w:rsidP="003B3F34">
            <w:pPr>
              <w:spacing w:before="40"/>
              <w:rPr>
                <w:lang w:val="en-US"/>
              </w:rPr>
            </w:pPr>
            <w:r w:rsidRPr="00853565">
              <w:rPr>
                <w:rFonts w:eastAsia="Symbol" w:cs="Symbol"/>
                <w:b/>
                <w:i/>
                <w:lang w:val="en-US"/>
              </w:rPr>
              <w:t>Russia</w:t>
            </w:r>
            <w:r w:rsidRPr="00853565">
              <w:rPr>
                <w:rFonts w:eastAsia="Symbol" w:cs="Symbol"/>
                <w:b/>
                <w:bCs/>
                <w:i/>
                <w:vertAlign w:val="superscript"/>
                <w:lang w:val="en-US"/>
              </w:rPr>
              <w:t xml:space="preserve"> 4)5)</w:t>
            </w:r>
          </w:p>
        </w:tc>
        <w:tc>
          <w:tcPr>
            <w:tcW w:w="724" w:type="dxa"/>
            <w:tcBorders>
              <w:left w:val="single" w:sz="6" w:space="0" w:color="000000"/>
            </w:tcBorders>
            <w:shd w:val="clear" w:color="auto" w:fill="auto"/>
          </w:tcPr>
          <w:p w14:paraId="308EA891" w14:textId="63316C82" w:rsidR="00C06E24" w:rsidRPr="00853565" w:rsidRDefault="00C06E24" w:rsidP="00DB2C1F">
            <w:pPr>
              <w:spacing w:before="40"/>
              <w:ind w:right="113"/>
              <w:jc w:val="right"/>
            </w:pPr>
            <w:r w:rsidRPr="00853565">
              <w:t>133</w:t>
            </w:r>
            <w:r w:rsidR="00E157D3" w:rsidRPr="00853565">
              <w:t> </w:t>
            </w:r>
            <w:r w:rsidRPr="00853565">
              <w:t>465</w:t>
            </w:r>
          </w:p>
        </w:tc>
        <w:tc>
          <w:tcPr>
            <w:tcW w:w="725" w:type="dxa"/>
            <w:tcBorders>
              <w:left w:val="single" w:sz="6" w:space="0" w:color="000000"/>
            </w:tcBorders>
            <w:shd w:val="clear" w:color="auto" w:fill="auto"/>
          </w:tcPr>
          <w:p w14:paraId="6BE590C0" w14:textId="709EA3F1" w:rsidR="00C06E24" w:rsidRPr="00853565" w:rsidRDefault="00C06E24" w:rsidP="00DB2C1F">
            <w:pPr>
              <w:spacing w:before="40"/>
              <w:ind w:right="113"/>
              <w:jc w:val="right"/>
            </w:pPr>
            <w:r w:rsidRPr="00853565">
              <w:t>85</w:t>
            </w:r>
            <w:r w:rsidR="00E157D3" w:rsidRPr="00853565">
              <w:t> </w:t>
            </w:r>
            <w:r w:rsidRPr="00853565">
              <w:t>896</w:t>
            </w:r>
          </w:p>
        </w:tc>
        <w:tc>
          <w:tcPr>
            <w:tcW w:w="725" w:type="dxa"/>
            <w:tcBorders>
              <w:left w:val="single" w:sz="6" w:space="0" w:color="000000"/>
            </w:tcBorders>
            <w:shd w:val="clear" w:color="auto" w:fill="auto"/>
          </w:tcPr>
          <w:p w14:paraId="60EEF9ED" w14:textId="655EFC65" w:rsidR="00C06E24" w:rsidRPr="00853565" w:rsidRDefault="00C06E24" w:rsidP="00DB2C1F">
            <w:pPr>
              <w:spacing w:before="40"/>
              <w:ind w:right="113"/>
              <w:jc w:val="right"/>
            </w:pPr>
            <w:r w:rsidRPr="00853565">
              <w:t>19</w:t>
            </w:r>
            <w:r w:rsidR="00E157D3" w:rsidRPr="00853565">
              <w:t> </w:t>
            </w:r>
            <w:r w:rsidRPr="00853565">
              <w:t>607</w:t>
            </w:r>
          </w:p>
        </w:tc>
        <w:tc>
          <w:tcPr>
            <w:tcW w:w="725" w:type="dxa"/>
            <w:tcBorders>
              <w:left w:val="single" w:sz="6" w:space="0" w:color="000000"/>
            </w:tcBorders>
            <w:shd w:val="clear" w:color="auto" w:fill="auto"/>
          </w:tcPr>
          <w:p w14:paraId="4AF6F3C1" w14:textId="40DCEF3E" w:rsidR="00C06E24" w:rsidRPr="00853565" w:rsidRDefault="00C06E24" w:rsidP="00DB2C1F">
            <w:pPr>
              <w:spacing w:before="40"/>
              <w:ind w:right="113"/>
              <w:jc w:val="right"/>
            </w:pPr>
            <w:r w:rsidRPr="00853565">
              <w:t>4</w:t>
            </w:r>
            <w:r w:rsidR="00E157D3" w:rsidRPr="00853565">
              <w:t> </w:t>
            </w:r>
            <w:r w:rsidRPr="00853565">
              <w:t>343</w:t>
            </w:r>
          </w:p>
        </w:tc>
        <w:tc>
          <w:tcPr>
            <w:tcW w:w="739" w:type="dxa"/>
            <w:tcBorders>
              <w:left w:val="single" w:sz="6" w:space="0" w:color="000000"/>
            </w:tcBorders>
            <w:shd w:val="clear" w:color="auto" w:fill="auto"/>
          </w:tcPr>
          <w:p w14:paraId="7EF21A36" w14:textId="6E60D9BC" w:rsidR="00C06E24" w:rsidRPr="00853565" w:rsidRDefault="00C06E24" w:rsidP="00DB2C1F">
            <w:pPr>
              <w:spacing w:before="40"/>
              <w:ind w:right="113"/>
              <w:jc w:val="right"/>
            </w:pPr>
            <w:r w:rsidRPr="00853565">
              <w:t>15</w:t>
            </w:r>
            <w:r w:rsidR="00E157D3" w:rsidRPr="00853565">
              <w:t> </w:t>
            </w:r>
            <w:r w:rsidR="00D0055A" w:rsidRPr="00853565">
              <w:t>535</w:t>
            </w:r>
          </w:p>
        </w:tc>
        <w:tc>
          <w:tcPr>
            <w:tcW w:w="712" w:type="dxa"/>
            <w:tcBorders>
              <w:left w:val="single" w:sz="6" w:space="0" w:color="000000"/>
            </w:tcBorders>
            <w:shd w:val="clear" w:color="auto" w:fill="auto"/>
          </w:tcPr>
          <w:p w14:paraId="28E4876C" w14:textId="40860FFA" w:rsidR="00C06E24" w:rsidRPr="00853565" w:rsidRDefault="00C06E24" w:rsidP="00DB2C1F">
            <w:pPr>
              <w:spacing w:before="40"/>
              <w:ind w:right="113"/>
              <w:jc w:val="right"/>
              <w:rPr>
                <w:lang w:val="en-US"/>
              </w:rPr>
            </w:pPr>
            <w:r w:rsidRPr="00853565">
              <w:t>11</w:t>
            </w:r>
            <w:r w:rsidR="00E157D3" w:rsidRPr="00853565">
              <w:t> </w:t>
            </w:r>
            <w:r w:rsidRPr="00853565">
              <w:t>222</w:t>
            </w:r>
          </w:p>
        </w:tc>
        <w:tc>
          <w:tcPr>
            <w:tcW w:w="725" w:type="dxa"/>
            <w:tcBorders>
              <w:left w:val="single" w:sz="6" w:space="0" w:color="000000"/>
            </w:tcBorders>
            <w:shd w:val="clear" w:color="auto" w:fill="auto"/>
          </w:tcPr>
          <w:p w14:paraId="622C132C" w14:textId="3136B071" w:rsidR="00C06E24" w:rsidRPr="00853565" w:rsidRDefault="00C06E24" w:rsidP="00DB2C1F">
            <w:pPr>
              <w:spacing w:before="40"/>
              <w:ind w:right="113"/>
              <w:jc w:val="right"/>
              <w:rPr>
                <w:lang w:val="en-US"/>
              </w:rPr>
            </w:pPr>
            <w:r w:rsidRPr="00853565">
              <w:t>32</w:t>
            </w:r>
            <w:r w:rsidR="00E157D3" w:rsidRPr="00853565">
              <w:t> </w:t>
            </w:r>
            <w:r w:rsidRPr="00853565">
              <w:t>226</w:t>
            </w:r>
          </w:p>
        </w:tc>
        <w:tc>
          <w:tcPr>
            <w:tcW w:w="725" w:type="dxa"/>
            <w:tcBorders>
              <w:left w:val="single" w:sz="6" w:space="0" w:color="000000"/>
            </w:tcBorders>
            <w:shd w:val="clear" w:color="auto" w:fill="auto"/>
          </w:tcPr>
          <w:p w14:paraId="4FE87020" w14:textId="513C2A98" w:rsidR="00C06E24" w:rsidRPr="00853565" w:rsidRDefault="00C06E24" w:rsidP="00DB2C1F">
            <w:pPr>
              <w:spacing w:before="40"/>
              <w:ind w:right="113"/>
              <w:jc w:val="right"/>
              <w:rPr>
                <w:lang w:val="en-US"/>
              </w:rPr>
            </w:pPr>
            <w:r w:rsidRPr="00853565">
              <w:t>45</w:t>
            </w:r>
          </w:p>
        </w:tc>
        <w:tc>
          <w:tcPr>
            <w:tcW w:w="725" w:type="dxa"/>
            <w:tcBorders>
              <w:left w:val="single" w:sz="6" w:space="0" w:color="000000"/>
            </w:tcBorders>
            <w:shd w:val="clear" w:color="auto" w:fill="auto"/>
          </w:tcPr>
          <w:p w14:paraId="2322601B" w14:textId="38C9B190" w:rsidR="00C06E24" w:rsidRPr="00853565" w:rsidRDefault="00C06E24" w:rsidP="00DB2C1F">
            <w:pPr>
              <w:spacing w:before="40"/>
              <w:ind w:right="113"/>
              <w:jc w:val="right"/>
            </w:pPr>
            <w:r w:rsidRPr="00853565">
              <w:t>7</w:t>
            </w:r>
            <w:r w:rsidR="00E157D3" w:rsidRPr="00853565">
              <w:t> </w:t>
            </w:r>
            <w:r w:rsidRPr="00853565">
              <w:t>451</w:t>
            </w:r>
            <w:r w:rsidRPr="00853565">
              <w:rPr>
                <w:vertAlign w:val="superscript"/>
              </w:rPr>
              <w:t>6)</w:t>
            </w:r>
            <w:r w:rsidRPr="00853565">
              <w:t xml:space="preserve"> </w:t>
            </w:r>
          </w:p>
        </w:tc>
        <w:tc>
          <w:tcPr>
            <w:tcW w:w="725" w:type="dxa"/>
            <w:tcBorders>
              <w:left w:val="single" w:sz="6" w:space="0" w:color="000000"/>
            </w:tcBorders>
            <w:shd w:val="clear" w:color="auto" w:fill="auto"/>
          </w:tcPr>
          <w:p w14:paraId="78CDB589" w14:textId="09B9B540" w:rsidR="00C06E24" w:rsidRPr="00853565" w:rsidRDefault="00C06E24" w:rsidP="00DB2C1F">
            <w:pPr>
              <w:spacing w:before="40"/>
              <w:ind w:right="113"/>
              <w:jc w:val="right"/>
            </w:pPr>
            <w:r w:rsidRPr="00853565">
              <w:t>442</w:t>
            </w:r>
            <w:r w:rsidRPr="00853565">
              <w:rPr>
                <w:vertAlign w:val="superscript"/>
              </w:rPr>
              <w:t>7)</w:t>
            </w:r>
          </w:p>
        </w:tc>
        <w:tc>
          <w:tcPr>
            <w:tcW w:w="724" w:type="dxa"/>
            <w:tcBorders>
              <w:left w:val="single" w:sz="6" w:space="0" w:color="000000"/>
            </w:tcBorders>
            <w:shd w:val="clear" w:color="auto" w:fill="auto"/>
          </w:tcPr>
          <w:p w14:paraId="06BA3EC9" w14:textId="0771A9FB" w:rsidR="00C06E24" w:rsidRPr="00853565" w:rsidRDefault="00C06E24" w:rsidP="00DB2C1F">
            <w:pPr>
              <w:spacing w:before="40"/>
              <w:ind w:right="113"/>
              <w:jc w:val="right"/>
              <w:rPr>
                <w:vertAlign w:val="superscript"/>
              </w:rPr>
            </w:pPr>
            <w:r w:rsidRPr="00853565">
              <w:t>279</w:t>
            </w:r>
            <w:r w:rsidRPr="00853565">
              <w:rPr>
                <w:vertAlign w:val="superscript"/>
              </w:rPr>
              <w:t>8)</w:t>
            </w:r>
          </w:p>
        </w:tc>
        <w:tc>
          <w:tcPr>
            <w:tcW w:w="725" w:type="dxa"/>
            <w:tcBorders>
              <w:left w:val="single" w:sz="6" w:space="0" w:color="000000"/>
            </w:tcBorders>
            <w:shd w:val="clear" w:color="auto" w:fill="auto"/>
          </w:tcPr>
          <w:p w14:paraId="32075BCB" w14:textId="4F696DE2" w:rsidR="00C06E24" w:rsidRPr="00853565" w:rsidRDefault="00C06E24" w:rsidP="00DB2C1F">
            <w:pPr>
              <w:spacing w:before="40"/>
              <w:ind w:right="113"/>
              <w:jc w:val="right"/>
            </w:pPr>
            <w:r w:rsidRPr="00853565">
              <w:t>695</w:t>
            </w:r>
            <w:r w:rsidRPr="00853565">
              <w:rPr>
                <w:vertAlign w:val="superscript"/>
              </w:rPr>
              <w:t>9)</w:t>
            </w:r>
          </w:p>
        </w:tc>
      </w:tr>
      <w:tr w:rsidR="00853565" w:rsidRPr="00853565" w14:paraId="73B30214" w14:textId="77777777" w:rsidTr="00813D02">
        <w:trPr>
          <w:cantSplit/>
        </w:trPr>
        <w:tc>
          <w:tcPr>
            <w:tcW w:w="1223" w:type="dxa"/>
            <w:shd w:val="clear" w:color="auto" w:fill="auto"/>
            <w:vAlign w:val="bottom"/>
          </w:tcPr>
          <w:p w14:paraId="17404089" w14:textId="77777777" w:rsidR="00612A10" w:rsidRPr="00853565" w:rsidRDefault="00612A10" w:rsidP="003B3F34">
            <w:pPr>
              <w:spacing w:before="40"/>
              <w:rPr>
                <w:vertAlign w:val="superscript"/>
                <w:lang w:val="en-US"/>
              </w:rPr>
            </w:pPr>
            <w:r w:rsidRPr="00853565">
              <w:rPr>
                <w:rFonts w:eastAsia="Symbol" w:cs="Symbol"/>
                <w:b/>
              </w:rPr>
              <w:t>Страны</w:t>
            </w:r>
            <w:r w:rsidRPr="00853565">
              <w:rPr>
                <w:rFonts w:eastAsia="Symbol" w:cs="Symbol"/>
                <w:b/>
                <w:lang w:val="en-US"/>
              </w:rPr>
              <w:t xml:space="preserve"> </w:t>
            </w:r>
            <w:r w:rsidRPr="00853565">
              <w:rPr>
                <w:rFonts w:eastAsia="Symbol" w:cs="Symbol"/>
                <w:b/>
              </w:rPr>
              <w:t>СНГ</w:t>
            </w:r>
            <w:r w:rsidRPr="00853565">
              <w:rPr>
                <w:rFonts w:eastAsia="Symbol" w:cs="Symbol"/>
                <w:b/>
                <w:vertAlign w:val="superscript"/>
                <w:lang w:val="en-US"/>
              </w:rPr>
              <w:t>5)</w:t>
            </w:r>
          </w:p>
          <w:p w14:paraId="033FF702" w14:textId="16F8757B" w:rsidR="00612A10" w:rsidRPr="00853565" w:rsidRDefault="00612A10" w:rsidP="003B3F34">
            <w:pPr>
              <w:spacing w:before="40"/>
              <w:rPr>
                <w:vertAlign w:val="superscript"/>
                <w:lang w:val="en-US"/>
              </w:rPr>
            </w:pPr>
            <w:r w:rsidRPr="00853565">
              <w:rPr>
                <w:rFonts w:eastAsia="Symbol" w:cs="Symbol"/>
                <w:b/>
                <w:i/>
                <w:lang w:val="en-US"/>
              </w:rPr>
              <w:t>CIS countries</w:t>
            </w:r>
            <w:r w:rsidRPr="00853565">
              <w:rPr>
                <w:rFonts w:eastAsia="Symbol" w:cs="Symbol"/>
                <w:b/>
                <w:i/>
                <w:vertAlign w:val="superscript"/>
                <w:lang w:val="en-US"/>
              </w:rPr>
              <w:t>5)</w:t>
            </w:r>
          </w:p>
        </w:tc>
        <w:tc>
          <w:tcPr>
            <w:tcW w:w="724" w:type="dxa"/>
            <w:tcBorders>
              <w:left w:val="single" w:sz="6" w:space="0" w:color="000000"/>
            </w:tcBorders>
            <w:shd w:val="clear" w:color="auto" w:fill="auto"/>
          </w:tcPr>
          <w:p w14:paraId="47F3AB9E" w14:textId="77777777" w:rsidR="00612A10" w:rsidRPr="00853565" w:rsidRDefault="00612A10" w:rsidP="00DB2C1F">
            <w:pPr>
              <w:snapToGrid w:val="0"/>
              <w:spacing w:before="40"/>
              <w:ind w:right="113"/>
              <w:jc w:val="right"/>
              <w:rPr>
                <w:rFonts w:eastAsia="Symbol" w:cs="Symbol"/>
                <w:lang w:val="en-US"/>
              </w:rPr>
            </w:pPr>
          </w:p>
        </w:tc>
        <w:tc>
          <w:tcPr>
            <w:tcW w:w="725" w:type="dxa"/>
            <w:tcBorders>
              <w:left w:val="single" w:sz="6" w:space="0" w:color="000000"/>
            </w:tcBorders>
            <w:shd w:val="clear" w:color="auto" w:fill="auto"/>
          </w:tcPr>
          <w:p w14:paraId="6A0BA676" w14:textId="77777777" w:rsidR="00612A10" w:rsidRPr="00853565" w:rsidRDefault="00612A10" w:rsidP="00DB2C1F">
            <w:pPr>
              <w:snapToGrid w:val="0"/>
              <w:spacing w:before="40"/>
              <w:ind w:right="113"/>
              <w:jc w:val="right"/>
              <w:rPr>
                <w:rFonts w:eastAsia="Symbol" w:cs="Symbol"/>
                <w:lang w:val="en-US"/>
              </w:rPr>
            </w:pPr>
          </w:p>
        </w:tc>
        <w:tc>
          <w:tcPr>
            <w:tcW w:w="725" w:type="dxa"/>
            <w:tcBorders>
              <w:left w:val="single" w:sz="6" w:space="0" w:color="000000"/>
            </w:tcBorders>
            <w:shd w:val="clear" w:color="auto" w:fill="auto"/>
          </w:tcPr>
          <w:p w14:paraId="5BFDFA72" w14:textId="77777777" w:rsidR="00612A10" w:rsidRPr="00853565" w:rsidRDefault="00612A10" w:rsidP="00DB2C1F">
            <w:pPr>
              <w:snapToGrid w:val="0"/>
              <w:spacing w:before="40"/>
              <w:ind w:right="113"/>
              <w:jc w:val="right"/>
              <w:rPr>
                <w:rFonts w:eastAsia="Symbol" w:cs="Symbol"/>
                <w:lang w:val="en-US"/>
              </w:rPr>
            </w:pPr>
          </w:p>
        </w:tc>
        <w:tc>
          <w:tcPr>
            <w:tcW w:w="725" w:type="dxa"/>
            <w:tcBorders>
              <w:left w:val="single" w:sz="6" w:space="0" w:color="000000"/>
            </w:tcBorders>
            <w:shd w:val="clear" w:color="auto" w:fill="auto"/>
          </w:tcPr>
          <w:p w14:paraId="397DD1BD" w14:textId="77777777" w:rsidR="00612A10" w:rsidRPr="00853565" w:rsidRDefault="00612A10" w:rsidP="00DB2C1F">
            <w:pPr>
              <w:snapToGrid w:val="0"/>
              <w:spacing w:before="40"/>
              <w:ind w:right="113"/>
              <w:jc w:val="right"/>
              <w:rPr>
                <w:rFonts w:eastAsia="Symbol" w:cs="Symbol"/>
                <w:lang w:val="en-US"/>
              </w:rPr>
            </w:pPr>
          </w:p>
        </w:tc>
        <w:tc>
          <w:tcPr>
            <w:tcW w:w="739" w:type="dxa"/>
            <w:tcBorders>
              <w:left w:val="single" w:sz="6" w:space="0" w:color="000000"/>
            </w:tcBorders>
            <w:shd w:val="clear" w:color="auto" w:fill="auto"/>
          </w:tcPr>
          <w:p w14:paraId="2AE40FD6" w14:textId="77777777" w:rsidR="00612A10" w:rsidRPr="00853565" w:rsidRDefault="00612A10" w:rsidP="00DB2C1F">
            <w:pPr>
              <w:snapToGrid w:val="0"/>
              <w:spacing w:before="40"/>
              <w:ind w:right="113"/>
              <w:jc w:val="right"/>
              <w:rPr>
                <w:rFonts w:eastAsia="Symbol" w:cs="Symbol"/>
                <w:lang w:val="en-US"/>
              </w:rPr>
            </w:pPr>
          </w:p>
        </w:tc>
        <w:tc>
          <w:tcPr>
            <w:tcW w:w="712" w:type="dxa"/>
            <w:tcBorders>
              <w:left w:val="single" w:sz="6" w:space="0" w:color="000000"/>
            </w:tcBorders>
            <w:shd w:val="clear" w:color="auto" w:fill="auto"/>
          </w:tcPr>
          <w:p w14:paraId="0A4045DC" w14:textId="77777777" w:rsidR="00612A10" w:rsidRPr="00853565" w:rsidRDefault="00612A10" w:rsidP="00DB2C1F">
            <w:pPr>
              <w:snapToGrid w:val="0"/>
              <w:spacing w:before="40"/>
              <w:ind w:right="113"/>
              <w:jc w:val="right"/>
              <w:rPr>
                <w:rFonts w:eastAsia="Symbol" w:cs="Symbol"/>
                <w:lang w:val="en-US"/>
              </w:rPr>
            </w:pPr>
          </w:p>
        </w:tc>
        <w:tc>
          <w:tcPr>
            <w:tcW w:w="725" w:type="dxa"/>
            <w:tcBorders>
              <w:left w:val="single" w:sz="6" w:space="0" w:color="000000"/>
            </w:tcBorders>
            <w:shd w:val="clear" w:color="auto" w:fill="auto"/>
          </w:tcPr>
          <w:p w14:paraId="5EC4B67A" w14:textId="77777777" w:rsidR="00612A10" w:rsidRPr="00853565" w:rsidRDefault="00612A10" w:rsidP="00DB2C1F">
            <w:pPr>
              <w:snapToGrid w:val="0"/>
              <w:spacing w:before="40"/>
              <w:ind w:right="113"/>
              <w:jc w:val="right"/>
              <w:rPr>
                <w:rFonts w:eastAsia="Symbol" w:cs="Symbol"/>
                <w:lang w:val="en-US"/>
              </w:rPr>
            </w:pPr>
          </w:p>
        </w:tc>
        <w:tc>
          <w:tcPr>
            <w:tcW w:w="725" w:type="dxa"/>
            <w:tcBorders>
              <w:left w:val="single" w:sz="6" w:space="0" w:color="000000"/>
            </w:tcBorders>
            <w:shd w:val="clear" w:color="auto" w:fill="auto"/>
          </w:tcPr>
          <w:p w14:paraId="3B9950F2" w14:textId="77777777" w:rsidR="00612A10" w:rsidRPr="00853565" w:rsidRDefault="00612A10" w:rsidP="00DB2C1F">
            <w:pPr>
              <w:snapToGrid w:val="0"/>
              <w:spacing w:before="40"/>
              <w:ind w:right="113"/>
              <w:jc w:val="right"/>
              <w:rPr>
                <w:rFonts w:eastAsia="Symbol" w:cs="Symbol"/>
                <w:lang w:val="en-US"/>
              </w:rPr>
            </w:pPr>
          </w:p>
        </w:tc>
        <w:tc>
          <w:tcPr>
            <w:tcW w:w="725" w:type="dxa"/>
            <w:tcBorders>
              <w:left w:val="single" w:sz="6" w:space="0" w:color="000000"/>
            </w:tcBorders>
            <w:shd w:val="clear" w:color="auto" w:fill="auto"/>
          </w:tcPr>
          <w:p w14:paraId="03C3199A" w14:textId="77777777" w:rsidR="00612A10" w:rsidRPr="00853565" w:rsidRDefault="00612A10" w:rsidP="00DB2C1F">
            <w:pPr>
              <w:snapToGrid w:val="0"/>
              <w:spacing w:before="40"/>
              <w:ind w:right="113"/>
              <w:jc w:val="right"/>
              <w:rPr>
                <w:rFonts w:eastAsia="Symbol" w:cs="Symbol"/>
                <w:i/>
                <w:lang w:val="en-US"/>
              </w:rPr>
            </w:pPr>
          </w:p>
        </w:tc>
        <w:tc>
          <w:tcPr>
            <w:tcW w:w="725" w:type="dxa"/>
            <w:tcBorders>
              <w:left w:val="single" w:sz="6" w:space="0" w:color="000000"/>
            </w:tcBorders>
            <w:shd w:val="clear" w:color="auto" w:fill="auto"/>
          </w:tcPr>
          <w:p w14:paraId="6EB9D992" w14:textId="77777777" w:rsidR="00612A10" w:rsidRPr="00853565" w:rsidRDefault="00612A10" w:rsidP="00DB2C1F">
            <w:pPr>
              <w:snapToGrid w:val="0"/>
              <w:spacing w:before="40"/>
              <w:ind w:right="113"/>
              <w:jc w:val="right"/>
              <w:rPr>
                <w:rFonts w:eastAsia="Symbol" w:cs="Symbol"/>
                <w:lang w:val="en-US"/>
              </w:rPr>
            </w:pPr>
          </w:p>
        </w:tc>
        <w:tc>
          <w:tcPr>
            <w:tcW w:w="724" w:type="dxa"/>
            <w:tcBorders>
              <w:left w:val="single" w:sz="6" w:space="0" w:color="000000"/>
            </w:tcBorders>
            <w:shd w:val="clear" w:color="auto" w:fill="auto"/>
          </w:tcPr>
          <w:p w14:paraId="6ADCB1D1" w14:textId="77777777" w:rsidR="00612A10" w:rsidRPr="00853565" w:rsidRDefault="00612A10" w:rsidP="00DB2C1F">
            <w:pPr>
              <w:snapToGrid w:val="0"/>
              <w:spacing w:before="40"/>
              <w:ind w:right="113"/>
              <w:jc w:val="right"/>
              <w:rPr>
                <w:rFonts w:eastAsia="Symbol" w:cs="Symbol"/>
                <w:lang w:val="en-US"/>
              </w:rPr>
            </w:pPr>
          </w:p>
        </w:tc>
        <w:tc>
          <w:tcPr>
            <w:tcW w:w="725" w:type="dxa"/>
            <w:tcBorders>
              <w:left w:val="single" w:sz="6" w:space="0" w:color="000000"/>
            </w:tcBorders>
            <w:shd w:val="clear" w:color="auto" w:fill="auto"/>
          </w:tcPr>
          <w:p w14:paraId="2F9EA1D4" w14:textId="77777777" w:rsidR="00612A10" w:rsidRPr="00853565" w:rsidRDefault="00612A10" w:rsidP="00DB2C1F">
            <w:pPr>
              <w:snapToGrid w:val="0"/>
              <w:spacing w:before="40"/>
              <w:ind w:right="113"/>
              <w:jc w:val="right"/>
              <w:rPr>
                <w:rFonts w:eastAsia="Symbol" w:cs="Symbol"/>
                <w:lang w:val="en-US"/>
              </w:rPr>
            </w:pPr>
          </w:p>
        </w:tc>
      </w:tr>
      <w:tr w:rsidR="00853565" w:rsidRPr="00853565" w14:paraId="706AD1F2" w14:textId="77777777" w:rsidTr="00813D02">
        <w:trPr>
          <w:cantSplit/>
        </w:trPr>
        <w:tc>
          <w:tcPr>
            <w:tcW w:w="1223" w:type="dxa"/>
            <w:shd w:val="clear" w:color="auto" w:fill="auto"/>
            <w:vAlign w:val="bottom"/>
          </w:tcPr>
          <w:p w14:paraId="35639EB8" w14:textId="77777777" w:rsidR="00C22844" w:rsidRPr="00853565" w:rsidRDefault="00C22844" w:rsidP="003B3F34">
            <w:pPr>
              <w:spacing w:before="40"/>
              <w:ind w:left="113"/>
              <w:rPr>
                <w:lang w:val="en-US"/>
              </w:rPr>
            </w:pPr>
            <w:r w:rsidRPr="00853565">
              <w:rPr>
                <w:rFonts w:eastAsia="Symbol" w:cs="Symbol"/>
              </w:rPr>
              <w:t>Азербайджан</w:t>
            </w:r>
          </w:p>
          <w:p w14:paraId="49CCD096" w14:textId="77777777" w:rsidR="00C22844" w:rsidRPr="00853565" w:rsidRDefault="00C22844" w:rsidP="003B3F34">
            <w:pPr>
              <w:spacing w:before="40"/>
              <w:ind w:left="113"/>
              <w:rPr>
                <w:lang w:val="en-US"/>
              </w:rPr>
            </w:pPr>
            <w:r w:rsidRPr="00853565">
              <w:rPr>
                <w:rFonts w:eastAsia="Symbol" w:cs="Symbol"/>
                <w:i/>
                <w:lang w:val="en-US"/>
              </w:rPr>
              <w:t>Azerbaijan</w:t>
            </w:r>
            <w:r w:rsidRPr="00853565">
              <w:rPr>
                <w:rFonts w:eastAsia="Symbol" w:cs="Symbol"/>
                <w:bCs/>
                <w:i/>
                <w:vertAlign w:val="superscript"/>
                <w:lang w:val="en-US"/>
              </w:rPr>
              <w:t xml:space="preserve"> </w:t>
            </w:r>
          </w:p>
        </w:tc>
        <w:tc>
          <w:tcPr>
            <w:tcW w:w="724" w:type="dxa"/>
            <w:tcBorders>
              <w:left w:val="single" w:sz="6" w:space="0" w:color="000000"/>
            </w:tcBorders>
            <w:shd w:val="clear" w:color="auto" w:fill="auto"/>
          </w:tcPr>
          <w:p w14:paraId="516AD8DE" w14:textId="757246BC" w:rsidR="00C22844" w:rsidRPr="00853565" w:rsidRDefault="00C22844" w:rsidP="00DB2C1F">
            <w:pPr>
              <w:snapToGrid w:val="0"/>
              <w:spacing w:before="40"/>
              <w:ind w:right="113"/>
              <w:jc w:val="right"/>
            </w:pPr>
            <w:r w:rsidRPr="00853565">
              <w:t>3</w:t>
            </w:r>
            <w:r w:rsidR="00E157D3" w:rsidRPr="00853565">
              <w:t> </w:t>
            </w:r>
            <w:r w:rsidRPr="00853565">
              <w:t>172</w:t>
            </w:r>
          </w:p>
        </w:tc>
        <w:tc>
          <w:tcPr>
            <w:tcW w:w="725" w:type="dxa"/>
            <w:tcBorders>
              <w:left w:val="single" w:sz="6" w:space="0" w:color="000000"/>
            </w:tcBorders>
            <w:shd w:val="clear" w:color="auto" w:fill="auto"/>
          </w:tcPr>
          <w:p w14:paraId="0B0E9657" w14:textId="73ECD35F" w:rsidR="00C22844" w:rsidRPr="00853565" w:rsidRDefault="00C22844" w:rsidP="00DB2C1F">
            <w:pPr>
              <w:snapToGrid w:val="0"/>
              <w:spacing w:before="40"/>
              <w:ind w:right="113"/>
              <w:jc w:val="right"/>
            </w:pPr>
            <w:r w:rsidRPr="00853565">
              <w:t>1</w:t>
            </w:r>
            <w:r w:rsidR="00E157D3" w:rsidRPr="00853565">
              <w:t> </w:t>
            </w:r>
            <w:r w:rsidRPr="00853565">
              <w:t>819</w:t>
            </w:r>
          </w:p>
        </w:tc>
        <w:tc>
          <w:tcPr>
            <w:tcW w:w="725" w:type="dxa"/>
            <w:tcBorders>
              <w:left w:val="single" w:sz="6" w:space="0" w:color="000000"/>
            </w:tcBorders>
            <w:shd w:val="clear" w:color="auto" w:fill="auto"/>
          </w:tcPr>
          <w:p w14:paraId="49AA4B57" w14:textId="5EC0A68A" w:rsidR="00C22844" w:rsidRPr="00853565" w:rsidRDefault="00C22844" w:rsidP="00DB2C1F">
            <w:pPr>
              <w:snapToGrid w:val="0"/>
              <w:spacing w:before="40"/>
              <w:ind w:right="113"/>
              <w:jc w:val="right"/>
            </w:pPr>
            <w:r w:rsidRPr="00853565">
              <w:t>1</w:t>
            </w:r>
            <w:r w:rsidR="00E157D3" w:rsidRPr="00853565">
              <w:t> </w:t>
            </w:r>
            <w:r w:rsidRPr="00853565">
              <w:t>038</w:t>
            </w:r>
          </w:p>
        </w:tc>
        <w:tc>
          <w:tcPr>
            <w:tcW w:w="725" w:type="dxa"/>
            <w:tcBorders>
              <w:left w:val="single" w:sz="6" w:space="0" w:color="000000"/>
            </w:tcBorders>
            <w:shd w:val="clear" w:color="auto" w:fill="auto"/>
          </w:tcPr>
          <w:p w14:paraId="25192A3D" w14:textId="32FEA67A" w:rsidR="00C22844" w:rsidRPr="00853565" w:rsidRDefault="00C22844" w:rsidP="00DB2C1F">
            <w:pPr>
              <w:snapToGrid w:val="0"/>
              <w:spacing w:before="40"/>
              <w:ind w:right="113"/>
              <w:jc w:val="right"/>
            </w:pPr>
            <w:r w:rsidRPr="00853565">
              <w:t>1</w:t>
            </w:r>
            <w:r w:rsidR="00E157D3" w:rsidRPr="00853565">
              <w:t> </w:t>
            </w:r>
            <w:r w:rsidRPr="00853565">
              <w:t>341</w:t>
            </w:r>
          </w:p>
        </w:tc>
        <w:tc>
          <w:tcPr>
            <w:tcW w:w="739" w:type="dxa"/>
            <w:tcBorders>
              <w:left w:val="single" w:sz="6" w:space="0" w:color="000000"/>
            </w:tcBorders>
            <w:shd w:val="clear" w:color="auto" w:fill="auto"/>
          </w:tcPr>
          <w:p w14:paraId="517633A3" w14:textId="7650CAED" w:rsidR="00C22844" w:rsidRPr="00853565" w:rsidRDefault="00C22844" w:rsidP="00DB2C1F">
            <w:pPr>
              <w:snapToGrid w:val="0"/>
              <w:spacing w:before="40"/>
              <w:ind w:right="113"/>
              <w:jc w:val="right"/>
            </w:pPr>
            <w:r w:rsidRPr="00853565">
              <w:t>2</w:t>
            </w:r>
            <w:r w:rsidR="00E157D3" w:rsidRPr="00853565">
              <w:t> </w:t>
            </w:r>
            <w:r w:rsidRPr="00853565">
              <w:t>187</w:t>
            </w:r>
          </w:p>
        </w:tc>
        <w:tc>
          <w:tcPr>
            <w:tcW w:w="712" w:type="dxa"/>
            <w:tcBorders>
              <w:left w:val="single" w:sz="6" w:space="0" w:color="000000"/>
            </w:tcBorders>
            <w:shd w:val="clear" w:color="auto" w:fill="auto"/>
          </w:tcPr>
          <w:p w14:paraId="3EA7C703" w14:textId="567E4149" w:rsidR="00C22844" w:rsidRPr="00853565" w:rsidRDefault="00C22844" w:rsidP="00DB2C1F">
            <w:pPr>
              <w:snapToGrid w:val="0"/>
              <w:spacing w:before="40"/>
              <w:ind w:right="113"/>
              <w:jc w:val="right"/>
            </w:pPr>
            <w:r w:rsidRPr="00853565">
              <w:t>346</w:t>
            </w:r>
          </w:p>
        </w:tc>
        <w:tc>
          <w:tcPr>
            <w:tcW w:w="725" w:type="dxa"/>
            <w:tcBorders>
              <w:left w:val="single" w:sz="6" w:space="0" w:color="000000"/>
            </w:tcBorders>
            <w:shd w:val="clear" w:color="auto" w:fill="auto"/>
          </w:tcPr>
          <w:p w14:paraId="458A8CEA" w14:textId="6024E44F" w:rsidR="00C22844" w:rsidRPr="00853565" w:rsidRDefault="00C22844" w:rsidP="00DB2C1F">
            <w:pPr>
              <w:snapToGrid w:val="0"/>
              <w:spacing w:before="40"/>
              <w:ind w:right="113"/>
              <w:jc w:val="right"/>
            </w:pPr>
            <w:r w:rsidRPr="00853565">
              <w:t>2</w:t>
            </w:r>
            <w:r w:rsidR="00E157D3" w:rsidRPr="00853565">
              <w:t> </w:t>
            </w:r>
            <w:r w:rsidRPr="00853565">
              <w:t>192</w:t>
            </w:r>
          </w:p>
        </w:tc>
        <w:tc>
          <w:tcPr>
            <w:tcW w:w="725" w:type="dxa"/>
            <w:tcBorders>
              <w:left w:val="single" w:sz="6" w:space="0" w:color="000000"/>
            </w:tcBorders>
            <w:shd w:val="clear" w:color="auto" w:fill="auto"/>
          </w:tcPr>
          <w:p w14:paraId="6F4CCA24" w14:textId="1A0C9842" w:rsidR="00C22844" w:rsidRPr="00853565" w:rsidRDefault="00C22844" w:rsidP="00DB2C1F">
            <w:pPr>
              <w:snapToGrid w:val="0"/>
              <w:spacing w:before="40"/>
              <w:ind w:right="113"/>
              <w:jc w:val="right"/>
            </w:pPr>
            <w:r w:rsidRPr="00853565">
              <w:t>1,9</w:t>
            </w:r>
          </w:p>
        </w:tc>
        <w:tc>
          <w:tcPr>
            <w:tcW w:w="725" w:type="dxa"/>
            <w:tcBorders>
              <w:left w:val="single" w:sz="6" w:space="0" w:color="000000"/>
            </w:tcBorders>
            <w:shd w:val="clear" w:color="auto" w:fill="auto"/>
          </w:tcPr>
          <w:p w14:paraId="6FF3BED0" w14:textId="7039E268" w:rsidR="00C22844" w:rsidRPr="00853565" w:rsidRDefault="00C22844" w:rsidP="00DB2C1F">
            <w:pPr>
              <w:snapToGrid w:val="0"/>
              <w:spacing w:before="40"/>
              <w:ind w:right="113"/>
              <w:jc w:val="right"/>
            </w:pPr>
            <w:r w:rsidRPr="00853565">
              <w:t>75,1</w:t>
            </w:r>
          </w:p>
        </w:tc>
        <w:tc>
          <w:tcPr>
            <w:tcW w:w="725" w:type="dxa"/>
            <w:tcBorders>
              <w:left w:val="single" w:sz="6" w:space="0" w:color="000000"/>
            </w:tcBorders>
            <w:shd w:val="clear" w:color="auto" w:fill="auto"/>
          </w:tcPr>
          <w:p w14:paraId="74EC1597" w14:textId="2883B95E" w:rsidR="00C22844" w:rsidRPr="00853565" w:rsidRDefault="00C22844" w:rsidP="00DB2C1F">
            <w:pPr>
              <w:snapToGrid w:val="0"/>
              <w:spacing w:before="40"/>
              <w:ind w:right="113"/>
              <w:jc w:val="right"/>
            </w:pPr>
            <w:r w:rsidRPr="00853565">
              <w:t>…</w:t>
            </w:r>
          </w:p>
        </w:tc>
        <w:tc>
          <w:tcPr>
            <w:tcW w:w="724" w:type="dxa"/>
            <w:tcBorders>
              <w:left w:val="single" w:sz="6" w:space="0" w:color="000000"/>
            </w:tcBorders>
            <w:shd w:val="clear" w:color="auto" w:fill="auto"/>
          </w:tcPr>
          <w:p w14:paraId="20052E94" w14:textId="606B0C1C" w:rsidR="00C22844" w:rsidRPr="00853565" w:rsidRDefault="00C22844" w:rsidP="00DB2C1F">
            <w:pPr>
              <w:snapToGrid w:val="0"/>
              <w:spacing w:before="40"/>
              <w:ind w:right="113"/>
              <w:jc w:val="right"/>
            </w:pPr>
            <w:r w:rsidRPr="00853565">
              <w:t>24,4</w:t>
            </w:r>
          </w:p>
        </w:tc>
        <w:tc>
          <w:tcPr>
            <w:tcW w:w="725" w:type="dxa"/>
            <w:tcBorders>
              <w:left w:val="single" w:sz="6" w:space="0" w:color="000000"/>
            </w:tcBorders>
            <w:shd w:val="clear" w:color="auto" w:fill="auto"/>
          </w:tcPr>
          <w:p w14:paraId="01D8ACD3" w14:textId="05BC7A86" w:rsidR="00C22844" w:rsidRPr="00853565" w:rsidRDefault="00C22844" w:rsidP="00DB2C1F">
            <w:pPr>
              <w:snapToGrid w:val="0"/>
              <w:spacing w:before="40"/>
              <w:ind w:right="113"/>
              <w:jc w:val="right"/>
            </w:pPr>
            <w:r w:rsidRPr="00853565">
              <w:t>76,4</w:t>
            </w:r>
          </w:p>
        </w:tc>
      </w:tr>
      <w:tr w:rsidR="00853565" w:rsidRPr="00853565" w14:paraId="4D79B10A" w14:textId="77777777" w:rsidTr="00813D02">
        <w:trPr>
          <w:cantSplit/>
        </w:trPr>
        <w:tc>
          <w:tcPr>
            <w:tcW w:w="1223" w:type="dxa"/>
            <w:shd w:val="clear" w:color="auto" w:fill="auto"/>
            <w:vAlign w:val="bottom"/>
          </w:tcPr>
          <w:p w14:paraId="4D053311" w14:textId="77777777" w:rsidR="00C22844" w:rsidRPr="00853565" w:rsidRDefault="00C22844" w:rsidP="003B3F34">
            <w:pPr>
              <w:spacing w:before="40"/>
              <w:ind w:left="113"/>
              <w:rPr>
                <w:lang w:val="en-US"/>
              </w:rPr>
            </w:pPr>
            <w:r w:rsidRPr="00853565">
              <w:rPr>
                <w:rFonts w:eastAsia="Symbol" w:cs="Symbol"/>
              </w:rPr>
              <w:t>Армения</w:t>
            </w:r>
            <w:r w:rsidRPr="00853565">
              <w:rPr>
                <w:rFonts w:eastAsia="Symbol" w:cs="Symbol"/>
                <w:bCs/>
                <w:vertAlign w:val="superscript"/>
                <w:lang w:val="en-US"/>
              </w:rPr>
              <w:t xml:space="preserve"> </w:t>
            </w:r>
          </w:p>
          <w:p w14:paraId="5B84F136" w14:textId="77777777" w:rsidR="00C22844" w:rsidRPr="00853565" w:rsidRDefault="00C22844" w:rsidP="003B3F34">
            <w:pPr>
              <w:spacing w:before="40"/>
              <w:ind w:left="113"/>
              <w:rPr>
                <w:lang w:val="en-US"/>
              </w:rPr>
            </w:pPr>
            <w:r w:rsidRPr="00853565">
              <w:rPr>
                <w:rFonts w:eastAsia="Symbol" w:cs="Symbol"/>
                <w:i/>
                <w:lang w:val="en-US"/>
              </w:rPr>
              <w:t>Armenia</w:t>
            </w:r>
            <w:r w:rsidRPr="00853565">
              <w:rPr>
                <w:rFonts w:eastAsia="Symbol" w:cs="Symbol"/>
                <w:bCs/>
                <w:i/>
                <w:vertAlign w:val="superscript"/>
                <w:lang w:val="en-US"/>
              </w:rPr>
              <w:t xml:space="preserve">  </w:t>
            </w:r>
          </w:p>
        </w:tc>
        <w:tc>
          <w:tcPr>
            <w:tcW w:w="724" w:type="dxa"/>
            <w:tcBorders>
              <w:left w:val="single" w:sz="6" w:space="0" w:color="000000"/>
            </w:tcBorders>
            <w:shd w:val="clear" w:color="auto" w:fill="auto"/>
          </w:tcPr>
          <w:p w14:paraId="16267CE3" w14:textId="2AB50CD2" w:rsidR="00C22844" w:rsidRPr="00853565" w:rsidRDefault="00C22844" w:rsidP="00DB2C1F">
            <w:pPr>
              <w:snapToGrid w:val="0"/>
              <w:spacing w:before="40"/>
              <w:ind w:right="113"/>
              <w:jc w:val="right"/>
            </w:pPr>
            <w:r w:rsidRPr="00853565">
              <w:t>246</w:t>
            </w:r>
          </w:p>
        </w:tc>
        <w:tc>
          <w:tcPr>
            <w:tcW w:w="725" w:type="dxa"/>
            <w:tcBorders>
              <w:left w:val="single" w:sz="6" w:space="0" w:color="000000"/>
            </w:tcBorders>
            <w:shd w:val="clear" w:color="auto" w:fill="auto"/>
          </w:tcPr>
          <w:p w14:paraId="5D91C2E4" w14:textId="7EB99938" w:rsidR="00C22844" w:rsidRPr="00853565" w:rsidRDefault="00C22844" w:rsidP="00DB2C1F">
            <w:pPr>
              <w:snapToGrid w:val="0"/>
              <w:spacing w:before="40"/>
              <w:ind w:right="113"/>
              <w:jc w:val="right"/>
            </w:pPr>
            <w:r w:rsidRPr="00853565">
              <w:t>132</w:t>
            </w:r>
          </w:p>
        </w:tc>
        <w:tc>
          <w:tcPr>
            <w:tcW w:w="725" w:type="dxa"/>
            <w:tcBorders>
              <w:left w:val="single" w:sz="6" w:space="0" w:color="000000"/>
            </w:tcBorders>
            <w:shd w:val="clear" w:color="auto" w:fill="auto"/>
          </w:tcPr>
          <w:p w14:paraId="3BEE8809" w14:textId="3137FDBE" w:rsidR="00C22844" w:rsidRPr="00853565" w:rsidRDefault="00C22844" w:rsidP="00DB2C1F">
            <w:pPr>
              <w:snapToGrid w:val="0"/>
              <w:spacing w:before="40"/>
              <w:ind w:right="113"/>
              <w:jc w:val="right"/>
            </w:pPr>
            <w:r w:rsidRPr="00853565">
              <w:t>437</w:t>
            </w:r>
          </w:p>
        </w:tc>
        <w:tc>
          <w:tcPr>
            <w:tcW w:w="725" w:type="dxa"/>
            <w:tcBorders>
              <w:left w:val="single" w:sz="6" w:space="0" w:color="000000"/>
            </w:tcBorders>
            <w:shd w:val="clear" w:color="auto" w:fill="auto"/>
          </w:tcPr>
          <w:p w14:paraId="48E587A1" w14:textId="4C0E3A5D" w:rsidR="00C22844" w:rsidRPr="00853565" w:rsidRDefault="00C22844" w:rsidP="00DB2C1F">
            <w:pPr>
              <w:snapToGrid w:val="0"/>
              <w:spacing w:before="40"/>
              <w:ind w:right="113"/>
              <w:jc w:val="right"/>
            </w:pPr>
            <w:r w:rsidRPr="00853565">
              <w:t>558</w:t>
            </w:r>
          </w:p>
        </w:tc>
        <w:tc>
          <w:tcPr>
            <w:tcW w:w="739" w:type="dxa"/>
            <w:tcBorders>
              <w:left w:val="single" w:sz="6" w:space="0" w:color="000000"/>
            </w:tcBorders>
            <w:shd w:val="clear" w:color="auto" w:fill="auto"/>
          </w:tcPr>
          <w:p w14:paraId="2890F478" w14:textId="58E1E18B" w:rsidR="00C22844" w:rsidRPr="00853565" w:rsidRDefault="00C22844" w:rsidP="00DB2C1F">
            <w:pPr>
              <w:snapToGrid w:val="0"/>
              <w:spacing w:before="40"/>
              <w:ind w:right="113"/>
              <w:jc w:val="right"/>
            </w:pPr>
            <w:r w:rsidRPr="00853565">
              <w:t>819</w:t>
            </w:r>
          </w:p>
        </w:tc>
        <w:tc>
          <w:tcPr>
            <w:tcW w:w="712" w:type="dxa"/>
            <w:tcBorders>
              <w:left w:val="single" w:sz="6" w:space="0" w:color="000000"/>
            </w:tcBorders>
            <w:shd w:val="clear" w:color="auto" w:fill="auto"/>
          </w:tcPr>
          <w:p w14:paraId="5BFF7649" w14:textId="6C967094" w:rsidR="00C22844" w:rsidRPr="00853565" w:rsidRDefault="00C22844" w:rsidP="00DB2C1F">
            <w:pPr>
              <w:snapToGrid w:val="0"/>
              <w:spacing w:before="40"/>
              <w:ind w:right="113"/>
              <w:jc w:val="right"/>
            </w:pPr>
            <w:r w:rsidRPr="00853565">
              <w:t>108</w:t>
            </w:r>
          </w:p>
        </w:tc>
        <w:tc>
          <w:tcPr>
            <w:tcW w:w="725" w:type="dxa"/>
            <w:tcBorders>
              <w:left w:val="single" w:sz="6" w:space="0" w:color="000000"/>
            </w:tcBorders>
            <w:shd w:val="clear" w:color="auto" w:fill="auto"/>
          </w:tcPr>
          <w:p w14:paraId="7269AE6D" w14:textId="6269CADC" w:rsidR="00C22844" w:rsidRPr="00853565" w:rsidRDefault="00C22844" w:rsidP="00DB2C1F">
            <w:pPr>
              <w:snapToGrid w:val="0"/>
              <w:spacing w:before="40"/>
              <w:ind w:right="113"/>
              <w:jc w:val="right"/>
            </w:pPr>
            <w:r w:rsidRPr="00853565">
              <w:t>654</w:t>
            </w:r>
          </w:p>
        </w:tc>
        <w:tc>
          <w:tcPr>
            <w:tcW w:w="725" w:type="dxa"/>
            <w:tcBorders>
              <w:left w:val="single" w:sz="6" w:space="0" w:color="000000"/>
            </w:tcBorders>
            <w:shd w:val="clear" w:color="auto" w:fill="auto"/>
          </w:tcPr>
          <w:p w14:paraId="5B55789E" w14:textId="0F9845BF" w:rsidR="00C22844" w:rsidRPr="00853565" w:rsidRDefault="00C22844" w:rsidP="00DB2C1F">
            <w:pPr>
              <w:snapToGrid w:val="0"/>
              <w:spacing w:before="40"/>
              <w:ind w:right="113"/>
              <w:jc w:val="right"/>
            </w:pPr>
            <w:r w:rsidRPr="00853565">
              <w:t>0,8</w:t>
            </w:r>
          </w:p>
        </w:tc>
        <w:tc>
          <w:tcPr>
            <w:tcW w:w="725" w:type="dxa"/>
            <w:tcBorders>
              <w:left w:val="single" w:sz="6" w:space="0" w:color="000000"/>
            </w:tcBorders>
            <w:shd w:val="clear" w:color="auto" w:fill="auto"/>
          </w:tcPr>
          <w:p w14:paraId="79012A53" w14:textId="5FB87279" w:rsidR="00C22844" w:rsidRPr="00853565" w:rsidRDefault="00C22844" w:rsidP="00DB2C1F">
            <w:pPr>
              <w:snapToGrid w:val="0"/>
              <w:spacing w:before="40"/>
              <w:ind w:right="113"/>
              <w:jc w:val="right"/>
            </w:pPr>
            <w:r w:rsidRPr="00853565">
              <w:t>0,3</w:t>
            </w:r>
          </w:p>
        </w:tc>
        <w:tc>
          <w:tcPr>
            <w:tcW w:w="725" w:type="dxa"/>
            <w:tcBorders>
              <w:left w:val="single" w:sz="6" w:space="0" w:color="000000"/>
            </w:tcBorders>
            <w:shd w:val="clear" w:color="auto" w:fill="auto"/>
          </w:tcPr>
          <w:p w14:paraId="3CC1A5B1" w14:textId="71DAC712" w:rsidR="00C22844" w:rsidRPr="00853565" w:rsidRDefault="00C22844" w:rsidP="00DB2C1F">
            <w:pPr>
              <w:snapToGrid w:val="0"/>
              <w:spacing w:before="40"/>
              <w:ind w:right="113"/>
              <w:jc w:val="right"/>
            </w:pPr>
            <w:r w:rsidRPr="00853565">
              <w:t>…</w:t>
            </w:r>
          </w:p>
        </w:tc>
        <w:tc>
          <w:tcPr>
            <w:tcW w:w="724" w:type="dxa"/>
            <w:tcBorders>
              <w:left w:val="single" w:sz="6" w:space="0" w:color="000000"/>
            </w:tcBorders>
            <w:shd w:val="clear" w:color="auto" w:fill="auto"/>
          </w:tcPr>
          <w:p w14:paraId="6BFE54BC" w14:textId="7113EE74" w:rsidR="00C22844" w:rsidRPr="00853565" w:rsidRDefault="00C22844" w:rsidP="00DB2C1F">
            <w:pPr>
              <w:snapToGrid w:val="0"/>
              <w:spacing w:before="40"/>
              <w:ind w:right="113"/>
              <w:jc w:val="right"/>
            </w:pPr>
            <w:r w:rsidRPr="00853565">
              <w:t>1,5</w:t>
            </w:r>
          </w:p>
        </w:tc>
        <w:tc>
          <w:tcPr>
            <w:tcW w:w="725" w:type="dxa"/>
            <w:tcBorders>
              <w:left w:val="single" w:sz="6" w:space="0" w:color="000000"/>
            </w:tcBorders>
            <w:shd w:val="clear" w:color="auto" w:fill="auto"/>
          </w:tcPr>
          <w:p w14:paraId="17059D8C" w14:textId="24AFCE28" w:rsidR="00C22844" w:rsidRPr="00853565" w:rsidRDefault="00C22844" w:rsidP="00DB2C1F">
            <w:pPr>
              <w:snapToGrid w:val="0"/>
              <w:spacing w:before="40"/>
              <w:ind w:right="113"/>
              <w:jc w:val="right"/>
            </w:pPr>
            <w:r w:rsidRPr="00853565">
              <w:t>28,2</w:t>
            </w:r>
          </w:p>
        </w:tc>
      </w:tr>
      <w:tr w:rsidR="00853565" w:rsidRPr="00853565" w14:paraId="4F7660B8" w14:textId="77777777" w:rsidTr="00813D02">
        <w:trPr>
          <w:cantSplit/>
        </w:trPr>
        <w:tc>
          <w:tcPr>
            <w:tcW w:w="1223" w:type="dxa"/>
            <w:shd w:val="clear" w:color="auto" w:fill="auto"/>
            <w:vAlign w:val="bottom"/>
          </w:tcPr>
          <w:p w14:paraId="5089BAC7" w14:textId="77777777" w:rsidR="00C22844" w:rsidRPr="00853565" w:rsidRDefault="00C22844" w:rsidP="003B3F34">
            <w:pPr>
              <w:spacing w:before="40"/>
              <w:ind w:left="113"/>
            </w:pPr>
            <w:r w:rsidRPr="00853565">
              <w:rPr>
                <w:rFonts w:eastAsia="Symbol" w:cs="Symbol"/>
              </w:rPr>
              <w:t>Беларусь</w:t>
            </w:r>
          </w:p>
          <w:p w14:paraId="4ECF3E95" w14:textId="77777777" w:rsidR="00C22844" w:rsidRPr="00853565" w:rsidRDefault="00C22844" w:rsidP="003B3F34">
            <w:pPr>
              <w:spacing w:before="40"/>
              <w:ind w:left="113"/>
            </w:pPr>
            <w:r w:rsidRPr="00853565">
              <w:rPr>
                <w:rFonts w:eastAsia="Symbol" w:cs="Symbol"/>
                <w:i/>
              </w:rPr>
              <w:t>Belarus</w:t>
            </w:r>
            <w:r w:rsidRPr="00853565">
              <w:rPr>
                <w:rFonts w:eastAsia="Symbol" w:cs="Symbol"/>
                <w:bCs/>
                <w:i/>
                <w:vertAlign w:val="superscript"/>
              </w:rPr>
              <w:t xml:space="preserve"> </w:t>
            </w:r>
          </w:p>
        </w:tc>
        <w:tc>
          <w:tcPr>
            <w:tcW w:w="724" w:type="dxa"/>
            <w:tcBorders>
              <w:left w:val="single" w:sz="6" w:space="0" w:color="000000"/>
            </w:tcBorders>
            <w:shd w:val="clear" w:color="auto" w:fill="auto"/>
          </w:tcPr>
          <w:p w14:paraId="7FA0AF3E" w14:textId="63EC4F1E" w:rsidR="00C22844" w:rsidRPr="00853565" w:rsidRDefault="00C22844" w:rsidP="00DB2C1F">
            <w:pPr>
              <w:snapToGrid w:val="0"/>
              <w:spacing w:before="40"/>
              <w:ind w:right="113"/>
              <w:jc w:val="right"/>
            </w:pPr>
            <w:r w:rsidRPr="00853565">
              <w:t>8</w:t>
            </w:r>
            <w:r w:rsidR="00E157D3" w:rsidRPr="00853565">
              <w:t> </w:t>
            </w:r>
            <w:r w:rsidRPr="00853565">
              <w:t>770</w:t>
            </w:r>
          </w:p>
        </w:tc>
        <w:tc>
          <w:tcPr>
            <w:tcW w:w="725" w:type="dxa"/>
            <w:tcBorders>
              <w:left w:val="single" w:sz="6" w:space="0" w:color="000000"/>
            </w:tcBorders>
            <w:shd w:val="clear" w:color="auto" w:fill="auto"/>
          </w:tcPr>
          <w:p w14:paraId="526FEAEA" w14:textId="6F4C2A4C" w:rsidR="00C22844" w:rsidRPr="00853565" w:rsidRDefault="00C22844" w:rsidP="00DB2C1F">
            <w:pPr>
              <w:snapToGrid w:val="0"/>
              <w:spacing w:before="40"/>
              <w:ind w:right="113"/>
              <w:jc w:val="right"/>
            </w:pPr>
            <w:r w:rsidRPr="00853565">
              <w:t>2</w:t>
            </w:r>
            <w:r w:rsidR="00E157D3" w:rsidRPr="00853565">
              <w:t> </w:t>
            </w:r>
            <w:r w:rsidRPr="00853565">
              <w:t>848</w:t>
            </w:r>
          </w:p>
        </w:tc>
        <w:tc>
          <w:tcPr>
            <w:tcW w:w="725" w:type="dxa"/>
            <w:tcBorders>
              <w:left w:val="single" w:sz="6" w:space="0" w:color="000000"/>
            </w:tcBorders>
            <w:shd w:val="clear" w:color="auto" w:fill="auto"/>
          </w:tcPr>
          <w:p w14:paraId="2A93E38F" w14:textId="15D3D55C" w:rsidR="00C22844" w:rsidRPr="00853565" w:rsidRDefault="00C22844" w:rsidP="00DB2C1F">
            <w:pPr>
              <w:snapToGrid w:val="0"/>
              <w:spacing w:before="40"/>
              <w:ind w:right="113"/>
              <w:jc w:val="right"/>
            </w:pPr>
            <w:r w:rsidRPr="00853565">
              <w:t>5</w:t>
            </w:r>
            <w:r w:rsidR="00E157D3" w:rsidRPr="00853565">
              <w:t> </w:t>
            </w:r>
            <w:r w:rsidRPr="00853565">
              <w:t>231</w:t>
            </w:r>
          </w:p>
        </w:tc>
        <w:tc>
          <w:tcPr>
            <w:tcW w:w="725" w:type="dxa"/>
            <w:tcBorders>
              <w:left w:val="single" w:sz="6" w:space="0" w:color="000000"/>
            </w:tcBorders>
            <w:shd w:val="clear" w:color="auto" w:fill="auto"/>
          </w:tcPr>
          <w:p w14:paraId="068DA28B" w14:textId="48C93C90" w:rsidR="00C22844" w:rsidRPr="00853565" w:rsidRDefault="00C22844" w:rsidP="00DB2C1F">
            <w:pPr>
              <w:snapToGrid w:val="0"/>
              <w:spacing w:before="40"/>
              <w:ind w:right="113"/>
              <w:jc w:val="right"/>
            </w:pPr>
            <w:r w:rsidRPr="00853565">
              <w:t>793</w:t>
            </w:r>
          </w:p>
        </w:tc>
        <w:tc>
          <w:tcPr>
            <w:tcW w:w="739" w:type="dxa"/>
            <w:tcBorders>
              <w:left w:val="single" w:sz="6" w:space="0" w:color="000000"/>
            </w:tcBorders>
            <w:shd w:val="clear" w:color="auto" w:fill="auto"/>
          </w:tcPr>
          <w:p w14:paraId="02A16DD1" w14:textId="47CF61AC" w:rsidR="00C22844" w:rsidRPr="00853565" w:rsidRDefault="00C22844" w:rsidP="00DB2C1F">
            <w:pPr>
              <w:snapToGrid w:val="0"/>
              <w:spacing w:before="40"/>
              <w:ind w:right="113"/>
              <w:jc w:val="right"/>
            </w:pPr>
            <w:r w:rsidRPr="00853565">
              <w:t>1</w:t>
            </w:r>
            <w:r w:rsidR="00E157D3" w:rsidRPr="00853565">
              <w:t> </w:t>
            </w:r>
            <w:r w:rsidRPr="00853565">
              <w:t>751</w:t>
            </w:r>
          </w:p>
        </w:tc>
        <w:tc>
          <w:tcPr>
            <w:tcW w:w="712" w:type="dxa"/>
            <w:tcBorders>
              <w:left w:val="single" w:sz="6" w:space="0" w:color="000000"/>
            </w:tcBorders>
            <w:shd w:val="clear" w:color="auto" w:fill="auto"/>
          </w:tcPr>
          <w:p w14:paraId="05FE8AB3" w14:textId="71D47853" w:rsidR="00C22844" w:rsidRPr="00853565" w:rsidRDefault="00C22844" w:rsidP="00DB2C1F">
            <w:pPr>
              <w:snapToGrid w:val="0"/>
              <w:spacing w:before="40"/>
              <w:ind w:right="113"/>
              <w:jc w:val="right"/>
            </w:pPr>
            <w:r w:rsidRPr="00853565">
              <w:t>1</w:t>
            </w:r>
            <w:r w:rsidR="00E157D3" w:rsidRPr="00853565">
              <w:t> </w:t>
            </w:r>
            <w:r w:rsidRPr="00853565">
              <w:t>285</w:t>
            </w:r>
          </w:p>
        </w:tc>
        <w:tc>
          <w:tcPr>
            <w:tcW w:w="725" w:type="dxa"/>
            <w:tcBorders>
              <w:left w:val="single" w:sz="6" w:space="0" w:color="000000"/>
            </w:tcBorders>
            <w:shd w:val="clear" w:color="auto" w:fill="auto"/>
          </w:tcPr>
          <w:p w14:paraId="111BA91C" w14:textId="2C0D71AE" w:rsidR="00C22844" w:rsidRPr="00853565" w:rsidRDefault="00C22844" w:rsidP="00DB2C1F">
            <w:pPr>
              <w:snapToGrid w:val="0"/>
              <w:spacing w:before="40"/>
              <w:ind w:right="113"/>
              <w:jc w:val="right"/>
            </w:pPr>
            <w:r w:rsidRPr="00853565">
              <w:t>7</w:t>
            </w:r>
            <w:r w:rsidR="00E157D3" w:rsidRPr="00853565">
              <w:t> </w:t>
            </w:r>
            <w:r w:rsidRPr="00853565">
              <w:t>765</w:t>
            </w:r>
          </w:p>
        </w:tc>
        <w:tc>
          <w:tcPr>
            <w:tcW w:w="725" w:type="dxa"/>
            <w:tcBorders>
              <w:left w:val="single" w:sz="6" w:space="0" w:color="000000"/>
            </w:tcBorders>
            <w:shd w:val="clear" w:color="auto" w:fill="auto"/>
          </w:tcPr>
          <w:p w14:paraId="6D33447E" w14:textId="123CC893" w:rsidR="00C22844" w:rsidRPr="00853565" w:rsidRDefault="00C22844" w:rsidP="00DB2C1F">
            <w:pPr>
              <w:snapToGrid w:val="0"/>
              <w:spacing w:before="40"/>
              <w:ind w:right="113"/>
              <w:jc w:val="right"/>
            </w:pPr>
            <w:r w:rsidRPr="00853565">
              <w:t>3,5</w:t>
            </w:r>
          </w:p>
        </w:tc>
        <w:tc>
          <w:tcPr>
            <w:tcW w:w="725" w:type="dxa"/>
            <w:tcBorders>
              <w:left w:val="single" w:sz="6" w:space="0" w:color="000000"/>
            </w:tcBorders>
            <w:shd w:val="clear" w:color="auto" w:fill="auto"/>
          </w:tcPr>
          <w:p w14:paraId="62D7829B" w14:textId="40E773F6" w:rsidR="00C22844" w:rsidRPr="00853565" w:rsidRDefault="00C22844" w:rsidP="00DB2C1F">
            <w:pPr>
              <w:snapToGrid w:val="0"/>
              <w:spacing w:before="40"/>
              <w:ind w:right="113"/>
              <w:jc w:val="right"/>
            </w:pPr>
            <w:r w:rsidRPr="00853565">
              <w:t>441,6</w:t>
            </w:r>
          </w:p>
        </w:tc>
        <w:tc>
          <w:tcPr>
            <w:tcW w:w="725" w:type="dxa"/>
            <w:tcBorders>
              <w:left w:val="single" w:sz="6" w:space="0" w:color="000000"/>
            </w:tcBorders>
            <w:shd w:val="clear" w:color="auto" w:fill="auto"/>
          </w:tcPr>
          <w:p w14:paraId="00BA5B0A" w14:textId="01169B9C" w:rsidR="00C22844" w:rsidRPr="00853565" w:rsidRDefault="00C22844" w:rsidP="00DB2C1F">
            <w:pPr>
              <w:snapToGrid w:val="0"/>
              <w:spacing w:before="40"/>
              <w:ind w:right="113"/>
              <w:jc w:val="right"/>
            </w:pPr>
            <w:r w:rsidRPr="00853565">
              <w:t>…</w:t>
            </w:r>
          </w:p>
        </w:tc>
        <w:tc>
          <w:tcPr>
            <w:tcW w:w="724" w:type="dxa"/>
            <w:tcBorders>
              <w:left w:val="single" w:sz="6" w:space="0" w:color="000000"/>
            </w:tcBorders>
            <w:shd w:val="clear" w:color="auto" w:fill="auto"/>
          </w:tcPr>
          <w:p w14:paraId="0843433C" w14:textId="5B5C6039" w:rsidR="00C22844" w:rsidRPr="00853565" w:rsidRDefault="00C22844" w:rsidP="00DB2C1F">
            <w:pPr>
              <w:snapToGrid w:val="0"/>
              <w:spacing w:before="40"/>
              <w:ind w:right="113"/>
              <w:jc w:val="right"/>
            </w:pPr>
            <w:r w:rsidRPr="00853565">
              <w:t>119,5</w:t>
            </w:r>
          </w:p>
        </w:tc>
        <w:tc>
          <w:tcPr>
            <w:tcW w:w="725" w:type="dxa"/>
            <w:tcBorders>
              <w:left w:val="single" w:sz="6" w:space="0" w:color="000000"/>
            </w:tcBorders>
            <w:shd w:val="clear" w:color="auto" w:fill="auto"/>
          </w:tcPr>
          <w:p w14:paraId="17771BE8" w14:textId="01FE2039" w:rsidR="00C22844" w:rsidRPr="00853565" w:rsidRDefault="00C22844" w:rsidP="00DB2C1F">
            <w:pPr>
              <w:snapToGrid w:val="0"/>
              <w:spacing w:before="40"/>
              <w:ind w:right="113"/>
              <w:jc w:val="right"/>
            </w:pPr>
            <w:r w:rsidRPr="00853565">
              <w:t>1</w:t>
            </w:r>
            <w:r w:rsidR="00E157D3" w:rsidRPr="00853565">
              <w:t> </w:t>
            </w:r>
            <w:r w:rsidRPr="00853565">
              <w:t>198,3</w:t>
            </w:r>
          </w:p>
        </w:tc>
      </w:tr>
      <w:tr w:rsidR="00853565" w:rsidRPr="00853565" w14:paraId="0DADA13C" w14:textId="77777777" w:rsidTr="00813D02">
        <w:trPr>
          <w:cantSplit/>
        </w:trPr>
        <w:tc>
          <w:tcPr>
            <w:tcW w:w="1223" w:type="dxa"/>
            <w:shd w:val="clear" w:color="auto" w:fill="auto"/>
            <w:vAlign w:val="bottom"/>
          </w:tcPr>
          <w:p w14:paraId="0B695557" w14:textId="77777777" w:rsidR="00C22844" w:rsidRPr="00853565" w:rsidRDefault="00C22844" w:rsidP="003B3F34">
            <w:pPr>
              <w:spacing w:before="40"/>
              <w:ind w:left="113"/>
            </w:pPr>
            <w:r w:rsidRPr="00853565">
              <w:rPr>
                <w:rFonts w:eastAsia="Symbol" w:cs="Symbol"/>
              </w:rPr>
              <w:t>Казахстан</w:t>
            </w:r>
          </w:p>
          <w:p w14:paraId="62FBA858" w14:textId="77777777" w:rsidR="00C22844" w:rsidRPr="00853565" w:rsidRDefault="00C22844" w:rsidP="003B3F34">
            <w:pPr>
              <w:spacing w:before="40"/>
              <w:ind w:left="113"/>
            </w:pPr>
            <w:r w:rsidRPr="00853565">
              <w:rPr>
                <w:rFonts w:eastAsia="Symbol" w:cs="Symbol"/>
                <w:i/>
              </w:rPr>
              <w:t>Kazakhstan</w:t>
            </w:r>
          </w:p>
        </w:tc>
        <w:tc>
          <w:tcPr>
            <w:tcW w:w="724" w:type="dxa"/>
            <w:tcBorders>
              <w:left w:val="single" w:sz="6" w:space="0" w:color="000000"/>
            </w:tcBorders>
            <w:shd w:val="clear" w:color="auto" w:fill="auto"/>
          </w:tcPr>
          <w:p w14:paraId="6B762B95" w14:textId="37D30E47" w:rsidR="00C22844" w:rsidRPr="00853565" w:rsidRDefault="00C22844" w:rsidP="00DB2C1F">
            <w:pPr>
              <w:snapToGrid w:val="0"/>
              <w:spacing w:before="40"/>
              <w:ind w:right="113"/>
              <w:jc w:val="right"/>
            </w:pPr>
            <w:r w:rsidRPr="00853565">
              <w:t>20</w:t>
            </w:r>
            <w:r w:rsidR="00E157D3" w:rsidRPr="00853565">
              <w:t> </w:t>
            </w:r>
            <w:r w:rsidRPr="00853565">
              <w:t>063</w:t>
            </w:r>
          </w:p>
        </w:tc>
        <w:tc>
          <w:tcPr>
            <w:tcW w:w="725" w:type="dxa"/>
            <w:tcBorders>
              <w:left w:val="single" w:sz="6" w:space="0" w:color="000000"/>
            </w:tcBorders>
            <w:shd w:val="clear" w:color="auto" w:fill="auto"/>
          </w:tcPr>
          <w:p w14:paraId="2F72D762" w14:textId="6EE593AD" w:rsidR="00C22844" w:rsidRPr="00853565" w:rsidRDefault="00C22844" w:rsidP="00DB2C1F">
            <w:pPr>
              <w:snapToGrid w:val="0"/>
              <w:spacing w:before="40"/>
              <w:ind w:right="113"/>
              <w:jc w:val="right"/>
            </w:pPr>
            <w:r w:rsidRPr="00853565">
              <w:t>14</w:t>
            </w:r>
            <w:r w:rsidR="00E157D3" w:rsidRPr="00853565">
              <w:t> </w:t>
            </w:r>
            <w:r w:rsidRPr="00853565">
              <w:t>256</w:t>
            </w:r>
          </w:p>
        </w:tc>
        <w:tc>
          <w:tcPr>
            <w:tcW w:w="725" w:type="dxa"/>
            <w:tcBorders>
              <w:left w:val="single" w:sz="6" w:space="0" w:color="000000"/>
            </w:tcBorders>
            <w:shd w:val="clear" w:color="auto" w:fill="auto"/>
          </w:tcPr>
          <w:p w14:paraId="63BDA5F0" w14:textId="5F146F04" w:rsidR="00C22844" w:rsidRPr="00853565" w:rsidRDefault="00C22844" w:rsidP="00DB2C1F">
            <w:pPr>
              <w:snapToGrid w:val="0"/>
              <w:spacing w:before="40"/>
              <w:ind w:right="113"/>
              <w:jc w:val="right"/>
            </w:pPr>
            <w:r w:rsidRPr="00853565">
              <w:t>4</w:t>
            </w:r>
            <w:r w:rsidR="00E157D3" w:rsidRPr="00853565">
              <w:t> </w:t>
            </w:r>
            <w:r w:rsidRPr="00853565">
              <w:t>007</w:t>
            </w:r>
          </w:p>
        </w:tc>
        <w:tc>
          <w:tcPr>
            <w:tcW w:w="725" w:type="dxa"/>
            <w:tcBorders>
              <w:left w:val="single" w:sz="6" w:space="0" w:color="000000"/>
            </w:tcBorders>
            <w:shd w:val="clear" w:color="auto" w:fill="auto"/>
          </w:tcPr>
          <w:p w14:paraId="7D93D222" w14:textId="4901DD27" w:rsidR="00C22844" w:rsidRPr="00853565" w:rsidRDefault="00C22844" w:rsidP="00DB2C1F">
            <w:pPr>
              <w:snapToGrid w:val="0"/>
              <w:spacing w:before="40"/>
              <w:ind w:right="113"/>
              <w:jc w:val="right"/>
            </w:pPr>
            <w:r w:rsidRPr="00853565">
              <w:t>442</w:t>
            </w:r>
          </w:p>
        </w:tc>
        <w:tc>
          <w:tcPr>
            <w:tcW w:w="739" w:type="dxa"/>
            <w:tcBorders>
              <w:left w:val="single" w:sz="6" w:space="0" w:color="000000"/>
            </w:tcBorders>
            <w:shd w:val="clear" w:color="auto" w:fill="auto"/>
          </w:tcPr>
          <w:p w14:paraId="2AF15C69" w14:textId="4721845D" w:rsidR="00C22844" w:rsidRPr="00853565" w:rsidRDefault="00C22844" w:rsidP="00DB2C1F">
            <w:pPr>
              <w:snapToGrid w:val="0"/>
              <w:spacing w:before="40"/>
              <w:ind w:right="113"/>
              <w:jc w:val="right"/>
            </w:pPr>
            <w:r w:rsidRPr="00853565">
              <w:t>7</w:t>
            </w:r>
            <w:r w:rsidR="00E157D3" w:rsidRPr="00853565">
              <w:t> </w:t>
            </w:r>
            <w:r w:rsidRPr="00853565">
              <w:t>016</w:t>
            </w:r>
          </w:p>
        </w:tc>
        <w:tc>
          <w:tcPr>
            <w:tcW w:w="712" w:type="dxa"/>
            <w:tcBorders>
              <w:left w:val="single" w:sz="6" w:space="0" w:color="000000"/>
            </w:tcBorders>
            <w:shd w:val="clear" w:color="auto" w:fill="auto"/>
          </w:tcPr>
          <w:p w14:paraId="0872FDF1" w14:textId="0AC42E5A" w:rsidR="00C22844" w:rsidRPr="00853565" w:rsidRDefault="00C22844" w:rsidP="00DB2C1F">
            <w:pPr>
              <w:snapToGrid w:val="0"/>
              <w:spacing w:before="40"/>
              <w:ind w:right="113"/>
              <w:jc w:val="right"/>
            </w:pPr>
            <w:r w:rsidRPr="00853565">
              <w:t>1</w:t>
            </w:r>
            <w:r w:rsidR="00E157D3" w:rsidRPr="00853565">
              <w:t> </w:t>
            </w:r>
            <w:r w:rsidRPr="00853565">
              <w:t>169</w:t>
            </w:r>
          </w:p>
        </w:tc>
        <w:tc>
          <w:tcPr>
            <w:tcW w:w="725" w:type="dxa"/>
            <w:tcBorders>
              <w:left w:val="single" w:sz="6" w:space="0" w:color="000000"/>
            </w:tcBorders>
            <w:shd w:val="clear" w:color="auto" w:fill="auto"/>
          </w:tcPr>
          <w:p w14:paraId="3E84B934" w14:textId="420F9668" w:rsidR="00C22844" w:rsidRPr="00853565" w:rsidRDefault="00C22844" w:rsidP="00DB2C1F">
            <w:pPr>
              <w:snapToGrid w:val="0"/>
              <w:spacing w:before="40"/>
              <w:ind w:right="113"/>
              <w:jc w:val="right"/>
            </w:pPr>
            <w:r w:rsidRPr="00853565">
              <w:t>6</w:t>
            </w:r>
            <w:r w:rsidR="00E157D3" w:rsidRPr="00853565">
              <w:t> </w:t>
            </w:r>
            <w:r w:rsidRPr="00853565">
              <w:t>051</w:t>
            </w:r>
          </w:p>
        </w:tc>
        <w:tc>
          <w:tcPr>
            <w:tcW w:w="725" w:type="dxa"/>
            <w:tcBorders>
              <w:left w:val="single" w:sz="6" w:space="0" w:color="000000"/>
            </w:tcBorders>
            <w:shd w:val="clear" w:color="auto" w:fill="auto"/>
          </w:tcPr>
          <w:p w14:paraId="04C1D1A4" w14:textId="72BFBD33" w:rsidR="00C22844" w:rsidRPr="00853565" w:rsidRDefault="00C22844" w:rsidP="00DB2C1F">
            <w:pPr>
              <w:snapToGrid w:val="0"/>
              <w:spacing w:before="40"/>
              <w:ind w:right="113"/>
              <w:jc w:val="right"/>
            </w:pPr>
            <w:r w:rsidRPr="00853565">
              <w:t>5,1</w:t>
            </w:r>
          </w:p>
        </w:tc>
        <w:tc>
          <w:tcPr>
            <w:tcW w:w="725" w:type="dxa"/>
            <w:tcBorders>
              <w:left w:val="single" w:sz="6" w:space="0" w:color="000000"/>
            </w:tcBorders>
            <w:shd w:val="clear" w:color="auto" w:fill="auto"/>
          </w:tcPr>
          <w:p w14:paraId="1A943A93" w14:textId="40CA3EAB" w:rsidR="00C22844" w:rsidRPr="00853565" w:rsidRDefault="00C22844" w:rsidP="00DB2C1F">
            <w:pPr>
              <w:snapToGrid w:val="0"/>
              <w:spacing w:before="40"/>
              <w:ind w:right="113"/>
              <w:jc w:val="right"/>
            </w:pPr>
            <w:r w:rsidRPr="00853565">
              <w:t>464,1</w:t>
            </w:r>
          </w:p>
        </w:tc>
        <w:tc>
          <w:tcPr>
            <w:tcW w:w="725" w:type="dxa"/>
            <w:tcBorders>
              <w:left w:val="single" w:sz="6" w:space="0" w:color="000000"/>
            </w:tcBorders>
            <w:shd w:val="clear" w:color="auto" w:fill="auto"/>
          </w:tcPr>
          <w:p w14:paraId="4397E382" w14:textId="20503F6B" w:rsidR="00C22844" w:rsidRPr="00853565" w:rsidRDefault="00C22844" w:rsidP="00DB2C1F">
            <w:pPr>
              <w:snapToGrid w:val="0"/>
              <w:spacing w:before="40"/>
              <w:ind w:right="113"/>
              <w:jc w:val="right"/>
            </w:pPr>
            <w:r w:rsidRPr="00853565">
              <w:t>…</w:t>
            </w:r>
          </w:p>
        </w:tc>
        <w:tc>
          <w:tcPr>
            <w:tcW w:w="724" w:type="dxa"/>
            <w:tcBorders>
              <w:left w:val="single" w:sz="6" w:space="0" w:color="000000"/>
            </w:tcBorders>
            <w:shd w:val="clear" w:color="auto" w:fill="auto"/>
          </w:tcPr>
          <w:p w14:paraId="34FFBE5B" w14:textId="419DB347" w:rsidR="00C22844" w:rsidRPr="00853565" w:rsidRDefault="00C22844" w:rsidP="00DB2C1F">
            <w:pPr>
              <w:snapToGrid w:val="0"/>
              <w:spacing w:before="40"/>
              <w:ind w:right="113"/>
              <w:jc w:val="right"/>
            </w:pPr>
            <w:r w:rsidRPr="00853565">
              <w:t>24,6</w:t>
            </w:r>
          </w:p>
        </w:tc>
        <w:tc>
          <w:tcPr>
            <w:tcW w:w="725" w:type="dxa"/>
            <w:tcBorders>
              <w:left w:val="single" w:sz="6" w:space="0" w:color="000000"/>
            </w:tcBorders>
            <w:shd w:val="clear" w:color="auto" w:fill="auto"/>
          </w:tcPr>
          <w:p w14:paraId="52367183" w14:textId="51187FD6" w:rsidR="00C22844" w:rsidRPr="00853565" w:rsidRDefault="00C22844" w:rsidP="00DB2C1F">
            <w:pPr>
              <w:snapToGrid w:val="0"/>
              <w:spacing w:before="40"/>
              <w:ind w:right="113"/>
              <w:jc w:val="right"/>
            </w:pPr>
            <w:r w:rsidRPr="00853565">
              <w:t>1</w:t>
            </w:r>
            <w:r w:rsidR="00E157D3" w:rsidRPr="00853565">
              <w:t> </w:t>
            </w:r>
            <w:r w:rsidRPr="00853565">
              <w:t>237,5</w:t>
            </w:r>
          </w:p>
        </w:tc>
      </w:tr>
      <w:tr w:rsidR="00853565" w:rsidRPr="00853565" w14:paraId="3F3E0F24" w14:textId="77777777" w:rsidTr="00813D02">
        <w:trPr>
          <w:cantSplit/>
        </w:trPr>
        <w:tc>
          <w:tcPr>
            <w:tcW w:w="1223" w:type="dxa"/>
            <w:shd w:val="clear" w:color="auto" w:fill="auto"/>
            <w:vAlign w:val="bottom"/>
          </w:tcPr>
          <w:p w14:paraId="590F2AD3" w14:textId="77777777" w:rsidR="00C22844" w:rsidRPr="00853565" w:rsidRDefault="00C22844" w:rsidP="003B3F34">
            <w:pPr>
              <w:spacing w:before="40"/>
              <w:ind w:left="113"/>
            </w:pPr>
            <w:r w:rsidRPr="00853565">
              <w:rPr>
                <w:rFonts w:eastAsia="Symbol" w:cs="Symbol"/>
              </w:rPr>
              <w:t>Киргизия</w:t>
            </w:r>
          </w:p>
          <w:p w14:paraId="35EACB0D" w14:textId="77777777" w:rsidR="00C22844" w:rsidRPr="00853565" w:rsidRDefault="00C22844" w:rsidP="003B3F34">
            <w:pPr>
              <w:spacing w:before="40"/>
              <w:ind w:left="113"/>
            </w:pPr>
            <w:r w:rsidRPr="00853565">
              <w:rPr>
                <w:rFonts w:eastAsia="Symbol" w:cs="Symbol"/>
                <w:i/>
              </w:rPr>
              <w:t>Kyrgyzstan</w:t>
            </w:r>
          </w:p>
        </w:tc>
        <w:tc>
          <w:tcPr>
            <w:tcW w:w="724" w:type="dxa"/>
            <w:tcBorders>
              <w:left w:val="single" w:sz="6" w:space="0" w:color="000000"/>
            </w:tcBorders>
            <w:shd w:val="clear" w:color="auto" w:fill="auto"/>
          </w:tcPr>
          <w:p w14:paraId="0B7C88DE" w14:textId="18BC25CC" w:rsidR="00C22844" w:rsidRPr="00853565" w:rsidRDefault="00C22844" w:rsidP="00DB2C1F">
            <w:pPr>
              <w:snapToGrid w:val="0"/>
              <w:spacing w:before="40"/>
              <w:ind w:right="113"/>
              <w:jc w:val="right"/>
            </w:pPr>
            <w:r w:rsidRPr="00853565">
              <w:t>2</w:t>
            </w:r>
            <w:r w:rsidR="00E157D3" w:rsidRPr="00853565">
              <w:t> </w:t>
            </w:r>
            <w:r w:rsidRPr="00853565">
              <w:t>008</w:t>
            </w:r>
          </w:p>
        </w:tc>
        <w:tc>
          <w:tcPr>
            <w:tcW w:w="725" w:type="dxa"/>
            <w:tcBorders>
              <w:left w:val="single" w:sz="6" w:space="0" w:color="000000"/>
            </w:tcBorders>
            <w:shd w:val="clear" w:color="auto" w:fill="auto"/>
          </w:tcPr>
          <w:p w14:paraId="439B69A4" w14:textId="32653647" w:rsidR="00C22844" w:rsidRPr="00853565" w:rsidRDefault="00C22844" w:rsidP="00DB2C1F">
            <w:pPr>
              <w:snapToGrid w:val="0"/>
              <w:spacing w:before="40"/>
              <w:ind w:right="113"/>
              <w:jc w:val="right"/>
            </w:pPr>
            <w:r w:rsidRPr="00853565">
              <w:t>629</w:t>
            </w:r>
          </w:p>
        </w:tc>
        <w:tc>
          <w:tcPr>
            <w:tcW w:w="725" w:type="dxa"/>
            <w:tcBorders>
              <w:left w:val="single" w:sz="6" w:space="0" w:color="000000"/>
            </w:tcBorders>
            <w:shd w:val="clear" w:color="auto" w:fill="auto"/>
          </w:tcPr>
          <w:p w14:paraId="3C308CDF" w14:textId="2DEA9C3A" w:rsidR="00C22844" w:rsidRPr="00853565" w:rsidRDefault="00C22844" w:rsidP="00DB2C1F">
            <w:pPr>
              <w:snapToGrid w:val="0"/>
              <w:spacing w:before="40"/>
              <w:ind w:right="113"/>
              <w:jc w:val="right"/>
            </w:pPr>
            <w:r w:rsidRPr="00853565">
              <w:t>1</w:t>
            </w:r>
            <w:r w:rsidR="00E157D3" w:rsidRPr="00853565">
              <w:t> </w:t>
            </w:r>
            <w:r w:rsidRPr="00853565">
              <w:t>32</w:t>
            </w:r>
            <w:r w:rsidR="00250AD8" w:rsidRPr="00853565">
              <w:rPr>
                <w:lang w:val="en-US"/>
              </w:rPr>
              <w:t>7</w:t>
            </w:r>
          </w:p>
        </w:tc>
        <w:tc>
          <w:tcPr>
            <w:tcW w:w="725" w:type="dxa"/>
            <w:tcBorders>
              <w:left w:val="single" w:sz="6" w:space="0" w:color="000000"/>
            </w:tcBorders>
            <w:shd w:val="clear" w:color="auto" w:fill="auto"/>
          </w:tcPr>
          <w:p w14:paraId="2D992E1D" w14:textId="7F131B40" w:rsidR="00C22844" w:rsidRPr="00853565" w:rsidRDefault="00C22844" w:rsidP="00DB2C1F">
            <w:pPr>
              <w:snapToGrid w:val="0"/>
              <w:spacing w:before="40"/>
              <w:ind w:right="113"/>
              <w:jc w:val="right"/>
            </w:pPr>
            <w:r w:rsidRPr="00853565">
              <w:t>287</w:t>
            </w:r>
          </w:p>
        </w:tc>
        <w:tc>
          <w:tcPr>
            <w:tcW w:w="739" w:type="dxa"/>
            <w:tcBorders>
              <w:left w:val="single" w:sz="6" w:space="0" w:color="000000"/>
            </w:tcBorders>
            <w:shd w:val="clear" w:color="auto" w:fill="auto"/>
          </w:tcPr>
          <w:p w14:paraId="688AE5F9" w14:textId="7910D75B" w:rsidR="00C22844" w:rsidRPr="00853565" w:rsidRDefault="00C22844" w:rsidP="00DB2C1F">
            <w:pPr>
              <w:snapToGrid w:val="0"/>
              <w:spacing w:before="40"/>
              <w:ind w:right="113"/>
              <w:jc w:val="right"/>
            </w:pPr>
            <w:r w:rsidRPr="00853565">
              <w:t>1</w:t>
            </w:r>
            <w:r w:rsidR="00E157D3" w:rsidRPr="00853565">
              <w:t> </w:t>
            </w:r>
            <w:r w:rsidRPr="00853565">
              <w:t>393</w:t>
            </w:r>
          </w:p>
        </w:tc>
        <w:tc>
          <w:tcPr>
            <w:tcW w:w="712" w:type="dxa"/>
            <w:tcBorders>
              <w:left w:val="single" w:sz="6" w:space="0" w:color="000000"/>
            </w:tcBorders>
            <w:shd w:val="clear" w:color="auto" w:fill="auto"/>
          </w:tcPr>
          <w:p w14:paraId="33A580B0" w14:textId="5272C479" w:rsidR="00C22844" w:rsidRPr="00853565" w:rsidRDefault="00C22844" w:rsidP="00DB2C1F">
            <w:pPr>
              <w:snapToGrid w:val="0"/>
              <w:spacing w:before="40"/>
              <w:ind w:right="113"/>
              <w:jc w:val="right"/>
            </w:pPr>
            <w:r w:rsidRPr="00853565">
              <w:t>230</w:t>
            </w:r>
          </w:p>
        </w:tc>
        <w:tc>
          <w:tcPr>
            <w:tcW w:w="725" w:type="dxa"/>
            <w:tcBorders>
              <w:left w:val="single" w:sz="6" w:space="0" w:color="000000"/>
            </w:tcBorders>
            <w:shd w:val="clear" w:color="auto" w:fill="auto"/>
          </w:tcPr>
          <w:p w14:paraId="6F46A3BF" w14:textId="367B242A" w:rsidR="00C22844" w:rsidRPr="00853565" w:rsidRDefault="00C22844" w:rsidP="00DB2C1F">
            <w:pPr>
              <w:snapToGrid w:val="0"/>
              <w:spacing w:before="40"/>
              <w:ind w:right="113"/>
              <w:jc w:val="right"/>
            </w:pPr>
            <w:r w:rsidRPr="00853565">
              <w:t>1</w:t>
            </w:r>
            <w:r w:rsidR="00E157D3" w:rsidRPr="00853565">
              <w:t> </w:t>
            </w:r>
            <w:r w:rsidRPr="00853565">
              <w:t>668</w:t>
            </w:r>
          </w:p>
        </w:tc>
        <w:tc>
          <w:tcPr>
            <w:tcW w:w="725" w:type="dxa"/>
            <w:tcBorders>
              <w:left w:val="single" w:sz="6" w:space="0" w:color="000000"/>
            </w:tcBorders>
            <w:shd w:val="clear" w:color="auto" w:fill="auto"/>
          </w:tcPr>
          <w:p w14:paraId="0404BEFE" w14:textId="435301B4" w:rsidR="00C22844" w:rsidRPr="00853565" w:rsidRDefault="00C22844" w:rsidP="00DB2C1F">
            <w:pPr>
              <w:snapToGrid w:val="0"/>
              <w:spacing w:before="40"/>
              <w:ind w:right="113"/>
              <w:jc w:val="right"/>
            </w:pPr>
            <w:r w:rsidRPr="00853565">
              <w:t>0,6</w:t>
            </w:r>
          </w:p>
        </w:tc>
        <w:tc>
          <w:tcPr>
            <w:tcW w:w="725" w:type="dxa"/>
            <w:tcBorders>
              <w:left w:val="single" w:sz="6" w:space="0" w:color="000000"/>
            </w:tcBorders>
            <w:shd w:val="clear" w:color="auto" w:fill="auto"/>
          </w:tcPr>
          <w:p w14:paraId="451FB944" w14:textId="62751C39" w:rsidR="00C22844" w:rsidRPr="00853565" w:rsidRDefault="00C22844" w:rsidP="00DB2C1F">
            <w:pPr>
              <w:snapToGrid w:val="0"/>
              <w:spacing w:before="40"/>
              <w:ind w:right="113"/>
              <w:jc w:val="right"/>
            </w:pPr>
            <w:r w:rsidRPr="00853565">
              <w:t>7,1</w:t>
            </w:r>
          </w:p>
        </w:tc>
        <w:tc>
          <w:tcPr>
            <w:tcW w:w="725" w:type="dxa"/>
            <w:tcBorders>
              <w:left w:val="single" w:sz="6" w:space="0" w:color="000000"/>
            </w:tcBorders>
            <w:shd w:val="clear" w:color="auto" w:fill="auto"/>
          </w:tcPr>
          <w:p w14:paraId="6D1338DF" w14:textId="48078964" w:rsidR="00C22844" w:rsidRPr="00853565" w:rsidRDefault="00C22844" w:rsidP="00DB2C1F">
            <w:pPr>
              <w:snapToGrid w:val="0"/>
              <w:spacing w:before="40"/>
              <w:ind w:right="113"/>
              <w:jc w:val="right"/>
            </w:pPr>
            <w:r w:rsidRPr="00853565">
              <w:t>…</w:t>
            </w:r>
          </w:p>
        </w:tc>
        <w:tc>
          <w:tcPr>
            <w:tcW w:w="724" w:type="dxa"/>
            <w:tcBorders>
              <w:left w:val="single" w:sz="6" w:space="0" w:color="000000"/>
            </w:tcBorders>
            <w:shd w:val="clear" w:color="auto" w:fill="auto"/>
          </w:tcPr>
          <w:p w14:paraId="1579B4AE" w14:textId="642E9E9D" w:rsidR="00C22844" w:rsidRPr="00853565" w:rsidRDefault="00C22844" w:rsidP="00DB2C1F">
            <w:pPr>
              <w:snapToGrid w:val="0"/>
              <w:spacing w:before="40"/>
              <w:ind w:right="113"/>
              <w:jc w:val="right"/>
            </w:pPr>
            <w:r w:rsidRPr="00853565">
              <w:t>8,2</w:t>
            </w:r>
          </w:p>
        </w:tc>
        <w:tc>
          <w:tcPr>
            <w:tcW w:w="725" w:type="dxa"/>
            <w:tcBorders>
              <w:left w:val="single" w:sz="6" w:space="0" w:color="000000"/>
            </w:tcBorders>
            <w:shd w:val="clear" w:color="auto" w:fill="auto"/>
          </w:tcPr>
          <w:p w14:paraId="79153FD0" w14:textId="6B87CC57" w:rsidR="00C22844" w:rsidRPr="00853565" w:rsidRDefault="00C22844" w:rsidP="00DB2C1F">
            <w:pPr>
              <w:snapToGrid w:val="0"/>
              <w:spacing w:before="40"/>
              <w:ind w:right="113"/>
              <w:jc w:val="right"/>
            </w:pPr>
            <w:r w:rsidRPr="00853565">
              <w:t>6,8</w:t>
            </w:r>
          </w:p>
        </w:tc>
      </w:tr>
      <w:tr w:rsidR="00853565" w:rsidRPr="00853565" w14:paraId="027D702D" w14:textId="77777777" w:rsidTr="00813D02">
        <w:trPr>
          <w:cantSplit/>
        </w:trPr>
        <w:tc>
          <w:tcPr>
            <w:tcW w:w="1223" w:type="dxa"/>
            <w:shd w:val="clear" w:color="auto" w:fill="auto"/>
            <w:vAlign w:val="bottom"/>
          </w:tcPr>
          <w:p w14:paraId="4AD7A63A" w14:textId="77777777" w:rsidR="00C22844" w:rsidRPr="00853565" w:rsidRDefault="00C22844" w:rsidP="003B3F34">
            <w:pPr>
              <w:spacing w:before="40"/>
              <w:ind w:left="113"/>
            </w:pPr>
            <w:r w:rsidRPr="00853565">
              <w:rPr>
                <w:rFonts w:eastAsia="Symbol" w:cs="Symbol"/>
              </w:rPr>
              <w:t>Республика Молдова</w:t>
            </w:r>
          </w:p>
          <w:p w14:paraId="4E10EA38" w14:textId="77777777" w:rsidR="00C22844" w:rsidRPr="00853565" w:rsidRDefault="00C22844" w:rsidP="003B3F34">
            <w:pPr>
              <w:spacing w:before="40"/>
              <w:ind w:left="113"/>
            </w:pPr>
            <w:r w:rsidRPr="00853565">
              <w:rPr>
                <w:rFonts w:eastAsia="Symbol" w:cs="Symbol"/>
                <w:i/>
              </w:rPr>
              <w:t>Republic of Moldova</w:t>
            </w:r>
          </w:p>
        </w:tc>
        <w:tc>
          <w:tcPr>
            <w:tcW w:w="724" w:type="dxa"/>
            <w:tcBorders>
              <w:left w:val="single" w:sz="6" w:space="0" w:color="000000"/>
            </w:tcBorders>
            <w:shd w:val="clear" w:color="auto" w:fill="auto"/>
          </w:tcPr>
          <w:p w14:paraId="79F63670" w14:textId="05B8D86B" w:rsidR="00C22844" w:rsidRPr="00853565" w:rsidRDefault="003B3F34" w:rsidP="00DB2C1F">
            <w:pPr>
              <w:snapToGrid w:val="0"/>
              <w:spacing w:before="40"/>
              <w:ind w:right="113"/>
              <w:jc w:val="right"/>
            </w:pPr>
            <w:r w:rsidRPr="00853565">
              <w:rPr>
                <w:lang w:val="en-US"/>
              </w:rPr>
              <w:br/>
            </w:r>
            <w:r w:rsidR="00C22844" w:rsidRPr="00853565">
              <w:t>1</w:t>
            </w:r>
            <w:r w:rsidR="00E157D3" w:rsidRPr="00853565">
              <w:t> </w:t>
            </w:r>
            <w:r w:rsidR="00C22844" w:rsidRPr="00853565">
              <w:t>505</w:t>
            </w:r>
          </w:p>
        </w:tc>
        <w:tc>
          <w:tcPr>
            <w:tcW w:w="725" w:type="dxa"/>
            <w:tcBorders>
              <w:left w:val="single" w:sz="6" w:space="0" w:color="000000"/>
            </w:tcBorders>
            <w:shd w:val="clear" w:color="auto" w:fill="auto"/>
          </w:tcPr>
          <w:p w14:paraId="75936D8E" w14:textId="488FF623" w:rsidR="00C22844" w:rsidRPr="00853565" w:rsidRDefault="003B3F34" w:rsidP="00DB2C1F">
            <w:pPr>
              <w:snapToGrid w:val="0"/>
              <w:spacing w:before="40"/>
              <w:ind w:right="113"/>
              <w:jc w:val="right"/>
            </w:pPr>
            <w:r w:rsidRPr="00853565">
              <w:rPr>
                <w:lang w:val="en-US"/>
              </w:rPr>
              <w:br/>
            </w:r>
            <w:r w:rsidR="00C22844" w:rsidRPr="00853565">
              <w:t>570</w:t>
            </w:r>
          </w:p>
        </w:tc>
        <w:tc>
          <w:tcPr>
            <w:tcW w:w="725" w:type="dxa"/>
            <w:tcBorders>
              <w:left w:val="single" w:sz="6" w:space="0" w:color="000000"/>
            </w:tcBorders>
            <w:shd w:val="clear" w:color="auto" w:fill="auto"/>
          </w:tcPr>
          <w:p w14:paraId="33DEDEFE" w14:textId="3DB5501D" w:rsidR="00C22844" w:rsidRPr="00853565" w:rsidRDefault="003B3F34" w:rsidP="00DB2C1F">
            <w:pPr>
              <w:snapToGrid w:val="0"/>
              <w:spacing w:before="40"/>
              <w:ind w:right="113"/>
              <w:jc w:val="right"/>
            </w:pPr>
            <w:r w:rsidRPr="00853565">
              <w:rPr>
                <w:lang w:val="en-US"/>
              </w:rPr>
              <w:br/>
            </w:r>
            <w:r w:rsidR="00C22844" w:rsidRPr="00853565">
              <w:t>172</w:t>
            </w:r>
          </w:p>
        </w:tc>
        <w:tc>
          <w:tcPr>
            <w:tcW w:w="725" w:type="dxa"/>
            <w:tcBorders>
              <w:left w:val="single" w:sz="6" w:space="0" w:color="000000"/>
            </w:tcBorders>
            <w:shd w:val="clear" w:color="auto" w:fill="auto"/>
          </w:tcPr>
          <w:p w14:paraId="081D7A3D" w14:textId="6C98E3D3" w:rsidR="00C22844" w:rsidRPr="00853565" w:rsidRDefault="003B3F34" w:rsidP="00DB2C1F">
            <w:pPr>
              <w:snapToGrid w:val="0"/>
              <w:spacing w:before="40"/>
              <w:ind w:right="113"/>
              <w:jc w:val="right"/>
            </w:pPr>
            <w:r w:rsidRPr="00853565">
              <w:rPr>
                <w:lang w:val="en-US"/>
              </w:rPr>
              <w:br/>
            </w:r>
            <w:r w:rsidR="00C22844" w:rsidRPr="00853565">
              <w:t>1</w:t>
            </w:r>
            <w:r w:rsidR="00E157D3" w:rsidRPr="00853565">
              <w:t> </w:t>
            </w:r>
            <w:r w:rsidR="00C22844" w:rsidRPr="00853565">
              <w:t>127</w:t>
            </w:r>
          </w:p>
        </w:tc>
        <w:tc>
          <w:tcPr>
            <w:tcW w:w="739" w:type="dxa"/>
            <w:tcBorders>
              <w:left w:val="single" w:sz="6" w:space="0" w:color="000000"/>
            </w:tcBorders>
            <w:shd w:val="clear" w:color="auto" w:fill="auto"/>
          </w:tcPr>
          <w:p w14:paraId="6DE71FF8" w14:textId="6D9F0014" w:rsidR="00C22844" w:rsidRPr="00853565" w:rsidRDefault="003B3F34" w:rsidP="00DB2C1F">
            <w:pPr>
              <w:snapToGrid w:val="0"/>
              <w:spacing w:before="40"/>
              <w:ind w:right="113"/>
              <w:jc w:val="right"/>
            </w:pPr>
            <w:r w:rsidRPr="00853565">
              <w:rPr>
                <w:lang w:val="en-US"/>
              </w:rPr>
              <w:br/>
            </w:r>
            <w:r w:rsidR="00C22844" w:rsidRPr="00853565">
              <w:t>256</w:t>
            </w:r>
          </w:p>
        </w:tc>
        <w:tc>
          <w:tcPr>
            <w:tcW w:w="712" w:type="dxa"/>
            <w:tcBorders>
              <w:left w:val="single" w:sz="6" w:space="0" w:color="000000"/>
            </w:tcBorders>
            <w:shd w:val="clear" w:color="auto" w:fill="auto"/>
          </w:tcPr>
          <w:p w14:paraId="56C25492" w14:textId="4D849307" w:rsidR="00C22844" w:rsidRPr="00853565" w:rsidRDefault="003B3F34" w:rsidP="00DB2C1F">
            <w:pPr>
              <w:snapToGrid w:val="0"/>
              <w:spacing w:before="40"/>
              <w:ind w:right="113"/>
              <w:jc w:val="right"/>
              <w:rPr>
                <w:lang w:val="en-US"/>
              </w:rPr>
            </w:pPr>
            <w:r w:rsidRPr="00853565">
              <w:rPr>
                <w:lang w:val="en-US"/>
              </w:rPr>
              <w:br/>
            </w:r>
            <w:r w:rsidR="00C22844" w:rsidRPr="00853565">
              <w:t>1</w:t>
            </w:r>
            <w:r w:rsidR="00300228" w:rsidRPr="00853565">
              <w:t>19</w:t>
            </w:r>
          </w:p>
        </w:tc>
        <w:tc>
          <w:tcPr>
            <w:tcW w:w="725" w:type="dxa"/>
            <w:tcBorders>
              <w:left w:val="single" w:sz="6" w:space="0" w:color="000000"/>
            </w:tcBorders>
            <w:shd w:val="clear" w:color="auto" w:fill="auto"/>
          </w:tcPr>
          <w:p w14:paraId="78333908" w14:textId="0D531CA3" w:rsidR="00C22844" w:rsidRPr="00853565" w:rsidRDefault="003B3F34" w:rsidP="00DB2C1F">
            <w:pPr>
              <w:snapToGrid w:val="0"/>
              <w:spacing w:before="40"/>
              <w:ind w:right="113"/>
              <w:jc w:val="right"/>
            </w:pPr>
            <w:r w:rsidRPr="00853565">
              <w:rPr>
                <w:lang w:val="en-US"/>
              </w:rPr>
              <w:br/>
            </w:r>
            <w:r w:rsidR="00C22844" w:rsidRPr="00853565">
              <w:t>322</w:t>
            </w:r>
          </w:p>
        </w:tc>
        <w:tc>
          <w:tcPr>
            <w:tcW w:w="725" w:type="dxa"/>
            <w:tcBorders>
              <w:left w:val="single" w:sz="6" w:space="0" w:color="000000"/>
            </w:tcBorders>
            <w:shd w:val="clear" w:color="auto" w:fill="auto"/>
          </w:tcPr>
          <w:p w14:paraId="601FD97F" w14:textId="4398DCEE" w:rsidR="00C22844" w:rsidRPr="00853565" w:rsidRDefault="003B3F34" w:rsidP="00DB2C1F">
            <w:pPr>
              <w:snapToGrid w:val="0"/>
              <w:spacing w:before="40"/>
              <w:ind w:right="113"/>
              <w:jc w:val="right"/>
            </w:pPr>
            <w:r w:rsidRPr="00853565">
              <w:rPr>
                <w:lang w:val="en-US"/>
              </w:rPr>
              <w:br/>
            </w:r>
            <w:r w:rsidR="00C22844" w:rsidRPr="00853565">
              <w:t>0,6</w:t>
            </w:r>
          </w:p>
        </w:tc>
        <w:tc>
          <w:tcPr>
            <w:tcW w:w="725" w:type="dxa"/>
            <w:tcBorders>
              <w:left w:val="single" w:sz="6" w:space="0" w:color="000000"/>
            </w:tcBorders>
            <w:shd w:val="clear" w:color="auto" w:fill="auto"/>
          </w:tcPr>
          <w:p w14:paraId="40E7C510" w14:textId="2EC1DAC3" w:rsidR="00C22844" w:rsidRPr="00853565" w:rsidRDefault="003B3F34" w:rsidP="00DB2C1F">
            <w:pPr>
              <w:snapToGrid w:val="0"/>
              <w:spacing w:before="40"/>
              <w:ind w:right="113"/>
              <w:jc w:val="right"/>
            </w:pPr>
            <w:r w:rsidRPr="00853565">
              <w:rPr>
                <w:lang w:val="en-US"/>
              </w:rPr>
              <w:br/>
            </w:r>
            <w:r w:rsidR="00C22844" w:rsidRPr="00853565">
              <w:t>154,8</w:t>
            </w:r>
          </w:p>
        </w:tc>
        <w:tc>
          <w:tcPr>
            <w:tcW w:w="725" w:type="dxa"/>
            <w:tcBorders>
              <w:left w:val="single" w:sz="6" w:space="0" w:color="000000"/>
            </w:tcBorders>
            <w:shd w:val="clear" w:color="auto" w:fill="auto"/>
          </w:tcPr>
          <w:p w14:paraId="167FCE2F" w14:textId="2BF23026" w:rsidR="00C22844" w:rsidRPr="00853565" w:rsidRDefault="003B3F34" w:rsidP="00DB2C1F">
            <w:pPr>
              <w:snapToGrid w:val="0"/>
              <w:spacing w:before="40"/>
              <w:ind w:right="113"/>
              <w:jc w:val="right"/>
            </w:pPr>
            <w:r w:rsidRPr="00853565">
              <w:rPr>
                <w:lang w:val="en-US"/>
              </w:rPr>
              <w:br/>
            </w:r>
            <w:r w:rsidR="00C22844" w:rsidRPr="00853565">
              <w:t>…</w:t>
            </w:r>
          </w:p>
        </w:tc>
        <w:tc>
          <w:tcPr>
            <w:tcW w:w="724" w:type="dxa"/>
            <w:tcBorders>
              <w:left w:val="single" w:sz="6" w:space="0" w:color="000000"/>
            </w:tcBorders>
            <w:shd w:val="clear" w:color="auto" w:fill="auto"/>
          </w:tcPr>
          <w:p w14:paraId="40158C9C" w14:textId="743E2B03" w:rsidR="00C22844" w:rsidRPr="00853565" w:rsidRDefault="003B3F34" w:rsidP="00DB2C1F">
            <w:pPr>
              <w:snapToGrid w:val="0"/>
              <w:spacing w:before="40"/>
              <w:ind w:right="113"/>
              <w:jc w:val="right"/>
            </w:pPr>
            <w:r w:rsidRPr="00853565">
              <w:rPr>
                <w:lang w:val="en-US"/>
              </w:rPr>
              <w:br/>
            </w:r>
            <w:r w:rsidR="00C22844" w:rsidRPr="00853565">
              <w:t>3,8</w:t>
            </w:r>
          </w:p>
        </w:tc>
        <w:tc>
          <w:tcPr>
            <w:tcW w:w="725" w:type="dxa"/>
            <w:tcBorders>
              <w:left w:val="single" w:sz="6" w:space="0" w:color="000000"/>
            </w:tcBorders>
            <w:shd w:val="clear" w:color="auto" w:fill="auto"/>
          </w:tcPr>
          <w:p w14:paraId="15C0049B" w14:textId="57BC7844" w:rsidR="00C22844" w:rsidRPr="00853565" w:rsidRDefault="003B3F34" w:rsidP="00DB2C1F">
            <w:pPr>
              <w:snapToGrid w:val="0"/>
              <w:spacing w:before="40"/>
              <w:ind w:right="113"/>
              <w:jc w:val="right"/>
            </w:pPr>
            <w:r w:rsidRPr="00853565">
              <w:rPr>
                <w:lang w:val="en-US"/>
              </w:rPr>
              <w:br/>
            </w:r>
            <w:r w:rsidR="00300228" w:rsidRPr="00853565">
              <w:t>–</w:t>
            </w:r>
          </w:p>
        </w:tc>
      </w:tr>
      <w:tr w:rsidR="00853565" w:rsidRPr="00853565" w14:paraId="0961A5B6" w14:textId="77777777" w:rsidTr="00813D02">
        <w:trPr>
          <w:cantSplit/>
        </w:trPr>
        <w:tc>
          <w:tcPr>
            <w:tcW w:w="1223" w:type="dxa"/>
            <w:shd w:val="clear" w:color="auto" w:fill="auto"/>
            <w:vAlign w:val="bottom"/>
          </w:tcPr>
          <w:p w14:paraId="214514DD" w14:textId="77777777" w:rsidR="00C22844" w:rsidRPr="00853565" w:rsidRDefault="00C22844" w:rsidP="003B3F34">
            <w:pPr>
              <w:spacing w:before="40"/>
              <w:ind w:left="113"/>
            </w:pPr>
            <w:r w:rsidRPr="00853565">
              <w:rPr>
                <w:rFonts w:eastAsia="Symbol" w:cs="Symbol"/>
              </w:rPr>
              <w:t>Таджикистан</w:t>
            </w:r>
          </w:p>
          <w:p w14:paraId="723E23B2" w14:textId="77777777" w:rsidR="00C22844" w:rsidRPr="00853565" w:rsidRDefault="00C22844" w:rsidP="003B3F34">
            <w:pPr>
              <w:spacing w:before="40"/>
              <w:ind w:left="113"/>
            </w:pPr>
            <w:r w:rsidRPr="00853565">
              <w:rPr>
                <w:rFonts w:eastAsia="Symbol" w:cs="Symbol"/>
                <w:i/>
              </w:rPr>
              <w:t>Tajikistan</w:t>
            </w:r>
            <w:r w:rsidRPr="00853565">
              <w:rPr>
                <w:rFonts w:eastAsia="Symbol" w:cs="Symbol"/>
                <w:bCs/>
                <w:i/>
                <w:vertAlign w:val="superscript"/>
              </w:rPr>
              <w:t xml:space="preserve"> </w:t>
            </w:r>
          </w:p>
        </w:tc>
        <w:tc>
          <w:tcPr>
            <w:tcW w:w="724" w:type="dxa"/>
            <w:tcBorders>
              <w:left w:val="single" w:sz="6" w:space="0" w:color="000000"/>
            </w:tcBorders>
            <w:shd w:val="clear" w:color="auto" w:fill="auto"/>
          </w:tcPr>
          <w:p w14:paraId="54EC6A76" w14:textId="3DFC8578" w:rsidR="00C22844" w:rsidRPr="00853565" w:rsidRDefault="00C22844" w:rsidP="00DB2C1F">
            <w:pPr>
              <w:snapToGrid w:val="0"/>
              <w:spacing w:before="40"/>
              <w:ind w:right="113"/>
              <w:jc w:val="right"/>
            </w:pPr>
            <w:r w:rsidRPr="00853565">
              <w:t>1</w:t>
            </w:r>
            <w:r w:rsidR="00E157D3" w:rsidRPr="00853565">
              <w:t> </w:t>
            </w:r>
            <w:r w:rsidRPr="00853565">
              <w:t>552</w:t>
            </w:r>
          </w:p>
        </w:tc>
        <w:tc>
          <w:tcPr>
            <w:tcW w:w="725" w:type="dxa"/>
            <w:tcBorders>
              <w:left w:val="single" w:sz="6" w:space="0" w:color="000000"/>
            </w:tcBorders>
            <w:shd w:val="clear" w:color="auto" w:fill="auto"/>
          </w:tcPr>
          <w:p w14:paraId="0CBD0205" w14:textId="2DC848BC" w:rsidR="00C22844" w:rsidRPr="00853565" w:rsidRDefault="00C22844" w:rsidP="00DB2C1F">
            <w:pPr>
              <w:snapToGrid w:val="0"/>
              <w:spacing w:before="40"/>
              <w:ind w:right="113"/>
              <w:jc w:val="right"/>
            </w:pPr>
            <w:r w:rsidRPr="00853565">
              <w:t>857</w:t>
            </w:r>
          </w:p>
        </w:tc>
        <w:tc>
          <w:tcPr>
            <w:tcW w:w="725" w:type="dxa"/>
            <w:tcBorders>
              <w:left w:val="single" w:sz="6" w:space="0" w:color="000000"/>
            </w:tcBorders>
            <w:shd w:val="clear" w:color="auto" w:fill="auto"/>
          </w:tcPr>
          <w:p w14:paraId="4A03226D" w14:textId="6DAA356D" w:rsidR="00C22844" w:rsidRPr="00853565" w:rsidRDefault="00C22844" w:rsidP="00DB2C1F">
            <w:pPr>
              <w:snapToGrid w:val="0"/>
              <w:spacing w:before="40"/>
              <w:ind w:right="113"/>
              <w:jc w:val="right"/>
            </w:pPr>
            <w:r w:rsidRPr="00853565">
              <w:t>1</w:t>
            </w:r>
            <w:r w:rsidR="00E157D3" w:rsidRPr="00853565">
              <w:t> </w:t>
            </w:r>
            <w:r w:rsidRPr="00853565">
              <w:t>023</w:t>
            </w:r>
          </w:p>
        </w:tc>
        <w:tc>
          <w:tcPr>
            <w:tcW w:w="725" w:type="dxa"/>
            <w:tcBorders>
              <w:left w:val="single" w:sz="6" w:space="0" w:color="000000"/>
            </w:tcBorders>
            <w:shd w:val="clear" w:color="auto" w:fill="auto"/>
          </w:tcPr>
          <w:p w14:paraId="754C9AAB" w14:textId="13633323" w:rsidR="00C22844" w:rsidRPr="00853565" w:rsidRDefault="00C22844" w:rsidP="00DB2C1F">
            <w:pPr>
              <w:snapToGrid w:val="0"/>
              <w:spacing w:before="40"/>
              <w:ind w:right="113"/>
              <w:jc w:val="right"/>
            </w:pPr>
            <w:r w:rsidRPr="00853565">
              <w:t>713</w:t>
            </w:r>
          </w:p>
        </w:tc>
        <w:tc>
          <w:tcPr>
            <w:tcW w:w="739" w:type="dxa"/>
            <w:tcBorders>
              <w:left w:val="single" w:sz="6" w:space="0" w:color="000000"/>
            </w:tcBorders>
            <w:shd w:val="clear" w:color="auto" w:fill="auto"/>
          </w:tcPr>
          <w:p w14:paraId="16D6819E" w14:textId="6A6FB024" w:rsidR="00C22844" w:rsidRPr="00853565" w:rsidRDefault="00C22844" w:rsidP="00DB2C1F">
            <w:pPr>
              <w:snapToGrid w:val="0"/>
              <w:spacing w:before="40"/>
              <w:ind w:right="113"/>
              <w:jc w:val="right"/>
            </w:pPr>
            <w:r w:rsidRPr="00853565">
              <w:t>3</w:t>
            </w:r>
            <w:r w:rsidR="00E157D3" w:rsidRPr="00853565">
              <w:t> </w:t>
            </w:r>
            <w:r w:rsidRPr="00853565">
              <w:t>239</w:t>
            </w:r>
          </w:p>
        </w:tc>
        <w:tc>
          <w:tcPr>
            <w:tcW w:w="712" w:type="dxa"/>
            <w:tcBorders>
              <w:left w:val="single" w:sz="6" w:space="0" w:color="000000"/>
            </w:tcBorders>
            <w:shd w:val="clear" w:color="auto" w:fill="auto"/>
          </w:tcPr>
          <w:p w14:paraId="3E3748AA" w14:textId="1DF51421" w:rsidR="00C22844" w:rsidRPr="00853565" w:rsidRDefault="00C22844" w:rsidP="00DB2C1F">
            <w:pPr>
              <w:snapToGrid w:val="0"/>
              <w:spacing w:before="40"/>
              <w:ind w:right="113"/>
              <w:jc w:val="right"/>
            </w:pPr>
            <w:r w:rsidRPr="00853565">
              <w:t>150</w:t>
            </w:r>
          </w:p>
        </w:tc>
        <w:tc>
          <w:tcPr>
            <w:tcW w:w="725" w:type="dxa"/>
            <w:tcBorders>
              <w:left w:val="single" w:sz="6" w:space="0" w:color="000000"/>
            </w:tcBorders>
            <w:shd w:val="clear" w:color="auto" w:fill="auto"/>
          </w:tcPr>
          <w:p w14:paraId="69EB796C" w14:textId="64B844AA" w:rsidR="00C22844" w:rsidRPr="00853565" w:rsidRDefault="00C22844" w:rsidP="00DB2C1F">
            <w:pPr>
              <w:snapToGrid w:val="0"/>
              <w:spacing w:before="40"/>
              <w:ind w:right="113"/>
              <w:jc w:val="right"/>
            </w:pPr>
            <w:r w:rsidRPr="00853565">
              <w:t>1</w:t>
            </w:r>
            <w:r w:rsidR="00E157D3" w:rsidRPr="00853565">
              <w:t> </w:t>
            </w:r>
            <w:r w:rsidRPr="00853565">
              <w:t>021</w:t>
            </w:r>
          </w:p>
        </w:tc>
        <w:tc>
          <w:tcPr>
            <w:tcW w:w="725" w:type="dxa"/>
            <w:tcBorders>
              <w:left w:val="single" w:sz="6" w:space="0" w:color="000000"/>
            </w:tcBorders>
            <w:shd w:val="clear" w:color="auto" w:fill="auto"/>
          </w:tcPr>
          <w:p w14:paraId="099E1202" w14:textId="727AF1C7" w:rsidR="00C22844" w:rsidRPr="00853565" w:rsidRDefault="00C22844" w:rsidP="00DB2C1F">
            <w:pPr>
              <w:snapToGrid w:val="0"/>
              <w:spacing w:before="40"/>
              <w:ind w:right="113"/>
              <w:jc w:val="right"/>
            </w:pPr>
            <w:r w:rsidRPr="00853565">
              <w:t>1,0</w:t>
            </w:r>
          </w:p>
        </w:tc>
        <w:tc>
          <w:tcPr>
            <w:tcW w:w="725" w:type="dxa"/>
            <w:tcBorders>
              <w:left w:val="single" w:sz="6" w:space="0" w:color="000000"/>
            </w:tcBorders>
            <w:shd w:val="clear" w:color="auto" w:fill="auto"/>
          </w:tcPr>
          <w:p w14:paraId="10258E2D" w14:textId="719A4438" w:rsidR="00C22844" w:rsidRPr="00853565" w:rsidRDefault="00C22844" w:rsidP="00DB2C1F">
            <w:pPr>
              <w:snapToGrid w:val="0"/>
              <w:spacing w:before="40"/>
              <w:ind w:right="113"/>
              <w:jc w:val="right"/>
            </w:pPr>
            <w:r w:rsidRPr="00853565">
              <w:t>23,8</w:t>
            </w:r>
          </w:p>
        </w:tc>
        <w:tc>
          <w:tcPr>
            <w:tcW w:w="725" w:type="dxa"/>
            <w:tcBorders>
              <w:left w:val="single" w:sz="6" w:space="0" w:color="000000"/>
            </w:tcBorders>
            <w:shd w:val="clear" w:color="auto" w:fill="auto"/>
          </w:tcPr>
          <w:p w14:paraId="0BCC17B6" w14:textId="6F2F9A55" w:rsidR="00C22844" w:rsidRPr="00853565" w:rsidRDefault="00C22844" w:rsidP="00DB2C1F">
            <w:pPr>
              <w:snapToGrid w:val="0"/>
              <w:spacing w:before="40"/>
              <w:ind w:right="113"/>
              <w:jc w:val="right"/>
            </w:pPr>
            <w:r w:rsidRPr="00853565">
              <w:t>…</w:t>
            </w:r>
          </w:p>
        </w:tc>
        <w:tc>
          <w:tcPr>
            <w:tcW w:w="724" w:type="dxa"/>
            <w:tcBorders>
              <w:left w:val="single" w:sz="6" w:space="0" w:color="000000"/>
            </w:tcBorders>
            <w:shd w:val="clear" w:color="auto" w:fill="auto"/>
          </w:tcPr>
          <w:p w14:paraId="2FB65FE9" w14:textId="1040910A" w:rsidR="00C22844" w:rsidRPr="00853565" w:rsidRDefault="00C22844" w:rsidP="00DB2C1F">
            <w:pPr>
              <w:snapToGrid w:val="0"/>
              <w:spacing w:before="40"/>
              <w:ind w:right="113"/>
              <w:jc w:val="right"/>
            </w:pPr>
            <w:r w:rsidRPr="00853565">
              <w:t>0,1</w:t>
            </w:r>
          </w:p>
        </w:tc>
        <w:tc>
          <w:tcPr>
            <w:tcW w:w="725" w:type="dxa"/>
            <w:tcBorders>
              <w:left w:val="single" w:sz="6" w:space="0" w:color="000000"/>
            </w:tcBorders>
            <w:shd w:val="clear" w:color="auto" w:fill="auto"/>
          </w:tcPr>
          <w:p w14:paraId="028A295E" w14:textId="1808DE50" w:rsidR="00C22844" w:rsidRPr="00853565" w:rsidRDefault="00C22844" w:rsidP="00DB2C1F">
            <w:pPr>
              <w:snapToGrid w:val="0"/>
              <w:spacing w:before="40"/>
              <w:ind w:right="113"/>
              <w:jc w:val="right"/>
            </w:pPr>
            <w:r w:rsidRPr="00853565">
              <w:t>37,0</w:t>
            </w:r>
          </w:p>
        </w:tc>
      </w:tr>
      <w:tr w:rsidR="00853565" w:rsidRPr="00853565" w14:paraId="1F6D9AAC" w14:textId="77777777" w:rsidTr="00813D02">
        <w:trPr>
          <w:cantSplit/>
        </w:trPr>
        <w:tc>
          <w:tcPr>
            <w:tcW w:w="1223" w:type="dxa"/>
            <w:shd w:val="clear" w:color="auto" w:fill="auto"/>
            <w:vAlign w:val="bottom"/>
          </w:tcPr>
          <w:p w14:paraId="021EF131" w14:textId="77777777" w:rsidR="00250AD8" w:rsidRPr="00853565" w:rsidRDefault="00250AD8" w:rsidP="003B3F34">
            <w:pPr>
              <w:spacing w:before="40"/>
              <w:ind w:left="113"/>
            </w:pPr>
            <w:r w:rsidRPr="00853565">
              <w:rPr>
                <w:rFonts w:eastAsia="Symbol" w:cs="Symbol"/>
              </w:rPr>
              <w:t>Узбекистан</w:t>
            </w:r>
          </w:p>
          <w:p w14:paraId="7817A680" w14:textId="77777777" w:rsidR="00250AD8" w:rsidRPr="00853565" w:rsidRDefault="00250AD8" w:rsidP="003B3F34">
            <w:pPr>
              <w:spacing w:before="40"/>
              <w:ind w:left="113"/>
            </w:pPr>
            <w:r w:rsidRPr="00853565">
              <w:rPr>
                <w:rFonts w:eastAsia="Symbol" w:cs="Symbol"/>
                <w:i/>
              </w:rPr>
              <w:t>Uzbekistan</w:t>
            </w:r>
          </w:p>
        </w:tc>
        <w:tc>
          <w:tcPr>
            <w:tcW w:w="724" w:type="dxa"/>
            <w:tcBorders>
              <w:left w:val="single" w:sz="6" w:space="0" w:color="000000"/>
            </w:tcBorders>
            <w:shd w:val="clear" w:color="auto" w:fill="auto"/>
          </w:tcPr>
          <w:p w14:paraId="3E5B78E9" w14:textId="156DACF9" w:rsidR="00250AD8" w:rsidRPr="00853565" w:rsidRDefault="00250AD8" w:rsidP="00DB2C1F">
            <w:pPr>
              <w:snapToGrid w:val="0"/>
              <w:spacing w:before="40"/>
              <w:ind w:right="113"/>
              <w:jc w:val="right"/>
            </w:pPr>
            <w:r w:rsidRPr="00853565">
              <w:t>7 </w:t>
            </w:r>
            <w:r w:rsidRPr="00853565">
              <w:rPr>
                <w:lang w:val="en-US"/>
              </w:rPr>
              <w:t>636</w:t>
            </w:r>
            <w:r w:rsidRPr="00853565">
              <w:rPr>
                <w:vertAlign w:val="superscript"/>
              </w:rPr>
              <w:t>1</w:t>
            </w:r>
            <w:r w:rsidRPr="00853565">
              <w:rPr>
                <w:vertAlign w:val="superscript"/>
                <w:lang w:val="en-US"/>
              </w:rPr>
              <w:t>0</w:t>
            </w:r>
            <w:r w:rsidRPr="00853565">
              <w:rPr>
                <w:vertAlign w:val="superscript"/>
              </w:rPr>
              <w:t>)</w:t>
            </w:r>
          </w:p>
        </w:tc>
        <w:tc>
          <w:tcPr>
            <w:tcW w:w="725" w:type="dxa"/>
            <w:tcBorders>
              <w:left w:val="single" w:sz="6" w:space="0" w:color="000000"/>
            </w:tcBorders>
            <w:shd w:val="clear" w:color="auto" w:fill="auto"/>
          </w:tcPr>
          <w:p w14:paraId="563A689F" w14:textId="06FA101B" w:rsidR="00250AD8" w:rsidRPr="00853565" w:rsidRDefault="00250AD8" w:rsidP="00DB2C1F">
            <w:pPr>
              <w:snapToGrid w:val="0"/>
              <w:spacing w:before="40"/>
              <w:ind w:right="113"/>
              <w:jc w:val="right"/>
            </w:pPr>
            <w:r w:rsidRPr="00853565">
              <w:t>6 </w:t>
            </w:r>
            <w:r w:rsidRPr="00853565">
              <w:rPr>
                <w:lang w:val="en-US"/>
              </w:rPr>
              <w:t>158</w:t>
            </w:r>
            <w:r w:rsidRPr="00853565">
              <w:rPr>
                <w:vertAlign w:val="superscript"/>
              </w:rPr>
              <w:t>1</w:t>
            </w:r>
            <w:r w:rsidRPr="00853565">
              <w:rPr>
                <w:vertAlign w:val="superscript"/>
                <w:lang w:val="en-US"/>
              </w:rPr>
              <w:t>0</w:t>
            </w:r>
            <w:r w:rsidRPr="00853565">
              <w:rPr>
                <w:vertAlign w:val="superscript"/>
              </w:rPr>
              <w:t>)</w:t>
            </w:r>
          </w:p>
        </w:tc>
        <w:tc>
          <w:tcPr>
            <w:tcW w:w="725" w:type="dxa"/>
            <w:tcBorders>
              <w:left w:val="single" w:sz="6" w:space="0" w:color="000000"/>
            </w:tcBorders>
            <w:shd w:val="clear" w:color="auto" w:fill="auto"/>
          </w:tcPr>
          <w:p w14:paraId="19CC7DC5" w14:textId="7382C2A3" w:rsidR="00250AD8" w:rsidRPr="00853565" w:rsidRDefault="00250AD8" w:rsidP="00DB2C1F">
            <w:pPr>
              <w:snapToGrid w:val="0"/>
              <w:spacing w:before="40"/>
              <w:ind w:right="113"/>
              <w:jc w:val="right"/>
            </w:pPr>
            <w:r w:rsidRPr="00853565">
              <w:t>3 144</w:t>
            </w:r>
          </w:p>
        </w:tc>
        <w:tc>
          <w:tcPr>
            <w:tcW w:w="725" w:type="dxa"/>
            <w:tcBorders>
              <w:left w:val="single" w:sz="6" w:space="0" w:color="000000"/>
            </w:tcBorders>
            <w:shd w:val="clear" w:color="auto" w:fill="auto"/>
          </w:tcPr>
          <w:p w14:paraId="5501B885" w14:textId="7FB37B02" w:rsidR="00250AD8" w:rsidRPr="00853565" w:rsidRDefault="00250AD8" w:rsidP="00DB2C1F">
            <w:pPr>
              <w:snapToGrid w:val="0"/>
              <w:spacing w:before="40"/>
              <w:ind w:right="113"/>
              <w:jc w:val="right"/>
            </w:pPr>
            <w:r w:rsidRPr="00853565">
              <w:t>4 </w:t>
            </w:r>
            <w:r w:rsidRPr="00853565">
              <w:rPr>
                <w:lang w:val="en-US"/>
              </w:rPr>
              <w:t>420</w:t>
            </w:r>
          </w:p>
        </w:tc>
        <w:tc>
          <w:tcPr>
            <w:tcW w:w="739" w:type="dxa"/>
            <w:tcBorders>
              <w:left w:val="single" w:sz="6" w:space="0" w:color="000000"/>
            </w:tcBorders>
            <w:shd w:val="clear" w:color="auto" w:fill="auto"/>
          </w:tcPr>
          <w:p w14:paraId="3E10AADF" w14:textId="751E5326" w:rsidR="00250AD8" w:rsidRPr="00853565" w:rsidRDefault="00250AD8" w:rsidP="00DB2C1F">
            <w:pPr>
              <w:snapToGrid w:val="0"/>
              <w:spacing w:before="40"/>
              <w:ind w:right="113"/>
              <w:jc w:val="right"/>
            </w:pPr>
            <w:r w:rsidRPr="00853565">
              <w:rPr>
                <w:lang w:val="en-US"/>
              </w:rPr>
              <w:t>12 566</w:t>
            </w:r>
          </w:p>
        </w:tc>
        <w:tc>
          <w:tcPr>
            <w:tcW w:w="712" w:type="dxa"/>
            <w:tcBorders>
              <w:left w:val="single" w:sz="6" w:space="0" w:color="000000"/>
            </w:tcBorders>
            <w:shd w:val="clear" w:color="auto" w:fill="auto"/>
          </w:tcPr>
          <w:p w14:paraId="2077FDB6" w14:textId="7D70C6DA" w:rsidR="00250AD8" w:rsidRPr="00853565" w:rsidRDefault="00250AD8" w:rsidP="00DB2C1F">
            <w:pPr>
              <w:snapToGrid w:val="0"/>
              <w:spacing w:before="40"/>
              <w:ind w:right="113"/>
              <w:jc w:val="right"/>
            </w:pPr>
            <w:r w:rsidRPr="00853565">
              <w:t>2 520</w:t>
            </w:r>
            <w:r w:rsidRPr="00853565">
              <w:rPr>
                <w:vertAlign w:val="superscript"/>
              </w:rPr>
              <w:t>1</w:t>
            </w:r>
            <w:r w:rsidRPr="00853565">
              <w:rPr>
                <w:vertAlign w:val="superscript"/>
                <w:lang w:val="en-US"/>
              </w:rPr>
              <w:t>1</w:t>
            </w:r>
            <w:r w:rsidRPr="00853565">
              <w:rPr>
                <w:vertAlign w:val="superscript"/>
              </w:rPr>
              <w:t>)</w:t>
            </w:r>
          </w:p>
        </w:tc>
        <w:tc>
          <w:tcPr>
            <w:tcW w:w="725" w:type="dxa"/>
            <w:tcBorders>
              <w:left w:val="single" w:sz="6" w:space="0" w:color="000000"/>
            </w:tcBorders>
            <w:shd w:val="clear" w:color="auto" w:fill="auto"/>
          </w:tcPr>
          <w:p w14:paraId="364CFAA5" w14:textId="39536C75" w:rsidR="00250AD8" w:rsidRPr="00853565" w:rsidRDefault="00250AD8" w:rsidP="00DB2C1F">
            <w:pPr>
              <w:snapToGrid w:val="0"/>
              <w:spacing w:before="40"/>
              <w:ind w:right="113"/>
              <w:jc w:val="right"/>
            </w:pPr>
            <w:r w:rsidRPr="00853565">
              <w:t>10 977</w:t>
            </w:r>
          </w:p>
        </w:tc>
        <w:tc>
          <w:tcPr>
            <w:tcW w:w="725" w:type="dxa"/>
            <w:tcBorders>
              <w:left w:val="single" w:sz="6" w:space="0" w:color="000000"/>
            </w:tcBorders>
            <w:shd w:val="clear" w:color="auto" w:fill="auto"/>
          </w:tcPr>
          <w:p w14:paraId="42386961" w14:textId="25728190" w:rsidR="00250AD8" w:rsidRPr="00853565" w:rsidRDefault="00250AD8" w:rsidP="00DB2C1F">
            <w:pPr>
              <w:snapToGrid w:val="0"/>
              <w:spacing w:before="40"/>
              <w:ind w:right="113"/>
              <w:jc w:val="right"/>
            </w:pPr>
            <w:r w:rsidRPr="00853565">
              <w:t>7,8</w:t>
            </w:r>
          </w:p>
        </w:tc>
        <w:tc>
          <w:tcPr>
            <w:tcW w:w="725" w:type="dxa"/>
            <w:tcBorders>
              <w:left w:val="single" w:sz="6" w:space="0" w:color="000000"/>
            </w:tcBorders>
            <w:shd w:val="clear" w:color="auto" w:fill="auto"/>
          </w:tcPr>
          <w:p w14:paraId="092F7520" w14:textId="6B001845" w:rsidR="00250AD8" w:rsidRPr="00853565" w:rsidRDefault="00250AD8" w:rsidP="00DB2C1F">
            <w:pPr>
              <w:snapToGrid w:val="0"/>
              <w:spacing w:before="40"/>
              <w:ind w:right="113"/>
              <w:jc w:val="right"/>
            </w:pPr>
            <w:r w:rsidRPr="00853565">
              <w:t>181,9</w:t>
            </w:r>
          </w:p>
        </w:tc>
        <w:tc>
          <w:tcPr>
            <w:tcW w:w="725" w:type="dxa"/>
            <w:tcBorders>
              <w:left w:val="single" w:sz="6" w:space="0" w:color="000000"/>
            </w:tcBorders>
            <w:shd w:val="clear" w:color="auto" w:fill="auto"/>
          </w:tcPr>
          <w:p w14:paraId="7CACF9A7" w14:textId="6515E985" w:rsidR="00250AD8" w:rsidRPr="00853565" w:rsidRDefault="00250AD8" w:rsidP="00DB2C1F">
            <w:pPr>
              <w:snapToGrid w:val="0"/>
              <w:spacing w:before="40"/>
              <w:ind w:right="113"/>
              <w:jc w:val="right"/>
            </w:pPr>
            <w:r w:rsidRPr="00853565">
              <w:t>…</w:t>
            </w:r>
          </w:p>
        </w:tc>
        <w:tc>
          <w:tcPr>
            <w:tcW w:w="724" w:type="dxa"/>
            <w:tcBorders>
              <w:left w:val="single" w:sz="6" w:space="0" w:color="000000"/>
            </w:tcBorders>
            <w:shd w:val="clear" w:color="auto" w:fill="auto"/>
          </w:tcPr>
          <w:p w14:paraId="12F2823E" w14:textId="14AC8296" w:rsidR="00250AD8" w:rsidRPr="00853565" w:rsidRDefault="00250AD8" w:rsidP="00DB2C1F">
            <w:pPr>
              <w:snapToGrid w:val="0"/>
              <w:spacing w:before="40"/>
              <w:ind w:right="113"/>
              <w:jc w:val="right"/>
            </w:pPr>
            <w:r w:rsidRPr="00853565">
              <w:t>11,1</w:t>
            </w:r>
          </w:p>
        </w:tc>
        <w:tc>
          <w:tcPr>
            <w:tcW w:w="725" w:type="dxa"/>
            <w:tcBorders>
              <w:left w:val="single" w:sz="6" w:space="0" w:color="000000"/>
            </w:tcBorders>
            <w:shd w:val="clear" w:color="auto" w:fill="auto"/>
          </w:tcPr>
          <w:p w14:paraId="7C7B40B0" w14:textId="391A8437" w:rsidR="00250AD8" w:rsidRPr="00853565" w:rsidRDefault="00250AD8" w:rsidP="00DB2C1F">
            <w:pPr>
              <w:snapToGrid w:val="0"/>
              <w:spacing w:before="40"/>
              <w:ind w:right="113"/>
              <w:jc w:val="right"/>
            </w:pPr>
            <w:r w:rsidRPr="00853565">
              <w:t>292,7</w:t>
            </w:r>
          </w:p>
        </w:tc>
      </w:tr>
      <w:tr w:rsidR="00853565" w:rsidRPr="00853565" w14:paraId="1389F01C" w14:textId="77777777" w:rsidTr="00813D02">
        <w:trPr>
          <w:cantSplit/>
        </w:trPr>
        <w:tc>
          <w:tcPr>
            <w:tcW w:w="1223" w:type="dxa"/>
            <w:shd w:val="clear" w:color="auto" w:fill="auto"/>
            <w:vAlign w:val="bottom"/>
          </w:tcPr>
          <w:p w14:paraId="4AD38057" w14:textId="77777777" w:rsidR="00250AD8" w:rsidRPr="00853565" w:rsidRDefault="00250AD8" w:rsidP="003B3F34">
            <w:pPr>
              <w:spacing w:before="40"/>
              <w:ind w:left="113"/>
            </w:pPr>
            <w:r w:rsidRPr="00853565">
              <w:rPr>
                <w:rFonts w:eastAsia="Symbol" w:cs="Symbol"/>
              </w:rPr>
              <w:t>Украина</w:t>
            </w:r>
          </w:p>
          <w:p w14:paraId="2EEF6ADD" w14:textId="77777777" w:rsidR="00250AD8" w:rsidRPr="00853565" w:rsidRDefault="00250AD8" w:rsidP="003B3F34">
            <w:pPr>
              <w:spacing w:before="40"/>
              <w:ind w:left="113"/>
            </w:pPr>
            <w:r w:rsidRPr="00853565">
              <w:rPr>
                <w:rFonts w:eastAsia="Symbol" w:cs="Symbol"/>
                <w:i/>
              </w:rPr>
              <w:t>Ukraine</w:t>
            </w:r>
            <w:r w:rsidRPr="00853565">
              <w:rPr>
                <w:rFonts w:eastAsia="Symbol" w:cs="Symbol"/>
                <w:bCs/>
                <w:i/>
                <w:vertAlign w:val="superscript"/>
              </w:rPr>
              <w:t xml:space="preserve"> </w:t>
            </w:r>
          </w:p>
        </w:tc>
        <w:tc>
          <w:tcPr>
            <w:tcW w:w="724" w:type="dxa"/>
            <w:tcBorders>
              <w:left w:val="single" w:sz="6" w:space="0" w:color="000000"/>
            </w:tcBorders>
            <w:shd w:val="clear" w:color="auto" w:fill="auto"/>
          </w:tcPr>
          <w:p w14:paraId="31E37149" w14:textId="6F36DE19" w:rsidR="00250AD8" w:rsidRPr="00853565" w:rsidRDefault="00250AD8" w:rsidP="00DB2C1F">
            <w:pPr>
              <w:snapToGrid w:val="0"/>
              <w:spacing w:before="40"/>
              <w:ind w:right="113"/>
              <w:jc w:val="right"/>
            </w:pPr>
            <w:r w:rsidRPr="00853565">
              <w:t>64 933</w:t>
            </w:r>
          </w:p>
        </w:tc>
        <w:tc>
          <w:tcPr>
            <w:tcW w:w="725" w:type="dxa"/>
            <w:tcBorders>
              <w:left w:val="single" w:sz="6" w:space="0" w:color="000000"/>
            </w:tcBorders>
            <w:shd w:val="clear" w:color="auto" w:fill="auto"/>
          </w:tcPr>
          <w:p w14:paraId="7D7DBE8E" w14:textId="351EE15E" w:rsidR="00250AD8" w:rsidRPr="00853565" w:rsidRDefault="00250AD8" w:rsidP="00DB2C1F">
            <w:pPr>
              <w:snapToGrid w:val="0"/>
              <w:spacing w:before="40"/>
              <w:ind w:right="113"/>
              <w:jc w:val="right"/>
            </w:pPr>
            <w:r w:rsidRPr="00853565">
              <w:t>24 877</w:t>
            </w:r>
          </w:p>
        </w:tc>
        <w:tc>
          <w:tcPr>
            <w:tcW w:w="725" w:type="dxa"/>
            <w:tcBorders>
              <w:left w:val="single" w:sz="6" w:space="0" w:color="000000"/>
            </w:tcBorders>
            <w:shd w:val="clear" w:color="auto" w:fill="auto"/>
          </w:tcPr>
          <w:p w14:paraId="5C0440E6" w14:textId="02EFF098" w:rsidR="00250AD8" w:rsidRPr="00853565" w:rsidRDefault="00250AD8" w:rsidP="00DB2C1F">
            <w:pPr>
              <w:snapToGrid w:val="0"/>
              <w:spacing w:before="40"/>
              <w:ind w:right="113"/>
              <w:jc w:val="right"/>
            </w:pPr>
            <w:r w:rsidRPr="00853565">
              <w:t>20 838</w:t>
            </w:r>
          </w:p>
        </w:tc>
        <w:tc>
          <w:tcPr>
            <w:tcW w:w="725" w:type="dxa"/>
            <w:tcBorders>
              <w:left w:val="single" w:sz="6" w:space="0" w:color="000000"/>
            </w:tcBorders>
            <w:shd w:val="clear" w:color="auto" w:fill="auto"/>
          </w:tcPr>
          <w:p w14:paraId="2A3AA660" w14:textId="74516788" w:rsidR="00250AD8" w:rsidRPr="00853565" w:rsidRDefault="00250AD8" w:rsidP="00DB2C1F">
            <w:pPr>
              <w:snapToGrid w:val="0"/>
              <w:spacing w:before="40"/>
              <w:ind w:right="113"/>
              <w:jc w:val="right"/>
            </w:pPr>
            <w:r w:rsidRPr="00853565">
              <w:t>2 305</w:t>
            </w:r>
          </w:p>
        </w:tc>
        <w:tc>
          <w:tcPr>
            <w:tcW w:w="739" w:type="dxa"/>
            <w:tcBorders>
              <w:left w:val="single" w:sz="6" w:space="0" w:color="000000"/>
            </w:tcBorders>
            <w:shd w:val="clear" w:color="auto" w:fill="auto"/>
          </w:tcPr>
          <w:p w14:paraId="270D7D27" w14:textId="2D8C392F" w:rsidR="00250AD8" w:rsidRPr="00853565" w:rsidRDefault="00250AD8" w:rsidP="00DB2C1F">
            <w:pPr>
              <w:snapToGrid w:val="0"/>
              <w:spacing w:before="40"/>
              <w:ind w:right="113"/>
              <w:jc w:val="right"/>
            </w:pPr>
            <w:r w:rsidRPr="00853565">
              <w:t>10 148</w:t>
            </w:r>
          </w:p>
        </w:tc>
        <w:tc>
          <w:tcPr>
            <w:tcW w:w="712" w:type="dxa"/>
            <w:tcBorders>
              <w:left w:val="single" w:sz="6" w:space="0" w:color="000000"/>
            </w:tcBorders>
            <w:shd w:val="clear" w:color="auto" w:fill="auto"/>
          </w:tcPr>
          <w:p w14:paraId="4B87178F" w14:textId="3EA5DA33" w:rsidR="00250AD8" w:rsidRPr="00853565" w:rsidRDefault="00250AD8" w:rsidP="00DB2C1F">
            <w:pPr>
              <w:snapToGrid w:val="0"/>
              <w:spacing w:before="40"/>
              <w:ind w:right="113"/>
              <w:jc w:val="right"/>
            </w:pPr>
            <w:r w:rsidRPr="00853565">
              <w:t>2 478</w:t>
            </w:r>
          </w:p>
        </w:tc>
        <w:tc>
          <w:tcPr>
            <w:tcW w:w="725" w:type="dxa"/>
            <w:tcBorders>
              <w:left w:val="single" w:sz="6" w:space="0" w:color="000000"/>
            </w:tcBorders>
            <w:shd w:val="clear" w:color="auto" w:fill="auto"/>
          </w:tcPr>
          <w:p w14:paraId="189FB35A" w14:textId="666913AA" w:rsidR="00250AD8" w:rsidRPr="00853565" w:rsidRDefault="00250AD8" w:rsidP="00DB2C1F">
            <w:pPr>
              <w:snapToGrid w:val="0"/>
              <w:spacing w:before="40"/>
              <w:ind w:right="113"/>
              <w:jc w:val="right"/>
            </w:pPr>
            <w:r w:rsidRPr="00853565">
              <w:t>9 264</w:t>
            </w:r>
          </w:p>
        </w:tc>
        <w:tc>
          <w:tcPr>
            <w:tcW w:w="725" w:type="dxa"/>
            <w:tcBorders>
              <w:left w:val="single" w:sz="6" w:space="0" w:color="000000"/>
            </w:tcBorders>
            <w:shd w:val="clear" w:color="auto" w:fill="auto"/>
          </w:tcPr>
          <w:p w14:paraId="41B03479" w14:textId="3406A88B" w:rsidR="00250AD8" w:rsidRPr="00853565" w:rsidRDefault="00250AD8" w:rsidP="00DB2C1F">
            <w:pPr>
              <w:snapToGrid w:val="0"/>
              <w:spacing w:before="40"/>
              <w:ind w:right="113"/>
              <w:jc w:val="right"/>
            </w:pPr>
            <w:r w:rsidRPr="00853565">
              <w:t>16,2</w:t>
            </w:r>
          </w:p>
        </w:tc>
        <w:tc>
          <w:tcPr>
            <w:tcW w:w="725" w:type="dxa"/>
            <w:tcBorders>
              <w:left w:val="single" w:sz="6" w:space="0" w:color="000000"/>
            </w:tcBorders>
            <w:shd w:val="clear" w:color="auto" w:fill="auto"/>
          </w:tcPr>
          <w:p w14:paraId="1FD9E950" w14:textId="6CC8FF38" w:rsidR="00250AD8" w:rsidRPr="00853565" w:rsidRDefault="00250AD8" w:rsidP="00DB2C1F">
            <w:pPr>
              <w:snapToGrid w:val="0"/>
              <w:spacing w:before="40"/>
              <w:ind w:right="113"/>
              <w:jc w:val="right"/>
            </w:pPr>
            <w:r w:rsidRPr="00853565">
              <w:t>6 084,4</w:t>
            </w:r>
          </w:p>
        </w:tc>
        <w:tc>
          <w:tcPr>
            <w:tcW w:w="725" w:type="dxa"/>
            <w:tcBorders>
              <w:left w:val="single" w:sz="6" w:space="0" w:color="000000"/>
            </w:tcBorders>
            <w:shd w:val="clear" w:color="auto" w:fill="auto"/>
          </w:tcPr>
          <w:p w14:paraId="05D8765C" w14:textId="2594D99F" w:rsidR="00250AD8" w:rsidRPr="00853565" w:rsidRDefault="00250AD8" w:rsidP="00DB2C1F">
            <w:pPr>
              <w:snapToGrid w:val="0"/>
              <w:spacing w:before="40"/>
              <w:ind w:right="113"/>
              <w:jc w:val="right"/>
            </w:pPr>
            <w:r w:rsidRPr="00853565">
              <w:t>…</w:t>
            </w:r>
          </w:p>
        </w:tc>
        <w:tc>
          <w:tcPr>
            <w:tcW w:w="724" w:type="dxa"/>
            <w:tcBorders>
              <w:left w:val="single" w:sz="6" w:space="0" w:color="000000"/>
            </w:tcBorders>
            <w:shd w:val="clear" w:color="auto" w:fill="auto"/>
          </w:tcPr>
          <w:p w14:paraId="5C416829" w14:textId="5A6D67DA" w:rsidR="00250AD8" w:rsidRPr="00853565" w:rsidRDefault="00250AD8" w:rsidP="00DB2C1F">
            <w:pPr>
              <w:snapToGrid w:val="0"/>
              <w:spacing w:before="40"/>
              <w:ind w:right="113"/>
              <w:jc w:val="right"/>
            </w:pPr>
            <w:r w:rsidRPr="00853565">
              <w:t>99,1</w:t>
            </w:r>
          </w:p>
        </w:tc>
        <w:tc>
          <w:tcPr>
            <w:tcW w:w="725" w:type="dxa"/>
            <w:tcBorders>
              <w:left w:val="single" w:sz="6" w:space="0" w:color="000000"/>
            </w:tcBorders>
            <w:shd w:val="clear" w:color="auto" w:fill="auto"/>
          </w:tcPr>
          <w:p w14:paraId="5445C456" w14:textId="0A94BB90" w:rsidR="00250AD8" w:rsidRPr="00853565" w:rsidRDefault="00250AD8" w:rsidP="00DB2C1F">
            <w:pPr>
              <w:snapToGrid w:val="0"/>
              <w:spacing w:before="40"/>
              <w:ind w:right="113"/>
              <w:jc w:val="right"/>
            </w:pPr>
            <w:r w:rsidRPr="00853565">
              <w:t>…</w:t>
            </w:r>
          </w:p>
        </w:tc>
      </w:tr>
      <w:tr w:rsidR="00853565" w:rsidRPr="00853565" w14:paraId="2FABBE58" w14:textId="77777777" w:rsidTr="00813D02">
        <w:trPr>
          <w:cantSplit/>
        </w:trPr>
        <w:tc>
          <w:tcPr>
            <w:tcW w:w="1223" w:type="dxa"/>
            <w:shd w:val="clear" w:color="auto" w:fill="auto"/>
            <w:vAlign w:val="bottom"/>
          </w:tcPr>
          <w:p w14:paraId="2DCD25FC" w14:textId="77777777" w:rsidR="00250AD8" w:rsidRPr="00853565" w:rsidRDefault="00250AD8" w:rsidP="003B3F34">
            <w:pPr>
              <w:spacing w:before="40"/>
            </w:pPr>
            <w:r w:rsidRPr="00853565">
              <w:rPr>
                <w:rFonts w:eastAsia="Symbol" w:cs="Symbol"/>
                <w:b/>
                <w:bCs/>
              </w:rPr>
              <w:t>Страны БРИКС</w:t>
            </w:r>
          </w:p>
          <w:p w14:paraId="3236F6C9" w14:textId="77777777" w:rsidR="00250AD8" w:rsidRPr="00853565" w:rsidRDefault="00250AD8" w:rsidP="003B3F34">
            <w:pPr>
              <w:spacing w:before="40"/>
            </w:pPr>
            <w:r w:rsidRPr="00853565">
              <w:rPr>
                <w:b/>
                <w:bCs/>
                <w:i/>
                <w:lang w:val="en-US"/>
              </w:rPr>
              <w:t>BRICS countries</w:t>
            </w:r>
          </w:p>
        </w:tc>
        <w:tc>
          <w:tcPr>
            <w:tcW w:w="724" w:type="dxa"/>
            <w:tcBorders>
              <w:left w:val="single" w:sz="6" w:space="0" w:color="000000"/>
            </w:tcBorders>
            <w:shd w:val="clear" w:color="auto" w:fill="auto"/>
          </w:tcPr>
          <w:p w14:paraId="01A64661" w14:textId="77777777" w:rsidR="00250AD8" w:rsidRPr="00853565" w:rsidRDefault="00250AD8" w:rsidP="00DB2C1F">
            <w:pPr>
              <w:snapToGrid w:val="0"/>
              <w:spacing w:before="40"/>
              <w:ind w:right="113"/>
              <w:jc w:val="right"/>
              <w:rPr>
                <w:rFonts w:eastAsia="Symbol" w:cs="Symbol"/>
              </w:rPr>
            </w:pPr>
          </w:p>
        </w:tc>
        <w:tc>
          <w:tcPr>
            <w:tcW w:w="725" w:type="dxa"/>
            <w:tcBorders>
              <w:left w:val="single" w:sz="6" w:space="0" w:color="000000"/>
            </w:tcBorders>
            <w:shd w:val="clear" w:color="auto" w:fill="auto"/>
          </w:tcPr>
          <w:p w14:paraId="62E6A40B" w14:textId="77777777" w:rsidR="00250AD8" w:rsidRPr="00853565" w:rsidRDefault="00250AD8" w:rsidP="00DB2C1F">
            <w:pPr>
              <w:snapToGrid w:val="0"/>
              <w:spacing w:before="40"/>
              <w:ind w:right="113"/>
              <w:jc w:val="right"/>
              <w:rPr>
                <w:rFonts w:eastAsia="Symbol" w:cs="Symbol"/>
              </w:rPr>
            </w:pPr>
          </w:p>
        </w:tc>
        <w:tc>
          <w:tcPr>
            <w:tcW w:w="725" w:type="dxa"/>
            <w:tcBorders>
              <w:left w:val="single" w:sz="6" w:space="0" w:color="000000"/>
            </w:tcBorders>
            <w:shd w:val="clear" w:color="auto" w:fill="auto"/>
          </w:tcPr>
          <w:p w14:paraId="45302BAA" w14:textId="77777777" w:rsidR="00250AD8" w:rsidRPr="00853565" w:rsidRDefault="00250AD8" w:rsidP="00DB2C1F">
            <w:pPr>
              <w:snapToGrid w:val="0"/>
              <w:spacing w:before="40"/>
              <w:ind w:right="113"/>
              <w:jc w:val="right"/>
              <w:rPr>
                <w:rFonts w:eastAsia="Symbol" w:cs="Symbol"/>
              </w:rPr>
            </w:pPr>
          </w:p>
        </w:tc>
        <w:tc>
          <w:tcPr>
            <w:tcW w:w="725" w:type="dxa"/>
            <w:tcBorders>
              <w:left w:val="single" w:sz="6" w:space="0" w:color="000000"/>
            </w:tcBorders>
            <w:shd w:val="clear" w:color="auto" w:fill="auto"/>
          </w:tcPr>
          <w:p w14:paraId="6407ECC0" w14:textId="77777777" w:rsidR="00250AD8" w:rsidRPr="00853565" w:rsidRDefault="00250AD8" w:rsidP="00DB2C1F">
            <w:pPr>
              <w:snapToGrid w:val="0"/>
              <w:spacing w:before="40"/>
              <w:ind w:right="113"/>
              <w:jc w:val="right"/>
              <w:rPr>
                <w:rFonts w:eastAsia="Symbol" w:cs="Symbol"/>
              </w:rPr>
            </w:pPr>
          </w:p>
        </w:tc>
        <w:tc>
          <w:tcPr>
            <w:tcW w:w="739" w:type="dxa"/>
            <w:tcBorders>
              <w:left w:val="single" w:sz="6" w:space="0" w:color="000000"/>
            </w:tcBorders>
            <w:shd w:val="clear" w:color="auto" w:fill="auto"/>
          </w:tcPr>
          <w:p w14:paraId="1F127358" w14:textId="77777777" w:rsidR="00250AD8" w:rsidRPr="00853565" w:rsidRDefault="00250AD8" w:rsidP="00DB2C1F">
            <w:pPr>
              <w:snapToGrid w:val="0"/>
              <w:spacing w:before="40"/>
              <w:ind w:right="113"/>
              <w:jc w:val="right"/>
              <w:rPr>
                <w:rFonts w:eastAsia="Symbol" w:cs="Symbol"/>
              </w:rPr>
            </w:pPr>
          </w:p>
        </w:tc>
        <w:tc>
          <w:tcPr>
            <w:tcW w:w="712" w:type="dxa"/>
            <w:tcBorders>
              <w:left w:val="single" w:sz="6" w:space="0" w:color="000000"/>
            </w:tcBorders>
            <w:shd w:val="clear" w:color="auto" w:fill="auto"/>
          </w:tcPr>
          <w:p w14:paraId="21DFB888" w14:textId="77777777" w:rsidR="00250AD8" w:rsidRPr="00853565" w:rsidRDefault="00250AD8" w:rsidP="00DB2C1F">
            <w:pPr>
              <w:snapToGrid w:val="0"/>
              <w:spacing w:before="40"/>
              <w:ind w:right="113"/>
              <w:jc w:val="right"/>
              <w:rPr>
                <w:rFonts w:eastAsia="Symbol" w:cs="Symbol"/>
              </w:rPr>
            </w:pPr>
          </w:p>
        </w:tc>
        <w:tc>
          <w:tcPr>
            <w:tcW w:w="725" w:type="dxa"/>
            <w:tcBorders>
              <w:left w:val="single" w:sz="6" w:space="0" w:color="000000"/>
            </w:tcBorders>
            <w:shd w:val="clear" w:color="auto" w:fill="auto"/>
          </w:tcPr>
          <w:p w14:paraId="1EB710C6" w14:textId="77777777" w:rsidR="00250AD8" w:rsidRPr="00853565" w:rsidRDefault="00250AD8" w:rsidP="00DB2C1F">
            <w:pPr>
              <w:snapToGrid w:val="0"/>
              <w:spacing w:before="40"/>
              <w:ind w:right="113"/>
              <w:jc w:val="right"/>
              <w:rPr>
                <w:rFonts w:eastAsia="Symbol" w:cs="Symbol"/>
              </w:rPr>
            </w:pPr>
          </w:p>
        </w:tc>
        <w:tc>
          <w:tcPr>
            <w:tcW w:w="725" w:type="dxa"/>
            <w:tcBorders>
              <w:left w:val="single" w:sz="6" w:space="0" w:color="000000"/>
            </w:tcBorders>
            <w:shd w:val="clear" w:color="auto" w:fill="auto"/>
          </w:tcPr>
          <w:p w14:paraId="700B4DD3" w14:textId="77777777" w:rsidR="00250AD8" w:rsidRPr="00853565" w:rsidRDefault="00250AD8" w:rsidP="00DB2C1F">
            <w:pPr>
              <w:snapToGrid w:val="0"/>
              <w:spacing w:before="40"/>
              <w:ind w:right="113"/>
              <w:jc w:val="right"/>
              <w:rPr>
                <w:rFonts w:eastAsia="Symbol" w:cs="Symbol"/>
              </w:rPr>
            </w:pPr>
          </w:p>
        </w:tc>
        <w:tc>
          <w:tcPr>
            <w:tcW w:w="725" w:type="dxa"/>
            <w:tcBorders>
              <w:left w:val="single" w:sz="6" w:space="0" w:color="000000"/>
            </w:tcBorders>
            <w:shd w:val="clear" w:color="auto" w:fill="auto"/>
          </w:tcPr>
          <w:p w14:paraId="7CB585F2" w14:textId="77777777" w:rsidR="00250AD8" w:rsidRPr="00853565" w:rsidRDefault="00250AD8" w:rsidP="00DB2C1F">
            <w:pPr>
              <w:snapToGrid w:val="0"/>
              <w:spacing w:before="40"/>
              <w:ind w:right="113"/>
              <w:jc w:val="right"/>
              <w:rPr>
                <w:rFonts w:eastAsia="Symbol" w:cs="Symbol"/>
                <w:b/>
                <w:bCs/>
                <w:i/>
              </w:rPr>
            </w:pPr>
          </w:p>
        </w:tc>
        <w:tc>
          <w:tcPr>
            <w:tcW w:w="725" w:type="dxa"/>
            <w:tcBorders>
              <w:left w:val="single" w:sz="6" w:space="0" w:color="000000"/>
            </w:tcBorders>
            <w:shd w:val="clear" w:color="auto" w:fill="auto"/>
          </w:tcPr>
          <w:p w14:paraId="5AE07D23" w14:textId="77777777" w:rsidR="00250AD8" w:rsidRPr="00853565" w:rsidRDefault="00250AD8" w:rsidP="00DB2C1F">
            <w:pPr>
              <w:snapToGrid w:val="0"/>
              <w:spacing w:before="40"/>
              <w:ind w:right="113"/>
              <w:jc w:val="right"/>
              <w:rPr>
                <w:rFonts w:eastAsia="Symbol" w:cs="Symbol"/>
              </w:rPr>
            </w:pPr>
          </w:p>
        </w:tc>
        <w:tc>
          <w:tcPr>
            <w:tcW w:w="724" w:type="dxa"/>
            <w:tcBorders>
              <w:left w:val="single" w:sz="6" w:space="0" w:color="000000"/>
            </w:tcBorders>
            <w:shd w:val="clear" w:color="auto" w:fill="auto"/>
          </w:tcPr>
          <w:p w14:paraId="712D9B07" w14:textId="77777777" w:rsidR="00250AD8" w:rsidRPr="00853565" w:rsidRDefault="00250AD8" w:rsidP="00DB2C1F">
            <w:pPr>
              <w:snapToGrid w:val="0"/>
              <w:spacing w:before="40"/>
              <w:ind w:right="113"/>
              <w:jc w:val="right"/>
              <w:rPr>
                <w:rFonts w:eastAsia="Symbol" w:cs="Symbol"/>
              </w:rPr>
            </w:pPr>
          </w:p>
        </w:tc>
        <w:tc>
          <w:tcPr>
            <w:tcW w:w="725" w:type="dxa"/>
            <w:tcBorders>
              <w:left w:val="single" w:sz="6" w:space="0" w:color="000000"/>
            </w:tcBorders>
            <w:shd w:val="clear" w:color="auto" w:fill="auto"/>
          </w:tcPr>
          <w:p w14:paraId="7DA14A49" w14:textId="77777777" w:rsidR="00250AD8" w:rsidRPr="00853565" w:rsidRDefault="00250AD8" w:rsidP="00DB2C1F">
            <w:pPr>
              <w:snapToGrid w:val="0"/>
              <w:spacing w:before="40"/>
              <w:ind w:right="113"/>
              <w:jc w:val="right"/>
              <w:rPr>
                <w:rFonts w:eastAsia="Symbol" w:cs="Symbol"/>
              </w:rPr>
            </w:pPr>
          </w:p>
        </w:tc>
      </w:tr>
      <w:tr w:rsidR="00853565" w:rsidRPr="00853565" w14:paraId="65E06315" w14:textId="77777777" w:rsidTr="00813D02">
        <w:trPr>
          <w:cantSplit/>
        </w:trPr>
        <w:tc>
          <w:tcPr>
            <w:tcW w:w="1223" w:type="dxa"/>
            <w:shd w:val="clear" w:color="auto" w:fill="auto"/>
            <w:vAlign w:val="bottom"/>
          </w:tcPr>
          <w:p w14:paraId="6AB1F821" w14:textId="77777777" w:rsidR="00250AD8" w:rsidRPr="00853565" w:rsidRDefault="00250AD8" w:rsidP="003B3F34">
            <w:pPr>
              <w:spacing w:before="40"/>
              <w:ind w:left="113"/>
            </w:pPr>
            <w:r w:rsidRPr="00853565">
              <w:rPr>
                <w:rFonts w:eastAsia="Symbol" w:cs="Symbol"/>
              </w:rPr>
              <w:t>Бразилия</w:t>
            </w:r>
          </w:p>
          <w:p w14:paraId="4888F2BD" w14:textId="77777777" w:rsidR="00250AD8" w:rsidRPr="00853565" w:rsidRDefault="00250AD8" w:rsidP="003B3F34">
            <w:pPr>
              <w:spacing w:before="40"/>
              <w:ind w:left="113"/>
            </w:pPr>
            <w:r w:rsidRPr="00853565">
              <w:rPr>
                <w:rFonts w:eastAsia="Symbol" w:cs="Symbol"/>
                <w:i/>
              </w:rPr>
              <w:t>Brazil</w:t>
            </w:r>
          </w:p>
        </w:tc>
        <w:tc>
          <w:tcPr>
            <w:tcW w:w="724" w:type="dxa"/>
            <w:tcBorders>
              <w:left w:val="single" w:sz="6" w:space="0" w:color="000000"/>
            </w:tcBorders>
            <w:shd w:val="clear" w:color="auto" w:fill="auto"/>
          </w:tcPr>
          <w:p w14:paraId="48D513F4" w14:textId="03552859" w:rsidR="00250AD8" w:rsidRPr="00853565" w:rsidRDefault="00250AD8" w:rsidP="00DB2C1F">
            <w:pPr>
              <w:snapToGrid w:val="0"/>
              <w:spacing w:before="40"/>
              <w:ind w:right="113"/>
              <w:jc w:val="right"/>
            </w:pPr>
            <w:r w:rsidRPr="00853565">
              <w:t>124 143</w:t>
            </w:r>
          </w:p>
        </w:tc>
        <w:tc>
          <w:tcPr>
            <w:tcW w:w="725" w:type="dxa"/>
            <w:tcBorders>
              <w:left w:val="single" w:sz="6" w:space="0" w:color="000000"/>
            </w:tcBorders>
            <w:shd w:val="clear" w:color="auto" w:fill="auto"/>
          </w:tcPr>
          <w:p w14:paraId="316B4292" w14:textId="019FB9F7" w:rsidR="00250AD8" w:rsidRPr="00853565" w:rsidRDefault="00250AD8" w:rsidP="00DB2C1F">
            <w:pPr>
              <w:snapToGrid w:val="0"/>
              <w:spacing w:before="40"/>
              <w:ind w:right="113"/>
              <w:jc w:val="right"/>
            </w:pPr>
            <w:r w:rsidRPr="00853565">
              <w:t>5 604</w:t>
            </w:r>
          </w:p>
        </w:tc>
        <w:tc>
          <w:tcPr>
            <w:tcW w:w="725" w:type="dxa"/>
            <w:tcBorders>
              <w:left w:val="single" w:sz="6" w:space="0" w:color="000000"/>
            </w:tcBorders>
            <w:shd w:val="clear" w:color="auto" w:fill="auto"/>
          </w:tcPr>
          <w:p w14:paraId="7AE5A717" w14:textId="512012ED" w:rsidR="00250AD8" w:rsidRPr="00853565" w:rsidRDefault="00250AD8" w:rsidP="00DB2C1F">
            <w:pPr>
              <w:snapToGrid w:val="0"/>
              <w:spacing w:before="40"/>
              <w:ind w:right="113"/>
              <w:jc w:val="right"/>
            </w:pPr>
            <w:r w:rsidRPr="00853565">
              <w:t>3 697</w:t>
            </w:r>
          </w:p>
        </w:tc>
        <w:tc>
          <w:tcPr>
            <w:tcW w:w="725" w:type="dxa"/>
            <w:tcBorders>
              <w:left w:val="single" w:sz="6" w:space="0" w:color="000000"/>
            </w:tcBorders>
            <w:shd w:val="clear" w:color="auto" w:fill="auto"/>
          </w:tcPr>
          <w:p w14:paraId="57480534" w14:textId="14923F04" w:rsidR="00250AD8" w:rsidRPr="00853565" w:rsidRDefault="00250AD8" w:rsidP="00DB2C1F">
            <w:pPr>
              <w:snapToGrid w:val="0"/>
              <w:spacing w:before="40"/>
              <w:ind w:right="113"/>
              <w:jc w:val="right"/>
            </w:pPr>
            <w:r w:rsidRPr="00853565">
              <w:t>40 279</w:t>
            </w:r>
          </w:p>
        </w:tc>
        <w:tc>
          <w:tcPr>
            <w:tcW w:w="739" w:type="dxa"/>
            <w:tcBorders>
              <w:left w:val="single" w:sz="6" w:space="0" w:color="000000"/>
            </w:tcBorders>
            <w:shd w:val="clear" w:color="auto" w:fill="auto"/>
          </w:tcPr>
          <w:p w14:paraId="00FC92CE" w14:textId="33F277B8" w:rsidR="00250AD8" w:rsidRPr="00853565" w:rsidRDefault="00250AD8" w:rsidP="00DB2C1F">
            <w:pPr>
              <w:snapToGrid w:val="0"/>
              <w:spacing w:before="40"/>
              <w:ind w:right="113"/>
              <w:jc w:val="right"/>
            </w:pPr>
            <w:r w:rsidRPr="00853565">
              <w:t>8 854</w:t>
            </w:r>
          </w:p>
        </w:tc>
        <w:tc>
          <w:tcPr>
            <w:tcW w:w="712" w:type="dxa"/>
            <w:tcBorders>
              <w:left w:val="single" w:sz="6" w:space="0" w:color="000000"/>
            </w:tcBorders>
            <w:shd w:val="clear" w:color="auto" w:fill="auto"/>
          </w:tcPr>
          <w:p w14:paraId="7498A66D" w14:textId="03C97F99" w:rsidR="00250AD8" w:rsidRPr="00853565" w:rsidRDefault="00250AD8" w:rsidP="00DB2C1F">
            <w:pPr>
              <w:snapToGrid w:val="0"/>
              <w:spacing w:before="40"/>
              <w:ind w:right="113"/>
              <w:jc w:val="right"/>
            </w:pPr>
            <w:r w:rsidRPr="00853565">
              <w:t>28 620</w:t>
            </w:r>
          </w:p>
        </w:tc>
        <w:tc>
          <w:tcPr>
            <w:tcW w:w="725" w:type="dxa"/>
            <w:tcBorders>
              <w:left w:val="single" w:sz="6" w:space="0" w:color="000000"/>
            </w:tcBorders>
            <w:shd w:val="clear" w:color="auto" w:fill="auto"/>
          </w:tcPr>
          <w:p w14:paraId="1F358947" w14:textId="5EB2205E" w:rsidR="00250AD8" w:rsidRPr="00853565" w:rsidRDefault="00250AD8" w:rsidP="00DB2C1F">
            <w:pPr>
              <w:snapToGrid w:val="0"/>
              <w:spacing w:before="40"/>
              <w:ind w:right="113"/>
              <w:jc w:val="right"/>
            </w:pPr>
            <w:r w:rsidRPr="00853565">
              <w:t>36 174</w:t>
            </w:r>
          </w:p>
        </w:tc>
        <w:tc>
          <w:tcPr>
            <w:tcW w:w="725" w:type="dxa"/>
            <w:tcBorders>
              <w:left w:val="single" w:sz="6" w:space="0" w:color="000000"/>
            </w:tcBorders>
            <w:shd w:val="clear" w:color="auto" w:fill="auto"/>
          </w:tcPr>
          <w:p w14:paraId="63E03A8A" w14:textId="40FE12E3" w:rsidR="00250AD8" w:rsidRPr="00853565" w:rsidRDefault="00250AD8" w:rsidP="00DB2C1F">
            <w:pPr>
              <w:snapToGrid w:val="0"/>
              <w:spacing w:before="40"/>
              <w:ind w:right="113"/>
              <w:jc w:val="right"/>
            </w:pPr>
            <w:r w:rsidRPr="00853565">
              <w:t>55,4</w:t>
            </w:r>
          </w:p>
        </w:tc>
        <w:tc>
          <w:tcPr>
            <w:tcW w:w="725" w:type="dxa"/>
            <w:tcBorders>
              <w:left w:val="single" w:sz="6" w:space="0" w:color="000000"/>
            </w:tcBorders>
            <w:shd w:val="clear" w:color="auto" w:fill="auto"/>
          </w:tcPr>
          <w:p w14:paraId="2C32A07E" w14:textId="210C5873" w:rsidR="00250AD8" w:rsidRPr="00853565" w:rsidRDefault="00250AD8" w:rsidP="00DB2C1F">
            <w:pPr>
              <w:snapToGrid w:val="0"/>
              <w:spacing w:before="40"/>
              <w:ind w:right="113"/>
              <w:jc w:val="right"/>
            </w:pPr>
            <w:r w:rsidRPr="00853565">
              <w:t>10 758</w:t>
            </w:r>
          </w:p>
        </w:tc>
        <w:tc>
          <w:tcPr>
            <w:tcW w:w="725" w:type="dxa"/>
            <w:tcBorders>
              <w:left w:val="single" w:sz="6" w:space="0" w:color="000000"/>
            </w:tcBorders>
            <w:shd w:val="clear" w:color="auto" w:fill="auto"/>
          </w:tcPr>
          <w:p w14:paraId="2D43CBE1" w14:textId="1380F20F" w:rsidR="00250AD8" w:rsidRPr="00853565" w:rsidRDefault="00250AD8" w:rsidP="00DB2C1F">
            <w:pPr>
              <w:snapToGrid w:val="0"/>
              <w:spacing w:before="40"/>
              <w:ind w:right="113"/>
              <w:jc w:val="right"/>
            </w:pPr>
            <w:r w:rsidRPr="00853565">
              <w:t>…</w:t>
            </w:r>
          </w:p>
        </w:tc>
        <w:tc>
          <w:tcPr>
            <w:tcW w:w="724" w:type="dxa"/>
            <w:tcBorders>
              <w:left w:val="single" w:sz="6" w:space="0" w:color="000000"/>
            </w:tcBorders>
            <w:shd w:val="clear" w:color="auto" w:fill="auto"/>
          </w:tcPr>
          <w:p w14:paraId="1CF142DE" w14:textId="54D2DB93" w:rsidR="00250AD8" w:rsidRPr="00853565" w:rsidRDefault="00250AD8" w:rsidP="00DB2C1F">
            <w:pPr>
              <w:snapToGrid w:val="0"/>
              <w:spacing w:before="40"/>
              <w:ind w:right="113"/>
              <w:jc w:val="right"/>
            </w:pPr>
            <w:r w:rsidRPr="00853565">
              <w:t>…</w:t>
            </w:r>
          </w:p>
        </w:tc>
        <w:tc>
          <w:tcPr>
            <w:tcW w:w="725" w:type="dxa"/>
            <w:tcBorders>
              <w:left w:val="single" w:sz="6" w:space="0" w:color="000000"/>
            </w:tcBorders>
            <w:shd w:val="clear" w:color="auto" w:fill="auto"/>
          </w:tcPr>
          <w:p w14:paraId="6E9F071A" w14:textId="383E8419" w:rsidR="00250AD8" w:rsidRPr="00853565" w:rsidRDefault="00250AD8" w:rsidP="00DB2C1F">
            <w:pPr>
              <w:snapToGrid w:val="0"/>
              <w:spacing w:before="40"/>
              <w:ind w:right="113"/>
              <w:jc w:val="right"/>
            </w:pPr>
            <w:r w:rsidRPr="00853565">
              <w:t>…</w:t>
            </w:r>
          </w:p>
        </w:tc>
      </w:tr>
      <w:tr w:rsidR="00853565" w:rsidRPr="00853565" w14:paraId="0FAF349C" w14:textId="77777777" w:rsidTr="00813D02">
        <w:trPr>
          <w:cantSplit/>
        </w:trPr>
        <w:tc>
          <w:tcPr>
            <w:tcW w:w="1223" w:type="dxa"/>
            <w:shd w:val="clear" w:color="auto" w:fill="auto"/>
            <w:vAlign w:val="bottom"/>
          </w:tcPr>
          <w:p w14:paraId="6C461988" w14:textId="77777777" w:rsidR="00250AD8" w:rsidRPr="00853565" w:rsidRDefault="00250AD8" w:rsidP="003B3F34">
            <w:pPr>
              <w:spacing w:before="40"/>
              <w:ind w:left="113"/>
            </w:pPr>
            <w:r w:rsidRPr="00853565">
              <w:rPr>
                <w:rFonts w:eastAsia="Symbol" w:cs="Symbol"/>
              </w:rPr>
              <w:t xml:space="preserve">Индия / </w:t>
            </w:r>
            <w:r w:rsidRPr="00853565">
              <w:rPr>
                <w:rFonts w:eastAsia="Symbol" w:cs="Symbol"/>
                <w:i/>
              </w:rPr>
              <w:t>India</w:t>
            </w:r>
          </w:p>
        </w:tc>
        <w:tc>
          <w:tcPr>
            <w:tcW w:w="724" w:type="dxa"/>
            <w:tcBorders>
              <w:left w:val="single" w:sz="6" w:space="0" w:color="000000"/>
            </w:tcBorders>
            <w:shd w:val="clear" w:color="auto" w:fill="auto"/>
          </w:tcPr>
          <w:p w14:paraId="584E6EBD" w14:textId="2F036D32" w:rsidR="00250AD8" w:rsidRPr="00853565" w:rsidRDefault="00250AD8" w:rsidP="00DB2C1F">
            <w:pPr>
              <w:snapToGrid w:val="0"/>
              <w:spacing w:before="40"/>
              <w:ind w:right="113"/>
              <w:jc w:val="right"/>
            </w:pPr>
            <w:r w:rsidRPr="00853565">
              <w:t>345 816</w:t>
            </w:r>
          </w:p>
        </w:tc>
        <w:tc>
          <w:tcPr>
            <w:tcW w:w="725" w:type="dxa"/>
            <w:tcBorders>
              <w:left w:val="single" w:sz="6" w:space="0" w:color="000000"/>
            </w:tcBorders>
            <w:shd w:val="clear" w:color="auto" w:fill="auto"/>
          </w:tcPr>
          <w:p w14:paraId="53FB3E12" w14:textId="4BA66B8A" w:rsidR="00250AD8" w:rsidRPr="00853565" w:rsidRDefault="00250AD8" w:rsidP="00DB2C1F">
            <w:pPr>
              <w:snapToGrid w:val="0"/>
              <w:spacing w:before="40"/>
              <w:ind w:right="113"/>
              <w:jc w:val="right"/>
            </w:pPr>
            <w:r w:rsidRPr="00853565">
              <w:t>103 596</w:t>
            </w:r>
          </w:p>
        </w:tc>
        <w:tc>
          <w:tcPr>
            <w:tcW w:w="725" w:type="dxa"/>
            <w:tcBorders>
              <w:left w:val="single" w:sz="6" w:space="0" w:color="000000"/>
            </w:tcBorders>
            <w:shd w:val="clear" w:color="auto" w:fill="auto"/>
          </w:tcPr>
          <w:p w14:paraId="68892A94" w14:textId="008A4023" w:rsidR="00250AD8" w:rsidRPr="00853565" w:rsidRDefault="00250AD8" w:rsidP="00DB2C1F">
            <w:pPr>
              <w:snapToGrid w:val="0"/>
              <w:spacing w:before="40"/>
              <w:ind w:right="113"/>
              <w:jc w:val="right"/>
            </w:pPr>
            <w:r w:rsidRPr="00853565">
              <w:t>50 190</w:t>
            </w:r>
          </w:p>
        </w:tc>
        <w:tc>
          <w:tcPr>
            <w:tcW w:w="725" w:type="dxa"/>
            <w:tcBorders>
              <w:left w:val="single" w:sz="6" w:space="0" w:color="000000"/>
            </w:tcBorders>
            <w:shd w:val="clear" w:color="auto" w:fill="auto"/>
          </w:tcPr>
          <w:p w14:paraId="71335B23" w14:textId="3ED10428" w:rsidR="00250AD8" w:rsidRPr="00853565" w:rsidRDefault="00250AD8" w:rsidP="00DB2C1F">
            <w:pPr>
              <w:snapToGrid w:val="0"/>
              <w:spacing w:before="40"/>
              <w:ind w:right="113"/>
              <w:jc w:val="right"/>
            </w:pPr>
            <w:r w:rsidRPr="00853565">
              <w:t>104 909</w:t>
            </w:r>
          </w:p>
        </w:tc>
        <w:tc>
          <w:tcPr>
            <w:tcW w:w="739" w:type="dxa"/>
            <w:tcBorders>
              <w:left w:val="single" w:sz="6" w:space="0" w:color="000000"/>
            </w:tcBorders>
            <w:shd w:val="clear" w:color="auto" w:fill="auto"/>
          </w:tcPr>
          <w:p w14:paraId="5A3C32B8" w14:textId="0FBE8529" w:rsidR="00250AD8" w:rsidRPr="00853565" w:rsidRDefault="00250AD8" w:rsidP="00DB2C1F">
            <w:pPr>
              <w:snapToGrid w:val="0"/>
              <w:spacing w:before="40"/>
              <w:ind w:right="113"/>
              <w:jc w:val="right"/>
            </w:pPr>
            <w:r w:rsidRPr="00853565">
              <w:t>132 027</w:t>
            </w:r>
          </w:p>
        </w:tc>
        <w:tc>
          <w:tcPr>
            <w:tcW w:w="712" w:type="dxa"/>
            <w:tcBorders>
              <w:left w:val="single" w:sz="6" w:space="0" w:color="000000"/>
            </w:tcBorders>
            <w:shd w:val="clear" w:color="auto" w:fill="auto"/>
          </w:tcPr>
          <w:p w14:paraId="527290FD" w14:textId="0872AF2B" w:rsidR="00250AD8" w:rsidRPr="00853565" w:rsidRDefault="00250AD8" w:rsidP="00DB2C1F">
            <w:pPr>
              <w:snapToGrid w:val="0"/>
              <w:spacing w:before="40"/>
              <w:ind w:right="113"/>
              <w:jc w:val="right"/>
            </w:pPr>
            <w:r w:rsidRPr="00853565">
              <w:t>8 143</w:t>
            </w:r>
          </w:p>
        </w:tc>
        <w:tc>
          <w:tcPr>
            <w:tcW w:w="725" w:type="dxa"/>
            <w:tcBorders>
              <w:left w:val="single" w:sz="6" w:space="0" w:color="000000"/>
            </w:tcBorders>
            <w:shd w:val="clear" w:color="auto" w:fill="auto"/>
          </w:tcPr>
          <w:p w14:paraId="10311314" w14:textId="31F02C0E" w:rsidR="00250AD8" w:rsidRPr="00853565" w:rsidRDefault="00250AD8" w:rsidP="00DB2C1F">
            <w:pPr>
              <w:snapToGrid w:val="0"/>
              <w:spacing w:before="40"/>
              <w:ind w:right="113"/>
              <w:jc w:val="right"/>
            </w:pPr>
            <w:r w:rsidRPr="00853565">
              <w:t xml:space="preserve">187 633 </w:t>
            </w:r>
          </w:p>
        </w:tc>
        <w:tc>
          <w:tcPr>
            <w:tcW w:w="725" w:type="dxa"/>
            <w:tcBorders>
              <w:left w:val="single" w:sz="6" w:space="0" w:color="000000"/>
            </w:tcBorders>
            <w:shd w:val="clear" w:color="auto" w:fill="auto"/>
          </w:tcPr>
          <w:p w14:paraId="45B59F96" w14:textId="2A01F5BC" w:rsidR="00250AD8" w:rsidRPr="00853565" w:rsidRDefault="00250AD8" w:rsidP="00DB2C1F">
            <w:pPr>
              <w:snapToGrid w:val="0"/>
              <w:spacing w:before="40"/>
              <w:ind w:right="113"/>
              <w:jc w:val="right"/>
            </w:pPr>
            <w:r w:rsidRPr="00853565">
              <w:t>105</w:t>
            </w:r>
          </w:p>
        </w:tc>
        <w:tc>
          <w:tcPr>
            <w:tcW w:w="725" w:type="dxa"/>
            <w:tcBorders>
              <w:left w:val="single" w:sz="6" w:space="0" w:color="000000"/>
            </w:tcBorders>
            <w:shd w:val="clear" w:color="auto" w:fill="auto"/>
          </w:tcPr>
          <w:p w14:paraId="63B8159B" w14:textId="488E7067" w:rsidR="00250AD8" w:rsidRPr="00853565" w:rsidRDefault="00250AD8" w:rsidP="00DB2C1F">
            <w:pPr>
              <w:snapToGrid w:val="0"/>
              <w:spacing w:before="40"/>
              <w:ind w:right="113"/>
              <w:jc w:val="right"/>
            </w:pPr>
            <w:r w:rsidRPr="00853565">
              <w:t>8 983</w:t>
            </w:r>
          </w:p>
        </w:tc>
        <w:tc>
          <w:tcPr>
            <w:tcW w:w="725" w:type="dxa"/>
            <w:tcBorders>
              <w:left w:val="single" w:sz="6" w:space="0" w:color="000000"/>
            </w:tcBorders>
            <w:shd w:val="clear" w:color="auto" w:fill="auto"/>
          </w:tcPr>
          <w:p w14:paraId="2821CC87" w14:textId="72F5E02F" w:rsidR="00250AD8" w:rsidRPr="00853565" w:rsidRDefault="00250AD8" w:rsidP="00DB2C1F">
            <w:pPr>
              <w:snapToGrid w:val="0"/>
              <w:spacing w:before="40"/>
              <w:ind w:right="113"/>
              <w:jc w:val="right"/>
            </w:pPr>
            <w:r w:rsidRPr="00853565">
              <w:t>…</w:t>
            </w:r>
          </w:p>
        </w:tc>
        <w:tc>
          <w:tcPr>
            <w:tcW w:w="724" w:type="dxa"/>
            <w:tcBorders>
              <w:left w:val="single" w:sz="6" w:space="0" w:color="000000"/>
            </w:tcBorders>
            <w:shd w:val="clear" w:color="auto" w:fill="auto"/>
          </w:tcPr>
          <w:p w14:paraId="33B01C21" w14:textId="508321C0" w:rsidR="00250AD8" w:rsidRPr="00853565" w:rsidRDefault="00250AD8" w:rsidP="00DB2C1F">
            <w:pPr>
              <w:snapToGrid w:val="0"/>
              <w:spacing w:before="40"/>
              <w:ind w:right="113"/>
              <w:jc w:val="right"/>
            </w:pPr>
            <w:r w:rsidRPr="00853565">
              <w:t>…</w:t>
            </w:r>
          </w:p>
        </w:tc>
        <w:tc>
          <w:tcPr>
            <w:tcW w:w="725" w:type="dxa"/>
            <w:tcBorders>
              <w:left w:val="single" w:sz="6" w:space="0" w:color="000000"/>
            </w:tcBorders>
            <w:shd w:val="clear" w:color="auto" w:fill="auto"/>
          </w:tcPr>
          <w:p w14:paraId="0633E39A" w14:textId="51B29685" w:rsidR="00250AD8" w:rsidRPr="00853565" w:rsidRDefault="00250AD8" w:rsidP="00DB2C1F">
            <w:pPr>
              <w:snapToGrid w:val="0"/>
              <w:spacing w:before="40"/>
              <w:ind w:right="113"/>
              <w:jc w:val="right"/>
            </w:pPr>
            <w:r w:rsidRPr="00853565">
              <w:t>…</w:t>
            </w:r>
          </w:p>
        </w:tc>
      </w:tr>
      <w:tr w:rsidR="00853565" w:rsidRPr="00853565" w14:paraId="55E73CCE" w14:textId="77777777" w:rsidTr="00813D02">
        <w:trPr>
          <w:cantSplit/>
        </w:trPr>
        <w:tc>
          <w:tcPr>
            <w:tcW w:w="1223" w:type="dxa"/>
            <w:shd w:val="clear" w:color="auto" w:fill="auto"/>
            <w:vAlign w:val="bottom"/>
          </w:tcPr>
          <w:p w14:paraId="4F81F7D9" w14:textId="77777777" w:rsidR="00FF34FA" w:rsidRPr="00853565" w:rsidRDefault="00FF34FA" w:rsidP="003B3F34">
            <w:pPr>
              <w:spacing w:before="40"/>
              <w:ind w:left="113"/>
            </w:pPr>
            <w:r w:rsidRPr="00853565">
              <w:rPr>
                <w:rFonts w:eastAsia="Symbol" w:cs="Symbol"/>
              </w:rPr>
              <w:t xml:space="preserve">Китай / </w:t>
            </w:r>
            <w:r w:rsidRPr="00853565">
              <w:rPr>
                <w:rFonts w:eastAsia="Symbol" w:cs="Symbol"/>
                <w:i/>
              </w:rPr>
              <w:t>China</w:t>
            </w:r>
          </w:p>
        </w:tc>
        <w:tc>
          <w:tcPr>
            <w:tcW w:w="724" w:type="dxa"/>
            <w:tcBorders>
              <w:left w:val="single" w:sz="6" w:space="0" w:color="000000"/>
            </w:tcBorders>
            <w:shd w:val="clear" w:color="auto" w:fill="auto"/>
          </w:tcPr>
          <w:p w14:paraId="480E1BFE" w14:textId="78F65B5F" w:rsidR="00FF34FA" w:rsidRPr="00853565" w:rsidRDefault="00FF34FA" w:rsidP="00DB2C1F">
            <w:pPr>
              <w:snapToGrid w:val="0"/>
              <w:spacing w:before="40"/>
              <w:ind w:right="113"/>
              <w:jc w:val="right"/>
            </w:pPr>
            <w:r w:rsidRPr="00853565">
              <w:t>617 555</w:t>
            </w:r>
          </w:p>
        </w:tc>
        <w:tc>
          <w:tcPr>
            <w:tcW w:w="725" w:type="dxa"/>
            <w:tcBorders>
              <w:left w:val="single" w:sz="6" w:space="0" w:color="000000"/>
            </w:tcBorders>
            <w:shd w:val="clear" w:color="auto" w:fill="auto"/>
          </w:tcPr>
          <w:p w14:paraId="6054C925" w14:textId="177D5CCF" w:rsidR="00FF34FA" w:rsidRPr="00853565" w:rsidRDefault="00FF34FA" w:rsidP="00DB2C1F">
            <w:pPr>
              <w:snapToGrid w:val="0"/>
              <w:spacing w:before="40"/>
              <w:ind w:right="113"/>
              <w:jc w:val="right"/>
            </w:pPr>
            <w:r w:rsidRPr="00853565">
              <w:t>133 596</w:t>
            </w:r>
          </w:p>
        </w:tc>
        <w:tc>
          <w:tcPr>
            <w:tcW w:w="725" w:type="dxa"/>
            <w:tcBorders>
              <w:left w:val="single" w:sz="6" w:space="0" w:color="000000"/>
            </w:tcBorders>
            <w:shd w:val="clear" w:color="auto" w:fill="auto"/>
          </w:tcPr>
          <w:p w14:paraId="2FB58388" w14:textId="7E7C7F04" w:rsidR="00FF34FA" w:rsidRPr="00853565" w:rsidRDefault="00FF34FA" w:rsidP="00DB2C1F">
            <w:pPr>
              <w:snapToGrid w:val="0"/>
              <w:spacing w:before="40"/>
              <w:ind w:right="113"/>
              <w:jc w:val="right"/>
            </w:pPr>
            <w:r w:rsidRPr="00853565">
              <w:t>91 8</w:t>
            </w:r>
            <w:r w:rsidR="00300228" w:rsidRPr="00853565">
              <w:t>19</w:t>
            </w:r>
          </w:p>
        </w:tc>
        <w:tc>
          <w:tcPr>
            <w:tcW w:w="725" w:type="dxa"/>
            <w:tcBorders>
              <w:left w:val="single" w:sz="6" w:space="0" w:color="000000"/>
            </w:tcBorders>
            <w:shd w:val="clear" w:color="auto" w:fill="auto"/>
          </w:tcPr>
          <w:p w14:paraId="6183D23E" w14:textId="29F0CFE4" w:rsidR="00FF34FA" w:rsidRPr="00853565" w:rsidRDefault="00FF34FA" w:rsidP="00DB2C1F">
            <w:pPr>
              <w:snapToGrid w:val="0"/>
              <w:spacing w:before="40"/>
              <w:ind w:right="113"/>
              <w:jc w:val="right"/>
            </w:pPr>
            <w:r w:rsidRPr="00853565">
              <w:t>251 344</w:t>
            </w:r>
          </w:p>
        </w:tc>
        <w:tc>
          <w:tcPr>
            <w:tcW w:w="739" w:type="dxa"/>
            <w:tcBorders>
              <w:left w:val="single" w:sz="6" w:space="0" w:color="000000"/>
            </w:tcBorders>
            <w:shd w:val="clear" w:color="auto" w:fill="auto"/>
          </w:tcPr>
          <w:p w14:paraId="19258C90" w14:textId="744840A4" w:rsidR="00FF34FA" w:rsidRPr="00853565" w:rsidRDefault="00FF34FA" w:rsidP="00DB2C1F">
            <w:pPr>
              <w:snapToGrid w:val="0"/>
              <w:spacing w:before="40"/>
              <w:ind w:right="113"/>
              <w:jc w:val="right"/>
            </w:pPr>
            <w:r w:rsidRPr="00853565">
              <w:t>588 264</w:t>
            </w:r>
          </w:p>
        </w:tc>
        <w:tc>
          <w:tcPr>
            <w:tcW w:w="712" w:type="dxa"/>
            <w:tcBorders>
              <w:left w:val="single" w:sz="6" w:space="0" w:color="000000"/>
            </w:tcBorders>
            <w:shd w:val="clear" w:color="auto" w:fill="auto"/>
          </w:tcPr>
          <w:p w14:paraId="508E2357" w14:textId="6B5E2CA9" w:rsidR="00FF34FA" w:rsidRPr="00853565" w:rsidRDefault="00FF34FA" w:rsidP="00DB2C1F">
            <w:pPr>
              <w:snapToGrid w:val="0"/>
              <w:spacing w:before="40"/>
              <w:ind w:right="113"/>
              <w:jc w:val="right"/>
            </w:pPr>
            <w:r w:rsidRPr="00853565">
              <w:t>76 28</w:t>
            </w:r>
            <w:r w:rsidR="00300228" w:rsidRPr="00853565">
              <w:t>6</w:t>
            </w:r>
          </w:p>
        </w:tc>
        <w:tc>
          <w:tcPr>
            <w:tcW w:w="725" w:type="dxa"/>
            <w:tcBorders>
              <w:left w:val="single" w:sz="6" w:space="0" w:color="000000"/>
            </w:tcBorders>
            <w:shd w:val="clear" w:color="auto" w:fill="auto"/>
          </w:tcPr>
          <w:p w14:paraId="77EE8ED4" w14:textId="7D9F398C" w:rsidR="00FF34FA" w:rsidRPr="00853565" w:rsidRDefault="00FF34FA" w:rsidP="00DB2C1F">
            <w:pPr>
              <w:snapToGrid w:val="0"/>
              <w:spacing w:before="40"/>
              <w:ind w:right="113"/>
              <w:jc w:val="right"/>
            </w:pPr>
            <w:r w:rsidRPr="00853565">
              <w:t>36 347</w:t>
            </w:r>
          </w:p>
        </w:tc>
        <w:tc>
          <w:tcPr>
            <w:tcW w:w="725" w:type="dxa"/>
            <w:tcBorders>
              <w:left w:val="single" w:sz="6" w:space="0" w:color="000000"/>
            </w:tcBorders>
            <w:shd w:val="clear" w:color="auto" w:fill="auto"/>
          </w:tcPr>
          <w:p w14:paraId="15EA4D22" w14:textId="0798F1C5" w:rsidR="00FF34FA" w:rsidRPr="00853565" w:rsidRDefault="00FF34FA" w:rsidP="00DB2C1F">
            <w:pPr>
              <w:snapToGrid w:val="0"/>
              <w:spacing w:before="40"/>
              <w:ind w:right="113"/>
              <w:jc w:val="right"/>
            </w:pPr>
            <w:r w:rsidRPr="00853565">
              <w:t>662</w:t>
            </w:r>
          </w:p>
        </w:tc>
        <w:tc>
          <w:tcPr>
            <w:tcW w:w="725" w:type="dxa"/>
            <w:tcBorders>
              <w:left w:val="single" w:sz="6" w:space="0" w:color="000000"/>
            </w:tcBorders>
            <w:shd w:val="clear" w:color="auto" w:fill="auto"/>
          </w:tcPr>
          <w:p w14:paraId="589DDD67" w14:textId="0862DD08" w:rsidR="00FF34FA" w:rsidRPr="00853565" w:rsidRDefault="00FF34FA" w:rsidP="00DB2C1F">
            <w:pPr>
              <w:snapToGrid w:val="0"/>
              <w:spacing w:before="40"/>
              <w:ind w:right="113"/>
              <w:jc w:val="right"/>
            </w:pPr>
            <w:r w:rsidRPr="00853565">
              <w:t>25 070</w:t>
            </w:r>
          </w:p>
        </w:tc>
        <w:tc>
          <w:tcPr>
            <w:tcW w:w="725" w:type="dxa"/>
            <w:tcBorders>
              <w:left w:val="single" w:sz="6" w:space="0" w:color="000000"/>
            </w:tcBorders>
            <w:shd w:val="clear" w:color="auto" w:fill="auto"/>
          </w:tcPr>
          <w:p w14:paraId="3B43A045" w14:textId="0B4F1B6E" w:rsidR="00FF34FA" w:rsidRPr="00853565" w:rsidRDefault="00FF34FA" w:rsidP="00DB2C1F">
            <w:pPr>
              <w:snapToGrid w:val="0"/>
              <w:spacing w:before="40"/>
              <w:ind w:right="113"/>
              <w:jc w:val="right"/>
            </w:pPr>
            <w:r w:rsidRPr="00853565">
              <w:t>…</w:t>
            </w:r>
          </w:p>
        </w:tc>
        <w:tc>
          <w:tcPr>
            <w:tcW w:w="724" w:type="dxa"/>
            <w:tcBorders>
              <w:left w:val="single" w:sz="6" w:space="0" w:color="000000"/>
            </w:tcBorders>
            <w:shd w:val="clear" w:color="auto" w:fill="auto"/>
          </w:tcPr>
          <w:p w14:paraId="2C684777" w14:textId="3660E480" w:rsidR="00FF34FA" w:rsidRPr="00853565" w:rsidRDefault="00FF34FA" w:rsidP="00DB2C1F">
            <w:pPr>
              <w:snapToGrid w:val="0"/>
              <w:spacing w:before="40"/>
              <w:ind w:right="113"/>
              <w:jc w:val="right"/>
            </w:pPr>
            <w:r w:rsidRPr="00853565">
              <w:t>…</w:t>
            </w:r>
          </w:p>
        </w:tc>
        <w:tc>
          <w:tcPr>
            <w:tcW w:w="725" w:type="dxa"/>
            <w:tcBorders>
              <w:left w:val="single" w:sz="6" w:space="0" w:color="000000"/>
            </w:tcBorders>
            <w:shd w:val="clear" w:color="auto" w:fill="auto"/>
          </w:tcPr>
          <w:p w14:paraId="378A7640" w14:textId="0A0C6D0B" w:rsidR="00FF34FA" w:rsidRPr="00853565" w:rsidRDefault="00FF34FA" w:rsidP="00DB2C1F">
            <w:pPr>
              <w:snapToGrid w:val="0"/>
              <w:spacing w:before="40"/>
              <w:ind w:right="113"/>
              <w:jc w:val="right"/>
            </w:pPr>
            <w:r w:rsidRPr="00853565">
              <w:t>67 014</w:t>
            </w:r>
            <w:r w:rsidRPr="00853565">
              <w:rPr>
                <w:vertAlign w:val="superscript"/>
              </w:rPr>
              <w:t>12)</w:t>
            </w:r>
          </w:p>
        </w:tc>
      </w:tr>
      <w:tr w:rsidR="00853565" w:rsidRPr="00853565" w14:paraId="6882ED8A" w14:textId="77777777" w:rsidTr="00813D02">
        <w:trPr>
          <w:cantSplit/>
        </w:trPr>
        <w:tc>
          <w:tcPr>
            <w:tcW w:w="1223" w:type="dxa"/>
            <w:shd w:val="clear" w:color="auto" w:fill="auto"/>
            <w:vAlign w:val="bottom"/>
          </w:tcPr>
          <w:p w14:paraId="23149696" w14:textId="77777777" w:rsidR="00FF34FA" w:rsidRPr="00853565" w:rsidRDefault="00FF34FA" w:rsidP="003B3F34">
            <w:pPr>
              <w:spacing w:before="40"/>
              <w:ind w:left="113"/>
            </w:pPr>
            <w:r w:rsidRPr="00853565">
              <w:rPr>
                <w:rFonts w:eastAsia="Symbol" w:cs="Symbol"/>
              </w:rPr>
              <w:t xml:space="preserve">Южно-Африканская Республика </w:t>
            </w:r>
          </w:p>
          <w:p w14:paraId="67E1B39C" w14:textId="77777777" w:rsidR="00FF34FA" w:rsidRPr="00853565" w:rsidRDefault="00FF34FA" w:rsidP="003B3F34">
            <w:pPr>
              <w:spacing w:before="40"/>
              <w:ind w:left="113"/>
            </w:pPr>
            <w:r w:rsidRPr="00853565">
              <w:rPr>
                <w:rFonts w:eastAsia="Symbol" w:cs="Symbol"/>
                <w:i/>
                <w:lang w:val="en-US"/>
              </w:rPr>
              <w:t>South</w:t>
            </w:r>
            <w:r w:rsidRPr="00853565">
              <w:rPr>
                <w:rFonts w:eastAsia="Symbol" w:cs="Symbol"/>
                <w:i/>
              </w:rPr>
              <w:t xml:space="preserve"> </w:t>
            </w:r>
            <w:r w:rsidRPr="00853565">
              <w:rPr>
                <w:rFonts w:eastAsia="Symbol" w:cs="Symbol"/>
                <w:i/>
                <w:lang w:val="en-US"/>
              </w:rPr>
              <w:t>Africa</w:t>
            </w:r>
          </w:p>
        </w:tc>
        <w:tc>
          <w:tcPr>
            <w:tcW w:w="724" w:type="dxa"/>
            <w:tcBorders>
              <w:left w:val="single" w:sz="6" w:space="0" w:color="000000"/>
            </w:tcBorders>
            <w:shd w:val="clear" w:color="auto" w:fill="auto"/>
          </w:tcPr>
          <w:p w14:paraId="58B44D93" w14:textId="42425BDA" w:rsidR="00FF34FA" w:rsidRPr="00853565" w:rsidRDefault="00FF34FA" w:rsidP="00DB2C1F">
            <w:pPr>
              <w:spacing w:before="40"/>
              <w:ind w:right="113"/>
              <w:jc w:val="right"/>
              <w:rPr>
                <w:lang w:val="en-US"/>
              </w:rPr>
            </w:pPr>
            <w:r w:rsidRPr="00853565">
              <w:br/>
            </w:r>
            <w:r w:rsidRPr="00853565">
              <w:br/>
            </w:r>
            <w:r w:rsidRPr="00853565">
              <w:rPr>
                <w:lang w:val="en-US"/>
              </w:rPr>
              <w:t>13 391</w:t>
            </w:r>
          </w:p>
        </w:tc>
        <w:tc>
          <w:tcPr>
            <w:tcW w:w="725" w:type="dxa"/>
            <w:tcBorders>
              <w:left w:val="single" w:sz="6" w:space="0" w:color="000000"/>
            </w:tcBorders>
            <w:shd w:val="clear" w:color="auto" w:fill="auto"/>
          </w:tcPr>
          <w:p w14:paraId="1810DB71" w14:textId="2360324E" w:rsidR="00FF34FA" w:rsidRPr="00853565" w:rsidRDefault="00FF34FA" w:rsidP="00DB2C1F">
            <w:pPr>
              <w:snapToGrid w:val="0"/>
              <w:spacing w:before="40"/>
              <w:ind w:right="113"/>
              <w:jc w:val="right"/>
              <w:rPr>
                <w:lang w:val="en-US"/>
              </w:rPr>
            </w:pPr>
            <w:r w:rsidRPr="00853565">
              <w:rPr>
                <w:lang w:val="en-US"/>
              </w:rPr>
              <w:br/>
            </w:r>
            <w:r w:rsidRPr="00853565">
              <w:rPr>
                <w:lang w:val="en-US"/>
              </w:rPr>
              <w:br/>
              <w:t>1 535</w:t>
            </w:r>
          </w:p>
        </w:tc>
        <w:tc>
          <w:tcPr>
            <w:tcW w:w="725" w:type="dxa"/>
            <w:tcBorders>
              <w:left w:val="single" w:sz="6" w:space="0" w:color="000000"/>
            </w:tcBorders>
            <w:shd w:val="clear" w:color="auto" w:fill="auto"/>
          </w:tcPr>
          <w:p w14:paraId="59BF4C20" w14:textId="1E25B1B4" w:rsidR="00FF34FA" w:rsidRPr="00853565" w:rsidRDefault="00FF34FA" w:rsidP="00DB2C1F">
            <w:pPr>
              <w:snapToGrid w:val="0"/>
              <w:spacing w:before="40"/>
              <w:ind w:right="113"/>
              <w:jc w:val="right"/>
              <w:rPr>
                <w:lang w:val="en-US"/>
              </w:rPr>
            </w:pPr>
            <w:r w:rsidRPr="00853565">
              <w:rPr>
                <w:lang w:val="en-US"/>
              </w:rPr>
              <w:br/>
            </w:r>
            <w:r w:rsidRPr="00853565">
              <w:rPr>
                <w:lang w:val="en-US"/>
              </w:rPr>
              <w:br/>
              <w:t>2 506</w:t>
            </w:r>
          </w:p>
        </w:tc>
        <w:tc>
          <w:tcPr>
            <w:tcW w:w="725" w:type="dxa"/>
            <w:tcBorders>
              <w:left w:val="single" w:sz="6" w:space="0" w:color="000000"/>
            </w:tcBorders>
            <w:shd w:val="clear" w:color="auto" w:fill="auto"/>
          </w:tcPr>
          <w:p w14:paraId="1AD84BCF" w14:textId="6A1B9C73" w:rsidR="00FF34FA" w:rsidRPr="00853565" w:rsidRDefault="00FF34FA" w:rsidP="00DB2C1F">
            <w:pPr>
              <w:snapToGrid w:val="0"/>
              <w:spacing w:before="40"/>
              <w:ind w:right="113"/>
              <w:jc w:val="right"/>
              <w:rPr>
                <w:lang w:val="en-US"/>
              </w:rPr>
            </w:pPr>
            <w:r w:rsidRPr="00853565">
              <w:rPr>
                <w:lang w:val="en-US"/>
              </w:rPr>
              <w:br/>
            </w:r>
            <w:r w:rsidRPr="00853565">
              <w:rPr>
                <w:lang w:val="en-US"/>
              </w:rPr>
              <w:br/>
              <w:t>7 242</w:t>
            </w:r>
          </w:p>
        </w:tc>
        <w:tc>
          <w:tcPr>
            <w:tcW w:w="739" w:type="dxa"/>
            <w:tcBorders>
              <w:left w:val="single" w:sz="6" w:space="0" w:color="000000"/>
            </w:tcBorders>
            <w:shd w:val="clear" w:color="auto" w:fill="auto"/>
          </w:tcPr>
          <w:p w14:paraId="76E0F20D" w14:textId="4EB33DD7" w:rsidR="00FF34FA" w:rsidRPr="00853565" w:rsidRDefault="00FF34FA" w:rsidP="00DB2C1F">
            <w:pPr>
              <w:snapToGrid w:val="0"/>
              <w:spacing w:before="40"/>
              <w:ind w:right="113"/>
              <w:jc w:val="right"/>
              <w:rPr>
                <w:lang w:val="en-US"/>
              </w:rPr>
            </w:pPr>
            <w:r w:rsidRPr="00853565">
              <w:rPr>
                <w:lang w:val="en-US"/>
              </w:rPr>
              <w:br/>
            </w:r>
            <w:r w:rsidRPr="00853565">
              <w:rPr>
                <w:lang w:val="en-US"/>
              </w:rPr>
              <w:br/>
              <w:t>2 593</w:t>
            </w:r>
          </w:p>
        </w:tc>
        <w:tc>
          <w:tcPr>
            <w:tcW w:w="712" w:type="dxa"/>
            <w:tcBorders>
              <w:left w:val="single" w:sz="6" w:space="0" w:color="000000"/>
            </w:tcBorders>
            <w:shd w:val="clear" w:color="auto" w:fill="auto"/>
          </w:tcPr>
          <w:p w14:paraId="2EB2E338" w14:textId="714AE0E3" w:rsidR="00FF34FA" w:rsidRPr="00853565" w:rsidRDefault="00FF34FA" w:rsidP="00DB2C1F">
            <w:pPr>
              <w:snapToGrid w:val="0"/>
              <w:spacing w:before="40"/>
              <w:ind w:right="113"/>
              <w:jc w:val="right"/>
              <w:rPr>
                <w:lang w:val="en-US"/>
              </w:rPr>
            </w:pPr>
            <w:r w:rsidRPr="00853565">
              <w:rPr>
                <w:lang w:val="en-US"/>
              </w:rPr>
              <w:br/>
            </w:r>
            <w:r w:rsidRPr="00853565">
              <w:rPr>
                <w:lang w:val="en-US"/>
              </w:rPr>
              <w:br/>
              <w:t>3 302</w:t>
            </w:r>
          </w:p>
        </w:tc>
        <w:tc>
          <w:tcPr>
            <w:tcW w:w="725" w:type="dxa"/>
            <w:tcBorders>
              <w:left w:val="single" w:sz="6" w:space="0" w:color="000000"/>
            </w:tcBorders>
            <w:shd w:val="clear" w:color="auto" w:fill="auto"/>
          </w:tcPr>
          <w:p w14:paraId="1FC3B6FC" w14:textId="77AFB132" w:rsidR="00FF34FA" w:rsidRPr="00853565" w:rsidRDefault="00FF34FA" w:rsidP="00DB2C1F">
            <w:pPr>
              <w:snapToGrid w:val="0"/>
              <w:spacing w:before="40"/>
              <w:ind w:right="113"/>
              <w:jc w:val="right"/>
              <w:rPr>
                <w:lang w:val="en-US"/>
              </w:rPr>
            </w:pPr>
            <w:r w:rsidRPr="00853565">
              <w:rPr>
                <w:lang w:val="en-US"/>
              </w:rPr>
              <w:br/>
            </w:r>
            <w:r w:rsidRPr="00853565">
              <w:rPr>
                <w:lang w:val="en-US"/>
              </w:rPr>
              <w:br/>
              <w:t>2 873</w:t>
            </w:r>
          </w:p>
        </w:tc>
        <w:tc>
          <w:tcPr>
            <w:tcW w:w="725" w:type="dxa"/>
            <w:tcBorders>
              <w:left w:val="single" w:sz="6" w:space="0" w:color="000000"/>
            </w:tcBorders>
            <w:shd w:val="clear" w:color="auto" w:fill="auto"/>
          </w:tcPr>
          <w:p w14:paraId="324F9AA5" w14:textId="26280D70" w:rsidR="00FF34FA" w:rsidRPr="00853565" w:rsidRDefault="00FF34FA" w:rsidP="00DB2C1F">
            <w:pPr>
              <w:snapToGrid w:val="0"/>
              <w:spacing w:before="40"/>
              <w:ind w:right="113"/>
              <w:jc w:val="right"/>
              <w:rPr>
                <w:lang w:val="en-US"/>
              </w:rPr>
            </w:pPr>
            <w:r w:rsidRPr="00853565">
              <w:rPr>
                <w:lang w:val="en-US"/>
              </w:rPr>
              <w:br/>
            </w:r>
            <w:r w:rsidRPr="00853565">
              <w:rPr>
                <w:lang w:val="en-US"/>
              </w:rPr>
              <w:br/>
              <w:t>10,6</w:t>
            </w:r>
          </w:p>
        </w:tc>
        <w:tc>
          <w:tcPr>
            <w:tcW w:w="725" w:type="dxa"/>
            <w:tcBorders>
              <w:left w:val="single" w:sz="6" w:space="0" w:color="000000"/>
            </w:tcBorders>
            <w:shd w:val="clear" w:color="auto" w:fill="auto"/>
          </w:tcPr>
          <w:p w14:paraId="32EC6F27" w14:textId="7098DE86" w:rsidR="00FF34FA" w:rsidRPr="00853565" w:rsidRDefault="00FF34FA" w:rsidP="00DB2C1F">
            <w:pPr>
              <w:snapToGrid w:val="0"/>
              <w:spacing w:before="40"/>
              <w:ind w:right="113"/>
              <w:jc w:val="right"/>
              <w:rPr>
                <w:lang w:val="en-US"/>
              </w:rPr>
            </w:pPr>
            <w:r w:rsidRPr="00853565">
              <w:rPr>
                <w:lang w:val="en-US"/>
              </w:rPr>
              <w:br/>
            </w:r>
            <w:r w:rsidRPr="00853565">
              <w:rPr>
                <w:lang w:val="en-US"/>
              </w:rPr>
              <w:br/>
              <w:t>666</w:t>
            </w:r>
          </w:p>
        </w:tc>
        <w:tc>
          <w:tcPr>
            <w:tcW w:w="725" w:type="dxa"/>
            <w:tcBorders>
              <w:left w:val="single" w:sz="6" w:space="0" w:color="000000"/>
            </w:tcBorders>
            <w:shd w:val="clear" w:color="auto" w:fill="auto"/>
          </w:tcPr>
          <w:p w14:paraId="33710263" w14:textId="4CC1937E" w:rsidR="00FF34FA" w:rsidRPr="00853565" w:rsidRDefault="00813D02" w:rsidP="00DB2C1F">
            <w:pPr>
              <w:snapToGrid w:val="0"/>
              <w:spacing w:before="40"/>
              <w:ind w:right="113"/>
              <w:jc w:val="right"/>
              <w:rPr>
                <w:lang w:val="en-US"/>
              </w:rPr>
            </w:pPr>
            <w:r w:rsidRPr="00853565">
              <w:rPr>
                <w:lang w:val="en-US"/>
              </w:rPr>
              <w:br/>
            </w:r>
            <w:r w:rsidRPr="00853565">
              <w:rPr>
                <w:lang w:val="en-US"/>
              </w:rPr>
              <w:br/>
            </w:r>
          </w:p>
        </w:tc>
        <w:tc>
          <w:tcPr>
            <w:tcW w:w="724" w:type="dxa"/>
            <w:tcBorders>
              <w:left w:val="single" w:sz="6" w:space="0" w:color="000000"/>
            </w:tcBorders>
            <w:shd w:val="clear" w:color="auto" w:fill="auto"/>
          </w:tcPr>
          <w:p w14:paraId="117553EE" w14:textId="04868302" w:rsidR="00FF34FA" w:rsidRPr="00853565" w:rsidRDefault="00813D02" w:rsidP="00DB2C1F">
            <w:pPr>
              <w:snapToGrid w:val="0"/>
              <w:spacing w:before="40"/>
              <w:ind w:right="113"/>
              <w:jc w:val="right"/>
              <w:rPr>
                <w:lang w:val="en-US"/>
              </w:rPr>
            </w:pPr>
            <w:r w:rsidRPr="00853565">
              <w:br/>
            </w:r>
            <w:r w:rsidRPr="00853565">
              <w:br/>
            </w:r>
            <w:r w:rsidR="00FF34FA" w:rsidRPr="00853565">
              <w:rPr>
                <w:lang w:val="en-US"/>
              </w:rPr>
              <w:t>…</w:t>
            </w:r>
          </w:p>
        </w:tc>
        <w:tc>
          <w:tcPr>
            <w:tcW w:w="725" w:type="dxa"/>
            <w:tcBorders>
              <w:left w:val="single" w:sz="6" w:space="0" w:color="000000"/>
            </w:tcBorders>
            <w:shd w:val="clear" w:color="auto" w:fill="auto"/>
          </w:tcPr>
          <w:p w14:paraId="5D217B45" w14:textId="7364171D" w:rsidR="00FF34FA" w:rsidRPr="00853565" w:rsidRDefault="00813D02" w:rsidP="00DB2C1F">
            <w:pPr>
              <w:snapToGrid w:val="0"/>
              <w:spacing w:before="40"/>
              <w:ind w:right="113"/>
              <w:jc w:val="right"/>
              <w:rPr>
                <w:lang w:val="en-US"/>
              </w:rPr>
            </w:pPr>
            <w:r w:rsidRPr="00853565">
              <w:rPr>
                <w:lang w:val="en-US"/>
              </w:rPr>
              <w:br/>
            </w:r>
            <w:r w:rsidRPr="00853565">
              <w:rPr>
                <w:lang w:val="en-US"/>
              </w:rPr>
              <w:br/>
            </w:r>
            <w:r w:rsidR="00FF34FA" w:rsidRPr="00853565">
              <w:rPr>
                <w:lang w:val="en-US"/>
              </w:rPr>
              <w:t>…</w:t>
            </w:r>
          </w:p>
        </w:tc>
      </w:tr>
      <w:tr w:rsidR="00853565" w:rsidRPr="00853565" w14:paraId="665F2470" w14:textId="77777777" w:rsidTr="00813D02">
        <w:trPr>
          <w:cantSplit/>
        </w:trPr>
        <w:tc>
          <w:tcPr>
            <w:tcW w:w="1223" w:type="dxa"/>
            <w:shd w:val="clear" w:color="auto" w:fill="auto"/>
            <w:vAlign w:val="bottom"/>
          </w:tcPr>
          <w:p w14:paraId="01DFC16B" w14:textId="77777777" w:rsidR="00FF34FA" w:rsidRPr="00853565" w:rsidRDefault="00FF34FA" w:rsidP="003B3F34">
            <w:pPr>
              <w:spacing w:before="40"/>
              <w:rPr>
                <w:lang w:val="en-US"/>
              </w:rPr>
            </w:pPr>
            <w:r w:rsidRPr="00853565">
              <w:rPr>
                <w:rFonts w:eastAsia="Symbol" w:cs="Symbol"/>
                <w:b/>
                <w:bCs/>
              </w:rPr>
              <w:t>Страны</w:t>
            </w:r>
            <w:r w:rsidRPr="00853565">
              <w:rPr>
                <w:rFonts w:eastAsia="Symbol" w:cs="Symbol"/>
                <w:b/>
                <w:bCs/>
                <w:lang w:val="en-US"/>
              </w:rPr>
              <w:t xml:space="preserve"> </w:t>
            </w:r>
            <w:r w:rsidRPr="00853565">
              <w:rPr>
                <w:rFonts w:eastAsia="Symbol" w:cs="Symbol"/>
                <w:b/>
                <w:bCs/>
              </w:rPr>
              <w:t>ЕС</w:t>
            </w:r>
          </w:p>
          <w:p w14:paraId="000BEA23" w14:textId="77777777" w:rsidR="00FF34FA" w:rsidRPr="00853565" w:rsidRDefault="00FF34FA" w:rsidP="003B3F34">
            <w:pPr>
              <w:spacing w:before="40"/>
              <w:rPr>
                <w:lang w:val="en-US"/>
              </w:rPr>
            </w:pPr>
            <w:r w:rsidRPr="00853565">
              <w:rPr>
                <w:rFonts w:eastAsia="Symbol" w:cs="Symbol"/>
                <w:b/>
                <w:i/>
                <w:lang w:val="en-US"/>
              </w:rPr>
              <w:t>EU countries</w:t>
            </w:r>
          </w:p>
        </w:tc>
        <w:tc>
          <w:tcPr>
            <w:tcW w:w="724" w:type="dxa"/>
            <w:tcBorders>
              <w:left w:val="single" w:sz="6" w:space="0" w:color="000000"/>
            </w:tcBorders>
            <w:shd w:val="clear" w:color="auto" w:fill="auto"/>
          </w:tcPr>
          <w:p w14:paraId="6421E009" w14:textId="77777777" w:rsidR="00FF34FA" w:rsidRPr="00853565" w:rsidRDefault="00FF34FA" w:rsidP="00DB2C1F">
            <w:pPr>
              <w:snapToGrid w:val="0"/>
              <w:spacing w:before="40"/>
              <w:ind w:right="113"/>
              <w:jc w:val="right"/>
              <w:rPr>
                <w:rFonts w:eastAsia="Symbol"/>
                <w:lang w:val="en-US"/>
              </w:rPr>
            </w:pPr>
          </w:p>
        </w:tc>
        <w:tc>
          <w:tcPr>
            <w:tcW w:w="725" w:type="dxa"/>
            <w:tcBorders>
              <w:left w:val="single" w:sz="6" w:space="0" w:color="000000"/>
            </w:tcBorders>
            <w:shd w:val="clear" w:color="auto" w:fill="auto"/>
          </w:tcPr>
          <w:p w14:paraId="029CA743" w14:textId="77777777" w:rsidR="00FF34FA" w:rsidRPr="00853565" w:rsidRDefault="00FF34FA" w:rsidP="00DB2C1F">
            <w:pPr>
              <w:snapToGrid w:val="0"/>
              <w:spacing w:before="40"/>
              <w:ind w:right="113"/>
              <w:jc w:val="right"/>
              <w:rPr>
                <w:rFonts w:eastAsia="Symbol"/>
                <w:lang w:val="en-US"/>
              </w:rPr>
            </w:pPr>
          </w:p>
        </w:tc>
        <w:tc>
          <w:tcPr>
            <w:tcW w:w="725" w:type="dxa"/>
            <w:tcBorders>
              <w:left w:val="single" w:sz="6" w:space="0" w:color="000000"/>
            </w:tcBorders>
            <w:shd w:val="clear" w:color="auto" w:fill="auto"/>
          </w:tcPr>
          <w:p w14:paraId="4EC970C2" w14:textId="77777777" w:rsidR="00FF34FA" w:rsidRPr="00853565" w:rsidRDefault="00FF34FA" w:rsidP="00DB2C1F">
            <w:pPr>
              <w:snapToGrid w:val="0"/>
              <w:spacing w:before="40"/>
              <w:ind w:right="113"/>
              <w:jc w:val="right"/>
              <w:rPr>
                <w:rFonts w:eastAsia="Symbol"/>
                <w:lang w:val="en-US"/>
              </w:rPr>
            </w:pPr>
          </w:p>
        </w:tc>
        <w:tc>
          <w:tcPr>
            <w:tcW w:w="725" w:type="dxa"/>
            <w:tcBorders>
              <w:left w:val="single" w:sz="6" w:space="0" w:color="000000"/>
            </w:tcBorders>
            <w:shd w:val="clear" w:color="auto" w:fill="auto"/>
          </w:tcPr>
          <w:p w14:paraId="20F79DE5" w14:textId="77777777" w:rsidR="00FF34FA" w:rsidRPr="00853565" w:rsidRDefault="00FF34FA" w:rsidP="00DB2C1F">
            <w:pPr>
              <w:snapToGrid w:val="0"/>
              <w:spacing w:before="40"/>
              <w:ind w:right="113"/>
              <w:jc w:val="right"/>
              <w:rPr>
                <w:rFonts w:eastAsia="Symbol"/>
                <w:lang w:val="en-US"/>
              </w:rPr>
            </w:pPr>
          </w:p>
        </w:tc>
        <w:tc>
          <w:tcPr>
            <w:tcW w:w="739" w:type="dxa"/>
            <w:tcBorders>
              <w:left w:val="single" w:sz="6" w:space="0" w:color="000000"/>
            </w:tcBorders>
            <w:shd w:val="clear" w:color="auto" w:fill="auto"/>
          </w:tcPr>
          <w:p w14:paraId="56711562" w14:textId="77777777" w:rsidR="00FF34FA" w:rsidRPr="00853565" w:rsidRDefault="00FF34FA" w:rsidP="00DB2C1F">
            <w:pPr>
              <w:snapToGrid w:val="0"/>
              <w:spacing w:before="40"/>
              <w:ind w:right="113"/>
              <w:jc w:val="right"/>
              <w:rPr>
                <w:rFonts w:eastAsia="Symbol"/>
                <w:lang w:val="en-US"/>
              </w:rPr>
            </w:pPr>
          </w:p>
        </w:tc>
        <w:tc>
          <w:tcPr>
            <w:tcW w:w="712" w:type="dxa"/>
            <w:tcBorders>
              <w:left w:val="single" w:sz="6" w:space="0" w:color="000000"/>
            </w:tcBorders>
            <w:shd w:val="clear" w:color="auto" w:fill="auto"/>
          </w:tcPr>
          <w:p w14:paraId="4B4E3D79" w14:textId="77777777" w:rsidR="00FF34FA" w:rsidRPr="00853565" w:rsidRDefault="00FF34FA" w:rsidP="00DB2C1F">
            <w:pPr>
              <w:snapToGrid w:val="0"/>
              <w:spacing w:before="40"/>
              <w:ind w:right="113"/>
              <w:jc w:val="right"/>
              <w:rPr>
                <w:rFonts w:eastAsia="Symbol"/>
                <w:lang w:val="en-US"/>
              </w:rPr>
            </w:pPr>
          </w:p>
        </w:tc>
        <w:tc>
          <w:tcPr>
            <w:tcW w:w="725" w:type="dxa"/>
            <w:tcBorders>
              <w:left w:val="single" w:sz="6" w:space="0" w:color="000000"/>
            </w:tcBorders>
            <w:shd w:val="clear" w:color="auto" w:fill="auto"/>
          </w:tcPr>
          <w:p w14:paraId="139921E0" w14:textId="77777777" w:rsidR="00FF34FA" w:rsidRPr="00853565" w:rsidRDefault="00FF34FA" w:rsidP="00DB2C1F">
            <w:pPr>
              <w:snapToGrid w:val="0"/>
              <w:spacing w:before="40"/>
              <w:ind w:right="113"/>
              <w:jc w:val="right"/>
              <w:rPr>
                <w:rFonts w:eastAsia="Symbol"/>
                <w:lang w:val="en-US"/>
              </w:rPr>
            </w:pPr>
          </w:p>
        </w:tc>
        <w:tc>
          <w:tcPr>
            <w:tcW w:w="725" w:type="dxa"/>
            <w:tcBorders>
              <w:left w:val="single" w:sz="6" w:space="0" w:color="000000"/>
            </w:tcBorders>
            <w:shd w:val="clear" w:color="auto" w:fill="auto"/>
          </w:tcPr>
          <w:p w14:paraId="74B55CD2" w14:textId="77777777" w:rsidR="00FF34FA" w:rsidRPr="00853565" w:rsidRDefault="00FF34FA" w:rsidP="00DB2C1F">
            <w:pPr>
              <w:snapToGrid w:val="0"/>
              <w:spacing w:before="40"/>
              <w:ind w:right="113"/>
              <w:jc w:val="right"/>
              <w:rPr>
                <w:rFonts w:eastAsia="Symbol"/>
                <w:lang w:val="en-US"/>
              </w:rPr>
            </w:pPr>
          </w:p>
        </w:tc>
        <w:tc>
          <w:tcPr>
            <w:tcW w:w="725" w:type="dxa"/>
            <w:tcBorders>
              <w:left w:val="single" w:sz="6" w:space="0" w:color="000000"/>
            </w:tcBorders>
            <w:shd w:val="clear" w:color="auto" w:fill="auto"/>
          </w:tcPr>
          <w:p w14:paraId="6CB6EB4F" w14:textId="77777777" w:rsidR="00FF34FA" w:rsidRPr="00853565" w:rsidRDefault="00FF34FA" w:rsidP="00DB2C1F">
            <w:pPr>
              <w:snapToGrid w:val="0"/>
              <w:spacing w:before="40"/>
              <w:ind w:right="113"/>
              <w:jc w:val="right"/>
              <w:rPr>
                <w:rFonts w:eastAsia="Symbol"/>
                <w:lang w:val="en-US"/>
              </w:rPr>
            </w:pPr>
          </w:p>
        </w:tc>
        <w:tc>
          <w:tcPr>
            <w:tcW w:w="725" w:type="dxa"/>
            <w:tcBorders>
              <w:left w:val="single" w:sz="6" w:space="0" w:color="000000"/>
            </w:tcBorders>
            <w:shd w:val="clear" w:color="auto" w:fill="auto"/>
          </w:tcPr>
          <w:p w14:paraId="406E1BD4" w14:textId="77777777" w:rsidR="00FF34FA" w:rsidRPr="00853565" w:rsidRDefault="00FF34FA" w:rsidP="00DB2C1F">
            <w:pPr>
              <w:snapToGrid w:val="0"/>
              <w:spacing w:before="40"/>
              <w:ind w:right="113"/>
              <w:jc w:val="right"/>
              <w:rPr>
                <w:rFonts w:eastAsia="Symbol"/>
                <w:lang w:val="en-US"/>
              </w:rPr>
            </w:pPr>
          </w:p>
        </w:tc>
        <w:tc>
          <w:tcPr>
            <w:tcW w:w="724" w:type="dxa"/>
            <w:tcBorders>
              <w:left w:val="single" w:sz="6" w:space="0" w:color="000000"/>
            </w:tcBorders>
            <w:shd w:val="clear" w:color="auto" w:fill="auto"/>
          </w:tcPr>
          <w:p w14:paraId="5B2E5DAB" w14:textId="77777777" w:rsidR="00FF34FA" w:rsidRPr="00853565" w:rsidRDefault="00FF34FA" w:rsidP="00DB2C1F">
            <w:pPr>
              <w:snapToGrid w:val="0"/>
              <w:spacing w:before="40"/>
              <w:ind w:right="113"/>
              <w:jc w:val="right"/>
              <w:rPr>
                <w:rFonts w:eastAsia="Symbol"/>
                <w:lang w:val="en-US"/>
              </w:rPr>
            </w:pPr>
          </w:p>
        </w:tc>
        <w:tc>
          <w:tcPr>
            <w:tcW w:w="725" w:type="dxa"/>
            <w:tcBorders>
              <w:left w:val="single" w:sz="6" w:space="0" w:color="000000"/>
            </w:tcBorders>
            <w:shd w:val="clear" w:color="auto" w:fill="auto"/>
          </w:tcPr>
          <w:p w14:paraId="1CCC582B" w14:textId="77777777" w:rsidR="00FF34FA" w:rsidRPr="00853565" w:rsidRDefault="00FF34FA" w:rsidP="00DB2C1F">
            <w:pPr>
              <w:snapToGrid w:val="0"/>
              <w:spacing w:before="40"/>
              <w:ind w:right="113"/>
              <w:jc w:val="right"/>
              <w:rPr>
                <w:rFonts w:eastAsia="Symbol"/>
                <w:lang w:val="en-US"/>
              </w:rPr>
            </w:pPr>
          </w:p>
        </w:tc>
      </w:tr>
      <w:tr w:rsidR="00853565" w:rsidRPr="00853565" w14:paraId="0D07B8E5" w14:textId="77777777" w:rsidTr="00813D02">
        <w:trPr>
          <w:cantSplit/>
        </w:trPr>
        <w:tc>
          <w:tcPr>
            <w:tcW w:w="1223" w:type="dxa"/>
            <w:shd w:val="clear" w:color="auto" w:fill="auto"/>
            <w:vAlign w:val="bottom"/>
          </w:tcPr>
          <w:p w14:paraId="6B05CD14" w14:textId="77777777" w:rsidR="00FF34FA" w:rsidRPr="00853565" w:rsidRDefault="00FF34FA" w:rsidP="003B3F34">
            <w:pPr>
              <w:spacing w:before="40"/>
              <w:ind w:left="113"/>
              <w:rPr>
                <w:lang w:val="en-US"/>
              </w:rPr>
            </w:pPr>
            <w:r w:rsidRPr="00853565">
              <w:rPr>
                <w:rFonts w:eastAsia="Symbol" w:cs="Symbol"/>
              </w:rPr>
              <w:t>Австрия</w:t>
            </w:r>
            <w:r w:rsidRPr="00853565">
              <w:rPr>
                <w:rFonts w:eastAsia="Symbol" w:cs="Symbol"/>
                <w:b/>
                <w:bCs/>
                <w:vertAlign w:val="superscript"/>
                <w:lang w:val="en-US"/>
              </w:rPr>
              <w:t xml:space="preserve"> </w:t>
            </w:r>
          </w:p>
          <w:p w14:paraId="589963C9" w14:textId="77777777" w:rsidR="00FF34FA" w:rsidRPr="00853565" w:rsidRDefault="00FF34FA" w:rsidP="003B3F34">
            <w:pPr>
              <w:spacing w:before="40"/>
              <w:ind w:left="113"/>
              <w:rPr>
                <w:lang w:val="en-US"/>
              </w:rPr>
            </w:pPr>
            <w:r w:rsidRPr="00853565">
              <w:rPr>
                <w:rFonts w:eastAsia="Symbol" w:cs="Symbol"/>
                <w:i/>
                <w:lang w:val="en-US"/>
              </w:rPr>
              <w:t>Austria</w:t>
            </w:r>
          </w:p>
        </w:tc>
        <w:tc>
          <w:tcPr>
            <w:tcW w:w="724" w:type="dxa"/>
            <w:tcBorders>
              <w:left w:val="single" w:sz="6" w:space="0" w:color="000000"/>
            </w:tcBorders>
            <w:shd w:val="clear" w:color="auto" w:fill="auto"/>
          </w:tcPr>
          <w:p w14:paraId="0F96090A" w14:textId="485C6592" w:rsidR="00FF34FA" w:rsidRPr="00853565" w:rsidRDefault="00FF34FA" w:rsidP="00DB2C1F">
            <w:pPr>
              <w:snapToGrid w:val="0"/>
              <w:spacing w:before="40"/>
              <w:ind w:right="113"/>
              <w:jc w:val="right"/>
              <w:rPr>
                <w:lang w:val="en-US"/>
              </w:rPr>
            </w:pPr>
            <w:r w:rsidRPr="00853565">
              <w:rPr>
                <w:lang w:val="en-US"/>
              </w:rPr>
              <w:t>5 438</w:t>
            </w:r>
          </w:p>
        </w:tc>
        <w:tc>
          <w:tcPr>
            <w:tcW w:w="725" w:type="dxa"/>
            <w:tcBorders>
              <w:left w:val="single" w:sz="6" w:space="0" w:color="000000"/>
            </w:tcBorders>
            <w:shd w:val="clear" w:color="auto" w:fill="auto"/>
          </w:tcPr>
          <w:p w14:paraId="09E57125" w14:textId="758FF9FE" w:rsidR="00FF34FA" w:rsidRPr="00853565" w:rsidRDefault="00FF34FA" w:rsidP="00DB2C1F">
            <w:pPr>
              <w:snapToGrid w:val="0"/>
              <w:spacing w:before="40"/>
              <w:ind w:right="113"/>
              <w:jc w:val="right"/>
              <w:rPr>
                <w:lang w:val="en-US"/>
              </w:rPr>
            </w:pPr>
            <w:r w:rsidRPr="00853565">
              <w:rPr>
                <w:lang w:val="en-US"/>
              </w:rPr>
              <w:t>1 597</w:t>
            </w:r>
          </w:p>
        </w:tc>
        <w:tc>
          <w:tcPr>
            <w:tcW w:w="725" w:type="dxa"/>
            <w:tcBorders>
              <w:left w:val="single" w:sz="6" w:space="0" w:color="000000"/>
            </w:tcBorders>
            <w:shd w:val="clear" w:color="auto" w:fill="auto"/>
          </w:tcPr>
          <w:p w14:paraId="423247DF" w14:textId="75B22803" w:rsidR="00FF34FA" w:rsidRPr="00853565" w:rsidRDefault="00FF34FA" w:rsidP="00DB2C1F">
            <w:pPr>
              <w:snapToGrid w:val="0"/>
              <w:spacing w:before="40"/>
              <w:ind w:right="113"/>
              <w:jc w:val="right"/>
              <w:rPr>
                <w:lang w:val="en-US"/>
              </w:rPr>
            </w:pPr>
            <w:r w:rsidRPr="00853565">
              <w:rPr>
                <w:lang w:val="en-US"/>
              </w:rPr>
              <w:t>751</w:t>
            </w:r>
          </w:p>
        </w:tc>
        <w:tc>
          <w:tcPr>
            <w:tcW w:w="725" w:type="dxa"/>
            <w:tcBorders>
              <w:left w:val="single" w:sz="6" w:space="0" w:color="000000"/>
            </w:tcBorders>
            <w:shd w:val="clear" w:color="auto" w:fill="auto"/>
          </w:tcPr>
          <w:p w14:paraId="1DFC0F07" w14:textId="09402D5D" w:rsidR="00FF34FA" w:rsidRPr="00853565" w:rsidRDefault="00FF34FA" w:rsidP="00DB2C1F">
            <w:pPr>
              <w:snapToGrid w:val="0"/>
              <w:spacing w:before="40"/>
              <w:ind w:right="113"/>
              <w:jc w:val="right"/>
              <w:rPr>
                <w:lang w:val="en-US"/>
              </w:rPr>
            </w:pPr>
            <w:r w:rsidRPr="00853565">
              <w:rPr>
                <w:lang w:val="en-US"/>
              </w:rPr>
              <w:t>642</w:t>
            </w:r>
          </w:p>
        </w:tc>
        <w:tc>
          <w:tcPr>
            <w:tcW w:w="739" w:type="dxa"/>
            <w:tcBorders>
              <w:left w:val="single" w:sz="6" w:space="0" w:color="000000"/>
            </w:tcBorders>
            <w:shd w:val="clear" w:color="auto" w:fill="auto"/>
          </w:tcPr>
          <w:p w14:paraId="69D9514A" w14:textId="372875FA" w:rsidR="00FF34FA" w:rsidRPr="00853565" w:rsidRDefault="00FF34FA" w:rsidP="00DB2C1F">
            <w:pPr>
              <w:snapToGrid w:val="0"/>
              <w:spacing w:before="40"/>
              <w:ind w:right="113"/>
              <w:jc w:val="right"/>
              <w:rPr>
                <w:lang w:val="en-US"/>
              </w:rPr>
            </w:pPr>
            <w:r w:rsidRPr="00853565">
              <w:rPr>
                <w:lang w:val="en-US"/>
              </w:rPr>
              <w:t>560</w:t>
            </w:r>
          </w:p>
        </w:tc>
        <w:tc>
          <w:tcPr>
            <w:tcW w:w="712" w:type="dxa"/>
            <w:tcBorders>
              <w:left w:val="single" w:sz="6" w:space="0" w:color="000000"/>
            </w:tcBorders>
            <w:shd w:val="clear" w:color="auto" w:fill="auto"/>
          </w:tcPr>
          <w:p w14:paraId="5110643D" w14:textId="2642BEDB" w:rsidR="00FF34FA" w:rsidRPr="00853565" w:rsidRDefault="00FF34FA" w:rsidP="00DB2C1F">
            <w:pPr>
              <w:snapToGrid w:val="0"/>
              <w:spacing w:before="40"/>
              <w:ind w:right="113"/>
              <w:jc w:val="right"/>
              <w:rPr>
                <w:lang w:val="en-US"/>
              </w:rPr>
            </w:pPr>
            <w:r w:rsidRPr="00853565">
              <w:rPr>
                <w:lang w:val="en-US"/>
              </w:rPr>
              <w:t>871</w:t>
            </w:r>
          </w:p>
        </w:tc>
        <w:tc>
          <w:tcPr>
            <w:tcW w:w="725" w:type="dxa"/>
            <w:tcBorders>
              <w:left w:val="single" w:sz="6" w:space="0" w:color="000000"/>
            </w:tcBorders>
            <w:shd w:val="clear" w:color="auto" w:fill="auto"/>
          </w:tcPr>
          <w:p w14:paraId="7CE268A0" w14:textId="5FC1176C" w:rsidR="00FF34FA" w:rsidRPr="00853565" w:rsidRDefault="00FF34FA" w:rsidP="00DB2C1F">
            <w:pPr>
              <w:snapToGrid w:val="0"/>
              <w:spacing w:before="40"/>
              <w:ind w:right="113"/>
              <w:jc w:val="right"/>
              <w:rPr>
                <w:lang w:val="en-US"/>
              </w:rPr>
            </w:pPr>
            <w:r w:rsidRPr="00853565">
              <w:rPr>
                <w:lang w:val="en-US"/>
              </w:rPr>
              <w:t>3 820</w:t>
            </w:r>
          </w:p>
        </w:tc>
        <w:tc>
          <w:tcPr>
            <w:tcW w:w="725" w:type="dxa"/>
            <w:tcBorders>
              <w:left w:val="single" w:sz="6" w:space="0" w:color="000000"/>
            </w:tcBorders>
            <w:shd w:val="clear" w:color="auto" w:fill="auto"/>
          </w:tcPr>
          <w:p w14:paraId="14D4B49E" w14:textId="50221D02" w:rsidR="00FF34FA" w:rsidRPr="00853565" w:rsidRDefault="00FF34FA" w:rsidP="00DB2C1F">
            <w:pPr>
              <w:snapToGrid w:val="0"/>
              <w:spacing w:before="40"/>
              <w:ind w:right="113"/>
              <w:jc w:val="right"/>
              <w:rPr>
                <w:lang w:val="en-US"/>
              </w:rPr>
            </w:pPr>
            <w:r w:rsidRPr="00853565">
              <w:rPr>
                <w:lang w:val="en-US"/>
              </w:rPr>
              <w:t>2,1</w:t>
            </w:r>
          </w:p>
        </w:tc>
        <w:tc>
          <w:tcPr>
            <w:tcW w:w="725" w:type="dxa"/>
            <w:tcBorders>
              <w:left w:val="single" w:sz="6" w:space="0" w:color="000000"/>
            </w:tcBorders>
            <w:shd w:val="clear" w:color="auto" w:fill="auto"/>
          </w:tcPr>
          <w:p w14:paraId="3F21D9DB" w14:textId="47BFB902" w:rsidR="00FF34FA" w:rsidRPr="00853565" w:rsidRDefault="00FF34FA" w:rsidP="00DB2C1F">
            <w:pPr>
              <w:snapToGrid w:val="0"/>
              <w:spacing w:before="40"/>
              <w:ind w:right="113"/>
              <w:jc w:val="right"/>
              <w:rPr>
                <w:lang w:val="en-US"/>
              </w:rPr>
            </w:pPr>
            <w:r w:rsidRPr="00853565">
              <w:rPr>
                <w:lang w:val="en-US"/>
              </w:rPr>
              <w:t>255</w:t>
            </w:r>
          </w:p>
        </w:tc>
        <w:tc>
          <w:tcPr>
            <w:tcW w:w="725" w:type="dxa"/>
            <w:tcBorders>
              <w:left w:val="single" w:sz="6" w:space="0" w:color="000000"/>
            </w:tcBorders>
            <w:shd w:val="clear" w:color="auto" w:fill="auto"/>
          </w:tcPr>
          <w:p w14:paraId="10AF72D7" w14:textId="371A3FA7" w:rsidR="00FF34FA" w:rsidRPr="00853565" w:rsidRDefault="00FF34FA" w:rsidP="00DB2C1F">
            <w:pPr>
              <w:snapToGrid w:val="0"/>
              <w:spacing w:before="40"/>
              <w:ind w:right="113"/>
              <w:jc w:val="right"/>
              <w:rPr>
                <w:lang w:val="en-US"/>
              </w:rPr>
            </w:pPr>
            <w:r w:rsidRPr="00853565">
              <w:rPr>
                <w:lang w:val="en-US"/>
              </w:rPr>
              <w:t>…</w:t>
            </w:r>
          </w:p>
        </w:tc>
        <w:tc>
          <w:tcPr>
            <w:tcW w:w="724" w:type="dxa"/>
            <w:tcBorders>
              <w:left w:val="single" w:sz="6" w:space="0" w:color="000000"/>
            </w:tcBorders>
            <w:shd w:val="clear" w:color="auto" w:fill="auto"/>
          </w:tcPr>
          <w:p w14:paraId="35D55223" w14:textId="381F537E" w:rsidR="00FF34FA" w:rsidRPr="00853565" w:rsidRDefault="00FF34FA" w:rsidP="00DB2C1F">
            <w:pPr>
              <w:snapToGrid w:val="0"/>
              <w:spacing w:before="40"/>
              <w:ind w:right="113"/>
              <w:jc w:val="right"/>
              <w:rPr>
                <w:lang w:val="en-US"/>
              </w:rPr>
            </w:pPr>
            <w:r w:rsidRPr="00853565">
              <w:rPr>
                <w:lang w:val="en-US"/>
              </w:rPr>
              <w:t>…</w:t>
            </w:r>
          </w:p>
        </w:tc>
        <w:tc>
          <w:tcPr>
            <w:tcW w:w="725" w:type="dxa"/>
            <w:tcBorders>
              <w:left w:val="single" w:sz="6" w:space="0" w:color="000000"/>
            </w:tcBorders>
            <w:shd w:val="clear" w:color="auto" w:fill="auto"/>
          </w:tcPr>
          <w:p w14:paraId="53BCCCC0" w14:textId="46895285" w:rsidR="00FF34FA" w:rsidRPr="00853565" w:rsidRDefault="00FF34FA" w:rsidP="00DB2C1F">
            <w:pPr>
              <w:snapToGrid w:val="0"/>
              <w:spacing w:before="40"/>
              <w:ind w:right="113"/>
              <w:jc w:val="right"/>
              <w:rPr>
                <w:lang w:val="en-US"/>
              </w:rPr>
            </w:pPr>
            <w:r w:rsidRPr="00853565">
              <w:rPr>
                <w:lang w:val="en-US"/>
              </w:rPr>
              <w:t>…</w:t>
            </w:r>
          </w:p>
        </w:tc>
      </w:tr>
      <w:tr w:rsidR="00853565" w:rsidRPr="00853565" w14:paraId="38847311" w14:textId="77777777" w:rsidTr="00813D02">
        <w:trPr>
          <w:cantSplit/>
        </w:trPr>
        <w:tc>
          <w:tcPr>
            <w:tcW w:w="1223" w:type="dxa"/>
            <w:shd w:val="clear" w:color="auto" w:fill="auto"/>
            <w:vAlign w:val="bottom"/>
          </w:tcPr>
          <w:p w14:paraId="7C4CE62E" w14:textId="77777777" w:rsidR="00FF34FA" w:rsidRPr="00853565" w:rsidRDefault="00FF34FA" w:rsidP="003B3F34">
            <w:pPr>
              <w:spacing w:before="40"/>
              <w:ind w:left="113"/>
              <w:rPr>
                <w:lang w:val="en-US"/>
              </w:rPr>
            </w:pPr>
            <w:r w:rsidRPr="00853565">
              <w:rPr>
                <w:rFonts w:eastAsia="Symbol" w:cs="Symbol"/>
              </w:rPr>
              <w:t>Болгария</w:t>
            </w:r>
          </w:p>
          <w:p w14:paraId="2D276D5F" w14:textId="77777777" w:rsidR="00FF34FA" w:rsidRPr="00853565" w:rsidRDefault="00FF34FA" w:rsidP="003B3F34">
            <w:pPr>
              <w:spacing w:before="40"/>
              <w:ind w:left="113"/>
              <w:rPr>
                <w:lang w:val="en-US"/>
              </w:rPr>
            </w:pPr>
            <w:r w:rsidRPr="00853565">
              <w:rPr>
                <w:rFonts w:eastAsia="Symbol" w:cs="Symbol"/>
                <w:i/>
                <w:lang w:val="en-US"/>
              </w:rPr>
              <w:t>Bulgaria</w:t>
            </w:r>
          </w:p>
        </w:tc>
        <w:tc>
          <w:tcPr>
            <w:tcW w:w="724" w:type="dxa"/>
            <w:tcBorders>
              <w:left w:val="single" w:sz="6" w:space="0" w:color="000000"/>
            </w:tcBorders>
            <w:shd w:val="clear" w:color="auto" w:fill="auto"/>
          </w:tcPr>
          <w:p w14:paraId="5C9B9653" w14:textId="443C5960" w:rsidR="00FF34FA" w:rsidRPr="00853565" w:rsidRDefault="00FF34FA" w:rsidP="00DB2C1F">
            <w:pPr>
              <w:snapToGrid w:val="0"/>
              <w:spacing w:before="40"/>
              <w:ind w:right="113"/>
              <w:jc w:val="right"/>
              <w:rPr>
                <w:lang w:val="en-US"/>
              </w:rPr>
            </w:pPr>
            <w:r w:rsidRPr="00853565">
              <w:rPr>
                <w:lang w:val="en-US"/>
              </w:rPr>
              <w:t>11 191</w:t>
            </w:r>
          </w:p>
        </w:tc>
        <w:tc>
          <w:tcPr>
            <w:tcW w:w="725" w:type="dxa"/>
            <w:tcBorders>
              <w:left w:val="single" w:sz="6" w:space="0" w:color="000000"/>
            </w:tcBorders>
            <w:shd w:val="clear" w:color="auto" w:fill="auto"/>
          </w:tcPr>
          <w:p w14:paraId="57E2CC90" w14:textId="37939876" w:rsidR="00FF34FA" w:rsidRPr="00853565" w:rsidRDefault="00FF34FA" w:rsidP="00DB2C1F">
            <w:pPr>
              <w:snapToGrid w:val="0"/>
              <w:spacing w:before="40"/>
              <w:ind w:right="113"/>
              <w:jc w:val="right"/>
            </w:pPr>
            <w:r w:rsidRPr="00853565">
              <w:t>6 320</w:t>
            </w:r>
          </w:p>
        </w:tc>
        <w:tc>
          <w:tcPr>
            <w:tcW w:w="725" w:type="dxa"/>
            <w:tcBorders>
              <w:left w:val="single" w:sz="6" w:space="0" w:color="000000"/>
            </w:tcBorders>
            <w:shd w:val="clear" w:color="auto" w:fill="auto"/>
          </w:tcPr>
          <w:p w14:paraId="32CE850F" w14:textId="5FDCA124" w:rsidR="00FF34FA" w:rsidRPr="00853565" w:rsidRDefault="00FF34FA" w:rsidP="00DB2C1F">
            <w:pPr>
              <w:snapToGrid w:val="0"/>
              <w:spacing w:before="40"/>
              <w:ind w:right="113"/>
              <w:jc w:val="right"/>
            </w:pPr>
            <w:r w:rsidRPr="00853565">
              <w:t>197</w:t>
            </w:r>
          </w:p>
        </w:tc>
        <w:tc>
          <w:tcPr>
            <w:tcW w:w="725" w:type="dxa"/>
            <w:tcBorders>
              <w:left w:val="single" w:sz="6" w:space="0" w:color="000000"/>
            </w:tcBorders>
            <w:shd w:val="clear" w:color="auto" w:fill="auto"/>
          </w:tcPr>
          <w:p w14:paraId="37D354A3" w14:textId="2E1ECA61" w:rsidR="00FF34FA" w:rsidRPr="00853565" w:rsidRDefault="00FF34FA" w:rsidP="00DB2C1F">
            <w:pPr>
              <w:snapToGrid w:val="0"/>
              <w:spacing w:before="40"/>
              <w:ind w:right="113"/>
              <w:jc w:val="right"/>
            </w:pPr>
            <w:r w:rsidRPr="00853565">
              <w:t>538</w:t>
            </w:r>
          </w:p>
        </w:tc>
        <w:tc>
          <w:tcPr>
            <w:tcW w:w="739" w:type="dxa"/>
            <w:tcBorders>
              <w:left w:val="single" w:sz="6" w:space="0" w:color="000000"/>
            </w:tcBorders>
            <w:shd w:val="clear" w:color="auto" w:fill="auto"/>
          </w:tcPr>
          <w:p w14:paraId="4162AFEE" w14:textId="6E46BF15" w:rsidR="00FF34FA" w:rsidRPr="00853565" w:rsidRDefault="00FF34FA" w:rsidP="00DB2C1F">
            <w:pPr>
              <w:snapToGrid w:val="0"/>
              <w:spacing w:before="40"/>
              <w:ind w:right="113"/>
              <w:jc w:val="right"/>
            </w:pPr>
            <w:r w:rsidRPr="00853565">
              <w:t>428</w:t>
            </w:r>
          </w:p>
        </w:tc>
        <w:tc>
          <w:tcPr>
            <w:tcW w:w="712" w:type="dxa"/>
            <w:tcBorders>
              <w:left w:val="single" w:sz="6" w:space="0" w:color="000000"/>
            </w:tcBorders>
            <w:shd w:val="clear" w:color="auto" w:fill="auto"/>
          </w:tcPr>
          <w:p w14:paraId="02041894" w14:textId="2B1D6C49" w:rsidR="00FF34FA" w:rsidRPr="00853565" w:rsidRDefault="00FF34FA" w:rsidP="00DB2C1F">
            <w:pPr>
              <w:snapToGrid w:val="0"/>
              <w:spacing w:before="40"/>
              <w:ind w:right="113"/>
              <w:jc w:val="right"/>
            </w:pPr>
            <w:r w:rsidRPr="00853565">
              <w:t>218</w:t>
            </w:r>
          </w:p>
        </w:tc>
        <w:tc>
          <w:tcPr>
            <w:tcW w:w="725" w:type="dxa"/>
            <w:tcBorders>
              <w:left w:val="single" w:sz="6" w:space="0" w:color="000000"/>
            </w:tcBorders>
            <w:shd w:val="clear" w:color="auto" w:fill="auto"/>
          </w:tcPr>
          <w:p w14:paraId="722F9471" w14:textId="2EC0A270" w:rsidR="00FF34FA" w:rsidRPr="00853565" w:rsidRDefault="00FF34FA" w:rsidP="00DB2C1F">
            <w:pPr>
              <w:snapToGrid w:val="0"/>
              <w:spacing w:before="40"/>
              <w:ind w:right="113"/>
              <w:jc w:val="right"/>
            </w:pPr>
            <w:r w:rsidRPr="00853565">
              <w:t>940</w:t>
            </w:r>
          </w:p>
        </w:tc>
        <w:tc>
          <w:tcPr>
            <w:tcW w:w="725" w:type="dxa"/>
            <w:tcBorders>
              <w:left w:val="single" w:sz="6" w:space="0" w:color="000000"/>
            </w:tcBorders>
            <w:shd w:val="clear" w:color="auto" w:fill="auto"/>
          </w:tcPr>
          <w:p w14:paraId="265EB97A" w14:textId="1F2F6483" w:rsidR="00FF34FA" w:rsidRPr="00853565" w:rsidRDefault="00FF34FA" w:rsidP="00DB2C1F">
            <w:pPr>
              <w:snapToGrid w:val="0"/>
              <w:spacing w:before="40"/>
              <w:ind w:right="113"/>
              <w:jc w:val="right"/>
            </w:pPr>
            <w:r w:rsidRPr="00853565">
              <w:t>1,4</w:t>
            </w:r>
          </w:p>
        </w:tc>
        <w:tc>
          <w:tcPr>
            <w:tcW w:w="725" w:type="dxa"/>
            <w:tcBorders>
              <w:left w:val="single" w:sz="6" w:space="0" w:color="000000"/>
            </w:tcBorders>
            <w:shd w:val="clear" w:color="auto" w:fill="auto"/>
          </w:tcPr>
          <w:p w14:paraId="1AFE42A2" w14:textId="782FC649" w:rsidR="00FF34FA" w:rsidRPr="00853565" w:rsidRDefault="00FF34FA" w:rsidP="00DB2C1F">
            <w:pPr>
              <w:snapToGrid w:val="0"/>
              <w:spacing w:before="40"/>
              <w:ind w:right="113"/>
              <w:jc w:val="right"/>
            </w:pPr>
            <w:r w:rsidRPr="00853565">
              <w:t>536</w:t>
            </w:r>
          </w:p>
        </w:tc>
        <w:tc>
          <w:tcPr>
            <w:tcW w:w="725" w:type="dxa"/>
            <w:tcBorders>
              <w:left w:val="single" w:sz="6" w:space="0" w:color="000000"/>
            </w:tcBorders>
            <w:shd w:val="clear" w:color="auto" w:fill="auto"/>
          </w:tcPr>
          <w:p w14:paraId="274EF501" w14:textId="47683EC9" w:rsidR="00FF34FA" w:rsidRPr="00853565" w:rsidRDefault="00FF34FA" w:rsidP="00DB2C1F">
            <w:pPr>
              <w:snapToGrid w:val="0"/>
              <w:spacing w:before="40"/>
              <w:ind w:right="113"/>
              <w:jc w:val="right"/>
            </w:pPr>
            <w:r w:rsidRPr="00853565">
              <w:t>15,2</w:t>
            </w:r>
          </w:p>
        </w:tc>
        <w:tc>
          <w:tcPr>
            <w:tcW w:w="724" w:type="dxa"/>
            <w:tcBorders>
              <w:left w:val="single" w:sz="6" w:space="0" w:color="000000"/>
            </w:tcBorders>
            <w:shd w:val="clear" w:color="auto" w:fill="auto"/>
          </w:tcPr>
          <w:p w14:paraId="1B19EB07" w14:textId="2474C15F" w:rsidR="00FF34FA" w:rsidRPr="00853565" w:rsidRDefault="00FF34FA" w:rsidP="00DB2C1F">
            <w:pPr>
              <w:snapToGrid w:val="0"/>
              <w:spacing w:before="40"/>
              <w:ind w:right="113"/>
              <w:jc w:val="right"/>
            </w:pPr>
            <w:r w:rsidRPr="00853565">
              <w:t>1,0</w:t>
            </w:r>
            <w:r w:rsidRPr="00853565">
              <w:rPr>
                <w:vertAlign w:val="superscript"/>
              </w:rPr>
              <w:t>12)</w:t>
            </w:r>
          </w:p>
        </w:tc>
        <w:tc>
          <w:tcPr>
            <w:tcW w:w="725" w:type="dxa"/>
            <w:tcBorders>
              <w:left w:val="single" w:sz="6" w:space="0" w:color="000000"/>
            </w:tcBorders>
            <w:shd w:val="clear" w:color="auto" w:fill="auto"/>
          </w:tcPr>
          <w:p w14:paraId="4C5A1FD8" w14:textId="459B0C34" w:rsidR="00FF34FA" w:rsidRPr="00853565" w:rsidRDefault="00FF34FA" w:rsidP="00DB2C1F">
            <w:pPr>
              <w:snapToGrid w:val="0"/>
              <w:spacing w:before="40"/>
              <w:ind w:right="113"/>
              <w:jc w:val="right"/>
            </w:pPr>
            <w:r w:rsidRPr="00853565">
              <w:t>…</w:t>
            </w:r>
          </w:p>
        </w:tc>
      </w:tr>
      <w:tr w:rsidR="00853565" w:rsidRPr="00853565" w14:paraId="2F21CDB5" w14:textId="77777777" w:rsidTr="00813D02">
        <w:trPr>
          <w:cantSplit/>
        </w:trPr>
        <w:tc>
          <w:tcPr>
            <w:tcW w:w="1223" w:type="dxa"/>
            <w:shd w:val="clear" w:color="auto" w:fill="auto"/>
            <w:vAlign w:val="bottom"/>
          </w:tcPr>
          <w:p w14:paraId="4C3F2599" w14:textId="77777777" w:rsidR="00FF34FA" w:rsidRPr="00853565" w:rsidRDefault="00FF34FA" w:rsidP="003B3F34">
            <w:pPr>
              <w:spacing w:before="40"/>
              <w:ind w:left="113"/>
            </w:pPr>
            <w:r w:rsidRPr="00853565">
              <w:rPr>
                <w:rFonts w:eastAsia="Symbol" w:cs="Symbol"/>
              </w:rPr>
              <w:t>Венгрия</w:t>
            </w:r>
            <w:r w:rsidRPr="00853565">
              <w:rPr>
                <w:rFonts w:eastAsia="Symbol" w:cs="Symbol"/>
                <w:vertAlign w:val="superscript"/>
              </w:rPr>
              <w:t xml:space="preserve"> </w:t>
            </w:r>
          </w:p>
          <w:p w14:paraId="2D9230EE" w14:textId="77777777" w:rsidR="00FF34FA" w:rsidRPr="00853565" w:rsidRDefault="00FF34FA" w:rsidP="003B3F34">
            <w:pPr>
              <w:spacing w:before="40"/>
              <w:ind w:left="113"/>
            </w:pPr>
            <w:r w:rsidRPr="00853565">
              <w:rPr>
                <w:rFonts w:eastAsia="Symbol" w:cs="Symbol"/>
                <w:i/>
              </w:rPr>
              <w:t>Hungary</w:t>
            </w:r>
          </w:p>
        </w:tc>
        <w:tc>
          <w:tcPr>
            <w:tcW w:w="724" w:type="dxa"/>
            <w:tcBorders>
              <w:left w:val="single" w:sz="6" w:space="0" w:color="000000"/>
            </w:tcBorders>
            <w:shd w:val="clear" w:color="auto" w:fill="auto"/>
          </w:tcPr>
          <w:p w14:paraId="5C6BE5D6" w14:textId="712ED3F1" w:rsidR="00FF34FA" w:rsidRPr="00853565" w:rsidRDefault="00FF34FA" w:rsidP="00DB2C1F">
            <w:pPr>
              <w:snapToGrid w:val="0"/>
              <w:spacing w:before="40"/>
              <w:ind w:right="113"/>
              <w:jc w:val="right"/>
            </w:pPr>
            <w:r w:rsidRPr="00853565">
              <w:t>15 692</w:t>
            </w:r>
          </w:p>
        </w:tc>
        <w:tc>
          <w:tcPr>
            <w:tcW w:w="725" w:type="dxa"/>
            <w:tcBorders>
              <w:left w:val="single" w:sz="6" w:space="0" w:color="000000"/>
            </w:tcBorders>
            <w:shd w:val="clear" w:color="auto" w:fill="auto"/>
          </w:tcPr>
          <w:p w14:paraId="325D389B" w14:textId="56499A52" w:rsidR="00FF34FA" w:rsidRPr="00853565" w:rsidRDefault="00FF34FA" w:rsidP="00DB2C1F">
            <w:pPr>
              <w:snapToGrid w:val="0"/>
              <w:spacing w:before="40"/>
              <w:ind w:right="113"/>
              <w:jc w:val="right"/>
            </w:pPr>
            <w:r w:rsidRPr="00853565">
              <w:t>5 378</w:t>
            </w:r>
          </w:p>
        </w:tc>
        <w:tc>
          <w:tcPr>
            <w:tcW w:w="725" w:type="dxa"/>
            <w:tcBorders>
              <w:left w:val="single" w:sz="6" w:space="0" w:color="000000"/>
            </w:tcBorders>
            <w:shd w:val="clear" w:color="auto" w:fill="auto"/>
          </w:tcPr>
          <w:p w14:paraId="3D51616F" w14:textId="2E198545" w:rsidR="00FF34FA" w:rsidRPr="00853565" w:rsidRDefault="00FF34FA" w:rsidP="00DB2C1F">
            <w:pPr>
              <w:snapToGrid w:val="0"/>
              <w:spacing w:before="40"/>
              <w:ind w:right="113"/>
              <w:jc w:val="right"/>
            </w:pPr>
            <w:r w:rsidRPr="00853565">
              <w:t>344</w:t>
            </w:r>
          </w:p>
        </w:tc>
        <w:tc>
          <w:tcPr>
            <w:tcW w:w="725" w:type="dxa"/>
            <w:tcBorders>
              <w:left w:val="single" w:sz="6" w:space="0" w:color="000000"/>
            </w:tcBorders>
            <w:shd w:val="clear" w:color="auto" w:fill="auto"/>
          </w:tcPr>
          <w:p w14:paraId="7613B1F8" w14:textId="7E1907A6" w:rsidR="00FF34FA" w:rsidRPr="00853565" w:rsidRDefault="00FF34FA" w:rsidP="00DB2C1F">
            <w:pPr>
              <w:snapToGrid w:val="0"/>
              <w:spacing w:before="40"/>
              <w:ind w:right="113"/>
              <w:jc w:val="right"/>
            </w:pPr>
            <w:r w:rsidRPr="00853565">
              <w:t>1 394</w:t>
            </w:r>
          </w:p>
        </w:tc>
        <w:tc>
          <w:tcPr>
            <w:tcW w:w="739" w:type="dxa"/>
            <w:tcBorders>
              <w:left w:val="single" w:sz="6" w:space="0" w:color="000000"/>
            </w:tcBorders>
            <w:shd w:val="clear" w:color="auto" w:fill="auto"/>
          </w:tcPr>
          <w:p w14:paraId="6C9F5E58" w14:textId="26FC5E35" w:rsidR="00FF34FA" w:rsidRPr="00853565" w:rsidRDefault="00FF34FA" w:rsidP="00DB2C1F">
            <w:pPr>
              <w:snapToGrid w:val="0"/>
              <w:spacing w:before="40"/>
              <w:ind w:right="113"/>
              <w:jc w:val="right"/>
            </w:pPr>
            <w:r w:rsidRPr="00853565">
              <w:t>733</w:t>
            </w:r>
          </w:p>
        </w:tc>
        <w:tc>
          <w:tcPr>
            <w:tcW w:w="712" w:type="dxa"/>
            <w:tcBorders>
              <w:left w:val="single" w:sz="6" w:space="0" w:color="000000"/>
            </w:tcBorders>
            <w:shd w:val="clear" w:color="auto" w:fill="auto"/>
          </w:tcPr>
          <w:p w14:paraId="38F33B7F" w14:textId="6FB35916" w:rsidR="00FF34FA" w:rsidRPr="00853565" w:rsidRDefault="00FF34FA" w:rsidP="00DB2C1F">
            <w:pPr>
              <w:snapToGrid w:val="0"/>
              <w:spacing w:before="40"/>
              <w:ind w:right="113"/>
              <w:jc w:val="right"/>
            </w:pPr>
            <w:r w:rsidRPr="00853565">
              <w:t>1 032</w:t>
            </w:r>
          </w:p>
        </w:tc>
        <w:tc>
          <w:tcPr>
            <w:tcW w:w="725" w:type="dxa"/>
            <w:tcBorders>
              <w:left w:val="single" w:sz="6" w:space="0" w:color="000000"/>
            </w:tcBorders>
            <w:shd w:val="clear" w:color="auto" w:fill="auto"/>
          </w:tcPr>
          <w:p w14:paraId="663E55C5" w14:textId="2600B642" w:rsidR="00FF34FA" w:rsidRPr="00853565" w:rsidRDefault="00FF34FA" w:rsidP="00DB2C1F">
            <w:pPr>
              <w:snapToGrid w:val="0"/>
              <w:spacing w:before="40"/>
              <w:ind w:right="113"/>
              <w:jc w:val="right"/>
            </w:pPr>
            <w:r w:rsidRPr="00853565">
              <w:t>1 967</w:t>
            </w:r>
          </w:p>
        </w:tc>
        <w:tc>
          <w:tcPr>
            <w:tcW w:w="725" w:type="dxa"/>
            <w:tcBorders>
              <w:left w:val="single" w:sz="6" w:space="0" w:color="000000"/>
            </w:tcBorders>
            <w:shd w:val="clear" w:color="auto" w:fill="auto"/>
          </w:tcPr>
          <w:p w14:paraId="006D5038" w14:textId="74938400" w:rsidR="00FF34FA" w:rsidRPr="00853565" w:rsidRDefault="00FF34FA" w:rsidP="00DB2C1F">
            <w:pPr>
              <w:snapToGrid w:val="0"/>
              <w:spacing w:before="40"/>
              <w:ind w:right="113"/>
              <w:jc w:val="right"/>
            </w:pPr>
            <w:r w:rsidRPr="00853565">
              <w:t>2,5</w:t>
            </w:r>
          </w:p>
        </w:tc>
        <w:tc>
          <w:tcPr>
            <w:tcW w:w="725" w:type="dxa"/>
            <w:tcBorders>
              <w:left w:val="single" w:sz="6" w:space="0" w:color="000000"/>
            </w:tcBorders>
            <w:shd w:val="clear" w:color="auto" w:fill="auto"/>
          </w:tcPr>
          <w:p w14:paraId="7CAB2C29" w14:textId="5A3BDBED" w:rsidR="00FF34FA" w:rsidRPr="00853565" w:rsidRDefault="00FF34FA" w:rsidP="00DB2C1F">
            <w:pPr>
              <w:snapToGrid w:val="0"/>
              <w:spacing w:before="40"/>
              <w:ind w:right="113"/>
              <w:jc w:val="right"/>
            </w:pPr>
            <w:r w:rsidRPr="00853565">
              <w:t>848</w:t>
            </w:r>
          </w:p>
        </w:tc>
        <w:tc>
          <w:tcPr>
            <w:tcW w:w="725" w:type="dxa"/>
            <w:tcBorders>
              <w:left w:val="single" w:sz="6" w:space="0" w:color="000000"/>
            </w:tcBorders>
            <w:shd w:val="clear" w:color="auto" w:fill="auto"/>
          </w:tcPr>
          <w:p w14:paraId="4DCA2D76" w14:textId="11ECB663" w:rsidR="00FF34FA" w:rsidRPr="00853565" w:rsidRDefault="00FF34FA" w:rsidP="00DB2C1F">
            <w:pPr>
              <w:snapToGrid w:val="0"/>
              <w:spacing w:before="40"/>
              <w:ind w:right="113"/>
              <w:jc w:val="right"/>
            </w:pPr>
            <w:r w:rsidRPr="00853565">
              <w:t>…</w:t>
            </w:r>
          </w:p>
        </w:tc>
        <w:tc>
          <w:tcPr>
            <w:tcW w:w="724" w:type="dxa"/>
            <w:tcBorders>
              <w:left w:val="single" w:sz="6" w:space="0" w:color="000000"/>
            </w:tcBorders>
            <w:shd w:val="clear" w:color="auto" w:fill="auto"/>
          </w:tcPr>
          <w:p w14:paraId="603EE3F4" w14:textId="2CDDC6FF" w:rsidR="00FF34FA" w:rsidRPr="00853565" w:rsidRDefault="00FF34FA" w:rsidP="00DB2C1F">
            <w:pPr>
              <w:snapToGrid w:val="0"/>
              <w:spacing w:before="40"/>
              <w:ind w:right="113"/>
              <w:jc w:val="right"/>
            </w:pPr>
            <w:r w:rsidRPr="00853565">
              <w:t>10,0</w:t>
            </w:r>
            <w:r w:rsidRPr="00853565">
              <w:rPr>
                <w:vertAlign w:val="superscript"/>
              </w:rPr>
              <w:t>13)</w:t>
            </w:r>
          </w:p>
        </w:tc>
        <w:tc>
          <w:tcPr>
            <w:tcW w:w="725" w:type="dxa"/>
            <w:tcBorders>
              <w:left w:val="single" w:sz="6" w:space="0" w:color="000000"/>
            </w:tcBorders>
            <w:shd w:val="clear" w:color="auto" w:fill="auto"/>
          </w:tcPr>
          <w:p w14:paraId="67BBEA8B" w14:textId="3D5DC265" w:rsidR="00FF34FA" w:rsidRPr="00853565" w:rsidRDefault="00FF34FA" w:rsidP="00DB2C1F">
            <w:pPr>
              <w:snapToGrid w:val="0"/>
              <w:spacing w:before="40"/>
              <w:ind w:right="113"/>
              <w:jc w:val="right"/>
            </w:pPr>
            <w:r w:rsidRPr="00853565">
              <w:t>20,0</w:t>
            </w:r>
            <w:r w:rsidRPr="00853565">
              <w:rPr>
                <w:vertAlign w:val="superscript"/>
              </w:rPr>
              <w:t>14)</w:t>
            </w:r>
          </w:p>
        </w:tc>
      </w:tr>
      <w:tr w:rsidR="00853565" w:rsidRPr="00853565" w14:paraId="15F84AD7" w14:textId="77777777" w:rsidTr="00813D02">
        <w:trPr>
          <w:cantSplit/>
        </w:trPr>
        <w:tc>
          <w:tcPr>
            <w:tcW w:w="1223" w:type="dxa"/>
            <w:shd w:val="clear" w:color="auto" w:fill="auto"/>
            <w:vAlign w:val="bottom"/>
          </w:tcPr>
          <w:p w14:paraId="3EDD7238" w14:textId="77777777" w:rsidR="00FF34FA" w:rsidRPr="00853565" w:rsidRDefault="00FF34FA" w:rsidP="003B3F34">
            <w:pPr>
              <w:spacing w:before="40"/>
              <w:ind w:left="113"/>
            </w:pPr>
            <w:r w:rsidRPr="00853565">
              <w:rPr>
                <w:rFonts w:eastAsia="Symbol" w:cs="Symbol"/>
              </w:rPr>
              <w:t>Германия</w:t>
            </w:r>
          </w:p>
          <w:p w14:paraId="5073A389" w14:textId="77777777" w:rsidR="00FF34FA" w:rsidRPr="00853565" w:rsidRDefault="00FF34FA" w:rsidP="003B3F34">
            <w:pPr>
              <w:spacing w:before="40"/>
              <w:ind w:left="113"/>
            </w:pPr>
            <w:r w:rsidRPr="00853565">
              <w:rPr>
                <w:rFonts w:eastAsia="Symbol" w:cs="Symbol"/>
                <w:i/>
              </w:rPr>
              <w:t>Germany</w:t>
            </w:r>
          </w:p>
        </w:tc>
        <w:tc>
          <w:tcPr>
            <w:tcW w:w="724" w:type="dxa"/>
            <w:tcBorders>
              <w:left w:val="single" w:sz="6" w:space="0" w:color="000000"/>
            </w:tcBorders>
            <w:shd w:val="clear" w:color="auto" w:fill="auto"/>
          </w:tcPr>
          <w:p w14:paraId="7F55ACC3" w14:textId="248538D2" w:rsidR="00FF34FA" w:rsidRPr="00853565" w:rsidRDefault="00FF34FA" w:rsidP="00DB2C1F">
            <w:pPr>
              <w:snapToGrid w:val="0"/>
              <w:spacing w:before="40"/>
              <w:ind w:right="113"/>
              <w:jc w:val="right"/>
            </w:pPr>
            <w:r w:rsidRPr="00853565">
              <w:t>44 716</w:t>
            </w:r>
          </w:p>
        </w:tc>
        <w:tc>
          <w:tcPr>
            <w:tcW w:w="725" w:type="dxa"/>
            <w:tcBorders>
              <w:left w:val="single" w:sz="6" w:space="0" w:color="000000"/>
            </w:tcBorders>
            <w:shd w:val="clear" w:color="auto" w:fill="auto"/>
          </w:tcPr>
          <w:p w14:paraId="14D1A78F" w14:textId="2EEDB418" w:rsidR="00FF34FA" w:rsidRPr="00853565" w:rsidRDefault="00FF34FA" w:rsidP="00DB2C1F">
            <w:pPr>
              <w:snapToGrid w:val="0"/>
              <w:spacing w:before="40"/>
              <w:ind w:right="113"/>
              <w:jc w:val="right"/>
            </w:pPr>
            <w:r w:rsidRPr="00853565">
              <w:t>23 063</w:t>
            </w:r>
          </w:p>
        </w:tc>
        <w:tc>
          <w:tcPr>
            <w:tcW w:w="725" w:type="dxa"/>
            <w:tcBorders>
              <w:left w:val="single" w:sz="6" w:space="0" w:color="000000"/>
            </w:tcBorders>
            <w:shd w:val="clear" w:color="auto" w:fill="auto"/>
          </w:tcPr>
          <w:p w14:paraId="4A15D005" w14:textId="6797A061" w:rsidR="00FF34FA" w:rsidRPr="00853565" w:rsidRDefault="00FF34FA" w:rsidP="00DB2C1F">
            <w:pPr>
              <w:snapToGrid w:val="0"/>
              <w:spacing w:before="40"/>
              <w:ind w:right="113"/>
              <w:jc w:val="right"/>
            </w:pPr>
            <w:r w:rsidRPr="00853565">
              <w:t>10 602</w:t>
            </w:r>
          </w:p>
        </w:tc>
        <w:tc>
          <w:tcPr>
            <w:tcW w:w="725" w:type="dxa"/>
            <w:tcBorders>
              <w:left w:val="single" w:sz="6" w:space="0" w:color="000000"/>
            </w:tcBorders>
            <w:shd w:val="clear" w:color="auto" w:fill="auto"/>
          </w:tcPr>
          <w:p w14:paraId="41DA3D10" w14:textId="5D9CE101" w:rsidR="00FF34FA" w:rsidRPr="00853565" w:rsidRDefault="00FF34FA" w:rsidP="00DB2C1F">
            <w:pPr>
              <w:snapToGrid w:val="0"/>
              <w:spacing w:before="40"/>
              <w:ind w:right="113"/>
              <w:jc w:val="right"/>
            </w:pPr>
            <w:r w:rsidRPr="00853565">
              <w:t>2 455</w:t>
            </w:r>
          </w:p>
        </w:tc>
        <w:tc>
          <w:tcPr>
            <w:tcW w:w="739" w:type="dxa"/>
            <w:tcBorders>
              <w:left w:val="single" w:sz="6" w:space="0" w:color="000000"/>
            </w:tcBorders>
            <w:shd w:val="clear" w:color="auto" w:fill="auto"/>
          </w:tcPr>
          <w:p w14:paraId="6C656235" w14:textId="583D9E99" w:rsidR="00FF34FA" w:rsidRPr="00853565" w:rsidRDefault="00FF34FA" w:rsidP="00DB2C1F">
            <w:pPr>
              <w:snapToGrid w:val="0"/>
              <w:spacing w:before="40"/>
              <w:ind w:right="113"/>
              <w:jc w:val="right"/>
            </w:pPr>
            <w:r w:rsidRPr="00853565">
              <w:t>3 440</w:t>
            </w:r>
          </w:p>
        </w:tc>
        <w:tc>
          <w:tcPr>
            <w:tcW w:w="712" w:type="dxa"/>
            <w:tcBorders>
              <w:left w:val="single" w:sz="6" w:space="0" w:color="000000"/>
            </w:tcBorders>
            <w:shd w:val="clear" w:color="auto" w:fill="auto"/>
          </w:tcPr>
          <w:p w14:paraId="08756B77" w14:textId="3C06E572" w:rsidR="00FF34FA" w:rsidRPr="00853565" w:rsidRDefault="00FF34FA" w:rsidP="00DB2C1F">
            <w:pPr>
              <w:snapToGrid w:val="0"/>
              <w:spacing w:before="40"/>
              <w:ind w:right="113"/>
              <w:jc w:val="right"/>
            </w:pPr>
            <w:r w:rsidRPr="00853565">
              <w:t>7 919</w:t>
            </w:r>
          </w:p>
        </w:tc>
        <w:tc>
          <w:tcPr>
            <w:tcW w:w="725" w:type="dxa"/>
            <w:tcBorders>
              <w:left w:val="single" w:sz="6" w:space="0" w:color="000000"/>
            </w:tcBorders>
            <w:shd w:val="clear" w:color="auto" w:fill="auto"/>
          </w:tcPr>
          <w:p w14:paraId="1BA87067" w14:textId="791C1616" w:rsidR="00FF34FA" w:rsidRPr="00853565" w:rsidRDefault="00FF34FA" w:rsidP="00DB2C1F">
            <w:pPr>
              <w:snapToGrid w:val="0"/>
              <w:spacing w:before="40"/>
              <w:ind w:right="113"/>
              <w:jc w:val="right"/>
            </w:pPr>
            <w:r w:rsidRPr="00853565">
              <w:t>33 103</w:t>
            </w:r>
          </w:p>
        </w:tc>
        <w:tc>
          <w:tcPr>
            <w:tcW w:w="725" w:type="dxa"/>
            <w:tcBorders>
              <w:left w:val="single" w:sz="6" w:space="0" w:color="000000"/>
            </w:tcBorders>
            <w:shd w:val="clear" w:color="auto" w:fill="auto"/>
          </w:tcPr>
          <w:p w14:paraId="27ECCD6D" w14:textId="58935E75" w:rsidR="00FF34FA" w:rsidRPr="00853565" w:rsidRDefault="00FF34FA" w:rsidP="00DB2C1F">
            <w:pPr>
              <w:snapToGrid w:val="0"/>
              <w:spacing w:before="40"/>
              <w:ind w:right="113"/>
              <w:jc w:val="right"/>
            </w:pPr>
            <w:r w:rsidRPr="00853565">
              <w:t>12,5</w:t>
            </w:r>
          </w:p>
        </w:tc>
        <w:tc>
          <w:tcPr>
            <w:tcW w:w="725" w:type="dxa"/>
            <w:tcBorders>
              <w:left w:val="single" w:sz="6" w:space="0" w:color="000000"/>
            </w:tcBorders>
            <w:shd w:val="clear" w:color="auto" w:fill="auto"/>
          </w:tcPr>
          <w:p w14:paraId="4291964E" w14:textId="0F9900A9" w:rsidR="00FF34FA" w:rsidRPr="00853565" w:rsidRDefault="00FF34FA" w:rsidP="00DB2C1F">
            <w:pPr>
              <w:snapToGrid w:val="0"/>
              <w:spacing w:before="40"/>
              <w:ind w:right="113"/>
              <w:jc w:val="right"/>
            </w:pPr>
            <w:r w:rsidRPr="00853565">
              <w:t>4 145</w:t>
            </w:r>
          </w:p>
        </w:tc>
        <w:tc>
          <w:tcPr>
            <w:tcW w:w="725" w:type="dxa"/>
            <w:tcBorders>
              <w:left w:val="single" w:sz="6" w:space="0" w:color="000000"/>
            </w:tcBorders>
            <w:shd w:val="clear" w:color="auto" w:fill="auto"/>
          </w:tcPr>
          <w:p w14:paraId="664001A7" w14:textId="3E072E0C" w:rsidR="00FF34FA" w:rsidRPr="00853565" w:rsidRDefault="00FF34FA" w:rsidP="00DB2C1F">
            <w:pPr>
              <w:snapToGrid w:val="0"/>
              <w:spacing w:before="40"/>
              <w:ind w:right="113"/>
              <w:jc w:val="right"/>
            </w:pPr>
            <w:r w:rsidRPr="00853565">
              <w:t>317</w:t>
            </w:r>
          </w:p>
        </w:tc>
        <w:tc>
          <w:tcPr>
            <w:tcW w:w="724" w:type="dxa"/>
            <w:tcBorders>
              <w:left w:val="single" w:sz="6" w:space="0" w:color="000000"/>
            </w:tcBorders>
            <w:shd w:val="clear" w:color="auto" w:fill="auto"/>
          </w:tcPr>
          <w:p w14:paraId="408C6345" w14:textId="6EEE9ED6" w:rsidR="00FF34FA" w:rsidRPr="00853565" w:rsidRDefault="00FF34FA" w:rsidP="00DB2C1F">
            <w:pPr>
              <w:snapToGrid w:val="0"/>
              <w:spacing w:before="40"/>
              <w:ind w:right="113"/>
              <w:jc w:val="right"/>
            </w:pPr>
            <w:r w:rsidRPr="00853565">
              <w:t>470</w:t>
            </w:r>
          </w:p>
        </w:tc>
        <w:tc>
          <w:tcPr>
            <w:tcW w:w="725" w:type="dxa"/>
            <w:tcBorders>
              <w:left w:val="single" w:sz="6" w:space="0" w:color="000000"/>
            </w:tcBorders>
            <w:shd w:val="clear" w:color="auto" w:fill="auto"/>
          </w:tcPr>
          <w:p w14:paraId="64C934B7" w14:textId="4C7605F1" w:rsidR="00FF34FA" w:rsidRPr="00853565" w:rsidRDefault="00FF34FA" w:rsidP="00DB2C1F">
            <w:pPr>
              <w:snapToGrid w:val="0"/>
              <w:spacing w:before="40"/>
              <w:ind w:right="113"/>
              <w:jc w:val="right"/>
            </w:pPr>
            <w:r w:rsidRPr="00853565">
              <w:t>15 046</w:t>
            </w:r>
            <w:r w:rsidRPr="00853565">
              <w:rPr>
                <w:vertAlign w:val="superscript"/>
              </w:rPr>
              <w:t>14)</w:t>
            </w:r>
          </w:p>
        </w:tc>
      </w:tr>
      <w:tr w:rsidR="00853565" w:rsidRPr="00853565" w14:paraId="2B2E8BAF" w14:textId="77777777" w:rsidTr="00813D02">
        <w:trPr>
          <w:cantSplit/>
        </w:trPr>
        <w:tc>
          <w:tcPr>
            <w:tcW w:w="1223" w:type="dxa"/>
            <w:shd w:val="clear" w:color="auto" w:fill="auto"/>
            <w:vAlign w:val="bottom"/>
          </w:tcPr>
          <w:p w14:paraId="715BE555" w14:textId="77777777" w:rsidR="00FF34FA" w:rsidRPr="00853565" w:rsidRDefault="00FF34FA" w:rsidP="003B3F34">
            <w:pPr>
              <w:spacing w:before="40"/>
              <w:ind w:left="113"/>
            </w:pPr>
            <w:r w:rsidRPr="00853565">
              <w:rPr>
                <w:rFonts w:eastAsia="Symbol" w:cs="Symbol"/>
              </w:rPr>
              <w:t>Италия</w:t>
            </w:r>
            <w:r w:rsidRPr="00853565">
              <w:rPr>
                <w:rFonts w:eastAsia="Symbol" w:cs="Symbol"/>
                <w:vertAlign w:val="superscript"/>
              </w:rPr>
              <w:t xml:space="preserve"> </w:t>
            </w:r>
            <w:r w:rsidRPr="00853565">
              <w:rPr>
                <w:rFonts w:eastAsia="Symbol" w:cs="Symbol"/>
              </w:rPr>
              <w:t>/</w:t>
            </w:r>
            <w:r w:rsidRPr="00853565">
              <w:rPr>
                <w:rFonts w:eastAsia="Symbol" w:cs="Symbol"/>
                <w:i/>
              </w:rPr>
              <w:t>Italy</w:t>
            </w:r>
          </w:p>
        </w:tc>
        <w:tc>
          <w:tcPr>
            <w:tcW w:w="724" w:type="dxa"/>
            <w:tcBorders>
              <w:left w:val="single" w:sz="6" w:space="0" w:color="000000"/>
            </w:tcBorders>
            <w:shd w:val="clear" w:color="auto" w:fill="auto"/>
          </w:tcPr>
          <w:p w14:paraId="6D79D5CD" w14:textId="01BB91FF" w:rsidR="00FF34FA" w:rsidRPr="00853565" w:rsidRDefault="00FF34FA" w:rsidP="00DB2C1F">
            <w:pPr>
              <w:snapToGrid w:val="0"/>
              <w:spacing w:before="40"/>
              <w:ind w:right="113"/>
              <w:jc w:val="right"/>
            </w:pPr>
            <w:r w:rsidRPr="00853565">
              <w:t>16 609</w:t>
            </w:r>
          </w:p>
        </w:tc>
        <w:tc>
          <w:tcPr>
            <w:tcW w:w="725" w:type="dxa"/>
            <w:tcBorders>
              <w:left w:val="single" w:sz="6" w:space="0" w:color="000000"/>
            </w:tcBorders>
            <w:shd w:val="clear" w:color="auto" w:fill="auto"/>
          </w:tcPr>
          <w:p w14:paraId="760C1746" w14:textId="4F2A7C60" w:rsidR="00FF34FA" w:rsidRPr="00853565" w:rsidRDefault="00FF34FA" w:rsidP="00DB2C1F">
            <w:pPr>
              <w:snapToGrid w:val="0"/>
              <w:spacing w:before="40"/>
              <w:ind w:right="113"/>
              <w:jc w:val="right"/>
            </w:pPr>
            <w:r w:rsidRPr="00853565">
              <w:t>6 739</w:t>
            </w:r>
          </w:p>
        </w:tc>
        <w:tc>
          <w:tcPr>
            <w:tcW w:w="725" w:type="dxa"/>
            <w:tcBorders>
              <w:left w:val="single" w:sz="6" w:space="0" w:color="000000"/>
            </w:tcBorders>
            <w:shd w:val="clear" w:color="auto" w:fill="auto"/>
          </w:tcPr>
          <w:p w14:paraId="48E5D7BC" w14:textId="37764447" w:rsidR="00FF34FA" w:rsidRPr="00853565" w:rsidRDefault="00FF34FA" w:rsidP="00DB2C1F">
            <w:pPr>
              <w:snapToGrid w:val="0"/>
              <w:spacing w:before="40"/>
              <w:ind w:right="113"/>
              <w:jc w:val="right"/>
            </w:pPr>
            <w:r w:rsidRPr="00853565">
              <w:t>1 338</w:t>
            </w:r>
          </w:p>
        </w:tc>
        <w:tc>
          <w:tcPr>
            <w:tcW w:w="725" w:type="dxa"/>
            <w:tcBorders>
              <w:left w:val="single" w:sz="6" w:space="0" w:color="000000"/>
            </w:tcBorders>
            <w:shd w:val="clear" w:color="auto" w:fill="auto"/>
          </w:tcPr>
          <w:p w14:paraId="34921227" w14:textId="30D07119" w:rsidR="00FF34FA" w:rsidRPr="00853565" w:rsidRDefault="00FF34FA" w:rsidP="00DB2C1F">
            <w:pPr>
              <w:snapToGrid w:val="0"/>
              <w:spacing w:before="40"/>
              <w:ind w:right="113"/>
              <w:jc w:val="right"/>
            </w:pPr>
            <w:r w:rsidRPr="00853565">
              <w:t>17 484</w:t>
            </w:r>
          </w:p>
        </w:tc>
        <w:tc>
          <w:tcPr>
            <w:tcW w:w="739" w:type="dxa"/>
            <w:tcBorders>
              <w:left w:val="single" w:sz="6" w:space="0" w:color="000000"/>
            </w:tcBorders>
            <w:shd w:val="clear" w:color="auto" w:fill="auto"/>
          </w:tcPr>
          <w:p w14:paraId="62CF2740" w14:textId="158FA585" w:rsidR="00FF34FA" w:rsidRPr="00853565" w:rsidRDefault="00FF34FA" w:rsidP="00DB2C1F">
            <w:pPr>
              <w:snapToGrid w:val="0"/>
              <w:spacing w:before="40"/>
              <w:ind w:right="113"/>
              <w:jc w:val="right"/>
            </w:pPr>
            <w:r w:rsidRPr="00853565">
              <w:t>9 912</w:t>
            </w:r>
          </w:p>
        </w:tc>
        <w:tc>
          <w:tcPr>
            <w:tcW w:w="712" w:type="dxa"/>
            <w:tcBorders>
              <w:left w:val="single" w:sz="6" w:space="0" w:color="000000"/>
            </w:tcBorders>
            <w:shd w:val="clear" w:color="auto" w:fill="auto"/>
          </w:tcPr>
          <w:p w14:paraId="4021AE39" w14:textId="38A56160" w:rsidR="00FF34FA" w:rsidRPr="00853565" w:rsidRDefault="00FF34FA" w:rsidP="00DB2C1F">
            <w:pPr>
              <w:snapToGrid w:val="0"/>
              <w:spacing w:before="40"/>
              <w:ind w:right="113"/>
              <w:jc w:val="right"/>
            </w:pPr>
            <w:r w:rsidRPr="00853565">
              <w:t>3 690</w:t>
            </w:r>
          </w:p>
        </w:tc>
        <w:tc>
          <w:tcPr>
            <w:tcW w:w="725" w:type="dxa"/>
            <w:tcBorders>
              <w:left w:val="single" w:sz="6" w:space="0" w:color="000000"/>
            </w:tcBorders>
            <w:shd w:val="clear" w:color="auto" w:fill="auto"/>
          </w:tcPr>
          <w:p w14:paraId="672590BA" w14:textId="17EF595C" w:rsidR="00FF34FA" w:rsidRPr="00853565" w:rsidRDefault="00FF34FA" w:rsidP="00DB2C1F">
            <w:pPr>
              <w:snapToGrid w:val="0"/>
              <w:spacing w:before="40"/>
              <w:ind w:right="113"/>
              <w:jc w:val="right"/>
            </w:pPr>
            <w:r w:rsidRPr="00853565">
              <w:t>13 300</w:t>
            </w:r>
          </w:p>
        </w:tc>
        <w:tc>
          <w:tcPr>
            <w:tcW w:w="725" w:type="dxa"/>
            <w:tcBorders>
              <w:left w:val="single" w:sz="6" w:space="0" w:color="000000"/>
            </w:tcBorders>
            <w:shd w:val="clear" w:color="auto" w:fill="auto"/>
          </w:tcPr>
          <w:p w14:paraId="272E2F7A" w14:textId="3EE6AD53" w:rsidR="00FF34FA" w:rsidRPr="00853565" w:rsidRDefault="00FF34FA" w:rsidP="00DB2C1F">
            <w:pPr>
              <w:snapToGrid w:val="0"/>
              <w:spacing w:before="40"/>
              <w:ind w:right="113"/>
              <w:jc w:val="right"/>
            </w:pPr>
            <w:r w:rsidRPr="00853565">
              <w:t>12,8</w:t>
            </w:r>
          </w:p>
        </w:tc>
        <w:tc>
          <w:tcPr>
            <w:tcW w:w="725" w:type="dxa"/>
            <w:tcBorders>
              <w:left w:val="single" w:sz="6" w:space="0" w:color="000000"/>
            </w:tcBorders>
            <w:shd w:val="clear" w:color="auto" w:fill="auto"/>
          </w:tcPr>
          <w:p w14:paraId="31E0111F" w14:textId="1DA7E2ED" w:rsidR="00FF34FA" w:rsidRPr="00853565" w:rsidRDefault="00FF34FA" w:rsidP="00DB2C1F">
            <w:pPr>
              <w:snapToGrid w:val="0"/>
              <w:spacing w:before="40"/>
              <w:ind w:right="113"/>
              <w:jc w:val="right"/>
            </w:pPr>
            <w:r w:rsidRPr="00853565">
              <w:t>1 154</w:t>
            </w:r>
          </w:p>
        </w:tc>
        <w:tc>
          <w:tcPr>
            <w:tcW w:w="725" w:type="dxa"/>
            <w:tcBorders>
              <w:left w:val="single" w:sz="6" w:space="0" w:color="000000"/>
            </w:tcBorders>
            <w:shd w:val="clear" w:color="auto" w:fill="auto"/>
          </w:tcPr>
          <w:p w14:paraId="7BFD95C5" w14:textId="285FF9AE" w:rsidR="00FF34FA" w:rsidRPr="00853565" w:rsidRDefault="00FF34FA" w:rsidP="00DB2C1F">
            <w:pPr>
              <w:snapToGrid w:val="0"/>
              <w:spacing w:before="40"/>
              <w:ind w:right="113"/>
              <w:jc w:val="right"/>
            </w:pPr>
            <w:r w:rsidRPr="00853565">
              <w:t>…</w:t>
            </w:r>
          </w:p>
        </w:tc>
        <w:tc>
          <w:tcPr>
            <w:tcW w:w="724" w:type="dxa"/>
            <w:tcBorders>
              <w:left w:val="single" w:sz="6" w:space="0" w:color="000000"/>
            </w:tcBorders>
            <w:shd w:val="clear" w:color="auto" w:fill="auto"/>
          </w:tcPr>
          <w:p w14:paraId="4A6799A8" w14:textId="1179E1F6" w:rsidR="00FF34FA" w:rsidRPr="00853565" w:rsidRDefault="00FF34FA" w:rsidP="00DB2C1F">
            <w:pPr>
              <w:snapToGrid w:val="0"/>
              <w:spacing w:before="40"/>
              <w:ind w:right="113"/>
              <w:jc w:val="right"/>
            </w:pPr>
            <w:r w:rsidRPr="00853565">
              <w:t>…</w:t>
            </w:r>
          </w:p>
        </w:tc>
        <w:tc>
          <w:tcPr>
            <w:tcW w:w="725" w:type="dxa"/>
            <w:tcBorders>
              <w:left w:val="single" w:sz="6" w:space="0" w:color="000000"/>
            </w:tcBorders>
            <w:shd w:val="clear" w:color="auto" w:fill="auto"/>
          </w:tcPr>
          <w:p w14:paraId="037E9BE0" w14:textId="6D682617" w:rsidR="00FF34FA" w:rsidRPr="00853565" w:rsidRDefault="00FF34FA" w:rsidP="00DB2C1F">
            <w:pPr>
              <w:snapToGrid w:val="0"/>
              <w:spacing w:before="40"/>
              <w:ind w:right="113"/>
              <w:jc w:val="right"/>
            </w:pPr>
            <w:r w:rsidRPr="00853565">
              <w:t>2 798</w:t>
            </w:r>
            <w:r w:rsidRPr="00853565">
              <w:rPr>
                <w:vertAlign w:val="superscript"/>
              </w:rPr>
              <w:t>13)</w:t>
            </w:r>
          </w:p>
        </w:tc>
      </w:tr>
      <w:tr w:rsidR="00853565" w:rsidRPr="00853565" w14:paraId="687AB25C" w14:textId="77777777" w:rsidTr="00813D02">
        <w:trPr>
          <w:cantSplit/>
        </w:trPr>
        <w:tc>
          <w:tcPr>
            <w:tcW w:w="1223" w:type="dxa"/>
            <w:shd w:val="clear" w:color="auto" w:fill="auto"/>
            <w:vAlign w:val="bottom"/>
          </w:tcPr>
          <w:p w14:paraId="33B191F7" w14:textId="77777777" w:rsidR="00FF34FA" w:rsidRPr="00853565" w:rsidRDefault="00FF34FA" w:rsidP="003B3F34">
            <w:pPr>
              <w:spacing w:before="40"/>
              <w:ind w:left="113"/>
            </w:pPr>
            <w:r w:rsidRPr="00853565">
              <w:rPr>
                <w:rFonts w:eastAsia="Symbol" w:cs="Symbol"/>
              </w:rPr>
              <w:t>Польша</w:t>
            </w:r>
            <w:r w:rsidRPr="00853565">
              <w:rPr>
                <w:rFonts w:eastAsia="Symbol" w:cs="Symbol"/>
                <w:vertAlign w:val="superscript"/>
              </w:rPr>
              <w:t xml:space="preserve"> </w:t>
            </w:r>
          </w:p>
          <w:p w14:paraId="3E397EF5" w14:textId="77777777" w:rsidR="00FF34FA" w:rsidRPr="00853565" w:rsidRDefault="00FF34FA" w:rsidP="003B3F34">
            <w:pPr>
              <w:spacing w:before="40"/>
              <w:ind w:left="113"/>
            </w:pPr>
            <w:r w:rsidRPr="00853565">
              <w:rPr>
                <w:rFonts w:eastAsia="Symbol" w:cs="Symbol"/>
                <w:i/>
              </w:rPr>
              <w:t>Poland</w:t>
            </w:r>
          </w:p>
        </w:tc>
        <w:tc>
          <w:tcPr>
            <w:tcW w:w="724" w:type="dxa"/>
            <w:tcBorders>
              <w:left w:val="single" w:sz="6" w:space="0" w:color="000000"/>
            </w:tcBorders>
            <w:shd w:val="clear" w:color="auto" w:fill="auto"/>
          </w:tcPr>
          <w:p w14:paraId="3EC848C2" w14:textId="712494ED" w:rsidR="00FF34FA" w:rsidRPr="00853565" w:rsidRDefault="00FF34FA" w:rsidP="00DB2C1F">
            <w:pPr>
              <w:snapToGrid w:val="0"/>
              <w:spacing w:before="40"/>
              <w:ind w:right="113"/>
              <w:jc w:val="right"/>
            </w:pPr>
            <w:r w:rsidRPr="00853565">
              <w:t>28 845</w:t>
            </w:r>
          </w:p>
        </w:tc>
        <w:tc>
          <w:tcPr>
            <w:tcW w:w="725" w:type="dxa"/>
            <w:tcBorders>
              <w:left w:val="single" w:sz="6" w:space="0" w:color="000000"/>
            </w:tcBorders>
            <w:shd w:val="clear" w:color="auto" w:fill="auto"/>
          </w:tcPr>
          <w:p w14:paraId="249C0675" w14:textId="182A2FAC" w:rsidR="00FF34FA" w:rsidRPr="00853565" w:rsidRDefault="00FF34FA" w:rsidP="00DB2C1F">
            <w:pPr>
              <w:snapToGrid w:val="0"/>
              <w:spacing w:before="40"/>
              <w:ind w:right="113"/>
              <w:jc w:val="right"/>
            </w:pPr>
            <w:r w:rsidRPr="00853565">
              <w:t>10 807</w:t>
            </w:r>
          </w:p>
        </w:tc>
        <w:tc>
          <w:tcPr>
            <w:tcW w:w="725" w:type="dxa"/>
            <w:tcBorders>
              <w:left w:val="single" w:sz="6" w:space="0" w:color="000000"/>
            </w:tcBorders>
            <w:shd w:val="clear" w:color="auto" w:fill="auto"/>
          </w:tcPr>
          <w:p w14:paraId="10B07107" w14:textId="3A74A0EE" w:rsidR="00FF34FA" w:rsidRPr="00853565" w:rsidRDefault="00FF34FA" w:rsidP="00DB2C1F">
            <w:pPr>
              <w:snapToGrid w:val="0"/>
              <w:spacing w:before="40"/>
              <w:ind w:right="113"/>
              <w:jc w:val="right"/>
            </w:pPr>
            <w:r w:rsidRPr="00853565">
              <w:t>6 482</w:t>
            </w:r>
          </w:p>
        </w:tc>
        <w:tc>
          <w:tcPr>
            <w:tcW w:w="725" w:type="dxa"/>
            <w:tcBorders>
              <w:left w:val="single" w:sz="6" w:space="0" w:color="000000"/>
            </w:tcBorders>
            <w:shd w:val="clear" w:color="auto" w:fill="auto"/>
          </w:tcPr>
          <w:p w14:paraId="5BECC7B3" w14:textId="3B9D57FA" w:rsidR="00FF34FA" w:rsidRPr="00853565" w:rsidRDefault="00FF34FA" w:rsidP="00DB2C1F">
            <w:pPr>
              <w:snapToGrid w:val="0"/>
              <w:spacing w:before="40"/>
              <w:ind w:right="113"/>
              <w:jc w:val="right"/>
            </w:pPr>
            <w:r w:rsidRPr="00853565">
              <w:t>3 942</w:t>
            </w:r>
          </w:p>
        </w:tc>
        <w:tc>
          <w:tcPr>
            <w:tcW w:w="739" w:type="dxa"/>
            <w:tcBorders>
              <w:left w:val="single" w:sz="6" w:space="0" w:color="000000"/>
            </w:tcBorders>
            <w:shd w:val="clear" w:color="auto" w:fill="auto"/>
          </w:tcPr>
          <w:p w14:paraId="25B5F3AC" w14:textId="025179A0" w:rsidR="00FF34FA" w:rsidRPr="00853565" w:rsidRDefault="00FF34FA" w:rsidP="00DB2C1F">
            <w:pPr>
              <w:snapToGrid w:val="0"/>
              <w:spacing w:before="40"/>
              <w:ind w:right="113"/>
              <w:jc w:val="right"/>
            </w:pPr>
            <w:r w:rsidRPr="00853565">
              <w:t>5 402</w:t>
            </w:r>
          </w:p>
        </w:tc>
        <w:tc>
          <w:tcPr>
            <w:tcW w:w="712" w:type="dxa"/>
            <w:tcBorders>
              <w:left w:val="single" w:sz="6" w:space="0" w:color="000000"/>
            </w:tcBorders>
            <w:shd w:val="clear" w:color="auto" w:fill="auto"/>
          </w:tcPr>
          <w:p w14:paraId="5051D890" w14:textId="7D801785" w:rsidR="00FF34FA" w:rsidRPr="00853565" w:rsidRDefault="00FF34FA" w:rsidP="00DB2C1F">
            <w:pPr>
              <w:snapToGrid w:val="0"/>
              <w:spacing w:before="40"/>
              <w:ind w:right="113"/>
              <w:jc w:val="right"/>
            </w:pPr>
            <w:r w:rsidRPr="00853565">
              <w:t>5 121</w:t>
            </w:r>
          </w:p>
        </w:tc>
        <w:tc>
          <w:tcPr>
            <w:tcW w:w="725" w:type="dxa"/>
            <w:tcBorders>
              <w:left w:val="single" w:sz="6" w:space="0" w:color="000000"/>
            </w:tcBorders>
            <w:shd w:val="clear" w:color="auto" w:fill="auto"/>
          </w:tcPr>
          <w:p w14:paraId="6EEDE64D" w14:textId="4B92B6CD" w:rsidR="00FF34FA" w:rsidRPr="00853565" w:rsidRDefault="00FF34FA" w:rsidP="00DB2C1F">
            <w:pPr>
              <w:snapToGrid w:val="0"/>
              <w:spacing w:before="40"/>
              <w:ind w:right="113"/>
              <w:jc w:val="right"/>
            </w:pPr>
            <w:r w:rsidRPr="00853565">
              <w:t>14511</w:t>
            </w:r>
          </w:p>
        </w:tc>
        <w:tc>
          <w:tcPr>
            <w:tcW w:w="725" w:type="dxa"/>
            <w:tcBorders>
              <w:left w:val="single" w:sz="6" w:space="0" w:color="000000"/>
            </w:tcBorders>
            <w:shd w:val="clear" w:color="auto" w:fill="auto"/>
          </w:tcPr>
          <w:p w14:paraId="37A8F795" w14:textId="77C8089A" w:rsidR="00FF34FA" w:rsidRPr="00853565" w:rsidRDefault="00FF34FA" w:rsidP="00DB2C1F">
            <w:pPr>
              <w:snapToGrid w:val="0"/>
              <w:spacing w:before="40"/>
              <w:ind w:right="113"/>
              <w:jc w:val="right"/>
            </w:pPr>
            <w:r w:rsidRPr="00853565">
              <w:t>10,3</w:t>
            </w:r>
          </w:p>
        </w:tc>
        <w:tc>
          <w:tcPr>
            <w:tcW w:w="725" w:type="dxa"/>
            <w:tcBorders>
              <w:left w:val="single" w:sz="6" w:space="0" w:color="000000"/>
            </w:tcBorders>
            <w:shd w:val="clear" w:color="auto" w:fill="auto"/>
          </w:tcPr>
          <w:p w14:paraId="682EE046" w14:textId="0B3D6EF4" w:rsidR="00FF34FA" w:rsidRPr="00853565" w:rsidRDefault="00FF34FA" w:rsidP="00DB2C1F">
            <w:pPr>
              <w:snapToGrid w:val="0"/>
              <w:spacing w:before="40"/>
              <w:ind w:right="113"/>
              <w:jc w:val="right"/>
            </w:pPr>
            <w:r w:rsidRPr="00853565">
              <w:t>1 278</w:t>
            </w:r>
          </w:p>
        </w:tc>
        <w:tc>
          <w:tcPr>
            <w:tcW w:w="725" w:type="dxa"/>
            <w:tcBorders>
              <w:left w:val="single" w:sz="6" w:space="0" w:color="000000"/>
            </w:tcBorders>
            <w:shd w:val="clear" w:color="auto" w:fill="auto"/>
          </w:tcPr>
          <w:p w14:paraId="695ED2C4" w14:textId="052667C6" w:rsidR="00FF34FA" w:rsidRPr="00853565" w:rsidRDefault="00FF34FA" w:rsidP="00DB2C1F">
            <w:pPr>
              <w:snapToGrid w:val="0"/>
              <w:spacing w:before="40"/>
              <w:ind w:right="113"/>
              <w:jc w:val="right"/>
            </w:pPr>
            <w:r w:rsidRPr="00853565">
              <w:t>…</w:t>
            </w:r>
          </w:p>
        </w:tc>
        <w:tc>
          <w:tcPr>
            <w:tcW w:w="724" w:type="dxa"/>
            <w:tcBorders>
              <w:left w:val="single" w:sz="6" w:space="0" w:color="000000"/>
            </w:tcBorders>
            <w:shd w:val="clear" w:color="auto" w:fill="auto"/>
          </w:tcPr>
          <w:p w14:paraId="75C89446" w14:textId="0065799F" w:rsidR="00FF34FA" w:rsidRPr="00853565" w:rsidRDefault="00FF34FA" w:rsidP="00DB2C1F">
            <w:pPr>
              <w:snapToGrid w:val="0"/>
              <w:spacing w:before="40"/>
              <w:ind w:right="113"/>
              <w:jc w:val="right"/>
            </w:pPr>
            <w:r w:rsidRPr="00853565">
              <w:t>237</w:t>
            </w:r>
            <w:r w:rsidRPr="00853565">
              <w:rPr>
                <w:vertAlign w:val="superscript"/>
              </w:rPr>
              <w:t>12)</w:t>
            </w:r>
          </w:p>
        </w:tc>
        <w:tc>
          <w:tcPr>
            <w:tcW w:w="725" w:type="dxa"/>
            <w:tcBorders>
              <w:left w:val="single" w:sz="6" w:space="0" w:color="000000"/>
            </w:tcBorders>
            <w:shd w:val="clear" w:color="auto" w:fill="auto"/>
          </w:tcPr>
          <w:p w14:paraId="2AED30ED" w14:textId="66CA4649" w:rsidR="00FF34FA" w:rsidRPr="00853565" w:rsidRDefault="00FF34FA" w:rsidP="00DB2C1F">
            <w:pPr>
              <w:snapToGrid w:val="0"/>
              <w:spacing w:before="40"/>
              <w:ind w:right="113"/>
              <w:jc w:val="right"/>
            </w:pPr>
            <w:r w:rsidRPr="00853565">
              <w:t>…</w:t>
            </w:r>
          </w:p>
        </w:tc>
      </w:tr>
      <w:tr w:rsidR="00853565" w:rsidRPr="00853565" w14:paraId="65C3C32A" w14:textId="77777777" w:rsidTr="00813D02">
        <w:trPr>
          <w:cantSplit/>
        </w:trPr>
        <w:tc>
          <w:tcPr>
            <w:tcW w:w="1223" w:type="dxa"/>
            <w:shd w:val="clear" w:color="auto" w:fill="auto"/>
            <w:vAlign w:val="bottom"/>
          </w:tcPr>
          <w:p w14:paraId="46197174" w14:textId="77777777" w:rsidR="00FF34FA" w:rsidRPr="00853565" w:rsidRDefault="00FF34FA" w:rsidP="003B3F34">
            <w:pPr>
              <w:spacing w:before="40"/>
              <w:ind w:left="113"/>
            </w:pPr>
            <w:r w:rsidRPr="00853565">
              <w:rPr>
                <w:rFonts w:eastAsia="Symbol" w:cs="Symbol"/>
              </w:rPr>
              <w:t>Румыния</w:t>
            </w:r>
          </w:p>
          <w:p w14:paraId="5922368C" w14:textId="77777777" w:rsidR="00FF34FA" w:rsidRPr="00853565" w:rsidRDefault="00FF34FA" w:rsidP="003B3F34">
            <w:pPr>
              <w:spacing w:before="40"/>
              <w:ind w:left="113"/>
            </w:pPr>
            <w:r w:rsidRPr="00853565">
              <w:rPr>
                <w:rFonts w:eastAsia="Symbol" w:cs="Symbol"/>
                <w:i/>
              </w:rPr>
              <w:t>Romania</w:t>
            </w:r>
          </w:p>
        </w:tc>
        <w:tc>
          <w:tcPr>
            <w:tcW w:w="724" w:type="dxa"/>
            <w:tcBorders>
              <w:left w:val="single" w:sz="6" w:space="0" w:color="000000"/>
            </w:tcBorders>
            <w:shd w:val="clear" w:color="auto" w:fill="auto"/>
          </w:tcPr>
          <w:p w14:paraId="109376AC" w14:textId="6FD310D2" w:rsidR="00FF34FA" w:rsidRPr="00853565" w:rsidRDefault="00FF34FA" w:rsidP="00DB2C1F">
            <w:pPr>
              <w:snapToGrid w:val="0"/>
              <w:spacing w:before="40"/>
              <w:ind w:right="113"/>
              <w:jc w:val="right"/>
            </w:pPr>
            <w:r w:rsidRPr="00853565">
              <w:t>30 648</w:t>
            </w:r>
          </w:p>
        </w:tc>
        <w:tc>
          <w:tcPr>
            <w:tcW w:w="725" w:type="dxa"/>
            <w:tcBorders>
              <w:left w:val="single" w:sz="6" w:space="0" w:color="000000"/>
            </w:tcBorders>
            <w:shd w:val="clear" w:color="auto" w:fill="auto"/>
          </w:tcPr>
          <w:p w14:paraId="043C67D9" w14:textId="0930F3B6" w:rsidR="00FF34FA" w:rsidRPr="00853565" w:rsidRDefault="00FF34FA" w:rsidP="00DB2C1F">
            <w:pPr>
              <w:snapToGrid w:val="0"/>
              <w:spacing w:before="40"/>
              <w:ind w:right="113"/>
              <w:jc w:val="right"/>
            </w:pPr>
            <w:r w:rsidRPr="00853565">
              <w:t>10 297</w:t>
            </w:r>
          </w:p>
        </w:tc>
        <w:tc>
          <w:tcPr>
            <w:tcW w:w="725" w:type="dxa"/>
            <w:tcBorders>
              <w:left w:val="single" w:sz="6" w:space="0" w:color="000000"/>
            </w:tcBorders>
            <w:shd w:val="clear" w:color="auto" w:fill="auto"/>
          </w:tcPr>
          <w:p w14:paraId="1C68AEA0" w14:textId="36B05339" w:rsidR="00FF34FA" w:rsidRPr="00853565" w:rsidRDefault="00FF34FA" w:rsidP="00DB2C1F">
            <w:pPr>
              <w:snapToGrid w:val="0"/>
              <w:spacing w:before="40"/>
              <w:ind w:right="113"/>
              <w:jc w:val="right"/>
            </w:pPr>
            <w:r w:rsidRPr="00853565">
              <w:t>2 627</w:t>
            </w:r>
          </w:p>
        </w:tc>
        <w:tc>
          <w:tcPr>
            <w:tcW w:w="725" w:type="dxa"/>
            <w:tcBorders>
              <w:left w:val="single" w:sz="6" w:space="0" w:color="000000"/>
            </w:tcBorders>
            <w:shd w:val="clear" w:color="auto" w:fill="auto"/>
          </w:tcPr>
          <w:p w14:paraId="76FFEBD7" w14:textId="50CDE1D6" w:rsidR="00FF34FA" w:rsidRPr="00853565" w:rsidRDefault="00FF34FA" w:rsidP="00DB2C1F">
            <w:pPr>
              <w:snapToGrid w:val="0"/>
              <w:spacing w:before="40"/>
              <w:ind w:right="113"/>
              <w:jc w:val="right"/>
            </w:pPr>
            <w:r w:rsidRPr="00853565">
              <w:t>2 948</w:t>
            </w:r>
          </w:p>
        </w:tc>
        <w:tc>
          <w:tcPr>
            <w:tcW w:w="739" w:type="dxa"/>
            <w:tcBorders>
              <w:left w:val="single" w:sz="6" w:space="0" w:color="000000"/>
            </w:tcBorders>
            <w:shd w:val="clear" w:color="auto" w:fill="auto"/>
          </w:tcPr>
          <w:p w14:paraId="53078E64" w14:textId="79259528" w:rsidR="00FF34FA" w:rsidRPr="00853565" w:rsidRDefault="00FF34FA" w:rsidP="00DB2C1F">
            <w:pPr>
              <w:snapToGrid w:val="0"/>
              <w:spacing w:before="40"/>
              <w:ind w:right="113"/>
              <w:jc w:val="right"/>
            </w:pPr>
            <w:r w:rsidRPr="00853565">
              <w:t>1 853</w:t>
            </w:r>
          </w:p>
        </w:tc>
        <w:tc>
          <w:tcPr>
            <w:tcW w:w="712" w:type="dxa"/>
            <w:tcBorders>
              <w:left w:val="single" w:sz="6" w:space="0" w:color="000000"/>
            </w:tcBorders>
            <w:shd w:val="clear" w:color="auto" w:fill="auto"/>
          </w:tcPr>
          <w:p w14:paraId="63EE72C2" w14:textId="382AB7B5" w:rsidR="00FF34FA" w:rsidRPr="00853565" w:rsidRDefault="00FF34FA" w:rsidP="00DB2C1F">
            <w:pPr>
              <w:snapToGrid w:val="0"/>
              <w:spacing w:before="40"/>
              <w:ind w:right="113"/>
              <w:jc w:val="right"/>
            </w:pPr>
            <w:r w:rsidRPr="00853565">
              <w:t>1 063</w:t>
            </w:r>
          </w:p>
        </w:tc>
        <w:tc>
          <w:tcPr>
            <w:tcW w:w="725" w:type="dxa"/>
            <w:tcBorders>
              <w:left w:val="single" w:sz="6" w:space="0" w:color="000000"/>
            </w:tcBorders>
            <w:shd w:val="clear" w:color="auto" w:fill="auto"/>
          </w:tcPr>
          <w:p w14:paraId="4DB573E9" w14:textId="617E265D" w:rsidR="00FF34FA" w:rsidRPr="00853565" w:rsidRDefault="00FF34FA" w:rsidP="00DB2C1F">
            <w:pPr>
              <w:snapToGrid w:val="0"/>
              <w:spacing w:before="40"/>
              <w:ind w:right="113"/>
              <w:jc w:val="right"/>
            </w:pPr>
            <w:r w:rsidRPr="00853565">
              <w:t>4 340</w:t>
            </w:r>
          </w:p>
        </w:tc>
        <w:tc>
          <w:tcPr>
            <w:tcW w:w="725" w:type="dxa"/>
            <w:tcBorders>
              <w:left w:val="single" w:sz="6" w:space="0" w:color="000000"/>
            </w:tcBorders>
            <w:shd w:val="clear" w:color="auto" w:fill="auto"/>
          </w:tcPr>
          <w:p w14:paraId="452CA004" w14:textId="7C1AF59B" w:rsidR="00FF34FA" w:rsidRPr="00853565" w:rsidRDefault="00FF34FA" w:rsidP="00DB2C1F">
            <w:pPr>
              <w:snapToGrid w:val="0"/>
              <w:spacing w:before="40"/>
              <w:ind w:right="113"/>
              <w:jc w:val="right"/>
            </w:pPr>
            <w:r w:rsidRPr="00853565">
              <w:t>4,9</w:t>
            </w:r>
          </w:p>
        </w:tc>
        <w:tc>
          <w:tcPr>
            <w:tcW w:w="725" w:type="dxa"/>
            <w:tcBorders>
              <w:left w:val="single" w:sz="6" w:space="0" w:color="000000"/>
            </w:tcBorders>
            <w:shd w:val="clear" w:color="auto" w:fill="auto"/>
          </w:tcPr>
          <w:p w14:paraId="5C038248" w14:textId="314D427B" w:rsidR="00FF34FA" w:rsidRPr="00853565" w:rsidRDefault="00FF34FA" w:rsidP="00DB2C1F">
            <w:pPr>
              <w:snapToGrid w:val="0"/>
              <w:spacing w:before="40"/>
              <w:ind w:right="113"/>
              <w:jc w:val="right"/>
            </w:pPr>
            <w:r w:rsidRPr="00853565">
              <w:t>810</w:t>
            </w:r>
          </w:p>
        </w:tc>
        <w:tc>
          <w:tcPr>
            <w:tcW w:w="725" w:type="dxa"/>
            <w:tcBorders>
              <w:left w:val="single" w:sz="6" w:space="0" w:color="000000"/>
            </w:tcBorders>
            <w:shd w:val="clear" w:color="auto" w:fill="auto"/>
          </w:tcPr>
          <w:p w14:paraId="0DA9F347" w14:textId="41FFF327" w:rsidR="00FF34FA" w:rsidRPr="00853565" w:rsidRDefault="00FF34FA" w:rsidP="00DB2C1F">
            <w:pPr>
              <w:snapToGrid w:val="0"/>
              <w:spacing w:before="40"/>
              <w:ind w:right="113"/>
              <w:jc w:val="right"/>
            </w:pPr>
            <w:r w:rsidRPr="00853565">
              <w:t>41,7</w:t>
            </w:r>
            <w:r w:rsidRPr="00853565">
              <w:rPr>
                <w:vertAlign w:val="superscript"/>
              </w:rPr>
              <w:t>12)</w:t>
            </w:r>
          </w:p>
        </w:tc>
        <w:tc>
          <w:tcPr>
            <w:tcW w:w="724" w:type="dxa"/>
            <w:tcBorders>
              <w:left w:val="single" w:sz="6" w:space="0" w:color="000000"/>
            </w:tcBorders>
            <w:shd w:val="clear" w:color="auto" w:fill="auto"/>
          </w:tcPr>
          <w:p w14:paraId="4BE6AC94" w14:textId="4981775A" w:rsidR="00FF34FA" w:rsidRPr="00853565" w:rsidRDefault="00FF34FA" w:rsidP="00DB2C1F">
            <w:pPr>
              <w:snapToGrid w:val="0"/>
              <w:spacing w:before="40"/>
              <w:ind w:right="113"/>
              <w:jc w:val="right"/>
              <w:rPr>
                <w:vertAlign w:val="superscript"/>
              </w:rPr>
            </w:pPr>
            <w:r w:rsidRPr="00853565">
              <w:t>10,3</w:t>
            </w:r>
            <w:r w:rsidRPr="00853565">
              <w:rPr>
                <w:vertAlign w:val="superscript"/>
              </w:rPr>
              <w:t>12)</w:t>
            </w:r>
          </w:p>
        </w:tc>
        <w:tc>
          <w:tcPr>
            <w:tcW w:w="725" w:type="dxa"/>
            <w:tcBorders>
              <w:left w:val="single" w:sz="6" w:space="0" w:color="000000"/>
            </w:tcBorders>
            <w:shd w:val="clear" w:color="auto" w:fill="auto"/>
          </w:tcPr>
          <w:p w14:paraId="6B779609" w14:textId="701D9044" w:rsidR="00FF34FA" w:rsidRPr="00853565" w:rsidRDefault="00FF34FA" w:rsidP="00DB2C1F">
            <w:pPr>
              <w:snapToGrid w:val="0"/>
              <w:spacing w:before="40"/>
              <w:ind w:right="113"/>
              <w:jc w:val="right"/>
            </w:pPr>
            <w:r w:rsidRPr="00853565">
              <w:t>…</w:t>
            </w:r>
          </w:p>
        </w:tc>
      </w:tr>
      <w:tr w:rsidR="00853565" w:rsidRPr="00853565" w14:paraId="596671B8" w14:textId="77777777" w:rsidTr="00813D02">
        <w:trPr>
          <w:cantSplit/>
        </w:trPr>
        <w:tc>
          <w:tcPr>
            <w:tcW w:w="1223" w:type="dxa"/>
            <w:shd w:val="clear" w:color="auto" w:fill="auto"/>
            <w:vAlign w:val="bottom"/>
          </w:tcPr>
          <w:p w14:paraId="222311AE" w14:textId="4BDD7FA6" w:rsidR="00FF34FA" w:rsidRPr="00853565" w:rsidRDefault="00FF34FA" w:rsidP="003B3F34">
            <w:pPr>
              <w:spacing w:before="40"/>
              <w:ind w:left="113"/>
            </w:pPr>
            <w:r w:rsidRPr="00853565">
              <w:rPr>
                <w:rFonts w:eastAsia="Symbol" w:cs="Symbol"/>
              </w:rPr>
              <w:t xml:space="preserve">Соединенное </w:t>
            </w:r>
            <w:r w:rsidRPr="00853565">
              <w:rPr>
                <w:rFonts w:eastAsia="Symbol" w:cs="Symbol"/>
              </w:rPr>
              <w:br/>
              <w:t xml:space="preserve">Королевство </w:t>
            </w:r>
            <w:r w:rsidRPr="00853565">
              <w:rPr>
                <w:rFonts w:eastAsia="Symbol" w:cs="Symbol"/>
              </w:rPr>
              <w:br/>
              <w:t>(Великобрит</w:t>
            </w:r>
            <w:r w:rsidRPr="00853565">
              <w:rPr>
                <w:rFonts w:eastAsia="Symbol" w:cs="Symbol"/>
              </w:rPr>
              <w:t>а</w:t>
            </w:r>
            <w:r w:rsidRPr="00853565">
              <w:rPr>
                <w:rFonts w:eastAsia="Symbol" w:cs="Symbol"/>
              </w:rPr>
              <w:t>ния)</w:t>
            </w:r>
            <w:r w:rsidR="00300228" w:rsidRPr="00853565">
              <w:rPr>
                <w:rFonts w:eastAsia="Symbol" w:cs="Symbol"/>
                <w:vertAlign w:val="superscript"/>
              </w:rPr>
              <w:t>15)</w:t>
            </w:r>
            <w:r w:rsidRPr="00853565">
              <w:rPr>
                <w:rFonts w:eastAsia="Symbol" w:cs="Symbol"/>
                <w:vertAlign w:val="superscript"/>
              </w:rPr>
              <w:t xml:space="preserve"> </w:t>
            </w:r>
          </w:p>
          <w:p w14:paraId="3669F782" w14:textId="2DD88F18" w:rsidR="00FF34FA" w:rsidRPr="00853565" w:rsidRDefault="00FF34FA" w:rsidP="003B3F34">
            <w:pPr>
              <w:spacing w:before="40"/>
              <w:ind w:left="113"/>
              <w:rPr>
                <w:spacing w:val="-4"/>
              </w:rPr>
            </w:pPr>
            <w:r w:rsidRPr="00853565">
              <w:rPr>
                <w:rFonts w:eastAsia="Symbol" w:cs="Symbol"/>
                <w:i/>
                <w:spacing w:val="-4"/>
              </w:rPr>
              <w:t>United Kingdom</w:t>
            </w:r>
            <w:r w:rsidR="00300228" w:rsidRPr="00853565">
              <w:rPr>
                <w:rFonts w:eastAsia="Symbol" w:cs="Symbol"/>
                <w:spacing w:val="-4"/>
                <w:vertAlign w:val="superscript"/>
              </w:rPr>
              <w:t>15)</w:t>
            </w:r>
          </w:p>
        </w:tc>
        <w:tc>
          <w:tcPr>
            <w:tcW w:w="724" w:type="dxa"/>
            <w:tcBorders>
              <w:left w:val="single" w:sz="6" w:space="0" w:color="000000"/>
            </w:tcBorders>
            <w:shd w:val="clear" w:color="auto" w:fill="auto"/>
          </w:tcPr>
          <w:p w14:paraId="1A491204" w14:textId="74860F67" w:rsidR="00FF34FA" w:rsidRPr="00853565" w:rsidRDefault="00FF34FA" w:rsidP="00DB2C1F">
            <w:pPr>
              <w:snapToGrid w:val="0"/>
              <w:spacing w:before="40"/>
              <w:ind w:right="113"/>
              <w:jc w:val="right"/>
            </w:pPr>
            <w:r w:rsidRPr="00853565">
              <w:br/>
            </w:r>
            <w:r w:rsidRPr="00853565">
              <w:br/>
              <w:t>26 455</w:t>
            </w:r>
          </w:p>
        </w:tc>
        <w:tc>
          <w:tcPr>
            <w:tcW w:w="725" w:type="dxa"/>
            <w:tcBorders>
              <w:left w:val="single" w:sz="6" w:space="0" w:color="000000"/>
            </w:tcBorders>
            <w:shd w:val="clear" w:color="auto" w:fill="auto"/>
          </w:tcPr>
          <w:p w14:paraId="0044EA7D" w14:textId="69355C64" w:rsidR="00FF34FA" w:rsidRPr="00853565" w:rsidRDefault="00FF34FA" w:rsidP="00DB2C1F">
            <w:pPr>
              <w:snapToGrid w:val="0"/>
              <w:spacing w:before="40"/>
              <w:ind w:right="113"/>
              <w:jc w:val="right"/>
            </w:pPr>
            <w:r w:rsidRPr="00853565">
              <w:rPr>
                <w:lang w:val="en-US"/>
              </w:rPr>
              <w:br/>
            </w:r>
            <w:r w:rsidRPr="00853565">
              <w:rPr>
                <w:lang w:val="en-US"/>
              </w:rPr>
              <w:br/>
            </w:r>
            <w:r w:rsidRPr="00853565">
              <w:t>16 225</w:t>
            </w:r>
          </w:p>
        </w:tc>
        <w:tc>
          <w:tcPr>
            <w:tcW w:w="725" w:type="dxa"/>
            <w:tcBorders>
              <w:left w:val="single" w:sz="6" w:space="0" w:color="000000"/>
            </w:tcBorders>
            <w:shd w:val="clear" w:color="auto" w:fill="auto"/>
          </w:tcPr>
          <w:p w14:paraId="6EE47860" w14:textId="3F3EC28B" w:rsidR="00FF34FA" w:rsidRPr="00853565" w:rsidRDefault="00FF34FA" w:rsidP="00DB2C1F">
            <w:pPr>
              <w:snapToGrid w:val="0"/>
              <w:spacing w:before="40"/>
              <w:ind w:right="113"/>
              <w:jc w:val="right"/>
            </w:pPr>
            <w:r w:rsidRPr="00853565">
              <w:rPr>
                <w:lang w:val="en-US"/>
              </w:rPr>
              <w:br/>
            </w:r>
            <w:r w:rsidRPr="00853565">
              <w:rPr>
                <w:lang w:val="en-US"/>
              </w:rPr>
              <w:br/>
            </w:r>
            <w:r w:rsidRPr="00853565">
              <w:t>5 252</w:t>
            </w:r>
          </w:p>
        </w:tc>
        <w:tc>
          <w:tcPr>
            <w:tcW w:w="725" w:type="dxa"/>
            <w:tcBorders>
              <w:left w:val="single" w:sz="6" w:space="0" w:color="000000"/>
            </w:tcBorders>
            <w:shd w:val="clear" w:color="auto" w:fill="auto"/>
          </w:tcPr>
          <w:p w14:paraId="4DEAF934" w14:textId="1880246B" w:rsidR="00FF34FA" w:rsidRPr="00853565" w:rsidRDefault="00FF34FA" w:rsidP="00DB2C1F">
            <w:pPr>
              <w:snapToGrid w:val="0"/>
              <w:spacing w:before="40"/>
              <w:ind w:right="113"/>
              <w:jc w:val="right"/>
            </w:pPr>
            <w:r w:rsidRPr="00853565">
              <w:rPr>
                <w:lang w:val="en-US"/>
              </w:rPr>
              <w:br/>
            </w:r>
            <w:r w:rsidRPr="00853565">
              <w:rPr>
                <w:lang w:val="en-US"/>
              </w:rPr>
              <w:br/>
            </w:r>
            <w:r w:rsidRPr="00853565">
              <w:t>681</w:t>
            </w:r>
          </w:p>
        </w:tc>
        <w:tc>
          <w:tcPr>
            <w:tcW w:w="739" w:type="dxa"/>
            <w:tcBorders>
              <w:left w:val="single" w:sz="6" w:space="0" w:color="000000"/>
            </w:tcBorders>
            <w:shd w:val="clear" w:color="auto" w:fill="auto"/>
          </w:tcPr>
          <w:p w14:paraId="4A67318E" w14:textId="53C36414" w:rsidR="00FF34FA" w:rsidRPr="00853565" w:rsidRDefault="00FF34FA" w:rsidP="00DB2C1F">
            <w:pPr>
              <w:snapToGrid w:val="0"/>
              <w:spacing w:before="40"/>
              <w:ind w:right="113"/>
              <w:jc w:val="right"/>
            </w:pPr>
            <w:r w:rsidRPr="00853565">
              <w:rPr>
                <w:lang w:val="en-US"/>
              </w:rPr>
              <w:br/>
            </w:r>
            <w:r w:rsidRPr="00853565">
              <w:rPr>
                <w:lang w:val="en-US"/>
              </w:rPr>
              <w:br/>
            </w:r>
            <w:r w:rsidRPr="00853565">
              <w:t>2 434</w:t>
            </w:r>
          </w:p>
        </w:tc>
        <w:tc>
          <w:tcPr>
            <w:tcW w:w="712" w:type="dxa"/>
            <w:tcBorders>
              <w:left w:val="single" w:sz="6" w:space="0" w:color="000000"/>
            </w:tcBorders>
            <w:shd w:val="clear" w:color="auto" w:fill="auto"/>
          </w:tcPr>
          <w:p w14:paraId="73E5037A" w14:textId="00D1495C" w:rsidR="00FF34FA" w:rsidRPr="00853565" w:rsidRDefault="00FF34FA" w:rsidP="00DB2C1F">
            <w:pPr>
              <w:snapToGrid w:val="0"/>
              <w:spacing w:before="40"/>
              <w:ind w:right="113"/>
              <w:jc w:val="right"/>
            </w:pPr>
            <w:r w:rsidRPr="00853565">
              <w:rPr>
                <w:lang w:val="en-US"/>
              </w:rPr>
              <w:br/>
            </w:r>
            <w:r w:rsidRPr="00853565">
              <w:rPr>
                <w:lang w:val="en-US"/>
              </w:rPr>
              <w:br/>
            </w:r>
            <w:r w:rsidRPr="00853565">
              <w:t>4 088</w:t>
            </w:r>
          </w:p>
        </w:tc>
        <w:tc>
          <w:tcPr>
            <w:tcW w:w="725" w:type="dxa"/>
            <w:tcBorders>
              <w:left w:val="single" w:sz="6" w:space="0" w:color="000000"/>
            </w:tcBorders>
            <w:shd w:val="clear" w:color="auto" w:fill="auto"/>
          </w:tcPr>
          <w:p w14:paraId="33C358EE" w14:textId="6DD4A7F8" w:rsidR="00FF34FA" w:rsidRPr="00853565" w:rsidRDefault="00FF34FA" w:rsidP="00DB2C1F">
            <w:pPr>
              <w:snapToGrid w:val="0"/>
              <w:spacing w:before="40"/>
              <w:ind w:right="113"/>
              <w:jc w:val="right"/>
            </w:pPr>
            <w:r w:rsidRPr="00853565">
              <w:rPr>
                <w:lang w:val="en-US"/>
              </w:rPr>
              <w:br/>
            </w:r>
            <w:r w:rsidRPr="00853565">
              <w:rPr>
                <w:lang w:val="en-US"/>
              </w:rPr>
              <w:br/>
            </w:r>
            <w:r w:rsidRPr="00853565">
              <w:t>15 </w:t>
            </w:r>
            <w:r w:rsidR="00300228" w:rsidRPr="00853565">
              <w:t>552</w:t>
            </w:r>
          </w:p>
        </w:tc>
        <w:tc>
          <w:tcPr>
            <w:tcW w:w="725" w:type="dxa"/>
            <w:tcBorders>
              <w:left w:val="single" w:sz="6" w:space="0" w:color="000000"/>
            </w:tcBorders>
            <w:shd w:val="clear" w:color="auto" w:fill="auto"/>
          </w:tcPr>
          <w:p w14:paraId="683774CE" w14:textId="65BF0206" w:rsidR="00FF34FA" w:rsidRPr="00853565" w:rsidRDefault="00FF34FA" w:rsidP="00DB2C1F">
            <w:pPr>
              <w:snapToGrid w:val="0"/>
              <w:spacing w:before="40"/>
              <w:ind w:right="113"/>
              <w:jc w:val="right"/>
            </w:pPr>
            <w:r w:rsidRPr="00853565">
              <w:rPr>
                <w:lang w:val="en-US"/>
              </w:rPr>
              <w:br/>
            </w:r>
            <w:r w:rsidRPr="00853565">
              <w:rPr>
                <w:lang w:val="en-US"/>
              </w:rPr>
              <w:br/>
            </w:r>
            <w:r w:rsidRPr="00853565">
              <w:t>13,6</w:t>
            </w:r>
          </w:p>
        </w:tc>
        <w:tc>
          <w:tcPr>
            <w:tcW w:w="725" w:type="dxa"/>
            <w:tcBorders>
              <w:left w:val="single" w:sz="6" w:space="0" w:color="000000"/>
            </w:tcBorders>
            <w:shd w:val="clear" w:color="auto" w:fill="auto"/>
          </w:tcPr>
          <w:p w14:paraId="3288F494" w14:textId="69AA5B48" w:rsidR="00FF34FA" w:rsidRPr="00853565" w:rsidRDefault="00FF34FA" w:rsidP="00DB2C1F">
            <w:pPr>
              <w:snapToGrid w:val="0"/>
              <w:spacing w:before="40"/>
              <w:ind w:right="113"/>
              <w:jc w:val="right"/>
            </w:pPr>
            <w:r w:rsidRPr="00853565">
              <w:rPr>
                <w:lang w:val="en-US"/>
              </w:rPr>
              <w:br/>
            </w:r>
            <w:r w:rsidRPr="00853565">
              <w:rPr>
                <w:lang w:val="en-US"/>
              </w:rPr>
              <w:br/>
            </w:r>
            <w:r w:rsidRPr="00853565">
              <w:t>1 048</w:t>
            </w:r>
          </w:p>
        </w:tc>
        <w:tc>
          <w:tcPr>
            <w:tcW w:w="725" w:type="dxa"/>
            <w:tcBorders>
              <w:left w:val="single" w:sz="6" w:space="0" w:color="000000"/>
            </w:tcBorders>
            <w:shd w:val="clear" w:color="auto" w:fill="auto"/>
          </w:tcPr>
          <w:p w14:paraId="4B1BA144" w14:textId="79E8D6B3" w:rsidR="00FF34FA" w:rsidRPr="00853565" w:rsidRDefault="00813D02" w:rsidP="00DB2C1F">
            <w:pPr>
              <w:snapToGrid w:val="0"/>
              <w:spacing w:before="40"/>
              <w:ind w:right="113"/>
              <w:jc w:val="right"/>
            </w:pPr>
            <w:r w:rsidRPr="00853565">
              <w:br/>
            </w:r>
            <w:r w:rsidRPr="00853565">
              <w:br/>
            </w:r>
            <w:r w:rsidR="00FF34FA" w:rsidRPr="00853565">
              <w:t>…</w:t>
            </w:r>
          </w:p>
        </w:tc>
        <w:tc>
          <w:tcPr>
            <w:tcW w:w="724" w:type="dxa"/>
            <w:tcBorders>
              <w:left w:val="single" w:sz="6" w:space="0" w:color="000000"/>
            </w:tcBorders>
            <w:shd w:val="clear" w:color="auto" w:fill="auto"/>
          </w:tcPr>
          <w:p w14:paraId="7E067CD3" w14:textId="2959FA02" w:rsidR="00FF34FA" w:rsidRPr="00853565" w:rsidRDefault="00813D02" w:rsidP="00DB2C1F">
            <w:pPr>
              <w:snapToGrid w:val="0"/>
              <w:spacing w:before="40"/>
              <w:ind w:right="113"/>
              <w:jc w:val="right"/>
              <w:rPr>
                <w:vertAlign w:val="superscript"/>
              </w:rPr>
            </w:pPr>
            <w:r w:rsidRPr="00853565">
              <w:br/>
            </w:r>
            <w:r w:rsidRPr="00853565">
              <w:br/>
            </w:r>
            <w:r w:rsidR="00FF34FA" w:rsidRPr="00853565">
              <w:t>221</w:t>
            </w:r>
            <w:r w:rsidR="00FF34FA" w:rsidRPr="00853565">
              <w:rPr>
                <w:vertAlign w:val="superscript"/>
              </w:rPr>
              <w:t>13)</w:t>
            </w:r>
          </w:p>
        </w:tc>
        <w:tc>
          <w:tcPr>
            <w:tcW w:w="725" w:type="dxa"/>
            <w:tcBorders>
              <w:left w:val="single" w:sz="6" w:space="0" w:color="000000"/>
            </w:tcBorders>
            <w:shd w:val="clear" w:color="auto" w:fill="auto"/>
          </w:tcPr>
          <w:p w14:paraId="59EFA3A9" w14:textId="4AB6C786" w:rsidR="00FF34FA" w:rsidRPr="00853565" w:rsidRDefault="00813D02" w:rsidP="00DB2C1F">
            <w:pPr>
              <w:snapToGrid w:val="0"/>
              <w:spacing w:before="40"/>
              <w:ind w:right="113"/>
              <w:jc w:val="right"/>
            </w:pPr>
            <w:r w:rsidRPr="00853565">
              <w:br/>
            </w:r>
            <w:r w:rsidRPr="00853565">
              <w:br/>
            </w:r>
            <w:r w:rsidR="00FF34FA" w:rsidRPr="00853565">
              <w:t>…</w:t>
            </w:r>
          </w:p>
        </w:tc>
      </w:tr>
      <w:tr w:rsidR="00853565" w:rsidRPr="00853565" w14:paraId="6A850BA6" w14:textId="77777777" w:rsidTr="00813D02">
        <w:trPr>
          <w:cantSplit/>
        </w:trPr>
        <w:tc>
          <w:tcPr>
            <w:tcW w:w="1223" w:type="dxa"/>
            <w:shd w:val="clear" w:color="auto" w:fill="auto"/>
            <w:vAlign w:val="bottom"/>
          </w:tcPr>
          <w:p w14:paraId="4A258C31" w14:textId="77777777" w:rsidR="00FF34FA" w:rsidRPr="00853565" w:rsidRDefault="00FF34FA" w:rsidP="003B3F34">
            <w:pPr>
              <w:spacing w:before="40"/>
              <w:ind w:left="113"/>
            </w:pPr>
            <w:r w:rsidRPr="00853565">
              <w:rPr>
                <w:rFonts w:eastAsia="Symbol" w:cs="Symbol"/>
              </w:rPr>
              <w:t>Франция</w:t>
            </w:r>
          </w:p>
          <w:p w14:paraId="1D80004E" w14:textId="77777777" w:rsidR="00FF34FA" w:rsidRPr="00853565" w:rsidRDefault="00FF34FA" w:rsidP="003B3F34">
            <w:pPr>
              <w:spacing w:before="40"/>
              <w:ind w:left="113"/>
            </w:pPr>
            <w:r w:rsidRPr="00853565">
              <w:rPr>
                <w:rFonts w:eastAsia="Symbol" w:cs="Symbol"/>
                <w:i/>
              </w:rPr>
              <w:t>France</w:t>
            </w:r>
          </w:p>
        </w:tc>
        <w:tc>
          <w:tcPr>
            <w:tcW w:w="724" w:type="dxa"/>
            <w:tcBorders>
              <w:left w:val="single" w:sz="6" w:space="0" w:color="000000"/>
            </w:tcBorders>
            <w:shd w:val="clear" w:color="auto" w:fill="auto"/>
          </w:tcPr>
          <w:p w14:paraId="52987545" w14:textId="61FA27B3" w:rsidR="00FF34FA" w:rsidRPr="00853565" w:rsidRDefault="00FF34FA" w:rsidP="00DB2C1F">
            <w:pPr>
              <w:snapToGrid w:val="0"/>
              <w:spacing w:before="40"/>
              <w:ind w:right="113"/>
              <w:jc w:val="right"/>
            </w:pPr>
            <w:r w:rsidRPr="00853565">
              <w:t>71 376</w:t>
            </w:r>
          </w:p>
        </w:tc>
        <w:tc>
          <w:tcPr>
            <w:tcW w:w="725" w:type="dxa"/>
            <w:tcBorders>
              <w:left w:val="single" w:sz="6" w:space="0" w:color="000000"/>
            </w:tcBorders>
            <w:shd w:val="clear" w:color="auto" w:fill="auto"/>
          </w:tcPr>
          <w:p w14:paraId="3DD7B61A" w14:textId="122DC25E" w:rsidR="00FF34FA" w:rsidRPr="00853565" w:rsidRDefault="00FF34FA" w:rsidP="00DB2C1F">
            <w:pPr>
              <w:snapToGrid w:val="0"/>
              <w:spacing w:before="40"/>
              <w:ind w:right="113"/>
              <w:jc w:val="right"/>
            </w:pPr>
            <w:r w:rsidRPr="00853565">
              <w:t>40 605</w:t>
            </w:r>
          </w:p>
        </w:tc>
        <w:tc>
          <w:tcPr>
            <w:tcW w:w="725" w:type="dxa"/>
            <w:tcBorders>
              <w:left w:val="single" w:sz="6" w:space="0" w:color="000000"/>
            </w:tcBorders>
            <w:shd w:val="clear" w:color="auto" w:fill="auto"/>
          </w:tcPr>
          <w:p w14:paraId="1771DBB7" w14:textId="407D787E" w:rsidR="00FF34FA" w:rsidRPr="00853565" w:rsidRDefault="00FF34FA" w:rsidP="00DB2C1F">
            <w:pPr>
              <w:snapToGrid w:val="0"/>
              <w:spacing w:before="40"/>
              <w:ind w:right="113"/>
              <w:jc w:val="right"/>
            </w:pPr>
            <w:r w:rsidRPr="00853565">
              <w:t>8 560</w:t>
            </w:r>
          </w:p>
        </w:tc>
        <w:tc>
          <w:tcPr>
            <w:tcW w:w="725" w:type="dxa"/>
            <w:tcBorders>
              <w:left w:val="single" w:sz="6" w:space="0" w:color="000000"/>
            </w:tcBorders>
            <w:shd w:val="clear" w:color="auto" w:fill="auto"/>
          </w:tcPr>
          <w:p w14:paraId="0606ADE9" w14:textId="50CC7D8A" w:rsidR="00FF34FA" w:rsidRPr="00853565" w:rsidRDefault="00FF34FA" w:rsidP="00DB2C1F">
            <w:pPr>
              <w:snapToGrid w:val="0"/>
              <w:spacing w:before="40"/>
              <w:ind w:right="113"/>
              <w:jc w:val="right"/>
            </w:pPr>
            <w:r w:rsidRPr="00853565">
              <w:t>8 726</w:t>
            </w:r>
          </w:p>
        </w:tc>
        <w:tc>
          <w:tcPr>
            <w:tcW w:w="739" w:type="dxa"/>
            <w:tcBorders>
              <w:left w:val="single" w:sz="6" w:space="0" w:color="000000"/>
            </w:tcBorders>
            <w:shd w:val="clear" w:color="auto" w:fill="auto"/>
          </w:tcPr>
          <w:p w14:paraId="494A807C" w14:textId="1BFB2169" w:rsidR="00FF34FA" w:rsidRPr="00853565" w:rsidRDefault="00FF34FA" w:rsidP="00DB2C1F">
            <w:pPr>
              <w:snapToGrid w:val="0"/>
              <w:spacing w:before="40"/>
              <w:ind w:right="113"/>
              <w:jc w:val="right"/>
            </w:pPr>
            <w:r w:rsidRPr="00853565">
              <w:t>4 428</w:t>
            </w:r>
          </w:p>
        </w:tc>
        <w:tc>
          <w:tcPr>
            <w:tcW w:w="712" w:type="dxa"/>
            <w:tcBorders>
              <w:left w:val="single" w:sz="6" w:space="0" w:color="000000"/>
            </w:tcBorders>
            <w:shd w:val="clear" w:color="auto" w:fill="auto"/>
          </w:tcPr>
          <w:p w14:paraId="4A3001C4" w14:textId="2AB43D68" w:rsidR="00FF34FA" w:rsidRPr="00853565" w:rsidRDefault="00FF34FA" w:rsidP="00DB2C1F">
            <w:pPr>
              <w:snapToGrid w:val="0"/>
              <w:spacing w:before="40"/>
              <w:ind w:right="113"/>
              <w:jc w:val="right"/>
            </w:pPr>
            <w:r w:rsidRPr="00853565">
              <w:t>5 419</w:t>
            </w:r>
          </w:p>
        </w:tc>
        <w:tc>
          <w:tcPr>
            <w:tcW w:w="725" w:type="dxa"/>
            <w:tcBorders>
              <w:left w:val="single" w:sz="6" w:space="0" w:color="000000"/>
            </w:tcBorders>
            <w:shd w:val="clear" w:color="auto" w:fill="auto"/>
          </w:tcPr>
          <w:p w14:paraId="2EC0AB8C" w14:textId="48E17981" w:rsidR="00FF34FA" w:rsidRPr="00853565" w:rsidRDefault="00FF34FA" w:rsidP="00DB2C1F">
            <w:pPr>
              <w:snapToGrid w:val="0"/>
              <w:spacing w:before="40"/>
              <w:ind w:right="113"/>
              <w:jc w:val="right"/>
              <w:rPr>
                <w:lang w:val="en-US"/>
              </w:rPr>
            </w:pPr>
            <w:r w:rsidRPr="00853565">
              <w:t>2</w:t>
            </w:r>
            <w:r w:rsidRPr="00853565">
              <w:rPr>
                <w:lang w:val="en-US"/>
              </w:rPr>
              <w:t>5</w:t>
            </w:r>
            <w:r w:rsidRPr="00853565">
              <w:t> </w:t>
            </w:r>
            <w:r w:rsidRPr="00853565">
              <w:rPr>
                <w:lang w:val="en-US"/>
              </w:rPr>
              <w:t>909</w:t>
            </w:r>
          </w:p>
        </w:tc>
        <w:tc>
          <w:tcPr>
            <w:tcW w:w="725" w:type="dxa"/>
            <w:tcBorders>
              <w:left w:val="single" w:sz="6" w:space="0" w:color="000000"/>
            </w:tcBorders>
            <w:shd w:val="clear" w:color="auto" w:fill="auto"/>
          </w:tcPr>
          <w:p w14:paraId="3081F08D" w14:textId="3145DAC9" w:rsidR="00FF34FA" w:rsidRPr="00853565" w:rsidRDefault="00FF34FA" w:rsidP="00DB2C1F">
            <w:pPr>
              <w:snapToGrid w:val="0"/>
              <w:spacing w:before="40"/>
              <w:ind w:right="113"/>
              <w:jc w:val="right"/>
            </w:pPr>
            <w:r w:rsidRPr="00853565">
              <w:t>13,1</w:t>
            </w:r>
          </w:p>
        </w:tc>
        <w:tc>
          <w:tcPr>
            <w:tcW w:w="725" w:type="dxa"/>
            <w:tcBorders>
              <w:left w:val="single" w:sz="6" w:space="0" w:color="000000"/>
            </w:tcBorders>
            <w:shd w:val="clear" w:color="auto" w:fill="auto"/>
          </w:tcPr>
          <w:p w14:paraId="03F63123" w14:textId="206D4B77" w:rsidR="00FF34FA" w:rsidRPr="00853565" w:rsidRDefault="00FF34FA" w:rsidP="00DB2C1F">
            <w:pPr>
              <w:snapToGrid w:val="0"/>
              <w:spacing w:before="40"/>
              <w:ind w:right="113"/>
              <w:jc w:val="right"/>
            </w:pPr>
            <w:r w:rsidRPr="00853565">
              <w:t>2 721</w:t>
            </w:r>
          </w:p>
        </w:tc>
        <w:tc>
          <w:tcPr>
            <w:tcW w:w="725" w:type="dxa"/>
            <w:tcBorders>
              <w:left w:val="single" w:sz="6" w:space="0" w:color="000000"/>
            </w:tcBorders>
            <w:shd w:val="clear" w:color="auto" w:fill="auto"/>
          </w:tcPr>
          <w:p w14:paraId="16C7AC03" w14:textId="34E1C898" w:rsidR="00FF34FA" w:rsidRPr="00853565" w:rsidRDefault="00FF34FA" w:rsidP="00DB2C1F">
            <w:pPr>
              <w:snapToGrid w:val="0"/>
              <w:spacing w:before="40"/>
              <w:ind w:right="113"/>
              <w:jc w:val="right"/>
            </w:pPr>
            <w:r w:rsidRPr="00853565">
              <w:t>53,3</w:t>
            </w:r>
            <w:r w:rsidRPr="00853565">
              <w:rPr>
                <w:vertAlign w:val="superscript"/>
              </w:rPr>
              <w:t>14)</w:t>
            </w:r>
          </w:p>
        </w:tc>
        <w:tc>
          <w:tcPr>
            <w:tcW w:w="724" w:type="dxa"/>
            <w:tcBorders>
              <w:left w:val="single" w:sz="6" w:space="0" w:color="000000"/>
            </w:tcBorders>
            <w:shd w:val="clear" w:color="auto" w:fill="auto"/>
          </w:tcPr>
          <w:p w14:paraId="051EAD95" w14:textId="2E9838D7" w:rsidR="00FF34FA" w:rsidRPr="00853565" w:rsidRDefault="00FF34FA" w:rsidP="00DB2C1F">
            <w:pPr>
              <w:snapToGrid w:val="0"/>
              <w:spacing w:before="40"/>
              <w:ind w:right="113"/>
              <w:jc w:val="right"/>
              <w:rPr>
                <w:vertAlign w:val="superscript"/>
              </w:rPr>
            </w:pPr>
            <w:r w:rsidRPr="00853565">
              <w:t>426</w:t>
            </w:r>
            <w:r w:rsidRPr="00853565">
              <w:rPr>
                <w:vertAlign w:val="superscript"/>
              </w:rPr>
              <w:t>13)</w:t>
            </w:r>
          </w:p>
        </w:tc>
        <w:tc>
          <w:tcPr>
            <w:tcW w:w="725" w:type="dxa"/>
            <w:tcBorders>
              <w:left w:val="single" w:sz="6" w:space="0" w:color="000000"/>
            </w:tcBorders>
            <w:shd w:val="clear" w:color="auto" w:fill="auto"/>
          </w:tcPr>
          <w:p w14:paraId="04F5F357" w14:textId="6599CCA2" w:rsidR="00FF34FA" w:rsidRPr="00853565" w:rsidRDefault="00FF34FA" w:rsidP="00DB2C1F">
            <w:pPr>
              <w:snapToGrid w:val="0"/>
              <w:spacing w:before="40"/>
              <w:ind w:right="113"/>
              <w:jc w:val="right"/>
            </w:pPr>
            <w:r w:rsidRPr="00853565">
              <w:t>…</w:t>
            </w:r>
          </w:p>
        </w:tc>
      </w:tr>
    </w:tbl>
    <w:p w14:paraId="0D1CBE3E" w14:textId="575C9892" w:rsidR="00504A06" w:rsidRPr="00853565" w:rsidRDefault="00504A06">
      <w:pPr>
        <w:pStyle w:val="19"/>
        <w:pageBreakBefore/>
        <w:spacing w:before="0" w:after="60"/>
        <w:jc w:val="right"/>
      </w:pPr>
      <w:r w:rsidRPr="00853565">
        <w:rPr>
          <w:rFonts w:ascii="Arial" w:eastAsia="Symbol" w:hAnsi="Arial" w:cs="Arial"/>
          <w:sz w:val="14"/>
          <w:szCs w:val="14"/>
          <w:lang w:val="en-US"/>
        </w:rPr>
        <w:lastRenderedPageBreak/>
        <w:t xml:space="preserve">Продолжение табл. / </w:t>
      </w:r>
      <w:r w:rsidRPr="00853565">
        <w:rPr>
          <w:rFonts w:ascii="Arial" w:eastAsia="Symbol" w:hAnsi="Arial" w:cs="Arial"/>
          <w:i/>
          <w:sz w:val="14"/>
          <w:szCs w:val="14"/>
          <w:lang w:val="en-US"/>
        </w:rPr>
        <w:t>Continued table</w:t>
      </w:r>
      <w:r w:rsidRPr="00853565">
        <w:rPr>
          <w:rFonts w:ascii="Arial" w:eastAsia="Symbol" w:hAnsi="Arial" w:cs="Arial"/>
          <w:sz w:val="14"/>
          <w:szCs w:val="14"/>
          <w:lang w:val="en-US"/>
        </w:rPr>
        <w:t xml:space="preserve"> </w:t>
      </w:r>
      <w:r w:rsidR="00693970" w:rsidRPr="00853565">
        <w:rPr>
          <w:rFonts w:ascii="Arial" w:eastAsia="Symbol" w:hAnsi="Arial" w:cs="Arial"/>
          <w:sz w:val="14"/>
          <w:szCs w:val="14"/>
          <w:lang w:val="en-US"/>
        </w:rPr>
        <w:t>26.</w:t>
      </w:r>
      <w:r w:rsidRPr="00853565">
        <w:rPr>
          <w:rFonts w:ascii="Arial" w:eastAsia="Symbol" w:hAnsi="Arial" w:cs="Arial"/>
          <w:sz w:val="14"/>
          <w:szCs w:val="14"/>
          <w:lang w:val="en-US"/>
        </w:rPr>
        <w:t>32</w:t>
      </w:r>
    </w:p>
    <w:tbl>
      <w:tblPr>
        <w:tblW w:w="9922" w:type="dxa"/>
        <w:tblLayout w:type="fixed"/>
        <w:tblCellMar>
          <w:left w:w="0" w:type="dxa"/>
          <w:right w:w="0" w:type="dxa"/>
        </w:tblCellMar>
        <w:tblLook w:val="0000" w:firstRow="0" w:lastRow="0" w:firstColumn="0" w:lastColumn="0" w:noHBand="0" w:noVBand="0"/>
      </w:tblPr>
      <w:tblGrid>
        <w:gridCol w:w="1223"/>
        <w:gridCol w:w="724"/>
        <w:gridCol w:w="725"/>
        <w:gridCol w:w="725"/>
        <w:gridCol w:w="725"/>
        <w:gridCol w:w="739"/>
        <w:gridCol w:w="712"/>
        <w:gridCol w:w="725"/>
        <w:gridCol w:w="725"/>
        <w:gridCol w:w="725"/>
        <w:gridCol w:w="725"/>
        <w:gridCol w:w="724"/>
        <w:gridCol w:w="725"/>
      </w:tblGrid>
      <w:tr w:rsidR="00853565" w:rsidRPr="00853565" w14:paraId="563E2CC8" w14:textId="77777777">
        <w:trPr>
          <w:cantSplit/>
        </w:trPr>
        <w:tc>
          <w:tcPr>
            <w:tcW w:w="1223" w:type="dxa"/>
            <w:tcBorders>
              <w:top w:val="single" w:sz="6" w:space="0" w:color="000000"/>
              <w:bottom w:val="single" w:sz="6" w:space="0" w:color="000000"/>
            </w:tcBorders>
            <w:shd w:val="clear" w:color="auto" w:fill="auto"/>
          </w:tcPr>
          <w:p w14:paraId="22BB0952" w14:textId="77777777" w:rsidR="0084745D" w:rsidRPr="00853565" w:rsidRDefault="0084745D">
            <w:pPr>
              <w:snapToGrid w:val="0"/>
              <w:spacing w:before="20" w:after="20" w:line="120" w:lineRule="exact"/>
              <w:ind w:left="28"/>
              <w:jc w:val="center"/>
              <w:rPr>
                <w:rFonts w:eastAsia="Symbol"/>
                <w:sz w:val="12"/>
                <w:szCs w:val="12"/>
                <w:lang w:val="en-US"/>
              </w:rPr>
            </w:pPr>
          </w:p>
        </w:tc>
        <w:tc>
          <w:tcPr>
            <w:tcW w:w="724" w:type="dxa"/>
            <w:tcBorders>
              <w:top w:val="single" w:sz="6" w:space="0" w:color="000000"/>
              <w:left w:val="single" w:sz="6" w:space="0" w:color="000000"/>
              <w:bottom w:val="single" w:sz="6" w:space="0" w:color="000000"/>
            </w:tcBorders>
            <w:shd w:val="clear" w:color="auto" w:fill="auto"/>
          </w:tcPr>
          <w:p w14:paraId="7C615C7D" w14:textId="77777777" w:rsidR="0084745D" w:rsidRPr="00853565" w:rsidRDefault="0084745D" w:rsidP="005877FE">
            <w:pPr>
              <w:spacing w:before="20" w:after="20" w:line="120" w:lineRule="exact"/>
              <w:ind w:left="28"/>
              <w:rPr>
                <w:sz w:val="12"/>
                <w:szCs w:val="12"/>
              </w:rPr>
            </w:pPr>
            <w:r w:rsidRPr="00853565">
              <w:rPr>
                <w:rFonts w:eastAsia="Symbol" w:cs="Symbol"/>
                <w:sz w:val="12"/>
                <w:szCs w:val="12"/>
              </w:rPr>
              <w:t xml:space="preserve">Зерновые </w:t>
            </w:r>
            <w:r w:rsidRPr="00853565">
              <w:rPr>
                <w:rFonts w:eastAsia="Symbol" w:cs="Symbol"/>
                <w:sz w:val="12"/>
                <w:szCs w:val="12"/>
              </w:rPr>
              <w:br/>
              <w:t>и зерно-</w:t>
            </w:r>
            <w:r w:rsidRPr="00853565">
              <w:rPr>
                <w:rFonts w:eastAsia="Symbol" w:cs="Symbol"/>
                <w:sz w:val="12"/>
                <w:szCs w:val="12"/>
              </w:rPr>
              <w:br/>
              <w:t xml:space="preserve">бобовые культуры </w:t>
            </w:r>
            <w:r w:rsidRPr="00853565">
              <w:rPr>
                <w:rFonts w:eastAsia="Symbol" w:cs="Symbol"/>
                <w:sz w:val="12"/>
                <w:szCs w:val="12"/>
              </w:rPr>
              <w:br/>
              <w:t>(в весе после доработки)</w:t>
            </w:r>
          </w:p>
          <w:p w14:paraId="3E260F1D" w14:textId="77777777" w:rsidR="0084745D" w:rsidRPr="00853565" w:rsidRDefault="0084745D" w:rsidP="005877FE">
            <w:pPr>
              <w:spacing w:before="20" w:after="20" w:line="120" w:lineRule="exact"/>
              <w:ind w:left="28"/>
              <w:rPr>
                <w:sz w:val="12"/>
                <w:szCs w:val="12"/>
                <w:lang w:val="en-US"/>
              </w:rPr>
            </w:pPr>
            <w:r w:rsidRPr="00853565">
              <w:rPr>
                <w:i/>
                <w:sz w:val="12"/>
                <w:szCs w:val="12"/>
                <w:lang w:val="en-US"/>
              </w:rPr>
              <w:t xml:space="preserve">Cereals and leguminous crops </w:t>
            </w:r>
            <w:r w:rsidRPr="00853565">
              <w:rPr>
                <w:rFonts w:eastAsia="Symbol" w:cs="Symbol"/>
                <w:i/>
                <w:sz w:val="12"/>
                <w:szCs w:val="12"/>
                <w:lang w:val="en-US"/>
              </w:rPr>
              <w:t>(weight after processing)</w:t>
            </w:r>
          </w:p>
        </w:tc>
        <w:tc>
          <w:tcPr>
            <w:tcW w:w="725" w:type="dxa"/>
            <w:tcBorders>
              <w:top w:val="single" w:sz="6" w:space="0" w:color="000000"/>
              <w:left w:val="single" w:sz="6" w:space="0" w:color="000000"/>
              <w:bottom w:val="single" w:sz="6" w:space="0" w:color="000000"/>
            </w:tcBorders>
            <w:shd w:val="clear" w:color="auto" w:fill="auto"/>
          </w:tcPr>
          <w:p w14:paraId="551E8DFF" w14:textId="77777777" w:rsidR="0084745D" w:rsidRPr="00853565" w:rsidRDefault="0084745D" w:rsidP="005877FE">
            <w:pPr>
              <w:pStyle w:val="13"/>
              <w:spacing w:before="20" w:after="20" w:line="120" w:lineRule="exact"/>
              <w:ind w:left="28"/>
              <w:rPr>
                <w:sz w:val="12"/>
                <w:szCs w:val="12"/>
              </w:rPr>
            </w:pPr>
            <w:r w:rsidRPr="00853565">
              <w:rPr>
                <w:rFonts w:eastAsia="Symbol" w:cs="Symbol"/>
                <w:b w:val="0"/>
                <w:sz w:val="12"/>
                <w:szCs w:val="12"/>
                <w:u w:val="none"/>
              </w:rPr>
              <w:t xml:space="preserve">в том </w:t>
            </w:r>
            <w:r w:rsidRPr="00853565">
              <w:rPr>
                <w:rFonts w:eastAsia="Symbol" w:cs="Symbol"/>
                <w:b w:val="0"/>
                <w:sz w:val="12"/>
                <w:szCs w:val="12"/>
                <w:u w:val="none"/>
              </w:rPr>
              <w:br/>
              <w:t xml:space="preserve">числе </w:t>
            </w:r>
            <w:r w:rsidRPr="00853565">
              <w:rPr>
                <w:rFonts w:eastAsia="Symbol" w:cs="Symbol"/>
                <w:b w:val="0"/>
                <w:sz w:val="12"/>
                <w:szCs w:val="12"/>
                <w:u w:val="none"/>
              </w:rPr>
              <w:br/>
              <w:t>пшеница</w:t>
            </w:r>
          </w:p>
          <w:p w14:paraId="103A4DE6" w14:textId="77777777" w:rsidR="0084745D" w:rsidRPr="00853565" w:rsidRDefault="0084745D" w:rsidP="005877FE">
            <w:pPr>
              <w:spacing w:before="20" w:after="20" w:line="120" w:lineRule="exact"/>
              <w:ind w:left="28"/>
              <w:rPr>
                <w:sz w:val="12"/>
                <w:szCs w:val="12"/>
              </w:rPr>
            </w:pPr>
            <w:r w:rsidRPr="00853565">
              <w:rPr>
                <w:rFonts w:eastAsia="Symbol" w:cs="Symbol"/>
                <w:i/>
                <w:sz w:val="12"/>
                <w:szCs w:val="12"/>
                <w:lang w:val="en-US"/>
              </w:rPr>
              <w:t>including</w:t>
            </w:r>
            <w:r w:rsidRPr="00853565">
              <w:rPr>
                <w:rFonts w:eastAsia="Symbol" w:cs="Symbol"/>
                <w:i/>
                <w:sz w:val="12"/>
                <w:szCs w:val="12"/>
              </w:rPr>
              <w:t xml:space="preserve"> </w:t>
            </w:r>
            <w:r w:rsidRPr="00853565">
              <w:rPr>
                <w:rFonts w:eastAsia="Symbol" w:cs="Symbol"/>
                <w:i/>
                <w:sz w:val="12"/>
                <w:szCs w:val="12"/>
                <w:lang w:val="en-US"/>
              </w:rPr>
              <w:t>wheat</w:t>
            </w:r>
          </w:p>
        </w:tc>
        <w:tc>
          <w:tcPr>
            <w:tcW w:w="725" w:type="dxa"/>
            <w:tcBorders>
              <w:top w:val="single" w:sz="6" w:space="0" w:color="000000"/>
              <w:left w:val="single" w:sz="6" w:space="0" w:color="000000"/>
              <w:bottom w:val="single" w:sz="6" w:space="0" w:color="000000"/>
            </w:tcBorders>
            <w:shd w:val="clear" w:color="auto" w:fill="auto"/>
          </w:tcPr>
          <w:p w14:paraId="27CB375D" w14:textId="77777777" w:rsidR="0084745D" w:rsidRPr="00853565" w:rsidRDefault="0084745D" w:rsidP="005877FE">
            <w:pPr>
              <w:spacing w:before="20" w:after="20" w:line="120" w:lineRule="exact"/>
              <w:ind w:left="28"/>
              <w:rPr>
                <w:sz w:val="12"/>
                <w:szCs w:val="12"/>
                <w:lang w:val="en-US"/>
              </w:rPr>
            </w:pPr>
            <w:r w:rsidRPr="00853565">
              <w:rPr>
                <w:rFonts w:eastAsia="Symbol" w:cs="Symbol"/>
                <w:spacing w:val="-2"/>
                <w:sz w:val="12"/>
                <w:szCs w:val="12"/>
              </w:rPr>
              <w:t>Картофель</w:t>
            </w:r>
          </w:p>
          <w:p w14:paraId="3A17B736" w14:textId="77777777" w:rsidR="0084745D" w:rsidRPr="00853565" w:rsidRDefault="0084745D" w:rsidP="005877FE">
            <w:pPr>
              <w:spacing w:before="20" w:after="20" w:line="120" w:lineRule="exact"/>
              <w:ind w:left="28"/>
              <w:rPr>
                <w:sz w:val="12"/>
                <w:szCs w:val="12"/>
                <w:lang w:val="en-US"/>
              </w:rPr>
            </w:pPr>
            <w:r w:rsidRPr="00853565">
              <w:rPr>
                <w:rFonts w:eastAsia="Symbol" w:cs="Symbol"/>
                <w:i/>
                <w:sz w:val="12"/>
                <w:szCs w:val="12"/>
                <w:lang w:val="en-US"/>
              </w:rPr>
              <w:t>Potatoes</w:t>
            </w:r>
          </w:p>
        </w:tc>
        <w:tc>
          <w:tcPr>
            <w:tcW w:w="725" w:type="dxa"/>
            <w:tcBorders>
              <w:top w:val="single" w:sz="6" w:space="0" w:color="000000"/>
              <w:left w:val="single" w:sz="6" w:space="0" w:color="000000"/>
              <w:bottom w:val="single" w:sz="6" w:space="0" w:color="000000"/>
            </w:tcBorders>
            <w:shd w:val="clear" w:color="auto" w:fill="auto"/>
          </w:tcPr>
          <w:p w14:paraId="3ADC76F2" w14:textId="77777777" w:rsidR="0084745D" w:rsidRPr="00853565" w:rsidRDefault="0084745D" w:rsidP="005877FE">
            <w:pPr>
              <w:spacing w:before="20" w:after="20" w:line="120" w:lineRule="exact"/>
              <w:ind w:left="28"/>
              <w:rPr>
                <w:sz w:val="12"/>
                <w:szCs w:val="12"/>
                <w:lang w:val="en-US"/>
              </w:rPr>
            </w:pPr>
            <w:r w:rsidRPr="00853565">
              <w:rPr>
                <w:rFonts w:eastAsia="Symbol" w:cs="Symbol"/>
                <w:sz w:val="12"/>
                <w:szCs w:val="12"/>
              </w:rPr>
              <w:t>Плоды</w:t>
            </w:r>
            <w:r w:rsidRPr="00853565">
              <w:rPr>
                <w:rFonts w:eastAsia="Symbol" w:cs="Symbol"/>
                <w:sz w:val="12"/>
                <w:szCs w:val="12"/>
                <w:lang w:val="en-US"/>
              </w:rPr>
              <w:t xml:space="preserve">, </w:t>
            </w:r>
            <w:r w:rsidRPr="00853565">
              <w:rPr>
                <w:rFonts w:eastAsia="Symbol" w:cs="Symbol"/>
                <w:sz w:val="12"/>
                <w:szCs w:val="12"/>
                <w:lang w:val="en-US"/>
              </w:rPr>
              <w:br/>
            </w:r>
            <w:r w:rsidRPr="00853565">
              <w:rPr>
                <w:rFonts w:eastAsia="Symbol" w:cs="Symbol"/>
                <w:sz w:val="12"/>
                <w:szCs w:val="12"/>
              </w:rPr>
              <w:t>ягоды</w:t>
            </w:r>
            <w:r w:rsidRPr="00853565">
              <w:rPr>
                <w:rFonts w:eastAsia="Symbol" w:cs="Symbol"/>
                <w:sz w:val="12"/>
                <w:szCs w:val="12"/>
                <w:lang w:val="en-US"/>
              </w:rPr>
              <w:t xml:space="preserve">, </w:t>
            </w:r>
            <w:r w:rsidRPr="00853565">
              <w:rPr>
                <w:rFonts w:eastAsia="Symbol" w:cs="Symbol"/>
                <w:sz w:val="12"/>
                <w:szCs w:val="12"/>
              </w:rPr>
              <w:t>цитрусовые</w:t>
            </w:r>
            <w:r w:rsidRPr="00853565">
              <w:rPr>
                <w:rFonts w:eastAsia="Symbol" w:cs="Symbol"/>
                <w:sz w:val="12"/>
                <w:szCs w:val="12"/>
                <w:lang w:val="en-US"/>
              </w:rPr>
              <w:t xml:space="preserve"> </w:t>
            </w:r>
            <w:r w:rsidRPr="00853565">
              <w:rPr>
                <w:rFonts w:eastAsia="Symbol" w:cs="Symbol"/>
                <w:sz w:val="12"/>
                <w:szCs w:val="12"/>
              </w:rPr>
              <w:t>и</w:t>
            </w:r>
            <w:r w:rsidRPr="00853565">
              <w:rPr>
                <w:rFonts w:eastAsia="Symbol" w:cs="Symbol"/>
                <w:sz w:val="12"/>
                <w:szCs w:val="12"/>
                <w:lang w:val="en-US"/>
              </w:rPr>
              <w:t xml:space="preserve"> </w:t>
            </w:r>
            <w:r w:rsidRPr="00853565">
              <w:rPr>
                <w:rFonts w:eastAsia="Symbol" w:cs="Symbol"/>
                <w:sz w:val="12"/>
                <w:szCs w:val="12"/>
              </w:rPr>
              <w:t>виноград</w:t>
            </w:r>
          </w:p>
          <w:p w14:paraId="36CC0412" w14:textId="77777777" w:rsidR="0084745D" w:rsidRPr="00853565" w:rsidRDefault="0084745D" w:rsidP="005877FE">
            <w:pPr>
              <w:spacing w:before="20" w:after="20" w:line="120" w:lineRule="exact"/>
              <w:ind w:left="28"/>
              <w:rPr>
                <w:sz w:val="12"/>
                <w:szCs w:val="12"/>
                <w:lang w:val="en-US"/>
              </w:rPr>
            </w:pPr>
            <w:r w:rsidRPr="00853565">
              <w:rPr>
                <w:rFonts w:eastAsia="Symbol" w:cs="Symbol"/>
                <w:i/>
                <w:sz w:val="12"/>
                <w:szCs w:val="12"/>
                <w:lang w:val="en-US"/>
              </w:rPr>
              <w:t>Fruits, berries, citrus fruits and grapes</w:t>
            </w:r>
          </w:p>
        </w:tc>
        <w:tc>
          <w:tcPr>
            <w:tcW w:w="739" w:type="dxa"/>
            <w:tcBorders>
              <w:top w:val="single" w:sz="6" w:space="0" w:color="000000"/>
              <w:left w:val="single" w:sz="6" w:space="0" w:color="000000"/>
              <w:bottom w:val="single" w:sz="6" w:space="0" w:color="000000"/>
            </w:tcBorders>
            <w:shd w:val="clear" w:color="auto" w:fill="auto"/>
          </w:tcPr>
          <w:p w14:paraId="4BC4FE6E" w14:textId="77777777" w:rsidR="0084745D" w:rsidRPr="00853565" w:rsidRDefault="0084745D" w:rsidP="005877FE">
            <w:pPr>
              <w:spacing w:before="20" w:after="20" w:line="120" w:lineRule="exact"/>
              <w:ind w:left="28"/>
              <w:rPr>
                <w:sz w:val="12"/>
                <w:szCs w:val="12"/>
                <w:lang w:val="en-US"/>
              </w:rPr>
            </w:pPr>
            <w:r w:rsidRPr="00853565">
              <w:rPr>
                <w:rFonts w:eastAsia="Symbol" w:cs="Symbol"/>
                <w:sz w:val="12"/>
                <w:szCs w:val="12"/>
              </w:rPr>
              <w:t>Овощи</w:t>
            </w:r>
            <w:r w:rsidRPr="00853565">
              <w:rPr>
                <w:rFonts w:eastAsia="Symbol" w:cs="Symbol"/>
                <w:sz w:val="12"/>
                <w:szCs w:val="12"/>
                <w:lang w:val="en-US"/>
              </w:rPr>
              <w:t xml:space="preserve"> </w:t>
            </w:r>
            <w:r w:rsidRPr="00853565">
              <w:rPr>
                <w:rFonts w:eastAsia="Symbol" w:cs="Symbol"/>
                <w:sz w:val="12"/>
                <w:szCs w:val="12"/>
                <w:lang w:val="en-US"/>
              </w:rPr>
              <w:br/>
            </w:r>
            <w:r w:rsidRPr="00853565">
              <w:rPr>
                <w:rFonts w:eastAsia="Symbol" w:cs="Symbol"/>
                <w:sz w:val="12"/>
                <w:szCs w:val="12"/>
              </w:rPr>
              <w:t>и</w:t>
            </w:r>
            <w:r w:rsidRPr="00853565">
              <w:rPr>
                <w:rFonts w:eastAsia="Symbol" w:cs="Symbol"/>
                <w:sz w:val="12"/>
                <w:szCs w:val="12"/>
                <w:lang w:val="en-US"/>
              </w:rPr>
              <w:t xml:space="preserve"> </w:t>
            </w:r>
            <w:r w:rsidRPr="00853565">
              <w:rPr>
                <w:rFonts w:eastAsia="Symbol" w:cs="Symbol"/>
                <w:sz w:val="12"/>
                <w:szCs w:val="12"/>
              </w:rPr>
              <w:t>бахче</w:t>
            </w:r>
            <w:r w:rsidRPr="00853565">
              <w:rPr>
                <w:rFonts w:eastAsia="Symbol" w:cs="Symbol"/>
                <w:sz w:val="12"/>
                <w:szCs w:val="12"/>
                <w:lang w:val="en-US"/>
              </w:rPr>
              <w:t>-</w:t>
            </w:r>
            <w:r w:rsidRPr="00853565">
              <w:rPr>
                <w:rFonts w:eastAsia="Symbol" w:cs="Symbol"/>
                <w:sz w:val="12"/>
                <w:szCs w:val="12"/>
                <w:lang w:val="en-US"/>
              </w:rPr>
              <w:br/>
            </w:r>
            <w:r w:rsidRPr="00853565">
              <w:rPr>
                <w:rFonts w:eastAsia="Symbol" w:cs="Symbol"/>
                <w:sz w:val="12"/>
                <w:szCs w:val="12"/>
              </w:rPr>
              <w:t>вые</w:t>
            </w:r>
            <w:r w:rsidRPr="00853565">
              <w:rPr>
                <w:rFonts w:eastAsia="Symbol" w:cs="Symbol"/>
                <w:sz w:val="12"/>
                <w:szCs w:val="12"/>
                <w:vertAlign w:val="superscript"/>
                <w:lang w:val="en-US"/>
              </w:rPr>
              <w:t>1)</w:t>
            </w:r>
          </w:p>
          <w:p w14:paraId="5F619E45" w14:textId="77777777" w:rsidR="0084745D" w:rsidRPr="00853565" w:rsidRDefault="0084745D" w:rsidP="005877FE">
            <w:pPr>
              <w:spacing w:before="20" w:after="20" w:line="120" w:lineRule="exact"/>
              <w:ind w:left="28"/>
              <w:rPr>
                <w:sz w:val="12"/>
                <w:szCs w:val="12"/>
                <w:lang w:val="en-US"/>
              </w:rPr>
            </w:pPr>
            <w:r w:rsidRPr="00853565">
              <w:rPr>
                <w:rFonts w:eastAsia="Symbol" w:cs="Symbol"/>
                <w:i/>
                <w:sz w:val="12"/>
                <w:szCs w:val="12"/>
                <w:lang w:val="en-US"/>
              </w:rPr>
              <w:t xml:space="preserve">Vegetables and </w:t>
            </w:r>
            <w:r w:rsidRPr="00853565">
              <w:rPr>
                <w:rFonts w:eastAsia="Symbol" w:cs="Symbol"/>
                <w:i/>
                <w:sz w:val="12"/>
                <w:szCs w:val="12"/>
                <w:lang w:val="en-US"/>
              </w:rPr>
              <w:br/>
              <w:t>melons</w:t>
            </w:r>
            <w:r w:rsidRPr="00853565">
              <w:rPr>
                <w:rFonts w:eastAsia="Symbol" w:cs="Symbol"/>
                <w:i/>
                <w:sz w:val="12"/>
                <w:szCs w:val="12"/>
                <w:vertAlign w:val="superscript"/>
                <w:lang w:val="en-US"/>
              </w:rPr>
              <w:t>1</w:t>
            </w:r>
            <w:r w:rsidRPr="00853565">
              <w:rPr>
                <w:rFonts w:eastAsia="Symbol" w:cs="Symbol"/>
                <w:sz w:val="12"/>
                <w:szCs w:val="12"/>
                <w:vertAlign w:val="superscript"/>
                <w:lang w:val="en-US"/>
              </w:rPr>
              <w:t>)</w:t>
            </w:r>
          </w:p>
        </w:tc>
        <w:tc>
          <w:tcPr>
            <w:tcW w:w="712" w:type="dxa"/>
            <w:tcBorders>
              <w:top w:val="single" w:sz="6" w:space="0" w:color="000000"/>
              <w:left w:val="single" w:sz="6" w:space="0" w:color="000000"/>
              <w:bottom w:val="single" w:sz="6" w:space="0" w:color="000000"/>
            </w:tcBorders>
            <w:shd w:val="clear" w:color="auto" w:fill="auto"/>
          </w:tcPr>
          <w:p w14:paraId="3F01B4E1" w14:textId="77777777" w:rsidR="0084745D" w:rsidRPr="00853565" w:rsidRDefault="0084745D" w:rsidP="005877FE">
            <w:pPr>
              <w:spacing w:before="20" w:after="20" w:line="120" w:lineRule="exact"/>
              <w:ind w:left="28"/>
              <w:rPr>
                <w:sz w:val="12"/>
                <w:szCs w:val="12"/>
              </w:rPr>
            </w:pPr>
            <w:r w:rsidRPr="00853565">
              <w:rPr>
                <w:rFonts w:eastAsia="Symbol" w:cs="Symbol"/>
                <w:sz w:val="12"/>
                <w:szCs w:val="12"/>
              </w:rPr>
              <w:t xml:space="preserve">Скот </w:t>
            </w:r>
            <w:r w:rsidRPr="00853565">
              <w:rPr>
                <w:rFonts w:eastAsia="Symbol" w:cs="Symbol"/>
                <w:sz w:val="12"/>
                <w:szCs w:val="12"/>
              </w:rPr>
              <w:br/>
              <w:t>и птица</w:t>
            </w:r>
            <w:r w:rsidRPr="00853565">
              <w:rPr>
                <w:rFonts w:eastAsia="Symbol" w:cs="Symbol"/>
                <w:sz w:val="12"/>
                <w:szCs w:val="12"/>
              </w:rPr>
              <w:br/>
              <w:t xml:space="preserve"> на убой </w:t>
            </w:r>
            <w:r w:rsidRPr="00853565">
              <w:rPr>
                <w:rFonts w:eastAsia="Symbol" w:cs="Symbol"/>
                <w:sz w:val="12"/>
                <w:szCs w:val="12"/>
              </w:rPr>
              <w:br/>
              <w:t>(в убойном весе)</w:t>
            </w:r>
          </w:p>
          <w:p w14:paraId="3F84E039" w14:textId="77777777" w:rsidR="0084745D" w:rsidRPr="00853565" w:rsidRDefault="0084745D" w:rsidP="005877FE">
            <w:pPr>
              <w:spacing w:before="20" w:after="20" w:line="120" w:lineRule="exact"/>
              <w:ind w:left="28"/>
              <w:rPr>
                <w:sz w:val="12"/>
                <w:szCs w:val="12"/>
                <w:lang w:val="en-US"/>
              </w:rPr>
            </w:pPr>
            <w:r w:rsidRPr="00853565">
              <w:rPr>
                <w:rFonts w:eastAsia="Symbol" w:cs="Symbol"/>
                <w:i/>
                <w:sz w:val="12"/>
                <w:szCs w:val="12"/>
                <w:lang w:val="en-US"/>
              </w:rPr>
              <w:t>Cattle and poultry for slaughter (slaughter weight)</w:t>
            </w:r>
          </w:p>
        </w:tc>
        <w:tc>
          <w:tcPr>
            <w:tcW w:w="725" w:type="dxa"/>
            <w:tcBorders>
              <w:top w:val="single" w:sz="6" w:space="0" w:color="000000"/>
              <w:left w:val="single" w:sz="6" w:space="0" w:color="000000"/>
              <w:bottom w:val="single" w:sz="6" w:space="0" w:color="000000"/>
            </w:tcBorders>
            <w:shd w:val="clear" w:color="auto" w:fill="auto"/>
          </w:tcPr>
          <w:p w14:paraId="679AC54B" w14:textId="77777777" w:rsidR="0084745D" w:rsidRPr="00853565" w:rsidRDefault="0084745D" w:rsidP="005877FE">
            <w:pPr>
              <w:spacing w:before="20" w:after="20" w:line="120" w:lineRule="exact"/>
              <w:ind w:left="28"/>
              <w:rPr>
                <w:sz w:val="12"/>
                <w:szCs w:val="12"/>
                <w:lang w:val="en-US"/>
              </w:rPr>
            </w:pPr>
            <w:r w:rsidRPr="00853565">
              <w:rPr>
                <w:rFonts w:eastAsia="Symbol" w:cs="Symbol"/>
                <w:sz w:val="12"/>
                <w:szCs w:val="12"/>
              </w:rPr>
              <w:t>Молоко</w:t>
            </w:r>
          </w:p>
          <w:p w14:paraId="378FBF3D" w14:textId="77777777" w:rsidR="0084745D" w:rsidRPr="00853565" w:rsidRDefault="0084745D" w:rsidP="005877FE">
            <w:pPr>
              <w:spacing w:before="20" w:after="20" w:line="120" w:lineRule="exact"/>
              <w:ind w:left="28"/>
              <w:rPr>
                <w:sz w:val="12"/>
                <w:szCs w:val="12"/>
                <w:lang w:val="en-US"/>
              </w:rPr>
            </w:pPr>
            <w:r w:rsidRPr="00853565">
              <w:rPr>
                <w:rFonts w:eastAsia="Symbol" w:cs="Symbol"/>
                <w:i/>
                <w:sz w:val="12"/>
                <w:szCs w:val="12"/>
                <w:lang w:val="en-US"/>
              </w:rPr>
              <w:t>Milk</w:t>
            </w:r>
          </w:p>
        </w:tc>
        <w:tc>
          <w:tcPr>
            <w:tcW w:w="725" w:type="dxa"/>
            <w:tcBorders>
              <w:top w:val="single" w:sz="6" w:space="0" w:color="000000"/>
              <w:left w:val="single" w:sz="6" w:space="0" w:color="000000"/>
              <w:bottom w:val="single" w:sz="6" w:space="0" w:color="000000"/>
            </w:tcBorders>
            <w:shd w:val="clear" w:color="auto" w:fill="auto"/>
          </w:tcPr>
          <w:p w14:paraId="20A85DB4" w14:textId="77777777" w:rsidR="0084745D" w:rsidRPr="00853565" w:rsidRDefault="0084745D" w:rsidP="005877FE">
            <w:pPr>
              <w:spacing w:before="20" w:after="20" w:line="120" w:lineRule="exact"/>
              <w:ind w:left="28"/>
              <w:rPr>
                <w:sz w:val="12"/>
                <w:szCs w:val="12"/>
                <w:lang w:val="en-US"/>
              </w:rPr>
            </w:pPr>
            <w:r w:rsidRPr="00853565">
              <w:rPr>
                <w:rFonts w:eastAsia="Symbol" w:cs="Symbol"/>
                <w:sz w:val="12"/>
                <w:szCs w:val="12"/>
              </w:rPr>
              <w:t>Яйца</w:t>
            </w:r>
            <w:r w:rsidRPr="00853565">
              <w:rPr>
                <w:rFonts w:eastAsia="Symbol" w:cs="Symbol"/>
                <w:sz w:val="12"/>
                <w:szCs w:val="12"/>
                <w:lang w:val="en-US"/>
              </w:rPr>
              <w:t xml:space="preserve">, </w:t>
            </w:r>
            <w:r w:rsidRPr="00853565">
              <w:rPr>
                <w:rFonts w:eastAsia="Symbol" w:cs="Symbol"/>
                <w:sz w:val="12"/>
                <w:szCs w:val="12"/>
                <w:lang w:val="en-US"/>
              </w:rPr>
              <w:br/>
            </w:r>
            <w:r w:rsidRPr="00853565">
              <w:rPr>
                <w:rFonts w:eastAsia="Symbol" w:cs="Symbol"/>
                <w:sz w:val="12"/>
                <w:szCs w:val="12"/>
              </w:rPr>
              <w:t>млрд</w:t>
            </w:r>
            <w:r w:rsidRPr="00853565">
              <w:rPr>
                <w:rFonts w:eastAsia="Symbol" w:cs="Symbol"/>
                <w:sz w:val="12"/>
                <w:szCs w:val="12"/>
                <w:lang w:val="en-US"/>
              </w:rPr>
              <w:t xml:space="preserve"> </w:t>
            </w:r>
            <w:r w:rsidRPr="00853565">
              <w:rPr>
                <w:rFonts w:eastAsia="Symbol" w:cs="Symbol"/>
                <w:sz w:val="12"/>
                <w:szCs w:val="12"/>
              </w:rPr>
              <w:t>шт</w:t>
            </w:r>
            <w:r w:rsidRPr="00853565">
              <w:rPr>
                <w:rFonts w:eastAsia="Symbol" w:cs="Symbol"/>
                <w:sz w:val="12"/>
                <w:szCs w:val="12"/>
                <w:lang w:val="en-US"/>
              </w:rPr>
              <w:t>.</w:t>
            </w:r>
            <w:r w:rsidRPr="00853565">
              <w:rPr>
                <w:rFonts w:eastAsia="Symbol" w:cs="Symbol"/>
                <w:bCs/>
                <w:sz w:val="12"/>
                <w:szCs w:val="12"/>
                <w:vertAlign w:val="superscript"/>
                <w:lang w:val="en-US"/>
              </w:rPr>
              <w:t xml:space="preserve"> </w:t>
            </w:r>
          </w:p>
          <w:p w14:paraId="761F945C" w14:textId="77777777" w:rsidR="0084745D" w:rsidRPr="00853565" w:rsidRDefault="0084745D" w:rsidP="005877FE">
            <w:pPr>
              <w:spacing w:before="20" w:after="20" w:line="120" w:lineRule="exact"/>
              <w:ind w:left="28"/>
              <w:rPr>
                <w:sz w:val="12"/>
                <w:szCs w:val="12"/>
                <w:lang w:val="en-US"/>
              </w:rPr>
            </w:pPr>
            <w:r w:rsidRPr="00853565">
              <w:rPr>
                <w:rFonts w:eastAsia="Symbol" w:cs="Symbol"/>
                <w:i/>
                <w:sz w:val="12"/>
                <w:szCs w:val="12"/>
                <w:lang w:val="en-US"/>
              </w:rPr>
              <w:t xml:space="preserve">Eggs, </w:t>
            </w:r>
            <w:r w:rsidRPr="00853565">
              <w:rPr>
                <w:rFonts w:eastAsia="Symbol" w:cs="Symbol"/>
                <w:i/>
                <w:sz w:val="12"/>
                <w:szCs w:val="12"/>
                <w:lang w:val="en-US"/>
              </w:rPr>
              <w:br/>
              <w:t>bln. pcs.</w:t>
            </w:r>
          </w:p>
        </w:tc>
        <w:tc>
          <w:tcPr>
            <w:tcW w:w="725" w:type="dxa"/>
            <w:tcBorders>
              <w:top w:val="single" w:sz="6" w:space="0" w:color="000000"/>
              <w:left w:val="single" w:sz="6" w:space="0" w:color="000000"/>
              <w:bottom w:val="single" w:sz="6" w:space="0" w:color="000000"/>
            </w:tcBorders>
            <w:shd w:val="clear" w:color="auto" w:fill="auto"/>
          </w:tcPr>
          <w:p w14:paraId="348B82B0" w14:textId="77777777" w:rsidR="0084745D" w:rsidRPr="00853565" w:rsidRDefault="0084745D" w:rsidP="005877FE">
            <w:pPr>
              <w:spacing w:before="20" w:after="20" w:line="120" w:lineRule="exact"/>
              <w:ind w:left="28"/>
              <w:rPr>
                <w:sz w:val="12"/>
                <w:szCs w:val="12"/>
              </w:rPr>
            </w:pPr>
            <w:r w:rsidRPr="00853565">
              <w:rPr>
                <w:rFonts w:eastAsia="Symbol" w:cs="Symbol"/>
                <w:bCs/>
                <w:sz w:val="12"/>
                <w:szCs w:val="12"/>
              </w:rPr>
              <w:t>Масла</w:t>
            </w:r>
            <w:r w:rsidRPr="00853565">
              <w:rPr>
                <w:rFonts w:eastAsia="Symbol" w:cs="Symbol"/>
                <w:bCs/>
                <w:sz w:val="12"/>
                <w:szCs w:val="12"/>
                <w:lang w:val="en-US"/>
              </w:rPr>
              <w:t xml:space="preserve"> </w:t>
            </w:r>
            <w:r w:rsidRPr="00853565">
              <w:rPr>
                <w:rFonts w:eastAsia="Symbol" w:cs="Symbol"/>
                <w:bCs/>
                <w:sz w:val="12"/>
                <w:szCs w:val="12"/>
              </w:rPr>
              <w:t>растител</w:t>
            </w:r>
            <w:r w:rsidRPr="00853565">
              <w:rPr>
                <w:rFonts w:eastAsia="Symbol" w:cs="Symbol"/>
                <w:bCs/>
                <w:sz w:val="12"/>
                <w:szCs w:val="12"/>
              </w:rPr>
              <w:t>ь</w:t>
            </w:r>
            <w:r w:rsidRPr="00853565">
              <w:rPr>
                <w:rFonts w:eastAsia="Symbol" w:cs="Symbol"/>
                <w:bCs/>
                <w:sz w:val="12"/>
                <w:szCs w:val="12"/>
              </w:rPr>
              <w:t>ные</w:t>
            </w:r>
            <w:r w:rsidRPr="00853565">
              <w:rPr>
                <w:rFonts w:eastAsia="Symbol" w:cs="Symbol"/>
                <w:bCs/>
                <w:sz w:val="12"/>
                <w:szCs w:val="12"/>
                <w:vertAlign w:val="superscript"/>
              </w:rPr>
              <w:t>2)</w:t>
            </w:r>
          </w:p>
          <w:p w14:paraId="672157C0" w14:textId="77777777" w:rsidR="0084745D" w:rsidRPr="00853565" w:rsidRDefault="0084745D" w:rsidP="005877FE">
            <w:pPr>
              <w:spacing w:before="20" w:after="20" w:line="120" w:lineRule="exact"/>
              <w:ind w:left="28"/>
              <w:rPr>
                <w:sz w:val="12"/>
                <w:szCs w:val="12"/>
              </w:rPr>
            </w:pPr>
            <w:r w:rsidRPr="00853565">
              <w:rPr>
                <w:rFonts w:eastAsia="Symbol"/>
                <w:i/>
                <w:sz w:val="12"/>
                <w:szCs w:val="12"/>
                <w:lang w:val="en-US"/>
              </w:rPr>
              <w:t>Vegetable oils</w:t>
            </w:r>
            <w:r w:rsidRPr="00853565">
              <w:rPr>
                <w:rFonts w:eastAsia="Symbol" w:cs="Symbol"/>
                <w:bCs/>
                <w:i/>
                <w:sz w:val="12"/>
                <w:szCs w:val="12"/>
                <w:vertAlign w:val="superscript"/>
              </w:rPr>
              <w:t>2</w:t>
            </w:r>
            <w:r w:rsidRPr="00853565">
              <w:rPr>
                <w:rFonts w:eastAsia="Symbol" w:cs="Symbol"/>
                <w:bCs/>
                <w:i/>
                <w:sz w:val="12"/>
                <w:szCs w:val="12"/>
                <w:vertAlign w:val="superscript"/>
                <w:lang w:val="en-US"/>
              </w:rPr>
              <w:t>)</w:t>
            </w:r>
          </w:p>
        </w:tc>
        <w:tc>
          <w:tcPr>
            <w:tcW w:w="725" w:type="dxa"/>
            <w:tcBorders>
              <w:top w:val="single" w:sz="6" w:space="0" w:color="000000"/>
              <w:left w:val="single" w:sz="6" w:space="0" w:color="000000"/>
              <w:bottom w:val="single" w:sz="6" w:space="0" w:color="000000"/>
            </w:tcBorders>
            <w:shd w:val="clear" w:color="auto" w:fill="auto"/>
          </w:tcPr>
          <w:p w14:paraId="6B00E503" w14:textId="77777777" w:rsidR="0084745D" w:rsidRPr="00853565" w:rsidRDefault="0084745D" w:rsidP="0084745D">
            <w:pPr>
              <w:spacing w:before="20" w:after="20" w:line="120" w:lineRule="exact"/>
              <w:ind w:left="28"/>
              <w:rPr>
                <w:sz w:val="12"/>
                <w:szCs w:val="12"/>
              </w:rPr>
            </w:pPr>
            <w:r w:rsidRPr="00853565">
              <w:rPr>
                <w:rFonts w:eastAsia="Symbol" w:cs="Symbol"/>
                <w:bCs/>
                <w:sz w:val="12"/>
                <w:szCs w:val="12"/>
              </w:rPr>
              <w:t>Маргарин</w:t>
            </w:r>
            <w:r w:rsidRPr="00853565">
              <w:rPr>
                <w:rFonts w:eastAsia="Symbol" w:cs="Symbol"/>
                <w:bCs/>
                <w:sz w:val="12"/>
                <w:szCs w:val="12"/>
              </w:rPr>
              <w:t>о</w:t>
            </w:r>
            <w:r w:rsidRPr="00853565">
              <w:rPr>
                <w:rFonts w:eastAsia="Symbol" w:cs="Symbol"/>
                <w:bCs/>
                <w:sz w:val="12"/>
                <w:szCs w:val="12"/>
              </w:rPr>
              <w:t>вая проду</w:t>
            </w:r>
            <w:r w:rsidRPr="00853565">
              <w:rPr>
                <w:rFonts w:eastAsia="Symbol" w:cs="Symbol"/>
                <w:bCs/>
                <w:sz w:val="12"/>
                <w:szCs w:val="12"/>
              </w:rPr>
              <w:t>к</w:t>
            </w:r>
            <w:r w:rsidRPr="00853565">
              <w:rPr>
                <w:rFonts w:eastAsia="Symbol" w:cs="Symbol"/>
                <w:bCs/>
                <w:sz w:val="12"/>
                <w:szCs w:val="12"/>
              </w:rPr>
              <w:t>ция</w:t>
            </w:r>
            <w:r w:rsidRPr="00853565">
              <w:rPr>
                <w:rFonts w:eastAsia="Symbol" w:cs="Symbol"/>
                <w:bCs/>
                <w:sz w:val="12"/>
                <w:szCs w:val="12"/>
                <w:vertAlign w:val="superscript"/>
                <w:lang w:val="en-US"/>
              </w:rPr>
              <w:t>2</w:t>
            </w:r>
            <w:r w:rsidRPr="00853565">
              <w:rPr>
                <w:rFonts w:eastAsia="Symbol" w:cs="Symbol"/>
                <w:bCs/>
                <w:sz w:val="12"/>
                <w:szCs w:val="12"/>
                <w:vertAlign w:val="superscript"/>
              </w:rPr>
              <w:t>)</w:t>
            </w:r>
          </w:p>
          <w:p w14:paraId="2B2CAC03" w14:textId="1C5E8559" w:rsidR="0084745D" w:rsidRPr="00853565" w:rsidRDefault="0084745D" w:rsidP="005877FE">
            <w:pPr>
              <w:spacing w:before="20" w:after="20" w:line="120" w:lineRule="exact"/>
              <w:ind w:left="28"/>
              <w:rPr>
                <w:sz w:val="12"/>
                <w:szCs w:val="12"/>
              </w:rPr>
            </w:pPr>
            <w:r w:rsidRPr="00853565">
              <w:rPr>
                <w:rFonts w:eastAsia="Symbol" w:cs="Symbol"/>
                <w:bCs/>
                <w:i/>
                <w:sz w:val="12"/>
                <w:szCs w:val="12"/>
                <w:lang w:val="en-US"/>
              </w:rPr>
              <w:t>Margarine</w:t>
            </w:r>
            <w:r w:rsidRPr="00853565">
              <w:rPr>
                <w:rFonts w:eastAsia="Symbol" w:cs="Symbol"/>
                <w:bCs/>
                <w:i/>
                <w:sz w:val="12"/>
                <w:szCs w:val="12"/>
              </w:rPr>
              <w:t xml:space="preserve"> </w:t>
            </w:r>
            <w:r w:rsidRPr="00853565">
              <w:rPr>
                <w:rFonts w:eastAsia="Symbol" w:cs="Symbol"/>
                <w:bCs/>
                <w:i/>
                <w:sz w:val="12"/>
                <w:szCs w:val="12"/>
                <w:lang w:val="en-US"/>
              </w:rPr>
              <w:t>products</w:t>
            </w:r>
            <w:r w:rsidRPr="00853565">
              <w:rPr>
                <w:rFonts w:eastAsia="Symbol" w:cs="Symbol"/>
                <w:bCs/>
                <w:i/>
                <w:sz w:val="12"/>
                <w:szCs w:val="12"/>
                <w:vertAlign w:val="superscript"/>
                <w:lang w:val="en-US"/>
              </w:rPr>
              <w:t>2</w:t>
            </w:r>
            <w:r w:rsidRPr="00853565">
              <w:rPr>
                <w:rFonts w:eastAsia="Symbol" w:cs="Symbol"/>
                <w:bCs/>
                <w:i/>
                <w:sz w:val="12"/>
                <w:szCs w:val="12"/>
                <w:vertAlign w:val="superscript"/>
              </w:rPr>
              <w:t>)</w:t>
            </w:r>
          </w:p>
        </w:tc>
        <w:tc>
          <w:tcPr>
            <w:tcW w:w="724" w:type="dxa"/>
            <w:tcBorders>
              <w:top w:val="single" w:sz="6" w:space="0" w:color="000000"/>
              <w:left w:val="single" w:sz="6" w:space="0" w:color="000000"/>
              <w:bottom w:val="single" w:sz="6" w:space="0" w:color="000000"/>
            </w:tcBorders>
            <w:shd w:val="clear" w:color="auto" w:fill="auto"/>
          </w:tcPr>
          <w:p w14:paraId="1ED0D5A9" w14:textId="77777777" w:rsidR="0084745D" w:rsidRPr="00853565" w:rsidRDefault="0084745D" w:rsidP="0084745D">
            <w:pPr>
              <w:spacing w:before="20" w:after="20" w:line="120" w:lineRule="exact"/>
              <w:ind w:left="28"/>
              <w:rPr>
                <w:sz w:val="12"/>
                <w:szCs w:val="12"/>
              </w:rPr>
            </w:pPr>
            <w:r w:rsidRPr="00853565">
              <w:rPr>
                <w:rFonts w:eastAsia="Symbol" w:cs="Symbol"/>
                <w:bCs/>
                <w:sz w:val="12"/>
                <w:szCs w:val="12"/>
              </w:rPr>
              <w:t>Масло живот-</w:t>
            </w:r>
            <w:r w:rsidRPr="00853565">
              <w:rPr>
                <w:rFonts w:eastAsia="Symbol" w:cs="Symbol"/>
                <w:bCs/>
                <w:sz w:val="12"/>
                <w:szCs w:val="12"/>
              </w:rPr>
              <w:br/>
              <w:t>ное</w:t>
            </w:r>
            <w:r w:rsidRPr="00853565">
              <w:rPr>
                <w:rFonts w:eastAsia="Symbol" w:cs="Symbol"/>
                <w:bCs/>
                <w:sz w:val="12"/>
                <w:szCs w:val="12"/>
                <w:vertAlign w:val="superscript"/>
              </w:rPr>
              <w:t>2);</w:t>
            </w:r>
            <w:r w:rsidRPr="00853565">
              <w:rPr>
                <w:rFonts w:eastAsia="Symbol" w:cs="Symbol"/>
                <w:bCs/>
                <w:sz w:val="12"/>
                <w:szCs w:val="12"/>
                <w:vertAlign w:val="superscript"/>
                <w:lang w:val="en-US"/>
              </w:rPr>
              <w:t>3</w:t>
            </w:r>
            <w:r w:rsidRPr="00853565">
              <w:rPr>
                <w:rFonts w:eastAsia="Symbol" w:cs="Symbol"/>
                <w:bCs/>
                <w:sz w:val="12"/>
                <w:szCs w:val="12"/>
                <w:vertAlign w:val="superscript"/>
              </w:rPr>
              <w:t>)</w:t>
            </w:r>
          </w:p>
          <w:p w14:paraId="1D9E4129" w14:textId="4CA17941" w:rsidR="0084745D" w:rsidRPr="00853565" w:rsidRDefault="0084745D" w:rsidP="005877FE">
            <w:pPr>
              <w:spacing w:before="20" w:after="20" w:line="120" w:lineRule="exact"/>
              <w:ind w:left="28"/>
              <w:rPr>
                <w:i/>
                <w:sz w:val="12"/>
                <w:szCs w:val="12"/>
              </w:rPr>
            </w:pPr>
            <w:r w:rsidRPr="00853565">
              <w:rPr>
                <w:rFonts w:eastAsia="Symbol" w:cs="Symbol"/>
                <w:bCs/>
                <w:i/>
                <w:sz w:val="12"/>
                <w:szCs w:val="12"/>
                <w:lang w:val="en-US"/>
              </w:rPr>
              <w:t>Butter</w:t>
            </w:r>
            <w:r w:rsidRPr="00853565">
              <w:rPr>
                <w:rFonts w:eastAsia="Symbol" w:cs="Symbol"/>
                <w:bCs/>
                <w:i/>
                <w:sz w:val="12"/>
                <w:szCs w:val="12"/>
                <w:vertAlign w:val="superscript"/>
              </w:rPr>
              <w:t>2);</w:t>
            </w:r>
            <w:r w:rsidRPr="00853565">
              <w:rPr>
                <w:rFonts w:eastAsia="Symbol" w:cs="Symbol"/>
                <w:bCs/>
                <w:i/>
                <w:sz w:val="12"/>
                <w:szCs w:val="12"/>
                <w:vertAlign w:val="superscript"/>
                <w:lang w:val="en-US"/>
              </w:rPr>
              <w:t>3</w:t>
            </w:r>
            <w:r w:rsidRPr="00853565">
              <w:rPr>
                <w:rFonts w:eastAsia="Symbol" w:cs="Symbol"/>
                <w:bCs/>
                <w:i/>
                <w:sz w:val="12"/>
                <w:szCs w:val="12"/>
                <w:vertAlign w:val="superscript"/>
              </w:rPr>
              <w:t>)</w:t>
            </w:r>
          </w:p>
        </w:tc>
        <w:tc>
          <w:tcPr>
            <w:tcW w:w="725" w:type="dxa"/>
            <w:tcBorders>
              <w:top w:val="single" w:sz="6" w:space="0" w:color="000000"/>
              <w:left w:val="single" w:sz="6" w:space="0" w:color="000000"/>
              <w:bottom w:val="single" w:sz="6" w:space="0" w:color="000000"/>
            </w:tcBorders>
            <w:shd w:val="clear" w:color="auto" w:fill="auto"/>
          </w:tcPr>
          <w:p w14:paraId="5B36894D" w14:textId="746FB498" w:rsidR="0084745D" w:rsidRPr="00853565" w:rsidRDefault="0084745D" w:rsidP="005877FE">
            <w:pPr>
              <w:spacing w:before="20" w:after="20" w:line="120" w:lineRule="exact"/>
              <w:ind w:left="28"/>
              <w:rPr>
                <w:sz w:val="12"/>
                <w:szCs w:val="12"/>
              </w:rPr>
            </w:pPr>
            <w:r w:rsidRPr="00853565">
              <w:rPr>
                <w:rFonts w:eastAsia="Symbol" w:cs="Symbol"/>
                <w:sz w:val="12"/>
                <w:szCs w:val="12"/>
              </w:rPr>
              <w:t xml:space="preserve">Соль </w:t>
            </w:r>
            <w:r w:rsidRPr="00853565">
              <w:rPr>
                <w:rFonts w:eastAsia="Symbol" w:cs="Symbol"/>
                <w:sz w:val="12"/>
                <w:szCs w:val="12"/>
              </w:rPr>
              <w:br/>
              <w:t>(добыча)</w:t>
            </w:r>
            <w:r w:rsidRPr="00853565">
              <w:rPr>
                <w:rFonts w:eastAsia="Symbol" w:cs="Symbol"/>
                <w:sz w:val="12"/>
                <w:szCs w:val="12"/>
                <w:vertAlign w:val="superscript"/>
              </w:rPr>
              <w:t>2)</w:t>
            </w:r>
            <w:r w:rsidRPr="00853565">
              <w:rPr>
                <w:rFonts w:eastAsia="Symbol" w:cs="Symbol"/>
                <w:sz w:val="12"/>
                <w:szCs w:val="12"/>
                <w:vertAlign w:val="superscript"/>
              </w:rPr>
              <w:br/>
            </w:r>
            <w:r w:rsidRPr="00853565">
              <w:rPr>
                <w:rFonts w:eastAsia="Symbol" w:cs="Symbol"/>
                <w:i/>
                <w:sz w:val="12"/>
                <w:szCs w:val="12"/>
                <w:lang w:val="en-US"/>
              </w:rPr>
              <w:t>Salt</w:t>
            </w:r>
            <w:r w:rsidRPr="00853565">
              <w:rPr>
                <w:rFonts w:eastAsia="Symbol" w:cs="Symbol"/>
                <w:i/>
                <w:sz w:val="12"/>
                <w:szCs w:val="12"/>
              </w:rPr>
              <w:t xml:space="preserve"> (</w:t>
            </w:r>
            <w:r w:rsidRPr="00853565">
              <w:rPr>
                <w:rFonts w:eastAsia="Symbol" w:cs="Symbol"/>
                <w:i/>
                <w:sz w:val="12"/>
                <w:szCs w:val="12"/>
                <w:lang w:val="en-US"/>
              </w:rPr>
              <w:t>mined</w:t>
            </w:r>
            <w:r w:rsidRPr="00853565">
              <w:rPr>
                <w:rFonts w:eastAsia="Symbol" w:cs="Symbol"/>
                <w:i/>
                <w:sz w:val="12"/>
                <w:szCs w:val="12"/>
              </w:rPr>
              <w:t>)</w:t>
            </w:r>
            <w:r w:rsidRPr="00853565">
              <w:rPr>
                <w:rFonts w:eastAsia="Symbol" w:cs="Symbol"/>
                <w:i/>
                <w:sz w:val="12"/>
                <w:szCs w:val="12"/>
                <w:vertAlign w:val="superscript"/>
              </w:rPr>
              <w:t>2)</w:t>
            </w:r>
          </w:p>
        </w:tc>
      </w:tr>
      <w:tr w:rsidR="00853565" w:rsidRPr="00853565" w14:paraId="49202062" w14:textId="77777777" w:rsidTr="001205AC">
        <w:trPr>
          <w:cantSplit/>
        </w:trPr>
        <w:tc>
          <w:tcPr>
            <w:tcW w:w="1223" w:type="dxa"/>
            <w:shd w:val="clear" w:color="auto" w:fill="auto"/>
            <w:vAlign w:val="bottom"/>
          </w:tcPr>
          <w:p w14:paraId="2A48DE62" w14:textId="77777777" w:rsidR="0039485D" w:rsidRPr="00853565" w:rsidRDefault="0039485D">
            <w:pPr>
              <w:spacing w:before="40"/>
            </w:pPr>
            <w:r w:rsidRPr="00853565">
              <w:rPr>
                <w:rFonts w:eastAsia="Symbol"/>
                <w:b/>
                <w:bCs/>
              </w:rPr>
              <w:t>Другие страны</w:t>
            </w:r>
          </w:p>
          <w:p w14:paraId="48881464" w14:textId="77777777" w:rsidR="0039485D" w:rsidRPr="00853565" w:rsidRDefault="0039485D">
            <w:pPr>
              <w:spacing w:before="40"/>
            </w:pPr>
            <w:r w:rsidRPr="00853565">
              <w:rPr>
                <w:rFonts w:eastAsia="Symbol"/>
                <w:b/>
                <w:i/>
              </w:rPr>
              <w:t>Other countries</w:t>
            </w:r>
          </w:p>
        </w:tc>
        <w:tc>
          <w:tcPr>
            <w:tcW w:w="724" w:type="dxa"/>
            <w:tcBorders>
              <w:left w:val="single" w:sz="6" w:space="0" w:color="000000"/>
            </w:tcBorders>
            <w:shd w:val="clear" w:color="auto" w:fill="auto"/>
            <w:vAlign w:val="bottom"/>
          </w:tcPr>
          <w:p w14:paraId="27832269" w14:textId="77777777" w:rsidR="0039485D" w:rsidRPr="00853565" w:rsidRDefault="0039485D" w:rsidP="00DB2C1F">
            <w:pPr>
              <w:snapToGrid w:val="0"/>
              <w:spacing w:before="40"/>
              <w:ind w:right="113"/>
              <w:jc w:val="right"/>
              <w:rPr>
                <w:rFonts w:eastAsia="Symbol"/>
              </w:rPr>
            </w:pPr>
          </w:p>
        </w:tc>
        <w:tc>
          <w:tcPr>
            <w:tcW w:w="725" w:type="dxa"/>
            <w:tcBorders>
              <w:left w:val="single" w:sz="6" w:space="0" w:color="000000"/>
            </w:tcBorders>
            <w:shd w:val="clear" w:color="auto" w:fill="auto"/>
            <w:vAlign w:val="bottom"/>
          </w:tcPr>
          <w:p w14:paraId="6CCBE711" w14:textId="77777777" w:rsidR="0039485D" w:rsidRPr="00853565" w:rsidRDefault="0039485D" w:rsidP="00DB2C1F">
            <w:pPr>
              <w:snapToGrid w:val="0"/>
              <w:spacing w:before="40"/>
              <w:ind w:right="113"/>
              <w:jc w:val="right"/>
              <w:rPr>
                <w:rFonts w:eastAsia="Symbol"/>
              </w:rPr>
            </w:pPr>
          </w:p>
        </w:tc>
        <w:tc>
          <w:tcPr>
            <w:tcW w:w="725" w:type="dxa"/>
            <w:tcBorders>
              <w:left w:val="single" w:sz="6" w:space="0" w:color="000000"/>
            </w:tcBorders>
            <w:shd w:val="clear" w:color="auto" w:fill="auto"/>
            <w:vAlign w:val="bottom"/>
          </w:tcPr>
          <w:p w14:paraId="656C579B" w14:textId="77777777" w:rsidR="0039485D" w:rsidRPr="00853565" w:rsidRDefault="0039485D" w:rsidP="00DB2C1F">
            <w:pPr>
              <w:snapToGrid w:val="0"/>
              <w:spacing w:before="40"/>
              <w:ind w:right="113"/>
              <w:jc w:val="right"/>
              <w:rPr>
                <w:rFonts w:eastAsia="Symbol"/>
              </w:rPr>
            </w:pPr>
          </w:p>
        </w:tc>
        <w:tc>
          <w:tcPr>
            <w:tcW w:w="725" w:type="dxa"/>
            <w:tcBorders>
              <w:left w:val="single" w:sz="6" w:space="0" w:color="000000"/>
            </w:tcBorders>
            <w:shd w:val="clear" w:color="auto" w:fill="auto"/>
            <w:vAlign w:val="bottom"/>
          </w:tcPr>
          <w:p w14:paraId="0869CCD3" w14:textId="77777777" w:rsidR="0039485D" w:rsidRPr="00853565" w:rsidRDefault="0039485D" w:rsidP="00DB2C1F">
            <w:pPr>
              <w:snapToGrid w:val="0"/>
              <w:spacing w:before="40"/>
              <w:ind w:right="113"/>
              <w:jc w:val="right"/>
              <w:rPr>
                <w:rFonts w:eastAsia="Symbol"/>
              </w:rPr>
            </w:pPr>
          </w:p>
        </w:tc>
        <w:tc>
          <w:tcPr>
            <w:tcW w:w="739" w:type="dxa"/>
            <w:tcBorders>
              <w:left w:val="single" w:sz="6" w:space="0" w:color="000000"/>
            </w:tcBorders>
            <w:shd w:val="clear" w:color="auto" w:fill="auto"/>
            <w:vAlign w:val="bottom"/>
          </w:tcPr>
          <w:p w14:paraId="5DE36343" w14:textId="77777777" w:rsidR="0039485D" w:rsidRPr="00853565" w:rsidRDefault="0039485D" w:rsidP="00DB2C1F">
            <w:pPr>
              <w:snapToGrid w:val="0"/>
              <w:spacing w:before="40"/>
              <w:ind w:right="113"/>
              <w:jc w:val="right"/>
              <w:rPr>
                <w:rFonts w:eastAsia="Symbol"/>
              </w:rPr>
            </w:pPr>
          </w:p>
        </w:tc>
        <w:tc>
          <w:tcPr>
            <w:tcW w:w="712" w:type="dxa"/>
            <w:tcBorders>
              <w:left w:val="single" w:sz="6" w:space="0" w:color="000000"/>
            </w:tcBorders>
            <w:shd w:val="clear" w:color="auto" w:fill="auto"/>
            <w:vAlign w:val="bottom"/>
          </w:tcPr>
          <w:p w14:paraId="7763EC69" w14:textId="77777777" w:rsidR="0039485D" w:rsidRPr="00853565" w:rsidRDefault="0039485D" w:rsidP="00DB2C1F">
            <w:pPr>
              <w:snapToGrid w:val="0"/>
              <w:spacing w:before="40"/>
              <w:ind w:right="113"/>
              <w:jc w:val="right"/>
              <w:rPr>
                <w:rFonts w:eastAsia="Symbol"/>
              </w:rPr>
            </w:pPr>
          </w:p>
        </w:tc>
        <w:tc>
          <w:tcPr>
            <w:tcW w:w="725" w:type="dxa"/>
            <w:tcBorders>
              <w:left w:val="single" w:sz="6" w:space="0" w:color="000000"/>
            </w:tcBorders>
            <w:shd w:val="clear" w:color="auto" w:fill="auto"/>
            <w:vAlign w:val="bottom"/>
          </w:tcPr>
          <w:p w14:paraId="4F7167A3" w14:textId="77777777" w:rsidR="0039485D" w:rsidRPr="00853565" w:rsidRDefault="0039485D" w:rsidP="00DB2C1F">
            <w:pPr>
              <w:snapToGrid w:val="0"/>
              <w:spacing w:before="40"/>
              <w:ind w:right="113"/>
              <w:jc w:val="right"/>
              <w:rPr>
                <w:rFonts w:eastAsia="Symbol"/>
              </w:rPr>
            </w:pPr>
          </w:p>
        </w:tc>
        <w:tc>
          <w:tcPr>
            <w:tcW w:w="725" w:type="dxa"/>
            <w:tcBorders>
              <w:left w:val="single" w:sz="6" w:space="0" w:color="000000"/>
            </w:tcBorders>
            <w:shd w:val="clear" w:color="auto" w:fill="auto"/>
            <w:vAlign w:val="bottom"/>
          </w:tcPr>
          <w:p w14:paraId="4CA1BCD8" w14:textId="77777777" w:rsidR="0039485D" w:rsidRPr="00853565" w:rsidRDefault="0039485D" w:rsidP="00DB2C1F">
            <w:pPr>
              <w:snapToGrid w:val="0"/>
              <w:spacing w:before="40"/>
              <w:ind w:right="113"/>
              <w:jc w:val="right"/>
              <w:rPr>
                <w:rFonts w:eastAsia="Symbol"/>
              </w:rPr>
            </w:pPr>
          </w:p>
        </w:tc>
        <w:tc>
          <w:tcPr>
            <w:tcW w:w="725" w:type="dxa"/>
            <w:tcBorders>
              <w:left w:val="single" w:sz="6" w:space="0" w:color="000000"/>
            </w:tcBorders>
            <w:shd w:val="clear" w:color="auto" w:fill="auto"/>
            <w:vAlign w:val="bottom"/>
          </w:tcPr>
          <w:p w14:paraId="73D68222" w14:textId="77777777" w:rsidR="0039485D" w:rsidRPr="00853565" w:rsidRDefault="0039485D" w:rsidP="00DB2C1F">
            <w:pPr>
              <w:snapToGrid w:val="0"/>
              <w:spacing w:before="40"/>
              <w:ind w:right="113"/>
              <w:jc w:val="right"/>
              <w:rPr>
                <w:rFonts w:eastAsia="Symbol"/>
                <w:b/>
                <w:bCs/>
                <w:i/>
              </w:rPr>
            </w:pPr>
          </w:p>
        </w:tc>
        <w:tc>
          <w:tcPr>
            <w:tcW w:w="725" w:type="dxa"/>
            <w:tcBorders>
              <w:left w:val="single" w:sz="6" w:space="0" w:color="000000"/>
            </w:tcBorders>
            <w:shd w:val="clear" w:color="auto" w:fill="auto"/>
            <w:vAlign w:val="bottom"/>
          </w:tcPr>
          <w:p w14:paraId="074B4020" w14:textId="77777777" w:rsidR="0039485D" w:rsidRPr="00853565" w:rsidRDefault="0039485D" w:rsidP="00DB2C1F">
            <w:pPr>
              <w:snapToGrid w:val="0"/>
              <w:spacing w:before="40"/>
              <w:ind w:right="113"/>
              <w:jc w:val="right"/>
              <w:rPr>
                <w:rFonts w:eastAsia="Symbol"/>
              </w:rPr>
            </w:pPr>
          </w:p>
        </w:tc>
        <w:tc>
          <w:tcPr>
            <w:tcW w:w="724" w:type="dxa"/>
            <w:tcBorders>
              <w:left w:val="single" w:sz="6" w:space="0" w:color="000000"/>
            </w:tcBorders>
            <w:shd w:val="clear" w:color="auto" w:fill="auto"/>
            <w:vAlign w:val="bottom"/>
          </w:tcPr>
          <w:p w14:paraId="6CE7C325" w14:textId="77777777" w:rsidR="0039485D" w:rsidRPr="00853565" w:rsidRDefault="0039485D" w:rsidP="00DB2C1F">
            <w:pPr>
              <w:snapToGrid w:val="0"/>
              <w:spacing w:before="40"/>
              <w:ind w:right="113"/>
              <w:jc w:val="right"/>
              <w:rPr>
                <w:rFonts w:eastAsia="Symbol"/>
              </w:rPr>
            </w:pPr>
          </w:p>
        </w:tc>
        <w:tc>
          <w:tcPr>
            <w:tcW w:w="725" w:type="dxa"/>
            <w:tcBorders>
              <w:left w:val="single" w:sz="6" w:space="0" w:color="000000"/>
            </w:tcBorders>
            <w:shd w:val="clear" w:color="auto" w:fill="auto"/>
            <w:vAlign w:val="bottom"/>
          </w:tcPr>
          <w:p w14:paraId="12365323" w14:textId="77777777" w:rsidR="0039485D" w:rsidRPr="00853565" w:rsidRDefault="0039485D" w:rsidP="00DB2C1F">
            <w:pPr>
              <w:snapToGrid w:val="0"/>
              <w:spacing w:before="40"/>
              <w:ind w:right="113"/>
              <w:jc w:val="right"/>
              <w:rPr>
                <w:rFonts w:eastAsia="Symbol"/>
              </w:rPr>
            </w:pPr>
          </w:p>
        </w:tc>
      </w:tr>
      <w:tr w:rsidR="00853565" w:rsidRPr="00853565" w14:paraId="6F2187ED" w14:textId="77777777" w:rsidTr="00813D02">
        <w:trPr>
          <w:cantSplit/>
        </w:trPr>
        <w:tc>
          <w:tcPr>
            <w:tcW w:w="1223" w:type="dxa"/>
            <w:shd w:val="clear" w:color="auto" w:fill="auto"/>
            <w:vAlign w:val="bottom"/>
          </w:tcPr>
          <w:p w14:paraId="7087320E" w14:textId="77777777" w:rsidR="00FF34FA" w:rsidRPr="00853565" w:rsidRDefault="00FF34FA">
            <w:pPr>
              <w:spacing w:before="40"/>
              <w:ind w:left="113"/>
            </w:pPr>
            <w:r w:rsidRPr="00853565">
              <w:rPr>
                <w:rFonts w:eastAsia="Symbol"/>
              </w:rPr>
              <w:t>Австралия</w:t>
            </w:r>
          </w:p>
          <w:p w14:paraId="0D9836DB" w14:textId="77777777" w:rsidR="00FF34FA" w:rsidRPr="00853565" w:rsidRDefault="00FF34FA">
            <w:pPr>
              <w:spacing w:before="40"/>
              <w:ind w:left="113"/>
            </w:pPr>
            <w:r w:rsidRPr="00853565">
              <w:rPr>
                <w:rFonts w:eastAsia="Symbol"/>
                <w:i/>
              </w:rPr>
              <w:t>Australia</w:t>
            </w:r>
          </w:p>
        </w:tc>
        <w:tc>
          <w:tcPr>
            <w:tcW w:w="724" w:type="dxa"/>
            <w:tcBorders>
              <w:left w:val="single" w:sz="6" w:space="0" w:color="000000"/>
            </w:tcBorders>
            <w:shd w:val="clear" w:color="auto" w:fill="auto"/>
          </w:tcPr>
          <w:p w14:paraId="237D151A" w14:textId="0FA19553" w:rsidR="00FF34FA" w:rsidRPr="00853565" w:rsidRDefault="00FF34FA" w:rsidP="00DB2C1F">
            <w:pPr>
              <w:snapToGrid w:val="0"/>
              <w:spacing w:before="40"/>
              <w:ind w:right="113"/>
              <w:jc w:val="right"/>
              <w:rPr>
                <w:rFonts w:eastAsia="Symbol"/>
              </w:rPr>
            </w:pPr>
            <w:r w:rsidRPr="00853565">
              <w:t>31</w:t>
            </w:r>
            <w:r w:rsidRPr="00853565">
              <w:rPr>
                <w:lang w:val="en-US"/>
              </w:rPr>
              <w:t> </w:t>
            </w:r>
            <w:r w:rsidRPr="00853565">
              <w:t>154</w:t>
            </w:r>
          </w:p>
        </w:tc>
        <w:tc>
          <w:tcPr>
            <w:tcW w:w="725" w:type="dxa"/>
            <w:tcBorders>
              <w:left w:val="single" w:sz="6" w:space="0" w:color="000000"/>
            </w:tcBorders>
            <w:shd w:val="clear" w:color="auto" w:fill="auto"/>
          </w:tcPr>
          <w:p w14:paraId="109F3A00" w14:textId="6C15321D" w:rsidR="00FF34FA" w:rsidRPr="00853565" w:rsidRDefault="00FF34FA" w:rsidP="00DB2C1F">
            <w:pPr>
              <w:snapToGrid w:val="0"/>
              <w:spacing w:before="40"/>
              <w:ind w:right="113"/>
              <w:jc w:val="right"/>
              <w:rPr>
                <w:rFonts w:eastAsia="Symbol"/>
              </w:rPr>
            </w:pPr>
            <w:r w:rsidRPr="00853565">
              <w:t>17</w:t>
            </w:r>
            <w:r w:rsidRPr="00853565">
              <w:rPr>
                <w:lang w:val="en-US"/>
              </w:rPr>
              <w:t> </w:t>
            </w:r>
            <w:r w:rsidRPr="00853565">
              <w:t>598</w:t>
            </w:r>
          </w:p>
        </w:tc>
        <w:tc>
          <w:tcPr>
            <w:tcW w:w="725" w:type="dxa"/>
            <w:tcBorders>
              <w:left w:val="single" w:sz="6" w:space="0" w:color="000000"/>
            </w:tcBorders>
            <w:shd w:val="clear" w:color="auto" w:fill="auto"/>
          </w:tcPr>
          <w:p w14:paraId="4780C447" w14:textId="5045EA2C" w:rsidR="00FF34FA" w:rsidRPr="00853565" w:rsidRDefault="00FF34FA" w:rsidP="00DB2C1F">
            <w:pPr>
              <w:snapToGrid w:val="0"/>
              <w:spacing w:before="40"/>
              <w:ind w:right="113"/>
              <w:jc w:val="right"/>
              <w:rPr>
                <w:rFonts w:eastAsia="Symbol"/>
              </w:rPr>
            </w:pPr>
            <w:r w:rsidRPr="00853565">
              <w:t>1</w:t>
            </w:r>
            <w:r w:rsidRPr="00853565">
              <w:rPr>
                <w:lang w:val="en-US"/>
              </w:rPr>
              <w:t> </w:t>
            </w:r>
            <w:r w:rsidRPr="00853565">
              <w:t>225</w:t>
            </w:r>
          </w:p>
        </w:tc>
        <w:tc>
          <w:tcPr>
            <w:tcW w:w="725" w:type="dxa"/>
            <w:tcBorders>
              <w:left w:val="single" w:sz="6" w:space="0" w:color="000000"/>
            </w:tcBorders>
            <w:shd w:val="clear" w:color="auto" w:fill="auto"/>
          </w:tcPr>
          <w:p w14:paraId="31F6AD10" w14:textId="2677E9B0" w:rsidR="00FF34FA" w:rsidRPr="00853565" w:rsidRDefault="00FF34FA" w:rsidP="00DB2C1F">
            <w:pPr>
              <w:snapToGrid w:val="0"/>
              <w:spacing w:before="40"/>
              <w:ind w:right="113"/>
              <w:jc w:val="right"/>
              <w:rPr>
                <w:rFonts w:eastAsia="Symbol"/>
              </w:rPr>
            </w:pPr>
            <w:r w:rsidRPr="00853565">
              <w:t>3749</w:t>
            </w:r>
          </w:p>
        </w:tc>
        <w:tc>
          <w:tcPr>
            <w:tcW w:w="739" w:type="dxa"/>
            <w:tcBorders>
              <w:left w:val="single" w:sz="6" w:space="0" w:color="000000"/>
            </w:tcBorders>
            <w:shd w:val="clear" w:color="auto" w:fill="auto"/>
          </w:tcPr>
          <w:p w14:paraId="5F5A0D69" w14:textId="10FC3C8F" w:rsidR="00FF34FA" w:rsidRPr="00853565" w:rsidRDefault="00FF34FA" w:rsidP="00DB2C1F">
            <w:pPr>
              <w:snapToGrid w:val="0"/>
              <w:spacing w:before="40"/>
              <w:ind w:right="113"/>
              <w:jc w:val="right"/>
              <w:rPr>
                <w:rFonts w:eastAsia="Symbol"/>
              </w:rPr>
            </w:pPr>
            <w:r w:rsidRPr="00853565">
              <w:t>1</w:t>
            </w:r>
            <w:r w:rsidRPr="00853565">
              <w:rPr>
                <w:lang w:val="en-US"/>
              </w:rPr>
              <w:t> </w:t>
            </w:r>
            <w:r w:rsidRPr="00853565">
              <w:t>736</w:t>
            </w:r>
          </w:p>
        </w:tc>
        <w:tc>
          <w:tcPr>
            <w:tcW w:w="712" w:type="dxa"/>
            <w:tcBorders>
              <w:left w:val="single" w:sz="6" w:space="0" w:color="000000"/>
            </w:tcBorders>
            <w:shd w:val="clear" w:color="auto" w:fill="auto"/>
          </w:tcPr>
          <w:p w14:paraId="1CC163BE" w14:textId="585330B1" w:rsidR="00FF34FA" w:rsidRPr="00853565" w:rsidRDefault="00FF34FA" w:rsidP="00DB2C1F">
            <w:pPr>
              <w:snapToGrid w:val="0"/>
              <w:spacing w:before="40"/>
              <w:ind w:right="113"/>
              <w:jc w:val="right"/>
              <w:rPr>
                <w:rFonts w:eastAsia="Symbol"/>
              </w:rPr>
            </w:pPr>
            <w:r w:rsidRPr="00853565">
              <w:t>4</w:t>
            </w:r>
            <w:r w:rsidRPr="00853565">
              <w:rPr>
                <w:lang w:val="en-US"/>
              </w:rPr>
              <w:t> </w:t>
            </w:r>
            <w:r w:rsidRPr="00853565">
              <w:t>820</w:t>
            </w:r>
          </w:p>
        </w:tc>
        <w:tc>
          <w:tcPr>
            <w:tcW w:w="725" w:type="dxa"/>
            <w:tcBorders>
              <w:left w:val="single" w:sz="6" w:space="0" w:color="000000"/>
            </w:tcBorders>
            <w:shd w:val="clear" w:color="auto" w:fill="auto"/>
          </w:tcPr>
          <w:p w14:paraId="421C2765" w14:textId="1AEB3ECC" w:rsidR="00FF34FA" w:rsidRPr="00853565" w:rsidRDefault="00FF34FA" w:rsidP="00DB2C1F">
            <w:pPr>
              <w:snapToGrid w:val="0"/>
              <w:spacing w:before="40"/>
              <w:ind w:right="113"/>
              <w:jc w:val="right"/>
              <w:rPr>
                <w:rFonts w:eastAsia="Symbol"/>
              </w:rPr>
            </w:pPr>
            <w:r w:rsidRPr="00853565">
              <w:rPr>
                <w:rFonts w:eastAsia="Symbol"/>
              </w:rPr>
              <w:t>6 864</w:t>
            </w:r>
          </w:p>
        </w:tc>
        <w:tc>
          <w:tcPr>
            <w:tcW w:w="725" w:type="dxa"/>
            <w:tcBorders>
              <w:left w:val="single" w:sz="6" w:space="0" w:color="000000"/>
            </w:tcBorders>
            <w:shd w:val="clear" w:color="auto" w:fill="auto"/>
          </w:tcPr>
          <w:p w14:paraId="4D203072" w14:textId="71E051A4" w:rsidR="00FF34FA" w:rsidRPr="00853565" w:rsidRDefault="00FF34FA" w:rsidP="00DB2C1F">
            <w:pPr>
              <w:snapToGrid w:val="0"/>
              <w:spacing w:before="40"/>
              <w:ind w:right="113"/>
              <w:jc w:val="right"/>
              <w:rPr>
                <w:rFonts w:eastAsia="Symbol"/>
              </w:rPr>
            </w:pPr>
            <w:r w:rsidRPr="00853565">
              <w:t>4,3</w:t>
            </w:r>
          </w:p>
        </w:tc>
        <w:tc>
          <w:tcPr>
            <w:tcW w:w="725" w:type="dxa"/>
            <w:tcBorders>
              <w:left w:val="single" w:sz="6" w:space="0" w:color="000000"/>
            </w:tcBorders>
            <w:shd w:val="clear" w:color="auto" w:fill="auto"/>
          </w:tcPr>
          <w:p w14:paraId="66EF6EB0" w14:textId="7C932CCD" w:rsidR="00FF34FA" w:rsidRPr="00853565" w:rsidRDefault="00FF34FA" w:rsidP="00DB2C1F">
            <w:pPr>
              <w:snapToGrid w:val="0"/>
              <w:spacing w:before="40"/>
              <w:ind w:right="113"/>
              <w:jc w:val="right"/>
              <w:rPr>
                <w:rFonts w:eastAsia="Symbol"/>
              </w:rPr>
            </w:pPr>
            <w:r w:rsidRPr="00853565">
              <w:rPr>
                <w:rFonts w:eastAsia="Symbol"/>
              </w:rPr>
              <w:t>691</w:t>
            </w:r>
          </w:p>
        </w:tc>
        <w:tc>
          <w:tcPr>
            <w:tcW w:w="725" w:type="dxa"/>
            <w:tcBorders>
              <w:left w:val="single" w:sz="6" w:space="0" w:color="000000"/>
            </w:tcBorders>
            <w:shd w:val="clear" w:color="auto" w:fill="auto"/>
          </w:tcPr>
          <w:p w14:paraId="0A7637A6" w14:textId="40E99376" w:rsidR="00FF34FA" w:rsidRPr="00853565" w:rsidRDefault="00FF34FA" w:rsidP="00DB2C1F">
            <w:pPr>
              <w:snapToGrid w:val="0"/>
              <w:spacing w:before="40"/>
              <w:ind w:right="113"/>
              <w:jc w:val="right"/>
              <w:rPr>
                <w:rFonts w:eastAsia="Symbol"/>
              </w:rPr>
            </w:pPr>
            <w:r w:rsidRPr="00853565">
              <w:rPr>
                <w:rFonts w:eastAsia="Symbol"/>
              </w:rPr>
              <w:t>…</w:t>
            </w:r>
          </w:p>
        </w:tc>
        <w:tc>
          <w:tcPr>
            <w:tcW w:w="724" w:type="dxa"/>
            <w:tcBorders>
              <w:left w:val="single" w:sz="6" w:space="0" w:color="000000"/>
            </w:tcBorders>
            <w:shd w:val="clear" w:color="auto" w:fill="auto"/>
          </w:tcPr>
          <w:p w14:paraId="74418962" w14:textId="13B3E06B" w:rsidR="00FF34FA" w:rsidRPr="00853565" w:rsidRDefault="00FF34FA" w:rsidP="00DB2C1F">
            <w:pPr>
              <w:snapToGrid w:val="0"/>
              <w:spacing w:before="40"/>
              <w:ind w:right="113"/>
              <w:jc w:val="right"/>
              <w:rPr>
                <w:rFonts w:eastAsia="Symbol"/>
              </w:rPr>
            </w:pPr>
            <w:r w:rsidRPr="00853565">
              <w:rPr>
                <w:rFonts w:eastAsia="Symbol"/>
              </w:rPr>
              <w:t>…</w:t>
            </w:r>
          </w:p>
        </w:tc>
        <w:tc>
          <w:tcPr>
            <w:tcW w:w="725" w:type="dxa"/>
            <w:tcBorders>
              <w:left w:val="single" w:sz="6" w:space="0" w:color="000000"/>
            </w:tcBorders>
            <w:shd w:val="clear" w:color="auto" w:fill="auto"/>
          </w:tcPr>
          <w:p w14:paraId="114069A5" w14:textId="20D6086C" w:rsidR="00FF34FA" w:rsidRPr="00853565" w:rsidRDefault="00FF34FA" w:rsidP="00DB2C1F">
            <w:pPr>
              <w:snapToGrid w:val="0"/>
              <w:spacing w:before="40"/>
              <w:ind w:right="113"/>
              <w:jc w:val="right"/>
              <w:rPr>
                <w:rFonts w:eastAsia="Symbol"/>
              </w:rPr>
            </w:pPr>
            <w:r w:rsidRPr="00853565">
              <w:rPr>
                <w:rFonts w:eastAsia="Symbol"/>
              </w:rPr>
              <w:t>…</w:t>
            </w:r>
          </w:p>
        </w:tc>
      </w:tr>
      <w:tr w:rsidR="00853565" w:rsidRPr="00853565" w14:paraId="29DA5E04" w14:textId="77777777" w:rsidTr="004C216B">
        <w:trPr>
          <w:cantSplit/>
        </w:trPr>
        <w:tc>
          <w:tcPr>
            <w:tcW w:w="1223" w:type="dxa"/>
            <w:shd w:val="clear" w:color="auto" w:fill="auto"/>
            <w:vAlign w:val="bottom"/>
          </w:tcPr>
          <w:p w14:paraId="746876A5" w14:textId="77777777" w:rsidR="00FF34FA" w:rsidRPr="00853565" w:rsidRDefault="00FF34FA">
            <w:pPr>
              <w:spacing w:before="40"/>
              <w:ind w:left="113"/>
            </w:pPr>
            <w:r w:rsidRPr="00853565">
              <w:rPr>
                <w:rFonts w:eastAsia="Symbol"/>
              </w:rPr>
              <w:t xml:space="preserve">США / </w:t>
            </w:r>
            <w:r w:rsidRPr="00853565">
              <w:rPr>
                <w:rFonts w:eastAsia="Symbol"/>
                <w:i/>
              </w:rPr>
              <w:t>USA</w:t>
            </w:r>
          </w:p>
        </w:tc>
        <w:tc>
          <w:tcPr>
            <w:tcW w:w="724" w:type="dxa"/>
            <w:tcBorders>
              <w:left w:val="single" w:sz="6" w:space="0" w:color="000000"/>
            </w:tcBorders>
            <w:shd w:val="clear" w:color="auto" w:fill="auto"/>
            <w:vAlign w:val="bottom"/>
          </w:tcPr>
          <w:p w14:paraId="669C9957" w14:textId="4C3D9DCC" w:rsidR="00FF34FA" w:rsidRPr="00853565" w:rsidRDefault="00FF34FA" w:rsidP="00DB2C1F">
            <w:pPr>
              <w:snapToGrid w:val="0"/>
              <w:spacing w:before="40"/>
              <w:ind w:right="113"/>
              <w:jc w:val="right"/>
              <w:rPr>
                <w:rFonts w:eastAsia="Symbol"/>
              </w:rPr>
            </w:pPr>
            <w:r w:rsidRPr="00853565">
              <w:t>424</w:t>
            </w:r>
            <w:r w:rsidRPr="00853565">
              <w:rPr>
                <w:lang w:val="en-US"/>
              </w:rPr>
              <w:t> </w:t>
            </w:r>
            <w:r w:rsidRPr="00853565">
              <w:t>034</w:t>
            </w:r>
          </w:p>
        </w:tc>
        <w:tc>
          <w:tcPr>
            <w:tcW w:w="725" w:type="dxa"/>
            <w:tcBorders>
              <w:left w:val="single" w:sz="6" w:space="0" w:color="000000"/>
            </w:tcBorders>
            <w:shd w:val="clear" w:color="auto" w:fill="auto"/>
            <w:vAlign w:val="bottom"/>
          </w:tcPr>
          <w:p w14:paraId="20B3931F" w14:textId="6808811C" w:rsidR="00FF34FA" w:rsidRPr="00853565" w:rsidRDefault="00FF34FA" w:rsidP="00DB2C1F">
            <w:pPr>
              <w:snapToGrid w:val="0"/>
              <w:spacing w:before="40"/>
              <w:ind w:right="113"/>
              <w:jc w:val="right"/>
              <w:rPr>
                <w:rFonts w:eastAsia="Symbol"/>
              </w:rPr>
            </w:pPr>
            <w:r w:rsidRPr="00853565">
              <w:t>52</w:t>
            </w:r>
            <w:r w:rsidRPr="00853565">
              <w:rPr>
                <w:lang w:val="en-US"/>
              </w:rPr>
              <w:t> </w:t>
            </w:r>
            <w:r w:rsidRPr="00853565">
              <w:t>258</w:t>
            </w:r>
          </w:p>
        </w:tc>
        <w:tc>
          <w:tcPr>
            <w:tcW w:w="725" w:type="dxa"/>
            <w:tcBorders>
              <w:left w:val="single" w:sz="6" w:space="0" w:color="000000"/>
            </w:tcBorders>
            <w:shd w:val="clear" w:color="auto" w:fill="auto"/>
            <w:vAlign w:val="bottom"/>
          </w:tcPr>
          <w:p w14:paraId="241FD10C" w14:textId="32716A65" w:rsidR="00FF34FA" w:rsidRPr="00853565" w:rsidRDefault="00FF34FA" w:rsidP="00DB2C1F">
            <w:pPr>
              <w:snapToGrid w:val="0"/>
              <w:spacing w:before="40"/>
              <w:ind w:right="113"/>
              <w:jc w:val="right"/>
              <w:rPr>
                <w:rFonts w:eastAsia="Symbol"/>
              </w:rPr>
            </w:pPr>
            <w:r w:rsidRPr="00853565">
              <w:t>19</w:t>
            </w:r>
            <w:r w:rsidRPr="00853565">
              <w:rPr>
                <w:lang w:val="en-US"/>
              </w:rPr>
              <w:t> </w:t>
            </w:r>
            <w:r w:rsidRPr="00853565">
              <w:t>182</w:t>
            </w:r>
          </w:p>
        </w:tc>
        <w:tc>
          <w:tcPr>
            <w:tcW w:w="725" w:type="dxa"/>
            <w:tcBorders>
              <w:left w:val="single" w:sz="6" w:space="0" w:color="000000"/>
            </w:tcBorders>
            <w:shd w:val="clear" w:color="auto" w:fill="auto"/>
            <w:vAlign w:val="bottom"/>
          </w:tcPr>
          <w:p w14:paraId="73A38974" w14:textId="0447A405" w:rsidR="00FF34FA" w:rsidRPr="00853565" w:rsidRDefault="00FF34FA" w:rsidP="00DB2C1F">
            <w:pPr>
              <w:snapToGrid w:val="0"/>
              <w:spacing w:before="40"/>
              <w:ind w:right="113"/>
              <w:jc w:val="right"/>
              <w:rPr>
                <w:rFonts w:eastAsia="Symbol"/>
              </w:rPr>
            </w:pPr>
            <w:r w:rsidRPr="00853565">
              <w:t>28</w:t>
            </w:r>
            <w:r w:rsidRPr="00853565">
              <w:rPr>
                <w:lang w:val="en-US"/>
              </w:rPr>
              <w:t> </w:t>
            </w:r>
            <w:r w:rsidRPr="00853565">
              <w:t>343</w:t>
            </w:r>
          </w:p>
        </w:tc>
        <w:tc>
          <w:tcPr>
            <w:tcW w:w="739" w:type="dxa"/>
            <w:tcBorders>
              <w:left w:val="single" w:sz="6" w:space="0" w:color="000000"/>
            </w:tcBorders>
            <w:shd w:val="clear" w:color="auto" w:fill="auto"/>
            <w:vAlign w:val="bottom"/>
          </w:tcPr>
          <w:p w14:paraId="63DD2E02" w14:textId="0860F0F1" w:rsidR="00FF34FA" w:rsidRPr="00853565" w:rsidRDefault="00FF34FA" w:rsidP="00DB2C1F">
            <w:pPr>
              <w:snapToGrid w:val="0"/>
              <w:spacing w:before="40"/>
              <w:ind w:right="113"/>
              <w:jc w:val="right"/>
              <w:rPr>
                <w:rFonts w:eastAsia="Symbol"/>
              </w:rPr>
            </w:pPr>
            <w:r w:rsidRPr="00853565">
              <w:t>30</w:t>
            </w:r>
            <w:r w:rsidRPr="00853565">
              <w:rPr>
                <w:lang w:val="en-US"/>
              </w:rPr>
              <w:t> </w:t>
            </w:r>
            <w:r w:rsidRPr="00853565">
              <w:t>000</w:t>
            </w:r>
          </w:p>
        </w:tc>
        <w:tc>
          <w:tcPr>
            <w:tcW w:w="712" w:type="dxa"/>
            <w:tcBorders>
              <w:left w:val="single" w:sz="6" w:space="0" w:color="000000"/>
            </w:tcBorders>
            <w:shd w:val="clear" w:color="auto" w:fill="auto"/>
            <w:vAlign w:val="bottom"/>
          </w:tcPr>
          <w:p w14:paraId="373B0122" w14:textId="70BD33F8" w:rsidR="00FF34FA" w:rsidRPr="00853565" w:rsidRDefault="00FF34FA" w:rsidP="00DB2C1F">
            <w:pPr>
              <w:snapToGrid w:val="0"/>
              <w:spacing w:before="40"/>
              <w:ind w:right="113"/>
              <w:jc w:val="right"/>
              <w:rPr>
                <w:rFonts w:eastAsia="Symbol"/>
              </w:rPr>
            </w:pPr>
            <w:r w:rsidRPr="00853565">
              <w:t>47</w:t>
            </w:r>
            <w:r w:rsidRPr="00853565">
              <w:rPr>
                <w:lang w:val="en-US"/>
              </w:rPr>
              <w:t> </w:t>
            </w:r>
            <w:r w:rsidRPr="00853565">
              <w:t>848</w:t>
            </w:r>
          </w:p>
        </w:tc>
        <w:tc>
          <w:tcPr>
            <w:tcW w:w="725" w:type="dxa"/>
            <w:tcBorders>
              <w:left w:val="single" w:sz="6" w:space="0" w:color="000000"/>
            </w:tcBorders>
            <w:shd w:val="clear" w:color="auto" w:fill="auto"/>
            <w:vAlign w:val="bottom"/>
          </w:tcPr>
          <w:p w14:paraId="6DA7393C" w14:textId="79B53297" w:rsidR="00FF34FA" w:rsidRPr="00853565" w:rsidRDefault="00FF34FA" w:rsidP="00DB2C1F">
            <w:pPr>
              <w:snapToGrid w:val="0"/>
              <w:spacing w:before="40"/>
              <w:ind w:right="113"/>
              <w:jc w:val="right"/>
              <w:rPr>
                <w:rFonts w:eastAsia="Symbol"/>
              </w:rPr>
            </w:pPr>
            <w:r w:rsidRPr="00853565">
              <w:rPr>
                <w:rFonts w:eastAsia="Symbol"/>
              </w:rPr>
              <w:t>99 082</w:t>
            </w:r>
          </w:p>
        </w:tc>
        <w:tc>
          <w:tcPr>
            <w:tcW w:w="725" w:type="dxa"/>
            <w:tcBorders>
              <w:left w:val="single" w:sz="6" w:space="0" w:color="000000"/>
            </w:tcBorders>
            <w:shd w:val="clear" w:color="auto" w:fill="auto"/>
            <w:vAlign w:val="bottom"/>
          </w:tcPr>
          <w:p w14:paraId="434BA25D" w14:textId="02F0786A" w:rsidR="00FF34FA" w:rsidRPr="00853565" w:rsidRDefault="00FF34FA" w:rsidP="00DB2C1F">
            <w:pPr>
              <w:snapToGrid w:val="0"/>
              <w:spacing w:before="40"/>
              <w:ind w:right="113"/>
              <w:jc w:val="right"/>
              <w:rPr>
                <w:rFonts w:eastAsia="Symbol"/>
              </w:rPr>
            </w:pPr>
            <w:r w:rsidRPr="00853565">
              <w:t>113</w:t>
            </w:r>
          </w:p>
        </w:tc>
        <w:tc>
          <w:tcPr>
            <w:tcW w:w="725" w:type="dxa"/>
            <w:tcBorders>
              <w:left w:val="single" w:sz="6" w:space="0" w:color="000000"/>
            </w:tcBorders>
            <w:shd w:val="clear" w:color="auto" w:fill="auto"/>
            <w:vAlign w:val="bottom"/>
          </w:tcPr>
          <w:p w14:paraId="47A0B575" w14:textId="45ED1923" w:rsidR="00FF34FA" w:rsidRPr="00853565" w:rsidRDefault="00FF34FA" w:rsidP="00DB2C1F">
            <w:pPr>
              <w:snapToGrid w:val="0"/>
              <w:spacing w:before="40"/>
              <w:ind w:right="113"/>
              <w:jc w:val="right"/>
              <w:rPr>
                <w:rFonts w:eastAsia="Symbol"/>
              </w:rPr>
            </w:pPr>
            <w:r w:rsidRPr="00853565">
              <w:rPr>
                <w:rFonts w:eastAsia="Symbol"/>
              </w:rPr>
              <w:t>14</w:t>
            </w:r>
            <w:r w:rsidRPr="00853565">
              <w:rPr>
                <w:rFonts w:eastAsia="Symbol"/>
                <w:lang w:val="en-US"/>
              </w:rPr>
              <w:t> </w:t>
            </w:r>
            <w:r w:rsidRPr="00853565">
              <w:rPr>
                <w:rFonts w:eastAsia="Symbol"/>
              </w:rPr>
              <w:t>610</w:t>
            </w:r>
          </w:p>
        </w:tc>
        <w:tc>
          <w:tcPr>
            <w:tcW w:w="725" w:type="dxa"/>
            <w:tcBorders>
              <w:left w:val="single" w:sz="6" w:space="0" w:color="000000"/>
            </w:tcBorders>
            <w:shd w:val="clear" w:color="auto" w:fill="auto"/>
            <w:vAlign w:val="bottom"/>
          </w:tcPr>
          <w:p w14:paraId="7B5E2404" w14:textId="6F7BECCD" w:rsidR="00FF34FA" w:rsidRPr="00853565" w:rsidRDefault="00FF34FA" w:rsidP="00DB2C1F">
            <w:pPr>
              <w:snapToGrid w:val="0"/>
              <w:spacing w:before="40"/>
              <w:ind w:right="113"/>
              <w:jc w:val="right"/>
              <w:rPr>
                <w:rFonts w:eastAsia="Symbol"/>
              </w:rPr>
            </w:pPr>
            <w:r w:rsidRPr="00853565">
              <w:rPr>
                <w:rFonts w:eastAsia="Symbol"/>
              </w:rPr>
              <w:t>…</w:t>
            </w:r>
          </w:p>
        </w:tc>
        <w:tc>
          <w:tcPr>
            <w:tcW w:w="724" w:type="dxa"/>
            <w:tcBorders>
              <w:left w:val="single" w:sz="6" w:space="0" w:color="000000"/>
            </w:tcBorders>
            <w:shd w:val="clear" w:color="auto" w:fill="auto"/>
            <w:vAlign w:val="bottom"/>
          </w:tcPr>
          <w:p w14:paraId="6598977A" w14:textId="1111C053" w:rsidR="00FF34FA" w:rsidRPr="00853565" w:rsidRDefault="00FF34FA" w:rsidP="00DB2C1F">
            <w:pPr>
              <w:snapToGrid w:val="0"/>
              <w:spacing w:before="40"/>
              <w:ind w:right="113"/>
              <w:jc w:val="right"/>
              <w:rPr>
                <w:rFonts w:eastAsia="Symbol"/>
              </w:rPr>
            </w:pPr>
            <w:r w:rsidRPr="00853565">
              <w:rPr>
                <w:rFonts w:eastAsia="Symbol"/>
              </w:rPr>
              <w:t>…</w:t>
            </w:r>
          </w:p>
        </w:tc>
        <w:tc>
          <w:tcPr>
            <w:tcW w:w="725" w:type="dxa"/>
            <w:tcBorders>
              <w:left w:val="single" w:sz="6" w:space="0" w:color="000000"/>
            </w:tcBorders>
            <w:shd w:val="clear" w:color="auto" w:fill="auto"/>
            <w:vAlign w:val="bottom"/>
          </w:tcPr>
          <w:p w14:paraId="29F7FE0F" w14:textId="71170CCA" w:rsidR="00FF34FA" w:rsidRPr="00853565" w:rsidRDefault="00FF34FA" w:rsidP="00DB2C1F">
            <w:pPr>
              <w:snapToGrid w:val="0"/>
              <w:spacing w:before="40"/>
              <w:ind w:right="113"/>
              <w:jc w:val="right"/>
              <w:rPr>
                <w:rFonts w:eastAsia="Symbol"/>
              </w:rPr>
            </w:pPr>
            <w:r w:rsidRPr="00853565">
              <w:rPr>
                <w:rFonts w:eastAsia="Symbol"/>
              </w:rPr>
              <w:t>…</w:t>
            </w:r>
          </w:p>
        </w:tc>
      </w:tr>
      <w:tr w:rsidR="00853565" w:rsidRPr="00853565" w14:paraId="0E897A7A" w14:textId="77777777" w:rsidTr="00813D02">
        <w:trPr>
          <w:cantSplit/>
        </w:trPr>
        <w:tc>
          <w:tcPr>
            <w:tcW w:w="1223" w:type="dxa"/>
            <w:tcBorders>
              <w:bottom w:val="single" w:sz="4" w:space="0" w:color="000000"/>
            </w:tcBorders>
            <w:shd w:val="clear" w:color="auto" w:fill="auto"/>
            <w:vAlign w:val="bottom"/>
          </w:tcPr>
          <w:p w14:paraId="39558DC1" w14:textId="77777777" w:rsidR="00FF34FA" w:rsidRPr="00853565" w:rsidRDefault="00FF34FA">
            <w:pPr>
              <w:spacing w:before="40"/>
              <w:ind w:left="113"/>
            </w:pPr>
            <w:r w:rsidRPr="00853565">
              <w:rPr>
                <w:rFonts w:eastAsia="Symbol"/>
              </w:rPr>
              <w:t>Япония</w:t>
            </w:r>
          </w:p>
          <w:p w14:paraId="222BF7D6" w14:textId="77777777" w:rsidR="00FF34FA" w:rsidRPr="00853565" w:rsidRDefault="00FF34FA">
            <w:pPr>
              <w:spacing w:before="40"/>
              <w:ind w:left="113"/>
            </w:pPr>
            <w:r w:rsidRPr="00853565">
              <w:rPr>
                <w:rFonts w:eastAsia="Symbol"/>
                <w:i/>
              </w:rPr>
              <w:t>Japan</w:t>
            </w:r>
          </w:p>
        </w:tc>
        <w:tc>
          <w:tcPr>
            <w:tcW w:w="724" w:type="dxa"/>
            <w:tcBorders>
              <w:left w:val="single" w:sz="6" w:space="0" w:color="000000"/>
              <w:bottom w:val="single" w:sz="4" w:space="0" w:color="000000"/>
            </w:tcBorders>
            <w:shd w:val="clear" w:color="auto" w:fill="auto"/>
          </w:tcPr>
          <w:p w14:paraId="0BCF949A" w14:textId="3978170B" w:rsidR="00FF34FA" w:rsidRPr="00853565" w:rsidRDefault="00FF34FA" w:rsidP="00DB2C1F">
            <w:pPr>
              <w:snapToGrid w:val="0"/>
              <w:spacing w:before="40"/>
              <w:ind w:right="113"/>
              <w:jc w:val="right"/>
              <w:rPr>
                <w:rFonts w:eastAsia="Symbol"/>
              </w:rPr>
            </w:pPr>
            <w:r w:rsidRPr="00853565">
              <w:t>11</w:t>
            </w:r>
            <w:r w:rsidRPr="00853565">
              <w:rPr>
                <w:lang w:val="en-US"/>
              </w:rPr>
              <w:t> </w:t>
            </w:r>
            <w:r w:rsidRPr="00853565">
              <w:t>903</w:t>
            </w:r>
          </w:p>
        </w:tc>
        <w:tc>
          <w:tcPr>
            <w:tcW w:w="725" w:type="dxa"/>
            <w:tcBorders>
              <w:left w:val="single" w:sz="6" w:space="0" w:color="000000"/>
              <w:bottom w:val="single" w:sz="4" w:space="0" w:color="000000"/>
            </w:tcBorders>
            <w:shd w:val="clear" w:color="auto" w:fill="auto"/>
          </w:tcPr>
          <w:p w14:paraId="358492D7" w14:textId="075977E0" w:rsidR="00FF34FA" w:rsidRPr="00853565" w:rsidRDefault="00FF34FA" w:rsidP="00DB2C1F">
            <w:pPr>
              <w:snapToGrid w:val="0"/>
              <w:spacing w:before="40"/>
              <w:ind w:right="113"/>
              <w:jc w:val="right"/>
              <w:rPr>
                <w:rFonts w:eastAsia="Symbol"/>
              </w:rPr>
            </w:pPr>
            <w:r w:rsidRPr="00853565">
              <w:t>1</w:t>
            </w:r>
            <w:r w:rsidRPr="00853565">
              <w:rPr>
                <w:lang w:val="en-US"/>
              </w:rPr>
              <w:t> </w:t>
            </w:r>
            <w:r w:rsidRPr="00853565">
              <w:t>037</w:t>
            </w:r>
          </w:p>
        </w:tc>
        <w:tc>
          <w:tcPr>
            <w:tcW w:w="725" w:type="dxa"/>
            <w:tcBorders>
              <w:left w:val="single" w:sz="6" w:space="0" w:color="000000"/>
              <w:bottom w:val="single" w:sz="4" w:space="0" w:color="000000"/>
            </w:tcBorders>
            <w:shd w:val="clear" w:color="auto" w:fill="auto"/>
          </w:tcPr>
          <w:p w14:paraId="3A02131B" w14:textId="7458BDED" w:rsidR="00FF34FA" w:rsidRPr="00853565" w:rsidRDefault="00FF34FA" w:rsidP="00DB2C1F">
            <w:pPr>
              <w:snapToGrid w:val="0"/>
              <w:spacing w:before="40"/>
              <w:ind w:right="113"/>
              <w:jc w:val="right"/>
              <w:rPr>
                <w:rFonts w:eastAsia="Symbol"/>
              </w:rPr>
            </w:pPr>
            <w:r w:rsidRPr="00853565">
              <w:t>2</w:t>
            </w:r>
            <w:r w:rsidRPr="00853565">
              <w:rPr>
                <w:lang w:val="en-US"/>
              </w:rPr>
              <w:t> </w:t>
            </w:r>
            <w:r w:rsidRPr="00853565">
              <w:t>173</w:t>
            </w:r>
          </w:p>
        </w:tc>
        <w:tc>
          <w:tcPr>
            <w:tcW w:w="725" w:type="dxa"/>
            <w:tcBorders>
              <w:left w:val="single" w:sz="6" w:space="0" w:color="000000"/>
              <w:bottom w:val="single" w:sz="4" w:space="0" w:color="000000"/>
            </w:tcBorders>
            <w:shd w:val="clear" w:color="auto" w:fill="auto"/>
          </w:tcPr>
          <w:p w14:paraId="7CA3B3D8" w14:textId="0BF0BDE7" w:rsidR="00FF34FA" w:rsidRPr="00853565" w:rsidRDefault="00FF34FA" w:rsidP="00DB2C1F">
            <w:pPr>
              <w:snapToGrid w:val="0"/>
              <w:spacing w:before="40"/>
              <w:ind w:right="113"/>
              <w:jc w:val="right"/>
              <w:rPr>
                <w:rFonts w:eastAsia="Symbol"/>
              </w:rPr>
            </w:pPr>
            <w:r w:rsidRPr="00853565">
              <w:t>3</w:t>
            </w:r>
            <w:r w:rsidRPr="00853565">
              <w:rPr>
                <w:lang w:val="en-US"/>
              </w:rPr>
              <w:t> </w:t>
            </w:r>
            <w:r w:rsidRPr="00853565">
              <w:t>007</w:t>
            </w:r>
          </w:p>
        </w:tc>
        <w:tc>
          <w:tcPr>
            <w:tcW w:w="739" w:type="dxa"/>
            <w:tcBorders>
              <w:left w:val="single" w:sz="6" w:space="0" w:color="000000"/>
              <w:bottom w:val="single" w:sz="4" w:space="0" w:color="000000"/>
            </w:tcBorders>
            <w:shd w:val="clear" w:color="auto" w:fill="auto"/>
          </w:tcPr>
          <w:p w14:paraId="2F3758C9" w14:textId="2158556C" w:rsidR="00FF34FA" w:rsidRPr="00853565" w:rsidRDefault="00FF34FA" w:rsidP="00DB2C1F">
            <w:pPr>
              <w:snapToGrid w:val="0"/>
              <w:spacing w:before="40"/>
              <w:ind w:right="113"/>
              <w:jc w:val="right"/>
              <w:rPr>
                <w:rFonts w:eastAsia="Symbol"/>
              </w:rPr>
            </w:pPr>
            <w:r w:rsidRPr="00853565">
              <w:t>10</w:t>
            </w:r>
            <w:r w:rsidRPr="00853565">
              <w:rPr>
                <w:lang w:val="en-US"/>
              </w:rPr>
              <w:t> </w:t>
            </w:r>
            <w:r w:rsidRPr="00853565">
              <w:t>204</w:t>
            </w:r>
          </w:p>
        </w:tc>
        <w:tc>
          <w:tcPr>
            <w:tcW w:w="712" w:type="dxa"/>
            <w:tcBorders>
              <w:left w:val="single" w:sz="6" w:space="0" w:color="000000"/>
              <w:bottom w:val="single" w:sz="4" w:space="0" w:color="000000"/>
            </w:tcBorders>
            <w:shd w:val="clear" w:color="auto" w:fill="auto"/>
          </w:tcPr>
          <w:p w14:paraId="7955DF79" w14:textId="13921223" w:rsidR="00FF34FA" w:rsidRPr="00853565" w:rsidRDefault="00FF34FA" w:rsidP="00DB2C1F">
            <w:pPr>
              <w:snapToGrid w:val="0"/>
              <w:spacing w:before="40"/>
              <w:ind w:right="113"/>
              <w:jc w:val="right"/>
              <w:rPr>
                <w:rFonts w:eastAsia="Symbol"/>
              </w:rPr>
            </w:pPr>
            <w:r w:rsidRPr="00853565">
              <w:t>4</w:t>
            </w:r>
            <w:r w:rsidRPr="00853565">
              <w:rPr>
                <w:lang w:val="en-US"/>
              </w:rPr>
              <w:t> </w:t>
            </w:r>
            <w:r w:rsidRPr="00853565">
              <w:t>054</w:t>
            </w:r>
          </w:p>
        </w:tc>
        <w:tc>
          <w:tcPr>
            <w:tcW w:w="725" w:type="dxa"/>
            <w:tcBorders>
              <w:left w:val="single" w:sz="6" w:space="0" w:color="000000"/>
              <w:bottom w:val="single" w:sz="4" w:space="0" w:color="000000"/>
            </w:tcBorders>
            <w:shd w:val="clear" w:color="auto" w:fill="auto"/>
          </w:tcPr>
          <w:p w14:paraId="6E6B1798" w14:textId="61A7EC21" w:rsidR="00FF34FA" w:rsidRPr="00853565" w:rsidRDefault="00FF34FA" w:rsidP="00DB2C1F">
            <w:pPr>
              <w:snapToGrid w:val="0"/>
              <w:spacing w:before="40"/>
              <w:ind w:right="113"/>
              <w:jc w:val="right"/>
              <w:rPr>
                <w:rFonts w:eastAsia="Symbol"/>
              </w:rPr>
            </w:pPr>
            <w:r w:rsidRPr="00853565">
              <w:rPr>
                <w:rFonts w:eastAsia="Symbol"/>
              </w:rPr>
              <w:t>7 316</w:t>
            </w:r>
          </w:p>
        </w:tc>
        <w:tc>
          <w:tcPr>
            <w:tcW w:w="725" w:type="dxa"/>
            <w:tcBorders>
              <w:left w:val="single" w:sz="6" w:space="0" w:color="000000"/>
              <w:bottom w:val="single" w:sz="4" w:space="0" w:color="000000"/>
            </w:tcBorders>
            <w:shd w:val="clear" w:color="auto" w:fill="auto"/>
          </w:tcPr>
          <w:p w14:paraId="1D751F20" w14:textId="72A13946" w:rsidR="00FF34FA" w:rsidRPr="00853565" w:rsidRDefault="00FF34FA" w:rsidP="00DB2C1F">
            <w:pPr>
              <w:snapToGrid w:val="0"/>
              <w:spacing w:before="40"/>
              <w:ind w:right="113"/>
              <w:jc w:val="right"/>
              <w:rPr>
                <w:rFonts w:eastAsia="Symbol"/>
              </w:rPr>
            </w:pPr>
            <w:r w:rsidRPr="00853565">
              <w:t>44,0</w:t>
            </w:r>
          </w:p>
        </w:tc>
        <w:tc>
          <w:tcPr>
            <w:tcW w:w="725" w:type="dxa"/>
            <w:tcBorders>
              <w:left w:val="single" w:sz="6" w:space="0" w:color="000000"/>
              <w:bottom w:val="single" w:sz="4" w:space="0" w:color="000000"/>
            </w:tcBorders>
            <w:shd w:val="clear" w:color="auto" w:fill="auto"/>
          </w:tcPr>
          <w:p w14:paraId="3137E0AC" w14:textId="4E545F9E" w:rsidR="00FF34FA" w:rsidRPr="00853565" w:rsidRDefault="00FF34FA" w:rsidP="00DB2C1F">
            <w:pPr>
              <w:snapToGrid w:val="0"/>
              <w:spacing w:before="40"/>
              <w:ind w:right="113"/>
              <w:jc w:val="right"/>
              <w:rPr>
                <w:rFonts w:eastAsia="Symbol"/>
              </w:rPr>
            </w:pPr>
            <w:r w:rsidRPr="00853565">
              <w:rPr>
                <w:rFonts w:eastAsia="Symbol"/>
              </w:rPr>
              <w:t>2</w:t>
            </w:r>
            <w:r w:rsidRPr="00853565">
              <w:rPr>
                <w:rFonts w:eastAsia="Symbol"/>
                <w:lang w:val="en-US"/>
              </w:rPr>
              <w:t> </w:t>
            </w:r>
            <w:r w:rsidRPr="00853565">
              <w:rPr>
                <w:rFonts w:eastAsia="Symbol"/>
              </w:rPr>
              <w:t>124</w:t>
            </w:r>
          </w:p>
        </w:tc>
        <w:tc>
          <w:tcPr>
            <w:tcW w:w="725" w:type="dxa"/>
            <w:tcBorders>
              <w:left w:val="single" w:sz="6" w:space="0" w:color="000000"/>
              <w:bottom w:val="single" w:sz="4" w:space="0" w:color="000000"/>
            </w:tcBorders>
            <w:shd w:val="clear" w:color="auto" w:fill="auto"/>
          </w:tcPr>
          <w:p w14:paraId="47B2FC5A" w14:textId="280CC820" w:rsidR="00FF34FA" w:rsidRPr="00853565" w:rsidRDefault="00FF34FA" w:rsidP="00DB2C1F">
            <w:pPr>
              <w:snapToGrid w:val="0"/>
              <w:spacing w:before="40"/>
              <w:ind w:right="113"/>
              <w:jc w:val="right"/>
              <w:rPr>
                <w:rFonts w:eastAsia="Symbol"/>
              </w:rPr>
            </w:pPr>
            <w:r w:rsidRPr="00853565">
              <w:rPr>
                <w:rFonts w:eastAsia="Symbol"/>
              </w:rPr>
              <w:t>168</w:t>
            </w:r>
            <w:r w:rsidRPr="00853565">
              <w:rPr>
                <w:rFonts w:eastAsia="Symbol"/>
                <w:vertAlign w:val="superscript"/>
              </w:rPr>
              <w:t>1</w:t>
            </w:r>
            <w:r w:rsidR="004C216B" w:rsidRPr="00853565">
              <w:rPr>
                <w:rFonts w:eastAsia="Symbol"/>
                <w:vertAlign w:val="superscript"/>
              </w:rPr>
              <w:t>4</w:t>
            </w:r>
            <w:r w:rsidRPr="00853565">
              <w:rPr>
                <w:rFonts w:eastAsia="Symbol"/>
                <w:vertAlign w:val="superscript"/>
              </w:rPr>
              <w:t>)</w:t>
            </w:r>
          </w:p>
        </w:tc>
        <w:tc>
          <w:tcPr>
            <w:tcW w:w="724" w:type="dxa"/>
            <w:tcBorders>
              <w:left w:val="single" w:sz="6" w:space="0" w:color="000000"/>
              <w:bottom w:val="single" w:sz="4" w:space="0" w:color="000000"/>
            </w:tcBorders>
            <w:shd w:val="clear" w:color="auto" w:fill="auto"/>
          </w:tcPr>
          <w:p w14:paraId="3887E8AE" w14:textId="774F562F" w:rsidR="00FF34FA" w:rsidRPr="00853565" w:rsidRDefault="00FF34FA" w:rsidP="00DB2C1F">
            <w:pPr>
              <w:snapToGrid w:val="0"/>
              <w:spacing w:before="40"/>
              <w:ind w:right="113"/>
              <w:jc w:val="right"/>
              <w:rPr>
                <w:rFonts w:eastAsia="Symbol"/>
                <w:vertAlign w:val="superscript"/>
              </w:rPr>
            </w:pPr>
            <w:r w:rsidRPr="00853565">
              <w:rPr>
                <w:rFonts w:eastAsia="Symbol"/>
              </w:rPr>
              <w:t>59,0</w:t>
            </w:r>
          </w:p>
        </w:tc>
        <w:tc>
          <w:tcPr>
            <w:tcW w:w="725" w:type="dxa"/>
            <w:tcBorders>
              <w:left w:val="single" w:sz="6" w:space="0" w:color="000000"/>
              <w:bottom w:val="single" w:sz="4" w:space="0" w:color="000000"/>
            </w:tcBorders>
            <w:shd w:val="clear" w:color="auto" w:fill="auto"/>
          </w:tcPr>
          <w:p w14:paraId="50F628D6" w14:textId="542BE194" w:rsidR="00FF34FA" w:rsidRPr="00853565" w:rsidRDefault="00FF34FA" w:rsidP="00DB2C1F">
            <w:pPr>
              <w:snapToGrid w:val="0"/>
              <w:spacing w:before="40"/>
              <w:ind w:right="113"/>
              <w:jc w:val="right"/>
              <w:rPr>
                <w:rFonts w:eastAsia="Symbol"/>
              </w:rPr>
            </w:pPr>
            <w:r w:rsidRPr="00853565">
              <w:rPr>
                <w:rFonts w:eastAsia="Symbol"/>
              </w:rPr>
              <w:t>929</w:t>
            </w:r>
          </w:p>
        </w:tc>
      </w:tr>
    </w:tbl>
    <w:p w14:paraId="28725512" w14:textId="77777777" w:rsidR="0084745D" w:rsidRPr="00853565" w:rsidRDefault="0084745D" w:rsidP="0084745D">
      <w:pPr>
        <w:tabs>
          <w:tab w:val="center" w:pos="6634"/>
        </w:tabs>
        <w:spacing w:before="60"/>
        <w:rPr>
          <w:rFonts w:eastAsia="Symbol"/>
          <w:sz w:val="12"/>
          <w:szCs w:val="12"/>
          <w:vertAlign w:val="superscript"/>
        </w:rPr>
      </w:pPr>
      <w:r w:rsidRPr="00853565">
        <w:rPr>
          <w:rFonts w:eastAsia="Symbol"/>
          <w:sz w:val="12"/>
          <w:szCs w:val="12"/>
          <w:vertAlign w:val="superscript"/>
        </w:rPr>
        <w:t xml:space="preserve">1) </w:t>
      </w:r>
      <w:r w:rsidRPr="00853565">
        <w:rPr>
          <w:rFonts w:eastAsia="Symbol"/>
          <w:sz w:val="12"/>
          <w:szCs w:val="12"/>
        </w:rPr>
        <w:t>По России и странам дальнего зарубежья – включая грибы.</w:t>
      </w:r>
    </w:p>
    <w:p w14:paraId="45366EE0" w14:textId="226C4D84" w:rsidR="0084745D" w:rsidRPr="00853565" w:rsidRDefault="0084745D" w:rsidP="0084745D">
      <w:pPr>
        <w:tabs>
          <w:tab w:val="center" w:pos="6634"/>
        </w:tabs>
      </w:pPr>
      <w:r w:rsidRPr="00853565">
        <w:rPr>
          <w:rFonts w:eastAsia="Symbol"/>
          <w:sz w:val="12"/>
          <w:szCs w:val="12"/>
          <w:vertAlign w:val="superscript"/>
        </w:rPr>
        <w:t>2)</w:t>
      </w:r>
      <w:r w:rsidRPr="00853565">
        <w:rPr>
          <w:rFonts w:eastAsia="Symbol"/>
          <w:sz w:val="12"/>
          <w:szCs w:val="12"/>
        </w:rPr>
        <w:t xml:space="preserve"> По всем странам, кроме стран СНГ – 201</w:t>
      </w:r>
      <w:r w:rsidR="00C22844" w:rsidRPr="00853565">
        <w:rPr>
          <w:rFonts w:eastAsia="Symbol"/>
          <w:sz w:val="12"/>
          <w:szCs w:val="12"/>
        </w:rPr>
        <w:t>8</w:t>
      </w:r>
      <w:r w:rsidRPr="00853565">
        <w:rPr>
          <w:rFonts w:eastAsia="Symbol"/>
          <w:sz w:val="12"/>
          <w:szCs w:val="12"/>
        </w:rPr>
        <w:t xml:space="preserve"> г.</w:t>
      </w:r>
    </w:p>
    <w:p w14:paraId="54487153" w14:textId="77777777" w:rsidR="0084745D" w:rsidRPr="00853565" w:rsidRDefault="0084745D" w:rsidP="0084745D">
      <w:pPr>
        <w:tabs>
          <w:tab w:val="center" w:pos="6634"/>
        </w:tabs>
      </w:pPr>
      <w:r w:rsidRPr="00853565">
        <w:rPr>
          <w:rFonts w:eastAsia="Symbol"/>
          <w:sz w:val="12"/>
          <w:szCs w:val="12"/>
          <w:vertAlign w:val="superscript"/>
        </w:rPr>
        <w:t xml:space="preserve">3) </w:t>
      </w:r>
      <w:r w:rsidRPr="00853565">
        <w:rPr>
          <w:rFonts w:eastAsia="Symbol"/>
          <w:sz w:val="12"/>
          <w:szCs w:val="12"/>
        </w:rPr>
        <w:t>По странам дальнего зарубежья – масло животное и другие жиры и масла, получаемые из молока; молочные пасты.</w:t>
      </w:r>
    </w:p>
    <w:p w14:paraId="7A3050D8" w14:textId="77777777" w:rsidR="0084745D" w:rsidRPr="00853565" w:rsidRDefault="0084745D" w:rsidP="0084745D">
      <w:pPr>
        <w:tabs>
          <w:tab w:val="center" w:pos="6634"/>
        </w:tabs>
      </w:pPr>
      <w:r w:rsidRPr="00853565">
        <w:rPr>
          <w:rFonts w:eastAsia="Symbol"/>
          <w:sz w:val="12"/>
          <w:szCs w:val="12"/>
          <w:vertAlign w:val="superscript"/>
        </w:rPr>
        <w:t>4)</w:t>
      </w:r>
      <w:r w:rsidRPr="00853565">
        <w:rPr>
          <w:rFonts w:eastAsia="Symbol"/>
          <w:sz w:val="12"/>
          <w:szCs w:val="12"/>
        </w:rPr>
        <w:t xml:space="preserve"> Виды продукции приведены в соответствии с Общероссийским классификатором продукции по видам экономической деятельности (ОКПД2).</w:t>
      </w:r>
    </w:p>
    <w:p w14:paraId="2A9A6A8D" w14:textId="39AB0270" w:rsidR="0084745D" w:rsidRPr="00853565" w:rsidRDefault="0084745D" w:rsidP="0084745D">
      <w:pPr>
        <w:tabs>
          <w:tab w:val="center" w:pos="6634"/>
        </w:tabs>
      </w:pPr>
      <w:r w:rsidRPr="00853565">
        <w:rPr>
          <w:rFonts w:eastAsia="Symbol"/>
          <w:sz w:val="12"/>
          <w:szCs w:val="12"/>
          <w:vertAlign w:val="superscript"/>
        </w:rPr>
        <w:t>5)</w:t>
      </w:r>
      <w:r w:rsidRPr="00853565">
        <w:rPr>
          <w:rFonts w:eastAsia="Symbol"/>
          <w:sz w:val="12"/>
          <w:szCs w:val="12"/>
        </w:rPr>
        <w:t xml:space="preserve"> 20</w:t>
      </w:r>
      <w:r w:rsidR="00D63936" w:rsidRPr="00853565">
        <w:rPr>
          <w:rFonts w:eastAsia="Symbol"/>
          <w:sz w:val="12"/>
          <w:szCs w:val="12"/>
        </w:rPr>
        <w:t>20</w:t>
      </w:r>
      <w:r w:rsidRPr="00853565">
        <w:rPr>
          <w:rFonts w:eastAsia="Symbol"/>
          <w:sz w:val="12"/>
          <w:szCs w:val="12"/>
        </w:rPr>
        <w:t xml:space="preserve"> г.</w:t>
      </w:r>
    </w:p>
    <w:p w14:paraId="00F67546" w14:textId="77777777" w:rsidR="0084745D" w:rsidRPr="00853565" w:rsidRDefault="0084745D" w:rsidP="0084745D">
      <w:pPr>
        <w:tabs>
          <w:tab w:val="center" w:pos="6634"/>
        </w:tabs>
        <w:rPr>
          <w:rFonts w:eastAsia="Symbol"/>
          <w:strike/>
          <w:sz w:val="12"/>
          <w:szCs w:val="12"/>
        </w:rPr>
      </w:pPr>
      <w:r w:rsidRPr="00853565">
        <w:rPr>
          <w:rFonts w:eastAsia="Symbol"/>
          <w:sz w:val="12"/>
          <w:szCs w:val="12"/>
          <w:vertAlign w:val="superscript"/>
        </w:rPr>
        <w:t>6)</w:t>
      </w:r>
      <w:r w:rsidRPr="00853565">
        <w:rPr>
          <w:rFonts w:eastAsia="Symbol"/>
          <w:sz w:val="12"/>
          <w:szCs w:val="12"/>
        </w:rPr>
        <w:t xml:space="preserve"> Масла растительные и их фракции нерафинированные.</w:t>
      </w:r>
    </w:p>
    <w:p w14:paraId="09FDADF0" w14:textId="77777777" w:rsidR="0084745D" w:rsidRPr="00853565" w:rsidRDefault="0084745D" w:rsidP="0084745D">
      <w:pPr>
        <w:tabs>
          <w:tab w:val="center" w:pos="6634"/>
        </w:tabs>
        <w:rPr>
          <w:rFonts w:eastAsia="Symbol"/>
          <w:sz w:val="12"/>
          <w:szCs w:val="12"/>
        </w:rPr>
      </w:pPr>
      <w:r w:rsidRPr="00853565">
        <w:rPr>
          <w:rFonts w:eastAsia="Symbol"/>
          <w:sz w:val="12"/>
          <w:szCs w:val="12"/>
          <w:vertAlign w:val="superscript"/>
        </w:rPr>
        <w:t xml:space="preserve">7) </w:t>
      </w:r>
      <w:r w:rsidRPr="00853565">
        <w:rPr>
          <w:rFonts w:eastAsia="Symbol"/>
          <w:sz w:val="12"/>
          <w:szCs w:val="12"/>
        </w:rPr>
        <w:t>Маргарин.</w:t>
      </w:r>
    </w:p>
    <w:p w14:paraId="640689CF" w14:textId="77777777" w:rsidR="0084745D" w:rsidRPr="00853565" w:rsidRDefault="0084745D" w:rsidP="0084745D">
      <w:pPr>
        <w:tabs>
          <w:tab w:val="center" w:pos="6634"/>
        </w:tabs>
      </w:pPr>
      <w:r w:rsidRPr="00853565">
        <w:rPr>
          <w:rFonts w:eastAsia="Symbol"/>
          <w:sz w:val="12"/>
          <w:szCs w:val="12"/>
          <w:vertAlign w:val="superscript"/>
        </w:rPr>
        <w:t>8)</w:t>
      </w:r>
      <w:r w:rsidRPr="00853565">
        <w:rPr>
          <w:rFonts w:eastAsia="Symbol"/>
          <w:sz w:val="12"/>
          <w:szCs w:val="12"/>
        </w:rPr>
        <w:t xml:space="preserve"> Масло сливочное и пасты масляные.</w:t>
      </w:r>
    </w:p>
    <w:p w14:paraId="69E1A353" w14:textId="77777777" w:rsidR="0084745D" w:rsidRPr="00853565" w:rsidRDefault="0084745D" w:rsidP="0084745D">
      <w:pPr>
        <w:tabs>
          <w:tab w:val="center" w:pos="6634"/>
        </w:tabs>
        <w:rPr>
          <w:rFonts w:eastAsia="Symbol"/>
          <w:sz w:val="12"/>
          <w:szCs w:val="12"/>
        </w:rPr>
      </w:pPr>
      <w:r w:rsidRPr="00853565">
        <w:rPr>
          <w:rFonts w:eastAsia="Symbol"/>
          <w:sz w:val="12"/>
          <w:szCs w:val="12"/>
          <w:vertAlign w:val="superscript"/>
        </w:rPr>
        <w:t>9)</w:t>
      </w:r>
      <w:r w:rsidRPr="00853565">
        <w:rPr>
          <w:rFonts w:eastAsia="Symbol"/>
          <w:sz w:val="12"/>
          <w:szCs w:val="12"/>
        </w:rPr>
        <w:t xml:space="preserve"> Соль пищевая молотая.</w:t>
      </w:r>
    </w:p>
    <w:p w14:paraId="0B57F968" w14:textId="77777777" w:rsidR="00FF34FA" w:rsidRPr="00853565" w:rsidRDefault="00FF34FA" w:rsidP="00FF34FA">
      <w:pPr>
        <w:tabs>
          <w:tab w:val="center" w:pos="6634"/>
        </w:tabs>
        <w:rPr>
          <w:rFonts w:eastAsia="Symbol"/>
          <w:sz w:val="12"/>
          <w:szCs w:val="12"/>
        </w:rPr>
      </w:pPr>
      <w:r w:rsidRPr="00853565">
        <w:rPr>
          <w:rFonts w:eastAsia="Symbol"/>
          <w:sz w:val="12"/>
          <w:szCs w:val="12"/>
          <w:vertAlign w:val="superscript"/>
        </w:rPr>
        <w:t xml:space="preserve">10) </w:t>
      </w:r>
      <w:r w:rsidRPr="00853565">
        <w:rPr>
          <w:rFonts w:eastAsia="Symbol"/>
          <w:sz w:val="12"/>
          <w:szCs w:val="12"/>
        </w:rPr>
        <w:t>В первоначальном оприходаванном весе.</w:t>
      </w:r>
    </w:p>
    <w:p w14:paraId="409C11BA" w14:textId="50FEA8FC" w:rsidR="00C22844" w:rsidRPr="00853565" w:rsidRDefault="00FF34FA" w:rsidP="00C22844">
      <w:pPr>
        <w:tabs>
          <w:tab w:val="center" w:pos="6634"/>
        </w:tabs>
        <w:rPr>
          <w:rFonts w:eastAsia="Symbol"/>
          <w:sz w:val="12"/>
          <w:szCs w:val="12"/>
        </w:rPr>
      </w:pPr>
      <w:r w:rsidRPr="00853565">
        <w:rPr>
          <w:rFonts w:eastAsia="Symbol"/>
          <w:sz w:val="12"/>
          <w:szCs w:val="12"/>
          <w:vertAlign w:val="superscript"/>
        </w:rPr>
        <w:t>11</w:t>
      </w:r>
      <w:r w:rsidR="00C22844" w:rsidRPr="00853565">
        <w:rPr>
          <w:rFonts w:eastAsia="Symbol"/>
          <w:sz w:val="12"/>
          <w:szCs w:val="12"/>
          <w:vertAlign w:val="superscript"/>
        </w:rPr>
        <w:t xml:space="preserve">) </w:t>
      </w:r>
      <w:r w:rsidR="00C22844" w:rsidRPr="00853565">
        <w:rPr>
          <w:rFonts w:eastAsia="Symbol"/>
          <w:sz w:val="12"/>
          <w:szCs w:val="12"/>
        </w:rPr>
        <w:t>В живом весе.</w:t>
      </w:r>
    </w:p>
    <w:p w14:paraId="2426D655" w14:textId="25A30357" w:rsidR="00C22844" w:rsidRPr="00853565" w:rsidRDefault="00C22844" w:rsidP="00C22844">
      <w:pPr>
        <w:tabs>
          <w:tab w:val="center" w:pos="6634"/>
        </w:tabs>
        <w:rPr>
          <w:rFonts w:eastAsia="Symbol"/>
          <w:sz w:val="12"/>
          <w:szCs w:val="12"/>
        </w:rPr>
      </w:pPr>
      <w:r w:rsidRPr="00853565">
        <w:rPr>
          <w:rFonts w:eastAsia="Symbol"/>
          <w:sz w:val="12"/>
          <w:szCs w:val="12"/>
          <w:vertAlign w:val="superscript"/>
        </w:rPr>
        <w:t>12)</w:t>
      </w:r>
      <w:r w:rsidRPr="00853565">
        <w:rPr>
          <w:rFonts w:eastAsia="Symbol"/>
          <w:sz w:val="12"/>
          <w:szCs w:val="12"/>
        </w:rPr>
        <w:t xml:space="preserve"> 201</w:t>
      </w:r>
      <w:r w:rsidR="004C216B" w:rsidRPr="00853565">
        <w:rPr>
          <w:rFonts w:eastAsia="Symbol"/>
          <w:sz w:val="12"/>
          <w:szCs w:val="12"/>
        </w:rPr>
        <w:t>9</w:t>
      </w:r>
      <w:r w:rsidRPr="00853565">
        <w:rPr>
          <w:rFonts w:eastAsia="Symbol"/>
          <w:sz w:val="12"/>
          <w:szCs w:val="12"/>
          <w:lang w:val="en-US"/>
        </w:rPr>
        <w:t> </w:t>
      </w:r>
      <w:r w:rsidRPr="00853565">
        <w:rPr>
          <w:rFonts w:eastAsia="Symbol"/>
          <w:sz w:val="12"/>
          <w:szCs w:val="12"/>
        </w:rPr>
        <w:t>г.</w:t>
      </w:r>
    </w:p>
    <w:p w14:paraId="00F92EBC" w14:textId="6B18DF5D" w:rsidR="00C22844" w:rsidRPr="00853565" w:rsidRDefault="00C22844" w:rsidP="00C22844">
      <w:pPr>
        <w:tabs>
          <w:tab w:val="center" w:pos="6634"/>
        </w:tabs>
        <w:rPr>
          <w:rFonts w:eastAsia="Symbol"/>
          <w:sz w:val="12"/>
          <w:szCs w:val="12"/>
        </w:rPr>
      </w:pPr>
      <w:r w:rsidRPr="00853565">
        <w:rPr>
          <w:rFonts w:eastAsia="Symbol"/>
          <w:sz w:val="12"/>
          <w:szCs w:val="12"/>
          <w:vertAlign w:val="superscript"/>
        </w:rPr>
        <w:t>13)</w:t>
      </w:r>
      <w:r w:rsidRPr="00853565">
        <w:rPr>
          <w:rFonts w:eastAsia="Symbol"/>
          <w:sz w:val="12"/>
          <w:szCs w:val="12"/>
        </w:rPr>
        <w:t xml:space="preserve"> 201</w:t>
      </w:r>
      <w:r w:rsidR="004C216B" w:rsidRPr="00853565">
        <w:rPr>
          <w:rFonts w:eastAsia="Symbol"/>
          <w:sz w:val="12"/>
          <w:szCs w:val="12"/>
        </w:rPr>
        <w:t>6</w:t>
      </w:r>
      <w:r w:rsidRPr="00853565">
        <w:rPr>
          <w:rFonts w:eastAsia="Symbol"/>
          <w:sz w:val="12"/>
          <w:szCs w:val="12"/>
          <w:lang w:val="en-US"/>
        </w:rPr>
        <w:t> </w:t>
      </w:r>
      <w:r w:rsidRPr="00853565">
        <w:rPr>
          <w:rFonts w:eastAsia="Symbol"/>
          <w:sz w:val="12"/>
          <w:szCs w:val="12"/>
        </w:rPr>
        <w:t>г.</w:t>
      </w:r>
    </w:p>
    <w:p w14:paraId="72828A15" w14:textId="466933A0" w:rsidR="00C22844" w:rsidRPr="00853565" w:rsidRDefault="00C22844" w:rsidP="00C22844">
      <w:pPr>
        <w:tabs>
          <w:tab w:val="center" w:pos="6634"/>
        </w:tabs>
        <w:rPr>
          <w:rFonts w:eastAsia="Symbol"/>
          <w:sz w:val="12"/>
          <w:szCs w:val="12"/>
        </w:rPr>
      </w:pPr>
      <w:r w:rsidRPr="00853565">
        <w:rPr>
          <w:rFonts w:eastAsia="Symbol"/>
          <w:sz w:val="12"/>
          <w:szCs w:val="12"/>
          <w:vertAlign w:val="superscript"/>
        </w:rPr>
        <w:t xml:space="preserve">14) </w:t>
      </w:r>
      <w:r w:rsidRPr="00853565">
        <w:rPr>
          <w:rFonts w:eastAsia="Symbol"/>
          <w:sz w:val="12"/>
          <w:szCs w:val="12"/>
        </w:rPr>
        <w:t>201</w:t>
      </w:r>
      <w:r w:rsidR="004C216B" w:rsidRPr="00853565">
        <w:rPr>
          <w:rFonts w:eastAsia="Symbol"/>
          <w:sz w:val="12"/>
          <w:szCs w:val="12"/>
        </w:rPr>
        <w:t>7</w:t>
      </w:r>
      <w:r w:rsidRPr="00853565">
        <w:rPr>
          <w:rFonts w:eastAsia="Symbol"/>
          <w:sz w:val="12"/>
          <w:szCs w:val="12"/>
        </w:rPr>
        <w:t xml:space="preserve"> г.</w:t>
      </w:r>
    </w:p>
    <w:p w14:paraId="5140ABA3" w14:textId="39056109" w:rsidR="00FF34FA" w:rsidRPr="00853565" w:rsidRDefault="00FF34FA" w:rsidP="00C22844">
      <w:pPr>
        <w:tabs>
          <w:tab w:val="center" w:pos="6634"/>
        </w:tabs>
        <w:rPr>
          <w:rFonts w:eastAsia="Symbol"/>
          <w:sz w:val="12"/>
          <w:szCs w:val="12"/>
        </w:rPr>
      </w:pPr>
      <w:r w:rsidRPr="00853565">
        <w:rPr>
          <w:rFonts w:eastAsia="Symbol" w:cs="Symbol"/>
          <w:sz w:val="12"/>
          <w:szCs w:val="12"/>
          <w:vertAlign w:val="superscript"/>
        </w:rPr>
        <w:t xml:space="preserve">15) </w:t>
      </w:r>
      <w:r w:rsidRPr="00853565">
        <w:rPr>
          <w:rFonts w:eastAsia="Symbol" w:cs="Symbol"/>
          <w:sz w:val="12"/>
          <w:szCs w:val="12"/>
        </w:rPr>
        <w:t>Великобритания вышла из состава ЕС 1 февраля 2020 г.</w:t>
      </w:r>
    </w:p>
    <w:p w14:paraId="502D1AC1" w14:textId="77777777" w:rsidR="0084745D" w:rsidRPr="00853565" w:rsidRDefault="0084745D" w:rsidP="0084745D">
      <w:pPr>
        <w:tabs>
          <w:tab w:val="center" w:pos="6634"/>
        </w:tabs>
        <w:spacing w:before="60"/>
        <w:rPr>
          <w:rFonts w:eastAsia="Symbol"/>
          <w:i/>
          <w:sz w:val="12"/>
          <w:szCs w:val="12"/>
          <w:vertAlign w:val="superscript"/>
          <w:lang w:val="en-US"/>
        </w:rPr>
      </w:pPr>
      <w:r w:rsidRPr="00853565">
        <w:rPr>
          <w:rFonts w:eastAsia="Symbol"/>
          <w:i/>
          <w:sz w:val="12"/>
          <w:szCs w:val="12"/>
          <w:vertAlign w:val="superscript"/>
          <w:lang w:val="en-US"/>
        </w:rPr>
        <w:t xml:space="preserve">1) </w:t>
      </w:r>
      <w:r w:rsidRPr="00853565">
        <w:rPr>
          <w:rFonts w:eastAsia="Symbol"/>
          <w:i/>
          <w:sz w:val="12"/>
          <w:szCs w:val="12"/>
          <w:lang w:val="en-US"/>
        </w:rPr>
        <w:t>For Russia and the non-CIS countries – including mushrooms.</w:t>
      </w:r>
    </w:p>
    <w:p w14:paraId="6D6842F7" w14:textId="10C0D7EF" w:rsidR="0084745D" w:rsidRPr="00853565" w:rsidRDefault="0084745D" w:rsidP="0084745D">
      <w:pPr>
        <w:tabs>
          <w:tab w:val="center" w:pos="6634"/>
        </w:tabs>
        <w:rPr>
          <w:i/>
          <w:lang w:val="en-US"/>
        </w:rPr>
      </w:pPr>
      <w:r w:rsidRPr="00853565">
        <w:rPr>
          <w:rFonts w:eastAsia="Symbol"/>
          <w:i/>
          <w:sz w:val="12"/>
          <w:szCs w:val="12"/>
          <w:vertAlign w:val="superscript"/>
          <w:lang w:val="en-US"/>
        </w:rPr>
        <w:t>2)</w:t>
      </w:r>
      <w:r w:rsidRPr="00853565">
        <w:rPr>
          <w:rFonts w:eastAsia="Symbol"/>
          <w:i/>
          <w:sz w:val="12"/>
          <w:szCs w:val="12"/>
          <w:lang w:val="en-US"/>
        </w:rPr>
        <w:t xml:space="preserve"> For all countries, excluding the CIS countries – 201</w:t>
      </w:r>
      <w:r w:rsidR="00C22844" w:rsidRPr="00853565">
        <w:rPr>
          <w:rFonts w:eastAsia="Symbol"/>
          <w:i/>
          <w:sz w:val="12"/>
          <w:szCs w:val="12"/>
          <w:lang w:val="en-US"/>
        </w:rPr>
        <w:t>8</w:t>
      </w:r>
      <w:r w:rsidRPr="00853565">
        <w:rPr>
          <w:rFonts w:eastAsia="Symbol"/>
          <w:i/>
          <w:sz w:val="12"/>
          <w:szCs w:val="12"/>
          <w:lang w:val="en-US"/>
        </w:rPr>
        <w:t>.</w:t>
      </w:r>
    </w:p>
    <w:p w14:paraId="53DDEA4D" w14:textId="0FB1EFF7" w:rsidR="0084745D" w:rsidRPr="00853565" w:rsidRDefault="0084745D" w:rsidP="0084745D">
      <w:pPr>
        <w:tabs>
          <w:tab w:val="center" w:pos="6634"/>
        </w:tabs>
        <w:rPr>
          <w:i/>
          <w:lang w:val="en-US"/>
        </w:rPr>
      </w:pPr>
      <w:r w:rsidRPr="00853565">
        <w:rPr>
          <w:rFonts w:eastAsia="Symbol"/>
          <w:i/>
          <w:sz w:val="12"/>
          <w:szCs w:val="12"/>
          <w:vertAlign w:val="superscript"/>
          <w:lang w:val="en-US"/>
        </w:rPr>
        <w:t xml:space="preserve">3) </w:t>
      </w:r>
      <w:r w:rsidRPr="00853565">
        <w:rPr>
          <w:rFonts w:eastAsia="Symbol"/>
          <w:i/>
          <w:sz w:val="12"/>
          <w:szCs w:val="12"/>
          <w:lang w:val="en-US"/>
        </w:rPr>
        <w:t>For the non-CIS  countries – butter and other fats and oils made of milk, dairy pastas.</w:t>
      </w:r>
    </w:p>
    <w:p w14:paraId="03726D75" w14:textId="77777777" w:rsidR="0084745D" w:rsidRPr="00853565" w:rsidRDefault="0084745D" w:rsidP="0084745D">
      <w:pPr>
        <w:tabs>
          <w:tab w:val="center" w:pos="6634"/>
        </w:tabs>
        <w:rPr>
          <w:i/>
          <w:lang w:val="en-US"/>
        </w:rPr>
      </w:pPr>
      <w:r w:rsidRPr="00853565">
        <w:rPr>
          <w:rFonts w:eastAsia="Symbol"/>
          <w:i/>
          <w:sz w:val="12"/>
          <w:szCs w:val="12"/>
          <w:vertAlign w:val="superscript"/>
          <w:lang w:val="en-US"/>
        </w:rPr>
        <w:t>4)</w:t>
      </w:r>
      <w:r w:rsidRPr="00853565">
        <w:rPr>
          <w:rFonts w:eastAsia="Symbol"/>
          <w:i/>
          <w:sz w:val="12"/>
          <w:szCs w:val="12"/>
          <w:lang w:val="en-US"/>
        </w:rPr>
        <w:t xml:space="preserve"> Types of products are presented according to Russian Classification of Products by Economic Activity (</w:t>
      </w:r>
      <w:r w:rsidRPr="00853565">
        <w:rPr>
          <w:rFonts w:eastAsia="Symbol"/>
          <w:i/>
          <w:sz w:val="12"/>
          <w:szCs w:val="12"/>
        </w:rPr>
        <w:t>ОК</w:t>
      </w:r>
      <w:r w:rsidRPr="00853565">
        <w:rPr>
          <w:rFonts w:eastAsia="Symbol"/>
          <w:i/>
          <w:sz w:val="12"/>
          <w:szCs w:val="12"/>
          <w:lang w:val="en-US"/>
        </w:rPr>
        <w:t xml:space="preserve">PD2). </w:t>
      </w:r>
    </w:p>
    <w:p w14:paraId="57DDE10B" w14:textId="6047FD5E" w:rsidR="0084745D" w:rsidRPr="00853565" w:rsidRDefault="0084745D" w:rsidP="0084745D">
      <w:pPr>
        <w:tabs>
          <w:tab w:val="center" w:pos="6634"/>
        </w:tabs>
        <w:rPr>
          <w:i/>
          <w:lang w:val="en-US"/>
        </w:rPr>
      </w:pPr>
      <w:r w:rsidRPr="00853565">
        <w:rPr>
          <w:rFonts w:eastAsia="Symbol"/>
          <w:i/>
          <w:sz w:val="12"/>
          <w:szCs w:val="12"/>
          <w:vertAlign w:val="superscript"/>
          <w:lang w:val="en-US"/>
        </w:rPr>
        <w:t xml:space="preserve">5) </w:t>
      </w:r>
      <w:r w:rsidRPr="00853565">
        <w:rPr>
          <w:rFonts w:eastAsia="Symbol"/>
          <w:i/>
          <w:sz w:val="12"/>
          <w:szCs w:val="12"/>
          <w:lang w:val="en-US"/>
        </w:rPr>
        <w:t>20</w:t>
      </w:r>
      <w:r w:rsidR="00D63936" w:rsidRPr="00853565">
        <w:rPr>
          <w:rFonts w:eastAsia="Symbol"/>
          <w:i/>
          <w:sz w:val="12"/>
          <w:szCs w:val="12"/>
          <w:lang w:val="en-US"/>
        </w:rPr>
        <w:t>20</w:t>
      </w:r>
      <w:r w:rsidRPr="00853565">
        <w:rPr>
          <w:rFonts w:eastAsia="Symbol"/>
          <w:i/>
          <w:sz w:val="12"/>
          <w:szCs w:val="12"/>
          <w:lang w:val="en-US"/>
        </w:rPr>
        <w:t>.</w:t>
      </w:r>
    </w:p>
    <w:p w14:paraId="760F3E08" w14:textId="77777777" w:rsidR="0084745D" w:rsidRPr="00853565" w:rsidRDefault="0084745D" w:rsidP="0084745D">
      <w:pPr>
        <w:tabs>
          <w:tab w:val="center" w:pos="6634"/>
        </w:tabs>
        <w:rPr>
          <w:i/>
          <w:strike/>
          <w:lang w:val="en-US"/>
        </w:rPr>
      </w:pPr>
      <w:r w:rsidRPr="00853565">
        <w:rPr>
          <w:rFonts w:eastAsia="Symbol"/>
          <w:i/>
          <w:sz w:val="12"/>
          <w:szCs w:val="12"/>
          <w:vertAlign w:val="superscript"/>
          <w:lang w:val="en-US"/>
        </w:rPr>
        <w:t>6)</w:t>
      </w:r>
      <w:r w:rsidRPr="00853565">
        <w:rPr>
          <w:rFonts w:eastAsia="Symbol"/>
          <w:i/>
          <w:sz w:val="12"/>
          <w:szCs w:val="12"/>
          <w:lang w:val="en-US"/>
        </w:rPr>
        <w:t xml:space="preserve"> Vegetable oils and their fractions crude.</w:t>
      </w:r>
    </w:p>
    <w:p w14:paraId="41CBAD58" w14:textId="77777777" w:rsidR="0084745D" w:rsidRPr="00853565" w:rsidRDefault="0084745D" w:rsidP="0084745D">
      <w:pPr>
        <w:tabs>
          <w:tab w:val="center" w:pos="6634"/>
        </w:tabs>
        <w:rPr>
          <w:rFonts w:eastAsia="Symbol"/>
          <w:i/>
          <w:sz w:val="12"/>
          <w:szCs w:val="12"/>
          <w:lang w:val="en-US"/>
        </w:rPr>
      </w:pPr>
      <w:r w:rsidRPr="00853565">
        <w:rPr>
          <w:rFonts w:eastAsia="Symbol"/>
          <w:i/>
          <w:sz w:val="12"/>
          <w:szCs w:val="12"/>
          <w:vertAlign w:val="superscript"/>
          <w:lang w:val="en-US"/>
        </w:rPr>
        <w:t xml:space="preserve">7) </w:t>
      </w:r>
      <w:r w:rsidRPr="00853565">
        <w:rPr>
          <w:rFonts w:eastAsia="Symbol"/>
          <w:i/>
          <w:sz w:val="12"/>
          <w:szCs w:val="12"/>
          <w:lang w:val="en-US"/>
        </w:rPr>
        <w:t>Margarine.</w:t>
      </w:r>
    </w:p>
    <w:p w14:paraId="3DC5ED4C" w14:textId="77777777" w:rsidR="0084745D" w:rsidRPr="00853565" w:rsidRDefault="0084745D" w:rsidP="0084745D">
      <w:pPr>
        <w:tabs>
          <w:tab w:val="center" w:pos="6634"/>
        </w:tabs>
        <w:rPr>
          <w:i/>
          <w:lang w:val="en-US"/>
        </w:rPr>
      </w:pPr>
      <w:r w:rsidRPr="00853565">
        <w:rPr>
          <w:rFonts w:eastAsia="Symbol"/>
          <w:i/>
          <w:sz w:val="12"/>
          <w:szCs w:val="12"/>
          <w:vertAlign w:val="superscript"/>
          <w:lang w:val="en-US"/>
        </w:rPr>
        <w:t>8)</w:t>
      </w:r>
      <w:r w:rsidRPr="00853565">
        <w:rPr>
          <w:rFonts w:eastAsia="Symbol"/>
          <w:i/>
          <w:sz w:val="12"/>
          <w:szCs w:val="12"/>
          <w:lang w:val="en-US"/>
        </w:rPr>
        <w:t xml:space="preserve"> Butter and dairy spreads.</w:t>
      </w:r>
    </w:p>
    <w:p w14:paraId="6D2D5EC3" w14:textId="77777777" w:rsidR="0084745D" w:rsidRPr="00853565" w:rsidRDefault="0084745D" w:rsidP="0084745D">
      <w:pPr>
        <w:tabs>
          <w:tab w:val="center" w:pos="6634"/>
        </w:tabs>
        <w:rPr>
          <w:rFonts w:eastAsia="Symbol"/>
          <w:i/>
          <w:sz w:val="12"/>
          <w:szCs w:val="12"/>
          <w:lang w:val="en-US"/>
        </w:rPr>
      </w:pPr>
      <w:r w:rsidRPr="00853565">
        <w:rPr>
          <w:rFonts w:eastAsia="Symbol"/>
          <w:i/>
          <w:sz w:val="12"/>
          <w:szCs w:val="12"/>
          <w:vertAlign w:val="superscript"/>
          <w:lang w:val="en-US"/>
        </w:rPr>
        <w:t>9)</w:t>
      </w:r>
      <w:r w:rsidRPr="00853565">
        <w:rPr>
          <w:rFonts w:eastAsia="Symbol"/>
          <w:i/>
          <w:sz w:val="12"/>
          <w:szCs w:val="12"/>
          <w:lang w:val="en-US"/>
        </w:rPr>
        <w:t xml:space="preserve"> Food-grade salt milled.</w:t>
      </w:r>
    </w:p>
    <w:p w14:paraId="79CAEC25" w14:textId="32C35CC4" w:rsidR="00FF34FA" w:rsidRPr="00853565" w:rsidRDefault="00FF34FA" w:rsidP="00FF34FA">
      <w:pPr>
        <w:tabs>
          <w:tab w:val="center" w:pos="6634"/>
        </w:tabs>
        <w:rPr>
          <w:rFonts w:eastAsia="Symbol"/>
          <w:sz w:val="12"/>
          <w:szCs w:val="12"/>
          <w:lang w:val="en-US"/>
        </w:rPr>
      </w:pPr>
      <w:r w:rsidRPr="00853565">
        <w:rPr>
          <w:rFonts w:eastAsia="Symbol"/>
          <w:sz w:val="12"/>
          <w:szCs w:val="12"/>
          <w:vertAlign w:val="superscript"/>
          <w:lang w:val="en-US"/>
        </w:rPr>
        <w:t xml:space="preserve">10) </w:t>
      </w:r>
      <w:r w:rsidRPr="00853565">
        <w:rPr>
          <w:i/>
          <w:sz w:val="12"/>
          <w:szCs w:val="12"/>
          <w:lang w:val="en-US"/>
        </w:rPr>
        <w:t>Initially registered weight</w:t>
      </w:r>
      <w:r w:rsidRPr="00853565">
        <w:rPr>
          <w:rFonts w:eastAsia="Symbol"/>
          <w:i/>
          <w:sz w:val="12"/>
          <w:szCs w:val="12"/>
          <w:lang w:val="en-US"/>
        </w:rPr>
        <w:t>.</w:t>
      </w:r>
    </w:p>
    <w:p w14:paraId="484E726D" w14:textId="7652FDE0" w:rsidR="00C22844" w:rsidRPr="00853565" w:rsidRDefault="00C22844" w:rsidP="00C22844">
      <w:pPr>
        <w:tabs>
          <w:tab w:val="center" w:pos="6634"/>
        </w:tabs>
        <w:rPr>
          <w:rFonts w:eastAsia="Symbol"/>
          <w:i/>
          <w:sz w:val="12"/>
          <w:szCs w:val="12"/>
          <w:lang w:val="en-US"/>
        </w:rPr>
      </w:pPr>
      <w:r w:rsidRPr="00853565">
        <w:rPr>
          <w:rFonts w:eastAsia="Symbol"/>
          <w:i/>
          <w:sz w:val="12"/>
          <w:szCs w:val="12"/>
          <w:vertAlign w:val="superscript"/>
          <w:lang w:val="en-US"/>
        </w:rPr>
        <w:t>1</w:t>
      </w:r>
      <w:r w:rsidR="00FF34FA" w:rsidRPr="00853565">
        <w:rPr>
          <w:rFonts w:eastAsia="Symbol"/>
          <w:i/>
          <w:sz w:val="12"/>
          <w:szCs w:val="12"/>
          <w:vertAlign w:val="superscript"/>
          <w:lang w:val="en-US"/>
        </w:rPr>
        <w:t>1</w:t>
      </w:r>
      <w:r w:rsidRPr="00853565">
        <w:rPr>
          <w:rFonts w:eastAsia="Symbol"/>
          <w:i/>
          <w:sz w:val="12"/>
          <w:szCs w:val="12"/>
          <w:vertAlign w:val="superscript"/>
          <w:lang w:val="en-US"/>
        </w:rPr>
        <w:t xml:space="preserve">) </w:t>
      </w:r>
      <w:r w:rsidRPr="00853565">
        <w:rPr>
          <w:rFonts w:eastAsia="Symbol"/>
          <w:sz w:val="12"/>
          <w:szCs w:val="12"/>
          <w:lang w:val="en-US"/>
        </w:rPr>
        <w:t>Llive weight.</w:t>
      </w:r>
    </w:p>
    <w:p w14:paraId="0542A895" w14:textId="6DD43688" w:rsidR="00C22844" w:rsidRPr="00853565" w:rsidRDefault="00C22844" w:rsidP="00C22844">
      <w:pPr>
        <w:tabs>
          <w:tab w:val="center" w:pos="6634"/>
        </w:tabs>
        <w:rPr>
          <w:rFonts w:eastAsia="Symbol"/>
          <w:i/>
          <w:sz w:val="12"/>
          <w:szCs w:val="12"/>
          <w:lang w:val="en-US"/>
        </w:rPr>
      </w:pPr>
      <w:r w:rsidRPr="00853565">
        <w:rPr>
          <w:rFonts w:eastAsia="Symbol"/>
          <w:i/>
          <w:sz w:val="12"/>
          <w:szCs w:val="12"/>
          <w:vertAlign w:val="superscript"/>
          <w:lang w:val="en-US"/>
        </w:rPr>
        <w:t>12)</w:t>
      </w:r>
      <w:r w:rsidRPr="00853565">
        <w:rPr>
          <w:rFonts w:eastAsia="Symbol"/>
          <w:i/>
          <w:sz w:val="12"/>
          <w:szCs w:val="12"/>
          <w:lang w:val="en-US"/>
        </w:rPr>
        <w:t xml:space="preserve"> 201</w:t>
      </w:r>
      <w:r w:rsidR="004C216B" w:rsidRPr="00853565">
        <w:rPr>
          <w:rFonts w:eastAsia="Symbol"/>
          <w:i/>
          <w:sz w:val="12"/>
          <w:szCs w:val="12"/>
          <w:lang w:val="en-US"/>
        </w:rPr>
        <w:t>9</w:t>
      </w:r>
      <w:r w:rsidRPr="00853565">
        <w:rPr>
          <w:rFonts w:eastAsia="Symbol"/>
          <w:i/>
          <w:sz w:val="12"/>
          <w:szCs w:val="12"/>
          <w:lang w:val="en-US"/>
        </w:rPr>
        <w:t>.</w:t>
      </w:r>
    </w:p>
    <w:p w14:paraId="694A0D21" w14:textId="199A52B4" w:rsidR="00C22844" w:rsidRPr="00853565" w:rsidRDefault="00C22844" w:rsidP="00C22844">
      <w:pPr>
        <w:tabs>
          <w:tab w:val="center" w:pos="6634"/>
        </w:tabs>
        <w:rPr>
          <w:rFonts w:eastAsia="Symbol"/>
          <w:i/>
          <w:sz w:val="12"/>
          <w:szCs w:val="12"/>
          <w:lang w:val="en-US"/>
        </w:rPr>
      </w:pPr>
      <w:r w:rsidRPr="00853565">
        <w:rPr>
          <w:rFonts w:eastAsia="Symbol"/>
          <w:i/>
          <w:sz w:val="12"/>
          <w:szCs w:val="12"/>
          <w:vertAlign w:val="superscript"/>
          <w:lang w:val="en-US"/>
        </w:rPr>
        <w:t>13)</w:t>
      </w:r>
      <w:r w:rsidRPr="00853565">
        <w:rPr>
          <w:rFonts w:eastAsia="Symbol"/>
          <w:i/>
          <w:sz w:val="12"/>
          <w:szCs w:val="12"/>
          <w:lang w:val="en-US"/>
        </w:rPr>
        <w:t xml:space="preserve"> 201</w:t>
      </w:r>
      <w:r w:rsidR="004C216B" w:rsidRPr="00853565">
        <w:rPr>
          <w:rFonts w:eastAsia="Symbol"/>
          <w:i/>
          <w:sz w:val="12"/>
          <w:szCs w:val="12"/>
          <w:lang w:val="en-US"/>
        </w:rPr>
        <w:t>6</w:t>
      </w:r>
      <w:r w:rsidRPr="00853565">
        <w:rPr>
          <w:rFonts w:eastAsia="Symbol"/>
          <w:i/>
          <w:sz w:val="12"/>
          <w:szCs w:val="12"/>
          <w:lang w:val="en-US"/>
        </w:rPr>
        <w:t>.</w:t>
      </w:r>
    </w:p>
    <w:p w14:paraId="58E6A33F" w14:textId="14F90720" w:rsidR="00C22844" w:rsidRPr="00853565" w:rsidRDefault="00C22844" w:rsidP="00C22844">
      <w:pPr>
        <w:tabs>
          <w:tab w:val="left" w:pos="907"/>
        </w:tabs>
        <w:rPr>
          <w:rFonts w:eastAsia="Symbol"/>
          <w:i/>
          <w:sz w:val="12"/>
          <w:szCs w:val="12"/>
          <w:lang w:val="en-US"/>
        </w:rPr>
      </w:pPr>
      <w:r w:rsidRPr="00853565">
        <w:rPr>
          <w:rFonts w:eastAsia="Symbol"/>
          <w:i/>
          <w:sz w:val="12"/>
          <w:szCs w:val="12"/>
          <w:vertAlign w:val="superscript"/>
          <w:lang w:val="en-US"/>
        </w:rPr>
        <w:t xml:space="preserve">14) </w:t>
      </w:r>
      <w:r w:rsidRPr="00853565">
        <w:rPr>
          <w:rFonts w:eastAsia="Symbol"/>
          <w:i/>
          <w:sz w:val="12"/>
          <w:szCs w:val="12"/>
          <w:lang w:val="en-US"/>
        </w:rPr>
        <w:t>201</w:t>
      </w:r>
      <w:r w:rsidR="004C216B" w:rsidRPr="00853565">
        <w:rPr>
          <w:rFonts w:eastAsia="Symbol"/>
          <w:i/>
          <w:sz w:val="12"/>
          <w:szCs w:val="12"/>
          <w:lang w:val="en-US"/>
        </w:rPr>
        <w:t>7</w:t>
      </w:r>
      <w:r w:rsidRPr="00853565">
        <w:rPr>
          <w:rFonts w:eastAsia="Symbol"/>
          <w:i/>
          <w:sz w:val="12"/>
          <w:szCs w:val="12"/>
          <w:lang w:val="en-US"/>
        </w:rPr>
        <w:t>.</w:t>
      </w:r>
      <w:r w:rsidRPr="00853565">
        <w:rPr>
          <w:rFonts w:eastAsia="Symbol"/>
          <w:i/>
          <w:sz w:val="12"/>
          <w:szCs w:val="12"/>
          <w:vertAlign w:val="superscript"/>
          <w:lang w:val="en-US"/>
        </w:rPr>
        <w:t xml:space="preserve"> </w:t>
      </w:r>
    </w:p>
    <w:p w14:paraId="6D09DF05" w14:textId="171D1544" w:rsidR="00C22844" w:rsidRPr="00853565" w:rsidRDefault="00FF34FA">
      <w:pPr>
        <w:rPr>
          <w:rFonts w:eastAsia="Symbol"/>
          <w:i/>
          <w:sz w:val="22"/>
          <w:szCs w:val="22"/>
          <w:vertAlign w:val="superscript"/>
          <w:lang w:val="en-US"/>
        </w:rPr>
      </w:pPr>
      <w:r w:rsidRPr="00853565">
        <w:rPr>
          <w:rFonts w:eastAsia="Symbol" w:cs="Symbol"/>
          <w:sz w:val="12"/>
          <w:szCs w:val="12"/>
          <w:vertAlign w:val="superscript"/>
          <w:lang w:val="en-US"/>
        </w:rPr>
        <w:t>15</w:t>
      </w:r>
      <w:r w:rsidRPr="00853565">
        <w:rPr>
          <w:i/>
          <w:sz w:val="12"/>
          <w:szCs w:val="12"/>
          <w:lang w:val="en-US"/>
        </w:rPr>
        <w:t xml:space="preserve"> The United Kingdom withdrew from the European Union (EU) on 1 February 2020.</w:t>
      </w:r>
    </w:p>
    <w:p w14:paraId="2311962F" w14:textId="374B5DFC" w:rsidR="00C22844" w:rsidRPr="00853565" w:rsidRDefault="00C22844">
      <w:pPr>
        <w:rPr>
          <w:rFonts w:eastAsia="Symbol"/>
          <w:i/>
          <w:sz w:val="22"/>
          <w:szCs w:val="22"/>
          <w:vertAlign w:val="superscript"/>
          <w:lang w:val="en-US"/>
        </w:rPr>
      </w:pPr>
      <w:r w:rsidRPr="00853565">
        <w:rPr>
          <w:rFonts w:eastAsia="Symbol"/>
          <w:i/>
          <w:sz w:val="22"/>
          <w:szCs w:val="22"/>
          <w:vertAlign w:val="superscript"/>
          <w:lang w:val="en-US"/>
        </w:rPr>
        <w:br w:type="page"/>
      </w:r>
    </w:p>
    <w:p w14:paraId="27E54AED" w14:textId="6F72F9D5" w:rsidR="00504A06" w:rsidRPr="00853565" w:rsidRDefault="00693970" w:rsidP="007A7D9B">
      <w:pPr>
        <w:spacing w:before="240" w:after="60"/>
        <w:ind w:left="482" w:hanging="482"/>
      </w:pPr>
      <w:r w:rsidRPr="00853565">
        <w:rPr>
          <w:rFonts w:eastAsia="Symbol"/>
          <w:b/>
          <w:bCs/>
          <w:sz w:val="16"/>
          <w:szCs w:val="16"/>
        </w:rPr>
        <w:lastRenderedPageBreak/>
        <w:t>26.</w:t>
      </w:r>
      <w:r w:rsidR="000B543E" w:rsidRPr="00853565">
        <w:rPr>
          <w:rFonts w:eastAsia="Symbol"/>
          <w:b/>
          <w:bCs/>
          <w:sz w:val="16"/>
          <w:szCs w:val="16"/>
        </w:rPr>
        <w:t>33. ПОИЗВОДС</w:t>
      </w:r>
      <w:r w:rsidR="00F33466" w:rsidRPr="00853565">
        <w:rPr>
          <w:rFonts w:eastAsia="Symbol"/>
          <w:b/>
          <w:bCs/>
          <w:sz w:val="16"/>
          <w:szCs w:val="16"/>
        </w:rPr>
        <w:t>Т</w:t>
      </w:r>
      <w:r w:rsidR="000B543E" w:rsidRPr="00853565">
        <w:rPr>
          <w:rFonts w:eastAsia="Symbol"/>
          <w:b/>
          <w:bCs/>
          <w:sz w:val="16"/>
          <w:szCs w:val="16"/>
        </w:rPr>
        <w:t xml:space="preserve">ВО </w:t>
      </w:r>
      <w:r w:rsidR="00504A06" w:rsidRPr="00853565">
        <w:rPr>
          <w:rFonts w:eastAsia="Symbol"/>
          <w:b/>
          <w:bCs/>
          <w:sz w:val="16"/>
          <w:szCs w:val="16"/>
        </w:rPr>
        <w:t xml:space="preserve">ОТДЕЛЬНЫХ ВИДОВ СЕЛЬСКОХОЗЯЙСТВЕННОЙ ПРОДУКЦИИ </w:t>
      </w:r>
      <w:r w:rsidR="00504A06" w:rsidRPr="00853565">
        <w:rPr>
          <w:rFonts w:eastAsia="Symbol"/>
          <w:b/>
          <w:bCs/>
          <w:sz w:val="16"/>
          <w:szCs w:val="16"/>
        </w:rPr>
        <w:br/>
        <w:t xml:space="preserve">И ПРОДОВОЛЬСТВИЯ </w:t>
      </w:r>
      <w:r w:rsidR="00504A06" w:rsidRPr="00853565">
        <w:rPr>
          <w:rFonts w:eastAsia="Symbol"/>
          <w:b/>
          <w:sz w:val="16"/>
          <w:szCs w:val="16"/>
        </w:rPr>
        <w:t>НА ДУШУ НАСЕЛЕНИЯ</w:t>
      </w:r>
      <w:r w:rsidR="00504A06" w:rsidRPr="00853565">
        <w:rPr>
          <w:rFonts w:eastAsia="Symbol"/>
          <w:b/>
          <w:bCs/>
          <w:sz w:val="16"/>
          <w:szCs w:val="16"/>
        </w:rPr>
        <w:t xml:space="preserve"> в 201</w:t>
      </w:r>
      <w:r w:rsidR="00CF79B4" w:rsidRPr="00853565">
        <w:rPr>
          <w:rFonts w:eastAsia="Symbol"/>
          <w:b/>
          <w:bCs/>
          <w:sz w:val="16"/>
          <w:szCs w:val="16"/>
        </w:rPr>
        <w:t>9</w:t>
      </w:r>
      <w:r w:rsidR="00504A06" w:rsidRPr="00853565">
        <w:rPr>
          <w:rFonts w:eastAsia="Symbol"/>
          <w:b/>
          <w:bCs/>
          <w:sz w:val="16"/>
          <w:szCs w:val="16"/>
        </w:rPr>
        <w:t xml:space="preserve"> г.</w:t>
      </w:r>
    </w:p>
    <w:p w14:paraId="227828DC" w14:textId="4C210BF4" w:rsidR="00504A06" w:rsidRPr="00853565" w:rsidRDefault="005D6CF5">
      <w:pPr>
        <w:spacing w:after="60"/>
        <w:ind w:left="482"/>
        <w:rPr>
          <w:lang w:val="en-US"/>
        </w:rPr>
      </w:pPr>
      <w:r w:rsidRPr="00853565">
        <w:rPr>
          <w:rFonts w:eastAsia="Symbol"/>
          <w:b/>
          <w:i/>
          <w:sz w:val="16"/>
          <w:lang w:val="en-US"/>
        </w:rPr>
        <w:t xml:space="preserve">PER CAPITA PRODUCTION </w:t>
      </w:r>
      <w:r w:rsidR="000210BA" w:rsidRPr="00853565">
        <w:rPr>
          <w:rFonts w:eastAsia="Symbol"/>
          <w:b/>
          <w:i/>
          <w:sz w:val="16"/>
          <w:lang w:val="en-US"/>
        </w:rPr>
        <w:t>OF CERTAIN AGRICULTURAL PRODUCTS</w:t>
      </w:r>
      <w:r w:rsidR="007A7D9B" w:rsidRPr="00853565">
        <w:rPr>
          <w:rFonts w:eastAsia="Symbol"/>
          <w:b/>
          <w:i/>
          <w:sz w:val="16"/>
          <w:lang w:val="en-US"/>
        </w:rPr>
        <w:br/>
      </w:r>
      <w:r w:rsidR="00504A06" w:rsidRPr="00853565">
        <w:rPr>
          <w:rFonts w:eastAsia="Symbol"/>
          <w:b/>
          <w:i/>
          <w:sz w:val="16"/>
          <w:lang w:val="en-US"/>
        </w:rPr>
        <w:t>AND FOODSTUFF</w:t>
      </w:r>
      <w:r w:rsidR="007A7D9B" w:rsidRPr="00853565">
        <w:rPr>
          <w:rFonts w:eastAsia="Symbol"/>
          <w:b/>
          <w:i/>
          <w:sz w:val="16"/>
          <w:lang w:val="en-US"/>
        </w:rPr>
        <w:t xml:space="preserve"> </w:t>
      </w:r>
      <w:r w:rsidR="007A7D9B" w:rsidRPr="00853565">
        <w:rPr>
          <w:rFonts w:eastAsia="Symbol"/>
          <w:b/>
          <w:bCs/>
          <w:i/>
          <w:sz w:val="16"/>
          <w:szCs w:val="16"/>
          <w:lang w:val="en-US"/>
        </w:rPr>
        <w:t xml:space="preserve">in </w:t>
      </w:r>
      <w:r w:rsidR="00504A06" w:rsidRPr="00853565">
        <w:rPr>
          <w:rFonts w:eastAsia="Symbol"/>
          <w:b/>
          <w:bCs/>
          <w:i/>
          <w:sz w:val="16"/>
          <w:szCs w:val="16"/>
          <w:lang w:val="en-US"/>
        </w:rPr>
        <w:t>201</w:t>
      </w:r>
      <w:r w:rsidR="00CF79B4" w:rsidRPr="00853565">
        <w:rPr>
          <w:rFonts w:eastAsia="Symbol"/>
          <w:b/>
          <w:bCs/>
          <w:i/>
          <w:sz w:val="16"/>
          <w:szCs w:val="16"/>
          <w:lang w:val="en-US"/>
        </w:rPr>
        <w:t>9</w:t>
      </w:r>
    </w:p>
    <w:p w14:paraId="76C453B0" w14:textId="77777777" w:rsidR="00504A06" w:rsidRPr="00853565" w:rsidRDefault="00504A06">
      <w:pPr>
        <w:spacing w:after="60"/>
        <w:ind w:left="482"/>
        <w:jc w:val="right"/>
      </w:pPr>
      <w:r w:rsidRPr="00853565">
        <w:rPr>
          <w:rFonts w:eastAsia="Symbol"/>
          <w:lang w:val="en-US"/>
        </w:rPr>
        <w:t>(килограмм</w:t>
      </w:r>
      <w:r w:rsidRPr="00853565">
        <w:rPr>
          <w:rFonts w:eastAsia="Symbol"/>
          <w:i/>
          <w:lang w:val="en-US"/>
        </w:rPr>
        <w:t xml:space="preserve"> / kg)</w:t>
      </w:r>
    </w:p>
    <w:tbl>
      <w:tblPr>
        <w:tblW w:w="9922" w:type="dxa"/>
        <w:tblLayout w:type="fixed"/>
        <w:tblCellMar>
          <w:left w:w="0" w:type="dxa"/>
          <w:right w:w="0" w:type="dxa"/>
        </w:tblCellMar>
        <w:tblLook w:val="0000" w:firstRow="0" w:lastRow="0" w:firstColumn="0" w:lastColumn="0" w:noHBand="0" w:noVBand="0"/>
      </w:tblPr>
      <w:tblGrid>
        <w:gridCol w:w="1214"/>
        <w:gridCol w:w="724"/>
        <w:gridCol w:w="725"/>
        <w:gridCol w:w="725"/>
        <w:gridCol w:w="726"/>
        <w:gridCol w:w="736"/>
        <w:gridCol w:w="715"/>
        <w:gridCol w:w="726"/>
        <w:gridCol w:w="728"/>
        <w:gridCol w:w="726"/>
        <w:gridCol w:w="726"/>
        <w:gridCol w:w="725"/>
        <w:gridCol w:w="726"/>
      </w:tblGrid>
      <w:tr w:rsidR="00853565" w:rsidRPr="00853565" w14:paraId="07976E8D" w14:textId="77777777">
        <w:trPr>
          <w:cantSplit/>
          <w:trHeight w:val="1432"/>
        </w:trPr>
        <w:tc>
          <w:tcPr>
            <w:tcW w:w="1214" w:type="dxa"/>
            <w:tcBorders>
              <w:top w:val="single" w:sz="6" w:space="0" w:color="000000"/>
              <w:bottom w:val="single" w:sz="6" w:space="0" w:color="000000"/>
            </w:tcBorders>
            <w:shd w:val="clear" w:color="auto" w:fill="auto"/>
          </w:tcPr>
          <w:p w14:paraId="64CB89FC" w14:textId="77777777" w:rsidR="0084745D" w:rsidRPr="00853565" w:rsidRDefault="0084745D">
            <w:pPr>
              <w:snapToGrid w:val="0"/>
              <w:spacing w:before="60" w:after="60"/>
              <w:ind w:left="28"/>
              <w:jc w:val="center"/>
              <w:rPr>
                <w:rFonts w:eastAsia="Symbol"/>
                <w:b/>
                <w:sz w:val="12"/>
                <w:szCs w:val="12"/>
                <w:lang w:val="en-US"/>
              </w:rPr>
            </w:pPr>
          </w:p>
        </w:tc>
        <w:tc>
          <w:tcPr>
            <w:tcW w:w="724" w:type="dxa"/>
            <w:tcBorders>
              <w:top w:val="single" w:sz="6" w:space="0" w:color="000000"/>
              <w:left w:val="single" w:sz="6" w:space="0" w:color="000000"/>
              <w:bottom w:val="single" w:sz="6" w:space="0" w:color="000000"/>
            </w:tcBorders>
            <w:shd w:val="clear" w:color="auto" w:fill="auto"/>
          </w:tcPr>
          <w:p w14:paraId="6F797CE8" w14:textId="77777777" w:rsidR="0084745D" w:rsidRPr="00853565" w:rsidRDefault="0084745D" w:rsidP="00D07B57">
            <w:pPr>
              <w:spacing w:before="20" w:after="20" w:line="120" w:lineRule="exact"/>
              <w:ind w:left="28"/>
              <w:rPr>
                <w:sz w:val="12"/>
                <w:szCs w:val="12"/>
              </w:rPr>
            </w:pPr>
            <w:r w:rsidRPr="00853565">
              <w:rPr>
                <w:rFonts w:eastAsia="Symbol" w:cs="Symbol"/>
                <w:sz w:val="12"/>
                <w:szCs w:val="12"/>
              </w:rPr>
              <w:t xml:space="preserve">Зерновые </w:t>
            </w:r>
            <w:r w:rsidRPr="00853565">
              <w:rPr>
                <w:rFonts w:eastAsia="Symbol" w:cs="Symbol"/>
                <w:sz w:val="12"/>
                <w:szCs w:val="12"/>
              </w:rPr>
              <w:br/>
              <w:t>и зерноб</w:t>
            </w:r>
            <w:r w:rsidRPr="00853565">
              <w:rPr>
                <w:rFonts w:eastAsia="Symbol" w:cs="Symbol"/>
                <w:sz w:val="12"/>
                <w:szCs w:val="12"/>
              </w:rPr>
              <w:t>о</w:t>
            </w:r>
            <w:r w:rsidRPr="00853565">
              <w:rPr>
                <w:rFonts w:eastAsia="Symbol" w:cs="Symbol"/>
                <w:sz w:val="12"/>
                <w:szCs w:val="12"/>
              </w:rPr>
              <w:t xml:space="preserve">бовые культуры </w:t>
            </w:r>
            <w:r w:rsidRPr="00853565">
              <w:rPr>
                <w:rFonts w:eastAsia="Symbol" w:cs="Symbol"/>
                <w:sz w:val="12"/>
                <w:szCs w:val="12"/>
              </w:rPr>
              <w:br/>
              <w:t>(в весе после доработки)</w:t>
            </w:r>
          </w:p>
          <w:p w14:paraId="22B9D3DC" w14:textId="77777777" w:rsidR="0084745D" w:rsidRPr="00853565" w:rsidRDefault="0084745D" w:rsidP="00D07B57">
            <w:pPr>
              <w:spacing w:before="20" w:after="20" w:line="120" w:lineRule="exact"/>
              <w:ind w:left="28"/>
              <w:rPr>
                <w:sz w:val="12"/>
                <w:szCs w:val="12"/>
                <w:lang w:val="en-US"/>
              </w:rPr>
            </w:pPr>
            <w:r w:rsidRPr="00853565">
              <w:rPr>
                <w:i/>
                <w:sz w:val="12"/>
                <w:szCs w:val="12"/>
                <w:lang w:val="en-US"/>
              </w:rPr>
              <w:t xml:space="preserve">Cereals and leguminous crops </w:t>
            </w:r>
            <w:r w:rsidRPr="00853565">
              <w:rPr>
                <w:rFonts w:eastAsia="Symbol" w:cs="Symbol"/>
                <w:i/>
                <w:sz w:val="12"/>
                <w:szCs w:val="12"/>
                <w:lang w:val="en-US"/>
              </w:rPr>
              <w:t>(weight after processing)</w:t>
            </w:r>
          </w:p>
        </w:tc>
        <w:tc>
          <w:tcPr>
            <w:tcW w:w="725" w:type="dxa"/>
            <w:tcBorders>
              <w:top w:val="single" w:sz="6" w:space="0" w:color="000000"/>
              <w:left w:val="single" w:sz="6" w:space="0" w:color="000000"/>
              <w:bottom w:val="single" w:sz="6" w:space="0" w:color="000000"/>
            </w:tcBorders>
            <w:shd w:val="clear" w:color="auto" w:fill="auto"/>
          </w:tcPr>
          <w:p w14:paraId="4E0150E6" w14:textId="77777777" w:rsidR="0084745D" w:rsidRPr="00853565" w:rsidRDefault="0084745D" w:rsidP="00D07B57">
            <w:pPr>
              <w:pStyle w:val="13"/>
              <w:spacing w:before="20" w:after="20" w:line="120" w:lineRule="exact"/>
              <w:ind w:left="28"/>
              <w:rPr>
                <w:sz w:val="12"/>
                <w:szCs w:val="12"/>
              </w:rPr>
            </w:pPr>
            <w:r w:rsidRPr="00853565">
              <w:rPr>
                <w:rFonts w:eastAsia="Symbol" w:cs="Symbol"/>
                <w:b w:val="0"/>
                <w:sz w:val="12"/>
                <w:szCs w:val="12"/>
                <w:u w:val="none"/>
              </w:rPr>
              <w:t xml:space="preserve">в том </w:t>
            </w:r>
            <w:r w:rsidRPr="00853565">
              <w:rPr>
                <w:rFonts w:eastAsia="Symbol" w:cs="Symbol"/>
                <w:b w:val="0"/>
                <w:sz w:val="12"/>
                <w:szCs w:val="12"/>
                <w:u w:val="none"/>
              </w:rPr>
              <w:br/>
              <w:t xml:space="preserve">числе </w:t>
            </w:r>
            <w:r w:rsidRPr="00853565">
              <w:rPr>
                <w:rFonts w:eastAsia="Symbol" w:cs="Symbol"/>
                <w:b w:val="0"/>
                <w:sz w:val="12"/>
                <w:szCs w:val="12"/>
                <w:u w:val="none"/>
              </w:rPr>
              <w:br/>
              <w:t>пшеница</w:t>
            </w:r>
          </w:p>
          <w:p w14:paraId="23896751" w14:textId="77777777" w:rsidR="0084745D" w:rsidRPr="00853565" w:rsidRDefault="0084745D" w:rsidP="00D07B57">
            <w:pPr>
              <w:spacing w:before="20" w:after="20" w:line="120" w:lineRule="exact"/>
              <w:ind w:left="28"/>
              <w:rPr>
                <w:sz w:val="12"/>
                <w:szCs w:val="12"/>
              </w:rPr>
            </w:pPr>
            <w:r w:rsidRPr="00853565">
              <w:rPr>
                <w:rFonts w:eastAsia="Symbol" w:cs="Symbol"/>
                <w:i/>
                <w:sz w:val="12"/>
                <w:szCs w:val="12"/>
                <w:lang w:val="en-US"/>
              </w:rPr>
              <w:t>including</w:t>
            </w:r>
            <w:r w:rsidRPr="00853565">
              <w:rPr>
                <w:rFonts w:eastAsia="Symbol" w:cs="Symbol"/>
                <w:i/>
                <w:sz w:val="12"/>
                <w:szCs w:val="12"/>
              </w:rPr>
              <w:t xml:space="preserve"> </w:t>
            </w:r>
            <w:r w:rsidRPr="00853565">
              <w:rPr>
                <w:rFonts w:eastAsia="Symbol" w:cs="Symbol"/>
                <w:i/>
                <w:sz w:val="12"/>
                <w:szCs w:val="12"/>
                <w:lang w:val="en-US"/>
              </w:rPr>
              <w:t>wheat</w:t>
            </w:r>
          </w:p>
        </w:tc>
        <w:tc>
          <w:tcPr>
            <w:tcW w:w="725" w:type="dxa"/>
            <w:tcBorders>
              <w:top w:val="single" w:sz="6" w:space="0" w:color="000000"/>
              <w:left w:val="single" w:sz="6" w:space="0" w:color="000000"/>
              <w:bottom w:val="single" w:sz="6" w:space="0" w:color="000000"/>
            </w:tcBorders>
            <w:shd w:val="clear" w:color="auto" w:fill="auto"/>
          </w:tcPr>
          <w:p w14:paraId="694D4725" w14:textId="77777777" w:rsidR="0084745D" w:rsidRPr="00853565" w:rsidRDefault="0084745D" w:rsidP="00D07B57">
            <w:pPr>
              <w:spacing w:before="20" w:after="20" w:line="120" w:lineRule="exact"/>
              <w:ind w:left="28"/>
              <w:rPr>
                <w:sz w:val="12"/>
                <w:szCs w:val="12"/>
                <w:lang w:val="en-US"/>
              </w:rPr>
            </w:pPr>
            <w:r w:rsidRPr="00853565">
              <w:rPr>
                <w:rFonts w:eastAsia="Symbol" w:cs="Symbol"/>
                <w:spacing w:val="-2"/>
                <w:sz w:val="12"/>
                <w:szCs w:val="12"/>
              </w:rPr>
              <w:t>Картофель</w:t>
            </w:r>
          </w:p>
          <w:p w14:paraId="54AF4389" w14:textId="77777777" w:rsidR="0084745D" w:rsidRPr="00853565" w:rsidRDefault="0084745D" w:rsidP="00D07B57">
            <w:pPr>
              <w:spacing w:before="20" w:after="20" w:line="120" w:lineRule="exact"/>
              <w:ind w:left="28"/>
              <w:rPr>
                <w:sz w:val="12"/>
                <w:szCs w:val="12"/>
                <w:lang w:val="en-US"/>
              </w:rPr>
            </w:pPr>
            <w:r w:rsidRPr="00853565">
              <w:rPr>
                <w:rFonts w:eastAsia="Symbol" w:cs="Symbol"/>
                <w:i/>
                <w:sz w:val="12"/>
                <w:szCs w:val="12"/>
                <w:lang w:val="en-US"/>
              </w:rPr>
              <w:t>Potatoes</w:t>
            </w:r>
          </w:p>
        </w:tc>
        <w:tc>
          <w:tcPr>
            <w:tcW w:w="726" w:type="dxa"/>
            <w:tcBorders>
              <w:top w:val="single" w:sz="6" w:space="0" w:color="000000"/>
              <w:left w:val="single" w:sz="6" w:space="0" w:color="000000"/>
              <w:bottom w:val="single" w:sz="6" w:space="0" w:color="000000"/>
            </w:tcBorders>
            <w:shd w:val="clear" w:color="auto" w:fill="auto"/>
          </w:tcPr>
          <w:p w14:paraId="62BECA97" w14:textId="77777777" w:rsidR="0084745D" w:rsidRPr="00853565" w:rsidRDefault="0084745D" w:rsidP="00D07B57">
            <w:pPr>
              <w:spacing w:before="20" w:after="20" w:line="120" w:lineRule="exact"/>
              <w:ind w:left="28"/>
              <w:rPr>
                <w:sz w:val="12"/>
                <w:szCs w:val="12"/>
                <w:lang w:val="en-US"/>
              </w:rPr>
            </w:pPr>
            <w:r w:rsidRPr="00853565">
              <w:rPr>
                <w:rFonts w:eastAsia="Symbol" w:cs="Symbol"/>
                <w:sz w:val="12"/>
                <w:szCs w:val="12"/>
              </w:rPr>
              <w:t>Плоды</w:t>
            </w:r>
            <w:r w:rsidRPr="00853565">
              <w:rPr>
                <w:rFonts w:eastAsia="Symbol" w:cs="Symbol"/>
                <w:sz w:val="12"/>
                <w:szCs w:val="12"/>
                <w:lang w:val="en-US"/>
              </w:rPr>
              <w:t xml:space="preserve">, </w:t>
            </w:r>
            <w:r w:rsidRPr="00853565">
              <w:rPr>
                <w:rFonts w:eastAsia="Symbol" w:cs="Symbol"/>
                <w:sz w:val="12"/>
                <w:szCs w:val="12"/>
                <w:lang w:val="en-US"/>
              </w:rPr>
              <w:br/>
            </w:r>
            <w:r w:rsidRPr="00853565">
              <w:rPr>
                <w:rFonts w:eastAsia="Symbol" w:cs="Symbol"/>
                <w:sz w:val="12"/>
                <w:szCs w:val="12"/>
              </w:rPr>
              <w:t>ягоды</w:t>
            </w:r>
            <w:r w:rsidRPr="00853565">
              <w:rPr>
                <w:rFonts w:eastAsia="Symbol" w:cs="Symbol"/>
                <w:sz w:val="12"/>
                <w:szCs w:val="12"/>
                <w:lang w:val="en-US"/>
              </w:rPr>
              <w:t xml:space="preserve">, </w:t>
            </w:r>
            <w:r w:rsidRPr="00853565">
              <w:rPr>
                <w:rFonts w:eastAsia="Symbol" w:cs="Symbol"/>
                <w:sz w:val="12"/>
                <w:szCs w:val="12"/>
              </w:rPr>
              <w:t>цитрусовые</w:t>
            </w:r>
            <w:r w:rsidRPr="00853565">
              <w:rPr>
                <w:rFonts w:eastAsia="Symbol" w:cs="Symbol"/>
                <w:sz w:val="12"/>
                <w:szCs w:val="12"/>
                <w:lang w:val="en-US"/>
              </w:rPr>
              <w:t xml:space="preserve"> </w:t>
            </w:r>
            <w:r w:rsidRPr="00853565">
              <w:rPr>
                <w:rFonts w:eastAsia="Symbol" w:cs="Symbol"/>
                <w:sz w:val="12"/>
                <w:szCs w:val="12"/>
              </w:rPr>
              <w:t>и</w:t>
            </w:r>
            <w:r w:rsidRPr="00853565">
              <w:rPr>
                <w:rFonts w:eastAsia="Symbol" w:cs="Symbol"/>
                <w:sz w:val="12"/>
                <w:szCs w:val="12"/>
                <w:lang w:val="en-US"/>
              </w:rPr>
              <w:t xml:space="preserve"> </w:t>
            </w:r>
            <w:r w:rsidRPr="00853565">
              <w:rPr>
                <w:rFonts w:eastAsia="Symbol" w:cs="Symbol"/>
                <w:sz w:val="12"/>
                <w:szCs w:val="12"/>
              </w:rPr>
              <w:t>виноград</w:t>
            </w:r>
          </w:p>
          <w:p w14:paraId="4C6EEB4E" w14:textId="77777777" w:rsidR="0084745D" w:rsidRPr="00853565" w:rsidRDefault="0084745D" w:rsidP="00D07B57">
            <w:pPr>
              <w:spacing w:before="20" w:after="20" w:line="120" w:lineRule="exact"/>
              <w:ind w:left="28"/>
              <w:rPr>
                <w:sz w:val="12"/>
                <w:szCs w:val="12"/>
                <w:lang w:val="en-US"/>
              </w:rPr>
            </w:pPr>
            <w:r w:rsidRPr="00853565">
              <w:rPr>
                <w:rFonts w:eastAsia="Symbol" w:cs="Symbol"/>
                <w:i/>
                <w:sz w:val="12"/>
                <w:szCs w:val="12"/>
                <w:lang w:val="en-US"/>
              </w:rPr>
              <w:t>Fruits, berries, citrus fruits and grapes</w:t>
            </w:r>
          </w:p>
        </w:tc>
        <w:tc>
          <w:tcPr>
            <w:tcW w:w="736" w:type="dxa"/>
            <w:tcBorders>
              <w:top w:val="single" w:sz="6" w:space="0" w:color="000000"/>
              <w:left w:val="single" w:sz="6" w:space="0" w:color="000000"/>
              <w:bottom w:val="single" w:sz="6" w:space="0" w:color="000000"/>
            </w:tcBorders>
            <w:shd w:val="clear" w:color="auto" w:fill="auto"/>
          </w:tcPr>
          <w:p w14:paraId="5645F11E" w14:textId="77777777" w:rsidR="0084745D" w:rsidRPr="00853565" w:rsidRDefault="0084745D" w:rsidP="00D07B57">
            <w:pPr>
              <w:spacing w:before="20" w:after="20" w:line="120" w:lineRule="exact"/>
              <w:ind w:left="28"/>
              <w:rPr>
                <w:sz w:val="12"/>
                <w:szCs w:val="12"/>
                <w:lang w:val="en-US"/>
              </w:rPr>
            </w:pPr>
            <w:r w:rsidRPr="00853565">
              <w:rPr>
                <w:rFonts w:eastAsia="Symbol" w:cs="Symbol"/>
                <w:sz w:val="12"/>
                <w:szCs w:val="12"/>
              </w:rPr>
              <w:t>Овощи</w:t>
            </w:r>
            <w:r w:rsidRPr="00853565">
              <w:rPr>
                <w:rFonts w:eastAsia="Symbol" w:cs="Symbol"/>
                <w:sz w:val="12"/>
                <w:szCs w:val="12"/>
                <w:lang w:val="en-US"/>
              </w:rPr>
              <w:t xml:space="preserve"> </w:t>
            </w:r>
            <w:r w:rsidRPr="00853565">
              <w:rPr>
                <w:rFonts w:eastAsia="Symbol" w:cs="Symbol"/>
                <w:sz w:val="12"/>
                <w:szCs w:val="12"/>
                <w:lang w:val="en-US"/>
              </w:rPr>
              <w:br/>
            </w:r>
            <w:r w:rsidRPr="00853565">
              <w:rPr>
                <w:rFonts w:eastAsia="Symbol" w:cs="Symbol"/>
                <w:sz w:val="12"/>
                <w:szCs w:val="12"/>
              </w:rPr>
              <w:t>и</w:t>
            </w:r>
            <w:r w:rsidRPr="00853565">
              <w:rPr>
                <w:rFonts w:eastAsia="Symbol" w:cs="Symbol"/>
                <w:sz w:val="12"/>
                <w:szCs w:val="12"/>
                <w:lang w:val="en-US"/>
              </w:rPr>
              <w:t xml:space="preserve"> </w:t>
            </w:r>
            <w:r w:rsidRPr="00853565">
              <w:rPr>
                <w:rFonts w:eastAsia="Symbol" w:cs="Symbol"/>
                <w:sz w:val="12"/>
                <w:szCs w:val="12"/>
              </w:rPr>
              <w:t>бахче</w:t>
            </w:r>
            <w:r w:rsidRPr="00853565">
              <w:rPr>
                <w:rFonts w:eastAsia="Symbol" w:cs="Symbol"/>
                <w:sz w:val="12"/>
                <w:szCs w:val="12"/>
                <w:lang w:val="en-US"/>
              </w:rPr>
              <w:t>-</w:t>
            </w:r>
            <w:r w:rsidRPr="00853565">
              <w:rPr>
                <w:rFonts w:eastAsia="Symbol" w:cs="Symbol"/>
                <w:sz w:val="12"/>
                <w:szCs w:val="12"/>
                <w:lang w:val="en-US"/>
              </w:rPr>
              <w:br/>
            </w:r>
            <w:r w:rsidRPr="00853565">
              <w:rPr>
                <w:rFonts w:eastAsia="Symbol" w:cs="Symbol"/>
                <w:sz w:val="12"/>
                <w:szCs w:val="12"/>
              </w:rPr>
              <w:t>вые</w:t>
            </w:r>
            <w:r w:rsidRPr="00853565">
              <w:rPr>
                <w:rFonts w:eastAsia="Symbol" w:cs="Symbol"/>
                <w:sz w:val="12"/>
                <w:szCs w:val="12"/>
                <w:vertAlign w:val="superscript"/>
                <w:lang w:val="en-US"/>
              </w:rPr>
              <w:t>1)</w:t>
            </w:r>
          </w:p>
          <w:p w14:paraId="543FE74F" w14:textId="77777777" w:rsidR="0084745D" w:rsidRPr="00853565" w:rsidRDefault="0084745D" w:rsidP="00D07B57">
            <w:pPr>
              <w:spacing w:before="20" w:after="20" w:line="120" w:lineRule="exact"/>
              <w:ind w:left="28"/>
              <w:rPr>
                <w:sz w:val="12"/>
                <w:szCs w:val="12"/>
                <w:lang w:val="en-US"/>
              </w:rPr>
            </w:pPr>
            <w:r w:rsidRPr="00853565">
              <w:rPr>
                <w:rFonts w:eastAsia="Symbol" w:cs="Symbol"/>
                <w:i/>
                <w:sz w:val="12"/>
                <w:szCs w:val="12"/>
                <w:lang w:val="en-US"/>
              </w:rPr>
              <w:t>Vegetables and melons</w:t>
            </w:r>
            <w:r w:rsidRPr="00853565">
              <w:rPr>
                <w:rFonts w:eastAsia="Symbol" w:cs="Symbol"/>
                <w:i/>
                <w:sz w:val="12"/>
                <w:szCs w:val="12"/>
                <w:vertAlign w:val="superscript"/>
                <w:lang w:val="en-US"/>
              </w:rPr>
              <w:t>1</w:t>
            </w:r>
            <w:r w:rsidRPr="00853565">
              <w:rPr>
                <w:rFonts w:eastAsia="Symbol" w:cs="Symbol"/>
                <w:sz w:val="12"/>
                <w:szCs w:val="12"/>
                <w:vertAlign w:val="superscript"/>
                <w:lang w:val="en-US"/>
              </w:rPr>
              <w:t>)</w:t>
            </w:r>
          </w:p>
        </w:tc>
        <w:tc>
          <w:tcPr>
            <w:tcW w:w="715" w:type="dxa"/>
            <w:tcBorders>
              <w:top w:val="single" w:sz="6" w:space="0" w:color="000000"/>
              <w:left w:val="single" w:sz="6" w:space="0" w:color="000000"/>
              <w:bottom w:val="single" w:sz="6" w:space="0" w:color="000000"/>
            </w:tcBorders>
            <w:shd w:val="clear" w:color="auto" w:fill="auto"/>
          </w:tcPr>
          <w:p w14:paraId="3299B29E" w14:textId="77777777" w:rsidR="0084745D" w:rsidRPr="00853565" w:rsidRDefault="0084745D" w:rsidP="00D07B57">
            <w:pPr>
              <w:spacing w:before="20" w:after="20" w:line="120" w:lineRule="exact"/>
              <w:ind w:left="28"/>
              <w:rPr>
                <w:sz w:val="12"/>
                <w:szCs w:val="12"/>
              </w:rPr>
            </w:pPr>
            <w:r w:rsidRPr="00853565">
              <w:rPr>
                <w:rFonts w:eastAsia="Symbol" w:cs="Symbol"/>
                <w:sz w:val="12"/>
                <w:szCs w:val="12"/>
              </w:rPr>
              <w:t xml:space="preserve">Скот </w:t>
            </w:r>
            <w:r w:rsidRPr="00853565">
              <w:rPr>
                <w:rFonts w:eastAsia="Symbol" w:cs="Symbol"/>
                <w:sz w:val="12"/>
                <w:szCs w:val="12"/>
              </w:rPr>
              <w:br/>
              <w:t xml:space="preserve">и птица </w:t>
            </w:r>
            <w:r w:rsidRPr="00853565">
              <w:rPr>
                <w:rFonts w:eastAsia="Symbol" w:cs="Symbol"/>
                <w:sz w:val="12"/>
                <w:szCs w:val="12"/>
              </w:rPr>
              <w:br/>
              <w:t xml:space="preserve">на убой </w:t>
            </w:r>
            <w:r w:rsidRPr="00853565">
              <w:rPr>
                <w:rFonts w:eastAsia="Symbol" w:cs="Symbol"/>
                <w:sz w:val="12"/>
                <w:szCs w:val="12"/>
              </w:rPr>
              <w:br/>
              <w:t>(в убойном весе)</w:t>
            </w:r>
          </w:p>
          <w:p w14:paraId="4D6626F9" w14:textId="77777777" w:rsidR="0084745D" w:rsidRPr="00853565" w:rsidRDefault="0084745D" w:rsidP="00D07B57">
            <w:pPr>
              <w:spacing w:before="20" w:after="20" w:line="120" w:lineRule="exact"/>
              <w:ind w:left="28"/>
              <w:rPr>
                <w:sz w:val="12"/>
                <w:szCs w:val="12"/>
                <w:lang w:val="en-US"/>
              </w:rPr>
            </w:pPr>
            <w:r w:rsidRPr="00853565">
              <w:rPr>
                <w:rFonts w:eastAsia="Symbol" w:cs="Symbol"/>
                <w:i/>
                <w:sz w:val="12"/>
                <w:szCs w:val="12"/>
                <w:lang w:val="en-US"/>
              </w:rPr>
              <w:t>Cattle and poultry for slaughter (slaughter weight)</w:t>
            </w:r>
          </w:p>
        </w:tc>
        <w:tc>
          <w:tcPr>
            <w:tcW w:w="726" w:type="dxa"/>
            <w:tcBorders>
              <w:top w:val="single" w:sz="6" w:space="0" w:color="000000"/>
              <w:left w:val="single" w:sz="6" w:space="0" w:color="000000"/>
              <w:bottom w:val="single" w:sz="6" w:space="0" w:color="000000"/>
            </w:tcBorders>
            <w:shd w:val="clear" w:color="auto" w:fill="auto"/>
          </w:tcPr>
          <w:p w14:paraId="62F1F48C" w14:textId="77777777" w:rsidR="0084745D" w:rsidRPr="00853565" w:rsidRDefault="0084745D" w:rsidP="00D07B57">
            <w:pPr>
              <w:spacing w:before="20" w:after="20" w:line="120" w:lineRule="exact"/>
              <w:ind w:left="28"/>
              <w:rPr>
                <w:sz w:val="12"/>
                <w:szCs w:val="12"/>
                <w:lang w:val="en-US"/>
              </w:rPr>
            </w:pPr>
            <w:r w:rsidRPr="00853565">
              <w:rPr>
                <w:rFonts w:eastAsia="Symbol" w:cs="Symbol"/>
                <w:sz w:val="12"/>
                <w:szCs w:val="12"/>
              </w:rPr>
              <w:t>Молоко</w:t>
            </w:r>
          </w:p>
          <w:p w14:paraId="773F93BF" w14:textId="77777777" w:rsidR="0084745D" w:rsidRPr="00853565" w:rsidRDefault="0084745D" w:rsidP="00D07B57">
            <w:pPr>
              <w:spacing w:before="20" w:after="20" w:line="120" w:lineRule="exact"/>
              <w:ind w:left="28"/>
              <w:rPr>
                <w:sz w:val="12"/>
                <w:szCs w:val="12"/>
              </w:rPr>
            </w:pPr>
            <w:r w:rsidRPr="00853565">
              <w:rPr>
                <w:rFonts w:eastAsia="Symbol" w:cs="Symbol"/>
                <w:i/>
                <w:sz w:val="12"/>
                <w:szCs w:val="12"/>
                <w:lang w:val="en-US"/>
              </w:rPr>
              <w:t>Milk</w:t>
            </w:r>
          </w:p>
        </w:tc>
        <w:tc>
          <w:tcPr>
            <w:tcW w:w="728" w:type="dxa"/>
            <w:tcBorders>
              <w:top w:val="single" w:sz="6" w:space="0" w:color="000000"/>
              <w:left w:val="single" w:sz="6" w:space="0" w:color="000000"/>
              <w:bottom w:val="single" w:sz="6" w:space="0" w:color="000000"/>
            </w:tcBorders>
            <w:shd w:val="clear" w:color="auto" w:fill="auto"/>
          </w:tcPr>
          <w:p w14:paraId="5D13EE03" w14:textId="77777777" w:rsidR="0084745D" w:rsidRPr="00853565" w:rsidRDefault="0084745D" w:rsidP="00D07B57">
            <w:pPr>
              <w:spacing w:before="20" w:after="20" w:line="120" w:lineRule="exact"/>
              <w:ind w:left="28"/>
              <w:rPr>
                <w:sz w:val="12"/>
                <w:szCs w:val="12"/>
              </w:rPr>
            </w:pPr>
            <w:r w:rsidRPr="00853565">
              <w:rPr>
                <w:rFonts w:eastAsia="Symbol" w:cs="Symbol"/>
                <w:sz w:val="12"/>
                <w:szCs w:val="12"/>
              </w:rPr>
              <w:t>Яйца, шт.</w:t>
            </w:r>
            <w:r w:rsidRPr="00853565">
              <w:rPr>
                <w:rFonts w:eastAsia="Symbol" w:cs="Symbol"/>
                <w:bCs/>
                <w:sz w:val="12"/>
                <w:szCs w:val="12"/>
                <w:vertAlign w:val="superscript"/>
              </w:rPr>
              <w:t xml:space="preserve"> </w:t>
            </w:r>
          </w:p>
          <w:p w14:paraId="609ECB05" w14:textId="77777777" w:rsidR="0084745D" w:rsidRPr="00853565" w:rsidRDefault="0084745D" w:rsidP="00D07B57">
            <w:pPr>
              <w:spacing w:before="20" w:after="20" w:line="120" w:lineRule="exact"/>
              <w:ind w:left="28"/>
              <w:rPr>
                <w:sz w:val="12"/>
                <w:szCs w:val="12"/>
              </w:rPr>
            </w:pPr>
            <w:r w:rsidRPr="00853565">
              <w:rPr>
                <w:rFonts w:eastAsia="Symbol" w:cs="Symbol"/>
                <w:i/>
                <w:sz w:val="12"/>
                <w:szCs w:val="12"/>
                <w:lang w:val="en-US"/>
              </w:rPr>
              <w:t>Eggs</w:t>
            </w:r>
            <w:r w:rsidRPr="00853565">
              <w:rPr>
                <w:rFonts w:eastAsia="Symbol" w:cs="Symbol"/>
                <w:i/>
                <w:sz w:val="12"/>
                <w:szCs w:val="12"/>
              </w:rPr>
              <w:t xml:space="preserve">, </w:t>
            </w:r>
            <w:r w:rsidRPr="00853565">
              <w:rPr>
                <w:rFonts w:eastAsia="Symbol" w:cs="Symbol"/>
                <w:i/>
                <w:sz w:val="12"/>
                <w:szCs w:val="12"/>
                <w:lang w:val="en-US"/>
              </w:rPr>
              <w:t>pcs</w:t>
            </w:r>
            <w:r w:rsidRPr="00853565">
              <w:rPr>
                <w:rFonts w:eastAsia="Symbol" w:cs="Symbol"/>
                <w:i/>
                <w:sz w:val="12"/>
                <w:szCs w:val="12"/>
              </w:rPr>
              <w:t>.</w:t>
            </w:r>
          </w:p>
        </w:tc>
        <w:tc>
          <w:tcPr>
            <w:tcW w:w="726" w:type="dxa"/>
            <w:tcBorders>
              <w:top w:val="single" w:sz="6" w:space="0" w:color="000000"/>
              <w:left w:val="single" w:sz="6" w:space="0" w:color="000000"/>
              <w:bottom w:val="single" w:sz="6" w:space="0" w:color="000000"/>
            </w:tcBorders>
            <w:shd w:val="clear" w:color="auto" w:fill="auto"/>
          </w:tcPr>
          <w:p w14:paraId="46DF682A" w14:textId="77777777" w:rsidR="0084745D" w:rsidRPr="00853565" w:rsidRDefault="0084745D" w:rsidP="00D07B57">
            <w:pPr>
              <w:spacing w:before="20" w:after="20" w:line="120" w:lineRule="exact"/>
              <w:ind w:left="28"/>
              <w:rPr>
                <w:sz w:val="12"/>
                <w:szCs w:val="12"/>
              </w:rPr>
            </w:pPr>
            <w:r w:rsidRPr="00853565">
              <w:rPr>
                <w:rFonts w:eastAsia="Symbol" w:cs="Symbol"/>
                <w:bCs/>
                <w:sz w:val="12"/>
                <w:szCs w:val="12"/>
              </w:rPr>
              <w:t>Масла</w:t>
            </w:r>
            <w:r w:rsidRPr="00853565">
              <w:rPr>
                <w:rFonts w:eastAsia="Symbol" w:cs="Symbol"/>
                <w:bCs/>
                <w:sz w:val="12"/>
                <w:szCs w:val="12"/>
                <w:lang w:val="en-US"/>
              </w:rPr>
              <w:t xml:space="preserve"> </w:t>
            </w:r>
            <w:r w:rsidRPr="00853565">
              <w:rPr>
                <w:rFonts w:eastAsia="Symbol" w:cs="Symbol"/>
                <w:bCs/>
                <w:sz w:val="12"/>
                <w:szCs w:val="12"/>
              </w:rPr>
              <w:t>растител</w:t>
            </w:r>
            <w:r w:rsidRPr="00853565">
              <w:rPr>
                <w:rFonts w:eastAsia="Symbol" w:cs="Symbol"/>
                <w:bCs/>
                <w:sz w:val="12"/>
                <w:szCs w:val="12"/>
              </w:rPr>
              <w:t>ь</w:t>
            </w:r>
            <w:r w:rsidRPr="00853565">
              <w:rPr>
                <w:rFonts w:eastAsia="Symbol" w:cs="Symbol"/>
                <w:bCs/>
                <w:sz w:val="12"/>
                <w:szCs w:val="12"/>
              </w:rPr>
              <w:t>ные</w:t>
            </w:r>
            <w:r w:rsidRPr="00853565">
              <w:rPr>
                <w:rFonts w:eastAsia="Symbol" w:cs="Symbol"/>
                <w:bCs/>
                <w:sz w:val="12"/>
                <w:szCs w:val="12"/>
                <w:vertAlign w:val="superscript"/>
              </w:rPr>
              <w:t>2)</w:t>
            </w:r>
          </w:p>
          <w:p w14:paraId="03ABFBF0" w14:textId="77777777" w:rsidR="0084745D" w:rsidRPr="00853565" w:rsidRDefault="0084745D" w:rsidP="00D07B57">
            <w:pPr>
              <w:spacing w:before="20" w:after="20" w:line="120" w:lineRule="exact"/>
              <w:ind w:left="28"/>
              <w:rPr>
                <w:sz w:val="12"/>
                <w:szCs w:val="12"/>
              </w:rPr>
            </w:pPr>
            <w:r w:rsidRPr="00853565">
              <w:rPr>
                <w:rFonts w:eastAsia="Symbol"/>
                <w:i/>
                <w:sz w:val="12"/>
                <w:szCs w:val="12"/>
                <w:lang w:val="en-US"/>
              </w:rPr>
              <w:t>Vegetable oils</w:t>
            </w:r>
            <w:r w:rsidRPr="00853565">
              <w:rPr>
                <w:rFonts w:eastAsia="Symbol" w:cs="Symbol"/>
                <w:bCs/>
                <w:i/>
                <w:sz w:val="12"/>
                <w:szCs w:val="12"/>
                <w:vertAlign w:val="superscript"/>
              </w:rPr>
              <w:t>2</w:t>
            </w:r>
            <w:r w:rsidRPr="00853565">
              <w:rPr>
                <w:rFonts w:eastAsia="Symbol" w:cs="Symbol"/>
                <w:bCs/>
                <w:i/>
                <w:sz w:val="12"/>
                <w:szCs w:val="12"/>
                <w:vertAlign w:val="superscript"/>
                <w:lang w:val="en-US"/>
              </w:rPr>
              <w:t>)</w:t>
            </w:r>
          </w:p>
        </w:tc>
        <w:tc>
          <w:tcPr>
            <w:tcW w:w="726" w:type="dxa"/>
            <w:tcBorders>
              <w:top w:val="single" w:sz="6" w:space="0" w:color="000000"/>
              <w:left w:val="single" w:sz="6" w:space="0" w:color="000000"/>
              <w:bottom w:val="single" w:sz="6" w:space="0" w:color="000000"/>
            </w:tcBorders>
            <w:shd w:val="clear" w:color="auto" w:fill="auto"/>
          </w:tcPr>
          <w:p w14:paraId="22FD5329" w14:textId="77777777" w:rsidR="0084745D" w:rsidRPr="00853565" w:rsidRDefault="0084745D" w:rsidP="0084745D">
            <w:pPr>
              <w:spacing w:before="20" w:after="20" w:line="120" w:lineRule="exact"/>
              <w:ind w:left="28"/>
              <w:rPr>
                <w:sz w:val="12"/>
                <w:szCs w:val="12"/>
              </w:rPr>
            </w:pPr>
            <w:r w:rsidRPr="00853565">
              <w:rPr>
                <w:rFonts w:eastAsia="Symbol" w:cs="Symbol"/>
                <w:bCs/>
                <w:sz w:val="12"/>
                <w:szCs w:val="12"/>
              </w:rPr>
              <w:t>Маргарин</w:t>
            </w:r>
            <w:r w:rsidRPr="00853565">
              <w:rPr>
                <w:rFonts w:eastAsia="Symbol" w:cs="Symbol"/>
                <w:bCs/>
                <w:sz w:val="12"/>
                <w:szCs w:val="12"/>
              </w:rPr>
              <w:t>о</w:t>
            </w:r>
            <w:r w:rsidRPr="00853565">
              <w:rPr>
                <w:rFonts w:eastAsia="Symbol" w:cs="Symbol"/>
                <w:bCs/>
                <w:sz w:val="12"/>
                <w:szCs w:val="12"/>
              </w:rPr>
              <w:t>вая проду</w:t>
            </w:r>
            <w:r w:rsidRPr="00853565">
              <w:rPr>
                <w:rFonts w:eastAsia="Symbol" w:cs="Symbol"/>
                <w:bCs/>
                <w:sz w:val="12"/>
                <w:szCs w:val="12"/>
              </w:rPr>
              <w:t>к</w:t>
            </w:r>
            <w:r w:rsidRPr="00853565">
              <w:rPr>
                <w:rFonts w:eastAsia="Symbol" w:cs="Symbol"/>
                <w:bCs/>
                <w:sz w:val="12"/>
                <w:szCs w:val="12"/>
              </w:rPr>
              <w:t>ция</w:t>
            </w:r>
            <w:r w:rsidRPr="00853565">
              <w:rPr>
                <w:rFonts w:eastAsia="Symbol" w:cs="Symbol"/>
                <w:bCs/>
                <w:sz w:val="12"/>
                <w:szCs w:val="12"/>
                <w:vertAlign w:val="superscript"/>
                <w:lang w:val="en-US"/>
              </w:rPr>
              <w:t>2</w:t>
            </w:r>
            <w:r w:rsidRPr="00853565">
              <w:rPr>
                <w:rFonts w:eastAsia="Symbol" w:cs="Symbol"/>
                <w:bCs/>
                <w:sz w:val="12"/>
                <w:szCs w:val="12"/>
                <w:vertAlign w:val="superscript"/>
              </w:rPr>
              <w:t>)</w:t>
            </w:r>
          </w:p>
          <w:p w14:paraId="52FA10DA" w14:textId="6B6C12C6" w:rsidR="0084745D" w:rsidRPr="00853565" w:rsidRDefault="0084745D" w:rsidP="00EB509E">
            <w:pPr>
              <w:spacing w:before="20" w:after="20" w:line="120" w:lineRule="exact"/>
              <w:ind w:left="28"/>
              <w:rPr>
                <w:sz w:val="12"/>
                <w:szCs w:val="12"/>
              </w:rPr>
            </w:pPr>
            <w:r w:rsidRPr="00853565">
              <w:rPr>
                <w:rFonts w:eastAsia="Symbol" w:cs="Symbol"/>
                <w:bCs/>
                <w:i/>
                <w:sz w:val="12"/>
                <w:szCs w:val="12"/>
                <w:lang w:val="en-US"/>
              </w:rPr>
              <w:t>Margarine</w:t>
            </w:r>
            <w:r w:rsidRPr="00853565">
              <w:rPr>
                <w:rFonts w:eastAsia="Symbol" w:cs="Symbol"/>
                <w:bCs/>
                <w:i/>
                <w:sz w:val="12"/>
                <w:szCs w:val="12"/>
              </w:rPr>
              <w:t xml:space="preserve"> </w:t>
            </w:r>
            <w:r w:rsidRPr="00853565">
              <w:rPr>
                <w:rFonts w:eastAsia="Symbol" w:cs="Symbol"/>
                <w:bCs/>
                <w:i/>
                <w:sz w:val="12"/>
                <w:szCs w:val="12"/>
                <w:lang w:val="en-US"/>
              </w:rPr>
              <w:t>products</w:t>
            </w:r>
            <w:r w:rsidRPr="00853565">
              <w:rPr>
                <w:rFonts w:eastAsia="Symbol" w:cs="Symbol"/>
                <w:bCs/>
                <w:i/>
                <w:sz w:val="12"/>
                <w:szCs w:val="12"/>
                <w:vertAlign w:val="superscript"/>
                <w:lang w:val="en-US"/>
              </w:rPr>
              <w:t>2</w:t>
            </w:r>
            <w:r w:rsidRPr="00853565">
              <w:rPr>
                <w:rFonts w:eastAsia="Symbol" w:cs="Symbol"/>
                <w:bCs/>
                <w:i/>
                <w:sz w:val="12"/>
                <w:szCs w:val="12"/>
                <w:vertAlign w:val="superscript"/>
              </w:rPr>
              <w:t>)</w:t>
            </w:r>
          </w:p>
        </w:tc>
        <w:tc>
          <w:tcPr>
            <w:tcW w:w="725" w:type="dxa"/>
            <w:tcBorders>
              <w:top w:val="single" w:sz="6" w:space="0" w:color="000000"/>
              <w:left w:val="single" w:sz="6" w:space="0" w:color="000000"/>
              <w:bottom w:val="single" w:sz="6" w:space="0" w:color="000000"/>
            </w:tcBorders>
            <w:shd w:val="clear" w:color="auto" w:fill="auto"/>
          </w:tcPr>
          <w:p w14:paraId="5D475338" w14:textId="77777777" w:rsidR="0084745D" w:rsidRPr="00853565" w:rsidRDefault="0084745D" w:rsidP="0084745D">
            <w:pPr>
              <w:spacing w:before="20" w:after="20" w:line="120" w:lineRule="exact"/>
              <w:ind w:left="28"/>
              <w:rPr>
                <w:sz w:val="12"/>
                <w:szCs w:val="12"/>
              </w:rPr>
            </w:pPr>
            <w:r w:rsidRPr="00853565">
              <w:rPr>
                <w:rFonts w:eastAsia="Symbol" w:cs="Symbol"/>
                <w:bCs/>
                <w:sz w:val="12"/>
                <w:szCs w:val="12"/>
              </w:rPr>
              <w:t>Масло живот-</w:t>
            </w:r>
            <w:r w:rsidRPr="00853565">
              <w:rPr>
                <w:rFonts w:eastAsia="Symbol" w:cs="Symbol"/>
                <w:bCs/>
                <w:sz w:val="12"/>
                <w:szCs w:val="12"/>
              </w:rPr>
              <w:br/>
              <w:t>ное</w:t>
            </w:r>
            <w:r w:rsidRPr="00853565">
              <w:rPr>
                <w:rFonts w:eastAsia="Symbol" w:cs="Symbol"/>
                <w:bCs/>
                <w:sz w:val="12"/>
                <w:szCs w:val="12"/>
                <w:vertAlign w:val="superscript"/>
              </w:rPr>
              <w:t>2);</w:t>
            </w:r>
            <w:r w:rsidRPr="00853565">
              <w:rPr>
                <w:rFonts w:eastAsia="Symbol" w:cs="Symbol"/>
                <w:bCs/>
                <w:sz w:val="12"/>
                <w:szCs w:val="12"/>
                <w:vertAlign w:val="superscript"/>
                <w:lang w:val="en-US"/>
              </w:rPr>
              <w:t>3</w:t>
            </w:r>
            <w:r w:rsidRPr="00853565">
              <w:rPr>
                <w:rFonts w:eastAsia="Symbol" w:cs="Symbol"/>
                <w:bCs/>
                <w:sz w:val="12"/>
                <w:szCs w:val="12"/>
                <w:vertAlign w:val="superscript"/>
              </w:rPr>
              <w:t>)</w:t>
            </w:r>
          </w:p>
          <w:p w14:paraId="741F6209" w14:textId="145074D9" w:rsidR="0084745D" w:rsidRPr="00853565" w:rsidRDefault="0084745D" w:rsidP="00CE4AD6">
            <w:pPr>
              <w:spacing w:before="20" w:after="20" w:line="120" w:lineRule="exact"/>
              <w:ind w:left="28"/>
              <w:rPr>
                <w:i/>
              </w:rPr>
            </w:pPr>
            <w:r w:rsidRPr="00853565">
              <w:rPr>
                <w:rFonts w:eastAsia="Symbol" w:cs="Symbol"/>
                <w:bCs/>
                <w:i/>
                <w:sz w:val="12"/>
                <w:szCs w:val="12"/>
                <w:lang w:val="en-US"/>
              </w:rPr>
              <w:t>Butter</w:t>
            </w:r>
            <w:r w:rsidRPr="00853565">
              <w:rPr>
                <w:rFonts w:eastAsia="Symbol" w:cs="Symbol"/>
                <w:bCs/>
                <w:i/>
                <w:sz w:val="12"/>
                <w:szCs w:val="12"/>
                <w:vertAlign w:val="superscript"/>
              </w:rPr>
              <w:t>2);</w:t>
            </w:r>
            <w:r w:rsidRPr="00853565">
              <w:rPr>
                <w:rFonts w:eastAsia="Symbol" w:cs="Symbol"/>
                <w:bCs/>
                <w:i/>
                <w:sz w:val="12"/>
                <w:szCs w:val="12"/>
                <w:vertAlign w:val="superscript"/>
                <w:lang w:val="en-US"/>
              </w:rPr>
              <w:t>3</w:t>
            </w:r>
            <w:r w:rsidRPr="00853565">
              <w:rPr>
                <w:rFonts w:eastAsia="Symbol" w:cs="Symbol"/>
                <w:bCs/>
                <w:i/>
                <w:sz w:val="12"/>
                <w:szCs w:val="12"/>
                <w:vertAlign w:val="superscript"/>
              </w:rPr>
              <w:t>)</w:t>
            </w:r>
          </w:p>
        </w:tc>
        <w:tc>
          <w:tcPr>
            <w:tcW w:w="726" w:type="dxa"/>
            <w:tcBorders>
              <w:top w:val="single" w:sz="6" w:space="0" w:color="000000"/>
              <w:left w:val="single" w:sz="6" w:space="0" w:color="000000"/>
              <w:bottom w:val="single" w:sz="6" w:space="0" w:color="000000"/>
            </w:tcBorders>
            <w:shd w:val="clear" w:color="auto" w:fill="auto"/>
          </w:tcPr>
          <w:p w14:paraId="7300FA83" w14:textId="143524EE" w:rsidR="0084745D" w:rsidRPr="00853565" w:rsidRDefault="0084745D" w:rsidP="00CE4AD6">
            <w:pPr>
              <w:spacing w:before="20" w:after="20" w:line="120" w:lineRule="exact"/>
              <w:ind w:left="28"/>
            </w:pPr>
            <w:r w:rsidRPr="00853565">
              <w:rPr>
                <w:rFonts w:eastAsia="Symbol" w:cs="Symbol"/>
                <w:sz w:val="12"/>
                <w:szCs w:val="12"/>
              </w:rPr>
              <w:t xml:space="preserve">Соль </w:t>
            </w:r>
            <w:r w:rsidRPr="00853565">
              <w:rPr>
                <w:rFonts w:eastAsia="Symbol" w:cs="Symbol"/>
                <w:sz w:val="12"/>
                <w:szCs w:val="12"/>
              </w:rPr>
              <w:br/>
              <w:t>(добыча)</w:t>
            </w:r>
            <w:r w:rsidRPr="00853565">
              <w:rPr>
                <w:rFonts w:eastAsia="Symbol" w:cs="Symbol"/>
                <w:sz w:val="12"/>
                <w:szCs w:val="12"/>
                <w:vertAlign w:val="superscript"/>
              </w:rPr>
              <w:t>2)</w:t>
            </w:r>
            <w:r w:rsidRPr="00853565">
              <w:rPr>
                <w:rFonts w:eastAsia="Symbol" w:cs="Symbol"/>
                <w:sz w:val="12"/>
                <w:szCs w:val="12"/>
                <w:vertAlign w:val="superscript"/>
              </w:rPr>
              <w:br/>
            </w:r>
            <w:r w:rsidRPr="00853565">
              <w:rPr>
                <w:rFonts w:eastAsia="Symbol" w:cs="Symbol"/>
                <w:i/>
                <w:sz w:val="12"/>
                <w:szCs w:val="12"/>
                <w:lang w:val="en-US"/>
              </w:rPr>
              <w:t>Salt</w:t>
            </w:r>
            <w:r w:rsidRPr="00853565">
              <w:rPr>
                <w:rFonts w:eastAsia="Symbol" w:cs="Symbol"/>
                <w:i/>
                <w:sz w:val="12"/>
                <w:szCs w:val="12"/>
              </w:rPr>
              <w:t xml:space="preserve"> (</w:t>
            </w:r>
            <w:r w:rsidRPr="00853565">
              <w:rPr>
                <w:rFonts w:eastAsia="Symbol" w:cs="Symbol"/>
                <w:i/>
                <w:sz w:val="12"/>
                <w:szCs w:val="12"/>
                <w:lang w:val="en-US"/>
              </w:rPr>
              <w:t>mined</w:t>
            </w:r>
            <w:r w:rsidRPr="00853565">
              <w:rPr>
                <w:rFonts w:eastAsia="Symbol" w:cs="Symbol"/>
                <w:i/>
                <w:sz w:val="12"/>
                <w:szCs w:val="12"/>
              </w:rPr>
              <w:t>)</w:t>
            </w:r>
            <w:r w:rsidRPr="00853565">
              <w:rPr>
                <w:rFonts w:eastAsia="Symbol" w:cs="Symbol"/>
                <w:i/>
                <w:sz w:val="12"/>
                <w:szCs w:val="12"/>
                <w:vertAlign w:val="superscript"/>
              </w:rPr>
              <w:t>2)</w:t>
            </w:r>
          </w:p>
        </w:tc>
      </w:tr>
      <w:tr w:rsidR="00853565" w:rsidRPr="00853565" w14:paraId="17F9EB03" w14:textId="77777777" w:rsidTr="00507507">
        <w:trPr>
          <w:cantSplit/>
        </w:trPr>
        <w:tc>
          <w:tcPr>
            <w:tcW w:w="1214" w:type="dxa"/>
            <w:tcBorders>
              <w:top w:val="single" w:sz="6" w:space="0" w:color="000000"/>
            </w:tcBorders>
            <w:shd w:val="clear" w:color="auto" w:fill="auto"/>
            <w:vAlign w:val="bottom"/>
          </w:tcPr>
          <w:p w14:paraId="6779348D" w14:textId="77777777" w:rsidR="00C06E24" w:rsidRPr="00853565" w:rsidRDefault="00C06E24" w:rsidP="00507507">
            <w:pPr>
              <w:spacing w:before="160" w:line="180" w:lineRule="exact"/>
              <w:rPr>
                <w:lang w:val="en-US"/>
              </w:rPr>
            </w:pPr>
            <w:r w:rsidRPr="00853565">
              <w:rPr>
                <w:rFonts w:eastAsia="Symbol" w:cs="Symbol"/>
                <w:b/>
              </w:rPr>
              <w:t>Россия</w:t>
            </w:r>
            <w:r w:rsidRPr="00853565">
              <w:rPr>
                <w:rFonts w:eastAsia="Symbol" w:cs="Symbol"/>
                <w:b/>
                <w:bCs/>
                <w:vertAlign w:val="superscript"/>
                <w:lang w:val="en-US"/>
              </w:rPr>
              <w:t>4);5)</w:t>
            </w:r>
          </w:p>
          <w:p w14:paraId="507241C9" w14:textId="2FE1E223" w:rsidR="00C06E24" w:rsidRPr="00853565" w:rsidRDefault="00C06E24" w:rsidP="00507507">
            <w:pPr>
              <w:spacing w:before="160" w:line="180" w:lineRule="exact"/>
              <w:rPr>
                <w:lang w:val="en-US"/>
              </w:rPr>
            </w:pPr>
            <w:r w:rsidRPr="00853565">
              <w:rPr>
                <w:rFonts w:eastAsia="Symbol" w:cs="Symbol"/>
                <w:b/>
                <w:i/>
                <w:lang w:val="en-US"/>
              </w:rPr>
              <w:t>Russia</w:t>
            </w:r>
            <w:r w:rsidRPr="00853565">
              <w:rPr>
                <w:rFonts w:eastAsia="Symbol" w:cs="Symbol"/>
                <w:b/>
                <w:bCs/>
                <w:i/>
                <w:vertAlign w:val="superscript"/>
                <w:lang w:val="en-US"/>
              </w:rPr>
              <w:t xml:space="preserve"> </w:t>
            </w:r>
            <w:r w:rsidRPr="00853565">
              <w:rPr>
                <w:rFonts w:eastAsia="Symbol" w:cs="Symbol"/>
                <w:b/>
                <w:bCs/>
                <w:vertAlign w:val="superscript"/>
                <w:lang w:val="en-US"/>
              </w:rPr>
              <w:t>4);5)</w:t>
            </w:r>
          </w:p>
        </w:tc>
        <w:tc>
          <w:tcPr>
            <w:tcW w:w="724" w:type="dxa"/>
            <w:tcBorders>
              <w:top w:val="single" w:sz="6" w:space="0" w:color="000000"/>
              <w:left w:val="single" w:sz="6" w:space="0" w:color="000000"/>
            </w:tcBorders>
            <w:shd w:val="clear" w:color="auto" w:fill="auto"/>
          </w:tcPr>
          <w:p w14:paraId="4A529243" w14:textId="19F59BF4" w:rsidR="00C06E24" w:rsidRPr="00853565" w:rsidRDefault="00C06E24" w:rsidP="00507507">
            <w:pPr>
              <w:spacing w:before="160" w:line="180" w:lineRule="exact"/>
              <w:ind w:left="113" w:right="170"/>
              <w:jc w:val="right"/>
            </w:pPr>
            <w:r w:rsidRPr="00853565">
              <w:t>911</w:t>
            </w:r>
          </w:p>
        </w:tc>
        <w:tc>
          <w:tcPr>
            <w:tcW w:w="725" w:type="dxa"/>
            <w:tcBorders>
              <w:top w:val="single" w:sz="6" w:space="0" w:color="000000"/>
              <w:left w:val="single" w:sz="6" w:space="0" w:color="000000"/>
            </w:tcBorders>
            <w:shd w:val="clear" w:color="auto" w:fill="auto"/>
          </w:tcPr>
          <w:p w14:paraId="5CC1F0CD" w14:textId="7E6CB175" w:rsidR="00C06E24" w:rsidRPr="00853565" w:rsidRDefault="00C06E24" w:rsidP="00507507">
            <w:pPr>
              <w:spacing w:before="160" w:line="180" w:lineRule="exact"/>
              <w:ind w:left="113" w:right="170"/>
              <w:jc w:val="right"/>
            </w:pPr>
            <w:r w:rsidRPr="00853565">
              <w:t>586</w:t>
            </w:r>
          </w:p>
        </w:tc>
        <w:tc>
          <w:tcPr>
            <w:tcW w:w="725" w:type="dxa"/>
            <w:tcBorders>
              <w:top w:val="single" w:sz="6" w:space="0" w:color="000000"/>
              <w:left w:val="single" w:sz="6" w:space="0" w:color="000000"/>
            </w:tcBorders>
            <w:shd w:val="clear" w:color="auto" w:fill="auto"/>
          </w:tcPr>
          <w:p w14:paraId="173FC7DC" w14:textId="2AE0E332" w:rsidR="00C06E24" w:rsidRPr="00853565" w:rsidRDefault="00C06E24" w:rsidP="00507507">
            <w:pPr>
              <w:spacing w:before="160" w:line="180" w:lineRule="exact"/>
              <w:ind w:left="113" w:right="170"/>
              <w:jc w:val="right"/>
            </w:pPr>
            <w:r w:rsidRPr="00853565">
              <w:t>134</w:t>
            </w:r>
          </w:p>
        </w:tc>
        <w:tc>
          <w:tcPr>
            <w:tcW w:w="726" w:type="dxa"/>
            <w:tcBorders>
              <w:top w:val="single" w:sz="6" w:space="0" w:color="000000"/>
              <w:left w:val="single" w:sz="6" w:space="0" w:color="000000"/>
            </w:tcBorders>
            <w:shd w:val="clear" w:color="auto" w:fill="auto"/>
          </w:tcPr>
          <w:p w14:paraId="04E2FF2B" w14:textId="1078BB3A" w:rsidR="00C06E24" w:rsidRPr="00853565" w:rsidRDefault="00C06E24" w:rsidP="00507507">
            <w:pPr>
              <w:spacing w:before="160" w:line="180" w:lineRule="exact"/>
              <w:ind w:left="113" w:right="170"/>
              <w:jc w:val="right"/>
            </w:pPr>
            <w:r w:rsidRPr="00853565">
              <w:t>25</w:t>
            </w:r>
          </w:p>
        </w:tc>
        <w:tc>
          <w:tcPr>
            <w:tcW w:w="736" w:type="dxa"/>
            <w:tcBorders>
              <w:top w:val="single" w:sz="6" w:space="0" w:color="000000"/>
              <w:left w:val="single" w:sz="6" w:space="0" w:color="000000"/>
            </w:tcBorders>
            <w:shd w:val="clear" w:color="auto" w:fill="auto"/>
          </w:tcPr>
          <w:p w14:paraId="1363C999" w14:textId="02B34D2E" w:rsidR="00C06E24" w:rsidRPr="00853565" w:rsidRDefault="00C06E24" w:rsidP="00507507">
            <w:pPr>
              <w:spacing w:before="160" w:line="180" w:lineRule="exact"/>
              <w:ind w:left="113" w:right="170"/>
              <w:jc w:val="right"/>
            </w:pPr>
            <w:r w:rsidRPr="00853565">
              <w:t>106</w:t>
            </w:r>
          </w:p>
        </w:tc>
        <w:tc>
          <w:tcPr>
            <w:tcW w:w="715" w:type="dxa"/>
            <w:tcBorders>
              <w:top w:val="single" w:sz="6" w:space="0" w:color="000000"/>
              <w:left w:val="single" w:sz="6" w:space="0" w:color="000000"/>
            </w:tcBorders>
            <w:shd w:val="clear" w:color="auto" w:fill="auto"/>
          </w:tcPr>
          <w:p w14:paraId="7639B62A" w14:textId="33A49E86" w:rsidR="00C06E24" w:rsidRPr="00853565" w:rsidRDefault="00C06E24" w:rsidP="00507507">
            <w:pPr>
              <w:spacing w:before="160" w:line="180" w:lineRule="exact"/>
              <w:ind w:left="113" w:right="170"/>
              <w:jc w:val="right"/>
            </w:pPr>
            <w:r w:rsidRPr="00853565">
              <w:rPr>
                <w:lang w:val="en-US"/>
              </w:rPr>
              <w:t>77</w:t>
            </w:r>
          </w:p>
        </w:tc>
        <w:tc>
          <w:tcPr>
            <w:tcW w:w="726" w:type="dxa"/>
            <w:tcBorders>
              <w:top w:val="single" w:sz="6" w:space="0" w:color="000000"/>
              <w:left w:val="single" w:sz="6" w:space="0" w:color="000000"/>
            </w:tcBorders>
            <w:shd w:val="clear" w:color="auto" w:fill="auto"/>
          </w:tcPr>
          <w:p w14:paraId="1F0E6351" w14:textId="4D625917" w:rsidR="00C06E24" w:rsidRPr="00853565" w:rsidRDefault="00C06E24" w:rsidP="00507507">
            <w:pPr>
              <w:spacing w:before="160" w:line="180" w:lineRule="exact"/>
              <w:ind w:left="113" w:right="170"/>
              <w:jc w:val="right"/>
            </w:pPr>
            <w:r w:rsidRPr="00853565">
              <w:rPr>
                <w:lang w:val="en-US"/>
              </w:rPr>
              <w:t>220</w:t>
            </w:r>
          </w:p>
        </w:tc>
        <w:tc>
          <w:tcPr>
            <w:tcW w:w="728" w:type="dxa"/>
            <w:tcBorders>
              <w:top w:val="single" w:sz="6" w:space="0" w:color="000000"/>
              <w:left w:val="single" w:sz="6" w:space="0" w:color="000000"/>
            </w:tcBorders>
            <w:shd w:val="clear" w:color="auto" w:fill="auto"/>
          </w:tcPr>
          <w:p w14:paraId="0604F039" w14:textId="5100B31A" w:rsidR="00C06E24" w:rsidRPr="00853565" w:rsidRDefault="00C06E24" w:rsidP="00507507">
            <w:pPr>
              <w:spacing w:before="160" w:line="180" w:lineRule="exact"/>
              <w:ind w:left="113" w:right="170"/>
              <w:jc w:val="right"/>
            </w:pPr>
            <w:r w:rsidRPr="00853565">
              <w:rPr>
                <w:lang w:val="en-US"/>
              </w:rPr>
              <w:t>307</w:t>
            </w:r>
          </w:p>
        </w:tc>
        <w:tc>
          <w:tcPr>
            <w:tcW w:w="726" w:type="dxa"/>
            <w:tcBorders>
              <w:top w:val="single" w:sz="6" w:space="0" w:color="000000"/>
              <w:left w:val="single" w:sz="6" w:space="0" w:color="000000"/>
            </w:tcBorders>
            <w:shd w:val="clear" w:color="auto" w:fill="auto"/>
          </w:tcPr>
          <w:p w14:paraId="06806D5D" w14:textId="4D84022F" w:rsidR="00C06E24" w:rsidRPr="00853565" w:rsidRDefault="00C06E24" w:rsidP="00507507">
            <w:pPr>
              <w:spacing w:before="160" w:line="180" w:lineRule="exact"/>
              <w:ind w:right="170"/>
              <w:jc w:val="right"/>
            </w:pPr>
            <w:r w:rsidRPr="00853565">
              <w:t>50,9</w:t>
            </w:r>
            <w:r w:rsidRPr="00853565">
              <w:rPr>
                <w:vertAlign w:val="superscript"/>
              </w:rPr>
              <w:t>6)</w:t>
            </w:r>
          </w:p>
        </w:tc>
        <w:tc>
          <w:tcPr>
            <w:tcW w:w="726" w:type="dxa"/>
            <w:tcBorders>
              <w:top w:val="single" w:sz="6" w:space="0" w:color="000000"/>
              <w:left w:val="single" w:sz="6" w:space="0" w:color="000000"/>
            </w:tcBorders>
            <w:shd w:val="clear" w:color="auto" w:fill="auto"/>
          </w:tcPr>
          <w:p w14:paraId="07F0342C" w14:textId="3666DCE9" w:rsidR="00C06E24" w:rsidRPr="00853565" w:rsidRDefault="00C06E24" w:rsidP="00507507">
            <w:pPr>
              <w:snapToGrid w:val="0"/>
              <w:spacing w:before="160" w:line="180" w:lineRule="exact"/>
              <w:ind w:right="170"/>
              <w:jc w:val="right"/>
              <w:rPr>
                <w:rFonts w:eastAsia="Symbol"/>
              </w:rPr>
            </w:pPr>
            <w:r w:rsidRPr="00853565">
              <w:rPr>
                <w:rFonts w:eastAsia="Symbol"/>
              </w:rPr>
              <w:t>3,0</w:t>
            </w:r>
            <w:r w:rsidRPr="00853565">
              <w:rPr>
                <w:rFonts w:eastAsia="Symbol"/>
                <w:vertAlign w:val="superscript"/>
              </w:rPr>
              <w:t>7)</w:t>
            </w:r>
          </w:p>
        </w:tc>
        <w:tc>
          <w:tcPr>
            <w:tcW w:w="725" w:type="dxa"/>
            <w:tcBorders>
              <w:top w:val="single" w:sz="6" w:space="0" w:color="000000"/>
              <w:left w:val="single" w:sz="6" w:space="0" w:color="000000"/>
            </w:tcBorders>
            <w:shd w:val="clear" w:color="auto" w:fill="auto"/>
          </w:tcPr>
          <w:p w14:paraId="250E35FB" w14:textId="5EF9A89F" w:rsidR="00C06E24" w:rsidRPr="00853565" w:rsidRDefault="00C06E24" w:rsidP="00507507">
            <w:pPr>
              <w:spacing w:before="160" w:line="180" w:lineRule="exact"/>
              <w:ind w:right="170"/>
              <w:jc w:val="right"/>
            </w:pPr>
            <w:r w:rsidRPr="00853565">
              <w:t>1,9</w:t>
            </w:r>
            <w:r w:rsidRPr="00853565">
              <w:rPr>
                <w:vertAlign w:val="superscript"/>
              </w:rPr>
              <w:t>8)</w:t>
            </w:r>
          </w:p>
        </w:tc>
        <w:tc>
          <w:tcPr>
            <w:tcW w:w="726" w:type="dxa"/>
            <w:tcBorders>
              <w:top w:val="single" w:sz="6" w:space="0" w:color="000000"/>
              <w:left w:val="single" w:sz="6" w:space="0" w:color="000000"/>
            </w:tcBorders>
            <w:shd w:val="clear" w:color="auto" w:fill="auto"/>
          </w:tcPr>
          <w:p w14:paraId="2D39A84A" w14:textId="25CCB420" w:rsidR="00C06E24" w:rsidRPr="00853565" w:rsidRDefault="00C06E24" w:rsidP="00507507">
            <w:pPr>
              <w:spacing w:before="160" w:line="180" w:lineRule="exact"/>
              <w:ind w:right="170"/>
              <w:jc w:val="right"/>
            </w:pPr>
            <w:r w:rsidRPr="00853565">
              <w:t>4,7</w:t>
            </w:r>
            <w:r w:rsidRPr="00853565">
              <w:rPr>
                <w:vertAlign w:val="superscript"/>
              </w:rPr>
              <w:t>9)</w:t>
            </w:r>
          </w:p>
        </w:tc>
      </w:tr>
      <w:tr w:rsidR="00853565" w:rsidRPr="00853565" w14:paraId="5041139C" w14:textId="77777777" w:rsidTr="00507507">
        <w:trPr>
          <w:cantSplit/>
        </w:trPr>
        <w:tc>
          <w:tcPr>
            <w:tcW w:w="1214" w:type="dxa"/>
            <w:shd w:val="clear" w:color="auto" w:fill="auto"/>
            <w:vAlign w:val="bottom"/>
          </w:tcPr>
          <w:p w14:paraId="161275F5" w14:textId="77777777" w:rsidR="00612A10" w:rsidRPr="00853565" w:rsidRDefault="00612A10" w:rsidP="00507507">
            <w:pPr>
              <w:spacing w:before="160" w:line="180" w:lineRule="exact"/>
              <w:rPr>
                <w:vertAlign w:val="superscript"/>
                <w:lang w:val="en-US"/>
              </w:rPr>
            </w:pPr>
            <w:r w:rsidRPr="00853565">
              <w:rPr>
                <w:rFonts w:eastAsia="Symbol" w:cs="Symbol"/>
                <w:b/>
              </w:rPr>
              <w:t>Страны</w:t>
            </w:r>
            <w:r w:rsidRPr="00853565">
              <w:rPr>
                <w:rFonts w:eastAsia="Symbol" w:cs="Symbol"/>
                <w:b/>
                <w:lang w:val="en-US"/>
              </w:rPr>
              <w:t xml:space="preserve"> </w:t>
            </w:r>
            <w:r w:rsidRPr="00853565">
              <w:rPr>
                <w:rFonts w:eastAsia="Symbol" w:cs="Symbol"/>
                <w:b/>
              </w:rPr>
              <w:t>СНГ</w:t>
            </w:r>
            <w:r w:rsidRPr="00853565">
              <w:rPr>
                <w:rFonts w:eastAsia="Symbol" w:cs="Symbol"/>
                <w:b/>
                <w:vertAlign w:val="superscript"/>
                <w:lang w:val="en-US"/>
              </w:rPr>
              <w:t>5)</w:t>
            </w:r>
          </w:p>
          <w:p w14:paraId="106AB924" w14:textId="5D43EF39" w:rsidR="00612A10" w:rsidRPr="00853565" w:rsidRDefault="00612A10" w:rsidP="00507507">
            <w:pPr>
              <w:spacing w:before="160" w:line="180" w:lineRule="exact"/>
              <w:rPr>
                <w:vertAlign w:val="superscript"/>
                <w:lang w:val="en-US"/>
              </w:rPr>
            </w:pPr>
            <w:r w:rsidRPr="00853565">
              <w:rPr>
                <w:rFonts w:eastAsia="Symbol" w:cs="Symbol"/>
                <w:b/>
                <w:i/>
                <w:lang w:val="en-US"/>
              </w:rPr>
              <w:t>CIS countries</w:t>
            </w:r>
            <w:r w:rsidRPr="00853565">
              <w:rPr>
                <w:rFonts w:eastAsia="Symbol" w:cs="Symbol"/>
                <w:b/>
                <w:i/>
              </w:rPr>
              <w:t xml:space="preserve"> </w:t>
            </w:r>
            <w:r w:rsidRPr="00853565">
              <w:rPr>
                <w:rFonts w:eastAsia="Symbol" w:cs="Symbol"/>
                <w:b/>
                <w:i/>
                <w:vertAlign w:val="superscript"/>
                <w:lang w:val="en-US"/>
              </w:rPr>
              <w:t>5)</w:t>
            </w:r>
          </w:p>
        </w:tc>
        <w:tc>
          <w:tcPr>
            <w:tcW w:w="724" w:type="dxa"/>
            <w:tcBorders>
              <w:left w:val="single" w:sz="6" w:space="0" w:color="000000"/>
            </w:tcBorders>
            <w:shd w:val="clear" w:color="auto" w:fill="auto"/>
          </w:tcPr>
          <w:p w14:paraId="694D4A1B" w14:textId="77777777" w:rsidR="00612A10" w:rsidRPr="00853565" w:rsidRDefault="00612A10" w:rsidP="00507507">
            <w:pPr>
              <w:snapToGrid w:val="0"/>
              <w:spacing w:before="160" w:line="180" w:lineRule="exact"/>
              <w:ind w:left="113" w:right="170"/>
              <w:jc w:val="right"/>
              <w:rPr>
                <w:rFonts w:eastAsia="Symbol"/>
                <w:lang w:val="en-US"/>
              </w:rPr>
            </w:pPr>
          </w:p>
        </w:tc>
        <w:tc>
          <w:tcPr>
            <w:tcW w:w="725" w:type="dxa"/>
            <w:tcBorders>
              <w:left w:val="single" w:sz="6" w:space="0" w:color="000000"/>
            </w:tcBorders>
            <w:shd w:val="clear" w:color="auto" w:fill="auto"/>
          </w:tcPr>
          <w:p w14:paraId="5520D835" w14:textId="77777777" w:rsidR="00612A10" w:rsidRPr="00853565" w:rsidRDefault="00612A10" w:rsidP="00507507">
            <w:pPr>
              <w:snapToGrid w:val="0"/>
              <w:spacing w:before="160" w:line="180" w:lineRule="exact"/>
              <w:ind w:left="113" w:right="170"/>
              <w:jc w:val="right"/>
              <w:rPr>
                <w:rFonts w:eastAsia="Symbol"/>
                <w:lang w:val="en-US"/>
              </w:rPr>
            </w:pPr>
          </w:p>
        </w:tc>
        <w:tc>
          <w:tcPr>
            <w:tcW w:w="725" w:type="dxa"/>
            <w:tcBorders>
              <w:left w:val="single" w:sz="6" w:space="0" w:color="000000"/>
            </w:tcBorders>
            <w:shd w:val="clear" w:color="auto" w:fill="auto"/>
          </w:tcPr>
          <w:p w14:paraId="68134065" w14:textId="77777777" w:rsidR="00612A10" w:rsidRPr="00853565" w:rsidRDefault="00612A10" w:rsidP="00507507">
            <w:pPr>
              <w:snapToGrid w:val="0"/>
              <w:spacing w:before="160" w:line="180" w:lineRule="exact"/>
              <w:ind w:left="113" w:right="170"/>
              <w:jc w:val="right"/>
              <w:rPr>
                <w:rFonts w:eastAsia="Symbol"/>
                <w:lang w:val="en-US"/>
              </w:rPr>
            </w:pPr>
          </w:p>
        </w:tc>
        <w:tc>
          <w:tcPr>
            <w:tcW w:w="726" w:type="dxa"/>
            <w:tcBorders>
              <w:left w:val="single" w:sz="6" w:space="0" w:color="000000"/>
            </w:tcBorders>
            <w:shd w:val="clear" w:color="auto" w:fill="auto"/>
          </w:tcPr>
          <w:p w14:paraId="459A460C" w14:textId="77777777" w:rsidR="00612A10" w:rsidRPr="00853565" w:rsidRDefault="00612A10" w:rsidP="00507507">
            <w:pPr>
              <w:snapToGrid w:val="0"/>
              <w:spacing w:before="160" w:line="180" w:lineRule="exact"/>
              <w:ind w:left="113" w:right="170"/>
              <w:jc w:val="right"/>
              <w:rPr>
                <w:rFonts w:eastAsia="Symbol"/>
                <w:lang w:val="en-US"/>
              </w:rPr>
            </w:pPr>
          </w:p>
        </w:tc>
        <w:tc>
          <w:tcPr>
            <w:tcW w:w="736" w:type="dxa"/>
            <w:tcBorders>
              <w:left w:val="single" w:sz="6" w:space="0" w:color="000000"/>
            </w:tcBorders>
            <w:shd w:val="clear" w:color="auto" w:fill="auto"/>
          </w:tcPr>
          <w:p w14:paraId="4A7E0EA7" w14:textId="77777777" w:rsidR="00612A10" w:rsidRPr="00853565" w:rsidRDefault="00612A10" w:rsidP="00507507">
            <w:pPr>
              <w:snapToGrid w:val="0"/>
              <w:spacing w:before="160" w:line="180" w:lineRule="exact"/>
              <w:ind w:left="113" w:right="170"/>
              <w:jc w:val="right"/>
              <w:rPr>
                <w:rFonts w:eastAsia="Symbol"/>
                <w:lang w:val="en-US"/>
              </w:rPr>
            </w:pPr>
          </w:p>
        </w:tc>
        <w:tc>
          <w:tcPr>
            <w:tcW w:w="715" w:type="dxa"/>
            <w:tcBorders>
              <w:left w:val="single" w:sz="6" w:space="0" w:color="000000"/>
            </w:tcBorders>
            <w:shd w:val="clear" w:color="auto" w:fill="auto"/>
          </w:tcPr>
          <w:p w14:paraId="610503C5" w14:textId="77777777" w:rsidR="00612A10" w:rsidRPr="00853565" w:rsidRDefault="00612A10" w:rsidP="00507507">
            <w:pPr>
              <w:snapToGrid w:val="0"/>
              <w:spacing w:before="160" w:line="180" w:lineRule="exact"/>
              <w:ind w:left="113" w:right="170"/>
              <w:jc w:val="right"/>
              <w:rPr>
                <w:rFonts w:eastAsia="Symbol"/>
                <w:lang w:val="en-US"/>
              </w:rPr>
            </w:pPr>
          </w:p>
        </w:tc>
        <w:tc>
          <w:tcPr>
            <w:tcW w:w="726" w:type="dxa"/>
            <w:tcBorders>
              <w:left w:val="single" w:sz="6" w:space="0" w:color="000000"/>
            </w:tcBorders>
            <w:shd w:val="clear" w:color="auto" w:fill="auto"/>
          </w:tcPr>
          <w:p w14:paraId="186E7403" w14:textId="77777777" w:rsidR="00612A10" w:rsidRPr="00853565" w:rsidRDefault="00612A10" w:rsidP="00507507">
            <w:pPr>
              <w:snapToGrid w:val="0"/>
              <w:spacing w:before="160" w:line="180" w:lineRule="exact"/>
              <w:ind w:left="113" w:right="170"/>
              <w:jc w:val="right"/>
              <w:rPr>
                <w:rFonts w:eastAsia="Symbol"/>
                <w:lang w:val="en-US"/>
              </w:rPr>
            </w:pPr>
          </w:p>
        </w:tc>
        <w:tc>
          <w:tcPr>
            <w:tcW w:w="728" w:type="dxa"/>
            <w:tcBorders>
              <w:left w:val="single" w:sz="6" w:space="0" w:color="000000"/>
            </w:tcBorders>
            <w:shd w:val="clear" w:color="auto" w:fill="auto"/>
          </w:tcPr>
          <w:p w14:paraId="60654997" w14:textId="77777777" w:rsidR="00612A10" w:rsidRPr="00853565" w:rsidRDefault="00612A10" w:rsidP="00507507">
            <w:pPr>
              <w:snapToGrid w:val="0"/>
              <w:spacing w:before="160" w:line="180" w:lineRule="exact"/>
              <w:ind w:left="113" w:right="170"/>
              <w:jc w:val="right"/>
              <w:rPr>
                <w:rFonts w:eastAsia="Symbol"/>
                <w:lang w:val="en-US"/>
              </w:rPr>
            </w:pPr>
          </w:p>
        </w:tc>
        <w:tc>
          <w:tcPr>
            <w:tcW w:w="726" w:type="dxa"/>
            <w:tcBorders>
              <w:left w:val="single" w:sz="6" w:space="0" w:color="000000"/>
            </w:tcBorders>
            <w:shd w:val="clear" w:color="auto" w:fill="auto"/>
          </w:tcPr>
          <w:p w14:paraId="28C51008" w14:textId="77777777" w:rsidR="00612A10" w:rsidRPr="00853565" w:rsidRDefault="00612A10" w:rsidP="00507507">
            <w:pPr>
              <w:snapToGrid w:val="0"/>
              <w:spacing w:before="160" w:line="180" w:lineRule="exact"/>
              <w:ind w:left="113" w:right="170"/>
              <w:jc w:val="right"/>
              <w:rPr>
                <w:rFonts w:eastAsia="Symbol"/>
                <w:i/>
                <w:lang w:val="en-US"/>
              </w:rPr>
            </w:pPr>
          </w:p>
        </w:tc>
        <w:tc>
          <w:tcPr>
            <w:tcW w:w="726" w:type="dxa"/>
            <w:tcBorders>
              <w:left w:val="single" w:sz="6" w:space="0" w:color="000000"/>
            </w:tcBorders>
            <w:shd w:val="clear" w:color="auto" w:fill="auto"/>
          </w:tcPr>
          <w:p w14:paraId="2B04C525" w14:textId="77777777" w:rsidR="00612A10" w:rsidRPr="00853565" w:rsidRDefault="00612A10" w:rsidP="00507507">
            <w:pPr>
              <w:snapToGrid w:val="0"/>
              <w:spacing w:before="160" w:line="180" w:lineRule="exact"/>
              <w:ind w:left="113" w:right="170"/>
              <w:jc w:val="right"/>
              <w:rPr>
                <w:rFonts w:eastAsia="Symbol"/>
                <w:lang w:val="en-US"/>
              </w:rPr>
            </w:pPr>
          </w:p>
        </w:tc>
        <w:tc>
          <w:tcPr>
            <w:tcW w:w="725" w:type="dxa"/>
            <w:tcBorders>
              <w:left w:val="single" w:sz="6" w:space="0" w:color="000000"/>
            </w:tcBorders>
            <w:shd w:val="clear" w:color="auto" w:fill="auto"/>
          </w:tcPr>
          <w:p w14:paraId="710BE5CB" w14:textId="77777777" w:rsidR="00612A10" w:rsidRPr="00853565" w:rsidRDefault="00612A10" w:rsidP="00507507">
            <w:pPr>
              <w:snapToGrid w:val="0"/>
              <w:spacing w:before="160" w:line="180" w:lineRule="exact"/>
              <w:ind w:left="113" w:right="170"/>
              <w:jc w:val="right"/>
              <w:rPr>
                <w:rFonts w:eastAsia="Symbol"/>
                <w:lang w:val="en-US"/>
              </w:rPr>
            </w:pPr>
          </w:p>
        </w:tc>
        <w:tc>
          <w:tcPr>
            <w:tcW w:w="726" w:type="dxa"/>
            <w:tcBorders>
              <w:left w:val="single" w:sz="6" w:space="0" w:color="000000"/>
            </w:tcBorders>
            <w:shd w:val="clear" w:color="auto" w:fill="auto"/>
          </w:tcPr>
          <w:p w14:paraId="707B9647" w14:textId="77777777" w:rsidR="00612A10" w:rsidRPr="00853565" w:rsidRDefault="00612A10" w:rsidP="00507507">
            <w:pPr>
              <w:snapToGrid w:val="0"/>
              <w:spacing w:before="160" w:line="180" w:lineRule="exact"/>
              <w:ind w:left="113" w:right="170"/>
              <w:jc w:val="right"/>
              <w:rPr>
                <w:rFonts w:eastAsia="Symbol"/>
                <w:lang w:val="en-US"/>
              </w:rPr>
            </w:pPr>
          </w:p>
        </w:tc>
      </w:tr>
      <w:tr w:rsidR="00853565" w:rsidRPr="00853565" w14:paraId="63D33B97" w14:textId="77777777" w:rsidTr="00507507">
        <w:trPr>
          <w:cantSplit/>
        </w:trPr>
        <w:tc>
          <w:tcPr>
            <w:tcW w:w="1214" w:type="dxa"/>
            <w:shd w:val="clear" w:color="auto" w:fill="auto"/>
            <w:vAlign w:val="bottom"/>
          </w:tcPr>
          <w:p w14:paraId="6B9A1E36" w14:textId="77777777" w:rsidR="00937190" w:rsidRPr="00853565" w:rsidRDefault="00937190" w:rsidP="00507507">
            <w:pPr>
              <w:spacing w:before="160" w:line="180" w:lineRule="exact"/>
              <w:ind w:left="113"/>
            </w:pPr>
            <w:r w:rsidRPr="00853565">
              <w:rPr>
                <w:rFonts w:eastAsia="Symbol"/>
              </w:rPr>
              <w:t>Азербайджан</w:t>
            </w:r>
          </w:p>
          <w:p w14:paraId="1285F5F5" w14:textId="77777777" w:rsidR="00937190" w:rsidRPr="00853565" w:rsidRDefault="00937190" w:rsidP="00507507">
            <w:pPr>
              <w:spacing w:before="160" w:line="180" w:lineRule="exact"/>
              <w:ind w:left="113"/>
            </w:pPr>
            <w:r w:rsidRPr="00853565">
              <w:rPr>
                <w:rFonts w:eastAsia="Symbol"/>
                <w:i/>
                <w:lang w:val="en-US"/>
              </w:rPr>
              <w:t>Azerbaijan</w:t>
            </w:r>
          </w:p>
        </w:tc>
        <w:tc>
          <w:tcPr>
            <w:tcW w:w="724" w:type="dxa"/>
            <w:tcBorders>
              <w:left w:val="single" w:sz="6" w:space="0" w:color="000000"/>
            </w:tcBorders>
            <w:shd w:val="clear" w:color="auto" w:fill="auto"/>
          </w:tcPr>
          <w:p w14:paraId="383960B1" w14:textId="0CCD6E83" w:rsidR="00937190" w:rsidRPr="00853565" w:rsidRDefault="00937190" w:rsidP="00507507">
            <w:pPr>
              <w:snapToGrid w:val="0"/>
              <w:spacing w:before="160" w:line="180" w:lineRule="exact"/>
              <w:ind w:left="113" w:right="170"/>
              <w:jc w:val="right"/>
              <w:rPr>
                <w:lang w:val="en-US"/>
              </w:rPr>
            </w:pPr>
            <w:r w:rsidRPr="00853565">
              <w:t>318</w:t>
            </w:r>
          </w:p>
        </w:tc>
        <w:tc>
          <w:tcPr>
            <w:tcW w:w="725" w:type="dxa"/>
            <w:tcBorders>
              <w:left w:val="single" w:sz="6" w:space="0" w:color="000000"/>
            </w:tcBorders>
            <w:shd w:val="clear" w:color="auto" w:fill="auto"/>
          </w:tcPr>
          <w:p w14:paraId="0C3F31FB" w14:textId="40154107" w:rsidR="00937190" w:rsidRPr="00853565" w:rsidRDefault="00937190" w:rsidP="00507507">
            <w:pPr>
              <w:snapToGrid w:val="0"/>
              <w:spacing w:before="160" w:line="180" w:lineRule="exact"/>
              <w:ind w:left="113" w:right="170"/>
              <w:jc w:val="right"/>
              <w:rPr>
                <w:lang w:val="en-US"/>
              </w:rPr>
            </w:pPr>
            <w:r w:rsidRPr="00853565">
              <w:t>182</w:t>
            </w:r>
          </w:p>
        </w:tc>
        <w:tc>
          <w:tcPr>
            <w:tcW w:w="725" w:type="dxa"/>
            <w:tcBorders>
              <w:left w:val="single" w:sz="6" w:space="0" w:color="000000"/>
            </w:tcBorders>
            <w:shd w:val="clear" w:color="auto" w:fill="auto"/>
          </w:tcPr>
          <w:p w14:paraId="6F6D2F31" w14:textId="0A6C6E2E" w:rsidR="00937190" w:rsidRPr="00853565" w:rsidRDefault="00937190" w:rsidP="00507507">
            <w:pPr>
              <w:snapToGrid w:val="0"/>
              <w:spacing w:before="160" w:line="180" w:lineRule="exact"/>
              <w:ind w:left="113" w:right="170"/>
              <w:jc w:val="right"/>
              <w:rPr>
                <w:lang w:val="en-US"/>
              </w:rPr>
            </w:pPr>
            <w:r w:rsidRPr="00853565">
              <w:t>104</w:t>
            </w:r>
          </w:p>
        </w:tc>
        <w:tc>
          <w:tcPr>
            <w:tcW w:w="726" w:type="dxa"/>
            <w:tcBorders>
              <w:left w:val="single" w:sz="6" w:space="0" w:color="000000"/>
            </w:tcBorders>
            <w:shd w:val="clear" w:color="auto" w:fill="auto"/>
          </w:tcPr>
          <w:p w14:paraId="4AB84FCE" w14:textId="7CCB9CDF" w:rsidR="00937190" w:rsidRPr="00853565" w:rsidRDefault="00937190" w:rsidP="00507507">
            <w:pPr>
              <w:snapToGrid w:val="0"/>
              <w:spacing w:before="160" w:line="180" w:lineRule="exact"/>
              <w:ind w:left="113" w:right="170"/>
              <w:jc w:val="right"/>
              <w:rPr>
                <w:lang w:val="en-US"/>
              </w:rPr>
            </w:pPr>
            <w:r w:rsidRPr="00853565">
              <w:t>135</w:t>
            </w:r>
          </w:p>
        </w:tc>
        <w:tc>
          <w:tcPr>
            <w:tcW w:w="736" w:type="dxa"/>
            <w:tcBorders>
              <w:left w:val="single" w:sz="6" w:space="0" w:color="000000"/>
            </w:tcBorders>
            <w:shd w:val="clear" w:color="auto" w:fill="auto"/>
          </w:tcPr>
          <w:p w14:paraId="1BDA65FC" w14:textId="2A4DFFC3" w:rsidR="00937190" w:rsidRPr="00853565" w:rsidRDefault="00937190" w:rsidP="00507507">
            <w:pPr>
              <w:snapToGrid w:val="0"/>
              <w:spacing w:before="160" w:line="180" w:lineRule="exact"/>
              <w:ind w:left="113" w:right="170"/>
              <w:jc w:val="right"/>
              <w:rPr>
                <w:lang w:val="en-US"/>
              </w:rPr>
            </w:pPr>
            <w:r w:rsidRPr="00853565">
              <w:t>219</w:t>
            </w:r>
          </w:p>
        </w:tc>
        <w:tc>
          <w:tcPr>
            <w:tcW w:w="715" w:type="dxa"/>
            <w:tcBorders>
              <w:left w:val="single" w:sz="6" w:space="0" w:color="000000"/>
            </w:tcBorders>
            <w:shd w:val="clear" w:color="auto" w:fill="auto"/>
          </w:tcPr>
          <w:p w14:paraId="2487275A" w14:textId="0D59B349" w:rsidR="00937190" w:rsidRPr="00853565" w:rsidRDefault="00937190" w:rsidP="00507507">
            <w:pPr>
              <w:snapToGrid w:val="0"/>
              <w:spacing w:before="160" w:line="180" w:lineRule="exact"/>
              <w:ind w:left="113" w:right="170"/>
              <w:jc w:val="right"/>
              <w:rPr>
                <w:lang w:val="en-US"/>
              </w:rPr>
            </w:pPr>
            <w:r w:rsidRPr="00853565">
              <w:t>35</w:t>
            </w:r>
          </w:p>
        </w:tc>
        <w:tc>
          <w:tcPr>
            <w:tcW w:w="726" w:type="dxa"/>
            <w:tcBorders>
              <w:left w:val="single" w:sz="6" w:space="0" w:color="000000"/>
            </w:tcBorders>
            <w:shd w:val="clear" w:color="auto" w:fill="auto"/>
          </w:tcPr>
          <w:p w14:paraId="6FFD6103" w14:textId="453FAA05" w:rsidR="00937190" w:rsidRPr="00853565" w:rsidRDefault="00937190" w:rsidP="00507507">
            <w:pPr>
              <w:snapToGrid w:val="0"/>
              <w:spacing w:before="160" w:line="180" w:lineRule="exact"/>
              <w:ind w:left="113" w:right="170"/>
              <w:jc w:val="right"/>
              <w:rPr>
                <w:lang w:val="en-US"/>
              </w:rPr>
            </w:pPr>
            <w:r w:rsidRPr="00853565">
              <w:t>220</w:t>
            </w:r>
          </w:p>
        </w:tc>
        <w:tc>
          <w:tcPr>
            <w:tcW w:w="728" w:type="dxa"/>
            <w:tcBorders>
              <w:left w:val="single" w:sz="6" w:space="0" w:color="000000"/>
            </w:tcBorders>
            <w:shd w:val="clear" w:color="auto" w:fill="auto"/>
          </w:tcPr>
          <w:p w14:paraId="667FAE91" w14:textId="366A6BFE" w:rsidR="00937190" w:rsidRPr="00853565" w:rsidRDefault="00937190" w:rsidP="00507507">
            <w:pPr>
              <w:snapToGrid w:val="0"/>
              <w:spacing w:before="160" w:line="180" w:lineRule="exact"/>
              <w:ind w:left="113" w:right="170"/>
              <w:jc w:val="right"/>
              <w:rPr>
                <w:lang w:val="en-US"/>
              </w:rPr>
            </w:pPr>
            <w:r w:rsidRPr="00853565">
              <w:t>191</w:t>
            </w:r>
          </w:p>
        </w:tc>
        <w:tc>
          <w:tcPr>
            <w:tcW w:w="726" w:type="dxa"/>
            <w:tcBorders>
              <w:left w:val="single" w:sz="6" w:space="0" w:color="000000"/>
            </w:tcBorders>
            <w:shd w:val="clear" w:color="auto" w:fill="auto"/>
          </w:tcPr>
          <w:p w14:paraId="4B58E1E4" w14:textId="2BBDB183" w:rsidR="00937190" w:rsidRPr="00853565" w:rsidRDefault="00937190" w:rsidP="00507507">
            <w:pPr>
              <w:snapToGrid w:val="0"/>
              <w:spacing w:before="160" w:line="180" w:lineRule="exact"/>
              <w:ind w:left="113" w:right="170"/>
              <w:jc w:val="right"/>
            </w:pPr>
            <w:r w:rsidRPr="00853565">
              <w:t>7,4</w:t>
            </w:r>
          </w:p>
        </w:tc>
        <w:tc>
          <w:tcPr>
            <w:tcW w:w="726" w:type="dxa"/>
            <w:tcBorders>
              <w:left w:val="single" w:sz="6" w:space="0" w:color="000000"/>
            </w:tcBorders>
            <w:shd w:val="clear" w:color="auto" w:fill="auto"/>
          </w:tcPr>
          <w:p w14:paraId="2BDED347" w14:textId="274FB7F2" w:rsidR="00937190" w:rsidRPr="00853565" w:rsidRDefault="00937190" w:rsidP="00507507">
            <w:pPr>
              <w:snapToGrid w:val="0"/>
              <w:spacing w:before="160" w:line="180" w:lineRule="exact"/>
              <w:ind w:left="113" w:right="170"/>
              <w:jc w:val="right"/>
            </w:pPr>
            <w:r w:rsidRPr="00853565">
              <w:t>…</w:t>
            </w:r>
          </w:p>
        </w:tc>
        <w:tc>
          <w:tcPr>
            <w:tcW w:w="725" w:type="dxa"/>
            <w:tcBorders>
              <w:left w:val="single" w:sz="6" w:space="0" w:color="000000"/>
            </w:tcBorders>
            <w:shd w:val="clear" w:color="auto" w:fill="auto"/>
          </w:tcPr>
          <w:p w14:paraId="1E5C1067" w14:textId="38509216" w:rsidR="00937190" w:rsidRPr="00853565" w:rsidRDefault="00937190" w:rsidP="00507507">
            <w:pPr>
              <w:snapToGrid w:val="0"/>
              <w:spacing w:before="160" w:line="180" w:lineRule="exact"/>
              <w:ind w:left="113" w:right="170"/>
              <w:jc w:val="right"/>
            </w:pPr>
            <w:r w:rsidRPr="00853565">
              <w:t>2,4</w:t>
            </w:r>
          </w:p>
        </w:tc>
        <w:tc>
          <w:tcPr>
            <w:tcW w:w="726" w:type="dxa"/>
            <w:tcBorders>
              <w:left w:val="single" w:sz="6" w:space="0" w:color="000000"/>
            </w:tcBorders>
            <w:shd w:val="clear" w:color="auto" w:fill="auto"/>
          </w:tcPr>
          <w:p w14:paraId="4CEE0F71" w14:textId="0601214D" w:rsidR="00937190" w:rsidRPr="00853565" w:rsidRDefault="00937190" w:rsidP="00507507">
            <w:pPr>
              <w:snapToGrid w:val="0"/>
              <w:spacing w:before="160" w:line="180" w:lineRule="exact"/>
              <w:ind w:left="113" w:right="170"/>
              <w:jc w:val="right"/>
            </w:pPr>
            <w:r w:rsidRPr="00853565">
              <w:t>7,6</w:t>
            </w:r>
          </w:p>
        </w:tc>
      </w:tr>
      <w:tr w:rsidR="00853565" w:rsidRPr="00853565" w14:paraId="19F50180" w14:textId="77777777" w:rsidTr="00507507">
        <w:trPr>
          <w:cantSplit/>
        </w:trPr>
        <w:tc>
          <w:tcPr>
            <w:tcW w:w="1214" w:type="dxa"/>
            <w:shd w:val="clear" w:color="auto" w:fill="auto"/>
            <w:vAlign w:val="bottom"/>
          </w:tcPr>
          <w:p w14:paraId="39A1EC05" w14:textId="77777777" w:rsidR="00937190" w:rsidRPr="00853565" w:rsidRDefault="00937190" w:rsidP="00507507">
            <w:pPr>
              <w:spacing w:before="160" w:line="180" w:lineRule="exact"/>
              <w:ind w:left="113"/>
            </w:pPr>
            <w:r w:rsidRPr="00853565">
              <w:rPr>
                <w:rFonts w:eastAsia="Symbol"/>
              </w:rPr>
              <w:t>Армения</w:t>
            </w:r>
            <w:r w:rsidRPr="00853565">
              <w:rPr>
                <w:rFonts w:eastAsia="Symbol"/>
                <w:bCs/>
                <w:vertAlign w:val="superscript"/>
              </w:rPr>
              <w:t xml:space="preserve"> </w:t>
            </w:r>
          </w:p>
          <w:p w14:paraId="13E83F54" w14:textId="77777777" w:rsidR="00937190" w:rsidRPr="00853565" w:rsidRDefault="00937190" w:rsidP="00507507">
            <w:pPr>
              <w:spacing w:before="160" w:line="180" w:lineRule="exact"/>
              <w:ind w:left="113"/>
            </w:pPr>
            <w:r w:rsidRPr="00853565">
              <w:rPr>
                <w:rFonts w:eastAsia="Symbol"/>
                <w:i/>
              </w:rPr>
              <w:t>Armenia</w:t>
            </w:r>
            <w:r w:rsidRPr="00853565">
              <w:rPr>
                <w:rFonts w:eastAsia="Symbol"/>
                <w:bCs/>
                <w:i/>
                <w:vertAlign w:val="superscript"/>
              </w:rPr>
              <w:t xml:space="preserve">  </w:t>
            </w:r>
          </w:p>
        </w:tc>
        <w:tc>
          <w:tcPr>
            <w:tcW w:w="724" w:type="dxa"/>
            <w:tcBorders>
              <w:left w:val="single" w:sz="6" w:space="0" w:color="000000"/>
            </w:tcBorders>
            <w:shd w:val="clear" w:color="auto" w:fill="auto"/>
          </w:tcPr>
          <w:p w14:paraId="4FD2463E" w14:textId="74672923" w:rsidR="00937190" w:rsidRPr="00853565" w:rsidRDefault="00937190" w:rsidP="00507507">
            <w:pPr>
              <w:snapToGrid w:val="0"/>
              <w:spacing w:before="160" w:line="180" w:lineRule="exact"/>
              <w:ind w:left="113" w:right="170"/>
              <w:jc w:val="right"/>
              <w:rPr>
                <w:lang w:val="en-US"/>
              </w:rPr>
            </w:pPr>
            <w:r w:rsidRPr="00853565">
              <w:t>83</w:t>
            </w:r>
          </w:p>
        </w:tc>
        <w:tc>
          <w:tcPr>
            <w:tcW w:w="725" w:type="dxa"/>
            <w:tcBorders>
              <w:left w:val="single" w:sz="6" w:space="0" w:color="000000"/>
            </w:tcBorders>
            <w:shd w:val="clear" w:color="auto" w:fill="auto"/>
          </w:tcPr>
          <w:p w14:paraId="50DD925D" w14:textId="34A21D53" w:rsidR="00937190" w:rsidRPr="00853565" w:rsidRDefault="00937190" w:rsidP="00507507">
            <w:pPr>
              <w:snapToGrid w:val="0"/>
              <w:spacing w:before="160" w:line="180" w:lineRule="exact"/>
              <w:ind w:left="113" w:right="170"/>
              <w:jc w:val="right"/>
              <w:rPr>
                <w:lang w:val="en-US"/>
              </w:rPr>
            </w:pPr>
            <w:r w:rsidRPr="00853565">
              <w:t>45</w:t>
            </w:r>
          </w:p>
        </w:tc>
        <w:tc>
          <w:tcPr>
            <w:tcW w:w="725" w:type="dxa"/>
            <w:tcBorders>
              <w:left w:val="single" w:sz="6" w:space="0" w:color="000000"/>
            </w:tcBorders>
            <w:shd w:val="clear" w:color="auto" w:fill="auto"/>
          </w:tcPr>
          <w:p w14:paraId="5F44CB75" w14:textId="4A4BCB80" w:rsidR="00937190" w:rsidRPr="00853565" w:rsidRDefault="00937190" w:rsidP="00507507">
            <w:pPr>
              <w:snapToGrid w:val="0"/>
              <w:spacing w:before="160" w:line="180" w:lineRule="exact"/>
              <w:ind w:left="113" w:right="170"/>
              <w:jc w:val="right"/>
              <w:rPr>
                <w:lang w:val="en-US"/>
              </w:rPr>
            </w:pPr>
            <w:r w:rsidRPr="00853565">
              <w:t>148</w:t>
            </w:r>
          </w:p>
        </w:tc>
        <w:tc>
          <w:tcPr>
            <w:tcW w:w="726" w:type="dxa"/>
            <w:tcBorders>
              <w:left w:val="single" w:sz="6" w:space="0" w:color="000000"/>
            </w:tcBorders>
            <w:shd w:val="clear" w:color="auto" w:fill="auto"/>
          </w:tcPr>
          <w:p w14:paraId="6D3E20E4" w14:textId="58CAB8E0" w:rsidR="00937190" w:rsidRPr="00853565" w:rsidRDefault="00937190" w:rsidP="00507507">
            <w:pPr>
              <w:snapToGrid w:val="0"/>
              <w:spacing w:before="160" w:line="180" w:lineRule="exact"/>
              <w:ind w:left="113" w:right="170"/>
              <w:jc w:val="right"/>
              <w:rPr>
                <w:lang w:val="en-US"/>
              </w:rPr>
            </w:pPr>
            <w:r w:rsidRPr="00853565">
              <w:t>188</w:t>
            </w:r>
          </w:p>
        </w:tc>
        <w:tc>
          <w:tcPr>
            <w:tcW w:w="736" w:type="dxa"/>
            <w:tcBorders>
              <w:left w:val="single" w:sz="6" w:space="0" w:color="000000"/>
            </w:tcBorders>
            <w:shd w:val="clear" w:color="auto" w:fill="auto"/>
          </w:tcPr>
          <w:p w14:paraId="0380BF6C" w14:textId="74235F3C" w:rsidR="00937190" w:rsidRPr="00853565" w:rsidRDefault="00937190" w:rsidP="00507507">
            <w:pPr>
              <w:snapToGrid w:val="0"/>
              <w:spacing w:before="160" w:line="180" w:lineRule="exact"/>
              <w:ind w:left="113" w:right="170"/>
              <w:jc w:val="right"/>
              <w:rPr>
                <w:lang w:val="en-US"/>
              </w:rPr>
            </w:pPr>
            <w:r w:rsidRPr="00853565">
              <w:t>277</w:t>
            </w:r>
          </w:p>
        </w:tc>
        <w:tc>
          <w:tcPr>
            <w:tcW w:w="715" w:type="dxa"/>
            <w:tcBorders>
              <w:left w:val="single" w:sz="6" w:space="0" w:color="000000"/>
            </w:tcBorders>
            <w:shd w:val="clear" w:color="auto" w:fill="auto"/>
          </w:tcPr>
          <w:p w14:paraId="7D3C379F" w14:textId="0C09764A" w:rsidR="00937190" w:rsidRPr="00853565" w:rsidRDefault="00937190" w:rsidP="00507507">
            <w:pPr>
              <w:snapToGrid w:val="0"/>
              <w:spacing w:before="160" w:line="180" w:lineRule="exact"/>
              <w:ind w:left="113" w:right="170"/>
              <w:jc w:val="right"/>
              <w:rPr>
                <w:lang w:val="en-US"/>
              </w:rPr>
            </w:pPr>
            <w:r w:rsidRPr="00853565">
              <w:t>36</w:t>
            </w:r>
          </w:p>
        </w:tc>
        <w:tc>
          <w:tcPr>
            <w:tcW w:w="726" w:type="dxa"/>
            <w:tcBorders>
              <w:left w:val="single" w:sz="6" w:space="0" w:color="000000"/>
            </w:tcBorders>
            <w:shd w:val="clear" w:color="auto" w:fill="auto"/>
          </w:tcPr>
          <w:p w14:paraId="0A2EC11B" w14:textId="620BA12A" w:rsidR="00937190" w:rsidRPr="00853565" w:rsidRDefault="00937190" w:rsidP="00507507">
            <w:pPr>
              <w:snapToGrid w:val="0"/>
              <w:spacing w:before="160" w:line="180" w:lineRule="exact"/>
              <w:ind w:left="113" w:right="170"/>
              <w:jc w:val="right"/>
              <w:rPr>
                <w:lang w:val="en-US"/>
              </w:rPr>
            </w:pPr>
            <w:r w:rsidRPr="00853565">
              <w:t>221</w:t>
            </w:r>
          </w:p>
        </w:tc>
        <w:tc>
          <w:tcPr>
            <w:tcW w:w="728" w:type="dxa"/>
            <w:tcBorders>
              <w:left w:val="single" w:sz="6" w:space="0" w:color="000000"/>
            </w:tcBorders>
            <w:shd w:val="clear" w:color="auto" w:fill="auto"/>
          </w:tcPr>
          <w:p w14:paraId="3EB2E37A" w14:textId="7332AF82" w:rsidR="00937190" w:rsidRPr="00853565" w:rsidRDefault="00937190" w:rsidP="00507507">
            <w:pPr>
              <w:snapToGrid w:val="0"/>
              <w:spacing w:before="160" w:line="180" w:lineRule="exact"/>
              <w:ind w:left="113" w:right="170"/>
              <w:jc w:val="right"/>
              <w:rPr>
                <w:lang w:val="en-US"/>
              </w:rPr>
            </w:pPr>
            <w:r w:rsidRPr="00853565">
              <w:t>255</w:t>
            </w:r>
          </w:p>
        </w:tc>
        <w:tc>
          <w:tcPr>
            <w:tcW w:w="726" w:type="dxa"/>
            <w:tcBorders>
              <w:left w:val="single" w:sz="6" w:space="0" w:color="000000"/>
            </w:tcBorders>
            <w:shd w:val="clear" w:color="auto" w:fill="auto"/>
          </w:tcPr>
          <w:p w14:paraId="6FCDA1C6" w14:textId="7A83F39A" w:rsidR="00937190" w:rsidRPr="00853565" w:rsidRDefault="00937190" w:rsidP="00507507">
            <w:pPr>
              <w:snapToGrid w:val="0"/>
              <w:spacing w:before="160" w:line="180" w:lineRule="exact"/>
              <w:ind w:left="113" w:right="170"/>
              <w:jc w:val="right"/>
            </w:pPr>
            <w:r w:rsidRPr="00853565">
              <w:t>0,1</w:t>
            </w:r>
          </w:p>
        </w:tc>
        <w:tc>
          <w:tcPr>
            <w:tcW w:w="726" w:type="dxa"/>
            <w:tcBorders>
              <w:left w:val="single" w:sz="6" w:space="0" w:color="000000"/>
            </w:tcBorders>
            <w:shd w:val="clear" w:color="auto" w:fill="auto"/>
          </w:tcPr>
          <w:p w14:paraId="3EC41CB2" w14:textId="33255202" w:rsidR="00937190" w:rsidRPr="00853565" w:rsidRDefault="00937190" w:rsidP="00507507">
            <w:pPr>
              <w:snapToGrid w:val="0"/>
              <w:spacing w:before="160" w:line="180" w:lineRule="exact"/>
              <w:ind w:left="113" w:right="170"/>
              <w:jc w:val="right"/>
            </w:pPr>
            <w:r w:rsidRPr="00853565">
              <w:t>…</w:t>
            </w:r>
          </w:p>
        </w:tc>
        <w:tc>
          <w:tcPr>
            <w:tcW w:w="725" w:type="dxa"/>
            <w:tcBorders>
              <w:left w:val="single" w:sz="6" w:space="0" w:color="000000"/>
            </w:tcBorders>
            <w:shd w:val="clear" w:color="auto" w:fill="auto"/>
          </w:tcPr>
          <w:p w14:paraId="048DA492" w14:textId="39C7E254" w:rsidR="00937190" w:rsidRPr="00853565" w:rsidRDefault="00937190" w:rsidP="00507507">
            <w:pPr>
              <w:snapToGrid w:val="0"/>
              <w:spacing w:before="160" w:line="180" w:lineRule="exact"/>
              <w:ind w:left="113" w:right="170"/>
              <w:jc w:val="right"/>
            </w:pPr>
            <w:r w:rsidRPr="00853565">
              <w:t>0,5</w:t>
            </w:r>
          </w:p>
        </w:tc>
        <w:tc>
          <w:tcPr>
            <w:tcW w:w="726" w:type="dxa"/>
            <w:tcBorders>
              <w:left w:val="single" w:sz="6" w:space="0" w:color="000000"/>
            </w:tcBorders>
            <w:shd w:val="clear" w:color="auto" w:fill="auto"/>
          </w:tcPr>
          <w:p w14:paraId="48EF2897" w14:textId="444294EB" w:rsidR="00937190" w:rsidRPr="00853565" w:rsidRDefault="00937190" w:rsidP="00507507">
            <w:pPr>
              <w:snapToGrid w:val="0"/>
              <w:spacing w:before="160" w:line="180" w:lineRule="exact"/>
              <w:ind w:left="113" w:right="170"/>
              <w:jc w:val="right"/>
            </w:pPr>
            <w:r w:rsidRPr="00853565">
              <w:t>9,4</w:t>
            </w:r>
          </w:p>
        </w:tc>
      </w:tr>
      <w:tr w:rsidR="00853565" w:rsidRPr="00853565" w14:paraId="5B6B2C29" w14:textId="77777777" w:rsidTr="00507507">
        <w:trPr>
          <w:cantSplit/>
        </w:trPr>
        <w:tc>
          <w:tcPr>
            <w:tcW w:w="1214" w:type="dxa"/>
            <w:shd w:val="clear" w:color="auto" w:fill="auto"/>
            <w:vAlign w:val="bottom"/>
          </w:tcPr>
          <w:p w14:paraId="67473A67" w14:textId="77777777" w:rsidR="00937190" w:rsidRPr="00853565" w:rsidRDefault="00937190" w:rsidP="00507507">
            <w:pPr>
              <w:spacing w:before="160" w:line="180" w:lineRule="exact"/>
              <w:ind w:left="113"/>
            </w:pPr>
            <w:r w:rsidRPr="00853565">
              <w:rPr>
                <w:rFonts w:eastAsia="Symbol"/>
              </w:rPr>
              <w:t>Беларусь</w:t>
            </w:r>
          </w:p>
          <w:p w14:paraId="32987662" w14:textId="77777777" w:rsidR="00937190" w:rsidRPr="00853565" w:rsidRDefault="00937190" w:rsidP="00507507">
            <w:pPr>
              <w:spacing w:before="160" w:line="180" w:lineRule="exact"/>
              <w:ind w:left="113"/>
            </w:pPr>
            <w:r w:rsidRPr="00853565">
              <w:rPr>
                <w:rFonts w:eastAsia="Symbol"/>
                <w:i/>
              </w:rPr>
              <w:t>Belarus</w:t>
            </w:r>
            <w:r w:rsidRPr="00853565">
              <w:rPr>
                <w:rFonts w:eastAsia="Symbol"/>
                <w:bCs/>
                <w:i/>
                <w:vertAlign w:val="superscript"/>
              </w:rPr>
              <w:t xml:space="preserve"> </w:t>
            </w:r>
          </w:p>
        </w:tc>
        <w:tc>
          <w:tcPr>
            <w:tcW w:w="724" w:type="dxa"/>
            <w:tcBorders>
              <w:left w:val="single" w:sz="6" w:space="0" w:color="000000"/>
            </w:tcBorders>
            <w:shd w:val="clear" w:color="auto" w:fill="auto"/>
          </w:tcPr>
          <w:p w14:paraId="1E0255D6" w14:textId="4957E47F" w:rsidR="00937190" w:rsidRPr="00853565" w:rsidRDefault="00937190" w:rsidP="00507507">
            <w:pPr>
              <w:snapToGrid w:val="0"/>
              <w:spacing w:before="160" w:line="180" w:lineRule="exact"/>
              <w:ind w:left="113" w:right="170"/>
              <w:jc w:val="right"/>
              <w:rPr>
                <w:lang w:val="en-US"/>
              </w:rPr>
            </w:pPr>
            <w:r w:rsidRPr="00853565">
              <w:t>935</w:t>
            </w:r>
          </w:p>
        </w:tc>
        <w:tc>
          <w:tcPr>
            <w:tcW w:w="725" w:type="dxa"/>
            <w:tcBorders>
              <w:left w:val="single" w:sz="6" w:space="0" w:color="000000"/>
            </w:tcBorders>
            <w:shd w:val="clear" w:color="auto" w:fill="auto"/>
          </w:tcPr>
          <w:p w14:paraId="5AA3AA1D" w14:textId="4BE5AFE8" w:rsidR="00937190" w:rsidRPr="00853565" w:rsidRDefault="00937190" w:rsidP="00507507">
            <w:pPr>
              <w:snapToGrid w:val="0"/>
              <w:spacing w:before="160" w:line="180" w:lineRule="exact"/>
              <w:ind w:left="113" w:right="170"/>
              <w:jc w:val="right"/>
              <w:rPr>
                <w:lang w:val="en-US"/>
              </w:rPr>
            </w:pPr>
            <w:r w:rsidRPr="00853565">
              <w:t>304</w:t>
            </w:r>
          </w:p>
        </w:tc>
        <w:tc>
          <w:tcPr>
            <w:tcW w:w="725" w:type="dxa"/>
            <w:tcBorders>
              <w:left w:val="single" w:sz="6" w:space="0" w:color="000000"/>
            </w:tcBorders>
            <w:shd w:val="clear" w:color="auto" w:fill="auto"/>
          </w:tcPr>
          <w:p w14:paraId="53C1FD4A" w14:textId="459A33F8" w:rsidR="00937190" w:rsidRPr="00853565" w:rsidRDefault="00937190" w:rsidP="00507507">
            <w:pPr>
              <w:snapToGrid w:val="0"/>
              <w:spacing w:before="160" w:line="180" w:lineRule="exact"/>
              <w:ind w:left="113" w:right="170"/>
              <w:jc w:val="right"/>
              <w:rPr>
                <w:lang w:val="en-US"/>
              </w:rPr>
            </w:pPr>
            <w:r w:rsidRPr="00853565">
              <w:t>558</w:t>
            </w:r>
          </w:p>
        </w:tc>
        <w:tc>
          <w:tcPr>
            <w:tcW w:w="726" w:type="dxa"/>
            <w:tcBorders>
              <w:left w:val="single" w:sz="6" w:space="0" w:color="000000"/>
            </w:tcBorders>
            <w:shd w:val="clear" w:color="auto" w:fill="auto"/>
          </w:tcPr>
          <w:p w14:paraId="541EE928" w14:textId="47C87F05" w:rsidR="00937190" w:rsidRPr="00853565" w:rsidRDefault="00937190" w:rsidP="00507507">
            <w:pPr>
              <w:snapToGrid w:val="0"/>
              <w:spacing w:before="160" w:line="180" w:lineRule="exact"/>
              <w:ind w:left="113" w:right="170"/>
              <w:jc w:val="right"/>
              <w:rPr>
                <w:lang w:val="en-US"/>
              </w:rPr>
            </w:pPr>
            <w:r w:rsidRPr="00853565">
              <w:t>84</w:t>
            </w:r>
          </w:p>
        </w:tc>
        <w:tc>
          <w:tcPr>
            <w:tcW w:w="736" w:type="dxa"/>
            <w:tcBorders>
              <w:left w:val="single" w:sz="6" w:space="0" w:color="000000"/>
            </w:tcBorders>
            <w:shd w:val="clear" w:color="auto" w:fill="auto"/>
          </w:tcPr>
          <w:p w14:paraId="40E3853D" w14:textId="71BDB90E" w:rsidR="00937190" w:rsidRPr="00853565" w:rsidRDefault="00937190" w:rsidP="00507507">
            <w:pPr>
              <w:snapToGrid w:val="0"/>
              <w:spacing w:before="160" w:line="180" w:lineRule="exact"/>
              <w:ind w:left="113" w:right="170"/>
              <w:jc w:val="right"/>
              <w:rPr>
                <w:lang w:val="en-US"/>
              </w:rPr>
            </w:pPr>
            <w:r w:rsidRPr="00853565">
              <w:t>187</w:t>
            </w:r>
          </w:p>
        </w:tc>
        <w:tc>
          <w:tcPr>
            <w:tcW w:w="715" w:type="dxa"/>
            <w:tcBorders>
              <w:left w:val="single" w:sz="6" w:space="0" w:color="000000"/>
            </w:tcBorders>
            <w:shd w:val="clear" w:color="auto" w:fill="auto"/>
          </w:tcPr>
          <w:p w14:paraId="737B499A" w14:textId="167150EA" w:rsidR="00937190" w:rsidRPr="00853565" w:rsidRDefault="00937190" w:rsidP="00507507">
            <w:pPr>
              <w:snapToGrid w:val="0"/>
              <w:spacing w:before="160" w:line="180" w:lineRule="exact"/>
              <w:ind w:left="113" w:right="170"/>
              <w:jc w:val="right"/>
              <w:rPr>
                <w:lang w:val="en-US"/>
              </w:rPr>
            </w:pPr>
            <w:r w:rsidRPr="00853565">
              <w:t>137</w:t>
            </w:r>
          </w:p>
        </w:tc>
        <w:tc>
          <w:tcPr>
            <w:tcW w:w="726" w:type="dxa"/>
            <w:tcBorders>
              <w:left w:val="single" w:sz="6" w:space="0" w:color="000000"/>
            </w:tcBorders>
            <w:shd w:val="clear" w:color="auto" w:fill="auto"/>
          </w:tcPr>
          <w:p w14:paraId="5BC38DFB" w14:textId="1439DA2E" w:rsidR="00937190" w:rsidRPr="00853565" w:rsidRDefault="00937190" w:rsidP="00507507">
            <w:pPr>
              <w:snapToGrid w:val="0"/>
              <w:spacing w:before="160" w:line="180" w:lineRule="exact"/>
              <w:ind w:left="113" w:right="170"/>
              <w:jc w:val="right"/>
              <w:rPr>
                <w:lang w:val="en-US"/>
              </w:rPr>
            </w:pPr>
            <w:r w:rsidRPr="00853565">
              <w:t>828</w:t>
            </w:r>
          </w:p>
        </w:tc>
        <w:tc>
          <w:tcPr>
            <w:tcW w:w="728" w:type="dxa"/>
            <w:tcBorders>
              <w:left w:val="single" w:sz="6" w:space="0" w:color="000000"/>
            </w:tcBorders>
            <w:shd w:val="clear" w:color="auto" w:fill="auto"/>
          </w:tcPr>
          <w:p w14:paraId="782ACBE5" w14:textId="0A73E0E5" w:rsidR="00937190" w:rsidRPr="00853565" w:rsidRDefault="00937190" w:rsidP="00507507">
            <w:pPr>
              <w:snapToGrid w:val="0"/>
              <w:spacing w:before="160" w:line="180" w:lineRule="exact"/>
              <w:ind w:left="113" w:right="170"/>
              <w:jc w:val="right"/>
              <w:rPr>
                <w:lang w:val="en-US"/>
              </w:rPr>
            </w:pPr>
            <w:r w:rsidRPr="00853565">
              <w:t>373</w:t>
            </w:r>
          </w:p>
        </w:tc>
        <w:tc>
          <w:tcPr>
            <w:tcW w:w="726" w:type="dxa"/>
            <w:tcBorders>
              <w:left w:val="single" w:sz="6" w:space="0" w:color="000000"/>
            </w:tcBorders>
            <w:shd w:val="clear" w:color="auto" w:fill="auto"/>
          </w:tcPr>
          <w:p w14:paraId="1CDCF7BF" w14:textId="1A875DED" w:rsidR="00937190" w:rsidRPr="00853565" w:rsidRDefault="00937190" w:rsidP="00507507">
            <w:pPr>
              <w:snapToGrid w:val="0"/>
              <w:spacing w:before="160" w:line="180" w:lineRule="exact"/>
              <w:ind w:left="113" w:right="170"/>
              <w:jc w:val="right"/>
            </w:pPr>
            <w:r w:rsidRPr="00853565">
              <w:t>47,1</w:t>
            </w:r>
          </w:p>
        </w:tc>
        <w:tc>
          <w:tcPr>
            <w:tcW w:w="726" w:type="dxa"/>
            <w:tcBorders>
              <w:left w:val="single" w:sz="6" w:space="0" w:color="000000"/>
            </w:tcBorders>
            <w:shd w:val="clear" w:color="auto" w:fill="auto"/>
          </w:tcPr>
          <w:p w14:paraId="64190F0F" w14:textId="562B116E" w:rsidR="00937190" w:rsidRPr="00853565" w:rsidRDefault="00937190" w:rsidP="00507507">
            <w:pPr>
              <w:snapToGrid w:val="0"/>
              <w:spacing w:before="160" w:line="180" w:lineRule="exact"/>
              <w:ind w:left="113" w:right="170"/>
              <w:jc w:val="right"/>
            </w:pPr>
            <w:r w:rsidRPr="00853565">
              <w:t>…</w:t>
            </w:r>
          </w:p>
        </w:tc>
        <w:tc>
          <w:tcPr>
            <w:tcW w:w="725" w:type="dxa"/>
            <w:tcBorders>
              <w:left w:val="single" w:sz="6" w:space="0" w:color="000000"/>
            </w:tcBorders>
            <w:shd w:val="clear" w:color="auto" w:fill="auto"/>
          </w:tcPr>
          <w:p w14:paraId="3063A6E4" w14:textId="4D489BFA" w:rsidR="00937190" w:rsidRPr="00853565" w:rsidRDefault="00937190" w:rsidP="00507507">
            <w:pPr>
              <w:snapToGrid w:val="0"/>
              <w:spacing w:before="160" w:line="180" w:lineRule="exact"/>
              <w:ind w:left="113" w:right="170"/>
              <w:jc w:val="right"/>
            </w:pPr>
            <w:r w:rsidRPr="00853565">
              <w:t>12,7</w:t>
            </w:r>
          </w:p>
        </w:tc>
        <w:tc>
          <w:tcPr>
            <w:tcW w:w="726" w:type="dxa"/>
            <w:tcBorders>
              <w:left w:val="single" w:sz="6" w:space="0" w:color="000000"/>
            </w:tcBorders>
            <w:shd w:val="clear" w:color="auto" w:fill="auto"/>
          </w:tcPr>
          <w:p w14:paraId="7A0636A4" w14:textId="759498B0" w:rsidR="00937190" w:rsidRPr="00853565" w:rsidRDefault="00937190" w:rsidP="00507507">
            <w:pPr>
              <w:snapToGrid w:val="0"/>
              <w:spacing w:before="160" w:line="180" w:lineRule="exact"/>
              <w:ind w:left="113" w:right="170"/>
              <w:jc w:val="right"/>
            </w:pPr>
            <w:r w:rsidRPr="00853565">
              <w:t>128</w:t>
            </w:r>
          </w:p>
        </w:tc>
      </w:tr>
      <w:tr w:rsidR="00853565" w:rsidRPr="00853565" w14:paraId="032E315F" w14:textId="77777777" w:rsidTr="00507507">
        <w:trPr>
          <w:cantSplit/>
        </w:trPr>
        <w:tc>
          <w:tcPr>
            <w:tcW w:w="1214" w:type="dxa"/>
            <w:shd w:val="clear" w:color="auto" w:fill="auto"/>
            <w:vAlign w:val="bottom"/>
          </w:tcPr>
          <w:p w14:paraId="398A0107" w14:textId="77777777" w:rsidR="00937190" w:rsidRPr="00853565" w:rsidRDefault="00937190" w:rsidP="00507507">
            <w:pPr>
              <w:spacing w:before="160" w:line="180" w:lineRule="exact"/>
              <w:ind w:left="113"/>
            </w:pPr>
            <w:r w:rsidRPr="00853565">
              <w:rPr>
                <w:rFonts w:eastAsia="Symbol"/>
              </w:rPr>
              <w:t>Казахстан</w:t>
            </w:r>
          </w:p>
          <w:p w14:paraId="7E56451A" w14:textId="77777777" w:rsidR="00937190" w:rsidRPr="00853565" w:rsidRDefault="00937190" w:rsidP="00507507">
            <w:pPr>
              <w:spacing w:before="160" w:line="180" w:lineRule="exact"/>
              <w:ind w:left="113"/>
            </w:pPr>
            <w:r w:rsidRPr="00853565">
              <w:rPr>
                <w:rFonts w:eastAsia="Symbol"/>
                <w:i/>
              </w:rPr>
              <w:t>Kazakhstan</w:t>
            </w:r>
          </w:p>
        </w:tc>
        <w:tc>
          <w:tcPr>
            <w:tcW w:w="724" w:type="dxa"/>
            <w:tcBorders>
              <w:left w:val="single" w:sz="6" w:space="0" w:color="000000"/>
            </w:tcBorders>
            <w:shd w:val="clear" w:color="auto" w:fill="auto"/>
          </w:tcPr>
          <w:p w14:paraId="4EA5F54C" w14:textId="6E92A8EF" w:rsidR="00937190" w:rsidRPr="00853565" w:rsidRDefault="00937190" w:rsidP="00507507">
            <w:pPr>
              <w:snapToGrid w:val="0"/>
              <w:spacing w:before="160" w:line="180" w:lineRule="exact"/>
              <w:ind w:left="113" w:right="170"/>
              <w:jc w:val="right"/>
              <w:rPr>
                <w:lang w:val="en-US"/>
              </w:rPr>
            </w:pPr>
            <w:r w:rsidRPr="00853565">
              <w:t>1</w:t>
            </w:r>
            <w:r w:rsidR="00B817D7">
              <w:t xml:space="preserve"> </w:t>
            </w:r>
            <w:r w:rsidRPr="00853565">
              <w:t>070</w:t>
            </w:r>
          </w:p>
        </w:tc>
        <w:tc>
          <w:tcPr>
            <w:tcW w:w="725" w:type="dxa"/>
            <w:tcBorders>
              <w:left w:val="single" w:sz="6" w:space="0" w:color="000000"/>
            </w:tcBorders>
            <w:shd w:val="clear" w:color="auto" w:fill="auto"/>
          </w:tcPr>
          <w:p w14:paraId="4FC05261" w14:textId="3DE835CF" w:rsidR="00937190" w:rsidRPr="00853565" w:rsidRDefault="00937190" w:rsidP="00507507">
            <w:pPr>
              <w:snapToGrid w:val="0"/>
              <w:spacing w:before="160" w:line="180" w:lineRule="exact"/>
              <w:ind w:left="113" w:right="170"/>
              <w:jc w:val="right"/>
              <w:rPr>
                <w:lang w:val="en-US"/>
              </w:rPr>
            </w:pPr>
            <w:r w:rsidRPr="00853565">
              <w:t>760</w:t>
            </w:r>
          </w:p>
        </w:tc>
        <w:tc>
          <w:tcPr>
            <w:tcW w:w="725" w:type="dxa"/>
            <w:tcBorders>
              <w:left w:val="single" w:sz="6" w:space="0" w:color="000000"/>
            </w:tcBorders>
            <w:shd w:val="clear" w:color="auto" w:fill="auto"/>
          </w:tcPr>
          <w:p w14:paraId="2025310D" w14:textId="10651EEB" w:rsidR="00937190" w:rsidRPr="00853565" w:rsidRDefault="00937190" w:rsidP="00507507">
            <w:pPr>
              <w:snapToGrid w:val="0"/>
              <w:spacing w:before="160" w:line="180" w:lineRule="exact"/>
              <w:ind w:left="113" w:right="170"/>
              <w:jc w:val="right"/>
              <w:rPr>
                <w:lang w:val="en-US"/>
              </w:rPr>
            </w:pPr>
            <w:r w:rsidRPr="00853565">
              <w:t>214</w:t>
            </w:r>
          </w:p>
        </w:tc>
        <w:tc>
          <w:tcPr>
            <w:tcW w:w="726" w:type="dxa"/>
            <w:tcBorders>
              <w:left w:val="single" w:sz="6" w:space="0" w:color="000000"/>
            </w:tcBorders>
            <w:shd w:val="clear" w:color="auto" w:fill="auto"/>
          </w:tcPr>
          <w:p w14:paraId="4DD78315" w14:textId="125FD33F" w:rsidR="00937190" w:rsidRPr="00853565" w:rsidRDefault="00937190" w:rsidP="00507507">
            <w:pPr>
              <w:snapToGrid w:val="0"/>
              <w:spacing w:before="160" w:line="180" w:lineRule="exact"/>
              <w:ind w:left="113" w:right="170"/>
              <w:jc w:val="right"/>
              <w:rPr>
                <w:lang w:val="en-US"/>
              </w:rPr>
            </w:pPr>
            <w:r w:rsidRPr="00853565">
              <w:t>24</w:t>
            </w:r>
          </w:p>
        </w:tc>
        <w:tc>
          <w:tcPr>
            <w:tcW w:w="736" w:type="dxa"/>
            <w:tcBorders>
              <w:left w:val="single" w:sz="6" w:space="0" w:color="000000"/>
            </w:tcBorders>
            <w:shd w:val="clear" w:color="auto" w:fill="auto"/>
          </w:tcPr>
          <w:p w14:paraId="5FCCA1C8" w14:textId="0137E25F" w:rsidR="00937190" w:rsidRPr="00853565" w:rsidRDefault="00937190" w:rsidP="00507507">
            <w:pPr>
              <w:snapToGrid w:val="0"/>
              <w:spacing w:before="160" w:line="180" w:lineRule="exact"/>
              <w:ind w:left="113" w:right="170"/>
              <w:jc w:val="right"/>
              <w:rPr>
                <w:lang w:val="en-US"/>
              </w:rPr>
            </w:pPr>
            <w:r w:rsidRPr="00853565">
              <w:t>374</w:t>
            </w:r>
          </w:p>
        </w:tc>
        <w:tc>
          <w:tcPr>
            <w:tcW w:w="715" w:type="dxa"/>
            <w:tcBorders>
              <w:left w:val="single" w:sz="6" w:space="0" w:color="000000"/>
            </w:tcBorders>
            <w:shd w:val="clear" w:color="auto" w:fill="auto"/>
          </w:tcPr>
          <w:p w14:paraId="486757BD" w14:textId="57F3F8C1" w:rsidR="00937190" w:rsidRPr="00853565" w:rsidRDefault="00937190" w:rsidP="00507507">
            <w:pPr>
              <w:snapToGrid w:val="0"/>
              <w:spacing w:before="160" w:line="180" w:lineRule="exact"/>
              <w:ind w:left="113" w:right="170"/>
              <w:jc w:val="right"/>
              <w:rPr>
                <w:lang w:val="en-US"/>
              </w:rPr>
            </w:pPr>
            <w:r w:rsidRPr="00853565">
              <w:t>62</w:t>
            </w:r>
          </w:p>
        </w:tc>
        <w:tc>
          <w:tcPr>
            <w:tcW w:w="726" w:type="dxa"/>
            <w:tcBorders>
              <w:left w:val="single" w:sz="6" w:space="0" w:color="000000"/>
            </w:tcBorders>
            <w:shd w:val="clear" w:color="auto" w:fill="auto"/>
          </w:tcPr>
          <w:p w14:paraId="3F9DBE95" w14:textId="459ADE54" w:rsidR="00937190" w:rsidRPr="00853565" w:rsidRDefault="00937190" w:rsidP="00507507">
            <w:pPr>
              <w:snapToGrid w:val="0"/>
              <w:spacing w:before="160" w:line="180" w:lineRule="exact"/>
              <w:ind w:left="113" w:right="170"/>
              <w:jc w:val="right"/>
              <w:rPr>
                <w:lang w:val="en-US"/>
              </w:rPr>
            </w:pPr>
            <w:r w:rsidRPr="00853565">
              <w:t>323</w:t>
            </w:r>
          </w:p>
        </w:tc>
        <w:tc>
          <w:tcPr>
            <w:tcW w:w="728" w:type="dxa"/>
            <w:tcBorders>
              <w:left w:val="single" w:sz="6" w:space="0" w:color="000000"/>
            </w:tcBorders>
            <w:shd w:val="clear" w:color="auto" w:fill="auto"/>
          </w:tcPr>
          <w:p w14:paraId="21A53A90" w14:textId="61501621" w:rsidR="00937190" w:rsidRPr="00853565" w:rsidRDefault="00937190" w:rsidP="00507507">
            <w:pPr>
              <w:snapToGrid w:val="0"/>
              <w:spacing w:before="160" w:line="180" w:lineRule="exact"/>
              <w:ind w:left="113" w:right="170"/>
              <w:jc w:val="right"/>
              <w:rPr>
                <w:lang w:val="en-US"/>
              </w:rPr>
            </w:pPr>
            <w:r w:rsidRPr="00853565">
              <w:t>270</w:t>
            </w:r>
          </w:p>
        </w:tc>
        <w:tc>
          <w:tcPr>
            <w:tcW w:w="726" w:type="dxa"/>
            <w:tcBorders>
              <w:left w:val="single" w:sz="6" w:space="0" w:color="000000"/>
            </w:tcBorders>
            <w:shd w:val="clear" w:color="auto" w:fill="auto"/>
          </w:tcPr>
          <w:p w14:paraId="5AC47762" w14:textId="586DD31E" w:rsidR="00937190" w:rsidRPr="00853565" w:rsidRDefault="00937190" w:rsidP="00507507">
            <w:pPr>
              <w:snapToGrid w:val="0"/>
              <w:spacing w:before="160" w:line="180" w:lineRule="exact"/>
              <w:ind w:left="113" w:right="170"/>
              <w:jc w:val="right"/>
            </w:pPr>
            <w:r w:rsidRPr="00853565">
              <w:t>24,7</w:t>
            </w:r>
          </w:p>
        </w:tc>
        <w:tc>
          <w:tcPr>
            <w:tcW w:w="726" w:type="dxa"/>
            <w:tcBorders>
              <w:left w:val="single" w:sz="6" w:space="0" w:color="000000"/>
            </w:tcBorders>
            <w:shd w:val="clear" w:color="auto" w:fill="auto"/>
          </w:tcPr>
          <w:p w14:paraId="3E24D8F9" w14:textId="08490BA8" w:rsidR="00937190" w:rsidRPr="00853565" w:rsidRDefault="00937190" w:rsidP="00507507">
            <w:pPr>
              <w:snapToGrid w:val="0"/>
              <w:spacing w:before="160" w:line="180" w:lineRule="exact"/>
              <w:ind w:left="113" w:right="170"/>
              <w:jc w:val="right"/>
            </w:pPr>
            <w:r w:rsidRPr="00853565">
              <w:t>…</w:t>
            </w:r>
          </w:p>
        </w:tc>
        <w:tc>
          <w:tcPr>
            <w:tcW w:w="725" w:type="dxa"/>
            <w:tcBorders>
              <w:left w:val="single" w:sz="6" w:space="0" w:color="000000"/>
            </w:tcBorders>
            <w:shd w:val="clear" w:color="auto" w:fill="auto"/>
          </w:tcPr>
          <w:p w14:paraId="26A4914A" w14:textId="7550D2C4" w:rsidR="00937190" w:rsidRPr="00853565" w:rsidRDefault="00937190" w:rsidP="00507507">
            <w:pPr>
              <w:snapToGrid w:val="0"/>
              <w:spacing w:before="160" w:line="180" w:lineRule="exact"/>
              <w:ind w:left="113" w:right="170"/>
              <w:jc w:val="right"/>
            </w:pPr>
            <w:r w:rsidRPr="00853565">
              <w:t>1,3</w:t>
            </w:r>
          </w:p>
        </w:tc>
        <w:tc>
          <w:tcPr>
            <w:tcW w:w="726" w:type="dxa"/>
            <w:tcBorders>
              <w:left w:val="single" w:sz="6" w:space="0" w:color="000000"/>
            </w:tcBorders>
            <w:shd w:val="clear" w:color="auto" w:fill="auto"/>
          </w:tcPr>
          <w:p w14:paraId="12668CA4" w14:textId="38B2A5E2" w:rsidR="00937190" w:rsidRPr="00853565" w:rsidRDefault="00937190" w:rsidP="00507507">
            <w:pPr>
              <w:snapToGrid w:val="0"/>
              <w:spacing w:before="160" w:line="180" w:lineRule="exact"/>
              <w:ind w:left="113" w:right="170"/>
              <w:jc w:val="right"/>
            </w:pPr>
            <w:r w:rsidRPr="00853565">
              <w:t>66,0</w:t>
            </w:r>
          </w:p>
        </w:tc>
      </w:tr>
      <w:tr w:rsidR="00853565" w:rsidRPr="00853565" w14:paraId="53FEE585" w14:textId="77777777" w:rsidTr="00FF34FA">
        <w:trPr>
          <w:cantSplit/>
        </w:trPr>
        <w:tc>
          <w:tcPr>
            <w:tcW w:w="1214" w:type="dxa"/>
            <w:shd w:val="clear" w:color="auto" w:fill="auto"/>
            <w:vAlign w:val="bottom"/>
          </w:tcPr>
          <w:p w14:paraId="1E28A90F" w14:textId="77777777" w:rsidR="00FF34FA" w:rsidRPr="00853565" w:rsidRDefault="00FF34FA" w:rsidP="00507507">
            <w:pPr>
              <w:spacing w:before="160" w:line="180" w:lineRule="exact"/>
              <w:ind w:left="113"/>
            </w:pPr>
            <w:r w:rsidRPr="00853565">
              <w:rPr>
                <w:rFonts w:eastAsia="Symbol"/>
              </w:rPr>
              <w:t>Киргизия</w:t>
            </w:r>
          </w:p>
          <w:p w14:paraId="18EA69FD" w14:textId="77777777" w:rsidR="00FF34FA" w:rsidRPr="00853565" w:rsidRDefault="00FF34FA" w:rsidP="00507507">
            <w:pPr>
              <w:spacing w:before="160" w:line="180" w:lineRule="exact"/>
              <w:ind w:left="113"/>
            </w:pPr>
            <w:r w:rsidRPr="00853565">
              <w:rPr>
                <w:rFonts w:eastAsia="Symbol"/>
                <w:i/>
              </w:rPr>
              <w:t>Kyrgyzstan</w:t>
            </w:r>
          </w:p>
        </w:tc>
        <w:tc>
          <w:tcPr>
            <w:tcW w:w="724" w:type="dxa"/>
            <w:tcBorders>
              <w:left w:val="single" w:sz="6" w:space="0" w:color="000000"/>
            </w:tcBorders>
            <w:shd w:val="clear" w:color="auto" w:fill="auto"/>
          </w:tcPr>
          <w:p w14:paraId="73F0C89A" w14:textId="665D5184" w:rsidR="00FF34FA" w:rsidRPr="00853565" w:rsidRDefault="00FF34FA" w:rsidP="00FF34FA">
            <w:pPr>
              <w:snapToGrid w:val="0"/>
              <w:spacing w:before="160" w:line="180" w:lineRule="exact"/>
              <w:ind w:left="113" w:right="170"/>
              <w:jc w:val="right"/>
              <w:rPr>
                <w:lang w:val="en-US"/>
              </w:rPr>
            </w:pPr>
            <w:r w:rsidRPr="00853565">
              <w:rPr>
                <w:lang w:val="en-US"/>
              </w:rPr>
              <w:t>317</w:t>
            </w:r>
          </w:p>
        </w:tc>
        <w:tc>
          <w:tcPr>
            <w:tcW w:w="725" w:type="dxa"/>
            <w:tcBorders>
              <w:left w:val="single" w:sz="6" w:space="0" w:color="000000"/>
            </w:tcBorders>
            <w:shd w:val="clear" w:color="auto" w:fill="auto"/>
          </w:tcPr>
          <w:p w14:paraId="774CB6E6" w14:textId="023C6511" w:rsidR="00FF34FA" w:rsidRPr="00853565" w:rsidRDefault="00FF34FA" w:rsidP="00FF34FA">
            <w:pPr>
              <w:snapToGrid w:val="0"/>
              <w:spacing w:before="160" w:line="180" w:lineRule="exact"/>
              <w:ind w:left="113" w:right="170"/>
              <w:jc w:val="right"/>
              <w:rPr>
                <w:lang w:val="en-US"/>
              </w:rPr>
            </w:pPr>
            <w:r w:rsidRPr="00853565">
              <w:rPr>
                <w:lang w:val="en-US"/>
              </w:rPr>
              <w:t>99</w:t>
            </w:r>
          </w:p>
        </w:tc>
        <w:tc>
          <w:tcPr>
            <w:tcW w:w="725" w:type="dxa"/>
            <w:tcBorders>
              <w:left w:val="single" w:sz="6" w:space="0" w:color="000000"/>
            </w:tcBorders>
            <w:shd w:val="clear" w:color="auto" w:fill="auto"/>
          </w:tcPr>
          <w:p w14:paraId="5511989A" w14:textId="6664E413" w:rsidR="00FF34FA" w:rsidRPr="00853565" w:rsidRDefault="00FF34FA" w:rsidP="00FF34FA">
            <w:pPr>
              <w:snapToGrid w:val="0"/>
              <w:spacing w:before="160" w:line="180" w:lineRule="exact"/>
              <w:ind w:left="113" w:right="170"/>
              <w:jc w:val="right"/>
              <w:rPr>
                <w:lang w:val="en-US"/>
              </w:rPr>
            </w:pPr>
            <w:r w:rsidRPr="00853565">
              <w:rPr>
                <w:lang w:val="en-US"/>
              </w:rPr>
              <w:t>210</w:t>
            </w:r>
          </w:p>
        </w:tc>
        <w:tc>
          <w:tcPr>
            <w:tcW w:w="726" w:type="dxa"/>
            <w:tcBorders>
              <w:left w:val="single" w:sz="6" w:space="0" w:color="000000"/>
            </w:tcBorders>
            <w:shd w:val="clear" w:color="auto" w:fill="auto"/>
          </w:tcPr>
          <w:p w14:paraId="1F184050" w14:textId="421335DA" w:rsidR="00FF34FA" w:rsidRPr="00853565" w:rsidRDefault="00FF34FA" w:rsidP="00FF34FA">
            <w:pPr>
              <w:snapToGrid w:val="0"/>
              <w:spacing w:before="160" w:line="180" w:lineRule="exact"/>
              <w:ind w:left="113" w:right="170"/>
              <w:jc w:val="right"/>
              <w:rPr>
                <w:lang w:val="en-US"/>
              </w:rPr>
            </w:pPr>
            <w:r w:rsidRPr="00853565">
              <w:rPr>
                <w:lang w:val="en-US"/>
              </w:rPr>
              <w:t>45</w:t>
            </w:r>
          </w:p>
        </w:tc>
        <w:tc>
          <w:tcPr>
            <w:tcW w:w="736" w:type="dxa"/>
            <w:tcBorders>
              <w:left w:val="single" w:sz="6" w:space="0" w:color="000000"/>
            </w:tcBorders>
            <w:shd w:val="clear" w:color="auto" w:fill="auto"/>
          </w:tcPr>
          <w:p w14:paraId="0067F3EA" w14:textId="546331C5" w:rsidR="00FF34FA" w:rsidRPr="00853565" w:rsidRDefault="00FF34FA" w:rsidP="00FF34FA">
            <w:pPr>
              <w:snapToGrid w:val="0"/>
              <w:spacing w:before="160" w:line="180" w:lineRule="exact"/>
              <w:ind w:left="113" w:right="170"/>
              <w:jc w:val="right"/>
              <w:rPr>
                <w:lang w:val="en-US"/>
              </w:rPr>
            </w:pPr>
            <w:r w:rsidRPr="00853565">
              <w:rPr>
                <w:lang w:val="en-US"/>
              </w:rPr>
              <w:t>220</w:t>
            </w:r>
          </w:p>
        </w:tc>
        <w:tc>
          <w:tcPr>
            <w:tcW w:w="715" w:type="dxa"/>
            <w:tcBorders>
              <w:left w:val="single" w:sz="6" w:space="0" w:color="000000"/>
            </w:tcBorders>
            <w:shd w:val="clear" w:color="auto" w:fill="auto"/>
          </w:tcPr>
          <w:p w14:paraId="2F0509FD" w14:textId="5335BA96" w:rsidR="00FF34FA" w:rsidRPr="00853565" w:rsidRDefault="00FF34FA" w:rsidP="00FF34FA">
            <w:pPr>
              <w:snapToGrid w:val="0"/>
              <w:spacing w:before="160" w:line="180" w:lineRule="exact"/>
              <w:ind w:left="113" w:right="170"/>
              <w:jc w:val="right"/>
              <w:rPr>
                <w:lang w:val="en-US"/>
              </w:rPr>
            </w:pPr>
            <w:r w:rsidRPr="00853565">
              <w:rPr>
                <w:lang w:val="en-US"/>
              </w:rPr>
              <w:t>36</w:t>
            </w:r>
          </w:p>
        </w:tc>
        <w:tc>
          <w:tcPr>
            <w:tcW w:w="726" w:type="dxa"/>
            <w:tcBorders>
              <w:left w:val="single" w:sz="6" w:space="0" w:color="000000"/>
            </w:tcBorders>
            <w:shd w:val="clear" w:color="auto" w:fill="auto"/>
          </w:tcPr>
          <w:p w14:paraId="6F5CE84E" w14:textId="7B2D1972" w:rsidR="00FF34FA" w:rsidRPr="00853565" w:rsidRDefault="00FF34FA" w:rsidP="00FF34FA">
            <w:pPr>
              <w:snapToGrid w:val="0"/>
              <w:spacing w:before="160" w:line="180" w:lineRule="exact"/>
              <w:ind w:left="113" w:right="170"/>
              <w:jc w:val="right"/>
              <w:rPr>
                <w:lang w:val="en-US"/>
              </w:rPr>
            </w:pPr>
            <w:r w:rsidRPr="00853565">
              <w:rPr>
                <w:lang w:val="en-US"/>
              </w:rPr>
              <w:t>264</w:t>
            </w:r>
          </w:p>
        </w:tc>
        <w:tc>
          <w:tcPr>
            <w:tcW w:w="728" w:type="dxa"/>
            <w:tcBorders>
              <w:left w:val="single" w:sz="6" w:space="0" w:color="000000"/>
            </w:tcBorders>
            <w:shd w:val="clear" w:color="auto" w:fill="auto"/>
          </w:tcPr>
          <w:p w14:paraId="5A48E5CE" w14:textId="11A9A834" w:rsidR="00FF34FA" w:rsidRPr="00853565" w:rsidRDefault="00FF34FA" w:rsidP="00FF34FA">
            <w:pPr>
              <w:snapToGrid w:val="0"/>
              <w:spacing w:before="160" w:line="180" w:lineRule="exact"/>
              <w:ind w:left="113" w:right="170"/>
              <w:jc w:val="right"/>
              <w:rPr>
                <w:lang w:val="en-US"/>
              </w:rPr>
            </w:pPr>
            <w:r w:rsidRPr="00853565">
              <w:rPr>
                <w:lang w:val="en-US"/>
              </w:rPr>
              <w:t>89</w:t>
            </w:r>
          </w:p>
        </w:tc>
        <w:tc>
          <w:tcPr>
            <w:tcW w:w="726" w:type="dxa"/>
            <w:tcBorders>
              <w:left w:val="single" w:sz="6" w:space="0" w:color="000000"/>
            </w:tcBorders>
            <w:shd w:val="clear" w:color="auto" w:fill="auto"/>
          </w:tcPr>
          <w:p w14:paraId="39A4F836" w14:textId="29155C64" w:rsidR="00FF34FA" w:rsidRPr="00853565" w:rsidRDefault="00FF34FA" w:rsidP="00507507">
            <w:pPr>
              <w:snapToGrid w:val="0"/>
              <w:spacing w:before="160" w:line="180" w:lineRule="exact"/>
              <w:ind w:left="113" w:right="170"/>
              <w:jc w:val="right"/>
            </w:pPr>
            <w:r w:rsidRPr="00853565">
              <w:t>1,1</w:t>
            </w:r>
          </w:p>
        </w:tc>
        <w:tc>
          <w:tcPr>
            <w:tcW w:w="726" w:type="dxa"/>
            <w:tcBorders>
              <w:left w:val="single" w:sz="6" w:space="0" w:color="000000"/>
            </w:tcBorders>
            <w:shd w:val="clear" w:color="auto" w:fill="auto"/>
          </w:tcPr>
          <w:p w14:paraId="08D30A6F" w14:textId="33862A44" w:rsidR="00FF34FA" w:rsidRPr="00853565" w:rsidRDefault="00FF34FA" w:rsidP="00507507">
            <w:pPr>
              <w:snapToGrid w:val="0"/>
              <w:spacing w:before="160" w:line="180" w:lineRule="exact"/>
              <w:ind w:left="113" w:right="170"/>
              <w:jc w:val="right"/>
            </w:pPr>
            <w:r w:rsidRPr="00853565">
              <w:t>…</w:t>
            </w:r>
          </w:p>
        </w:tc>
        <w:tc>
          <w:tcPr>
            <w:tcW w:w="725" w:type="dxa"/>
            <w:tcBorders>
              <w:left w:val="single" w:sz="6" w:space="0" w:color="000000"/>
            </w:tcBorders>
            <w:shd w:val="clear" w:color="auto" w:fill="auto"/>
          </w:tcPr>
          <w:p w14:paraId="2343FD7F" w14:textId="3D10468C" w:rsidR="00FF34FA" w:rsidRPr="00853565" w:rsidRDefault="00FF34FA" w:rsidP="00507507">
            <w:pPr>
              <w:snapToGrid w:val="0"/>
              <w:spacing w:before="160" w:line="180" w:lineRule="exact"/>
              <w:ind w:left="113" w:right="170"/>
              <w:jc w:val="right"/>
            </w:pPr>
            <w:r w:rsidRPr="00853565">
              <w:t>1,2</w:t>
            </w:r>
          </w:p>
        </w:tc>
        <w:tc>
          <w:tcPr>
            <w:tcW w:w="726" w:type="dxa"/>
            <w:tcBorders>
              <w:left w:val="single" w:sz="6" w:space="0" w:color="000000"/>
            </w:tcBorders>
            <w:shd w:val="clear" w:color="auto" w:fill="auto"/>
          </w:tcPr>
          <w:p w14:paraId="0260BB52" w14:textId="346F4C84" w:rsidR="00FF34FA" w:rsidRPr="00853565" w:rsidRDefault="00FF34FA" w:rsidP="00507507">
            <w:pPr>
              <w:snapToGrid w:val="0"/>
              <w:spacing w:before="160" w:line="180" w:lineRule="exact"/>
              <w:ind w:left="113" w:right="170"/>
              <w:jc w:val="right"/>
            </w:pPr>
            <w:r w:rsidRPr="00853565">
              <w:t>1,0</w:t>
            </w:r>
          </w:p>
        </w:tc>
      </w:tr>
      <w:tr w:rsidR="00853565" w:rsidRPr="00853565" w14:paraId="25149E3B" w14:textId="77777777" w:rsidTr="00507507">
        <w:trPr>
          <w:cantSplit/>
        </w:trPr>
        <w:tc>
          <w:tcPr>
            <w:tcW w:w="1214" w:type="dxa"/>
            <w:shd w:val="clear" w:color="auto" w:fill="auto"/>
            <w:vAlign w:val="bottom"/>
          </w:tcPr>
          <w:p w14:paraId="74B80A04" w14:textId="77777777" w:rsidR="00FF34FA" w:rsidRPr="00853565" w:rsidRDefault="00FF34FA" w:rsidP="00507507">
            <w:pPr>
              <w:spacing w:before="160" w:line="180" w:lineRule="exact"/>
              <w:ind w:left="113"/>
            </w:pPr>
            <w:r w:rsidRPr="00853565">
              <w:rPr>
                <w:rFonts w:eastAsia="Symbol"/>
              </w:rPr>
              <w:t>Республика Молдова</w:t>
            </w:r>
          </w:p>
          <w:p w14:paraId="53651F1B" w14:textId="77777777" w:rsidR="00FF34FA" w:rsidRPr="00853565" w:rsidRDefault="00FF34FA" w:rsidP="00507507">
            <w:pPr>
              <w:spacing w:before="160" w:line="180" w:lineRule="exact"/>
              <w:ind w:left="113"/>
            </w:pPr>
            <w:r w:rsidRPr="00853565">
              <w:rPr>
                <w:rFonts w:eastAsia="Symbol"/>
                <w:i/>
              </w:rPr>
              <w:t>Republic of Moldova</w:t>
            </w:r>
          </w:p>
        </w:tc>
        <w:tc>
          <w:tcPr>
            <w:tcW w:w="724" w:type="dxa"/>
            <w:tcBorders>
              <w:left w:val="single" w:sz="6" w:space="0" w:color="000000"/>
            </w:tcBorders>
            <w:shd w:val="clear" w:color="auto" w:fill="auto"/>
          </w:tcPr>
          <w:p w14:paraId="69673F20" w14:textId="1AFAD8EC" w:rsidR="00FF34FA" w:rsidRPr="00853565" w:rsidRDefault="00FF34FA" w:rsidP="00507507">
            <w:pPr>
              <w:snapToGrid w:val="0"/>
              <w:spacing w:before="160" w:line="180" w:lineRule="exact"/>
              <w:ind w:left="113" w:right="170"/>
              <w:jc w:val="right"/>
              <w:rPr>
                <w:lang w:val="en-US"/>
              </w:rPr>
            </w:pPr>
            <w:r w:rsidRPr="00853565">
              <w:rPr>
                <w:lang w:val="en-US"/>
              </w:rPr>
              <w:br/>
            </w:r>
            <w:r w:rsidRPr="00853565">
              <w:t>574</w:t>
            </w:r>
          </w:p>
        </w:tc>
        <w:tc>
          <w:tcPr>
            <w:tcW w:w="725" w:type="dxa"/>
            <w:tcBorders>
              <w:left w:val="single" w:sz="6" w:space="0" w:color="000000"/>
            </w:tcBorders>
            <w:shd w:val="clear" w:color="auto" w:fill="auto"/>
          </w:tcPr>
          <w:p w14:paraId="38ED932E" w14:textId="36FFF547" w:rsidR="00FF34FA" w:rsidRPr="00853565" w:rsidRDefault="00FF34FA" w:rsidP="00507507">
            <w:pPr>
              <w:snapToGrid w:val="0"/>
              <w:spacing w:before="160" w:line="180" w:lineRule="exact"/>
              <w:ind w:left="113" w:right="170"/>
              <w:jc w:val="right"/>
              <w:rPr>
                <w:lang w:val="en-US"/>
              </w:rPr>
            </w:pPr>
            <w:r w:rsidRPr="00853565">
              <w:rPr>
                <w:lang w:val="en-US"/>
              </w:rPr>
              <w:br/>
            </w:r>
            <w:r w:rsidRPr="00853565">
              <w:t>217</w:t>
            </w:r>
          </w:p>
        </w:tc>
        <w:tc>
          <w:tcPr>
            <w:tcW w:w="725" w:type="dxa"/>
            <w:tcBorders>
              <w:left w:val="single" w:sz="6" w:space="0" w:color="000000"/>
            </w:tcBorders>
            <w:shd w:val="clear" w:color="auto" w:fill="auto"/>
          </w:tcPr>
          <w:p w14:paraId="0D341C6A" w14:textId="445C9D79" w:rsidR="00FF34FA" w:rsidRPr="00853565" w:rsidRDefault="00FF34FA" w:rsidP="00507507">
            <w:pPr>
              <w:snapToGrid w:val="0"/>
              <w:spacing w:before="160" w:line="180" w:lineRule="exact"/>
              <w:ind w:left="113" w:right="170"/>
              <w:jc w:val="right"/>
              <w:rPr>
                <w:lang w:val="en-US"/>
              </w:rPr>
            </w:pPr>
            <w:r w:rsidRPr="00853565">
              <w:rPr>
                <w:lang w:val="en-US"/>
              </w:rPr>
              <w:br/>
            </w:r>
            <w:r w:rsidRPr="00853565">
              <w:t>66</w:t>
            </w:r>
          </w:p>
        </w:tc>
        <w:tc>
          <w:tcPr>
            <w:tcW w:w="726" w:type="dxa"/>
            <w:tcBorders>
              <w:left w:val="single" w:sz="6" w:space="0" w:color="000000"/>
            </w:tcBorders>
            <w:shd w:val="clear" w:color="auto" w:fill="auto"/>
          </w:tcPr>
          <w:p w14:paraId="2332B3AD" w14:textId="7776C788" w:rsidR="00FF34FA" w:rsidRPr="00853565" w:rsidRDefault="00FF34FA" w:rsidP="00507507">
            <w:pPr>
              <w:snapToGrid w:val="0"/>
              <w:spacing w:before="160" w:line="180" w:lineRule="exact"/>
              <w:ind w:left="113" w:right="170"/>
              <w:jc w:val="right"/>
              <w:rPr>
                <w:lang w:val="en-US"/>
              </w:rPr>
            </w:pPr>
            <w:r w:rsidRPr="00853565">
              <w:rPr>
                <w:lang w:val="en-US"/>
              </w:rPr>
              <w:br/>
            </w:r>
            <w:r w:rsidRPr="00853565">
              <w:t>430</w:t>
            </w:r>
          </w:p>
        </w:tc>
        <w:tc>
          <w:tcPr>
            <w:tcW w:w="736" w:type="dxa"/>
            <w:tcBorders>
              <w:left w:val="single" w:sz="6" w:space="0" w:color="000000"/>
            </w:tcBorders>
            <w:shd w:val="clear" w:color="auto" w:fill="auto"/>
          </w:tcPr>
          <w:p w14:paraId="6B23AAEB" w14:textId="0DA71410" w:rsidR="00FF34FA" w:rsidRPr="00853565" w:rsidRDefault="00FF34FA" w:rsidP="00507507">
            <w:pPr>
              <w:snapToGrid w:val="0"/>
              <w:spacing w:before="160" w:line="180" w:lineRule="exact"/>
              <w:ind w:left="113" w:right="170"/>
              <w:jc w:val="right"/>
              <w:rPr>
                <w:lang w:val="en-US"/>
              </w:rPr>
            </w:pPr>
            <w:r w:rsidRPr="00853565">
              <w:rPr>
                <w:lang w:val="en-US"/>
              </w:rPr>
              <w:br/>
            </w:r>
            <w:r w:rsidRPr="00853565">
              <w:t>98</w:t>
            </w:r>
          </w:p>
        </w:tc>
        <w:tc>
          <w:tcPr>
            <w:tcW w:w="715" w:type="dxa"/>
            <w:tcBorders>
              <w:left w:val="single" w:sz="6" w:space="0" w:color="000000"/>
            </w:tcBorders>
            <w:shd w:val="clear" w:color="auto" w:fill="auto"/>
          </w:tcPr>
          <w:p w14:paraId="5260E69E" w14:textId="77014D57" w:rsidR="00FF34FA" w:rsidRPr="00853565" w:rsidRDefault="00FF34FA" w:rsidP="00FF34FA">
            <w:pPr>
              <w:snapToGrid w:val="0"/>
              <w:spacing w:before="160" w:line="180" w:lineRule="exact"/>
              <w:ind w:left="113" w:right="170"/>
              <w:jc w:val="right"/>
              <w:rPr>
                <w:lang w:val="en-US"/>
              </w:rPr>
            </w:pPr>
            <w:r w:rsidRPr="00853565">
              <w:rPr>
                <w:lang w:val="en-US"/>
              </w:rPr>
              <w:br/>
              <w:t>45</w:t>
            </w:r>
          </w:p>
        </w:tc>
        <w:tc>
          <w:tcPr>
            <w:tcW w:w="726" w:type="dxa"/>
            <w:tcBorders>
              <w:left w:val="single" w:sz="6" w:space="0" w:color="000000"/>
            </w:tcBorders>
            <w:shd w:val="clear" w:color="auto" w:fill="auto"/>
          </w:tcPr>
          <w:p w14:paraId="6A7C0EF1" w14:textId="654B197D" w:rsidR="00FF34FA" w:rsidRPr="00853565" w:rsidRDefault="00FF34FA" w:rsidP="00507507">
            <w:pPr>
              <w:snapToGrid w:val="0"/>
              <w:spacing w:before="160" w:line="180" w:lineRule="exact"/>
              <w:ind w:left="113" w:right="170"/>
              <w:jc w:val="right"/>
              <w:rPr>
                <w:lang w:val="en-US"/>
              </w:rPr>
            </w:pPr>
            <w:r w:rsidRPr="00853565">
              <w:rPr>
                <w:lang w:val="en-US"/>
              </w:rPr>
              <w:br/>
            </w:r>
            <w:r w:rsidRPr="00853565">
              <w:t>123</w:t>
            </w:r>
          </w:p>
        </w:tc>
        <w:tc>
          <w:tcPr>
            <w:tcW w:w="728" w:type="dxa"/>
            <w:tcBorders>
              <w:left w:val="single" w:sz="6" w:space="0" w:color="000000"/>
            </w:tcBorders>
            <w:shd w:val="clear" w:color="auto" w:fill="auto"/>
          </w:tcPr>
          <w:p w14:paraId="345621B2" w14:textId="5D76FFF1" w:rsidR="00FF34FA" w:rsidRPr="00853565" w:rsidRDefault="00FF34FA" w:rsidP="00507507">
            <w:pPr>
              <w:snapToGrid w:val="0"/>
              <w:spacing w:before="160" w:line="180" w:lineRule="exact"/>
              <w:ind w:left="113" w:right="170"/>
              <w:jc w:val="right"/>
              <w:rPr>
                <w:lang w:val="en-US"/>
              </w:rPr>
            </w:pPr>
            <w:r w:rsidRPr="00853565">
              <w:rPr>
                <w:lang w:val="en-US"/>
              </w:rPr>
              <w:br/>
            </w:r>
            <w:r w:rsidRPr="00853565">
              <w:t>245</w:t>
            </w:r>
          </w:p>
        </w:tc>
        <w:tc>
          <w:tcPr>
            <w:tcW w:w="726" w:type="dxa"/>
            <w:tcBorders>
              <w:left w:val="single" w:sz="6" w:space="0" w:color="000000"/>
            </w:tcBorders>
            <w:shd w:val="clear" w:color="auto" w:fill="auto"/>
          </w:tcPr>
          <w:p w14:paraId="675783F3" w14:textId="1C17763B" w:rsidR="00FF34FA" w:rsidRPr="00853565" w:rsidRDefault="00FF34FA" w:rsidP="00507507">
            <w:pPr>
              <w:snapToGrid w:val="0"/>
              <w:spacing w:before="160" w:line="180" w:lineRule="exact"/>
              <w:ind w:left="113" w:right="170"/>
              <w:jc w:val="right"/>
            </w:pPr>
            <w:r w:rsidRPr="00853565">
              <w:rPr>
                <w:lang w:val="en-US"/>
              </w:rPr>
              <w:br/>
            </w:r>
            <w:r w:rsidRPr="00853565">
              <w:t>43,2</w:t>
            </w:r>
          </w:p>
        </w:tc>
        <w:tc>
          <w:tcPr>
            <w:tcW w:w="726" w:type="dxa"/>
            <w:tcBorders>
              <w:left w:val="single" w:sz="6" w:space="0" w:color="000000"/>
            </w:tcBorders>
            <w:shd w:val="clear" w:color="auto" w:fill="auto"/>
          </w:tcPr>
          <w:p w14:paraId="236DFCC3" w14:textId="0F73D346" w:rsidR="00FF34FA" w:rsidRPr="00853565" w:rsidRDefault="00FF34FA" w:rsidP="00507507">
            <w:pPr>
              <w:snapToGrid w:val="0"/>
              <w:spacing w:before="160" w:line="180" w:lineRule="exact"/>
              <w:ind w:left="113" w:right="170"/>
              <w:jc w:val="right"/>
            </w:pPr>
            <w:r w:rsidRPr="00853565">
              <w:rPr>
                <w:lang w:val="en-US"/>
              </w:rPr>
              <w:br/>
            </w:r>
            <w:r w:rsidRPr="00853565">
              <w:t>…</w:t>
            </w:r>
          </w:p>
        </w:tc>
        <w:tc>
          <w:tcPr>
            <w:tcW w:w="725" w:type="dxa"/>
            <w:tcBorders>
              <w:left w:val="single" w:sz="6" w:space="0" w:color="000000"/>
            </w:tcBorders>
            <w:shd w:val="clear" w:color="auto" w:fill="auto"/>
          </w:tcPr>
          <w:p w14:paraId="4D868581" w14:textId="5B14C88D" w:rsidR="00FF34FA" w:rsidRPr="00853565" w:rsidRDefault="00FF34FA" w:rsidP="00507507">
            <w:pPr>
              <w:snapToGrid w:val="0"/>
              <w:spacing w:before="160" w:line="180" w:lineRule="exact"/>
              <w:ind w:left="113" w:right="170"/>
              <w:jc w:val="right"/>
            </w:pPr>
            <w:r w:rsidRPr="00853565">
              <w:rPr>
                <w:lang w:val="en-US"/>
              </w:rPr>
              <w:br/>
            </w:r>
            <w:r w:rsidRPr="00853565">
              <w:t>1,1</w:t>
            </w:r>
          </w:p>
        </w:tc>
        <w:tc>
          <w:tcPr>
            <w:tcW w:w="726" w:type="dxa"/>
            <w:tcBorders>
              <w:left w:val="single" w:sz="6" w:space="0" w:color="000000"/>
            </w:tcBorders>
            <w:shd w:val="clear" w:color="auto" w:fill="auto"/>
          </w:tcPr>
          <w:p w14:paraId="3CBC7656" w14:textId="129DCD18" w:rsidR="00FF34FA" w:rsidRPr="00853565" w:rsidRDefault="00FF34FA" w:rsidP="00813D02">
            <w:pPr>
              <w:snapToGrid w:val="0"/>
              <w:spacing w:before="160" w:line="180" w:lineRule="exact"/>
              <w:ind w:left="113" w:right="170"/>
              <w:jc w:val="right"/>
            </w:pPr>
            <w:r w:rsidRPr="00853565">
              <w:rPr>
                <w:lang w:val="en-US"/>
              </w:rPr>
              <w:br/>
            </w:r>
            <w:r w:rsidR="00813D02" w:rsidRPr="00853565">
              <w:t>–</w:t>
            </w:r>
          </w:p>
        </w:tc>
      </w:tr>
      <w:tr w:rsidR="00853565" w:rsidRPr="00853565" w14:paraId="49AF9907" w14:textId="77777777" w:rsidTr="00507507">
        <w:trPr>
          <w:cantSplit/>
        </w:trPr>
        <w:tc>
          <w:tcPr>
            <w:tcW w:w="1214" w:type="dxa"/>
            <w:shd w:val="clear" w:color="auto" w:fill="auto"/>
            <w:vAlign w:val="bottom"/>
          </w:tcPr>
          <w:p w14:paraId="230700DF" w14:textId="77777777" w:rsidR="00FF34FA" w:rsidRPr="00853565" w:rsidRDefault="00FF34FA" w:rsidP="00507507">
            <w:pPr>
              <w:spacing w:before="160" w:line="180" w:lineRule="exact"/>
              <w:ind w:left="113"/>
            </w:pPr>
            <w:r w:rsidRPr="00853565">
              <w:rPr>
                <w:rFonts w:eastAsia="Symbol"/>
              </w:rPr>
              <w:t>Таджикистан</w:t>
            </w:r>
          </w:p>
          <w:p w14:paraId="5EB930C5" w14:textId="77777777" w:rsidR="00FF34FA" w:rsidRPr="00853565" w:rsidRDefault="00FF34FA" w:rsidP="00507507">
            <w:pPr>
              <w:spacing w:before="160" w:line="180" w:lineRule="exact"/>
              <w:ind w:left="113"/>
            </w:pPr>
            <w:r w:rsidRPr="00853565">
              <w:rPr>
                <w:rFonts w:eastAsia="Symbol"/>
                <w:i/>
              </w:rPr>
              <w:t>Tajikistan</w:t>
            </w:r>
            <w:r w:rsidRPr="00853565">
              <w:rPr>
                <w:rFonts w:eastAsia="Symbol"/>
                <w:bCs/>
                <w:i/>
                <w:vertAlign w:val="superscript"/>
              </w:rPr>
              <w:t xml:space="preserve"> </w:t>
            </w:r>
          </w:p>
        </w:tc>
        <w:tc>
          <w:tcPr>
            <w:tcW w:w="724" w:type="dxa"/>
            <w:tcBorders>
              <w:left w:val="single" w:sz="6" w:space="0" w:color="000000"/>
            </w:tcBorders>
            <w:shd w:val="clear" w:color="auto" w:fill="auto"/>
          </w:tcPr>
          <w:p w14:paraId="0190D388" w14:textId="0D8B0F37" w:rsidR="00FF34FA" w:rsidRPr="00853565" w:rsidRDefault="00FF34FA" w:rsidP="00507507">
            <w:pPr>
              <w:snapToGrid w:val="0"/>
              <w:spacing w:before="160" w:line="180" w:lineRule="exact"/>
              <w:ind w:left="113" w:right="170"/>
              <w:jc w:val="right"/>
              <w:rPr>
                <w:lang w:val="en-US"/>
              </w:rPr>
            </w:pPr>
            <w:r w:rsidRPr="00853565">
              <w:t>165</w:t>
            </w:r>
          </w:p>
        </w:tc>
        <w:tc>
          <w:tcPr>
            <w:tcW w:w="725" w:type="dxa"/>
            <w:tcBorders>
              <w:left w:val="single" w:sz="6" w:space="0" w:color="000000"/>
            </w:tcBorders>
            <w:shd w:val="clear" w:color="auto" w:fill="auto"/>
          </w:tcPr>
          <w:p w14:paraId="2C0FB357" w14:textId="2AD37192" w:rsidR="00FF34FA" w:rsidRPr="00853565" w:rsidRDefault="00FF34FA" w:rsidP="00507507">
            <w:pPr>
              <w:snapToGrid w:val="0"/>
              <w:spacing w:before="160" w:line="180" w:lineRule="exact"/>
              <w:ind w:left="113" w:right="170"/>
              <w:jc w:val="right"/>
              <w:rPr>
                <w:lang w:val="en-US"/>
              </w:rPr>
            </w:pPr>
            <w:r w:rsidRPr="00853565">
              <w:t>91</w:t>
            </w:r>
          </w:p>
        </w:tc>
        <w:tc>
          <w:tcPr>
            <w:tcW w:w="725" w:type="dxa"/>
            <w:tcBorders>
              <w:left w:val="single" w:sz="6" w:space="0" w:color="000000"/>
            </w:tcBorders>
            <w:shd w:val="clear" w:color="auto" w:fill="auto"/>
          </w:tcPr>
          <w:p w14:paraId="715FED84" w14:textId="1FB81937" w:rsidR="00FF34FA" w:rsidRPr="00853565" w:rsidRDefault="00FF34FA" w:rsidP="00FF34FA">
            <w:pPr>
              <w:snapToGrid w:val="0"/>
              <w:spacing w:before="160" w:line="180" w:lineRule="exact"/>
              <w:ind w:left="113" w:right="170"/>
              <w:jc w:val="right"/>
              <w:rPr>
                <w:lang w:val="en-US"/>
              </w:rPr>
            </w:pPr>
            <w:r w:rsidRPr="00853565">
              <w:t>1</w:t>
            </w:r>
            <w:r w:rsidRPr="00853565">
              <w:rPr>
                <w:lang w:val="en-US"/>
              </w:rPr>
              <w:t>09</w:t>
            </w:r>
          </w:p>
        </w:tc>
        <w:tc>
          <w:tcPr>
            <w:tcW w:w="726" w:type="dxa"/>
            <w:tcBorders>
              <w:left w:val="single" w:sz="6" w:space="0" w:color="000000"/>
            </w:tcBorders>
            <w:shd w:val="clear" w:color="auto" w:fill="auto"/>
          </w:tcPr>
          <w:p w14:paraId="0827CF4A" w14:textId="2566309B" w:rsidR="00FF34FA" w:rsidRPr="00853565" w:rsidRDefault="00FF34FA" w:rsidP="00507507">
            <w:pPr>
              <w:snapToGrid w:val="0"/>
              <w:spacing w:before="160" w:line="180" w:lineRule="exact"/>
              <w:ind w:left="113" w:right="170"/>
              <w:jc w:val="right"/>
              <w:rPr>
                <w:lang w:val="en-US"/>
              </w:rPr>
            </w:pPr>
            <w:r w:rsidRPr="00853565">
              <w:t>75</w:t>
            </w:r>
          </w:p>
        </w:tc>
        <w:tc>
          <w:tcPr>
            <w:tcW w:w="736" w:type="dxa"/>
            <w:tcBorders>
              <w:left w:val="single" w:sz="6" w:space="0" w:color="000000"/>
            </w:tcBorders>
            <w:shd w:val="clear" w:color="auto" w:fill="auto"/>
          </w:tcPr>
          <w:p w14:paraId="7A47FC28" w14:textId="5C636D5E" w:rsidR="00FF34FA" w:rsidRPr="00853565" w:rsidRDefault="00FF34FA" w:rsidP="00507507">
            <w:pPr>
              <w:snapToGrid w:val="0"/>
              <w:spacing w:before="160" w:line="180" w:lineRule="exact"/>
              <w:ind w:left="113" w:right="170"/>
              <w:jc w:val="right"/>
              <w:rPr>
                <w:lang w:val="en-US"/>
              </w:rPr>
            </w:pPr>
            <w:r w:rsidRPr="00853565">
              <w:t>344</w:t>
            </w:r>
          </w:p>
        </w:tc>
        <w:tc>
          <w:tcPr>
            <w:tcW w:w="715" w:type="dxa"/>
            <w:tcBorders>
              <w:left w:val="single" w:sz="6" w:space="0" w:color="000000"/>
            </w:tcBorders>
            <w:shd w:val="clear" w:color="auto" w:fill="auto"/>
          </w:tcPr>
          <w:p w14:paraId="36A1862A" w14:textId="6D679ECA" w:rsidR="00FF34FA" w:rsidRPr="00853565" w:rsidRDefault="00FF34FA" w:rsidP="00507507">
            <w:pPr>
              <w:snapToGrid w:val="0"/>
              <w:spacing w:before="160" w:line="180" w:lineRule="exact"/>
              <w:ind w:left="113" w:right="170"/>
              <w:jc w:val="right"/>
              <w:rPr>
                <w:lang w:val="en-US"/>
              </w:rPr>
            </w:pPr>
            <w:r w:rsidRPr="00853565">
              <w:t>16</w:t>
            </w:r>
          </w:p>
        </w:tc>
        <w:tc>
          <w:tcPr>
            <w:tcW w:w="726" w:type="dxa"/>
            <w:tcBorders>
              <w:left w:val="single" w:sz="6" w:space="0" w:color="000000"/>
            </w:tcBorders>
            <w:shd w:val="clear" w:color="auto" w:fill="auto"/>
          </w:tcPr>
          <w:p w14:paraId="6DA4C801" w14:textId="3B439DF3" w:rsidR="00FF34FA" w:rsidRPr="00853565" w:rsidRDefault="00FF34FA" w:rsidP="00507507">
            <w:pPr>
              <w:snapToGrid w:val="0"/>
              <w:spacing w:before="160" w:line="180" w:lineRule="exact"/>
              <w:ind w:left="113" w:right="170"/>
              <w:jc w:val="right"/>
              <w:rPr>
                <w:lang w:val="en-US"/>
              </w:rPr>
            </w:pPr>
            <w:r w:rsidRPr="00853565">
              <w:t>109</w:t>
            </w:r>
          </w:p>
        </w:tc>
        <w:tc>
          <w:tcPr>
            <w:tcW w:w="728" w:type="dxa"/>
            <w:tcBorders>
              <w:left w:val="single" w:sz="6" w:space="0" w:color="000000"/>
            </w:tcBorders>
            <w:shd w:val="clear" w:color="auto" w:fill="auto"/>
          </w:tcPr>
          <w:p w14:paraId="6599CAE4" w14:textId="2C0F42C7" w:rsidR="00FF34FA" w:rsidRPr="00853565" w:rsidRDefault="00FF34FA" w:rsidP="00507507">
            <w:pPr>
              <w:snapToGrid w:val="0"/>
              <w:spacing w:before="160" w:line="180" w:lineRule="exact"/>
              <w:ind w:left="113" w:right="170"/>
              <w:jc w:val="right"/>
              <w:rPr>
                <w:lang w:val="en-US"/>
              </w:rPr>
            </w:pPr>
            <w:r w:rsidRPr="00853565">
              <w:t>104</w:t>
            </w:r>
          </w:p>
        </w:tc>
        <w:tc>
          <w:tcPr>
            <w:tcW w:w="726" w:type="dxa"/>
            <w:tcBorders>
              <w:left w:val="single" w:sz="6" w:space="0" w:color="000000"/>
            </w:tcBorders>
            <w:shd w:val="clear" w:color="auto" w:fill="auto"/>
          </w:tcPr>
          <w:p w14:paraId="580988D5" w14:textId="60819B6A" w:rsidR="00FF34FA" w:rsidRPr="00853565" w:rsidRDefault="00FF34FA" w:rsidP="00507507">
            <w:pPr>
              <w:snapToGrid w:val="0"/>
              <w:spacing w:before="160" w:line="180" w:lineRule="exact"/>
              <w:ind w:left="113" w:right="170"/>
              <w:jc w:val="right"/>
            </w:pPr>
            <w:r w:rsidRPr="00853565">
              <w:t>2,5</w:t>
            </w:r>
          </w:p>
        </w:tc>
        <w:tc>
          <w:tcPr>
            <w:tcW w:w="726" w:type="dxa"/>
            <w:tcBorders>
              <w:left w:val="single" w:sz="6" w:space="0" w:color="000000"/>
            </w:tcBorders>
            <w:shd w:val="clear" w:color="auto" w:fill="auto"/>
          </w:tcPr>
          <w:p w14:paraId="00D344D3" w14:textId="67342A84" w:rsidR="00FF34FA" w:rsidRPr="00853565" w:rsidRDefault="00FF34FA" w:rsidP="00507507">
            <w:pPr>
              <w:snapToGrid w:val="0"/>
              <w:spacing w:before="160" w:line="180" w:lineRule="exact"/>
              <w:ind w:left="113" w:right="170"/>
              <w:jc w:val="right"/>
            </w:pPr>
            <w:r w:rsidRPr="00853565">
              <w:t>…</w:t>
            </w:r>
          </w:p>
        </w:tc>
        <w:tc>
          <w:tcPr>
            <w:tcW w:w="725" w:type="dxa"/>
            <w:tcBorders>
              <w:left w:val="single" w:sz="6" w:space="0" w:color="000000"/>
            </w:tcBorders>
            <w:shd w:val="clear" w:color="auto" w:fill="auto"/>
          </w:tcPr>
          <w:p w14:paraId="44040647" w14:textId="574FF134" w:rsidR="00FF34FA" w:rsidRPr="00853565" w:rsidRDefault="00FF34FA" w:rsidP="00507507">
            <w:pPr>
              <w:snapToGrid w:val="0"/>
              <w:spacing w:before="160" w:line="180" w:lineRule="exact"/>
              <w:ind w:left="113" w:right="170"/>
              <w:jc w:val="right"/>
            </w:pPr>
            <w:r w:rsidRPr="00853565">
              <w:t>0,01</w:t>
            </w:r>
          </w:p>
        </w:tc>
        <w:tc>
          <w:tcPr>
            <w:tcW w:w="726" w:type="dxa"/>
            <w:tcBorders>
              <w:left w:val="single" w:sz="6" w:space="0" w:color="000000"/>
            </w:tcBorders>
            <w:shd w:val="clear" w:color="auto" w:fill="auto"/>
          </w:tcPr>
          <w:p w14:paraId="6971B167" w14:textId="30E53D45" w:rsidR="00FF34FA" w:rsidRPr="00853565" w:rsidRDefault="00FF34FA" w:rsidP="00507507">
            <w:pPr>
              <w:snapToGrid w:val="0"/>
              <w:spacing w:before="160" w:line="180" w:lineRule="exact"/>
              <w:ind w:left="113" w:right="170"/>
              <w:jc w:val="right"/>
            </w:pPr>
            <w:r w:rsidRPr="00853565">
              <w:t>3,9</w:t>
            </w:r>
          </w:p>
        </w:tc>
      </w:tr>
      <w:tr w:rsidR="00853565" w:rsidRPr="00853565" w14:paraId="2DDDA47E" w14:textId="77777777" w:rsidTr="00FF34FA">
        <w:trPr>
          <w:cantSplit/>
        </w:trPr>
        <w:tc>
          <w:tcPr>
            <w:tcW w:w="1214" w:type="dxa"/>
            <w:shd w:val="clear" w:color="auto" w:fill="auto"/>
            <w:vAlign w:val="bottom"/>
          </w:tcPr>
          <w:p w14:paraId="37880E3F" w14:textId="77777777" w:rsidR="00FF34FA" w:rsidRPr="00853565" w:rsidRDefault="00FF34FA" w:rsidP="00507507">
            <w:pPr>
              <w:spacing w:before="160" w:line="180" w:lineRule="exact"/>
              <w:ind w:left="113"/>
            </w:pPr>
            <w:r w:rsidRPr="00853565">
              <w:rPr>
                <w:rFonts w:eastAsia="Symbol"/>
              </w:rPr>
              <w:t>Узбекистан</w:t>
            </w:r>
          </w:p>
          <w:p w14:paraId="79975B41" w14:textId="77777777" w:rsidR="00FF34FA" w:rsidRPr="00853565" w:rsidRDefault="00FF34FA" w:rsidP="00507507">
            <w:pPr>
              <w:spacing w:before="160" w:line="180" w:lineRule="exact"/>
              <w:ind w:left="113"/>
            </w:pPr>
            <w:r w:rsidRPr="00853565">
              <w:rPr>
                <w:rFonts w:eastAsia="Symbol"/>
                <w:i/>
              </w:rPr>
              <w:t>Uzbekistan</w:t>
            </w:r>
          </w:p>
        </w:tc>
        <w:tc>
          <w:tcPr>
            <w:tcW w:w="724" w:type="dxa"/>
            <w:tcBorders>
              <w:left w:val="single" w:sz="6" w:space="0" w:color="000000"/>
            </w:tcBorders>
            <w:shd w:val="clear" w:color="auto" w:fill="auto"/>
          </w:tcPr>
          <w:p w14:paraId="3E94BAAF" w14:textId="0C4C0714" w:rsidR="00FF34FA" w:rsidRPr="00853565" w:rsidRDefault="00FF34FA" w:rsidP="00FF34FA">
            <w:pPr>
              <w:spacing w:before="160" w:line="180" w:lineRule="exact"/>
              <w:ind w:right="170"/>
              <w:jc w:val="right"/>
              <w:rPr>
                <w:lang w:val="en-US"/>
              </w:rPr>
            </w:pPr>
            <w:r w:rsidRPr="00853565">
              <w:t>22</w:t>
            </w:r>
            <w:r w:rsidRPr="00853565">
              <w:rPr>
                <w:lang w:val="en-US"/>
              </w:rPr>
              <w:t>3</w:t>
            </w:r>
            <w:r w:rsidRPr="00853565">
              <w:rPr>
                <w:vertAlign w:val="superscript"/>
              </w:rPr>
              <w:t>10)</w:t>
            </w:r>
          </w:p>
        </w:tc>
        <w:tc>
          <w:tcPr>
            <w:tcW w:w="725" w:type="dxa"/>
            <w:tcBorders>
              <w:left w:val="single" w:sz="6" w:space="0" w:color="000000"/>
            </w:tcBorders>
            <w:shd w:val="clear" w:color="auto" w:fill="auto"/>
          </w:tcPr>
          <w:p w14:paraId="6ACA9EF8" w14:textId="46B24D5C" w:rsidR="00FF34FA" w:rsidRPr="00853565" w:rsidRDefault="00FF34FA" w:rsidP="00FF34FA">
            <w:pPr>
              <w:spacing w:before="160" w:line="180" w:lineRule="exact"/>
              <w:ind w:right="170"/>
              <w:jc w:val="right"/>
            </w:pPr>
            <w:r w:rsidRPr="00853565">
              <w:t>1</w:t>
            </w:r>
            <w:r w:rsidRPr="00853565">
              <w:rPr>
                <w:lang w:val="en-US"/>
              </w:rPr>
              <w:t>80</w:t>
            </w:r>
            <w:r w:rsidRPr="00853565">
              <w:rPr>
                <w:vertAlign w:val="superscript"/>
                <w:lang w:val="en-US"/>
              </w:rPr>
              <w:t>1</w:t>
            </w:r>
            <w:r w:rsidRPr="00853565">
              <w:rPr>
                <w:vertAlign w:val="superscript"/>
              </w:rPr>
              <w:t>0)</w:t>
            </w:r>
          </w:p>
        </w:tc>
        <w:tc>
          <w:tcPr>
            <w:tcW w:w="725" w:type="dxa"/>
            <w:tcBorders>
              <w:left w:val="single" w:sz="6" w:space="0" w:color="000000"/>
            </w:tcBorders>
            <w:shd w:val="clear" w:color="auto" w:fill="auto"/>
          </w:tcPr>
          <w:p w14:paraId="7A41704C" w14:textId="7E383A3E" w:rsidR="00FF34FA" w:rsidRPr="00853565" w:rsidRDefault="00FF34FA" w:rsidP="00FF34FA">
            <w:pPr>
              <w:spacing w:before="160" w:line="180" w:lineRule="exact"/>
              <w:ind w:right="170"/>
              <w:jc w:val="right"/>
              <w:rPr>
                <w:lang w:val="en-US"/>
              </w:rPr>
            </w:pPr>
            <w:r w:rsidRPr="00853565">
              <w:t>9</w:t>
            </w:r>
            <w:r w:rsidRPr="00853565">
              <w:rPr>
                <w:lang w:val="en-US"/>
              </w:rPr>
              <w:t>2</w:t>
            </w:r>
          </w:p>
        </w:tc>
        <w:tc>
          <w:tcPr>
            <w:tcW w:w="726" w:type="dxa"/>
            <w:tcBorders>
              <w:left w:val="single" w:sz="6" w:space="0" w:color="000000"/>
            </w:tcBorders>
            <w:shd w:val="clear" w:color="auto" w:fill="auto"/>
          </w:tcPr>
          <w:p w14:paraId="3B7E1C81" w14:textId="24FB7452" w:rsidR="00FF34FA" w:rsidRPr="00853565" w:rsidRDefault="00FF34FA" w:rsidP="00FF34FA">
            <w:pPr>
              <w:spacing w:before="160" w:line="180" w:lineRule="exact"/>
              <w:ind w:right="170"/>
              <w:jc w:val="right"/>
              <w:rPr>
                <w:lang w:val="en-US"/>
              </w:rPr>
            </w:pPr>
            <w:r w:rsidRPr="00853565">
              <w:t>1</w:t>
            </w:r>
            <w:r w:rsidRPr="00853565">
              <w:rPr>
                <w:lang w:val="en-US"/>
              </w:rPr>
              <w:t>29</w:t>
            </w:r>
          </w:p>
        </w:tc>
        <w:tc>
          <w:tcPr>
            <w:tcW w:w="736" w:type="dxa"/>
            <w:tcBorders>
              <w:left w:val="single" w:sz="6" w:space="0" w:color="000000"/>
            </w:tcBorders>
            <w:shd w:val="clear" w:color="auto" w:fill="auto"/>
          </w:tcPr>
          <w:p w14:paraId="7018554E" w14:textId="661AF939" w:rsidR="00FF34FA" w:rsidRPr="00853565" w:rsidRDefault="00FF34FA" w:rsidP="00FF34FA">
            <w:pPr>
              <w:spacing w:before="160" w:line="180" w:lineRule="exact"/>
              <w:ind w:right="170"/>
              <w:jc w:val="right"/>
              <w:rPr>
                <w:lang w:val="en-US"/>
              </w:rPr>
            </w:pPr>
            <w:r w:rsidRPr="00853565">
              <w:t>36</w:t>
            </w:r>
            <w:r w:rsidRPr="00853565">
              <w:rPr>
                <w:lang w:val="en-US"/>
              </w:rPr>
              <w:t>7</w:t>
            </w:r>
          </w:p>
        </w:tc>
        <w:tc>
          <w:tcPr>
            <w:tcW w:w="715" w:type="dxa"/>
            <w:tcBorders>
              <w:left w:val="single" w:sz="6" w:space="0" w:color="000000"/>
            </w:tcBorders>
            <w:shd w:val="clear" w:color="auto" w:fill="auto"/>
          </w:tcPr>
          <w:p w14:paraId="708D865F" w14:textId="77777777" w:rsidR="00FF34FA" w:rsidRPr="00853565" w:rsidRDefault="00FF34FA" w:rsidP="00507507">
            <w:pPr>
              <w:spacing w:before="160" w:line="180" w:lineRule="exact"/>
              <w:ind w:right="170"/>
              <w:jc w:val="right"/>
              <w:rPr>
                <w:vertAlign w:val="superscript"/>
              </w:rPr>
            </w:pPr>
            <w:r w:rsidRPr="00853565">
              <w:t>74</w:t>
            </w:r>
            <w:r w:rsidRPr="00853565">
              <w:rPr>
                <w:vertAlign w:val="superscript"/>
              </w:rPr>
              <w:t>11)</w:t>
            </w:r>
          </w:p>
        </w:tc>
        <w:tc>
          <w:tcPr>
            <w:tcW w:w="726" w:type="dxa"/>
            <w:tcBorders>
              <w:left w:val="single" w:sz="6" w:space="0" w:color="000000"/>
            </w:tcBorders>
            <w:shd w:val="clear" w:color="auto" w:fill="auto"/>
          </w:tcPr>
          <w:p w14:paraId="0068E03A" w14:textId="77777777" w:rsidR="00FF34FA" w:rsidRPr="00853565" w:rsidRDefault="00FF34FA" w:rsidP="00507507">
            <w:pPr>
              <w:spacing w:before="160" w:line="180" w:lineRule="exact"/>
              <w:ind w:right="170"/>
              <w:jc w:val="right"/>
              <w:rPr>
                <w:lang w:val="en-US"/>
              </w:rPr>
            </w:pPr>
            <w:r w:rsidRPr="00853565">
              <w:t>321</w:t>
            </w:r>
          </w:p>
        </w:tc>
        <w:tc>
          <w:tcPr>
            <w:tcW w:w="728" w:type="dxa"/>
            <w:tcBorders>
              <w:left w:val="single" w:sz="6" w:space="0" w:color="000000"/>
            </w:tcBorders>
            <w:shd w:val="clear" w:color="auto" w:fill="auto"/>
          </w:tcPr>
          <w:p w14:paraId="526ED255" w14:textId="77777777" w:rsidR="00FF34FA" w:rsidRPr="00853565" w:rsidRDefault="00FF34FA" w:rsidP="00507507">
            <w:pPr>
              <w:spacing w:before="160" w:line="180" w:lineRule="exact"/>
              <w:ind w:right="170"/>
              <w:jc w:val="right"/>
              <w:rPr>
                <w:lang w:val="en-US"/>
              </w:rPr>
            </w:pPr>
            <w:r w:rsidRPr="00853565">
              <w:t>227</w:t>
            </w:r>
          </w:p>
        </w:tc>
        <w:tc>
          <w:tcPr>
            <w:tcW w:w="726" w:type="dxa"/>
            <w:tcBorders>
              <w:left w:val="single" w:sz="6" w:space="0" w:color="000000"/>
            </w:tcBorders>
            <w:shd w:val="clear" w:color="auto" w:fill="auto"/>
          </w:tcPr>
          <w:p w14:paraId="0087E8BE" w14:textId="77777777" w:rsidR="00FF34FA" w:rsidRPr="00853565" w:rsidRDefault="00FF34FA" w:rsidP="00507507">
            <w:pPr>
              <w:spacing w:before="160" w:line="180" w:lineRule="exact"/>
              <w:ind w:right="170"/>
              <w:jc w:val="right"/>
              <w:rPr>
                <w:lang w:val="en-US"/>
              </w:rPr>
            </w:pPr>
            <w:r w:rsidRPr="00853565">
              <w:t>5,3</w:t>
            </w:r>
          </w:p>
        </w:tc>
        <w:tc>
          <w:tcPr>
            <w:tcW w:w="726" w:type="dxa"/>
            <w:tcBorders>
              <w:left w:val="single" w:sz="6" w:space="0" w:color="000000"/>
            </w:tcBorders>
            <w:shd w:val="clear" w:color="auto" w:fill="auto"/>
          </w:tcPr>
          <w:p w14:paraId="78F86510" w14:textId="77777777" w:rsidR="00FF34FA" w:rsidRPr="00853565" w:rsidRDefault="00FF34FA" w:rsidP="00507507">
            <w:pPr>
              <w:spacing w:before="160" w:line="180" w:lineRule="exact"/>
              <w:ind w:right="170"/>
              <w:jc w:val="right"/>
              <w:rPr>
                <w:lang w:val="en-US"/>
              </w:rPr>
            </w:pPr>
            <w:r w:rsidRPr="00853565">
              <w:t>…</w:t>
            </w:r>
          </w:p>
        </w:tc>
        <w:tc>
          <w:tcPr>
            <w:tcW w:w="725" w:type="dxa"/>
            <w:tcBorders>
              <w:left w:val="single" w:sz="6" w:space="0" w:color="000000"/>
            </w:tcBorders>
            <w:shd w:val="clear" w:color="auto" w:fill="auto"/>
          </w:tcPr>
          <w:p w14:paraId="6C49FED0" w14:textId="77777777" w:rsidR="00FF34FA" w:rsidRPr="00853565" w:rsidRDefault="00FF34FA" w:rsidP="00507507">
            <w:pPr>
              <w:spacing w:before="160" w:line="180" w:lineRule="exact"/>
              <w:ind w:right="170"/>
              <w:jc w:val="right"/>
              <w:rPr>
                <w:lang w:val="en-US"/>
              </w:rPr>
            </w:pPr>
            <w:r w:rsidRPr="00853565">
              <w:t>0,3</w:t>
            </w:r>
          </w:p>
        </w:tc>
        <w:tc>
          <w:tcPr>
            <w:tcW w:w="726" w:type="dxa"/>
            <w:tcBorders>
              <w:left w:val="single" w:sz="6" w:space="0" w:color="000000"/>
            </w:tcBorders>
            <w:shd w:val="clear" w:color="auto" w:fill="auto"/>
          </w:tcPr>
          <w:p w14:paraId="6DC15B6F" w14:textId="77777777" w:rsidR="00FF34FA" w:rsidRPr="00853565" w:rsidRDefault="00FF34FA" w:rsidP="00507507">
            <w:pPr>
              <w:spacing w:before="160" w:line="180" w:lineRule="exact"/>
              <w:ind w:right="170"/>
              <w:jc w:val="right"/>
              <w:rPr>
                <w:lang w:val="en-US"/>
              </w:rPr>
            </w:pPr>
            <w:r w:rsidRPr="00853565">
              <w:t>8,5</w:t>
            </w:r>
          </w:p>
        </w:tc>
      </w:tr>
      <w:tr w:rsidR="00853565" w:rsidRPr="00853565" w14:paraId="2A75E75D" w14:textId="77777777" w:rsidTr="00507507">
        <w:trPr>
          <w:cantSplit/>
        </w:trPr>
        <w:tc>
          <w:tcPr>
            <w:tcW w:w="1214" w:type="dxa"/>
            <w:shd w:val="clear" w:color="auto" w:fill="auto"/>
            <w:vAlign w:val="bottom"/>
          </w:tcPr>
          <w:p w14:paraId="2AFC304B" w14:textId="77777777" w:rsidR="00FF34FA" w:rsidRPr="00853565" w:rsidRDefault="00FF34FA" w:rsidP="00507507">
            <w:pPr>
              <w:spacing w:before="160" w:line="180" w:lineRule="exact"/>
              <w:ind w:left="113"/>
            </w:pPr>
            <w:r w:rsidRPr="00853565">
              <w:rPr>
                <w:rFonts w:eastAsia="Symbol"/>
              </w:rPr>
              <w:t>Украина</w:t>
            </w:r>
          </w:p>
          <w:p w14:paraId="27D581C4" w14:textId="77777777" w:rsidR="00FF34FA" w:rsidRPr="00853565" w:rsidRDefault="00FF34FA" w:rsidP="00507507">
            <w:pPr>
              <w:spacing w:before="160" w:line="180" w:lineRule="exact"/>
              <w:ind w:left="113"/>
            </w:pPr>
            <w:r w:rsidRPr="00853565">
              <w:rPr>
                <w:rFonts w:eastAsia="Symbol"/>
                <w:i/>
              </w:rPr>
              <w:t>Ukraine</w:t>
            </w:r>
            <w:r w:rsidRPr="00853565">
              <w:rPr>
                <w:rFonts w:eastAsia="Symbol"/>
                <w:bCs/>
                <w:i/>
                <w:vertAlign w:val="superscript"/>
              </w:rPr>
              <w:t xml:space="preserve"> </w:t>
            </w:r>
          </w:p>
        </w:tc>
        <w:tc>
          <w:tcPr>
            <w:tcW w:w="724" w:type="dxa"/>
            <w:tcBorders>
              <w:left w:val="single" w:sz="6" w:space="0" w:color="000000"/>
            </w:tcBorders>
            <w:shd w:val="clear" w:color="auto" w:fill="auto"/>
          </w:tcPr>
          <w:p w14:paraId="44E011D9" w14:textId="77777777" w:rsidR="00FF34FA" w:rsidRPr="00853565" w:rsidRDefault="00FF34FA" w:rsidP="00507507">
            <w:pPr>
              <w:spacing w:before="160" w:line="180" w:lineRule="exact"/>
              <w:ind w:right="170"/>
              <w:jc w:val="right"/>
              <w:rPr>
                <w:lang w:val="en-US"/>
              </w:rPr>
            </w:pPr>
            <w:r w:rsidRPr="00853565">
              <w:t>1555</w:t>
            </w:r>
          </w:p>
        </w:tc>
        <w:tc>
          <w:tcPr>
            <w:tcW w:w="725" w:type="dxa"/>
            <w:tcBorders>
              <w:left w:val="single" w:sz="6" w:space="0" w:color="000000"/>
            </w:tcBorders>
            <w:shd w:val="clear" w:color="auto" w:fill="auto"/>
          </w:tcPr>
          <w:p w14:paraId="63197CE9" w14:textId="77777777" w:rsidR="00FF34FA" w:rsidRPr="00853565" w:rsidRDefault="00FF34FA" w:rsidP="00507507">
            <w:pPr>
              <w:spacing w:before="160" w:line="180" w:lineRule="exact"/>
              <w:ind w:right="170"/>
              <w:jc w:val="right"/>
              <w:rPr>
                <w:lang w:val="en-US"/>
              </w:rPr>
            </w:pPr>
            <w:r w:rsidRPr="00853565">
              <w:t>596</w:t>
            </w:r>
          </w:p>
        </w:tc>
        <w:tc>
          <w:tcPr>
            <w:tcW w:w="725" w:type="dxa"/>
            <w:tcBorders>
              <w:left w:val="single" w:sz="6" w:space="0" w:color="000000"/>
            </w:tcBorders>
            <w:shd w:val="clear" w:color="auto" w:fill="auto"/>
          </w:tcPr>
          <w:p w14:paraId="63D9D0A2" w14:textId="77777777" w:rsidR="00FF34FA" w:rsidRPr="00853565" w:rsidRDefault="00FF34FA" w:rsidP="00507507">
            <w:pPr>
              <w:spacing w:before="160" w:line="180" w:lineRule="exact"/>
              <w:ind w:right="170"/>
              <w:jc w:val="right"/>
              <w:rPr>
                <w:lang w:val="en-US"/>
              </w:rPr>
            </w:pPr>
            <w:r w:rsidRPr="00853565">
              <w:t>499</w:t>
            </w:r>
          </w:p>
        </w:tc>
        <w:tc>
          <w:tcPr>
            <w:tcW w:w="726" w:type="dxa"/>
            <w:tcBorders>
              <w:left w:val="single" w:sz="6" w:space="0" w:color="000000"/>
            </w:tcBorders>
            <w:shd w:val="clear" w:color="auto" w:fill="auto"/>
          </w:tcPr>
          <w:p w14:paraId="3625B676" w14:textId="77777777" w:rsidR="00FF34FA" w:rsidRPr="00853565" w:rsidRDefault="00FF34FA" w:rsidP="00507507">
            <w:pPr>
              <w:spacing w:before="160" w:line="180" w:lineRule="exact"/>
              <w:ind w:right="170"/>
              <w:jc w:val="right"/>
              <w:rPr>
                <w:lang w:val="en-US"/>
              </w:rPr>
            </w:pPr>
            <w:r w:rsidRPr="00853565">
              <w:t>55</w:t>
            </w:r>
          </w:p>
        </w:tc>
        <w:tc>
          <w:tcPr>
            <w:tcW w:w="736" w:type="dxa"/>
            <w:tcBorders>
              <w:left w:val="single" w:sz="6" w:space="0" w:color="000000"/>
            </w:tcBorders>
            <w:shd w:val="clear" w:color="auto" w:fill="auto"/>
          </w:tcPr>
          <w:p w14:paraId="5FD59E03" w14:textId="77777777" w:rsidR="00FF34FA" w:rsidRPr="00853565" w:rsidRDefault="00FF34FA" w:rsidP="00507507">
            <w:pPr>
              <w:spacing w:before="160" w:line="180" w:lineRule="exact"/>
              <w:ind w:right="170"/>
              <w:jc w:val="right"/>
              <w:rPr>
                <w:lang w:val="en-US"/>
              </w:rPr>
            </w:pPr>
            <w:r w:rsidRPr="00853565">
              <w:t>243</w:t>
            </w:r>
          </w:p>
        </w:tc>
        <w:tc>
          <w:tcPr>
            <w:tcW w:w="715" w:type="dxa"/>
            <w:tcBorders>
              <w:left w:val="single" w:sz="6" w:space="0" w:color="000000"/>
            </w:tcBorders>
            <w:shd w:val="clear" w:color="auto" w:fill="auto"/>
          </w:tcPr>
          <w:p w14:paraId="211BCE6E" w14:textId="77777777" w:rsidR="00FF34FA" w:rsidRPr="00853565" w:rsidRDefault="00FF34FA" w:rsidP="00507507">
            <w:pPr>
              <w:spacing w:before="160" w:line="180" w:lineRule="exact"/>
              <w:ind w:right="170"/>
              <w:jc w:val="right"/>
              <w:rPr>
                <w:lang w:val="en-US"/>
              </w:rPr>
            </w:pPr>
            <w:r w:rsidRPr="00853565">
              <w:t>59</w:t>
            </w:r>
          </w:p>
        </w:tc>
        <w:tc>
          <w:tcPr>
            <w:tcW w:w="726" w:type="dxa"/>
            <w:tcBorders>
              <w:left w:val="single" w:sz="6" w:space="0" w:color="000000"/>
            </w:tcBorders>
            <w:shd w:val="clear" w:color="auto" w:fill="auto"/>
          </w:tcPr>
          <w:p w14:paraId="42CB16AC" w14:textId="77777777" w:rsidR="00FF34FA" w:rsidRPr="00853565" w:rsidRDefault="00FF34FA" w:rsidP="00507507">
            <w:pPr>
              <w:spacing w:before="160" w:line="180" w:lineRule="exact"/>
              <w:ind w:right="170"/>
              <w:jc w:val="right"/>
              <w:rPr>
                <w:lang w:val="en-US"/>
              </w:rPr>
            </w:pPr>
            <w:r w:rsidRPr="00853565">
              <w:t>222</w:t>
            </w:r>
          </w:p>
        </w:tc>
        <w:tc>
          <w:tcPr>
            <w:tcW w:w="728" w:type="dxa"/>
            <w:tcBorders>
              <w:left w:val="single" w:sz="6" w:space="0" w:color="000000"/>
            </w:tcBorders>
            <w:shd w:val="clear" w:color="auto" w:fill="auto"/>
          </w:tcPr>
          <w:p w14:paraId="04318D9E" w14:textId="77777777" w:rsidR="00FF34FA" w:rsidRPr="00853565" w:rsidRDefault="00FF34FA" w:rsidP="00507507">
            <w:pPr>
              <w:spacing w:before="160" w:line="180" w:lineRule="exact"/>
              <w:ind w:right="170"/>
              <w:jc w:val="right"/>
              <w:rPr>
                <w:lang w:val="en-US"/>
              </w:rPr>
            </w:pPr>
            <w:r w:rsidRPr="00853565">
              <w:t>387</w:t>
            </w:r>
          </w:p>
        </w:tc>
        <w:tc>
          <w:tcPr>
            <w:tcW w:w="726" w:type="dxa"/>
            <w:tcBorders>
              <w:left w:val="single" w:sz="6" w:space="0" w:color="000000"/>
            </w:tcBorders>
            <w:shd w:val="clear" w:color="auto" w:fill="auto"/>
          </w:tcPr>
          <w:p w14:paraId="7C12A4A9" w14:textId="77777777" w:rsidR="00FF34FA" w:rsidRPr="00853565" w:rsidRDefault="00FF34FA" w:rsidP="00507507">
            <w:pPr>
              <w:spacing w:before="160" w:line="180" w:lineRule="exact"/>
              <w:ind w:right="170"/>
              <w:jc w:val="right"/>
              <w:rPr>
                <w:lang w:val="en-US"/>
              </w:rPr>
            </w:pPr>
            <w:r w:rsidRPr="00853565">
              <w:t>146</w:t>
            </w:r>
          </w:p>
        </w:tc>
        <w:tc>
          <w:tcPr>
            <w:tcW w:w="726" w:type="dxa"/>
            <w:tcBorders>
              <w:left w:val="single" w:sz="6" w:space="0" w:color="000000"/>
            </w:tcBorders>
            <w:shd w:val="clear" w:color="auto" w:fill="auto"/>
          </w:tcPr>
          <w:p w14:paraId="7243E56C" w14:textId="77777777" w:rsidR="00FF34FA" w:rsidRPr="00853565" w:rsidRDefault="00FF34FA" w:rsidP="00507507">
            <w:pPr>
              <w:spacing w:before="160" w:line="180" w:lineRule="exact"/>
              <w:ind w:right="170"/>
              <w:jc w:val="right"/>
              <w:rPr>
                <w:lang w:val="en-US"/>
              </w:rPr>
            </w:pPr>
            <w:r w:rsidRPr="00853565">
              <w:t>…</w:t>
            </w:r>
          </w:p>
        </w:tc>
        <w:tc>
          <w:tcPr>
            <w:tcW w:w="725" w:type="dxa"/>
            <w:tcBorders>
              <w:left w:val="single" w:sz="6" w:space="0" w:color="000000"/>
            </w:tcBorders>
            <w:shd w:val="clear" w:color="auto" w:fill="auto"/>
          </w:tcPr>
          <w:p w14:paraId="31C54E28" w14:textId="77777777" w:rsidR="00FF34FA" w:rsidRPr="00853565" w:rsidRDefault="00FF34FA" w:rsidP="00507507">
            <w:pPr>
              <w:spacing w:before="160" w:line="180" w:lineRule="exact"/>
              <w:ind w:right="170"/>
              <w:jc w:val="right"/>
              <w:rPr>
                <w:lang w:val="en-US"/>
              </w:rPr>
            </w:pPr>
            <w:r w:rsidRPr="00853565">
              <w:t>2,4</w:t>
            </w:r>
          </w:p>
        </w:tc>
        <w:tc>
          <w:tcPr>
            <w:tcW w:w="726" w:type="dxa"/>
            <w:tcBorders>
              <w:left w:val="single" w:sz="6" w:space="0" w:color="000000"/>
            </w:tcBorders>
            <w:shd w:val="clear" w:color="auto" w:fill="auto"/>
          </w:tcPr>
          <w:p w14:paraId="795419FD" w14:textId="77777777" w:rsidR="00FF34FA" w:rsidRPr="00853565" w:rsidRDefault="00FF34FA" w:rsidP="00507507">
            <w:pPr>
              <w:spacing w:before="160" w:line="180" w:lineRule="exact"/>
              <w:ind w:right="170"/>
              <w:jc w:val="right"/>
              <w:rPr>
                <w:lang w:val="en-US"/>
              </w:rPr>
            </w:pPr>
            <w:r w:rsidRPr="00853565">
              <w:t>…</w:t>
            </w:r>
          </w:p>
        </w:tc>
      </w:tr>
      <w:tr w:rsidR="00853565" w:rsidRPr="00853565" w14:paraId="53A75BBA" w14:textId="77777777" w:rsidTr="00507507">
        <w:trPr>
          <w:cantSplit/>
        </w:trPr>
        <w:tc>
          <w:tcPr>
            <w:tcW w:w="1214" w:type="dxa"/>
            <w:shd w:val="clear" w:color="auto" w:fill="auto"/>
            <w:vAlign w:val="bottom"/>
          </w:tcPr>
          <w:p w14:paraId="0839965B" w14:textId="77777777" w:rsidR="00FF34FA" w:rsidRPr="00853565" w:rsidRDefault="00FF34FA" w:rsidP="00507507">
            <w:pPr>
              <w:spacing w:before="160" w:line="180" w:lineRule="exact"/>
            </w:pPr>
            <w:r w:rsidRPr="00853565">
              <w:rPr>
                <w:rFonts w:eastAsia="Symbol"/>
                <w:b/>
                <w:bCs/>
              </w:rPr>
              <w:t>Страны БРИКС</w:t>
            </w:r>
          </w:p>
          <w:p w14:paraId="2449E40C" w14:textId="77777777" w:rsidR="00FF34FA" w:rsidRPr="00853565" w:rsidRDefault="00FF34FA" w:rsidP="00507507">
            <w:pPr>
              <w:spacing w:before="160" w:line="180" w:lineRule="exact"/>
            </w:pPr>
            <w:r w:rsidRPr="00853565">
              <w:rPr>
                <w:b/>
                <w:bCs/>
                <w:i/>
                <w:lang w:val="en-US"/>
              </w:rPr>
              <w:t>BRICS countries</w:t>
            </w:r>
          </w:p>
        </w:tc>
        <w:tc>
          <w:tcPr>
            <w:tcW w:w="724" w:type="dxa"/>
            <w:tcBorders>
              <w:left w:val="single" w:sz="6" w:space="0" w:color="000000"/>
            </w:tcBorders>
            <w:shd w:val="clear" w:color="auto" w:fill="auto"/>
          </w:tcPr>
          <w:p w14:paraId="41BE62AC" w14:textId="77777777" w:rsidR="00FF34FA" w:rsidRPr="00853565" w:rsidRDefault="00FF34FA" w:rsidP="00507507">
            <w:pPr>
              <w:snapToGrid w:val="0"/>
              <w:spacing w:before="160" w:line="180" w:lineRule="exact"/>
              <w:ind w:left="113" w:right="170"/>
              <w:jc w:val="right"/>
              <w:rPr>
                <w:rFonts w:eastAsia="Symbol"/>
              </w:rPr>
            </w:pPr>
          </w:p>
        </w:tc>
        <w:tc>
          <w:tcPr>
            <w:tcW w:w="725" w:type="dxa"/>
            <w:tcBorders>
              <w:left w:val="single" w:sz="6" w:space="0" w:color="000000"/>
            </w:tcBorders>
            <w:shd w:val="clear" w:color="auto" w:fill="auto"/>
          </w:tcPr>
          <w:p w14:paraId="3FDC30CF" w14:textId="77777777" w:rsidR="00FF34FA" w:rsidRPr="00853565" w:rsidRDefault="00FF34FA" w:rsidP="00507507">
            <w:pPr>
              <w:snapToGrid w:val="0"/>
              <w:spacing w:before="160" w:line="180" w:lineRule="exact"/>
              <w:ind w:left="113" w:right="170"/>
              <w:jc w:val="right"/>
              <w:rPr>
                <w:rFonts w:eastAsia="Symbol"/>
              </w:rPr>
            </w:pPr>
          </w:p>
        </w:tc>
        <w:tc>
          <w:tcPr>
            <w:tcW w:w="725" w:type="dxa"/>
            <w:tcBorders>
              <w:left w:val="single" w:sz="6" w:space="0" w:color="000000"/>
            </w:tcBorders>
            <w:shd w:val="clear" w:color="auto" w:fill="auto"/>
          </w:tcPr>
          <w:p w14:paraId="7D49443F" w14:textId="77777777" w:rsidR="00FF34FA" w:rsidRPr="00853565" w:rsidRDefault="00FF34FA" w:rsidP="00507507">
            <w:pPr>
              <w:snapToGrid w:val="0"/>
              <w:spacing w:before="160" w:line="180" w:lineRule="exact"/>
              <w:ind w:left="113" w:right="170"/>
              <w:jc w:val="right"/>
              <w:rPr>
                <w:rFonts w:eastAsia="Symbol"/>
              </w:rPr>
            </w:pPr>
          </w:p>
        </w:tc>
        <w:tc>
          <w:tcPr>
            <w:tcW w:w="726" w:type="dxa"/>
            <w:tcBorders>
              <w:left w:val="single" w:sz="6" w:space="0" w:color="000000"/>
            </w:tcBorders>
            <w:shd w:val="clear" w:color="auto" w:fill="auto"/>
          </w:tcPr>
          <w:p w14:paraId="7ECC16ED" w14:textId="77777777" w:rsidR="00FF34FA" w:rsidRPr="00853565" w:rsidRDefault="00FF34FA" w:rsidP="00507507">
            <w:pPr>
              <w:snapToGrid w:val="0"/>
              <w:spacing w:before="160" w:line="180" w:lineRule="exact"/>
              <w:ind w:left="113" w:right="170"/>
              <w:jc w:val="right"/>
              <w:rPr>
                <w:rFonts w:eastAsia="Symbol"/>
              </w:rPr>
            </w:pPr>
          </w:p>
        </w:tc>
        <w:tc>
          <w:tcPr>
            <w:tcW w:w="736" w:type="dxa"/>
            <w:tcBorders>
              <w:left w:val="single" w:sz="6" w:space="0" w:color="000000"/>
            </w:tcBorders>
            <w:shd w:val="clear" w:color="auto" w:fill="auto"/>
          </w:tcPr>
          <w:p w14:paraId="76986D9E" w14:textId="77777777" w:rsidR="00FF34FA" w:rsidRPr="00853565" w:rsidRDefault="00FF34FA" w:rsidP="00507507">
            <w:pPr>
              <w:snapToGrid w:val="0"/>
              <w:spacing w:before="160" w:line="180" w:lineRule="exact"/>
              <w:ind w:left="113" w:right="170"/>
              <w:jc w:val="right"/>
              <w:rPr>
                <w:rFonts w:eastAsia="Symbol"/>
              </w:rPr>
            </w:pPr>
          </w:p>
        </w:tc>
        <w:tc>
          <w:tcPr>
            <w:tcW w:w="715" w:type="dxa"/>
            <w:tcBorders>
              <w:left w:val="single" w:sz="6" w:space="0" w:color="000000"/>
            </w:tcBorders>
            <w:shd w:val="clear" w:color="auto" w:fill="auto"/>
          </w:tcPr>
          <w:p w14:paraId="50B2396A" w14:textId="77777777" w:rsidR="00FF34FA" w:rsidRPr="00853565" w:rsidRDefault="00FF34FA" w:rsidP="00507507">
            <w:pPr>
              <w:snapToGrid w:val="0"/>
              <w:spacing w:before="160" w:line="180" w:lineRule="exact"/>
              <w:ind w:left="113" w:right="170"/>
              <w:jc w:val="right"/>
              <w:rPr>
                <w:rFonts w:eastAsia="Symbol"/>
              </w:rPr>
            </w:pPr>
          </w:p>
        </w:tc>
        <w:tc>
          <w:tcPr>
            <w:tcW w:w="726" w:type="dxa"/>
            <w:tcBorders>
              <w:left w:val="single" w:sz="6" w:space="0" w:color="000000"/>
            </w:tcBorders>
            <w:shd w:val="clear" w:color="auto" w:fill="auto"/>
          </w:tcPr>
          <w:p w14:paraId="60516A74" w14:textId="77777777" w:rsidR="00FF34FA" w:rsidRPr="00853565" w:rsidRDefault="00FF34FA" w:rsidP="00507507">
            <w:pPr>
              <w:snapToGrid w:val="0"/>
              <w:spacing w:before="160" w:line="180" w:lineRule="exact"/>
              <w:ind w:left="113" w:right="170"/>
              <w:jc w:val="right"/>
              <w:rPr>
                <w:rFonts w:eastAsia="Symbol"/>
              </w:rPr>
            </w:pPr>
          </w:p>
        </w:tc>
        <w:tc>
          <w:tcPr>
            <w:tcW w:w="728" w:type="dxa"/>
            <w:tcBorders>
              <w:left w:val="single" w:sz="6" w:space="0" w:color="000000"/>
            </w:tcBorders>
            <w:shd w:val="clear" w:color="auto" w:fill="auto"/>
          </w:tcPr>
          <w:p w14:paraId="2E6DC0E7" w14:textId="77777777" w:rsidR="00FF34FA" w:rsidRPr="00853565" w:rsidRDefault="00FF34FA" w:rsidP="00507507">
            <w:pPr>
              <w:snapToGrid w:val="0"/>
              <w:spacing w:before="160" w:line="180" w:lineRule="exact"/>
              <w:ind w:left="113" w:right="170"/>
              <w:jc w:val="right"/>
              <w:rPr>
                <w:rFonts w:eastAsia="Symbol"/>
              </w:rPr>
            </w:pPr>
          </w:p>
        </w:tc>
        <w:tc>
          <w:tcPr>
            <w:tcW w:w="726" w:type="dxa"/>
            <w:tcBorders>
              <w:left w:val="single" w:sz="6" w:space="0" w:color="000000"/>
            </w:tcBorders>
            <w:shd w:val="clear" w:color="auto" w:fill="auto"/>
          </w:tcPr>
          <w:p w14:paraId="438E32D0" w14:textId="77777777" w:rsidR="00FF34FA" w:rsidRPr="00853565" w:rsidRDefault="00FF34FA" w:rsidP="00507507">
            <w:pPr>
              <w:spacing w:before="160" w:line="180" w:lineRule="exact"/>
              <w:ind w:right="170"/>
              <w:jc w:val="right"/>
              <w:rPr>
                <w:lang w:val="en-US"/>
              </w:rPr>
            </w:pPr>
          </w:p>
        </w:tc>
        <w:tc>
          <w:tcPr>
            <w:tcW w:w="726" w:type="dxa"/>
            <w:tcBorders>
              <w:left w:val="single" w:sz="6" w:space="0" w:color="000000"/>
            </w:tcBorders>
            <w:shd w:val="clear" w:color="auto" w:fill="auto"/>
          </w:tcPr>
          <w:p w14:paraId="414027AF" w14:textId="77777777" w:rsidR="00FF34FA" w:rsidRPr="00853565" w:rsidRDefault="00FF34FA" w:rsidP="00507507">
            <w:pPr>
              <w:spacing w:before="160" w:line="180" w:lineRule="exact"/>
              <w:ind w:right="170"/>
              <w:jc w:val="right"/>
              <w:rPr>
                <w:lang w:val="en-US"/>
              </w:rPr>
            </w:pPr>
          </w:p>
        </w:tc>
        <w:tc>
          <w:tcPr>
            <w:tcW w:w="725" w:type="dxa"/>
            <w:tcBorders>
              <w:left w:val="single" w:sz="6" w:space="0" w:color="000000"/>
            </w:tcBorders>
            <w:shd w:val="clear" w:color="auto" w:fill="auto"/>
          </w:tcPr>
          <w:p w14:paraId="553F4169" w14:textId="77777777" w:rsidR="00FF34FA" w:rsidRPr="00853565" w:rsidRDefault="00FF34FA" w:rsidP="00507507">
            <w:pPr>
              <w:spacing w:before="160" w:line="180" w:lineRule="exact"/>
              <w:ind w:right="170"/>
              <w:jc w:val="right"/>
              <w:rPr>
                <w:lang w:val="en-US"/>
              </w:rPr>
            </w:pPr>
          </w:p>
        </w:tc>
        <w:tc>
          <w:tcPr>
            <w:tcW w:w="726" w:type="dxa"/>
            <w:tcBorders>
              <w:left w:val="single" w:sz="6" w:space="0" w:color="000000"/>
            </w:tcBorders>
            <w:shd w:val="clear" w:color="auto" w:fill="auto"/>
          </w:tcPr>
          <w:p w14:paraId="76BD3501" w14:textId="77777777" w:rsidR="00FF34FA" w:rsidRPr="00853565" w:rsidRDefault="00FF34FA" w:rsidP="00507507">
            <w:pPr>
              <w:spacing w:before="160" w:line="180" w:lineRule="exact"/>
              <w:ind w:right="170"/>
              <w:jc w:val="right"/>
              <w:rPr>
                <w:lang w:val="en-US"/>
              </w:rPr>
            </w:pPr>
          </w:p>
        </w:tc>
      </w:tr>
      <w:tr w:rsidR="00853565" w:rsidRPr="00853565" w14:paraId="2AFF7C72" w14:textId="77777777" w:rsidTr="00FF34FA">
        <w:trPr>
          <w:cantSplit/>
        </w:trPr>
        <w:tc>
          <w:tcPr>
            <w:tcW w:w="1214" w:type="dxa"/>
            <w:shd w:val="clear" w:color="auto" w:fill="auto"/>
            <w:vAlign w:val="bottom"/>
          </w:tcPr>
          <w:p w14:paraId="5676CBDB" w14:textId="77777777" w:rsidR="00FF34FA" w:rsidRPr="00853565" w:rsidRDefault="00FF34FA" w:rsidP="00507507">
            <w:pPr>
              <w:spacing w:before="160" w:line="180" w:lineRule="exact"/>
              <w:ind w:left="113"/>
            </w:pPr>
            <w:r w:rsidRPr="00853565">
              <w:rPr>
                <w:rFonts w:eastAsia="Symbol"/>
              </w:rPr>
              <w:t>Бразилия</w:t>
            </w:r>
          </w:p>
          <w:p w14:paraId="26776FDF" w14:textId="77777777" w:rsidR="00FF34FA" w:rsidRPr="00853565" w:rsidRDefault="00FF34FA" w:rsidP="00507507">
            <w:pPr>
              <w:spacing w:before="160" w:line="180" w:lineRule="exact"/>
              <w:ind w:left="113"/>
            </w:pPr>
            <w:r w:rsidRPr="00853565">
              <w:rPr>
                <w:rFonts w:eastAsia="Symbol"/>
                <w:i/>
              </w:rPr>
              <w:t>Brazil</w:t>
            </w:r>
          </w:p>
        </w:tc>
        <w:tc>
          <w:tcPr>
            <w:tcW w:w="724" w:type="dxa"/>
            <w:tcBorders>
              <w:left w:val="single" w:sz="6" w:space="0" w:color="000000"/>
            </w:tcBorders>
            <w:shd w:val="clear" w:color="auto" w:fill="auto"/>
          </w:tcPr>
          <w:p w14:paraId="4F0B7349" w14:textId="77777777" w:rsidR="00FF34FA" w:rsidRPr="00853565" w:rsidRDefault="00FF34FA" w:rsidP="00507507">
            <w:pPr>
              <w:spacing w:before="160" w:line="180" w:lineRule="exact"/>
              <w:ind w:right="113"/>
              <w:jc w:val="right"/>
            </w:pPr>
            <w:r w:rsidRPr="00853565">
              <w:t>591</w:t>
            </w:r>
          </w:p>
        </w:tc>
        <w:tc>
          <w:tcPr>
            <w:tcW w:w="725" w:type="dxa"/>
            <w:tcBorders>
              <w:left w:val="single" w:sz="6" w:space="0" w:color="000000"/>
            </w:tcBorders>
            <w:shd w:val="clear" w:color="auto" w:fill="auto"/>
          </w:tcPr>
          <w:p w14:paraId="055296FB" w14:textId="77777777" w:rsidR="00FF34FA" w:rsidRPr="00853565" w:rsidRDefault="00FF34FA" w:rsidP="00507507">
            <w:pPr>
              <w:spacing w:before="160" w:line="180" w:lineRule="exact"/>
              <w:ind w:right="113"/>
              <w:jc w:val="right"/>
            </w:pPr>
            <w:r w:rsidRPr="00853565">
              <w:t>26,7</w:t>
            </w:r>
          </w:p>
        </w:tc>
        <w:tc>
          <w:tcPr>
            <w:tcW w:w="725" w:type="dxa"/>
            <w:tcBorders>
              <w:left w:val="single" w:sz="6" w:space="0" w:color="000000"/>
            </w:tcBorders>
            <w:shd w:val="clear" w:color="auto" w:fill="auto"/>
          </w:tcPr>
          <w:p w14:paraId="4C76DE65" w14:textId="77777777" w:rsidR="00FF34FA" w:rsidRPr="00853565" w:rsidRDefault="00FF34FA" w:rsidP="00507507">
            <w:pPr>
              <w:spacing w:before="160" w:line="180" w:lineRule="exact"/>
              <w:ind w:right="113"/>
              <w:jc w:val="right"/>
            </w:pPr>
            <w:r w:rsidRPr="00853565">
              <w:t>17,6</w:t>
            </w:r>
          </w:p>
        </w:tc>
        <w:tc>
          <w:tcPr>
            <w:tcW w:w="726" w:type="dxa"/>
            <w:tcBorders>
              <w:left w:val="single" w:sz="6" w:space="0" w:color="000000"/>
            </w:tcBorders>
            <w:shd w:val="clear" w:color="auto" w:fill="auto"/>
          </w:tcPr>
          <w:p w14:paraId="073E9FE9" w14:textId="77777777" w:rsidR="00FF34FA" w:rsidRPr="00853565" w:rsidRDefault="00FF34FA" w:rsidP="00507507">
            <w:pPr>
              <w:spacing w:before="160" w:line="180" w:lineRule="exact"/>
              <w:ind w:right="113"/>
              <w:jc w:val="right"/>
            </w:pPr>
            <w:r w:rsidRPr="00853565">
              <w:t>192</w:t>
            </w:r>
          </w:p>
        </w:tc>
        <w:tc>
          <w:tcPr>
            <w:tcW w:w="736" w:type="dxa"/>
            <w:tcBorders>
              <w:left w:val="single" w:sz="6" w:space="0" w:color="000000"/>
            </w:tcBorders>
            <w:shd w:val="clear" w:color="auto" w:fill="auto"/>
          </w:tcPr>
          <w:p w14:paraId="0889719C" w14:textId="77777777" w:rsidR="00FF34FA" w:rsidRPr="00853565" w:rsidRDefault="00FF34FA" w:rsidP="00507507">
            <w:pPr>
              <w:spacing w:before="160" w:line="180" w:lineRule="exact"/>
              <w:ind w:right="113"/>
              <w:jc w:val="right"/>
            </w:pPr>
            <w:r w:rsidRPr="00853565">
              <w:t>42,1</w:t>
            </w:r>
          </w:p>
        </w:tc>
        <w:tc>
          <w:tcPr>
            <w:tcW w:w="715" w:type="dxa"/>
            <w:tcBorders>
              <w:left w:val="single" w:sz="6" w:space="0" w:color="000000"/>
            </w:tcBorders>
            <w:shd w:val="clear" w:color="auto" w:fill="auto"/>
          </w:tcPr>
          <w:p w14:paraId="1BD8177C" w14:textId="389744F2" w:rsidR="00FF34FA" w:rsidRPr="00853565" w:rsidRDefault="00FF34FA" w:rsidP="00FF34FA">
            <w:pPr>
              <w:spacing w:before="160" w:line="180" w:lineRule="exact"/>
              <w:ind w:right="113"/>
              <w:jc w:val="right"/>
            </w:pPr>
            <w:r w:rsidRPr="00853565">
              <w:t>136</w:t>
            </w:r>
          </w:p>
        </w:tc>
        <w:tc>
          <w:tcPr>
            <w:tcW w:w="726" w:type="dxa"/>
            <w:tcBorders>
              <w:left w:val="single" w:sz="6" w:space="0" w:color="000000"/>
            </w:tcBorders>
            <w:shd w:val="clear" w:color="auto" w:fill="auto"/>
          </w:tcPr>
          <w:p w14:paraId="4C09B129" w14:textId="1DF44E8A" w:rsidR="00FF34FA" w:rsidRPr="00853565" w:rsidRDefault="00FF34FA" w:rsidP="00FF34FA">
            <w:pPr>
              <w:spacing w:before="160" w:line="180" w:lineRule="exact"/>
              <w:ind w:right="113"/>
              <w:jc w:val="right"/>
            </w:pPr>
            <w:r w:rsidRPr="00853565">
              <w:t>172</w:t>
            </w:r>
          </w:p>
        </w:tc>
        <w:tc>
          <w:tcPr>
            <w:tcW w:w="728" w:type="dxa"/>
            <w:tcBorders>
              <w:left w:val="single" w:sz="6" w:space="0" w:color="000000"/>
            </w:tcBorders>
            <w:shd w:val="clear" w:color="auto" w:fill="auto"/>
          </w:tcPr>
          <w:p w14:paraId="2ADE45D1" w14:textId="7FAA067C" w:rsidR="00FF34FA" w:rsidRPr="00853565" w:rsidRDefault="00FF34FA" w:rsidP="00FF34FA">
            <w:pPr>
              <w:spacing w:before="160" w:line="180" w:lineRule="exact"/>
              <w:ind w:right="113"/>
              <w:jc w:val="right"/>
            </w:pPr>
            <w:r w:rsidRPr="00853565">
              <w:t>264</w:t>
            </w:r>
          </w:p>
        </w:tc>
        <w:tc>
          <w:tcPr>
            <w:tcW w:w="726" w:type="dxa"/>
            <w:tcBorders>
              <w:left w:val="single" w:sz="6" w:space="0" w:color="000000"/>
            </w:tcBorders>
            <w:shd w:val="clear" w:color="auto" w:fill="auto"/>
          </w:tcPr>
          <w:p w14:paraId="2C292730" w14:textId="644C4C8B" w:rsidR="00FF34FA" w:rsidRPr="00853565" w:rsidRDefault="00FF34FA" w:rsidP="00FF34FA">
            <w:pPr>
              <w:spacing w:before="160" w:line="180" w:lineRule="exact"/>
              <w:ind w:right="113"/>
              <w:jc w:val="right"/>
            </w:pPr>
            <w:r w:rsidRPr="00853565">
              <w:t>51,6</w:t>
            </w:r>
          </w:p>
        </w:tc>
        <w:tc>
          <w:tcPr>
            <w:tcW w:w="726" w:type="dxa"/>
            <w:tcBorders>
              <w:left w:val="single" w:sz="6" w:space="0" w:color="000000"/>
            </w:tcBorders>
            <w:shd w:val="clear" w:color="auto" w:fill="auto"/>
          </w:tcPr>
          <w:p w14:paraId="41D1221F" w14:textId="3EEE2E40" w:rsidR="00FF34FA" w:rsidRPr="00853565" w:rsidRDefault="00FF34FA" w:rsidP="00FF34FA">
            <w:pPr>
              <w:spacing w:before="160" w:line="180" w:lineRule="exact"/>
              <w:ind w:right="113"/>
              <w:jc w:val="right"/>
            </w:pPr>
            <w:r w:rsidRPr="00853565">
              <w:t>…</w:t>
            </w:r>
          </w:p>
        </w:tc>
        <w:tc>
          <w:tcPr>
            <w:tcW w:w="725" w:type="dxa"/>
            <w:tcBorders>
              <w:left w:val="single" w:sz="6" w:space="0" w:color="000000"/>
            </w:tcBorders>
            <w:shd w:val="clear" w:color="auto" w:fill="auto"/>
          </w:tcPr>
          <w:p w14:paraId="0F16D642" w14:textId="58C1DCDD" w:rsidR="00FF34FA" w:rsidRPr="00853565" w:rsidRDefault="00FF34FA" w:rsidP="00FF34FA">
            <w:pPr>
              <w:spacing w:before="160" w:line="180" w:lineRule="exact"/>
              <w:ind w:right="113"/>
              <w:jc w:val="right"/>
            </w:pPr>
            <w:r w:rsidRPr="00853565">
              <w:t>…</w:t>
            </w:r>
          </w:p>
        </w:tc>
        <w:tc>
          <w:tcPr>
            <w:tcW w:w="726" w:type="dxa"/>
            <w:tcBorders>
              <w:left w:val="single" w:sz="6" w:space="0" w:color="000000"/>
            </w:tcBorders>
            <w:shd w:val="clear" w:color="auto" w:fill="auto"/>
          </w:tcPr>
          <w:p w14:paraId="7A265107" w14:textId="43FC715A" w:rsidR="00FF34FA" w:rsidRPr="00853565" w:rsidRDefault="00FF34FA" w:rsidP="00FF34FA">
            <w:pPr>
              <w:spacing w:before="160" w:line="180" w:lineRule="exact"/>
              <w:ind w:right="113"/>
              <w:jc w:val="right"/>
            </w:pPr>
            <w:r w:rsidRPr="00853565">
              <w:t>…</w:t>
            </w:r>
          </w:p>
        </w:tc>
      </w:tr>
      <w:tr w:rsidR="00853565" w:rsidRPr="00853565" w14:paraId="38000049" w14:textId="77777777" w:rsidTr="00FF34FA">
        <w:trPr>
          <w:cantSplit/>
        </w:trPr>
        <w:tc>
          <w:tcPr>
            <w:tcW w:w="1214" w:type="dxa"/>
            <w:shd w:val="clear" w:color="auto" w:fill="auto"/>
            <w:vAlign w:val="bottom"/>
          </w:tcPr>
          <w:p w14:paraId="2655E17B" w14:textId="77777777" w:rsidR="00FF34FA" w:rsidRPr="00853565" w:rsidRDefault="00FF34FA" w:rsidP="00507507">
            <w:pPr>
              <w:spacing w:before="160" w:line="180" w:lineRule="exact"/>
              <w:ind w:left="113"/>
            </w:pPr>
            <w:r w:rsidRPr="00853565">
              <w:rPr>
                <w:rFonts w:eastAsia="Symbol"/>
              </w:rPr>
              <w:t xml:space="preserve">Индия / </w:t>
            </w:r>
            <w:r w:rsidRPr="00853565">
              <w:rPr>
                <w:rFonts w:eastAsia="Symbol"/>
                <w:i/>
              </w:rPr>
              <w:t>India</w:t>
            </w:r>
          </w:p>
        </w:tc>
        <w:tc>
          <w:tcPr>
            <w:tcW w:w="724" w:type="dxa"/>
            <w:tcBorders>
              <w:left w:val="single" w:sz="6" w:space="0" w:color="000000"/>
            </w:tcBorders>
            <w:shd w:val="clear" w:color="auto" w:fill="auto"/>
          </w:tcPr>
          <w:p w14:paraId="47B7EAC6" w14:textId="77777777" w:rsidR="00FF34FA" w:rsidRPr="00853565" w:rsidRDefault="00FF34FA" w:rsidP="00507507">
            <w:pPr>
              <w:spacing w:before="160" w:line="180" w:lineRule="exact"/>
              <w:ind w:right="113"/>
              <w:jc w:val="right"/>
            </w:pPr>
            <w:r w:rsidRPr="00853565">
              <w:t>264</w:t>
            </w:r>
          </w:p>
        </w:tc>
        <w:tc>
          <w:tcPr>
            <w:tcW w:w="725" w:type="dxa"/>
            <w:tcBorders>
              <w:left w:val="single" w:sz="6" w:space="0" w:color="000000"/>
            </w:tcBorders>
            <w:shd w:val="clear" w:color="auto" w:fill="auto"/>
          </w:tcPr>
          <w:p w14:paraId="75B68585" w14:textId="77777777" w:rsidR="00FF34FA" w:rsidRPr="00853565" w:rsidRDefault="00FF34FA" w:rsidP="00507507">
            <w:pPr>
              <w:spacing w:before="160" w:line="180" w:lineRule="exact"/>
              <w:ind w:right="113"/>
              <w:jc w:val="right"/>
            </w:pPr>
            <w:r w:rsidRPr="00853565">
              <w:t>78,9</w:t>
            </w:r>
          </w:p>
        </w:tc>
        <w:tc>
          <w:tcPr>
            <w:tcW w:w="725" w:type="dxa"/>
            <w:tcBorders>
              <w:left w:val="single" w:sz="6" w:space="0" w:color="000000"/>
            </w:tcBorders>
            <w:shd w:val="clear" w:color="auto" w:fill="auto"/>
          </w:tcPr>
          <w:p w14:paraId="762D261D" w14:textId="77777777" w:rsidR="00FF34FA" w:rsidRPr="00853565" w:rsidRDefault="00FF34FA" w:rsidP="00507507">
            <w:pPr>
              <w:spacing w:before="160" w:line="180" w:lineRule="exact"/>
              <w:ind w:right="113"/>
              <w:jc w:val="right"/>
            </w:pPr>
            <w:r w:rsidRPr="00853565">
              <w:t>38,2</w:t>
            </w:r>
          </w:p>
        </w:tc>
        <w:tc>
          <w:tcPr>
            <w:tcW w:w="726" w:type="dxa"/>
            <w:tcBorders>
              <w:left w:val="single" w:sz="6" w:space="0" w:color="000000"/>
            </w:tcBorders>
            <w:shd w:val="clear" w:color="auto" w:fill="auto"/>
          </w:tcPr>
          <w:p w14:paraId="3D1C2ED5" w14:textId="77777777" w:rsidR="00FF34FA" w:rsidRPr="00853565" w:rsidRDefault="00FF34FA" w:rsidP="00507507">
            <w:pPr>
              <w:spacing w:before="160" w:line="180" w:lineRule="exact"/>
              <w:ind w:right="113"/>
              <w:jc w:val="right"/>
            </w:pPr>
            <w:r w:rsidRPr="00853565">
              <w:t>79,9</w:t>
            </w:r>
          </w:p>
        </w:tc>
        <w:tc>
          <w:tcPr>
            <w:tcW w:w="736" w:type="dxa"/>
            <w:tcBorders>
              <w:left w:val="single" w:sz="6" w:space="0" w:color="000000"/>
            </w:tcBorders>
            <w:shd w:val="clear" w:color="auto" w:fill="auto"/>
          </w:tcPr>
          <w:p w14:paraId="7D3D6470" w14:textId="77777777" w:rsidR="00FF34FA" w:rsidRPr="00853565" w:rsidRDefault="00FF34FA" w:rsidP="00507507">
            <w:pPr>
              <w:spacing w:before="160" w:line="180" w:lineRule="exact"/>
              <w:ind w:right="113"/>
              <w:jc w:val="right"/>
            </w:pPr>
            <w:r w:rsidRPr="00853565">
              <w:t>101</w:t>
            </w:r>
          </w:p>
        </w:tc>
        <w:tc>
          <w:tcPr>
            <w:tcW w:w="715" w:type="dxa"/>
            <w:tcBorders>
              <w:left w:val="single" w:sz="6" w:space="0" w:color="000000"/>
            </w:tcBorders>
            <w:shd w:val="clear" w:color="auto" w:fill="auto"/>
          </w:tcPr>
          <w:p w14:paraId="37430C55" w14:textId="6EB6124E" w:rsidR="00FF34FA" w:rsidRPr="00853565" w:rsidRDefault="00FF34FA" w:rsidP="00FF34FA">
            <w:pPr>
              <w:spacing w:before="160" w:line="180" w:lineRule="exact"/>
              <w:ind w:right="113"/>
              <w:jc w:val="right"/>
            </w:pPr>
            <w:r w:rsidRPr="00853565">
              <w:t>6,2</w:t>
            </w:r>
          </w:p>
        </w:tc>
        <w:tc>
          <w:tcPr>
            <w:tcW w:w="726" w:type="dxa"/>
            <w:tcBorders>
              <w:left w:val="single" w:sz="6" w:space="0" w:color="000000"/>
            </w:tcBorders>
            <w:shd w:val="clear" w:color="auto" w:fill="auto"/>
          </w:tcPr>
          <w:p w14:paraId="223CE53C" w14:textId="633B34AB" w:rsidR="00FF34FA" w:rsidRPr="00853565" w:rsidRDefault="00FF34FA" w:rsidP="00FF34FA">
            <w:pPr>
              <w:spacing w:before="160" w:line="180" w:lineRule="exact"/>
              <w:ind w:right="113"/>
              <w:jc w:val="right"/>
            </w:pPr>
            <w:r w:rsidRPr="00853565">
              <w:t>143</w:t>
            </w:r>
          </w:p>
        </w:tc>
        <w:tc>
          <w:tcPr>
            <w:tcW w:w="728" w:type="dxa"/>
            <w:tcBorders>
              <w:left w:val="single" w:sz="6" w:space="0" w:color="000000"/>
            </w:tcBorders>
            <w:shd w:val="clear" w:color="auto" w:fill="auto"/>
          </w:tcPr>
          <w:p w14:paraId="1532E5CC" w14:textId="1C7F6FD2" w:rsidR="00FF34FA" w:rsidRPr="00853565" w:rsidRDefault="00FF34FA" w:rsidP="00FF34FA">
            <w:pPr>
              <w:spacing w:before="160" w:line="180" w:lineRule="exact"/>
              <w:ind w:right="113"/>
              <w:jc w:val="right"/>
            </w:pPr>
            <w:r w:rsidRPr="00853565">
              <w:t>80,0</w:t>
            </w:r>
          </w:p>
        </w:tc>
        <w:tc>
          <w:tcPr>
            <w:tcW w:w="726" w:type="dxa"/>
            <w:tcBorders>
              <w:left w:val="single" w:sz="6" w:space="0" w:color="000000"/>
            </w:tcBorders>
            <w:shd w:val="clear" w:color="auto" w:fill="auto"/>
          </w:tcPr>
          <w:p w14:paraId="5CA68306" w14:textId="51F19056" w:rsidR="00FF34FA" w:rsidRPr="00853565" w:rsidRDefault="00FF34FA" w:rsidP="00FF34FA">
            <w:pPr>
              <w:spacing w:before="160" w:line="180" w:lineRule="exact"/>
              <w:ind w:right="113"/>
              <w:jc w:val="right"/>
            </w:pPr>
            <w:r w:rsidRPr="00853565">
              <w:t>6,9</w:t>
            </w:r>
          </w:p>
        </w:tc>
        <w:tc>
          <w:tcPr>
            <w:tcW w:w="726" w:type="dxa"/>
            <w:tcBorders>
              <w:left w:val="single" w:sz="6" w:space="0" w:color="000000"/>
            </w:tcBorders>
            <w:shd w:val="clear" w:color="auto" w:fill="auto"/>
          </w:tcPr>
          <w:p w14:paraId="7AFD54B1" w14:textId="634F31DA" w:rsidR="00FF34FA" w:rsidRPr="00853565" w:rsidRDefault="00FF34FA" w:rsidP="00FF34FA">
            <w:pPr>
              <w:spacing w:before="160" w:line="180" w:lineRule="exact"/>
              <w:ind w:right="113"/>
              <w:jc w:val="right"/>
            </w:pPr>
            <w:r w:rsidRPr="00853565">
              <w:t>…</w:t>
            </w:r>
          </w:p>
        </w:tc>
        <w:tc>
          <w:tcPr>
            <w:tcW w:w="725" w:type="dxa"/>
            <w:tcBorders>
              <w:left w:val="single" w:sz="6" w:space="0" w:color="000000"/>
            </w:tcBorders>
            <w:shd w:val="clear" w:color="auto" w:fill="auto"/>
          </w:tcPr>
          <w:p w14:paraId="63A7107F" w14:textId="3D482294" w:rsidR="00FF34FA" w:rsidRPr="00853565" w:rsidRDefault="00FF34FA" w:rsidP="00FF34FA">
            <w:pPr>
              <w:spacing w:before="160" w:line="180" w:lineRule="exact"/>
              <w:ind w:right="113"/>
              <w:jc w:val="right"/>
            </w:pPr>
            <w:r w:rsidRPr="00853565">
              <w:t>…</w:t>
            </w:r>
          </w:p>
        </w:tc>
        <w:tc>
          <w:tcPr>
            <w:tcW w:w="726" w:type="dxa"/>
            <w:tcBorders>
              <w:left w:val="single" w:sz="6" w:space="0" w:color="000000"/>
            </w:tcBorders>
            <w:shd w:val="clear" w:color="auto" w:fill="auto"/>
          </w:tcPr>
          <w:p w14:paraId="1B30BE44" w14:textId="651D5A91" w:rsidR="00FF34FA" w:rsidRPr="00853565" w:rsidRDefault="00FF34FA" w:rsidP="00FF34FA">
            <w:pPr>
              <w:spacing w:before="160" w:line="180" w:lineRule="exact"/>
              <w:ind w:left="113" w:right="113"/>
              <w:jc w:val="right"/>
            </w:pPr>
            <w:r w:rsidRPr="00853565">
              <w:t>…</w:t>
            </w:r>
          </w:p>
        </w:tc>
      </w:tr>
      <w:tr w:rsidR="00853565" w:rsidRPr="00853565" w14:paraId="2962D1A8" w14:textId="77777777" w:rsidTr="00FF34FA">
        <w:trPr>
          <w:cantSplit/>
        </w:trPr>
        <w:tc>
          <w:tcPr>
            <w:tcW w:w="1214" w:type="dxa"/>
            <w:shd w:val="clear" w:color="auto" w:fill="auto"/>
            <w:vAlign w:val="bottom"/>
          </w:tcPr>
          <w:p w14:paraId="7317B23B" w14:textId="77777777" w:rsidR="00FF34FA" w:rsidRPr="00853565" w:rsidRDefault="00FF34FA" w:rsidP="00507507">
            <w:pPr>
              <w:spacing w:before="160" w:line="180" w:lineRule="exact"/>
              <w:ind w:left="113"/>
            </w:pPr>
            <w:r w:rsidRPr="00853565">
              <w:rPr>
                <w:rFonts w:eastAsia="Symbol"/>
              </w:rPr>
              <w:t xml:space="preserve">Китай / </w:t>
            </w:r>
            <w:r w:rsidRPr="00853565">
              <w:rPr>
                <w:rFonts w:eastAsia="Symbol"/>
                <w:i/>
              </w:rPr>
              <w:t>China</w:t>
            </w:r>
          </w:p>
        </w:tc>
        <w:tc>
          <w:tcPr>
            <w:tcW w:w="724" w:type="dxa"/>
            <w:tcBorders>
              <w:left w:val="single" w:sz="6" w:space="0" w:color="000000"/>
            </w:tcBorders>
            <w:shd w:val="clear" w:color="auto" w:fill="auto"/>
          </w:tcPr>
          <w:p w14:paraId="6F1D66BC" w14:textId="77777777" w:rsidR="00FF34FA" w:rsidRPr="00853565" w:rsidRDefault="00FF34FA" w:rsidP="00507507">
            <w:pPr>
              <w:spacing w:before="160" w:line="180" w:lineRule="exact"/>
              <w:ind w:right="113"/>
              <w:jc w:val="right"/>
            </w:pPr>
            <w:r w:rsidRPr="00853565">
              <w:t>442</w:t>
            </w:r>
          </w:p>
        </w:tc>
        <w:tc>
          <w:tcPr>
            <w:tcW w:w="725" w:type="dxa"/>
            <w:tcBorders>
              <w:left w:val="single" w:sz="6" w:space="0" w:color="000000"/>
            </w:tcBorders>
            <w:shd w:val="clear" w:color="auto" w:fill="auto"/>
          </w:tcPr>
          <w:p w14:paraId="55FB2A50" w14:textId="77777777" w:rsidR="00FF34FA" w:rsidRPr="00853565" w:rsidRDefault="00FF34FA" w:rsidP="00507507">
            <w:pPr>
              <w:spacing w:before="160" w:line="180" w:lineRule="exact"/>
              <w:ind w:right="113"/>
              <w:jc w:val="right"/>
            </w:pPr>
            <w:r w:rsidRPr="00853565">
              <w:t>95,6</w:t>
            </w:r>
          </w:p>
        </w:tc>
        <w:tc>
          <w:tcPr>
            <w:tcW w:w="725" w:type="dxa"/>
            <w:tcBorders>
              <w:left w:val="single" w:sz="6" w:space="0" w:color="000000"/>
            </w:tcBorders>
            <w:shd w:val="clear" w:color="auto" w:fill="auto"/>
          </w:tcPr>
          <w:p w14:paraId="1F932E2F" w14:textId="77777777" w:rsidR="00FF34FA" w:rsidRPr="00853565" w:rsidRDefault="00FF34FA" w:rsidP="00507507">
            <w:pPr>
              <w:spacing w:before="160" w:line="180" w:lineRule="exact"/>
              <w:ind w:right="113"/>
              <w:jc w:val="right"/>
            </w:pPr>
            <w:r w:rsidRPr="00853565">
              <w:t>65,7</w:t>
            </w:r>
          </w:p>
        </w:tc>
        <w:tc>
          <w:tcPr>
            <w:tcW w:w="726" w:type="dxa"/>
            <w:tcBorders>
              <w:left w:val="single" w:sz="6" w:space="0" w:color="000000"/>
            </w:tcBorders>
            <w:shd w:val="clear" w:color="auto" w:fill="auto"/>
          </w:tcPr>
          <w:p w14:paraId="6C5F82DC" w14:textId="77777777" w:rsidR="00FF34FA" w:rsidRPr="00853565" w:rsidRDefault="00FF34FA" w:rsidP="00507507">
            <w:pPr>
              <w:spacing w:before="160" w:line="180" w:lineRule="exact"/>
              <w:ind w:right="113"/>
              <w:jc w:val="right"/>
            </w:pPr>
            <w:r w:rsidRPr="00853565">
              <w:t>180</w:t>
            </w:r>
          </w:p>
        </w:tc>
        <w:tc>
          <w:tcPr>
            <w:tcW w:w="736" w:type="dxa"/>
            <w:tcBorders>
              <w:left w:val="single" w:sz="6" w:space="0" w:color="000000"/>
            </w:tcBorders>
            <w:shd w:val="clear" w:color="auto" w:fill="auto"/>
          </w:tcPr>
          <w:p w14:paraId="272C1E32" w14:textId="77777777" w:rsidR="00FF34FA" w:rsidRPr="00853565" w:rsidRDefault="00FF34FA" w:rsidP="00507507">
            <w:pPr>
              <w:spacing w:before="160" w:line="180" w:lineRule="exact"/>
              <w:ind w:right="113"/>
              <w:jc w:val="right"/>
            </w:pPr>
            <w:r w:rsidRPr="00853565">
              <w:t>421</w:t>
            </w:r>
          </w:p>
        </w:tc>
        <w:tc>
          <w:tcPr>
            <w:tcW w:w="715" w:type="dxa"/>
            <w:tcBorders>
              <w:left w:val="single" w:sz="6" w:space="0" w:color="000000"/>
            </w:tcBorders>
            <w:shd w:val="clear" w:color="auto" w:fill="auto"/>
          </w:tcPr>
          <w:p w14:paraId="628F29C5" w14:textId="5195A00D" w:rsidR="00FF34FA" w:rsidRPr="00853565" w:rsidRDefault="00FF34FA" w:rsidP="00FF34FA">
            <w:pPr>
              <w:spacing w:before="160" w:line="180" w:lineRule="exact"/>
              <w:ind w:right="113"/>
              <w:jc w:val="right"/>
            </w:pPr>
            <w:r w:rsidRPr="00853565">
              <w:t>55,0</w:t>
            </w:r>
          </w:p>
        </w:tc>
        <w:tc>
          <w:tcPr>
            <w:tcW w:w="726" w:type="dxa"/>
            <w:tcBorders>
              <w:left w:val="single" w:sz="6" w:space="0" w:color="000000"/>
            </w:tcBorders>
            <w:shd w:val="clear" w:color="auto" w:fill="auto"/>
          </w:tcPr>
          <w:p w14:paraId="294260F4" w14:textId="08119A3B" w:rsidR="00FF34FA" w:rsidRPr="00853565" w:rsidRDefault="00FF34FA" w:rsidP="00FF34FA">
            <w:pPr>
              <w:spacing w:before="160" w:line="180" w:lineRule="exact"/>
              <w:ind w:right="113"/>
              <w:jc w:val="right"/>
            </w:pPr>
            <w:r w:rsidRPr="00853565">
              <w:t>26,0</w:t>
            </w:r>
          </w:p>
        </w:tc>
        <w:tc>
          <w:tcPr>
            <w:tcW w:w="728" w:type="dxa"/>
            <w:tcBorders>
              <w:left w:val="single" w:sz="6" w:space="0" w:color="000000"/>
            </w:tcBorders>
            <w:shd w:val="clear" w:color="auto" w:fill="auto"/>
          </w:tcPr>
          <w:p w14:paraId="728E4A2D" w14:textId="5C67E652" w:rsidR="00FF34FA" w:rsidRPr="00853565" w:rsidRDefault="00FF34FA" w:rsidP="00FF34FA">
            <w:pPr>
              <w:spacing w:before="160" w:line="180" w:lineRule="exact"/>
              <w:ind w:right="113"/>
              <w:jc w:val="right"/>
            </w:pPr>
            <w:r w:rsidRPr="00853565">
              <w:t>473</w:t>
            </w:r>
          </w:p>
        </w:tc>
        <w:tc>
          <w:tcPr>
            <w:tcW w:w="726" w:type="dxa"/>
            <w:tcBorders>
              <w:left w:val="single" w:sz="6" w:space="0" w:color="000000"/>
            </w:tcBorders>
            <w:shd w:val="clear" w:color="auto" w:fill="auto"/>
          </w:tcPr>
          <w:p w14:paraId="57C0A2DF" w14:textId="0A56051D" w:rsidR="00FF34FA" w:rsidRPr="00853565" w:rsidRDefault="00FF34FA" w:rsidP="00FF34FA">
            <w:pPr>
              <w:spacing w:before="160" w:line="180" w:lineRule="exact"/>
              <w:ind w:right="113"/>
              <w:jc w:val="right"/>
            </w:pPr>
            <w:r w:rsidRPr="00853565">
              <w:t>18,0</w:t>
            </w:r>
          </w:p>
        </w:tc>
        <w:tc>
          <w:tcPr>
            <w:tcW w:w="726" w:type="dxa"/>
            <w:tcBorders>
              <w:left w:val="single" w:sz="6" w:space="0" w:color="000000"/>
            </w:tcBorders>
            <w:shd w:val="clear" w:color="auto" w:fill="auto"/>
          </w:tcPr>
          <w:p w14:paraId="14352F0A" w14:textId="51DA126B" w:rsidR="00FF34FA" w:rsidRPr="00853565" w:rsidRDefault="00FF34FA" w:rsidP="00FF34FA">
            <w:pPr>
              <w:spacing w:before="160" w:line="180" w:lineRule="exact"/>
              <w:ind w:right="113"/>
              <w:jc w:val="right"/>
            </w:pPr>
            <w:r w:rsidRPr="00853565">
              <w:t>…</w:t>
            </w:r>
          </w:p>
        </w:tc>
        <w:tc>
          <w:tcPr>
            <w:tcW w:w="725" w:type="dxa"/>
            <w:tcBorders>
              <w:left w:val="single" w:sz="6" w:space="0" w:color="000000"/>
            </w:tcBorders>
            <w:shd w:val="clear" w:color="auto" w:fill="auto"/>
          </w:tcPr>
          <w:p w14:paraId="575A46EF" w14:textId="6EDF9D5B" w:rsidR="00FF34FA" w:rsidRPr="00853565" w:rsidRDefault="00FF34FA" w:rsidP="00FF34FA">
            <w:pPr>
              <w:spacing w:before="160" w:line="180" w:lineRule="exact"/>
              <w:ind w:right="113"/>
              <w:jc w:val="right"/>
            </w:pPr>
            <w:r w:rsidRPr="00853565">
              <w:t>…</w:t>
            </w:r>
          </w:p>
        </w:tc>
        <w:tc>
          <w:tcPr>
            <w:tcW w:w="726" w:type="dxa"/>
            <w:tcBorders>
              <w:left w:val="single" w:sz="6" w:space="0" w:color="000000"/>
            </w:tcBorders>
            <w:shd w:val="clear" w:color="auto" w:fill="auto"/>
          </w:tcPr>
          <w:p w14:paraId="3D60106C" w14:textId="2F155C3A" w:rsidR="00FF34FA" w:rsidRPr="00853565" w:rsidRDefault="00FF34FA" w:rsidP="00FF34FA">
            <w:pPr>
              <w:spacing w:before="160" w:line="180" w:lineRule="exact"/>
              <w:ind w:right="113"/>
              <w:jc w:val="right"/>
            </w:pPr>
            <w:r w:rsidRPr="00853565">
              <w:t>47,9</w:t>
            </w:r>
            <w:r w:rsidRPr="00853565">
              <w:rPr>
                <w:vertAlign w:val="superscript"/>
              </w:rPr>
              <w:t>12)</w:t>
            </w:r>
          </w:p>
        </w:tc>
      </w:tr>
      <w:tr w:rsidR="009C7AA7" w:rsidRPr="00853565" w14:paraId="32C3574E" w14:textId="77777777" w:rsidTr="00507507">
        <w:trPr>
          <w:cantSplit/>
        </w:trPr>
        <w:tc>
          <w:tcPr>
            <w:tcW w:w="1214" w:type="dxa"/>
            <w:shd w:val="clear" w:color="auto" w:fill="auto"/>
            <w:vAlign w:val="bottom"/>
          </w:tcPr>
          <w:p w14:paraId="4F11EC60" w14:textId="77777777" w:rsidR="00FF34FA" w:rsidRPr="00853565" w:rsidRDefault="00FF34FA" w:rsidP="00507507">
            <w:pPr>
              <w:spacing w:before="160" w:line="180" w:lineRule="exact"/>
              <w:ind w:left="113"/>
            </w:pPr>
            <w:r w:rsidRPr="00853565">
              <w:rPr>
                <w:rFonts w:eastAsia="Symbol"/>
              </w:rPr>
              <w:t xml:space="preserve">Южно-Африканская Республика </w:t>
            </w:r>
          </w:p>
          <w:p w14:paraId="7DA6109D" w14:textId="77777777" w:rsidR="00FF34FA" w:rsidRPr="00853565" w:rsidRDefault="00FF34FA" w:rsidP="00507507">
            <w:pPr>
              <w:spacing w:before="160" w:line="180" w:lineRule="exact"/>
              <w:ind w:left="113"/>
            </w:pPr>
            <w:r w:rsidRPr="00853565">
              <w:rPr>
                <w:rFonts w:eastAsia="Symbol"/>
                <w:i/>
              </w:rPr>
              <w:t>South Africa</w:t>
            </w:r>
          </w:p>
        </w:tc>
        <w:tc>
          <w:tcPr>
            <w:tcW w:w="724" w:type="dxa"/>
            <w:tcBorders>
              <w:left w:val="single" w:sz="6" w:space="0" w:color="000000"/>
            </w:tcBorders>
            <w:shd w:val="clear" w:color="auto" w:fill="auto"/>
          </w:tcPr>
          <w:p w14:paraId="66D84CE5" w14:textId="2174B4B8" w:rsidR="00FF34FA" w:rsidRPr="00853565" w:rsidRDefault="00FF34FA" w:rsidP="00507507">
            <w:pPr>
              <w:spacing w:before="160" w:line="180" w:lineRule="exact"/>
              <w:ind w:right="113"/>
              <w:jc w:val="right"/>
            </w:pPr>
            <w:r w:rsidRPr="00853565">
              <w:br/>
            </w:r>
            <w:r w:rsidRPr="00853565">
              <w:br/>
              <w:t>228</w:t>
            </w:r>
          </w:p>
        </w:tc>
        <w:tc>
          <w:tcPr>
            <w:tcW w:w="725" w:type="dxa"/>
            <w:tcBorders>
              <w:left w:val="single" w:sz="6" w:space="0" w:color="000000"/>
            </w:tcBorders>
            <w:shd w:val="clear" w:color="auto" w:fill="auto"/>
          </w:tcPr>
          <w:p w14:paraId="130AE2C2" w14:textId="67DDC06E" w:rsidR="00FF34FA" w:rsidRPr="00853565" w:rsidRDefault="00FF34FA" w:rsidP="00507507">
            <w:pPr>
              <w:spacing w:before="160" w:line="180" w:lineRule="exact"/>
              <w:ind w:right="113"/>
              <w:jc w:val="right"/>
            </w:pPr>
            <w:r w:rsidRPr="00853565">
              <w:rPr>
                <w:lang w:val="en-US"/>
              </w:rPr>
              <w:br/>
            </w:r>
            <w:r w:rsidRPr="00853565">
              <w:rPr>
                <w:lang w:val="en-US"/>
              </w:rPr>
              <w:br/>
            </w:r>
            <w:r w:rsidRPr="00853565">
              <w:t>26,1</w:t>
            </w:r>
          </w:p>
        </w:tc>
        <w:tc>
          <w:tcPr>
            <w:tcW w:w="725" w:type="dxa"/>
            <w:tcBorders>
              <w:left w:val="single" w:sz="6" w:space="0" w:color="000000"/>
            </w:tcBorders>
            <w:shd w:val="clear" w:color="auto" w:fill="auto"/>
          </w:tcPr>
          <w:p w14:paraId="23A9DFBB" w14:textId="34F22073" w:rsidR="00FF34FA" w:rsidRPr="00853565" w:rsidRDefault="00FF34FA" w:rsidP="00507507">
            <w:pPr>
              <w:spacing w:before="160" w:line="180" w:lineRule="exact"/>
              <w:ind w:right="113"/>
              <w:jc w:val="right"/>
            </w:pPr>
            <w:r w:rsidRPr="00853565">
              <w:rPr>
                <w:lang w:val="en-US"/>
              </w:rPr>
              <w:br/>
            </w:r>
            <w:r w:rsidRPr="00853565">
              <w:rPr>
                <w:lang w:val="en-US"/>
              </w:rPr>
              <w:br/>
            </w:r>
            <w:r w:rsidRPr="00853565">
              <w:t>42,6</w:t>
            </w:r>
          </w:p>
        </w:tc>
        <w:tc>
          <w:tcPr>
            <w:tcW w:w="726" w:type="dxa"/>
            <w:tcBorders>
              <w:left w:val="single" w:sz="6" w:space="0" w:color="000000"/>
            </w:tcBorders>
            <w:shd w:val="clear" w:color="auto" w:fill="auto"/>
          </w:tcPr>
          <w:p w14:paraId="46F8C5B3" w14:textId="7F8932A0" w:rsidR="00FF34FA" w:rsidRPr="00853565" w:rsidRDefault="00FF34FA" w:rsidP="00507507">
            <w:pPr>
              <w:spacing w:before="160" w:line="180" w:lineRule="exact"/>
              <w:ind w:right="113"/>
              <w:jc w:val="right"/>
            </w:pPr>
            <w:r w:rsidRPr="00853565">
              <w:rPr>
                <w:lang w:val="en-US"/>
              </w:rPr>
              <w:br/>
            </w:r>
            <w:r w:rsidRPr="00853565">
              <w:rPr>
                <w:lang w:val="en-US"/>
              </w:rPr>
              <w:br/>
            </w:r>
            <w:r w:rsidRPr="00853565">
              <w:t>123</w:t>
            </w:r>
          </w:p>
        </w:tc>
        <w:tc>
          <w:tcPr>
            <w:tcW w:w="736" w:type="dxa"/>
            <w:tcBorders>
              <w:left w:val="single" w:sz="6" w:space="0" w:color="000000"/>
            </w:tcBorders>
            <w:shd w:val="clear" w:color="auto" w:fill="auto"/>
          </w:tcPr>
          <w:p w14:paraId="50C549C7" w14:textId="7A25C88A" w:rsidR="00FF34FA" w:rsidRPr="00853565" w:rsidRDefault="00FF34FA" w:rsidP="00507507">
            <w:pPr>
              <w:spacing w:before="160" w:line="180" w:lineRule="exact"/>
              <w:ind w:right="113"/>
              <w:jc w:val="right"/>
            </w:pPr>
            <w:r w:rsidRPr="00853565">
              <w:rPr>
                <w:lang w:val="en-US"/>
              </w:rPr>
              <w:br/>
            </w:r>
            <w:r w:rsidRPr="00853565">
              <w:rPr>
                <w:lang w:val="en-US"/>
              </w:rPr>
              <w:br/>
            </w:r>
            <w:r w:rsidRPr="00853565">
              <w:t>44,1</w:t>
            </w:r>
          </w:p>
        </w:tc>
        <w:tc>
          <w:tcPr>
            <w:tcW w:w="715" w:type="dxa"/>
            <w:tcBorders>
              <w:left w:val="single" w:sz="6" w:space="0" w:color="000000"/>
            </w:tcBorders>
            <w:shd w:val="clear" w:color="auto" w:fill="auto"/>
          </w:tcPr>
          <w:p w14:paraId="3BAC4AC2" w14:textId="570D08A3" w:rsidR="00FF34FA" w:rsidRPr="00853565" w:rsidRDefault="00FF34FA" w:rsidP="00507507">
            <w:pPr>
              <w:spacing w:before="160" w:line="180" w:lineRule="exact"/>
              <w:ind w:right="113"/>
              <w:jc w:val="right"/>
            </w:pPr>
            <w:r w:rsidRPr="00853565">
              <w:rPr>
                <w:lang w:val="en-US"/>
              </w:rPr>
              <w:br/>
            </w:r>
            <w:r w:rsidRPr="00853565">
              <w:rPr>
                <w:lang w:val="en-US"/>
              </w:rPr>
              <w:br/>
            </w:r>
            <w:r w:rsidRPr="00853565">
              <w:t>56,2</w:t>
            </w:r>
          </w:p>
        </w:tc>
        <w:tc>
          <w:tcPr>
            <w:tcW w:w="726" w:type="dxa"/>
            <w:tcBorders>
              <w:left w:val="single" w:sz="6" w:space="0" w:color="000000"/>
            </w:tcBorders>
            <w:shd w:val="clear" w:color="auto" w:fill="auto"/>
          </w:tcPr>
          <w:p w14:paraId="5BBCCACB" w14:textId="02EE5451" w:rsidR="00FF34FA" w:rsidRPr="00853565" w:rsidRDefault="00FF34FA" w:rsidP="00FF34FA">
            <w:pPr>
              <w:spacing w:before="160" w:line="180" w:lineRule="exact"/>
              <w:ind w:right="113"/>
              <w:jc w:val="right"/>
              <w:rPr>
                <w:lang w:val="en-US"/>
              </w:rPr>
            </w:pPr>
            <w:r w:rsidRPr="00853565">
              <w:rPr>
                <w:lang w:val="en-US"/>
              </w:rPr>
              <w:br/>
            </w:r>
            <w:r w:rsidRPr="00853565">
              <w:rPr>
                <w:lang w:val="en-US"/>
              </w:rPr>
              <w:br/>
              <w:t>48,9</w:t>
            </w:r>
          </w:p>
        </w:tc>
        <w:tc>
          <w:tcPr>
            <w:tcW w:w="728" w:type="dxa"/>
            <w:tcBorders>
              <w:left w:val="single" w:sz="6" w:space="0" w:color="000000"/>
            </w:tcBorders>
            <w:shd w:val="clear" w:color="auto" w:fill="auto"/>
          </w:tcPr>
          <w:p w14:paraId="74BCB12C" w14:textId="4951C268" w:rsidR="00FF34FA" w:rsidRPr="00853565" w:rsidRDefault="00FF34FA" w:rsidP="00507507">
            <w:pPr>
              <w:spacing w:before="160" w:line="180" w:lineRule="exact"/>
              <w:ind w:right="113"/>
              <w:jc w:val="right"/>
            </w:pPr>
            <w:r w:rsidRPr="00853565">
              <w:rPr>
                <w:lang w:val="en-US"/>
              </w:rPr>
              <w:br/>
            </w:r>
            <w:r w:rsidRPr="00853565">
              <w:rPr>
                <w:lang w:val="en-US"/>
              </w:rPr>
              <w:br/>
            </w:r>
            <w:r w:rsidRPr="00853565">
              <w:t>180</w:t>
            </w:r>
          </w:p>
        </w:tc>
        <w:tc>
          <w:tcPr>
            <w:tcW w:w="726" w:type="dxa"/>
            <w:tcBorders>
              <w:left w:val="single" w:sz="6" w:space="0" w:color="000000"/>
            </w:tcBorders>
            <w:shd w:val="clear" w:color="auto" w:fill="auto"/>
          </w:tcPr>
          <w:p w14:paraId="05E5E69D" w14:textId="2824806A" w:rsidR="00FF34FA" w:rsidRPr="00853565" w:rsidRDefault="00FF34FA" w:rsidP="00507507">
            <w:pPr>
              <w:spacing w:before="160" w:line="180" w:lineRule="exact"/>
              <w:ind w:right="113"/>
              <w:jc w:val="right"/>
            </w:pPr>
            <w:r w:rsidRPr="00853565">
              <w:rPr>
                <w:lang w:val="en-US"/>
              </w:rPr>
              <w:br/>
            </w:r>
            <w:r w:rsidRPr="00853565">
              <w:rPr>
                <w:lang w:val="en-US"/>
              </w:rPr>
              <w:br/>
            </w:r>
            <w:r w:rsidRPr="00853565">
              <w:t>11,5</w:t>
            </w:r>
          </w:p>
        </w:tc>
        <w:tc>
          <w:tcPr>
            <w:tcW w:w="726" w:type="dxa"/>
            <w:tcBorders>
              <w:left w:val="single" w:sz="6" w:space="0" w:color="000000"/>
            </w:tcBorders>
            <w:shd w:val="clear" w:color="auto" w:fill="auto"/>
          </w:tcPr>
          <w:p w14:paraId="5FCCD1CD" w14:textId="0E7D21E2" w:rsidR="00FF34FA" w:rsidRPr="00853565" w:rsidRDefault="00FF34FA" w:rsidP="00507507">
            <w:pPr>
              <w:spacing w:before="160" w:line="180" w:lineRule="exact"/>
              <w:ind w:right="113"/>
              <w:jc w:val="right"/>
            </w:pPr>
            <w:r w:rsidRPr="00853565">
              <w:rPr>
                <w:lang w:val="en-US"/>
              </w:rPr>
              <w:br/>
            </w:r>
            <w:r w:rsidRPr="00853565">
              <w:rPr>
                <w:lang w:val="en-US"/>
              </w:rPr>
              <w:br/>
            </w:r>
            <w:r w:rsidRPr="00853565">
              <w:t>…</w:t>
            </w:r>
          </w:p>
        </w:tc>
        <w:tc>
          <w:tcPr>
            <w:tcW w:w="725" w:type="dxa"/>
            <w:tcBorders>
              <w:left w:val="single" w:sz="6" w:space="0" w:color="000000"/>
            </w:tcBorders>
            <w:shd w:val="clear" w:color="auto" w:fill="auto"/>
          </w:tcPr>
          <w:p w14:paraId="4F998B3A" w14:textId="453914EA" w:rsidR="00FF34FA" w:rsidRPr="00853565" w:rsidRDefault="00FF34FA" w:rsidP="00507507">
            <w:pPr>
              <w:spacing w:before="160" w:line="180" w:lineRule="exact"/>
              <w:ind w:right="113"/>
              <w:jc w:val="right"/>
            </w:pPr>
            <w:r w:rsidRPr="00853565">
              <w:rPr>
                <w:lang w:val="en-US"/>
              </w:rPr>
              <w:br/>
            </w:r>
            <w:r w:rsidRPr="00853565">
              <w:rPr>
                <w:lang w:val="en-US"/>
              </w:rPr>
              <w:br/>
            </w:r>
            <w:r w:rsidRPr="00853565">
              <w:t>…</w:t>
            </w:r>
          </w:p>
        </w:tc>
        <w:tc>
          <w:tcPr>
            <w:tcW w:w="726" w:type="dxa"/>
            <w:tcBorders>
              <w:left w:val="single" w:sz="6" w:space="0" w:color="000000"/>
            </w:tcBorders>
            <w:shd w:val="clear" w:color="auto" w:fill="auto"/>
          </w:tcPr>
          <w:p w14:paraId="507EFD2C" w14:textId="187A9892" w:rsidR="00FF34FA" w:rsidRPr="00853565" w:rsidRDefault="00FF34FA" w:rsidP="00507507">
            <w:pPr>
              <w:spacing w:before="160" w:line="180" w:lineRule="exact"/>
              <w:ind w:right="113"/>
              <w:jc w:val="right"/>
            </w:pPr>
            <w:r w:rsidRPr="00853565">
              <w:rPr>
                <w:lang w:val="en-US"/>
              </w:rPr>
              <w:br/>
            </w:r>
            <w:r w:rsidRPr="00853565">
              <w:rPr>
                <w:lang w:val="en-US"/>
              </w:rPr>
              <w:br/>
            </w:r>
            <w:r w:rsidRPr="00853565">
              <w:t>…</w:t>
            </w:r>
          </w:p>
        </w:tc>
      </w:tr>
    </w:tbl>
    <w:p w14:paraId="708E8EDC" w14:textId="77777777" w:rsidR="00504A06" w:rsidRPr="00853565" w:rsidRDefault="00504A06">
      <w:pPr>
        <w:rPr>
          <w:rFonts w:eastAsia="Symbol"/>
        </w:rPr>
      </w:pPr>
    </w:p>
    <w:p w14:paraId="280B8EA7" w14:textId="159987D3" w:rsidR="008E6165" w:rsidRPr="00853565" w:rsidRDefault="008E6165" w:rsidP="00507507">
      <w:pPr>
        <w:pageBreakBefore/>
        <w:spacing w:after="60"/>
        <w:jc w:val="right"/>
      </w:pPr>
      <w:r w:rsidRPr="00853565">
        <w:rPr>
          <w:rFonts w:eastAsia="Symbol"/>
        </w:rPr>
        <w:lastRenderedPageBreak/>
        <w:t xml:space="preserve">Продолжение табл. / </w:t>
      </w:r>
      <w:r w:rsidRPr="00853565">
        <w:rPr>
          <w:rFonts w:eastAsia="Symbol"/>
          <w:i/>
          <w:lang w:val="en-US"/>
        </w:rPr>
        <w:t>Continued</w:t>
      </w:r>
      <w:r w:rsidRPr="00853565">
        <w:rPr>
          <w:rFonts w:eastAsia="Symbol"/>
          <w:i/>
        </w:rPr>
        <w:t xml:space="preserve"> </w:t>
      </w:r>
      <w:r w:rsidRPr="00853565">
        <w:rPr>
          <w:rFonts w:eastAsia="Symbol"/>
          <w:i/>
          <w:lang w:val="en-US"/>
        </w:rPr>
        <w:t>table</w:t>
      </w:r>
      <w:r w:rsidRPr="00853565">
        <w:rPr>
          <w:rFonts w:eastAsia="Symbol"/>
        </w:rPr>
        <w:t xml:space="preserve"> </w:t>
      </w:r>
      <w:r w:rsidR="00693970" w:rsidRPr="00853565">
        <w:rPr>
          <w:rFonts w:eastAsia="Symbol"/>
        </w:rPr>
        <w:t>26.</w:t>
      </w:r>
      <w:r w:rsidRPr="00853565">
        <w:rPr>
          <w:rFonts w:eastAsia="Symbol"/>
        </w:rPr>
        <w:t>33</w:t>
      </w:r>
    </w:p>
    <w:tbl>
      <w:tblPr>
        <w:tblW w:w="9922" w:type="dxa"/>
        <w:tblLayout w:type="fixed"/>
        <w:tblCellMar>
          <w:left w:w="0" w:type="dxa"/>
          <w:right w:w="0" w:type="dxa"/>
        </w:tblCellMar>
        <w:tblLook w:val="0000" w:firstRow="0" w:lastRow="0" w:firstColumn="0" w:lastColumn="0" w:noHBand="0" w:noVBand="0"/>
      </w:tblPr>
      <w:tblGrid>
        <w:gridCol w:w="1214"/>
        <w:gridCol w:w="724"/>
        <w:gridCol w:w="725"/>
        <w:gridCol w:w="725"/>
        <w:gridCol w:w="726"/>
        <w:gridCol w:w="736"/>
        <w:gridCol w:w="715"/>
        <w:gridCol w:w="726"/>
        <w:gridCol w:w="728"/>
        <w:gridCol w:w="726"/>
        <w:gridCol w:w="726"/>
        <w:gridCol w:w="725"/>
        <w:gridCol w:w="726"/>
      </w:tblGrid>
      <w:tr w:rsidR="00853565" w:rsidRPr="00853565" w14:paraId="49A17280" w14:textId="77777777">
        <w:trPr>
          <w:cantSplit/>
          <w:trHeight w:val="1432"/>
        </w:trPr>
        <w:tc>
          <w:tcPr>
            <w:tcW w:w="1214" w:type="dxa"/>
            <w:tcBorders>
              <w:top w:val="single" w:sz="6" w:space="0" w:color="000000"/>
              <w:bottom w:val="single" w:sz="6" w:space="0" w:color="000000"/>
            </w:tcBorders>
            <w:shd w:val="clear" w:color="auto" w:fill="auto"/>
          </w:tcPr>
          <w:p w14:paraId="5E6C528A" w14:textId="77777777" w:rsidR="0084745D" w:rsidRPr="00853565" w:rsidRDefault="0084745D" w:rsidP="008E6165">
            <w:pPr>
              <w:snapToGrid w:val="0"/>
              <w:spacing w:before="60" w:after="60"/>
              <w:ind w:left="28"/>
              <w:jc w:val="center"/>
              <w:rPr>
                <w:rFonts w:eastAsia="Symbol"/>
                <w:b/>
                <w:lang w:val="en-US"/>
              </w:rPr>
            </w:pPr>
          </w:p>
        </w:tc>
        <w:tc>
          <w:tcPr>
            <w:tcW w:w="724" w:type="dxa"/>
            <w:tcBorders>
              <w:top w:val="single" w:sz="6" w:space="0" w:color="000000"/>
              <w:left w:val="single" w:sz="6" w:space="0" w:color="000000"/>
              <w:bottom w:val="single" w:sz="6" w:space="0" w:color="000000"/>
            </w:tcBorders>
            <w:shd w:val="clear" w:color="auto" w:fill="auto"/>
          </w:tcPr>
          <w:p w14:paraId="7CA768F9" w14:textId="77777777" w:rsidR="0084745D" w:rsidRPr="00853565" w:rsidRDefault="0084745D" w:rsidP="005877FE">
            <w:pPr>
              <w:spacing w:before="20" w:after="20" w:line="120" w:lineRule="exact"/>
              <w:ind w:left="28"/>
              <w:rPr>
                <w:sz w:val="12"/>
                <w:szCs w:val="12"/>
              </w:rPr>
            </w:pPr>
            <w:r w:rsidRPr="00853565">
              <w:rPr>
                <w:rFonts w:eastAsia="Symbol" w:cs="Symbol"/>
                <w:sz w:val="12"/>
                <w:szCs w:val="12"/>
              </w:rPr>
              <w:t xml:space="preserve">Зерновые </w:t>
            </w:r>
            <w:r w:rsidRPr="00853565">
              <w:rPr>
                <w:rFonts w:eastAsia="Symbol" w:cs="Symbol"/>
                <w:sz w:val="12"/>
                <w:szCs w:val="12"/>
              </w:rPr>
              <w:br/>
              <w:t>и зерноб</w:t>
            </w:r>
            <w:r w:rsidRPr="00853565">
              <w:rPr>
                <w:rFonts w:eastAsia="Symbol" w:cs="Symbol"/>
                <w:sz w:val="12"/>
                <w:szCs w:val="12"/>
              </w:rPr>
              <w:t>о</w:t>
            </w:r>
            <w:r w:rsidRPr="00853565">
              <w:rPr>
                <w:rFonts w:eastAsia="Symbol" w:cs="Symbol"/>
                <w:sz w:val="12"/>
                <w:szCs w:val="12"/>
              </w:rPr>
              <w:t xml:space="preserve">бовые культуры </w:t>
            </w:r>
            <w:r w:rsidRPr="00853565">
              <w:rPr>
                <w:rFonts w:eastAsia="Symbol" w:cs="Symbol"/>
                <w:sz w:val="12"/>
                <w:szCs w:val="12"/>
              </w:rPr>
              <w:br/>
              <w:t>(в весе после доработки)</w:t>
            </w:r>
          </w:p>
          <w:p w14:paraId="3D73076D" w14:textId="77777777" w:rsidR="0084745D" w:rsidRPr="00853565" w:rsidRDefault="0084745D" w:rsidP="005877FE">
            <w:pPr>
              <w:spacing w:before="20" w:after="20" w:line="120" w:lineRule="exact"/>
              <w:ind w:left="28"/>
              <w:rPr>
                <w:sz w:val="12"/>
                <w:szCs w:val="12"/>
                <w:lang w:val="en-US"/>
              </w:rPr>
            </w:pPr>
            <w:r w:rsidRPr="00853565">
              <w:rPr>
                <w:i/>
                <w:sz w:val="12"/>
                <w:szCs w:val="12"/>
                <w:lang w:val="en-US"/>
              </w:rPr>
              <w:t xml:space="preserve">Cereals and leguminous crops </w:t>
            </w:r>
            <w:r w:rsidRPr="00853565">
              <w:rPr>
                <w:rFonts w:eastAsia="Symbol" w:cs="Symbol"/>
                <w:i/>
                <w:sz w:val="12"/>
                <w:szCs w:val="12"/>
                <w:lang w:val="en-US"/>
              </w:rPr>
              <w:t>(weight after processing)</w:t>
            </w:r>
          </w:p>
        </w:tc>
        <w:tc>
          <w:tcPr>
            <w:tcW w:w="725" w:type="dxa"/>
            <w:tcBorders>
              <w:top w:val="single" w:sz="6" w:space="0" w:color="000000"/>
              <w:left w:val="single" w:sz="6" w:space="0" w:color="000000"/>
              <w:bottom w:val="single" w:sz="6" w:space="0" w:color="000000"/>
            </w:tcBorders>
            <w:shd w:val="clear" w:color="auto" w:fill="auto"/>
          </w:tcPr>
          <w:p w14:paraId="00F0BAE4" w14:textId="77777777" w:rsidR="0084745D" w:rsidRPr="00853565" w:rsidRDefault="0084745D" w:rsidP="005877FE">
            <w:pPr>
              <w:pStyle w:val="13"/>
              <w:spacing w:before="20" w:after="20" w:line="120" w:lineRule="exact"/>
              <w:ind w:left="28"/>
              <w:rPr>
                <w:sz w:val="12"/>
                <w:szCs w:val="12"/>
              </w:rPr>
            </w:pPr>
            <w:r w:rsidRPr="00853565">
              <w:rPr>
                <w:rFonts w:eastAsia="Symbol" w:cs="Symbol"/>
                <w:b w:val="0"/>
                <w:sz w:val="12"/>
                <w:szCs w:val="12"/>
                <w:u w:val="none"/>
              </w:rPr>
              <w:t xml:space="preserve">в том </w:t>
            </w:r>
            <w:r w:rsidRPr="00853565">
              <w:rPr>
                <w:rFonts w:eastAsia="Symbol" w:cs="Symbol"/>
                <w:b w:val="0"/>
                <w:sz w:val="12"/>
                <w:szCs w:val="12"/>
                <w:u w:val="none"/>
              </w:rPr>
              <w:br/>
              <w:t xml:space="preserve">числе </w:t>
            </w:r>
            <w:r w:rsidRPr="00853565">
              <w:rPr>
                <w:rFonts w:eastAsia="Symbol" w:cs="Symbol"/>
                <w:b w:val="0"/>
                <w:sz w:val="12"/>
                <w:szCs w:val="12"/>
                <w:u w:val="none"/>
              </w:rPr>
              <w:br/>
              <w:t>пшеница</w:t>
            </w:r>
          </w:p>
          <w:p w14:paraId="2E3E6B96" w14:textId="77777777" w:rsidR="0084745D" w:rsidRPr="00853565" w:rsidRDefault="0084745D" w:rsidP="005877FE">
            <w:pPr>
              <w:spacing w:before="20" w:after="20" w:line="120" w:lineRule="exact"/>
              <w:ind w:left="28"/>
              <w:rPr>
                <w:sz w:val="12"/>
                <w:szCs w:val="12"/>
              </w:rPr>
            </w:pPr>
            <w:r w:rsidRPr="00853565">
              <w:rPr>
                <w:rFonts w:eastAsia="Symbol" w:cs="Symbol"/>
                <w:i/>
                <w:sz w:val="12"/>
                <w:szCs w:val="12"/>
                <w:lang w:val="en-US"/>
              </w:rPr>
              <w:t>including</w:t>
            </w:r>
            <w:r w:rsidRPr="00853565">
              <w:rPr>
                <w:rFonts w:eastAsia="Symbol" w:cs="Symbol"/>
                <w:i/>
                <w:sz w:val="12"/>
                <w:szCs w:val="12"/>
              </w:rPr>
              <w:t xml:space="preserve"> </w:t>
            </w:r>
            <w:r w:rsidRPr="00853565">
              <w:rPr>
                <w:rFonts w:eastAsia="Symbol" w:cs="Symbol"/>
                <w:i/>
                <w:sz w:val="12"/>
                <w:szCs w:val="12"/>
                <w:lang w:val="en-US"/>
              </w:rPr>
              <w:t>wheat</w:t>
            </w:r>
          </w:p>
        </w:tc>
        <w:tc>
          <w:tcPr>
            <w:tcW w:w="725" w:type="dxa"/>
            <w:tcBorders>
              <w:top w:val="single" w:sz="6" w:space="0" w:color="000000"/>
              <w:left w:val="single" w:sz="6" w:space="0" w:color="000000"/>
              <w:bottom w:val="single" w:sz="6" w:space="0" w:color="000000"/>
            </w:tcBorders>
            <w:shd w:val="clear" w:color="auto" w:fill="auto"/>
          </w:tcPr>
          <w:p w14:paraId="2BB21A28" w14:textId="77777777" w:rsidR="0084745D" w:rsidRPr="00853565" w:rsidRDefault="0084745D" w:rsidP="005877FE">
            <w:pPr>
              <w:spacing w:before="20" w:after="20" w:line="120" w:lineRule="exact"/>
              <w:ind w:left="28"/>
              <w:rPr>
                <w:sz w:val="12"/>
                <w:szCs w:val="12"/>
                <w:lang w:val="en-US"/>
              </w:rPr>
            </w:pPr>
            <w:r w:rsidRPr="00853565">
              <w:rPr>
                <w:rFonts w:eastAsia="Symbol" w:cs="Symbol"/>
                <w:spacing w:val="-2"/>
                <w:sz w:val="12"/>
                <w:szCs w:val="12"/>
              </w:rPr>
              <w:t>Картофель</w:t>
            </w:r>
          </w:p>
          <w:p w14:paraId="6AA24C81" w14:textId="77777777" w:rsidR="0084745D" w:rsidRPr="00853565" w:rsidRDefault="0084745D" w:rsidP="005877FE">
            <w:pPr>
              <w:spacing w:before="20" w:after="20" w:line="120" w:lineRule="exact"/>
              <w:ind w:left="28"/>
              <w:rPr>
                <w:sz w:val="12"/>
                <w:szCs w:val="12"/>
                <w:lang w:val="en-US"/>
              </w:rPr>
            </w:pPr>
            <w:r w:rsidRPr="00853565">
              <w:rPr>
                <w:rFonts w:eastAsia="Symbol" w:cs="Symbol"/>
                <w:i/>
                <w:sz w:val="12"/>
                <w:szCs w:val="12"/>
                <w:lang w:val="en-US"/>
              </w:rPr>
              <w:t>Potatoes</w:t>
            </w:r>
          </w:p>
        </w:tc>
        <w:tc>
          <w:tcPr>
            <w:tcW w:w="726" w:type="dxa"/>
            <w:tcBorders>
              <w:top w:val="single" w:sz="6" w:space="0" w:color="000000"/>
              <w:left w:val="single" w:sz="6" w:space="0" w:color="000000"/>
              <w:bottom w:val="single" w:sz="6" w:space="0" w:color="000000"/>
            </w:tcBorders>
            <w:shd w:val="clear" w:color="auto" w:fill="auto"/>
          </w:tcPr>
          <w:p w14:paraId="6F5DDC7F" w14:textId="77777777" w:rsidR="0084745D" w:rsidRPr="00853565" w:rsidRDefault="0084745D" w:rsidP="005877FE">
            <w:pPr>
              <w:spacing w:before="20" w:after="20" w:line="120" w:lineRule="exact"/>
              <w:ind w:left="28"/>
              <w:rPr>
                <w:sz w:val="12"/>
                <w:szCs w:val="12"/>
                <w:lang w:val="en-US"/>
              </w:rPr>
            </w:pPr>
            <w:r w:rsidRPr="00853565">
              <w:rPr>
                <w:rFonts w:eastAsia="Symbol" w:cs="Symbol"/>
                <w:sz w:val="12"/>
                <w:szCs w:val="12"/>
              </w:rPr>
              <w:t>Плоды</w:t>
            </w:r>
            <w:r w:rsidRPr="00853565">
              <w:rPr>
                <w:rFonts w:eastAsia="Symbol" w:cs="Symbol"/>
                <w:sz w:val="12"/>
                <w:szCs w:val="12"/>
                <w:lang w:val="en-US"/>
              </w:rPr>
              <w:t xml:space="preserve">, </w:t>
            </w:r>
            <w:r w:rsidRPr="00853565">
              <w:rPr>
                <w:rFonts w:eastAsia="Symbol" w:cs="Symbol"/>
                <w:sz w:val="12"/>
                <w:szCs w:val="12"/>
                <w:lang w:val="en-US"/>
              </w:rPr>
              <w:br/>
            </w:r>
            <w:r w:rsidRPr="00853565">
              <w:rPr>
                <w:rFonts w:eastAsia="Symbol" w:cs="Symbol"/>
                <w:sz w:val="12"/>
                <w:szCs w:val="12"/>
              </w:rPr>
              <w:t>ягоды</w:t>
            </w:r>
            <w:r w:rsidRPr="00853565">
              <w:rPr>
                <w:rFonts w:eastAsia="Symbol" w:cs="Symbol"/>
                <w:sz w:val="12"/>
                <w:szCs w:val="12"/>
                <w:lang w:val="en-US"/>
              </w:rPr>
              <w:t xml:space="preserve">, </w:t>
            </w:r>
            <w:r w:rsidRPr="00853565">
              <w:rPr>
                <w:rFonts w:eastAsia="Symbol" w:cs="Symbol"/>
                <w:sz w:val="12"/>
                <w:szCs w:val="12"/>
              </w:rPr>
              <w:t>цитрусовые</w:t>
            </w:r>
            <w:r w:rsidRPr="00853565">
              <w:rPr>
                <w:rFonts w:eastAsia="Symbol" w:cs="Symbol"/>
                <w:sz w:val="12"/>
                <w:szCs w:val="12"/>
                <w:lang w:val="en-US"/>
              </w:rPr>
              <w:t xml:space="preserve"> </w:t>
            </w:r>
            <w:r w:rsidRPr="00853565">
              <w:rPr>
                <w:rFonts w:eastAsia="Symbol" w:cs="Symbol"/>
                <w:sz w:val="12"/>
                <w:szCs w:val="12"/>
              </w:rPr>
              <w:t>и</w:t>
            </w:r>
            <w:r w:rsidRPr="00853565">
              <w:rPr>
                <w:rFonts w:eastAsia="Symbol" w:cs="Symbol"/>
                <w:sz w:val="12"/>
                <w:szCs w:val="12"/>
                <w:lang w:val="en-US"/>
              </w:rPr>
              <w:t xml:space="preserve"> </w:t>
            </w:r>
            <w:r w:rsidRPr="00853565">
              <w:rPr>
                <w:rFonts w:eastAsia="Symbol" w:cs="Symbol"/>
                <w:sz w:val="12"/>
                <w:szCs w:val="12"/>
              </w:rPr>
              <w:t>виноград</w:t>
            </w:r>
          </w:p>
          <w:p w14:paraId="7EE0DE62" w14:textId="77777777" w:rsidR="0084745D" w:rsidRPr="00853565" w:rsidRDefault="0084745D" w:rsidP="005877FE">
            <w:pPr>
              <w:spacing w:before="20" w:after="20" w:line="120" w:lineRule="exact"/>
              <w:ind w:left="28"/>
              <w:rPr>
                <w:sz w:val="12"/>
                <w:szCs w:val="12"/>
                <w:lang w:val="en-US"/>
              </w:rPr>
            </w:pPr>
            <w:r w:rsidRPr="00853565">
              <w:rPr>
                <w:rFonts w:eastAsia="Symbol" w:cs="Symbol"/>
                <w:i/>
                <w:sz w:val="12"/>
                <w:szCs w:val="12"/>
                <w:lang w:val="en-US"/>
              </w:rPr>
              <w:t>Fruits, berries, citrus fruits and grapes</w:t>
            </w:r>
          </w:p>
        </w:tc>
        <w:tc>
          <w:tcPr>
            <w:tcW w:w="736" w:type="dxa"/>
            <w:tcBorders>
              <w:top w:val="single" w:sz="6" w:space="0" w:color="000000"/>
              <w:left w:val="single" w:sz="6" w:space="0" w:color="000000"/>
              <w:bottom w:val="single" w:sz="6" w:space="0" w:color="000000"/>
            </w:tcBorders>
            <w:shd w:val="clear" w:color="auto" w:fill="auto"/>
          </w:tcPr>
          <w:p w14:paraId="13C04553" w14:textId="77777777" w:rsidR="0084745D" w:rsidRPr="00853565" w:rsidRDefault="0084745D" w:rsidP="005877FE">
            <w:pPr>
              <w:spacing w:before="20" w:after="20" w:line="120" w:lineRule="exact"/>
              <w:ind w:left="28"/>
              <w:rPr>
                <w:sz w:val="12"/>
                <w:szCs w:val="12"/>
                <w:lang w:val="en-US"/>
              </w:rPr>
            </w:pPr>
            <w:r w:rsidRPr="00853565">
              <w:rPr>
                <w:rFonts w:eastAsia="Symbol" w:cs="Symbol"/>
                <w:sz w:val="12"/>
                <w:szCs w:val="12"/>
              </w:rPr>
              <w:t>Овощи</w:t>
            </w:r>
            <w:r w:rsidRPr="00853565">
              <w:rPr>
                <w:rFonts w:eastAsia="Symbol" w:cs="Symbol"/>
                <w:sz w:val="12"/>
                <w:szCs w:val="12"/>
                <w:lang w:val="en-US"/>
              </w:rPr>
              <w:t xml:space="preserve"> </w:t>
            </w:r>
            <w:r w:rsidRPr="00853565">
              <w:rPr>
                <w:rFonts w:eastAsia="Symbol" w:cs="Symbol"/>
                <w:sz w:val="12"/>
                <w:szCs w:val="12"/>
                <w:lang w:val="en-US"/>
              </w:rPr>
              <w:br/>
            </w:r>
            <w:r w:rsidRPr="00853565">
              <w:rPr>
                <w:rFonts w:eastAsia="Symbol" w:cs="Symbol"/>
                <w:sz w:val="12"/>
                <w:szCs w:val="12"/>
              </w:rPr>
              <w:t>и</w:t>
            </w:r>
            <w:r w:rsidRPr="00853565">
              <w:rPr>
                <w:rFonts w:eastAsia="Symbol" w:cs="Symbol"/>
                <w:sz w:val="12"/>
                <w:szCs w:val="12"/>
                <w:lang w:val="en-US"/>
              </w:rPr>
              <w:t xml:space="preserve"> </w:t>
            </w:r>
            <w:r w:rsidRPr="00853565">
              <w:rPr>
                <w:rFonts w:eastAsia="Symbol" w:cs="Symbol"/>
                <w:sz w:val="12"/>
                <w:szCs w:val="12"/>
              </w:rPr>
              <w:t>бахче</w:t>
            </w:r>
            <w:r w:rsidRPr="00853565">
              <w:rPr>
                <w:rFonts w:eastAsia="Symbol" w:cs="Symbol"/>
                <w:sz w:val="12"/>
                <w:szCs w:val="12"/>
                <w:lang w:val="en-US"/>
              </w:rPr>
              <w:t>-</w:t>
            </w:r>
            <w:r w:rsidRPr="00853565">
              <w:rPr>
                <w:rFonts w:eastAsia="Symbol" w:cs="Symbol"/>
                <w:sz w:val="12"/>
                <w:szCs w:val="12"/>
                <w:lang w:val="en-US"/>
              </w:rPr>
              <w:br/>
            </w:r>
            <w:r w:rsidRPr="00853565">
              <w:rPr>
                <w:rFonts w:eastAsia="Symbol" w:cs="Symbol"/>
                <w:sz w:val="12"/>
                <w:szCs w:val="12"/>
              </w:rPr>
              <w:t>вые</w:t>
            </w:r>
            <w:r w:rsidRPr="00853565">
              <w:rPr>
                <w:rFonts w:eastAsia="Symbol" w:cs="Symbol"/>
                <w:sz w:val="12"/>
                <w:szCs w:val="12"/>
                <w:vertAlign w:val="superscript"/>
                <w:lang w:val="en-US"/>
              </w:rPr>
              <w:t>1)</w:t>
            </w:r>
          </w:p>
          <w:p w14:paraId="52302E09" w14:textId="77777777" w:rsidR="0084745D" w:rsidRPr="00853565" w:rsidRDefault="0084745D" w:rsidP="005877FE">
            <w:pPr>
              <w:spacing w:before="20" w:after="20" w:line="120" w:lineRule="exact"/>
              <w:ind w:left="28"/>
              <w:rPr>
                <w:sz w:val="12"/>
                <w:szCs w:val="12"/>
                <w:lang w:val="en-US"/>
              </w:rPr>
            </w:pPr>
            <w:r w:rsidRPr="00853565">
              <w:rPr>
                <w:rFonts w:eastAsia="Symbol" w:cs="Symbol"/>
                <w:i/>
                <w:sz w:val="12"/>
                <w:szCs w:val="12"/>
                <w:lang w:val="en-US"/>
              </w:rPr>
              <w:t>Vegetables and melons</w:t>
            </w:r>
            <w:r w:rsidRPr="00853565">
              <w:rPr>
                <w:rFonts w:eastAsia="Symbol" w:cs="Symbol"/>
                <w:i/>
                <w:sz w:val="12"/>
                <w:szCs w:val="12"/>
                <w:vertAlign w:val="superscript"/>
                <w:lang w:val="en-US"/>
              </w:rPr>
              <w:t>1</w:t>
            </w:r>
            <w:r w:rsidRPr="00853565">
              <w:rPr>
                <w:rFonts w:eastAsia="Symbol" w:cs="Symbol"/>
                <w:sz w:val="12"/>
                <w:szCs w:val="12"/>
                <w:vertAlign w:val="superscript"/>
                <w:lang w:val="en-US"/>
              </w:rPr>
              <w:t>)</w:t>
            </w:r>
          </w:p>
        </w:tc>
        <w:tc>
          <w:tcPr>
            <w:tcW w:w="715" w:type="dxa"/>
            <w:tcBorders>
              <w:top w:val="single" w:sz="6" w:space="0" w:color="000000"/>
              <w:left w:val="single" w:sz="6" w:space="0" w:color="000000"/>
              <w:bottom w:val="single" w:sz="6" w:space="0" w:color="000000"/>
            </w:tcBorders>
            <w:shd w:val="clear" w:color="auto" w:fill="auto"/>
          </w:tcPr>
          <w:p w14:paraId="1D62E18B" w14:textId="77777777" w:rsidR="0084745D" w:rsidRPr="00853565" w:rsidRDefault="0084745D" w:rsidP="005877FE">
            <w:pPr>
              <w:spacing w:before="20" w:after="20" w:line="120" w:lineRule="exact"/>
              <w:ind w:left="28"/>
              <w:rPr>
                <w:sz w:val="12"/>
                <w:szCs w:val="12"/>
              </w:rPr>
            </w:pPr>
            <w:r w:rsidRPr="00853565">
              <w:rPr>
                <w:rFonts w:eastAsia="Symbol" w:cs="Symbol"/>
                <w:sz w:val="12"/>
                <w:szCs w:val="12"/>
              </w:rPr>
              <w:t xml:space="preserve">Скот </w:t>
            </w:r>
            <w:r w:rsidRPr="00853565">
              <w:rPr>
                <w:rFonts w:eastAsia="Symbol" w:cs="Symbol"/>
                <w:sz w:val="12"/>
                <w:szCs w:val="12"/>
              </w:rPr>
              <w:br/>
              <w:t xml:space="preserve">и птица </w:t>
            </w:r>
            <w:r w:rsidRPr="00853565">
              <w:rPr>
                <w:rFonts w:eastAsia="Symbol" w:cs="Symbol"/>
                <w:sz w:val="12"/>
                <w:szCs w:val="12"/>
              </w:rPr>
              <w:br/>
              <w:t xml:space="preserve">на убой </w:t>
            </w:r>
            <w:r w:rsidRPr="00853565">
              <w:rPr>
                <w:rFonts w:eastAsia="Symbol" w:cs="Symbol"/>
                <w:sz w:val="12"/>
                <w:szCs w:val="12"/>
              </w:rPr>
              <w:br/>
              <w:t>(в убойном весе)</w:t>
            </w:r>
          </w:p>
          <w:p w14:paraId="757355E7" w14:textId="77777777" w:rsidR="0084745D" w:rsidRPr="00853565" w:rsidRDefault="0084745D" w:rsidP="005877FE">
            <w:pPr>
              <w:spacing w:before="20" w:after="20" w:line="120" w:lineRule="exact"/>
              <w:ind w:left="28"/>
              <w:rPr>
                <w:sz w:val="12"/>
                <w:szCs w:val="12"/>
                <w:lang w:val="en-US"/>
              </w:rPr>
            </w:pPr>
            <w:r w:rsidRPr="00853565">
              <w:rPr>
                <w:rFonts w:eastAsia="Symbol" w:cs="Symbol"/>
                <w:i/>
                <w:sz w:val="12"/>
                <w:szCs w:val="12"/>
                <w:lang w:val="en-US"/>
              </w:rPr>
              <w:t>Cattle and poultry for slaughter (slaughter weight)</w:t>
            </w:r>
          </w:p>
        </w:tc>
        <w:tc>
          <w:tcPr>
            <w:tcW w:w="726" w:type="dxa"/>
            <w:tcBorders>
              <w:top w:val="single" w:sz="6" w:space="0" w:color="000000"/>
              <w:left w:val="single" w:sz="6" w:space="0" w:color="000000"/>
              <w:bottom w:val="single" w:sz="6" w:space="0" w:color="000000"/>
            </w:tcBorders>
            <w:shd w:val="clear" w:color="auto" w:fill="auto"/>
          </w:tcPr>
          <w:p w14:paraId="64B378E6" w14:textId="77777777" w:rsidR="0084745D" w:rsidRPr="00853565" w:rsidRDefault="0084745D" w:rsidP="005877FE">
            <w:pPr>
              <w:spacing w:before="20" w:after="20" w:line="120" w:lineRule="exact"/>
              <w:ind w:left="28"/>
              <w:rPr>
                <w:sz w:val="12"/>
                <w:szCs w:val="12"/>
                <w:lang w:val="en-US"/>
              </w:rPr>
            </w:pPr>
            <w:r w:rsidRPr="00853565">
              <w:rPr>
                <w:rFonts w:eastAsia="Symbol" w:cs="Symbol"/>
                <w:sz w:val="12"/>
                <w:szCs w:val="12"/>
              </w:rPr>
              <w:t>Молоко</w:t>
            </w:r>
          </w:p>
          <w:p w14:paraId="543204AB" w14:textId="77777777" w:rsidR="0084745D" w:rsidRPr="00853565" w:rsidRDefault="0084745D" w:rsidP="005877FE">
            <w:pPr>
              <w:spacing w:before="20" w:after="20" w:line="120" w:lineRule="exact"/>
              <w:ind w:left="28"/>
              <w:rPr>
                <w:sz w:val="12"/>
                <w:szCs w:val="12"/>
              </w:rPr>
            </w:pPr>
            <w:r w:rsidRPr="00853565">
              <w:rPr>
                <w:rFonts w:eastAsia="Symbol" w:cs="Symbol"/>
                <w:i/>
                <w:sz w:val="12"/>
                <w:szCs w:val="12"/>
                <w:lang w:val="en-US"/>
              </w:rPr>
              <w:t>Milk</w:t>
            </w:r>
          </w:p>
        </w:tc>
        <w:tc>
          <w:tcPr>
            <w:tcW w:w="728" w:type="dxa"/>
            <w:tcBorders>
              <w:top w:val="single" w:sz="6" w:space="0" w:color="000000"/>
              <w:left w:val="single" w:sz="6" w:space="0" w:color="000000"/>
              <w:bottom w:val="single" w:sz="6" w:space="0" w:color="000000"/>
            </w:tcBorders>
            <w:shd w:val="clear" w:color="auto" w:fill="auto"/>
          </w:tcPr>
          <w:p w14:paraId="1DE9EA4B" w14:textId="77777777" w:rsidR="0084745D" w:rsidRPr="00853565" w:rsidRDefault="0084745D" w:rsidP="005877FE">
            <w:pPr>
              <w:spacing w:before="20" w:after="20" w:line="120" w:lineRule="exact"/>
              <w:ind w:left="28"/>
              <w:rPr>
                <w:sz w:val="12"/>
                <w:szCs w:val="12"/>
              </w:rPr>
            </w:pPr>
            <w:r w:rsidRPr="00853565">
              <w:rPr>
                <w:rFonts w:eastAsia="Symbol" w:cs="Symbol"/>
                <w:sz w:val="12"/>
                <w:szCs w:val="12"/>
              </w:rPr>
              <w:t>Яйца, шт.</w:t>
            </w:r>
            <w:r w:rsidRPr="00853565">
              <w:rPr>
                <w:rFonts w:eastAsia="Symbol" w:cs="Symbol"/>
                <w:bCs/>
                <w:sz w:val="12"/>
                <w:szCs w:val="12"/>
                <w:vertAlign w:val="superscript"/>
              </w:rPr>
              <w:t xml:space="preserve"> </w:t>
            </w:r>
          </w:p>
          <w:p w14:paraId="31CDEE61" w14:textId="77777777" w:rsidR="0084745D" w:rsidRPr="00853565" w:rsidRDefault="0084745D" w:rsidP="005877FE">
            <w:pPr>
              <w:spacing w:before="20" w:after="20" w:line="120" w:lineRule="exact"/>
              <w:ind w:left="28"/>
              <w:rPr>
                <w:sz w:val="12"/>
                <w:szCs w:val="12"/>
              </w:rPr>
            </w:pPr>
            <w:r w:rsidRPr="00853565">
              <w:rPr>
                <w:rFonts w:eastAsia="Symbol" w:cs="Symbol"/>
                <w:i/>
                <w:sz w:val="12"/>
                <w:szCs w:val="12"/>
                <w:lang w:val="en-US"/>
              </w:rPr>
              <w:t>Eggs</w:t>
            </w:r>
            <w:r w:rsidRPr="00853565">
              <w:rPr>
                <w:rFonts w:eastAsia="Symbol" w:cs="Symbol"/>
                <w:i/>
                <w:sz w:val="12"/>
                <w:szCs w:val="12"/>
              </w:rPr>
              <w:t xml:space="preserve">, </w:t>
            </w:r>
            <w:r w:rsidRPr="00853565">
              <w:rPr>
                <w:rFonts w:eastAsia="Symbol" w:cs="Symbol"/>
                <w:i/>
                <w:sz w:val="12"/>
                <w:szCs w:val="12"/>
                <w:lang w:val="en-US"/>
              </w:rPr>
              <w:t>pcs</w:t>
            </w:r>
            <w:r w:rsidRPr="00853565">
              <w:rPr>
                <w:rFonts w:eastAsia="Symbol" w:cs="Symbol"/>
                <w:i/>
                <w:sz w:val="12"/>
                <w:szCs w:val="12"/>
              </w:rPr>
              <w:t>.</w:t>
            </w:r>
          </w:p>
        </w:tc>
        <w:tc>
          <w:tcPr>
            <w:tcW w:w="726" w:type="dxa"/>
            <w:tcBorders>
              <w:top w:val="single" w:sz="6" w:space="0" w:color="000000"/>
              <w:left w:val="single" w:sz="6" w:space="0" w:color="000000"/>
              <w:bottom w:val="single" w:sz="6" w:space="0" w:color="000000"/>
            </w:tcBorders>
            <w:shd w:val="clear" w:color="auto" w:fill="auto"/>
          </w:tcPr>
          <w:p w14:paraId="443EBC61" w14:textId="77777777" w:rsidR="0084745D" w:rsidRPr="00853565" w:rsidRDefault="0084745D" w:rsidP="005877FE">
            <w:pPr>
              <w:spacing w:before="20" w:after="20" w:line="120" w:lineRule="exact"/>
              <w:ind w:left="28"/>
              <w:rPr>
                <w:sz w:val="12"/>
                <w:szCs w:val="12"/>
              </w:rPr>
            </w:pPr>
            <w:r w:rsidRPr="00853565">
              <w:rPr>
                <w:rFonts w:eastAsia="Symbol" w:cs="Symbol"/>
                <w:bCs/>
                <w:sz w:val="12"/>
                <w:szCs w:val="12"/>
              </w:rPr>
              <w:t>Масла</w:t>
            </w:r>
            <w:r w:rsidRPr="00853565">
              <w:rPr>
                <w:rFonts w:eastAsia="Symbol" w:cs="Symbol"/>
                <w:bCs/>
                <w:sz w:val="12"/>
                <w:szCs w:val="12"/>
                <w:lang w:val="en-US"/>
              </w:rPr>
              <w:t xml:space="preserve"> </w:t>
            </w:r>
            <w:r w:rsidRPr="00853565">
              <w:rPr>
                <w:rFonts w:eastAsia="Symbol" w:cs="Symbol"/>
                <w:bCs/>
                <w:sz w:val="12"/>
                <w:szCs w:val="12"/>
              </w:rPr>
              <w:t>растител</w:t>
            </w:r>
            <w:r w:rsidRPr="00853565">
              <w:rPr>
                <w:rFonts w:eastAsia="Symbol" w:cs="Symbol"/>
                <w:bCs/>
                <w:sz w:val="12"/>
                <w:szCs w:val="12"/>
              </w:rPr>
              <w:t>ь</w:t>
            </w:r>
            <w:r w:rsidRPr="00853565">
              <w:rPr>
                <w:rFonts w:eastAsia="Symbol" w:cs="Symbol"/>
                <w:bCs/>
                <w:sz w:val="12"/>
                <w:szCs w:val="12"/>
              </w:rPr>
              <w:t>ные</w:t>
            </w:r>
            <w:r w:rsidRPr="00853565">
              <w:rPr>
                <w:rFonts w:eastAsia="Symbol" w:cs="Symbol"/>
                <w:bCs/>
                <w:sz w:val="12"/>
                <w:szCs w:val="12"/>
                <w:vertAlign w:val="superscript"/>
              </w:rPr>
              <w:t>2)</w:t>
            </w:r>
          </w:p>
          <w:p w14:paraId="35CDB778" w14:textId="77777777" w:rsidR="0084745D" w:rsidRPr="00853565" w:rsidRDefault="0084745D" w:rsidP="005877FE">
            <w:pPr>
              <w:spacing w:before="20" w:after="20" w:line="120" w:lineRule="exact"/>
              <w:ind w:left="28"/>
              <w:rPr>
                <w:sz w:val="12"/>
                <w:szCs w:val="12"/>
              </w:rPr>
            </w:pPr>
            <w:r w:rsidRPr="00853565">
              <w:rPr>
                <w:rFonts w:eastAsia="Symbol"/>
                <w:i/>
                <w:sz w:val="12"/>
                <w:szCs w:val="12"/>
                <w:lang w:val="en-US"/>
              </w:rPr>
              <w:t>Vegetable oils</w:t>
            </w:r>
            <w:r w:rsidRPr="00853565">
              <w:rPr>
                <w:rFonts w:eastAsia="Symbol" w:cs="Symbol"/>
                <w:bCs/>
                <w:i/>
                <w:sz w:val="12"/>
                <w:szCs w:val="12"/>
                <w:vertAlign w:val="superscript"/>
              </w:rPr>
              <w:t>2</w:t>
            </w:r>
            <w:r w:rsidRPr="00853565">
              <w:rPr>
                <w:rFonts w:eastAsia="Symbol" w:cs="Symbol"/>
                <w:bCs/>
                <w:i/>
                <w:sz w:val="12"/>
                <w:szCs w:val="12"/>
                <w:vertAlign w:val="superscript"/>
                <w:lang w:val="en-US"/>
              </w:rPr>
              <w:t>)</w:t>
            </w:r>
          </w:p>
        </w:tc>
        <w:tc>
          <w:tcPr>
            <w:tcW w:w="726" w:type="dxa"/>
            <w:tcBorders>
              <w:top w:val="single" w:sz="6" w:space="0" w:color="000000"/>
              <w:left w:val="single" w:sz="6" w:space="0" w:color="000000"/>
              <w:bottom w:val="single" w:sz="6" w:space="0" w:color="000000"/>
            </w:tcBorders>
            <w:shd w:val="clear" w:color="auto" w:fill="auto"/>
          </w:tcPr>
          <w:p w14:paraId="2A1A3209" w14:textId="77777777" w:rsidR="0084745D" w:rsidRPr="00853565" w:rsidRDefault="0084745D" w:rsidP="0084745D">
            <w:pPr>
              <w:spacing w:before="20" w:after="20" w:line="120" w:lineRule="exact"/>
              <w:ind w:left="28"/>
              <w:rPr>
                <w:sz w:val="12"/>
                <w:szCs w:val="12"/>
              </w:rPr>
            </w:pPr>
            <w:r w:rsidRPr="00853565">
              <w:rPr>
                <w:rFonts w:eastAsia="Symbol" w:cs="Symbol"/>
                <w:bCs/>
                <w:sz w:val="12"/>
                <w:szCs w:val="12"/>
              </w:rPr>
              <w:t>Маргарин</w:t>
            </w:r>
            <w:r w:rsidRPr="00853565">
              <w:rPr>
                <w:rFonts w:eastAsia="Symbol" w:cs="Symbol"/>
                <w:bCs/>
                <w:sz w:val="12"/>
                <w:szCs w:val="12"/>
              </w:rPr>
              <w:t>о</w:t>
            </w:r>
            <w:r w:rsidRPr="00853565">
              <w:rPr>
                <w:rFonts w:eastAsia="Symbol" w:cs="Symbol"/>
                <w:bCs/>
                <w:sz w:val="12"/>
                <w:szCs w:val="12"/>
              </w:rPr>
              <w:t>вая проду</w:t>
            </w:r>
            <w:r w:rsidRPr="00853565">
              <w:rPr>
                <w:rFonts w:eastAsia="Symbol" w:cs="Symbol"/>
                <w:bCs/>
                <w:sz w:val="12"/>
                <w:szCs w:val="12"/>
              </w:rPr>
              <w:t>к</w:t>
            </w:r>
            <w:r w:rsidRPr="00853565">
              <w:rPr>
                <w:rFonts w:eastAsia="Symbol" w:cs="Symbol"/>
                <w:bCs/>
                <w:sz w:val="12"/>
                <w:szCs w:val="12"/>
              </w:rPr>
              <w:t>ция</w:t>
            </w:r>
            <w:r w:rsidRPr="00853565">
              <w:rPr>
                <w:rFonts w:eastAsia="Symbol" w:cs="Symbol"/>
                <w:bCs/>
                <w:sz w:val="12"/>
                <w:szCs w:val="12"/>
                <w:vertAlign w:val="superscript"/>
                <w:lang w:val="en-US"/>
              </w:rPr>
              <w:t>2</w:t>
            </w:r>
            <w:r w:rsidRPr="00853565">
              <w:rPr>
                <w:rFonts w:eastAsia="Symbol" w:cs="Symbol"/>
                <w:bCs/>
                <w:sz w:val="12"/>
                <w:szCs w:val="12"/>
                <w:vertAlign w:val="superscript"/>
              </w:rPr>
              <w:t>)</w:t>
            </w:r>
          </w:p>
          <w:p w14:paraId="314F1B55" w14:textId="49FE558A" w:rsidR="0084745D" w:rsidRPr="00853565" w:rsidRDefault="0084745D" w:rsidP="005877FE">
            <w:pPr>
              <w:spacing w:before="20" w:after="20" w:line="120" w:lineRule="exact"/>
              <w:ind w:left="28"/>
              <w:rPr>
                <w:sz w:val="12"/>
                <w:szCs w:val="12"/>
              </w:rPr>
            </w:pPr>
            <w:r w:rsidRPr="00853565">
              <w:rPr>
                <w:rFonts w:eastAsia="Symbol" w:cs="Symbol"/>
                <w:bCs/>
                <w:i/>
                <w:sz w:val="12"/>
                <w:szCs w:val="12"/>
                <w:lang w:val="en-US"/>
              </w:rPr>
              <w:t>Margarine</w:t>
            </w:r>
            <w:r w:rsidRPr="00853565">
              <w:rPr>
                <w:rFonts w:eastAsia="Symbol" w:cs="Symbol"/>
                <w:bCs/>
                <w:i/>
                <w:sz w:val="12"/>
                <w:szCs w:val="12"/>
              </w:rPr>
              <w:t xml:space="preserve"> </w:t>
            </w:r>
            <w:r w:rsidRPr="00853565">
              <w:rPr>
                <w:rFonts w:eastAsia="Symbol" w:cs="Symbol"/>
                <w:bCs/>
                <w:i/>
                <w:sz w:val="12"/>
                <w:szCs w:val="12"/>
                <w:lang w:val="en-US"/>
              </w:rPr>
              <w:t>products</w:t>
            </w:r>
            <w:r w:rsidRPr="00853565">
              <w:rPr>
                <w:rFonts w:eastAsia="Symbol" w:cs="Symbol"/>
                <w:bCs/>
                <w:i/>
                <w:sz w:val="12"/>
                <w:szCs w:val="12"/>
                <w:vertAlign w:val="superscript"/>
                <w:lang w:val="en-US"/>
              </w:rPr>
              <w:t>2</w:t>
            </w:r>
            <w:r w:rsidRPr="00853565">
              <w:rPr>
                <w:rFonts w:eastAsia="Symbol" w:cs="Symbol"/>
                <w:bCs/>
                <w:i/>
                <w:sz w:val="12"/>
                <w:szCs w:val="12"/>
                <w:vertAlign w:val="superscript"/>
              </w:rPr>
              <w:t>)</w:t>
            </w:r>
          </w:p>
        </w:tc>
        <w:tc>
          <w:tcPr>
            <w:tcW w:w="725" w:type="dxa"/>
            <w:tcBorders>
              <w:top w:val="single" w:sz="6" w:space="0" w:color="000000"/>
              <w:left w:val="single" w:sz="6" w:space="0" w:color="000000"/>
              <w:bottom w:val="single" w:sz="6" w:space="0" w:color="000000"/>
            </w:tcBorders>
            <w:shd w:val="clear" w:color="auto" w:fill="auto"/>
          </w:tcPr>
          <w:p w14:paraId="3B658CE7" w14:textId="77777777" w:rsidR="0084745D" w:rsidRPr="00853565" w:rsidRDefault="0084745D" w:rsidP="0084745D">
            <w:pPr>
              <w:spacing w:before="20" w:after="20" w:line="120" w:lineRule="exact"/>
              <w:ind w:left="28"/>
              <w:rPr>
                <w:sz w:val="12"/>
                <w:szCs w:val="12"/>
              </w:rPr>
            </w:pPr>
            <w:r w:rsidRPr="00853565">
              <w:rPr>
                <w:rFonts w:eastAsia="Symbol" w:cs="Symbol"/>
                <w:bCs/>
                <w:sz w:val="12"/>
                <w:szCs w:val="12"/>
              </w:rPr>
              <w:t>Масло живот-</w:t>
            </w:r>
            <w:r w:rsidRPr="00853565">
              <w:rPr>
                <w:rFonts w:eastAsia="Symbol" w:cs="Symbol"/>
                <w:bCs/>
                <w:sz w:val="12"/>
                <w:szCs w:val="12"/>
              </w:rPr>
              <w:br/>
              <w:t>ное</w:t>
            </w:r>
            <w:r w:rsidRPr="00853565">
              <w:rPr>
                <w:rFonts w:eastAsia="Symbol" w:cs="Symbol"/>
                <w:bCs/>
                <w:sz w:val="12"/>
                <w:szCs w:val="12"/>
                <w:vertAlign w:val="superscript"/>
              </w:rPr>
              <w:t>2);</w:t>
            </w:r>
            <w:r w:rsidRPr="00853565">
              <w:rPr>
                <w:rFonts w:eastAsia="Symbol" w:cs="Symbol"/>
                <w:bCs/>
                <w:sz w:val="12"/>
                <w:szCs w:val="12"/>
                <w:vertAlign w:val="superscript"/>
                <w:lang w:val="en-US"/>
              </w:rPr>
              <w:t>3</w:t>
            </w:r>
            <w:r w:rsidRPr="00853565">
              <w:rPr>
                <w:rFonts w:eastAsia="Symbol" w:cs="Symbol"/>
                <w:bCs/>
                <w:sz w:val="12"/>
                <w:szCs w:val="12"/>
                <w:vertAlign w:val="superscript"/>
              </w:rPr>
              <w:t>)</w:t>
            </w:r>
          </w:p>
          <w:p w14:paraId="018F835C" w14:textId="41DB48AB" w:rsidR="0084745D" w:rsidRPr="00853565" w:rsidRDefault="0084745D" w:rsidP="005877FE">
            <w:pPr>
              <w:spacing w:before="20" w:after="20" w:line="120" w:lineRule="exact"/>
              <w:ind w:left="28"/>
              <w:rPr>
                <w:i/>
              </w:rPr>
            </w:pPr>
            <w:r w:rsidRPr="00853565">
              <w:rPr>
                <w:rFonts w:eastAsia="Symbol" w:cs="Symbol"/>
                <w:bCs/>
                <w:i/>
                <w:sz w:val="12"/>
                <w:szCs w:val="12"/>
                <w:lang w:val="en-US"/>
              </w:rPr>
              <w:t>Butter</w:t>
            </w:r>
            <w:r w:rsidRPr="00853565">
              <w:rPr>
                <w:rFonts w:eastAsia="Symbol" w:cs="Symbol"/>
                <w:bCs/>
                <w:i/>
                <w:sz w:val="12"/>
                <w:szCs w:val="12"/>
                <w:vertAlign w:val="superscript"/>
              </w:rPr>
              <w:t>2);</w:t>
            </w:r>
            <w:r w:rsidRPr="00853565">
              <w:rPr>
                <w:rFonts w:eastAsia="Symbol" w:cs="Symbol"/>
                <w:bCs/>
                <w:i/>
                <w:sz w:val="12"/>
                <w:szCs w:val="12"/>
                <w:vertAlign w:val="superscript"/>
                <w:lang w:val="en-US"/>
              </w:rPr>
              <w:t>3</w:t>
            </w:r>
            <w:r w:rsidRPr="00853565">
              <w:rPr>
                <w:rFonts w:eastAsia="Symbol" w:cs="Symbol"/>
                <w:bCs/>
                <w:i/>
                <w:sz w:val="12"/>
                <w:szCs w:val="12"/>
                <w:vertAlign w:val="superscript"/>
              </w:rPr>
              <w:t>)</w:t>
            </w:r>
          </w:p>
        </w:tc>
        <w:tc>
          <w:tcPr>
            <w:tcW w:w="726" w:type="dxa"/>
            <w:tcBorders>
              <w:top w:val="single" w:sz="6" w:space="0" w:color="000000"/>
              <w:left w:val="single" w:sz="6" w:space="0" w:color="000000"/>
              <w:bottom w:val="single" w:sz="6" w:space="0" w:color="000000"/>
            </w:tcBorders>
            <w:shd w:val="clear" w:color="auto" w:fill="auto"/>
          </w:tcPr>
          <w:p w14:paraId="79AF000A" w14:textId="7EE8525F" w:rsidR="0084745D" w:rsidRPr="00853565" w:rsidRDefault="0084745D" w:rsidP="005877FE">
            <w:pPr>
              <w:spacing w:before="20" w:after="20" w:line="120" w:lineRule="exact"/>
              <w:ind w:left="28"/>
            </w:pPr>
            <w:r w:rsidRPr="00853565">
              <w:rPr>
                <w:rFonts w:eastAsia="Symbol" w:cs="Symbol"/>
                <w:sz w:val="12"/>
                <w:szCs w:val="12"/>
              </w:rPr>
              <w:t xml:space="preserve">Соль </w:t>
            </w:r>
            <w:r w:rsidRPr="00853565">
              <w:rPr>
                <w:rFonts w:eastAsia="Symbol" w:cs="Symbol"/>
                <w:sz w:val="12"/>
                <w:szCs w:val="12"/>
              </w:rPr>
              <w:br/>
              <w:t>(добыча)</w:t>
            </w:r>
            <w:r w:rsidRPr="00853565">
              <w:rPr>
                <w:rFonts w:eastAsia="Symbol" w:cs="Symbol"/>
                <w:sz w:val="12"/>
                <w:szCs w:val="12"/>
                <w:vertAlign w:val="superscript"/>
              </w:rPr>
              <w:t>2)</w:t>
            </w:r>
            <w:r w:rsidRPr="00853565">
              <w:rPr>
                <w:rFonts w:eastAsia="Symbol" w:cs="Symbol"/>
                <w:sz w:val="12"/>
                <w:szCs w:val="12"/>
                <w:vertAlign w:val="superscript"/>
              </w:rPr>
              <w:br/>
            </w:r>
            <w:r w:rsidRPr="00853565">
              <w:rPr>
                <w:rFonts w:eastAsia="Symbol" w:cs="Symbol"/>
                <w:i/>
                <w:sz w:val="12"/>
                <w:szCs w:val="12"/>
                <w:lang w:val="en-US"/>
              </w:rPr>
              <w:t>Salt</w:t>
            </w:r>
            <w:r w:rsidRPr="00853565">
              <w:rPr>
                <w:rFonts w:eastAsia="Symbol" w:cs="Symbol"/>
                <w:i/>
                <w:sz w:val="12"/>
                <w:szCs w:val="12"/>
              </w:rPr>
              <w:t xml:space="preserve"> (</w:t>
            </w:r>
            <w:r w:rsidRPr="00853565">
              <w:rPr>
                <w:rFonts w:eastAsia="Symbol" w:cs="Symbol"/>
                <w:i/>
                <w:sz w:val="12"/>
                <w:szCs w:val="12"/>
                <w:lang w:val="en-US"/>
              </w:rPr>
              <w:t>mined</w:t>
            </w:r>
            <w:r w:rsidRPr="00853565">
              <w:rPr>
                <w:rFonts w:eastAsia="Symbol" w:cs="Symbol"/>
                <w:i/>
                <w:sz w:val="12"/>
                <w:szCs w:val="12"/>
              </w:rPr>
              <w:t>)</w:t>
            </w:r>
            <w:r w:rsidRPr="00853565">
              <w:rPr>
                <w:rFonts w:eastAsia="Symbol" w:cs="Symbol"/>
                <w:i/>
                <w:sz w:val="12"/>
                <w:szCs w:val="12"/>
                <w:vertAlign w:val="superscript"/>
              </w:rPr>
              <w:t>2)</w:t>
            </w:r>
          </w:p>
        </w:tc>
      </w:tr>
      <w:tr w:rsidR="00853565" w:rsidRPr="00853565" w14:paraId="342C26C5" w14:textId="77777777" w:rsidTr="0084745D">
        <w:trPr>
          <w:cantSplit/>
        </w:trPr>
        <w:tc>
          <w:tcPr>
            <w:tcW w:w="1214" w:type="dxa"/>
            <w:shd w:val="clear" w:color="auto" w:fill="auto"/>
            <w:vAlign w:val="bottom"/>
          </w:tcPr>
          <w:p w14:paraId="17696731" w14:textId="77777777" w:rsidR="00937190" w:rsidRPr="00853565" w:rsidRDefault="00937190" w:rsidP="00507507">
            <w:pPr>
              <w:spacing w:before="100" w:line="160" w:lineRule="exact"/>
            </w:pPr>
            <w:r w:rsidRPr="00853565">
              <w:rPr>
                <w:rFonts w:eastAsia="Symbol"/>
                <w:b/>
                <w:bCs/>
              </w:rPr>
              <w:t>Страны ЕС</w:t>
            </w:r>
          </w:p>
          <w:p w14:paraId="41A86E56" w14:textId="77777777" w:rsidR="00937190" w:rsidRPr="00853565" w:rsidRDefault="00937190" w:rsidP="00507507">
            <w:pPr>
              <w:spacing w:before="100" w:line="160" w:lineRule="exact"/>
            </w:pPr>
            <w:r w:rsidRPr="00853565">
              <w:rPr>
                <w:rFonts w:eastAsia="Symbol"/>
                <w:b/>
                <w:i/>
              </w:rPr>
              <w:t>EU countries</w:t>
            </w:r>
          </w:p>
        </w:tc>
        <w:tc>
          <w:tcPr>
            <w:tcW w:w="724" w:type="dxa"/>
            <w:tcBorders>
              <w:left w:val="single" w:sz="6" w:space="0" w:color="000000"/>
            </w:tcBorders>
            <w:shd w:val="clear" w:color="auto" w:fill="auto"/>
            <w:vAlign w:val="bottom"/>
          </w:tcPr>
          <w:p w14:paraId="759DA12C" w14:textId="77777777" w:rsidR="00937190" w:rsidRPr="00853565" w:rsidRDefault="00937190" w:rsidP="00507507">
            <w:pPr>
              <w:spacing w:before="100" w:line="160" w:lineRule="exact"/>
              <w:ind w:right="113"/>
              <w:jc w:val="right"/>
            </w:pPr>
          </w:p>
        </w:tc>
        <w:tc>
          <w:tcPr>
            <w:tcW w:w="725" w:type="dxa"/>
            <w:tcBorders>
              <w:left w:val="single" w:sz="6" w:space="0" w:color="000000"/>
            </w:tcBorders>
            <w:shd w:val="clear" w:color="auto" w:fill="auto"/>
            <w:vAlign w:val="bottom"/>
          </w:tcPr>
          <w:p w14:paraId="3B3CFD36" w14:textId="77777777" w:rsidR="00937190" w:rsidRPr="00853565" w:rsidRDefault="00937190" w:rsidP="00507507">
            <w:pPr>
              <w:spacing w:before="100" w:line="160" w:lineRule="exact"/>
              <w:ind w:right="113"/>
              <w:jc w:val="right"/>
            </w:pPr>
          </w:p>
        </w:tc>
        <w:tc>
          <w:tcPr>
            <w:tcW w:w="725" w:type="dxa"/>
            <w:tcBorders>
              <w:left w:val="single" w:sz="6" w:space="0" w:color="000000"/>
            </w:tcBorders>
            <w:shd w:val="clear" w:color="auto" w:fill="auto"/>
            <w:vAlign w:val="bottom"/>
          </w:tcPr>
          <w:p w14:paraId="2DCACD92" w14:textId="77777777" w:rsidR="00937190" w:rsidRPr="00853565" w:rsidRDefault="00937190" w:rsidP="00507507">
            <w:pPr>
              <w:spacing w:before="100" w:line="160" w:lineRule="exact"/>
              <w:ind w:right="113"/>
              <w:jc w:val="right"/>
            </w:pPr>
          </w:p>
        </w:tc>
        <w:tc>
          <w:tcPr>
            <w:tcW w:w="726" w:type="dxa"/>
            <w:tcBorders>
              <w:left w:val="single" w:sz="6" w:space="0" w:color="000000"/>
            </w:tcBorders>
            <w:shd w:val="clear" w:color="auto" w:fill="auto"/>
            <w:vAlign w:val="bottom"/>
          </w:tcPr>
          <w:p w14:paraId="583D226B" w14:textId="77777777" w:rsidR="00937190" w:rsidRPr="00853565" w:rsidRDefault="00937190" w:rsidP="00507507">
            <w:pPr>
              <w:spacing w:before="100" w:line="160" w:lineRule="exact"/>
              <w:ind w:right="113"/>
              <w:jc w:val="right"/>
            </w:pPr>
          </w:p>
        </w:tc>
        <w:tc>
          <w:tcPr>
            <w:tcW w:w="736" w:type="dxa"/>
            <w:tcBorders>
              <w:left w:val="single" w:sz="6" w:space="0" w:color="000000"/>
            </w:tcBorders>
            <w:shd w:val="clear" w:color="auto" w:fill="auto"/>
            <w:vAlign w:val="bottom"/>
          </w:tcPr>
          <w:p w14:paraId="3C5E4E8B" w14:textId="77777777" w:rsidR="00937190" w:rsidRPr="00853565" w:rsidRDefault="00937190" w:rsidP="00507507">
            <w:pPr>
              <w:spacing w:before="100" w:line="160" w:lineRule="exact"/>
              <w:ind w:right="113"/>
              <w:jc w:val="right"/>
            </w:pPr>
          </w:p>
        </w:tc>
        <w:tc>
          <w:tcPr>
            <w:tcW w:w="715" w:type="dxa"/>
            <w:tcBorders>
              <w:left w:val="single" w:sz="6" w:space="0" w:color="000000"/>
            </w:tcBorders>
            <w:shd w:val="clear" w:color="auto" w:fill="auto"/>
            <w:vAlign w:val="bottom"/>
          </w:tcPr>
          <w:p w14:paraId="08F80503" w14:textId="77777777" w:rsidR="00937190" w:rsidRPr="00853565" w:rsidRDefault="00937190" w:rsidP="00507507">
            <w:pPr>
              <w:spacing w:before="100" w:line="160" w:lineRule="exact"/>
              <w:ind w:right="113"/>
              <w:jc w:val="right"/>
            </w:pPr>
          </w:p>
        </w:tc>
        <w:tc>
          <w:tcPr>
            <w:tcW w:w="726" w:type="dxa"/>
            <w:tcBorders>
              <w:left w:val="single" w:sz="6" w:space="0" w:color="000000"/>
            </w:tcBorders>
            <w:shd w:val="clear" w:color="auto" w:fill="auto"/>
            <w:vAlign w:val="bottom"/>
          </w:tcPr>
          <w:p w14:paraId="2DE507C0" w14:textId="77777777" w:rsidR="00937190" w:rsidRPr="00853565" w:rsidRDefault="00937190" w:rsidP="00507507">
            <w:pPr>
              <w:spacing w:before="100" w:line="160" w:lineRule="exact"/>
              <w:ind w:right="113"/>
              <w:jc w:val="right"/>
            </w:pPr>
          </w:p>
        </w:tc>
        <w:tc>
          <w:tcPr>
            <w:tcW w:w="728" w:type="dxa"/>
            <w:tcBorders>
              <w:left w:val="single" w:sz="6" w:space="0" w:color="000000"/>
            </w:tcBorders>
            <w:shd w:val="clear" w:color="auto" w:fill="auto"/>
            <w:vAlign w:val="bottom"/>
          </w:tcPr>
          <w:p w14:paraId="46672B6A" w14:textId="77777777" w:rsidR="00937190" w:rsidRPr="00853565" w:rsidRDefault="00937190" w:rsidP="00507507">
            <w:pPr>
              <w:spacing w:before="100" w:line="160" w:lineRule="exact"/>
              <w:ind w:right="113"/>
              <w:jc w:val="right"/>
            </w:pPr>
          </w:p>
        </w:tc>
        <w:tc>
          <w:tcPr>
            <w:tcW w:w="726" w:type="dxa"/>
            <w:tcBorders>
              <w:left w:val="single" w:sz="6" w:space="0" w:color="000000"/>
            </w:tcBorders>
            <w:shd w:val="clear" w:color="auto" w:fill="auto"/>
            <w:vAlign w:val="bottom"/>
          </w:tcPr>
          <w:p w14:paraId="7EF9531A" w14:textId="77777777" w:rsidR="00937190" w:rsidRPr="00853565" w:rsidRDefault="00937190" w:rsidP="00507507">
            <w:pPr>
              <w:spacing w:before="100" w:line="160" w:lineRule="exact"/>
              <w:ind w:right="113"/>
              <w:jc w:val="right"/>
            </w:pPr>
          </w:p>
        </w:tc>
        <w:tc>
          <w:tcPr>
            <w:tcW w:w="726" w:type="dxa"/>
            <w:tcBorders>
              <w:left w:val="single" w:sz="6" w:space="0" w:color="000000"/>
            </w:tcBorders>
            <w:shd w:val="clear" w:color="auto" w:fill="auto"/>
            <w:vAlign w:val="bottom"/>
          </w:tcPr>
          <w:p w14:paraId="3DF6053B" w14:textId="77777777" w:rsidR="00937190" w:rsidRPr="00853565" w:rsidRDefault="00937190" w:rsidP="00507507">
            <w:pPr>
              <w:spacing w:before="100" w:line="160" w:lineRule="exact"/>
              <w:ind w:right="113"/>
              <w:jc w:val="right"/>
            </w:pPr>
          </w:p>
        </w:tc>
        <w:tc>
          <w:tcPr>
            <w:tcW w:w="725" w:type="dxa"/>
            <w:tcBorders>
              <w:left w:val="single" w:sz="6" w:space="0" w:color="000000"/>
            </w:tcBorders>
            <w:shd w:val="clear" w:color="auto" w:fill="auto"/>
            <w:vAlign w:val="bottom"/>
          </w:tcPr>
          <w:p w14:paraId="22337AC8" w14:textId="77777777" w:rsidR="00937190" w:rsidRPr="00853565" w:rsidRDefault="00937190" w:rsidP="00507507">
            <w:pPr>
              <w:spacing w:before="100" w:line="160" w:lineRule="exact"/>
              <w:ind w:right="113"/>
              <w:jc w:val="right"/>
            </w:pPr>
          </w:p>
        </w:tc>
        <w:tc>
          <w:tcPr>
            <w:tcW w:w="726" w:type="dxa"/>
            <w:tcBorders>
              <w:left w:val="single" w:sz="6" w:space="0" w:color="000000"/>
            </w:tcBorders>
            <w:shd w:val="clear" w:color="auto" w:fill="auto"/>
            <w:vAlign w:val="bottom"/>
          </w:tcPr>
          <w:p w14:paraId="2BFA1609" w14:textId="77777777" w:rsidR="00937190" w:rsidRPr="00853565" w:rsidRDefault="00937190" w:rsidP="00507507">
            <w:pPr>
              <w:spacing w:before="100" w:line="160" w:lineRule="exact"/>
              <w:ind w:right="113"/>
              <w:jc w:val="right"/>
            </w:pPr>
          </w:p>
        </w:tc>
      </w:tr>
      <w:tr w:rsidR="00853565" w:rsidRPr="00853565" w14:paraId="0D59EAD4" w14:textId="77777777" w:rsidTr="007B40AB">
        <w:trPr>
          <w:cantSplit/>
        </w:trPr>
        <w:tc>
          <w:tcPr>
            <w:tcW w:w="1214" w:type="dxa"/>
            <w:shd w:val="clear" w:color="auto" w:fill="auto"/>
            <w:vAlign w:val="bottom"/>
          </w:tcPr>
          <w:p w14:paraId="1CD822B1" w14:textId="77777777" w:rsidR="007B40AB" w:rsidRPr="00853565" w:rsidRDefault="007B40AB" w:rsidP="00507507">
            <w:pPr>
              <w:spacing w:before="100" w:line="160" w:lineRule="exact"/>
            </w:pPr>
            <w:r w:rsidRPr="00853565">
              <w:rPr>
                <w:rFonts w:eastAsia="Symbol"/>
              </w:rPr>
              <w:t>Австрия</w:t>
            </w:r>
            <w:r w:rsidRPr="00853565">
              <w:rPr>
                <w:rFonts w:eastAsia="Symbol"/>
                <w:b/>
                <w:bCs/>
                <w:vertAlign w:val="superscript"/>
              </w:rPr>
              <w:t xml:space="preserve"> </w:t>
            </w:r>
          </w:p>
          <w:p w14:paraId="2AB7B2F3" w14:textId="77777777" w:rsidR="007B40AB" w:rsidRPr="00853565" w:rsidRDefault="007B40AB" w:rsidP="00507507">
            <w:pPr>
              <w:spacing w:before="100" w:line="160" w:lineRule="exact"/>
            </w:pPr>
            <w:r w:rsidRPr="00853565">
              <w:rPr>
                <w:rFonts w:eastAsia="Symbol"/>
                <w:i/>
              </w:rPr>
              <w:t>Austria</w:t>
            </w:r>
          </w:p>
        </w:tc>
        <w:tc>
          <w:tcPr>
            <w:tcW w:w="724" w:type="dxa"/>
            <w:tcBorders>
              <w:left w:val="single" w:sz="6" w:space="0" w:color="000000"/>
            </w:tcBorders>
            <w:shd w:val="clear" w:color="auto" w:fill="auto"/>
          </w:tcPr>
          <w:p w14:paraId="6458D52A" w14:textId="324A421C" w:rsidR="007B40AB" w:rsidRPr="00853565" w:rsidRDefault="007B40AB" w:rsidP="00507507">
            <w:pPr>
              <w:spacing w:before="100" w:line="160" w:lineRule="exact"/>
              <w:ind w:right="113"/>
              <w:jc w:val="right"/>
            </w:pPr>
            <w:r w:rsidRPr="00853565">
              <w:t>614</w:t>
            </w:r>
          </w:p>
        </w:tc>
        <w:tc>
          <w:tcPr>
            <w:tcW w:w="725" w:type="dxa"/>
            <w:tcBorders>
              <w:left w:val="single" w:sz="6" w:space="0" w:color="000000"/>
            </w:tcBorders>
            <w:shd w:val="clear" w:color="auto" w:fill="auto"/>
          </w:tcPr>
          <w:p w14:paraId="3EF691A3" w14:textId="65D70556" w:rsidR="007B40AB" w:rsidRPr="00853565" w:rsidRDefault="007B40AB" w:rsidP="00507507">
            <w:pPr>
              <w:spacing w:before="100" w:line="160" w:lineRule="exact"/>
              <w:ind w:right="113"/>
              <w:jc w:val="right"/>
            </w:pPr>
            <w:r w:rsidRPr="00853565">
              <w:t>180</w:t>
            </w:r>
          </w:p>
        </w:tc>
        <w:tc>
          <w:tcPr>
            <w:tcW w:w="725" w:type="dxa"/>
            <w:tcBorders>
              <w:left w:val="single" w:sz="6" w:space="0" w:color="000000"/>
            </w:tcBorders>
            <w:shd w:val="clear" w:color="auto" w:fill="auto"/>
          </w:tcPr>
          <w:p w14:paraId="143DEAD7" w14:textId="04F49F6E" w:rsidR="007B40AB" w:rsidRPr="00853565" w:rsidRDefault="007B40AB" w:rsidP="00507507">
            <w:pPr>
              <w:spacing w:before="100" w:line="160" w:lineRule="exact"/>
              <w:ind w:right="113"/>
              <w:jc w:val="right"/>
            </w:pPr>
            <w:r w:rsidRPr="00853565">
              <w:t>84,8</w:t>
            </w:r>
          </w:p>
        </w:tc>
        <w:tc>
          <w:tcPr>
            <w:tcW w:w="726" w:type="dxa"/>
            <w:tcBorders>
              <w:left w:val="single" w:sz="6" w:space="0" w:color="000000"/>
            </w:tcBorders>
            <w:shd w:val="clear" w:color="auto" w:fill="auto"/>
          </w:tcPr>
          <w:p w14:paraId="2666FEAB" w14:textId="3794FF66" w:rsidR="007B40AB" w:rsidRPr="00853565" w:rsidRDefault="007B40AB" w:rsidP="00507507">
            <w:pPr>
              <w:spacing w:before="100" w:line="160" w:lineRule="exact"/>
              <w:ind w:right="113"/>
              <w:jc w:val="right"/>
            </w:pPr>
            <w:r w:rsidRPr="00853565">
              <w:t>72,5</w:t>
            </w:r>
          </w:p>
        </w:tc>
        <w:tc>
          <w:tcPr>
            <w:tcW w:w="736" w:type="dxa"/>
            <w:tcBorders>
              <w:left w:val="single" w:sz="6" w:space="0" w:color="000000"/>
            </w:tcBorders>
            <w:shd w:val="clear" w:color="auto" w:fill="auto"/>
          </w:tcPr>
          <w:p w14:paraId="5844A150" w14:textId="6A16CDFC" w:rsidR="007B40AB" w:rsidRPr="00853565" w:rsidRDefault="007B40AB" w:rsidP="00507507">
            <w:pPr>
              <w:spacing w:before="100" w:line="160" w:lineRule="exact"/>
              <w:ind w:right="113"/>
              <w:jc w:val="right"/>
            </w:pPr>
            <w:r w:rsidRPr="00853565">
              <w:t>63,2</w:t>
            </w:r>
          </w:p>
        </w:tc>
        <w:tc>
          <w:tcPr>
            <w:tcW w:w="715" w:type="dxa"/>
            <w:tcBorders>
              <w:left w:val="single" w:sz="6" w:space="0" w:color="000000"/>
            </w:tcBorders>
            <w:shd w:val="clear" w:color="auto" w:fill="auto"/>
          </w:tcPr>
          <w:p w14:paraId="5BED66EF" w14:textId="07E925E6" w:rsidR="007B40AB" w:rsidRPr="00853565" w:rsidRDefault="007B40AB" w:rsidP="00507507">
            <w:pPr>
              <w:spacing w:before="100" w:line="160" w:lineRule="exact"/>
              <w:ind w:right="113"/>
              <w:jc w:val="right"/>
            </w:pPr>
            <w:r w:rsidRPr="00853565">
              <w:t>98,3</w:t>
            </w:r>
          </w:p>
        </w:tc>
        <w:tc>
          <w:tcPr>
            <w:tcW w:w="726" w:type="dxa"/>
            <w:tcBorders>
              <w:left w:val="single" w:sz="6" w:space="0" w:color="000000"/>
            </w:tcBorders>
            <w:shd w:val="clear" w:color="auto" w:fill="auto"/>
          </w:tcPr>
          <w:p w14:paraId="3D92B5BE" w14:textId="09D62D6B" w:rsidR="007B40AB" w:rsidRPr="00853565" w:rsidRDefault="007B40AB" w:rsidP="007B40AB">
            <w:pPr>
              <w:spacing w:before="100" w:line="160" w:lineRule="exact"/>
              <w:ind w:right="113"/>
              <w:jc w:val="right"/>
            </w:pPr>
            <w:r w:rsidRPr="00853565">
              <w:t>431</w:t>
            </w:r>
          </w:p>
        </w:tc>
        <w:tc>
          <w:tcPr>
            <w:tcW w:w="728" w:type="dxa"/>
            <w:tcBorders>
              <w:left w:val="single" w:sz="6" w:space="0" w:color="000000"/>
            </w:tcBorders>
            <w:shd w:val="clear" w:color="auto" w:fill="auto"/>
          </w:tcPr>
          <w:p w14:paraId="40530879" w14:textId="23FD0732" w:rsidR="007B40AB" w:rsidRPr="00853565" w:rsidRDefault="007B40AB" w:rsidP="007B40AB">
            <w:pPr>
              <w:spacing w:before="100" w:line="160" w:lineRule="exact"/>
              <w:ind w:right="113"/>
              <w:jc w:val="right"/>
            </w:pPr>
            <w:r w:rsidRPr="00853565">
              <w:t>237</w:t>
            </w:r>
          </w:p>
        </w:tc>
        <w:tc>
          <w:tcPr>
            <w:tcW w:w="726" w:type="dxa"/>
            <w:tcBorders>
              <w:left w:val="single" w:sz="6" w:space="0" w:color="000000"/>
            </w:tcBorders>
            <w:shd w:val="clear" w:color="auto" w:fill="auto"/>
          </w:tcPr>
          <w:p w14:paraId="4C78EA9D" w14:textId="3C5F912D" w:rsidR="007B40AB" w:rsidRPr="00853565" w:rsidRDefault="007B40AB" w:rsidP="007B40AB">
            <w:pPr>
              <w:spacing w:before="100" w:line="160" w:lineRule="exact"/>
              <w:ind w:right="113"/>
              <w:jc w:val="right"/>
            </w:pPr>
            <w:r w:rsidRPr="00853565">
              <w:t>28,9</w:t>
            </w:r>
          </w:p>
        </w:tc>
        <w:tc>
          <w:tcPr>
            <w:tcW w:w="726" w:type="dxa"/>
            <w:tcBorders>
              <w:left w:val="single" w:sz="6" w:space="0" w:color="000000"/>
            </w:tcBorders>
            <w:shd w:val="clear" w:color="auto" w:fill="auto"/>
          </w:tcPr>
          <w:p w14:paraId="55CD6F03" w14:textId="7FD7BD16" w:rsidR="007B40AB" w:rsidRPr="00853565" w:rsidRDefault="007B40AB" w:rsidP="007B40AB">
            <w:pPr>
              <w:spacing w:before="100" w:line="160" w:lineRule="exact"/>
              <w:ind w:right="113"/>
              <w:jc w:val="right"/>
            </w:pPr>
            <w:r w:rsidRPr="00853565">
              <w:t>...</w:t>
            </w:r>
          </w:p>
        </w:tc>
        <w:tc>
          <w:tcPr>
            <w:tcW w:w="725" w:type="dxa"/>
            <w:tcBorders>
              <w:left w:val="single" w:sz="6" w:space="0" w:color="000000"/>
            </w:tcBorders>
            <w:shd w:val="clear" w:color="auto" w:fill="auto"/>
          </w:tcPr>
          <w:p w14:paraId="4528A819" w14:textId="0470D9B5" w:rsidR="007B40AB" w:rsidRPr="00853565" w:rsidRDefault="007B40AB" w:rsidP="007B40AB">
            <w:pPr>
              <w:spacing w:before="100" w:line="160" w:lineRule="exact"/>
              <w:ind w:right="113"/>
              <w:jc w:val="right"/>
            </w:pPr>
            <w:r w:rsidRPr="00853565">
              <w:t>…</w:t>
            </w:r>
          </w:p>
        </w:tc>
        <w:tc>
          <w:tcPr>
            <w:tcW w:w="726" w:type="dxa"/>
            <w:tcBorders>
              <w:left w:val="single" w:sz="6" w:space="0" w:color="000000"/>
            </w:tcBorders>
            <w:shd w:val="clear" w:color="auto" w:fill="auto"/>
          </w:tcPr>
          <w:p w14:paraId="43C59109" w14:textId="186931AF" w:rsidR="007B40AB" w:rsidRPr="00853565" w:rsidRDefault="007B40AB" w:rsidP="007B40AB">
            <w:pPr>
              <w:spacing w:before="100" w:line="160" w:lineRule="exact"/>
              <w:ind w:right="113"/>
              <w:jc w:val="right"/>
            </w:pPr>
            <w:r w:rsidRPr="00853565">
              <w:t>…</w:t>
            </w:r>
          </w:p>
        </w:tc>
      </w:tr>
      <w:tr w:rsidR="00853565" w:rsidRPr="00853565" w14:paraId="52759769" w14:textId="77777777" w:rsidTr="007B40AB">
        <w:trPr>
          <w:cantSplit/>
        </w:trPr>
        <w:tc>
          <w:tcPr>
            <w:tcW w:w="1214" w:type="dxa"/>
            <w:shd w:val="clear" w:color="auto" w:fill="auto"/>
            <w:vAlign w:val="bottom"/>
          </w:tcPr>
          <w:p w14:paraId="4D92715A" w14:textId="77777777" w:rsidR="007B40AB" w:rsidRPr="00853565" w:rsidRDefault="007B40AB" w:rsidP="00507507">
            <w:pPr>
              <w:spacing w:before="100" w:line="160" w:lineRule="exact"/>
            </w:pPr>
            <w:r w:rsidRPr="00853565">
              <w:rPr>
                <w:rFonts w:eastAsia="Symbol"/>
              </w:rPr>
              <w:t>Болгария</w:t>
            </w:r>
          </w:p>
          <w:p w14:paraId="0613553A" w14:textId="77777777" w:rsidR="007B40AB" w:rsidRPr="00853565" w:rsidRDefault="007B40AB" w:rsidP="00507507">
            <w:pPr>
              <w:spacing w:before="100" w:line="160" w:lineRule="exact"/>
            </w:pPr>
            <w:r w:rsidRPr="00853565">
              <w:rPr>
                <w:rFonts w:eastAsia="Symbol"/>
                <w:i/>
              </w:rPr>
              <w:t>Bulgaria</w:t>
            </w:r>
          </w:p>
        </w:tc>
        <w:tc>
          <w:tcPr>
            <w:tcW w:w="724" w:type="dxa"/>
            <w:tcBorders>
              <w:left w:val="single" w:sz="6" w:space="0" w:color="000000"/>
            </w:tcBorders>
            <w:shd w:val="clear" w:color="auto" w:fill="auto"/>
          </w:tcPr>
          <w:p w14:paraId="2EB94925" w14:textId="0B67BF8E" w:rsidR="007B40AB" w:rsidRPr="00853565" w:rsidRDefault="007B40AB" w:rsidP="00507507">
            <w:pPr>
              <w:spacing w:before="100" w:line="160" w:lineRule="exact"/>
              <w:ind w:right="113"/>
              <w:jc w:val="right"/>
            </w:pPr>
            <w:r w:rsidRPr="00853565">
              <w:t>1</w:t>
            </w:r>
            <w:r w:rsidR="00B817D7">
              <w:t xml:space="preserve"> </w:t>
            </w:r>
            <w:r w:rsidRPr="00853565">
              <w:t>599</w:t>
            </w:r>
          </w:p>
        </w:tc>
        <w:tc>
          <w:tcPr>
            <w:tcW w:w="725" w:type="dxa"/>
            <w:tcBorders>
              <w:left w:val="single" w:sz="6" w:space="0" w:color="000000"/>
            </w:tcBorders>
            <w:shd w:val="clear" w:color="auto" w:fill="auto"/>
          </w:tcPr>
          <w:p w14:paraId="1537D754" w14:textId="6E3BDBFC" w:rsidR="007B40AB" w:rsidRPr="00853565" w:rsidRDefault="007B40AB" w:rsidP="00507507">
            <w:pPr>
              <w:spacing w:before="100" w:line="160" w:lineRule="exact"/>
              <w:ind w:right="113"/>
              <w:jc w:val="right"/>
            </w:pPr>
            <w:r w:rsidRPr="00853565">
              <w:t>903</w:t>
            </w:r>
          </w:p>
        </w:tc>
        <w:tc>
          <w:tcPr>
            <w:tcW w:w="725" w:type="dxa"/>
            <w:tcBorders>
              <w:left w:val="single" w:sz="6" w:space="0" w:color="000000"/>
            </w:tcBorders>
            <w:shd w:val="clear" w:color="auto" w:fill="auto"/>
          </w:tcPr>
          <w:p w14:paraId="1A4C5E8D" w14:textId="097344BE" w:rsidR="007B40AB" w:rsidRPr="00853565" w:rsidRDefault="007B40AB" w:rsidP="00507507">
            <w:pPr>
              <w:spacing w:before="100" w:line="160" w:lineRule="exact"/>
              <w:ind w:right="113"/>
              <w:jc w:val="right"/>
            </w:pPr>
            <w:r w:rsidRPr="00853565">
              <w:t>28,1</w:t>
            </w:r>
          </w:p>
        </w:tc>
        <w:tc>
          <w:tcPr>
            <w:tcW w:w="726" w:type="dxa"/>
            <w:tcBorders>
              <w:left w:val="single" w:sz="6" w:space="0" w:color="000000"/>
            </w:tcBorders>
            <w:shd w:val="clear" w:color="auto" w:fill="auto"/>
          </w:tcPr>
          <w:p w14:paraId="7ED40110" w14:textId="2620D99C" w:rsidR="007B40AB" w:rsidRPr="00853565" w:rsidRDefault="007B40AB" w:rsidP="00507507">
            <w:pPr>
              <w:spacing w:before="100" w:line="160" w:lineRule="exact"/>
              <w:ind w:right="113"/>
              <w:jc w:val="right"/>
            </w:pPr>
            <w:r w:rsidRPr="00853565">
              <w:t>76,9</w:t>
            </w:r>
          </w:p>
        </w:tc>
        <w:tc>
          <w:tcPr>
            <w:tcW w:w="736" w:type="dxa"/>
            <w:tcBorders>
              <w:left w:val="single" w:sz="6" w:space="0" w:color="000000"/>
            </w:tcBorders>
            <w:shd w:val="clear" w:color="auto" w:fill="auto"/>
          </w:tcPr>
          <w:p w14:paraId="2639CBB5" w14:textId="5548EC12" w:rsidR="007B40AB" w:rsidRPr="00853565" w:rsidRDefault="007B40AB" w:rsidP="00507507">
            <w:pPr>
              <w:spacing w:before="100" w:line="160" w:lineRule="exact"/>
              <w:ind w:right="113"/>
              <w:jc w:val="right"/>
            </w:pPr>
            <w:r w:rsidRPr="00853565">
              <w:t>61,1</w:t>
            </w:r>
          </w:p>
        </w:tc>
        <w:tc>
          <w:tcPr>
            <w:tcW w:w="715" w:type="dxa"/>
            <w:tcBorders>
              <w:left w:val="single" w:sz="6" w:space="0" w:color="000000"/>
            </w:tcBorders>
            <w:shd w:val="clear" w:color="auto" w:fill="auto"/>
          </w:tcPr>
          <w:p w14:paraId="1248B334" w14:textId="6995436E" w:rsidR="007B40AB" w:rsidRPr="00853565" w:rsidRDefault="007B40AB" w:rsidP="00507507">
            <w:pPr>
              <w:spacing w:before="100" w:line="160" w:lineRule="exact"/>
              <w:ind w:right="113"/>
              <w:jc w:val="right"/>
            </w:pPr>
            <w:r w:rsidRPr="00853565">
              <w:t>31,1</w:t>
            </w:r>
          </w:p>
        </w:tc>
        <w:tc>
          <w:tcPr>
            <w:tcW w:w="726" w:type="dxa"/>
            <w:tcBorders>
              <w:left w:val="single" w:sz="6" w:space="0" w:color="000000"/>
            </w:tcBorders>
            <w:shd w:val="clear" w:color="auto" w:fill="auto"/>
          </w:tcPr>
          <w:p w14:paraId="0A0F7A35" w14:textId="217E9DE6" w:rsidR="007B40AB" w:rsidRPr="00853565" w:rsidRDefault="007B40AB" w:rsidP="007B40AB">
            <w:pPr>
              <w:spacing w:before="100" w:line="160" w:lineRule="exact"/>
              <w:ind w:right="113"/>
              <w:jc w:val="right"/>
            </w:pPr>
            <w:r w:rsidRPr="00853565">
              <w:t>134</w:t>
            </w:r>
          </w:p>
        </w:tc>
        <w:tc>
          <w:tcPr>
            <w:tcW w:w="728" w:type="dxa"/>
            <w:tcBorders>
              <w:left w:val="single" w:sz="6" w:space="0" w:color="000000"/>
            </w:tcBorders>
            <w:shd w:val="clear" w:color="auto" w:fill="auto"/>
          </w:tcPr>
          <w:p w14:paraId="0ECFEC18" w14:textId="6626DA17" w:rsidR="007B40AB" w:rsidRPr="00853565" w:rsidRDefault="007B40AB" w:rsidP="007B40AB">
            <w:pPr>
              <w:spacing w:before="100" w:line="160" w:lineRule="exact"/>
              <w:ind w:right="113"/>
              <w:jc w:val="right"/>
            </w:pPr>
            <w:r w:rsidRPr="00853565">
              <w:t>200</w:t>
            </w:r>
          </w:p>
        </w:tc>
        <w:tc>
          <w:tcPr>
            <w:tcW w:w="726" w:type="dxa"/>
            <w:tcBorders>
              <w:left w:val="single" w:sz="6" w:space="0" w:color="000000"/>
            </w:tcBorders>
            <w:shd w:val="clear" w:color="auto" w:fill="auto"/>
          </w:tcPr>
          <w:p w14:paraId="59A107F8" w14:textId="6A3B9677" w:rsidR="007B40AB" w:rsidRPr="00853565" w:rsidRDefault="007B40AB" w:rsidP="007B40AB">
            <w:pPr>
              <w:spacing w:before="100" w:line="160" w:lineRule="exact"/>
              <w:ind w:right="113"/>
              <w:jc w:val="right"/>
            </w:pPr>
            <w:r w:rsidRPr="00853565">
              <w:t>76,3</w:t>
            </w:r>
          </w:p>
        </w:tc>
        <w:tc>
          <w:tcPr>
            <w:tcW w:w="726" w:type="dxa"/>
            <w:tcBorders>
              <w:left w:val="single" w:sz="6" w:space="0" w:color="000000"/>
            </w:tcBorders>
            <w:shd w:val="clear" w:color="auto" w:fill="auto"/>
          </w:tcPr>
          <w:p w14:paraId="11BB983A" w14:textId="55BB45EE" w:rsidR="007B40AB" w:rsidRPr="00853565" w:rsidRDefault="007B40AB" w:rsidP="007B40AB">
            <w:pPr>
              <w:spacing w:before="100" w:line="160" w:lineRule="exact"/>
              <w:ind w:right="113"/>
              <w:jc w:val="right"/>
            </w:pPr>
            <w:r w:rsidRPr="00853565">
              <w:t>2,2</w:t>
            </w:r>
          </w:p>
        </w:tc>
        <w:tc>
          <w:tcPr>
            <w:tcW w:w="725" w:type="dxa"/>
            <w:tcBorders>
              <w:left w:val="single" w:sz="6" w:space="0" w:color="000000"/>
            </w:tcBorders>
            <w:shd w:val="clear" w:color="auto" w:fill="auto"/>
          </w:tcPr>
          <w:p w14:paraId="64CBA875" w14:textId="400A9173" w:rsidR="007B40AB" w:rsidRPr="00853565" w:rsidRDefault="007B40AB" w:rsidP="007B40AB">
            <w:pPr>
              <w:spacing w:before="100" w:line="160" w:lineRule="exact"/>
              <w:ind w:right="113"/>
              <w:jc w:val="right"/>
            </w:pPr>
            <w:r w:rsidRPr="00853565">
              <w:t>0,1</w:t>
            </w:r>
            <w:r w:rsidRPr="00853565">
              <w:rPr>
                <w:vertAlign w:val="superscript"/>
              </w:rPr>
              <w:t>12)</w:t>
            </w:r>
          </w:p>
        </w:tc>
        <w:tc>
          <w:tcPr>
            <w:tcW w:w="726" w:type="dxa"/>
            <w:tcBorders>
              <w:left w:val="single" w:sz="6" w:space="0" w:color="000000"/>
            </w:tcBorders>
            <w:shd w:val="clear" w:color="auto" w:fill="auto"/>
          </w:tcPr>
          <w:p w14:paraId="740A83F7" w14:textId="3129F1D4" w:rsidR="007B40AB" w:rsidRPr="00853565" w:rsidRDefault="007B40AB" w:rsidP="007B40AB">
            <w:pPr>
              <w:spacing w:before="100" w:line="160" w:lineRule="exact"/>
              <w:ind w:right="113"/>
              <w:jc w:val="right"/>
            </w:pPr>
            <w:r w:rsidRPr="00853565">
              <w:t>…</w:t>
            </w:r>
          </w:p>
        </w:tc>
      </w:tr>
      <w:tr w:rsidR="00853565" w:rsidRPr="00853565" w14:paraId="2A8C49E6" w14:textId="77777777" w:rsidTr="007B40AB">
        <w:trPr>
          <w:cantSplit/>
        </w:trPr>
        <w:tc>
          <w:tcPr>
            <w:tcW w:w="1214" w:type="dxa"/>
            <w:shd w:val="clear" w:color="auto" w:fill="auto"/>
            <w:vAlign w:val="bottom"/>
          </w:tcPr>
          <w:p w14:paraId="043E7A94" w14:textId="77777777" w:rsidR="007B40AB" w:rsidRPr="00853565" w:rsidRDefault="007B40AB" w:rsidP="00507507">
            <w:pPr>
              <w:spacing w:before="100" w:line="160" w:lineRule="exact"/>
            </w:pPr>
            <w:r w:rsidRPr="00853565">
              <w:rPr>
                <w:rFonts w:eastAsia="Symbol"/>
              </w:rPr>
              <w:t>Венгрия</w:t>
            </w:r>
            <w:r w:rsidRPr="00853565">
              <w:rPr>
                <w:rFonts w:eastAsia="Symbol"/>
                <w:vertAlign w:val="superscript"/>
              </w:rPr>
              <w:t xml:space="preserve"> </w:t>
            </w:r>
          </w:p>
          <w:p w14:paraId="6BF134AA" w14:textId="77777777" w:rsidR="007B40AB" w:rsidRPr="00853565" w:rsidRDefault="007B40AB" w:rsidP="00507507">
            <w:pPr>
              <w:spacing w:before="100" w:line="160" w:lineRule="exact"/>
            </w:pPr>
            <w:r w:rsidRPr="00853565">
              <w:rPr>
                <w:rFonts w:eastAsia="Symbol"/>
                <w:i/>
              </w:rPr>
              <w:t>Hungary</w:t>
            </w:r>
          </w:p>
        </w:tc>
        <w:tc>
          <w:tcPr>
            <w:tcW w:w="724" w:type="dxa"/>
            <w:tcBorders>
              <w:left w:val="single" w:sz="6" w:space="0" w:color="000000"/>
            </w:tcBorders>
            <w:shd w:val="clear" w:color="auto" w:fill="auto"/>
          </w:tcPr>
          <w:p w14:paraId="1F7E40BE" w14:textId="262C5F43" w:rsidR="007B40AB" w:rsidRPr="00853565" w:rsidRDefault="007B40AB" w:rsidP="00507507">
            <w:pPr>
              <w:spacing w:before="100" w:line="160" w:lineRule="exact"/>
              <w:ind w:right="113"/>
              <w:jc w:val="right"/>
            </w:pPr>
            <w:r w:rsidRPr="00853565">
              <w:t>1</w:t>
            </w:r>
            <w:r w:rsidR="00B817D7">
              <w:t xml:space="preserve"> </w:t>
            </w:r>
            <w:r w:rsidRPr="00853565">
              <w:t>606</w:t>
            </w:r>
          </w:p>
        </w:tc>
        <w:tc>
          <w:tcPr>
            <w:tcW w:w="725" w:type="dxa"/>
            <w:tcBorders>
              <w:left w:val="single" w:sz="6" w:space="0" w:color="000000"/>
            </w:tcBorders>
            <w:shd w:val="clear" w:color="auto" w:fill="auto"/>
          </w:tcPr>
          <w:p w14:paraId="49866A8D" w14:textId="76BA934D" w:rsidR="007B40AB" w:rsidRPr="00853565" w:rsidRDefault="007B40AB" w:rsidP="00507507">
            <w:pPr>
              <w:spacing w:before="100" w:line="160" w:lineRule="exact"/>
              <w:ind w:right="113"/>
              <w:jc w:val="right"/>
            </w:pPr>
            <w:r w:rsidRPr="00853565">
              <w:t>550</w:t>
            </w:r>
          </w:p>
        </w:tc>
        <w:tc>
          <w:tcPr>
            <w:tcW w:w="725" w:type="dxa"/>
            <w:tcBorders>
              <w:left w:val="single" w:sz="6" w:space="0" w:color="000000"/>
            </w:tcBorders>
            <w:shd w:val="clear" w:color="auto" w:fill="auto"/>
          </w:tcPr>
          <w:p w14:paraId="44B27F89" w14:textId="6EB1D5AC" w:rsidR="007B40AB" w:rsidRPr="00853565" w:rsidRDefault="007B40AB" w:rsidP="00507507">
            <w:pPr>
              <w:spacing w:before="100" w:line="160" w:lineRule="exact"/>
              <w:ind w:right="113"/>
              <w:jc w:val="right"/>
            </w:pPr>
            <w:r w:rsidRPr="00853565">
              <w:t>35,2</w:t>
            </w:r>
          </w:p>
        </w:tc>
        <w:tc>
          <w:tcPr>
            <w:tcW w:w="726" w:type="dxa"/>
            <w:tcBorders>
              <w:left w:val="single" w:sz="6" w:space="0" w:color="000000"/>
            </w:tcBorders>
            <w:shd w:val="clear" w:color="auto" w:fill="auto"/>
          </w:tcPr>
          <w:p w14:paraId="0ED37C38" w14:textId="375F2C7C" w:rsidR="007B40AB" w:rsidRPr="00853565" w:rsidRDefault="007B40AB" w:rsidP="00507507">
            <w:pPr>
              <w:spacing w:before="100" w:line="160" w:lineRule="exact"/>
              <w:ind w:right="113"/>
              <w:jc w:val="right"/>
            </w:pPr>
            <w:r w:rsidRPr="00853565">
              <w:t>143</w:t>
            </w:r>
          </w:p>
        </w:tc>
        <w:tc>
          <w:tcPr>
            <w:tcW w:w="736" w:type="dxa"/>
            <w:tcBorders>
              <w:left w:val="single" w:sz="6" w:space="0" w:color="000000"/>
            </w:tcBorders>
            <w:shd w:val="clear" w:color="auto" w:fill="auto"/>
          </w:tcPr>
          <w:p w14:paraId="625134D4" w14:textId="593A5468" w:rsidR="007B40AB" w:rsidRPr="00853565" w:rsidRDefault="007B40AB" w:rsidP="00507507">
            <w:pPr>
              <w:spacing w:before="100" w:line="160" w:lineRule="exact"/>
              <w:ind w:right="113"/>
              <w:jc w:val="right"/>
            </w:pPr>
            <w:r w:rsidRPr="00853565">
              <w:t>75,0</w:t>
            </w:r>
          </w:p>
        </w:tc>
        <w:tc>
          <w:tcPr>
            <w:tcW w:w="715" w:type="dxa"/>
            <w:tcBorders>
              <w:left w:val="single" w:sz="6" w:space="0" w:color="000000"/>
            </w:tcBorders>
            <w:shd w:val="clear" w:color="auto" w:fill="auto"/>
          </w:tcPr>
          <w:p w14:paraId="6064839A" w14:textId="2DC4FEF0" w:rsidR="007B40AB" w:rsidRPr="00853565" w:rsidRDefault="007B40AB" w:rsidP="00507507">
            <w:pPr>
              <w:spacing w:before="100" w:line="160" w:lineRule="exact"/>
              <w:ind w:right="113"/>
              <w:jc w:val="right"/>
            </w:pPr>
            <w:r w:rsidRPr="00853565">
              <w:t>106</w:t>
            </w:r>
          </w:p>
        </w:tc>
        <w:tc>
          <w:tcPr>
            <w:tcW w:w="726" w:type="dxa"/>
            <w:tcBorders>
              <w:left w:val="single" w:sz="6" w:space="0" w:color="000000"/>
            </w:tcBorders>
            <w:shd w:val="clear" w:color="auto" w:fill="auto"/>
          </w:tcPr>
          <w:p w14:paraId="0B199BF1" w14:textId="798FC3C7" w:rsidR="007B40AB" w:rsidRPr="00853565" w:rsidRDefault="007B40AB" w:rsidP="007B40AB">
            <w:pPr>
              <w:spacing w:before="100" w:line="160" w:lineRule="exact"/>
              <w:ind w:right="113"/>
              <w:jc w:val="right"/>
            </w:pPr>
            <w:r w:rsidRPr="00853565">
              <w:t>201</w:t>
            </w:r>
          </w:p>
        </w:tc>
        <w:tc>
          <w:tcPr>
            <w:tcW w:w="728" w:type="dxa"/>
            <w:tcBorders>
              <w:left w:val="single" w:sz="6" w:space="0" w:color="000000"/>
            </w:tcBorders>
            <w:shd w:val="clear" w:color="auto" w:fill="auto"/>
          </w:tcPr>
          <w:p w14:paraId="70801CBA" w14:textId="68496C84" w:rsidR="007B40AB" w:rsidRPr="00853565" w:rsidRDefault="007B40AB" w:rsidP="007B40AB">
            <w:pPr>
              <w:spacing w:before="100" w:line="160" w:lineRule="exact"/>
              <w:ind w:right="113"/>
              <w:jc w:val="right"/>
            </w:pPr>
            <w:r w:rsidRPr="00853565">
              <w:t>257</w:t>
            </w:r>
          </w:p>
        </w:tc>
        <w:tc>
          <w:tcPr>
            <w:tcW w:w="726" w:type="dxa"/>
            <w:tcBorders>
              <w:left w:val="single" w:sz="6" w:space="0" w:color="000000"/>
            </w:tcBorders>
            <w:shd w:val="clear" w:color="auto" w:fill="auto"/>
          </w:tcPr>
          <w:p w14:paraId="7DDB03E7" w14:textId="7D91A9C3" w:rsidR="007B40AB" w:rsidRPr="00853565" w:rsidRDefault="007B40AB" w:rsidP="007B40AB">
            <w:pPr>
              <w:spacing w:before="100" w:line="160" w:lineRule="exact"/>
              <w:ind w:right="113"/>
              <w:jc w:val="right"/>
            </w:pPr>
            <w:r w:rsidRPr="00853565">
              <w:t>86,7</w:t>
            </w:r>
          </w:p>
        </w:tc>
        <w:tc>
          <w:tcPr>
            <w:tcW w:w="726" w:type="dxa"/>
            <w:tcBorders>
              <w:left w:val="single" w:sz="6" w:space="0" w:color="000000"/>
            </w:tcBorders>
            <w:shd w:val="clear" w:color="auto" w:fill="auto"/>
          </w:tcPr>
          <w:p w14:paraId="5631AA54" w14:textId="73BC17CF" w:rsidR="007B40AB" w:rsidRPr="00853565" w:rsidRDefault="007B40AB" w:rsidP="007B40AB">
            <w:pPr>
              <w:spacing w:before="100" w:line="160" w:lineRule="exact"/>
              <w:ind w:right="113"/>
              <w:jc w:val="right"/>
            </w:pPr>
            <w:r w:rsidRPr="00853565">
              <w:t>…</w:t>
            </w:r>
          </w:p>
        </w:tc>
        <w:tc>
          <w:tcPr>
            <w:tcW w:w="725" w:type="dxa"/>
            <w:tcBorders>
              <w:left w:val="single" w:sz="6" w:space="0" w:color="000000"/>
            </w:tcBorders>
            <w:shd w:val="clear" w:color="auto" w:fill="auto"/>
          </w:tcPr>
          <w:p w14:paraId="4A604AA2" w14:textId="672DC4FD" w:rsidR="007B40AB" w:rsidRPr="00853565" w:rsidRDefault="007B40AB" w:rsidP="007B40AB">
            <w:pPr>
              <w:spacing w:before="100" w:line="160" w:lineRule="exact"/>
              <w:ind w:right="113"/>
              <w:jc w:val="right"/>
            </w:pPr>
            <w:r w:rsidRPr="00853565">
              <w:t>1,0</w:t>
            </w:r>
            <w:r w:rsidRPr="00853565">
              <w:rPr>
                <w:vertAlign w:val="superscript"/>
              </w:rPr>
              <w:t>13)</w:t>
            </w:r>
          </w:p>
        </w:tc>
        <w:tc>
          <w:tcPr>
            <w:tcW w:w="726" w:type="dxa"/>
            <w:tcBorders>
              <w:left w:val="single" w:sz="6" w:space="0" w:color="000000"/>
            </w:tcBorders>
            <w:shd w:val="clear" w:color="auto" w:fill="auto"/>
          </w:tcPr>
          <w:p w14:paraId="6B1BF4D4" w14:textId="10DE5384" w:rsidR="007B40AB" w:rsidRPr="00853565" w:rsidRDefault="007B40AB" w:rsidP="007B40AB">
            <w:pPr>
              <w:spacing w:before="100" w:line="160" w:lineRule="exact"/>
              <w:ind w:right="113"/>
              <w:jc w:val="right"/>
            </w:pPr>
            <w:r w:rsidRPr="00853565">
              <w:t>2,0</w:t>
            </w:r>
            <w:r w:rsidRPr="00853565">
              <w:rPr>
                <w:vertAlign w:val="superscript"/>
              </w:rPr>
              <w:t>14)</w:t>
            </w:r>
          </w:p>
        </w:tc>
      </w:tr>
      <w:tr w:rsidR="00853565" w:rsidRPr="00853565" w14:paraId="5BC2828A" w14:textId="77777777" w:rsidTr="007B40AB">
        <w:trPr>
          <w:cantSplit/>
        </w:trPr>
        <w:tc>
          <w:tcPr>
            <w:tcW w:w="1214" w:type="dxa"/>
            <w:shd w:val="clear" w:color="auto" w:fill="auto"/>
            <w:vAlign w:val="bottom"/>
          </w:tcPr>
          <w:p w14:paraId="62FBD126" w14:textId="77777777" w:rsidR="007B40AB" w:rsidRPr="00853565" w:rsidRDefault="007B40AB" w:rsidP="00507507">
            <w:pPr>
              <w:spacing w:before="100" w:line="160" w:lineRule="exact"/>
            </w:pPr>
            <w:r w:rsidRPr="00853565">
              <w:rPr>
                <w:rFonts w:eastAsia="Symbol"/>
              </w:rPr>
              <w:t>Германия</w:t>
            </w:r>
          </w:p>
          <w:p w14:paraId="71937B6A" w14:textId="77777777" w:rsidR="007B40AB" w:rsidRPr="00853565" w:rsidRDefault="007B40AB" w:rsidP="00507507">
            <w:pPr>
              <w:spacing w:before="100" w:line="160" w:lineRule="exact"/>
            </w:pPr>
            <w:r w:rsidRPr="00853565">
              <w:rPr>
                <w:rFonts w:eastAsia="Symbol"/>
                <w:i/>
              </w:rPr>
              <w:t>Germany</w:t>
            </w:r>
          </w:p>
        </w:tc>
        <w:tc>
          <w:tcPr>
            <w:tcW w:w="724" w:type="dxa"/>
            <w:tcBorders>
              <w:left w:val="single" w:sz="6" w:space="0" w:color="000000"/>
            </w:tcBorders>
            <w:shd w:val="clear" w:color="auto" w:fill="auto"/>
          </w:tcPr>
          <w:p w14:paraId="41F27ED4" w14:textId="6F0539D6" w:rsidR="007B40AB" w:rsidRPr="00853565" w:rsidRDefault="007B40AB" w:rsidP="00507507">
            <w:pPr>
              <w:spacing w:before="100" w:line="160" w:lineRule="exact"/>
              <w:ind w:right="113"/>
              <w:jc w:val="right"/>
            </w:pPr>
            <w:r w:rsidRPr="00853565">
              <w:t>539</w:t>
            </w:r>
          </w:p>
        </w:tc>
        <w:tc>
          <w:tcPr>
            <w:tcW w:w="725" w:type="dxa"/>
            <w:tcBorders>
              <w:left w:val="single" w:sz="6" w:space="0" w:color="000000"/>
            </w:tcBorders>
            <w:shd w:val="clear" w:color="auto" w:fill="auto"/>
          </w:tcPr>
          <w:p w14:paraId="0EF86575" w14:textId="3688AEE5" w:rsidR="007B40AB" w:rsidRPr="00853565" w:rsidRDefault="007B40AB" w:rsidP="00507507">
            <w:pPr>
              <w:spacing w:before="100" w:line="160" w:lineRule="exact"/>
              <w:ind w:right="113"/>
              <w:jc w:val="right"/>
            </w:pPr>
            <w:r w:rsidRPr="00853565">
              <w:t>278</w:t>
            </w:r>
          </w:p>
        </w:tc>
        <w:tc>
          <w:tcPr>
            <w:tcW w:w="725" w:type="dxa"/>
            <w:tcBorders>
              <w:left w:val="single" w:sz="6" w:space="0" w:color="000000"/>
            </w:tcBorders>
            <w:shd w:val="clear" w:color="auto" w:fill="auto"/>
          </w:tcPr>
          <w:p w14:paraId="6A58F632" w14:textId="34AA4D40" w:rsidR="007B40AB" w:rsidRPr="00853565" w:rsidRDefault="007B40AB" w:rsidP="00507507">
            <w:pPr>
              <w:spacing w:before="100" w:line="160" w:lineRule="exact"/>
              <w:ind w:right="113"/>
              <w:jc w:val="right"/>
            </w:pPr>
            <w:r w:rsidRPr="00853565">
              <w:t>128</w:t>
            </w:r>
          </w:p>
        </w:tc>
        <w:tc>
          <w:tcPr>
            <w:tcW w:w="726" w:type="dxa"/>
            <w:tcBorders>
              <w:left w:val="single" w:sz="6" w:space="0" w:color="000000"/>
            </w:tcBorders>
            <w:shd w:val="clear" w:color="auto" w:fill="auto"/>
          </w:tcPr>
          <w:p w14:paraId="71E9BAF2" w14:textId="046263B9" w:rsidR="007B40AB" w:rsidRPr="00853565" w:rsidRDefault="007B40AB" w:rsidP="00507507">
            <w:pPr>
              <w:spacing w:before="100" w:line="160" w:lineRule="exact"/>
              <w:ind w:right="113"/>
              <w:jc w:val="right"/>
            </w:pPr>
            <w:r w:rsidRPr="00853565">
              <w:t>29,6</w:t>
            </w:r>
          </w:p>
        </w:tc>
        <w:tc>
          <w:tcPr>
            <w:tcW w:w="736" w:type="dxa"/>
            <w:tcBorders>
              <w:left w:val="single" w:sz="6" w:space="0" w:color="000000"/>
            </w:tcBorders>
            <w:shd w:val="clear" w:color="auto" w:fill="auto"/>
          </w:tcPr>
          <w:p w14:paraId="2EB5CD80" w14:textId="4D987105" w:rsidR="007B40AB" w:rsidRPr="00853565" w:rsidRDefault="007B40AB" w:rsidP="00507507">
            <w:pPr>
              <w:spacing w:before="100" w:line="160" w:lineRule="exact"/>
              <w:ind w:right="113"/>
              <w:jc w:val="right"/>
            </w:pPr>
            <w:r w:rsidRPr="00853565">
              <w:t>41,4</w:t>
            </w:r>
          </w:p>
        </w:tc>
        <w:tc>
          <w:tcPr>
            <w:tcW w:w="715" w:type="dxa"/>
            <w:tcBorders>
              <w:left w:val="single" w:sz="6" w:space="0" w:color="000000"/>
            </w:tcBorders>
            <w:shd w:val="clear" w:color="auto" w:fill="auto"/>
          </w:tcPr>
          <w:p w14:paraId="0F997D72" w14:textId="6C34AB39" w:rsidR="007B40AB" w:rsidRPr="00853565" w:rsidRDefault="007B40AB" w:rsidP="00507507">
            <w:pPr>
              <w:spacing w:before="100" w:line="160" w:lineRule="exact"/>
              <w:ind w:right="113"/>
              <w:jc w:val="right"/>
            </w:pPr>
            <w:r w:rsidRPr="00853565">
              <w:t>95,4</w:t>
            </w:r>
          </w:p>
        </w:tc>
        <w:tc>
          <w:tcPr>
            <w:tcW w:w="726" w:type="dxa"/>
            <w:tcBorders>
              <w:left w:val="single" w:sz="6" w:space="0" w:color="000000"/>
            </w:tcBorders>
            <w:shd w:val="clear" w:color="auto" w:fill="auto"/>
          </w:tcPr>
          <w:p w14:paraId="0E6E3F01" w14:textId="18D0F2D0" w:rsidR="007B40AB" w:rsidRPr="00853565" w:rsidRDefault="007B40AB" w:rsidP="007B40AB">
            <w:pPr>
              <w:spacing w:before="100" w:line="160" w:lineRule="exact"/>
              <w:ind w:right="113"/>
              <w:jc w:val="right"/>
            </w:pPr>
            <w:r w:rsidRPr="00853565">
              <w:t>399</w:t>
            </w:r>
          </w:p>
        </w:tc>
        <w:tc>
          <w:tcPr>
            <w:tcW w:w="728" w:type="dxa"/>
            <w:tcBorders>
              <w:left w:val="single" w:sz="6" w:space="0" w:color="000000"/>
            </w:tcBorders>
            <w:shd w:val="clear" w:color="auto" w:fill="auto"/>
          </w:tcPr>
          <w:p w14:paraId="3673D2DE" w14:textId="4DCCC865" w:rsidR="007B40AB" w:rsidRPr="00853565" w:rsidRDefault="007B40AB" w:rsidP="007B40AB">
            <w:pPr>
              <w:spacing w:before="100" w:line="160" w:lineRule="exact"/>
              <w:ind w:right="113"/>
              <w:jc w:val="right"/>
            </w:pPr>
            <w:r w:rsidRPr="00853565">
              <w:t>151</w:t>
            </w:r>
          </w:p>
        </w:tc>
        <w:tc>
          <w:tcPr>
            <w:tcW w:w="726" w:type="dxa"/>
            <w:tcBorders>
              <w:left w:val="single" w:sz="6" w:space="0" w:color="000000"/>
            </w:tcBorders>
            <w:shd w:val="clear" w:color="auto" w:fill="auto"/>
          </w:tcPr>
          <w:p w14:paraId="146D6FC2" w14:textId="184D30C8" w:rsidR="007B40AB" w:rsidRPr="00853565" w:rsidRDefault="007B40AB" w:rsidP="007B40AB">
            <w:pPr>
              <w:spacing w:before="100" w:line="160" w:lineRule="exact"/>
              <w:ind w:right="113"/>
              <w:jc w:val="right"/>
            </w:pPr>
            <w:r w:rsidRPr="00853565">
              <w:t>50,0</w:t>
            </w:r>
          </w:p>
        </w:tc>
        <w:tc>
          <w:tcPr>
            <w:tcW w:w="726" w:type="dxa"/>
            <w:tcBorders>
              <w:left w:val="single" w:sz="6" w:space="0" w:color="000000"/>
            </w:tcBorders>
            <w:shd w:val="clear" w:color="auto" w:fill="auto"/>
          </w:tcPr>
          <w:p w14:paraId="4565288A" w14:textId="3067330D" w:rsidR="007B40AB" w:rsidRPr="00853565" w:rsidRDefault="007B40AB" w:rsidP="007B40AB">
            <w:pPr>
              <w:spacing w:before="100" w:line="160" w:lineRule="exact"/>
              <w:ind w:right="113"/>
              <w:jc w:val="right"/>
            </w:pPr>
            <w:r w:rsidRPr="00853565">
              <w:t>3,8</w:t>
            </w:r>
          </w:p>
        </w:tc>
        <w:tc>
          <w:tcPr>
            <w:tcW w:w="725" w:type="dxa"/>
            <w:tcBorders>
              <w:left w:val="single" w:sz="6" w:space="0" w:color="000000"/>
            </w:tcBorders>
            <w:shd w:val="clear" w:color="auto" w:fill="auto"/>
          </w:tcPr>
          <w:p w14:paraId="54D0FF69" w14:textId="5DB28CED" w:rsidR="007B40AB" w:rsidRPr="00853565" w:rsidRDefault="007B40AB" w:rsidP="007B40AB">
            <w:pPr>
              <w:spacing w:before="100" w:line="160" w:lineRule="exact"/>
              <w:ind w:right="113"/>
              <w:jc w:val="right"/>
            </w:pPr>
            <w:r w:rsidRPr="00853565">
              <w:t>5,7</w:t>
            </w:r>
          </w:p>
        </w:tc>
        <w:tc>
          <w:tcPr>
            <w:tcW w:w="726" w:type="dxa"/>
            <w:tcBorders>
              <w:left w:val="single" w:sz="6" w:space="0" w:color="000000"/>
            </w:tcBorders>
            <w:shd w:val="clear" w:color="auto" w:fill="auto"/>
          </w:tcPr>
          <w:p w14:paraId="70E351B5" w14:textId="031C1256" w:rsidR="007B40AB" w:rsidRPr="00853565" w:rsidRDefault="007B40AB" w:rsidP="007B40AB">
            <w:pPr>
              <w:spacing w:before="100" w:line="160" w:lineRule="exact"/>
              <w:ind w:right="113"/>
              <w:jc w:val="right"/>
            </w:pPr>
            <w:r w:rsidRPr="00853565">
              <w:t>182</w:t>
            </w:r>
            <w:r w:rsidRPr="00853565">
              <w:rPr>
                <w:vertAlign w:val="superscript"/>
              </w:rPr>
              <w:t>14)</w:t>
            </w:r>
          </w:p>
        </w:tc>
      </w:tr>
      <w:tr w:rsidR="00853565" w:rsidRPr="00853565" w14:paraId="2C66A1B6" w14:textId="77777777" w:rsidTr="007B40AB">
        <w:trPr>
          <w:cantSplit/>
        </w:trPr>
        <w:tc>
          <w:tcPr>
            <w:tcW w:w="1214" w:type="dxa"/>
            <w:shd w:val="clear" w:color="auto" w:fill="auto"/>
            <w:vAlign w:val="bottom"/>
          </w:tcPr>
          <w:p w14:paraId="5016D6A7" w14:textId="77777777" w:rsidR="007B40AB" w:rsidRPr="00853565" w:rsidRDefault="007B40AB" w:rsidP="00507507">
            <w:pPr>
              <w:spacing w:before="100" w:line="160" w:lineRule="exact"/>
            </w:pPr>
            <w:r w:rsidRPr="00853565">
              <w:rPr>
                <w:rFonts w:eastAsia="Symbol"/>
              </w:rPr>
              <w:t>Италия</w:t>
            </w:r>
            <w:r w:rsidRPr="00853565">
              <w:rPr>
                <w:rFonts w:eastAsia="Symbol"/>
                <w:vertAlign w:val="superscript"/>
              </w:rPr>
              <w:t xml:space="preserve"> </w:t>
            </w:r>
          </w:p>
          <w:p w14:paraId="17359B70" w14:textId="77777777" w:rsidR="007B40AB" w:rsidRPr="00853565" w:rsidRDefault="007B40AB" w:rsidP="00507507">
            <w:pPr>
              <w:spacing w:before="100" w:line="160" w:lineRule="exact"/>
            </w:pPr>
            <w:r w:rsidRPr="00853565">
              <w:rPr>
                <w:rFonts w:eastAsia="Symbol"/>
                <w:i/>
              </w:rPr>
              <w:t>Italy</w:t>
            </w:r>
          </w:p>
        </w:tc>
        <w:tc>
          <w:tcPr>
            <w:tcW w:w="724" w:type="dxa"/>
            <w:tcBorders>
              <w:left w:val="single" w:sz="6" w:space="0" w:color="000000"/>
            </w:tcBorders>
            <w:shd w:val="clear" w:color="auto" w:fill="auto"/>
          </w:tcPr>
          <w:p w14:paraId="7E98D833" w14:textId="2C6EDAA2" w:rsidR="007B40AB" w:rsidRPr="00853565" w:rsidRDefault="007B40AB" w:rsidP="00507507">
            <w:pPr>
              <w:spacing w:before="100" w:line="160" w:lineRule="exact"/>
              <w:ind w:right="113"/>
              <w:jc w:val="right"/>
            </w:pPr>
            <w:r w:rsidRPr="00853565">
              <w:t>275</w:t>
            </w:r>
          </w:p>
        </w:tc>
        <w:tc>
          <w:tcPr>
            <w:tcW w:w="725" w:type="dxa"/>
            <w:tcBorders>
              <w:left w:val="single" w:sz="6" w:space="0" w:color="000000"/>
            </w:tcBorders>
            <w:shd w:val="clear" w:color="auto" w:fill="auto"/>
          </w:tcPr>
          <w:p w14:paraId="48AB056D" w14:textId="33C638EB" w:rsidR="007B40AB" w:rsidRPr="00853565" w:rsidRDefault="007B40AB" w:rsidP="00507507">
            <w:pPr>
              <w:spacing w:before="100" w:line="160" w:lineRule="exact"/>
              <w:ind w:right="113"/>
              <w:jc w:val="right"/>
            </w:pPr>
            <w:r w:rsidRPr="00853565">
              <w:t>112</w:t>
            </w:r>
          </w:p>
        </w:tc>
        <w:tc>
          <w:tcPr>
            <w:tcW w:w="725" w:type="dxa"/>
            <w:tcBorders>
              <w:left w:val="single" w:sz="6" w:space="0" w:color="000000"/>
            </w:tcBorders>
            <w:shd w:val="clear" w:color="auto" w:fill="auto"/>
          </w:tcPr>
          <w:p w14:paraId="63FC0BD3" w14:textId="56824E76" w:rsidR="007B40AB" w:rsidRPr="00853565" w:rsidRDefault="007B40AB" w:rsidP="00507507">
            <w:pPr>
              <w:spacing w:before="100" w:line="160" w:lineRule="exact"/>
              <w:ind w:right="113"/>
              <w:jc w:val="right"/>
            </w:pPr>
            <w:r w:rsidRPr="00853565">
              <w:t>22,2</w:t>
            </w:r>
          </w:p>
        </w:tc>
        <w:tc>
          <w:tcPr>
            <w:tcW w:w="726" w:type="dxa"/>
            <w:tcBorders>
              <w:left w:val="single" w:sz="6" w:space="0" w:color="000000"/>
            </w:tcBorders>
            <w:shd w:val="clear" w:color="auto" w:fill="auto"/>
          </w:tcPr>
          <w:p w14:paraId="575E86B3" w14:textId="6008DC75" w:rsidR="007B40AB" w:rsidRPr="00853565" w:rsidRDefault="007B40AB" w:rsidP="00507507">
            <w:pPr>
              <w:spacing w:before="100" w:line="160" w:lineRule="exact"/>
              <w:ind w:right="113"/>
              <w:jc w:val="right"/>
            </w:pPr>
            <w:r w:rsidRPr="00853565">
              <w:t>290</w:t>
            </w:r>
          </w:p>
        </w:tc>
        <w:tc>
          <w:tcPr>
            <w:tcW w:w="736" w:type="dxa"/>
            <w:tcBorders>
              <w:left w:val="single" w:sz="6" w:space="0" w:color="000000"/>
            </w:tcBorders>
            <w:shd w:val="clear" w:color="auto" w:fill="auto"/>
          </w:tcPr>
          <w:p w14:paraId="60627431" w14:textId="4EFE5B4E" w:rsidR="007B40AB" w:rsidRPr="00853565" w:rsidRDefault="007B40AB" w:rsidP="00507507">
            <w:pPr>
              <w:spacing w:before="100" w:line="160" w:lineRule="exact"/>
              <w:ind w:right="113"/>
              <w:jc w:val="right"/>
            </w:pPr>
            <w:r w:rsidRPr="00853565">
              <w:t>164</w:t>
            </w:r>
          </w:p>
        </w:tc>
        <w:tc>
          <w:tcPr>
            <w:tcW w:w="715" w:type="dxa"/>
            <w:tcBorders>
              <w:left w:val="single" w:sz="6" w:space="0" w:color="000000"/>
            </w:tcBorders>
            <w:shd w:val="clear" w:color="auto" w:fill="auto"/>
          </w:tcPr>
          <w:p w14:paraId="3C105C9C" w14:textId="0F01A145" w:rsidR="007B40AB" w:rsidRPr="00853565" w:rsidRDefault="007B40AB" w:rsidP="00507507">
            <w:pPr>
              <w:spacing w:before="100" w:line="160" w:lineRule="exact"/>
              <w:ind w:right="113"/>
              <w:jc w:val="right"/>
            </w:pPr>
            <w:r w:rsidRPr="00853565">
              <w:t>61,1</w:t>
            </w:r>
          </w:p>
        </w:tc>
        <w:tc>
          <w:tcPr>
            <w:tcW w:w="726" w:type="dxa"/>
            <w:tcBorders>
              <w:left w:val="single" w:sz="6" w:space="0" w:color="000000"/>
            </w:tcBorders>
            <w:shd w:val="clear" w:color="auto" w:fill="auto"/>
          </w:tcPr>
          <w:p w14:paraId="5ABD9A39" w14:textId="58737FDC" w:rsidR="007B40AB" w:rsidRPr="00853565" w:rsidRDefault="007B40AB" w:rsidP="007B40AB">
            <w:pPr>
              <w:spacing w:before="100" w:line="160" w:lineRule="exact"/>
              <w:ind w:right="113"/>
              <w:jc w:val="right"/>
            </w:pPr>
            <w:r w:rsidRPr="00853565">
              <w:t>220</w:t>
            </w:r>
          </w:p>
        </w:tc>
        <w:tc>
          <w:tcPr>
            <w:tcW w:w="728" w:type="dxa"/>
            <w:tcBorders>
              <w:left w:val="single" w:sz="6" w:space="0" w:color="000000"/>
            </w:tcBorders>
            <w:shd w:val="clear" w:color="auto" w:fill="auto"/>
          </w:tcPr>
          <w:p w14:paraId="36D25679" w14:textId="446B5ECA" w:rsidR="007B40AB" w:rsidRPr="00853565" w:rsidRDefault="007B40AB" w:rsidP="007B40AB">
            <w:pPr>
              <w:spacing w:before="100" w:line="160" w:lineRule="exact"/>
              <w:ind w:right="113"/>
              <w:jc w:val="right"/>
            </w:pPr>
            <w:r w:rsidRPr="00853565">
              <w:t>212</w:t>
            </w:r>
          </w:p>
        </w:tc>
        <w:tc>
          <w:tcPr>
            <w:tcW w:w="726" w:type="dxa"/>
            <w:tcBorders>
              <w:left w:val="single" w:sz="6" w:space="0" w:color="000000"/>
            </w:tcBorders>
            <w:shd w:val="clear" w:color="auto" w:fill="auto"/>
          </w:tcPr>
          <w:p w14:paraId="3E4C2AA9" w14:textId="010EF63C" w:rsidR="007B40AB" w:rsidRPr="00853565" w:rsidRDefault="007B40AB" w:rsidP="007B40AB">
            <w:pPr>
              <w:spacing w:before="100" w:line="160" w:lineRule="exact"/>
              <w:ind w:right="113"/>
              <w:jc w:val="right"/>
            </w:pPr>
            <w:r w:rsidRPr="00853565">
              <w:t>19,1</w:t>
            </w:r>
          </w:p>
        </w:tc>
        <w:tc>
          <w:tcPr>
            <w:tcW w:w="726" w:type="dxa"/>
            <w:tcBorders>
              <w:left w:val="single" w:sz="6" w:space="0" w:color="000000"/>
            </w:tcBorders>
            <w:shd w:val="clear" w:color="auto" w:fill="auto"/>
          </w:tcPr>
          <w:p w14:paraId="0B0D72E9" w14:textId="133A3203" w:rsidR="007B40AB" w:rsidRPr="00853565" w:rsidRDefault="007B40AB" w:rsidP="007B40AB">
            <w:pPr>
              <w:spacing w:before="100" w:line="160" w:lineRule="exact"/>
              <w:ind w:right="113"/>
              <w:jc w:val="right"/>
            </w:pPr>
            <w:r w:rsidRPr="00853565">
              <w:t>…</w:t>
            </w:r>
          </w:p>
        </w:tc>
        <w:tc>
          <w:tcPr>
            <w:tcW w:w="725" w:type="dxa"/>
            <w:tcBorders>
              <w:left w:val="single" w:sz="6" w:space="0" w:color="000000"/>
            </w:tcBorders>
            <w:shd w:val="clear" w:color="auto" w:fill="auto"/>
          </w:tcPr>
          <w:p w14:paraId="1DFDFC22" w14:textId="43087B3E" w:rsidR="007B40AB" w:rsidRPr="00853565" w:rsidRDefault="007B40AB" w:rsidP="007B40AB">
            <w:pPr>
              <w:spacing w:before="100" w:line="160" w:lineRule="exact"/>
              <w:ind w:right="113"/>
              <w:jc w:val="right"/>
            </w:pPr>
            <w:r w:rsidRPr="00853565">
              <w:t>…</w:t>
            </w:r>
          </w:p>
        </w:tc>
        <w:tc>
          <w:tcPr>
            <w:tcW w:w="726" w:type="dxa"/>
            <w:tcBorders>
              <w:left w:val="single" w:sz="6" w:space="0" w:color="000000"/>
            </w:tcBorders>
            <w:shd w:val="clear" w:color="auto" w:fill="auto"/>
          </w:tcPr>
          <w:p w14:paraId="33BE73A0" w14:textId="62044A57" w:rsidR="007B40AB" w:rsidRPr="00853565" w:rsidRDefault="007B40AB" w:rsidP="007B40AB">
            <w:pPr>
              <w:spacing w:before="100" w:line="160" w:lineRule="exact"/>
              <w:ind w:right="113"/>
              <w:jc w:val="right"/>
            </w:pPr>
            <w:r w:rsidRPr="00853565">
              <w:t>46,2</w:t>
            </w:r>
            <w:r w:rsidRPr="00853565">
              <w:rPr>
                <w:vertAlign w:val="superscript"/>
              </w:rPr>
              <w:t>13)</w:t>
            </w:r>
          </w:p>
        </w:tc>
      </w:tr>
      <w:tr w:rsidR="00853565" w:rsidRPr="00853565" w14:paraId="0680A9D0" w14:textId="77777777" w:rsidTr="007B40AB">
        <w:trPr>
          <w:cantSplit/>
        </w:trPr>
        <w:tc>
          <w:tcPr>
            <w:tcW w:w="1214" w:type="dxa"/>
            <w:shd w:val="clear" w:color="auto" w:fill="auto"/>
            <w:vAlign w:val="bottom"/>
          </w:tcPr>
          <w:p w14:paraId="78567BC3" w14:textId="77777777" w:rsidR="007B40AB" w:rsidRPr="00853565" w:rsidRDefault="007B40AB" w:rsidP="00507507">
            <w:pPr>
              <w:spacing w:before="100" w:line="160" w:lineRule="exact"/>
            </w:pPr>
            <w:r w:rsidRPr="00853565">
              <w:rPr>
                <w:rFonts w:eastAsia="Symbol"/>
              </w:rPr>
              <w:t>Польша</w:t>
            </w:r>
            <w:r w:rsidRPr="00853565">
              <w:rPr>
                <w:rFonts w:eastAsia="Symbol"/>
                <w:vertAlign w:val="superscript"/>
              </w:rPr>
              <w:t xml:space="preserve"> </w:t>
            </w:r>
          </w:p>
          <w:p w14:paraId="28D6CDF8" w14:textId="77777777" w:rsidR="007B40AB" w:rsidRPr="00853565" w:rsidRDefault="007B40AB" w:rsidP="00507507">
            <w:pPr>
              <w:spacing w:before="100" w:line="160" w:lineRule="exact"/>
            </w:pPr>
            <w:r w:rsidRPr="00853565">
              <w:rPr>
                <w:rFonts w:eastAsia="Symbol"/>
                <w:i/>
              </w:rPr>
              <w:t>Poland</w:t>
            </w:r>
          </w:p>
        </w:tc>
        <w:tc>
          <w:tcPr>
            <w:tcW w:w="724" w:type="dxa"/>
            <w:tcBorders>
              <w:left w:val="single" w:sz="6" w:space="0" w:color="000000"/>
            </w:tcBorders>
            <w:shd w:val="clear" w:color="auto" w:fill="auto"/>
          </w:tcPr>
          <w:p w14:paraId="53A86CBF" w14:textId="097394CC" w:rsidR="007B40AB" w:rsidRPr="00853565" w:rsidRDefault="007B40AB" w:rsidP="00507507">
            <w:pPr>
              <w:spacing w:before="100" w:line="160" w:lineRule="exact"/>
              <w:ind w:right="113"/>
              <w:jc w:val="right"/>
            </w:pPr>
            <w:r w:rsidRPr="00853565">
              <w:t>760</w:t>
            </w:r>
          </w:p>
        </w:tc>
        <w:tc>
          <w:tcPr>
            <w:tcW w:w="725" w:type="dxa"/>
            <w:tcBorders>
              <w:left w:val="single" w:sz="6" w:space="0" w:color="000000"/>
            </w:tcBorders>
            <w:shd w:val="clear" w:color="auto" w:fill="auto"/>
          </w:tcPr>
          <w:p w14:paraId="7F60CA6D" w14:textId="32201AE5" w:rsidR="007B40AB" w:rsidRPr="00853565" w:rsidRDefault="007B40AB" w:rsidP="00507507">
            <w:pPr>
              <w:spacing w:before="100" w:line="160" w:lineRule="exact"/>
              <w:ind w:right="113"/>
              <w:jc w:val="right"/>
            </w:pPr>
            <w:r w:rsidRPr="00853565">
              <w:t>285</w:t>
            </w:r>
          </w:p>
        </w:tc>
        <w:tc>
          <w:tcPr>
            <w:tcW w:w="725" w:type="dxa"/>
            <w:tcBorders>
              <w:left w:val="single" w:sz="6" w:space="0" w:color="000000"/>
            </w:tcBorders>
            <w:shd w:val="clear" w:color="auto" w:fill="auto"/>
          </w:tcPr>
          <w:p w14:paraId="3F42BF25" w14:textId="14B4934B" w:rsidR="007B40AB" w:rsidRPr="00853565" w:rsidRDefault="007B40AB" w:rsidP="00507507">
            <w:pPr>
              <w:spacing w:before="100" w:line="160" w:lineRule="exact"/>
              <w:ind w:right="113"/>
              <w:jc w:val="right"/>
            </w:pPr>
            <w:r w:rsidRPr="00853565">
              <w:t>171</w:t>
            </w:r>
          </w:p>
        </w:tc>
        <w:tc>
          <w:tcPr>
            <w:tcW w:w="726" w:type="dxa"/>
            <w:tcBorders>
              <w:left w:val="single" w:sz="6" w:space="0" w:color="000000"/>
            </w:tcBorders>
            <w:shd w:val="clear" w:color="auto" w:fill="auto"/>
          </w:tcPr>
          <w:p w14:paraId="7EABB88B" w14:textId="6E835E63" w:rsidR="007B40AB" w:rsidRPr="00853565" w:rsidRDefault="007B40AB" w:rsidP="00507507">
            <w:pPr>
              <w:spacing w:before="100" w:line="160" w:lineRule="exact"/>
              <w:ind w:right="113"/>
              <w:jc w:val="right"/>
            </w:pPr>
            <w:r w:rsidRPr="00853565">
              <w:t>103,8</w:t>
            </w:r>
          </w:p>
        </w:tc>
        <w:tc>
          <w:tcPr>
            <w:tcW w:w="736" w:type="dxa"/>
            <w:tcBorders>
              <w:left w:val="single" w:sz="6" w:space="0" w:color="000000"/>
            </w:tcBorders>
            <w:shd w:val="clear" w:color="auto" w:fill="auto"/>
          </w:tcPr>
          <w:p w14:paraId="1CD39EFD" w14:textId="40C8FA5F" w:rsidR="007B40AB" w:rsidRPr="00853565" w:rsidRDefault="007B40AB" w:rsidP="00507507">
            <w:pPr>
              <w:spacing w:before="100" w:line="160" w:lineRule="exact"/>
              <w:ind w:right="113"/>
              <w:jc w:val="right"/>
            </w:pPr>
            <w:r w:rsidRPr="00853565">
              <w:t>142</w:t>
            </w:r>
          </w:p>
        </w:tc>
        <w:tc>
          <w:tcPr>
            <w:tcW w:w="715" w:type="dxa"/>
            <w:tcBorders>
              <w:left w:val="single" w:sz="6" w:space="0" w:color="000000"/>
            </w:tcBorders>
            <w:shd w:val="clear" w:color="auto" w:fill="auto"/>
          </w:tcPr>
          <w:p w14:paraId="7D87185D" w14:textId="7939D278" w:rsidR="007B40AB" w:rsidRPr="00853565" w:rsidRDefault="007B40AB" w:rsidP="00507507">
            <w:pPr>
              <w:spacing w:before="100" w:line="160" w:lineRule="exact"/>
              <w:ind w:right="113"/>
              <w:jc w:val="right"/>
            </w:pPr>
            <w:r w:rsidRPr="00853565">
              <w:t>135</w:t>
            </w:r>
          </w:p>
        </w:tc>
        <w:tc>
          <w:tcPr>
            <w:tcW w:w="726" w:type="dxa"/>
            <w:tcBorders>
              <w:left w:val="single" w:sz="6" w:space="0" w:color="000000"/>
            </w:tcBorders>
            <w:shd w:val="clear" w:color="auto" w:fill="auto"/>
          </w:tcPr>
          <w:p w14:paraId="42BE9A6D" w14:textId="21FAEF4B" w:rsidR="007B40AB" w:rsidRPr="00853565" w:rsidRDefault="007B40AB" w:rsidP="007B40AB">
            <w:pPr>
              <w:spacing w:before="100" w:line="160" w:lineRule="exact"/>
              <w:ind w:right="113"/>
              <w:jc w:val="right"/>
            </w:pPr>
            <w:r w:rsidRPr="00853565">
              <w:t>382</w:t>
            </w:r>
          </w:p>
        </w:tc>
        <w:tc>
          <w:tcPr>
            <w:tcW w:w="728" w:type="dxa"/>
            <w:tcBorders>
              <w:left w:val="single" w:sz="6" w:space="0" w:color="000000"/>
            </w:tcBorders>
            <w:shd w:val="clear" w:color="auto" w:fill="auto"/>
          </w:tcPr>
          <w:p w14:paraId="25371E24" w14:textId="45E1749D" w:rsidR="007B40AB" w:rsidRPr="00853565" w:rsidRDefault="007B40AB" w:rsidP="007B40AB">
            <w:pPr>
              <w:spacing w:before="100" w:line="160" w:lineRule="exact"/>
              <w:ind w:right="113"/>
              <w:jc w:val="right"/>
            </w:pPr>
            <w:r w:rsidRPr="00853565">
              <w:t>271</w:t>
            </w:r>
          </w:p>
        </w:tc>
        <w:tc>
          <w:tcPr>
            <w:tcW w:w="726" w:type="dxa"/>
            <w:tcBorders>
              <w:left w:val="single" w:sz="6" w:space="0" w:color="000000"/>
            </w:tcBorders>
            <w:shd w:val="clear" w:color="auto" w:fill="auto"/>
          </w:tcPr>
          <w:p w14:paraId="4E8C1D0D" w14:textId="3C8C3D2F" w:rsidR="007B40AB" w:rsidRPr="00853565" w:rsidRDefault="007B40AB" w:rsidP="007B40AB">
            <w:pPr>
              <w:spacing w:before="100" w:line="160" w:lineRule="exact"/>
              <w:ind w:right="113"/>
              <w:jc w:val="right"/>
            </w:pPr>
            <w:r w:rsidRPr="00853565">
              <w:t>33,7</w:t>
            </w:r>
          </w:p>
        </w:tc>
        <w:tc>
          <w:tcPr>
            <w:tcW w:w="726" w:type="dxa"/>
            <w:tcBorders>
              <w:left w:val="single" w:sz="6" w:space="0" w:color="000000"/>
            </w:tcBorders>
            <w:shd w:val="clear" w:color="auto" w:fill="auto"/>
          </w:tcPr>
          <w:p w14:paraId="70434A9F" w14:textId="78923C44" w:rsidR="007B40AB" w:rsidRPr="00853565" w:rsidRDefault="007B40AB" w:rsidP="007B40AB">
            <w:pPr>
              <w:spacing w:before="100" w:line="160" w:lineRule="exact"/>
              <w:ind w:right="113"/>
              <w:jc w:val="right"/>
            </w:pPr>
            <w:r w:rsidRPr="00853565">
              <w:t>…</w:t>
            </w:r>
          </w:p>
        </w:tc>
        <w:tc>
          <w:tcPr>
            <w:tcW w:w="725" w:type="dxa"/>
            <w:tcBorders>
              <w:left w:val="single" w:sz="6" w:space="0" w:color="000000"/>
            </w:tcBorders>
            <w:shd w:val="clear" w:color="auto" w:fill="auto"/>
          </w:tcPr>
          <w:p w14:paraId="609299DD" w14:textId="49351DE4" w:rsidR="007B40AB" w:rsidRPr="00853565" w:rsidRDefault="007B40AB" w:rsidP="007B40AB">
            <w:pPr>
              <w:spacing w:before="100" w:line="160" w:lineRule="exact"/>
              <w:ind w:right="113"/>
              <w:jc w:val="right"/>
            </w:pPr>
            <w:r w:rsidRPr="00853565">
              <w:t>6,2</w:t>
            </w:r>
            <w:r w:rsidRPr="00853565">
              <w:rPr>
                <w:vertAlign w:val="superscript"/>
              </w:rPr>
              <w:t>12)</w:t>
            </w:r>
          </w:p>
        </w:tc>
        <w:tc>
          <w:tcPr>
            <w:tcW w:w="726" w:type="dxa"/>
            <w:tcBorders>
              <w:left w:val="single" w:sz="6" w:space="0" w:color="000000"/>
            </w:tcBorders>
            <w:shd w:val="clear" w:color="auto" w:fill="auto"/>
          </w:tcPr>
          <w:p w14:paraId="7325A6E6" w14:textId="4865DC83" w:rsidR="007B40AB" w:rsidRPr="00853565" w:rsidRDefault="007B40AB" w:rsidP="007B40AB">
            <w:pPr>
              <w:spacing w:before="100" w:line="160" w:lineRule="exact"/>
              <w:ind w:right="113"/>
              <w:jc w:val="right"/>
            </w:pPr>
            <w:r w:rsidRPr="00853565">
              <w:t>…</w:t>
            </w:r>
          </w:p>
        </w:tc>
      </w:tr>
      <w:tr w:rsidR="00853565" w:rsidRPr="00853565" w14:paraId="35AE27BD" w14:textId="77777777" w:rsidTr="007B40AB">
        <w:trPr>
          <w:cantSplit/>
        </w:trPr>
        <w:tc>
          <w:tcPr>
            <w:tcW w:w="1214" w:type="dxa"/>
            <w:shd w:val="clear" w:color="auto" w:fill="auto"/>
            <w:vAlign w:val="bottom"/>
          </w:tcPr>
          <w:p w14:paraId="10FF458A" w14:textId="77777777" w:rsidR="007B40AB" w:rsidRPr="00853565" w:rsidRDefault="007B40AB" w:rsidP="00507507">
            <w:pPr>
              <w:spacing w:before="100" w:line="160" w:lineRule="exact"/>
            </w:pPr>
            <w:r w:rsidRPr="00853565">
              <w:rPr>
                <w:rFonts w:eastAsia="Symbol"/>
              </w:rPr>
              <w:t>Румыния</w:t>
            </w:r>
          </w:p>
          <w:p w14:paraId="2C1B82B8" w14:textId="77777777" w:rsidR="007B40AB" w:rsidRPr="00853565" w:rsidRDefault="007B40AB" w:rsidP="00507507">
            <w:pPr>
              <w:spacing w:before="100" w:line="160" w:lineRule="exact"/>
            </w:pPr>
            <w:r w:rsidRPr="00853565">
              <w:rPr>
                <w:rFonts w:eastAsia="Symbol"/>
                <w:i/>
              </w:rPr>
              <w:t>Romania</w:t>
            </w:r>
          </w:p>
        </w:tc>
        <w:tc>
          <w:tcPr>
            <w:tcW w:w="724" w:type="dxa"/>
            <w:tcBorders>
              <w:left w:val="single" w:sz="6" w:space="0" w:color="000000"/>
            </w:tcBorders>
            <w:shd w:val="clear" w:color="auto" w:fill="auto"/>
          </w:tcPr>
          <w:p w14:paraId="3672A08A" w14:textId="0F4F5B6B" w:rsidR="007B40AB" w:rsidRPr="00853565" w:rsidRDefault="007B40AB" w:rsidP="00507507">
            <w:pPr>
              <w:spacing w:before="100" w:line="160" w:lineRule="exact"/>
              <w:ind w:right="113"/>
              <w:jc w:val="right"/>
            </w:pPr>
            <w:r w:rsidRPr="00853565">
              <w:t>1</w:t>
            </w:r>
            <w:r w:rsidR="00B817D7">
              <w:t xml:space="preserve"> </w:t>
            </w:r>
            <w:r w:rsidRPr="00853565">
              <w:t>579</w:t>
            </w:r>
          </w:p>
        </w:tc>
        <w:tc>
          <w:tcPr>
            <w:tcW w:w="725" w:type="dxa"/>
            <w:tcBorders>
              <w:left w:val="single" w:sz="6" w:space="0" w:color="000000"/>
            </w:tcBorders>
            <w:shd w:val="clear" w:color="auto" w:fill="auto"/>
          </w:tcPr>
          <w:p w14:paraId="6685A3D9" w14:textId="60FF385E" w:rsidR="007B40AB" w:rsidRPr="00853565" w:rsidRDefault="007B40AB" w:rsidP="00507507">
            <w:pPr>
              <w:spacing w:before="100" w:line="160" w:lineRule="exact"/>
              <w:ind w:right="113"/>
              <w:jc w:val="right"/>
            </w:pPr>
            <w:r w:rsidRPr="00853565">
              <w:t>530</w:t>
            </w:r>
          </w:p>
        </w:tc>
        <w:tc>
          <w:tcPr>
            <w:tcW w:w="725" w:type="dxa"/>
            <w:tcBorders>
              <w:left w:val="single" w:sz="6" w:space="0" w:color="000000"/>
            </w:tcBorders>
            <w:shd w:val="clear" w:color="auto" w:fill="auto"/>
          </w:tcPr>
          <w:p w14:paraId="2FEBB43E" w14:textId="3A2257A6" w:rsidR="007B40AB" w:rsidRPr="00853565" w:rsidRDefault="007B40AB" w:rsidP="00507507">
            <w:pPr>
              <w:spacing w:before="100" w:line="160" w:lineRule="exact"/>
              <w:ind w:right="113"/>
              <w:jc w:val="right"/>
            </w:pPr>
            <w:r w:rsidRPr="00853565">
              <w:t>135</w:t>
            </w:r>
          </w:p>
        </w:tc>
        <w:tc>
          <w:tcPr>
            <w:tcW w:w="726" w:type="dxa"/>
            <w:tcBorders>
              <w:left w:val="single" w:sz="6" w:space="0" w:color="000000"/>
            </w:tcBorders>
            <w:shd w:val="clear" w:color="auto" w:fill="auto"/>
          </w:tcPr>
          <w:p w14:paraId="006E8465" w14:textId="52894B8D" w:rsidR="007B40AB" w:rsidRPr="00853565" w:rsidRDefault="007B40AB" w:rsidP="00507507">
            <w:pPr>
              <w:spacing w:before="100" w:line="160" w:lineRule="exact"/>
              <w:ind w:right="113"/>
              <w:jc w:val="right"/>
            </w:pPr>
            <w:r w:rsidRPr="00853565">
              <w:t>152</w:t>
            </w:r>
          </w:p>
        </w:tc>
        <w:tc>
          <w:tcPr>
            <w:tcW w:w="736" w:type="dxa"/>
            <w:tcBorders>
              <w:left w:val="single" w:sz="6" w:space="0" w:color="000000"/>
            </w:tcBorders>
            <w:shd w:val="clear" w:color="auto" w:fill="auto"/>
          </w:tcPr>
          <w:p w14:paraId="2AD9D050" w14:textId="78244EAA" w:rsidR="007B40AB" w:rsidRPr="00853565" w:rsidRDefault="007B40AB" w:rsidP="00507507">
            <w:pPr>
              <w:spacing w:before="100" w:line="160" w:lineRule="exact"/>
              <w:ind w:right="113"/>
              <w:jc w:val="right"/>
            </w:pPr>
            <w:r w:rsidRPr="00853565">
              <w:t>95,4</w:t>
            </w:r>
          </w:p>
        </w:tc>
        <w:tc>
          <w:tcPr>
            <w:tcW w:w="715" w:type="dxa"/>
            <w:tcBorders>
              <w:left w:val="single" w:sz="6" w:space="0" w:color="000000"/>
            </w:tcBorders>
            <w:shd w:val="clear" w:color="auto" w:fill="auto"/>
          </w:tcPr>
          <w:p w14:paraId="01195AB2" w14:textId="23EAC5EC" w:rsidR="007B40AB" w:rsidRPr="00853565" w:rsidRDefault="007B40AB" w:rsidP="00507507">
            <w:pPr>
              <w:spacing w:before="100" w:line="160" w:lineRule="exact"/>
              <w:ind w:right="113"/>
              <w:jc w:val="right"/>
            </w:pPr>
            <w:r w:rsidRPr="00853565">
              <w:t>54,8</w:t>
            </w:r>
          </w:p>
        </w:tc>
        <w:tc>
          <w:tcPr>
            <w:tcW w:w="726" w:type="dxa"/>
            <w:tcBorders>
              <w:left w:val="single" w:sz="6" w:space="0" w:color="000000"/>
            </w:tcBorders>
            <w:shd w:val="clear" w:color="auto" w:fill="auto"/>
          </w:tcPr>
          <w:p w14:paraId="44B8FE2C" w14:textId="75DFAC28" w:rsidR="007B40AB" w:rsidRPr="00853565" w:rsidRDefault="007B40AB" w:rsidP="007B40AB">
            <w:pPr>
              <w:spacing w:before="100" w:line="160" w:lineRule="exact"/>
              <w:ind w:right="113"/>
              <w:jc w:val="right"/>
            </w:pPr>
            <w:r w:rsidRPr="00853565">
              <w:t>224</w:t>
            </w:r>
          </w:p>
        </w:tc>
        <w:tc>
          <w:tcPr>
            <w:tcW w:w="728" w:type="dxa"/>
            <w:tcBorders>
              <w:left w:val="single" w:sz="6" w:space="0" w:color="000000"/>
            </w:tcBorders>
            <w:shd w:val="clear" w:color="auto" w:fill="auto"/>
          </w:tcPr>
          <w:p w14:paraId="07FBB338" w14:textId="4690E248" w:rsidR="007B40AB" w:rsidRPr="00853565" w:rsidRDefault="007B40AB" w:rsidP="007B40AB">
            <w:pPr>
              <w:spacing w:before="100" w:line="160" w:lineRule="exact"/>
              <w:ind w:right="113"/>
              <w:jc w:val="right"/>
            </w:pPr>
            <w:r w:rsidRPr="00853565">
              <w:t>252</w:t>
            </w:r>
          </w:p>
        </w:tc>
        <w:tc>
          <w:tcPr>
            <w:tcW w:w="726" w:type="dxa"/>
            <w:tcBorders>
              <w:left w:val="single" w:sz="6" w:space="0" w:color="000000"/>
            </w:tcBorders>
            <w:shd w:val="clear" w:color="auto" w:fill="auto"/>
          </w:tcPr>
          <w:p w14:paraId="5E172EC7" w14:textId="70C4DABF" w:rsidR="007B40AB" w:rsidRPr="00853565" w:rsidRDefault="007B40AB" w:rsidP="007B40AB">
            <w:pPr>
              <w:spacing w:before="100" w:line="160" w:lineRule="exact"/>
              <w:ind w:right="113"/>
              <w:jc w:val="right"/>
            </w:pPr>
            <w:r w:rsidRPr="00853565">
              <w:t>41,6</w:t>
            </w:r>
          </w:p>
        </w:tc>
        <w:tc>
          <w:tcPr>
            <w:tcW w:w="726" w:type="dxa"/>
            <w:tcBorders>
              <w:left w:val="single" w:sz="6" w:space="0" w:color="000000"/>
            </w:tcBorders>
            <w:shd w:val="clear" w:color="auto" w:fill="auto"/>
          </w:tcPr>
          <w:p w14:paraId="3A6A746A" w14:textId="2B634AC8" w:rsidR="007B40AB" w:rsidRPr="00853565" w:rsidRDefault="007B40AB" w:rsidP="007B40AB">
            <w:pPr>
              <w:spacing w:before="100" w:line="160" w:lineRule="exact"/>
              <w:ind w:right="113"/>
              <w:jc w:val="right"/>
            </w:pPr>
            <w:r w:rsidRPr="00853565">
              <w:t>2,2</w:t>
            </w:r>
            <w:r w:rsidRPr="00853565">
              <w:rPr>
                <w:vertAlign w:val="superscript"/>
              </w:rPr>
              <w:t>12)</w:t>
            </w:r>
          </w:p>
        </w:tc>
        <w:tc>
          <w:tcPr>
            <w:tcW w:w="725" w:type="dxa"/>
            <w:tcBorders>
              <w:left w:val="single" w:sz="6" w:space="0" w:color="000000"/>
            </w:tcBorders>
            <w:shd w:val="clear" w:color="auto" w:fill="auto"/>
          </w:tcPr>
          <w:p w14:paraId="2100E478" w14:textId="659D09E8" w:rsidR="007B40AB" w:rsidRPr="00853565" w:rsidRDefault="007B40AB" w:rsidP="007B40AB">
            <w:pPr>
              <w:spacing w:before="100" w:line="160" w:lineRule="exact"/>
              <w:ind w:right="113"/>
              <w:jc w:val="right"/>
            </w:pPr>
            <w:r w:rsidRPr="00853565">
              <w:t>0,5</w:t>
            </w:r>
            <w:r w:rsidRPr="00853565">
              <w:rPr>
                <w:vertAlign w:val="superscript"/>
              </w:rPr>
              <w:t>12)</w:t>
            </w:r>
          </w:p>
        </w:tc>
        <w:tc>
          <w:tcPr>
            <w:tcW w:w="726" w:type="dxa"/>
            <w:tcBorders>
              <w:left w:val="single" w:sz="6" w:space="0" w:color="000000"/>
            </w:tcBorders>
            <w:shd w:val="clear" w:color="auto" w:fill="auto"/>
          </w:tcPr>
          <w:p w14:paraId="3A49A0E4" w14:textId="7F5224EF" w:rsidR="007B40AB" w:rsidRPr="00853565" w:rsidRDefault="007B40AB" w:rsidP="007B40AB">
            <w:pPr>
              <w:spacing w:before="100" w:line="160" w:lineRule="exact"/>
              <w:ind w:right="113"/>
              <w:jc w:val="right"/>
            </w:pPr>
            <w:r w:rsidRPr="00853565">
              <w:t>…</w:t>
            </w:r>
          </w:p>
        </w:tc>
      </w:tr>
      <w:tr w:rsidR="00853565" w:rsidRPr="00853565" w14:paraId="2C9BE8C8" w14:textId="77777777" w:rsidTr="00507507">
        <w:trPr>
          <w:cantSplit/>
        </w:trPr>
        <w:tc>
          <w:tcPr>
            <w:tcW w:w="1214" w:type="dxa"/>
            <w:shd w:val="clear" w:color="auto" w:fill="auto"/>
            <w:vAlign w:val="bottom"/>
          </w:tcPr>
          <w:p w14:paraId="7537607D" w14:textId="1C04E3C4" w:rsidR="007B40AB" w:rsidRPr="00853565" w:rsidRDefault="007B40AB" w:rsidP="00507507">
            <w:pPr>
              <w:spacing w:before="100" w:line="160" w:lineRule="exact"/>
            </w:pPr>
            <w:r w:rsidRPr="00853565">
              <w:rPr>
                <w:rFonts w:eastAsia="Symbol"/>
              </w:rPr>
              <w:t xml:space="preserve">Соединенное </w:t>
            </w:r>
            <w:r w:rsidRPr="00853565">
              <w:rPr>
                <w:rFonts w:eastAsia="Symbol"/>
              </w:rPr>
              <w:br/>
              <w:t xml:space="preserve">Королевство </w:t>
            </w:r>
            <w:r w:rsidRPr="00853565">
              <w:rPr>
                <w:rFonts w:eastAsia="Symbol"/>
              </w:rPr>
              <w:br/>
            </w:r>
            <w:r w:rsidRPr="00853565">
              <w:rPr>
                <w:rFonts w:eastAsia="Symbol"/>
                <w:spacing w:val="-10"/>
              </w:rPr>
              <w:t>(Великобритания)</w:t>
            </w:r>
            <w:r w:rsidR="00A647A8" w:rsidRPr="00853565">
              <w:rPr>
                <w:rFonts w:eastAsia="Symbol"/>
                <w:spacing w:val="-10"/>
                <w:vertAlign w:val="superscript"/>
              </w:rPr>
              <w:t>15)</w:t>
            </w:r>
            <w:r w:rsidRPr="00853565">
              <w:rPr>
                <w:rFonts w:eastAsia="Symbol"/>
                <w:vertAlign w:val="superscript"/>
              </w:rPr>
              <w:t xml:space="preserve"> </w:t>
            </w:r>
          </w:p>
          <w:p w14:paraId="687D8BA7" w14:textId="34F816CD" w:rsidR="007B40AB" w:rsidRPr="00853565" w:rsidRDefault="007B40AB" w:rsidP="00507507">
            <w:pPr>
              <w:spacing w:before="100" w:line="160" w:lineRule="exact"/>
            </w:pPr>
            <w:r w:rsidRPr="00853565">
              <w:rPr>
                <w:rFonts w:eastAsia="Symbol"/>
                <w:i/>
              </w:rPr>
              <w:t>United Kingdom</w:t>
            </w:r>
            <w:r w:rsidR="00A647A8" w:rsidRPr="00853565">
              <w:rPr>
                <w:rFonts w:eastAsia="Symbol"/>
                <w:i/>
                <w:vertAlign w:val="superscript"/>
              </w:rPr>
              <w:t>15)</w:t>
            </w:r>
          </w:p>
        </w:tc>
        <w:tc>
          <w:tcPr>
            <w:tcW w:w="724" w:type="dxa"/>
            <w:tcBorders>
              <w:left w:val="single" w:sz="6" w:space="0" w:color="000000"/>
            </w:tcBorders>
            <w:shd w:val="clear" w:color="auto" w:fill="auto"/>
          </w:tcPr>
          <w:p w14:paraId="33636368" w14:textId="59422DBB" w:rsidR="007B40AB" w:rsidRPr="00853565" w:rsidRDefault="007B40AB" w:rsidP="00507507">
            <w:pPr>
              <w:spacing w:before="100" w:line="160" w:lineRule="exact"/>
              <w:ind w:right="113"/>
              <w:jc w:val="right"/>
            </w:pPr>
            <w:r w:rsidRPr="00853565">
              <w:br/>
            </w:r>
            <w:r w:rsidRPr="00853565">
              <w:br/>
              <w:t>396</w:t>
            </w:r>
          </w:p>
        </w:tc>
        <w:tc>
          <w:tcPr>
            <w:tcW w:w="725" w:type="dxa"/>
            <w:tcBorders>
              <w:left w:val="single" w:sz="6" w:space="0" w:color="000000"/>
            </w:tcBorders>
            <w:shd w:val="clear" w:color="auto" w:fill="auto"/>
          </w:tcPr>
          <w:p w14:paraId="06E9492D" w14:textId="0B4CBF91" w:rsidR="007B40AB" w:rsidRPr="00853565" w:rsidRDefault="007B40AB" w:rsidP="00507507">
            <w:pPr>
              <w:spacing w:before="100" w:line="160" w:lineRule="exact"/>
              <w:ind w:right="113"/>
              <w:jc w:val="right"/>
            </w:pPr>
            <w:r w:rsidRPr="00853565">
              <w:rPr>
                <w:lang w:val="en-US"/>
              </w:rPr>
              <w:br/>
            </w:r>
            <w:r w:rsidRPr="00853565">
              <w:rPr>
                <w:lang w:val="en-US"/>
              </w:rPr>
              <w:br/>
            </w:r>
            <w:r w:rsidRPr="00853565">
              <w:t>243</w:t>
            </w:r>
          </w:p>
        </w:tc>
        <w:tc>
          <w:tcPr>
            <w:tcW w:w="725" w:type="dxa"/>
            <w:tcBorders>
              <w:left w:val="single" w:sz="6" w:space="0" w:color="000000"/>
            </w:tcBorders>
            <w:shd w:val="clear" w:color="auto" w:fill="auto"/>
          </w:tcPr>
          <w:p w14:paraId="3EA90642" w14:textId="45FE008B" w:rsidR="007B40AB" w:rsidRPr="00853565" w:rsidRDefault="007B40AB" w:rsidP="00507507">
            <w:pPr>
              <w:spacing w:before="100" w:line="160" w:lineRule="exact"/>
              <w:ind w:right="113"/>
              <w:jc w:val="right"/>
            </w:pPr>
            <w:r w:rsidRPr="00853565">
              <w:rPr>
                <w:lang w:val="en-US"/>
              </w:rPr>
              <w:br/>
            </w:r>
            <w:r w:rsidRPr="00853565">
              <w:rPr>
                <w:lang w:val="en-US"/>
              </w:rPr>
              <w:br/>
            </w:r>
            <w:r w:rsidRPr="00853565">
              <w:t>78,6</w:t>
            </w:r>
          </w:p>
        </w:tc>
        <w:tc>
          <w:tcPr>
            <w:tcW w:w="726" w:type="dxa"/>
            <w:tcBorders>
              <w:left w:val="single" w:sz="6" w:space="0" w:color="000000"/>
            </w:tcBorders>
            <w:shd w:val="clear" w:color="auto" w:fill="auto"/>
          </w:tcPr>
          <w:p w14:paraId="7561F3AE" w14:textId="54871288" w:rsidR="007B40AB" w:rsidRPr="00853565" w:rsidRDefault="007B40AB" w:rsidP="00507507">
            <w:pPr>
              <w:spacing w:before="100" w:line="160" w:lineRule="exact"/>
              <w:ind w:right="113"/>
              <w:jc w:val="right"/>
            </w:pPr>
            <w:r w:rsidRPr="00853565">
              <w:rPr>
                <w:lang w:val="en-US"/>
              </w:rPr>
              <w:br/>
            </w:r>
            <w:r w:rsidRPr="00853565">
              <w:rPr>
                <w:lang w:val="en-US"/>
              </w:rPr>
              <w:br/>
            </w:r>
            <w:r w:rsidRPr="00853565">
              <w:t>10,2</w:t>
            </w:r>
          </w:p>
        </w:tc>
        <w:tc>
          <w:tcPr>
            <w:tcW w:w="736" w:type="dxa"/>
            <w:tcBorders>
              <w:left w:val="single" w:sz="6" w:space="0" w:color="000000"/>
            </w:tcBorders>
            <w:shd w:val="clear" w:color="auto" w:fill="auto"/>
          </w:tcPr>
          <w:p w14:paraId="49CE5505" w14:textId="0BD8719B" w:rsidR="007B40AB" w:rsidRPr="00853565" w:rsidRDefault="007B40AB" w:rsidP="00507507">
            <w:pPr>
              <w:spacing w:before="100" w:line="160" w:lineRule="exact"/>
              <w:ind w:right="113"/>
              <w:jc w:val="right"/>
            </w:pPr>
            <w:r w:rsidRPr="00853565">
              <w:rPr>
                <w:lang w:val="en-US"/>
              </w:rPr>
              <w:br/>
            </w:r>
            <w:r w:rsidRPr="00853565">
              <w:rPr>
                <w:lang w:val="en-US"/>
              </w:rPr>
              <w:br/>
            </w:r>
            <w:r w:rsidRPr="00853565">
              <w:t>36,4</w:t>
            </w:r>
          </w:p>
        </w:tc>
        <w:tc>
          <w:tcPr>
            <w:tcW w:w="715" w:type="dxa"/>
            <w:tcBorders>
              <w:left w:val="single" w:sz="6" w:space="0" w:color="000000"/>
            </w:tcBorders>
            <w:shd w:val="clear" w:color="auto" w:fill="auto"/>
          </w:tcPr>
          <w:p w14:paraId="0BA06F92" w14:textId="2498C8A3" w:rsidR="007B40AB" w:rsidRPr="00853565" w:rsidRDefault="007B40AB" w:rsidP="00507507">
            <w:pPr>
              <w:spacing w:before="100" w:line="160" w:lineRule="exact"/>
              <w:ind w:right="113"/>
              <w:jc w:val="right"/>
            </w:pPr>
            <w:r w:rsidRPr="00853565">
              <w:rPr>
                <w:lang w:val="en-US"/>
              </w:rPr>
              <w:br/>
            </w:r>
            <w:r w:rsidRPr="00853565">
              <w:rPr>
                <w:lang w:val="en-US"/>
              </w:rPr>
              <w:br/>
            </w:r>
            <w:r w:rsidRPr="00853565">
              <w:t>61,2</w:t>
            </w:r>
          </w:p>
        </w:tc>
        <w:tc>
          <w:tcPr>
            <w:tcW w:w="726" w:type="dxa"/>
            <w:tcBorders>
              <w:left w:val="single" w:sz="6" w:space="0" w:color="000000"/>
            </w:tcBorders>
            <w:shd w:val="clear" w:color="auto" w:fill="auto"/>
          </w:tcPr>
          <w:p w14:paraId="24E4E3D8" w14:textId="1813B319" w:rsidR="007B40AB" w:rsidRPr="00853565" w:rsidRDefault="007B40AB" w:rsidP="00A647A8">
            <w:pPr>
              <w:spacing w:before="100" w:line="160" w:lineRule="exact"/>
              <w:ind w:right="113"/>
              <w:jc w:val="right"/>
            </w:pPr>
            <w:r w:rsidRPr="00853565">
              <w:rPr>
                <w:lang w:val="en-US"/>
              </w:rPr>
              <w:br/>
            </w:r>
            <w:r w:rsidRPr="00853565">
              <w:rPr>
                <w:lang w:val="en-US"/>
              </w:rPr>
              <w:br/>
            </w:r>
            <w:r w:rsidRPr="00853565">
              <w:t>2</w:t>
            </w:r>
            <w:r w:rsidR="00A647A8" w:rsidRPr="00853565">
              <w:t>33</w:t>
            </w:r>
          </w:p>
        </w:tc>
        <w:tc>
          <w:tcPr>
            <w:tcW w:w="728" w:type="dxa"/>
            <w:tcBorders>
              <w:left w:val="single" w:sz="6" w:space="0" w:color="000000"/>
            </w:tcBorders>
            <w:shd w:val="clear" w:color="auto" w:fill="auto"/>
          </w:tcPr>
          <w:p w14:paraId="7C05AAF5" w14:textId="24F9CBE8" w:rsidR="007B40AB" w:rsidRPr="00853565" w:rsidRDefault="007B40AB" w:rsidP="00507507">
            <w:pPr>
              <w:spacing w:before="100" w:line="160" w:lineRule="exact"/>
              <w:ind w:right="113"/>
              <w:jc w:val="right"/>
            </w:pPr>
            <w:r w:rsidRPr="00853565">
              <w:rPr>
                <w:lang w:val="en-US"/>
              </w:rPr>
              <w:br/>
            </w:r>
            <w:r w:rsidRPr="00853565">
              <w:rPr>
                <w:lang w:val="en-US"/>
              </w:rPr>
              <w:br/>
            </w:r>
            <w:r w:rsidRPr="00853565">
              <w:t>204</w:t>
            </w:r>
          </w:p>
        </w:tc>
        <w:tc>
          <w:tcPr>
            <w:tcW w:w="726" w:type="dxa"/>
            <w:tcBorders>
              <w:left w:val="single" w:sz="6" w:space="0" w:color="000000"/>
            </w:tcBorders>
            <w:shd w:val="clear" w:color="auto" w:fill="auto"/>
          </w:tcPr>
          <w:p w14:paraId="007C82E0" w14:textId="67C6ED0A" w:rsidR="007B40AB" w:rsidRPr="00853565" w:rsidRDefault="007B40AB" w:rsidP="00507507">
            <w:pPr>
              <w:spacing w:before="100" w:line="160" w:lineRule="exact"/>
              <w:ind w:right="113"/>
              <w:jc w:val="right"/>
            </w:pPr>
            <w:r w:rsidRPr="00853565">
              <w:rPr>
                <w:lang w:val="en-US"/>
              </w:rPr>
              <w:br/>
            </w:r>
            <w:r w:rsidRPr="00853565">
              <w:rPr>
                <w:lang w:val="en-US"/>
              </w:rPr>
              <w:br/>
            </w:r>
            <w:r w:rsidRPr="00853565">
              <w:t>15,8</w:t>
            </w:r>
          </w:p>
        </w:tc>
        <w:tc>
          <w:tcPr>
            <w:tcW w:w="726" w:type="dxa"/>
            <w:tcBorders>
              <w:left w:val="single" w:sz="6" w:space="0" w:color="000000"/>
            </w:tcBorders>
            <w:shd w:val="clear" w:color="auto" w:fill="auto"/>
          </w:tcPr>
          <w:p w14:paraId="43B5873E" w14:textId="78E02B12" w:rsidR="007B40AB" w:rsidRPr="00853565" w:rsidRDefault="007B40AB" w:rsidP="00507507">
            <w:pPr>
              <w:spacing w:before="100" w:line="160" w:lineRule="exact"/>
              <w:ind w:right="113"/>
              <w:jc w:val="right"/>
            </w:pPr>
            <w:r w:rsidRPr="00853565">
              <w:rPr>
                <w:lang w:val="en-US"/>
              </w:rPr>
              <w:br/>
            </w:r>
            <w:r w:rsidRPr="00853565">
              <w:rPr>
                <w:lang w:val="en-US"/>
              </w:rPr>
              <w:br/>
            </w:r>
            <w:r w:rsidRPr="00853565">
              <w:t>…</w:t>
            </w:r>
          </w:p>
        </w:tc>
        <w:tc>
          <w:tcPr>
            <w:tcW w:w="725" w:type="dxa"/>
            <w:tcBorders>
              <w:left w:val="single" w:sz="6" w:space="0" w:color="000000"/>
            </w:tcBorders>
            <w:shd w:val="clear" w:color="auto" w:fill="auto"/>
          </w:tcPr>
          <w:p w14:paraId="26123463" w14:textId="0929ADEC" w:rsidR="007B40AB" w:rsidRPr="00853565" w:rsidRDefault="007B40AB" w:rsidP="00507507">
            <w:pPr>
              <w:spacing w:before="100" w:line="160" w:lineRule="exact"/>
              <w:ind w:right="113"/>
              <w:jc w:val="right"/>
              <w:rPr>
                <w:vertAlign w:val="superscript"/>
              </w:rPr>
            </w:pPr>
            <w:r w:rsidRPr="00853565">
              <w:rPr>
                <w:lang w:val="en-US"/>
              </w:rPr>
              <w:br/>
            </w:r>
            <w:r w:rsidRPr="00853565">
              <w:rPr>
                <w:lang w:val="en-US"/>
              </w:rPr>
              <w:br/>
            </w:r>
            <w:r w:rsidRPr="00853565">
              <w:t>3,4</w:t>
            </w:r>
            <w:r w:rsidRPr="00853565">
              <w:rPr>
                <w:vertAlign w:val="superscript"/>
              </w:rPr>
              <w:t>14)</w:t>
            </w:r>
          </w:p>
        </w:tc>
        <w:tc>
          <w:tcPr>
            <w:tcW w:w="726" w:type="dxa"/>
            <w:tcBorders>
              <w:left w:val="single" w:sz="6" w:space="0" w:color="000000"/>
            </w:tcBorders>
            <w:shd w:val="clear" w:color="auto" w:fill="auto"/>
          </w:tcPr>
          <w:p w14:paraId="23707742" w14:textId="5F31F7C3" w:rsidR="007B40AB" w:rsidRPr="00853565" w:rsidRDefault="007B40AB" w:rsidP="00507507">
            <w:pPr>
              <w:spacing w:before="100" w:line="160" w:lineRule="exact"/>
              <w:ind w:right="113"/>
              <w:jc w:val="right"/>
            </w:pPr>
            <w:r w:rsidRPr="00853565">
              <w:rPr>
                <w:lang w:val="en-US"/>
              </w:rPr>
              <w:br/>
            </w:r>
            <w:r w:rsidRPr="00853565">
              <w:rPr>
                <w:lang w:val="en-US"/>
              </w:rPr>
              <w:br/>
            </w:r>
            <w:r w:rsidRPr="00853565">
              <w:t>…</w:t>
            </w:r>
          </w:p>
        </w:tc>
      </w:tr>
      <w:tr w:rsidR="00853565" w:rsidRPr="00853565" w14:paraId="477C5109" w14:textId="77777777" w:rsidTr="007B40AB">
        <w:trPr>
          <w:cantSplit/>
        </w:trPr>
        <w:tc>
          <w:tcPr>
            <w:tcW w:w="1214" w:type="dxa"/>
            <w:shd w:val="clear" w:color="auto" w:fill="auto"/>
            <w:vAlign w:val="bottom"/>
          </w:tcPr>
          <w:p w14:paraId="743E1745" w14:textId="77777777" w:rsidR="007B40AB" w:rsidRPr="00853565" w:rsidRDefault="007B40AB" w:rsidP="00507507">
            <w:pPr>
              <w:spacing w:before="100" w:line="160" w:lineRule="exact"/>
            </w:pPr>
            <w:r w:rsidRPr="00853565">
              <w:rPr>
                <w:rFonts w:eastAsia="Symbol"/>
              </w:rPr>
              <w:t>Франция</w:t>
            </w:r>
          </w:p>
          <w:p w14:paraId="0D0FB15F" w14:textId="77777777" w:rsidR="007B40AB" w:rsidRPr="00853565" w:rsidRDefault="007B40AB" w:rsidP="00507507">
            <w:pPr>
              <w:spacing w:before="100" w:line="160" w:lineRule="exact"/>
            </w:pPr>
            <w:r w:rsidRPr="00853565">
              <w:rPr>
                <w:rFonts w:eastAsia="Symbol"/>
                <w:i/>
              </w:rPr>
              <w:t>France</w:t>
            </w:r>
          </w:p>
        </w:tc>
        <w:tc>
          <w:tcPr>
            <w:tcW w:w="724" w:type="dxa"/>
            <w:tcBorders>
              <w:left w:val="single" w:sz="6" w:space="0" w:color="000000"/>
            </w:tcBorders>
            <w:shd w:val="clear" w:color="auto" w:fill="auto"/>
          </w:tcPr>
          <w:p w14:paraId="2E14545E" w14:textId="7272D5AF" w:rsidR="007B40AB" w:rsidRPr="00853565" w:rsidRDefault="007B40AB" w:rsidP="00507507">
            <w:pPr>
              <w:spacing w:before="100" w:line="160" w:lineRule="exact"/>
              <w:ind w:right="113"/>
              <w:jc w:val="right"/>
            </w:pPr>
            <w:r w:rsidRPr="00853565">
              <w:t>1</w:t>
            </w:r>
            <w:r w:rsidR="00B817D7">
              <w:t xml:space="preserve"> </w:t>
            </w:r>
            <w:r w:rsidRPr="00853565">
              <w:t>101</w:t>
            </w:r>
          </w:p>
        </w:tc>
        <w:tc>
          <w:tcPr>
            <w:tcW w:w="725" w:type="dxa"/>
            <w:tcBorders>
              <w:left w:val="single" w:sz="6" w:space="0" w:color="000000"/>
            </w:tcBorders>
            <w:shd w:val="clear" w:color="auto" w:fill="auto"/>
          </w:tcPr>
          <w:p w14:paraId="5CF55F3B" w14:textId="52516FC7" w:rsidR="007B40AB" w:rsidRPr="00853565" w:rsidRDefault="007B40AB" w:rsidP="00507507">
            <w:pPr>
              <w:spacing w:before="100" w:line="160" w:lineRule="exact"/>
              <w:ind w:right="113"/>
              <w:jc w:val="right"/>
            </w:pPr>
            <w:r w:rsidRPr="00853565">
              <w:t>626</w:t>
            </w:r>
          </w:p>
        </w:tc>
        <w:tc>
          <w:tcPr>
            <w:tcW w:w="725" w:type="dxa"/>
            <w:tcBorders>
              <w:left w:val="single" w:sz="6" w:space="0" w:color="000000"/>
            </w:tcBorders>
            <w:shd w:val="clear" w:color="auto" w:fill="auto"/>
          </w:tcPr>
          <w:p w14:paraId="4C534668" w14:textId="193A0C79" w:rsidR="007B40AB" w:rsidRPr="00853565" w:rsidRDefault="007B40AB" w:rsidP="00507507">
            <w:pPr>
              <w:spacing w:before="100" w:line="160" w:lineRule="exact"/>
              <w:ind w:right="113"/>
              <w:jc w:val="right"/>
            </w:pPr>
            <w:r w:rsidRPr="00853565">
              <w:t>132</w:t>
            </w:r>
          </w:p>
        </w:tc>
        <w:tc>
          <w:tcPr>
            <w:tcW w:w="726" w:type="dxa"/>
            <w:tcBorders>
              <w:left w:val="single" w:sz="6" w:space="0" w:color="000000"/>
            </w:tcBorders>
            <w:shd w:val="clear" w:color="auto" w:fill="auto"/>
          </w:tcPr>
          <w:p w14:paraId="31C0D3CE" w14:textId="62FD3600" w:rsidR="007B40AB" w:rsidRPr="00853565" w:rsidRDefault="007B40AB" w:rsidP="00507507">
            <w:pPr>
              <w:spacing w:before="100" w:line="160" w:lineRule="exact"/>
              <w:ind w:right="113"/>
              <w:jc w:val="right"/>
            </w:pPr>
            <w:r w:rsidRPr="00853565">
              <w:t>135</w:t>
            </w:r>
          </w:p>
        </w:tc>
        <w:tc>
          <w:tcPr>
            <w:tcW w:w="736" w:type="dxa"/>
            <w:tcBorders>
              <w:left w:val="single" w:sz="6" w:space="0" w:color="000000"/>
            </w:tcBorders>
            <w:shd w:val="clear" w:color="auto" w:fill="auto"/>
          </w:tcPr>
          <w:p w14:paraId="4D8A5F60" w14:textId="270D991C" w:rsidR="007B40AB" w:rsidRPr="00853565" w:rsidRDefault="007B40AB" w:rsidP="00507507">
            <w:pPr>
              <w:spacing w:before="100" w:line="160" w:lineRule="exact"/>
              <w:ind w:right="113"/>
              <w:jc w:val="right"/>
            </w:pPr>
            <w:r w:rsidRPr="00853565">
              <w:t>68,3</w:t>
            </w:r>
          </w:p>
        </w:tc>
        <w:tc>
          <w:tcPr>
            <w:tcW w:w="715" w:type="dxa"/>
            <w:tcBorders>
              <w:left w:val="single" w:sz="6" w:space="0" w:color="000000"/>
            </w:tcBorders>
            <w:shd w:val="clear" w:color="auto" w:fill="auto"/>
          </w:tcPr>
          <w:p w14:paraId="5079C209" w14:textId="4FB78B5B" w:rsidR="007B40AB" w:rsidRPr="00853565" w:rsidRDefault="007B40AB" w:rsidP="00507507">
            <w:pPr>
              <w:spacing w:before="100" w:line="160" w:lineRule="exact"/>
              <w:ind w:right="113"/>
              <w:jc w:val="right"/>
            </w:pPr>
            <w:r w:rsidRPr="00853565">
              <w:t>83,6</w:t>
            </w:r>
          </w:p>
        </w:tc>
        <w:tc>
          <w:tcPr>
            <w:tcW w:w="726" w:type="dxa"/>
            <w:tcBorders>
              <w:left w:val="single" w:sz="6" w:space="0" w:color="000000"/>
            </w:tcBorders>
            <w:shd w:val="clear" w:color="auto" w:fill="auto"/>
          </w:tcPr>
          <w:p w14:paraId="6A15BD24" w14:textId="14DF729A" w:rsidR="007B40AB" w:rsidRPr="00853565" w:rsidRDefault="007B40AB" w:rsidP="007B40AB">
            <w:pPr>
              <w:spacing w:before="100" w:line="160" w:lineRule="exact"/>
              <w:ind w:right="113"/>
              <w:jc w:val="right"/>
              <w:rPr>
                <w:lang w:val="en-US"/>
              </w:rPr>
            </w:pPr>
            <w:r w:rsidRPr="00853565">
              <w:t>400</w:t>
            </w:r>
          </w:p>
        </w:tc>
        <w:tc>
          <w:tcPr>
            <w:tcW w:w="728" w:type="dxa"/>
            <w:tcBorders>
              <w:left w:val="single" w:sz="6" w:space="0" w:color="000000"/>
            </w:tcBorders>
            <w:shd w:val="clear" w:color="auto" w:fill="auto"/>
          </w:tcPr>
          <w:p w14:paraId="5F06012B" w14:textId="2E3E198C" w:rsidR="007B40AB" w:rsidRPr="00853565" w:rsidRDefault="007B40AB" w:rsidP="007B40AB">
            <w:pPr>
              <w:spacing w:before="100" w:line="160" w:lineRule="exact"/>
              <w:ind w:right="113"/>
              <w:jc w:val="right"/>
            </w:pPr>
            <w:r w:rsidRPr="00853565">
              <w:t>202</w:t>
            </w:r>
          </w:p>
        </w:tc>
        <w:tc>
          <w:tcPr>
            <w:tcW w:w="726" w:type="dxa"/>
            <w:tcBorders>
              <w:left w:val="single" w:sz="6" w:space="0" w:color="000000"/>
            </w:tcBorders>
            <w:shd w:val="clear" w:color="auto" w:fill="auto"/>
          </w:tcPr>
          <w:p w14:paraId="0467A877" w14:textId="48266076" w:rsidR="007B40AB" w:rsidRPr="00853565" w:rsidRDefault="007B40AB" w:rsidP="007B40AB">
            <w:pPr>
              <w:spacing w:before="100" w:line="160" w:lineRule="exact"/>
              <w:ind w:right="113"/>
              <w:jc w:val="right"/>
            </w:pPr>
            <w:r w:rsidRPr="00853565">
              <w:t>42,0</w:t>
            </w:r>
          </w:p>
        </w:tc>
        <w:tc>
          <w:tcPr>
            <w:tcW w:w="726" w:type="dxa"/>
            <w:tcBorders>
              <w:left w:val="single" w:sz="6" w:space="0" w:color="000000"/>
            </w:tcBorders>
            <w:shd w:val="clear" w:color="auto" w:fill="auto"/>
          </w:tcPr>
          <w:p w14:paraId="17B6888B" w14:textId="17D5806A" w:rsidR="007B40AB" w:rsidRPr="00853565" w:rsidRDefault="007B40AB" w:rsidP="007B40AB">
            <w:pPr>
              <w:spacing w:before="100" w:line="160" w:lineRule="exact"/>
              <w:ind w:right="113"/>
              <w:jc w:val="right"/>
            </w:pPr>
            <w:r w:rsidRPr="00853565">
              <w:t>0,8</w:t>
            </w:r>
            <w:r w:rsidRPr="00853565">
              <w:rPr>
                <w:vertAlign w:val="superscript"/>
              </w:rPr>
              <w:t>14)</w:t>
            </w:r>
          </w:p>
        </w:tc>
        <w:tc>
          <w:tcPr>
            <w:tcW w:w="725" w:type="dxa"/>
            <w:tcBorders>
              <w:left w:val="single" w:sz="6" w:space="0" w:color="000000"/>
            </w:tcBorders>
            <w:shd w:val="clear" w:color="auto" w:fill="auto"/>
          </w:tcPr>
          <w:p w14:paraId="50A0EF86" w14:textId="079DDB31" w:rsidR="007B40AB" w:rsidRPr="00853565" w:rsidRDefault="007B40AB" w:rsidP="007B40AB">
            <w:pPr>
              <w:spacing w:before="100" w:line="160" w:lineRule="exact"/>
              <w:ind w:right="113"/>
              <w:jc w:val="right"/>
              <w:rPr>
                <w:vertAlign w:val="superscript"/>
              </w:rPr>
            </w:pPr>
            <w:r w:rsidRPr="00853565">
              <w:t>6,6</w:t>
            </w:r>
            <w:r w:rsidRPr="00853565">
              <w:rPr>
                <w:vertAlign w:val="superscript"/>
              </w:rPr>
              <w:t>13)</w:t>
            </w:r>
          </w:p>
        </w:tc>
        <w:tc>
          <w:tcPr>
            <w:tcW w:w="726" w:type="dxa"/>
            <w:tcBorders>
              <w:left w:val="single" w:sz="6" w:space="0" w:color="000000"/>
            </w:tcBorders>
            <w:shd w:val="clear" w:color="auto" w:fill="auto"/>
          </w:tcPr>
          <w:p w14:paraId="4911B5E8" w14:textId="2B0AECCF" w:rsidR="007B40AB" w:rsidRPr="00853565" w:rsidRDefault="007B40AB" w:rsidP="00507507">
            <w:pPr>
              <w:spacing w:before="100" w:line="160" w:lineRule="exact"/>
              <w:ind w:right="113"/>
              <w:jc w:val="right"/>
            </w:pPr>
            <w:r w:rsidRPr="00853565">
              <w:t>…</w:t>
            </w:r>
          </w:p>
        </w:tc>
      </w:tr>
      <w:tr w:rsidR="00853565" w:rsidRPr="00853565" w14:paraId="736A408E" w14:textId="77777777" w:rsidTr="007B40AB">
        <w:trPr>
          <w:cantSplit/>
        </w:trPr>
        <w:tc>
          <w:tcPr>
            <w:tcW w:w="1214" w:type="dxa"/>
            <w:shd w:val="clear" w:color="auto" w:fill="auto"/>
            <w:vAlign w:val="bottom"/>
          </w:tcPr>
          <w:p w14:paraId="073D9240" w14:textId="77777777" w:rsidR="007B40AB" w:rsidRPr="00853565" w:rsidRDefault="007B40AB" w:rsidP="00507507">
            <w:pPr>
              <w:spacing w:before="100" w:line="160" w:lineRule="exact"/>
            </w:pPr>
            <w:r w:rsidRPr="00853565">
              <w:rPr>
                <w:rFonts w:eastAsia="Symbol"/>
                <w:b/>
                <w:bCs/>
              </w:rPr>
              <w:t>Другие страны</w:t>
            </w:r>
          </w:p>
          <w:p w14:paraId="60205BC4" w14:textId="77777777" w:rsidR="007B40AB" w:rsidRPr="00853565" w:rsidRDefault="007B40AB" w:rsidP="00507507">
            <w:pPr>
              <w:spacing w:before="100" w:line="160" w:lineRule="exact"/>
            </w:pPr>
            <w:r w:rsidRPr="00853565">
              <w:rPr>
                <w:rFonts w:eastAsia="Symbol"/>
                <w:b/>
                <w:i/>
              </w:rPr>
              <w:t>Other countries</w:t>
            </w:r>
          </w:p>
        </w:tc>
        <w:tc>
          <w:tcPr>
            <w:tcW w:w="724" w:type="dxa"/>
            <w:tcBorders>
              <w:left w:val="single" w:sz="6" w:space="0" w:color="000000"/>
            </w:tcBorders>
            <w:shd w:val="clear" w:color="auto" w:fill="auto"/>
          </w:tcPr>
          <w:p w14:paraId="546D6916" w14:textId="77777777" w:rsidR="007B40AB" w:rsidRPr="00853565" w:rsidRDefault="007B40AB" w:rsidP="00507507">
            <w:pPr>
              <w:spacing w:before="100" w:line="160" w:lineRule="exact"/>
              <w:ind w:right="113"/>
              <w:jc w:val="right"/>
            </w:pPr>
          </w:p>
        </w:tc>
        <w:tc>
          <w:tcPr>
            <w:tcW w:w="725" w:type="dxa"/>
            <w:tcBorders>
              <w:left w:val="single" w:sz="6" w:space="0" w:color="000000"/>
            </w:tcBorders>
            <w:shd w:val="clear" w:color="auto" w:fill="auto"/>
          </w:tcPr>
          <w:p w14:paraId="046546A4" w14:textId="77777777" w:rsidR="007B40AB" w:rsidRPr="00853565" w:rsidRDefault="007B40AB" w:rsidP="00507507">
            <w:pPr>
              <w:spacing w:before="100" w:line="160" w:lineRule="exact"/>
              <w:ind w:right="113"/>
              <w:jc w:val="right"/>
            </w:pPr>
          </w:p>
        </w:tc>
        <w:tc>
          <w:tcPr>
            <w:tcW w:w="725" w:type="dxa"/>
            <w:tcBorders>
              <w:left w:val="single" w:sz="6" w:space="0" w:color="000000"/>
            </w:tcBorders>
            <w:shd w:val="clear" w:color="auto" w:fill="auto"/>
          </w:tcPr>
          <w:p w14:paraId="3C53A64B" w14:textId="77777777" w:rsidR="007B40AB" w:rsidRPr="00853565" w:rsidRDefault="007B40AB" w:rsidP="00507507">
            <w:pPr>
              <w:spacing w:before="100" w:line="160" w:lineRule="exact"/>
              <w:ind w:right="113"/>
              <w:jc w:val="right"/>
            </w:pPr>
          </w:p>
        </w:tc>
        <w:tc>
          <w:tcPr>
            <w:tcW w:w="726" w:type="dxa"/>
            <w:tcBorders>
              <w:left w:val="single" w:sz="6" w:space="0" w:color="000000"/>
            </w:tcBorders>
            <w:shd w:val="clear" w:color="auto" w:fill="auto"/>
          </w:tcPr>
          <w:p w14:paraId="701F653B" w14:textId="77777777" w:rsidR="007B40AB" w:rsidRPr="00853565" w:rsidRDefault="007B40AB" w:rsidP="00507507">
            <w:pPr>
              <w:spacing w:before="100" w:line="160" w:lineRule="exact"/>
              <w:ind w:right="113"/>
              <w:jc w:val="right"/>
            </w:pPr>
          </w:p>
        </w:tc>
        <w:tc>
          <w:tcPr>
            <w:tcW w:w="736" w:type="dxa"/>
            <w:tcBorders>
              <w:left w:val="single" w:sz="6" w:space="0" w:color="000000"/>
            </w:tcBorders>
            <w:shd w:val="clear" w:color="auto" w:fill="auto"/>
          </w:tcPr>
          <w:p w14:paraId="7F7B8E67" w14:textId="77777777" w:rsidR="007B40AB" w:rsidRPr="00853565" w:rsidRDefault="007B40AB" w:rsidP="00507507">
            <w:pPr>
              <w:spacing w:before="100" w:line="160" w:lineRule="exact"/>
              <w:ind w:right="113"/>
              <w:jc w:val="right"/>
            </w:pPr>
          </w:p>
        </w:tc>
        <w:tc>
          <w:tcPr>
            <w:tcW w:w="715" w:type="dxa"/>
            <w:tcBorders>
              <w:left w:val="single" w:sz="6" w:space="0" w:color="000000"/>
            </w:tcBorders>
            <w:shd w:val="clear" w:color="auto" w:fill="auto"/>
          </w:tcPr>
          <w:p w14:paraId="4212FCEE" w14:textId="77777777" w:rsidR="007B40AB" w:rsidRPr="00853565" w:rsidRDefault="007B40AB" w:rsidP="00507507">
            <w:pPr>
              <w:spacing w:before="100" w:line="160" w:lineRule="exact"/>
              <w:ind w:right="113"/>
              <w:jc w:val="right"/>
            </w:pPr>
          </w:p>
        </w:tc>
        <w:tc>
          <w:tcPr>
            <w:tcW w:w="726" w:type="dxa"/>
            <w:tcBorders>
              <w:left w:val="single" w:sz="6" w:space="0" w:color="000000"/>
            </w:tcBorders>
            <w:shd w:val="clear" w:color="auto" w:fill="auto"/>
          </w:tcPr>
          <w:p w14:paraId="6D7E0582" w14:textId="77777777" w:rsidR="007B40AB" w:rsidRPr="00853565" w:rsidRDefault="007B40AB" w:rsidP="007B40AB">
            <w:pPr>
              <w:spacing w:before="100" w:line="160" w:lineRule="exact"/>
              <w:ind w:right="113"/>
              <w:jc w:val="right"/>
            </w:pPr>
          </w:p>
        </w:tc>
        <w:tc>
          <w:tcPr>
            <w:tcW w:w="728" w:type="dxa"/>
            <w:tcBorders>
              <w:left w:val="single" w:sz="6" w:space="0" w:color="000000"/>
            </w:tcBorders>
            <w:shd w:val="clear" w:color="auto" w:fill="auto"/>
          </w:tcPr>
          <w:p w14:paraId="16A63E45" w14:textId="77777777" w:rsidR="007B40AB" w:rsidRPr="00853565" w:rsidRDefault="007B40AB" w:rsidP="007B40AB">
            <w:pPr>
              <w:spacing w:before="100" w:line="160" w:lineRule="exact"/>
              <w:ind w:right="113"/>
              <w:jc w:val="right"/>
            </w:pPr>
          </w:p>
        </w:tc>
        <w:tc>
          <w:tcPr>
            <w:tcW w:w="726" w:type="dxa"/>
            <w:tcBorders>
              <w:left w:val="single" w:sz="6" w:space="0" w:color="000000"/>
            </w:tcBorders>
            <w:shd w:val="clear" w:color="auto" w:fill="auto"/>
          </w:tcPr>
          <w:p w14:paraId="02AFA23B" w14:textId="77777777" w:rsidR="007B40AB" w:rsidRPr="00853565" w:rsidRDefault="007B40AB" w:rsidP="007B40AB">
            <w:pPr>
              <w:spacing w:before="100" w:line="160" w:lineRule="exact"/>
              <w:ind w:right="113"/>
              <w:jc w:val="right"/>
            </w:pPr>
          </w:p>
        </w:tc>
        <w:tc>
          <w:tcPr>
            <w:tcW w:w="726" w:type="dxa"/>
            <w:tcBorders>
              <w:left w:val="single" w:sz="6" w:space="0" w:color="000000"/>
            </w:tcBorders>
            <w:shd w:val="clear" w:color="auto" w:fill="auto"/>
          </w:tcPr>
          <w:p w14:paraId="26EF57A6" w14:textId="77777777" w:rsidR="007B40AB" w:rsidRPr="00853565" w:rsidRDefault="007B40AB" w:rsidP="007B40AB">
            <w:pPr>
              <w:spacing w:before="100" w:line="160" w:lineRule="exact"/>
              <w:ind w:right="113"/>
              <w:jc w:val="right"/>
            </w:pPr>
          </w:p>
        </w:tc>
        <w:tc>
          <w:tcPr>
            <w:tcW w:w="725" w:type="dxa"/>
            <w:tcBorders>
              <w:left w:val="single" w:sz="6" w:space="0" w:color="000000"/>
            </w:tcBorders>
            <w:shd w:val="clear" w:color="auto" w:fill="auto"/>
          </w:tcPr>
          <w:p w14:paraId="47024736" w14:textId="77777777" w:rsidR="007B40AB" w:rsidRPr="00853565" w:rsidRDefault="007B40AB" w:rsidP="007B40AB">
            <w:pPr>
              <w:spacing w:before="100" w:line="160" w:lineRule="exact"/>
              <w:ind w:right="113"/>
              <w:jc w:val="right"/>
            </w:pPr>
          </w:p>
        </w:tc>
        <w:tc>
          <w:tcPr>
            <w:tcW w:w="726" w:type="dxa"/>
            <w:tcBorders>
              <w:left w:val="single" w:sz="6" w:space="0" w:color="000000"/>
            </w:tcBorders>
            <w:shd w:val="clear" w:color="auto" w:fill="auto"/>
          </w:tcPr>
          <w:p w14:paraId="3D72AD2C" w14:textId="77777777" w:rsidR="007B40AB" w:rsidRPr="00853565" w:rsidRDefault="007B40AB" w:rsidP="00507507">
            <w:pPr>
              <w:spacing w:before="100" w:line="160" w:lineRule="exact"/>
              <w:ind w:right="113"/>
              <w:jc w:val="right"/>
            </w:pPr>
          </w:p>
        </w:tc>
      </w:tr>
      <w:tr w:rsidR="00853565" w:rsidRPr="00853565" w14:paraId="7A12A2EC" w14:textId="77777777" w:rsidTr="007B40AB">
        <w:trPr>
          <w:cantSplit/>
        </w:trPr>
        <w:tc>
          <w:tcPr>
            <w:tcW w:w="1214" w:type="dxa"/>
            <w:shd w:val="clear" w:color="auto" w:fill="auto"/>
            <w:vAlign w:val="bottom"/>
          </w:tcPr>
          <w:p w14:paraId="4E3B840B" w14:textId="77777777" w:rsidR="007B40AB" w:rsidRPr="00853565" w:rsidRDefault="007B40AB" w:rsidP="00507507">
            <w:pPr>
              <w:spacing w:before="100" w:line="160" w:lineRule="exact"/>
            </w:pPr>
            <w:r w:rsidRPr="00853565">
              <w:rPr>
                <w:rFonts w:eastAsia="Symbol"/>
              </w:rPr>
              <w:t>Австралия</w:t>
            </w:r>
          </w:p>
          <w:p w14:paraId="5C456898" w14:textId="77777777" w:rsidR="007B40AB" w:rsidRPr="00853565" w:rsidRDefault="007B40AB" w:rsidP="00507507">
            <w:pPr>
              <w:spacing w:before="100" w:line="160" w:lineRule="exact"/>
            </w:pPr>
            <w:r w:rsidRPr="00853565">
              <w:rPr>
                <w:rFonts w:eastAsia="Symbol"/>
                <w:i/>
              </w:rPr>
              <w:t>Australia</w:t>
            </w:r>
          </w:p>
        </w:tc>
        <w:tc>
          <w:tcPr>
            <w:tcW w:w="724" w:type="dxa"/>
            <w:tcBorders>
              <w:left w:val="single" w:sz="6" w:space="0" w:color="000000"/>
            </w:tcBorders>
            <w:shd w:val="clear" w:color="auto" w:fill="auto"/>
          </w:tcPr>
          <w:p w14:paraId="6DCA7DCF" w14:textId="3A7C9528" w:rsidR="007B40AB" w:rsidRPr="00853565" w:rsidRDefault="007B40AB" w:rsidP="00507507">
            <w:pPr>
              <w:spacing w:before="100" w:line="160" w:lineRule="exact"/>
              <w:ind w:right="113"/>
              <w:jc w:val="right"/>
            </w:pPr>
            <w:r w:rsidRPr="00853565">
              <w:t>1</w:t>
            </w:r>
            <w:r w:rsidR="00B817D7">
              <w:t xml:space="preserve"> </w:t>
            </w:r>
            <w:r w:rsidRPr="00853565">
              <w:t>228</w:t>
            </w:r>
          </w:p>
        </w:tc>
        <w:tc>
          <w:tcPr>
            <w:tcW w:w="725" w:type="dxa"/>
            <w:tcBorders>
              <w:left w:val="single" w:sz="6" w:space="0" w:color="000000"/>
            </w:tcBorders>
            <w:shd w:val="clear" w:color="auto" w:fill="auto"/>
          </w:tcPr>
          <w:p w14:paraId="0C49724D" w14:textId="696F6844" w:rsidR="007B40AB" w:rsidRPr="00853565" w:rsidRDefault="007B40AB" w:rsidP="00507507">
            <w:pPr>
              <w:spacing w:before="100" w:line="160" w:lineRule="exact"/>
              <w:ind w:right="113"/>
              <w:jc w:val="right"/>
            </w:pPr>
            <w:r w:rsidRPr="00853565">
              <w:t>694</w:t>
            </w:r>
          </w:p>
        </w:tc>
        <w:tc>
          <w:tcPr>
            <w:tcW w:w="725" w:type="dxa"/>
            <w:tcBorders>
              <w:left w:val="single" w:sz="6" w:space="0" w:color="000000"/>
            </w:tcBorders>
            <w:shd w:val="clear" w:color="auto" w:fill="auto"/>
          </w:tcPr>
          <w:p w14:paraId="78B2B070" w14:textId="71FFD982" w:rsidR="007B40AB" w:rsidRPr="00853565" w:rsidRDefault="007B40AB" w:rsidP="00507507">
            <w:pPr>
              <w:spacing w:before="100" w:line="160" w:lineRule="exact"/>
              <w:ind w:right="113"/>
              <w:jc w:val="right"/>
            </w:pPr>
            <w:r w:rsidRPr="00853565">
              <w:t>48,3</w:t>
            </w:r>
          </w:p>
        </w:tc>
        <w:tc>
          <w:tcPr>
            <w:tcW w:w="726" w:type="dxa"/>
            <w:tcBorders>
              <w:left w:val="single" w:sz="6" w:space="0" w:color="000000"/>
            </w:tcBorders>
            <w:shd w:val="clear" w:color="auto" w:fill="auto"/>
          </w:tcPr>
          <w:p w14:paraId="7A27A8ED" w14:textId="7F484423" w:rsidR="007B40AB" w:rsidRPr="00853565" w:rsidRDefault="007B40AB" w:rsidP="00507507">
            <w:pPr>
              <w:spacing w:before="100" w:line="160" w:lineRule="exact"/>
              <w:ind w:right="113"/>
              <w:jc w:val="right"/>
            </w:pPr>
            <w:r w:rsidRPr="00853565">
              <w:t>148</w:t>
            </w:r>
          </w:p>
        </w:tc>
        <w:tc>
          <w:tcPr>
            <w:tcW w:w="736" w:type="dxa"/>
            <w:tcBorders>
              <w:left w:val="single" w:sz="6" w:space="0" w:color="000000"/>
            </w:tcBorders>
            <w:shd w:val="clear" w:color="auto" w:fill="auto"/>
          </w:tcPr>
          <w:p w14:paraId="5E889032" w14:textId="126AF2EC" w:rsidR="007B40AB" w:rsidRPr="00853565" w:rsidRDefault="007B40AB" w:rsidP="00507507">
            <w:pPr>
              <w:spacing w:before="100" w:line="160" w:lineRule="exact"/>
              <w:ind w:right="113"/>
              <w:jc w:val="right"/>
            </w:pPr>
            <w:r w:rsidRPr="00853565">
              <w:t>68,4</w:t>
            </w:r>
          </w:p>
        </w:tc>
        <w:tc>
          <w:tcPr>
            <w:tcW w:w="715" w:type="dxa"/>
            <w:tcBorders>
              <w:left w:val="single" w:sz="6" w:space="0" w:color="000000"/>
            </w:tcBorders>
            <w:shd w:val="clear" w:color="auto" w:fill="auto"/>
          </w:tcPr>
          <w:p w14:paraId="3810B0FF" w14:textId="2BF5F31F" w:rsidR="007B40AB" w:rsidRPr="00853565" w:rsidRDefault="007B40AB" w:rsidP="00507507">
            <w:pPr>
              <w:spacing w:before="100" w:line="160" w:lineRule="exact"/>
              <w:ind w:right="113"/>
              <w:jc w:val="right"/>
            </w:pPr>
            <w:r w:rsidRPr="00853565">
              <w:t>190</w:t>
            </w:r>
          </w:p>
        </w:tc>
        <w:tc>
          <w:tcPr>
            <w:tcW w:w="726" w:type="dxa"/>
            <w:tcBorders>
              <w:left w:val="single" w:sz="6" w:space="0" w:color="000000"/>
            </w:tcBorders>
            <w:shd w:val="clear" w:color="auto" w:fill="auto"/>
          </w:tcPr>
          <w:p w14:paraId="7362F083" w14:textId="57AC8FED" w:rsidR="007B40AB" w:rsidRPr="00853565" w:rsidRDefault="007B40AB" w:rsidP="007B40AB">
            <w:pPr>
              <w:spacing w:before="100" w:line="160" w:lineRule="exact"/>
              <w:ind w:right="113"/>
              <w:jc w:val="right"/>
            </w:pPr>
            <w:r w:rsidRPr="00853565">
              <w:t>271</w:t>
            </w:r>
          </w:p>
        </w:tc>
        <w:tc>
          <w:tcPr>
            <w:tcW w:w="728" w:type="dxa"/>
            <w:tcBorders>
              <w:left w:val="single" w:sz="6" w:space="0" w:color="000000"/>
            </w:tcBorders>
            <w:shd w:val="clear" w:color="auto" w:fill="auto"/>
          </w:tcPr>
          <w:p w14:paraId="35B1D58A" w14:textId="1923BBE5" w:rsidR="007B40AB" w:rsidRPr="00853565" w:rsidRDefault="007B40AB" w:rsidP="007B40AB">
            <w:pPr>
              <w:spacing w:before="100" w:line="160" w:lineRule="exact"/>
              <w:ind w:right="113"/>
              <w:jc w:val="right"/>
            </w:pPr>
            <w:r w:rsidRPr="00853565">
              <w:t>170</w:t>
            </w:r>
          </w:p>
        </w:tc>
        <w:tc>
          <w:tcPr>
            <w:tcW w:w="726" w:type="dxa"/>
            <w:tcBorders>
              <w:left w:val="single" w:sz="6" w:space="0" w:color="000000"/>
            </w:tcBorders>
            <w:shd w:val="clear" w:color="auto" w:fill="auto"/>
          </w:tcPr>
          <w:p w14:paraId="0259E408" w14:textId="18827DB6" w:rsidR="007B40AB" w:rsidRPr="00853565" w:rsidRDefault="007B40AB" w:rsidP="007B40AB">
            <w:pPr>
              <w:spacing w:before="100" w:line="160" w:lineRule="exact"/>
              <w:ind w:right="113"/>
              <w:jc w:val="right"/>
            </w:pPr>
            <w:r w:rsidRPr="00853565">
              <w:t>27,6</w:t>
            </w:r>
          </w:p>
        </w:tc>
        <w:tc>
          <w:tcPr>
            <w:tcW w:w="726" w:type="dxa"/>
            <w:tcBorders>
              <w:left w:val="single" w:sz="6" w:space="0" w:color="000000"/>
            </w:tcBorders>
            <w:shd w:val="clear" w:color="auto" w:fill="auto"/>
          </w:tcPr>
          <w:p w14:paraId="4D8DB2AA" w14:textId="3FC3AE3C" w:rsidR="007B40AB" w:rsidRPr="00853565" w:rsidRDefault="007B40AB" w:rsidP="007B40AB">
            <w:pPr>
              <w:spacing w:before="100" w:line="160" w:lineRule="exact"/>
              <w:ind w:right="113"/>
              <w:jc w:val="right"/>
            </w:pPr>
            <w:r w:rsidRPr="00853565">
              <w:t>…</w:t>
            </w:r>
          </w:p>
        </w:tc>
        <w:tc>
          <w:tcPr>
            <w:tcW w:w="725" w:type="dxa"/>
            <w:tcBorders>
              <w:left w:val="single" w:sz="6" w:space="0" w:color="000000"/>
            </w:tcBorders>
            <w:shd w:val="clear" w:color="auto" w:fill="auto"/>
          </w:tcPr>
          <w:p w14:paraId="500C0098" w14:textId="0ACA2FDF" w:rsidR="007B40AB" w:rsidRPr="00853565" w:rsidRDefault="007B40AB" w:rsidP="007B40AB">
            <w:pPr>
              <w:spacing w:before="100" w:line="160" w:lineRule="exact"/>
              <w:ind w:right="113"/>
              <w:jc w:val="right"/>
            </w:pPr>
            <w:r w:rsidRPr="00853565">
              <w:t>…</w:t>
            </w:r>
          </w:p>
        </w:tc>
        <w:tc>
          <w:tcPr>
            <w:tcW w:w="726" w:type="dxa"/>
            <w:tcBorders>
              <w:left w:val="single" w:sz="6" w:space="0" w:color="000000"/>
            </w:tcBorders>
            <w:shd w:val="clear" w:color="auto" w:fill="auto"/>
          </w:tcPr>
          <w:p w14:paraId="777FBA15" w14:textId="71415FD6" w:rsidR="007B40AB" w:rsidRPr="00853565" w:rsidRDefault="007B40AB" w:rsidP="00507507">
            <w:pPr>
              <w:spacing w:before="100" w:line="160" w:lineRule="exact"/>
              <w:ind w:right="113"/>
              <w:jc w:val="right"/>
            </w:pPr>
            <w:r w:rsidRPr="00853565">
              <w:t>…</w:t>
            </w:r>
          </w:p>
        </w:tc>
      </w:tr>
      <w:tr w:rsidR="00853565" w:rsidRPr="00853565" w14:paraId="2AD4846E" w14:textId="77777777" w:rsidTr="007B40AB">
        <w:trPr>
          <w:cantSplit/>
        </w:trPr>
        <w:tc>
          <w:tcPr>
            <w:tcW w:w="1214" w:type="dxa"/>
            <w:shd w:val="clear" w:color="auto" w:fill="auto"/>
            <w:vAlign w:val="bottom"/>
          </w:tcPr>
          <w:p w14:paraId="38013C22" w14:textId="77777777" w:rsidR="007B40AB" w:rsidRPr="00853565" w:rsidRDefault="007B40AB" w:rsidP="00507507">
            <w:pPr>
              <w:spacing w:before="100" w:line="160" w:lineRule="exact"/>
            </w:pPr>
            <w:r w:rsidRPr="00853565">
              <w:rPr>
                <w:rFonts w:eastAsia="Symbol"/>
              </w:rPr>
              <w:t xml:space="preserve">США / </w:t>
            </w:r>
            <w:r w:rsidRPr="00853565">
              <w:rPr>
                <w:rFonts w:eastAsia="Symbol"/>
                <w:i/>
              </w:rPr>
              <w:t>USA</w:t>
            </w:r>
          </w:p>
        </w:tc>
        <w:tc>
          <w:tcPr>
            <w:tcW w:w="724" w:type="dxa"/>
            <w:tcBorders>
              <w:left w:val="single" w:sz="6" w:space="0" w:color="000000"/>
            </w:tcBorders>
            <w:shd w:val="clear" w:color="auto" w:fill="auto"/>
          </w:tcPr>
          <w:p w14:paraId="226CBCB2" w14:textId="5872FFAA" w:rsidR="007B40AB" w:rsidRPr="00853565" w:rsidRDefault="007B40AB" w:rsidP="00507507">
            <w:pPr>
              <w:spacing w:before="100" w:line="160" w:lineRule="exact"/>
              <w:ind w:right="113"/>
              <w:jc w:val="right"/>
            </w:pPr>
            <w:r w:rsidRPr="00853565">
              <w:t>1</w:t>
            </w:r>
            <w:r w:rsidR="00B817D7">
              <w:t xml:space="preserve"> </w:t>
            </w:r>
            <w:r w:rsidRPr="00853565">
              <w:t>292</w:t>
            </w:r>
          </w:p>
        </w:tc>
        <w:tc>
          <w:tcPr>
            <w:tcW w:w="725" w:type="dxa"/>
            <w:tcBorders>
              <w:left w:val="single" w:sz="6" w:space="0" w:color="000000"/>
            </w:tcBorders>
            <w:shd w:val="clear" w:color="auto" w:fill="auto"/>
          </w:tcPr>
          <w:p w14:paraId="408FB20F" w14:textId="38485F38" w:rsidR="007B40AB" w:rsidRPr="00853565" w:rsidRDefault="007B40AB" w:rsidP="00507507">
            <w:pPr>
              <w:spacing w:before="100" w:line="160" w:lineRule="exact"/>
              <w:ind w:right="113"/>
              <w:jc w:val="right"/>
            </w:pPr>
            <w:r w:rsidRPr="00853565">
              <w:t>159</w:t>
            </w:r>
          </w:p>
        </w:tc>
        <w:tc>
          <w:tcPr>
            <w:tcW w:w="725" w:type="dxa"/>
            <w:tcBorders>
              <w:left w:val="single" w:sz="6" w:space="0" w:color="000000"/>
            </w:tcBorders>
            <w:shd w:val="clear" w:color="auto" w:fill="auto"/>
          </w:tcPr>
          <w:p w14:paraId="63AEC888" w14:textId="4B79CAC6" w:rsidR="007B40AB" w:rsidRPr="00853565" w:rsidRDefault="007B40AB" w:rsidP="00507507">
            <w:pPr>
              <w:spacing w:before="100" w:line="160" w:lineRule="exact"/>
              <w:ind w:right="113"/>
              <w:jc w:val="right"/>
            </w:pPr>
            <w:r w:rsidRPr="00853565">
              <w:t>58,4</w:t>
            </w:r>
          </w:p>
        </w:tc>
        <w:tc>
          <w:tcPr>
            <w:tcW w:w="726" w:type="dxa"/>
            <w:tcBorders>
              <w:left w:val="single" w:sz="6" w:space="0" w:color="000000"/>
            </w:tcBorders>
            <w:shd w:val="clear" w:color="auto" w:fill="auto"/>
          </w:tcPr>
          <w:p w14:paraId="434FF681" w14:textId="1A64E932" w:rsidR="007B40AB" w:rsidRPr="00853565" w:rsidRDefault="007B40AB" w:rsidP="00507507">
            <w:pPr>
              <w:spacing w:before="100" w:line="160" w:lineRule="exact"/>
              <w:ind w:right="113"/>
              <w:jc w:val="right"/>
            </w:pPr>
            <w:r w:rsidRPr="00853565">
              <w:t>86,3</w:t>
            </w:r>
          </w:p>
        </w:tc>
        <w:tc>
          <w:tcPr>
            <w:tcW w:w="736" w:type="dxa"/>
            <w:tcBorders>
              <w:left w:val="single" w:sz="6" w:space="0" w:color="000000"/>
            </w:tcBorders>
            <w:shd w:val="clear" w:color="auto" w:fill="auto"/>
          </w:tcPr>
          <w:p w14:paraId="6DB07852" w14:textId="2C52DFC8" w:rsidR="007B40AB" w:rsidRPr="00853565" w:rsidRDefault="007B40AB" w:rsidP="00507507">
            <w:pPr>
              <w:spacing w:before="100" w:line="160" w:lineRule="exact"/>
              <w:ind w:right="113"/>
              <w:jc w:val="right"/>
            </w:pPr>
            <w:r w:rsidRPr="00853565">
              <w:t>91,4</w:t>
            </w:r>
          </w:p>
        </w:tc>
        <w:tc>
          <w:tcPr>
            <w:tcW w:w="715" w:type="dxa"/>
            <w:tcBorders>
              <w:left w:val="single" w:sz="6" w:space="0" w:color="000000"/>
            </w:tcBorders>
            <w:shd w:val="clear" w:color="auto" w:fill="auto"/>
          </w:tcPr>
          <w:p w14:paraId="2604CA3E" w14:textId="025FD37A" w:rsidR="007B40AB" w:rsidRPr="00853565" w:rsidRDefault="007B40AB" w:rsidP="00507507">
            <w:pPr>
              <w:spacing w:before="100" w:line="160" w:lineRule="exact"/>
              <w:ind w:right="113"/>
              <w:jc w:val="right"/>
            </w:pPr>
            <w:r w:rsidRPr="00853565">
              <w:t>146</w:t>
            </w:r>
          </w:p>
        </w:tc>
        <w:tc>
          <w:tcPr>
            <w:tcW w:w="726" w:type="dxa"/>
            <w:tcBorders>
              <w:left w:val="single" w:sz="6" w:space="0" w:color="000000"/>
            </w:tcBorders>
            <w:shd w:val="clear" w:color="auto" w:fill="auto"/>
          </w:tcPr>
          <w:p w14:paraId="20CF6818" w14:textId="23A9445B" w:rsidR="007B40AB" w:rsidRPr="00853565" w:rsidRDefault="007B40AB" w:rsidP="007B40AB">
            <w:pPr>
              <w:spacing w:before="100" w:line="160" w:lineRule="exact"/>
              <w:ind w:right="113"/>
              <w:jc w:val="right"/>
            </w:pPr>
            <w:r w:rsidRPr="00853565">
              <w:t>302</w:t>
            </w:r>
          </w:p>
        </w:tc>
        <w:tc>
          <w:tcPr>
            <w:tcW w:w="728" w:type="dxa"/>
            <w:tcBorders>
              <w:left w:val="single" w:sz="6" w:space="0" w:color="000000"/>
            </w:tcBorders>
            <w:shd w:val="clear" w:color="auto" w:fill="auto"/>
          </w:tcPr>
          <w:p w14:paraId="4FD923B4" w14:textId="14FA7D1C" w:rsidR="007B40AB" w:rsidRPr="00853565" w:rsidRDefault="007B40AB" w:rsidP="007B40AB">
            <w:pPr>
              <w:spacing w:before="100" w:line="160" w:lineRule="exact"/>
              <w:ind w:right="113"/>
              <w:jc w:val="right"/>
            </w:pPr>
            <w:r w:rsidRPr="00853565">
              <w:t>345</w:t>
            </w:r>
          </w:p>
        </w:tc>
        <w:tc>
          <w:tcPr>
            <w:tcW w:w="726" w:type="dxa"/>
            <w:tcBorders>
              <w:left w:val="single" w:sz="6" w:space="0" w:color="000000"/>
            </w:tcBorders>
            <w:shd w:val="clear" w:color="auto" w:fill="auto"/>
          </w:tcPr>
          <w:p w14:paraId="583B9910" w14:textId="1D727A03" w:rsidR="007B40AB" w:rsidRPr="00853565" w:rsidRDefault="007B40AB" w:rsidP="007B40AB">
            <w:pPr>
              <w:spacing w:before="100" w:line="160" w:lineRule="exact"/>
              <w:ind w:right="113"/>
              <w:jc w:val="right"/>
            </w:pPr>
            <w:r w:rsidRPr="00853565">
              <w:t>44,7</w:t>
            </w:r>
          </w:p>
        </w:tc>
        <w:tc>
          <w:tcPr>
            <w:tcW w:w="726" w:type="dxa"/>
            <w:tcBorders>
              <w:left w:val="single" w:sz="6" w:space="0" w:color="000000"/>
            </w:tcBorders>
            <w:shd w:val="clear" w:color="auto" w:fill="auto"/>
          </w:tcPr>
          <w:p w14:paraId="016BF181" w14:textId="0DBA4ABF" w:rsidR="007B40AB" w:rsidRPr="00853565" w:rsidRDefault="007B40AB" w:rsidP="007B40AB">
            <w:pPr>
              <w:spacing w:before="100" w:line="160" w:lineRule="exact"/>
              <w:ind w:right="113"/>
              <w:jc w:val="right"/>
            </w:pPr>
            <w:r w:rsidRPr="00853565">
              <w:t>…</w:t>
            </w:r>
          </w:p>
        </w:tc>
        <w:tc>
          <w:tcPr>
            <w:tcW w:w="725" w:type="dxa"/>
            <w:tcBorders>
              <w:left w:val="single" w:sz="6" w:space="0" w:color="000000"/>
            </w:tcBorders>
            <w:shd w:val="clear" w:color="auto" w:fill="auto"/>
          </w:tcPr>
          <w:p w14:paraId="251C8A8D" w14:textId="1FA4E695" w:rsidR="007B40AB" w:rsidRPr="00853565" w:rsidRDefault="007B40AB" w:rsidP="007B40AB">
            <w:pPr>
              <w:spacing w:before="100" w:line="160" w:lineRule="exact"/>
              <w:ind w:right="113"/>
              <w:jc w:val="right"/>
            </w:pPr>
            <w:r w:rsidRPr="00853565">
              <w:t>…</w:t>
            </w:r>
          </w:p>
        </w:tc>
        <w:tc>
          <w:tcPr>
            <w:tcW w:w="726" w:type="dxa"/>
            <w:tcBorders>
              <w:left w:val="single" w:sz="6" w:space="0" w:color="000000"/>
            </w:tcBorders>
            <w:shd w:val="clear" w:color="auto" w:fill="auto"/>
          </w:tcPr>
          <w:p w14:paraId="52FC0EE7" w14:textId="5CF4FBBA" w:rsidR="007B40AB" w:rsidRPr="00853565" w:rsidRDefault="007B40AB" w:rsidP="00507507">
            <w:pPr>
              <w:spacing w:before="100" w:line="160" w:lineRule="exact"/>
              <w:ind w:right="113"/>
              <w:jc w:val="right"/>
            </w:pPr>
            <w:r w:rsidRPr="00853565">
              <w:t>…</w:t>
            </w:r>
          </w:p>
        </w:tc>
      </w:tr>
      <w:tr w:rsidR="00853565" w:rsidRPr="00853565" w14:paraId="16593D5E" w14:textId="77777777" w:rsidTr="007B40AB">
        <w:trPr>
          <w:cantSplit/>
        </w:trPr>
        <w:tc>
          <w:tcPr>
            <w:tcW w:w="1214" w:type="dxa"/>
            <w:tcBorders>
              <w:bottom w:val="single" w:sz="4" w:space="0" w:color="000000"/>
            </w:tcBorders>
            <w:shd w:val="clear" w:color="auto" w:fill="auto"/>
            <w:vAlign w:val="bottom"/>
          </w:tcPr>
          <w:p w14:paraId="35E93D4A" w14:textId="77777777" w:rsidR="007B40AB" w:rsidRPr="00853565" w:rsidRDefault="007B40AB" w:rsidP="00507507">
            <w:pPr>
              <w:spacing w:before="100" w:line="160" w:lineRule="exact"/>
            </w:pPr>
            <w:r w:rsidRPr="00853565">
              <w:rPr>
                <w:rFonts w:eastAsia="Symbol"/>
              </w:rPr>
              <w:t>Япония</w:t>
            </w:r>
          </w:p>
          <w:p w14:paraId="4FE104BE" w14:textId="77777777" w:rsidR="007B40AB" w:rsidRPr="00853565" w:rsidRDefault="007B40AB" w:rsidP="00507507">
            <w:pPr>
              <w:spacing w:before="100" w:line="160" w:lineRule="exact"/>
            </w:pPr>
            <w:r w:rsidRPr="00853565">
              <w:rPr>
                <w:rFonts w:eastAsia="Symbol"/>
                <w:i/>
              </w:rPr>
              <w:t>Japan</w:t>
            </w:r>
          </w:p>
        </w:tc>
        <w:tc>
          <w:tcPr>
            <w:tcW w:w="724" w:type="dxa"/>
            <w:tcBorders>
              <w:left w:val="single" w:sz="6" w:space="0" w:color="000000"/>
              <w:bottom w:val="single" w:sz="4" w:space="0" w:color="000000"/>
            </w:tcBorders>
            <w:shd w:val="clear" w:color="auto" w:fill="auto"/>
          </w:tcPr>
          <w:p w14:paraId="067FC418" w14:textId="3D69EB2F" w:rsidR="007B40AB" w:rsidRPr="00853565" w:rsidRDefault="007B40AB" w:rsidP="00507507">
            <w:pPr>
              <w:spacing w:before="100" w:line="160" w:lineRule="exact"/>
              <w:ind w:right="113"/>
              <w:jc w:val="right"/>
            </w:pPr>
            <w:r w:rsidRPr="00853565">
              <w:t>94,3</w:t>
            </w:r>
          </w:p>
        </w:tc>
        <w:tc>
          <w:tcPr>
            <w:tcW w:w="725" w:type="dxa"/>
            <w:tcBorders>
              <w:left w:val="single" w:sz="6" w:space="0" w:color="000000"/>
              <w:bottom w:val="single" w:sz="4" w:space="0" w:color="000000"/>
            </w:tcBorders>
            <w:shd w:val="clear" w:color="auto" w:fill="auto"/>
          </w:tcPr>
          <w:p w14:paraId="6E9282BD" w14:textId="23703109" w:rsidR="007B40AB" w:rsidRPr="00853565" w:rsidRDefault="007B40AB" w:rsidP="00507507">
            <w:pPr>
              <w:spacing w:before="100" w:line="160" w:lineRule="exact"/>
              <w:ind w:right="113"/>
              <w:jc w:val="right"/>
            </w:pPr>
            <w:r w:rsidRPr="00853565">
              <w:t>8,2</w:t>
            </w:r>
          </w:p>
        </w:tc>
        <w:tc>
          <w:tcPr>
            <w:tcW w:w="725" w:type="dxa"/>
            <w:tcBorders>
              <w:left w:val="single" w:sz="6" w:space="0" w:color="000000"/>
              <w:bottom w:val="single" w:sz="4" w:space="0" w:color="000000"/>
            </w:tcBorders>
            <w:shd w:val="clear" w:color="auto" w:fill="auto"/>
          </w:tcPr>
          <w:p w14:paraId="05AE8B71" w14:textId="2215DA46" w:rsidR="007B40AB" w:rsidRPr="00853565" w:rsidRDefault="007B40AB" w:rsidP="00507507">
            <w:pPr>
              <w:spacing w:before="100" w:line="160" w:lineRule="exact"/>
              <w:ind w:right="113"/>
              <w:jc w:val="right"/>
            </w:pPr>
            <w:r w:rsidRPr="00853565">
              <w:t>17,2</w:t>
            </w:r>
          </w:p>
        </w:tc>
        <w:tc>
          <w:tcPr>
            <w:tcW w:w="726" w:type="dxa"/>
            <w:tcBorders>
              <w:left w:val="single" w:sz="6" w:space="0" w:color="000000"/>
              <w:bottom w:val="single" w:sz="4" w:space="0" w:color="000000"/>
            </w:tcBorders>
            <w:shd w:val="clear" w:color="auto" w:fill="auto"/>
          </w:tcPr>
          <w:p w14:paraId="14282E6B" w14:textId="3B636527" w:rsidR="007B40AB" w:rsidRPr="00853565" w:rsidRDefault="007B40AB" w:rsidP="00507507">
            <w:pPr>
              <w:spacing w:before="100" w:line="160" w:lineRule="exact"/>
              <w:ind w:right="113"/>
              <w:jc w:val="right"/>
            </w:pPr>
            <w:r w:rsidRPr="00853565">
              <w:t>23,8</w:t>
            </w:r>
          </w:p>
        </w:tc>
        <w:tc>
          <w:tcPr>
            <w:tcW w:w="736" w:type="dxa"/>
            <w:tcBorders>
              <w:left w:val="single" w:sz="6" w:space="0" w:color="000000"/>
              <w:bottom w:val="single" w:sz="4" w:space="0" w:color="000000"/>
            </w:tcBorders>
            <w:shd w:val="clear" w:color="auto" w:fill="auto"/>
          </w:tcPr>
          <w:p w14:paraId="64897378" w14:textId="6F2C6C12" w:rsidR="007B40AB" w:rsidRPr="00853565" w:rsidRDefault="007B40AB" w:rsidP="00507507">
            <w:pPr>
              <w:spacing w:before="100" w:line="160" w:lineRule="exact"/>
              <w:ind w:right="113"/>
              <w:jc w:val="right"/>
            </w:pPr>
            <w:r w:rsidRPr="00853565">
              <w:t>80,8</w:t>
            </w:r>
          </w:p>
        </w:tc>
        <w:tc>
          <w:tcPr>
            <w:tcW w:w="715" w:type="dxa"/>
            <w:tcBorders>
              <w:left w:val="single" w:sz="6" w:space="0" w:color="000000"/>
              <w:bottom w:val="single" w:sz="4" w:space="0" w:color="000000"/>
            </w:tcBorders>
            <w:shd w:val="clear" w:color="auto" w:fill="auto"/>
          </w:tcPr>
          <w:p w14:paraId="081FB011" w14:textId="163AE5C1" w:rsidR="007B40AB" w:rsidRPr="00853565" w:rsidRDefault="007B40AB" w:rsidP="00507507">
            <w:pPr>
              <w:spacing w:before="100" w:line="160" w:lineRule="exact"/>
              <w:ind w:right="113"/>
              <w:jc w:val="right"/>
            </w:pPr>
            <w:r w:rsidRPr="00853565">
              <w:t>32,1</w:t>
            </w:r>
          </w:p>
        </w:tc>
        <w:tc>
          <w:tcPr>
            <w:tcW w:w="726" w:type="dxa"/>
            <w:tcBorders>
              <w:left w:val="single" w:sz="6" w:space="0" w:color="000000"/>
              <w:bottom w:val="single" w:sz="4" w:space="0" w:color="000000"/>
            </w:tcBorders>
            <w:shd w:val="clear" w:color="auto" w:fill="auto"/>
          </w:tcPr>
          <w:p w14:paraId="42B23E1D" w14:textId="5CCECEB7" w:rsidR="007B40AB" w:rsidRPr="00853565" w:rsidRDefault="007B40AB" w:rsidP="007B40AB">
            <w:pPr>
              <w:spacing w:before="100" w:line="160" w:lineRule="exact"/>
              <w:ind w:right="113"/>
              <w:jc w:val="right"/>
            </w:pPr>
            <w:r w:rsidRPr="00853565">
              <w:t>57,9</w:t>
            </w:r>
          </w:p>
        </w:tc>
        <w:tc>
          <w:tcPr>
            <w:tcW w:w="728" w:type="dxa"/>
            <w:tcBorders>
              <w:left w:val="single" w:sz="6" w:space="0" w:color="000000"/>
              <w:bottom w:val="single" w:sz="4" w:space="0" w:color="000000"/>
            </w:tcBorders>
            <w:shd w:val="clear" w:color="auto" w:fill="auto"/>
          </w:tcPr>
          <w:p w14:paraId="4B05B261" w14:textId="36798F13" w:rsidR="007B40AB" w:rsidRPr="00853565" w:rsidRDefault="007B40AB" w:rsidP="007B40AB">
            <w:pPr>
              <w:spacing w:before="100" w:line="160" w:lineRule="exact"/>
              <w:ind w:right="113"/>
              <w:jc w:val="right"/>
            </w:pPr>
            <w:r w:rsidRPr="00853565">
              <w:t>348</w:t>
            </w:r>
          </w:p>
        </w:tc>
        <w:tc>
          <w:tcPr>
            <w:tcW w:w="726" w:type="dxa"/>
            <w:tcBorders>
              <w:left w:val="single" w:sz="6" w:space="0" w:color="000000"/>
              <w:bottom w:val="single" w:sz="4" w:space="0" w:color="000000"/>
            </w:tcBorders>
            <w:shd w:val="clear" w:color="auto" w:fill="auto"/>
          </w:tcPr>
          <w:p w14:paraId="349916E5" w14:textId="7A2D719B" w:rsidR="007B40AB" w:rsidRPr="00853565" w:rsidRDefault="007B40AB" w:rsidP="007B40AB">
            <w:pPr>
              <w:spacing w:before="100" w:line="160" w:lineRule="exact"/>
              <w:ind w:right="113"/>
              <w:jc w:val="right"/>
            </w:pPr>
            <w:r w:rsidRPr="00853565">
              <w:t>16,8</w:t>
            </w:r>
          </w:p>
        </w:tc>
        <w:tc>
          <w:tcPr>
            <w:tcW w:w="726" w:type="dxa"/>
            <w:tcBorders>
              <w:left w:val="single" w:sz="6" w:space="0" w:color="000000"/>
              <w:bottom w:val="single" w:sz="4" w:space="0" w:color="000000"/>
            </w:tcBorders>
            <w:shd w:val="clear" w:color="auto" w:fill="auto"/>
          </w:tcPr>
          <w:p w14:paraId="701018FE" w14:textId="1EC15834" w:rsidR="007B40AB" w:rsidRPr="00853565" w:rsidRDefault="007B40AB" w:rsidP="007B40AB">
            <w:pPr>
              <w:spacing w:before="100" w:line="160" w:lineRule="exact"/>
              <w:ind w:right="113"/>
              <w:jc w:val="right"/>
            </w:pPr>
            <w:r w:rsidRPr="00853565">
              <w:t>1,3</w:t>
            </w:r>
            <w:r w:rsidRPr="00853565">
              <w:rPr>
                <w:vertAlign w:val="superscript"/>
              </w:rPr>
              <w:t>14)</w:t>
            </w:r>
          </w:p>
        </w:tc>
        <w:tc>
          <w:tcPr>
            <w:tcW w:w="725" w:type="dxa"/>
            <w:tcBorders>
              <w:left w:val="single" w:sz="6" w:space="0" w:color="000000"/>
              <w:bottom w:val="single" w:sz="4" w:space="0" w:color="000000"/>
            </w:tcBorders>
            <w:shd w:val="clear" w:color="auto" w:fill="auto"/>
          </w:tcPr>
          <w:p w14:paraId="349BC541" w14:textId="0BC9BA80" w:rsidR="007B40AB" w:rsidRPr="00853565" w:rsidRDefault="007B40AB" w:rsidP="007B40AB">
            <w:pPr>
              <w:spacing w:before="100" w:line="160" w:lineRule="exact"/>
              <w:ind w:right="113"/>
              <w:jc w:val="right"/>
              <w:rPr>
                <w:vertAlign w:val="superscript"/>
              </w:rPr>
            </w:pPr>
            <w:r w:rsidRPr="00853565">
              <w:t>0,5</w:t>
            </w:r>
          </w:p>
        </w:tc>
        <w:tc>
          <w:tcPr>
            <w:tcW w:w="726" w:type="dxa"/>
            <w:tcBorders>
              <w:left w:val="single" w:sz="6" w:space="0" w:color="000000"/>
              <w:bottom w:val="single" w:sz="4" w:space="0" w:color="000000"/>
            </w:tcBorders>
            <w:shd w:val="clear" w:color="auto" w:fill="auto"/>
          </w:tcPr>
          <w:p w14:paraId="56EB278D" w14:textId="05C1D50F" w:rsidR="007B40AB" w:rsidRPr="00853565" w:rsidRDefault="007B40AB" w:rsidP="00507507">
            <w:pPr>
              <w:spacing w:before="100" w:line="160" w:lineRule="exact"/>
              <w:ind w:right="113"/>
              <w:jc w:val="right"/>
            </w:pPr>
            <w:r w:rsidRPr="00853565">
              <w:t>7,3</w:t>
            </w:r>
          </w:p>
        </w:tc>
      </w:tr>
    </w:tbl>
    <w:p w14:paraId="2552344C" w14:textId="77777777" w:rsidR="0084745D" w:rsidRPr="00853565" w:rsidRDefault="0084745D" w:rsidP="0084745D">
      <w:pPr>
        <w:tabs>
          <w:tab w:val="center" w:pos="6634"/>
        </w:tabs>
        <w:spacing w:before="60"/>
        <w:rPr>
          <w:rFonts w:eastAsia="Symbol"/>
          <w:sz w:val="12"/>
          <w:szCs w:val="12"/>
          <w:vertAlign w:val="superscript"/>
        </w:rPr>
      </w:pPr>
      <w:r w:rsidRPr="00853565">
        <w:rPr>
          <w:rFonts w:eastAsia="Symbol"/>
          <w:sz w:val="12"/>
          <w:szCs w:val="12"/>
          <w:vertAlign w:val="superscript"/>
        </w:rPr>
        <w:t xml:space="preserve">1) </w:t>
      </w:r>
      <w:r w:rsidRPr="00853565">
        <w:rPr>
          <w:rFonts w:eastAsia="Symbol"/>
          <w:sz w:val="12"/>
          <w:szCs w:val="12"/>
        </w:rPr>
        <w:t>По России и странам дальнего зарубежья – включая грибы.</w:t>
      </w:r>
    </w:p>
    <w:p w14:paraId="5DAD1083" w14:textId="33CD27D2" w:rsidR="0084745D" w:rsidRPr="00853565" w:rsidRDefault="0084745D" w:rsidP="0084745D">
      <w:pPr>
        <w:tabs>
          <w:tab w:val="center" w:pos="6634"/>
        </w:tabs>
      </w:pPr>
      <w:r w:rsidRPr="00853565">
        <w:rPr>
          <w:rFonts w:eastAsia="Symbol"/>
          <w:sz w:val="12"/>
          <w:szCs w:val="12"/>
          <w:vertAlign w:val="superscript"/>
        </w:rPr>
        <w:t>2)</w:t>
      </w:r>
      <w:r w:rsidRPr="00853565">
        <w:rPr>
          <w:rFonts w:eastAsia="Symbol"/>
          <w:sz w:val="12"/>
          <w:szCs w:val="12"/>
        </w:rPr>
        <w:t xml:space="preserve"> По всем странам, кроме стран СНГ – 201</w:t>
      </w:r>
      <w:r w:rsidR="00937190" w:rsidRPr="00853565">
        <w:rPr>
          <w:rFonts w:eastAsia="Symbol"/>
          <w:sz w:val="12"/>
          <w:szCs w:val="12"/>
        </w:rPr>
        <w:t>8</w:t>
      </w:r>
      <w:r w:rsidRPr="00853565">
        <w:rPr>
          <w:rFonts w:eastAsia="Symbol"/>
          <w:sz w:val="12"/>
          <w:szCs w:val="12"/>
        </w:rPr>
        <w:t xml:space="preserve"> г.</w:t>
      </w:r>
    </w:p>
    <w:p w14:paraId="535F67AD" w14:textId="77777777" w:rsidR="0084745D" w:rsidRPr="00853565" w:rsidRDefault="0084745D" w:rsidP="0084745D">
      <w:pPr>
        <w:tabs>
          <w:tab w:val="center" w:pos="6634"/>
        </w:tabs>
      </w:pPr>
      <w:r w:rsidRPr="00853565">
        <w:rPr>
          <w:rFonts w:eastAsia="Symbol"/>
          <w:sz w:val="12"/>
          <w:szCs w:val="12"/>
          <w:vertAlign w:val="superscript"/>
        </w:rPr>
        <w:t xml:space="preserve">3) </w:t>
      </w:r>
      <w:r w:rsidRPr="00853565">
        <w:rPr>
          <w:rFonts w:eastAsia="Symbol"/>
          <w:sz w:val="12"/>
          <w:szCs w:val="12"/>
        </w:rPr>
        <w:t>По странам дальнего зарубежья – масло животное и другие жиры и масла, получаемые из молока; молочные пасты.</w:t>
      </w:r>
    </w:p>
    <w:p w14:paraId="0E193BE1" w14:textId="77777777" w:rsidR="0084745D" w:rsidRPr="00853565" w:rsidRDefault="0084745D" w:rsidP="0084745D">
      <w:pPr>
        <w:tabs>
          <w:tab w:val="center" w:pos="6634"/>
        </w:tabs>
      </w:pPr>
      <w:r w:rsidRPr="00853565">
        <w:rPr>
          <w:rFonts w:eastAsia="Symbol"/>
          <w:sz w:val="12"/>
          <w:szCs w:val="12"/>
          <w:vertAlign w:val="superscript"/>
        </w:rPr>
        <w:t>4)</w:t>
      </w:r>
      <w:r w:rsidRPr="00853565">
        <w:rPr>
          <w:rFonts w:eastAsia="Symbol"/>
          <w:sz w:val="12"/>
          <w:szCs w:val="12"/>
        </w:rPr>
        <w:t xml:space="preserve"> Виды продукции приведены в соответствии с Общероссийским классификатором продукции по видам экономической деятельности (ОКПД2).</w:t>
      </w:r>
    </w:p>
    <w:p w14:paraId="791AED05" w14:textId="6D820350" w:rsidR="0084745D" w:rsidRPr="00853565" w:rsidRDefault="0084745D" w:rsidP="0084745D">
      <w:pPr>
        <w:tabs>
          <w:tab w:val="center" w:pos="6634"/>
        </w:tabs>
      </w:pPr>
      <w:r w:rsidRPr="00853565">
        <w:rPr>
          <w:rFonts w:eastAsia="Symbol"/>
          <w:sz w:val="12"/>
          <w:szCs w:val="12"/>
          <w:vertAlign w:val="superscript"/>
        </w:rPr>
        <w:t>5)</w:t>
      </w:r>
      <w:r w:rsidRPr="00853565">
        <w:rPr>
          <w:rFonts w:eastAsia="Symbol"/>
          <w:sz w:val="12"/>
          <w:szCs w:val="12"/>
        </w:rPr>
        <w:t xml:space="preserve"> 20</w:t>
      </w:r>
      <w:r w:rsidR="00CF79B4" w:rsidRPr="00853565">
        <w:rPr>
          <w:rFonts w:eastAsia="Symbol"/>
          <w:sz w:val="12"/>
          <w:szCs w:val="12"/>
        </w:rPr>
        <w:t>20</w:t>
      </w:r>
      <w:r w:rsidRPr="00853565">
        <w:rPr>
          <w:rFonts w:eastAsia="Symbol"/>
          <w:sz w:val="12"/>
          <w:szCs w:val="12"/>
        </w:rPr>
        <w:t xml:space="preserve"> г.</w:t>
      </w:r>
    </w:p>
    <w:p w14:paraId="1903C132" w14:textId="77777777" w:rsidR="0084745D" w:rsidRPr="00853565" w:rsidRDefault="0084745D" w:rsidP="0084745D">
      <w:pPr>
        <w:tabs>
          <w:tab w:val="center" w:pos="6634"/>
        </w:tabs>
        <w:rPr>
          <w:rFonts w:eastAsia="Symbol"/>
          <w:strike/>
          <w:sz w:val="12"/>
          <w:szCs w:val="12"/>
        </w:rPr>
      </w:pPr>
      <w:r w:rsidRPr="00853565">
        <w:rPr>
          <w:rFonts w:eastAsia="Symbol"/>
          <w:sz w:val="12"/>
          <w:szCs w:val="12"/>
          <w:vertAlign w:val="superscript"/>
        </w:rPr>
        <w:t>6)</w:t>
      </w:r>
      <w:r w:rsidRPr="00853565">
        <w:rPr>
          <w:rFonts w:eastAsia="Symbol"/>
          <w:sz w:val="12"/>
          <w:szCs w:val="12"/>
        </w:rPr>
        <w:t xml:space="preserve"> Масла растительные и их фракции нерафинированные</w:t>
      </w:r>
      <w:r w:rsidRPr="00853565">
        <w:rPr>
          <w:rFonts w:eastAsia="Symbol"/>
          <w:strike/>
          <w:sz w:val="12"/>
          <w:szCs w:val="12"/>
        </w:rPr>
        <w:t>.</w:t>
      </w:r>
    </w:p>
    <w:p w14:paraId="40174FB0" w14:textId="77777777" w:rsidR="0084745D" w:rsidRPr="00853565" w:rsidRDefault="0084745D" w:rsidP="0084745D">
      <w:pPr>
        <w:tabs>
          <w:tab w:val="center" w:pos="6634"/>
        </w:tabs>
        <w:rPr>
          <w:rFonts w:eastAsia="Symbol"/>
          <w:sz w:val="12"/>
          <w:szCs w:val="12"/>
        </w:rPr>
      </w:pPr>
      <w:r w:rsidRPr="00853565">
        <w:rPr>
          <w:rFonts w:eastAsia="Symbol"/>
          <w:sz w:val="12"/>
          <w:szCs w:val="12"/>
          <w:vertAlign w:val="superscript"/>
        </w:rPr>
        <w:t xml:space="preserve">7) </w:t>
      </w:r>
      <w:r w:rsidRPr="00853565">
        <w:rPr>
          <w:rFonts w:eastAsia="Symbol"/>
          <w:sz w:val="12"/>
          <w:szCs w:val="12"/>
        </w:rPr>
        <w:t>Маргарин.</w:t>
      </w:r>
    </w:p>
    <w:p w14:paraId="35B02A0E" w14:textId="3F9652BA" w:rsidR="00A647A8" w:rsidRPr="00853565" w:rsidRDefault="00A647A8" w:rsidP="007B40AB">
      <w:pPr>
        <w:tabs>
          <w:tab w:val="center" w:pos="6634"/>
        </w:tabs>
        <w:rPr>
          <w:rFonts w:eastAsia="Symbol"/>
          <w:sz w:val="12"/>
          <w:szCs w:val="12"/>
        </w:rPr>
      </w:pPr>
      <w:r w:rsidRPr="00853565">
        <w:rPr>
          <w:rFonts w:eastAsia="Symbol"/>
          <w:sz w:val="12"/>
          <w:szCs w:val="12"/>
          <w:vertAlign w:val="superscript"/>
        </w:rPr>
        <w:t>8)</w:t>
      </w:r>
      <w:r w:rsidRPr="00853565">
        <w:rPr>
          <w:rFonts w:eastAsia="Symbol"/>
          <w:sz w:val="12"/>
          <w:szCs w:val="12"/>
        </w:rPr>
        <w:t xml:space="preserve"> Масло сливочное и пасты масляные.</w:t>
      </w:r>
    </w:p>
    <w:p w14:paraId="503730C2" w14:textId="77777777" w:rsidR="007B40AB" w:rsidRPr="00853565" w:rsidRDefault="007B40AB" w:rsidP="007B40AB">
      <w:pPr>
        <w:tabs>
          <w:tab w:val="center" w:pos="6634"/>
        </w:tabs>
        <w:rPr>
          <w:rFonts w:eastAsia="Symbol"/>
          <w:sz w:val="12"/>
          <w:szCs w:val="12"/>
        </w:rPr>
      </w:pPr>
      <w:r w:rsidRPr="00853565">
        <w:rPr>
          <w:rFonts w:eastAsia="Symbol"/>
          <w:sz w:val="12"/>
          <w:szCs w:val="12"/>
          <w:vertAlign w:val="superscript"/>
        </w:rPr>
        <w:t>9)</w:t>
      </w:r>
      <w:r w:rsidRPr="00853565">
        <w:rPr>
          <w:rFonts w:eastAsia="Symbol"/>
          <w:sz w:val="12"/>
          <w:szCs w:val="12"/>
        </w:rPr>
        <w:t xml:space="preserve"> Соль пищевая молотая.</w:t>
      </w:r>
    </w:p>
    <w:p w14:paraId="7056703E" w14:textId="77777777" w:rsidR="007B40AB" w:rsidRPr="00853565" w:rsidRDefault="007B40AB" w:rsidP="007B40AB">
      <w:pPr>
        <w:tabs>
          <w:tab w:val="center" w:pos="6634"/>
        </w:tabs>
        <w:rPr>
          <w:rFonts w:eastAsia="Symbol"/>
          <w:sz w:val="12"/>
          <w:szCs w:val="12"/>
        </w:rPr>
      </w:pPr>
      <w:r w:rsidRPr="00853565">
        <w:rPr>
          <w:rFonts w:eastAsia="Symbol"/>
          <w:sz w:val="12"/>
          <w:szCs w:val="12"/>
          <w:vertAlign w:val="superscript"/>
        </w:rPr>
        <w:t xml:space="preserve">10) </w:t>
      </w:r>
      <w:r w:rsidRPr="00853565">
        <w:rPr>
          <w:rFonts w:eastAsia="Symbol"/>
          <w:sz w:val="12"/>
          <w:szCs w:val="12"/>
        </w:rPr>
        <w:t>В первоначальном оприходаванном весе.</w:t>
      </w:r>
    </w:p>
    <w:p w14:paraId="3F1CFEB3" w14:textId="77777777" w:rsidR="007B40AB" w:rsidRPr="00853565" w:rsidRDefault="007B40AB" w:rsidP="007B40AB">
      <w:pPr>
        <w:tabs>
          <w:tab w:val="center" w:pos="6634"/>
        </w:tabs>
        <w:rPr>
          <w:rFonts w:eastAsia="Symbol"/>
          <w:sz w:val="12"/>
          <w:szCs w:val="12"/>
        </w:rPr>
      </w:pPr>
      <w:r w:rsidRPr="00853565">
        <w:rPr>
          <w:rFonts w:eastAsia="Symbol"/>
          <w:sz w:val="12"/>
          <w:szCs w:val="12"/>
          <w:vertAlign w:val="superscript"/>
        </w:rPr>
        <w:t xml:space="preserve">11) </w:t>
      </w:r>
      <w:r w:rsidRPr="00853565">
        <w:rPr>
          <w:rFonts w:eastAsia="Symbol"/>
          <w:sz w:val="12"/>
          <w:szCs w:val="12"/>
        </w:rPr>
        <w:t>В живом весе.</w:t>
      </w:r>
    </w:p>
    <w:p w14:paraId="5663DC63" w14:textId="77777777" w:rsidR="007B40AB" w:rsidRPr="00853565" w:rsidRDefault="007B40AB" w:rsidP="007B40AB">
      <w:pPr>
        <w:tabs>
          <w:tab w:val="center" w:pos="6634"/>
        </w:tabs>
        <w:rPr>
          <w:rFonts w:eastAsia="Symbol"/>
          <w:sz w:val="12"/>
          <w:szCs w:val="12"/>
        </w:rPr>
      </w:pPr>
      <w:r w:rsidRPr="00853565">
        <w:rPr>
          <w:rFonts w:eastAsia="Symbol"/>
          <w:sz w:val="12"/>
          <w:szCs w:val="12"/>
          <w:vertAlign w:val="superscript"/>
        </w:rPr>
        <w:t xml:space="preserve">12) </w:t>
      </w:r>
      <w:r w:rsidRPr="00853565">
        <w:rPr>
          <w:rFonts w:eastAsia="Symbol"/>
          <w:sz w:val="12"/>
          <w:szCs w:val="12"/>
        </w:rPr>
        <w:t>2019 г.</w:t>
      </w:r>
    </w:p>
    <w:p w14:paraId="500AA71E" w14:textId="77777777" w:rsidR="007B40AB" w:rsidRPr="00853565" w:rsidRDefault="007B40AB" w:rsidP="007B40AB">
      <w:pPr>
        <w:tabs>
          <w:tab w:val="center" w:pos="6634"/>
        </w:tabs>
        <w:rPr>
          <w:rFonts w:eastAsia="Symbol"/>
          <w:sz w:val="12"/>
          <w:szCs w:val="12"/>
        </w:rPr>
      </w:pPr>
      <w:r w:rsidRPr="00853565">
        <w:rPr>
          <w:rFonts w:eastAsia="Symbol"/>
          <w:sz w:val="12"/>
          <w:szCs w:val="12"/>
          <w:vertAlign w:val="superscript"/>
        </w:rPr>
        <w:t xml:space="preserve">13) </w:t>
      </w:r>
      <w:r w:rsidRPr="00853565">
        <w:rPr>
          <w:rFonts w:eastAsia="Symbol"/>
          <w:sz w:val="12"/>
          <w:szCs w:val="12"/>
        </w:rPr>
        <w:t>2016 г.</w:t>
      </w:r>
    </w:p>
    <w:p w14:paraId="43BA0BFB" w14:textId="77777777" w:rsidR="007B40AB" w:rsidRPr="00853565" w:rsidRDefault="007B40AB" w:rsidP="007B40AB">
      <w:pPr>
        <w:tabs>
          <w:tab w:val="center" w:pos="6634"/>
        </w:tabs>
        <w:rPr>
          <w:rFonts w:eastAsia="Symbol"/>
          <w:sz w:val="12"/>
          <w:szCs w:val="12"/>
        </w:rPr>
      </w:pPr>
      <w:r w:rsidRPr="00853565">
        <w:rPr>
          <w:rFonts w:eastAsia="Symbol"/>
          <w:sz w:val="12"/>
          <w:szCs w:val="12"/>
          <w:vertAlign w:val="superscript"/>
        </w:rPr>
        <w:t>14)</w:t>
      </w:r>
      <w:r w:rsidRPr="00853565">
        <w:rPr>
          <w:rFonts w:eastAsia="Symbol"/>
          <w:sz w:val="12"/>
          <w:szCs w:val="12"/>
        </w:rPr>
        <w:t xml:space="preserve"> 2017 г.</w:t>
      </w:r>
    </w:p>
    <w:p w14:paraId="536A6D1B" w14:textId="77777777" w:rsidR="007B40AB" w:rsidRPr="00853565" w:rsidRDefault="007B40AB" w:rsidP="007B40AB">
      <w:pPr>
        <w:tabs>
          <w:tab w:val="center" w:pos="6634"/>
        </w:tabs>
        <w:spacing w:line="122" w:lineRule="exact"/>
        <w:rPr>
          <w:rFonts w:eastAsia="Symbol" w:cs="Symbol"/>
          <w:sz w:val="12"/>
          <w:szCs w:val="12"/>
        </w:rPr>
      </w:pPr>
      <w:r w:rsidRPr="00853565">
        <w:rPr>
          <w:rFonts w:eastAsia="Symbol" w:cs="Symbol"/>
          <w:sz w:val="12"/>
          <w:szCs w:val="12"/>
          <w:vertAlign w:val="superscript"/>
        </w:rPr>
        <w:t xml:space="preserve">15) </w:t>
      </w:r>
      <w:r w:rsidRPr="00853565">
        <w:rPr>
          <w:rFonts w:eastAsia="Symbol" w:cs="Symbol"/>
          <w:sz w:val="12"/>
          <w:szCs w:val="12"/>
        </w:rPr>
        <w:t>Великобритания вышла из состава ЕС 1 февраля 2020 г.</w:t>
      </w:r>
    </w:p>
    <w:p w14:paraId="72727AEF" w14:textId="77777777" w:rsidR="0084745D" w:rsidRPr="00853565" w:rsidRDefault="0084745D" w:rsidP="0084745D">
      <w:pPr>
        <w:tabs>
          <w:tab w:val="center" w:pos="6634"/>
        </w:tabs>
        <w:spacing w:before="60"/>
        <w:rPr>
          <w:rFonts w:eastAsia="Symbol"/>
          <w:i/>
          <w:sz w:val="12"/>
          <w:szCs w:val="12"/>
          <w:vertAlign w:val="superscript"/>
          <w:lang w:val="en-US"/>
        </w:rPr>
      </w:pPr>
      <w:r w:rsidRPr="00853565">
        <w:rPr>
          <w:rFonts w:eastAsia="Symbol"/>
          <w:i/>
          <w:sz w:val="12"/>
          <w:szCs w:val="12"/>
          <w:vertAlign w:val="superscript"/>
          <w:lang w:val="en-US"/>
        </w:rPr>
        <w:t xml:space="preserve">1) </w:t>
      </w:r>
      <w:r w:rsidRPr="00853565">
        <w:rPr>
          <w:rFonts w:eastAsia="Symbol"/>
          <w:i/>
          <w:sz w:val="12"/>
          <w:szCs w:val="12"/>
          <w:lang w:val="en-US"/>
        </w:rPr>
        <w:t>For Russia and the non-CIS countries – including mushrooms.</w:t>
      </w:r>
    </w:p>
    <w:p w14:paraId="2CE320EE" w14:textId="46D4C814" w:rsidR="0084745D" w:rsidRPr="00853565" w:rsidRDefault="0084745D" w:rsidP="0084745D">
      <w:pPr>
        <w:tabs>
          <w:tab w:val="center" w:pos="6634"/>
        </w:tabs>
        <w:rPr>
          <w:i/>
          <w:lang w:val="en-US"/>
        </w:rPr>
      </w:pPr>
      <w:r w:rsidRPr="00853565">
        <w:rPr>
          <w:rFonts w:eastAsia="Symbol"/>
          <w:i/>
          <w:sz w:val="12"/>
          <w:szCs w:val="12"/>
          <w:vertAlign w:val="superscript"/>
          <w:lang w:val="en-US"/>
        </w:rPr>
        <w:t>2)</w:t>
      </w:r>
      <w:r w:rsidRPr="00853565">
        <w:rPr>
          <w:rFonts w:eastAsia="Symbol"/>
          <w:i/>
          <w:sz w:val="12"/>
          <w:szCs w:val="12"/>
          <w:lang w:val="en-US"/>
        </w:rPr>
        <w:t xml:space="preserve"> For all countries, excluding the CIS countries – 201</w:t>
      </w:r>
      <w:r w:rsidR="00937190" w:rsidRPr="00853565">
        <w:rPr>
          <w:rFonts w:eastAsia="Symbol"/>
          <w:i/>
          <w:sz w:val="12"/>
          <w:szCs w:val="12"/>
          <w:lang w:val="en-US"/>
        </w:rPr>
        <w:t>8</w:t>
      </w:r>
      <w:r w:rsidRPr="00853565">
        <w:rPr>
          <w:rFonts w:eastAsia="Symbol"/>
          <w:i/>
          <w:sz w:val="12"/>
          <w:szCs w:val="12"/>
          <w:lang w:val="en-US"/>
        </w:rPr>
        <w:t>.</w:t>
      </w:r>
    </w:p>
    <w:p w14:paraId="207318EA" w14:textId="384F802B" w:rsidR="0084745D" w:rsidRPr="00853565" w:rsidRDefault="0084745D" w:rsidP="0084745D">
      <w:pPr>
        <w:tabs>
          <w:tab w:val="center" w:pos="6634"/>
        </w:tabs>
        <w:rPr>
          <w:i/>
          <w:lang w:val="en-US"/>
        </w:rPr>
      </w:pPr>
      <w:r w:rsidRPr="00853565">
        <w:rPr>
          <w:rFonts w:eastAsia="Symbol"/>
          <w:i/>
          <w:sz w:val="12"/>
          <w:szCs w:val="12"/>
          <w:vertAlign w:val="superscript"/>
          <w:lang w:val="en-US"/>
        </w:rPr>
        <w:t xml:space="preserve">3) </w:t>
      </w:r>
      <w:r w:rsidRPr="00853565">
        <w:rPr>
          <w:rFonts w:eastAsia="Symbol"/>
          <w:i/>
          <w:sz w:val="12"/>
          <w:szCs w:val="12"/>
          <w:lang w:val="en-US"/>
        </w:rPr>
        <w:t>For the non-CIS  countries – butter and other fats and oils made of milk, dairy pastas.</w:t>
      </w:r>
    </w:p>
    <w:p w14:paraId="7A8F834C" w14:textId="77777777" w:rsidR="0084745D" w:rsidRPr="00853565" w:rsidRDefault="0084745D" w:rsidP="0084745D">
      <w:pPr>
        <w:tabs>
          <w:tab w:val="center" w:pos="6634"/>
        </w:tabs>
        <w:rPr>
          <w:i/>
          <w:lang w:val="en-US"/>
        </w:rPr>
      </w:pPr>
      <w:r w:rsidRPr="00853565">
        <w:rPr>
          <w:rFonts w:eastAsia="Symbol"/>
          <w:i/>
          <w:sz w:val="12"/>
          <w:szCs w:val="12"/>
          <w:vertAlign w:val="superscript"/>
          <w:lang w:val="en-US"/>
        </w:rPr>
        <w:t>4)</w:t>
      </w:r>
      <w:r w:rsidRPr="00853565">
        <w:rPr>
          <w:rFonts w:eastAsia="Symbol"/>
          <w:i/>
          <w:sz w:val="12"/>
          <w:szCs w:val="12"/>
          <w:lang w:val="en-US"/>
        </w:rPr>
        <w:t xml:space="preserve"> Types of products are presented according to Russian Classification of Products by Economic Activity (</w:t>
      </w:r>
      <w:r w:rsidRPr="00853565">
        <w:rPr>
          <w:rFonts w:eastAsia="Symbol"/>
          <w:i/>
          <w:sz w:val="12"/>
          <w:szCs w:val="12"/>
        </w:rPr>
        <w:t>ОК</w:t>
      </w:r>
      <w:r w:rsidRPr="00853565">
        <w:rPr>
          <w:rFonts w:eastAsia="Symbol"/>
          <w:i/>
          <w:sz w:val="12"/>
          <w:szCs w:val="12"/>
          <w:lang w:val="en-US"/>
        </w:rPr>
        <w:t xml:space="preserve">PD2). </w:t>
      </w:r>
    </w:p>
    <w:p w14:paraId="6EAD06F3" w14:textId="598C0E7C" w:rsidR="0084745D" w:rsidRPr="00853565" w:rsidRDefault="0084745D" w:rsidP="0084745D">
      <w:pPr>
        <w:tabs>
          <w:tab w:val="center" w:pos="6634"/>
        </w:tabs>
        <w:rPr>
          <w:i/>
          <w:lang w:val="en-US"/>
        </w:rPr>
      </w:pPr>
      <w:r w:rsidRPr="00853565">
        <w:rPr>
          <w:rFonts w:eastAsia="Symbol"/>
          <w:i/>
          <w:sz w:val="12"/>
          <w:szCs w:val="12"/>
          <w:vertAlign w:val="superscript"/>
          <w:lang w:val="en-US"/>
        </w:rPr>
        <w:t xml:space="preserve">5) </w:t>
      </w:r>
      <w:r w:rsidRPr="00853565">
        <w:rPr>
          <w:rFonts w:eastAsia="Symbol"/>
          <w:i/>
          <w:sz w:val="12"/>
          <w:szCs w:val="12"/>
          <w:lang w:val="en-US"/>
        </w:rPr>
        <w:t>20</w:t>
      </w:r>
      <w:r w:rsidR="00CF79B4" w:rsidRPr="00853565">
        <w:rPr>
          <w:rFonts w:eastAsia="Symbol"/>
          <w:i/>
          <w:sz w:val="12"/>
          <w:szCs w:val="12"/>
          <w:lang w:val="en-US"/>
        </w:rPr>
        <w:t>20</w:t>
      </w:r>
      <w:r w:rsidRPr="00853565">
        <w:rPr>
          <w:rFonts w:eastAsia="Symbol"/>
          <w:i/>
          <w:sz w:val="12"/>
          <w:szCs w:val="12"/>
          <w:lang w:val="en-US"/>
        </w:rPr>
        <w:t>.</w:t>
      </w:r>
    </w:p>
    <w:p w14:paraId="7EF07A5B" w14:textId="77777777" w:rsidR="0084745D" w:rsidRPr="00853565" w:rsidRDefault="0084745D" w:rsidP="0084745D">
      <w:pPr>
        <w:tabs>
          <w:tab w:val="center" w:pos="6634"/>
        </w:tabs>
        <w:rPr>
          <w:i/>
          <w:strike/>
          <w:lang w:val="en-US"/>
        </w:rPr>
      </w:pPr>
      <w:r w:rsidRPr="00853565">
        <w:rPr>
          <w:rFonts w:eastAsia="Symbol"/>
          <w:i/>
          <w:sz w:val="12"/>
          <w:szCs w:val="12"/>
          <w:vertAlign w:val="superscript"/>
          <w:lang w:val="en-US"/>
        </w:rPr>
        <w:t>6)</w:t>
      </w:r>
      <w:r w:rsidRPr="00853565">
        <w:rPr>
          <w:rFonts w:eastAsia="Symbol"/>
          <w:i/>
          <w:sz w:val="12"/>
          <w:szCs w:val="12"/>
          <w:lang w:val="en-US"/>
        </w:rPr>
        <w:t xml:space="preserve"> Vegetable oils and their fractions crude.</w:t>
      </w:r>
    </w:p>
    <w:p w14:paraId="6A92EC6B" w14:textId="77777777" w:rsidR="0084745D" w:rsidRPr="00853565" w:rsidRDefault="0084745D" w:rsidP="0084745D">
      <w:pPr>
        <w:tabs>
          <w:tab w:val="center" w:pos="6634"/>
        </w:tabs>
        <w:rPr>
          <w:rFonts w:eastAsia="Symbol"/>
          <w:i/>
          <w:sz w:val="12"/>
          <w:szCs w:val="12"/>
          <w:lang w:val="en-US"/>
        </w:rPr>
      </w:pPr>
      <w:r w:rsidRPr="00853565">
        <w:rPr>
          <w:rFonts w:eastAsia="Symbol"/>
          <w:i/>
          <w:sz w:val="12"/>
          <w:szCs w:val="12"/>
          <w:vertAlign w:val="superscript"/>
          <w:lang w:val="en-US"/>
        </w:rPr>
        <w:t xml:space="preserve">7) </w:t>
      </w:r>
      <w:r w:rsidRPr="00853565">
        <w:rPr>
          <w:rFonts w:eastAsia="Symbol"/>
          <w:i/>
          <w:sz w:val="12"/>
          <w:szCs w:val="12"/>
          <w:lang w:val="en-US"/>
        </w:rPr>
        <w:t>Margarine.</w:t>
      </w:r>
    </w:p>
    <w:p w14:paraId="2184AC59" w14:textId="77777777" w:rsidR="0084745D" w:rsidRPr="00853565" w:rsidRDefault="0084745D" w:rsidP="0084745D">
      <w:pPr>
        <w:tabs>
          <w:tab w:val="center" w:pos="6634"/>
        </w:tabs>
        <w:rPr>
          <w:i/>
          <w:lang w:val="en-US"/>
        </w:rPr>
      </w:pPr>
      <w:r w:rsidRPr="00853565">
        <w:rPr>
          <w:rFonts w:eastAsia="Symbol"/>
          <w:i/>
          <w:sz w:val="12"/>
          <w:szCs w:val="12"/>
          <w:vertAlign w:val="superscript"/>
          <w:lang w:val="en-US"/>
        </w:rPr>
        <w:t>8)</w:t>
      </w:r>
      <w:r w:rsidRPr="00853565">
        <w:rPr>
          <w:rFonts w:eastAsia="Symbol"/>
          <w:i/>
          <w:sz w:val="12"/>
          <w:szCs w:val="12"/>
          <w:lang w:val="en-US"/>
        </w:rPr>
        <w:t xml:space="preserve"> Butter and dairy spreads.</w:t>
      </w:r>
    </w:p>
    <w:p w14:paraId="79D4A640" w14:textId="77777777" w:rsidR="0084745D" w:rsidRPr="00853565" w:rsidRDefault="0084745D" w:rsidP="0084745D">
      <w:pPr>
        <w:tabs>
          <w:tab w:val="center" w:pos="6634"/>
        </w:tabs>
        <w:rPr>
          <w:rFonts w:eastAsia="Symbol"/>
          <w:i/>
          <w:sz w:val="12"/>
          <w:szCs w:val="12"/>
          <w:lang w:val="en-US"/>
        </w:rPr>
      </w:pPr>
      <w:r w:rsidRPr="00853565">
        <w:rPr>
          <w:rFonts w:eastAsia="Symbol"/>
          <w:i/>
          <w:sz w:val="12"/>
          <w:szCs w:val="12"/>
          <w:vertAlign w:val="superscript"/>
          <w:lang w:val="en-US"/>
        </w:rPr>
        <w:t>9)</w:t>
      </w:r>
      <w:r w:rsidRPr="00853565">
        <w:rPr>
          <w:rFonts w:eastAsia="Symbol"/>
          <w:i/>
          <w:sz w:val="12"/>
          <w:szCs w:val="12"/>
          <w:lang w:val="en-US"/>
        </w:rPr>
        <w:t xml:space="preserve"> Food-grade salt milled.</w:t>
      </w:r>
    </w:p>
    <w:p w14:paraId="3A4E76AC" w14:textId="77777777" w:rsidR="007B40AB" w:rsidRPr="00853565" w:rsidRDefault="007B40AB" w:rsidP="007B40AB">
      <w:pPr>
        <w:tabs>
          <w:tab w:val="center" w:pos="6634"/>
        </w:tabs>
        <w:rPr>
          <w:i/>
          <w:sz w:val="12"/>
          <w:szCs w:val="12"/>
          <w:lang w:val="en-US"/>
        </w:rPr>
      </w:pPr>
      <w:r w:rsidRPr="00853565">
        <w:rPr>
          <w:rFonts w:eastAsia="Symbol"/>
          <w:i/>
          <w:sz w:val="12"/>
          <w:szCs w:val="12"/>
          <w:vertAlign w:val="superscript"/>
          <w:lang w:val="en-US"/>
        </w:rPr>
        <w:t xml:space="preserve">10) </w:t>
      </w:r>
      <w:r w:rsidRPr="00853565">
        <w:rPr>
          <w:i/>
          <w:sz w:val="12"/>
          <w:szCs w:val="12"/>
          <w:lang w:val="en-US"/>
        </w:rPr>
        <w:t>Initially registered weight.</w:t>
      </w:r>
    </w:p>
    <w:p w14:paraId="6F2B7C86" w14:textId="77777777" w:rsidR="007B40AB" w:rsidRPr="00853565" w:rsidRDefault="007B40AB" w:rsidP="007B40AB">
      <w:pPr>
        <w:tabs>
          <w:tab w:val="center" w:pos="6634"/>
        </w:tabs>
        <w:rPr>
          <w:rFonts w:eastAsia="Symbol"/>
          <w:sz w:val="12"/>
          <w:szCs w:val="12"/>
          <w:lang w:val="en-US"/>
        </w:rPr>
      </w:pPr>
      <w:r w:rsidRPr="00853565">
        <w:rPr>
          <w:rFonts w:eastAsia="Symbol"/>
          <w:sz w:val="12"/>
          <w:szCs w:val="12"/>
          <w:vertAlign w:val="superscript"/>
          <w:lang w:val="en-US"/>
        </w:rPr>
        <w:t xml:space="preserve">11) </w:t>
      </w:r>
      <w:r w:rsidRPr="00853565">
        <w:rPr>
          <w:rFonts w:eastAsia="Symbol"/>
          <w:sz w:val="12"/>
          <w:szCs w:val="12"/>
          <w:lang w:val="en-US"/>
        </w:rPr>
        <w:t>Live weight.</w:t>
      </w:r>
    </w:p>
    <w:p w14:paraId="72550AED" w14:textId="77777777" w:rsidR="007B40AB" w:rsidRPr="00853565" w:rsidRDefault="007B40AB" w:rsidP="007B40AB">
      <w:pPr>
        <w:tabs>
          <w:tab w:val="center" w:pos="6634"/>
        </w:tabs>
        <w:rPr>
          <w:rFonts w:eastAsia="Symbol"/>
          <w:i/>
          <w:sz w:val="12"/>
          <w:szCs w:val="12"/>
          <w:lang w:val="en-US"/>
        </w:rPr>
      </w:pPr>
      <w:r w:rsidRPr="00853565">
        <w:rPr>
          <w:i/>
          <w:sz w:val="12"/>
          <w:szCs w:val="12"/>
          <w:vertAlign w:val="superscript"/>
          <w:lang w:val="en-US"/>
        </w:rPr>
        <w:t xml:space="preserve">12) </w:t>
      </w:r>
      <w:r w:rsidRPr="00853565">
        <w:rPr>
          <w:i/>
          <w:sz w:val="12"/>
          <w:szCs w:val="12"/>
          <w:lang w:val="en-US"/>
        </w:rPr>
        <w:t>2019.</w:t>
      </w:r>
    </w:p>
    <w:p w14:paraId="439115D1" w14:textId="77777777" w:rsidR="007B40AB" w:rsidRPr="00853565" w:rsidRDefault="007B40AB" w:rsidP="007B40AB">
      <w:pPr>
        <w:tabs>
          <w:tab w:val="center" w:pos="6634"/>
        </w:tabs>
        <w:rPr>
          <w:rFonts w:eastAsia="Symbol"/>
          <w:i/>
          <w:sz w:val="12"/>
          <w:szCs w:val="12"/>
          <w:lang w:val="en-US"/>
        </w:rPr>
      </w:pPr>
      <w:r w:rsidRPr="00853565">
        <w:rPr>
          <w:rFonts w:eastAsia="Symbol"/>
          <w:i/>
          <w:sz w:val="12"/>
          <w:szCs w:val="12"/>
          <w:vertAlign w:val="superscript"/>
          <w:lang w:val="en-US"/>
        </w:rPr>
        <w:t>13)</w:t>
      </w:r>
      <w:r w:rsidRPr="00853565">
        <w:rPr>
          <w:rFonts w:eastAsia="Symbol"/>
          <w:i/>
          <w:sz w:val="12"/>
          <w:szCs w:val="12"/>
          <w:lang w:val="en-US"/>
        </w:rPr>
        <w:t xml:space="preserve"> 2016.</w:t>
      </w:r>
    </w:p>
    <w:p w14:paraId="2FFEC62C" w14:textId="77777777" w:rsidR="007B40AB" w:rsidRPr="00853565" w:rsidRDefault="007B40AB" w:rsidP="007B40AB">
      <w:pPr>
        <w:tabs>
          <w:tab w:val="center" w:pos="6634"/>
        </w:tabs>
        <w:rPr>
          <w:rFonts w:eastAsia="Symbol"/>
          <w:i/>
          <w:sz w:val="12"/>
          <w:szCs w:val="12"/>
          <w:lang w:val="en-US"/>
        </w:rPr>
      </w:pPr>
      <w:r w:rsidRPr="00853565">
        <w:rPr>
          <w:rFonts w:eastAsia="Symbol"/>
          <w:i/>
          <w:sz w:val="12"/>
          <w:szCs w:val="12"/>
          <w:vertAlign w:val="superscript"/>
          <w:lang w:val="en-US"/>
        </w:rPr>
        <w:t xml:space="preserve">14) </w:t>
      </w:r>
      <w:r w:rsidRPr="00853565">
        <w:rPr>
          <w:rFonts w:eastAsia="Symbol"/>
          <w:i/>
          <w:sz w:val="12"/>
          <w:szCs w:val="12"/>
          <w:lang w:val="en-US"/>
        </w:rPr>
        <w:t>2017.</w:t>
      </w:r>
    </w:p>
    <w:p w14:paraId="5C055841" w14:textId="77777777" w:rsidR="007B40AB" w:rsidRPr="00853565" w:rsidRDefault="007B40AB" w:rsidP="007B40AB">
      <w:pPr>
        <w:tabs>
          <w:tab w:val="center" w:pos="6634"/>
        </w:tabs>
        <w:spacing w:line="122" w:lineRule="exact"/>
        <w:rPr>
          <w:rFonts w:eastAsia="Symbol" w:cs="Symbol"/>
          <w:i/>
          <w:sz w:val="12"/>
          <w:szCs w:val="12"/>
          <w:lang w:val="en-US"/>
        </w:rPr>
      </w:pPr>
      <w:r w:rsidRPr="00853565">
        <w:rPr>
          <w:rFonts w:eastAsia="Symbol" w:cs="Symbol"/>
          <w:i/>
          <w:sz w:val="12"/>
          <w:szCs w:val="12"/>
          <w:vertAlign w:val="superscript"/>
          <w:lang w:val="en-US"/>
        </w:rPr>
        <w:t xml:space="preserve">15) </w:t>
      </w:r>
      <w:r w:rsidRPr="00853565">
        <w:rPr>
          <w:bCs/>
          <w:i/>
          <w:sz w:val="12"/>
          <w:szCs w:val="16"/>
          <w:lang w:val="en-US"/>
        </w:rPr>
        <w:t>The United Kingdom withdrew from the European Union (EU) on 1 February 2020.</w:t>
      </w:r>
    </w:p>
    <w:p w14:paraId="39619C20" w14:textId="4A5CC60E" w:rsidR="00504A06" w:rsidRPr="00853565" w:rsidRDefault="00693970">
      <w:pPr>
        <w:pageBreakBefore/>
        <w:spacing w:after="60"/>
        <w:ind w:left="482" w:hanging="482"/>
      </w:pPr>
      <w:r w:rsidRPr="00853565">
        <w:rPr>
          <w:rFonts w:eastAsia="Symbol"/>
          <w:b/>
          <w:bCs/>
          <w:sz w:val="16"/>
          <w:szCs w:val="16"/>
        </w:rPr>
        <w:lastRenderedPageBreak/>
        <w:t>26.</w:t>
      </w:r>
      <w:r w:rsidR="00504A06" w:rsidRPr="00853565">
        <w:rPr>
          <w:rFonts w:eastAsia="Symbol"/>
          <w:b/>
          <w:bCs/>
          <w:sz w:val="16"/>
          <w:szCs w:val="16"/>
        </w:rPr>
        <w:t xml:space="preserve">34. МЕСТО, ЗАНИМАЕМОЕ РОССИЕЙ В МИРЕ ПО ПРОИЗВОДСТВУ ОТДЕЛЬНЫХ ВИДОВ ПРОМЫШЛЕННОЙ </w:t>
      </w:r>
      <w:r w:rsidR="00504A06" w:rsidRPr="00853565">
        <w:rPr>
          <w:rFonts w:eastAsia="Symbol"/>
          <w:b/>
          <w:bCs/>
          <w:sz w:val="16"/>
          <w:szCs w:val="16"/>
        </w:rPr>
        <w:br/>
        <w:t>И СЕЛЬСКОХОЗЯЙСТВЕННОЙ ПРОДУКЦИИ в 201</w:t>
      </w:r>
      <w:r w:rsidR="00CF79B4" w:rsidRPr="00853565">
        <w:rPr>
          <w:rFonts w:eastAsia="Symbol"/>
          <w:b/>
          <w:bCs/>
          <w:sz w:val="16"/>
          <w:szCs w:val="16"/>
        </w:rPr>
        <w:t>9</w:t>
      </w:r>
      <w:r w:rsidR="00504A06" w:rsidRPr="00853565">
        <w:rPr>
          <w:rFonts w:eastAsia="Symbol"/>
          <w:b/>
          <w:bCs/>
          <w:sz w:val="16"/>
          <w:szCs w:val="16"/>
        </w:rPr>
        <w:t xml:space="preserve"> г.</w:t>
      </w:r>
    </w:p>
    <w:p w14:paraId="70AF4433" w14:textId="42AC747A" w:rsidR="00504A06" w:rsidRPr="00853565" w:rsidRDefault="000210BA">
      <w:pPr>
        <w:spacing w:after="60"/>
        <w:ind w:left="482"/>
        <w:rPr>
          <w:lang w:val="en-US"/>
        </w:rPr>
      </w:pPr>
      <w:r w:rsidRPr="00853565">
        <w:rPr>
          <w:rFonts w:eastAsia="Symbol"/>
          <w:b/>
          <w:bCs/>
          <w:i/>
          <w:sz w:val="16"/>
          <w:szCs w:val="16"/>
          <w:lang w:val="en-US"/>
        </w:rPr>
        <w:t xml:space="preserve">RUSSIA’S RANKING IN THE WORLD PRODUCTION OF </w:t>
      </w:r>
      <w:r w:rsidRPr="00853565">
        <w:rPr>
          <w:rFonts w:eastAsia="Symbol"/>
          <w:b/>
          <w:i/>
          <w:sz w:val="16"/>
          <w:lang w:val="en-US"/>
        </w:rPr>
        <w:t>CERTAIN</w:t>
      </w:r>
      <w:r w:rsidRPr="00853565">
        <w:rPr>
          <w:rFonts w:eastAsia="Symbol"/>
          <w:b/>
          <w:bCs/>
          <w:i/>
          <w:sz w:val="16"/>
          <w:szCs w:val="16"/>
          <w:lang w:val="en-US"/>
        </w:rPr>
        <w:t xml:space="preserve"> INDUSTRIAL</w:t>
      </w:r>
      <w:r w:rsidR="00504A06" w:rsidRPr="00853565">
        <w:rPr>
          <w:rFonts w:eastAsia="Symbol"/>
          <w:b/>
          <w:bCs/>
          <w:i/>
          <w:sz w:val="16"/>
          <w:szCs w:val="16"/>
          <w:lang w:val="en-US"/>
        </w:rPr>
        <w:br/>
        <w:t xml:space="preserve">AND AGRICULTURAL PRODUCTS </w:t>
      </w:r>
      <w:r w:rsidR="00085CCB" w:rsidRPr="00853565">
        <w:rPr>
          <w:rFonts w:eastAsia="Symbol"/>
          <w:b/>
          <w:bCs/>
          <w:i/>
          <w:sz w:val="16"/>
          <w:szCs w:val="16"/>
          <w:lang w:val="en-US"/>
        </w:rPr>
        <w:t>in</w:t>
      </w:r>
      <w:r w:rsidR="00504A06" w:rsidRPr="00853565">
        <w:rPr>
          <w:rFonts w:eastAsia="Symbol"/>
          <w:b/>
          <w:bCs/>
          <w:i/>
          <w:sz w:val="16"/>
          <w:szCs w:val="16"/>
          <w:lang w:val="en-US"/>
        </w:rPr>
        <w:t xml:space="preserve"> </w:t>
      </w:r>
      <w:r w:rsidR="00504A06" w:rsidRPr="00853565">
        <w:rPr>
          <w:rFonts w:eastAsia="Symbol"/>
          <w:b/>
          <w:i/>
          <w:sz w:val="16"/>
          <w:szCs w:val="16"/>
          <w:lang w:val="en-US"/>
        </w:rPr>
        <w:t>201</w:t>
      </w:r>
      <w:r w:rsidR="00CF79B4" w:rsidRPr="00853565">
        <w:rPr>
          <w:rFonts w:eastAsia="Symbol"/>
          <w:b/>
          <w:i/>
          <w:sz w:val="16"/>
          <w:szCs w:val="16"/>
          <w:lang w:val="en-US"/>
        </w:rPr>
        <w:t>9</w:t>
      </w:r>
      <w:r w:rsidR="00504A06" w:rsidRPr="00853565">
        <w:rPr>
          <w:rFonts w:eastAsia="Symbol"/>
          <w:b/>
          <w:sz w:val="16"/>
          <w:szCs w:val="16"/>
          <w:lang w:val="en-US"/>
        </w:rPr>
        <w:t xml:space="preserve"> </w:t>
      </w:r>
    </w:p>
    <w:tbl>
      <w:tblPr>
        <w:tblW w:w="9922" w:type="dxa"/>
        <w:tblLayout w:type="fixed"/>
        <w:tblCellMar>
          <w:left w:w="0" w:type="dxa"/>
          <w:right w:w="0" w:type="dxa"/>
        </w:tblCellMar>
        <w:tblLook w:val="0000" w:firstRow="0" w:lastRow="0" w:firstColumn="0" w:lastColumn="0" w:noHBand="0" w:noVBand="0"/>
      </w:tblPr>
      <w:tblGrid>
        <w:gridCol w:w="4203"/>
        <w:gridCol w:w="1217"/>
        <w:gridCol w:w="4502"/>
      </w:tblGrid>
      <w:tr w:rsidR="00853565" w:rsidRPr="00853565" w14:paraId="79F7D202" w14:textId="77777777">
        <w:tc>
          <w:tcPr>
            <w:tcW w:w="4203" w:type="dxa"/>
            <w:tcBorders>
              <w:top w:val="single" w:sz="4" w:space="0" w:color="000000"/>
              <w:bottom w:val="single" w:sz="4" w:space="0" w:color="000000"/>
            </w:tcBorders>
            <w:shd w:val="clear" w:color="auto" w:fill="auto"/>
          </w:tcPr>
          <w:p w14:paraId="0ED84ACC" w14:textId="77777777" w:rsidR="00504A06" w:rsidRPr="00853565" w:rsidRDefault="00504A06">
            <w:pPr>
              <w:tabs>
                <w:tab w:val="center" w:pos="4820"/>
              </w:tabs>
              <w:spacing w:before="20" w:after="20"/>
              <w:ind w:left="57" w:right="28"/>
            </w:pPr>
            <w:r w:rsidRPr="00853565">
              <w:rPr>
                <w:rFonts w:eastAsia="Symbol"/>
                <w:sz w:val="12"/>
                <w:szCs w:val="12"/>
              </w:rPr>
              <w:t>Виды промышленной и сельскохозяйственной продукции</w:t>
            </w:r>
          </w:p>
        </w:tc>
        <w:tc>
          <w:tcPr>
            <w:tcW w:w="1217" w:type="dxa"/>
            <w:tcBorders>
              <w:top w:val="single" w:sz="4" w:space="0" w:color="000000"/>
              <w:left w:val="single" w:sz="4" w:space="0" w:color="000000"/>
              <w:bottom w:val="single" w:sz="4" w:space="0" w:color="000000"/>
            </w:tcBorders>
            <w:shd w:val="clear" w:color="auto" w:fill="auto"/>
          </w:tcPr>
          <w:p w14:paraId="1ABA27BD" w14:textId="77777777" w:rsidR="00504A06" w:rsidRPr="00853565" w:rsidRDefault="00504A06">
            <w:pPr>
              <w:tabs>
                <w:tab w:val="center" w:pos="4820"/>
              </w:tabs>
              <w:spacing w:before="20" w:after="20"/>
              <w:ind w:left="57" w:right="28"/>
            </w:pPr>
            <w:r w:rsidRPr="00853565">
              <w:rPr>
                <w:rFonts w:eastAsia="Symbol"/>
                <w:sz w:val="12"/>
                <w:szCs w:val="12"/>
              </w:rPr>
              <w:t xml:space="preserve">Место, </w:t>
            </w:r>
            <w:r w:rsidRPr="00853565">
              <w:rPr>
                <w:rFonts w:eastAsia="Symbol"/>
                <w:sz w:val="12"/>
                <w:szCs w:val="12"/>
              </w:rPr>
              <w:br/>
              <w:t xml:space="preserve">занимаемое </w:t>
            </w:r>
            <w:r w:rsidRPr="00853565">
              <w:rPr>
                <w:rFonts w:eastAsia="Symbol"/>
                <w:sz w:val="12"/>
                <w:szCs w:val="12"/>
              </w:rPr>
              <w:br/>
              <w:t>Россией</w:t>
            </w:r>
          </w:p>
          <w:p w14:paraId="729336E7" w14:textId="77777777" w:rsidR="00504A06" w:rsidRPr="00853565" w:rsidRDefault="00504A06">
            <w:pPr>
              <w:tabs>
                <w:tab w:val="center" w:pos="4820"/>
              </w:tabs>
              <w:spacing w:before="20" w:after="20"/>
              <w:ind w:left="57" w:right="28"/>
            </w:pPr>
            <w:r w:rsidRPr="00853565">
              <w:rPr>
                <w:rFonts w:eastAsia="Symbol"/>
                <w:i/>
                <w:sz w:val="12"/>
              </w:rPr>
              <w:t>Rank of Russia</w:t>
            </w:r>
          </w:p>
        </w:tc>
        <w:tc>
          <w:tcPr>
            <w:tcW w:w="4502" w:type="dxa"/>
            <w:tcBorders>
              <w:top w:val="single" w:sz="4" w:space="0" w:color="000000"/>
              <w:left w:val="single" w:sz="6" w:space="0" w:color="000000"/>
              <w:bottom w:val="single" w:sz="4" w:space="0" w:color="000000"/>
            </w:tcBorders>
            <w:shd w:val="clear" w:color="auto" w:fill="auto"/>
          </w:tcPr>
          <w:p w14:paraId="14AE336E" w14:textId="77777777" w:rsidR="00504A06" w:rsidRPr="00853565" w:rsidRDefault="00504A06">
            <w:pPr>
              <w:tabs>
                <w:tab w:val="center" w:pos="4820"/>
              </w:tabs>
              <w:spacing w:before="20" w:after="20"/>
              <w:ind w:left="57" w:right="28"/>
            </w:pPr>
            <w:r w:rsidRPr="00853565">
              <w:rPr>
                <w:rFonts w:eastAsia="Symbol"/>
                <w:i/>
                <w:sz w:val="12"/>
                <w:szCs w:val="12"/>
              </w:rPr>
              <w:t>Industrial and agricultural products</w:t>
            </w:r>
          </w:p>
        </w:tc>
      </w:tr>
      <w:tr w:rsidR="00853565" w:rsidRPr="00853565" w14:paraId="47B9BBB5" w14:textId="77777777" w:rsidTr="00037E2D">
        <w:trPr>
          <w:cantSplit/>
        </w:trPr>
        <w:tc>
          <w:tcPr>
            <w:tcW w:w="4203" w:type="dxa"/>
            <w:shd w:val="clear" w:color="auto" w:fill="auto"/>
            <w:vAlign w:val="bottom"/>
          </w:tcPr>
          <w:p w14:paraId="334088C5" w14:textId="2D618F52" w:rsidR="00937190" w:rsidRPr="00853565" w:rsidRDefault="00937190" w:rsidP="00A8592F">
            <w:pPr>
              <w:pStyle w:val="xl26"/>
              <w:pBdr>
                <w:bottom w:val="none" w:sz="0" w:space="0" w:color="000000"/>
                <w:right w:val="none" w:sz="0" w:space="0" w:color="000000"/>
              </w:pBdr>
              <w:tabs>
                <w:tab w:val="center" w:pos="4820"/>
              </w:tabs>
              <w:spacing w:before="20" w:after="0" w:line="140" w:lineRule="exact"/>
              <w:ind w:left="57"/>
              <w:jc w:val="left"/>
              <w:textAlignment w:val="auto"/>
            </w:pPr>
            <w:r w:rsidRPr="00853565">
              <w:rPr>
                <w:rFonts w:eastAsia="Symbol"/>
              </w:rPr>
              <w:t>Сахарная свекла</w:t>
            </w:r>
          </w:p>
        </w:tc>
        <w:tc>
          <w:tcPr>
            <w:tcW w:w="1217" w:type="dxa"/>
            <w:tcBorders>
              <w:left w:val="single" w:sz="4" w:space="0" w:color="000000"/>
            </w:tcBorders>
            <w:shd w:val="clear" w:color="auto" w:fill="auto"/>
            <w:vAlign w:val="bottom"/>
          </w:tcPr>
          <w:p w14:paraId="4DCBB2BA" w14:textId="33ED7198" w:rsidR="00937190" w:rsidRPr="00853565" w:rsidRDefault="00937190" w:rsidP="00A8592F">
            <w:pPr>
              <w:pStyle w:val="xl26"/>
              <w:pBdr>
                <w:bottom w:val="none" w:sz="0" w:space="0" w:color="000000"/>
                <w:right w:val="none" w:sz="0" w:space="0" w:color="000000"/>
              </w:pBdr>
              <w:tabs>
                <w:tab w:val="center" w:pos="4820"/>
              </w:tabs>
              <w:spacing w:before="20" w:after="0" w:line="140" w:lineRule="exact"/>
              <w:ind w:right="567"/>
              <w:jc w:val="right"/>
              <w:textAlignment w:val="auto"/>
              <w:rPr>
                <w:lang w:val="en-US"/>
              </w:rPr>
            </w:pPr>
            <w:r w:rsidRPr="00853565">
              <w:t>1</w:t>
            </w:r>
          </w:p>
        </w:tc>
        <w:tc>
          <w:tcPr>
            <w:tcW w:w="4502" w:type="dxa"/>
            <w:tcBorders>
              <w:left w:val="single" w:sz="6" w:space="0" w:color="000000"/>
            </w:tcBorders>
            <w:shd w:val="clear" w:color="auto" w:fill="auto"/>
            <w:vAlign w:val="bottom"/>
          </w:tcPr>
          <w:p w14:paraId="1A945626" w14:textId="64E79693" w:rsidR="00937190" w:rsidRPr="00853565" w:rsidRDefault="00937190" w:rsidP="00037E2D">
            <w:pPr>
              <w:pStyle w:val="15"/>
              <w:tabs>
                <w:tab w:val="center" w:pos="4820"/>
              </w:tabs>
              <w:spacing w:before="20" w:line="140" w:lineRule="exact"/>
              <w:ind w:left="57"/>
            </w:pPr>
            <w:r w:rsidRPr="00853565">
              <w:rPr>
                <w:rFonts w:eastAsia="Symbol"/>
              </w:rPr>
              <w:t xml:space="preserve">  Sugar beet</w:t>
            </w:r>
          </w:p>
        </w:tc>
      </w:tr>
      <w:tr w:rsidR="00853565" w:rsidRPr="00532EF7" w14:paraId="1D66D6C6" w14:textId="77777777" w:rsidTr="00037E2D">
        <w:trPr>
          <w:cantSplit/>
        </w:trPr>
        <w:tc>
          <w:tcPr>
            <w:tcW w:w="4203" w:type="dxa"/>
            <w:shd w:val="clear" w:color="auto" w:fill="auto"/>
            <w:vAlign w:val="bottom"/>
          </w:tcPr>
          <w:p w14:paraId="3B62E8AB" w14:textId="05A5472F" w:rsidR="00937190" w:rsidRPr="00853565" w:rsidRDefault="00937190" w:rsidP="00A8592F">
            <w:pPr>
              <w:pStyle w:val="xl26"/>
              <w:pBdr>
                <w:bottom w:val="none" w:sz="0" w:space="0" w:color="000000"/>
                <w:right w:val="none" w:sz="0" w:space="0" w:color="000000"/>
              </w:pBdr>
              <w:tabs>
                <w:tab w:val="center" w:pos="4820"/>
              </w:tabs>
              <w:spacing w:before="20" w:after="0" w:line="140" w:lineRule="exact"/>
              <w:ind w:left="57"/>
              <w:jc w:val="left"/>
              <w:textAlignment w:val="auto"/>
            </w:pPr>
            <w:r w:rsidRPr="00853565">
              <w:rPr>
                <w:rFonts w:eastAsia="Symbol"/>
              </w:rPr>
              <w:t>Газ природный и попутный, нефть добытая, включая газовый конденсат</w:t>
            </w:r>
          </w:p>
        </w:tc>
        <w:tc>
          <w:tcPr>
            <w:tcW w:w="1217" w:type="dxa"/>
            <w:tcBorders>
              <w:left w:val="single" w:sz="4" w:space="0" w:color="000000"/>
            </w:tcBorders>
            <w:shd w:val="clear" w:color="auto" w:fill="auto"/>
            <w:vAlign w:val="bottom"/>
          </w:tcPr>
          <w:p w14:paraId="5C84C0C3" w14:textId="372BB1F4" w:rsidR="00937190" w:rsidRPr="00853565" w:rsidRDefault="00937190" w:rsidP="00A8592F">
            <w:pPr>
              <w:pStyle w:val="xl26"/>
              <w:pBdr>
                <w:bottom w:val="none" w:sz="0" w:space="0" w:color="000000"/>
                <w:right w:val="none" w:sz="0" w:space="0" w:color="000000"/>
              </w:pBdr>
              <w:tabs>
                <w:tab w:val="center" w:pos="4820"/>
              </w:tabs>
              <w:spacing w:before="20" w:after="0" w:line="140" w:lineRule="exact"/>
              <w:ind w:right="567"/>
              <w:jc w:val="right"/>
              <w:textAlignment w:val="auto"/>
            </w:pPr>
            <w:r w:rsidRPr="00853565">
              <w:t>2</w:t>
            </w:r>
          </w:p>
        </w:tc>
        <w:tc>
          <w:tcPr>
            <w:tcW w:w="4502" w:type="dxa"/>
            <w:tcBorders>
              <w:left w:val="single" w:sz="6" w:space="0" w:color="000000"/>
            </w:tcBorders>
            <w:shd w:val="clear" w:color="auto" w:fill="auto"/>
            <w:vAlign w:val="bottom"/>
          </w:tcPr>
          <w:p w14:paraId="6BE3CE1B" w14:textId="45DC6F9A" w:rsidR="00937190" w:rsidRPr="00853565" w:rsidRDefault="00937190" w:rsidP="00037E2D">
            <w:pPr>
              <w:pStyle w:val="15"/>
              <w:tabs>
                <w:tab w:val="center" w:pos="4820"/>
              </w:tabs>
              <w:spacing w:before="20" w:line="140" w:lineRule="exact"/>
              <w:ind w:left="57"/>
              <w:rPr>
                <w:lang w:val="en-US"/>
              </w:rPr>
            </w:pPr>
            <w:r w:rsidRPr="00853565">
              <w:rPr>
                <w:rFonts w:eastAsia="Symbol"/>
                <w:lang w:val="en-US"/>
              </w:rPr>
              <w:t xml:space="preserve">  Natural and associated  gas, </w:t>
            </w:r>
            <w:r w:rsidRPr="00853565">
              <w:rPr>
                <w:rFonts w:eastAsia="Symbol"/>
              </w:rPr>
              <w:t>с</w:t>
            </w:r>
            <w:r w:rsidRPr="00853565">
              <w:rPr>
                <w:rFonts w:eastAsia="Symbol"/>
                <w:lang w:val="en-US"/>
              </w:rPr>
              <w:t>rude oil, including gas condensate</w:t>
            </w:r>
          </w:p>
        </w:tc>
      </w:tr>
      <w:tr w:rsidR="00853565" w:rsidRPr="00853565" w14:paraId="31302714" w14:textId="77777777" w:rsidTr="00037E2D">
        <w:trPr>
          <w:cantSplit/>
        </w:trPr>
        <w:tc>
          <w:tcPr>
            <w:tcW w:w="4203" w:type="dxa"/>
            <w:shd w:val="clear" w:color="auto" w:fill="auto"/>
            <w:vAlign w:val="bottom"/>
          </w:tcPr>
          <w:p w14:paraId="0D4A323D" w14:textId="4D52B0A7" w:rsidR="00937190" w:rsidRPr="00853565" w:rsidRDefault="00937190" w:rsidP="00A8592F">
            <w:pPr>
              <w:pStyle w:val="xl26"/>
              <w:pBdr>
                <w:bottom w:val="none" w:sz="0" w:space="0" w:color="000000"/>
                <w:right w:val="none" w:sz="0" w:space="0" w:color="000000"/>
              </w:pBdr>
              <w:tabs>
                <w:tab w:val="center" w:pos="4820"/>
              </w:tabs>
              <w:spacing w:before="20" w:after="0" w:line="140" w:lineRule="exact"/>
              <w:ind w:left="57"/>
              <w:jc w:val="left"/>
              <w:textAlignment w:val="auto"/>
            </w:pPr>
            <w:r w:rsidRPr="00853565">
              <w:rPr>
                <w:rFonts w:eastAsia="Symbol"/>
              </w:rPr>
              <w:t>Картофель</w:t>
            </w:r>
          </w:p>
        </w:tc>
        <w:tc>
          <w:tcPr>
            <w:tcW w:w="1217" w:type="dxa"/>
            <w:tcBorders>
              <w:left w:val="single" w:sz="4" w:space="0" w:color="000000"/>
            </w:tcBorders>
            <w:shd w:val="clear" w:color="auto" w:fill="auto"/>
            <w:vAlign w:val="bottom"/>
          </w:tcPr>
          <w:p w14:paraId="72760C7F" w14:textId="2256C066" w:rsidR="00937190" w:rsidRPr="00853565" w:rsidRDefault="00937190" w:rsidP="00A8592F">
            <w:pPr>
              <w:pStyle w:val="xl26"/>
              <w:pBdr>
                <w:bottom w:val="none" w:sz="0" w:space="0" w:color="000000"/>
                <w:right w:val="none" w:sz="0" w:space="0" w:color="000000"/>
              </w:pBdr>
              <w:tabs>
                <w:tab w:val="center" w:pos="4820"/>
              </w:tabs>
              <w:spacing w:before="20" w:after="0" w:line="140" w:lineRule="exact"/>
              <w:ind w:right="567"/>
              <w:jc w:val="right"/>
              <w:textAlignment w:val="auto"/>
            </w:pPr>
            <w:r w:rsidRPr="00853565">
              <w:rPr>
                <w:lang w:val="en-US"/>
              </w:rPr>
              <w:t>3</w:t>
            </w:r>
          </w:p>
        </w:tc>
        <w:tc>
          <w:tcPr>
            <w:tcW w:w="4502" w:type="dxa"/>
            <w:tcBorders>
              <w:left w:val="single" w:sz="6" w:space="0" w:color="000000"/>
            </w:tcBorders>
            <w:shd w:val="clear" w:color="auto" w:fill="auto"/>
            <w:vAlign w:val="bottom"/>
          </w:tcPr>
          <w:p w14:paraId="35CA6923" w14:textId="380CD26E" w:rsidR="00937190" w:rsidRPr="00853565" w:rsidRDefault="00937190" w:rsidP="00037E2D">
            <w:pPr>
              <w:pStyle w:val="15"/>
              <w:tabs>
                <w:tab w:val="center" w:pos="4820"/>
              </w:tabs>
              <w:spacing w:before="20" w:line="140" w:lineRule="exact"/>
              <w:ind w:left="57"/>
              <w:rPr>
                <w:lang w:val="en-US"/>
              </w:rPr>
            </w:pPr>
            <w:r w:rsidRPr="00853565">
              <w:t xml:space="preserve">  Potatoes</w:t>
            </w:r>
          </w:p>
        </w:tc>
      </w:tr>
      <w:tr w:rsidR="00853565" w:rsidRPr="00532EF7" w14:paraId="35BE4EEE" w14:textId="77777777" w:rsidTr="00037E2D">
        <w:trPr>
          <w:cantSplit/>
        </w:trPr>
        <w:tc>
          <w:tcPr>
            <w:tcW w:w="4203" w:type="dxa"/>
            <w:shd w:val="clear" w:color="auto" w:fill="auto"/>
            <w:vAlign w:val="bottom"/>
          </w:tcPr>
          <w:p w14:paraId="1F57E90F" w14:textId="341313B6" w:rsidR="00937190" w:rsidRPr="00853565" w:rsidRDefault="00937190" w:rsidP="007B40AB">
            <w:pPr>
              <w:pStyle w:val="xl26"/>
              <w:pBdr>
                <w:bottom w:val="none" w:sz="0" w:space="0" w:color="000000"/>
                <w:right w:val="none" w:sz="0" w:space="0" w:color="000000"/>
              </w:pBdr>
              <w:tabs>
                <w:tab w:val="center" w:pos="4820"/>
              </w:tabs>
              <w:spacing w:before="20" w:after="0" w:line="140" w:lineRule="exact"/>
              <w:ind w:left="57"/>
              <w:jc w:val="left"/>
              <w:textAlignment w:val="auto"/>
            </w:pPr>
            <w:r w:rsidRPr="00853565">
              <w:rPr>
                <w:rFonts w:eastAsia="Symbol"/>
              </w:rPr>
              <w:t>Электроэнергия, чугун, скот и птица на убой (в убойном весе)</w:t>
            </w:r>
          </w:p>
        </w:tc>
        <w:tc>
          <w:tcPr>
            <w:tcW w:w="1217" w:type="dxa"/>
            <w:tcBorders>
              <w:left w:val="single" w:sz="4" w:space="0" w:color="000000"/>
            </w:tcBorders>
            <w:shd w:val="clear" w:color="auto" w:fill="auto"/>
            <w:vAlign w:val="bottom"/>
          </w:tcPr>
          <w:p w14:paraId="0A94A02C" w14:textId="751FCBF6" w:rsidR="00937190" w:rsidRPr="00853565" w:rsidRDefault="00937190" w:rsidP="00A8592F">
            <w:pPr>
              <w:pStyle w:val="xl26"/>
              <w:pBdr>
                <w:bottom w:val="none" w:sz="0" w:space="0" w:color="000000"/>
                <w:right w:val="none" w:sz="0" w:space="0" w:color="000000"/>
              </w:pBdr>
              <w:tabs>
                <w:tab w:val="center" w:pos="4820"/>
              </w:tabs>
              <w:snapToGrid w:val="0"/>
              <w:spacing w:before="20" w:after="0" w:line="140" w:lineRule="exact"/>
              <w:ind w:right="567"/>
              <w:jc w:val="right"/>
              <w:textAlignment w:val="auto"/>
              <w:rPr>
                <w:rFonts w:eastAsia="Symbol" w:cs="Times New Roman"/>
              </w:rPr>
            </w:pPr>
            <w:r w:rsidRPr="00853565">
              <w:t>4</w:t>
            </w:r>
          </w:p>
        </w:tc>
        <w:tc>
          <w:tcPr>
            <w:tcW w:w="4502" w:type="dxa"/>
            <w:tcBorders>
              <w:left w:val="single" w:sz="6" w:space="0" w:color="000000"/>
            </w:tcBorders>
            <w:shd w:val="clear" w:color="auto" w:fill="auto"/>
            <w:vAlign w:val="bottom"/>
          </w:tcPr>
          <w:p w14:paraId="02D1628C" w14:textId="25535CBB" w:rsidR="00937190" w:rsidRPr="00853565" w:rsidRDefault="00937190" w:rsidP="00037E2D">
            <w:pPr>
              <w:ind w:left="109" w:hanging="109"/>
              <w:rPr>
                <w:lang w:val="en-US"/>
              </w:rPr>
            </w:pPr>
            <w:r w:rsidRPr="00853565">
              <w:rPr>
                <w:rFonts w:eastAsia="Symbol"/>
                <w:lang w:val="en-US"/>
              </w:rPr>
              <w:t xml:space="preserve">  </w:t>
            </w:r>
            <w:r w:rsidR="00037E2D" w:rsidRPr="00853565">
              <w:rPr>
                <w:rFonts w:eastAsia="Symbol"/>
                <w:lang w:val="en-US"/>
              </w:rPr>
              <w:t xml:space="preserve"> </w:t>
            </w:r>
            <w:r w:rsidRPr="00853565">
              <w:rPr>
                <w:rFonts w:eastAsia="Symbol"/>
                <w:lang w:val="en-US"/>
              </w:rPr>
              <w:t xml:space="preserve">Electricity, pig iron, cattle and poultry for slaughter (slaughter weight) </w:t>
            </w:r>
          </w:p>
        </w:tc>
      </w:tr>
      <w:tr w:rsidR="00853565" w:rsidRPr="00532EF7" w14:paraId="5B42FBD0" w14:textId="77777777" w:rsidTr="00037E2D">
        <w:trPr>
          <w:cantSplit/>
        </w:trPr>
        <w:tc>
          <w:tcPr>
            <w:tcW w:w="4203" w:type="dxa"/>
            <w:shd w:val="clear" w:color="auto" w:fill="auto"/>
            <w:vAlign w:val="bottom"/>
          </w:tcPr>
          <w:p w14:paraId="60E6D189" w14:textId="4F9B7B4D" w:rsidR="00937190" w:rsidRPr="00853565" w:rsidRDefault="00937190" w:rsidP="00A8592F">
            <w:pPr>
              <w:pStyle w:val="xl26"/>
              <w:pBdr>
                <w:bottom w:val="none" w:sz="0" w:space="0" w:color="000000"/>
                <w:right w:val="none" w:sz="0" w:space="0" w:color="000000"/>
              </w:pBdr>
              <w:tabs>
                <w:tab w:val="center" w:pos="4820"/>
              </w:tabs>
              <w:spacing w:before="20" w:after="0" w:line="140" w:lineRule="exact"/>
              <w:ind w:left="57"/>
              <w:jc w:val="left"/>
              <w:textAlignment w:val="auto"/>
              <w:rPr>
                <w:rFonts w:eastAsia="Symbol"/>
              </w:rPr>
            </w:pPr>
            <w:r w:rsidRPr="00853565">
              <w:rPr>
                <w:rFonts w:eastAsia="Symbol"/>
              </w:rPr>
              <w:t>Вывозка древесины, зерновые и зернобобовые культуры</w:t>
            </w:r>
          </w:p>
        </w:tc>
        <w:tc>
          <w:tcPr>
            <w:tcW w:w="1217" w:type="dxa"/>
            <w:tcBorders>
              <w:left w:val="single" w:sz="4" w:space="0" w:color="000000"/>
            </w:tcBorders>
            <w:shd w:val="clear" w:color="auto" w:fill="auto"/>
            <w:vAlign w:val="bottom"/>
          </w:tcPr>
          <w:p w14:paraId="120153C8" w14:textId="5FE0A46F" w:rsidR="00937190" w:rsidRPr="00853565" w:rsidRDefault="00937190" w:rsidP="00A8592F">
            <w:pPr>
              <w:pStyle w:val="xl26"/>
              <w:pBdr>
                <w:bottom w:val="none" w:sz="0" w:space="0" w:color="000000"/>
                <w:right w:val="none" w:sz="0" w:space="0" w:color="000000"/>
              </w:pBdr>
              <w:tabs>
                <w:tab w:val="center" w:pos="4820"/>
              </w:tabs>
              <w:spacing w:before="20" w:after="0" w:line="140" w:lineRule="exact"/>
              <w:ind w:right="567"/>
              <w:jc w:val="right"/>
              <w:textAlignment w:val="auto"/>
            </w:pPr>
            <w:r w:rsidRPr="00853565">
              <w:rPr>
                <w:rFonts w:eastAsia="Symbol" w:cs="Times New Roman"/>
              </w:rPr>
              <w:t>5</w:t>
            </w:r>
          </w:p>
        </w:tc>
        <w:tc>
          <w:tcPr>
            <w:tcW w:w="4502" w:type="dxa"/>
            <w:tcBorders>
              <w:left w:val="single" w:sz="6" w:space="0" w:color="000000"/>
            </w:tcBorders>
            <w:shd w:val="clear" w:color="auto" w:fill="auto"/>
            <w:vAlign w:val="bottom"/>
          </w:tcPr>
          <w:p w14:paraId="57F7DF6B" w14:textId="7B462FE3" w:rsidR="00937190" w:rsidRPr="00853565" w:rsidRDefault="00937190" w:rsidP="00037E2D">
            <w:pPr>
              <w:pStyle w:val="15"/>
              <w:tabs>
                <w:tab w:val="center" w:pos="4820"/>
              </w:tabs>
              <w:spacing w:before="20" w:line="140" w:lineRule="exact"/>
              <w:ind w:left="57"/>
              <w:rPr>
                <w:rFonts w:eastAsia="Symbol"/>
                <w:i/>
                <w:szCs w:val="24"/>
                <w:lang w:val="en-US"/>
              </w:rPr>
            </w:pPr>
            <w:r w:rsidRPr="00853565">
              <w:rPr>
                <w:rFonts w:eastAsia="Symbol"/>
                <w:lang w:val="en-US"/>
              </w:rPr>
              <w:t xml:space="preserve">  Timber hauling, </w:t>
            </w:r>
            <w:r w:rsidRPr="00853565">
              <w:rPr>
                <w:lang w:val="en-US"/>
              </w:rPr>
              <w:t>cereals and leguminous crops</w:t>
            </w:r>
          </w:p>
        </w:tc>
      </w:tr>
      <w:tr w:rsidR="00853565" w:rsidRPr="00853565" w14:paraId="51764023" w14:textId="77777777" w:rsidTr="00037E2D">
        <w:trPr>
          <w:cantSplit/>
        </w:trPr>
        <w:tc>
          <w:tcPr>
            <w:tcW w:w="4203" w:type="dxa"/>
            <w:shd w:val="clear" w:color="auto" w:fill="auto"/>
            <w:vAlign w:val="bottom"/>
          </w:tcPr>
          <w:p w14:paraId="33C342A4" w14:textId="2123CCAB" w:rsidR="00937190" w:rsidRPr="00853565" w:rsidRDefault="00937190" w:rsidP="00A8592F">
            <w:pPr>
              <w:pStyle w:val="xl26"/>
              <w:pBdr>
                <w:bottom w:val="none" w:sz="0" w:space="0" w:color="000000"/>
                <w:right w:val="none" w:sz="0" w:space="0" w:color="000000"/>
              </w:pBdr>
              <w:tabs>
                <w:tab w:val="center" w:pos="4820"/>
              </w:tabs>
              <w:spacing w:before="20" w:after="0" w:line="140" w:lineRule="exact"/>
              <w:ind w:left="57"/>
              <w:jc w:val="left"/>
              <w:textAlignment w:val="auto"/>
              <w:rPr>
                <w:rFonts w:eastAsia="Symbol"/>
              </w:rPr>
            </w:pPr>
            <w:r w:rsidRPr="00853565">
              <w:rPr>
                <w:rFonts w:eastAsia="Symbol"/>
              </w:rPr>
              <w:t>Сталь, уголь, ткани</w:t>
            </w:r>
            <w:r w:rsidRPr="00853565">
              <w:rPr>
                <w:rFonts w:eastAsia="Symbol"/>
                <w:lang w:val="en-US"/>
              </w:rPr>
              <w:t xml:space="preserve"> </w:t>
            </w:r>
            <w:r w:rsidRPr="00853565">
              <w:rPr>
                <w:rFonts w:eastAsia="Symbol"/>
              </w:rPr>
              <w:t>хлопчатобумажные</w:t>
            </w:r>
          </w:p>
        </w:tc>
        <w:tc>
          <w:tcPr>
            <w:tcW w:w="1217" w:type="dxa"/>
            <w:tcBorders>
              <w:left w:val="single" w:sz="4" w:space="0" w:color="000000"/>
            </w:tcBorders>
            <w:shd w:val="clear" w:color="auto" w:fill="auto"/>
            <w:vAlign w:val="bottom"/>
          </w:tcPr>
          <w:p w14:paraId="64E04C84" w14:textId="48113122" w:rsidR="00937190" w:rsidRPr="00853565" w:rsidRDefault="00937190" w:rsidP="00A8592F">
            <w:pPr>
              <w:pStyle w:val="xl26"/>
              <w:pBdr>
                <w:bottom w:val="none" w:sz="0" w:space="0" w:color="000000"/>
                <w:right w:val="none" w:sz="0" w:space="0" w:color="000000"/>
              </w:pBdr>
              <w:tabs>
                <w:tab w:val="center" w:pos="4820"/>
              </w:tabs>
              <w:spacing w:before="20" w:after="0" w:line="140" w:lineRule="exact"/>
              <w:ind w:right="567"/>
              <w:jc w:val="right"/>
              <w:textAlignment w:val="auto"/>
              <w:rPr>
                <w:lang w:val="en-US"/>
              </w:rPr>
            </w:pPr>
            <w:r w:rsidRPr="00853565">
              <w:rPr>
                <w:lang w:val="en-US"/>
              </w:rPr>
              <w:t>6</w:t>
            </w:r>
          </w:p>
        </w:tc>
        <w:tc>
          <w:tcPr>
            <w:tcW w:w="4502" w:type="dxa"/>
            <w:tcBorders>
              <w:left w:val="single" w:sz="6" w:space="0" w:color="000000"/>
            </w:tcBorders>
            <w:shd w:val="clear" w:color="auto" w:fill="auto"/>
            <w:vAlign w:val="bottom"/>
          </w:tcPr>
          <w:p w14:paraId="0BE453F9" w14:textId="1DE677CE" w:rsidR="00937190" w:rsidRPr="00853565" w:rsidRDefault="00937190" w:rsidP="00037E2D">
            <w:pPr>
              <w:pStyle w:val="15"/>
              <w:tabs>
                <w:tab w:val="center" w:pos="4820"/>
              </w:tabs>
              <w:spacing w:before="20" w:line="140" w:lineRule="exact"/>
              <w:ind w:left="57"/>
              <w:rPr>
                <w:rFonts w:eastAsia="Symbol"/>
                <w:i/>
                <w:szCs w:val="24"/>
                <w:lang w:val="en-US"/>
              </w:rPr>
            </w:pPr>
            <w:r w:rsidRPr="00853565">
              <w:rPr>
                <w:rFonts w:eastAsia="Symbol"/>
              </w:rPr>
              <w:t xml:space="preserve">  Steel, coal, cotton fabrics</w:t>
            </w:r>
          </w:p>
        </w:tc>
      </w:tr>
      <w:tr w:rsidR="00853565" w:rsidRPr="00853565" w14:paraId="3E419A3F" w14:textId="77777777" w:rsidTr="00037E2D">
        <w:trPr>
          <w:cantSplit/>
        </w:trPr>
        <w:tc>
          <w:tcPr>
            <w:tcW w:w="4203" w:type="dxa"/>
            <w:shd w:val="clear" w:color="auto" w:fill="auto"/>
            <w:vAlign w:val="bottom"/>
          </w:tcPr>
          <w:p w14:paraId="40875FE6" w14:textId="51F8F125" w:rsidR="00937190" w:rsidRPr="00853565" w:rsidRDefault="00937190" w:rsidP="00A8592F">
            <w:pPr>
              <w:pStyle w:val="xl26"/>
              <w:pBdr>
                <w:bottom w:val="none" w:sz="0" w:space="0" w:color="000000"/>
                <w:right w:val="none" w:sz="0" w:space="0" w:color="000000"/>
              </w:pBdr>
              <w:tabs>
                <w:tab w:val="center" w:pos="4820"/>
              </w:tabs>
              <w:spacing w:before="20" w:after="0" w:line="140" w:lineRule="exact"/>
              <w:ind w:left="57"/>
              <w:jc w:val="left"/>
              <w:textAlignment w:val="auto"/>
            </w:pPr>
            <w:r w:rsidRPr="00853565">
              <w:rPr>
                <w:rFonts w:eastAsia="Symbol"/>
              </w:rPr>
              <w:t>Молоко</w:t>
            </w:r>
            <w:r w:rsidRPr="00853565">
              <w:rPr>
                <w:rFonts w:eastAsia="Symbol"/>
                <w:lang w:val="en-US"/>
              </w:rPr>
              <w:t xml:space="preserve"> </w:t>
            </w:r>
          </w:p>
        </w:tc>
        <w:tc>
          <w:tcPr>
            <w:tcW w:w="1217" w:type="dxa"/>
            <w:tcBorders>
              <w:left w:val="single" w:sz="4" w:space="0" w:color="000000"/>
            </w:tcBorders>
            <w:shd w:val="clear" w:color="auto" w:fill="auto"/>
            <w:vAlign w:val="bottom"/>
          </w:tcPr>
          <w:p w14:paraId="2476C496" w14:textId="5696B406" w:rsidR="00937190" w:rsidRPr="00853565" w:rsidRDefault="00937190" w:rsidP="00A8592F">
            <w:pPr>
              <w:pStyle w:val="xl26"/>
              <w:pBdr>
                <w:bottom w:val="none" w:sz="0" w:space="0" w:color="000000"/>
                <w:right w:val="none" w:sz="0" w:space="0" w:color="000000"/>
              </w:pBdr>
              <w:tabs>
                <w:tab w:val="center" w:pos="4820"/>
              </w:tabs>
              <w:spacing w:before="20" w:after="0" w:line="140" w:lineRule="exact"/>
              <w:ind w:right="567"/>
              <w:jc w:val="right"/>
              <w:textAlignment w:val="auto"/>
              <w:rPr>
                <w:lang w:val="en-US"/>
              </w:rPr>
            </w:pPr>
            <w:r w:rsidRPr="00853565">
              <w:rPr>
                <w:lang w:val="en-US"/>
              </w:rPr>
              <w:t>7</w:t>
            </w:r>
          </w:p>
        </w:tc>
        <w:tc>
          <w:tcPr>
            <w:tcW w:w="4502" w:type="dxa"/>
            <w:tcBorders>
              <w:left w:val="single" w:sz="6" w:space="0" w:color="000000"/>
            </w:tcBorders>
            <w:shd w:val="clear" w:color="auto" w:fill="auto"/>
            <w:vAlign w:val="bottom"/>
          </w:tcPr>
          <w:p w14:paraId="7B6073A6" w14:textId="5F32B083" w:rsidR="00937190" w:rsidRPr="00853565" w:rsidRDefault="00937190" w:rsidP="00037E2D">
            <w:pPr>
              <w:pStyle w:val="15"/>
              <w:tabs>
                <w:tab w:val="center" w:pos="4820"/>
              </w:tabs>
              <w:spacing w:before="20" w:line="140" w:lineRule="exact"/>
              <w:ind w:left="57"/>
              <w:rPr>
                <w:lang w:val="en-US"/>
              </w:rPr>
            </w:pPr>
            <w:r w:rsidRPr="00853565">
              <w:rPr>
                <w:rFonts w:eastAsia="Symbol"/>
              </w:rPr>
              <w:t xml:space="preserve">  Milk</w:t>
            </w:r>
          </w:p>
        </w:tc>
      </w:tr>
      <w:tr w:rsidR="00853565" w:rsidRPr="00853565" w14:paraId="30FCD5BE" w14:textId="77777777" w:rsidTr="00037E2D">
        <w:trPr>
          <w:cantSplit/>
        </w:trPr>
        <w:tc>
          <w:tcPr>
            <w:tcW w:w="4203" w:type="dxa"/>
            <w:shd w:val="clear" w:color="auto" w:fill="auto"/>
            <w:vAlign w:val="bottom"/>
          </w:tcPr>
          <w:p w14:paraId="75C72EF0" w14:textId="23FAE53D" w:rsidR="00937190" w:rsidRPr="00853565" w:rsidRDefault="00937190" w:rsidP="00A8592F">
            <w:pPr>
              <w:pStyle w:val="15"/>
              <w:tabs>
                <w:tab w:val="center" w:pos="4820"/>
              </w:tabs>
              <w:spacing w:before="20" w:line="140" w:lineRule="exact"/>
              <w:ind w:left="57"/>
              <w:rPr>
                <w:rFonts w:eastAsia="Symbol"/>
              </w:rPr>
            </w:pPr>
            <w:r w:rsidRPr="00853565">
              <w:rPr>
                <w:rFonts w:eastAsia="Symbol"/>
              </w:rPr>
              <w:t>Цементы</w:t>
            </w:r>
            <w:r w:rsidRPr="00853565">
              <w:rPr>
                <w:rFonts w:eastAsia="Symbol"/>
                <w:lang w:val="en-US"/>
              </w:rPr>
              <w:t xml:space="preserve"> </w:t>
            </w:r>
            <w:r w:rsidRPr="00853565">
              <w:rPr>
                <w:rFonts w:eastAsia="Symbol"/>
              </w:rPr>
              <w:t>гидравлические</w:t>
            </w:r>
          </w:p>
        </w:tc>
        <w:tc>
          <w:tcPr>
            <w:tcW w:w="1217" w:type="dxa"/>
            <w:tcBorders>
              <w:left w:val="single" w:sz="4" w:space="0" w:color="000000"/>
            </w:tcBorders>
            <w:shd w:val="clear" w:color="auto" w:fill="auto"/>
            <w:vAlign w:val="bottom"/>
          </w:tcPr>
          <w:p w14:paraId="75609509" w14:textId="6E853FBD" w:rsidR="00937190" w:rsidRPr="00853565" w:rsidRDefault="00937190" w:rsidP="00A8592F">
            <w:pPr>
              <w:pStyle w:val="xl26"/>
              <w:pBdr>
                <w:bottom w:val="none" w:sz="0" w:space="0" w:color="000000"/>
                <w:right w:val="none" w:sz="0" w:space="0" w:color="000000"/>
              </w:pBdr>
              <w:tabs>
                <w:tab w:val="center" w:pos="4820"/>
              </w:tabs>
              <w:spacing w:before="20" w:after="0" w:line="140" w:lineRule="exact"/>
              <w:ind w:right="567"/>
              <w:jc w:val="right"/>
              <w:textAlignment w:val="auto"/>
              <w:rPr>
                <w:lang w:val="en-US"/>
              </w:rPr>
            </w:pPr>
            <w:r w:rsidRPr="00853565">
              <w:rPr>
                <w:lang w:val="en-US"/>
              </w:rPr>
              <w:t>8</w:t>
            </w:r>
          </w:p>
        </w:tc>
        <w:tc>
          <w:tcPr>
            <w:tcW w:w="4502" w:type="dxa"/>
            <w:tcBorders>
              <w:left w:val="single" w:sz="6" w:space="0" w:color="000000"/>
            </w:tcBorders>
            <w:shd w:val="clear" w:color="auto" w:fill="auto"/>
            <w:vAlign w:val="bottom"/>
          </w:tcPr>
          <w:p w14:paraId="1542712F" w14:textId="439784BE" w:rsidR="00937190" w:rsidRPr="00853565" w:rsidRDefault="00937190" w:rsidP="00037E2D">
            <w:pPr>
              <w:pStyle w:val="15"/>
              <w:tabs>
                <w:tab w:val="center" w:pos="4820"/>
              </w:tabs>
              <w:spacing w:before="20" w:line="140" w:lineRule="exact"/>
              <w:ind w:left="57"/>
              <w:rPr>
                <w:rFonts w:eastAsia="Symbol"/>
                <w:i/>
                <w:szCs w:val="24"/>
                <w:lang w:val="en-US"/>
              </w:rPr>
            </w:pPr>
            <w:r w:rsidRPr="00853565">
              <w:rPr>
                <w:rFonts w:eastAsia="Symbol"/>
              </w:rPr>
              <w:t xml:space="preserve">  Hydraulic cement</w:t>
            </w:r>
          </w:p>
        </w:tc>
      </w:tr>
      <w:tr w:rsidR="00853565" w:rsidRPr="00532EF7" w14:paraId="4A3181DD" w14:textId="77777777" w:rsidTr="00037E2D">
        <w:trPr>
          <w:cantSplit/>
        </w:trPr>
        <w:tc>
          <w:tcPr>
            <w:tcW w:w="4203" w:type="dxa"/>
            <w:shd w:val="clear" w:color="auto" w:fill="auto"/>
            <w:vAlign w:val="bottom"/>
          </w:tcPr>
          <w:p w14:paraId="6EA0A04E" w14:textId="0B542A1B" w:rsidR="00937190" w:rsidRPr="00853565" w:rsidRDefault="00937190" w:rsidP="00A8592F">
            <w:pPr>
              <w:pStyle w:val="15"/>
              <w:tabs>
                <w:tab w:val="center" w:pos="4820"/>
              </w:tabs>
              <w:spacing w:before="20" w:line="140" w:lineRule="exact"/>
              <w:ind w:left="57"/>
              <w:rPr>
                <w:rFonts w:eastAsia="Symbol"/>
              </w:rPr>
            </w:pPr>
            <w:r w:rsidRPr="00853565">
              <w:rPr>
                <w:rFonts w:eastAsia="Symbol"/>
              </w:rPr>
              <w:t>Обувь с верхом из кожи</w:t>
            </w:r>
          </w:p>
        </w:tc>
        <w:tc>
          <w:tcPr>
            <w:tcW w:w="1217" w:type="dxa"/>
            <w:tcBorders>
              <w:left w:val="single" w:sz="4" w:space="0" w:color="000000"/>
            </w:tcBorders>
            <w:shd w:val="clear" w:color="auto" w:fill="auto"/>
            <w:vAlign w:val="bottom"/>
          </w:tcPr>
          <w:p w14:paraId="2332B8B7" w14:textId="08EB35A4" w:rsidR="00937190" w:rsidRPr="00853565" w:rsidRDefault="00937190" w:rsidP="00A8592F">
            <w:pPr>
              <w:pStyle w:val="xl26"/>
              <w:pBdr>
                <w:bottom w:val="none" w:sz="0" w:space="0" w:color="000000"/>
                <w:right w:val="none" w:sz="0" w:space="0" w:color="000000"/>
              </w:pBdr>
              <w:tabs>
                <w:tab w:val="center" w:pos="4820"/>
              </w:tabs>
              <w:spacing w:before="20" w:after="0" w:line="140" w:lineRule="exact"/>
              <w:ind w:right="567"/>
              <w:jc w:val="right"/>
              <w:textAlignment w:val="auto"/>
            </w:pPr>
            <w:r w:rsidRPr="00853565">
              <w:t>11</w:t>
            </w:r>
          </w:p>
        </w:tc>
        <w:tc>
          <w:tcPr>
            <w:tcW w:w="4502" w:type="dxa"/>
            <w:tcBorders>
              <w:left w:val="single" w:sz="6" w:space="0" w:color="000000"/>
            </w:tcBorders>
            <w:shd w:val="clear" w:color="auto" w:fill="auto"/>
            <w:vAlign w:val="bottom"/>
          </w:tcPr>
          <w:p w14:paraId="6BE4F901" w14:textId="0848611F" w:rsidR="00937190" w:rsidRPr="00853565" w:rsidRDefault="00937190" w:rsidP="00037E2D">
            <w:pPr>
              <w:pStyle w:val="15"/>
              <w:tabs>
                <w:tab w:val="center" w:pos="4820"/>
              </w:tabs>
              <w:spacing w:before="20" w:line="140" w:lineRule="exact"/>
              <w:ind w:left="57"/>
              <w:rPr>
                <w:rFonts w:eastAsia="Symbol"/>
                <w:i/>
                <w:szCs w:val="24"/>
                <w:lang w:val="en-US"/>
              </w:rPr>
            </w:pPr>
            <w:r w:rsidRPr="00853565">
              <w:rPr>
                <w:rFonts w:eastAsia="Symbol"/>
                <w:lang w:val="en-US"/>
              </w:rPr>
              <w:t xml:space="preserve">  Footwear with upper of leather</w:t>
            </w:r>
          </w:p>
        </w:tc>
      </w:tr>
      <w:tr w:rsidR="00853565" w:rsidRPr="00532EF7" w14:paraId="198B1784" w14:textId="77777777" w:rsidTr="00037E2D">
        <w:trPr>
          <w:cantSplit/>
        </w:trPr>
        <w:tc>
          <w:tcPr>
            <w:tcW w:w="4203" w:type="dxa"/>
            <w:tcBorders>
              <w:bottom w:val="single" w:sz="4" w:space="0" w:color="auto"/>
            </w:tcBorders>
            <w:shd w:val="clear" w:color="auto" w:fill="auto"/>
            <w:vAlign w:val="bottom"/>
          </w:tcPr>
          <w:p w14:paraId="684FE7B4" w14:textId="780EAF6E" w:rsidR="00937190" w:rsidRPr="00853565" w:rsidRDefault="00937190" w:rsidP="00A8592F">
            <w:pPr>
              <w:pStyle w:val="15"/>
              <w:tabs>
                <w:tab w:val="center" w:pos="4820"/>
              </w:tabs>
              <w:spacing w:before="20" w:line="140" w:lineRule="exact"/>
              <w:ind w:left="57"/>
            </w:pPr>
            <w:r w:rsidRPr="00853565">
              <w:rPr>
                <w:rFonts w:eastAsia="Symbol"/>
              </w:rPr>
              <w:t>Ткани шерстяные, бумага и картон</w:t>
            </w:r>
            <w:r w:rsidR="00037E2D" w:rsidRPr="00853565">
              <w:rPr>
                <w:rFonts w:eastAsia="Symbol"/>
              </w:rPr>
              <w:t>, легковые автомобили (включая сборку)</w:t>
            </w:r>
          </w:p>
        </w:tc>
        <w:tc>
          <w:tcPr>
            <w:tcW w:w="1217" w:type="dxa"/>
            <w:tcBorders>
              <w:left w:val="single" w:sz="4" w:space="0" w:color="000000"/>
              <w:bottom w:val="single" w:sz="4" w:space="0" w:color="auto"/>
            </w:tcBorders>
            <w:shd w:val="clear" w:color="auto" w:fill="auto"/>
            <w:vAlign w:val="bottom"/>
          </w:tcPr>
          <w:p w14:paraId="5C78DE39" w14:textId="42759158" w:rsidR="00937190" w:rsidRPr="00853565" w:rsidRDefault="00937190" w:rsidP="00A8592F">
            <w:pPr>
              <w:pStyle w:val="xl26"/>
              <w:pBdr>
                <w:bottom w:val="none" w:sz="0" w:space="0" w:color="000000"/>
                <w:right w:val="none" w:sz="0" w:space="0" w:color="000000"/>
              </w:pBdr>
              <w:tabs>
                <w:tab w:val="center" w:pos="4820"/>
              </w:tabs>
              <w:spacing w:before="20" w:after="0" w:line="140" w:lineRule="exact"/>
              <w:ind w:right="567"/>
              <w:jc w:val="right"/>
              <w:textAlignment w:val="auto"/>
            </w:pPr>
            <w:r w:rsidRPr="00853565">
              <w:t>12</w:t>
            </w:r>
          </w:p>
        </w:tc>
        <w:tc>
          <w:tcPr>
            <w:tcW w:w="4502" w:type="dxa"/>
            <w:tcBorders>
              <w:left w:val="single" w:sz="6" w:space="0" w:color="000000"/>
              <w:bottom w:val="single" w:sz="4" w:space="0" w:color="auto"/>
            </w:tcBorders>
            <w:shd w:val="clear" w:color="auto" w:fill="auto"/>
            <w:vAlign w:val="bottom"/>
          </w:tcPr>
          <w:p w14:paraId="23F217E3" w14:textId="5DC6B802" w:rsidR="00937190" w:rsidRPr="00853565" w:rsidRDefault="00937190" w:rsidP="00037E2D">
            <w:pPr>
              <w:pStyle w:val="15"/>
              <w:tabs>
                <w:tab w:val="center" w:pos="4820"/>
              </w:tabs>
              <w:spacing w:before="20" w:line="140" w:lineRule="exact"/>
              <w:ind w:left="57"/>
              <w:rPr>
                <w:lang w:val="en-US"/>
              </w:rPr>
            </w:pPr>
            <w:r w:rsidRPr="00853565">
              <w:rPr>
                <w:rFonts w:eastAsia="Symbol"/>
                <w:lang w:val="en-US"/>
              </w:rPr>
              <w:t xml:space="preserve">  Woolen fabrics, paper and carton</w:t>
            </w:r>
            <w:r w:rsidR="00037E2D" w:rsidRPr="00853565">
              <w:rPr>
                <w:rFonts w:eastAsia="Symbol"/>
                <w:lang w:val="en-US"/>
              </w:rPr>
              <w:t xml:space="preserve">, passenger cars (including </w:t>
            </w:r>
            <w:r w:rsidR="00037E2D" w:rsidRPr="00853565">
              <w:rPr>
                <w:rFonts w:eastAsia="Symbol"/>
                <w:lang w:val="en-US"/>
              </w:rPr>
              <w:br/>
              <w:t xml:space="preserve">  assembled)</w:t>
            </w:r>
          </w:p>
        </w:tc>
      </w:tr>
    </w:tbl>
    <w:p w14:paraId="65531F71" w14:textId="1221BDC8" w:rsidR="00504A06" w:rsidRPr="00853565" w:rsidRDefault="00693970">
      <w:pPr>
        <w:spacing w:before="200" w:after="60"/>
      </w:pPr>
      <w:r w:rsidRPr="00853565">
        <w:rPr>
          <w:rFonts w:eastAsia="Symbol"/>
          <w:b/>
          <w:bCs/>
          <w:sz w:val="16"/>
          <w:szCs w:val="16"/>
        </w:rPr>
        <w:t>26.</w:t>
      </w:r>
      <w:r w:rsidR="00504A06" w:rsidRPr="00853565">
        <w:rPr>
          <w:rFonts w:eastAsia="Symbol"/>
          <w:b/>
          <w:bCs/>
          <w:sz w:val="16"/>
          <w:szCs w:val="16"/>
        </w:rPr>
        <w:t>35. ИНДЕКСЫ ПРОИЗВОДСТВА ПРОДУКЦИИ СЕЛЬСКОГО ХОЗЯЙСТВА</w:t>
      </w:r>
    </w:p>
    <w:p w14:paraId="40EA2FA2" w14:textId="77777777" w:rsidR="00504A06" w:rsidRPr="00853565" w:rsidRDefault="0039485D">
      <w:pPr>
        <w:spacing w:after="60"/>
        <w:ind w:left="482"/>
      </w:pPr>
      <w:r w:rsidRPr="00853565">
        <w:rPr>
          <w:rFonts w:eastAsia="Symbol"/>
          <w:b/>
          <w:i/>
          <w:sz w:val="16"/>
          <w:lang w:val="en-US"/>
        </w:rPr>
        <w:t>AGRICULTURAL</w:t>
      </w:r>
      <w:r w:rsidRPr="00853565">
        <w:rPr>
          <w:rFonts w:eastAsia="Symbol"/>
          <w:b/>
          <w:i/>
          <w:sz w:val="16"/>
        </w:rPr>
        <w:t xml:space="preserve"> </w:t>
      </w:r>
      <w:r w:rsidRPr="00853565">
        <w:rPr>
          <w:rFonts w:eastAsia="Symbol"/>
          <w:b/>
          <w:i/>
          <w:sz w:val="16"/>
          <w:lang w:val="en-US"/>
        </w:rPr>
        <w:t>PRODUCTION</w:t>
      </w:r>
      <w:r w:rsidRPr="00853565">
        <w:rPr>
          <w:rFonts w:eastAsia="Symbol"/>
          <w:b/>
          <w:i/>
          <w:sz w:val="16"/>
        </w:rPr>
        <w:t xml:space="preserve"> </w:t>
      </w:r>
      <w:r w:rsidRPr="00853565">
        <w:rPr>
          <w:rFonts w:eastAsia="Symbol"/>
          <w:b/>
          <w:i/>
          <w:sz w:val="16"/>
          <w:lang w:val="en-US"/>
        </w:rPr>
        <w:t>INDICES</w:t>
      </w:r>
      <w:r w:rsidR="00504A06" w:rsidRPr="00853565">
        <w:rPr>
          <w:rFonts w:eastAsia="Symbol"/>
          <w:b/>
          <w:i/>
          <w:sz w:val="16"/>
        </w:rPr>
        <w:t xml:space="preserve"> </w:t>
      </w:r>
    </w:p>
    <w:p w14:paraId="73321DCF" w14:textId="77777777" w:rsidR="00504A06" w:rsidRPr="00853565" w:rsidRDefault="00504A06">
      <w:pPr>
        <w:spacing w:after="60"/>
        <w:jc w:val="right"/>
      </w:pPr>
      <w:r w:rsidRPr="00853565">
        <w:rPr>
          <w:rFonts w:eastAsia="Symbol"/>
        </w:rPr>
        <w:t xml:space="preserve">(в процентах к предыдущему году / </w:t>
      </w:r>
      <w:r w:rsidRPr="00853565">
        <w:rPr>
          <w:rFonts w:eastAsia="Symbol"/>
          <w:i/>
          <w:lang w:val="en-US"/>
        </w:rPr>
        <w:t>percent</w:t>
      </w:r>
      <w:r w:rsidRPr="00853565">
        <w:rPr>
          <w:rFonts w:eastAsia="Symbol"/>
          <w:i/>
        </w:rPr>
        <w:t xml:space="preserve"> </w:t>
      </w:r>
      <w:r w:rsidRPr="00853565">
        <w:rPr>
          <w:rFonts w:eastAsia="Symbol"/>
          <w:i/>
          <w:lang w:val="en-US"/>
        </w:rPr>
        <w:t>of</w:t>
      </w:r>
      <w:r w:rsidRPr="00853565">
        <w:rPr>
          <w:rFonts w:eastAsia="Symbol"/>
          <w:i/>
        </w:rPr>
        <w:t xml:space="preserve"> </w:t>
      </w:r>
      <w:r w:rsidRPr="00853565">
        <w:rPr>
          <w:rFonts w:eastAsia="Symbol"/>
          <w:i/>
          <w:lang w:val="en-US"/>
        </w:rPr>
        <w:t>previous</w:t>
      </w:r>
      <w:r w:rsidRPr="00853565">
        <w:rPr>
          <w:rFonts w:eastAsia="Symbol"/>
          <w:i/>
        </w:rPr>
        <w:t xml:space="preserve"> </w:t>
      </w:r>
      <w:r w:rsidRPr="00853565">
        <w:rPr>
          <w:rFonts w:eastAsia="Symbol"/>
          <w:i/>
          <w:lang w:val="en-US"/>
        </w:rPr>
        <w:t>year</w:t>
      </w:r>
      <w:r w:rsidRPr="00853565">
        <w:rPr>
          <w:rFonts w:eastAsia="Symbol"/>
        </w:rPr>
        <w:t>)</w:t>
      </w:r>
    </w:p>
    <w:tbl>
      <w:tblPr>
        <w:tblW w:w="9922" w:type="dxa"/>
        <w:tblLayout w:type="fixed"/>
        <w:tblCellMar>
          <w:left w:w="0" w:type="dxa"/>
          <w:right w:w="0" w:type="dxa"/>
        </w:tblCellMar>
        <w:tblLook w:val="0000" w:firstRow="0" w:lastRow="0" w:firstColumn="0" w:lastColumn="0" w:noHBand="0" w:noVBand="0"/>
      </w:tblPr>
      <w:tblGrid>
        <w:gridCol w:w="2478"/>
        <w:gridCol w:w="709"/>
        <w:gridCol w:w="709"/>
        <w:gridCol w:w="709"/>
        <w:gridCol w:w="710"/>
        <w:gridCol w:w="709"/>
        <w:gridCol w:w="709"/>
        <w:gridCol w:w="710"/>
        <w:gridCol w:w="2479"/>
      </w:tblGrid>
      <w:tr w:rsidR="00853565" w:rsidRPr="00853565" w14:paraId="660E1BAA" w14:textId="77777777">
        <w:trPr>
          <w:cantSplit/>
        </w:trPr>
        <w:tc>
          <w:tcPr>
            <w:tcW w:w="2478" w:type="dxa"/>
            <w:vMerge w:val="restart"/>
            <w:tcBorders>
              <w:top w:val="single" w:sz="6" w:space="0" w:color="000000"/>
            </w:tcBorders>
            <w:shd w:val="clear" w:color="auto" w:fill="auto"/>
            <w:vAlign w:val="bottom"/>
          </w:tcPr>
          <w:p w14:paraId="64AE84BC" w14:textId="77777777" w:rsidR="00504A06" w:rsidRPr="00853565" w:rsidRDefault="00504A06">
            <w:pPr>
              <w:snapToGrid w:val="0"/>
              <w:spacing w:before="60" w:line="180" w:lineRule="exact"/>
              <w:ind w:left="57"/>
              <w:rPr>
                <w:rFonts w:eastAsia="Symbol"/>
              </w:rPr>
            </w:pPr>
          </w:p>
        </w:tc>
        <w:tc>
          <w:tcPr>
            <w:tcW w:w="2837" w:type="dxa"/>
            <w:gridSpan w:val="4"/>
            <w:tcBorders>
              <w:top w:val="single" w:sz="6" w:space="0" w:color="000000"/>
              <w:left w:val="single" w:sz="6" w:space="0" w:color="000000"/>
              <w:bottom w:val="single" w:sz="6" w:space="0" w:color="000000"/>
            </w:tcBorders>
            <w:shd w:val="clear" w:color="auto" w:fill="auto"/>
            <w:vAlign w:val="center"/>
          </w:tcPr>
          <w:p w14:paraId="162707ED" w14:textId="77777777" w:rsidR="00504A06" w:rsidRPr="00853565" w:rsidRDefault="00504A06">
            <w:pPr>
              <w:spacing w:before="20" w:after="20"/>
              <w:ind w:left="57" w:right="28"/>
            </w:pPr>
            <w:r w:rsidRPr="00853565">
              <w:rPr>
                <w:rFonts w:eastAsia="Symbol"/>
                <w:sz w:val="12"/>
                <w:szCs w:val="12"/>
              </w:rPr>
              <w:t xml:space="preserve">Всего / </w:t>
            </w:r>
            <w:r w:rsidRPr="00853565">
              <w:rPr>
                <w:rFonts w:eastAsia="Symbol"/>
                <w:i/>
                <w:sz w:val="12"/>
              </w:rPr>
              <w:t>Total</w:t>
            </w:r>
          </w:p>
        </w:tc>
        <w:tc>
          <w:tcPr>
            <w:tcW w:w="2128" w:type="dxa"/>
            <w:gridSpan w:val="3"/>
            <w:tcBorders>
              <w:top w:val="single" w:sz="6" w:space="0" w:color="000000"/>
              <w:left w:val="single" w:sz="6" w:space="0" w:color="000000"/>
              <w:bottom w:val="single" w:sz="6" w:space="0" w:color="000000"/>
            </w:tcBorders>
            <w:shd w:val="clear" w:color="auto" w:fill="auto"/>
            <w:vAlign w:val="center"/>
          </w:tcPr>
          <w:p w14:paraId="7267CA97" w14:textId="77777777" w:rsidR="00504A06" w:rsidRPr="00853565" w:rsidRDefault="00504A06">
            <w:pPr>
              <w:spacing w:before="20" w:after="20"/>
              <w:ind w:left="57" w:right="28"/>
            </w:pPr>
            <w:r w:rsidRPr="00853565">
              <w:rPr>
                <w:rFonts w:eastAsia="Symbol"/>
                <w:sz w:val="12"/>
                <w:szCs w:val="12"/>
              </w:rPr>
              <w:t xml:space="preserve">На душу населения / </w:t>
            </w:r>
            <w:r w:rsidRPr="00853565">
              <w:rPr>
                <w:rFonts w:eastAsia="Symbol"/>
                <w:i/>
                <w:sz w:val="12"/>
              </w:rPr>
              <w:t>Per capita</w:t>
            </w:r>
          </w:p>
        </w:tc>
        <w:tc>
          <w:tcPr>
            <w:tcW w:w="2479" w:type="dxa"/>
            <w:vMerge w:val="restart"/>
            <w:tcBorders>
              <w:top w:val="single" w:sz="6" w:space="0" w:color="000000"/>
              <w:left w:val="single" w:sz="6" w:space="0" w:color="000000"/>
            </w:tcBorders>
            <w:shd w:val="clear" w:color="auto" w:fill="auto"/>
            <w:vAlign w:val="bottom"/>
          </w:tcPr>
          <w:p w14:paraId="12D3E53D" w14:textId="77777777" w:rsidR="00504A06" w:rsidRPr="00853565" w:rsidRDefault="00504A06">
            <w:pPr>
              <w:snapToGrid w:val="0"/>
              <w:spacing w:before="40" w:after="40" w:line="180" w:lineRule="exact"/>
              <w:rPr>
                <w:rFonts w:eastAsia="Symbol"/>
                <w:sz w:val="12"/>
                <w:szCs w:val="12"/>
              </w:rPr>
            </w:pPr>
          </w:p>
        </w:tc>
      </w:tr>
      <w:tr w:rsidR="00853565" w:rsidRPr="00853565" w14:paraId="1554BE20" w14:textId="77777777" w:rsidTr="00E157D3">
        <w:trPr>
          <w:cantSplit/>
          <w:trHeight w:val="301"/>
        </w:trPr>
        <w:tc>
          <w:tcPr>
            <w:tcW w:w="2478" w:type="dxa"/>
            <w:vMerge/>
            <w:tcBorders>
              <w:bottom w:val="single" w:sz="6" w:space="0" w:color="000000"/>
            </w:tcBorders>
            <w:shd w:val="clear" w:color="auto" w:fill="auto"/>
            <w:vAlign w:val="bottom"/>
          </w:tcPr>
          <w:p w14:paraId="4648460A" w14:textId="77777777" w:rsidR="00CF79B4" w:rsidRPr="00853565" w:rsidRDefault="00CF79B4">
            <w:pPr>
              <w:snapToGrid w:val="0"/>
              <w:spacing w:before="60" w:line="180" w:lineRule="exact"/>
              <w:ind w:left="57"/>
              <w:rPr>
                <w:rFonts w:eastAsia="Symbol"/>
                <w:sz w:val="12"/>
                <w:szCs w:val="12"/>
              </w:rPr>
            </w:pPr>
          </w:p>
        </w:tc>
        <w:tc>
          <w:tcPr>
            <w:tcW w:w="709" w:type="dxa"/>
            <w:tcBorders>
              <w:top w:val="single" w:sz="6" w:space="0" w:color="000000"/>
              <w:left w:val="single" w:sz="6" w:space="0" w:color="000000"/>
              <w:bottom w:val="single" w:sz="6" w:space="0" w:color="000000"/>
            </w:tcBorders>
            <w:shd w:val="clear" w:color="auto" w:fill="auto"/>
          </w:tcPr>
          <w:p w14:paraId="5DB3BC15" w14:textId="77777777" w:rsidR="00CF79B4" w:rsidRPr="00853565" w:rsidRDefault="00CF79B4">
            <w:pPr>
              <w:spacing w:before="40" w:after="40" w:line="140" w:lineRule="exact"/>
              <w:jc w:val="center"/>
            </w:pPr>
            <w:r w:rsidRPr="00853565">
              <w:rPr>
                <w:rFonts w:eastAsia="Symbol"/>
              </w:rPr>
              <w:t>2010</w:t>
            </w:r>
          </w:p>
        </w:tc>
        <w:tc>
          <w:tcPr>
            <w:tcW w:w="709" w:type="dxa"/>
            <w:tcBorders>
              <w:top w:val="single" w:sz="6" w:space="0" w:color="000000"/>
              <w:left w:val="single" w:sz="6" w:space="0" w:color="000000"/>
              <w:bottom w:val="single" w:sz="6" w:space="0" w:color="000000"/>
            </w:tcBorders>
            <w:shd w:val="clear" w:color="auto" w:fill="auto"/>
            <w:vAlign w:val="center"/>
          </w:tcPr>
          <w:p w14:paraId="53435249" w14:textId="5BB2B3DE" w:rsidR="00CF79B4" w:rsidRPr="00853565" w:rsidRDefault="00CF79B4" w:rsidP="00E82DAD">
            <w:pPr>
              <w:spacing w:before="40" w:after="40" w:line="140" w:lineRule="exact"/>
              <w:jc w:val="center"/>
            </w:pPr>
            <w:r w:rsidRPr="00853565">
              <w:t>2018</w:t>
            </w:r>
          </w:p>
        </w:tc>
        <w:tc>
          <w:tcPr>
            <w:tcW w:w="709" w:type="dxa"/>
            <w:tcBorders>
              <w:top w:val="single" w:sz="6" w:space="0" w:color="000000"/>
              <w:left w:val="single" w:sz="6" w:space="0" w:color="000000"/>
              <w:bottom w:val="single" w:sz="6" w:space="0" w:color="000000"/>
            </w:tcBorders>
            <w:shd w:val="clear" w:color="auto" w:fill="auto"/>
            <w:vAlign w:val="center"/>
          </w:tcPr>
          <w:p w14:paraId="58B8A07F" w14:textId="71AB2790" w:rsidR="00CF79B4" w:rsidRPr="00853565" w:rsidRDefault="00CF79B4" w:rsidP="00E82DAD">
            <w:pPr>
              <w:spacing w:before="40" w:after="40" w:line="140" w:lineRule="exact"/>
              <w:jc w:val="center"/>
            </w:pPr>
            <w:r w:rsidRPr="00853565">
              <w:t>2019</w:t>
            </w:r>
          </w:p>
        </w:tc>
        <w:tc>
          <w:tcPr>
            <w:tcW w:w="710" w:type="dxa"/>
            <w:tcBorders>
              <w:top w:val="single" w:sz="6" w:space="0" w:color="000000"/>
              <w:left w:val="single" w:sz="6" w:space="0" w:color="000000"/>
              <w:bottom w:val="single" w:sz="6" w:space="0" w:color="000000"/>
            </w:tcBorders>
            <w:shd w:val="clear" w:color="auto" w:fill="auto"/>
            <w:vAlign w:val="center"/>
          </w:tcPr>
          <w:p w14:paraId="3DF20A25" w14:textId="51FBB04B" w:rsidR="00CF79B4" w:rsidRPr="00853565" w:rsidRDefault="00CF79B4">
            <w:pPr>
              <w:spacing w:before="40" w:after="40" w:line="140" w:lineRule="exact"/>
              <w:jc w:val="center"/>
              <w:rPr>
                <w:lang w:val="en-US"/>
              </w:rPr>
            </w:pPr>
            <w:r w:rsidRPr="00853565">
              <w:rPr>
                <w:lang w:val="en-US"/>
              </w:rPr>
              <w:t>2020</w:t>
            </w:r>
          </w:p>
        </w:tc>
        <w:tc>
          <w:tcPr>
            <w:tcW w:w="709" w:type="dxa"/>
            <w:tcBorders>
              <w:top w:val="single" w:sz="6" w:space="0" w:color="000000"/>
              <w:left w:val="single" w:sz="6" w:space="0" w:color="000000"/>
              <w:bottom w:val="single" w:sz="6" w:space="0" w:color="000000"/>
            </w:tcBorders>
            <w:shd w:val="clear" w:color="auto" w:fill="auto"/>
          </w:tcPr>
          <w:p w14:paraId="097BF766" w14:textId="41839E98" w:rsidR="00CF79B4" w:rsidRPr="00853565" w:rsidRDefault="00CF79B4">
            <w:pPr>
              <w:spacing w:before="40" w:after="40" w:line="140" w:lineRule="exact"/>
              <w:jc w:val="center"/>
            </w:pPr>
            <w:r w:rsidRPr="00853565">
              <w:rPr>
                <w:rFonts w:eastAsia="Symbol"/>
                <w:lang w:val="en-US"/>
              </w:rPr>
              <w:t>201</w:t>
            </w:r>
            <w:r w:rsidR="00C57826" w:rsidRPr="00853565">
              <w:rPr>
                <w:rFonts w:eastAsia="Symbol"/>
              </w:rPr>
              <w:t>0</w:t>
            </w:r>
          </w:p>
        </w:tc>
        <w:tc>
          <w:tcPr>
            <w:tcW w:w="709" w:type="dxa"/>
            <w:tcBorders>
              <w:top w:val="single" w:sz="6" w:space="0" w:color="000000"/>
              <w:left w:val="single" w:sz="6" w:space="0" w:color="000000"/>
              <w:bottom w:val="single" w:sz="6" w:space="0" w:color="000000"/>
            </w:tcBorders>
            <w:shd w:val="clear" w:color="auto" w:fill="auto"/>
          </w:tcPr>
          <w:p w14:paraId="73CEC23E" w14:textId="00BB36FD" w:rsidR="00CF79B4" w:rsidRPr="00853565" w:rsidRDefault="00CF79B4" w:rsidP="00E82DAD">
            <w:pPr>
              <w:spacing w:before="40" w:after="40" w:line="140" w:lineRule="exact"/>
              <w:jc w:val="center"/>
            </w:pPr>
            <w:r w:rsidRPr="00853565">
              <w:t>2018</w:t>
            </w:r>
          </w:p>
        </w:tc>
        <w:tc>
          <w:tcPr>
            <w:tcW w:w="710" w:type="dxa"/>
            <w:tcBorders>
              <w:top w:val="single" w:sz="6" w:space="0" w:color="000000"/>
              <w:left w:val="single" w:sz="6" w:space="0" w:color="000000"/>
              <w:bottom w:val="single" w:sz="6" w:space="0" w:color="000000"/>
            </w:tcBorders>
            <w:shd w:val="clear" w:color="auto" w:fill="auto"/>
          </w:tcPr>
          <w:p w14:paraId="5DFEBB95" w14:textId="7EBB19F6" w:rsidR="00CF79B4" w:rsidRPr="00853565" w:rsidRDefault="00C57826">
            <w:pPr>
              <w:spacing w:before="40" w:after="40" w:line="140" w:lineRule="exact"/>
              <w:jc w:val="center"/>
            </w:pPr>
            <w:r w:rsidRPr="00853565">
              <w:t>2019</w:t>
            </w:r>
          </w:p>
        </w:tc>
        <w:tc>
          <w:tcPr>
            <w:tcW w:w="2479" w:type="dxa"/>
            <w:vMerge/>
            <w:tcBorders>
              <w:left w:val="single" w:sz="6" w:space="0" w:color="000000"/>
              <w:bottom w:val="single" w:sz="6" w:space="0" w:color="000000"/>
            </w:tcBorders>
            <w:shd w:val="clear" w:color="auto" w:fill="auto"/>
            <w:vAlign w:val="bottom"/>
          </w:tcPr>
          <w:p w14:paraId="106F3519" w14:textId="77777777" w:rsidR="00CF79B4" w:rsidRPr="00853565" w:rsidRDefault="00CF79B4">
            <w:pPr>
              <w:snapToGrid w:val="0"/>
              <w:spacing w:before="40" w:after="40" w:line="140" w:lineRule="exact"/>
              <w:rPr>
                <w:rFonts w:eastAsia="Symbol"/>
                <w:lang w:val="en-US"/>
              </w:rPr>
            </w:pPr>
          </w:p>
        </w:tc>
      </w:tr>
      <w:tr w:rsidR="00853565" w:rsidRPr="00853565" w14:paraId="16ED9304" w14:textId="77777777">
        <w:trPr>
          <w:cantSplit/>
        </w:trPr>
        <w:tc>
          <w:tcPr>
            <w:tcW w:w="2478" w:type="dxa"/>
            <w:tcBorders>
              <w:top w:val="single" w:sz="6" w:space="0" w:color="000000"/>
            </w:tcBorders>
            <w:shd w:val="clear" w:color="auto" w:fill="auto"/>
            <w:vAlign w:val="bottom"/>
          </w:tcPr>
          <w:p w14:paraId="6F0E9462" w14:textId="77777777" w:rsidR="00C57826" w:rsidRPr="00853565" w:rsidRDefault="00C57826" w:rsidP="003D55E0">
            <w:pPr>
              <w:spacing w:before="20" w:line="140" w:lineRule="exact"/>
            </w:pPr>
            <w:r w:rsidRPr="00853565">
              <w:rPr>
                <w:rFonts w:eastAsia="Symbol"/>
                <w:b/>
                <w:bCs/>
              </w:rPr>
              <w:t>Россия</w:t>
            </w:r>
            <w:r w:rsidRPr="00853565">
              <w:rPr>
                <w:rFonts w:eastAsia="Symbol"/>
                <w:b/>
                <w:bCs/>
                <w:vertAlign w:val="superscript"/>
              </w:rPr>
              <w:t>1)</w:t>
            </w:r>
          </w:p>
        </w:tc>
        <w:tc>
          <w:tcPr>
            <w:tcW w:w="709" w:type="dxa"/>
            <w:tcBorders>
              <w:top w:val="single" w:sz="6" w:space="0" w:color="000000"/>
              <w:left w:val="single" w:sz="6" w:space="0" w:color="000000"/>
            </w:tcBorders>
            <w:shd w:val="clear" w:color="auto" w:fill="auto"/>
            <w:vAlign w:val="bottom"/>
          </w:tcPr>
          <w:p w14:paraId="1D5F6DBD" w14:textId="77777777" w:rsidR="00C57826" w:rsidRPr="00853565" w:rsidRDefault="00C57826" w:rsidP="003D55E0">
            <w:pPr>
              <w:spacing w:before="20" w:line="140" w:lineRule="exact"/>
              <w:ind w:right="170"/>
              <w:jc w:val="right"/>
            </w:pPr>
            <w:r w:rsidRPr="00853565">
              <w:t>87,9</w:t>
            </w:r>
          </w:p>
        </w:tc>
        <w:tc>
          <w:tcPr>
            <w:tcW w:w="709" w:type="dxa"/>
            <w:tcBorders>
              <w:top w:val="single" w:sz="6" w:space="0" w:color="000000"/>
              <w:left w:val="single" w:sz="6" w:space="0" w:color="000000"/>
            </w:tcBorders>
            <w:shd w:val="clear" w:color="auto" w:fill="auto"/>
            <w:vAlign w:val="bottom"/>
          </w:tcPr>
          <w:p w14:paraId="7101A221" w14:textId="4D47F787" w:rsidR="00C57826" w:rsidRPr="00853565" w:rsidRDefault="00C57826" w:rsidP="00E82DAD">
            <w:pPr>
              <w:spacing w:before="20" w:line="140" w:lineRule="exact"/>
              <w:ind w:right="170"/>
              <w:jc w:val="right"/>
            </w:pPr>
            <w:r w:rsidRPr="00853565">
              <w:t>99,8</w:t>
            </w:r>
          </w:p>
        </w:tc>
        <w:tc>
          <w:tcPr>
            <w:tcW w:w="709" w:type="dxa"/>
            <w:tcBorders>
              <w:top w:val="single" w:sz="6" w:space="0" w:color="000000"/>
              <w:left w:val="single" w:sz="6" w:space="0" w:color="000000"/>
            </w:tcBorders>
            <w:shd w:val="clear" w:color="auto" w:fill="auto"/>
            <w:vAlign w:val="bottom"/>
          </w:tcPr>
          <w:p w14:paraId="66B5CE36" w14:textId="5CEFCB03" w:rsidR="00C57826" w:rsidRPr="00853565" w:rsidRDefault="00C57826" w:rsidP="00E82DAD">
            <w:pPr>
              <w:spacing w:before="20" w:line="140" w:lineRule="exact"/>
              <w:ind w:right="170"/>
              <w:jc w:val="right"/>
            </w:pPr>
            <w:r w:rsidRPr="00853565">
              <w:t>104,3</w:t>
            </w:r>
          </w:p>
        </w:tc>
        <w:tc>
          <w:tcPr>
            <w:tcW w:w="710" w:type="dxa"/>
            <w:tcBorders>
              <w:top w:val="single" w:sz="6" w:space="0" w:color="000000"/>
              <w:left w:val="single" w:sz="6" w:space="0" w:color="000000"/>
            </w:tcBorders>
            <w:shd w:val="clear" w:color="auto" w:fill="auto"/>
            <w:vAlign w:val="bottom"/>
          </w:tcPr>
          <w:p w14:paraId="67B4E221" w14:textId="185FE301" w:rsidR="00C57826" w:rsidRPr="00853565" w:rsidRDefault="00C06E24" w:rsidP="00A8592F">
            <w:pPr>
              <w:spacing w:before="20" w:line="140" w:lineRule="exact"/>
              <w:ind w:right="170"/>
              <w:jc w:val="right"/>
            </w:pPr>
            <w:r w:rsidRPr="00853565">
              <w:t>101,3</w:t>
            </w:r>
          </w:p>
        </w:tc>
        <w:tc>
          <w:tcPr>
            <w:tcW w:w="709" w:type="dxa"/>
            <w:tcBorders>
              <w:top w:val="single" w:sz="6" w:space="0" w:color="000000"/>
              <w:left w:val="single" w:sz="6" w:space="0" w:color="000000"/>
            </w:tcBorders>
            <w:shd w:val="clear" w:color="auto" w:fill="auto"/>
            <w:vAlign w:val="bottom"/>
          </w:tcPr>
          <w:p w14:paraId="2153F723" w14:textId="429C64EE" w:rsidR="00C57826" w:rsidRPr="00853565" w:rsidRDefault="00C57826" w:rsidP="003D55E0">
            <w:pPr>
              <w:spacing w:before="20" w:line="140" w:lineRule="exact"/>
              <w:ind w:right="170"/>
              <w:jc w:val="right"/>
            </w:pPr>
            <w:r w:rsidRPr="00853565">
              <w:t>87,9</w:t>
            </w:r>
          </w:p>
        </w:tc>
        <w:tc>
          <w:tcPr>
            <w:tcW w:w="709" w:type="dxa"/>
            <w:tcBorders>
              <w:top w:val="single" w:sz="6" w:space="0" w:color="000000"/>
              <w:left w:val="single" w:sz="6" w:space="0" w:color="000000"/>
            </w:tcBorders>
            <w:shd w:val="clear" w:color="auto" w:fill="auto"/>
            <w:vAlign w:val="bottom"/>
          </w:tcPr>
          <w:p w14:paraId="2D3CC9D1" w14:textId="248D8220" w:rsidR="00C57826" w:rsidRPr="00853565" w:rsidRDefault="00C57826" w:rsidP="00E82DAD">
            <w:pPr>
              <w:spacing w:before="20" w:line="140" w:lineRule="exact"/>
              <w:ind w:right="170"/>
              <w:jc w:val="right"/>
            </w:pPr>
            <w:r w:rsidRPr="00853565">
              <w:t>99,8</w:t>
            </w:r>
          </w:p>
        </w:tc>
        <w:tc>
          <w:tcPr>
            <w:tcW w:w="710" w:type="dxa"/>
            <w:tcBorders>
              <w:top w:val="single" w:sz="6" w:space="0" w:color="000000"/>
              <w:left w:val="single" w:sz="6" w:space="0" w:color="000000"/>
            </w:tcBorders>
            <w:shd w:val="clear" w:color="auto" w:fill="auto"/>
            <w:vAlign w:val="bottom"/>
          </w:tcPr>
          <w:p w14:paraId="10171113" w14:textId="2AC65EEF" w:rsidR="00C57826" w:rsidRPr="00853565" w:rsidRDefault="00C06E24" w:rsidP="003D55E0">
            <w:pPr>
              <w:spacing w:before="20" w:line="140" w:lineRule="exact"/>
              <w:ind w:right="170"/>
              <w:jc w:val="right"/>
            </w:pPr>
            <w:r w:rsidRPr="00853565">
              <w:t>104,4</w:t>
            </w:r>
          </w:p>
        </w:tc>
        <w:tc>
          <w:tcPr>
            <w:tcW w:w="2479" w:type="dxa"/>
            <w:tcBorders>
              <w:top w:val="single" w:sz="6" w:space="0" w:color="000000"/>
              <w:left w:val="single" w:sz="6" w:space="0" w:color="000000"/>
            </w:tcBorders>
            <w:shd w:val="clear" w:color="auto" w:fill="auto"/>
            <w:vAlign w:val="bottom"/>
          </w:tcPr>
          <w:p w14:paraId="5FF6B794" w14:textId="77777777" w:rsidR="00C57826" w:rsidRPr="00853565" w:rsidRDefault="00C57826" w:rsidP="003D55E0">
            <w:pPr>
              <w:spacing w:before="20" w:line="140" w:lineRule="exact"/>
              <w:ind w:left="57"/>
            </w:pPr>
            <w:r w:rsidRPr="00853565">
              <w:rPr>
                <w:rFonts w:eastAsia="Symbol"/>
                <w:b/>
                <w:i/>
              </w:rPr>
              <w:t>Russia</w:t>
            </w:r>
            <w:r w:rsidRPr="00853565">
              <w:rPr>
                <w:rFonts w:eastAsia="Symbol"/>
                <w:b/>
                <w:i/>
                <w:vertAlign w:val="superscript"/>
              </w:rPr>
              <w:t>1)</w:t>
            </w:r>
          </w:p>
        </w:tc>
      </w:tr>
      <w:tr w:rsidR="00853565" w:rsidRPr="00853565" w14:paraId="1410E1EA" w14:textId="77777777">
        <w:trPr>
          <w:cantSplit/>
        </w:trPr>
        <w:tc>
          <w:tcPr>
            <w:tcW w:w="2478" w:type="dxa"/>
            <w:shd w:val="clear" w:color="auto" w:fill="auto"/>
            <w:vAlign w:val="bottom"/>
          </w:tcPr>
          <w:p w14:paraId="332DC9A9" w14:textId="77777777" w:rsidR="00C57826" w:rsidRPr="00853565" w:rsidRDefault="00C57826" w:rsidP="003D55E0">
            <w:pPr>
              <w:spacing w:before="20" w:line="140" w:lineRule="exact"/>
            </w:pPr>
            <w:r w:rsidRPr="00853565">
              <w:rPr>
                <w:rFonts w:eastAsia="Symbol"/>
                <w:b/>
                <w:bCs/>
              </w:rPr>
              <w:t>Страны СНГ</w:t>
            </w:r>
          </w:p>
        </w:tc>
        <w:tc>
          <w:tcPr>
            <w:tcW w:w="709" w:type="dxa"/>
            <w:tcBorders>
              <w:left w:val="single" w:sz="6" w:space="0" w:color="000000"/>
            </w:tcBorders>
            <w:shd w:val="clear" w:color="auto" w:fill="auto"/>
            <w:vAlign w:val="bottom"/>
          </w:tcPr>
          <w:p w14:paraId="7E9E1DA0" w14:textId="77777777" w:rsidR="00C57826" w:rsidRPr="00853565" w:rsidRDefault="00C57826" w:rsidP="003D55E0">
            <w:pPr>
              <w:snapToGrid w:val="0"/>
              <w:spacing w:before="20" w:line="140" w:lineRule="exact"/>
              <w:ind w:right="170"/>
              <w:jc w:val="right"/>
              <w:rPr>
                <w:rFonts w:eastAsia="Symbol"/>
                <w:b/>
                <w:bCs/>
              </w:rPr>
            </w:pPr>
          </w:p>
        </w:tc>
        <w:tc>
          <w:tcPr>
            <w:tcW w:w="709" w:type="dxa"/>
            <w:tcBorders>
              <w:left w:val="single" w:sz="6" w:space="0" w:color="000000"/>
            </w:tcBorders>
            <w:shd w:val="clear" w:color="auto" w:fill="auto"/>
            <w:vAlign w:val="bottom"/>
          </w:tcPr>
          <w:p w14:paraId="12E37D09" w14:textId="77777777" w:rsidR="00C57826" w:rsidRPr="00853565" w:rsidRDefault="00C57826" w:rsidP="00E82DAD">
            <w:pPr>
              <w:snapToGrid w:val="0"/>
              <w:spacing w:before="20" w:line="140" w:lineRule="exact"/>
              <w:ind w:right="170"/>
              <w:jc w:val="right"/>
              <w:rPr>
                <w:rFonts w:eastAsia="Symbol"/>
              </w:rPr>
            </w:pPr>
          </w:p>
        </w:tc>
        <w:tc>
          <w:tcPr>
            <w:tcW w:w="709" w:type="dxa"/>
            <w:tcBorders>
              <w:left w:val="single" w:sz="6" w:space="0" w:color="000000"/>
            </w:tcBorders>
            <w:shd w:val="clear" w:color="auto" w:fill="auto"/>
            <w:vAlign w:val="bottom"/>
          </w:tcPr>
          <w:p w14:paraId="3C408A20" w14:textId="77777777" w:rsidR="00C57826" w:rsidRPr="00853565" w:rsidRDefault="00C57826" w:rsidP="00E82DAD">
            <w:pPr>
              <w:snapToGrid w:val="0"/>
              <w:spacing w:before="20" w:line="140" w:lineRule="exact"/>
              <w:ind w:right="170"/>
              <w:jc w:val="right"/>
              <w:rPr>
                <w:rFonts w:eastAsia="Symbol"/>
              </w:rPr>
            </w:pPr>
          </w:p>
        </w:tc>
        <w:tc>
          <w:tcPr>
            <w:tcW w:w="710" w:type="dxa"/>
            <w:tcBorders>
              <w:left w:val="single" w:sz="6" w:space="0" w:color="000000"/>
            </w:tcBorders>
            <w:shd w:val="clear" w:color="auto" w:fill="auto"/>
            <w:vAlign w:val="bottom"/>
          </w:tcPr>
          <w:p w14:paraId="12FFCEE3" w14:textId="77777777" w:rsidR="00C57826" w:rsidRPr="00853565" w:rsidRDefault="00C57826" w:rsidP="00A8592F">
            <w:pPr>
              <w:snapToGrid w:val="0"/>
              <w:spacing w:before="20" w:line="140" w:lineRule="exact"/>
              <w:ind w:right="170"/>
              <w:jc w:val="right"/>
              <w:rPr>
                <w:rFonts w:eastAsia="Symbol"/>
              </w:rPr>
            </w:pPr>
          </w:p>
        </w:tc>
        <w:tc>
          <w:tcPr>
            <w:tcW w:w="709" w:type="dxa"/>
            <w:tcBorders>
              <w:left w:val="single" w:sz="6" w:space="0" w:color="000000"/>
            </w:tcBorders>
            <w:shd w:val="clear" w:color="auto" w:fill="auto"/>
            <w:vAlign w:val="bottom"/>
          </w:tcPr>
          <w:p w14:paraId="7AB08519" w14:textId="77777777" w:rsidR="00C57826" w:rsidRPr="00853565" w:rsidRDefault="00C57826" w:rsidP="003D55E0">
            <w:pPr>
              <w:snapToGrid w:val="0"/>
              <w:spacing w:before="20" w:line="140" w:lineRule="exact"/>
              <w:ind w:right="170"/>
              <w:jc w:val="right"/>
              <w:rPr>
                <w:rFonts w:eastAsia="Symbol"/>
              </w:rPr>
            </w:pPr>
          </w:p>
        </w:tc>
        <w:tc>
          <w:tcPr>
            <w:tcW w:w="709" w:type="dxa"/>
            <w:tcBorders>
              <w:left w:val="single" w:sz="6" w:space="0" w:color="000000"/>
            </w:tcBorders>
            <w:shd w:val="clear" w:color="auto" w:fill="auto"/>
            <w:vAlign w:val="bottom"/>
          </w:tcPr>
          <w:p w14:paraId="60EEF77B" w14:textId="77777777" w:rsidR="00C57826" w:rsidRPr="00853565" w:rsidRDefault="00C57826" w:rsidP="00E82DAD">
            <w:pPr>
              <w:snapToGrid w:val="0"/>
              <w:spacing w:before="20" w:line="140" w:lineRule="exact"/>
              <w:ind w:right="170"/>
              <w:jc w:val="right"/>
              <w:rPr>
                <w:rFonts w:eastAsia="Symbol"/>
              </w:rPr>
            </w:pPr>
          </w:p>
        </w:tc>
        <w:tc>
          <w:tcPr>
            <w:tcW w:w="710" w:type="dxa"/>
            <w:tcBorders>
              <w:left w:val="single" w:sz="6" w:space="0" w:color="000000"/>
            </w:tcBorders>
            <w:shd w:val="clear" w:color="auto" w:fill="auto"/>
            <w:vAlign w:val="bottom"/>
          </w:tcPr>
          <w:p w14:paraId="4A991CFF" w14:textId="77777777" w:rsidR="00C57826" w:rsidRPr="00853565" w:rsidRDefault="00C57826" w:rsidP="003D55E0">
            <w:pPr>
              <w:snapToGrid w:val="0"/>
              <w:spacing w:before="20" w:line="140" w:lineRule="exact"/>
              <w:ind w:right="170"/>
              <w:jc w:val="right"/>
              <w:rPr>
                <w:rFonts w:eastAsia="Symbol"/>
              </w:rPr>
            </w:pPr>
          </w:p>
        </w:tc>
        <w:tc>
          <w:tcPr>
            <w:tcW w:w="2479" w:type="dxa"/>
            <w:tcBorders>
              <w:left w:val="single" w:sz="6" w:space="0" w:color="000000"/>
            </w:tcBorders>
            <w:shd w:val="clear" w:color="auto" w:fill="auto"/>
            <w:vAlign w:val="bottom"/>
          </w:tcPr>
          <w:p w14:paraId="6EFA5161" w14:textId="77777777" w:rsidR="00C57826" w:rsidRPr="00853565" w:rsidRDefault="00C57826" w:rsidP="003D55E0">
            <w:pPr>
              <w:spacing w:before="20" w:line="140" w:lineRule="exact"/>
              <w:ind w:left="57"/>
            </w:pPr>
            <w:r w:rsidRPr="00853565">
              <w:rPr>
                <w:rFonts w:eastAsia="Symbol"/>
                <w:b/>
                <w:i/>
              </w:rPr>
              <w:t>CIS countries</w:t>
            </w:r>
          </w:p>
        </w:tc>
      </w:tr>
      <w:tr w:rsidR="00853565" w:rsidRPr="00853565" w14:paraId="7A842B0C" w14:textId="77777777">
        <w:trPr>
          <w:cantSplit/>
        </w:trPr>
        <w:tc>
          <w:tcPr>
            <w:tcW w:w="2478" w:type="dxa"/>
            <w:shd w:val="clear" w:color="auto" w:fill="auto"/>
            <w:vAlign w:val="bottom"/>
          </w:tcPr>
          <w:p w14:paraId="66B7823B" w14:textId="77777777" w:rsidR="00C57826" w:rsidRPr="00853565" w:rsidRDefault="00C57826" w:rsidP="003D55E0">
            <w:pPr>
              <w:spacing w:before="20" w:line="140" w:lineRule="exact"/>
              <w:ind w:left="340"/>
            </w:pPr>
            <w:r w:rsidRPr="00853565">
              <w:rPr>
                <w:rFonts w:eastAsia="Symbol"/>
              </w:rPr>
              <w:t>из них:</w:t>
            </w:r>
          </w:p>
        </w:tc>
        <w:tc>
          <w:tcPr>
            <w:tcW w:w="709" w:type="dxa"/>
            <w:tcBorders>
              <w:left w:val="single" w:sz="6" w:space="0" w:color="000000"/>
            </w:tcBorders>
            <w:shd w:val="clear" w:color="auto" w:fill="auto"/>
            <w:vAlign w:val="bottom"/>
          </w:tcPr>
          <w:p w14:paraId="290C026D" w14:textId="77777777" w:rsidR="00C57826" w:rsidRPr="00853565" w:rsidRDefault="00C57826" w:rsidP="003D55E0">
            <w:pPr>
              <w:snapToGrid w:val="0"/>
              <w:spacing w:before="20" w:line="140" w:lineRule="exact"/>
              <w:ind w:right="170"/>
              <w:jc w:val="right"/>
              <w:rPr>
                <w:rFonts w:eastAsia="Symbol"/>
              </w:rPr>
            </w:pPr>
          </w:p>
        </w:tc>
        <w:tc>
          <w:tcPr>
            <w:tcW w:w="709" w:type="dxa"/>
            <w:tcBorders>
              <w:left w:val="single" w:sz="6" w:space="0" w:color="000000"/>
            </w:tcBorders>
            <w:shd w:val="clear" w:color="auto" w:fill="auto"/>
            <w:vAlign w:val="bottom"/>
          </w:tcPr>
          <w:p w14:paraId="4CC5E624" w14:textId="77777777" w:rsidR="00C57826" w:rsidRPr="00853565" w:rsidRDefault="00C57826" w:rsidP="00E82DAD">
            <w:pPr>
              <w:snapToGrid w:val="0"/>
              <w:spacing w:before="20" w:line="140" w:lineRule="exact"/>
              <w:ind w:right="170"/>
              <w:jc w:val="right"/>
              <w:rPr>
                <w:rFonts w:eastAsia="Symbol"/>
              </w:rPr>
            </w:pPr>
          </w:p>
        </w:tc>
        <w:tc>
          <w:tcPr>
            <w:tcW w:w="709" w:type="dxa"/>
            <w:tcBorders>
              <w:left w:val="single" w:sz="6" w:space="0" w:color="000000"/>
            </w:tcBorders>
            <w:shd w:val="clear" w:color="auto" w:fill="auto"/>
            <w:vAlign w:val="bottom"/>
          </w:tcPr>
          <w:p w14:paraId="5F1AC50C" w14:textId="77777777" w:rsidR="00C57826" w:rsidRPr="00853565" w:rsidRDefault="00C57826" w:rsidP="00E82DAD">
            <w:pPr>
              <w:snapToGrid w:val="0"/>
              <w:spacing w:before="20" w:line="140" w:lineRule="exact"/>
              <w:ind w:right="170"/>
              <w:jc w:val="right"/>
              <w:rPr>
                <w:rFonts w:eastAsia="Symbol"/>
              </w:rPr>
            </w:pPr>
          </w:p>
        </w:tc>
        <w:tc>
          <w:tcPr>
            <w:tcW w:w="710" w:type="dxa"/>
            <w:tcBorders>
              <w:left w:val="single" w:sz="6" w:space="0" w:color="000000"/>
            </w:tcBorders>
            <w:shd w:val="clear" w:color="auto" w:fill="auto"/>
            <w:vAlign w:val="bottom"/>
          </w:tcPr>
          <w:p w14:paraId="210652A0" w14:textId="77777777" w:rsidR="00C57826" w:rsidRPr="00853565" w:rsidRDefault="00C57826" w:rsidP="00A8592F">
            <w:pPr>
              <w:snapToGrid w:val="0"/>
              <w:spacing w:before="20" w:line="140" w:lineRule="exact"/>
              <w:ind w:right="170"/>
              <w:jc w:val="right"/>
              <w:rPr>
                <w:rFonts w:eastAsia="Symbol"/>
              </w:rPr>
            </w:pPr>
          </w:p>
        </w:tc>
        <w:tc>
          <w:tcPr>
            <w:tcW w:w="709" w:type="dxa"/>
            <w:tcBorders>
              <w:left w:val="single" w:sz="6" w:space="0" w:color="000000"/>
            </w:tcBorders>
            <w:shd w:val="clear" w:color="auto" w:fill="auto"/>
            <w:vAlign w:val="bottom"/>
          </w:tcPr>
          <w:p w14:paraId="0A9C81DF" w14:textId="77777777" w:rsidR="00C57826" w:rsidRPr="00853565" w:rsidRDefault="00C57826" w:rsidP="003D55E0">
            <w:pPr>
              <w:snapToGrid w:val="0"/>
              <w:spacing w:before="20" w:line="140" w:lineRule="exact"/>
              <w:ind w:right="170"/>
              <w:jc w:val="right"/>
              <w:rPr>
                <w:rFonts w:eastAsia="Symbol"/>
              </w:rPr>
            </w:pPr>
          </w:p>
        </w:tc>
        <w:tc>
          <w:tcPr>
            <w:tcW w:w="709" w:type="dxa"/>
            <w:tcBorders>
              <w:left w:val="single" w:sz="6" w:space="0" w:color="000000"/>
            </w:tcBorders>
            <w:shd w:val="clear" w:color="auto" w:fill="auto"/>
            <w:vAlign w:val="bottom"/>
          </w:tcPr>
          <w:p w14:paraId="312EEEE7" w14:textId="77777777" w:rsidR="00C57826" w:rsidRPr="00853565" w:rsidRDefault="00C57826" w:rsidP="00E82DAD">
            <w:pPr>
              <w:snapToGrid w:val="0"/>
              <w:spacing w:before="20" w:line="140" w:lineRule="exact"/>
              <w:ind w:right="170"/>
              <w:jc w:val="right"/>
              <w:rPr>
                <w:rFonts w:eastAsia="Symbol"/>
              </w:rPr>
            </w:pPr>
          </w:p>
        </w:tc>
        <w:tc>
          <w:tcPr>
            <w:tcW w:w="710" w:type="dxa"/>
            <w:tcBorders>
              <w:left w:val="single" w:sz="6" w:space="0" w:color="000000"/>
            </w:tcBorders>
            <w:shd w:val="clear" w:color="auto" w:fill="auto"/>
            <w:vAlign w:val="bottom"/>
          </w:tcPr>
          <w:p w14:paraId="708FD1CE" w14:textId="77777777" w:rsidR="00C57826" w:rsidRPr="00853565" w:rsidRDefault="00C57826" w:rsidP="003D55E0">
            <w:pPr>
              <w:snapToGrid w:val="0"/>
              <w:spacing w:before="20" w:line="140" w:lineRule="exact"/>
              <w:ind w:right="170"/>
              <w:jc w:val="right"/>
              <w:rPr>
                <w:rFonts w:eastAsia="Symbol"/>
              </w:rPr>
            </w:pPr>
          </w:p>
        </w:tc>
        <w:tc>
          <w:tcPr>
            <w:tcW w:w="2479" w:type="dxa"/>
            <w:tcBorders>
              <w:left w:val="single" w:sz="6" w:space="0" w:color="000000"/>
            </w:tcBorders>
            <w:shd w:val="clear" w:color="auto" w:fill="auto"/>
            <w:vAlign w:val="bottom"/>
          </w:tcPr>
          <w:p w14:paraId="5870CD63" w14:textId="77777777" w:rsidR="00C57826" w:rsidRPr="00853565" w:rsidRDefault="00C57826" w:rsidP="003D55E0">
            <w:pPr>
              <w:spacing w:before="20" w:line="140" w:lineRule="exact"/>
              <w:ind w:left="340"/>
            </w:pPr>
            <w:r w:rsidRPr="00853565">
              <w:rPr>
                <w:rFonts w:eastAsia="Symbol"/>
                <w:i/>
              </w:rPr>
              <w:t>of</w:t>
            </w:r>
            <w:r w:rsidRPr="00853565">
              <w:rPr>
                <w:rFonts w:eastAsia="Symbol"/>
                <w:i/>
                <w:lang w:val="en-GB"/>
              </w:rPr>
              <w:t xml:space="preserve"> which</w:t>
            </w:r>
            <w:r w:rsidRPr="00853565">
              <w:rPr>
                <w:rFonts w:eastAsia="Symbol"/>
                <w:i/>
              </w:rPr>
              <w:t>:</w:t>
            </w:r>
          </w:p>
        </w:tc>
      </w:tr>
      <w:tr w:rsidR="00853565" w:rsidRPr="00853565" w14:paraId="1A117FD3" w14:textId="77777777">
        <w:trPr>
          <w:cantSplit/>
        </w:trPr>
        <w:tc>
          <w:tcPr>
            <w:tcW w:w="2478" w:type="dxa"/>
            <w:shd w:val="clear" w:color="auto" w:fill="auto"/>
            <w:vAlign w:val="bottom"/>
          </w:tcPr>
          <w:p w14:paraId="3B7474A1" w14:textId="77777777" w:rsidR="00937190" w:rsidRPr="00853565" w:rsidRDefault="00937190" w:rsidP="003D55E0">
            <w:pPr>
              <w:spacing w:before="20" w:line="140" w:lineRule="exact"/>
              <w:ind w:left="113"/>
            </w:pPr>
            <w:r w:rsidRPr="00853565">
              <w:rPr>
                <w:rFonts w:eastAsia="Symbol"/>
              </w:rPr>
              <w:t>Азербайджан</w:t>
            </w:r>
          </w:p>
        </w:tc>
        <w:tc>
          <w:tcPr>
            <w:tcW w:w="709" w:type="dxa"/>
            <w:tcBorders>
              <w:left w:val="single" w:sz="6" w:space="0" w:color="000000"/>
            </w:tcBorders>
            <w:shd w:val="clear" w:color="auto" w:fill="auto"/>
            <w:vAlign w:val="bottom"/>
          </w:tcPr>
          <w:p w14:paraId="7DAB1555" w14:textId="17435A71" w:rsidR="00937190" w:rsidRPr="00853565" w:rsidRDefault="00937190" w:rsidP="003D55E0">
            <w:pPr>
              <w:spacing w:before="20" w:line="140" w:lineRule="exact"/>
              <w:ind w:right="170"/>
              <w:jc w:val="right"/>
            </w:pPr>
            <w:r w:rsidRPr="00853565">
              <w:rPr>
                <w:rFonts w:eastAsia="Arial"/>
                <w:lang w:val="en-US"/>
              </w:rPr>
              <w:t>97,8</w:t>
            </w:r>
          </w:p>
        </w:tc>
        <w:tc>
          <w:tcPr>
            <w:tcW w:w="709" w:type="dxa"/>
            <w:tcBorders>
              <w:left w:val="single" w:sz="6" w:space="0" w:color="000000"/>
            </w:tcBorders>
            <w:shd w:val="clear" w:color="auto" w:fill="auto"/>
            <w:vAlign w:val="bottom"/>
          </w:tcPr>
          <w:p w14:paraId="275E5DB5" w14:textId="7D057F11" w:rsidR="00937190" w:rsidRPr="00853565" w:rsidRDefault="00937190" w:rsidP="00E82DAD">
            <w:pPr>
              <w:spacing w:before="20" w:line="140" w:lineRule="exact"/>
              <w:ind w:right="170"/>
              <w:jc w:val="right"/>
            </w:pPr>
            <w:r w:rsidRPr="00853565">
              <w:rPr>
                <w:rFonts w:eastAsia="Arial"/>
                <w:lang w:val="en-US"/>
              </w:rPr>
              <w:t>104,6</w:t>
            </w:r>
          </w:p>
        </w:tc>
        <w:tc>
          <w:tcPr>
            <w:tcW w:w="709" w:type="dxa"/>
            <w:tcBorders>
              <w:left w:val="single" w:sz="6" w:space="0" w:color="000000"/>
            </w:tcBorders>
            <w:shd w:val="clear" w:color="auto" w:fill="auto"/>
            <w:vAlign w:val="bottom"/>
          </w:tcPr>
          <w:p w14:paraId="6A3DBE18" w14:textId="371B93E1" w:rsidR="00937190" w:rsidRPr="00853565" w:rsidRDefault="00937190" w:rsidP="00E82DAD">
            <w:pPr>
              <w:spacing w:before="20" w:line="140" w:lineRule="exact"/>
              <w:ind w:right="170"/>
              <w:jc w:val="right"/>
              <w:rPr>
                <w:lang w:val="en-US"/>
              </w:rPr>
            </w:pPr>
            <w:r w:rsidRPr="00853565">
              <w:rPr>
                <w:rFonts w:eastAsia="Arial"/>
                <w:lang w:val="en-US"/>
              </w:rPr>
              <w:t>107,2</w:t>
            </w:r>
          </w:p>
        </w:tc>
        <w:tc>
          <w:tcPr>
            <w:tcW w:w="710" w:type="dxa"/>
            <w:tcBorders>
              <w:left w:val="single" w:sz="6" w:space="0" w:color="000000"/>
            </w:tcBorders>
            <w:shd w:val="clear" w:color="auto" w:fill="auto"/>
            <w:vAlign w:val="bottom"/>
          </w:tcPr>
          <w:p w14:paraId="5DB29AA6" w14:textId="3804FFB2" w:rsidR="00937190" w:rsidRPr="00853565" w:rsidRDefault="00937190" w:rsidP="00A8592F">
            <w:pPr>
              <w:spacing w:before="20" w:line="140" w:lineRule="exact"/>
              <w:ind w:right="170"/>
              <w:jc w:val="right"/>
              <w:rPr>
                <w:lang w:val="en-US"/>
              </w:rPr>
            </w:pPr>
            <w:r w:rsidRPr="00853565">
              <w:rPr>
                <w:rFonts w:eastAsia="Arial"/>
                <w:lang w:val="en-US"/>
              </w:rPr>
              <w:t>102,0</w:t>
            </w:r>
          </w:p>
        </w:tc>
        <w:tc>
          <w:tcPr>
            <w:tcW w:w="709" w:type="dxa"/>
            <w:tcBorders>
              <w:left w:val="single" w:sz="6" w:space="0" w:color="000000"/>
            </w:tcBorders>
            <w:shd w:val="clear" w:color="auto" w:fill="auto"/>
            <w:vAlign w:val="bottom"/>
          </w:tcPr>
          <w:p w14:paraId="27E3BCC8" w14:textId="43CE48B1" w:rsidR="00937190" w:rsidRPr="00853565" w:rsidRDefault="00937190" w:rsidP="003D55E0">
            <w:pPr>
              <w:spacing w:before="20" w:line="140" w:lineRule="exact"/>
              <w:ind w:right="170"/>
              <w:jc w:val="right"/>
            </w:pPr>
            <w:r w:rsidRPr="00853565">
              <w:rPr>
                <w:rFonts w:eastAsia="Arial"/>
              </w:rPr>
              <w:t>…</w:t>
            </w:r>
          </w:p>
        </w:tc>
        <w:tc>
          <w:tcPr>
            <w:tcW w:w="709" w:type="dxa"/>
            <w:tcBorders>
              <w:left w:val="single" w:sz="6" w:space="0" w:color="000000"/>
            </w:tcBorders>
            <w:shd w:val="clear" w:color="auto" w:fill="auto"/>
            <w:vAlign w:val="bottom"/>
          </w:tcPr>
          <w:p w14:paraId="66CDFC67" w14:textId="0E96B795" w:rsidR="00937190" w:rsidRPr="00853565" w:rsidRDefault="00937190" w:rsidP="00E82DAD">
            <w:pPr>
              <w:spacing w:before="20" w:line="140" w:lineRule="exact"/>
              <w:ind w:right="170"/>
              <w:jc w:val="right"/>
            </w:pPr>
            <w:r w:rsidRPr="00853565">
              <w:rPr>
                <w:rFonts w:eastAsia="Arial"/>
              </w:rPr>
              <w:t>…</w:t>
            </w:r>
          </w:p>
        </w:tc>
        <w:tc>
          <w:tcPr>
            <w:tcW w:w="710" w:type="dxa"/>
            <w:tcBorders>
              <w:left w:val="single" w:sz="6" w:space="0" w:color="000000"/>
            </w:tcBorders>
            <w:shd w:val="clear" w:color="auto" w:fill="auto"/>
            <w:vAlign w:val="bottom"/>
          </w:tcPr>
          <w:p w14:paraId="0758DAA8" w14:textId="470D9A22" w:rsidR="00937190" w:rsidRPr="00853565" w:rsidRDefault="00937190" w:rsidP="002D4E5F">
            <w:pPr>
              <w:spacing w:before="20" w:line="140" w:lineRule="exact"/>
              <w:ind w:right="170"/>
              <w:jc w:val="right"/>
            </w:pPr>
            <w:r w:rsidRPr="00853565">
              <w:rPr>
                <w:rFonts w:eastAsia="Arial"/>
              </w:rPr>
              <w:t>…</w:t>
            </w:r>
          </w:p>
        </w:tc>
        <w:tc>
          <w:tcPr>
            <w:tcW w:w="2479" w:type="dxa"/>
            <w:tcBorders>
              <w:left w:val="single" w:sz="6" w:space="0" w:color="000000"/>
            </w:tcBorders>
            <w:shd w:val="clear" w:color="auto" w:fill="auto"/>
            <w:vAlign w:val="bottom"/>
          </w:tcPr>
          <w:p w14:paraId="76C90D55" w14:textId="77777777" w:rsidR="00937190" w:rsidRPr="00853565" w:rsidRDefault="00937190" w:rsidP="003D55E0">
            <w:pPr>
              <w:spacing w:before="20" w:line="140" w:lineRule="exact"/>
              <w:ind w:left="170"/>
            </w:pPr>
            <w:r w:rsidRPr="00853565">
              <w:rPr>
                <w:rFonts w:eastAsia="Symbol"/>
                <w:i/>
              </w:rPr>
              <w:t>Azerbaijan</w:t>
            </w:r>
          </w:p>
        </w:tc>
      </w:tr>
      <w:tr w:rsidR="00853565" w:rsidRPr="00853565" w14:paraId="4C49A7B9" w14:textId="77777777">
        <w:trPr>
          <w:cantSplit/>
        </w:trPr>
        <w:tc>
          <w:tcPr>
            <w:tcW w:w="2478" w:type="dxa"/>
            <w:shd w:val="clear" w:color="auto" w:fill="auto"/>
            <w:vAlign w:val="bottom"/>
          </w:tcPr>
          <w:p w14:paraId="2C618491" w14:textId="77777777" w:rsidR="00937190" w:rsidRPr="00853565" w:rsidRDefault="00937190" w:rsidP="003D55E0">
            <w:pPr>
              <w:spacing w:before="20" w:line="140" w:lineRule="exact"/>
              <w:ind w:left="113"/>
            </w:pPr>
            <w:r w:rsidRPr="00853565">
              <w:rPr>
                <w:rFonts w:eastAsia="Symbol"/>
              </w:rPr>
              <w:t>Армения</w:t>
            </w:r>
          </w:p>
        </w:tc>
        <w:tc>
          <w:tcPr>
            <w:tcW w:w="709" w:type="dxa"/>
            <w:tcBorders>
              <w:left w:val="single" w:sz="6" w:space="0" w:color="000000"/>
            </w:tcBorders>
            <w:shd w:val="clear" w:color="auto" w:fill="auto"/>
            <w:vAlign w:val="bottom"/>
          </w:tcPr>
          <w:p w14:paraId="34276A05" w14:textId="53DF693E" w:rsidR="00937190" w:rsidRPr="00853565" w:rsidRDefault="00937190" w:rsidP="003D55E0">
            <w:pPr>
              <w:spacing w:before="20" w:line="140" w:lineRule="exact"/>
              <w:ind w:right="170"/>
              <w:jc w:val="right"/>
            </w:pPr>
            <w:r w:rsidRPr="00853565">
              <w:rPr>
                <w:rFonts w:eastAsia="Arial"/>
                <w:lang w:val="en-US"/>
              </w:rPr>
              <w:t>86,4</w:t>
            </w:r>
          </w:p>
        </w:tc>
        <w:tc>
          <w:tcPr>
            <w:tcW w:w="709" w:type="dxa"/>
            <w:tcBorders>
              <w:left w:val="single" w:sz="6" w:space="0" w:color="000000"/>
            </w:tcBorders>
            <w:shd w:val="clear" w:color="auto" w:fill="auto"/>
            <w:vAlign w:val="bottom"/>
          </w:tcPr>
          <w:p w14:paraId="671B1642" w14:textId="5C1355FA" w:rsidR="00937190" w:rsidRPr="00853565" w:rsidRDefault="00937190" w:rsidP="00E82DAD">
            <w:pPr>
              <w:spacing w:before="20" w:line="140" w:lineRule="exact"/>
              <w:ind w:right="170"/>
              <w:jc w:val="right"/>
              <w:rPr>
                <w:lang w:val="en-US"/>
              </w:rPr>
            </w:pPr>
            <w:r w:rsidRPr="00853565">
              <w:rPr>
                <w:rFonts w:eastAsia="Arial"/>
                <w:lang w:val="en-US"/>
              </w:rPr>
              <w:t>92,8</w:t>
            </w:r>
          </w:p>
        </w:tc>
        <w:tc>
          <w:tcPr>
            <w:tcW w:w="709" w:type="dxa"/>
            <w:tcBorders>
              <w:left w:val="single" w:sz="6" w:space="0" w:color="000000"/>
            </w:tcBorders>
            <w:shd w:val="clear" w:color="auto" w:fill="auto"/>
            <w:vAlign w:val="bottom"/>
          </w:tcPr>
          <w:p w14:paraId="1531D704" w14:textId="6F89BA15" w:rsidR="00937190" w:rsidRPr="00853565" w:rsidRDefault="00937190" w:rsidP="00E82DAD">
            <w:pPr>
              <w:spacing w:before="20" w:line="140" w:lineRule="exact"/>
              <w:ind w:right="170"/>
              <w:jc w:val="right"/>
            </w:pPr>
            <w:r w:rsidRPr="00853565">
              <w:rPr>
                <w:rFonts w:eastAsia="Arial"/>
                <w:lang w:val="en-US"/>
              </w:rPr>
              <w:t>95,9</w:t>
            </w:r>
          </w:p>
        </w:tc>
        <w:tc>
          <w:tcPr>
            <w:tcW w:w="710" w:type="dxa"/>
            <w:tcBorders>
              <w:left w:val="single" w:sz="6" w:space="0" w:color="000000"/>
            </w:tcBorders>
            <w:shd w:val="clear" w:color="auto" w:fill="auto"/>
            <w:vAlign w:val="bottom"/>
          </w:tcPr>
          <w:p w14:paraId="341283A7" w14:textId="11B4AA59" w:rsidR="00937190" w:rsidRPr="00853565" w:rsidRDefault="00937190" w:rsidP="00737379">
            <w:pPr>
              <w:spacing w:before="20" w:line="140" w:lineRule="exact"/>
              <w:ind w:right="170"/>
              <w:jc w:val="right"/>
            </w:pPr>
            <w:r w:rsidRPr="00853565">
              <w:rPr>
                <w:rFonts w:eastAsia="Arial"/>
                <w:lang w:val="en-US"/>
              </w:rPr>
              <w:t>101,4</w:t>
            </w:r>
          </w:p>
        </w:tc>
        <w:tc>
          <w:tcPr>
            <w:tcW w:w="709" w:type="dxa"/>
            <w:tcBorders>
              <w:left w:val="single" w:sz="6" w:space="0" w:color="000000"/>
            </w:tcBorders>
            <w:shd w:val="clear" w:color="auto" w:fill="auto"/>
            <w:vAlign w:val="bottom"/>
          </w:tcPr>
          <w:p w14:paraId="45517748" w14:textId="6FDC8FA9" w:rsidR="00937190" w:rsidRPr="00853565" w:rsidRDefault="00937190" w:rsidP="003D55E0">
            <w:pPr>
              <w:spacing w:before="20" w:line="140" w:lineRule="exact"/>
              <w:ind w:right="170"/>
              <w:jc w:val="right"/>
            </w:pPr>
            <w:r w:rsidRPr="00853565">
              <w:rPr>
                <w:rFonts w:eastAsia="Arial"/>
              </w:rPr>
              <w:t>…</w:t>
            </w:r>
          </w:p>
        </w:tc>
        <w:tc>
          <w:tcPr>
            <w:tcW w:w="709" w:type="dxa"/>
            <w:tcBorders>
              <w:left w:val="single" w:sz="6" w:space="0" w:color="000000"/>
            </w:tcBorders>
            <w:shd w:val="clear" w:color="auto" w:fill="auto"/>
            <w:vAlign w:val="bottom"/>
          </w:tcPr>
          <w:p w14:paraId="6159E849" w14:textId="0229F874" w:rsidR="00937190" w:rsidRPr="00853565" w:rsidRDefault="00937190" w:rsidP="00E82DAD">
            <w:pPr>
              <w:spacing w:before="20" w:line="140" w:lineRule="exact"/>
              <w:ind w:right="170"/>
              <w:jc w:val="right"/>
            </w:pPr>
            <w:r w:rsidRPr="00853565">
              <w:rPr>
                <w:rFonts w:eastAsia="Arial"/>
              </w:rPr>
              <w:t>…</w:t>
            </w:r>
          </w:p>
        </w:tc>
        <w:tc>
          <w:tcPr>
            <w:tcW w:w="710" w:type="dxa"/>
            <w:tcBorders>
              <w:left w:val="single" w:sz="6" w:space="0" w:color="000000"/>
            </w:tcBorders>
            <w:shd w:val="clear" w:color="auto" w:fill="auto"/>
            <w:vAlign w:val="bottom"/>
          </w:tcPr>
          <w:p w14:paraId="51311E45" w14:textId="1F2D3D5B" w:rsidR="00937190" w:rsidRPr="00853565" w:rsidRDefault="00937190" w:rsidP="002D4E5F">
            <w:pPr>
              <w:spacing w:before="20" w:line="140" w:lineRule="exact"/>
              <w:ind w:right="170"/>
              <w:jc w:val="right"/>
            </w:pPr>
            <w:r w:rsidRPr="00853565">
              <w:rPr>
                <w:rFonts w:eastAsia="Arial"/>
              </w:rPr>
              <w:t>…</w:t>
            </w:r>
          </w:p>
        </w:tc>
        <w:tc>
          <w:tcPr>
            <w:tcW w:w="2479" w:type="dxa"/>
            <w:tcBorders>
              <w:left w:val="single" w:sz="6" w:space="0" w:color="000000"/>
            </w:tcBorders>
            <w:shd w:val="clear" w:color="auto" w:fill="auto"/>
            <w:vAlign w:val="bottom"/>
          </w:tcPr>
          <w:p w14:paraId="64633087" w14:textId="77777777" w:rsidR="00937190" w:rsidRPr="00853565" w:rsidRDefault="00937190" w:rsidP="003D55E0">
            <w:pPr>
              <w:spacing w:before="20" w:line="140" w:lineRule="exact"/>
              <w:ind w:left="170"/>
            </w:pPr>
            <w:r w:rsidRPr="00853565">
              <w:rPr>
                <w:rFonts w:eastAsia="Symbol"/>
                <w:i/>
              </w:rPr>
              <w:t>Armenia</w:t>
            </w:r>
          </w:p>
        </w:tc>
      </w:tr>
      <w:tr w:rsidR="00853565" w:rsidRPr="00853565" w14:paraId="1861FD64" w14:textId="77777777">
        <w:trPr>
          <w:cantSplit/>
        </w:trPr>
        <w:tc>
          <w:tcPr>
            <w:tcW w:w="2478" w:type="dxa"/>
            <w:shd w:val="clear" w:color="auto" w:fill="auto"/>
            <w:vAlign w:val="bottom"/>
          </w:tcPr>
          <w:p w14:paraId="40B447A3" w14:textId="77777777" w:rsidR="00937190" w:rsidRPr="00853565" w:rsidRDefault="00937190" w:rsidP="003D55E0">
            <w:pPr>
              <w:spacing w:before="20" w:line="140" w:lineRule="exact"/>
              <w:ind w:left="113"/>
            </w:pPr>
            <w:r w:rsidRPr="00853565">
              <w:rPr>
                <w:rFonts w:eastAsia="Symbol"/>
              </w:rPr>
              <w:t>Беларусь</w:t>
            </w:r>
          </w:p>
        </w:tc>
        <w:tc>
          <w:tcPr>
            <w:tcW w:w="709" w:type="dxa"/>
            <w:tcBorders>
              <w:left w:val="single" w:sz="6" w:space="0" w:color="000000"/>
            </w:tcBorders>
            <w:shd w:val="clear" w:color="auto" w:fill="auto"/>
            <w:vAlign w:val="bottom"/>
          </w:tcPr>
          <w:p w14:paraId="5F2D137A" w14:textId="3F9FF7F9" w:rsidR="00937190" w:rsidRPr="00853565" w:rsidRDefault="00937190" w:rsidP="003D55E0">
            <w:pPr>
              <w:spacing w:before="20" w:line="140" w:lineRule="exact"/>
              <w:ind w:right="170"/>
              <w:jc w:val="right"/>
            </w:pPr>
            <w:r w:rsidRPr="00853565">
              <w:rPr>
                <w:rFonts w:eastAsia="Arial"/>
                <w:lang w:val="en-US"/>
              </w:rPr>
              <w:t>102,5</w:t>
            </w:r>
          </w:p>
        </w:tc>
        <w:tc>
          <w:tcPr>
            <w:tcW w:w="709" w:type="dxa"/>
            <w:tcBorders>
              <w:left w:val="single" w:sz="6" w:space="0" w:color="000000"/>
            </w:tcBorders>
            <w:shd w:val="clear" w:color="auto" w:fill="auto"/>
            <w:vAlign w:val="bottom"/>
          </w:tcPr>
          <w:p w14:paraId="5F51124D" w14:textId="42B2C69D" w:rsidR="00937190" w:rsidRPr="00853565" w:rsidRDefault="00937190" w:rsidP="00E82DAD">
            <w:pPr>
              <w:spacing w:before="20" w:line="140" w:lineRule="exact"/>
              <w:ind w:right="170"/>
              <w:jc w:val="right"/>
            </w:pPr>
            <w:r w:rsidRPr="00853565">
              <w:rPr>
                <w:rFonts w:eastAsia="Arial"/>
                <w:lang w:val="en-US"/>
              </w:rPr>
              <w:t>96,7</w:t>
            </w:r>
          </w:p>
        </w:tc>
        <w:tc>
          <w:tcPr>
            <w:tcW w:w="709" w:type="dxa"/>
            <w:tcBorders>
              <w:left w:val="single" w:sz="6" w:space="0" w:color="000000"/>
            </w:tcBorders>
            <w:shd w:val="clear" w:color="auto" w:fill="auto"/>
            <w:vAlign w:val="bottom"/>
          </w:tcPr>
          <w:p w14:paraId="4437EBCA" w14:textId="714AC364" w:rsidR="00937190" w:rsidRPr="00853565" w:rsidRDefault="00937190" w:rsidP="00E82DAD">
            <w:pPr>
              <w:spacing w:before="20" w:line="140" w:lineRule="exact"/>
              <w:ind w:right="170"/>
              <w:jc w:val="right"/>
            </w:pPr>
            <w:r w:rsidRPr="00853565">
              <w:rPr>
                <w:rFonts w:eastAsia="Arial"/>
                <w:lang w:val="en-US"/>
              </w:rPr>
              <w:t>102,9</w:t>
            </w:r>
          </w:p>
        </w:tc>
        <w:tc>
          <w:tcPr>
            <w:tcW w:w="710" w:type="dxa"/>
            <w:tcBorders>
              <w:left w:val="single" w:sz="6" w:space="0" w:color="000000"/>
            </w:tcBorders>
            <w:shd w:val="clear" w:color="auto" w:fill="auto"/>
            <w:vAlign w:val="bottom"/>
          </w:tcPr>
          <w:p w14:paraId="305D79BA" w14:textId="70A66C44" w:rsidR="00937190" w:rsidRPr="00853565" w:rsidRDefault="00937190" w:rsidP="007B40AB">
            <w:pPr>
              <w:spacing w:before="20" w:line="140" w:lineRule="exact"/>
              <w:ind w:right="170"/>
              <w:jc w:val="right"/>
            </w:pPr>
            <w:r w:rsidRPr="00853565">
              <w:rPr>
                <w:rFonts w:eastAsia="Arial"/>
                <w:lang w:val="en-US"/>
              </w:rPr>
              <w:t>104,</w:t>
            </w:r>
            <w:r w:rsidR="007B40AB" w:rsidRPr="00853565">
              <w:rPr>
                <w:rFonts w:eastAsia="Arial"/>
                <w:lang w:val="en-US"/>
              </w:rPr>
              <w:t>8</w:t>
            </w:r>
          </w:p>
        </w:tc>
        <w:tc>
          <w:tcPr>
            <w:tcW w:w="709" w:type="dxa"/>
            <w:tcBorders>
              <w:left w:val="single" w:sz="6" w:space="0" w:color="000000"/>
            </w:tcBorders>
            <w:shd w:val="clear" w:color="auto" w:fill="auto"/>
            <w:vAlign w:val="bottom"/>
          </w:tcPr>
          <w:p w14:paraId="0D13AA24" w14:textId="02AA65EE" w:rsidR="00937190" w:rsidRPr="00853565" w:rsidRDefault="00937190" w:rsidP="003D55E0">
            <w:pPr>
              <w:spacing w:before="20" w:line="140" w:lineRule="exact"/>
              <w:ind w:right="170"/>
              <w:jc w:val="right"/>
            </w:pPr>
            <w:r w:rsidRPr="00853565">
              <w:rPr>
                <w:rFonts w:eastAsia="Arial"/>
              </w:rPr>
              <w:t>…</w:t>
            </w:r>
          </w:p>
        </w:tc>
        <w:tc>
          <w:tcPr>
            <w:tcW w:w="709" w:type="dxa"/>
            <w:tcBorders>
              <w:left w:val="single" w:sz="6" w:space="0" w:color="000000"/>
            </w:tcBorders>
            <w:shd w:val="clear" w:color="auto" w:fill="auto"/>
            <w:vAlign w:val="bottom"/>
          </w:tcPr>
          <w:p w14:paraId="4672EB30" w14:textId="660AFFF8" w:rsidR="00937190" w:rsidRPr="00853565" w:rsidRDefault="00937190" w:rsidP="00E82DAD">
            <w:pPr>
              <w:spacing w:before="20" w:line="140" w:lineRule="exact"/>
              <w:ind w:right="170"/>
              <w:jc w:val="right"/>
            </w:pPr>
            <w:r w:rsidRPr="00853565">
              <w:rPr>
                <w:rFonts w:eastAsia="Arial"/>
              </w:rPr>
              <w:t>…</w:t>
            </w:r>
          </w:p>
        </w:tc>
        <w:tc>
          <w:tcPr>
            <w:tcW w:w="710" w:type="dxa"/>
            <w:tcBorders>
              <w:left w:val="single" w:sz="6" w:space="0" w:color="000000"/>
            </w:tcBorders>
            <w:shd w:val="clear" w:color="auto" w:fill="auto"/>
            <w:vAlign w:val="bottom"/>
          </w:tcPr>
          <w:p w14:paraId="41B56E8C" w14:textId="4F0AAA4E" w:rsidR="00937190" w:rsidRPr="00853565" w:rsidRDefault="00937190" w:rsidP="002D4E5F">
            <w:pPr>
              <w:spacing w:before="20" w:line="140" w:lineRule="exact"/>
              <w:ind w:right="170"/>
              <w:jc w:val="right"/>
            </w:pPr>
            <w:r w:rsidRPr="00853565">
              <w:rPr>
                <w:rFonts w:eastAsia="Arial"/>
              </w:rPr>
              <w:t>…</w:t>
            </w:r>
          </w:p>
        </w:tc>
        <w:tc>
          <w:tcPr>
            <w:tcW w:w="2479" w:type="dxa"/>
            <w:tcBorders>
              <w:left w:val="single" w:sz="6" w:space="0" w:color="000000"/>
            </w:tcBorders>
            <w:shd w:val="clear" w:color="auto" w:fill="auto"/>
            <w:vAlign w:val="bottom"/>
          </w:tcPr>
          <w:p w14:paraId="685ED017" w14:textId="77777777" w:rsidR="00937190" w:rsidRPr="00853565" w:rsidRDefault="00937190" w:rsidP="003D55E0">
            <w:pPr>
              <w:spacing w:before="20" w:line="140" w:lineRule="exact"/>
              <w:ind w:left="170"/>
            </w:pPr>
            <w:r w:rsidRPr="00853565">
              <w:rPr>
                <w:rFonts w:eastAsia="Symbol"/>
                <w:i/>
              </w:rPr>
              <w:t>Belarus</w:t>
            </w:r>
          </w:p>
        </w:tc>
      </w:tr>
      <w:tr w:rsidR="00853565" w:rsidRPr="00853565" w14:paraId="2F83E230" w14:textId="77777777">
        <w:trPr>
          <w:cantSplit/>
        </w:trPr>
        <w:tc>
          <w:tcPr>
            <w:tcW w:w="2478" w:type="dxa"/>
            <w:shd w:val="clear" w:color="auto" w:fill="auto"/>
            <w:vAlign w:val="bottom"/>
          </w:tcPr>
          <w:p w14:paraId="0242A28C" w14:textId="77777777" w:rsidR="00937190" w:rsidRPr="00853565" w:rsidRDefault="00937190" w:rsidP="003D55E0">
            <w:pPr>
              <w:spacing w:before="20" w:line="140" w:lineRule="exact"/>
              <w:ind w:left="113"/>
            </w:pPr>
            <w:r w:rsidRPr="00853565">
              <w:rPr>
                <w:rFonts w:eastAsia="Symbol"/>
              </w:rPr>
              <w:t>Казахстан</w:t>
            </w:r>
          </w:p>
        </w:tc>
        <w:tc>
          <w:tcPr>
            <w:tcW w:w="709" w:type="dxa"/>
            <w:tcBorders>
              <w:left w:val="single" w:sz="6" w:space="0" w:color="000000"/>
            </w:tcBorders>
            <w:shd w:val="clear" w:color="auto" w:fill="auto"/>
            <w:vAlign w:val="bottom"/>
          </w:tcPr>
          <w:p w14:paraId="516297B2" w14:textId="5C21AE9B" w:rsidR="00937190" w:rsidRPr="00853565" w:rsidRDefault="00937190" w:rsidP="003D55E0">
            <w:pPr>
              <w:spacing w:before="20" w:line="140" w:lineRule="exact"/>
              <w:ind w:right="170"/>
              <w:jc w:val="right"/>
            </w:pPr>
            <w:r w:rsidRPr="00853565">
              <w:rPr>
                <w:rFonts w:eastAsia="Arial"/>
                <w:lang w:val="en-US"/>
              </w:rPr>
              <w:t>89,6</w:t>
            </w:r>
          </w:p>
        </w:tc>
        <w:tc>
          <w:tcPr>
            <w:tcW w:w="709" w:type="dxa"/>
            <w:tcBorders>
              <w:left w:val="single" w:sz="6" w:space="0" w:color="000000"/>
            </w:tcBorders>
            <w:shd w:val="clear" w:color="auto" w:fill="auto"/>
            <w:vAlign w:val="bottom"/>
          </w:tcPr>
          <w:p w14:paraId="4E626267" w14:textId="58D69C6C" w:rsidR="00937190" w:rsidRPr="00853565" w:rsidRDefault="00937190" w:rsidP="00E82DAD">
            <w:pPr>
              <w:spacing w:before="20" w:line="140" w:lineRule="exact"/>
              <w:ind w:right="170"/>
              <w:jc w:val="right"/>
            </w:pPr>
            <w:r w:rsidRPr="00853565">
              <w:rPr>
                <w:rFonts w:eastAsia="Arial"/>
                <w:lang w:val="en-US"/>
              </w:rPr>
              <w:t>103,5</w:t>
            </w:r>
          </w:p>
        </w:tc>
        <w:tc>
          <w:tcPr>
            <w:tcW w:w="709" w:type="dxa"/>
            <w:tcBorders>
              <w:left w:val="single" w:sz="6" w:space="0" w:color="000000"/>
            </w:tcBorders>
            <w:shd w:val="clear" w:color="auto" w:fill="auto"/>
            <w:vAlign w:val="bottom"/>
          </w:tcPr>
          <w:p w14:paraId="2F65F8FD" w14:textId="5C504C89" w:rsidR="00937190" w:rsidRPr="00853565" w:rsidRDefault="00937190" w:rsidP="00E82DAD">
            <w:pPr>
              <w:spacing w:before="20" w:line="140" w:lineRule="exact"/>
              <w:ind w:right="170"/>
              <w:jc w:val="right"/>
            </w:pPr>
            <w:r w:rsidRPr="00853565">
              <w:rPr>
                <w:rFonts w:eastAsia="Arial"/>
                <w:lang w:val="en-US"/>
              </w:rPr>
              <w:t>99,9</w:t>
            </w:r>
          </w:p>
        </w:tc>
        <w:tc>
          <w:tcPr>
            <w:tcW w:w="710" w:type="dxa"/>
            <w:tcBorders>
              <w:left w:val="single" w:sz="6" w:space="0" w:color="000000"/>
            </w:tcBorders>
            <w:shd w:val="clear" w:color="auto" w:fill="auto"/>
            <w:vAlign w:val="bottom"/>
          </w:tcPr>
          <w:p w14:paraId="760DC724" w14:textId="474E1B99" w:rsidR="00937190" w:rsidRPr="00853565" w:rsidRDefault="00937190" w:rsidP="007B40AB">
            <w:pPr>
              <w:spacing w:before="20" w:line="140" w:lineRule="exact"/>
              <w:ind w:right="170"/>
              <w:jc w:val="right"/>
            </w:pPr>
            <w:r w:rsidRPr="00853565">
              <w:rPr>
                <w:rFonts w:eastAsia="Arial"/>
                <w:lang w:val="en-US"/>
              </w:rPr>
              <w:t>105,</w:t>
            </w:r>
            <w:r w:rsidR="007B40AB" w:rsidRPr="00853565">
              <w:rPr>
                <w:rFonts w:eastAsia="Arial"/>
                <w:lang w:val="en-US"/>
              </w:rPr>
              <w:t>7</w:t>
            </w:r>
          </w:p>
        </w:tc>
        <w:tc>
          <w:tcPr>
            <w:tcW w:w="709" w:type="dxa"/>
            <w:tcBorders>
              <w:left w:val="single" w:sz="6" w:space="0" w:color="000000"/>
            </w:tcBorders>
            <w:shd w:val="clear" w:color="auto" w:fill="auto"/>
            <w:vAlign w:val="bottom"/>
          </w:tcPr>
          <w:p w14:paraId="099DA9FD" w14:textId="7D97B0C4" w:rsidR="00937190" w:rsidRPr="00853565" w:rsidRDefault="00937190" w:rsidP="003D55E0">
            <w:pPr>
              <w:spacing w:before="20" w:line="140" w:lineRule="exact"/>
              <w:ind w:right="170"/>
              <w:jc w:val="right"/>
            </w:pPr>
            <w:r w:rsidRPr="00853565">
              <w:rPr>
                <w:rFonts w:eastAsia="Arial"/>
              </w:rPr>
              <w:t>…</w:t>
            </w:r>
          </w:p>
        </w:tc>
        <w:tc>
          <w:tcPr>
            <w:tcW w:w="709" w:type="dxa"/>
            <w:tcBorders>
              <w:left w:val="single" w:sz="6" w:space="0" w:color="000000"/>
            </w:tcBorders>
            <w:shd w:val="clear" w:color="auto" w:fill="auto"/>
            <w:vAlign w:val="bottom"/>
          </w:tcPr>
          <w:p w14:paraId="008F16C5" w14:textId="2B1A4C52" w:rsidR="00937190" w:rsidRPr="00853565" w:rsidRDefault="00937190" w:rsidP="00E82DAD">
            <w:pPr>
              <w:spacing w:before="20" w:line="140" w:lineRule="exact"/>
              <w:ind w:right="170"/>
              <w:jc w:val="right"/>
            </w:pPr>
            <w:r w:rsidRPr="00853565">
              <w:rPr>
                <w:rFonts w:eastAsia="Arial"/>
              </w:rPr>
              <w:t>…</w:t>
            </w:r>
          </w:p>
        </w:tc>
        <w:tc>
          <w:tcPr>
            <w:tcW w:w="710" w:type="dxa"/>
            <w:tcBorders>
              <w:left w:val="single" w:sz="6" w:space="0" w:color="000000"/>
            </w:tcBorders>
            <w:shd w:val="clear" w:color="auto" w:fill="auto"/>
            <w:vAlign w:val="bottom"/>
          </w:tcPr>
          <w:p w14:paraId="0C693E77" w14:textId="2AEEC241" w:rsidR="00937190" w:rsidRPr="00853565" w:rsidRDefault="00937190" w:rsidP="002D4E5F">
            <w:pPr>
              <w:spacing w:before="20" w:line="140" w:lineRule="exact"/>
              <w:ind w:right="170"/>
              <w:jc w:val="right"/>
            </w:pPr>
            <w:r w:rsidRPr="00853565">
              <w:rPr>
                <w:rFonts w:eastAsia="Arial"/>
              </w:rPr>
              <w:t>…</w:t>
            </w:r>
          </w:p>
        </w:tc>
        <w:tc>
          <w:tcPr>
            <w:tcW w:w="2479" w:type="dxa"/>
            <w:tcBorders>
              <w:left w:val="single" w:sz="6" w:space="0" w:color="000000"/>
            </w:tcBorders>
            <w:shd w:val="clear" w:color="auto" w:fill="auto"/>
            <w:vAlign w:val="bottom"/>
          </w:tcPr>
          <w:p w14:paraId="3C8E05DE" w14:textId="77777777" w:rsidR="00937190" w:rsidRPr="00853565" w:rsidRDefault="00937190" w:rsidP="003D55E0">
            <w:pPr>
              <w:spacing w:before="20" w:line="140" w:lineRule="exact"/>
              <w:ind w:left="170"/>
            </w:pPr>
            <w:r w:rsidRPr="00853565">
              <w:rPr>
                <w:rFonts w:eastAsia="Symbol"/>
                <w:i/>
              </w:rPr>
              <w:t>Kazakhstan</w:t>
            </w:r>
          </w:p>
        </w:tc>
      </w:tr>
      <w:tr w:rsidR="00853565" w:rsidRPr="00853565" w14:paraId="74EC5C9B" w14:textId="77777777">
        <w:trPr>
          <w:cantSplit/>
        </w:trPr>
        <w:tc>
          <w:tcPr>
            <w:tcW w:w="2478" w:type="dxa"/>
            <w:shd w:val="clear" w:color="auto" w:fill="auto"/>
            <w:vAlign w:val="bottom"/>
          </w:tcPr>
          <w:p w14:paraId="718926FF" w14:textId="77777777" w:rsidR="00937190" w:rsidRPr="00853565" w:rsidRDefault="00937190" w:rsidP="003D55E0">
            <w:pPr>
              <w:spacing w:before="20" w:line="140" w:lineRule="exact"/>
              <w:ind w:left="113"/>
            </w:pPr>
            <w:r w:rsidRPr="00853565">
              <w:rPr>
                <w:rFonts w:eastAsia="Symbol"/>
              </w:rPr>
              <w:t>Киргизия</w:t>
            </w:r>
          </w:p>
        </w:tc>
        <w:tc>
          <w:tcPr>
            <w:tcW w:w="709" w:type="dxa"/>
            <w:tcBorders>
              <w:left w:val="single" w:sz="6" w:space="0" w:color="000000"/>
            </w:tcBorders>
            <w:shd w:val="clear" w:color="auto" w:fill="auto"/>
            <w:vAlign w:val="bottom"/>
          </w:tcPr>
          <w:p w14:paraId="35AA037E" w14:textId="00825976" w:rsidR="00937190" w:rsidRPr="00853565" w:rsidRDefault="00937190" w:rsidP="003D55E0">
            <w:pPr>
              <w:spacing w:before="20" w:line="140" w:lineRule="exact"/>
              <w:ind w:right="170"/>
              <w:jc w:val="right"/>
            </w:pPr>
            <w:r w:rsidRPr="00853565">
              <w:rPr>
                <w:rFonts w:eastAsia="Arial"/>
                <w:lang w:val="en-US"/>
              </w:rPr>
              <w:t>97,4</w:t>
            </w:r>
          </w:p>
        </w:tc>
        <w:tc>
          <w:tcPr>
            <w:tcW w:w="709" w:type="dxa"/>
            <w:tcBorders>
              <w:left w:val="single" w:sz="6" w:space="0" w:color="000000"/>
            </w:tcBorders>
            <w:shd w:val="clear" w:color="auto" w:fill="auto"/>
            <w:vAlign w:val="bottom"/>
          </w:tcPr>
          <w:p w14:paraId="5654C02E" w14:textId="00F5FA0F" w:rsidR="00937190" w:rsidRPr="00853565" w:rsidRDefault="00937190" w:rsidP="00E82DAD">
            <w:pPr>
              <w:spacing w:before="20" w:line="140" w:lineRule="exact"/>
              <w:ind w:right="170"/>
              <w:jc w:val="right"/>
            </w:pPr>
            <w:r w:rsidRPr="00853565">
              <w:rPr>
                <w:rFonts w:eastAsia="Arial"/>
                <w:lang w:val="en-US"/>
              </w:rPr>
              <w:t>102,7</w:t>
            </w:r>
          </w:p>
        </w:tc>
        <w:tc>
          <w:tcPr>
            <w:tcW w:w="709" w:type="dxa"/>
            <w:tcBorders>
              <w:left w:val="single" w:sz="6" w:space="0" w:color="000000"/>
            </w:tcBorders>
            <w:shd w:val="clear" w:color="auto" w:fill="auto"/>
            <w:vAlign w:val="bottom"/>
          </w:tcPr>
          <w:p w14:paraId="0C5D8286" w14:textId="090B1087" w:rsidR="00937190" w:rsidRPr="00853565" w:rsidRDefault="00937190" w:rsidP="00E82DAD">
            <w:pPr>
              <w:spacing w:before="20" w:line="140" w:lineRule="exact"/>
              <w:ind w:right="170"/>
              <w:jc w:val="right"/>
            </w:pPr>
            <w:r w:rsidRPr="00853565">
              <w:rPr>
                <w:rFonts w:eastAsia="Arial"/>
                <w:lang w:val="en-US"/>
              </w:rPr>
              <w:t>102,6</w:t>
            </w:r>
          </w:p>
        </w:tc>
        <w:tc>
          <w:tcPr>
            <w:tcW w:w="710" w:type="dxa"/>
            <w:tcBorders>
              <w:left w:val="single" w:sz="6" w:space="0" w:color="000000"/>
            </w:tcBorders>
            <w:shd w:val="clear" w:color="auto" w:fill="auto"/>
            <w:vAlign w:val="bottom"/>
          </w:tcPr>
          <w:p w14:paraId="7A651209" w14:textId="0885C2B8" w:rsidR="00937190" w:rsidRPr="00853565" w:rsidRDefault="00937190" w:rsidP="00A8592F">
            <w:pPr>
              <w:spacing w:before="20" w:line="140" w:lineRule="exact"/>
              <w:ind w:right="170"/>
              <w:jc w:val="right"/>
            </w:pPr>
            <w:r w:rsidRPr="00853565">
              <w:rPr>
                <w:rFonts w:eastAsia="Arial"/>
                <w:lang w:val="en-US"/>
              </w:rPr>
              <w:t>101,1</w:t>
            </w:r>
          </w:p>
        </w:tc>
        <w:tc>
          <w:tcPr>
            <w:tcW w:w="709" w:type="dxa"/>
            <w:tcBorders>
              <w:left w:val="single" w:sz="6" w:space="0" w:color="000000"/>
            </w:tcBorders>
            <w:shd w:val="clear" w:color="auto" w:fill="auto"/>
            <w:vAlign w:val="bottom"/>
          </w:tcPr>
          <w:p w14:paraId="1271EECA" w14:textId="22217E2E" w:rsidR="00937190" w:rsidRPr="00853565" w:rsidRDefault="00937190" w:rsidP="003D55E0">
            <w:pPr>
              <w:spacing w:before="20" w:line="140" w:lineRule="exact"/>
              <w:ind w:right="170"/>
              <w:jc w:val="right"/>
            </w:pPr>
            <w:r w:rsidRPr="00853565">
              <w:rPr>
                <w:rFonts w:eastAsia="Arial"/>
              </w:rPr>
              <w:t>…</w:t>
            </w:r>
          </w:p>
        </w:tc>
        <w:tc>
          <w:tcPr>
            <w:tcW w:w="709" w:type="dxa"/>
            <w:tcBorders>
              <w:left w:val="single" w:sz="6" w:space="0" w:color="000000"/>
            </w:tcBorders>
            <w:shd w:val="clear" w:color="auto" w:fill="auto"/>
            <w:vAlign w:val="bottom"/>
          </w:tcPr>
          <w:p w14:paraId="37E27740" w14:textId="637B78F1" w:rsidR="00937190" w:rsidRPr="00853565" w:rsidRDefault="00937190" w:rsidP="00E82DAD">
            <w:pPr>
              <w:spacing w:before="20" w:line="140" w:lineRule="exact"/>
              <w:ind w:right="170"/>
              <w:jc w:val="right"/>
            </w:pPr>
            <w:r w:rsidRPr="00853565">
              <w:rPr>
                <w:rFonts w:eastAsia="Arial"/>
              </w:rPr>
              <w:t>…</w:t>
            </w:r>
          </w:p>
        </w:tc>
        <w:tc>
          <w:tcPr>
            <w:tcW w:w="710" w:type="dxa"/>
            <w:tcBorders>
              <w:left w:val="single" w:sz="6" w:space="0" w:color="000000"/>
            </w:tcBorders>
            <w:shd w:val="clear" w:color="auto" w:fill="auto"/>
            <w:vAlign w:val="bottom"/>
          </w:tcPr>
          <w:p w14:paraId="0605B11D" w14:textId="12DBA4F9" w:rsidR="00937190" w:rsidRPr="00853565" w:rsidRDefault="00937190" w:rsidP="002D4E5F">
            <w:pPr>
              <w:spacing w:before="20" w:line="140" w:lineRule="exact"/>
              <w:ind w:right="170"/>
              <w:jc w:val="right"/>
            </w:pPr>
            <w:r w:rsidRPr="00853565">
              <w:rPr>
                <w:rFonts w:eastAsia="Arial"/>
              </w:rPr>
              <w:t>…</w:t>
            </w:r>
          </w:p>
        </w:tc>
        <w:tc>
          <w:tcPr>
            <w:tcW w:w="2479" w:type="dxa"/>
            <w:tcBorders>
              <w:left w:val="single" w:sz="6" w:space="0" w:color="000000"/>
            </w:tcBorders>
            <w:shd w:val="clear" w:color="auto" w:fill="auto"/>
            <w:vAlign w:val="bottom"/>
          </w:tcPr>
          <w:p w14:paraId="2368575D" w14:textId="77777777" w:rsidR="00937190" w:rsidRPr="00853565" w:rsidRDefault="00937190" w:rsidP="003D55E0">
            <w:pPr>
              <w:spacing w:before="20" w:line="140" w:lineRule="exact"/>
              <w:ind w:left="170"/>
            </w:pPr>
            <w:r w:rsidRPr="00853565">
              <w:rPr>
                <w:rFonts w:eastAsia="Symbol"/>
                <w:i/>
              </w:rPr>
              <w:t>Kyrgyzstan</w:t>
            </w:r>
          </w:p>
        </w:tc>
      </w:tr>
      <w:tr w:rsidR="00853565" w:rsidRPr="00853565" w14:paraId="0D4F72CF" w14:textId="77777777">
        <w:trPr>
          <w:cantSplit/>
        </w:trPr>
        <w:tc>
          <w:tcPr>
            <w:tcW w:w="2478" w:type="dxa"/>
            <w:shd w:val="clear" w:color="auto" w:fill="auto"/>
            <w:vAlign w:val="bottom"/>
          </w:tcPr>
          <w:p w14:paraId="2AA98DA3" w14:textId="77777777" w:rsidR="00937190" w:rsidRPr="00853565" w:rsidRDefault="00937190" w:rsidP="003D55E0">
            <w:pPr>
              <w:spacing w:before="20" w:line="140" w:lineRule="exact"/>
              <w:ind w:left="113"/>
            </w:pPr>
            <w:r w:rsidRPr="00853565">
              <w:rPr>
                <w:rFonts w:eastAsia="Symbol"/>
              </w:rPr>
              <w:t>Республика Молдова</w:t>
            </w:r>
          </w:p>
        </w:tc>
        <w:tc>
          <w:tcPr>
            <w:tcW w:w="709" w:type="dxa"/>
            <w:tcBorders>
              <w:left w:val="single" w:sz="6" w:space="0" w:color="000000"/>
            </w:tcBorders>
            <w:shd w:val="clear" w:color="auto" w:fill="auto"/>
            <w:vAlign w:val="bottom"/>
          </w:tcPr>
          <w:p w14:paraId="45AB6C46" w14:textId="3BE816E7" w:rsidR="00937190" w:rsidRPr="00853565" w:rsidRDefault="00937190" w:rsidP="003D55E0">
            <w:pPr>
              <w:spacing w:before="20" w:line="140" w:lineRule="exact"/>
              <w:ind w:right="170"/>
              <w:jc w:val="right"/>
            </w:pPr>
            <w:r w:rsidRPr="00853565">
              <w:rPr>
                <w:rFonts w:eastAsia="Arial"/>
                <w:lang w:val="en-US"/>
              </w:rPr>
              <w:t>107,9</w:t>
            </w:r>
          </w:p>
        </w:tc>
        <w:tc>
          <w:tcPr>
            <w:tcW w:w="709" w:type="dxa"/>
            <w:tcBorders>
              <w:left w:val="single" w:sz="6" w:space="0" w:color="000000"/>
            </w:tcBorders>
            <w:shd w:val="clear" w:color="auto" w:fill="auto"/>
            <w:vAlign w:val="bottom"/>
          </w:tcPr>
          <w:p w14:paraId="5C658CE6" w14:textId="4FB7E59C" w:rsidR="00937190" w:rsidRPr="00853565" w:rsidRDefault="00937190" w:rsidP="00E82DAD">
            <w:pPr>
              <w:spacing w:before="20" w:line="140" w:lineRule="exact"/>
              <w:ind w:right="170"/>
              <w:jc w:val="right"/>
            </w:pPr>
            <w:r w:rsidRPr="00853565">
              <w:rPr>
                <w:rFonts w:eastAsia="Arial"/>
                <w:lang w:val="en-US"/>
              </w:rPr>
              <w:t>102,9</w:t>
            </w:r>
          </w:p>
        </w:tc>
        <w:tc>
          <w:tcPr>
            <w:tcW w:w="709" w:type="dxa"/>
            <w:tcBorders>
              <w:left w:val="single" w:sz="6" w:space="0" w:color="000000"/>
            </w:tcBorders>
            <w:shd w:val="clear" w:color="auto" w:fill="auto"/>
            <w:vAlign w:val="bottom"/>
          </w:tcPr>
          <w:p w14:paraId="3EDB3ABB" w14:textId="0E117580" w:rsidR="00937190" w:rsidRPr="00853565" w:rsidRDefault="00937190" w:rsidP="00E82DAD">
            <w:pPr>
              <w:spacing w:before="20" w:line="140" w:lineRule="exact"/>
              <w:ind w:right="170"/>
              <w:jc w:val="right"/>
            </w:pPr>
            <w:r w:rsidRPr="00853565">
              <w:rPr>
                <w:rFonts w:eastAsia="Arial"/>
                <w:lang w:val="en-US"/>
              </w:rPr>
              <w:t>98,4</w:t>
            </w:r>
          </w:p>
        </w:tc>
        <w:tc>
          <w:tcPr>
            <w:tcW w:w="710" w:type="dxa"/>
            <w:tcBorders>
              <w:left w:val="single" w:sz="6" w:space="0" w:color="000000"/>
            </w:tcBorders>
            <w:shd w:val="clear" w:color="auto" w:fill="auto"/>
            <w:vAlign w:val="bottom"/>
          </w:tcPr>
          <w:p w14:paraId="7B68F657" w14:textId="4ED55676" w:rsidR="00937190" w:rsidRPr="00853565" w:rsidRDefault="00937190" w:rsidP="00A8592F">
            <w:pPr>
              <w:spacing w:before="20" w:line="140" w:lineRule="exact"/>
              <w:ind w:right="170"/>
              <w:jc w:val="right"/>
            </w:pPr>
            <w:r w:rsidRPr="00853565">
              <w:rPr>
                <w:rFonts w:eastAsia="Arial"/>
                <w:lang w:val="en-US"/>
              </w:rPr>
              <w:t>72,9</w:t>
            </w:r>
          </w:p>
        </w:tc>
        <w:tc>
          <w:tcPr>
            <w:tcW w:w="709" w:type="dxa"/>
            <w:tcBorders>
              <w:left w:val="single" w:sz="6" w:space="0" w:color="000000"/>
            </w:tcBorders>
            <w:shd w:val="clear" w:color="auto" w:fill="auto"/>
            <w:vAlign w:val="bottom"/>
          </w:tcPr>
          <w:p w14:paraId="04BF62B7" w14:textId="1008C16D" w:rsidR="00937190" w:rsidRPr="00853565" w:rsidRDefault="00937190" w:rsidP="003D55E0">
            <w:pPr>
              <w:spacing w:before="20" w:line="140" w:lineRule="exact"/>
              <w:ind w:right="170"/>
              <w:jc w:val="right"/>
            </w:pPr>
            <w:r w:rsidRPr="00853565">
              <w:rPr>
                <w:rFonts w:eastAsia="Arial"/>
              </w:rPr>
              <w:t>…</w:t>
            </w:r>
          </w:p>
        </w:tc>
        <w:tc>
          <w:tcPr>
            <w:tcW w:w="709" w:type="dxa"/>
            <w:tcBorders>
              <w:left w:val="single" w:sz="6" w:space="0" w:color="000000"/>
            </w:tcBorders>
            <w:shd w:val="clear" w:color="auto" w:fill="auto"/>
            <w:vAlign w:val="bottom"/>
          </w:tcPr>
          <w:p w14:paraId="3D3ACABE" w14:textId="50B0342D" w:rsidR="00937190" w:rsidRPr="00853565" w:rsidRDefault="00937190" w:rsidP="00E82DAD">
            <w:pPr>
              <w:spacing w:before="20" w:line="140" w:lineRule="exact"/>
              <w:ind w:right="170"/>
              <w:jc w:val="right"/>
            </w:pPr>
            <w:r w:rsidRPr="00853565">
              <w:rPr>
                <w:rFonts w:eastAsia="Arial"/>
              </w:rPr>
              <w:t>…</w:t>
            </w:r>
          </w:p>
        </w:tc>
        <w:tc>
          <w:tcPr>
            <w:tcW w:w="710" w:type="dxa"/>
            <w:tcBorders>
              <w:left w:val="single" w:sz="6" w:space="0" w:color="000000"/>
            </w:tcBorders>
            <w:shd w:val="clear" w:color="auto" w:fill="auto"/>
            <w:vAlign w:val="bottom"/>
          </w:tcPr>
          <w:p w14:paraId="1380A0B6" w14:textId="12CE8914" w:rsidR="00937190" w:rsidRPr="00853565" w:rsidRDefault="00937190" w:rsidP="002D4E5F">
            <w:pPr>
              <w:spacing w:before="20" w:line="140" w:lineRule="exact"/>
              <w:ind w:right="170"/>
              <w:jc w:val="right"/>
            </w:pPr>
            <w:r w:rsidRPr="00853565">
              <w:rPr>
                <w:rFonts w:eastAsia="Arial"/>
              </w:rPr>
              <w:t>…</w:t>
            </w:r>
          </w:p>
        </w:tc>
        <w:tc>
          <w:tcPr>
            <w:tcW w:w="2479" w:type="dxa"/>
            <w:tcBorders>
              <w:left w:val="single" w:sz="6" w:space="0" w:color="000000"/>
            </w:tcBorders>
            <w:shd w:val="clear" w:color="auto" w:fill="auto"/>
            <w:vAlign w:val="bottom"/>
          </w:tcPr>
          <w:p w14:paraId="48A216BF" w14:textId="77777777" w:rsidR="00937190" w:rsidRPr="00853565" w:rsidRDefault="00937190" w:rsidP="003D55E0">
            <w:pPr>
              <w:spacing w:before="20" w:line="140" w:lineRule="exact"/>
              <w:ind w:left="170"/>
            </w:pPr>
            <w:r w:rsidRPr="00853565">
              <w:rPr>
                <w:rFonts w:eastAsia="Symbol"/>
                <w:i/>
              </w:rPr>
              <w:t>Republic of Moldova</w:t>
            </w:r>
          </w:p>
        </w:tc>
      </w:tr>
      <w:tr w:rsidR="00853565" w:rsidRPr="00853565" w14:paraId="7801BC43" w14:textId="77777777">
        <w:trPr>
          <w:cantSplit/>
        </w:trPr>
        <w:tc>
          <w:tcPr>
            <w:tcW w:w="2478" w:type="dxa"/>
            <w:shd w:val="clear" w:color="auto" w:fill="auto"/>
            <w:vAlign w:val="bottom"/>
          </w:tcPr>
          <w:p w14:paraId="3BF4255F" w14:textId="77777777" w:rsidR="00937190" w:rsidRPr="00853565" w:rsidRDefault="00937190" w:rsidP="003D55E0">
            <w:pPr>
              <w:spacing w:before="20" w:line="140" w:lineRule="exact"/>
              <w:ind w:left="113"/>
            </w:pPr>
            <w:r w:rsidRPr="00853565">
              <w:rPr>
                <w:rFonts w:eastAsia="Symbol"/>
              </w:rPr>
              <w:t>Таджикистан</w:t>
            </w:r>
          </w:p>
        </w:tc>
        <w:tc>
          <w:tcPr>
            <w:tcW w:w="709" w:type="dxa"/>
            <w:tcBorders>
              <w:left w:val="single" w:sz="6" w:space="0" w:color="000000"/>
            </w:tcBorders>
            <w:shd w:val="clear" w:color="auto" w:fill="auto"/>
            <w:vAlign w:val="bottom"/>
          </w:tcPr>
          <w:p w14:paraId="204A93DE" w14:textId="3AC2A3C2" w:rsidR="00937190" w:rsidRPr="00853565" w:rsidRDefault="00937190" w:rsidP="003D55E0">
            <w:pPr>
              <w:spacing w:before="20" w:line="140" w:lineRule="exact"/>
              <w:ind w:right="170"/>
              <w:jc w:val="right"/>
            </w:pPr>
            <w:r w:rsidRPr="00853565">
              <w:rPr>
                <w:rFonts w:eastAsia="Arial"/>
                <w:lang w:val="en-US"/>
              </w:rPr>
              <w:t>106,8</w:t>
            </w:r>
          </w:p>
        </w:tc>
        <w:tc>
          <w:tcPr>
            <w:tcW w:w="709" w:type="dxa"/>
            <w:tcBorders>
              <w:left w:val="single" w:sz="6" w:space="0" w:color="000000"/>
            </w:tcBorders>
            <w:shd w:val="clear" w:color="auto" w:fill="auto"/>
            <w:vAlign w:val="bottom"/>
          </w:tcPr>
          <w:p w14:paraId="681763C5" w14:textId="20EFB55B" w:rsidR="00937190" w:rsidRPr="00853565" w:rsidRDefault="00937190" w:rsidP="00E82DAD">
            <w:pPr>
              <w:spacing w:before="20" w:line="140" w:lineRule="exact"/>
              <w:ind w:right="170"/>
              <w:jc w:val="right"/>
            </w:pPr>
            <w:r w:rsidRPr="00853565">
              <w:rPr>
                <w:rFonts w:eastAsia="Arial"/>
                <w:lang w:val="en-US"/>
              </w:rPr>
              <w:t>104,0</w:t>
            </w:r>
          </w:p>
        </w:tc>
        <w:tc>
          <w:tcPr>
            <w:tcW w:w="709" w:type="dxa"/>
            <w:tcBorders>
              <w:left w:val="single" w:sz="6" w:space="0" w:color="000000"/>
            </w:tcBorders>
            <w:shd w:val="clear" w:color="auto" w:fill="auto"/>
            <w:vAlign w:val="bottom"/>
          </w:tcPr>
          <w:p w14:paraId="645B5847" w14:textId="3DC54380" w:rsidR="00937190" w:rsidRPr="00853565" w:rsidRDefault="00937190" w:rsidP="00E82DAD">
            <w:pPr>
              <w:spacing w:before="20" w:line="140" w:lineRule="exact"/>
              <w:ind w:right="170"/>
              <w:jc w:val="right"/>
            </w:pPr>
            <w:r w:rsidRPr="00853565">
              <w:rPr>
                <w:rFonts w:eastAsia="Arial"/>
                <w:lang w:val="en-US"/>
              </w:rPr>
              <w:t>107,1</w:t>
            </w:r>
          </w:p>
        </w:tc>
        <w:tc>
          <w:tcPr>
            <w:tcW w:w="710" w:type="dxa"/>
            <w:tcBorders>
              <w:left w:val="single" w:sz="6" w:space="0" w:color="000000"/>
            </w:tcBorders>
            <w:shd w:val="clear" w:color="auto" w:fill="auto"/>
            <w:vAlign w:val="bottom"/>
          </w:tcPr>
          <w:p w14:paraId="1F568239" w14:textId="53BB5C1E" w:rsidR="00937190" w:rsidRPr="00853565" w:rsidRDefault="00937190" w:rsidP="00A8592F">
            <w:pPr>
              <w:spacing w:before="20" w:line="140" w:lineRule="exact"/>
              <w:ind w:right="170"/>
              <w:jc w:val="right"/>
            </w:pPr>
            <w:r w:rsidRPr="00853565">
              <w:rPr>
                <w:rFonts w:eastAsia="Arial"/>
                <w:lang w:val="en-US"/>
              </w:rPr>
              <w:t>108,8</w:t>
            </w:r>
          </w:p>
        </w:tc>
        <w:tc>
          <w:tcPr>
            <w:tcW w:w="709" w:type="dxa"/>
            <w:tcBorders>
              <w:left w:val="single" w:sz="6" w:space="0" w:color="000000"/>
            </w:tcBorders>
            <w:shd w:val="clear" w:color="auto" w:fill="auto"/>
            <w:vAlign w:val="bottom"/>
          </w:tcPr>
          <w:p w14:paraId="54CE83CC" w14:textId="386AD9E2" w:rsidR="00937190" w:rsidRPr="00853565" w:rsidRDefault="00937190" w:rsidP="003D55E0">
            <w:pPr>
              <w:spacing w:before="20" w:line="140" w:lineRule="exact"/>
              <w:ind w:right="170"/>
              <w:jc w:val="right"/>
            </w:pPr>
            <w:r w:rsidRPr="00853565">
              <w:rPr>
                <w:rFonts w:eastAsia="Arial"/>
              </w:rPr>
              <w:t>…</w:t>
            </w:r>
          </w:p>
        </w:tc>
        <w:tc>
          <w:tcPr>
            <w:tcW w:w="709" w:type="dxa"/>
            <w:tcBorders>
              <w:left w:val="single" w:sz="6" w:space="0" w:color="000000"/>
            </w:tcBorders>
            <w:shd w:val="clear" w:color="auto" w:fill="auto"/>
            <w:vAlign w:val="bottom"/>
          </w:tcPr>
          <w:p w14:paraId="11A300B4" w14:textId="0104F8DD" w:rsidR="00937190" w:rsidRPr="00853565" w:rsidRDefault="00937190" w:rsidP="00E82DAD">
            <w:pPr>
              <w:spacing w:before="20" w:line="140" w:lineRule="exact"/>
              <w:ind w:right="170"/>
              <w:jc w:val="right"/>
            </w:pPr>
            <w:r w:rsidRPr="00853565">
              <w:rPr>
                <w:rFonts w:eastAsia="Arial"/>
              </w:rPr>
              <w:t>…</w:t>
            </w:r>
          </w:p>
        </w:tc>
        <w:tc>
          <w:tcPr>
            <w:tcW w:w="710" w:type="dxa"/>
            <w:tcBorders>
              <w:left w:val="single" w:sz="6" w:space="0" w:color="000000"/>
            </w:tcBorders>
            <w:shd w:val="clear" w:color="auto" w:fill="auto"/>
            <w:vAlign w:val="bottom"/>
          </w:tcPr>
          <w:p w14:paraId="355EB9D4" w14:textId="36CBDF92" w:rsidR="00937190" w:rsidRPr="00853565" w:rsidRDefault="00937190" w:rsidP="002D4E5F">
            <w:pPr>
              <w:spacing w:before="20" w:line="140" w:lineRule="exact"/>
              <w:ind w:right="170"/>
              <w:jc w:val="right"/>
            </w:pPr>
            <w:r w:rsidRPr="00853565">
              <w:rPr>
                <w:rFonts w:eastAsia="Arial"/>
              </w:rPr>
              <w:t>…</w:t>
            </w:r>
          </w:p>
        </w:tc>
        <w:tc>
          <w:tcPr>
            <w:tcW w:w="2479" w:type="dxa"/>
            <w:tcBorders>
              <w:left w:val="single" w:sz="6" w:space="0" w:color="000000"/>
            </w:tcBorders>
            <w:shd w:val="clear" w:color="auto" w:fill="auto"/>
            <w:vAlign w:val="bottom"/>
          </w:tcPr>
          <w:p w14:paraId="0E0BDBF3" w14:textId="77777777" w:rsidR="00937190" w:rsidRPr="00853565" w:rsidRDefault="00937190" w:rsidP="003D55E0">
            <w:pPr>
              <w:spacing w:before="20" w:line="140" w:lineRule="exact"/>
              <w:ind w:left="170"/>
            </w:pPr>
            <w:r w:rsidRPr="00853565">
              <w:rPr>
                <w:rFonts w:eastAsia="Symbol"/>
                <w:i/>
              </w:rPr>
              <w:t>Tajikistan</w:t>
            </w:r>
          </w:p>
        </w:tc>
      </w:tr>
      <w:tr w:rsidR="00853565" w:rsidRPr="00853565" w14:paraId="4BD7EF74" w14:textId="77777777">
        <w:trPr>
          <w:cantSplit/>
        </w:trPr>
        <w:tc>
          <w:tcPr>
            <w:tcW w:w="2478" w:type="dxa"/>
            <w:shd w:val="clear" w:color="auto" w:fill="auto"/>
            <w:vAlign w:val="bottom"/>
          </w:tcPr>
          <w:p w14:paraId="75A03F03" w14:textId="77777777" w:rsidR="00937190" w:rsidRPr="00853565" w:rsidRDefault="00937190" w:rsidP="003D55E0">
            <w:pPr>
              <w:spacing w:before="20" w:line="140" w:lineRule="exact"/>
              <w:ind w:left="113"/>
            </w:pPr>
            <w:r w:rsidRPr="00853565">
              <w:rPr>
                <w:rFonts w:eastAsia="Symbol"/>
              </w:rPr>
              <w:t>Узбекистан</w:t>
            </w:r>
          </w:p>
        </w:tc>
        <w:tc>
          <w:tcPr>
            <w:tcW w:w="709" w:type="dxa"/>
            <w:tcBorders>
              <w:left w:val="single" w:sz="6" w:space="0" w:color="000000"/>
            </w:tcBorders>
            <w:shd w:val="clear" w:color="auto" w:fill="auto"/>
            <w:vAlign w:val="bottom"/>
          </w:tcPr>
          <w:p w14:paraId="1F9E4CDA" w14:textId="0998D851" w:rsidR="00937190" w:rsidRPr="00853565" w:rsidRDefault="00937190" w:rsidP="003D55E0">
            <w:pPr>
              <w:spacing w:before="20" w:line="140" w:lineRule="exact"/>
              <w:ind w:right="170"/>
              <w:jc w:val="right"/>
            </w:pPr>
            <w:r w:rsidRPr="00853565">
              <w:rPr>
                <w:rFonts w:eastAsia="Arial"/>
                <w:lang w:val="en-US"/>
              </w:rPr>
              <w:t>106,3</w:t>
            </w:r>
          </w:p>
        </w:tc>
        <w:tc>
          <w:tcPr>
            <w:tcW w:w="709" w:type="dxa"/>
            <w:tcBorders>
              <w:left w:val="single" w:sz="6" w:space="0" w:color="000000"/>
            </w:tcBorders>
            <w:shd w:val="clear" w:color="auto" w:fill="auto"/>
            <w:vAlign w:val="bottom"/>
          </w:tcPr>
          <w:p w14:paraId="16F71D4A" w14:textId="2C5E7AFD" w:rsidR="00937190" w:rsidRPr="00853565" w:rsidRDefault="00937190" w:rsidP="00E82DAD">
            <w:pPr>
              <w:spacing w:before="20" w:line="140" w:lineRule="exact"/>
              <w:ind w:right="170"/>
              <w:jc w:val="right"/>
            </w:pPr>
            <w:r w:rsidRPr="00853565">
              <w:rPr>
                <w:rFonts w:eastAsia="Arial"/>
                <w:lang w:val="en-US"/>
              </w:rPr>
              <w:t>100,2</w:t>
            </w:r>
          </w:p>
        </w:tc>
        <w:tc>
          <w:tcPr>
            <w:tcW w:w="709" w:type="dxa"/>
            <w:tcBorders>
              <w:left w:val="single" w:sz="6" w:space="0" w:color="000000"/>
            </w:tcBorders>
            <w:shd w:val="clear" w:color="auto" w:fill="auto"/>
            <w:vAlign w:val="bottom"/>
          </w:tcPr>
          <w:p w14:paraId="212B6E69" w14:textId="1D14EEBE" w:rsidR="00937190" w:rsidRPr="00853565" w:rsidRDefault="00937190" w:rsidP="00E82DAD">
            <w:pPr>
              <w:spacing w:before="20" w:line="140" w:lineRule="exact"/>
              <w:ind w:right="170"/>
              <w:jc w:val="right"/>
            </w:pPr>
            <w:r w:rsidRPr="00853565">
              <w:rPr>
                <w:rFonts w:eastAsia="Arial"/>
                <w:lang w:val="en-US"/>
              </w:rPr>
              <w:t>103,3</w:t>
            </w:r>
          </w:p>
        </w:tc>
        <w:tc>
          <w:tcPr>
            <w:tcW w:w="710" w:type="dxa"/>
            <w:tcBorders>
              <w:left w:val="single" w:sz="6" w:space="0" w:color="000000"/>
            </w:tcBorders>
            <w:shd w:val="clear" w:color="auto" w:fill="auto"/>
            <w:vAlign w:val="bottom"/>
          </w:tcPr>
          <w:p w14:paraId="1A377369" w14:textId="4717A68C" w:rsidR="00937190" w:rsidRPr="00853565" w:rsidRDefault="00937190" w:rsidP="00A8592F">
            <w:pPr>
              <w:spacing w:before="20" w:line="140" w:lineRule="exact"/>
              <w:ind w:right="170"/>
              <w:jc w:val="right"/>
            </w:pPr>
            <w:r w:rsidRPr="00853565">
              <w:rPr>
                <w:rFonts w:eastAsia="Arial"/>
                <w:lang w:val="en-US"/>
              </w:rPr>
              <w:t>102,8</w:t>
            </w:r>
          </w:p>
        </w:tc>
        <w:tc>
          <w:tcPr>
            <w:tcW w:w="709" w:type="dxa"/>
            <w:tcBorders>
              <w:left w:val="single" w:sz="6" w:space="0" w:color="000000"/>
            </w:tcBorders>
            <w:shd w:val="clear" w:color="auto" w:fill="auto"/>
            <w:vAlign w:val="bottom"/>
          </w:tcPr>
          <w:p w14:paraId="5C533EA3" w14:textId="1AB5F979" w:rsidR="00937190" w:rsidRPr="00853565" w:rsidRDefault="00937190" w:rsidP="003D55E0">
            <w:pPr>
              <w:spacing w:before="20" w:line="140" w:lineRule="exact"/>
              <w:ind w:right="170"/>
              <w:jc w:val="right"/>
            </w:pPr>
            <w:r w:rsidRPr="00853565">
              <w:rPr>
                <w:rFonts w:eastAsia="Arial"/>
              </w:rPr>
              <w:t>…</w:t>
            </w:r>
          </w:p>
        </w:tc>
        <w:tc>
          <w:tcPr>
            <w:tcW w:w="709" w:type="dxa"/>
            <w:tcBorders>
              <w:left w:val="single" w:sz="6" w:space="0" w:color="000000"/>
            </w:tcBorders>
            <w:shd w:val="clear" w:color="auto" w:fill="auto"/>
            <w:vAlign w:val="bottom"/>
          </w:tcPr>
          <w:p w14:paraId="0096D59A" w14:textId="22F1C6FF" w:rsidR="00937190" w:rsidRPr="00853565" w:rsidRDefault="00937190" w:rsidP="00E82DAD">
            <w:pPr>
              <w:spacing w:before="20" w:line="140" w:lineRule="exact"/>
              <w:ind w:right="170"/>
              <w:jc w:val="right"/>
            </w:pPr>
            <w:r w:rsidRPr="00853565">
              <w:rPr>
                <w:rFonts w:eastAsia="Arial"/>
              </w:rPr>
              <w:t>…</w:t>
            </w:r>
          </w:p>
        </w:tc>
        <w:tc>
          <w:tcPr>
            <w:tcW w:w="710" w:type="dxa"/>
            <w:tcBorders>
              <w:left w:val="single" w:sz="6" w:space="0" w:color="000000"/>
            </w:tcBorders>
            <w:shd w:val="clear" w:color="auto" w:fill="auto"/>
            <w:vAlign w:val="bottom"/>
          </w:tcPr>
          <w:p w14:paraId="358D1504" w14:textId="306BEC58" w:rsidR="00937190" w:rsidRPr="00853565" w:rsidRDefault="00937190" w:rsidP="002D4E5F">
            <w:pPr>
              <w:spacing w:before="20" w:line="140" w:lineRule="exact"/>
              <w:ind w:right="170"/>
              <w:jc w:val="right"/>
            </w:pPr>
            <w:r w:rsidRPr="00853565">
              <w:rPr>
                <w:rFonts w:eastAsia="Arial"/>
              </w:rPr>
              <w:t>…</w:t>
            </w:r>
          </w:p>
        </w:tc>
        <w:tc>
          <w:tcPr>
            <w:tcW w:w="2479" w:type="dxa"/>
            <w:tcBorders>
              <w:left w:val="single" w:sz="6" w:space="0" w:color="000000"/>
            </w:tcBorders>
            <w:shd w:val="clear" w:color="auto" w:fill="auto"/>
            <w:vAlign w:val="bottom"/>
          </w:tcPr>
          <w:p w14:paraId="006C0A68" w14:textId="77777777" w:rsidR="00937190" w:rsidRPr="00853565" w:rsidRDefault="00937190" w:rsidP="003D55E0">
            <w:pPr>
              <w:spacing w:before="20" w:line="140" w:lineRule="exact"/>
              <w:ind w:left="170"/>
            </w:pPr>
            <w:r w:rsidRPr="00853565">
              <w:rPr>
                <w:rFonts w:eastAsia="Symbol"/>
                <w:i/>
              </w:rPr>
              <w:t>Uzbekistan</w:t>
            </w:r>
          </w:p>
        </w:tc>
      </w:tr>
      <w:tr w:rsidR="00853565" w:rsidRPr="00853565" w14:paraId="731415AF" w14:textId="77777777">
        <w:trPr>
          <w:cantSplit/>
        </w:trPr>
        <w:tc>
          <w:tcPr>
            <w:tcW w:w="2478" w:type="dxa"/>
            <w:shd w:val="clear" w:color="auto" w:fill="auto"/>
            <w:vAlign w:val="bottom"/>
          </w:tcPr>
          <w:p w14:paraId="360A0D69" w14:textId="77777777" w:rsidR="00937190" w:rsidRPr="00853565" w:rsidRDefault="00937190" w:rsidP="003D55E0">
            <w:pPr>
              <w:spacing w:before="20" w:line="140" w:lineRule="exact"/>
              <w:ind w:left="113"/>
            </w:pPr>
            <w:r w:rsidRPr="00853565">
              <w:rPr>
                <w:rFonts w:eastAsia="Symbol"/>
              </w:rPr>
              <w:t>Украина</w:t>
            </w:r>
          </w:p>
        </w:tc>
        <w:tc>
          <w:tcPr>
            <w:tcW w:w="709" w:type="dxa"/>
            <w:tcBorders>
              <w:left w:val="single" w:sz="6" w:space="0" w:color="000000"/>
            </w:tcBorders>
            <w:shd w:val="clear" w:color="auto" w:fill="auto"/>
            <w:vAlign w:val="bottom"/>
          </w:tcPr>
          <w:p w14:paraId="3AB13309" w14:textId="15F55320" w:rsidR="00937190" w:rsidRPr="00853565" w:rsidRDefault="00937190" w:rsidP="003D55E0">
            <w:pPr>
              <w:spacing w:before="20" w:line="140" w:lineRule="exact"/>
              <w:ind w:right="170"/>
              <w:jc w:val="right"/>
            </w:pPr>
            <w:r w:rsidRPr="00853565">
              <w:rPr>
                <w:rFonts w:eastAsia="Arial"/>
                <w:lang w:val="en-US"/>
              </w:rPr>
              <w:t>98,6</w:t>
            </w:r>
          </w:p>
        </w:tc>
        <w:tc>
          <w:tcPr>
            <w:tcW w:w="709" w:type="dxa"/>
            <w:tcBorders>
              <w:left w:val="single" w:sz="6" w:space="0" w:color="000000"/>
            </w:tcBorders>
            <w:shd w:val="clear" w:color="auto" w:fill="auto"/>
            <w:vAlign w:val="bottom"/>
          </w:tcPr>
          <w:p w14:paraId="3AFFBB75" w14:textId="54168F00" w:rsidR="00937190" w:rsidRPr="00853565" w:rsidRDefault="00937190" w:rsidP="00E82DAD">
            <w:pPr>
              <w:spacing w:before="20" w:line="140" w:lineRule="exact"/>
              <w:ind w:right="170"/>
              <w:jc w:val="right"/>
            </w:pPr>
            <w:r w:rsidRPr="00853565">
              <w:rPr>
                <w:rFonts w:eastAsia="Arial"/>
                <w:lang w:val="en-US"/>
              </w:rPr>
              <w:t>108,2</w:t>
            </w:r>
          </w:p>
        </w:tc>
        <w:tc>
          <w:tcPr>
            <w:tcW w:w="709" w:type="dxa"/>
            <w:tcBorders>
              <w:left w:val="single" w:sz="6" w:space="0" w:color="000000"/>
            </w:tcBorders>
            <w:shd w:val="clear" w:color="auto" w:fill="auto"/>
            <w:vAlign w:val="bottom"/>
          </w:tcPr>
          <w:p w14:paraId="7FC75383" w14:textId="38E93CA7" w:rsidR="00937190" w:rsidRPr="00853565" w:rsidRDefault="00937190" w:rsidP="00E82DAD">
            <w:pPr>
              <w:spacing w:before="20" w:line="140" w:lineRule="exact"/>
              <w:ind w:right="170"/>
              <w:jc w:val="right"/>
            </w:pPr>
            <w:r w:rsidRPr="00853565">
              <w:rPr>
                <w:rFonts w:eastAsia="Arial"/>
                <w:lang w:val="en-US"/>
              </w:rPr>
              <w:t>101,4</w:t>
            </w:r>
          </w:p>
        </w:tc>
        <w:tc>
          <w:tcPr>
            <w:tcW w:w="710" w:type="dxa"/>
            <w:tcBorders>
              <w:left w:val="single" w:sz="6" w:space="0" w:color="000000"/>
            </w:tcBorders>
            <w:shd w:val="clear" w:color="auto" w:fill="auto"/>
            <w:vAlign w:val="bottom"/>
          </w:tcPr>
          <w:p w14:paraId="1CDBCAE5" w14:textId="66C8A5EA" w:rsidR="00937190" w:rsidRPr="00853565" w:rsidRDefault="00937190" w:rsidP="00A8592F">
            <w:pPr>
              <w:spacing w:before="20" w:line="140" w:lineRule="exact"/>
              <w:ind w:right="170"/>
              <w:jc w:val="right"/>
            </w:pPr>
            <w:r w:rsidRPr="00853565">
              <w:rPr>
                <w:rFonts w:eastAsia="Arial"/>
                <w:lang w:val="en-US"/>
              </w:rPr>
              <w:t>89,9</w:t>
            </w:r>
          </w:p>
        </w:tc>
        <w:tc>
          <w:tcPr>
            <w:tcW w:w="709" w:type="dxa"/>
            <w:tcBorders>
              <w:left w:val="single" w:sz="6" w:space="0" w:color="000000"/>
            </w:tcBorders>
            <w:shd w:val="clear" w:color="auto" w:fill="auto"/>
            <w:vAlign w:val="bottom"/>
          </w:tcPr>
          <w:p w14:paraId="370361DF" w14:textId="09415EC8" w:rsidR="00937190" w:rsidRPr="00853565" w:rsidRDefault="00937190" w:rsidP="003D55E0">
            <w:pPr>
              <w:spacing w:before="20" w:line="140" w:lineRule="exact"/>
              <w:ind w:right="170"/>
              <w:jc w:val="right"/>
            </w:pPr>
            <w:r w:rsidRPr="00853565">
              <w:rPr>
                <w:rFonts w:eastAsia="Arial"/>
              </w:rPr>
              <w:t>…</w:t>
            </w:r>
          </w:p>
        </w:tc>
        <w:tc>
          <w:tcPr>
            <w:tcW w:w="709" w:type="dxa"/>
            <w:tcBorders>
              <w:left w:val="single" w:sz="6" w:space="0" w:color="000000"/>
            </w:tcBorders>
            <w:shd w:val="clear" w:color="auto" w:fill="auto"/>
            <w:vAlign w:val="bottom"/>
          </w:tcPr>
          <w:p w14:paraId="17CE8813" w14:textId="7A235961" w:rsidR="00937190" w:rsidRPr="00853565" w:rsidRDefault="00937190" w:rsidP="00E82DAD">
            <w:pPr>
              <w:spacing w:before="20" w:line="140" w:lineRule="exact"/>
              <w:ind w:right="170"/>
              <w:jc w:val="right"/>
            </w:pPr>
            <w:r w:rsidRPr="00853565">
              <w:rPr>
                <w:rFonts w:eastAsia="Arial"/>
              </w:rPr>
              <w:t>…</w:t>
            </w:r>
          </w:p>
        </w:tc>
        <w:tc>
          <w:tcPr>
            <w:tcW w:w="710" w:type="dxa"/>
            <w:tcBorders>
              <w:left w:val="single" w:sz="6" w:space="0" w:color="000000"/>
            </w:tcBorders>
            <w:shd w:val="clear" w:color="auto" w:fill="auto"/>
            <w:vAlign w:val="bottom"/>
          </w:tcPr>
          <w:p w14:paraId="6946EF22" w14:textId="3928D90C" w:rsidR="00937190" w:rsidRPr="00853565" w:rsidRDefault="00937190" w:rsidP="002D4E5F">
            <w:pPr>
              <w:spacing w:before="20" w:line="140" w:lineRule="exact"/>
              <w:ind w:right="170"/>
              <w:jc w:val="right"/>
            </w:pPr>
            <w:r w:rsidRPr="00853565">
              <w:rPr>
                <w:rFonts w:eastAsia="Arial"/>
              </w:rPr>
              <w:t>…</w:t>
            </w:r>
          </w:p>
        </w:tc>
        <w:tc>
          <w:tcPr>
            <w:tcW w:w="2479" w:type="dxa"/>
            <w:tcBorders>
              <w:left w:val="single" w:sz="6" w:space="0" w:color="000000"/>
            </w:tcBorders>
            <w:shd w:val="clear" w:color="auto" w:fill="auto"/>
            <w:vAlign w:val="bottom"/>
          </w:tcPr>
          <w:p w14:paraId="6150C7F6" w14:textId="77777777" w:rsidR="00937190" w:rsidRPr="00853565" w:rsidRDefault="00937190" w:rsidP="003D55E0">
            <w:pPr>
              <w:spacing w:before="20" w:line="140" w:lineRule="exact"/>
              <w:ind w:left="170"/>
            </w:pPr>
            <w:r w:rsidRPr="00853565">
              <w:rPr>
                <w:rFonts w:eastAsia="Symbol"/>
                <w:i/>
              </w:rPr>
              <w:t>Ukraine</w:t>
            </w:r>
          </w:p>
        </w:tc>
      </w:tr>
      <w:tr w:rsidR="00853565" w:rsidRPr="00853565" w14:paraId="4148B2C4" w14:textId="77777777">
        <w:trPr>
          <w:cantSplit/>
        </w:trPr>
        <w:tc>
          <w:tcPr>
            <w:tcW w:w="2478" w:type="dxa"/>
            <w:shd w:val="clear" w:color="auto" w:fill="auto"/>
            <w:vAlign w:val="bottom"/>
          </w:tcPr>
          <w:p w14:paraId="6490DB4D" w14:textId="77777777" w:rsidR="00937190" w:rsidRPr="00853565" w:rsidRDefault="00937190" w:rsidP="003D55E0">
            <w:pPr>
              <w:spacing w:before="20" w:line="140" w:lineRule="exact"/>
            </w:pPr>
            <w:r w:rsidRPr="00853565">
              <w:rPr>
                <w:rFonts w:eastAsia="Symbol"/>
                <w:b/>
                <w:bCs/>
              </w:rPr>
              <w:t>Страны БРИКС</w:t>
            </w:r>
          </w:p>
        </w:tc>
        <w:tc>
          <w:tcPr>
            <w:tcW w:w="709" w:type="dxa"/>
            <w:tcBorders>
              <w:left w:val="single" w:sz="6" w:space="0" w:color="000000"/>
            </w:tcBorders>
            <w:shd w:val="clear" w:color="auto" w:fill="auto"/>
            <w:vAlign w:val="bottom"/>
          </w:tcPr>
          <w:p w14:paraId="2439F536" w14:textId="77777777" w:rsidR="00937190" w:rsidRPr="00853565" w:rsidRDefault="00937190" w:rsidP="003D55E0">
            <w:pPr>
              <w:snapToGrid w:val="0"/>
              <w:spacing w:before="20" w:line="140" w:lineRule="exact"/>
              <w:ind w:right="170"/>
              <w:jc w:val="right"/>
              <w:rPr>
                <w:rFonts w:eastAsia="Symbol"/>
                <w:b/>
                <w:bCs/>
              </w:rPr>
            </w:pPr>
          </w:p>
        </w:tc>
        <w:tc>
          <w:tcPr>
            <w:tcW w:w="709" w:type="dxa"/>
            <w:tcBorders>
              <w:left w:val="single" w:sz="6" w:space="0" w:color="000000"/>
            </w:tcBorders>
            <w:shd w:val="clear" w:color="auto" w:fill="auto"/>
            <w:vAlign w:val="bottom"/>
          </w:tcPr>
          <w:p w14:paraId="5E80E318" w14:textId="77777777" w:rsidR="00937190" w:rsidRPr="00853565" w:rsidRDefault="00937190" w:rsidP="00E82DAD">
            <w:pPr>
              <w:snapToGrid w:val="0"/>
              <w:spacing w:before="20" w:line="140" w:lineRule="exact"/>
              <w:ind w:right="170"/>
              <w:jc w:val="right"/>
              <w:rPr>
                <w:rFonts w:eastAsia="Symbol"/>
              </w:rPr>
            </w:pPr>
          </w:p>
        </w:tc>
        <w:tc>
          <w:tcPr>
            <w:tcW w:w="709" w:type="dxa"/>
            <w:tcBorders>
              <w:left w:val="single" w:sz="6" w:space="0" w:color="000000"/>
            </w:tcBorders>
            <w:shd w:val="clear" w:color="auto" w:fill="auto"/>
            <w:vAlign w:val="bottom"/>
          </w:tcPr>
          <w:p w14:paraId="1194FEB1" w14:textId="77777777" w:rsidR="00937190" w:rsidRPr="00853565" w:rsidRDefault="00937190" w:rsidP="00E82DAD">
            <w:pPr>
              <w:snapToGrid w:val="0"/>
              <w:spacing w:before="20" w:line="140" w:lineRule="exact"/>
              <w:ind w:right="170"/>
              <w:jc w:val="right"/>
              <w:rPr>
                <w:rFonts w:eastAsia="Symbol"/>
              </w:rPr>
            </w:pPr>
          </w:p>
        </w:tc>
        <w:tc>
          <w:tcPr>
            <w:tcW w:w="710" w:type="dxa"/>
            <w:tcBorders>
              <w:left w:val="single" w:sz="6" w:space="0" w:color="000000"/>
            </w:tcBorders>
            <w:shd w:val="clear" w:color="auto" w:fill="auto"/>
            <w:vAlign w:val="bottom"/>
          </w:tcPr>
          <w:p w14:paraId="1BFB8027" w14:textId="77777777" w:rsidR="00937190" w:rsidRPr="00853565" w:rsidRDefault="00937190" w:rsidP="003D55E0">
            <w:pPr>
              <w:snapToGrid w:val="0"/>
              <w:spacing w:before="20" w:line="140" w:lineRule="exact"/>
              <w:ind w:right="170"/>
              <w:jc w:val="right"/>
              <w:rPr>
                <w:rFonts w:eastAsia="Symbol"/>
              </w:rPr>
            </w:pPr>
          </w:p>
        </w:tc>
        <w:tc>
          <w:tcPr>
            <w:tcW w:w="709" w:type="dxa"/>
            <w:tcBorders>
              <w:left w:val="single" w:sz="6" w:space="0" w:color="000000"/>
            </w:tcBorders>
            <w:shd w:val="clear" w:color="auto" w:fill="auto"/>
            <w:vAlign w:val="bottom"/>
          </w:tcPr>
          <w:p w14:paraId="1A702652" w14:textId="77777777" w:rsidR="00937190" w:rsidRPr="00853565" w:rsidRDefault="00937190" w:rsidP="003D55E0">
            <w:pPr>
              <w:snapToGrid w:val="0"/>
              <w:spacing w:before="20" w:line="140" w:lineRule="exact"/>
              <w:ind w:right="170"/>
              <w:jc w:val="right"/>
              <w:rPr>
                <w:rFonts w:eastAsia="Symbol"/>
              </w:rPr>
            </w:pPr>
          </w:p>
        </w:tc>
        <w:tc>
          <w:tcPr>
            <w:tcW w:w="709" w:type="dxa"/>
            <w:tcBorders>
              <w:left w:val="single" w:sz="6" w:space="0" w:color="000000"/>
            </w:tcBorders>
            <w:shd w:val="clear" w:color="auto" w:fill="auto"/>
            <w:vAlign w:val="bottom"/>
          </w:tcPr>
          <w:p w14:paraId="5B7ADC92" w14:textId="77777777" w:rsidR="00937190" w:rsidRPr="00853565" w:rsidRDefault="00937190" w:rsidP="00E82DAD">
            <w:pPr>
              <w:snapToGrid w:val="0"/>
              <w:spacing w:before="20" w:line="140" w:lineRule="exact"/>
              <w:ind w:right="170"/>
              <w:jc w:val="right"/>
              <w:rPr>
                <w:rFonts w:eastAsia="Symbol"/>
              </w:rPr>
            </w:pPr>
          </w:p>
        </w:tc>
        <w:tc>
          <w:tcPr>
            <w:tcW w:w="710" w:type="dxa"/>
            <w:tcBorders>
              <w:left w:val="single" w:sz="6" w:space="0" w:color="000000"/>
            </w:tcBorders>
            <w:shd w:val="clear" w:color="auto" w:fill="auto"/>
            <w:vAlign w:val="bottom"/>
          </w:tcPr>
          <w:p w14:paraId="136CC381" w14:textId="77777777" w:rsidR="00937190" w:rsidRPr="00853565" w:rsidRDefault="00937190" w:rsidP="003D55E0">
            <w:pPr>
              <w:snapToGrid w:val="0"/>
              <w:spacing w:before="20" w:line="140" w:lineRule="exact"/>
              <w:ind w:right="170"/>
              <w:jc w:val="right"/>
              <w:rPr>
                <w:rFonts w:eastAsia="Symbol"/>
              </w:rPr>
            </w:pPr>
          </w:p>
        </w:tc>
        <w:tc>
          <w:tcPr>
            <w:tcW w:w="2479" w:type="dxa"/>
            <w:tcBorders>
              <w:left w:val="single" w:sz="6" w:space="0" w:color="000000"/>
            </w:tcBorders>
            <w:shd w:val="clear" w:color="auto" w:fill="auto"/>
            <w:vAlign w:val="bottom"/>
          </w:tcPr>
          <w:p w14:paraId="4E94E602" w14:textId="77777777" w:rsidR="00937190" w:rsidRPr="00853565" w:rsidRDefault="00937190" w:rsidP="003D55E0">
            <w:pPr>
              <w:spacing w:before="20" w:line="140" w:lineRule="exact"/>
              <w:ind w:left="57"/>
            </w:pPr>
            <w:r w:rsidRPr="00853565">
              <w:rPr>
                <w:rFonts w:eastAsia="Symbol"/>
                <w:b/>
                <w:i/>
                <w:lang w:val="en"/>
              </w:rPr>
              <w:t>BRICS countries</w:t>
            </w:r>
          </w:p>
        </w:tc>
      </w:tr>
      <w:tr w:rsidR="00853565" w:rsidRPr="00853565" w14:paraId="449D9E7B" w14:textId="77777777">
        <w:trPr>
          <w:cantSplit/>
        </w:trPr>
        <w:tc>
          <w:tcPr>
            <w:tcW w:w="2478" w:type="dxa"/>
            <w:shd w:val="clear" w:color="auto" w:fill="auto"/>
            <w:vAlign w:val="bottom"/>
          </w:tcPr>
          <w:p w14:paraId="1CFEF374" w14:textId="77777777" w:rsidR="00937190" w:rsidRPr="00853565" w:rsidRDefault="00937190" w:rsidP="003D55E0">
            <w:pPr>
              <w:spacing w:before="20" w:line="140" w:lineRule="exact"/>
              <w:ind w:left="284"/>
            </w:pPr>
            <w:r w:rsidRPr="00853565">
              <w:rPr>
                <w:rFonts w:eastAsia="Symbol"/>
              </w:rPr>
              <w:t>из них:</w:t>
            </w:r>
          </w:p>
        </w:tc>
        <w:tc>
          <w:tcPr>
            <w:tcW w:w="709" w:type="dxa"/>
            <w:tcBorders>
              <w:left w:val="single" w:sz="6" w:space="0" w:color="000000"/>
            </w:tcBorders>
            <w:shd w:val="clear" w:color="auto" w:fill="auto"/>
            <w:vAlign w:val="bottom"/>
          </w:tcPr>
          <w:p w14:paraId="7BCE7258" w14:textId="77777777" w:rsidR="00937190" w:rsidRPr="00853565" w:rsidRDefault="00937190" w:rsidP="003D55E0">
            <w:pPr>
              <w:snapToGrid w:val="0"/>
              <w:spacing w:before="20" w:line="140" w:lineRule="exact"/>
              <w:ind w:right="170"/>
              <w:jc w:val="right"/>
              <w:rPr>
                <w:rFonts w:eastAsia="Symbol"/>
              </w:rPr>
            </w:pPr>
          </w:p>
        </w:tc>
        <w:tc>
          <w:tcPr>
            <w:tcW w:w="709" w:type="dxa"/>
            <w:tcBorders>
              <w:left w:val="single" w:sz="6" w:space="0" w:color="000000"/>
            </w:tcBorders>
            <w:shd w:val="clear" w:color="auto" w:fill="auto"/>
            <w:vAlign w:val="bottom"/>
          </w:tcPr>
          <w:p w14:paraId="3A058591" w14:textId="77777777" w:rsidR="00937190" w:rsidRPr="00853565" w:rsidRDefault="00937190" w:rsidP="00E82DAD">
            <w:pPr>
              <w:snapToGrid w:val="0"/>
              <w:spacing w:before="20" w:line="140" w:lineRule="exact"/>
              <w:ind w:right="170"/>
              <w:jc w:val="right"/>
              <w:rPr>
                <w:rFonts w:eastAsia="Symbol"/>
              </w:rPr>
            </w:pPr>
          </w:p>
        </w:tc>
        <w:tc>
          <w:tcPr>
            <w:tcW w:w="709" w:type="dxa"/>
            <w:tcBorders>
              <w:left w:val="single" w:sz="6" w:space="0" w:color="000000"/>
            </w:tcBorders>
            <w:shd w:val="clear" w:color="auto" w:fill="auto"/>
            <w:vAlign w:val="bottom"/>
          </w:tcPr>
          <w:p w14:paraId="00E1DF3A" w14:textId="77777777" w:rsidR="00937190" w:rsidRPr="00853565" w:rsidRDefault="00937190" w:rsidP="00E82DAD">
            <w:pPr>
              <w:snapToGrid w:val="0"/>
              <w:spacing w:before="20" w:line="140" w:lineRule="exact"/>
              <w:ind w:right="170"/>
              <w:jc w:val="right"/>
              <w:rPr>
                <w:rFonts w:eastAsia="Symbol"/>
              </w:rPr>
            </w:pPr>
          </w:p>
        </w:tc>
        <w:tc>
          <w:tcPr>
            <w:tcW w:w="710" w:type="dxa"/>
            <w:tcBorders>
              <w:left w:val="single" w:sz="6" w:space="0" w:color="000000"/>
            </w:tcBorders>
            <w:shd w:val="clear" w:color="auto" w:fill="auto"/>
            <w:vAlign w:val="bottom"/>
          </w:tcPr>
          <w:p w14:paraId="743D557C" w14:textId="77777777" w:rsidR="00937190" w:rsidRPr="00853565" w:rsidRDefault="00937190" w:rsidP="003D55E0">
            <w:pPr>
              <w:snapToGrid w:val="0"/>
              <w:spacing w:before="20" w:line="140" w:lineRule="exact"/>
              <w:ind w:right="170"/>
              <w:jc w:val="right"/>
              <w:rPr>
                <w:rFonts w:eastAsia="Symbol"/>
              </w:rPr>
            </w:pPr>
          </w:p>
        </w:tc>
        <w:tc>
          <w:tcPr>
            <w:tcW w:w="709" w:type="dxa"/>
            <w:tcBorders>
              <w:left w:val="single" w:sz="6" w:space="0" w:color="000000"/>
            </w:tcBorders>
            <w:shd w:val="clear" w:color="auto" w:fill="auto"/>
            <w:vAlign w:val="bottom"/>
          </w:tcPr>
          <w:p w14:paraId="700576B3" w14:textId="77777777" w:rsidR="00937190" w:rsidRPr="00853565" w:rsidRDefault="00937190" w:rsidP="003D55E0">
            <w:pPr>
              <w:snapToGrid w:val="0"/>
              <w:spacing w:before="20" w:line="140" w:lineRule="exact"/>
              <w:ind w:right="170"/>
              <w:jc w:val="right"/>
              <w:rPr>
                <w:rFonts w:eastAsia="Symbol"/>
              </w:rPr>
            </w:pPr>
          </w:p>
        </w:tc>
        <w:tc>
          <w:tcPr>
            <w:tcW w:w="709" w:type="dxa"/>
            <w:tcBorders>
              <w:left w:val="single" w:sz="6" w:space="0" w:color="000000"/>
            </w:tcBorders>
            <w:shd w:val="clear" w:color="auto" w:fill="auto"/>
            <w:vAlign w:val="bottom"/>
          </w:tcPr>
          <w:p w14:paraId="1CA791C3" w14:textId="77777777" w:rsidR="00937190" w:rsidRPr="00853565" w:rsidRDefault="00937190" w:rsidP="00E82DAD">
            <w:pPr>
              <w:snapToGrid w:val="0"/>
              <w:spacing w:before="20" w:line="140" w:lineRule="exact"/>
              <w:ind w:right="170"/>
              <w:jc w:val="right"/>
              <w:rPr>
                <w:rFonts w:eastAsia="Symbol"/>
              </w:rPr>
            </w:pPr>
          </w:p>
        </w:tc>
        <w:tc>
          <w:tcPr>
            <w:tcW w:w="710" w:type="dxa"/>
            <w:tcBorders>
              <w:left w:val="single" w:sz="6" w:space="0" w:color="000000"/>
            </w:tcBorders>
            <w:shd w:val="clear" w:color="auto" w:fill="auto"/>
            <w:vAlign w:val="bottom"/>
          </w:tcPr>
          <w:p w14:paraId="638FAC7F" w14:textId="77777777" w:rsidR="00937190" w:rsidRPr="00853565" w:rsidRDefault="00937190" w:rsidP="003D55E0">
            <w:pPr>
              <w:snapToGrid w:val="0"/>
              <w:spacing w:before="20" w:line="140" w:lineRule="exact"/>
              <w:ind w:right="170"/>
              <w:jc w:val="right"/>
              <w:rPr>
                <w:rFonts w:eastAsia="Symbol"/>
              </w:rPr>
            </w:pPr>
          </w:p>
        </w:tc>
        <w:tc>
          <w:tcPr>
            <w:tcW w:w="2479" w:type="dxa"/>
            <w:tcBorders>
              <w:left w:val="single" w:sz="6" w:space="0" w:color="000000"/>
            </w:tcBorders>
            <w:shd w:val="clear" w:color="auto" w:fill="auto"/>
            <w:vAlign w:val="bottom"/>
          </w:tcPr>
          <w:p w14:paraId="19D968FE" w14:textId="77777777" w:rsidR="00937190" w:rsidRPr="00853565" w:rsidRDefault="00937190" w:rsidP="003D55E0">
            <w:pPr>
              <w:spacing w:before="20" w:line="140" w:lineRule="exact"/>
              <w:ind w:left="340"/>
            </w:pPr>
            <w:r w:rsidRPr="00853565">
              <w:rPr>
                <w:rFonts w:eastAsia="Symbol"/>
                <w:i/>
              </w:rPr>
              <w:t>of which:</w:t>
            </w:r>
          </w:p>
        </w:tc>
      </w:tr>
      <w:tr w:rsidR="00853565" w:rsidRPr="00853565" w14:paraId="5A1D751E" w14:textId="77777777">
        <w:trPr>
          <w:cantSplit/>
        </w:trPr>
        <w:tc>
          <w:tcPr>
            <w:tcW w:w="2478" w:type="dxa"/>
            <w:shd w:val="clear" w:color="auto" w:fill="auto"/>
            <w:vAlign w:val="bottom"/>
          </w:tcPr>
          <w:p w14:paraId="6DD5B617" w14:textId="77777777" w:rsidR="00937190" w:rsidRPr="00853565" w:rsidRDefault="00937190" w:rsidP="003D55E0">
            <w:pPr>
              <w:spacing w:before="20" w:line="140" w:lineRule="exact"/>
              <w:ind w:left="113"/>
            </w:pPr>
            <w:r w:rsidRPr="00853565">
              <w:rPr>
                <w:rFonts w:eastAsia="Symbol"/>
              </w:rPr>
              <w:t>Бразилия</w:t>
            </w:r>
          </w:p>
        </w:tc>
        <w:tc>
          <w:tcPr>
            <w:tcW w:w="709" w:type="dxa"/>
            <w:tcBorders>
              <w:left w:val="single" w:sz="6" w:space="0" w:color="000000"/>
            </w:tcBorders>
            <w:shd w:val="clear" w:color="auto" w:fill="auto"/>
            <w:vAlign w:val="bottom"/>
          </w:tcPr>
          <w:p w14:paraId="3AB76F4A" w14:textId="0AA8B858" w:rsidR="00937190" w:rsidRPr="00853565" w:rsidRDefault="00937190" w:rsidP="003D55E0">
            <w:pPr>
              <w:spacing w:before="20" w:line="140" w:lineRule="exact"/>
              <w:ind w:right="170"/>
              <w:jc w:val="right"/>
            </w:pPr>
            <w:r w:rsidRPr="00853565">
              <w:rPr>
                <w:rFonts w:eastAsia="Symbol"/>
              </w:rPr>
              <w:t>106</w:t>
            </w:r>
          </w:p>
        </w:tc>
        <w:tc>
          <w:tcPr>
            <w:tcW w:w="709" w:type="dxa"/>
            <w:tcBorders>
              <w:left w:val="single" w:sz="6" w:space="0" w:color="000000"/>
            </w:tcBorders>
            <w:shd w:val="clear" w:color="auto" w:fill="auto"/>
            <w:vAlign w:val="bottom"/>
          </w:tcPr>
          <w:p w14:paraId="2A35491E" w14:textId="00E6DD55" w:rsidR="00937190" w:rsidRPr="00853565" w:rsidRDefault="00937190" w:rsidP="00E82DAD">
            <w:pPr>
              <w:spacing w:before="20" w:line="140" w:lineRule="exact"/>
              <w:ind w:right="170"/>
              <w:jc w:val="right"/>
            </w:pPr>
            <w:r w:rsidRPr="00853565">
              <w:rPr>
                <w:rFonts w:eastAsia="Symbol"/>
              </w:rPr>
              <w:t>101</w:t>
            </w:r>
          </w:p>
        </w:tc>
        <w:tc>
          <w:tcPr>
            <w:tcW w:w="709" w:type="dxa"/>
            <w:tcBorders>
              <w:left w:val="single" w:sz="6" w:space="0" w:color="000000"/>
            </w:tcBorders>
            <w:shd w:val="clear" w:color="auto" w:fill="auto"/>
            <w:vAlign w:val="bottom"/>
          </w:tcPr>
          <w:p w14:paraId="5942D891" w14:textId="436A6979" w:rsidR="00937190" w:rsidRPr="00853565" w:rsidRDefault="00937190" w:rsidP="00E82DAD">
            <w:pPr>
              <w:spacing w:before="20" w:line="140" w:lineRule="exact"/>
              <w:ind w:right="170"/>
              <w:jc w:val="right"/>
            </w:pPr>
            <w:r w:rsidRPr="00853565">
              <w:rPr>
                <w:rFonts w:eastAsia="Arial"/>
                <w:lang w:val="en-US"/>
              </w:rPr>
              <w:t>102</w:t>
            </w:r>
          </w:p>
        </w:tc>
        <w:tc>
          <w:tcPr>
            <w:tcW w:w="710" w:type="dxa"/>
            <w:tcBorders>
              <w:left w:val="single" w:sz="6" w:space="0" w:color="000000"/>
            </w:tcBorders>
            <w:shd w:val="clear" w:color="auto" w:fill="auto"/>
            <w:vAlign w:val="bottom"/>
          </w:tcPr>
          <w:p w14:paraId="747B1641" w14:textId="645D239B" w:rsidR="00937190" w:rsidRPr="00853565" w:rsidRDefault="00937190" w:rsidP="002D4E5F">
            <w:pPr>
              <w:spacing w:before="20" w:line="140" w:lineRule="exact"/>
              <w:ind w:right="170"/>
              <w:jc w:val="right"/>
            </w:pPr>
            <w:r w:rsidRPr="00853565">
              <w:rPr>
                <w:rFonts w:eastAsia="Arial"/>
              </w:rPr>
              <w:t>…</w:t>
            </w:r>
          </w:p>
        </w:tc>
        <w:tc>
          <w:tcPr>
            <w:tcW w:w="709" w:type="dxa"/>
            <w:tcBorders>
              <w:left w:val="single" w:sz="6" w:space="0" w:color="000000"/>
            </w:tcBorders>
            <w:shd w:val="clear" w:color="auto" w:fill="auto"/>
            <w:vAlign w:val="bottom"/>
          </w:tcPr>
          <w:p w14:paraId="3111A4D0" w14:textId="7FAFDBE1" w:rsidR="00937190" w:rsidRPr="00853565" w:rsidRDefault="00937190" w:rsidP="003D55E0">
            <w:pPr>
              <w:spacing w:before="20" w:line="140" w:lineRule="exact"/>
              <w:ind w:right="170"/>
              <w:jc w:val="right"/>
            </w:pPr>
            <w:r w:rsidRPr="00853565">
              <w:rPr>
                <w:rFonts w:eastAsia="Symbol"/>
              </w:rPr>
              <w:t>105</w:t>
            </w:r>
          </w:p>
        </w:tc>
        <w:tc>
          <w:tcPr>
            <w:tcW w:w="709" w:type="dxa"/>
            <w:tcBorders>
              <w:left w:val="single" w:sz="6" w:space="0" w:color="000000"/>
            </w:tcBorders>
            <w:shd w:val="clear" w:color="auto" w:fill="auto"/>
            <w:vAlign w:val="bottom"/>
          </w:tcPr>
          <w:p w14:paraId="0CEC9A4E" w14:textId="6243DDAF" w:rsidR="00937190" w:rsidRPr="00853565" w:rsidRDefault="00937190" w:rsidP="00E82DAD">
            <w:pPr>
              <w:spacing w:before="20" w:line="140" w:lineRule="exact"/>
              <w:ind w:right="170"/>
              <w:jc w:val="right"/>
            </w:pPr>
            <w:r w:rsidRPr="00853565">
              <w:rPr>
                <w:rFonts w:eastAsia="Symbol"/>
              </w:rPr>
              <w:t>100</w:t>
            </w:r>
          </w:p>
        </w:tc>
        <w:tc>
          <w:tcPr>
            <w:tcW w:w="710" w:type="dxa"/>
            <w:tcBorders>
              <w:left w:val="single" w:sz="6" w:space="0" w:color="000000"/>
            </w:tcBorders>
            <w:shd w:val="clear" w:color="auto" w:fill="auto"/>
            <w:vAlign w:val="bottom"/>
          </w:tcPr>
          <w:p w14:paraId="6BE85489" w14:textId="609C5A8A" w:rsidR="00937190" w:rsidRPr="00853565" w:rsidRDefault="00937190" w:rsidP="002D4E5F">
            <w:pPr>
              <w:spacing w:before="20" w:line="140" w:lineRule="exact"/>
              <w:ind w:right="170"/>
              <w:jc w:val="right"/>
            </w:pPr>
            <w:r w:rsidRPr="00853565">
              <w:rPr>
                <w:lang w:val="en-US"/>
              </w:rPr>
              <w:t>101</w:t>
            </w:r>
          </w:p>
        </w:tc>
        <w:tc>
          <w:tcPr>
            <w:tcW w:w="2479" w:type="dxa"/>
            <w:tcBorders>
              <w:left w:val="single" w:sz="6" w:space="0" w:color="000000"/>
            </w:tcBorders>
            <w:shd w:val="clear" w:color="auto" w:fill="auto"/>
            <w:vAlign w:val="bottom"/>
          </w:tcPr>
          <w:p w14:paraId="4B00006F" w14:textId="77777777" w:rsidR="00937190" w:rsidRPr="00853565" w:rsidRDefault="00937190" w:rsidP="003D55E0">
            <w:pPr>
              <w:spacing w:before="20" w:line="140" w:lineRule="exact"/>
              <w:ind w:left="170"/>
            </w:pPr>
            <w:r w:rsidRPr="00853565">
              <w:rPr>
                <w:rFonts w:eastAsia="Symbol"/>
                <w:i/>
              </w:rPr>
              <w:t>Brazil</w:t>
            </w:r>
          </w:p>
        </w:tc>
      </w:tr>
      <w:tr w:rsidR="00853565" w:rsidRPr="00853565" w14:paraId="2CF8B7B1" w14:textId="77777777">
        <w:trPr>
          <w:cantSplit/>
        </w:trPr>
        <w:tc>
          <w:tcPr>
            <w:tcW w:w="2478" w:type="dxa"/>
            <w:shd w:val="clear" w:color="auto" w:fill="auto"/>
            <w:vAlign w:val="bottom"/>
          </w:tcPr>
          <w:p w14:paraId="3722F516" w14:textId="77777777" w:rsidR="00937190" w:rsidRPr="00853565" w:rsidRDefault="00937190" w:rsidP="003D55E0">
            <w:pPr>
              <w:spacing w:before="20" w:line="140" w:lineRule="exact"/>
              <w:ind w:left="113"/>
            </w:pPr>
            <w:r w:rsidRPr="00853565">
              <w:rPr>
                <w:rFonts w:eastAsia="Symbol"/>
              </w:rPr>
              <w:t>Индия</w:t>
            </w:r>
          </w:p>
        </w:tc>
        <w:tc>
          <w:tcPr>
            <w:tcW w:w="709" w:type="dxa"/>
            <w:tcBorders>
              <w:left w:val="single" w:sz="6" w:space="0" w:color="000000"/>
            </w:tcBorders>
            <w:shd w:val="clear" w:color="auto" w:fill="auto"/>
            <w:vAlign w:val="bottom"/>
          </w:tcPr>
          <w:p w14:paraId="53212A21" w14:textId="610906D5" w:rsidR="00937190" w:rsidRPr="00853565" w:rsidRDefault="00937190" w:rsidP="003D55E0">
            <w:pPr>
              <w:spacing w:before="20" w:line="140" w:lineRule="exact"/>
              <w:ind w:right="170"/>
              <w:jc w:val="right"/>
            </w:pPr>
            <w:r w:rsidRPr="00853565">
              <w:rPr>
                <w:rFonts w:eastAsia="Symbol"/>
              </w:rPr>
              <w:t>109</w:t>
            </w:r>
          </w:p>
        </w:tc>
        <w:tc>
          <w:tcPr>
            <w:tcW w:w="709" w:type="dxa"/>
            <w:tcBorders>
              <w:left w:val="single" w:sz="6" w:space="0" w:color="000000"/>
            </w:tcBorders>
            <w:shd w:val="clear" w:color="auto" w:fill="auto"/>
            <w:vAlign w:val="bottom"/>
          </w:tcPr>
          <w:p w14:paraId="3A5A055C" w14:textId="75B55F02" w:rsidR="00937190" w:rsidRPr="00853565" w:rsidRDefault="00937190" w:rsidP="00E82DAD">
            <w:pPr>
              <w:spacing w:before="20" w:line="140" w:lineRule="exact"/>
              <w:ind w:right="170"/>
              <w:jc w:val="right"/>
            </w:pPr>
            <w:r w:rsidRPr="00853565">
              <w:rPr>
                <w:rFonts w:eastAsia="Arial"/>
                <w:lang w:val="en-US"/>
              </w:rPr>
              <w:t>104</w:t>
            </w:r>
          </w:p>
        </w:tc>
        <w:tc>
          <w:tcPr>
            <w:tcW w:w="709" w:type="dxa"/>
            <w:tcBorders>
              <w:left w:val="single" w:sz="6" w:space="0" w:color="000000"/>
            </w:tcBorders>
            <w:shd w:val="clear" w:color="auto" w:fill="auto"/>
            <w:vAlign w:val="bottom"/>
          </w:tcPr>
          <w:p w14:paraId="2A8C7E4E" w14:textId="1C396AD0" w:rsidR="00937190" w:rsidRPr="00853565" w:rsidRDefault="00937190" w:rsidP="00E82DAD">
            <w:pPr>
              <w:spacing w:before="20" w:line="140" w:lineRule="exact"/>
              <w:ind w:right="170"/>
              <w:jc w:val="right"/>
            </w:pPr>
            <w:r w:rsidRPr="00853565">
              <w:rPr>
                <w:rFonts w:eastAsia="Arial"/>
                <w:lang w:val="en-US"/>
              </w:rPr>
              <w:t>101</w:t>
            </w:r>
          </w:p>
        </w:tc>
        <w:tc>
          <w:tcPr>
            <w:tcW w:w="710" w:type="dxa"/>
            <w:tcBorders>
              <w:left w:val="single" w:sz="6" w:space="0" w:color="000000"/>
            </w:tcBorders>
            <w:shd w:val="clear" w:color="auto" w:fill="auto"/>
            <w:vAlign w:val="bottom"/>
          </w:tcPr>
          <w:p w14:paraId="6AD62EAE" w14:textId="61C374E4" w:rsidR="00937190" w:rsidRPr="00853565" w:rsidRDefault="00937190" w:rsidP="002D4E5F">
            <w:pPr>
              <w:spacing w:before="20" w:line="140" w:lineRule="exact"/>
              <w:ind w:right="170"/>
              <w:jc w:val="right"/>
            </w:pPr>
            <w:r w:rsidRPr="00853565">
              <w:rPr>
                <w:rFonts w:eastAsia="Arial"/>
              </w:rPr>
              <w:t>…</w:t>
            </w:r>
          </w:p>
        </w:tc>
        <w:tc>
          <w:tcPr>
            <w:tcW w:w="709" w:type="dxa"/>
            <w:tcBorders>
              <w:left w:val="single" w:sz="6" w:space="0" w:color="000000"/>
            </w:tcBorders>
            <w:shd w:val="clear" w:color="auto" w:fill="auto"/>
            <w:vAlign w:val="bottom"/>
          </w:tcPr>
          <w:p w14:paraId="35C9B9D4" w14:textId="1639BCC1" w:rsidR="00937190" w:rsidRPr="00853565" w:rsidRDefault="00937190" w:rsidP="003D55E0">
            <w:pPr>
              <w:spacing w:before="20" w:line="140" w:lineRule="exact"/>
              <w:ind w:right="170"/>
              <w:jc w:val="right"/>
            </w:pPr>
            <w:r w:rsidRPr="00853565">
              <w:rPr>
                <w:rFonts w:eastAsia="Symbol"/>
              </w:rPr>
              <w:t>107</w:t>
            </w:r>
          </w:p>
        </w:tc>
        <w:tc>
          <w:tcPr>
            <w:tcW w:w="709" w:type="dxa"/>
            <w:tcBorders>
              <w:left w:val="single" w:sz="6" w:space="0" w:color="000000"/>
            </w:tcBorders>
            <w:shd w:val="clear" w:color="auto" w:fill="auto"/>
            <w:vAlign w:val="bottom"/>
          </w:tcPr>
          <w:p w14:paraId="16EAD428" w14:textId="7FA07EA4" w:rsidR="00937190" w:rsidRPr="00853565" w:rsidRDefault="00937190" w:rsidP="00E82DAD">
            <w:pPr>
              <w:spacing w:before="20" w:line="140" w:lineRule="exact"/>
              <w:ind w:right="170"/>
              <w:jc w:val="right"/>
            </w:pPr>
            <w:r w:rsidRPr="00853565">
              <w:rPr>
                <w:rFonts w:eastAsia="Arial"/>
                <w:lang w:val="en-US"/>
              </w:rPr>
              <w:t>103</w:t>
            </w:r>
          </w:p>
        </w:tc>
        <w:tc>
          <w:tcPr>
            <w:tcW w:w="710" w:type="dxa"/>
            <w:tcBorders>
              <w:left w:val="single" w:sz="6" w:space="0" w:color="000000"/>
            </w:tcBorders>
            <w:shd w:val="clear" w:color="auto" w:fill="auto"/>
            <w:vAlign w:val="bottom"/>
          </w:tcPr>
          <w:p w14:paraId="49D9C9B6" w14:textId="4B276578" w:rsidR="00937190" w:rsidRPr="00853565" w:rsidRDefault="00937190" w:rsidP="002D4E5F">
            <w:pPr>
              <w:spacing w:before="20" w:line="140" w:lineRule="exact"/>
              <w:ind w:right="170"/>
              <w:jc w:val="right"/>
            </w:pPr>
            <w:r w:rsidRPr="00853565">
              <w:rPr>
                <w:rFonts w:eastAsia="Arial"/>
                <w:lang w:val="en-US"/>
              </w:rPr>
              <w:t>100</w:t>
            </w:r>
          </w:p>
        </w:tc>
        <w:tc>
          <w:tcPr>
            <w:tcW w:w="2479" w:type="dxa"/>
            <w:tcBorders>
              <w:left w:val="single" w:sz="6" w:space="0" w:color="000000"/>
            </w:tcBorders>
            <w:shd w:val="clear" w:color="auto" w:fill="auto"/>
            <w:vAlign w:val="bottom"/>
          </w:tcPr>
          <w:p w14:paraId="431C3A63" w14:textId="77777777" w:rsidR="00937190" w:rsidRPr="00853565" w:rsidRDefault="00937190" w:rsidP="003D55E0">
            <w:pPr>
              <w:spacing w:before="20" w:line="140" w:lineRule="exact"/>
              <w:ind w:left="170"/>
            </w:pPr>
            <w:r w:rsidRPr="00853565">
              <w:rPr>
                <w:rFonts w:eastAsia="Symbol"/>
                <w:i/>
              </w:rPr>
              <w:t>India</w:t>
            </w:r>
          </w:p>
        </w:tc>
      </w:tr>
      <w:tr w:rsidR="00853565" w:rsidRPr="00853565" w14:paraId="16DD6281" w14:textId="77777777">
        <w:trPr>
          <w:cantSplit/>
        </w:trPr>
        <w:tc>
          <w:tcPr>
            <w:tcW w:w="2478" w:type="dxa"/>
            <w:shd w:val="clear" w:color="auto" w:fill="auto"/>
            <w:vAlign w:val="bottom"/>
          </w:tcPr>
          <w:p w14:paraId="5CABBEF7" w14:textId="77777777" w:rsidR="00937190" w:rsidRPr="00853565" w:rsidRDefault="00937190" w:rsidP="003D55E0">
            <w:pPr>
              <w:spacing w:before="20" w:line="140" w:lineRule="exact"/>
              <w:ind w:left="113"/>
            </w:pPr>
            <w:r w:rsidRPr="00853565">
              <w:rPr>
                <w:rFonts w:eastAsia="Symbol"/>
              </w:rPr>
              <w:t>Китай</w:t>
            </w:r>
          </w:p>
        </w:tc>
        <w:tc>
          <w:tcPr>
            <w:tcW w:w="709" w:type="dxa"/>
            <w:tcBorders>
              <w:left w:val="single" w:sz="6" w:space="0" w:color="000000"/>
            </w:tcBorders>
            <w:shd w:val="clear" w:color="auto" w:fill="auto"/>
            <w:vAlign w:val="bottom"/>
          </w:tcPr>
          <w:p w14:paraId="43C9F660" w14:textId="7C2619B7" w:rsidR="00937190" w:rsidRPr="00853565" w:rsidRDefault="00937190" w:rsidP="003D55E0">
            <w:pPr>
              <w:spacing w:before="20" w:line="140" w:lineRule="exact"/>
              <w:ind w:right="170"/>
              <w:jc w:val="right"/>
            </w:pPr>
            <w:r w:rsidRPr="00853565">
              <w:rPr>
                <w:rFonts w:eastAsia="Symbol"/>
              </w:rPr>
              <w:t>103</w:t>
            </w:r>
          </w:p>
        </w:tc>
        <w:tc>
          <w:tcPr>
            <w:tcW w:w="709" w:type="dxa"/>
            <w:tcBorders>
              <w:left w:val="single" w:sz="6" w:space="0" w:color="000000"/>
            </w:tcBorders>
            <w:shd w:val="clear" w:color="auto" w:fill="auto"/>
            <w:vAlign w:val="bottom"/>
          </w:tcPr>
          <w:p w14:paraId="35FDA940" w14:textId="3AE3A0D2" w:rsidR="00937190" w:rsidRPr="00853565" w:rsidRDefault="00937190" w:rsidP="00E82DAD">
            <w:pPr>
              <w:spacing w:before="20" w:line="140" w:lineRule="exact"/>
              <w:ind w:right="170"/>
              <w:jc w:val="right"/>
            </w:pPr>
            <w:r w:rsidRPr="00853565">
              <w:rPr>
                <w:rFonts w:eastAsia="Arial"/>
                <w:lang w:val="en-US"/>
              </w:rPr>
              <w:t>101</w:t>
            </w:r>
          </w:p>
        </w:tc>
        <w:tc>
          <w:tcPr>
            <w:tcW w:w="709" w:type="dxa"/>
            <w:tcBorders>
              <w:left w:val="single" w:sz="6" w:space="0" w:color="000000"/>
            </w:tcBorders>
            <w:shd w:val="clear" w:color="auto" w:fill="auto"/>
            <w:vAlign w:val="bottom"/>
          </w:tcPr>
          <w:p w14:paraId="5F52D710" w14:textId="37D711AC" w:rsidR="00937190" w:rsidRPr="00853565" w:rsidRDefault="00937190" w:rsidP="00E82DAD">
            <w:pPr>
              <w:spacing w:before="20" w:line="140" w:lineRule="exact"/>
              <w:ind w:right="170"/>
              <w:jc w:val="right"/>
            </w:pPr>
            <w:r w:rsidRPr="00853565">
              <w:rPr>
                <w:rFonts w:eastAsia="Arial"/>
                <w:lang w:val="en-US"/>
              </w:rPr>
              <w:t>100</w:t>
            </w:r>
          </w:p>
        </w:tc>
        <w:tc>
          <w:tcPr>
            <w:tcW w:w="710" w:type="dxa"/>
            <w:tcBorders>
              <w:left w:val="single" w:sz="6" w:space="0" w:color="000000"/>
            </w:tcBorders>
            <w:shd w:val="clear" w:color="auto" w:fill="auto"/>
            <w:vAlign w:val="bottom"/>
          </w:tcPr>
          <w:p w14:paraId="0811605A" w14:textId="50CDB32C" w:rsidR="00937190" w:rsidRPr="00853565" w:rsidRDefault="00937190" w:rsidP="002D4E5F">
            <w:pPr>
              <w:spacing w:before="20" w:line="140" w:lineRule="exact"/>
              <w:ind w:right="170"/>
              <w:jc w:val="right"/>
            </w:pPr>
            <w:r w:rsidRPr="00853565">
              <w:rPr>
                <w:rFonts w:eastAsia="Arial"/>
              </w:rPr>
              <w:t>…</w:t>
            </w:r>
          </w:p>
        </w:tc>
        <w:tc>
          <w:tcPr>
            <w:tcW w:w="709" w:type="dxa"/>
            <w:tcBorders>
              <w:left w:val="single" w:sz="6" w:space="0" w:color="000000"/>
            </w:tcBorders>
            <w:shd w:val="clear" w:color="auto" w:fill="auto"/>
            <w:vAlign w:val="bottom"/>
          </w:tcPr>
          <w:p w14:paraId="1DAA0083" w14:textId="31EFAE34" w:rsidR="00937190" w:rsidRPr="00853565" w:rsidRDefault="00937190" w:rsidP="003D55E0">
            <w:pPr>
              <w:spacing w:before="20" w:line="140" w:lineRule="exact"/>
              <w:ind w:right="170"/>
              <w:jc w:val="right"/>
              <w:rPr>
                <w:rFonts w:eastAsia="Symbol"/>
              </w:rPr>
            </w:pPr>
            <w:r w:rsidRPr="00853565">
              <w:rPr>
                <w:rFonts w:eastAsia="Symbol"/>
              </w:rPr>
              <w:t>102</w:t>
            </w:r>
          </w:p>
        </w:tc>
        <w:tc>
          <w:tcPr>
            <w:tcW w:w="709" w:type="dxa"/>
            <w:tcBorders>
              <w:left w:val="single" w:sz="6" w:space="0" w:color="000000"/>
            </w:tcBorders>
            <w:shd w:val="clear" w:color="auto" w:fill="auto"/>
            <w:vAlign w:val="bottom"/>
          </w:tcPr>
          <w:p w14:paraId="1DE274B0" w14:textId="788FB8AD" w:rsidR="00937190" w:rsidRPr="00853565" w:rsidRDefault="00937190" w:rsidP="00E82DAD">
            <w:pPr>
              <w:spacing w:before="20" w:line="140" w:lineRule="exact"/>
              <w:ind w:right="170"/>
              <w:jc w:val="right"/>
            </w:pPr>
            <w:r w:rsidRPr="00853565">
              <w:rPr>
                <w:rFonts w:eastAsia="Arial"/>
                <w:lang w:val="en-US"/>
              </w:rPr>
              <w:t>101</w:t>
            </w:r>
          </w:p>
        </w:tc>
        <w:tc>
          <w:tcPr>
            <w:tcW w:w="710" w:type="dxa"/>
            <w:tcBorders>
              <w:left w:val="single" w:sz="6" w:space="0" w:color="000000"/>
            </w:tcBorders>
            <w:shd w:val="clear" w:color="auto" w:fill="auto"/>
            <w:vAlign w:val="bottom"/>
          </w:tcPr>
          <w:p w14:paraId="13A34846" w14:textId="3CACC87F" w:rsidR="00937190" w:rsidRPr="00853565" w:rsidRDefault="00937190" w:rsidP="002D4E5F">
            <w:pPr>
              <w:spacing w:before="20" w:line="140" w:lineRule="exact"/>
              <w:ind w:right="170"/>
              <w:jc w:val="right"/>
            </w:pPr>
            <w:r w:rsidRPr="00853565">
              <w:rPr>
                <w:rFonts w:eastAsia="Arial"/>
                <w:lang w:val="en-US"/>
              </w:rPr>
              <w:t>99</w:t>
            </w:r>
          </w:p>
        </w:tc>
        <w:tc>
          <w:tcPr>
            <w:tcW w:w="2479" w:type="dxa"/>
            <w:tcBorders>
              <w:left w:val="single" w:sz="6" w:space="0" w:color="000000"/>
            </w:tcBorders>
            <w:shd w:val="clear" w:color="auto" w:fill="auto"/>
            <w:vAlign w:val="bottom"/>
          </w:tcPr>
          <w:p w14:paraId="7A187214" w14:textId="77777777" w:rsidR="00937190" w:rsidRPr="00853565" w:rsidRDefault="00937190" w:rsidP="003D55E0">
            <w:pPr>
              <w:spacing w:before="20" w:line="140" w:lineRule="exact"/>
              <w:ind w:left="170"/>
            </w:pPr>
            <w:r w:rsidRPr="00853565">
              <w:rPr>
                <w:rFonts w:eastAsia="Symbol"/>
                <w:i/>
              </w:rPr>
              <w:t>China</w:t>
            </w:r>
          </w:p>
        </w:tc>
      </w:tr>
      <w:tr w:rsidR="00853565" w:rsidRPr="00853565" w14:paraId="59E0B86F" w14:textId="77777777">
        <w:trPr>
          <w:cantSplit/>
        </w:trPr>
        <w:tc>
          <w:tcPr>
            <w:tcW w:w="2478" w:type="dxa"/>
            <w:shd w:val="clear" w:color="auto" w:fill="auto"/>
            <w:vAlign w:val="bottom"/>
          </w:tcPr>
          <w:p w14:paraId="46189E71" w14:textId="77777777" w:rsidR="00937190" w:rsidRPr="00853565" w:rsidRDefault="00937190" w:rsidP="003D55E0">
            <w:pPr>
              <w:spacing w:before="20" w:line="140" w:lineRule="exact"/>
              <w:ind w:left="113"/>
            </w:pPr>
            <w:r w:rsidRPr="00853565">
              <w:rPr>
                <w:rFonts w:eastAsia="Symbol"/>
              </w:rPr>
              <w:t>Южно-Африканская Республика</w:t>
            </w:r>
          </w:p>
        </w:tc>
        <w:tc>
          <w:tcPr>
            <w:tcW w:w="709" w:type="dxa"/>
            <w:tcBorders>
              <w:left w:val="single" w:sz="6" w:space="0" w:color="000000"/>
            </w:tcBorders>
            <w:shd w:val="clear" w:color="auto" w:fill="auto"/>
            <w:vAlign w:val="bottom"/>
          </w:tcPr>
          <w:p w14:paraId="39833C01" w14:textId="1D52C3ED" w:rsidR="00937190" w:rsidRPr="00853565" w:rsidRDefault="00937190" w:rsidP="003D55E0">
            <w:pPr>
              <w:spacing w:before="20" w:line="140" w:lineRule="exact"/>
              <w:ind w:right="170"/>
              <w:jc w:val="right"/>
            </w:pPr>
            <w:r w:rsidRPr="00853565">
              <w:rPr>
                <w:rFonts w:eastAsia="Symbol"/>
              </w:rPr>
              <w:t>103</w:t>
            </w:r>
          </w:p>
        </w:tc>
        <w:tc>
          <w:tcPr>
            <w:tcW w:w="709" w:type="dxa"/>
            <w:tcBorders>
              <w:left w:val="single" w:sz="6" w:space="0" w:color="000000"/>
            </w:tcBorders>
            <w:shd w:val="clear" w:color="auto" w:fill="auto"/>
            <w:vAlign w:val="bottom"/>
          </w:tcPr>
          <w:p w14:paraId="7AA1BBDD" w14:textId="40FC6C7D" w:rsidR="00937190" w:rsidRPr="00853565" w:rsidRDefault="00937190" w:rsidP="00E82DAD">
            <w:pPr>
              <w:spacing w:before="20" w:line="140" w:lineRule="exact"/>
              <w:ind w:right="170"/>
              <w:jc w:val="right"/>
            </w:pPr>
            <w:r w:rsidRPr="00853565">
              <w:rPr>
                <w:rFonts w:eastAsia="Arial"/>
                <w:lang w:val="en-US"/>
              </w:rPr>
              <w:t>99</w:t>
            </w:r>
          </w:p>
        </w:tc>
        <w:tc>
          <w:tcPr>
            <w:tcW w:w="709" w:type="dxa"/>
            <w:tcBorders>
              <w:left w:val="single" w:sz="6" w:space="0" w:color="000000"/>
            </w:tcBorders>
            <w:shd w:val="clear" w:color="auto" w:fill="auto"/>
            <w:vAlign w:val="bottom"/>
          </w:tcPr>
          <w:p w14:paraId="29B114C2" w14:textId="1AAEA087" w:rsidR="00937190" w:rsidRPr="00853565" w:rsidRDefault="00937190" w:rsidP="00E82DAD">
            <w:pPr>
              <w:spacing w:before="20" w:line="140" w:lineRule="exact"/>
              <w:ind w:right="170"/>
              <w:jc w:val="right"/>
            </w:pPr>
            <w:r w:rsidRPr="00853565">
              <w:rPr>
                <w:rFonts w:eastAsia="Arial"/>
                <w:lang w:val="en-US"/>
              </w:rPr>
              <w:t>98</w:t>
            </w:r>
          </w:p>
        </w:tc>
        <w:tc>
          <w:tcPr>
            <w:tcW w:w="710" w:type="dxa"/>
            <w:tcBorders>
              <w:left w:val="single" w:sz="6" w:space="0" w:color="000000"/>
            </w:tcBorders>
            <w:shd w:val="clear" w:color="auto" w:fill="auto"/>
            <w:vAlign w:val="bottom"/>
          </w:tcPr>
          <w:p w14:paraId="0976198B" w14:textId="38512D17" w:rsidR="00937190" w:rsidRPr="00853565" w:rsidRDefault="00937190" w:rsidP="002D4E5F">
            <w:pPr>
              <w:spacing w:before="20" w:line="140" w:lineRule="exact"/>
              <w:ind w:right="170"/>
              <w:jc w:val="right"/>
            </w:pPr>
            <w:r w:rsidRPr="00853565">
              <w:rPr>
                <w:rFonts w:eastAsia="Arial"/>
              </w:rPr>
              <w:t>…</w:t>
            </w:r>
          </w:p>
        </w:tc>
        <w:tc>
          <w:tcPr>
            <w:tcW w:w="709" w:type="dxa"/>
            <w:tcBorders>
              <w:left w:val="single" w:sz="6" w:space="0" w:color="000000"/>
            </w:tcBorders>
            <w:shd w:val="clear" w:color="auto" w:fill="auto"/>
            <w:vAlign w:val="bottom"/>
          </w:tcPr>
          <w:p w14:paraId="12BE8C6A" w14:textId="13A4E7B1" w:rsidR="00937190" w:rsidRPr="00853565" w:rsidRDefault="00937190" w:rsidP="003D55E0">
            <w:pPr>
              <w:spacing w:before="20" w:line="140" w:lineRule="exact"/>
              <w:ind w:right="170"/>
              <w:jc w:val="right"/>
            </w:pPr>
            <w:r w:rsidRPr="00853565">
              <w:rPr>
                <w:rFonts w:eastAsia="Symbol"/>
              </w:rPr>
              <w:t>101</w:t>
            </w:r>
          </w:p>
        </w:tc>
        <w:tc>
          <w:tcPr>
            <w:tcW w:w="709" w:type="dxa"/>
            <w:tcBorders>
              <w:left w:val="single" w:sz="6" w:space="0" w:color="000000"/>
            </w:tcBorders>
            <w:shd w:val="clear" w:color="auto" w:fill="auto"/>
            <w:vAlign w:val="bottom"/>
          </w:tcPr>
          <w:p w14:paraId="331D8AB6" w14:textId="52CFEAD4" w:rsidR="00937190" w:rsidRPr="00853565" w:rsidRDefault="00937190" w:rsidP="00E82DAD">
            <w:pPr>
              <w:spacing w:before="20" w:line="140" w:lineRule="exact"/>
              <w:ind w:right="170"/>
              <w:jc w:val="right"/>
            </w:pPr>
            <w:r w:rsidRPr="00853565">
              <w:rPr>
                <w:rFonts w:eastAsia="Symbol"/>
              </w:rPr>
              <w:t>97</w:t>
            </w:r>
          </w:p>
        </w:tc>
        <w:tc>
          <w:tcPr>
            <w:tcW w:w="710" w:type="dxa"/>
            <w:tcBorders>
              <w:left w:val="single" w:sz="6" w:space="0" w:color="000000"/>
            </w:tcBorders>
            <w:shd w:val="clear" w:color="auto" w:fill="auto"/>
            <w:vAlign w:val="bottom"/>
          </w:tcPr>
          <w:p w14:paraId="0F5F378B" w14:textId="0D70B3F7" w:rsidR="00937190" w:rsidRPr="00853565" w:rsidRDefault="00937190" w:rsidP="002D4E5F">
            <w:pPr>
              <w:spacing w:before="20" w:line="140" w:lineRule="exact"/>
              <w:ind w:right="170"/>
              <w:jc w:val="right"/>
            </w:pPr>
            <w:r w:rsidRPr="00853565">
              <w:rPr>
                <w:lang w:val="en-US"/>
              </w:rPr>
              <w:t>97</w:t>
            </w:r>
          </w:p>
        </w:tc>
        <w:tc>
          <w:tcPr>
            <w:tcW w:w="2479" w:type="dxa"/>
            <w:tcBorders>
              <w:left w:val="single" w:sz="6" w:space="0" w:color="000000"/>
            </w:tcBorders>
            <w:shd w:val="clear" w:color="auto" w:fill="auto"/>
            <w:vAlign w:val="bottom"/>
          </w:tcPr>
          <w:p w14:paraId="52E297A7" w14:textId="77777777" w:rsidR="00937190" w:rsidRPr="00853565" w:rsidRDefault="00937190" w:rsidP="003D55E0">
            <w:pPr>
              <w:spacing w:before="20" w:line="140" w:lineRule="exact"/>
              <w:ind w:left="170"/>
            </w:pPr>
            <w:r w:rsidRPr="00853565">
              <w:rPr>
                <w:rFonts w:eastAsia="Symbol"/>
                <w:i/>
              </w:rPr>
              <w:t>South Africa</w:t>
            </w:r>
          </w:p>
        </w:tc>
      </w:tr>
      <w:tr w:rsidR="00853565" w:rsidRPr="00853565" w14:paraId="07C357E9" w14:textId="77777777">
        <w:trPr>
          <w:cantSplit/>
        </w:trPr>
        <w:tc>
          <w:tcPr>
            <w:tcW w:w="2478" w:type="dxa"/>
            <w:shd w:val="clear" w:color="auto" w:fill="auto"/>
            <w:vAlign w:val="bottom"/>
          </w:tcPr>
          <w:p w14:paraId="1D106134" w14:textId="77777777" w:rsidR="00937190" w:rsidRPr="00853565" w:rsidRDefault="00937190" w:rsidP="003D55E0">
            <w:pPr>
              <w:spacing w:before="20" w:line="140" w:lineRule="exact"/>
            </w:pPr>
            <w:r w:rsidRPr="00853565">
              <w:rPr>
                <w:rFonts w:eastAsia="Symbol"/>
                <w:b/>
                <w:bCs/>
              </w:rPr>
              <w:t>Страны ЕС</w:t>
            </w:r>
          </w:p>
        </w:tc>
        <w:tc>
          <w:tcPr>
            <w:tcW w:w="709" w:type="dxa"/>
            <w:tcBorders>
              <w:left w:val="single" w:sz="6" w:space="0" w:color="000000"/>
            </w:tcBorders>
            <w:shd w:val="clear" w:color="auto" w:fill="auto"/>
            <w:vAlign w:val="bottom"/>
          </w:tcPr>
          <w:p w14:paraId="186DCA6E" w14:textId="77777777" w:rsidR="00937190" w:rsidRPr="00853565" w:rsidRDefault="00937190" w:rsidP="003D55E0">
            <w:pPr>
              <w:snapToGrid w:val="0"/>
              <w:spacing w:before="20" w:line="140" w:lineRule="exact"/>
              <w:ind w:right="170"/>
              <w:jc w:val="right"/>
              <w:rPr>
                <w:rFonts w:eastAsia="Symbol"/>
                <w:b/>
                <w:bCs/>
              </w:rPr>
            </w:pPr>
          </w:p>
        </w:tc>
        <w:tc>
          <w:tcPr>
            <w:tcW w:w="709" w:type="dxa"/>
            <w:tcBorders>
              <w:left w:val="single" w:sz="6" w:space="0" w:color="000000"/>
            </w:tcBorders>
            <w:shd w:val="clear" w:color="auto" w:fill="auto"/>
            <w:vAlign w:val="bottom"/>
          </w:tcPr>
          <w:p w14:paraId="46FB9CD3" w14:textId="77777777" w:rsidR="00937190" w:rsidRPr="00853565" w:rsidRDefault="00937190" w:rsidP="00E82DAD">
            <w:pPr>
              <w:snapToGrid w:val="0"/>
              <w:spacing w:before="20" w:line="140" w:lineRule="exact"/>
              <w:ind w:right="170"/>
              <w:jc w:val="right"/>
              <w:rPr>
                <w:rFonts w:eastAsia="Symbol"/>
              </w:rPr>
            </w:pPr>
          </w:p>
        </w:tc>
        <w:tc>
          <w:tcPr>
            <w:tcW w:w="709" w:type="dxa"/>
            <w:tcBorders>
              <w:left w:val="single" w:sz="6" w:space="0" w:color="000000"/>
            </w:tcBorders>
            <w:shd w:val="clear" w:color="auto" w:fill="auto"/>
            <w:vAlign w:val="bottom"/>
          </w:tcPr>
          <w:p w14:paraId="3DBC33B4" w14:textId="77777777" w:rsidR="00937190" w:rsidRPr="00853565" w:rsidRDefault="00937190" w:rsidP="00E82DAD">
            <w:pPr>
              <w:snapToGrid w:val="0"/>
              <w:spacing w:before="20" w:line="140" w:lineRule="exact"/>
              <w:ind w:right="170"/>
              <w:jc w:val="right"/>
              <w:rPr>
                <w:rFonts w:eastAsia="Symbol"/>
              </w:rPr>
            </w:pPr>
          </w:p>
        </w:tc>
        <w:tc>
          <w:tcPr>
            <w:tcW w:w="710" w:type="dxa"/>
            <w:tcBorders>
              <w:left w:val="single" w:sz="6" w:space="0" w:color="000000"/>
            </w:tcBorders>
            <w:shd w:val="clear" w:color="auto" w:fill="auto"/>
            <w:vAlign w:val="bottom"/>
          </w:tcPr>
          <w:p w14:paraId="78184D30" w14:textId="77777777" w:rsidR="00937190" w:rsidRPr="00853565" w:rsidRDefault="00937190" w:rsidP="002D4E5F">
            <w:pPr>
              <w:snapToGrid w:val="0"/>
              <w:spacing w:before="20" w:line="140" w:lineRule="exact"/>
              <w:ind w:right="170"/>
              <w:jc w:val="right"/>
              <w:rPr>
                <w:rFonts w:eastAsia="Symbol"/>
              </w:rPr>
            </w:pPr>
          </w:p>
        </w:tc>
        <w:tc>
          <w:tcPr>
            <w:tcW w:w="709" w:type="dxa"/>
            <w:tcBorders>
              <w:left w:val="single" w:sz="6" w:space="0" w:color="000000"/>
            </w:tcBorders>
            <w:shd w:val="clear" w:color="auto" w:fill="auto"/>
            <w:vAlign w:val="bottom"/>
          </w:tcPr>
          <w:p w14:paraId="5756319B" w14:textId="77777777" w:rsidR="00937190" w:rsidRPr="00853565" w:rsidRDefault="00937190" w:rsidP="003D55E0">
            <w:pPr>
              <w:snapToGrid w:val="0"/>
              <w:spacing w:before="20" w:line="140" w:lineRule="exact"/>
              <w:ind w:right="170"/>
              <w:jc w:val="right"/>
              <w:rPr>
                <w:rFonts w:eastAsia="Symbol"/>
              </w:rPr>
            </w:pPr>
          </w:p>
        </w:tc>
        <w:tc>
          <w:tcPr>
            <w:tcW w:w="709" w:type="dxa"/>
            <w:tcBorders>
              <w:left w:val="single" w:sz="6" w:space="0" w:color="000000"/>
            </w:tcBorders>
            <w:shd w:val="clear" w:color="auto" w:fill="auto"/>
            <w:vAlign w:val="bottom"/>
          </w:tcPr>
          <w:p w14:paraId="20B9FB3A" w14:textId="77777777" w:rsidR="00937190" w:rsidRPr="00853565" w:rsidRDefault="00937190" w:rsidP="00E82DAD">
            <w:pPr>
              <w:snapToGrid w:val="0"/>
              <w:spacing w:before="20" w:line="140" w:lineRule="exact"/>
              <w:ind w:right="170"/>
              <w:jc w:val="right"/>
              <w:rPr>
                <w:rFonts w:eastAsia="Symbol"/>
              </w:rPr>
            </w:pPr>
          </w:p>
        </w:tc>
        <w:tc>
          <w:tcPr>
            <w:tcW w:w="710" w:type="dxa"/>
            <w:tcBorders>
              <w:left w:val="single" w:sz="6" w:space="0" w:color="000000"/>
            </w:tcBorders>
            <w:shd w:val="clear" w:color="auto" w:fill="auto"/>
            <w:vAlign w:val="bottom"/>
          </w:tcPr>
          <w:p w14:paraId="19E79379" w14:textId="77777777" w:rsidR="00937190" w:rsidRPr="00853565" w:rsidRDefault="00937190" w:rsidP="002D4E5F">
            <w:pPr>
              <w:snapToGrid w:val="0"/>
              <w:spacing w:before="20" w:line="140" w:lineRule="exact"/>
              <w:ind w:right="170"/>
              <w:jc w:val="right"/>
              <w:rPr>
                <w:rFonts w:eastAsia="Symbol"/>
              </w:rPr>
            </w:pPr>
          </w:p>
        </w:tc>
        <w:tc>
          <w:tcPr>
            <w:tcW w:w="2479" w:type="dxa"/>
            <w:tcBorders>
              <w:left w:val="single" w:sz="6" w:space="0" w:color="000000"/>
            </w:tcBorders>
            <w:shd w:val="clear" w:color="auto" w:fill="auto"/>
            <w:vAlign w:val="bottom"/>
          </w:tcPr>
          <w:p w14:paraId="641153A9" w14:textId="77777777" w:rsidR="00937190" w:rsidRPr="00853565" w:rsidRDefault="00937190" w:rsidP="003D55E0">
            <w:pPr>
              <w:spacing w:before="20" w:line="140" w:lineRule="exact"/>
              <w:ind w:left="57"/>
            </w:pPr>
            <w:r w:rsidRPr="00853565">
              <w:rPr>
                <w:rFonts w:eastAsia="Symbol"/>
                <w:b/>
                <w:i/>
              </w:rPr>
              <w:t>EU countries</w:t>
            </w:r>
          </w:p>
        </w:tc>
      </w:tr>
      <w:tr w:rsidR="00853565" w:rsidRPr="00853565" w14:paraId="0415B47C" w14:textId="77777777">
        <w:trPr>
          <w:cantSplit/>
        </w:trPr>
        <w:tc>
          <w:tcPr>
            <w:tcW w:w="2478" w:type="dxa"/>
            <w:shd w:val="clear" w:color="auto" w:fill="auto"/>
            <w:vAlign w:val="bottom"/>
          </w:tcPr>
          <w:p w14:paraId="6C102D21" w14:textId="77777777" w:rsidR="00937190" w:rsidRPr="00853565" w:rsidRDefault="00937190" w:rsidP="003D55E0">
            <w:pPr>
              <w:spacing w:before="20" w:line="140" w:lineRule="exact"/>
              <w:ind w:left="340"/>
            </w:pPr>
            <w:r w:rsidRPr="00853565">
              <w:rPr>
                <w:rFonts w:eastAsia="Symbol"/>
              </w:rPr>
              <w:t>из них:</w:t>
            </w:r>
          </w:p>
        </w:tc>
        <w:tc>
          <w:tcPr>
            <w:tcW w:w="709" w:type="dxa"/>
            <w:tcBorders>
              <w:left w:val="single" w:sz="6" w:space="0" w:color="000000"/>
            </w:tcBorders>
            <w:shd w:val="clear" w:color="auto" w:fill="auto"/>
            <w:vAlign w:val="bottom"/>
          </w:tcPr>
          <w:p w14:paraId="43A040A0" w14:textId="77777777" w:rsidR="00937190" w:rsidRPr="00853565" w:rsidRDefault="00937190" w:rsidP="003D55E0">
            <w:pPr>
              <w:snapToGrid w:val="0"/>
              <w:spacing w:before="20" w:line="140" w:lineRule="exact"/>
              <w:ind w:right="170"/>
              <w:jc w:val="right"/>
              <w:rPr>
                <w:rFonts w:eastAsia="Symbol"/>
              </w:rPr>
            </w:pPr>
          </w:p>
        </w:tc>
        <w:tc>
          <w:tcPr>
            <w:tcW w:w="709" w:type="dxa"/>
            <w:tcBorders>
              <w:left w:val="single" w:sz="6" w:space="0" w:color="000000"/>
            </w:tcBorders>
            <w:shd w:val="clear" w:color="auto" w:fill="auto"/>
            <w:vAlign w:val="bottom"/>
          </w:tcPr>
          <w:p w14:paraId="75DC1ADB" w14:textId="77777777" w:rsidR="00937190" w:rsidRPr="00853565" w:rsidRDefault="00937190" w:rsidP="00E82DAD">
            <w:pPr>
              <w:snapToGrid w:val="0"/>
              <w:spacing w:before="20" w:line="140" w:lineRule="exact"/>
              <w:ind w:right="170"/>
              <w:jc w:val="right"/>
              <w:rPr>
                <w:rFonts w:eastAsia="Symbol"/>
              </w:rPr>
            </w:pPr>
          </w:p>
        </w:tc>
        <w:tc>
          <w:tcPr>
            <w:tcW w:w="709" w:type="dxa"/>
            <w:tcBorders>
              <w:left w:val="single" w:sz="6" w:space="0" w:color="000000"/>
            </w:tcBorders>
            <w:shd w:val="clear" w:color="auto" w:fill="auto"/>
            <w:vAlign w:val="bottom"/>
          </w:tcPr>
          <w:p w14:paraId="17FF3082" w14:textId="77777777" w:rsidR="00937190" w:rsidRPr="00853565" w:rsidRDefault="00937190" w:rsidP="00E82DAD">
            <w:pPr>
              <w:snapToGrid w:val="0"/>
              <w:spacing w:before="20" w:line="140" w:lineRule="exact"/>
              <w:ind w:right="170"/>
              <w:jc w:val="right"/>
              <w:rPr>
                <w:rFonts w:eastAsia="Symbol"/>
              </w:rPr>
            </w:pPr>
          </w:p>
        </w:tc>
        <w:tc>
          <w:tcPr>
            <w:tcW w:w="710" w:type="dxa"/>
            <w:tcBorders>
              <w:left w:val="single" w:sz="6" w:space="0" w:color="000000"/>
            </w:tcBorders>
            <w:shd w:val="clear" w:color="auto" w:fill="auto"/>
            <w:vAlign w:val="bottom"/>
          </w:tcPr>
          <w:p w14:paraId="33F4A2E6" w14:textId="77777777" w:rsidR="00937190" w:rsidRPr="00853565" w:rsidRDefault="00937190" w:rsidP="002D4E5F">
            <w:pPr>
              <w:snapToGrid w:val="0"/>
              <w:spacing w:before="20" w:line="140" w:lineRule="exact"/>
              <w:ind w:right="170"/>
              <w:jc w:val="right"/>
              <w:rPr>
                <w:rFonts w:eastAsia="Symbol"/>
              </w:rPr>
            </w:pPr>
          </w:p>
        </w:tc>
        <w:tc>
          <w:tcPr>
            <w:tcW w:w="709" w:type="dxa"/>
            <w:tcBorders>
              <w:left w:val="single" w:sz="6" w:space="0" w:color="000000"/>
            </w:tcBorders>
            <w:shd w:val="clear" w:color="auto" w:fill="auto"/>
            <w:vAlign w:val="bottom"/>
          </w:tcPr>
          <w:p w14:paraId="4B1A29D2" w14:textId="77777777" w:rsidR="00937190" w:rsidRPr="00853565" w:rsidRDefault="00937190" w:rsidP="003D55E0">
            <w:pPr>
              <w:snapToGrid w:val="0"/>
              <w:spacing w:before="20" w:line="140" w:lineRule="exact"/>
              <w:ind w:right="170"/>
              <w:jc w:val="right"/>
              <w:rPr>
                <w:rFonts w:eastAsia="Symbol"/>
              </w:rPr>
            </w:pPr>
          </w:p>
        </w:tc>
        <w:tc>
          <w:tcPr>
            <w:tcW w:w="709" w:type="dxa"/>
            <w:tcBorders>
              <w:left w:val="single" w:sz="6" w:space="0" w:color="000000"/>
            </w:tcBorders>
            <w:shd w:val="clear" w:color="auto" w:fill="auto"/>
            <w:vAlign w:val="bottom"/>
          </w:tcPr>
          <w:p w14:paraId="45C33614" w14:textId="77777777" w:rsidR="00937190" w:rsidRPr="00853565" w:rsidRDefault="00937190" w:rsidP="00E82DAD">
            <w:pPr>
              <w:snapToGrid w:val="0"/>
              <w:spacing w:before="20" w:line="140" w:lineRule="exact"/>
              <w:ind w:right="170"/>
              <w:jc w:val="right"/>
              <w:rPr>
                <w:rFonts w:eastAsia="Symbol"/>
              </w:rPr>
            </w:pPr>
          </w:p>
        </w:tc>
        <w:tc>
          <w:tcPr>
            <w:tcW w:w="710" w:type="dxa"/>
            <w:tcBorders>
              <w:left w:val="single" w:sz="6" w:space="0" w:color="000000"/>
            </w:tcBorders>
            <w:shd w:val="clear" w:color="auto" w:fill="auto"/>
            <w:vAlign w:val="bottom"/>
          </w:tcPr>
          <w:p w14:paraId="6CFE8078" w14:textId="77777777" w:rsidR="00937190" w:rsidRPr="00853565" w:rsidRDefault="00937190" w:rsidP="002D4E5F">
            <w:pPr>
              <w:snapToGrid w:val="0"/>
              <w:spacing w:before="20" w:line="140" w:lineRule="exact"/>
              <w:ind w:right="170"/>
              <w:jc w:val="right"/>
              <w:rPr>
                <w:rFonts w:eastAsia="Symbol"/>
              </w:rPr>
            </w:pPr>
          </w:p>
        </w:tc>
        <w:tc>
          <w:tcPr>
            <w:tcW w:w="2479" w:type="dxa"/>
            <w:tcBorders>
              <w:left w:val="single" w:sz="6" w:space="0" w:color="000000"/>
            </w:tcBorders>
            <w:shd w:val="clear" w:color="auto" w:fill="auto"/>
            <w:vAlign w:val="bottom"/>
          </w:tcPr>
          <w:p w14:paraId="7A936850" w14:textId="77777777" w:rsidR="00937190" w:rsidRPr="00853565" w:rsidRDefault="00937190" w:rsidP="003D55E0">
            <w:pPr>
              <w:spacing w:before="20" w:line="140" w:lineRule="exact"/>
              <w:ind w:left="340"/>
            </w:pPr>
            <w:r w:rsidRPr="00853565">
              <w:rPr>
                <w:rFonts w:eastAsia="Symbol"/>
                <w:i/>
              </w:rPr>
              <w:t>of which:</w:t>
            </w:r>
          </w:p>
        </w:tc>
      </w:tr>
      <w:tr w:rsidR="00853565" w:rsidRPr="00853565" w14:paraId="471EAAD4" w14:textId="77777777">
        <w:trPr>
          <w:cantSplit/>
        </w:trPr>
        <w:tc>
          <w:tcPr>
            <w:tcW w:w="2478" w:type="dxa"/>
            <w:shd w:val="clear" w:color="auto" w:fill="auto"/>
            <w:vAlign w:val="bottom"/>
          </w:tcPr>
          <w:p w14:paraId="4FB9B06B" w14:textId="77777777" w:rsidR="00937190" w:rsidRPr="00853565" w:rsidRDefault="00937190" w:rsidP="003D55E0">
            <w:pPr>
              <w:spacing w:before="20" w:line="140" w:lineRule="exact"/>
              <w:ind w:left="113"/>
            </w:pPr>
            <w:r w:rsidRPr="00853565">
              <w:rPr>
                <w:rFonts w:eastAsia="Symbol"/>
              </w:rPr>
              <w:t>Австрия</w:t>
            </w:r>
          </w:p>
        </w:tc>
        <w:tc>
          <w:tcPr>
            <w:tcW w:w="709" w:type="dxa"/>
            <w:tcBorders>
              <w:left w:val="single" w:sz="6" w:space="0" w:color="000000"/>
            </w:tcBorders>
            <w:shd w:val="clear" w:color="auto" w:fill="auto"/>
            <w:vAlign w:val="bottom"/>
          </w:tcPr>
          <w:p w14:paraId="21B1DBA1" w14:textId="2C8D01F2" w:rsidR="00937190" w:rsidRPr="00853565" w:rsidRDefault="00937190" w:rsidP="003D55E0">
            <w:pPr>
              <w:spacing w:before="20" w:line="140" w:lineRule="exact"/>
              <w:ind w:right="170"/>
              <w:jc w:val="right"/>
              <w:rPr>
                <w:rFonts w:eastAsia="Symbol"/>
              </w:rPr>
            </w:pPr>
            <w:r w:rsidRPr="00853565">
              <w:rPr>
                <w:rFonts w:eastAsia="Symbol"/>
              </w:rPr>
              <w:t>94</w:t>
            </w:r>
          </w:p>
        </w:tc>
        <w:tc>
          <w:tcPr>
            <w:tcW w:w="709" w:type="dxa"/>
            <w:tcBorders>
              <w:left w:val="single" w:sz="6" w:space="0" w:color="000000"/>
            </w:tcBorders>
            <w:shd w:val="clear" w:color="auto" w:fill="auto"/>
            <w:vAlign w:val="bottom"/>
          </w:tcPr>
          <w:p w14:paraId="3F437266" w14:textId="15164596" w:rsidR="00937190" w:rsidRPr="00853565" w:rsidRDefault="00937190" w:rsidP="00E82DAD">
            <w:pPr>
              <w:spacing w:before="20" w:line="140" w:lineRule="exact"/>
              <w:ind w:right="170"/>
              <w:jc w:val="right"/>
            </w:pPr>
            <w:r w:rsidRPr="00853565">
              <w:rPr>
                <w:rFonts w:eastAsia="Symbol"/>
              </w:rPr>
              <w:t>102</w:t>
            </w:r>
          </w:p>
        </w:tc>
        <w:tc>
          <w:tcPr>
            <w:tcW w:w="709" w:type="dxa"/>
            <w:tcBorders>
              <w:left w:val="single" w:sz="6" w:space="0" w:color="000000"/>
            </w:tcBorders>
            <w:shd w:val="clear" w:color="auto" w:fill="auto"/>
            <w:vAlign w:val="bottom"/>
          </w:tcPr>
          <w:p w14:paraId="198894C4" w14:textId="2DF71505" w:rsidR="00937190" w:rsidRPr="00853565" w:rsidRDefault="00937190" w:rsidP="00E82DAD">
            <w:pPr>
              <w:spacing w:before="20" w:line="140" w:lineRule="exact"/>
              <w:ind w:right="170"/>
              <w:jc w:val="right"/>
            </w:pPr>
            <w:r w:rsidRPr="00853565">
              <w:rPr>
                <w:rFonts w:eastAsia="Symbol"/>
              </w:rPr>
              <w:t>99</w:t>
            </w:r>
          </w:p>
        </w:tc>
        <w:tc>
          <w:tcPr>
            <w:tcW w:w="710" w:type="dxa"/>
            <w:tcBorders>
              <w:left w:val="single" w:sz="6" w:space="0" w:color="000000"/>
            </w:tcBorders>
            <w:shd w:val="clear" w:color="auto" w:fill="auto"/>
            <w:vAlign w:val="bottom"/>
          </w:tcPr>
          <w:p w14:paraId="27BFD149" w14:textId="7AEE33C2" w:rsidR="00937190" w:rsidRPr="00853565" w:rsidRDefault="00937190" w:rsidP="002D4E5F">
            <w:pPr>
              <w:spacing w:before="20" w:line="140" w:lineRule="exact"/>
              <w:ind w:right="170"/>
              <w:jc w:val="right"/>
            </w:pPr>
            <w:r w:rsidRPr="00853565">
              <w:rPr>
                <w:rFonts w:eastAsia="Symbol"/>
              </w:rPr>
              <w:t>…</w:t>
            </w:r>
          </w:p>
        </w:tc>
        <w:tc>
          <w:tcPr>
            <w:tcW w:w="709" w:type="dxa"/>
            <w:tcBorders>
              <w:left w:val="single" w:sz="6" w:space="0" w:color="000000"/>
            </w:tcBorders>
            <w:shd w:val="clear" w:color="auto" w:fill="auto"/>
            <w:vAlign w:val="bottom"/>
          </w:tcPr>
          <w:p w14:paraId="04CCAC33" w14:textId="263894FE" w:rsidR="00937190" w:rsidRPr="00853565" w:rsidRDefault="00937190" w:rsidP="003D55E0">
            <w:pPr>
              <w:spacing w:before="20" w:line="140" w:lineRule="exact"/>
              <w:ind w:right="170"/>
              <w:jc w:val="right"/>
              <w:rPr>
                <w:rFonts w:eastAsia="Symbol"/>
              </w:rPr>
            </w:pPr>
            <w:r w:rsidRPr="00853565">
              <w:rPr>
                <w:rFonts w:eastAsia="Symbol"/>
              </w:rPr>
              <w:t>93</w:t>
            </w:r>
          </w:p>
        </w:tc>
        <w:tc>
          <w:tcPr>
            <w:tcW w:w="709" w:type="dxa"/>
            <w:tcBorders>
              <w:left w:val="single" w:sz="6" w:space="0" w:color="000000"/>
            </w:tcBorders>
            <w:shd w:val="clear" w:color="auto" w:fill="auto"/>
            <w:vAlign w:val="bottom"/>
          </w:tcPr>
          <w:p w14:paraId="3AF6C95D" w14:textId="3A2B37B0" w:rsidR="00937190" w:rsidRPr="00853565" w:rsidRDefault="00937190" w:rsidP="00E82DAD">
            <w:pPr>
              <w:spacing w:before="20" w:line="140" w:lineRule="exact"/>
              <w:ind w:right="170"/>
              <w:jc w:val="right"/>
            </w:pPr>
            <w:r w:rsidRPr="00853565">
              <w:rPr>
                <w:rFonts w:eastAsia="Arial"/>
                <w:lang w:val="en-US"/>
              </w:rPr>
              <w:t>101</w:t>
            </w:r>
          </w:p>
        </w:tc>
        <w:tc>
          <w:tcPr>
            <w:tcW w:w="710" w:type="dxa"/>
            <w:tcBorders>
              <w:left w:val="single" w:sz="6" w:space="0" w:color="000000"/>
            </w:tcBorders>
            <w:shd w:val="clear" w:color="auto" w:fill="auto"/>
            <w:vAlign w:val="bottom"/>
          </w:tcPr>
          <w:p w14:paraId="2897CE67" w14:textId="2704378D" w:rsidR="00937190" w:rsidRPr="00853565" w:rsidRDefault="00937190" w:rsidP="002D4E5F">
            <w:pPr>
              <w:spacing w:before="20" w:line="140" w:lineRule="exact"/>
              <w:ind w:right="170"/>
              <w:jc w:val="right"/>
            </w:pPr>
            <w:r w:rsidRPr="00853565">
              <w:rPr>
                <w:rFonts w:eastAsia="Arial"/>
                <w:lang w:val="en-US"/>
              </w:rPr>
              <w:t>99</w:t>
            </w:r>
          </w:p>
        </w:tc>
        <w:tc>
          <w:tcPr>
            <w:tcW w:w="2479" w:type="dxa"/>
            <w:tcBorders>
              <w:left w:val="single" w:sz="6" w:space="0" w:color="000000"/>
            </w:tcBorders>
            <w:shd w:val="clear" w:color="auto" w:fill="auto"/>
            <w:vAlign w:val="bottom"/>
          </w:tcPr>
          <w:p w14:paraId="62D6022F" w14:textId="77777777" w:rsidR="00937190" w:rsidRPr="00853565" w:rsidRDefault="00937190" w:rsidP="003D55E0">
            <w:pPr>
              <w:spacing w:before="20" w:line="140" w:lineRule="exact"/>
              <w:ind w:left="170"/>
            </w:pPr>
            <w:r w:rsidRPr="00853565">
              <w:rPr>
                <w:rFonts w:eastAsia="Symbol"/>
                <w:i/>
              </w:rPr>
              <w:t>Austria</w:t>
            </w:r>
          </w:p>
        </w:tc>
      </w:tr>
      <w:tr w:rsidR="00853565" w:rsidRPr="00853565" w14:paraId="012548AF" w14:textId="77777777">
        <w:trPr>
          <w:cantSplit/>
        </w:trPr>
        <w:tc>
          <w:tcPr>
            <w:tcW w:w="2478" w:type="dxa"/>
            <w:shd w:val="clear" w:color="auto" w:fill="auto"/>
            <w:vAlign w:val="bottom"/>
          </w:tcPr>
          <w:p w14:paraId="7E8C541D" w14:textId="77777777" w:rsidR="00937190" w:rsidRPr="00853565" w:rsidRDefault="00937190" w:rsidP="003D55E0">
            <w:pPr>
              <w:spacing w:before="20" w:line="140" w:lineRule="exact"/>
              <w:ind w:left="113"/>
            </w:pPr>
            <w:r w:rsidRPr="00853565">
              <w:rPr>
                <w:rFonts w:eastAsia="Symbol"/>
              </w:rPr>
              <w:t>Бельгия</w:t>
            </w:r>
          </w:p>
        </w:tc>
        <w:tc>
          <w:tcPr>
            <w:tcW w:w="709" w:type="dxa"/>
            <w:tcBorders>
              <w:left w:val="single" w:sz="6" w:space="0" w:color="000000"/>
            </w:tcBorders>
            <w:shd w:val="clear" w:color="auto" w:fill="auto"/>
            <w:vAlign w:val="bottom"/>
          </w:tcPr>
          <w:p w14:paraId="6883D937" w14:textId="46BF3613" w:rsidR="00937190" w:rsidRPr="00853565" w:rsidRDefault="00937190" w:rsidP="003D55E0">
            <w:pPr>
              <w:spacing w:before="20" w:line="140" w:lineRule="exact"/>
              <w:ind w:right="170"/>
              <w:jc w:val="right"/>
            </w:pPr>
            <w:r w:rsidRPr="00853565">
              <w:rPr>
                <w:rFonts w:eastAsia="Symbol"/>
              </w:rPr>
              <w:t>104</w:t>
            </w:r>
          </w:p>
        </w:tc>
        <w:tc>
          <w:tcPr>
            <w:tcW w:w="709" w:type="dxa"/>
            <w:tcBorders>
              <w:left w:val="single" w:sz="6" w:space="0" w:color="000000"/>
            </w:tcBorders>
            <w:shd w:val="clear" w:color="auto" w:fill="auto"/>
            <w:vAlign w:val="bottom"/>
          </w:tcPr>
          <w:p w14:paraId="2530F66A" w14:textId="459E96D1" w:rsidR="00937190" w:rsidRPr="00853565" w:rsidRDefault="00937190" w:rsidP="00E82DAD">
            <w:pPr>
              <w:spacing w:before="20" w:line="140" w:lineRule="exact"/>
              <w:ind w:right="170"/>
              <w:jc w:val="right"/>
            </w:pPr>
            <w:r w:rsidRPr="00853565">
              <w:rPr>
                <w:rFonts w:eastAsia="Symbol"/>
              </w:rPr>
              <w:t>96</w:t>
            </w:r>
          </w:p>
        </w:tc>
        <w:tc>
          <w:tcPr>
            <w:tcW w:w="709" w:type="dxa"/>
            <w:tcBorders>
              <w:left w:val="single" w:sz="6" w:space="0" w:color="000000"/>
            </w:tcBorders>
            <w:shd w:val="clear" w:color="auto" w:fill="auto"/>
            <w:vAlign w:val="bottom"/>
          </w:tcPr>
          <w:p w14:paraId="6269F568" w14:textId="2F80A565" w:rsidR="00937190" w:rsidRPr="00853565" w:rsidRDefault="00937190" w:rsidP="00E82DAD">
            <w:pPr>
              <w:spacing w:before="20" w:line="140" w:lineRule="exact"/>
              <w:ind w:right="170"/>
              <w:jc w:val="right"/>
            </w:pPr>
            <w:r w:rsidRPr="00853565">
              <w:rPr>
                <w:rFonts w:eastAsia="Symbol"/>
                <w:lang w:val="en-US"/>
              </w:rPr>
              <w:t>106</w:t>
            </w:r>
          </w:p>
        </w:tc>
        <w:tc>
          <w:tcPr>
            <w:tcW w:w="710" w:type="dxa"/>
            <w:tcBorders>
              <w:left w:val="single" w:sz="6" w:space="0" w:color="000000"/>
            </w:tcBorders>
            <w:shd w:val="clear" w:color="auto" w:fill="auto"/>
            <w:vAlign w:val="bottom"/>
          </w:tcPr>
          <w:p w14:paraId="15F879C4" w14:textId="7555E908" w:rsidR="00937190" w:rsidRPr="00853565" w:rsidRDefault="00937190" w:rsidP="002D4E5F">
            <w:pPr>
              <w:spacing w:before="20" w:line="140" w:lineRule="exact"/>
              <w:ind w:right="170"/>
              <w:jc w:val="right"/>
            </w:pPr>
            <w:r w:rsidRPr="00853565">
              <w:rPr>
                <w:rFonts w:eastAsia="Symbol"/>
              </w:rPr>
              <w:t>…</w:t>
            </w:r>
          </w:p>
        </w:tc>
        <w:tc>
          <w:tcPr>
            <w:tcW w:w="709" w:type="dxa"/>
            <w:tcBorders>
              <w:left w:val="single" w:sz="6" w:space="0" w:color="000000"/>
            </w:tcBorders>
            <w:shd w:val="clear" w:color="auto" w:fill="auto"/>
            <w:vAlign w:val="bottom"/>
          </w:tcPr>
          <w:p w14:paraId="786405A7" w14:textId="6EA0A35D" w:rsidR="00937190" w:rsidRPr="00853565" w:rsidRDefault="00937190" w:rsidP="003D55E0">
            <w:pPr>
              <w:spacing w:before="20" w:line="140" w:lineRule="exact"/>
              <w:ind w:right="170"/>
              <w:jc w:val="right"/>
            </w:pPr>
            <w:r w:rsidRPr="00853565">
              <w:rPr>
                <w:rFonts w:eastAsia="Symbol"/>
              </w:rPr>
              <w:t>104</w:t>
            </w:r>
          </w:p>
        </w:tc>
        <w:tc>
          <w:tcPr>
            <w:tcW w:w="709" w:type="dxa"/>
            <w:tcBorders>
              <w:left w:val="single" w:sz="6" w:space="0" w:color="000000"/>
            </w:tcBorders>
            <w:shd w:val="clear" w:color="auto" w:fill="auto"/>
            <w:vAlign w:val="bottom"/>
          </w:tcPr>
          <w:p w14:paraId="3039D360" w14:textId="01EA2C52" w:rsidR="00937190" w:rsidRPr="00853565" w:rsidRDefault="00937190" w:rsidP="00E82DAD">
            <w:pPr>
              <w:spacing w:before="20" w:line="140" w:lineRule="exact"/>
              <w:ind w:right="170"/>
              <w:jc w:val="right"/>
            </w:pPr>
            <w:r w:rsidRPr="00853565">
              <w:rPr>
                <w:rFonts w:eastAsia="Arial"/>
                <w:lang w:val="en-US"/>
              </w:rPr>
              <w:t>94</w:t>
            </w:r>
          </w:p>
        </w:tc>
        <w:tc>
          <w:tcPr>
            <w:tcW w:w="710" w:type="dxa"/>
            <w:tcBorders>
              <w:left w:val="single" w:sz="6" w:space="0" w:color="000000"/>
            </w:tcBorders>
            <w:shd w:val="clear" w:color="auto" w:fill="auto"/>
            <w:vAlign w:val="bottom"/>
          </w:tcPr>
          <w:p w14:paraId="356EDF85" w14:textId="0FB2F7B2" w:rsidR="00937190" w:rsidRPr="00853565" w:rsidRDefault="00937190" w:rsidP="002D4E5F">
            <w:pPr>
              <w:spacing w:before="20" w:line="140" w:lineRule="exact"/>
              <w:ind w:right="170"/>
              <w:jc w:val="right"/>
            </w:pPr>
            <w:r w:rsidRPr="00853565">
              <w:rPr>
                <w:rFonts w:eastAsia="Arial"/>
                <w:lang w:val="en-US"/>
              </w:rPr>
              <w:t>106</w:t>
            </w:r>
          </w:p>
        </w:tc>
        <w:tc>
          <w:tcPr>
            <w:tcW w:w="2479" w:type="dxa"/>
            <w:tcBorders>
              <w:left w:val="single" w:sz="6" w:space="0" w:color="000000"/>
            </w:tcBorders>
            <w:shd w:val="clear" w:color="auto" w:fill="auto"/>
            <w:vAlign w:val="bottom"/>
          </w:tcPr>
          <w:p w14:paraId="7981BC64" w14:textId="77777777" w:rsidR="00937190" w:rsidRPr="00853565" w:rsidRDefault="00937190" w:rsidP="003D55E0">
            <w:pPr>
              <w:spacing w:before="20" w:line="140" w:lineRule="exact"/>
              <w:ind w:left="170"/>
            </w:pPr>
            <w:r w:rsidRPr="00853565">
              <w:rPr>
                <w:rFonts w:eastAsia="Symbol"/>
                <w:i/>
              </w:rPr>
              <w:t>Belgium</w:t>
            </w:r>
          </w:p>
        </w:tc>
      </w:tr>
      <w:tr w:rsidR="00853565" w:rsidRPr="00853565" w14:paraId="733A30E0" w14:textId="77777777">
        <w:trPr>
          <w:cantSplit/>
        </w:trPr>
        <w:tc>
          <w:tcPr>
            <w:tcW w:w="2478" w:type="dxa"/>
            <w:shd w:val="clear" w:color="auto" w:fill="auto"/>
            <w:vAlign w:val="bottom"/>
          </w:tcPr>
          <w:p w14:paraId="0E621AE6" w14:textId="77777777" w:rsidR="00937190" w:rsidRPr="00853565" w:rsidRDefault="00937190" w:rsidP="003D55E0">
            <w:pPr>
              <w:spacing w:before="20" w:line="140" w:lineRule="exact"/>
              <w:ind w:left="113"/>
            </w:pPr>
            <w:r w:rsidRPr="00853565">
              <w:rPr>
                <w:rFonts w:eastAsia="Symbol"/>
              </w:rPr>
              <w:t>Болгария</w:t>
            </w:r>
          </w:p>
        </w:tc>
        <w:tc>
          <w:tcPr>
            <w:tcW w:w="709" w:type="dxa"/>
            <w:tcBorders>
              <w:left w:val="single" w:sz="6" w:space="0" w:color="000000"/>
            </w:tcBorders>
            <w:shd w:val="clear" w:color="auto" w:fill="auto"/>
            <w:vAlign w:val="bottom"/>
          </w:tcPr>
          <w:p w14:paraId="64AE9B4E" w14:textId="0D56DE91" w:rsidR="00937190" w:rsidRPr="00853565" w:rsidRDefault="00937190" w:rsidP="003D55E0">
            <w:pPr>
              <w:spacing w:before="20" w:line="140" w:lineRule="exact"/>
              <w:ind w:right="170"/>
              <w:jc w:val="right"/>
              <w:rPr>
                <w:rFonts w:eastAsia="Symbol"/>
              </w:rPr>
            </w:pPr>
            <w:r w:rsidRPr="00853565">
              <w:rPr>
                <w:rFonts w:eastAsia="Symbol"/>
              </w:rPr>
              <w:t>11</w:t>
            </w:r>
            <w:r w:rsidRPr="00853565">
              <w:rPr>
                <w:rFonts w:eastAsia="Symbol"/>
                <w:lang w:val="en-US"/>
              </w:rPr>
              <w:t>1</w:t>
            </w:r>
          </w:p>
        </w:tc>
        <w:tc>
          <w:tcPr>
            <w:tcW w:w="709" w:type="dxa"/>
            <w:tcBorders>
              <w:left w:val="single" w:sz="6" w:space="0" w:color="000000"/>
            </w:tcBorders>
            <w:shd w:val="clear" w:color="auto" w:fill="auto"/>
            <w:vAlign w:val="bottom"/>
          </w:tcPr>
          <w:p w14:paraId="1988FC0F" w14:textId="517B7CE6" w:rsidR="00937190" w:rsidRPr="00853565" w:rsidRDefault="00937190" w:rsidP="00E82DAD">
            <w:pPr>
              <w:spacing w:before="20" w:line="140" w:lineRule="exact"/>
              <w:ind w:right="170"/>
              <w:jc w:val="right"/>
            </w:pPr>
            <w:r w:rsidRPr="00853565">
              <w:rPr>
                <w:rFonts w:eastAsia="Symbol"/>
              </w:rPr>
              <w:t>99</w:t>
            </w:r>
          </w:p>
        </w:tc>
        <w:tc>
          <w:tcPr>
            <w:tcW w:w="709" w:type="dxa"/>
            <w:tcBorders>
              <w:left w:val="single" w:sz="6" w:space="0" w:color="000000"/>
            </w:tcBorders>
            <w:shd w:val="clear" w:color="auto" w:fill="auto"/>
            <w:vAlign w:val="bottom"/>
          </w:tcPr>
          <w:p w14:paraId="373A78DB" w14:textId="295722ED" w:rsidR="00937190" w:rsidRPr="00853565" w:rsidRDefault="00937190" w:rsidP="00E82DAD">
            <w:pPr>
              <w:spacing w:before="20" w:line="140" w:lineRule="exact"/>
              <w:ind w:right="170"/>
              <w:jc w:val="right"/>
            </w:pPr>
            <w:r w:rsidRPr="00853565">
              <w:rPr>
                <w:rFonts w:eastAsia="Symbol"/>
                <w:lang w:val="en-US"/>
              </w:rPr>
              <w:t>102</w:t>
            </w:r>
          </w:p>
        </w:tc>
        <w:tc>
          <w:tcPr>
            <w:tcW w:w="710" w:type="dxa"/>
            <w:tcBorders>
              <w:left w:val="single" w:sz="6" w:space="0" w:color="000000"/>
            </w:tcBorders>
            <w:shd w:val="clear" w:color="auto" w:fill="auto"/>
            <w:vAlign w:val="bottom"/>
          </w:tcPr>
          <w:p w14:paraId="593B463E" w14:textId="0EE3A8E1" w:rsidR="00937190" w:rsidRPr="00853565" w:rsidRDefault="00937190" w:rsidP="002D4E5F">
            <w:pPr>
              <w:spacing w:before="20" w:line="140" w:lineRule="exact"/>
              <w:ind w:right="170"/>
              <w:jc w:val="right"/>
            </w:pPr>
            <w:r w:rsidRPr="00853565">
              <w:rPr>
                <w:rFonts w:eastAsia="Symbol"/>
              </w:rPr>
              <w:t>…</w:t>
            </w:r>
          </w:p>
        </w:tc>
        <w:tc>
          <w:tcPr>
            <w:tcW w:w="709" w:type="dxa"/>
            <w:tcBorders>
              <w:left w:val="single" w:sz="6" w:space="0" w:color="000000"/>
            </w:tcBorders>
            <w:shd w:val="clear" w:color="auto" w:fill="auto"/>
            <w:vAlign w:val="bottom"/>
          </w:tcPr>
          <w:p w14:paraId="5202ACD0" w14:textId="7C330449" w:rsidR="00937190" w:rsidRPr="00853565" w:rsidRDefault="00937190" w:rsidP="003D55E0">
            <w:pPr>
              <w:spacing w:before="20" w:line="140" w:lineRule="exact"/>
              <w:ind w:right="170"/>
              <w:jc w:val="right"/>
              <w:rPr>
                <w:rFonts w:eastAsia="Symbol"/>
              </w:rPr>
            </w:pPr>
            <w:r w:rsidRPr="00853565">
              <w:rPr>
                <w:rFonts w:eastAsia="Arial"/>
                <w:lang w:val="en-US"/>
              </w:rPr>
              <w:t>111</w:t>
            </w:r>
          </w:p>
        </w:tc>
        <w:tc>
          <w:tcPr>
            <w:tcW w:w="709" w:type="dxa"/>
            <w:tcBorders>
              <w:left w:val="single" w:sz="6" w:space="0" w:color="000000"/>
            </w:tcBorders>
            <w:shd w:val="clear" w:color="auto" w:fill="auto"/>
            <w:vAlign w:val="bottom"/>
          </w:tcPr>
          <w:p w14:paraId="4BAC7DCE" w14:textId="28F5F08B" w:rsidR="00937190" w:rsidRPr="00853565" w:rsidRDefault="00937190" w:rsidP="00E82DAD">
            <w:pPr>
              <w:spacing w:before="20" w:line="140" w:lineRule="exact"/>
              <w:ind w:right="170"/>
              <w:jc w:val="right"/>
            </w:pPr>
            <w:r w:rsidRPr="00853565">
              <w:rPr>
                <w:rFonts w:eastAsia="Arial"/>
                <w:lang w:val="en-US"/>
              </w:rPr>
              <w:t>99</w:t>
            </w:r>
          </w:p>
        </w:tc>
        <w:tc>
          <w:tcPr>
            <w:tcW w:w="710" w:type="dxa"/>
            <w:tcBorders>
              <w:left w:val="single" w:sz="6" w:space="0" w:color="000000"/>
            </w:tcBorders>
            <w:shd w:val="clear" w:color="auto" w:fill="auto"/>
            <w:vAlign w:val="bottom"/>
          </w:tcPr>
          <w:p w14:paraId="3363244C" w14:textId="7E19D5DD" w:rsidR="00937190" w:rsidRPr="00853565" w:rsidRDefault="00937190" w:rsidP="002D4E5F">
            <w:pPr>
              <w:spacing w:before="20" w:line="140" w:lineRule="exact"/>
              <w:ind w:right="170"/>
              <w:jc w:val="right"/>
            </w:pPr>
            <w:r w:rsidRPr="00853565">
              <w:rPr>
                <w:rFonts w:eastAsia="Arial"/>
                <w:lang w:val="en-US"/>
              </w:rPr>
              <w:t>103</w:t>
            </w:r>
          </w:p>
        </w:tc>
        <w:tc>
          <w:tcPr>
            <w:tcW w:w="2479" w:type="dxa"/>
            <w:tcBorders>
              <w:left w:val="single" w:sz="6" w:space="0" w:color="000000"/>
            </w:tcBorders>
            <w:shd w:val="clear" w:color="auto" w:fill="auto"/>
            <w:vAlign w:val="bottom"/>
          </w:tcPr>
          <w:p w14:paraId="7D7456FD" w14:textId="77777777" w:rsidR="00937190" w:rsidRPr="00853565" w:rsidRDefault="00937190" w:rsidP="003D55E0">
            <w:pPr>
              <w:spacing w:before="20" w:line="140" w:lineRule="exact"/>
              <w:ind w:left="170"/>
            </w:pPr>
            <w:r w:rsidRPr="00853565">
              <w:rPr>
                <w:rFonts w:eastAsia="Symbol"/>
                <w:i/>
              </w:rPr>
              <w:t>Bulgaria</w:t>
            </w:r>
          </w:p>
        </w:tc>
      </w:tr>
      <w:tr w:rsidR="00853565" w:rsidRPr="00853565" w14:paraId="2B09DBE6" w14:textId="77777777">
        <w:trPr>
          <w:cantSplit/>
        </w:trPr>
        <w:tc>
          <w:tcPr>
            <w:tcW w:w="2478" w:type="dxa"/>
            <w:shd w:val="clear" w:color="auto" w:fill="auto"/>
            <w:vAlign w:val="bottom"/>
          </w:tcPr>
          <w:p w14:paraId="1A720314" w14:textId="77777777" w:rsidR="00937190" w:rsidRPr="00853565" w:rsidRDefault="00937190" w:rsidP="003D55E0">
            <w:pPr>
              <w:spacing w:before="20" w:line="140" w:lineRule="exact"/>
              <w:ind w:left="113"/>
            </w:pPr>
            <w:r w:rsidRPr="00853565">
              <w:rPr>
                <w:rFonts w:eastAsia="Symbol"/>
              </w:rPr>
              <w:t>Венгрия</w:t>
            </w:r>
          </w:p>
        </w:tc>
        <w:tc>
          <w:tcPr>
            <w:tcW w:w="709" w:type="dxa"/>
            <w:tcBorders>
              <w:left w:val="single" w:sz="6" w:space="0" w:color="000000"/>
            </w:tcBorders>
            <w:shd w:val="clear" w:color="auto" w:fill="auto"/>
            <w:vAlign w:val="bottom"/>
          </w:tcPr>
          <w:p w14:paraId="22ECD9EE" w14:textId="545EDED4" w:rsidR="00937190" w:rsidRPr="00853565" w:rsidRDefault="00937190" w:rsidP="003D55E0">
            <w:pPr>
              <w:spacing w:before="20" w:line="140" w:lineRule="exact"/>
              <w:ind w:right="170"/>
              <w:jc w:val="right"/>
            </w:pPr>
            <w:r w:rsidRPr="00853565">
              <w:rPr>
                <w:rFonts w:eastAsia="Symbol"/>
              </w:rPr>
              <w:t>86</w:t>
            </w:r>
          </w:p>
        </w:tc>
        <w:tc>
          <w:tcPr>
            <w:tcW w:w="709" w:type="dxa"/>
            <w:tcBorders>
              <w:left w:val="single" w:sz="6" w:space="0" w:color="000000"/>
            </w:tcBorders>
            <w:shd w:val="clear" w:color="auto" w:fill="auto"/>
            <w:vAlign w:val="bottom"/>
          </w:tcPr>
          <w:p w14:paraId="737133C2" w14:textId="02EEC61B" w:rsidR="00937190" w:rsidRPr="00853565" w:rsidRDefault="00937190" w:rsidP="00E82DAD">
            <w:pPr>
              <w:spacing w:before="20" w:line="140" w:lineRule="exact"/>
              <w:ind w:right="170"/>
              <w:jc w:val="right"/>
            </w:pPr>
            <w:r w:rsidRPr="00853565">
              <w:rPr>
                <w:rFonts w:eastAsia="Symbol"/>
              </w:rPr>
              <w:t>100</w:t>
            </w:r>
          </w:p>
        </w:tc>
        <w:tc>
          <w:tcPr>
            <w:tcW w:w="709" w:type="dxa"/>
            <w:tcBorders>
              <w:left w:val="single" w:sz="6" w:space="0" w:color="000000"/>
            </w:tcBorders>
            <w:shd w:val="clear" w:color="auto" w:fill="auto"/>
            <w:vAlign w:val="bottom"/>
          </w:tcPr>
          <w:p w14:paraId="58DB9170" w14:textId="3E25A490" w:rsidR="00937190" w:rsidRPr="00853565" w:rsidRDefault="00937190" w:rsidP="00E82DAD">
            <w:pPr>
              <w:spacing w:before="20" w:line="140" w:lineRule="exact"/>
              <w:ind w:right="170"/>
              <w:jc w:val="right"/>
            </w:pPr>
            <w:r w:rsidRPr="00853565">
              <w:rPr>
                <w:rFonts w:eastAsia="Symbol"/>
              </w:rPr>
              <w:t>99</w:t>
            </w:r>
          </w:p>
        </w:tc>
        <w:tc>
          <w:tcPr>
            <w:tcW w:w="710" w:type="dxa"/>
            <w:tcBorders>
              <w:left w:val="single" w:sz="6" w:space="0" w:color="000000"/>
            </w:tcBorders>
            <w:shd w:val="clear" w:color="auto" w:fill="auto"/>
            <w:vAlign w:val="bottom"/>
          </w:tcPr>
          <w:p w14:paraId="7A67482E" w14:textId="4526FA0F" w:rsidR="00937190" w:rsidRPr="00853565" w:rsidRDefault="00937190" w:rsidP="002D4E5F">
            <w:pPr>
              <w:spacing w:before="20" w:line="140" w:lineRule="exact"/>
              <w:ind w:right="170"/>
              <w:jc w:val="right"/>
            </w:pPr>
            <w:r w:rsidRPr="00853565">
              <w:rPr>
                <w:rFonts w:eastAsia="Symbol"/>
              </w:rPr>
              <w:t>…</w:t>
            </w:r>
          </w:p>
        </w:tc>
        <w:tc>
          <w:tcPr>
            <w:tcW w:w="709" w:type="dxa"/>
            <w:tcBorders>
              <w:left w:val="single" w:sz="6" w:space="0" w:color="000000"/>
            </w:tcBorders>
            <w:shd w:val="clear" w:color="auto" w:fill="auto"/>
            <w:vAlign w:val="bottom"/>
          </w:tcPr>
          <w:p w14:paraId="67490C63" w14:textId="46705C4E" w:rsidR="00937190" w:rsidRPr="00853565" w:rsidRDefault="00937190" w:rsidP="003D55E0">
            <w:pPr>
              <w:spacing w:before="20" w:line="140" w:lineRule="exact"/>
              <w:ind w:right="170"/>
              <w:jc w:val="right"/>
            </w:pPr>
            <w:r w:rsidRPr="00853565">
              <w:rPr>
                <w:rFonts w:eastAsia="Symbol"/>
              </w:rPr>
              <w:t>87</w:t>
            </w:r>
          </w:p>
        </w:tc>
        <w:tc>
          <w:tcPr>
            <w:tcW w:w="709" w:type="dxa"/>
            <w:tcBorders>
              <w:left w:val="single" w:sz="6" w:space="0" w:color="000000"/>
            </w:tcBorders>
            <w:shd w:val="clear" w:color="auto" w:fill="auto"/>
            <w:vAlign w:val="bottom"/>
          </w:tcPr>
          <w:p w14:paraId="786D1F95" w14:textId="7B8FFCB0" w:rsidR="00937190" w:rsidRPr="00853565" w:rsidRDefault="00937190" w:rsidP="00E82DAD">
            <w:pPr>
              <w:spacing w:before="20" w:line="140" w:lineRule="exact"/>
              <w:ind w:right="170"/>
              <w:jc w:val="right"/>
            </w:pPr>
            <w:r w:rsidRPr="00853565">
              <w:rPr>
                <w:rFonts w:eastAsia="Arial"/>
                <w:lang w:val="en-US"/>
              </w:rPr>
              <w:t>100</w:t>
            </w:r>
          </w:p>
        </w:tc>
        <w:tc>
          <w:tcPr>
            <w:tcW w:w="710" w:type="dxa"/>
            <w:tcBorders>
              <w:left w:val="single" w:sz="6" w:space="0" w:color="000000"/>
            </w:tcBorders>
            <w:shd w:val="clear" w:color="auto" w:fill="auto"/>
            <w:vAlign w:val="bottom"/>
          </w:tcPr>
          <w:p w14:paraId="0D618D5F" w14:textId="5DDDD583" w:rsidR="00937190" w:rsidRPr="00853565" w:rsidRDefault="00937190" w:rsidP="002D4E5F">
            <w:pPr>
              <w:spacing w:before="20" w:line="140" w:lineRule="exact"/>
              <w:ind w:right="170"/>
              <w:jc w:val="right"/>
            </w:pPr>
            <w:r w:rsidRPr="00853565">
              <w:rPr>
                <w:rFonts w:eastAsia="Arial"/>
                <w:lang w:val="en-US"/>
              </w:rPr>
              <w:t>99</w:t>
            </w:r>
          </w:p>
        </w:tc>
        <w:tc>
          <w:tcPr>
            <w:tcW w:w="2479" w:type="dxa"/>
            <w:tcBorders>
              <w:left w:val="single" w:sz="6" w:space="0" w:color="000000"/>
            </w:tcBorders>
            <w:shd w:val="clear" w:color="auto" w:fill="auto"/>
            <w:vAlign w:val="bottom"/>
          </w:tcPr>
          <w:p w14:paraId="72791AE6" w14:textId="77777777" w:rsidR="00937190" w:rsidRPr="00853565" w:rsidRDefault="00937190" w:rsidP="003D55E0">
            <w:pPr>
              <w:spacing w:before="20" w:line="140" w:lineRule="exact"/>
              <w:ind w:left="170"/>
            </w:pPr>
            <w:r w:rsidRPr="00853565">
              <w:rPr>
                <w:rFonts w:eastAsia="Symbol"/>
                <w:i/>
              </w:rPr>
              <w:t>Hungary</w:t>
            </w:r>
          </w:p>
        </w:tc>
      </w:tr>
      <w:tr w:rsidR="00853565" w:rsidRPr="00853565" w14:paraId="54785860" w14:textId="77777777">
        <w:trPr>
          <w:cantSplit/>
        </w:trPr>
        <w:tc>
          <w:tcPr>
            <w:tcW w:w="2478" w:type="dxa"/>
            <w:shd w:val="clear" w:color="auto" w:fill="auto"/>
            <w:vAlign w:val="bottom"/>
          </w:tcPr>
          <w:p w14:paraId="3445C139" w14:textId="77777777" w:rsidR="00937190" w:rsidRPr="00853565" w:rsidRDefault="00937190" w:rsidP="003D55E0">
            <w:pPr>
              <w:spacing w:before="20" w:line="140" w:lineRule="exact"/>
              <w:ind w:left="113"/>
            </w:pPr>
            <w:r w:rsidRPr="00853565">
              <w:rPr>
                <w:rFonts w:eastAsia="Symbol"/>
              </w:rPr>
              <w:t xml:space="preserve">Германия </w:t>
            </w:r>
          </w:p>
        </w:tc>
        <w:tc>
          <w:tcPr>
            <w:tcW w:w="709" w:type="dxa"/>
            <w:tcBorders>
              <w:left w:val="single" w:sz="6" w:space="0" w:color="000000"/>
            </w:tcBorders>
            <w:shd w:val="clear" w:color="auto" w:fill="auto"/>
            <w:vAlign w:val="bottom"/>
          </w:tcPr>
          <w:p w14:paraId="73128A29" w14:textId="2C377E08" w:rsidR="00937190" w:rsidRPr="00853565" w:rsidRDefault="00937190" w:rsidP="003D55E0">
            <w:pPr>
              <w:spacing w:before="20" w:line="140" w:lineRule="exact"/>
              <w:ind w:right="170"/>
              <w:jc w:val="right"/>
            </w:pPr>
            <w:r w:rsidRPr="00853565">
              <w:rPr>
                <w:rFonts w:eastAsia="Symbol"/>
              </w:rPr>
              <w:t>96</w:t>
            </w:r>
          </w:p>
        </w:tc>
        <w:tc>
          <w:tcPr>
            <w:tcW w:w="709" w:type="dxa"/>
            <w:tcBorders>
              <w:left w:val="single" w:sz="6" w:space="0" w:color="000000"/>
            </w:tcBorders>
            <w:shd w:val="clear" w:color="auto" w:fill="auto"/>
            <w:vAlign w:val="bottom"/>
          </w:tcPr>
          <w:p w14:paraId="294B3AA9" w14:textId="70C3D878" w:rsidR="00937190" w:rsidRPr="00853565" w:rsidRDefault="00937190" w:rsidP="00912755">
            <w:pPr>
              <w:spacing w:before="20" w:line="140" w:lineRule="exact"/>
              <w:ind w:right="170"/>
              <w:jc w:val="right"/>
              <w:rPr>
                <w:lang w:val="en-US"/>
              </w:rPr>
            </w:pPr>
            <w:r w:rsidRPr="00853565">
              <w:rPr>
                <w:rFonts w:eastAsia="Symbol"/>
              </w:rPr>
              <w:t>9</w:t>
            </w:r>
            <w:r w:rsidR="00912755" w:rsidRPr="00853565">
              <w:rPr>
                <w:rFonts w:eastAsia="Symbol"/>
                <w:lang w:val="en-US"/>
              </w:rPr>
              <w:t>4</w:t>
            </w:r>
          </w:p>
        </w:tc>
        <w:tc>
          <w:tcPr>
            <w:tcW w:w="709" w:type="dxa"/>
            <w:tcBorders>
              <w:left w:val="single" w:sz="6" w:space="0" w:color="000000"/>
            </w:tcBorders>
            <w:shd w:val="clear" w:color="auto" w:fill="auto"/>
            <w:vAlign w:val="bottom"/>
          </w:tcPr>
          <w:p w14:paraId="4616314C" w14:textId="1AFBEC06" w:rsidR="00937190" w:rsidRPr="00853565" w:rsidRDefault="00937190" w:rsidP="00E82DAD">
            <w:pPr>
              <w:spacing w:before="20" w:line="140" w:lineRule="exact"/>
              <w:ind w:right="170"/>
              <w:jc w:val="right"/>
            </w:pPr>
            <w:r w:rsidRPr="00853565">
              <w:rPr>
                <w:rFonts w:eastAsia="Symbol"/>
                <w:lang w:val="en-US"/>
              </w:rPr>
              <w:t>102</w:t>
            </w:r>
          </w:p>
        </w:tc>
        <w:tc>
          <w:tcPr>
            <w:tcW w:w="710" w:type="dxa"/>
            <w:tcBorders>
              <w:left w:val="single" w:sz="6" w:space="0" w:color="000000"/>
            </w:tcBorders>
            <w:shd w:val="clear" w:color="auto" w:fill="auto"/>
            <w:vAlign w:val="bottom"/>
          </w:tcPr>
          <w:p w14:paraId="5C6E0A86" w14:textId="4D9A69BC" w:rsidR="00937190" w:rsidRPr="00853565" w:rsidRDefault="00937190" w:rsidP="002D4E5F">
            <w:pPr>
              <w:spacing w:before="20" w:line="140" w:lineRule="exact"/>
              <w:ind w:right="170"/>
              <w:jc w:val="right"/>
            </w:pPr>
            <w:r w:rsidRPr="00853565">
              <w:rPr>
                <w:rFonts w:eastAsia="Symbol"/>
              </w:rPr>
              <w:t>…</w:t>
            </w:r>
          </w:p>
        </w:tc>
        <w:tc>
          <w:tcPr>
            <w:tcW w:w="709" w:type="dxa"/>
            <w:tcBorders>
              <w:left w:val="single" w:sz="6" w:space="0" w:color="000000"/>
            </w:tcBorders>
            <w:shd w:val="clear" w:color="auto" w:fill="auto"/>
            <w:vAlign w:val="bottom"/>
          </w:tcPr>
          <w:p w14:paraId="04968F53" w14:textId="574DB07A" w:rsidR="00937190" w:rsidRPr="00853565" w:rsidRDefault="00937190" w:rsidP="003D55E0">
            <w:pPr>
              <w:spacing w:before="20" w:line="140" w:lineRule="exact"/>
              <w:ind w:right="170"/>
              <w:jc w:val="right"/>
            </w:pPr>
            <w:r w:rsidRPr="00853565">
              <w:rPr>
                <w:rFonts w:eastAsia="Symbol"/>
              </w:rPr>
              <w:t>96</w:t>
            </w:r>
          </w:p>
        </w:tc>
        <w:tc>
          <w:tcPr>
            <w:tcW w:w="709" w:type="dxa"/>
            <w:tcBorders>
              <w:left w:val="single" w:sz="6" w:space="0" w:color="000000"/>
            </w:tcBorders>
            <w:shd w:val="clear" w:color="auto" w:fill="auto"/>
            <w:vAlign w:val="bottom"/>
          </w:tcPr>
          <w:p w14:paraId="1F05120F" w14:textId="4D2C4BBF" w:rsidR="00937190" w:rsidRPr="00853565" w:rsidRDefault="00937190" w:rsidP="00E82DAD">
            <w:pPr>
              <w:spacing w:before="20" w:line="140" w:lineRule="exact"/>
              <w:ind w:right="170"/>
              <w:jc w:val="right"/>
            </w:pPr>
            <w:r w:rsidRPr="00853565">
              <w:rPr>
                <w:rFonts w:eastAsia="Arial"/>
                <w:lang w:val="en-US"/>
              </w:rPr>
              <w:t>93</w:t>
            </w:r>
          </w:p>
        </w:tc>
        <w:tc>
          <w:tcPr>
            <w:tcW w:w="710" w:type="dxa"/>
            <w:tcBorders>
              <w:left w:val="single" w:sz="6" w:space="0" w:color="000000"/>
            </w:tcBorders>
            <w:shd w:val="clear" w:color="auto" w:fill="auto"/>
            <w:vAlign w:val="bottom"/>
          </w:tcPr>
          <w:p w14:paraId="2092980D" w14:textId="3762AC76" w:rsidR="00937190" w:rsidRPr="00853565" w:rsidRDefault="00937190" w:rsidP="002D4E5F">
            <w:pPr>
              <w:spacing w:before="20" w:line="140" w:lineRule="exact"/>
              <w:ind w:right="170"/>
              <w:jc w:val="right"/>
            </w:pPr>
            <w:r w:rsidRPr="00853565">
              <w:rPr>
                <w:rFonts w:eastAsia="Arial"/>
                <w:lang w:val="en-US"/>
              </w:rPr>
              <w:t>102</w:t>
            </w:r>
          </w:p>
        </w:tc>
        <w:tc>
          <w:tcPr>
            <w:tcW w:w="2479" w:type="dxa"/>
            <w:tcBorders>
              <w:left w:val="single" w:sz="6" w:space="0" w:color="000000"/>
            </w:tcBorders>
            <w:shd w:val="clear" w:color="auto" w:fill="auto"/>
            <w:vAlign w:val="bottom"/>
          </w:tcPr>
          <w:p w14:paraId="32DFF2F4" w14:textId="77777777" w:rsidR="00937190" w:rsidRPr="00853565" w:rsidRDefault="00937190" w:rsidP="003D55E0">
            <w:pPr>
              <w:spacing w:before="20" w:line="140" w:lineRule="exact"/>
              <w:ind w:left="170"/>
            </w:pPr>
            <w:r w:rsidRPr="00853565">
              <w:rPr>
                <w:rFonts w:eastAsia="Symbol"/>
                <w:i/>
              </w:rPr>
              <w:t xml:space="preserve">Germany </w:t>
            </w:r>
          </w:p>
        </w:tc>
      </w:tr>
      <w:tr w:rsidR="00853565" w:rsidRPr="00853565" w14:paraId="46A4C69B" w14:textId="77777777">
        <w:trPr>
          <w:cantSplit/>
        </w:trPr>
        <w:tc>
          <w:tcPr>
            <w:tcW w:w="2478" w:type="dxa"/>
            <w:shd w:val="clear" w:color="auto" w:fill="auto"/>
            <w:vAlign w:val="bottom"/>
          </w:tcPr>
          <w:p w14:paraId="27E33DA2" w14:textId="77777777" w:rsidR="00937190" w:rsidRPr="00853565" w:rsidRDefault="00937190" w:rsidP="003D55E0">
            <w:pPr>
              <w:spacing w:before="20" w:line="140" w:lineRule="exact"/>
              <w:ind w:left="113"/>
            </w:pPr>
            <w:r w:rsidRPr="00853565">
              <w:rPr>
                <w:rFonts w:eastAsia="Symbol"/>
              </w:rPr>
              <w:t>Дания</w:t>
            </w:r>
          </w:p>
        </w:tc>
        <w:tc>
          <w:tcPr>
            <w:tcW w:w="709" w:type="dxa"/>
            <w:tcBorders>
              <w:left w:val="single" w:sz="6" w:space="0" w:color="000000"/>
            </w:tcBorders>
            <w:shd w:val="clear" w:color="auto" w:fill="auto"/>
            <w:vAlign w:val="bottom"/>
          </w:tcPr>
          <w:p w14:paraId="53C032C3" w14:textId="28711395" w:rsidR="00937190" w:rsidRPr="00853565" w:rsidRDefault="00937190" w:rsidP="003D55E0">
            <w:pPr>
              <w:spacing w:before="20" w:line="140" w:lineRule="exact"/>
              <w:ind w:right="170"/>
              <w:jc w:val="right"/>
            </w:pPr>
            <w:r w:rsidRPr="00853565">
              <w:rPr>
                <w:rFonts w:eastAsia="Symbol"/>
              </w:rPr>
              <w:t>99</w:t>
            </w:r>
          </w:p>
        </w:tc>
        <w:tc>
          <w:tcPr>
            <w:tcW w:w="709" w:type="dxa"/>
            <w:tcBorders>
              <w:left w:val="single" w:sz="6" w:space="0" w:color="000000"/>
            </w:tcBorders>
            <w:shd w:val="clear" w:color="auto" w:fill="auto"/>
            <w:vAlign w:val="bottom"/>
          </w:tcPr>
          <w:p w14:paraId="0F68448D" w14:textId="13A7F71F" w:rsidR="00937190" w:rsidRPr="00853565" w:rsidRDefault="00937190" w:rsidP="00E82DAD">
            <w:pPr>
              <w:spacing w:before="20" w:line="140" w:lineRule="exact"/>
              <w:ind w:right="170"/>
              <w:jc w:val="right"/>
            </w:pPr>
            <w:r w:rsidRPr="00853565">
              <w:rPr>
                <w:rFonts w:eastAsia="Symbol"/>
              </w:rPr>
              <w:t>91</w:t>
            </w:r>
          </w:p>
        </w:tc>
        <w:tc>
          <w:tcPr>
            <w:tcW w:w="709" w:type="dxa"/>
            <w:tcBorders>
              <w:left w:val="single" w:sz="6" w:space="0" w:color="000000"/>
            </w:tcBorders>
            <w:shd w:val="clear" w:color="auto" w:fill="auto"/>
            <w:vAlign w:val="bottom"/>
          </w:tcPr>
          <w:p w14:paraId="2E1A834E" w14:textId="3C8E4DA9" w:rsidR="00937190" w:rsidRPr="00853565" w:rsidRDefault="00937190" w:rsidP="00E82DAD">
            <w:pPr>
              <w:spacing w:before="20" w:line="140" w:lineRule="exact"/>
              <w:ind w:right="170"/>
              <w:jc w:val="right"/>
            </w:pPr>
            <w:r w:rsidRPr="00853565">
              <w:rPr>
                <w:rFonts w:eastAsia="Symbol"/>
              </w:rPr>
              <w:t>108</w:t>
            </w:r>
          </w:p>
        </w:tc>
        <w:tc>
          <w:tcPr>
            <w:tcW w:w="710" w:type="dxa"/>
            <w:tcBorders>
              <w:left w:val="single" w:sz="6" w:space="0" w:color="000000"/>
            </w:tcBorders>
            <w:shd w:val="clear" w:color="auto" w:fill="auto"/>
            <w:vAlign w:val="bottom"/>
          </w:tcPr>
          <w:p w14:paraId="4A2C1603" w14:textId="3A46233D" w:rsidR="00937190" w:rsidRPr="00853565" w:rsidRDefault="00937190" w:rsidP="002D4E5F">
            <w:pPr>
              <w:spacing w:before="20" w:line="140" w:lineRule="exact"/>
              <w:ind w:right="170"/>
              <w:jc w:val="right"/>
            </w:pPr>
            <w:r w:rsidRPr="00853565">
              <w:rPr>
                <w:rFonts w:eastAsia="Symbol"/>
              </w:rPr>
              <w:t>…</w:t>
            </w:r>
          </w:p>
        </w:tc>
        <w:tc>
          <w:tcPr>
            <w:tcW w:w="709" w:type="dxa"/>
            <w:tcBorders>
              <w:left w:val="single" w:sz="6" w:space="0" w:color="000000"/>
            </w:tcBorders>
            <w:shd w:val="clear" w:color="auto" w:fill="auto"/>
            <w:vAlign w:val="bottom"/>
          </w:tcPr>
          <w:p w14:paraId="1855404B" w14:textId="58E6525B" w:rsidR="00937190" w:rsidRPr="00853565" w:rsidRDefault="00937190" w:rsidP="003D55E0">
            <w:pPr>
              <w:spacing w:before="20" w:line="140" w:lineRule="exact"/>
              <w:ind w:right="170"/>
              <w:jc w:val="right"/>
            </w:pPr>
            <w:r w:rsidRPr="00853565">
              <w:rPr>
                <w:rFonts w:eastAsia="Symbol"/>
              </w:rPr>
              <w:t>98</w:t>
            </w:r>
          </w:p>
        </w:tc>
        <w:tc>
          <w:tcPr>
            <w:tcW w:w="709" w:type="dxa"/>
            <w:tcBorders>
              <w:left w:val="single" w:sz="6" w:space="0" w:color="000000"/>
            </w:tcBorders>
            <w:shd w:val="clear" w:color="auto" w:fill="auto"/>
            <w:vAlign w:val="bottom"/>
          </w:tcPr>
          <w:p w14:paraId="19903080" w14:textId="695A02EC" w:rsidR="00937190" w:rsidRPr="00853565" w:rsidRDefault="00937190" w:rsidP="00E82DAD">
            <w:pPr>
              <w:spacing w:before="20" w:line="140" w:lineRule="exact"/>
              <w:ind w:right="170"/>
              <w:jc w:val="right"/>
            </w:pPr>
            <w:r w:rsidRPr="00853565">
              <w:rPr>
                <w:rFonts w:eastAsia="Arial"/>
                <w:lang w:val="en-US"/>
              </w:rPr>
              <w:t>91</w:t>
            </w:r>
          </w:p>
        </w:tc>
        <w:tc>
          <w:tcPr>
            <w:tcW w:w="710" w:type="dxa"/>
            <w:tcBorders>
              <w:left w:val="single" w:sz="6" w:space="0" w:color="000000"/>
            </w:tcBorders>
            <w:shd w:val="clear" w:color="auto" w:fill="auto"/>
            <w:vAlign w:val="bottom"/>
          </w:tcPr>
          <w:p w14:paraId="4BA15B44" w14:textId="3D2EF64B" w:rsidR="00937190" w:rsidRPr="00853565" w:rsidRDefault="00937190" w:rsidP="002D4E5F">
            <w:pPr>
              <w:spacing w:before="20" w:line="140" w:lineRule="exact"/>
              <w:ind w:right="170"/>
              <w:jc w:val="right"/>
            </w:pPr>
            <w:r w:rsidRPr="00853565">
              <w:rPr>
                <w:rFonts w:eastAsia="Arial"/>
                <w:lang w:val="en-US"/>
              </w:rPr>
              <w:t>108</w:t>
            </w:r>
          </w:p>
        </w:tc>
        <w:tc>
          <w:tcPr>
            <w:tcW w:w="2479" w:type="dxa"/>
            <w:tcBorders>
              <w:left w:val="single" w:sz="6" w:space="0" w:color="000000"/>
            </w:tcBorders>
            <w:shd w:val="clear" w:color="auto" w:fill="auto"/>
            <w:vAlign w:val="bottom"/>
          </w:tcPr>
          <w:p w14:paraId="08372576" w14:textId="77777777" w:rsidR="00937190" w:rsidRPr="00853565" w:rsidRDefault="00937190" w:rsidP="003D55E0">
            <w:pPr>
              <w:spacing w:before="20" w:line="140" w:lineRule="exact"/>
              <w:ind w:left="170"/>
            </w:pPr>
            <w:r w:rsidRPr="00853565">
              <w:rPr>
                <w:rFonts w:eastAsia="Symbol"/>
                <w:i/>
              </w:rPr>
              <w:t>Denmark</w:t>
            </w:r>
          </w:p>
        </w:tc>
      </w:tr>
      <w:tr w:rsidR="00853565" w:rsidRPr="00853565" w14:paraId="270446C2" w14:textId="77777777">
        <w:trPr>
          <w:cantSplit/>
        </w:trPr>
        <w:tc>
          <w:tcPr>
            <w:tcW w:w="2478" w:type="dxa"/>
            <w:shd w:val="clear" w:color="auto" w:fill="auto"/>
            <w:vAlign w:val="bottom"/>
          </w:tcPr>
          <w:p w14:paraId="3A63FEA0" w14:textId="77777777" w:rsidR="00937190" w:rsidRPr="00853565" w:rsidRDefault="00937190" w:rsidP="003D55E0">
            <w:pPr>
              <w:spacing w:before="20" w:line="140" w:lineRule="exact"/>
              <w:ind w:left="113"/>
            </w:pPr>
            <w:r w:rsidRPr="00853565">
              <w:rPr>
                <w:rFonts w:eastAsia="Symbol"/>
              </w:rPr>
              <w:t>Италия</w:t>
            </w:r>
          </w:p>
        </w:tc>
        <w:tc>
          <w:tcPr>
            <w:tcW w:w="709" w:type="dxa"/>
            <w:tcBorders>
              <w:left w:val="single" w:sz="6" w:space="0" w:color="000000"/>
            </w:tcBorders>
            <w:shd w:val="clear" w:color="auto" w:fill="auto"/>
            <w:vAlign w:val="bottom"/>
          </w:tcPr>
          <w:p w14:paraId="292C238E" w14:textId="470ACF67" w:rsidR="00937190" w:rsidRPr="00853565" w:rsidRDefault="00937190" w:rsidP="003D55E0">
            <w:pPr>
              <w:spacing w:before="20" w:line="140" w:lineRule="exact"/>
              <w:ind w:right="170"/>
              <w:jc w:val="right"/>
            </w:pPr>
            <w:r w:rsidRPr="00853565">
              <w:rPr>
                <w:rFonts w:eastAsia="Symbol"/>
              </w:rPr>
              <w:t>97</w:t>
            </w:r>
          </w:p>
        </w:tc>
        <w:tc>
          <w:tcPr>
            <w:tcW w:w="709" w:type="dxa"/>
            <w:tcBorders>
              <w:left w:val="single" w:sz="6" w:space="0" w:color="000000"/>
            </w:tcBorders>
            <w:shd w:val="clear" w:color="auto" w:fill="auto"/>
            <w:vAlign w:val="bottom"/>
          </w:tcPr>
          <w:p w14:paraId="1D5CD9DA" w14:textId="5C4EACF4" w:rsidR="00937190" w:rsidRPr="00853565" w:rsidRDefault="00937190" w:rsidP="00E82DAD">
            <w:pPr>
              <w:spacing w:before="20" w:line="140" w:lineRule="exact"/>
              <w:ind w:right="170"/>
              <w:jc w:val="right"/>
            </w:pPr>
            <w:r w:rsidRPr="00853565">
              <w:rPr>
                <w:rFonts w:eastAsia="Symbol"/>
                <w:lang w:val="en-US"/>
              </w:rPr>
              <w:t>101</w:t>
            </w:r>
          </w:p>
        </w:tc>
        <w:tc>
          <w:tcPr>
            <w:tcW w:w="709" w:type="dxa"/>
            <w:tcBorders>
              <w:left w:val="single" w:sz="6" w:space="0" w:color="000000"/>
            </w:tcBorders>
            <w:shd w:val="clear" w:color="auto" w:fill="auto"/>
            <w:vAlign w:val="bottom"/>
          </w:tcPr>
          <w:p w14:paraId="0E1E3CD1" w14:textId="392A5955" w:rsidR="00937190" w:rsidRPr="00853565" w:rsidRDefault="00937190" w:rsidP="00E82DAD">
            <w:pPr>
              <w:spacing w:before="20" w:line="140" w:lineRule="exact"/>
              <w:ind w:right="170"/>
              <w:jc w:val="right"/>
            </w:pPr>
            <w:r w:rsidRPr="00853565">
              <w:rPr>
                <w:rFonts w:eastAsia="Symbol"/>
                <w:lang w:val="en-US"/>
              </w:rPr>
              <w:t>99</w:t>
            </w:r>
          </w:p>
        </w:tc>
        <w:tc>
          <w:tcPr>
            <w:tcW w:w="710" w:type="dxa"/>
            <w:tcBorders>
              <w:left w:val="single" w:sz="6" w:space="0" w:color="000000"/>
            </w:tcBorders>
            <w:shd w:val="clear" w:color="auto" w:fill="auto"/>
            <w:vAlign w:val="bottom"/>
          </w:tcPr>
          <w:p w14:paraId="390FCF61" w14:textId="28B1E99F" w:rsidR="00937190" w:rsidRPr="00853565" w:rsidRDefault="00937190" w:rsidP="002D4E5F">
            <w:pPr>
              <w:spacing w:before="20" w:line="140" w:lineRule="exact"/>
              <w:ind w:right="170"/>
              <w:jc w:val="right"/>
            </w:pPr>
            <w:r w:rsidRPr="00853565">
              <w:rPr>
                <w:rFonts w:eastAsia="Symbol"/>
              </w:rPr>
              <w:t>…</w:t>
            </w:r>
          </w:p>
        </w:tc>
        <w:tc>
          <w:tcPr>
            <w:tcW w:w="709" w:type="dxa"/>
            <w:tcBorders>
              <w:left w:val="single" w:sz="6" w:space="0" w:color="000000"/>
            </w:tcBorders>
            <w:shd w:val="clear" w:color="auto" w:fill="auto"/>
            <w:vAlign w:val="bottom"/>
          </w:tcPr>
          <w:p w14:paraId="2E939195" w14:textId="0B21E368" w:rsidR="00937190" w:rsidRPr="00853565" w:rsidRDefault="00937190" w:rsidP="003D55E0">
            <w:pPr>
              <w:spacing w:before="20" w:line="140" w:lineRule="exact"/>
              <w:ind w:right="170"/>
              <w:jc w:val="right"/>
            </w:pPr>
            <w:r w:rsidRPr="00853565">
              <w:rPr>
                <w:rFonts w:eastAsia="Symbol"/>
              </w:rPr>
              <w:t>96</w:t>
            </w:r>
          </w:p>
        </w:tc>
        <w:tc>
          <w:tcPr>
            <w:tcW w:w="709" w:type="dxa"/>
            <w:tcBorders>
              <w:left w:val="single" w:sz="6" w:space="0" w:color="000000"/>
            </w:tcBorders>
            <w:shd w:val="clear" w:color="auto" w:fill="auto"/>
            <w:vAlign w:val="bottom"/>
          </w:tcPr>
          <w:p w14:paraId="6E44D6B2" w14:textId="48D53996" w:rsidR="00937190" w:rsidRPr="00853565" w:rsidRDefault="00937190" w:rsidP="00E82DAD">
            <w:pPr>
              <w:spacing w:before="20" w:line="140" w:lineRule="exact"/>
              <w:ind w:right="170"/>
              <w:jc w:val="right"/>
            </w:pPr>
            <w:r w:rsidRPr="00853565">
              <w:rPr>
                <w:rFonts w:eastAsia="Arial"/>
                <w:lang w:val="en-US"/>
              </w:rPr>
              <w:t>101</w:t>
            </w:r>
          </w:p>
        </w:tc>
        <w:tc>
          <w:tcPr>
            <w:tcW w:w="710" w:type="dxa"/>
            <w:tcBorders>
              <w:left w:val="single" w:sz="6" w:space="0" w:color="000000"/>
            </w:tcBorders>
            <w:shd w:val="clear" w:color="auto" w:fill="auto"/>
            <w:vAlign w:val="bottom"/>
          </w:tcPr>
          <w:p w14:paraId="61ED5523" w14:textId="370EFCF8" w:rsidR="00937190" w:rsidRPr="00853565" w:rsidRDefault="00937190" w:rsidP="002D4E5F">
            <w:pPr>
              <w:spacing w:before="20" w:line="140" w:lineRule="exact"/>
              <w:ind w:right="170"/>
              <w:jc w:val="right"/>
            </w:pPr>
            <w:r w:rsidRPr="00853565">
              <w:rPr>
                <w:rFonts w:eastAsia="Arial"/>
                <w:lang w:val="en-US"/>
              </w:rPr>
              <w:t>99</w:t>
            </w:r>
          </w:p>
        </w:tc>
        <w:tc>
          <w:tcPr>
            <w:tcW w:w="2479" w:type="dxa"/>
            <w:tcBorders>
              <w:left w:val="single" w:sz="6" w:space="0" w:color="000000"/>
            </w:tcBorders>
            <w:shd w:val="clear" w:color="auto" w:fill="auto"/>
            <w:vAlign w:val="bottom"/>
          </w:tcPr>
          <w:p w14:paraId="68E7FDE6" w14:textId="77777777" w:rsidR="00937190" w:rsidRPr="00853565" w:rsidRDefault="00937190" w:rsidP="003D55E0">
            <w:pPr>
              <w:spacing w:before="20" w:line="140" w:lineRule="exact"/>
              <w:ind w:left="170"/>
            </w:pPr>
            <w:r w:rsidRPr="00853565">
              <w:rPr>
                <w:rFonts w:eastAsia="Symbol"/>
                <w:i/>
              </w:rPr>
              <w:t>Italy</w:t>
            </w:r>
          </w:p>
        </w:tc>
      </w:tr>
      <w:tr w:rsidR="00853565" w:rsidRPr="00853565" w14:paraId="0A7E52A6" w14:textId="77777777">
        <w:trPr>
          <w:cantSplit/>
        </w:trPr>
        <w:tc>
          <w:tcPr>
            <w:tcW w:w="2478" w:type="dxa"/>
            <w:shd w:val="clear" w:color="auto" w:fill="auto"/>
            <w:vAlign w:val="bottom"/>
          </w:tcPr>
          <w:p w14:paraId="6A1B5106" w14:textId="77777777" w:rsidR="00937190" w:rsidRPr="00853565" w:rsidRDefault="00937190" w:rsidP="003D55E0">
            <w:pPr>
              <w:spacing w:before="20" w:line="140" w:lineRule="exact"/>
              <w:ind w:left="113"/>
            </w:pPr>
            <w:r w:rsidRPr="00853565">
              <w:rPr>
                <w:rFonts w:eastAsia="Symbol"/>
              </w:rPr>
              <w:t>Литва</w:t>
            </w:r>
          </w:p>
        </w:tc>
        <w:tc>
          <w:tcPr>
            <w:tcW w:w="709" w:type="dxa"/>
            <w:tcBorders>
              <w:left w:val="single" w:sz="6" w:space="0" w:color="000000"/>
            </w:tcBorders>
            <w:shd w:val="clear" w:color="auto" w:fill="auto"/>
            <w:vAlign w:val="bottom"/>
          </w:tcPr>
          <w:p w14:paraId="35003723" w14:textId="368F61A7" w:rsidR="00937190" w:rsidRPr="00853565" w:rsidRDefault="00937190" w:rsidP="003D55E0">
            <w:pPr>
              <w:spacing w:before="20" w:line="140" w:lineRule="exact"/>
              <w:ind w:right="170"/>
              <w:jc w:val="right"/>
              <w:rPr>
                <w:rFonts w:eastAsia="Symbol"/>
              </w:rPr>
            </w:pPr>
            <w:r w:rsidRPr="00853565">
              <w:rPr>
                <w:rFonts w:eastAsia="Symbol"/>
              </w:rPr>
              <w:t>89</w:t>
            </w:r>
          </w:p>
        </w:tc>
        <w:tc>
          <w:tcPr>
            <w:tcW w:w="709" w:type="dxa"/>
            <w:tcBorders>
              <w:left w:val="single" w:sz="6" w:space="0" w:color="000000"/>
            </w:tcBorders>
            <w:shd w:val="clear" w:color="auto" w:fill="auto"/>
            <w:vAlign w:val="bottom"/>
          </w:tcPr>
          <w:p w14:paraId="644FF907" w14:textId="27D15036" w:rsidR="00937190" w:rsidRPr="00853565" w:rsidRDefault="00937190" w:rsidP="00E82DAD">
            <w:pPr>
              <w:spacing w:before="20" w:line="140" w:lineRule="exact"/>
              <w:ind w:right="170"/>
              <w:jc w:val="right"/>
            </w:pPr>
            <w:r w:rsidRPr="00853565">
              <w:rPr>
                <w:rFonts w:eastAsia="Symbol"/>
                <w:lang w:val="en-US"/>
              </w:rPr>
              <w:t>83</w:t>
            </w:r>
          </w:p>
        </w:tc>
        <w:tc>
          <w:tcPr>
            <w:tcW w:w="709" w:type="dxa"/>
            <w:tcBorders>
              <w:left w:val="single" w:sz="6" w:space="0" w:color="000000"/>
            </w:tcBorders>
            <w:shd w:val="clear" w:color="auto" w:fill="auto"/>
            <w:vAlign w:val="bottom"/>
          </w:tcPr>
          <w:p w14:paraId="6B116E09" w14:textId="04A92811" w:rsidR="00937190" w:rsidRPr="00853565" w:rsidRDefault="00937190" w:rsidP="00E82DAD">
            <w:pPr>
              <w:spacing w:before="20" w:line="140" w:lineRule="exact"/>
              <w:ind w:right="170"/>
              <w:jc w:val="right"/>
            </w:pPr>
            <w:r w:rsidRPr="00853565">
              <w:rPr>
                <w:rFonts w:eastAsia="Symbol"/>
                <w:lang w:val="en-US"/>
              </w:rPr>
              <w:t>113</w:t>
            </w:r>
          </w:p>
        </w:tc>
        <w:tc>
          <w:tcPr>
            <w:tcW w:w="710" w:type="dxa"/>
            <w:tcBorders>
              <w:left w:val="single" w:sz="6" w:space="0" w:color="000000"/>
            </w:tcBorders>
            <w:shd w:val="clear" w:color="auto" w:fill="auto"/>
            <w:vAlign w:val="bottom"/>
          </w:tcPr>
          <w:p w14:paraId="16B75013" w14:textId="6872B810" w:rsidR="00937190" w:rsidRPr="00853565" w:rsidRDefault="00937190" w:rsidP="002D4E5F">
            <w:pPr>
              <w:spacing w:before="20" w:line="140" w:lineRule="exact"/>
              <w:ind w:right="170"/>
              <w:jc w:val="right"/>
            </w:pPr>
            <w:r w:rsidRPr="00853565">
              <w:rPr>
                <w:rFonts w:eastAsia="Symbol"/>
              </w:rPr>
              <w:t>…</w:t>
            </w:r>
          </w:p>
        </w:tc>
        <w:tc>
          <w:tcPr>
            <w:tcW w:w="709" w:type="dxa"/>
            <w:tcBorders>
              <w:left w:val="single" w:sz="6" w:space="0" w:color="000000"/>
            </w:tcBorders>
            <w:shd w:val="clear" w:color="auto" w:fill="auto"/>
            <w:vAlign w:val="bottom"/>
          </w:tcPr>
          <w:p w14:paraId="1187A5AC" w14:textId="34BC90BD" w:rsidR="00937190" w:rsidRPr="00853565" w:rsidRDefault="00937190" w:rsidP="003D55E0">
            <w:pPr>
              <w:spacing w:before="20" w:line="140" w:lineRule="exact"/>
              <w:ind w:right="170"/>
              <w:jc w:val="right"/>
            </w:pPr>
            <w:r w:rsidRPr="00853565">
              <w:rPr>
                <w:rFonts w:eastAsia="Symbol"/>
              </w:rPr>
              <w:t>90</w:t>
            </w:r>
          </w:p>
        </w:tc>
        <w:tc>
          <w:tcPr>
            <w:tcW w:w="709" w:type="dxa"/>
            <w:tcBorders>
              <w:left w:val="single" w:sz="6" w:space="0" w:color="000000"/>
            </w:tcBorders>
            <w:shd w:val="clear" w:color="auto" w:fill="auto"/>
            <w:vAlign w:val="bottom"/>
          </w:tcPr>
          <w:p w14:paraId="1BEB76E0" w14:textId="220E824A" w:rsidR="00937190" w:rsidRPr="00853565" w:rsidRDefault="00937190" w:rsidP="00E82DAD">
            <w:pPr>
              <w:spacing w:before="20" w:line="140" w:lineRule="exact"/>
              <w:ind w:right="170"/>
              <w:jc w:val="right"/>
            </w:pPr>
            <w:r w:rsidRPr="00853565">
              <w:rPr>
                <w:rFonts w:eastAsia="Arial"/>
                <w:lang w:val="en-US"/>
              </w:rPr>
              <w:t>84</w:t>
            </w:r>
          </w:p>
        </w:tc>
        <w:tc>
          <w:tcPr>
            <w:tcW w:w="710" w:type="dxa"/>
            <w:tcBorders>
              <w:left w:val="single" w:sz="6" w:space="0" w:color="000000"/>
            </w:tcBorders>
            <w:shd w:val="clear" w:color="auto" w:fill="auto"/>
            <w:vAlign w:val="bottom"/>
          </w:tcPr>
          <w:p w14:paraId="333C3C7A" w14:textId="21A91213" w:rsidR="00937190" w:rsidRPr="00853565" w:rsidRDefault="00937190" w:rsidP="002D4E5F">
            <w:pPr>
              <w:spacing w:before="20" w:line="140" w:lineRule="exact"/>
              <w:ind w:right="170"/>
              <w:jc w:val="right"/>
            </w:pPr>
            <w:r w:rsidRPr="00853565">
              <w:rPr>
                <w:rFonts w:eastAsia="Arial"/>
                <w:lang w:val="en-US"/>
              </w:rPr>
              <w:t>115</w:t>
            </w:r>
          </w:p>
        </w:tc>
        <w:tc>
          <w:tcPr>
            <w:tcW w:w="2479" w:type="dxa"/>
            <w:tcBorders>
              <w:left w:val="single" w:sz="6" w:space="0" w:color="000000"/>
            </w:tcBorders>
            <w:shd w:val="clear" w:color="auto" w:fill="auto"/>
            <w:vAlign w:val="bottom"/>
          </w:tcPr>
          <w:p w14:paraId="28E8EAA4" w14:textId="77777777" w:rsidR="00937190" w:rsidRPr="00853565" w:rsidRDefault="00937190" w:rsidP="003D55E0">
            <w:pPr>
              <w:spacing w:before="20" w:line="140" w:lineRule="exact"/>
              <w:ind w:left="170"/>
            </w:pPr>
            <w:r w:rsidRPr="00853565">
              <w:rPr>
                <w:rFonts w:eastAsia="Symbol"/>
                <w:i/>
              </w:rPr>
              <w:t>Lithuania</w:t>
            </w:r>
          </w:p>
        </w:tc>
      </w:tr>
      <w:tr w:rsidR="00853565" w:rsidRPr="00853565" w14:paraId="05C6EC3D" w14:textId="77777777">
        <w:trPr>
          <w:cantSplit/>
        </w:trPr>
        <w:tc>
          <w:tcPr>
            <w:tcW w:w="2478" w:type="dxa"/>
            <w:shd w:val="clear" w:color="auto" w:fill="auto"/>
            <w:vAlign w:val="bottom"/>
          </w:tcPr>
          <w:p w14:paraId="2B355F35" w14:textId="77777777" w:rsidR="00937190" w:rsidRPr="00853565" w:rsidRDefault="00937190" w:rsidP="003D55E0">
            <w:pPr>
              <w:spacing w:before="20" w:line="140" w:lineRule="exact"/>
              <w:ind w:left="113"/>
            </w:pPr>
            <w:r w:rsidRPr="00853565">
              <w:rPr>
                <w:rFonts w:eastAsia="Symbol"/>
              </w:rPr>
              <w:t>Нидерланды</w:t>
            </w:r>
          </w:p>
        </w:tc>
        <w:tc>
          <w:tcPr>
            <w:tcW w:w="709" w:type="dxa"/>
            <w:tcBorders>
              <w:left w:val="single" w:sz="6" w:space="0" w:color="000000"/>
            </w:tcBorders>
            <w:shd w:val="clear" w:color="auto" w:fill="auto"/>
            <w:vAlign w:val="bottom"/>
          </w:tcPr>
          <w:p w14:paraId="399230DF" w14:textId="6CBA9719" w:rsidR="00937190" w:rsidRPr="00853565" w:rsidRDefault="00937190" w:rsidP="003D55E0">
            <w:pPr>
              <w:spacing w:before="20" w:line="140" w:lineRule="exact"/>
              <w:ind w:right="170"/>
              <w:jc w:val="right"/>
            </w:pPr>
            <w:r w:rsidRPr="00853565">
              <w:rPr>
                <w:rFonts w:eastAsia="Symbol"/>
              </w:rPr>
              <w:t>100</w:t>
            </w:r>
          </w:p>
        </w:tc>
        <w:tc>
          <w:tcPr>
            <w:tcW w:w="709" w:type="dxa"/>
            <w:tcBorders>
              <w:left w:val="single" w:sz="6" w:space="0" w:color="000000"/>
            </w:tcBorders>
            <w:shd w:val="clear" w:color="auto" w:fill="auto"/>
            <w:vAlign w:val="bottom"/>
          </w:tcPr>
          <w:p w14:paraId="3869B2D4" w14:textId="328BD669" w:rsidR="00937190" w:rsidRPr="00853565" w:rsidRDefault="00937190" w:rsidP="00E82DAD">
            <w:pPr>
              <w:spacing w:before="20" w:line="140" w:lineRule="exact"/>
              <w:ind w:right="170"/>
              <w:jc w:val="right"/>
            </w:pPr>
            <w:r w:rsidRPr="00853565">
              <w:rPr>
                <w:rFonts w:eastAsia="Symbol"/>
                <w:lang w:val="en-US"/>
              </w:rPr>
              <w:t>94</w:t>
            </w:r>
          </w:p>
        </w:tc>
        <w:tc>
          <w:tcPr>
            <w:tcW w:w="709" w:type="dxa"/>
            <w:tcBorders>
              <w:left w:val="single" w:sz="6" w:space="0" w:color="000000"/>
            </w:tcBorders>
            <w:shd w:val="clear" w:color="auto" w:fill="auto"/>
            <w:vAlign w:val="bottom"/>
          </w:tcPr>
          <w:p w14:paraId="49FE445C" w14:textId="46C6FB63" w:rsidR="00937190" w:rsidRPr="00853565" w:rsidRDefault="00937190" w:rsidP="00E82DAD">
            <w:pPr>
              <w:spacing w:before="20" w:line="140" w:lineRule="exact"/>
              <w:ind w:right="170"/>
              <w:jc w:val="right"/>
            </w:pPr>
            <w:r w:rsidRPr="00853565">
              <w:rPr>
                <w:rFonts w:eastAsia="Symbol"/>
                <w:lang w:val="en-US"/>
              </w:rPr>
              <w:t>103</w:t>
            </w:r>
          </w:p>
        </w:tc>
        <w:tc>
          <w:tcPr>
            <w:tcW w:w="710" w:type="dxa"/>
            <w:tcBorders>
              <w:left w:val="single" w:sz="6" w:space="0" w:color="000000"/>
            </w:tcBorders>
            <w:shd w:val="clear" w:color="auto" w:fill="auto"/>
            <w:vAlign w:val="bottom"/>
          </w:tcPr>
          <w:p w14:paraId="3A9152FE" w14:textId="5AA6DA15" w:rsidR="00937190" w:rsidRPr="00853565" w:rsidRDefault="00937190" w:rsidP="002D4E5F">
            <w:pPr>
              <w:spacing w:before="20" w:line="140" w:lineRule="exact"/>
              <w:ind w:right="170"/>
              <w:jc w:val="right"/>
            </w:pPr>
            <w:r w:rsidRPr="00853565">
              <w:rPr>
                <w:rFonts w:eastAsia="Symbol"/>
              </w:rPr>
              <w:t>…</w:t>
            </w:r>
          </w:p>
        </w:tc>
        <w:tc>
          <w:tcPr>
            <w:tcW w:w="709" w:type="dxa"/>
            <w:tcBorders>
              <w:left w:val="single" w:sz="6" w:space="0" w:color="000000"/>
            </w:tcBorders>
            <w:shd w:val="clear" w:color="auto" w:fill="auto"/>
            <w:vAlign w:val="bottom"/>
          </w:tcPr>
          <w:p w14:paraId="74299E61" w14:textId="53B58381" w:rsidR="00937190" w:rsidRPr="00853565" w:rsidRDefault="00937190" w:rsidP="003D55E0">
            <w:pPr>
              <w:spacing w:before="20" w:line="140" w:lineRule="exact"/>
              <w:ind w:right="170"/>
              <w:jc w:val="right"/>
            </w:pPr>
            <w:r w:rsidRPr="00853565">
              <w:rPr>
                <w:rFonts w:eastAsia="Symbol"/>
              </w:rPr>
              <w:t>99</w:t>
            </w:r>
          </w:p>
        </w:tc>
        <w:tc>
          <w:tcPr>
            <w:tcW w:w="709" w:type="dxa"/>
            <w:tcBorders>
              <w:left w:val="single" w:sz="6" w:space="0" w:color="000000"/>
            </w:tcBorders>
            <w:shd w:val="clear" w:color="auto" w:fill="auto"/>
            <w:vAlign w:val="bottom"/>
          </w:tcPr>
          <w:p w14:paraId="7BADF3B5" w14:textId="356016A2" w:rsidR="00937190" w:rsidRPr="00853565" w:rsidRDefault="00937190" w:rsidP="00E82DAD">
            <w:pPr>
              <w:spacing w:before="20" w:line="140" w:lineRule="exact"/>
              <w:ind w:right="170"/>
              <w:jc w:val="right"/>
            </w:pPr>
            <w:r w:rsidRPr="00853565">
              <w:rPr>
                <w:rFonts w:eastAsia="Arial"/>
                <w:lang w:val="en-US"/>
              </w:rPr>
              <w:t>94</w:t>
            </w:r>
          </w:p>
        </w:tc>
        <w:tc>
          <w:tcPr>
            <w:tcW w:w="710" w:type="dxa"/>
            <w:tcBorders>
              <w:left w:val="single" w:sz="6" w:space="0" w:color="000000"/>
            </w:tcBorders>
            <w:shd w:val="clear" w:color="auto" w:fill="auto"/>
            <w:vAlign w:val="bottom"/>
          </w:tcPr>
          <w:p w14:paraId="5B6B6C5A" w14:textId="42510A9C" w:rsidR="00937190" w:rsidRPr="00853565" w:rsidRDefault="00937190" w:rsidP="002D4E5F">
            <w:pPr>
              <w:spacing w:before="20" w:line="140" w:lineRule="exact"/>
              <w:ind w:right="170"/>
              <w:jc w:val="right"/>
            </w:pPr>
            <w:r w:rsidRPr="00853565">
              <w:rPr>
                <w:rFonts w:eastAsia="Arial"/>
                <w:lang w:val="en-US"/>
              </w:rPr>
              <w:t>103</w:t>
            </w:r>
          </w:p>
        </w:tc>
        <w:tc>
          <w:tcPr>
            <w:tcW w:w="2479" w:type="dxa"/>
            <w:tcBorders>
              <w:left w:val="single" w:sz="6" w:space="0" w:color="000000"/>
            </w:tcBorders>
            <w:shd w:val="clear" w:color="auto" w:fill="auto"/>
            <w:vAlign w:val="bottom"/>
          </w:tcPr>
          <w:p w14:paraId="43288D70" w14:textId="77777777" w:rsidR="00937190" w:rsidRPr="00853565" w:rsidRDefault="00937190" w:rsidP="003D55E0">
            <w:pPr>
              <w:spacing w:before="20" w:line="140" w:lineRule="exact"/>
              <w:ind w:left="170"/>
            </w:pPr>
            <w:r w:rsidRPr="00853565">
              <w:rPr>
                <w:rFonts w:eastAsia="Symbol"/>
                <w:i/>
              </w:rPr>
              <w:t>Netherlands</w:t>
            </w:r>
          </w:p>
        </w:tc>
      </w:tr>
      <w:tr w:rsidR="00853565" w:rsidRPr="00853565" w14:paraId="13E45FC3" w14:textId="77777777">
        <w:trPr>
          <w:cantSplit/>
        </w:trPr>
        <w:tc>
          <w:tcPr>
            <w:tcW w:w="2478" w:type="dxa"/>
            <w:shd w:val="clear" w:color="auto" w:fill="auto"/>
            <w:vAlign w:val="bottom"/>
          </w:tcPr>
          <w:p w14:paraId="3B619EE0" w14:textId="77777777" w:rsidR="00937190" w:rsidRPr="00853565" w:rsidRDefault="00937190" w:rsidP="003D55E0">
            <w:pPr>
              <w:spacing w:before="20" w:line="140" w:lineRule="exact"/>
              <w:ind w:left="113"/>
            </w:pPr>
            <w:r w:rsidRPr="00853565">
              <w:rPr>
                <w:rFonts w:eastAsia="Symbol"/>
              </w:rPr>
              <w:t>Польша</w:t>
            </w:r>
          </w:p>
        </w:tc>
        <w:tc>
          <w:tcPr>
            <w:tcW w:w="709" w:type="dxa"/>
            <w:tcBorders>
              <w:left w:val="single" w:sz="6" w:space="0" w:color="000000"/>
            </w:tcBorders>
            <w:shd w:val="clear" w:color="auto" w:fill="auto"/>
            <w:vAlign w:val="bottom"/>
          </w:tcPr>
          <w:p w14:paraId="2B18D27D" w14:textId="34867826" w:rsidR="00937190" w:rsidRPr="00853565" w:rsidRDefault="00937190" w:rsidP="003D55E0">
            <w:pPr>
              <w:spacing w:before="20" w:line="140" w:lineRule="exact"/>
              <w:ind w:right="170"/>
              <w:jc w:val="right"/>
            </w:pPr>
            <w:r w:rsidRPr="00853565">
              <w:rPr>
                <w:rFonts w:eastAsia="Symbol"/>
              </w:rPr>
              <w:t>95</w:t>
            </w:r>
          </w:p>
        </w:tc>
        <w:tc>
          <w:tcPr>
            <w:tcW w:w="709" w:type="dxa"/>
            <w:tcBorders>
              <w:left w:val="single" w:sz="6" w:space="0" w:color="000000"/>
            </w:tcBorders>
            <w:shd w:val="clear" w:color="auto" w:fill="auto"/>
            <w:vAlign w:val="bottom"/>
          </w:tcPr>
          <w:p w14:paraId="724FDA73" w14:textId="3E261D50" w:rsidR="00937190" w:rsidRPr="00853565" w:rsidRDefault="00937190" w:rsidP="00E82DAD">
            <w:pPr>
              <w:spacing w:before="20" w:line="140" w:lineRule="exact"/>
              <w:ind w:right="170"/>
              <w:jc w:val="right"/>
            </w:pPr>
            <w:r w:rsidRPr="00853565">
              <w:rPr>
                <w:rFonts w:eastAsia="Symbol"/>
                <w:lang w:val="en-US"/>
              </w:rPr>
              <w:t>97</w:t>
            </w:r>
          </w:p>
        </w:tc>
        <w:tc>
          <w:tcPr>
            <w:tcW w:w="709" w:type="dxa"/>
            <w:tcBorders>
              <w:left w:val="single" w:sz="6" w:space="0" w:color="000000"/>
            </w:tcBorders>
            <w:shd w:val="clear" w:color="auto" w:fill="auto"/>
            <w:vAlign w:val="bottom"/>
          </w:tcPr>
          <w:p w14:paraId="7C7C7432" w14:textId="32EAAE23" w:rsidR="00937190" w:rsidRPr="00853565" w:rsidRDefault="00937190" w:rsidP="00E82DAD">
            <w:pPr>
              <w:spacing w:before="20" w:line="140" w:lineRule="exact"/>
              <w:ind w:right="170"/>
              <w:jc w:val="right"/>
            </w:pPr>
            <w:r w:rsidRPr="00853565">
              <w:rPr>
                <w:rFonts w:eastAsia="Symbol"/>
                <w:lang w:val="en-US"/>
              </w:rPr>
              <w:t>100</w:t>
            </w:r>
          </w:p>
        </w:tc>
        <w:tc>
          <w:tcPr>
            <w:tcW w:w="710" w:type="dxa"/>
            <w:tcBorders>
              <w:left w:val="single" w:sz="6" w:space="0" w:color="000000"/>
            </w:tcBorders>
            <w:shd w:val="clear" w:color="auto" w:fill="auto"/>
            <w:vAlign w:val="bottom"/>
          </w:tcPr>
          <w:p w14:paraId="4D829D45" w14:textId="70274988" w:rsidR="00937190" w:rsidRPr="00853565" w:rsidRDefault="00937190" w:rsidP="002D4E5F">
            <w:pPr>
              <w:spacing w:before="20" w:line="140" w:lineRule="exact"/>
              <w:ind w:right="170"/>
              <w:jc w:val="right"/>
            </w:pPr>
            <w:r w:rsidRPr="00853565">
              <w:rPr>
                <w:rFonts w:eastAsia="Symbol"/>
              </w:rPr>
              <w:t>…</w:t>
            </w:r>
          </w:p>
        </w:tc>
        <w:tc>
          <w:tcPr>
            <w:tcW w:w="709" w:type="dxa"/>
            <w:tcBorders>
              <w:left w:val="single" w:sz="6" w:space="0" w:color="000000"/>
            </w:tcBorders>
            <w:shd w:val="clear" w:color="auto" w:fill="auto"/>
            <w:vAlign w:val="bottom"/>
          </w:tcPr>
          <w:p w14:paraId="26D84AB1" w14:textId="6F3459C4" w:rsidR="00937190" w:rsidRPr="00853565" w:rsidRDefault="00937190" w:rsidP="003D55E0">
            <w:pPr>
              <w:spacing w:before="20" w:line="140" w:lineRule="exact"/>
              <w:ind w:right="170"/>
              <w:jc w:val="right"/>
            </w:pPr>
            <w:r w:rsidRPr="00853565">
              <w:rPr>
                <w:rFonts w:eastAsia="Symbol"/>
              </w:rPr>
              <w:t>95</w:t>
            </w:r>
          </w:p>
        </w:tc>
        <w:tc>
          <w:tcPr>
            <w:tcW w:w="709" w:type="dxa"/>
            <w:tcBorders>
              <w:left w:val="single" w:sz="6" w:space="0" w:color="000000"/>
            </w:tcBorders>
            <w:shd w:val="clear" w:color="auto" w:fill="auto"/>
            <w:vAlign w:val="bottom"/>
          </w:tcPr>
          <w:p w14:paraId="52B62DFC" w14:textId="1BF49EF3" w:rsidR="00937190" w:rsidRPr="00853565" w:rsidRDefault="00937190" w:rsidP="00E82DAD">
            <w:pPr>
              <w:spacing w:before="20" w:line="140" w:lineRule="exact"/>
              <w:ind w:right="170"/>
              <w:jc w:val="right"/>
            </w:pPr>
            <w:r w:rsidRPr="00853565">
              <w:rPr>
                <w:rFonts w:eastAsia="Arial"/>
                <w:lang w:val="en-US"/>
              </w:rPr>
              <w:t>97</w:t>
            </w:r>
          </w:p>
        </w:tc>
        <w:tc>
          <w:tcPr>
            <w:tcW w:w="710" w:type="dxa"/>
            <w:tcBorders>
              <w:left w:val="single" w:sz="6" w:space="0" w:color="000000"/>
            </w:tcBorders>
            <w:shd w:val="clear" w:color="auto" w:fill="auto"/>
            <w:vAlign w:val="bottom"/>
          </w:tcPr>
          <w:p w14:paraId="320EF38A" w14:textId="128283AE" w:rsidR="00937190" w:rsidRPr="00853565" w:rsidRDefault="00937190" w:rsidP="002D4E5F">
            <w:pPr>
              <w:spacing w:before="20" w:line="140" w:lineRule="exact"/>
              <w:ind w:right="170"/>
              <w:jc w:val="right"/>
            </w:pPr>
            <w:r w:rsidRPr="00853565">
              <w:rPr>
                <w:rFonts w:eastAsia="Arial"/>
                <w:lang w:val="en-US"/>
              </w:rPr>
              <w:t>100</w:t>
            </w:r>
          </w:p>
        </w:tc>
        <w:tc>
          <w:tcPr>
            <w:tcW w:w="2479" w:type="dxa"/>
            <w:tcBorders>
              <w:left w:val="single" w:sz="6" w:space="0" w:color="000000"/>
            </w:tcBorders>
            <w:shd w:val="clear" w:color="auto" w:fill="auto"/>
            <w:vAlign w:val="bottom"/>
          </w:tcPr>
          <w:p w14:paraId="02A1CA8E" w14:textId="77777777" w:rsidR="00937190" w:rsidRPr="00853565" w:rsidRDefault="00937190" w:rsidP="003D55E0">
            <w:pPr>
              <w:spacing w:before="20" w:line="140" w:lineRule="exact"/>
              <w:ind w:left="170"/>
            </w:pPr>
            <w:r w:rsidRPr="00853565">
              <w:rPr>
                <w:rFonts w:eastAsia="Symbol"/>
                <w:i/>
              </w:rPr>
              <w:t>Poland</w:t>
            </w:r>
          </w:p>
        </w:tc>
      </w:tr>
      <w:tr w:rsidR="00853565" w:rsidRPr="00853565" w14:paraId="35C97E5F" w14:textId="77777777">
        <w:trPr>
          <w:cantSplit/>
        </w:trPr>
        <w:tc>
          <w:tcPr>
            <w:tcW w:w="2478" w:type="dxa"/>
            <w:shd w:val="clear" w:color="auto" w:fill="auto"/>
            <w:vAlign w:val="bottom"/>
          </w:tcPr>
          <w:p w14:paraId="3B3A7BD5" w14:textId="77777777" w:rsidR="00937190" w:rsidRPr="00853565" w:rsidRDefault="00937190" w:rsidP="003D55E0">
            <w:pPr>
              <w:spacing w:before="20" w:line="140" w:lineRule="exact"/>
              <w:ind w:left="113"/>
            </w:pPr>
            <w:r w:rsidRPr="00853565">
              <w:rPr>
                <w:rFonts w:eastAsia="Symbol"/>
              </w:rPr>
              <w:t>Румыния</w:t>
            </w:r>
          </w:p>
        </w:tc>
        <w:tc>
          <w:tcPr>
            <w:tcW w:w="709" w:type="dxa"/>
            <w:tcBorders>
              <w:left w:val="single" w:sz="6" w:space="0" w:color="000000"/>
            </w:tcBorders>
            <w:shd w:val="clear" w:color="auto" w:fill="auto"/>
            <w:vAlign w:val="bottom"/>
          </w:tcPr>
          <w:p w14:paraId="4DAD6981" w14:textId="5D4C1284" w:rsidR="00937190" w:rsidRPr="00853565" w:rsidRDefault="00937190" w:rsidP="003D55E0">
            <w:pPr>
              <w:spacing w:before="20" w:line="140" w:lineRule="exact"/>
              <w:ind w:right="170"/>
              <w:jc w:val="right"/>
            </w:pPr>
            <w:r w:rsidRPr="00853565">
              <w:rPr>
                <w:rFonts w:eastAsia="Symbol"/>
              </w:rPr>
              <w:t>100</w:t>
            </w:r>
          </w:p>
        </w:tc>
        <w:tc>
          <w:tcPr>
            <w:tcW w:w="709" w:type="dxa"/>
            <w:tcBorders>
              <w:left w:val="single" w:sz="6" w:space="0" w:color="000000"/>
            </w:tcBorders>
            <w:shd w:val="clear" w:color="auto" w:fill="auto"/>
            <w:vAlign w:val="bottom"/>
          </w:tcPr>
          <w:p w14:paraId="10B54C83" w14:textId="29E3AEE6" w:rsidR="00937190" w:rsidRPr="00853565" w:rsidRDefault="00937190" w:rsidP="00E82DAD">
            <w:pPr>
              <w:spacing w:before="20" w:line="140" w:lineRule="exact"/>
              <w:ind w:right="170"/>
              <w:jc w:val="right"/>
            </w:pPr>
            <w:r w:rsidRPr="00853565">
              <w:rPr>
                <w:rFonts w:eastAsia="Symbol"/>
                <w:lang w:val="en-US"/>
              </w:rPr>
              <w:t>102</w:t>
            </w:r>
          </w:p>
        </w:tc>
        <w:tc>
          <w:tcPr>
            <w:tcW w:w="709" w:type="dxa"/>
            <w:tcBorders>
              <w:left w:val="single" w:sz="6" w:space="0" w:color="000000"/>
            </w:tcBorders>
            <w:shd w:val="clear" w:color="auto" w:fill="auto"/>
            <w:vAlign w:val="bottom"/>
          </w:tcPr>
          <w:p w14:paraId="1644FE7B" w14:textId="49CEF5F0" w:rsidR="00937190" w:rsidRPr="00853565" w:rsidRDefault="00937190" w:rsidP="00E82DAD">
            <w:pPr>
              <w:spacing w:before="20" w:line="140" w:lineRule="exact"/>
              <w:ind w:right="170"/>
              <w:jc w:val="right"/>
            </w:pPr>
            <w:r w:rsidRPr="00853565">
              <w:rPr>
                <w:rFonts w:eastAsia="Symbol"/>
                <w:lang w:val="en-US"/>
              </w:rPr>
              <w:t>95</w:t>
            </w:r>
          </w:p>
        </w:tc>
        <w:tc>
          <w:tcPr>
            <w:tcW w:w="710" w:type="dxa"/>
            <w:tcBorders>
              <w:left w:val="single" w:sz="6" w:space="0" w:color="000000"/>
            </w:tcBorders>
            <w:shd w:val="clear" w:color="auto" w:fill="auto"/>
            <w:vAlign w:val="bottom"/>
          </w:tcPr>
          <w:p w14:paraId="6FE373B2" w14:textId="23BDDE51" w:rsidR="00937190" w:rsidRPr="00853565" w:rsidRDefault="00937190" w:rsidP="002D4E5F">
            <w:pPr>
              <w:spacing w:before="20" w:line="140" w:lineRule="exact"/>
              <w:ind w:right="170"/>
              <w:jc w:val="right"/>
            </w:pPr>
            <w:r w:rsidRPr="00853565">
              <w:rPr>
                <w:rFonts w:eastAsia="Symbol"/>
              </w:rPr>
              <w:t>…</w:t>
            </w:r>
          </w:p>
        </w:tc>
        <w:tc>
          <w:tcPr>
            <w:tcW w:w="709" w:type="dxa"/>
            <w:tcBorders>
              <w:left w:val="single" w:sz="6" w:space="0" w:color="000000"/>
            </w:tcBorders>
            <w:shd w:val="clear" w:color="auto" w:fill="auto"/>
            <w:vAlign w:val="bottom"/>
          </w:tcPr>
          <w:p w14:paraId="03DA6AA7" w14:textId="05427571" w:rsidR="00937190" w:rsidRPr="00853565" w:rsidRDefault="00937190" w:rsidP="003D55E0">
            <w:pPr>
              <w:spacing w:before="20" w:line="140" w:lineRule="exact"/>
              <w:ind w:right="170"/>
              <w:jc w:val="right"/>
            </w:pPr>
            <w:r w:rsidRPr="00853565">
              <w:rPr>
                <w:rFonts w:eastAsia="Symbol"/>
              </w:rPr>
              <w:t>101</w:t>
            </w:r>
          </w:p>
        </w:tc>
        <w:tc>
          <w:tcPr>
            <w:tcW w:w="709" w:type="dxa"/>
            <w:tcBorders>
              <w:left w:val="single" w:sz="6" w:space="0" w:color="000000"/>
            </w:tcBorders>
            <w:shd w:val="clear" w:color="auto" w:fill="auto"/>
            <w:vAlign w:val="bottom"/>
          </w:tcPr>
          <w:p w14:paraId="6D3A4D3A" w14:textId="59378FED" w:rsidR="00937190" w:rsidRPr="00853565" w:rsidRDefault="00937190" w:rsidP="00E82DAD">
            <w:pPr>
              <w:spacing w:before="20" w:line="140" w:lineRule="exact"/>
              <w:ind w:right="170"/>
              <w:jc w:val="right"/>
            </w:pPr>
            <w:r w:rsidRPr="00853565">
              <w:rPr>
                <w:rFonts w:eastAsia="Arial"/>
                <w:lang w:val="en-US"/>
              </w:rPr>
              <w:t>103</w:t>
            </w:r>
          </w:p>
        </w:tc>
        <w:tc>
          <w:tcPr>
            <w:tcW w:w="710" w:type="dxa"/>
            <w:tcBorders>
              <w:left w:val="single" w:sz="6" w:space="0" w:color="000000"/>
            </w:tcBorders>
            <w:shd w:val="clear" w:color="auto" w:fill="auto"/>
            <w:vAlign w:val="bottom"/>
          </w:tcPr>
          <w:p w14:paraId="70B18BA0" w14:textId="43996624" w:rsidR="00937190" w:rsidRPr="00853565" w:rsidRDefault="00937190" w:rsidP="002D4E5F">
            <w:pPr>
              <w:spacing w:before="20" w:line="140" w:lineRule="exact"/>
              <w:ind w:right="170"/>
              <w:jc w:val="right"/>
            </w:pPr>
            <w:r w:rsidRPr="00853565">
              <w:rPr>
                <w:rFonts w:eastAsia="Arial"/>
                <w:lang w:val="en-US"/>
              </w:rPr>
              <w:t>96</w:t>
            </w:r>
          </w:p>
        </w:tc>
        <w:tc>
          <w:tcPr>
            <w:tcW w:w="2479" w:type="dxa"/>
            <w:tcBorders>
              <w:left w:val="single" w:sz="6" w:space="0" w:color="000000"/>
            </w:tcBorders>
            <w:shd w:val="clear" w:color="auto" w:fill="auto"/>
            <w:vAlign w:val="bottom"/>
          </w:tcPr>
          <w:p w14:paraId="66466625" w14:textId="77777777" w:rsidR="00937190" w:rsidRPr="00853565" w:rsidRDefault="00937190" w:rsidP="003D55E0">
            <w:pPr>
              <w:spacing w:before="20" w:line="140" w:lineRule="exact"/>
              <w:ind w:left="170"/>
            </w:pPr>
            <w:r w:rsidRPr="00853565">
              <w:rPr>
                <w:rFonts w:eastAsia="Symbol"/>
                <w:i/>
              </w:rPr>
              <w:t>Romania</w:t>
            </w:r>
          </w:p>
        </w:tc>
      </w:tr>
      <w:tr w:rsidR="00853565" w:rsidRPr="00853565" w14:paraId="39234026" w14:textId="77777777">
        <w:trPr>
          <w:cantSplit/>
        </w:trPr>
        <w:tc>
          <w:tcPr>
            <w:tcW w:w="2478" w:type="dxa"/>
            <w:shd w:val="clear" w:color="auto" w:fill="auto"/>
            <w:vAlign w:val="bottom"/>
          </w:tcPr>
          <w:p w14:paraId="0E01CFB1" w14:textId="6E5FF1EA" w:rsidR="007B40AB" w:rsidRPr="00853565" w:rsidRDefault="007B40AB" w:rsidP="003D55E0">
            <w:pPr>
              <w:spacing w:before="20" w:line="140" w:lineRule="exact"/>
              <w:ind w:left="113"/>
            </w:pPr>
            <w:r w:rsidRPr="00853565">
              <w:rPr>
                <w:rFonts w:eastAsia="Symbol"/>
              </w:rPr>
              <w:t>Соединенное Королевство</w:t>
            </w:r>
            <w:r w:rsidRPr="00853565">
              <w:rPr>
                <w:rFonts w:eastAsia="Symbol"/>
                <w:lang w:val="en-US"/>
              </w:rPr>
              <w:t xml:space="preserve"> </w:t>
            </w:r>
            <w:r w:rsidRPr="00853565">
              <w:rPr>
                <w:rFonts w:eastAsia="Symbol"/>
              </w:rPr>
              <w:br/>
              <w:t xml:space="preserve">(Великобритания) </w:t>
            </w:r>
            <w:r w:rsidRPr="00853565">
              <w:rPr>
                <w:rFonts w:eastAsia="Symbol"/>
                <w:vertAlign w:val="superscript"/>
              </w:rPr>
              <w:t>2)</w:t>
            </w:r>
          </w:p>
        </w:tc>
        <w:tc>
          <w:tcPr>
            <w:tcW w:w="709" w:type="dxa"/>
            <w:tcBorders>
              <w:left w:val="single" w:sz="6" w:space="0" w:color="000000"/>
            </w:tcBorders>
            <w:shd w:val="clear" w:color="auto" w:fill="auto"/>
            <w:vAlign w:val="bottom"/>
          </w:tcPr>
          <w:p w14:paraId="76897038" w14:textId="697DC45E" w:rsidR="007B40AB" w:rsidRPr="00853565" w:rsidRDefault="007B40AB" w:rsidP="003D55E0">
            <w:pPr>
              <w:spacing w:before="20" w:line="140" w:lineRule="exact"/>
              <w:ind w:right="170"/>
              <w:jc w:val="right"/>
            </w:pPr>
            <w:r w:rsidRPr="00853565">
              <w:rPr>
                <w:rFonts w:eastAsia="Symbol"/>
              </w:rPr>
              <w:t>102</w:t>
            </w:r>
          </w:p>
        </w:tc>
        <w:tc>
          <w:tcPr>
            <w:tcW w:w="709" w:type="dxa"/>
            <w:tcBorders>
              <w:left w:val="single" w:sz="6" w:space="0" w:color="000000"/>
            </w:tcBorders>
            <w:shd w:val="clear" w:color="auto" w:fill="auto"/>
            <w:vAlign w:val="bottom"/>
          </w:tcPr>
          <w:p w14:paraId="11A31A05" w14:textId="5FC85179" w:rsidR="007B40AB" w:rsidRPr="00853565" w:rsidRDefault="007B40AB" w:rsidP="00E82DAD">
            <w:pPr>
              <w:spacing w:before="20" w:line="140" w:lineRule="exact"/>
              <w:ind w:right="170"/>
              <w:jc w:val="right"/>
            </w:pPr>
            <w:r w:rsidRPr="00853565">
              <w:rPr>
                <w:rFonts w:eastAsia="Symbol"/>
              </w:rPr>
              <w:t>97</w:t>
            </w:r>
          </w:p>
        </w:tc>
        <w:tc>
          <w:tcPr>
            <w:tcW w:w="709" w:type="dxa"/>
            <w:tcBorders>
              <w:left w:val="single" w:sz="6" w:space="0" w:color="000000"/>
            </w:tcBorders>
            <w:shd w:val="clear" w:color="auto" w:fill="auto"/>
            <w:vAlign w:val="bottom"/>
          </w:tcPr>
          <w:p w14:paraId="3929E717" w14:textId="2C36D9B7" w:rsidR="007B40AB" w:rsidRPr="00853565" w:rsidRDefault="007B40AB" w:rsidP="00E82DAD">
            <w:pPr>
              <w:spacing w:before="20" w:line="140" w:lineRule="exact"/>
              <w:ind w:right="170"/>
              <w:jc w:val="right"/>
            </w:pPr>
            <w:r w:rsidRPr="00853565">
              <w:rPr>
                <w:rFonts w:eastAsia="Symbol"/>
              </w:rPr>
              <w:t>104</w:t>
            </w:r>
          </w:p>
        </w:tc>
        <w:tc>
          <w:tcPr>
            <w:tcW w:w="710" w:type="dxa"/>
            <w:tcBorders>
              <w:left w:val="single" w:sz="6" w:space="0" w:color="000000"/>
            </w:tcBorders>
            <w:shd w:val="clear" w:color="auto" w:fill="auto"/>
            <w:vAlign w:val="bottom"/>
          </w:tcPr>
          <w:p w14:paraId="17933CD1" w14:textId="0A70437F" w:rsidR="007B40AB" w:rsidRPr="00853565" w:rsidRDefault="007B40AB" w:rsidP="002D4E5F">
            <w:pPr>
              <w:spacing w:before="20" w:line="140" w:lineRule="exact"/>
              <w:ind w:right="170"/>
              <w:jc w:val="right"/>
            </w:pPr>
            <w:r w:rsidRPr="00853565">
              <w:rPr>
                <w:rFonts w:eastAsia="Symbol"/>
              </w:rPr>
              <w:t>…</w:t>
            </w:r>
          </w:p>
        </w:tc>
        <w:tc>
          <w:tcPr>
            <w:tcW w:w="709" w:type="dxa"/>
            <w:tcBorders>
              <w:left w:val="single" w:sz="6" w:space="0" w:color="000000"/>
            </w:tcBorders>
            <w:shd w:val="clear" w:color="auto" w:fill="auto"/>
            <w:vAlign w:val="bottom"/>
          </w:tcPr>
          <w:p w14:paraId="0690E124" w14:textId="3E1CAAC8" w:rsidR="007B40AB" w:rsidRPr="00853565" w:rsidRDefault="007B40AB" w:rsidP="003D55E0">
            <w:pPr>
              <w:spacing w:before="20" w:line="140" w:lineRule="exact"/>
              <w:ind w:right="170"/>
              <w:jc w:val="right"/>
            </w:pPr>
            <w:r w:rsidRPr="00853565">
              <w:rPr>
                <w:rFonts w:eastAsia="Symbol"/>
              </w:rPr>
              <w:t>101</w:t>
            </w:r>
          </w:p>
        </w:tc>
        <w:tc>
          <w:tcPr>
            <w:tcW w:w="709" w:type="dxa"/>
            <w:tcBorders>
              <w:left w:val="single" w:sz="6" w:space="0" w:color="000000"/>
            </w:tcBorders>
            <w:shd w:val="clear" w:color="auto" w:fill="auto"/>
            <w:vAlign w:val="bottom"/>
          </w:tcPr>
          <w:p w14:paraId="7F19D2EE" w14:textId="1987362E" w:rsidR="007B40AB" w:rsidRPr="00853565" w:rsidRDefault="007B40AB" w:rsidP="00E82DAD">
            <w:pPr>
              <w:spacing w:before="20" w:line="140" w:lineRule="exact"/>
              <w:ind w:right="170"/>
              <w:jc w:val="right"/>
            </w:pPr>
            <w:r w:rsidRPr="00853565">
              <w:rPr>
                <w:rFonts w:eastAsia="Symbol"/>
              </w:rPr>
              <w:t>97</w:t>
            </w:r>
          </w:p>
        </w:tc>
        <w:tc>
          <w:tcPr>
            <w:tcW w:w="710" w:type="dxa"/>
            <w:tcBorders>
              <w:left w:val="single" w:sz="6" w:space="0" w:color="000000"/>
            </w:tcBorders>
            <w:shd w:val="clear" w:color="auto" w:fill="auto"/>
            <w:vAlign w:val="bottom"/>
          </w:tcPr>
          <w:p w14:paraId="1CBDDEC9" w14:textId="0589B5EB" w:rsidR="007B40AB" w:rsidRPr="00853565" w:rsidRDefault="007B40AB" w:rsidP="002D4E5F">
            <w:pPr>
              <w:spacing w:before="20" w:line="140" w:lineRule="exact"/>
              <w:ind w:right="170"/>
              <w:jc w:val="right"/>
            </w:pPr>
            <w:r w:rsidRPr="00853565">
              <w:rPr>
                <w:rFonts w:eastAsia="Arial"/>
                <w:lang w:val="en-US"/>
              </w:rPr>
              <w:t>104</w:t>
            </w:r>
          </w:p>
        </w:tc>
        <w:tc>
          <w:tcPr>
            <w:tcW w:w="2479" w:type="dxa"/>
            <w:tcBorders>
              <w:left w:val="single" w:sz="6" w:space="0" w:color="000000"/>
            </w:tcBorders>
            <w:shd w:val="clear" w:color="auto" w:fill="auto"/>
            <w:vAlign w:val="bottom"/>
          </w:tcPr>
          <w:p w14:paraId="3B189545" w14:textId="27B26E43" w:rsidR="007B40AB" w:rsidRPr="00853565" w:rsidRDefault="007B40AB" w:rsidP="003D55E0">
            <w:pPr>
              <w:spacing w:before="20" w:line="140" w:lineRule="exact"/>
              <w:ind w:left="170"/>
            </w:pPr>
            <w:r w:rsidRPr="00853565">
              <w:rPr>
                <w:rFonts w:eastAsia="Symbol"/>
                <w:i/>
                <w:lang w:val="en-US"/>
              </w:rPr>
              <w:t xml:space="preserve">United Kingdom </w:t>
            </w:r>
            <w:r w:rsidRPr="00853565">
              <w:rPr>
                <w:rFonts w:eastAsia="Symbol"/>
                <w:vertAlign w:val="superscript"/>
              </w:rPr>
              <w:t>2)</w:t>
            </w:r>
          </w:p>
        </w:tc>
      </w:tr>
      <w:tr w:rsidR="00853565" w:rsidRPr="00853565" w14:paraId="705C1E6D" w14:textId="77777777">
        <w:trPr>
          <w:cantSplit/>
        </w:trPr>
        <w:tc>
          <w:tcPr>
            <w:tcW w:w="2478" w:type="dxa"/>
            <w:shd w:val="clear" w:color="auto" w:fill="auto"/>
            <w:vAlign w:val="bottom"/>
          </w:tcPr>
          <w:p w14:paraId="1860C19B" w14:textId="77777777" w:rsidR="007B40AB" w:rsidRPr="00853565" w:rsidRDefault="007B40AB" w:rsidP="003D55E0">
            <w:pPr>
              <w:spacing w:before="20" w:line="140" w:lineRule="exact"/>
              <w:ind w:left="113"/>
            </w:pPr>
            <w:r w:rsidRPr="00853565">
              <w:rPr>
                <w:rFonts w:eastAsia="Symbol"/>
              </w:rPr>
              <w:t>Финляндия</w:t>
            </w:r>
          </w:p>
        </w:tc>
        <w:tc>
          <w:tcPr>
            <w:tcW w:w="709" w:type="dxa"/>
            <w:tcBorders>
              <w:left w:val="single" w:sz="6" w:space="0" w:color="000000"/>
            </w:tcBorders>
            <w:shd w:val="clear" w:color="auto" w:fill="auto"/>
            <w:vAlign w:val="bottom"/>
          </w:tcPr>
          <w:p w14:paraId="52F01BF1" w14:textId="66626256" w:rsidR="007B40AB" w:rsidRPr="00853565" w:rsidRDefault="007B40AB" w:rsidP="003D55E0">
            <w:pPr>
              <w:spacing w:before="20" w:line="140" w:lineRule="exact"/>
              <w:ind w:right="170"/>
              <w:jc w:val="right"/>
              <w:rPr>
                <w:rFonts w:eastAsia="Symbol"/>
              </w:rPr>
            </w:pPr>
            <w:r w:rsidRPr="00853565">
              <w:rPr>
                <w:rFonts w:eastAsia="Symbol"/>
              </w:rPr>
              <w:t>92</w:t>
            </w:r>
          </w:p>
        </w:tc>
        <w:tc>
          <w:tcPr>
            <w:tcW w:w="709" w:type="dxa"/>
            <w:tcBorders>
              <w:left w:val="single" w:sz="6" w:space="0" w:color="000000"/>
            </w:tcBorders>
            <w:shd w:val="clear" w:color="auto" w:fill="auto"/>
            <w:vAlign w:val="bottom"/>
          </w:tcPr>
          <w:p w14:paraId="606CD513" w14:textId="69B74ACC" w:rsidR="007B40AB" w:rsidRPr="00853565" w:rsidRDefault="007B40AB" w:rsidP="00E82DAD">
            <w:pPr>
              <w:spacing w:before="20" w:line="140" w:lineRule="exact"/>
              <w:ind w:right="170"/>
              <w:jc w:val="right"/>
            </w:pPr>
            <w:r w:rsidRPr="00853565">
              <w:rPr>
                <w:rFonts w:eastAsia="Symbol"/>
              </w:rPr>
              <w:t>95</w:t>
            </w:r>
          </w:p>
        </w:tc>
        <w:tc>
          <w:tcPr>
            <w:tcW w:w="709" w:type="dxa"/>
            <w:tcBorders>
              <w:left w:val="single" w:sz="6" w:space="0" w:color="000000"/>
            </w:tcBorders>
            <w:shd w:val="clear" w:color="auto" w:fill="auto"/>
            <w:vAlign w:val="bottom"/>
          </w:tcPr>
          <w:p w14:paraId="4A3722A7" w14:textId="78BF82C5" w:rsidR="007B40AB" w:rsidRPr="00853565" w:rsidRDefault="007B40AB" w:rsidP="00E82DAD">
            <w:pPr>
              <w:spacing w:before="20" w:line="140" w:lineRule="exact"/>
              <w:ind w:right="170"/>
              <w:jc w:val="right"/>
            </w:pPr>
            <w:r w:rsidRPr="00853565">
              <w:rPr>
                <w:rFonts w:eastAsia="Symbol"/>
                <w:lang w:val="en-US"/>
              </w:rPr>
              <w:t>110</w:t>
            </w:r>
          </w:p>
        </w:tc>
        <w:tc>
          <w:tcPr>
            <w:tcW w:w="710" w:type="dxa"/>
            <w:tcBorders>
              <w:left w:val="single" w:sz="6" w:space="0" w:color="000000"/>
            </w:tcBorders>
            <w:shd w:val="clear" w:color="auto" w:fill="auto"/>
            <w:vAlign w:val="bottom"/>
          </w:tcPr>
          <w:p w14:paraId="403937F6" w14:textId="6608A53E" w:rsidR="007B40AB" w:rsidRPr="00853565" w:rsidRDefault="007B40AB" w:rsidP="002D4E5F">
            <w:pPr>
              <w:spacing w:before="20" w:line="140" w:lineRule="exact"/>
              <w:ind w:right="170"/>
              <w:jc w:val="right"/>
            </w:pPr>
            <w:r w:rsidRPr="00853565">
              <w:rPr>
                <w:rFonts w:eastAsia="Symbol"/>
              </w:rPr>
              <w:t>…</w:t>
            </w:r>
          </w:p>
        </w:tc>
        <w:tc>
          <w:tcPr>
            <w:tcW w:w="709" w:type="dxa"/>
            <w:tcBorders>
              <w:left w:val="single" w:sz="6" w:space="0" w:color="000000"/>
            </w:tcBorders>
            <w:shd w:val="clear" w:color="auto" w:fill="auto"/>
            <w:vAlign w:val="bottom"/>
          </w:tcPr>
          <w:p w14:paraId="6E24A34B" w14:textId="57E70220" w:rsidR="007B40AB" w:rsidRPr="00853565" w:rsidRDefault="007B40AB" w:rsidP="003D55E0">
            <w:pPr>
              <w:spacing w:before="20" w:line="140" w:lineRule="exact"/>
              <w:ind w:right="170"/>
              <w:jc w:val="right"/>
            </w:pPr>
            <w:r w:rsidRPr="00853565">
              <w:rPr>
                <w:rFonts w:eastAsia="Symbol"/>
              </w:rPr>
              <w:t>92</w:t>
            </w:r>
          </w:p>
        </w:tc>
        <w:tc>
          <w:tcPr>
            <w:tcW w:w="709" w:type="dxa"/>
            <w:tcBorders>
              <w:left w:val="single" w:sz="6" w:space="0" w:color="000000"/>
            </w:tcBorders>
            <w:shd w:val="clear" w:color="auto" w:fill="auto"/>
            <w:vAlign w:val="bottom"/>
          </w:tcPr>
          <w:p w14:paraId="0E9966AA" w14:textId="1EA3A11C" w:rsidR="007B40AB" w:rsidRPr="00853565" w:rsidRDefault="007B40AB" w:rsidP="00E82DAD">
            <w:pPr>
              <w:spacing w:before="20" w:line="140" w:lineRule="exact"/>
              <w:ind w:right="170"/>
              <w:jc w:val="right"/>
            </w:pPr>
            <w:r w:rsidRPr="00853565">
              <w:rPr>
                <w:rFonts w:eastAsia="Arial"/>
                <w:lang w:val="en-US"/>
              </w:rPr>
              <w:t>95</w:t>
            </w:r>
          </w:p>
        </w:tc>
        <w:tc>
          <w:tcPr>
            <w:tcW w:w="710" w:type="dxa"/>
            <w:tcBorders>
              <w:left w:val="single" w:sz="6" w:space="0" w:color="000000"/>
            </w:tcBorders>
            <w:shd w:val="clear" w:color="auto" w:fill="auto"/>
            <w:vAlign w:val="bottom"/>
          </w:tcPr>
          <w:p w14:paraId="2E044952" w14:textId="06687CE0" w:rsidR="007B40AB" w:rsidRPr="00853565" w:rsidRDefault="007B40AB" w:rsidP="002D4E5F">
            <w:pPr>
              <w:spacing w:before="20" w:line="140" w:lineRule="exact"/>
              <w:ind w:right="170"/>
              <w:jc w:val="right"/>
            </w:pPr>
            <w:r w:rsidRPr="00853565">
              <w:rPr>
                <w:rFonts w:eastAsia="Arial"/>
                <w:lang w:val="en-US"/>
              </w:rPr>
              <w:t>110</w:t>
            </w:r>
          </w:p>
        </w:tc>
        <w:tc>
          <w:tcPr>
            <w:tcW w:w="2479" w:type="dxa"/>
            <w:tcBorders>
              <w:left w:val="single" w:sz="6" w:space="0" w:color="000000"/>
            </w:tcBorders>
            <w:shd w:val="clear" w:color="auto" w:fill="auto"/>
            <w:vAlign w:val="bottom"/>
          </w:tcPr>
          <w:p w14:paraId="757DA627" w14:textId="77777777" w:rsidR="007B40AB" w:rsidRPr="00853565" w:rsidRDefault="007B40AB" w:rsidP="003D55E0">
            <w:pPr>
              <w:spacing w:before="20" w:line="140" w:lineRule="exact"/>
              <w:ind w:left="170"/>
            </w:pPr>
            <w:r w:rsidRPr="00853565">
              <w:rPr>
                <w:rFonts w:eastAsia="Symbol"/>
                <w:i/>
                <w:lang w:val="en-US"/>
              </w:rPr>
              <w:t xml:space="preserve">Finland </w:t>
            </w:r>
          </w:p>
        </w:tc>
      </w:tr>
      <w:tr w:rsidR="00853565" w:rsidRPr="00853565" w14:paraId="1D390C6D" w14:textId="77777777">
        <w:trPr>
          <w:cantSplit/>
        </w:trPr>
        <w:tc>
          <w:tcPr>
            <w:tcW w:w="2478" w:type="dxa"/>
            <w:shd w:val="clear" w:color="auto" w:fill="auto"/>
            <w:vAlign w:val="bottom"/>
          </w:tcPr>
          <w:p w14:paraId="190829F8" w14:textId="77777777" w:rsidR="007B40AB" w:rsidRPr="00853565" w:rsidRDefault="007B40AB" w:rsidP="003D55E0">
            <w:pPr>
              <w:spacing w:before="20" w:line="140" w:lineRule="exact"/>
              <w:ind w:left="113"/>
            </w:pPr>
            <w:r w:rsidRPr="00853565">
              <w:rPr>
                <w:rFonts w:eastAsia="Symbol"/>
              </w:rPr>
              <w:t>Франция</w:t>
            </w:r>
          </w:p>
        </w:tc>
        <w:tc>
          <w:tcPr>
            <w:tcW w:w="709" w:type="dxa"/>
            <w:tcBorders>
              <w:left w:val="single" w:sz="6" w:space="0" w:color="000000"/>
            </w:tcBorders>
            <w:shd w:val="clear" w:color="auto" w:fill="auto"/>
            <w:vAlign w:val="bottom"/>
          </w:tcPr>
          <w:p w14:paraId="693ED7FF" w14:textId="0ABD54F2" w:rsidR="007B40AB" w:rsidRPr="00853565" w:rsidRDefault="007B40AB" w:rsidP="003D55E0">
            <w:pPr>
              <w:spacing w:before="20" w:line="140" w:lineRule="exact"/>
              <w:ind w:right="170"/>
              <w:jc w:val="right"/>
              <w:rPr>
                <w:rFonts w:eastAsia="Symbol"/>
              </w:rPr>
            </w:pPr>
            <w:r w:rsidRPr="00853565">
              <w:rPr>
                <w:rFonts w:eastAsia="Symbol"/>
              </w:rPr>
              <w:t>98</w:t>
            </w:r>
          </w:p>
        </w:tc>
        <w:tc>
          <w:tcPr>
            <w:tcW w:w="709" w:type="dxa"/>
            <w:tcBorders>
              <w:left w:val="single" w:sz="6" w:space="0" w:color="000000"/>
            </w:tcBorders>
            <w:shd w:val="clear" w:color="auto" w:fill="auto"/>
            <w:vAlign w:val="bottom"/>
          </w:tcPr>
          <w:p w14:paraId="2AF147BA" w14:textId="22E6F53E" w:rsidR="007B40AB" w:rsidRPr="00853565" w:rsidRDefault="007B40AB" w:rsidP="00E82DAD">
            <w:pPr>
              <w:spacing w:before="20" w:line="140" w:lineRule="exact"/>
              <w:ind w:right="170"/>
              <w:jc w:val="right"/>
            </w:pPr>
            <w:r w:rsidRPr="00853565">
              <w:rPr>
                <w:rFonts w:eastAsia="Symbol"/>
                <w:lang w:val="en-US"/>
              </w:rPr>
              <w:t>95</w:t>
            </w:r>
          </w:p>
        </w:tc>
        <w:tc>
          <w:tcPr>
            <w:tcW w:w="709" w:type="dxa"/>
            <w:tcBorders>
              <w:left w:val="single" w:sz="6" w:space="0" w:color="000000"/>
            </w:tcBorders>
            <w:shd w:val="clear" w:color="auto" w:fill="auto"/>
            <w:vAlign w:val="bottom"/>
          </w:tcPr>
          <w:p w14:paraId="0559683D" w14:textId="6E1490B7" w:rsidR="007B40AB" w:rsidRPr="00853565" w:rsidRDefault="007B40AB" w:rsidP="00E82DAD">
            <w:pPr>
              <w:spacing w:before="20" w:line="140" w:lineRule="exact"/>
              <w:ind w:right="170"/>
              <w:jc w:val="right"/>
            </w:pPr>
            <w:r w:rsidRPr="00853565">
              <w:rPr>
                <w:rFonts w:eastAsia="Symbol"/>
                <w:lang w:val="en-US"/>
              </w:rPr>
              <w:t>101</w:t>
            </w:r>
          </w:p>
        </w:tc>
        <w:tc>
          <w:tcPr>
            <w:tcW w:w="710" w:type="dxa"/>
            <w:tcBorders>
              <w:left w:val="single" w:sz="6" w:space="0" w:color="000000"/>
            </w:tcBorders>
            <w:shd w:val="clear" w:color="auto" w:fill="auto"/>
            <w:vAlign w:val="bottom"/>
          </w:tcPr>
          <w:p w14:paraId="5200B271" w14:textId="2600C17B" w:rsidR="007B40AB" w:rsidRPr="00853565" w:rsidRDefault="007B40AB" w:rsidP="002D4E5F">
            <w:pPr>
              <w:spacing w:before="20" w:line="140" w:lineRule="exact"/>
              <w:ind w:right="170"/>
              <w:jc w:val="right"/>
            </w:pPr>
            <w:r w:rsidRPr="00853565">
              <w:rPr>
                <w:rFonts w:eastAsia="Symbol"/>
              </w:rPr>
              <w:t>…</w:t>
            </w:r>
          </w:p>
        </w:tc>
        <w:tc>
          <w:tcPr>
            <w:tcW w:w="709" w:type="dxa"/>
            <w:tcBorders>
              <w:left w:val="single" w:sz="6" w:space="0" w:color="000000"/>
            </w:tcBorders>
            <w:shd w:val="clear" w:color="auto" w:fill="auto"/>
            <w:vAlign w:val="bottom"/>
          </w:tcPr>
          <w:p w14:paraId="7FCA816C" w14:textId="7AE43E25" w:rsidR="007B40AB" w:rsidRPr="00853565" w:rsidRDefault="007B40AB" w:rsidP="003D55E0">
            <w:pPr>
              <w:spacing w:before="20" w:line="140" w:lineRule="exact"/>
              <w:ind w:right="170"/>
              <w:jc w:val="right"/>
            </w:pPr>
            <w:r w:rsidRPr="00853565">
              <w:rPr>
                <w:rFonts w:eastAsia="Symbol"/>
              </w:rPr>
              <w:t>97</w:t>
            </w:r>
          </w:p>
        </w:tc>
        <w:tc>
          <w:tcPr>
            <w:tcW w:w="709" w:type="dxa"/>
            <w:tcBorders>
              <w:left w:val="single" w:sz="6" w:space="0" w:color="000000"/>
            </w:tcBorders>
            <w:shd w:val="clear" w:color="auto" w:fill="auto"/>
            <w:vAlign w:val="bottom"/>
          </w:tcPr>
          <w:p w14:paraId="16D40D6A" w14:textId="73BAEA76" w:rsidR="007B40AB" w:rsidRPr="00853565" w:rsidRDefault="007B40AB" w:rsidP="00E82DAD">
            <w:pPr>
              <w:spacing w:before="20" w:line="140" w:lineRule="exact"/>
              <w:ind w:right="170"/>
              <w:jc w:val="right"/>
            </w:pPr>
            <w:r w:rsidRPr="00853565">
              <w:rPr>
                <w:rFonts w:eastAsia="Arial"/>
                <w:lang w:val="en-US"/>
              </w:rPr>
              <w:t>95</w:t>
            </w:r>
          </w:p>
        </w:tc>
        <w:tc>
          <w:tcPr>
            <w:tcW w:w="710" w:type="dxa"/>
            <w:tcBorders>
              <w:left w:val="single" w:sz="6" w:space="0" w:color="000000"/>
            </w:tcBorders>
            <w:shd w:val="clear" w:color="auto" w:fill="auto"/>
            <w:vAlign w:val="bottom"/>
          </w:tcPr>
          <w:p w14:paraId="601354AD" w14:textId="64C19844" w:rsidR="007B40AB" w:rsidRPr="00853565" w:rsidRDefault="007B40AB" w:rsidP="002D4E5F">
            <w:pPr>
              <w:spacing w:before="20" w:line="140" w:lineRule="exact"/>
              <w:ind w:right="170"/>
              <w:jc w:val="right"/>
            </w:pPr>
            <w:r w:rsidRPr="00853565">
              <w:rPr>
                <w:rFonts w:eastAsia="Arial"/>
                <w:lang w:val="en-US"/>
              </w:rPr>
              <w:t>101</w:t>
            </w:r>
          </w:p>
        </w:tc>
        <w:tc>
          <w:tcPr>
            <w:tcW w:w="2479" w:type="dxa"/>
            <w:tcBorders>
              <w:left w:val="single" w:sz="6" w:space="0" w:color="000000"/>
            </w:tcBorders>
            <w:shd w:val="clear" w:color="auto" w:fill="auto"/>
            <w:vAlign w:val="bottom"/>
          </w:tcPr>
          <w:p w14:paraId="60A46163" w14:textId="77777777" w:rsidR="007B40AB" w:rsidRPr="00853565" w:rsidRDefault="007B40AB" w:rsidP="003D55E0">
            <w:pPr>
              <w:spacing w:before="20" w:line="140" w:lineRule="exact"/>
              <w:ind w:left="170"/>
            </w:pPr>
            <w:r w:rsidRPr="00853565">
              <w:rPr>
                <w:rFonts w:eastAsia="Symbol"/>
                <w:i/>
                <w:lang w:val="en-US"/>
              </w:rPr>
              <w:t>France</w:t>
            </w:r>
          </w:p>
        </w:tc>
      </w:tr>
      <w:tr w:rsidR="00853565" w:rsidRPr="00853565" w14:paraId="5CBB8DCA" w14:textId="77777777">
        <w:trPr>
          <w:cantSplit/>
        </w:trPr>
        <w:tc>
          <w:tcPr>
            <w:tcW w:w="2478" w:type="dxa"/>
            <w:shd w:val="clear" w:color="auto" w:fill="auto"/>
            <w:vAlign w:val="bottom"/>
          </w:tcPr>
          <w:p w14:paraId="309E75EF" w14:textId="77777777" w:rsidR="007B40AB" w:rsidRPr="00853565" w:rsidRDefault="007B40AB" w:rsidP="003D55E0">
            <w:pPr>
              <w:spacing w:before="20" w:line="140" w:lineRule="exact"/>
              <w:ind w:left="113"/>
            </w:pPr>
            <w:r w:rsidRPr="00853565">
              <w:rPr>
                <w:rFonts w:eastAsia="Symbol"/>
              </w:rPr>
              <w:t>Швеция</w:t>
            </w:r>
          </w:p>
        </w:tc>
        <w:tc>
          <w:tcPr>
            <w:tcW w:w="709" w:type="dxa"/>
            <w:tcBorders>
              <w:left w:val="single" w:sz="6" w:space="0" w:color="000000"/>
            </w:tcBorders>
            <w:shd w:val="clear" w:color="auto" w:fill="auto"/>
            <w:vAlign w:val="bottom"/>
          </w:tcPr>
          <w:p w14:paraId="4A1F1E7A" w14:textId="5305F432" w:rsidR="007B40AB" w:rsidRPr="00853565" w:rsidRDefault="007B40AB" w:rsidP="003D55E0">
            <w:pPr>
              <w:spacing w:before="20" w:line="140" w:lineRule="exact"/>
              <w:ind w:right="170"/>
              <w:jc w:val="right"/>
            </w:pPr>
            <w:r w:rsidRPr="00853565">
              <w:rPr>
                <w:rFonts w:eastAsia="Symbol"/>
              </w:rPr>
              <w:t>95</w:t>
            </w:r>
          </w:p>
        </w:tc>
        <w:tc>
          <w:tcPr>
            <w:tcW w:w="709" w:type="dxa"/>
            <w:tcBorders>
              <w:left w:val="single" w:sz="6" w:space="0" w:color="000000"/>
            </w:tcBorders>
            <w:shd w:val="clear" w:color="auto" w:fill="auto"/>
            <w:vAlign w:val="bottom"/>
          </w:tcPr>
          <w:p w14:paraId="26E10131" w14:textId="1A036500" w:rsidR="007B40AB" w:rsidRPr="00853565" w:rsidRDefault="007B40AB" w:rsidP="00E82DAD">
            <w:pPr>
              <w:spacing w:before="20" w:line="140" w:lineRule="exact"/>
              <w:ind w:right="170"/>
              <w:jc w:val="right"/>
            </w:pPr>
            <w:r w:rsidRPr="00853565">
              <w:rPr>
                <w:rFonts w:eastAsia="Symbol"/>
                <w:lang w:val="en-US"/>
              </w:rPr>
              <w:t>83</w:t>
            </w:r>
          </w:p>
        </w:tc>
        <w:tc>
          <w:tcPr>
            <w:tcW w:w="709" w:type="dxa"/>
            <w:tcBorders>
              <w:left w:val="single" w:sz="6" w:space="0" w:color="000000"/>
            </w:tcBorders>
            <w:shd w:val="clear" w:color="auto" w:fill="auto"/>
            <w:vAlign w:val="bottom"/>
          </w:tcPr>
          <w:p w14:paraId="20F78A99" w14:textId="1BBA2049" w:rsidR="007B40AB" w:rsidRPr="00853565" w:rsidRDefault="007B40AB" w:rsidP="00E82DAD">
            <w:pPr>
              <w:spacing w:before="20" w:line="140" w:lineRule="exact"/>
              <w:ind w:right="170"/>
              <w:jc w:val="right"/>
            </w:pPr>
            <w:r w:rsidRPr="00853565">
              <w:rPr>
                <w:rFonts w:eastAsia="Symbol"/>
                <w:lang w:val="en-US"/>
              </w:rPr>
              <w:t>119</w:t>
            </w:r>
          </w:p>
        </w:tc>
        <w:tc>
          <w:tcPr>
            <w:tcW w:w="710" w:type="dxa"/>
            <w:tcBorders>
              <w:left w:val="single" w:sz="6" w:space="0" w:color="000000"/>
            </w:tcBorders>
            <w:shd w:val="clear" w:color="auto" w:fill="auto"/>
            <w:vAlign w:val="bottom"/>
          </w:tcPr>
          <w:p w14:paraId="538CC23C" w14:textId="4E755B13" w:rsidR="007B40AB" w:rsidRPr="00853565" w:rsidRDefault="007B40AB" w:rsidP="002D4E5F">
            <w:pPr>
              <w:spacing w:before="20" w:line="140" w:lineRule="exact"/>
              <w:ind w:right="170"/>
              <w:jc w:val="right"/>
            </w:pPr>
            <w:r w:rsidRPr="00853565">
              <w:rPr>
                <w:rFonts w:eastAsia="Symbol"/>
              </w:rPr>
              <w:t>…</w:t>
            </w:r>
          </w:p>
        </w:tc>
        <w:tc>
          <w:tcPr>
            <w:tcW w:w="709" w:type="dxa"/>
            <w:tcBorders>
              <w:left w:val="single" w:sz="6" w:space="0" w:color="000000"/>
            </w:tcBorders>
            <w:shd w:val="clear" w:color="auto" w:fill="auto"/>
            <w:vAlign w:val="bottom"/>
          </w:tcPr>
          <w:p w14:paraId="5A04498B" w14:textId="66129969" w:rsidR="007B40AB" w:rsidRPr="00853565" w:rsidRDefault="007B40AB" w:rsidP="003D55E0">
            <w:pPr>
              <w:spacing w:before="20" w:line="140" w:lineRule="exact"/>
              <w:ind w:right="170"/>
              <w:jc w:val="right"/>
            </w:pPr>
            <w:r w:rsidRPr="00853565">
              <w:rPr>
                <w:rFonts w:eastAsia="Symbol"/>
              </w:rPr>
              <w:t>94</w:t>
            </w:r>
          </w:p>
        </w:tc>
        <w:tc>
          <w:tcPr>
            <w:tcW w:w="709" w:type="dxa"/>
            <w:tcBorders>
              <w:left w:val="single" w:sz="6" w:space="0" w:color="000000"/>
            </w:tcBorders>
            <w:shd w:val="clear" w:color="auto" w:fill="auto"/>
            <w:vAlign w:val="bottom"/>
          </w:tcPr>
          <w:p w14:paraId="718639DA" w14:textId="3D4F8888" w:rsidR="007B40AB" w:rsidRPr="00853565" w:rsidRDefault="007B40AB" w:rsidP="00E82DAD">
            <w:pPr>
              <w:spacing w:before="20" w:line="140" w:lineRule="exact"/>
              <w:ind w:right="170"/>
              <w:jc w:val="right"/>
            </w:pPr>
            <w:r w:rsidRPr="00853565">
              <w:rPr>
                <w:rFonts w:eastAsia="Arial"/>
                <w:lang w:val="en-US"/>
              </w:rPr>
              <w:t>83</w:t>
            </w:r>
          </w:p>
        </w:tc>
        <w:tc>
          <w:tcPr>
            <w:tcW w:w="710" w:type="dxa"/>
            <w:tcBorders>
              <w:left w:val="single" w:sz="6" w:space="0" w:color="000000"/>
            </w:tcBorders>
            <w:shd w:val="clear" w:color="auto" w:fill="auto"/>
            <w:vAlign w:val="bottom"/>
          </w:tcPr>
          <w:p w14:paraId="456650AA" w14:textId="2F35AB57" w:rsidR="007B40AB" w:rsidRPr="00853565" w:rsidRDefault="007B40AB" w:rsidP="002D4E5F">
            <w:pPr>
              <w:spacing w:before="20" w:line="140" w:lineRule="exact"/>
              <w:ind w:right="170"/>
              <w:jc w:val="right"/>
            </w:pPr>
            <w:r w:rsidRPr="00853565">
              <w:rPr>
                <w:rFonts w:eastAsia="Arial"/>
                <w:lang w:val="en-US"/>
              </w:rPr>
              <w:t>119</w:t>
            </w:r>
          </w:p>
        </w:tc>
        <w:tc>
          <w:tcPr>
            <w:tcW w:w="2479" w:type="dxa"/>
            <w:tcBorders>
              <w:left w:val="single" w:sz="6" w:space="0" w:color="000000"/>
            </w:tcBorders>
            <w:shd w:val="clear" w:color="auto" w:fill="auto"/>
            <w:vAlign w:val="bottom"/>
          </w:tcPr>
          <w:p w14:paraId="013155F7" w14:textId="77777777" w:rsidR="007B40AB" w:rsidRPr="00853565" w:rsidRDefault="007B40AB" w:rsidP="003D55E0">
            <w:pPr>
              <w:spacing w:before="20" w:line="140" w:lineRule="exact"/>
              <w:ind w:left="170"/>
            </w:pPr>
            <w:r w:rsidRPr="00853565">
              <w:rPr>
                <w:rFonts w:eastAsia="Symbol"/>
                <w:i/>
                <w:lang w:val="en-US"/>
              </w:rPr>
              <w:t>Sweden</w:t>
            </w:r>
          </w:p>
        </w:tc>
      </w:tr>
      <w:tr w:rsidR="00853565" w:rsidRPr="00853565" w14:paraId="002DEAAA" w14:textId="77777777">
        <w:trPr>
          <w:cantSplit/>
        </w:trPr>
        <w:tc>
          <w:tcPr>
            <w:tcW w:w="2478" w:type="dxa"/>
            <w:shd w:val="clear" w:color="auto" w:fill="auto"/>
            <w:vAlign w:val="bottom"/>
          </w:tcPr>
          <w:p w14:paraId="223B6CE8" w14:textId="77777777" w:rsidR="007B40AB" w:rsidRPr="00853565" w:rsidRDefault="007B40AB" w:rsidP="003D55E0">
            <w:pPr>
              <w:spacing w:before="20" w:line="140" w:lineRule="exact"/>
            </w:pPr>
            <w:r w:rsidRPr="00853565">
              <w:rPr>
                <w:rFonts w:eastAsia="Symbol"/>
                <w:b/>
                <w:bCs/>
              </w:rPr>
              <w:t>Другие</w:t>
            </w:r>
            <w:r w:rsidRPr="00853565">
              <w:rPr>
                <w:rFonts w:eastAsia="Symbol"/>
                <w:b/>
                <w:bCs/>
                <w:lang w:val="en-US"/>
              </w:rPr>
              <w:t xml:space="preserve"> </w:t>
            </w:r>
            <w:r w:rsidRPr="00853565">
              <w:rPr>
                <w:rFonts w:eastAsia="Symbol"/>
                <w:b/>
                <w:bCs/>
              </w:rPr>
              <w:t>страны</w:t>
            </w:r>
            <w:r w:rsidRPr="00853565">
              <w:rPr>
                <w:rFonts w:eastAsia="Symbol"/>
                <w:b/>
                <w:bCs/>
                <w:lang w:val="en-US"/>
              </w:rPr>
              <w:t xml:space="preserve"> </w:t>
            </w:r>
          </w:p>
        </w:tc>
        <w:tc>
          <w:tcPr>
            <w:tcW w:w="709" w:type="dxa"/>
            <w:tcBorders>
              <w:left w:val="single" w:sz="6" w:space="0" w:color="000000"/>
            </w:tcBorders>
            <w:shd w:val="clear" w:color="auto" w:fill="auto"/>
            <w:vAlign w:val="bottom"/>
          </w:tcPr>
          <w:p w14:paraId="5CCDBC26" w14:textId="77777777" w:rsidR="007B40AB" w:rsidRPr="00853565" w:rsidRDefault="007B40AB" w:rsidP="003D55E0">
            <w:pPr>
              <w:snapToGrid w:val="0"/>
              <w:spacing w:before="20" w:line="140" w:lineRule="exact"/>
              <w:ind w:right="170"/>
              <w:jc w:val="right"/>
              <w:rPr>
                <w:rFonts w:eastAsia="Symbol"/>
                <w:b/>
                <w:bCs/>
                <w:lang w:val="en-US"/>
              </w:rPr>
            </w:pPr>
          </w:p>
        </w:tc>
        <w:tc>
          <w:tcPr>
            <w:tcW w:w="709" w:type="dxa"/>
            <w:tcBorders>
              <w:left w:val="single" w:sz="6" w:space="0" w:color="000000"/>
            </w:tcBorders>
            <w:shd w:val="clear" w:color="auto" w:fill="auto"/>
            <w:vAlign w:val="bottom"/>
          </w:tcPr>
          <w:p w14:paraId="5BB7DCAA" w14:textId="77777777" w:rsidR="007B40AB" w:rsidRPr="00853565" w:rsidRDefault="007B40AB" w:rsidP="00E82DAD">
            <w:pPr>
              <w:snapToGrid w:val="0"/>
              <w:spacing w:before="20" w:line="140" w:lineRule="exact"/>
              <w:ind w:right="170"/>
              <w:jc w:val="right"/>
              <w:rPr>
                <w:rFonts w:eastAsia="Symbol"/>
                <w:lang w:val="en-US"/>
              </w:rPr>
            </w:pPr>
          </w:p>
        </w:tc>
        <w:tc>
          <w:tcPr>
            <w:tcW w:w="709" w:type="dxa"/>
            <w:tcBorders>
              <w:left w:val="single" w:sz="6" w:space="0" w:color="000000"/>
            </w:tcBorders>
            <w:shd w:val="clear" w:color="auto" w:fill="auto"/>
            <w:vAlign w:val="bottom"/>
          </w:tcPr>
          <w:p w14:paraId="37993DF3" w14:textId="77777777" w:rsidR="007B40AB" w:rsidRPr="00853565" w:rsidRDefault="007B40AB" w:rsidP="00E82DAD">
            <w:pPr>
              <w:snapToGrid w:val="0"/>
              <w:spacing w:before="20" w:line="140" w:lineRule="exact"/>
              <w:ind w:right="170"/>
              <w:jc w:val="right"/>
              <w:rPr>
                <w:rFonts w:eastAsia="Symbol"/>
                <w:lang w:val="en-US"/>
              </w:rPr>
            </w:pPr>
          </w:p>
        </w:tc>
        <w:tc>
          <w:tcPr>
            <w:tcW w:w="710" w:type="dxa"/>
            <w:tcBorders>
              <w:left w:val="single" w:sz="6" w:space="0" w:color="000000"/>
            </w:tcBorders>
            <w:shd w:val="clear" w:color="auto" w:fill="auto"/>
            <w:vAlign w:val="bottom"/>
          </w:tcPr>
          <w:p w14:paraId="0CEA651A" w14:textId="77777777" w:rsidR="007B40AB" w:rsidRPr="00853565" w:rsidRDefault="007B40AB" w:rsidP="002D4E5F">
            <w:pPr>
              <w:snapToGrid w:val="0"/>
              <w:spacing w:before="20" w:line="140" w:lineRule="exact"/>
              <w:ind w:right="170"/>
              <w:jc w:val="right"/>
              <w:rPr>
                <w:rFonts w:eastAsia="Symbol"/>
                <w:lang w:val="en-US"/>
              </w:rPr>
            </w:pPr>
          </w:p>
        </w:tc>
        <w:tc>
          <w:tcPr>
            <w:tcW w:w="709" w:type="dxa"/>
            <w:tcBorders>
              <w:left w:val="single" w:sz="6" w:space="0" w:color="000000"/>
            </w:tcBorders>
            <w:shd w:val="clear" w:color="auto" w:fill="auto"/>
            <w:vAlign w:val="bottom"/>
          </w:tcPr>
          <w:p w14:paraId="17355769" w14:textId="77777777" w:rsidR="007B40AB" w:rsidRPr="00853565" w:rsidRDefault="007B40AB" w:rsidP="003D55E0">
            <w:pPr>
              <w:snapToGrid w:val="0"/>
              <w:spacing w:before="20" w:line="140" w:lineRule="exact"/>
              <w:ind w:right="170"/>
              <w:jc w:val="right"/>
              <w:rPr>
                <w:rFonts w:eastAsia="Symbol"/>
                <w:lang w:val="en-US"/>
              </w:rPr>
            </w:pPr>
          </w:p>
        </w:tc>
        <w:tc>
          <w:tcPr>
            <w:tcW w:w="709" w:type="dxa"/>
            <w:tcBorders>
              <w:left w:val="single" w:sz="6" w:space="0" w:color="000000"/>
            </w:tcBorders>
            <w:shd w:val="clear" w:color="auto" w:fill="auto"/>
            <w:vAlign w:val="bottom"/>
          </w:tcPr>
          <w:p w14:paraId="74671D20" w14:textId="77777777" w:rsidR="007B40AB" w:rsidRPr="00853565" w:rsidRDefault="007B40AB" w:rsidP="00E82DAD">
            <w:pPr>
              <w:snapToGrid w:val="0"/>
              <w:spacing w:before="20" w:line="140" w:lineRule="exact"/>
              <w:ind w:right="170"/>
              <w:jc w:val="right"/>
              <w:rPr>
                <w:rFonts w:eastAsia="Symbol"/>
                <w:lang w:val="en-US"/>
              </w:rPr>
            </w:pPr>
          </w:p>
        </w:tc>
        <w:tc>
          <w:tcPr>
            <w:tcW w:w="710" w:type="dxa"/>
            <w:tcBorders>
              <w:left w:val="single" w:sz="6" w:space="0" w:color="000000"/>
            </w:tcBorders>
            <w:shd w:val="clear" w:color="auto" w:fill="auto"/>
            <w:vAlign w:val="bottom"/>
          </w:tcPr>
          <w:p w14:paraId="32D5477E" w14:textId="77777777" w:rsidR="007B40AB" w:rsidRPr="00853565" w:rsidRDefault="007B40AB" w:rsidP="002D4E5F">
            <w:pPr>
              <w:snapToGrid w:val="0"/>
              <w:spacing w:before="20" w:line="140" w:lineRule="exact"/>
              <w:ind w:right="170"/>
              <w:jc w:val="right"/>
              <w:rPr>
                <w:rFonts w:eastAsia="Symbol"/>
                <w:lang w:val="en-US"/>
              </w:rPr>
            </w:pPr>
          </w:p>
        </w:tc>
        <w:tc>
          <w:tcPr>
            <w:tcW w:w="2479" w:type="dxa"/>
            <w:tcBorders>
              <w:left w:val="single" w:sz="6" w:space="0" w:color="000000"/>
            </w:tcBorders>
            <w:shd w:val="clear" w:color="auto" w:fill="auto"/>
            <w:vAlign w:val="bottom"/>
          </w:tcPr>
          <w:p w14:paraId="3B2471C8" w14:textId="77777777" w:rsidR="007B40AB" w:rsidRPr="00853565" w:rsidRDefault="007B40AB" w:rsidP="003D55E0">
            <w:pPr>
              <w:spacing w:before="20" w:line="140" w:lineRule="exact"/>
              <w:ind w:left="57"/>
            </w:pPr>
            <w:r w:rsidRPr="00853565">
              <w:rPr>
                <w:rFonts w:eastAsia="Symbol"/>
                <w:b/>
                <w:i/>
                <w:lang w:val="en-US"/>
              </w:rPr>
              <w:t>Other co</w:t>
            </w:r>
            <w:r w:rsidRPr="00853565">
              <w:rPr>
                <w:rFonts w:eastAsia="Symbol"/>
                <w:b/>
                <w:i/>
              </w:rPr>
              <w:t xml:space="preserve">untries </w:t>
            </w:r>
          </w:p>
        </w:tc>
      </w:tr>
      <w:tr w:rsidR="00853565" w:rsidRPr="00853565" w14:paraId="13A60215" w14:textId="77777777">
        <w:trPr>
          <w:cantSplit/>
          <w:trHeight w:val="213"/>
        </w:trPr>
        <w:tc>
          <w:tcPr>
            <w:tcW w:w="2478" w:type="dxa"/>
            <w:shd w:val="clear" w:color="auto" w:fill="auto"/>
            <w:vAlign w:val="bottom"/>
          </w:tcPr>
          <w:p w14:paraId="7C902989" w14:textId="77777777" w:rsidR="007B40AB" w:rsidRPr="00853565" w:rsidRDefault="007B40AB" w:rsidP="003D55E0">
            <w:pPr>
              <w:spacing w:before="20" w:line="140" w:lineRule="exact"/>
              <w:ind w:left="340"/>
            </w:pPr>
            <w:r w:rsidRPr="00853565">
              <w:rPr>
                <w:rFonts w:eastAsia="Symbol"/>
              </w:rPr>
              <w:t>из них:</w:t>
            </w:r>
          </w:p>
        </w:tc>
        <w:tc>
          <w:tcPr>
            <w:tcW w:w="709" w:type="dxa"/>
            <w:tcBorders>
              <w:left w:val="single" w:sz="6" w:space="0" w:color="000000"/>
            </w:tcBorders>
            <w:shd w:val="clear" w:color="auto" w:fill="auto"/>
            <w:vAlign w:val="bottom"/>
          </w:tcPr>
          <w:p w14:paraId="41966C4D" w14:textId="77777777" w:rsidR="007B40AB" w:rsidRPr="00853565" w:rsidRDefault="007B40AB" w:rsidP="0050532D">
            <w:pPr>
              <w:spacing w:before="20" w:line="140" w:lineRule="exact"/>
              <w:ind w:right="170"/>
              <w:jc w:val="right"/>
              <w:rPr>
                <w:rFonts w:eastAsia="Symbol"/>
              </w:rPr>
            </w:pPr>
          </w:p>
        </w:tc>
        <w:tc>
          <w:tcPr>
            <w:tcW w:w="709" w:type="dxa"/>
            <w:tcBorders>
              <w:left w:val="single" w:sz="6" w:space="0" w:color="000000"/>
            </w:tcBorders>
            <w:shd w:val="clear" w:color="auto" w:fill="auto"/>
            <w:vAlign w:val="bottom"/>
          </w:tcPr>
          <w:p w14:paraId="42C58DAE" w14:textId="77777777" w:rsidR="007B40AB" w:rsidRPr="00853565" w:rsidRDefault="007B40AB" w:rsidP="0050532D">
            <w:pPr>
              <w:spacing w:before="20" w:line="140" w:lineRule="exact"/>
              <w:ind w:right="170"/>
              <w:jc w:val="right"/>
              <w:rPr>
                <w:rFonts w:eastAsia="Symbol"/>
              </w:rPr>
            </w:pPr>
          </w:p>
        </w:tc>
        <w:tc>
          <w:tcPr>
            <w:tcW w:w="709" w:type="dxa"/>
            <w:tcBorders>
              <w:left w:val="single" w:sz="6" w:space="0" w:color="000000"/>
            </w:tcBorders>
            <w:shd w:val="clear" w:color="auto" w:fill="auto"/>
            <w:vAlign w:val="bottom"/>
          </w:tcPr>
          <w:p w14:paraId="2FD91F88" w14:textId="77777777" w:rsidR="007B40AB" w:rsidRPr="00853565" w:rsidRDefault="007B40AB" w:rsidP="0050532D">
            <w:pPr>
              <w:spacing w:before="20" w:line="140" w:lineRule="exact"/>
              <w:ind w:right="170"/>
              <w:jc w:val="right"/>
              <w:rPr>
                <w:rFonts w:eastAsia="Symbol"/>
              </w:rPr>
            </w:pPr>
          </w:p>
        </w:tc>
        <w:tc>
          <w:tcPr>
            <w:tcW w:w="710" w:type="dxa"/>
            <w:tcBorders>
              <w:left w:val="single" w:sz="6" w:space="0" w:color="000000"/>
            </w:tcBorders>
            <w:shd w:val="clear" w:color="auto" w:fill="auto"/>
            <w:vAlign w:val="bottom"/>
          </w:tcPr>
          <w:p w14:paraId="379B7DA6" w14:textId="77777777" w:rsidR="007B40AB" w:rsidRPr="00853565" w:rsidRDefault="007B40AB" w:rsidP="0050532D">
            <w:pPr>
              <w:spacing w:before="20" w:line="140" w:lineRule="exact"/>
              <w:ind w:right="170"/>
              <w:jc w:val="right"/>
              <w:rPr>
                <w:rFonts w:eastAsia="Symbol"/>
              </w:rPr>
            </w:pPr>
          </w:p>
        </w:tc>
        <w:tc>
          <w:tcPr>
            <w:tcW w:w="709" w:type="dxa"/>
            <w:tcBorders>
              <w:left w:val="single" w:sz="6" w:space="0" w:color="000000"/>
            </w:tcBorders>
            <w:shd w:val="clear" w:color="auto" w:fill="auto"/>
            <w:vAlign w:val="bottom"/>
          </w:tcPr>
          <w:p w14:paraId="63300997" w14:textId="77777777" w:rsidR="007B40AB" w:rsidRPr="00853565" w:rsidRDefault="007B40AB" w:rsidP="0050532D">
            <w:pPr>
              <w:spacing w:before="20" w:line="140" w:lineRule="exact"/>
              <w:ind w:right="170"/>
              <w:jc w:val="right"/>
              <w:rPr>
                <w:rFonts w:eastAsia="Symbol"/>
              </w:rPr>
            </w:pPr>
          </w:p>
        </w:tc>
        <w:tc>
          <w:tcPr>
            <w:tcW w:w="709" w:type="dxa"/>
            <w:tcBorders>
              <w:left w:val="single" w:sz="6" w:space="0" w:color="000000"/>
            </w:tcBorders>
            <w:shd w:val="clear" w:color="auto" w:fill="auto"/>
            <w:vAlign w:val="bottom"/>
          </w:tcPr>
          <w:p w14:paraId="44ECE037" w14:textId="77777777" w:rsidR="007B40AB" w:rsidRPr="00853565" w:rsidRDefault="007B40AB" w:rsidP="0050532D">
            <w:pPr>
              <w:spacing w:before="20" w:line="140" w:lineRule="exact"/>
              <w:ind w:right="170"/>
              <w:jc w:val="right"/>
              <w:rPr>
                <w:rFonts w:eastAsia="Symbol"/>
              </w:rPr>
            </w:pPr>
          </w:p>
        </w:tc>
        <w:tc>
          <w:tcPr>
            <w:tcW w:w="710" w:type="dxa"/>
            <w:tcBorders>
              <w:left w:val="single" w:sz="6" w:space="0" w:color="000000"/>
            </w:tcBorders>
            <w:shd w:val="clear" w:color="auto" w:fill="auto"/>
            <w:vAlign w:val="bottom"/>
          </w:tcPr>
          <w:p w14:paraId="4E626935" w14:textId="77777777" w:rsidR="007B40AB" w:rsidRPr="00853565" w:rsidRDefault="007B40AB" w:rsidP="0050532D">
            <w:pPr>
              <w:spacing w:before="20" w:line="140" w:lineRule="exact"/>
              <w:ind w:right="170"/>
              <w:jc w:val="right"/>
              <w:rPr>
                <w:rFonts w:eastAsia="Symbol"/>
              </w:rPr>
            </w:pPr>
          </w:p>
        </w:tc>
        <w:tc>
          <w:tcPr>
            <w:tcW w:w="2479" w:type="dxa"/>
            <w:tcBorders>
              <w:left w:val="single" w:sz="6" w:space="0" w:color="000000"/>
            </w:tcBorders>
            <w:shd w:val="clear" w:color="auto" w:fill="auto"/>
            <w:vAlign w:val="bottom"/>
          </w:tcPr>
          <w:p w14:paraId="306AFE2E" w14:textId="77777777" w:rsidR="007B40AB" w:rsidRPr="00853565" w:rsidRDefault="007B40AB" w:rsidP="003D55E0">
            <w:pPr>
              <w:spacing w:before="20" w:line="140" w:lineRule="exact"/>
              <w:ind w:left="340"/>
            </w:pPr>
            <w:r w:rsidRPr="00853565">
              <w:rPr>
                <w:rFonts w:eastAsia="Symbol"/>
                <w:i/>
              </w:rPr>
              <w:t>of which:</w:t>
            </w:r>
          </w:p>
        </w:tc>
      </w:tr>
      <w:tr w:rsidR="00853565" w:rsidRPr="00853565" w14:paraId="73268677" w14:textId="77777777">
        <w:trPr>
          <w:cantSplit/>
        </w:trPr>
        <w:tc>
          <w:tcPr>
            <w:tcW w:w="2478" w:type="dxa"/>
            <w:shd w:val="clear" w:color="auto" w:fill="auto"/>
            <w:vAlign w:val="bottom"/>
          </w:tcPr>
          <w:p w14:paraId="62AA8B29" w14:textId="77777777" w:rsidR="007B40AB" w:rsidRPr="00853565" w:rsidRDefault="007B40AB" w:rsidP="003D55E0">
            <w:pPr>
              <w:spacing w:before="20" w:line="140" w:lineRule="exact"/>
              <w:ind w:left="113"/>
            </w:pPr>
            <w:r w:rsidRPr="00853565">
              <w:rPr>
                <w:rFonts w:eastAsia="Symbol"/>
              </w:rPr>
              <w:t>Австралия</w:t>
            </w:r>
          </w:p>
        </w:tc>
        <w:tc>
          <w:tcPr>
            <w:tcW w:w="709" w:type="dxa"/>
            <w:tcBorders>
              <w:left w:val="single" w:sz="6" w:space="0" w:color="000000"/>
            </w:tcBorders>
            <w:shd w:val="clear" w:color="auto" w:fill="auto"/>
            <w:vAlign w:val="bottom"/>
          </w:tcPr>
          <w:p w14:paraId="43A99230" w14:textId="0D2CE889" w:rsidR="007B40AB" w:rsidRPr="00853565" w:rsidRDefault="007B40AB" w:rsidP="003D55E0">
            <w:pPr>
              <w:spacing w:before="20" w:line="140" w:lineRule="exact"/>
              <w:ind w:right="170"/>
              <w:jc w:val="right"/>
              <w:rPr>
                <w:rFonts w:eastAsia="Symbol"/>
              </w:rPr>
            </w:pPr>
            <w:r w:rsidRPr="00853565">
              <w:rPr>
                <w:rFonts w:eastAsia="Symbol"/>
                <w:lang w:val="en-US"/>
              </w:rPr>
              <w:t>100</w:t>
            </w:r>
          </w:p>
        </w:tc>
        <w:tc>
          <w:tcPr>
            <w:tcW w:w="709" w:type="dxa"/>
            <w:tcBorders>
              <w:left w:val="single" w:sz="6" w:space="0" w:color="000000"/>
            </w:tcBorders>
            <w:shd w:val="clear" w:color="auto" w:fill="auto"/>
            <w:vAlign w:val="bottom"/>
          </w:tcPr>
          <w:p w14:paraId="5B5A23A9" w14:textId="7B07C9FB" w:rsidR="007B40AB" w:rsidRPr="00853565" w:rsidRDefault="007B40AB" w:rsidP="00E82DAD">
            <w:pPr>
              <w:spacing w:before="20" w:line="140" w:lineRule="exact"/>
              <w:ind w:right="170"/>
              <w:jc w:val="right"/>
            </w:pPr>
            <w:r w:rsidRPr="00853565">
              <w:rPr>
                <w:rFonts w:eastAsia="Symbol"/>
                <w:lang w:val="en-US"/>
              </w:rPr>
              <w:t>92</w:t>
            </w:r>
          </w:p>
        </w:tc>
        <w:tc>
          <w:tcPr>
            <w:tcW w:w="709" w:type="dxa"/>
            <w:tcBorders>
              <w:left w:val="single" w:sz="6" w:space="0" w:color="000000"/>
            </w:tcBorders>
            <w:shd w:val="clear" w:color="auto" w:fill="auto"/>
            <w:vAlign w:val="bottom"/>
          </w:tcPr>
          <w:p w14:paraId="2C16FDA3" w14:textId="4D2F3A3B" w:rsidR="007B40AB" w:rsidRPr="00853565" w:rsidRDefault="007B40AB" w:rsidP="00E82DAD">
            <w:pPr>
              <w:spacing w:before="20" w:line="140" w:lineRule="exact"/>
              <w:ind w:right="170"/>
              <w:jc w:val="right"/>
            </w:pPr>
            <w:r w:rsidRPr="00853565">
              <w:rPr>
                <w:rFonts w:eastAsia="Symbol"/>
                <w:lang w:val="en-US"/>
              </w:rPr>
              <w:t>92</w:t>
            </w:r>
          </w:p>
        </w:tc>
        <w:tc>
          <w:tcPr>
            <w:tcW w:w="710" w:type="dxa"/>
            <w:tcBorders>
              <w:left w:val="single" w:sz="6" w:space="0" w:color="000000"/>
            </w:tcBorders>
            <w:shd w:val="clear" w:color="auto" w:fill="auto"/>
            <w:vAlign w:val="bottom"/>
          </w:tcPr>
          <w:p w14:paraId="090D17A2" w14:textId="27D9B616" w:rsidR="007B40AB" w:rsidRPr="00853565" w:rsidRDefault="007B40AB" w:rsidP="002D4E5F">
            <w:pPr>
              <w:spacing w:before="20" w:line="140" w:lineRule="exact"/>
              <w:ind w:right="170"/>
              <w:jc w:val="right"/>
            </w:pPr>
            <w:r w:rsidRPr="00853565">
              <w:rPr>
                <w:rFonts w:eastAsia="Symbol"/>
              </w:rPr>
              <w:t>…</w:t>
            </w:r>
          </w:p>
        </w:tc>
        <w:tc>
          <w:tcPr>
            <w:tcW w:w="709" w:type="dxa"/>
            <w:tcBorders>
              <w:left w:val="single" w:sz="6" w:space="0" w:color="000000"/>
            </w:tcBorders>
            <w:shd w:val="clear" w:color="auto" w:fill="auto"/>
            <w:vAlign w:val="bottom"/>
          </w:tcPr>
          <w:p w14:paraId="565044EB" w14:textId="23CAC015" w:rsidR="007B40AB" w:rsidRPr="00853565" w:rsidRDefault="007B40AB" w:rsidP="003D55E0">
            <w:pPr>
              <w:spacing w:before="20" w:line="140" w:lineRule="exact"/>
              <w:ind w:right="170"/>
              <w:jc w:val="right"/>
              <w:rPr>
                <w:rFonts w:eastAsia="Symbol"/>
              </w:rPr>
            </w:pPr>
            <w:r w:rsidRPr="00853565">
              <w:rPr>
                <w:rFonts w:eastAsia="Arial"/>
                <w:lang w:val="en-US"/>
              </w:rPr>
              <w:t>98</w:t>
            </w:r>
          </w:p>
        </w:tc>
        <w:tc>
          <w:tcPr>
            <w:tcW w:w="709" w:type="dxa"/>
            <w:tcBorders>
              <w:left w:val="single" w:sz="6" w:space="0" w:color="000000"/>
            </w:tcBorders>
            <w:shd w:val="clear" w:color="auto" w:fill="auto"/>
            <w:vAlign w:val="bottom"/>
          </w:tcPr>
          <w:p w14:paraId="6070C582" w14:textId="53D9D3E7" w:rsidR="007B40AB" w:rsidRPr="00853565" w:rsidRDefault="007B40AB" w:rsidP="00E82DAD">
            <w:pPr>
              <w:spacing w:before="20" w:line="140" w:lineRule="exact"/>
              <w:ind w:right="170"/>
              <w:jc w:val="right"/>
            </w:pPr>
            <w:r w:rsidRPr="00853565">
              <w:rPr>
                <w:rFonts w:eastAsia="Arial"/>
                <w:lang w:val="en-US"/>
              </w:rPr>
              <w:t>91</w:t>
            </w:r>
          </w:p>
        </w:tc>
        <w:tc>
          <w:tcPr>
            <w:tcW w:w="710" w:type="dxa"/>
            <w:tcBorders>
              <w:left w:val="single" w:sz="6" w:space="0" w:color="000000"/>
            </w:tcBorders>
            <w:shd w:val="clear" w:color="auto" w:fill="auto"/>
            <w:vAlign w:val="bottom"/>
          </w:tcPr>
          <w:p w14:paraId="6155F9C5" w14:textId="66A32546" w:rsidR="007B40AB" w:rsidRPr="00853565" w:rsidRDefault="007B40AB" w:rsidP="002D4E5F">
            <w:pPr>
              <w:spacing w:before="20" w:line="140" w:lineRule="exact"/>
              <w:ind w:right="170"/>
              <w:jc w:val="right"/>
            </w:pPr>
            <w:r w:rsidRPr="00853565">
              <w:rPr>
                <w:rFonts w:eastAsia="Arial"/>
                <w:lang w:val="en-US"/>
              </w:rPr>
              <w:t>91</w:t>
            </w:r>
          </w:p>
        </w:tc>
        <w:tc>
          <w:tcPr>
            <w:tcW w:w="2479" w:type="dxa"/>
            <w:tcBorders>
              <w:left w:val="single" w:sz="6" w:space="0" w:color="000000"/>
            </w:tcBorders>
            <w:shd w:val="clear" w:color="auto" w:fill="auto"/>
            <w:vAlign w:val="bottom"/>
          </w:tcPr>
          <w:p w14:paraId="3A5BE9D6" w14:textId="77777777" w:rsidR="007B40AB" w:rsidRPr="00853565" w:rsidRDefault="007B40AB" w:rsidP="003D55E0">
            <w:pPr>
              <w:spacing w:before="20" w:line="140" w:lineRule="exact"/>
              <w:ind w:left="170"/>
            </w:pPr>
            <w:r w:rsidRPr="00853565">
              <w:rPr>
                <w:rFonts w:eastAsia="Symbol"/>
                <w:i/>
              </w:rPr>
              <w:t>Australia</w:t>
            </w:r>
          </w:p>
        </w:tc>
      </w:tr>
      <w:tr w:rsidR="00853565" w:rsidRPr="00853565" w14:paraId="7A72FCEA" w14:textId="77777777">
        <w:trPr>
          <w:cantSplit/>
        </w:trPr>
        <w:tc>
          <w:tcPr>
            <w:tcW w:w="2478" w:type="dxa"/>
            <w:shd w:val="clear" w:color="auto" w:fill="auto"/>
            <w:vAlign w:val="bottom"/>
          </w:tcPr>
          <w:p w14:paraId="28016743" w14:textId="77777777" w:rsidR="007B40AB" w:rsidRPr="00853565" w:rsidRDefault="007B40AB" w:rsidP="003D55E0">
            <w:pPr>
              <w:spacing w:before="20" w:line="140" w:lineRule="exact"/>
              <w:ind w:left="113"/>
            </w:pPr>
            <w:r w:rsidRPr="00853565">
              <w:rPr>
                <w:rFonts w:eastAsia="Symbol"/>
              </w:rPr>
              <w:t>Аргентина</w:t>
            </w:r>
          </w:p>
        </w:tc>
        <w:tc>
          <w:tcPr>
            <w:tcW w:w="709" w:type="dxa"/>
            <w:tcBorders>
              <w:left w:val="single" w:sz="6" w:space="0" w:color="000000"/>
            </w:tcBorders>
            <w:shd w:val="clear" w:color="auto" w:fill="auto"/>
            <w:vAlign w:val="bottom"/>
          </w:tcPr>
          <w:p w14:paraId="58E33BB2" w14:textId="1048E9AF" w:rsidR="007B40AB" w:rsidRPr="00853565" w:rsidRDefault="007B40AB" w:rsidP="003D55E0">
            <w:pPr>
              <w:spacing w:before="20" w:line="140" w:lineRule="exact"/>
              <w:ind w:right="170"/>
              <w:jc w:val="right"/>
            </w:pPr>
            <w:r w:rsidRPr="00853565">
              <w:rPr>
                <w:rFonts w:eastAsia="Symbol"/>
              </w:rPr>
              <w:t>116</w:t>
            </w:r>
          </w:p>
        </w:tc>
        <w:tc>
          <w:tcPr>
            <w:tcW w:w="709" w:type="dxa"/>
            <w:tcBorders>
              <w:left w:val="single" w:sz="6" w:space="0" w:color="000000"/>
            </w:tcBorders>
            <w:shd w:val="clear" w:color="auto" w:fill="auto"/>
            <w:vAlign w:val="bottom"/>
          </w:tcPr>
          <w:p w14:paraId="20760B02" w14:textId="36C9AA2F" w:rsidR="007B40AB" w:rsidRPr="00853565" w:rsidRDefault="007B40AB" w:rsidP="00E82DAD">
            <w:pPr>
              <w:spacing w:before="20" w:line="140" w:lineRule="exact"/>
              <w:ind w:right="170"/>
              <w:jc w:val="right"/>
            </w:pPr>
            <w:r w:rsidRPr="00853565">
              <w:rPr>
                <w:rFonts w:eastAsia="Symbol"/>
              </w:rPr>
              <w:t>92</w:t>
            </w:r>
          </w:p>
        </w:tc>
        <w:tc>
          <w:tcPr>
            <w:tcW w:w="709" w:type="dxa"/>
            <w:tcBorders>
              <w:left w:val="single" w:sz="6" w:space="0" w:color="000000"/>
            </w:tcBorders>
            <w:shd w:val="clear" w:color="auto" w:fill="auto"/>
            <w:vAlign w:val="bottom"/>
          </w:tcPr>
          <w:p w14:paraId="6B91226B" w14:textId="2195F6A1" w:rsidR="007B40AB" w:rsidRPr="00853565" w:rsidRDefault="007B40AB" w:rsidP="00E82DAD">
            <w:pPr>
              <w:spacing w:before="20" w:line="140" w:lineRule="exact"/>
              <w:ind w:right="170"/>
              <w:jc w:val="right"/>
            </w:pPr>
            <w:r w:rsidRPr="00853565">
              <w:rPr>
                <w:rFonts w:eastAsia="Symbol"/>
                <w:lang w:val="en-US"/>
              </w:rPr>
              <w:t>116</w:t>
            </w:r>
          </w:p>
        </w:tc>
        <w:tc>
          <w:tcPr>
            <w:tcW w:w="710" w:type="dxa"/>
            <w:tcBorders>
              <w:left w:val="single" w:sz="6" w:space="0" w:color="000000"/>
            </w:tcBorders>
            <w:shd w:val="clear" w:color="auto" w:fill="auto"/>
            <w:vAlign w:val="bottom"/>
          </w:tcPr>
          <w:p w14:paraId="39E242C8" w14:textId="112355A2" w:rsidR="007B40AB" w:rsidRPr="00853565" w:rsidRDefault="007B40AB" w:rsidP="002D4E5F">
            <w:pPr>
              <w:spacing w:before="20" w:line="140" w:lineRule="exact"/>
              <w:ind w:right="170"/>
              <w:jc w:val="right"/>
            </w:pPr>
            <w:r w:rsidRPr="00853565">
              <w:rPr>
                <w:rFonts w:eastAsia="Symbol"/>
              </w:rPr>
              <w:t>…</w:t>
            </w:r>
          </w:p>
        </w:tc>
        <w:tc>
          <w:tcPr>
            <w:tcW w:w="709" w:type="dxa"/>
            <w:tcBorders>
              <w:left w:val="single" w:sz="6" w:space="0" w:color="000000"/>
            </w:tcBorders>
            <w:shd w:val="clear" w:color="auto" w:fill="auto"/>
            <w:vAlign w:val="bottom"/>
          </w:tcPr>
          <w:p w14:paraId="3828B950" w14:textId="6B9006C3" w:rsidR="007B40AB" w:rsidRPr="00853565" w:rsidRDefault="007B40AB" w:rsidP="003D55E0">
            <w:pPr>
              <w:spacing w:before="20" w:line="140" w:lineRule="exact"/>
              <w:ind w:right="170"/>
              <w:jc w:val="right"/>
            </w:pPr>
            <w:r w:rsidRPr="00853565">
              <w:rPr>
                <w:rFonts w:eastAsia="Symbol"/>
              </w:rPr>
              <w:t>11</w:t>
            </w:r>
            <w:r w:rsidRPr="00853565">
              <w:rPr>
                <w:rFonts w:eastAsia="Symbol"/>
                <w:lang w:val="en-US"/>
              </w:rPr>
              <w:t>4</w:t>
            </w:r>
          </w:p>
        </w:tc>
        <w:tc>
          <w:tcPr>
            <w:tcW w:w="709" w:type="dxa"/>
            <w:tcBorders>
              <w:left w:val="single" w:sz="6" w:space="0" w:color="000000"/>
            </w:tcBorders>
            <w:shd w:val="clear" w:color="auto" w:fill="auto"/>
            <w:vAlign w:val="bottom"/>
          </w:tcPr>
          <w:p w14:paraId="0D5A16EB" w14:textId="7C9AEDFD" w:rsidR="007B40AB" w:rsidRPr="00853565" w:rsidRDefault="007B40AB" w:rsidP="00E82DAD">
            <w:pPr>
              <w:spacing w:before="20" w:line="140" w:lineRule="exact"/>
              <w:ind w:right="170"/>
              <w:jc w:val="right"/>
            </w:pPr>
            <w:r w:rsidRPr="00853565">
              <w:rPr>
                <w:rFonts w:eastAsia="Symbol"/>
              </w:rPr>
              <w:t>91</w:t>
            </w:r>
          </w:p>
        </w:tc>
        <w:tc>
          <w:tcPr>
            <w:tcW w:w="710" w:type="dxa"/>
            <w:tcBorders>
              <w:left w:val="single" w:sz="6" w:space="0" w:color="000000"/>
            </w:tcBorders>
            <w:shd w:val="clear" w:color="auto" w:fill="auto"/>
            <w:vAlign w:val="bottom"/>
          </w:tcPr>
          <w:p w14:paraId="542DFB94" w14:textId="5EA90223" w:rsidR="007B40AB" w:rsidRPr="00853565" w:rsidRDefault="007B40AB" w:rsidP="002D4E5F">
            <w:pPr>
              <w:spacing w:before="20" w:line="140" w:lineRule="exact"/>
              <w:ind w:right="170"/>
              <w:jc w:val="right"/>
            </w:pPr>
            <w:r w:rsidRPr="00853565">
              <w:rPr>
                <w:lang w:val="en-US"/>
              </w:rPr>
              <w:t>115</w:t>
            </w:r>
          </w:p>
        </w:tc>
        <w:tc>
          <w:tcPr>
            <w:tcW w:w="2479" w:type="dxa"/>
            <w:tcBorders>
              <w:left w:val="single" w:sz="6" w:space="0" w:color="000000"/>
            </w:tcBorders>
            <w:shd w:val="clear" w:color="auto" w:fill="auto"/>
            <w:vAlign w:val="bottom"/>
          </w:tcPr>
          <w:p w14:paraId="03193E2D" w14:textId="77777777" w:rsidR="007B40AB" w:rsidRPr="00853565" w:rsidRDefault="007B40AB" w:rsidP="003D55E0">
            <w:pPr>
              <w:spacing w:before="20" w:line="140" w:lineRule="exact"/>
              <w:ind w:left="170"/>
            </w:pPr>
            <w:r w:rsidRPr="00853565">
              <w:rPr>
                <w:rFonts w:eastAsia="Symbol"/>
                <w:i/>
              </w:rPr>
              <w:t>Argentina</w:t>
            </w:r>
          </w:p>
        </w:tc>
      </w:tr>
      <w:tr w:rsidR="00853565" w:rsidRPr="00853565" w14:paraId="77FA0643" w14:textId="77777777">
        <w:trPr>
          <w:cantSplit/>
        </w:trPr>
        <w:tc>
          <w:tcPr>
            <w:tcW w:w="2478" w:type="dxa"/>
            <w:shd w:val="clear" w:color="auto" w:fill="auto"/>
            <w:vAlign w:val="bottom"/>
          </w:tcPr>
          <w:p w14:paraId="285DA289" w14:textId="77777777" w:rsidR="007B40AB" w:rsidRPr="00853565" w:rsidRDefault="007B40AB" w:rsidP="003D55E0">
            <w:pPr>
              <w:spacing w:before="20" w:line="140" w:lineRule="exact"/>
              <w:ind w:left="113"/>
            </w:pPr>
            <w:r w:rsidRPr="00853565">
              <w:rPr>
                <w:rFonts w:eastAsia="Symbol"/>
              </w:rPr>
              <w:t>Канада</w:t>
            </w:r>
          </w:p>
        </w:tc>
        <w:tc>
          <w:tcPr>
            <w:tcW w:w="709" w:type="dxa"/>
            <w:tcBorders>
              <w:left w:val="single" w:sz="6" w:space="0" w:color="000000"/>
            </w:tcBorders>
            <w:shd w:val="clear" w:color="auto" w:fill="auto"/>
            <w:vAlign w:val="bottom"/>
          </w:tcPr>
          <w:p w14:paraId="2B312030" w14:textId="39E9C6CF" w:rsidR="007B40AB" w:rsidRPr="00853565" w:rsidRDefault="007B40AB" w:rsidP="003D55E0">
            <w:pPr>
              <w:spacing w:before="20" w:line="140" w:lineRule="exact"/>
              <w:ind w:right="170"/>
              <w:jc w:val="right"/>
            </w:pPr>
            <w:r w:rsidRPr="00853565">
              <w:rPr>
                <w:rFonts w:eastAsia="Symbol"/>
                <w:lang w:val="en-US"/>
              </w:rPr>
              <w:t>99</w:t>
            </w:r>
          </w:p>
        </w:tc>
        <w:tc>
          <w:tcPr>
            <w:tcW w:w="709" w:type="dxa"/>
            <w:tcBorders>
              <w:left w:val="single" w:sz="6" w:space="0" w:color="000000"/>
            </w:tcBorders>
            <w:shd w:val="clear" w:color="auto" w:fill="auto"/>
            <w:vAlign w:val="bottom"/>
          </w:tcPr>
          <w:p w14:paraId="16AC90AE" w14:textId="431E34FB" w:rsidR="007B40AB" w:rsidRPr="00853565" w:rsidRDefault="007B40AB" w:rsidP="00E82DAD">
            <w:pPr>
              <w:spacing w:before="20" w:line="140" w:lineRule="exact"/>
              <w:ind w:right="170"/>
              <w:jc w:val="right"/>
            </w:pPr>
            <w:r w:rsidRPr="00853565">
              <w:rPr>
                <w:rFonts w:eastAsia="Symbol"/>
                <w:lang w:val="en-US"/>
              </w:rPr>
              <w:t>100</w:t>
            </w:r>
          </w:p>
        </w:tc>
        <w:tc>
          <w:tcPr>
            <w:tcW w:w="709" w:type="dxa"/>
            <w:tcBorders>
              <w:left w:val="single" w:sz="6" w:space="0" w:color="000000"/>
            </w:tcBorders>
            <w:shd w:val="clear" w:color="auto" w:fill="auto"/>
            <w:vAlign w:val="bottom"/>
          </w:tcPr>
          <w:p w14:paraId="7537225F" w14:textId="47ABA9E2" w:rsidR="007B40AB" w:rsidRPr="00853565" w:rsidRDefault="007B40AB" w:rsidP="00E82DAD">
            <w:pPr>
              <w:spacing w:before="20" w:line="140" w:lineRule="exact"/>
              <w:ind w:right="170"/>
              <w:jc w:val="right"/>
            </w:pPr>
            <w:r w:rsidRPr="00853565">
              <w:rPr>
                <w:rFonts w:eastAsia="Symbol"/>
                <w:lang w:val="en-US"/>
              </w:rPr>
              <w:t>102</w:t>
            </w:r>
          </w:p>
        </w:tc>
        <w:tc>
          <w:tcPr>
            <w:tcW w:w="710" w:type="dxa"/>
            <w:tcBorders>
              <w:left w:val="single" w:sz="6" w:space="0" w:color="000000"/>
            </w:tcBorders>
            <w:shd w:val="clear" w:color="auto" w:fill="auto"/>
            <w:vAlign w:val="bottom"/>
          </w:tcPr>
          <w:p w14:paraId="5F2E9B6F" w14:textId="1FA11A3F" w:rsidR="007B40AB" w:rsidRPr="00853565" w:rsidRDefault="007B40AB" w:rsidP="002D4E5F">
            <w:pPr>
              <w:spacing w:before="20" w:line="140" w:lineRule="exact"/>
              <w:ind w:right="170"/>
              <w:jc w:val="right"/>
            </w:pPr>
            <w:r w:rsidRPr="00853565">
              <w:rPr>
                <w:rFonts w:eastAsia="Symbol"/>
              </w:rPr>
              <w:t>…</w:t>
            </w:r>
          </w:p>
        </w:tc>
        <w:tc>
          <w:tcPr>
            <w:tcW w:w="709" w:type="dxa"/>
            <w:tcBorders>
              <w:left w:val="single" w:sz="6" w:space="0" w:color="000000"/>
            </w:tcBorders>
            <w:shd w:val="clear" w:color="auto" w:fill="auto"/>
            <w:vAlign w:val="bottom"/>
          </w:tcPr>
          <w:p w14:paraId="1A0DD428" w14:textId="689A4F08" w:rsidR="007B40AB" w:rsidRPr="00853565" w:rsidRDefault="007B40AB" w:rsidP="003D55E0">
            <w:pPr>
              <w:spacing w:before="20" w:line="140" w:lineRule="exact"/>
              <w:ind w:right="170"/>
              <w:jc w:val="right"/>
            </w:pPr>
            <w:r w:rsidRPr="00853565">
              <w:rPr>
                <w:rFonts w:eastAsia="Symbol"/>
              </w:rPr>
              <w:t>98</w:t>
            </w:r>
          </w:p>
        </w:tc>
        <w:tc>
          <w:tcPr>
            <w:tcW w:w="709" w:type="dxa"/>
            <w:tcBorders>
              <w:left w:val="single" w:sz="6" w:space="0" w:color="000000"/>
            </w:tcBorders>
            <w:shd w:val="clear" w:color="auto" w:fill="auto"/>
            <w:vAlign w:val="bottom"/>
          </w:tcPr>
          <w:p w14:paraId="1F90CC6A" w14:textId="0583B42D" w:rsidR="007B40AB" w:rsidRPr="00853565" w:rsidRDefault="007B40AB" w:rsidP="00E82DAD">
            <w:pPr>
              <w:spacing w:before="20" w:line="140" w:lineRule="exact"/>
              <w:ind w:right="170"/>
              <w:jc w:val="right"/>
            </w:pPr>
            <w:r w:rsidRPr="00853565">
              <w:rPr>
                <w:rFonts w:eastAsia="Arial"/>
                <w:lang w:val="en-US"/>
              </w:rPr>
              <w:t>99</w:t>
            </w:r>
          </w:p>
        </w:tc>
        <w:tc>
          <w:tcPr>
            <w:tcW w:w="710" w:type="dxa"/>
            <w:tcBorders>
              <w:left w:val="single" w:sz="6" w:space="0" w:color="000000"/>
            </w:tcBorders>
            <w:shd w:val="clear" w:color="auto" w:fill="auto"/>
            <w:vAlign w:val="bottom"/>
          </w:tcPr>
          <w:p w14:paraId="10FEB5BC" w14:textId="28A3CBC9" w:rsidR="007B40AB" w:rsidRPr="00853565" w:rsidRDefault="007B40AB" w:rsidP="002D4E5F">
            <w:pPr>
              <w:spacing w:before="20" w:line="140" w:lineRule="exact"/>
              <w:ind w:right="170"/>
              <w:jc w:val="right"/>
            </w:pPr>
            <w:r w:rsidRPr="00853565">
              <w:rPr>
                <w:rFonts w:eastAsia="Arial"/>
                <w:lang w:val="en-US"/>
              </w:rPr>
              <w:t>102</w:t>
            </w:r>
          </w:p>
        </w:tc>
        <w:tc>
          <w:tcPr>
            <w:tcW w:w="2479" w:type="dxa"/>
            <w:tcBorders>
              <w:left w:val="single" w:sz="6" w:space="0" w:color="000000"/>
            </w:tcBorders>
            <w:shd w:val="clear" w:color="auto" w:fill="auto"/>
            <w:vAlign w:val="bottom"/>
          </w:tcPr>
          <w:p w14:paraId="168E9BC1" w14:textId="77777777" w:rsidR="007B40AB" w:rsidRPr="00853565" w:rsidRDefault="007B40AB" w:rsidP="003D55E0">
            <w:pPr>
              <w:spacing w:before="20" w:line="140" w:lineRule="exact"/>
              <w:ind w:left="170"/>
            </w:pPr>
            <w:r w:rsidRPr="00853565">
              <w:rPr>
                <w:rFonts w:eastAsia="Symbol"/>
                <w:i/>
                <w:lang w:val="en-US"/>
              </w:rPr>
              <w:t>Canada</w:t>
            </w:r>
          </w:p>
        </w:tc>
      </w:tr>
      <w:tr w:rsidR="00853565" w:rsidRPr="00853565" w14:paraId="7E63254E" w14:textId="77777777">
        <w:trPr>
          <w:cantSplit/>
        </w:trPr>
        <w:tc>
          <w:tcPr>
            <w:tcW w:w="2478" w:type="dxa"/>
            <w:shd w:val="clear" w:color="auto" w:fill="auto"/>
            <w:vAlign w:val="bottom"/>
          </w:tcPr>
          <w:p w14:paraId="4DCF3FA9" w14:textId="77777777" w:rsidR="007B40AB" w:rsidRPr="00853565" w:rsidRDefault="007B40AB" w:rsidP="003D55E0">
            <w:pPr>
              <w:spacing w:before="20" w:line="140" w:lineRule="exact"/>
              <w:ind w:left="113"/>
            </w:pPr>
            <w:r w:rsidRPr="00853565">
              <w:rPr>
                <w:rFonts w:eastAsia="Symbol"/>
              </w:rPr>
              <w:t>Мексика</w:t>
            </w:r>
          </w:p>
        </w:tc>
        <w:tc>
          <w:tcPr>
            <w:tcW w:w="709" w:type="dxa"/>
            <w:tcBorders>
              <w:left w:val="single" w:sz="6" w:space="0" w:color="000000"/>
            </w:tcBorders>
            <w:shd w:val="clear" w:color="auto" w:fill="auto"/>
            <w:vAlign w:val="bottom"/>
          </w:tcPr>
          <w:p w14:paraId="22CA1209" w14:textId="2557E584" w:rsidR="007B40AB" w:rsidRPr="00853565" w:rsidRDefault="007B40AB" w:rsidP="003D55E0">
            <w:pPr>
              <w:spacing w:before="20" w:line="140" w:lineRule="exact"/>
              <w:ind w:right="170"/>
              <w:jc w:val="right"/>
            </w:pPr>
            <w:r w:rsidRPr="00853565">
              <w:rPr>
                <w:rFonts w:eastAsia="Symbol"/>
              </w:rPr>
              <w:t>103</w:t>
            </w:r>
          </w:p>
        </w:tc>
        <w:tc>
          <w:tcPr>
            <w:tcW w:w="709" w:type="dxa"/>
            <w:tcBorders>
              <w:left w:val="single" w:sz="6" w:space="0" w:color="000000"/>
            </w:tcBorders>
            <w:shd w:val="clear" w:color="auto" w:fill="auto"/>
            <w:vAlign w:val="bottom"/>
          </w:tcPr>
          <w:p w14:paraId="3D229C5E" w14:textId="5EB07AF9" w:rsidR="007B40AB" w:rsidRPr="00853565" w:rsidRDefault="007B40AB" w:rsidP="00E82DAD">
            <w:pPr>
              <w:spacing w:before="20" w:line="140" w:lineRule="exact"/>
              <w:ind w:right="170"/>
              <w:jc w:val="right"/>
            </w:pPr>
            <w:r w:rsidRPr="00853565">
              <w:rPr>
                <w:rFonts w:eastAsia="Symbol"/>
              </w:rPr>
              <w:t>102</w:t>
            </w:r>
          </w:p>
        </w:tc>
        <w:tc>
          <w:tcPr>
            <w:tcW w:w="709" w:type="dxa"/>
            <w:tcBorders>
              <w:left w:val="single" w:sz="6" w:space="0" w:color="000000"/>
            </w:tcBorders>
            <w:shd w:val="clear" w:color="auto" w:fill="auto"/>
            <w:vAlign w:val="bottom"/>
          </w:tcPr>
          <w:p w14:paraId="73D5855B" w14:textId="19BBC3ED" w:rsidR="007B40AB" w:rsidRPr="00853565" w:rsidRDefault="007B40AB" w:rsidP="00E82DAD">
            <w:pPr>
              <w:spacing w:before="20" w:line="140" w:lineRule="exact"/>
              <w:ind w:right="170"/>
              <w:jc w:val="right"/>
            </w:pPr>
            <w:r w:rsidRPr="00853565">
              <w:rPr>
                <w:rFonts w:eastAsia="Symbol"/>
                <w:lang w:val="en-US"/>
              </w:rPr>
              <w:t>101</w:t>
            </w:r>
          </w:p>
        </w:tc>
        <w:tc>
          <w:tcPr>
            <w:tcW w:w="710" w:type="dxa"/>
            <w:tcBorders>
              <w:left w:val="single" w:sz="6" w:space="0" w:color="000000"/>
            </w:tcBorders>
            <w:shd w:val="clear" w:color="auto" w:fill="auto"/>
            <w:vAlign w:val="bottom"/>
          </w:tcPr>
          <w:p w14:paraId="6169F1A3" w14:textId="535825BA" w:rsidR="007B40AB" w:rsidRPr="00853565" w:rsidRDefault="007B40AB" w:rsidP="002D4E5F">
            <w:pPr>
              <w:spacing w:before="20" w:line="140" w:lineRule="exact"/>
              <w:ind w:right="170"/>
              <w:jc w:val="right"/>
            </w:pPr>
            <w:r w:rsidRPr="00853565">
              <w:rPr>
                <w:rFonts w:eastAsia="Symbol"/>
              </w:rPr>
              <w:t>…</w:t>
            </w:r>
          </w:p>
        </w:tc>
        <w:tc>
          <w:tcPr>
            <w:tcW w:w="709" w:type="dxa"/>
            <w:tcBorders>
              <w:left w:val="single" w:sz="6" w:space="0" w:color="000000"/>
            </w:tcBorders>
            <w:shd w:val="clear" w:color="auto" w:fill="auto"/>
            <w:vAlign w:val="bottom"/>
          </w:tcPr>
          <w:p w14:paraId="3867E48A" w14:textId="22655582" w:rsidR="007B40AB" w:rsidRPr="00853565" w:rsidRDefault="007B40AB" w:rsidP="003D55E0">
            <w:pPr>
              <w:spacing w:before="20" w:line="140" w:lineRule="exact"/>
              <w:ind w:right="170"/>
              <w:jc w:val="right"/>
            </w:pPr>
            <w:r w:rsidRPr="00853565">
              <w:rPr>
                <w:rFonts w:eastAsia="Symbol"/>
              </w:rPr>
              <w:t>102</w:t>
            </w:r>
          </w:p>
        </w:tc>
        <w:tc>
          <w:tcPr>
            <w:tcW w:w="709" w:type="dxa"/>
            <w:tcBorders>
              <w:left w:val="single" w:sz="6" w:space="0" w:color="000000"/>
            </w:tcBorders>
            <w:shd w:val="clear" w:color="auto" w:fill="auto"/>
            <w:vAlign w:val="bottom"/>
          </w:tcPr>
          <w:p w14:paraId="04B7524F" w14:textId="7D1F0E78" w:rsidR="007B40AB" w:rsidRPr="00853565" w:rsidRDefault="007B40AB" w:rsidP="00E82DAD">
            <w:pPr>
              <w:spacing w:before="20" w:line="140" w:lineRule="exact"/>
              <w:ind w:right="170"/>
              <w:jc w:val="right"/>
            </w:pPr>
            <w:r w:rsidRPr="00853565">
              <w:rPr>
                <w:rFonts w:eastAsia="Symbol"/>
              </w:rPr>
              <w:t>101</w:t>
            </w:r>
          </w:p>
        </w:tc>
        <w:tc>
          <w:tcPr>
            <w:tcW w:w="710" w:type="dxa"/>
            <w:tcBorders>
              <w:left w:val="single" w:sz="6" w:space="0" w:color="000000"/>
            </w:tcBorders>
            <w:shd w:val="clear" w:color="auto" w:fill="auto"/>
            <w:vAlign w:val="bottom"/>
          </w:tcPr>
          <w:p w14:paraId="07DD61D1" w14:textId="2B7AFCF8" w:rsidR="007B40AB" w:rsidRPr="00853565" w:rsidRDefault="007B40AB" w:rsidP="002D4E5F">
            <w:pPr>
              <w:spacing w:before="20" w:line="140" w:lineRule="exact"/>
              <w:ind w:right="170"/>
              <w:jc w:val="right"/>
            </w:pPr>
            <w:r w:rsidRPr="00853565">
              <w:rPr>
                <w:rFonts w:eastAsia="Arial"/>
                <w:lang w:val="en-US"/>
              </w:rPr>
              <w:t>100</w:t>
            </w:r>
          </w:p>
        </w:tc>
        <w:tc>
          <w:tcPr>
            <w:tcW w:w="2479" w:type="dxa"/>
            <w:tcBorders>
              <w:left w:val="single" w:sz="6" w:space="0" w:color="000000"/>
            </w:tcBorders>
            <w:shd w:val="clear" w:color="auto" w:fill="auto"/>
            <w:vAlign w:val="bottom"/>
          </w:tcPr>
          <w:p w14:paraId="52FE3C7B" w14:textId="77777777" w:rsidR="007B40AB" w:rsidRPr="00853565" w:rsidRDefault="007B40AB" w:rsidP="003D55E0">
            <w:pPr>
              <w:spacing w:before="20" w:line="140" w:lineRule="exact"/>
              <w:ind w:left="170"/>
            </w:pPr>
            <w:r w:rsidRPr="00853565">
              <w:rPr>
                <w:rFonts w:eastAsia="Symbol"/>
                <w:i/>
              </w:rPr>
              <w:t>Mexico</w:t>
            </w:r>
          </w:p>
        </w:tc>
      </w:tr>
      <w:tr w:rsidR="00853565" w:rsidRPr="00853565" w14:paraId="3A45E4F9" w14:textId="77777777">
        <w:trPr>
          <w:cantSplit/>
        </w:trPr>
        <w:tc>
          <w:tcPr>
            <w:tcW w:w="2478" w:type="dxa"/>
            <w:shd w:val="clear" w:color="auto" w:fill="auto"/>
            <w:vAlign w:val="bottom"/>
          </w:tcPr>
          <w:p w14:paraId="3C9B0D62" w14:textId="77777777" w:rsidR="007B40AB" w:rsidRPr="00853565" w:rsidRDefault="007B40AB" w:rsidP="003D55E0">
            <w:pPr>
              <w:spacing w:before="20" w:line="140" w:lineRule="exact"/>
              <w:ind w:left="113"/>
            </w:pPr>
            <w:r w:rsidRPr="00853565">
              <w:rPr>
                <w:rFonts w:eastAsia="Symbol"/>
              </w:rPr>
              <w:t>Норвегия</w:t>
            </w:r>
          </w:p>
        </w:tc>
        <w:tc>
          <w:tcPr>
            <w:tcW w:w="709" w:type="dxa"/>
            <w:tcBorders>
              <w:left w:val="single" w:sz="6" w:space="0" w:color="000000"/>
            </w:tcBorders>
            <w:shd w:val="clear" w:color="auto" w:fill="auto"/>
            <w:vAlign w:val="bottom"/>
          </w:tcPr>
          <w:p w14:paraId="235D3FBF" w14:textId="58590450" w:rsidR="007B40AB" w:rsidRPr="00853565" w:rsidRDefault="007B40AB" w:rsidP="003D55E0">
            <w:pPr>
              <w:spacing w:before="20" w:line="140" w:lineRule="exact"/>
              <w:ind w:right="170"/>
              <w:jc w:val="right"/>
            </w:pPr>
            <w:r w:rsidRPr="00853565">
              <w:rPr>
                <w:rFonts w:eastAsia="Symbol"/>
              </w:rPr>
              <w:t>102</w:t>
            </w:r>
          </w:p>
        </w:tc>
        <w:tc>
          <w:tcPr>
            <w:tcW w:w="709" w:type="dxa"/>
            <w:tcBorders>
              <w:left w:val="single" w:sz="6" w:space="0" w:color="000000"/>
            </w:tcBorders>
            <w:shd w:val="clear" w:color="auto" w:fill="auto"/>
            <w:vAlign w:val="bottom"/>
          </w:tcPr>
          <w:p w14:paraId="4B633F61" w14:textId="341959DE" w:rsidR="007B40AB" w:rsidRPr="00853565" w:rsidRDefault="007B40AB" w:rsidP="00E82DAD">
            <w:pPr>
              <w:spacing w:before="20" w:line="140" w:lineRule="exact"/>
              <w:ind w:right="170"/>
              <w:jc w:val="right"/>
            </w:pPr>
            <w:r w:rsidRPr="00853565">
              <w:rPr>
                <w:rFonts w:eastAsia="Symbol"/>
              </w:rPr>
              <w:t>95</w:t>
            </w:r>
          </w:p>
        </w:tc>
        <w:tc>
          <w:tcPr>
            <w:tcW w:w="709" w:type="dxa"/>
            <w:tcBorders>
              <w:left w:val="single" w:sz="6" w:space="0" w:color="000000"/>
            </w:tcBorders>
            <w:shd w:val="clear" w:color="auto" w:fill="auto"/>
            <w:vAlign w:val="bottom"/>
          </w:tcPr>
          <w:p w14:paraId="39834089" w14:textId="58271D22" w:rsidR="007B40AB" w:rsidRPr="00853565" w:rsidRDefault="007B40AB" w:rsidP="00E82DAD">
            <w:pPr>
              <w:spacing w:before="20" w:line="140" w:lineRule="exact"/>
              <w:ind w:right="170"/>
              <w:jc w:val="right"/>
            </w:pPr>
            <w:r w:rsidRPr="00853565">
              <w:rPr>
                <w:rFonts w:eastAsia="Symbol"/>
                <w:lang w:val="en-US"/>
              </w:rPr>
              <w:t>105</w:t>
            </w:r>
          </w:p>
        </w:tc>
        <w:tc>
          <w:tcPr>
            <w:tcW w:w="710" w:type="dxa"/>
            <w:tcBorders>
              <w:left w:val="single" w:sz="6" w:space="0" w:color="000000"/>
            </w:tcBorders>
            <w:shd w:val="clear" w:color="auto" w:fill="auto"/>
            <w:vAlign w:val="bottom"/>
          </w:tcPr>
          <w:p w14:paraId="7B4F8881" w14:textId="6F958EAB" w:rsidR="007B40AB" w:rsidRPr="00853565" w:rsidRDefault="007B40AB" w:rsidP="002D4E5F">
            <w:pPr>
              <w:spacing w:before="20" w:line="140" w:lineRule="exact"/>
              <w:ind w:right="170"/>
              <w:jc w:val="right"/>
            </w:pPr>
            <w:r w:rsidRPr="00853565">
              <w:rPr>
                <w:rFonts w:eastAsia="Symbol"/>
              </w:rPr>
              <w:t>…</w:t>
            </w:r>
          </w:p>
        </w:tc>
        <w:tc>
          <w:tcPr>
            <w:tcW w:w="709" w:type="dxa"/>
            <w:tcBorders>
              <w:left w:val="single" w:sz="6" w:space="0" w:color="000000"/>
            </w:tcBorders>
            <w:shd w:val="clear" w:color="auto" w:fill="auto"/>
            <w:vAlign w:val="bottom"/>
          </w:tcPr>
          <w:p w14:paraId="3534BAAB" w14:textId="2C37FF12" w:rsidR="007B40AB" w:rsidRPr="00853565" w:rsidRDefault="007B40AB" w:rsidP="003D55E0">
            <w:pPr>
              <w:spacing w:before="20" w:line="140" w:lineRule="exact"/>
              <w:ind w:right="170"/>
              <w:jc w:val="right"/>
            </w:pPr>
            <w:r w:rsidRPr="00853565">
              <w:rPr>
                <w:rFonts w:eastAsia="Symbol"/>
              </w:rPr>
              <w:t>101</w:t>
            </w:r>
          </w:p>
        </w:tc>
        <w:tc>
          <w:tcPr>
            <w:tcW w:w="709" w:type="dxa"/>
            <w:tcBorders>
              <w:left w:val="single" w:sz="6" w:space="0" w:color="000000"/>
            </w:tcBorders>
            <w:shd w:val="clear" w:color="auto" w:fill="auto"/>
            <w:vAlign w:val="bottom"/>
          </w:tcPr>
          <w:p w14:paraId="42EA0B10" w14:textId="0C76286D" w:rsidR="007B40AB" w:rsidRPr="00853565" w:rsidRDefault="007B40AB" w:rsidP="00E82DAD">
            <w:pPr>
              <w:spacing w:before="20" w:line="140" w:lineRule="exact"/>
              <w:ind w:right="170"/>
              <w:jc w:val="right"/>
            </w:pPr>
            <w:r w:rsidRPr="00853565">
              <w:rPr>
                <w:rFonts w:eastAsia="Arial"/>
                <w:lang w:val="en-US"/>
              </w:rPr>
              <w:t>95</w:t>
            </w:r>
          </w:p>
        </w:tc>
        <w:tc>
          <w:tcPr>
            <w:tcW w:w="710" w:type="dxa"/>
            <w:tcBorders>
              <w:left w:val="single" w:sz="6" w:space="0" w:color="000000"/>
            </w:tcBorders>
            <w:shd w:val="clear" w:color="auto" w:fill="auto"/>
            <w:vAlign w:val="bottom"/>
          </w:tcPr>
          <w:p w14:paraId="27B72F98" w14:textId="2BF99186" w:rsidR="007B40AB" w:rsidRPr="00853565" w:rsidRDefault="007B40AB" w:rsidP="002D4E5F">
            <w:pPr>
              <w:spacing w:before="20" w:line="140" w:lineRule="exact"/>
              <w:ind w:right="170"/>
              <w:jc w:val="right"/>
            </w:pPr>
            <w:r w:rsidRPr="00853565">
              <w:rPr>
                <w:rFonts w:eastAsia="Arial"/>
                <w:lang w:val="en-US"/>
              </w:rPr>
              <w:t>105</w:t>
            </w:r>
          </w:p>
        </w:tc>
        <w:tc>
          <w:tcPr>
            <w:tcW w:w="2479" w:type="dxa"/>
            <w:tcBorders>
              <w:left w:val="single" w:sz="6" w:space="0" w:color="000000"/>
            </w:tcBorders>
            <w:shd w:val="clear" w:color="auto" w:fill="auto"/>
            <w:vAlign w:val="bottom"/>
          </w:tcPr>
          <w:p w14:paraId="39A99856" w14:textId="77777777" w:rsidR="007B40AB" w:rsidRPr="00853565" w:rsidRDefault="007B40AB" w:rsidP="003D55E0">
            <w:pPr>
              <w:spacing w:before="20" w:line="140" w:lineRule="exact"/>
              <w:ind w:left="170"/>
            </w:pPr>
            <w:r w:rsidRPr="00853565">
              <w:rPr>
                <w:rFonts w:eastAsia="Symbol"/>
                <w:i/>
              </w:rPr>
              <w:t>Norway</w:t>
            </w:r>
          </w:p>
        </w:tc>
      </w:tr>
      <w:tr w:rsidR="00853565" w:rsidRPr="00853565" w14:paraId="4CF0D67F" w14:textId="77777777">
        <w:trPr>
          <w:cantSplit/>
        </w:trPr>
        <w:tc>
          <w:tcPr>
            <w:tcW w:w="2478" w:type="dxa"/>
            <w:shd w:val="clear" w:color="auto" w:fill="auto"/>
            <w:vAlign w:val="bottom"/>
          </w:tcPr>
          <w:p w14:paraId="266DF41C" w14:textId="77777777" w:rsidR="007B40AB" w:rsidRPr="00853565" w:rsidRDefault="007B40AB" w:rsidP="003D55E0">
            <w:pPr>
              <w:spacing w:before="20" w:line="140" w:lineRule="exact"/>
              <w:ind w:left="113"/>
            </w:pPr>
            <w:r w:rsidRPr="00853565">
              <w:rPr>
                <w:rFonts w:eastAsia="Symbol"/>
              </w:rPr>
              <w:t>Республика Корея</w:t>
            </w:r>
          </w:p>
        </w:tc>
        <w:tc>
          <w:tcPr>
            <w:tcW w:w="709" w:type="dxa"/>
            <w:tcBorders>
              <w:left w:val="single" w:sz="6" w:space="0" w:color="000000"/>
            </w:tcBorders>
            <w:shd w:val="clear" w:color="auto" w:fill="auto"/>
            <w:vAlign w:val="bottom"/>
          </w:tcPr>
          <w:p w14:paraId="633A8CDE" w14:textId="4EB5F723" w:rsidR="007B40AB" w:rsidRPr="00853565" w:rsidRDefault="007B40AB" w:rsidP="003D55E0">
            <w:pPr>
              <w:spacing w:before="20" w:line="140" w:lineRule="exact"/>
              <w:ind w:right="170"/>
              <w:jc w:val="right"/>
            </w:pPr>
            <w:r w:rsidRPr="00853565">
              <w:rPr>
                <w:rFonts w:eastAsia="Symbol"/>
              </w:rPr>
              <w:t>95</w:t>
            </w:r>
          </w:p>
        </w:tc>
        <w:tc>
          <w:tcPr>
            <w:tcW w:w="709" w:type="dxa"/>
            <w:tcBorders>
              <w:left w:val="single" w:sz="6" w:space="0" w:color="000000"/>
            </w:tcBorders>
            <w:shd w:val="clear" w:color="auto" w:fill="auto"/>
            <w:vAlign w:val="bottom"/>
          </w:tcPr>
          <w:p w14:paraId="583B116A" w14:textId="0C17706D" w:rsidR="007B40AB" w:rsidRPr="00853565" w:rsidRDefault="007B40AB" w:rsidP="00E82DAD">
            <w:pPr>
              <w:spacing w:before="20" w:line="140" w:lineRule="exact"/>
              <w:ind w:right="170"/>
              <w:jc w:val="right"/>
            </w:pPr>
            <w:r w:rsidRPr="00853565">
              <w:rPr>
                <w:rFonts w:eastAsia="Symbol"/>
                <w:lang w:val="en-US"/>
              </w:rPr>
              <w:t>102</w:t>
            </w:r>
          </w:p>
        </w:tc>
        <w:tc>
          <w:tcPr>
            <w:tcW w:w="709" w:type="dxa"/>
            <w:tcBorders>
              <w:left w:val="single" w:sz="6" w:space="0" w:color="000000"/>
            </w:tcBorders>
            <w:shd w:val="clear" w:color="auto" w:fill="auto"/>
            <w:vAlign w:val="bottom"/>
          </w:tcPr>
          <w:p w14:paraId="6D17F781" w14:textId="226D2408" w:rsidR="007B40AB" w:rsidRPr="00853565" w:rsidRDefault="007B40AB" w:rsidP="00E82DAD">
            <w:pPr>
              <w:spacing w:before="20" w:line="140" w:lineRule="exact"/>
              <w:ind w:right="170"/>
              <w:jc w:val="right"/>
            </w:pPr>
            <w:r w:rsidRPr="00853565">
              <w:rPr>
                <w:rFonts w:eastAsia="Symbol"/>
                <w:lang w:val="en-US"/>
              </w:rPr>
              <w:t>101</w:t>
            </w:r>
          </w:p>
        </w:tc>
        <w:tc>
          <w:tcPr>
            <w:tcW w:w="710" w:type="dxa"/>
            <w:tcBorders>
              <w:left w:val="single" w:sz="6" w:space="0" w:color="000000"/>
            </w:tcBorders>
            <w:shd w:val="clear" w:color="auto" w:fill="auto"/>
            <w:vAlign w:val="bottom"/>
          </w:tcPr>
          <w:p w14:paraId="4B7F1490" w14:textId="500BFE94" w:rsidR="007B40AB" w:rsidRPr="00853565" w:rsidRDefault="007B40AB" w:rsidP="002D4E5F">
            <w:pPr>
              <w:spacing w:before="20" w:line="140" w:lineRule="exact"/>
              <w:ind w:right="170"/>
              <w:jc w:val="right"/>
            </w:pPr>
            <w:r w:rsidRPr="00853565">
              <w:rPr>
                <w:rFonts w:eastAsia="Symbol"/>
              </w:rPr>
              <w:t>…</w:t>
            </w:r>
          </w:p>
        </w:tc>
        <w:tc>
          <w:tcPr>
            <w:tcW w:w="709" w:type="dxa"/>
            <w:tcBorders>
              <w:left w:val="single" w:sz="6" w:space="0" w:color="000000"/>
            </w:tcBorders>
            <w:shd w:val="clear" w:color="auto" w:fill="auto"/>
            <w:vAlign w:val="bottom"/>
          </w:tcPr>
          <w:p w14:paraId="6544A629" w14:textId="5F9BA7B2" w:rsidR="007B40AB" w:rsidRPr="00853565" w:rsidRDefault="007B40AB" w:rsidP="003D55E0">
            <w:pPr>
              <w:spacing w:before="20" w:line="140" w:lineRule="exact"/>
              <w:ind w:right="170"/>
              <w:jc w:val="right"/>
            </w:pPr>
            <w:r w:rsidRPr="00853565">
              <w:rPr>
                <w:rFonts w:eastAsia="Symbol"/>
              </w:rPr>
              <w:t>95</w:t>
            </w:r>
          </w:p>
        </w:tc>
        <w:tc>
          <w:tcPr>
            <w:tcW w:w="709" w:type="dxa"/>
            <w:tcBorders>
              <w:left w:val="single" w:sz="6" w:space="0" w:color="000000"/>
            </w:tcBorders>
            <w:shd w:val="clear" w:color="auto" w:fill="auto"/>
            <w:vAlign w:val="bottom"/>
          </w:tcPr>
          <w:p w14:paraId="15A76889" w14:textId="6C4B233D" w:rsidR="007B40AB" w:rsidRPr="00853565" w:rsidRDefault="007B40AB" w:rsidP="00E82DAD">
            <w:pPr>
              <w:spacing w:before="20" w:line="140" w:lineRule="exact"/>
              <w:ind w:right="170"/>
              <w:jc w:val="right"/>
            </w:pPr>
            <w:r w:rsidRPr="00853565">
              <w:rPr>
                <w:rFonts w:eastAsia="Arial"/>
                <w:lang w:val="en-US"/>
              </w:rPr>
              <w:t>102</w:t>
            </w:r>
          </w:p>
        </w:tc>
        <w:tc>
          <w:tcPr>
            <w:tcW w:w="710" w:type="dxa"/>
            <w:tcBorders>
              <w:left w:val="single" w:sz="6" w:space="0" w:color="000000"/>
            </w:tcBorders>
            <w:shd w:val="clear" w:color="auto" w:fill="auto"/>
            <w:vAlign w:val="bottom"/>
          </w:tcPr>
          <w:p w14:paraId="526209FD" w14:textId="1993C663" w:rsidR="007B40AB" w:rsidRPr="00853565" w:rsidRDefault="007B40AB" w:rsidP="002D4E5F">
            <w:pPr>
              <w:spacing w:before="20" w:line="140" w:lineRule="exact"/>
              <w:ind w:right="170"/>
              <w:jc w:val="right"/>
            </w:pPr>
            <w:r w:rsidRPr="00853565">
              <w:rPr>
                <w:rFonts w:eastAsia="Arial"/>
                <w:lang w:val="en-US"/>
              </w:rPr>
              <w:t>101</w:t>
            </w:r>
          </w:p>
        </w:tc>
        <w:tc>
          <w:tcPr>
            <w:tcW w:w="2479" w:type="dxa"/>
            <w:tcBorders>
              <w:left w:val="single" w:sz="6" w:space="0" w:color="000000"/>
            </w:tcBorders>
            <w:shd w:val="clear" w:color="auto" w:fill="auto"/>
            <w:vAlign w:val="bottom"/>
          </w:tcPr>
          <w:p w14:paraId="16260DEC" w14:textId="77777777" w:rsidR="007B40AB" w:rsidRPr="00853565" w:rsidRDefault="007B40AB" w:rsidP="003D55E0">
            <w:pPr>
              <w:spacing w:before="20" w:line="140" w:lineRule="exact"/>
              <w:ind w:left="170"/>
            </w:pPr>
            <w:r w:rsidRPr="00853565">
              <w:rPr>
                <w:rFonts w:eastAsia="Symbol"/>
                <w:i/>
              </w:rPr>
              <w:t>Republic of Korea</w:t>
            </w:r>
          </w:p>
        </w:tc>
      </w:tr>
      <w:tr w:rsidR="00853565" w:rsidRPr="00853565" w14:paraId="36D0B051" w14:textId="77777777">
        <w:trPr>
          <w:cantSplit/>
        </w:trPr>
        <w:tc>
          <w:tcPr>
            <w:tcW w:w="2478" w:type="dxa"/>
            <w:shd w:val="clear" w:color="auto" w:fill="auto"/>
            <w:vAlign w:val="bottom"/>
          </w:tcPr>
          <w:p w14:paraId="4E61B614" w14:textId="77777777" w:rsidR="007B40AB" w:rsidRPr="00853565" w:rsidRDefault="007B40AB" w:rsidP="003D55E0">
            <w:pPr>
              <w:spacing w:before="20" w:line="140" w:lineRule="exact"/>
              <w:ind w:left="113"/>
            </w:pPr>
            <w:r w:rsidRPr="00853565">
              <w:rPr>
                <w:rFonts w:eastAsia="Symbol"/>
              </w:rPr>
              <w:t>США</w:t>
            </w:r>
          </w:p>
        </w:tc>
        <w:tc>
          <w:tcPr>
            <w:tcW w:w="709" w:type="dxa"/>
            <w:tcBorders>
              <w:left w:val="single" w:sz="6" w:space="0" w:color="000000"/>
            </w:tcBorders>
            <w:shd w:val="clear" w:color="auto" w:fill="auto"/>
            <w:vAlign w:val="bottom"/>
          </w:tcPr>
          <w:p w14:paraId="15930558" w14:textId="72418060" w:rsidR="007B40AB" w:rsidRPr="00853565" w:rsidRDefault="007B40AB" w:rsidP="003D55E0">
            <w:pPr>
              <w:spacing w:before="20" w:line="140" w:lineRule="exact"/>
              <w:ind w:right="170"/>
              <w:jc w:val="right"/>
            </w:pPr>
            <w:r w:rsidRPr="00853565">
              <w:rPr>
                <w:rFonts w:eastAsia="Symbol"/>
              </w:rPr>
              <w:t>100</w:t>
            </w:r>
          </w:p>
        </w:tc>
        <w:tc>
          <w:tcPr>
            <w:tcW w:w="709" w:type="dxa"/>
            <w:tcBorders>
              <w:left w:val="single" w:sz="6" w:space="0" w:color="000000"/>
            </w:tcBorders>
            <w:shd w:val="clear" w:color="auto" w:fill="auto"/>
            <w:vAlign w:val="bottom"/>
          </w:tcPr>
          <w:p w14:paraId="4440BFE9" w14:textId="14CD9196" w:rsidR="007B40AB" w:rsidRPr="00853565" w:rsidRDefault="007B40AB" w:rsidP="00E82DAD">
            <w:pPr>
              <w:spacing w:before="20" w:line="140" w:lineRule="exact"/>
              <w:ind w:right="170"/>
              <w:jc w:val="right"/>
            </w:pPr>
            <w:r w:rsidRPr="00853565">
              <w:rPr>
                <w:rFonts w:eastAsia="Symbol"/>
                <w:lang w:val="en-US"/>
              </w:rPr>
              <w:t>101</w:t>
            </w:r>
          </w:p>
        </w:tc>
        <w:tc>
          <w:tcPr>
            <w:tcW w:w="709" w:type="dxa"/>
            <w:tcBorders>
              <w:left w:val="single" w:sz="6" w:space="0" w:color="000000"/>
            </w:tcBorders>
            <w:shd w:val="clear" w:color="auto" w:fill="auto"/>
            <w:vAlign w:val="bottom"/>
          </w:tcPr>
          <w:p w14:paraId="030F174E" w14:textId="78CA85E0" w:rsidR="007B40AB" w:rsidRPr="00853565" w:rsidRDefault="007B40AB" w:rsidP="00E82DAD">
            <w:pPr>
              <w:spacing w:before="20" w:line="140" w:lineRule="exact"/>
              <w:ind w:right="170"/>
              <w:jc w:val="right"/>
            </w:pPr>
            <w:r w:rsidRPr="00853565">
              <w:rPr>
                <w:rFonts w:eastAsia="Symbol"/>
                <w:lang w:val="en-US"/>
              </w:rPr>
              <w:t>97</w:t>
            </w:r>
          </w:p>
        </w:tc>
        <w:tc>
          <w:tcPr>
            <w:tcW w:w="710" w:type="dxa"/>
            <w:tcBorders>
              <w:left w:val="single" w:sz="6" w:space="0" w:color="000000"/>
            </w:tcBorders>
            <w:shd w:val="clear" w:color="auto" w:fill="auto"/>
            <w:vAlign w:val="bottom"/>
          </w:tcPr>
          <w:p w14:paraId="74FDADA6" w14:textId="0C7ECCED" w:rsidR="007B40AB" w:rsidRPr="00853565" w:rsidRDefault="007B40AB" w:rsidP="002D4E5F">
            <w:pPr>
              <w:spacing w:before="20" w:line="140" w:lineRule="exact"/>
              <w:ind w:right="170"/>
              <w:jc w:val="right"/>
            </w:pPr>
            <w:r w:rsidRPr="00853565">
              <w:rPr>
                <w:rFonts w:eastAsia="Symbol"/>
              </w:rPr>
              <w:t>…</w:t>
            </w:r>
          </w:p>
        </w:tc>
        <w:tc>
          <w:tcPr>
            <w:tcW w:w="709" w:type="dxa"/>
            <w:tcBorders>
              <w:left w:val="single" w:sz="6" w:space="0" w:color="000000"/>
            </w:tcBorders>
            <w:shd w:val="clear" w:color="auto" w:fill="auto"/>
            <w:vAlign w:val="bottom"/>
          </w:tcPr>
          <w:p w14:paraId="42FBC0DA" w14:textId="45AFEC6B" w:rsidR="007B40AB" w:rsidRPr="00853565" w:rsidRDefault="007B40AB" w:rsidP="003D55E0">
            <w:pPr>
              <w:spacing w:before="20" w:line="140" w:lineRule="exact"/>
              <w:ind w:right="170"/>
              <w:jc w:val="right"/>
            </w:pPr>
            <w:r w:rsidRPr="00853565">
              <w:rPr>
                <w:rFonts w:eastAsia="Symbol"/>
              </w:rPr>
              <w:t>99</w:t>
            </w:r>
          </w:p>
        </w:tc>
        <w:tc>
          <w:tcPr>
            <w:tcW w:w="709" w:type="dxa"/>
            <w:tcBorders>
              <w:left w:val="single" w:sz="6" w:space="0" w:color="000000"/>
            </w:tcBorders>
            <w:shd w:val="clear" w:color="auto" w:fill="auto"/>
            <w:vAlign w:val="bottom"/>
          </w:tcPr>
          <w:p w14:paraId="4F224C3A" w14:textId="68A01408" w:rsidR="007B40AB" w:rsidRPr="00853565" w:rsidRDefault="007B40AB" w:rsidP="00E82DAD">
            <w:pPr>
              <w:spacing w:before="20" w:line="140" w:lineRule="exact"/>
              <w:ind w:right="170"/>
              <w:jc w:val="right"/>
            </w:pPr>
            <w:r w:rsidRPr="00853565">
              <w:rPr>
                <w:rFonts w:eastAsia="Arial"/>
                <w:lang w:val="en-US"/>
              </w:rPr>
              <w:t>100</w:t>
            </w:r>
          </w:p>
        </w:tc>
        <w:tc>
          <w:tcPr>
            <w:tcW w:w="710" w:type="dxa"/>
            <w:tcBorders>
              <w:left w:val="single" w:sz="6" w:space="0" w:color="000000"/>
            </w:tcBorders>
            <w:shd w:val="clear" w:color="auto" w:fill="auto"/>
            <w:vAlign w:val="bottom"/>
          </w:tcPr>
          <w:p w14:paraId="71D32F86" w14:textId="602D6294" w:rsidR="007B40AB" w:rsidRPr="00853565" w:rsidRDefault="007B40AB" w:rsidP="002D4E5F">
            <w:pPr>
              <w:spacing w:before="20" w:line="140" w:lineRule="exact"/>
              <w:ind w:right="170"/>
              <w:jc w:val="right"/>
            </w:pPr>
            <w:r w:rsidRPr="00853565">
              <w:rPr>
                <w:rFonts w:eastAsia="Arial"/>
                <w:lang w:val="en-US"/>
              </w:rPr>
              <w:t>97</w:t>
            </w:r>
          </w:p>
        </w:tc>
        <w:tc>
          <w:tcPr>
            <w:tcW w:w="2479" w:type="dxa"/>
            <w:tcBorders>
              <w:left w:val="single" w:sz="6" w:space="0" w:color="000000"/>
            </w:tcBorders>
            <w:shd w:val="clear" w:color="auto" w:fill="auto"/>
            <w:vAlign w:val="bottom"/>
          </w:tcPr>
          <w:p w14:paraId="4DD31B72" w14:textId="77777777" w:rsidR="007B40AB" w:rsidRPr="00853565" w:rsidRDefault="007B40AB" w:rsidP="003D55E0">
            <w:pPr>
              <w:spacing w:before="20" w:line="140" w:lineRule="exact"/>
              <w:ind w:left="170"/>
            </w:pPr>
            <w:r w:rsidRPr="00853565">
              <w:rPr>
                <w:rFonts w:eastAsia="Symbol"/>
                <w:i/>
              </w:rPr>
              <w:t>USA</w:t>
            </w:r>
          </w:p>
        </w:tc>
      </w:tr>
      <w:tr w:rsidR="00853565" w:rsidRPr="00853565" w14:paraId="4AFE8E17" w14:textId="77777777">
        <w:trPr>
          <w:cantSplit/>
        </w:trPr>
        <w:tc>
          <w:tcPr>
            <w:tcW w:w="2478" w:type="dxa"/>
            <w:shd w:val="clear" w:color="auto" w:fill="auto"/>
            <w:vAlign w:val="bottom"/>
          </w:tcPr>
          <w:p w14:paraId="7F08ED56" w14:textId="77777777" w:rsidR="007B40AB" w:rsidRPr="00853565" w:rsidRDefault="007B40AB" w:rsidP="003D55E0">
            <w:pPr>
              <w:spacing w:before="20" w:line="140" w:lineRule="exact"/>
              <w:ind w:left="113"/>
            </w:pPr>
            <w:r w:rsidRPr="00853565">
              <w:rPr>
                <w:rFonts w:eastAsia="Symbol"/>
              </w:rPr>
              <w:t>Турция</w:t>
            </w:r>
          </w:p>
        </w:tc>
        <w:tc>
          <w:tcPr>
            <w:tcW w:w="709" w:type="dxa"/>
            <w:tcBorders>
              <w:left w:val="single" w:sz="6" w:space="0" w:color="000000"/>
            </w:tcBorders>
            <w:shd w:val="clear" w:color="auto" w:fill="auto"/>
            <w:vAlign w:val="bottom"/>
          </w:tcPr>
          <w:p w14:paraId="1485FB40" w14:textId="4CFD67D1" w:rsidR="007B40AB" w:rsidRPr="00853565" w:rsidRDefault="007B40AB" w:rsidP="003D55E0">
            <w:pPr>
              <w:spacing w:before="20" w:line="140" w:lineRule="exact"/>
              <w:ind w:right="170"/>
              <w:jc w:val="right"/>
            </w:pPr>
            <w:r w:rsidRPr="00853565">
              <w:rPr>
                <w:rFonts w:eastAsia="Symbol"/>
              </w:rPr>
              <w:t>105</w:t>
            </w:r>
          </w:p>
        </w:tc>
        <w:tc>
          <w:tcPr>
            <w:tcW w:w="709" w:type="dxa"/>
            <w:tcBorders>
              <w:left w:val="single" w:sz="6" w:space="0" w:color="000000"/>
            </w:tcBorders>
            <w:shd w:val="clear" w:color="auto" w:fill="auto"/>
            <w:vAlign w:val="bottom"/>
          </w:tcPr>
          <w:p w14:paraId="7304753A" w14:textId="69B84D73" w:rsidR="007B40AB" w:rsidRPr="00853565" w:rsidRDefault="007B40AB" w:rsidP="00E82DAD">
            <w:pPr>
              <w:spacing w:before="20" w:line="140" w:lineRule="exact"/>
              <w:ind w:right="170"/>
              <w:jc w:val="right"/>
            </w:pPr>
            <w:r w:rsidRPr="00853565">
              <w:rPr>
                <w:rFonts w:eastAsia="Symbol"/>
              </w:rPr>
              <w:t>99</w:t>
            </w:r>
          </w:p>
        </w:tc>
        <w:tc>
          <w:tcPr>
            <w:tcW w:w="709" w:type="dxa"/>
            <w:tcBorders>
              <w:left w:val="single" w:sz="6" w:space="0" w:color="000000"/>
            </w:tcBorders>
            <w:shd w:val="clear" w:color="auto" w:fill="auto"/>
            <w:vAlign w:val="bottom"/>
          </w:tcPr>
          <w:p w14:paraId="0D122E01" w14:textId="7660BFA8" w:rsidR="007B40AB" w:rsidRPr="00853565" w:rsidRDefault="007B40AB" w:rsidP="00E82DAD">
            <w:pPr>
              <w:spacing w:before="20" w:line="140" w:lineRule="exact"/>
              <w:ind w:right="170"/>
              <w:jc w:val="right"/>
            </w:pPr>
            <w:r w:rsidRPr="00853565">
              <w:rPr>
                <w:rFonts w:eastAsia="Symbol"/>
                <w:lang w:val="en-US"/>
              </w:rPr>
              <w:t>104</w:t>
            </w:r>
          </w:p>
        </w:tc>
        <w:tc>
          <w:tcPr>
            <w:tcW w:w="710" w:type="dxa"/>
            <w:tcBorders>
              <w:left w:val="single" w:sz="6" w:space="0" w:color="000000"/>
            </w:tcBorders>
            <w:shd w:val="clear" w:color="auto" w:fill="auto"/>
            <w:vAlign w:val="bottom"/>
          </w:tcPr>
          <w:p w14:paraId="0D7BA0A0" w14:textId="78A581C5" w:rsidR="007B40AB" w:rsidRPr="00853565" w:rsidRDefault="007B40AB" w:rsidP="002D4E5F">
            <w:pPr>
              <w:spacing w:before="20" w:line="140" w:lineRule="exact"/>
              <w:ind w:right="170"/>
              <w:jc w:val="right"/>
            </w:pPr>
            <w:r w:rsidRPr="00853565">
              <w:rPr>
                <w:rFonts w:eastAsia="Symbol"/>
              </w:rPr>
              <w:t>…</w:t>
            </w:r>
          </w:p>
        </w:tc>
        <w:tc>
          <w:tcPr>
            <w:tcW w:w="709" w:type="dxa"/>
            <w:tcBorders>
              <w:left w:val="single" w:sz="6" w:space="0" w:color="000000"/>
            </w:tcBorders>
            <w:shd w:val="clear" w:color="auto" w:fill="auto"/>
            <w:vAlign w:val="bottom"/>
          </w:tcPr>
          <w:p w14:paraId="5ACDDFCF" w14:textId="710302E6" w:rsidR="007B40AB" w:rsidRPr="00853565" w:rsidRDefault="007B40AB" w:rsidP="003D55E0">
            <w:pPr>
              <w:spacing w:before="20" w:line="140" w:lineRule="exact"/>
              <w:ind w:right="170"/>
              <w:jc w:val="right"/>
            </w:pPr>
            <w:r w:rsidRPr="00853565">
              <w:rPr>
                <w:rFonts w:eastAsia="Symbol"/>
              </w:rPr>
              <w:t>103</w:t>
            </w:r>
          </w:p>
        </w:tc>
        <w:tc>
          <w:tcPr>
            <w:tcW w:w="709" w:type="dxa"/>
            <w:tcBorders>
              <w:left w:val="single" w:sz="6" w:space="0" w:color="000000"/>
            </w:tcBorders>
            <w:shd w:val="clear" w:color="auto" w:fill="auto"/>
            <w:vAlign w:val="bottom"/>
          </w:tcPr>
          <w:p w14:paraId="270FDF31" w14:textId="77A3EB4C" w:rsidR="007B40AB" w:rsidRPr="00853565" w:rsidRDefault="007B40AB" w:rsidP="00E82DAD">
            <w:pPr>
              <w:spacing w:before="20" w:line="140" w:lineRule="exact"/>
              <w:ind w:right="170"/>
              <w:jc w:val="right"/>
            </w:pPr>
            <w:r w:rsidRPr="00853565">
              <w:rPr>
                <w:rFonts w:eastAsia="Arial"/>
                <w:lang w:val="en-US"/>
              </w:rPr>
              <w:t>98</w:t>
            </w:r>
          </w:p>
        </w:tc>
        <w:tc>
          <w:tcPr>
            <w:tcW w:w="710" w:type="dxa"/>
            <w:tcBorders>
              <w:left w:val="single" w:sz="6" w:space="0" w:color="000000"/>
            </w:tcBorders>
            <w:shd w:val="clear" w:color="auto" w:fill="auto"/>
            <w:vAlign w:val="bottom"/>
          </w:tcPr>
          <w:p w14:paraId="26F23039" w14:textId="6686C6A2" w:rsidR="007B40AB" w:rsidRPr="00853565" w:rsidRDefault="007B40AB" w:rsidP="002D4E5F">
            <w:pPr>
              <w:spacing w:before="20" w:line="140" w:lineRule="exact"/>
              <w:ind w:right="170"/>
              <w:jc w:val="right"/>
            </w:pPr>
            <w:r w:rsidRPr="00853565">
              <w:rPr>
                <w:rFonts w:eastAsia="Arial"/>
                <w:lang w:val="en-US"/>
              </w:rPr>
              <w:t>103</w:t>
            </w:r>
          </w:p>
        </w:tc>
        <w:tc>
          <w:tcPr>
            <w:tcW w:w="2479" w:type="dxa"/>
            <w:tcBorders>
              <w:left w:val="single" w:sz="6" w:space="0" w:color="000000"/>
            </w:tcBorders>
            <w:shd w:val="clear" w:color="auto" w:fill="auto"/>
            <w:vAlign w:val="bottom"/>
          </w:tcPr>
          <w:p w14:paraId="3430B0E2" w14:textId="77777777" w:rsidR="007B40AB" w:rsidRPr="00853565" w:rsidRDefault="007B40AB" w:rsidP="003D55E0">
            <w:pPr>
              <w:spacing w:before="20" w:line="140" w:lineRule="exact"/>
              <w:ind w:left="170"/>
            </w:pPr>
            <w:r w:rsidRPr="00853565">
              <w:rPr>
                <w:rFonts w:eastAsia="Symbol"/>
                <w:i/>
              </w:rPr>
              <w:t>Turkey</w:t>
            </w:r>
          </w:p>
        </w:tc>
      </w:tr>
      <w:tr w:rsidR="00853565" w:rsidRPr="00853565" w14:paraId="0905E193" w14:textId="77777777" w:rsidTr="0050532D">
        <w:trPr>
          <w:cantSplit/>
        </w:trPr>
        <w:tc>
          <w:tcPr>
            <w:tcW w:w="2478" w:type="dxa"/>
            <w:tcBorders>
              <w:bottom w:val="single" w:sz="6" w:space="0" w:color="000000"/>
            </w:tcBorders>
            <w:shd w:val="clear" w:color="auto" w:fill="auto"/>
            <w:vAlign w:val="center"/>
          </w:tcPr>
          <w:p w14:paraId="229DE6D8" w14:textId="77777777" w:rsidR="007B40AB" w:rsidRPr="00853565" w:rsidRDefault="007B40AB" w:rsidP="003D55E0">
            <w:pPr>
              <w:spacing w:before="20" w:line="140" w:lineRule="exact"/>
              <w:ind w:left="113"/>
            </w:pPr>
            <w:r w:rsidRPr="00853565">
              <w:rPr>
                <w:rFonts w:eastAsia="Symbol"/>
              </w:rPr>
              <w:t>Япония</w:t>
            </w:r>
          </w:p>
        </w:tc>
        <w:tc>
          <w:tcPr>
            <w:tcW w:w="709" w:type="dxa"/>
            <w:tcBorders>
              <w:left w:val="single" w:sz="6" w:space="0" w:color="000000"/>
              <w:bottom w:val="single" w:sz="6" w:space="0" w:color="000000"/>
            </w:tcBorders>
            <w:shd w:val="clear" w:color="auto" w:fill="auto"/>
            <w:vAlign w:val="center"/>
          </w:tcPr>
          <w:p w14:paraId="1EADA1D2" w14:textId="34B3EA5A" w:rsidR="007B40AB" w:rsidRPr="00853565" w:rsidRDefault="007B40AB" w:rsidP="003D55E0">
            <w:pPr>
              <w:spacing w:before="20" w:line="140" w:lineRule="exact"/>
              <w:ind w:right="170"/>
              <w:jc w:val="right"/>
            </w:pPr>
            <w:r w:rsidRPr="00853565">
              <w:rPr>
                <w:rFonts w:eastAsia="Symbol"/>
              </w:rPr>
              <w:t>9</w:t>
            </w:r>
            <w:r w:rsidRPr="00853565">
              <w:rPr>
                <w:rFonts w:eastAsia="Symbol"/>
                <w:lang w:val="en-US"/>
              </w:rPr>
              <w:t>8</w:t>
            </w:r>
          </w:p>
        </w:tc>
        <w:tc>
          <w:tcPr>
            <w:tcW w:w="709" w:type="dxa"/>
            <w:tcBorders>
              <w:left w:val="single" w:sz="6" w:space="0" w:color="000000"/>
              <w:bottom w:val="single" w:sz="6" w:space="0" w:color="000000"/>
            </w:tcBorders>
            <w:shd w:val="clear" w:color="auto" w:fill="auto"/>
            <w:vAlign w:val="center"/>
          </w:tcPr>
          <w:p w14:paraId="0625B55B" w14:textId="275E92BD" w:rsidR="007B40AB" w:rsidRPr="00853565" w:rsidRDefault="007B40AB" w:rsidP="00E82DAD">
            <w:pPr>
              <w:spacing w:before="20" w:line="140" w:lineRule="exact"/>
              <w:ind w:right="170"/>
              <w:jc w:val="right"/>
            </w:pPr>
            <w:r w:rsidRPr="00853565">
              <w:rPr>
                <w:rFonts w:eastAsia="Symbol"/>
              </w:rPr>
              <w:t>100</w:t>
            </w:r>
          </w:p>
        </w:tc>
        <w:tc>
          <w:tcPr>
            <w:tcW w:w="709" w:type="dxa"/>
            <w:tcBorders>
              <w:left w:val="single" w:sz="6" w:space="0" w:color="000000"/>
              <w:bottom w:val="single" w:sz="6" w:space="0" w:color="000000"/>
            </w:tcBorders>
            <w:shd w:val="clear" w:color="auto" w:fill="auto"/>
            <w:vAlign w:val="center"/>
          </w:tcPr>
          <w:p w14:paraId="6FAB2325" w14:textId="3943DC40" w:rsidR="007B40AB" w:rsidRPr="00853565" w:rsidRDefault="007B40AB" w:rsidP="00E82DAD">
            <w:pPr>
              <w:spacing w:before="20" w:line="140" w:lineRule="exact"/>
              <w:ind w:right="170"/>
              <w:jc w:val="right"/>
            </w:pPr>
            <w:r w:rsidRPr="00853565">
              <w:rPr>
                <w:rFonts w:eastAsia="Symbol"/>
                <w:lang w:val="en-US"/>
              </w:rPr>
              <w:t>100</w:t>
            </w:r>
          </w:p>
        </w:tc>
        <w:tc>
          <w:tcPr>
            <w:tcW w:w="710" w:type="dxa"/>
            <w:tcBorders>
              <w:left w:val="single" w:sz="6" w:space="0" w:color="000000"/>
              <w:bottom w:val="single" w:sz="6" w:space="0" w:color="000000"/>
            </w:tcBorders>
            <w:shd w:val="clear" w:color="auto" w:fill="auto"/>
            <w:vAlign w:val="center"/>
          </w:tcPr>
          <w:p w14:paraId="13704066" w14:textId="7B654C01" w:rsidR="007B40AB" w:rsidRPr="00853565" w:rsidRDefault="007B40AB" w:rsidP="002D4E5F">
            <w:pPr>
              <w:spacing w:before="20" w:line="140" w:lineRule="exact"/>
              <w:ind w:right="170"/>
              <w:jc w:val="right"/>
            </w:pPr>
            <w:r w:rsidRPr="00853565">
              <w:rPr>
                <w:rFonts w:eastAsia="Symbol"/>
              </w:rPr>
              <w:t>…</w:t>
            </w:r>
          </w:p>
        </w:tc>
        <w:tc>
          <w:tcPr>
            <w:tcW w:w="709" w:type="dxa"/>
            <w:tcBorders>
              <w:left w:val="single" w:sz="6" w:space="0" w:color="000000"/>
              <w:bottom w:val="single" w:sz="6" w:space="0" w:color="000000"/>
            </w:tcBorders>
            <w:shd w:val="clear" w:color="auto" w:fill="auto"/>
            <w:vAlign w:val="center"/>
          </w:tcPr>
          <w:p w14:paraId="54634991" w14:textId="3E975003" w:rsidR="007B40AB" w:rsidRPr="00853565" w:rsidRDefault="007B40AB" w:rsidP="003D55E0">
            <w:pPr>
              <w:spacing w:before="20" w:line="140" w:lineRule="exact"/>
              <w:ind w:right="170"/>
              <w:jc w:val="right"/>
            </w:pPr>
            <w:r w:rsidRPr="00853565">
              <w:rPr>
                <w:rFonts w:eastAsia="Symbol"/>
              </w:rPr>
              <w:t>98</w:t>
            </w:r>
          </w:p>
        </w:tc>
        <w:tc>
          <w:tcPr>
            <w:tcW w:w="709" w:type="dxa"/>
            <w:tcBorders>
              <w:left w:val="single" w:sz="6" w:space="0" w:color="000000"/>
              <w:bottom w:val="single" w:sz="6" w:space="0" w:color="000000"/>
            </w:tcBorders>
            <w:shd w:val="clear" w:color="auto" w:fill="auto"/>
            <w:vAlign w:val="center"/>
          </w:tcPr>
          <w:p w14:paraId="000A2894" w14:textId="723972FE" w:rsidR="007B40AB" w:rsidRPr="00853565" w:rsidRDefault="007B40AB" w:rsidP="00E82DAD">
            <w:pPr>
              <w:spacing w:before="20" w:line="140" w:lineRule="exact"/>
              <w:ind w:right="170"/>
              <w:jc w:val="right"/>
            </w:pPr>
            <w:r w:rsidRPr="00853565">
              <w:rPr>
                <w:rFonts w:eastAsia="Symbol"/>
              </w:rPr>
              <w:t>100</w:t>
            </w:r>
          </w:p>
        </w:tc>
        <w:tc>
          <w:tcPr>
            <w:tcW w:w="710" w:type="dxa"/>
            <w:tcBorders>
              <w:left w:val="single" w:sz="6" w:space="0" w:color="000000"/>
              <w:bottom w:val="single" w:sz="6" w:space="0" w:color="000000"/>
            </w:tcBorders>
            <w:shd w:val="clear" w:color="auto" w:fill="auto"/>
            <w:vAlign w:val="center"/>
          </w:tcPr>
          <w:p w14:paraId="20C374A2" w14:textId="20FD7AED" w:rsidR="007B40AB" w:rsidRPr="00853565" w:rsidRDefault="007B40AB" w:rsidP="002D4E5F">
            <w:pPr>
              <w:spacing w:before="20" w:line="140" w:lineRule="exact"/>
              <w:ind w:right="170"/>
              <w:jc w:val="right"/>
            </w:pPr>
            <w:r w:rsidRPr="00853565">
              <w:rPr>
                <w:rFonts w:eastAsia="Arial"/>
                <w:lang w:val="en-US"/>
              </w:rPr>
              <w:t>101</w:t>
            </w:r>
          </w:p>
        </w:tc>
        <w:tc>
          <w:tcPr>
            <w:tcW w:w="2479" w:type="dxa"/>
            <w:tcBorders>
              <w:left w:val="single" w:sz="6" w:space="0" w:color="000000"/>
              <w:bottom w:val="single" w:sz="6" w:space="0" w:color="000000"/>
            </w:tcBorders>
            <w:shd w:val="clear" w:color="auto" w:fill="auto"/>
            <w:vAlign w:val="center"/>
          </w:tcPr>
          <w:p w14:paraId="055E2D8B" w14:textId="77777777" w:rsidR="007B40AB" w:rsidRPr="00853565" w:rsidRDefault="007B40AB" w:rsidP="003D55E0">
            <w:pPr>
              <w:spacing w:before="20" w:line="140" w:lineRule="exact"/>
              <w:ind w:left="170"/>
            </w:pPr>
            <w:r w:rsidRPr="00853565">
              <w:rPr>
                <w:rFonts w:eastAsia="Symbol"/>
                <w:i/>
              </w:rPr>
              <w:t>Japan</w:t>
            </w:r>
          </w:p>
        </w:tc>
      </w:tr>
    </w:tbl>
    <w:p w14:paraId="41AB8118" w14:textId="32D44196" w:rsidR="00504A06" w:rsidRPr="00853565" w:rsidRDefault="00504A06" w:rsidP="00A024EA">
      <w:pPr>
        <w:tabs>
          <w:tab w:val="center" w:pos="851"/>
        </w:tabs>
        <w:spacing w:before="60"/>
        <w:ind w:left="113" w:hanging="113"/>
        <w:jc w:val="both"/>
        <w:rPr>
          <w:rFonts w:eastAsia="Symbol"/>
          <w:sz w:val="12"/>
          <w:szCs w:val="12"/>
        </w:rPr>
      </w:pPr>
      <w:r w:rsidRPr="00853565">
        <w:rPr>
          <w:rFonts w:eastAsia="Symbol"/>
          <w:sz w:val="12"/>
          <w:szCs w:val="12"/>
          <w:vertAlign w:val="superscript"/>
        </w:rPr>
        <w:t>1)</w:t>
      </w:r>
      <w:r w:rsidRPr="00853565">
        <w:rPr>
          <w:rFonts w:eastAsia="Symbol"/>
          <w:sz w:val="12"/>
          <w:szCs w:val="12"/>
        </w:rPr>
        <w:t xml:space="preserve"> Индекс производства продукции сельского х</w:t>
      </w:r>
      <w:r w:rsidR="00B12D0D" w:rsidRPr="00853565">
        <w:rPr>
          <w:rFonts w:eastAsia="Symbol"/>
          <w:sz w:val="12"/>
          <w:szCs w:val="12"/>
        </w:rPr>
        <w:t>озяйства на душу населения в 2020</w:t>
      </w:r>
      <w:r w:rsidRPr="00853565">
        <w:rPr>
          <w:rFonts w:eastAsia="Symbol"/>
          <w:sz w:val="12"/>
          <w:szCs w:val="12"/>
        </w:rPr>
        <w:t xml:space="preserve"> г. – </w:t>
      </w:r>
      <w:r w:rsidR="00EF4E90" w:rsidRPr="00853565">
        <w:rPr>
          <w:rFonts w:eastAsia="Symbol"/>
          <w:sz w:val="12"/>
          <w:szCs w:val="12"/>
        </w:rPr>
        <w:t>10</w:t>
      </w:r>
      <w:r w:rsidR="00A647A8" w:rsidRPr="00853565">
        <w:rPr>
          <w:rFonts w:eastAsia="Symbol"/>
          <w:sz w:val="12"/>
          <w:szCs w:val="12"/>
        </w:rPr>
        <w:t>1</w:t>
      </w:r>
      <w:r w:rsidR="00EF4E90" w:rsidRPr="00853565">
        <w:rPr>
          <w:rFonts w:eastAsia="Symbol"/>
          <w:sz w:val="12"/>
          <w:szCs w:val="12"/>
        </w:rPr>
        <w:t>,</w:t>
      </w:r>
      <w:r w:rsidR="00A647A8" w:rsidRPr="00853565">
        <w:rPr>
          <w:rFonts w:eastAsia="Symbol"/>
          <w:sz w:val="12"/>
          <w:szCs w:val="12"/>
        </w:rPr>
        <w:t>5</w:t>
      </w:r>
      <w:r w:rsidR="00F33466" w:rsidRPr="00853565">
        <w:rPr>
          <w:rFonts w:eastAsia="Symbol"/>
          <w:sz w:val="12"/>
          <w:szCs w:val="12"/>
        </w:rPr>
        <w:t>%</w:t>
      </w:r>
      <w:r w:rsidR="00C43A5A" w:rsidRPr="00853565">
        <w:rPr>
          <w:rFonts w:eastAsia="Symbol"/>
          <w:sz w:val="12"/>
          <w:szCs w:val="12"/>
        </w:rPr>
        <w:t>.</w:t>
      </w:r>
      <w:r w:rsidR="00A024EA" w:rsidRPr="00853565">
        <w:rPr>
          <w:rFonts w:eastAsia="Symbol"/>
          <w:sz w:val="12"/>
          <w:szCs w:val="12"/>
        </w:rPr>
        <w:t xml:space="preserve"> </w:t>
      </w:r>
    </w:p>
    <w:p w14:paraId="1431A176" w14:textId="77777777" w:rsidR="007B40AB" w:rsidRPr="00853565" w:rsidRDefault="007B40AB" w:rsidP="009E550B">
      <w:pPr>
        <w:ind w:left="113" w:hanging="113"/>
        <w:jc w:val="both"/>
        <w:rPr>
          <w:rFonts w:eastAsia="Symbol"/>
          <w:i/>
          <w:sz w:val="12"/>
          <w:szCs w:val="12"/>
        </w:rPr>
      </w:pPr>
      <w:r w:rsidRPr="00853565">
        <w:rPr>
          <w:rFonts w:eastAsia="Symbol"/>
          <w:i/>
          <w:sz w:val="12"/>
          <w:szCs w:val="12"/>
          <w:vertAlign w:val="superscript"/>
        </w:rPr>
        <w:t xml:space="preserve">2) </w:t>
      </w:r>
      <w:r w:rsidRPr="00853565">
        <w:rPr>
          <w:rFonts w:eastAsia="Symbol" w:cs="Symbol"/>
          <w:sz w:val="12"/>
          <w:szCs w:val="12"/>
        </w:rPr>
        <w:t>Великобритания вышла из состава ЕС 1 февраля 2020 г.</w:t>
      </w:r>
    </w:p>
    <w:p w14:paraId="4F0BED34" w14:textId="58D88FC1" w:rsidR="007B40AB" w:rsidRPr="00853565" w:rsidRDefault="007B40AB" w:rsidP="007B40AB">
      <w:pPr>
        <w:spacing w:before="60"/>
        <w:ind w:left="113" w:hanging="113"/>
        <w:jc w:val="both"/>
        <w:rPr>
          <w:i/>
          <w:sz w:val="12"/>
          <w:szCs w:val="12"/>
          <w:lang w:val="en-US"/>
        </w:rPr>
      </w:pPr>
      <w:r w:rsidRPr="00853565">
        <w:rPr>
          <w:rFonts w:eastAsia="Symbol"/>
          <w:i/>
          <w:sz w:val="12"/>
          <w:szCs w:val="12"/>
          <w:vertAlign w:val="superscript"/>
          <w:lang w:val="en-US"/>
        </w:rPr>
        <w:t>1)</w:t>
      </w:r>
      <w:r w:rsidRPr="00853565">
        <w:rPr>
          <w:rFonts w:eastAsia="Symbol"/>
          <w:i/>
          <w:sz w:val="12"/>
          <w:szCs w:val="12"/>
          <w:lang w:val="en-US"/>
        </w:rPr>
        <w:t xml:space="preserve"> Per capita agricultural production index in 2020 – 10</w:t>
      </w:r>
      <w:r w:rsidR="00A647A8" w:rsidRPr="00853565">
        <w:rPr>
          <w:rFonts w:eastAsia="Symbol"/>
          <w:i/>
          <w:sz w:val="12"/>
          <w:szCs w:val="12"/>
          <w:lang w:val="en-US"/>
        </w:rPr>
        <w:t>1</w:t>
      </w:r>
      <w:r w:rsidR="009E550B" w:rsidRPr="00853565">
        <w:rPr>
          <w:rFonts w:eastAsia="Symbol"/>
          <w:i/>
          <w:sz w:val="12"/>
          <w:szCs w:val="12"/>
          <w:lang w:val="en-US"/>
        </w:rPr>
        <w:t>,</w:t>
      </w:r>
      <w:r w:rsidR="00A647A8" w:rsidRPr="00853565">
        <w:rPr>
          <w:rFonts w:eastAsia="Symbol"/>
          <w:i/>
          <w:sz w:val="12"/>
          <w:szCs w:val="12"/>
          <w:lang w:val="en-US"/>
        </w:rPr>
        <w:t>5</w:t>
      </w:r>
      <w:r w:rsidRPr="00853565">
        <w:rPr>
          <w:rFonts w:eastAsia="Symbol"/>
          <w:i/>
          <w:sz w:val="12"/>
          <w:szCs w:val="12"/>
          <w:lang w:val="en-US"/>
        </w:rPr>
        <w:t xml:space="preserve">%. </w:t>
      </w:r>
    </w:p>
    <w:p w14:paraId="1797CCB8" w14:textId="77777777" w:rsidR="007B40AB" w:rsidRPr="00853565" w:rsidRDefault="007B40AB" w:rsidP="007B40AB">
      <w:pPr>
        <w:tabs>
          <w:tab w:val="center" w:pos="6634"/>
        </w:tabs>
        <w:spacing w:line="122" w:lineRule="exact"/>
        <w:rPr>
          <w:rFonts w:eastAsia="Symbol" w:cs="Symbol"/>
          <w:i/>
          <w:sz w:val="12"/>
          <w:szCs w:val="12"/>
          <w:lang w:val="en-US"/>
        </w:rPr>
      </w:pPr>
      <w:r w:rsidRPr="00853565">
        <w:rPr>
          <w:vertAlign w:val="superscript"/>
          <w:lang w:val="en-US"/>
        </w:rPr>
        <w:t xml:space="preserve">2) </w:t>
      </w:r>
      <w:r w:rsidRPr="00853565">
        <w:rPr>
          <w:bCs/>
          <w:i/>
          <w:sz w:val="12"/>
          <w:szCs w:val="16"/>
          <w:lang w:val="en-US"/>
        </w:rPr>
        <w:t>The United Kingdom withdrew from the European Union (EU) on 1 February 2020.</w:t>
      </w:r>
    </w:p>
    <w:p w14:paraId="044BE3F0" w14:textId="21F75312" w:rsidR="00504A06" w:rsidRPr="00853565" w:rsidRDefault="00693970">
      <w:pPr>
        <w:pageBreakBefore/>
        <w:tabs>
          <w:tab w:val="center" w:pos="6634"/>
        </w:tabs>
        <w:spacing w:after="60"/>
      </w:pPr>
      <w:r w:rsidRPr="00853565">
        <w:rPr>
          <w:rFonts w:eastAsia="Symbol"/>
          <w:b/>
          <w:bCs/>
          <w:sz w:val="16"/>
          <w:szCs w:val="16"/>
        </w:rPr>
        <w:lastRenderedPageBreak/>
        <w:t>26.</w:t>
      </w:r>
      <w:r w:rsidR="00504A06" w:rsidRPr="00853565">
        <w:rPr>
          <w:rFonts w:eastAsia="Symbol"/>
          <w:b/>
          <w:bCs/>
          <w:sz w:val="16"/>
          <w:szCs w:val="16"/>
        </w:rPr>
        <w:t>36. ПЛОЩАДЬ ЗЕРНОВЫХ И ЗЕРНОБОБОВЫХ КУЛЬТУР в 201</w:t>
      </w:r>
      <w:r w:rsidR="00CF79B4" w:rsidRPr="00853565">
        <w:rPr>
          <w:rFonts w:eastAsia="Symbol"/>
          <w:b/>
          <w:bCs/>
          <w:sz w:val="16"/>
          <w:szCs w:val="16"/>
        </w:rPr>
        <w:t>9</w:t>
      </w:r>
      <w:r w:rsidR="00504A06" w:rsidRPr="00853565">
        <w:rPr>
          <w:rFonts w:eastAsia="Symbol"/>
          <w:b/>
          <w:bCs/>
          <w:sz w:val="16"/>
          <w:szCs w:val="16"/>
        </w:rPr>
        <w:t xml:space="preserve"> г.</w:t>
      </w:r>
    </w:p>
    <w:p w14:paraId="6E742EC6" w14:textId="6A885561" w:rsidR="00504A06" w:rsidRPr="00853565" w:rsidRDefault="0039485D">
      <w:pPr>
        <w:tabs>
          <w:tab w:val="center" w:pos="6634"/>
        </w:tabs>
        <w:spacing w:after="60"/>
        <w:ind w:left="482"/>
        <w:rPr>
          <w:i/>
          <w:lang w:val="en-US"/>
        </w:rPr>
      </w:pPr>
      <w:r w:rsidRPr="00853565">
        <w:rPr>
          <w:b/>
          <w:i/>
          <w:sz w:val="16"/>
          <w:szCs w:val="16"/>
          <w:lang w:val="en-US"/>
        </w:rPr>
        <w:t>CEREALS AND LEGUMINOUS CROPS</w:t>
      </w:r>
      <w:r w:rsidRPr="00853565">
        <w:rPr>
          <w:i/>
          <w:sz w:val="12"/>
          <w:szCs w:val="12"/>
          <w:lang w:val="en-US"/>
        </w:rPr>
        <w:t xml:space="preserve"> </w:t>
      </w:r>
      <w:r w:rsidRPr="00853565">
        <w:rPr>
          <w:b/>
          <w:i/>
          <w:sz w:val="16"/>
          <w:szCs w:val="16"/>
          <w:lang w:val="en-US"/>
        </w:rPr>
        <w:t>ACREAGE</w:t>
      </w:r>
      <w:r w:rsidRPr="00853565">
        <w:rPr>
          <w:rStyle w:val="hps"/>
          <w:rFonts w:eastAsia="Symbol"/>
          <w:b/>
          <w:i/>
          <w:caps/>
          <w:sz w:val="16"/>
          <w:szCs w:val="16"/>
          <w:lang w:val="en-US"/>
        </w:rPr>
        <w:t xml:space="preserve"> </w:t>
      </w:r>
      <w:r w:rsidR="000210BA" w:rsidRPr="00853565">
        <w:rPr>
          <w:rFonts w:eastAsia="Symbol"/>
          <w:b/>
          <w:i/>
          <w:sz w:val="16"/>
          <w:lang w:val="en-US"/>
        </w:rPr>
        <w:t xml:space="preserve">in </w:t>
      </w:r>
      <w:r w:rsidR="000210BA" w:rsidRPr="00853565">
        <w:rPr>
          <w:rFonts w:eastAsia="Symbol"/>
          <w:b/>
          <w:bCs/>
          <w:i/>
          <w:sz w:val="16"/>
          <w:szCs w:val="16"/>
          <w:lang w:val="en-US"/>
        </w:rPr>
        <w:t>201</w:t>
      </w:r>
      <w:r w:rsidR="00CF79B4" w:rsidRPr="00853565">
        <w:rPr>
          <w:rFonts w:eastAsia="Symbol"/>
          <w:b/>
          <w:bCs/>
          <w:i/>
          <w:sz w:val="16"/>
          <w:szCs w:val="16"/>
          <w:lang w:val="en-US"/>
        </w:rPr>
        <w:t>9</w:t>
      </w:r>
      <w:r w:rsidR="000210BA" w:rsidRPr="00853565">
        <w:rPr>
          <w:rFonts w:eastAsia="Symbol"/>
          <w:b/>
          <w:bCs/>
          <w:i/>
          <w:sz w:val="16"/>
          <w:szCs w:val="16"/>
          <w:lang w:val="en-US"/>
        </w:rPr>
        <w:t xml:space="preserve"> </w:t>
      </w:r>
      <w:r w:rsidR="00504A06" w:rsidRPr="00853565">
        <w:rPr>
          <w:rFonts w:eastAsia="Symbol"/>
          <w:b/>
          <w:bCs/>
          <w:i/>
          <w:sz w:val="16"/>
          <w:szCs w:val="16"/>
          <w:lang w:val="en-US"/>
        </w:rPr>
        <w:t xml:space="preserve"> </w:t>
      </w:r>
    </w:p>
    <w:p w14:paraId="7A3351CB" w14:textId="77777777" w:rsidR="00504A06" w:rsidRPr="00853565" w:rsidRDefault="00504A06">
      <w:pPr>
        <w:tabs>
          <w:tab w:val="center" w:pos="6634"/>
        </w:tabs>
        <w:spacing w:after="60"/>
        <w:jc w:val="right"/>
      </w:pPr>
      <w:r w:rsidRPr="00853565">
        <w:rPr>
          <w:rFonts w:eastAsia="Symbol"/>
        </w:rPr>
        <w:t xml:space="preserve">(миллионов гектаров / </w:t>
      </w:r>
      <w:r w:rsidRPr="00853565">
        <w:rPr>
          <w:rFonts w:eastAsia="Symbol"/>
          <w:i/>
          <w:lang w:val="en-US"/>
        </w:rPr>
        <w:t xml:space="preserve">mln. </w:t>
      </w:r>
      <w:r w:rsidRPr="00853565">
        <w:rPr>
          <w:rStyle w:val="hpsalt-edited"/>
          <w:rFonts w:eastAsia="Symbol"/>
          <w:i/>
          <w:lang w:val="en"/>
        </w:rPr>
        <w:t>hectares</w:t>
      </w:r>
      <w:r w:rsidRPr="00853565">
        <w:rPr>
          <w:rFonts w:eastAsia="Symbol"/>
        </w:rPr>
        <w:t>)</w:t>
      </w:r>
    </w:p>
    <w:tbl>
      <w:tblPr>
        <w:tblW w:w="9922" w:type="dxa"/>
        <w:tblInd w:w="8" w:type="dxa"/>
        <w:tblLayout w:type="fixed"/>
        <w:tblCellMar>
          <w:left w:w="0" w:type="dxa"/>
          <w:right w:w="0" w:type="dxa"/>
        </w:tblCellMar>
        <w:tblLook w:val="0000" w:firstRow="0" w:lastRow="0" w:firstColumn="0" w:lastColumn="0" w:noHBand="0" w:noVBand="0"/>
      </w:tblPr>
      <w:tblGrid>
        <w:gridCol w:w="2277"/>
        <w:gridCol w:w="759"/>
        <w:gridCol w:w="760"/>
        <w:gridCol w:w="760"/>
        <w:gridCol w:w="760"/>
        <w:gridCol w:w="760"/>
        <w:gridCol w:w="760"/>
        <w:gridCol w:w="760"/>
        <w:gridCol w:w="2326"/>
      </w:tblGrid>
      <w:tr w:rsidR="00853565" w:rsidRPr="00853565" w14:paraId="6D9B960A" w14:textId="77777777">
        <w:trPr>
          <w:cantSplit/>
        </w:trPr>
        <w:tc>
          <w:tcPr>
            <w:tcW w:w="2277" w:type="dxa"/>
            <w:vMerge w:val="restart"/>
            <w:tcBorders>
              <w:top w:val="single" w:sz="6" w:space="0" w:color="000000"/>
              <w:bottom w:val="single" w:sz="6" w:space="0" w:color="000000"/>
            </w:tcBorders>
            <w:shd w:val="clear" w:color="auto" w:fill="auto"/>
            <w:vAlign w:val="bottom"/>
          </w:tcPr>
          <w:p w14:paraId="1DD5E04B" w14:textId="77777777" w:rsidR="00504A06" w:rsidRPr="00853565" w:rsidRDefault="00504A06">
            <w:pPr>
              <w:snapToGrid w:val="0"/>
              <w:spacing w:before="40" w:after="20"/>
              <w:rPr>
                <w:rFonts w:eastAsia="Symbol"/>
                <w:sz w:val="12"/>
                <w:szCs w:val="12"/>
              </w:rPr>
            </w:pPr>
          </w:p>
        </w:tc>
        <w:tc>
          <w:tcPr>
            <w:tcW w:w="759" w:type="dxa"/>
            <w:vMerge w:val="restart"/>
            <w:tcBorders>
              <w:top w:val="single" w:sz="6" w:space="0" w:color="000000"/>
              <w:left w:val="single" w:sz="6" w:space="0" w:color="000000"/>
              <w:bottom w:val="single" w:sz="6" w:space="0" w:color="000000"/>
            </w:tcBorders>
            <w:shd w:val="clear" w:color="auto" w:fill="auto"/>
          </w:tcPr>
          <w:p w14:paraId="310A675A" w14:textId="77777777" w:rsidR="00504A06" w:rsidRPr="00853565" w:rsidRDefault="00504A06">
            <w:pPr>
              <w:spacing w:before="40" w:after="20"/>
              <w:ind w:left="57"/>
            </w:pPr>
            <w:r w:rsidRPr="00853565">
              <w:rPr>
                <w:rFonts w:eastAsia="Symbol"/>
                <w:sz w:val="12"/>
                <w:szCs w:val="12"/>
              </w:rPr>
              <w:t xml:space="preserve">Вся </w:t>
            </w:r>
            <w:r w:rsidRPr="00853565">
              <w:rPr>
                <w:rFonts w:eastAsia="Symbol"/>
                <w:sz w:val="12"/>
                <w:szCs w:val="12"/>
              </w:rPr>
              <w:br/>
              <w:t>площадь</w:t>
            </w:r>
          </w:p>
          <w:p w14:paraId="772BB3D2" w14:textId="77777777" w:rsidR="00504A06" w:rsidRPr="00853565" w:rsidRDefault="00504A06">
            <w:pPr>
              <w:spacing w:before="40" w:after="20"/>
              <w:ind w:left="57"/>
            </w:pPr>
            <w:r w:rsidRPr="00853565">
              <w:rPr>
                <w:rFonts w:eastAsia="Symbol"/>
                <w:i/>
                <w:sz w:val="12"/>
                <w:lang w:val="en-US"/>
              </w:rPr>
              <w:t>Total land</w:t>
            </w:r>
          </w:p>
        </w:tc>
        <w:tc>
          <w:tcPr>
            <w:tcW w:w="4560" w:type="dxa"/>
            <w:gridSpan w:val="6"/>
            <w:tcBorders>
              <w:top w:val="single" w:sz="6" w:space="0" w:color="000000"/>
              <w:left w:val="single" w:sz="6" w:space="0" w:color="000000"/>
              <w:bottom w:val="single" w:sz="6" w:space="0" w:color="000000"/>
            </w:tcBorders>
            <w:shd w:val="clear" w:color="auto" w:fill="auto"/>
          </w:tcPr>
          <w:p w14:paraId="629E6E1B" w14:textId="77777777" w:rsidR="00504A06" w:rsidRPr="00853565" w:rsidRDefault="00504A06">
            <w:pPr>
              <w:spacing w:before="40" w:after="20"/>
              <w:ind w:left="57"/>
            </w:pPr>
            <w:r w:rsidRPr="00853565">
              <w:rPr>
                <w:rFonts w:eastAsia="Symbol"/>
                <w:sz w:val="12"/>
                <w:szCs w:val="12"/>
              </w:rPr>
              <w:t>в том числе по видам культур /</w:t>
            </w:r>
            <w:r w:rsidRPr="00853565">
              <w:rPr>
                <w:rFonts w:eastAsia="Symbol"/>
                <w:i/>
                <w:sz w:val="12"/>
                <w:szCs w:val="12"/>
              </w:rPr>
              <w:t xml:space="preserve"> </w:t>
            </w:r>
            <w:r w:rsidRPr="00853565">
              <w:rPr>
                <w:rFonts w:eastAsia="Symbol"/>
                <w:i/>
                <w:sz w:val="12"/>
                <w:szCs w:val="12"/>
                <w:lang w:val="en-US"/>
              </w:rPr>
              <w:t>including</w:t>
            </w:r>
            <w:r w:rsidRPr="00853565">
              <w:rPr>
                <w:rFonts w:eastAsia="Symbol"/>
                <w:sz w:val="12"/>
                <w:szCs w:val="12"/>
              </w:rPr>
              <w:t xml:space="preserve"> </w:t>
            </w:r>
            <w:r w:rsidRPr="00853565">
              <w:rPr>
                <w:rFonts w:eastAsia="Symbol"/>
                <w:i/>
                <w:sz w:val="12"/>
                <w:lang w:val="en-US"/>
              </w:rPr>
              <w:t>by</w:t>
            </w:r>
            <w:r w:rsidRPr="00853565">
              <w:rPr>
                <w:rFonts w:eastAsia="Symbol"/>
                <w:i/>
                <w:sz w:val="12"/>
              </w:rPr>
              <w:t xml:space="preserve"> </w:t>
            </w:r>
            <w:r w:rsidRPr="00853565">
              <w:rPr>
                <w:rFonts w:eastAsia="Symbol"/>
                <w:i/>
                <w:sz w:val="12"/>
                <w:lang w:val="en-US"/>
              </w:rPr>
              <w:t>crops</w:t>
            </w:r>
          </w:p>
        </w:tc>
        <w:tc>
          <w:tcPr>
            <w:tcW w:w="2326" w:type="dxa"/>
            <w:vMerge w:val="restart"/>
            <w:tcBorders>
              <w:top w:val="single" w:sz="6" w:space="0" w:color="000000"/>
              <w:left w:val="single" w:sz="6" w:space="0" w:color="000000"/>
            </w:tcBorders>
            <w:shd w:val="clear" w:color="auto" w:fill="auto"/>
            <w:vAlign w:val="bottom"/>
          </w:tcPr>
          <w:p w14:paraId="72F2F485" w14:textId="77777777" w:rsidR="00504A06" w:rsidRPr="00853565" w:rsidRDefault="00504A06">
            <w:pPr>
              <w:snapToGrid w:val="0"/>
              <w:spacing w:before="40" w:after="20"/>
              <w:ind w:left="57"/>
              <w:rPr>
                <w:rFonts w:eastAsia="Symbol"/>
                <w:sz w:val="12"/>
                <w:szCs w:val="12"/>
              </w:rPr>
            </w:pPr>
          </w:p>
        </w:tc>
      </w:tr>
      <w:tr w:rsidR="00853565" w:rsidRPr="00853565" w14:paraId="2DDCDF9B" w14:textId="77777777">
        <w:trPr>
          <w:cantSplit/>
        </w:trPr>
        <w:tc>
          <w:tcPr>
            <w:tcW w:w="2277" w:type="dxa"/>
            <w:vMerge/>
            <w:tcBorders>
              <w:top w:val="single" w:sz="6" w:space="0" w:color="000000"/>
              <w:bottom w:val="single" w:sz="6" w:space="0" w:color="000000"/>
            </w:tcBorders>
            <w:shd w:val="clear" w:color="auto" w:fill="auto"/>
            <w:vAlign w:val="bottom"/>
          </w:tcPr>
          <w:p w14:paraId="04D7E410" w14:textId="77777777" w:rsidR="00504A06" w:rsidRPr="00853565" w:rsidRDefault="00504A06">
            <w:pPr>
              <w:snapToGrid w:val="0"/>
              <w:spacing w:before="40" w:after="20"/>
              <w:rPr>
                <w:rFonts w:ascii="Times New Roman" w:eastAsia="Symbol" w:hAnsi="Times New Roman" w:cs="Times New Roman"/>
                <w:sz w:val="12"/>
                <w:szCs w:val="12"/>
              </w:rPr>
            </w:pPr>
          </w:p>
        </w:tc>
        <w:tc>
          <w:tcPr>
            <w:tcW w:w="759" w:type="dxa"/>
            <w:vMerge/>
            <w:tcBorders>
              <w:top w:val="single" w:sz="6" w:space="0" w:color="000000"/>
              <w:left w:val="single" w:sz="6" w:space="0" w:color="000000"/>
              <w:bottom w:val="single" w:sz="6" w:space="0" w:color="000000"/>
            </w:tcBorders>
            <w:shd w:val="clear" w:color="auto" w:fill="auto"/>
          </w:tcPr>
          <w:p w14:paraId="6954F8FA" w14:textId="77777777" w:rsidR="00504A06" w:rsidRPr="00853565" w:rsidRDefault="00504A06">
            <w:pPr>
              <w:snapToGrid w:val="0"/>
              <w:spacing w:before="40" w:after="20"/>
              <w:ind w:left="57"/>
              <w:rPr>
                <w:rFonts w:eastAsia="Symbol"/>
                <w:sz w:val="12"/>
                <w:szCs w:val="12"/>
              </w:rPr>
            </w:pPr>
          </w:p>
        </w:tc>
        <w:tc>
          <w:tcPr>
            <w:tcW w:w="760" w:type="dxa"/>
            <w:tcBorders>
              <w:top w:val="single" w:sz="6" w:space="0" w:color="000000"/>
              <w:left w:val="single" w:sz="6" w:space="0" w:color="000000"/>
              <w:bottom w:val="single" w:sz="6" w:space="0" w:color="000000"/>
            </w:tcBorders>
            <w:shd w:val="clear" w:color="auto" w:fill="auto"/>
          </w:tcPr>
          <w:p w14:paraId="7BE06D60" w14:textId="77777777" w:rsidR="00504A06" w:rsidRPr="00853565" w:rsidRDefault="00504A06">
            <w:pPr>
              <w:spacing w:before="40" w:after="20"/>
              <w:ind w:left="57"/>
            </w:pPr>
            <w:r w:rsidRPr="00853565">
              <w:rPr>
                <w:rFonts w:eastAsia="Symbol"/>
                <w:sz w:val="12"/>
                <w:szCs w:val="12"/>
              </w:rPr>
              <w:t>пшеница</w:t>
            </w:r>
          </w:p>
          <w:p w14:paraId="6BD104EB" w14:textId="77777777" w:rsidR="00504A06" w:rsidRPr="00853565" w:rsidRDefault="00504A06">
            <w:pPr>
              <w:spacing w:before="40" w:after="20"/>
              <w:ind w:left="57"/>
            </w:pPr>
            <w:r w:rsidRPr="00853565">
              <w:rPr>
                <w:rFonts w:eastAsia="Symbol"/>
                <w:i/>
                <w:sz w:val="12"/>
                <w:lang w:val="en-US"/>
              </w:rPr>
              <w:t>wheat</w:t>
            </w:r>
          </w:p>
        </w:tc>
        <w:tc>
          <w:tcPr>
            <w:tcW w:w="760" w:type="dxa"/>
            <w:tcBorders>
              <w:top w:val="single" w:sz="6" w:space="0" w:color="000000"/>
              <w:left w:val="single" w:sz="6" w:space="0" w:color="000000"/>
              <w:bottom w:val="single" w:sz="6" w:space="0" w:color="000000"/>
            </w:tcBorders>
            <w:shd w:val="clear" w:color="auto" w:fill="auto"/>
          </w:tcPr>
          <w:p w14:paraId="4CB68DC0" w14:textId="77777777" w:rsidR="00504A06" w:rsidRPr="00853565" w:rsidRDefault="00504A06">
            <w:pPr>
              <w:spacing w:before="40" w:after="20"/>
              <w:ind w:left="57"/>
            </w:pPr>
            <w:r w:rsidRPr="00853565">
              <w:rPr>
                <w:rFonts w:eastAsia="Symbol"/>
                <w:sz w:val="12"/>
                <w:szCs w:val="12"/>
              </w:rPr>
              <w:t>рожь</w:t>
            </w:r>
          </w:p>
          <w:p w14:paraId="1268EBA0" w14:textId="77777777" w:rsidR="00504A06" w:rsidRPr="00853565" w:rsidRDefault="00504A06">
            <w:pPr>
              <w:spacing w:before="40" w:after="20"/>
              <w:ind w:left="57"/>
              <w:rPr>
                <w:i/>
              </w:rPr>
            </w:pPr>
            <w:r w:rsidRPr="00853565">
              <w:rPr>
                <w:rFonts w:eastAsia="Symbol"/>
                <w:i/>
                <w:sz w:val="12"/>
                <w:lang w:val="en-US"/>
              </w:rPr>
              <w:t>rye</w:t>
            </w:r>
          </w:p>
        </w:tc>
        <w:tc>
          <w:tcPr>
            <w:tcW w:w="760" w:type="dxa"/>
            <w:tcBorders>
              <w:top w:val="single" w:sz="6" w:space="0" w:color="000000"/>
              <w:left w:val="single" w:sz="6" w:space="0" w:color="000000"/>
              <w:bottom w:val="single" w:sz="6" w:space="0" w:color="000000"/>
            </w:tcBorders>
            <w:shd w:val="clear" w:color="auto" w:fill="auto"/>
          </w:tcPr>
          <w:p w14:paraId="5E2409AD" w14:textId="77777777" w:rsidR="00504A06" w:rsidRPr="00853565" w:rsidRDefault="00504A06">
            <w:pPr>
              <w:spacing w:before="40" w:after="20"/>
              <w:ind w:left="57"/>
            </w:pPr>
            <w:r w:rsidRPr="00853565">
              <w:rPr>
                <w:rFonts w:eastAsia="Symbol"/>
                <w:sz w:val="12"/>
                <w:szCs w:val="12"/>
              </w:rPr>
              <w:t>рис</w:t>
            </w:r>
          </w:p>
          <w:p w14:paraId="279426AA" w14:textId="77777777" w:rsidR="00504A06" w:rsidRPr="00853565" w:rsidRDefault="00504A06">
            <w:pPr>
              <w:spacing w:before="40" w:after="20"/>
              <w:ind w:left="57"/>
              <w:rPr>
                <w:i/>
              </w:rPr>
            </w:pPr>
            <w:r w:rsidRPr="00853565">
              <w:rPr>
                <w:rFonts w:eastAsia="Symbol"/>
                <w:i/>
                <w:sz w:val="12"/>
                <w:lang w:val="en-US"/>
              </w:rPr>
              <w:t>rice</w:t>
            </w:r>
          </w:p>
        </w:tc>
        <w:tc>
          <w:tcPr>
            <w:tcW w:w="760" w:type="dxa"/>
            <w:tcBorders>
              <w:top w:val="single" w:sz="6" w:space="0" w:color="000000"/>
              <w:left w:val="single" w:sz="6" w:space="0" w:color="000000"/>
              <w:bottom w:val="single" w:sz="6" w:space="0" w:color="000000"/>
            </w:tcBorders>
            <w:shd w:val="clear" w:color="auto" w:fill="auto"/>
          </w:tcPr>
          <w:p w14:paraId="799C020D" w14:textId="77777777" w:rsidR="00504A06" w:rsidRPr="00853565" w:rsidRDefault="00504A06">
            <w:pPr>
              <w:spacing w:before="40" w:after="20"/>
              <w:ind w:left="57"/>
            </w:pPr>
            <w:r w:rsidRPr="00853565">
              <w:rPr>
                <w:rFonts w:eastAsia="Symbol"/>
                <w:sz w:val="12"/>
                <w:szCs w:val="12"/>
              </w:rPr>
              <w:t>ячмень</w:t>
            </w:r>
          </w:p>
          <w:p w14:paraId="710792B3" w14:textId="77777777" w:rsidR="00504A06" w:rsidRPr="00853565" w:rsidRDefault="00504A06">
            <w:pPr>
              <w:spacing w:before="40" w:after="20"/>
              <w:ind w:left="57"/>
            </w:pPr>
            <w:r w:rsidRPr="00853565">
              <w:rPr>
                <w:rStyle w:val="shorttext"/>
                <w:rFonts w:eastAsia="Symbol"/>
                <w:i/>
                <w:sz w:val="12"/>
                <w:szCs w:val="12"/>
                <w:shd w:val="clear" w:color="auto" w:fill="FFFFFF"/>
              </w:rPr>
              <w:t>barley</w:t>
            </w:r>
          </w:p>
        </w:tc>
        <w:tc>
          <w:tcPr>
            <w:tcW w:w="760" w:type="dxa"/>
            <w:tcBorders>
              <w:top w:val="single" w:sz="6" w:space="0" w:color="000000"/>
              <w:left w:val="single" w:sz="6" w:space="0" w:color="000000"/>
              <w:bottom w:val="single" w:sz="6" w:space="0" w:color="000000"/>
            </w:tcBorders>
            <w:shd w:val="clear" w:color="auto" w:fill="auto"/>
          </w:tcPr>
          <w:p w14:paraId="4A93BF1C" w14:textId="77777777" w:rsidR="00504A06" w:rsidRPr="00853565" w:rsidRDefault="00504A06">
            <w:pPr>
              <w:spacing w:before="40" w:after="20"/>
              <w:ind w:left="57"/>
            </w:pPr>
            <w:r w:rsidRPr="00853565">
              <w:rPr>
                <w:rFonts w:eastAsia="Symbol"/>
                <w:sz w:val="12"/>
                <w:szCs w:val="12"/>
              </w:rPr>
              <w:t>овес</w:t>
            </w:r>
          </w:p>
          <w:p w14:paraId="2117662C" w14:textId="77777777" w:rsidR="00504A06" w:rsidRPr="00853565" w:rsidRDefault="00504A06">
            <w:pPr>
              <w:spacing w:before="40" w:after="20"/>
              <w:ind w:left="57"/>
            </w:pPr>
            <w:r w:rsidRPr="00853565">
              <w:rPr>
                <w:rFonts w:eastAsia="Symbol"/>
                <w:i/>
                <w:sz w:val="12"/>
                <w:lang w:val="en-US"/>
              </w:rPr>
              <w:t>oats</w:t>
            </w:r>
          </w:p>
        </w:tc>
        <w:tc>
          <w:tcPr>
            <w:tcW w:w="760" w:type="dxa"/>
            <w:tcBorders>
              <w:top w:val="single" w:sz="6" w:space="0" w:color="000000"/>
              <w:left w:val="single" w:sz="6" w:space="0" w:color="000000"/>
              <w:bottom w:val="single" w:sz="6" w:space="0" w:color="000000"/>
            </w:tcBorders>
            <w:shd w:val="clear" w:color="auto" w:fill="auto"/>
          </w:tcPr>
          <w:p w14:paraId="19B76706" w14:textId="77777777" w:rsidR="00504A06" w:rsidRPr="00853565" w:rsidRDefault="00504A06">
            <w:pPr>
              <w:spacing w:before="40" w:after="20"/>
              <w:ind w:left="57"/>
            </w:pPr>
            <w:r w:rsidRPr="00853565">
              <w:rPr>
                <w:rFonts w:eastAsia="Symbol"/>
                <w:sz w:val="12"/>
                <w:szCs w:val="12"/>
              </w:rPr>
              <w:t>кукуруза</w:t>
            </w:r>
          </w:p>
          <w:p w14:paraId="2BF81E22" w14:textId="77777777" w:rsidR="00504A06" w:rsidRPr="00853565" w:rsidRDefault="00504A06">
            <w:pPr>
              <w:spacing w:before="40" w:after="20"/>
              <w:ind w:left="57"/>
            </w:pPr>
            <w:r w:rsidRPr="00853565">
              <w:rPr>
                <w:rFonts w:eastAsia="Symbol"/>
                <w:i/>
                <w:sz w:val="12"/>
                <w:lang w:val="en-US"/>
              </w:rPr>
              <w:t>maize</w:t>
            </w:r>
          </w:p>
        </w:tc>
        <w:tc>
          <w:tcPr>
            <w:tcW w:w="2326" w:type="dxa"/>
            <w:vMerge/>
            <w:tcBorders>
              <w:left w:val="single" w:sz="6" w:space="0" w:color="000000"/>
              <w:bottom w:val="single" w:sz="6" w:space="0" w:color="000000"/>
            </w:tcBorders>
            <w:shd w:val="clear" w:color="auto" w:fill="auto"/>
            <w:vAlign w:val="bottom"/>
          </w:tcPr>
          <w:p w14:paraId="68A8C6BB" w14:textId="77777777" w:rsidR="00504A06" w:rsidRPr="00853565" w:rsidRDefault="00504A06">
            <w:pPr>
              <w:snapToGrid w:val="0"/>
              <w:spacing w:before="40" w:after="20"/>
              <w:ind w:left="57"/>
              <w:rPr>
                <w:rFonts w:eastAsia="Symbol"/>
                <w:sz w:val="12"/>
                <w:szCs w:val="12"/>
              </w:rPr>
            </w:pPr>
          </w:p>
        </w:tc>
      </w:tr>
      <w:tr w:rsidR="00853565" w:rsidRPr="00853565" w14:paraId="701FB2B6" w14:textId="77777777">
        <w:trPr>
          <w:cantSplit/>
        </w:trPr>
        <w:tc>
          <w:tcPr>
            <w:tcW w:w="2277" w:type="dxa"/>
            <w:tcBorders>
              <w:top w:val="single" w:sz="6" w:space="0" w:color="000000"/>
            </w:tcBorders>
            <w:shd w:val="clear" w:color="auto" w:fill="auto"/>
            <w:vAlign w:val="bottom"/>
          </w:tcPr>
          <w:p w14:paraId="0D7B17D3" w14:textId="77777777" w:rsidR="00C06E24" w:rsidRPr="00853565" w:rsidRDefault="00C06E24" w:rsidP="001F6F1E">
            <w:pPr>
              <w:spacing w:before="60" w:line="160" w:lineRule="exact"/>
            </w:pPr>
            <w:r w:rsidRPr="00853565">
              <w:rPr>
                <w:rFonts w:eastAsia="Symbol"/>
                <w:b/>
                <w:bCs/>
              </w:rPr>
              <w:t>Россия</w:t>
            </w:r>
            <w:r w:rsidRPr="00853565">
              <w:rPr>
                <w:rFonts w:eastAsia="Symbol"/>
                <w:b/>
                <w:bCs/>
                <w:vertAlign w:val="superscript"/>
              </w:rPr>
              <w:t>1)</w:t>
            </w:r>
          </w:p>
        </w:tc>
        <w:tc>
          <w:tcPr>
            <w:tcW w:w="759" w:type="dxa"/>
            <w:tcBorders>
              <w:top w:val="single" w:sz="6" w:space="0" w:color="000000"/>
              <w:left w:val="single" w:sz="6" w:space="0" w:color="000000"/>
            </w:tcBorders>
            <w:shd w:val="clear" w:color="auto" w:fill="auto"/>
            <w:vAlign w:val="bottom"/>
          </w:tcPr>
          <w:p w14:paraId="464DBD50" w14:textId="2AB37CD8" w:rsidR="00C06E24" w:rsidRPr="00853565" w:rsidRDefault="00C06E24" w:rsidP="006613FA">
            <w:pPr>
              <w:snapToGrid w:val="0"/>
              <w:spacing w:before="60" w:line="160" w:lineRule="exact"/>
              <w:ind w:right="170"/>
              <w:jc w:val="right"/>
              <w:rPr>
                <w:rFonts w:eastAsia="Symbol"/>
              </w:rPr>
            </w:pPr>
            <w:r w:rsidRPr="00853565">
              <w:rPr>
                <w:rFonts w:eastAsia="Symbol"/>
              </w:rPr>
              <w:t>46,7</w:t>
            </w:r>
          </w:p>
        </w:tc>
        <w:tc>
          <w:tcPr>
            <w:tcW w:w="760" w:type="dxa"/>
            <w:tcBorders>
              <w:top w:val="single" w:sz="6" w:space="0" w:color="000000"/>
              <w:left w:val="single" w:sz="6" w:space="0" w:color="000000"/>
            </w:tcBorders>
            <w:shd w:val="clear" w:color="auto" w:fill="auto"/>
            <w:vAlign w:val="bottom"/>
          </w:tcPr>
          <w:p w14:paraId="2F6480BA" w14:textId="42C93D0A" w:rsidR="00C06E24" w:rsidRPr="00853565" w:rsidRDefault="00C06E24" w:rsidP="00CE4AD6">
            <w:pPr>
              <w:snapToGrid w:val="0"/>
              <w:spacing w:before="60" w:line="160" w:lineRule="exact"/>
              <w:ind w:right="170"/>
              <w:jc w:val="right"/>
              <w:rPr>
                <w:rFonts w:eastAsia="Symbol"/>
              </w:rPr>
            </w:pPr>
            <w:r w:rsidRPr="00853565">
              <w:rPr>
                <w:rFonts w:eastAsia="Symbol"/>
              </w:rPr>
              <w:t>28,1</w:t>
            </w:r>
          </w:p>
        </w:tc>
        <w:tc>
          <w:tcPr>
            <w:tcW w:w="760" w:type="dxa"/>
            <w:tcBorders>
              <w:top w:val="single" w:sz="6" w:space="0" w:color="000000"/>
              <w:left w:val="single" w:sz="6" w:space="0" w:color="000000"/>
            </w:tcBorders>
            <w:shd w:val="clear" w:color="auto" w:fill="auto"/>
            <w:vAlign w:val="bottom"/>
          </w:tcPr>
          <w:p w14:paraId="3DAB312B" w14:textId="3D3788EB" w:rsidR="00C06E24" w:rsidRPr="00853565" w:rsidRDefault="00C06E24" w:rsidP="00CE4AD6">
            <w:pPr>
              <w:snapToGrid w:val="0"/>
              <w:spacing w:before="60" w:line="160" w:lineRule="exact"/>
              <w:ind w:right="170"/>
              <w:jc w:val="right"/>
              <w:rPr>
                <w:rFonts w:eastAsia="Symbol"/>
              </w:rPr>
            </w:pPr>
            <w:r w:rsidRPr="00853565">
              <w:rPr>
                <w:rFonts w:eastAsia="Symbol"/>
              </w:rPr>
              <w:t>0,8</w:t>
            </w:r>
          </w:p>
        </w:tc>
        <w:tc>
          <w:tcPr>
            <w:tcW w:w="760" w:type="dxa"/>
            <w:tcBorders>
              <w:top w:val="single" w:sz="6" w:space="0" w:color="000000"/>
              <w:left w:val="single" w:sz="6" w:space="0" w:color="000000"/>
            </w:tcBorders>
            <w:shd w:val="clear" w:color="auto" w:fill="auto"/>
            <w:vAlign w:val="bottom"/>
          </w:tcPr>
          <w:p w14:paraId="6B8A110A" w14:textId="168C6282" w:rsidR="00C06E24" w:rsidRPr="00853565" w:rsidRDefault="00C06E24" w:rsidP="00CE4AD6">
            <w:pPr>
              <w:snapToGrid w:val="0"/>
              <w:spacing w:before="60" w:line="160" w:lineRule="exact"/>
              <w:ind w:right="170"/>
              <w:jc w:val="right"/>
              <w:rPr>
                <w:rFonts w:eastAsia="Symbol"/>
              </w:rPr>
            </w:pPr>
            <w:r w:rsidRPr="00853565">
              <w:rPr>
                <w:rFonts w:eastAsia="Symbol"/>
              </w:rPr>
              <w:t>0,2</w:t>
            </w:r>
          </w:p>
        </w:tc>
        <w:tc>
          <w:tcPr>
            <w:tcW w:w="760" w:type="dxa"/>
            <w:tcBorders>
              <w:top w:val="single" w:sz="6" w:space="0" w:color="000000"/>
              <w:left w:val="single" w:sz="6" w:space="0" w:color="000000"/>
            </w:tcBorders>
            <w:shd w:val="clear" w:color="auto" w:fill="auto"/>
            <w:vAlign w:val="bottom"/>
          </w:tcPr>
          <w:p w14:paraId="2ABCA558" w14:textId="22ABE57A" w:rsidR="00C06E24" w:rsidRPr="00853565" w:rsidRDefault="00C06E24" w:rsidP="00CE4AD6">
            <w:pPr>
              <w:snapToGrid w:val="0"/>
              <w:spacing w:before="60" w:line="160" w:lineRule="exact"/>
              <w:ind w:right="170"/>
              <w:jc w:val="right"/>
              <w:rPr>
                <w:rFonts w:eastAsia="Symbol"/>
              </w:rPr>
            </w:pPr>
            <w:r w:rsidRPr="00853565">
              <w:rPr>
                <w:rFonts w:eastAsia="Symbol"/>
              </w:rPr>
              <w:t>8,8</w:t>
            </w:r>
          </w:p>
        </w:tc>
        <w:tc>
          <w:tcPr>
            <w:tcW w:w="760" w:type="dxa"/>
            <w:tcBorders>
              <w:top w:val="single" w:sz="6" w:space="0" w:color="000000"/>
              <w:left w:val="single" w:sz="6" w:space="0" w:color="000000"/>
            </w:tcBorders>
            <w:shd w:val="clear" w:color="auto" w:fill="auto"/>
            <w:vAlign w:val="bottom"/>
          </w:tcPr>
          <w:p w14:paraId="221FEC6C" w14:textId="378F4167" w:rsidR="00C06E24" w:rsidRPr="00853565" w:rsidRDefault="00C06E24" w:rsidP="00CE4AD6">
            <w:pPr>
              <w:snapToGrid w:val="0"/>
              <w:spacing w:before="60" w:line="160" w:lineRule="exact"/>
              <w:ind w:right="170"/>
              <w:jc w:val="right"/>
              <w:rPr>
                <w:rFonts w:eastAsia="Symbol"/>
              </w:rPr>
            </w:pPr>
            <w:r w:rsidRPr="00853565">
              <w:rPr>
                <w:rFonts w:eastAsia="Symbol"/>
              </w:rPr>
              <w:t>2,5</w:t>
            </w:r>
          </w:p>
        </w:tc>
        <w:tc>
          <w:tcPr>
            <w:tcW w:w="760" w:type="dxa"/>
            <w:tcBorders>
              <w:top w:val="single" w:sz="6" w:space="0" w:color="000000"/>
              <w:left w:val="single" w:sz="6" w:space="0" w:color="000000"/>
            </w:tcBorders>
            <w:shd w:val="clear" w:color="auto" w:fill="auto"/>
            <w:vAlign w:val="bottom"/>
          </w:tcPr>
          <w:p w14:paraId="3DBDC1B4" w14:textId="0DCCDC38" w:rsidR="00C06E24" w:rsidRPr="00853565" w:rsidRDefault="00C06E24" w:rsidP="00CE4AD6">
            <w:pPr>
              <w:snapToGrid w:val="0"/>
              <w:spacing w:before="60" w:line="160" w:lineRule="exact"/>
              <w:ind w:right="170"/>
              <w:jc w:val="right"/>
              <w:rPr>
                <w:rFonts w:eastAsia="Symbol"/>
              </w:rPr>
            </w:pPr>
            <w:r w:rsidRPr="00853565">
              <w:rPr>
                <w:rFonts w:eastAsia="Symbol"/>
              </w:rPr>
              <w:t>2,6</w:t>
            </w:r>
          </w:p>
        </w:tc>
        <w:tc>
          <w:tcPr>
            <w:tcW w:w="2326" w:type="dxa"/>
            <w:tcBorders>
              <w:top w:val="single" w:sz="6" w:space="0" w:color="000000"/>
              <w:left w:val="single" w:sz="6" w:space="0" w:color="000000"/>
            </w:tcBorders>
            <w:shd w:val="clear" w:color="auto" w:fill="auto"/>
            <w:vAlign w:val="bottom"/>
          </w:tcPr>
          <w:p w14:paraId="33BCE165" w14:textId="77777777" w:rsidR="00C06E24" w:rsidRPr="00853565" w:rsidRDefault="00C06E24" w:rsidP="001F6F1E">
            <w:pPr>
              <w:spacing w:before="60" w:line="160" w:lineRule="exact"/>
              <w:ind w:left="57" w:right="340"/>
            </w:pPr>
            <w:r w:rsidRPr="00853565">
              <w:rPr>
                <w:rFonts w:eastAsia="Symbol"/>
                <w:b/>
                <w:i/>
              </w:rPr>
              <w:t>Russia</w:t>
            </w:r>
            <w:r w:rsidRPr="00853565">
              <w:rPr>
                <w:rFonts w:eastAsia="Symbol"/>
                <w:b/>
                <w:i/>
                <w:vertAlign w:val="superscript"/>
              </w:rPr>
              <w:t>1)</w:t>
            </w:r>
          </w:p>
        </w:tc>
      </w:tr>
      <w:tr w:rsidR="00853565" w:rsidRPr="00853565" w14:paraId="374E4A86" w14:textId="77777777">
        <w:trPr>
          <w:cantSplit/>
        </w:trPr>
        <w:tc>
          <w:tcPr>
            <w:tcW w:w="2277" w:type="dxa"/>
            <w:shd w:val="clear" w:color="auto" w:fill="auto"/>
            <w:vAlign w:val="bottom"/>
          </w:tcPr>
          <w:p w14:paraId="0B17D3DA" w14:textId="77777777" w:rsidR="006D32DD" w:rsidRPr="00853565" w:rsidRDefault="006D32DD" w:rsidP="001F6F1E">
            <w:pPr>
              <w:spacing w:before="60" w:line="160" w:lineRule="exact"/>
              <w:rPr>
                <w:vertAlign w:val="superscript"/>
              </w:rPr>
            </w:pPr>
            <w:r w:rsidRPr="00853565">
              <w:rPr>
                <w:rFonts w:eastAsia="Symbol"/>
                <w:b/>
                <w:bCs/>
              </w:rPr>
              <w:t>Страны СНГ</w:t>
            </w:r>
            <w:r w:rsidRPr="00853565">
              <w:rPr>
                <w:rFonts w:eastAsia="Symbol"/>
                <w:b/>
                <w:bCs/>
                <w:vertAlign w:val="superscript"/>
              </w:rPr>
              <w:t>2)</w:t>
            </w:r>
          </w:p>
        </w:tc>
        <w:tc>
          <w:tcPr>
            <w:tcW w:w="759" w:type="dxa"/>
            <w:tcBorders>
              <w:left w:val="single" w:sz="6" w:space="0" w:color="000000"/>
            </w:tcBorders>
            <w:shd w:val="clear" w:color="auto" w:fill="auto"/>
            <w:vAlign w:val="bottom"/>
          </w:tcPr>
          <w:p w14:paraId="2C26FCAE" w14:textId="77777777" w:rsidR="006D32DD" w:rsidRPr="00853565" w:rsidRDefault="006D32DD" w:rsidP="002C3F59">
            <w:pPr>
              <w:snapToGrid w:val="0"/>
              <w:spacing w:before="60" w:line="160" w:lineRule="exact"/>
              <w:ind w:right="170"/>
              <w:jc w:val="right"/>
              <w:rPr>
                <w:rFonts w:eastAsia="Symbol"/>
                <w:b/>
                <w:bCs/>
              </w:rPr>
            </w:pPr>
          </w:p>
        </w:tc>
        <w:tc>
          <w:tcPr>
            <w:tcW w:w="760" w:type="dxa"/>
            <w:tcBorders>
              <w:left w:val="single" w:sz="6" w:space="0" w:color="000000"/>
            </w:tcBorders>
            <w:shd w:val="clear" w:color="auto" w:fill="auto"/>
            <w:vAlign w:val="bottom"/>
          </w:tcPr>
          <w:p w14:paraId="6EB878AC" w14:textId="77777777" w:rsidR="006D32DD" w:rsidRPr="00853565" w:rsidRDefault="006D32DD" w:rsidP="002C3F59">
            <w:pPr>
              <w:snapToGrid w:val="0"/>
              <w:spacing w:before="60" w:line="160" w:lineRule="exact"/>
              <w:ind w:right="170"/>
              <w:jc w:val="right"/>
              <w:rPr>
                <w:rFonts w:eastAsia="Symbol"/>
              </w:rPr>
            </w:pPr>
          </w:p>
        </w:tc>
        <w:tc>
          <w:tcPr>
            <w:tcW w:w="760" w:type="dxa"/>
            <w:tcBorders>
              <w:left w:val="single" w:sz="6" w:space="0" w:color="000000"/>
            </w:tcBorders>
            <w:shd w:val="clear" w:color="auto" w:fill="auto"/>
            <w:vAlign w:val="bottom"/>
          </w:tcPr>
          <w:p w14:paraId="35FA5A0B" w14:textId="77777777" w:rsidR="006D32DD" w:rsidRPr="00853565" w:rsidRDefault="006D32DD" w:rsidP="002C3F59">
            <w:pPr>
              <w:snapToGrid w:val="0"/>
              <w:spacing w:before="60" w:line="160" w:lineRule="exact"/>
              <w:ind w:right="170"/>
              <w:jc w:val="right"/>
              <w:rPr>
                <w:rFonts w:eastAsia="Symbol"/>
              </w:rPr>
            </w:pPr>
          </w:p>
        </w:tc>
        <w:tc>
          <w:tcPr>
            <w:tcW w:w="760" w:type="dxa"/>
            <w:tcBorders>
              <w:left w:val="single" w:sz="6" w:space="0" w:color="000000"/>
            </w:tcBorders>
            <w:shd w:val="clear" w:color="auto" w:fill="auto"/>
            <w:vAlign w:val="bottom"/>
          </w:tcPr>
          <w:p w14:paraId="605D1FB3" w14:textId="77777777" w:rsidR="006D32DD" w:rsidRPr="00853565" w:rsidRDefault="006D32DD" w:rsidP="002C3F59">
            <w:pPr>
              <w:snapToGrid w:val="0"/>
              <w:spacing w:before="60" w:line="160" w:lineRule="exact"/>
              <w:ind w:right="170"/>
              <w:jc w:val="right"/>
              <w:rPr>
                <w:rFonts w:eastAsia="Symbol"/>
              </w:rPr>
            </w:pPr>
          </w:p>
        </w:tc>
        <w:tc>
          <w:tcPr>
            <w:tcW w:w="760" w:type="dxa"/>
            <w:tcBorders>
              <w:left w:val="single" w:sz="6" w:space="0" w:color="000000"/>
            </w:tcBorders>
            <w:shd w:val="clear" w:color="auto" w:fill="auto"/>
            <w:vAlign w:val="bottom"/>
          </w:tcPr>
          <w:p w14:paraId="6F960FB5" w14:textId="77777777" w:rsidR="006D32DD" w:rsidRPr="00853565" w:rsidRDefault="006D32DD" w:rsidP="002C3F59">
            <w:pPr>
              <w:snapToGrid w:val="0"/>
              <w:spacing w:before="60" w:line="160" w:lineRule="exact"/>
              <w:ind w:right="170"/>
              <w:jc w:val="right"/>
              <w:rPr>
                <w:rFonts w:eastAsia="Symbol"/>
              </w:rPr>
            </w:pPr>
          </w:p>
        </w:tc>
        <w:tc>
          <w:tcPr>
            <w:tcW w:w="760" w:type="dxa"/>
            <w:tcBorders>
              <w:left w:val="single" w:sz="6" w:space="0" w:color="000000"/>
            </w:tcBorders>
            <w:shd w:val="clear" w:color="auto" w:fill="auto"/>
            <w:vAlign w:val="bottom"/>
          </w:tcPr>
          <w:p w14:paraId="6AE5925B" w14:textId="77777777" w:rsidR="006D32DD" w:rsidRPr="00853565" w:rsidRDefault="006D32DD" w:rsidP="002C3F59">
            <w:pPr>
              <w:snapToGrid w:val="0"/>
              <w:spacing w:before="60" w:line="160" w:lineRule="exact"/>
              <w:ind w:right="170"/>
              <w:jc w:val="right"/>
              <w:rPr>
                <w:rFonts w:eastAsia="Symbol"/>
              </w:rPr>
            </w:pPr>
          </w:p>
        </w:tc>
        <w:tc>
          <w:tcPr>
            <w:tcW w:w="760" w:type="dxa"/>
            <w:tcBorders>
              <w:left w:val="single" w:sz="6" w:space="0" w:color="000000"/>
            </w:tcBorders>
            <w:shd w:val="clear" w:color="auto" w:fill="auto"/>
            <w:vAlign w:val="bottom"/>
          </w:tcPr>
          <w:p w14:paraId="042C93CA" w14:textId="77777777" w:rsidR="006D32DD" w:rsidRPr="00853565" w:rsidRDefault="006D32DD" w:rsidP="002C3F59">
            <w:pPr>
              <w:snapToGrid w:val="0"/>
              <w:spacing w:before="60" w:line="160" w:lineRule="exact"/>
              <w:ind w:right="170"/>
              <w:jc w:val="right"/>
              <w:rPr>
                <w:rFonts w:eastAsia="Symbol"/>
              </w:rPr>
            </w:pPr>
          </w:p>
        </w:tc>
        <w:tc>
          <w:tcPr>
            <w:tcW w:w="2326" w:type="dxa"/>
            <w:tcBorders>
              <w:left w:val="single" w:sz="6" w:space="0" w:color="000000"/>
            </w:tcBorders>
            <w:shd w:val="clear" w:color="auto" w:fill="auto"/>
            <w:vAlign w:val="bottom"/>
          </w:tcPr>
          <w:p w14:paraId="3D2E610F" w14:textId="77777777" w:rsidR="006D32DD" w:rsidRPr="00853565" w:rsidRDefault="006D32DD" w:rsidP="001F6F1E">
            <w:pPr>
              <w:spacing w:before="60" w:line="160" w:lineRule="exact"/>
              <w:ind w:left="57"/>
              <w:rPr>
                <w:vertAlign w:val="superscript"/>
              </w:rPr>
            </w:pPr>
            <w:r w:rsidRPr="00853565">
              <w:rPr>
                <w:rFonts w:eastAsia="Symbol"/>
                <w:b/>
                <w:i/>
              </w:rPr>
              <w:t>CIS countries</w:t>
            </w:r>
            <w:r w:rsidRPr="00853565">
              <w:rPr>
                <w:rFonts w:eastAsia="Symbol"/>
                <w:b/>
                <w:i/>
                <w:vertAlign w:val="superscript"/>
              </w:rPr>
              <w:t>2)</w:t>
            </w:r>
          </w:p>
        </w:tc>
      </w:tr>
      <w:tr w:rsidR="00853565" w:rsidRPr="00853565" w14:paraId="7F1F5738" w14:textId="77777777">
        <w:trPr>
          <w:cantSplit/>
        </w:trPr>
        <w:tc>
          <w:tcPr>
            <w:tcW w:w="2277" w:type="dxa"/>
            <w:shd w:val="clear" w:color="auto" w:fill="auto"/>
            <w:vAlign w:val="bottom"/>
          </w:tcPr>
          <w:p w14:paraId="518DDADC" w14:textId="77777777" w:rsidR="006D32DD" w:rsidRPr="00853565" w:rsidRDefault="006D32DD" w:rsidP="001F6F1E">
            <w:pPr>
              <w:spacing w:before="60" w:line="160" w:lineRule="exact"/>
              <w:ind w:left="340"/>
            </w:pPr>
            <w:r w:rsidRPr="00853565">
              <w:rPr>
                <w:rFonts w:eastAsia="Symbol"/>
              </w:rPr>
              <w:t>из них:</w:t>
            </w:r>
          </w:p>
        </w:tc>
        <w:tc>
          <w:tcPr>
            <w:tcW w:w="759" w:type="dxa"/>
            <w:tcBorders>
              <w:left w:val="single" w:sz="6" w:space="0" w:color="000000"/>
            </w:tcBorders>
            <w:shd w:val="clear" w:color="auto" w:fill="auto"/>
            <w:vAlign w:val="bottom"/>
          </w:tcPr>
          <w:p w14:paraId="4A11FE24" w14:textId="77777777" w:rsidR="006D32DD" w:rsidRPr="00853565" w:rsidRDefault="006D32DD" w:rsidP="002C3F59">
            <w:pPr>
              <w:snapToGrid w:val="0"/>
              <w:spacing w:before="60" w:line="160" w:lineRule="exact"/>
              <w:ind w:right="170"/>
              <w:jc w:val="right"/>
              <w:rPr>
                <w:rFonts w:eastAsia="Symbol"/>
              </w:rPr>
            </w:pPr>
          </w:p>
        </w:tc>
        <w:tc>
          <w:tcPr>
            <w:tcW w:w="760" w:type="dxa"/>
            <w:tcBorders>
              <w:left w:val="single" w:sz="6" w:space="0" w:color="000000"/>
            </w:tcBorders>
            <w:shd w:val="clear" w:color="auto" w:fill="auto"/>
            <w:vAlign w:val="bottom"/>
          </w:tcPr>
          <w:p w14:paraId="2F4F8B36" w14:textId="77777777" w:rsidR="006D32DD" w:rsidRPr="00853565" w:rsidRDefault="006D32DD" w:rsidP="002C3F59">
            <w:pPr>
              <w:snapToGrid w:val="0"/>
              <w:spacing w:before="60" w:line="160" w:lineRule="exact"/>
              <w:ind w:right="170"/>
              <w:jc w:val="right"/>
              <w:rPr>
                <w:rFonts w:eastAsia="Symbol"/>
              </w:rPr>
            </w:pPr>
          </w:p>
        </w:tc>
        <w:tc>
          <w:tcPr>
            <w:tcW w:w="760" w:type="dxa"/>
            <w:tcBorders>
              <w:left w:val="single" w:sz="6" w:space="0" w:color="000000"/>
            </w:tcBorders>
            <w:shd w:val="clear" w:color="auto" w:fill="auto"/>
            <w:vAlign w:val="bottom"/>
          </w:tcPr>
          <w:p w14:paraId="199C722F" w14:textId="77777777" w:rsidR="006D32DD" w:rsidRPr="00853565" w:rsidRDefault="006D32DD" w:rsidP="002C3F59">
            <w:pPr>
              <w:snapToGrid w:val="0"/>
              <w:spacing w:before="60" w:line="160" w:lineRule="exact"/>
              <w:ind w:right="170"/>
              <w:jc w:val="right"/>
              <w:rPr>
                <w:rFonts w:eastAsia="Symbol"/>
              </w:rPr>
            </w:pPr>
          </w:p>
        </w:tc>
        <w:tc>
          <w:tcPr>
            <w:tcW w:w="760" w:type="dxa"/>
            <w:tcBorders>
              <w:left w:val="single" w:sz="6" w:space="0" w:color="000000"/>
            </w:tcBorders>
            <w:shd w:val="clear" w:color="auto" w:fill="auto"/>
            <w:vAlign w:val="bottom"/>
          </w:tcPr>
          <w:p w14:paraId="21D52734" w14:textId="77777777" w:rsidR="006D32DD" w:rsidRPr="00853565" w:rsidRDefault="006D32DD" w:rsidP="002C3F59">
            <w:pPr>
              <w:snapToGrid w:val="0"/>
              <w:spacing w:before="60" w:line="160" w:lineRule="exact"/>
              <w:ind w:right="170"/>
              <w:jc w:val="right"/>
              <w:rPr>
                <w:rFonts w:eastAsia="Symbol"/>
              </w:rPr>
            </w:pPr>
          </w:p>
        </w:tc>
        <w:tc>
          <w:tcPr>
            <w:tcW w:w="760" w:type="dxa"/>
            <w:tcBorders>
              <w:left w:val="single" w:sz="6" w:space="0" w:color="000000"/>
            </w:tcBorders>
            <w:shd w:val="clear" w:color="auto" w:fill="auto"/>
            <w:vAlign w:val="bottom"/>
          </w:tcPr>
          <w:p w14:paraId="094DBD3A" w14:textId="77777777" w:rsidR="006D32DD" w:rsidRPr="00853565" w:rsidRDefault="006D32DD" w:rsidP="002C3F59">
            <w:pPr>
              <w:snapToGrid w:val="0"/>
              <w:spacing w:before="60" w:line="160" w:lineRule="exact"/>
              <w:ind w:right="170"/>
              <w:jc w:val="right"/>
              <w:rPr>
                <w:rFonts w:eastAsia="Symbol"/>
              </w:rPr>
            </w:pPr>
          </w:p>
        </w:tc>
        <w:tc>
          <w:tcPr>
            <w:tcW w:w="760" w:type="dxa"/>
            <w:tcBorders>
              <w:left w:val="single" w:sz="6" w:space="0" w:color="000000"/>
            </w:tcBorders>
            <w:shd w:val="clear" w:color="auto" w:fill="auto"/>
            <w:vAlign w:val="bottom"/>
          </w:tcPr>
          <w:p w14:paraId="06610A8E" w14:textId="77777777" w:rsidR="006D32DD" w:rsidRPr="00853565" w:rsidRDefault="006D32DD" w:rsidP="002C3F59">
            <w:pPr>
              <w:snapToGrid w:val="0"/>
              <w:spacing w:before="60" w:line="160" w:lineRule="exact"/>
              <w:ind w:right="170"/>
              <w:jc w:val="right"/>
              <w:rPr>
                <w:rFonts w:eastAsia="Symbol"/>
              </w:rPr>
            </w:pPr>
          </w:p>
        </w:tc>
        <w:tc>
          <w:tcPr>
            <w:tcW w:w="760" w:type="dxa"/>
            <w:tcBorders>
              <w:left w:val="single" w:sz="6" w:space="0" w:color="000000"/>
            </w:tcBorders>
            <w:shd w:val="clear" w:color="auto" w:fill="auto"/>
            <w:vAlign w:val="bottom"/>
          </w:tcPr>
          <w:p w14:paraId="53DE8AB4" w14:textId="77777777" w:rsidR="006D32DD" w:rsidRPr="00853565" w:rsidRDefault="006D32DD" w:rsidP="002C3F59">
            <w:pPr>
              <w:snapToGrid w:val="0"/>
              <w:spacing w:before="60" w:line="160" w:lineRule="exact"/>
              <w:ind w:right="170"/>
              <w:jc w:val="right"/>
              <w:rPr>
                <w:rFonts w:eastAsia="Symbol"/>
              </w:rPr>
            </w:pPr>
          </w:p>
        </w:tc>
        <w:tc>
          <w:tcPr>
            <w:tcW w:w="2326" w:type="dxa"/>
            <w:tcBorders>
              <w:left w:val="single" w:sz="6" w:space="0" w:color="000000"/>
            </w:tcBorders>
            <w:shd w:val="clear" w:color="auto" w:fill="auto"/>
            <w:vAlign w:val="bottom"/>
          </w:tcPr>
          <w:p w14:paraId="1B7C002C" w14:textId="77777777" w:rsidR="006D32DD" w:rsidRPr="00853565" w:rsidRDefault="006D32DD" w:rsidP="001F6F1E">
            <w:pPr>
              <w:spacing w:before="60" w:line="160" w:lineRule="exact"/>
              <w:ind w:left="340"/>
            </w:pPr>
            <w:r w:rsidRPr="00853565">
              <w:rPr>
                <w:rFonts w:eastAsia="Symbol"/>
                <w:i/>
              </w:rPr>
              <w:t>of</w:t>
            </w:r>
            <w:r w:rsidRPr="00853565">
              <w:rPr>
                <w:rFonts w:eastAsia="Symbol"/>
                <w:i/>
                <w:lang w:val="en-GB"/>
              </w:rPr>
              <w:t xml:space="preserve"> which</w:t>
            </w:r>
            <w:r w:rsidRPr="00853565">
              <w:rPr>
                <w:rFonts w:eastAsia="Symbol"/>
                <w:i/>
              </w:rPr>
              <w:t>:</w:t>
            </w:r>
          </w:p>
        </w:tc>
      </w:tr>
      <w:tr w:rsidR="00853565" w:rsidRPr="00853565" w14:paraId="462C08F2" w14:textId="77777777">
        <w:trPr>
          <w:cantSplit/>
        </w:trPr>
        <w:tc>
          <w:tcPr>
            <w:tcW w:w="2277" w:type="dxa"/>
            <w:shd w:val="clear" w:color="auto" w:fill="auto"/>
            <w:vAlign w:val="bottom"/>
          </w:tcPr>
          <w:p w14:paraId="70620B3B" w14:textId="77777777" w:rsidR="006D32DD" w:rsidRPr="00853565" w:rsidRDefault="006D32DD" w:rsidP="001F6F1E">
            <w:pPr>
              <w:spacing w:before="60" w:line="160" w:lineRule="exact"/>
              <w:ind w:left="113"/>
            </w:pPr>
            <w:r w:rsidRPr="00853565">
              <w:rPr>
                <w:rFonts w:eastAsia="Symbol"/>
              </w:rPr>
              <w:t>Азербайджан</w:t>
            </w:r>
          </w:p>
        </w:tc>
        <w:tc>
          <w:tcPr>
            <w:tcW w:w="759" w:type="dxa"/>
            <w:tcBorders>
              <w:left w:val="single" w:sz="6" w:space="0" w:color="000000"/>
            </w:tcBorders>
            <w:shd w:val="clear" w:color="auto" w:fill="auto"/>
            <w:vAlign w:val="bottom"/>
          </w:tcPr>
          <w:p w14:paraId="7C55DB6E" w14:textId="659E0CC8" w:rsidR="006D32DD" w:rsidRPr="00853565" w:rsidRDefault="007D2408" w:rsidP="00A8592F">
            <w:pPr>
              <w:snapToGrid w:val="0"/>
              <w:spacing w:before="60" w:line="160" w:lineRule="exact"/>
              <w:ind w:right="170"/>
              <w:jc w:val="right"/>
              <w:rPr>
                <w:rFonts w:eastAsia="Symbol"/>
              </w:rPr>
            </w:pPr>
            <w:r w:rsidRPr="00853565">
              <w:rPr>
                <w:rFonts w:eastAsia="Symbol"/>
                <w:lang w:val="en-US"/>
              </w:rPr>
              <w:t>1</w:t>
            </w:r>
            <w:r w:rsidRPr="00853565">
              <w:rPr>
                <w:rFonts w:eastAsia="Symbol"/>
              </w:rPr>
              <w:t>,0</w:t>
            </w:r>
          </w:p>
        </w:tc>
        <w:tc>
          <w:tcPr>
            <w:tcW w:w="760" w:type="dxa"/>
            <w:tcBorders>
              <w:left w:val="single" w:sz="6" w:space="0" w:color="000000"/>
            </w:tcBorders>
            <w:shd w:val="clear" w:color="auto" w:fill="auto"/>
            <w:vAlign w:val="bottom"/>
          </w:tcPr>
          <w:p w14:paraId="04CFF4B0" w14:textId="475BC1E7" w:rsidR="006D32DD" w:rsidRPr="00853565" w:rsidRDefault="007D2408" w:rsidP="00A8592F">
            <w:pPr>
              <w:snapToGrid w:val="0"/>
              <w:spacing w:before="60" w:line="160" w:lineRule="exact"/>
              <w:ind w:right="170"/>
              <w:jc w:val="right"/>
              <w:rPr>
                <w:rFonts w:eastAsia="Symbol"/>
              </w:rPr>
            </w:pPr>
            <w:r w:rsidRPr="00853565">
              <w:rPr>
                <w:rFonts w:eastAsia="Symbol"/>
              </w:rPr>
              <w:t>0,6</w:t>
            </w:r>
          </w:p>
        </w:tc>
        <w:tc>
          <w:tcPr>
            <w:tcW w:w="760" w:type="dxa"/>
            <w:tcBorders>
              <w:left w:val="single" w:sz="6" w:space="0" w:color="000000"/>
            </w:tcBorders>
            <w:shd w:val="clear" w:color="auto" w:fill="auto"/>
            <w:vAlign w:val="bottom"/>
          </w:tcPr>
          <w:p w14:paraId="38EAC2CE" w14:textId="703CB0BC" w:rsidR="006D32DD" w:rsidRPr="00853565" w:rsidRDefault="006D32DD" w:rsidP="007D2408">
            <w:pPr>
              <w:snapToGrid w:val="0"/>
              <w:spacing w:before="60" w:line="160" w:lineRule="exact"/>
              <w:ind w:right="170"/>
              <w:jc w:val="right"/>
              <w:rPr>
                <w:rFonts w:eastAsia="Symbol"/>
              </w:rPr>
            </w:pPr>
            <w:r w:rsidRPr="00853565">
              <w:rPr>
                <w:rFonts w:eastAsia="Symbol"/>
              </w:rPr>
              <w:t>0,</w:t>
            </w:r>
            <w:r w:rsidR="007D2408" w:rsidRPr="00853565">
              <w:rPr>
                <w:rFonts w:eastAsia="Symbol"/>
              </w:rPr>
              <w:t>0</w:t>
            </w:r>
          </w:p>
        </w:tc>
        <w:tc>
          <w:tcPr>
            <w:tcW w:w="760" w:type="dxa"/>
            <w:tcBorders>
              <w:left w:val="single" w:sz="6" w:space="0" w:color="000000"/>
            </w:tcBorders>
            <w:shd w:val="clear" w:color="auto" w:fill="auto"/>
            <w:vAlign w:val="bottom"/>
          </w:tcPr>
          <w:p w14:paraId="21401B86" w14:textId="331DA223" w:rsidR="006D32DD" w:rsidRPr="00853565" w:rsidRDefault="007D2408" w:rsidP="00A8592F">
            <w:pPr>
              <w:snapToGrid w:val="0"/>
              <w:spacing w:before="60" w:line="160" w:lineRule="exact"/>
              <w:ind w:right="170"/>
              <w:jc w:val="right"/>
              <w:rPr>
                <w:rFonts w:eastAsia="Symbol"/>
              </w:rPr>
            </w:pPr>
            <w:r w:rsidRPr="00853565">
              <w:rPr>
                <w:rFonts w:eastAsia="Symbol"/>
              </w:rPr>
              <w:t>0,0</w:t>
            </w:r>
          </w:p>
        </w:tc>
        <w:tc>
          <w:tcPr>
            <w:tcW w:w="760" w:type="dxa"/>
            <w:tcBorders>
              <w:left w:val="single" w:sz="6" w:space="0" w:color="000000"/>
            </w:tcBorders>
            <w:shd w:val="clear" w:color="auto" w:fill="auto"/>
            <w:vAlign w:val="bottom"/>
          </w:tcPr>
          <w:p w14:paraId="336CB07B" w14:textId="519404A0" w:rsidR="006D32DD" w:rsidRPr="00853565" w:rsidRDefault="007D2408" w:rsidP="007D2408">
            <w:pPr>
              <w:snapToGrid w:val="0"/>
              <w:spacing w:before="60" w:line="160" w:lineRule="exact"/>
              <w:ind w:right="170"/>
              <w:jc w:val="right"/>
              <w:rPr>
                <w:rFonts w:eastAsia="Symbol"/>
              </w:rPr>
            </w:pPr>
            <w:r w:rsidRPr="00853565">
              <w:rPr>
                <w:rFonts w:eastAsia="Symbol"/>
              </w:rPr>
              <w:t>0,</w:t>
            </w:r>
            <w:r w:rsidR="006D32DD" w:rsidRPr="00853565">
              <w:rPr>
                <w:rFonts w:eastAsia="Symbol"/>
              </w:rPr>
              <w:t>3</w:t>
            </w:r>
          </w:p>
        </w:tc>
        <w:tc>
          <w:tcPr>
            <w:tcW w:w="760" w:type="dxa"/>
            <w:tcBorders>
              <w:left w:val="single" w:sz="6" w:space="0" w:color="000000"/>
            </w:tcBorders>
            <w:shd w:val="clear" w:color="auto" w:fill="auto"/>
            <w:vAlign w:val="bottom"/>
          </w:tcPr>
          <w:p w14:paraId="6BBB3F7D" w14:textId="0AE8FE07" w:rsidR="006D32DD" w:rsidRPr="00853565" w:rsidRDefault="007D2408" w:rsidP="00A8592F">
            <w:pPr>
              <w:snapToGrid w:val="0"/>
              <w:spacing w:before="60" w:line="160" w:lineRule="exact"/>
              <w:ind w:right="170"/>
              <w:jc w:val="right"/>
              <w:rPr>
                <w:rFonts w:eastAsia="Symbol"/>
              </w:rPr>
            </w:pPr>
            <w:r w:rsidRPr="00853565">
              <w:rPr>
                <w:rFonts w:eastAsia="Symbol"/>
              </w:rPr>
              <w:t>0,0</w:t>
            </w:r>
          </w:p>
        </w:tc>
        <w:tc>
          <w:tcPr>
            <w:tcW w:w="760" w:type="dxa"/>
            <w:tcBorders>
              <w:left w:val="single" w:sz="6" w:space="0" w:color="000000"/>
            </w:tcBorders>
            <w:shd w:val="clear" w:color="auto" w:fill="auto"/>
            <w:vAlign w:val="bottom"/>
          </w:tcPr>
          <w:p w14:paraId="097F9254" w14:textId="7BB7F72D" w:rsidR="006D32DD" w:rsidRPr="00853565" w:rsidRDefault="007D2408" w:rsidP="00A8592F">
            <w:pPr>
              <w:snapToGrid w:val="0"/>
              <w:spacing w:before="60" w:line="160" w:lineRule="exact"/>
              <w:ind w:right="170"/>
              <w:jc w:val="right"/>
              <w:rPr>
                <w:rFonts w:eastAsia="Symbol"/>
              </w:rPr>
            </w:pPr>
            <w:r w:rsidRPr="00853565">
              <w:rPr>
                <w:rFonts w:eastAsia="Symbol"/>
              </w:rPr>
              <w:t>0,0</w:t>
            </w:r>
          </w:p>
        </w:tc>
        <w:tc>
          <w:tcPr>
            <w:tcW w:w="2326" w:type="dxa"/>
            <w:tcBorders>
              <w:left w:val="single" w:sz="6" w:space="0" w:color="000000"/>
            </w:tcBorders>
            <w:shd w:val="clear" w:color="auto" w:fill="auto"/>
            <w:vAlign w:val="bottom"/>
          </w:tcPr>
          <w:p w14:paraId="7E1D53FD" w14:textId="77777777" w:rsidR="006D32DD" w:rsidRPr="00853565" w:rsidRDefault="006D32DD" w:rsidP="001F6F1E">
            <w:pPr>
              <w:spacing w:before="60" w:line="160" w:lineRule="exact"/>
              <w:ind w:left="170"/>
            </w:pPr>
            <w:r w:rsidRPr="00853565">
              <w:rPr>
                <w:rFonts w:eastAsia="Symbol"/>
                <w:i/>
              </w:rPr>
              <w:t>Azerbaijan</w:t>
            </w:r>
          </w:p>
        </w:tc>
      </w:tr>
      <w:tr w:rsidR="00853565" w:rsidRPr="00853565" w14:paraId="624DF3E7" w14:textId="77777777">
        <w:trPr>
          <w:cantSplit/>
        </w:trPr>
        <w:tc>
          <w:tcPr>
            <w:tcW w:w="2277" w:type="dxa"/>
            <w:shd w:val="clear" w:color="auto" w:fill="auto"/>
            <w:vAlign w:val="bottom"/>
          </w:tcPr>
          <w:p w14:paraId="22600575" w14:textId="77777777" w:rsidR="006D32DD" w:rsidRPr="00853565" w:rsidRDefault="006D32DD" w:rsidP="001F6F1E">
            <w:pPr>
              <w:spacing w:before="60" w:line="160" w:lineRule="exact"/>
              <w:ind w:left="113"/>
            </w:pPr>
            <w:r w:rsidRPr="00853565">
              <w:rPr>
                <w:rFonts w:eastAsia="Symbol"/>
              </w:rPr>
              <w:t>Армения</w:t>
            </w:r>
          </w:p>
        </w:tc>
        <w:tc>
          <w:tcPr>
            <w:tcW w:w="759" w:type="dxa"/>
            <w:tcBorders>
              <w:left w:val="single" w:sz="6" w:space="0" w:color="000000"/>
            </w:tcBorders>
            <w:shd w:val="clear" w:color="auto" w:fill="auto"/>
            <w:vAlign w:val="bottom"/>
          </w:tcPr>
          <w:p w14:paraId="58BE0F4D" w14:textId="1A793FDB" w:rsidR="006D32DD" w:rsidRPr="00853565" w:rsidRDefault="007D2408" w:rsidP="00A8592F">
            <w:pPr>
              <w:snapToGrid w:val="0"/>
              <w:spacing w:before="60" w:line="160" w:lineRule="exact"/>
              <w:ind w:right="170"/>
              <w:jc w:val="right"/>
              <w:rPr>
                <w:rFonts w:eastAsia="Symbol"/>
              </w:rPr>
            </w:pPr>
            <w:r w:rsidRPr="00853565">
              <w:rPr>
                <w:rFonts w:eastAsia="Symbol"/>
              </w:rPr>
              <w:t>0,1</w:t>
            </w:r>
          </w:p>
        </w:tc>
        <w:tc>
          <w:tcPr>
            <w:tcW w:w="760" w:type="dxa"/>
            <w:tcBorders>
              <w:left w:val="single" w:sz="6" w:space="0" w:color="000000"/>
            </w:tcBorders>
            <w:shd w:val="clear" w:color="auto" w:fill="auto"/>
            <w:vAlign w:val="bottom"/>
          </w:tcPr>
          <w:p w14:paraId="0E5DE6DA" w14:textId="4AB666DB" w:rsidR="006D32DD" w:rsidRPr="00853565" w:rsidRDefault="007D2408" w:rsidP="00A8592F">
            <w:pPr>
              <w:snapToGrid w:val="0"/>
              <w:spacing w:before="60" w:line="160" w:lineRule="exact"/>
              <w:ind w:right="170"/>
              <w:jc w:val="right"/>
              <w:rPr>
                <w:rFonts w:eastAsia="Symbol"/>
              </w:rPr>
            </w:pPr>
            <w:r w:rsidRPr="00853565">
              <w:rPr>
                <w:rFonts w:eastAsia="Symbol"/>
              </w:rPr>
              <w:t>0,1</w:t>
            </w:r>
          </w:p>
        </w:tc>
        <w:tc>
          <w:tcPr>
            <w:tcW w:w="760" w:type="dxa"/>
            <w:tcBorders>
              <w:left w:val="single" w:sz="6" w:space="0" w:color="000000"/>
            </w:tcBorders>
            <w:shd w:val="clear" w:color="auto" w:fill="auto"/>
            <w:vAlign w:val="bottom"/>
          </w:tcPr>
          <w:p w14:paraId="436DDF8F" w14:textId="4FBAF448" w:rsidR="006D32DD" w:rsidRPr="00853565" w:rsidRDefault="006D32DD" w:rsidP="007D2408">
            <w:pPr>
              <w:snapToGrid w:val="0"/>
              <w:spacing w:before="60" w:line="160" w:lineRule="exact"/>
              <w:ind w:right="170"/>
              <w:jc w:val="right"/>
              <w:rPr>
                <w:rFonts w:eastAsia="Symbol"/>
              </w:rPr>
            </w:pPr>
            <w:r w:rsidRPr="00853565">
              <w:rPr>
                <w:rFonts w:eastAsia="Symbol"/>
              </w:rPr>
              <w:t>0,</w:t>
            </w:r>
            <w:r w:rsidR="007D2408" w:rsidRPr="00853565">
              <w:rPr>
                <w:rFonts w:eastAsia="Symbol"/>
              </w:rPr>
              <w:t>0</w:t>
            </w:r>
          </w:p>
        </w:tc>
        <w:tc>
          <w:tcPr>
            <w:tcW w:w="760" w:type="dxa"/>
            <w:tcBorders>
              <w:left w:val="single" w:sz="6" w:space="0" w:color="000000"/>
            </w:tcBorders>
            <w:shd w:val="clear" w:color="auto" w:fill="auto"/>
            <w:vAlign w:val="bottom"/>
          </w:tcPr>
          <w:p w14:paraId="69264AC9" w14:textId="20C4B40F" w:rsidR="006D32DD" w:rsidRPr="00853565" w:rsidRDefault="00405518" w:rsidP="00A8592F">
            <w:pPr>
              <w:snapToGrid w:val="0"/>
              <w:spacing w:before="60" w:line="160" w:lineRule="exact"/>
              <w:ind w:right="170"/>
              <w:jc w:val="right"/>
              <w:rPr>
                <w:rFonts w:eastAsia="Symbol"/>
              </w:rPr>
            </w:pPr>
            <w:r w:rsidRPr="00853565">
              <w:rPr>
                <w:rFonts w:eastAsia="Symbol"/>
              </w:rPr>
              <w:t>–</w:t>
            </w:r>
          </w:p>
        </w:tc>
        <w:tc>
          <w:tcPr>
            <w:tcW w:w="760" w:type="dxa"/>
            <w:tcBorders>
              <w:left w:val="single" w:sz="6" w:space="0" w:color="000000"/>
            </w:tcBorders>
            <w:shd w:val="clear" w:color="auto" w:fill="auto"/>
            <w:vAlign w:val="bottom"/>
          </w:tcPr>
          <w:p w14:paraId="7D0FF90D" w14:textId="3F321EDA" w:rsidR="006D32DD" w:rsidRPr="00853565" w:rsidRDefault="007D2408" w:rsidP="00A8592F">
            <w:pPr>
              <w:snapToGrid w:val="0"/>
              <w:spacing w:before="60" w:line="160" w:lineRule="exact"/>
              <w:ind w:right="170"/>
              <w:jc w:val="right"/>
              <w:rPr>
                <w:rFonts w:eastAsia="Symbol"/>
              </w:rPr>
            </w:pPr>
            <w:r w:rsidRPr="00853565">
              <w:rPr>
                <w:rFonts w:eastAsia="Symbol"/>
              </w:rPr>
              <w:t>0,1</w:t>
            </w:r>
          </w:p>
        </w:tc>
        <w:tc>
          <w:tcPr>
            <w:tcW w:w="760" w:type="dxa"/>
            <w:tcBorders>
              <w:left w:val="single" w:sz="6" w:space="0" w:color="000000"/>
            </w:tcBorders>
            <w:shd w:val="clear" w:color="auto" w:fill="auto"/>
            <w:vAlign w:val="bottom"/>
          </w:tcPr>
          <w:p w14:paraId="68D26779" w14:textId="5D52F95E" w:rsidR="006D32DD" w:rsidRPr="00853565" w:rsidRDefault="007D2408" w:rsidP="00A8592F">
            <w:pPr>
              <w:snapToGrid w:val="0"/>
              <w:spacing w:before="60" w:line="160" w:lineRule="exact"/>
              <w:ind w:right="170"/>
              <w:jc w:val="right"/>
              <w:rPr>
                <w:rFonts w:eastAsia="Symbol"/>
              </w:rPr>
            </w:pPr>
            <w:r w:rsidRPr="00853565">
              <w:rPr>
                <w:rFonts w:eastAsia="Symbol"/>
              </w:rPr>
              <w:t>0,0</w:t>
            </w:r>
          </w:p>
        </w:tc>
        <w:tc>
          <w:tcPr>
            <w:tcW w:w="760" w:type="dxa"/>
            <w:tcBorders>
              <w:left w:val="single" w:sz="6" w:space="0" w:color="000000"/>
            </w:tcBorders>
            <w:shd w:val="clear" w:color="auto" w:fill="auto"/>
            <w:vAlign w:val="bottom"/>
          </w:tcPr>
          <w:p w14:paraId="6AD8819E" w14:textId="4CFEDD78" w:rsidR="006D32DD" w:rsidRPr="00853565" w:rsidRDefault="007D2408" w:rsidP="00A8592F">
            <w:pPr>
              <w:snapToGrid w:val="0"/>
              <w:spacing w:before="60" w:line="160" w:lineRule="exact"/>
              <w:ind w:right="170"/>
              <w:jc w:val="right"/>
              <w:rPr>
                <w:rFonts w:eastAsia="Symbol"/>
              </w:rPr>
            </w:pPr>
            <w:r w:rsidRPr="00853565">
              <w:rPr>
                <w:rFonts w:eastAsia="Symbol"/>
              </w:rPr>
              <w:t>0,0</w:t>
            </w:r>
          </w:p>
        </w:tc>
        <w:tc>
          <w:tcPr>
            <w:tcW w:w="2326" w:type="dxa"/>
            <w:tcBorders>
              <w:left w:val="single" w:sz="6" w:space="0" w:color="000000"/>
            </w:tcBorders>
            <w:shd w:val="clear" w:color="auto" w:fill="auto"/>
            <w:vAlign w:val="bottom"/>
          </w:tcPr>
          <w:p w14:paraId="0EF1837C" w14:textId="77777777" w:rsidR="006D32DD" w:rsidRPr="00853565" w:rsidRDefault="006D32DD" w:rsidP="001F6F1E">
            <w:pPr>
              <w:spacing w:before="60" w:line="160" w:lineRule="exact"/>
              <w:ind w:left="170"/>
            </w:pPr>
            <w:r w:rsidRPr="00853565">
              <w:rPr>
                <w:rFonts w:eastAsia="Symbol"/>
                <w:i/>
              </w:rPr>
              <w:t>Armenia</w:t>
            </w:r>
          </w:p>
        </w:tc>
      </w:tr>
      <w:tr w:rsidR="00853565" w:rsidRPr="00853565" w14:paraId="452B0CAC" w14:textId="77777777">
        <w:trPr>
          <w:cantSplit/>
        </w:trPr>
        <w:tc>
          <w:tcPr>
            <w:tcW w:w="2277" w:type="dxa"/>
            <w:shd w:val="clear" w:color="auto" w:fill="auto"/>
            <w:vAlign w:val="bottom"/>
          </w:tcPr>
          <w:p w14:paraId="6392C62C" w14:textId="77777777" w:rsidR="006D32DD" w:rsidRPr="00853565" w:rsidRDefault="006D32DD" w:rsidP="001F6F1E">
            <w:pPr>
              <w:spacing w:before="60" w:line="160" w:lineRule="exact"/>
              <w:ind w:left="113"/>
            </w:pPr>
            <w:r w:rsidRPr="00853565">
              <w:rPr>
                <w:rFonts w:eastAsia="Symbol"/>
              </w:rPr>
              <w:t>Беларусь</w:t>
            </w:r>
          </w:p>
        </w:tc>
        <w:tc>
          <w:tcPr>
            <w:tcW w:w="759" w:type="dxa"/>
            <w:tcBorders>
              <w:left w:val="single" w:sz="6" w:space="0" w:color="000000"/>
            </w:tcBorders>
            <w:shd w:val="clear" w:color="auto" w:fill="auto"/>
            <w:vAlign w:val="bottom"/>
          </w:tcPr>
          <w:p w14:paraId="10C97D59" w14:textId="6E671D63" w:rsidR="006D32DD" w:rsidRPr="00853565" w:rsidRDefault="006D32DD" w:rsidP="007D2408">
            <w:pPr>
              <w:snapToGrid w:val="0"/>
              <w:spacing w:before="60" w:line="160" w:lineRule="exact"/>
              <w:ind w:right="170"/>
              <w:jc w:val="right"/>
              <w:rPr>
                <w:rFonts w:eastAsia="Symbol"/>
              </w:rPr>
            </w:pPr>
            <w:r w:rsidRPr="00853565">
              <w:rPr>
                <w:rFonts w:eastAsia="Symbol"/>
              </w:rPr>
              <w:t>2</w:t>
            </w:r>
            <w:r w:rsidR="007D2408" w:rsidRPr="00853565">
              <w:rPr>
                <w:rFonts w:eastAsia="Symbol"/>
              </w:rPr>
              <w:t>,</w:t>
            </w:r>
            <w:r w:rsidRPr="00853565">
              <w:rPr>
                <w:rFonts w:eastAsia="Symbol"/>
              </w:rPr>
              <w:t>5</w:t>
            </w:r>
          </w:p>
        </w:tc>
        <w:tc>
          <w:tcPr>
            <w:tcW w:w="760" w:type="dxa"/>
            <w:tcBorders>
              <w:left w:val="single" w:sz="6" w:space="0" w:color="000000"/>
            </w:tcBorders>
            <w:shd w:val="clear" w:color="auto" w:fill="auto"/>
            <w:vAlign w:val="bottom"/>
          </w:tcPr>
          <w:p w14:paraId="1CDA805F" w14:textId="2E1AD56B" w:rsidR="006D32DD" w:rsidRPr="00853565" w:rsidRDefault="007D2408" w:rsidP="00A8592F">
            <w:pPr>
              <w:snapToGrid w:val="0"/>
              <w:spacing w:before="60" w:line="160" w:lineRule="exact"/>
              <w:ind w:right="170"/>
              <w:jc w:val="right"/>
              <w:rPr>
                <w:rFonts w:eastAsia="Symbol"/>
              </w:rPr>
            </w:pPr>
            <w:r w:rsidRPr="00853565">
              <w:rPr>
                <w:rFonts w:eastAsia="Symbol"/>
              </w:rPr>
              <w:t>0,7</w:t>
            </w:r>
          </w:p>
        </w:tc>
        <w:tc>
          <w:tcPr>
            <w:tcW w:w="760" w:type="dxa"/>
            <w:tcBorders>
              <w:left w:val="single" w:sz="6" w:space="0" w:color="000000"/>
            </w:tcBorders>
            <w:shd w:val="clear" w:color="auto" w:fill="auto"/>
            <w:vAlign w:val="bottom"/>
          </w:tcPr>
          <w:p w14:paraId="057B8978" w14:textId="410F06A4" w:rsidR="006D32DD" w:rsidRPr="00853565" w:rsidRDefault="00625DCE" w:rsidP="00A8592F">
            <w:pPr>
              <w:snapToGrid w:val="0"/>
              <w:spacing w:before="60" w:line="160" w:lineRule="exact"/>
              <w:ind w:right="170"/>
              <w:jc w:val="right"/>
              <w:rPr>
                <w:rFonts w:eastAsia="Symbol"/>
                <w:lang w:val="en-US"/>
              </w:rPr>
            </w:pPr>
            <w:r w:rsidRPr="00853565">
              <w:rPr>
                <w:rFonts w:eastAsia="Symbol"/>
              </w:rPr>
              <w:t>0,</w:t>
            </w:r>
            <w:r w:rsidRPr="00853565">
              <w:rPr>
                <w:rFonts w:eastAsia="Symbol"/>
                <w:lang w:val="en-US"/>
              </w:rPr>
              <w:t>4</w:t>
            </w:r>
          </w:p>
        </w:tc>
        <w:tc>
          <w:tcPr>
            <w:tcW w:w="760" w:type="dxa"/>
            <w:tcBorders>
              <w:left w:val="single" w:sz="6" w:space="0" w:color="000000"/>
            </w:tcBorders>
            <w:shd w:val="clear" w:color="auto" w:fill="auto"/>
            <w:vAlign w:val="bottom"/>
          </w:tcPr>
          <w:p w14:paraId="6F55629C" w14:textId="6804C693" w:rsidR="006D32DD" w:rsidRPr="00853565" w:rsidRDefault="00405518" w:rsidP="00A8592F">
            <w:pPr>
              <w:snapToGrid w:val="0"/>
              <w:spacing w:before="60" w:line="160" w:lineRule="exact"/>
              <w:ind w:right="170"/>
              <w:jc w:val="right"/>
              <w:rPr>
                <w:rFonts w:eastAsia="Symbol"/>
              </w:rPr>
            </w:pPr>
            <w:r w:rsidRPr="00853565">
              <w:rPr>
                <w:rFonts w:eastAsia="Symbol"/>
              </w:rPr>
              <w:t>–</w:t>
            </w:r>
          </w:p>
        </w:tc>
        <w:tc>
          <w:tcPr>
            <w:tcW w:w="760" w:type="dxa"/>
            <w:tcBorders>
              <w:left w:val="single" w:sz="6" w:space="0" w:color="000000"/>
            </w:tcBorders>
            <w:shd w:val="clear" w:color="auto" w:fill="auto"/>
            <w:vAlign w:val="bottom"/>
          </w:tcPr>
          <w:p w14:paraId="39B4E658" w14:textId="7D8F88C7" w:rsidR="006D32DD" w:rsidRPr="00853565" w:rsidRDefault="007D2408" w:rsidP="007D2408">
            <w:pPr>
              <w:snapToGrid w:val="0"/>
              <w:spacing w:before="60" w:line="160" w:lineRule="exact"/>
              <w:ind w:right="170"/>
              <w:jc w:val="right"/>
              <w:rPr>
                <w:rFonts w:eastAsia="Symbol"/>
              </w:rPr>
            </w:pPr>
            <w:r w:rsidRPr="00853565">
              <w:rPr>
                <w:rFonts w:eastAsia="Symbol"/>
              </w:rPr>
              <w:t>0,</w:t>
            </w:r>
            <w:r w:rsidR="006D32DD" w:rsidRPr="00853565">
              <w:rPr>
                <w:rFonts w:eastAsia="Symbol"/>
              </w:rPr>
              <w:t>4</w:t>
            </w:r>
          </w:p>
        </w:tc>
        <w:tc>
          <w:tcPr>
            <w:tcW w:w="760" w:type="dxa"/>
            <w:tcBorders>
              <w:left w:val="single" w:sz="6" w:space="0" w:color="000000"/>
            </w:tcBorders>
            <w:shd w:val="clear" w:color="auto" w:fill="auto"/>
            <w:vAlign w:val="bottom"/>
          </w:tcPr>
          <w:p w14:paraId="6BF5988E" w14:textId="5001B442" w:rsidR="006D32DD" w:rsidRPr="00853565" w:rsidRDefault="007D2408" w:rsidP="00A8592F">
            <w:pPr>
              <w:snapToGrid w:val="0"/>
              <w:spacing w:before="60" w:line="160" w:lineRule="exact"/>
              <w:ind w:right="170"/>
              <w:jc w:val="right"/>
              <w:rPr>
                <w:rFonts w:eastAsia="Symbol"/>
              </w:rPr>
            </w:pPr>
            <w:r w:rsidRPr="00853565">
              <w:rPr>
                <w:rFonts w:eastAsia="Symbol"/>
              </w:rPr>
              <w:t>0,2</w:t>
            </w:r>
          </w:p>
        </w:tc>
        <w:tc>
          <w:tcPr>
            <w:tcW w:w="760" w:type="dxa"/>
            <w:tcBorders>
              <w:left w:val="single" w:sz="6" w:space="0" w:color="000000"/>
            </w:tcBorders>
            <w:shd w:val="clear" w:color="auto" w:fill="auto"/>
            <w:vAlign w:val="bottom"/>
          </w:tcPr>
          <w:p w14:paraId="47EA7094" w14:textId="0A7DEB21" w:rsidR="006D32DD" w:rsidRPr="00853565" w:rsidRDefault="007D2408" w:rsidP="00A8592F">
            <w:pPr>
              <w:snapToGrid w:val="0"/>
              <w:spacing w:before="60" w:line="160" w:lineRule="exact"/>
              <w:ind w:right="170"/>
              <w:jc w:val="right"/>
              <w:rPr>
                <w:rFonts w:eastAsia="Symbol"/>
              </w:rPr>
            </w:pPr>
            <w:r w:rsidRPr="00853565">
              <w:rPr>
                <w:rFonts w:eastAsia="Symbol"/>
              </w:rPr>
              <w:t>0,2</w:t>
            </w:r>
          </w:p>
        </w:tc>
        <w:tc>
          <w:tcPr>
            <w:tcW w:w="2326" w:type="dxa"/>
            <w:tcBorders>
              <w:left w:val="single" w:sz="6" w:space="0" w:color="000000"/>
            </w:tcBorders>
            <w:shd w:val="clear" w:color="auto" w:fill="auto"/>
            <w:vAlign w:val="bottom"/>
          </w:tcPr>
          <w:p w14:paraId="07EDB450" w14:textId="77777777" w:rsidR="006D32DD" w:rsidRPr="00853565" w:rsidRDefault="006D32DD" w:rsidP="001F6F1E">
            <w:pPr>
              <w:spacing w:before="60" w:line="160" w:lineRule="exact"/>
              <w:ind w:left="170"/>
            </w:pPr>
            <w:r w:rsidRPr="00853565">
              <w:rPr>
                <w:rFonts w:eastAsia="Symbol"/>
                <w:i/>
              </w:rPr>
              <w:t>Belarus</w:t>
            </w:r>
          </w:p>
        </w:tc>
      </w:tr>
      <w:tr w:rsidR="00853565" w:rsidRPr="00853565" w14:paraId="6A4F0B29" w14:textId="77777777">
        <w:trPr>
          <w:cantSplit/>
        </w:trPr>
        <w:tc>
          <w:tcPr>
            <w:tcW w:w="2277" w:type="dxa"/>
            <w:shd w:val="clear" w:color="auto" w:fill="auto"/>
            <w:vAlign w:val="bottom"/>
          </w:tcPr>
          <w:p w14:paraId="1F91F163" w14:textId="77777777" w:rsidR="006D32DD" w:rsidRPr="00853565" w:rsidRDefault="006D32DD" w:rsidP="001F6F1E">
            <w:pPr>
              <w:spacing w:before="60" w:line="160" w:lineRule="exact"/>
              <w:ind w:left="113"/>
            </w:pPr>
            <w:r w:rsidRPr="00853565">
              <w:rPr>
                <w:rFonts w:eastAsia="Symbol"/>
              </w:rPr>
              <w:t>Казахстан</w:t>
            </w:r>
          </w:p>
        </w:tc>
        <w:tc>
          <w:tcPr>
            <w:tcW w:w="759" w:type="dxa"/>
            <w:tcBorders>
              <w:left w:val="single" w:sz="6" w:space="0" w:color="000000"/>
            </w:tcBorders>
            <w:shd w:val="clear" w:color="auto" w:fill="auto"/>
            <w:vAlign w:val="bottom"/>
          </w:tcPr>
          <w:p w14:paraId="3CE620B5" w14:textId="4201BDC3" w:rsidR="006D32DD" w:rsidRPr="00853565" w:rsidRDefault="007D2408" w:rsidP="00A8592F">
            <w:pPr>
              <w:snapToGrid w:val="0"/>
              <w:spacing w:before="60" w:line="160" w:lineRule="exact"/>
              <w:ind w:right="170"/>
              <w:jc w:val="right"/>
              <w:rPr>
                <w:rFonts w:eastAsia="Symbol"/>
              </w:rPr>
            </w:pPr>
            <w:r w:rsidRPr="00853565">
              <w:rPr>
                <w:rFonts w:eastAsia="Symbol"/>
              </w:rPr>
              <w:t>15,9</w:t>
            </w:r>
          </w:p>
        </w:tc>
        <w:tc>
          <w:tcPr>
            <w:tcW w:w="760" w:type="dxa"/>
            <w:tcBorders>
              <w:left w:val="single" w:sz="6" w:space="0" w:color="000000"/>
            </w:tcBorders>
            <w:shd w:val="clear" w:color="auto" w:fill="auto"/>
            <w:vAlign w:val="bottom"/>
          </w:tcPr>
          <w:p w14:paraId="63818D01" w14:textId="27A82429" w:rsidR="006D32DD" w:rsidRPr="00853565" w:rsidRDefault="006D32DD" w:rsidP="007D2408">
            <w:pPr>
              <w:snapToGrid w:val="0"/>
              <w:spacing w:before="60" w:line="160" w:lineRule="exact"/>
              <w:ind w:right="170"/>
              <w:jc w:val="right"/>
              <w:rPr>
                <w:rFonts w:eastAsia="Symbol"/>
              </w:rPr>
            </w:pPr>
            <w:r w:rsidRPr="00853565">
              <w:rPr>
                <w:rFonts w:eastAsia="Symbol"/>
              </w:rPr>
              <w:t>12</w:t>
            </w:r>
            <w:r w:rsidR="007D2408" w:rsidRPr="00853565">
              <w:rPr>
                <w:rFonts w:eastAsia="Symbol"/>
              </w:rPr>
              <w:t>,2</w:t>
            </w:r>
          </w:p>
        </w:tc>
        <w:tc>
          <w:tcPr>
            <w:tcW w:w="760" w:type="dxa"/>
            <w:tcBorders>
              <w:left w:val="single" w:sz="6" w:space="0" w:color="000000"/>
            </w:tcBorders>
            <w:shd w:val="clear" w:color="auto" w:fill="auto"/>
            <w:vAlign w:val="bottom"/>
          </w:tcPr>
          <w:p w14:paraId="7C0B439D" w14:textId="6213BCD3" w:rsidR="006D32DD" w:rsidRPr="00853565" w:rsidRDefault="007D2408" w:rsidP="00A8592F">
            <w:pPr>
              <w:snapToGrid w:val="0"/>
              <w:spacing w:before="60" w:line="160" w:lineRule="exact"/>
              <w:ind w:right="170"/>
              <w:jc w:val="right"/>
              <w:rPr>
                <w:rFonts w:eastAsia="Symbol"/>
              </w:rPr>
            </w:pPr>
            <w:r w:rsidRPr="00853565">
              <w:rPr>
                <w:rFonts w:eastAsia="Symbol"/>
              </w:rPr>
              <w:t>0,0</w:t>
            </w:r>
          </w:p>
        </w:tc>
        <w:tc>
          <w:tcPr>
            <w:tcW w:w="760" w:type="dxa"/>
            <w:tcBorders>
              <w:left w:val="single" w:sz="6" w:space="0" w:color="000000"/>
            </w:tcBorders>
            <w:shd w:val="clear" w:color="auto" w:fill="auto"/>
            <w:vAlign w:val="bottom"/>
          </w:tcPr>
          <w:p w14:paraId="572DDF96" w14:textId="021FF7E2" w:rsidR="006D32DD" w:rsidRPr="00853565" w:rsidRDefault="007D2408" w:rsidP="007D2408">
            <w:pPr>
              <w:snapToGrid w:val="0"/>
              <w:spacing w:before="60" w:line="160" w:lineRule="exact"/>
              <w:ind w:right="170"/>
              <w:jc w:val="right"/>
              <w:rPr>
                <w:rFonts w:eastAsia="Symbol"/>
              </w:rPr>
            </w:pPr>
            <w:r w:rsidRPr="00853565">
              <w:rPr>
                <w:rFonts w:eastAsia="Symbol"/>
              </w:rPr>
              <w:t>0,</w:t>
            </w:r>
            <w:r w:rsidR="006D32DD" w:rsidRPr="00853565">
              <w:rPr>
                <w:rFonts w:eastAsia="Symbol"/>
              </w:rPr>
              <w:t>1</w:t>
            </w:r>
          </w:p>
        </w:tc>
        <w:tc>
          <w:tcPr>
            <w:tcW w:w="760" w:type="dxa"/>
            <w:tcBorders>
              <w:left w:val="single" w:sz="6" w:space="0" w:color="000000"/>
            </w:tcBorders>
            <w:shd w:val="clear" w:color="auto" w:fill="auto"/>
            <w:vAlign w:val="bottom"/>
          </w:tcPr>
          <w:p w14:paraId="15E75995" w14:textId="50342425" w:rsidR="006D32DD" w:rsidRPr="00853565" w:rsidRDefault="006D32DD" w:rsidP="007D2408">
            <w:pPr>
              <w:snapToGrid w:val="0"/>
              <w:spacing w:before="60" w:line="160" w:lineRule="exact"/>
              <w:ind w:right="170"/>
              <w:jc w:val="right"/>
              <w:rPr>
                <w:rFonts w:eastAsia="Symbol"/>
              </w:rPr>
            </w:pPr>
            <w:r w:rsidRPr="00853565">
              <w:rPr>
                <w:rFonts w:eastAsia="Symbol"/>
              </w:rPr>
              <w:t>2</w:t>
            </w:r>
            <w:r w:rsidR="007D2408" w:rsidRPr="00853565">
              <w:rPr>
                <w:rFonts w:eastAsia="Symbol"/>
              </w:rPr>
              <w:t>,8</w:t>
            </w:r>
          </w:p>
        </w:tc>
        <w:tc>
          <w:tcPr>
            <w:tcW w:w="760" w:type="dxa"/>
            <w:tcBorders>
              <w:left w:val="single" w:sz="6" w:space="0" w:color="000000"/>
            </w:tcBorders>
            <w:shd w:val="clear" w:color="auto" w:fill="auto"/>
            <w:vAlign w:val="bottom"/>
          </w:tcPr>
          <w:p w14:paraId="676465AB" w14:textId="379FE4C1" w:rsidR="006D32DD" w:rsidRPr="00853565" w:rsidRDefault="007D2408" w:rsidP="007D2408">
            <w:pPr>
              <w:snapToGrid w:val="0"/>
              <w:spacing w:before="60" w:line="160" w:lineRule="exact"/>
              <w:ind w:right="170"/>
              <w:jc w:val="right"/>
              <w:rPr>
                <w:rFonts w:eastAsia="Symbol"/>
              </w:rPr>
            </w:pPr>
            <w:r w:rsidRPr="00853565">
              <w:rPr>
                <w:rFonts w:eastAsia="Symbol"/>
              </w:rPr>
              <w:t>0,</w:t>
            </w:r>
            <w:r w:rsidR="006D32DD" w:rsidRPr="00853565">
              <w:rPr>
                <w:rFonts w:eastAsia="Symbol"/>
              </w:rPr>
              <w:t>2</w:t>
            </w:r>
          </w:p>
        </w:tc>
        <w:tc>
          <w:tcPr>
            <w:tcW w:w="760" w:type="dxa"/>
            <w:tcBorders>
              <w:left w:val="single" w:sz="6" w:space="0" w:color="000000"/>
            </w:tcBorders>
            <w:shd w:val="clear" w:color="auto" w:fill="auto"/>
            <w:vAlign w:val="bottom"/>
          </w:tcPr>
          <w:p w14:paraId="119D4856" w14:textId="15489317" w:rsidR="006D32DD" w:rsidRPr="00853565" w:rsidRDefault="007D2408" w:rsidP="00A8592F">
            <w:pPr>
              <w:snapToGrid w:val="0"/>
              <w:spacing w:before="60" w:line="160" w:lineRule="exact"/>
              <w:ind w:right="170"/>
              <w:jc w:val="right"/>
              <w:rPr>
                <w:rFonts w:eastAsia="Symbol"/>
              </w:rPr>
            </w:pPr>
            <w:r w:rsidRPr="00853565">
              <w:rPr>
                <w:rFonts w:eastAsia="Symbol"/>
              </w:rPr>
              <w:t>0,2</w:t>
            </w:r>
          </w:p>
        </w:tc>
        <w:tc>
          <w:tcPr>
            <w:tcW w:w="2326" w:type="dxa"/>
            <w:tcBorders>
              <w:left w:val="single" w:sz="6" w:space="0" w:color="000000"/>
            </w:tcBorders>
            <w:shd w:val="clear" w:color="auto" w:fill="auto"/>
            <w:vAlign w:val="bottom"/>
          </w:tcPr>
          <w:p w14:paraId="59ECBE58" w14:textId="77777777" w:rsidR="006D32DD" w:rsidRPr="00853565" w:rsidRDefault="006D32DD" w:rsidP="001F6F1E">
            <w:pPr>
              <w:spacing w:before="60" w:line="160" w:lineRule="exact"/>
              <w:ind w:left="170"/>
            </w:pPr>
            <w:r w:rsidRPr="00853565">
              <w:rPr>
                <w:rFonts w:eastAsia="Symbol"/>
                <w:i/>
              </w:rPr>
              <w:t>Kazakhstan</w:t>
            </w:r>
          </w:p>
        </w:tc>
      </w:tr>
      <w:tr w:rsidR="00853565" w:rsidRPr="00853565" w14:paraId="2B9A625C" w14:textId="77777777">
        <w:trPr>
          <w:cantSplit/>
        </w:trPr>
        <w:tc>
          <w:tcPr>
            <w:tcW w:w="2277" w:type="dxa"/>
            <w:shd w:val="clear" w:color="auto" w:fill="auto"/>
            <w:vAlign w:val="bottom"/>
          </w:tcPr>
          <w:p w14:paraId="756C11E3" w14:textId="77777777" w:rsidR="006D32DD" w:rsidRPr="00853565" w:rsidRDefault="006D32DD" w:rsidP="001F6F1E">
            <w:pPr>
              <w:spacing w:before="60" w:line="160" w:lineRule="exact"/>
              <w:ind w:left="113"/>
            </w:pPr>
            <w:r w:rsidRPr="00853565">
              <w:rPr>
                <w:rFonts w:eastAsia="Symbol"/>
              </w:rPr>
              <w:t>Киргизия</w:t>
            </w:r>
          </w:p>
        </w:tc>
        <w:tc>
          <w:tcPr>
            <w:tcW w:w="759" w:type="dxa"/>
            <w:tcBorders>
              <w:left w:val="single" w:sz="6" w:space="0" w:color="000000"/>
            </w:tcBorders>
            <w:shd w:val="clear" w:color="auto" w:fill="auto"/>
            <w:vAlign w:val="bottom"/>
          </w:tcPr>
          <w:p w14:paraId="4DF7242E" w14:textId="5410B5C4" w:rsidR="006D32DD" w:rsidRPr="00853565" w:rsidRDefault="007D2408" w:rsidP="007D2408">
            <w:pPr>
              <w:snapToGrid w:val="0"/>
              <w:spacing w:before="60" w:line="160" w:lineRule="exact"/>
              <w:ind w:right="170"/>
              <w:jc w:val="right"/>
              <w:rPr>
                <w:rFonts w:eastAsia="Symbol"/>
              </w:rPr>
            </w:pPr>
            <w:r w:rsidRPr="00853565">
              <w:rPr>
                <w:rFonts w:eastAsia="Symbol"/>
              </w:rPr>
              <w:t>0,</w:t>
            </w:r>
            <w:r w:rsidR="006D32DD" w:rsidRPr="00853565">
              <w:rPr>
                <w:rFonts w:eastAsia="Symbol"/>
              </w:rPr>
              <w:t>6</w:t>
            </w:r>
          </w:p>
        </w:tc>
        <w:tc>
          <w:tcPr>
            <w:tcW w:w="760" w:type="dxa"/>
            <w:tcBorders>
              <w:left w:val="single" w:sz="6" w:space="0" w:color="000000"/>
            </w:tcBorders>
            <w:shd w:val="clear" w:color="auto" w:fill="auto"/>
            <w:vAlign w:val="bottom"/>
          </w:tcPr>
          <w:p w14:paraId="1D33D626" w14:textId="41AF6910" w:rsidR="006D32DD" w:rsidRPr="00853565" w:rsidRDefault="007D2408" w:rsidP="007D2408">
            <w:pPr>
              <w:snapToGrid w:val="0"/>
              <w:spacing w:before="60" w:line="160" w:lineRule="exact"/>
              <w:ind w:right="170"/>
              <w:jc w:val="right"/>
              <w:rPr>
                <w:rFonts w:eastAsia="Symbol"/>
              </w:rPr>
            </w:pPr>
            <w:r w:rsidRPr="00853565">
              <w:rPr>
                <w:rFonts w:eastAsia="Symbol"/>
              </w:rPr>
              <w:t>0,</w:t>
            </w:r>
            <w:r w:rsidR="006D32DD" w:rsidRPr="00853565">
              <w:rPr>
                <w:rFonts w:eastAsia="Symbol"/>
              </w:rPr>
              <w:t>2</w:t>
            </w:r>
          </w:p>
        </w:tc>
        <w:tc>
          <w:tcPr>
            <w:tcW w:w="760" w:type="dxa"/>
            <w:tcBorders>
              <w:left w:val="single" w:sz="6" w:space="0" w:color="000000"/>
            </w:tcBorders>
            <w:shd w:val="clear" w:color="auto" w:fill="auto"/>
            <w:vAlign w:val="bottom"/>
          </w:tcPr>
          <w:p w14:paraId="68AB36AF" w14:textId="16030AEA" w:rsidR="006D32DD" w:rsidRPr="00853565" w:rsidRDefault="00405518" w:rsidP="00A8592F">
            <w:pPr>
              <w:snapToGrid w:val="0"/>
              <w:spacing w:before="60" w:line="160" w:lineRule="exact"/>
              <w:ind w:right="170"/>
              <w:jc w:val="right"/>
              <w:rPr>
                <w:rFonts w:eastAsia="Symbol"/>
              </w:rPr>
            </w:pPr>
            <w:r w:rsidRPr="00853565">
              <w:rPr>
                <w:rFonts w:eastAsia="Symbol"/>
              </w:rPr>
              <w:t>–</w:t>
            </w:r>
          </w:p>
        </w:tc>
        <w:tc>
          <w:tcPr>
            <w:tcW w:w="760" w:type="dxa"/>
            <w:tcBorders>
              <w:left w:val="single" w:sz="6" w:space="0" w:color="000000"/>
            </w:tcBorders>
            <w:shd w:val="clear" w:color="auto" w:fill="auto"/>
            <w:vAlign w:val="bottom"/>
          </w:tcPr>
          <w:p w14:paraId="0B5DD156" w14:textId="5CE84427" w:rsidR="006D32DD" w:rsidRPr="00853565" w:rsidRDefault="007D2408" w:rsidP="00A8592F">
            <w:pPr>
              <w:snapToGrid w:val="0"/>
              <w:spacing w:before="60" w:line="160" w:lineRule="exact"/>
              <w:ind w:right="170"/>
              <w:jc w:val="right"/>
              <w:rPr>
                <w:rFonts w:eastAsia="Symbol"/>
              </w:rPr>
            </w:pPr>
            <w:r w:rsidRPr="00853565">
              <w:rPr>
                <w:rFonts w:eastAsia="Symbol"/>
              </w:rPr>
              <w:t>0,0</w:t>
            </w:r>
          </w:p>
        </w:tc>
        <w:tc>
          <w:tcPr>
            <w:tcW w:w="760" w:type="dxa"/>
            <w:tcBorders>
              <w:left w:val="single" w:sz="6" w:space="0" w:color="000000"/>
            </w:tcBorders>
            <w:shd w:val="clear" w:color="auto" w:fill="auto"/>
            <w:vAlign w:val="bottom"/>
          </w:tcPr>
          <w:p w14:paraId="29348A17" w14:textId="27E7D74E" w:rsidR="006D32DD" w:rsidRPr="00853565" w:rsidRDefault="007D2408" w:rsidP="007D2408">
            <w:pPr>
              <w:snapToGrid w:val="0"/>
              <w:spacing w:before="60" w:line="160" w:lineRule="exact"/>
              <w:ind w:right="170"/>
              <w:jc w:val="right"/>
              <w:rPr>
                <w:rFonts w:eastAsia="Symbol"/>
              </w:rPr>
            </w:pPr>
            <w:r w:rsidRPr="00853565">
              <w:rPr>
                <w:rFonts w:eastAsia="Symbol"/>
              </w:rPr>
              <w:t>0,</w:t>
            </w:r>
            <w:r w:rsidR="006D32DD" w:rsidRPr="00853565">
              <w:rPr>
                <w:rFonts w:eastAsia="Symbol"/>
              </w:rPr>
              <w:t>2</w:t>
            </w:r>
          </w:p>
        </w:tc>
        <w:tc>
          <w:tcPr>
            <w:tcW w:w="760" w:type="dxa"/>
            <w:tcBorders>
              <w:left w:val="single" w:sz="6" w:space="0" w:color="000000"/>
            </w:tcBorders>
            <w:shd w:val="clear" w:color="auto" w:fill="auto"/>
            <w:vAlign w:val="bottom"/>
          </w:tcPr>
          <w:p w14:paraId="5FA25085" w14:textId="7EC22B19" w:rsidR="006D32DD" w:rsidRPr="00853565" w:rsidRDefault="007D2408" w:rsidP="00A8592F">
            <w:pPr>
              <w:snapToGrid w:val="0"/>
              <w:spacing w:before="60" w:line="160" w:lineRule="exact"/>
              <w:ind w:right="170"/>
              <w:jc w:val="right"/>
              <w:rPr>
                <w:rFonts w:eastAsia="Symbol"/>
              </w:rPr>
            </w:pPr>
            <w:r w:rsidRPr="00853565">
              <w:rPr>
                <w:rFonts w:eastAsia="Symbol"/>
              </w:rPr>
              <w:t>0</w:t>
            </w:r>
            <w:r w:rsidR="006D32DD" w:rsidRPr="00853565">
              <w:rPr>
                <w:rFonts w:eastAsia="Symbol"/>
              </w:rPr>
              <w:t>,0</w:t>
            </w:r>
          </w:p>
        </w:tc>
        <w:tc>
          <w:tcPr>
            <w:tcW w:w="760" w:type="dxa"/>
            <w:tcBorders>
              <w:left w:val="single" w:sz="6" w:space="0" w:color="000000"/>
            </w:tcBorders>
            <w:shd w:val="clear" w:color="auto" w:fill="auto"/>
            <w:vAlign w:val="bottom"/>
          </w:tcPr>
          <w:p w14:paraId="70F7F90C" w14:textId="775882D8" w:rsidR="006D32DD" w:rsidRPr="00853565" w:rsidRDefault="007D2408" w:rsidP="007D2408">
            <w:pPr>
              <w:snapToGrid w:val="0"/>
              <w:spacing w:before="60" w:line="160" w:lineRule="exact"/>
              <w:ind w:right="170"/>
              <w:jc w:val="right"/>
              <w:rPr>
                <w:rFonts w:eastAsia="Symbol"/>
              </w:rPr>
            </w:pPr>
            <w:r w:rsidRPr="00853565">
              <w:rPr>
                <w:rFonts w:eastAsia="Symbol"/>
              </w:rPr>
              <w:t>0,</w:t>
            </w:r>
            <w:r w:rsidR="006D32DD" w:rsidRPr="00853565">
              <w:rPr>
                <w:rFonts w:eastAsia="Symbol"/>
              </w:rPr>
              <w:t>1</w:t>
            </w:r>
          </w:p>
        </w:tc>
        <w:tc>
          <w:tcPr>
            <w:tcW w:w="2326" w:type="dxa"/>
            <w:tcBorders>
              <w:left w:val="single" w:sz="6" w:space="0" w:color="000000"/>
            </w:tcBorders>
            <w:shd w:val="clear" w:color="auto" w:fill="auto"/>
            <w:vAlign w:val="bottom"/>
          </w:tcPr>
          <w:p w14:paraId="741A2F6D" w14:textId="77777777" w:rsidR="006D32DD" w:rsidRPr="00853565" w:rsidRDefault="006D32DD" w:rsidP="001F6F1E">
            <w:pPr>
              <w:spacing w:before="60" w:line="160" w:lineRule="exact"/>
              <w:ind w:left="170"/>
            </w:pPr>
            <w:r w:rsidRPr="00853565">
              <w:rPr>
                <w:rFonts w:eastAsia="Symbol"/>
                <w:i/>
              </w:rPr>
              <w:t>Kyrgyzstan</w:t>
            </w:r>
          </w:p>
        </w:tc>
      </w:tr>
      <w:tr w:rsidR="00853565" w:rsidRPr="00853565" w14:paraId="0DC6C3DF" w14:textId="77777777">
        <w:trPr>
          <w:cantSplit/>
        </w:trPr>
        <w:tc>
          <w:tcPr>
            <w:tcW w:w="2277" w:type="dxa"/>
            <w:shd w:val="clear" w:color="auto" w:fill="auto"/>
            <w:vAlign w:val="bottom"/>
          </w:tcPr>
          <w:p w14:paraId="5CBC1D57" w14:textId="77777777" w:rsidR="006D32DD" w:rsidRPr="00853565" w:rsidRDefault="006D32DD" w:rsidP="001F6F1E">
            <w:pPr>
              <w:spacing w:before="60" w:line="160" w:lineRule="exact"/>
              <w:ind w:left="113"/>
            </w:pPr>
            <w:r w:rsidRPr="00853565">
              <w:rPr>
                <w:rFonts w:eastAsia="Symbol"/>
              </w:rPr>
              <w:t>Республика Молдова</w:t>
            </w:r>
          </w:p>
        </w:tc>
        <w:tc>
          <w:tcPr>
            <w:tcW w:w="759" w:type="dxa"/>
            <w:tcBorders>
              <w:left w:val="single" w:sz="6" w:space="0" w:color="000000"/>
            </w:tcBorders>
            <w:shd w:val="clear" w:color="auto" w:fill="auto"/>
            <w:vAlign w:val="bottom"/>
          </w:tcPr>
          <w:p w14:paraId="37BE7C1B" w14:textId="205DC0E0" w:rsidR="006D32DD" w:rsidRPr="00853565" w:rsidRDefault="007D2408" w:rsidP="00A8592F">
            <w:pPr>
              <w:snapToGrid w:val="0"/>
              <w:spacing w:before="60" w:line="160" w:lineRule="exact"/>
              <w:ind w:right="170"/>
              <w:jc w:val="right"/>
              <w:rPr>
                <w:rFonts w:eastAsia="Symbol"/>
              </w:rPr>
            </w:pPr>
            <w:r w:rsidRPr="00853565">
              <w:rPr>
                <w:rFonts w:eastAsia="Symbol"/>
              </w:rPr>
              <w:t>1,0</w:t>
            </w:r>
          </w:p>
        </w:tc>
        <w:tc>
          <w:tcPr>
            <w:tcW w:w="760" w:type="dxa"/>
            <w:tcBorders>
              <w:left w:val="single" w:sz="6" w:space="0" w:color="000000"/>
            </w:tcBorders>
            <w:shd w:val="clear" w:color="auto" w:fill="auto"/>
            <w:vAlign w:val="bottom"/>
          </w:tcPr>
          <w:p w14:paraId="21ABE80F" w14:textId="55539803" w:rsidR="006D32DD" w:rsidRPr="00853565" w:rsidRDefault="007D2408" w:rsidP="007D2408">
            <w:pPr>
              <w:snapToGrid w:val="0"/>
              <w:spacing w:before="60" w:line="160" w:lineRule="exact"/>
              <w:ind w:right="170"/>
              <w:jc w:val="right"/>
              <w:rPr>
                <w:rFonts w:eastAsia="Symbol"/>
              </w:rPr>
            </w:pPr>
            <w:r w:rsidRPr="00853565">
              <w:rPr>
                <w:rFonts w:eastAsia="Symbol"/>
              </w:rPr>
              <w:t>0,</w:t>
            </w:r>
            <w:r w:rsidR="006D32DD" w:rsidRPr="00853565">
              <w:rPr>
                <w:rFonts w:eastAsia="Symbol"/>
              </w:rPr>
              <w:t>3</w:t>
            </w:r>
          </w:p>
        </w:tc>
        <w:tc>
          <w:tcPr>
            <w:tcW w:w="760" w:type="dxa"/>
            <w:tcBorders>
              <w:left w:val="single" w:sz="6" w:space="0" w:color="000000"/>
            </w:tcBorders>
            <w:shd w:val="clear" w:color="auto" w:fill="auto"/>
            <w:vAlign w:val="bottom"/>
          </w:tcPr>
          <w:p w14:paraId="5AF24F87" w14:textId="2AAAFCFA" w:rsidR="006D32DD" w:rsidRPr="00853565" w:rsidRDefault="007D2408" w:rsidP="00A8592F">
            <w:pPr>
              <w:snapToGrid w:val="0"/>
              <w:spacing w:before="60" w:line="160" w:lineRule="exact"/>
              <w:ind w:right="170"/>
              <w:jc w:val="right"/>
              <w:rPr>
                <w:rFonts w:eastAsia="Symbol"/>
              </w:rPr>
            </w:pPr>
            <w:r w:rsidRPr="00853565">
              <w:rPr>
                <w:rFonts w:eastAsia="Symbol"/>
              </w:rPr>
              <w:t>0,0</w:t>
            </w:r>
          </w:p>
        </w:tc>
        <w:tc>
          <w:tcPr>
            <w:tcW w:w="760" w:type="dxa"/>
            <w:tcBorders>
              <w:left w:val="single" w:sz="6" w:space="0" w:color="000000"/>
            </w:tcBorders>
            <w:shd w:val="clear" w:color="auto" w:fill="auto"/>
            <w:vAlign w:val="bottom"/>
          </w:tcPr>
          <w:p w14:paraId="1CE1E435" w14:textId="10E322E0" w:rsidR="006D32DD" w:rsidRPr="00853565" w:rsidRDefault="00405518" w:rsidP="00A8592F">
            <w:pPr>
              <w:snapToGrid w:val="0"/>
              <w:spacing w:before="60" w:line="160" w:lineRule="exact"/>
              <w:ind w:right="170"/>
              <w:jc w:val="right"/>
              <w:rPr>
                <w:rFonts w:eastAsia="Symbol"/>
              </w:rPr>
            </w:pPr>
            <w:r w:rsidRPr="00853565">
              <w:rPr>
                <w:rFonts w:eastAsia="Symbol"/>
              </w:rPr>
              <w:t>–</w:t>
            </w:r>
          </w:p>
        </w:tc>
        <w:tc>
          <w:tcPr>
            <w:tcW w:w="760" w:type="dxa"/>
            <w:tcBorders>
              <w:left w:val="single" w:sz="6" w:space="0" w:color="000000"/>
            </w:tcBorders>
            <w:shd w:val="clear" w:color="auto" w:fill="auto"/>
            <w:vAlign w:val="bottom"/>
          </w:tcPr>
          <w:p w14:paraId="20FC89E4" w14:textId="7B1AB09C" w:rsidR="006D32DD" w:rsidRPr="00853565" w:rsidRDefault="007D2408" w:rsidP="00A8592F">
            <w:pPr>
              <w:snapToGrid w:val="0"/>
              <w:spacing w:before="60" w:line="160" w:lineRule="exact"/>
              <w:ind w:right="170"/>
              <w:jc w:val="right"/>
              <w:rPr>
                <w:rFonts w:eastAsia="Symbol"/>
              </w:rPr>
            </w:pPr>
            <w:r w:rsidRPr="00853565">
              <w:rPr>
                <w:rFonts w:eastAsia="Symbol"/>
              </w:rPr>
              <w:t>0,1</w:t>
            </w:r>
          </w:p>
        </w:tc>
        <w:tc>
          <w:tcPr>
            <w:tcW w:w="760" w:type="dxa"/>
            <w:tcBorders>
              <w:left w:val="single" w:sz="6" w:space="0" w:color="000000"/>
            </w:tcBorders>
            <w:shd w:val="clear" w:color="auto" w:fill="auto"/>
            <w:vAlign w:val="bottom"/>
          </w:tcPr>
          <w:p w14:paraId="1342B1FE" w14:textId="5E69EE57" w:rsidR="006D32DD" w:rsidRPr="00853565" w:rsidRDefault="007D2408" w:rsidP="00A8592F">
            <w:pPr>
              <w:snapToGrid w:val="0"/>
              <w:spacing w:before="60" w:line="160" w:lineRule="exact"/>
              <w:ind w:right="170"/>
              <w:jc w:val="right"/>
              <w:rPr>
                <w:rFonts w:eastAsia="Symbol"/>
              </w:rPr>
            </w:pPr>
            <w:r w:rsidRPr="00853565">
              <w:rPr>
                <w:rFonts w:eastAsia="Symbol"/>
              </w:rPr>
              <w:t>0,0</w:t>
            </w:r>
          </w:p>
        </w:tc>
        <w:tc>
          <w:tcPr>
            <w:tcW w:w="760" w:type="dxa"/>
            <w:tcBorders>
              <w:left w:val="single" w:sz="6" w:space="0" w:color="000000"/>
            </w:tcBorders>
            <w:shd w:val="clear" w:color="auto" w:fill="auto"/>
            <w:vAlign w:val="bottom"/>
          </w:tcPr>
          <w:p w14:paraId="00B31FAA" w14:textId="04FAD36C" w:rsidR="006D32DD" w:rsidRPr="00853565" w:rsidRDefault="007D2408" w:rsidP="007D2408">
            <w:pPr>
              <w:snapToGrid w:val="0"/>
              <w:spacing w:before="60" w:line="160" w:lineRule="exact"/>
              <w:ind w:right="170"/>
              <w:jc w:val="right"/>
              <w:rPr>
                <w:rFonts w:eastAsia="Symbol"/>
              </w:rPr>
            </w:pPr>
            <w:r w:rsidRPr="00853565">
              <w:rPr>
                <w:rFonts w:eastAsia="Symbol"/>
              </w:rPr>
              <w:t>0,</w:t>
            </w:r>
            <w:r w:rsidR="006D32DD" w:rsidRPr="00853565">
              <w:rPr>
                <w:rFonts w:eastAsia="Symbol"/>
              </w:rPr>
              <w:t>5</w:t>
            </w:r>
          </w:p>
        </w:tc>
        <w:tc>
          <w:tcPr>
            <w:tcW w:w="2326" w:type="dxa"/>
            <w:tcBorders>
              <w:left w:val="single" w:sz="6" w:space="0" w:color="000000"/>
            </w:tcBorders>
            <w:shd w:val="clear" w:color="auto" w:fill="auto"/>
            <w:vAlign w:val="bottom"/>
          </w:tcPr>
          <w:p w14:paraId="72D26DAF" w14:textId="77777777" w:rsidR="006D32DD" w:rsidRPr="00853565" w:rsidRDefault="006D32DD" w:rsidP="001F6F1E">
            <w:pPr>
              <w:spacing w:before="60" w:line="160" w:lineRule="exact"/>
              <w:ind w:left="170"/>
            </w:pPr>
            <w:r w:rsidRPr="00853565">
              <w:rPr>
                <w:rFonts w:eastAsia="Symbol"/>
                <w:i/>
              </w:rPr>
              <w:t>Republic of Moldova</w:t>
            </w:r>
          </w:p>
        </w:tc>
      </w:tr>
      <w:tr w:rsidR="00853565" w:rsidRPr="00853565" w14:paraId="3DB97486" w14:textId="77777777">
        <w:trPr>
          <w:cantSplit/>
        </w:trPr>
        <w:tc>
          <w:tcPr>
            <w:tcW w:w="2277" w:type="dxa"/>
            <w:shd w:val="clear" w:color="auto" w:fill="auto"/>
            <w:vAlign w:val="bottom"/>
          </w:tcPr>
          <w:p w14:paraId="1D54F33E" w14:textId="77777777" w:rsidR="006D32DD" w:rsidRPr="00853565" w:rsidRDefault="006D32DD" w:rsidP="001F6F1E">
            <w:pPr>
              <w:spacing w:before="60" w:line="160" w:lineRule="exact"/>
              <w:ind w:left="113"/>
            </w:pPr>
            <w:r w:rsidRPr="00853565">
              <w:rPr>
                <w:rFonts w:eastAsia="Symbol"/>
              </w:rPr>
              <w:t>Таджикистан</w:t>
            </w:r>
          </w:p>
        </w:tc>
        <w:tc>
          <w:tcPr>
            <w:tcW w:w="759" w:type="dxa"/>
            <w:tcBorders>
              <w:left w:val="single" w:sz="6" w:space="0" w:color="000000"/>
            </w:tcBorders>
            <w:shd w:val="clear" w:color="auto" w:fill="auto"/>
            <w:vAlign w:val="bottom"/>
          </w:tcPr>
          <w:p w14:paraId="5F0451F6" w14:textId="3D5E039B" w:rsidR="006D32DD" w:rsidRPr="00853565" w:rsidRDefault="007D2408" w:rsidP="00A8592F">
            <w:pPr>
              <w:snapToGrid w:val="0"/>
              <w:spacing w:before="60" w:line="160" w:lineRule="exact"/>
              <w:ind w:right="170"/>
              <w:jc w:val="right"/>
              <w:rPr>
                <w:rFonts w:eastAsia="Symbol"/>
              </w:rPr>
            </w:pPr>
            <w:r w:rsidRPr="00853565">
              <w:rPr>
                <w:rFonts w:eastAsia="Symbol"/>
              </w:rPr>
              <w:t>0,4</w:t>
            </w:r>
          </w:p>
        </w:tc>
        <w:tc>
          <w:tcPr>
            <w:tcW w:w="760" w:type="dxa"/>
            <w:tcBorders>
              <w:left w:val="single" w:sz="6" w:space="0" w:color="000000"/>
            </w:tcBorders>
            <w:shd w:val="clear" w:color="auto" w:fill="auto"/>
            <w:vAlign w:val="bottom"/>
          </w:tcPr>
          <w:p w14:paraId="43C92C4C" w14:textId="23B5B103" w:rsidR="006D32DD" w:rsidRPr="00853565" w:rsidRDefault="007D2408" w:rsidP="007D2408">
            <w:pPr>
              <w:snapToGrid w:val="0"/>
              <w:spacing w:before="60" w:line="160" w:lineRule="exact"/>
              <w:ind w:right="170"/>
              <w:jc w:val="right"/>
              <w:rPr>
                <w:rFonts w:eastAsia="Symbol"/>
              </w:rPr>
            </w:pPr>
            <w:r w:rsidRPr="00853565">
              <w:rPr>
                <w:rFonts w:eastAsia="Symbol"/>
              </w:rPr>
              <w:t>0,3</w:t>
            </w:r>
          </w:p>
        </w:tc>
        <w:tc>
          <w:tcPr>
            <w:tcW w:w="760" w:type="dxa"/>
            <w:tcBorders>
              <w:left w:val="single" w:sz="6" w:space="0" w:color="000000"/>
            </w:tcBorders>
            <w:shd w:val="clear" w:color="auto" w:fill="auto"/>
            <w:vAlign w:val="bottom"/>
          </w:tcPr>
          <w:p w14:paraId="17B548F6" w14:textId="1248A9EA" w:rsidR="006D32DD" w:rsidRPr="00853565" w:rsidRDefault="007D2408" w:rsidP="00A8592F">
            <w:pPr>
              <w:snapToGrid w:val="0"/>
              <w:spacing w:before="60" w:line="160" w:lineRule="exact"/>
              <w:ind w:right="170"/>
              <w:jc w:val="right"/>
              <w:rPr>
                <w:rFonts w:eastAsia="Symbol"/>
              </w:rPr>
            </w:pPr>
            <w:r w:rsidRPr="00853565">
              <w:rPr>
                <w:rFonts w:eastAsia="Symbol"/>
              </w:rPr>
              <w:t>0,0</w:t>
            </w:r>
          </w:p>
        </w:tc>
        <w:tc>
          <w:tcPr>
            <w:tcW w:w="760" w:type="dxa"/>
            <w:tcBorders>
              <w:left w:val="single" w:sz="6" w:space="0" w:color="000000"/>
            </w:tcBorders>
            <w:shd w:val="clear" w:color="auto" w:fill="auto"/>
            <w:vAlign w:val="bottom"/>
          </w:tcPr>
          <w:p w14:paraId="20BCC7AE" w14:textId="5FF4CAF9" w:rsidR="006D32DD" w:rsidRPr="00853565" w:rsidRDefault="007D2408" w:rsidP="00A8592F">
            <w:pPr>
              <w:snapToGrid w:val="0"/>
              <w:spacing w:before="60" w:line="160" w:lineRule="exact"/>
              <w:ind w:right="170"/>
              <w:jc w:val="right"/>
              <w:rPr>
                <w:rFonts w:eastAsia="Symbol"/>
              </w:rPr>
            </w:pPr>
            <w:r w:rsidRPr="00853565">
              <w:rPr>
                <w:rFonts w:eastAsia="Symbol"/>
              </w:rPr>
              <w:t>0,0</w:t>
            </w:r>
          </w:p>
        </w:tc>
        <w:tc>
          <w:tcPr>
            <w:tcW w:w="760" w:type="dxa"/>
            <w:tcBorders>
              <w:left w:val="single" w:sz="6" w:space="0" w:color="000000"/>
            </w:tcBorders>
            <w:shd w:val="clear" w:color="auto" w:fill="auto"/>
            <w:vAlign w:val="bottom"/>
          </w:tcPr>
          <w:p w14:paraId="05452E8A" w14:textId="06C652F1" w:rsidR="006D32DD" w:rsidRPr="00853565" w:rsidRDefault="007D2408" w:rsidP="00A8592F">
            <w:pPr>
              <w:snapToGrid w:val="0"/>
              <w:spacing w:before="60" w:line="160" w:lineRule="exact"/>
              <w:ind w:right="170"/>
              <w:jc w:val="right"/>
              <w:rPr>
                <w:rFonts w:eastAsia="Symbol"/>
              </w:rPr>
            </w:pPr>
            <w:r w:rsidRPr="00853565">
              <w:rPr>
                <w:rFonts w:eastAsia="Symbol"/>
              </w:rPr>
              <w:t>0,1</w:t>
            </w:r>
          </w:p>
        </w:tc>
        <w:tc>
          <w:tcPr>
            <w:tcW w:w="760" w:type="dxa"/>
            <w:tcBorders>
              <w:left w:val="single" w:sz="6" w:space="0" w:color="000000"/>
            </w:tcBorders>
            <w:shd w:val="clear" w:color="auto" w:fill="auto"/>
            <w:vAlign w:val="bottom"/>
          </w:tcPr>
          <w:p w14:paraId="4A170CD2" w14:textId="2E816DFF" w:rsidR="006D32DD" w:rsidRPr="00853565" w:rsidRDefault="00625DCE" w:rsidP="00A8592F">
            <w:pPr>
              <w:snapToGrid w:val="0"/>
              <w:spacing w:before="60" w:line="160" w:lineRule="exact"/>
              <w:ind w:right="170"/>
              <w:jc w:val="right"/>
              <w:rPr>
                <w:rFonts w:eastAsia="Symbol"/>
              </w:rPr>
            </w:pPr>
            <w:r w:rsidRPr="00853565">
              <w:rPr>
                <w:rFonts w:eastAsia="Symbol"/>
                <w:lang w:val="en-US"/>
              </w:rPr>
              <w:t>0</w:t>
            </w:r>
            <w:r w:rsidR="006D32DD" w:rsidRPr="00853565">
              <w:rPr>
                <w:rFonts w:eastAsia="Symbol"/>
              </w:rPr>
              <w:t>,0</w:t>
            </w:r>
          </w:p>
        </w:tc>
        <w:tc>
          <w:tcPr>
            <w:tcW w:w="760" w:type="dxa"/>
            <w:tcBorders>
              <w:left w:val="single" w:sz="6" w:space="0" w:color="000000"/>
            </w:tcBorders>
            <w:shd w:val="clear" w:color="auto" w:fill="auto"/>
            <w:vAlign w:val="bottom"/>
          </w:tcPr>
          <w:p w14:paraId="71539FF7" w14:textId="41CC1E15" w:rsidR="006D32DD" w:rsidRPr="00853565" w:rsidRDefault="007D2408" w:rsidP="00A8592F">
            <w:pPr>
              <w:snapToGrid w:val="0"/>
              <w:spacing w:before="60" w:line="160" w:lineRule="exact"/>
              <w:ind w:right="170"/>
              <w:jc w:val="right"/>
              <w:rPr>
                <w:rFonts w:eastAsia="Symbol"/>
              </w:rPr>
            </w:pPr>
            <w:r w:rsidRPr="00853565">
              <w:rPr>
                <w:rFonts w:eastAsia="Symbol"/>
              </w:rPr>
              <w:t>0,0</w:t>
            </w:r>
          </w:p>
        </w:tc>
        <w:tc>
          <w:tcPr>
            <w:tcW w:w="2326" w:type="dxa"/>
            <w:tcBorders>
              <w:left w:val="single" w:sz="6" w:space="0" w:color="000000"/>
            </w:tcBorders>
            <w:shd w:val="clear" w:color="auto" w:fill="auto"/>
            <w:vAlign w:val="bottom"/>
          </w:tcPr>
          <w:p w14:paraId="302CB21B" w14:textId="77777777" w:rsidR="006D32DD" w:rsidRPr="00853565" w:rsidRDefault="006D32DD" w:rsidP="001F6F1E">
            <w:pPr>
              <w:spacing w:before="60" w:line="160" w:lineRule="exact"/>
              <w:ind w:left="170"/>
            </w:pPr>
            <w:r w:rsidRPr="00853565">
              <w:rPr>
                <w:rFonts w:eastAsia="Symbol"/>
                <w:i/>
              </w:rPr>
              <w:t>Tajikistan</w:t>
            </w:r>
          </w:p>
        </w:tc>
      </w:tr>
      <w:tr w:rsidR="00853565" w:rsidRPr="00853565" w14:paraId="5710CB92" w14:textId="77777777">
        <w:trPr>
          <w:cantSplit/>
        </w:trPr>
        <w:tc>
          <w:tcPr>
            <w:tcW w:w="2277" w:type="dxa"/>
            <w:shd w:val="clear" w:color="auto" w:fill="auto"/>
            <w:vAlign w:val="bottom"/>
          </w:tcPr>
          <w:p w14:paraId="0EB813CC" w14:textId="77777777" w:rsidR="006D32DD" w:rsidRPr="00853565" w:rsidRDefault="006D32DD" w:rsidP="001F6F1E">
            <w:pPr>
              <w:spacing w:before="60" w:line="160" w:lineRule="exact"/>
              <w:ind w:left="113"/>
              <w:rPr>
                <w:vertAlign w:val="superscript"/>
                <w:lang w:val="en-US"/>
              </w:rPr>
            </w:pPr>
            <w:r w:rsidRPr="00853565">
              <w:rPr>
                <w:rFonts w:eastAsia="Symbol"/>
              </w:rPr>
              <w:t>Узбекистан</w:t>
            </w:r>
          </w:p>
        </w:tc>
        <w:tc>
          <w:tcPr>
            <w:tcW w:w="759" w:type="dxa"/>
            <w:tcBorders>
              <w:left w:val="single" w:sz="6" w:space="0" w:color="000000"/>
            </w:tcBorders>
            <w:shd w:val="clear" w:color="auto" w:fill="auto"/>
            <w:vAlign w:val="bottom"/>
          </w:tcPr>
          <w:p w14:paraId="46DC27CA" w14:textId="46BF6DD3" w:rsidR="006D32DD" w:rsidRPr="00853565" w:rsidRDefault="006D32DD" w:rsidP="007D2408">
            <w:pPr>
              <w:snapToGrid w:val="0"/>
              <w:spacing w:before="60" w:line="160" w:lineRule="exact"/>
              <w:ind w:right="170"/>
              <w:jc w:val="right"/>
              <w:rPr>
                <w:rFonts w:eastAsia="Symbol"/>
              </w:rPr>
            </w:pPr>
            <w:r w:rsidRPr="00853565">
              <w:rPr>
                <w:rFonts w:eastAsia="Symbol"/>
              </w:rPr>
              <w:t>1</w:t>
            </w:r>
            <w:r w:rsidR="007D2408" w:rsidRPr="00853565">
              <w:rPr>
                <w:rFonts w:eastAsia="Symbol"/>
              </w:rPr>
              <w:t>,</w:t>
            </w:r>
            <w:r w:rsidRPr="00853565">
              <w:rPr>
                <w:rFonts w:eastAsia="Symbol"/>
              </w:rPr>
              <w:t>6</w:t>
            </w:r>
          </w:p>
        </w:tc>
        <w:tc>
          <w:tcPr>
            <w:tcW w:w="760" w:type="dxa"/>
            <w:tcBorders>
              <w:left w:val="single" w:sz="6" w:space="0" w:color="000000"/>
            </w:tcBorders>
            <w:shd w:val="clear" w:color="auto" w:fill="auto"/>
            <w:vAlign w:val="bottom"/>
          </w:tcPr>
          <w:p w14:paraId="06EF5072" w14:textId="262B0B4B" w:rsidR="006D32DD" w:rsidRPr="00853565" w:rsidRDefault="006D32DD" w:rsidP="007D2408">
            <w:pPr>
              <w:snapToGrid w:val="0"/>
              <w:spacing w:before="60" w:line="160" w:lineRule="exact"/>
              <w:ind w:right="170"/>
              <w:jc w:val="right"/>
              <w:rPr>
                <w:rFonts w:eastAsia="Symbol"/>
              </w:rPr>
            </w:pPr>
            <w:r w:rsidRPr="00853565">
              <w:rPr>
                <w:rFonts w:eastAsia="Symbol"/>
              </w:rPr>
              <w:t>1</w:t>
            </w:r>
            <w:r w:rsidR="007D2408" w:rsidRPr="00853565">
              <w:rPr>
                <w:rFonts w:eastAsia="Symbol"/>
              </w:rPr>
              <w:t>,4</w:t>
            </w:r>
          </w:p>
        </w:tc>
        <w:tc>
          <w:tcPr>
            <w:tcW w:w="760" w:type="dxa"/>
            <w:tcBorders>
              <w:left w:val="single" w:sz="6" w:space="0" w:color="000000"/>
            </w:tcBorders>
            <w:shd w:val="clear" w:color="auto" w:fill="auto"/>
            <w:vAlign w:val="bottom"/>
          </w:tcPr>
          <w:p w14:paraId="25EDD3A6" w14:textId="17C81D09" w:rsidR="006D32DD" w:rsidRPr="00853565" w:rsidRDefault="006D32DD" w:rsidP="007D2408">
            <w:pPr>
              <w:snapToGrid w:val="0"/>
              <w:spacing w:before="60" w:line="160" w:lineRule="exact"/>
              <w:ind w:right="170"/>
              <w:jc w:val="right"/>
              <w:rPr>
                <w:rFonts w:eastAsia="Symbol"/>
              </w:rPr>
            </w:pPr>
            <w:r w:rsidRPr="00853565">
              <w:rPr>
                <w:rFonts w:eastAsia="Symbol"/>
              </w:rPr>
              <w:t>0,</w:t>
            </w:r>
            <w:r w:rsidR="007D2408" w:rsidRPr="00853565">
              <w:rPr>
                <w:rFonts w:eastAsia="Symbol"/>
              </w:rPr>
              <w:t>0</w:t>
            </w:r>
          </w:p>
        </w:tc>
        <w:tc>
          <w:tcPr>
            <w:tcW w:w="760" w:type="dxa"/>
            <w:tcBorders>
              <w:left w:val="single" w:sz="6" w:space="0" w:color="000000"/>
            </w:tcBorders>
            <w:shd w:val="clear" w:color="auto" w:fill="auto"/>
            <w:vAlign w:val="bottom"/>
          </w:tcPr>
          <w:p w14:paraId="2FDD3D8E" w14:textId="6F5B7A38" w:rsidR="006D32DD" w:rsidRPr="00853565" w:rsidRDefault="007D2408" w:rsidP="00A8592F">
            <w:pPr>
              <w:snapToGrid w:val="0"/>
              <w:spacing w:before="60" w:line="160" w:lineRule="exact"/>
              <w:ind w:right="170"/>
              <w:jc w:val="right"/>
              <w:rPr>
                <w:rFonts w:eastAsia="Symbol"/>
              </w:rPr>
            </w:pPr>
            <w:r w:rsidRPr="00853565">
              <w:rPr>
                <w:rFonts w:eastAsia="Symbol"/>
              </w:rPr>
              <w:t>0,1</w:t>
            </w:r>
          </w:p>
        </w:tc>
        <w:tc>
          <w:tcPr>
            <w:tcW w:w="760" w:type="dxa"/>
            <w:tcBorders>
              <w:left w:val="single" w:sz="6" w:space="0" w:color="000000"/>
            </w:tcBorders>
            <w:shd w:val="clear" w:color="auto" w:fill="auto"/>
            <w:vAlign w:val="bottom"/>
          </w:tcPr>
          <w:p w14:paraId="558F378B" w14:textId="4DB3D101" w:rsidR="006D32DD" w:rsidRPr="00853565" w:rsidRDefault="007D2408" w:rsidP="007D2408">
            <w:pPr>
              <w:snapToGrid w:val="0"/>
              <w:spacing w:before="60" w:line="160" w:lineRule="exact"/>
              <w:ind w:right="170"/>
              <w:jc w:val="right"/>
              <w:rPr>
                <w:rFonts w:eastAsia="Symbol"/>
              </w:rPr>
            </w:pPr>
            <w:r w:rsidRPr="00853565">
              <w:rPr>
                <w:rFonts w:eastAsia="Symbol"/>
              </w:rPr>
              <w:t>0,</w:t>
            </w:r>
            <w:r w:rsidR="006D32DD" w:rsidRPr="00853565">
              <w:rPr>
                <w:rFonts w:eastAsia="Symbol"/>
              </w:rPr>
              <w:t>1</w:t>
            </w:r>
          </w:p>
        </w:tc>
        <w:tc>
          <w:tcPr>
            <w:tcW w:w="760" w:type="dxa"/>
            <w:tcBorders>
              <w:left w:val="single" w:sz="6" w:space="0" w:color="000000"/>
            </w:tcBorders>
            <w:shd w:val="clear" w:color="auto" w:fill="auto"/>
            <w:vAlign w:val="bottom"/>
          </w:tcPr>
          <w:p w14:paraId="7252A9DB" w14:textId="35ED0BBC" w:rsidR="006D32DD" w:rsidRPr="00853565" w:rsidRDefault="006D32DD" w:rsidP="00A8592F">
            <w:pPr>
              <w:snapToGrid w:val="0"/>
              <w:spacing w:before="60" w:line="160" w:lineRule="exact"/>
              <w:ind w:right="170"/>
              <w:jc w:val="right"/>
              <w:rPr>
                <w:rFonts w:eastAsia="Symbol"/>
              </w:rPr>
            </w:pPr>
            <w:r w:rsidRPr="00853565">
              <w:rPr>
                <w:rFonts w:eastAsia="Symbol"/>
              </w:rPr>
              <w:t>…</w:t>
            </w:r>
          </w:p>
        </w:tc>
        <w:tc>
          <w:tcPr>
            <w:tcW w:w="760" w:type="dxa"/>
            <w:tcBorders>
              <w:left w:val="single" w:sz="6" w:space="0" w:color="000000"/>
            </w:tcBorders>
            <w:shd w:val="clear" w:color="auto" w:fill="auto"/>
            <w:vAlign w:val="bottom"/>
          </w:tcPr>
          <w:p w14:paraId="684B3902" w14:textId="51807F9A" w:rsidR="006D32DD" w:rsidRPr="00853565" w:rsidRDefault="00625DCE" w:rsidP="00A8592F">
            <w:pPr>
              <w:snapToGrid w:val="0"/>
              <w:spacing w:before="60" w:line="160" w:lineRule="exact"/>
              <w:ind w:right="170"/>
              <w:jc w:val="right"/>
              <w:rPr>
                <w:rFonts w:eastAsia="Symbol"/>
                <w:lang w:val="en-US"/>
              </w:rPr>
            </w:pPr>
            <w:r w:rsidRPr="00853565">
              <w:rPr>
                <w:rFonts w:eastAsia="Symbol"/>
                <w:lang w:val="en-US"/>
              </w:rPr>
              <w:t>0,1</w:t>
            </w:r>
          </w:p>
        </w:tc>
        <w:tc>
          <w:tcPr>
            <w:tcW w:w="2326" w:type="dxa"/>
            <w:tcBorders>
              <w:left w:val="single" w:sz="6" w:space="0" w:color="000000"/>
            </w:tcBorders>
            <w:shd w:val="clear" w:color="auto" w:fill="auto"/>
            <w:vAlign w:val="bottom"/>
          </w:tcPr>
          <w:p w14:paraId="28D6E4B5" w14:textId="77777777" w:rsidR="006D32DD" w:rsidRPr="00853565" w:rsidRDefault="006D32DD" w:rsidP="001F6F1E">
            <w:pPr>
              <w:spacing w:before="60" w:line="160" w:lineRule="exact"/>
              <w:ind w:left="170"/>
              <w:rPr>
                <w:vertAlign w:val="superscript"/>
                <w:lang w:val="en-US"/>
              </w:rPr>
            </w:pPr>
            <w:r w:rsidRPr="00853565">
              <w:rPr>
                <w:rFonts w:eastAsia="Symbol"/>
                <w:i/>
              </w:rPr>
              <w:t>Uzbekistan</w:t>
            </w:r>
          </w:p>
        </w:tc>
      </w:tr>
      <w:tr w:rsidR="00853565" w:rsidRPr="00853565" w14:paraId="0599CC4A" w14:textId="77777777">
        <w:trPr>
          <w:cantSplit/>
        </w:trPr>
        <w:tc>
          <w:tcPr>
            <w:tcW w:w="2277" w:type="dxa"/>
            <w:shd w:val="clear" w:color="auto" w:fill="auto"/>
            <w:vAlign w:val="bottom"/>
          </w:tcPr>
          <w:p w14:paraId="3A5E7562" w14:textId="77777777" w:rsidR="006D32DD" w:rsidRPr="00853565" w:rsidRDefault="006D32DD" w:rsidP="001F6F1E">
            <w:pPr>
              <w:spacing w:before="60" w:line="160" w:lineRule="exact"/>
              <w:ind w:left="113"/>
            </w:pPr>
            <w:r w:rsidRPr="00853565">
              <w:rPr>
                <w:rFonts w:eastAsia="Symbol"/>
              </w:rPr>
              <w:t>Украина</w:t>
            </w:r>
          </w:p>
        </w:tc>
        <w:tc>
          <w:tcPr>
            <w:tcW w:w="759" w:type="dxa"/>
            <w:tcBorders>
              <w:left w:val="single" w:sz="6" w:space="0" w:color="000000"/>
            </w:tcBorders>
            <w:shd w:val="clear" w:color="auto" w:fill="auto"/>
            <w:vAlign w:val="bottom"/>
          </w:tcPr>
          <w:p w14:paraId="54CA062B" w14:textId="59AAB183" w:rsidR="006D32DD" w:rsidRPr="00853565" w:rsidRDefault="006D32DD" w:rsidP="007D2408">
            <w:pPr>
              <w:snapToGrid w:val="0"/>
              <w:spacing w:before="60" w:line="160" w:lineRule="exact"/>
              <w:ind w:right="170"/>
              <w:jc w:val="right"/>
              <w:rPr>
                <w:rFonts w:eastAsia="Symbol"/>
              </w:rPr>
            </w:pPr>
            <w:r w:rsidRPr="00853565">
              <w:rPr>
                <w:rFonts w:eastAsia="Symbol"/>
              </w:rPr>
              <w:t>15</w:t>
            </w:r>
            <w:r w:rsidR="007D2408" w:rsidRPr="00853565">
              <w:rPr>
                <w:rFonts w:eastAsia="Symbol"/>
              </w:rPr>
              <w:t>,4</w:t>
            </w:r>
          </w:p>
        </w:tc>
        <w:tc>
          <w:tcPr>
            <w:tcW w:w="760" w:type="dxa"/>
            <w:tcBorders>
              <w:left w:val="single" w:sz="6" w:space="0" w:color="000000"/>
            </w:tcBorders>
            <w:shd w:val="clear" w:color="auto" w:fill="auto"/>
            <w:vAlign w:val="bottom"/>
          </w:tcPr>
          <w:p w14:paraId="655B8A18" w14:textId="7983B476" w:rsidR="006D32DD" w:rsidRPr="00853565" w:rsidRDefault="006D32DD" w:rsidP="007D2408">
            <w:pPr>
              <w:snapToGrid w:val="0"/>
              <w:spacing w:before="60" w:line="160" w:lineRule="exact"/>
              <w:ind w:right="170"/>
              <w:jc w:val="right"/>
              <w:rPr>
                <w:rFonts w:eastAsia="Symbol"/>
              </w:rPr>
            </w:pPr>
            <w:r w:rsidRPr="00853565">
              <w:rPr>
                <w:rFonts w:eastAsia="Symbol"/>
              </w:rPr>
              <w:t>6</w:t>
            </w:r>
            <w:r w:rsidR="007D2408" w:rsidRPr="00853565">
              <w:rPr>
                <w:rFonts w:eastAsia="Symbol"/>
              </w:rPr>
              <w:t>,</w:t>
            </w:r>
            <w:r w:rsidRPr="00853565">
              <w:rPr>
                <w:rFonts w:eastAsia="Symbol"/>
              </w:rPr>
              <w:t>6</w:t>
            </w:r>
          </w:p>
        </w:tc>
        <w:tc>
          <w:tcPr>
            <w:tcW w:w="760" w:type="dxa"/>
            <w:tcBorders>
              <w:left w:val="single" w:sz="6" w:space="0" w:color="000000"/>
            </w:tcBorders>
            <w:shd w:val="clear" w:color="auto" w:fill="auto"/>
            <w:vAlign w:val="bottom"/>
          </w:tcPr>
          <w:p w14:paraId="03CD98D5" w14:textId="6F8697B9" w:rsidR="006D32DD" w:rsidRPr="00853565" w:rsidRDefault="007D2408" w:rsidP="00A8592F">
            <w:pPr>
              <w:snapToGrid w:val="0"/>
              <w:spacing w:before="60" w:line="160" w:lineRule="exact"/>
              <w:ind w:right="170"/>
              <w:jc w:val="right"/>
              <w:rPr>
                <w:rFonts w:eastAsia="Symbol"/>
              </w:rPr>
            </w:pPr>
            <w:r w:rsidRPr="00853565">
              <w:rPr>
                <w:rFonts w:eastAsia="Symbol"/>
              </w:rPr>
              <w:t>0,1</w:t>
            </w:r>
          </w:p>
        </w:tc>
        <w:tc>
          <w:tcPr>
            <w:tcW w:w="760" w:type="dxa"/>
            <w:tcBorders>
              <w:left w:val="single" w:sz="6" w:space="0" w:color="000000"/>
            </w:tcBorders>
            <w:shd w:val="clear" w:color="auto" w:fill="auto"/>
            <w:vAlign w:val="bottom"/>
          </w:tcPr>
          <w:p w14:paraId="016CDC41" w14:textId="17C742AF" w:rsidR="006D32DD" w:rsidRPr="00853565" w:rsidRDefault="007D2408" w:rsidP="00A8592F">
            <w:pPr>
              <w:snapToGrid w:val="0"/>
              <w:spacing w:before="60" w:line="160" w:lineRule="exact"/>
              <w:ind w:right="170"/>
              <w:jc w:val="right"/>
              <w:rPr>
                <w:rFonts w:eastAsia="Symbol"/>
              </w:rPr>
            </w:pPr>
            <w:r w:rsidRPr="00853565">
              <w:rPr>
                <w:rFonts w:eastAsia="Symbol"/>
              </w:rPr>
              <w:t>0,0</w:t>
            </w:r>
          </w:p>
        </w:tc>
        <w:tc>
          <w:tcPr>
            <w:tcW w:w="760" w:type="dxa"/>
            <w:tcBorders>
              <w:left w:val="single" w:sz="6" w:space="0" w:color="000000"/>
            </w:tcBorders>
            <w:shd w:val="clear" w:color="auto" w:fill="auto"/>
            <w:vAlign w:val="bottom"/>
          </w:tcPr>
          <w:p w14:paraId="484A57EB" w14:textId="0D32D98B" w:rsidR="006D32DD" w:rsidRPr="00853565" w:rsidRDefault="006D32DD" w:rsidP="007D2408">
            <w:pPr>
              <w:snapToGrid w:val="0"/>
              <w:spacing w:before="60" w:line="160" w:lineRule="exact"/>
              <w:ind w:right="170"/>
              <w:jc w:val="right"/>
              <w:rPr>
                <w:rFonts w:eastAsia="Symbol"/>
              </w:rPr>
            </w:pPr>
            <w:r w:rsidRPr="00853565">
              <w:rPr>
                <w:rFonts w:eastAsia="Symbol"/>
              </w:rPr>
              <w:t>2</w:t>
            </w:r>
            <w:r w:rsidR="00625DCE" w:rsidRPr="00853565">
              <w:rPr>
                <w:rFonts w:eastAsia="Symbol"/>
                <w:lang w:val="en-US"/>
              </w:rPr>
              <w:t>,</w:t>
            </w:r>
            <w:r w:rsidR="007D2408" w:rsidRPr="00853565">
              <w:rPr>
                <w:rFonts w:eastAsia="Symbol"/>
              </w:rPr>
              <w:t>4</w:t>
            </w:r>
          </w:p>
        </w:tc>
        <w:tc>
          <w:tcPr>
            <w:tcW w:w="760" w:type="dxa"/>
            <w:tcBorders>
              <w:left w:val="single" w:sz="6" w:space="0" w:color="000000"/>
            </w:tcBorders>
            <w:shd w:val="clear" w:color="auto" w:fill="auto"/>
            <w:vAlign w:val="bottom"/>
          </w:tcPr>
          <w:p w14:paraId="671BB5F3" w14:textId="51DAE355" w:rsidR="006D32DD" w:rsidRPr="00853565" w:rsidRDefault="007D2408" w:rsidP="007D2408">
            <w:pPr>
              <w:snapToGrid w:val="0"/>
              <w:spacing w:before="60" w:line="160" w:lineRule="exact"/>
              <w:ind w:right="170"/>
              <w:jc w:val="right"/>
              <w:rPr>
                <w:rFonts w:eastAsia="Symbol"/>
              </w:rPr>
            </w:pPr>
            <w:r w:rsidRPr="00853565">
              <w:rPr>
                <w:rFonts w:eastAsia="Symbol"/>
              </w:rPr>
              <w:t>0,</w:t>
            </w:r>
            <w:r w:rsidR="006D32DD" w:rsidRPr="00853565">
              <w:rPr>
                <w:rFonts w:eastAsia="Symbol"/>
              </w:rPr>
              <w:t>2</w:t>
            </w:r>
          </w:p>
        </w:tc>
        <w:tc>
          <w:tcPr>
            <w:tcW w:w="760" w:type="dxa"/>
            <w:tcBorders>
              <w:left w:val="single" w:sz="6" w:space="0" w:color="000000"/>
            </w:tcBorders>
            <w:shd w:val="clear" w:color="auto" w:fill="auto"/>
            <w:vAlign w:val="bottom"/>
          </w:tcPr>
          <w:p w14:paraId="2D201FF1" w14:textId="1AC18C99" w:rsidR="006D32DD" w:rsidRPr="00853565" w:rsidRDefault="006D32DD" w:rsidP="007D2408">
            <w:pPr>
              <w:snapToGrid w:val="0"/>
              <w:spacing w:before="60" w:line="160" w:lineRule="exact"/>
              <w:ind w:right="170"/>
              <w:jc w:val="right"/>
              <w:rPr>
                <w:rFonts w:eastAsia="Symbol"/>
              </w:rPr>
            </w:pPr>
            <w:r w:rsidRPr="00853565">
              <w:rPr>
                <w:rFonts w:eastAsia="Symbol"/>
              </w:rPr>
              <w:t>5</w:t>
            </w:r>
            <w:r w:rsidR="007D2408" w:rsidRPr="00853565">
              <w:rPr>
                <w:rFonts w:eastAsia="Symbol"/>
              </w:rPr>
              <w:t>,</w:t>
            </w:r>
            <w:r w:rsidRPr="00853565">
              <w:rPr>
                <w:rFonts w:eastAsia="Symbol"/>
              </w:rPr>
              <w:t>4</w:t>
            </w:r>
          </w:p>
        </w:tc>
        <w:tc>
          <w:tcPr>
            <w:tcW w:w="2326" w:type="dxa"/>
            <w:tcBorders>
              <w:left w:val="single" w:sz="6" w:space="0" w:color="000000"/>
            </w:tcBorders>
            <w:shd w:val="clear" w:color="auto" w:fill="auto"/>
            <w:vAlign w:val="bottom"/>
          </w:tcPr>
          <w:p w14:paraId="44763346" w14:textId="77777777" w:rsidR="006D32DD" w:rsidRPr="00853565" w:rsidRDefault="006D32DD" w:rsidP="001F6F1E">
            <w:pPr>
              <w:spacing w:before="60" w:line="160" w:lineRule="exact"/>
              <w:ind w:left="170"/>
            </w:pPr>
            <w:r w:rsidRPr="00853565">
              <w:rPr>
                <w:rFonts w:eastAsia="Symbol"/>
                <w:i/>
              </w:rPr>
              <w:t>Ukraine</w:t>
            </w:r>
          </w:p>
        </w:tc>
      </w:tr>
      <w:tr w:rsidR="00853565" w:rsidRPr="00853565" w14:paraId="0D9F2F97" w14:textId="77777777">
        <w:trPr>
          <w:cantSplit/>
        </w:trPr>
        <w:tc>
          <w:tcPr>
            <w:tcW w:w="2277" w:type="dxa"/>
            <w:shd w:val="clear" w:color="auto" w:fill="auto"/>
            <w:vAlign w:val="bottom"/>
          </w:tcPr>
          <w:p w14:paraId="783EEDC6" w14:textId="77777777" w:rsidR="006D32DD" w:rsidRPr="00853565" w:rsidRDefault="006D32DD" w:rsidP="001F6F1E">
            <w:pPr>
              <w:spacing w:before="60" w:line="160" w:lineRule="exact"/>
            </w:pPr>
            <w:r w:rsidRPr="00853565">
              <w:rPr>
                <w:rFonts w:eastAsia="Symbol"/>
                <w:b/>
                <w:bCs/>
              </w:rPr>
              <w:t>Страны БРИКС</w:t>
            </w:r>
          </w:p>
        </w:tc>
        <w:tc>
          <w:tcPr>
            <w:tcW w:w="759" w:type="dxa"/>
            <w:tcBorders>
              <w:left w:val="single" w:sz="6" w:space="0" w:color="000000"/>
            </w:tcBorders>
            <w:shd w:val="clear" w:color="auto" w:fill="auto"/>
            <w:vAlign w:val="bottom"/>
          </w:tcPr>
          <w:p w14:paraId="2134BC4B" w14:textId="77777777" w:rsidR="006D32DD" w:rsidRPr="00853565" w:rsidRDefault="006D32DD" w:rsidP="00A8592F">
            <w:pPr>
              <w:snapToGrid w:val="0"/>
              <w:spacing w:before="60" w:line="160" w:lineRule="exact"/>
              <w:ind w:right="170"/>
              <w:jc w:val="right"/>
              <w:rPr>
                <w:rFonts w:eastAsia="Symbol"/>
              </w:rPr>
            </w:pPr>
          </w:p>
        </w:tc>
        <w:tc>
          <w:tcPr>
            <w:tcW w:w="760" w:type="dxa"/>
            <w:tcBorders>
              <w:left w:val="single" w:sz="6" w:space="0" w:color="000000"/>
            </w:tcBorders>
            <w:shd w:val="clear" w:color="auto" w:fill="auto"/>
            <w:vAlign w:val="bottom"/>
          </w:tcPr>
          <w:p w14:paraId="7F284A5B" w14:textId="77777777" w:rsidR="006D32DD" w:rsidRPr="00853565" w:rsidRDefault="006D32DD" w:rsidP="00A8592F">
            <w:pPr>
              <w:snapToGrid w:val="0"/>
              <w:spacing w:before="60" w:line="160" w:lineRule="exact"/>
              <w:ind w:right="170"/>
              <w:jc w:val="right"/>
              <w:rPr>
                <w:rFonts w:eastAsia="Symbol"/>
              </w:rPr>
            </w:pPr>
          </w:p>
        </w:tc>
        <w:tc>
          <w:tcPr>
            <w:tcW w:w="760" w:type="dxa"/>
            <w:tcBorders>
              <w:left w:val="single" w:sz="6" w:space="0" w:color="000000"/>
            </w:tcBorders>
            <w:shd w:val="clear" w:color="auto" w:fill="auto"/>
            <w:vAlign w:val="bottom"/>
          </w:tcPr>
          <w:p w14:paraId="47B97F57" w14:textId="77777777" w:rsidR="006D32DD" w:rsidRPr="00853565" w:rsidRDefault="006D32DD" w:rsidP="00A8592F">
            <w:pPr>
              <w:snapToGrid w:val="0"/>
              <w:spacing w:before="60" w:line="160" w:lineRule="exact"/>
              <w:ind w:right="170"/>
              <w:jc w:val="right"/>
              <w:rPr>
                <w:rFonts w:eastAsia="Symbol"/>
              </w:rPr>
            </w:pPr>
          </w:p>
        </w:tc>
        <w:tc>
          <w:tcPr>
            <w:tcW w:w="760" w:type="dxa"/>
            <w:tcBorders>
              <w:left w:val="single" w:sz="6" w:space="0" w:color="000000"/>
            </w:tcBorders>
            <w:shd w:val="clear" w:color="auto" w:fill="auto"/>
            <w:vAlign w:val="bottom"/>
          </w:tcPr>
          <w:p w14:paraId="3257173B" w14:textId="77777777" w:rsidR="006D32DD" w:rsidRPr="00853565" w:rsidRDefault="006D32DD" w:rsidP="00A8592F">
            <w:pPr>
              <w:snapToGrid w:val="0"/>
              <w:spacing w:before="60" w:line="160" w:lineRule="exact"/>
              <w:ind w:right="170"/>
              <w:jc w:val="right"/>
              <w:rPr>
                <w:rFonts w:eastAsia="Symbol"/>
              </w:rPr>
            </w:pPr>
          </w:p>
        </w:tc>
        <w:tc>
          <w:tcPr>
            <w:tcW w:w="760" w:type="dxa"/>
            <w:tcBorders>
              <w:left w:val="single" w:sz="6" w:space="0" w:color="000000"/>
            </w:tcBorders>
            <w:shd w:val="clear" w:color="auto" w:fill="auto"/>
            <w:vAlign w:val="bottom"/>
          </w:tcPr>
          <w:p w14:paraId="5222F81E" w14:textId="77777777" w:rsidR="006D32DD" w:rsidRPr="00853565" w:rsidRDefault="006D32DD" w:rsidP="00A8592F">
            <w:pPr>
              <w:snapToGrid w:val="0"/>
              <w:spacing w:before="60" w:line="160" w:lineRule="exact"/>
              <w:ind w:right="170"/>
              <w:jc w:val="right"/>
              <w:rPr>
                <w:rFonts w:eastAsia="Symbol"/>
              </w:rPr>
            </w:pPr>
          </w:p>
        </w:tc>
        <w:tc>
          <w:tcPr>
            <w:tcW w:w="760" w:type="dxa"/>
            <w:tcBorders>
              <w:left w:val="single" w:sz="6" w:space="0" w:color="000000"/>
            </w:tcBorders>
            <w:shd w:val="clear" w:color="auto" w:fill="auto"/>
            <w:vAlign w:val="bottom"/>
          </w:tcPr>
          <w:p w14:paraId="22956DE4" w14:textId="77777777" w:rsidR="006D32DD" w:rsidRPr="00853565" w:rsidRDefault="006D32DD" w:rsidP="00A8592F">
            <w:pPr>
              <w:snapToGrid w:val="0"/>
              <w:spacing w:before="60" w:line="160" w:lineRule="exact"/>
              <w:ind w:right="170"/>
              <w:jc w:val="right"/>
              <w:rPr>
                <w:rFonts w:eastAsia="Symbol"/>
              </w:rPr>
            </w:pPr>
          </w:p>
        </w:tc>
        <w:tc>
          <w:tcPr>
            <w:tcW w:w="760" w:type="dxa"/>
            <w:tcBorders>
              <w:left w:val="single" w:sz="6" w:space="0" w:color="000000"/>
            </w:tcBorders>
            <w:shd w:val="clear" w:color="auto" w:fill="auto"/>
            <w:vAlign w:val="bottom"/>
          </w:tcPr>
          <w:p w14:paraId="59A5993F" w14:textId="77777777" w:rsidR="006D32DD" w:rsidRPr="00853565" w:rsidRDefault="006D32DD" w:rsidP="00A8592F">
            <w:pPr>
              <w:snapToGrid w:val="0"/>
              <w:spacing w:before="60" w:line="160" w:lineRule="exact"/>
              <w:ind w:right="170"/>
              <w:jc w:val="right"/>
              <w:rPr>
                <w:rFonts w:eastAsia="Symbol"/>
              </w:rPr>
            </w:pPr>
          </w:p>
        </w:tc>
        <w:tc>
          <w:tcPr>
            <w:tcW w:w="2326" w:type="dxa"/>
            <w:tcBorders>
              <w:left w:val="single" w:sz="6" w:space="0" w:color="000000"/>
            </w:tcBorders>
            <w:shd w:val="clear" w:color="auto" w:fill="auto"/>
            <w:vAlign w:val="bottom"/>
          </w:tcPr>
          <w:p w14:paraId="40F4E26C" w14:textId="77777777" w:rsidR="006D32DD" w:rsidRPr="00853565" w:rsidRDefault="006D32DD" w:rsidP="001F6F1E">
            <w:pPr>
              <w:spacing w:before="60" w:line="160" w:lineRule="exact"/>
              <w:ind w:left="57"/>
            </w:pPr>
            <w:r w:rsidRPr="00853565">
              <w:rPr>
                <w:rFonts w:eastAsia="Symbol"/>
                <w:b/>
                <w:i/>
                <w:lang w:val="en"/>
              </w:rPr>
              <w:t>BRICS countries</w:t>
            </w:r>
          </w:p>
        </w:tc>
      </w:tr>
      <w:tr w:rsidR="00853565" w:rsidRPr="00853565" w14:paraId="770F86CE" w14:textId="77777777">
        <w:trPr>
          <w:cantSplit/>
        </w:trPr>
        <w:tc>
          <w:tcPr>
            <w:tcW w:w="2277" w:type="dxa"/>
            <w:shd w:val="clear" w:color="auto" w:fill="auto"/>
            <w:vAlign w:val="bottom"/>
          </w:tcPr>
          <w:p w14:paraId="2EF16BFA" w14:textId="77777777" w:rsidR="006D32DD" w:rsidRPr="00853565" w:rsidRDefault="006D32DD" w:rsidP="001F6F1E">
            <w:pPr>
              <w:spacing w:before="60" w:line="160" w:lineRule="exact"/>
              <w:ind w:left="340"/>
            </w:pPr>
            <w:r w:rsidRPr="00853565">
              <w:rPr>
                <w:rFonts w:eastAsia="Symbol"/>
              </w:rPr>
              <w:t>из них:</w:t>
            </w:r>
          </w:p>
        </w:tc>
        <w:tc>
          <w:tcPr>
            <w:tcW w:w="759" w:type="dxa"/>
            <w:tcBorders>
              <w:left w:val="single" w:sz="6" w:space="0" w:color="000000"/>
            </w:tcBorders>
            <w:shd w:val="clear" w:color="auto" w:fill="auto"/>
            <w:vAlign w:val="bottom"/>
          </w:tcPr>
          <w:p w14:paraId="7EC83187" w14:textId="77777777" w:rsidR="006D32DD" w:rsidRPr="00853565" w:rsidRDefault="006D32DD" w:rsidP="00A8592F">
            <w:pPr>
              <w:snapToGrid w:val="0"/>
              <w:spacing w:before="60" w:line="160" w:lineRule="exact"/>
              <w:ind w:right="170"/>
              <w:jc w:val="right"/>
              <w:rPr>
                <w:rFonts w:eastAsia="Symbol"/>
              </w:rPr>
            </w:pPr>
          </w:p>
        </w:tc>
        <w:tc>
          <w:tcPr>
            <w:tcW w:w="760" w:type="dxa"/>
            <w:tcBorders>
              <w:left w:val="single" w:sz="6" w:space="0" w:color="000000"/>
            </w:tcBorders>
            <w:shd w:val="clear" w:color="auto" w:fill="auto"/>
            <w:vAlign w:val="bottom"/>
          </w:tcPr>
          <w:p w14:paraId="612114D5" w14:textId="77777777" w:rsidR="006D32DD" w:rsidRPr="00853565" w:rsidRDefault="006D32DD" w:rsidP="00A8592F">
            <w:pPr>
              <w:snapToGrid w:val="0"/>
              <w:spacing w:before="60" w:line="160" w:lineRule="exact"/>
              <w:ind w:right="170"/>
              <w:jc w:val="right"/>
              <w:rPr>
                <w:rFonts w:eastAsia="Symbol"/>
              </w:rPr>
            </w:pPr>
          </w:p>
        </w:tc>
        <w:tc>
          <w:tcPr>
            <w:tcW w:w="760" w:type="dxa"/>
            <w:tcBorders>
              <w:left w:val="single" w:sz="6" w:space="0" w:color="000000"/>
            </w:tcBorders>
            <w:shd w:val="clear" w:color="auto" w:fill="auto"/>
            <w:vAlign w:val="bottom"/>
          </w:tcPr>
          <w:p w14:paraId="4D2914E8" w14:textId="77777777" w:rsidR="006D32DD" w:rsidRPr="00853565" w:rsidRDefault="006D32DD" w:rsidP="00A8592F">
            <w:pPr>
              <w:snapToGrid w:val="0"/>
              <w:spacing w:before="60" w:line="160" w:lineRule="exact"/>
              <w:ind w:right="170"/>
              <w:jc w:val="right"/>
              <w:rPr>
                <w:rFonts w:eastAsia="Symbol"/>
              </w:rPr>
            </w:pPr>
          </w:p>
        </w:tc>
        <w:tc>
          <w:tcPr>
            <w:tcW w:w="760" w:type="dxa"/>
            <w:tcBorders>
              <w:left w:val="single" w:sz="6" w:space="0" w:color="000000"/>
            </w:tcBorders>
            <w:shd w:val="clear" w:color="auto" w:fill="auto"/>
            <w:vAlign w:val="bottom"/>
          </w:tcPr>
          <w:p w14:paraId="3C13E6D7" w14:textId="77777777" w:rsidR="006D32DD" w:rsidRPr="00853565" w:rsidRDefault="006D32DD" w:rsidP="00A8592F">
            <w:pPr>
              <w:snapToGrid w:val="0"/>
              <w:spacing w:before="60" w:line="160" w:lineRule="exact"/>
              <w:ind w:right="170"/>
              <w:jc w:val="right"/>
              <w:rPr>
                <w:rFonts w:eastAsia="Symbol"/>
              </w:rPr>
            </w:pPr>
          </w:p>
        </w:tc>
        <w:tc>
          <w:tcPr>
            <w:tcW w:w="760" w:type="dxa"/>
            <w:tcBorders>
              <w:left w:val="single" w:sz="6" w:space="0" w:color="000000"/>
            </w:tcBorders>
            <w:shd w:val="clear" w:color="auto" w:fill="auto"/>
            <w:vAlign w:val="bottom"/>
          </w:tcPr>
          <w:p w14:paraId="628BA8C9" w14:textId="77777777" w:rsidR="006D32DD" w:rsidRPr="00853565" w:rsidRDefault="006D32DD" w:rsidP="00A8592F">
            <w:pPr>
              <w:snapToGrid w:val="0"/>
              <w:spacing w:before="60" w:line="160" w:lineRule="exact"/>
              <w:ind w:right="170"/>
              <w:jc w:val="right"/>
              <w:rPr>
                <w:rFonts w:eastAsia="Symbol"/>
              </w:rPr>
            </w:pPr>
          </w:p>
        </w:tc>
        <w:tc>
          <w:tcPr>
            <w:tcW w:w="760" w:type="dxa"/>
            <w:tcBorders>
              <w:left w:val="single" w:sz="6" w:space="0" w:color="000000"/>
            </w:tcBorders>
            <w:shd w:val="clear" w:color="auto" w:fill="auto"/>
            <w:vAlign w:val="bottom"/>
          </w:tcPr>
          <w:p w14:paraId="22D70954" w14:textId="77777777" w:rsidR="006D32DD" w:rsidRPr="00853565" w:rsidRDefault="006D32DD" w:rsidP="00A8592F">
            <w:pPr>
              <w:snapToGrid w:val="0"/>
              <w:spacing w:before="60" w:line="160" w:lineRule="exact"/>
              <w:ind w:right="170"/>
              <w:jc w:val="right"/>
              <w:rPr>
                <w:rFonts w:eastAsia="Symbol"/>
              </w:rPr>
            </w:pPr>
          </w:p>
        </w:tc>
        <w:tc>
          <w:tcPr>
            <w:tcW w:w="760" w:type="dxa"/>
            <w:tcBorders>
              <w:left w:val="single" w:sz="6" w:space="0" w:color="000000"/>
            </w:tcBorders>
            <w:shd w:val="clear" w:color="auto" w:fill="auto"/>
            <w:vAlign w:val="bottom"/>
          </w:tcPr>
          <w:p w14:paraId="2E8D9AFB" w14:textId="77777777" w:rsidR="006D32DD" w:rsidRPr="00853565" w:rsidRDefault="006D32DD" w:rsidP="00A8592F">
            <w:pPr>
              <w:snapToGrid w:val="0"/>
              <w:spacing w:before="60" w:line="160" w:lineRule="exact"/>
              <w:ind w:right="170"/>
              <w:jc w:val="right"/>
              <w:rPr>
                <w:rFonts w:eastAsia="Symbol"/>
              </w:rPr>
            </w:pPr>
          </w:p>
        </w:tc>
        <w:tc>
          <w:tcPr>
            <w:tcW w:w="2326" w:type="dxa"/>
            <w:tcBorders>
              <w:left w:val="single" w:sz="6" w:space="0" w:color="000000"/>
            </w:tcBorders>
            <w:shd w:val="clear" w:color="auto" w:fill="auto"/>
            <w:vAlign w:val="bottom"/>
          </w:tcPr>
          <w:p w14:paraId="097F6342" w14:textId="77777777" w:rsidR="006D32DD" w:rsidRPr="00853565" w:rsidRDefault="006D32DD" w:rsidP="001F6F1E">
            <w:pPr>
              <w:spacing w:before="60" w:line="160" w:lineRule="exact"/>
              <w:ind w:left="340"/>
            </w:pPr>
            <w:r w:rsidRPr="00853565">
              <w:rPr>
                <w:rFonts w:eastAsia="Symbol"/>
                <w:i/>
              </w:rPr>
              <w:t>of which:</w:t>
            </w:r>
          </w:p>
        </w:tc>
      </w:tr>
      <w:tr w:rsidR="00853565" w:rsidRPr="00853565" w14:paraId="5BF3ADFD" w14:textId="77777777">
        <w:trPr>
          <w:cantSplit/>
        </w:trPr>
        <w:tc>
          <w:tcPr>
            <w:tcW w:w="2277" w:type="dxa"/>
            <w:shd w:val="clear" w:color="auto" w:fill="auto"/>
            <w:vAlign w:val="bottom"/>
          </w:tcPr>
          <w:p w14:paraId="29B39701" w14:textId="77777777" w:rsidR="006D32DD" w:rsidRPr="00853565" w:rsidRDefault="006D32DD" w:rsidP="001F6F1E">
            <w:pPr>
              <w:spacing w:before="60" w:line="160" w:lineRule="exact"/>
              <w:ind w:left="113"/>
            </w:pPr>
            <w:r w:rsidRPr="00853565">
              <w:rPr>
                <w:rFonts w:eastAsia="Symbol"/>
              </w:rPr>
              <w:t>Бразилия</w:t>
            </w:r>
          </w:p>
        </w:tc>
        <w:tc>
          <w:tcPr>
            <w:tcW w:w="759" w:type="dxa"/>
            <w:tcBorders>
              <w:left w:val="single" w:sz="6" w:space="0" w:color="000000"/>
            </w:tcBorders>
            <w:shd w:val="clear" w:color="auto" w:fill="auto"/>
            <w:vAlign w:val="bottom"/>
          </w:tcPr>
          <w:p w14:paraId="69B4D91A" w14:textId="30B59D16" w:rsidR="006D32DD" w:rsidRPr="00853565" w:rsidRDefault="006D32DD" w:rsidP="00A8592F">
            <w:pPr>
              <w:snapToGrid w:val="0"/>
              <w:spacing w:before="60" w:line="160" w:lineRule="exact"/>
              <w:ind w:right="170"/>
              <w:jc w:val="right"/>
              <w:rPr>
                <w:rFonts w:eastAsia="Symbol"/>
              </w:rPr>
            </w:pPr>
            <w:r w:rsidRPr="00853565">
              <w:rPr>
                <w:rFonts w:eastAsia="Symbol"/>
              </w:rPr>
              <w:t>25,4</w:t>
            </w:r>
          </w:p>
        </w:tc>
        <w:tc>
          <w:tcPr>
            <w:tcW w:w="760" w:type="dxa"/>
            <w:tcBorders>
              <w:left w:val="single" w:sz="6" w:space="0" w:color="000000"/>
            </w:tcBorders>
            <w:shd w:val="clear" w:color="auto" w:fill="auto"/>
            <w:vAlign w:val="bottom"/>
          </w:tcPr>
          <w:p w14:paraId="59F9AF2F" w14:textId="425814D5" w:rsidR="006D32DD" w:rsidRPr="00853565" w:rsidRDefault="006D32DD" w:rsidP="00A8592F">
            <w:pPr>
              <w:snapToGrid w:val="0"/>
              <w:spacing w:before="60" w:line="160" w:lineRule="exact"/>
              <w:ind w:right="170"/>
              <w:jc w:val="right"/>
              <w:rPr>
                <w:rFonts w:eastAsia="Symbol"/>
              </w:rPr>
            </w:pPr>
            <w:r w:rsidRPr="00853565">
              <w:rPr>
                <w:rFonts w:eastAsia="Symbol"/>
              </w:rPr>
              <w:t>2,1</w:t>
            </w:r>
          </w:p>
        </w:tc>
        <w:tc>
          <w:tcPr>
            <w:tcW w:w="760" w:type="dxa"/>
            <w:tcBorders>
              <w:left w:val="single" w:sz="6" w:space="0" w:color="000000"/>
            </w:tcBorders>
            <w:shd w:val="clear" w:color="auto" w:fill="auto"/>
            <w:vAlign w:val="bottom"/>
          </w:tcPr>
          <w:p w14:paraId="5AC277C3" w14:textId="4823FFED" w:rsidR="006D32DD" w:rsidRPr="00853565" w:rsidRDefault="006D32DD" w:rsidP="00A8592F">
            <w:pPr>
              <w:snapToGrid w:val="0"/>
              <w:spacing w:before="60" w:line="160" w:lineRule="exact"/>
              <w:ind w:right="170"/>
              <w:jc w:val="right"/>
              <w:rPr>
                <w:rFonts w:eastAsia="Symbol"/>
              </w:rPr>
            </w:pPr>
            <w:r w:rsidRPr="00853565">
              <w:rPr>
                <w:rFonts w:eastAsia="Symbol"/>
              </w:rPr>
              <w:t>0,0</w:t>
            </w:r>
          </w:p>
        </w:tc>
        <w:tc>
          <w:tcPr>
            <w:tcW w:w="760" w:type="dxa"/>
            <w:tcBorders>
              <w:left w:val="single" w:sz="6" w:space="0" w:color="000000"/>
            </w:tcBorders>
            <w:shd w:val="clear" w:color="auto" w:fill="auto"/>
            <w:vAlign w:val="bottom"/>
          </w:tcPr>
          <w:p w14:paraId="71795DF0" w14:textId="281E0B0E" w:rsidR="006D32DD" w:rsidRPr="00853565" w:rsidRDefault="006D32DD" w:rsidP="00A8592F">
            <w:pPr>
              <w:snapToGrid w:val="0"/>
              <w:spacing w:before="60" w:line="160" w:lineRule="exact"/>
              <w:ind w:right="170"/>
              <w:jc w:val="right"/>
              <w:rPr>
                <w:rFonts w:eastAsia="Symbol"/>
              </w:rPr>
            </w:pPr>
            <w:r w:rsidRPr="00853565">
              <w:rPr>
                <w:rFonts w:eastAsia="Symbol"/>
              </w:rPr>
              <w:t>1,9</w:t>
            </w:r>
          </w:p>
        </w:tc>
        <w:tc>
          <w:tcPr>
            <w:tcW w:w="760" w:type="dxa"/>
            <w:tcBorders>
              <w:left w:val="single" w:sz="6" w:space="0" w:color="000000"/>
            </w:tcBorders>
            <w:shd w:val="clear" w:color="auto" w:fill="auto"/>
            <w:vAlign w:val="bottom"/>
          </w:tcPr>
          <w:p w14:paraId="5815A1D1" w14:textId="239AD767" w:rsidR="006D32DD" w:rsidRPr="00853565" w:rsidRDefault="006D32DD" w:rsidP="00A8592F">
            <w:pPr>
              <w:snapToGrid w:val="0"/>
              <w:spacing w:before="60" w:line="160" w:lineRule="exact"/>
              <w:ind w:right="170"/>
              <w:jc w:val="right"/>
              <w:rPr>
                <w:rFonts w:eastAsia="Symbol"/>
              </w:rPr>
            </w:pPr>
            <w:r w:rsidRPr="00853565">
              <w:rPr>
                <w:rFonts w:eastAsia="Symbol"/>
              </w:rPr>
              <w:t>0,1</w:t>
            </w:r>
          </w:p>
        </w:tc>
        <w:tc>
          <w:tcPr>
            <w:tcW w:w="760" w:type="dxa"/>
            <w:tcBorders>
              <w:left w:val="single" w:sz="6" w:space="0" w:color="000000"/>
            </w:tcBorders>
            <w:shd w:val="clear" w:color="auto" w:fill="auto"/>
            <w:vAlign w:val="bottom"/>
          </w:tcPr>
          <w:p w14:paraId="50EDC2D7" w14:textId="0646508E" w:rsidR="006D32DD" w:rsidRPr="00853565" w:rsidRDefault="006D32DD" w:rsidP="00A8592F">
            <w:pPr>
              <w:snapToGrid w:val="0"/>
              <w:spacing w:before="60" w:line="160" w:lineRule="exact"/>
              <w:ind w:right="170"/>
              <w:jc w:val="right"/>
              <w:rPr>
                <w:rFonts w:eastAsia="Symbol"/>
              </w:rPr>
            </w:pPr>
            <w:r w:rsidRPr="00853565">
              <w:rPr>
                <w:rFonts w:eastAsia="Symbol"/>
              </w:rPr>
              <w:t>0,4</w:t>
            </w:r>
          </w:p>
        </w:tc>
        <w:tc>
          <w:tcPr>
            <w:tcW w:w="760" w:type="dxa"/>
            <w:tcBorders>
              <w:left w:val="single" w:sz="6" w:space="0" w:color="000000"/>
            </w:tcBorders>
            <w:shd w:val="clear" w:color="auto" w:fill="auto"/>
            <w:vAlign w:val="bottom"/>
          </w:tcPr>
          <w:p w14:paraId="4C588BDE" w14:textId="528D0BA9" w:rsidR="006D32DD" w:rsidRPr="00853565" w:rsidRDefault="006D32DD" w:rsidP="00A8592F">
            <w:pPr>
              <w:snapToGrid w:val="0"/>
              <w:spacing w:before="60" w:line="160" w:lineRule="exact"/>
              <w:ind w:right="170"/>
              <w:jc w:val="right"/>
              <w:rPr>
                <w:rFonts w:eastAsia="Symbol"/>
              </w:rPr>
            </w:pPr>
            <w:r w:rsidRPr="00853565">
              <w:rPr>
                <w:rFonts w:eastAsia="Symbol"/>
              </w:rPr>
              <w:t>17,5</w:t>
            </w:r>
          </w:p>
        </w:tc>
        <w:tc>
          <w:tcPr>
            <w:tcW w:w="2326" w:type="dxa"/>
            <w:tcBorders>
              <w:left w:val="single" w:sz="6" w:space="0" w:color="000000"/>
            </w:tcBorders>
            <w:shd w:val="clear" w:color="auto" w:fill="auto"/>
            <w:vAlign w:val="bottom"/>
          </w:tcPr>
          <w:p w14:paraId="7BFAB4B6" w14:textId="77777777" w:rsidR="006D32DD" w:rsidRPr="00853565" w:rsidRDefault="006D32DD" w:rsidP="001F6F1E">
            <w:pPr>
              <w:spacing w:before="60" w:line="160" w:lineRule="exact"/>
              <w:ind w:left="170"/>
            </w:pPr>
            <w:r w:rsidRPr="00853565">
              <w:rPr>
                <w:rFonts w:eastAsia="Symbol"/>
                <w:i/>
              </w:rPr>
              <w:t>Brazil</w:t>
            </w:r>
          </w:p>
        </w:tc>
      </w:tr>
      <w:tr w:rsidR="00853565" w:rsidRPr="00853565" w14:paraId="1DC405C6" w14:textId="77777777">
        <w:trPr>
          <w:cantSplit/>
        </w:trPr>
        <w:tc>
          <w:tcPr>
            <w:tcW w:w="2277" w:type="dxa"/>
            <w:shd w:val="clear" w:color="auto" w:fill="auto"/>
            <w:vAlign w:val="bottom"/>
          </w:tcPr>
          <w:p w14:paraId="2E66B720" w14:textId="77777777" w:rsidR="006D32DD" w:rsidRPr="00853565" w:rsidRDefault="006D32DD" w:rsidP="001F6F1E">
            <w:pPr>
              <w:spacing w:before="60" w:line="160" w:lineRule="exact"/>
              <w:ind w:left="113"/>
            </w:pPr>
            <w:r w:rsidRPr="00853565">
              <w:rPr>
                <w:rFonts w:eastAsia="Symbol"/>
              </w:rPr>
              <w:t>Индия</w:t>
            </w:r>
          </w:p>
        </w:tc>
        <w:tc>
          <w:tcPr>
            <w:tcW w:w="759" w:type="dxa"/>
            <w:tcBorders>
              <w:left w:val="single" w:sz="6" w:space="0" w:color="000000"/>
            </w:tcBorders>
            <w:shd w:val="clear" w:color="auto" w:fill="auto"/>
            <w:vAlign w:val="bottom"/>
          </w:tcPr>
          <w:p w14:paraId="358C15E6" w14:textId="08053574" w:rsidR="006D32DD" w:rsidRPr="00853565" w:rsidRDefault="006D32DD" w:rsidP="00A8592F">
            <w:pPr>
              <w:snapToGrid w:val="0"/>
              <w:spacing w:before="60" w:line="160" w:lineRule="exact"/>
              <w:ind w:right="170"/>
              <w:jc w:val="right"/>
              <w:rPr>
                <w:rFonts w:eastAsia="Symbol"/>
              </w:rPr>
            </w:pPr>
            <w:r w:rsidRPr="00853565">
              <w:rPr>
                <w:rFonts w:eastAsia="Symbol"/>
              </w:rPr>
              <w:t>126,1</w:t>
            </w:r>
          </w:p>
        </w:tc>
        <w:tc>
          <w:tcPr>
            <w:tcW w:w="760" w:type="dxa"/>
            <w:tcBorders>
              <w:left w:val="single" w:sz="6" w:space="0" w:color="000000"/>
            </w:tcBorders>
            <w:shd w:val="clear" w:color="auto" w:fill="auto"/>
            <w:vAlign w:val="bottom"/>
          </w:tcPr>
          <w:p w14:paraId="5A30F923" w14:textId="4AE05B90" w:rsidR="006D32DD" w:rsidRPr="00853565" w:rsidRDefault="006D32DD" w:rsidP="00A8592F">
            <w:pPr>
              <w:snapToGrid w:val="0"/>
              <w:spacing w:before="60" w:line="160" w:lineRule="exact"/>
              <w:ind w:right="170"/>
              <w:jc w:val="right"/>
              <w:rPr>
                <w:rFonts w:eastAsia="Symbol"/>
              </w:rPr>
            </w:pPr>
            <w:r w:rsidRPr="00853565">
              <w:rPr>
                <w:rFonts w:eastAsia="Symbol"/>
              </w:rPr>
              <w:t>29,3</w:t>
            </w:r>
          </w:p>
        </w:tc>
        <w:tc>
          <w:tcPr>
            <w:tcW w:w="760" w:type="dxa"/>
            <w:tcBorders>
              <w:left w:val="single" w:sz="6" w:space="0" w:color="000000"/>
            </w:tcBorders>
            <w:shd w:val="clear" w:color="auto" w:fill="auto"/>
            <w:vAlign w:val="bottom"/>
          </w:tcPr>
          <w:p w14:paraId="23D292BA" w14:textId="2A755801" w:rsidR="006D32DD" w:rsidRPr="00853565" w:rsidRDefault="00405518" w:rsidP="00A8592F">
            <w:pPr>
              <w:snapToGrid w:val="0"/>
              <w:spacing w:before="60" w:line="160" w:lineRule="exact"/>
              <w:ind w:right="170"/>
              <w:jc w:val="right"/>
              <w:rPr>
                <w:rFonts w:eastAsia="Symbol"/>
              </w:rPr>
            </w:pPr>
            <w:r w:rsidRPr="00853565">
              <w:rPr>
                <w:rFonts w:eastAsia="Symbol"/>
              </w:rPr>
              <w:t>–</w:t>
            </w:r>
          </w:p>
        </w:tc>
        <w:tc>
          <w:tcPr>
            <w:tcW w:w="760" w:type="dxa"/>
            <w:tcBorders>
              <w:left w:val="single" w:sz="6" w:space="0" w:color="000000"/>
            </w:tcBorders>
            <w:shd w:val="clear" w:color="auto" w:fill="auto"/>
            <w:vAlign w:val="bottom"/>
          </w:tcPr>
          <w:p w14:paraId="6053A955" w14:textId="63F481B6" w:rsidR="006D32DD" w:rsidRPr="00853565" w:rsidRDefault="006D32DD" w:rsidP="00A8592F">
            <w:pPr>
              <w:snapToGrid w:val="0"/>
              <w:spacing w:before="60" w:line="160" w:lineRule="exact"/>
              <w:ind w:right="170"/>
              <w:jc w:val="right"/>
              <w:rPr>
                <w:rFonts w:eastAsia="Symbol"/>
              </w:rPr>
            </w:pPr>
            <w:r w:rsidRPr="00853565">
              <w:rPr>
                <w:rFonts w:eastAsia="Symbol"/>
              </w:rPr>
              <w:t>44,2</w:t>
            </w:r>
          </w:p>
        </w:tc>
        <w:tc>
          <w:tcPr>
            <w:tcW w:w="760" w:type="dxa"/>
            <w:tcBorders>
              <w:left w:val="single" w:sz="6" w:space="0" w:color="000000"/>
            </w:tcBorders>
            <w:shd w:val="clear" w:color="auto" w:fill="auto"/>
            <w:vAlign w:val="bottom"/>
          </w:tcPr>
          <w:p w14:paraId="049411D3" w14:textId="36210A12" w:rsidR="006D32DD" w:rsidRPr="00853565" w:rsidRDefault="006D32DD" w:rsidP="00A8592F">
            <w:pPr>
              <w:snapToGrid w:val="0"/>
              <w:spacing w:before="60" w:line="160" w:lineRule="exact"/>
              <w:ind w:right="170"/>
              <w:jc w:val="right"/>
              <w:rPr>
                <w:rFonts w:eastAsia="Symbol"/>
              </w:rPr>
            </w:pPr>
            <w:r w:rsidRPr="00853565">
              <w:rPr>
                <w:rFonts w:eastAsia="Symbol"/>
              </w:rPr>
              <w:t>0,6</w:t>
            </w:r>
          </w:p>
        </w:tc>
        <w:tc>
          <w:tcPr>
            <w:tcW w:w="760" w:type="dxa"/>
            <w:tcBorders>
              <w:left w:val="single" w:sz="6" w:space="0" w:color="000000"/>
            </w:tcBorders>
            <w:shd w:val="clear" w:color="auto" w:fill="auto"/>
            <w:vAlign w:val="bottom"/>
          </w:tcPr>
          <w:p w14:paraId="3F7C8D5D" w14:textId="7CB3F6E3" w:rsidR="006D32DD" w:rsidRPr="00853565" w:rsidRDefault="00405518" w:rsidP="00A8592F">
            <w:pPr>
              <w:snapToGrid w:val="0"/>
              <w:spacing w:before="60" w:line="160" w:lineRule="exact"/>
              <w:ind w:right="170"/>
              <w:jc w:val="right"/>
              <w:rPr>
                <w:rFonts w:eastAsia="Symbol"/>
              </w:rPr>
            </w:pPr>
            <w:r w:rsidRPr="00853565">
              <w:rPr>
                <w:rFonts w:eastAsia="Symbol"/>
              </w:rPr>
              <w:t>–</w:t>
            </w:r>
          </w:p>
        </w:tc>
        <w:tc>
          <w:tcPr>
            <w:tcW w:w="760" w:type="dxa"/>
            <w:tcBorders>
              <w:left w:val="single" w:sz="6" w:space="0" w:color="000000"/>
            </w:tcBorders>
            <w:shd w:val="clear" w:color="auto" w:fill="auto"/>
            <w:vAlign w:val="bottom"/>
          </w:tcPr>
          <w:p w14:paraId="28480E17" w14:textId="16696D1B" w:rsidR="006D32DD" w:rsidRPr="00853565" w:rsidRDefault="006D32DD" w:rsidP="00A8592F">
            <w:pPr>
              <w:snapToGrid w:val="0"/>
              <w:spacing w:before="60" w:line="160" w:lineRule="exact"/>
              <w:ind w:right="170"/>
              <w:jc w:val="right"/>
              <w:rPr>
                <w:rFonts w:eastAsia="Symbol"/>
              </w:rPr>
            </w:pPr>
            <w:r w:rsidRPr="00853565">
              <w:rPr>
                <w:rFonts w:eastAsia="Symbol"/>
              </w:rPr>
              <w:t>9,0</w:t>
            </w:r>
          </w:p>
        </w:tc>
        <w:tc>
          <w:tcPr>
            <w:tcW w:w="2326" w:type="dxa"/>
            <w:tcBorders>
              <w:left w:val="single" w:sz="6" w:space="0" w:color="000000"/>
            </w:tcBorders>
            <w:shd w:val="clear" w:color="auto" w:fill="auto"/>
            <w:vAlign w:val="bottom"/>
          </w:tcPr>
          <w:p w14:paraId="6F515202" w14:textId="77777777" w:rsidR="006D32DD" w:rsidRPr="00853565" w:rsidRDefault="006D32DD" w:rsidP="001F6F1E">
            <w:pPr>
              <w:spacing w:before="60" w:line="160" w:lineRule="exact"/>
              <w:ind w:left="170"/>
            </w:pPr>
            <w:r w:rsidRPr="00853565">
              <w:rPr>
                <w:rFonts w:eastAsia="Symbol"/>
                <w:i/>
              </w:rPr>
              <w:t>India</w:t>
            </w:r>
          </w:p>
        </w:tc>
      </w:tr>
      <w:tr w:rsidR="00853565" w:rsidRPr="00853565" w14:paraId="183400E4" w14:textId="77777777">
        <w:trPr>
          <w:cantSplit/>
        </w:trPr>
        <w:tc>
          <w:tcPr>
            <w:tcW w:w="2277" w:type="dxa"/>
            <w:shd w:val="clear" w:color="auto" w:fill="auto"/>
            <w:vAlign w:val="bottom"/>
          </w:tcPr>
          <w:p w14:paraId="041E37E7" w14:textId="77777777" w:rsidR="006D32DD" w:rsidRPr="00853565" w:rsidRDefault="006D32DD" w:rsidP="001F6F1E">
            <w:pPr>
              <w:spacing w:before="60" w:line="160" w:lineRule="exact"/>
              <w:ind w:left="113"/>
            </w:pPr>
            <w:r w:rsidRPr="00853565">
              <w:rPr>
                <w:rFonts w:eastAsia="Symbol"/>
              </w:rPr>
              <w:t>Китай</w:t>
            </w:r>
          </w:p>
        </w:tc>
        <w:tc>
          <w:tcPr>
            <w:tcW w:w="759" w:type="dxa"/>
            <w:tcBorders>
              <w:left w:val="single" w:sz="6" w:space="0" w:color="000000"/>
            </w:tcBorders>
            <w:shd w:val="clear" w:color="auto" w:fill="auto"/>
            <w:vAlign w:val="bottom"/>
          </w:tcPr>
          <w:p w14:paraId="16534A86" w14:textId="658B67DE" w:rsidR="006D32DD" w:rsidRPr="00853565" w:rsidRDefault="006D32DD" w:rsidP="00A8592F">
            <w:pPr>
              <w:snapToGrid w:val="0"/>
              <w:spacing w:before="60" w:line="160" w:lineRule="exact"/>
              <w:ind w:right="170"/>
              <w:jc w:val="right"/>
              <w:rPr>
                <w:rFonts w:eastAsia="Symbol"/>
              </w:rPr>
            </w:pPr>
            <w:r w:rsidRPr="00853565">
              <w:rPr>
                <w:rFonts w:eastAsia="Symbol"/>
              </w:rPr>
              <w:t>100,3</w:t>
            </w:r>
          </w:p>
        </w:tc>
        <w:tc>
          <w:tcPr>
            <w:tcW w:w="760" w:type="dxa"/>
            <w:tcBorders>
              <w:left w:val="single" w:sz="6" w:space="0" w:color="000000"/>
            </w:tcBorders>
            <w:shd w:val="clear" w:color="auto" w:fill="auto"/>
            <w:vAlign w:val="bottom"/>
          </w:tcPr>
          <w:p w14:paraId="145EB399" w14:textId="301C9F4B" w:rsidR="006D32DD" w:rsidRPr="00853565" w:rsidRDefault="006D32DD" w:rsidP="00A8592F">
            <w:pPr>
              <w:snapToGrid w:val="0"/>
              <w:spacing w:before="60" w:line="160" w:lineRule="exact"/>
              <w:ind w:right="170"/>
              <w:jc w:val="right"/>
              <w:rPr>
                <w:rFonts w:eastAsia="Symbol"/>
              </w:rPr>
            </w:pPr>
            <w:r w:rsidRPr="00853565">
              <w:rPr>
                <w:rFonts w:eastAsia="Symbol"/>
              </w:rPr>
              <w:t>23,7</w:t>
            </w:r>
          </w:p>
        </w:tc>
        <w:tc>
          <w:tcPr>
            <w:tcW w:w="760" w:type="dxa"/>
            <w:tcBorders>
              <w:left w:val="single" w:sz="6" w:space="0" w:color="000000"/>
            </w:tcBorders>
            <w:shd w:val="clear" w:color="auto" w:fill="auto"/>
            <w:vAlign w:val="bottom"/>
          </w:tcPr>
          <w:p w14:paraId="101CC1E9" w14:textId="5517CC72" w:rsidR="006D32DD" w:rsidRPr="00853565" w:rsidRDefault="006D32DD" w:rsidP="00A8592F">
            <w:pPr>
              <w:snapToGrid w:val="0"/>
              <w:spacing w:before="60" w:line="160" w:lineRule="exact"/>
              <w:ind w:right="170"/>
              <w:jc w:val="right"/>
              <w:rPr>
                <w:rFonts w:eastAsia="Symbol"/>
              </w:rPr>
            </w:pPr>
            <w:r w:rsidRPr="00853565">
              <w:rPr>
                <w:rFonts w:eastAsia="Symbol"/>
              </w:rPr>
              <w:t>0,1</w:t>
            </w:r>
          </w:p>
        </w:tc>
        <w:tc>
          <w:tcPr>
            <w:tcW w:w="760" w:type="dxa"/>
            <w:tcBorders>
              <w:left w:val="single" w:sz="6" w:space="0" w:color="000000"/>
            </w:tcBorders>
            <w:shd w:val="clear" w:color="auto" w:fill="auto"/>
            <w:vAlign w:val="bottom"/>
          </w:tcPr>
          <w:p w14:paraId="3A47CC81" w14:textId="0D0B2734" w:rsidR="006D32DD" w:rsidRPr="00853565" w:rsidRDefault="006D32DD" w:rsidP="00A8592F">
            <w:pPr>
              <w:snapToGrid w:val="0"/>
              <w:spacing w:before="60" w:line="160" w:lineRule="exact"/>
              <w:ind w:right="170"/>
              <w:jc w:val="right"/>
              <w:rPr>
                <w:rFonts w:eastAsia="Symbol"/>
              </w:rPr>
            </w:pPr>
            <w:r w:rsidRPr="00853565">
              <w:rPr>
                <w:rFonts w:eastAsia="Symbol"/>
              </w:rPr>
              <w:t>30,2</w:t>
            </w:r>
          </w:p>
        </w:tc>
        <w:tc>
          <w:tcPr>
            <w:tcW w:w="760" w:type="dxa"/>
            <w:tcBorders>
              <w:left w:val="single" w:sz="6" w:space="0" w:color="000000"/>
            </w:tcBorders>
            <w:shd w:val="clear" w:color="auto" w:fill="auto"/>
            <w:vAlign w:val="bottom"/>
          </w:tcPr>
          <w:p w14:paraId="6F7D47ED" w14:textId="7FEBBE0B" w:rsidR="006D32DD" w:rsidRPr="00853565" w:rsidRDefault="006D32DD" w:rsidP="00A8592F">
            <w:pPr>
              <w:snapToGrid w:val="0"/>
              <w:spacing w:before="60" w:line="160" w:lineRule="exact"/>
              <w:ind w:right="170"/>
              <w:jc w:val="right"/>
              <w:rPr>
                <w:rFonts w:eastAsia="Symbol"/>
              </w:rPr>
            </w:pPr>
            <w:r w:rsidRPr="00853565">
              <w:rPr>
                <w:rFonts w:eastAsia="Symbol"/>
              </w:rPr>
              <w:t>0,3</w:t>
            </w:r>
          </w:p>
        </w:tc>
        <w:tc>
          <w:tcPr>
            <w:tcW w:w="760" w:type="dxa"/>
            <w:tcBorders>
              <w:left w:val="single" w:sz="6" w:space="0" w:color="000000"/>
            </w:tcBorders>
            <w:shd w:val="clear" w:color="auto" w:fill="auto"/>
            <w:vAlign w:val="bottom"/>
          </w:tcPr>
          <w:p w14:paraId="343D51D9" w14:textId="11E6A921" w:rsidR="006D32DD" w:rsidRPr="00853565" w:rsidRDefault="006D32DD" w:rsidP="00A8592F">
            <w:pPr>
              <w:snapToGrid w:val="0"/>
              <w:spacing w:before="60" w:line="160" w:lineRule="exact"/>
              <w:ind w:right="170"/>
              <w:jc w:val="right"/>
              <w:rPr>
                <w:rFonts w:eastAsia="Symbol"/>
              </w:rPr>
            </w:pPr>
            <w:r w:rsidRPr="00853565">
              <w:rPr>
                <w:rFonts w:eastAsia="Symbol"/>
              </w:rPr>
              <w:t>0,1</w:t>
            </w:r>
          </w:p>
        </w:tc>
        <w:tc>
          <w:tcPr>
            <w:tcW w:w="760" w:type="dxa"/>
            <w:tcBorders>
              <w:left w:val="single" w:sz="6" w:space="0" w:color="000000"/>
            </w:tcBorders>
            <w:shd w:val="clear" w:color="auto" w:fill="auto"/>
            <w:vAlign w:val="bottom"/>
          </w:tcPr>
          <w:p w14:paraId="2F79CA53" w14:textId="58F317A6" w:rsidR="006D32DD" w:rsidRPr="00853565" w:rsidRDefault="006D32DD" w:rsidP="00A8592F">
            <w:pPr>
              <w:snapToGrid w:val="0"/>
              <w:spacing w:before="60" w:line="160" w:lineRule="exact"/>
              <w:ind w:right="170"/>
              <w:jc w:val="right"/>
              <w:rPr>
                <w:rFonts w:eastAsia="Symbol"/>
              </w:rPr>
            </w:pPr>
            <w:r w:rsidRPr="00853565">
              <w:rPr>
                <w:rFonts w:eastAsia="Symbol"/>
              </w:rPr>
              <w:t>41,3</w:t>
            </w:r>
          </w:p>
        </w:tc>
        <w:tc>
          <w:tcPr>
            <w:tcW w:w="2326" w:type="dxa"/>
            <w:tcBorders>
              <w:left w:val="single" w:sz="6" w:space="0" w:color="000000"/>
            </w:tcBorders>
            <w:shd w:val="clear" w:color="auto" w:fill="auto"/>
            <w:vAlign w:val="bottom"/>
          </w:tcPr>
          <w:p w14:paraId="6E53997B" w14:textId="77777777" w:rsidR="006D32DD" w:rsidRPr="00853565" w:rsidRDefault="006D32DD" w:rsidP="001F6F1E">
            <w:pPr>
              <w:spacing w:before="60" w:line="160" w:lineRule="exact"/>
              <w:ind w:left="170"/>
            </w:pPr>
            <w:r w:rsidRPr="00853565">
              <w:rPr>
                <w:rFonts w:eastAsia="Symbol"/>
                <w:i/>
              </w:rPr>
              <w:t>China</w:t>
            </w:r>
          </w:p>
        </w:tc>
      </w:tr>
      <w:tr w:rsidR="00853565" w:rsidRPr="00853565" w14:paraId="3A83671B" w14:textId="77777777">
        <w:trPr>
          <w:cantSplit/>
        </w:trPr>
        <w:tc>
          <w:tcPr>
            <w:tcW w:w="2277" w:type="dxa"/>
            <w:shd w:val="clear" w:color="auto" w:fill="auto"/>
            <w:vAlign w:val="bottom"/>
          </w:tcPr>
          <w:p w14:paraId="1E12F263" w14:textId="77777777" w:rsidR="006D32DD" w:rsidRPr="00853565" w:rsidRDefault="006D32DD" w:rsidP="001F6F1E">
            <w:pPr>
              <w:spacing w:before="60" w:line="160" w:lineRule="exact"/>
              <w:ind w:left="113"/>
            </w:pPr>
            <w:r w:rsidRPr="00853565">
              <w:rPr>
                <w:rFonts w:eastAsia="Symbol"/>
              </w:rPr>
              <w:t>Южно-Африканская Республика</w:t>
            </w:r>
          </w:p>
        </w:tc>
        <w:tc>
          <w:tcPr>
            <w:tcW w:w="759" w:type="dxa"/>
            <w:tcBorders>
              <w:left w:val="single" w:sz="6" w:space="0" w:color="000000"/>
            </w:tcBorders>
            <w:shd w:val="clear" w:color="auto" w:fill="auto"/>
            <w:vAlign w:val="bottom"/>
          </w:tcPr>
          <w:p w14:paraId="57E98559" w14:textId="00DF3225" w:rsidR="006D32DD" w:rsidRPr="00853565" w:rsidRDefault="006D32DD" w:rsidP="00A8592F">
            <w:pPr>
              <w:snapToGrid w:val="0"/>
              <w:spacing w:before="60" w:line="160" w:lineRule="exact"/>
              <w:ind w:right="170"/>
              <w:jc w:val="right"/>
              <w:rPr>
                <w:rFonts w:eastAsia="Symbol"/>
              </w:rPr>
            </w:pPr>
            <w:r w:rsidRPr="00853565">
              <w:rPr>
                <w:rFonts w:eastAsia="Symbol"/>
              </w:rPr>
              <w:t>3,1</w:t>
            </w:r>
          </w:p>
        </w:tc>
        <w:tc>
          <w:tcPr>
            <w:tcW w:w="760" w:type="dxa"/>
            <w:tcBorders>
              <w:left w:val="single" w:sz="6" w:space="0" w:color="000000"/>
            </w:tcBorders>
            <w:shd w:val="clear" w:color="auto" w:fill="auto"/>
            <w:vAlign w:val="bottom"/>
          </w:tcPr>
          <w:p w14:paraId="34AD88D1" w14:textId="0D936C11" w:rsidR="006D32DD" w:rsidRPr="00853565" w:rsidRDefault="006D32DD" w:rsidP="00A8592F">
            <w:pPr>
              <w:snapToGrid w:val="0"/>
              <w:spacing w:before="60" w:line="160" w:lineRule="exact"/>
              <w:ind w:right="170"/>
              <w:jc w:val="right"/>
              <w:rPr>
                <w:rFonts w:eastAsia="Symbol"/>
              </w:rPr>
            </w:pPr>
            <w:r w:rsidRPr="00853565">
              <w:rPr>
                <w:rFonts w:eastAsia="Symbol"/>
              </w:rPr>
              <w:t>0,5</w:t>
            </w:r>
          </w:p>
        </w:tc>
        <w:tc>
          <w:tcPr>
            <w:tcW w:w="760" w:type="dxa"/>
            <w:tcBorders>
              <w:left w:val="single" w:sz="6" w:space="0" w:color="000000"/>
            </w:tcBorders>
            <w:shd w:val="clear" w:color="auto" w:fill="auto"/>
            <w:vAlign w:val="bottom"/>
          </w:tcPr>
          <w:p w14:paraId="00667978" w14:textId="6BA58B9C" w:rsidR="006D32DD" w:rsidRPr="00853565" w:rsidRDefault="006D32DD" w:rsidP="00A8592F">
            <w:pPr>
              <w:snapToGrid w:val="0"/>
              <w:spacing w:before="60" w:line="160" w:lineRule="exact"/>
              <w:ind w:right="170"/>
              <w:jc w:val="right"/>
              <w:rPr>
                <w:rFonts w:eastAsia="Symbol"/>
              </w:rPr>
            </w:pPr>
            <w:r w:rsidRPr="00853565">
              <w:rPr>
                <w:rFonts w:eastAsia="Symbol"/>
              </w:rPr>
              <w:t>0,0</w:t>
            </w:r>
          </w:p>
        </w:tc>
        <w:tc>
          <w:tcPr>
            <w:tcW w:w="760" w:type="dxa"/>
            <w:tcBorders>
              <w:left w:val="single" w:sz="6" w:space="0" w:color="000000"/>
            </w:tcBorders>
            <w:shd w:val="clear" w:color="auto" w:fill="auto"/>
            <w:vAlign w:val="bottom"/>
          </w:tcPr>
          <w:p w14:paraId="764EA544" w14:textId="48E9D74B" w:rsidR="006D32DD" w:rsidRPr="00853565" w:rsidRDefault="006D32DD" w:rsidP="00A8592F">
            <w:pPr>
              <w:snapToGrid w:val="0"/>
              <w:spacing w:before="60" w:line="160" w:lineRule="exact"/>
              <w:ind w:right="170"/>
              <w:jc w:val="right"/>
              <w:rPr>
                <w:rFonts w:eastAsia="Symbol"/>
              </w:rPr>
            </w:pPr>
            <w:r w:rsidRPr="00853565">
              <w:rPr>
                <w:rFonts w:eastAsia="Symbol"/>
              </w:rPr>
              <w:t>0,0</w:t>
            </w:r>
          </w:p>
        </w:tc>
        <w:tc>
          <w:tcPr>
            <w:tcW w:w="760" w:type="dxa"/>
            <w:tcBorders>
              <w:left w:val="single" w:sz="6" w:space="0" w:color="000000"/>
            </w:tcBorders>
            <w:shd w:val="clear" w:color="auto" w:fill="auto"/>
            <w:vAlign w:val="bottom"/>
          </w:tcPr>
          <w:p w14:paraId="42271625" w14:textId="4DF544F7" w:rsidR="006D32DD" w:rsidRPr="00853565" w:rsidRDefault="006D32DD" w:rsidP="00A8592F">
            <w:pPr>
              <w:snapToGrid w:val="0"/>
              <w:spacing w:before="60" w:line="160" w:lineRule="exact"/>
              <w:ind w:right="170"/>
              <w:jc w:val="right"/>
              <w:rPr>
                <w:rFonts w:eastAsia="Symbol"/>
              </w:rPr>
            </w:pPr>
            <w:r w:rsidRPr="00853565">
              <w:rPr>
                <w:rFonts w:eastAsia="Symbol"/>
              </w:rPr>
              <w:t>0,1</w:t>
            </w:r>
          </w:p>
        </w:tc>
        <w:tc>
          <w:tcPr>
            <w:tcW w:w="760" w:type="dxa"/>
            <w:tcBorders>
              <w:left w:val="single" w:sz="6" w:space="0" w:color="000000"/>
            </w:tcBorders>
            <w:shd w:val="clear" w:color="auto" w:fill="auto"/>
            <w:vAlign w:val="bottom"/>
          </w:tcPr>
          <w:p w14:paraId="708955A4" w14:textId="5563A713" w:rsidR="006D32DD" w:rsidRPr="00853565" w:rsidRDefault="006D32DD" w:rsidP="00A8592F">
            <w:pPr>
              <w:snapToGrid w:val="0"/>
              <w:spacing w:before="60" w:line="160" w:lineRule="exact"/>
              <w:ind w:right="170"/>
              <w:jc w:val="right"/>
              <w:rPr>
                <w:rFonts w:eastAsia="Symbol"/>
              </w:rPr>
            </w:pPr>
            <w:r w:rsidRPr="00853565">
              <w:rPr>
                <w:rFonts w:eastAsia="Symbol"/>
              </w:rPr>
              <w:t>0,0</w:t>
            </w:r>
          </w:p>
        </w:tc>
        <w:tc>
          <w:tcPr>
            <w:tcW w:w="760" w:type="dxa"/>
            <w:tcBorders>
              <w:left w:val="single" w:sz="6" w:space="0" w:color="000000"/>
            </w:tcBorders>
            <w:shd w:val="clear" w:color="auto" w:fill="auto"/>
            <w:vAlign w:val="bottom"/>
          </w:tcPr>
          <w:p w14:paraId="5FA76A5D" w14:textId="6B0D5A98" w:rsidR="006D32DD" w:rsidRPr="00853565" w:rsidRDefault="006D32DD" w:rsidP="00A8592F">
            <w:pPr>
              <w:snapToGrid w:val="0"/>
              <w:spacing w:before="60" w:line="160" w:lineRule="exact"/>
              <w:ind w:right="170"/>
              <w:jc w:val="right"/>
              <w:rPr>
                <w:rFonts w:eastAsia="Symbol"/>
              </w:rPr>
            </w:pPr>
            <w:r w:rsidRPr="00853565">
              <w:rPr>
                <w:rFonts w:eastAsia="Symbol"/>
              </w:rPr>
              <w:t>2,3</w:t>
            </w:r>
          </w:p>
        </w:tc>
        <w:tc>
          <w:tcPr>
            <w:tcW w:w="2326" w:type="dxa"/>
            <w:tcBorders>
              <w:left w:val="single" w:sz="6" w:space="0" w:color="000000"/>
            </w:tcBorders>
            <w:shd w:val="clear" w:color="auto" w:fill="auto"/>
            <w:vAlign w:val="bottom"/>
          </w:tcPr>
          <w:p w14:paraId="34A8604E" w14:textId="77777777" w:rsidR="006D32DD" w:rsidRPr="00853565" w:rsidRDefault="006D32DD" w:rsidP="001F6F1E">
            <w:pPr>
              <w:spacing w:before="60" w:line="160" w:lineRule="exact"/>
              <w:ind w:left="170"/>
            </w:pPr>
            <w:r w:rsidRPr="00853565">
              <w:rPr>
                <w:rFonts w:eastAsia="Symbol"/>
                <w:i/>
              </w:rPr>
              <w:t>South Africa</w:t>
            </w:r>
          </w:p>
        </w:tc>
      </w:tr>
      <w:tr w:rsidR="00853565" w:rsidRPr="00853565" w14:paraId="771A96CD" w14:textId="77777777">
        <w:trPr>
          <w:cantSplit/>
        </w:trPr>
        <w:tc>
          <w:tcPr>
            <w:tcW w:w="2277" w:type="dxa"/>
            <w:shd w:val="clear" w:color="auto" w:fill="auto"/>
            <w:vAlign w:val="bottom"/>
          </w:tcPr>
          <w:p w14:paraId="5E173752" w14:textId="77777777" w:rsidR="006D32DD" w:rsidRPr="00853565" w:rsidRDefault="006D32DD" w:rsidP="001F6F1E">
            <w:pPr>
              <w:spacing w:before="60" w:line="160" w:lineRule="exact"/>
            </w:pPr>
            <w:r w:rsidRPr="00853565">
              <w:rPr>
                <w:rFonts w:eastAsia="Symbol"/>
                <w:b/>
                <w:bCs/>
              </w:rPr>
              <w:t>Страны ЕС</w:t>
            </w:r>
          </w:p>
        </w:tc>
        <w:tc>
          <w:tcPr>
            <w:tcW w:w="759" w:type="dxa"/>
            <w:tcBorders>
              <w:left w:val="single" w:sz="6" w:space="0" w:color="000000"/>
            </w:tcBorders>
            <w:shd w:val="clear" w:color="auto" w:fill="auto"/>
            <w:vAlign w:val="bottom"/>
          </w:tcPr>
          <w:p w14:paraId="3BB22DB0" w14:textId="77777777" w:rsidR="006D32DD" w:rsidRPr="00853565" w:rsidRDefault="006D32DD" w:rsidP="00A8592F">
            <w:pPr>
              <w:snapToGrid w:val="0"/>
              <w:spacing w:before="60" w:line="160" w:lineRule="exact"/>
              <w:ind w:right="170"/>
              <w:jc w:val="right"/>
              <w:rPr>
                <w:rFonts w:eastAsia="Symbol"/>
              </w:rPr>
            </w:pPr>
          </w:p>
        </w:tc>
        <w:tc>
          <w:tcPr>
            <w:tcW w:w="760" w:type="dxa"/>
            <w:tcBorders>
              <w:left w:val="single" w:sz="6" w:space="0" w:color="000000"/>
            </w:tcBorders>
            <w:shd w:val="clear" w:color="auto" w:fill="auto"/>
            <w:vAlign w:val="bottom"/>
          </w:tcPr>
          <w:p w14:paraId="3D8F9E2B" w14:textId="77777777" w:rsidR="006D32DD" w:rsidRPr="00853565" w:rsidRDefault="006D32DD" w:rsidP="00A8592F">
            <w:pPr>
              <w:snapToGrid w:val="0"/>
              <w:spacing w:before="60" w:line="160" w:lineRule="exact"/>
              <w:ind w:right="170"/>
              <w:jc w:val="right"/>
              <w:rPr>
                <w:rFonts w:eastAsia="Symbol"/>
              </w:rPr>
            </w:pPr>
          </w:p>
        </w:tc>
        <w:tc>
          <w:tcPr>
            <w:tcW w:w="760" w:type="dxa"/>
            <w:tcBorders>
              <w:left w:val="single" w:sz="6" w:space="0" w:color="000000"/>
            </w:tcBorders>
            <w:shd w:val="clear" w:color="auto" w:fill="auto"/>
            <w:vAlign w:val="bottom"/>
          </w:tcPr>
          <w:p w14:paraId="49B39A4F" w14:textId="77777777" w:rsidR="006D32DD" w:rsidRPr="00853565" w:rsidRDefault="006D32DD" w:rsidP="00A8592F">
            <w:pPr>
              <w:snapToGrid w:val="0"/>
              <w:spacing w:before="60" w:line="160" w:lineRule="exact"/>
              <w:ind w:right="170"/>
              <w:jc w:val="right"/>
              <w:rPr>
                <w:rFonts w:eastAsia="Symbol"/>
              </w:rPr>
            </w:pPr>
          </w:p>
        </w:tc>
        <w:tc>
          <w:tcPr>
            <w:tcW w:w="760" w:type="dxa"/>
            <w:tcBorders>
              <w:left w:val="single" w:sz="6" w:space="0" w:color="000000"/>
            </w:tcBorders>
            <w:shd w:val="clear" w:color="auto" w:fill="auto"/>
            <w:vAlign w:val="bottom"/>
          </w:tcPr>
          <w:p w14:paraId="0A339581" w14:textId="77777777" w:rsidR="006D32DD" w:rsidRPr="00853565" w:rsidRDefault="006D32DD" w:rsidP="00A8592F">
            <w:pPr>
              <w:snapToGrid w:val="0"/>
              <w:spacing w:before="60" w:line="160" w:lineRule="exact"/>
              <w:ind w:right="170"/>
              <w:jc w:val="right"/>
              <w:rPr>
                <w:rFonts w:eastAsia="Symbol"/>
              </w:rPr>
            </w:pPr>
          </w:p>
        </w:tc>
        <w:tc>
          <w:tcPr>
            <w:tcW w:w="760" w:type="dxa"/>
            <w:tcBorders>
              <w:left w:val="single" w:sz="6" w:space="0" w:color="000000"/>
            </w:tcBorders>
            <w:shd w:val="clear" w:color="auto" w:fill="auto"/>
            <w:vAlign w:val="bottom"/>
          </w:tcPr>
          <w:p w14:paraId="77FB304E" w14:textId="77777777" w:rsidR="006D32DD" w:rsidRPr="00853565" w:rsidRDefault="006D32DD" w:rsidP="00A8592F">
            <w:pPr>
              <w:snapToGrid w:val="0"/>
              <w:spacing w:before="60" w:line="160" w:lineRule="exact"/>
              <w:ind w:right="170"/>
              <w:jc w:val="right"/>
              <w:rPr>
                <w:rFonts w:eastAsia="Symbol"/>
              </w:rPr>
            </w:pPr>
          </w:p>
        </w:tc>
        <w:tc>
          <w:tcPr>
            <w:tcW w:w="760" w:type="dxa"/>
            <w:tcBorders>
              <w:left w:val="single" w:sz="6" w:space="0" w:color="000000"/>
            </w:tcBorders>
            <w:shd w:val="clear" w:color="auto" w:fill="auto"/>
            <w:vAlign w:val="bottom"/>
          </w:tcPr>
          <w:p w14:paraId="7A79143F" w14:textId="77777777" w:rsidR="006D32DD" w:rsidRPr="00853565" w:rsidRDefault="006D32DD" w:rsidP="00A8592F">
            <w:pPr>
              <w:snapToGrid w:val="0"/>
              <w:spacing w:before="60" w:line="160" w:lineRule="exact"/>
              <w:ind w:right="170"/>
              <w:jc w:val="right"/>
              <w:rPr>
                <w:rFonts w:eastAsia="Symbol"/>
              </w:rPr>
            </w:pPr>
          </w:p>
        </w:tc>
        <w:tc>
          <w:tcPr>
            <w:tcW w:w="760" w:type="dxa"/>
            <w:tcBorders>
              <w:left w:val="single" w:sz="6" w:space="0" w:color="000000"/>
            </w:tcBorders>
            <w:shd w:val="clear" w:color="auto" w:fill="auto"/>
            <w:vAlign w:val="bottom"/>
          </w:tcPr>
          <w:p w14:paraId="120AB518" w14:textId="77777777" w:rsidR="006D32DD" w:rsidRPr="00853565" w:rsidRDefault="006D32DD" w:rsidP="00A8592F">
            <w:pPr>
              <w:snapToGrid w:val="0"/>
              <w:spacing w:before="60" w:line="160" w:lineRule="exact"/>
              <w:ind w:right="170"/>
              <w:jc w:val="right"/>
              <w:rPr>
                <w:rFonts w:eastAsia="Symbol"/>
              </w:rPr>
            </w:pPr>
          </w:p>
        </w:tc>
        <w:tc>
          <w:tcPr>
            <w:tcW w:w="2326" w:type="dxa"/>
            <w:tcBorders>
              <w:left w:val="single" w:sz="6" w:space="0" w:color="000000"/>
            </w:tcBorders>
            <w:shd w:val="clear" w:color="auto" w:fill="auto"/>
            <w:vAlign w:val="bottom"/>
          </w:tcPr>
          <w:p w14:paraId="3FD2051A" w14:textId="77777777" w:rsidR="006D32DD" w:rsidRPr="00853565" w:rsidRDefault="006D32DD" w:rsidP="001F6F1E">
            <w:pPr>
              <w:spacing w:before="60" w:line="160" w:lineRule="exact"/>
              <w:ind w:left="57" w:right="340"/>
            </w:pPr>
            <w:r w:rsidRPr="00853565">
              <w:rPr>
                <w:rFonts w:eastAsia="Symbol"/>
                <w:b/>
                <w:i/>
              </w:rPr>
              <w:t>EU countries</w:t>
            </w:r>
          </w:p>
        </w:tc>
      </w:tr>
      <w:tr w:rsidR="00853565" w:rsidRPr="00853565" w14:paraId="32A8C8FC" w14:textId="77777777">
        <w:trPr>
          <w:cantSplit/>
        </w:trPr>
        <w:tc>
          <w:tcPr>
            <w:tcW w:w="2277" w:type="dxa"/>
            <w:shd w:val="clear" w:color="auto" w:fill="auto"/>
            <w:vAlign w:val="bottom"/>
          </w:tcPr>
          <w:p w14:paraId="521826F0" w14:textId="77777777" w:rsidR="006D32DD" w:rsidRPr="00853565" w:rsidRDefault="006D32DD" w:rsidP="001F6F1E">
            <w:pPr>
              <w:spacing w:before="60" w:line="160" w:lineRule="exact"/>
              <w:ind w:left="340"/>
            </w:pPr>
            <w:r w:rsidRPr="00853565">
              <w:rPr>
                <w:rFonts w:eastAsia="Symbol"/>
              </w:rPr>
              <w:t>из них:</w:t>
            </w:r>
          </w:p>
        </w:tc>
        <w:tc>
          <w:tcPr>
            <w:tcW w:w="759" w:type="dxa"/>
            <w:tcBorders>
              <w:left w:val="single" w:sz="6" w:space="0" w:color="000000"/>
            </w:tcBorders>
            <w:shd w:val="clear" w:color="auto" w:fill="auto"/>
            <w:vAlign w:val="bottom"/>
          </w:tcPr>
          <w:p w14:paraId="039AB7C2" w14:textId="77777777" w:rsidR="006D32DD" w:rsidRPr="00853565" w:rsidRDefault="006D32DD" w:rsidP="00A8592F">
            <w:pPr>
              <w:snapToGrid w:val="0"/>
              <w:spacing w:before="60" w:line="160" w:lineRule="exact"/>
              <w:ind w:right="170"/>
              <w:jc w:val="right"/>
              <w:rPr>
                <w:rFonts w:eastAsia="Symbol"/>
              </w:rPr>
            </w:pPr>
          </w:p>
        </w:tc>
        <w:tc>
          <w:tcPr>
            <w:tcW w:w="760" w:type="dxa"/>
            <w:tcBorders>
              <w:left w:val="single" w:sz="6" w:space="0" w:color="000000"/>
            </w:tcBorders>
            <w:shd w:val="clear" w:color="auto" w:fill="auto"/>
            <w:vAlign w:val="bottom"/>
          </w:tcPr>
          <w:p w14:paraId="61883689" w14:textId="77777777" w:rsidR="006D32DD" w:rsidRPr="00853565" w:rsidRDefault="006D32DD" w:rsidP="00A8592F">
            <w:pPr>
              <w:snapToGrid w:val="0"/>
              <w:spacing w:before="60" w:line="160" w:lineRule="exact"/>
              <w:ind w:right="170"/>
              <w:jc w:val="right"/>
              <w:rPr>
                <w:rFonts w:eastAsia="Symbol"/>
              </w:rPr>
            </w:pPr>
          </w:p>
        </w:tc>
        <w:tc>
          <w:tcPr>
            <w:tcW w:w="760" w:type="dxa"/>
            <w:tcBorders>
              <w:left w:val="single" w:sz="6" w:space="0" w:color="000000"/>
            </w:tcBorders>
            <w:shd w:val="clear" w:color="auto" w:fill="auto"/>
            <w:vAlign w:val="bottom"/>
          </w:tcPr>
          <w:p w14:paraId="41A1144A" w14:textId="77777777" w:rsidR="006D32DD" w:rsidRPr="00853565" w:rsidRDefault="006D32DD" w:rsidP="00A8592F">
            <w:pPr>
              <w:snapToGrid w:val="0"/>
              <w:spacing w:before="60" w:line="160" w:lineRule="exact"/>
              <w:ind w:right="170"/>
              <w:jc w:val="right"/>
              <w:rPr>
                <w:rFonts w:eastAsia="Symbol"/>
              </w:rPr>
            </w:pPr>
          </w:p>
        </w:tc>
        <w:tc>
          <w:tcPr>
            <w:tcW w:w="760" w:type="dxa"/>
            <w:tcBorders>
              <w:left w:val="single" w:sz="6" w:space="0" w:color="000000"/>
            </w:tcBorders>
            <w:shd w:val="clear" w:color="auto" w:fill="auto"/>
            <w:vAlign w:val="bottom"/>
          </w:tcPr>
          <w:p w14:paraId="5B9431A6" w14:textId="77777777" w:rsidR="006D32DD" w:rsidRPr="00853565" w:rsidRDefault="006D32DD" w:rsidP="00A8592F">
            <w:pPr>
              <w:snapToGrid w:val="0"/>
              <w:spacing w:before="60" w:line="160" w:lineRule="exact"/>
              <w:ind w:right="170"/>
              <w:jc w:val="right"/>
              <w:rPr>
                <w:rFonts w:eastAsia="Symbol"/>
              </w:rPr>
            </w:pPr>
          </w:p>
        </w:tc>
        <w:tc>
          <w:tcPr>
            <w:tcW w:w="760" w:type="dxa"/>
            <w:tcBorders>
              <w:left w:val="single" w:sz="6" w:space="0" w:color="000000"/>
            </w:tcBorders>
            <w:shd w:val="clear" w:color="auto" w:fill="auto"/>
            <w:vAlign w:val="bottom"/>
          </w:tcPr>
          <w:p w14:paraId="5F41942E" w14:textId="77777777" w:rsidR="006D32DD" w:rsidRPr="00853565" w:rsidRDefault="006D32DD" w:rsidP="00A8592F">
            <w:pPr>
              <w:snapToGrid w:val="0"/>
              <w:spacing w:before="60" w:line="160" w:lineRule="exact"/>
              <w:ind w:right="170"/>
              <w:jc w:val="right"/>
              <w:rPr>
                <w:rFonts w:eastAsia="Symbol"/>
              </w:rPr>
            </w:pPr>
          </w:p>
        </w:tc>
        <w:tc>
          <w:tcPr>
            <w:tcW w:w="760" w:type="dxa"/>
            <w:tcBorders>
              <w:left w:val="single" w:sz="6" w:space="0" w:color="000000"/>
            </w:tcBorders>
            <w:shd w:val="clear" w:color="auto" w:fill="auto"/>
            <w:vAlign w:val="bottom"/>
          </w:tcPr>
          <w:p w14:paraId="71DE919C" w14:textId="77777777" w:rsidR="006D32DD" w:rsidRPr="00853565" w:rsidRDefault="006D32DD" w:rsidP="00A8592F">
            <w:pPr>
              <w:snapToGrid w:val="0"/>
              <w:spacing w:before="60" w:line="160" w:lineRule="exact"/>
              <w:ind w:right="170"/>
              <w:jc w:val="right"/>
              <w:rPr>
                <w:rFonts w:eastAsia="Symbol"/>
              </w:rPr>
            </w:pPr>
          </w:p>
        </w:tc>
        <w:tc>
          <w:tcPr>
            <w:tcW w:w="760" w:type="dxa"/>
            <w:tcBorders>
              <w:left w:val="single" w:sz="6" w:space="0" w:color="000000"/>
            </w:tcBorders>
            <w:shd w:val="clear" w:color="auto" w:fill="auto"/>
            <w:vAlign w:val="bottom"/>
          </w:tcPr>
          <w:p w14:paraId="0284F2E7" w14:textId="77777777" w:rsidR="006D32DD" w:rsidRPr="00853565" w:rsidRDefault="006D32DD" w:rsidP="00A8592F">
            <w:pPr>
              <w:snapToGrid w:val="0"/>
              <w:spacing w:before="60" w:line="160" w:lineRule="exact"/>
              <w:ind w:right="170"/>
              <w:jc w:val="right"/>
              <w:rPr>
                <w:rFonts w:eastAsia="Symbol"/>
              </w:rPr>
            </w:pPr>
          </w:p>
        </w:tc>
        <w:tc>
          <w:tcPr>
            <w:tcW w:w="2326" w:type="dxa"/>
            <w:tcBorders>
              <w:left w:val="single" w:sz="6" w:space="0" w:color="000000"/>
            </w:tcBorders>
            <w:shd w:val="clear" w:color="auto" w:fill="auto"/>
            <w:vAlign w:val="bottom"/>
          </w:tcPr>
          <w:p w14:paraId="41674AAE" w14:textId="77777777" w:rsidR="006D32DD" w:rsidRPr="00853565" w:rsidRDefault="006D32DD" w:rsidP="001F6F1E">
            <w:pPr>
              <w:spacing w:before="60" w:line="160" w:lineRule="exact"/>
              <w:ind w:left="340"/>
            </w:pPr>
            <w:r w:rsidRPr="00853565">
              <w:rPr>
                <w:rFonts w:eastAsia="Symbol"/>
                <w:i/>
              </w:rPr>
              <w:t>of which:</w:t>
            </w:r>
          </w:p>
        </w:tc>
      </w:tr>
      <w:tr w:rsidR="00853565" w:rsidRPr="00853565" w14:paraId="34789AA0" w14:textId="77777777">
        <w:trPr>
          <w:cantSplit/>
        </w:trPr>
        <w:tc>
          <w:tcPr>
            <w:tcW w:w="2277" w:type="dxa"/>
            <w:shd w:val="clear" w:color="auto" w:fill="auto"/>
            <w:vAlign w:val="bottom"/>
          </w:tcPr>
          <w:p w14:paraId="103338E0" w14:textId="77777777" w:rsidR="006D32DD" w:rsidRPr="00853565" w:rsidRDefault="006D32DD" w:rsidP="001F6F1E">
            <w:pPr>
              <w:spacing w:before="60" w:line="160" w:lineRule="exact"/>
              <w:ind w:left="113"/>
            </w:pPr>
            <w:r w:rsidRPr="00853565">
              <w:rPr>
                <w:rFonts w:eastAsia="Symbol"/>
              </w:rPr>
              <w:t>Австрия</w:t>
            </w:r>
          </w:p>
        </w:tc>
        <w:tc>
          <w:tcPr>
            <w:tcW w:w="759" w:type="dxa"/>
            <w:tcBorders>
              <w:left w:val="single" w:sz="6" w:space="0" w:color="000000"/>
            </w:tcBorders>
            <w:shd w:val="clear" w:color="auto" w:fill="auto"/>
            <w:vAlign w:val="bottom"/>
          </w:tcPr>
          <w:p w14:paraId="1819AE3D" w14:textId="7A595920" w:rsidR="006D32DD" w:rsidRPr="00853565" w:rsidRDefault="006D32DD" w:rsidP="00A8592F">
            <w:pPr>
              <w:snapToGrid w:val="0"/>
              <w:spacing w:before="60" w:line="160" w:lineRule="exact"/>
              <w:ind w:right="170"/>
              <w:jc w:val="right"/>
              <w:rPr>
                <w:rFonts w:eastAsia="Symbol"/>
              </w:rPr>
            </w:pPr>
            <w:r w:rsidRPr="00853565">
              <w:rPr>
                <w:rFonts w:eastAsia="Symbol"/>
              </w:rPr>
              <w:t>0,8</w:t>
            </w:r>
          </w:p>
        </w:tc>
        <w:tc>
          <w:tcPr>
            <w:tcW w:w="760" w:type="dxa"/>
            <w:tcBorders>
              <w:left w:val="single" w:sz="6" w:space="0" w:color="000000"/>
            </w:tcBorders>
            <w:shd w:val="clear" w:color="auto" w:fill="auto"/>
            <w:vAlign w:val="bottom"/>
          </w:tcPr>
          <w:p w14:paraId="2C3E0ADD" w14:textId="50BD0DA5" w:rsidR="006D32DD" w:rsidRPr="00853565" w:rsidRDefault="006D32DD" w:rsidP="00A8592F">
            <w:pPr>
              <w:snapToGrid w:val="0"/>
              <w:spacing w:before="60" w:line="160" w:lineRule="exact"/>
              <w:ind w:right="170"/>
              <w:jc w:val="right"/>
              <w:rPr>
                <w:rFonts w:eastAsia="Symbol"/>
              </w:rPr>
            </w:pPr>
            <w:r w:rsidRPr="00853565">
              <w:rPr>
                <w:rFonts w:eastAsia="Symbol"/>
              </w:rPr>
              <w:t>0,3</w:t>
            </w:r>
          </w:p>
        </w:tc>
        <w:tc>
          <w:tcPr>
            <w:tcW w:w="760" w:type="dxa"/>
            <w:tcBorders>
              <w:left w:val="single" w:sz="6" w:space="0" w:color="000000"/>
            </w:tcBorders>
            <w:shd w:val="clear" w:color="auto" w:fill="auto"/>
            <w:vAlign w:val="bottom"/>
          </w:tcPr>
          <w:p w14:paraId="63339CAB" w14:textId="7FC157DE" w:rsidR="006D32DD" w:rsidRPr="00853565" w:rsidRDefault="006D32DD" w:rsidP="00A8592F">
            <w:pPr>
              <w:snapToGrid w:val="0"/>
              <w:spacing w:before="60" w:line="160" w:lineRule="exact"/>
              <w:ind w:right="170"/>
              <w:jc w:val="right"/>
              <w:rPr>
                <w:rFonts w:eastAsia="Symbol"/>
              </w:rPr>
            </w:pPr>
            <w:r w:rsidRPr="00853565">
              <w:rPr>
                <w:rFonts w:eastAsia="Symbol"/>
              </w:rPr>
              <w:t>0,0</w:t>
            </w:r>
          </w:p>
        </w:tc>
        <w:tc>
          <w:tcPr>
            <w:tcW w:w="760" w:type="dxa"/>
            <w:tcBorders>
              <w:left w:val="single" w:sz="6" w:space="0" w:color="000000"/>
            </w:tcBorders>
            <w:shd w:val="clear" w:color="auto" w:fill="auto"/>
            <w:vAlign w:val="bottom"/>
          </w:tcPr>
          <w:p w14:paraId="4E0E4AE6" w14:textId="454A110A" w:rsidR="006D32DD" w:rsidRPr="00853565" w:rsidRDefault="00405518" w:rsidP="00A8592F">
            <w:pPr>
              <w:snapToGrid w:val="0"/>
              <w:spacing w:before="60" w:line="160" w:lineRule="exact"/>
              <w:ind w:right="170"/>
              <w:jc w:val="right"/>
              <w:rPr>
                <w:rFonts w:eastAsia="Symbol"/>
              </w:rPr>
            </w:pPr>
            <w:r w:rsidRPr="00853565">
              <w:rPr>
                <w:rFonts w:eastAsia="Symbol"/>
              </w:rPr>
              <w:t>–</w:t>
            </w:r>
          </w:p>
        </w:tc>
        <w:tc>
          <w:tcPr>
            <w:tcW w:w="760" w:type="dxa"/>
            <w:tcBorders>
              <w:left w:val="single" w:sz="6" w:space="0" w:color="000000"/>
            </w:tcBorders>
            <w:shd w:val="clear" w:color="auto" w:fill="auto"/>
            <w:vAlign w:val="bottom"/>
          </w:tcPr>
          <w:p w14:paraId="155C4049" w14:textId="4C36B5DF" w:rsidR="006D32DD" w:rsidRPr="00853565" w:rsidRDefault="006D32DD" w:rsidP="00A8592F">
            <w:pPr>
              <w:snapToGrid w:val="0"/>
              <w:spacing w:before="60" w:line="160" w:lineRule="exact"/>
              <w:ind w:right="170"/>
              <w:jc w:val="right"/>
              <w:rPr>
                <w:rFonts w:eastAsia="Symbol"/>
              </w:rPr>
            </w:pPr>
            <w:r w:rsidRPr="00853565">
              <w:rPr>
                <w:rFonts w:eastAsia="Symbol"/>
              </w:rPr>
              <w:t>0,1</w:t>
            </w:r>
          </w:p>
        </w:tc>
        <w:tc>
          <w:tcPr>
            <w:tcW w:w="760" w:type="dxa"/>
            <w:tcBorders>
              <w:left w:val="single" w:sz="6" w:space="0" w:color="000000"/>
            </w:tcBorders>
            <w:shd w:val="clear" w:color="auto" w:fill="auto"/>
            <w:vAlign w:val="bottom"/>
          </w:tcPr>
          <w:p w14:paraId="0F1AE51F" w14:textId="69EC1941" w:rsidR="006D32DD" w:rsidRPr="00853565" w:rsidRDefault="006D32DD" w:rsidP="00A8592F">
            <w:pPr>
              <w:snapToGrid w:val="0"/>
              <w:spacing w:before="60" w:line="160" w:lineRule="exact"/>
              <w:ind w:right="170"/>
              <w:jc w:val="right"/>
              <w:rPr>
                <w:rFonts w:eastAsia="Symbol"/>
              </w:rPr>
            </w:pPr>
            <w:r w:rsidRPr="00853565">
              <w:rPr>
                <w:rFonts w:eastAsia="Symbol"/>
              </w:rPr>
              <w:t>0,0</w:t>
            </w:r>
          </w:p>
        </w:tc>
        <w:tc>
          <w:tcPr>
            <w:tcW w:w="760" w:type="dxa"/>
            <w:tcBorders>
              <w:left w:val="single" w:sz="6" w:space="0" w:color="000000"/>
            </w:tcBorders>
            <w:shd w:val="clear" w:color="auto" w:fill="auto"/>
            <w:vAlign w:val="bottom"/>
          </w:tcPr>
          <w:p w14:paraId="15D49D5F" w14:textId="2191CC60" w:rsidR="006D32DD" w:rsidRPr="00853565" w:rsidRDefault="006D32DD" w:rsidP="00A8592F">
            <w:pPr>
              <w:snapToGrid w:val="0"/>
              <w:spacing w:before="60" w:line="160" w:lineRule="exact"/>
              <w:ind w:right="170"/>
              <w:jc w:val="right"/>
              <w:rPr>
                <w:rFonts w:eastAsia="Symbol"/>
              </w:rPr>
            </w:pPr>
            <w:r w:rsidRPr="00853565">
              <w:rPr>
                <w:rFonts w:eastAsia="Symbol"/>
              </w:rPr>
              <w:t>0,2</w:t>
            </w:r>
          </w:p>
        </w:tc>
        <w:tc>
          <w:tcPr>
            <w:tcW w:w="2326" w:type="dxa"/>
            <w:tcBorders>
              <w:left w:val="single" w:sz="6" w:space="0" w:color="000000"/>
            </w:tcBorders>
            <w:shd w:val="clear" w:color="auto" w:fill="auto"/>
            <w:vAlign w:val="bottom"/>
          </w:tcPr>
          <w:p w14:paraId="18A60774" w14:textId="77777777" w:rsidR="006D32DD" w:rsidRPr="00853565" w:rsidRDefault="006D32DD" w:rsidP="001F6F1E">
            <w:pPr>
              <w:spacing w:before="60" w:line="160" w:lineRule="exact"/>
              <w:ind w:left="170"/>
            </w:pPr>
            <w:r w:rsidRPr="00853565">
              <w:rPr>
                <w:rFonts w:eastAsia="Symbol"/>
                <w:i/>
              </w:rPr>
              <w:t>Austria</w:t>
            </w:r>
          </w:p>
        </w:tc>
      </w:tr>
      <w:tr w:rsidR="00853565" w:rsidRPr="00853565" w14:paraId="72575526" w14:textId="77777777">
        <w:trPr>
          <w:cantSplit/>
        </w:trPr>
        <w:tc>
          <w:tcPr>
            <w:tcW w:w="2277" w:type="dxa"/>
            <w:shd w:val="clear" w:color="auto" w:fill="auto"/>
            <w:vAlign w:val="bottom"/>
          </w:tcPr>
          <w:p w14:paraId="11D0A96B" w14:textId="77777777" w:rsidR="006D32DD" w:rsidRPr="00853565" w:rsidRDefault="006D32DD" w:rsidP="001F6F1E">
            <w:pPr>
              <w:spacing w:before="60" w:line="160" w:lineRule="exact"/>
              <w:ind w:left="113"/>
            </w:pPr>
            <w:r w:rsidRPr="00853565">
              <w:rPr>
                <w:rFonts w:eastAsia="Symbol"/>
              </w:rPr>
              <w:t>Бельгия</w:t>
            </w:r>
          </w:p>
        </w:tc>
        <w:tc>
          <w:tcPr>
            <w:tcW w:w="759" w:type="dxa"/>
            <w:tcBorders>
              <w:left w:val="single" w:sz="6" w:space="0" w:color="000000"/>
            </w:tcBorders>
            <w:shd w:val="clear" w:color="auto" w:fill="auto"/>
            <w:vAlign w:val="bottom"/>
          </w:tcPr>
          <w:p w14:paraId="0D0037AE" w14:textId="715A38B8" w:rsidR="006D32DD" w:rsidRPr="00853565" w:rsidRDefault="006D32DD" w:rsidP="00A8592F">
            <w:pPr>
              <w:snapToGrid w:val="0"/>
              <w:spacing w:before="60" w:line="160" w:lineRule="exact"/>
              <w:ind w:right="170"/>
              <w:jc w:val="right"/>
              <w:rPr>
                <w:rFonts w:eastAsia="Symbol"/>
              </w:rPr>
            </w:pPr>
            <w:r w:rsidRPr="00853565">
              <w:rPr>
                <w:rFonts w:eastAsia="Symbol"/>
              </w:rPr>
              <w:t>0,3</w:t>
            </w:r>
          </w:p>
        </w:tc>
        <w:tc>
          <w:tcPr>
            <w:tcW w:w="760" w:type="dxa"/>
            <w:tcBorders>
              <w:left w:val="single" w:sz="6" w:space="0" w:color="000000"/>
            </w:tcBorders>
            <w:shd w:val="clear" w:color="auto" w:fill="auto"/>
            <w:vAlign w:val="bottom"/>
          </w:tcPr>
          <w:p w14:paraId="5C64BE77" w14:textId="2D3ECD60" w:rsidR="006D32DD" w:rsidRPr="00853565" w:rsidRDefault="006D32DD" w:rsidP="00A8592F">
            <w:pPr>
              <w:snapToGrid w:val="0"/>
              <w:spacing w:before="60" w:line="160" w:lineRule="exact"/>
              <w:ind w:right="170"/>
              <w:jc w:val="right"/>
              <w:rPr>
                <w:rFonts w:eastAsia="Symbol"/>
              </w:rPr>
            </w:pPr>
            <w:r w:rsidRPr="00853565">
              <w:rPr>
                <w:rFonts w:eastAsia="Symbol"/>
              </w:rPr>
              <w:t>0,2</w:t>
            </w:r>
          </w:p>
        </w:tc>
        <w:tc>
          <w:tcPr>
            <w:tcW w:w="760" w:type="dxa"/>
            <w:tcBorders>
              <w:left w:val="single" w:sz="6" w:space="0" w:color="000000"/>
            </w:tcBorders>
            <w:shd w:val="clear" w:color="auto" w:fill="auto"/>
            <w:vAlign w:val="bottom"/>
          </w:tcPr>
          <w:p w14:paraId="1FEBB42C" w14:textId="5D59B051" w:rsidR="006D32DD" w:rsidRPr="00853565" w:rsidRDefault="006D32DD" w:rsidP="00A8592F">
            <w:pPr>
              <w:snapToGrid w:val="0"/>
              <w:spacing w:before="60" w:line="160" w:lineRule="exact"/>
              <w:ind w:right="170"/>
              <w:jc w:val="right"/>
              <w:rPr>
                <w:rFonts w:eastAsia="Symbol"/>
              </w:rPr>
            </w:pPr>
            <w:r w:rsidRPr="00853565">
              <w:rPr>
                <w:rFonts w:eastAsia="Symbol"/>
              </w:rPr>
              <w:t>0,0</w:t>
            </w:r>
          </w:p>
        </w:tc>
        <w:tc>
          <w:tcPr>
            <w:tcW w:w="760" w:type="dxa"/>
            <w:tcBorders>
              <w:left w:val="single" w:sz="6" w:space="0" w:color="000000"/>
            </w:tcBorders>
            <w:shd w:val="clear" w:color="auto" w:fill="auto"/>
            <w:vAlign w:val="bottom"/>
          </w:tcPr>
          <w:p w14:paraId="306BC6C4" w14:textId="57EEA2B8" w:rsidR="006D32DD" w:rsidRPr="00853565" w:rsidRDefault="00405518" w:rsidP="00A8592F">
            <w:pPr>
              <w:snapToGrid w:val="0"/>
              <w:spacing w:before="60" w:line="160" w:lineRule="exact"/>
              <w:ind w:right="170"/>
              <w:jc w:val="right"/>
              <w:rPr>
                <w:rFonts w:eastAsia="Symbol"/>
              </w:rPr>
            </w:pPr>
            <w:r w:rsidRPr="00853565">
              <w:rPr>
                <w:rFonts w:eastAsia="Symbol"/>
              </w:rPr>
              <w:t>–</w:t>
            </w:r>
          </w:p>
        </w:tc>
        <w:tc>
          <w:tcPr>
            <w:tcW w:w="760" w:type="dxa"/>
            <w:tcBorders>
              <w:left w:val="single" w:sz="6" w:space="0" w:color="000000"/>
            </w:tcBorders>
            <w:shd w:val="clear" w:color="auto" w:fill="auto"/>
            <w:vAlign w:val="bottom"/>
          </w:tcPr>
          <w:p w14:paraId="31B50B52" w14:textId="7F278C6D" w:rsidR="006D32DD" w:rsidRPr="00853565" w:rsidRDefault="006D32DD" w:rsidP="00A8592F">
            <w:pPr>
              <w:snapToGrid w:val="0"/>
              <w:spacing w:before="60" w:line="160" w:lineRule="exact"/>
              <w:ind w:right="170"/>
              <w:jc w:val="right"/>
              <w:rPr>
                <w:rFonts w:eastAsia="Symbol"/>
              </w:rPr>
            </w:pPr>
            <w:r w:rsidRPr="00853565">
              <w:rPr>
                <w:rFonts w:eastAsia="Symbol"/>
              </w:rPr>
              <w:t>0,0</w:t>
            </w:r>
          </w:p>
        </w:tc>
        <w:tc>
          <w:tcPr>
            <w:tcW w:w="760" w:type="dxa"/>
            <w:tcBorders>
              <w:left w:val="single" w:sz="6" w:space="0" w:color="000000"/>
            </w:tcBorders>
            <w:shd w:val="clear" w:color="auto" w:fill="auto"/>
            <w:vAlign w:val="bottom"/>
          </w:tcPr>
          <w:p w14:paraId="09801286" w14:textId="2B433194" w:rsidR="006D32DD" w:rsidRPr="00853565" w:rsidRDefault="006D32DD" w:rsidP="00A8592F">
            <w:pPr>
              <w:snapToGrid w:val="0"/>
              <w:spacing w:before="60" w:line="160" w:lineRule="exact"/>
              <w:ind w:right="170"/>
              <w:jc w:val="right"/>
              <w:rPr>
                <w:rFonts w:eastAsia="Symbol"/>
              </w:rPr>
            </w:pPr>
            <w:r w:rsidRPr="00853565">
              <w:rPr>
                <w:rFonts w:eastAsia="Symbol"/>
              </w:rPr>
              <w:t>0,0</w:t>
            </w:r>
          </w:p>
        </w:tc>
        <w:tc>
          <w:tcPr>
            <w:tcW w:w="760" w:type="dxa"/>
            <w:tcBorders>
              <w:left w:val="single" w:sz="6" w:space="0" w:color="000000"/>
            </w:tcBorders>
            <w:shd w:val="clear" w:color="auto" w:fill="auto"/>
            <w:vAlign w:val="bottom"/>
          </w:tcPr>
          <w:p w14:paraId="115347F8" w14:textId="4BD1B788" w:rsidR="006D32DD" w:rsidRPr="00853565" w:rsidRDefault="006D32DD" w:rsidP="00737379">
            <w:pPr>
              <w:snapToGrid w:val="0"/>
              <w:spacing w:before="60" w:line="160" w:lineRule="exact"/>
              <w:ind w:right="170"/>
              <w:jc w:val="right"/>
              <w:rPr>
                <w:rFonts w:eastAsia="Symbol"/>
              </w:rPr>
            </w:pPr>
            <w:r w:rsidRPr="00853565">
              <w:rPr>
                <w:rFonts w:eastAsia="Symbol"/>
              </w:rPr>
              <w:t>0,0</w:t>
            </w:r>
          </w:p>
        </w:tc>
        <w:tc>
          <w:tcPr>
            <w:tcW w:w="2326" w:type="dxa"/>
            <w:tcBorders>
              <w:left w:val="single" w:sz="6" w:space="0" w:color="000000"/>
            </w:tcBorders>
            <w:shd w:val="clear" w:color="auto" w:fill="auto"/>
            <w:vAlign w:val="bottom"/>
          </w:tcPr>
          <w:p w14:paraId="42FCABCB" w14:textId="77777777" w:rsidR="006D32DD" w:rsidRPr="00853565" w:rsidRDefault="006D32DD" w:rsidP="001F6F1E">
            <w:pPr>
              <w:spacing w:before="60" w:line="160" w:lineRule="exact"/>
              <w:ind w:left="170"/>
            </w:pPr>
            <w:r w:rsidRPr="00853565">
              <w:rPr>
                <w:rFonts w:eastAsia="Symbol"/>
                <w:i/>
              </w:rPr>
              <w:t>Belgium</w:t>
            </w:r>
          </w:p>
        </w:tc>
      </w:tr>
      <w:tr w:rsidR="00853565" w:rsidRPr="00853565" w14:paraId="1EB44F19" w14:textId="77777777">
        <w:trPr>
          <w:cantSplit/>
        </w:trPr>
        <w:tc>
          <w:tcPr>
            <w:tcW w:w="2277" w:type="dxa"/>
            <w:shd w:val="clear" w:color="auto" w:fill="auto"/>
            <w:vAlign w:val="bottom"/>
          </w:tcPr>
          <w:p w14:paraId="1B6A7ACF" w14:textId="77777777" w:rsidR="006D32DD" w:rsidRPr="00853565" w:rsidRDefault="006D32DD" w:rsidP="001F6F1E">
            <w:pPr>
              <w:spacing w:before="60" w:line="160" w:lineRule="exact"/>
              <w:ind w:left="113"/>
            </w:pPr>
            <w:r w:rsidRPr="00853565">
              <w:rPr>
                <w:rFonts w:eastAsia="Symbol"/>
              </w:rPr>
              <w:t>Болгария</w:t>
            </w:r>
          </w:p>
        </w:tc>
        <w:tc>
          <w:tcPr>
            <w:tcW w:w="759" w:type="dxa"/>
            <w:tcBorders>
              <w:left w:val="single" w:sz="6" w:space="0" w:color="000000"/>
            </w:tcBorders>
            <w:shd w:val="clear" w:color="auto" w:fill="auto"/>
            <w:vAlign w:val="bottom"/>
          </w:tcPr>
          <w:p w14:paraId="5EF60F2B" w14:textId="477AC229" w:rsidR="006D32DD" w:rsidRPr="00853565" w:rsidRDefault="006D32DD" w:rsidP="00A8592F">
            <w:pPr>
              <w:snapToGrid w:val="0"/>
              <w:spacing w:before="60" w:line="160" w:lineRule="exact"/>
              <w:ind w:right="170"/>
              <w:jc w:val="right"/>
              <w:rPr>
                <w:rFonts w:eastAsia="Symbol"/>
              </w:rPr>
            </w:pPr>
            <w:r w:rsidRPr="00853565">
              <w:rPr>
                <w:rFonts w:eastAsia="Symbol"/>
              </w:rPr>
              <w:t>2,0</w:t>
            </w:r>
          </w:p>
        </w:tc>
        <w:tc>
          <w:tcPr>
            <w:tcW w:w="760" w:type="dxa"/>
            <w:tcBorders>
              <w:left w:val="single" w:sz="6" w:space="0" w:color="000000"/>
            </w:tcBorders>
            <w:shd w:val="clear" w:color="auto" w:fill="auto"/>
            <w:vAlign w:val="bottom"/>
          </w:tcPr>
          <w:p w14:paraId="20B0D8C3" w14:textId="4B776BFF" w:rsidR="006D32DD" w:rsidRPr="00853565" w:rsidRDefault="006D32DD" w:rsidP="00A8592F">
            <w:pPr>
              <w:snapToGrid w:val="0"/>
              <w:spacing w:before="60" w:line="160" w:lineRule="exact"/>
              <w:ind w:right="170"/>
              <w:jc w:val="right"/>
              <w:rPr>
                <w:rFonts w:eastAsia="Symbol"/>
              </w:rPr>
            </w:pPr>
            <w:r w:rsidRPr="00853565">
              <w:rPr>
                <w:rFonts w:eastAsia="Symbol"/>
              </w:rPr>
              <w:t>1,2</w:t>
            </w:r>
          </w:p>
        </w:tc>
        <w:tc>
          <w:tcPr>
            <w:tcW w:w="760" w:type="dxa"/>
            <w:tcBorders>
              <w:left w:val="single" w:sz="6" w:space="0" w:color="000000"/>
            </w:tcBorders>
            <w:shd w:val="clear" w:color="auto" w:fill="auto"/>
            <w:vAlign w:val="bottom"/>
          </w:tcPr>
          <w:p w14:paraId="3B787925" w14:textId="3F76EBF4" w:rsidR="006D32DD" w:rsidRPr="00853565" w:rsidRDefault="006D32DD" w:rsidP="00A8592F">
            <w:pPr>
              <w:snapToGrid w:val="0"/>
              <w:spacing w:before="60" w:line="160" w:lineRule="exact"/>
              <w:ind w:right="170"/>
              <w:jc w:val="right"/>
              <w:rPr>
                <w:rFonts w:eastAsia="Symbol"/>
              </w:rPr>
            </w:pPr>
            <w:r w:rsidRPr="00853565">
              <w:rPr>
                <w:rFonts w:eastAsia="Symbol"/>
              </w:rPr>
              <w:t>0,0</w:t>
            </w:r>
          </w:p>
        </w:tc>
        <w:tc>
          <w:tcPr>
            <w:tcW w:w="760" w:type="dxa"/>
            <w:tcBorders>
              <w:left w:val="single" w:sz="6" w:space="0" w:color="000000"/>
            </w:tcBorders>
            <w:shd w:val="clear" w:color="auto" w:fill="auto"/>
            <w:vAlign w:val="bottom"/>
          </w:tcPr>
          <w:p w14:paraId="17CC6526" w14:textId="5046D312" w:rsidR="006D32DD" w:rsidRPr="00853565" w:rsidRDefault="006D32DD" w:rsidP="00A8592F">
            <w:pPr>
              <w:snapToGrid w:val="0"/>
              <w:spacing w:before="60" w:line="160" w:lineRule="exact"/>
              <w:ind w:right="170"/>
              <w:jc w:val="right"/>
              <w:rPr>
                <w:rFonts w:eastAsia="Symbol"/>
              </w:rPr>
            </w:pPr>
            <w:r w:rsidRPr="00853565">
              <w:rPr>
                <w:rFonts w:eastAsia="Symbol"/>
              </w:rPr>
              <w:t>0,0</w:t>
            </w:r>
          </w:p>
        </w:tc>
        <w:tc>
          <w:tcPr>
            <w:tcW w:w="760" w:type="dxa"/>
            <w:tcBorders>
              <w:left w:val="single" w:sz="6" w:space="0" w:color="000000"/>
            </w:tcBorders>
            <w:shd w:val="clear" w:color="auto" w:fill="auto"/>
            <w:vAlign w:val="bottom"/>
          </w:tcPr>
          <w:p w14:paraId="17511B14" w14:textId="481C34CD" w:rsidR="006D32DD" w:rsidRPr="00853565" w:rsidRDefault="006D32DD" w:rsidP="00A8592F">
            <w:pPr>
              <w:snapToGrid w:val="0"/>
              <w:spacing w:before="60" w:line="160" w:lineRule="exact"/>
              <w:ind w:right="170"/>
              <w:jc w:val="right"/>
              <w:rPr>
                <w:rFonts w:eastAsia="Symbol"/>
              </w:rPr>
            </w:pPr>
            <w:r w:rsidRPr="00853565">
              <w:rPr>
                <w:rFonts w:eastAsia="Symbol"/>
              </w:rPr>
              <w:t>0,1</w:t>
            </w:r>
          </w:p>
        </w:tc>
        <w:tc>
          <w:tcPr>
            <w:tcW w:w="760" w:type="dxa"/>
            <w:tcBorders>
              <w:left w:val="single" w:sz="6" w:space="0" w:color="000000"/>
            </w:tcBorders>
            <w:shd w:val="clear" w:color="auto" w:fill="auto"/>
            <w:vAlign w:val="bottom"/>
          </w:tcPr>
          <w:p w14:paraId="1D88918E" w14:textId="7D227F73" w:rsidR="006D32DD" w:rsidRPr="00853565" w:rsidRDefault="006D32DD" w:rsidP="00A8592F">
            <w:pPr>
              <w:snapToGrid w:val="0"/>
              <w:spacing w:before="60" w:line="160" w:lineRule="exact"/>
              <w:ind w:right="170"/>
              <w:jc w:val="right"/>
              <w:rPr>
                <w:rFonts w:eastAsia="Symbol"/>
              </w:rPr>
            </w:pPr>
            <w:r w:rsidRPr="00853565">
              <w:rPr>
                <w:rFonts w:eastAsia="Symbol"/>
              </w:rPr>
              <w:t>0,0</w:t>
            </w:r>
          </w:p>
        </w:tc>
        <w:tc>
          <w:tcPr>
            <w:tcW w:w="760" w:type="dxa"/>
            <w:tcBorders>
              <w:left w:val="single" w:sz="6" w:space="0" w:color="000000"/>
            </w:tcBorders>
            <w:shd w:val="clear" w:color="auto" w:fill="auto"/>
            <w:vAlign w:val="bottom"/>
          </w:tcPr>
          <w:p w14:paraId="1B44AC69" w14:textId="2F805CF5" w:rsidR="006D32DD" w:rsidRPr="00853565" w:rsidRDefault="006D32DD" w:rsidP="00A8592F">
            <w:pPr>
              <w:snapToGrid w:val="0"/>
              <w:spacing w:before="60" w:line="160" w:lineRule="exact"/>
              <w:ind w:right="170"/>
              <w:jc w:val="right"/>
              <w:rPr>
                <w:rFonts w:eastAsia="Symbol"/>
              </w:rPr>
            </w:pPr>
            <w:r w:rsidRPr="00853565">
              <w:rPr>
                <w:rFonts w:eastAsia="Symbol"/>
              </w:rPr>
              <w:t>0,6</w:t>
            </w:r>
          </w:p>
        </w:tc>
        <w:tc>
          <w:tcPr>
            <w:tcW w:w="2326" w:type="dxa"/>
            <w:tcBorders>
              <w:left w:val="single" w:sz="6" w:space="0" w:color="000000"/>
            </w:tcBorders>
            <w:shd w:val="clear" w:color="auto" w:fill="auto"/>
            <w:vAlign w:val="bottom"/>
          </w:tcPr>
          <w:p w14:paraId="3496F7FC" w14:textId="77777777" w:rsidR="006D32DD" w:rsidRPr="00853565" w:rsidRDefault="006D32DD" w:rsidP="001F6F1E">
            <w:pPr>
              <w:spacing w:before="60" w:line="160" w:lineRule="exact"/>
              <w:ind w:left="170"/>
            </w:pPr>
            <w:r w:rsidRPr="00853565">
              <w:rPr>
                <w:rFonts w:eastAsia="Symbol"/>
                <w:i/>
              </w:rPr>
              <w:t>Bulgaria</w:t>
            </w:r>
          </w:p>
        </w:tc>
      </w:tr>
      <w:tr w:rsidR="00853565" w:rsidRPr="00853565" w14:paraId="676A67AE" w14:textId="77777777">
        <w:trPr>
          <w:cantSplit/>
        </w:trPr>
        <w:tc>
          <w:tcPr>
            <w:tcW w:w="2277" w:type="dxa"/>
            <w:shd w:val="clear" w:color="auto" w:fill="auto"/>
            <w:vAlign w:val="bottom"/>
          </w:tcPr>
          <w:p w14:paraId="064B2FAD" w14:textId="77777777" w:rsidR="006D32DD" w:rsidRPr="00853565" w:rsidRDefault="006D32DD" w:rsidP="001F6F1E">
            <w:pPr>
              <w:spacing w:before="60" w:line="160" w:lineRule="exact"/>
              <w:ind w:left="113"/>
            </w:pPr>
            <w:r w:rsidRPr="00853565">
              <w:rPr>
                <w:rFonts w:eastAsia="Symbol"/>
              </w:rPr>
              <w:t>Венгрия</w:t>
            </w:r>
          </w:p>
        </w:tc>
        <w:tc>
          <w:tcPr>
            <w:tcW w:w="759" w:type="dxa"/>
            <w:tcBorders>
              <w:left w:val="single" w:sz="6" w:space="0" w:color="000000"/>
            </w:tcBorders>
            <w:shd w:val="clear" w:color="auto" w:fill="auto"/>
            <w:vAlign w:val="bottom"/>
          </w:tcPr>
          <w:p w14:paraId="0D70BF2A" w14:textId="6A7AF858" w:rsidR="006D32DD" w:rsidRPr="00853565" w:rsidRDefault="006D32DD" w:rsidP="00A8592F">
            <w:pPr>
              <w:snapToGrid w:val="0"/>
              <w:spacing w:before="60" w:line="160" w:lineRule="exact"/>
              <w:ind w:right="170"/>
              <w:jc w:val="right"/>
              <w:rPr>
                <w:rFonts w:eastAsia="Symbol"/>
              </w:rPr>
            </w:pPr>
            <w:r w:rsidRPr="00853565">
              <w:rPr>
                <w:rFonts w:eastAsia="Symbol"/>
              </w:rPr>
              <w:t>2,5</w:t>
            </w:r>
          </w:p>
        </w:tc>
        <w:tc>
          <w:tcPr>
            <w:tcW w:w="760" w:type="dxa"/>
            <w:tcBorders>
              <w:left w:val="single" w:sz="6" w:space="0" w:color="000000"/>
            </w:tcBorders>
            <w:shd w:val="clear" w:color="auto" w:fill="auto"/>
            <w:vAlign w:val="bottom"/>
          </w:tcPr>
          <w:p w14:paraId="39627464" w14:textId="0A9643E7" w:rsidR="006D32DD" w:rsidRPr="00853565" w:rsidRDefault="006D32DD" w:rsidP="00A8592F">
            <w:pPr>
              <w:snapToGrid w:val="0"/>
              <w:spacing w:before="60" w:line="160" w:lineRule="exact"/>
              <w:ind w:right="170"/>
              <w:jc w:val="right"/>
              <w:rPr>
                <w:rFonts w:eastAsia="Symbol"/>
              </w:rPr>
            </w:pPr>
            <w:r w:rsidRPr="00853565">
              <w:rPr>
                <w:rFonts w:eastAsia="Symbol"/>
              </w:rPr>
              <w:t>1,0</w:t>
            </w:r>
          </w:p>
        </w:tc>
        <w:tc>
          <w:tcPr>
            <w:tcW w:w="760" w:type="dxa"/>
            <w:tcBorders>
              <w:left w:val="single" w:sz="6" w:space="0" w:color="000000"/>
            </w:tcBorders>
            <w:shd w:val="clear" w:color="auto" w:fill="auto"/>
            <w:vAlign w:val="bottom"/>
          </w:tcPr>
          <w:p w14:paraId="1117FAC5" w14:textId="41B7B907" w:rsidR="006D32DD" w:rsidRPr="00853565" w:rsidRDefault="006D32DD" w:rsidP="00A8592F">
            <w:pPr>
              <w:snapToGrid w:val="0"/>
              <w:spacing w:before="60" w:line="160" w:lineRule="exact"/>
              <w:ind w:right="170"/>
              <w:jc w:val="right"/>
              <w:rPr>
                <w:rFonts w:eastAsia="Symbol"/>
              </w:rPr>
            </w:pPr>
            <w:r w:rsidRPr="00853565">
              <w:rPr>
                <w:rFonts w:eastAsia="Symbol"/>
              </w:rPr>
              <w:t>0,0</w:t>
            </w:r>
          </w:p>
        </w:tc>
        <w:tc>
          <w:tcPr>
            <w:tcW w:w="760" w:type="dxa"/>
            <w:tcBorders>
              <w:left w:val="single" w:sz="6" w:space="0" w:color="000000"/>
            </w:tcBorders>
            <w:shd w:val="clear" w:color="auto" w:fill="auto"/>
            <w:vAlign w:val="bottom"/>
          </w:tcPr>
          <w:p w14:paraId="5FFC1442" w14:textId="40421FA7" w:rsidR="006D32DD" w:rsidRPr="00853565" w:rsidRDefault="006D32DD" w:rsidP="00A8592F">
            <w:pPr>
              <w:snapToGrid w:val="0"/>
              <w:spacing w:before="60" w:line="160" w:lineRule="exact"/>
              <w:ind w:right="170"/>
              <w:jc w:val="right"/>
              <w:rPr>
                <w:rFonts w:eastAsia="Symbol"/>
              </w:rPr>
            </w:pPr>
            <w:r w:rsidRPr="00853565">
              <w:rPr>
                <w:rFonts w:eastAsia="Symbol"/>
              </w:rPr>
              <w:t>0,0</w:t>
            </w:r>
          </w:p>
        </w:tc>
        <w:tc>
          <w:tcPr>
            <w:tcW w:w="760" w:type="dxa"/>
            <w:tcBorders>
              <w:left w:val="single" w:sz="6" w:space="0" w:color="000000"/>
            </w:tcBorders>
            <w:shd w:val="clear" w:color="auto" w:fill="auto"/>
            <w:vAlign w:val="bottom"/>
          </w:tcPr>
          <w:p w14:paraId="64A206C2" w14:textId="43C528E7" w:rsidR="006D32DD" w:rsidRPr="00853565" w:rsidRDefault="006D32DD" w:rsidP="00A8592F">
            <w:pPr>
              <w:snapToGrid w:val="0"/>
              <w:spacing w:before="60" w:line="160" w:lineRule="exact"/>
              <w:ind w:right="170"/>
              <w:jc w:val="right"/>
              <w:rPr>
                <w:rFonts w:eastAsia="Symbol"/>
              </w:rPr>
            </w:pPr>
            <w:r w:rsidRPr="00853565">
              <w:rPr>
                <w:rFonts w:eastAsia="Symbol"/>
              </w:rPr>
              <w:t>0,2</w:t>
            </w:r>
          </w:p>
        </w:tc>
        <w:tc>
          <w:tcPr>
            <w:tcW w:w="760" w:type="dxa"/>
            <w:tcBorders>
              <w:left w:val="single" w:sz="6" w:space="0" w:color="000000"/>
            </w:tcBorders>
            <w:shd w:val="clear" w:color="auto" w:fill="auto"/>
            <w:vAlign w:val="bottom"/>
          </w:tcPr>
          <w:p w14:paraId="36EA3810" w14:textId="7DBEFA95" w:rsidR="006D32DD" w:rsidRPr="00853565" w:rsidRDefault="006D32DD" w:rsidP="00A8592F">
            <w:pPr>
              <w:snapToGrid w:val="0"/>
              <w:spacing w:before="60" w:line="160" w:lineRule="exact"/>
              <w:ind w:right="170"/>
              <w:jc w:val="right"/>
              <w:rPr>
                <w:rFonts w:eastAsia="Symbol"/>
              </w:rPr>
            </w:pPr>
            <w:r w:rsidRPr="00853565">
              <w:rPr>
                <w:rFonts w:eastAsia="Symbol"/>
              </w:rPr>
              <w:t>0,0</w:t>
            </w:r>
          </w:p>
        </w:tc>
        <w:tc>
          <w:tcPr>
            <w:tcW w:w="760" w:type="dxa"/>
            <w:tcBorders>
              <w:left w:val="single" w:sz="6" w:space="0" w:color="000000"/>
            </w:tcBorders>
            <w:shd w:val="clear" w:color="auto" w:fill="auto"/>
            <w:vAlign w:val="bottom"/>
          </w:tcPr>
          <w:p w14:paraId="527593C1" w14:textId="22A03013" w:rsidR="006D32DD" w:rsidRPr="00853565" w:rsidRDefault="006D32DD" w:rsidP="00A8592F">
            <w:pPr>
              <w:snapToGrid w:val="0"/>
              <w:spacing w:before="60" w:line="160" w:lineRule="exact"/>
              <w:ind w:right="170"/>
              <w:jc w:val="right"/>
              <w:rPr>
                <w:rFonts w:eastAsia="Symbol"/>
              </w:rPr>
            </w:pPr>
            <w:r w:rsidRPr="00853565">
              <w:rPr>
                <w:rFonts w:eastAsia="Symbol"/>
              </w:rPr>
              <w:t>1,0</w:t>
            </w:r>
          </w:p>
        </w:tc>
        <w:tc>
          <w:tcPr>
            <w:tcW w:w="2326" w:type="dxa"/>
            <w:tcBorders>
              <w:left w:val="single" w:sz="6" w:space="0" w:color="000000"/>
            </w:tcBorders>
            <w:shd w:val="clear" w:color="auto" w:fill="auto"/>
            <w:vAlign w:val="bottom"/>
          </w:tcPr>
          <w:p w14:paraId="03B23A12" w14:textId="77777777" w:rsidR="006D32DD" w:rsidRPr="00853565" w:rsidRDefault="006D32DD" w:rsidP="001F6F1E">
            <w:pPr>
              <w:spacing w:before="60" w:line="160" w:lineRule="exact"/>
              <w:ind w:left="170"/>
            </w:pPr>
            <w:r w:rsidRPr="00853565">
              <w:rPr>
                <w:rFonts w:eastAsia="Symbol"/>
                <w:i/>
              </w:rPr>
              <w:t>Hungary</w:t>
            </w:r>
          </w:p>
        </w:tc>
      </w:tr>
      <w:tr w:rsidR="00853565" w:rsidRPr="00853565" w14:paraId="5EF5F1CD" w14:textId="77777777">
        <w:trPr>
          <w:cantSplit/>
        </w:trPr>
        <w:tc>
          <w:tcPr>
            <w:tcW w:w="2277" w:type="dxa"/>
            <w:shd w:val="clear" w:color="auto" w:fill="auto"/>
            <w:vAlign w:val="bottom"/>
          </w:tcPr>
          <w:p w14:paraId="78185F51" w14:textId="77777777" w:rsidR="006D32DD" w:rsidRPr="00853565" w:rsidRDefault="006D32DD" w:rsidP="001F6F1E">
            <w:pPr>
              <w:spacing w:before="60" w:line="160" w:lineRule="exact"/>
              <w:ind w:left="113"/>
            </w:pPr>
            <w:r w:rsidRPr="00853565">
              <w:rPr>
                <w:rFonts w:eastAsia="Symbol"/>
              </w:rPr>
              <w:t xml:space="preserve">Германия </w:t>
            </w:r>
          </w:p>
        </w:tc>
        <w:tc>
          <w:tcPr>
            <w:tcW w:w="759" w:type="dxa"/>
            <w:tcBorders>
              <w:left w:val="single" w:sz="6" w:space="0" w:color="000000"/>
            </w:tcBorders>
            <w:shd w:val="clear" w:color="auto" w:fill="auto"/>
            <w:vAlign w:val="bottom"/>
          </w:tcPr>
          <w:p w14:paraId="5A0D8FD9" w14:textId="76610BCF" w:rsidR="006D32DD" w:rsidRPr="00853565" w:rsidRDefault="006D32DD" w:rsidP="00A8592F">
            <w:pPr>
              <w:snapToGrid w:val="0"/>
              <w:spacing w:before="60" w:line="160" w:lineRule="exact"/>
              <w:ind w:right="170"/>
              <w:jc w:val="right"/>
              <w:rPr>
                <w:rFonts w:eastAsia="Symbol"/>
              </w:rPr>
            </w:pPr>
            <w:r w:rsidRPr="00853565">
              <w:rPr>
                <w:rFonts w:eastAsia="Symbol"/>
              </w:rPr>
              <w:t>6,5</w:t>
            </w:r>
          </w:p>
        </w:tc>
        <w:tc>
          <w:tcPr>
            <w:tcW w:w="760" w:type="dxa"/>
            <w:tcBorders>
              <w:left w:val="single" w:sz="6" w:space="0" w:color="000000"/>
            </w:tcBorders>
            <w:shd w:val="clear" w:color="auto" w:fill="auto"/>
            <w:vAlign w:val="bottom"/>
          </w:tcPr>
          <w:p w14:paraId="5554678D" w14:textId="040F0C46" w:rsidR="006D32DD" w:rsidRPr="00853565" w:rsidRDefault="006D32DD" w:rsidP="00737379">
            <w:pPr>
              <w:snapToGrid w:val="0"/>
              <w:spacing w:before="60" w:line="160" w:lineRule="exact"/>
              <w:ind w:right="170"/>
              <w:jc w:val="right"/>
              <w:rPr>
                <w:rFonts w:eastAsia="Symbol"/>
              </w:rPr>
            </w:pPr>
            <w:r w:rsidRPr="00853565">
              <w:rPr>
                <w:rFonts w:eastAsia="Symbol"/>
              </w:rPr>
              <w:t>3,1</w:t>
            </w:r>
          </w:p>
        </w:tc>
        <w:tc>
          <w:tcPr>
            <w:tcW w:w="760" w:type="dxa"/>
            <w:tcBorders>
              <w:left w:val="single" w:sz="6" w:space="0" w:color="000000"/>
            </w:tcBorders>
            <w:shd w:val="clear" w:color="auto" w:fill="auto"/>
            <w:vAlign w:val="bottom"/>
          </w:tcPr>
          <w:p w14:paraId="22155F65" w14:textId="50568783" w:rsidR="006D32DD" w:rsidRPr="00853565" w:rsidRDefault="006D32DD" w:rsidP="00A8592F">
            <w:pPr>
              <w:snapToGrid w:val="0"/>
              <w:spacing w:before="60" w:line="160" w:lineRule="exact"/>
              <w:ind w:right="170"/>
              <w:jc w:val="right"/>
              <w:rPr>
                <w:rFonts w:eastAsia="Symbol"/>
              </w:rPr>
            </w:pPr>
            <w:r w:rsidRPr="00853565">
              <w:rPr>
                <w:rFonts w:eastAsia="Symbol"/>
              </w:rPr>
              <w:t>0,6</w:t>
            </w:r>
          </w:p>
        </w:tc>
        <w:tc>
          <w:tcPr>
            <w:tcW w:w="760" w:type="dxa"/>
            <w:tcBorders>
              <w:left w:val="single" w:sz="6" w:space="0" w:color="000000"/>
            </w:tcBorders>
            <w:shd w:val="clear" w:color="auto" w:fill="auto"/>
            <w:vAlign w:val="bottom"/>
          </w:tcPr>
          <w:p w14:paraId="28F970FF" w14:textId="10A4446E" w:rsidR="006D32DD" w:rsidRPr="00853565" w:rsidRDefault="00405518" w:rsidP="00A8592F">
            <w:pPr>
              <w:snapToGrid w:val="0"/>
              <w:spacing w:before="60" w:line="160" w:lineRule="exact"/>
              <w:ind w:right="170"/>
              <w:jc w:val="right"/>
              <w:rPr>
                <w:rFonts w:eastAsia="Symbol"/>
              </w:rPr>
            </w:pPr>
            <w:r w:rsidRPr="00853565">
              <w:rPr>
                <w:rFonts w:eastAsia="Symbol"/>
              </w:rPr>
              <w:t>–</w:t>
            </w:r>
          </w:p>
        </w:tc>
        <w:tc>
          <w:tcPr>
            <w:tcW w:w="760" w:type="dxa"/>
            <w:tcBorders>
              <w:left w:val="single" w:sz="6" w:space="0" w:color="000000"/>
            </w:tcBorders>
            <w:shd w:val="clear" w:color="auto" w:fill="auto"/>
            <w:vAlign w:val="bottom"/>
          </w:tcPr>
          <w:p w14:paraId="0470AF2C" w14:textId="751AAEE6" w:rsidR="006D32DD" w:rsidRPr="00853565" w:rsidRDefault="006D32DD" w:rsidP="00A8592F">
            <w:pPr>
              <w:snapToGrid w:val="0"/>
              <w:spacing w:before="60" w:line="160" w:lineRule="exact"/>
              <w:ind w:right="170"/>
              <w:jc w:val="right"/>
              <w:rPr>
                <w:rFonts w:eastAsia="Symbol"/>
              </w:rPr>
            </w:pPr>
            <w:r w:rsidRPr="00853565">
              <w:rPr>
                <w:rFonts w:eastAsia="Symbol"/>
              </w:rPr>
              <w:t>1,7</w:t>
            </w:r>
          </w:p>
        </w:tc>
        <w:tc>
          <w:tcPr>
            <w:tcW w:w="760" w:type="dxa"/>
            <w:tcBorders>
              <w:left w:val="single" w:sz="6" w:space="0" w:color="000000"/>
            </w:tcBorders>
            <w:shd w:val="clear" w:color="auto" w:fill="auto"/>
            <w:vAlign w:val="bottom"/>
          </w:tcPr>
          <w:p w14:paraId="71FCD7DD" w14:textId="1BB4AD89" w:rsidR="006D32DD" w:rsidRPr="00853565" w:rsidRDefault="006D32DD" w:rsidP="00A8592F">
            <w:pPr>
              <w:snapToGrid w:val="0"/>
              <w:spacing w:before="60" w:line="160" w:lineRule="exact"/>
              <w:ind w:right="170"/>
              <w:jc w:val="right"/>
              <w:rPr>
                <w:rFonts w:eastAsia="Symbol"/>
              </w:rPr>
            </w:pPr>
            <w:r w:rsidRPr="00853565">
              <w:rPr>
                <w:rFonts w:eastAsia="Symbol"/>
              </w:rPr>
              <w:t>0,1</w:t>
            </w:r>
          </w:p>
        </w:tc>
        <w:tc>
          <w:tcPr>
            <w:tcW w:w="760" w:type="dxa"/>
            <w:tcBorders>
              <w:left w:val="single" w:sz="6" w:space="0" w:color="000000"/>
            </w:tcBorders>
            <w:shd w:val="clear" w:color="auto" w:fill="auto"/>
            <w:vAlign w:val="bottom"/>
          </w:tcPr>
          <w:p w14:paraId="0BF231EC" w14:textId="7D721D88" w:rsidR="006D32DD" w:rsidRPr="00853565" w:rsidRDefault="006D32DD" w:rsidP="00A8592F">
            <w:pPr>
              <w:snapToGrid w:val="0"/>
              <w:spacing w:before="60" w:line="160" w:lineRule="exact"/>
              <w:ind w:right="170"/>
              <w:jc w:val="right"/>
              <w:rPr>
                <w:rFonts w:eastAsia="Symbol"/>
              </w:rPr>
            </w:pPr>
            <w:r w:rsidRPr="00853565">
              <w:rPr>
                <w:rFonts w:eastAsia="Symbol"/>
              </w:rPr>
              <w:t>0,4</w:t>
            </w:r>
          </w:p>
        </w:tc>
        <w:tc>
          <w:tcPr>
            <w:tcW w:w="2326" w:type="dxa"/>
            <w:tcBorders>
              <w:left w:val="single" w:sz="6" w:space="0" w:color="000000"/>
            </w:tcBorders>
            <w:shd w:val="clear" w:color="auto" w:fill="auto"/>
            <w:vAlign w:val="bottom"/>
          </w:tcPr>
          <w:p w14:paraId="6571EF4B" w14:textId="77777777" w:rsidR="006D32DD" w:rsidRPr="00853565" w:rsidRDefault="006D32DD" w:rsidP="001F6F1E">
            <w:pPr>
              <w:spacing w:before="60" w:line="160" w:lineRule="exact"/>
              <w:ind w:left="170"/>
            </w:pPr>
            <w:r w:rsidRPr="00853565">
              <w:rPr>
                <w:rFonts w:eastAsia="Symbol"/>
                <w:i/>
              </w:rPr>
              <w:t xml:space="preserve">Germany </w:t>
            </w:r>
          </w:p>
        </w:tc>
      </w:tr>
      <w:tr w:rsidR="00853565" w:rsidRPr="00853565" w14:paraId="27B26989" w14:textId="77777777">
        <w:trPr>
          <w:cantSplit/>
        </w:trPr>
        <w:tc>
          <w:tcPr>
            <w:tcW w:w="2277" w:type="dxa"/>
            <w:shd w:val="clear" w:color="auto" w:fill="auto"/>
            <w:vAlign w:val="bottom"/>
          </w:tcPr>
          <w:p w14:paraId="1C4A3259" w14:textId="77777777" w:rsidR="006D32DD" w:rsidRPr="00853565" w:rsidRDefault="006D32DD" w:rsidP="001F6F1E">
            <w:pPr>
              <w:spacing w:before="60" w:line="160" w:lineRule="exact"/>
              <w:ind w:left="113"/>
            </w:pPr>
            <w:r w:rsidRPr="00853565">
              <w:rPr>
                <w:rFonts w:eastAsia="Symbol"/>
              </w:rPr>
              <w:t>Дания</w:t>
            </w:r>
          </w:p>
        </w:tc>
        <w:tc>
          <w:tcPr>
            <w:tcW w:w="759" w:type="dxa"/>
            <w:tcBorders>
              <w:left w:val="single" w:sz="6" w:space="0" w:color="000000"/>
            </w:tcBorders>
            <w:shd w:val="clear" w:color="auto" w:fill="auto"/>
            <w:vAlign w:val="bottom"/>
          </w:tcPr>
          <w:p w14:paraId="657A30E2" w14:textId="1DE3F686" w:rsidR="006D32DD" w:rsidRPr="00853565" w:rsidRDefault="006D32DD" w:rsidP="00A8592F">
            <w:pPr>
              <w:snapToGrid w:val="0"/>
              <w:spacing w:before="60" w:line="160" w:lineRule="exact"/>
              <w:ind w:right="170"/>
              <w:jc w:val="right"/>
              <w:rPr>
                <w:rFonts w:eastAsia="Symbol"/>
              </w:rPr>
            </w:pPr>
            <w:r w:rsidRPr="00853565">
              <w:rPr>
                <w:rFonts w:eastAsia="Symbol"/>
              </w:rPr>
              <w:t>1,4</w:t>
            </w:r>
          </w:p>
        </w:tc>
        <w:tc>
          <w:tcPr>
            <w:tcW w:w="760" w:type="dxa"/>
            <w:tcBorders>
              <w:left w:val="single" w:sz="6" w:space="0" w:color="000000"/>
            </w:tcBorders>
            <w:shd w:val="clear" w:color="auto" w:fill="auto"/>
            <w:vAlign w:val="bottom"/>
          </w:tcPr>
          <w:p w14:paraId="1BB242EB" w14:textId="4D753FEE" w:rsidR="006D32DD" w:rsidRPr="00853565" w:rsidRDefault="006D32DD" w:rsidP="00A8592F">
            <w:pPr>
              <w:snapToGrid w:val="0"/>
              <w:spacing w:before="60" w:line="160" w:lineRule="exact"/>
              <w:ind w:right="170"/>
              <w:jc w:val="right"/>
              <w:rPr>
                <w:rFonts w:eastAsia="Symbol"/>
              </w:rPr>
            </w:pPr>
            <w:r w:rsidRPr="00853565">
              <w:rPr>
                <w:rFonts w:eastAsia="Symbol"/>
              </w:rPr>
              <w:t>0,6</w:t>
            </w:r>
          </w:p>
        </w:tc>
        <w:tc>
          <w:tcPr>
            <w:tcW w:w="760" w:type="dxa"/>
            <w:tcBorders>
              <w:left w:val="single" w:sz="6" w:space="0" w:color="000000"/>
            </w:tcBorders>
            <w:shd w:val="clear" w:color="auto" w:fill="auto"/>
            <w:vAlign w:val="bottom"/>
          </w:tcPr>
          <w:p w14:paraId="20BDEBAB" w14:textId="262271B8" w:rsidR="006D32DD" w:rsidRPr="00853565" w:rsidRDefault="006D32DD" w:rsidP="00A8592F">
            <w:pPr>
              <w:snapToGrid w:val="0"/>
              <w:spacing w:before="60" w:line="160" w:lineRule="exact"/>
              <w:ind w:right="170"/>
              <w:jc w:val="right"/>
              <w:rPr>
                <w:rFonts w:eastAsia="Symbol"/>
              </w:rPr>
            </w:pPr>
            <w:r w:rsidRPr="00853565">
              <w:rPr>
                <w:rFonts w:eastAsia="Symbol"/>
              </w:rPr>
              <w:t>0,1</w:t>
            </w:r>
          </w:p>
        </w:tc>
        <w:tc>
          <w:tcPr>
            <w:tcW w:w="760" w:type="dxa"/>
            <w:tcBorders>
              <w:left w:val="single" w:sz="6" w:space="0" w:color="000000"/>
            </w:tcBorders>
            <w:shd w:val="clear" w:color="auto" w:fill="auto"/>
            <w:vAlign w:val="bottom"/>
          </w:tcPr>
          <w:p w14:paraId="3106BEBD" w14:textId="5B1EA588" w:rsidR="006D32DD" w:rsidRPr="00853565" w:rsidRDefault="00405518" w:rsidP="00A8592F">
            <w:pPr>
              <w:snapToGrid w:val="0"/>
              <w:spacing w:before="60" w:line="160" w:lineRule="exact"/>
              <w:ind w:right="170"/>
              <w:jc w:val="right"/>
              <w:rPr>
                <w:rFonts w:eastAsia="Symbol"/>
              </w:rPr>
            </w:pPr>
            <w:r w:rsidRPr="00853565">
              <w:rPr>
                <w:rFonts w:eastAsia="Symbol"/>
              </w:rPr>
              <w:t>–</w:t>
            </w:r>
          </w:p>
        </w:tc>
        <w:tc>
          <w:tcPr>
            <w:tcW w:w="760" w:type="dxa"/>
            <w:tcBorders>
              <w:left w:val="single" w:sz="6" w:space="0" w:color="000000"/>
            </w:tcBorders>
            <w:shd w:val="clear" w:color="auto" w:fill="auto"/>
            <w:vAlign w:val="bottom"/>
          </w:tcPr>
          <w:p w14:paraId="6AD0144D" w14:textId="20CA0023" w:rsidR="006D32DD" w:rsidRPr="00853565" w:rsidRDefault="006D32DD" w:rsidP="00A8592F">
            <w:pPr>
              <w:snapToGrid w:val="0"/>
              <w:spacing w:before="60" w:line="160" w:lineRule="exact"/>
              <w:ind w:right="170"/>
              <w:jc w:val="right"/>
              <w:rPr>
                <w:rFonts w:eastAsia="Symbol"/>
              </w:rPr>
            </w:pPr>
            <w:r w:rsidRPr="00853565">
              <w:rPr>
                <w:rFonts w:eastAsia="Symbol"/>
              </w:rPr>
              <w:t>0,6</w:t>
            </w:r>
          </w:p>
        </w:tc>
        <w:tc>
          <w:tcPr>
            <w:tcW w:w="760" w:type="dxa"/>
            <w:tcBorders>
              <w:left w:val="single" w:sz="6" w:space="0" w:color="000000"/>
            </w:tcBorders>
            <w:shd w:val="clear" w:color="auto" w:fill="auto"/>
            <w:vAlign w:val="bottom"/>
          </w:tcPr>
          <w:p w14:paraId="4BA7BE4A" w14:textId="0073F44B" w:rsidR="006D32DD" w:rsidRPr="00853565" w:rsidRDefault="006D32DD" w:rsidP="00A8592F">
            <w:pPr>
              <w:snapToGrid w:val="0"/>
              <w:spacing w:before="60" w:line="160" w:lineRule="exact"/>
              <w:ind w:right="170"/>
              <w:jc w:val="right"/>
              <w:rPr>
                <w:rFonts w:eastAsia="Symbol"/>
              </w:rPr>
            </w:pPr>
            <w:r w:rsidRPr="00853565">
              <w:rPr>
                <w:rFonts w:eastAsia="Symbol"/>
              </w:rPr>
              <w:t>0,0</w:t>
            </w:r>
          </w:p>
        </w:tc>
        <w:tc>
          <w:tcPr>
            <w:tcW w:w="760" w:type="dxa"/>
            <w:tcBorders>
              <w:left w:val="single" w:sz="6" w:space="0" w:color="000000"/>
            </w:tcBorders>
            <w:shd w:val="clear" w:color="auto" w:fill="auto"/>
            <w:vAlign w:val="bottom"/>
          </w:tcPr>
          <w:p w14:paraId="7D3C0182" w14:textId="2F154D28" w:rsidR="006D32DD" w:rsidRPr="00853565" w:rsidRDefault="00405518" w:rsidP="00A8592F">
            <w:pPr>
              <w:snapToGrid w:val="0"/>
              <w:spacing w:before="60" w:line="160" w:lineRule="exact"/>
              <w:ind w:right="170"/>
              <w:jc w:val="right"/>
              <w:rPr>
                <w:rFonts w:eastAsia="Symbol"/>
              </w:rPr>
            </w:pPr>
            <w:r w:rsidRPr="00853565">
              <w:rPr>
                <w:rFonts w:eastAsia="Symbol"/>
              </w:rPr>
              <w:t>–</w:t>
            </w:r>
          </w:p>
        </w:tc>
        <w:tc>
          <w:tcPr>
            <w:tcW w:w="2326" w:type="dxa"/>
            <w:tcBorders>
              <w:left w:val="single" w:sz="6" w:space="0" w:color="000000"/>
            </w:tcBorders>
            <w:shd w:val="clear" w:color="auto" w:fill="auto"/>
            <w:vAlign w:val="bottom"/>
          </w:tcPr>
          <w:p w14:paraId="0212D643" w14:textId="77777777" w:rsidR="006D32DD" w:rsidRPr="00853565" w:rsidRDefault="006D32DD" w:rsidP="001F6F1E">
            <w:pPr>
              <w:spacing w:before="60" w:line="160" w:lineRule="exact"/>
              <w:ind w:left="170"/>
            </w:pPr>
            <w:r w:rsidRPr="00853565">
              <w:rPr>
                <w:rFonts w:eastAsia="Symbol"/>
                <w:i/>
              </w:rPr>
              <w:t>Denmark</w:t>
            </w:r>
          </w:p>
        </w:tc>
      </w:tr>
      <w:tr w:rsidR="00853565" w:rsidRPr="00853565" w14:paraId="6FD0A469" w14:textId="77777777">
        <w:trPr>
          <w:cantSplit/>
        </w:trPr>
        <w:tc>
          <w:tcPr>
            <w:tcW w:w="2277" w:type="dxa"/>
            <w:shd w:val="clear" w:color="auto" w:fill="auto"/>
            <w:vAlign w:val="bottom"/>
          </w:tcPr>
          <w:p w14:paraId="02877229" w14:textId="77777777" w:rsidR="006D32DD" w:rsidRPr="00853565" w:rsidRDefault="006D32DD" w:rsidP="001F6F1E">
            <w:pPr>
              <w:spacing w:before="60" w:line="160" w:lineRule="exact"/>
              <w:ind w:left="113"/>
            </w:pPr>
            <w:r w:rsidRPr="00853565">
              <w:rPr>
                <w:rFonts w:eastAsia="Symbol"/>
              </w:rPr>
              <w:t>Италия</w:t>
            </w:r>
          </w:p>
        </w:tc>
        <w:tc>
          <w:tcPr>
            <w:tcW w:w="759" w:type="dxa"/>
            <w:tcBorders>
              <w:left w:val="single" w:sz="6" w:space="0" w:color="000000"/>
            </w:tcBorders>
            <w:shd w:val="clear" w:color="auto" w:fill="auto"/>
            <w:vAlign w:val="bottom"/>
          </w:tcPr>
          <w:p w14:paraId="21333AA8" w14:textId="01EE774A" w:rsidR="006D32DD" w:rsidRPr="00853565" w:rsidRDefault="006D32DD" w:rsidP="00A8592F">
            <w:pPr>
              <w:snapToGrid w:val="0"/>
              <w:spacing w:before="60" w:line="160" w:lineRule="exact"/>
              <w:ind w:right="170"/>
              <w:jc w:val="right"/>
              <w:rPr>
                <w:rFonts w:eastAsia="Symbol"/>
              </w:rPr>
            </w:pPr>
            <w:r w:rsidRPr="00853565">
              <w:rPr>
                <w:rFonts w:eastAsia="Symbol"/>
              </w:rPr>
              <w:t>3,2</w:t>
            </w:r>
          </w:p>
        </w:tc>
        <w:tc>
          <w:tcPr>
            <w:tcW w:w="760" w:type="dxa"/>
            <w:tcBorders>
              <w:left w:val="single" w:sz="6" w:space="0" w:color="000000"/>
            </w:tcBorders>
            <w:shd w:val="clear" w:color="auto" w:fill="auto"/>
            <w:vAlign w:val="bottom"/>
          </w:tcPr>
          <w:p w14:paraId="455DF582" w14:textId="34630FD9" w:rsidR="006D32DD" w:rsidRPr="00853565" w:rsidRDefault="006D32DD" w:rsidP="00A8592F">
            <w:pPr>
              <w:snapToGrid w:val="0"/>
              <w:spacing w:before="60" w:line="160" w:lineRule="exact"/>
              <w:ind w:right="170"/>
              <w:jc w:val="right"/>
              <w:rPr>
                <w:rFonts w:eastAsia="Symbol"/>
              </w:rPr>
            </w:pPr>
            <w:r w:rsidRPr="00853565">
              <w:rPr>
                <w:rFonts w:eastAsia="Symbol"/>
              </w:rPr>
              <w:t>1,8</w:t>
            </w:r>
          </w:p>
        </w:tc>
        <w:tc>
          <w:tcPr>
            <w:tcW w:w="760" w:type="dxa"/>
            <w:tcBorders>
              <w:left w:val="single" w:sz="6" w:space="0" w:color="000000"/>
            </w:tcBorders>
            <w:shd w:val="clear" w:color="auto" w:fill="auto"/>
            <w:vAlign w:val="bottom"/>
          </w:tcPr>
          <w:p w14:paraId="40A048BB" w14:textId="5763D9FD" w:rsidR="006D32DD" w:rsidRPr="00853565" w:rsidRDefault="006D32DD" w:rsidP="00A8592F">
            <w:pPr>
              <w:snapToGrid w:val="0"/>
              <w:spacing w:before="60" w:line="160" w:lineRule="exact"/>
              <w:ind w:right="170"/>
              <w:jc w:val="right"/>
              <w:rPr>
                <w:rFonts w:eastAsia="Symbol"/>
              </w:rPr>
            </w:pPr>
            <w:r w:rsidRPr="00853565">
              <w:rPr>
                <w:rFonts w:eastAsia="Symbol"/>
              </w:rPr>
              <w:t>0,0</w:t>
            </w:r>
          </w:p>
        </w:tc>
        <w:tc>
          <w:tcPr>
            <w:tcW w:w="760" w:type="dxa"/>
            <w:tcBorders>
              <w:left w:val="single" w:sz="6" w:space="0" w:color="000000"/>
            </w:tcBorders>
            <w:shd w:val="clear" w:color="auto" w:fill="auto"/>
            <w:vAlign w:val="bottom"/>
          </w:tcPr>
          <w:p w14:paraId="6012F2DE" w14:textId="2CAEADCE" w:rsidR="006D32DD" w:rsidRPr="00853565" w:rsidRDefault="006D32DD" w:rsidP="00A8592F">
            <w:pPr>
              <w:snapToGrid w:val="0"/>
              <w:spacing w:before="60" w:line="160" w:lineRule="exact"/>
              <w:ind w:right="170"/>
              <w:jc w:val="right"/>
              <w:rPr>
                <w:rFonts w:eastAsia="Symbol"/>
              </w:rPr>
            </w:pPr>
            <w:r w:rsidRPr="00853565">
              <w:rPr>
                <w:rFonts w:eastAsia="Symbol"/>
              </w:rPr>
              <w:t>0,2</w:t>
            </w:r>
          </w:p>
        </w:tc>
        <w:tc>
          <w:tcPr>
            <w:tcW w:w="760" w:type="dxa"/>
            <w:tcBorders>
              <w:left w:val="single" w:sz="6" w:space="0" w:color="000000"/>
            </w:tcBorders>
            <w:shd w:val="clear" w:color="auto" w:fill="auto"/>
            <w:vAlign w:val="bottom"/>
          </w:tcPr>
          <w:p w14:paraId="51FC0CAF" w14:textId="444E8B15" w:rsidR="006D32DD" w:rsidRPr="00853565" w:rsidRDefault="006D32DD" w:rsidP="00A8592F">
            <w:pPr>
              <w:snapToGrid w:val="0"/>
              <w:spacing w:before="60" w:line="160" w:lineRule="exact"/>
              <w:ind w:right="170"/>
              <w:jc w:val="right"/>
              <w:rPr>
                <w:rFonts w:eastAsia="Symbol"/>
              </w:rPr>
            </w:pPr>
            <w:r w:rsidRPr="00853565">
              <w:rPr>
                <w:rFonts w:eastAsia="Symbol"/>
              </w:rPr>
              <w:t>0,3</w:t>
            </w:r>
          </w:p>
        </w:tc>
        <w:tc>
          <w:tcPr>
            <w:tcW w:w="760" w:type="dxa"/>
            <w:tcBorders>
              <w:left w:val="single" w:sz="6" w:space="0" w:color="000000"/>
            </w:tcBorders>
            <w:shd w:val="clear" w:color="auto" w:fill="auto"/>
            <w:vAlign w:val="bottom"/>
          </w:tcPr>
          <w:p w14:paraId="4D7F6DD7" w14:textId="143A76E7" w:rsidR="006D32DD" w:rsidRPr="00853565" w:rsidRDefault="006D32DD" w:rsidP="00A8592F">
            <w:pPr>
              <w:snapToGrid w:val="0"/>
              <w:spacing w:before="60" w:line="160" w:lineRule="exact"/>
              <w:ind w:right="170"/>
              <w:jc w:val="right"/>
              <w:rPr>
                <w:rFonts w:eastAsia="Symbol"/>
              </w:rPr>
            </w:pPr>
            <w:r w:rsidRPr="00853565">
              <w:rPr>
                <w:rFonts w:eastAsia="Symbol"/>
              </w:rPr>
              <w:t>0,1</w:t>
            </w:r>
          </w:p>
        </w:tc>
        <w:tc>
          <w:tcPr>
            <w:tcW w:w="760" w:type="dxa"/>
            <w:tcBorders>
              <w:left w:val="single" w:sz="6" w:space="0" w:color="000000"/>
            </w:tcBorders>
            <w:shd w:val="clear" w:color="auto" w:fill="auto"/>
            <w:vAlign w:val="bottom"/>
          </w:tcPr>
          <w:p w14:paraId="2CA5A9E6" w14:textId="21F04054" w:rsidR="006D32DD" w:rsidRPr="00853565" w:rsidRDefault="006D32DD" w:rsidP="00A8592F">
            <w:pPr>
              <w:snapToGrid w:val="0"/>
              <w:spacing w:before="60" w:line="160" w:lineRule="exact"/>
              <w:ind w:right="170"/>
              <w:jc w:val="right"/>
              <w:rPr>
                <w:rFonts w:eastAsia="Symbol"/>
              </w:rPr>
            </w:pPr>
            <w:r w:rsidRPr="00853565">
              <w:rPr>
                <w:rFonts w:eastAsia="Symbol"/>
              </w:rPr>
              <w:t>0,6</w:t>
            </w:r>
          </w:p>
        </w:tc>
        <w:tc>
          <w:tcPr>
            <w:tcW w:w="2326" w:type="dxa"/>
            <w:tcBorders>
              <w:left w:val="single" w:sz="6" w:space="0" w:color="000000"/>
            </w:tcBorders>
            <w:shd w:val="clear" w:color="auto" w:fill="auto"/>
            <w:vAlign w:val="bottom"/>
          </w:tcPr>
          <w:p w14:paraId="6A739965" w14:textId="77777777" w:rsidR="006D32DD" w:rsidRPr="00853565" w:rsidRDefault="006D32DD" w:rsidP="001F6F1E">
            <w:pPr>
              <w:spacing w:before="60" w:line="160" w:lineRule="exact"/>
              <w:ind w:left="170"/>
            </w:pPr>
            <w:r w:rsidRPr="00853565">
              <w:rPr>
                <w:rFonts w:eastAsia="Symbol"/>
                <w:i/>
              </w:rPr>
              <w:t>Italy</w:t>
            </w:r>
          </w:p>
        </w:tc>
      </w:tr>
      <w:tr w:rsidR="00853565" w:rsidRPr="00853565" w14:paraId="1B587CC4" w14:textId="77777777">
        <w:trPr>
          <w:cantSplit/>
        </w:trPr>
        <w:tc>
          <w:tcPr>
            <w:tcW w:w="2277" w:type="dxa"/>
            <w:shd w:val="clear" w:color="auto" w:fill="auto"/>
            <w:vAlign w:val="bottom"/>
          </w:tcPr>
          <w:p w14:paraId="32403F7D" w14:textId="77777777" w:rsidR="006D32DD" w:rsidRPr="00853565" w:rsidRDefault="006D32DD" w:rsidP="001F6F1E">
            <w:pPr>
              <w:spacing w:before="60" w:line="160" w:lineRule="exact"/>
              <w:ind w:left="113"/>
            </w:pPr>
            <w:r w:rsidRPr="00853565">
              <w:rPr>
                <w:rFonts w:eastAsia="Symbol"/>
              </w:rPr>
              <w:t>Литва</w:t>
            </w:r>
          </w:p>
        </w:tc>
        <w:tc>
          <w:tcPr>
            <w:tcW w:w="759" w:type="dxa"/>
            <w:tcBorders>
              <w:left w:val="single" w:sz="6" w:space="0" w:color="000000"/>
            </w:tcBorders>
            <w:shd w:val="clear" w:color="auto" w:fill="auto"/>
            <w:vAlign w:val="bottom"/>
          </w:tcPr>
          <w:p w14:paraId="65D07540" w14:textId="18E0AA23" w:rsidR="006D32DD" w:rsidRPr="00853565" w:rsidRDefault="006D32DD" w:rsidP="00A8592F">
            <w:pPr>
              <w:snapToGrid w:val="0"/>
              <w:spacing w:before="60" w:line="160" w:lineRule="exact"/>
              <w:ind w:right="170"/>
              <w:jc w:val="right"/>
              <w:rPr>
                <w:rFonts w:eastAsia="Symbol"/>
              </w:rPr>
            </w:pPr>
            <w:r w:rsidRPr="00853565">
              <w:rPr>
                <w:rFonts w:eastAsia="Symbol"/>
              </w:rPr>
              <w:t>1,5</w:t>
            </w:r>
          </w:p>
        </w:tc>
        <w:tc>
          <w:tcPr>
            <w:tcW w:w="760" w:type="dxa"/>
            <w:tcBorders>
              <w:left w:val="single" w:sz="6" w:space="0" w:color="000000"/>
            </w:tcBorders>
            <w:shd w:val="clear" w:color="auto" w:fill="auto"/>
            <w:vAlign w:val="bottom"/>
          </w:tcPr>
          <w:p w14:paraId="092F0619" w14:textId="7DEBCF76" w:rsidR="006D32DD" w:rsidRPr="00853565" w:rsidRDefault="006D32DD" w:rsidP="00A8592F">
            <w:pPr>
              <w:snapToGrid w:val="0"/>
              <w:spacing w:before="60" w:line="160" w:lineRule="exact"/>
              <w:ind w:right="170"/>
              <w:jc w:val="right"/>
              <w:rPr>
                <w:rFonts w:eastAsia="Symbol"/>
              </w:rPr>
            </w:pPr>
            <w:r w:rsidRPr="00853565">
              <w:rPr>
                <w:rFonts w:eastAsia="Symbol"/>
              </w:rPr>
              <w:t>0,9</w:t>
            </w:r>
          </w:p>
        </w:tc>
        <w:tc>
          <w:tcPr>
            <w:tcW w:w="760" w:type="dxa"/>
            <w:tcBorders>
              <w:left w:val="single" w:sz="6" w:space="0" w:color="000000"/>
            </w:tcBorders>
            <w:shd w:val="clear" w:color="auto" w:fill="auto"/>
            <w:vAlign w:val="bottom"/>
          </w:tcPr>
          <w:p w14:paraId="6C09AB7F" w14:textId="5A82DE66" w:rsidR="006D32DD" w:rsidRPr="00853565" w:rsidRDefault="006D32DD" w:rsidP="00A8592F">
            <w:pPr>
              <w:snapToGrid w:val="0"/>
              <w:spacing w:before="60" w:line="160" w:lineRule="exact"/>
              <w:ind w:right="170"/>
              <w:jc w:val="right"/>
              <w:rPr>
                <w:rFonts w:eastAsia="Symbol"/>
              </w:rPr>
            </w:pPr>
            <w:r w:rsidRPr="00853565">
              <w:rPr>
                <w:rFonts w:eastAsia="Symbol"/>
              </w:rPr>
              <w:t>0,0</w:t>
            </w:r>
          </w:p>
        </w:tc>
        <w:tc>
          <w:tcPr>
            <w:tcW w:w="760" w:type="dxa"/>
            <w:tcBorders>
              <w:left w:val="single" w:sz="6" w:space="0" w:color="000000"/>
            </w:tcBorders>
            <w:shd w:val="clear" w:color="auto" w:fill="auto"/>
            <w:vAlign w:val="bottom"/>
          </w:tcPr>
          <w:p w14:paraId="4A050CBD" w14:textId="6150FE49" w:rsidR="006D32DD" w:rsidRPr="00853565" w:rsidRDefault="00405518" w:rsidP="00A8592F">
            <w:pPr>
              <w:snapToGrid w:val="0"/>
              <w:spacing w:before="60" w:line="160" w:lineRule="exact"/>
              <w:ind w:right="170"/>
              <w:jc w:val="right"/>
              <w:rPr>
                <w:rFonts w:eastAsia="Symbol"/>
              </w:rPr>
            </w:pPr>
            <w:r w:rsidRPr="00853565">
              <w:rPr>
                <w:rFonts w:eastAsia="Symbol"/>
              </w:rPr>
              <w:t>–</w:t>
            </w:r>
          </w:p>
        </w:tc>
        <w:tc>
          <w:tcPr>
            <w:tcW w:w="760" w:type="dxa"/>
            <w:tcBorders>
              <w:left w:val="single" w:sz="6" w:space="0" w:color="000000"/>
            </w:tcBorders>
            <w:shd w:val="clear" w:color="auto" w:fill="auto"/>
            <w:vAlign w:val="bottom"/>
          </w:tcPr>
          <w:p w14:paraId="3EC69430" w14:textId="7178D21A" w:rsidR="006D32DD" w:rsidRPr="00853565" w:rsidRDefault="006D32DD" w:rsidP="00737379">
            <w:pPr>
              <w:snapToGrid w:val="0"/>
              <w:spacing w:before="60" w:line="160" w:lineRule="exact"/>
              <w:ind w:right="170"/>
              <w:jc w:val="right"/>
              <w:rPr>
                <w:rFonts w:eastAsia="Symbol"/>
              </w:rPr>
            </w:pPr>
            <w:r w:rsidRPr="00853565">
              <w:rPr>
                <w:rFonts w:eastAsia="Symbol"/>
              </w:rPr>
              <w:t>0,2</w:t>
            </w:r>
          </w:p>
        </w:tc>
        <w:tc>
          <w:tcPr>
            <w:tcW w:w="760" w:type="dxa"/>
            <w:tcBorders>
              <w:left w:val="single" w:sz="6" w:space="0" w:color="000000"/>
            </w:tcBorders>
            <w:shd w:val="clear" w:color="auto" w:fill="auto"/>
            <w:vAlign w:val="bottom"/>
          </w:tcPr>
          <w:p w14:paraId="632FD3FF" w14:textId="43212FCC" w:rsidR="006D32DD" w:rsidRPr="00853565" w:rsidRDefault="006D32DD" w:rsidP="00A8592F">
            <w:pPr>
              <w:snapToGrid w:val="0"/>
              <w:spacing w:before="60" w:line="160" w:lineRule="exact"/>
              <w:ind w:right="170"/>
              <w:jc w:val="right"/>
              <w:rPr>
                <w:rFonts w:eastAsia="Symbol"/>
              </w:rPr>
            </w:pPr>
            <w:r w:rsidRPr="00853565">
              <w:rPr>
                <w:rFonts w:eastAsia="Symbol"/>
              </w:rPr>
              <w:t>0,1</w:t>
            </w:r>
          </w:p>
        </w:tc>
        <w:tc>
          <w:tcPr>
            <w:tcW w:w="760" w:type="dxa"/>
            <w:tcBorders>
              <w:left w:val="single" w:sz="6" w:space="0" w:color="000000"/>
            </w:tcBorders>
            <w:shd w:val="clear" w:color="auto" w:fill="auto"/>
            <w:vAlign w:val="bottom"/>
          </w:tcPr>
          <w:p w14:paraId="3CE4C051" w14:textId="6B3384CA" w:rsidR="006D32DD" w:rsidRPr="00853565" w:rsidRDefault="006D32DD" w:rsidP="00A8592F">
            <w:pPr>
              <w:snapToGrid w:val="0"/>
              <w:spacing w:before="60" w:line="160" w:lineRule="exact"/>
              <w:ind w:right="170"/>
              <w:jc w:val="right"/>
              <w:rPr>
                <w:rFonts w:eastAsia="Symbol"/>
              </w:rPr>
            </w:pPr>
            <w:r w:rsidRPr="00853565">
              <w:rPr>
                <w:rFonts w:eastAsia="Symbol"/>
              </w:rPr>
              <w:t>0,0</w:t>
            </w:r>
          </w:p>
        </w:tc>
        <w:tc>
          <w:tcPr>
            <w:tcW w:w="2326" w:type="dxa"/>
            <w:tcBorders>
              <w:left w:val="single" w:sz="6" w:space="0" w:color="000000"/>
            </w:tcBorders>
            <w:shd w:val="clear" w:color="auto" w:fill="auto"/>
            <w:vAlign w:val="bottom"/>
          </w:tcPr>
          <w:p w14:paraId="2EB2C5BC" w14:textId="77777777" w:rsidR="006D32DD" w:rsidRPr="00853565" w:rsidRDefault="006D32DD" w:rsidP="001F6F1E">
            <w:pPr>
              <w:spacing w:before="60" w:line="160" w:lineRule="exact"/>
              <w:ind w:left="170"/>
            </w:pPr>
            <w:r w:rsidRPr="00853565">
              <w:rPr>
                <w:rFonts w:eastAsia="Symbol"/>
                <w:i/>
              </w:rPr>
              <w:t>Lithuania</w:t>
            </w:r>
          </w:p>
        </w:tc>
      </w:tr>
      <w:tr w:rsidR="00853565" w:rsidRPr="00853565" w14:paraId="069D1F09" w14:textId="77777777">
        <w:trPr>
          <w:cantSplit/>
        </w:trPr>
        <w:tc>
          <w:tcPr>
            <w:tcW w:w="2277" w:type="dxa"/>
            <w:shd w:val="clear" w:color="auto" w:fill="auto"/>
            <w:vAlign w:val="bottom"/>
          </w:tcPr>
          <w:p w14:paraId="2CB718E9" w14:textId="77777777" w:rsidR="006D32DD" w:rsidRPr="00853565" w:rsidRDefault="006D32DD" w:rsidP="001F6F1E">
            <w:pPr>
              <w:spacing w:before="60" w:line="160" w:lineRule="exact"/>
              <w:ind w:left="113"/>
            </w:pPr>
            <w:r w:rsidRPr="00853565">
              <w:rPr>
                <w:rFonts w:eastAsia="Symbol"/>
              </w:rPr>
              <w:t>Нидерланды</w:t>
            </w:r>
          </w:p>
        </w:tc>
        <w:tc>
          <w:tcPr>
            <w:tcW w:w="759" w:type="dxa"/>
            <w:tcBorders>
              <w:left w:val="single" w:sz="6" w:space="0" w:color="000000"/>
            </w:tcBorders>
            <w:shd w:val="clear" w:color="auto" w:fill="auto"/>
            <w:vAlign w:val="bottom"/>
          </w:tcPr>
          <w:p w14:paraId="074374D8" w14:textId="327A37DD" w:rsidR="006D32DD" w:rsidRPr="00853565" w:rsidRDefault="006D32DD" w:rsidP="00A8592F">
            <w:pPr>
              <w:snapToGrid w:val="0"/>
              <w:spacing w:before="60" w:line="160" w:lineRule="exact"/>
              <w:ind w:right="170"/>
              <w:jc w:val="right"/>
              <w:rPr>
                <w:rFonts w:eastAsia="Symbol"/>
              </w:rPr>
            </w:pPr>
            <w:r w:rsidRPr="00853565">
              <w:rPr>
                <w:rFonts w:eastAsia="Symbol"/>
              </w:rPr>
              <w:t>0,2</w:t>
            </w:r>
          </w:p>
        </w:tc>
        <w:tc>
          <w:tcPr>
            <w:tcW w:w="760" w:type="dxa"/>
            <w:tcBorders>
              <w:left w:val="single" w:sz="6" w:space="0" w:color="000000"/>
            </w:tcBorders>
            <w:shd w:val="clear" w:color="auto" w:fill="auto"/>
            <w:vAlign w:val="bottom"/>
          </w:tcPr>
          <w:p w14:paraId="41E63FE9" w14:textId="15BDE424" w:rsidR="006D32DD" w:rsidRPr="00853565" w:rsidRDefault="006D32DD" w:rsidP="00A8592F">
            <w:pPr>
              <w:snapToGrid w:val="0"/>
              <w:spacing w:before="60" w:line="160" w:lineRule="exact"/>
              <w:ind w:right="170"/>
              <w:jc w:val="right"/>
              <w:rPr>
                <w:rFonts w:eastAsia="Symbol"/>
              </w:rPr>
            </w:pPr>
            <w:r w:rsidRPr="00853565">
              <w:rPr>
                <w:rFonts w:eastAsia="Symbol"/>
              </w:rPr>
              <w:t>0,1</w:t>
            </w:r>
          </w:p>
        </w:tc>
        <w:tc>
          <w:tcPr>
            <w:tcW w:w="760" w:type="dxa"/>
            <w:tcBorders>
              <w:left w:val="single" w:sz="6" w:space="0" w:color="000000"/>
            </w:tcBorders>
            <w:shd w:val="clear" w:color="auto" w:fill="auto"/>
            <w:vAlign w:val="bottom"/>
          </w:tcPr>
          <w:p w14:paraId="392EA563" w14:textId="30E5FE2A" w:rsidR="006D32DD" w:rsidRPr="00853565" w:rsidRDefault="006D32DD" w:rsidP="00A8592F">
            <w:pPr>
              <w:snapToGrid w:val="0"/>
              <w:spacing w:before="60" w:line="160" w:lineRule="exact"/>
              <w:ind w:right="170"/>
              <w:jc w:val="right"/>
              <w:rPr>
                <w:rFonts w:eastAsia="Symbol"/>
              </w:rPr>
            </w:pPr>
            <w:r w:rsidRPr="00853565">
              <w:rPr>
                <w:rFonts w:eastAsia="Symbol"/>
              </w:rPr>
              <w:t>0,0</w:t>
            </w:r>
          </w:p>
        </w:tc>
        <w:tc>
          <w:tcPr>
            <w:tcW w:w="760" w:type="dxa"/>
            <w:tcBorders>
              <w:left w:val="single" w:sz="6" w:space="0" w:color="000000"/>
            </w:tcBorders>
            <w:shd w:val="clear" w:color="auto" w:fill="auto"/>
            <w:vAlign w:val="bottom"/>
          </w:tcPr>
          <w:p w14:paraId="4D8B9557" w14:textId="341A0597" w:rsidR="006D32DD" w:rsidRPr="00853565" w:rsidRDefault="00405518" w:rsidP="00A8592F">
            <w:pPr>
              <w:snapToGrid w:val="0"/>
              <w:spacing w:before="60" w:line="160" w:lineRule="exact"/>
              <w:ind w:right="170"/>
              <w:jc w:val="right"/>
              <w:rPr>
                <w:rFonts w:eastAsia="Symbol"/>
              </w:rPr>
            </w:pPr>
            <w:r w:rsidRPr="00853565">
              <w:rPr>
                <w:rFonts w:eastAsia="Symbol"/>
              </w:rPr>
              <w:t>–</w:t>
            </w:r>
          </w:p>
        </w:tc>
        <w:tc>
          <w:tcPr>
            <w:tcW w:w="760" w:type="dxa"/>
            <w:tcBorders>
              <w:left w:val="single" w:sz="6" w:space="0" w:color="000000"/>
            </w:tcBorders>
            <w:shd w:val="clear" w:color="auto" w:fill="auto"/>
            <w:vAlign w:val="bottom"/>
          </w:tcPr>
          <w:p w14:paraId="7EED044B" w14:textId="789552AB" w:rsidR="006D32DD" w:rsidRPr="00853565" w:rsidRDefault="006D32DD" w:rsidP="00A8592F">
            <w:pPr>
              <w:snapToGrid w:val="0"/>
              <w:spacing w:before="60" w:line="160" w:lineRule="exact"/>
              <w:ind w:right="170"/>
              <w:jc w:val="right"/>
              <w:rPr>
                <w:rFonts w:eastAsia="Symbol"/>
              </w:rPr>
            </w:pPr>
            <w:r w:rsidRPr="00853565">
              <w:rPr>
                <w:rFonts w:eastAsia="Symbol"/>
              </w:rPr>
              <w:t>0,0</w:t>
            </w:r>
          </w:p>
        </w:tc>
        <w:tc>
          <w:tcPr>
            <w:tcW w:w="760" w:type="dxa"/>
            <w:tcBorders>
              <w:left w:val="single" w:sz="6" w:space="0" w:color="000000"/>
            </w:tcBorders>
            <w:shd w:val="clear" w:color="auto" w:fill="auto"/>
            <w:vAlign w:val="bottom"/>
          </w:tcPr>
          <w:p w14:paraId="65CA9B58" w14:textId="13916A07" w:rsidR="006D32DD" w:rsidRPr="00853565" w:rsidRDefault="006D32DD" w:rsidP="00A8592F">
            <w:pPr>
              <w:snapToGrid w:val="0"/>
              <w:spacing w:before="60" w:line="160" w:lineRule="exact"/>
              <w:ind w:right="170"/>
              <w:jc w:val="right"/>
              <w:rPr>
                <w:rFonts w:eastAsia="Symbol"/>
              </w:rPr>
            </w:pPr>
            <w:r w:rsidRPr="00853565">
              <w:rPr>
                <w:rFonts w:eastAsia="Symbol"/>
              </w:rPr>
              <w:t>0,0</w:t>
            </w:r>
          </w:p>
        </w:tc>
        <w:tc>
          <w:tcPr>
            <w:tcW w:w="760" w:type="dxa"/>
            <w:tcBorders>
              <w:left w:val="single" w:sz="6" w:space="0" w:color="000000"/>
            </w:tcBorders>
            <w:shd w:val="clear" w:color="auto" w:fill="auto"/>
            <w:vAlign w:val="bottom"/>
          </w:tcPr>
          <w:p w14:paraId="28B6609A" w14:textId="4C9D5B58" w:rsidR="006D32DD" w:rsidRPr="00853565" w:rsidRDefault="006D32DD" w:rsidP="00A8592F">
            <w:pPr>
              <w:snapToGrid w:val="0"/>
              <w:spacing w:before="60" w:line="160" w:lineRule="exact"/>
              <w:ind w:right="170"/>
              <w:jc w:val="right"/>
              <w:rPr>
                <w:rFonts w:eastAsia="Symbol"/>
              </w:rPr>
            </w:pPr>
            <w:r w:rsidRPr="00853565">
              <w:rPr>
                <w:rFonts w:eastAsia="Symbol"/>
              </w:rPr>
              <w:t>0,0</w:t>
            </w:r>
          </w:p>
        </w:tc>
        <w:tc>
          <w:tcPr>
            <w:tcW w:w="2326" w:type="dxa"/>
            <w:tcBorders>
              <w:left w:val="single" w:sz="6" w:space="0" w:color="000000"/>
            </w:tcBorders>
            <w:shd w:val="clear" w:color="auto" w:fill="auto"/>
            <w:vAlign w:val="bottom"/>
          </w:tcPr>
          <w:p w14:paraId="77A4C16B" w14:textId="77777777" w:rsidR="006D32DD" w:rsidRPr="00853565" w:rsidRDefault="006D32DD" w:rsidP="001F6F1E">
            <w:pPr>
              <w:spacing w:before="60" w:line="160" w:lineRule="exact"/>
              <w:ind w:left="170"/>
            </w:pPr>
            <w:r w:rsidRPr="00853565">
              <w:rPr>
                <w:rFonts w:eastAsia="Symbol"/>
                <w:i/>
              </w:rPr>
              <w:t>Netherlands</w:t>
            </w:r>
          </w:p>
        </w:tc>
      </w:tr>
      <w:tr w:rsidR="00853565" w:rsidRPr="00853565" w14:paraId="30F787D3" w14:textId="77777777">
        <w:trPr>
          <w:cantSplit/>
        </w:trPr>
        <w:tc>
          <w:tcPr>
            <w:tcW w:w="2277" w:type="dxa"/>
            <w:shd w:val="clear" w:color="auto" w:fill="auto"/>
            <w:vAlign w:val="bottom"/>
          </w:tcPr>
          <w:p w14:paraId="54BC44CE" w14:textId="77777777" w:rsidR="006D32DD" w:rsidRPr="00853565" w:rsidRDefault="006D32DD" w:rsidP="001F6F1E">
            <w:pPr>
              <w:spacing w:before="60" w:line="160" w:lineRule="exact"/>
              <w:ind w:left="113"/>
            </w:pPr>
            <w:r w:rsidRPr="00853565">
              <w:rPr>
                <w:rFonts w:eastAsia="Symbol"/>
              </w:rPr>
              <w:t>Польша</w:t>
            </w:r>
          </w:p>
        </w:tc>
        <w:tc>
          <w:tcPr>
            <w:tcW w:w="759" w:type="dxa"/>
            <w:tcBorders>
              <w:left w:val="single" w:sz="6" w:space="0" w:color="000000"/>
            </w:tcBorders>
            <w:shd w:val="clear" w:color="auto" w:fill="auto"/>
            <w:vAlign w:val="bottom"/>
          </w:tcPr>
          <w:p w14:paraId="55A876F0" w14:textId="4BC61FC7" w:rsidR="006D32DD" w:rsidRPr="00853565" w:rsidRDefault="006D32DD" w:rsidP="00A8592F">
            <w:pPr>
              <w:snapToGrid w:val="0"/>
              <w:spacing w:before="60" w:line="160" w:lineRule="exact"/>
              <w:ind w:right="170"/>
              <w:jc w:val="right"/>
              <w:rPr>
                <w:rFonts w:eastAsia="Symbol"/>
              </w:rPr>
            </w:pPr>
            <w:r w:rsidRPr="00853565">
              <w:rPr>
                <w:rFonts w:eastAsia="Symbol"/>
              </w:rPr>
              <w:t>8,1</w:t>
            </w:r>
          </w:p>
        </w:tc>
        <w:tc>
          <w:tcPr>
            <w:tcW w:w="760" w:type="dxa"/>
            <w:tcBorders>
              <w:left w:val="single" w:sz="6" w:space="0" w:color="000000"/>
            </w:tcBorders>
            <w:shd w:val="clear" w:color="auto" w:fill="auto"/>
            <w:vAlign w:val="bottom"/>
          </w:tcPr>
          <w:p w14:paraId="3AE7C8CD" w14:textId="0ABDE2D9" w:rsidR="006D32DD" w:rsidRPr="00853565" w:rsidRDefault="006D32DD" w:rsidP="00A8592F">
            <w:pPr>
              <w:snapToGrid w:val="0"/>
              <w:spacing w:before="60" w:line="160" w:lineRule="exact"/>
              <w:ind w:right="170"/>
              <w:jc w:val="right"/>
              <w:rPr>
                <w:rFonts w:eastAsia="Symbol"/>
              </w:rPr>
            </w:pPr>
            <w:r w:rsidRPr="00853565">
              <w:rPr>
                <w:rFonts w:eastAsia="Symbol"/>
              </w:rPr>
              <w:t>2,5</w:t>
            </w:r>
          </w:p>
        </w:tc>
        <w:tc>
          <w:tcPr>
            <w:tcW w:w="760" w:type="dxa"/>
            <w:tcBorders>
              <w:left w:val="single" w:sz="6" w:space="0" w:color="000000"/>
            </w:tcBorders>
            <w:shd w:val="clear" w:color="auto" w:fill="auto"/>
            <w:vAlign w:val="bottom"/>
          </w:tcPr>
          <w:p w14:paraId="690F44B9" w14:textId="31B4523C" w:rsidR="006D32DD" w:rsidRPr="00853565" w:rsidRDefault="006D32DD" w:rsidP="00A8592F">
            <w:pPr>
              <w:snapToGrid w:val="0"/>
              <w:spacing w:before="60" w:line="160" w:lineRule="exact"/>
              <w:ind w:right="170"/>
              <w:jc w:val="right"/>
              <w:rPr>
                <w:rFonts w:eastAsia="Symbol"/>
              </w:rPr>
            </w:pPr>
            <w:r w:rsidRPr="00853565">
              <w:rPr>
                <w:rFonts w:eastAsia="Symbol"/>
              </w:rPr>
              <w:t>0,9</w:t>
            </w:r>
          </w:p>
        </w:tc>
        <w:tc>
          <w:tcPr>
            <w:tcW w:w="760" w:type="dxa"/>
            <w:tcBorders>
              <w:left w:val="single" w:sz="6" w:space="0" w:color="000000"/>
            </w:tcBorders>
            <w:shd w:val="clear" w:color="auto" w:fill="auto"/>
            <w:vAlign w:val="bottom"/>
          </w:tcPr>
          <w:p w14:paraId="09CC6EC3" w14:textId="13544834" w:rsidR="006D32DD" w:rsidRPr="00853565" w:rsidRDefault="00405518" w:rsidP="00A8592F">
            <w:pPr>
              <w:snapToGrid w:val="0"/>
              <w:spacing w:before="60" w:line="160" w:lineRule="exact"/>
              <w:ind w:right="170"/>
              <w:jc w:val="right"/>
              <w:rPr>
                <w:rFonts w:eastAsia="Symbol"/>
              </w:rPr>
            </w:pPr>
            <w:r w:rsidRPr="00853565">
              <w:rPr>
                <w:rFonts w:eastAsia="Symbol"/>
              </w:rPr>
              <w:t>–</w:t>
            </w:r>
          </w:p>
        </w:tc>
        <w:tc>
          <w:tcPr>
            <w:tcW w:w="760" w:type="dxa"/>
            <w:tcBorders>
              <w:left w:val="single" w:sz="6" w:space="0" w:color="000000"/>
            </w:tcBorders>
            <w:shd w:val="clear" w:color="auto" w:fill="auto"/>
            <w:vAlign w:val="bottom"/>
          </w:tcPr>
          <w:p w14:paraId="02C1E47E" w14:textId="02D81604" w:rsidR="006D32DD" w:rsidRPr="00853565" w:rsidRDefault="006D32DD" w:rsidP="00A8592F">
            <w:pPr>
              <w:snapToGrid w:val="0"/>
              <w:spacing w:before="60" w:line="160" w:lineRule="exact"/>
              <w:ind w:right="170"/>
              <w:jc w:val="right"/>
              <w:rPr>
                <w:rFonts w:eastAsia="Symbol"/>
              </w:rPr>
            </w:pPr>
            <w:r w:rsidRPr="00853565">
              <w:rPr>
                <w:rFonts w:eastAsia="Symbol"/>
              </w:rPr>
              <w:t>1,0</w:t>
            </w:r>
          </w:p>
        </w:tc>
        <w:tc>
          <w:tcPr>
            <w:tcW w:w="760" w:type="dxa"/>
            <w:tcBorders>
              <w:left w:val="single" w:sz="6" w:space="0" w:color="000000"/>
            </w:tcBorders>
            <w:shd w:val="clear" w:color="auto" w:fill="auto"/>
            <w:vAlign w:val="bottom"/>
          </w:tcPr>
          <w:p w14:paraId="63676B58" w14:textId="36D13EF1" w:rsidR="006D32DD" w:rsidRPr="00853565" w:rsidRDefault="006D32DD" w:rsidP="00A8592F">
            <w:pPr>
              <w:snapToGrid w:val="0"/>
              <w:spacing w:before="60" w:line="160" w:lineRule="exact"/>
              <w:ind w:right="170"/>
              <w:jc w:val="right"/>
              <w:rPr>
                <w:rFonts w:eastAsia="Symbol"/>
              </w:rPr>
            </w:pPr>
            <w:r w:rsidRPr="00853565">
              <w:rPr>
                <w:rFonts w:eastAsia="Symbol"/>
              </w:rPr>
              <w:t>0,5</w:t>
            </w:r>
          </w:p>
        </w:tc>
        <w:tc>
          <w:tcPr>
            <w:tcW w:w="760" w:type="dxa"/>
            <w:tcBorders>
              <w:left w:val="single" w:sz="6" w:space="0" w:color="000000"/>
            </w:tcBorders>
            <w:shd w:val="clear" w:color="auto" w:fill="auto"/>
            <w:vAlign w:val="bottom"/>
          </w:tcPr>
          <w:p w14:paraId="118E0A4E" w14:textId="146872D5" w:rsidR="006D32DD" w:rsidRPr="00853565" w:rsidRDefault="006D32DD" w:rsidP="00A8592F">
            <w:pPr>
              <w:snapToGrid w:val="0"/>
              <w:spacing w:before="60" w:line="160" w:lineRule="exact"/>
              <w:ind w:right="170"/>
              <w:jc w:val="right"/>
              <w:rPr>
                <w:rFonts w:eastAsia="Symbol"/>
              </w:rPr>
            </w:pPr>
            <w:r w:rsidRPr="00853565">
              <w:rPr>
                <w:rFonts w:eastAsia="Symbol"/>
              </w:rPr>
              <w:t>0,7</w:t>
            </w:r>
          </w:p>
        </w:tc>
        <w:tc>
          <w:tcPr>
            <w:tcW w:w="2326" w:type="dxa"/>
            <w:tcBorders>
              <w:left w:val="single" w:sz="6" w:space="0" w:color="000000"/>
            </w:tcBorders>
            <w:shd w:val="clear" w:color="auto" w:fill="auto"/>
            <w:vAlign w:val="bottom"/>
          </w:tcPr>
          <w:p w14:paraId="112E1C12" w14:textId="77777777" w:rsidR="006D32DD" w:rsidRPr="00853565" w:rsidRDefault="006D32DD" w:rsidP="001F6F1E">
            <w:pPr>
              <w:spacing w:before="60" w:line="160" w:lineRule="exact"/>
              <w:ind w:left="170"/>
            </w:pPr>
            <w:r w:rsidRPr="00853565">
              <w:rPr>
                <w:rFonts w:eastAsia="Symbol"/>
                <w:i/>
              </w:rPr>
              <w:t>Poland</w:t>
            </w:r>
          </w:p>
        </w:tc>
      </w:tr>
      <w:tr w:rsidR="00853565" w:rsidRPr="00853565" w14:paraId="7546F49F" w14:textId="77777777">
        <w:trPr>
          <w:cantSplit/>
        </w:trPr>
        <w:tc>
          <w:tcPr>
            <w:tcW w:w="2277" w:type="dxa"/>
            <w:shd w:val="clear" w:color="auto" w:fill="auto"/>
            <w:vAlign w:val="bottom"/>
          </w:tcPr>
          <w:p w14:paraId="232286B7" w14:textId="77777777" w:rsidR="006D32DD" w:rsidRPr="00853565" w:rsidRDefault="006D32DD" w:rsidP="001F6F1E">
            <w:pPr>
              <w:spacing w:before="60" w:line="160" w:lineRule="exact"/>
              <w:ind w:left="113"/>
            </w:pPr>
            <w:r w:rsidRPr="00853565">
              <w:rPr>
                <w:rFonts w:eastAsia="Symbol"/>
              </w:rPr>
              <w:t>Румыния</w:t>
            </w:r>
          </w:p>
        </w:tc>
        <w:tc>
          <w:tcPr>
            <w:tcW w:w="759" w:type="dxa"/>
            <w:tcBorders>
              <w:left w:val="single" w:sz="6" w:space="0" w:color="000000"/>
            </w:tcBorders>
            <w:shd w:val="clear" w:color="auto" w:fill="auto"/>
            <w:vAlign w:val="bottom"/>
          </w:tcPr>
          <w:p w14:paraId="7E96E4E1" w14:textId="060A003E" w:rsidR="006D32DD" w:rsidRPr="00853565" w:rsidRDefault="006D32DD" w:rsidP="00A8592F">
            <w:pPr>
              <w:snapToGrid w:val="0"/>
              <w:spacing w:before="60" w:line="160" w:lineRule="exact"/>
              <w:ind w:right="170"/>
              <w:jc w:val="right"/>
              <w:rPr>
                <w:rFonts w:eastAsia="Symbol"/>
              </w:rPr>
            </w:pPr>
            <w:r w:rsidRPr="00853565">
              <w:rPr>
                <w:rFonts w:eastAsia="Symbol"/>
              </w:rPr>
              <w:t>5,7</w:t>
            </w:r>
          </w:p>
        </w:tc>
        <w:tc>
          <w:tcPr>
            <w:tcW w:w="760" w:type="dxa"/>
            <w:tcBorders>
              <w:left w:val="single" w:sz="6" w:space="0" w:color="000000"/>
            </w:tcBorders>
            <w:shd w:val="clear" w:color="auto" w:fill="auto"/>
            <w:vAlign w:val="bottom"/>
          </w:tcPr>
          <w:p w14:paraId="7DD79A19" w14:textId="48B7FA1A" w:rsidR="006D32DD" w:rsidRPr="00853565" w:rsidRDefault="006D32DD" w:rsidP="00A8592F">
            <w:pPr>
              <w:snapToGrid w:val="0"/>
              <w:spacing w:before="60" w:line="160" w:lineRule="exact"/>
              <w:ind w:right="170"/>
              <w:jc w:val="right"/>
              <w:rPr>
                <w:rFonts w:eastAsia="Symbol"/>
              </w:rPr>
            </w:pPr>
            <w:r w:rsidRPr="00853565">
              <w:rPr>
                <w:rFonts w:ascii="Arial CYR" w:hAnsi="Arial CYR"/>
              </w:rPr>
              <w:t>2,2</w:t>
            </w:r>
          </w:p>
        </w:tc>
        <w:tc>
          <w:tcPr>
            <w:tcW w:w="760" w:type="dxa"/>
            <w:tcBorders>
              <w:left w:val="single" w:sz="6" w:space="0" w:color="000000"/>
            </w:tcBorders>
            <w:shd w:val="clear" w:color="auto" w:fill="auto"/>
            <w:vAlign w:val="bottom"/>
          </w:tcPr>
          <w:p w14:paraId="533FB5C7" w14:textId="55029E65" w:rsidR="006D32DD" w:rsidRPr="00853565" w:rsidRDefault="006D32DD" w:rsidP="00A8592F">
            <w:pPr>
              <w:snapToGrid w:val="0"/>
              <w:spacing w:before="60" w:line="160" w:lineRule="exact"/>
              <w:ind w:right="170"/>
              <w:jc w:val="right"/>
              <w:rPr>
                <w:rFonts w:eastAsia="Symbol"/>
              </w:rPr>
            </w:pPr>
            <w:r w:rsidRPr="00853565">
              <w:rPr>
                <w:rFonts w:ascii="Arial CYR" w:hAnsi="Arial CYR"/>
              </w:rPr>
              <w:t>0,0</w:t>
            </w:r>
          </w:p>
        </w:tc>
        <w:tc>
          <w:tcPr>
            <w:tcW w:w="760" w:type="dxa"/>
            <w:tcBorders>
              <w:left w:val="single" w:sz="6" w:space="0" w:color="000000"/>
            </w:tcBorders>
            <w:shd w:val="clear" w:color="auto" w:fill="auto"/>
            <w:vAlign w:val="bottom"/>
          </w:tcPr>
          <w:p w14:paraId="4E2D8782" w14:textId="6083788F" w:rsidR="006D32DD" w:rsidRPr="00853565" w:rsidRDefault="006D32DD" w:rsidP="00A8592F">
            <w:pPr>
              <w:snapToGrid w:val="0"/>
              <w:spacing w:before="60" w:line="160" w:lineRule="exact"/>
              <w:ind w:right="170"/>
              <w:jc w:val="right"/>
              <w:rPr>
                <w:rFonts w:eastAsia="Symbol"/>
              </w:rPr>
            </w:pPr>
            <w:r w:rsidRPr="00853565">
              <w:rPr>
                <w:rFonts w:ascii="Arial CYR" w:hAnsi="Arial CYR"/>
              </w:rPr>
              <w:t>0,0</w:t>
            </w:r>
          </w:p>
        </w:tc>
        <w:tc>
          <w:tcPr>
            <w:tcW w:w="760" w:type="dxa"/>
            <w:tcBorders>
              <w:left w:val="single" w:sz="6" w:space="0" w:color="000000"/>
            </w:tcBorders>
            <w:shd w:val="clear" w:color="auto" w:fill="auto"/>
            <w:vAlign w:val="bottom"/>
          </w:tcPr>
          <w:p w14:paraId="43B45580" w14:textId="2EB4E70F" w:rsidR="006D32DD" w:rsidRPr="00853565" w:rsidRDefault="006D32DD" w:rsidP="00A8592F">
            <w:pPr>
              <w:snapToGrid w:val="0"/>
              <w:spacing w:before="60" w:line="160" w:lineRule="exact"/>
              <w:ind w:right="170"/>
              <w:jc w:val="right"/>
              <w:rPr>
                <w:rFonts w:eastAsia="Symbol"/>
              </w:rPr>
            </w:pPr>
            <w:r w:rsidRPr="00853565">
              <w:rPr>
                <w:rFonts w:ascii="Arial CYR" w:hAnsi="Arial CYR"/>
              </w:rPr>
              <w:t>0,4</w:t>
            </w:r>
          </w:p>
        </w:tc>
        <w:tc>
          <w:tcPr>
            <w:tcW w:w="760" w:type="dxa"/>
            <w:tcBorders>
              <w:left w:val="single" w:sz="6" w:space="0" w:color="000000"/>
            </w:tcBorders>
            <w:shd w:val="clear" w:color="auto" w:fill="auto"/>
            <w:vAlign w:val="bottom"/>
          </w:tcPr>
          <w:p w14:paraId="7840F014" w14:textId="6D10ED82" w:rsidR="006D32DD" w:rsidRPr="00853565" w:rsidRDefault="006D32DD" w:rsidP="00A8592F">
            <w:pPr>
              <w:snapToGrid w:val="0"/>
              <w:spacing w:before="60" w:line="160" w:lineRule="exact"/>
              <w:ind w:right="170"/>
              <w:jc w:val="right"/>
              <w:rPr>
                <w:rFonts w:eastAsia="Symbol"/>
              </w:rPr>
            </w:pPr>
            <w:r w:rsidRPr="00853565">
              <w:rPr>
                <w:rFonts w:ascii="Arial CYR" w:hAnsi="Arial CYR"/>
              </w:rPr>
              <w:t>0,2</w:t>
            </w:r>
          </w:p>
        </w:tc>
        <w:tc>
          <w:tcPr>
            <w:tcW w:w="760" w:type="dxa"/>
            <w:tcBorders>
              <w:left w:val="single" w:sz="6" w:space="0" w:color="000000"/>
            </w:tcBorders>
            <w:shd w:val="clear" w:color="auto" w:fill="auto"/>
            <w:vAlign w:val="bottom"/>
          </w:tcPr>
          <w:p w14:paraId="6E4734A3" w14:textId="3D7483DF" w:rsidR="006D32DD" w:rsidRPr="00853565" w:rsidRDefault="006D32DD" w:rsidP="00A8592F">
            <w:pPr>
              <w:snapToGrid w:val="0"/>
              <w:spacing w:before="60" w:line="160" w:lineRule="exact"/>
              <w:ind w:right="170"/>
              <w:jc w:val="right"/>
              <w:rPr>
                <w:rFonts w:eastAsia="Symbol"/>
              </w:rPr>
            </w:pPr>
            <w:r w:rsidRPr="00853565">
              <w:rPr>
                <w:rFonts w:ascii="Arial CYR" w:hAnsi="Arial CYR"/>
              </w:rPr>
              <w:t>2,7</w:t>
            </w:r>
          </w:p>
        </w:tc>
        <w:tc>
          <w:tcPr>
            <w:tcW w:w="2326" w:type="dxa"/>
            <w:tcBorders>
              <w:left w:val="single" w:sz="6" w:space="0" w:color="000000"/>
            </w:tcBorders>
            <w:shd w:val="clear" w:color="auto" w:fill="auto"/>
            <w:vAlign w:val="bottom"/>
          </w:tcPr>
          <w:p w14:paraId="3CBB3758" w14:textId="77777777" w:rsidR="006D32DD" w:rsidRPr="00853565" w:rsidRDefault="006D32DD" w:rsidP="001F6F1E">
            <w:pPr>
              <w:spacing w:before="60" w:line="160" w:lineRule="exact"/>
              <w:ind w:left="170"/>
            </w:pPr>
            <w:r w:rsidRPr="00853565">
              <w:rPr>
                <w:rFonts w:eastAsia="Symbol"/>
                <w:i/>
              </w:rPr>
              <w:t>Romania</w:t>
            </w:r>
          </w:p>
        </w:tc>
      </w:tr>
      <w:tr w:rsidR="00853565" w:rsidRPr="00853565" w14:paraId="1033363A" w14:textId="77777777">
        <w:trPr>
          <w:cantSplit/>
        </w:trPr>
        <w:tc>
          <w:tcPr>
            <w:tcW w:w="2277" w:type="dxa"/>
            <w:shd w:val="clear" w:color="auto" w:fill="auto"/>
            <w:vAlign w:val="bottom"/>
          </w:tcPr>
          <w:p w14:paraId="3E2366CE" w14:textId="111DB0CF" w:rsidR="006D32DD" w:rsidRPr="00853565" w:rsidRDefault="006D32DD" w:rsidP="001F6F1E">
            <w:pPr>
              <w:spacing w:before="60" w:line="160" w:lineRule="exact"/>
              <w:ind w:left="113"/>
              <w:rPr>
                <w:lang w:val="en-US"/>
              </w:rPr>
            </w:pPr>
            <w:r w:rsidRPr="00853565">
              <w:rPr>
                <w:rFonts w:eastAsia="Symbol"/>
              </w:rPr>
              <w:t xml:space="preserve">Соединенное Королевство </w:t>
            </w:r>
            <w:r w:rsidRPr="00853565">
              <w:rPr>
                <w:rFonts w:eastAsia="Symbol"/>
              </w:rPr>
              <w:br/>
              <w:t>(Великобритания)</w:t>
            </w:r>
            <w:r w:rsidR="007B40AB" w:rsidRPr="00853565">
              <w:rPr>
                <w:rFonts w:eastAsia="Symbol"/>
                <w:vertAlign w:val="superscript"/>
                <w:lang w:val="en-US"/>
              </w:rPr>
              <w:t>3)</w:t>
            </w:r>
          </w:p>
        </w:tc>
        <w:tc>
          <w:tcPr>
            <w:tcW w:w="759" w:type="dxa"/>
            <w:tcBorders>
              <w:left w:val="single" w:sz="6" w:space="0" w:color="000000"/>
            </w:tcBorders>
            <w:shd w:val="clear" w:color="auto" w:fill="auto"/>
            <w:vAlign w:val="bottom"/>
          </w:tcPr>
          <w:p w14:paraId="6F2BCE2A" w14:textId="39F3CE5D" w:rsidR="006D32DD" w:rsidRPr="00853565" w:rsidRDefault="006D32DD" w:rsidP="00A8592F">
            <w:pPr>
              <w:snapToGrid w:val="0"/>
              <w:spacing w:before="60" w:line="160" w:lineRule="exact"/>
              <w:ind w:right="170"/>
              <w:jc w:val="right"/>
              <w:rPr>
                <w:rFonts w:eastAsia="Symbol"/>
              </w:rPr>
            </w:pPr>
            <w:r w:rsidRPr="00853565">
              <w:rPr>
                <w:rFonts w:eastAsia="Symbol"/>
              </w:rPr>
              <w:t>3,5</w:t>
            </w:r>
          </w:p>
        </w:tc>
        <w:tc>
          <w:tcPr>
            <w:tcW w:w="760" w:type="dxa"/>
            <w:tcBorders>
              <w:left w:val="single" w:sz="6" w:space="0" w:color="000000"/>
            </w:tcBorders>
            <w:shd w:val="clear" w:color="auto" w:fill="auto"/>
            <w:vAlign w:val="bottom"/>
          </w:tcPr>
          <w:p w14:paraId="7E911F95" w14:textId="5940A325" w:rsidR="006D32DD" w:rsidRPr="00853565" w:rsidRDefault="006D32DD" w:rsidP="00A8592F">
            <w:pPr>
              <w:snapToGrid w:val="0"/>
              <w:spacing w:before="60" w:line="160" w:lineRule="exact"/>
              <w:ind w:right="170"/>
              <w:jc w:val="right"/>
              <w:rPr>
                <w:rFonts w:eastAsia="Symbol"/>
              </w:rPr>
            </w:pPr>
            <w:r w:rsidRPr="00853565">
              <w:rPr>
                <w:rFonts w:ascii="Arial CYR" w:hAnsi="Arial CYR"/>
              </w:rPr>
              <w:t>1,8</w:t>
            </w:r>
          </w:p>
        </w:tc>
        <w:tc>
          <w:tcPr>
            <w:tcW w:w="760" w:type="dxa"/>
            <w:tcBorders>
              <w:left w:val="single" w:sz="6" w:space="0" w:color="000000"/>
            </w:tcBorders>
            <w:shd w:val="clear" w:color="auto" w:fill="auto"/>
            <w:vAlign w:val="bottom"/>
          </w:tcPr>
          <w:p w14:paraId="2075A0ED" w14:textId="1FBFA8B9" w:rsidR="006D32DD" w:rsidRPr="00853565" w:rsidRDefault="006D32DD" w:rsidP="00A8592F">
            <w:pPr>
              <w:snapToGrid w:val="0"/>
              <w:spacing w:before="60" w:line="160" w:lineRule="exact"/>
              <w:ind w:right="170"/>
              <w:jc w:val="right"/>
              <w:rPr>
                <w:rFonts w:eastAsia="Symbol"/>
              </w:rPr>
            </w:pPr>
            <w:r w:rsidRPr="00853565">
              <w:rPr>
                <w:rFonts w:ascii="Arial CYR" w:hAnsi="Arial CYR"/>
              </w:rPr>
              <w:t>0,0</w:t>
            </w:r>
          </w:p>
        </w:tc>
        <w:tc>
          <w:tcPr>
            <w:tcW w:w="760" w:type="dxa"/>
            <w:tcBorders>
              <w:left w:val="single" w:sz="6" w:space="0" w:color="000000"/>
            </w:tcBorders>
            <w:shd w:val="clear" w:color="auto" w:fill="auto"/>
            <w:vAlign w:val="bottom"/>
          </w:tcPr>
          <w:p w14:paraId="5BAB5912" w14:textId="1AA6750C" w:rsidR="006D32DD" w:rsidRPr="00853565" w:rsidRDefault="00405518" w:rsidP="00A8592F">
            <w:pPr>
              <w:snapToGrid w:val="0"/>
              <w:spacing w:before="60" w:line="160" w:lineRule="exact"/>
              <w:ind w:right="170"/>
              <w:jc w:val="right"/>
              <w:rPr>
                <w:rFonts w:eastAsia="Symbol"/>
              </w:rPr>
            </w:pPr>
            <w:r w:rsidRPr="00853565">
              <w:rPr>
                <w:rFonts w:asciiTheme="minorHAnsi" w:hAnsiTheme="minorHAnsi"/>
              </w:rPr>
              <w:t>–</w:t>
            </w:r>
          </w:p>
        </w:tc>
        <w:tc>
          <w:tcPr>
            <w:tcW w:w="760" w:type="dxa"/>
            <w:tcBorders>
              <w:left w:val="single" w:sz="6" w:space="0" w:color="000000"/>
            </w:tcBorders>
            <w:shd w:val="clear" w:color="auto" w:fill="auto"/>
            <w:vAlign w:val="bottom"/>
          </w:tcPr>
          <w:p w14:paraId="5784F17D" w14:textId="3D081341" w:rsidR="006D32DD" w:rsidRPr="00853565" w:rsidRDefault="006D32DD" w:rsidP="00A8592F">
            <w:pPr>
              <w:snapToGrid w:val="0"/>
              <w:spacing w:before="60" w:line="160" w:lineRule="exact"/>
              <w:ind w:right="170"/>
              <w:jc w:val="right"/>
              <w:rPr>
                <w:rFonts w:eastAsia="Symbol"/>
              </w:rPr>
            </w:pPr>
            <w:r w:rsidRPr="00853565">
              <w:rPr>
                <w:rFonts w:ascii="Arial CYR" w:hAnsi="Arial CYR"/>
              </w:rPr>
              <w:t>1,2</w:t>
            </w:r>
          </w:p>
        </w:tc>
        <w:tc>
          <w:tcPr>
            <w:tcW w:w="760" w:type="dxa"/>
            <w:tcBorders>
              <w:left w:val="single" w:sz="6" w:space="0" w:color="000000"/>
            </w:tcBorders>
            <w:shd w:val="clear" w:color="auto" w:fill="auto"/>
            <w:vAlign w:val="bottom"/>
          </w:tcPr>
          <w:p w14:paraId="22311C1B" w14:textId="79D78AAA" w:rsidR="006D32DD" w:rsidRPr="00853565" w:rsidRDefault="006D32DD" w:rsidP="00A8592F">
            <w:pPr>
              <w:snapToGrid w:val="0"/>
              <w:spacing w:before="60" w:line="160" w:lineRule="exact"/>
              <w:ind w:right="170"/>
              <w:jc w:val="right"/>
              <w:rPr>
                <w:rFonts w:eastAsia="Symbol"/>
              </w:rPr>
            </w:pPr>
            <w:r w:rsidRPr="00853565">
              <w:rPr>
                <w:rFonts w:ascii="Arial CYR" w:hAnsi="Arial CYR"/>
              </w:rPr>
              <w:t>0,2</w:t>
            </w:r>
          </w:p>
        </w:tc>
        <w:tc>
          <w:tcPr>
            <w:tcW w:w="760" w:type="dxa"/>
            <w:tcBorders>
              <w:left w:val="single" w:sz="6" w:space="0" w:color="000000"/>
            </w:tcBorders>
            <w:shd w:val="clear" w:color="auto" w:fill="auto"/>
            <w:vAlign w:val="bottom"/>
          </w:tcPr>
          <w:p w14:paraId="51100D87" w14:textId="5CEF84BB" w:rsidR="006D32DD" w:rsidRPr="00853565" w:rsidRDefault="006D32DD" w:rsidP="00A8592F">
            <w:pPr>
              <w:snapToGrid w:val="0"/>
              <w:spacing w:before="60" w:line="160" w:lineRule="exact"/>
              <w:ind w:right="170"/>
              <w:jc w:val="right"/>
              <w:rPr>
                <w:rFonts w:eastAsia="Symbol"/>
              </w:rPr>
            </w:pPr>
            <w:r w:rsidRPr="00853565">
              <w:rPr>
                <w:rFonts w:ascii="Arial CYR" w:hAnsi="Arial CYR"/>
              </w:rPr>
              <w:t>0,0</w:t>
            </w:r>
          </w:p>
        </w:tc>
        <w:tc>
          <w:tcPr>
            <w:tcW w:w="2326" w:type="dxa"/>
            <w:tcBorders>
              <w:left w:val="single" w:sz="6" w:space="0" w:color="000000"/>
            </w:tcBorders>
            <w:shd w:val="clear" w:color="auto" w:fill="auto"/>
            <w:vAlign w:val="bottom"/>
          </w:tcPr>
          <w:p w14:paraId="6FE3C616" w14:textId="242A346A" w:rsidR="006D32DD" w:rsidRPr="00853565" w:rsidRDefault="006D32DD" w:rsidP="001F6F1E">
            <w:pPr>
              <w:spacing w:before="60" w:line="160" w:lineRule="exact"/>
              <w:ind w:left="170"/>
            </w:pPr>
            <w:r w:rsidRPr="00853565">
              <w:rPr>
                <w:rFonts w:eastAsia="Symbol"/>
                <w:i/>
              </w:rPr>
              <w:t xml:space="preserve">United Kingdom </w:t>
            </w:r>
            <w:r w:rsidR="007B40AB" w:rsidRPr="00853565">
              <w:rPr>
                <w:rFonts w:eastAsia="Symbol"/>
                <w:vertAlign w:val="superscript"/>
                <w:lang w:val="en-US"/>
              </w:rPr>
              <w:t>3)</w:t>
            </w:r>
          </w:p>
        </w:tc>
      </w:tr>
      <w:tr w:rsidR="00853565" w:rsidRPr="00853565" w14:paraId="6F4B5EE7" w14:textId="77777777">
        <w:trPr>
          <w:cantSplit/>
        </w:trPr>
        <w:tc>
          <w:tcPr>
            <w:tcW w:w="2277" w:type="dxa"/>
            <w:shd w:val="clear" w:color="auto" w:fill="auto"/>
            <w:vAlign w:val="bottom"/>
          </w:tcPr>
          <w:p w14:paraId="17B408D8" w14:textId="77777777" w:rsidR="006D32DD" w:rsidRPr="00853565" w:rsidRDefault="006D32DD" w:rsidP="001F6F1E">
            <w:pPr>
              <w:spacing w:before="60" w:line="160" w:lineRule="exact"/>
              <w:ind w:left="113"/>
            </w:pPr>
            <w:r w:rsidRPr="00853565">
              <w:rPr>
                <w:rFonts w:eastAsia="Symbol"/>
              </w:rPr>
              <w:t>Финляндия</w:t>
            </w:r>
          </w:p>
        </w:tc>
        <w:tc>
          <w:tcPr>
            <w:tcW w:w="759" w:type="dxa"/>
            <w:tcBorders>
              <w:left w:val="single" w:sz="6" w:space="0" w:color="000000"/>
            </w:tcBorders>
            <w:shd w:val="clear" w:color="auto" w:fill="auto"/>
            <w:vAlign w:val="bottom"/>
          </w:tcPr>
          <w:p w14:paraId="70C3FBAA" w14:textId="6BC3E634" w:rsidR="006D32DD" w:rsidRPr="00853565" w:rsidRDefault="006D32DD" w:rsidP="00A8592F">
            <w:pPr>
              <w:snapToGrid w:val="0"/>
              <w:spacing w:before="60" w:line="160" w:lineRule="exact"/>
              <w:ind w:right="170"/>
              <w:jc w:val="right"/>
              <w:rPr>
                <w:rFonts w:eastAsia="Symbol"/>
              </w:rPr>
            </w:pPr>
            <w:r w:rsidRPr="00853565">
              <w:rPr>
                <w:rFonts w:eastAsia="Symbol"/>
              </w:rPr>
              <w:t>1,0</w:t>
            </w:r>
          </w:p>
        </w:tc>
        <w:tc>
          <w:tcPr>
            <w:tcW w:w="760" w:type="dxa"/>
            <w:tcBorders>
              <w:left w:val="single" w:sz="6" w:space="0" w:color="000000"/>
            </w:tcBorders>
            <w:shd w:val="clear" w:color="auto" w:fill="auto"/>
            <w:vAlign w:val="bottom"/>
          </w:tcPr>
          <w:p w14:paraId="299AA79D" w14:textId="556344C9" w:rsidR="006D32DD" w:rsidRPr="00853565" w:rsidRDefault="006D32DD" w:rsidP="00A8592F">
            <w:pPr>
              <w:snapToGrid w:val="0"/>
              <w:spacing w:before="60" w:line="160" w:lineRule="exact"/>
              <w:ind w:right="170"/>
              <w:jc w:val="right"/>
              <w:rPr>
                <w:rFonts w:eastAsia="Symbol"/>
              </w:rPr>
            </w:pPr>
            <w:r w:rsidRPr="00853565">
              <w:rPr>
                <w:rFonts w:ascii="Arial CYR" w:hAnsi="Arial CYR"/>
              </w:rPr>
              <w:t>0,2</w:t>
            </w:r>
          </w:p>
        </w:tc>
        <w:tc>
          <w:tcPr>
            <w:tcW w:w="760" w:type="dxa"/>
            <w:tcBorders>
              <w:left w:val="single" w:sz="6" w:space="0" w:color="000000"/>
            </w:tcBorders>
            <w:shd w:val="clear" w:color="auto" w:fill="auto"/>
            <w:vAlign w:val="bottom"/>
          </w:tcPr>
          <w:p w14:paraId="2D1CF971" w14:textId="5C52C270" w:rsidR="006D32DD" w:rsidRPr="00853565" w:rsidRDefault="006D32DD" w:rsidP="00A8592F">
            <w:pPr>
              <w:snapToGrid w:val="0"/>
              <w:spacing w:before="60" w:line="160" w:lineRule="exact"/>
              <w:ind w:right="170"/>
              <w:jc w:val="right"/>
              <w:rPr>
                <w:rFonts w:eastAsia="Symbol"/>
              </w:rPr>
            </w:pPr>
            <w:r w:rsidRPr="00853565">
              <w:rPr>
                <w:rFonts w:ascii="Arial CYR" w:hAnsi="Arial CYR"/>
              </w:rPr>
              <w:t>0,0</w:t>
            </w:r>
          </w:p>
        </w:tc>
        <w:tc>
          <w:tcPr>
            <w:tcW w:w="760" w:type="dxa"/>
            <w:tcBorders>
              <w:left w:val="single" w:sz="6" w:space="0" w:color="000000"/>
            </w:tcBorders>
            <w:shd w:val="clear" w:color="auto" w:fill="auto"/>
            <w:vAlign w:val="bottom"/>
          </w:tcPr>
          <w:p w14:paraId="4B9A41DC" w14:textId="3457CCA7" w:rsidR="006D32DD" w:rsidRPr="00853565" w:rsidRDefault="00405518" w:rsidP="00A8592F">
            <w:pPr>
              <w:snapToGrid w:val="0"/>
              <w:spacing w:before="60" w:line="160" w:lineRule="exact"/>
              <w:ind w:right="170"/>
              <w:jc w:val="right"/>
              <w:rPr>
                <w:rFonts w:eastAsia="Symbol"/>
              </w:rPr>
            </w:pPr>
            <w:r w:rsidRPr="00853565">
              <w:rPr>
                <w:rFonts w:asciiTheme="minorHAnsi" w:hAnsiTheme="minorHAnsi"/>
              </w:rPr>
              <w:t>–</w:t>
            </w:r>
          </w:p>
        </w:tc>
        <w:tc>
          <w:tcPr>
            <w:tcW w:w="760" w:type="dxa"/>
            <w:tcBorders>
              <w:left w:val="single" w:sz="6" w:space="0" w:color="000000"/>
            </w:tcBorders>
            <w:shd w:val="clear" w:color="auto" w:fill="auto"/>
            <w:vAlign w:val="bottom"/>
          </w:tcPr>
          <w:p w14:paraId="77DD7EA5" w14:textId="2FB7D21F" w:rsidR="006D32DD" w:rsidRPr="00853565" w:rsidRDefault="006D32DD" w:rsidP="00A8592F">
            <w:pPr>
              <w:snapToGrid w:val="0"/>
              <w:spacing w:before="60" w:line="160" w:lineRule="exact"/>
              <w:ind w:right="170"/>
              <w:jc w:val="right"/>
              <w:rPr>
                <w:rFonts w:eastAsia="Symbol"/>
              </w:rPr>
            </w:pPr>
            <w:r w:rsidRPr="00853565">
              <w:rPr>
                <w:rFonts w:ascii="Arial CYR" w:hAnsi="Arial CYR"/>
              </w:rPr>
              <w:t>0,4</w:t>
            </w:r>
          </w:p>
        </w:tc>
        <w:tc>
          <w:tcPr>
            <w:tcW w:w="760" w:type="dxa"/>
            <w:tcBorders>
              <w:left w:val="single" w:sz="6" w:space="0" w:color="000000"/>
            </w:tcBorders>
            <w:shd w:val="clear" w:color="auto" w:fill="auto"/>
            <w:vAlign w:val="bottom"/>
          </w:tcPr>
          <w:p w14:paraId="07506519" w14:textId="3A04B65F" w:rsidR="006D32DD" w:rsidRPr="00853565" w:rsidRDefault="006D32DD" w:rsidP="00A8592F">
            <w:pPr>
              <w:snapToGrid w:val="0"/>
              <w:spacing w:before="60" w:line="160" w:lineRule="exact"/>
              <w:ind w:right="170"/>
              <w:jc w:val="right"/>
              <w:rPr>
                <w:rFonts w:eastAsia="Symbol"/>
              </w:rPr>
            </w:pPr>
            <w:r w:rsidRPr="00853565">
              <w:rPr>
                <w:rFonts w:ascii="Arial CYR" w:hAnsi="Arial CYR"/>
              </w:rPr>
              <w:t>0,3</w:t>
            </w:r>
          </w:p>
        </w:tc>
        <w:tc>
          <w:tcPr>
            <w:tcW w:w="760" w:type="dxa"/>
            <w:tcBorders>
              <w:left w:val="single" w:sz="6" w:space="0" w:color="000000"/>
            </w:tcBorders>
            <w:shd w:val="clear" w:color="auto" w:fill="auto"/>
            <w:vAlign w:val="bottom"/>
          </w:tcPr>
          <w:p w14:paraId="32432BF3" w14:textId="36269378" w:rsidR="006D32DD" w:rsidRPr="00853565" w:rsidRDefault="00405518" w:rsidP="00A8592F">
            <w:pPr>
              <w:snapToGrid w:val="0"/>
              <w:spacing w:before="60" w:line="160" w:lineRule="exact"/>
              <w:ind w:right="170"/>
              <w:jc w:val="right"/>
              <w:rPr>
                <w:rFonts w:eastAsia="Symbol"/>
              </w:rPr>
            </w:pPr>
            <w:r w:rsidRPr="00853565">
              <w:rPr>
                <w:rFonts w:asciiTheme="minorHAnsi" w:hAnsiTheme="minorHAnsi"/>
              </w:rPr>
              <w:t>–</w:t>
            </w:r>
          </w:p>
        </w:tc>
        <w:tc>
          <w:tcPr>
            <w:tcW w:w="2326" w:type="dxa"/>
            <w:tcBorders>
              <w:left w:val="single" w:sz="6" w:space="0" w:color="000000"/>
            </w:tcBorders>
            <w:shd w:val="clear" w:color="auto" w:fill="auto"/>
            <w:vAlign w:val="bottom"/>
          </w:tcPr>
          <w:p w14:paraId="55F9E823" w14:textId="77777777" w:rsidR="006D32DD" w:rsidRPr="00853565" w:rsidRDefault="006D32DD" w:rsidP="001F6F1E">
            <w:pPr>
              <w:spacing w:before="60" w:line="160" w:lineRule="exact"/>
              <w:ind w:left="170"/>
            </w:pPr>
            <w:r w:rsidRPr="00853565">
              <w:rPr>
                <w:rFonts w:eastAsia="Symbol"/>
                <w:i/>
              </w:rPr>
              <w:t xml:space="preserve">Finland </w:t>
            </w:r>
          </w:p>
        </w:tc>
      </w:tr>
      <w:tr w:rsidR="00853565" w:rsidRPr="00853565" w14:paraId="071B08F3" w14:textId="77777777">
        <w:trPr>
          <w:cantSplit/>
        </w:trPr>
        <w:tc>
          <w:tcPr>
            <w:tcW w:w="2277" w:type="dxa"/>
            <w:shd w:val="clear" w:color="auto" w:fill="auto"/>
            <w:vAlign w:val="bottom"/>
          </w:tcPr>
          <w:p w14:paraId="3984BC1B" w14:textId="77777777" w:rsidR="006D32DD" w:rsidRPr="00853565" w:rsidRDefault="006D32DD" w:rsidP="001F6F1E">
            <w:pPr>
              <w:spacing w:before="60" w:line="160" w:lineRule="exact"/>
              <w:ind w:left="113"/>
            </w:pPr>
            <w:r w:rsidRPr="00853565">
              <w:rPr>
                <w:rFonts w:eastAsia="Symbol"/>
              </w:rPr>
              <w:t>Франция</w:t>
            </w:r>
          </w:p>
        </w:tc>
        <w:tc>
          <w:tcPr>
            <w:tcW w:w="759" w:type="dxa"/>
            <w:tcBorders>
              <w:left w:val="single" w:sz="6" w:space="0" w:color="000000"/>
            </w:tcBorders>
            <w:shd w:val="clear" w:color="auto" w:fill="auto"/>
            <w:vAlign w:val="bottom"/>
          </w:tcPr>
          <w:p w14:paraId="343118C6" w14:textId="47B13B9F" w:rsidR="006D32DD" w:rsidRPr="00853565" w:rsidRDefault="006D32DD" w:rsidP="00A8592F">
            <w:pPr>
              <w:snapToGrid w:val="0"/>
              <w:spacing w:before="60" w:line="160" w:lineRule="exact"/>
              <w:ind w:right="170"/>
              <w:jc w:val="right"/>
              <w:rPr>
                <w:rFonts w:eastAsia="Symbol"/>
              </w:rPr>
            </w:pPr>
            <w:r w:rsidRPr="00853565">
              <w:rPr>
                <w:rFonts w:eastAsia="Symbol"/>
              </w:rPr>
              <w:t>9,7</w:t>
            </w:r>
          </w:p>
        </w:tc>
        <w:tc>
          <w:tcPr>
            <w:tcW w:w="760" w:type="dxa"/>
            <w:tcBorders>
              <w:left w:val="single" w:sz="6" w:space="0" w:color="000000"/>
            </w:tcBorders>
            <w:shd w:val="clear" w:color="auto" w:fill="auto"/>
            <w:vAlign w:val="bottom"/>
          </w:tcPr>
          <w:p w14:paraId="5A9029E9" w14:textId="7549266A" w:rsidR="006D32DD" w:rsidRPr="00853565" w:rsidRDefault="006D32DD" w:rsidP="00A8592F">
            <w:pPr>
              <w:snapToGrid w:val="0"/>
              <w:spacing w:before="60" w:line="160" w:lineRule="exact"/>
              <w:ind w:right="170"/>
              <w:jc w:val="right"/>
              <w:rPr>
                <w:rFonts w:eastAsia="Symbol"/>
              </w:rPr>
            </w:pPr>
            <w:r w:rsidRPr="00853565">
              <w:rPr>
                <w:rFonts w:ascii="Arial CYR" w:hAnsi="Arial CYR"/>
              </w:rPr>
              <w:t>5,2</w:t>
            </w:r>
          </w:p>
        </w:tc>
        <w:tc>
          <w:tcPr>
            <w:tcW w:w="760" w:type="dxa"/>
            <w:tcBorders>
              <w:left w:val="single" w:sz="6" w:space="0" w:color="000000"/>
            </w:tcBorders>
            <w:shd w:val="clear" w:color="auto" w:fill="auto"/>
            <w:vAlign w:val="bottom"/>
          </w:tcPr>
          <w:p w14:paraId="67A4C282" w14:textId="1253A0AE" w:rsidR="006D32DD" w:rsidRPr="00853565" w:rsidRDefault="006D32DD" w:rsidP="00A8592F">
            <w:pPr>
              <w:snapToGrid w:val="0"/>
              <w:spacing w:before="60" w:line="160" w:lineRule="exact"/>
              <w:ind w:right="170"/>
              <w:jc w:val="right"/>
              <w:rPr>
                <w:rFonts w:eastAsia="Symbol"/>
              </w:rPr>
            </w:pPr>
            <w:r w:rsidRPr="00853565">
              <w:rPr>
                <w:rFonts w:ascii="Arial CYR" w:hAnsi="Arial CYR"/>
              </w:rPr>
              <w:t>0,0</w:t>
            </w:r>
          </w:p>
        </w:tc>
        <w:tc>
          <w:tcPr>
            <w:tcW w:w="760" w:type="dxa"/>
            <w:tcBorders>
              <w:left w:val="single" w:sz="6" w:space="0" w:color="000000"/>
            </w:tcBorders>
            <w:shd w:val="clear" w:color="auto" w:fill="auto"/>
            <w:vAlign w:val="bottom"/>
          </w:tcPr>
          <w:p w14:paraId="36C6E086" w14:textId="2D47E38B" w:rsidR="006D32DD" w:rsidRPr="00853565" w:rsidRDefault="006D32DD" w:rsidP="00A8592F">
            <w:pPr>
              <w:snapToGrid w:val="0"/>
              <w:spacing w:before="60" w:line="160" w:lineRule="exact"/>
              <w:ind w:right="170"/>
              <w:jc w:val="right"/>
              <w:rPr>
                <w:rFonts w:eastAsia="Symbol"/>
              </w:rPr>
            </w:pPr>
            <w:r w:rsidRPr="00853565">
              <w:rPr>
                <w:rFonts w:ascii="Arial CYR" w:hAnsi="Arial CYR"/>
              </w:rPr>
              <w:t>0,0</w:t>
            </w:r>
          </w:p>
        </w:tc>
        <w:tc>
          <w:tcPr>
            <w:tcW w:w="760" w:type="dxa"/>
            <w:tcBorders>
              <w:left w:val="single" w:sz="6" w:space="0" w:color="000000"/>
            </w:tcBorders>
            <w:shd w:val="clear" w:color="auto" w:fill="auto"/>
            <w:vAlign w:val="bottom"/>
          </w:tcPr>
          <w:p w14:paraId="06A052B8" w14:textId="39F1050B" w:rsidR="006D32DD" w:rsidRPr="00853565" w:rsidRDefault="006D32DD" w:rsidP="00A8592F">
            <w:pPr>
              <w:snapToGrid w:val="0"/>
              <w:spacing w:before="60" w:line="160" w:lineRule="exact"/>
              <w:ind w:right="170"/>
              <w:jc w:val="right"/>
              <w:rPr>
                <w:rFonts w:eastAsia="Symbol"/>
              </w:rPr>
            </w:pPr>
            <w:r w:rsidRPr="00853565">
              <w:rPr>
                <w:rFonts w:ascii="Arial CYR" w:hAnsi="Arial CYR"/>
              </w:rPr>
              <w:t>1,9</w:t>
            </w:r>
          </w:p>
        </w:tc>
        <w:tc>
          <w:tcPr>
            <w:tcW w:w="760" w:type="dxa"/>
            <w:tcBorders>
              <w:left w:val="single" w:sz="6" w:space="0" w:color="000000"/>
            </w:tcBorders>
            <w:shd w:val="clear" w:color="auto" w:fill="auto"/>
            <w:vAlign w:val="bottom"/>
          </w:tcPr>
          <w:p w14:paraId="4F920EBF" w14:textId="6E5B3DA7" w:rsidR="006D32DD" w:rsidRPr="00853565" w:rsidRDefault="006D32DD" w:rsidP="00A8592F">
            <w:pPr>
              <w:snapToGrid w:val="0"/>
              <w:spacing w:before="60" w:line="160" w:lineRule="exact"/>
              <w:ind w:right="170"/>
              <w:jc w:val="right"/>
              <w:rPr>
                <w:rFonts w:eastAsia="Symbol"/>
              </w:rPr>
            </w:pPr>
            <w:r w:rsidRPr="00853565">
              <w:rPr>
                <w:rFonts w:ascii="Arial CYR" w:hAnsi="Arial CYR"/>
              </w:rPr>
              <w:t>0,1</w:t>
            </w:r>
          </w:p>
        </w:tc>
        <w:tc>
          <w:tcPr>
            <w:tcW w:w="760" w:type="dxa"/>
            <w:tcBorders>
              <w:left w:val="single" w:sz="6" w:space="0" w:color="000000"/>
            </w:tcBorders>
            <w:shd w:val="clear" w:color="auto" w:fill="auto"/>
            <w:vAlign w:val="bottom"/>
          </w:tcPr>
          <w:p w14:paraId="314C8E2E" w14:textId="3D591486" w:rsidR="006D32DD" w:rsidRPr="00853565" w:rsidRDefault="006D32DD" w:rsidP="00A8592F">
            <w:pPr>
              <w:snapToGrid w:val="0"/>
              <w:spacing w:before="60" w:line="160" w:lineRule="exact"/>
              <w:ind w:right="170"/>
              <w:jc w:val="right"/>
              <w:rPr>
                <w:rFonts w:eastAsia="Symbol"/>
              </w:rPr>
            </w:pPr>
            <w:r w:rsidRPr="00853565">
              <w:rPr>
                <w:rFonts w:ascii="Arial CYR" w:hAnsi="Arial CYR"/>
              </w:rPr>
              <w:t>1,5</w:t>
            </w:r>
          </w:p>
        </w:tc>
        <w:tc>
          <w:tcPr>
            <w:tcW w:w="2326" w:type="dxa"/>
            <w:tcBorders>
              <w:left w:val="single" w:sz="6" w:space="0" w:color="000000"/>
            </w:tcBorders>
            <w:shd w:val="clear" w:color="auto" w:fill="auto"/>
            <w:vAlign w:val="bottom"/>
          </w:tcPr>
          <w:p w14:paraId="60F7378D" w14:textId="77777777" w:rsidR="006D32DD" w:rsidRPr="00853565" w:rsidRDefault="006D32DD" w:rsidP="001F6F1E">
            <w:pPr>
              <w:spacing w:before="60" w:line="160" w:lineRule="exact"/>
              <w:ind w:left="170"/>
            </w:pPr>
            <w:r w:rsidRPr="00853565">
              <w:rPr>
                <w:rFonts w:eastAsia="Symbol"/>
                <w:i/>
              </w:rPr>
              <w:t>France</w:t>
            </w:r>
          </w:p>
        </w:tc>
      </w:tr>
      <w:tr w:rsidR="00853565" w:rsidRPr="00853565" w14:paraId="7E4F04F1" w14:textId="77777777">
        <w:trPr>
          <w:cantSplit/>
        </w:trPr>
        <w:tc>
          <w:tcPr>
            <w:tcW w:w="2277" w:type="dxa"/>
            <w:shd w:val="clear" w:color="auto" w:fill="auto"/>
            <w:vAlign w:val="bottom"/>
          </w:tcPr>
          <w:p w14:paraId="3332F4E5" w14:textId="77777777" w:rsidR="006D32DD" w:rsidRPr="00853565" w:rsidRDefault="006D32DD" w:rsidP="001F6F1E">
            <w:pPr>
              <w:spacing w:before="60" w:line="160" w:lineRule="exact"/>
              <w:ind w:left="113"/>
            </w:pPr>
            <w:r w:rsidRPr="00853565">
              <w:rPr>
                <w:rFonts w:eastAsia="Symbol"/>
              </w:rPr>
              <w:t>Швеция</w:t>
            </w:r>
          </w:p>
        </w:tc>
        <w:tc>
          <w:tcPr>
            <w:tcW w:w="759" w:type="dxa"/>
            <w:tcBorders>
              <w:left w:val="single" w:sz="6" w:space="0" w:color="000000"/>
            </w:tcBorders>
            <w:shd w:val="clear" w:color="auto" w:fill="auto"/>
            <w:vAlign w:val="bottom"/>
          </w:tcPr>
          <w:p w14:paraId="44E9CBE2" w14:textId="1D751F0A" w:rsidR="006D32DD" w:rsidRPr="00853565" w:rsidRDefault="006D32DD" w:rsidP="00A8592F">
            <w:pPr>
              <w:snapToGrid w:val="0"/>
              <w:spacing w:before="60" w:line="160" w:lineRule="exact"/>
              <w:ind w:right="170"/>
              <w:jc w:val="right"/>
              <w:rPr>
                <w:rFonts w:eastAsia="Symbol"/>
              </w:rPr>
            </w:pPr>
            <w:r w:rsidRPr="00853565">
              <w:rPr>
                <w:rFonts w:eastAsia="Symbol"/>
              </w:rPr>
              <w:t>1,0</w:t>
            </w:r>
          </w:p>
        </w:tc>
        <w:tc>
          <w:tcPr>
            <w:tcW w:w="760" w:type="dxa"/>
            <w:tcBorders>
              <w:left w:val="single" w:sz="6" w:space="0" w:color="000000"/>
            </w:tcBorders>
            <w:shd w:val="clear" w:color="auto" w:fill="auto"/>
            <w:vAlign w:val="bottom"/>
          </w:tcPr>
          <w:p w14:paraId="583F7D02" w14:textId="31348B9D" w:rsidR="006D32DD" w:rsidRPr="00853565" w:rsidRDefault="006D32DD" w:rsidP="00A8592F">
            <w:pPr>
              <w:snapToGrid w:val="0"/>
              <w:spacing w:before="60" w:line="160" w:lineRule="exact"/>
              <w:ind w:right="170"/>
              <w:jc w:val="right"/>
              <w:rPr>
                <w:rFonts w:eastAsia="Symbol"/>
              </w:rPr>
            </w:pPr>
            <w:r w:rsidRPr="00853565">
              <w:rPr>
                <w:rFonts w:ascii="Arial CYR" w:hAnsi="Arial CYR"/>
              </w:rPr>
              <w:t>0,5</w:t>
            </w:r>
          </w:p>
        </w:tc>
        <w:tc>
          <w:tcPr>
            <w:tcW w:w="760" w:type="dxa"/>
            <w:tcBorders>
              <w:left w:val="single" w:sz="6" w:space="0" w:color="000000"/>
            </w:tcBorders>
            <w:shd w:val="clear" w:color="auto" w:fill="auto"/>
            <w:vAlign w:val="bottom"/>
          </w:tcPr>
          <w:p w14:paraId="16ABA2C0" w14:textId="47DCDCBA" w:rsidR="006D32DD" w:rsidRPr="00853565" w:rsidRDefault="006D32DD" w:rsidP="00A8592F">
            <w:pPr>
              <w:snapToGrid w:val="0"/>
              <w:spacing w:before="60" w:line="160" w:lineRule="exact"/>
              <w:ind w:right="170"/>
              <w:jc w:val="right"/>
              <w:rPr>
                <w:rFonts w:eastAsia="Symbol"/>
              </w:rPr>
            </w:pPr>
            <w:r w:rsidRPr="00853565">
              <w:rPr>
                <w:rFonts w:ascii="Arial CYR" w:hAnsi="Arial CYR"/>
              </w:rPr>
              <w:t>0,0</w:t>
            </w:r>
          </w:p>
        </w:tc>
        <w:tc>
          <w:tcPr>
            <w:tcW w:w="760" w:type="dxa"/>
            <w:tcBorders>
              <w:left w:val="single" w:sz="6" w:space="0" w:color="000000"/>
            </w:tcBorders>
            <w:shd w:val="clear" w:color="auto" w:fill="auto"/>
            <w:vAlign w:val="bottom"/>
          </w:tcPr>
          <w:p w14:paraId="518F5E3D" w14:textId="31BCE2A8" w:rsidR="006D32DD" w:rsidRPr="00853565" w:rsidRDefault="00405518" w:rsidP="00A8592F">
            <w:pPr>
              <w:snapToGrid w:val="0"/>
              <w:spacing w:before="60" w:line="160" w:lineRule="exact"/>
              <w:ind w:right="170"/>
              <w:jc w:val="right"/>
              <w:rPr>
                <w:rFonts w:eastAsia="Symbol"/>
              </w:rPr>
            </w:pPr>
            <w:r w:rsidRPr="00853565">
              <w:rPr>
                <w:rFonts w:asciiTheme="minorHAnsi" w:hAnsiTheme="minorHAnsi"/>
              </w:rPr>
              <w:t>–</w:t>
            </w:r>
          </w:p>
        </w:tc>
        <w:tc>
          <w:tcPr>
            <w:tcW w:w="760" w:type="dxa"/>
            <w:tcBorders>
              <w:left w:val="single" w:sz="6" w:space="0" w:color="000000"/>
            </w:tcBorders>
            <w:shd w:val="clear" w:color="auto" w:fill="auto"/>
            <w:vAlign w:val="bottom"/>
          </w:tcPr>
          <w:p w14:paraId="041F36BC" w14:textId="241B5458" w:rsidR="006D32DD" w:rsidRPr="00853565" w:rsidRDefault="006D32DD" w:rsidP="00A8592F">
            <w:pPr>
              <w:snapToGrid w:val="0"/>
              <w:spacing w:before="60" w:line="160" w:lineRule="exact"/>
              <w:ind w:right="170"/>
              <w:jc w:val="right"/>
              <w:rPr>
                <w:rFonts w:eastAsia="Symbol"/>
              </w:rPr>
            </w:pPr>
            <w:r w:rsidRPr="00853565">
              <w:rPr>
                <w:rFonts w:ascii="Arial CYR" w:hAnsi="Arial CYR"/>
              </w:rPr>
              <w:t>0,3</w:t>
            </w:r>
          </w:p>
        </w:tc>
        <w:tc>
          <w:tcPr>
            <w:tcW w:w="760" w:type="dxa"/>
            <w:tcBorders>
              <w:left w:val="single" w:sz="6" w:space="0" w:color="000000"/>
            </w:tcBorders>
            <w:shd w:val="clear" w:color="auto" w:fill="auto"/>
            <w:vAlign w:val="bottom"/>
          </w:tcPr>
          <w:p w14:paraId="3C838557" w14:textId="477F7289" w:rsidR="006D32DD" w:rsidRPr="00853565" w:rsidRDefault="006D32DD" w:rsidP="00A8592F">
            <w:pPr>
              <w:snapToGrid w:val="0"/>
              <w:spacing w:before="60" w:line="160" w:lineRule="exact"/>
              <w:ind w:right="170"/>
              <w:jc w:val="right"/>
              <w:rPr>
                <w:rFonts w:eastAsia="Symbol"/>
              </w:rPr>
            </w:pPr>
            <w:r w:rsidRPr="00853565">
              <w:rPr>
                <w:rFonts w:ascii="Arial CYR" w:hAnsi="Arial CYR"/>
              </w:rPr>
              <w:t>0,1</w:t>
            </w:r>
          </w:p>
        </w:tc>
        <w:tc>
          <w:tcPr>
            <w:tcW w:w="760" w:type="dxa"/>
            <w:tcBorders>
              <w:left w:val="single" w:sz="6" w:space="0" w:color="000000"/>
            </w:tcBorders>
            <w:shd w:val="clear" w:color="auto" w:fill="auto"/>
            <w:vAlign w:val="bottom"/>
          </w:tcPr>
          <w:p w14:paraId="1C9F398B" w14:textId="39C236EE" w:rsidR="006D32DD" w:rsidRPr="00853565" w:rsidRDefault="00405518" w:rsidP="00A8592F">
            <w:pPr>
              <w:snapToGrid w:val="0"/>
              <w:spacing w:before="60" w:line="160" w:lineRule="exact"/>
              <w:ind w:right="170"/>
              <w:jc w:val="right"/>
              <w:rPr>
                <w:rFonts w:eastAsia="Symbol"/>
              </w:rPr>
            </w:pPr>
            <w:r w:rsidRPr="00853565">
              <w:rPr>
                <w:rFonts w:asciiTheme="minorHAnsi" w:hAnsiTheme="minorHAnsi"/>
              </w:rPr>
              <w:t>–</w:t>
            </w:r>
          </w:p>
        </w:tc>
        <w:tc>
          <w:tcPr>
            <w:tcW w:w="2326" w:type="dxa"/>
            <w:tcBorders>
              <w:left w:val="single" w:sz="6" w:space="0" w:color="000000"/>
            </w:tcBorders>
            <w:shd w:val="clear" w:color="auto" w:fill="auto"/>
            <w:vAlign w:val="bottom"/>
          </w:tcPr>
          <w:p w14:paraId="236F424B" w14:textId="77777777" w:rsidR="006D32DD" w:rsidRPr="00853565" w:rsidRDefault="006D32DD" w:rsidP="001F6F1E">
            <w:pPr>
              <w:spacing w:before="60" w:line="160" w:lineRule="exact"/>
              <w:ind w:left="170"/>
            </w:pPr>
            <w:r w:rsidRPr="00853565">
              <w:rPr>
                <w:rFonts w:eastAsia="Symbol"/>
                <w:i/>
              </w:rPr>
              <w:t>Sweden</w:t>
            </w:r>
          </w:p>
        </w:tc>
      </w:tr>
      <w:tr w:rsidR="00853565" w:rsidRPr="00853565" w14:paraId="48DADBDD" w14:textId="77777777">
        <w:trPr>
          <w:cantSplit/>
        </w:trPr>
        <w:tc>
          <w:tcPr>
            <w:tcW w:w="2277" w:type="dxa"/>
            <w:shd w:val="clear" w:color="auto" w:fill="auto"/>
            <w:vAlign w:val="bottom"/>
          </w:tcPr>
          <w:p w14:paraId="387D9F9E" w14:textId="77777777" w:rsidR="006D32DD" w:rsidRPr="00853565" w:rsidRDefault="006D32DD" w:rsidP="001F6F1E">
            <w:pPr>
              <w:spacing w:before="60" w:line="160" w:lineRule="exact"/>
            </w:pPr>
            <w:r w:rsidRPr="00853565">
              <w:rPr>
                <w:rFonts w:eastAsia="Symbol"/>
                <w:b/>
                <w:bCs/>
              </w:rPr>
              <w:t xml:space="preserve">Другие страны </w:t>
            </w:r>
          </w:p>
        </w:tc>
        <w:tc>
          <w:tcPr>
            <w:tcW w:w="759" w:type="dxa"/>
            <w:tcBorders>
              <w:left w:val="single" w:sz="6" w:space="0" w:color="000000"/>
            </w:tcBorders>
            <w:shd w:val="clear" w:color="auto" w:fill="auto"/>
            <w:vAlign w:val="bottom"/>
          </w:tcPr>
          <w:p w14:paraId="466132DC" w14:textId="77777777" w:rsidR="006D32DD" w:rsidRPr="00853565" w:rsidRDefault="006D32DD" w:rsidP="00A8592F">
            <w:pPr>
              <w:snapToGrid w:val="0"/>
              <w:spacing w:before="60" w:line="160" w:lineRule="exact"/>
              <w:ind w:right="170"/>
              <w:jc w:val="right"/>
              <w:rPr>
                <w:rFonts w:eastAsia="Symbol"/>
              </w:rPr>
            </w:pPr>
          </w:p>
        </w:tc>
        <w:tc>
          <w:tcPr>
            <w:tcW w:w="760" w:type="dxa"/>
            <w:tcBorders>
              <w:left w:val="single" w:sz="6" w:space="0" w:color="000000"/>
            </w:tcBorders>
            <w:shd w:val="clear" w:color="auto" w:fill="auto"/>
            <w:vAlign w:val="bottom"/>
          </w:tcPr>
          <w:p w14:paraId="19E9002F" w14:textId="77777777" w:rsidR="006D32DD" w:rsidRPr="00853565" w:rsidRDefault="006D32DD" w:rsidP="00A8592F">
            <w:pPr>
              <w:snapToGrid w:val="0"/>
              <w:spacing w:before="60" w:line="160" w:lineRule="exact"/>
              <w:ind w:right="170"/>
              <w:jc w:val="right"/>
              <w:rPr>
                <w:rFonts w:eastAsia="Symbol"/>
              </w:rPr>
            </w:pPr>
          </w:p>
        </w:tc>
        <w:tc>
          <w:tcPr>
            <w:tcW w:w="760" w:type="dxa"/>
            <w:tcBorders>
              <w:left w:val="single" w:sz="6" w:space="0" w:color="000000"/>
            </w:tcBorders>
            <w:shd w:val="clear" w:color="auto" w:fill="auto"/>
            <w:vAlign w:val="bottom"/>
          </w:tcPr>
          <w:p w14:paraId="1AB8D1E2" w14:textId="77777777" w:rsidR="006D32DD" w:rsidRPr="00853565" w:rsidRDefault="006D32DD" w:rsidP="00A8592F">
            <w:pPr>
              <w:snapToGrid w:val="0"/>
              <w:spacing w:before="60" w:line="160" w:lineRule="exact"/>
              <w:ind w:right="170"/>
              <w:jc w:val="right"/>
              <w:rPr>
                <w:rFonts w:eastAsia="Symbol"/>
              </w:rPr>
            </w:pPr>
          </w:p>
        </w:tc>
        <w:tc>
          <w:tcPr>
            <w:tcW w:w="760" w:type="dxa"/>
            <w:tcBorders>
              <w:left w:val="single" w:sz="6" w:space="0" w:color="000000"/>
            </w:tcBorders>
            <w:shd w:val="clear" w:color="auto" w:fill="auto"/>
            <w:vAlign w:val="bottom"/>
          </w:tcPr>
          <w:p w14:paraId="3F589787" w14:textId="77777777" w:rsidR="006D32DD" w:rsidRPr="00853565" w:rsidRDefault="006D32DD" w:rsidP="00A8592F">
            <w:pPr>
              <w:snapToGrid w:val="0"/>
              <w:spacing w:before="60" w:line="160" w:lineRule="exact"/>
              <w:ind w:right="170"/>
              <w:jc w:val="right"/>
              <w:rPr>
                <w:rFonts w:eastAsia="Symbol"/>
              </w:rPr>
            </w:pPr>
          </w:p>
        </w:tc>
        <w:tc>
          <w:tcPr>
            <w:tcW w:w="760" w:type="dxa"/>
            <w:tcBorders>
              <w:left w:val="single" w:sz="6" w:space="0" w:color="000000"/>
            </w:tcBorders>
            <w:shd w:val="clear" w:color="auto" w:fill="auto"/>
            <w:vAlign w:val="bottom"/>
          </w:tcPr>
          <w:p w14:paraId="44B9FA5F" w14:textId="77777777" w:rsidR="006D32DD" w:rsidRPr="00853565" w:rsidRDefault="006D32DD" w:rsidP="00A8592F">
            <w:pPr>
              <w:snapToGrid w:val="0"/>
              <w:spacing w:before="60" w:line="160" w:lineRule="exact"/>
              <w:ind w:right="170"/>
              <w:jc w:val="right"/>
              <w:rPr>
                <w:rFonts w:eastAsia="Symbol"/>
              </w:rPr>
            </w:pPr>
          </w:p>
        </w:tc>
        <w:tc>
          <w:tcPr>
            <w:tcW w:w="760" w:type="dxa"/>
            <w:tcBorders>
              <w:left w:val="single" w:sz="6" w:space="0" w:color="000000"/>
            </w:tcBorders>
            <w:shd w:val="clear" w:color="auto" w:fill="auto"/>
            <w:vAlign w:val="bottom"/>
          </w:tcPr>
          <w:p w14:paraId="2DC6F0AB" w14:textId="77777777" w:rsidR="006D32DD" w:rsidRPr="00853565" w:rsidRDefault="006D32DD" w:rsidP="00A8592F">
            <w:pPr>
              <w:snapToGrid w:val="0"/>
              <w:spacing w:before="60" w:line="160" w:lineRule="exact"/>
              <w:ind w:right="170"/>
              <w:jc w:val="right"/>
              <w:rPr>
                <w:rFonts w:eastAsia="Symbol"/>
              </w:rPr>
            </w:pPr>
          </w:p>
        </w:tc>
        <w:tc>
          <w:tcPr>
            <w:tcW w:w="760" w:type="dxa"/>
            <w:tcBorders>
              <w:left w:val="single" w:sz="6" w:space="0" w:color="000000"/>
            </w:tcBorders>
            <w:shd w:val="clear" w:color="auto" w:fill="auto"/>
            <w:vAlign w:val="bottom"/>
          </w:tcPr>
          <w:p w14:paraId="440BA803" w14:textId="77777777" w:rsidR="006D32DD" w:rsidRPr="00853565" w:rsidRDefault="006D32DD" w:rsidP="00A8592F">
            <w:pPr>
              <w:snapToGrid w:val="0"/>
              <w:spacing w:before="60" w:line="160" w:lineRule="exact"/>
              <w:ind w:right="170"/>
              <w:jc w:val="right"/>
              <w:rPr>
                <w:rFonts w:eastAsia="Symbol"/>
              </w:rPr>
            </w:pPr>
          </w:p>
        </w:tc>
        <w:tc>
          <w:tcPr>
            <w:tcW w:w="2326" w:type="dxa"/>
            <w:tcBorders>
              <w:left w:val="single" w:sz="6" w:space="0" w:color="000000"/>
            </w:tcBorders>
            <w:shd w:val="clear" w:color="auto" w:fill="auto"/>
            <w:vAlign w:val="bottom"/>
          </w:tcPr>
          <w:p w14:paraId="0E395768" w14:textId="77777777" w:rsidR="006D32DD" w:rsidRPr="00853565" w:rsidRDefault="006D32DD" w:rsidP="001F6F1E">
            <w:pPr>
              <w:spacing w:before="60" w:line="160" w:lineRule="exact"/>
              <w:ind w:left="57" w:right="340"/>
            </w:pPr>
            <w:r w:rsidRPr="00853565">
              <w:rPr>
                <w:rFonts w:eastAsia="Symbol"/>
                <w:b/>
                <w:i/>
              </w:rPr>
              <w:t xml:space="preserve">Other countries </w:t>
            </w:r>
          </w:p>
        </w:tc>
      </w:tr>
      <w:tr w:rsidR="00853565" w:rsidRPr="00853565" w14:paraId="13CE9F39" w14:textId="77777777">
        <w:trPr>
          <w:cantSplit/>
        </w:trPr>
        <w:tc>
          <w:tcPr>
            <w:tcW w:w="2277" w:type="dxa"/>
            <w:shd w:val="clear" w:color="auto" w:fill="auto"/>
            <w:vAlign w:val="bottom"/>
          </w:tcPr>
          <w:p w14:paraId="0F319823" w14:textId="77777777" w:rsidR="006D32DD" w:rsidRPr="00853565" w:rsidRDefault="006D32DD" w:rsidP="001F6F1E">
            <w:pPr>
              <w:spacing w:before="60" w:line="160" w:lineRule="exact"/>
              <w:ind w:left="340"/>
            </w:pPr>
            <w:r w:rsidRPr="00853565">
              <w:rPr>
                <w:rFonts w:eastAsia="Symbol"/>
              </w:rPr>
              <w:t>из них:</w:t>
            </w:r>
          </w:p>
        </w:tc>
        <w:tc>
          <w:tcPr>
            <w:tcW w:w="759" w:type="dxa"/>
            <w:tcBorders>
              <w:left w:val="single" w:sz="6" w:space="0" w:color="000000"/>
            </w:tcBorders>
            <w:shd w:val="clear" w:color="auto" w:fill="auto"/>
            <w:vAlign w:val="bottom"/>
          </w:tcPr>
          <w:p w14:paraId="7CA62AF0" w14:textId="77777777" w:rsidR="006D32DD" w:rsidRPr="00853565" w:rsidRDefault="006D32DD" w:rsidP="00A8592F">
            <w:pPr>
              <w:snapToGrid w:val="0"/>
              <w:spacing w:before="60" w:line="160" w:lineRule="exact"/>
              <w:ind w:right="170"/>
              <w:jc w:val="right"/>
              <w:rPr>
                <w:rFonts w:eastAsia="Symbol"/>
              </w:rPr>
            </w:pPr>
          </w:p>
        </w:tc>
        <w:tc>
          <w:tcPr>
            <w:tcW w:w="760" w:type="dxa"/>
            <w:tcBorders>
              <w:left w:val="single" w:sz="6" w:space="0" w:color="000000"/>
            </w:tcBorders>
            <w:shd w:val="clear" w:color="auto" w:fill="auto"/>
            <w:vAlign w:val="bottom"/>
          </w:tcPr>
          <w:p w14:paraId="0DCA2A2F" w14:textId="77777777" w:rsidR="006D32DD" w:rsidRPr="00853565" w:rsidRDefault="006D32DD" w:rsidP="00A8592F">
            <w:pPr>
              <w:snapToGrid w:val="0"/>
              <w:spacing w:before="60" w:line="160" w:lineRule="exact"/>
              <w:ind w:right="170"/>
              <w:jc w:val="right"/>
              <w:rPr>
                <w:rFonts w:eastAsia="Symbol"/>
              </w:rPr>
            </w:pPr>
          </w:p>
        </w:tc>
        <w:tc>
          <w:tcPr>
            <w:tcW w:w="760" w:type="dxa"/>
            <w:tcBorders>
              <w:left w:val="single" w:sz="6" w:space="0" w:color="000000"/>
            </w:tcBorders>
            <w:shd w:val="clear" w:color="auto" w:fill="auto"/>
            <w:vAlign w:val="bottom"/>
          </w:tcPr>
          <w:p w14:paraId="1FC0FD41" w14:textId="77777777" w:rsidR="006D32DD" w:rsidRPr="00853565" w:rsidRDefault="006D32DD" w:rsidP="00A8592F">
            <w:pPr>
              <w:snapToGrid w:val="0"/>
              <w:spacing w:before="60" w:line="160" w:lineRule="exact"/>
              <w:ind w:right="170"/>
              <w:jc w:val="right"/>
              <w:rPr>
                <w:rFonts w:eastAsia="Symbol"/>
              </w:rPr>
            </w:pPr>
          </w:p>
        </w:tc>
        <w:tc>
          <w:tcPr>
            <w:tcW w:w="760" w:type="dxa"/>
            <w:tcBorders>
              <w:left w:val="single" w:sz="6" w:space="0" w:color="000000"/>
            </w:tcBorders>
            <w:shd w:val="clear" w:color="auto" w:fill="auto"/>
            <w:vAlign w:val="bottom"/>
          </w:tcPr>
          <w:p w14:paraId="49C07896" w14:textId="77777777" w:rsidR="006D32DD" w:rsidRPr="00853565" w:rsidRDefault="006D32DD" w:rsidP="00A8592F">
            <w:pPr>
              <w:snapToGrid w:val="0"/>
              <w:spacing w:before="60" w:line="160" w:lineRule="exact"/>
              <w:ind w:right="170"/>
              <w:jc w:val="right"/>
              <w:rPr>
                <w:rFonts w:eastAsia="Symbol"/>
              </w:rPr>
            </w:pPr>
          </w:p>
        </w:tc>
        <w:tc>
          <w:tcPr>
            <w:tcW w:w="760" w:type="dxa"/>
            <w:tcBorders>
              <w:left w:val="single" w:sz="6" w:space="0" w:color="000000"/>
            </w:tcBorders>
            <w:shd w:val="clear" w:color="auto" w:fill="auto"/>
            <w:vAlign w:val="bottom"/>
          </w:tcPr>
          <w:p w14:paraId="77DEE163" w14:textId="77777777" w:rsidR="006D32DD" w:rsidRPr="00853565" w:rsidRDefault="006D32DD" w:rsidP="00A8592F">
            <w:pPr>
              <w:snapToGrid w:val="0"/>
              <w:spacing w:before="60" w:line="160" w:lineRule="exact"/>
              <w:ind w:right="170"/>
              <w:jc w:val="right"/>
              <w:rPr>
                <w:rFonts w:eastAsia="Symbol"/>
              </w:rPr>
            </w:pPr>
          </w:p>
        </w:tc>
        <w:tc>
          <w:tcPr>
            <w:tcW w:w="760" w:type="dxa"/>
            <w:tcBorders>
              <w:left w:val="single" w:sz="6" w:space="0" w:color="000000"/>
            </w:tcBorders>
            <w:shd w:val="clear" w:color="auto" w:fill="auto"/>
            <w:vAlign w:val="bottom"/>
          </w:tcPr>
          <w:p w14:paraId="3C799D6F" w14:textId="77777777" w:rsidR="006D32DD" w:rsidRPr="00853565" w:rsidRDefault="006D32DD" w:rsidP="00A8592F">
            <w:pPr>
              <w:snapToGrid w:val="0"/>
              <w:spacing w:before="60" w:line="160" w:lineRule="exact"/>
              <w:ind w:right="170"/>
              <w:jc w:val="right"/>
              <w:rPr>
                <w:rFonts w:eastAsia="Symbol"/>
              </w:rPr>
            </w:pPr>
          </w:p>
        </w:tc>
        <w:tc>
          <w:tcPr>
            <w:tcW w:w="760" w:type="dxa"/>
            <w:tcBorders>
              <w:left w:val="single" w:sz="6" w:space="0" w:color="000000"/>
            </w:tcBorders>
            <w:shd w:val="clear" w:color="auto" w:fill="auto"/>
            <w:vAlign w:val="bottom"/>
          </w:tcPr>
          <w:p w14:paraId="20997894" w14:textId="77777777" w:rsidR="006D32DD" w:rsidRPr="00853565" w:rsidRDefault="006D32DD" w:rsidP="00A8592F">
            <w:pPr>
              <w:snapToGrid w:val="0"/>
              <w:spacing w:before="60" w:line="160" w:lineRule="exact"/>
              <w:ind w:right="170"/>
              <w:jc w:val="right"/>
              <w:rPr>
                <w:rFonts w:eastAsia="Symbol"/>
              </w:rPr>
            </w:pPr>
          </w:p>
        </w:tc>
        <w:tc>
          <w:tcPr>
            <w:tcW w:w="2326" w:type="dxa"/>
            <w:tcBorders>
              <w:left w:val="single" w:sz="6" w:space="0" w:color="000000"/>
            </w:tcBorders>
            <w:shd w:val="clear" w:color="auto" w:fill="auto"/>
            <w:vAlign w:val="bottom"/>
          </w:tcPr>
          <w:p w14:paraId="3AB383A8" w14:textId="77777777" w:rsidR="006D32DD" w:rsidRPr="00853565" w:rsidRDefault="006D32DD" w:rsidP="001F6F1E">
            <w:pPr>
              <w:spacing w:before="60" w:line="160" w:lineRule="exact"/>
              <w:ind w:left="340"/>
            </w:pPr>
            <w:r w:rsidRPr="00853565">
              <w:rPr>
                <w:rFonts w:eastAsia="Symbol"/>
                <w:i/>
              </w:rPr>
              <w:t>of which:</w:t>
            </w:r>
          </w:p>
        </w:tc>
      </w:tr>
      <w:tr w:rsidR="00853565" w:rsidRPr="00853565" w14:paraId="65BE0484" w14:textId="77777777">
        <w:trPr>
          <w:cantSplit/>
        </w:trPr>
        <w:tc>
          <w:tcPr>
            <w:tcW w:w="2277" w:type="dxa"/>
            <w:shd w:val="clear" w:color="auto" w:fill="auto"/>
            <w:vAlign w:val="bottom"/>
          </w:tcPr>
          <w:p w14:paraId="78BF035A" w14:textId="77777777" w:rsidR="006D32DD" w:rsidRPr="00853565" w:rsidRDefault="006D32DD" w:rsidP="001F6F1E">
            <w:pPr>
              <w:spacing w:before="60" w:line="160" w:lineRule="exact"/>
              <w:ind w:left="113"/>
            </w:pPr>
            <w:r w:rsidRPr="00853565">
              <w:rPr>
                <w:rFonts w:eastAsia="Symbol"/>
              </w:rPr>
              <w:t>Австралия</w:t>
            </w:r>
          </w:p>
        </w:tc>
        <w:tc>
          <w:tcPr>
            <w:tcW w:w="759" w:type="dxa"/>
            <w:tcBorders>
              <w:left w:val="single" w:sz="6" w:space="0" w:color="000000"/>
            </w:tcBorders>
            <w:shd w:val="clear" w:color="auto" w:fill="auto"/>
            <w:vAlign w:val="bottom"/>
          </w:tcPr>
          <w:p w14:paraId="52F095FF" w14:textId="30FF2733" w:rsidR="006D32DD" w:rsidRPr="00853565" w:rsidRDefault="006D32DD" w:rsidP="00A8592F">
            <w:pPr>
              <w:snapToGrid w:val="0"/>
              <w:spacing w:before="60" w:line="160" w:lineRule="exact"/>
              <w:ind w:right="170"/>
              <w:jc w:val="right"/>
              <w:rPr>
                <w:rFonts w:eastAsia="Symbol"/>
              </w:rPr>
            </w:pPr>
            <w:r w:rsidRPr="00853565">
              <w:rPr>
                <w:rFonts w:eastAsia="Symbol"/>
              </w:rPr>
              <w:t>18,2</w:t>
            </w:r>
          </w:p>
        </w:tc>
        <w:tc>
          <w:tcPr>
            <w:tcW w:w="760" w:type="dxa"/>
            <w:tcBorders>
              <w:left w:val="single" w:sz="6" w:space="0" w:color="000000"/>
            </w:tcBorders>
            <w:shd w:val="clear" w:color="auto" w:fill="auto"/>
            <w:vAlign w:val="bottom"/>
          </w:tcPr>
          <w:p w14:paraId="72B72CAD" w14:textId="478FAEE9" w:rsidR="006D32DD" w:rsidRPr="00853565" w:rsidRDefault="006D32DD" w:rsidP="00A8592F">
            <w:pPr>
              <w:snapToGrid w:val="0"/>
              <w:spacing w:before="60" w:line="160" w:lineRule="exact"/>
              <w:ind w:right="170"/>
              <w:jc w:val="right"/>
              <w:rPr>
                <w:rFonts w:eastAsia="Symbol"/>
              </w:rPr>
            </w:pPr>
            <w:r w:rsidRPr="00853565">
              <w:rPr>
                <w:rFonts w:ascii="Arial CYR" w:hAnsi="Arial CYR"/>
              </w:rPr>
              <w:t>10,4</w:t>
            </w:r>
          </w:p>
        </w:tc>
        <w:tc>
          <w:tcPr>
            <w:tcW w:w="760" w:type="dxa"/>
            <w:tcBorders>
              <w:left w:val="single" w:sz="6" w:space="0" w:color="000000"/>
            </w:tcBorders>
            <w:shd w:val="clear" w:color="auto" w:fill="auto"/>
            <w:vAlign w:val="bottom"/>
          </w:tcPr>
          <w:p w14:paraId="7839EF44" w14:textId="6E36033F" w:rsidR="006D32DD" w:rsidRPr="00853565" w:rsidRDefault="006D32DD" w:rsidP="00A8592F">
            <w:pPr>
              <w:snapToGrid w:val="0"/>
              <w:spacing w:before="60" w:line="160" w:lineRule="exact"/>
              <w:ind w:right="170"/>
              <w:jc w:val="right"/>
              <w:rPr>
                <w:rFonts w:eastAsia="Symbol"/>
              </w:rPr>
            </w:pPr>
            <w:r w:rsidRPr="00853565">
              <w:rPr>
                <w:rFonts w:ascii="Arial CYR" w:hAnsi="Arial CYR"/>
              </w:rPr>
              <w:t>0,0</w:t>
            </w:r>
          </w:p>
        </w:tc>
        <w:tc>
          <w:tcPr>
            <w:tcW w:w="760" w:type="dxa"/>
            <w:tcBorders>
              <w:left w:val="single" w:sz="6" w:space="0" w:color="000000"/>
            </w:tcBorders>
            <w:shd w:val="clear" w:color="auto" w:fill="auto"/>
            <w:vAlign w:val="bottom"/>
          </w:tcPr>
          <w:p w14:paraId="619CFECF" w14:textId="29278997" w:rsidR="006D32DD" w:rsidRPr="00853565" w:rsidRDefault="006D32DD" w:rsidP="00A8592F">
            <w:pPr>
              <w:snapToGrid w:val="0"/>
              <w:spacing w:before="60" w:line="160" w:lineRule="exact"/>
              <w:ind w:right="170"/>
              <w:jc w:val="right"/>
              <w:rPr>
                <w:rFonts w:eastAsia="Symbol"/>
              </w:rPr>
            </w:pPr>
            <w:r w:rsidRPr="00853565">
              <w:rPr>
                <w:rFonts w:ascii="Arial CYR" w:hAnsi="Arial CYR"/>
              </w:rPr>
              <w:t>0,1</w:t>
            </w:r>
          </w:p>
        </w:tc>
        <w:tc>
          <w:tcPr>
            <w:tcW w:w="760" w:type="dxa"/>
            <w:tcBorders>
              <w:left w:val="single" w:sz="6" w:space="0" w:color="000000"/>
            </w:tcBorders>
            <w:shd w:val="clear" w:color="auto" w:fill="auto"/>
            <w:vAlign w:val="bottom"/>
          </w:tcPr>
          <w:p w14:paraId="5EE835D2" w14:textId="6CD62983" w:rsidR="006D32DD" w:rsidRPr="00853565" w:rsidRDefault="006D32DD" w:rsidP="00A8592F">
            <w:pPr>
              <w:snapToGrid w:val="0"/>
              <w:spacing w:before="60" w:line="160" w:lineRule="exact"/>
              <w:ind w:right="170"/>
              <w:jc w:val="right"/>
              <w:rPr>
                <w:rFonts w:eastAsia="Symbol"/>
              </w:rPr>
            </w:pPr>
            <w:r w:rsidRPr="00853565">
              <w:rPr>
                <w:rFonts w:ascii="Arial CYR" w:hAnsi="Arial CYR"/>
              </w:rPr>
              <w:t>4,4</w:t>
            </w:r>
          </w:p>
        </w:tc>
        <w:tc>
          <w:tcPr>
            <w:tcW w:w="760" w:type="dxa"/>
            <w:tcBorders>
              <w:left w:val="single" w:sz="6" w:space="0" w:color="000000"/>
            </w:tcBorders>
            <w:shd w:val="clear" w:color="auto" w:fill="auto"/>
            <w:vAlign w:val="bottom"/>
          </w:tcPr>
          <w:p w14:paraId="0D65A557" w14:textId="6F03879D" w:rsidR="006D32DD" w:rsidRPr="00853565" w:rsidRDefault="006D32DD" w:rsidP="00A8592F">
            <w:pPr>
              <w:snapToGrid w:val="0"/>
              <w:spacing w:before="60" w:line="160" w:lineRule="exact"/>
              <w:ind w:right="170"/>
              <w:jc w:val="right"/>
              <w:rPr>
                <w:rFonts w:eastAsia="Symbol"/>
              </w:rPr>
            </w:pPr>
            <w:r w:rsidRPr="00853565">
              <w:rPr>
                <w:rFonts w:ascii="Arial CYR" w:hAnsi="Arial CYR"/>
              </w:rPr>
              <w:t>0,9</w:t>
            </w:r>
          </w:p>
        </w:tc>
        <w:tc>
          <w:tcPr>
            <w:tcW w:w="760" w:type="dxa"/>
            <w:tcBorders>
              <w:left w:val="single" w:sz="6" w:space="0" w:color="000000"/>
            </w:tcBorders>
            <w:shd w:val="clear" w:color="auto" w:fill="auto"/>
            <w:vAlign w:val="bottom"/>
          </w:tcPr>
          <w:p w14:paraId="0F84AB3D" w14:textId="75768A24" w:rsidR="006D32DD" w:rsidRPr="00853565" w:rsidRDefault="006D32DD" w:rsidP="00A8592F">
            <w:pPr>
              <w:snapToGrid w:val="0"/>
              <w:spacing w:before="60" w:line="160" w:lineRule="exact"/>
              <w:ind w:right="170"/>
              <w:jc w:val="right"/>
              <w:rPr>
                <w:rFonts w:eastAsia="Symbol"/>
              </w:rPr>
            </w:pPr>
            <w:r w:rsidRPr="00853565">
              <w:rPr>
                <w:rFonts w:ascii="Arial CYR" w:hAnsi="Arial CYR"/>
              </w:rPr>
              <w:t>0,1</w:t>
            </w:r>
          </w:p>
        </w:tc>
        <w:tc>
          <w:tcPr>
            <w:tcW w:w="2326" w:type="dxa"/>
            <w:tcBorders>
              <w:left w:val="single" w:sz="6" w:space="0" w:color="000000"/>
            </w:tcBorders>
            <w:shd w:val="clear" w:color="auto" w:fill="auto"/>
            <w:vAlign w:val="bottom"/>
          </w:tcPr>
          <w:p w14:paraId="6FA9F236" w14:textId="77777777" w:rsidR="006D32DD" w:rsidRPr="00853565" w:rsidRDefault="006D32DD" w:rsidP="001F6F1E">
            <w:pPr>
              <w:spacing w:before="60" w:line="160" w:lineRule="exact"/>
              <w:ind w:left="170"/>
            </w:pPr>
            <w:r w:rsidRPr="00853565">
              <w:rPr>
                <w:rFonts w:eastAsia="Symbol"/>
                <w:i/>
              </w:rPr>
              <w:t>Australia</w:t>
            </w:r>
          </w:p>
        </w:tc>
      </w:tr>
      <w:tr w:rsidR="00853565" w:rsidRPr="00853565" w14:paraId="3E4BE818" w14:textId="77777777">
        <w:trPr>
          <w:cantSplit/>
        </w:trPr>
        <w:tc>
          <w:tcPr>
            <w:tcW w:w="2277" w:type="dxa"/>
            <w:shd w:val="clear" w:color="auto" w:fill="auto"/>
            <w:vAlign w:val="bottom"/>
          </w:tcPr>
          <w:p w14:paraId="45C02261" w14:textId="77777777" w:rsidR="006D32DD" w:rsidRPr="00853565" w:rsidRDefault="006D32DD" w:rsidP="001F6F1E">
            <w:pPr>
              <w:spacing w:before="60" w:line="160" w:lineRule="exact"/>
              <w:ind w:left="113"/>
            </w:pPr>
            <w:r w:rsidRPr="00853565">
              <w:rPr>
                <w:rFonts w:eastAsia="Symbol"/>
              </w:rPr>
              <w:t>Аргентина</w:t>
            </w:r>
          </w:p>
        </w:tc>
        <w:tc>
          <w:tcPr>
            <w:tcW w:w="759" w:type="dxa"/>
            <w:tcBorders>
              <w:left w:val="single" w:sz="6" w:space="0" w:color="000000"/>
            </w:tcBorders>
            <w:shd w:val="clear" w:color="auto" w:fill="auto"/>
            <w:vAlign w:val="bottom"/>
          </w:tcPr>
          <w:p w14:paraId="76F3C8B0" w14:textId="5F9E8DDF" w:rsidR="006D32DD" w:rsidRPr="00853565" w:rsidRDefault="006D32DD" w:rsidP="00A8592F">
            <w:pPr>
              <w:snapToGrid w:val="0"/>
              <w:spacing w:before="60" w:line="160" w:lineRule="exact"/>
              <w:ind w:right="170"/>
              <w:jc w:val="right"/>
              <w:rPr>
                <w:rFonts w:eastAsia="Symbol"/>
              </w:rPr>
            </w:pPr>
            <w:r w:rsidRPr="00853565">
              <w:rPr>
                <w:rFonts w:eastAsia="Symbol"/>
              </w:rPr>
              <w:t>16,0</w:t>
            </w:r>
          </w:p>
        </w:tc>
        <w:tc>
          <w:tcPr>
            <w:tcW w:w="760" w:type="dxa"/>
            <w:tcBorders>
              <w:left w:val="single" w:sz="6" w:space="0" w:color="000000"/>
            </w:tcBorders>
            <w:shd w:val="clear" w:color="auto" w:fill="auto"/>
            <w:vAlign w:val="bottom"/>
          </w:tcPr>
          <w:p w14:paraId="016705E5" w14:textId="60B59B85" w:rsidR="006D32DD" w:rsidRPr="00853565" w:rsidRDefault="006D32DD" w:rsidP="00A8592F">
            <w:pPr>
              <w:snapToGrid w:val="0"/>
              <w:spacing w:before="60" w:line="160" w:lineRule="exact"/>
              <w:ind w:right="170"/>
              <w:jc w:val="right"/>
              <w:rPr>
                <w:rFonts w:eastAsia="Symbol"/>
              </w:rPr>
            </w:pPr>
            <w:r w:rsidRPr="00853565">
              <w:rPr>
                <w:rFonts w:ascii="Arial CYR" w:hAnsi="Arial CYR"/>
              </w:rPr>
              <w:t>6,1</w:t>
            </w:r>
          </w:p>
        </w:tc>
        <w:tc>
          <w:tcPr>
            <w:tcW w:w="760" w:type="dxa"/>
            <w:tcBorders>
              <w:left w:val="single" w:sz="6" w:space="0" w:color="000000"/>
            </w:tcBorders>
            <w:shd w:val="clear" w:color="auto" w:fill="auto"/>
            <w:vAlign w:val="bottom"/>
          </w:tcPr>
          <w:p w14:paraId="6859E2B4" w14:textId="321C32A8" w:rsidR="006D32DD" w:rsidRPr="00853565" w:rsidRDefault="006D32DD" w:rsidP="00A8592F">
            <w:pPr>
              <w:snapToGrid w:val="0"/>
              <w:spacing w:before="60" w:line="160" w:lineRule="exact"/>
              <w:ind w:right="170"/>
              <w:jc w:val="right"/>
              <w:rPr>
                <w:rFonts w:eastAsia="Symbol"/>
              </w:rPr>
            </w:pPr>
            <w:r w:rsidRPr="00853565">
              <w:rPr>
                <w:rFonts w:ascii="Arial CYR" w:hAnsi="Arial CYR"/>
              </w:rPr>
              <w:t>0,0</w:t>
            </w:r>
          </w:p>
        </w:tc>
        <w:tc>
          <w:tcPr>
            <w:tcW w:w="760" w:type="dxa"/>
            <w:tcBorders>
              <w:left w:val="single" w:sz="6" w:space="0" w:color="000000"/>
            </w:tcBorders>
            <w:shd w:val="clear" w:color="auto" w:fill="auto"/>
            <w:vAlign w:val="bottom"/>
          </w:tcPr>
          <w:p w14:paraId="5B5AFC4A" w14:textId="7ED01BBD" w:rsidR="006D32DD" w:rsidRPr="00853565" w:rsidRDefault="006D32DD" w:rsidP="00A8592F">
            <w:pPr>
              <w:snapToGrid w:val="0"/>
              <w:spacing w:before="60" w:line="160" w:lineRule="exact"/>
              <w:ind w:right="170"/>
              <w:jc w:val="right"/>
              <w:rPr>
                <w:rFonts w:eastAsia="Symbol"/>
              </w:rPr>
            </w:pPr>
            <w:r w:rsidRPr="00853565">
              <w:rPr>
                <w:rFonts w:ascii="Arial CYR" w:hAnsi="Arial CYR"/>
              </w:rPr>
              <w:t>0,2</w:t>
            </w:r>
          </w:p>
        </w:tc>
        <w:tc>
          <w:tcPr>
            <w:tcW w:w="760" w:type="dxa"/>
            <w:tcBorders>
              <w:left w:val="single" w:sz="6" w:space="0" w:color="000000"/>
            </w:tcBorders>
            <w:shd w:val="clear" w:color="auto" w:fill="auto"/>
            <w:vAlign w:val="bottom"/>
          </w:tcPr>
          <w:p w14:paraId="4C8D9393" w14:textId="10C51128" w:rsidR="006D32DD" w:rsidRPr="00853565" w:rsidRDefault="006D32DD" w:rsidP="00A8592F">
            <w:pPr>
              <w:snapToGrid w:val="0"/>
              <w:spacing w:before="60" w:line="160" w:lineRule="exact"/>
              <w:ind w:right="170"/>
              <w:jc w:val="right"/>
              <w:rPr>
                <w:rFonts w:eastAsia="Symbol"/>
              </w:rPr>
            </w:pPr>
            <w:r w:rsidRPr="00853565">
              <w:rPr>
                <w:rFonts w:ascii="Arial CYR" w:hAnsi="Arial CYR"/>
              </w:rPr>
              <w:t>1,3</w:t>
            </w:r>
          </w:p>
        </w:tc>
        <w:tc>
          <w:tcPr>
            <w:tcW w:w="760" w:type="dxa"/>
            <w:tcBorders>
              <w:left w:val="single" w:sz="6" w:space="0" w:color="000000"/>
            </w:tcBorders>
            <w:shd w:val="clear" w:color="auto" w:fill="auto"/>
            <w:vAlign w:val="bottom"/>
          </w:tcPr>
          <w:p w14:paraId="6E634F6F" w14:textId="732FE9CB" w:rsidR="006D32DD" w:rsidRPr="00853565" w:rsidRDefault="006D32DD" w:rsidP="00A8592F">
            <w:pPr>
              <w:snapToGrid w:val="0"/>
              <w:spacing w:before="60" w:line="160" w:lineRule="exact"/>
              <w:ind w:right="170"/>
              <w:jc w:val="right"/>
              <w:rPr>
                <w:rFonts w:eastAsia="Symbol"/>
              </w:rPr>
            </w:pPr>
            <w:r w:rsidRPr="00853565">
              <w:rPr>
                <w:rFonts w:ascii="Arial CYR" w:hAnsi="Arial CYR"/>
              </w:rPr>
              <w:t>0,2</w:t>
            </w:r>
          </w:p>
        </w:tc>
        <w:tc>
          <w:tcPr>
            <w:tcW w:w="760" w:type="dxa"/>
            <w:tcBorders>
              <w:left w:val="single" w:sz="6" w:space="0" w:color="000000"/>
            </w:tcBorders>
            <w:shd w:val="clear" w:color="auto" w:fill="auto"/>
            <w:vAlign w:val="bottom"/>
          </w:tcPr>
          <w:p w14:paraId="72EB37C7" w14:textId="10290EC7" w:rsidR="006D32DD" w:rsidRPr="00853565" w:rsidRDefault="006D32DD" w:rsidP="00A8592F">
            <w:pPr>
              <w:snapToGrid w:val="0"/>
              <w:spacing w:before="60" w:line="160" w:lineRule="exact"/>
              <w:ind w:right="170"/>
              <w:jc w:val="right"/>
              <w:rPr>
                <w:rFonts w:eastAsia="Symbol"/>
              </w:rPr>
            </w:pPr>
            <w:r w:rsidRPr="00853565">
              <w:rPr>
                <w:rFonts w:ascii="Arial CYR" w:hAnsi="Arial CYR"/>
              </w:rPr>
              <w:t>7,2</w:t>
            </w:r>
          </w:p>
        </w:tc>
        <w:tc>
          <w:tcPr>
            <w:tcW w:w="2326" w:type="dxa"/>
            <w:tcBorders>
              <w:left w:val="single" w:sz="6" w:space="0" w:color="000000"/>
            </w:tcBorders>
            <w:shd w:val="clear" w:color="auto" w:fill="auto"/>
            <w:vAlign w:val="bottom"/>
          </w:tcPr>
          <w:p w14:paraId="44C7C135" w14:textId="77777777" w:rsidR="006D32DD" w:rsidRPr="00853565" w:rsidRDefault="006D32DD" w:rsidP="001F6F1E">
            <w:pPr>
              <w:spacing w:before="60" w:line="160" w:lineRule="exact"/>
              <w:ind w:left="170"/>
            </w:pPr>
            <w:r w:rsidRPr="00853565">
              <w:rPr>
                <w:rFonts w:eastAsia="Symbol"/>
                <w:i/>
              </w:rPr>
              <w:t>Argentina</w:t>
            </w:r>
          </w:p>
        </w:tc>
      </w:tr>
      <w:tr w:rsidR="00853565" w:rsidRPr="00853565" w14:paraId="545CB03F" w14:textId="77777777">
        <w:trPr>
          <w:cantSplit/>
        </w:trPr>
        <w:tc>
          <w:tcPr>
            <w:tcW w:w="2277" w:type="dxa"/>
            <w:shd w:val="clear" w:color="auto" w:fill="auto"/>
            <w:vAlign w:val="bottom"/>
          </w:tcPr>
          <w:p w14:paraId="0113B265" w14:textId="77777777" w:rsidR="006D32DD" w:rsidRPr="00853565" w:rsidRDefault="006D32DD" w:rsidP="001F6F1E">
            <w:pPr>
              <w:spacing w:before="60" w:line="160" w:lineRule="exact"/>
              <w:ind w:left="113"/>
            </w:pPr>
            <w:r w:rsidRPr="00853565">
              <w:rPr>
                <w:rFonts w:eastAsia="Symbol"/>
              </w:rPr>
              <w:t>Канада</w:t>
            </w:r>
          </w:p>
        </w:tc>
        <w:tc>
          <w:tcPr>
            <w:tcW w:w="759" w:type="dxa"/>
            <w:tcBorders>
              <w:left w:val="single" w:sz="6" w:space="0" w:color="000000"/>
            </w:tcBorders>
            <w:shd w:val="clear" w:color="auto" w:fill="auto"/>
            <w:vAlign w:val="bottom"/>
          </w:tcPr>
          <w:p w14:paraId="6BAF7FB7" w14:textId="1228AFDA" w:rsidR="006D32DD" w:rsidRPr="00853565" w:rsidRDefault="006D32DD" w:rsidP="00A8592F">
            <w:pPr>
              <w:snapToGrid w:val="0"/>
              <w:spacing w:before="60" w:line="160" w:lineRule="exact"/>
              <w:ind w:right="170"/>
              <w:jc w:val="right"/>
              <w:rPr>
                <w:rFonts w:eastAsia="Symbol"/>
              </w:rPr>
            </w:pPr>
            <w:r w:rsidRPr="00853565">
              <w:rPr>
                <w:rFonts w:eastAsia="Symbol"/>
              </w:rPr>
              <w:t>18,8</w:t>
            </w:r>
          </w:p>
        </w:tc>
        <w:tc>
          <w:tcPr>
            <w:tcW w:w="760" w:type="dxa"/>
            <w:tcBorders>
              <w:left w:val="single" w:sz="6" w:space="0" w:color="000000"/>
            </w:tcBorders>
            <w:shd w:val="clear" w:color="auto" w:fill="auto"/>
            <w:vAlign w:val="bottom"/>
          </w:tcPr>
          <w:p w14:paraId="46C38412" w14:textId="3DEF0394" w:rsidR="006D32DD" w:rsidRPr="00853565" w:rsidRDefault="006D32DD" w:rsidP="00A8592F">
            <w:pPr>
              <w:snapToGrid w:val="0"/>
              <w:spacing w:before="60" w:line="160" w:lineRule="exact"/>
              <w:ind w:right="170"/>
              <w:jc w:val="right"/>
              <w:rPr>
                <w:rFonts w:eastAsia="Symbol"/>
              </w:rPr>
            </w:pPr>
            <w:r w:rsidRPr="00853565">
              <w:rPr>
                <w:rFonts w:ascii="Arial CYR" w:hAnsi="Arial CYR"/>
              </w:rPr>
              <w:t>9,7</w:t>
            </w:r>
          </w:p>
        </w:tc>
        <w:tc>
          <w:tcPr>
            <w:tcW w:w="760" w:type="dxa"/>
            <w:tcBorders>
              <w:left w:val="single" w:sz="6" w:space="0" w:color="000000"/>
            </w:tcBorders>
            <w:shd w:val="clear" w:color="auto" w:fill="auto"/>
            <w:vAlign w:val="bottom"/>
          </w:tcPr>
          <w:p w14:paraId="55AE7DD4" w14:textId="15692640" w:rsidR="006D32DD" w:rsidRPr="00853565" w:rsidRDefault="006D32DD" w:rsidP="00A8592F">
            <w:pPr>
              <w:snapToGrid w:val="0"/>
              <w:spacing w:before="60" w:line="160" w:lineRule="exact"/>
              <w:ind w:right="170"/>
              <w:jc w:val="right"/>
              <w:rPr>
                <w:rFonts w:eastAsia="Symbol"/>
              </w:rPr>
            </w:pPr>
            <w:r w:rsidRPr="00853565">
              <w:rPr>
                <w:rFonts w:ascii="Arial CYR" w:hAnsi="Arial CYR"/>
              </w:rPr>
              <w:t>0,1</w:t>
            </w:r>
          </w:p>
        </w:tc>
        <w:tc>
          <w:tcPr>
            <w:tcW w:w="760" w:type="dxa"/>
            <w:tcBorders>
              <w:left w:val="single" w:sz="6" w:space="0" w:color="000000"/>
            </w:tcBorders>
            <w:shd w:val="clear" w:color="auto" w:fill="auto"/>
            <w:vAlign w:val="bottom"/>
          </w:tcPr>
          <w:p w14:paraId="221E1F4F" w14:textId="32774EFE" w:rsidR="006D32DD" w:rsidRPr="00853565" w:rsidRDefault="00405518" w:rsidP="00A8592F">
            <w:pPr>
              <w:snapToGrid w:val="0"/>
              <w:spacing w:before="60" w:line="160" w:lineRule="exact"/>
              <w:ind w:right="170"/>
              <w:jc w:val="right"/>
              <w:rPr>
                <w:rFonts w:eastAsia="Symbol"/>
              </w:rPr>
            </w:pPr>
            <w:r w:rsidRPr="00853565">
              <w:rPr>
                <w:rFonts w:asciiTheme="minorHAnsi" w:hAnsiTheme="minorHAnsi"/>
              </w:rPr>
              <w:t>–</w:t>
            </w:r>
          </w:p>
        </w:tc>
        <w:tc>
          <w:tcPr>
            <w:tcW w:w="760" w:type="dxa"/>
            <w:tcBorders>
              <w:left w:val="single" w:sz="6" w:space="0" w:color="000000"/>
            </w:tcBorders>
            <w:shd w:val="clear" w:color="auto" w:fill="auto"/>
            <w:vAlign w:val="bottom"/>
          </w:tcPr>
          <w:p w14:paraId="78A3E5C0" w14:textId="0DA9346D" w:rsidR="006D32DD" w:rsidRPr="00853565" w:rsidRDefault="006D32DD" w:rsidP="00A8592F">
            <w:pPr>
              <w:snapToGrid w:val="0"/>
              <w:spacing w:before="60" w:line="160" w:lineRule="exact"/>
              <w:ind w:right="170"/>
              <w:jc w:val="right"/>
              <w:rPr>
                <w:rFonts w:eastAsia="Symbol"/>
              </w:rPr>
            </w:pPr>
            <w:r w:rsidRPr="00853565">
              <w:rPr>
                <w:rFonts w:ascii="Arial CYR" w:hAnsi="Arial CYR"/>
              </w:rPr>
              <w:t>2,7</w:t>
            </w:r>
          </w:p>
        </w:tc>
        <w:tc>
          <w:tcPr>
            <w:tcW w:w="760" w:type="dxa"/>
            <w:tcBorders>
              <w:left w:val="single" w:sz="6" w:space="0" w:color="000000"/>
            </w:tcBorders>
            <w:shd w:val="clear" w:color="auto" w:fill="auto"/>
            <w:vAlign w:val="bottom"/>
          </w:tcPr>
          <w:p w14:paraId="42B1DE9A" w14:textId="2F4CE163" w:rsidR="006D32DD" w:rsidRPr="00853565" w:rsidRDefault="006D32DD" w:rsidP="00A8592F">
            <w:pPr>
              <w:snapToGrid w:val="0"/>
              <w:spacing w:before="60" w:line="160" w:lineRule="exact"/>
              <w:ind w:right="170"/>
              <w:jc w:val="right"/>
              <w:rPr>
                <w:rFonts w:eastAsia="Symbol"/>
              </w:rPr>
            </w:pPr>
            <w:r w:rsidRPr="00853565">
              <w:rPr>
                <w:rFonts w:ascii="Arial CYR" w:hAnsi="Arial CYR"/>
              </w:rPr>
              <w:t>1,2</w:t>
            </w:r>
          </w:p>
        </w:tc>
        <w:tc>
          <w:tcPr>
            <w:tcW w:w="760" w:type="dxa"/>
            <w:tcBorders>
              <w:left w:val="single" w:sz="6" w:space="0" w:color="000000"/>
            </w:tcBorders>
            <w:shd w:val="clear" w:color="auto" w:fill="auto"/>
            <w:vAlign w:val="bottom"/>
          </w:tcPr>
          <w:p w14:paraId="3CB58A7E" w14:textId="336F57C0" w:rsidR="006D32DD" w:rsidRPr="00853565" w:rsidRDefault="006D32DD" w:rsidP="00A8592F">
            <w:pPr>
              <w:snapToGrid w:val="0"/>
              <w:spacing w:before="60" w:line="160" w:lineRule="exact"/>
              <w:ind w:right="170"/>
              <w:jc w:val="right"/>
              <w:rPr>
                <w:rFonts w:eastAsia="Symbol"/>
              </w:rPr>
            </w:pPr>
            <w:r w:rsidRPr="00853565">
              <w:rPr>
                <w:rFonts w:ascii="Arial CYR" w:hAnsi="Arial CYR"/>
              </w:rPr>
              <w:t>1,5</w:t>
            </w:r>
          </w:p>
        </w:tc>
        <w:tc>
          <w:tcPr>
            <w:tcW w:w="2326" w:type="dxa"/>
            <w:tcBorders>
              <w:left w:val="single" w:sz="6" w:space="0" w:color="000000"/>
            </w:tcBorders>
            <w:shd w:val="clear" w:color="auto" w:fill="auto"/>
            <w:vAlign w:val="bottom"/>
          </w:tcPr>
          <w:p w14:paraId="1B8EE7BB" w14:textId="77777777" w:rsidR="006D32DD" w:rsidRPr="00853565" w:rsidRDefault="006D32DD" w:rsidP="001F6F1E">
            <w:pPr>
              <w:spacing w:before="60" w:line="160" w:lineRule="exact"/>
              <w:ind w:left="170"/>
            </w:pPr>
            <w:r w:rsidRPr="00853565">
              <w:rPr>
                <w:rFonts w:eastAsia="Symbol"/>
                <w:i/>
              </w:rPr>
              <w:t>Canada</w:t>
            </w:r>
          </w:p>
        </w:tc>
      </w:tr>
      <w:tr w:rsidR="00853565" w:rsidRPr="00853565" w14:paraId="42CB6E98" w14:textId="77777777">
        <w:trPr>
          <w:cantSplit/>
        </w:trPr>
        <w:tc>
          <w:tcPr>
            <w:tcW w:w="2277" w:type="dxa"/>
            <w:shd w:val="clear" w:color="auto" w:fill="auto"/>
            <w:vAlign w:val="bottom"/>
          </w:tcPr>
          <w:p w14:paraId="02E24D63" w14:textId="77777777" w:rsidR="006D32DD" w:rsidRPr="00853565" w:rsidRDefault="006D32DD" w:rsidP="001F6F1E">
            <w:pPr>
              <w:spacing w:before="60" w:line="160" w:lineRule="exact"/>
              <w:ind w:left="113"/>
            </w:pPr>
            <w:r w:rsidRPr="00853565">
              <w:rPr>
                <w:rFonts w:eastAsia="Symbol"/>
              </w:rPr>
              <w:t>Мексика</w:t>
            </w:r>
          </w:p>
        </w:tc>
        <w:tc>
          <w:tcPr>
            <w:tcW w:w="759" w:type="dxa"/>
            <w:tcBorders>
              <w:left w:val="single" w:sz="6" w:space="0" w:color="000000"/>
            </w:tcBorders>
            <w:shd w:val="clear" w:color="auto" w:fill="auto"/>
            <w:vAlign w:val="bottom"/>
          </w:tcPr>
          <w:p w14:paraId="3EBF830A" w14:textId="518630D9" w:rsidR="006D32DD" w:rsidRPr="00853565" w:rsidRDefault="006D32DD" w:rsidP="00A8592F">
            <w:pPr>
              <w:snapToGrid w:val="0"/>
              <w:spacing w:before="60" w:line="160" w:lineRule="exact"/>
              <w:ind w:right="170"/>
              <w:jc w:val="right"/>
              <w:rPr>
                <w:rFonts w:eastAsia="Symbol"/>
              </w:rPr>
            </w:pPr>
            <w:r w:rsidRPr="00853565">
              <w:rPr>
                <w:rFonts w:ascii="Arial CYR" w:hAnsi="Arial CYR"/>
              </w:rPr>
              <w:t>10,4</w:t>
            </w:r>
          </w:p>
        </w:tc>
        <w:tc>
          <w:tcPr>
            <w:tcW w:w="760" w:type="dxa"/>
            <w:tcBorders>
              <w:left w:val="single" w:sz="6" w:space="0" w:color="000000"/>
            </w:tcBorders>
            <w:shd w:val="clear" w:color="auto" w:fill="auto"/>
            <w:vAlign w:val="bottom"/>
          </w:tcPr>
          <w:p w14:paraId="5412F9B1" w14:textId="240CD557" w:rsidR="006D32DD" w:rsidRPr="00853565" w:rsidRDefault="006D32DD" w:rsidP="00A8592F">
            <w:pPr>
              <w:snapToGrid w:val="0"/>
              <w:spacing w:before="60" w:line="160" w:lineRule="exact"/>
              <w:ind w:right="170"/>
              <w:jc w:val="right"/>
              <w:rPr>
                <w:rFonts w:eastAsia="Symbol"/>
              </w:rPr>
            </w:pPr>
            <w:r w:rsidRPr="00853565">
              <w:rPr>
                <w:rFonts w:ascii="Arial CYR" w:hAnsi="Arial CYR"/>
              </w:rPr>
              <w:t>0,6</w:t>
            </w:r>
          </w:p>
        </w:tc>
        <w:tc>
          <w:tcPr>
            <w:tcW w:w="760" w:type="dxa"/>
            <w:tcBorders>
              <w:left w:val="single" w:sz="6" w:space="0" w:color="000000"/>
            </w:tcBorders>
            <w:shd w:val="clear" w:color="auto" w:fill="auto"/>
            <w:vAlign w:val="bottom"/>
          </w:tcPr>
          <w:p w14:paraId="7701CAB9" w14:textId="1B6142A6" w:rsidR="006D32DD" w:rsidRPr="00853565" w:rsidRDefault="006D32DD" w:rsidP="00A8592F">
            <w:pPr>
              <w:snapToGrid w:val="0"/>
              <w:spacing w:before="60" w:line="160" w:lineRule="exact"/>
              <w:ind w:right="170"/>
              <w:jc w:val="right"/>
              <w:rPr>
                <w:rFonts w:eastAsia="Symbol"/>
              </w:rPr>
            </w:pPr>
            <w:r w:rsidRPr="00853565">
              <w:rPr>
                <w:rFonts w:ascii="Arial CYR" w:hAnsi="Arial CYR"/>
              </w:rPr>
              <w:t>0,0</w:t>
            </w:r>
          </w:p>
        </w:tc>
        <w:tc>
          <w:tcPr>
            <w:tcW w:w="760" w:type="dxa"/>
            <w:tcBorders>
              <w:left w:val="single" w:sz="6" w:space="0" w:color="000000"/>
            </w:tcBorders>
            <w:shd w:val="clear" w:color="auto" w:fill="auto"/>
            <w:vAlign w:val="bottom"/>
          </w:tcPr>
          <w:p w14:paraId="1ACB09BB" w14:textId="7D469E30" w:rsidR="006D32DD" w:rsidRPr="00853565" w:rsidRDefault="006D32DD" w:rsidP="00A8592F">
            <w:pPr>
              <w:snapToGrid w:val="0"/>
              <w:spacing w:before="60" w:line="160" w:lineRule="exact"/>
              <w:ind w:right="170"/>
              <w:jc w:val="right"/>
              <w:rPr>
                <w:rFonts w:eastAsia="Symbol"/>
              </w:rPr>
            </w:pPr>
            <w:r w:rsidRPr="00853565">
              <w:rPr>
                <w:rFonts w:ascii="Arial CYR" w:hAnsi="Arial CYR"/>
              </w:rPr>
              <w:t>0,0</w:t>
            </w:r>
          </w:p>
        </w:tc>
        <w:tc>
          <w:tcPr>
            <w:tcW w:w="760" w:type="dxa"/>
            <w:tcBorders>
              <w:left w:val="single" w:sz="6" w:space="0" w:color="000000"/>
            </w:tcBorders>
            <w:shd w:val="clear" w:color="auto" w:fill="auto"/>
            <w:vAlign w:val="bottom"/>
          </w:tcPr>
          <w:p w14:paraId="7A40FB69" w14:textId="192F8702" w:rsidR="006D32DD" w:rsidRPr="00853565" w:rsidRDefault="006D32DD" w:rsidP="00A8592F">
            <w:pPr>
              <w:snapToGrid w:val="0"/>
              <w:spacing w:before="60" w:line="160" w:lineRule="exact"/>
              <w:ind w:right="170"/>
              <w:jc w:val="right"/>
              <w:rPr>
                <w:rFonts w:eastAsia="Symbol"/>
              </w:rPr>
            </w:pPr>
            <w:r w:rsidRPr="00853565">
              <w:rPr>
                <w:rFonts w:ascii="Arial CYR" w:hAnsi="Arial CYR"/>
              </w:rPr>
              <w:t>0,4</w:t>
            </w:r>
          </w:p>
        </w:tc>
        <w:tc>
          <w:tcPr>
            <w:tcW w:w="760" w:type="dxa"/>
            <w:tcBorders>
              <w:left w:val="single" w:sz="6" w:space="0" w:color="000000"/>
            </w:tcBorders>
            <w:shd w:val="clear" w:color="auto" w:fill="auto"/>
            <w:vAlign w:val="bottom"/>
          </w:tcPr>
          <w:p w14:paraId="29F9D8FE" w14:textId="4F5B1D09" w:rsidR="006D32DD" w:rsidRPr="00853565" w:rsidRDefault="006D32DD" w:rsidP="00A8592F">
            <w:pPr>
              <w:snapToGrid w:val="0"/>
              <w:spacing w:before="60" w:line="160" w:lineRule="exact"/>
              <w:ind w:right="170"/>
              <w:jc w:val="right"/>
              <w:rPr>
                <w:rFonts w:eastAsia="Symbol"/>
              </w:rPr>
            </w:pPr>
            <w:r w:rsidRPr="00853565">
              <w:rPr>
                <w:rFonts w:ascii="Arial CYR" w:hAnsi="Arial CYR"/>
              </w:rPr>
              <w:t>0,0</w:t>
            </w:r>
          </w:p>
        </w:tc>
        <w:tc>
          <w:tcPr>
            <w:tcW w:w="760" w:type="dxa"/>
            <w:tcBorders>
              <w:left w:val="single" w:sz="6" w:space="0" w:color="000000"/>
            </w:tcBorders>
            <w:shd w:val="clear" w:color="auto" w:fill="auto"/>
            <w:vAlign w:val="bottom"/>
          </w:tcPr>
          <w:p w14:paraId="710646D6" w14:textId="7575BCC8" w:rsidR="006D32DD" w:rsidRPr="00853565" w:rsidRDefault="006D32DD" w:rsidP="00A8592F">
            <w:pPr>
              <w:snapToGrid w:val="0"/>
              <w:spacing w:before="60" w:line="160" w:lineRule="exact"/>
              <w:ind w:right="170"/>
              <w:jc w:val="right"/>
              <w:rPr>
                <w:rFonts w:eastAsia="Symbol"/>
              </w:rPr>
            </w:pPr>
            <w:r w:rsidRPr="00853565">
              <w:rPr>
                <w:rFonts w:ascii="Arial CYR" w:hAnsi="Arial CYR"/>
              </w:rPr>
              <w:t>6,7</w:t>
            </w:r>
          </w:p>
        </w:tc>
        <w:tc>
          <w:tcPr>
            <w:tcW w:w="2326" w:type="dxa"/>
            <w:tcBorders>
              <w:left w:val="single" w:sz="6" w:space="0" w:color="000000"/>
            </w:tcBorders>
            <w:shd w:val="clear" w:color="auto" w:fill="auto"/>
            <w:vAlign w:val="bottom"/>
          </w:tcPr>
          <w:p w14:paraId="18D87349" w14:textId="77777777" w:rsidR="006D32DD" w:rsidRPr="00853565" w:rsidRDefault="006D32DD" w:rsidP="001F6F1E">
            <w:pPr>
              <w:spacing w:before="60" w:line="160" w:lineRule="exact"/>
              <w:ind w:left="170"/>
            </w:pPr>
            <w:r w:rsidRPr="00853565">
              <w:rPr>
                <w:rFonts w:eastAsia="Symbol"/>
                <w:i/>
              </w:rPr>
              <w:t>Mexico</w:t>
            </w:r>
          </w:p>
        </w:tc>
      </w:tr>
      <w:tr w:rsidR="00853565" w:rsidRPr="00853565" w14:paraId="02AAEABA" w14:textId="77777777">
        <w:trPr>
          <w:cantSplit/>
        </w:trPr>
        <w:tc>
          <w:tcPr>
            <w:tcW w:w="2277" w:type="dxa"/>
            <w:shd w:val="clear" w:color="auto" w:fill="auto"/>
            <w:vAlign w:val="bottom"/>
          </w:tcPr>
          <w:p w14:paraId="115E841B" w14:textId="77777777" w:rsidR="006D32DD" w:rsidRPr="00853565" w:rsidRDefault="006D32DD" w:rsidP="001F6F1E">
            <w:pPr>
              <w:spacing w:before="60" w:line="160" w:lineRule="exact"/>
              <w:ind w:left="113"/>
            </w:pPr>
            <w:r w:rsidRPr="00853565">
              <w:rPr>
                <w:rFonts w:eastAsia="Symbol"/>
              </w:rPr>
              <w:t>Норвегия</w:t>
            </w:r>
          </w:p>
        </w:tc>
        <w:tc>
          <w:tcPr>
            <w:tcW w:w="759" w:type="dxa"/>
            <w:tcBorders>
              <w:left w:val="single" w:sz="6" w:space="0" w:color="000000"/>
            </w:tcBorders>
            <w:shd w:val="clear" w:color="auto" w:fill="auto"/>
            <w:vAlign w:val="bottom"/>
          </w:tcPr>
          <w:p w14:paraId="71FEACD6" w14:textId="40D82EAE" w:rsidR="006D32DD" w:rsidRPr="00853565" w:rsidRDefault="006D32DD" w:rsidP="00A8592F">
            <w:pPr>
              <w:snapToGrid w:val="0"/>
              <w:spacing w:before="60" w:line="160" w:lineRule="exact"/>
              <w:ind w:right="170"/>
              <w:jc w:val="right"/>
              <w:rPr>
                <w:rFonts w:eastAsia="Symbol"/>
              </w:rPr>
            </w:pPr>
            <w:r w:rsidRPr="00853565">
              <w:rPr>
                <w:rFonts w:ascii="Arial CYR" w:hAnsi="Arial CYR"/>
              </w:rPr>
              <w:t>0,3</w:t>
            </w:r>
          </w:p>
        </w:tc>
        <w:tc>
          <w:tcPr>
            <w:tcW w:w="760" w:type="dxa"/>
            <w:tcBorders>
              <w:left w:val="single" w:sz="6" w:space="0" w:color="000000"/>
            </w:tcBorders>
            <w:shd w:val="clear" w:color="auto" w:fill="auto"/>
            <w:vAlign w:val="bottom"/>
          </w:tcPr>
          <w:p w14:paraId="52399450" w14:textId="4083A3F3" w:rsidR="006D32DD" w:rsidRPr="00853565" w:rsidRDefault="006D32DD" w:rsidP="00A8592F">
            <w:pPr>
              <w:snapToGrid w:val="0"/>
              <w:spacing w:before="60" w:line="160" w:lineRule="exact"/>
              <w:ind w:right="170"/>
              <w:jc w:val="right"/>
              <w:rPr>
                <w:rFonts w:eastAsia="Symbol"/>
              </w:rPr>
            </w:pPr>
            <w:r w:rsidRPr="00853565">
              <w:rPr>
                <w:rFonts w:ascii="Arial CYR" w:hAnsi="Arial CYR"/>
              </w:rPr>
              <w:t>0,1</w:t>
            </w:r>
          </w:p>
        </w:tc>
        <w:tc>
          <w:tcPr>
            <w:tcW w:w="760" w:type="dxa"/>
            <w:tcBorders>
              <w:left w:val="single" w:sz="6" w:space="0" w:color="000000"/>
            </w:tcBorders>
            <w:shd w:val="clear" w:color="auto" w:fill="auto"/>
            <w:vAlign w:val="bottom"/>
          </w:tcPr>
          <w:p w14:paraId="05FBA399" w14:textId="153579D8" w:rsidR="006D32DD" w:rsidRPr="00853565" w:rsidRDefault="006D32DD" w:rsidP="00A8592F">
            <w:pPr>
              <w:snapToGrid w:val="0"/>
              <w:spacing w:before="60" w:line="160" w:lineRule="exact"/>
              <w:ind w:right="170"/>
              <w:jc w:val="right"/>
              <w:rPr>
                <w:rFonts w:eastAsia="Symbol"/>
              </w:rPr>
            </w:pPr>
            <w:r w:rsidRPr="00853565">
              <w:rPr>
                <w:rFonts w:ascii="Arial CYR" w:hAnsi="Arial CYR"/>
              </w:rPr>
              <w:t>0,0</w:t>
            </w:r>
          </w:p>
        </w:tc>
        <w:tc>
          <w:tcPr>
            <w:tcW w:w="760" w:type="dxa"/>
            <w:tcBorders>
              <w:left w:val="single" w:sz="6" w:space="0" w:color="000000"/>
            </w:tcBorders>
            <w:shd w:val="clear" w:color="auto" w:fill="auto"/>
            <w:vAlign w:val="bottom"/>
          </w:tcPr>
          <w:p w14:paraId="21BFD297" w14:textId="71CDA75C" w:rsidR="006D32DD" w:rsidRPr="00853565" w:rsidRDefault="00405518" w:rsidP="00A8592F">
            <w:pPr>
              <w:snapToGrid w:val="0"/>
              <w:spacing w:before="60" w:line="160" w:lineRule="exact"/>
              <w:ind w:right="170"/>
              <w:jc w:val="right"/>
              <w:rPr>
                <w:rFonts w:eastAsia="Symbol"/>
              </w:rPr>
            </w:pPr>
            <w:r w:rsidRPr="00853565">
              <w:rPr>
                <w:rFonts w:ascii="Arial CYR" w:hAnsi="Arial CYR"/>
              </w:rPr>
              <w:t>–</w:t>
            </w:r>
          </w:p>
        </w:tc>
        <w:tc>
          <w:tcPr>
            <w:tcW w:w="760" w:type="dxa"/>
            <w:tcBorders>
              <w:left w:val="single" w:sz="6" w:space="0" w:color="000000"/>
            </w:tcBorders>
            <w:shd w:val="clear" w:color="auto" w:fill="auto"/>
            <w:vAlign w:val="bottom"/>
          </w:tcPr>
          <w:p w14:paraId="56FEB290" w14:textId="176C554A" w:rsidR="006D32DD" w:rsidRPr="00853565" w:rsidRDefault="006D32DD" w:rsidP="00A8592F">
            <w:pPr>
              <w:snapToGrid w:val="0"/>
              <w:spacing w:before="60" w:line="160" w:lineRule="exact"/>
              <w:ind w:right="170"/>
              <w:jc w:val="right"/>
              <w:rPr>
                <w:rFonts w:eastAsia="Symbol"/>
              </w:rPr>
            </w:pPr>
            <w:r w:rsidRPr="00853565">
              <w:rPr>
                <w:rFonts w:ascii="Arial CYR" w:hAnsi="Arial CYR"/>
              </w:rPr>
              <w:t>0,1</w:t>
            </w:r>
          </w:p>
        </w:tc>
        <w:tc>
          <w:tcPr>
            <w:tcW w:w="760" w:type="dxa"/>
            <w:tcBorders>
              <w:left w:val="single" w:sz="6" w:space="0" w:color="000000"/>
            </w:tcBorders>
            <w:shd w:val="clear" w:color="auto" w:fill="auto"/>
            <w:vAlign w:val="bottom"/>
          </w:tcPr>
          <w:p w14:paraId="041511A3" w14:textId="3210BFBD" w:rsidR="006D32DD" w:rsidRPr="00853565" w:rsidRDefault="006D32DD" w:rsidP="00A8592F">
            <w:pPr>
              <w:snapToGrid w:val="0"/>
              <w:spacing w:before="60" w:line="160" w:lineRule="exact"/>
              <w:ind w:right="170"/>
              <w:jc w:val="right"/>
              <w:rPr>
                <w:rFonts w:eastAsia="Symbol"/>
              </w:rPr>
            </w:pPr>
            <w:r w:rsidRPr="00853565">
              <w:rPr>
                <w:rFonts w:ascii="Arial CYR" w:hAnsi="Arial CYR"/>
              </w:rPr>
              <w:t>0,1</w:t>
            </w:r>
          </w:p>
        </w:tc>
        <w:tc>
          <w:tcPr>
            <w:tcW w:w="760" w:type="dxa"/>
            <w:tcBorders>
              <w:left w:val="single" w:sz="6" w:space="0" w:color="000000"/>
            </w:tcBorders>
            <w:shd w:val="clear" w:color="auto" w:fill="auto"/>
            <w:vAlign w:val="bottom"/>
          </w:tcPr>
          <w:p w14:paraId="37524D18" w14:textId="335108B4" w:rsidR="006D32DD" w:rsidRPr="00853565" w:rsidRDefault="00405518" w:rsidP="00A8592F">
            <w:pPr>
              <w:snapToGrid w:val="0"/>
              <w:spacing w:before="60" w:line="160" w:lineRule="exact"/>
              <w:ind w:right="170"/>
              <w:jc w:val="right"/>
              <w:rPr>
                <w:rFonts w:eastAsia="Symbol"/>
              </w:rPr>
            </w:pPr>
            <w:r w:rsidRPr="00853565">
              <w:rPr>
                <w:rFonts w:ascii="Arial CYR" w:hAnsi="Arial CYR"/>
              </w:rPr>
              <w:t>–</w:t>
            </w:r>
          </w:p>
        </w:tc>
        <w:tc>
          <w:tcPr>
            <w:tcW w:w="2326" w:type="dxa"/>
            <w:tcBorders>
              <w:left w:val="single" w:sz="6" w:space="0" w:color="000000"/>
            </w:tcBorders>
            <w:shd w:val="clear" w:color="auto" w:fill="auto"/>
            <w:vAlign w:val="bottom"/>
          </w:tcPr>
          <w:p w14:paraId="6B645201" w14:textId="77777777" w:rsidR="006D32DD" w:rsidRPr="00853565" w:rsidRDefault="006D32DD" w:rsidP="001F6F1E">
            <w:pPr>
              <w:spacing w:before="60" w:line="160" w:lineRule="exact"/>
              <w:ind w:left="170"/>
            </w:pPr>
            <w:r w:rsidRPr="00853565">
              <w:rPr>
                <w:rFonts w:eastAsia="Symbol"/>
                <w:i/>
              </w:rPr>
              <w:t>Norway</w:t>
            </w:r>
          </w:p>
        </w:tc>
      </w:tr>
      <w:tr w:rsidR="00853565" w:rsidRPr="00853565" w14:paraId="4610D96F" w14:textId="77777777">
        <w:trPr>
          <w:cantSplit/>
        </w:trPr>
        <w:tc>
          <w:tcPr>
            <w:tcW w:w="2277" w:type="dxa"/>
            <w:shd w:val="clear" w:color="auto" w:fill="auto"/>
            <w:vAlign w:val="bottom"/>
          </w:tcPr>
          <w:p w14:paraId="71FB8682" w14:textId="77777777" w:rsidR="006D32DD" w:rsidRPr="00853565" w:rsidRDefault="006D32DD" w:rsidP="001F6F1E">
            <w:pPr>
              <w:spacing w:before="60" w:line="160" w:lineRule="exact"/>
              <w:ind w:left="113"/>
            </w:pPr>
            <w:r w:rsidRPr="00853565">
              <w:rPr>
                <w:rFonts w:eastAsia="Symbol"/>
              </w:rPr>
              <w:t>Республика Корея</w:t>
            </w:r>
          </w:p>
        </w:tc>
        <w:tc>
          <w:tcPr>
            <w:tcW w:w="759" w:type="dxa"/>
            <w:tcBorders>
              <w:left w:val="single" w:sz="6" w:space="0" w:color="000000"/>
            </w:tcBorders>
            <w:shd w:val="clear" w:color="auto" w:fill="auto"/>
            <w:vAlign w:val="bottom"/>
          </w:tcPr>
          <w:p w14:paraId="5964181F" w14:textId="43E2865E" w:rsidR="006D32DD" w:rsidRPr="00853565" w:rsidRDefault="006D32DD" w:rsidP="00A8592F">
            <w:pPr>
              <w:snapToGrid w:val="0"/>
              <w:spacing w:before="60" w:line="160" w:lineRule="exact"/>
              <w:ind w:right="170"/>
              <w:jc w:val="right"/>
              <w:rPr>
                <w:rFonts w:eastAsia="Symbol"/>
              </w:rPr>
            </w:pPr>
            <w:r w:rsidRPr="00853565">
              <w:rPr>
                <w:rFonts w:ascii="Arial CYR" w:hAnsi="Arial CYR"/>
              </w:rPr>
              <w:t>0,8</w:t>
            </w:r>
          </w:p>
        </w:tc>
        <w:tc>
          <w:tcPr>
            <w:tcW w:w="760" w:type="dxa"/>
            <w:tcBorders>
              <w:left w:val="single" w:sz="6" w:space="0" w:color="000000"/>
            </w:tcBorders>
            <w:shd w:val="clear" w:color="auto" w:fill="auto"/>
            <w:vAlign w:val="bottom"/>
          </w:tcPr>
          <w:p w14:paraId="6FFE4795" w14:textId="6449AB8C" w:rsidR="006D32DD" w:rsidRPr="00853565" w:rsidRDefault="006D32DD" w:rsidP="00A8592F">
            <w:pPr>
              <w:snapToGrid w:val="0"/>
              <w:spacing w:before="60" w:line="160" w:lineRule="exact"/>
              <w:ind w:right="170"/>
              <w:jc w:val="right"/>
              <w:rPr>
                <w:rFonts w:eastAsia="Symbol"/>
              </w:rPr>
            </w:pPr>
            <w:r w:rsidRPr="00853565">
              <w:rPr>
                <w:rFonts w:ascii="Arial CYR" w:hAnsi="Arial CYR"/>
              </w:rPr>
              <w:t>0,0</w:t>
            </w:r>
          </w:p>
        </w:tc>
        <w:tc>
          <w:tcPr>
            <w:tcW w:w="760" w:type="dxa"/>
            <w:tcBorders>
              <w:left w:val="single" w:sz="6" w:space="0" w:color="000000"/>
            </w:tcBorders>
            <w:shd w:val="clear" w:color="auto" w:fill="auto"/>
            <w:vAlign w:val="bottom"/>
          </w:tcPr>
          <w:p w14:paraId="090D15AB" w14:textId="79470D2C" w:rsidR="006D32DD" w:rsidRPr="00853565" w:rsidRDefault="006D32DD" w:rsidP="00A8592F">
            <w:pPr>
              <w:snapToGrid w:val="0"/>
              <w:spacing w:before="60" w:line="160" w:lineRule="exact"/>
              <w:ind w:right="170"/>
              <w:jc w:val="right"/>
              <w:rPr>
                <w:rFonts w:eastAsia="Symbol"/>
              </w:rPr>
            </w:pPr>
            <w:r w:rsidRPr="00853565">
              <w:rPr>
                <w:rFonts w:ascii="Arial CYR" w:hAnsi="Arial CYR"/>
              </w:rPr>
              <w:t>0,0</w:t>
            </w:r>
          </w:p>
        </w:tc>
        <w:tc>
          <w:tcPr>
            <w:tcW w:w="760" w:type="dxa"/>
            <w:tcBorders>
              <w:left w:val="single" w:sz="6" w:space="0" w:color="000000"/>
            </w:tcBorders>
            <w:shd w:val="clear" w:color="auto" w:fill="auto"/>
            <w:vAlign w:val="bottom"/>
          </w:tcPr>
          <w:p w14:paraId="56050262" w14:textId="35D13FBB" w:rsidR="006D32DD" w:rsidRPr="00853565" w:rsidRDefault="006D32DD" w:rsidP="00A8592F">
            <w:pPr>
              <w:snapToGrid w:val="0"/>
              <w:spacing w:before="60" w:line="160" w:lineRule="exact"/>
              <w:ind w:right="170"/>
              <w:jc w:val="right"/>
              <w:rPr>
                <w:rFonts w:eastAsia="Symbol"/>
              </w:rPr>
            </w:pPr>
            <w:r w:rsidRPr="00853565">
              <w:rPr>
                <w:rFonts w:ascii="Arial CYR" w:hAnsi="Arial CYR"/>
              </w:rPr>
              <w:t>0,7</w:t>
            </w:r>
          </w:p>
        </w:tc>
        <w:tc>
          <w:tcPr>
            <w:tcW w:w="760" w:type="dxa"/>
            <w:tcBorders>
              <w:left w:val="single" w:sz="6" w:space="0" w:color="000000"/>
            </w:tcBorders>
            <w:shd w:val="clear" w:color="auto" w:fill="auto"/>
            <w:vAlign w:val="bottom"/>
          </w:tcPr>
          <w:p w14:paraId="19394B76" w14:textId="3786AE65" w:rsidR="006D32DD" w:rsidRPr="00853565" w:rsidRDefault="006D32DD" w:rsidP="00A8592F">
            <w:pPr>
              <w:snapToGrid w:val="0"/>
              <w:spacing w:before="60" w:line="160" w:lineRule="exact"/>
              <w:ind w:right="170"/>
              <w:jc w:val="right"/>
              <w:rPr>
                <w:rFonts w:eastAsia="Symbol"/>
              </w:rPr>
            </w:pPr>
            <w:r w:rsidRPr="00853565">
              <w:rPr>
                <w:rFonts w:ascii="Arial CYR" w:hAnsi="Arial CYR"/>
              </w:rPr>
              <w:t>0,0</w:t>
            </w:r>
          </w:p>
        </w:tc>
        <w:tc>
          <w:tcPr>
            <w:tcW w:w="760" w:type="dxa"/>
            <w:tcBorders>
              <w:left w:val="single" w:sz="6" w:space="0" w:color="000000"/>
            </w:tcBorders>
            <w:shd w:val="clear" w:color="auto" w:fill="auto"/>
            <w:vAlign w:val="bottom"/>
          </w:tcPr>
          <w:p w14:paraId="4610A9E2" w14:textId="763BA58D" w:rsidR="006D32DD" w:rsidRPr="00853565" w:rsidRDefault="00405518" w:rsidP="00A8592F">
            <w:pPr>
              <w:snapToGrid w:val="0"/>
              <w:spacing w:before="60" w:line="160" w:lineRule="exact"/>
              <w:ind w:right="170"/>
              <w:jc w:val="right"/>
              <w:rPr>
                <w:rFonts w:eastAsia="Symbol"/>
              </w:rPr>
            </w:pPr>
            <w:r w:rsidRPr="00853565">
              <w:rPr>
                <w:rFonts w:ascii="Arial CYR" w:hAnsi="Arial CYR"/>
              </w:rPr>
              <w:t>–</w:t>
            </w:r>
          </w:p>
        </w:tc>
        <w:tc>
          <w:tcPr>
            <w:tcW w:w="760" w:type="dxa"/>
            <w:tcBorders>
              <w:left w:val="single" w:sz="6" w:space="0" w:color="000000"/>
            </w:tcBorders>
            <w:shd w:val="clear" w:color="auto" w:fill="auto"/>
            <w:vAlign w:val="bottom"/>
          </w:tcPr>
          <w:p w14:paraId="08522FE7" w14:textId="71592612" w:rsidR="006D32DD" w:rsidRPr="00853565" w:rsidRDefault="006D32DD" w:rsidP="00A8592F">
            <w:pPr>
              <w:snapToGrid w:val="0"/>
              <w:spacing w:before="60" w:line="160" w:lineRule="exact"/>
              <w:ind w:right="170"/>
              <w:jc w:val="right"/>
              <w:rPr>
                <w:rFonts w:eastAsia="Symbol"/>
              </w:rPr>
            </w:pPr>
            <w:r w:rsidRPr="00853565">
              <w:rPr>
                <w:rFonts w:ascii="Arial CYR" w:hAnsi="Arial CYR"/>
              </w:rPr>
              <w:t>0,0</w:t>
            </w:r>
          </w:p>
        </w:tc>
        <w:tc>
          <w:tcPr>
            <w:tcW w:w="2326" w:type="dxa"/>
            <w:tcBorders>
              <w:left w:val="single" w:sz="6" w:space="0" w:color="000000"/>
            </w:tcBorders>
            <w:shd w:val="clear" w:color="auto" w:fill="auto"/>
            <w:vAlign w:val="bottom"/>
          </w:tcPr>
          <w:p w14:paraId="54045A81" w14:textId="77777777" w:rsidR="006D32DD" w:rsidRPr="00853565" w:rsidRDefault="006D32DD" w:rsidP="001F6F1E">
            <w:pPr>
              <w:spacing w:before="60" w:line="160" w:lineRule="exact"/>
              <w:ind w:left="170"/>
            </w:pPr>
            <w:r w:rsidRPr="00853565">
              <w:rPr>
                <w:rFonts w:eastAsia="Symbol"/>
                <w:i/>
              </w:rPr>
              <w:t>Republic of Korea</w:t>
            </w:r>
          </w:p>
        </w:tc>
      </w:tr>
      <w:tr w:rsidR="00853565" w:rsidRPr="00853565" w14:paraId="61E66E70" w14:textId="77777777">
        <w:trPr>
          <w:cantSplit/>
        </w:trPr>
        <w:tc>
          <w:tcPr>
            <w:tcW w:w="2277" w:type="dxa"/>
            <w:shd w:val="clear" w:color="auto" w:fill="auto"/>
            <w:vAlign w:val="bottom"/>
          </w:tcPr>
          <w:p w14:paraId="0F72579C" w14:textId="77777777" w:rsidR="006D32DD" w:rsidRPr="00853565" w:rsidRDefault="006D32DD" w:rsidP="001F6F1E">
            <w:pPr>
              <w:spacing w:before="60" w:line="160" w:lineRule="exact"/>
              <w:ind w:left="113"/>
            </w:pPr>
            <w:r w:rsidRPr="00853565">
              <w:rPr>
                <w:rFonts w:eastAsia="Symbol"/>
              </w:rPr>
              <w:t>США</w:t>
            </w:r>
          </w:p>
        </w:tc>
        <w:tc>
          <w:tcPr>
            <w:tcW w:w="759" w:type="dxa"/>
            <w:tcBorders>
              <w:left w:val="single" w:sz="6" w:space="0" w:color="000000"/>
            </w:tcBorders>
            <w:shd w:val="clear" w:color="auto" w:fill="auto"/>
            <w:vAlign w:val="bottom"/>
          </w:tcPr>
          <w:p w14:paraId="3097BECF" w14:textId="04168252" w:rsidR="006D32DD" w:rsidRPr="00853565" w:rsidRDefault="006D32DD" w:rsidP="00A8592F">
            <w:pPr>
              <w:snapToGrid w:val="0"/>
              <w:spacing w:before="60" w:line="160" w:lineRule="exact"/>
              <w:ind w:right="170"/>
              <w:jc w:val="right"/>
              <w:rPr>
                <w:rFonts w:eastAsia="Symbol"/>
              </w:rPr>
            </w:pPr>
            <w:r w:rsidRPr="00853565">
              <w:rPr>
                <w:rFonts w:ascii="Arial CYR" w:hAnsi="Arial CYR"/>
              </w:rPr>
              <w:t>53,7</w:t>
            </w:r>
          </w:p>
        </w:tc>
        <w:tc>
          <w:tcPr>
            <w:tcW w:w="760" w:type="dxa"/>
            <w:tcBorders>
              <w:left w:val="single" w:sz="6" w:space="0" w:color="000000"/>
            </w:tcBorders>
            <w:shd w:val="clear" w:color="auto" w:fill="auto"/>
            <w:vAlign w:val="bottom"/>
          </w:tcPr>
          <w:p w14:paraId="487FDB72" w14:textId="6E9227FA" w:rsidR="006D32DD" w:rsidRPr="00853565" w:rsidRDefault="006D32DD" w:rsidP="00A8592F">
            <w:pPr>
              <w:snapToGrid w:val="0"/>
              <w:spacing w:before="60" w:line="160" w:lineRule="exact"/>
              <w:ind w:right="170"/>
              <w:jc w:val="right"/>
              <w:rPr>
                <w:rFonts w:eastAsia="Symbol"/>
              </w:rPr>
            </w:pPr>
            <w:r w:rsidRPr="00853565">
              <w:rPr>
                <w:rFonts w:ascii="Arial CYR" w:hAnsi="Arial CYR"/>
              </w:rPr>
              <w:t>15,0</w:t>
            </w:r>
          </w:p>
        </w:tc>
        <w:tc>
          <w:tcPr>
            <w:tcW w:w="760" w:type="dxa"/>
            <w:tcBorders>
              <w:left w:val="single" w:sz="6" w:space="0" w:color="000000"/>
            </w:tcBorders>
            <w:shd w:val="clear" w:color="auto" w:fill="auto"/>
            <w:vAlign w:val="bottom"/>
          </w:tcPr>
          <w:p w14:paraId="6C1292DB" w14:textId="781497C1" w:rsidR="006D32DD" w:rsidRPr="00853565" w:rsidRDefault="006D32DD" w:rsidP="00A8592F">
            <w:pPr>
              <w:snapToGrid w:val="0"/>
              <w:spacing w:before="60" w:line="160" w:lineRule="exact"/>
              <w:ind w:right="170"/>
              <w:jc w:val="right"/>
              <w:rPr>
                <w:rFonts w:eastAsia="Symbol"/>
              </w:rPr>
            </w:pPr>
            <w:r w:rsidRPr="00853565">
              <w:rPr>
                <w:rFonts w:ascii="Arial CYR" w:hAnsi="Arial CYR"/>
              </w:rPr>
              <w:t>0,1</w:t>
            </w:r>
          </w:p>
        </w:tc>
        <w:tc>
          <w:tcPr>
            <w:tcW w:w="760" w:type="dxa"/>
            <w:tcBorders>
              <w:left w:val="single" w:sz="6" w:space="0" w:color="000000"/>
            </w:tcBorders>
            <w:shd w:val="clear" w:color="auto" w:fill="auto"/>
            <w:vAlign w:val="bottom"/>
          </w:tcPr>
          <w:p w14:paraId="1F98D1B9" w14:textId="490EC3B8" w:rsidR="006D32DD" w:rsidRPr="00853565" w:rsidRDefault="006D32DD" w:rsidP="00A8592F">
            <w:pPr>
              <w:snapToGrid w:val="0"/>
              <w:spacing w:before="60" w:line="160" w:lineRule="exact"/>
              <w:ind w:right="170"/>
              <w:jc w:val="right"/>
              <w:rPr>
                <w:rFonts w:eastAsia="Symbol"/>
              </w:rPr>
            </w:pPr>
            <w:r w:rsidRPr="00853565">
              <w:rPr>
                <w:rFonts w:ascii="Arial CYR" w:hAnsi="Arial CYR"/>
              </w:rPr>
              <w:t>1,2</w:t>
            </w:r>
          </w:p>
        </w:tc>
        <w:tc>
          <w:tcPr>
            <w:tcW w:w="760" w:type="dxa"/>
            <w:tcBorders>
              <w:left w:val="single" w:sz="6" w:space="0" w:color="000000"/>
            </w:tcBorders>
            <w:shd w:val="clear" w:color="auto" w:fill="auto"/>
            <w:vAlign w:val="bottom"/>
          </w:tcPr>
          <w:p w14:paraId="44B26AEB" w14:textId="56774661" w:rsidR="006D32DD" w:rsidRPr="00853565" w:rsidRDefault="006D32DD" w:rsidP="00A8592F">
            <w:pPr>
              <w:snapToGrid w:val="0"/>
              <w:spacing w:before="60" w:line="160" w:lineRule="exact"/>
              <w:ind w:right="170"/>
              <w:jc w:val="right"/>
              <w:rPr>
                <w:rFonts w:eastAsia="Symbol"/>
              </w:rPr>
            </w:pPr>
            <w:r w:rsidRPr="00853565">
              <w:rPr>
                <w:rFonts w:ascii="Arial CYR" w:hAnsi="Arial CYR"/>
              </w:rPr>
              <w:t>0,9</w:t>
            </w:r>
          </w:p>
        </w:tc>
        <w:tc>
          <w:tcPr>
            <w:tcW w:w="760" w:type="dxa"/>
            <w:tcBorders>
              <w:left w:val="single" w:sz="6" w:space="0" w:color="000000"/>
            </w:tcBorders>
            <w:shd w:val="clear" w:color="auto" w:fill="auto"/>
            <w:vAlign w:val="bottom"/>
          </w:tcPr>
          <w:p w14:paraId="0BBC8281" w14:textId="38D3DD97" w:rsidR="006D32DD" w:rsidRPr="00853565" w:rsidRDefault="006D32DD" w:rsidP="00A8592F">
            <w:pPr>
              <w:snapToGrid w:val="0"/>
              <w:spacing w:before="60" w:line="160" w:lineRule="exact"/>
              <w:ind w:right="170"/>
              <w:jc w:val="right"/>
              <w:rPr>
                <w:rFonts w:eastAsia="Symbol"/>
              </w:rPr>
            </w:pPr>
            <w:r w:rsidRPr="00853565">
              <w:rPr>
                <w:rFonts w:ascii="Arial CYR" w:hAnsi="Arial CYR"/>
              </w:rPr>
              <w:t>0,3</w:t>
            </w:r>
          </w:p>
        </w:tc>
        <w:tc>
          <w:tcPr>
            <w:tcW w:w="760" w:type="dxa"/>
            <w:tcBorders>
              <w:left w:val="single" w:sz="6" w:space="0" w:color="000000"/>
            </w:tcBorders>
            <w:shd w:val="clear" w:color="auto" w:fill="auto"/>
            <w:vAlign w:val="bottom"/>
          </w:tcPr>
          <w:p w14:paraId="59E74D21" w14:textId="32E8C857" w:rsidR="006D32DD" w:rsidRPr="00853565" w:rsidRDefault="006D32DD" w:rsidP="00A8592F">
            <w:pPr>
              <w:snapToGrid w:val="0"/>
              <w:spacing w:before="60" w:line="160" w:lineRule="exact"/>
              <w:ind w:right="170"/>
              <w:jc w:val="right"/>
              <w:rPr>
                <w:rFonts w:eastAsia="Symbol"/>
              </w:rPr>
            </w:pPr>
            <w:r w:rsidRPr="00853565">
              <w:rPr>
                <w:rFonts w:ascii="Arial CYR" w:hAnsi="Arial CYR"/>
              </w:rPr>
              <w:t>33,0</w:t>
            </w:r>
          </w:p>
        </w:tc>
        <w:tc>
          <w:tcPr>
            <w:tcW w:w="2326" w:type="dxa"/>
            <w:tcBorders>
              <w:left w:val="single" w:sz="6" w:space="0" w:color="000000"/>
            </w:tcBorders>
            <w:shd w:val="clear" w:color="auto" w:fill="auto"/>
            <w:vAlign w:val="bottom"/>
          </w:tcPr>
          <w:p w14:paraId="1986C2A8" w14:textId="77777777" w:rsidR="006D32DD" w:rsidRPr="00853565" w:rsidRDefault="006D32DD" w:rsidP="001F6F1E">
            <w:pPr>
              <w:spacing w:before="60" w:line="160" w:lineRule="exact"/>
              <w:ind w:left="170"/>
            </w:pPr>
            <w:r w:rsidRPr="00853565">
              <w:rPr>
                <w:rFonts w:eastAsia="Symbol"/>
                <w:i/>
              </w:rPr>
              <w:t>USA</w:t>
            </w:r>
          </w:p>
        </w:tc>
      </w:tr>
      <w:tr w:rsidR="00853565" w:rsidRPr="00853565" w14:paraId="12924BCB" w14:textId="77777777">
        <w:trPr>
          <w:cantSplit/>
        </w:trPr>
        <w:tc>
          <w:tcPr>
            <w:tcW w:w="2277" w:type="dxa"/>
            <w:shd w:val="clear" w:color="auto" w:fill="auto"/>
            <w:vAlign w:val="bottom"/>
          </w:tcPr>
          <w:p w14:paraId="60279C7F" w14:textId="77777777" w:rsidR="006D32DD" w:rsidRPr="00853565" w:rsidRDefault="006D32DD" w:rsidP="001F6F1E">
            <w:pPr>
              <w:spacing w:before="60" w:line="160" w:lineRule="exact"/>
              <w:ind w:left="113"/>
            </w:pPr>
            <w:r w:rsidRPr="00853565">
              <w:rPr>
                <w:rFonts w:eastAsia="Symbol"/>
              </w:rPr>
              <w:t>Турция</w:t>
            </w:r>
          </w:p>
        </w:tc>
        <w:tc>
          <w:tcPr>
            <w:tcW w:w="759" w:type="dxa"/>
            <w:tcBorders>
              <w:left w:val="single" w:sz="6" w:space="0" w:color="000000"/>
            </w:tcBorders>
            <w:shd w:val="clear" w:color="auto" w:fill="auto"/>
            <w:vAlign w:val="bottom"/>
          </w:tcPr>
          <w:p w14:paraId="6AAB9DDC" w14:textId="275A8D52" w:rsidR="006D32DD" w:rsidRPr="00853565" w:rsidRDefault="006D32DD" w:rsidP="00A8592F">
            <w:pPr>
              <w:snapToGrid w:val="0"/>
              <w:spacing w:before="60" w:line="160" w:lineRule="exact"/>
              <w:ind w:right="170"/>
              <w:jc w:val="right"/>
              <w:rPr>
                <w:rFonts w:eastAsia="Symbol"/>
              </w:rPr>
            </w:pPr>
            <w:r w:rsidRPr="00853565">
              <w:rPr>
                <w:rFonts w:ascii="Arial CYR" w:hAnsi="Arial CYR"/>
              </w:rPr>
              <w:t>11,7</w:t>
            </w:r>
          </w:p>
        </w:tc>
        <w:tc>
          <w:tcPr>
            <w:tcW w:w="760" w:type="dxa"/>
            <w:tcBorders>
              <w:left w:val="single" w:sz="6" w:space="0" w:color="000000"/>
            </w:tcBorders>
            <w:shd w:val="clear" w:color="auto" w:fill="auto"/>
            <w:vAlign w:val="bottom"/>
          </w:tcPr>
          <w:p w14:paraId="54D3E613" w14:textId="57EC42DA" w:rsidR="006D32DD" w:rsidRPr="00853565" w:rsidRDefault="006D32DD" w:rsidP="00A8592F">
            <w:pPr>
              <w:snapToGrid w:val="0"/>
              <w:spacing w:before="60" w:line="160" w:lineRule="exact"/>
              <w:ind w:right="170"/>
              <w:jc w:val="right"/>
              <w:rPr>
                <w:rFonts w:eastAsia="Symbol"/>
              </w:rPr>
            </w:pPr>
            <w:r w:rsidRPr="00853565">
              <w:rPr>
                <w:rFonts w:ascii="Arial CYR" w:hAnsi="Arial CYR"/>
              </w:rPr>
              <w:t>6,8</w:t>
            </w:r>
          </w:p>
        </w:tc>
        <w:tc>
          <w:tcPr>
            <w:tcW w:w="760" w:type="dxa"/>
            <w:tcBorders>
              <w:left w:val="single" w:sz="6" w:space="0" w:color="000000"/>
            </w:tcBorders>
            <w:shd w:val="clear" w:color="auto" w:fill="auto"/>
            <w:vAlign w:val="bottom"/>
          </w:tcPr>
          <w:p w14:paraId="602E48FB" w14:textId="1DCD8AA7" w:rsidR="006D32DD" w:rsidRPr="00853565" w:rsidRDefault="006D32DD" w:rsidP="00A8592F">
            <w:pPr>
              <w:snapToGrid w:val="0"/>
              <w:spacing w:before="60" w:line="160" w:lineRule="exact"/>
              <w:ind w:right="170"/>
              <w:jc w:val="right"/>
              <w:rPr>
                <w:rFonts w:eastAsia="Symbol"/>
              </w:rPr>
            </w:pPr>
            <w:r w:rsidRPr="00853565">
              <w:rPr>
                <w:rFonts w:ascii="Arial CYR" w:hAnsi="Arial CYR"/>
              </w:rPr>
              <w:t>0,1</w:t>
            </w:r>
          </w:p>
        </w:tc>
        <w:tc>
          <w:tcPr>
            <w:tcW w:w="760" w:type="dxa"/>
            <w:tcBorders>
              <w:left w:val="single" w:sz="6" w:space="0" w:color="000000"/>
            </w:tcBorders>
            <w:shd w:val="clear" w:color="auto" w:fill="auto"/>
            <w:vAlign w:val="bottom"/>
          </w:tcPr>
          <w:p w14:paraId="6AB2BC78" w14:textId="714CD9E5" w:rsidR="006D32DD" w:rsidRPr="00853565" w:rsidRDefault="006D32DD" w:rsidP="00A8592F">
            <w:pPr>
              <w:snapToGrid w:val="0"/>
              <w:spacing w:before="60" w:line="160" w:lineRule="exact"/>
              <w:ind w:right="170"/>
              <w:jc w:val="right"/>
              <w:rPr>
                <w:rFonts w:eastAsia="Symbol"/>
              </w:rPr>
            </w:pPr>
            <w:r w:rsidRPr="00853565">
              <w:rPr>
                <w:rFonts w:ascii="Arial CYR" w:hAnsi="Arial CYR"/>
              </w:rPr>
              <w:t>0,1</w:t>
            </w:r>
          </w:p>
        </w:tc>
        <w:tc>
          <w:tcPr>
            <w:tcW w:w="760" w:type="dxa"/>
            <w:tcBorders>
              <w:left w:val="single" w:sz="6" w:space="0" w:color="000000"/>
            </w:tcBorders>
            <w:shd w:val="clear" w:color="auto" w:fill="auto"/>
            <w:vAlign w:val="bottom"/>
          </w:tcPr>
          <w:p w14:paraId="65F52806" w14:textId="2C500CFF" w:rsidR="006D32DD" w:rsidRPr="00853565" w:rsidRDefault="006D32DD" w:rsidP="00A8592F">
            <w:pPr>
              <w:snapToGrid w:val="0"/>
              <w:spacing w:before="60" w:line="160" w:lineRule="exact"/>
              <w:ind w:right="170"/>
              <w:jc w:val="right"/>
              <w:rPr>
                <w:rFonts w:eastAsia="Symbol"/>
              </w:rPr>
            </w:pPr>
            <w:r w:rsidRPr="00853565">
              <w:rPr>
                <w:rFonts w:ascii="Arial CYR" w:hAnsi="Arial CYR"/>
              </w:rPr>
              <w:t>2,9</w:t>
            </w:r>
          </w:p>
        </w:tc>
        <w:tc>
          <w:tcPr>
            <w:tcW w:w="760" w:type="dxa"/>
            <w:tcBorders>
              <w:left w:val="single" w:sz="6" w:space="0" w:color="000000"/>
            </w:tcBorders>
            <w:shd w:val="clear" w:color="auto" w:fill="auto"/>
            <w:vAlign w:val="bottom"/>
          </w:tcPr>
          <w:p w14:paraId="090D659E" w14:textId="160F4E35" w:rsidR="006D32DD" w:rsidRPr="00853565" w:rsidRDefault="006D32DD" w:rsidP="00A8592F">
            <w:pPr>
              <w:snapToGrid w:val="0"/>
              <w:spacing w:before="60" w:line="160" w:lineRule="exact"/>
              <w:ind w:right="170"/>
              <w:jc w:val="right"/>
              <w:rPr>
                <w:rFonts w:eastAsia="Symbol"/>
              </w:rPr>
            </w:pPr>
            <w:r w:rsidRPr="00853565">
              <w:rPr>
                <w:rFonts w:ascii="Arial CYR" w:hAnsi="Arial CYR"/>
              </w:rPr>
              <w:t>0,1</w:t>
            </w:r>
          </w:p>
        </w:tc>
        <w:tc>
          <w:tcPr>
            <w:tcW w:w="760" w:type="dxa"/>
            <w:tcBorders>
              <w:left w:val="single" w:sz="6" w:space="0" w:color="000000"/>
            </w:tcBorders>
            <w:shd w:val="clear" w:color="auto" w:fill="auto"/>
            <w:vAlign w:val="bottom"/>
          </w:tcPr>
          <w:p w14:paraId="62002667" w14:textId="64380A3D" w:rsidR="006D32DD" w:rsidRPr="00853565" w:rsidRDefault="006D32DD" w:rsidP="00A8592F">
            <w:pPr>
              <w:snapToGrid w:val="0"/>
              <w:spacing w:before="60" w:line="160" w:lineRule="exact"/>
              <w:ind w:right="170"/>
              <w:jc w:val="right"/>
              <w:rPr>
                <w:rFonts w:eastAsia="Symbol"/>
              </w:rPr>
            </w:pPr>
            <w:r w:rsidRPr="00853565">
              <w:rPr>
                <w:rFonts w:ascii="Arial CYR" w:hAnsi="Arial CYR"/>
              </w:rPr>
              <w:t>0,6</w:t>
            </w:r>
          </w:p>
        </w:tc>
        <w:tc>
          <w:tcPr>
            <w:tcW w:w="2326" w:type="dxa"/>
            <w:tcBorders>
              <w:left w:val="single" w:sz="6" w:space="0" w:color="000000"/>
            </w:tcBorders>
            <w:shd w:val="clear" w:color="auto" w:fill="auto"/>
            <w:vAlign w:val="bottom"/>
          </w:tcPr>
          <w:p w14:paraId="3ACE2C9D" w14:textId="77777777" w:rsidR="006D32DD" w:rsidRPr="00853565" w:rsidRDefault="006D32DD" w:rsidP="001F6F1E">
            <w:pPr>
              <w:spacing w:before="60" w:line="160" w:lineRule="exact"/>
              <w:ind w:left="170"/>
            </w:pPr>
            <w:r w:rsidRPr="00853565">
              <w:rPr>
                <w:rFonts w:eastAsia="Symbol"/>
                <w:i/>
              </w:rPr>
              <w:t>Turkey</w:t>
            </w:r>
          </w:p>
        </w:tc>
      </w:tr>
      <w:tr w:rsidR="00853565" w:rsidRPr="00853565" w14:paraId="4418C8C6" w14:textId="77777777">
        <w:trPr>
          <w:cantSplit/>
        </w:trPr>
        <w:tc>
          <w:tcPr>
            <w:tcW w:w="2277" w:type="dxa"/>
            <w:tcBorders>
              <w:bottom w:val="single" w:sz="6" w:space="0" w:color="000000"/>
            </w:tcBorders>
            <w:shd w:val="clear" w:color="auto" w:fill="auto"/>
            <w:vAlign w:val="bottom"/>
          </w:tcPr>
          <w:p w14:paraId="11726C89" w14:textId="77777777" w:rsidR="006D32DD" w:rsidRPr="00853565" w:rsidRDefault="006D32DD" w:rsidP="001F6F1E">
            <w:pPr>
              <w:spacing w:before="60" w:line="160" w:lineRule="exact"/>
              <w:ind w:left="113"/>
            </w:pPr>
            <w:r w:rsidRPr="00853565">
              <w:rPr>
                <w:rFonts w:eastAsia="Symbol"/>
              </w:rPr>
              <w:t>Япония</w:t>
            </w:r>
          </w:p>
        </w:tc>
        <w:tc>
          <w:tcPr>
            <w:tcW w:w="759" w:type="dxa"/>
            <w:tcBorders>
              <w:left w:val="single" w:sz="6" w:space="0" w:color="000000"/>
              <w:bottom w:val="single" w:sz="6" w:space="0" w:color="000000"/>
            </w:tcBorders>
            <w:shd w:val="clear" w:color="auto" w:fill="auto"/>
            <w:vAlign w:val="bottom"/>
          </w:tcPr>
          <w:p w14:paraId="6DBA89AD" w14:textId="54EDAED6" w:rsidR="006D32DD" w:rsidRPr="00853565" w:rsidRDefault="006D32DD" w:rsidP="00A8592F">
            <w:pPr>
              <w:snapToGrid w:val="0"/>
              <w:spacing w:before="60" w:line="160" w:lineRule="exact"/>
              <w:ind w:right="170"/>
              <w:jc w:val="right"/>
              <w:rPr>
                <w:rFonts w:eastAsia="Symbol"/>
              </w:rPr>
            </w:pPr>
            <w:r w:rsidRPr="00853565">
              <w:rPr>
                <w:rFonts w:ascii="Arial CYR" w:hAnsi="Arial CYR"/>
              </w:rPr>
              <w:t>1,9</w:t>
            </w:r>
          </w:p>
        </w:tc>
        <w:tc>
          <w:tcPr>
            <w:tcW w:w="760" w:type="dxa"/>
            <w:tcBorders>
              <w:left w:val="single" w:sz="6" w:space="0" w:color="000000"/>
              <w:bottom w:val="single" w:sz="6" w:space="0" w:color="000000"/>
            </w:tcBorders>
            <w:shd w:val="clear" w:color="auto" w:fill="auto"/>
            <w:vAlign w:val="bottom"/>
          </w:tcPr>
          <w:p w14:paraId="28409DBF" w14:textId="3D591811" w:rsidR="006D32DD" w:rsidRPr="00853565" w:rsidRDefault="006D32DD" w:rsidP="00A8592F">
            <w:pPr>
              <w:snapToGrid w:val="0"/>
              <w:spacing w:before="60" w:line="160" w:lineRule="exact"/>
              <w:ind w:right="170"/>
              <w:jc w:val="right"/>
              <w:rPr>
                <w:rFonts w:eastAsia="Symbol"/>
              </w:rPr>
            </w:pPr>
            <w:r w:rsidRPr="00853565">
              <w:rPr>
                <w:rFonts w:ascii="Arial CYR" w:hAnsi="Arial CYR"/>
              </w:rPr>
              <w:t>0,2</w:t>
            </w:r>
          </w:p>
        </w:tc>
        <w:tc>
          <w:tcPr>
            <w:tcW w:w="760" w:type="dxa"/>
            <w:tcBorders>
              <w:left w:val="single" w:sz="6" w:space="0" w:color="000000"/>
              <w:bottom w:val="single" w:sz="6" w:space="0" w:color="000000"/>
            </w:tcBorders>
            <w:shd w:val="clear" w:color="auto" w:fill="auto"/>
            <w:vAlign w:val="bottom"/>
          </w:tcPr>
          <w:p w14:paraId="51F07171" w14:textId="00FA66BE" w:rsidR="006D32DD" w:rsidRPr="00853565" w:rsidRDefault="00405518" w:rsidP="00A8592F">
            <w:pPr>
              <w:snapToGrid w:val="0"/>
              <w:spacing w:before="60" w:line="160" w:lineRule="exact"/>
              <w:ind w:right="170"/>
              <w:jc w:val="right"/>
              <w:rPr>
                <w:rFonts w:eastAsia="Symbol"/>
              </w:rPr>
            </w:pPr>
            <w:r w:rsidRPr="00853565">
              <w:rPr>
                <w:rFonts w:ascii="Arial CYR" w:hAnsi="Arial CYR"/>
              </w:rPr>
              <w:t>–</w:t>
            </w:r>
          </w:p>
        </w:tc>
        <w:tc>
          <w:tcPr>
            <w:tcW w:w="760" w:type="dxa"/>
            <w:tcBorders>
              <w:left w:val="single" w:sz="6" w:space="0" w:color="000000"/>
              <w:bottom w:val="single" w:sz="6" w:space="0" w:color="000000"/>
            </w:tcBorders>
            <w:shd w:val="clear" w:color="auto" w:fill="auto"/>
            <w:vAlign w:val="bottom"/>
          </w:tcPr>
          <w:p w14:paraId="103CD9B7" w14:textId="10D763C0" w:rsidR="006D32DD" w:rsidRPr="00853565" w:rsidRDefault="006D32DD" w:rsidP="00A8592F">
            <w:pPr>
              <w:snapToGrid w:val="0"/>
              <w:spacing w:before="60" w:line="160" w:lineRule="exact"/>
              <w:ind w:right="170"/>
              <w:jc w:val="right"/>
              <w:rPr>
                <w:rFonts w:eastAsia="Symbol"/>
              </w:rPr>
            </w:pPr>
            <w:r w:rsidRPr="00853565">
              <w:rPr>
                <w:rFonts w:ascii="Arial CYR" w:hAnsi="Arial CYR"/>
              </w:rPr>
              <w:t>1,6</w:t>
            </w:r>
          </w:p>
        </w:tc>
        <w:tc>
          <w:tcPr>
            <w:tcW w:w="760" w:type="dxa"/>
            <w:tcBorders>
              <w:left w:val="single" w:sz="6" w:space="0" w:color="000000"/>
              <w:bottom w:val="single" w:sz="6" w:space="0" w:color="000000"/>
            </w:tcBorders>
            <w:shd w:val="clear" w:color="auto" w:fill="auto"/>
            <w:vAlign w:val="bottom"/>
          </w:tcPr>
          <w:p w14:paraId="0978F6E8" w14:textId="321A81C3" w:rsidR="006D32DD" w:rsidRPr="00853565" w:rsidRDefault="006D32DD" w:rsidP="00A8592F">
            <w:pPr>
              <w:snapToGrid w:val="0"/>
              <w:spacing w:before="60" w:line="160" w:lineRule="exact"/>
              <w:ind w:right="170"/>
              <w:jc w:val="right"/>
              <w:rPr>
                <w:rFonts w:eastAsia="Symbol"/>
              </w:rPr>
            </w:pPr>
            <w:r w:rsidRPr="00853565">
              <w:rPr>
                <w:rFonts w:ascii="Arial CYR" w:hAnsi="Arial CYR"/>
              </w:rPr>
              <w:t>0,1</w:t>
            </w:r>
          </w:p>
        </w:tc>
        <w:tc>
          <w:tcPr>
            <w:tcW w:w="760" w:type="dxa"/>
            <w:tcBorders>
              <w:left w:val="single" w:sz="6" w:space="0" w:color="000000"/>
              <w:bottom w:val="single" w:sz="6" w:space="0" w:color="000000"/>
            </w:tcBorders>
            <w:shd w:val="clear" w:color="auto" w:fill="auto"/>
            <w:vAlign w:val="bottom"/>
          </w:tcPr>
          <w:p w14:paraId="00A4E951" w14:textId="3DF0D47B" w:rsidR="006D32DD" w:rsidRPr="00853565" w:rsidRDefault="006D32DD" w:rsidP="00A8592F">
            <w:pPr>
              <w:snapToGrid w:val="0"/>
              <w:spacing w:before="60" w:line="160" w:lineRule="exact"/>
              <w:ind w:right="170"/>
              <w:jc w:val="right"/>
              <w:rPr>
                <w:rFonts w:eastAsia="Symbol"/>
              </w:rPr>
            </w:pPr>
            <w:r w:rsidRPr="00853565">
              <w:rPr>
                <w:rFonts w:ascii="Arial CYR" w:hAnsi="Arial CYR"/>
              </w:rPr>
              <w:t>0,0</w:t>
            </w:r>
          </w:p>
        </w:tc>
        <w:tc>
          <w:tcPr>
            <w:tcW w:w="760" w:type="dxa"/>
            <w:tcBorders>
              <w:left w:val="single" w:sz="6" w:space="0" w:color="000000"/>
              <w:bottom w:val="single" w:sz="6" w:space="0" w:color="000000"/>
            </w:tcBorders>
            <w:shd w:val="clear" w:color="auto" w:fill="auto"/>
            <w:vAlign w:val="bottom"/>
          </w:tcPr>
          <w:p w14:paraId="51978365" w14:textId="5B1446D4" w:rsidR="006D32DD" w:rsidRPr="00853565" w:rsidRDefault="006D32DD" w:rsidP="00A8592F">
            <w:pPr>
              <w:snapToGrid w:val="0"/>
              <w:spacing w:before="60" w:line="160" w:lineRule="exact"/>
              <w:ind w:right="170"/>
              <w:jc w:val="right"/>
              <w:rPr>
                <w:rFonts w:eastAsia="Symbol"/>
              </w:rPr>
            </w:pPr>
            <w:r w:rsidRPr="00853565">
              <w:rPr>
                <w:rFonts w:ascii="Arial CYR" w:hAnsi="Arial CYR"/>
              </w:rPr>
              <w:t>0,0</w:t>
            </w:r>
          </w:p>
        </w:tc>
        <w:tc>
          <w:tcPr>
            <w:tcW w:w="2326" w:type="dxa"/>
            <w:tcBorders>
              <w:left w:val="single" w:sz="6" w:space="0" w:color="000000"/>
              <w:bottom w:val="single" w:sz="6" w:space="0" w:color="000000"/>
            </w:tcBorders>
            <w:shd w:val="clear" w:color="auto" w:fill="auto"/>
            <w:vAlign w:val="bottom"/>
          </w:tcPr>
          <w:p w14:paraId="3C9891A9" w14:textId="77777777" w:rsidR="006D32DD" w:rsidRPr="00853565" w:rsidRDefault="006D32DD" w:rsidP="001F6F1E">
            <w:pPr>
              <w:spacing w:before="60" w:line="160" w:lineRule="exact"/>
              <w:ind w:left="170"/>
            </w:pPr>
            <w:r w:rsidRPr="00853565">
              <w:rPr>
                <w:rFonts w:eastAsia="Symbol"/>
                <w:i/>
              </w:rPr>
              <w:t>Japan</w:t>
            </w:r>
          </w:p>
        </w:tc>
      </w:tr>
    </w:tbl>
    <w:p w14:paraId="3DA444AD" w14:textId="76501D22" w:rsidR="00612A10" w:rsidRPr="00853565" w:rsidRDefault="00612A10" w:rsidP="00612A10">
      <w:pPr>
        <w:tabs>
          <w:tab w:val="center" w:pos="6634"/>
        </w:tabs>
        <w:spacing w:before="60"/>
        <w:rPr>
          <w:rFonts w:eastAsia="Symbol"/>
          <w:sz w:val="12"/>
          <w:szCs w:val="12"/>
        </w:rPr>
      </w:pPr>
      <w:r w:rsidRPr="00853565">
        <w:rPr>
          <w:rFonts w:eastAsia="Symbol"/>
          <w:sz w:val="12"/>
          <w:szCs w:val="12"/>
          <w:vertAlign w:val="superscript"/>
        </w:rPr>
        <w:t xml:space="preserve">1) </w:t>
      </w:r>
      <w:r w:rsidRPr="00853565">
        <w:rPr>
          <w:rFonts w:eastAsia="Symbol"/>
          <w:sz w:val="12"/>
          <w:szCs w:val="12"/>
        </w:rPr>
        <w:t>20</w:t>
      </w:r>
      <w:r w:rsidR="00CF79B4" w:rsidRPr="00853565">
        <w:rPr>
          <w:rFonts w:eastAsia="Symbol"/>
          <w:sz w:val="12"/>
          <w:szCs w:val="12"/>
        </w:rPr>
        <w:t>20</w:t>
      </w:r>
      <w:r w:rsidRPr="00853565">
        <w:rPr>
          <w:rFonts w:eastAsia="Symbol"/>
          <w:sz w:val="12"/>
          <w:szCs w:val="12"/>
        </w:rPr>
        <w:t xml:space="preserve"> г. – соответственно </w:t>
      </w:r>
      <w:r w:rsidR="00C06E24" w:rsidRPr="00853565">
        <w:rPr>
          <w:rFonts w:eastAsia="Symbol"/>
          <w:sz w:val="12"/>
          <w:szCs w:val="12"/>
        </w:rPr>
        <w:t xml:space="preserve">47,9; 29,4; 1,0; 0,2; 8,5; 2,4; 2,9 </w:t>
      </w:r>
      <w:r w:rsidRPr="00853565">
        <w:rPr>
          <w:rFonts w:eastAsia="Symbol"/>
          <w:sz w:val="12"/>
          <w:szCs w:val="12"/>
        </w:rPr>
        <w:t>млн га.</w:t>
      </w:r>
    </w:p>
    <w:p w14:paraId="61EB68ED" w14:textId="5A635C23" w:rsidR="00612A10" w:rsidRPr="00853565" w:rsidRDefault="00612A10" w:rsidP="00612A10">
      <w:pPr>
        <w:tabs>
          <w:tab w:val="center" w:pos="6634"/>
        </w:tabs>
        <w:rPr>
          <w:rFonts w:eastAsia="Symbol"/>
          <w:sz w:val="12"/>
          <w:szCs w:val="12"/>
        </w:rPr>
      </w:pPr>
      <w:r w:rsidRPr="00853565">
        <w:rPr>
          <w:rFonts w:eastAsia="Symbol"/>
          <w:sz w:val="12"/>
          <w:szCs w:val="12"/>
          <w:vertAlign w:val="superscript"/>
        </w:rPr>
        <w:t xml:space="preserve">2) </w:t>
      </w:r>
      <w:r w:rsidRPr="00853565">
        <w:rPr>
          <w:rFonts w:eastAsia="Symbol"/>
          <w:sz w:val="12"/>
          <w:szCs w:val="12"/>
        </w:rPr>
        <w:t>20</w:t>
      </w:r>
      <w:r w:rsidR="00CF79B4" w:rsidRPr="00853565">
        <w:rPr>
          <w:rFonts w:eastAsia="Symbol"/>
          <w:sz w:val="12"/>
          <w:szCs w:val="12"/>
        </w:rPr>
        <w:t>20</w:t>
      </w:r>
      <w:r w:rsidRPr="00853565">
        <w:rPr>
          <w:rFonts w:eastAsia="Symbol"/>
          <w:sz w:val="12"/>
          <w:szCs w:val="12"/>
        </w:rPr>
        <w:t xml:space="preserve"> г.</w:t>
      </w:r>
    </w:p>
    <w:p w14:paraId="23ECD231" w14:textId="77777777" w:rsidR="007B40AB" w:rsidRPr="00853565" w:rsidRDefault="007B40AB" w:rsidP="007B40AB">
      <w:pPr>
        <w:tabs>
          <w:tab w:val="center" w:pos="6634"/>
        </w:tabs>
        <w:rPr>
          <w:rFonts w:eastAsia="Symbol" w:cs="Symbol"/>
          <w:sz w:val="12"/>
          <w:szCs w:val="12"/>
        </w:rPr>
      </w:pPr>
      <w:r w:rsidRPr="00853565">
        <w:rPr>
          <w:rFonts w:eastAsia="Symbol"/>
          <w:sz w:val="12"/>
          <w:szCs w:val="12"/>
          <w:vertAlign w:val="superscript"/>
        </w:rPr>
        <w:t xml:space="preserve">3)  </w:t>
      </w:r>
      <w:r w:rsidRPr="00853565">
        <w:rPr>
          <w:rFonts w:eastAsia="Symbol" w:cs="Symbol"/>
          <w:sz w:val="12"/>
          <w:szCs w:val="12"/>
        </w:rPr>
        <w:t>Великобритания вышла из состава ЕС 1 февраля 2020 г.</w:t>
      </w:r>
    </w:p>
    <w:p w14:paraId="292F6619" w14:textId="77777777" w:rsidR="007B40AB" w:rsidRPr="00853565" w:rsidRDefault="007B40AB" w:rsidP="007B40AB">
      <w:pPr>
        <w:tabs>
          <w:tab w:val="center" w:pos="6634"/>
        </w:tabs>
        <w:spacing w:before="60"/>
        <w:rPr>
          <w:i/>
          <w:lang w:val="en-US"/>
        </w:rPr>
      </w:pPr>
      <w:r w:rsidRPr="00853565">
        <w:rPr>
          <w:rFonts w:eastAsia="Symbol"/>
          <w:i/>
          <w:sz w:val="12"/>
          <w:szCs w:val="12"/>
          <w:vertAlign w:val="superscript"/>
          <w:lang w:val="en-US"/>
        </w:rPr>
        <w:t xml:space="preserve">1) </w:t>
      </w:r>
      <w:r w:rsidRPr="00853565">
        <w:rPr>
          <w:rFonts w:eastAsia="Symbol"/>
          <w:i/>
          <w:sz w:val="12"/>
          <w:lang w:val="en-US"/>
        </w:rPr>
        <w:t>2020 – respectively</w:t>
      </w:r>
      <w:r w:rsidRPr="00853565">
        <w:rPr>
          <w:rFonts w:eastAsia="Symbol"/>
          <w:i/>
          <w:sz w:val="12"/>
          <w:szCs w:val="12"/>
          <w:lang w:val="en-US"/>
        </w:rPr>
        <w:t xml:space="preserve"> </w:t>
      </w:r>
      <w:r w:rsidRPr="00853565">
        <w:rPr>
          <w:rFonts w:eastAsia="Symbol"/>
          <w:sz w:val="12"/>
          <w:szCs w:val="12"/>
          <w:lang w:val="en-US"/>
        </w:rPr>
        <w:t xml:space="preserve">47,9; 29,4; 1,0; 0,2; 8,5; 2,4; 2,9 </w:t>
      </w:r>
      <w:r w:rsidRPr="00853565">
        <w:rPr>
          <w:rStyle w:val="hps"/>
          <w:rFonts w:eastAsia="Symbol"/>
          <w:i/>
          <w:sz w:val="12"/>
          <w:szCs w:val="12"/>
          <w:lang w:val="en"/>
        </w:rPr>
        <w:t>mln</w:t>
      </w:r>
      <w:r w:rsidRPr="00853565">
        <w:rPr>
          <w:rStyle w:val="hps"/>
          <w:rFonts w:eastAsia="Symbol"/>
          <w:i/>
          <w:sz w:val="12"/>
          <w:szCs w:val="12"/>
          <w:lang w:val="en-US"/>
        </w:rPr>
        <w:t xml:space="preserve">. </w:t>
      </w:r>
      <w:r w:rsidRPr="00853565">
        <w:rPr>
          <w:rStyle w:val="hps"/>
          <w:rFonts w:eastAsia="Symbol"/>
          <w:i/>
          <w:sz w:val="12"/>
          <w:szCs w:val="12"/>
          <w:lang w:val="en"/>
        </w:rPr>
        <w:t>ha</w:t>
      </w:r>
      <w:r w:rsidRPr="00853565">
        <w:rPr>
          <w:rFonts w:eastAsia="Symbol"/>
          <w:i/>
          <w:sz w:val="12"/>
          <w:lang w:val="en-US"/>
        </w:rPr>
        <w:t>.</w:t>
      </w:r>
    </w:p>
    <w:p w14:paraId="1A6C9FBB" w14:textId="77777777" w:rsidR="007B40AB" w:rsidRPr="00853565" w:rsidRDefault="007B40AB" w:rsidP="007B40AB">
      <w:pPr>
        <w:tabs>
          <w:tab w:val="center" w:pos="6634"/>
        </w:tabs>
        <w:rPr>
          <w:rFonts w:eastAsia="Symbol"/>
          <w:i/>
          <w:sz w:val="12"/>
          <w:lang w:val="en-US"/>
        </w:rPr>
      </w:pPr>
      <w:r w:rsidRPr="00853565">
        <w:rPr>
          <w:rFonts w:eastAsia="Symbol"/>
          <w:i/>
          <w:sz w:val="12"/>
          <w:szCs w:val="12"/>
          <w:vertAlign w:val="superscript"/>
          <w:lang w:val="en-US"/>
        </w:rPr>
        <w:t>2)</w:t>
      </w:r>
      <w:r w:rsidRPr="00853565">
        <w:rPr>
          <w:rFonts w:eastAsia="Symbol"/>
          <w:i/>
          <w:sz w:val="12"/>
          <w:vertAlign w:val="superscript"/>
          <w:lang w:val="en-US"/>
        </w:rPr>
        <w:t xml:space="preserve"> </w:t>
      </w:r>
      <w:r w:rsidRPr="00853565">
        <w:rPr>
          <w:rFonts w:eastAsia="Symbol"/>
          <w:i/>
          <w:sz w:val="12"/>
          <w:lang w:val="en-US"/>
        </w:rPr>
        <w:t>2020.</w:t>
      </w:r>
    </w:p>
    <w:p w14:paraId="543889D2" w14:textId="77777777" w:rsidR="007B40AB" w:rsidRPr="00853565" w:rsidRDefault="007B40AB" w:rsidP="007B40AB">
      <w:pPr>
        <w:tabs>
          <w:tab w:val="center" w:pos="6634"/>
        </w:tabs>
        <w:spacing w:line="122" w:lineRule="exact"/>
        <w:rPr>
          <w:rFonts w:eastAsia="Symbol" w:cs="Symbol"/>
          <w:i/>
          <w:sz w:val="12"/>
          <w:szCs w:val="12"/>
          <w:lang w:val="en-US"/>
        </w:rPr>
      </w:pPr>
      <w:r w:rsidRPr="00853565">
        <w:rPr>
          <w:vertAlign w:val="superscript"/>
          <w:lang w:val="en-US"/>
        </w:rPr>
        <w:t xml:space="preserve">3) </w:t>
      </w:r>
      <w:r w:rsidRPr="00853565">
        <w:rPr>
          <w:bCs/>
          <w:i/>
          <w:sz w:val="12"/>
          <w:szCs w:val="16"/>
          <w:lang w:val="en-US"/>
        </w:rPr>
        <w:t>The United Kingdom withdrew from the European Union (EU) on 1 February 2020.</w:t>
      </w:r>
    </w:p>
    <w:p w14:paraId="2EDA341E" w14:textId="2449BBF6" w:rsidR="00504A06" w:rsidRPr="00853565" w:rsidRDefault="00693970">
      <w:pPr>
        <w:pageBreakBefore/>
        <w:tabs>
          <w:tab w:val="center" w:pos="6634"/>
        </w:tabs>
        <w:spacing w:after="60"/>
      </w:pPr>
      <w:r w:rsidRPr="00853565">
        <w:rPr>
          <w:rFonts w:eastAsia="Symbol"/>
          <w:b/>
          <w:sz w:val="16"/>
          <w:szCs w:val="16"/>
        </w:rPr>
        <w:lastRenderedPageBreak/>
        <w:t>26.</w:t>
      </w:r>
      <w:r w:rsidR="00504A06" w:rsidRPr="00853565">
        <w:rPr>
          <w:rFonts w:eastAsia="Symbol"/>
          <w:b/>
          <w:bCs/>
          <w:sz w:val="16"/>
          <w:szCs w:val="16"/>
        </w:rPr>
        <w:t>37.</w:t>
      </w:r>
      <w:r w:rsidR="00504A06" w:rsidRPr="00853565">
        <w:rPr>
          <w:rFonts w:eastAsia="Symbol"/>
          <w:b/>
          <w:sz w:val="16"/>
          <w:szCs w:val="16"/>
        </w:rPr>
        <w:t xml:space="preserve"> </w:t>
      </w:r>
      <w:r w:rsidR="00504A06" w:rsidRPr="00853565">
        <w:rPr>
          <w:rFonts w:eastAsia="Symbol"/>
          <w:b/>
          <w:bCs/>
          <w:sz w:val="16"/>
          <w:szCs w:val="16"/>
        </w:rPr>
        <w:t xml:space="preserve">УРОЖАЙНОСТЬ СЕЛЬСКОХОЗЯЙСТВЕННЫХ КУЛЬТУР </w:t>
      </w:r>
    </w:p>
    <w:p w14:paraId="040E3540" w14:textId="77777777" w:rsidR="00504A06" w:rsidRPr="00853565" w:rsidRDefault="00504A06">
      <w:pPr>
        <w:tabs>
          <w:tab w:val="center" w:pos="6634"/>
        </w:tabs>
        <w:spacing w:after="60"/>
        <w:ind w:firstLine="476"/>
      </w:pPr>
      <w:r w:rsidRPr="00853565">
        <w:rPr>
          <w:rFonts w:eastAsia="Symbol"/>
          <w:b/>
          <w:i/>
          <w:sz w:val="16"/>
          <w:lang w:val="en-US"/>
        </w:rPr>
        <w:t>YIELD</w:t>
      </w:r>
      <w:r w:rsidRPr="00853565">
        <w:rPr>
          <w:rFonts w:eastAsia="Symbol"/>
          <w:b/>
          <w:i/>
          <w:sz w:val="16"/>
        </w:rPr>
        <w:t xml:space="preserve"> </w:t>
      </w:r>
      <w:r w:rsidRPr="00853565">
        <w:rPr>
          <w:rFonts w:eastAsia="Symbol"/>
          <w:b/>
          <w:i/>
          <w:sz w:val="16"/>
          <w:lang w:val="en-US"/>
        </w:rPr>
        <w:t>OF</w:t>
      </w:r>
      <w:r w:rsidRPr="00853565">
        <w:rPr>
          <w:rFonts w:eastAsia="Symbol"/>
          <w:b/>
          <w:i/>
          <w:sz w:val="16"/>
        </w:rPr>
        <w:t xml:space="preserve"> </w:t>
      </w:r>
      <w:r w:rsidRPr="00853565">
        <w:rPr>
          <w:rFonts w:eastAsia="Symbol"/>
          <w:b/>
          <w:i/>
          <w:sz w:val="16"/>
          <w:lang w:val="en-US"/>
        </w:rPr>
        <w:t>AGRICULTURAL</w:t>
      </w:r>
      <w:r w:rsidRPr="00853565">
        <w:rPr>
          <w:rFonts w:eastAsia="Symbol"/>
          <w:b/>
          <w:i/>
          <w:sz w:val="16"/>
        </w:rPr>
        <w:t xml:space="preserve"> </w:t>
      </w:r>
      <w:r w:rsidRPr="00853565">
        <w:rPr>
          <w:rFonts w:eastAsia="Symbol"/>
          <w:b/>
          <w:i/>
          <w:sz w:val="16"/>
          <w:lang w:val="en-US"/>
        </w:rPr>
        <w:t>CROPS</w:t>
      </w:r>
      <w:r w:rsidRPr="00853565">
        <w:rPr>
          <w:rFonts w:eastAsia="Symbol"/>
          <w:b/>
          <w:i/>
          <w:sz w:val="16"/>
        </w:rPr>
        <w:t xml:space="preserve"> </w:t>
      </w:r>
    </w:p>
    <w:p w14:paraId="301D7D44" w14:textId="77777777" w:rsidR="00504A06" w:rsidRPr="00853565" w:rsidRDefault="00504A06">
      <w:pPr>
        <w:tabs>
          <w:tab w:val="center" w:pos="6634"/>
        </w:tabs>
        <w:spacing w:after="60"/>
        <w:jc w:val="right"/>
        <w:rPr>
          <w:lang w:val="en-US"/>
        </w:rPr>
      </w:pPr>
      <w:r w:rsidRPr="00853565">
        <w:rPr>
          <w:rFonts w:eastAsia="Symbol"/>
          <w:lang w:val="en-US"/>
        </w:rPr>
        <w:t>(</w:t>
      </w:r>
      <w:r w:rsidRPr="00853565">
        <w:rPr>
          <w:rFonts w:eastAsia="Symbol"/>
        </w:rPr>
        <w:t>центнеров</w:t>
      </w:r>
      <w:r w:rsidRPr="00853565">
        <w:rPr>
          <w:rFonts w:eastAsia="Symbol"/>
          <w:lang w:val="en-US"/>
        </w:rPr>
        <w:t xml:space="preserve"> </w:t>
      </w:r>
      <w:r w:rsidRPr="00853565">
        <w:rPr>
          <w:rFonts w:eastAsia="Symbol"/>
        </w:rPr>
        <w:t>с</w:t>
      </w:r>
      <w:r w:rsidRPr="00853565">
        <w:rPr>
          <w:rFonts w:eastAsia="Symbol"/>
          <w:lang w:val="en-US"/>
        </w:rPr>
        <w:t xml:space="preserve"> </w:t>
      </w:r>
      <w:r w:rsidRPr="00853565">
        <w:rPr>
          <w:rFonts w:eastAsia="Symbol"/>
        </w:rPr>
        <w:t>одного</w:t>
      </w:r>
      <w:r w:rsidRPr="00853565">
        <w:rPr>
          <w:rFonts w:eastAsia="Symbol"/>
          <w:lang w:val="en-US"/>
        </w:rPr>
        <w:t xml:space="preserve"> </w:t>
      </w:r>
      <w:r w:rsidRPr="00853565">
        <w:rPr>
          <w:rFonts w:eastAsia="Symbol"/>
        </w:rPr>
        <w:t>гектара</w:t>
      </w:r>
      <w:r w:rsidRPr="00853565">
        <w:rPr>
          <w:rFonts w:eastAsia="Symbol"/>
          <w:lang w:val="en-US"/>
        </w:rPr>
        <w:t xml:space="preserve"> </w:t>
      </w:r>
      <w:r w:rsidRPr="00853565">
        <w:rPr>
          <w:rFonts w:eastAsia="Symbol"/>
        </w:rPr>
        <w:t>убранной</w:t>
      </w:r>
      <w:r w:rsidRPr="00853565">
        <w:rPr>
          <w:rFonts w:eastAsia="Symbol"/>
          <w:lang w:val="en-US"/>
        </w:rPr>
        <w:t xml:space="preserve"> </w:t>
      </w:r>
      <w:r w:rsidRPr="00853565">
        <w:rPr>
          <w:rFonts w:eastAsia="Symbol"/>
        </w:rPr>
        <w:t>площади</w:t>
      </w:r>
      <w:r w:rsidRPr="00853565">
        <w:rPr>
          <w:rFonts w:eastAsia="Symbol"/>
          <w:lang w:val="en-US"/>
        </w:rPr>
        <w:t xml:space="preserve"> / </w:t>
      </w:r>
      <w:r w:rsidRPr="00853565">
        <w:rPr>
          <w:rStyle w:val="hpsalt-edited"/>
          <w:rFonts w:eastAsia="Symbol"/>
          <w:i/>
          <w:lang w:val="en"/>
        </w:rPr>
        <w:t>centners</w:t>
      </w:r>
      <w:r w:rsidRPr="00853565">
        <w:rPr>
          <w:rStyle w:val="hpsalt-edited"/>
          <w:rFonts w:eastAsia="Symbol"/>
          <w:i/>
          <w:lang w:val="en-US"/>
        </w:rPr>
        <w:t xml:space="preserve"> </w:t>
      </w:r>
      <w:r w:rsidRPr="00853565">
        <w:rPr>
          <w:rStyle w:val="hpsalt-edited"/>
          <w:rFonts w:eastAsia="Symbol"/>
          <w:i/>
          <w:lang w:val="en"/>
        </w:rPr>
        <w:t>per</w:t>
      </w:r>
      <w:r w:rsidRPr="00853565">
        <w:rPr>
          <w:rStyle w:val="shorttext"/>
          <w:rFonts w:eastAsia="Symbol"/>
          <w:i/>
          <w:lang w:val="en-US"/>
        </w:rPr>
        <w:t xml:space="preserve"> one </w:t>
      </w:r>
      <w:r w:rsidRPr="00853565">
        <w:rPr>
          <w:rStyle w:val="hpsalt-edited"/>
          <w:rFonts w:eastAsia="Symbol"/>
          <w:i/>
          <w:lang w:val="en"/>
        </w:rPr>
        <w:t>hectare</w:t>
      </w:r>
      <w:r w:rsidRPr="00853565">
        <w:rPr>
          <w:rStyle w:val="hpsalt-edited"/>
          <w:rFonts w:eastAsia="Symbol"/>
          <w:i/>
          <w:lang w:val="en-US"/>
        </w:rPr>
        <w:t xml:space="preserve"> </w:t>
      </w:r>
      <w:r w:rsidRPr="00853565">
        <w:rPr>
          <w:rStyle w:val="hpsalt-edited"/>
          <w:rFonts w:eastAsia="Symbol"/>
          <w:i/>
          <w:lang w:val="en"/>
        </w:rPr>
        <w:t>of</w:t>
      </w:r>
      <w:r w:rsidRPr="00853565">
        <w:rPr>
          <w:rStyle w:val="hps"/>
          <w:rFonts w:eastAsia="Symbol"/>
          <w:i/>
          <w:lang w:val="en-US"/>
        </w:rPr>
        <w:t xml:space="preserve"> </w:t>
      </w:r>
      <w:r w:rsidRPr="00853565">
        <w:rPr>
          <w:rStyle w:val="hps"/>
          <w:rFonts w:eastAsia="Symbol"/>
          <w:i/>
          <w:lang w:val="en"/>
        </w:rPr>
        <w:t>harvested</w:t>
      </w:r>
      <w:r w:rsidRPr="00853565">
        <w:rPr>
          <w:rStyle w:val="hps"/>
          <w:rFonts w:eastAsia="Symbol"/>
          <w:i/>
          <w:lang w:val="en-US"/>
        </w:rPr>
        <w:t xml:space="preserve"> </w:t>
      </w:r>
      <w:r w:rsidRPr="00853565">
        <w:rPr>
          <w:rStyle w:val="hps"/>
          <w:rFonts w:eastAsia="Symbol"/>
          <w:i/>
          <w:lang w:val="en"/>
        </w:rPr>
        <w:t>area</w:t>
      </w:r>
      <w:r w:rsidRPr="00853565">
        <w:rPr>
          <w:rFonts w:eastAsia="Symbol"/>
          <w:lang w:val="en-US"/>
        </w:rPr>
        <w:t>)</w:t>
      </w:r>
    </w:p>
    <w:tbl>
      <w:tblPr>
        <w:tblW w:w="9922" w:type="dxa"/>
        <w:tblLayout w:type="fixed"/>
        <w:tblCellMar>
          <w:left w:w="0" w:type="dxa"/>
          <w:right w:w="0" w:type="dxa"/>
        </w:tblCellMar>
        <w:tblLook w:val="0000" w:firstRow="0" w:lastRow="0" w:firstColumn="0" w:lastColumn="0" w:noHBand="0" w:noVBand="0"/>
      </w:tblPr>
      <w:tblGrid>
        <w:gridCol w:w="2674"/>
        <w:gridCol w:w="1145"/>
        <w:gridCol w:w="1144"/>
        <w:gridCol w:w="1144"/>
        <w:gridCol w:w="1142"/>
        <w:gridCol w:w="2673"/>
      </w:tblGrid>
      <w:tr w:rsidR="00853565" w:rsidRPr="00853565" w14:paraId="7AA9AB80" w14:textId="77777777">
        <w:trPr>
          <w:cantSplit/>
        </w:trPr>
        <w:tc>
          <w:tcPr>
            <w:tcW w:w="2674" w:type="dxa"/>
            <w:tcBorders>
              <w:top w:val="single" w:sz="6" w:space="0" w:color="000000"/>
              <w:bottom w:val="single" w:sz="6" w:space="0" w:color="000000"/>
            </w:tcBorders>
            <w:shd w:val="clear" w:color="auto" w:fill="auto"/>
            <w:vAlign w:val="bottom"/>
          </w:tcPr>
          <w:p w14:paraId="765B6933" w14:textId="77777777" w:rsidR="00CF79B4" w:rsidRPr="00853565" w:rsidRDefault="00CF79B4">
            <w:pPr>
              <w:snapToGrid w:val="0"/>
              <w:spacing w:before="60" w:after="60"/>
              <w:rPr>
                <w:rFonts w:eastAsia="Symbol"/>
                <w:lang w:val="en-US"/>
              </w:rPr>
            </w:pPr>
          </w:p>
        </w:tc>
        <w:tc>
          <w:tcPr>
            <w:tcW w:w="1145" w:type="dxa"/>
            <w:tcBorders>
              <w:top w:val="single" w:sz="6" w:space="0" w:color="000000"/>
              <w:left w:val="single" w:sz="6" w:space="0" w:color="000000"/>
              <w:bottom w:val="single" w:sz="6" w:space="0" w:color="000000"/>
            </w:tcBorders>
            <w:shd w:val="clear" w:color="auto" w:fill="auto"/>
          </w:tcPr>
          <w:p w14:paraId="2BDFBF04" w14:textId="77777777" w:rsidR="00CF79B4" w:rsidRPr="00853565" w:rsidRDefault="00CF79B4">
            <w:pPr>
              <w:spacing w:before="60" w:after="60"/>
              <w:jc w:val="center"/>
            </w:pPr>
            <w:r w:rsidRPr="00853565">
              <w:rPr>
                <w:rFonts w:eastAsia="Symbol"/>
              </w:rPr>
              <w:t>2010</w:t>
            </w:r>
          </w:p>
        </w:tc>
        <w:tc>
          <w:tcPr>
            <w:tcW w:w="1144" w:type="dxa"/>
            <w:tcBorders>
              <w:top w:val="single" w:sz="6" w:space="0" w:color="000000"/>
              <w:left w:val="single" w:sz="6" w:space="0" w:color="000000"/>
              <w:bottom w:val="single" w:sz="6" w:space="0" w:color="000000"/>
            </w:tcBorders>
            <w:shd w:val="clear" w:color="auto" w:fill="auto"/>
          </w:tcPr>
          <w:p w14:paraId="41AFCF19" w14:textId="5DFF9AA0" w:rsidR="00CF79B4" w:rsidRPr="00853565" w:rsidRDefault="00CF79B4" w:rsidP="00E82DAD">
            <w:pPr>
              <w:spacing w:before="60" w:after="60"/>
              <w:jc w:val="center"/>
            </w:pPr>
            <w:r w:rsidRPr="00853565">
              <w:t>2018</w:t>
            </w:r>
          </w:p>
        </w:tc>
        <w:tc>
          <w:tcPr>
            <w:tcW w:w="1144" w:type="dxa"/>
            <w:tcBorders>
              <w:top w:val="single" w:sz="6" w:space="0" w:color="000000"/>
              <w:left w:val="single" w:sz="6" w:space="0" w:color="000000"/>
              <w:bottom w:val="single" w:sz="6" w:space="0" w:color="000000"/>
            </w:tcBorders>
            <w:shd w:val="clear" w:color="auto" w:fill="auto"/>
          </w:tcPr>
          <w:p w14:paraId="10A8D956" w14:textId="31DBCEBB" w:rsidR="00CF79B4" w:rsidRPr="00853565" w:rsidRDefault="00CF79B4" w:rsidP="00E82DAD">
            <w:pPr>
              <w:spacing w:before="60" w:after="60"/>
              <w:jc w:val="center"/>
            </w:pPr>
            <w:r w:rsidRPr="00853565">
              <w:t>2019</w:t>
            </w:r>
          </w:p>
        </w:tc>
        <w:tc>
          <w:tcPr>
            <w:tcW w:w="1142" w:type="dxa"/>
            <w:tcBorders>
              <w:top w:val="single" w:sz="6" w:space="0" w:color="000000"/>
              <w:left w:val="single" w:sz="6" w:space="0" w:color="000000"/>
              <w:bottom w:val="single" w:sz="6" w:space="0" w:color="000000"/>
            </w:tcBorders>
            <w:shd w:val="clear" w:color="auto" w:fill="auto"/>
          </w:tcPr>
          <w:p w14:paraId="38A67742" w14:textId="5896B745" w:rsidR="00CF79B4" w:rsidRPr="00853565" w:rsidRDefault="00CF79B4">
            <w:pPr>
              <w:spacing w:before="60" w:after="60"/>
              <w:jc w:val="center"/>
              <w:rPr>
                <w:lang w:val="en-US"/>
              </w:rPr>
            </w:pPr>
            <w:r w:rsidRPr="00853565">
              <w:rPr>
                <w:lang w:val="en-US"/>
              </w:rPr>
              <w:t>2020</w:t>
            </w:r>
          </w:p>
        </w:tc>
        <w:tc>
          <w:tcPr>
            <w:tcW w:w="2673" w:type="dxa"/>
            <w:tcBorders>
              <w:top w:val="single" w:sz="6" w:space="0" w:color="000000"/>
              <w:left w:val="single" w:sz="6" w:space="0" w:color="000000"/>
              <w:bottom w:val="single" w:sz="6" w:space="0" w:color="000000"/>
            </w:tcBorders>
            <w:shd w:val="clear" w:color="auto" w:fill="auto"/>
            <w:vAlign w:val="bottom"/>
          </w:tcPr>
          <w:p w14:paraId="6539EF99" w14:textId="77777777" w:rsidR="00CF79B4" w:rsidRPr="00853565" w:rsidRDefault="00CF79B4">
            <w:pPr>
              <w:snapToGrid w:val="0"/>
              <w:spacing w:before="60" w:after="60"/>
              <w:rPr>
                <w:rFonts w:eastAsia="Symbol"/>
              </w:rPr>
            </w:pPr>
          </w:p>
        </w:tc>
      </w:tr>
      <w:tr w:rsidR="00853565" w:rsidRPr="00853565" w14:paraId="30B62CD8" w14:textId="77777777">
        <w:trPr>
          <w:cantSplit/>
        </w:trPr>
        <w:tc>
          <w:tcPr>
            <w:tcW w:w="2674" w:type="dxa"/>
            <w:shd w:val="clear" w:color="auto" w:fill="auto"/>
            <w:vAlign w:val="bottom"/>
          </w:tcPr>
          <w:p w14:paraId="5A25556B" w14:textId="77777777" w:rsidR="00CF79B4" w:rsidRPr="00853565" w:rsidRDefault="00CF79B4">
            <w:pPr>
              <w:spacing w:before="80"/>
              <w:jc w:val="center"/>
            </w:pPr>
            <w:r w:rsidRPr="00853565">
              <w:rPr>
                <w:rFonts w:eastAsia="Symbol"/>
                <w:b/>
                <w:bCs/>
              </w:rPr>
              <w:t xml:space="preserve">Зерновые и зернобововые </w:t>
            </w:r>
            <w:r w:rsidRPr="00853565">
              <w:rPr>
                <w:rFonts w:eastAsia="Symbol"/>
                <w:b/>
                <w:bCs/>
              </w:rPr>
              <w:br/>
              <w:t>культуры</w:t>
            </w:r>
          </w:p>
        </w:tc>
        <w:tc>
          <w:tcPr>
            <w:tcW w:w="1145" w:type="dxa"/>
            <w:tcBorders>
              <w:left w:val="single" w:sz="6" w:space="0" w:color="000000"/>
            </w:tcBorders>
            <w:shd w:val="clear" w:color="auto" w:fill="auto"/>
            <w:vAlign w:val="bottom"/>
          </w:tcPr>
          <w:p w14:paraId="654AD6E4" w14:textId="77777777" w:rsidR="00CF79B4" w:rsidRPr="00853565" w:rsidRDefault="00CF79B4" w:rsidP="00CA286E">
            <w:pPr>
              <w:snapToGrid w:val="0"/>
              <w:spacing w:before="80"/>
              <w:ind w:right="397"/>
              <w:jc w:val="right"/>
              <w:rPr>
                <w:rFonts w:eastAsia="Symbol"/>
                <w:b/>
                <w:bCs/>
              </w:rPr>
            </w:pPr>
          </w:p>
        </w:tc>
        <w:tc>
          <w:tcPr>
            <w:tcW w:w="1144" w:type="dxa"/>
            <w:tcBorders>
              <w:left w:val="single" w:sz="6" w:space="0" w:color="000000"/>
            </w:tcBorders>
            <w:shd w:val="clear" w:color="auto" w:fill="auto"/>
            <w:vAlign w:val="bottom"/>
          </w:tcPr>
          <w:p w14:paraId="0322CDB0" w14:textId="77777777" w:rsidR="00CF79B4" w:rsidRPr="00853565" w:rsidRDefault="00CF79B4" w:rsidP="00E82DAD">
            <w:pPr>
              <w:snapToGrid w:val="0"/>
              <w:spacing w:before="80"/>
              <w:ind w:right="397"/>
              <w:jc w:val="right"/>
              <w:rPr>
                <w:rFonts w:eastAsia="Symbol"/>
              </w:rPr>
            </w:pPr>
          </w:p>
        </w:tc>
        <w:tc>
          <w:tcPr>
            <w:tcW w:w="1144" w:type="dxa"/>
            <w:tcBorders>
              <w:left w:val="single" w:sz="6" w:space="0" w:color="000000"/>
            </w:tcBorders>
            <w:shd w:val="clear" w:color="auto" w:fill="auto"/>
            <w:vAlign w:val="bottom"/>
          </w:tcPr>
          <w:p w14:paraId="693978C8" w14:textId="77777777" w:rsidR="00CF79B4" w:rsidRPr="00853565" w:rsidRDefault="00CF79B4" w:rsidP="00E82DAD">
            <w:pPr>
              <w:snapToGrid w:val="0"/>
              <w:spacing w:before="80"/>
              <w:ind w:right="397"/>
              <w:jc w:val="right"/>
              <w:rPr>
                <w:rFonts w:eastAsia="Symbol"/>
              </w:rPr>
            </w:pPr>
          </w:p>
        </w:tc>
        <w:tc>
          <w:tcPr>
            <w:tcW w:w="1142" w:type="dxa"/>
            <w:tcBorders>
              <w:left w:val="single" w:sz="6" w:space="0" w:color="000000"/>
            </w:tcBorders>
            <w:shd w:val="clear" w:color="auto" w:fill="auto"/>
            <w:vAlign w:val="bottom"/>
          </w:tcPr>
          <w:p w14:paraId="5CDB7210" w14:textId="77777777" w:rsidR="00CF79B4" w:rsidRPr="00853565" w:rsidRDefault="00CF79B4" w:rsidP="00CA286E">
            <w:pPr>
              <w:snapToGrid w:val="0"/>
              <w:spacing w:before="80"/>
              <w:ind w:right="397"/>
              <w:jc w:val="right"/>
              <w:rPr>
                <w:rFonts w:eastAsia="Symbol"/>
              </w:rPr>
            </w:pPr>
          </w:p>
        </w:tc>
        <w:tc>
          <w:tcPr>
            <w:tcW w:w="2673" w:type="dxa"/>
            <w:tcBorders>
              <w:left w:val="single" w:sz="6" w:space="0" w:color="000000"/>
            </w:tcBorders>
            <w:shd w:val="clear" w:color="auto" w:fill="auto"/>
            <w:vAlign w:val="bottom"/>
          </w:tcPr>
          <w:p w14:paraId="69B3C5BF" w14:textId="77777777" w:rsidR="00CF79B4" w:rsidRPr="00853565" w:rsidRDefault="00CF79B4">
            <w:pPr>
              <w:spacing w:before="80"/>
              <w:jc w:val="center"/>
            </w:pPr>
            <w:r w:rsidRPr="00853565">
              <w:rPr>
                <w:b/>
                <w:i/>
                <w:lang w:val="en-US"/>
              </w:rPr>
              <w:t>Cereals and leguminous crops</w:t>
            </w:r>
          </w:p>
        </w:tc>
      </w:tr>
      <w:tr w:rsidR="00853565" w:rsidRPr="00853565" w14:paraId="6350FCB6" w14:textId="77777777">
        <w:trPr>
          <w:cantSplit/>
        </w:trPr>
        <w:tc>
          <w:tcPr>
            <w:tcW w:w="2674" w:type="dxa"/>
            <w:shd w:val="clear" w:color="auto" w:fill="auto"/>
            <w:vAlign w:val="bottom"/>
          </w:tcPr>
          <w:p w14:paraId="57E328FE" w14:textId="77777777" w:rsidR="00CF79B4" w:rsidRPr="00853565" w:rsidRDefault="00CF79B4">
            <w:pPr>
              <w:spacing w:before="80"/>
              <w:ind w:right="227"/>
            </w:pPr>
            <w:r w:rsidRPr="00853565">
              <w:rPr>
                <w:rFonts w:eastAsia="Symbol"/>
                <w:b/>
                <w:bCs/>
              </w:rPr>
              <w:t>Россия</w:t>
            </w:r>
          </w:p>
        </w:tc>
        <w:tc>
          <w:tcPr>
            <w:tcW w:w="1145" w:type="dxa"/>
            <w:tcBorders>
              <w:left w:val="single" w:sz="6" w:space="0" w:color="000000"/>
            </w:tcBorders>
            <w:shd w:val="clear" w:color="auto" w:fill="auto"/>
            <w:vAlign w:val="bottom"/>
          </w:tcPr>
          <w:p w14:paraId="40A87FE6" w14:textId="77777777" w:rsidR="00CF79B4" w:rsidRPr="00853565" w:rsidRDefault="00CF79B4" w:rsidP="00CA286E">
            <w:pPr>
              <w:spacing w:before="80"/>
              <w:ind w:right="397"/>
              <w:jc w:val="right"/>
            </w:pPr>
            <w:r w:rsidRPr="00853565">
              <w:rPr>
                <w:rFonts w:eastAsia="Symbol"/>
              </w:rPr>
              <w:t>18,3</w:t>
            </w:r>
          </w:p>
        </w:tc>
        <w:tc>
          <w:tcPr>
            <w:tcW w:w="1144" w:type="dxa"/>
            <w:tcBorders>
              <w:left w:val="single" w:sz="6" w:space="0" w:color="000000"/>
            </w:tcBorders>
            <w:shd w:val="clear" w:color="auto" w:fill="auto"/>
            <w:vAlign w:val="bottom"/>
          </w:tcPr>
          <w:p w14:paraId="1B3F7C6A" w14:textId="1B2AEEA5" w:rsidR="00CF79B4" w:rsidRPr="00853565" w:rsidRDefault="00CF79B4" w:rsidP="00E82DAD">
            <w:pPr>
              <w:spacing w:before="80"/>
              <w:ind w:right="397"/>
              <w:jc w:val="right"/>
              <w:rPr>
                <w:lang w:val="en-US"/>
              </w:rPr>
            </w:pPr>
            <w:r w:rsidRPr="00853565">
              <w:t>25,4</w:t>
            </w:r>
          </w:p>
        </w:tc>
        <w:tc>
          <w:tcPr>
            <w:tcW w:w="1144" w:type="dxa"/>
            <w:tcBorders>
              <w:left w:val="single" w:sz="6" w:space="0" w:color="000000"/>
            </w:tcBorders>
            <w:shd w:val="clear" w:color="auto" w:fill="auto"/>
            <w:vAlign w:val="bottom"/>
          </w:tcPr>
          <w:p w14:paraId="6D94AA86" w14:textId="5911FF70" w:rsidR="00CF79B4" w:rsidRPr="00853565" w:rsidRDefault="00CF79B4" w:rsidP="00E82DAD">
            <w:pPr>
              <w:spacing w:before="80"/>
              <w:ind w:right="397"/>
              <w:jc w:val="right"/>
            </w:pPr>
            <w:r w:rsidRPr="00853565">
              <w:t>26,7</w:t>
            </w:r>
          </w:p>
        </w:tc>
        <w:tc>
          <w:tcPr>
            <w:tcW w:w="1142" w:type="dxa"/>
            <w:tcBorders>
              <w:left w:val="single" w:sz="6" w:space="0" w:color="000000"/>
            </w:tcBorders>
            <w:shd w:val="clear" w:color="auto" w:fill="auto"/>
            <w:vAlign w:val="bottom"/>
          </w:tcPr>
          <w:p w14:paraId="7B5EC379" w14:textId="3555A7BF" w:rsidR="00CF79B4" w:rsidRPr="00853565" w:rsidRDefault="00C06E24" w:rsidP="00CA286E">
            <w:pPr>
              <w:spacing w:before="80"/>
              <w:ind w:right="397"/>
              <w:jc w:val="right"/>
            </w:pPr>
            <w:r w:rsidRPr="00853565">
              <w:t>28,6</w:t>
            </w:r>
          </w:p>
        </w:tc>
        <w:tc>
          <w:tcPr>
            <w:tcW w:w="2673" w:type="dxa"/>
            <w:tcBorders>
              <w:left w:val="single" w:sz="6" w:space="0" w:color="000000"/>
            </w:tcBorders>
            <w:shd w:val="clear" w:color="auto" w:fill="auto"/>
            <w:vAlign w:val="bottom"/>
          </w:tcPr>
          <w:p w14:paraId="7D7DEF44" w14:textId="77777777" w:rsidR="00CF79B4" w:rsidRPr="00853565" w:rsidRDefault="00CF79B4">
            <w:pPr>
              <w:spacing w:before="80"/>
              <w:ind w:left="57" w:right="227"/>
            </w:pPr>
            <w:r w:rsidRPr="00853565">
              <w:rPr>
                <w:rFonts w:eastAsia="Symbol"/>
                <w:b/>
                <w:i/>
              </w:rPr>
              <w:t>Russia</w:t>
            </w:r>
          </w:p>
        </w:tc>
      </w:tr>
      <w:tr w:rsidR="00853565" w:rsidRPr="00853565" w14:paraId="70FDFEF9" w14:textId="77777777">
        <w:trPr>
          <w:cantSplit/>
        </w:trPr>
        <w:tc>
          <w:tcPr>
            <w:tcW w:w="2674" w:type="dxa"/>
            <w:shd w:val="clear" w:color="auto" w:fill="auto"/>
            <w:vAlign w:val="bottom"/>
          </w:tcPr>
          <w:p w14:paraId="34FBB972" w14:textId="77777777" w:rsidR="00CF79B4" w:rsidRPr="00853565" w:rsidRDefault="00CF79B4">
            <w:pPr>
              <w:spacing w:before="80"/>
            </w:pPr>
            <w:r w:rsidRPr="00853565">
              <w:rPr>
                <w:rFonts w:eastAsia="Symbol"/>
                <w:b/>
                <w:bCs/>
              </w:rPr>
              <w:t>Страны СНГ</w:t>
            </w:r>
          </w:p>
        </w:tc>
        <w:tc>
          <w:tcPr>
            <w:tcW w:w="1145" w:type="dxa"/>
            <w:tcBorders>
              <w:left w:val="single" w:sz="6" w:space="0" w:color="000000"/>
            </w:tcBorders>
            <w:shd w:val="clear" w:color="auto" w:fill="auto"/>
            <w:vAlign w:val="bottom"/>
          </w:tcPr>
          <w:p w14:paraId="38061066" w14:textId="77777777" w:rsidR="00CF79B4" w:rsidRPr="00853565" w:rsidRDefault="00CF79B4" w:rsidP="00CA286E">
            <w:pPr>
              <w:snapToGrid w:val="0"/>
              <w:spacing w:before="80"/>
              <w:ind w:right="397"/>
              <w:jc w:val="right"/>
              <w:rPr>
                <w:rFonts w:eastAsia="Symbol"/>
                <w:b/>
                <w:bCs/>
              </w:rPr>
            </w:pPr>
          </w:p>
        </w:tc>
        <w:tc>
          <w:tcPr>
            <w:tcW w:w="1144" w:type="dxa"/>
            <w:tcBorders>
              <w:left w:val="single" w:sz="6" w:space="0" w:color="000000"/>
            </w:tcBorders>
            <w:shd w:val="clear" w:color="auto" w:fill="auto"/>
            <w:vAlign w:val="bottom"/>
          </w:tcPr>
          <w:p w14:paraId="5BAFE58E" w14:textId="77777777" w:rsidR="00CF79B4" w:rsidRPr="00853565" w:rsidRDefault="00CF79B4" w:rsidP="00E82DAD">
            <w:pPr>
              <w:snapToGrid w:val="0"/>
              <w:spacing w:before="80"/>
              <w:ind w:right="397"/>
              <w:jc w:val="right"/>
              <w:rPr>
                <w:rFonts w:eastAsia="Symbol"/>
                <w:bCs/>
              </w:rPr>
            </w:pPr>
          </w:p>
        </w:tc>
        <w:tc>
          <w:tcPr>
            <w:tcW w:w="1144" w:type="dxa"/>
            <w:tcBorders>
              <w:left w:val="single" w:sz="6" w:space="0" w:color="000000"/>
            </w:tcBorders>
            <w:shd w:val="clear" w:color="auto" w:fill="auto"/>
            <w:vAlign w:val="bottom"/>
          </w:tcPr>
          <w:p w14:paraId="060663E3" w14:textId="77777777" w:rsidR="00CF79B4" w:rsidRPr="00853565" w:rsidRDefault="00CF79B4" w:rsidP="00E82DAD">
            <w:pPr>
              <w:snapToGrid w:val="0"/>
              <w:spacing w:before="80"/>
              <w:ind w:right="397"/>
              <w:jc w:val="right"/>
              <w:rPr>
                <w:rFonts w:eastAsia="Symbol"/>
                <w:bCs/>
              </w:rPr>
            </w:pPr>
          </w:p>
        </w:tc>
        <w:tc>
          <w:tcPr>
            <w:tcW w:w="1142" w:type="dxa"/>
            <w:tcBorders>
              <w:left w:val="single" w:sz="6" w:space="0" w:color="000000"/>
            </w:tcBorders>
            <w:shd w:val="clear" w:color="auto" w:fill="auto"/>
            <w:vAlign w:val="bottom"/>
          </w:tcPr>
          <w:p w14:paraId="3E32B323" w14:textId="77777777" w:rsidR="00CF79B4" w:rsidRPr="00853565" w:rsidRDefault="00CF79B4" w:rsidP="00CA286E">
            <w:pPr>
              <w:snapToGrid w:val="0"/>
              <w:spacing w:before="80"/>
              <w:ind w:right="397"/>
              <w:jc w:val="right"/>
              <w:rPr>
                <w:rFonts w:eastAsia="Symbol"/>
                <w:bCs/>
              </w:rPr>
            </w:pPr>
          </w:p>
        </w:tc>
        <w:tc>
          <w:tcPr>
            <w:tcW w:w="2673" w:type="dxa"/>
            <w:tcBorders>
              <w:left w:val="single" w:sz="6" w:space="0" w:color="000000"/>
            </w:tcBorders>
            <w:shd w:val="clear" w:color="auto" w:fill="auto"/>
            <w:vAlign w:val="bottom"/>
          </w:tcPr>
          <w:p w14:paraId="3A0F1DFB" w14:textId="77777777" w:rsidR="00CF79B4" w:rsidRPr="00853565" w:rsidRDefault="00CF79B4">
            <w:pPr>
              <w:spacing w:before="80"/>
              <w:ind w:left="57"/>
            </w:pPr>
            <w:r w:rsidRPr="00853565">
              <w:rPr>
                <w:rFonts w:eastAsia="Symbol"/>
                <w:b/>
                <w:i/>
              </w:rPr>
              <w:t>CIS countries</w:t>
            </w:r>
          </w:p>
        </w:tc>
      </w:tr>
      <w:tr w:rsidR="00853565" w:rsidRPr="00853565" w14:paraId="5EEC92F9" w14:textId="77777777">
        <w:trPr>
          <w:cantSplit/>
        </w:trPr>
        <w:tc>
          <w:tcPr>
            <w:tcW w:w="2674" w:type="dxa"/>
            <w:shd w:val="clear" w:color="auto" w:fill="auto"/>
            <w:vAlign w:val="bottom"/>
          </w:tcPr>
          <w:p w14:paraId="5B2B79A9" w14:textId="77777777" w:rsidR="00CF79B4" w:rsidRPr="00853565" w:rsidRDefault="00CF79B4">
            <w:pPr>
              <w:spacing w:before="80"/>
              <w:ind w:left="340"/>
            </w:pPr>
            <w:r w:rsidRPr="00853565">
              <w:rPr>
                <w:rFonts w:eastAsia="Symbol"/>
              </w:rPr>
              <w:t>из них:</w:t>
            </w:r>
          </w:p>
        </w:tc>
        <w:tc>
          <w:tcPr>
            <w:tcW w:w="1145" w:type="dxa"/>
            <w:tcBorders>
              <w:left w:val="single" w:sz="6" w:space="0" w:color="000000"/>
            </w:tcBorders>
            <w:shd w:val="clear" w:color="auto" w:fill="auto"/>
            <w:vAlign w:val="bottom"/>
          </w:tcPr>
          <w:p w14:paraId="2DE7351E" w14:textId="77777777" w:rsidR="00CF79B4" w:rsidRPr="00853565" w:rsidRDefault="00CF79B4" w:rsidP="00CA286E">
            <w:pPr>
              <w:snapToGrid w:val="0"/>
              <w:spacing w:before="80"/>
              <w:ind w:right="397"/>
              <w:jc w:val="right"/>
              <w:rPr>
                <w:rFonts w:eastAsia="Symbol"/>
                <w:bCs/>
              </w:rPr>
            </w:pPr>
          </w:p>
        </w:tc>
        <w:tc>
          <w:tcPr>
            <w:tcW w:w="1144" w:type="dxa"/>
            <w:tcBorders>
              <w:left w:val="single" w:sz="6" w:space="0" w:color="000000"/>
            </w:tcBorders>
            <w:shd w:val="clear" w:color="auto" w:fill="auto"/>
            <w:vAlign w:val="bottom"/>
          </w:tcPr>
          <w:p w14:paraId="19ED88E2" w14:textId="77777777" w:rsidR="00CF79B4" w:rsidRPr="00853565" w:rsidRDefault="00CF79B4" w:rsidP="00E82DAD">
            <w:pPr>
              <w:snapToGrid w:val="0"/>
              <w:spacing w:before="80"/>
              <w:ind w:right="397"/>
              <w:jc w:val="right"/>
              <w:rPr>
                <w:rFonts w:eastAsia="Symbol"/>
                <w:bCs/>
              </w:rPr>
            </w:pPr>
          </w:p>
        </w:tc>
        <w:tc>
          <w:tcPr>
            <w:tcW w:w="1144" w:type="dxa"/>
            <w:tcBorders>
              <w:left w:val="single" w:sz="6" w:space="0" w:color="000000"/>
            </w:tcBorders>
            <w:shd w:val="clear" w:color="auto" w:fill="auto"/>
            <w:vAlign w:val="bottom"/>
          </w:tcPr>
          <w:p w14:paraId="48A8F66E" w14:textId="77777777" w:rsidR="00CF79B4" w:rsidRPr="00853565" w:rsidRDefault="00CF79B4" w:rsidP="00E82DAD">
            <w:pPr>
              <w:snapToGrid w:val="0"/>
              <w:spacing w:before="80"/>
              <w:ind w:right="397"/>
              <w:jc w:val="right"/>
              <w:rPr>
                <w:rFonts w:eastAsia="Symbol"/>
                <w:bCs/>
              </w:rPr>
            </w:pPr>
          </w:p>
        </w:tc>
        <w:tc>
          <w:tcPr>
            <w:tcW w:w="1142" w:type="dxa"/>
            <w:tcBorders>
              <w:left w:val="single" w:sz="6" w:space="0" w:color="000000"/>
            </w:tcBorders>
            <w:shd w:val="clear" w:color="auto" w:fill="auto"/>
            <w:vAlign w:val="bottom"/>
          </w:tcPr>
          <w:p w14:paraId="1502B9DF" w14:textId="77777777" w:rsidR="00CF79B4" w:rsidRPr="00853565" w:rsidRDefault="00CF79B4" w:rsidP="00CA286E">
            <w:pPr>
              <w:snapToGrid w:val="0"/>
              <w:spacing w:before="80"/>
              <w:ind w:right="397"/>
              <w:jc w:val="right"/>
              <w:rPr>
                <w:rFonts w:eastAsia="Symbol"/>
                <w:bCs/>
              </w:rPr>
            </w:pPr>
          </w:p>
        </w:tc>
        <w:tc>
          <w:tcPr>
            <w:tcW w:w="2673" w:type="dxa"/>
            <w:tcBorders>
              <w:left w:val="single" w:sz="6" w:space="0" w:color="000000"/>
            </w:tcBorders>
            <w:shd w:val="clear" w:color="auto" w:fill="auto"/>
            <w:vAlign w:val="bottom"/>
          </w:tcPr>
          <w:p w14:paraId="24A166AC" w14:textId="77777777" w:rsidR="00CF79B4" w:rsidRPr="00853565" w:rsidRDefault="00CF79B4">
            <w:pPr>
              <w:spacing w:before="80"/>
              <w:ind w:left="340"/>
            </w:pPr>
            <w:r w:rsidRPr="00853565">
              <w:rPr>
                <w:rFonts w:eastAsia="Symbol"/>
                <w:i/>
              </w:rPr>
              <w:t>of which:</w:t>
            </w:r>
          </w:p>
        </w:tc>
      </w:tr>
      <w:tr w:rsidR="00853565" w:rsidRPr="00853565" w14:paraId="78D95E0F" w14:textId="77777777">
        <w:trPr>
          <w:cantSplit/>
        </w:trPr>
        <w:tc>
          <w:tcPr>
            <w:tcW w:w="2674" w:type="dxa"/>
            <w:shd w:val="clear" w:color="auto" w:fill="auto"/>
            <w:vAlign w:val="bottom"/>
          </w:tcPr>
          <w:p w14:paraId="34CF4707" w14:textId="77777777" w:rsidR="002412B0" w:rsidRPr="00853565" w:rsidRDefault="002412B0">
            <w:pPr>
              <w:spacing w:before="80"/>
              <w:ind w:left="113"/>
            </w:pPr>
            <w:r w:rsidRPr="00853565">
              <w:rPr>
                <w:rFonts w:eastAsia="Symbol"/>
              </w:rPr>
              <w:t>Азербайджан</w:t>
            </w:r>
          </w:p>
        </w:tc>
        <w:tc>
          <w:tcPr>
            <w:tcW w:w="1145" w:type="dxa"/>
            <w:tcBorders>
              <w:left w:val="single" w:sz="6" w:space="0" w:color="000000"/>
            </w:tcBorders>
            <w:shd w:val="clear" w:color="auto" w:fill="auto"/>
            <w:vAlign w:val="bottom"/>
          </w:tcPr>
          <w:p w14:paraId="0EE4B8F4" w14:textId="7C604945" w:rsidR="002412B0" w:rsidRPr="00853565" w:rsidRDefault="002412B0" w:rsidP="00A8592F">
            <w:pPr>
              <w:spacing w:before="80"/>
              <w:ind w:right="397"/>
              <w:jc w:val="right"/>
              <w:rPr>
                <w:rFonts w:eastAsia="Symbol"/>
              </w:rPr>
            </w:pPr>
            <w:r w:rsidRPr="00853565">
              <w:rPr>
                <w:rFonts w:eastAsia="Symbol"/>
              </w:rPr>
              <w:t>20,2</w:t>
            </w:r>
          </w:p>
        </w:tc>
        <w:tc>
          <w:tcPr>
            <w:tcW w:w="1144" w:type="dxa"/>
            <w:tcBorders>
              <w:left w:val="single" w:sz="6" w:space="0" w:color="000000"/>
            </w:tcBorders>
            <w:shd w:val="clear" w:color="auto" w:fill="auto"/>
            <w:vAlign w:val="bottom"/>
          </w:tcPr>
          <w:p w14:paraId="77982135" w14:textId="1F9DC1EF" w:rsidR="002412B0" w:rsidRPr="00853565" w:rsidRDefault="002412B0" w:rsidP="00E82DAD">
            <w:pPr>
              <w:spacing w:before="80"/>
              <w:ind w:right="397"/>
              <w:jc w:val="right"/>
              <w:rPr>
                <w:rFonts w:eastAsia="Symbol"/>
              </w:rPr>
            </w:pPr>
            <w:r w:rsidRPr="00853565">
              <w:rPr>
                <w:rFonts w:eastAsia="Symbol"/>
              </w:rPr>
              <w:t>29,2</w:t>
            </w:r>
          </w:p>
        </w:tc>
        <w:tc>
          <w:tcPr>
            <w:tcW w:w="1144" w:type="dxa"/>
            <w:tcBorders>
              <w:left w:val="single" w:sz="6" w:space="0" w:color="000000"/>
            </w:tcBorders>
            <w:shd w:val="clear" w:color="auto" w:fill="auto"/>
            <w:vAlign w:val="bottom"/>
          </w:tcPr>
          <w:p w14:paraId="223EF3C7" w14:textId="7B759870" w:rsidR="002412B0" w:rsidRPr="00853565" w:rsidRDefault="002412B0" w:rsidP="00E82DAD">
            <w:pPr>
              <w:spacing w:before="80"/>
              <w:ind w:right="397"/>
              <w:jc w:val="right"/>
              <w:rPr>
                <w:rFonts w:eastAsia="Symbol"/>
              </w:rPr>
            </w:pPr>
            <w:r w:rsidRPr="00853565">
              <w:rPr>
                <w:rFonts w:eastAsia="Symbol"/>
              </w:rPr>
              <w:t>31,3</w:t>
            </w:r>
          </w:p>
        </w:tc>
        <w:tc>
          <w:tcPr>
            <w:tcW w:w="1142" w:type="dxa"/>
            <w:tcBorders>
              <w:left w:val="single" w:sz="6" w:space="0" w:color="000000"/>
            </w:tcBorders>
            <w:shd w:val="clear" w:color="auto" w:fill="auto"/>
            <w:vAlign w:val="bottom"/>
          </w:tcPr>
          <w:p w14:paraId="641AE724" w14:textId="69660A1B" w:rsidR="002412B0" w:rsidRPr="00853565" w:rsidRDefault="002412B0" w:rsidP="00A8592F">
            <w:pPr>
              <w:spacing w:before="80"/>
              <w:ind w:right="397"/>
              <w:jc w:val="right"/>
              <w:rPr>
                <w:rFonts w:eastAsia="Symbol"/>
              </w:rPr>
            </w:pPr>
            <w:r w:rsidRPr="00853565">
              <w:rPr>
                <w:rFonts w:eastAsia="Symbol"/>
              </w:rPr>
              <w:t>30,9</w:t>
            </w:r>
          </w:p>
        </w:tc>
        <w:tc>
          <w:tcPr>
            <w:tcW w:w="2673" w:type="dxa"/>
            <w:tcBorders>
              <w:left w:val="single" w:sz="6" w:space="0" w:color="000000"/>
            </w:tcBorders>
            <w:shd w:val="clear" w:color="auto" w:fill="auto"/>
            <w:vAlign w:val="bottom"/>
          </w:tcPr>
          <w:p w14:paraId="772245B6" w14:textId="77777777" w:rsidR="002412B0" w:rsidRPr="00853565" w:rsidRDefault="002412B0">
            <w:pPr>
              <w:spacing w:before="80"/>
              <w:ind w:left="170"/>
            </w:pPr>
            <w:r w:rsidRPr="00853565">
              <w:rPr>
                <w:rFonts w:eastAsia="Symbol"/>
                <w:i/>
              </w:rPr>
              <w:t>Azerbaijan</w:t>
            </w:r>
          </w:p>
        </w:tc>
      </w:tr>
      <w:tr w:rsidR="00853565" w:rsidRPr="00853565" w14:paraId="47B47346" w14:textId="77777777">
        <w:trPr>
          <w:cantSplit/>
        </w:trPr>
        <w:tc>
          <w:tcPr>
            <w:tcW w:w="2674" w:type="dxa"/>
            <w:shd w:val="clear" w:color="auto" w:fill="auto"/>
            <w:vAlign w:val="bottom"/>
          </w:tcPr>
          <w:p w14:paraId="45FA6AE5" w14:textId="77777777" w:rsidR="002412B0" w:rsidRPr="00853565" w:rsidRDefault="002412B0">
            <w:pPr>
              <w:spacing w:before="80"/>
              <w:ind w:left="113"/>
            </w:pPr>
            <w:r w:rsidRPr="00853565">
              <w:rPr>
                <w:rFonts w:eastAsia="Symbol"/>
              </w:rPr>
              <w:t>Армения</w:t>
            </w:r>
          </w:p>
        </w:tc>
        <w:tc>
          <w:tcPr>
            <w:tcW w:w="1145" w:type="dxa"/>
            <w:tcBorders>
              <w:left w:val="single" w:sz="6" w:space="0" w:color="000000"/>
            </w:tcBorders>
            <w:shd w:val="clear" w:color="auto" w:fill="auto"/>
            <w:vAlign w:val="bottom"/>
          </w:tcPr>
          <w:p w14:paraId="32E3C05D" w14:textId="02F9CC9D" w:rsidR="002412B0" w:rsidRPr="00853565" w:rsidRDefault="002412B0" w:rsidP="00A8592F">
            <w:pPr>
              <w:spacing w:before="80"/>
              <w:ind w:right="397"/>
              <w:jc w:val="right"/>
              <w:rPr>
                <w:rFonts w:eastAsia="Symbol"/>
              </w:rPr>
            </w:pPr>
            <w:r w:rsidRPr="00853565">
              <w:rPr>
                <w:rFonts w:eastAsia="Symbol"/>
              </w:rPr>
              <w:t>20,7</w:t>
            </w:r>
          </w:p>
        </w:tc>
        <w:tc>
          <w:tcPr>
            <w:tcW w:w="1144" w:type="dxa"/>
            <w:tcBorders>
              <w:left w:val="single" w:sz="6" w:space="0" w:color="000000"/>
            </w:tcBorders>
            <w:shd w:val="clear" w:color="auto" w:fill="auto"/>
            <w:vAlign w:val="bottom"/>
          </w:tcPr>
          <w:p w14:paraId="66577C36" w14:textId="4C8EBDAE" w:rsidR="002412B0" w:rsidRPr="00853565" w:rsidRDefault="002412B0" w:rsidP="00E82DAD">
            <w:pPr>
              <w:spacing w:before="80"/>
              <w:ind w:right="397"/>
              <w:jc w:val="right"/>
              <w:rPr>
                <w:rFonts w:eastAsia="Symbol"/>
              </w:rPr>
            </w:pPr>
            <w:r w:rsidRPr="00853565">
              <w:rPr>
                <w:rFonts w:eastAsia="Symbol"/>
              </w:rPr>
              <w:t>26,1</w:t>
            </w:r>
          </w:p>
        </w:tc>
        <w:tc>
          <w:tcPr>
            <w:tcW w:w="1144" w:type="dxa"/>
            <w:tcBorders>
              <w:left w:val="single" w:sz="6" w:space="0" w:color="000000"/>
            </w:tcBorders>
            <w:shd w:val="clear" w:color="auto" w:fill="auto"/>
            <w:vAlign w:val="bottom"/>
          </w:tcPr>
          <w:p w14:paraId="454507F2" w14:textId="3F69A8FE" w:rsidR="002412B0" w:rsidRPr="00853565" w:rsidRDefault="002412B0" w:rsidP="00E82DAD">
            <w:pPr>
              <w:spacing w:before="80"/>
              <w:ind w:right="397"/>
              <w:jc w:val="right"/>
              <w:rPr>
                <w:rFonts w:eastAsia="Symbol"/>
              </w:rPr>
            </w:pPr>
            <w:r w:rsidRPr="00853565">
              <w:rPr>
                <w:rFonts w:eastAsia="Symbol"/>
              </w:rPr>
              <w:t>16,9</w:t>
            </w:r>
          </w:p>
        </w:tc>
        <w:tc>
          <w:tcPr>
            <w:tcW w:w="1142" w:type="dxa"/>
            <w:tcBorders>
              <w:left w:val="single" w:sz="6" w:space="0" w:color="000000"/>
            </w:tcBorders>
            <w:shd w:val="clear" w:color="auto" w:fill="auto"/>
            <w:vAlign w:val="bottom"/>
          </w:tcPr>
          <w:p w14:paraId="044EB113" w14:textId="5384DDA8" w:rsidR="002412B0" w:rsidRPr="00853565" w:rsidRDefault="002412B0" w:rsidP="00A8592F">
            <w:pPr>
              <w:spacing w:before="80"/>
              <w:ind w:right="397"/>
              <w:jc w:val="right"/>
              <w:rPr>
                <w:rFonts w:eastAsia="Symbol"/>
              </w:rPr>
            </w:pPr>
            <w:r w:rsidRPr="00853565">
              <w:rPr>
                <w:rFonts w:eastAsia="Symbol"/>
              </w:rPr>
              <w:t>20,5</w:t>
            </w:r>
          </w:p>
        </w:tc>
        <w:tc>
          <w:tcPr>
            <w:tcW w:w="2673" w:type="dxa"/>
            <w:tcBorders>
              <w:left w:val="single" w:sz="6" w:space="0" w:color="000000"/>
            </w:tcBorders>
            <w:shd w:val="clear" w:color="auto" w:fill="auto"/>
            <w:vAlign w:val="bottom"/>
          </w:tcPr>
          <w:p w14:paraId="59EBD76E" w14:textId="77777777" w:rsidR="002412B0" w:rsidRPr="00853565" w:rsidRDefault="002412B0">
            <w:pPr>
              <w:spacing w:before="80"/>
              <w:ind w:left="170"/>
            </w:pPr>
            <w:r w:rsidRPr="00853565">
              <w:rPr>
                <w:rFonts w:eastAsia="Symbol"/>
                <w:i/>
              </w:rPr>
              <w:t>Armenia</w:t>
            </w:r>
          </w:p>
        </w:tc>
      </w:tr>
      <w:tr w:rsidR="00853565" w:rsidRPr="00853565" w14:paraId="6053AA6C" w14:textId="77777777">
        <w:trPr>
          <w:cantSplit/>
        </w:trPr>
        <w:tc>
          <w:tcPr>
            <w:tcW w:w="2674" w:type="dxa"/>
            <w:shd w:val="clear" w:color="auto" w:fill="auto"/>
            <w:vAlign w:val="bottom"/>
          </w:tcPr>
          <w:p w14:paraId="70B715E0" w14:textId="77777777" w:rsidR="002412B0" w:rsidRPr="00853565" w:rsidRDefault="002412B0">
            <w:pPr>
              <w:spacing w:before="80"/>
              <w:ind w:left="113"/>
            </w:pPr>
            <w:r w:rsidRPr="00853565">
              <w:rPr>
                <w:rFonts w:eastAsia="Symbol"/>
              </w:rPr>
              <w:t>Беларусь</w:t>
            </w:r>
          </w:p>
        </w:tc>
        <w:tc>
          <w:tcPr>
            <w:tcW w:w="1145" w:type="dxa"/>
            <w:tcBorders>
              <w:left w:val="single" w:sz="6" w:space="0" w:color="000000"/>
            </w:tcBorders>
            <w:shd w:val="clear" w:color="auto" w:fill="auto"/>
            <w:vAlign w:val="bottom"/>
          </w:tcPr>
          <w:p w14:paraId="3ACF1D39" w14:textId="2B82227E" w:rsidR="002412B0" w:rsidRPr="00853565" w:rsidRDefault="002412B0" w:rsidP="00A8592F">
            <w:pPr>
              <w:spacing w:before="80"/>
              <w:ind w:right="397"/>
              <w:jc w:val="right"/>
              <w:rPr>
                <w:rFonts w:eastAsia="Symbol"/>
              </w:rPr>
            </w:pPr>
            <w:r w:rsidRPr="00853565">
              <w:rPr>
                <w:rFonts w:eastAsia="Symbol"/>
              </w:rPr>
              <w:t>27,7</w:t>
            </w:r>
          </w:p>
        </w:tc>
        <w:tc>
          <w:tcPr>
            <w:tcW w:w="1144" w:type="dxa"/>
            <w:tcBorders>
              <w:left w:val="single" w:sz="6" w:space="0" w:color="000000"/>
            </w:tcBorders>
            <w:shd w:val="clear" w:color="auto" w:fill="auto"/>
            <w:vAlign w:val="bottom"/>
          </w:tcPr>
          <w:p w14:paraId="36A0EE72" w14:textId="45E1F7A3" w:rsidR="002412B0" w:rsidRPr="00853565" w:rsidRDefault="002412B0" w:rsidP="00E82DAD">
            <w:pPr>
              <w:spacing w:before="80"/>
              <w:ind w:right="397"/>
              <w:jc w:val="right"/>
              <w:rPr>
                <w:rFonts w:eastAsia="Symbol"/>
              </w:rPr>
            </w:pPr>
            <w:r w:rsidRPr="00853565">
              <w:rPr>
                <w:rFonts w:eastAsia="Symbol"/>
              </w:rPr>
              <w:t>26,7</w:t>
            </w:r>
          </w:p>
        </w:tc>
        <w:tc>
          <w:tcPr>
            <w:tcW w:w="1144" w:type="dxa"/>
            <w:tcBorders>
              <w:left w:val="single" w:sz="6" w:space="0" w:color="000000"/>
            </w:tcBorders>
            <w:shd w:val="clear" w:color="auto" w:fill="auto"/>
            <w:vAlign w:val="bottom"/>
          </w:tcPr>
          <w:p w14:paraId="56E863FA" w14:textId="7C7652E8" w:rsidR="002412B0" w:rsidRPr="00853565" w:rsidRDefault="002412B0" w:rsidP="00E82DAD">
            <w:pPr>
              <w:spacing w:before="80"/>
              <w:ind w:right="397"/>
              <w:jc w:val="right"/>
              <w:rPr>
                <w:rFonts w:eastAsia="Symbol"/>
              </w:rPr>
            </w:pPr>
            <w:r w:rsidRPr="00853565">
              <w:rPr>
                <w:rFonts w:eastAsia="Symbol"/>
              </w:rPr>
              <w:t>30,4</w:t>
            </w:r>
          </w:p>
        </w:tc>
        <w:tc>
          <w:tcPr>
            <w:tcW w:w="1142" w:type="dxa"/>
            <w:tcBorders>
              <w:left w:val="single" w:sz="6" w:space="0" w:color="000000"/>
            </w:tcBorders>
            <w:shd w:val="clear" w:color="auto" w:fill="auto"/>
            <w:vAlign w:val="bottom"/>
          </w:tcPr>
          <w:p w14:paraId="2C50627C" w14:textId="625794C7" w:rsidR="002412B0" w:rsidRPr="00853565" w:rsidRDefault="002412B0" w:rsidP="00A8592F">
            <w:pPr>
              <w:spacing w:before="80"/>
              <w:ind w:right="397"/>
              <w:jc w:val="right"/>
              <w:rPr>
                <w:rFonts w:eastAsia="Symbol"/>
              </w:rPr>
            </w:pPr>
            <w:r w:rsidRPr="00853565">
              <w:rPr>
                <w:rFonts w:eastAsia="Symbol"/>
              </w:rPr>
              <w:t>35,0</w:t>
            </w:r>
          </w:p>
        </w:tc>
        <w:tc>
          <w:tcPr>
            <w:tcW w:w="2673" w:type="dxa"/>
            <w:tcBorders>
              <w:left w:val="single" w:sz="6" w:space="0" w:color="000000"/>
            </w:tcBorders>
            <w:shd w:val="clear" w:color="auto" w:fill="auto"/>
            <w:vAlign w:val="bottom"/>
          </w:tcPr>
          <w:p w14:paraId="22DF01C5" w14:textId="77777777" w:rsidR="002412B0" w:rsidRPr="00853565" w:rsidRDefault="002412B0">
            <w:pPr>
              <w:spacing w:before="80"/>
              <w:ind w:left="170"/>
            </w:pPr>
            <w:r w:rsidRPr="00853565">
              <w:rPr>
                <w:rFonts w:eastAsia="Symbol"/>
                <w:i/>
              </w:rPr>
              <w:t>Belarus</w:t>
            </w:r>
          </w:p>
        </w:tc>
      </w:tr>
      <w:tr w:rsidR="00853565" w:rsidRPr="00853565" w14:paraId="3477AAAD" w14:textId="77777777">
        <w:trPr>
          <w:cantSplit/>
        </w:trPr>
        <w:tc>
          <w:tcPr>
            <w:tcW w:w="2674" w:type="dxa"/>
            <w:shd w:val="clear" w:color="auto" w:fill="auto"/>
            <w:vAlign w:val="bottom"/>
          </w:tcPr>
          <w:p w14:paraId="04BDD27F" w14:textId="77777777" w:rsidR="002412B0" w:rsidRPr="00853565" w:rsidRDefault="002412B0">
            <w:pPr>
              <w:spacing w:before="80"/>
              <w:ind w:left="113"/>
            </w:pPr>
            <w:r w:rsidRPr="00853565">
              <w:rPr>
                <w:rFonts w:eastAsia="Symbol"/>
              </w:rPr>
              <w:t>Казахстан</w:t>
            </w:r>
          </w:p>
        </w:tc>
        <w:tc>
          <w:tcPr>
            <w:tcW w:w="1145" w:type="dxa"/>
            <w:tcBorders>
              <w:left w:val="single" w:sz="6" w:space="0" w:color="000000"/>
            </w:tcBorders>
            <w:shd w:val="clear" w:color="auto" w:fill="auto"/>
            <w:vAlign w:val="bottom"/>
          </w:tcPr>
          <w:p w14:paraId="0140FCC6" w14:textId="1A6696EC" w:rsidR="002412B0" w:rsidRPr="00853565" w:rsidRDefault="002412B0" w:rsidP="00A8592F">
            <w:pPr>
              <w:spacing w:before="80"/>
              <w:ind w:right="397"/>
              <w:jc w:val="right"/>
              <w:rPr>
                <w:rFonts w:eastAsia="Symbol"/>
              </w:rPr>
            </w:pPr>
            <w:r w:rsidRPr="00853565">
              <w:rPr>
                <w:rFonts w:eastAsia="Symbol"/>
              </w:rPr>
              <w:t>8,0</w:t>
            </w:r>
          </w:p>
        </w:tc>
        <w:tc>
          <w:tcPr>
            <w:tcW w:w="1144" w:type="dxa"/>
            <w:tcBorders>
              <w:left w:val="single" w:sz="6" w:space="0" w:color="000000"/>
            </w:tcBorders>
            <w:shd w:val="clear" w:color="auto" w:fill="auto"/>
            <w:vAlign w:val="bottom"/>
          </w:tcPr>
          <w:p w14:paraId="352DF8F8" w14:textId="01B68122" w:rsidR="002412B0" w:rsidRPr="00853565" w:rsidRDefault="002412B0" w:rsidP="00E82DAD">
            <w:pPr>
              <w:spacing w:before="80"/>
              <w:ind w:right="397"/>
              <w:jc w:val="right"/>
              <w:rPr>
                <w:rFonts w:eastAsia="Symbol"/>
              </w:rPr>
            </w:pPr>
            <w:r w:rsidRPr="00853565">
              <w:rPr>
                <w:rFonts w:eastAsia="Symbol"/>
              </w:rPr>
              <w:t>13,5</w:t>
            </w:r>
          </w:p>
        </w:tc>
        <w:tc>
          <w:tcPr>
            <w:tcW w:w="1144" w:type="dxa"/>
            <w:tcBorders>
              <w:left w:val="single" w:sz="6" w:space="0" w:color="000000"/>
            </w:tcBorders>
            <w:shd w:val="clear" w:color="auto" w:fill="auto"/>
            <w:vAlign w:val="bottom"/>
          </w:tcPr>
          <w:p w14:paraId="3FB50F0C" w14:textId="6BC6023C" w:rsidR="002412B0" w:rsidRPr="00853565" w:rsidRDefault="002412B0" w:rsidP="00E82DAD">
            <w:pPr>
              <w:spacing w:before="80"/>
              <w:ind w:right="397"/>
              <w:jc w:val="right"/>
              <w:rPr>
                <w:rFonts w:eastAsia="Symbol"/>
              </w:rPr>
            </w:pPr>
            <w:r w:rsidRPr="00853565">
              <w:rPr>
                <w:rFonts w:eastAsia="Symbol"/>
              </w:rPr>
              <w:t>11,4</w:t>
            </w:r>
          </w:p>
        </w:tc>
        <w:tc>
          <w:tcPr>
            <w:tcW w:w="1142" w:type="dxa"/>
            <w:tcBorders>
              <w:left w:val="single" w:sz="6" w:space="0" w:color="000000"/>
            </w:tcBorders>
            <w:shd w:val="clear" w:color="auto" w:fill="auto"/>
            <w:vAlign w:val="bottom"/>
          </w:tcPr>
          <w:p w14:paraId="200F133E" w14:textId="2650B647" w:rsidR="002412B0" w:rsidRPr="00853565" w:rsidRDefault="002412B0" w:rsidP="00A8592F">
            <w:pPr>
              <w:spacing w:before="80"/>
              <w:ind w:right="397"/>
              <w:jc w:val="right"/>
              <w:rPr>
                <w:rFonts w:eastAsia="Symbol"/>
              </w:rPr>
            </w:pPr>
            <w:r w:rsidRPr="00853565">
              <w:rPr>
                <w:rFonts w:eastAsia="Symbol"/>
              </w:rPr>
              <w:t>12,8</w:t>
            </w:r>
          </w:p>
        </w:tc>
        <w:tc>
          <w:tcPr>
            <w:tcW w:w="2673" w:type="dxa"/>
            <w:tcBorders>
              <w:left w:val="single" w:sz="6" w:space="0" w:color="000000"/>
            </w:tcBorders>
            <w:shd w:val="clear" w:color="auto" w:fill="auto"/>
            <w:vAlign w:val="bottom"/>
          </w:tcPr>
          <w:p w14:paraId="7D620571" w14:textId="77777777" w:rsidR="002412B0" w:rsidRPr="00853565" w:rsidRDefault="002412B0">
            <w:pPr>
              <w:spacing w:before="80"/>
              <w:ind w:left="170"/>
            </w:pPr>
            <w:r w:rsidRPr="00853565">
              <w:rPr>
                <w:rFonts w:eastAsia="Symbol"/>
                <w:i/>
              </w:rPr>
              <w:t>Kazakhstan</w:t>
            </w:r>
          </w:p>
        </w:tc>
      </w:tr>
      <w:tr w:rsidR="00853565" w:rsidRPr="00853565" w14:paraId="3C4DC6B9" w14:textId="77777777">
        <w:trPr>
          <w:cantSplit/>
        </w:trPr>
        <w:tc>
          <w:tcPr>
            <w:tcW w:w="2674" w:type="dxa"/>
            <w:shd w:val="clear" w:color="auto" w:fill="auto"/>
            <w:vAlign w:val="bottom"/>
          </w:tcPr>
          <w:p w14:paraId="6DDB749A" w14:textId="77777777" w:rsidR="002412B0" w:rsidRPr="00853565" w:rsidRDefault="002412B0">
            <w:pPr>
              <w:spacing w:before="80"/>
              <w:ind w:left="113"/>
            </w:pPr>
            <w:r w:rsidRPr="00853565">
              <w:rPr>
                <w:rFonts w:eastAsia="Symbol"/>
              </w:rPr>
              <w:t>Киргизия</w:t>
            </w:r>
          </w:p>
        </w:tc>
        <w:tc>
          <w:tcPr>
            <w:tcW w:w="1145" w:type="dxa"/>
            <w:tcBorders>
              <w:left w:val="single" w:sz="6" w:space="0" w:color="000000"/>
            </w:tcBorders>
            <w:shd w:val="clear" w:color="auto" w:fill="auto"/>
            <w:vAlign w:val="bottom"/>
          </w:tcPr>
          <w:p w14:paraId="17153C46" w14:textId="62B98163" w:rsidR="002412B0" w:rsidRPr="00853565" w:rsidRDefault="002412B0" w:rsidP="00A8592F">
            <w:pPr>
              <w:spacing w:before="80"/>
              <w:ind w:right="397"/>
              <w:jc w:val="right"/>
              <w:rPr>
                <w:rFonts w:eastAsia="Symbol"/>
              </w:rPr>
            </w:pPr>
            <w:r w:rsidRPr="00853565">
              <w:rPr>
                <w:rFonts w:eastAsia="Symbol"/>
              </w:rPr>
              <w:t>25,3</w:t>
            </w:r>
          </w:p>
        </w:tc>
        <w:tc>
          <w:tcPr>
            <w:tcW w:w="1144" w:type="dxa"/>
            <w:tcBorders>
              <w:left w:val="single" w:sz="6" w:space="0" w:color="000000"/>
            </w:tcBorders>
            <w:shd w:val="clear" w:color="auto" w:fill="auto"/>
            <w:vAlign w:val="bottom"/>
          </w:tcPr>
          <w:p w14:paraId="24B5F484" w14:textId="49CF38AD" w:rsidR="002412B0" w:rsidRPr="00853565" w:rsidRDefault="002412B0" w:rsidP="00E82DAD">
            <w:pPr>
              <w:spacing w:before="80"/>
              <w:ind w:right="397"/>
              <w:jc w:val="right"/>
              <w:rPr>
                <w:rFonts w:eastAsia="Symbol"/>
              </w:rPr>
            </w:pPr>
            <w:r w:rsidRPr="00853565">
              <w:rPr>
                <w:rFonts w:eastAsia="Symbol"/>
              </w:rPr>
              <w:t>30,2</w:t>
            </w:r>
          </w:p>
        </w:tc>
        <w:tc>
          <w:tcPr>
            <w:tcW w:w="1144" w:type="dxa"/>
            <w:tcBorders>
              <w:left w:val="single" w:sz="6" w:space="0" w:color="000000"/>
            </w:tcBorders>
            <w:shd w:val="clear" w:color="auto" w:fill="auto"/>
            <w:vAlign w:val="bottom"/>
          </w:tcPr>
          <w:p w14:paraId="7372306F" w14:textId="706D116D" w:rsidR="002412B0" w:rsidRPr="00853565" w:rsidRDefault="002412B0" w:rsidP="00E82DAD">
            <w:pPr>
              <w:spacing w:before="80"/>
              <w:ind w:right="397"/>
              <w:jc w:val="right"/>
              <w:rPr>
                <w:rFonts w:eastAsia="Symbol"/>
              </w:rPr>
            </w:pPr>
            <w:r w:rsidRPr="00853565">
              <w:rPr>
                <w:rFonts w:eastAsia="Symbol"/>
              </w:rPr>
              <w:t>30,9</w:t>
            </w:r>
          </w:p>
        </w:tc>
        <w:tc>
          <w:tcPr>
            <w:tcW w:w="1142" w:type="dxa"/>
            <w:tcBorders>
              <w:left w:val="single" w:sz="6" w:space="0" w:color="000000"/>
            </w:tcBorders>
            <w:shd w:val="clear" w:color="auto" w:fill="auto"/>
            <w:vAlign w:val="bottom"/>
          </w:tcPr>
          <w:p w14:paraId="7EB91346" w14:textId="2342776A" w:rsidR="002412B0" w:rsidRPr="00853565" w:rsidRDefault="002412B0" w:rsidP="00A8592F">
            <w:pPr>
              <w:spacing w:before="80"/>
              <w:ind w:right="397"/>
              <w:jc w:val="right"/>
              <w:rPr>
                <w:rFonts w:eastAsia="Symbol"/>
              </w:rPr>
            </w:pPr>
            <w:r w:rsidRPr="00853565">
              <w:rPr>
                <w:rFonts w:eastAsia="Symbol"/>
              </w:rPr>
              <w:t>31,1</w:t>
            </w:r>
          </w:p>
        </w:tc>
        <w:tc>
          <w:tcPr>
            <w:tcW w:w="2673" w:type="dxa"/>
            <w:tcBorders>
              <w:left w:val="single" w:sz="6" w:space="0" w:color="000000"/>
            </w:tcBorders>
            <w:shd w:val="clear" w:color="auto" w:fill="auto"/>
            <w:vAlign w:val="bottom"/>
          </w:tcPr>
          <w:p w14:paraId="1D255580" w14:textId="77777777" w:rsidR="002412B0" w:rsidRPr="00853565" w:rsidRDefault="002412B0">
            <w:pPr>
              <w:spacing w:before="80"/>
              <w:ind w:left="170"/>
            </w:pPr>
            <w:r w:rsidRPr="00853565">
              <w:rPr>
                <w:rFonts w:eastAsia="Symbol"/>
                <w:i/>
              </w:rPr>
              <w:t>Kyrgyzstan</w:t>
            </w:r>
          </w:p>
        </w:tc>
      </w:tr>
      <w:tr w:rsidR="00853565" w:rsidRPr="00853565" w14:paraId="0224B88E" w14:textId="77777777">
        <w:trPr>
          <w:cantSplit/>
        </w:trPr>
        <w:tc>
          <w:tcPr>
            <w:tcW w:w="2674" w:type="dxa"/>
            <w:shd w:val="clear" w:color="auto" w:fill="auto"/>
            <w:vAlign w:val="bottom"/>
          </w:tcPr>
          <w:p w14:paraId="0ECD7C07" w14:textId="77777777" w:rsidR="002412B0" w:rsidRPr="00853565" w:rsidRDefault="002412B0">
            <w:pPr>
              <w:spacing w:before="80"/>
              <w:ind w:left="113"/>
            </w:pPr>
            <w:r w:rsidRPr="00853565">
              <w:rPr>
                <w:rFonts w:eastAsia="Symbol"/>
              </w:rPr>
              <w:t>Республика Молдова</w:t>
            </w:r>
          </w:p>
        </w:tc>
        <w:tc>
          <w:tcPr>
            <w:tcW w:w="1145" w:type="dxa"/>
            <w:tcBorders>
              <w:left w:val="single" w:sz="6" w:space="0" w:color="000000"/>
            </w:tcBorders>
            <w:shd w:val="clear" w:color="auto" w:fill="auto"/>
            <w:vAlign w:val="bottom"/>
          </w:tcPr>
          <w:p w14:paraId="7C1BE3B1" w14:textId="3DC59952" w:rsidR="002412B0" w:rsidRPr="00853565" w:rsidRDefault="002412B0" w:rsidP="00A8592F">
            <w:pPr>
              <w:spacing w:before="80"/>
              <w:ind w:right="397"/>
              <w:jc w:val="right"/>
              <w:rPr>
                <w:rFonts w:eastAsia="Symbol"/>
              </w:rPr>
            </w:pPr>
            <w:r w:rsidRPr="00853565">
              <w:rPr>
                <w:rFonts w:eastAsia="Symbol"/>
              </w:rPr>
              <w:t>26,7</w:t>
            </w:r>
          </w:p>
        </w:tc>
        <w:tc>
          <w:tcPr>
            <w:tcW w:w="1144" w:type="dxa"/>
            <w:tcBorders>
              <w:left w:val="single" w:sz="6" w:space="0" w:color="000000"/>
            </w:tcBorders>
            <w:shd w:val="clear" w:color="auto" w:fill="auto"/>
            <w:vAlign w:val="bottom"/>
          </w:tcPr>
          <w:p w14:paraId="54FB049F" w14:textId="382E032D" w:rsidR="002412B0" w:rsidRPr="00853565" w:rsidRDefault="002412B0" w:rsidP="00E82DAD">
            <w:pPr>
              <w:spacing w:before="80"/>
              <w:ind w:right="397"/>
              <w:jc w:val="right"/>
              <w:rPr>
                <w:rFonts w:eastAsia="Symbol"/>
              </w:rPr>
            </w:pPr>
            <w:r w:rsidRPr="00853565">
              <w:rPr>
                <w:rFonts w:eastAsia="Symbol"/>
              </w:rPr>
              <w:t>35,8</w:t>
            </w:r>
          </w:p>
        </w:tc>
        <w:tc>
          <w:tcPr>
            <w:tcW w:w="1144" w:type="dxa"/>
            <w:tcBorders>
              <w:left w:val="single" w:sz="6" w:space="0" w:color="000000"/>
            </w:tcBorders>
            <w:shd w:val="clear" w:color="auto" w:fill="auto"/>
            <w:vAlign w:val="bottom"/>
          </w:tcPr>
          <w:p w14:paraId="3CED2366" w14:textId="2C2D89B2" w:rsidR="002412B0" w:rsidRPr="00853565" w:rsidRDefault="002412B0" w:rsidP="00E82DAD">
            <w:pPr>
              <w:spacing w:before="80"/>
              <w:ind w:right="397"/>
              <w:jc w:val="right"/>
              <w:rPr>
                <w:rFonts w:eastAsia="Symbol"/>
              </w:rPr>
            </w:pPr>
            <w:r w:rsidRPr="00853565">
              <w:rPr>
                <w:rFonts w:eastAsia="Symbol"/>
              </w:rPr>
              <w:t>37,5</w:t>
            </w:r>
          </w:p>
        </w:tc>
        <w:tc>
          <w:tcPr>
            <w:tcW w:w="1142" w:type="dxa"/>
            <w:tcBorders>
              <w:left w:val="single" w:sz="6" w:space="0" w:color="000000"/>
            </w:tcBorders>
            <w:shd w:val="clear" w:color="auto" w:fill="auto"/>
            <w:vAlign w:val="bottom"/>
          </w:tcPr>
          <w:p w14:paraId="7073DF83" w14:textId="6A083F10" w:rsidR="002412B0" w:rsidRPr="00853565" w:rsidRDefault="002412B0" w:rsidP="00A8592F">
            <w:pPr>
              <w:spacing w:before="80"/>
              <w:ind w:right="397"/>
              <w:jc w:val="right"/>
              <w:rPr>
                <w:rFonts w:eastAsia="Symbol"/>
              </w:rPr>
            </w:pPr>
            <w:r w:rsidRPr="00853565">
              <w:rPr>
                <w:rFonts w:eastAsia="Symbol"/>
              </w:rPr>
              <w:t>18,7</w:t>
            </w:r>
          </w:p>
        </w:tc>
        <w:tc>
          <w:tcPr>
            <w:tcW w:w="2673" w:type="dxa"/>
            <w:tcBorders>
              <w:left w:val="single" w:sz="6" w:space="0" w:color="000000"/>
            </w:tcBorders>
            <w:shd w:val="clear" w:color="auto" w:fill="auto"/>
            <w:vAlign w:val="bottom"/>
          </w:tcPr>
          <w:p w14:paraId="28528E2A" w14:textId="77777777" w:rsidR="002412B0" w:rsidRPr="00853565" w:rsidRDefault="002412B0">
            <w:pPr>
              <w:spacing w:before="80"/>
              <w:ind w:left="170"/>
            </w:pPr>
            <w:r w:rsidRPr="00853565">
              <w:rPr>
                <w:rFonts w:eastAsia="Symbol"/>
                <w:i/>
              </w:rPr>
              <w:t>Republic of Moldova</w:t>
            </w:r>
          </w:p>
        </w:tc>
      </w:tr>
      <w:tr w:rsidR="00853565" w:rsidRPr="00853565" w14:paraId="64FD8C80" w14:textId="77777777">
        <w:trPr>
          <w:cantSplit/>
        </w:trPr>
        <w:tc>
          <w:tcPr>
            <w:tcW w:w="2674" w:type="dxa"/>
            <w:shd w:val="clear" w:color="auto" w:fill="auto"/>
            <w:vAlign w:val="bottom"/>
          </w:tcPr>
          <w:p w14:paraId="55C8C426" w14:textId="77777777" w:rsidR="002412B0" w:rsidRPr="00853565" w:rsidRDefault="002412B0">
            <w:pPr>
              <w:pStyle w:val="20"/>
              <w:spacing w:before="80"/>
              <w:ind w:left="113"/>
              <w:rPr>
                <w:sz w:val="14"/>
                <w:szCs w:val="14"/>
              </w:rPr>
            </w:pPr>
            <w:r w:rsidRPr="00853565">
              <w:rPr>
                <w:rFonts w:eastAsia="Symbol"/>
                <w:b w:val="0"/>
                <w:bCs w:val="0"/>
                <w:sz w:val="14"/>
                <w:szCs w:val="14"/>
              </w:rPr>
              <w:t>Таджикистан</w:t>
            </w:r>
          </w:p>
        </w:tc>
        <w:tc>
          <w:tcPr>
            <w:tcW w:w="1145" w:type="dxa"/>
            <w:tcBorders>
              <w:left w:val="single" w:sz="6" w:space="0" w:color="000000"/>
            </w:tcBorders>
            <w:shd w:val="clear" w:color="auto" w:fill="auto"/>
            <w:vAlign w:val="bottom"/>
          </w:tcPr>
          <w:p w14:paraId="1219D83A" w14:textId="0EAC6850" w:rsidR="002412B0" w:rsidRPr="00853565" w:rsidRDefault="002412B0" w:rsidP="00A8592F">
            <w:pPr>
              <w:spacing w:before="80"/>
              <w:ind w:right="397"/>
              <w:jc w:val="right"/>
              <w:rPr>
                <w:rFonts w:eastAsia="Symbol"/>
              </w:rPr>
            </w:pPr>
            <w:r w:rsidRPr="00853565">
              <w:rPr>
                <w:rFonts w:eastAsia="Symbol"/>
              </w:rPr>
              <w:t>23,9</w:t>
            </w:r>
          </w:p>
        </w:tc>
        <w:tc>
          <w:tcPr>
            <w:tcW w:w="1144" w:type="dxa"/>
            <w:tcBorders>
              <w:left w:val="single" w:sz="6" w:space="0" w:color="000000"/>
            </w:tcBorders>
            <w:shd w:val="clear" w:color="auto" w:fill="auto"/>
            <w:vAlign w:val="bottom"/>
          </w:tcPr>
          <w:p w14:paraId="0488DB34" w14:textId="03CF32C4" w:rsidR="002412B0" w:rsidRPr="00853565" w:rsidRDefault="002412B0" w:rsidP="00E82DAD">
            <w:pPr>
              <w:spacing w:before="80"/>
              <w:ind w:right="397"/>
              <w:jc w:val="right"/>
              <w:rPr>
                <w:rFonts w:eastAsia="Symbol"/>
              </w:rPr>
            </w:pPr>
            <w:r w:rsidRPr="00853565">
              <w:rPr>
                <w:rFonts w:eastAsia="Symbol"/>
              </w:rPr>
              <w:t>28,2</w:t>
            </w:r>
          </w:p>
        </w:tc>
        <w:tc>
          <w:tcPr>
            <w:tcW w:w="1144" w:type="dxa"/>
            <w:tcBorders>
              <w:left w:val="single" w:sz="6" w:space="0" w:color="000000"/>
            </w:tcBorders>
            <w:shd w:val="clear" w:color="auto" w:fill="auto"/>
            <w:vAlign w:val="bottom"/>
          </w:tcPr>
          <w:p w14:paraId="114DFADD" w14:textId="7A8B9E33" w:rsidR="002412B0" w:rsidRPr="00853565" w:rsidRDefault="002412B0" w:rsidP="00E82DAD">
            <w:pPr>
              <w:spacing w:before="80"/>
              <w:ind w:right="397"/>
              <w:jc w:val="right"/>
              <w:rPr>
                <w:rFonts w:eastAsia="Symbol"/>
              </w:rPr>
            </w:pPr>
            <w:r w:rsidRPr="00853565">
              <w:rPr>
                <w:rFonts w:eastAsia="Symbol"/>
              </w:rPr>
              <w:t>30,6</w:t>
            </w:r>
          </w:p>
        </w:tc>
        <w:tc>
          <w:tcPr>
            <w:tcW w:w="1142" w:type="dxa"/>
            <w:tcBorders>
              <w:left w:val="single" w:sz="6" w:space="0" w:color="000000"/>
            </w:tcBorders>
            <w:shd w:val="clear" w:color="auto" w:fill="auto"/>
            <w:vAlign w:val="bottom"/>
          </w:tcPr>
          <w:p w14:paraId="779DA0C3" w14:textId="59410CC0" w:rsidR="002412B0" w:rsidRPr="00853565" w:rsidRDefault="002412B0" w:rsidP="00A8592F">
            <w:pPr>
              <w:spacing w:before="80"/>
              <w:ind w:right="397"/>
              <w:jc w:val="right"/>
              <w:rPr>
                <w:rFonts w:eastAsia="Symbol"/>
              </w:rPr>
            </w:pPr>
            <w:r w:rsidRPr="00853565">
              <w:rPr>
                <w:rFonts w:eastAsia="Symbol"/>
              </w:rPr>
              <w:t>30,8</w:t>
            </w:r>
          </w:p>
        </w:tc>
        <w:tc>
          <w:tcPr>
            <w:tcW w:w="2673" w:type="dxa"/>
            <w:tcBorders>
              <w:left w:val="single" w:sz="6" w:space="0" w:color="000000"/>
            </w:tcBorders>
            <w:shd w:val="clear" w:color="auto" w:fill="auto"/>
            <w:vAlign w:val="bottom"/>
          </w:tcPr>
          <w:p w14:paraId="752D46AF" w14:textId="77777777" w:rsidR="002412B0" w:rsidRPr="00853565" w:rsidRDefault="002412B0">
            <w:pPr>
              <w:pStyle w:val="30"/>
              <w:spacing w:before="80"/>
              <w:ind w:left="170"/>
              <w:rPr>
                <w:rFonts w:ascii="Arial" w:hAnsi="Arial" w:cs="Arial"/>
                <w:sz w:val="14"/>
                <w:szCs w:val="14"/>
              </w:rPr>
            </w:pPr>
            <w:r w:rsidRPr="00853565">
              <w:rPr>
                <w:rFonts w:ascii="Arial" w:eastAsia="Symbol" w:hAnsi="Arial" w:cs="Arial"/>
                <w:b w:val="0"/>
                <w:bCs w:val="0"/>
                <w:i/>
                <w:sz w:val="14"/>
                <w:szCs w:val="14"/>
              </w:rPr>
              <w:t>Tajikistan</w:t>
            </w:r>
          </w:p>
        </w:tc>
      </w:tr>
      <w:tr w:rsidR="00853565" w:rsidRPr="00853565" w14:paraId="7A11E89C" w14:textId="77777777">
        <w:trPr>
          <w:cantSplit/>
        </w:trPr>
        <w:tc>
          <w:tcPr>
            <w:tcW w:w="2674" w:type="dxa"/>
            <w:shd w:val="clear" w:color="auto" w:fill="auto"/>
            <w:vAlign w:val="bottom"/>
          </w:tcPr>
          <w:p w14:paraId="6E03FE1D" w14:textId="77777777" w:rsidR="002412B0" w:rsidRPr="00853565" w:rsidRDefault="002412B0">
            <w:pPr>
              <w:pStyle w:val="20"/>
              <w:spacing w:before="80"/>
              <w:ind w:left="113"/>
              <w:rPr>
                <w:sz w:val="14"/>
                <w:szCs w:val="14"/>
              </w:rPr>
            </w:pPr>
            <w:r w:rsidRPr="00853565">
              <w:rPr>
                <w:rFonts w:eastAsia="Symbol"/>
                <w:b w:val="0"/>
                <w:bCs w:val="0"/>
                <w:sz w:val="14"/>
                <w:szCs w:val="14"/>
              </w:rPr>
              <w:t>Узбекистан</w:t>
            </w:r>
          </w:p>
        </w:tc>
        <w:tc>
          <w:tcPr>
            <w:tcW w:w="1145" w:type="dxa"/>
            <w:tcBorders>
              <w:left w:val="single" w:sz="6" w:space="0" w:color="000000"/>
            </w:tcBorders>
            <w:shd w:val="clear" w:color="auto" w:fill="auto"/>
            <w:vAlign w:val="bottom"/>
          </w:tcPr>
          <w:p w14:paraId="2A3882CA" w14:textId="38C9F37D" w:rsidR="002412B0" w:rsidRPr="00853565" w:rsidRDefault="002412B0" w:rsidP="00A8592F">
            <w:pPr>
              <w:spacing w:before="80"/>
              <w:ind w:right="397"/>
              <w:jc w:val="right"/>
              <w:rPr>
                <w:rFonts w:eastAsia="Symbol"/>
              </w:rPr>
            </w:pPr>
            <w:r w:rsidRPr="00853565">
              <w:rPr>
                <w:rFonts w:eastAsia="Symbol"/>
              </w:rPr>
              <w:t>44,2</w:t>
            </w:r>
          </w:p>
        </w:tc>
        <w:tc>
          <w:tcPr>
            <w:tcW w:w="1144" w:type="dxa"/>
            <w:tcBorders>
              <w:left w:val="single" w:sz="6" w:space="0" w:color="000000"/>
            </w:tcBorders>
            <w:shd w:val="clear" w:color="auto" w:fill="auto"/>
            <w:vAlign w:val="bottom"/>
          </w:tcPr>
          <w:p w14:paraId="54FE5AB8" w14:textId="202EA5BD" w:rsidR="002412B0" w:rsidRPr="00853565" w:rsidRDefault="002412B0" w:rsidP="00E82DAD">
            <w:pPr>
              <w:spacing w:before="80"/>
              <w:ind w:right="397"/>
              <w:jc w:val="right"/>
              <w:rPr>
                <w:rFonts w:eastAsia="Symbol"/>
              </w:rPr>
            </w:pPr>
            <w:r w:rsidRPr="00853565">
              <w:rPr>
                <w:rFonts w:eastAsia="Symbol"/>
              </w:rPr>
              <w:t>38,1</w:t>
            </w:r>
          </w:p>
        </w:tc>
        <w:tc>
          <w:tcPr>
            <w:tcW w:w="1144" w:type="dxa"/>
            <w:tcBorders>
              <w:left w:val="single" w:sz="6" w:space="0" w:color="000000"/>
            </w:tcBorders>
            <w:shd w:val="clear" w:color="auto" w:fill="auto"/>
            <w:vAlign w:val="bottom"/>
          </w:tcPr>
          <w:p w14:paraId="3CEB2ECB" w14:textId="5F08CE7D" w:rsidR="002412B0" w:rsidRPr="00853565" w:rsidRDefault="002412B0" w:rsidP="00E82DAD">
            <w:pPr>
              <w:spacing w:before="80"/>
              <w:ind w:right="397"/>
              <w:jc w:val="right"/>
              <w:rPr>
                <w:rFonts w:eastAsia="Symbol"/>
              </w:rPr>
            </w:pPr>
            <w:r w:rsidRPr="00853565">
              <w:rPr>
                <w:rFonts w:eastAsia="Symbol"/>
              </w:rPr>
              <w:t>42,6</w:t>
            </w:r>
          </w:p>
        </w:tc>
        <w:tc>
          <w:tcPr>
            <w:tcW w:w="1142" w:type="dxa"/>
            <w:tcBorders>
              <w:left w:val="single" w:sz="6" w:space="0" w:color="000000"/>
            </w:tcBorders>
            <w:shd w:val="clear" w:color="auto" w:fill="auto"/>
            <w:vAlign w:val="bottom"/>
          </w:tcPr>
          <w:p w14:paraId="256EF571" w14:textId="28E30677" w:rsidR="002412B0" w:rsidRPr="00853565" w:rsidRDefault="002412B0" w:rsidP="007B40AB">
            <w:pPr>
              <w:spacing w:before="80"/>
              <w:ind w:right="397"/>
              <w:jc w:val="right"/>
              <w:rPr>
                <w:rFonts w:eastAsia="Symbol"/>
                <w:lang w:val="en-US"/>
              </w:rPr>
            </w:pPr>
            <w:r w:rsidRPr="00853565">
              <w:rPr>
                <w:rFonts w:eastAsia="Symbol"/>
              </w:rPr>
              <w:t>4</w:t>
            </w:r>
            <w:r w:rsidR="007B40AB" w:rsidRPr="00853565">
              <w:rPr>
                <w:rFonts w:eastAsia="Symbol"/>
                <w:lang w:val="en-US"/>
              </w:rPr>
              <w:t>1</w:t>
            </w:r>
            <w:r w:rsidRPr="00853565">
              <w:rPr>
                <w:rFonts w:eastAsia="Symbol"/>
              </w:rPr>
              <w:t>,</w:t>
            </w:r>
            <w:r w:rsidR="007B40AB" w:rsidRPr="00853565">
              <w:rPr>
                <w:rFonts w:eastAsia="Symbol"/>
                <w:lang w:val="en-US"/>
              </w:rPr>
              <w:t>8</w:t>
            </w:r>
          </w:p>
        </w:tc>
        <w:tc>
          <w:tcPr>
            <w:tcW w:w="2673" w:type="dxa"/>
            <w:tcBorders>
              <w:left w:val="single" w:sz="6" w:space="0" w:color="000000"/>
            </w:tcBorders>
            <w:shd w:val="clear" w:color="auto" w:fill="auto"/>
            <w:vAlign w:val="bottom"/>
          </w:tcPr>
          <w:p w14:paraId="2CCAC5C5" w14:textId="77777777" w:rsidR="002412B0" w:rsidRPr="00853565" w:rsidRDefault="002412B0">
            <w:pPr>
              <w:pStyle w:val="30"/>
              <w:spacing w:before="80"/>
              <w:ind w:left="170"/>
              <w:rPr>
                <w:rFonts w:ascii="Arial" w:hAnsi="Arial" w:cs="Arial"/>
                <w:sz w:val="14"/>
                <w:szCs w:val="14"/>
              </w:rPr>
            </w:pPr>
            <w:r w:rsidRPr="00853565">
              <w:rPr>
                <w:rFonts w:ascii="Arial" w:eastAsia="Symbol" w:hAnsi="Arial" w:cs="Arial"/>
                <w:b w:val="0"/>
                <w:bCs w:val="0"/>
                <w:i/>
                <w:sz w:val="14"/>
                <w:szCs w:val="14"/>
              </w:rPr>
              <w:t>Uzbekistan</w:t>
            </w:r>
          </w:p>
        </w:tc>
      </w:tr>
      <w:tr w:rsidR="00853565" w:rsidRPr="00853565" w14:paraId="434DADA3" w14:textId="77777777">
        <w:trPr>
          <w:cantSplit/>
        </w:trPr>
        <w:tc>
          <w:tcPr>
            <w:tcW w:w="2674" w:type="dxa"/>
            <w:shd w:val="clear" w:color="auto" w:fill="auto"/>
            <w:vAlign w:val="bottom"/>
          </w:tcPr>
          <w:p w14:paraId="1C15A4E8" w14:textId="77777777" w:rsidR="002412B0" w:rsidRPr="00853565" w:rsidRDefault="002412B0">
            <w:pPr>
              <w:pStyle w:val="20"/>
              <w:spacing w:before="80"/>
              <w:ind w:left="113"/>
              <w:rPr>
                <w:sz w:val="14"/>
                <w:szCs w:val="14"/>
              </w:rPr>
            </w:pPr>
            <w:r w:rsidRPr="00853565">
              <w:rPr>
                <w:rFonts w:eastAsia="Symbol"/>
                <w:b w:val="0"/>
                <w:bCs w:val="0"/>
                <w:sz w:val="14"/>
                <w:szCs w:val="14"/>
              </w:rPr>
              <w:t>Украина</w:t>
            </w:r>
          </w:p>
        </w:tc>
        <w:tc>
          <w:tcPr>
            <w:tcW w:w="1145" w:type="dxa"/>
            <w:tcBorders>
              <w:left w:val="single" w:sz="6" w:space="0" w:color="000000"/>
            </w:tcBorders>
            <w:shd w:val="clear" w:color="auto" w:fill="auto"/>
            <w:vAlign w:val="bottom"/>
          </w:tcPr>
          <w:p w14:paraId="0564120E" w14:textId="7F70F66A" w:rsidR="002412B0" w:rsidRPr="00853565" w:rsidRDefault="002412B0" w:rsidP="00A8592F">
            <w:pPr>
              <w:spacing w:before="80"/>
              <w:ind w:right="397"/>
              <w:jc w:val="right"/>
              <w:rPr>
                <w:rFonts w:eastAsia="Symbol"/>
              </w:rPr>
            </w:pPr>
            <w:r w:rsidRPr="00853565">
              <w:rPr>
                <w:rFonts w:eastAsia="Symbol"/>
              </w:rPr>
              <w:t>26,9</w:t>
            </w:r>
          </w:p>
        </w:tc>
        <w:tc>
          <w:tcPr>
            <w:tcW w:w="1144" w:type="dxa"/>
            <w:tcBorders>
              <w:left w:val="single" w:sz="6" w:space="0" w:color="000000"/>
            </w:tcBorders>
            <w:shd w:val="clear" w:color="auto" w:fill="auto"/>
            <w:vAlign w:val="bottom"/>
          </w:tcPr>
          <w:p w14:paraId="6B155848" w14:textId="3ACF76E7" w:rsidR="002412B0" w:rsidRPr="00853565" w:rsidRDefault="002412B0" w:rsidP="00E82DAD">
            <w:pPr>
              <w:spacing w:before="80"/>
              <w:ind w:right="397"/>
              <w:jc w:val="right"/>
              <w:rPr>
                <w:rFonts w:eastAsia="Symbol"/>
              </w:rPr>
            </w:pPr>
            <w:r w:rsidRPr="00853565">
              <w:rPr>
                <w:rFonts w:eastAsia="Symbol"/>
              </w:rPr>
              <w:t>47,4</w:t>
            </w:r>
          </w:p>
        </w:tc>
        <w:tc>
          <w:tcPr>
            <w:tcW w:w="1144" w:type="dxa"/>
            <w:tcBorders>
              <w:left w:val="single" w:sz="6" w:space="0" w:color="000000"/>
            </w:tcBorders>
            <w:shd w:val="clear" w:color="auto" w:fill="auto"/>
            <w:vAlign w:val="bottom"/>
          </w:tcPr>
          <w:p w14:paraId="2CE8C103" w14:textId="67CBE861" w:rsidR="002412B0" w:rsidRPr="00853565" w:rsidRDefault="002412B0" w:rsidP="00E82DAD">
            <w:pPr>
              <w:spacing w:before="80"/>
              <w:ind w:right="397"/>
              <w:jc w:val="right"/>
              <w:rPr>
                <w:rFonts w:eastAsia="Symbol"/>
              </w:rPr>
            </w:pPr>
            <w:r w:rsidRPr="00853565">
              <w:rPr>
                <w:rFonts w:eastAsia="Symbol"/>
              </w:rPr>
              <w:t>49,1</w:t>
            </w:r>
          </w:p>
        </w:tc>
        <w:tc>
          <w:tcPr>
            <w:tcW w:w="1142" w:type="dxa"/>
            <w:tcBorders>
              <w:left w:val="single" w:sz="6" w:space="0" w:color="000000"/>
            </w:tcBorders>
            <w:shd w:val="clear" w:color="auto" w:fill="auto"/>
            <w:vAlign w:val="bottom"/>
          </w:tcPr>
          <w:p w14:paraId="7841577E" w14:textId="149EC4EE" w:rsidR="002412B0" w:rsidRPr="00853565" w:rsidRDefault="002412B0" w:rsidP="00A8592F">
            <w:pPr>
              <w:spacing w:before="80"/>
              <w:ind w:right="397"/>
              <w:jc w:val="right"/>
              <w:rPr>
                <w:rFonts w:eastAsia="Symbol"/>
              </w:rPr>
            </w:pPr>
            <w:r w:rsidRPr="00853565">
              <w:rPr>
                <w:rFonts w:eastAsia="Symbol"/>
              </w:rPr>
              <w:t>42,5</w:t>
            </w:r>
          </w:p>
        </w:tc>
        <w:tc>
          <w:tcPr>
            <w:tcW w:w="2673" w:type="dxa"/>
            <w:tcBorders>
              <w:left w:val="single" w:sz="6" w:space="0" w:color="000000"/>
            </w:tcBorders>
            <w:shd w:val="clear" w:color="auto" w:fill="auto"/>
            <w:vAlign w:val="bottom"/>
          </w:tcPr>
          <w:p w14:paraId="7DC680F2" w14:textId="77777777" w:rsidR="002412B0" w:rsidRPr="00853565" w:rsidRDefault="002412B0">
            <w:pPr>
              <w:pStyle w:val="30"/>
              <w:spacing w:before="80"/>
              <w:ind w:left="170"/>
              <w:rPr>
                <w:rFonts w:ascii="Arial" w:hAnsi="Arial" w:cs="Arial"/>
                <w:sz w:val="14"/>
                <w:szCs w:val="14"/>
              </w:rPr>
            </w:pPr>
            <w:r w:rsidRPr="00853565">
              <w:rPr>
                <w:rFonts w:ascii="Arial" w:eastAsia="Symbol" w:hAnsi="Arial" w:cs="Arial"/>
                <w:b w:val="0"/>
                <w:bCs w:val="0"/>
                <w:i/>
                <w:sz w:val="14"/>
                <w:szCs w:val="14"/>
              </w:rPr>
              <w:t>Ukraine</w:t>
            </w:r>
          </w:p>
        </w:tc>
      </w:tr>
      <w:tr w:rsidR="00853565" w:rsidRPr="00853565" w14:paraId="408F80F6" w14:textId="77777777">
        <w:trPr>
          <w:cantSplit/>
        </w:trPr>
        <w:tc>
          <w:tcPr>
            <w:tcW w:w="2674" w:type="dxa"/>
            <w:shd w:val="clear" w:color="auto" w:fill="auto"/>
            <w:vAlign w:val="bottom"/>
          </w:tcPr>
          <w:p w14:paraId="160B2B72" w14:textId="77777777" w:rsidR="002412B0" w:rsidRPr="00853565" w:rsidRDefault="002412B0">
            <w:pPr>
              <w:spacing w:before="80"/>
            </w:pPr>
            <w:r w:rsidRPr="00853565">
              <w:rPr>
                <w:rFonts w:eastAsia="Symbol"/>
                <w:b/>
                <w:bCs/>
              </w:rPr>
              <w:t>Страны БРИКС</w:t>
            </w:r>
          </w:p>
        </w:tc>
        <w:tc>
          <w:tcPr>
            <w:tcW w:w="1145" w:type="dxa"/>
            <w:tcBorders>
              <w:left w:val="single" w:sz="6" w:space="0" w:color="000000"/>
            </w:tcBorders>
            <w:shd w:val="clear" w:color="auto" w:fill="auto"/>
            <w:vAlign w:val="bottom"/>
          </w:tcPr>
          <w:p w14:paraId="458E771A" w14:textId="77777777" w:rsidR="002412B0" w:rsidRPr="00853565" w:rsidRDefault="002412B0" w:rsidP="00A8592F">
            <w:pPr>
              <w:spacing w:before="80"/>
              <w:ind w:right="397"/>
              <w:jc w:val="right"/>
              <w:rPr>
                <w:rFonts w:eastAsia="Symbol"/>
              </w:rPr>
            </w:pPr>
          </w:p>
        </w:tc>
        <w:tc>
          <w:tcPr>
            <w:tcW w:w="1144" w:type="dxa"/>
            <w:tcBorders>
              <w:left w:val="single" w:sz="6" w:space="0" w:color="000000"/>
            </w:tcBorders>
            <w:shd w:val="clear" w:color="auto" w:fill="auto"/>
            <w:vAlign w:val="bottom"/>
          </w:tcPr>
          <w:p w14:paraId="057BED40" w14:textId="77777777" w:rsidR="002412B0" w:rsidRPr="00853565" w:rsidRDefault="002412B0" w:rsidP="00E82DAD">
            <w:pPr>
              <w:spacing w:before="80"/>
              <w:ind w:right="397"/>
              <w:jc w:val="right"/>
              <w:rPr>
                <w:rFonts w:eastAsia="Symbol"/>
              </w:rPr>
            </w:pPr>
          </w:p>
        </w:tc>
        <w:tc>
          <w:tcPr>
            <w:tcW w:w="1144" w:type="dxa"/>
            <w:tcBorders>
              <w:left w:val="single" w:sz="6" w:space="0" w:color="000000"/>
            </w:tcBorders>
            <w:shd w:val="clear" w:color="auto" w:fill="auto"/>
            <w:vAlign w:val="bottom"/>
          </w:tcPr>
          <w:p w14:paraId="7E496AB1" w14:textId="77777777" w:rsidR="002412B0" w:rsidRPr="00853565" w:rsidRDefault="002412B0" w:rsidP="00E82DAD">
            <w:pPr>
              <w:spacing w:before="80"/>
              <w:ind w:right="397"/>
              <w:jc w:val="right"/>
              <w:rPr>
                <w:rFonts w:eastAsia="Symbol"/>
              </w:rPr>
            </w:pPr>
          </w:p>
        </w:tc>
        <w:tc>
          <w:tcPr>
            <w:tcW w:w="1142" w:type="dxa"/>
            <w:tcBorders>
              <w:left w:val="single" w:sz="6" w:space="0" w:color="000000"/>
            </w:tcBorders>
            <w:shd w:val="clear" w:color="auto" w:fill="auto"/>
            <w:vAlign w:val="bottom"/>
          </w:tcPr>
          <w:p w14:paraId="618EFC37" w14:textId="77777777" w:rsidR="002412B0" w:rsidRPr="00853565" w:rsidRDefault="002412B0" w:rsidP="00A8592F">
            <w:pPr>
              <w:spacing w:before="80"/>
              <w:ind w:right="397"/>
              <w:jc w:val="right"/>
              <w:rPr>
                <w:rFonts w:eastAsia="Symbol"/>
              </w:rPr>
            </w:pPr>
          </w:p>
        </w:tc>
        <w:tc>
          <w:tcPr>
            <w:tcW w:w="2673" w:type="dxa"/>
            <w:tcBorders>
              <w:left w:val="single" w:sz="6" w:space="0" w:color="000000"/>
            </w:tcBorders>
            <w:shd w:val="clear" w:color="auto" w:fill="auto"/>
            <w:vAlign w:val="bottom"/>
          </w:tcPr>
          <w:p w14:paraId="456EA3D2" w14:textId="77777777" w:rsidR="002412B0" w:rsidRPr="00853565" w:rsidRDefault="002412B0">
            <w:pPr>
              <w:spacing w:before="80"/>
              <w:ind w:left="57"/>
            </w:pPr>
            <w:r w:rsidRPr="00853565">
              <w:rPr>
                <w:rFonts w:eastAsia="Symbol"/>
                <w:b/>
                <w:i/>
                <w:lang w:val="en"/>
              </w:rPr>
              <w:t>BRICS countries</w:t>
            </w:r>
          </w:p>
        </w:tc>
      </w:tr>
      <w:tr w:rsidR="00853565" w:rsidRPr="00853565" w14:paraId="58274BB2" w14:textId="77777777">
        <w:trPr>
          <w:cantSplit/>
        </w:trPr>
        <w:tc>
          <w:tcPr>
            <w:tcW w:w="2674" w:type="dxa"/>
            <w:shd w:val="clear" w:color="auto" w:fill="auto"/>
            <w:vAlign w:val="bottom"/>
          </w:tcPr>
          <w:p w14:paraId="5C5336C1" w14:textId="77777777" w:rsidR="002412B0" w:rsidRPr="00853565" w:rsidRDefault="002412B0">
            <w:pPr>
              <w:spacing w:before="80"/>
              <w:ind w:left="340"/>
            </w:pPr>
            <w:r w:rsidRPr="00853565">
              <w:rPr>
                <w:rFonts w:eastAsia="Symbol"/>
              </w:rPr>
              <w:t>из них:</w:t>
            </w:r>
          </w:p>
        </w:tc>
        <w:tc>
          <w:tcPr>
            <w:tcW w:w="1145" w:type="dxa"/>
            <w:tcBorders>
              <w:left w:val="single" w:sz="6" w:space="0" w:color="000000"/>
            </w:tcBorders>
            <w:shd w:val="clear" w:color="auto" w:fill="auto"/>
            <w:vAlign w:val="bottom"/>
          </w:tcPr>
          <w:p w14:paraId="7F687EB3" w14:textId="77777777" w:rsidR="002412B0" w:rsidRPr="00853565" w:rsidRDefault="002412B0" w:rsidP="00A8592F">
            <w:pPr>
              <w:spacing w:before="80"/>
              <w:ind w:right="397"/>
              <w:jc w:val="right"/>
              <w:rPr>
                <w:rFonts w:eastAsia="Symbol"/>
              </w:rPr>
            </w:pPr>
          </w:p>
        </w:tc>
        <w:tc>
          <w:tcPr>
            <w:tcW w:w="1144" w:type="dxa"/>
            <w:tcBorders>
              <w:left w:val="single" w:sz="6" w:space="0" w:color="000000"/>
            </w:tcBorders>
            <w:shd w:val="clear" w:color="auto" w:fill="auto"/>
            <w:vAlign w:val="bottom"/>
          </w:tcPr>
          <w:p w14:paraId="66D18B24" w14:textId="77777777" w:rsidR="002412B0" w:rsidRPr="00853565" w:rsidRDefault="002412B0" w:rsidP="00E82DAD">
            <w:pPr>
              <w:spacing w:before="80"/>
              <w:ind w:right="397"/>
              <w:jc w:val="right"/>
              <w:rPr>
                <w:rFonts w:eastAsia="Symbol"/>
              </w:rPr>
            </w:pPr>
          </w:p>
        </w:tc>
        <w:tc>
          <w:tcPr>
            <w:tcW w:w="1144" w:type="dxa"/>
            <w:tcBorders>
              <w:left w:val="single" w:sz="6" w:space="0" w:color="000000"/>
            </w:tcBorders>
            <w:shd w:val="clear" w:color="auto" w:fill="auto"/>
            <w:vAlign w:val="bottom"/>
          </w:tcPr>
          <w:p w14:paraId="0FD3D67F" w14:textId="77777777" w:rsidR="002412B0" w:rsidRPr="00853565" w:rsidRDefault="002412B0" w:rsidP="00E82DAD">
            <w:pPr>
              <w:spacing w:before="80"/>
              <w:ind w:right="397"/>
              <w:jc w:val="right"/>
              <w:rPr>
                <w:rFonts w:eastAsia="Symbol"/>
              </w:rPr>
            </w:pPr>
          </w:p>
        </w:tc>
        <w:tc>
          <w:tcPr>
            <w:tcW w:w="1142" w:type="dxa"/>
            <w:tcBorders>
              <w:left w:val="single" w:sz="6" w:space="0" w:color="000000"/>
            </w:tcBorders>
            <w:shd w:val="clear" w:color="auto" w:fill="auto"/>
            <w:vAlign w:val="bottom"/>
          </w:tcPr>
          <w:p w14:paraId="4CD887A0" w14:textId="77777777" w:rsidR="002412B0" w:rsidRPr="00853565" w:rsidRDefault="002412B0" w:rsidP="00A8592F">
            <w:pPr>
              <w:spacing w:before="80"/>
              <w:ind w:right="397"/>
              <w:jc w:val="right"/>
              <w:rPr>
                <w:rFonts w:eastAsia="Symbol"/>
              </w:rPr>
            </w:pPr>
          </w:p>
        </w:tc>
        <w:tc>
          <w:tcPr>
            <w:tcW w:w="2673" w:type="dxa"/>
            <w:tcBorders>
              <w:left w:val="single" w:sz="6" w:space="0" w:color="000000"/>
            </w:tcBorders>
            <w:shd w:val="clear" w:color="auto" w:fill="auto"/>
            <w:vAlign w:val="bottom"/>
          </w:tcPr>
          <w:p w14:paraId="29D7D586" w14:textId="77777777" w:rsidR="002412B0" w:rsidRPr="00853565" w:rsidRDefault="002412B0">
            <w:pPr>
              <w:spacing w:before="80"/>
              <w:ind w:left="340"/>
            </w:pPr>
            <w:r w:rsidRPr="00853565">
              <w:rPr>
                <w:rFonts w:eastAsia="Symbol"/>
                <w:i/>
              </w:rPr>
              <w:t>of which:</w:t>
            </w:r>
          </w:p>
        </w:tc>
      </w:tr>
      <w:tr w:rsidR="00853565" w:rsidRPr="00853565" w14:paraId="5F55F9F9" w14:textId="77777777">
        <w:trPr>
          <w:cantSplit/>
        </w:trPr>
        <w:tc>
          <w:tcPr>
            <w:tcW w:w="2674" w:type="dxa"/>
            <w:shd w:val="clear" w:color="auto" w:fill="auto"/>
            <w:vAlign w:val="bottom"/>
          </w:tcPr>
          <w:p w14:paraId="768FD995" w14:textId="77777777" w:rsidR="002412B0" w:rsidRPr="00853565" w:rsidRDefault="002412B0">
            <w:pPr>
              <w:spacing w:before="80"/>
              <w:ind w:left="113"/>
            </w:pPr>
            <w:r w:rsidRPr="00853565">
              <w:rPr>
                <w:rFonts w:eastAsia="Symbol"/>
              </w:rPr>
              <w:t>Бразилия</w:t>
            </w:r>
          </w:p>
        </w:tc>
        <w:tc>
          <w:tcPr>
            <w:tcW w:w="1145" w:type="dxa"/>
            <w:tcBorders>
              <w:left w:val="single" w:sz="6" w:space="0" w:color="000000"/>
            </w:tcBorders>
            <w:shd w:val="clear" w:color="auto" w:fill="auto"/>
            <w:vAlign w:val="bottom"/>
          </w:tcPr>
          <w:p w14:paraId="079B14E1" w14:textId="4F8757DB" w:rsidR="002412B0" w:rsidRPr="00853565" w:rsidRDefault="002412B0" w:rsidP="00A8592F">
            <w:pPr>
              <w:spacing w:before="80"/>
              <w:ind w:right="397"/>
              <w:jc w:val="right"/>
              <w:rPr>
                <w:rFonts w:eastAsia="Symbol"/>
              </w:rPr>
            </w:pPr>
            <w:r w:rsidRPr="00853565">
              <w:rPr>
                <w:rFonts w:eastAsia="Symbol"/>
              </w:rPr>
              <w:t>35,5</w:t>
            </w:r>
          </w:p>
        </w:tc>
        <w:tc>
          <w:tcPr>
            <w:tcW w:w="1144" w:type="dxa"/>
            <w:tcBorders>
              <w:left w:val="single" w:sz="6" w:space="0" w:color="000000"/>
            </w:tcBorders>
            <w:shd w:val="clear" w:color="auto" w:fill="auto"/>
            <w:vAlign w:val="bottom"/>
          </w:tcPr>
          <w:p w14:paraId="637CB701" w14:textId="07F54455" w:rsidR="002412B0" w:rsidRPr="00853565" w:rsidRDefault="002412B0" w:rsidP="00E82DAD">
            <w:pPr>
              <w:spacing w:before="80"/>
              <w:ind w:right="397"/>
              <w:jc w:val="right"/>
              <w:rPr>
                <w:rFonts w:eastAsia="Symbol"/>
              </w:rPr>
            </w:pPr>
            <w:r w:rsidRPr="00853565">
              <w:rPr>
                <w:rFonts w:eastAsia="Symbol"/>
              </w:rPr>
              <w:t>43,6</w:t>
            </w:r>
          </w:p>
        </w:tc>
        <w:tc>
          <w:tcPr>
            <w:tcW w:w="1144" w:type="dxa"/>
            <w:tcBorders>
              <w:left w:val="single" w:sz="6" w:space="0" w:color="000000"/>
            </w:tcBorders>
            <w:shd w:val="clear" w:color="auto" w:fill="auto"/>
            <w:vAlign w:val="bottom"/>
          </w:tcPr>
          <w:p w14:paraId="42859534" w14:textId="4AACF27C" w:rsidR="002412B0" w:rsidRPr="00853565" w:rsidRDefault="002412B0" w:rsidP="00E82DAD">
            <w:pPr>
              <w:spacing w:before="80"/>
              <w:ind w:right="397"/>
              <w:jc w:val="right"/>
              <w:rPr>
                <w:rFonts w:eastAsia="Symbol"/>
              </w:rPr>
            </w:pPr>
            <w:r w:rsidRPr="00853565">
              <w:rPr>
                <w:rFonts w:eastAsia="Symbol"/>
              </w:rPr>
              <w:t>48,8</w:t>
            </w:r>
          </w:p>
        </w:tc>
        <w:tc>
          <w:tcPr>
            <w:tcW w:w="1142" w:type="dxa"/>
            <w:tcBorders>
              <w:left w:val="single" w:sz="6" w:space="0" w:color="000000"/>
            </w:tcBorders>
            <w:shd w:val="clear" w:color="auto" w:fill="auto"/>
            <w:vAlign w:val="bottom"/>
          </w:tcPr>
          <w:p w14:paraId="19B9BEB0" w14:textId="67DF6C84" w:rsidR="002412B0" w:rsidRPr="00853565" w:rsidRDefault="002412B0" w:rsidP="00A8592F">
            <w:pPr>
              <w:spacing w:before="80"/>
              <w:ind w:right="397"/>
              <w:jc w:val="right"/>
              <w:rPr>
                <w:rFonts w:eastAsia="Symbol"/>
              </w:rPr>
            </w:pPr>
            <w:r w:rsidRPr="00853565">
              <w:rPr>
                <w:rFonts w:eastAsia="Symbol"/>
              </w:rPr>
              <w:t>…</w:t>
            </w:r>
          </w:p>
        </w:tc>
        <w:tc>
          <w:tcPr>
            <w:tcW w:w="2673" w:type="dxa"/>
            <w:tcBorders>
              <w:left w:val="single" w:sz="6" w:space="0" w:color="000000"/>
            </w:tcBorders>
            <w:shd w:val="clear" w:color="auto" w:fill="auto"/>
            <w:vAlign w:val="bottom"/>
          </w:tcPr>
          <w:p w14:paraId="05D534C4" w14:textId="77777777" w:rsidR="002412B0" w:rsidRPr="00853565" w:rsidRDefault="002412B0">
            <w:pPr>
              <w:spacing w:before="80"/>
              <w:ind w:left="170"/>
            </w:pPr>
            <w:r w:rsidRPr="00853565">
              <w:rPr>
                <w:rFonts w:eastAsia="Symbol"/>
                <w:i/>
              </w:rPr>
              <w:t>Brazil</w:t>
            </w:r>
          </w:p>
        </w:tc>
      </w:tr>
      <w:tr w:rsidR="00853565" w:rsidRPr="00853565" w14:paraId="42C981A6" w14:textId="77777777">
        <w:trPr>
          <w:cantSplit/>
        </w:trPr>
        <w:tc>
          <w:tcPr>
            <w:tcW w:w="2674" w:type="dxa"/>
            <w:shd w:val="clear" w:color="auto" w:fill="auto"/>
            <w:vAlign w:val="bottom"/>
          </w:tcPr>
          <w:p w14:paraId="0063BD32" w14:textId="77777777" w:rsidR="002412B0" w:rsidRPr="00853565" w:rsidRDefault="002412B0">
            <w:pPr>
              <w:spacing w:before="80"/>
              <w:ind w:left="113"/>
            </w:pPr>
            <w:r w:rsidRPr="00853565">
              <w:rPr>
                <w:rFonts w:eastAsia="Symbol"/>
              </w:rPr>
              <w:t>Индия</w:t>
            </w:r>
          </w:p>
        </w:tc>
        <w:tc>
          <w:tcPr>
            <w:tcW w:w="1145" w:type="dxa"/>
            <w:tcBorders>
              <w:left w:val="single" w:sz="6" w:space="0" w:color="000000"/>
            </w:tcBorders>
            <w:shd w:val="clear" w:color="auto" w:fill="auto"/>
            <w:vAlign w:val="bottom"/>
          </w:tcPr>
          <w:p w14:paraId="0D5DE4AF" w14:textId="653E4D75" w:rsidR="002412B0" w:rsidRPr="00853565" w:rsidRDefault="002412B0" w:rsidP="00A8592F">
            <w:pPr>
              <w:spacing w:before="80"/>
              <w:ind w:right="397"/>
              <w:jc w:val="right"/>
              <w:rPr>
                <w:rFonts w:eastAsia="Symbol"/>
              </w:rPr>
            </w:pPr>
            <w:r w:rsidRPr="00853565">
              <w:rPr>
                <w:rFonts w:eastAsia="Symbol"/>
              </w:rPr>
              <w:t>22,5</w:t>
            </w:r>
          </w:p>
        </w:tc>
        <w:tc>
          <w:tcPr>
            <w:tcW w:w="1144" w:type="dxa"/>
            <w:tcBorders>
              <w:left w:val="single" w:sz="6" w:space="0" w:color="000000"/>
            </w:tcBorders>
            <w:shd w:val="clear" w:color="auto" w:fill="auto"/>
            <w:vAlign w:val="bottom"/>
          </w:tcPr>
          <w:p w14:paraId="661AC5EB" w14:textId="68EBAB29" w:rsidR="002412B0" w:rsidRPr="00853565" w:rsidRDefault="002412B0" w:rsidP="00E82DAD">
            <w:pPr>
              <w:spacing w:before="80"/>
              <w:ind w:right="397"/>
              <w:jc w:val="right"/>
              <w:rPr>
                <w:rFonts w:eastAsia="Symbol"/>
              </w:rPr>
            </w:pPr>
            <w:r w:rsidRPr="00853565">
              <w:rPr>
                <w:rFonts w:eastAsia="Symbol"/>
              </w:rPr>
              <w:t>26,2</w:t>
            </w:r>
          </w:p>
        </w:tc>
        <w:tc>
          <w:tcPr>
            <w:tcW w:w="1144" w:type="dxa"/>
            <w:tcBorders>
              <w:left w:val="single" w:sz="6" w:space="0" w:color="000000"/>
            </w:tcBorders>
            <w:shd w:val="clear" w:color="auto" w:fill="auto"/>
            <w:vAlign w:val="bottom"/>
          </w:tcPr>
          <w:p w14:paraId="2C27C75B" w14:textId="3A1C1827" w:rsidR="002412B0" w:rsidRPr="00853565" w:rsidRDefault="002412B0" w:rsidP="00737379">
            <w:pPr>
              <w:spacing w:before="80"/>
              <w:ind w:right="397"/>
              <w:jc w:val="right"/>
              <w:rPr>
                <w:rFonts w:eastAsia="Symbol"/>
              </w:rPr>
            </w:pPr>
            <w:r w:rsidRPr="00853565">
              <w:rPr>
                <w:rFonts w:eastAsia="Symbol"/>
              </w:rPr>
              <w:t>27,4</w:t>
            </w:r>
          </w:p>
        </w:tc>
        <w:tc>
          <w:tcPr>
            <w:tcW w:w="1142" w:type="dxa"/>
            <w:tcBorders>
              <w:left w:val="single" w:sz="6" w:space="0" w:color="000000"/>
            </w:tcBorders>
            <w:shd w:val="clear" w:color="auto" w:fill="auto"/>
            <w:vAlign w:val="bottom"/>
          </w:tcPr>
          <w:p w14:paraId="0D17CB33" w14:textId="62D76DE7" w:rsidR="002412B0" w:rsidRPr="00853565" w:rsidRDefault="002412B0" w:rsidP="00A8592F">
            <w:pPr>
              <w:spacing w:before="80"/>
              <w:ind w:right="397"/>
              <w:jc w:val="right"/>
              <w:rPr>
                <w:rFonts w:eastAsia="Symbol"/>
              </w:rPr>
            </w:pPr>
            <w:r w:rsidRPr="00853565">
              <w:rPr>
                <w:rFonts w:eastAsia="Symbol"/>
              </w:rPr>
              <w:t>…</w:t>
            </w:r>
          </w:p>
        </w:tc>
        <w:tc>
          <w:tcPr>
            <w:tcW w:w="2673" w:type="dxa"/>
            <w:tcBorders>
              <w:left w:val="single" w:sz="6" w:space="0" w:color="000000"/>
            </w:tcBorders>
            <w:shd w:val="clear" w:color="auto" w:fill="auto"/>
            <w:vAlign w:val="bottom"/>
          </w:tcPr>
          <w:p w14:paraId="64DB0E89" w14:textId="77777777" w:rsidR="002412B0" w:rsidRPr="00853565" w:rsidRDefault="002412B0">
            <w:pPr>
              <w:spacing w:before="80"/>
              <w:ind w:left="170"/>
            </w:pPr>
            <w:r w:rsidRPr="00853565">
              <w:rPr>
                <w:rFonts w:eastAsia="Symbol"/>
                <w:i/>
              </w:rPr>
              <w:t>India</w:t>
            </w:r>
          </w:p>
        </w:tc>
      </w:tr>
      <w:tr w:rsidR="00853565" w:rsidRPr="00853565" w14:paraId="1494A4FA" w14:textId="77777777">
        <w:trPr>
          <w:cantSplit/>
        </w:trPr>
        <w:tc>
          <w:tcPr>
            <w:tcW w:w="2674" w:type="dxa"/>
            <w:shd w:val="clear" w:color="auto" w:fill="auto"/>
            <w:vAlign w:val="bottom"/>
          </w:tcPr>
          <w:p w14:paraId="477F9C04" w14:textId="77777777" w:rsidR="002412B0" w:rsidRPr="00853565" w:rsidRDefault="002412B0">
            <w:pPr>
              <w:spacing w:before="80"/>
              <w:ind w:left="113"/>
            </w:pPr>
            <w:r w:rsidRPr="00853565">
              <w:rPr>
                <w:rFonts w:eastAsia="Symbol"/>
              </w:rPr>
              <w:t>Китай</w:t>
            </w:r>
          </w:p>
        </w:tc>
        <w:tc>
          <w:tcPr>
            <w:tcW w:w="1145" w:type="dxa"/>
            <w:tcBorders>
              <w:left w:val="single" w:sz="6" w:space="0" w:color="000000"/>
            </w:tcBorders>
            <w:shd w:val="clear" w:color="auto" w:fill="auto"/>
            <w:vAlign w:val="bottom"/>
          </w:tcPr>
          <w:p w14:paraId="05910FB6" w14:textId="0205C4C3" w:rsidR="002412B0" w:rsidRPr="00853565" w:rsidRDefault="002412B0" w:rsidP="00A8592F">
            <w:pPr>
              <w:spacing w:before="80"/>
              <w:ind w:right="397"/>
              <w:jc w:val="right"/>
              <w:rPr>
                <w:rFonts w:eastAsia="Symbol"/>
              </w:rPr>
            </w:pPr>
            <w:r w:rsidRPr="00853565">
              <w:rPr>
                <w:rFonts w:eastAsia="Symbol"/>
              </w:rPr>
              <w:t>54,0</w:t>
            </w:r>
          </w:p>
        </w:tc>
        <w:tc>
          <w:tcPr>
            <w:tcW w:w="1144" w:type="dxa"/>
            <w:tcBorders>
              <w:left w:val="single" w:sz="6" w:space="0" w:color="000000"/>
            </w:tcBorders>
            <w:shd w:val="clear" w:color="auto" w:fill="auto"/>
            <w:vAlign w:val="bottom"/>
          </w:tcPr>
          <w:p w14:paraId="29146CD2" w14:textId="47C74764" w:rsidR="002412B0" w:rsidRPr="00853565" w:rsidRDefault="002412B0" w:rsidP="00E82DAD">
            <w:pPr>
              <w:spacing w:before="80"/>
              <w:ind w:right="397"/>
              <w:jc w:val="right"/>
              <w:rPr>
                <w:rFonts w:eastAsia="Symbol"/>
              </w:rPr>
            </w:pPr>
            <w:r w:rsidRPr="00853565">
              <w:rPr>
                <w:rFonts w:eastAsia="Symbol"/>
              </w:rPr>
              <w:t>60,2</w:t>
            </w:r>
          </w:p>
        </w:tc>
        <w:tc>
          <w:tcPr>
            <w:tcW w:w="1144" w:type="dxa"/>
            <w:tcBorders>
              <w:left w:val="single" w:sz="6" w:space="0" w:color="000000"/>
            </w:tcBorders>
            <w:shd w:val="clear" w:color="auto" w:fill="auto"/>
            <w:vAlign w:val="bottom"/>
          </w:tcPr>
          <w:p w14:paraId="0F9F7482" w14:textId="0AFDD2FA" w:rsidR="002412B0" w:rsidRPr="00853565" w:rsidRDefault="002412B0" w:rsidP="00E82DAD">
            <w:pPr>
              <w:spacing w:before="80"/>
              <w:ind w:right="397"/>
              <w:jc w:val="right"/>
              <w:rPr>
                <w:rFonts w:eastAsia="Symbol"/>
              </w:rPr>
            </w:pPr>
            <w:r w:rsidRPr="00853565">
              <w:rPr>
                <w:rFonts w:eastAsia="Symbol"/>
              </w:rPr>
              <w:t>61,6</w:t>
            </w:r>
          </w:p>
        </w:tc>
        <w:tc>
          <w:tcPr>
            <w:tcW w:w="1142" w:type="dxa"/>
            <w:tcBorders>
              <w:left w:val="single" w:sz="6" w:space="0" w:color="000000"/>
            </w:tcBorders>
            <w:shd w:val="clear" w:color="auto" w:fill="auto"/>
            <w:vAlign w:val="bottom"/>
          </w:tcPr>
          <w:p w14:paraId="734545E3" w14:textId="46937160" w:rsidR="002412B0" w:rsidRPr="00853565" w:rsidRDefault="002412B0" w:rsidP="00A8592F">
            <w:pPr>
              <w:spacing w:before="80"/>
              <w:ind w:right="397"/>
              <w:jc w:val="right"/>
              <w:rPr>
                <w:rFonts w:eastAsia="Symbol"/>
              </w:rPr>
            </w:pPr>
            <w:r w:rsidRPr="00853565">
              <w:rPr>
                <w:rFonts w:eastAsia="Symbol"/>
              </w:rPr>
              <w:t>…</w:t>
            </w:r>
          </w:p>
        </w:tc>
        <w:tc>
          <w:tcPr>
            <w:tcW w:w="2673" w:type="dxa"/>
            <w:tcBorders>
              <w:left w:val="single" w:sz="6" w:space="0" w:color="000000"/>
            </w:tcBorders>
            <w:shd w:val="clear" w:color="auto" w:fill="auto"/>
            <w:vAlign w:val="bottom"/>
          </w:tcPr>
          <w:p w14:paraId="43970B2D" w14:textId="77777777" w:rsidR="002412B0" w:rsidRPr="00853565" w:rsidRDefault="002412B0">
            <w:pPr>
              <w:spacing w:before="80"/>
              <w:ind w:left="170"/>
            </w:pPr>
            <w:r w:rsidRPr="00853565">
              <w:rPr>
                <w:rFonts w:eastAsia="Symbol"/>
                <w:i/>
              </w:rPr>
              <w:t>China</w:t>
            </w:r>
          </w:p>
        </w:tc>
      </w:tr>
      <w:tr w:rsidR="00853565" w:rsidRPr="00853565" w14:paraId="20126DF0" w14:textId="77777777">
        <w:trPr>
          <w:cantSplit/>
        </w:trPr>
        <w:tc>
          <w:tcPr>
            <w:tcW w:w="2674" w:type="dxa"/>
            <w:shd w:val="clear" w:color="auto" w:fill="auto"/>
            <w:vAlign w:val="bottom"/>
          </w:tcPr>
          <w:p w14:paraId="2589C651" w14:textId="77777777" w:rsidR="002412B0" w:rsidRPr="00853565" w:rsidRDefault="002412B0">
            <w:pPr>
              <w:spacing w:before="80"/>
              <w:ind w:left="113"/>
            </w:pPr>
            <w:r w:rsidRPr="00853565">
              <w:rPr>
                <w:rFonts w:eastAsia="Symbol"/>
              </w:rPr>
              <w:t>Южно-Африканская Республика</w:t>
            </w:r>
          </w:p>
        </w:tc>
        <w:tc>
          <w:tcPr>
            <w:tcW w:w="1145" w:type="dxa"/>
            <w:tcBorders>
              <w:left w:val="single" w:sz="6" w:space="0" w:color="000000"/>
            </w:tcBorders>
            <w:shd w:val="clear" w:color="auto" w:fill="auto"/>
            <w:vAlign w:val="bottom"/>
          </w:tcPr>
          <w:p w14:paraId="3189CD72" w14:textId="1070D6D0" w:rsidR="002412B0" w:rsidRPr="00853565" w:rsidRDefault="002412B0" w:rsidP="00A8592F">
            <w:pPr>
              <w:spacing w:before="80"/>
              <w:ind w:right="397"/>
              <w:jc w:val="right"/>
              <w:rPr>
                <w:rFonts w:eastAsia="Symbol"/>
              </w:rPr>
            </w:pPr>
            <w:r w:rsidRPr="00853565">
              <w:rPr>
                <w:rFonts w:eastAsia="Symbol"/>
              </w:rPr>
              <w:t>40,9</w:t>
            </w:r>
          </w:p>
        </w:tc>
        <w:tc>
          <w:tcPr>
            <w:tcW w:w="1144" w:type="dxa"/>
            <w:tcBorders>
              <w:left w:val="single" w:sz="6" w:space="0" w:color="000000"/>
            </w:tcBorders>
            <w:shd w:val="clear" w:color="auto" w:fill="auto"/>
            <w:vAlign w:val="bottom"/>
          </w:tcPr>
          <w:p w14:paraId="0E9B54DA" w14:textId="5F80055A" w:rsidR="002412B0" w:rsidRPr="00853565" w:rsidRDefault="002412B0" w:rsidP="00E82DAD">
            <w:pPr>
              <w:spacing w:before="80"/>
              <w:ind w:right="397"/>
              <w:jc w:val="right"/>
              <w:rPr>
                <w:rFonts w:eastAsia="Symbol"/>
              </w:rPr>
            </w:pPr>
            <w:r w:rsidRPr="00853565">
              <w:rPr>
                <w:rFonts w:eastAsia="Symbol"/>
              </w:rPr>
              <w:t>48,8</w:t>
            </w:r>
          </w:p>
        </w:tc>
        <w:tc>
          <w:tcPr>
            <w:tcW w:w="1144" w:type="dxa"/>
            <w:tcBorders>
              <w:left w:val="single" w:sz="6" w:space="0" w:color="000000"/>
            </w:tcBorders>
            <w:shd w:val="clear" w:color="auto" w:fill="auto"/>
            <w:vAlign w:val="bottom"/>
          </w:tcPr>
          <w:p w14:paraId="7812D8C7" w14:textId="1A09DDA5" w:rsidR="002412B0" w:rsidRPr="00853565" w:rsidRDefault="002412B0" w:rsidP="00E82DAD">
            <w:pPr>
              <w:spacing w:before="80"/>
              <w:ind w:right="397"/>
              <w:jc w:val="right"/>
              <w:rPr>
                <w:rFonts w:eastAsia="Symbol"/>
              </w:rPr>
            </w:pPr>
            <w:r w:rsidRPr="00853565">
              <w:rPr>
                <w:rFonts w:eastAsia="Symbol"/>
              </w:rPr>
              <w:t>42,6</w:t>
            </w:r>
          </w:p>
        </w:tc>
        <w:tc>
          <w:tcPr>
            <w:tcW w:w="1142" w:type="dxa"/>
            <w:tcBorders>
              <w:left w:val="single" w:sz="6" w:space="0" w:color="000000"/>
            </w:tcBorders>
            <w:shd w:val="clear" w:color="auto" w:fill="auto"/>
            <w:vAlign w:val="bottom"/>
          </w:tcPr>
          <w:p w14:paraId="0613433B" w14:textId="0788D3A5" w:rsidR="002412B0" w:rsidRPr="00853565" w:rsidRDefault="002412B0" w:rsidP="00A8592F">
            <w:pPr>
              <w:spacing w:before="80"/>
              <w:ind w:right="397"/>
              <w:jc w:val="right"/>
              <w:rPr>
                <w:rFonts w:eastAsia="Symbol"/>
              </w:rPr>
            </w:pPr>
            <w:r w:rsidRPr="00853565">
              <w:rPr>
                <w:rFonts w:eastAsia="Symbol"/>
              </w:rPr>
              <w:t>…</w:t>
            </w:r>
          </w:p>
        </w:tc>
        <w:tc>
          <w:tcPr>
            <w:tcW w:w="2673" w:type="dxa"/>
            <w:tcBorders>
              <w:left w:val="single" w:sz="6" w:space="0" w:color="000000"/>
            </w:tcBorders>
            <w:shd w:val="clear" w:color="auto" w:fill="auto"/>
            <w:vAlign w:val="bottom"/>
          </w:tcPr>
          <w:p w14:paraId="2C06E881" w14:textId="77777777" w:rsidR="002412B0" w:rsidRPr="00853565" w:rsidRDefault="002412B0">
            <w:pPr>
              <w:spacing w:before="80"/>
              <w:ind w:left="170"/>
            </w:pPr>
            <w:r w:rsidRPr="00853565">
              <w:rPr>
                <w:rFonts w:eastAsia="Symbol"/>
                <w:i/>
              </w:rPr>
              <w:t>South Africa</w:t>
            </w:r>
          </w:p>
        </w:tc>
      </w:tr>
      <w:tr w:rsidR="00853565" w:rsidRPr="00853565" w14:paraId="0DEB6E2C" w14:textId="77777777">
        <w:trPr>
          <w:cantSplit/>
        </w:trPr>
        <w:tc>
          <w:tcPr>
            <w:tcW w:w="2674" w:type="dxa"/>
            <w:shd w:val="clear" w:color="auto" w:fill="auto"/>
            <w:vAlign w:val="bottom"/>
          </w:tcPr>
          <w:p w14:paraId="7E105831" w14:textId="77777777" w:rsidR="002412B0" w:rsidRPr="00853565" w:rsidRDefault="002412B0">
            <w:pPr>
              <w:spacing w:before="80"/>
            </w:pPr>
            <w:r w:rsidRPr="00853565">
              <w:rPr>
                <w:rFonts w:eastAsia="Symbol"/>
                <w:b/>
                <w:bCs/>
              </w:rPr>
              <w:t>Страны ЕС</w:t>
            </w:r>
          </w:p>
        </w:tc>
        <w:tc>
          <w:tcPr>
            <w:tcW w:w="1145" w:type="dxa"/>
            <w:tcBorders>
              <w:left w:val="single" w:sz="6" w:space="0" w:color="000000"/>
            </w:tcBorders>
            <w:shd w:val="clear" w:color="auto" w:fill="auto"/>
            <w:vAlign w:val="bottom"/>
          </w:tcPr>
          <w:p w14:paraId="54143EFE" w14:textId="77777777" w:rsidR="002412B0" w:rsidRPr="00853565" w:rsidRDefault="002412B0" w:rsidP="00A8592F">
            <w:pPr>
              <w:spacing w:before="80"/>
              <w:ind w:right="397"/>
              <w:jc w:val="right"/>
              <w:rPr>
                <w:rFonts w:eastAsia="Symbol"/>
              </w:rPr>
            </w:pPr>
          </w:p>
        </w:tc>
        <w:tc>
          <w:tcPr>
            <w:tcW w:w="1144" w:type="dxa"/>
            <w:tcBorders>
              <w:left w:val="single" w:sz="6" w:space="0" w:color="000000"/>
            </w:tcBorders>
            <w:shd w:val="clear" w:color="auto" w:fill="auto"/>
            <w:vAlign w:val="bottom"/>
          </w:tcPr>
          <w:p w14:paraId="27C18565" w14:textId="77777777" w:rsidR="002412B0" w:rsidRPr="00853565" w:rsidRDefault="002412B0" w:rsidP="00E82DAD">
            <w:pPr>
              <w:spacing w:before="80"/>
              <w:ind w:right="397"/>
              <w:jc w:val="right"/>
              <w:rPr>
                <w:rFonts w:eastAsia="Symbol"/>
              </w:rPr>
            </w:pPr>
          </w:p>
        </w:tc>
        <w:tc>
          <w:tcPr>
            <w:tcW w:w="1144" w:type="dxa"/>
            <w:tcBorders>
              <w:left w:val="single" w:sz="6" w:space="0" w:color="000000"/>
            </w:tcBorders>
            <w:shd w:val="clear" w:color="auto" w:fill="auto"/>
            <w:vAlign w:val="bottom"/>
          </w:tcPr>
          <w:p w14:paraId="4627357A" w14:textId="77777777" w:rsidR="002412B0" w:rsidRPr="00853565" w:rsidRDefault="002412B0" w:rsidP="00E82DAD">
            <w:pPr>
              <w:spacing w:before="80"/>
              <w:ind w:right="397"/>
              <w:jc w:val="right"/>
              <w:rPr>
                <w:rFonts w:eastAsia="Symbol"/>
              </w:rPr>
            </w:pPr>
          </w:p>
        </w:tc>
        <w:tc>
          <w:tcPr>
            <w:tcW w:w="1142" w:type="dxa"/>
            <w:tcBorders>
              <w:left w:val="single" w:sz="6" w:space="0" w:color="000000"/>
            </w:tcBorders>
            <w:shd w:val="clear" w:color="auto" w:fill="auto"/>
            <w:vAlign w:val="bottom"/>
          </w:tcPr>
          <w:p w14:paraId="693B7597" w14:textId="77777777" w:rsidR="002412B0" w:rsidRPr="00853565" w:rsidRDefault="002412B0" w:rsidP="00A8592F">
            <w:pPr>
              <w:spacing w:before="80"/>
              <w:ind w:right="397"/>
              <w:jc w:val="right"/>
              <w:rPr>
                <w:rFonts w:eastAsia="Symbol"/>
              </w:rPr>
            </w:pPr>
          </w:p>
        </w:tc>
        <w:tc>
          <w:tcPr>
            <w:tcW w:w="2673" w:type="dxa"/>
            <w:tcBorders>
              <w:left w:val="single" w:sz="6" w:space="0" w:color="000000"/>
            </w:tcBorders>
            <w:shd w:val="clear" w:color="auto" w:fill="auto"/>
            <w:vAlign w:val="bottom"/>
          </w:tcPr>
          <w:p w14:paraId="291B0DC1" w14:textId="77777777" w:rsidR="002412B0" w:rsidRPr="00853565" w:rsidRDefault="002412B0">
            <w:pPr>
              <w:spacing w:before="80"/>
              <w:ind w:left="57"/>
            </w:pPr>
            <w:r w:rsidRPr="00853565">
              <w:rPr>
                <w:rFonts w:eastAsia="Symbol"/>
                <w:b/>
                <w:i/>
              </w:rPr>
              <w:t>EU countries</w:t>
            </w:r>
          </w:p>
        </w:tc>
      </w:tr>
      <w:tr w:rsidR="00853565" w:rsidRPr="00853565" w14:paraId="0AB794A6" w14:textId="77777777">
        <w:trPr>
          <w:cantSplit/>
        </w:trPr>
        <w:tc>
          <w:tcPr>
            <w:tcW w:w="2674" w:type="dxa"/>
            <w:shd w:val="clear" w:color="auto" w:fill="auto"/>
            <w:vAlign w:val="bottom"/>
          </w:tcPr>
          <w:p w14:paraId="1BEE4549" w14:textId="77777777" w:rsidR="002412B0" w:rsidRPr="00853565" w:rsidRDefault="002412B0">
            <w:pPr>
              <w:spacing w:before="80"/>
              <w:ind w:left="340"/>
            </w:pPr>
            <w:r w:rsidRPr="00853565">
              <w:rPr>
                <w:rFonts w:eastAsia="Symbol"/>
              </w:rPr>
              <w:t>из них:</w:t>
            </w:r>
          </w:p>
        </w:tc>
        <w:tc>
          <w:tcPr>
            <w:tcW w:w="1145" w:type="dxa"/>
            <w:tcBorders>
              <w:left w:val="single" w:sz="6" w:space="0" w:color="000000"/>
            </w:tcBorders>
            <w:shd w:val="clear" w:color="auto" w:fill="auto"/>
            <w:vAlign w:val="bottom"/>
          </w:tcPr>
          <w:p w14:paraId="1EE4B6F2" w14:textId="77777777" w:rsidR="002412B0" w:rsidRPr="00853565" w:rsidRDefault="002412B0" w:rsidP="00A8592F">
            <w:pPr>
              <w:spacing w:before="80"/>
              <w:ind w:right="397"/>
              <w:jc w:val="right"/>
              <w:rPr>
                <w:rFonts w:eastAsia="Symbol"/>
              </w:rPr>
            </w:pPr>
          </w:p>
        </w:tc>
        <w:tc>
          <w:tcPr>
            <w:tcW w:w="1144" w:type="dxa"/>
            <w:tcBorders>
              <w:left w:val="single" w:sz="6" w:space="0" w:color="000000"/>
            </w:tcBorders>
            <w:shd w:val="clear" w:color="auto" w:fill="auto"/>
            <w:vAlign w:val="bottom"/>
          </w:tcPr>
          <w:p w14:paraId="474B28F2" w14:textId="77777777" w:rsidR="002412B0" w:rsidRPr="00853565" w:rsidRDefault="002412B0" w:rsidP="00E82DAD">
            <w:pPr>
              <w:spacing w:before="80"/>
              <w:ind w:right="397"/>
              <w:jc w:val="right"/>
              <w:rPr>
                <w:rFonts w:eastAsia="Symbol"/>
              </w:rPr>
            </w:pPr>
          </w:p>
        </w:tc>
        <w:tc>
          <w:tcPr>
            <w:tcW w:w="1144" w:type="dxa"/>
            <w:tcBorders>
              <w:left w:val="single" w:sz="6" w:space="0" w:color="000000"/>
            </w:tcBorders>
            <w:shd w:val="clear" w:color="auto" w:fill="auto"/>
            <w:vAlign w:val="bottom"/>
          </w:tcPr>
          <w:p w14:paraId="296EAD3F" w14:textId="77777777" w:rsidR="002412B0" w:rsidRPr="00853565" w:rsidRDefault="002412B0" w:rsidP="00E82DAD">
            <w:pPr>
              <w:spacing w:before="80"/>
              <w:ind w:right="397"/>
              <w:jc w:val="right"/>
              <w:rPr>
                <w:rFonts w:eastAsia="Symbol"/>
              </w:rPr>
            </w:pPr>
          </w:p>
        </w:tc>
        <w:tc>
          <w:tcPr>
            <w:tcW w:w="1142" w:type="dxa"/>
            <w:tcBorders>
              <w:left w:val="single" w:sz="6" w:space="0" w:color="000000"/>
            </w:tcBorders>
            <w:shd w:val="clear" w:color="auto" w:fill="auto"/>
            <w:vAlign w:val="bottom"/>
          </w:tcPr>
          <w:p w14:paraId="15F921DB" w14:textId="77777777" w:rsidR="002412B0" w:rsidRPr="00853565" w:rsidRDefault="002412B0" w:rsidP="00A8592F">
            <w:pPr>
              <w:spacing w:before="80"/>
              <w:ind w:right="397"/>
              <w:jc w:val="right"/>
              <w:rPr>
                <w:rFonts w:eastAsia="Symbol"/>
              </w:rPr>
            </w:pPr>
          </w:p>
        </w:tc>
        <w:tc>
          <w:tcPr>
            <w:tcW w:w="2673" w:type="dxa"/>
            <w:tcBorders>
              <w:left w:val="single" w:sz="6" w:space="0" w:color="000000"/>
            </w:tcBorders>
            <w:shd w:val="clear" w:color="auto" w:fill="auto"/>
            <w:vAlign w:val="bottom"/>
          </w:tcPr>
          <w:p w14:paraId="11948B7A" w14:textId="77777777" w:rsidR="002412B0" w:rsidRPr="00853565" w:rsidRDefault="002412B0">
            <w:pPr>
              <w:spacing w:before="80"/>
              <w:ind w:left="340"/>
            </w:pPr>
            <w:r w:rsidRPr="00853565">
              <w:rPr>
                <w:rFonts w:eastAsia="Symbol"/>
                <w:i/>
              </w:rPr>
              <w:t>of which:</w:t>
            </w:r>
          </w:p>
        </w:tc>
      </w:tr>
      <w:tr w:rsidR="00853565" w:rsidRPr="00853565" w14:paraId="174E9A48" w14:textId="77777777">
        <w:trPr>
          <w:cantSplit/>
        </w:trPr>
        <w:tc>
          <w:tcPr>
            <w:tcW w:w="2674" w:type="dxa"/>
            <w:shd w:val="clear" w:color="auto" w:fill="auto"/>
            <w:vAlign w:val="bottom"/>
          </w:tcPr>
          <w:p w14:paraId="3FCE692A" w14:textId="77777777" w:rsidR="002412B0" w:rsidRPr="00853565" w:rsidRDefault="002412B0">
            <w:pPr>
              <w:spacing w:before="80"/>
              <w:ind w:left="113"/>
            </w:pPr>
            <w:r w:rsidRPr="00853565">
              <w:rPr>
                <w:rFonts w:eastAsia="Symbol"/>
              </w:rPr>
              <w:t>Австрия</w:t>
            </w:r>
          </w:p>
        </w:tc>
        <w:tc>
          <w:tcPr>
            <w:tcW w:w="1145" w:type="dxa"/>
            <w:tcBorders>
              <w:left w:val="single" w:sz="6" w:space="0" w:color="000000"/>
            </w:tcBorders>
            <w:shd w:val="clear" w:color="auto" w:fill="auto"/>
            <w:vAlign w:val="bottom"/>
          </w:tcPr>
          <w:p w14:paraId="6CA54752" w14:textId="5EF3173E" w:rsidR="002412B0" w:rsidRPr="00853565" w:rsidRDefault="002412B0" w:rsidP="00A8592F">
            <w:pPr>
              <w:spacing w:before="80"/>
              <w:ind w:right="397"/>
              <w:jc w:val="right"/>
              <w:rPr>
                <w:rFonts w:eastAsia="Symbol"/>
              </w:rPr>
            </w:pPr>
            <w:r w:rsidRPr="00853565">
              <w:rPr>
                <w:rFonts w:eastAsia="Symbol"/>
              </w:rPr>
              <w:t>58,0</w:t>
            </w:r>
          </w:p>
        </w:tc>
        <w:tc>
          <w:tcPr>
            <w:tcW w:w="1144" w:type="dxa"/>
            <w:tcBorders>
              <w:left w:val="single" w:sz="6" w:space="0" w:color="000000"/>
            </w:tcBorders>
            <w:shd w:val="clear" w:color="auto" w:fill="auto"/>
            <w:vAlign w:val="bottom"/>
          </w:tcPr>
          <w:p w14:paraId="1BAE178B" w14:textId="6C3E62F6" w:rsidR="002412B0" w:rsidRPr="00853565" w:rsidRDefault="002412B0" w:rsidP="00E82DAD">
            <w:pPr>
              <w:spacing w:before="80"/>
              <w:ind w:right="397"/>
              <w:jc w:val="right"/>
              <w:rPr>
                <w:rFonts w:eastAsia="Symbol"/>
              </w:rPr>
            </w:pPr>
            <w:r w:rsidRPr="00853565">
              <w:rPr>
                <w:rFonts w:eastAsia="Symbol"/>
              </w:rPr>
              <w:t>60,4</w:t>
            </w:r>
          </w:p>
        </w:tc>
        <w:tc>
          <w:tcPr>
            <w:tcW w:w="1144" w:type="dxa"/>
            <w:tcBorders>
              <w:left w:val="single" w:sz="6" w:space="0" w:color="000000"/>
            </w:tcBorders>
            <w:shd w:val="clear" w:color="auto" w:fill="auto"/>
            <w:vAlign w:val="bottom"/>
          </w:tcPr>
          <w:p w14:paraId="00C9E1A1" w14:textId="079784F0" w:rsidR="002412B0" w:rsidRPr="00853565" w:rsidRDefault="002412B0" w:rsidP="00E82DAD">
            <w:pPr>
              <w:spacing w:before="80"/>
              <w:ind w:right="397"/>
              <w:jc w:val="right"/>
              <w:rPr>
                <w:rFonts w:eastAsia="Symbol"/>
              </w:rPr>
            </w:pPr>
            <w:r w:rsidRPr="00853565">
              <w:rPr>
                <w:rFonts w:eastAsia="Symbol"/>
              </w:rPr>
              <w:t>68,5</w:t>
            </w:r>
          </w:p>
        </w:tc>
        <w:tc>
          <w:tcPr>
            <w:tcW w:w="1142" w:type="dxa"/>
            <w:tcBorders>
              <w:left w:val="single" w:sz="6" w:space="0" w:color="000000"/>
            </w:tcBorders>
            <w:shd w:val="clear" w:color="auto" w:fill="auto"/>
            <w:vAlign w:val="bottom"/>
          </w:tcPr>
          <w:p w14:paraId="5BE17E75" w14:textId="5AD39931" w:rsidR="002412B0" w:rsidRPr="00853565" w:rsidRDefault="002412B0" w:rsidP="00A8592F">
            <w:pPr>
              <w:spacing w:before="80"/>
              <w:ind w:right="397"/>
              <w:jc w:val="right"/>
              <w:rPr>
                <w:rFonts w:eastAsia="Symbol"/>
              </w:rPr>
            </w:pPr>
            <w:r w:rsidRPr="00853565">
              <w:rPr>
                <w:rFonts w:eastAsia="Symbol"/>
              </w:rPr>
              <w:t>…</w:t>
            </w:r>
          </w:p>
        </w:tc>
        <w:tc>
          <w:tcPr>
            <w:tcW w:w="2673" w:type="dxa"/>
            <w:tcBorders>
              <w:left w:val="single" w:sz="6" w:space="0" w:color="000000"/>
            </w:tcBorders>
            <w:shd w:val="clear" w:color="auto" w:fill="auto"/>
            <w:vAlign w:val="bottom"/>
          </w:tcPr>
          <w:p w14:paraId="74BD2558" w14:textId="77777777" w:rsidR="002412B0" w:rsidRPr="00853565" w:rsidRDefault="002412B0">
            <w:pPr>
              <w:spacing w:before="80"/>
              <w:ind w:left="170"/>
            </w:pPr>
            <w:r w:rsidRPr="00853565">
              <w:rPr>
                <w:rFonts w:eastAsia="Symbol"/>
                <w:i/>
              </w:rPr>
              <w:t>Austria</w:t>
            </w:r>
          </w:p>
        </w:tc>
      </w:tr>
      <w:tr w:rsidR="00853565" w:rsidRPr="00853565" w14:paraId="2A92953F" w14:textId="77777777">
        <w:trPr>
          <w:cantSplit/>
        </w:trPr>
        <w:tc>
          <w:tcPr>
            <w:tcW w:w="2674" w:type="dxa"/>
            <w:shd w:val="clear" w:color="auto" w:fill="auto"/>
            <w:vAlign w:val="bottom"/>
          </w:tcPr>
          <w:p w14:paraId="3D8172A1" w14:textId="77777777" w:rsidR="002412B0" w:rsidRPr="00853565" w:rsidRDefault="002412B0">
            <w:pPr>
              <w:spacing w:before="80"/>
              <w:ind w:left="113"/>
            </w:pPr>
            <w:r w:rsidRPr="00853565">
              <w:rPr>
                <w:rFonts w:eastAsia="Symbol"/>
              </w:rPr>
              <w:t>Бельгия</w:t>
            </w:r>
          </w:p>
        </w:tc>
        <w:tc>
          <w:tcPr>
            <w:tcW w:w="1145" w:type="dxa"/>
            <w:tcBorders>
              <w:left w:val="single" w:sz="6" w:space="0" w:color="000000"/>
            </w:tcBorders>
            <w:shd w:val="clear" w:color="auto" w:fill="auto"/>
            <w:vAlign w:val="bottom"/>
          </w:tcPr>
          <w:p w14:paraId="2A17665A" w14:textId="22E17056" w:rsidR="002412B0" w:rsidRPr="00853565" w:rsidRDefault="002412B0" w:rsidP="00A8592F">
            <w:pPr>
              <w:spacing w:before="80"/>
              <w:ind w:right="397"/>
              <w:jc w:val="right"/>
              <w:rPr>
                <w:rFonts w:eastAsia="Symbol"/>
              </w:rPr>
            </w:pPr>
            <w:r w:rsidRPr="00853565">
              <w:rPr>
                <w:rFonts w:eastAsia="Symbol"/>
              </w:rPr>
              <w:t>93,2</w:t>
            </w:r>
          </w:p>
        </w:tc>
        <w:tc>
          <w:tcPr>
            <w:tcW w:w="1144" w:type="dxa"/>
            <w:tcBorders>
              <w:left w:val="single" w:sz="6" w:space="0" w:color="000000"/>
            </w:tcBorders>
            <w:shd w:val="clear" w:color="auto" w:fill="auto"/>
            <w:vAlign w:val="bottom"/>
          </w:tcPr>
          <w:p w14:paraId="5EBE58B2" w14:textId="2251EA8E" w:rsidR="002412B0" w:rsidRPr="00853565" w:rsidRDefault="002412B0" w:rsidP="00E82DAD">
            <w:pPr>
              <w:spacing w:before="80"/>
              <w:ind w:right="397"/>
              <w:jc w:val="right"/>
              <w:rPr>
                <w:rFonts w:eastAsia="Symbol"/>
              </w:rPr>
            </w:pPr>
            <w:r w:rsidRPr="00853565">
              <w:rPr>
                <w:rFonts w:eastAsia="Symbol"/>
              </w:rPr>
              <w:t>79,4</w:t>
            </w:r>
          </w:p>
        </w:tc>
        <w:tc>
          <w:tcPr>
            <w:tcW w:w="1144" w:type="dxa"/>
            <w:tcBorders>
              <w:left w:val="single" w:sz="6" w:space="0" w:color="000000"/>
            </w:tcBorders>
            <w:shd w:val="clear" w:color="auto" w:fill="auto"/>
            <w:vAlign w:val="bottom"/>
          </w:tcPr>
          <w:p w14:paraId="475D81E0" w14:textId="073FD802" w:rsidR="002412B0" w:rsidRPr="00853565" w:rsidRDefault="002412B0" w:rsidP="00E82DAD">
            <w:pPr>
              <w:spacing w:before="80"/>
              <w:ind w:right="397"/>
              <w:jc w:val="right"/>
              <w:rPr>
                <w:rFonts w:eastAsia="Symbol"/>
              </w:rPr>
            </w:pPr>
            <w:r w:rsidRPr="00853565">
              <w:rPr>
                <w:rFonts w:eastAsia="Symbol"/>
              </w:rPr>
              <w:t>89,2</w:t>
            </w:r>
          </w:p>
        </w:tc>
        <w:tc>
          <w:tcPr>
            <w:tcW w:w="1142" w:type="dxa"/>
            <w:tcBorders>
              <w:left w:val="single" w:sz="6" w:space="0" w:color="000000"/>
            </w:tcBorders>
            <w:shd w:val="clear" w:color="auto" w:fill="auto"/>
            <w:vAlign w:val="bottom"/>
          </w:tcPr>
          <w:p w14:paraId="694C46B7" w14:textId="374E8637" w:rsidR="002412B0" w:rsidRPr="00853565" w:rsidRDefault="002412B0" w:rsidP="00A8592F">
            <w:pPr>
              <w:spacing w:before="80"/>
              <w:ind w:right="397"/>
              <w:jc w:val="right"/>
              <w:rPr>
                <w:rFonts w:eastAsia="Symbol"/>
              </w:rPr>
            </w:pPr>
            <w:r w:rsidRPr="00853565">
              <w:rPr>
                <w:rFonts w:eastAsia="Symbol"/>
              </w:rPr>
              <w:t>…</w:t>
            </w:r>
          </w:p>
        </w:tc>
        <w:tc>
          <w:tcPr>
            <w:tcW w:w="2673" w:type="dxa"/>
            <w:tcBorders>
              <w:left w:val="single" w:sz="6" w:space="0" w:color="000000"/>
            </w:tcBorders>
            <w:shd w:val="clear" w:color="auto" w:fill="auto"/>
            <w:vAlign w:val="bottom"/>
          </w:tcPr>
          <w:p w14:paraId="2E41BA3D" w14:textId="77777777" w:rsidR="002412B0" w:rsidRPr="00853565" w:rsidRDefault="002412B0">
            <w:pPr>
              <w:spacing w:before="80"/>
              <w:ind w:left="170"/>
            </w:pPr>
            <w:r w:rsidRPr="00853565">
              <w:rPr>
                <w:rFonts w:eastAsia="Symbol"/>
                <w:i/>
              </w:rPr>
              <w:t>Belgium</w:t>
            </w:r>
          </w:p>
        </w:tc>
      </w:tr>
      <w:tr w:rsidR="00853565" w:rsidRPr="00853565" w14:paraId="18AF4607" w14:textId="77777777">
        <w:trPr>
          <w:cantSplit/>
        </w:trPr>
        <w:tc>
          <w:tcPr>
            <w:tcW w:w="2674" w:type="dxa"/>
            <w:shd w:val="clear" w:color="auto" w:fill="auto"/>
            <w:vAlign w:val="bottom"/>
          </w:tcPr>
          <w:p w14:paraId="5474589E" w14:textId="77777777" w:rsidR="002412B0" w:rsidRPr="00853565" w:rsidRDefault="002412B0">
            <w:pPr>
              <w:spacing w:before="80"/>
              <w:ind w:left="113"/>
            </w:pPr>
            <w:r w:rsidRPr="00853565">
              <w:rPr>
                <w:rFonts w:eastAsia="Symbol"/>
              </w:rPr>
              <w:t>Болгария</w:t>
            </w:r>
          </w:p>
        </w:tc>
        <w:tc>
          <w:tcPr>
            <w:tcW w:w="1145" w:type="dxa"/>
            <w:tcBorders>
              <w:left w:val="single" w:sz="6" w:space="0" w:color="000000"/>
            </w:tcBorders>
            <w:shd w:val="clear" w:color="auto" w:fill="auto"/>
            <w:vAlign w:val="bottom"/>
          </w:tcPr>
          <w:p w14:paraId="0E789139" w14:textId="716AAB41" w:rsidR="002412B0" w:rsidRPr="00853565" w:rsidRDefault="002412B0" w:rsidP="00A8592F">
            <w:pPr>
              <w:spacing w:before="80"/>
              <w:ind w:right="397"/>
              <w:jc w:val="right"/>
              <w:rPr>
                <w:rFonts w:eastAsia="Symbol"/>
              </w:rPr>
            </w:pPr>
            <w:r w:rsidRPr="00853565">
              <w:rPr>
                <w:rFonts w:eastAsia="Symbol"/>
              </w:rPr>
              <w:t>40,2</w:t>
            </w:r>
          </w:p>
        </w:tc>
        <w:tc>
          <w:tcPr>
            <w:tcW w:w="1144" w:type="dxa"/>
            <w:tcBorders>
              <w:left w:val="single" w:sz="6" w:space="0" w:color="000000"/>
            </w:tcBorders>
            <w:shd w:val="clear" w:color="auto" w:fill="auto"/>
            <w:vAlign w:val="bottom"/>
          </w:tcPr>
          <w:p w14:paraId="4267F9CB" w14:textId="31BEAF3B" w:rsidR="002412B0" w:rsidRPr="00853565" w:rsidRDefault="002412B0" w:rsidP="00E82DAD">
            <w:pPr>
              <w:spacing w:before="80"/>
              <w:ind w:right="397"/>
              <w:jc w:val="right"/>
              <w:rPr>
                <w:rFonts w:eastAsia="Symbol"/>
              </w:rPr>
            </w:pPr>
            <w:r w:rsidRPr="00853565">
              <w:rPr>
                <w:rFonts w:eastAsia="Symbol"/>
              </w:rPr>
              <w:t>53,5</w:t>
            </w:r>
          </w:p>
        </w:tc>
        <w:tc>
          <w:tcPr>
            <w:tcW w:w="1144" w:type="dxa"/>
            <w:tcBorders>
              <w:left w:val="single" w:sz="6" w:space="0" w:color="000000"/>
            </w:tcBorders>
            <w:shd w:val="clear" w:color="auto" w:fill="auto"/>
            <w:vAlign w:val="bottom"/>
          </w:tcPr>
          <w:p w14:paraId="29E6C287" w14:textId="0D99CC1A" w:rsidR="002412B0" w:rsidRPr="00853565" w:rsidRDefault="002412B0" w:rsidP="00E82DAD">
            <w:pPr>
              <w:spacing w:before="80"/>
              <w:ind w:right="397"/>
              <w:jc w:val="right"/>
              <w:rPr>
                <w:rFonts w:eastAsia="Symbol"/>
              </w:rPr>
            </w:pPr>
            <w:r w:rsidRPr="00853565">
              <w:rPr>
                <w:rFonts w:eastAsia="Symbol"/>
              </w:rPr>
              <w:t>57,1</w:t>
            </w:r>
          </w:p>
        </w:tc>
        <w:tc>
          <w:tcPr>
            <w:tcW w:w="1142" w:type="dxa"/>
            <w:tcBorders>
              <w:left w:val="single" w:sz="6" w:space="0" w:color="000000"/>
            </w:tcBorders>
            <w:shd w:val="clear" w:color="auto" w:fill="auto"/>
            <w:vAlign w:val="bottom"/>
          </w:tcPr>
          <w:p w14:paraId="14C19075" w14:textId="6037B691" w:rsidR="002412B0" w:rsidRPr="00853565" w:rsidRDefault="002412B0" w:rsidP="00A8592F">
            <w:pPr>
              <w:spacing w:before="80"/>
              <w:ind w:right="397"/>
              <w:jc w:val="right"/>
              <w:rPr>
                <w:rFonts w:eastAsia="Symbol"/>
              </w:rPr>
            </w:pPr>
            <w:r w:rsidRPr="00853565">
              <w:rPr>
                <w:rFonts w:eastAsia="Symbol"/>
              </w:rPr>
              <w:t>…</w:t>
            </w:r>
          </w:p>
        </w:tc>
        <w:tc>
          <w:tcPr>
            <w:tcW w:w="2673" w:type="dxa"/>
            <w:tcBorders>
              <w:left w:val="single" w:sz="6" w:space="0" w:color="000000"/>
            </w:tcBorders>
            <w:shd w:val="clear" w:color="auto" w:fill="auto"/>
            <w:vAlign w:val="bottom"/>
          </w:tcPr>
          <w:p w14:paraId="60CFA30E" w14:textId="77777777" w:rsidR="002412B0" w:rsidRPr="00853565" w:rsidRDefault="002412B0">
            <w:pPr>
              <w:spacing w:before="80"/>
              <w:ind w:left="170"/>
            </w:pPr>
            <w:r w:rsidRPr="00853565">
              <w:rPr>
                <w:rFonts w:eastAsia="Symbol"/>
                <w:i/>
              </w:rPr>
              <w:t>Bulgaria</w:t>
            </w:r>
          </w:p>
        </w:tc>
      </w:tr>
      <w:tr w:rsidR="00853565" w:rsidRPr="00853565" w14:paraId="51015F37" w14:textId="77777777">
        <w:trPr>
          <w:cantSplit/>
        </w:trPr>
        <w:tc>
          <w:tcPr>
            <w:tcW w:w="2674" w:type="dxa"/>
            <w:shd w:val="clear" w:color="auto" w:fill="auto"/>
            <w:vAlign w:val="bottom"/>
          </w:tcPr>
          <w:p w14:paraId="171E2A46" w14:textId="77777777" w:rsidR="002412B0" w:rsidRPr="00853565" w:rsidRDefault="002412B0">
            <w:pPr>
              <w:spacing w:before="80"/>
              <w:ind w:left="113"/>
            </w:pPr>
            <w:r w:rsidRPr="00853565">
              <w:rPr>
                <w:rFonts w:eastAsia="Symbol"/>
              </w:rPr>
              <w:t>Венгрия</w:t>
            </w:r>
          </w:p>
        </w:tc>
        <w:tc>
          <w:tcPr>
            <w:tcW w:w="1145" w:type="dxa"/>
            <w:tcBorders>
              <w:left w:val="single" w:sz="6" w:space="0" w:color="000000"/>
            </w:tcBorders>
            <w:shd w:val="clear" w:color="auto" w:fill="auto"/>
            <w:vAlign w:val="bottom"/>
          </w:tcPr>
          <w:p w14:paraId="7B488DF4" w14:textId="1444EFC5" w:rsidR="002412B0" w:rsidRPr="00853565" w:rsidRDefault="002412B0" w:rsidP="00A8592F">
            <w:pPr>
              <w:spacing w:before="80"/>
              <w:ind w:right="397"/>
              <w:jc w:val="right"/>
              <w:rPr>
                <w:rFonts w:eastAsia="Symbol"/>
              </w:rPr>
            </w:pPr>
            <w:r w:rsidRPr="00853565">
              <w:rPr>
                <w:rFonts w:eastAsia="Symbol"/>
              </w:rPr>
              <w:t>47,0</w:t>
            </w:r>
          </w:p>
        </w:tc>
        <w:tc>
          <w:tcPr>
            <w:tcW w:w="1144" w:type="dxa"/>
            <w:tcBorders>
              <w:left w:val="single" w:sz="6" w:space="0" w:color="000000"/>
            </w:tcBorders>
            <w:shd w:val="clear" w:color="auto" w:fill="auto"/>
            <w:vAlign w:val="bottom"/>
          </w:tcPr>
          <w:p w14:paraId="297AB145" w14:textId="5CEC797C" w:rsidR="002412B0" w:rsidRPr="00853565" w:rsidRDefault="002412B0" w:rsidP="00E82DAD">
            <w:pPr>
              <w:spacing w:before="80"/>
              <w:ind w:right="397"/>
              <w:jc w:val="right"/>
              <w:rPr>
                <w:rFonts w:eastAsia="Symbol"/>
              </w:rPr>
            </w:pPr>
            <w:r w:rsidRPr="00853565">
              <w:rPr>
                <w:rFonts w:eastAsia="Symbol"/>
              </w:rPr>
              <w:t>62,6</w:t>
            </w:r>
          </w:p>
        </w:tc>
        <w:tc>
          <w:tcPr>
            <w:tcW w:w="1144" w:type="dxa"/>
            <w:tcBorders>
              <w:left w:val="single" w:sz="6" w:space="0" w:color="000000"/>
            </w:tcBorders>
            <w:shd w:val="clear" w:color="auto" w:fill="auto"/>
            <w:vAlign w:val="bottom"/>
          </w:tcPr>
          <w:p w14:paraId="62EF5FA2" w14:textId="76A7F6B0" w:rsidR="002412B0" w:rsidRPr="00853565" w:rsidRDefault="002412B0" w:rsidP="00E82DAD">
            <w:pPr>
              <w:spacing w:before="80"/>
              <w:ind w:right="397"/>
              <w:jc w:val="right"/>
              <w:rPr>
                <w:rFonts w:eastAsia="Symbol"/>
              </w:rPr>
            </w:pPr>
            <w:r w:rsidRPr="00853565">
              <w:rPr>
                <w:rFonts w:eastAsia="Symbol"/>
              </w:rPr>
              <w:t>63,4</w:t>
            </w:r>
          </w:p>
        </w:tc>
        <w:tc>
          <w:tcPr>
            <w:tcW w:w="1142" w:type="dxa"/>
            <w:tcBorders>
              <w:left w:val="single" w:sz="6" w:space="0" w:color="000000"/>
            </w:tcBorders>
            <w:shd w:val="clear" w:color="auto" w:fill="auto"/>
            <w:vAlign w:val="bottom"/>
          </w:tcPr>
          <w:p w14:paraId="1434B334" w14:textId="24AFB527" w:rsidR="002412B0" w:rsidRPr="00853565" w:rsidRDefault="002412B0" w:rsidP="00A8592F">
            <w:pPr>
              <w:spacing w:before="80"/>
              <w:ind w:right="397"/>
              <w:jc w:val="right"/>
              <w:rPr>
                <w:rFonts w:eastAsia="Symbol"/>
              </w:rPr>
            </w:pPr>
            <w:r w:rsidRPr="00853565">
              <w:rPr>
                <w:rFonts w:eastAsia="Symbol"/>
              </w:rPr>
              <w:t>…</w:t>
            </w:r>
          </w:p>
        </w:tc>
        <w:tc>
          <w:tcPr>
            <w:tcW w:w="2673" w:type="dxa"/>
            <w:tcBorders>
              <w:left w:val="single" w:sz="6" w:space="0" w:color="000000"/>
            </w:tcBorders>
            <w:shd w:val="clear" w:color="auto" w:fill="auto"/>
            <w:vAlign w:val="bottom"/>
          </w:tcPr>
          <w:p w14:paraId="44CB9434" w14:textId="77777777" w:rsidR="002412B0" w:rsidRPr="00853565" w:rsidRDefault="002412B0">
            <w:pPr>
              <w:spacing w:before="80"/>
              <w:ind w:left="170"/>
            </w:pPr>
            <w:r w:rsidRPr="00853565">
              <w:rPr>
                <w:rFonts w:eastAsia="Symbol"/>
                <w:i/>
              </w:rPr>
              <w:t>Hungary</w:t>
            </w:r>
          </w:p>
        </w:tc>
      </w:tr>
      <w:tr w:rsidR="00853565" w:rsidRPr="00853565" w14:paraId="0218B084" w14:textId="77777777">
        <w:trPr>
          <w:cantSplit/>
        </w:trPr>
        <w:tc>
          <w:tcPr>
            <w:tcW w:w="2674" w:type="dxa"/>
            <w:shd w:val="clear" w:color="auto" w:fill="auto"/>
            <w:vAlign w:val="bottom"/>
          </w:tcPr>
          <w:p w14:paraId="3CAE9008" w14:textId="77777777" w:rsidR="002412B0" w:rsidRPr="00853565" w:rsidRDefault="002412B0">
            <w:pPr>
              <w:spacing w:before="80"/>
              <w:ind w:left="113"/>
            </w:pPr>
            <w:r w:rsidRPr="00853565">
              <w:rPr>
                <w:rFonts w:eastAsia="Symbol"/>
              </w:rPr>
              <w:t xml:space="preserve">Германия </w:t>
            </w:r>
          </w:p>
        </w:tc>
        <w:tc>
          <w:tcPr>
            <w:tcW w:w="1145" w:type="dxa"/>
            <w:tcBorders>
              <w:left w:val="single" w:sz="6" w:space="0" w:color="000000"/>
            </w:tcBorders>
            <w:shd w:val="clear" w:color="auto" w:fill="auto"/>
            <w:vAlign w:val="bottom"/>
          </w:tcPr>
          <w:p w14:paraId="0FD84E96" w14:textId="430EA821" w:rsidR="002412B0" w:rsidRPr="00853565" w:rsidRDefault="002412B0" w:rsidP="00A8592F">
            <w:pPr>
              <w:spacing w:before="80"/>
              <w:ind w:right="397"/>
              <w:jc w:val="right"/>
              <w:rPr>
                <w:rFonts w:eastAsia="Symbol"/>
              </w:rPr>
            </w:pPr>
            <w:r w:rsidRPr="00853565">
              <w:rPr>
                <w:rFonts w:eastAsia="Symbol"/>
              </w:rPr>
              <w:t>66,2</w:t>
            </w:r>
          </w:p>
        </w:tc>
        <w:tc>
          <w:tcPr>
            <w:tcW w:w="1144" w:type="dxa"/>
            <w:tcBorders>
              <w:left w:val="single" w:sz="6" w:space="0" w:color="000000"/>
            </w:tcBorders>
            <w:shd w:val="clear" w:color="auto" w:fill="auto"/>
            <w:vAlign w:val="bottom"/>
          </w:tcPr>
          <w:p w14:paraId="784B957F" w14:textId="67B66202" w:rsidR="002412B0" w:rsidRPr="00853565" w:rsidRDefault="002412B0" w:rsidP="00E82DAD">
            <w:pPr>
              <w:spacing w:before="80"/>
              <w:ind w:right="397"/>
              <w:jc w:val="right"/>
              <w:rPr>
                <w:rFonts w:eastAsia="Symbol"/>
              </w:rPr>
            </w:pPr>
            <w:r w:rsidRPr="00853565">
              <w:rPr>
                <w:rFonts w:eastAsia="Symbol"/>
              </w:rPr>
              <w:t>60,7</w:t>
            </w:r>
          </w:p>
        </w:tc>
        <w:tc>
          <w:tcPr>
            <w:tcW w:w="1144" w:type="dxa"/>
            <w:tcBorders>
              <w:left w:val="single" w:sz="6" w:space="0" w:color="000000"/>
            </w:tcBorders>
            <w:shd w:val="clear" w:color="auto" w:fill="auto"/>
            <w:vAlign w:val="bottom"/>
          </w:tcPr>
          <w:p w14:paraId="06B33482" w14:textId="1ADA0A23" w:rsidR="002412B0" w:rsidRPr="00853565" w:rsidRDefault="002412B0" w:rsidP="00E82DAD">
            <w:pPr>
              <w:spacing w:before="80"/>
              <w:ind w:right="397"/>
              <w:jc w:val="right"/>
              <w:rPr>
                <w:rFonts w:eastAsia="Symbol"/>
              </w:rPr>
            </w:pPr>
            <w:r w:rsidRPr="00853565">
              <w:rPr>
                <w:rFonts w:eastAsia="Symbol"/>
              </w:rPr>
              <w:t>68,4</w:t>
            </w:r>
          </w:p>
        </w:tc>
        <w:tc>
          <w:tcPr>
            <w:tcW w:w="1142" w:type="dxa"/>
            <w:tcBorders>
              <w:left w:val="single" w:sz="6" w:space="0" w:color="000000"/>
            </w:tcBorders>
            <w:shd w:val="clear" w:color="auto" w:fill="auto"/>
            <w:vAlign w:val="bottom"/>
          </w:tcPr>
          <w:p w14:paraId="23F20D03" w14:textId="39C393BE" w:rsidR="002412B0" w:rsidRPr="00853565" w:rsidRDefault="002412B0" w:rsidP="00A8592F">
            <w:pPr>
              <w:spacing w:before="80"/>
              <w:ind w:right="397"/>
              <w:jc w:val="right"/>
              <w:rPr>
                <w:rFonts w:eastAsia="Symbol"/>
              </w:rPr>
            </w:pPr>
            <w:r w:rsidRPr="00853565">
              <w:rPr>
                <w:rFonts w:eastAsia="Symbol"/>
              </w:rPr>
              <w:t>…</w:t>
            </w:r>
          </w:p>
        </w:tc>
        <w:tc>
          <w:tcPr>
            <w:tcW w:w="2673" w:type="dxa"/>
            <w:tcBorders>
              <w:left w:val="single" w:sz="6" w:space="0" w:color="000000"/>
            </w:tcBorders>
            <w:shd w:val="clear" w:color="auto" w:fill="auto"/>
            <w:vAlign w:val="bottom"/>
          </w:tcPr>
          <w:p w14:paraId="17E9DEE5" w14:textId="77777777" w:rsidR="002412B0" w:rsidRPr="00853565" w:rsidRDefault="002412B0">
            <w:pPr>
              <w:spacing w:before="80"/>
              <w:ind w:left="170"/>
            </w:pPr>
            <w:r w:rsidRPr="00853565">
              <w:rPr>
                <w:rFonts w:eastAsia="Symbol"/>
                <w:i/>
              </w:rPr>
              <w:t xml:space="preserve">Germany </w:t>
            </w:r>
          </w:p>
        </w:tc>
      </w:tr>
      <w:tr w:rsidR="00853565" w:rsidRPr="00853565" w14:paraId="5E057FEC" w14:textId="77777777">
        <w:trPr>
          <w:cantSplit/>
        </w:trPr>
        <w:tc>
          <w:tcPr>
            <w:tcW w:w="2674" w:type="dxa"/>
            <w:shd w:val="clear" w:color="auto" w:fill="auto"/>
            <w:vAlign w:val="bottom"/>
          </w:tcPr>
          <w:p w14:paraId="083869B6" w14:textId="77777777" w:rsidR="002412B0" w:rsidRPr="00853565" w:rsidRDefault="002412B0">
            <w:pPr>
              <w:spacing w:before="80"/>
              <w:ind w:left="113"/>
            </w:pPr>
            <w:r w:rsidRPr="00853565">
              <w:rPr>
                <w:rFonts w:eastAsia="Symbol"/>
              </w:rPr>
              <w:t>Дания</w:t>
            </w:r>
          </w:p>
        </w:tc>
        <w:tc>
          <w:tcPr>
            <w:tcW w:w="1145" w:type="dxa"/>
            <w:tcBorders>
              <w:left w:val="single" w:sz="6" w:space="0" w:color="000000"/>
            </w:tcBorders>
            <w:shd w:val="clear" w:color="auto" w:fill="auto"/>
            <w:vAlign w:val="bottom"/>
          </w:tcPr>
          <w:p w14:paraId="773C0F9B" w14:textId="04B49902" w:rsidR="002412B0" w:rsidRPr="00853565" w:rsidRDefault="002412B0" w:rsidP="00A8592F">
            <w:pPr>
              <w:spacing w:before="80"/>
              <w:ind w:right="397"/>
              <w:jc w:val="right"/>
              <w:rPr>
                <w:rFonts w:eastAsia="Symbol"/>
              </w:rPr>
            </w:pPr>
            <w:r w:rsidRPr="00853565">
              <w:rPr>
                <w:rFonts w:eastAsia="Symbol"/>
              </w:rPr>
              <w:t>58,6</w:t>
            </w:r>
          </w:p>
        </w:tc>
        <w:tc>
          <w:tcPr>
            <w:tcW w:w="1144" w:type="dxa"/>
            <w:tcBorders>
              <w:left w:val="single" w:sz="6" w:space="0" w:color="000000"/>
            </w:tcBorders>
            <w:shd w:val="clear" w:color="auto" w:fill="auto"/>
            <w:vAlign w:val="bottom"/>
          </w:tcPr>
          <w:p w14:paraId="562FAFC0" w14:textId="087AF57E" w:rsidR="002412B0" w:rsidRPr="00853565" w:rsidRDefault="002412B0" w:rsidP="00E82DAD">
            <w:pPr>
              <w:spacing w:before="80"/>
              <w:ind w:right="397"/>
              <w:jc w:val="right"/>
              <w:rPr>
                <w:rFonts w:eastAsia="Symbol"/>
              </w:rPr>
            </w:pPr>
            <w:r w:rsidRPr="00853565">
              <w:rPr>
                <w:rFonts w:eastAsia="Symbol"/>
              </w:rPr>
              <w:t>48,4</w:t>
            </w:r>
          </w:p>
        </w:tc>
        <w:tc>
          <w:tcPr>
            <w:tcW w:w="1144" w:type="dxa"/>
            <w:tcBorders>
              <w:left w:val="single" w:sz="6" w:space="0" w:color="000000"/>
            </w:tcBorders>
            <w:shd w:val="clear" w:color="auto" w:fill="auto"/>
            <w:vAlign w:val="bottom"/>
          </w:tcPr>
          <w:p w14:paraId="7E762C71" w14:textId="5F4CD01A" w:rsidR="002412B0" w:rsidRPr="00853565" w:rsidRDefault="002412B0" w:rsidP="00E82DAD">
            <w:pPr>
              <w:spacing w:before="80"/>
              <w:ind w:right="397"/>
              <w:jc w:val="right"/>
              <w:rPr>
                <w:rFonts w:eastAsia="Symbol"/>
              </w:rPr>
            </w:pPr>
            <w:r w:rsidRPr="00853565">
              <w:rPr>
                <w:rFonts w:eastAsia="Symbol"/>
              </w:rPr>
              <w:t>68,8</w:t>
            </w:r>
          </w:p>
        </w:tc>
        <w:tc>
          <w:tcPr>
            <w:tcW w:w="1142" w:type="dxa"/>
            <w:tcBorders>
              <w:left w:val="single" w:sz="6" w:space="0" w:color="000000"/>
            </w:tcBorders>
            <w:shd w:val="clear" w:color="auto" w:fill="auto"/>
            <w:vAlign w:val="bottom"/>
          </w:tcPr>
          <w:p w14:paraId="1693E723" w14:textId="20D866F7" w:rsidR="002412B0" w:rsidRPr="00853565" w:rsidRDefault="002412B0" w:rsidP="00A8592F">
            <w:pPr>
              <w:spacing w:before="80"/>
              <w:ind w:right="397"/>
              <w:jc w:val="right"/>
              <w:rPr>
                <w:rFonts w:eastAsia="Symbol"/>
              </w:rPr>
            </w:pPr>
            <w:r w:rsidRPr="00853565">
              <w:rPr>
                <w:rFonts w:eastAsia="Symbol"/>
              </w:rPr>
              <w:t>…</w:t>
            </w:r>
          </w:p>
        </w:tc>
        <w:tc>
          <w:tcPr>
            <w:tcW w:w="2673" w:type="dxa"/>
            <w:tcBorders>
              <w:left w:val="single" w:sz="6" w:space="0" w:color="000000"/>
            </w:tcBorders>
            <w:shd w:val="clear" w:color="auto" w:fill="auto"/>
            <w:vAlign w:val="bottom"/>
          </w:tcPr>
          <w:p w14:paraId="4316D566" w14:textId="77777777" w:rsidR="002412B0" w:rsidRPr="00853565" w:rsidRDefault="002412B0">
            <w:pPr>
              <w:spacing w:before="80"/>
              <w:ind w:left="170"/>
            </w:pPr>
            <w:r w:rsidRPr="00853565">
              <w:rPr>
                <w:rFonts w:eastAsia="Symbol"/>
                <w:i/>
              </w:rPr>
              <w:t>Denmark</w:t>
            </w:r>
          </w:p>
        </w:tc>
      </w:tr>
      <w:tr w:rsidR="00853565" w:rsidRPr="00853565" w14:paraId="5958DD44" w14:textId="77777777">
        <w:trPr>
          <w:cantSplit/>
        </w:trPr>
        <w:tc>
          <w:tcPr>
            <w:tcW w:w="2674" w:type="dxa"/>
            <w:shd w:val="clear" w:color="auto" w:fill="auto"/>
            <w:vAlign w:val="bottom"/>
          </w:tcPr>
          <w:p w14:paraId="140960B8" w14:textId="77777777" w:rsidR="002412B0" w:rsidRPr="00853565" w:rsidRDefault="002412B0">
            <w:pPr>
              <w:spacing w:before="80"/>
              <w:ind w:left="113"/>
            </w:pPr>
            <w:r w:rsidRPr="00853565">
              <w:rPr>
                <w:rFonts w:eastAsia="Symbol"/>
              </w:rPr>
              <w:t>Италия</w:t>
            </w:r>
          </w:p>
        </w:tc>
        <w:tc>
          <w:tcPr>
            <w:tcW w:w="1145" w:type="dxa"/>
            <w:tcBorders>
              <w:left w:val="single" w:sz="6" w:space="0" w:color="000000"/>
            </w:tcBorders>
            <w:shd w:val="clear" w:color="auto" w:fill="auto"/>
            <w:vAlign w:val="bottom"/>
          </w:tcPr>
          <w:p w14:paraId="46D04078" w14:textId="059567A5" w:rsidR="002412B0" w:rsidRPr="00853565" w:rsidRDefault="002412B0" w:rsidP="00A8592F">
            <w:pPr>
              <w:spacing w:before="80"/>
              <w:ind w:right="397"/>
              <w:jc w:val="right"/>
              <w:rPr>
                <w:rFonts w:eastAsia="Symbol"/>
              </w:rPr>
            </w:pPr>
            <w:r w:rsidRPr="00853565">
              <w:rPr>
                <w:rFonts w:eastAsia="Symbol"/>
              </w:rPr>
              <w:t>52,3</w:t>
            </w:r>
          </w:p>
        </w:tc>
        <w:tc>
          <w:tcPr>
            <w:tcW w:w="1144" w:type="dxa"/>
            <w:tcBorders>
              <w:left w:val="single" w:sz="6" w:space="0" w:color="000000"/>
            </w:tcBorders>
            <w:shd w:val="clear" w:color="auto" w:fill="auto"/>
            <w:vAlign w:val="bottom"/>
          </w:tcPr>
          <w:p w14:paraId="3E461C54" w14:textId="0CFD40E7" w:rsidR="002412B0" w:rsidRPr="00853565" w:rsidRDefault="002412B0" w:rsidP="00E82DAD">
            <w:pPr>
              <w:spacing w:before="80"/>
              <w:ind w:right="397"/>
              <w:jc w:val="right"/>
              <w:rPr>
                <w:rFonts w:eastAsia="Symbol"/>
              </w:rPr>
            </w:pPr>
            <w:r w:rsidRPr="00853565">
              <w:rPr>
                <w:rFonts w:eastAsia="Symbol"/>
              </w:rPr>
              <w:t>52,4</w:t>
            </w:r>
          </w:p>
        </w:tc>
        <w:tc>
          <w:tcPr>
            <w:tcW w:w="1144" w:type="dxa"/>
            <w:tcBorders>
              <w:left w:val="single" w:sz="6" w:space="0" w:color="000000"/>
            </w:tcBorders>
            <w:shd w:val="clear" w:color="auto" w:fill="auto"/>
            <w:vAlign w:val="bottom"/>
          </w:tcPr>
          <w:p w14:paraId="22B9891A" w14:textId="6BE8472E" w:rsidR="002412B0" w:rsidRPr="00853565" w:rsidRDefault="002412B0" w:rsidP="00E82DAD">
            <w:pPr>
              <w:spacing w:before="80"/>
              <w:ind w:right="397"/>
              <w:jc w:val="right"/>
              <w:rPr>
                <w:rFonts w:eastAsia="Symbol"/>
              </w:rPr>
            </w:pPr>
            <w:r w:rsidRPr="00853565">
              <w:rPr>
                <w:rFonts w:eastAsia="Symbol"/>
              </w:rPr>
              <w:t>52,2</w:t>
            </w:r>
          </w:p>
        </w:tc>
        <w:tc>
          <w:tcPr>
            <w:tcW w:w="1142" w:type="dxa"/>
            <w:tcBorders>
              <w:left w:val="single" w:sz="6" w:space="0" w:color="000000"/>
            </w:tcBorders>
            <w:shd w:val="clear" w:color="auto" w:fill="auto"/>
            <w:vAlign w:val="bottom"/>
          </w:tcPr>
          <w:p w14:paraId="42CD61F8" w14:textId="48FFA918" w:rsidR="002412B0" w:rsidRPr="00853565" w:rsidRDefault="002412B0" w:rsidP="00A8592F">
            <w:pPr>
              <w:spacing w:before="80"/>
              <w:ind w:right="397"/>
              <w:jc w:val="right"/>
              <w:rPr>
                <w:rFonts w:eastAsia="Symbol"/>
              </w:rPr>
            </w:pPr>
            <w:r w:rsidRPr="00853565">
              <w:rPr>
                <w:rFonts w:eastAsia="Symbol"/>
              </w:rPr>
              <w:t>…</w:t>
            </w:r>
          </w:p>
        </w:tc>
        <w:tc>
          <w:tcPr>
            <w:tcW w:w="2673" w:type="dxa"/>
            <w:tcBorders>
              <w:left w:val="single" w:sz="6" w:space="0" w:color="000000"/>
            </w:tcBorders>
            <w:shd w:val="clear" w:color="auto" w:fill="auto"/>
            <w:vAlign w:val="bottom"/>
          </w:tcPr>
          <w:p w14:paraId="5C34316C" w14:textId="77777777" w:rsidR="002412B0" w:rsidRPr="00853565" w:rsidRDefault="002412B0">
            <w:pPr>
              <w:spacing w:before="80"/>
              <w:ind w:left="170"/>
            </w:pPr>
            <w:r w:rsidRPr="00853565">
              <w:rPr>
                <w:rFonts w:eastAsia="Symbol"/>
                <w:i/>
              </w:rPr>
              <w:t>Italy</w:t>
            </w:r>
          </w:p>
        </w:tc>
      </w:tr>
      <w:tr w:rsidR="00853565" w:rsidRPr="00853565" w14:paraId="52AA7295" w14:textId="77777777">
        <w:trPr>
          <w:cantSplit/>
        </w:trPr>
        <w:tc>
          <w:tcPr>
            <w:tcW w:w="2674" w:type="dxa"/>
            <w:shd w:val="clear" w:color="auto" w:fill="auto"/>
            <w:vAlign w:val="bottom"/>
          </w:tcPr>
          <w:p w14:paraId="412D5C29" w14:textId="77777777" w:rsidR="002412B0" w:rsidRPr="00853565" w:rsidRDefault="002412B0">
            <w:pPr>
              <w:spacing w:before="80"/>
              <w:ind w:left="113"/>
            </w:pPr>
            <w:r w:rsidRPr="00853565">
              <w:rPr>
                <w:rFonts w:eastAsia="Symbol"/>
              </w:rPr>
              <w:t>Литва</w:t>
            </w:r>
          </w:p>
        </w:tc>
        <w:tc>
          <w:tcPr>
            <w:tcW w:w="1145" w:type="dxa"/>
            <w:tcBorders>
              <w:left w:val="single" w:sz="6" w:space="0" w:color="000000"/>
            </w:tcBorders>
            <w:shd w:val="clear" w:color="auto" w:fill="auto"/>
            <w:vAlign w:val="bottom"/>
          </w:tcPr>
          <w:p w14:paraId="04355E4D" w14:textId="0A03C98E" w:rsidR="002412B0" w:rsidRPr="00853565" w:rsidRDefault="002412B0" w:rsidP="00A8592F">
            <w:pPr>
              <w:spacing w:before="80"/>
              <w:ind w:right="397"/>
              <w:jc w:val="right"/>
              <w:rPr>
                <w:rFonts w:eastAsia="Symbol"/>
              </w:rPr>
            </w:pPr>
            <w:r w:rsidRPr="00853565">
              <w:rPr>
                <w:rFonts w:eastAsia="Symbol"/>
              </w:rPr>
              <w:t>27,0</w:t>
            </w:r>
          </w:p>
        </w:tc>
        <w:tc>
          <w:tcPr>
            <w:tcW w:w="1144" w:type="dxa"/>
            <w:tcBorders>
              <w:left w:val="single" w:sz="6" w:space="0" w:color="000000"/>
            </w:tcBorders>
            <w:shd w:val="clear" w:color="auto" w:fill="auto"/>
            <w:vAlign w:val="bottom"/>
          </w:tcPr>
          <w:p w14:paraId="0E6F5571" w14:textId="1FED8429" w:rsidR="002412B0" w:rsidRPr="00853565" w:rsidRDefault="002412B0" w:rsidP="00E82DAD">
            <w:pPr>
              <w:spacing w:before="80"/>
              <w:ind w:right="397"/>
              <w:jc w:val="right"/>
              <w:rPr>
                <w:rFonts w:eastAsia="Symbol"/>
              </w:rPr>
            </w:pPr>
            <w:r w:rsidRPr="00853565">
              <w:rPr>
                <w:rFonts w:eastAsia="Symbol"/>
              </w:rPr>
              <w:t>30,3</w:t>
            </w:r>
          </w:p>
        </w:tc>
        <w:tc>
          <w:tcPr>
            <w:tcW w:w="1144" w:type="dxa"/>
            <w:tcBorders>
              <w:left w:val="single" w:sz="6" w:space="0" w:color="000000"/>
            </w:tcBorders>
            <w:shd w:val="clear" w:color="auto" w:fill="auto"/>
            <w:vAlign w:val="bottom"/>
          </w:tcPr>
          <w:p w14:paraId="602D7CA2" w14:textId="27EB080B" w:rsidR="002412B0" w:rsidRPr="00853565" w:rsidRDefault="002412B0" w:rsidP="00E82DAD">
            <w:pPr>
              <w:spacing w:before="80"/>
              <w:ind w:right="397"/>
              <w:jc w:val="right"/>
              <w:rPr>
                <w:rFonts w:eastAsia="Symbol"/>
              </w:rPr>
            </w:pPr>
            <w:r w:rsidRPr="00853565">
              <w:rPr>
                <w:rFonts w:eastAsia="Symbol"/>
              </w:rPr>
              <w:t>37,0</w:t>
            </w:r>
          </w:p>
        </w:tc>
        <w:tc>
          <w:tcPr>
            <w:tcW w:w="1142" w:type="dxa"/>
            <w:tcBorders>
              <w:left w:val="single" w:sz="6" w:space="0" w:color="000000"/>
            </w:tcBorders>
            <w:shd w:val="clear" w:color="auto" w:fill="auto"/>
            <w:vAlign w:val="bottom"/>
          </w:tcPr>
          <w:p w14:paraId="4C132F9D" w14:textId="7EA059BF" w:rsidR="002412B0" w:rsidRPr="00853565" w:rsidRDefault="002412B0" w:rsidP="00A8592F">
            <w:pPr>
              <w:spacing w:before="80"/>
              <w:ind w:right="397"/>
              <w:jc w:val="right"/>
              <w:rPr>
                <w:rFonts w:eastAsia="Symbol"/>
              </w:rPr>
            </w:pPr>
            <w:r w:rsidRPr="00853565">
              <w:rPr>
                <w:rFonts w:eastAsia="Symbol"/>
              </w:rPr>
              <w:t>…</w:t>
            </w:r>
          </w:p>
        </w:tc>
        <w:tc>
          <w:tcPr>
            <w:tcW w:w="2673" w:type="dxa"/>
            <w:tcBorders>
              <w:left w:val="single" w:sz="6" w:space="0" w:color="000000"/>
            </w:tcBorders>
            <w:shd w:val="clear" w:color="auto" w:fill="auto"/>
            <w:vAlign w:val="bottom"/>
          </w:tcPr>
          <w:p w14:paraId="17166EEF" w14:textId="77777777" w:rsidR="002412B0" w:rsidRPr="00853565" w:rsidRDefault="002412B0">
            <w:pPr>
              <w:spacing w:before="80"/>
              <w:ind w:left="170"/>
            </w:pPr>
            <w:r w:rsidRPr="00853565">
              <w:rPr>
                <w:rFonts w:eastAsia="Symbol"/>
                <w:i/>
              </w:rPr>
              <w:t>Lithuania</w:t>
            </w:r>
          </w:p>
        </w:tc>
      </w:tr>
      <w:tr w:rsidR="00853565" w:rsidRPr="00853565" w14:paraId="166964A9" w14:textId="77777777">
        <w:trPr>
          <w:cantSplit/>
        </w:trPr>
        <w:tc>
          <w:tcPr>
            <w:tcW w:w="2674" w:type="dxa"/>
            <w:shd w:val="clear" w:color="auto" w:fill="auto"/>
            <w:vAlign w:val="bottom"/>
          </w:tcPr>
          <w:p w14:paraId="6FFA9AF6" w14:textId="77777777" w:rsidR="002412B0" w:rsidRPr="00853565" w:rsidRDefault="002412B0">
            <w:pPr>
              <w:spacing w:before="80"/>
              <w:ind w:left="113"/>
            </w:pPr>
            <w:r w:rsidRPr="00853565">
              <w:rPr>
                <w:rFonts w:eastAsia="Symbol"/>
              </w:rPr>
              <w:t>Нидерланды</w:t>
            </w:r>
          </w:p>
        </w:tc>
        <w:tc>
          <w:tcPr>
            <w:tcW w:w="1145" w:type="dxa"/>
            <w:tcBorders>
              <w:left w:val="single" w:sz="6" w:space="0" w:color="000000"/>
            </w:tcBorders>
            <w:shd w:val="clear" w:color="auto" w:fill="auto"/>
            <w:vAlign w:val="bottom"/>
          </w:tcPr>
          <w:p w14:paraId="7C17D197" w14:textId="59634E9A" w:rsidR="002412B0" w:rsidRPr="00853565" w:rsidRDefault="002412B0" w:rsidP="00A8592F">
            <w:pPr>
              <w:spacing w:before="80"/>
              <w:ind w:right="397"/>
              <w:jc w:val="right"/>
              <w:rPr>
                <w:rFonts w:eastAsia="Symbol"/>
              </w:rPr>
            </w:pPr>
            <w:r w:rsidRPr="00853565">
              <w:rPr>
                <w:rFonts w:eastAsia="Symbol"/>
              </w:rPr>
              <w:t>84,9</w:t>
            </w:r>
          </w:p>
        </w:tc>
        <w:tc>
          <w:tcPr>
            <w:tcW w:w="1144" w:type="dxa"/>
            <w:tcBorders>
              <w:left w:val="single" w:sz="6" w:space="0" w:color="000000"/>
            </w:tcBorders>
            <w:shd w:val="clear" w:color="auto" w:fill="auto"/>
            <w:vAlign w:val="bottom"/>
          </w:tcPr>
          <w:p w14:paraId="38D0825F" w14:textId="7F3ED8D1" w:rsidR="002412B0" w:rsidRPr="00853565" w:rsidRDefault="002412B0" w:rsidP="00E82DAD">
            <w:pPr>
              <w:spacing w:before="80"/>
              <w:ind w:right="397"/>
              <w:jc w:val="right"/>
              <w:rPr>
                <w:rFonts w:eastAsia="Symbol"/>
              </w:rPr>
            </w:pPr>
            <w:r w:rsidRPr="00853565">
              <w:rPr>
                <w:rFonts w:eastAsia="Symbol"/>
              </w:rPr>
              <w:t>78,1</w:t>
            </w:r>
          </w:p>
        </w:tc>
        <w:tc>
          <w:tcPr>
            <w:tcW w:w="1144" w:type="dxa"/>
            <w:tcBorders>
              <w:left w:val="single" w:sz="6" w:space="0" w:color="000000"/>
            </w:tcBorders>
            <w:shd w:val="clear" w:color="auto" w:fill="auto"/>
            <w:vAlign w:val="bottom"/>
          </w:tcPr>
          <w:p w14:paraId="32263B5F" w14:textId="020D9DD9" w:rsidR="002412B0" w:rsidRPr="00853565" w:rsidRDefault="002412B0" w:rsidP="00E82DAD">
            <w:pPr>
              <w:spacing w:before="80"/>
              <w:ind w:right="397"/>
              <w:jc w:val="right"/>
              <w:rPr>
                <w:rFonts w:eastAsia="Symbol"/>
              </w:rPr>
            </w:pPr>
            <w:r w:rsidRPr="00853565">
              <w:rPr>
                <w:rFonts w:eastAsia="Symbol"/>
              </w:rPr>
              <w:t>85,2</w:t>
            </w:r>
          </w:p>
        </w:tc>
        <w:tc>
          <w:tcPr>
            <w:tcW w:w="1142" w:type="dxa"/>
            <w:tcBorders>
              <w:left w:val="single" w:sz="6" w:space="0" w:color="000000"/>
            </w:tcBorders>
            <w:shd w:val="clear" w:color="auto" w:fill="auto"/>
            <w:vAlign w:val="bottom"/>
          </w:tcPr>
          <w:p w14:paraId="7FC08293" w14:textId="5F6D443A" w:rsidR="002412B0" w:rsidRPr="00853565" w:rsidRDefault="002412B0" w:rsidP="00A8592F">
            <w:pPr>
              <w:spacing w:before="80"/>
              <w:ind w:right="397"/>
              <w:jc w:val="right"/>
              <w:rPr>
                <w:rFonts w:eastAsia="Symbol"/>
              </w:rPr>
            </w:pPr>
            <w:r w:rsidRPr="00853565">
              <w:rPr>
                <w:rFonts w:eastAsia="Symbol"/>
              </w:rPr>
              <w:t>…</w:t>
            </w:r>
          </w:p>
        </w:tc>
        <w:tc>
          <w:tcPr>
            <w:tcW w:w="2673" w:type="dxa"/>
            <w:tcBorders>
              <w:left w:val="single" w:sz="6" w:space="0" w:color="000000"/>
            </w:tcBorders>
            <w:shd w:val="clear" w:color="auto" w:fill="auto"/>
            <w:vAlign w:val="bottom"/>
          </w:tcPr>
          <w:p w14:paraId="175E4428" w14:textId="77777777" w:rsidR="002412B0" w:rsidRPr="00853565" w:rsidRDefault="002412B0">
            <w:pPr>
              <w:spacing w:before="80"/>
              <w:ind w:left="170"/>
            </w:pPr>
            <w:r w:rsidRPr="00853565">
              <w:rPr>
                <w:rFonts w:eastAsia="Symbol"/>
                <w:i/>
              </w:rPr>
              <w:t>Netherlands</w:t>
            </w:r>
          </w:p>
        </w:tc>
      </w:tr>
      <w:tr w:rsidR="00853565" w:rsidRPr="00853565" w14:paraId="42F600F4" w14:textId="77777777">
        <w:trPr>
          <w:cantSplit/>
        </w:trPr>
        <w:tc>
          <w:tcPr>
            <w:tcW w:w="2674" w:type="dxa"/>
            <w:shd w:val="clear" w:color="auto" w:fill="auto"/>
            <w:vAlign w:val="bottom"/>
          </w:tcPr>
          <w:p w14:paraId="64476EB9" w14:textId="77777777" w:rsidR="002412B0" w:rsidRPr="00853565" w:rsidRDefault="002412B0">
            <w:pPr>
              <w:pStyle w:val="15"/>
              <w:spacing w:before="80"/>
              <w:ind w:left="113"/>
            </w:pPr>
            <w:r w:rsidRPr="00853565">
              <w:rPr>
                <w:rFonts w:eastAsia="Symbol"/>
              </w:rPr>
              <w:t>Польша</w:t>
            </w:r>
          </w:p>
        </w:tc>
        <w:tc>
          <w:tcPr>
            <w:tcW w:w="1145" w:type="dxa"/>
            <w:tcBorders>
              <w:left w:val="single" w:sz="6" w:space="0" w:color="000000"/>
            </w:tcBorders>
            <w:shd w:val="clear" w:color="auto" w:fill="auto"/>
            <w:vAlign w:val="bottom"/>
          </w:tcPr>
          <w:p w14:paraId="236FAC6A" w14:textId="7D7F5FA3" w:rsidR="002412B0" w:rsidRPr="00853565" w:rsidRDefault="002412B0" w:rsidP="00A8592F">
            <w:pPr>
              <w:spacing w:before="80"/>
              <w:ind w:right="397"/>
              <w:jc w:val="right"/>
              <w:rPr>
                <w:rFonts w:eastAsia="Symbol"/>
              </w:rPr>
            </w:pPr>
            <w:r w:rsidRPr="00853565">
              <w:rPr>
                <w:rFonts w:eastAsia="Symbol"/>
              </w:rPr>
              <w:t>35,5</w:t>
            </w:r>
          </w:p>
        </w:tc>
        <w:tc>
          <w:tcPr>
            <w:tcW w:w="1144" w:type="dxa"/>
            <w:tcBorders>
              <w:left w:val="single" w:sz="6" w:space="0" w:color="000000"/>
            </w:tcBorders>
            <w:shd w:val="clear" w:color="auto" w:fill="auto"/>
            <w:vAlign w:val="bottom"/>
          </w:tcPr>
          <w:p w14:paraId="0E3625FE" w14:textId="782214F6" w:rsidR="002412B0" w:rsidRPr="00853565" w:rsidRDefault="002412B0" w:rsidP="00E82DAD">
            <w:pPr>
              <w:spacing w:before="80"/>
              <w:ind w:right="397"/>
              <w:jc w:val="right"/>
              <w:rPr>
                <w:rFonts w:eastAsia="Symbol"/>
              </w:rPr>
            </w:pPr>
            <w:r w:rsidRPr="00853565">
              <w:rPr>
                <w:rFonts w:eastAsia="Symbol"/>
              </w:rPr>
              <w:t>33,2</w:t>
            </w:r>
          </w:p>
        </w:tc>
        <w:tc>
          <w:tcPr>
            <w:tcW w:w="1144" w:type="dxa"/>
            <w:tcBorders>
              <w:left w:val="single" w:sz="6" w:space="0" w:color="000000"/>
            </w:tcBorders>
            <w:shd w:val="clear" w:color="auto" w:fill="auto"/>
            <w:vAlign w:val="bottom"/>
          </w:tcPr>
          <w:p w14:paraId="4E5C3FB0" w14:textId="4937DF82" w:rsidR="002412B0" w:rsidRPr="00853565" w:rsidRDefault="002412B0" w:rsidP="00E82DAD">
            <w:pPr>
              <w:spacing w:before="80"/>
              <w:ind w:right="397"/>
              <w:jc w:val="right"/>
              <w:rPr>
                <w:rFonts w:eastAsia="Symbol"/>
              </w:rPr>
            </w:pPr>
            <w:r w:rsidRPr="00853565">
              <w:rPr>
                <w:rFonts w:eastAsia="Symbol"/>
              </w:rPr>
              <w:t>35,5</w:t>
            </w:r>
          </w:p>
        </w:tc>
        <w:tc>
          <w:tcPr>
            <w:tcW w:w="1142" w:type="dxa"/>
            <w:tcBorders>
              <w:left w:val="single" w:sz="6" w:space="0" w:color="000000"/>
            </w:tcBorders>
            <w:shd w:val="clear" w:color="auto" w:fill="auto"/>
            <w:vAlign w:val="bottom"/>
          </w:tcPr>
          <w:p w14:paraId="4404288A" w14:textId="7F866579" w:rsidR="002412B0" w:rsidRPr="00853565" w:rsidRDefault="002412B0" w:rsidP="00A8592F">
            <w:pPr>
              <w:spacing w:before="80"/>
              <w:ind w:right="397"/>
              <w:jc w:val="right"/>
              <w:rPr>
                <w:rFonts w:eastAsia="Symbol"/>
              </w:rPr>
            </w:pPr>
            <w:r w:rsidRPr="00853565">
              <w:rPr>
                <w:rFonts w:eastAsia="Symbol"/>
              </w:rPr>
              <w:t>…</w:t>
            </w:r>
          </w:p>
        </w:tc>
        <w:tc>
          <w:tcPr>
            <w:tcW w:w="2673" w:type="dxa"/>
            <w:tcBorders>
              <w:left w:val="single" w:sz="6" w:space="0" w:color="000000"/>
            </w:tcBorders>
            <w:shd w:val="clear" w:color="auto" w:fill="auto"/>
            <w:vAlign w:val="bottom"/>
          </w:tcPr>
          <w:p w14:paraId="6E941BA8" w14:textId="77777777" w:rsidR="002412B0" w:rsidRPr="00853565" w:rsidRDefault="002412B0">
            <w:pPr>
              <w:spacing w:before="80"/>
              <w:ind w:left="170"/>
            </w:pPr>
            <w:r w:rsidRPr="00853565">
              <w:rPr>
                <w:rFonts w:eastAsia="Symbol"/>
                <w:i/>
              </w:rPr>
              <w:t>Poland</w:t>
            </w:r>
          </w:p>
        </w:tc>
      </w:tr>
      <w:tr w:rsidR="00853565" w:rsidRPr="00853565" w14:paraId="773B1F87" w14:textId="77777777">
        <w:trPr>
          <w:cantSplit/>
        </w:trPr>
        <w:tc>
          <w:tcPr>
            <w:tcW w:w="2674" w:type="dxa"/>
            <w:shd w:val="clear" w:color="auto" w:fill="auto"/>
            <w:vAlign w:val="bottom"/>
          </w:tcPr>
          <w:p w14:paraId="728F7378" w14:textId="77777777" w:rsidR="002412B0" w:rsidRPr="00853565" w:rsidRDefault="002412B0">
            <w:pPr>
              <w:spacing w:before="80"/>
              <w:ind w:left="113"/>
            </w:pPr>
            <w:r w:rsidRPr="00853565">
              <w:rPr>
                <w:rFonts w:eastAsia="Symbol"/>
              </w:rPr>
              <w:t>Румыния</w:t>
            </w:r>
          </w:p>
        </w:tc>
        <w:tc>
          <w:tcPr>
            <w:tcW w:w="1145" w:type="dxa"/>
            <w:tcBorders>
              <w:left w:val="single" w:sz="6" w:space="0" w:color="000000"/>
            </w:tcBorders>
            <w:shd w:val="clear" w:color="auto" w:fill="auto"/>
            <w:vAlign w:val="bottom"/>
          </w:tcPr>
          <w:p w14:paraId="044DB2D7" w14:textId="4A3F49BA" w:rsidR="002412B0" w:rsidRPr="00853565" w:rsidRDefault="002412B0" w:rsidP="00A8592F">
            <w:pPr>
              <w:spacing w:before="80"/>
              <w:ind w:right="397"/>
              <w:jc w:val="right"/>
              <w:rPr>
                <w:rFonts w:eastAsia="Symbol"/>
              </w:rPr>
            </w:pPr>
            <w:r w:rsidRPr="00853565">
              <w:rPr>
                <w:rFonts w:eastAsia="Symbol"/>
              </w:rPr>
              <w:t>33,1</w:t>
            </w:r>
          </w:p>
        </w:tc>
        <w:tc>
          <w:tcPr>
            <w:tcW w:w="1144" w:type="dxa"/>
            <w:tcBorders>
              <w:left w:val="single" w:sz="6" w:space="0" w:color="000000"/>
            </w:tcBorders>
            <w:shd w:val="clear" w:color="auto" w:fill="auto"/>
            <w:vAlign w:val="bottom"/>
          </w:tcPr>
          <w:p w14:paraId="33D2997B" w14:textId="7DCE0C84" w:rsidR="002412B0" w:rsidRPr="00853565" w:rsidRDefault="002412B0" w:rsidP="00E82DAD">
            <w:pPr>
              <w:spacing w:before="80"/>
              <w:ind w:right="397"/>
              <w:jc w:val="right"/>
              <w:rPr>
                <w:rFonts w:eastAsia="Symbol"/>
              </w:rPr>
            </w:pPr>
            <w:r w:rsidRPr="00853565">
              <w:rPr>
                <w:rFonts w:eastAsia="Symbol"/>
              </w:rPr>
              <w:t>58,8</w:t>
            </w:r>
          </w:p>
        </w:tc>
        <w:tc>
          <w:tcPr>
            <w:tcW w:w="1144" w:type="dxa"/>
            <w:tcBorders>
              <w:left w:val="single" w:sz="6" w:space="0" w:color="000000"/>
            </w:tcBorders>
            <w:shd w:val="clear" w:color="auto" w:fill="auto"/>
            <w:vAlign w:val="bottom"/>
          </w:tcPr>
          <w:p w14:paraId="3156C014" w14:textId="2A7A84DF" w:rsidR="002412B0" w:rsidRPr="00853565" w:rsidRDefault="002412B0" w:rsidP="00E82DAD">
            <w:pPr>
              <w:spacing w:before="80"/>
              <w:ind w:right="397"/>
              <w:jc w:val="right"/>
              <w:rPr>
                <w:rFonts w:eastAsia="Symbol"/>
              </w:rPr>
            </w:pPr>
            <w:r w:rsidRPr="00853565">
              <w:rPr>
                <w:rFonts w:eastAsia="Symbol"/>
              </w:rPr>
              <w:t>53,9</w:t>
            </w:r>
          </w:p>
        </w:tc>
        <w:tc>
          <w:tcPr>
            <w:tcW w:w="1142" w:type="dxa"/>
            <w:tcBorders>
              <w:left w:val="single" w:sz="6" w:space="0" w:color="000000"/>
            </w:tcBorders>
            <w:shd w:val="clear" w:color="auto" w:fill="auto"/>
            <w:vAlign w:val="bottom"/>
          </w:tcPr>
          <w:p w14:paraId="6813822D" w14:textId="39481BB4" w:rsidR="002412B0" w:rsidRPr="00853565" w:rsidRDefault="002412B0" w:rsidP="00A8592F">
            <w:pPr>
              <w:spacing w:before="80"/>
              <w:ind w:right="397"/>
              <w:jc w:val="right"/>
              <w:rPr>
                <w:rFonts w:eastAsia="Symbol"/>
              </w:rPr>
            </w:pPr>
            <w:r w:rsidRPr="00853565">
              <w:rPr>
                <w:rFonts w:eastAsia="Symbol"/>
              </w:rPr>
              <w:t>…</w:t>
            </w:r>
          </w:p>
        </w:tc>
        <w:tc>
          <w:tcPr>
            <w:tcW w:w="2673" w:type="dxa"/>
            <w:tcBorders>
              <w:left w:val="single" w:sz="6" w:space="0" w:color="000000"/>
            </w:tcBorders>
            <w:shd w:val="clear" w:color="auto" w:fill="auto"/>
            <w:vAlign w:val="bottom"/>
          </w:tcPr>
          <w:p w14:paraId="4F75DA0E" w14:textId="77777777" w:rsidR="002412B0" w:rsidRPr="00853565" w:rsidRDefault="002412B0">
            <w:pPr>
              <w:spacing w:before="80"/>
              <w:ind w:left="170"/>
            </w:pPr>
            <w:r w:rsidRPr="00853565">
              <w:rPr>
                <w:rFonts w:eastAsia="Symbol"/>
                <w:i/>
              </w:rPr>
              <w:t>Romania</w:t>
            </w:r>
          </w:p>
        </w:tc>
      </w:tr>
      <w:tr w:rsidR="00853565" w:rsidRPr="00853565" w14:paraId="3059A517" w14:textId="77777777">
        <w:trPr>
          <w:cantSplit/>
        </w:trPr>
        <w:tc>
          <w:tcPr>
            <w:tcW w:w="2674" w:type="dxa"/>
            <w:shd w:val="clear" w:color="auto" w:fill="auto"/>
            <w:vAlign w:val="bottom"/>
          </w:tcPr>
          <w:p w14:paraId="32357315" w14:textId="7284650B" w:rsidR="002412B0" w:rsidRPr="00853565" w:rsidRDefault="002412B0">
            <w:pPr>
              <w:spacing w:before="80"/>
              <w:ind w:left="113"/>
            </w:pPr>
            <w:r w:rsidRPr="00853565">
              <w:rPr>
                <w:rFonts w:eastAsia="Symbol"/>
              </w:rPr>
              <w:t xml:space="preserve">Соединенное Королевство </w:t>
            </w:r>
            <w:r w:rsidRPr="00853565">
              <w:rPr>
                <w:rFonts w:eastAsia="Symbol"/>
              </w:rPr>
              <w:br/>
              <w:t>(Великобритания)</w:t>
            </w:r>
            <w:r w:rsidR="007B40AB" w:rsidRPr="00853565">
              <w:rPr>
                <w:rFonts w:eastAsia="Symbol"/>
                <w:vertAlign w:val="superscript"/>
                <w:lang w:val="en-US"/>
              </w:rPr>
              <w:t xml:space="preserve"> 1)</w:t>
            </w:r>
          </w:p>
        </w:tc>
        <w:tc>
          <w:tcPr>
            <w:tcW w:w="1145" w:type="dxa"/>
            <w:tcBorders>
              <w:left w:val="single" w:sz="6" w:space="0" w:color="000000"/>
            </w:tcBorders>
            <w:shd w:val="clear" w:color="auto" w:fill="auto"/>
            <w:vAlign w:val="bottom"/>
          </w:tcPr>
          <w:p w14:paraId="478CBBFA" w14:textId="3D293A92" w:rsidR="002412B0" w:rsidRPr="00853565" w:rsidRDefault="002412B0" w:rsidP="00A8592F">
            <w:pPr>
              <w:spacing w:before="80"/>
              <w:ind w:right="397"/>
              <w:jc w:val="right"/>
              <w:rPr>
                <w:rFonts w:eastAsia="Symbol"/>
              </w:rPr>
            </w:pPr>
            <w:r w:rsidRPr="00853565">
              <w:rPr>
                <w:rFonts w:eastAsia="Symbol"/>
              </w:rPr>
              <w:t>66,5</w:t>
            </w:r>
          </w:p>
        </w:tc>
        <w:tc>
          <w:tcPr>
            <w:tcW w:w="1144" w:type="dxa"/>
            <w:tcBorders>
              <w:left w:val="single" w:sz="6" w:space="0" w:color="000000"/>
            </w:tcBorders>
            <w:shd w:val="clear" w:color="auto" w:fill="auto"/>
            <w:vAlign w:val="bottom"/>
          </w:tcPr>
          <w:p w14:paraId="7D144D5E" w14:textId="59032C22" w:rsidR="002412B0" w:rsidRPr="00853565" w:rsidRDefault="002412B0" w:rsidP="00737379">
            <w:pPr>
              <w:spacing w:before="80"/>
              <w:ind w:right="397"/>
              <w:jc w:val="right"/>
              <w:rPr>
                <w:rFonts w:eastAsia="Symbol"/>
              </w:rPr>
            </w:pPr>
            <w:r w:rsidRPr="00853565">
              <w:rPr>
                <w:rFonts w:eastAsia="Symbol"/>
              </w:rPr>
              <w:t>64,5</w:t>
            </w:r>
          </w:p>
        </w:tc>
        <w:tc>
          <w:tcPr>
            <w:tcW w:w="1144" w:type="dxa"/>
            <w:tcBorders>
              <w:left w:val="single" w:sz="6" w:space="0" w:color="000000"/>
            </w:tcBorders>
            <w:shd w:val="clear" w:color="auto" w:fill="auto"/>
            <w:vAlign w:val="bottom"/>
          </w:tcPr>
          <w:p w14:paraId="0EE91067" w14:textId="2CD17932" w:rsidR="002412B0" w:rsidRPr="00853565" w:rsidRDefault="002412B0" w:rsidP="00E82DAD">
            <w:pPr>
              <w:spacing w:before="80"/>
              <w:ind w:right="397"/>
              <w:jc w:val="right"/>
              <w:rPr>
                <w:rFonts w:eastAsia="Symbol"/>
              </w:rPr>
            </w:pPr>
            <w:r w:rsidRPr="00853565">
              <w:rPr>
                <w:rFonts w:eastAsia="Symbol"/>
              </w:rPr>
              <w:t>76,2</w:t>
            </w:r>
          </w:p>
        </w:tc>
        <w:tc>
          <w:tcPr>
            <w:tcW w:w="1142" w:type="dxa"/>
            <w:tcBorders>
              <w:left w:val="single" w:sz="6" w:space="0" w:color="000000"/>
            </w:tcBorders>
            <w:shd w:val="clear" w:color="auto" w:fill="auto"/>
            <w:vAlign w:val="bottom"/>
          </w:tcPr>
          <w:p w14:paraId="1E26FFA2" w14:textId="7B232DFB" w:rsidR="002412B0" w:rsidRPr="00853565" w:rsidRDefault="002412B0" w:rsidP="00A8592F">
            <w:pPr>
              <w:spacing w:before="80"/>
              <w:ind w:right="397"/>
              <w:jc w:val="right"/>
              <w:rPr>
                <w:rFonts w:eastAsia="Symbol"/>
              </w:rPr>
            </w:pPr>
            <w:r w:rsidRPr="00853565">
              <w:rPr>
                <w:rFonts w:eastAsia="Symbol"/>
              </w:rPr>
              <w:t>…</w:t>
            </w:r>
          </w:p>
        </w:tc>
        <w:tc>
          <w:tcPr>
            <w:tcW w:w="2673" w:type="dxa"/>
            <w:tcBorders>
              <w:left w:val="single" w:sz="6" w:space="0" w:color="000000"/>
            </w:tcBorders>
            <w:shd w:val="clear" w:color="auto" w:fill="auto"/>
            <w:vAlign w:val="bottom"/>
          </w:tcPr>
          <w:p w14:paraId="5929B6E0" w14:textId="5C253900" w:rsidR="002412B0" w:rsidRPr="00853565" w:rsidRDefault="002412B0">
            <w:pPr>
              <w:spacing w:before="80"/>
              <w:ind w:left="170"/>
            </w:pPr>
            <w:r w:rsidRPr="00853565">
              <w:rPr>
                <w:rFonts w:eastAsia="Symbol"/>
                <w:i/>
              </w:rPr>
              <w:t xml:space="preserve">United Kingdom </w:t>
            </w:r>
            <w:r w:rsidR="007B40AB" w:rsidRPr="00853565">
              <w:rPr>
                <w:rFonts w:eastAsia="Symbol"/>
                <w:vertAlign w:val="superscript"/>
                <w:lang w:val="en-US"/>
              </w:rPr>
              <w:t>1)</w:t>
            </w:r>
          </w:p>
        </w:tc>
      </w:tr>
      <w:tr w:rsidR="00853565" w:rsidRPr="00853565" w14:paraId="768886AE" w14:textId="77777777">
        <w:trPr>
          <w:cantSplit/>
        </w:trPr>
        <w:tc>
          <w:tcPr>
            <w:tcW w:w="2674" w:type="dxa"/>
            <w:shd w:val="clear" w:color="auto" w:fill="auto"/>
            <w:vAlign w:val="bottom"/>
          </w:tcPr>
          <w:p w14:paraId="7A1F248A" w14:textId="77777777" w:rsidR="002412B0" w:rsidRPr="00853565" w:rsidRDefault="002412B0">
            <w:pPr>
              <w:pStyle w:val="20"/>
              <w:spacing w:before="80"/>
              <w:ind w:left="113"/>
              <w:rPr>
                <w:sz w:val="14"/>
                <w:szCs w:val="14"/>
              </w:rPr>
            </w:pPr>
            <w:r w:rsidRPr="00853565">
              <w:rPr>
                <w:rFonts w:eastAsia="Symbol"/>
                <w:b w:val="0"/>
                <w:bCs w:val="0"/>
                <w:sz w:val="14"/>
                <w:szCs w:val="14"/>
              </w:rPr>
              <w:t>Финляндия</w:t>
            </w:r>
          </w:p>
        </w:tc>
        <w:tc>
          <w:tcPr>
            <w:tcW w:w="1145" w:type="dxa"/>
            <w:tcBorders>
              <w:left w:val="single" w:sz="6" w:space="0" w:color="000000"/>
            </w:tcBorders>
            <w:shd w:val="clear" w:color="auto" w:fill="auto"/>
            <w:vAlign w:val="bottom"/>
          </w:tcPr>
          <w:p w14:paraId="17C9C363" w14:textId="374580ED" w:rsidR="002412B0" w:rsidRPr="00853565" w:rsidRDefault="002412B0" w:rsidP="00A8592F">
            <w:pPr>
              <w:spacing w:before="80"/>
              <w:ind w:right="397"/>
              <w:jc w:val="right"/>
              <w:rPr>
                <w:rFonts w:eastAsia="Symbol"/>
              </w:rPr>
            </w:pPr>
            <w:r w:rsidRPr="00853565">
              <w:rPr>
                <w:rFonts w:eastAsia="Symbol"/>
              </w:rPr>
              <w:t>31,3</w:t>
            </w:r>
          </w:p>
        </w:tc>
        <w:tc>
          <w:tcPr>
            <w:tcW w:w="1144" w:type="dxa"/>
            <w:tcBorders>
              <w:left w:val="single" w:sz="6" w:space="0" w:color="000000"/>
            </w:tcBorders>
            <w:shd w:val="clear" w:color="auto" w:fill="auto"/>
            <w:vAlign w:val="bottom"/>
          </w:tcPr>
          <w:p w14:paraId="32596D2E" w14:textId="5CA548C0" w:rsidR="002412B0" w:rsidRPr="00853565" w:rsidRDefault="002412B0" w:rsidP="00E82DAD">
            <w:pPr>
              <w:spacing w:before="80"/>
              <w:ind w:right="397"/>
              <w:jc w:val="right"/>
              <w:rPr>
                <w:rFonts w:eastAsia="Symbol"/>
              </w:rPr>
            </w:pPr>
            <w:r w:rsidRPr="00853565">
              <w:rPr>
                <w:rFonts w:eastAsia="Symbol"/>
              </w:rPr>
              <w:t>30,2</w:t>
            </w:r>
          </w:p>
        </w:tc>
        <w:tc>
          <w:tcPr>
            <w:tcW w:w="1144" w:type="dxa"/>
            <w:tcBorders>
              <w:left w:val="single" w:sz="6" w:space="0" w:color="000000"/>
            </w:tcBorders>
            <w:shd w:val="clear" w:color="auto" w:fill="auto"/>
            <w:vAlign w:val="bottom"/>
          </w:tcPr>
          <w:p w14:paraId="2BBE4ABD" w14:textId="22CCA8DD" w:rsidR="002412B0" w:rsidRPr="00853565" w:rsidRDefault="002412B0" w:rsidP="00E82DAD">
            <w:pPr>
              <w:spacing w:before="80"/>
              <w:ind w:right="397"/>
              <w:jc w:val="right"/>
              <w:rPr>
                <w:rFonts w:eastAsia="Symbol"/>
              </w:rPr>
            </w:pPr>
            <w:r w:rsidRPr="00853565">
              <w:rPr>
                <w:rFonts w:eastAsia="Symbol"/>
              </w:rPr>
              <w:t>42,1</w:t>
            </w:r>
          </w:p>
        </w:tc>
        <w:tc>
          <w:tcPr>
            <w:tcW w:w="1142" w:type="dxa"/>
            <w:tcBorders>
              <w:left w:val="single" w:sz="6" w:space="0" w:color="000000"/>
            </w:tcBorders>
            <w:shd w:val="clear" w:color="auto" w:fill="auto"/>
            <w:vAlign w:val="bottom"/>
          </w:tcPr>
          <w:p w14:paraId="3E460402" w14:textId="2076F38A" w:rsidR="002412B0" w:rsidRPr="00853565" w:rsidRDefault="002412B0" w:rsidP="00A8592F">
            <w:pPr>
              <w:spacing w:before="80"/>
              <w:ind w:right="397"/>
              <w:jc w:val="right"/>
              <w:rPr>
                <w:rFonts w:eastAsia="Symbol"/>
              </w:rPr>
            </w:pPr>
            <w:r w:rsidRPr="00853565">
              <w:rPr>
                <w:rFonts w:eastAsia="Symbol"/>
              </w:rPr>
              <w:t>…</w:t>
            </w:r>
          </w:p>
        </w:tc>
        <w:tc>
          <w:tcPr>
            <w:tcW w:w="2673" w:type="dxa"/>
            <w:tcBorders>
              <w:left w:val="single" w:sz="6" w:space="0" w:color="000000"/>
            </w:tcBorders>
            <w:shd w:val="clear" w:color="auto" w:fill="auto"/>
            <w:vAlign w:val="bottom"/>
          </w:tcPr>
          <w:p w14:paraId="1F14A848" w14:textId="77777777" w:rsidR="002412B0" w:rsidRPr="00853565" w:rsidRDefault="002412B0">
            <w:pPr>
              <w:pStyle w:val="30"/>
              <w:spacing w:before="80"/>
              <w:ind w:left="170"/>
              <w:rPr>
                <w:rFonts w:ascii="Arial" w:hAnsi="Arial" w:cs="Arial"/>
                <w:sz w:val="14"/>
                <w:szCs w:val="14"/>
              </w:rPr>
            </w:pPr>
            <w:r w:rsidRPr="00853565">
              <w:rPr>
                <w:rFonts w:ascii="Arial" w:eastAsia="Symbol" w:hAnsi="Arial" w:cs="Arial"/>
                <w:b w:val="0"/>
                <w:bCs w:val="0"/>
                <w:i/>
                <w:sz w:val="14"/>
                <w:szCs w:val="14"/>
              </w:rPr>
              <w:t xml:space="preserve">Finland </w:t>
            </w:r>
          </w:p>
        </w:tc>
      </w:tr>
      <w:tr w:rsidR="00853565" w:rsidRPr="00853565" w14:paraId="18DC6DFD" w14:textId="77777777">
        <w:trPr>
          <w:cantSplit/>
        </w:trPr>
        <w:tc>
          <w:tcPr>
            <w:tcW w:w="2674" w:type="dxa"/>
            <w:shd w:val="clear" w:color="auto" w:fill="auto"/>
            <w:vAlign w:val="bottom"/>
          </w:tcPr>
          <w:p w14:paraId="6EA3A7B6" w14:textId="77777777" w:rsidR="002412B0" w:rsidRPr="00853565" w:rsidRDefault="002412B0">
            <w:pPr>
              <w:pStyle w:val="20"/>
              <w:spacing w:before="80"/>
              <w:ind w:left="113"/>
              <w:rPr>
                <w:sz w:val="14"/>
                <w:szCs w:val="14"/>
              </w:rPr>
            </w:pPr>
            <w:r w:rsidRPr="00853565">
              <w:rPr>
                <w:rFonts w:eastAsia="Symbol"/>
                <w:b w:val="0"/>
                <w:bCs w:val="0"/>
                <w:sz w:val="14"/>
                <w:szCs w:val="14"/>
              </w:rPr>
              <w:t>Франция</w:t>
            </w:r>
          </w:p>
        </w:tc>
        <w:tc>
          <w:tcPr>
            <w:tcW w:w="1145" w:type="dxa"/>
            <w:tcBorders>
              <w:left w:val="single" w:sz="6" w:space="0" w:color="000000"/>
            </w:tcBorders>
            <w:shd w:val="clear" w:color="auto" w:fill="auto"/>
            <w:vAlign w:val="bottom"/>
          </w:tcPr>
          <w:p w14:paraId="1765DD8B" w14:textId="0805C85F" w:rsidR="002412B0" w:rsidRPr="00853565" w:rsidRDefault="002412B0" w:rsidP="00A8592F">
            <w:pPr>
              <w:spacing w:before="80"/>
              <w:ind w:right="397"/>
              <w:jc w:val="right"/>
              <w:rPr>
                <w:rFonts w:eastAsia="Symbol"/>
              </w:rPr>
            </w:pPr>
            <w:r w:rsidRPr="00853565">
              <w:rPr>
                <w:rFonts w:eastAsia="Symbol"/>
              </w:rPr>
              <w:t>69,3</w:t>
            </w:r>
          </w:p>
        </w:tc>
        <w:tc>
          <w:tcPr>
            <w:tcW w:w="1144" w:type="dxa"/>
            <w:tcBorders>
              <w:left w:val="single" w:sz="6" w:space="0" w:color="000000"/>
            </w:tcBorders>
            <w:shd w:val="clear" w:color="auto" w:fill="auto"/>
            <w:vAlign w:val="bottom"/>
          </w:tcPr>
          <w:p w14:paraId="39F0CAAE" w14:textId="3CFAF2D5" w:rsidR="002412B0" w:rsidRPr="00853565" w:rsidRDefault="002412B0" w:rsidP="00E82DAD">
            <w:pPr>
              <w:spacing w:before="80"/>
              <w:ind w:right="397"/>
              <w:jc w:val="right"/>
              <w:rPr>
                <w:rFonts w:eastAsia="Symbol"/>
              </w:rPr>
            </w:pPr>
            <w:r w:rsidRPr="00853565">
              <w:rPr>
                <w:rFonts w:eastAsia="Symbol"/>
              </w:rPr>
              <w:t>67,0</w:t>
            </w:r>
          </w:p>
        </w:tc>
        <w:tc>
          <w:tcPr>
            <w:tcW w:w="1144" w:type="dxa"/>
            <w:tcBorders>
              <w:left w:val="single" w:sz="6" w:space="0" w:color="000000"/>
            </w:tcBorders>
            <w:shd w:val="clear" w:color="auto" w:fill="auto"/>
            <w:vAlign w:val="bottom"/>
          </w:tcPr>
          <w:p w14:paraId="659C3CFE" w14:textId="528DF16C" w:rsidR="002412B0" w:rsidRPr="00853565" w:rsidRDefault="002412B0" w:rsidP="00E82DAD">
            <w:pPr>
              <w:spacing w:before="80"/>
              <w:ind w:right="397"/>
              <w:jc w:val="right"/>
              <w:rPr>
                <w:rFonts w:eastAsia="Symbol"/>
              </w:rPr>
            </w:pPr>
            <w:r w:rsidRPr="00853565">
              <w:rPr>
                <w:rFonts w:eastAsia="Symbol"/>
              </w:rPr>
              <w:t>73,5</w:t>
            </w:r>
          </w:p>
        </w:tc>
        <w:tc>
          <w:tcPr>
            <w:tcW w:w="1142" w:type="dxa"/>
            <w:tcBorders>
              <w:left w:val="single" w:sz="6" w:space="0" w:color="000000"/>
            </w:tcBorders>
            <w:shd w:val="clear" w:color="auto" w:fill="auto"/>
            <w:vAlign w:val="bottom"/>
          </w:tcPr>
          <w:p w14:paraId="35DCB690" w14:textId="2A7394F4" w:rsidR="002412B0" w:rsidRPr="00853565" w:rsidRDefault="002412B0" w:rsidP="00A8592F">
            <w:pPr>
              <w:spacing w:before="80"/>
              <w:ind w:right="397"/>
              <w:jc w:val="right"/>
              <w:rPr>
                <w:rFonts w:eastAsia="Symbol"/>
              </w:rPr>
            </w:pPr>
            <w:r w:rsidRPr="00853565">
              <w:rPr>
                <w:rFonts w:eastAsia="Symbol"/>
              </w:rPr>
              <w:t>…</w:t>
            </w:r>
          </w:p>
        </w:tc>
        <w:tc>
          <w:tcPr>
            <w:tcW w:w="2673" w:type="dxa"/>
            <w:tcBorders>
              <w:left w:val="single" w:sz="6" w:space="0" w:color="000000"/>
            </w:tcBorders>
            <w:shd w:val="clear" w:color="auto" w:fill="auto"/>
            <w:vAlign w:val="bottom"/>
          </w:tcPr>
          <w:p w14:paraId="6F54876E" w14:textId="77777777" w:rsidR="002412B0" w:rsidRPr="00853565" w:rsidRDefault="002412B0">
            <w:pPr>
              <w:pStyle w:val="30"/>
              <w:spacing w:before="80"/>
              <w:ind w:left="170"/>
              <w:rPr>
                <w:rFonts w:ascii="Arial" w:hAnsi="Arial" w:cs="Arial"/>
                <w:sz w:val="14"/>
                <w:szCs w:val="14"/>
              </w:rPr>
            </w:pPr>
            <w:r w:rsidRPr="00853565">
              <w:rPr>
                <w:rFonts w:ascii="Arial" w:eastAsia="Symbol" w:hAnsi="Arial" w:cs="Arial"/>
                <w:b w:val="0"/>
                <w:bCs w:val="0"/>
                <w:i/>
                <w:sz w:val="14"/>
                <w:szCs w:val="14"/>
              </w:rPr>
              <w:t>France</w:t>
            </w:r>
          </w:p>
        </w:tc>
      </w:tr>
      <w:tr w:rsidR="00853565" w:rsidRPr="00853565" w14:paraId="373F03D8" w14:textId="77777777">
        <w:trPr>
          <w:cantSplit/>
        </w:trPr>
        <w:tc>
          <w:tcPr>
            <w:tcW w:w="2674" w:type="dxa"/>
            <w:shd w:val="clear" w:color="auto" w:fill="auto"/>
            <w:vAlign w:val="bottom"/>
          </w:tcPr>
          <w:p w14:paraId="5B745375" w14:textId="77777777" w:rsidR="002412B0" w:rsidRPr="00853565" w:rsidRDefault="002412B0">
            <w:pPr>
              <w:pStyle w:val="20"/>
              <w:spacing w:before="80"/>
              <w:ind w:left="113"/>
              <w:rPr>
                <w:sz w:val="14"/>
                <w:szCs w:val="14"/>
              </w:rPr>
            </w:pPr>
            <w:r w:rsidRPr="00853565">
              <w:rPr>
                <w:rFonts w:eastAsia="Symbol"/>
                <w:b w:val="0"/>
                <w:bCs w:val="0"/>
                <w:sz w:val="14"/>
                <w:szCs w:val="14"/>
              </w:rPr>
              <w:t>Швеция</w:t>
            </w:r>
          </w:p>
        </w:tc>
        <w:tc>
          <w:tcPr>
            <w:tcW w:w="1145" w:type="dxa"/>
            <w:tcBorders>
              <w:left w:val="single" w:sz="6" w:space="0" w:color="000000"/>
            </w:tcBorders>
            <w:shd w:val="clear" w:color="auto" w:fill="auto"/>
            <w:vAlign w:val="bottom"/>
          </w:tcPr>
          <w:p w14:paraId="18B29376" w14:textId="64E0ACBA" w:rsidR="002412B0" w:rsidRPr="00853565" w:rsidRDefault="002412B0" w:rsidP="00A8592F">
            <w:pPr>
              <w:spacing w:before="80"/>
              <w:ind w:right="397"/>
              <w:jc w:val="right"/>
              <w:rPr>
                <w:rFonts w:eastAsia="Symbol"/>
              </w:rPr>
            </w:pPr>
            <w:r w:rsidRPr="00853565">
              <w:rPr>
                <w:rFonts w:eastAsia="Symbol"/>
              </w:rPr>
              <w:t>44,3</w:t>
            </w:r>
          </w:p>
        </w:tc>
        <w:tc>
          <w:tcPr>
            <w:tcW w:w="1144" w:type="dxa"/>
            <w:tcBorders>
              <w:left w:val="single" w:sz="6" w:space="0" w:color="000000"/>
            </w:tcBorders>
            <w:shd w:val="clear" w:color="auto" w:fill="auto"/>
            <w:vAlign w:val="bottom"/>
          </w:tcPr>
          <w:p w14:paraId="15CFD52F" w14:textId="6F0B08EC" w:rsidR="002412B0" w:rsidRPr="00853565" w:rsidRDefault="002412B0" w:rsidP="00E82DAD">
            <w:pPr>
              <w:spacing w:before="80"/>
              <w:ind w:right="397"/>
              <w:jc w:val="right"/>
              <w:rPr>
                <w:rFonts w:eastAsia="Symbol"/>
              </w:rPr>
            </w:pPr>
            <w:r w:rsidRPr="00853565">
              <w:rPr>
                <w:rFonts w:eastAsia="Symbol"/>
              </w:rPr>
              <w:t>34,4</w:t>
            </w:r>
          </w:p>
        </w:tc>
        <w:tc>
          <w:tcPr>
            <w:tcW w:w="1144" w:type="dxa"/>
            <w:tcBorders>
              <w:left w:val="single" w:sz="6" w:space="0" w:color="000000"/>
            </w:tcBorders>
            <w:shd w:val="clear" w:color="auto" w:fill="auto"/>
            <w:vAlign w:val="bottom"/>
          </w:tcPr>
          <w:p w14:paraId="61323235" w14:textId="73561A35" w:rsidR="002412B0" w:rsidRPr="00853565" w:rsidRDefault="002412B0" w:rsidP="00E82DAD">
            <w:pPr>
              <w:spacing w:before="80"/>
              <w:ind w:right="397"/>
              <w:jc w:val="right"/>
              <w:rPr>
                <w:rFonts w:eastAsia="Symbol"/>
              </w:rPr>
            </w:pPr>
            <w:r w:rsidRPr="00853565">
              <w:rPr>
                <w:rFonts w:eastAsia="Symbol"/>
              </w:rPr>
              <w:t>61,8</w:t>
            </w:r>
          </w:p>
        </w:tc>
        <w:tc>
          <w:tcPr>
            <w:tcW w:w="1142" w:type="dxa"/>
            <w:tcBorders>
              <w:left w:val="single" w:sz="6" w:space="0" w:color="000000"/>
            </w:tcBorders>
            <w:shd w:val="clear" w:color="auto" w:fill="auto"/>
            <w:vAlign w:val="bottom"/>
          </w:tcPr>
          <w:p w14:paraId="5DBCF5B1" w14:textId="49386747" w:rsidR="002412B0" w:rsidRPr="00853565" w:rsidRDefault="002412B0" w:rsidP="00A8592F">
            <w:pPr>
              <w:spacing w:before="80"/>
              <w:ind w:right="397"/>
              <w:jc w:val="right"/>
              <w:rPr>
                <w:rFonts w:eastAsia="Symbol"/>
              </w:rPr>
            </w:pPr>
            <w:r w:rsidRPr="00853565">
              <w:rPr>
                <w:rFonts w:eastAsia="Symbol"/>
              </w:rPr>
              <w:t>…</w:t>
            </w:r>
          </w:p>
        </w:tc>
        <w:tc>
          <w:tcPr>
            <w:tcW w:w="2673" w:type="dxa"/>
            <w:tcBorders>
              <w:left w:val="single" w:sz="6" w:space="0" w:color="000000"/>
            </w:tcBorders>
            <w:shd w:val="clear" w:color="auto" w:fill="auto"/>
            <w:vAlign w:val="bottom"/>
          </w:tcPr>
          <w:p w14:paraId="352A6A5B" w14:textId="77777777" w:rsidR="002412B0" w:rsidRPr="00853565" w:rsidRDefault="002412B0">
            <w:pPr>
              <w:pStyle w:val="30"/>
              <w:spacing w:before="80"/>
              <w:ind w:left="170"/>
              <w:rPr>
                <w:rFonts w:ascii="Arial" w:hAnsi="Arial" w:cs="Arial"/>
                <w:sz w:val="14"/>
                <w:szCs w:val="14"/>
              </w:rPr>
            </w:pPr>
            <w:r w:rsidRPr="00853565">
              <w:rPr>
                <w:rFonts w:ascii="Arial" w:eastAsia="Symbol" w:hAnsi="Arial" w:cs="Arial"/>
                <w:b w:val="0"/>
                <w:bCs w:val="0"/>
                <w:i/>
                <w:sz w:val="14"/>
                <w:szCs w:val="14"/>
              </w:rPr>
              <w:t>Sweden</w:t>
            </w:r>
          </w:p>
        </w:tc>
      </w:tr>
      <w:tr w:rsidR="00853565" w:rsidRPr="00853565" w14:paraId="75CEA532" w14:textId="77777777">
        <w:trPr>
          <w:cantSplit/>
        </w:trPr>
        <w:tc>
          <w:tcPr>
            <w:tcW w:w="2674" w:type="dxa"/>
            <w:shd w:val="clear" w:color="auto" w:fill="auto"/>
            <w:vAlign w:val="bottom"/>
          </w:tcPr>
          <w:p w14:paraId="078346B2" w14:textId="77777777" w:rsidR="002412B0" w:rsidRPr="00853565" w:rsidRDefault="002412B0">
            <w:pPr>
              <w:spacing w:before="80"/>
            </w:pPr>
            <w:r w:rsidRPr="00853565">
              <w:rPr>
                <w:rFonts w:eastAsia="Symbol"/>
                <w:b/>
                <w:bCs/>
              </w:rPr>
              <w:t xml:space="preserve">Другие страны </w:t>
            </w:r>
          </w:p>
        </w:tc>
        <w:tc>
          <w:tcPr>
            <w:tcW w:w="1145" w:type="dxa"/>
            <w:tcBorders>
              <w:left w:val="single" w:sz="6" w:space="0" w:color="000000"/>
            </w:tcBorders>
            <w:shd w:val="clear" w:color="auto" w:fill="auto"/>
            <w:vAlign w:val="bottom"/>
          </w:tcPr>
          <w:p w14:paraId="523BCA3E" w14:textId="77777777" w:rsidR="002412B0" w:rsidRPr="00853565" w:rsidRDefault="002412B0" w:rsidP="00A8592F">
            <w:pPr>
              <w:spacing w:before="80"/>
              <w:ind w:right="397"/>
              <w:jc w:val="right"/>
              <w:rPr>
                <w:rFonts w:eastAsia="Symbol"/>
              </w:rPr>
            </w:pPr>
          </w:p>
        </w:tc>
        <w:tc>
          <w:tcPr>
            <w:tcW w:w="1144" w:type="dxa"/>
            <w:tcBorders>
              <w:left w:val="single" w:sz="6" w:space="0" w:color="000000"/>
            </w:tcBorders>
            <w:shd w:val="clear" w:color="auto" w:fill="auto"/>
            <w:vAlign w:val="bottom"/>
          </w:tcPr>
          <w:p w14:paraId="5ACA9379" w14:textId="77777777" w:rsidR="002412B0" w:rsidRPr="00853565" w:rsidRDefault="002412B0" w:rsidP="00E82DAD">
            <w:pPr>
              <w:spacing w:before="80"/>
              <w:ind w:right="397"/>
              <w:jc w:val="right"/>
              <w:rPr>
                <w:rFonts w:eastAsia="Symbol"/>
              </w:rPr>
            </w:pPr>
          </w:p>
        </w:tc>
        <w:tc>
          <w:tcPr>
            <w:tcW w:w="1144" w:type="dxa"/>
            <w:tcBorders>
              <w:left w:val="single" w:sz="6" w:space="0" w:color="000000"/>
            </w:tcBorders>
            <w:shd w:val="clear" w:color="auto" w:fill="auto"/>
            <w:vAlign w:val="bottom"/>
          </w:tcPr>
          <w:p w14:paraId="288878D4" w14:textId="77777777" w:rsidR="002412B0" w:rsidRPr="00853565" w:rsidRDefault="002412B0" w:rsidP="00E82DAD">
            <w:pPr>
              <w:spacing w:before="80"/>
              <w:ind w:right="397"/>
              <w:jc w:val="right"/>
              <w:rPr>
                <w:rFonts w:eastAsia="Symbol"/>
              </w:rPr>
            </w:pPr>
          </w:p>
        </w:tc>
        <w:tc>
          <w:tcPr>
            <w:tcW w:w="1142" w:type="dxa"/>
            <w:tcBorders>
              <w:left w:val="single" w:sz="6" w:space="0" w:color="000000"/>
            </w:tcBorders>
            <w:shd w:val="clear" w:color="auto" w:fill="auto"/>
            <w:vAlign w:val="bottom"/>
          </w:tcPr>
          <w:p w14:paraId="169017C3" w14:textId="77777777" w:rsidR="002412B0" w:rsidRPr="00853565" w:rsidRDefault="002412B0" w:rsidP="00A8592F">
            <w:pPr>
              <w:spacing w:before="80"/>
              <w:ind w:right="397"/>
              <w:jc w:val="right"/>
              <w:rPr>
                <w:rFonts w:eastAsia="Symbol"/>
              </w:rPr>
            </w:pPr>
          </w:p>
        </w:tc>
        <w:tc>
          <w:tcPr>
            <w:tcW w:w="2673" w:type="dxa"/>
            <w:tcBorders>
              <w:left w:val="single" w:sz="6" w:space="0" w:color="000000"/>
            </w:tcBorders>
            <w:shd w:val="clear" w:color="auto" w:fill="auto"/>
            <w:vAlign w:val="bottom"/>
          </w:tcPr>
          <w:p w14:paraId="30EC56E7" w14:textId="77777777" w:rsidR="002412B0" w:rsidRPr="00853565" w:rsidRDefault="002412B0">
            <w:pPr>
              <w:spacing w:before="80"/>
              <w:ind w:left="57"/>
            </w:pPr>
            <w:r w:rsidRPr="00853565">
              <w:rPr>
                <w:rFonts w:eastAsia="Symbol"/>
                <w:b/>
                <w:i/>
              </w:rPr>
              <w:t xml:space="preserve">Other countries </w:t>
            </w:r>
          </w:p>
        </w:tc>
      </w:tr>
      <w:tr w:rsidR="00853565" w:rsidRPr="00853565" w14:paraId="3CDFAEF6" w14:textId="77777777">
        <w:trPr>
          <w:cantSplit/>
          <w:trHeight w:val="227"/>
        </w:trPr>
        <w:tc>
          <w:tcPr>
            <w:tcW w:w="2674" w:type="dxa"/>
            <w:shd w:val="clear" w:color="auto" w:fill="auto"/>
            <w:vAlign w:val="bottom"/>
          </w:tcPr>
          <w:p w14:paraId="13A461BC" w14:textId="77777777" w:rsidR="002412B0" w:rsidRPr="00853565" w:rsidRDefault="002412B0">
            <w:pPr>
              <w:spacing w:before="80"/>
              <w:ind w:left="340"/>
            </w:pPr>
            <w:r w:rsidRPr="00853565">
              <w:rPr>
                <w:rFonts w:eastAsia="Symbol"/>
              </w:rPr>
              <w:t>из них:</w:t>
            </w:r>
          </w:p>
        </w:tc>
        <w:tc>
          <w:tcPr>
            <w:tcW w:w="1145" w:type="dxa"/>
            <w:tcBorders>
              <w:left w:val="single" w:sz="6" w:space="0" w:color="000000"/>
            </w:tcBorders>
            <w:shd w:val="clear" w:color="auto" w:fill="auto"/>
            <w:vAlign w:val="bottom"/>
          </w:tcPr>
          <w:p w14:paraId="2446126F" w14:textId="77777777" w:rsidR="002412B0" w:rsidRPr="00853565" w:rsidRDefault="002412B0" w:rsidP="00A8592F">
            <w:pPr>
              <w:spacing w:before="80"/>
              <w:ind w:right="397"/>
              <w:jc w:val="right"/>
              <w:rPr>
                <w:rFonts w:eastAsia="Symbol"/>
              </w:rPr>
            </w:pPr>
          </w:p>
        </w:tc>
        <w:tc>
          <w:tcPr>
            <w:tcW w:w="1144" w:type="dxa"/>
            <w:tcBorders>
              <w:left w:val="single" w:sz="6" w:space="0" w:color="000000"/>
            </w:tcBorders>
            <w:shd w:val="clear" w:color="auto" w:fill="auto"/>
            <w:vAlign w:val="bottom"/>
          </w:tcPr>
          <w:p w14:paraId="2F3DFB73" w14:textId="77777777" w:rsidR="002412B0" w:rsidRPr="00853565" w:rsidRDefault="002412B0" w:rsidP="00E82DAD">
            <w:pPr>
              <w:spacing w:before="80"/>
              <w:ind w:right="397"/>
              <w:jc w:val="right"/>
              <w:rPr>
                <w:rFonts w:eastAsia="Symbol"/>
              </w:rPr>
            </w:pPr>
          </w:p>
        </w:tc>
        <w:tc>
          <w:tcPr>
            <w:tcW w:w="1144" w:type="dxa"/>
            <w:tcBorders>
              <w:left w:val="single" w:sz="6" w:space="0" w:color="000000"/>
            </w:tcBorders>
            <w:shd w:val="clear" w:color="auto" w:fill="auto"/>
            <w:vAlign w:val="bottom"/>
          </w:tcPr>
          <w:p w14:paraId="77E43D6C" w14:textId="77777777" w:rsidR="002412B0" w:rsidRPr="00853565" w:rsidRDefault="002412B0" w:rsidP="00E82DAD">
            <w:pPr>
              <w:spacing w:before="80"/>
              <w:ind w:right="397"/>
              <w:jc w:val="right"/>
              <w:rPr>
                <w:rFonts w:eastAsia="Symbol"/>
              </w:rPr>
            </w:pPr>
          </w:p>
        </w:tc>
        <w:tc>
          <w:tcPr>
            <w:tcW w:w="1142" w:type="dxa"/>
            <w:tcBorders>
              <w:left w:val="single" w:sz="6" w:space="0" w:color="000000"/>
            </w:tcBorders>
            <w:shd w:val="clear" w:color="auto" w:fill="auto"/>
            <w:vAlign w:val="bottom"/>
          </w:tcPr>
          <w:p w14:paraId="0A153F7D" w14:textId="77777777" w:rsidR="002412B0" w:rsidRPr="00853565" w:rsidRDefault="002412B0" w:rsidP="00A8592F">
            <w:pPr>
              <w:spacing w:before="80"/>
              <w:ind w:right="397"/>
              <w:jc w:val="right"/>
              <w:rPr>
                <w:rFonts w:eastAsia="Symbol"/>
              </w:rPr>
            </w:pPr>
          </w:p>
        </w:tc>
        <w:tc>
          <w:tcPr>
            <w:tcW w:w="2673" w:type="dxa"/>
            <w:tcBorders>
              <w:left w:val="single" w:sz="6" w:space="0" w:color="000000"/>
            </w:tcBorders>
            <w:shd w:val="clear" w:color="auto" w:fill="auto"/>
            <w:vAlign w:val="bottom"/>
          </w:tcPr>
          <w:p w14:paraId="6C315D93" w14:textId="77777777" w:rsidR="002412B0" w:rsidRPr="00853565" w:rsidRDefault="002412B0">
            <w:pPr>
              <w:spacing w:before="80"/>
              <w:ind w:left="340"/>
            </w:pPr>
            <w:r w:rsidRPr="00853565">
              <w:rPr>
                <w:rFonts w:eastAsia="Symbol"/>
                <w:i/>
              </w:rPr>
              <w:t>of which:</w:t>
            </w:r>
          </w:p>
        </w:tc>
      </w:tr>
      <w:tr w:rsidR="00853565" w:rsidRPr="00853565" w14:paraId="671903B1" w14:textId="77777777">
        <w:trPr>
          <w:cantSplit/>
        </w:trPr>
        <w:tc>
          <w:tcPr>
            <w:tcW w:w="2674" w:type="dxa"/>
            <w:shd w:val="clear" w:color="auto" w:fill="auto"/>
            <w:vAlign w:val="bottom"/>
          </w:tcPr>
          <w:p w14:paraId="6C47F632" w14:textId="77777777" w:rsidR="002412B0" w:rsidRPr="00853565" w:rsidRDefault="002412B0">
            <w:pPr>
              <w:spacing w:before="80"/>
              <w:ind w:left="113"/>
            </w:pPr>
            <w:r w:rsidRPr="00853565">
              <w:rPr>
                <w:rFonts w:eastAsia="Symbol"/>
              </w:rPr>
              <w:t>Австралия</w:t>
            </w:r>
          </w:p>
        </w:tc>
        <w:tc>
          <w:tcPr>
            <w:tcW w:w="1145" w:type="dxa"/>
            <w:tcBorders>
              <w:left w:val="single" w:sz="6" w:space="0" w:color="000000"/>
            </w:tcBorders>
            <w:shd w:val="clear" w:color="auto" w:fill="auto"/>
            <w:vAlign w:val="bottom"/>
          </w:tcPr>
          <w:p w14:paraId="1FBCCC69" w14:textId="69DFDCE6" w:rsidR="002412B0" w:rsidRPr="00853565" w:rsidRDefault="002412B0" w:rsidP="00A8592F">
            <w:pPr>
              <w:spacing w:before="80"/>
              <w:ind w:right="397"/>
              <w:jc w:val="right"/>
              <w:rPr>
                <w:rFonts w:eastAsia="Symbol"/>
              </w:rPr>
            </w:pPr>
            <w:r w:rsidRPr="00853565">
              <w:rPr>
                <w:rFonts w:eastAsia="Symbol"/>
              </w:rPr>
              <w:t>16,1</w:t>
            </w:r>
          </w:p>
        </w:tc>
        <w:tc>
          <w:tcPr>
            <w:tcW w:w="1144" w:type="dxa"/>
            <w:tcBorders>
              <w:left w:val="single" w:sz="6" w:space="0" w:color="000000"/>
            </w:tcBorders>
            <w:shd w:val="clear" w:color="auto" w:fill="auto"/>
            <w:vAlign w:val="bottom"/>
          </w:tcPr>
          <w:p w14:paraId="28FA8F85" w14:textId="11251C72" w:rsidR="002412B0" w:rsidRPr="00853565" w:rsidRDefault="002412B0" w:rsidP="00E82DAD">
            <w:pPr>
              <w:spacing w:before="80"/>
              <w:ind w:right="397"/>
              <w:jc w:val="right"/>
              <w:rPr>
                <w:rFonts w:eastAsia="Symbol"/>
              </w:rPr>
            </w:pPr>
            <w:r w:rsidRPr="00853565">
              <w:rPr>
                <w:rFonts w:eastAsia="Symbol"/>
              </w:rPr>
              <w:t>19,2</w:t>
            </w:r>
          </w:p>
        </w:tc>
        <w:tc>
          <w:tcPr>
            <w:tcW w:w="1144" w:type="dxa"/>
            <w:tcBorders>
              <w:left w:val="single" w:sz="6" w:space="0" w:color="000000"/>
            </w:tcBorders>
            <w:shd w:val="clear" w:color="auto" w:fill="auto"/>
            <w:vAlign w:val="bottom"/>
          </w:tcPr>
          <w:p w14:paraId="2F609DB6" w14:textId="20DB9C5D" w:rsidR="002412B0" w:rsidRPr="00853565" w:rsidRDefault="002412B0" w:rsidP="00E82DAD">
            <w:pPr>
              <w:spacing w:before="80"/>
              <w:ind w:right="397"/>
              <w:jc w:val="right"/>
              <w:rPr>
                <w:rFonts w:eastAsia="Symbol"/>
              </w:rPr>
            </w:pPr>
            <w:r w:rsidRPr="00853565">
              <w:rPr>
                <w:rFonts w:eastAsia="Symbol"/>
              </w:rPr>
              <w:t>17,1</w:t>
            </w:r>
          </w:p>
        </w:tc>
        <w:tc>
          <w:tcPr>
            <w:tcW w:w="1142" w:type="dxa"/>
            <w:tcBorders>
              <w:left w:val="single" w:sz="6" w:space="0" w:color="000000"/>
            </w:tcBorders>
            <w:shd w:val="clear" w:color="auto" w:fill="auto"/>
            <w:vAlign w:val="bottom"/>
          </w:tcPr>
          <w:p w14:paraId="288F1208" w14:textId="240A6465" w:rsidR="002412B0" w:rsidRPr="00853565" w:rsidRDefault="002412B0" w:rsidP="00A8592F">
            <w:pPr>
              <w:spacing w:before="80"/>
              <w:ind w:right="397"/>
              <w:jc w:val="right"/>
              <w:rPr>
                <w:rFonts w:eastAsia="Symbol"/>
              </w:rPr>
            </w:pPr>
            <w:r w:rsidRPr="00853565">
              <w:rPr>
                <w:rFonts w:eastAsia="Symbol"/>
              </w:rPr>
              <w:t>…</w:t>
            </w:r>
          </w:p>
        </w:tc>
        <w:tc>
          <w:tcPr>
            <w:tcW w:w="2673" w:type="dxa"/>
            <w:tcBorders>
              <w:left w:val="single" w:sz="6" w:space="0" w:color="000000"/>
            </w:tcBorders>
            <w:shd w:val="clear" w:color="auto" w:fill="auto"/>
            <w:vAlign w:val="bottom"/>
          </w:tcPr>
          <w:p w14:paraId="13B37841" w14:textId="77777777" w:rsidR="002412B0" w:rsidRPr="00853565" w:rsidRDefault="002412B0">
            <w:pPr>
              <w:spacing w:before="80"/>
              <w:ind w:left="170"/>
            </w:pPr>
            <w:r w:rsidRPr="00853565">
              <w:rPr>
                <w:rFonts w:eastAsia="Symbol"/>
                <w:i/>
              </w:rPr>
              <w:t>Australia</w:t>
            </w:r>
          </w:p>
        </w:tc>
      </w:tr>
      <w:tr w:rsidR="00853565" w:rsidRPr="00853565" w14:paraId="26E362D5" w14:textId="77777777">
        <w:trPr>
          <w:cantSplit/>
        </w:trPr>
        <w:tc>
          <w:tcPr>
            <w:tcW w:w="2674" w:type="dxa"/>
            <w:shd w:val="clear" w:color="auto" w:fill="auto"/>
            <w:vAlign w:val="bottom"/>
          </w:tcPr>
          <w:p w14:paraId="45AF9257" w14:textId="77777777" w:rsidR="002412B0" w:rsidRPr="00853565" w:rsidRDefault="002412B0">
            <w:pPr>
              <w:spacing w:before="80"/>
              <w:ind w:left="113"/>
            </w:pPr>
            <w:r w:rsidRPr="00853565">
              <w:rPr>
                <w:rFonts w:eastAsia="Symbol"/>
              </w:rPr>
              <w:t>Аргентина</w:t>
            </w:r>
          </w:p>
        </w:tc>
        <w:tc>
          <w:tcPr>
            <w:tcW w:w="1145" w:type="dxa"/>
            <w:tcBorders>
              <w:left w:val="single" w:sz="6" w:space="0" w:color="000000"/>
            </w:tcBorders>
            <w:shd w:val="clear" w:color="auto" w:fill="auto"/>
            <w:vAlign w:val="bottom"/>
          </w:tcPr>
          <w:p w14:paraId="7B8DE2CD" w14:textId="29FEE4A6" w:rsidR="002412B0" w:rsidRPr="00853565" w:rsidRDefault="002412B0" w:rsidP="00A8592F">
            <w:pPr>
              <w:spacing w:before="80"/>
              <w:ind w:right="397"/>
              <w:jc w:val="right"/>
              <w:rPr>
                <w:rFonts w:eastAsia="Symbol"/>
              </w:rPr>
            </w:pPr>
            <w:r w:rsidRPr="00853565">
              <w:rPr>
                <w:rFonts w:eastAsia="Symbol"/>
              </w:rPr>
              <w:t>47,3</w:t>
            </w:r>
          </w:p>
        </w:tc>
        <w:tc>
          <w:tcPr>
            <w:tcW w:w="1144" w:type="dxa"/>
            <w:tcBorders>
              <w:left w:val="single" w:sz="6" w:space="0" w:color="000000"/>
            </w:tcBorders>
            <w:shd w:val="clear" w:color="auto" w:fill="auto"/>
            <w:vAlign w:val="bottom"/>
          </w:tcPr>
          <w:p w14:paraId="0D42D274" w14:textId="51B03774" w:rsidR="002412B0" w:rsidRPr="00853565" w:rsidRDefault="002412B0" w:rsidP="00E82DAD">
            <w:pPr>
              <w:spacing w:before="80"/>
              <w:ind w:right="397"/>
              <w:jc w:val="right"/>
              <w:rPr>
                <w:rFonts w:eastAsia="Symbol"/>
              </w:rPr>
            </w:pPr>
            <w:r w:rsidRPr="00853565">
              <w:rPr>
                <w:rFonts w:eastAsia="Symbol"/>
              </w:rPr>
              <w:t>45,5</w:t>
            </w:r>
          </w:p>
        </w:tc>
        <w:tc>
          <w:tcPr>
            <w:tcW w:w="1144" w:type="dxa"/>
            <w:tcBorders>
              <w:left w:val="single" w:sz="6" w:space="0" w:color="000000"/>
            </w:tcBorders>
            <w:shd w:val="clear" w:color="auto" w:fill="auto"/>
            <w:vAlign w:val="bottom"/>
          </w:tcPr>
          <w:p w14:paraId="579068E8" w14:textId="37E5E159" w:rsidR="002412B0" w:rsidRPr="00853565" w:rsidRDefault="002412B0" w:rsidP="00E82DAD">
            <w:pPr>
              <w:spacing w:before="80"/>
              <w:ind w:right="397"/>
              <w:jc w:val="right"/>
              <w:rPr>
                <w:rFonts w:eastAsia="Symbol"/>
              </w:rPr>
            </w:pPr>
            <w:r w:rsidRPr="00853565">
              <w:rPr>
                <w:rFonts w:eastAsia="Symbol"/>
              </w:rPr>
              <w:t>53,7</w:t>
            </w:r>
          </w:p>
        </w:tc>
        <w:tc>
          <w:tcPr>
            <w:tcW w:w="1142" w:type="dxa"/>
            <w:tcBorders>
              <w:left w:val="single" w:sz="6" w:space="0" w:color="000000"/>
            </w:tcBorders>
            <w:shd w:val="clear" w:color="auto" w:fill="auto"/>
            <w:vAlign w:val="bottom"/>
          </w:tcPr>
          <w:p w14:paraId="5A157208" w14:textId="0902D74C" w:rsidR="002412B0" w:rsidRPr="00853565" w:rsidRDefault="002412B0" w:rsidP="00A8592F">
            <w:pPr>
              <w:spacing w:before="80"/>
              <w:ind w:right="397"/>
              <w:jc w:val="right"/>
              <w:rPr>
                <w:rFonts w:eastAsia="Symbol"/>
              </w:rPr>
            </w:pPr>
            <w:r w:rsidRPr="00853565">
              <w:rPr>
                <w:rFonts w:eastAsia="Symbol"/>
              </w:rPr>
              <w:t>…</w:t>
            </w:r>
          </w:p>
        </w:tc>
        <w:tc>
          <w:tcPr>
            <w:tcW w:w="2673" w:type="dxa"/>
            <w:tcBorders>
              <w:left w:val="single" w:sz="6" w:space="0" w:color="000000"/>
            </w:tcBorders>
            <w:shd w:val="clear" w:color="auto" w:fill="auto"/>
            <w:vAlign w:val="bottom"/>
          </w:tcPr>
          <w:p w14:paraId="03C49060" w14:textId="77777777" w:rsidR="002412B0" w:rsidRPr="00853565" w:rsidRDefault="002412B0">
            <w:pPr>
              <w:spacing w:before="80"/>
              <w:ind w:left="170"/>
            </w:pPr>
            <w:r w:rsidRPr="00853565">
              <w:rPr>
                <w:rFonts w:eastAsia="Symbol"/>
                <w:i/>
              </w:rPr>
              <w:t>Argentina</w:t>
            </w:r>
          </w:p>
        </w:tc>
      </w:tr>
      <w:tr w:rsidR="00853565" w:rsidRPr="00853565" w14:paraId="138E4825" w14:textId="77777777">
        <w:trPr>
          <w:cantSplit/>
        </w:trPr>
        <w:tc>
          <w:tcPr>
            <w:tcW w:w="2674" w:type="dxa"/>
            <w:shd w:val="clear" w:color="auto" w:fill="auto"/>
            <w:vAlign w:val="bottom"/>
          </w:tcPr>
          <w:p w14:paraId="7C534271" w14:textId="77777777" w:rsidR="002412B0" w:rsidRPr="00853565" w:rsidRDefault="002412B0">
            <w:pPr>
              <w:spacing w:before="80"/>
              <w:ind w:left="113"/>
            </w:pPr>
            <w:r w:rsidRPr="00853565">
              <w:rPr>
                <w:rFonts w:eastAsia="Symbol"/>
              </w:rPr>
              <w:t>Канада</w:t>
            </w:r>
          </w:p>
        </w:tc>
        <w:tc>
          <w:tcPr>
            <w:tcW w:w="1145" w:type="dxa"/>
            <w:tcBorders>
              <w:left w:val="single" w:sz="6" w:space="0" w:color="000000"/>
            </w:tcBorders>
            <w:shd w:val="clear" w:color="auto" w:fill="auto"/>
            <w:vAlign w:val="bottom"/>
          </w:tcPr>
          <w:p w14:paraId="2128EAAE" w14:textId="19BD785A" w:rsidR="002412B0" w:rsidRPr="00853565" w:rsidRDefault="002412B0" w:rsidP="00A8592F">
            <w:pPr>
              <w:spacing w:before="80"/>
              <w:ind w:right="397"/>
              <w:jc w:val="right"/>
              <w:rPr>
                <w:rFonts w:eastAsia="Symbol"/>
              </w:rPr>
            </w:pPr>
            <w:r w:rsidRPr="00853565">
              <w:rPr>
                <w:rFonts w:eastAsia="Symbol"/>
              </w:rPr>
              <w:t>32,0</w:t>
            </w:r>
          </w:p>
        </w:tc>
        <w:tc>
          <w:tcPr>
            <w:tcW w:w="1144" w:type="dxa"/>
            <w:tcBorders>
              <w:left w:val="single" w:sz="6" w:space="0" w:color="000000"/>
            </w:tcBorders>
            <w:shd w:val="clear" w:color="auto" w:fill="auto"/>
            <w:vAlign w:val="bottom"/>
          </w:tcPr>
          <w:p w14:paraId="39BFD1FA" w14:textId="752EFBDF" w:rsidR="002412B0" w:rsidRPr="00853565" w:rsidRDefault="002412B0" w:rsidP="00E82DAD">
            <w:pPr>
              <w:spacing w:before="80"/>
              <w:ind w:right="397"/>
              <w:jc w:val="right"/>
              <w:rPr>
                <w:rFonts w:eastAsia="Symbol"/>
              </w:rPr>
            </w:pPr>
            <w:r w:rsidRPr="00853565">
              <w:rPr>
                <w:rFonts w:eastAsia="Symbol"/>
              </w:rPr>
              <w:t>35,6</w:t>
            </w:r>
          </w:p>
        </w:tc>
        <w:tc>
          <w:tcPr>
            <w:tcW w:w="1144" w:type="dxa"/>
            <w:tcBorders>
              <w:left w:val="single" w:sz="6" w:space="0" w:color="000000"/>
            </w:tcBorders>
            <w:shd w:val="clear" w:color="auto" w:fill="auto"/>
            <w:vAlign w:val="bottom"/>
          </w:tcPr>
          <w:p w14:paraId="0EE74994" w14:textId="5200C497" w:rsidR="002412B0" w:rsidRPr="00853565" w:rsidRDefault="002412B0" w:rsidP="00E82DAD">
            <w:pPr>
              <w:spacing w:before="80"/>
              <w:ind w:right="397"/>
              <w:jc w:val="right"/>
              <w:rPr>
                <w:rFonts w:eastAsia="Symbol"/>
              </w:rPr>
            </w:pPr>
            <w:r w:rsidRPr="00853565">
              <w:rPr>
                <w:rFonts w:eastAsia="Symbol"/>
              </w:rPr>
              <w:t>36,2</w:t>
            </w:r>
          </w:p>
        </w:tc>
        <w:tc>
          <w:tcPr>
            <w:tcW w:w="1142" w:type="dxa"/>
            <w:tcBorders>
              <w:left w:val="single" w:sz="6" w:space="0" w:color="000000"/>
            </w:tcBorders>
            <w:shd w:val="clear" w:color="auto" w:fill="auto"/>
            <w:vAlign w:val="bottom"/>
          </w:tcPr>
          <w:p w14:paraId="59FE5981" w14:textId="0282B837" w:rsidR="002412B0" w:rsidRPr="00853565" w:rsidRDefault="002412B0" w:rsidP="00A8592F">
            <w:pPr>
              <w:spacing w:before="80"/>
              <w:ind w:right="397"/>
              <w:jc w:val="right"/>
              <w:rPr>
                <w:rFonts w:eastAsia="Symbol"/>
              </w:rPr>
            </w:pPr>
            <w:r w:rsidRPr="00853565">
              <w:rPr>
                <w:rFonts w:eastAsia="Symbol"/>
              </w:rPr>
              <w:t>…</w:t>
            </w:r>
          </w:p>
        </w:tc>
        <w:tc>
          <w:tcPr>
            <w:tcW w:w="2673" w:type="dxa"/>
            <w:tcBorders>
              <w:left w:val="single" w:sz="6" w:space="0" w:color="000000"/>
            </w:tcBorders>
            <w:shd w:val="clear" w:color="auto" w:fill="auto"/>
            <w:vAlign w:val="bottom"/>
          </w:tcPr>
          <w:p w14:paraId="0DBC802F" w14:textId="77777777" w:rsidR="002412B0" w:rsidRPr="00853565" w:rsidRDefault="002412B0">
            <w:pPr>
              <w:spacing w:before="80"/>
              <w:ind w:left="170"/>
            </w:pPr>
            <w:r w:rsidRPr="00853565">
              <w:rPr>
                <w:rFonts w:eastAsia="Symbol"/>
                <w:i/>
              </w:rPr>
              <w:t>Canada</w:t>
            </w:r>
          </w:p>
        </w:tc>
      </w:tr>
      <w:tr w:rsidR="00853565" w:rsidRPr="00853565" w14:paraId="3D4507F2" w14:textId="77777777">
        <w:trPr>
          <w:cantSplit/>
        </w:trPr>
        <w:tc>
          <w:tcPr>
            <w:tcW w:w="2674" w:type="dxa"/>
            <w:shd w:val="clear" w:color="auto" w:fill="auto"/>
            <w:vAlign w:val="bottom"/>
          </w:tcPr>
          <w:p w14:paraId="54726857" w14:textId="77777777" w:rsidR="002412B0" w:rsidRPr="00853565" w:rsidRDefault="002412B0">
            <w:pPr>
              <w:spacing w:before="80"/>
              <w:ind w:left="113"/>
            </w:pPr>
            <w:r w:rsidRPr="00853565">
              <w:rPr>
                <w:rFonts w:eastAsia="Symbol"/>
              </w:rPr>
              <w:t>Мексика</w:t>
            </w:r>
          </w:p>
        </w:tc>
        <w:tc>
          <w:tcPr>
            <w:tcW w:w="1145" w:type="dxa"/>
            <w:tcBorders>
              <w:left w:val="single" w:sz="6" w:space="0" w:color="000000"/>
            </w:tcBorders>
            <w:shd w:val="clear" w:color="auto" w:fill="auto"/>
            <w:vAlign w:val="bottom"/>
          </w:tcPr>
          <w:p w14:paraId="4419B496" w14:textId="4F25A8BF" w:rsidR="002412B0" w:rsidRPr="00853565" w:rsidRDefault="002412B0" w:rsidP="00A8592F">
            <w:pPr>
              <w:spacing w:before="80"/>
              <w:ind w:right="397"/>
              <w:jc w:val="right"/>
              <w:rPr>
                <w:rFonts w:eastAsia="Symbol"/>
              </w:rPr>
            </w:pPr>
            <w:r w:rsidRPr="00853565">
              <w:rPr>
                <w:rFonts w:eastAsia="Symbol"/>
              </w:rPr>
              <w:t>31,0</w:t>
            </w:r>
          </w:p>
        </w:tc>
        <w:tc>
          <w:tcPr>
            <w:tcW w:w="1144" w:type="dxa"/>
            <w:tcBorders>
              <w:left w:val="single" w:sz="6" w:space="0" w:color="000000"/>
            </w:tcBorders>
            <w:shd w:val="clear" w:color="auto" w:fill="auto"/>
            <w:vAlign w:val="bottom"/>
          </w:tcPr>
          <w:p w14:paraId="2931B64F" w14:textId="6DCEBC0C" w:rsidR="002412B0" w:rsidRPr="00853565" w:rsidRDefault="002412B0" w:rsidP="00E82DAD">
            <w:pPr>
              <w:spacing w:before="80"/>
              <w:ind w:right="397"/>
              <w:jc w:val="right"/>
              <w:rPr>
                <w:rFonts w:eastAsia="Symbol"/>
              </w:rPr>
            </w:pPr>
            <w:r w:rsidRPr="00853565">
              <w:t>33,5</w:t>
            </w:r>
          </w:p>
        </w:tc>
        <w:tc>
          <w:tcPr>
            <w:tcW w:w="1144" w:type="dxa"/>
            <w:tcBorders>
              <w:left w:val="single" w:sz="6" w:space="0" w:color="000000"/>
            </w:tcBorders>
            <w:shd w:val="clear" w:color="auto" w:fill="auto"/>
            <w:vAlign w:val="bottom"/>
          </w:tcPr>
          <w:p w14:paraId="732BCA0A" w14:textId="3A224983" w:rsidR="002412B0" w:rsidRPr="00853565" w:rsidRDefault="002412B0" w:rsidP="00E82DAD">
            <w:pPr>
              <w:spacing w:before="80"/>
              <w:ind w:right="397"/>
              <w:jc w:val="right"/>
              <w:rPr>
                <w:rFonts w:eastAsia="Symbol"/>
              </w:rPr>
            </w:pPr>
            <w:r w:rsidRPr="00853565">
              <w:rPr>
                <w:rFonts w:eastAsia="Symbol"/>
              </w:rPr>
              <w:t>35,9</w:t>
            </w:r>
          </w:p>
        </w:tc>
        <w:tc>
          <w:tcPr>
            <w:tcW w:w="1142" w:type="dxa"/>
            <w:tcBorders>
              <w:left w:val="single" w:sz="6" w:space="0" w:color="000000"/>
            </w:tcBorders>
            <w:shd w:val="clear" w:color="auto" w:fill="auto"/>
            <w:vAlign w:val="bottom"/>
          </w:tcPr>
          <w:p w14:paraId="71F2DD90" w14:textId="506B0A8B" w:rsidR="002412B0" w:rsidRPr="00853565" w:rsidRDefault="002412B0" w:rsidP="00A8592F">
            <w:pPr>
              <w:spacing w:before="80"/>
              <w:ind w:right="397"/>
              <w:jc w:val="right"/>
              <w:rPr>
                <w:rFonts w:eastAsia="Symbol"/>
              </w:rPr>
            </w:pPr>
            <w:r w:rsidRPr="00853565">
              <w:rPr>
                <w:rFonts w:eastAsia="Symbol"/>
              </w:rPr>
              <w:t>…</w:t>
            </w:r>
          </w:p>
        </w:tc>
        <w:tc>
          <w:tcPr>
            <w:tcW w:w="2673" w:type="dxa"/>
            <w:tcBorders>
              <w:left w:val="single" w:sz="6" w:space="0" w:color="000000"/>
            </w:tcBorders>
            <w:shd w:val="clear" w:color="auto" w:fill="auto"/>
            <w:vAlign w:val="bottom"/>
          </w:tcPr>
          <w:p w14:paraId="0D2AC7F0" w14:textId="77777777" w:rsidR="002412B0" w:rsidRPr="00853565" w:rsidRDefault="002412B0">
            <w:pPr>
              <w:spacing w:before="80"/>
              <w:ind w:left="170"/>
            </w:pPr>
            <w:r w:rsidRPr="00853565">
              <w:rPr>
                <w:rFonts w:eastAsia="Symbol"/>
                <w:i/>
              </w:rPr>
              <w:t>Mexico</w:t>
            </w:r>
          </w:p>
        </w:tc>
      </w:tr>
      <w:tr w:rsidR="00853565" w:rsidRPr="00853565" w14:paraId="448082C2" w14:textId="77777777">
        <w:trPr>
          <w:cantSplit/>
        </w:trPr>
        <w:tc>
          <w:tcPr>
            <w:tcW w:w="2674" w:type="dxa"/>
            <w:shd w:val="clear" w:color="auto" w:fill="auto"/>
            <w:vAlign w:val="bottom"/>
          </w:tcPr>
          <w:p w14:paraId="1C4EACE0" w14:textId="77777777" w:rsidR="002412B0" w:rsidRPr="00853565" w:rsidRDefault="002412B0">
            <w:pPr>
              <w:spacing w:before="80"/>
              <w:ind w:left="113"/>
            </w:pPr>
            <w:r w:rsidRPr="00853565">
              <w:rPr>
                <w:rFonts w:eastAsia="Symbol"/>
              </w:rPr>
              <w:t>Норвегия</w:t>
            </w:r>
          </w:p>
        </w:tc>
        <w:tc>
          <w:tcPr>
            <w:tcW w:w="1145" w:type="dxa"/>
            <w:tcBorders>
              <w:left w:val="single" w:sz="6" w:space="0" w:color="000000"/>
            </w:tcBorders>
            <w:shd w:val="clear" w:color="auto" w:fill="auto"/>
            <w:vAlign w:val="bottom"/>
          </w:tcPr>
          <w:p w14:paraId="114ADEAD" w14:textId="185CF07C" w:rsidR="002412B0" w:rsidRPr="00853565" w:rsidRDefault="002412B0" w:rsidP="00A8592F">
            <w:pPr>
              <w:spacing w:before="80"/>
              <w:ind w:right="397"/>
              <w:jc w:val="right"/>
              <w:rPr>
                <w:rFonts w:eastAsia="Symbol"/>
              </w:rPr>
            </w:pPr>
            <w:r w:rsidRPr="00853565">
              <w:rPr>
                <w:rFonts w:eastAsia="Symbol"/>
              </w:rPr>
              <w:t>40,0</w:t>
            </w:r>
          </w:p>
        </w:tc>
        <w:tc>
          <w:tcPr>
            <w:tcW w:w="1144" w:type="dxa"/>
            <w:tcBorders>
              <w:left w:val="single" w:sz="6" w:space="0" w:color="000000"/>
            </w:tcBorders>
            <w:shd w:val="clear" w:color="auto" w:fill="auto"/>
            <w:vAlign w:val="bottom"/>
          </w:tcPr>
          <w:p w14:paraId="004D4966" w14:textId="686D7D51" w:rsidR="002412B0" w:rsidRPr="00853565" w:rsidRDefault="002412B0" w:rsidP="00E82DAD">
            <w:pPr>
              <w:spacing w:before="80"/>
              <w:ind w:right="397"/>
              <w:jc w:val="right"/>
              <w:rPr>
                <w:rFonts w:eastAsia="Symbol"/>
              </w:rPr>
            </w:pPr>
            <w:r w:rsidRPr="00853565">
              <w:rPr>
                <w:rFonts w:eastAsia="Symbol"/>
              </w:rPr>
              <w:t>26,4</w:t>
            </w:r>
          </w:p>
        </w:tc>
        <w:tc>
          <w:tcPr>
            <w:tcW w:w="1144" w:type="dxa"/>
            <w:tcBorders>
              <w:left w:val="single" w:sz="6" w:space="0" w:color="000000"/>
            </w:tcBorders>
            <w:shd w:val="clear" w:color="auto" w:fill="auto"/>
            <w:vAlign w:val="bottom"/>
          </w:tcPr>
          <w:p w14:paraId="30058A86" w14:textId="3FB6C7D7" w:rsidR="002412B0" w:rsidRPr="00853565" w:rsidRDefault="002412B0" w:rsidP="00E82DAD">
            <w:pPr>
              <w:spacing w:before="80"/>
              <w:ind w:right="397"/>
              <w:jc w:val="right"/>
              <w:rPr>
                <w:rFonts w:eastAsia="Symbol"/>
              </w:rPr>
            </w:pPr>
            <w:r w:rsidRPr="00853565">
              <w:rPr>
                <w:rFonts w:eastAsia="Symbol"/>
              </w:rPr>
              <w:t>48,0</w:t>
            </w:r>
          </w:p>
        </w:tc>
        <w:tc>
          <w:tcPr>
            <w:tcW w:w="1142" w:type="dxa"/>
            <w:tcBorders>
              <w:left w:val="single" w:sz="6" w:space="0" w:color="000000"/>
            </w:tcBorders>
            <w:shd w:val="clear" w:color="auto" w:fill="auto"/>
            <w:vAlign w:val="bottom"/>
          </w:tcPr>
          <w:p w14:paraId="5FA0008F" w14:textId="621D590C" w:rsidR="002412B0" w:rsidRPr="00853565" w:rsidRDefault="002412B0" w:rsidP="00A8592F">
            <w:pPr>
              <w:spacing w:before="80"/>
              <w:ind w:right="397"/>
              <w:jc w:val="right"/>
              <w:rPr>
                <w:rFonts w:eastAsia="Symbol"/>
              </w:rPr>
            </w:pPr>
            <w:r w:rsidRPr="00853565">
              <w:rPr>
                <w:rFonts w:eastAsia="Symbol"/>
              </w:rPr>
              <w:t>…</w:t>
            </w:r>
          </w:p>
        </w:tc>
        <w:tc>
          <w:tcPr>
            <w:tcW w:w="2673" w:type="dxa"/>
            <w:tcBorders>
              <w:left w:val="single" w:sz="6" w:space="0" w:color="000000"/>
            </w:tcBorders>
            <w:shd w:val="clear" w:color="auto" w:fill="auto"/>
            <w:vAlign w:val="bottom"/>
          </w:tcPr>
          <w:p w14:paraId="184259EC" w14:textId="77777777" w:rsidR="002412B0" w:rsidRPr="00853565" w:rsidRDefault="002412B0">
            <w:pPr>
              <w:spacing w:before="80"/>
              <w:ind w:left="170"/>
            </w:pPr>
            <w:r w:rsidRPr="00853565">
              <w:rPr>
                <w:rFonts w:eastAsia="Symbol"/>
                <w:i/>
              </w:rPr>
              <w:t>Norway</w:t>
            </w:r>
          </w:p>
        </w:tc>
      </w:tr>
      <w:tr w:rsidR="00853565" w:rsidRPr="00853565" w14:paraId="0F57958B" w14:textId="77777777">
        <w:trPr>
          <w:cantSplit/>
        </w:trPr>
        <w:tc>
          <w:tcPr>
            <w:tcW w:w="2674" w:type="dxa"/>
            <w:shd w:val="clear" w:color="auto" w:fill="auto"/>
            <w:vAlign w:val="bottom"/>
          </w:tcPr>
          <w:p w14:paraId="11252605" w14:textId="77777777" w:rsidR="002412B0" w:rsidRPr="00853565" w:rsidRDefault="002412B0">
            <w:pPr>
              <w:spacing w:before="80"/>
              <w:ind w:left="113"/>
            </w:pPr>
            <w:r w:rsidRPr="00853565">
              <w:rPr>
                <w:rFonts w:eastAsia="Symbol"/>
              </w:rPr>
              <w:t>Республика Корея</w:t>
            </w:r>
          </w:p>
        </w:tc>
        <w:tc>
          <w:tcPr>
            <w:tcW w:w="1145" w:type="dxa"/>
            <w:tcBorders>
              <w:left w:val="single" w:sz="6" w:space="0" w:color="000000"/>
            </w:tcBorders>
            <w:shd w:val="clear" w:color="auto" w:fill="auto"/>
            <w:vAlign w:val="bottom"/>
          </w:tcPr>
          <w:p w14:paraId="5930439D" w14:textId="38C1AE91" w:rsidR="002412B0" w:rsidRPr="00853565" w:rsidRDefault="002412B0" w:rsidP="00A8592F">
            <w:pPr>
              <w:spacing w:before="80"/>
              <w:ind w:right="397"/>
              <w:jc w:val="right"/>
              <w:rPr>
                <w:rFonts w:eastAsia="Symbol"/>
              </w:rPr>
            </w:pPr>
            <w:r w:rsidRPr="00853565">
              <w:rPr>
                <w:rFonts w:eastAsia="Symbol"/>
              </w:rPr>
              <w:t>61,4</w:t>
            </w:r>
          </w:p>
        </w:tc>
        <w:tc>
          <w:tcPr>
            <w:tcW w:w="1144" w:type="dxa"/>
            <w:tcBorders>
              <w:left w:val="single" w:sz="6" w:space="0" w:color="000000"/>
            </w:tcBorders>
            <w:shd w:val="clear" w:color="auto" w:fill="auto"/>
            <w:vAlign w:val="bottom"/>
          </w:tcPr>
          <w:p w14:paraId="2B9EC7E9" w14:textId="7946CF14" w:rsidR="002412B0" w:rsidRPr="00853565" w:rsidRDefault="002412B0" w:rsidP="00E82DAD">
            <w:pPr>
              <w:spacing w:before="80"/>
              <w:ind w:right="397"/>
              <w:jc w:val="right"/>
              <w:rPr>
                <w:rFonts w:eastAsia="Symbol"/>
              </w:rPr>
            </w:pPr>
            <w:r w:rsidRPr="00853565">
              <w:rPr>
                <w:rFonts w:eastAsia="Symbol"/>
              </w:rPr>
              <w:t>65,3</w:t>
            </w:r>
          </w:p>
        </w:tc>
        <w:tc>
          <w:tcPr>
            <w:tcW w:w="1144" w:type="dxa"/>
            <w:tcBorders>
              <w:left w:val="single" w:sz="6" w:space="0" w:color="000000"/>
            </w:tcBorders>
            <w:shd w:val="clear" w:color="auto" w:fill="auto"/>
            <w:vAlign w:val="bottom"/>
          </w:tcPr>
          <w:p w14:paraId="05680260" w14:textId="3DBB93CB" w:rsidR="002412B0" w:rsidRPr="00853565" w:rsidRDefault="002412B0" w:rsidP="00E82DAD">
            <w:pPr>
              <w:spacing w:before="80"/>
              <w:ind w:right="397"/>
              <w:jc w:val="right"/>
              <w:rPr>
                <w:rFonts w:eastAsia="Symbol"/>
              </w:rPr>
            </w:pPr>
            <w:r w:rsidRPr="00853565">
              <w:rPr>
                <w:rFonts w:eastAsia="Symbol"/>
              </w:rPr>
              <w:t>64,5</w:t>
            </w:r>
          </w:p>
        </w:tc>
        <w:tc>
          <w:tcPr>
            <w:tcW w:w="1142" w:type="dxa"/>
            <w:tcBorders>
              <w:left w:val="single" w:sz="6" w:space="0" w:color="000000"/>
            </w:tcBorders>
            <w:shd w:val="clear" w:color="auto" w:fill="auto"/>
            <w:vAlign w:val="bottom"/>
          </w:tcPr>
          <w:p w14:paraId="022FD05B" w14:textId="6021A504" w:rsidR="002412B0" w:rsidRPr="00853565" w:rsidRDefault="002412B0" w:rsidP="00A8592F">
            <w:pPr>
              <w:spacing w:before="80"/>
              <w:ind w:right="397"/>
              <w:jc w:val="right"/>
              <w:rPr>
                <w:rFonts w:eastAsia="Symbol"/>
              </w:rPr>
            </w:pPr>
            <w:r w:rsidRPr="00853565">
              <w:rPr>
                <w:rFonts w:eastAsia="Symbol"/>
              </w:rPr>
              <w:t>…</w:t>
            </w:r>
          </w:p>
        </w:tc>
        <w:tc>
          <w:tcPr>
            <w:tcW w:w="2673" w:type="dxa"/>
            <w:tcBorders>
              <w:left w:val="single" w:sz="6" w:space="0" w:color="000000"/>
            </w:tcBorders>
            <w:shd w:val="clear" w:color="auto" w:fill="auto"/>
            <w:vAlign w:val="bottom"/>
          </w:tcPr>
          <w:p w14:paraId="7F58DE5D" w14:textId="77777777" w:rsidR="002412B0" w:rsidRPr="00853565" w:rsidRDefault="002412B0">
            <w:pPr>
              <w:spacing w:before="80"/>
              <w:ind w:left="170"/>
            </w:pPr>
            <w:r w:rsidRPr="00853565">
              <w:rPr>
                <w:rFonts w:eastAsia="Symbol"/>
                <w:i/>
              </w:rPr>
              <w:t>Republic of Korea</w:t>
            </w:r>
          </w:p>
        </w:tc>
      </w:tr>
      <w:tr w:rsidR="00853565" w:rsidRPr="00853565" w14:paraId="7E6CF009" w14:textId="77777777">
        <w:trPr>
          <w:cantSplit/>
        </w:trPr>
        <w:tc>
          <w:tcPr>
            <w:tcW w:w="2674" w:type="dxa"/>
            <w:shd w:val="clear" w:color="auto" w:fill="auto"/>
            <w:vAlign w:val="bottom"/>
          </w:tcPr>
          <w:p w14:paraId="2E10B45D" w14:textId="77777777" w:rsidR="002412B0" w:rsidRPr="00853565" w:rsidRDefault="002412B0">
            <w:pPr>
              <w:pStyle w:val="13"/>
              <w:spacing w:before="80"/>
              <w:ind w:left="113"/>
              <w:rPr>
                <w:sz w:val="14"/>
                <w:szCs w:val="14"/>
              </w:rPr>
            </w:pPr>
            <w:r w:rsidRPr="00853565">
              <w:rPr>
                <w:rFonts w:eastAsia="Symbol"/>
                <w:b w:val="0"/>
                <w:bCs w:val="0"/>
                <w:sz w:val="14"/>
                <w:szCs w:val="14"/>
                <w:u w:val="none"/>
              </w:rPr>
              <w:t>США</w:t>
            </w:r>
          </w:p>
        </w:tc>
        <w:tc>
          <w:tcPr>
            <w:tcW w:w="1145" w:type="dxa"/>
            <w:tcBorders>
              <w:left w:val="single" w:sz="6" w:space="0" w:color="000000"/>
            </w:tcBorders>
            <w:shd w:val="clear" w:color="auto" w:fill="auto"/>
            <w:vAlign w:val="bottom"/>
          </w:tcPr>
          <w:p w14:paraId="51E41678" w14:textId="5CD205B0" w:rsidR="002412B0" w:rsidRPr="00853565" w:rsidRDefault="002412B0" w:rsidP="00A8592F">
            <w:pPr>
              <w:spacing w:before="80"/>
              <w:ind w:right="397"/>
              <w:jc w:val="right"/>
              <w:rPr>
                <w:rFonts w:eastAsia="Symbol"/>
              </w:rPr>
            </w:pPr>
            <w:r w:rsidRPr="00853565">
              <w:rPr>
                <w:rFonts w:eastAsia="Symbol"/>
              </w:rPr>
              <w:t>68,6</w:t>
            </w:r>
          </w:p>
        </w:tc>
        <w:tc>
          <w:tcPr>
            <w:tcW w:w="1144" w:type="dxa"/>
            <w:tcBorders>
              <w:left w:val="single" w:sz="6" w:space="0" w:color="000000"/>
            </w:tcBorders>
            <w:shd w:val="clear" w:color="auto" w:fill="auto"/>
            <w:vAlign w:val="bottom"/>
          </w:tcPr>
          <w:p w14:paraId="363EECC2" w14:textId="788D96E3" w:rsidR="002412B0" w:rsidRPr="00853565" w:rsidRDefault="002412B0" w:rsidP="00E82DAD">
            <w:pPr>
              <w:spacing w:before="80"/>
              <w:ind w:right="397"/>
              <w:jc w:val="right"/>
              <w:rPr>
                <w:rFonts w:eastAsia="Symbol"/>
              </w:rPr>
            </w:pPr>
            <w:r w:rsidRPr="00853565">
              <w:rPr>
                <w:rFonts w:eastAsia="Symbol"/>
              </w:rPr>
              <w:t>80,3</w:t>
            </w:r>
          </w:p>
        </w:tc>
        <w:tc>
          <w:tcPr>
            <w:tcW w:w="1144" w:type="dxa"/>
            <w:tcBorders>
              <w:left w:val="single" w:sz="6" w:space="0" w:color="000000"/>
            </w:tcBorders>
            <w:shd w:val="clear" w:color="auto" w:fill="auto"/>
            <w:vAlign w:val="bottom"/>
          </w:tcPr>
          <w:p w14:paraId="270DAF49" w14:textId="0E1501C2" w:rsidR="002412B0" w:rsidRPr="00853565" w:rsidRDefault="002412B0" w:rsidP="00E82DAD">
            <w:pPr>
              <w:spacing w:before="80"/>
              <w:ind w:right="397"/>
              <w:jc w:val="right"/>
              <w:rPr>
                <w:rFonts w:eastAsia="Symbol"/>
              </w:rPr>
            </w:pPr>
            <w:r w:rsidRPr="00853565">
              <w:rPr>
                <w:rFonts w:eastAsia="Symbol"/>
              </w:rPr>
              <w:t>78,9</w:t>
            </w:r>
          </w:p>
        </w:tc>
        <w:tc>
          <w:tcPr>
            <w:tcW w:w="1142" w:type="dxa"/>
            <w:tcBorders>
              <w:left w:val="single" w:sz="6" w:space="0" w:color="000000"/>
            </w:tcBorders>
            <w:shd w:val="clear" w:color="auto" w:fill="auto"/>
            <w:vAlign w:val="bottom"/>
          </w:tcPr>
          <w:p w14:paraId="530A5112" w14:textId="56F12D97" w:rsidR="002412B0" w:rsidRPr="00853565" w:rsidRDefault="002412B0" w:rsidP="00A8592F">
            <w:pPr>
              <w:spacing w:before="80"/>
              <w:ind w:right="397"/>
              <w:jc w:val="right"/>
              <w:rPr>
                <w:rFonts w:eastAsia="Symbol"/>
              </w:rPr>
            </w:pPr>
            <w:r w:rsidRPr="00853565">
              <w:rPr>
                <w:rFonts w:eastAsia="Symbol"/>
              </w:rPr>
              <w:t>…</w:t>
            </w:r>
          </w:p>
        </w:tc>
        <w:tc>
          <w:tcPr>
            <w:tcW w:w="2673" w:type="dxa"/>
            <w:tcBorders>
              <w:left w:val="single" w:sz="6" w:space="0" w:color="000000"/>
            </w:tcBorders>
            <w:shd w:val="clear" w:color="auto" w:fill="auto"/>
            <w:vAlign w:val="bottom"/>
          </w:tcPr>
          <w:p w14:paraId="4DD4F94D" w14:textId="77777777" w:rsidR="002412B0" w:rsidRPr="00853565" w:rsidRDefault="002412B0">
            <w:pPr>
              <w:pStyle w:val="20"/>
              <w:spacing w:before="80"/>
              <w:ind w:left="170"/>
              <w:rPr>
                <w:sz w:val="14"/>
                <w:szCs w:val="14"/>
              </w:rPr>
            </w:pPr>
            <w:r w:rsidRPr="00853565">
              <w:rPr>
                <w:rFonts w:eastAsia="Symbol"/>
                <w:b w:val="0"/>
                <w:bCs w:val="0"/>
                <w:i/>
                <w:sz w:val="14"/>
                <w:szCs w:val="14"/>
              </w:rPr>
              <w:t>USA</w:t>
            </w:r>
          </w:p>
        </w:tc>
      </w:tr>
      <w:tr w:rsidR="00853565" w:rsidRPr="00853565" w14:paraId="6CC18CA1" w14:textId="77777777">
        <w:trPr>
          <w:cantSplit/>
        </w:trPr>
        <w:tc>
          <w:tcPr>
            <w:tcW w:w="2674" w:type="dxa"/>
            <w:shd w:val="clear" w:color="auto" w:fill="auto"/>
            <w:vAlign w:val="bottom"/>
          </w:tcPr>
          <w:p w14:paraId="34418D25" w14:textId="77777777" w:rsidR="002412B0" w:rsidRPr="00853565" w:rsidRDefault="002412B0">
            <w:pPr>
              <w:pStyle w:val="20"/>
              <w:spacing w:before="80"/>
              <w:ind w:left="113"/>
              <w:rPr>
                <w:sz w:val="14"/>
                <w:szCs w:val="14"/>
              </w:rPr>
            </w:pPr>
            <w:r w:rsidRPr="00853565">
              <w:rPr>
                <w:rFonts w:eastAsia="Symbol"/>
                <w:b w:val="0"/>
                <w:bCs w:val="0"/>
                <w:sz w:val="14"/>
                <w:szCs w:val="14"/>
              </w:rPr>
              <w:t>Турция</w:t>
            </w:r>
          </w:p>
        </w:tc>
        <w:tc>
          <w:tcPr>
            <w:tcW w:w="1145" w:type="dxa"/>
            <w:tcBorders>
              <w:left w:val="single" w:sz="6" w:space="0" w:color="000000"/>
            </w:tcBorders>
            <w:shd w:val="clear" w:color="auto" w:fill="auto"/>
            <w:vAlign w:val="bottom"/>
          </w:tcPr>
          <w:p w14:paraId="51D0924B" w14:textId="2311DEEE" w:rsidR="002412B0" w:rsidRPr="00853565" w:rsidRDefault="002412B0" w:rsidP="00A8592F">
            <w:pPr>
              <w:spacing w:before="80"/>
              <w:ind w:right="397"/>
              <w:jc w:val="right"/>
              <w:rPr>
                <w:rFonts w:eastAsia="Symbol"/>
              </w:rPr>
            </w:pPr>
            <w:r w:rsidRPr="00853565">
              <w:rPr>
                <w:rFonts w:eastAsia="Symbol"/>
              </w:rPr>
              <w:t>26,4</w:t>
            </w:r>
          </w:p>
        </w:tc>
        <w:tc>
          <w:tcPr>
            <w:tcW w:w="1144" w:type="dxa"/>
            <w:tcBorders>
              <w:left w:val="single" w:sz="6" w:space="0" w:color="000000"/>
            </w:tcBorders>
            <w:shd w:val="clear" w:color="auto" w:fill="auto"/>
            <w:vAlign w:val="bottom"/>
          </w:tcPr>
          <w:p w14:paraId="49891685" w14:textId="05FC5A2C" w:rsidR="002412B0" w:rsidRPr="00853565" w:rsidRDefault="002412B0" w:rsidP="00E82DAD">
            <w:pPr>
              <w:spacing w:before="80"/>
              <w:ind w:right="397"/>
              <w:jc w:val="right"/>
              <w:rPr>
                <w:rFonts w:eastAsia="Symbol"/>
              </w:rPr>
            </w:pPr>
            <w:r w:rsidRPr="00853565">
              <w:rPr>
                <w:rFonts w:eastAsia="Symbol"/>
              </w:rPr>
              <w:t>30,3</w:t>
            </w:r>
          </w:p>
        </w:tc>
        <w:tc>
          <w:tcPr>
            <w:tcW w:w="1144" w:type="dxa"/>
            <w:tcBorders>
              <w:left w:val="single" w:sz="6" w:space="0" w:color="000000"/>
            </w:tcBorders>
            <w:shd w:val="clear" w:color="auto" w:fill="auto"/>
            <w:vAlign w:val="bottom"/>
          </w:tcPr>
          <w:p w14:paraId="2B31CCE7" w14:textId="775E57F3" w:rsidR="002412B0" w:rsidRPr="00853565" w:rsidRDefault="002412B0" w:rsidP="00E82DAD">
            <w:pPr>
              <w:spacing w:before="80"/>
              <w:ind w:right="397"/>
              <w:jc w:val="right"/>
              <w:rPr>
                <w:rFonts w:eastAsia="Symbol"/>
              </w:rPr>
            </w:pPr>
            <w:r w:rsidRPr="00853565">
              <w:rPr>
                <w:rFonts w:eastAsia="Symbol"/>
              </w:rPr>
              <w:t>30,5</w:t>
            </w:r>
          </w:p>
        </w:tc>
        <w:tc>
          <w:tcPr>
            <w:tcW w:w="1142" w:type="dxa"/>
            <w:tcBorders>
              <w:left w:val="single" w:sz="6" w:space="0" w:color="000000"/>
            </w:tcBorders>
            <w:shd w:val="clear" w:color="auto" w:fill="auto"/>
            <w:vAlign w:val="bottom"/>
          </w:tcPr>
          <w:p w14:paraId="308E7291" w14:textId="7960EDA6" w:rsidR="002412B0" w:rsidRPr="00853565" w:rsidRDefault="002412B0" w:rsidP="00A8592F">
            <w:pPr>
              <w:spacing w:before="80"/>
              <w:ind w:right="397"/>
              <w:jc w:val="right"/>
              <w:rPr>
                <w:rFonts w:eastAsia="Symbol"/>
              </w:rPr>
            </w:pPr>
            <w:r w:rsidRPr="00853565">
              <w:rPr>
                <w:rFonts w:eastAsia="Symbol"/>
              </w:rPr>
              <w:t>…</w:t>
            </w:r>
          </w:p>
        </w:tc>
        <w:tc>
          <w:tcPr>
            <w:tcW w:w="2673" w:type="dxa"/>
            <w:tcBorders>
              <w:left w:val="single" w:sz="6" w:space="0" w:color="000000"/>
            </w:tcBorders>
            <w:shd w:val="clear" w:color="auto" w:fill="auto"/>
            <w:vAlign w:val="bottom"/>
          </w:tcPr>
          <w:p w14:paraId="63CDE470" w14:textId="77777777" w:rsidR="002412B0" w:rsidRPr="00853565" w:rsidRDefault="002412B0">
            <w:pPr>
              <w:pStyle w:val="30"/>
              <w:spacing w:before="80"/>
              <w:ind w:left="170"/>
              <w:rPr>
                <w:rFonts w:ascii="Arial" w:hAnsi="Arial" w:cs="Arial"/>
                <w:sz w:val="14"/>
                <w:szCs w:val="14"/>
              </w:rPr>
            </w:pPr>
            <w:r w:rsidRPr="00853565">
              <w:rPr>
                <w:rFonts w:ascii="Arial" w:eastAsia="Symbol" w:hAnsi="Arial" w:cs="Arial"/>
                <w:b w:val="0"/>
                <w:bCs w:val="0"/>
                <w:i/>
                <w:sz w:val="14"/>
                <w:szCs w:val="14"/>
              </w:rPr>
              <w:t>Turkey</w:t>
            </w:r>
          </w:p>
        </w:tc>
      </w:tr>
      <w:tr w:rsidR="00853565" w:rsidRPr="00853565" w14:paraId="119F8099" w14:textId="77777777">
        <w:trPr>
          <w:cantSplit/>
        </w:trPr>
        <w:tc>
          <w:tcPr>
            <w:tcW w:w="2674" w:type="dxa"/>
            <w:shd w:val="clear" w:color="auto" w:fill="auto"/>
            <w:vAlign w:val="bottom"/>
          </w:tcPr>
          <w:p w14:paraId="583CE490" w14:textId="77777777" w:rsidR="002412B0" w:rsidRPr="00853565" w:rsidRDefault="002412B0">
            <w:pPr>
              <w:spacing w:before="80"/>
              <w:ind w:left="113"/>
            </w:pPr>
            <w:r w:rsidRPr="00853565">
              <w:rPr>
                <w:rFonts w:eastAsia="Symbol"/>
              </w:rPr>
              <w:t>Япония</w:t>
            </w:r>
          </w:p>
        </w:tc>
        <w:tc>
          <w:tcPr>
            <w:tcW w:w="1145" w:type="dxa"/>
            <w:tcBorders>
              <w:left w:val="single" w:sz="6" w:space="0" w:color="000000"/>
            </w:tcBorders>
            <w:shd w:val="clear" w:color="auto" w:fill="auto"/>
            <w:vAlign w:val="bottom"/>
          </w:tcPr>
          <w:p w14:paraId="33194DB1" w14:textId="465E002A" w:rsidR="002412B0" w:rsidRPr="00853565" w:rsidRDefault="002412B0" w:rsidP="00A8592F">
            <w:pPr>
              <w:spacing w:before="80"/>
              <w:ind w:right="397"/>
              <w:jc w:val="right"/>
              <w:rPr>
                <w:rFonts w:eastAsia="Symbol"/>
              </w:rPr>
            </w:pPr>
            <w:r w:rsidRPr="00853565">
              <w:rPr>
                <w:rFonts w:eastAsia="Symbol"/>
              </w:rPr>
              <w:t>57,7</w:t>
            </w:r>
          </w:p>
        </w:tc>
        <w:tc>
          <w:tcPr>
            <w:tcW w:w="1144" w:type="dxa"/>
            <w:tcBorders>
              <w:left w:val="single" w:sz="6" w:space="0" w:color="000000"/>
            </w:tcBorders>
            <w:shd w:val="clear" w:color="auto" w:fill="auto"/>
            <w:vAlign w:val="bottom"/>
          </w:tcPr>
          <w:p w14:paraId="6CC64FEC" w14:textId="6C6577DE" w:rsidR="002412B0" w:rsidRPr="00853565" w:rsidRDefault="002412B0" w:rsidP="00E82DAD">
            <w:pPr>
              <w:spacing w:before="80"/>
              <w:ind w:right="397"/>
              <w:jc w:val="right"/>
              <w:rPr>
                <w:rFonts w:eastAsia="Symbol"/>
              </w:rPr>
            </w:pPr>
            <w:r w:rsidRPr="00853565">
              <w:rPr>
                <w:rFonts w:eastAsia="Symbol"/>
              </w:rPr>
              <w:t>60,6</w:t>
            </w:r>
          </w:p>
        </w:tc>
        <w:tc>
          <w:tcPr>
            <w:tcW w:w="1144" w:type="dxa"/>
            <w:tcBorders>
              <w:left w:val="single" w:sz="6" w:space="0" w:color="000000"/>
            </w:tcBorders>
            <w:shd w:val="clear" w:color="auto" w:fill="auto"/>
            <w:vAlign w:val="bottom"/>
          </w:tcPr>
          <w:p w14:paraId="0EF4FBA9" w14:textId="22E7EA91" w:rsidR="002412B0" w:rsidRPr="00853565" w:rsidRDefault="002412B0" w:rsidP="00E82DAD">
            <w:pPr>
              <w:spacing w:before="80"/>
              <w:ind w:right="397"/>
              <w:jc w:val="right"/>
              <w:rPr>
                <w:rFonts w:eastAsia="Symbol"/>
              </w:rPr>
            </w:pPr>
            <w:r w:rsidRPr="00853565">
              <w:rPr>
                <w:rFonts w:eastAsia="Symbol"/>
              </w:rPr>
              <w:t>62,2</w:t>
            </w:r>
          </w:p>
        </w:tc>
        <w:tc>
          <w:tcPr>
            <w:tcW w:w="1142" w:type="dxa"/>
            <w:tcBorders>
              <w:left w:val="single" w:sz="6" w:space="0" w:color="000000"/>
            </w:tcBorders>
            <w:shd w:val="clear" w:color="auto" w:fill="auto"/>
            <w:vAlign w:val="bottom"/>
          </w:tcPr>
          <w:p w14:paraId="67673DA9" w14:textId="361E8AC1" w:rsidR="002412B0" w:rsidRPr="00853565" w:rsidRDefault="002412B0" w:rsidP="00A8592F">
            <w:pPr>
              <w:spacing w:before="80"/>
              <w:ind w:right="397"/>
              <w:jc w:val="right"/>
              <w:rPr>
                <w:rFonts w:eastAsia="Symbol"/>
              </w:rPr>
            </w:pPr>
            <w:r w:rsidRPr="00853565">
              <w:rPr>
                <w:rFonts w:eastAsia="Symbol"/>
              </w:rPr>
              <w:t>…</w:t>
            </w:r>
          </w:p>
        </w:tc>
        <w:tc>
          <w:tcPr>
            <w:tcW w:w="2673" w:type="dxa"/>
            <w:tcBorders>
              <w:left w:val="single" w:sz="6" w:space="0" w:color="000000"/>
            </w:tcBorders>
            <w:shd w:val="clear" w:color="auto" w:fill="auto"/>
            <w:vAlign w:val="bottom"/>
          </w:tcPr>
          <w:p w14:paraId="7EB5703B" w14:textId="77777777" w:rsidR="002412B0" w:rsidRPr="00853565" w:rsidRDefault="002412B0">
            <w:pPr>
              <w:pStyle w:val="13"/>
              <w:spacing w:before="80"/>
              <w:ind w:left="170"/>
              <w:rPr>
                <w:sz w:val="14"/>
                <w:szCs w:val="14"/>
              </w:rPr>
            </w:pPr>
            <w:r w:rsidRPr="00853565">
              <w:rPr>
                <w:rFonts w:eastAsia="Symbol"/>
                <w:b w:val="0"/>
                <w:i/>
                <w:sz w:val="14"/>
                <w:szCs w:val="14"/>
                <w:u w:val="none"/>
              </w:rPr>
              <w:t>Japan</w:t>
            </w:r>
          </w:p>
        </w:tc>
      </w:tr>
    </w:tbl>
    <w:p w14:paraId="2F15161F" w14:textId="4B3EDF18" w:rsidR="00504A06" w:rsidRPr="00853565" w:rsidRDefault="00504A06">
      <w:pPr>
        <w:pStyle w:val="19"/>
        <w:pageBreakBefore/>
        <w:spacing w:before="0" w:after="60"/>
        <w:jc w:val="right"/>
      </w:pPr>
      <w:r w:rsidRPr="00853565">
        <w:rPr>
          <w:rFonts w:ascii="Arial" w:eastAsia="Symbol" w:hAnsi="Arial" w:cs="Arial"/>
          <w:sz w:val="14"/>
          <w:szCs w:val="14"/>
          <w:lang w:val="en-US"/>
        </w:rPr>
        <w:lastRenderedPageBreak/>
        <w:t xml:space="preserve">Продолжение табл. / </w:t>
      </w:r>
      <w:r w:rsidRPr="00853565">
        <w:rPr>
          <w:rFonts w:ascii="Arial" w:eastAsia="Symbol" w:hAnsi="Arial" w:cs="Arial"/>
          <w:i/>
          <w:sz w:val="14"/>
          <w:szCs w:val="14"/>
          <w:lang w:val="en-US"/>
        </w:rPr>
        <w:t>Continued table</w:t>
      </w:r>
      <w:r w:rsidRPr="00853565">
        <w:rPr>
          <w:rFonts w:ascii="Arial" w:eastAsia="Symbol" w:hAnsi="Arial" w:cs="Arial"/>
          <w:sz w:val="14"/>
          <w:szCs w:val="14"/>
          <w:lang w:val="en-US"/>
        </w:rPr>
        <w:t xml:space="preserve"> </w:t>
      </w:r>
      <w:r w:rsidR="00693970" w:rsidRPr="00853565">
        <w:rPr>
          <w:rFonts w:ascii="Arial" w:eastAsia="Symbol" w:hAnsi="Arial" w:cs="Arial"/>
          <w:sz w:val="14"/>
          <w:szCs w:val="14"/>
          <w:lang w:val="en-US"/>
        </w:rPr>
        <w:t>26.</w:t>
      </w:r>
      <w:r w:rsidRPr="00853565">
        <w:rPr>
          <w:rFonts w:ascii="Arial" w:eastAsia="Symbol" w:hAnsi="Arial" w:cs="Arial"/>
          <w:sz w:val="14"/>
          <w:szCs w:val="14"/>
          <w:lang w:val="en-US"/>
        </w:rPr>
        <w:t>37</w:t>
      </w:r>
    </w:p>
    <w:tbl>
      <w:tblPr>
        <w:tblW w:w="9922" w:type="dxa"/>
        <w:tblLayout w:type="fixed"/>
        <w:tblCellMar>
          <w:left w:w="0" w:type="dxa"/>
          <w:right w:w="0" w:type="dxa"/>
        </w:tblCellMar>
        <w:tblLook w:val="0000" w:firstRow="0" w:lastRow="0" w:firstColumn="0" w:lastColumn="0" w:noHBand="0" w:noVBand="0"/>
      </w:tblPr>
      <w:tblGrid>
        <w:gridCol w:w="2674"/>
        <w:gridCol w:w="1145"/>
        <w:gridCol w:w="1144"/>
        <w:gridCol w:w="1144"/>
        <w:gridCol w:w="1142"/>
        <w:gridCol w:w="2673"/>
      </w:tblGrid>
      <w:tr w:rsidR="00853565" w:rsidRPr="00853565" w14:paraId="62078658" w14:textId="77777777">
        <w:trPr>
          <w:cantSplit/>
        </w:trPr>
        <w:tc>
          <w:tcPr>
            <w:tcW w:w="2674" w:type="dxa"/>
            <w:tcBorders>
              <w:top w:val="single" w:sz="6" w:space="0" w:color="000000"/>
              <w:bottom w:val="single" w:sz="6" w:space="0" w:color="000000"/>
            </w:tcBorders>
            <w:shd w:val="clear" w:color="auto" w:fill="auto"/>
            <w:vAlign w:val="bottom"/>
          </w:tcPr>
          <w:p w14:paraId="56FE6100" w14:textId="77777777" w:rsidR="00CF79B4" w:rsidRPr="00853565" w:rsidRDefault="00CF79B4">
            <w:pPr>
              <w:snapToGrid w:val="0"/>
              <w:spacing w:before="60" w:after="60"/>
              <w:rPr>
                <w:rFonts w:eastAsia="Symbol"/>
              </w:rPr>
            </w:pPr>
          </w:p>
        </w:tc>
        <w:tc>
          <w:tcPr>
            <w:tcW w:w="1145" w:type="dxa"/>
            <w:tcBorders>
              <w:top w:val="single" w:sz="6" w:space="0" w:color="000000"/>
              <w:left w:val="single" w:sz="6" w:space="0" w:color="000000"/>
              <w:bottom w:val="single" w:sz="6" w:space="0" w:color="000000"/>
            </w:tcBorders>
            <w:shd w:val="clear" w:color="auto" w:fill="auto"/>
          </w:tcPr>
          <w:p w14:paraId="77DC309C" w14:textId="77777777" w:rsidR="00CF79B4" w:rsidRPr="00853565" w:rsidRDefault="00CF79B4">
            <w:pPr>
              <w:spacing w:before="60" w:after="60"/>
              <w:jc w:val="center"/>
            </w:pPr>
            <w:r w:rsidRPr="00853565">
              <w:rPr>
                <w:rFonts w:eastAsia="Symbol"/>
              </w:rPr>
              <w:t>2010</w:t>
            </w:r>
          </w:p>
        </w:tc>
        <w:tc>
          <w:tcPr>
            <w:tcW w:w="1144" w:type="dxa"/>
            <w:tcBorders>
              <w:top w:val="single" w:sz="6" w:space="0" w:color="000000"/>
              <w:left w:val="single" w:sz="6" w:space="0" w:color="000000"/>
              <w:bottom w:val="single" w:sz="6" w:space="0" w:color="000000"/>
            </w:tcBorders>
            <w:shd w:val="clear" w:color="auto" w:fill="auto"/>
          </w:tcPr>
          <w:p w14:paraId="5541DB4A" w14:textId="5AA28548" w:rsidR="00CF79B4" w:rsidRPr="00853565" w:rsidRDefault="00CF79B4" w:rsidP="00E82DAD">
            <w:pPr>
              <w:spacing w:before="60" w:after="60"/>
              <w:jc w:val="center"/>
            </w:pPr>
            <w:r w:rsidRPr="00853565">
              <w:t>2018</w:t>
            </w:r>
          </w:p>
        </w:tc>
        <w:tc>
          <w:tcPr>
            <w:tcW w:w="1144" w:type="dxa"/>
            <w:tcBorders>
              <w:top w:val="single" w:sz="6" w:space="0" w:color="000000"/>
              <w:left w:val="single" w:sz="6" w:space="0" w:color="000000"/>
              <w:bottom w:val="single" w:sz="6" w:space="0" w:color="000000"/>
            </w:tcBorders>
            <w:shd w:val="clear" w:color="auto" w:fill="auto"/>
          </w:tcPr>
          <w:p w14:paraId="5A868138" w14:textId="5719DD0C" w:rsidR="00CF79B4" w:rsidRPr="00853565" w:rsidRDefault="00CF79B4" w:rsidP="00E82DAD">
            <w:pPr>
              <w:spacing w:before="60" w:after="60"/>
              <w:jc w:val="center"/>
            </w:pPr>
            <w:r w:rsidRPr="00853565">
              <w:t>2019</w:t>
            </w:r>
          </w:p>
        </w:tc>
        <w:tc>
          <w:tcPr>
            <w:tcW w:w="1142" w:type="dxa"/>
            <w:tcBorders>
              <w:top w:val="single" w:sz="6" w:space="0" w:color="000000"/>
              <w:left w:val="single" w:sz="6" w:space="0" w:color="000000"/>
              <w:bottom w:val="single" w:sz="6" w:space="0" w:color="000000"/>
            </w:tcBorders>
            <w:shd w:val="clear" w:color="auto" w:fill="auto"/>
          </w:tcPr>
          <w:p w14:paraId="75182B4A" w14:textId="5F41316C" w:rsidR="00CF79B4" w:rsidRPr="00853565" w:rsidRDefault="00CF79B4" w:rsidP="00CF79B4">
            <w:pPr>
              <w:spacing w:before="60" w:after="60"/>
              <w:jc w:val="center"/>
              <w:rPr>
                <w:lang w:val="en-US"/>
              </w:rPr>
            </w:pPr>
            <w:r w:rsidRPr="00853565">
              <w:rPr>
                <w:lang w:val="en-US"/>
              </w:rPr>
              <w:t>2020</w:t>
            </w:r>
          </w:p>
        </w:tc>
        <w:tc>
          <w:tcPr>
            <w:tcW w:w="2673" w:type="dxa"/>
            <w:tcBorders>
              <w:top w:val="single" w:sz="6" w:space="0" w:color="000000"/>
              <w:left w:val="single" w:sz="6" w:space="0" w:color="000000"/>
              <w:bottom w:val="single" w:sz="6" w:space="0" w:color="000000"/>
            </w:tcBorders>
            <w:shd w:val="clear" w:color="auto" w:fill="auto"/>
            <w:vAlign w:val="bottom"/>
          </w:tcPr>
          <w:p w14:paraId="3B41AFF1" w14:textId="77777777" w:rsidR="00CF79B4" w:rsidRPr="00853565" w:rsidRDefault="00CF79B4">
            <w:pPr>
              <w:snapToGrid w:val="0"/>
              <w:spacing w:before="60" w:after="60"/>
              <w:rPr>
                <w:rFonts w:eastAsia="Symbol"/>
              </w:rPr>
            </w:pPr>
          </w:p>
        </w:tc>
      </w:tr>
      <w:tr w:rsidR="00853565" w:rsidRPr="00853565" w14:paraId="18F4E9C4" w14:textId="77777777">
        <w:trPr>
          <w:cantSplit/>
        </w:trPr>
        <w:tc>
          <w:tcPr>
            <w:tcW w:w="2674" w:type="dxa"/>
            <w:shd w:val="clear" w:color="auto" w:fill="auto"/>
            <w:vAlign w:val="bottom"/>
          </w:tcPr>
          <w:p w14:paraId="55B9B6FC" w14:textId="77777777" w:rsidR="00CF79B4" w:rsidRPr="00853565" w:rsidRDefault="00CF79B4">
            <w:pPr>
              <w:spacing w:before="100" w:line="160" w:lineRule="exact"/>
              <w:jc w:val="center"/>
            </w:pPr>
            <w:r w:rsidRPr="00853565">
              <w:rPr>
                <w:rFonts w:eastAsia="Symbol"/>
                <w:b/>
                <w:bCs/>
              </w:rPr>
              <w:t>Пшеница</w:t>
            </w:r>
          </w:p>
        </w:tc>
        <w:tc>
          <w:tcPr>
            <w:tcW w:w="1145" w:type="dxa"/>
            <w:tcBorders>
              <w:left w:val="single" w:sz="6" w:space="0" w:color="000000"/>
            </w:tcBorders>
            <w:shd w:val="clear" w:color="auto" w:fill="auto"/>
            <w:vAlign w:val="bottom"/>
          </w:tcPr>
          <w:p w14:paraId="50ADB34B" w14:textId="77777777" w:rsidR="00CF79B4" w:rsidRPr="00853565" w:rsidRDefault="00CF79B4" w:rsidP="00CA286E">
            <w:pPr>
              <w:tabs>
                <w:tab w:val="left" w:pos="523"/>
              </w:tabs>
              <w:snapToGrid w:val="0"/>
              <w:spacing w:before="100" w:line="160" w:lineRule="exact"/>
              <w:ind w:right="397"/>
              <w:jc w:val="right"/>
              <w:rPr>
                <w:rFonts w:eastAsia="Symbol"/>
                <w:b/>
                <w:bCs/>
              </w:rPr>
            </w:pPr>
          </w:p>
        </w:tc>
        <w:tc>
          <w:tcPr>
            <w:tcW w:w="1144" w:type="dxa"/>
            <w:tcBorders>
              <w:left w:val="single" w:sz="6" w:space="0" w:color="000000"/>
            </w:tcBorders>
            <w:shd w:val="clear" w:color="auto" w:fill="auto"/>
            <w:vAlign w:val="bottom"/>
          </w:tcPr>
          <w:p w14:paraId="32C4249B" w14:textId="77777777" w:rsidR="00CF79B4" w:rsidRPr="00853565" w:rsidRDefault="00CF79B4" w:rsidP="00E82DAD">
            <w:pPr>
              <w:snapToGrid w:val="0"/>
              <w:spacing w:before="100" w:line="160" w:lineRule="exact"/>
              <w:ind w:right="397"/>
              <w:jc w:val="right"/>
              <w:rPr>
                <w:rFonts w:eastAsia="Symbol"/>
              </w:rPr>
            </w:pPr>
          </w:p>
        </w:tc>
        <w:tc>
          <w:tcPr>
            <w:tcW w:w="1144" w:type="dxa"/>
            <w:tcBorders>
              <w:left w:val="single" w:sz="6" w:space="0" w:color="000000"/>
            </w:tcBorders>
            <w:shd w:val="clear" w:color="auto" w:fill="auto"/>
            <w:vAlign w:val="bottom"/>
          </w:tcPr>
          <w:p w14:paraId="29BD186A" w14:textId="77777777" w:rsidR="00CF79B4" w:rsidRPr="00853565" w:rsidRDefault="00CF79B4" w:rsidP="00E82DAD">
            <w:pPr>
              <w:snapToGrid w:val="0"/>
              <w:spacing w:before="100" w:line="160" w:lineRule="exact"/>
              <w:ind w:right="397"/>
              <w:jc w:val="right"/>
              <w:rPr>
                <w:rFonts w:eastAsia="Symbol"/>
              </w:rPr>
            </w:pPr>
          </w:p>
        </w:tc>
        <w:tc>
          <w:tcPr>
            <w:tcW w:w="1142" w:type="dxa"/>
            <w:tcBorders>
              <w:left w:val="single" w:sz="6" w:space="0" w:color="000000"/>
            </w:tcBorders>
            <w:shd w:val="clear" w:color="auto" w:fill="auto"/>
            <w:vAlign w:val="bottom"/>
          </w:tcPr>
          <w:p w14:paraId="565E66A2" w14:textId="77777777" w:rsidR="00CF79B4" w:rsidRPr="00853565" w:rsidRDefault="00CF79B4" w:rsidP="00CA286E">
            <w:pPr>
              <w:snapToGrid w:val="0"/>
              <w:spacing w:before="100" w:line="160" w:lineRule="exact"/>
              <w:ind w:right="397"/>
              <w:jc w:val="right"/>
              <w:rPr>
                <w:rFonts w:eastAsia="Symbol"/>
              </w:rPr>
            </w:pPr>
          </w:p>
        </w:tc>
        <w:tc>
          <w:tcPr>
            <w:tcW w:w="2673" w:type="dxa"/>
            <w:tcBorders>
              <w:left w:val="single" w:sz="6" w:space="0" w:color="000000"/>
            </w:tcBorders>
            <w:shd w:val="clear" w:color="auto" w:fill="auto"/>
            <w:vAlign w:val="bottom"/>
          </w:tcPr>
          <w:p w14:paraId="7E9443AB" w14:textId="77777777" w:rsidR="00CF79B4" w:rsidRPr="00853565" w:rsidRDefault="00CF79B4">
            <w:pPr>
              <w:spacing w:before="100" w:line="160" w:lineRule="exact"/>
              <w:jc w:val="center"/>
            </w:pPr>
            <w:r w:rsidRPr="00853565">
              <w:rPr>
                <w:rFonts w:eastAsia="Symbol"/>
                <w:b/>
                <w:bCs/>
                <w:i/>
              </w:rPr>
              <w:t>Wheat</w:t>
            </w:r>
          </w:p>
        </w:tc>
      </w:tr>
      <w:tr w:rsidR="00853565" w:rsidRPr="00853565" w14:paraId="48820B89" w14:textId="77777777">
        <w:trPr>
          <w:cantSplit/>
        </w:trPr>
        <w:tc>
          <w:tcPr>
            <w:tcW w:w="2674" w:type="dxa"/>
            <w:shd w:val="clear" w:color="auto" w:fill="auto"/>
            <w:vAlign w:val="bottom"/>
          </w:tcPr>
          <w:p w14:paraId="06B8B463" w14:textId="77777777" w:rsidR="00CF79B4" w:rsidRPr="00853565" w:rsidRDefault="00CF79B4">
            <w:pPr>
              <w:spacing w:before="100" w:line="160" w:lineRule="exact"/>
            </w:pPr>
            <w:r w:rsidRPr="00853565">
              <w:rPr>
                <w:rFonts w:eastAsia="Symbol"/>
                <w:b/>
                <w:bCs/>
              </w:rPr>
              <w:t>Россия</w:t>
            </w:r>
          </w:p>
        </w:tc>
        <w:tc>
          <w:tcPr>
            <w:tcW w:w="1145" w:type="dxa"/>
            <w:tcBorders>
              <w:left w:val="single" w:sz="6" w:space="0" w:color="000000"/>
            </w:tcBorders>
            <w:shd w:val="clear" w:color="auto" w:fill="auto"/>
            <w:vAlign w:val="bottom"/>
          </w:tcPr>
          <w:p w14:paraId="76ECE592" w14:textId="77777777" w:rsidR="00CF79B4" w:rsidRPr="00853565" w:rsidRDefault="00CF79B4" w:rsidP="00CA286E">
            <w:pPr>
              <w:tabs>
                <w:tab w:val="left" w:pos="523"/>
              </w:tabs>
              <w:spacing w:before="100" w:line="160" w:lineRule="exact"/>
              <w:ind w:right="397"/>
              <w:jc w:val="right"/>
            </w:pPr>
            <w:r w:rsidRPr="00853565">
              <w:rPr>
                <w:rFonts w:eastAsia="Symbol"/>
              </w:rPr>
              <w:t>19,1</w:t>
            </w:r>
          </w:p>
        </w:tc>
        <w:tc>
          <w:tcPr>
            <w:tcW w:w="1144" w:type="dxa"/>
            <w:tcBorders>
              <w:left w:val="single" w:sz="6" w:space="0" w:color="000000"/>
            </w:tcBorders>
            <w:shd w:val="clear" w:color="auto" w:fill="auto"/>
            <w:vAlign w:val="bottom"/>
          </w:tcPr>
          <w:p w14:paraId="7930074C" w14:textId="490B08C0" w:rsidR="00CF79B4" w:rsidRPr="00853565" w:rsidRDefault="00CF79B4" w:rsidP="00E82DAD">
            <w:pPr>
              <w:spacing w:before="100" w:line="160" w:lineRule="exact"/>
              <w:ind w:right="397"/>
              <w:jc w:val="right"/>
            </w:pPr>
            <w:r w:rsidRPr="00853565">
              <w:t>27,2</w:t>
            </w:r>
          </w:p>
        </w:tc>
        <w:tc>
          <w:tcPr>
            <w:tcW w:w="1144" w:type="dxa"/>
            <w:tcBorders>
              <w:left w:val="single" w:sz="6" w:space="0" w:color="000000"/>
            </w:tcBorders>
            <w:shd w:val="clear" w:color="auto" w:fill="auto"/>
            <w:vAlign w:val="bottom"/>
          </w:tcPr>
          <w:p w14:paraId="4294F927" w14:textId="475B7861" w:rsidR="00CF79B4" w:rsidRPr="00853565" w:rsidRDefault="00CF79B4" w:rsidP="00E82DAD">
            <w:pPr>
              <w:spacing w:before="100" w:line="160" w:lineRule="exact"/>
              <w:ind w:right="397"/>
              <w:jc w:val="right"/>
            </w:pPr>
            <w:r w:rsidRPr="00853565">
              <w:t>27,0</w:t>
            </w:r>
          </w:p>
        </w:tc>
        <w:tc>
          <w:tcPr>
            <w:tcW w:w="1142" w:type="dxa"/>
            <w:tcBorders>
              <w:left w:val="single" w:sz="6" w:space="0" w:color="000000"/>
            </w:tcBorders>
            <w:shd w:val="clear" w:color="auto" w:fill="auto"/>
            <w:vAlign w:val="bottom"/>
          </w:tcPr>
          <w:p w14:paraId="68272176" w14:textId="7F74AD49" w:rsidR="00CF79B4" w:rsidRPr="00853565" w:rsidRDefault="00C06E24" w:rsidP="00CA286E">
            <w:pPr>
              <w:spacing w:before="100" w:line="160" w:lineRule="exact"/>
              <w:ind w:right="397"/>
              <w:jc w:val="right"/>
            </w:pPr>
            <w:r w:rsidRPr="00853565">
              <w:t>29,8</w:t>
            </w:r>
          </w:p>
        </w:tc>
        <w:tc>
          <w:tcPr>
            <w:tcW w:w="2673" w:type="dxa"/>
            <w:tcBorders>
              <w:left w:val="single" w:sz="6" w:space="0" w:color="000000"/>
            </w:tcBorders>
            <w:shd w:val="clear" w:color="auto" w:fill="auto"/>
            <w:vAlign w:val="bottom"/>
          </w:tcPr>
          <w:p w14:paraId="403B92F8" w14:textId="77777777" w:rsidR="00CF79B4" w:rsidRPr="00853565" w:rsidRDefault="00CF79B4">
            <w:pPr>
              <w:spacing w:before="100" w:line="160" w:lineRule="exact"/>
              <w:ind w:left="57"/>
            </w:pPr>
            <w:r w:rsidRPr="00853565">
              <w:rPr>
                <w:rFonts w:eastAsia="Symbol"/>
                <w:b/>
                <w:i/>
              </w:rPr>
              <w:t>Russia</w:t>
            </w:r>
          </w:p>
        </w:tc>
      </w:tr>
      <w:tr w:rsidR="00853565" w:rsidRPr="00853565" w14:paraId="4B783537" w14:textId="77777777">
        <w:trPr>
          <w:cantSplit/>
        </w:trPr>
        <w:tc>
          <w:tcPr>
            <w:tcW w:w="2674" w:type="dxa"/>
            <w:shd w:val="clear" w:color="auto" w:fill="auto"/>
            <w:vAlign w:val="bottom"/>
          </w:tcPr>
          <w:p w14:paraId="40015FA3" w14:textId="77777777" w:rsidR="00CF79B4" w:rsidRPr="00853565" w:rsidRDefault="00CF79B4">
            <w:pPr>
              <w:spacing w:before="100" w:line="160" w:lineRule="exact"/>
            </w:pPr>
            <w:r w:rsidRPr="00853565">
              <w:rPr>
                <w:rFonts w:eastAsia="Symbol"/>
                <w:b/>
                <w:bCs/>
              </w:rPr>
              <w:t>Страны СНГ</w:t>
            </w:r>
          </w:p>
        </w:tc>
        <w:tc>
          <w:tcPr>
            <w:tcW w:w="1145" w:type="dxa"/>
            <w:tcBorders>
              <w:left w:val="single" w:sz="6" w:space="0" w:color="000000"/>
            </w:tcBorders>
            <w:shd w:val="clear" w:color="auto" w:fill="auto"/>
            <w:vAlign w:val="bottom"/>
          </w:tcPr>
          <w:p w14:paraId="0FBEB407" w14:textId="77777777" w:rsidR="00CF79B4" w:rsidRPr="00853565" w:rsidRDefault="00CF79B4" w:rsidP="00CA286E">
            <w:pPr>
              <w:tabs>
                <w:tab w:val="left" w:pos="523"/>
              </w:tabs>
              <w:snapToGrid w:val="0"/>
              <w:spacing w:before="100" w:line="160" w:lineRule="exact"/>
              <w:ind w:right="397"/>
              <w:jc w:val="right"/>
              <w:rPr>
                <w:rFonts w:eastAsia="Symbol"/>
                <w:b/>
                <w:bCs/>
              </w:rPr>
            </w:pPr>
          </w:p>
        </w:tc>
        <w:tc>
          <w:tcPr>
            <w:tcW w:w="1144" w:type="dxa"/>
            <w:tcBorders>
              <w:left w:val="single" w:sz="6" w:space="0" w:color="000000"/>
            </w:tcBorders>
            <w:shd w:val="clear" w:color="auto" w:fill="auto"/>
            <w:vAlign w:val="bottom"/>
          </w:tcPr>
          <w:p w14:paraId="220D32C8" w14:textId="77777777" w:rsidR="00CF79B4" w:rsidRPr="00853565" w:rsidRDefault="00CF79B4" w:rsidP="00E82DAD">
            <w:pPr>
              <w:snapToGrid w:val="0"/>
              <w:spacing w:before="100" w:line="160" w:lineRule="exact"/>
              <w:ind w:right="397"/>
              <w:jc w:val="right"/>
              <w:rPr>
                <w:rFonts w:eastAsia="Symbol"/>
                <w:lang w:val="en-US"/>
              </w:rPr>
            </w:pPr>
          </w:p>
        </w:tc>
        <w:tc>
          <w:tcPr>
            <w:tcW w:w="1144" w:type="dxa"/>
            <w:tcBorders>
              <w:left w:val="single" w:sz="6" w:space="0" w:color="000000"/>
            </w:tcBorders>
            <w:shd w:val="clear" w:color="auto" w:fill="auto"/>
            <w:vAlign w:val="bottom"/>
          </w:tcPr>
          <w:p w14:paraId="6F61EC02" w14:textId="77777777" w:rsidR="00CF79B4" w:rsidRPr="00853565" w:rsidRDefault="00CF79B4" w:rsidP="00E82DAD">
            <w:pPr>
              <w:snapToGrid w:val="0"/>
              <w:spacing w:before="100" w:line="160" w:lineRule="exact"/>
              <w:ind w:right="397"/>
              <w:jc w:val="right"/>
              <w:rPr>
                <w:rFonts w:eastAsia="Symbol"/>
                <w:lang w:val="en-US"/>
              </w:rPr>
            </w:pPr>
          </w:p>
        </w:tc>
        <w:tc>
          <w:tcPr>
            <w:tcW w:w="1142" w:type="dxa"/>
            <w:tcBorders>
              <w:left w:val="single" w:sz="6" w:space="0" w:color="000000"/>
            </w:tcBorders>
            <w:shd w:val="clear" w:color="auto" w:fill="auto"/>
            <w:vAlign w:val="bottom"/>
          </w:tcPr>
          <w:p w14:paraId="1AA80243" w14:textId="77777777" w:rsidR="00CF79B4" w:rsidRPr="00853565" w:rsidRDefault="00CF79B4" w:rsidP="00CA286E">
            <w:pPr>
              <w:snapToGrid w:val="0"/>
              <w:spacing w:before="100" w:line="160" w:lineRule="exact"/>
              <w:ind w:right="397"/>
              <w:jc w:val="right"/>
              <w:rPr>
                <w:rFonts w:eastAsia="Symbol"/>
                <w:lang w:val="en-US"/>
              </w:rPr>
            </w:pPr>
          </w:p>
        </w:tc>
        <w:tc>
          <w:tcPr>
            <w:tcW w:w="2673" w:type="dxa"/>
            <w:tcBorders>
              <w:left w:val="single" w:sz="6" w:space="0" w:color="000000"/>
            </w:tcBorders>
            <w:shd w:val="clear" w:color="auto" w:fill="auto"/>
            <w:vAlign w:val="bottom"/>
          </w:tcPr>
          <w:p w14:paraId="3A6B8FCB" w14:textId="77777777" w:rsidR="00CF79B4" w:rsidRPr="00853565" w:rsidRDefault="00CF79B4">
            <w:pPr>
              <w:spacing w:before="100" w:line="160" w:lineRule="exact"/>
              <w:ind w:left="57"/>
            </w:pPr>
            <w:r w:rsidRPr="00853565">
              <w:rPr>
                <w:rFonts w:eastAsia="Symbol"/>
                <w:b/>
                <w:i/>
              </w:rPr>
              <w:t>CIS countries</w:t>
            </w:r>
          </w:p>
        </w:tc>
      </w:tr>
      <w:tr w:rsidR="00853565" w:rsidRPr="00853565" w14:paraId="4381B62C" w14:textId="77777777">
        <w:trPr>
          <w:cantSplit/>
        </w:trPr>
        <w:tc>
          <w:tcPr>
            <w:tcW w:w="2674" w:type="dxa"/>
            <w:shd w:val="clear" w:color="auto" w:fill="auto"/>
            <w:vAlign w:val="bottom"/>
          </w:tcPr>
          <w:p w14:paraId="5D9E49FB" w14:textId="77777777" w:rsidR="00CF79B4" w:rsidRPr="00853565" w:rsidRDefault="00CF79B4">
            <w:pPr>
              <w:spacing w:before="100" w:line="160" w:lineRule="exact"/>
              <w:ind w:left="340"/>
            </w:pPr>
            <w:r w:rsidRPr="00853565">
              <w:rPr>
                <w:rFonts w:eastAsia="Symbol"/>
              </w:rPr>
              <w:t>из них:</w:t>
            </w:r>
          </w:p>
        </w:tc>
        <w:tc>
          <w:tcPr>
            <w:tcW w:w="1145" w:type="dxa"/>
            <w:tcBorders>
              <w:left w:val="single" w:sz="6" w:space="0" w:color="000000"/>
            </w:tcBorders>
            <w:shd w:val="clear" w:color="auto" w:fill="auto"/>
            <w:vAlign w:val="bottom"/>
          </w:tcPr>
          <w:p w14:paraId="1C891B92" w14:textId="77777777" w:rsidR="00CF79B4" w:rsidRPr="00853565" w:rsidRDefault="00CF79B4" w:rsidP="00CA286E">
            <w:pPr>
              <w:tabs>
                <w:tab w:val="left" w:pos="523"/>
              </w:tabs>
              <w:snapToGrid w:val="0"/>
              <w:spacing w:before="100" w:line="160" w:lineRule="exact"/>
              <w:ind w:right="397"/>
              <w:jc w:val="right"/>
              <w:rPr>
                <w:rFonts w:eastAsia="Symbol"/>
              </w:rPr>
            </w:pPr>
          </w:p>
        </w:tc>
        <w:tc>
          <w:tcPr>
            <w:tcW w:w="1144" w:type="dxa"/>
            <w:tcBorders>
              <w:left w:val="single" w:sz="6" w:space="0" w:color="000000"/>
            </w:tcBorders>
            <w:shd w:val="clear" w:color="auto" w:fill="auto"/>
            <w:vAlign w:val="bottom"/>
          </w:tcPr>
          <w:p w14:paraId="52F36D68" w14:textId="77777777" w:rsidR="00CF79B4" w:rsidRPr="00853565" w:rsidRDefault="00CF79B4" w:rsidP="00E82DAD">
            <w:pPr>
              <w:snapToGrid w:val="0"/>
              <w:spacing w:before="100" w:line="160" w:lineRule="exact"/>
              <w:ind w:right="397"/>
              <w:jc w:val="right"/>
              <w:rPr>
                <w:rFonts w:eastAsia="Symbol"/>
                <w:lang w:val="en-US"/>
              </w:rPr>
            </w:pPr>
          </w:p>
        </w:tc>
        <w:tc>
          <w:tcPr>
            <w:tcW w:w="1144" w:type="dxa"/>
            <w:tcBorders>
              <w:left w:val="single" w:sz="6" w:space="0" w:color="000000"/>
            </w:tcBorders>
            <w:shd w:val="clear" w:color="auto" w:fill="auto"/>
            <w:vAlign w:val="bottom"/>
          </w:tcPr>
          <w:p w14:paraId="5FB8FF8D" w14:textId="77777777" w:rsidR="00CF79B4" w:rsidRPr="00853565" w:rsidRDefault="00CF79B4" w:rsidP="00E82DAD">
            <w:pPr>
              <w:snapToGrid w:val="0"/>
              <w:spacing w:before="100" w:line="160" w:lineRule="exact"/>
              <w:ind w:right="397"/>
              <w:jc w:val="right"/>
              <w:rPr>
                <w:rFonts w:eastAsia="Symbol"/>
                <w:lang w:val="en-US"/>
              </w:rPr>
            </w:pPr>
          </w:p>
        </w:tc>
        <w:tc>
          <w:tcPr>
            <w:tcW w:w="1142" w:type="dxa"/>
            <w:tcBorders>
              <w:left w:val="single" w:sz="6" w:space="0" w:color="000000"/>
            </w:tcBorders>
            <w:shd w:val="clear" w:color="auto" w:fill="auto"/>
            <w:vAlign w:val="bottom"/>
          </w:tcPr>
          <w:p w14:paraId="5730BD15" w14:textId="77777777" w:rsidR="00CF79B4" w:rsidRPr="00853565" w:rsidRDefault="00CF79B4" w:rsidP="00CA286E">
            <w:pPr>
              <w:snapToGrid w:val="0"/>
              <w:spacing w:before="100" w:line="160" w:lineRule="exact"/>
              <w:ind w:right="397"/>
              <w:jc w:val="right"/>
              <w:rPr>
                <w:rFonts w:eastAsia="Symbol"/>
                <w:lang w:val="en-US"/>
              </w:rPr>
            </w:pPr>
          </w:p>
        </w:tc>
        <w:tc>
          <w:tcPr>
            <w:tcW w:w="2673" w:type="dxa"/>
            <w:tcBorders>
              <w:left w:val="single" w:sz="6" w:space="0" w:color="000000"/>
            </w:tcBorders>
            <w:shd w:val="clear" w:color="auto" w:fill="auto"/>
            <w:vAlign w:val="bottom"/>
          </w:tcPr>
          <w:p w14:paraId="03D2A7F3" w14:textId="77777777" w:rsidR="00CF79B4" w:rsidRPr="00853565" w:rsidRDefault="00CF79B4">
            <w:pPr>
              <w:spacing w:before="100" w:line="160" w:lineRule="exact"/>
              <w:ind w:left="397"/>
            </w:pPr>
            <w:r w:rsidRPr="00853565">
              <w:rPr>
                <w:rFonts w:eastAsia="Symbol"/>
                <w:i/>
                <w:lang w:val="en"/>
              </w:rPr>
              <w:t>of which:</w:t>
            </w:r>
          </w:p>
        </w:tc>
      </w:tr>
      <w:tr w:rsidR="00853565" w:rsidRPr="00853565" w14:paraId="02D9AF63" w14:textId="77777777">
        <w:trPr>
          <w:cantSplit/>
        </w:trPr>
        <w:tc>
          <w:tcPr>
            <w:tcW w:w="2674" w:type="dxa"/>
            <w:shd w:val="clear" w:color="auto" w:fill="auto"/>
            <w:vAlign w:val="bottom"/>
          </w:tcPr>
          <w:p w14:paraId="623685DB" w14:textId="77777777" w:rsidR="002412B0" w:rsidRPr="00853565" w:rsidRDefault="002412B0">
            <w:pPr>
              <w:spacing w:before="100" w:line="160" w:lineRule="exact"/>
              <w:ind w:left="113"/>
            </w:pPr>
            <w:r w:rsidRPr="00853565">
              <w:rPr>
                <w:rFonts w:eastAsia="Symbol"/>
              </w:rPr>
              <w:t>Азербайджан</w:t>
            </w:r>
          </w:p>
        </w:tc>
        <w:tc>
          <w:tcPr>
            <w:tcW w:w="1145" w:type="dxa"/>
            <w:tcBorders>
              <w:left w:val="single" w:sz="6" w:space="0" w:color="000000"/>
            </w:tcBorders>
            <w:shd w:val="clear" w:color="auto" w:fill="auto"/>
            <w:vAlign w:val="bottom"/>
          </w:tcPr>
          <w:p w14:paraId="60BA1486" w14:textId="7F3A8335" w:rsidR="002412B0" w:rsidRPr="00853565" w:rsidRDefault="002412B0" w:rsidP="00A8592F">
            <w:pPr>
              <w:tabs>
                <w:tab w:val="left" w:pos="523"/>
              </w:tabs>
              <w:snapToGrid w:val="0"/>
              <w:spacing w:before="100" w:line="160" w:lineRule="exact"/>
              <w:ind w:right="397"/>
              <w:jc w:val="right"/>
              <w:rPr>
                <w:rFonts w:eastAsia="Symbol"/>
              </w:rPr>
            </w:pPr>
            <w:r w:rsidRPr="00853565">
              <w:rPr>
                <w:rFonts w:eastAsia="Symbol"/>
              </w:rPr>
              <w:t>19,4</w:t>
            </w:r>
          </w:p>
        </w:tc>
        <w:tc>
          <w:tcPr>
            <w:tcW w:w="1144" w:type="dxa"/>
            <w:tcBorders>
              <w:left w:val="single" w:sz="6" w:space="0" w:color="000000"/>
            </w:tcBorders>
            <w:shd w:val="clear" w:color="auto" w:fill="auto"/>
            <w:vAlign w:val="bottom"/>
          </w:tcPr>
          <w:p w14:paraId="5DB23D15" w14:textId="6324B6DE" w:rsidR="002412B0" w:rsidRPr="00853565" w:rsidRDefault="002412B0" w:rsidP="00E82DAD">
            <w:pPr>
              <w:tabs>
                <w:tab w:val="left" w:pos="523"/>
              </w:tabs>
              <w:snapToGrid w:val="0"/>
              <w:spacing w:before="100" w:line="160" w:lineRule="exact"/>
              <w:ind w:right="397"/>
              <w:jc w:val="right"/>
              <w:rPr>
                <w:rFonts w:eastAsia="Symbol"/>
              </w:rPr>
            </w:pPr>
            <w:r w:rsidRPr="00853565">
              <w:rPr>
                <w:rFonts w:eastAsia="Symbol"/>
              </w:rPr>
              <w:t>29,4</w:t>
            </w:r>
          </w:p>
        </w:tc>
        <w:tc>
          <w:tcPr>
            <w:tcW w:w="1144" w:type="dxa"/>
            <w:tcBorders>
              <w:left w:val="single" w:sz="6" w:space="0" w:color="000000"/>
            </w:tcBorders>
            <w:shd w:val="clear" w:color="auto" w:fill="auto"/>
            <w:vAlign w:val="bottom"/>
          </w:tcPr>
          <w:p w14:paraId="19DE37C2" w14:textId="13A460A0" w:rsidR="002412B0" w:rsidRPr="00853565" w:rsidRDefault="002412B0" w:rsidP="00E82DAD">
            <w:pPr>
              <w:snapToGrid w:val="0"/>
              <w:spacing w:before="100" w:line="160" w:lineRule="exact"/>
              <w:ind w:right="397"/>
              <w:jc w:val="right"/>
              <w:rPr>
                <w:rFonts w:eastAsia="Symbol"/>
              </w:rPr>
            </w:pPr>
            <w:r w:rsidRPr="00853565">
              <w:rPr>
                <w:rFonts w:eastAsia="Symbol"/>
              </w:rPr>
              <w:t>31,6</w:t>
            </w:r>
          </w:p>
        </w:tc>
        <w:tc>
          <w:tcPr>
            <w:tcW w:w="1142" w:type="dxa"/>
            <w:tcBorders>
              <w:left w:val="single" w:sz="6" w:space="0" w:color="000000"/>
            </w:tcBorders>
            <w:shd w:val="clear" w:color="auto" w:fill="auto"/>
            <w:vAlign w:val="bottom"/>
          </w:tcPr>
          <w:p w14:paraId="7D0DBAE1" w14:textId="241B9A31" w:rsidR="002412B0" w:rsidRPr="00853565" w:rsidRDefault="002412B0" w:rsidP="00A8592F">
            <w:pPr>
              <w:snapToGrid w:val="0"/>
              <w:spacing w:before="100" w:line="160" w:lineRule="exact"/>
              <w:ind w:right="397"/>
              <w:jc w:val="right"/>
              <w:rPr>
                <w:rFonts w:eastAsia="Symbol"/>
              </w:rPr>
            </w:pPr>
            <w:r w:rsidRPr="00853565">
              <w:rPr>
                <w:rFonts w:eastAsia="Symbol"/>
              </w:rPr>
              <w:t>30,9</w:t>
            </w:r>
          </w:p>
        </w:tc>
        <w:tc>
          <w:tcPr>
            <w:tcW w:w="2673" w:type="dxa"/>
            <w:tcBorders>
              <w:left w:val="single" w:sz="6" w:space="0" w:color="000000"/>
            </w:tcBorders>
            <w:shd w:val="clear" w:color="auto" w:fill="auto"/>
            <w:vAlign w:val="bottom"/>
          </w:tcPr>
          <w:p w14:paraId="12C74CCA" w14:textId="77777777" w:rsidR="002412B0" w:rsidRPr="00853565" w:rsidRDefault="002412B0">
            <w:pPr>
              <w:pStyle w:val="20"/>
              <w:spacing w:before="100" w:line="160" w:lineRule="exact"/>
              <w:ind w:left="170"/>
              <w:rPr>
                <w:sz w:val="14"/>
                <w:szCs w:val="14"/>
              </w:rPr>
            </w:pPr>
            <w:r w:rsidRPr="00853565">
              <w:rPr>
                <w:rFonts w:eastAsia="Symbol"/>
                <w:b w:val="0"/>
                <w:bCs w:val="0"/>
                <w:i/>
                <w:sz w:val="14"/>
                <w:szCs w:val="14"/>
              </w:rPr>
              <w:t>Azerbaijan</w:t>
            </w:r>
          </w:p>
        </w:tc>
      </w:tr>
      <w:tr w:rsidR="00853565" w:rsidRPr="00853565" w14:paraId="2348AC84" w14:textId="77777777">
        <w:trPr>
          <w:cantSplit/>
          <w:trHeight w:val="60"/>
        </w:trPr>
        <w:tc>
          <w:tcPr>
            <w:tcW w:w="2674" w:type="dxa"/>
            <w:shd w:val="clear" w:color="auto" w:fill="auto"/>
            <w:vAlign w:val="bottom"/>
          </w:tcPr>
          <w:p w14:paraId="742A1FCF" w14:textId="77777777" w:rsidR="002412B0" w:rsidRPr="00853565" w:rsidRDefault="002412B0">
            <w:pPr>
              <w:spacing w:before="100" w:line="160" w:lineRule="exact"/>
              <w:ind w:left="113"/>
            </w:pPr>
            <w:r w:rsidRPr="00853565">
              <w:rPr>
                <w:rFonts w:eastAsia="Symbol"/>
              </w:rPr>
              <w:t>Армения</w:t>
            </w:r>
          </w:p>
        </w:tc>
        <w:tc>
          <w:tcPr>
            <w:tcW w:w="1145" w:type="dxa"/>
            <w:tcBorders>
              <w:left w:val="single" w:sz="6" w:space="0" w:color="000000"/>
            </w:tcBorders>
            <w:shd w:val="clear" w:color="auto" w:fill="auto"/>
            <w:vAlign w:val="bottom"/>
          </w:tcPr>
          <w:p w14:paraId="0F1346E9" w14:textId="0D1CEA6C" w:rsidR="002412B0" w:rsidRPr="00853565" w:rsidRDefault="002412B0" w:rsidP="00A8592F">
            <w:pPr>
              <w:tabs>
                <w:tab w:val="left" w:pos="523"/>
              </w:tabs>
              <w:snapToGrid w:val="0"/>
              <w:spacing w:before="100" w:line="160" w:lineRule="exact"/>
              <w:ind w:right="397"/>
              <w:jc w:val="right"/>
              <w:rPr>
                <w:rFonts w:eastAsia="Symbol"/>
              </w:rPr>
            </w:pPr>
            <w:r w:rsidRPr="00853565">
              <w:rPr>
                <w:rFonts w:eastAsia="Symbol"/>
              </w:rPr>
              <w:t>21,2</w:t>
            </w:r>
          </w:p>
        </w:tc>
        <w:tc>
          <w:tcPr>
            <w:tcW w:w="1144" w:type="dxa"/>
            <w:tcBorders>
              <w:left w:val="single" w:sz="6" w:space="0" w:color="000000"/>
            </w:tcBorders>
            <w:shd w:val="clear" w:color="auto" w:fill="auto"/>
            <w:vAlign w:val="bottom"/>
          </w:tcPr>
          <w:p w14:paraId="719402AD" w14:textId="7A99356A" w:rsidR="002412B0" w:rsidRPr="00853565" w:rsidRDefault="002412B0" w:rsidP="00E82DAD">
            <w:pPr>
              <w:tabs>
                <w:tab w:val="left" w:pos="523"/>
              </w:tabs>
              <w:snapToGrid w:val="0"/>
              <w:spacing w:before="100" w:line="160" w:lineRule="exact"/>
              <w:ind w:right="397"/>
              <w:jc w:val="right"/>
              <w:rPr>
                <w:rFonts w:eastAsia="Symbol"/>
              </w:rPr>
            </w:pPr>
            <w:r w:rsidRPr="00853565">
              <w:rPr>
                <w:rFonts w:eastAsia="Symbol"/>
              </w:rPr>
              <w:t>28,2</w:t>
            </w:r>
          </w:p>
        </w:tc>
        <w:tc>
          <w:tcPr>
            <w:tcW w:w="1144" w:type="dxa"/>
            <w:tcBorders>
              <w:left w:val="single" w:sz="6" w:space="0" w:color="000000"/>
            </w:tcBorders>
            <w:shd w:val="clear" w:color="auto" w:fill="auto"/>
            <w:vAlign w:val="bottom"/>
          </w:tcPr>
          <w:p w14:paraId="5637A33A" w14:textId="24311663" w:rsidR="002412B0" w:rsidRPr="00853565" w:rsidRDefault="002412B0" w:rsidP="00E82DAD">
            <w:pPr>
              <w:snapToGrid w:val="0"/>
              <w:spacing w:before="100" w:line="160" w:lineRule="exact"/>
              <w:ind w:right="397"/>
              <w:jc w:val="right"/>
              <w:rPr>
                <w:rFonts w:eastAsia="Symbol"/>
              </w:rPr>
            </w:pPr>
            <w:r w:rsidRPr="00853565">
              <w:rPr>
                <w:rFonts w:eastAsia="Symbol"/>
              </w:rPr>
              <w:t>19,6</w:t>
            </w:r>
          </w:p>
        </w:tc>
        <w:tc>
          <w:tcPr>
            <w:tcW w:w="1142" w:type="dxa"/>
            <w:tcBorders>
              <w:left w:val="single" w:sz="6" w:space="0" w:color="000000"/>
            </w:tcBorders>
            <w:shd w:val="clear" w:color="auto" w:fill="auto"/>
            <w:vAlign w:val="bottom"/>
          </w:tcPr>
          <w:p w14:paraId="2F7DD5FE" w14:textId="0A348BDD" w:rsidR="002412B0" w:rsidRPr="00853565" w:rsidRDefault="002412B0" w:rsidP="00A8592F">
            <w:pPr>
              <w:snapToGrid w:val="0"/>
              <w:spacing w:before="100" w:line="160" w:lineRule="exact"/>
              <w:ind w:right="397"/>
              <w:jc w:val="right"/>
              <w:rPr>
                <w:rFonts w:eastAsia="Symbol"/>
              </w:rPr>
            </w:pPr>
            <w:r w:rsidRPr="00853565">
              <w:rPr>
                <w:rFonts w:eastAsia="Symbol"/>
              </w:rPr>
              <w:t>22,5</w:t>
            </w:r>
          </w:p>
        </w:tc>
        <w:tc>
          <w:tcPr>
            <w:tcW w:w="2673" w:type="dxa"/>
            <w:tcBorders>
              <w:left w:val="single" w:sz="6" w:space="0" w:color="000000"/>
            </w:tcBorders>
            <w:shd w:val="clear" w:color="auto" w:fill="auto"/>
            <w:vAlign w:val="bottom"/>
          </w:tcPr>
          <w:p w14:paraId="098736A9" w14:textId="77777777" w:rsidR="002412B0" w:rsidRPr="00853565" w:rsidRDefault="002412B0">
            <w:pPr>
              <w:pStyle w:val="20"/>
              <w:spacing w:before="100" w:line="160" w:lineRule="exact"/>
              <w:ind w:left="170"/>
              <w:rPr>
                <w:sz w:val="14"/>
                <w:szCs w:val="14"/>
              </w:rPr>
            </w:pPr>
            <w:r w:rsidRPr="00853565">
              <w:rPr>
                <w:rFonts w:eastAsia="Symbol"/>
                <w:b w:val="0"/>
                <w:bCs w:val="0"/>
                <w:i/>
                <w:sz w:val="14"/>
                <w:szCs w:val="14"/>
              </w:rPr>
              <w:t>Armenia</w:t>
            </w:r>
          </w:p>
        </w:tc>
      </w:tr>
      <w:tr w:rsidR="00853565" w:rsidRPr="00853565" w14:paraId="2D647527" w14:textId="77777777">
        <w:trPr>
          <w:cantSplit/>
          <w:trHeight w:val="148"/>
        </w:trPr>
        <w:tc>
          <w:tcPr>
            <w:tcW w:w="2674" w:type="dxa"/>
            <w:shd w:val="clear" w:color="auto" w:fill="auto"/>
            <w:vAlign w:val="bottom"/>
          </w:tcPr>
          <w:p w14:paraId="360F037E" w14:textId="77777777" w:rsidR="002412B0" w:rsidRPr="00853565" w:rsidRDefault="002412B0">
            <w:pPr>
              <w:spacing w:before="100" w:line="160" w:lineRule="exact"/>
              <w:ind w:left="113"/>
            </w:pPr>
            <w:r w:rsidRPr="00853565">
              <w:rPr>
                <w:rFonts w:eastAsia="Symbol"/>
              </w:rPr>
              <w:t>Беларусь</w:t>
            </w:r>
          </w:p>
        </w:tc>
        <w:tc>
          <w:tcPr>
            <w:tcW w:w="1145" w:type="dxa"/>
            <w:tcBorders>
              <w:left w:val="single" w:sz="6" w:space="0" w:color="000000"/>
            </w:tcBorders>
            <w:shd w:val="clear" w:color="auto" w:fill="auto"/>
            <w:vAlign w:val="bottom"/>
          </w:tcPr>
          <w:p w14:paraId="7905D3CF" w14:textId="4D9AB925" w:rsidR="002412B0" w:rsidRPr="00853565" w:rsidRDefault="002412B0" w:rsidP="00A8592F">
            <w:pPr>
              <w:tabs>
                <w:tab w:val="left" w:pos="523"/>
              </w:tabs>
              <w:snapToGrid w:val="0"/>
              <w:spacing w:before="100" w:line="160" w:lineRule="exact"/>
              <w:ind w:right="397"/>
              <w:jc w:val="right"/>
              <w:rPr>
                <w:rFonts w:eastAsia="Symbol"/>
              </w:rPr>
            </w:pPr>
            <w:r w:rsidRPr="00853565">
              <w:rPr>
                <w:rFonts w:eastAsia="Symbol"/>
              </w:rPr>
              <w:t>28,9</w:t>
            </w:r>
          </w:p>
        </w:tc>
        <w:tc>
          <w:tcPr>
            <w:tcW w:w="1144" w:type="dxa"/>
            <w:tcBorders>
              <w:left w:val="single" w:sz="6" w:space="0" w:color="000000"/>
            </w:tcBorders>
            <w:shd w:val="clear" w:color="auto" w:fill="auto"/>
            <w:vAlign w:val="bottom"/>
          </w:tcPr>
          <w:p w14:paraId="6F9BA0A3" w14:textId="5D66FBB9" w:rsidR="002412B0" w:rsidRPr="00853565" w:rsidRDefault="002412B0" w:rsidP="00E82DAD">
            <w:pPr>
              <w:tabs>
                <w:tab w:val="left" w:pos="523"/>
              </w:tabs>
              <w:snapToGrid w:val="0"/>
              <w:spacing w:before="100" w:line="160" w:lineRule="exact"/>
              <w:ind w:right="397"/>
              <w:jc w:val="right"/>
              <w:rPr>
                <w:rFonts w:eastAsia="Symbol"/>
              </w:rPr>
            </w:pPr>
            <w:r w:rsidRPr="00853565">
              <w:rPr>
                <w:rFonts w:eastAsia="Symbol"/>
              </w:rPr>
              <w:t>27,5</w:t>
            </w:r>
          </w:p>
        </w:tc>
        <w:tc>
          <w:tcPr>
            <w:tcW w:w="1144" w:type="dxa"/>
            <w:tcBorders>
              <w:left w:val="single" w:sz="6" w:space="0" w:color="000000"/>
            </w:tcBorders>
            <w:shd w:val="clear" w:color="auto" w:fill="auto"/>
            <w:vAlign w:val="bottom"/>
          </w:tcPr>
          <w:p w14:paraId="406E718B" w14:textId="207D5B65" w:rsidR="002412B0" w:rsidRPr="00853565" w:rsidRDefault="002412B0" w:rsidP="00E82DAD">
            <w:pPr>
              <w:snapToGrid w:val="0"/>
              <w:spacing w:before="100" w:line="160" w:lineRule="exact"/>
              <w:ind w:right="397"/>
              <w:jc w:val="right"/>
              <w:rPr>
                <w:rFonts w:eastAsia="Symbol"/>
              </w:rPr>
            </w:pPr>
            <w:r w:rsidRPr="00853565">
              <w:rPr>
                <w:rFonts w:eastAsia="Symbol"/>
              </w:rPr>
              <w:t>33,3</w:t>
            </w:r>
          </w:p>
        </w:tc>
        <w:tc>
          <w:tcPr>
            <w:tcW w:w="1142" w:type="dxa"/>
            <w:tcBorders>
              <w:left w:val="single" w:sz="6" w:space="0" w:color="000000"/>
            </w:tcBorders>
            <w:shd w:val="clear" w:color="auto" w:fill="auto"/>
            <w:vAlign w:val="bottom"/>
          </w:tcPr>
          <w:p w14:paraId="6806C3BA" w14:textId="04280324" w:rsidR="002412B0" w:rsidRPr="00853565" w:rsidRDefault="002412B0" w:rsidP="00A8592F">
            <w:pPr>
              <w:snapToGrid w:val="0"/>
              <w:spacing w:before="100" w:line="160" w:lineRule="exact"/>
              <w:ind w:right="397"/>
              <w:jc w:val="right"/>
              <w:rPr>
                <w:rFonts w:eastAsia="Symbol"/>
              </w:rPr>
            </w:pPr>
            <w:r w:rsidRPr="00853565">
              <w:rPr>
                <w:rFonts w:eastAsia="Symbol"/>
              </w:rPr>
              <w:t>39,4</w:t>
            </w:r>
          </w:p>
        </w:tc>
        <w:tc>
          <w:tcPr>
            <w:tcW w:w="2673" w:type="dxa"/>
            <w:tcBorders>
              <w:left w:val="single" w:sz="6" w:space="0" w:color="000000"/>
            </w:tcBorders>
            <w:shd w:val="clear" w:color="auto" w:fill="auto"/>
            <w:vAlign w:val="bottom"/>
          </w:tcPr>
          <w:p w14:paraId="668F956D" w14:textId="77777777" w:rsidR="002412B0" w:rsidRPr="00853565" w:rsidRDefault="002412B0">
            <w:pPr>
              <w:pStyle w:val="30"/>
              <w:spacing w:before="100" w:line="160" w:lineRule="exact"/>
              <w:ind w:left="170"/>
              <w:rPr>
                <w:rFonts w:ascii="Arial" w:hAnsi="Arial" w:cs="Arial"/>
                <w:sz w:val="14"/>
                <w:szCs w:val="14"/>
              </w:rPr>
            </w:pPr>
            <w:r w:rsidRPr="00853565">
              <w:rPr>
                <w:rFonts w:ascii="Arial" w:eastAsia="Symbol" w:hAnsi="Arial" w:cs="Arial"/>
                <w:b w:val="0"/>
                <w:bCs w:val="0"/>
                <w:i/>
                <w:sz w:val="14"/>
                <w:szCs w:val="14"/>
              </w:rPr>
              <w:t>Belarus</w:t>
            </w:r>
          </w:p>
        </w:tc>
      </w:tr>
      <w:tr w:rsidR="00853565" w:rsidRPr="00853565" w14:paraId="50828CA0" w14:textId="77777777">
        <w:trPr>
          <w:cantSplit/>
        </w:trPr>
        <w:tc>
          <w:tcPr>
            <w:tcW w:w="2674" w:type="dxa"/>
            <w:shd w:val="clear" w:color="auto" w:fill="auto"/>
            <w:vAlign w:val="bottom"/>
          </w:tcPr>
          <w:p w14:paraId="01EF2AFE" w14:textId="77777777" w:rsidR="002412B0" w:rsidRPr="00853565" w:rsidRDefault="002412B0">
            <w:pPr>
              <w:spacing w:before="100" w:line="160" w:lineRule="exact"/>
              <w:ind w:left="113"/>
            </w:pPr>
            <w:r w:rsidRPr="00853565">
              <w:rPr>
                <w:rFonts w:eastAsia="Symbol"/>
              </w:rPr>
              <w:t>Казахстан</w:t>
            </w:r>
          </w:p>
        </w:tc>
        <w:tc>
          <w:tcPr>
            <w:tcW w:w="1145" w:type="dxa"/>
            <w:tcBorders>
              <w:left w:val="single" w:sz="6" w:space="0" w:color="000000"/>
            </w:tcBorders>
            <w:shd w:val="clear" w:color="auto" w:fill="auto"/>
            <w:vAlign w:val="bottom"/>
          </w:tcPr>
          <w:p w14:paraId="4F51133C" w14:textId="2D72AEE7" w:rsidR="002412B0" w:rsidRPr="00853565" w:rsidRDefault="002412B0" w:rsidP="00A8592F">
            <w:pPr>
              <w:tabs>
                <w:tab w:val="left" w:pos="523"/>
              </w:tabs>
              <w:snapToGrid w:val="0"/>
              <w:spacing w:before="100" w:line="160" w:lineRule="exact"/>
              <w:ind w:right="397"/>
              <w:jc w:val="right"/>
              <w:rPr>
                <w:rFonts w:eastAsia="Symbol"/>
              </w:rPr>
            </w:pPr>
            <w:r w:rsidRPr="00853565">
              <w:rPr>
                <w:rFonts w:eastAsia="Symbol"/>
              </w:rPr>
              <w:t>7,3</w:t>
            </w:r>
          </w:p>
        </w:tc>
        <w:tc>
          <w:tcPr>
            <w:tcW w:w="1144" w:type="dxa"/>
            <w:tcBorders>
              <w:left w:val="single" w:sz="6" w:space="0" w:color="000000"/>
            </w:tcBorders>
            <w:shd w:val="clear" w:color="auto" w:fill="auto"/>
            <w:vAlign w:val="bottom"/>
          </w:tcPr>
          <w:p w14:paraId="745BD125" w14:textId="304B3767" w:rsidR="002412B0" w:rsidRPr="00853565" w:rsidRDefault="002412B0" w:rsidP="00E82DAD">
            <w:pPr>
              <w:tabs>
                <w:tab w:val="left" w:pos="523"/>
              </w:tabs>
              <w:snapToGrid w:val="0"/>
              <w:spacing w:before="100" w:line="160" w:lineRule="exact"/>
              <w:ind w:right="397"/>
              <w:jc w:val="right"/>
              <w:rPr>
                <w:rFonts w:eastAsia="Symbol"/>
              </w:rPr>
            </w:pPr>
            <w:r w:rsidRPr="00853565">
              <w:rPr>
                <w:rFonts w:eastAsia="Symbol"/>
              </w:rPr>
              <w:t>12,3</w:t>
            </w:r>
          </w:p>
        </w:tc>
        <w:tc>
          <w:tcPr>
            <w:tcW w:w="1144" w:type="dxa"/>
            <w:tcBorders>
              <w:left w:val="single" w:sz="6" w:space="0" w:color="000000"/>
            </w:tcBorders>
            <w:shd w:val="clear" w:color="auto" w:fill="auto"/>
            <w:vAlign w:val="bottom"/>
          </w:tcPr>
          <w:p w14:paraId="01735BF3" w14:textId="21AE973B" w:rsidR="002412B0" w:rsidRPr="00853565" w:rsidRDefault="002412B0" w:rsidP="00E82DAD">
            <w:pPr>
              <w:snapToGrid w:val="0"/>
              <w:spacing w:before="100" w:line="160" w:lineRule="exact"/>
              <w:ind w:right="397"/>
              <w:jc w:val="right"/>
              <w:rPr>
                <w:rFonts w:eastAsia="Symbol"/>
              </w:rPr>
            </w:pPr>
            <w:r w:rsidRPr="00853565">
              <w:rPr>
                <w:rFonts w:eastAsia="Symbol"/>
              </w:rPr>
              <w:t>10,1</w:t>
            </w:r>
          </w:p>
        </w:tc>
        <w:tc>
          <w:tcPr>
            <w:tcW w:w="1142" w:type="dxa"/>
            <w:tcBorders>
              <w:left w:val="single" w:sz="6" w:space="0" w:color="000000"/>
            </w:tcBorders>
            <w:shd w:val="clear" w:color="auto" w:fill="auto"/>
            <w:vAlign w:val="bottom"/>
          </w:tcPr>
          <w:p w14:paraId="419B3525" w14:textId="41EC702D" w:rsidR="002412B0" w:rsidRPr="00853565" w:rsidRDefault="002412B0" w:rsidP="00A8592F">
            <w:pPr>
              <w:snapToGrid w:val="0"/>
              <w:spacing w:before="100" w:line="160" w:lineRule="exact"/>
              <w:ind w:right="397"/>
              <w:jc w:val="right"/>
              <w:rPr>
                <w:rFonts w:eastAsia="Symbol"/>
              </w:rPr>
            </w:pPr>
            <w:r w:rsidRPr="00853565">
              <w:rPr>
                <w:rFonts w:eastAsia="Symbol"/>
              </w:rPr>
              <w:t>11,8</w:t>
            </w:r>
          </w:p>
        </w:tc>
        <w:tc>
          <w:tcPr>
            <w:tcW w:w="2673" w:type="dxa"/>
            <w:tcBorders>
              <w:left w:val="single" w:sz="6" w:space="0" w:color="000000"/>
            </w:tcBorders>
            <w:shd w:val="clear" w:color="auto" w:fill="auto"/>
            <w:vAlign w:val="bottom"/>
          </w:tcPr>
          <w:p w14:paraId="7A52AB4C" w14:textId="77777777" w:rsidR="002412B0" w:rsidRPr="00853565" w:rsidRDefault="002412B0">
            <w:pPr>
              <w:spacing w:before="100" w:line="160" w:lineRule="exact"/>
              <w:ind w:left="170"/>
            </w:pPr>
            <w:r w:rsidRPr="00853565">
              <w:rPr>
                <w:rFonts w:eastAsia="Symbol"/>
                <w:i/>
              </w:rPr>
              <w:t>Kazakhstan</w:t>
            </w:r>
          </w:p>
        </w:tc>
      </w:tr>
      <w:tr w:rsidR="00853565" w:rsidRPr="00853565" w14:paraId="43C4CFCC" w14:textId="77777777">
        <w:trPr>
          <w:cantSplit/>
        </w:trPr>
        <w:tc>
          <w:tcPr>
            <w:tcW w:w="2674" w:type="dxa"/>
            <w:shd w:val="clear" w:color="auto" w:fill="auto"/>
            <w:vAlign w:val="bottom"/>
          </w:tcPr>
          <w:p w14:paraId="3B59C671" w14:textId="77777777" w:rsidR="002412B0" w:rsidRPr="00853565" w:rsidRDefault="002412B0">
            <w:pPr>
              <w:spacing w:before="100" w:line="160" w:lineRule="exact"/>
              <w:ind w:left="113"/>
            </w:pPr>
            <w:r w:rsidRPr="00853565">
              <w:rPr>
                <w:rFonts w:eastAsia="Symbol"/>
              </w:rPr>
              <w:t>Киргизия</w:t>
            </w:r>
          </w:p>
        </w:tc>
        <w:tc>
          <w:tcPr>
            <w:tcW w:w="1145" w:type="dxa"/>
            <w:tcBorders>
              <w:left w:val="single" w:sz="6" w:space="0" w:color="000000"/>
            </w:tcBorders>
            <w:shd w:val="clear" w:color="auto" w:fill="auto"/>
            <w:vAlign w:val="bottom"/>
          </w:tcPr>
          <w:p w14:paraId="7E1EC19A" w14:textId="393340D6" w:rsidR="002412B0" w:rsidRPr="00853565" w:rsidRDefault="002412B0" w:rsidP="00A8592F">
            <w:pPr>
              <w:tabs>
                <w:tab w:val="left" w:pos="523"/>
              </w:tabs>
              <w:snapToGrid w:val="0"/>
              <w:spacing w:before="100" w:line="160" w:lineRule="exact"/>
              <w:ind w:right="397"/>
              <w:jc w:val="right"/>
              <w:rPr>
                <w:rFonts w:eastAsia="Symbol"/>
              </w:rPr>
            </w:pPr>
            <w:r w:rsidRPr="00853565">
              <w:rPr>
                <w:rFonts w:eastAsia="Symbol"/>
              </w:rPr>
              <w:t>21,7</w:t>
            </w:r>
          </w:p>
        </w:tc>
        <w:tc>
          <w:tcPr>
            <w:tcW w:w="1144" w:type="dxa"/>
            <w:tcBorders>
              <w:left w:val="single" w:sz="6" w:space="0" w:color="000000"/>
            </w:tcBorders>
            <w:shd w:val="clear" w:color="auto" w:fill="auto"/>
            <w:vAlign w:val="bottom"/>
          </w:tcPr>
          <w:p w14:paraId="7CF62801" w14:textId="2507827A" w:rsidR="002412B0" w:rsidRPr="00853565" w:rsidRDefault="002412B0" w:rsidP="00E82DAD">
            <w:pPr>
              <w:tabs>
                <w:tab w:val="left" w:pos="523"/>
              </w:tabs>
              <w:snapToGrid w:val="0"/>
              <w:spacing w:before="100" w:line="160" w:lineRule="exact"/>
              <w:ind w:right="397"/>
              <w:jc w:val="right"/>
              <w:rPr>
                <w:rFonts w:eastAsia="Symbol"/>
              </w:rPr>
            </w:pPr>
            <w:r w:rsidRPr="00853565">
              <w:rPr>
                <w:rFonts w:eastAsia="Symbol"/>
              </w:rPr>
              <w:t>24,3</w:t>
            </w:r>
          </w:p>
        </w:tc>
        <w:tc>
          <w:tcPr>
            <w:tcW w:w="1144" w:type="dxa"/>
            <w:tcBorders>
              <w:left w:val="single" w:sz="6" w:space="0" w:color="000000"/>
            </w:tcBorders>
            <w:shd w:val="clear" w:color="auto" w:fill="auto"/>
            <w:vAlign w:val="bottom"/>
          </w:tcPr>
          <w:p w14:paraId="0A69A055" w14:textId="2ADE2129" w:rsidR="002412B0" w:rsidRPr="00853565" w:rsidRDefault="002412B0" w:rsidP="00E82DAD">
            <w:pPr>
              <w:snapToGrid w:val="0"/>
              <w:spacing w:before="100" w:line="160" w:lineRule="exact"/>
              <w:ind w:right="397"/>
              <w:jc w:val="right"/>
              <w:rPr>
                <w:rFonts w:eastAsia="Symbol"/>
              </w:rPr>
            </w:pPr>
            <w:r w:rsidRPr="00853565">
              <w:rPr>
                <w:rFonts w:eastAsia="Symbol"/>
              </w:rPr>
              <w:t>25,1</w:t>
            </w:r>
          </w:p>
        </w:tc>
        <w:tc>
          <w:tcPr>
            <w:tcW w:w="1142" w:type="dxa"/>
            <w:tcBorders>
              <w:left w:val="single" w:sz="6" w:space="0" w:color="000000"/>
            </w:tcBorders>
            <w:shd w:val="clear" w:color="auto" w:fill="auto"/>
            <w:vAlign w:val="bottom"/>
          </w:tcPr>
          <w:p w14:paraId="11389AFF" w14:textId="26AAFAFC" w:rsidR="002412B0" w:rsidRPr="00853565" w:rsidRDefault="002412B0" w:rsidP="00A8592F">
            <w:pPr>
              <w:snapToGrid w:val="0"/>
              <w:spacing w:before="100" w:line="160" w:lineRule="exact"/>
              <w:ind w:right="397"/>
              <w:jc w:val="right"/>
              <w:rPr>
                <w:rFonts w:eastAsia="Symbol"/>
              </w:rPr>
            </w:pPr>
            <w:r w:rsidRPr="00853565">
              <w:rPr>
                <w:rFonts w:eastAsia="Symbol"/>
              </w:rPr>
              <w:t>25,5</w:t>
            </w:r>
          </w:p>
        </w:tc>
        <w:tc>
          <w:tcPr>
            <w:tcW w:w="2673" w:type="dxa"/>
            <w:tcBorders>
              <w:left w:val="single" w:sz="6" w:space="0" w:color="000000"/>
            </w:tcBorders>
            <w:shd w:val="clear" w:color="auto" w:fill="auto"/>
            <w:vAlign w:val="bottom"/>
          </w:tcPr>
          <w:p w14:paraId="439EF25E" w14:textId="77777777" w:rsidR="002412B0" w:rsidRPr="00853565" w:rsidRDefault="002412B0">
            <w:pPr>
              <w:spacing w:before="100" w:line="160" w:lineRule="exact"/>
              <w:ind w:left="170"/>
            </w:pPr>
            <w:r w:rsidRPr="00853565">
              <w:rPr>
                <w:rFonts w:eastAsia="Symbol"/>
                <w:i/>
              </w:rPr>
              <w:t>Kyrgyzstan</w:t>
            </w:r>
          </w:p>
        </w:tc>
      </w:tr>
      <w:tr w:rsidR="00853565" w:rsidRPr="00853565" w14:paraId="52281BFC" w14:textId="77777777">
        <w:trPr>
          <w:cantSplit/>
        </w:trPr>
        <w:tc>
          <w:tcPr>
            <w:tcW w:w="2674" w:type="dxa"/>
            <w:shd w:val="clear" w:color="auto" w:fill="auto"/>
            <w:vAlign w:val="bottom"/>
          </w:tcPr>
          <w:p w14:paraId="7064A22B" w14:textId="77777777" w:rsidR="002412B0" w:rsidRPr="00853565" w:rsidRDefault="002412B0">
            <w:pPr>
              <w:spacing w:before="100" w:line="160" w:lineRule="exact"/>
              <w:ind w:left="113"/>
            </w:pPr>
            <w:r w:rsidRPr="00853565">
              <w:rPr>
                <w:rFonts w:eastAsia="Symbol"/>
              </w:rPr>
              <w:t>Республика Молдова</w:t>
            </w:r>
          </w:p>
        </w:tc>
        <w:tc>
          <w:tcPr>
            <w:tcW w:w="1145" w:type="dxa"/>
            <w:tcBorders>
              <w:left w:val="single" w:sz="6" w:space="0" w:color="000000"/>
            </w:tcBorders>
            <w:shd w:val="clear" w:color="auto" w:fill="auto"/>
            <w:vAlign w:val="bottom"/>
          </w:tcPr>
          <w:p w14:paraId="5FAE3C63" w14:textId="1C71DC94" w:rsidR="002412B0" w:rsidRPr="00853565" w:rsidRDefault="002412B0" w:rsidP="00A8592F">
            <w:pPr>
              <w:tabs>
                <w:tab w:val="left" w:pos="523"/>
              </w:tabs>
              <w:snapToGrid w:val="0"/>
              <w:spacing w:before="100" w:line="160" w:lineRule="exact"/>
              <w:ind w:right="397"/>
              <w:jc w:val="right"/>
              <w:rPr>
                <w:rFonts w:eastAsia="Symbol"/>
              </w:rPr>
            </w:pPr>
            <w:r w:rsidRPr="00853565">
              <w:rPr>
                <w:rFonts w:eastAsia="Symbol"/>
              </w:rPr>
              <w:t>22,9</w:t>
            </w:r>
          </w:p>
        </w:tc>
        <w:tc>
          <w:tcPr>
            <w:tcW w:w="1144" w:type="dxa"/>
            <w:tcBorders>
              <w:left w:val="single" w:sz="6" w:space="0" w:color="000000"/>
            </w:tcBorders>
            <w:shd w:val="clear" w:color="auto" w:fill="auto"/>
            <w:vAlign w:val="bottom"/>
          </w:tcPr>
          <w:p w14:paraId="3A4F8A0A" w14:textId="306C0D7E" w:rsidR="002412B0" w:rsidRPr="00853565" w:rsidRDefault="002412B0" w:rsidP="00E82DAD">
            <w:pPr>
              <w:tabs>
                <w:tab w:val="left" w:pos="523"/>
              </w:tabs>
              <w:snapToGrid w:val="0"/>
              <w:spacing w:before="100" w:line="160" w:lineRule="exact"/>
              <w:ind w:right="397"/>
              <w:jc w:val="right"/>
              <w:rPr>
                <w:rFonts w:eastAsia="Symbol"/>
              </w:rPr>
            </w:pPr>
            <w:r w:rsidRPr="00853565">
              <w:rPr>
                <w:rFonts w:eastAsia="Symbol"/>
              </w:rPr>
              <w:t>31,3</w:t>
            </w:r>
          </w:p>
        </w:tc>
        <w:tc>
          <w:tcPr>
            <w:tcW w:w="1144" w:type="dxa"/>
            <w:tcBorders>
              <w:left w:val="single" w:sz="6" w:space="0" w:color="000000"/>
            </w:tcBorders>
            <w:shd w:val="clear" w:color="auto" w:fill="auto"/>
            <w:vAlign w:val="bottom"/>
          </w:tcPr>
          <w:p w14:paraId="186F86F0" w14:textId="28EADC10" w:rsidR="002412B0" w:rsidRPr="00853565" w:rsidRDefault="002412B0" w:rsidP="00E82DAD">
            <w:pPr>
              <w:snapToGrid w:val="0"/>
              <w:spacing w:before="100" w:line="160" w:lineRule="exact"/>
              <w:ind w:right="397"/>
              <w:jc w:val="right"/>
              <w:rPr>
                <w:rFonts w:eastAsia="Symbol"/>
              </w:rPr>
            </w:pPr>
            <w:r w:rsidRPr="00853565">
              <w:rPr>
                <w:rFonts w:eastAsia="Symbol"/>
              </w:rPr>
              <w:t>32,6</w:t>
            </w:r>
          </w:p>
        </w:tc>
        <w:tc>
          <w:tcPr>
            <w:tcW w:w="1142" w:type="dxa"/>
            <w:tcBorders>
              <w:left w:val="single" w:sz="6" w:space="0" w:color="000000"/>
            </w:tcBorders>
            <w:shd w:val="clear" w:color="auto" w:fill="auto"/>
            <w:vAlign w:val="bottom"/>
          </w:tcPr>
          <w:p w14:paraId="09986ED8" w14:textId="55091699" w:rsidR="002412B0" w:rsidRPr="00853565" w:rsidRDefault="002412B0" w:rsidP="00A8592F">
            <w:pPr>
              <w:snapToGrid w:val="0"/>
              <w:spacing w:before="100" w:line="160" w:lineRule="exact"/>
              <w:ind w:right="397"/>
              <w:jc w:val="right"/>
              <w:rPr>
                <w:rFonts w:eastAsia="Symbol"/>
              </w:rPr>
            </w:pPr>
            <w:r w:rsidRPr="00853565">
              <w:rPr>
                <w:rFonts w:eastAsia="Symbol"/>
              </w:rPr>
              <w:t>19,0</w:t>
            </w:r>
          </w:p>
        </w:tc>
        <w:tc>
          <w:tcPr>
            <w:tcW w:w="2673" w:type="dxa"/>
            <w:tcBorders>
              <w:left w:val="single" w:sz="6" w:space="0" w:color="000000"/>
            </w:tcBorders>
            <w:shd w:val="clear" w:color="auto" w:fill="auto"/>
            <w:vAlign w:val="bottom"/>
          </w:tcPr>
          <w:p w14:paraId="37E11D26" w14:textId="77777777" w:rsidR="002412B0" w:rsidRPr="00853565" w:rsidRDefault="002412B0">
            <w:pPr>
              <w:pStyle w:val="30"/>
              <w:spacing w:before="100" w:line="160" w:lineRule="exact"/>
              <w:ind w:left="170"/>
              <w:rPr>
                <w:rFonts w:ascii="Arial" w:hAnsi="Arial" w:cs="Arial"/>
                <w:sz w:val="14"/>
                <w:szCs w:val="14"/>
              </w:rPr>
            </w:pPr>
            <w:r w:rsidRPr="00853565">
              <w:rPr>
                <w:rFonts w:ascii="Arial" w:eastAsia="Symbol" w:hAnsi="Arial" w:cs="Arial"/>
                <w:b w:val="0"/>
                <w:bCs w:val="0"/>
                <w:i/>
                <w:sz w:val="14"/>
                <w:szCs w:val="14"/>
              </w:rPr>
              <w:t>Republic of Moldova</w:t>
            </w:r>
          </w:p>
        </w:tc>
      </w:tr>
      <w:tr w:rsidR="00853565" w:rsidRPr="00853565" w14:paraId="7118FC7A" w14:textId="77777777">
        <w:trPr>
          <w:cantSplit/>
        </w:trPr>
        <w:tc>
          <w:tcPr>
            <w:tcW w:w="2674" w:type="dxa"/>
            <w:shd w:val="clear" w:color="auto" w:fill="auto"/>
            <w:vAlign w:val="bottom"/>
          </w:tcPr>
          <w:p w14:paraId="67C682F0" w14:textId="77777777" w:rsidR="002412B0" w:rsidRPr="00853565" w:rsidRDefault="002412B0">
            <w:pPr>
              <w:spacing w:before="100" w:line="160" w:lineRule="exact"/>
              <w:ind w:left="113"/>
            </w:pPr>
            <w:r w:rsidRPr="00853565">
              <w:rPr>
                <w:rFonts w:eastAsia="Symbol"/>
              </w:rPr>
              <w:t>Таджикистан</w:t>
            </w:r>
          </w:p>
        </w:tc>
        <w:tc>
          <w:tcPr>
            <w:tcW w:w="1145" w:type="dxa"/>
            <w:tcBorders>
              <w:left w:val="single" w:sz="6" w:space="0" w:color="000000"/>
            </w:tcBorders>
            <w:shd w:val="clear" w:color="auto" w:fill="auto"/>
            <w:vAlign w:val="bottom"/>
          </w:tcPr>
          <w:p w14:paraId="459A1CB6" w14:textId="2890E2B8" w:rsidR="002412B0" w:rsidRPr="00853565" w:rsidRDefault="002412B0" w:rsidP="00A8592F">
            <w:pPr>
              <w:tabs>
                <w:tab w:val="left" w:pos="523"/>
              </w:tabs>
              <w:snapToGrid w:val="0"/>
              <w:spacing w:before="100" w:line="160" w:lineRule="exact"/>
              <w:ind w:right="397"/>
              <w:jc w:val="right"/>
              <w:rPr>
                <w:rFonts w:eastAsia="Symbol"/>
              </w:rPr>
            </w:pPr>
            <w:r w:rsidRPr="00853565">
              <w:rPr>
                <w:rFonts w:eastAsia="Symbol"/>
              </w:rPr>
              <w:t>23,7</w:t>
            </w:r>
          </w:p>
        </w:tc>
        <w:tc>
          <w:tcPr>
            <w:tcW w:w="1144" w:type="dxa"/>
            <w:tcBorders>
              <w:left w:val="single" w:sz="6" w:space="0" w:color="000000"/>
            </w:tcBorders>
            <w:shd w:val="clear" w:color="auto" w:fill="auto"/>
            <w:vAlign w:val="bottom"/>
          </w:tcPr>
          <w:p w14:paraId="444C3EB2" w14:textId="6734BC59" w:rsidR="002412B0" w:rsidRPr="00853565" w:rsidRDefault="002412B0" w:rsidP="00E82DAD">
            <w:pPr>
              <w:tabs>
                <w:tab w:val="left" w:pos="523"/>
              </w:tabs>
              <w:snapToGrid w:val="0"/>
              <w:spacing w:before="100" w:line="160" w:lineRule="exact"/>
              <w:ind w:right="397"/>
              <w:jc w:val="right"/>
              <w:rPr>
                <w:rFonts w:eastAsia="Symbol"/>
              </w:rPr>
            </w:pPr>
            <w:r w:rsidRPr="00853565">
              <w:rPr>
                <w:rFonts w:eastAsia="Symbol"/>
              </w:rPr>
              <w:t>30,1</w:t>
            </w:r>
          </w:p>
        </w:tc>
        <w:tc>
          <w:tcPr>
            <w:tcW w:w="1144" w:type="dxa"/>
            <w:tcBorders>
              <w:left w:val="single" w:sz="6" w:space="0" w:color="000000"/>
            </w:tcBorders>
            <w:shd w:val="clear" w:color="auto" w:fill="auto"/>
            <w:vAlign w:val="bottom"/>
          </w:tcPr>
          <w:p w14:paraId="3C0DFE91" w14:textId="152C1028" w:rsidR="002412B0" w:rsidRPr="00853565" w:rsidRDefault="002412B0" w:rsidP="00E82DAD">
            <w:pPr>
              <w:snapToGrid w:val="0"/>
              <w:spacing w:before="100" w:line="160" w:lineRule="exact"/>
              <w:ind w:right="397"/>
              <w:jc w:val="right"/>
              <w:rPr>
                <w:rFonts w:eastAsia="Symbol"/>
              </w:rPr>
            </w:pPr>
            <w:r w:rsidRPr="00853565">
              <w:rPr>
                <w:rFonts w:eastAsia="Symbol"/>
              </w:rPr>
              <w:t>31,4</w:t>
            </w:r>
          </w:p>
        </w:tc>
        <w:tc>
          <w:tcPr>
            <w:tcW w:w="1142" w:type="dxa"/>
            <w:tcBorders>
              <w:left w:val="single" w:sz="6" w:space="0" w:color="000000"/>
            </w:tcBorders>
            <w:shd w:val="clear" w:color="auto" w:fill="auto"/>
            <w:vAlign w:val="bottom"/>
          </w:tcPr>
          <w:p w14:paraId="7FEBDA96" w14:textId="56747BB6" w:rsidR="002412B0" w:rsidRPr="00853565" w:rsidRDefault="002412B0" w:rsidP="00A8592F">
            <w:pPr>
              <w:snapToGrid w:val="0"/>
              <w:spacing w:before="100" w:line="160" w:lineRule="exact"/>
              <w:ind w:right="397"/>
              <w:jc w:val="right"/>
              <w:rPr>
                <w:rFonts w:eastAsia="Symbol"/>
              </w:rPr>
            </w:pPr>
            <w:r w:rsidRPr="00853565">
              <w:rPr>
                <w:rFonts w:eastAsia="Symbol"/>
              </w:rPr>
              <w:t>31,8</w:t>
            </w:r>
          </w:p>
        </w:tc>
        <w:tc>
          <w:tcPr>
            <w:tcW w:w="2673" w:type="dxa"/>
            <w:tcBorders>
              <w:left w:val="single" w:sz="6" w:space="0" w:color="000000"/>
            </w:tcBorders>
            <w:shd w:val="clear" w:color="auto" w:fill="auto"/>
            <w:vAlign w:val="bottom"/>
          </w:tcPr>
          <w:p w14:paraId="162DAB80" w14:textId="77777777" w:rsidR="002412B0" w:rsidRPr="00853565" w:rsidRDefault="002412B0">
            <w:pPr>
              <w:spacing w:before="100" w:line="160" w:lineRule="exact"/>
              <w:ind w:left="170"/>
            </w:pPr>
            <w:r w:rsidRPr="00853565">
              <w:rPr>
                <w:rFonts w:eastAsia="Symbol"/>
                <w:i/>
              </w:rPr>
              <w:t>Tajikistan</w:t>
            </w:r>
          </w:p>
        </w:tc>
      </w:tr>
      <w:tr w:rsidR="00853565" w:rsidRPr="00853565" w14:paraId="37C82636" w14:textId="77777777">
        <w:trPr>
          <w:cantSplit/>
        </w:trPr>
        <w:tc>
          <w:tcPr>
            <w:tcW w:w="2674" w:type="dxa"/>
            <w:shd w:val="clear" w:color="auto" w:fill="auto"/>
            <w:vAlign w:val="bottom"/>
          </w:tcPr>
          <w:p w14:paraId="04E4F63E" w14:textId="77777777" w:rsidR="002412B0" w:rsidRPr="00853565" w:rsidRDefault="002412B0">
            <w:pPr>
              <w:spacing w:before="100" w:line="160" w:lineRule="exact"/>
              <w:ind w:left="113"/>
            </w:pPr>
            <w:r w:rsidRPr="00853565">
              <w:rPr>
                <w:rFonts w:eastAsia="Symbol"/>
              </w:rPr>
              <w:t>Узбекистан</w:t>
            </w:r>
          </w:p>
        </w:tc>
        <w:tc>
          <w:tcPr>
            <w:tcW w:w="1145" w:type="dxa"/>
            <w:tcBorders>
              <w:left w:val="single" w:sz="6" w:space="0" w:color="000000"/>
            </w:tcBorders>
            <w:shd w:val="clear" w:color="auto" w:fill="auto"/>
            <w:vAlign w:val="bottom"/>
          </w:tcPr>
          <w:p w14:paraId="5EC76BCF" w14:textId="147FD4B8" w:rsidR="002412B0" w:rsidRPr="00853565" w:rsidRDefault="002412B0" w:rsidP="00A8592F">
            <w:pPr>
              <w:tabs>
                <w:tab w:val="left" w:pos="523"/>
              </w:tabs>
              <w:snapToGrid w:val="0"/>
              <w:spacing w:before="100" w:line="160" w:lineRule="exact"/>
              <w:ind w:right="397"/>
              <w:jc w:val="right"/>
              <w:rPr>
                <w:rFonts w:eastAsia="Symbol"/>
              </w:rPr>
            </w:pPr>
            <w:r w:rsidRPr="00853565">
              <w:rPr>
                <w:rFonts w:eastAsia="Symbol"/>
              </w:rPr>
              <w:t>46,5</w:t>
            </w:r>
          </w:p>
        </w:tc>
        <w:tc>
          <w:tcPr>
            <w:tcW w:w="1144" w:type="dxa"/>
            <w:tcBorders>
              <w:left w:val="single" w:sz="6" w:space="0" w:color="000000"/>
            </w:tcBorders>
            <w:shd w:val="clear" w:color="auto" w:fill="auto"/>
            <w:vAlign w:val="bottom"/>
          </w:tcPr>
          <w:p w14:paraId="237FC263" w14:textId="1778B808" w:rsidR="002412B0" w:rsidRPr="00853565" w:rsidRDefault="002412B0" w:rsidP="00E82DAD">
            <w:pPr>
              <w:tabs>
                <w:tab w:val="left" w:pos="523"/>
              </w:tabs>
              <w:snapToGrid w:val="0"/>
              <w:spacing w:before="100" w:line="160" w:lineRule="exact"/>
              <w:ind w:right="397"/>
              <w:jc w:val="right"/>
              <w:rPr>
                <w:rFonts w:eastAsia="Symbol"/>
              </w:rPr>
            </w:pPr>
            <w:r w:rsidRPr="00853565">
              <w:rPr>
                <w:rFonts w:eastAsia="Symbol"/>
              </w:rPr>
              <w:t>41,0</w:t>
            </w:r>
          </w:p>
        </w:tc>
        <w:tc>
          <w:tcPr>
            <w:tcW w:w="1144" w:type="dxa"/>
            <w:tcBorders>
              <w:left w:val="single" w:sz="6" w:space="0" w:color="000000"/>
            </w:tcBorders>
            <w:shd w:val="clear" w:color="auto" w:fill="auto"/>
            <w:vAlign w:val="bottom"/>
          </w:tcPr>
          <w:p w14:paraId="77510FCD" w14:textId="57A9E7B7" w:rsidR="002412B0" w:rsidRPr="00853565" w:rsidRDefault="002412B0" w:rsidP="00E82DAD">
            <w:pPr>
              <w:snapToGrid w:val="0"/>
              <w:spacing w:before="100" w:line="160" w:lineRule="exact"/>
              <w:ind w:right="397"/>
              <w:jc w:val="right"/>
              <w:rPr>
                <w:rFonts w:eastAsia="Symbol"/>
              </w:rPr>
            </w:pPr>
            <w:r w:rsidRPr="00853565">
              <w:rPr>
                <w:rFonts w:eastAsia="Symbol"/>
              </w:rPr>
              <w:t>46,3</w:t>
            </w:r>
          </w:p>
        </w:tc>
        <w:tc>
          <w:tcPr>
            <w:tcW w:w="1142" w:type="dxa"/>
            <w:tcBorders>
              <w:left w:val="single" w:sz="6" w:space="0" w:color="000000"/>
            </w:tcBorders>
            <w:shd w:val="clear" w:color="auto" w:fill="auto"/>
            <w:vAlign w:val="bottom"/>
          </w:tcPr>
          <w:p w14:paraId="7BD82261" w14:textId="10FF7503" w:rsidR="002412B0" w:rsidRPr="00853565" w:rsidRDefault="002412B0" w:rsidP="0096658D">
            <w:pPr>
              <w:snapToGrid w:val="0"/>
              <w:spacing w:before="100" w:line="160" w:lineRule="exact"/>
              <w:ind w:right="397"/>
              <w:jc w:val="right"/>
              <w:rPr>
                <w:rFonts w:eastAsia="Symbol"/>
                <w:lang w:val="en-US"/>
              </w:rPr>
            </w:pPr>
            <w:r w:rsidRPr="00853565">
              <w:rPr>
                <w:rFonts w:eastAsia="Symbol"/>
              </w:rPr>
              <w:t>45,</w:t>
            </w:r>
            <w:r w:rsidR="0096658D" w:rsidRPr="00853565">
              <w:rPr>
                <w:rFonts w:eastAsia="Symbol"/>
                <w:lang w:val="en-US"/>
              </w:rPr>
              <w:t>4</w:t>
            </w:r>
          </w:p>
        </w:tc>
        <w:tc>
          <w:tcPr>
            <w:tcW w:w="2673" w:type="dxa"/>
            <w:tcBorders>
              <w:left w:val="single" w:sz="6" w:space="0" w:color="000000"/>
            </w:tcBorders>
            <w:shd w:val="clear" w:color="auto" w:fill="auto"/>
            <w:vAlign w:val="bottom"/>
          </w:tcPr>
          <w:p w14:paraId="2DABEDA2" w14:textId="77777777" w:rsidR="002412B0" w:rsidRPr="00853565" w:rsidRDefault="002412B0">
            <w:pPr>
              <w:spacing w:before="100" w:line="160" w:lineRule="exact"/>
              <w:ind w:left="170"/>
            </w:pPr>
            <w:r w:rsidRPr="00853565">
              <w:rPr>
                <w:rFonts w:eastAsia="Symbol"/>
                <w:i/>
              </w:rPr>
              <w:t>Uzbekistan</w:t>
            </w:r>
          </w:p>
        </w:tc>
      </w:tr>
      <w:tr w:rsidR="00853565" w:rsidRPr="00853565" w14:paraId="2CBEE7EC" w14:textId="77777777">
        <w:trPr>
          <w:cantSplit/>
        </w:trPr>
        <w:tc>
          <w:tcPr>
            <w:tcW w:w="2674" w:type="dxa"/>
            <w:shd w:val="clear" w:color="auto" w:fill="auto"/>
            <w:vAlign w:val="bottom"/>
          </w:tcPr>
          <w:p w14:paraId="146EAE9A" w14:textId="77777777" w:rsidR="002412B0" w:rsidRPr="00853565" w:rsidRDefault="002412B0">
            <w:pPr>
              <w:spacing w:before="100" w:line="160" w:lineRule="exact"/>
              <w:ind w:left="113"/>
            </w:pPr>
            <w:r w:rsidRPr="00853565">
              <w:rPr>
                <w:rFonts w:eastAsia="Symbol"/>
              </w:rPr>
              <w:t>Украина</w:t>
            </w:r>
          </w:p>
        </w:tc>
        <w:tc>
          <w:tcPr>
            <w:tcW w:w="1145" w:type="dxa"/>
            <w:tcBorders>
              <w:left w:val="single" w:sz="6" w:space="0" w:color="000000"/>
            </w:tcBorders>
            <w:shd w:val="clear" w:color="auto" w:fill="auto"/>
            <w:vAlign w:val="bottom"/>
          </w:tcPr>
          <w:p w14:paraId="752CFA45" w14:textId="3ECE70BE" w:rsidR="002412B0" w:rsidRPr="00853565" w:rsidRDefault="002412B0" w:rsidP="00A8592F">
            <w:pPr>
              <w:tabs>
                <w:tab w:val="left" w:pos="523"/>
              </w:tabs>
              <w:snapToGrid w:val="0"/>
              <w:spacing w:before="100" w:line="160" w:lineRule="exact"/>
              <w:ind w:right="397"/>
              <w:jc w:val="right"/>
              <w:rPr>
                <w:rFonts w:eastAsia="Symbol"/>
              </w:rPr>
            </w:pPr>
            <w:r w:rsidRPr="00853565">
              <w:rPr>
                <w:rFonts w:eastAsia="Symbol"/>
              </w:rPr>
              <w:t>26,8</w:t>
            </w:r>
          </w:p>
        </w:tc>
        <w:tc>
          <w:tcPr>
            <w:tcW w:w="1144" w:type="dxa"/>
            <w:tcBorders>
              <w:left w:val="single" w:sz="6" w:space="0" w:color="000000"/>
            </w:tcBorders>
            <w:shd w:val="clear" w:color="auto" w:fill="auto"/>
            <w:vAlign w:val="bottom"/>
          </w:tcPr>
          <w:p w14:paraId="598A2F56" w14:textId="61BE6580" w:rsidR="002412B0" w:rsidRPr="00853565" w:rsidRDefault="002412B0" w:rsidP="00E82DAD">
            <w:pPr>
              <w:tabs>
                <w:tab w:val="left" w:pos="523"/>
              </w:tabs>
              <w:snapToGrid w:val="0"/>
              <w:spacing w:before="100" w:line="160" w:lineRule="exact"/>
              <w:ind w:right="397"/>
              <w:jc w:val="right"/>
              <w:rPr>
                <w:rFonts w:eastAsia="Symbol"/>
              </w:rPr>
            </w:pPr>
            <w:r w:rsidRPr="00853565">
              <w:rPr>
                <w:rFonts w:eastAsia="Symbol"/>
              </w:rPr>
              <w:t>37,3</w:t>
            </w:r>
          </w:p>
        </w:tc>
        <w:tc>
          <w:tcPr>
            <w:tcW w:w="1144" w:type="dxa"/>
            <w:tcBorders>
              <w:left w:val="single" w:sz="6" w:space="0" w:color="000000"/>
            </w:tcBorders>
            <w:shd w:val="clear" w:color="auto" w:fill="auto"/>
            <w:vAlign w:val="bottom"/>
          </w:tcPr>
          <w:p w14:paraId="2546E344" w14:textId="65FA36BA" w:rsidR="002412B0" w:rsidRPr="00853565" w:rsidRDefault="002412B0" w:rsidP="00E82DAD">
            <w:pPr>
              <w:snapToGrid w:val="0"/>
              <w:spacing w:before="100" w:line="160" w:lineRule="exact"/>
              <w:ind w:right="397"/>
              <w:jc w:val="right"/>
              <w:rPr>
                <w:rFonts w:eastAsia="Symbol"/>
              </w:rPr>
            </w:pPr>
            <w:r w:rsidRPr="00853565">
              <w:rPr>
                <w:rFonts w:eastAsia="Symbol"/>
              </w:rPr>
              <w:t>41,6</w:t>
            </w:r>
          </w:p>
        </w:tc>
        <w:tc>
          <w:tcPr>
            <w:tcW w:w="1142" w:type="dxa"/>
            <w:tcBorders>
              <w:left w:val="single" w:sz="6" w:space="0" w:color="000000"/>
            </w:tcBorders>
            <w:shd w:val="clear" w:color="auto" w:fill="auto"/>
            <w:vAlign w:val="bottom"/>
          </w:tcPr>
          <w:p w14:paraId="2B896632" w14:textId="4B125E87" w:rsidR="002412B0" w:rsidRPr="00853565" w:rsidRDefault="002412B0" w:rsidP="00A8592F">
            <w:pPr>
              <w:snapToGrid w:val="0"/>
              <w:spacing w:before="100" w:line="160" w:lineRule="exact"/>
              <w:ind w:right="397"/>
              <w:jc w:val="right"/>
              <w:rPr>
                <w:rFonts w:eastAsia="Symbol"/>
              </w:rPr>
            </w:pPr>
            <w:r w:rsidRPr="00853565">
              <w:rPr>
                <w:rFonts w:eastAsia="Symbol"/>
              </w:rPr>
              <w:t>38,0</w:t>
            </w:r>
          </w:p>
        </w:tc>
        <w:tc>
          <w:tcPr>
            <w:tcW w:w="2673" w:type="dxa"/>
            <w:tcBorders>
              <w:left w:val="single" w:sz="6" w:space="0" w:color="000000"/>
            </w:tcBorders>
            <w:shd w:val="clear" w:color="auto" w:fill="auto"/>
            <w:vAlign w:val="bottom"/>
          </w:tcPr>
          <w:p w14:paraId="5122525F" w14:textId="77777777" w:rsidR="002412B0" w:rsidRPr="00853565" w:rsidRDefault="002412B0">
            <w:pPr>
              <w:spacing w:before="100" w:line="160" w:lineRule="exact"/>
              <w:ind w:left="170"/>
            </w:pPr>
            <w:r w:rsidRPr="00853565">
              <w:rPr>
                <w:rFonts w:eastAsia="Symbol"/>
                <w:i/>
              </w:rPr>
              <w:t xml:space="preserve">Ukraine </w:t>
            </w:r>
          </w:p>
        </w:tc>
      </w:tr>
      <w:tr w:rsidR="00853565" w:rsidRPr="00853565" w14:paraId="21039406" w14:textId="77777777">
        <w:trPr>
          <w:cantSplit/>
        </w:trPr>
        <w:tc>
          <w:tcPr>
            <w:tcW w:w="2674" w:type="dxa"/>
            <w:shd w:val="clear" w:color="auto" w:fill="auto"/>
            <w:vAlign w:val="bottom"/>
          </w:tcPr>
          <w:p w14:paraId="32D4014E" w14:textId="77777777" w:rsidR="002412B0" w:rsidRPr="00853565" w:rsidRDefault="002412B0">
            <w:pPr>
              <w:spacing w:before="100" w:line="160" w:lineRule="exact"/>
            </w:pPr>
            <w:r w:rsidRPr="00853565">
              <w:rPr>
                <w:rFonts w:eastAsia="Symbol"/>
                <w:b/>
                <w:bCs/>
              </w:rPr>
              <w:t>Страны БРИКС</w:t>
            </w:r>
          </w:p>
        </w:tc>
        <w:tc>
          <w:tcPr>
            <w:tcW w:w="1145" w:type="dxa"/>
            <w:tcBorders>
              <w:left w:val="single" w:sz="6" w:space="0" w:color="000000"/>
            </w:tcBorders>
            <w:shd w:val="clear" w:color="auto" w:fill="auto"/>
            <w:vAlign w:val="bottom"/>
          </w:tcPr>
          <w:p w14:paraId="0A42EC80" w14:textId="77777777" w:rsidR="002412B0" w:rsidRPr="00853565" w:rsidRDefault="002412B0" w:rsidP="00A8592F">
            <w:pPr>
              <w:tabs>
                <w:tab w:val="left" w:pos="523"/>
              </w:tabs>
              <w:snapToGrid w:val="0"/>
              <w:spacing w:before="100" w:line="160" w:lineRule="exact"/>
              <w:ind w:right="397"/>
              <w:jc w:val="right"/>
              <w:rPr>
                <w:rFonts w:eastAsia="Symbol"/>
              </w:rPr>
            </w:pPr>
          </w:p>
        </w:tc>
        <w:tc>
          <w:tcPr>
            <w:tcW w:w="1144" w:type="dxa"/>
            <w:tcBorders>
              <w:left w:val="single" w:sz="6" w:space="0" w:color="000000"/>
            </w:tcBorders>
            <w:shd w:val="clear" w:color="auto" w:fill="auto"/>
            <w:vAlign w:val="bottom"/>
          </w:tcPr>
          <w:p w14:paraId="447791D6" w14:textId="77777777" w:rsidR="002412B0" w:rsidRPr="00853565" w:rsidRDefault="002412B0" w:rsidP="00E82DAD">
            <w:pPr>
              <w:tabs>
                <w:tab w:val="left" w:pos="523"/>
              </w:tabs>
              <w:snapToGrid w:val="0"/>
              <w:spacing w:before="100" w:line="160" w:lineRule="exact"/>
              <w:ind w:right="397"/>
              <w:jc w:val="right"/>
              <w:rPr>
                <w:rFonts w:eastAsia="Symbol"/>
              </w:rPr>
            </w:pPr>
          </w:p>
        </w:tc>
        <w:tc>
          <w:tcPr>
            <w:tcW w:w="1144" w:type="dxa"/>
            <w:tcBorders>
              <w:left w:val="single" w:sz="6" w:space="0" w:color="000000"/>
            </w:tcBorders>
            <w:shd w:val="clear" w:color="auto" w:fill="auto"/>
            <w:vAlign w:val="bottom"/>
          </w:tcPr>
          <w:p w14:paraId="3A22A672" w14:textId="77777777" w:rsidR="002412B0" w:rsidRPr="00853565" w:rsidRDefault="002412B0" w:rsidP="00E82DAD">
            <w:pPr>
              <w:snapToGrid w:val="0"/>
              <w:spacing w:before="100" w:line="160" w:lineRule="exact"/>
              <w:ind w:right="397"/>
              <w:jc w:val="right"/>
              <w:rPr>
                <w:rFonts w:eastAsia="Symbol"/>
              </w:rPr>
            </w:pPr>
          </w:p>
        </w:tc>
        <w:tc>
          <w:tcPr>
            <w:tcW w:w="1142" w:type="dxa"/>
            <w:tcBorders>
              <w:left w:val="single" w:sz="6" w:space="0" w:color="000000"/>
            </w:tcBorders>
            <w:shd w:val="clear" w:color="auto" w:fill="auto"/>
            <w:vAlign w:val="bottom"/>
          </w:tcPr>
          <w:p w14:paraId="5E5825E0" w14:textId="77777777" w:rsidR="002412B0" w:rsidRPr="00853565" w:rsidRDefault="002412B0" w:rsidP="00A8592F">
            <w:pPr>
              <w:snapToGrid w:val="0"/>
              <w:spacing w:before="100" w:line="160" w:lineRule="exact"/>
              <w:ind w:right="397"/>
              <w:jc w:val="right"/>
              <w:rPr>
                <w:rFonts w:eastAsia="Symbol"/>
              </w:rPr>
            </w:pPr>
          </w:p>
        </w:tc>
        <w:tc>
          <w:tcPr>
            <w:tcW w:w="2673" w:type="dxa"/>
            <w:tcBorders>
              <w:left w:val="single" w:sz="6" w:space="0" w:color="000000"/>
            </w:tcBorders>
            <w:shd w:val="clear" w:color="auto" w:fill="auto"/>
            <w:vAlign w:val="bottom"/>
          </w:tcPr>
          <w:p w14:paraId="76B1E0A2" w14:textId="77777777" w:rsidR="002412B0" w:rsidRPr="00853565" w:rsidRDefault="002412B0">
            <w:pPr>
              <w:spacing w:before="100" w:line="160" w:lineRule="exact"/>
              <w:ind w:left="57"/>
            </w:pPr>
            <w:r w:rsidRPr="00853565">
              <w:rPr>
                <w:rFonts w:eastAsia="Symbol"/>
                <w:b/>
                <w:i/>
                <w:lang w:val="en"/>
              </w:rPr>
              <w:t>BRICS countries</w:t>
            </w:r>
          </w:p>
        </w:tc>
      </w:tr>
      <w:tr w:rsidR="00853565" w:rsidRPr="00853565" w14:paraId="799DB171" w14:textId="77777777">
        <w:trPr>
          <w:cantSplit/>
        </w:trPr>
        <w:tc>
          <w:tcPr>
            <w:tcW w:w="2674" w:type="dxa"/>
            <w:shd w:val="clear" w:color="auto" w:fill="auto"/>
            <w:vAlign w:val="bottom"/>
          </w:tcPr>
          <w:p w14:paraId="215276AF" w14:textId="77777777" w:rsidR="002412B0" w:rsidRPr="00853565" w:rsidRDefault="002412B0">
            <w:pPr>
              <w:spacing w:before="100" w:line="160" w:lineRule="exact"/>
              <w:ind w:left="340"/>
            </w:pPr>
            <w:r w:rsidRPr="00853565">
              <w:rPr>
                <w:rFonts w:eastAsia="Symbol"/>
              </w:rPr>
              <w:t>из них:</w:t>
            </w:r>
          </w:p>
        </w:tc>
        <w:tc>
          <w:tcPr>
            <w:tcW w:w="1145" w:type="dxa"/>
            <w:tcBorders>
              <w:left w:val="single" w:sz="6" w:space="0" w:color="000000"/>
            </w:tcBorders>
            <w:shd w:val="clear" w:color="auto" w:fill="auto"/>
            <w:vAlign w:val="bottom"/>
          </w:tcPr>
          <w:p w14:paraId="739FDC81" w14:textId="77777777" w:rsidR="002412B0" w:rsidRPr="00853565" w:rsidRDefault="002412B0" w:rsidP="00A8592F">
            <w:pPr>
              <w:tabs>
                <w:tab w:val="left" w:pos="523"/>
              </w:tabs>
              <w:snapToGrid w:val="0"/>
              <w:spacing w:before="100" w:line="160" w:lineRule="exact"/>
              <w:ind w:right="397"/>
              <w:jc w:val="right"/>
              <w:rPr>
                <w:rFonts w:eastAsia="Symbol"/>
              </w:rPr>
            </w:pPr>
          </w:p>
        </w:tc>
        <w:tc>
          <w:tcPr>
            <w:tcW w:w="1144" w:type="dxa"/>
            <w:tcBorders>
              <w:left w:val="single" w:sz="6" w:space="0" w:color="000000"/>
            </w:tcBorders>
            <w:shd w:val="clear" w:color="auto" w:fill="auto"/>
            <w:vAlign w:val="bottom"/>
          </w:tcPr>
          <w:p w14:paraId="56DB4543" w14:textId="77777777" w:rsidR="002412B0" w:rsidRPr="00853565" w:rsidRDefault="002412B0" w:rsidP="00E82DAD">
            <w:pPr>
              <w:tabs>
                <w:tab w:val="left" w:pos="523"/>
              </w:tabs>
              <w:snapToGrid w:val="0"/>
              <w:spacing w:before="100" w:line="160" w:lineRule="exact"/>
              <w:ind w:right="397"/>
              <w:jc w:val="right"/>
              <w:rPr>
                <w:rFonts w:eastAsia="Symbol"/>
              </w:rPr>
            </w:pPr>
          </w:p>
        </w:tc>
        <w:tc>
          <w:tcPr>
            <w:tcW w:w="1144" w:type="dxa"/>
            <w:tcBorders>
              <w:left w:val="single" w:sz="6" w:space="0" w:color="000000"/>
            </w:tcBorders>
            <w:shd w:val="clear" w:color="auto" w:fill="auto"/>
            <w:vAlign w:val="bottom"/>
          </w:tcPr>
          <w:p w14:paraId="34FCF3AE" w14:textId="77777777" w:rsidR="002412B0" w:rsidRPr="00853565" w:rsidRDefault="002412B0" w:rsidP="00E82DAD">
            <w:pPr>
              <w:snapToGrid w:val="0"/>
              <w:spacing w:before="100" w:line="160" w:lineRule="exact"/>
              <w:ind w:right="397"/>
              <w:jc w:val="right"/>
              <w:rPr>
                <w:rFonts w:eastAsia="Symbol"/>
              </w:rPr>
            </w:pPr>
          </w:p>
        </w:tc>
        <w:tc>
          <w:tcPr>
            <w:tcW w:w="1142" w:type="dxa"/>
            <w:tcBorders>
              <w:left w:val="single" w:sz="6" w:space="0" w:color="000000"/>
            </w:tcBorders>
            <w:shd w:val="clear" w:color="auto" w:fill="auto"/>
            <w:vAlign w:val="bottom"/>
          </w:tcPr>
          <w:p w14:paraId="671D39F8" w14:textId="77777777" w:rsidR="002412B0" w:rsidRPr="00853565" w:rsidRDefault="002412B0" w:rsidP="00A8592F">
            <w:pPr>
              <w:snapToGrid w:val="0"/>
              <w:spacing w:before="100" w:line="160" w:lineRule="exact"/>
              <w:ind w:right="397"/>
              <w:jc w:val="right"/>
              <w:rPr>
                <w:rFonts w:eastAsia="Symbol"/>
              </w:rPr>
            </w:pPr>
          </w:p>
        </w:tc>
        <w:tc>
          <w:tcPr>
            <w:tcW w:w="2673" w:type="dxa"/>
            <w:tcBorders>
              <w:left w:val="single" w:sz="6" w:space="0" w:color="000000"/>
            </w:tcBorders>
            <w:shd w:val="clear" w:color="auto" w:fill="auto"/>
            <w:vAlign w:val="bottom"/>
          </w:tcPr>
          <w:p w14:paraId="6745BE2D" w14:textId="77777777" w:rsidR="002412B0" w:rsidRPr="00853565" w:rsidRDefault="002412B0">
            <w:pPr>
              <w:spacing w:before="100" w:line="160" w:lineRule="exact"/>
              <w:ind w:left="397"/>
            </w:pPr>
            <w:r w:rsidRPr="00853565">
              <w:rPr>
                <w:rFonts w:eastAsia="Symbol"/>
                <w:i/>
              </w:rPr>
              <w:t>of which:</w:t>
            </w:r>
          </w:p>
        </w:tc>
      </w:tr>
      <w:tr w:rsidR="00853565" w:rsidRPr="00853565" w14:paraId="62D1D37C" w14:textId="77777777">
        <w:trPr>
          <w:cantSplit/>
        </w:trPr>
        <w:tc>
          <w:tcPr>
            <w:tcW w:w="2674" w:type="dxa"/>
            <w:shd w:val="clear" w:color="auto" w:fill="auto"/>
            <w:vAlign w:val="bottom"/>
          </w:tcPr>
          <w:p w14:paraId="31AD27E0" w14:textId="77777777" w:rsidR="002412B0" w:rsidRPr="00853565" w:rsidRDefault="002412B0">
            <w:pPr>
              <w:spacing w:before="100" w:line="160" w:lineRule="exact"/>
              <w:ind w:left="113"/>
            </w:pPr>
            <w:r w:rsidRPr="00853565">
              <w:rPr>
                <w:rFonts w:eastAsia="Symbol"/>
              </w:rPr>
              <w:t>Бразилия</w:t>
            </w:r>
          </w:p>
        </w:tc>
        <w:tc>
          <w:tcPr>
            <w:tcW w:w="1145" w:type="dxa"/>
            <w:tcBorders>
              <w:left w:val="single" w:sz="6" w:space="0" w:color="000000"/>
            </w:tcBorders>
            <w:shd w:val="clear" w:color="auto" w:fill="auto"/>
            <w:vAlign w:val="bottom"/>
          </w:tcPr>
          <w:p w14:paraId="5ADF7E89" w14:textId="023BFEEF" w:rsidR="002412B0" w:rsidRPr="00853565" w:rsidRDefault="002412B0" w:rsidP="00A8592F">
            <w:pPr>
              <w:tabs>
                <w:tab w:val="left" w:pos="523"/>
              </w:tabs>
              <w:snapToGrid w:val="0"/>
              <w:spacing w:before="100" w:line="160" w:lineRule="exact"/>
              <w:ind w:right="397"/>
              <w:jc w:val="right"/>
              <w:rPr>
                <w:rFonts w:eastAsia="Symbol"/>
              </w:rPr>
            </w:pPr>
            <w:r w:rsidRPr="00853565">
              <w:rPr>
                <w:rFonts w:eastAsia="Symbol"/>
              </w:rPr>
              <w:t>28,3</w:t>
            </w:r>
          </w:p>
        </w:tc>
        <w:tc>
          <w:tcPr>
            <w:tcW w:w="1144" w:type="dxa"/>
            <w:tcBorders>
              <w:left w:val="single" w:sz="6" w:space="0" w:color="000000"/>
            </w:tcBorders>
            <w:shd w:val="clear" w:color="auto" w:fill="auto"/>
            <w:vAlign w:val="bottom"/>
          </w:tcPr>
          <w:p w14:paraId="4B063685" w14:textId="3AC8D67A" w:rsidR="002412B0" w:rsidRPr="00853565" w:rsidRDefault="002412B0" w:rsidP="00E82DAD">
            <w:pPr>
              <w:tabs>
                <w:tab w:val="left" w:pos="523"/>
              </w:tabs>
              <w:snapToGrid w:val="0"/>
              <w:spacing w:before="100" w:line="160" w:lineRule="exact"/>
              <w:ind w:right="397"/>
              <w:jc w:val="right"/>
              <w:rPr>
                <w:rFonts w:eastAsia="Symbol"/>
              </w:rPr>
            </w:pPr>
            <w:r w:rsidRPr="00853565">
              <w:rPr>
                <w:rFonts w:eastAsia="Symbol"/>
              </w:rPr>
              <w:t>26,3</w:t>
            </w:r>
          </w:p>
        </w:tc>
        <w:tc>
          <w:tcPr>
            <w:tcW w:w="1144" w:type="dxa"/>
            <w:tcBorders>
              <w:left w:val="single" w:sz="6" w:space="0" w:color="000000"/>
            </w:tcBorders>
            <w:shd w:val="clear" w:color="auto" w:fill="auto"/>
            <w:vAlign w:val="bottom"/>
          </w:tcPr>
          <w:p w14:paraId="4866639C" w14:textId="2D55A879" w:rsidR="002412B0" w:rsidRPr="00853565" w:rsidRDefault="002412B0" w:rsidP="00E82DAD">
            <w:pPr>
              <w:tabs>
                <w:tab w:val="left" w:pos="523"/>
              </w:tabs>
              <w:snapToGrid w:val="0"/>
              <w:spacing w:before="100" w:line="160" w:lineRule="exact"/>
              <w:ind w:right="397"/>
              <w:jc w:val="right"/>
              <w:rPr>
                <w:rFonts w:eastAsia="Symbol"/>
              </w:rPr>
            </w:pPr>
            <w:r w:rsidRPr="00853565">
              <w:rPr>
                <w:rFonts w:eastAsia="Symbol"/>
              </w:rPr>
              <w:t>26,7</w:t>
            </w:r>
          </w:p>
        </w:tc>
        <w:tc>
          <w:tcPr>
            <w:tcW w:w="1142" w:type="dxa"/>
            <w:tcBorders>
              <w:left w:val="single" w:sz="6" w:space="0" w:color="000000"/>
            </w:tcBorders>
            <w:shd w:val="clear" w:color="auto" w:fill="auto"/>
            <w:vAlign w:val="bottom"/>
          </w:tcPr>
          <w:p w14:paraId="1B08229A" w14:textId="4A2CE826" w:rsidR="002412B0" w:rsidRPr="00853565" w:rsidRDefault="002412B0" w:rsidP="00A8592F">
            <w:pPr>
              <w:tabs>
                <w:tab w:val="left" w:pos="523"/>
              </w:tabs>
              <w:snapToGrid w:val="0"/>
              <w:spacing w:before="100" w:line="160" w:lineRule="exact"/>
              <w:ind w:right="397"/>
              <w:jc w:val="right"/>
              <w:rPr>
                <w:rFonts w:eastAsia="Symbol"/>
              </w:rPr>
            </w:pPr>
            <w:r w:rsidRPr="00853565">
              <w:rPr>
                <w:rFonts w:eastAsia="Symbol"/>
              </w:rPr>
              <w:t>…</w:t>
            </w:r>
          </w:p>
        </w:tc>
        <w:tc>
          <w:tcPr>
            <w:tcW w:w="2673" w:type="dxa"/>
            <w:tcBorders>
              <w:left w:val="single" w:sz="6" w:space="0" w:color="000000"/>
            </w:tcBorders>
            <w:shd w:val="clear" w:color="auto" w:fill="auto"/>
            <w:vAlign w:val="bottom"/>
          </w:tcPr>
          <w:p w14:paraId="22243A00" w14:textId="77777777" w:rsidR="002412B0" w:rsidRPr="00853565" w:rsidRDefault="002412B0">
            <w:pPr>
              <w:spacing w:before="100" w:line="160" w:lineRule="exact"/>
              <w:ind w:left="170"/>
            </w:pPr>
            <w:r w:rsidRPr="00853565">
              <w:rPr>
                <w:rFonts w:eastAsia="Symbol"/>
                <w:i/>
              </w:rPr>
              <w:t>Brazil</w:t>
            </w:r>
          </w:p>
        </w:tc>
      </w:tr>
      <w:tr w:rsidR="00853565" w:rsidRPr="00853565" w14:paraId="4C895709" w14:textId="77777777">
        <w:trPr>
          <w:cantSplit/>
        </w:trPr>
        <w:tc>
          <w:tcPr>
            <w:tcW w:w="2674" w:type="dxa"/>
            <w:shd w:val="clear" w:color="auto" w:fill="auto"/>
            <w:vAlign w:val="bottom"/>
          </w:tcPr>
          <w:p w14:paraId="26AB32CF" w14:textId="77777777" w:rsidR="002412B0" w:rsidRPr="00853565" w:rsidRDefault="002412B0">
            <w:pPr>
              <w:spacing w:before="100" w:line="160" w:lineRule="exact"/>
              <w:ind w:left="113"/>
            </w:pPr>
            <w:r w:rsidRPr="00853565">
              <w:rPr>
                <w:rFonts w:eastAsia="Symbol"/>
              </w:rPr>
              <w:t>Индия</w:t>
            </w:r>
          </w:p>
        </w:tc>
        <w:tc>
          <w:tcPr>
            <w:tcW w:w="1145" w:type="dxa"/>
            <w:tcBorders>
              <w:left w:val="single" w:sz="6" w:space="0" w:color="000000"/>
            </w:tcBorders>
            <w:shd w:val="clear" w:color="auto" w:fill="auto"/>
            <w:vAlign w:val="bottom"/>
          </w:tcPr>
          <w:p w14:paraId="10C90538" w14:textId="2CAF8264" w:rsidR="002412B0" w:rsidRPr="00853565" w:rsidRDefault="002412B0" w:rsidP="00A8592F">
            <w:pPr>
              <w:tabs>
                <w:tab w:val="left" w:pos="523"/>
              </w:tabs>
              <w:snapToGrid w:val="0"/>
              <w:spacing w:before="100" w:line="160" w:lineRule="exact"/>
              <w:ind w:right="397"/>
              <w:jc w:val="right"/>
              <w:rPr>
                <w:rFonts w:eastAsia="Symbol"/>
              </w:rPr>
            </w:pPr>
            <w:r w:rsidRPr="00853565">
              <w:rPr>
                <w:rFonts w:eastAsia="Symbol"/>
              </w:rPr>
              <w:t>28,4</w:t>
            </w:r>
          </w:p>
        </w:tc>
        <w:tc>
          <w:tcPr>
            <w:tcW w:w="1144" w:type="dxa"/>
            <w:tcBorders>
              <w:left w:val="single" w:sz="6" w:space="0" w:color="000000"/>
            </w:tcBorders>
            <w:shd w:val="clear" w:color="auto" w:fill="auto"/>
            <w:vAlign w:val="bottom"/>
          </w:tcPr>
          <w:p w14:paraId="0AD9FCE7" w14:textId="3D450D16" w:rsidR="002412B0" w:rsidRPr="00853565" w:rsidRDefault="002412B0" w:rsidP="00E82DAD">
            <w:pPr>
              <w:tabs>
                <w:tab w:val="left" w:pos="523"/>
              </w:tabs>
              <w:snapToGrid w:val="0"/>
              <w:spacing w:before="100" w:line="160" w:lineRule="exact"/>
              <w:ind w:right="397"/>
              <w:jc w:val="right"/>
              <w:rPr>
                <w:rFonts w:eastAsia="Symbol"/>
              </w:rPr>
            </w:pPr>
            <w:r w:rsidRPr="00853565">
              <w:rPr>
                <w:rFonts w:eastAsia="Symbol"/>
              </w:rPr>
              <w:t>33,7</w:t>
            </w:r>
          </w:p>
        </w:tc>
        <w:tc>
          <w:tcPr>
            <w:tcW w:w="1144" w:type="dxa"/>
            <w:tcBorders>
              <w:left w:val="single" w:sz="6" w:space="0" w:color="000000"/>
            </w:tcBorders>
            <w:shd w:val="clear" w:color="auto" w:fill="auto"/>
            <w:vAlign w:val="bottom"/>
          </w:tcPr>
          <w:p w14:paraId="67C7EF4D" w14:textId="1D612E2D" w:rsidR="002412B0" w:rsidRPr="00853565" w:rsidRDefault="002412B0" w:rsidP="00E82DAD">
            <w:pPr>
              <w:tabs>
                <w:tab w:val="left" w:pos="523"/>
              </w:tabs>
              <w:snapToGrid w:val="0"/>
              <w:spacing w:before="100" w:line="160" w:lineRule="exact"/>
              <w:ind w:right="397"/>
              <w:jc w:val="right"/>
              <w:rPr>
                <w:rFonts w:eastAsia="Symbol"/>
              </w:rPr>
            </w:pPr>
            <w:r w:rsidRPr="00853565">
              <w:rPr>
                <w:rFonts w:eastAsia="Symbol"/>
              </w:rPr>
              <w:t>35,3</w:t>
            </w:r>
          </w:p>
        </w:tc>
        <w:tc>
          <w:tcPr>
            <w:tcW w:w="1142" w:type="dxa"/>
            <w:tcBorders>
              <w:left w:val="single" w:sz="6" w:space="0" w:color="000000"/>
            </w:tcBorders>
            <w:shd w:val="clear" w:color="auto" w:fill="auto"/>
            <w:vAlign w:val="bottom"/>
          </w:tcPr>
          <w:p w14:paraId="7C343E73" w14:textId="34353084" w:rsidR="002412B0" w:rsidRPr="00853565" w:rsidRDefault="002412B0" w:rsidP="00A8592F">
            <w:pPr>
              <w:tabs>
                <w:tab w:val="left" w:pos="523"/>
              </w:tabs>
              <w:snapToGrid w:val="0"/>
              <w:spacing w:before="100" w:line="160" w:lineRule="exact"/>
              <w:ind w:right="397"/>
              <w:jc w:val="right"/>
              <w:rPr>
                <w:rFonts w:eastAsia="Symbol"/>
              </w:rPr>
            </w:pPr>
            <w:r w:rsidRPr="00853565">
              <w:rPr>
                <w:rFonts w:eastAsia="Symbol"/>
              </w:rPr>
              <w:t>…</w:t>
            </w:r>
          </w:p>
        </w:tc>
        <w:tc>
          <w:tcPr>
            <w:tcW w:w="2673" w:type="dxa"/>
            <w:tcBorders>
              <w:left w:val="single" w:sz="6" w:space="0" w:color="000000"/>
            </w:tcBorders>
            <w:shd w:val="clear" w:color="auto" w:fill="auto"/>
            <w:vAlign w:val="bottom"/>
          </w:tcPr>
          <w:p w14:paraId="7B4CCE0A" w14:textId="77777777" w:rsidR="002412B0" w:rsidRPr="00853565" w:rsidRDefault="002412B0">
            <w:pPr>
              <w:spacing w:before="100" w:line="160" w:lineRule="exact"/>
              <w:ind w:left="170"/>
            </w:pPr>
            <w:r w:rsidRPr="00853565">
              <w:rPr>
                <w:rFonts w:eastAsia="Symbol"/>
                <w:i/>
              </w:rPr>
              <w:t>India</w:t>
            </w:r>
          </w:p>
        </w:tc>
      </w:tr>
      <w:tr w:rsidR="00853565" w:rsidRPr="00853565" w14:paraId="630D2C8D" w14:textId="77777777">
        <w:trPr>
          <w:cantSplit/>
        </w:trPr>
        <w:tc>
          <w:tcPr>
            <w:tcW w:w="2674" w:type="dxa"/>
            <w:shd w:val="clear" w:color="auto" w:fill="auto"/>
            <w:vAlign w:val="bottom"/>
          </w:tcPr>
          <w:p w14:paraId="4BDCC26B" w14:textId="77777777" w:rsidR="002412B0" w:rsidRPr="00853565" w:rsidRDefault="002412B0">
            <w:pPr>
              <w:spacing w:before="100" w:line="160" w:lineRule="exact"/>
              <w:ind w:left="113"/>
            </w:pPr>
            <w:r w:rsidRPr="00853565">
              <w:rPr>
                <w:rFonts w:eastAsia="Symbol"/>
              </w:rPr>
              <w:t>Китай</w:t>
            </w:r>
          </w:p>
        </w:tc>
        <w:tc>
          <w:tcPr>
            <w:tcW w:w="1145" w:type="dxa"/>
            <w:tcBorders>
              <w:left w:val="single" w:sz="6" w:space="0" w:color="000000"/>
            </w:tcBorders>
            <w:shd w:val="clear" w:color="auto" w:fill="auto"/>
            <w:vAlign w:val="bottom"/>
          </w:tcPr>
          <w:p w14:paraId="6F1B6E04" w14:textId="5F4C93DB" w:rsidR="002412B0" w:rsidRPr="00853565" w:rsidRDefault="002412B0" w:rsidP="00A8592F">
            <w:pPr>
              <w:tabs>
                <w:tab w:val="left" w:pos="523"/>
              </w:tabs>
              <w:snapToGrid w:val="0"/>
              <w:spacing w:before="100" w:line="160" w:lineRule="exact"/>
              <w:ind w:right="397"/>
              <w:jc w:val="right"/>
              <w:rPr>
                <w:rFonts w:eastAsia="Symbol"/>
              </w:rPr>
            </w:pPr>
            <w:r w:rsidRPr="00853565">
              <w:rPr>
                <w:rFonts w:eastAsia="Symbol"/>
              </w:rPr>
              <w:t>47,5</w:t>
            </w:r>
          </w:p>
        </w:tc>
        <w:tc>
          <w:tcPr>
            <w:tcW w:w="1144" w:type="dxa"/>
            <w:tcBorders>
              <w:left w:val="single" w:sz="6" w:space="0" w:color="000000"/>
            </w:tcBorders>
            <w:shd w:val="clear" w:color="auto" w:fill="auto"/>
            <w:vAlign w:val="bottom"/>
          </w:tcPr>
          <w:p w14:paraId="0A5885EB" w14:textId="4F842DA2" w:rsidR="002412B0" w:rsidRPr="00853565" w:rsidRDefault="002412B0" w:rsidP="00E82DAD">
            <w:pPr>
              <w:tabs>
                <w:tab w:val="left" w:pos="523"/>
              </w:tabs>
              <w:snapToGrid w:val="0"/>
              <w:spacing w:before="100" w:line="160" w:lineRule="exact"/>
              <w:ind w:right="397"/>
              <w:jc w:val="right"/>
              <w:rPr>
                <w:rFonts w:eastAsia="Symbol"/>
              </w:rPr>
            </w:pPr>
            <w:r w:rsidRPr="00853565">
              <w:rPr>
                <w:rFonts w:eastAsia="Symbol"/>
              </w:rPr>
              <w:t>54,2</w:t>
            </w:r>
          </w:p>
        </w:tc>
        <w:tc>
          <w:tcPr>
            <w:tcW w:w="1144" w:type="dxa"/>
            <w:tcBorders>
              <w:left w:val="single" w:sz="6" w:space="0" w:color="000000"/>
            </w:tcBorders>
            <w:shd w:val="clear" w:color="auto" w:fill="auto"/>
            <w:vAlign w:val="bottom"/>
          </w:tcPr>
          <w:p w14:paraId="01164298" w14:textId="12B1BDF9" w:rsidR="002412B0" w:rsidRPr="00853565" w:rsidRDefault="002412B0" w:rsidP="00E82DAD">
            <w:pPr>
              <w:tabs>
                <w:tab w:val="left" w:pos="523"/>
              </w:tabs>
              <w:snapToGrid w:val="0"/>
              <w:spacing w:before="100" w:line="160" w:lineRule="exact"/>
              <w:ind w:right="397"/>
              <w:jc w:val="right"/>
              <w:rPr>
                <w:rFonts w:eastAsia="Symbol"/>
              </w:rPr>
            </w:pPr>
            <w:r w:rsidRPr="00853565">
              <w:rPr>
                <w:rFonts w:eastAsia="Symbol"/>
              </w:rPr>
              <w:t>56,3</w:t>
            </w:r>
          </w:p>
        </w:tc>
        <w:tc>
          <w:tcPr>
            <w:tcW w:w="1142" w:type="dxa"/>
            <w:tcBorders>
              <w:left w:val="single" w:sz="6" w:space="0" w:color="000000"/>
            </w:tcBorders>
            <w:shd w:val="clear" w:color="auto" w:fill="auto"/>
            <w:vAlign w:val="bottom"/>
          </w:tcPr>
          <w:p w14:paraId="4E0579DD" w14:textId="47D1C12A" w:rsidR="002412B0" w:rsidRPr="00853565" w:rsidRDefault="002412B0" w:rsidP="00A8592F">
            <w:pPr>
              <w:tabs>
                <w:tab w:val="left" w:pos="523"/>
              </w:tabs>
              <w:snapToGrid w:val="0"/>
              <w:spacing w:before="100" w:line="160" w:lineRule="exact"/>
              <w:ind w:right="397"/>
              <w:jc w:val="right"/>
              <w:rPr>
                <w:rFonts w:eastAsia="Symbol"/>
              </w:rPr>
            </w:pPr>
            <w:r w:rsidRPr="00853565">
              <w:rPr>
                <w:rFonts w:eastAsia="Symbol"/>
              </w:rPr>
              <w:t>…</w:t>
            </w:r>
          </w:p>
        </w:tc>
        <w:tc>
          <w:tcPr>
            <w:tcW w:w="2673" w:type="dxa"/>
            <w:tcBorders>
              <w:left w:val="single" w:sz="6" w:space="0" w:color="000000"/>
            </w:tcBorders>
            <w:shd w:val="clear" w:color="auto" w:fill="auto"/>
            <w:vAlign w:val="bottom"/>
          </w:tcPr>
          <w:p w14:paraId="4320F96A" w14:textId="77777777" w:rsidR="002412B0" w:rsidRPr="00853565" w:rsidRDefault="002412B0">
            <w:pPr>
              <w:spacing w:before="100" w:line="160" w:lineRule="exact"/>
              <w:ind w:left="170"/>
            </w:pPr>
            <w:r w:rsidRPr="00853565">
              <w:rPr>
                <w:rFonts w:eastAsia="Symbol"/>
                <w:i/>
              </w:rPr>
              <w:t>China</w:t>
            </w:r>
          </w:p>
        </w:tc>
      </w:tr>
      <w:tr w:rsidR="00853565" w:rsidRPr="00853565" w14:paraId="35D475A1" w14:textId="77777777">
        <w:trPr>
          <w:cantSplit/>
        </w:trPr>
        <w:tc>
          <w:tcPr>
            <w:tcW w:w="2674" w:type="dxa"/>
            <w:shd w:val="clear" w:color="auto" w:fill="auto"/>
            <w:vAlign w:val="bottom"/>
          </w:tcPr>
          <w:p w14:paraId="0B72FD49" w14:textId="77777777" w:rsidR="002412B0" w:rsidRPr="00853565" w:rsidRDefault="002412B0">
            <w:pPr>
              <w:spacing w:before="100" w:line="160" w:lineRule="exact"/>
              <w:ind w:left="113"/>
            </w:pPr>
            <w:r w:rsidRPr="00853565">
              <w:rPr>
                <w:rFonts w:eastAsia="Symbol"/>
              </w:rPr>
              <w:t>Южно-Африканская Республика</w:t>
            </w:r>
          </w:p>
        </w:tc>
        <w:tc>
          <w:tcPr>
            <w:tcW w:w="1145" w:type="dxa"/>
            <w:tcBorders>
              <w:left w:val="single" w:sz="6" w:space="0" w:color="000000"/>
            </w:tcBorders>
            <w:shd w:val="clear" w:color="auto" w:fill="auto"/>
            <w:vAlign w:val="bottom"/>
          </w:tcPr>
          <w:p w14:paraId="556B87C0" w14:textId="05B67602" w:rsidR="002412B0" w:rsidRPr="00853565" w:rsidRDefault="002412B0" w:rsidP="00A8592F">
            <w:pPr>
              <w:tabs>
                <w:tab w:val="left" w:pos="523"/>
              </w:tabs>
              <w:snapToGrid w:val="0"/>
              <w:spacing w:before="100" w:line="160" w:lineRule="exact"/>
              <w:ind w:right="397"/>
              <w:jc w:val="right"/>
              <w:rPr>
                <w:rFonts w:eastAsia="Symbol"/>
              </w:rPr>
            </w:pPr>
            <w:r w:rsidRPr="00853565">
              <w:rPr>
                <w:rFonts w:eastAsia="Symbol"/>
              </w:rPr>
              <w:t>25,6</w:t>
            </w:r>
          </w:p>
        </w:tc>
        <w:tc>
          <w:tcPr>
            <w:tcW w:w="1144" w:type="dxa"/>
            <w:tcBorders>
              <w:left w:val="single" w:sz="6" w:space="0" w:color="000000"/>
            </w:tcBorders>
            <w:shd w:val="clear" w:color="auto" w:fill="auto"/>
            <w:vAlign w:val="bottom"/>
          </w:tcPr>
          <w:p w14:paraId="1943AD5D" w14:textId="1A19CC73" w:rsidR="002412B0" w:rsidRPr="00853565" w:rsidRDefault="002412B0" w:rsidP="00E82DAD">
            <w:pPr>
              <w:tabs>
                <w:tab w:val="left" w:pos="523"/>
              </w:tabs>
              <w:snapToGrid w:val="0"/>
              <w:spacing w:before="100" w:line="160" w:lineRule="exact"/>
              <w:ind w:right="397"/>
              <w:jc w:val="right"/>
              <w:rPr>
                <w:rFonts w:eastAsia="Symbol"/>
              </w:rPr>
            </w:pPr>
            <w:r w:rsidRPr="00853565">
              <w:rPr>
                <w:rFonts w:eastAsia="Symbol"/>
              </w:rPr>
              <w:t>37,1</w:t>
            </w:r>
          </w:p>
        </w:tc>
        <w:tc>
          <w:tcPr>
            <w:tcW w:w="1144" w:type="dxa"/>
            <w:tcBorders>
              <w:left w:val="single" w:sz="6" w:space="0" w:color="000000"/>
            </w:tcBorders>
            <w:shd w:val="clear" w:color="auto" w:fill="auto"/>
            <w:vAlign w:val="bottom"/>
          </w:tcPr>
          <w:p w14:paraId="545E8FBE" w14:textId="27DCC54A" w:rsidR="002412B0" w:rsidRPr="00853565" w:rsidRDefault="002412B0" w:rsidP="00E82DAD">
            <w:pPr>
              <w:tabs>
                <w:tab w:val="left" w:pos="523"/>
              </w:tabs>
              <w:snapToGrid w:val="0"/>
              <w:spacing w:before="100" w:line="160" w:lineRule="exact"/>
              <w:ind w:right="397"/>
              <w:jc w:val="right"/>
              <w:rPr>
                <w:rFonts w:eastAsia="Symbol"/>
              </w:rPr>
            </w:pPr>
            <w:r w:rsidRPr="00853565">
              <w:rPr>
                <w:rFonts w:eastAsia="Symbol"/>
              </w:rPr>
              <w:t>28,4</w:t>
            </w:r>
          </w:p>
        </w:tc>
        <w:tc>
          <w:tcPr>
            <w:tcW w:w="1142" w:type="dxa"/>
            <w:tcBorders>
              <w:left w:val="single" w:sz="6" w:space="0" w:color="000000"/>
            </w:tcBorders>
            <w:shd w:val="clear" w:color="auto" w:fill="auto"/>
            <w:vAlign w:val="bottom"/>
          </w:tcPr>
          <w:p w14:paraId="4ABD4663" w14:textId="5B897F53" w:rsidR="002412B0" w:rsidRPr="00853565" w:rsidRDefault="002412B0" w:rsidP="00A8592F">
            <w:pPr>
              <w:tabs>
                <w:tab w:val="left" w:pos="523"/>
              </w:tabs>
              <w:snapToGrid w:val="0"/>
              <w:spacing w:before="100" w:line="160" w:lineRule="exact"/>
              <w:ind w:right="397"/>
              <w:jc w:val="right"/>
              <w:rPr>
                <w:rFonts w:eastAsia="Symbol"/>
              </w:rPr>
            </w:pPr>
            <w:r w:rsidRPr="00853565">
              <w:rPr>
                <w:rFonts w:eastAsia="Symbol"/>
              </w:rPr>
              <w:t>…</w:t>
            </w:r>
          </w:p>
        </w:tc>
        <w:tc>
          <w:tcPr>
            <w:tcW w:w="2673" w:type="dxa"/>
            <w:tcBorders>
              <w:left w:val="single" w:sz="6" w:space="0" w:color="000000"/>
            </w:tcBorders>
            <w:shd w:val="clear" w:color="auto" w:fill="auto"/>
            <w:vAlign w:val="bottom"/>
          </w:tcPr>
          <w:p w14:paraId="5A42200D" w14:textId="77777777" w:rsidR="002412B0" w:rsidRPr="00853565" w:rsidRDefault="002412B0">
            <w:pPr>
              <w:spacing w:before="100" w:line="160" w:lineRule="exact"/>
              <w:ind w:left="170"/>
            </w:pPr>
            <w:r w:rsidRPr="00853565">
              <w:rPr>
                <w:rFonts w:eastAsia="Symbol"/>
                <w:i/>
              </w:rPr>
              <w:t>South Africa</w:t>
            </w:r>
          </w:p>
        </w:tc>
      </w:tr>
      <w:tr w:rsidR="00853565" w:rsidRPr="00853565" w14:paraId="244640EA" w14:textId="77777777">
        <w:trPr>
          <w:cantSplit/>
        </w:trPr>
        <w:tc>
          <w:tcPr>
            <w:tcW w:w="2674" w:type="dxa"/>
            <w:shd w:val="clear" w:color="auto" w:fill="auto"/>
            <w:vAlign w:val="bottom"/>
          </w:tcPr>
          <w:p w14:paraId="32B17256" w14:textId="77777777" w:rsidR="002412B0" w:rsidRPr="00853565" w:rsidRDefault="002412B0">
            <w:pPr>
              <w:spacing w:before="100" w:line="160" w:lineRule="exact"/>
            </w:pPr>
            <w:r w:rsidRPr="00853565">
              <w:rPr>
                <w:rFonts w:eastAsia="Symbol"/>
                <w:b/>
                <w:bCs/>
              </w:rPr>
              <w:t>Страны ЕС</w:t>
            </w:r>
          </w:p>
        </w:tc>
        <w:tc>
          <w:tcPr>
            <w:tcW w:w="1145" w:type="dxa"/>
            <w:tcBorders>
              <w:left w:val="single" w:sz="6" w:space="0" w:color="000000"/>
            </w:tcBorders>
            <w:shd w:val="clear" w:color="auto" w:fill="auto"/>
            <w:vAlign w:val="bottom"/>
          </w:tcPr>
          <w:p w14:paraId="5C7C26B5" w14:textId="77777777" w:rsidR="002412B0" w:rsidRPr="00853565" w:rsidRDefault="002412B0" w:rsidP="00A8592F">
            <w:pPr>
              <w:tabs>
                <w:tab w:val="left" w:pos="523"/>
              </w:tabs>
              <w:snapToGrid w:val="0"/>
              <w:spacing w:before="100" w:line="160" w:lineRule="exact"/>
              <w:ind w:right="397"/>
              <w:jc w:val="right"/>
              <w:rPr>
                <w:rFonts w:eastAsia="Symbol"/>
              </w:rPr>
            </w:pPr>
          </w:p>
        </w:tc>
        <w:tc>
          <w:tcPr>
            <w:tcW w:w="1144" w:type="dxa"/>
            <w:tcBorders>
              <w:left w:val="single" w:sz="6" w:space="0" w:color="000000"/>
            </w:tcBorders>
            <w:shd w:val="clear" w:color="auto" w:fill="auto"/>
            <w:vAlign w:val="bottom"/>
          </w:tcPr>
          <w:p w14:paraId="21E5C2F3" w14:textId="77777777" w:rsidR="002412B0" w:rsidRPr="00853565" w:rsidRDefault="002412B0" w:rsidP="00E82DAD">
            <w:pPr>
              <w:tabs>
                <w:tab w:val="left" w:pos="523"/>
              </w:tabs>
              <w:snapToGrid w:val="0"/>
              <w:spacing w:before="100" w:line="160" w:lineRule="exact"/>
              <w:ind w:right="397"/>
              <w:jc w:val="right"/>
              <w:rPr>
                <w:rFonts w:eastAsia="Symbol"/>
              </w:rPr>
            </w:pPr>
          </w:p>
        </w:tc>
        <w:tc>
          <w:tcPr>
            <w:tcW w:w="1144" w:type="dxa"/>
            <w:tcBorders>
              <w:left w:val="single" w:sz="6" w:space="0" w:color="000000"/>
            </w:tcBorders>
            <w:shd w:val="clear" w:color="auto" w:fill="auto"/>
            <w:vAlign w:val="bottom"/>
          </w:tcPr>
          <w:p w14:paraId="0674ABEA" w14:textId="77777777" w:rsidR="002412B0" w:rsidRPr="00853565" w:rsidRDefault="002412B0" w:rsidP="00E82DAD">
            <w:pPr>
              <w:snapToGrid w:val="0"/>
              <w:spacing w:before="100" w:line="160" w:lineRule="exact"/>
              <w:ind w:right="397"/>
              <w:jc w:val="right"/>
              <w:rPr>
                <w:rFonts w:eastAsia="Symbol"/>
              </w:rPr>
            </w:pPr>
          </w:p>
        </w:tc>
        <w:tc>
          <w:tcPr>
            <w:tcW w:w="1142" w:type="dxa"/>
            <w:tcBorders>
              <w:left w:val="single" w:sz="6" w:space="0" w:color="000000"/>
            </w:tcBorders>
            <w:shd w:val="clear" w:color="auto" w:fill="auto"/>
            <w:vAlign w:val="bottom"/>
          </w:tcPr>
          <w:p w14:paraId="44F3D5FF" w14:textId="77777777" w:rsidR="002412B0" w:rsidRPr="00853565" w:rsidRDefault="002412B0" w:rsidP="00A8592F">
            <w:pPr>
              <w:snapToGrid w:val="0"/>
              <w:spacing w:before="100" w:line="160" w:lineRule="exact"/>
              <w:ind w:right="397"/>
              <w:jc w:val="right"/>
              <w:rPr>
                <w:rFonts w:eastAsia="Symbol"/>
              </w:rPr>
            </w:pPr>
          </w:p>
        </w:tc>
        <w:tc>
          <w:tcPr>
            <w:tcW w:w="2673" w:type="dxa"/>
            <w:tcBorders>
              <w:left w:val="single" w:sz="6" w:space="0" w:color="000000"/>
            </w:tcBorders>
            <w:shd w:val="clear" w:color="auto" w:fill="auto"/>
            <w:vAlign w:val="bottom"/>
          </w:tcPr>
          <w:p w14:paraId="596574FF" w14:textId="77777777" w:rsidR="002412B0" w:rsidRPr="00853565" w:rsidRDefault="002412B0">
            <w:pPr>
              <w:spacing w:before="100" w:line="160" w:lineRule="exact"/>
              <w:ind w:left="57"/>
            </w:pPr>
            <w:r w:rsidRPr="00853565">
              <w:rPr>
                <w:rFonts w:eastAsia="Symbol"/>
                <w:b/>
                <w:i/>
              </w:rPr>
              <w:t>EU countries</w:t>
            </w:r>
          </w:p>
        </w:tc>
      </w:tr>
      <w:tr w:rsidR="00853565" w:rsidRPr="00853565" w14:paraId="72C750CF" w14:textId="77777777">
        <w:trPr>
          <w:cantSplit/>
        </w:trPr>
        <w:tc>
          <w:tcPr>
            <w:tcW w:w="2674" w:type="dxa"/>
            <w:shd w:val="clear" w:color="auto" w:fill="auto"/>
            <w:vAlign w:val="bottom"/>
          </w:tcPr>
          <w:p w14:paraId="36352886" w14:textId="77777777" w:rsidR="002412B0" w:rsidRPr="00853565" w:rsidRDefault="002412B0">
            <w:pPr>
              <w:spacing w:before="100" w:line="160" w:lineRule="exact"/>
              <w:ind w:left="340"/>
            </w:pPr>
            <w:r w:rsidRPr="00853565">
              <w:rPr>
                <w:rFonts w:eastAsia="Symbol"/>
              </w:rPr>
              <w:t>из них:</w:t>
            </w:r>
          </w:p>
        </w:tc>
        <w:tc>
          <w:tcPr>
            <w:tcW w:w="1145" w:type="dxa"/>
            <w:tcBorders>
              <w:left w:val="single" w:sz="6" w:space="0" w:color="000000"/>
            </w:tcBorders>
            <w:shd w:val="clear" w:color="auto" w:fill="auto"/>
            <w:vAlign w:val="bottom"/>
          </w:tcPr>
          <w:p w14:paraId="30607C84" w14:textId="77777777" w:rsidR="002412B0" w:rsidRPr="00853565" w:rsidRDefault="002412B0" w:rsidP="00A8592F">
            <w:pPr>
              <w:tabs>
                <w:tab w:val="left" w:pos="523"/>
              </w:tabs>
              <w:snapToGrid w:val="0"/>
              <w:spacing w:before="100" w:line="160" w:lineRule="exact"/>
              <w:ind w:right="397"/>
              <w:jc w:val="right"/>
              <w:rPr>
                <w:rFonts w:eastAsia="Symbol"/>
              </w:rPr>
            </w:pPr>
          </w:p>
        </w:tc>
        <w:tc>
          <w:tcPr>
            <w:tcW w:w="1144" w:type="dxa"/>
            <w:tcBorders>
              <w:left w:val="single" w:sz="6" w:space="0" w:color="000000"/>
            </w:tcBorders>
            <w:shd w:val="clear" w:color="auto" w:fill="auto"/>
            <w:vAlign w:val="bottom"/>
          </w:tcPr>
          <w:p w14:paraId="009593A5" w14:textId="77777777" w:rsidR="002412B0" w:rsidRPr="00853565" w:rsidRDefault="002412B0" w:rsidP="00E82DAD">
            <w:pPr>
              <w:tabs>
                <w:tab w:val="left" w:pos="523"/>
              </w:tabs>
              <w:snapToGrid w:val="0"/>
              <w:spacing w:before="100" w:line="160" w:lineRule="exact"/>
              <w:ind w:right="397"/>
              <w:jc w:val="right"/>
              <w:rPr>
                <w:rFonts w:eastAsia="Symbol"/>
              </w:rPr>
            </w:pPr>
          </w:p>
        </w:tc>
        <w:tc>
          <w:tcPr>
            <w:tcW w:w="1144" w:type="dxa"/>
            <w:tcBorders>
              <w:left w:val="single" w:sz="6" w:space="0" w:color="000000"/>
            </w:tcBorders>
            <w:shd w:val="clear" w:color="auto" w:fill="auto"/>
            <w:vAlign w:val="bottom"/>
          </w:tcPr>
          <w:p w14:paraId="054DE38E" w14:textId="77777777" w:rsidR="002412B0" w:rsidRPr="00853565" w:rsidRDefault="002412B0" w:rsidP="00E82DAD">
            <w:pPr>
              <w:snapToGrid w:val="0"/>
              <w:spacing w:before="100" w:line="160" w:lineRule="exact"/>
              <w:ind w:right="397"/>
              <w:jc w:val="right"/>
              <w:rPr>
                <w:rFonts w:eastAsia="Symbol"/>
              </w:rPr>
            </w:pPr>
          </w:p>
        </w:tc>
        <w:tc>
          <w:tcPr>
            <w:tcW w:w="1142" w:type="dxa"/>
            <w:tcBorders>
              <w:left w:val="single" w:sz="6" w:space="0" w:color="000000"/>
            </w:tcBorders>
            <w:shd w:val="clear" w:color="auto" w:fill="auto"/>
            <w:vAlign w:val="bottom"/>
          </w:tcPr>
          <w:p w14:paraId="181F846C" w14:textId="77777777" w:rsidR="002412B0" w:rsidRPr="00853565" w:rsidRDefault="002412B0" w:rsidP="00A8592F">
            <w:pPr>
              <w:snapToGrid w:val="0"/>
              <w:spacing w:before="100" w:line="160" w:lineRule="exact"/>
              <w:ind w:right="397"/>
              <w:jc w:val="right"/>
              <w:rPr>
                <w:rFonts w:eastAsia="Symbol"/>
              </w:rPr>
            </w:pPr>
          </w:p>
        </w:tc>
        <w:tc>
          <w:tcPr>
            <w:tcW w:w="2673" w:type="dxa"/>
            <w:tcBorders>
              <w:left w:val="single" w:sz="6" w:space="0" w:color="000000"/>
            </w:tcBorders>
            <w:shd w:val="clear" w:color="auto" w:fill="auto"/>
            <w:vAlign w:val="bottom"/>
          </w:tcPr>
          <w:p w14:paraId="0C27ED4D" w14:textId="77777777" w:rsidR="002412B0" w:rsidRPr="00853565" w:rsidRDefault="002412B0">
            <w:pPr>
              <w:spacing w:before="100" w:line="160" w:lineRule="exact"/>
              <w:ind w:left="340"/>
            </w:pPr>
            <w:r w:rsidRPr="00853565">
              <w:rPr>
                <w:rFonts w:eastAsia="Symbol"/>
                <w:i/>
              </w:rPr>
              <w:t>of which:</w:t>
            </w:r>
          </w:p>
        </w:tc>
      </w:tr>
      <w:tr w:rsidR="00853565" w:rsidRPr="00853565" w14:paraId="169C0103" w14:textId="77777777">
        <w:trPr>
          <w:cantSplit/>
        </w:trPr>
        <w:tc>
          <w:tcPr>
            <w:tcW w:w="2674" w:type="dxa"/>
            <w:shd w:val="clear" w:color="auto" w:fill="auto"/>
            <w:vAlign w:val="bottom"/>
          </w:tcPr>
          <w:p w14:paraId="6373FD2E" w14:textId="77777777" w:rsidR="002412B0" w:rsidRPr="00853565" w:rsidRDefault="002412B0">
            <w:pPr>
              <w:spacing w:before="100" w:line="160" w:lineRule="exact"/>
              <w:ind w:left="113"/>
            </w:pPr>
            <w:r w:rsidRPr="00853565">
              <w:rPr>
                <w:rFonts w:eastAsia="Symbol"/>
              </w:rPr>
              <w:t>Австрия</w:t>
            </w:r>
          </w:p>
        </w:tc>
        <w:tc>
          <w:tcPr>
            <w:tcW w:w="1145" w:type="dxa"/>
            <w:tcBorders>
              <w:left w:val="single" w:sz="6" w:space="0" w:color="000000"/>
            </w:tcBorders>
            <w:shd w:val="clear" w:color="auto" w:fill="auto"/>
            <w:vAlign w:val="bottom"/>
          </w:tcPr>
          <w:p w14:paraId="73C4B3FC" w14:textId="56CABFA0" w:rsidR="002412B0" w:rsidRPr="00853565" w:rsidRDefault="002412B0" w:rsidP="00A8592F">
            <w:pPr>
              <w:tabs>
                <w:tab w:val="left" w:pos="523"/>
              </w:tabs>
              <w:snapToGrid w:val="0"/>
              <w:spacing w:before="100" w:line="160" w:lineRule="exact"/>
              <w:ind w:right="397"/>
              <w:jc w:val="right"/>
              <w:rPr>
                <w:rFonts w:eastAsia="Symbol"/>
              </w:rPr>
            </w:pPr>
            <w:r w:rsidRPr="00853565">
              <w:rPr>
                <w:rFonts w:eastAsia="Symbol"/>
              </w:rPr>
              <w:t>50,1</w:t>
            </w:r>
          </w:p>
        </w:tc>
        <w:tc>
          <w:tcPr>
            <w:tcW w:w="1144" w:type="dxa"/>
            <w:tcBorders>
              <w:left w:val="single" w:sz="6" w:space="0" w:color="000000"/>
            </w:tcBorders>
            <w:shd w:val="clear" w:color="auto" w:fill="auto"/>
            <w:vAlign w:val="bottom"/>
          </w:tcPr>
          <w:p w14:paraId="5C39C86D" w14:textId="464DB9ED" w:rsidR="002412B0" w:rsidRPr="00853565" w:rsidRDefault="002412B0" w:rsidP="00E82DAD">
            <w:pPr>
              <w:tabs>
                <w:tab w:val="left" w:pos="523"/>
              </w:tabs>
              <w:snapToGrid w:val="0"/>
              <w:spacing w:before="100" w:line="160" w:lineRule="exact"/>
              <w:ind w:right="397"/>
              <w:jc w:val="right"/>
              <w:rPr>
                <w:rFonts w:eastAsia="Symbol"/>
              </w:rPr>
            </w:pPr>
            <w:r w:rsidRPr="00853565">
              <w:rPr>
                <w:rFonts w:eastAsia="Symbol"/>
              </w:rPr>
              <w:t>46,5</w:t>
            </w:r>
          </w:p>
        </w:tc>
        <w:tc>
          <w:tcPr>
            <w:tcW w:w="1144" w:type="dxa"/>
            <w:tcBorders>
              <w:left w:val="single" w:sz="6" w:space="0" w:color="000000"/>
            </w:tcBorders>
            <w:shd w:val="clear" w:color="auto" w:fill="auto"/>
            <w:vAlign w:val="bottom"/>
          </w:tcPr>
          <w:p w14:paraId="2FCADD6F" w14:textId="442BFE5F" w:rsidR="002412B0" w:rsidRPr="00853565" w:rsidRDefault="002412B0" w:rsidP="00E82DAD">
            <w:pPr>
              <w:tabs>
                <w:tab w:val="left" w:pos="523"/>
              </w:tabs>
              <w:snapToGrid w:val="0"/>
              <w:spacing w:before="100" w:line="160" w:lineRule="exact"/>
              <w:ind w:right="397"/>
              <w:jc w:val="right"/>
              <w:rPr>
                <w:rFonts w:eastAsia="Symbol"/>
              </w:rPr>
            </w:pPr>
            <w:r w:rsidRPr="00853565">
              <w:rPr>
                <w:rFonts w:eastAsia="Symbol"/>
              </w:rPr>
              <w:t>57,4</w:t>
            </w:r>
          </w:p>
        </w:tc>
        <w:tc>
          <w:tcPr>
            <w:tcW w:w="1142" w:type="dxa"/>
            <w:tcBorders>
              <w:left w:val="single" w:sz="6" w:space="0" w:color="000000"/>
            </w:tcBorders>
            <w:shd w:val="clear" w:color="auto" w:fill="auto"/>
            <w:vAlign w:val="bottom"/>
          </w:tcPr>
          <w:p w14:paraId="149DAB04" w14:textId="66CA4B0A" w:rsidR="002412B0" w:rsidRPr="00853565" w:rsidRDefault="002412B0" w:rsidP="00A8592F">
            <w:pPr>
              <w:tabs>
                <w:tab w:val="left" w:pos="523"/>
              </w:tabs>
              <w:snapToGrid w:val="0"/>
              <w:spacing w:before="100" w:line="160" w:lineRule="exact"/>
              <w:ind w:right="397"/>
              <w:jc w:val="right"/>
              <w:rPr>
                <w:rFonts w:eastAsia="Symbol"/>
              </w:rPr>
            </w:pPr>
            <w:r w:rsidRPr="00853565">
              <w:rPr>
                <w:rFonts w:eastAsia="Symbol"/>
              </w:rPr>
              <w:t>…</w:t>
            </w:r>
          </w:p>
        </w:tc>
        <w:tc>
          <w:tcPr>
            <w:tcW w:w="2673" w:type="dxa"/>
            <w:tcBorders>
              <w:left w:val="single" w:sz="6" w:space="0" w:color="000000"/>
            </w:tcBorders>
            <w:shd w:val="clear" w:color="auto" w:fill="auto"/>
            <w:vAlign w:val="bottom"/>
          </w:tcPr>
          <w:p w14:paraId="7FB67B10" w14:textId="77777777" w:rsidR="002412B0" w:rsidRPr="00853565" w:rsidRDefault="002412B0">
            <w:pPr>
              <w:spacing w:before="100" w:line="160" w:lineRule="exact"/>
              <w:ind w:left="170"/>
            </w:pPr>
            <w:r w:rsidRPr="00853565">
              <w:rPr>
                <w:rFonts w:eastAsia="Symbol"/>
                <w:i/>
              </w:rPr>
              <w:t>Austria</w:t>
            </w:r>
          </w:p>
        </w:tc>
      </w:tr>
      <w:tr w:rsidR="00853565" w:rsidRPr="00853565" w14:paraId="492556E0" w14:textId="77777777">
        <w:trPr>
          <w:cantSplit/>
        </w:trPr>
        <w:tc>
          <w:tcPr>
            <w:tcW w:w="2674" w:type="dxa"/>
            <w:shd w:val="clear" w:color="auto" w:fill="auto"/>
            <w:vAlign w:val="bottom"/>
          </w:tcPr>
          <w:p w14:paraId="79DF8EA7" w14:textId="77777777" w:rsidR="002412B0" w:rsidRPr="00853565" w:rsidRDefault="002412B0">
            <w:pPr>
              <w:spacing w:before="100" w:line="160" w:lineRule="exact"/>
              <w:ind w:left="113"/>
            </w:pPr>
            <w:r w:rsidRPr="00853565">
              <w:rPr>
                <w:rFonts w:eastAsia="Symbol"/>
              </w:rPr>
              <w:t>Бельгия</w:t>
            </w:r>
          </w:p>
        </w:tc>
        <w:tc>
          <w:tcPr>
            <w:tcW w:w="1145" w:type="dxa"/>
            <w:tcBorders>
              <w:left w:val="single" w:sz="6" w:space="0" w:color="000000"/>
            </w:tcBorders>
            <w:shd w:val="clear" w:color="auto" w:fill="auto"/>
            <w:vAlign w:val="bottom"/>
          </w:tcPr>
          <w:p w14:paraId="10709036" w14:textId="1881F4CC" w:rsidR="002412B0" w:rsidRPr="00853565" w:rsidRDefault="002412B0" w:rsidP="00A8592F">
            <w:pPr>
              <w:tabs>
                <w:tab w:val="left" w:pos="523"/>
              </w:tabs>
              <w:snapToGrid w:val="0"/>
              <w:spacing w:before="100" w:line="160" w:lineRule="exact"/>
              <w:ind w:right="397"/>
              <w:jc w:val="right"/>
              <w:rPr>
                <w:rFonts w:eastAsia="Symbol"/>
              </w:rPr>
            </w:pPr>
            <w:r w:rsidRPr="00853565">
              <w:rPr>
                <w:rFonts w:eastAsia="Symbol"/>
              </w:rPr>
              <w:t>88,3</w:t>
            </w:r>
          </w:p>
        </w:tc>
        <w:tc>
          <w:tcPr>
            <w:tcW w:w="1144" w:type="dxa"/>
            <w:tcBorders>
              <w:left w:val="single" w:sz="6" w:space="0" w:color="000000"/>
            </w:tcBorders>
            <w:shd w:val="clear" w:color="auto" w:fill="auto"/>
            <w:vAlign w:val="bottom"/>
          </w:tcPr>
          <w:p w14:paraId="49591EB0" w14:textId="23D553AE" w:rsidR="002412B0" w:rsidRPr="00853565" w:rsidRDefault="002412B0" w:rsidP="00E82DAD">
            <w:pPr>
              <w:tabs>
                <w:tab w:val="left" w:pos="523"/>
              </w:tabs>
              <w:snapToGrid w:val="0"/>
              <w:spacing w:before="100" w:line="160" w:lineRule="exact"/>
              <w:ind w:right="397"/>
              <w:jc w:val="right"/>
              <w:rPr>
                <w:rFonts w:eastAsia="Symbol"/>
              </w:rPr>
            </w:pPr>
            <w:r w:rsidRPr="00853565">
              <w:rPr>
                <w:rFonts w:eastAsia="Symbol"/>
              </w:rPr>
              <w:t>84,9</w:t>
            </w:r>
          </w:p>
        </w:tc>
        <w:tc>
          <w:tcPr>
            <w:tcW w:w="1144" w:type="dxa"/>
            <w:tcBorders>
              <w:left w:val="single" w:sz="6" w:space="0" w:color="000000"/>
            </w:tcBorders>
            <w:shd w:val="clear" w:color="auto" w:fill="auto"/>
            <w:vAlign w:val="bottom"/>
          </w:tcPr>
          <w:p w14:paraId="7AFB332E" w14:textId="4A4069C3" w:rsidR="002412B0" w:rsidRPr="00853565" w:rsidRDefault="002412B0" w:rsidP="00E82DAD">
            <w:pPr>
              <w:tabs>
                <w:tab w:val="left" w:pos="523"/>
              </w:tabs>
              <w:snapToGrid w:val="0"/>
              <w:spacing w:before="100" w:line="160" w:lineRule="exact"/>
              <w:ind w:right="397"/>
              <w:jc w:val="right"/>
              <w:rPr>
                <w:rFonts w:eastAsia="Symbol"/>
              </w:rPr>
            </w:pPr>
            <w:r w:rsidRPr="00853565">
              <w:rPr>
                <w:rFonts w:eastAsia="Symbol"/>
              </w:rPr>
              <w:t>93,4</w:t>
            </w:r>
          </w:p>
        </w:tc>
        <w:tc>
          <w:tcPr>
            <w:tcW w:w="1142" w:type="dxa"/>
            <w:tcBorders>
              <w:left w:val="single" w:sz="6" w:space="0" w:color="000000"/>
            </w:tcBorders>
            <w:shd w:val="clear" w:color="auto" w:fill="auto"/>
            <w:vAlign w:val="bottom"/>
          </w:tcPr>
          <w:p w14:paraId="11E76579" w14:textId="24262C4B" w:rsidR="002412B0" w:rsidRPr="00853565" w:rsidRDefault="002412B0" w:rsidP="00A8592F">
            <w:pPr>
              <w:tabs>
                <w:tab w:val="left" w:pos="523"/>
              </w:tabs>
              <w:snapToGrid w:val="0"/>
              <w:spacing w:before="100" w:line="160" w:lineRule="exact"/>
              <w:ind w:right="397"/>
              <w:jc w:val="right"/>
              <w:rPr>
                <w:rFonts w:eastAsia="Symbol"/>
              </w:rPr>
            </w:pPr>
            <w:r w:rsidRPr="00853565">
              <w:rPr>
                <w:rFonts w:eastAsia="Symbol"/>
              </w:rPr>
              <w:t>…</w:t>
            </w:r>
          </w:p>
        </w:tc>
        <w:tc>
          <w:tcPr>
            <w:tcW w:w="2673" w:type="dxa"/>
            <w:tcBorders>
              <w:left w:val="single" w:sz="6" w:space="0" w:color="000000"/>
            </w:tcBorders>
            <w:shd w:val="clear" w:color="auto" w:fill="auto"/>
            <w:vAlign w:val="bottom"/>
          </w:tcPr>
          <w:p w14:paraId="752C8CE0" w14:textId="77777777" w:rsidR="002412B0" w:rsidRPr="00853565" w:rsidRDefault="002412B0">
            <w:pPr>
              <w:spacing w:before="100" w:line="160" w:lineRule="exact"/>
              <w:ind w:left="170"/>
            </w:pPr>
            <w:r w:rsidRPr="00853565">
              <w:rPr>
                <w:rFonts w:eastAsia="Symbol"/>
                <w:i/>
              </w:rPr>
              <w:t>Belgium</w:t>
            </w:r>
          </w:p>
        </w:tc>
      </w:tr>
      <w:tr w:rsidR="00853565" w:rsidRPr="00853565" w14:paraId="0D480ACC" w14:textId="77777777">
        <w:trPr>
          <w:cantSplit/>
        </w:trPr>
        <w:tc>
          <w:tcPr>
            <w:tcW w:w="2674" w:type="dxa"/>
            <w:shd w:val="clear" w:color="auto" w:fill="auto"/>
            <w:vAlign w:val="bottom"/>
          </w:tcPr>
          <w:p w14:paraId="38829FA0" w14:textId="77777777" w:rsidR="002412B0" w:rsidRPr="00853565" w:rsidRDefault="002412B0">
            <w:pPr>
              <w:spacing w:before="100" w:line="160" w:lineRule="exact"/>
              <w:ind w:left="113"/>
            </w:pPr>
            <w:r w:rsidRPr="00853565">
              <w:rPr>
                <w:rFonts w:eastAsia="Symbol"/>
              </w:rPr>
              <w:t>Болгария</w:t>
            </w:r>
          </w:p>
        </w:tc>
        <w:tc>
          <w:tcPr>
            <w:tcW w:w="1145" w:type="dxa"/>
            <w:tcBorders>
              <w:left w:val="single" w:sz="6" w:space="0" w:color="000000"/>
            </w:tcBorders>
            <w:shd w:val="clear" w:color="auto" w:fill="auto"/>
            <w:vAlign w:val="bottom"/>
          </w:tcPr>
          <w:p w14:paraId="06328536" w14:textId="65F4DB1C" w:rsidR="002412B0" w:rsidRPr="00853565" w:rsidRDefault="002412B0" w:rsidP="00A8592F">
            <w:pPr>
              <w:tabs>
                <w:tab w:val="left" w:pos="523"/>
              </w:tabs>
              <w:snapToGrid w:val="0"/>
              <w:spacing w:before="100" w:line="160" w:lineRule="exact"/>
              <w:ind w:right="397"/>
              <w:jc w:val="right"/>
              <w:rPr>
                <w:rFonts w:eastAsia="Symbol"/>
              </w:rPr>
            </w:pPr>
            <w:r w:rsidRPr="00853565">
              <w:rPr>
                <w:rFonts w:eastAsia="Symbol"/>
              </w:rPr>
              <w:t>36,2</w:t>
            </w:r>
          </w:p>
        </w:tc>
        <w:tc>
          <w:tcPr>
            <w:tcW w:w="1144" w:type="dxa"/>
            <w:tcBorders>
              <w:left w:val="single" w:sz="6" w:space="0" w:color="000000"/>
            </w:tcBorders>
            <w:shd w:val="clear" w:color="auto" w:fill="auto"/>
            <w:vAlign w:val="bottom"/>
          </w:tcPr>
          <w:p w14:paraId="5B2D120D" w14:textId="312EE5AB" w:rsidR="002412B0" w:rsidRPr="00853565" w:rsidRDefault="002412B0" w:rsidP="00E82DAD">
            <w:pPr>
              <w:tabs>
                <w:tab w:val="left" w:pos="523"/>
              </w:tabs>
              <w:snapToGrid w:val="0"/>
              <w:spacing w:before="100" w:line="160" w:lineRule="exact"/>
              <w:ind w:right="397"/>
              <w:jc w:val="right"/>
              <w:rPr>
                <w:rFonts w:eastAsia="Symbol"/>
              </w:rPr>
            </w:pPr>
            <w:r w:rsidRPr="00853565">
              <w:rPr>
                <w:rFonts w:eastAsia="Symbol"/>
              </w:rPr>
              <w:t>49,1</w:t>
            </w:r>
          </w:p>
        </w:tc>
        <w:tc>
          <w:tcPr>
            <w:tcW w:w="1144" w:type="dxa"/>
            <w:tcBorders>
              <w:left w:val="single" w:sz="6" w:space="0" w:color="000000"/>
            </w:tcBorders>
            <w:shd w:val="clear" w:color="auto" w:fill="auto"/>
            <w:vAlign w:val="bottom"/>
          </w:tcPr>
          <w:p w14:paraId="6B1A67B8" w14:textId="41E2A0A2" w:rsidR="002412B0" w:rsidRPr="00853565" w:rsidRDefault="002412B0" w:rsidP="00E82DAD">
            <w:pPr>
              <w:tabs>
                <w:tab w:val="left" w:pos="523"/>
              </w:tabs>
              <w:snapToGrid w:val="0"/>
              <w:spacing w:before="100" w:line="160" w:lineRule="exact"/>
              <w:ind w:right="397"/>
              <w:jc w:val="right"/>
              <w:rPr>
                <w:rFonts w:eastAsia="Symbol"/>
              </w:rPr>
            </w:pPr>
            <w:r w:rsidRPr="00853565">
              <w:rPr>
                <w:rFonts w:eastAsia="Symbol"/>
              </w:rPr>
              <w:t>52,7</w:t>
            </w:r>
          </w:p>
        </w:tc>
        <w:tc>
          <w:tcPr>
            <w:tcW w:w="1142" w:type="dxa"/>
            <w:tcBorders>
              <w:left w:val="single" w:sz="6" w:space="0" w:color="000000"/>
            </w:tcBorders>
            <w:shd w:val="clear" w:color="auto" w:fill="auto"/>
            <w:vAlign w:val="bottom"/>
          </w:tcPr>
          <w:p w14:paraId="6F09E65E" w14:textId="2E392E69" w:rsidR="002412B0" w:rsidRPr="00853565" w:rsidRDefault="002412B0" w:rsidP="00A8592F">
            <w:pPr>
              <w:tabs>
                <w:tab w:val="left" w:pos="523"/>
              </w:tabs>
              <w:snapToGrid w:val="0"/>
              <w:spacing w:before="100" w:line="160" w:lineRule="exact"/>
              <w:ind w:right="397"/>
              <w:jc w:val="right"/>
              <w:rPr>
                <w:rFonts w:eastAsia="Symbol"/>
              </w:rPr>
            </w:pPr>
            <w:r w:rsidRPr="00853565">
              <w:rPr>
                <w:rFonts w:eastAsia="Symbol"/>
              </w:rPr>
              <w:t>…</w:t>
            </w:r>
          </w:p>
        </w:tc>
        <w:tc>
          <w:tcPr>
            <w:tcW w:w="2673" w:type="dxa"/>
            <w:tcBorders>
              <w:left w:val="single" w:sz="6" w:space="0" w:color="000000"/>
            </w:tcBorders>
            <w:shd w:val="clear" w:color="auto" w:fill="auto"/>
            <w:vAlign w:val="bottom"/>
          </w:tcPr>
          <w:p w14:paraId="69D78CF9" w14:textId="77777777" w:rsidR="002412B0" w:rsidRPr="00853565" w:rsidRDefault="002412B0">
            <w:pPr>
              <w:spacing w:before="100" w:line="160" w:lineRule="exact"/>
              <w:ind w:left="170"/>
            </w:pPr>
            <w:r w:rsidRPr="00853565">
              <w:rPr>
                <w:rFonts w:eastAsia="Symbol"/>
                <w:i/>
              </w:rPr>
              <w:t>Bulgaria</w:t>
            </w:r>
          </w:p>
        </w:tc>
      </w:tr>
      <w:tr w:rsidR="00853565" w:rsidRPr="00853565" w14:paraId="1476AD08" w14:textId="77777777">
        <w:trPr>
          <w:cantSplit/>
        </w:trPr>
        <w:tc>
          <w:tcPr>
            <w:tcW w:w="2674" w:type="dxa"/>
            <w:shd w:val="clear" w:color="auto" w:fill="auto"/>
            <w:vAlign w:val="bottom"/>
          </w:tcPr>
          <w:p w14:paraId="1FD2DB86" w14:textId="77777777" w:rsidR="002412B0" w:rsidRPr="00853565" w:rsidRDefault="002412B0">
            <w:pPr>
              <w:pStyle w:val="22"/>
              <w:spacing w:before="100" w:line="160" w:lineRule="exact"/>
              <w:ind w:left="113"/>
            </w:pPr>
            <w:r w:rsidRPr="00853565">
              <w:rPr>
                <w:rFonts w:eastAsia="Symbol"/>
              </w:rPr>
              <w:t>Венгрия</w:t>
            </w:r>
          </w:p>
        </w:tc>
        <w:tc>
          <w:tcPr>
            <w:tcW w:w="1145" w:type="dxa"/>
            <w:tcBorders>
              <w:left w:val="single" w:sz="6" w:space="0" w:color="000000"/>
            </w:tcBorders>
            <w:shd w:val="clear" w:color="auto" w:fill="auto"/>
            <w:vAlign w:val="bottom"/>
          </w:tcPr>
          <w:p w14:paraId="773C6BFC" w14:textId="037D1787" w:rsidR="002412B0" w:rsidRPr="00853565" w:rsidRDefault="002412B0" w:rsidP="00A8592F">
            <w:pPr>
              <w:tabs>
                <w:tab w:val="left" w:pos="523"/>
              </w:tabs>
              <w:snapToGrid w:val="0"/>
              <w:spacing w:before="100" w:line="160" w:lineRule="exact"/>
              <w:ind w:right="397"/>
              <w:jc w:val="right"/>
              <w:rPr>
                <w:rFonts w:eastAsia="Symbol"/>
              </w:rPr>
            </w:pPr>
            <w:r w:rsidRPr="00853565">
              <w:rPr>
                <w:rFonts w:eastAsia="Symbol"/>
              </w:rPr>
              <w:t>37,0</w:t>
            </w:r>
          </w:p>
        </w:tc>
        <w:tc>
          <w:tcPr>
            <w:tcW w:w="1144" w:type="dxa"/>
            <w:tcBorders>
              <w:left w:val="single" w:sz="6" w:space="0" w:color="000000"/>
            </w:tcBorders>
            <w:shd w:val="clear" w:color="auto" w:fill="auto"/>
            <w:vAlign w:val="bottom"/>
          </w:tcPr>
          <w:p w14:paraId="64078740" w14:textId="1B6C102B" w:rsidR="002412B0" w:rsidRPr="00853565" w:rsidRDefault="002412B0" w:rsidP="00E82DAD">
            <w:pPr>
              <w:tabs>
                <w:tab w:val="left" w:pos="523"/>
              </w:tabs>
              <w:snapToGrid w:val="0"/>
              <w:spacing w:before="100" w:line="160" w:lineRule="exact"/>
              <w:ind w:right="397"/>
              <w:jc w:val="right"/>
              <w:rPr>
                <w:rFonts w:eastAsia="Symbol"/>
              </w:rPr>
            </w:pPr>
            <w:r w:rsidRPr="00853565">
              <w:rPr>
                <w:rFonts w:eastAsia="Symbol"/>
              </w:rPr>
              <w:t>51,2</w:t>
            </w:r>
          </w:p>
        </w:tc>
        <w:tc>
          <w:tcPr>
            <w:tcW w:w="1144" w:type="dxa"/>
            <w:tcBorders>
              <w:left w:val="single" w:sz="6" w:space="0" w:color="000000"/>
            </w:tcBorders>
            <w:shd w:val="clear" w:color="auto" w:fill="auto"/>
            <w:vAlign w:val="bottom"/>
          </w:tcPr>
          <w:p w14:paraId="0FDC80E3" w14:textId="0C2AE3B8" w:rsidR="002412B0" w:rsidRPr="00853565" w:rsidRDefault="002412B0" w:rsidP="00E82DAD">
            <w:pPr>
              <w:tabs>
                <w:tab w:val="left" w:pos="523"/>
              </w:tabs>
              <w:snapToGrid w:val="0"/>
              <w:spacing w:before="100" w:line="160" w:lineRule="exact"/>
              <w:ind w:right="397"/>
              <w:jc w:val="right"/>
              <w:rPr>
                <w:rFonts w:eastAsia="Symbol"/>
              </w:rPr>
            </w:pPr>
            <w:r w:rsidRPr="00853565">
              <w:rPr>
                <w:rFonts w:eastAsia="Symbol"/>
              </w:rPr>
              <w:t>52,9</w:t>
            </w:r>
          </w:p>
        </w:tc>
        <w:tc>
          <w:tcPr>
            <w:tcW w:w="1142" w:type="dxa"/>
            <w:tcBorders>
              <w:left w:val="single" w:sz="6" w:space="0" w:color="000000"/>
            </w:tcBorders>
            <w:shd w:val="clear" w:color="auto" w:fill="auto"/>
            <w:vAlign w:val="bottom"/>
          </w:tcPr>
          <w:p w14:paraId="194947C1" w14:textId="646EB394" w:rsidR="002412B0" w:rsidRPr="00853565" w:rsidRDefault="002412B0" w:rsidP="00A8592F">
            <w:pPr>
              <w:tabs>
                <w:tab w:val="left" w:pos="523"/>
              </w:tabs>
              <w:snapToGrid w:val="0"/>
              <w:spacing w:before="100" w:line="160" w:lineRule="exact"/>
              <w:ind w:right="397"/>
              <w:jc w:val="right"/>
              <w:rPr>
                <w:rFonts w:eastAsia="Symbol"/>
              </w:rPr>
            </w:pPr>
            <w:r w:rsidRPr="00853565">
              <w:rPr>
                <w:rFonts w:eastAsia="Symbol"/>
              </w:rPr>
              <w:t>…</w:t>
            </w:r>
          </w:p>
        </w:tc>
        <w:tc>
          <w:tcPr>
            <w:tcW w:w="2673" w:type="dxa"/>
            <w:tcBorders>
              <w:left w:val="single" w:sz="6" w:space="0" w:color="000000"/>
            </w:tcBorders>
            <w:shd w:val="clear" w:color="auto" w:fill="auto"/>
            <w:vAlign w:val="bottom"/>
          </w:tcPr>
          <w:p w14:paraId="2B526EF0" w14:textId="77777777" w:rsidR="002412B0" w:rsidRPr="00853565" w:rsidRDefault="002412B0">
            <w:pPr>
              <w:pStyle w:val="15"/>
              <w:spacing w:before="100" w:line="160" w:lineRule="exact"/>
              <w:ind w:left="170"/>
            </w:pPr>
            <w:r w:rsidRPr="00853565">
              <w:rPr>
                <w:rFonts w:eastAsia="Symbol"/>
                <w:i/>
              </w:rPr>
              <w:t>Hungary</w:t>
            </w:r>
          </w:p>
        </w:tc>
      </w:tr>
      <w:tr w:rsidR="00853565" w:rsidRPr="00853565" w14:paraId="135A45D1" w14:textId="77777777">
        <w:trPr>
          <w:cantSplit/>
        </w:trPr>
        <w:tc>
          <w:tcPr>
            <w:tcW w:w="2674" w:type="dxa"/>
            <w:shd w:val="clear" w:color="auto" w:fill="auto"/>
            <w:vAlign w:val="bottom"/>
          </w:tcPr>
          <w:p w14:paraId="27D8B618" w14:textId="77777777" w:rsidR="002412B0" w:rsidRPr="00853565" w:rsidRDefault="002412B0">
            <w:pPr>
              <w:spacing w:before="100" w:line="160" w:lineRule="exact"/>
              <w:ind w:left="113"/>
            </w:pPr>
            <w:r w:rsidRPr="00853565">
              <w:rPr>
                <w:rFonts w:eastAsia="Symbol"/>
              </w:rPr>
              <w:t xml:space="preserve">Германия </w:t>
            </w:r>
          </w:p>
        </w:tc>
        <w:tc>
          <w:tcPr>
            <w:tcW w:w="1145" w:type="dxa"/>
            <w:tcBorders>
              <w:left w:val="single" w:sz="6" w:space="0" w:color="000000"/>
            </w:tcBorders>
            <w:shd w:val="clear" w:color="auto" w:fill="auto"/>
            <w:vAlign w:val="bottom"/>
          </w:tcPr>
          <w:p w14:paraId="3FCE744F" w14:textId="4CF8F678" w:rsidR="002412B0" w:rsidRPr="00853565" w:rsidRDefault="002412B0" w:rsidP="00A8592F">
            <w:pPr>
              <w:tabs>
                <w:tab w:val="left" w:pos="523"/>
              </w:tabs>
              <w:snapToGrid w:val="0"/>
              <w:spacing w:before="100" w:line="160" w:lineRule="exact"/>
              <w:ind w:right="397"/>
              <w:jc w:val="right"/>
              <w:rPr>
                <w:rFonts w:eastAsia="Symbol"/>
              </w:rPr>
            </w:pPr>
            <w:r w:rsidRPr="00853565">
              <w:rPr>
                <w:rFonts w:eastAsia="Symbol"/>
              </w:rPr>
              <w:t>72,1</w:t>
            </w:r>
          </w:p>
        </w:tc>
        <w:tc>
          <w:tcPr>
            <w:tcW w:w="1144" w:type="dxa"/>
            <w:tcBorders>
              <w:left w:val="single" w:sz="6" w:space="0" w:color="000000"/>
            </w:tcBorders>
            <w:shd w:val="clear" w:color="auto" w:fill="auto"/>
            <w:vAlign w:val="bottom"/>
          </w:tcPr>
          <w:p w14:paraId="6E50E060" w14:textId="527B7EAC" w:rsidR="002412B0" w:rsidRPr="00853565" w:rsidRDefault="002412B0" w:rsidP="00E82DAD">
            <w:pPr>
              <w:tabs>
                <w:tab w:val="left" w:pos="523"/>
              </w:tabs>
              <w:snapToGrid w:val="0"/>
              <w:spacing w:before="100" w:line="160" w:lineRule="exact"/>
              <w:ind w:right="397"/>
              <w:jc w:val="right"/>
              <w:rPr>
                <w:rFonts w:eastAsia="Symbol"/>
              </w:rPr>
            </w:pPr>
            <w:r w:rsidRPr="00853565">
              <w:rPr>
                <w:rFonts w:eastAsia="Symbol"/>
              </w:rPr>
              <w:t>66,7</w:t>
            </w:r>
          </w:p>
        </w:tc>
        <w:tc>
          <w:tcPr>
            <w:tcW w:w="1144" w:type="dxa"/>
            <w:tcBorders>
              <w:left w:val="single" w:sz="6" w:space="0" w:color="000000"/>
            </w:tcBorders>
            <w:shd w:val="clear" w:color="auto" w:fill="auto"/>
            <w:vAlign w:val="bottom"/>
          </w:tcPr>
          <w:p w14:paraId="2FBCAF5F" w14:textId="2786912D" w:rsidR="002412B0" w:rsidRPr="00853565" w:rsidRDefault="002412B0" w:rsidP="00E82DAD">
            <w:pPr>
              <w:tabs>
                <w:tab w:val="left" w:pos="523"/>
              </w:tabs>
              <w:snapToGrid w:val="0"/>
              <w:spacing w:before="100" w:line="160" w:lineRule="exact"/>
              <w:ind w:right="397"/>
              <w:jc w:val="right"/>
              <w:rPr>
                <w:rFonts w:eastAsia="Symbol"/>
              </w:rPr>
            </w:pPr>
            <w:r w:rsidRPr="00853565">
              <w:rPr>
                <w:rFonts w:eastAsia="Symbol"/>
              </w:rPr>
              <w:t>74,0</w:t>
            </w:r>
          </w:p>
        </w:tc>
        <w:tc>
          <w:tcPr>
            <w:tcW w:w="1142" w:type="dxa"/>
            <w:tcBorders>
              <w:left w:val="single" w:sz="6" w:space="0" w:color="000000"/>
            </w:tcBorders>
            <w:shd w:val="clear" w:color="auto" w:fill="auto"/>
            <w:vAlign w:val="bottom"/>
          </w:tcPr>
          <w:p w14:paraId="74A0A9F3" w14:textId="707C3320" w:rsidR="002412B0" w:rsidRPr="00853565" w:rsidRDefault="002412B0" w:rsidP="00A8592F">
            <w:pPr>
              <w:tabs>
                <w:tab w:val="left" w:pos="523"/>
              </w:tabs>
              <w:snapToGrid w:val="0"/>
              <w:spacing w:before="100" w:line="160" w:lineRule="exact"/>
              <w:ind w:right="397"/>
              <w:jc w:val="right"/>
              <w:rPr>
                <w:rFonts w:eastAsia="Symbol"/>
              </w:rPr>
            </w:pPr>
            <w:r w:rsidRPr="00853565">
              <w:rPr>
                <w:rFonts w:eastAsia="Symbol"/>
              </w:rPr>
              <w:t>…</w:t>
            </w:r>
          </w:p>
        </w:tc>
        <w:tc>
          <w:tcPr>
            <w:tcW w:w="2673" w:type="dxa"/>
            <w:tcBorders>
              <w:left w:val="single" w:sz="6" w:space="0" w:color="000000"/>
            </w:tcBorders>
            <w:shd w:val="clear" w:color="auto" w:fill="auto"/>
            <w:vAlign w:val="bottom"/>
          </w:tcPr>
          <w:p w14:paraId="52A4B255" w14:textId="77777777" w:rsidR="002412B0" w:rsidRPr="00853565" w:rsidRDefault="002412B0">
            <w:pPr>
              <w:spacing w:before="100" w:line="160" w:lineRule="exact"/>
              <w:ind w:left="170"/>
            </w:pPr>
            <w:r w:rsidRPr="00853565">
              <w:rPr>
                <w:rFonts w:eastAsia="Symbol"/>
                <w:i/>
              </w:rPr>
              <w:t xml:space="preserve">Germany </w:t>
            </w:r>
          </w:p>
        </w:tc>
      </w:tr>
      <w:tr w:rsidR="00853565" w:rsidRPr="00853565" w14:paraId="0E7A3359" w14:textId="77777777">
        <w:trPr>
          <w:cantSplit/>
        </w:trPr>
        <w:tc>
          <w:tcPr>
            <w:tcW w:w="2674" w:type="dxa"/>
            <w:shd w:val="clear" w:color="auto" w:fill="auto"/>
            <w:vAlign w:val="bottom"/>
          </w:tcPr>
          <w:p w14:paraId="09351BBA" w14:textId="77777777" w:rsidR="002412B0" w:rsidRPr="00853565" w:rsidRDefault="002412B0">
            <w:pPr>
              <w:spacing w:before="100" w:line="160" w:lineRule="exact"/>
              <w:ind w:left="113"/>
            </w:pPr>
            <w:r w:rsidRPr="00853565">
              <w:rPr>
                <w:rFonts w:eastAsia="Symbol"/>
              </w:rPr>
              <w:t>Дания</w:t>
            </w:r>
          </w:p>
        </w:tc>
        <w:tc>
          <w:tcPr>
            <w:tcW w:w="1145" w:type="dxa"/>
            <w:tcBorders>
              <w:left w:val="single" w:sz="6" w:space="0" w:color="000000"/>
            </w:tcBorders>
            <w:shd w:val="clear" w:color="auto" w:fill="auto"/>
            <w:vAlign w:val="bottom"/>
          </w:tcPr>
          <w:p w14:paraId="557555E8" w14:textId="25019FFD" w:rsidR="002412B0" w:rsidRPr="00853565" w:rsidRDefault="002412B0" w:rsidP="00A8592F">
            <w:pPr>
              <w:tabs>
                <w:tab w:val="left" w:pos="523"/>
              </w:tabs>
              <w:snapToGrid w:val="0"/>
              <w:spacing w:before="100" w:line="160" w:lineRule="exact"/>
              <w:ind w:right="397"/>
              <w:jc w:val="right"/>
              <w:rPr>
                <w:rFonts w:eastAsia="Symbol"/>
              </w:rPr>
            </w:pPr>
            <w:r w:rsidRPr="00853565">
              <w:rPr>
                <w:rFonts w:eastAsia="Symbol"/>
              </w:rPr>
              <w:t>66,3</w:t>
            </w:r>
          </w:p>
        </w:tc>
        <w:tc>
          <w:tcPr>
            <w:tcW w:w="1144" w:type="dxa"/>
            <w:tcBorders>
              <w:left w:val="single" w:sz="6" w:space="0" w:color="000000"/>
            </w:tcBorders>
            <w:shd w:val="clear" w:color="auto" w:fill="auto"/>
            <w:vAlign w:val="bottom"/>
          </w:tcPr>
          <w:p w14:paraId="116D8CFC" w14:textId="647AC4D9" w:rsidR="002412B0" w:rsidRPr="00853565" w:rsidRDefault="002412B0" w:rsidP="00E82DAD">
            <w:pPr>
              <w:tabs>
                <w:tab w:val="left" w:pos="523"/>
              </w:tabs>
              <w:snapToGrid w:val="0"/>
              <w:spacing w:before="100" w:line="160" w:lineRule="exact"/>
              <w:ind w:right="397"/>
              <w:jc w:val="right"/>
              <w:rPr>
                <w:rFonts w:eastAsia="Symbol"/>
              </w:rPr>
            </w:pPr>
            <w:r w:rsidRPr="00853565">
              <w:rPr>
                <w:rFonts w:eastAsia="Symbol"/>
              </w:rPr>
              <w:t>61,6</w:t>
            </w:r>
          </w:p>
        </w:tc>
        <w:tc>
          <w:tcPr>
            <w:tcW w:w="1144" w:type="dxa"/>
            <w:tcBorders>
              <w:left w:val="single" w:sz="6" w:space="0" w:color="000000"/>
            </w:tcBorders>
            <w:shd w:val="clear" w:color="auto" w:fill="auto"/>
            <w:vAlign w:val="bottom"/>
          </w:tcPr>
          <w:p w14:paraId="32C66202" w14:textId="7A34BC13" w:rsidR="002412B0" w:rsidRPr="00853565" w:rsidRDefault="002412B0" w:rsidP="00E82DAD">
            <w:pPr>
              <w:tabs>
                <w:tab w:val="left" w:pos="523"/>
              </w:tabs>
              <w:snapToGrid w:val="0"/>
              <w:spacing w:before="100" w:line="160" w:lineRule="exact"/>
              <w:ind w:right="397"/>
              <w:jc w:val="right"/>
              <w:rPr>
                <w:rFonts w:eastAsia="Symbol"/>
              </w:rPr>
            </w:pPr>
            <w:r w:rsidRPr="00853565">
              <w:rPr>
                <w:rFonts w:eastAsia="Symbol"/>
              </w:rPr>
              <w:t>81,0</w:t>
            </w:r>
          </w:p>
        </w:tc>
        <w:tc>
          <w:tcPr>
            <w:tcW w:w="1142" w:type="dxa"/>
            <w:tcBorders>
              <w:left w:val="single" w:sz="6" w:space="0" w:color="000000"/>
            </w:tcBorders>
            <w:shd w:val="clear" w:color="auto" w:fill="auto"/>
            <w:vAlign w:val="bottom"/>
          </w:tcPr>
          <w:p w14:paraId="7FAAC4FC" w14:textId="542022C8" w:rsidR="002412B0" w:rsidRPr="00853565" w:rsidRDefault="002412B0" w:rsidP="00A8592F">
            <w:pPr>
              <w:tabs>
                <w:tab w:val="left" w:pos="523"/>
              </w:tabs>
              <w:snapToGrid w:val="0"/>
              <w:spacing w:before="100" w:line="160" w:lineRule="exact"/>
              <w:ind w:right="397"/>
              <w:jc w:val="right"/>
              <w:rPr>
                <w:rFonts w:eastAsia="Symbol"/>
              </w:rPr>
            </w:pPr>
            <w:r w:rsidRPr="00853565">
              <w:rPr>
                <w:rFonts w:eastAsia="Symbol"/>
              </w:rPr>
              <w:t>…</w:t>
            </w:r>
          </w:p>
        </w:tc>
        <w:tc>
          <w:tcPr>
            <w:tcW w:w="2673" w:type="dxa"/>
            <w:tcBorders>
              <w:left w:val="single" w:sz="6" w:space="0" w:color="000000"/>
            </w:tcBorders>
            <w:shd w:val="clear" w:color="auto" w:fill="auto"/>
            <w:vAlign w:val="bottom"/>
          </w:tcPr>
          <w:p w14:paraId="5553E4B7" w14:textId="77777777" w:rsidR="002412B0" w:rsidRPr="00853565" w:rsidRDefault="002412B0">
            <w:pPr>
              <w:spacing w:before="100" w:line="160" w:lineRule="exact"/>
              <w:ind w:left="170"/>
            </w:pPr>
            <w:r w:rsidRPr="00853565">
              <w:rPr>
                <w:rFonts w:eastAsia="Symbol"/>
                <w:i/>
              </w:rPr>
              <w:t>Denmark</w:t>
            </w:r>
          </w:p>
        </w:tc>
      </w:tr>
      <w:tr w:rsidR="00853565" w:rsidRPr="00853565" w14:paraId="6D6F7FAC" w14:textId="77777777">
        <w:trPr>
          <w:cantSplit/>
        </w:trPr>
        <w:tc>
          <w:tcPr>
            <w:tcW w:w="2674" w:type="dxa"/>
            <w:shd w:val="clear" w:color="auto" w:fill="auto"/>
            <w:vAlign w:val="bottom"/>
          </w:tcPr>
          <w:p w14:paraId="0110A245" w14:textId="77777777" w:rsidR="002412B0" w:rsidRPr="00853565" w:rsidRDefault="002412B0">
            <w:pPr>
              <w:spacing w:before="100" w:line="160" w:lineRule="exact"/>
              <w:ind w:left="113"/>
            </w:pPr>
            <w:r w:rsidRPr="00853565">
              <w:rPr>
                <w:rFonts w:eastAsia="Symbol"/>
              </w:rPr>
              <w:t>Италия</w:t>
            </w:r>
          </w:p>
        </w:tc>
        <w:tc>
          <w:tcPr>
            <w:tcW w:w="1145" w:type="dxa"/>
            <w:tcBorders>
              <w:left w:val="single" w:sz="6" w:space="0" w:color="000000"/>
            </w:tcBorders>
            <w:shd w:val="clear" w:color="auto" w:fill="auto"/>
            <w:vAlign w:val="bottom"/>
          </w:tcPr>
          <w:p w14:paraId="762DE8BC" w14:textId="7A14CB76" w:rsidR="002412B0" w:rsidRPr="00853565" w:rsidRDefault="002412B0" w:rsidP="00A8592F">
            <w:pPr>
              <w:tabs>
                <w:tab w:val="left" w:pos="523"/>
              </w:tabs>
              <w:snapToGrid w:val="0"/>
              <w:spacing w:before="100" w:line="160" w:lineRule="exact"/>
              <w:ind w:right="397"/>
              <w:jc w:val="right"/>
              <w:rPr>
                <w:rFonts w:eastAsia="Symbol"/>
              </w:rPr>
            </w:pPr>
            <w:r w:rsidRPr="00853565">
              <w:rPr>
                <w:rFonts w:eastAsia="Symbol"/>
              </w:rPr>
              <w:t>37,4</w:t>
            </w:r>
          </w:p>
        </w:tc>
        <w:tc>
          <w:tcPr>
            <w:tcW w:w="1144" w:type="dxa"/>
            <w:tcBorders>
              <w:left w:val="single" w:sz="6" w:space="0" w:color="000000"/>
            </w:tcBorders>
            <w:shd w:val="clear" w:color="auto" w:fill="auto"/>
            <w:vAlign w:val="bottom"/>
          </w:tcPr>
          <w:p w14:paraId="5A4672ED" w14:textId="28EC221F" w:rsidR="002412B0" w:rsidRPr="00853565" w:rsidRDefault="002412B0" w:rsidP="00E82DAD">
            <w:pPr>
              <w:tabs>
                <w:tab w:val="left" w:pos="523"/>
              </w:tabs>
              <w:snapToGrid w:val="0"/>
              <w:spacing w:before="100" w:line="160" w:lineRule="exact"/>
              <w:ind w:right="397"/>
              <w:jc w:val="right"/>
              <w:rPr>
                <w:rFonts w:eastAsia="Symbol"/>
              </w:rPr>
            </w:pPr>
            <w:r w:rsidRPr="00853565">
              <w:rPr>
                <w:rFonts w:eastAsia="Symbol"/>
              </w:rPr>
              <w:t>39,0</w:t>
            </w:r>
          </w:p>
        </w:tc>
        <w:tc>
          <w:tcPr>
            <w:tcW w:w="1144" w:type="dxa"/>
            <w:tcBorders>
              <w:left w:val="single" w:sz="6" w:space="0" w:color="000000"/>
            </w:tcBorders>
            <w:shd w:val="clear" w:color="auto" w:fill="auto"/>
            <w:vAlign w:val="bottom"/>
          </w:tcPr>
          <w:p w14:paraId="5BB3D26D" w14:textId="597F5D64" w:rsidR="002412B0" w:rsidRPr="00853565" w:rsidRDefault="002412B0" w:rsidP="00E82DAD">
            <w:pPr>
              <w:tabs>
                <w:tab w:val="left" w:pos="523"/>
              </w:tabs>
              <w:snapToGrid w:val="0"/>
              <w:spacing w:before="100" w:line="160" w:lineRule="exact"/>
              <w:ind w:right="397"/>
              <w:jc w:val="right"/>
              <w:rPr>
                <w:rFonts w:eastAsia="Symbol"/>
              </w:rPr>
            </w:pPr>
            <w:r w:rsidRPr="00853565">
              <w:rPr>
                <w:rFonts w:eastAsia="Symbol"/>
              </w:rPr>
              <w:t>38,4</w:t>
            </w:r>
          </w:p>
        </w:tc>
        <w:tc>
          <w:tcPr>
            <w:tcW w:w="1142" w:type="dxa"/>
            <w:tcBorders>
              <w:left w:val="single" w:sz="6" w:space="0" w:color="000000"/>
            </w:tcBorders>
            <w:shd w:val="clear" w:color="auto" w:fill="auto"/>
            <w:vAlign w:val="bottom"/>
          </w:tcPr>
          <w:p w14:paraId="1C9C81C2" w14:textId="062E9BF3" w:rsidR="002412B0" w:rsidRPr="00853565" w:rsidRDefault="002412B0" w:rsidP="00A8592F">
            <w:pPr>
              <w:tabs>
                <w:tab w:val="left" w:pos="523"/>
              </w:tabs>
              <w:snapToGrid w:val="0"/>
              <w:spacing w:before="100" w:line="160" w:lineRule="exact"/>
              <w:ind w:right="397"/>
              <w:jc w:val="right"/>
              <w:rPr>
                <w:rFonts w:eastAsia="Symbol"/>
              </w:rPr>
            </w:pPr>
            <w:r w:rsidRPr="00853565">
              <w:rPr>
                <w:rFonts w:eastAsia="Symbol"/>
              </w:rPr>
              <w:t>…</w:t>
            </w:r>
          </w:p>
        </w:tc>
        <w:tc>
          <w:tcPr>
            <w:tcW w:w="2673" w:type="dxa"/>
            <w:tcBorders>
              <w:left w:val="single" w:sz="6" w:space="0" w:color="000000"/>
            </w:tcBorders>
            <w:shd w:val="clear" w:color="auto" w:fill="auto"/>
            <w:vAlign w:val="bottom"/>
          </w:tcPr>
          <w:p w14:paraId="3B2AA101" w14:textId="77777777" w:rsidR="002412B0" w:rsidRPr="00853565" w:rsidRDefault="002412B0">
            <w:pPr>
              <w:spacing w:before="100" w:line="160" w:lineRule="exact"/>
              <w:ind w:left="170"/>
            </w:pPr>
            <w:r w:rsidRPr="00853565">
              <w:rPr>
                <w:rFonts w:eastAsia="Symbol"/>
                <w:i/>
              </w:rPr>
              <w:t>Italy</w:t>
            </w:r>
          </w:p>
        </w:tc>
      </w:tr>
      <w:tr w:rsidR="00853565" w:rsidRPr="00853565" w14:paraId="1F240C0B" w14:textId="77777777">
        <w:trPr>
          <w:cantSplit/>
        </w:trPr>
        <w:tc>
          <w:tcPr>
            <w:tcW w:w="2674" w:type="dxa"/>
            <w:shd w:val="clear" w:color="auto" w:fill="auto"/>
            <w:vAlign w:val="bottom"/>
          </w:tcPr>
          <w:p w14:paraId="6981E14B" w14:textId="77777777" w:rsidR="002412B0" w:rsidRPr="00853565" w:rsidRDefault="002412B0">
            <w:pPr>
              <w:spacing w:before="100" w:line="160" w:lineRule="exact"/>
              <w:ind w:left="113"/>
            </w:pPr>
            <w:r w:rsidRPr="00853565">
              <w:rPr>
                <w:rFonts w:eastAsia="Symbol"/>
              </w:rPr>
              <w:t>Литва</w:t>
            </w:r>
          </w:p>
        </w:tc>
        <w:tc>
          <w:tcPr>
            <w:tcW w:w="1145" w:type="dxa"/>
            <w:tcBorders>
              <w:left w:val="single" w:sz="6" w:space="0" w:color="000000"/>
            </w:tcBorders>
            <w:shd w:val="clear" w:color="auto" w:fill="auto"/>
            <w:vAlign w:val="bottom"/>
          </w:tcPr>
          <w:p w14:paraId="36ACE52B" w14:textId="2E337B57" w:rsidR="002412B0" w:rsidRPr="00853565" w:rsidRDefault="002412B0" w:rsidP="00A8592F">
            <w:pPr>
              <w:tabs>
                <w:tab w:val="left" w:pos="523"/>
              </w:tabs>
              <w:snapToGrid w:val="0"/>
              <w:spacing w:before="100" w:line="160" w:lineRule="exact"/>
              <w:ind w:right="397"/>
              <w:jc w:val="right"/>
              <w:rPr>
                <w:rFonts w:eastAsia="Symbol"/>
              </w:rPr>
            </w:pPr>
            <w:r w:rsidRPr="00853565">
              <w:rPr>
                <w:rFonts w:eastAsia="Symbol"/>
              </w:rPr>
              <w:t>33,0</w:t>
            </w:r>
          </w:p>
        </w:tc>
        <w:tc>
          <w:tcPr>
            <w:tcW w:w="1144" w:type="dxa"/>
            <w:tcBorders>
              <w:left w:val="single" w:sz="6" w:space="0" w:color="000000"/>
            </w:tcBorders>
            <w:shd w:val="clear" w:color="auto" w:fill="auto"/>
            <w:vAlign w:val="bottom"/>
          </w:tcPr>
          <w:p w14:paraId="21E0842E" w14:textId="544A60F0" w:rsidR="002412B0" w:rsidRPr="00853565" w:rsidRDefault="002412B0" w:rsidP="00E82DAD">
            <w:pPr>
              <w:tabs>
                <w:tab w:val="left" w:pos="523"/>
              </w:tabs>
              <w:snapToGrid w:val="0"/>
              <w:spacing w:before="100" w:line="160" w:lineRule="exact"/>
              <w:ind w:right="397"/>
              <w:jc w:val="right"/>
              <w:rPr>
                <w:rFonts w:eastAsia="Symbol"/>
              </w:rPr>
            </w:pPr>
            <w:r w:rsidRPr="00853565">
              <w:rPr>
                <w:rFonts w:eastAsia="Symbol"/>
              </w:rPr>
              <w:t>36,7</w:t>
            </w:r>
          </w:p>
        </w:tc>
        <w:tc>
          <w:tcPr>
            <w:tcW w:w="1144" w:type="dxa"/>
            <w:tcBorders>
              <w:left w:val="single" w:sz="6" w:space="0" w:color="000000"/>
            </w:tcBorders>
            <w:shd w:val="clear" w:color="auto" w:fill="auto"/>
            <w:vAlign w:val="bottom"/>
          </w:tcPr>
          <w:p w14:paraId="3D3B9F38" w14:textId="708E3CCD" w:rsidR="002412B0" w:rsidRPr="00853565" w:rsidRDefault="002412B0" w:rsidP="00E82DAD">
            <w:pPr>
              <w:tabs>
                <w:tab w:val="left" w:pos="523"/>
              </w:tabs>
              <w:snapToGrid w:val="0"/>
              <w:spacing w:before="100" w:line="160" w:lineRule="exact"/>
              <w:ind w:right="397"/>
              <w:jc w:val="right"/>
              <w:rPr>
                <w:rFonts w:eastAsia="Symbol"/>
              </w:rPr>
            </w:pPr>
            <w:r w:rsidRPr="00853565">
              <w:rPr>
                <w:rFonts w:eastAsia="Symbol"/>
              </w:rPr>
              <w:t>42,9</w:t>
            </w:r>
          </w:p>
        </w:tc>
        <w:tc>
          <w:tcPr>
            <w:tcW w:w="1142" w:type="dxa"/>
            <w:tcBorders>
              <w:left w:val="single" w:sz="6" w:space="0" w:color="000000"/>
            </w:tcBorders>
            <w:shd w:val="clear" w:color="auto" w:fill="auto"/>
            <w:vAlign w:val="bottom"/>
          </w:tcPr>
          <w:p w14:paraId="3357FE43" w14:textId="1BBF753E" w:rsidR="002412B0" w:rsidRPr="00853565" w:rsidRDefault="002412B0" w:rsidP="00A8592F">
            <w:pPr>
              <w:tabs>
                <w:tab w:val="left" w:pos="523"/>
              </w:tabs>
              <w:snapToGrid w:val="0"/>
              <w:spacing w:before="100" w:line="160" w:lineRule="exact"/>
              <w:ind w:right="397"/>
              <w:jc w:val="right"/>
              <w:rPr>
                <w:rFonts w:eastAsia="Symbol"/>
              </w:rPr>
            </w:pPr>
            <w:r w:rsidRPr="00853565">
              <w:rPr>
                <w:rFonts w:eastAsia="Symbol"/>
              </w:rPr>
              <w:t>…</w:t>
            </w:r>
          </w:p>
        </w:tc>
        <w:tc>
          <w:tcPr>
            <w:tcW w:w="2673" w:type="dxa"/>
            <w:tcBorders>
              <w:left w:val="single" w:sz="6" w:space="0" w:color="000000"/>
            </w:tcBorders>
            <w:shd w:val="clear" w:color="auto" w:fill="auto"/>
            <w:vAlign w:val="bottom"/>
          </w:tcPr>
          <w:p w14:paraId="51C21ECA" w14:textId="77777777" w:rsidR="002412B0" w:rsidRPr="00853565" w:rsidRDefault="002412B0">
            <w:pPr>
              <w:spacing w:before="100" w:line="160" w:lineRule="exact"/>
              <w:ind w:left="170"/>
            </w:pPr>
            <w:r w:rsidRPr="00853565">
              <w:rPr>
                <w:rFonts w:eastAsia="Symbol"/>
                <w:i/>
              </w:rPr>
              <w:t>Lithuania</w:t>
            </w:r>
          </w:p>
        </w:tc>
      </w:tr>
      <w:tr w:rsidR="00853565" w:rsidRPr="00853565" w14:paraId="7193B58C" w14:textId="77777777">
        <w:trPr>
          <w:cantSplit/>
        </w:trPr>
        <w:tc>
          <w:tcPr>
            <w:tcW w:w="2674" w:type="dxa"/>
            <w:shd w:val="clear" w:color="auto" w:fill="auto"/>
            <w:vAlign w:val="bottom"/>
          </w:tcPr>
          <w:p w14:paraId="44EEC19C" w14:textId="77777777" w:rsidR="002412B0" w:rsidRPr="00853565" w:rsidRDefault="002412B0">
            <w:pPr>
              <w:spacing w:before="100" w:line="160" w:lineRule="exact"/>
              <w:ind w:left="113"/>
            </w:pPr>
            <w:r w:rsidRPr="00853565">
              <w:rPr>
                <w:rFonts w:eastAsia="Symbol"/>
              </w:rPr>
              <w:t>Нидерланды</w:t>
            </w:r>
          </w:p>
        </w:tc>
        <w:tc>
          <w:tcPr>
            <w:tcW w:w="1145" w:type="dxa"/>
            <w:tcBorders>
              <w:left w:val="single" w:sz="6" w:space="0" w:color="000000"/>
            </w:tcBorders>
            <w:shd w:val="clear" w:color="auto" w:fill="auto"/>
            <w:vAlign w:val="bottom"/>
          </w:tcPr>
          <w:p w14:paraId="16865FAE" w14:textId="25941C1A" w:rsidR="002412B0" w:rsidRPr="00853565" w:rsidRDefault="002412B0" w:rsidP="00A8592F">
            <w:pPr>
              <w:tabs>
                <w:tab w:val="left" w:pos="523"/>
              </w:tabs>
              <w:snapToGrid w:val="0"/>
              <w:spacing w:before="100" w:line="160" w:lineRule="exact"/>
              <w:ind w:right="397"/>
              <w:jc w:val="right"/>
              <w:rPr>
                <w:rFonts w:eastAsia="Symbol"/>
              </w:rPr>
            </w:pPr>
            <w:r w:rsidRPr="00853565">
              <w:rPr>
                <w:rFonts w:eastAsia="Symbol"/>
              </w:rPr>
              <w:t>89,1</w:t>
            </w:r>
          </w:p>
        </w:tc>
        <w:tc>
          <w:tcPr>
            <w:tcW w:w="1144" w:type="dxa"/>
            <w:tcBorders>
              <w:left w:val="single" w:sz="6" w:space="0" w:color="000000"/>
            </w:tcBorders>
            <w:shd w:val="clear" w:color="auto" w:fill="auto"/>
            <w:vAlign w:val="bottom"/>
          </w:tcPr>
          <w:p w14:paraId="3C11602A" w14:textId="28103D21" w:rsidR="002412B0" w:rsidRPr="00853565" w:rsidRDefault="002412B0" w:rsidP="00E82DAD">
            <w:pPr>
              <w:tabs>
                <w:tab w:val="left" w:pos="523"/>
              </w:tabs>
              <w:snapToGrid w:val="0"/>
              <w:spacing w:before="100" w:line="160" w:lineRule="exact"/>
              <w:ind w:right="397"/>
              <w:jc w:val="right"/>
              <w:rPr>
                <w:rFonts w:eastAsia="Symbol"/>
              </w:rPr>
            </w:pPr>
            <w:r w:rsidRPr="00853565">
              <w:rPr>
                <w:rFonts w:eastAsia="Symbol"/>
              </w:rPr>
              <w:t>86,1</w:t>
            </w:r>
          </w:p>
        </w:tc>
        <w:tc>
          <w:tcPr>
            <w:tcW w:w="1144" w:type="dxa"/>
            <w:tcBorders>
              <w:left w:val="single" w:sz="6" w:space="0" w:color="000000"/>
            </w:tcBorders>
            <w:shd w:val="clear" w:color="auto" w:fill="auto"/>
            <w:vAlign w:val="bottom"/>
          </w:tcPr>
          <w:p w14:paraId="01A30FD1" w14:textId="04E8303B" w:rsidR="002412B0" w:rsidRPr="00853565" w:rsidRDefault="002412B0" w:rsidP="00E82DAD">
            <w:pPr>
              <w:tabs>
                <w:tab w:val="left" w:pos="523"/>
              </w:tabs>
              <w:snapToGrid w:val="0"/>
              <w:spacing w:before="100" w:line="160" w:lineRule="exact"/>
              <w:ind w:right="397"/>
              <w:jc w:val="right"/>
              <w:rPr>
                <w:rFonts w:eastAsia="Symbol"/>
              </w:rPr>
            </w:pPr>
            <w:r w:rsidRPr="00853565">
              <w:rPr>
                <w:rFonts w:eastAsia="Symbol"/>
              </w:rPr>
              <w:t>93,8</w:t>
            </w:r>
          </w:p>
        </w:tc>
        <w:tc>
          <w:tcPr>
            <w:tcW w:w="1142" w:type="dxa"/>
            <w:tcBorders>
              <w:left w:val="single" w:sz="6" w:space="0" w:color="000000"/>
            </w:tcBorders>
            <w:shd w:val="clear" w:color="auto" w:fill="auto"/>
            <w:vAlign w:val="bottom"/>
          </w:tcPr>
          <w:p w14:paraId="67A26F42" w14:textId="5A8F0C97" w:rsidR="002412B0" w:rsidRPr="00853565" w:rsidRDefault="002412B0" w:rsidP="00A8592F">
            <w:pPr>
              <w:tabs>
                <w:tab w:val="left" w:pos="523"/>
              </w:tabs>
              <w:snapToGrid w:val="0"/>
              <w:spacing w:before="100" w:line="160" w:lineRule="exact"/>
              <w:ind w:right="397"/>
              <w:jc w:val="right"/>
              <w:rPr>
                <w:rFonts w:eastAsia="Symbol"/>
              </w:rPr>
            </w:pPr>
            <w:r w:rsidRPr="00853565">
              <w:rPr>
                <w:rFonts w:eastAsia="Symbol"/>
              </w:rPr>
              <w:t>…</w:t>
            </w:r>
          </w:p>
        </w:tc>
        <w:tc>
          <w:tcPr>
            <w:tcW w:w="2673" w:type="dxa"/>
            <w:tcBorders>
              <w:left w:val="single" w:sz="6" w:space="0" w:color="000000"/>
            </w:tcBorders>
            <w:shd w:val="clear" w:color="auto" w:fill="auto"/>
            <w:vAlign w:val="bottom"/>
          </w:tcPr>
          <w:p w14:paraId="5D9328DE" w14:textId="77777777" w:rsidR="002412B0" w:rsidRPr="00853565" w:rsidRDefault="002412B0">
            <w:pPr>
              <w:spacing w:before="100" w:line="160" w:lineRule="exact"/>
              <w:ind w:left="170"/>
            </w:pPr>
            <w:r w:rsidRPr="00853565">
              <w:rPr>
                <w:rFonts w:eastAsia="Symbol"/>
                <w:i/>
              </w:rPr>
              <w:t>Netherlands</w:t>
            </w:r>
          </w:p>
        </w:tc>
      </w:tr>
      <w:tr w:rsidR="00853565" w:rsidRPr="00853565" w14:paraId="36A2711C" w14:textId="77777777">
        <w:trPr>
          <w:cantSplit/>
        </w:trPr>
        <w:tc>
          <w:tcPr>
            <w:tcW w:w="2674" w:type="dxa"/>
            <w:shd w:val="clear" w:color="auto" w:fill="auto"/>
            <w:vAlign w:val="bottom"/>
          </w:tcPr>
          <w:p w14:paraId="4AA8A116" w14:textId="77777777" w:rsidR="002412B0" w:rsidRPr="00853565" w:rsidRDefault="002412B0">
            <w:pPr>
              <w:spacing w:before="100" w:line="160" w:lineRule="exact"/>
              <w:ind w:left="113"/>
            </w:pPr>
            <w:r w:rsidRPr="00853565">
              <w:rPr>
                <w:rFonts w:eastAsia="Symbol"/>
              </w:rPr>
              <w:t>Польша</w:t>
            </w:r>
          </w:p>
        </w:tc>
        <w:tc>
          <w:tcPr>
            <w:tcW w:w="1145" w:type="dxa"/>
            <w:tcBorders>
              <w:left w:val="single" w:sz="6" w:space="0" w:color="000000"/>
            </w:tcBorders>
            <w:shd w:val="clear" w:color="auto" w:fill="auto"/>
            <w:vAlign w:val="bottom"/>
          </w:tcPr>
          <w:p w14:paraId="4238B21E" w14:textId="69163102" w:rsidR="002412B0" w:rsidRPr="00853565" w:rsidRDefault="002412B0" w:rsidP="00A8592F">
            <w:pPr>
              <w:tabs>
                <w:tab w:val="left" w:pos="523"/>
              </w:tabs>
              <w:snapToGrid w:val="0"/>
              <w:spacing w:before="100" w:line="160" w:lineRule="exact"/>
              <w:ind w:right="397"/>
              <w:jc w:val="right"/>
              <w:rPr>
                <w:rFonts w:eastAsia="Symbol"/>
              </w:rPr>
            </w:pPr>
            <w:r w:rsidRPr="00853565">
              <w:rPr>
                <w:rFonts w:eastAsia="Symbol"/>
              </w:rPr>
              <w:t>44,3</w:t>
            </w:r>
          </w:p>
        </w:tc>
        <w:tc>
          <w:tcPr>
            <w:tcW w:w="1144" w:type="dxa"/>
            <w:tcBorders>
              <w:left w:val="single" w:sz="6" w:space="0" w:color="000000"/>
            </w:tcBorders>
            <w:shd w:val="clear" w:color="auto" w:fill="auto"/>
            <w:vAlign w:val="bottom"/>
          </w:tcPr>
          <w:p w14:paraId="1415FCAC" w14:textId="5BE97101" w:rsidR="002412B0" w:rsidRPr="00853565" w:rsidRDefault="002412B0" w:rsidP="00E82DAD">
            <w:pPr>
              <w:tabs>
                <w:tab w:val="left" w:pos="523"/>
              </w:tabs>
              <w:snapToGrid w:val="0"/>
              <w:spacing w:before="100" w:line="160" w:lineRule="exact"/>
              <w:ind w:right="397"/>
              <w:jc w:val="right"/>
              <w:rPr>
                <w:rFonts w:eastAsia="Symbol"/>
              </w:rPr>
            </w:pPr>
            <w:r w:rsidRPr="00853565">
              <w:rPr>
                <w:rFonts w:eastAsia="Symbol"/>
              </w:rPr>
              <w:t>39,9</w:t>
            </w:r>
          </w:p>
        </w:tc>
        <w:tc>
          <w:tcPr>
            <w:tcW w:w="1144" w:type="dxa"/>
            <w:tcBorders>
              <w:left w:val="single" w:sz="6" w:space="0" w:color="000000"/>
            </w:tcBorders>
            <w:shd w:val="clear" w:color="auto" w:fill="auto"/>
            <w:vAlign w:val="bottom"/>
          </w:tcPr>
          <w:p w14:paraId="2A8B08CF" w14:textId="2DD4FD74" w:rsidR="002412B0" w:rsidRPr="00853565" w:rsidRDefault="002412B0" w:rsidP="00E82DAD">
            <w:pPr>
              <w:tabs>
                <w:tab w:val="left" w:pos="523"/>
              </w:tabs>
              <w:snapToGrid w:val="0"/>
              <w:spacing w:before="100" w:line="160" w:lineRule="exact"/>
              <w:ind w:right="397"/>
              <w:jc w:val="right"/>
              <w:rPr>
                <w:rFonts w:eastAsia="Symbol"/>
              </w:rPr>
            </w:pPr>
            <w:r w:rsidRPr="00853565">
              <w:rPr>
                <w:rFonts w:eastAsia="Symbol"/>
              </w:rPr>
              <w:t>43,0</w:t>
            </w:r>
          </w:p>
        </w:tc>
        <w:tc>
          <w:tcPr>
            <w:tcW w:w="1142" w:type="dxa"/>
            <w:tcBorders>
              <w:left w:val="single" w:sz="6" w:space="0" w:color="000000"/>
            </w:tcBorders>
            <w:shd w:val="clear" w:color="auto" w:fill="auto"/>
            <w:vAlign w:val="bottom"/>
          </w:tcPr>
          <w:p w14:paraId="32DDBB20" w14:textId="5F0C135F" w:rsidR="002412B0" w:rsidRPr="00853565" w:rsidRDefault="002412B0" w:rsidP="00A8592F">
            <w:pPr>
              <w:tabs>
                <w:tab w:val="left" w:pos="523"/>
              </w:tabs>
              <w:snapToGrid w:val="0"/>
              <w:spacing w:before="100" w:line="160" w:lineRule="exact"/>
              <w:ind w:right="397"/>
              <w:jc w:val="right"/>
              <w:rPr>
                <w:rFonts w:eastAsia="Symbol"/>
              </w:rPr>
            </w:pPr>
            <w:r w:rsidRPr="00853565">
              <w:rPr>
                <w:rFonts w:eastAsia="Symbol"/>
              </w:rPr>
              <w:t>…</w:t>
            </w:r>
          </w:p>
        </w:tc>
        <w:tc>
          <w:tcPr>
            <w:tcW w:w="2673" w:type="dxa"/>
            <w:tcBorders>
              <w:left w:val="single" w:sz="6" w:space="0" w:color="000000"/>
            </w:tcBorders>
            <w:shd w:val="clear" w:color="auto" w:fill="auto"/>
            <w:vAlign w:val="bottom"/>
          </w:tcPr>
          <w:p w14:paraId="7F6090DD" w14:textId="77777777" w:rsidR="002412B0" w:rsidRPr="00853565" w:rsidRDefault="002412B0">
            <w:pPr>
              <w:spacing w:before="100" w:line="160" w:lineRule="exact"/>
              <w:ind w:left="170"/>
            </w:pPr>
            <w:r w:rsidRPr="00853565">
              <w:rPr>
                <w:rFonts w:eastAsia="Symbol"/>
                <w:i/>
              </w:rPr>
              <w:t>Poland</w:t>
            </w:r>
          </w:p>
        </w:tc>
      </w:tr>
      <w:tr w:rsidR="00853565" w:rsidRPr="00853565" w14:paraId="7229F546" w14:textId="77777777">
        <w:trPr>
          <w:cantSplit/>
        </w:trPr>
        <w:tc>
          <w:tcPr>
            <w:tcW w:w="2674" w:type="dxa"/>
            <w:shd w:val="clear" w:color="auto" w:fill="auto"/>
            <w:vAlign w:val="bottom"/>
          </w:tcPr>
          <w:p w14:paraId="10DA1EB5" w14:textId="77777777" w:rsidR="002412B0" w:rsidRPr="00853565" w:rsidRDefault="002412B0">
            <w:pPr>
              <w:pStyle w:val="15"/>
              <w:spacing w:before="100" w:line="160" w:lineRule="exact"/>
              <w:ind w:left="113"/>
            </w:pPr>
            <w:r w:rsidRPr="00853565">
              <w:rPr>
                <w:rFonts w:eastAsia="Symbol"/>
              </w:rPr>
              <w:t>Португалия</w:t>
            </w:r>
          </w:p>
        </w:tc>
        <w:tc>
          <w:tcPr>
            <w:tcW w:w="1145" w:type="dxa"/>
            <w:tcBorders>
              <w:left w:val="single" w:sz="6" w:space="0" w:color="000000"/>
            </w:tcBorders>
            <w:shd w:val="clear" w:color="auto" w:fill="auto"/>
            <w:vAlign w:val="bottom"/>
          </w:tcPr>
          <w:p w14:paraId="1AD8CFEF" w14:textId="314CB0A5" w:rsidR="002412B0" w:rsidRPr="00853565" w:rsidRDefault="002412B0" w:rsidP="00A8592F">
            <w:pPr>
              <w:tabs>
                <w:tab w:val="left" w:pos="523"/>
              </w:tabs>
              <w:snapToGrid w:val="0"/>
              <w:spacing w:before="100" w:line="160" w:lineRule="exact"/>
              <w:ind w:right="397"/>
              <w:jc w:val="right"/>
              <w:rPr>
                <w:rFonts w:eastAsia="Symbol"/>
              </w:rPr>
            </w:pPr>
            <w:r w:rsidRPr="00853565">
              <w:rPr>
                <w:rFonts w:eastAsia="Symbol"/>
              </w:rPr>
              <w:t>14,3</w:t>
            </w:r>
          </w:p>
        </w:tc>
        <w:tc>
          <w:tcPr>
            <w:tcW w:w="1144" w:type="dxa"/>
            <w:tcBorders>
              <w:left w:val="single" w:sz="6" w:space="0" w:color="000000"/>
            </w:tcBorders>
            <w:shd w:val="clear" w:color="auto" w:fill="auto"/>
            <w:vAlign w:val="bottom"/>
          </w:tcPr>
          <w:p w14:paraId="0AADD6EC" w14:textId="2B5F88A5" w:rsidR="002412B0" w:rsidRPr="00853565" w:rsidRDefault="002412B0" w:rsidP="00E82DAD">
            <w:pPr>
              <w:tabs>
                <w:tab w:val="left" w:pos="523"/>
              </w:tabs>
              <w:snapToGrid w:val="0"/>
              <w:spacing w:before="100" w:line="160" w:lineRule="exact"/>
              <w:ind w:right="397"/>
              <w:jc w:val="right"/>
              <w:rPr>
                <w:rFonts w:eastAsia="Symbol"/>
              </w:rPr>
            </w:pPr>
            <w:r w:rsidRPr="00853565">
              <w:rPr>
                <w:rFonts w:eastAsia="Symbol"/>
              </w:rPr>
              <w:t>25,9</w:t>
            </w:r>
          </w:p>
        </w:tc>
        <w:tc>
          <w:tcPr>
            <w:tcW w:w="1144" w:type="dxa"/>
            <w:tcBorders>
              <w:left w:val="single" w:sz="6" w:space="0" w:color="000000"/>
            </w:tcBorders>
            <w:shd w:val="clear" w:color="auto" w:fill="auto"/>
            <w:vAlign w:val="bottom"/>
          </w:tcPr>
          <w:p w14:paraId="4A1AE012" w14:textId="1701D0DE" w:rsidR="002412B0" w:rsidRPr="00853565" w:rsidRDefault="002412B0" w:rsidP="00E82DAD">
            <w:pPr>
              <w:tabs>
                <w:tab w:val="left" w:pos="523"/>
              </w:tabs>
              <w:snapToGrid w:val="0"/>
              <w:spacing w:before="100" w:line="160" w:lineRule="exact"/>
              <w:ind w:right="397"/>
              <w:jc w:val="right"/>
              <w:rPr>
                <w:rFonts w:eastAsia="Symbol"/>
              </w:rPr>
            </w:pPr>
            <w:r w:rsidRPr="00853565">
              <w:rPr>
                <w:rFonts w:eastAsia="Symbol"/>
              </w:rPr>
              <w:t>23,3</w:t>
            </w:r>
          </w:p>
        </w:tc>
        <w:tc>
          <w:tcPr>
            <w:tcW w:w="1142" w:type="dxa"/>
            <w:tcBorders>
              <w:left w:val="single" w:sz="6" w:space="0" w:color="000000"/>
            </w:tcBorders>
            <w:shd w:val="clear" w:color="auto" w:fill="auto"/>
            <w:vAlign w:val="bottom"/>
          </w:tcPr>
          <w:p w14:paraId="0412DF32" w14:textId="3BB69CCE" w:rsidR="002412B0" w:rsidRPr="00853565" w:rsidRDefault="002412B0" w:rsidP="00A8592F">
            <w:pPr>
              <w:tabs>
                <w:tab w:val="left" w:pos="523"/>
              </w:tabs>
              <w:snapToGrid w:val="0"/>
              <w:spacing w:before="100" w:line="160" w:lineRule="exact"/>
              <w:ind w:right="397"/>
              <w:jc w:val="right"/>
              <w:rPr>
                <w:rFonts w:eastAsia="Symbol"/>
              </w:rPr>
            </w:pPr>
            <w:r w:rsidRPr="00853565">
              <w:rPr>
                <w:rFonts w:eastAsia="Symbol"/>
              </w:rPr>
              <w:t>…</w:t>
            </w:r>
          </w:p>
        </w:tc>
        <w:tc>
          <w:tcPr>
            <w:tcW w:w="2673" w:type="dxa"/>
            <w:tcBorders>
              <w:left w:val="single" w:sz="6" w:space="0" w:color="000000"/>
            </w:tcBorders>
            <w:shd w:val="clear" w:color="auto" w:fill="auto"/>
            <w:vAlign w:val="bottom"/>
          </w:tcPr>
          <w:p w14:paraId="63092DAB" w14:textId="77777777" w:rsidR="002412B0" w:rsidRPr="00853565" w:rsidRDefault="002412B0">
            <w:pPr>
              <w:spacing w:before="100" w:line="160" w:lineRule="exact"/>
              <w:ind w:left="170"/>
            </w:pPr>
            <w:r w:rsidRPr="00853565">
              <w:rPr>
                <w:rFonts w:eastAsia="Symbol"/>
                <w:i/>
              </w:rPr>
              <w:t>Portugal</w:t>
            </w:r>
          </w:p>
        </w:tc>
      </w:tr>
      <w:tr w:rsidR="00853565" w:rsidRPr="00853565" w14:paraId="4A83C45E" w14:textId="77777777">
        <w:trPr>
          <w:cantSplit/>
        </w:trPr>
        <w:tc>
          <w:tcPr>
            <w:tcW w:w="2674" w:type="dxa"/>
            <w:shd w:val="clear" w:color="auto" w:fill="auto"/>
            <w:vAlign w:val="bottom"/>
          </w:tcPr>
          <w:p w14:paraId="4EB37DCF" w14:textId="77777777" w:rsidR="002412B0" w:rsidRPr="00853565" w:rsidRDefault="002412B0">
            <w:pPr>
              <w:spacing w:before="100" w:line="160" w:lineRule="exact"/>
              <w:ind w:left="113"/>
            </w:pPr>
            <w:r w:rsidRPr="00853565">
              <w:rPr>
                <w:rFonts w:eastAsia="Symbol"/>
              </w:rPr>
              <w:t>Румыния</w:t>
            </w:r>
          </w:p>
        </w:tc>
        <w:tc>
          <w:tcPr>
            <w:tcW w:w="1145" w:type="dxa"/>
            <w:tcBorders>
              <w:left w:val="single" w:sz="6" w:space="0" w:color="000000"/>
            </w:tcBorders>
            <w:shd w:val="clear" w:color="auto" w:fill="auto"/>
            <w:vAlign w:val="bottom"/>
          </w:tcPr>
          <w:p w14:paraId="56EE3FF2" w14:textId="0E6F37D3" w:rsidR="002412B0" w:rsidRPr="00853565" w:rsidRDefault="002412B0" w:rsidP="00A8592F">
            <w:pPr>
              <w:tabs>
                <w:tab w:val="left" w:pos="523"/>
              </w:tabs>
              <w:snapToGrid w:val="0"/>
              <w:spacing w:before="100" w:line="160" w:lineRule="exact"/>
              <w:ind w:right="397"/>
              <w:jc w:val="right"/>
              <w:rPr>
                <w:rFonts w:eastAsia="Symbol"/>
              </w:rPr>
            </w:pPr>
            <w:r w:rsidRPr="00853565">
              <w:rPr>
                <w:rFonts w:eastAsia="Symbol"/>
              </w:rPr>
              <w:t>27,0</w:t>
            </w:r>
          </w:p>
        </w:tc>
        <w:tc>
          <w:tcPr>
            <w:tcW w:w="1144" w:type="dxa"/>
            <w:tcBorders>
              <w:left w:val="single" w:sz="6" w:space="0" w:color="000000"/>
            </w:tcBorders>
            <w:shd w:val="clear" w:color="auto" w:fill="auto"/>
            <w:vAlign w:val="bottom"/>
          </w:tcPr>
          <w:p w14:paraId="0D180746" w14:textId="0A8682AB" w:rsidR="002412B0" w:rsidRPr="00853565" w:rsidRDefault="002412B0" w:rsidP="00E82DAD">
            <w:pPr>
              <w:tabs>
                <w:tab w:val="left" w:pos="523"/>
              </w:tabs>
              <w:snapToGrid w:val="0"/>
              <w:spacing w:before="100" w:line="160" w:lineRule="exact"/>
              <w:ind w:right="397"/>
              <w:jc w:val="right"/>
              <w:rPr>
                <w:rFonts w:eastAsia="Symbol"/>
              </w:rPr>
            </w:pPr>
            <w:r w:rsidRPr="00853565">
              <w:rPr>
                <w:rFonts w:eastAsia="Symbol"/>
              </w:rPr>
              <w:t>47,9</w:t>
            </w:r>
          </w:p>
        </w:tc>
        <w:tc>
          <w:tcPr>
            <w:tcW w:w="1144" w:type="dxa"/>
            <w:tcBorders>
              <w:left w:val="single" w:sz="6" w:space="0" w:color="000000"/>
            </w:tcBorders>
            <w:shd w:val="clear" w:color="auto" w:fill="auto"/>
            <w:vAlign w:val="bottom"/>
          </w:tcPr>
          <w:p w14:paraId="6DDBD288" w14:textId="3A3F7E00" w:rsidR="002412B0" w:rsidRPr="00853565" w:rsidRDefault="002412B0" w:rsidP="00E82DAD">
            <w:pPr>
              <w:tabs>
                <w:tab w:val="left" w:pos="523"/>
              </w:tabs>
              <w:snapToGrid w:val="0"/>
              <w:spacing w:before="100" w:line="160" w:lineRule="exact"/>
              <w:ind w:right="397"/>
              <w:jc w:val="right"/>
              <w:rPr>
                <w:rFonts w:eastAsia="Symbol"/>
              </w:rPr>
            </w:pPr>
            <w:r w:rsidRPr="00853565">
              <w:rPr>
                <w:rFonts w:eastAsia="Symbol"/>
              </w:rPr>
              <w:t>47,5</w:t>
            </w:r>
          </w:p>
        </w:tc>
        <w:tc>
          <w:tcPr>
            <w:tcW w:w="1142" w:type="dxa"/>
            <w:tcBorders>
              <w:left w:val="single" w:sz="6" w:space="0" w:color="000000"/>
            </w:tcBorders>
            <w:shd w:val="clear" w:color="auto" w:fill="auto"/>
            <w:vAlign w:val="bottom"/>
          </w:tcPr>
          <w:p w14:paraId="25289DE6" w14:textId="30D1A6CF" w:rsidR="002412B0" w:rsidRPr="00853565" w:rsidRDefault="002412B0" w:rsidP="00A8592F">
            <w:pPr>
              <w:tabs>
                <w:tab w:val="left" w:pos="523"/>
              </w:tabs>
              <w:snapToGrid w:val="0"/>
              <w:spacing w:before="100" w:line="160" w:lineRule="exact"/>
              <w:ind w:right="397"/>
              <w:jc w:val="right"/>
              <w:rPr>
                <w:rFonts w:eastAsia="Symbol"/>
              </w:rPr>
            </w:pPr>
            <w:r w:rsidRPr="00853565">
              <w:rPr>
                <w:rFonts w:eastAsia="Symbol"/>
              </w:rPr>
              <w:t>…</w:t>
            </w:r>
          </w:p>
        </w:tc>
        <w:tc>
          <w:tcPr>
            <w:tcW w:w="2673" w:type="dxa"/>
            <w:tcBorders>
              <w:left w:val="single" w:sz="6" w:space="0" w:color="000000"/>
            </w:tcBorders>
            <w:shd w:val="clear" w:color="auto" w:fill="auto"/>
            <w:vAlign w:val="bottom"/>
          </w:tcPr>
          <w:p w14:paraId="223E4903" w14:textId="77777777" w:rsidR="002412B0" w:rsidRPr="00853565" w:rsidRDefault="002412B0">
            <w:pPr>
              <w:spacing w:before="100" w:line="160" w:lineRule="exact"/>
              <w:ind w:left="170"/>
            </w:pPr>
            <w:r w:rsidRPr="00853565">
              <w:rPr>
                <w:rFonts w:eastAsia="Symbol"/>
                <w:i/>
              </w:rPr>
              <w:t>Romania</w:t>
            </w:r>
          </w:p>
        </w:tc>
      </w:tr>
      <w:tr w:rsidR="00853565" w:rsidRPr="00853565" w14:paraId="2ABFE50D" w14:textId="77777777">
        <w:trPr>
          <w:cantSplit/>
        </w:trPr>
        <w:tc>
          <w:tcPr>
            <w:tcW w:w="2674" w:type="dxa"/>
            <w:shd w:val="clear" w:color="auto" w:fill="auto"/>
            <w:vAlign w:val="bottom"/>
          </w:tcPr>
          <w:p w14:paraId="3C11208B" w14:textId="35BAF8FB" w:rsidR="002412B0" w:rsidRPr="00853565" w:rsidRDefault="002412B0">
            <w:pPr>
              <w:spacing w:before="100" w:line="160" w:lineRule="exact"/>
              <w:ind w:left="113"/>
            </w:pPr>
            <w:r w:rsidRPr="00853565">
              <w:rPr>
                <w:rFonts w:eastAsia="Symbol"/>
              </w:rPr>
              <w:t xml:space="preserve">Соединенное Королевство </w:t>
            </w:r>
            <w:r w:rsidRPr="00853565">
              <w:rPr>
                <w:rFonts w:eastAsia="Symbol"/>
              </w:rPr>
              <w:br/>
              <w:t>(Великобритания)</w:t>
            </w:r>
            <w:r w:rsidR="007B40AB" w:rsidRPr="00853565">
              <w:rPr>
                <w:rFonts w:eastAsia="Symbol"/>
                <w:vertAlign w:val="superscript"/>
                <w:lang w:val="en-US"/>
              </w:rPr>
              <w:t xml:space="preserve"> 1)</w:t>
            </w:r>
          </w:p>
        </w:tc>
        <w:tc>
          <w:tcPr>
            <w:tcW w:w="1145" w:type="dxa"/>
            <w:tcBorders>
              <w:left w:val="single" w:sz="6" w:space="0" w:color="000000"/>
            </w:tcBorders>
            <w:shd w:val="clear" w:color="auto" w:fill="auto"/>
            <w:vAlign w:val="bottom"/>
          </w:tcPr>
          <w:p w14:paraId="781A3887" w14:textId="716A3F83" w:rsidR="002412B0" w:rsidRPr="00853565" w:rsidRDefault="002412B0" w:rsidP="00A8592F">
            <w:pPr>
              <w:tabs>
                <w:tab w:val="left" w:pos="523"/>
              </w:tabs>
              <w:snapToGrid w:val="0"/>
              <w:spacing w:before="100" w:line="160" w:lineRule="exact"/>
              <w:ind w:right="397"/>
              <w:jc w:val="right"/>
              <w:rPr>
                <w:rFonts w:eastAsia="Symbol"/>
              </w:rPr>
            </w:pPr>
            <w:r w:rsidRPr="00853565">
              <w:rPr>
                <w:rFonts w:eastAsia="Symbol"/>
              </w:rPr>
              <w:t>76,7</w:t>
            </w:r>
          </w:p>
        </w:tc>
        <w:tc>
          <w:tcPr>
            <w:tcW w:w="1144" w:type="dxa"/>
            <w:tcBorders>
              <w:left w:val="single" w:sz="6" w:space="0" w:color="000000"/>
            </w:tcBorders>
            <w:shd w:val="clear" w:color="auto" w:fill="auto"/>
            <w:vAlign w:val="bottom"/>
          </w:tcPr>
          <w:p w14:paraId="20F7908D" w14:textId="499B4B5C" w:rsidR="002412B0" w:rsidRPr="00853565" w:rsidRDefault="002412B0" w:rsidP="00E82DAD">
            <w:pPr>
              <w:tabs>
                <w:tab w:val="left" w:pos="523"/>
              </w:tabs>
              <w:snapToGrid w:val="0"/>
              <w:spacing w:before="100" w:line="160" w:lineRule="exact"/>
              <w:ind w:right="397"/>
              <w:jc w:val="right"/>
              <w:rPr>
                <w:rFonts w:eastAsia="Symbol"/>
              </w:rPr>
            </w:pPr>
            <w:r w:rsidRPr="00853565">
              <w:t>77,5</w:t>
            </w:r>
          </w:p>
        </w:tc>
        <w:tc>
          <w:tcPr>
            <w:tcW w:w="1144" w:type="dxa"/>
            <w:tcBorders>
              <w:left w:val="single" w:sz="6" w:space="0" w:color="000000"/>
            </w:tcBorders>
            <w:shd w:val="clear" w:color="auto" w:fill="auto"/>
            <w:vAlign w:val="bottom"/>
          </w:tcPr>
          <w:p w14:paraId="54712E4A" w14:textId="4C462CE7" w:rsidR="002412B0" w:rsidRPr="00853565" w:rsidRDefault="002412B0" w:rsidP="00E82DAD">
            <w:pPr>
              <w:tabs>
                <w:tab w:val="left" w:pos="523"/>
              </w:tabs>
              <w:snapToGrid w:val="0"/>
              <w:spacing w:before="100" w:line="160" w:lineRule="exact"/>
              <w:ind w:right="397"/>
              <w:jc w:val="right"/>
              <w:rPr>
                <w:rFonts w:eastAsia="Symbol"/>
              </w:rPr>
            </w:pPr>
            <w:r w:rsidRPr="00853565">
              <w:rPr>
                <w:rFonts w:eastAsia="Symbol"/>
              </w:rPr>
              <w:t>89,3</w:t>
            </w:r>
          </w:p>
        </w:tc>
        <w:tc>
          <w:tcPr>
            <w:tcW w:w="1142" w:type="dxa"/>
            <w:tcBorders>
              <w:left w:val="single" w:sz="6" w:space="0" w:color="000000"/>
            </w:tcBorders>
            <w:shd w:val="clear" w:color="auto" w:fill="auto"/>
            <w:vAlign w:val="bottom"/>
          </w:tcPr>
          <w:p w14:paraId="1509A826" w14:textId="3B3573D5" w:rsidR="002412B0" w:rsidRPr="00853565" w:rsidRDefault="002412B0" w:rsidP="00A8592F">
            <w:pPr>
              <w:tabs>
                <w:tab w:val="left" w:pos="523"/>
              </w:tabs>
              <w:snapToGrid w:val="0"/>
              <w:spacing w:before="100" w:line="160" w:lineRule="exact"/>
              <w:ind w:right="397"/>
              <w:jc w:val="right"/>
              <w:rPr>
                <w:rFonts w:eastAsia="Symbol"/>
              </w:rPr>
            </w:pPr>
            <w:r w:rsidRPr="00853565">
              <w:rPr>
                <w:rFonts w:eastAsia="Symbol"/>
              </w:rPr>
              <w:t>…</w:t>
            </w:r>
          </w:p>
        </w:tc>
        <w:tc>
          <w:tcPr>
            <w:tcW w:w="2673" w:type="dxa"/>
            <w:tcBorders>
              <w:left w:val="single" w:sz="6" w:space="0" w:color="000000"/>
            </w:tcBorders>
            <w:shd w:val="clear" w:color="auto" w:fill="auto"/>
            <w:vAlign w:val="bottom"/>
          </w:tcPr>
          <w:p w14:paraId="2E84766C" w14:textId="60EE85E1" w:rsidR="002412B0" w:rsidRPr="00853565" w:rsidRDefault="002412B0">
            <w:pPr>
              <w:spacing w:before="100" w:line="160" w:lineRule="exact"/>
              <w:ind w:left="170"/>
            </w:pPr>
            <w:r w:rsidRPr="00853565">
              <w:rPr>
                <w:rFonts w:eastAsia="Symbol"/>
                <w:i/>
              </w:rPr>
              <w:t>United Kingdom</w:t>
            </w:r>
            <w:r w:rsidR="007B40AB" w:rsidRPr="00853565">
              <w:rPr>
                <w:rFonts w:eastAsia="Symbol"/>
                <w:vertAlign w:val="superscript"/>
                <w:lang w:val="en-US"/>
              </w:rPr>
              <w:t>1)</w:t>
            </w:r>
          </w:p>
        </w:tc>
      </w:tr>
      <w:tr w:rsidR="00853565" w:rsidRPr="00853565" w14:paraId="3DD5C20B" w14:textId="77777777">
        <w:trPr>
          <w:cantSplit/>
        </w:trPr>
        <w:tc>
          <w:tcPr>
            <w:tcW w:w="2674" w:type="dxa"/>
            <w:shd w:val="clear" w:color="auto" w:fill="auto"/>
            <w:vAlign w:val="bottom"/>
          </w:tcPr>
          <w:p w14:paraId="1EC2F911" w14:textId="77777777" w:rsidR="002412B0" w:rsidRPr="00853565" w:rsidRDefault="002412B0">
            <w:pPr>
              <w:spacing w:before="100" w:line="160" w:lineRule="exact"/>
              <w:ind w:left="113"/>
            </w:pPr>
            <w:r w:rsidRPr="00853565">
              <w:rPr>
                <w:rFonts w:eastAsia="Symbol"/>
              </w:rPr>
              <w:t>Финляндия</w:t>
            </w:r>
          </w:p>
        </w:tc>
        <w:tc>
          <w:tcPr>
            <w:tcW w:w="1145" w:type="dxa"/>
            <w:tcBorders>
              <w:left w:val="single" w:sz="6" w:space="0" w:color="000000"/>
            </w:tcBorders>
            <w:shd w:val="clear" w:color="auto" w:fill="auto"/>
            <w:vAlign w:val="bottom"/>
          </w:tcPr>
          <w:p w14:paraId="38D9D6BF" w14:textId="5F471415" w:rsidR="002412B0" w:rsidRPr="00853565" w:rsidRDefault="002412B0" w:rsidP="00A8592F">
            <w:pPr>
              <w:tabs>
                <w:tab w:val="left" w:pos="523"/>
              </w:tabs>
              <w:snapToGrid w:val="0"/>
              <w:spacing w:before="100" w:line="160" w:lineRule="exact"/>
              <w:ind w:right="397"/>
              <w:jc w:val="right"/>
              <w:rPr>
                <w:rFonts w:eastAsia="Symbol"/>
              </w:rPr>
            </w:pPr>
            <w:r w:rsidRPr="00853565">
              <w:rPr>
                <w:rFonts w:eastAsia="Symbol"/>
              </w:rPr>
              <w:t>34,3</w:t>
            </w:r>
          </w:p>
        </w:tc>
        <w:tc>
          <w:tcPr>
            <w:tcW w:w="1144" w:type="dxa"/>
            <w:tcBorders>
              <w:left w:val="single" w:sz="6" w:space="0" w:color="000000"/>
            </w:tcBorders>
            <w:shd w:val="clear" w:color="auto" w:fill="auto"/>
            <w:vAlign w:val="bottom"/>
          </w:tcPr>
          <w:p w14:paraId="18102180" w14:textId="086BB574" w:rsidR="002412B0" w:rsidRPr="00853565" w:rsidRDefault="002412B0" w:rsidP="00E82DAD">
            <w:pPr>
              <w:tabs>
                <w:tab w:val="left" w:pos="523"/>
              </w:tabs>
              <w:snapToGrid w:val="0"/>
              <w:spacing w:before="100" w:line="160" w:lineRule="exact"/>
              <w:ind w:right="397"/>
              <w:jc w:val="right"/>
              <w:rPr>
                <w:rFonts w:eastAsia="Symbol"/>
              </w:rPr>
            </w:pPr>
            <w:r w:rsidRPr="00853565">
              <w:rPr>
                <w:rFonts w:eastAsia="Symbol"/>
              </w:rPr>
              <w:t>28,2</w:t>
            </w:r>
          </w:p>
        </w:tc>
        <w:tc>
          <w:tcPr>
            <w:tcW w:w="1144" w:type="dxa"/>
            <w:tcBorders>
              <w:left w:val="single" w:sz="6" w:space="0" w:color="000000"/>
            </w:tcBorders>
            <w:shd w:val="clear" w:color="auto" w:fill="auto"/>
            <w:vAlign w:val="bottom"/>
          </w:tcPr>
          <w:p w14:paraId="3DE1E33F" w14:textId="18F7B659" w:rsidR="002412B0" w:rsidRPr="00853565" w:rsidRDefault="002412B0" w:rsidP="00E82DAD">
            <w:pPr>
              <w:tabs>
                <w:tab w:val="left" w:pos="523"/>
              </w:tabs>
              <w:snapToGrid w:val="0"/>
              <w:spacing w:before="100" w:line="160" w:lineRule="exact"/>
              <w:ind w:right="397"/>
              <w:jc w:val="right"/>
              <w:rPr>
                <w:rFonts w:eastAsia="Symbol"/>
              </w:rPr>
            </w:pPr>
            <w:r w:rsidRPr="00853565">
              <w:rPr>
                <w:rFonts w:eastAsia="Symbol"/>
              </w:rPr>
              <w:t>46,3</w:t>
            </w:r>
          </w:p>
        </w:tc>
        <w:tc>
          <w:tcPr>
            <w:tcW w:w="1142" w:type="dxa"/>
            <w:tcBorders>
              <w:left w:val="single" w:sz="6" w:space="0" w:color="000000"/>
            </w:tcBorders>
            <w:shd w:val="clear" w:color="auto" w:fill="auto"/>
            <w:vAlign w:val="bottom"/>
          </w:tcPr>
          <w:p w14:paraId="1DD7C71F" w14:textId="721B373E" w:rsidR="002412B0" w:rsidRPr="00853565" w:rsidRDefault="002412B0" w:rsidP="00A8592F">
            <w:pPr>
              <w:tabs>
                <w:tab w:val="left" w:pos="523"/>
              </w:tabs>
              <w:snapToGrid w:val="0"/>
              <w:spacing w:before="100" w:line="160" w:lineRule="exact"/>
              <w:ind w:right="397"/>
              <w:jc w:val="right"/>
              <w:rPr>
                <w:rFonts w:eastAsia="Symbol"/>
              </w:rPr>
            </w:pPr>
            <w:r w:rsidRPr="00853565">
              <w:rPr>
                <w:rFonts w:eastAsia="Symbol"/>
              </w:rPr>
              <w:t>…</w:t>
            </w:r>
          </w:p>
        </w:tc>
        <w:tc>
          <w:tcPr>
            <w:tcW w:w="2673" w:type="dxa"/>
            <w:tcBorders>
              <w:left w:val="single" w:sz="6" w:space="0" w:color="000000"/>
            </w:tcBorders>
            <w:shd w:val="clear" w:color="auto" w:fill="auto"/>
            <w:vAlign w:val="bottom"/>
          </w:tcPr>
          <w:p w14:paraId="79FEC4ED" w14:textId="77777777" w:rsidR="002412B0" w:rsidRPr="00853565" w:rsidRDefault="002412B0">
            <w:pPr>
              <w:spacing w:before="100" w:line="160" w:lineRule="exact"/>
              <w:ind w:left="170"/>
            </w:pPr>
            <w:r w:rsidRPr="00853565">
              <w:rPr>
                <w:rFonts w:eastAsia="Symbol"/>
                <w:i/>
              </w:rPr>
              <w:t xml:space="preserve">Finland </w:t>
            </w:r>
          </w:p>
        </w:tc>
      </w:tr>
      <w:tr w:rsidR="00853565" w:rsidRPr="00853565" w14:paraId="74E29EE1" w14:textId="77777777">
        <w:trPr>
          <w:cantSplit/>
        </w:trPr>
        <w:tc>
          <w:tcPr>
            <w:tcW w:w="2674" w:type="dxa"/>
            <w:shd w:val="clear" w:color="auto" w:fill="auto"/>
            <w:vAlign w:val="bottom"/>
          </w:tcPr>
          <w:p w14:paraId="4C81E2E8" w14:textId="77777777" w:rsidR="002412B0" w:rsidRPr="00853565" w:rsidRDefault="002412B0">
            <w:pPr>
              <w:spacing w:before="100" w:line="160" w:lineRule="exact"/>
              <w:ind w:left="113"/>
            </w:pPr>
            <w:r w:rsidRPr="00853565">
              <w:rPr>
                <w:rFonts w:eastAsia="Symbol"/>
              </w:rPr>
              <w:t>Франция</w:t>
            </w:r>
          </w:p>
        </w:tc>
        <w:tc>
          <w:tcPr>
            <w:tcW w:w="1145" w:type="dxa"/>
            <w:tcBorders>
              <w:left w:val="single" w:sz="6" w:space="0" w:color="000000"/>
            </w:tcBorders>
            <w:shd w:val="clear" w:color="auto" w:fill="auto"/>
            <w:vAlign w:val="bottom"/>
          </w:tcPr>
          <w:p w14:paraId="2DEABFFD" w14:textId="74A4D6E0" w:rsidR="002412B0" w:rsidRPr="00853565" w:rsidRDefault="002412B0" w:rsidP="00A8592F">
            <w:pPr>
              <w:tabs>
                <w:tab w:val="left" w:pos="523"/>
              </w:tabs>
              <w:snapToGrid w:val="0"/>
              <w:spacing w:before="100" w:line="160" w:lineRule="exact"/>
              <w:ind w:right="397"/>
              <w:jc w:val="right"/>
              <w:rPr>
                <w:rFonts w:eastAsia="Symbol"/>
              </w:rPr>
            </w:pPr>
            <w:r w:rsidRPr="00853565">
              <w:rPr>
                <w:rFonts w:eastAsia="Symbol"/>
              </w:rPr>
              <w:t>70,4</w:t>
            </w:r>
          </w:p>
        </w:tc>
        <w:tc>
          <w:tcPr>
            <w:tcW w:w="1144" w:type="dxa"/>
            <w:tcBorders>
              <w:left w:val="single" w:sz="6" w:space="0" w:color="000000"/>
            </w:tcBorders>
            <w:shd w:val="clear" w:color="auto" w:fill="auto"/>
            <w:vAlign w:val="bottom"/>
          </w:tcPr>
          <w:p w14:paraId="21D4215B" w14:textId="545165DB" w:rsidR="002412B0" w:rsidRPr="00853565" w:rsidRDefault="002412B0" w:rsidP="00E82DAD">
            <w:pPr>
              <w:tabs>
                <w:tab w:val="left" w:pos="523"/>
              </w:tabs>
              <w:snapToGrid w:val="0"/>
              <w:spacing w:before="100" w:line="160" w:lineRule="exact"/>
              <w:ind w:right="397"/>
              <w:jc w:val="right"/>
              <w:rPr>
                <w:rFonts w:eastAsia="Symbol"/>
              </w:rPr>
            </w:pPr>
            <w:r w:rsidRPr="00853565">
              <w:rPr>
                <w:rFonts w:eastAsia="Symbol"/>
              </w:rPr>
              <w:t>67,7</w:t>
            </w:r>
          </w:p>
        </w:tc>
        <w:tc>
          <w:tcPr>
            <w:tcW w:w="1144" w:type="dxa"/>
            <w:tcBorders>
              <w:left w:val="single" w:sz="6" w:space="0" w:color="000000"/>
            </w:tcBorders>
            <w:shd w:val="clear" w:color="auto" w:fill="auto"/>
            <w:vAlign w:val="bottom"/>
          </w:tcPr>
          <w:p w14:paraId="62106EBB" w14:textId="6A9F6EEE" w:rsidR="002412B0" w:rsidRPr="00853565" w:rsidRDefault="002412B0" w:rsidP="00E82DAD">
            <w:pPr>
              <w:tabs>
                <w:tab w:val="left" w:pos="523"/>
              </w:tabs>
              <w:snapToGrid w:val="0"/>
              <w:spacing w:before="100" w:line="160" w:lineRule="exact"/>
              <w:ind w:right="397"/>
              <w:jc w:val="right"/>
              <w:rPr>
                <w:rFonts w:eastAsia="Symbol"/>
              </w:rPr>
            </w:pPr>
            <w:r w:rsidRPr="00853565">
              <w:rPr>
                <w:rFonts w:eastAsia="Symbol"/>
              </w:rPr>
              <w:t>77,4</w:t>
            </w:r>
          </w:p>
        </w:tc>
        <w:tc>
          <w:tcPr>
            <w:tcW w:w="1142" w:type="dxa"/>
            <w:tcBorders>
              <w:left w:val="single" w:sz="6" w:space="0" w:color="000000"/>
            </w:tcBorders>
            <w:shd w:val="clear" w:color="auto" w:fill="auto"/>
            <w:vAlign w:val="bottom"/>
          </w:tcPr>
          <w:p w14:paraId="2B74F17F" w14:textId="016F82D9" w:rsidR="002412B0" w:rsidRPr="00853565" w:rsidRDefault="002412B0" w:rsidP="00A8592F">
            <w:pPr>
              <w:tabs>
                <w:tab w:val="left" w:pos="523"/>
              </w:tabs>
              <w:snapToGrid w:val="0"/>
              <w:spacing w:before="100" w:line="160" w:lineRule="exact"/>
              <w:ind w:right="397"/>
              <w:jc w:val="right"/>
              <w:rPr>
                <w:rFonts w:eastAsia="Symbol"/>
              </w:rPr>
            </w:pPr>
            <w:r w:rsidRPr="00853565">
              <w:rPr>
                <w:rFonts w:eastAsia="Symbol"/>
              </w:rPr>
              <w:t>…</w:t>
            </w:r>
          </w:p>
        </w:tc>
        <w:tc>
          <w:tcPr>
            <w:tcW w:w="2673" w:type="dxa"/>
            <w:tcBorders>
              <w:left w:val="single" w:sz="6" w:space="0" w:color="000000"/>
            </w:tcBorders>
            <w:shd w:val="clear" w:color="auto" w:fill="auto"/>
            <w:vAlign w:val="bottom"/>
          </w:tcPr>
          <w:p w14:paraId="40616EC0" w14:textId="77777777" w:rsidR="002412B0" w:rsidRPr="00853565" w:rsidRDefault="002412B0">
            <w:pPr>
              <w:spacing w:before="100" w:line="160" w:lineRule="exact"/>
              <w:ind w:left="170"/>
            </w:pPr>
            <w:r w:rsidRPr="00853565">
              <w:rPr>
                <w:rFonts w:eastAsia="Symbol"/>
                <w:i/>
              </w:rPr>
              <w:t>France</w:t>
            </w:r>
          </w:p>
        </w:tc>
      </w:tr>
      <w:tr w:rsidR="00853565" w:rsidRPr="00853565" w14:paraId="43945412" w14:textId="77777777">
        <w:trPr>
          <w:cantSplit/>
        </w:trPr>
        <w:tc>
          <w:tcPr>
            <w:tcW w:w="2674" w:type="dxa"/>
            <w:shd w:val="clear" w:color="auto" w:fill="auto"/>
            <w:vAlign w:val="bottom"/>
          </w:tcPr>
          <w:p w14:paraId="34F6037E" w14:textId="77777777" w:rsidR="002412B0" w:rsidRPr="00853565" w:rsidRDefault="002412B0">
            <w:pPr>
              <w:spacing w:before="100" w:line="160" w:lineRule="exact"/>
              <w:ind w:left="113"/>
            </w:pPr>
            <w:r w:rsidRPr="00853565">
              <w:rPr>
                <w:rFonts w:eastAsia="Symbol"/>
              </w:rPr>
              <w:t>Швеция</w:t>
            </w:r>
          </w:p>
        </w:tc>
        <w:tc>
          <w:tcPr>
            <w:tcW w:w="1145" w:type="dxa"/>
            <w:tcBorders>
              <w:left w:val="single" w:sz="6" w:space="0" w:color="000000"/>
            </w:tcBorders>
            <w:shd w:val="clear" w:color="auto" w:fill="auto"/>
            <w:vAlign w:val="bottom"/>
          </w:tcPr>
          <w:p w14:paraId="5CF0C606" w14:textId="1F7493DF" w:rsidR="002412B0" w:rsidRPr="00853565" w:rsidRDefault="002412B0" w:rsidP="00A8592F">
            <w:pPr>
              <w:tabs>
                <w:tab w:val="left" w:pos="523"/>
              </w:tabs>
              <w:snapToGrid w:val="0"/>
              <w:spacing w:before="100" w:line="160" w:lineRule="exact"/>
              <w:ind w:right="397"/>
              <w:jc w:val="right"/>
              <w:rPr>
                <w:rFonts w:eastAsia="Symbol"/>
              </w:rPr>
            </w:pPr>
            <w:r w:rsidRPr="00853565">
              <w:rPr>
                <w:rFonts w:eastAsia="Symbol"/>
              </w:rPr>
              <w:t>54,0</w:t>
            </w:r>
          </w:p>
        </w:tc>
        <w:tc>
          <w:tcPr>
            <w:tcW w:w="1144" w:type="dxa"/>
            <w:tcBorders>
              <w:left w:val="single" w:sz="6" w:space="0" w:color="000000"/>
            </w:tcBorders>
            <w:shd w:val="clear" w:color="auto" w:fill="auto"/>
            <w:vAlign w:val="bottom"/>
          </w:tcPr>
          <w:p w14:paraId="1BE9B870" w14:textId="440546C6" w:rsidR="002412B0" w:rsidRPr="00853565" w:rsidRDefault="002412B0" w:rsidP="00E82DAD">
            <w:pPr>
              <w:tabs>
                <w:tab w:val="left" w:pos="523"/>
              </w:tabs>
              <w:snapToGrid w:val="0"/>
              <w:spacing w:before="100" w:line="160" w:lineRule="exact"/>
              <w:ind w:right="397"/>
              <w:jc w:val="right"/>
              <w:rPr>
                <w:rFonts w:eastAsia="Symbol"/>
              </w:rPr>
            </w:pPr>
            <w:r w:rsidRPr="00853565">
              <w:t>43,5</w:t>
            </w:r>
          </w:p>
        </w:tc>
        <w:tc>
          <w:tcPr>
            <w:tcW w:w="1144" w:type="dxa"/>
            <w:tcBorders>
              <w:left w:val="single" w:sz="6" w:space="0" w:color="000000"/>
            </w:tcBorders>
            <w:shd w:val="clear" w:color="auto" w:fill="auto"/>
            <w:vAlign w:val="bottom"/>
          </w:tcPr>
          <w:p w14:paraId="70555582" w14:textId="5296A26F" w:rsidR="002412B0" w:rsidRPr="00853565" w:rsidRDefault="002412B0" w:rsidP="00E82DAD">
            <w:pPr>
              <w:tabs>
                <w:tab w:val="left" w:pos="523"/>
              </w:tabs>
              <w:snapToGrid w:val="0"/>
              <w:spacing w:before="100" w:line="160" w:lineRule="exact"/>
              <w:ind w:right="397"/>
              <w:jc w:val="right"/>
              <w:rPr>
                <w:rFonts w:eastAsia="Symbol"/>
              </w:rPr>
            </w:pPr>
            <w:r w:rsidRPr="00853565">
              <w:rPr>
                <w:rFonts w:eastAsia="Symbol"/>
              </w:rPr>
              <w:t>74,1</w:t>
            </w:r>
          </w:p>
        </w:tc>
        <w:tc>
          <w:tcPr>
            <w:tcW w:w="1142" w:type="dxa"/>
            <w:tcBorders>
              <w:left w:val="single" w:sz="6" w:space="0" w:color="000000"/>
            </w:tcBorders>
            <w:shd w:val="clear" w:color="auto" w:fill="auto"/>
            <w:vAlign w:val="bottom"/>
          </w:tcPr>
          <w:p w14:paraId="14BE5E9B" w14:textId="77E2520A" w:rsidR="002412B0" w:rsidRPr="00853565" w:rsidRDefault="002412B0" w:rsidP="00A8592F">
            <w:pPr>
              <w:tabs>
                <w:tab w:val="left" w:pos="523"/>
              </w:tabs>
              <w:snapToGrid w:val="0"/>
              <w:spacing w:before="100" w:line="160" w:lineRule="exact"/>
              <w:ind w:right="397"/>
              <w:jc w:val="right"/>
              <w:rPr>
                <w:rFonts w:eastAsia="Symbol"/>
              </w:rPr>
            </w:pPr>
            <w:r w:rsidRPr="00853565">
              <w:rPr>
                <w:rFonts w:eastAsia="Symbol"/>
              </w:rPr>
              <w:t>…</w:t>
            </w:r>
          </w:p>
        </w:tc>
        <w:tc>
          <w:tcPr>
            <w:tcW w:w="2673" w:type="dxa"/>
            <w:tcBorders>
              <w:left w:val="single" w:sz="6" w:space="0" w:color="000000"/>
            </w:tcBorders>
            <w:shd w:val="clear" w:color="auto" w:fill="auto"/>
            <w:vAlign w:val="bottom"/>
          </w:tcPr>
          <w:p w14:paraId="664015E1" w14:textId="77777777" w:rsidR="002412B0" w:rsidRPr="00853565" w:rsidRDefault="002412B0">
            <w:pPr>
              <w:spacing w:before="100" w:line="160" w:lineRule="exact"/>
              <w:ind w:left="170"/>
            </w:pPr>
            <w:r w:rsidRPr="00853565">
              <w:rPr>
                <w:rFonts w:eastAsia="Symbol"/>
                <w:i/>
              </w:rPr>
              <w:t>Sweden</w:t>
            </w:r>
          </w:p>
        </w:tc>
      </w:tr>
      <w:tr w:rsidR="00853565" w:rsidRPr="00853565" w14:paraId="3265001E" w14:textId="77777777">
        <w:trPr>
          <w:cantSplit/>
        </w:trPr>
        <w:tc>
          <w:tcPr>
            <w:tcW w:w="2674" w:type="dxa"/>
            <w:shd w:val="clear" w:color="auto" w:fill="auto"/>
            <w:vAlign w:val="bottom"/>
          </w:tcPr>
          <w:p w14:paraId="2C6A0FA1" w14:textId="77777777" w:rsidR="002412B0" w:rsidRPr="00853565" w:rsidRDefault="002412B0">
            <w:pPr>
              <w:spacing w:before="100" w:line="160" w:lineRule="exact"/>
            </w:pPr>
            <w:r w:rsidRPr="00853565">
              <w:rPr>
                <w:rFonts w:eastAsia="Symbol"/>
                <w:b/>
                <w:bCs/>
              </w:rPr>
              <w:t xml:space="preserve">Другие страны </w:t>
            </w:r>
          </w:p>
        </w:tc>
        <w:tc>
          <w:tcPr>
            <w:tcW w:w="1145" w:type="dxa"/>
            <w:tcBorders>
              <w:left w:val="single" w:sz="6" w:space="0" w:color="000000"/>
            </w:tcBorders>
            <w:shd w:val="clear" w:color="auto" w:fill="auto"/>
            <w:vAlign w:val="bottom"/>
          </w:tcPr>
          <w:p w14:paraId="7BE66C33" w14:textId="77777777" w:rsidR="002412B0" w:rsidRPr="00853565" w:rsidRDefault="002412B0" w:rsidP="00A8592F">
            <w:pPr>
              <w:tabs>
                <w:tab w:val="left" w:pos="523"/>
              </w:tabs>
              <w:snapToGrid w:val="0"/>
              <w:spacing w:before="100" w:line="160" w:lineRule="exact"/>
              <w:ind w:right="397"/>
              <w:jc w:val="right"/>
              <w:rPr>
                <w:rFonts w:eastAsia="Symbol"/>
              </w:rPr>
            </w:pPr>
          </w:p>
        </w:tc>
        <w:tc>
          <w:tcPr>
            <w:tcW w:w="1144" w:type="dxa"/>
            <w:tcBorders>
              <w:left w:val="single" w:sz="6" w:space="0" w:color="000000"/>
            </w:tcBorders>
            <w:shd w:val="clear" w:color="auto" w:fill="auto"/>
            <w:vAlign w:val="bottom"/>
          </w:tcPr>
          <w:p w14:paraId="51D1E320" w14:textId="77777777" w:rsidR="002412B0" w:rsidRPr="00853565" w:rsidRDefault="002412B0" w:rsidP="00E82DAD">
            <w:pPr>
              <w:tabs>
                <w:tab w:val="left" w:pos="523"/>
              </w:tabs>
              <w:snapToGrid w:val="0"/>
              <w:spacing w:before="100" w:line="160" w:lineRule="exact"/>
              <w:ind w:right="397"/>
              <w:jc w:val="right"/>
              <w:rPr>
                <w:rFonts w:eastAsia="Symbol"/>
              </w:rPr>
            </w:pPr>
          </w:p>
        </w:tc>
        <w:tc>
          <w:tcPr>
            <w:tcW w:w="1144" w:type="dxa"/>
            <w:tcBorders>
              <w:left w:val="single" w:sz="6" w:space="0" w:color="000000"/>
            </w:tcBorders>
            <w:shd w:val="clear" w:color="auto" w:fill="auto"/>
            <w:vAlign w:val="bottom"/>
          </w:tcPr>
          <w:p w14:paraId="7C03338A" w14:textId="77777777" w:rsidR="002412B0" w:rsidRPr="00853565" w:rsidRDefault="002412B0" w:rsidP="00E82DAD">
            <w:pPr>
              <w:tabs>
                <w:tab w:val="left" w:pos="523"/>
              </w:tabs>
              <w:snapToGrid w:val="0"/>
              <w:spacing w:before="100" w:line="160" w:lineRule="exact"/>
              <w:ind w:right="397"/>
              <w:jc w:val="right"/>
              <w:rPr>
                <w:rFonts w:eastAsia="Symbol"/>
              </w:rPr>
            </w:pPr>
          </w:p>
        </w:tc>
        <w:tc>
          <w:tcPr>
            <w:tcW w:w="1142" w:type="dxa"/>
            <w:tcBorders>
              <w:left w:val="single" w:sz="6" w:space="0" w:color="000000"/>
            </w:tcBorders>
            <w:shd w:val="clear" w:color="auto" w:fill="auto"/>
            <w:vAlign w:val="bottom"/>
          </w:tcPr>
          <w:p w14:paraId="21DD2B12" w14:textId="77777777" w:rsidR="002412B0" w:rsidRPr="00853565" w:rsidRDefault="002412B0" w:rsidP="00A8592F">
            <w:pPr>
              <w:tabs>
                <w:tab w:val="left" w:pos="523"/>
              </w:tabs>
              <w:snapToGrid w:val="0"/>
              <w:spacing w:before="100" w:line="160" w:lineRule="exact"/>
              <w:ind w:right="397"/>
              <w:jc w:val="right"/>
              <w:rPr>
                <w:rFonts w:eastAsia="Symbol"/>
              </w:rPr>
            </w:pPr>
          </w:p>
        </w:tc>
        <w:tc>
          <w:tcPr>
            <w:tcW w:w="2673" w:type="dxa"/>
            <w:tcBorders>
              <w:left w:val="single" w:sz="6" w:space="0" w:color="000000"/>
            </w:tcBorders>
            <w:shd w:val="clear" w:color="auto" w:fill="auto"/>
            <w:vAlign w:val="bottom"/>
          </w:tcPr>
          <w:p w14:paraId="3CCA27C8" w14:textId="77777777" w:rsidR="002412B0" w:rsidRPr="00853565" w:rsidRDefault="002412B0">
            <w:pPr>
              <w:spacing w:before="100" w:line="160" w:lineRule="exact"/>
              <w:ind w:left="57"/>
            </w:pPr>
            <w:r w:rsidRPr="00853565">
              <w:rPr>
                <w:rFonts w:eastAsia="Symbol"/>
                <w:b/>
                <w:i/>
              </w:rPr>
              <w:t xml:space="preserve">Other countries </w:t>
            </w:r>
          </w:p>
        </w:tc>
      </w:tr>
      <w:tr w:rsidR="00853565" w:rsidRPr="00853565" w14:paraId="0017CE23" w14:textId="77777777">
        <w:trPr>
          <w:cantSplit/>
        </w:trPr>
        <w:tc>
          <w:tcPr>
            <w:tcW w:w="2674" w:type="dxa"/>
            <w:shd w:val="clear" w:color="auto" w:fill="auto"/>
            <w:vAlign w:val="bottom"/>
          </w:tcPr>
          <w:p w14:paraId="67C25E48" w14:textId="77777777" w:rsidR="002412B0" w:rsidRPr="00853565" w:rsidRDefault="002412B0">
            <w:pPr>
              <w:spacing w:before="100" w:line="160" w:lineRule="exact"/>
              <w:ind w:left="340"/>
            </w:pPr>
            <w:r w:rsidRPr="00853565">
              <w:rPr>
                <w:rFonts w:eastAsia="Symbol"/>
              </w:rPr>
              <w:t>из них:</w:t>
            </w:r>
          </w:p>
        </w:tc>
        <w:tc>
          <w:tcPr>
            <w:tcW w:w="1145" w:type="dxa"/>
            <w:tcBorders>
              <w:left w:val="single" w:sz="6" w:space="0" w:color="000000"/>
            </w:tcBorders>
            <w:shd w:val="clear" w:color="auto" w:fill="auto"/>
            <w:vAlign w:val="bottom"/>
          </w:tcPr>
          <w:p w14:paraId="26A7D2C4" w14:textId="77777777" w:rsidR="002412B0" w:rsidRPr="00853565" w:rsidRDefault="002412B0" w:rsidP="00A8592F">
            <w:pPr>
              <w:tabs>
                <w:tab w:val="left" w:pos="523"/>
              </w:tabs>
              <w:snapToGrid w:val="0"/>
              <w:spacing w:before="100" w:line="160" w:lineRule="exact"/>
              <w:ind w:right="397"/>
              <w:jc w:val="right"/>
              <w:rPr>
                <w:rFonts w:eastAsia="Symbol"/>
              </w:rPr>
            </w:pPr>
          </w:p>
        </w:tc>
        <w:tc>
          <w:tcPr>
            <w:tcW w:w="1144" w:type="dxa"/>
            <w:tcBorders>
              <w:left w:val="single" w:sz="6" w:space="0" w:color="000000"/>
            </w:tcBorders>
            <w:shd w:val="clear" w:color="auto" w:fill="auto"/>
            <w:vAlign w:val="bottom"/>
          </w:tcPr>
          <w:p w14:paraId="0F4D5E2E" w14:textId="77777777" w:rsidR="002412B0" w:rsidRPr="00853565" w:rsidRDefault="002412B0" w:rsidP="00E82DAD">
            <w:pPr>
              <w:tabs>
                <w:tab w:val="left" w:pos="523"/>
              </w:tabs>
              <w:snapToGrid w:val="0"/>
              <w:spacing w:before="100" w:line="160" w:lineRule="exact"/>
              <w:ind w:right="397"/>
              <w:jc w:val="right"/>
              <w:rPr>
                <w:rFonts w:eastAsia="Symbol"/>
              </w:rPr>
            </w:pPr>
          </w:p>
        </w:tc>
        <w:tc>
          <w:tcPr>
            <w:tcW w:w="1144" w:type="dxa"/>
            <w:tcBorders>
              <w:left w:val="single" w:sz="6" w:space="0" w:color="000000"/>
            </w:tcBorders>
            <w:shd w:val="clear" w:color="auto" w:fill="auto"/>
            <w:vAlign w:val="bottom"/>
          </w:tcPr>
          <w:p w14:paraId="2622CE4C" w14:textId="77777777" w:rsidR="002412B0" w:rsidRPr="00853565" w:rsidRDefault="002412B0" w:rsidP="00E82DAD">
            <w:pPr>
              <w:tabs>
                <w:tab w:val="left" w:pos="523"/>
              </w:tabs>
              <w:snapToGrid w:val="0"/>
              <w:spacing w:before="100" w:line="160" w:lineRule="exact"/>
              <w:ind w:right="397"/>
              <w:jc w:val="right"/>
              <w:rPr>
                <w:rFonts w:eastAsia="Symbol"/>
              </w:rPr>
            </w:pPr>
          </w:p>
        </w:tc>
        <w:tc>
          <w:tcPr>
            <w:tcW w:w="1142" w:type="dxa"/>
            <w:tcBorders>
              <w:left w:val="single" w:sz="6" w:space="0" w:color="000000"/>
            </w:tcBorders>
            <w:shd w:val="clear" w:color="auto" w:fill="auto"/>
            <w:vAlign w:val="bottom"/>
          </w:tcPr>
          <w:p w14:paraId="20510D4E" w14:textId="77777777" w:rsidR="002412B0" w:rsidRPr="00853565" w:rsidRDefault="002412B0" w:rsidP="00A8592F">
            <w:pPr>
              <w:tabs>
                <w:tab w:val="left" w:pos="523"/>
              </w:tabs>
              <w:snapToGrid w:val="0"/>
              <w:spacing w:before="100" w:line="160" w:lineRule="exact"/>
              <w:ind w:right="397"/>
              <w:jc w:val="right"/>
              <w:rPr>
                <w:rFonts w:eastAsia="Symbol"/>
              </w:rPr>
            </w:pPr>
          </w:p>
        </w:tc>
        <w:tc>
          <w:tcPr>
            <w:tcW w:w="2673" w:type="dxa"/>
            <w:tcBorders>
              <w:left w:val="single" w:sz="6" w:space="0" w:color="000000"/>
            </w:tcBorders>
            <w:shd w:val="clear" w:color="auto" w:fill="auto"/>
            <w:vAlign w:val="bottom"/>
          </w:tcPr>
          <w:p w14:paraId="60783F0D" w14:textId="77777777" w:rsidR="002412B0" w:rsidRPr="00853565" w:rsidRDefault="002412B0">
            <w:pPr>
              <w:spacing w:before="100" w:line="160" w:lineRule="exact"/>
              <w:ind w:left="397"/>
            </w:pPr>
            <w:r w:rsidRPr="00853565">
              <w:rPr>
                <w:rFonts w:eastAsia="Symbol"/>
                <w:i/>
              </w:rPr>
              <w:t>of which:</w:t>
            </w:r>
          </w:p>
        </w:tc>
      </w:tr>
      <w:tr w:rsidR="00853565" w:rsidRPr="00853565" w14:paraId="60FC5A68" w14:textId="77777777">
        <w:trPr>
          <w:cantSplit/>
        </w:trPr>
        <w:tc>
          <w:tcPr>
            <w:tcW w:w="2674" w:type="dxa"/>
            <w:shd w:val="clear" w:color="auto" w:fill="auto"/>
            <w:vAlign w:val="bottom"/>
          </w:tcPr>
          <w:p w14:paraId="2C4BC439" w14:textId="77777777" w:rsidR="002412B0" w:rsidRPr="00853565" w:rsidRDefault="002412B0">
            <w:pPr>
              <w:spacing w:before="100" w:line="160" w:lineRule="exact"/>
              <w:ind w:left="113"/>
            </w:pPr>
            <w:r w:rsidRPr="00853565">
              <w:rPr>
                <w:rFonts w:eastAsia="Symbol"/>
              </w:rPr>
              <w:t>Австралия</w:t>
            </w:r>
          </w:p>
        </w:tc>
        <w:tc>
          <w:tcPr>
            <w:tcW w:w="1145" w:type="dxa"/>
            <w:tcBorders>
              <w:left w:val="single" w:sz="6" w:space="0" w:color="000000"/>
            </w:tcBorders>
            <w:shd w:val="clear" w:color="auto" w:fill="auto"/>
            <w:vAlign w:val="bottom"/>
          </w:tcPr>
          <w:p w14:paraId="71B37853" w14:textId="7A5C75F0" w:rsidR="002412B0" w:rsidRPr="00853565" w:rsidRDefault="002412B0" w:rsidP="00A8592F">
            <w:pPr>
              <w:tabs>
                <w:tab w:val="left" w:pos="523"/>
              </w:tabs>
              <w:snapToGrid w:val="0"/>
              <w:spacing w:before="100" w:line="160" w:lineRule="exact"/>
              <w:ind w:right="397"/>
              <w:jc w:val="right"/>
              <w:rPr>
                <w:rFonts w:eastAsia="Symbol"/>
              </w:rPr>
            </w:pPr>
            <w:r w:rsidRPr="00853565">
              <w:rPr>
                <w:rFonts w:eastAsia="Symbol"/>
              </w:rPr>
              <w:t>15,7</w:t>
            </w:r>
          </w:p>
        </w:tc>
        <w:tc>
          <w:tcPr>
            <w:tcW w:w="1144" w:type="dxa"/>
            <w:tcBorders>
              <w:left w:val="single" w:sz="6" w:space="0" w:color="000000"/>
            </w:tcBorders>
            <w:shd w:val="clear" w:color="auto" w:fill="auto"/>
            <w:vAlign w:val="bottom"/>
          </w:tcPr>
          <w:p w14:paraId="0D1C09C8" w14:textId="5CBFB1BB" w:rsidR="002412B0" w:rsidRPr="00853565" w:rsidRDefault="002412B0" w:rsidP="00E82DAD">
            <w:pPr>
              <w:tabs>
                <w:tab w:val="left" w:pos="523"/>
              </w:tabs>
              <w:snapToGrid w:val="0"/>
              <w:spacing w:before="100" w:line="160" w:lineRule="exact"/>
              <w:ind w:right="397"/>
              <w:jc w:val="right"/>
              <w:rPr>
                <w:rFonts w:eastAsia="Symbol"/>
              </w:rPr>
            </w:pPr>
            <w:r w:rsidRPr="00853565">
              <w:rPr>
                <w:rFonts w:eastAsia="Symbol"/>
              </w:rPr>
              <w:t>19,2</w:t>
            </w:r>
          </w:p>
        </w:tc>
        <w:tc>
          <w:tcPr>
            <w:tcW w:w="1144" w:type="dxa"/>
            <w:tcBorders>
              <w:left w:val="single" w:sz="6" w:space="0" w:color="000000"/>
            </w:tcBorders>
            <w:shd w:val="clear" w:color="auto" w:fill="auto"/>
            <w:vAlign w:val="bottom"/>
          </w:tcPr>
          <w:p w14:paraId="07AFFA6D" w14:textId="7479F500" w:rsidR="002412B0" w:rsidRPr="00853565" w:rsidRDefault="002412B0" w:rsidP="00E82DAD">
            <w:pPr>
              <w:tabs>
                <w:tab w:val="left" w:pos="523"/>
              </w:tabs>
              <w:snapToGrid w:val="0"/>
              <w:spacing w:before="100" w:line="160" w:lineRule="exact"/>
              <w:ind w:right="397"/>
              <w:jc w:val="right"/>
              <w:rPr>
                <w:rFonts w:eastAsia="Symbol"/>
              </w:rPr>
            </w:pPr>
            <w:r w:rsidRPr="00853565">
              <w:rPr>
                <w:rFonts w:eastAsia="Symbol"/>
              </w:rPr>
              <w:t>16,9</w:t>
            </w:r>
          </w:p>
        </w:tc>
        <w:tc>
          <w:tcPr>
            <w:tcW w:w="1142" w:type="dxa"/>
            <w:tcBorders>
              <w:left w:val="single" w:sz="6" w:space="0" w:color="000000"/>
            </w:tcBorders>
            <w:shd w:val="clear" w:color="auto" w:fill="auto"/>
            <w:vAlign w:val="bottom"/>
          </w:tcPr>
          <w:p w14:paraId="0526E6FE" w14:textId="05B8F165" w:rsidR="002412B0" w:rsidRPr="00853565" w:rsidRDefault="002412B0" w:rsidP="00A8592F">
            <w:pPr>
              <w:tabs>
                <w:tab w:val="left" w:pos="523"/>
              </w:tabs>
              <w:snapToGrid w:val="0"/>
              <w:spacing w:before="100" w:line="160" w:lineRule="exact"/>
              <w:ind w:right="397"/>
              <w:jc w:val="right"/>
              <w:rPr>
                <w:rFonts w:eastAsia="Symbol"/>
              </w:rPr>
            </w:pPr>
            <w:r w:rsidRPr="00853565">
              <w:rPr>
                <w:rFonts w:eastAsia="Symbol"/>
              </w:rPr>
              <w:t>…</w:t>
            </w:r>
          </w:p>
        </w:tc>
        <w:tc>
          <w:tcPr>
            <w:tcW w:w="2673" w:type="dxa"/>
            <w:tcBorders>
              <w:left w:val="single" w:sz="6" w:space="0" w:color="000000"/>
            </w:tcBorders>
            <w:shd w:val="clear" w:color="auto" w:fill="auto"/>
            <w:vAlign w:val="bottom"/>
          </w:tcPr>
          <w:p w14:paraId="40784503" w14:textId="77777777" w:rsidR="002412B0" w:rsidRPr="00853565" w:rsidRDefault="002412B0">
            <w:pPr>
              <w:spacing w:before="100" w:line="160" w:lineRule="exact"/>
              <w:ind w:left="170"/>
            </w:pPr>
            <w:r w:rsidRPr="00853565">
              <w:rPr>
                <w:rFonts w:eastAsia="Symbol"/>
                <w:i/>
              </w:rPr>
              <w:t>Australia</w:t>
            </w:r>
          </w:p>
        </w:tc>
      </w:tr>
      <w:tr w:rsidR="00853565" w:rsidRPr="00853565" w14:paraId="7CBF94B1" w14:textId="77777777">
        <w:trPr>
          <w:cantSplit/>
        </w:trPr>
        <w:tc>
          <w:tcPr>
            <w:tcW w:w="2674" w:type="dxa"/>
            <w:shd w:val="clear" w:color="auto" w:fill="auto"/>
            <w:vAlign w:val="bottom"/>
          </w:tcPr>
          <w:p w14:paraId="4C252B36" w14:textId="77777777" w:rsidR="002412B0" w:rsidRPr="00853565" w:rsidRDefault="002412B0">
            <w:pPr>
              <w:spacing w:before="100" w:line="160" w:lineRule="exact"/>
              <w:ind w:left="113"/>
            </w:pPr>
            <w:r w:rsidRPr="00853565">
              <w:rPr>
                <w:rFonts w:eastAsia="Symbol"/>
              </w:rPr>
              <w:t>Аргентина</w:t>
            </w:r>
          </w:p>
        </w:tc>
        <w:tc>
          <w:tcPr>
            <w:tcW w:w="1145" w:type="dxa"/>
            <w:tcBorders>
              <w:left w:val="single" w:sz="6" w:space="0" w:color="000000"/>
            </w:tcBorders>
            <w:shd w:val="clear" w:color="auto" w:fill="auto"/>
            <w:vAlign w:val="bottom"/>
          </w:tcPr>
          <w:p w14:paraId="48F791E1" w14:textId="6FBC9BC5" w:rsidR="002412B0" w:rsidRPr="00853565" w:rsidRDefault="002412B0" w:rsidP="00A8592F">
            <w:pPr>
              <w:tabs>
                <w:tab w:val="left" w:pos="523"/>
              </w:tabs>
              <w:snapToGrid w:val="0"/>
              <w:spacing w:before="100" w:line="160" w:lineRule="exact"/>
              <w:ind w:right="397"/>
              <w:jc w:val="right"/>
              <w:rPr>
                <w:rFonts w:eastAsia="Symbol"/>
              </w:rPr>
            </w:pPr>
            <w:r w:rsidRPr="00853565">
              <w:rPr>
                <w:rFonts w:eastAsia="Symbol"/>
              </w:rPr>
              <w:t>27,1</w:t>
            </w:r>
          </w:p>
        </w:tc>
        <w:tc>
          <w:tcPr>
            <w:tcW w:w="1144" w:type="dxa"/>
            <w:tcBorders>
              <w:left w:val="single" w:sz="6" w:space="0" w:color="000000"/>
            </w:tcBorders>
            <w:shd w:val="clear" w:color="auto" w:fill="auto"/>
            <w:vAlign w:val="bottom"/>
          </w:tcPr>
          <w:p w14:paraId="5CA447B8" w14:textId="65C8B35E" w:rsidR="002412B0" w:rsidRPr="00853565" w:rsidRDefault="002412B0" w:rsidP="00E82DAD">
            <w:pPr>
              <w:tabs>
                <w:tab w:val="left" w:pos="523"/>
              </w:tabs>
              <w:snapToGrid w:val="0"/>
              <w:spacing w:before="100" w:line="160" w:lineRule="exact"/>
              <w:ind w:right="397"/>
              <w:jc w:val="right"/>
              <w:rPr>
                <w:rFonts w:eastAsia="Symbol"/>
              </w:rPr>
            </w:pPr>
            <w:r w:rsidRPr="00853565">
              <w:t>31,8</w:t>
            </w:r>
          </w:p>
        </w:tc>
        <w:tc>
          <w:tcPr>
            <w:tcW w:w="1144" w:type="dxa"/>
            <w:tcBorders>
              <w:left w:val="single" w:sz="6" w:space="0" w:color="000000"/>
            </w:tcBorders>
            <w:shd w:val="clear" w:color="auto" w:fill="auto"/>
            <w:vAlign w:val="bottom"/>
          </w:tcPr>
          <w:p w14:paraId="256035A9" w14:textId="180E6FA0" w:rsidR="002412B0" w:rsidRPr="00853565" w:rsidRDefault="002412B0" w:rsidP="00E82DAD">
            <w:pPr>
              <w:tabs>
                <w:tab w:val="left" w:pos="523"/>
              </w:tabs>
              <w:snapToGrid w:val="0"/>
              <w:spacing w:before="100" w:line="160" w:lineRule="exact"/>
              <w:ind w:right="397"/>
              <w:jc w:val="right"/>
              <w:rPr>
                <w:rFonts w:eastAsia="Symbol"/>
              </w:rPr>
            </w:pPr>
            <w:r w:rsidRPr="00853565">
              <w:rPr>
                <w:rFonts w:eastAsia="Symbol"/>
              </w:rPr>
              <w:t>32,2</w:t>
            </w:r>
          </w:p>
        </w:tc>
        <w:tc>
          <w:tcPr>
            <w:tcW w:w="1142" w:type="dxa"/>
            <w:tcBorders>
              <w:left w:val="single" w:sz="6" w:space="0" w:color="000000"/>
            </w:tcBorders>
            <w:shd w:val="clear" w:color="auto" w:fill="auto"/>
            <w:vAlign w:val="bottom"/>
          </w:tcPr>
          <w:p w14:paraId="76F769BC" w14:textId="7CDD1C19" w:rsidR="002412B0" w:rsidRPr="00853565" w:rsidRDefault="002412B0" w:rsidP="00A8592F">
            <w:pPr>
              <w:tabs>
                <w:tab w:val="left" w:pos="523"/>
              </w:tabs>
              <w:snapToGrid w:val="0"/>
              <w:spacing w:before="100" w:line="160" w:lineRule="exact"/>
              <w:ind w:right="397"/>
              <w:jc w:val="right"/>
              <w:rPr>
                <w:rFonts w:eastAsia="Symbol"/>
              </w:rPr>
            </w:pPr>
            <w:r w:rsidRPr="00853565">
              <w:rPr>
                <w:rFonts w:eastAsia="Symbol"/>
              </w:rPr>
              <w:t>…</w:t>
            </w:r>
          </w:p>
        </w:tc>
        <w:tc>
          <w:tcPr>
            <w:tcW w:w="2673" w:type="dxa"/>
            <w:tcBorders>
              <w:left w:val="single" w:sz="6" w:space="0" w:color="000000"/>
            </w:tcBorders>
            <w:shd w:val="clear" w:color="auto" w:fill="auto"/>
            <w:vAlign w:val="bottom"/>
          </w:tcPr>
          <w:p w14:paraId="0CA04D3B" w14:textId="77777777" w:rsidR="002412B0" w:rsidRPr="00853565" w:rsidRDefault="002412B0">
            <w:pPr>
              <w:spacing w:before="100" w:line="160" w:lineRule="exact"/>
              <w:ind w:left="170"/>
            </w:pPr>
            <w:r w:rsidRPr="00853565">
              <w:rPr>
                <w:rFonts w:eastAsia="Symbol"/>
                <w:i/>
              </w:rPr>
              <w:t>Argentina</w:t>
            </w:r>
          </w:p>
        </w:tc>
      </w:tr>
      <w:tr w:rsidR="00853565" w:rsidRPr="00853565" w14:paraId="21A804DF" w14:textId="77777777">
        <w:trPr>
          <w:cantSplit/>
        </w:trPr>
        <w:tc>
          <w:tcPr>
            <w:tcW w:w="2674" w:type="dxa"/>
            <w:shd w:val="clear" w:color="auto" w:fill="auto"/>
            <w:vAlign w:val="bottom"/>
          </w:tcPr>
          <w:p w14:paraId="5CB83659" w14:textId="77777777" w:rsidR="002412B0" w:rsidRPr="00853565" w:rsidRDefault="002412B0">
            <w:pPr>
              <w:spacing w:before="100" w:line="160" w:lineRule="exact"/>
              <w:ind w:left="113"/>
            </w:pPr>
            <w:r w:rsidRPr="00853565">
              <w:rPr>
                <w:rFonts w:eastAsia="Symbol"/>
              </w:rPr>
              <w:t>Канада</w:t>
            </w:r>
          </w:p>
        </w:tc>
        <w:tc>
          <w:tcPr>
            <w:tcW w:w="1145" w:type="dxa"/>
            <w:tcBorders>
              <w:left w:val="single" w:sz="6" w:space="0" w:color="000000"/>
            </w:tcBorders>
            <w:shd w:val="clear" w:color="auto" w:fill="auto"/>
            <w:vAlign w:val="bottom"/>
          </w:tcPr>
          <w:p w14:paraId="2209CB7A" w14:textId="14A385BD" w:rsidR="002412B0" w:rsidRPr="00853565" w:rsidRDefault="002412B0" w:rsidP="00A8592F">
            <w:pPr>
              <w:tabs>
                <w:tab w:val="left" w:pos="523"/>
              </w:tabs>
              <w:snapToGrid w:val="0"/>
              <w:spacing w:before="100" w:line="160" w:lineRule="exact"/>
              <w:ind w:right="397"/>
              <w:jc w:val="right"/>
              <w:rPr>
                <w:rFonts w:eastAsia="Symbol"/>
              </w:rPr>
            </w:pPr>
            <w:r w:rsidRPr="00853565">
              <w:rPr>
                <w:rFonts w:eastAsia="Symbol"/>
              </w:rPr>
              <w:t>28,1</w:t>
            </w:r>
          </w:p>
        </w:tc>
        <w:tc>
          <w:tcPr>
            <w:tcW w:w="1144" w:type="dxa"/>
            <w:tcBorders>
              <w:left w:val="single" w:sz="6" w:space="0" w:color="000000"/>
            </w:tcBorders>
            <w:shd w:val="clear" w:color="auto" w:fill="auto"/>
            <w:vAlign w:val="bottom"/>
          </w:tcPr>
          <w:p w14:paraId="6CCFC44F" w14:textId="3B1AECBD" w:rsidR="002412B0" w:rsidRPr="00853565" w:rsidRDefault="002412B0" w:rsidP="00E82DAD">
            <w:pPr>
              <w:tabs>
                <w:tab w:val="left" w:pos="523"/>
              </w:tabs>
              <w:snapToGrid w:val="0"/>
              <w:spacing w:before="100" w:line="160" w:lineRule="exact"/>
              <w:ind w:right="397"/>
              <w:jc w:val="right"/>
              <w:rPr>
                <w:rFonts w:eastAsia="Symbol"/>
              </w:rPr>
            </w:pPr>
            <w:r w:rsidRPr="00853565">
              <w:rPr>
                <w:rFonts w:eastAsia="Symbol"/>
              </w:rPr>
              <w:t>32,6</w:t>
            </w:r>
          </w:p>
        </w:tc>
        <w:tc>
          <w:tcPr>
            <w:tcW w:w="1144" w:type="dxa"/>
            <w:tcBorders>
              <w:left w:val="single" w:sz="6" w:space="0" w:color="000000"/>
            </w:tcBorders>
            <w:shd w:val="clear" w:color="auto" w:fill="auto"/>
            <w:vAlign w:val="bottom"/>
          </w:tcPr>
          <w:p w14:paraId="79AB055B" w14:textId="6F478756" w:rsidR="002412B0" w:rsidRPr="00853565" w:rsidRDefault="002412B0" w:rsidP="00E82DAD">
            <w:pPr>
              <w:tabs>
                <w:tab w:val="left" w:pos="523"/>
              </w:tabs>
              <w:snapToGrid w:val="0"/>
              <w:spacing w:before="100" w:line="160" w:lineRule="exact"/>
              <w:ind w:right="397"/>
              <w:jc w:val="right"/>
              <w:rPr>
                <w:rFonts w:eastAsia="Symbol"/>
              </w:rPr>
            </w:pPr>
            <w:r w:rsidRPr="00853565">
              <w:rPr>
                <w:rFonts w:eastAsia="Symbol"/>
              </w:rPr>
              <w:t>33,5</w:t>
            </w:r>
          </w:p>
        </w:tc>
        <w:tc>
          <w:tcPr>
            <w:tcW w:w="1142" w:type="dxa"/>
            <w:tcBorders>
              <w:left w:val="single" w:sz="6" w:space="0" w:color="000000"/>
            </w:tcBorders>
            <w:shd w:val="clear" w:color="auto" w:fill="auto"/>
            <w:vAlign w:val="bottom"/>
          </w:tcPr>
          <w:p w14:paraId="30F95B3C" w14:textId="261FE9BA" w:rsidR="002412B0" w:rsidRPr="00853565" w:rsidRDefault="002412B0" w:rsidP="00A8592F">
            <w:pPr>
              <w:tabs>
                <w:tab w:val="left" w:pos="523"/>
              </w:tabs>
              <w:snapToGrid w:val="0"/>
              <w:spacing w:before="100" w:line="160" w:lineRule="exact"/>
              <w:ind w:right="397"/>
              <w:jc w:val="right"/>
              <w:rPr>
                <w:rFonts w:eastAsia="Symbol"/>
              </w:rPr>
            </w:pPr>
            <w:r w:rsidRPr="00853565">
              <w:rPr>
                <w:rFonts w:eastAsia="Symbol"/>
              </w:rPr>
              <w:t>…</w:t>
            </w:r>
          </w:p>
        </w:tc>
        <w:tc>
          <w:tcPr>
            <w:tcW w:w="2673" w:type="dxa"/>
            <w:tcBorders>
              <w:left w:val="single" w:sz="6" w:space="0" w:color="000000"/>
            </w:tcBorders>
            <w:shd w:val="clear" w:color="auto" w:fill="auto"/>
            <w:vAlign w:val="bottom"/>
          </w:tcPr>
          <w:p w14:paraId="692DEB47" w14:textId="77777777" w:rsidR="002412B0" w:rsidRPr="00853565" w:rsidRDefault="002412B0">
            <w:pPr>
              <w:spacing w:before="100" w:line="160" w:lineRule="exact"/>
              <w:ind w:left="170"/>
            </w:pPr>
            <w:r w:rsidRPr="00853565">
              <w:rPr>
                <w:rFonts w:eastAsia="Symbol"/>
                <w:i/>
              </w:rPr>
              <w:t>Canada</w:t>
            </w:r>
          </w:p>
        </w:tc>
      </w:tr>
      <w:tr w:rsidR="00853565" w:rsidRPr="00853565" w14:paraId="20AD0067" w14:textId="77777777">
        <w:trPr>
          <w:cantSplit/>
        </w:trPr>
        <w:tc>
          <w:tcPr>
            <w:tcW w:w="2674" w:type="dxa"/>
            <w:shd w:val="clear" w:color="auto" w:fill="auto"/>
            <w:vAlign w:val="bottom"/>
          </w:tcPr>
          <w:p w14:paraId="45CF9F13" w14:textId="77777777" w:rsidR="002412B0" w:rsidRPr="00853565" w:rsidRDefault="002412B0">
            <w:pPr>
              <w:spacing w:before="100" w:line="160" w:lineRule="exact"/>
              <w:ind w:left="113"/>
            </w:pPr>
            <w:r w:rsidRPr="00853565">
              <w:rPr>
                <w:rFonts w:eastAsia="Symbol"/>
              </w:rPr>
              <w:t>Мексика</w:t>
            </w:r>
          </w:p>
        </w:tc>
        <w:tc>
          <w:tcPr>
            <w:tcW w:w="1145" w:type="dxa"/>
            <w:tcBorders>
              <w:left w:val="single" w:sz="6" w:space="0" w:color="000000"/>
            </w:tcBorders>
            <w:shd w:val="clear" w:color="auto" w:fill="auto"/>
            <w:vAlign w:val="bottom"/>
          </w:tcPr>
          <w:p w14:paraId="4916815B" w14:textId="55AADF45" w:rsidR="002412B0" w:rsidRPr="00853565" w:rsidRDefault="002412B0" w:rsidP="00A8592F">
            <w:pPr>
              <w:tabs>
                <w:tab w:val="left" w:pos="523"/>
              </w:tabs>
              <w:snapToGrid w:val="0"/>
              <w:spacing w:before="100" w:line="160" w:lineRule="exact"/>
              <w:ind w:right="397"/>
              <w:jc w:val="right"/>
              <w:rPr>
                <w:rFonts w:eastAsia="Symbol"/>
              </w:rPr>
            </w:pPr>
            <w:r w:rsidRPr="00853565">
              <w:rPr>
                <w:rFonts w:eastAsia="Symbol"/>
              </w:rPr>
              <w:t>54,2</w:t>
            </w:r>
          </w:p>
        </w:tc>
        <w:tc>
          <w:tcPr>
            <w:tcW w:w="1144" w:type="dxa"/>
            <w:tcBorders>
              <w:left w:val="single" w:sz="6" w:space="0" w:color="000000"/>
            </w:tcBorders>
            <w:shd w:val="clear" w:color="auto" w:fill="auto"/>
            <w:vAlign w:val="bottom"/>
          </w:tcPr>
          <w:p w14:paraId="7F6D57A5" w14:textId="2F00D786" w:rsidR="002412B0" w:rsidRPr="00853565" w:rsidRDefault="002412B0" w:rsidP="00E82DAD">
            <w:pPr>
              <w:tabs>
                <w:tab w:val="left" w:pos="523"/>
              </w:tabs>
              <w:snapToGrid w:val="0"/>
              <w:spacing w:before="100" w:line="160" w:lineRule="exact"/>
              <w:ind w:right="397"/>
              <w:jc w:val="right"/>
              <w:rPr>
                <w:rFonts w:eastAsia="Symbol"/>
              </w:rPr>
            </w:pPr>
            <w:r w:rsidRPr="00853565">
              <w:rPr>
                <w:rFonts w:eastAsia="Symbol"/>
              </w:rPr>
              <w:t>54,4</w:t>
            </w:r>
          </w:p>
        </w:tc>
        <w:tc>
          <w:tcPr>
            <w:tcW w:w="1144" w:type="dxa"/>
            <w:tcBorders>
              <w:left w:val="single" w:sz="6" w:space="0" w:color="000000"/>
            </w:tcBorders>
            <w:shd w:val="clear" w:color="auto" w:fill="auto"/>
            <w:vAlign w:val="bottom"/>
          </w:tcPr>
          <w:p w14:paraId="20C8621C" w14:textId="45CCA7A6" w:rsidR="002412B0" w:rsidRPr="00853565" w:rsidRDefault="002412B0" w:rsidP="00E82DAD">
            <w:pPr>
              <w:tabs>
                <w:tab w:val="left" w:pos="523"/>
              </w:tabs>
              <w:snapToGrid w:val="0"/>
              <w:spacing w:before="100" w:line="160" w:lineRule="exact"/>
              <w:ind w:right="397"/>
              <w:jc w:val="right"/>
              <w:rPr>
                <w:rFonts w:eastAsia="Symbol"/>
              </w:rPr>
            </w:pPr>
            <w:r w:rsidRPr="00853565">
              <w:rPr>
                <w:rFonts w:eastAsia="Symbol"/>
              </w:rPr>
              <w:t>55,3</w:t>
            </w:r>
          </w:p>
        </w:tc>
        <w:tc>
          <w:tcPr>
            <w:tcW w:w="1142" w:type="dxa"/>
            <w:tcBorders>
              <w:left w:val="single" w:sz="6" w:space="0" w:color="000000"/>
            </w:tcBorders>
            <w:shd w:val="clear" w:color="auto" w:fill="auto"/>
            <w:vAlign w:val="bottom"/>
          </w:tcPr>
          <w:p w14:paraId="426887BD" w14:textId="57485C9A" w:rsidR="002412B0" w:rsidRPr="00853565" w:rsidRDefault="002412B0" w:rsidP="00A8592F">
            <w:pPr>
              <w:tabs>
                <w:tab w:val="left" w:pos="523"/>
              </w:tabs>
              <w:snapToGrid w:val="0"/>
              <w:spacing w:before="100" w:line="160" w:lineRule="exact"/>
              <w:ind w:right="397"/>
              <w:jc w:val="right"/>
              <w:rPr>
                <w:rFonts w:eastAsia="Symbol"/>
              </w:rPr>
            </w:pPr>
            <w:r w:rsidRPr="00853565">
              <w:rPr>
                <w:rFonts w:eastAsia="Symbol"/>
              </w:rPr>
              <w:t>…</w:t>
            </w:r>
          </w:p>
        </w:tc>
        <w:tc>
          <w:tcPr>
            <w:tcW w:w="2673" w:type="dxa"/>
            <w:tcBorders>
              <w:left w:val="single" w:sz="6" w:space="0" w:color="000000"/>
            </w:tcBorders>
            <w:shd w:val="clear" w:color="auto" w:fill="auto"/>
            <w:vAlign w:val="bottom"/>
          </w:tcPr>
          <w:p w14:paraId="3F2C4702" w14:textId="77777777" w:rsidR="002412B0" w:rsidRPr="00853565" w:rsidRDefault="002412B0">
            <w:pPr>
              <w:spacing w:before="100" w:line="160" w:lineRule="exact"/>
              <w:ind w:left="170"/>
            </w:pPr>
            <w:r w:rsidRPr="00853565">
              <w:rPr>
                <w:rFonts w:eastAsia="Symbol"/>
                <w:i/>
              </w:rPr>
              <w:t>Mexico</w:t>
            </w:r>
          </w:p>
        </w:tc>
      </w:tr>
      <w:tr w:rsidR="00853565" w:rsidRPr="00853565" w14:paraId="764B7C12" w14:textId="77777777">
        <w:trPr>
          <w:cantSplit/>
        </w:trPr>
        <w:tc>
          <w:tcPr>
            <w:tcW w:w="2674" w:type="dxa"/>
            <w:shd w:val="clear" w:color="auto" w:fill="auto"/>
            <w:vAlign w:val="bottom"/>
          </w:tcPr>
          <w:p w14:paraId="27F53FBE" w14:textId="77777777" w:rsidR="002412B0" w:rsidRPr="00853565" w:rsidRDefault="002412B0">
            <w:pPr>
              <w:spacing w:before="100" w:line="160" w:lineRule="exact"/>
              <w:ind w:left="113"/>
            </w:pPr>
            <w:r w:rsidRPr="00853565">
              <w:rPr>
                <w:rFonts w:eastAsia="Symbol"/>
              </w:rPr>
              <w:t>Норвегия</w:t>
            </w:r>
          </w:p>
        </w:tc>
        <w:tc>
          <w:tcPr>
            <w:tcW w:w="1145" w:type="dxa"/>
            <w:tcBorders>
              <w:left w:val="single" w:sz="6" w:space="0" w:color="000000"/>
            </w:tcBorders>
            <w:shd w:val="clear" w:color="auto" w:fill="auto"/>
            <w:vAlign w:val="bottom"/>
          </w:tcPr>
          <w:p w14:paraId="069B2B14" w14:textId="64982063" w:rsidR="002412B0" w:rsidRPr="00853565" w:rsidRDefault="002412B0" w:rsidP="00A8592F">
            <w:pPr>
              <w:tabs>
                <w:tab w:val="left" w:pos="523"/>
              </w:tabs>
              <w:snapToGrid w:val="0"/>
              <w:spacing w:before="100" w:line="160" w:lineRule="exact"/>
              <w:ind w:right="397"/>
              <w:jc w:val="right"/>
              <w:rPr>
                <w:rFonts w:eastAsia="Symbol"/>
              </w:rPr>
            </w:pPr>
            <w:r w:rsidRPr="00853565">
              <w:rPr>
                <w:rFonts w:eastAsia="Symbol"/>
              </w:rPr>
              <w:t>46,0</w:t>
            </w:r>
          </w:p>
        </w:tc>
        <w:tc>
          <w:tcPr>
            <w:tcW w:w="1144" w:type="dxa"/>
            <w:tcBorders>
              <w:left w:val="single" w:sz="6" w:space="0" w:color="000000"/>
            </w:tcBorders>
            <w:shd w:val="clear" w:color="auto" w:fill="auto"/>
            <w:vAlign w:val="bottom"/>
          </w:tcPr>
          <w:p w14:paraId="09D04395" w14:textId="3EA0DCD7" w:rsidR="002412B0" w:rsidRPr="00853565" w:rsidRDefault="002412B0" w:rsidP="00E82DAD">
            <w:pPr>
              <w:tabs>
                <w:tab w:val="left" w:pos="523"/>
              </w:tabs>
              <w:snapToGrid w:val="0"/>
              <w:spacing w:before="100" w:line="160" w:lineRule="exact"/>
              <w:ind w:right="397"/>
              <w:jc w:val="right"/>
              <w:rPr>
                <w:rFonts w:eastAsia="Symbol"/>
              </w:rPr>
            </w:pPr>
            <w:r w:rsidRPr="00853565">
              <w:rPr>
                <w:rFonts w:eastAsia="Symbol"/>
              </w:rPr>
              <w:t>23,5</w:t>
            </w:r>
          </w:p>
        </w:tc>
        <w:tc>
          <w:tcPr>
            <w:tcW w:w="1144" w:type="dxa"/>
            <w:tcBorders>
              <w:left w:val="single" w:sz="6" w:space="0" w:color="000000"/>
            </w:tcBorders>
            <w:shd w:val="clear" w:color="auto" w:fill="auto"/>
            <w:vAlign w:val="bottom"/>
          </w:tcPr>
          <w:p w14:paraId="15BD7024" w14:textId="3D0E6740" w:rsidR="002412B0" w:rsidRPr="00853565" w:rsidRDefault="002412B0" w:rsidP="00E82DAD">
            <w:pPr>
              <w:tabs>
                <w:tab w:val="left" w:pos="523"/>
              </w:tabs>
              <w:snapToGrid w:val="0"/>
              <w:spacing w:before="100" w:line="160" w:lineRule="exact"/>
              <w:ind w:right="397"/>
              <w:jc w:val="right"/>
              <w:rPr>
                <w:rFonts w:eastAsia="Symbol"/>
              </w:rPr>
            </w:pPr>
            <w:r w:rsidRPr="00853565">
              <w:rPr>
                <w:rFonts w:eastAsia="Symbol"/>
              </w:rPr>
              <w:t>57,4</w:t>
            </w:r>
          </w:p>
        </w:tc>
        <w:tc>
          <w:tcPr>
            <w:tcW w:w="1142" w:type="dxa"/>
            <w:tcBorders>
              <w:left w:val="single" w:sz="6" w:space="0" w:color="000000"/>
            </w:tcBorders>
            <w:shd w:val="clear" w:color="auto" w:fill="auto"/>
            <w:vAlign w:val="bottom"/>
          </w:tcPr>
          <w:p w14:paraId="1F83D3B8" w14:textId="6C9BE334" w:rsidR="002412B0" w:rsidRPr="00853565" w:rsidRDefault="002412B0" w:rsidP="00A8592F">
            <w:pPr>
              <w:tabs>
                <w:tab w:val="left" w:pos="523"/>
              </w:tabs>
              <w:snapToGrid w:val="0"/>
              <w:spacing w:before="100" w:line="160" w:lineRule="exact"/>
              <w:ind w:right="397"/>
              <w:jc w:val="right"/>
              <w:rPr>
                <w:rFonts w:eastAsia="Symbol"/>
              </w:rPr>
            </w:pPr>
            <w:r w:rsidRPr="00853565">
              <w:rPr>
                <w:rFonts w:eastAsia="Symbol"/>
              </w:rPr>
              <w:t>…</w:t>
            </w:r>
          </w:p>
        </w:tc>
        <w:tc>
          <w:tcPr>
            <w:tcW w:w="2673" w:type="dxa"/>
            <w:tcBorders>
              <w:left w:val="single" w:sz="6" w:space="0" w:color="000000"/>
            </w:tcBorders>
            <w:shd w:val="clear" w:color="auto" w:fill="auto"/>
            <w:vAlign w:val="bottom"/>
          </w:tcPr>
          <w:p w14:paraId="1F5E0DFE" w14:textId="77777777" w:rsidR="002412B0" w:rsidRPr="00853565" w:rsidRDefault="002412B0">
            <w:pPr>
              <w:spacing w:before="100" w:line="160" w:lineRule="exact"/>
              <w:ind w:left="170"/>
            </w:pPr>
            <w:r w:rsidRPr="00853565">
              <w:rPr>
                <w:rFonts w:eastAsia="Symbol"/>
                <w:i/>
              </w:rPr>
              <w:t>Norway</w:t>
            </w:r>
          </w:p>
        </w:tc>
      </w:tr>
      <w:tr w:rsidR="00853565" w:rsidRPr="00853565" w14:paraId="1E79D7C2" w14:textId="77777777">
        <w:trPr>
          <w:cantSplit/>
        </w:trPr>
        <w:tc>
          <w:tcPr>
            <w:tcW w:w="2674" w:type="dxa"/>
            <w:shd w:val="clear" w:color="auto" w:fill="auto"/>
            <w:vAlign w:val="bottom"/>
          </w:tcPr>
          <w:p w14:paraId="48E3C496" w14:textId="77777777" w:rsidR="002412B0" w:rsidRPr="00853565" w:rsidRDefault="002412B0">
            <w:pPr>
              <w:spacing w:before="100" w:line="160" w:lineRule="exact"/>
              <w:ind w:left="113"/>
            </w:pPr>
            <w:r w:rsidRPr="00853565">
              <w:rPr>
                <w:rFonts w:eastAsia="Symbol"/>
              </w:rPr>
              <w:t>США</w:t>
            </w:r>
          </w:p>
        </w:tc>
        <w:tc>
          <w:tcPr>
            <w:tcW w:w="1145" w:type="dxa"/>
            <w:tcBorders>
              <w:left w:val="single" w:sz="6" w:space="0" w:color="000000"/>
            </w:tcBorders>
            <w:shd w:val="clear" w:color="auto" w:fill="auto"/>
            <w:vAlign w:val="bottom"/>
          </w:tcPr>
          <w:p w14:paraId="64F986AE" w14:textId="41FBA19F" w:rsidR="002412B0" w:rsidRPr="00853565" w:rsidRDefault="002412B0" w:rsidP="00A8592F">
            <w:pPr>
              <w:tabs>
                <w:tab w:val="left" w:pos="523"/>
              </w:tabs>
              <w:snapToGrid w:val="0"/>
              <w:spacing w:before="100" w:line="160" w:lineRule="exact"/>
              <w:ind w:right="397"/>
              <w:jc w:val="right"/>
              <w:rPr>
                <w:rFonts w:eastAsia="Symbol"/>
              </w:rPr>
            </w:pPr>
            <w:r w:rsidRPr="00853565">
              <w:rPr>
                <w:rFonts w:eastAsia="Symbol"/>
              </w:rPr>
              <w:t>31,2</w:t>
            </w:r>
          </w:p>
        </w:tc>
        <w:tc>
          <w:tcPr>
            <w:tcW w:w="1144" w:type="dxa"/>
            <w:tcBorders>
              <w:left w:val="single" w:sz="6" w:space="0" w:color="000000"/>
            </w:tcBorders>
            <w:shd w:val="clear" w:color="auto" w:fill="auto"/>
            <w:vAlign w:val="bottom"/>
          </w:tcPr>
          <w:p w14:paraId="53B0B965" w14:textId="1B76946C" w:rsidR="002412B0" w:rsidRPr="00853565" w:rsidRDefault="002412B0" w:rsidP="00E82DAD">
            <w:pPr>
              <w:tabs>
                <w:tab w:val="left" w:pos="523"/>
              </w:tabs>
              <w:snapToGrid w:val="0"/>
              <w:spacing w:before="100" w:line="160" w:lineRule="exact"/>
              <w:ind w:right="397"/>
              <w:jc w:val="right"/>
              <w:rPr>
                <w:rFonts w:eastAsia="Symbol"/>
              </w:rPr>
            </w:pPr>
            <w:r w:rsidRPr="00853565">
              <w:rPr>
                <w:rFonts w:eastAsia="Symbol"/>
              </w:rPr>
              <w:t>32,0</w:t>
            </w:r>
          </w:p>
        </w:tc>
        <w:tc>
          <w:tcPr>
            <w:tcW w:w="1144" w:type="dxa"/>
            <w:tcBorders>
              <w:left w:val="single" w:sz="6" w:space="0" w:color="000000"/>
            </w:tcBorders>
            <w:shd w:val="clear" w:color="auto" w:fill="auto"/>
            <w:vAlign w:val="bottom"/>
          </w:tcPr>
          <w:p w14:paraId="3DC53F05" w14:textId="49283C68" w:rsidR="002412B0" w:rsidRPr="00853565" w:rsidRDefault="002412B0" w:rsidP="00E82DAD">
            <w:pPr>
              <w:tabs>
                <w:tab w:val="left" w:pos="523"/>
              </w:tabs>
              <w:snapToGrid w:val="0"/>
              <w:spacing w:before="100" w:line="160" w:lineRule="exact"/>
              <w:ind w:right="397"/>
              <w:jc w:val="right"/>
              <w:rPr>
                <w:rFonts w:eastAsia="Symbol"/>
              </w:rPr>
            </w:pPr>
            <w:r w:rsidRPr="00853565">
              <w:rPr>
                <w:rFonts w:eastAsia="Symbol"/>
              </w:rPr>
              <w:t>34,7</w:t>
            </w:r>
          </w:p>
        </w:tc>
        <w:tc>
          <w:tcPr>
            <w:tcW w:w="1142" w:type="dxa"/>
            <w:tcBorders>
              <w:left w:val="single" w:sz="6" w:space="0" w:color="000000"/>
            </w:tcBorders>
            <w:shd w:val="clear" w:color="auto" w:fill="auto"/>
            <w:vAlign w:val="bottom"/>
          </w:tcPr>
          <w:p w14:paraId="530F68CC" w14:textId="27A22CC9" w:rsidR="002412B0" w:rsidRPr="00853565" w:rsidRDefault="002412B0" w:rsidP="00A8592F">
            <w:pPr>
              <w:tabs>
                <w:tab w:val="left" w:pos="523"/>
              </w:tabs>
              <w:snapToGrid w:val="0"/>
              <w:spacing w:before="100" w:line="160" w:lineRule="exact"/>
              <w:ind w:right="397"/>
              <w:jc w:val="right"/>
              <w:rPr>
                <w:rFonts w:eastAsia="Symbol"/>
              </w:rPr>
            </w:pPr>
            <w:r w:rsidRPr="00853565">
              <w:rPr>
                <w:rFonts w:eastAsia="Symbol"/>
              </w:rPr>
              <w:t>…</w:t>
            </w:r>
          </w:p>
        </w:tc>
        <w:tc>
          <w:tcPr>
            <w:tcW w:w="2673" w:type="dxa"/>
            <w:tcBorders>
              <w:left w:val="single" w:sz="6" w:space="0" w:color="000000"/>
            </w:tcBorders>
            <w:shd w:val="clear" w:color="auto" w:fill="auto"/>
            <w:vAlign w:val="bottom"/>
          </w:tcPr>
          <w:p w14:paraId="11344CFA" w14:textId="77777777" w:rsidR="002412B0" w:rsidRPr="00853565" w:rsidRDefault="002412B0">
            <w:pPr>
              <w:pStyle w:val="20"/>
              <w:spacing w:before="100" w:line="160" w:lineRule="exact"/>
              <w:ind w:left="170"/>
              <w:rPr>
                <w:sz w:val="14"/>
                <w:szCs w:val="14"/>
              </w:rPr>
            </w:pPr>
            <w:r w:rsidRPr="00853565">
              <w:rPr>
                <w:rFonts w:eastAsia="Symbol"/>
                <w:b w:val="0"/>
                <w:bCs w:val="0"/>
                <w:i/>
                <w:sz w:val="14"/>
                <w:szCs w:val="14"/>
              </w:rPr>
              <w:t>USA</w:t>
            </w:r>
          </w:p>
        </w:tc>
      </w:tr>
      <w:tr w:rsidR="00853565" w:rsidRPr="00853565" w14:paraId="14AF9901" w14:textId="77777777">
        <w:trPr>
          <w:cantSplit/>
        </w:trPr>
        <w:tc>
          <w:tcPr>
            <w:tcW w:w="2674" w:type="dxa"/>
            <w:shd w:val="clear" w:color="auto" w:fill="auto"/>
            <w:vAlign w:val="bottom"/>
          </w:tcPr>
          <w:p w14:paraId="4356E526" w14:textId="77777777" w:rsidR="002412B0" w:rsidRPr="00853565" w:rsidRDefault="002412B0">
            <w:pPr>
              <w:spacing w:before="100" w:line="160" w:lineRule="exact"/>
              <w:ind w:left="113"/>
            </w:pPr>
            <w:r w:rsidRPr="00853565">
              <w:rPr>
                <w:rFonts w:eastAsia="Symbol"/>
              </w:rPr>
              <w:t>Турция</w:t>
            </w:r>
          </w:p>
        </w:tc>
        <w:tc>
          <w:tcPr>
            <w:tcW w:w="1145" w:type="dxa"/>
            <w:tcBorders>
              <w:left w:val="single" w:sz="6" w:space="0" w:color="000000"/>
            </w:tcBorders>
            <w:shd w:val="clear" w:color="auto" w:fill="auto"/>
            <w:vAlign w:val="bottom"/>
          </w:tcPr>
          <w:p w14:paraId="77A1BB11" w14:textId="0664D95E" w:rsidR="002412B0" w:rsidRPr="00853565" w:rsidRDefault="002412B0" w:rsidP="00A8592F">
            <w:pPr>
              <w:tabs>
                <w:tab w:val="left" w:pos="523"/>
              </w:tabs>
              <w:snapToGrid w:val="0"/>
              <w:spacing w:before="100" w:line="160" w:lineRule="exact"/>
              <w:ind w:right="397"/>
              <w:jc w:val="right"/>
              <w:rPr>
                <w:rFonts w:eastAsia="Symbol"/>
              </w:rPr>
            </w:pPr>
            <w:r w:rsidRPr="00853565">
              <w:rPr>
                <w:rFonts w:eastAsia="Symbol"/>
              </w:rPr>
              <w:t>24,4</w:t>
            </w:r>
          </w:p>
        </w:tc>
        <w:tc>
          <w:tcPr>
            <w:tcW w:w="1144" w:type="dxa"/>
            <w:tcBorders>
              <w:left w:val="single" w:sz="6" w:space="0" w:color="000000"/>
            </w:tcBorders>
            <w:shd w:val="clear" w:color="auto" w:fill="auto"/>
            <w:vAlign w:val="bottom"/>
          </w:tcPr>
          <w:p w14:paraId="12927A55" w14:textId="4CBD6172" w:rsidR="002412B0" w:rsidRPr="00853565" w:rsidRDefault="002412B0" w:rsidP="00E82DAD">
            <w:pPr>
              <w:tabs>
                <w:tab w:val="left" w:pos="523"/>
              </w:tabs>
              <w:snapToGrid w:val="0"/>
              <w:spacing w:before="100" w:line="160" w:lineRule="exact"/>
              <w:ind w:right="397"/>
              <w:jc w:val="right"/>
              <w:rPr>
                <w:rFonts w:eastAsia="Symbol"/>
              </w:rPr>
            </w:pPr>
            <w:r w:rsidRPr="00853565">
              <w:rPr>
                <w:rFonts w:eastAsia="Symbol"/>
              </w:rPr>
              <w:t>27,4</w:t>
            </w:r>
          </w:p>
        </w:tc>
        <w:tc>
          <w:tcPr>
            <w:tcW w:w="1144" w:type="dxa"/>
            <w:tcBorders>
              <w:left w:val="single" w:sz="6" w:space="0" w:color="000000"/>
            </w:tcBorders>
            <w:shd w:val="clear" w:color="auto" w:fill="auto"/>
            <w:vAlign w:val="bottom"/>
          </w:tcPr>
          <w:p w14:paraId="186BCBCC" w14:textId="56AA6C30" w:rsidR="002412B0" w:rsidRPr="00853565" w:rsidRDefault="002412B0" w:rsidP="00E82DAD">
            <w:pPr>
              <w:tabs>
                <w:tab w:val="left" w:pos="523"/>
              </w:tabs>
              <w:snapToGrid w:val="0"/>
              <w:spacing w:before="100" w:line="160" w:lineRule="exact"/>
              <w:ind w:right="397"/>
              <w:jc w:val="right"/>
              <w:rPr>
                <w:rFonts w:eastAsia="Symbol"/>
              </w:rPr>
            </w:pPr>
            <w:r w:rsidRPr="00853565">
              <w:rPr>
                <w:rFonts w:eastAsia="Symbol"/>
              </w:rPr>
              <w:t>27,8</w:t>
            </w:r>
          </w:p>
        </w:tc>
        <w:tc>
          <w:tcPr>
            <w:tcW w:w="1142" w:type="dxa"/>
            <w:tcBorders>
              <w:left w:val="single" w:sz="6" w:space="0" w:color="000000"/>
            </w:tcBorders>
            <w:shd w:val="clear" w:color="auto" w:fill="auto"/>
            <w:vAlign w:val="bottom"/>
          </w:tcPr>
          <w:p w14:paraId="7A761E6F" w14:textId="630563AC" w:rsidR="002412B0" w:rsidRPr="00853565" w:rsidRDefault="002412B0" w:rsidP="00A8592F">
            <w:pPr>
              <w:tabs>
                <w:tab w:val="left" w:pos="523"/>
              </w:tabs>
              <w:snapToGrid w:val="0"/>
              <w:spacing w:before="100" w:line="160" w:lineRule="exact"/>
              <w:ind w:right="397"/>
              <w:jc w:val="right"/>
              <w:rPr>
                <w:rFonts w:eastAsia="Symbol"/>
              </w:rPr>
            </w:pPr>
            <w:r w:rsidRPr="00853565">
              <w:rPr>
                <w:rFonts w:eastAsia="Symbol"/>
              </w:rPr>
              <w:t>…</w:t>
            </w:r>
          </w:p>
        </w:tc>
        <w:tc>
          <w:tcPr>
            <w:tcW w:w="2673" w:type="dxa"/>
            <w:tcBorders>
              <w:left w:val="single" w:sz="6" w:space="0" w:color="000000"/>
            </w:tcBorders>
            <w:shd w:val="clear" w:color="auto" w:fill="auto"/>
            <w:vAlign w:val="bottom"/>
          </w:tcPr>
          <w:p w14:paraId="207A738D" w14:textId="77777777" w:rsidR="002412B0" w:rsidRPr="00853565" w:rsidRDefault="002412B0">
            <w:pPr>
              <w:pStyle w:val="30"/>
              <w:spacing w:before="100" w:line="160" w:lineRule="exact"/>
              <w:ind w:left="170"/>
              <w:rPr>
                <w:rFonts w:ascii="Arial" w:hAnsi="Arial" w:cs="Arial"/>
                <w:sz w:val="14"/>
                <w:szCs w:val="14"/>
              </w:rPr>
            </w:pPr>
            <w:r w:rsidRPr="00853565">
              <w:rPr>
                <w:rFonts w:ascii="Arial" w:eastAsia="Symbol" w:hAnsi="Arial" w:cs="Arial"/>
                <w:b w:val="0"/>
                <w:bCs w:val="0"/>
                <w:i/>
                <w:sz w:val="14"/>
                <w:szCs w:val="14"/>
              </w:rPr>
              <w:t>Turkey</w:t>
            </w:r>
          </w:p>
        </w:tc>
      </w:tr>
      <w:tr w:rsidR="00853565" w:rsidRPr="00853565" w14:paraId="33AFDEDC" w14:textId="77777777">
        <w:trPr>
          <w:cantSplit/>
        </w:trPr>
        <w:tc>
          <w:tcPr>
            <w:tcW w:w="2674" w:type="dxa"/>
            <w:shd w:val="clear" w:color="auto" w:fill="auto"/>
            <w:vAlign w:val="bottom"/>
          </w:tcPr>
          <w:p w14:paraId="2F8D785B" w14:textId="77777777" w:rsidR="002412B0" w:rsidRPr="00853565" w:rsidRDefault="002412B0">
            <w:pPr>
              <w:spacing w:before="100" w:line="160" w:lineRule="exact"/>
              <w:ind w:left="113"/>
            </w:pPr>
            <w:r w:rsidRPr="00853565">
              <w:rPr>
                <w:rFonts w:eastAsia="Symbol"/>
              </w:rPr>
              <w:t>Япония</w:t>
            </w:r>
          </w:p>
        </w:tc>
        <w:tc>
          <w:tcPr>
            <w:tcW w:w="1145" w:type="dxa"/>
            <w:tcBorders>
              <w:left w:val="single" w:sz="6" w:space="0" w:color="000000"/>
            </w:tcBorders>
            <w:shd w:val="clear" w:color="auto" w:fill="auto"/>
            <w:vAlign w:val="bottom"/>
          </w:tcPr>
          <w:p w14:paraId="614F0F5A" w14:textId="4DD0B32E" w:rsidR="002412B0" w:rsidRPr="00853565" w:rsidRDefault="002412B0" w:rsidP="00A8592F">
            <w:pPr>
              <w:tabs>
                <w:tab w:val="left" w:pos="523"/>
              </w:tabs>
              <w:snapToGrid w:val="0"/>
              <w:spacing w:before="100" w:line="160" w:lineRule="exact"/>
              <w:ind w:right="397"/>
              <w:jc w:val="right"/>
              <w:rPr>
                <w:rFonts w:eastAsia="Symbol"/>
              </w:rPr>
            </w:pPr>
            <w:r w:rsidRPr="00853565">
              <w:rPr>
                <w:rFonts w:eastAsia="Symbol"/>
              </w:rPr>
              <w:t>27,6</w:t>
            </w:r>
          </w:p>
        </w:tc>
        <w:tc>
          <w:tcPr>
            <w:tcW w:w="1144" w:type="dxa"/>
            <w:tcBorders>
              <w:left w:val="single" w:sz="6" w:space="0" w:color="000000"/>
            </w:tcBorders>
            <w:shd w:val="clear" w:color="auto" w:fill="auto"/>
            <w:vAlign w:val="bottom"/>
          </w:tcPr>
          <w:p w14:paraId="310CD6CC" w14:textId="1BCFE984" w:rsidR="002412B0" w:rsidRPr="00853565" w:rsidRDefault="002412B0" w:rsidP="00E82DAD">
            <w:pPr>
              <w:tabs>
                <w:tab w:val="left" w:pos="523"/>
              </w:tabs>
              <w:snapToGrid w:val="0"/>
              <w:spacing w:before="100" w:line="160" w:lineRule="exact"/>
              <w:ind w:right="397"/>
              <w:jc w:val="right"/>
              <w:rPr>
                <w:rFonts w:eastAsia="Symbol"/>
              </w:rPr>
            </w:pPr>
            <w:r w:rsidRPr="00853565">
              <w:rPr>
                <w:rFonts w:eastAsia="Symbol"/>
              </w:rPr>
              <w:t>36,1</w:t>
            </w:r>
          </w:p>
        </w:tc>
        <w:tc>
          <w:tcPr>
            <w:tcW w:w="1144" w:type="dxa"/>
            <w:tcBorders>
              <w:left w:val="single" w:sz="6" w:space="0" w:color="000000"/>
            </w:tcBorders>
            <w:shd w:val="clear" w:color="auto" w:fill="auto"/>
            <w:vAlign w:val="bottom"/>
          </w:tcPr>
          <w:p w14:paraId="5499278D" w14:textId="74DC28B7" w:rsidR="002412B0" w:rsidRPr="00853565" w:rsidRDefault="002412B0" w:rsidP="00E82DAD">
            <w:pPr>
              <w:tabs>
                <w:tab w:val="left" w:pos="523"/>
              </w:tabs>
              <w:snapToGrid w:val="0"/>
              <w:spacing w:before="100" w:line="160" w:lineRule="exact"/>
              <w:ind w:right="397"/>
              <w:jc w:val="right"/>
              <w:rPr>
                <w:rFonts w:eastAsia="Symbol"/>
              </w:rPr>
            </w:pPr>
            <w:r w:rsidRPr="00853565">
              <w:rPr>
                <w:rFonts w:eastAsia="Symbol"/>
              </w:rPr>
              <w:t>49,0</w:t>
            </w:r>
          </w:p>
        </w:tc>
        <w:tc>
          <w:tcPr>
            <w:tcW w:w="1142" w:type="dxa"/>
            <w:tcBorders>
              <w:left w:val="single" w:sz="6" w:space="0" w:color="000000"/>
            </w:tcBorders>
            <w:shd w:val="clear" w:color="auto" w:fill="auto"/>
            <w:vAlign w:val="bottom"/>
          </w:tcPr>
          <w:p w14:paraId="128F2517" w14:textId="3D12F116" w:rsidR="002412B0" w:rsidRPr="00853565" w:rsidRDefault="002412B0" w:rsidP="00A8592F">
            <w:pPr>
              <w:tabs>
                <w:tab w:val="left" w:pos="523"/>
              </w:tabs>
              <w:snapToGrid w:val="0"/>
              <w:spacing w:before="100" w:line="160" w:lineRule="exact"/>
              <w:ind w:right="397"/>
              <w:jc w:val="right"/>
              <w:rPr>
                <w:rFonts w:eastAsia="Symbol"/>
              </w:rPr>
            </w:pPr>
            <w:r w:rsidRPr="00853565">
              <w:rPr>
                <w:rFonts w:eastAsia="Symbol"/>
              </w:rPr>
              <w:t>…</w:t>
            </w:r>
          </w:p>
        </w:tc>
        <w:tc>
          <w:tcPr>
            <w:tcW w:w="2673" w:type="dxa"/>
            <w:tcBorders>
              <w:left w:val="single" w:sz="6" w:space="0" w:color="000000"/>
            </w:tcBorders>
            <w:shd w:val="clear" w:color="auto" w:fill="auto"/>
            <w:vAlign w:val="bottom"/>
          </w:tcPr>
          <w:p w14:paraId="188EA72B" w14:textId="77777777" w:rsidR="002412B0" w:rsidRPr="00853565" w:rsidRDefault="002412B0">
            <w:pPr>
              <w:pStyle w:val="13"/>
              <w:spacing w:before="100" w:line="160" w:lineRule="exact"/>
              <w:ind w:left="170"/>
              <w:rPr>
                <w:sz w:val="14"/>
                <w:szCs w:val="14"/>
              </w:rPr>
            </w:pPr>
            <w:r w:rsidRPr="00853565">
              <w:rPr>
                <w:rFonts w:eastAsia="Symbol"/>
                <w:b w:val="0"/>
                <w:i/>
                <w:sz w:val="14"/>
                <w:szCs w:val="14"/>
                <w:u w:val="none"/>
              </w:rPr>
              <w:t>Japan</w:t>
            </w:r>
          </w:p>
        </w:tc>
      </w:tr>
    </w:tbl>
    <w:p w14:paraId="7D056746" w14:textId="42F90A3F" w:rsidR="00504A06" w:rsidRPr="00853565" w:rsidRDefault="00504A06" w:rsidP="00790AAF">
      <w:pPr>
        <w:pStyle w:val="19"/>
        <w:pageBreakBefore/>
        <w:spacing w:before="0" w:after="60"/>
        <w:jc w:val="right"/>
      </w:pPr>
      <w:r w:rsidRPr="00853565">
        <w:rPr>
          <w:rFonts w:ascii="Arial" w:eastAsia="Symbol" w:hAnsi="Arial" w:cs="Arial"/>
          <w:sz w:val="14"/>
          <w:szCs w:val="14"/>
          <w:lang w:val="en-US"/>
        </w:rPr>
        <w:lastRenderedPageBreak/>
        <w:t xml:space="preserve">Продолжение табл. / </w:t>
      </w:r>
      <w:r w:rsidRPr="00853565">
        <w:rPr>
          <w:rFonts w:ascii="Arial" w:eastAsia="Symbol" w:hAnsi="Arial" w:cs="Arial"/>
          <w:i/>
          <w:sz w:val="14"/>
          <w:szCs w:val="14"/>
          <w:lang w:val="en-US"/>
        </w:rPr>
        <w:t>Continued table</w:t>
      </w:r>
      <w:r w:rsidRPr="00853565">
        <w:rPr>
          <w:rFonts w:ascii="Arial" w:eastAsia="Symbol" w:hAnsi="Arial" w:cs="Arial"/>
          <w:sz w:val="14"/>
          <w:szCs w:val="14"/>
          <w:lang w:val="en-US"/>
        </w:rPr>
        <w:t xml:space="preserve"> </w:t>
      </w:r>
      <w:r w:rsidR="00693970" w:rsidRPr="00853565">
        <w:rPr>
          <w:rFonts w:ascii="Arial" w:eastAsia="Symbol" w:hAnsi="Arial" w:cs="Arial"/>
          <w:sz w:val="14"/>
          <w:szCs w:val="14"/>
          <w:lang w:val="en-US"/>
        </w:rPr>
        <w:t>26.</w:t>
      </w:r>
      <w:r w:rsidRPr="00853565">
        <w:rPr>
          <w:rFonts w:ascii="Arial" w:eastAsia="Symbol" w:hAnsi="Arial" w:cs="Arial"/>
          <w:sz w:val="14"/>
          <w:szCs w:val="14"/>
          <w:lang w:val="en-US"/>
        </w:rPr>
        <w:t>37</w:t>
      </w:r>
    </w:p>
    <w:tbl>
      <w:tblPr>
        <w:tblW w:w="9922" w:type="dxa"/>
        <w:tblLayout w:type="fixed"/>
        <w:tblCellMar>
          <w:left w:w="0" w:type="dxa"/>
          <w:right w:w="0" w:type="dxa"/>
        </w:tblCellMar>
        <w:tblLook w:val="0000" w:firstRow="0" w:lastRow="0" w:firstColumn="0" w:lastColumn="0" w:noHBand="0" w:noVBand="0"/>
      </w:tblPr>
      <w:tblGrid>
        <w:gridCol w:w="2673"/>
        <w:gridCol w:w="1145"/>
        <w:gridCol w:w="1144"/>
        <w:gridCol w:w="1144"/>
        <w:gridCol w:w="1144"/>
        <w:gridCol w:w="2672"/>
      </w:tblGrid>
      <w:tr w:rsidR="00853565" w:rsidRPr="00853565" w14:paraId="7DC4B889" w14:textId="77777777">
        <w:trPr>
          <w:cantSplit/>
        </w:trPr>
        <w:tc>
          <w:tcPr>
            <w:tcW w:w="2673" w:type="dxa"/>
            <w:tcBorders>
              <w:top w:val="single" w:sz="6" w:space="0" w:color="000000"/>
              <w:bottom w:val="single" w:sz="6" w:space="0" w:color="000000"/>
            </w:tcBorders>
            <w:shd w:val="clear" w:color="auto" w:fill="auto"/>
            <w:vAlign w:val="bottom"/>
          </w:tcPr>
          <w:p w14:paraId="5357E1F6" w14:textId="77777777" w:rsidR="00CF79B4" w:rsidRPr="00853565" w:rsidRDefault="00CF79B4">
            <w:pPr>
              <w:snapToGrid w:val="0"/>
              <w:spacing w:before="60" w:after="60"/>
              <w:rPr>
                <w:rFonts w:eastAsia="Symbol"/>
              </w:rPr>
            </w:pPr>
          </w:p>
        </w:tc>
        <w:tc>
          <w:tcPr>
            <w:tcW w:w="1145" w:type="dxa"/>
            <w:tcBorders>
              <w:top w:val="single" w:sz="6" w:space="0" w:color="000000"/>
              <w:left w:val="single" w:sz="6" w:space="0" w:color="000000"/>
              <w:bottom w:val="single" w:sz="6" w:space="0" w:color="000000"/>
            </w:tcBorders>
            <w:shd w:val="clear" w:color="auto" w:fill="auto"/>
          </w:tcPr>
          <w:p w14:paraId="6D848C2E" w14:textId="77777777" w:rsidR="00CF79B4" w:rsidRPr="00853565" w:rsidRDefault="00CF79B4">
            <w:pPr>
              <w:spacing w:before="60" w:after="60"/>
              <w:jc w:val="center"/>
            </w:pPr>
            <w:r w:rsidRPr="00853565">
              <w:rPr>
                <w:rFonts w:eastAsia="Symbol"/>
              </w:rPr>
              <w:t>2010</w:t>
            </w:r>
          </w:p>
        </w:tc>
        <w:tc>
          <w:tcPr>
            <w:tcW w:w="1144" w:type="dxa"/>
            <w:tcBorders>
              <w:top w:val="single" w:sz="6" w:space="0" w:color="000000"/>
              <w:left w:val="single" w:sz="6" w:space="0" w:color="000000"/>
              <w:bottom w:val="single" w:sz="6" w:space="0" w:color="000000"/>
            </w:tcBorders>
            <w:shd w:val="clear" w:color="auto" w:fill="auto"/>
          </w:tcPr>
          <w:p w14:paraId="1102BD8B" w14:textId="2F5685B8" w:rsidR="00CF79B4" w:rsidRPr="00853565" w:rsidRDefault="00CF79B4" w:rsidP="00E82DAD">
            <w:pPr>
              <w:spacing w:before="60" w:after="60"/>
              <w:jc w:val="center"/>
            </w:pPr>
            <w:r w:rsidRPr="00853565">
              <w:t>2018</w:t>
            </w:r>
          </w:p>
        </w:tc>
        <w:tc>
          <w:tcPr>
            <w:tcW w:w="1144" w:type="dxa"/>
            <w:tcBorders>
              <w:top w:val="single" w:sz="6" w:space="0" w:color="000000"/>
              <w:left w:val="single" w:sz="6" w:space="0" w:color="000000"/>
              <w:bottom w:val="single" w:sz="6" w:space="0" w:color="000000"/>
            </w:tcBorders>
            <w:shd w:val="clear" w:color="auto" w:fill="auto"/>
          </w:tcPr>
          <w:p w14:paraId="312E48A7" w14:textId="2554AF86" w:rsidR="00CF79B4" w:rsidRPr="00853565" w:rsidRDefault="00CF79B4" w:rsidP="00E82DAD">
            <w:pPr>
              <w:spacing w:before="60" w:after="60"/>
              <w:jc w:val="center"/>
            </w:pPr>
            <w:r w:rsidRPr="00853565">
              <w:t>2019</w:t>
            </w:r>
          </w:p>
        </w:tc>
        <w:tc>
          <w:tcPr>
            <w:tcW w:w="1144" w:type="dxa"/>
            <w:tcBorders>
              <w:top w:val="single" w:sz="6" w:space="0" w:color="000000"/>
              <w:left w:val="single" w:sz="6" w:space="0" w:color="000000"/>
              <w:bottom w:val="single" w:sz="6" w:space="0" w:color="000000"/>
            </w:tcBorders>
            <w:shd w:val="clear" w:color="auto" w:fill="auto"/>
          </w:tcPr>
          <w:p w14:paraId="57A5E943" w14:textId="3CDE6CB0" w:rsidR="00CF79B4" w:rsidRPr="00853565" w:rsidRDefault="00CF79B4">
            <w:pPr>
              <w:spacing w:before="60" w:after="60"/>
              <w:jc w:val="center"/>
              <w:rPr>
                <w:lang w:val="en-US"/>
              </w:rPr>
            </w:pPr>
            <w:r w:rsidRPr="00853565">
              <w:rPr>
                <w:lang w:val="en-US"/>
              </w:rPr>
              <w:t>2020</w:t>
            </w:r>
          </w:p>
        </w:tc>
        <w:tc>
          <w:tcPr>
            <w:tcW w:w="2672" w:type="dxa"/>
            <w:tcBorders>
              <w:top w:val="single" w:sz="6" w:space="0" w:color="000000"/>
              <w:left w:val="single" w:sz="6" w:space="0" w:color="000000"/>
              <w:bottom w:val="single" w:sz="6" w:space="0" w:color="000000"/>
            </w:tcBorders>
            <w:shd w:val="clear" w:color="auto" w:fill="auto"/>
            <w:vAlign w:val="bottom"/>
          </w:tcPr>
          <w:p w14:paraId="12F28AD5" w14:textId="77777777" w:rsidR="00CF79B4" w:rsidRPr="00853565" w:rsidRDefault="00CF79B4">
            <w:pPr>
              <w:snapToGrid w:val="0"/>
              <w:spacing w:before="60" w:after="60"/>
              <w:rPr>
                <w:rFonts w:eastAsia="Symbol"/>
              </w:rPr>
            </w:pPr>
          </w:p>
        </w:tc>
      </w:tr>
      <w:tr w:rsidR="00853565" w:rsidRPr="00853565" w14:paraId="2652B42F" w14:textId="77777777">
        <w:trPr>
          <w:cantSplit/>
        </w:trPr>
        <w:tc>
          <w:tcPr>
            <w:tcW w:w="2673" w:type="dxa"/>
            <w:shd w:val="clear" w:color="auto" w:fill="auto"/>
            <w:vAlign w:val="bottom"/>
          </w:tcPr>
          <w:p w14:paraId="7EE85195" w14:textId="77777777" w:rsidR="00CF79B4" w:rsidRPr="00853565" w:rsidRDefault="00CF79B4">
            <w:pPr>
              <w:spacing w:before="80" w:line="140" w:lineRule="exact"/>
              <w:jc w:val="center"/>
            </w:pPr>
            <w:r w:rsidRPr="00853565">
              <w:rPr>
                <w:rFonts w:eastAsia="Symbol"/>
                <w:b/>
                <w:bCs/>
              </w:rPr>
              <w:t>Рожь</w:t>
            </w:r>
          </w:p>
        </w:tc>
        <w:tc>
          <w:tcPr>
            <w:tcW w:w="1145" w:type="dxa"/>
            <w:tcBorders>
              <w:left w:val="single" w:sz="6" w:space="0" w:color="000000"/>
            </w:tcBorders>
            <w:shd w:val="clear" w:color="auto" w:fill="auto"/>
            <w:vAlign w:val="bottom"/>
          </w:tcPr>
          <w:p w14:paraId="318EBE09" w14:textId="77777777" w:rsidR="00CF79B4" w:rsidRPr="00853565" w:rsidRDefault="00CF79B4" w:rsidP="00CA286E">
            <w:pPr>
              <w:tabs>
                <w:tab w:val="left" w:pos="523"/>
              </w:tabs>
              <w:snapToGrid w:val="0"/>
              <w:spacing w:before="80" w:line="140" w:lineRule="exact"/>
              <w:ind w:right="397"/>
              <w:jc w:val="right"/>
              <w:rPr>
                <w:rFonts w:eastAsia="Symbol"/>
                <w:b/>
                <w:bCs/>
              </w:rPr>
            </w:pPr>
          </w:p>
        </w:tc>
        <w:tc>
          <w:tcPr>
            <w:tcW w:w="1144" w:type="dxa"/>
            <w:tcBorders>
              <w:left w:val="single" w:sz="6" w:space="0" w:color="000000"/>
            </w:tcBorders>
            <w:shd w:val="clear" w:color="auto" w:fill="auto"/>
            <w:vAlign w:val="bottom"/>
          </w:tcPr>
          <w:p w14:paraId="4C1D3151" w14:textId="77777777" w:rsidR="00CF79B4" w:rsidRPr="00853565" w:rsidRDefault="00CF79B4" w:rsidP="00E82DAD">
            <w:pPr>
              <w:snapToGrid w:val="0"/>
              <w:spacing w:before="80" w:line="140" w:lineRule="exact"/>
              <w:ind w:right="397"/>
              <w:jc w:val="right"/>
              <w:rPr>
                <w:rFonts w:eastAsia="Symbol"/>
              </w:rPr>
            </w:pPr>
          </w:p>
        </w:tc>
        <w:tc>
          <w:tcPr>
            <w:tcW w:w="1144" w:type="dxa"/>
            <w:tcBorders>
              <w:left w:val="single" w:sz="6" w:space="0" w:color="000000"/>
            </w:tcBorders>
            <w:shd w:val="clear" w:color="auto" w:fill="auto"/>
            <w:vAlign w:val="bottom"/>
          </w:tcPr>
          <w:p w14:paraId="16F9C64C" w14:textId="77777777" w:rsidR="00CF79B4" w:rsidRPr="00853565" w:rsidRDefault="00CF79B4" w:rsidP="00E82DAD">
            <w:pPr>
              <w:snapToGrid w:val="0"/>
              <w:spacing w:before="80" w:line="140" w:lineRule="exact"/>
              <w:ind w:right="397"/>
              <w:jc w:val="right"/>
              <w:rPr>
                <w:rFonts w:eastAsia="Symbol"/>
              </w:rPr>
            </w:pPr>
          </w:p>
        </w:tc>
        <w:tc>
          <w:tcPr>
            <w:tcW w:w="1144" w:type="dxa"/>
            <w:tcBorders>
              <w:left w:val="single" w:sz="6" w:space="0" w:color="000000"/>
            </w:tcBorders>
            <w:shd w:val="clear" w:color="auto" w:fill="auto"/>
            <w:vAlign w:val="bottom"/>
          </w:tcPr>
          <w:p w14:paraId="07390B3C" w14:textId="77777777" w:rsidR="00CF79B4" w:rsidRPr="00853565" w:rsidRDefault="00CF79B4" w:rsidP="00CA286E">
            <w:pPr>
              <w:snapToGrid w:val="0"/>
              <w:spacing w:before="80" w:line="140" w:lineRule="exact"/>
              <w:ind w:right="397"/>
              <w:jc w:val="right"/>
              <w:rPr>
                <w:rFonts w:eastAsia="Symbol"/>
              </w:rPr>
            </w:pPr>
          </w:p>
        </w:tc>
        <w:tc>
          <w:tcPr>
            <w:tcW w:w="2672" w:type="dxa"/>
            <w:tcBorders>
              <w:left w:val="single" w:sz="6" w:space="0" w:color="000000"/>
            </w:tcBorders>
            <w:shd w:val="clear" w:color="auto" w:fill="auto"/>
            <w:vAlign w:val="bottom"/>
          </w:tcPr>
          <w:p w14:paraId="3270A40F" w14:textId="77777777" w:rsidR="00CF79B4" w:rsidRPr="00853565" w:rsidRDefault="00CF79B4">
            <w:pPr>
              <w:spacing w:before="80" w:line="140" w:lineRule="exact"/>
              <w:jc w:val="center"/>
            </w:pPr>
            <w:r w:rsidRPr="00853565">
              <w:rPr>
                <w:rFonts w:eastAsia="Symbol"/>
                <w:b/>
                <w:bCs/>
                <w:i/>
              </w:rPr>
              <w:t>Rye</w:t>
            </w:r>
          </w:p>
        </w:tc>
      </w:tr>
      <w:tr w:rsidR="00853565" w:rsidRPr="00853565" w14:paraId="7AD45F66" w14:textId="77777777">
        <w:trPr>
          <w:cantSplit/>
        </w:trPr>
        <w:tc>
          <w:tcPr>
            <w:tcW w:w="2673" w:type="dxa"/>
            <w:shd w:val="clear" w:color="auto" w:fill="auto"/>
            <w:vAlign w:val="bottom"/>
          </w:tcPr>
          <w:p w14:paraId="4DD735A8" w14:textId="77777777" w:rsidR="00CF79B4" w:rsidRPr="00853565" w:rsidRDefault="00CF79B4">
            <w:pPr>
              <w:spacing w:before="80" w:line="140" w:lineRule="exact"/>
              <w:ind w:right="284"/>
            </w:pPr>
            <w:r w:rsidRPr="00853565">
              <w:rPr>
                <w:rFonts w:eastAsia="Symbol"/>
                <w:b/>
                <w:bCs/>
              </w:rPr>
              <w:t>Россия</w:t>
            </w:r>
          </w:p>
        </w:tc>
        <w:tc>
          <w:tcPr>
            <w:tcW w:w="1145" w:type="dxa"/>
            <w:tcBorders>
              <w:left w:val="single" w:sz="6" w:space="0" w:color="000000"/>
            </w:tcBorders>
            <w:shd w:val="clear" w:color="auto" w:fill="auto"/>
            <w:vAlign w:val="bottom"/>
          </w:tcPr>
          <w:p w14:paraId="54324BEA" w14:textId="77777777" w:rsidR="00CF79B4" w:rsidRPr="00853565" w:rsidRDefault="00CF79B4" w:rsidP="00CA286E">
            <w:pPr>
              <w:spacing w:before="80" w:line="140" w:lineRule="exact"/>
              <w:ind w:right="397"/>
              <w:jc w:val="right"/>
            </w:pPr>
            <w:r w:rsidRPr="00853565">
              <w:rPr>
                <w:rFonts w:eastAsia="Symbol"/>
              </w:rPr>
              <w:t>11,9</w:t>
            </w:r>
          </w:p>
        </w:tc>
        <w:tc>
          <w:tcPr>
            <w:tcW w:w="1144" w:type="dxa"/>
            <w:tcBorders>
              <w:left w:val="single" w:sz="6" w:space="0" w:color="000000"/>
            </w:tcBorders>
            <w:shd w:val="clear" w:color="auto" w:fill="auto"/>
            <w:vAlign w:val="bottom"/>
          </w:tcPr>
          <w:p w14:paraId="289740B4" w14:textId="49B0CE25" w:rsidR="00CF79B4" w:rsidRPr="00853565" w:rsidRDefault="00CF79B4" w:rsidP="00E82DAD">
            <w:pPr>
              <w:spacing w:before="80" w:line="140" w:lineRule="exact"/>
              <w:ind w:right="397"/>
              <w:jc w:val="right"/>
            </w:pPr>
            <w:r w:rsidRPr="00853565">
              <w:t>20,0</w:t>
            </w:r>
          </w:p>
        </w:tc>
        <w:tc>
          <w:tcPr>
            <w:tcW w:w="1144" w:type="dxa"/>
            <w:tcBorders>
              <w:left w:val="single" w:sz="6" w:space="0" w:color="000000"/>
            </w:tcBorders>
            <w:shd w:val="clear" w:color="auto" w:fill="auto"/>
            <w:vAlign w:val="bottom"/>
          </w:tcPr>
          <w:p w14:paraId="4D99F40F" w14:textId="1EE15090" w:rsidR="00CF79B4" w:rsidRPr="00853565" w:rsidRDefault="00CF79B4" w:rsidP="00E82DAD">
            <w:pPr>
              <w:spacing w:before="80" w:line="140" w:lineRule="exact"/>
              <w:ind w:right="397"/>
              <w:jc w:val="right"/>
            </w:pPr>
            <w:r w:rsidRPr="00853565">
              <w:t>17,3</w:t>
            </w:r>
          </w:p>
        </w:tc>
        <w:tc>
          <w:tcPr>
            <w:tcW w:w="1144" w:type="dxa"/>
            <w:tcBorders>
              <w:left w:val="single" w:sz="6" w:space="0" w:color="000000"/>
            </w:tcBorders>
            <w:shd w:val="clear" w:color="auto" w:fill="auto"/>
            <w:vAlign w:val="bottom"/>
          </w:tcPr>
          <w:p w14:paraId="2634C5E8" w14:textId="3A28BFC2" w:rsidR="00CF79B4" w:rsidRPr="00853565" w:rsidRDefault="00C06E24" w:rsidP="00CA286E">
            <w:pPr>
              <w:spacing w:before="80" w:line="140" w:lineRule="exact"/>
              <w:ind w:right="397"/>
              <w:jc w:val="right"/>
            </w:pPr>
            <w:r w:rsidRPr="00853565">
              <w:t>24,4</w:t>
            </w:r>
          </w:p>
        </w:tc>
        <w:tc>
          <w:tcPr>
            <w:tcW w:w="2672" w:type="dxa"/>
            <w:tcBorders>
              <w:left w:val="single" w:sz="6" w:space="0" w:color="000000"/>
            </w:tcBorders>
            <w:shd w:val="clear" w:color="auto" w:fill="auto"/>
            <w:vAlign w:val="bottom"/>
          </w:tcPr>
          <w:p w14:paraId="519922AE" w14:textId="77777777" w:rsidR="00CF79B4" w:rsidRPr="00853565" w:rsidRDefault="00CF79B4">
            <w:pPr>
              <w:spacing w:before="80" w:line="140" w:lineRule="exact"/>
              <w:ind w:left="57"/>
            </w:pPr>
            <w:r w:rsidRPr="00853565">
              <w:rPr>
                <w:rFonts w:eastAsia="Symbol"/>
                <w:b/>
                <w:i/>
              </w:rPr>
              <w:t>Russia</w:t>
            </w:r>
          </w:p>
        </w:tc>
      </w:tr>
      <w:tr w:rsidR="00853565" w:rsidRPr="00853565" w14:paraId="0C5A3948" w14:textId="77777777">
        <w:trPr>
          <w:cantSplit/>
        </w:trPr>
        <w:tc>
          <w:tcPr>
            <w:tcW w:w="2673" w:type="dxa"/>
            <w:shd w:val="clear" w:color="auto" w:fill="auto"/>
            <w:vAlign w:val="bottom"/>
          </w:tcPr>
          <w:p w14:paraId="405CC55D" w14:textId="77777777" w:rsidR="00CF79B4" w:rsidRPr="00853565" w:rsidRDefault="00CF79B4">
            <w:pPr>
              <w:spacing w:before="80" w:line="140" w:lineRule="exact"/>
            </w:pPr>
            <w:r w:rsidRPr="00853565">
              <w:rPr>
                <w:rFonts w:eastAsia="Symbol"/>
                <w:b/>
                <w:bCs/>
              </w:rPr>
              <w:t>Страны СНГ</w:t>
            </w:r>
          </w:p>
        </w:tc>
        <w:tc>
          <w:tcPr>
            <w:tcW w:w="1145" w:type="dxa"/>
            <w:tcBorders>
              <w:left w:val="single" w:sz="6" w:space="0" w:color="000000"/>
            </w:tcBorders>
            <w:shd w:val="clear" w:color="auto" w:fill="auto"/>
            <w:vAlign w:val="bottom"/>
          </w:tcPr>
          <w:p w14:paraId="420C5D9F" w14:textId="77777777" w:rsidR="00CF79B4" w:rsidRPr="00853565" w:rsidRDefault="00CF79B4" w:rsidP="00CA286E">
            <w:pPr>
              <w:snapToGrid w:val="0"/>
              <w:spacing w:before="80" w:line="140" w:lineRule="exact"/>
              <w:ind w:right="397"/>
              <w:jc w:val="right"/>
              <w:rPr>
                <w:rFonts w:eastAsia="Symbol"/>
                <w:b/>
                <w:bCs/>
              </w:rPr>
            </w:pPr>
          </w:p>
        </w:tc>
        <w:tc>
          <w:tcPr>
            <w:tcW w:w="1144" w:type="dxa"/>
            <w:tcBorders>
              <w:left w:val="single" w:sz="6" w:space="0" w:color="000000"/>
            </w:tcBorders>
            <w:shd w:val="clear" w:color="auto" w:fill="auto"/>
            <w:vAlign w:val="bottom"/>
          </w:tcPr>
          <w:p w14:paraId="6F70789F" w14:textId="77777777" w:rsidR="00CF79B4" w:rsidRPr="00853565" w:rsidRDefault="00CF79B4" w:rsidP="00E82DAD">
            <w:pPr>
              <w:snapToGrid w:val="0"/>
              <w:spacing w:before="80" w:line="140" w:lineRule="exact"/>
              <w:ind w:right="397"/>
              <w:jc w:val="right"/>
              <w:rPr>
                <w:rFonts w:eastAsia="Symbol"/>
              </w:rPr>
            </w:pPr>
          </w:p>
        </w:tc>
        <w:tc>
          <w:tcPr>
            <w:tcW w:w="1144" w:type="dxa"/>
            <w:tcBorders>
              <w:left w:val="single" w:sz="6" w:space="0" w:color="000000"/>
            </w:tcBorders>
            <w:shd w:val="clear" w:color="auto" w:fill="auto"/>
            <w:vAlign w:val="bottom"/>
          </w:tcPr>
          <w:p w14:paraId="48D06020" w14:textId="77777777" w:rsidR="00CF79B4" w:rsidRPr="00853565" w:rsidRDefault="00CF79B4" w:rsidP="00E82DAD">
            <w:pPr>
              <w:snapToGrid w:val="0"/>
              <w:spacing w:before="80" w:line="140" w:lineRule="exact"/>
              <w:ind w:right="397"/>
              <w:jc w:val="right"/>
              <w:rPr>
                <w:rFonts w:eastAsia="Symbol"/>
              </w:rPr>
            </w:pPr>
          </w:p>
        </w:tc>
        <w:tc>
          <w:tcPr>
            <w:tcW w:w="1144" w:type="dxa"/>
            <w:tcBorders>
              <w:left w:val="single" w:sz="6" w:space="0" w:color="000000"/>
            </w:tcBorders>
            <w:shd w:val="clear" w:color="auto" w:fill="auto"/>
            <w:vAlign w:val="bottom"/>
          </w:tcPr>
          <w:p w14:paraId="7D0488E8" w14:textId="77777777" w:rsidR="00CF79B4" w:rsidRPr="00853565" w:rsidRDefault="00CF79B4" w:rsidP="00CA286E">
            <w:pPr>
              <w:snapToGrid w:val="0"/>
              <w:spacing w:before="80" w:line="140" w:lineRule="exact"/>
              <w:ind w:right="397"/>
              <w:jc w:val="right"/>
              <w:rPr>
                <w:rFonts w:eastAsia="Symbol"/>
              </w:rPr>
            </w:pPr>
          </w:p>
        </w:tc>
        <w:tc>
          <w:tcPr>
            <w:tcW w:w="2672" w:type="dxa"/>
            <w:tcBorders>
              <w:left w:val="single" w:sz="6" w:space="0" w:color="000000"/>
            </w:tcBorders>
            <w:shd w:val="clear" w:color="auto" w:fill="auto"/>
            <w:vAlign w:val="bottom"/>
          </w:tcPr>
          <w:p w14:paraId="320531F4" w14:textId="77777777" w:rsidR="00CF79B4" w:rsidRPr="00853565" w:rsidRDefault="00CF79B4">
            <w:pPr>
              <w:spacing w:before="80" w:line="140" w:lineRule="exact"/>
              <w:ind w:left="57"/>
            </w:pPr>
            <w:r w:rsidRPr="00853565">
              <w:rPr>
                <w:rFonts w:eastAsia="Symbol"/>
                <w:b/>
                <w:i/>
              </w:rPr>
              <w:t>CIS countries</w:t>
            </w:r>
          </w:p>
        </w:tc>
      </w:tr>
      <w:tr w:rsidR="00853565" w:rsidRPr="00853565" w14:paraId="350EBD05" w14:textId="77777777">
        <w:trPr>
          <w:cantSplit/>
        </w:trPr>
        <w:tc>
          <w:tcPr>
            <w:tcW w:w="2673" w:type="dxa"/>
            <w:shd w:val="clear" w:color="auto" w:fill="auto"/>
            <w:vAlign w:val="bottom"/>
          </w:tcPr>
          <w:p w14:paraId="7C543840" w14:textId="77777777" w:rsidR="00CF79B4" w:rsidRPr="00853565" w:rsidRDefault="00CF79B4">
            <w:pPr>
              <w:spacing w:before="80" w:line="140" w:lineRule="exact"/>
              <w:ind w:left="340"/>
            </w:pPr>
            <w:r w:rsidRPr="00853565">
              <w:rPr>
                <w:rFonts w:eastAsia="Symbol"/>
              </w:rPr>
              <w:t>из них:</w:t>
            </w:r>
          </w:p>
        </w:tc>
        <w:tc>
          <w:tcPr>
            <w:tcW w:w="1145" w:type="dxa"/>
            <w:tcBorders>
              <w:left w:val="single" w:sz="6" w:space="0" w:color="000000"/>
            </w:tcBorders>
            <w:shd w:val="clear" w:color="auto" w:fill="auto"/>
            <w:vAlign w:val="bottom"/>
          </w:tcPr>
          <w:p w14:paraId="45FED8D3" w14:textId="77777777" w:rsidR="00CF79B4" w:rsidRPr="00853565" w:rsidRDefault="00CF79B4" w:rsidP="00CA286E">
            <w:pPr>
              <w:snapToGrid w:val="0"/>
              <w:spacing w:before="80" w:line="140" w:lineRule="exact"/>
              <w:ind w:right="397"/>
              <w:jc w:val="right"/>
              <w:rPr>
                <w:rFonts w:eastAsia="Symbol"/>
              </w:rPr>
            </w:pPr>
          </w:p>
        </w:tc>
        <w:tc>
          <w:tcPr>
            <w:tcW w:w="1144" w:type="dxa"/>
            <w:tcBorders>
              <w:left w:val="single" w:sz="6" w:space="0" w:color="000000"/>
            </w:tcBorders>
            <w:shd w:val="clear" w:color="auto" w:fill="auto"/>
            <w:vAlign w:val="bottom"/>
          </w:tcPr>
          <w:p w14:paraId="5CD0EDF1" w14:textId="77777777" w:rsidR="00CF79B4" w:rsidRPr="00853565" w:rsidRDefault="00CF79B4" w:rsidP="00E82DAD">
            <w:pPr>
              <w:snapToGrid w:val="0"/>
              <w:spacing w:before="80" w:line="140" w:lineRule="exact"/>
              <w:ind w:right="397"/>
              <w:jc w:val="right"/>
              <w:rPr>
                <w:rFonts w:eastAsia="Symbol"/>
              </w:rPr>
            </w:pPr>
          </w:p>
        </w:tc>
        <w:tc>
          <w:tcPr>
            <w:tcW w:w="1144" w:type="dxa"/>
            <w:tcBorders>
              <w:left w:val="single" w:sz="6" w:space="0" w:color="000000"/>
            </w:tcBorders>
            <w:shd w:val="clear" w:color="auto" w:fill="auto"/>
            <w:vAlign w:val="bottom"/>
          </w:tcPr>
          <w:p w14:paraId="564527D7" w14:textId="77777777" w:rsidR="00CF79B4" w:rsidRPr="00853565" w:rsidRDefault="00CF79B4" w:rsidP="00E82DAD">
            <w:pPr>
              <w:snapToGrid w:val="0"/>
              <w:spacing w:before="80" w:line="140" w:lineRule="exact"/>
              <w:ind w:right="397"/>
              <w:jc w:val="right"/>
              <w:rPr>
                <w:rFonts w:eastAsia="Symbol"/>
              </w:rPr>
            </w:pPr>
          </w:p>
        </w:tc>
        <w:tc>
          <w:tcPr>
            <w:tcW w:w="1144" w:type="dxa"/>
            <w:tcBorders>
              <w:left w:val="single" w:sz="6" w:space="0" w:color="000000"/>
            </w:tcBorders>
            <w:shd w:val="clear" w:color="auto" w:fill="auto"/>
            <w:vAlign w:val="bottom"/>
          </w:tcPr>
          <w:p w14:paraId="36165586" w14:textId="77777777" w:rsidR="00CF79B4" w:rsidRPr="00853565" w:rsidRDefault="00CF79B4" w:rsidP="00CA286E">
            <w:pPr>
              <w:snapToGrid w:val="0"/>
              <w:spacing w:before="80" w:line="140" w:lineRule="exact"/>
              <w:ind w:right="397"/>
              <w:jc w:val="right"/>
              <w:rPr>
                <w:rFonts w:eastAsia="Symbol"/>
              </w:rPr>
            </w:pPr>
          </w:p>
        </w:tc>
        <w:tc>
          <w:tcPr>
            <w:tcW w:w="2672" w:type="dxa"/>
            <w:tcBorders>
              <w:left w:val="single" w:sz="6" w:space="0" w:color="000000"/>
            </w:tcBorders>
            <w:shd w:val="clear" w:color="auto" w:fill="auto"/>
            <w:vAlign w:val="bottom"/>
          </w:tcPr>
          <w:p w14:paraId="11DBB72C" w14:textId="77777777" w:rsidR="00CF79B4" w:rsidRPr="00853565" w:rsidRDefault="00CF79B4">
            <w:pPr>
              <w:spacing w:before="80" w:line="140" w:lineRule="exact"/>
              <w:ind w:left="397"/>
            </w:pPr>
            <w:r w:rsidRPr="00853565">
              <w:rPr>
                <w:rFonts w:eastAsia="Symbol"/>
                <w:i/>
                <w:lang w:val="en"/>
              </w:rPr>
              <w:t>of which:</w:t>
            </w:r>
          </w:p>
        </w:tc>
      </w:tr>
      <w:tr w:rsidR="00853565" w:rsidRPr="00853565" w14:paraId="277D2DC9" w14:textId="77777777">
        <w:trPr>
          <w:cantSplit/>
        </w:trPr>
        <w:tc>
          <w:tcPr>
            <w:tcW w:w="2673" w:type="dxa"/>
            <w:shd w:val="clear" w:color="auto" w:fill="auto"/>
            <w:vAlign w:val="bottom"/>
          </w:tcPr>
          <w:p w14:paraId="11763ED6" w14:textId="77777777" w:rsidR="00FF50E7" w:rsidRPr="00853565" w:rsidRDefault="00FF50E7">
            <w:pPr>
              <w:spacing w:before="80" w:line="140" w:lineRule="exact"/>
              <w:ind w:left="113"/>
            </w:pPr>
            <w:r w:rsidRPr="00853565">
              <w:rPr>
                <w:rFonts w:eastAsia="Symbol"/>
              </w:rPr>
              <w:t>Армения</w:t>
            </w:r>
          </w:p>
        </w:tc>
        <w:tc>
          <w:tcPr>
            <w:tcW w:w="1145" w:type="dxa"/>
            <w:tcBorders>
              <w:left w:val="single" w:sz="6" w:space="0" w:color="000000"/>
            </w:tcBorders>
            <w:shd w:val="clear" w:color="auto" w:fill="auto"/>
            <w:vAlign w:val="bottom"/>
          </w:tcPr>
          <w:p w14:paraId="00555F4E" w14:textId="6458DBA1" w:rsidR="00FF50E7" w:rsidRPr="00853565" w:rsidRDefault="00FF50E7" w:rsidP="00A8592F">
            <w:pPr>
              <w:snapToGrid w:val="0"/>
              <w:spacing w:before="80" w:line="140" w:lineRule="exact"/>
              <w:ind w:right="397"/>
              <w:jc w:val="right"/>
              <w:rPr>
                <w:rFonts w:eastAsia="Symbol"/>
              </w:rPr>
            </w:pPr>
            <w:r w:rsidRPr="00853565">
              <w:rPr>
                <w:rFonts w:eastAsia="Symbol"/>
              </w:rPr>
              <w:t>22,1</w:t>
            </w:r>
          </w:p>
        </w:tc>
        <w:tc>
          <w:tcPr>
            <w:tcW w:w="1144" w:type="dxa"/>
            <w:tcBorders>
              <w:left w:val="single" w:sz="6" w:space="0" w:color="000000"/>
            </w:tcBorders>
            <w:shd w:val="clear" w:color="auto" w:fill="auto"/>
            <w:vAlign w:val="bottom"/>
          </w:tcPr>
          <w:p w14:paraId="6635D25B" w14:textId="3F2AF543" w:rsidR="00FF50E7" w:rsidRPr="00853565" w:rsidRDefault="00FF50E7" w:rsidP="00E82DAD">
            <w:pPr>
              <w:snapToGrid w:val="0"/>
              <w:spacing w:before="80" w:line="140" w:lineRule="exact"/>
              <w:ind w:right="397"/>
              <w:jc w:val="right"/>
              <w:rPr>
                <w:rFonts w:eastAsia="Symbol"/>
              </w:rPr>
            </w:pPr>
            <w:r w:rsidRPr="00853565">
              <w:rPr>
                <w:rFonts w:eastAsia="Symbol"/>
              </w:rPr>
              <w:t>19,4</w:t>
            </w:r>
          </w:p>
        </w:tc>
        <w:tc>
          <w:tcPr>
            <w:tcW w:w="1144" w:type="dxa"/>
            <w:tcBorders>
              <w:left w:val="single" w:sz="6" w:space="0" w:color="000000"/>
            </w:tcBorders>
            <w:shd w:val="clear" w:color="auto" w:fill="auto"/>
            <w:vAlign w:val="bottom"/>
          </w:tcPr>
          <w:p w14:paraId="39D3CE8B" w14:textId="73817FC0" w:rsidR="00FF50E7" w:rsidRPr="00853565" w:rsidRDefault="00FF50E7" w:rsidP="00E82DAD">
            <w:pPr>
              <w:snapToGrid w:val="0"/>
              <w:spacing w:before="80" w:line="140" w:lineRule="exact"/>
              <w:ind w:right="397"/>
              <w:jc w:val="right"/>
              <w:rPr>
                <w:rFonts w:eastAsia="Symbol"/>
              </w:rPr>
            </w:pPr>
            <w:r w:rsidRPr="00853565">
              <w:rPr>
                <w:rFonts w:eastAsia="Symbol"/>
              </w:rPr>
              <w:t>17,1</w:t>
            </w:r>
          </w:p>
        </w:tc>
        <w:tc>
          <w:tcPr>
            <w:tcW w:w="1144" w:type="dxa"/>
            <w:tcBorders>
              <w:left w:val="single" w:sz="6" w:space="0" w:color="000000"/>
            </w:tcBorders>
            <w:shd w:val="clear" w:color="auto" w:fill="auto"/>
            <w:vAlign w:val="bottom"/>
          </w:tcPr>
          <w:p w14:paraId="0DA7786D" w14:textId="4A0EDB9D" w:rsidR="00FF50E7" w:rsidRPr="00853565" w:rsidRDefault="00FF50E7" w:rsidP="00A8592F">
            <w:pPr>
              <w:snapToGrid w:val="0"/>
              <w:spacing w:before="80" w:line="140" w:lineRule="exact"/>
              <w:ind w:right="397"/>
              <w:jc w:val="right"/>
              <w:rPr>
                <w:rFonts w:eastAsia="Symbol"/>
              </w:rPr>
            </w:pPr>
            <w:r w:rsidRPr="00853565">
              <w:rPr>
                <w:rFonts w:eastAsia="Symbol"/>
              </w:rPr>
              <w:t>19,4</w:t>
            </w:r>
          </w:p>
        </w:tc>
        <w:tc>
          <w:tcPr>
            <w:tcW w:w="2672" w:type="dxa"/>
            <w:tcBorders>
              <w:left w:val="single" w:sz="6" w:space="0" w:color="000000"/>
            </w:tcBorders>
            <w:shd w:val="clear" w:color="auto" w:fill="auto"/>
            <w:vAlign w:val="bottom"/>
          </w:tcPr>
          <w:p w14:paraId="6CC39D79" w14:textId="77777777" w:rsidR="00FF50E7" w:rsidRPr="00853565" w:rsidRDefault="00FF50E7">
            <w:pPr>
              <w:pStyle w:val="20"/>
              <w:spacing w:before="80" w:line="140" w:lineRule="exact"/>
              <w:ind w:left="170"/>
              <w:rPr>
                <w:sz w:val="14"/>
                <w:szCs w:val="14"/>
              </w:rPr>
            </w:pPr>
            <w:r w:rsidRPr="00853565">
              <w:rPr>
                <w:rFonts w:eastAsia="Symbol"/>
                <w:b w:val="0"/>
                <w:bCs w:val="0"/>
                <w:i/>
                <w:sz w:val="14"/>
                <w:szCs w:val="14"/>
              </w:rPr>
              <w:t>Armenia</w:t>
            </w:r>
          </w:p>
        </w:tc>
      </w:tr>
      <w:tr w:rsidR="00853565" w:rsidRPr="00853565" w14:paraId="16576343" w14:textId="77777777">
        <w:trPr>
          <w:cantSplit/>
        </w:trPr>
        <w:tc>
          <w:tcPr>
            <w:tcW w:w="2673" w:type="dxa"/>
            <w:shd w:val="clear" w:color="auto" w:fill="auto"/>
            <w:vAlign w:val="bottom"/>
          </w:tcPr>
          <w:p w14:paraId="08523132" w14:textId="77777777" w:rsidR="00FF50E7" w:rsidRPr="00853565" w:rsidRDefault="00FF50E7">
            <w:pPr>
              <w:spacing w:before="80" w:line="140" w:lineRule="exact"/>
              <w:ind w:left="113"/>
            </w:pPr>
            <w:r w:rsidRPr="00853565">
              <w:rPr>
                <w:rFonts w:eastAsia="Symbol"/>
              </w:rPr>
              <w:t>Беларусь</w:t>
            </w:r>
          </w:p>
        </w:tc>
        <w:tc>
          <w:tcPr>
            <w:tcW w:w="1145" w:type="dxa"/>
            <w:tcBorders>
              <w:left w:val="single" w:sz="6" w:space="0" w:color="000000"/>
            </w:tcBorders>
            <w:shd w:val="clear" w:color="auto" w:fill="auto"/>
            <w:vAlign w:val="bottom"/>
          </w:tcPr>
          <w:p w14:paraId="5435EEFB" w14:textId="629ED7C8" w:rsidR="00FF50E7" w:rsidRPr="00853565" w:rsidRDefault="00FF50E7" w:rsidP="00A8592F">
            <w:pPr>
              <w:snapToGrid w:val="0"/>
              <w:spacing w:before="80" w:line="140" w:lineRule="exact"/>
              <w:ind w:right="397"/>
              <w:jc w:val="right"/>
              <w:rPr>
                <w:rFonts w:eastAsia="Symbol"/>
              </w:rPr>
            </w:pPr>
            <w:r w:rsidRPr="00853565">
              <w:rPr>
                <w:rFonts w:eastAsia="Symbol"/>
              </w:rPr>
              <w:t>21,4</w:t>
            </w:r>
          </w:p>
        </w:tc>
        <w:tc>
          <w:tcPr>
            <w:tcW w:w="1144" w:type="dxa"/>
            <w:tcBorders>
              <w:left w:val="single" w:sz="6" w:space="0" w:color="000000"/>
            </w:tcBorders>
            <w:shd w:val="clear" w:color="auto" w:fill="auto"/>
            <w:vAlign w:val="bottom"/>
          </w:tcPr>
          <w:p w14:paraId="341DE648" w14:textId="76313A6B" w:rsidR="00FF50E7" w:rsidRPr="00853565" w:rsidRDefault="00FF50E7" w:rsidP="00E82DAD">
            <w:pPr>
              <w:snapToGrid w:val="0"/>
              <w:spacing w:before="80" w:line="140" w:lineRule="exact"/>
              <w:ind w:right="397"/>
              <w:jc w:val="right"/>
              <w:rPr>
                <w:rFonts w:eastAsia="Symbol"/>
              </w:rPr>
            </w:pPr>
            <w:r w:rsidRPr="00853565">
              <w:rPr>
                <w:rFonts w:eastAsia="Symbol"/>
              </w:rPr>
              <w:t>20,0</w:t>
            </w:r>
          </w:p>
        </w:tc>
        <w:tc>
          <w:tcPr>
            <w:tcW w:w="1144" w:type="dxa"/>
            <w:tcBorders>
              <w:left w:val="single" w:sz="6" w:space="0" w:color="000000"/>
            </w:tcBorders>
            <w:shd w:val="clear" w:color="auto" w:fill="auto"/>
            <w:vAlign w:val="bottom"/>
          </w:tcPr>
          <w:p w14:paraId="7A181C7D" w14:textId="2F4AC67E" w:rsidR="00FF50E7" w:rsidRPr="00853565" w:rsidRDefault="00FF50E7" w:rsidP="00E82DAD">
            <w:pPr>
              <w:snapToGrid w:val="0"/>
              <w:spacing w:before="80" w:line="140" w:lineRule="exact"/>
              <w:ind w:right="397"/>
              <w:jc w:val="right"/>
              <w:rPr>
                <w:rFonts w:eastAsia="Symbol"/>
              </w:rPr>
            </w:pPr>
            <w:r w:rsidRPr="00853565">
              <w:rPr>
                <w:rFonts w:eastAsia="Symbol"/>
              </w:rPr>
              <w:t>23,7</w:t>
            </w:r>
          </w:p>
        </w:tc>
        <w:tc>
          <w:tcPr>
            <w:tcW w:w="1144" w:type="dxa"/>
            <w:tcBorders>
              <w:left w:val="single" w:sz="6" w:space="0" w:color="000000"/>
            </w:tcBorders>
            <w:shd w:val="clear" w:color="auto" w:fill="auto"/>
            <w:vAlign w:val="bottom"/>
          </w:tcPr>
          <w:p w14:paraId="0A09DA6E" w14:textId="62AD918F" w:rsidR="00FF50E7" w:rsidRPr="00853565" w:rsidRDefault="00FF50E7" w:rsidP="00A8592F">
            <w:pPr>
              <w:snapToGrid w:val="0"/>
              <w:spacing w:before="80" w:line="140" w:lineRule="exact"/>
              <w:ind w:right="397"/>
              <w:jc w:val="right"/>
              <w:rPr>
                <w:rFonts w:eastAsia="Symbol"/>
              </w:rPr>
            </w:pPr>
            <w:r w:rsidRPr="00853565">
              <w:rPr>
                <w:rFonts w:eastAsia="Symbol"/>
              </w:rPr>
              <w:t>29,2</w:t>
            </w:r>
          </w:p>
        </w:tc>
        <w:tc>
          <w:tcPr>
            <w:tcW w:w="2672" w:type="dxa"/>
            <w:tcBorders>
              <w:left w:val="single" w:sz="6" w:space="0" w:color="000000"/>
            </w:tcBorders>
            <w:shd w:val="clear" w:color="auto" w:fill="auto"/>
            <w:vAlign w:val="bottom"/>
          </w:tcPr>
          <w:p w14:paraId="370D5A8B" w14:textId="77777777" w:rsidR="00FF50E7" w:rsidRPr="00853565" w:rsidRDefault="00FF50E7">
            <w:pPr>
              <w:pStyle w:val="30"/>
              <w:spacing w:before="80" w:line="140" w:lineRule="exact"/>
              <w:ind w:left="170"/>
              <w:rPr>
                <w:rFonts w:ascii="Arial" w:hAnsi="Arial" w:cs="Arial"/>
                <w:sz w:val="14"/>
                <w:szCs w:val="14"/>
              </w:rPr>
            </w:pPr>
            <w:r w:rsidRPr="00853565">
              <w:rPr>
                <w:rFonts w:ascii="Arial" w:eastAsia="Symbol" w:hAnsi="Arial" w:cs="Arial"/>
                <w:b w:val="0"/>
                <w:bCs w:val="0"/>
                <w:i/>
                <w:sz w:val="14"/>
                <w:szCs w:val="14"/>
              </w:rPr>
              <w:t>Belarus</w:t>
            </w:r>
          </w:p>
        </w:tc>
      </w:tr>
      <w:tr w:rsidR="00853565" w:rsidRPr="00853565" w14:paraId="62C5CA3E" w14:textId="77777777">
        <w:trPr>
          <w:cantSplit/>
        </w:trPr>
        <w:tc>
          <w:tcPr>
            <w:tcW w:w="2673" w:type="dxa"/>
            <w:shd w:val="clear" w:color="auto" w:fill="auto"/>
            <w:vAlign w:val="bottom"/>
          </w:tcPr>
          <w:p w14:paraId="3187AFDF" w14:textId="77777777" w:rsidR="00FF50E7" w:rsidRPr="00853565" w:rsidRDefault="00FF50E7">
            <w:pPr>
              <w:spacing w:before="80" w:line="140" w:lineRule="exact"/>
              <w:ind w:left="113"/>
            </w:pPr>
            <w:r w:rsidRPr="00853565">
              <w:rPr>
                <w:rFonts w:eastAsia="Symbol"/>
              </w:rPr>
              <w:t>Казахстан</w:t>
            </w:r>
          </w:p>
        </w:tc>
        <w:tc>
          <w:tcPr>
            <w:tcW w:w="1145" w:type="dxa"/>
            <w:tcBorders>
              <w:left w:val="single" w:sz="6" w:space="0" w:color="000000"/>
            </w:tcBorders>
            <w:shd w:val="clear" w:color="auto" w:fill="auto"/>
            <w:vAlign w:val="bottom"/>
          </w:tcPr>
          <w:p w14:paraId="3D72D022" w14:textId="5D3FDB3D" w:rsidR="00FF50E7" w:rsidRPr="00853565" w:rsidRDefault="00FF50E7" w:rsidP="00A8592F">
            <w:pPr>
              <w:snapToGrid w:val="0"/>
              <w:spacing w:before="80" w:line="140" w:lineRule="exact"/>
              <w:ind w:right="397"/>
              <w:jc w:val="right"/>
              <w:rPr>
                <w:rFonts w:eastAsia="Symbol"/>
              </w:rPr>
            </w:pPr>
            <w:r w:rsidRPr="00853565">
              <w:rPr>
                <w:rFonts w:eastAsia="Symbol"/>
              </w:rPr>
              <w:t>9,7</w:t>
            </w:r>
          </w:p>
        </w:tc>
        <w:tc>
          <w:tcPr>
            <w:tcW w:w="1144" w:type="dxa"/>
            <w:tcBorders>
              <w:left w:val="single" w:sz="6" w:space="0" w:color="000000"/>
            </w:tcBorders>
            <w:shd w:val="clear" w:color="auto" w:fill="auto"/>
            <w:vAlign w:val="bottom"/>
          </w:tcPr>
          <w:p w14:paraId="78A7852F" w14:textId="79CBE56C" w:rsidR="00FF50E7" w:rsidRPr="00853565" w:rsidRDefault="00FF50E7" w:rsidP="00E82DAD">
            <w:pPr>
              <w:snapToGrid w:val="0"/>
              <w:spacing w:before="80" w:line="140" w:lineRule="exact"/>
              <w:ind w:right="397"/>
              <w:jc w:val="right"/>
              <w:rPr>
                <w:rFonts w:eastAsia="Symbol"/>
              </w:rPr>
            </w:pPr>
            <w:r w:rsidRPr="00853565">
              <w:rPr>
                <w:rFonts w:eastAsia="Symbol"/>
              </w:rPr>
              <w:t>10,5</w:t>
            </w:r>
          </w:p>
        </w:tc>
        <w:tc>
          <w:tcPr>
            <w:tcW w:w="1144" w:type="dxa"/>
            <w:tcBorders>
              <w:left w:val="single" w:sz="6" w:space="0" w:color="000000"/>
            </w:tcBorders>
            <w:shd w:val="clear" w:color="auto" w:fill="auto"/>
            <w:vAlign w:val="bottom"/>
          </w:tcPr>
          <w:p w14:paraId="4DAD5E4D" w14:textId="4E29F6D0" w:rsidR="00FF50E7" w:rsidRPr="00853565" w:rsidRDefault="00FF50E7" w:rsidP="00E82DAD">
            <w:pPr>
              <w:snapToGrid w:val="0"/>
              <w:spacing w:before="80" w:line="140" w:lineRule="exact"/>
              <w:ind w:right="397"/>
              <w:jc w:val="right"/>
              <w:rPr>
                <w:rFonts w:eastAsia="Symbol"/>
              </w:rPr>
            </w:pPr>
            <w:r w:rsidRPr="00853565">
              <w:rPr>
                <w:rFonts w:eastAsia="Symbol"/>
              </w:rPr>
              <w:t>11,0</w:t>
            </w:r>
          </w:p>
        </w:tc>
        <w:tc>
          <w:tcPr>
            <w:tcW w:w="1144" w:type="dxa"/>
            <w:tcBorders>
              <w:left w:val="single" w:sz="6" w:space="0" w:color="000000"/>
            </w:tcBorders>
            <w:shd w:val="clear" w:color="auto" w:fill="auto"/>
            <w:vAlign w:val="bottom"/>
          </w:tcPr>
          <w:p w14:paraId="0F077E20" w14:textId="3AEE699F" w:rsidR="00FF50E7" w:rsidRPr="00853565" w:rsidRDefault="00FF50E7" w:rsidP="00A8592F">
            <w:pPr>
              <w:snapToGrid w:val="0"/>
              <w:spacing w:before="80" w:line="140" w:lineRule="exact"/>
              <w:ind w:right="397"/>
              <w:jc w:val="right"/>
              <w:rPr>
                <w:rFonts w:eastAsia="Symbol"/>
              </w:rPr>
            </w:pPr>
            <w:r w:rsidRPr="00853565">
              <w:rPr>
                <w:rFonts w:eastAsia="Symbol"/>
              </w:rPr>
              <w:t>12,5</w:t>
            </w:r>
          </w:p>
        </w:tc>
        <w:tc>
          <w:tcPr>
            <w:tcW w:w="2672" w:type="dxa"/>
            <w:tcBorders>
              <w:left w:val="single" w:sz="6" w:space="0" w:color="000000"/>
            </w:tcBorders>
            <w:shd w:val="clear" w:color="auto" w:fill="auto"/>
            <w:vAlign w:val="bottom"/>
          </w:tcPr>
          <w:p w14:paraId="2D7E5669" w14:textId="77777777" w:rsidR="00FF50E7" w:rsidRPr="00853565" w:rsidRDefault="00FF50E7">
            <w:pPr>
              <w:spacing w:before="80" w:line="140" w:lineRule="exact"/>
              <w:ind w:left="170"/>
            </w:pPr>
            <w:r w:rsidRPr="00853565">
              <w:rPr>
                <w:rFonts w:eastAsia="Symbol"/>
                <w:i/>
              </w:rPr>
              <w:t>Kazakhstan</w:t>
            </w:r>
          </w:p>
        </w:tc>
      </w:tr>
      <w:tr w:rsidR="00853565" w:rsidRPr="00853565" w14:paraId="3C9F8513" w14:textId="77777777">
        <w:trPr>
          <w:cantSplit/>
        </w:trPr>
        <w:tc>
          <w:tcPr>
            <w:tcW w:w="2673" w:type="dxa"/>
            <w:shd w:val="clear" w:color="auto" w:fill="auto"/>
            <w:vAlign w:val="bottom"/>
          </w:tcPr>
          <w:p w14:paraId="58EC8D08" w14:textId="77777777" w:rsidR="00FF50E7" w:rsidRPr="00853565" w:rsidRDefault="00FF50E7">
            <w:pPr>
              <w:spacing w:before="80" w:line="140" w:lineRule="exact"/>
              <w:ind w:left="113"/>
            </w:pPr>
            <w:r w:rsidRPr="00853565">
              <w:rPr>
                <w:rFonts w:eastAsia="Symbol"/>
              </w:rPr>
              <w:t>Киргизия</w:t>
            </w:r>
          </w:p>
        </w:tc>
        <w:tc>
          <w:tcPr>
            <w:tcW w:w="1145" w:type="dxa"/>
            <w:tcBorders>
              <w:left w:val="single" w:sz="6" w:space="0" w:color="000000"/>
            </w:tcBorders>
            <w:shd w:val="clear" w:color="auto" w:fill="auto"/>
            <w:vAlign w:val="bottom"/>
          </w:tcPr>
          <w:p w14:paraId="05EB43F3" w14:textId="0810F8AC" w:rsidR="00FF50E7" w:rsidRPr="00853565" w:rsidRDefault="00FF50E7" w:rsidP="00A8592F">
            <w:pPr>
              <w:snapToGrid w:val="0"/>
              <w:spacing w:before="80" w:line="140" w:lineRule="exact"/>
              <w:ind w:right="397"/>
              <w:jc w:val="right"/>
              <w:rPr>
                <w:rFonts w:eastAsia="Symbol"/>
              </w:rPr>
            </w:pPr>
            <w:r w:rsidRPr="00853565">
              <w:rPr>
                <w:rFonts w:eastAsia="Symbol"/>
              </w:rPr>
              <w:t>36,5</w:t>
            </w:r>
          </w:p>
        </w:tc>
        <w:tc>
          <w:tcPr>
            <w:tcW w:w="1144" w:type="dxa"/>
            <w:tcBorders>
              <w:left w:val="single" w:sz="6" w:space="0" w:color="000000"/>
            </w:tcBorders>
            <w:shd w:val="clear" w:color="auto" w:fill="auto"/>
            <w:vAlign w:val="bottom"/>
          </w:tcPr>
          <w:p w14:paraId="2D9A852A" w14:textId="1577BA6B" w:rsidR="00FF50E7" w:rsidRPr="00853565" w:rsidRDefault="00FF50E7" w:rsidP="00E82DAD">
            <w:pPr>
              <w:snapToGrid w:val="0"/>
              <w:spacing w:before="80" w:line="140" w:lineRule="exact"/>
              <w:ind w:right="397"/>
              <w:jc w:val="right"/>
              <w:rPr>
                <w:rFonts w:eastAsia="Symbol"/>
              </w:rPr>
            </w:pPr>
            <w:r w:rsidRPr="00853565">
              <w:rPr>
                <w:rFonts w:eastAsia="Symbol"/>
              </w:rPr>
              <w:t>–</w:t>
            </w:r>
          </w:p>
        </w:tc>
        <w:tc>
          <w:tcPr>
            <w:tcW w:w="1144" w:type="dxa"/>
            <w:tcBorders>
              <w:left w:val="single" w:sz="6" w:space="0" w:color="000000"/>
            </w:tcBorders>
            <w:shd w:val="clear" w:color="auto" w:fill="auto"/>
            <w:vAlign w:val="bottom"/>
          </w:tcPr>
          <w:p w14:paraId="1BF36577" w14:textId="3E1BBA20" w:rsidR="00FF50E7" w:rsidRPr="00853565" w:rsidRDefault="00FF50E7" w:rsidP="00E82DAD">
            <w:pPr>
              <w:snapToGrid w:val="0"/>
              <w:spacing w:before="80" w:line="140" w:lineRule="exact"/>
              <w:ind w:right="397"/>
              <w:jc w:val="right"/>
              <w:rPr>
                <w:rFonts w:eastAsia="Symbol"/>
              </w:rPr>
            </w:pPr>
            <w:r w:rsidRPr="00853565">
              <w:rPr>
                <w:rFonts w:eastAsia="Symbol"/>
              </w:rPr>
              <w:t>–</w:t>
            </w:r>
          </w:p>
        </w:tc>
        <w:tc>
          <w:tcPr>
            <w:tcW w:w="1144" w:type="dxa"/>
            <w:tcBorders>
              <w:left w:val="single" w:sz="6" w:space="0" w:color="000000"/>
            </w:tcBorders>
            <w:shd w:val="clear" w:color="auto" w:fill="auto"/>
            <w:vAlign w:val="bottom"/>
          </w:tcPr>
          <w:p w14:paraId="63884B76" w14:textId="48C02E79" w:rsidR="00FF50E7" w:rsidRPr="00853565" w:rsidRDefault="00FF50E7" w:rsidP="00A8592F">
            <w:pPr>
              <w:snapToGrid w:val="0"/>
              <w:spacing w:before="80" w:line="140" w:lineRule="exact"/>
              <w:ind w:right="397"/>
              <w:jc w:val="right"/>
              <w:rPr>
                <w:rFonts w:eastAsia="Symbol"/>
              </w:rPr>
            </w:pPr>
            <w:r w:rsidRPr="00853565">
              <w:rPr>
                <w:rFonts w:eastAsia="Symbol"/>
              </w:rPr>
              <w:t>–</w:t>
            </w:r>
          </w:p>
        </w:tc>
        <w:tc>
          <w:tcPr>
            <w:tcW w:w="2672" w:type="dxa"/>
            <w:tcBorders>
              <w:left w:val="single" w:sz="6" w:space="0" w:color="000000"/>
            </w:tcBorders>
            <w:shd w:val="clear" w:color="auto" w:fill="auto"/>
            <w:vAlign w:val="bottom"/>
          </w:tcPr>
          <w:p w14:paraId="7EC3E7C6" w14:textId="77777777" w:rsidR="00FF50E7" w:rsidRPr="00853565" w:rsidRDefault="00FF50E7">
            <w:pPr>
              <w:spacing w:before="80" w:line="140" w:lineRule="exact"/>
              <w:ind w:left="170"/>
            </w:pPr>
            <w:r w:rsidRPr="00853565">
              <w:rPr>
                <w:rFonts w:eastAsia="Symbol"/>
                <w:i/>
              </w:rPr>
              <w:t>Kyrgyzstan</w:t>
            </w:r>
          </w:p>
        </w:tc>
      </w:tr>
      <w:tr w:rsidR="00853565" w:rsidRPr="00853565" w14:paraId="6212C72F" w14:textId="77777777">
        <w:trPr>
          <w:cantSplit/>
        </w:trPr>
        <w:tc>
          <w:tcPr>
            <w:tcW w:w="2673" w:type="dxa"/>
            <w:shd w:val="clear" w:color="auto" w:fill="auto"/>
            <w:vAlign w:val="bottom"/>
          </w:tcPr>
          <w:p w14:paraId="4EC10457" w14:textId="77777777" w:rsidR="00FF50E7" w:rsidRPr="00853565" w:rsidRDefault="00FF50E7">
            <w:pPr>
              <w:spacing w:before="80" w:line="140" w:lineRule="exact"/>
              <w:ind w:left="113"/>
            </w:pPr>
            <w:r w:rsidRPr="00853565">
              <w:rPr>
                <w:rFonts w:eastAsia="Symbol"/>
              </w:rPr>
              <w:t>Республика Молдова</w:t>
            </w:r>
          </w:p>
        </w:tc>
        <w:tc>
          <w:tcPr>
            <w:tcW w:w="1145" w:type="dxa"/>
            <w:tcBorders>
              <w:left w:val="single" w:sz="6" w:space="0" w:color="000000"/>
            </w:tcBorders>
            <w:shd w:val="clear" w:color="auto" w:fill="auto"/>
            <w:vAlign w:val="bottom"/>
          </w:tcPr>
          <w:p w14:paraId="5DD060A9" w14:textId="617A516D" w:rsidR="00FF50E7" w:rsidRPr="00853565" w:rsidRDefault="00FF50E7" w:rsidP="00A8592F">
            <w:pPr>
              <w:snapToGrid w:val="0"/>
              <w:spacing w:before="80" w:line="140" w:lineRule="exact"/>
              <w:ind w:right="397"/>
              <w:jc w:val="right"/>
              <w:rPr>
                <w:rFonts w:eastAsia="Symbol"/>
              </w:rPr>
            </w:pPr>
            <w:r w:rsidRPr="00853565">
              <w:rPr>
                <w:rFonts w:eastAsia="Symbol"/>
              </w:rPr>
              <w:t>17,6</w:t>
            </w:r>
          </w:p>
        </w:tc>
        <w:tc>
          <w:tcPr>
            <w:tcW w:w="1144" w:type="dxa"/>
            <w:tcBorders>
              <w:left w:val="single" w:sz="6" w:space="0" w:color="000000"/>
            </w:tcBorders>
            <w:shd w:val="clear" w:color="auto" w:fill="auto"/>
            <w:vAlign w:val="bottom"/>
          </w:tcPr>
          <w:p w14:paraId="1E19122E" w14:textId="128D8393" w:rsidR="00FF50E7" w:rsidRPr="00853565" w:rsidRDefault="00FF50E7" w:rsidP="00E82DAD">
            <w:pPr>
              <w:snapToGrid w:val="0"/>
              <w:spacing w:before="80" w:line="140" w:lineRule="exact"/>
              <w:ind w:right="397"/>
              <w:jc w:val="right"/>
              <w:rPr>
                <w:rFonts w:eastAsia="Symbol"/>
              </w:rPr>
            </w:pPr>
            <w:r w:rsidRPr="00853565">
              <w:rPr>
                <w:rFonts w:eastAsia="Symbol"/>
              </w:rPr>
              <w:t>32,1</w:t>
            </w:r>
          </w:p>
        </w:tc>
        <w:tc>
          <w:tcPr>
            <w:tcW w:w="1144" w:type="dxa"/>
            <w:tcBorders>
              <w:left w:val="single" w:sz="6" w:space="0" w:color="000000"/>
            </w:tcBorders>
            <w:shd w:val="clear" w:color="auto" w:fill="auto"/>
            <w:vAlign w:val="bottom"/>
          </w:tcPr>
          <w:p w14:paraId="42DB3FEF" w14:textId="66C21054" w:rsidR="00FF50E7" w:rsidRPr="00853565" w:rsidRDefault="00FF50E7" w:rsidP="00E82DAD">
            <w:pPr>
              <w:snapToGrid w:val="0"/>
              <w:spacing w:before="80" w:line="140" w:lineRule="exact"/>
              <w:ind w:right="397"/>
              <w:jc w:val="right"/>
              <w:rPr>
                <w:rFonts w:eastAsia="Symbol"/>
              </w:rPr>
            </w:pPr>
            <w:r w:rsidRPr="00853565">
              <w:rPr>
                <w:rFonts w:eastAsia="Symbol"/>
              </w:rPr>
              <w:t>37,2</w:t>
            </w:r>
          </w:p>
        </w:tc>
        <w:tc>
          <w:tcPr>
            <w:tcW w:w="1144" w:type="dxa"/>
            <w:tcBorders>
              <w:left w:val="single" w:sz="6" w:space="0" w:color="000000"/>
            </w:tcBorders>
            <w:shd w:val="clear" w:color="auto" w:fill="auto"/>
            <w:vAlign w:val="bottom"/>
          </w:tcPr>
          <w:p w14:paraId="703089C4" w14:textId="3DF96465" w:rsidR="00FF50E7" w:rsidRPr="00853565" w:rsidRDefault="00FF50E7" w:rsidP="00A8592F">
            <w:pPr>
              <w:snapToGrid w:val="0"/>
              <w:spacing w:before="80" w:line="140" w:lineRule="exact"/>
              <w:ind w:right="397"/>
              <w:jc w:val="right"/>
              <w:rPr>
                <w:rFonts w:eastAsia="Symbol"/>
              </w:rPr>
            </w:pPr>
            <w:r w:rsidRPr="00853565">
              <w:rPr>
                <w:rFonts w:eastAsia="Symbol"/>
              </w:rPr>
              <w:t>22,3</w:t>
            </w:r>
          </w:p>
        </w:tc>
        <w:tc>
          <w:tcPr>
            <w:tcW w:w="2672" w:type="dxa"/>
            <w:tcBorders>
              <w:left w:val="single" w:sz="6" w:space="0" w:color="000000"/>
            </w:tcBorders>
            <w:shd w:val="clear" w:color="auto" w:fill="auto"/>
            <w:vAlign w:val="bottom"/>
          </w:tcPr>
          <w:p w14:paraId="11220B28" w14:textId="77777777" w:rsidR="00FF50E7" w:rsidRPr="00853565" w:rsidRDefault="00FF50E7">
            <w:pPr>
              <w:pStyle w:val="30"/>
              <w:spacing w:before="80" w:line="140" w:lineRule="exact"/>
              <w:ind w:left="170"/>
              <w:rPr>
                <w:rFonts w:ascii="Arial" w:hAnsi="Arial" w:cs="Arial"/>
                <w:sz w:val="14"/>
                <w:szCs w:val="14"/>
              </w:rPr>
            </w:pPr>
            <w:r w:rsidRPr="00853565">
              <w:rPr>
                <w:rFonts w:ascii="Arial" w:eastAsia="Symbol" w:hAnsi="Arial" w:cs="Arial"/>
                <w:b w:val="0"/>
                <w:bCs w:val="0"/>
                <w:i/>
                <w:sz w:val="14"/>
                <w:szCs w:val="14"/>
              </w:rPr>
              <w:t>Republic of Moldova</w:t>
            </w:r>
          </w:p>
        </w:tc>
      </w:tr>
      <w:tr w:rsidR="00853565" w:rsidRPr="00853565" w14:paraId="473841CF" w14:textId="77777777">
        <w:trPr>
          <w:cantSplit/>
        </w:trPr>
        <w:tc>
          <w:tcPr>
            <w:tcW w:w="2673" w:type="dxa"/>
            <w:shd w:val="clear" w:color="auto" w:fill="auto"/>
            <w:vAlign w:val="bottom"/>
          </w:tcPr>
          <w:p w14:paraId="0570451F" w14:textId="77777777" w:rsidR="00FF50E7" w:rsidRPr="00853565" w:rsidRDefault="00FF50E7">
            <w:pPr>
              <w:spacing w:before="80" w:line="140" w:lineRule="exact"/>
              <w:ind w:left="113"/>
            </w:pPr>
            <w:r w:rsidRPr="00853565">
              <w:rPr>
                <w:rFonts w:eastAsia="Symbol"/>
              </w:rPr>
              <w:t>Таджикистан</w:t>
            </w:r>
          </w:p>
        </w:tc>
        <w:tc>
          <w:tcPr>
            <w:tcW w:w="1145" w:type="dxa"/>
            <w:tcBorders>
              <w:left w:val="single" w:sz="6" w:space="0" w:color="000000"/>
            </w:tcBorders>
            <w:shd w:val="clear" w:color="auto" w:fill="auto"/>
            <w:vAlign w:val="bottom"/>
          </w:tcPr>
          <w:p w14:paraId="3F187115" w14:textId="003D38BC" w:rsidR="00FF50E7" w:rsidRPr="00853565" w:rsidRDefault="00FF50E7" w:rsidP="00A8592F">
            <w:pPr>
              <w:snapToGrid w:val="0"/>
              <w:spacing w:before="80" w:line="140" w:lineRule="exact"/>
              <w:ind w:right="397"/>
              <w:jc w:val="right"/>
              <w:rPr>
                <w:rFonts w:eastAsia="Symbol"/>
              </w:rPr>
            </w:pPr>
            <w:r w:rsidRPr="00853565">
              <w:rPr>
                <w:rFonts w:eastAsia="Symbol"/>
              </w:rPr>
              <w:t>15,1</w:t>
            </w:r>
          </w:p>
        </w:tc>
        <w:tc>
          <w:tcPr>
            <w:tcW w:w="1144" w:type="dxa"/>
            <w:tcBorders>
              <w:left w:val="single" w:sz="6" w:space="0" w:color="000000"/>
            </w:tcBorders>
            <w:shd w:val="clear" w:color="auto" w:fill="auto"/>
            <w:vAlign w:val="bottom"/>
          </w:tcPr>
          <w:p w14:paraId="27B6FCA9" w14:textId="36CB1E7B" w:rsidR="00FF50E7" w:rsidRPr="00853565" w:rsidRDefault="00FF50E7" w:rsidP="00E82DAD">
            <w:pPr>
              <w:snapToGrid w:val="0"/>
              <w:spacing w:before="80" w:line="140" w:lineRule="exact"/>
              <w:ind w:right="397"/>
              <w:jc w:val="right"/>
              <w:rPr>
                <w:rFonts w:eastAsia="Symbol"/>
              </w:rPr>
            </w:pPr>
            <w:r w:rsidRPr="00853565">
              <w:rPr>
                <w:rFonts w:eastAsia="Symbol"/>
              </w:rPr>
              <w:t>13,6</w:t>
            </w:r>
          </w:p>
        </w:tc>
        <w:tc>
          <w:tcPr>
            <w:tcW w:w="1144" w:type="dxa"/>
            <w:tcBorders>
              <w:left w:val="single" w:sz="6" w:space="0" w:color="000000"/>
            </w:tcBorders>
            <w:shd w:val="clear" w:color="auto" w:fill="auto"/>
            <w:vAlign w:val="bottom"/>
          </w:tcPr>
          <w:p w14:paraId="3207A48E" w14:textId="74E03298" w:rsidR="00FF50E7" w:rsidRPr="00853565" w:rsidRDefault="00FF50E7" w:rsidP="00E82DAD">
            <w:pPr>
              <w:snapToGrid w:val="0"/>
              <w:spacing w:before="80" w:line="140" w:lineRule="exact"/>
              <w:ind w:right="397"/>
              <w:jc w:val="right"/>
              <w:rPr>
                <w:rFonts w:eastAsia="Symbol"/>
              </w:rPr>
            </w:pPr>
            <w:r w:rsidRPr="00853565">
              <w:rPr>
                <w:rFonts w:eastAsia="Symbol"/>
              </w:rPr>
              <w:t>35,4</w:t>
            </w:r>
          </w:p>
        </w:tc>
        <w:tc>
          <w:tcPr>
            <w:tcW w:w="1144" w:type="dxa"/>
            <w:tcBorders>
              <w:left w:val="single" w:sz="6" w:space="0" w:color="000000"/>
            </w:tcBorders>
            <w:shd w:val="clear" w:color="auto" w:fill="auto"/>
            <w:vAlign w:val="bottom"/>
          </w:tcPr>
          <w:p w14:paraId="6A40A829" w14:textId="5801DCE4" w:rsidR="00FF50E7" w:rsidRPr="00853565" w:rsidRDefault="00FF50E7" w:rsidP="00A8592F">
            <w:pPr>
              <w:snapToGrid w:val="0"/>
              <w:spacing w:before="80" w:line="140" w:lineRule="exact"/>
              <w:ind w:right="397"/>
              <w:jc w:val="right"/>
              <w:rPr>
                <w:rFonts w:eastAsia="Symbol"/>
              </w:rPr>
            </w:pPr>
            <w:r w:rsidRPr="00853565">
              <w:rPr>
                <w:rFonts w:eastAsia="Symbol"/>
              </w:rPr>
              <w:t>17,9</w:t>
            </w:r>
          </w:p>
        </w:tc>
        <w:tc>
          <w:tcPr>
            <w:tcW w:w="2672" w:type="dxa"/>
            <w:tcBorders>
              <w:left w:val="single" w:sz="6" w:space="0" w:color="000000"/>
            </w:tcBorders>
            <w:shd w:val="clear" w:color="auto" w:fill="auto"/>
            <w:vAlign w:val="bottom"/>
          </w:tcPr>
          <w:p w14:paraId="4D801F29" w14:textId="77777777" w:rsidR="00FF50E7" w:rsidRPr="00853565" w:rsidRDefault="00FF50E7">
            <w:pPr>
              <w:spacing w:before="80" w:line="140" w:lineRule="exact"/>
              <w:ind w:left="170"/>
            </w:pPr>
            <w:r w:rsidRPr="00853565">
              <w:rPr>
                <w:rFonts w:eastAsia="Symbol"/>
                <w:i/>
              </w:rPr>
              <w:t>Tajikistan</w:t>
            </w:r>
          </w:p>
        </w:tc>
      </w:tr>
      <w:tr w:rsidR="00853565" w:rsidRPr="00853565" w14:paraId="563292F4" w14:textId="77777777">
        <w:trPr>
          <w:cantSplit/>
        </w:trPr>
        <w:tc>
          <w:tcPr>
            <w:tcW w:w="2673" w:type="dxa"/>
            <w:shd w:val="clear" w:color="auto" w:fill="auto"/>
            <w:vAlign w:val="bottom"/>
          </w:tcPr>
          <w:p w14:paraId="54417AD7" w14:textId="77777777" w:rsidR="00FF50E7" w:rsidRPr="00853565" w:rsidRDefault="00FF50E7">
            <w:pPr>
              <w:spacing w:before="80" w:line="140" w:lineRule="exact"/>
              <w:ind w:left="113"/>
            </w:pPr>
            <w:r w:rsidRPr="00853565">
              <w:rPr>
                <w:rFonts w:eastAsia="Symbol"/>
              </w:rPr>
              <w:t>Узбекистан</w:t>
            </w:r>
          </w:p>
        </w:tc>
        <w:tc>
          <w:tcPr>
            <w:tcW w:w="1145" w:type="dxa"/>
            <w:tcBorders>
              <w:left w:val="single" w:sz="6" w:space="0" w:color="000000"/>
            </w:tcBorders>
            <w:shd w:val="clear" w:color="auto" w:fill="auto"/>
            <w:vAlign w:val="bottom"/>
          </w:tcPr>
          <w:p w14:paraId="6F125F5F" w14:textId="12D16081" w:rsidR="00FF50E7" w:rsidRPr="00853565" w:rsidRDefault="00FF50E7" w:rsidP="00A8592F">
            <w:pPr>
              <w:snapToGrid w:val="0"/>
              <w:spacing w:before="80" w:line="140" w:lineRule="exact"/>
              <w:ind w:right="397"/>
              <w:jc w:val="right"/>
              <w:rPr>
                <w:rFonts w:eastAsia="Symbol"/>
              </w:rPr>
            </w:pPr>
            <w:r w:rsidRPr="00853565">
              <w:rPr>
                <w:rFonts w:eastAsia="Symbol"/>
              </w:rPr>
              <w:t>59,5</w:t>
            </w:r>
          </w:p>
        </w:tc>
        <w:tc>
          <w:tcPr>
            <w:tcW w:w="1144" w:type="dxa"/>
            <w:tcBorders>
              <w:left w:val="single" w:sz="6" w:space="0" w:color="000000"/>
            </w:tcBorders>
            <w:shd w:val="clear" w:color="auto" w:fill="auto"/>
            <w:vAlign w:val="bottom"/>
          </w:tcPr>
          <w:p w14:paraId="2EE1B47A" w14:textId="30B2A8F8" w:rsidR="00FF50E7" w:rsidRPr="00853565" w:rsidRDefault="00FF50E7" w:rsidP="00E82DAD">
            <w:pPr>
              <w:snapToGrid w:val="0"/>
              <w:spacing w:before="80" w:line="140" w:lineRule="exact"/>
              <w:ind w:right="397"/>
              <w:jc w:val="right"/>
              <w:rPr>
                <w:rFonts w:eastAsia="Symbol"/>
              </w:rPr>
            </w:pPr>
            <w:r w:rsidRPr="00853565">
              <w:rPr>
                <w:rFonts w:eastAsia="Symbol"/>
              </w:rPr>
              <w:t>45,5</w:t>
            </w:r>
          </w:p>
        </w:tc>
        <w:tc>
          <w:tcPr>
            <w:tcW w:w="1144" w:type="dxa"/>
            <w:tcBorders>
              <w:left w:val="single" w:sz="6" w:space="0" w:color="000000"/>
            </w:tcBorders>
            <w:shd w:val="clear" w:color="auto" w:fill="auto"/>
            <w:vAlign w:val="bottom"/>
          </w:tcPr>
          <w:p w14:paraId="23D574A1" w14:textId="6177F460" w:rsidR="00FF50E7" w:rsidRPr="00853565" w:rsidRDefault="00FF50E7" w:rsidP="00E82DAD">
            <w:pPr>
              <w:snapToGrid w:val="0"/>
              <w:spacing w:before="80" w:line="140" w:lineRule="exact"/>
              <w:ind w:right="397"/>
              <w:jc w:val="right"/>
              <w:rPr>
                <w:rFonts w:eastAsia="Symbol"/>
              </w:rPr>
            </w:pPr>
            <w:r w:rsidRPr="00853565">
              <w:rPr>
                <w:rFonts w:eastAsia="Symbol"/>
              </w:rPr>
              <w:t>44,0</w:t>
            </w:r>
          </w:p>
        </w:tc>
        <w:tc>
          <w:tcPr>
            <w:tcW w:w="1144" w:type="dxa"/>
            <w:tcBorders>
              <w:left w:val="single" w:sz="6" w:space="0" w:color="000000"/>
            </w:tcBorders>
            <w:shd w:val="clear" w:color="auto" w:fill="auto"/>
            <w:vAlign w:val="bottom"/>
          </w:tcPr>
          <w:p w14:paraId="4EE802D4" w14:textId="1F5BD908" w:rsidR="00FF50E7" w:rsidRPr="00853565" w:rsidRDefault="0096658D" w:rsidP="00A8592F">
            <w:pPr>
              <w:snapToGrid w:val="0"/>
              <w:spacing w:before="80" w:line="140" w:lineRule="exact"/>
              <w:ind w:right="397"/>
              <w:jc w:val="right"/>
              <w:rPr>
                <w:rFonts w:eastAsia="Symbol"/>
                <w:lang w:val="en-US"/>
              </w:rPr>
            </w:pPr>
            <w:r w:rsidRPr="00853565">
              <w:rPr>
                <w:rFonts w:eastAsia="Symbol"/>
                <w:lang w:val="en-US"/>
              </w:rPr>
              <w:t>35,5</w:t>
            </w:r>
          </w:p>
        </w:tc>
        <w:tc>
          <w:tcPr>
            <w:tcW w:w="2672" w:type="dxa"/>
            <w:tcBorders>
              <w:left w:val="single" w:sz="6" w:space="0" w:color="000000"/>
            </w:tcBorders>
            <w:shd w:val="clear" w:color="auto" w:fill="auto"/>
            <w:vAlign w:val="bottom"/>
          </w:tcPr>
          <w:p w14:paraId="35C15DA7" w14:textId="77777777" w:rsidR="00FF50E7" w:rsidRPr="00853565" w:rsidRDefault="00FF50E7">
            <w:pPr>
              <w:spacing w:before="80" w:line="140" w:lineRule="exact"/>
              <w:ind w:left="170"/>
            </w:pPr>
            <w:r w:rsidRPr="00853565">
              <w:rPr>
                <w:rFonts w:eastAsia="Symbol"/>
                <w:i/>
              </w:rPr>
              <w:t>Uzbekistan</w:t>
            </w:r>
          </w:p>
        </w:tc>
      </w:tr>
      <w:tr w:rsidR="00853565" w:rsidRPr="00853565" w14:paraId="5FF8E137" w14:textId="77777777">
        <w:trPr>
          <w:cantSplit/>
        </w:trPr>
        <w:tc>
          <w:tcPr>
            <w:tcW w:w="2673" w:type="dxa"/>
            <w:shd w:val="clear" w:color="auto" w:fill="auto"/>
            <w:vAlign w:val="bottom"/>
          </w:tcPr>
          <w:p w14:paraId="6D3C78D3" w14:textId="77777777" w:rsidR="00FF50E7" w:rsidRPr="00853565" w:rsidRDefault="00FF50E7">
            <w:pPr>
              <w:spacing w:before="80" w:line="140" w:lineRule="exact"/>
              <w:ind w:left="113"/>
            </w:pPr>
            <w:r w:rsidRPr="00853565">
              <w:rPr>
                <w:rFonts w:eastAsia="Symbol"/>
              </w:rPr>
              <w:t>Украина</w:t>
            </w:r>
          </w:p>
        </w:tc>
        <w:tc>
          <w:tcPr>
            <w:tcW w:w="1145" w:type="dxa"/>
            <w:tcBorders>
              <w:left w:val="single" w:sz="6" w:space="0" w:color="000000"/>
            </w:tcBorders>
            <w:shd w:val="clear" w:color="auto" w:fill="auto"/>
            <w:vAlign w:val="bottom"/>
          </w:tcPr>
          <w:p w14:paraId="43F41CDB" w14:textId="022961F3" w:rsidR="00FF50E7" w:rsidRPr="00853565" w:rsidRDefault="00FF50E7" w:rsidP="00A8592F">
            <w:pPr>
              <w:snapToGrid w:val="0"/>
              <w:spacing w:before="80" w:line="140" w:lineRule="exact"/>
              <w:ind w:right="397"/>
              <w:jc w:val="right"/>
              <w:rPr>
                <w:rFonts w:eastAsia="Symbol"/>
              </w:rPr>
            </w:pPr>
            <w:r w:rsidRPr="00853565">
              <w:rPr>
                <w:rFonts w:eastAsia="Symbol"/>
              </w:rPr>
              <w:t>16,7</w:t>
            </w:r>
          </w:p>
        </w:tc>
        <w:tc>
          <w:tcPr>
            <w:tcW w:w="1144" w:type="dxa"/>
            <w:tcBorders>
              <w:left w:val="single" w:sz="6" w:space="0" w:color="000000"/>
            </w:tcBorders>
            <w:shd w:val="clear" w:color="auto" w:fill="auto"/>
            <w:vAlign w:val="bottom"/>
          </w:tcPr>
          <w:p w14:paraId="0703CE1C" w14:textId="64BCCC09" w:rsidR="00FF50E7" w:rsidRPr="00853565" w:rsidRDefault="00FF50E7" w:rsidP="00E82DAD">
            <w:pPr>
              <w:snapToGrid w:val="0"/>
              <w:spacing w:before="80" w:line="140" w:lineRule="exact"/>
              <w:ind w:right="397"/>
              <w:jc w:val="right"/>
              <w:rPr>
                <w:rFonts w:eastAsia="Symbol"/>
              </w:rPr>
            </w:pPr>
            <w:r w:rsidRPr="00853565">
              <w:rPr>
                <w:rFonts w:eastAsia="Symbol"/>
              </w:rPr>
              <w:t>26,6</w:t>
            </w:r>
          </w:p>
        </w:tc>
        <w:tc>
          <w:tcPr>
            <w:tcW w:w="1144" w:type="dxa"/>
            <w:tcBorders>
              <w:left w:val="single" w:sz="6" w:space="0" w:color="000000"/>
            </w:tcBorders>
            <w:shd w:val="clear" w:color="auto" w:fill="auto"/>
            <w:vAlign w:val="bottom"/>
          </w:tcPr>
          <w:p w14:paraId="3806C5C4" w14:textId="3C5AFB89" w:rsidR="00FF50E7" w:rsidRPr="00853565" w:rsidRDefault="00FF50E7" w:rsidP="00E82DAD">
            <w:pPr>
              <w:snapToGrid w:val="0"/>
              <w:spacing w:before="80" w:line="140" w:lineRule="exact"/>
              <w:ind w:right="397"/>
              <w:jc w:val="right"/>
              <w:rPr>
                <w:rFonts w:eastAsia="Symbol"/>
              </w:rPr>
            </w:pPr>
            <w:r w:rsidRPr="00853565">
              <w:rPr>
                <w:rFonts w:eastAsia="Symbol"/>
              </w:rPr>
              <w:t>28,9</w:t>
            </w:r>
          </w:p>
        </w:tc>
        <w:tc>
          <w:tcPr>
            <w:tcW w:w="1144" w:type="dxa"/>
            <w:tcBorders>
              <w:left w:val="single" w:sz="6" w:space="0" w:color="000000"/>
            </w:tcBorders>
            <w:shd w:val="clear" w:color="auto" w:fill="auto"/>
            <w:vAlign w:val="bottom"/>
          </w:tcPr>
          <w:p w14:paraId="76DDAF84" w14:textId="09708E37" w:rsidR="00FF50E7" w:rsidRPr="00853565" w:rsidRDefault="00FF50E7" w:rsidP="00A8592F">
            <w:pPr>
              <w:snapToGrid w:val="0"/>
              <w:spacing w:before="80" w:line="140" w:lineRule="exact"/>
              <w:ind w:right="397"/>
              <w:jc w:val="right"/>
              <w:rPr>
                <w:rFonts w:eastAsia="Symbol"/>
              </w:rPr>
            </w:pPr>
            <w:r w:rsidRPr="00853565">
              <w:rPr>
                <w:rFonts w:eastAsia="Symbol"/>
              </w:rPr>
              <w:t>33,2</w:t>
            </w:r>
          </w:p>
        </w:tc>
        <w:tc>
          <w:tcPr>
            <w:tcW w:w="2672" w:type="dxa"/>
            <w:tcBorders>
              <w:left w:val="single" w:sz="6" w:space="0" w:color="000000"/>
            </w:tcBorders>
            <w:shd w:val="clear" w:color="auto" w:fill="auto"/>
            <w:vAlign w:val="bottom"/>
          </w:tcPr>
          <w:p w14:paraId="31A34773" w14:textId="77777777" w:rsidR="00FF50E7" w:rsidRPr="00853565" w:rsidRDefault="00FF50E7">
            <w:pPr>
              <w:spacing w:before="80" w:line="140" w:lineRule="exact"/>
              <w:ind w:left="170"/>
            </w:pPr>
            <w:r w:rsidRPr="00853565">
              <w:rPr>
                <w:rFonts w:eastAsia="Symbol"/>
                <w:i/>
              </w:rPr>
              <w:t xml:space="preserve">Ukraine </w:t>
            </w:r>
          </w:p>
        </w:tc>
      </w:tr>
      <w:tr w:rsidR="00853565" w:rsidRPr="00853565" w14:paraId="7C28C3C0" w14:textId="77777777">
        <w:trPr>
          <w:cantSplit/>
        </w:trPr>
        <w:tc>
          <w:tcPr>
            <w:tcW w:w="2673" w:type="dxa"/>
            <w:shd w:val="clear" w:color="auto" w:fill="auto"/>
            <w:vAlign w:val="bottom"/>
          </w:tcPr>
          <w:p w14:paraId="69E4DE09" w14:textId="77777777" w:rsidR="00FF50E7" w:rsidRPr="00853565" w:rsidRDefault="00FF50E7">
            <w:pPr>
              <w:spacing w:before="80" w:line="140" w:lineRule="exact"/>
            </w:pPr>
            <w:r w:rsidRPr="00853565">
              <w:rPr>
                <w:rFonts w:eastAsia="Symbol"/>
                <w:b/>
                <w:bCs/>
              </w:rPr>
              <w:t>Страны БРИКС</w:t>
            </w:r>
          </w:p>
        </w:tc>
        <w:tc>
          <w:tcPr>
            <w:tcW w:w="1145" w:type="dxa"/>
            <w:tcBorders>
              <w:left w:val="single" w:sz="6" w:space="0" w:color="000000"/>
            </w:tcBorders>
            <w:shd w:val="clear" w:color="auto" w:fill="auto"/>
            <w:vAlign w:val="bottom"/>
          </w:tcPr>
          <w:p w14:paraId="0C26DE0F" w14:textId="77777777" w:rsidR="00FF50E7" w:rsidRPr="00853565" w:rsidRDefault="00FF50E7" w:rsidP="00A8592F">
            <w:pPr>
              <w:snapToGrid w:val="0"/>
              <w:spacing w:before="80" w:line="140" w:lineRule="exact"/>
              <w:ind w:right="397"/>
              <w:jc w:val="right"/>
              <w:rPr>
                <w:rFonts w:eastAsia="Symbol"/>
              </w:rPr>
            </w:pPr>
          </w:p>
        </w:tc>
        <w:tc>
          <w:tcPr>
            <w:tcW w:w="1144" w:type="dxa"/>
            <w:tcBorders>
              <w:left w:val="single" w:sz="6" w:space="0" w:color="000000"/>
            </w:tcBorders>
            <w:shd w:val="clear" w:color="auto" w:fill="auto"/>
            <w:vAlign w:val="bottom"/>
          </w:tcPr>
          <w:p w14:paraId="4A21904F" w14:textId="77777777" w:rsidR="00FF50E7" w:rsidRPr="00853565" w:rsidRDefault="00FF50E7" w:rsidP="00E82DAD">
            <w:pPr>
              <w:snapToGrid w:val="0"/>
              <w:spacing w:before="80" w:line="140" w:lineRule="exact"/>
              <w:ind w:right="397"/>
              <w:jc w:val="right"/>
              <w:rPr>
                <w:rFonts w:eastAsia="Symbol"/>
              </w:rPr>
            </w:pPr>
          </w:p>
        </w:tc>
        <w:tc>
          <w:tcPr>
            <w:tcW w:w="1144" w:type="dxa"/>
            <w:tcBorders>
              <w:left w:val="single" w:sz="6" w:space="0" w:color="000000"/>
            </w:tcBorders>
            <w:shd w:val="clear" w:color="auto" w:fill="auto"/>
            <w:vAlign w:val="bottom"/>
          </w:tcPr>
          <w:p w14:paraId="04A9FCA5" w14:textId="77777777" w:rsidR="00FF50E7" w:rsidRPr="00853565" w:rsidRDefault="00FF50E7" w:rsidP="00E82DAD">
            <w:pPr>
              <w:snapToGrid w:val="0"/>
              <w:spacing w:before="80" w:line="140" w:lineRule="exact"/>
              <w:ind w:right="397"/>
              <w:jc w:val="right"/>
              <w:rPr>
                <w:rFonts w:eastAsia="Symbol"/>
              </w:rPr>
            </w:pPr>
          </w:p>
        </w:tc>
        <w:tc>
          <w:tcPr>
            <w:tcW w:w="1144" w:type="dxa"/>
            <w:tcBorders>
              <w:left w:val="single" w:sz="6" w:space="0" w:color="000000"/>
            </w:tcBorders>
            <w:shd w:val="clear" w:color="auto" w:fill="auto"/>
            <w:vAlign w:val="bottom"/>
          </w:tcPr>
          <w:p w14:paraId="084E0689" w14:textId="77777777" w:rsidR="00FF50E7" w:rsidRPr="00853565" w:rsidRDefault="00FF50E7" w:rsidP="00A8592F">
            <w:pPr>
              <w:snapToGrid w:val="0"/>
              <w:spacing w:before="80" w:line="140" w:lineRule="exact"/>
              <w:ind w:right="397"/>
              <w:jc w:val="right"/>
              <w:rPr>
                <w:rFonts w:eastAsia="Symbol"/>
              </w:rPr>
            </w:pPr>
          </w:p>
        </w:tc>
        <w:tc>
          <w:tcPr>
            <w:tcW w:w="2672" w:type="dxa"/>
            <w:tcBorders>
              <w:left w:val="single" w:sz="6" w:space="0" w:color="000000"/>
            </w:tcBorders>
            <w:shd w:val="clear" w:color="auto" w:fill="auto"/>
            <w:vAlign w:val="bottom"/>
          </w:tcPr>
          <w:p w14:paraId="345D58E9" w14:textId="77777777" w:rsidR="00FF50E7" w:rsidRPr="00853565" w:rsidRDefault="00FF50E7">
            <w:pPr>
              <w:spacing w:before="80" w:line="140" w:lineRule="exact"/>
              <w:ind w:left="57"/>
            </w:pPr>
            <w:r w:rsidRPr="00853565">
              <w:rPr>
                <w:rFonts w:eastAsia="Symbol"/>
                <w:b/>
                <w:i/>
                <w:lang w:val="en"/>
              </w:rPr>
              <w:t>BRICS</w:t>
            </w:r>
            <w:r w:rsidRPr="00853565">
              <w:rPr>
                <w:rFonts w:eastAsia="Symbol"/>
                <w:b/>
                <w:i/>
              </w:rPr>
              <w:t xml:space="preserve"> </w:t>
            </w:r>
            <w:r w:rsidRPr="00853565">
              <w:rPr>
                <w:rFonts w:eastAsia="Symbol"/>
                <w:b/>
                <w:i/>
                <w:lang w:val="en"/>
              </w:rPr>
              <w:t>countries</w:t>
            </w:r>
          </w:p>
        </w:tc>
      </w:tr>
      <w:tr w:rsidR="00853565" w:rsidRPr="00853565" w14:paraId="70F09731" w14:textId="77777777">
        <w:trPr>
          <w:cantSplit/>
        </w:trPr>
        <w:tc>
          <w:tcPr>
            <w:tcW w:w="2673" w:type="dxa"/>
            <w:shd w:val="clear" w:color="auto" w:fill="auto"/>
            <w:vAlign w:val="bottom"/>
          </w:tcPr>
          <w:p w14:paraId="42EA862D" w14:textId="77777777" w:rsidR="00FF50E7" w:rsidRPr="00853565" w:rsidRDefault="00FF50E7">
            <w:pPr>
              <w:spacing w:before="80" w:line="140" w:lineRule="exact"/>
              <w:ind w:left="340"/>
            </w:pPr>
            <w:r w:rsidRPr="00853565">
              <w:rPr>
                <w:rFonts w:eastAsia="Symbol"/>
              </w:rPr>
              <w:t>из них:</w:t>
            </w:r>
          </w:p>
        </w:tc>
        <w:tc>
          <w:tcPr>
            <w:tcW w:w="1145" w:type="dxa"/>
            <w:tcBorders>
              <w:left w:val="single" w:sz="6" w:space="0" w:color="000000"/>
            </w:tcBorders>
            <w:shd w:val="clear" w:color="auto" w:fill="auto"/>
            <w:vAlign w:val="bottom"/>
          </w:tcPr>
          <w:p w14:paraId="3A2A35B4" w14:textId="77777777" w:rsidR="00FF50E7" w:rsidRPr="00853565" w:rsidRDefault="00FF50E7" w:rsidP="00A8592F">
            <w:pPr>
              <w:snapToGrid w:val="0"/>
              <w:spacing w:before="80" w:line="140" w:lineRule="exact"/>
              <w:ind w:right="397"/>
              <w:jc w:val="right"/>
              <w:rPr>
                <w:rFonts w:eastAsia="Symbol"/>
              </w:rPr>
            </w:pPr>
          </w:p>
        </w:tc>
        <w:tc>
          <w:tcPr>
            <w:tcW w:w="1144" w:type="dxa"/>
            <w:tcBorders>
              <w:left w:val="single" w:sz="6" w:space="0" w:color="000000"/>
            </w:tcBorders>
            <w:shd w:val="clear" w:color="auto" w:fill="auto"/>
            <w:vAlign w:val="bottom"/>
          </w:tcPr>
          <w:p w14:paraId="005B0D91" w14:textId="77777777" w:rsidR="00FF50E7" w:rsidRPr="00853565" w:rsidRDefault="00FF50E7" w:rsidP="00E82DAD">
            <w:pPr>
              <w:snapToGrid w:val="0"/>
              <w:spacing w:before="80" w:line="140" w:lineRule="exact"/>
              <w:ind w:right="397"/>
              <w:jc w:val="right"/>
              <w:rPr>
                <w:rFonts w:eastAsia="Symbol"/>
              </w:rPr>
            </w:pPr>
          </w:p>
        </w:tc>
        <w:tc>
          <w:tcPr>
            <w:tcW w:w="1144" w:type="dxa"/>
            <w:tcBorders>
              <w:left w:val="single" w:sz="6" w:space="0" w:color="000000"/>
            </w:tcBorders>
            <w:shd w:val="clear" w:color="auto" w:fill="auto"/>
            <w:vAlign w:val="bottom"/>
          </w:tcPr>
          <w:p w14:paraId="4024189E" w14:textId="77777777" w:rsidR="00FF50E7" w:rsidRPr="00853565" w:rsidRDefault="00FF50E7" w:rsidP="00E82DAD">
            <w:pPr>
              <w:snapToGrid w:val="0"/>
              <w:spacing w:before="80" w:line="140" w:lineRule="exact"/>
              <w:ind w:right="397"/>
              <w:jc w:val="right"/>
              <w:rPr>
                <w:rFonts w:eastAsia="Symbol"/>
              </w:rPr>
            </w:pPr>
          </w:p>
        </w:tc>
        <w:tc>
          <w:tcPr>
            <w:tcW w:w="1144" w:type="dxa"/>
            <w:tcBorders>
              <w:left w:val="single" w:sz="6" w:space="0" w:color="000000"/>
            </w:tcBorders>
            <w:shd w:val="clear" w:color="auto" w:fill="auto"/>
            <w:vAlign w:val="bottom"/>
          </w:tcPr>
          <w:p w14:paraId="43D12DEE" w14:textId="77777777" w:rsidR="00FF50E7" w:rsidRPr="00853565" w:rsidRDefault="00FF50E7" w:rsidP="00A8592F">
            <w:pPr>
              <w:snapToGrid w:val="0"/>
              <w:spacing w:before="80" w:line="140" w:lineRule="exact"/>
              <w:ind w:right="397"/>
              <w:jc w:val="right"/>
              <w:rPr>
                <w:rFonts w:eastAsia="Symbol"/>
              </w:rPr>
            </w:pPr>
          </w:p>
        </w:tc>
        <w:tc>
          <w:tcPr>
            <w:tcW w:w="2672" w:type="dxa"/>
            <w:tcBorders>
              <w:left w:val="single" w:sz="6" w:space="0" w:color="000000"/>
            </w:tcBorders>
            <w:shd w:val="clear" w:color="auto" w:fill="auto"/>
            <w:vAlign w:val="bottom"/>
          </w:tcPr>
          <w:p w14:paraId="4ADBE518" w14:textId="77777777" w:rsidR="00FF50E7" w:rsidRPr="00853565" w:rsidRDefault="00FF50E7">
            <w:pPr>
              <w:spacing w:before="80" w:line="140" w:lineRule="exact"/>
              <w:ind w:left="397"/>
            </w:pPr>
            <w:r w:rsidRPr="00853565">
              <w:rPr>
                <w:rFonts w:eastAsia="Symbol"/>
                <w:i/>
              </w:rPr>
              <w:t>of which:</w:t>
            </w:r>
          </w:p>
        </w:tc>
      </w:tr>
      <w:tr w:rsidR="00853565" w:rsidRPr="00853565" w14:paraId="643BD191" w14:textId="77777777">
        <w:trPr>
          <w:cantSplit/>
        </w:trPr>
        <w:tc>
          <w:tcPr>
            <w:tcW w:w="2673" w:type="dxa"/>
            <w:shd w:val="clear" w:color="auto" w:fill="auto"/>
            <w:vAlign w:val="bottom"/>
          </w:tcPr>
          <w:p w14:paraId="58E52BF5" w14:textId="77777777" w:rsidR="00FF50E7" w:rsidRPr="00853565" w:rsidRDefault="00FF50E7">
            <w:pPr>
              <w:spacing w:before="80" w:line="140" w:lineRule="exact"/>
              <w:ind w:left="113"/>
            </w:pPr>
            <w:r w:rsidRPr="00853565">
              <w:rPr>
                <w:rFonts w:eastAsia="Symbol"/>
              </w:rPr>
              <w:t>Бразилия</w:t>
            </w:r>
          </w:p>
        </w:tc>
        <w:tc>
          <w:tcPr>
            <w:tcW w:w="1145" w:type="dxa"/>
            <w:tcBorders>
              <w:left w:val="single" w:sz="6" w:space="0" w:color="000000"/>
            </w:tcBorders>
            <w:shd w:val="clear" w:color="auto" w:fill="auto"/>
            <w:vAlign w:val="bottom"/>
          </w:tcPr>
          <w:p w14:paraId="6AD44B44" w14:textId="019006DC" w:rsidR="00FF50E7" w:rsidRPr="00853565" w:rsidRDefault="00FF50E7" w:rsidP="00A8592F">
            <w:pPr>
              <w:snapToGrid w:val="0"/>
              <w:spacing w:before="80" w:line="140" w:lineRule="exact"/>
              <w:ind w:right="397"/>
              <w:jc w:val="right"/>
              <w:rPr>
                <w:rFonts w:eastAsia="Symbol"/>
              </w:rPr>
            </w:pPr>
            <w:r w:rsidRPr="00853565">
              <w:rPr>
                <w:rFonts w:eastAsia="Symbol"/>
              </w:rPr>
              <w:t>13,5</w:t>
            </w:r>
          </w:p>
        </w:tc>
        <w:tc>
          <w:tcPr>
            <w:tcW w:w="1144" w:type="dxa"/>
            <w:tcBorders>
              <w:left w:val="single" w:sz="6" w:space="0" w:color="000000"/>
            </w:tcBorders>
            <w:shd w:val="clear" w:color="auto" w:fill="auto"/>
            <w:vAlign w:val="bottom"/>
          </w:tcPr>
          <w:p w14:paraId="6D5853CE" w14:textId="4CCE3640" w:rsidR="00FF50E7" w:rsidRPr="00853565" w:rsidRDefault="00FF50E7" w:rsidP="00E82DAD">
            <w:pPr>
              <w:snapToGrid w:val="0"/>
              <w:spacing w:before="80" w:line="140" w:lineRule="exact"/>
              <w:ind w:right="397"/>
              <w:jc w:val="right"/>
              <w:rPr>
                <w:rFonts w:eastAsia="Symbol"/>
              </w:rPr>
            </w:pPr>
            <w:r w:rsidRPr="00853565">
              <w:rPr>
                <w:rFonts w:eastAsia="Symbol"/>
              </w:rPr>
              <w:t>16,9</w:t>
            </w:r>
          </w:p>
        </w:tc>
        <w:tc>
          <w:tcPr>
            <w:tcW w:w="1144" w:type="dxa"/>
            <w:tcBorders>
              <w:left w:val="single" w:sz="6" w:space="0" w:color="000000"/>
            </w:tcBorders>
            <w:shd w:val="clear" w:color="auto" w:fill="auto"/>
            <w:vAlign w:val="bottom"/>
          </w:tcPr>
          <w:p w14:paraId="7093F973" w14:textId="1D7D1EA7" w:rsidR="00FF50E7" w:rsidRPr="00853565" w:rsidRDefault="00FF50E7" w:rsidP="00E82DAD">
            <w:pPr>
              <w:snapToGrid w:val="0"/>
              <w:spacing w:before="80" w:line="140" w:lineRule="exact"/>
              <w:ind w:right="397"/>
              <w:jc w:val="right"/>
              <w:rPr>
                <w:rFonts w:eastAsia="Symbol"/>
              </w:rPr>
            </w:pPr>
            <w:r w:rsidRPr="00853565">
              <w:rPr>
                <w:rFonts w:eastAsia="Symbol"/>
              </w:rPr>
              <w:t>18,3</w:t>
            </w:r>
          </w:p>
        </w:tc>
        <w:tc>
          <w:tcPr>
            <w:tcW w:w="1144" w:type="dxa"/>
            <w:tcBorders>
              <w:left w:val="single" w:sz="6" w:space="0" w:color="000000"/>
            </w:tcBorders>
            <w:shd w:val="clear" w:color="auto" w:fill="auto"/>
            <w:vAlign w:val="bottom"/>
          </w:tcPr>
          <w:p w14:paraId="77D5951A" w14:textId="640D9EF1" w:rsidR="00FF50E7" w:rsidRPr="00853565" w:rsidRDefault="00FF50E7" w:rsidP="00A8592F">
            <w:pPr>
              <w:snapToGrid w:val="0"/>
              <w:spacing w:before="80" w:line="140" w:lineRule="exact"/>
              <w:ind w:right="397"/>
              <w:jc w:val="right"/>
              <w:rPr>
                <w:rFonts w:eastAsia="Symbol"/>
              </w:rPr>
            </w:pPr>
            <w:r w:rsidRPr="00853565">
              <w:rPr>
                <w:rFonts w:eastAsia="Symbol"/>
              </w:rPr>
              <w:t>…</w:t>
            </w:r>
          </w:p>
        </w:tc>
        <w:tc>
          <w:tcPr>
            <w:tcW w:w="2672" w:type="dxa"/>
            <w:tcBorders>
              <w:left w:val="single" w:sz="6" w:space="0" w:color="000000"/>
            </w:tcBorders>
            <w:shd w:val="clear" w:color="auto" w:fill="auto"/>
            <w:vAlign w:val="bottom"/>
          </w:tcPr>
          <w:p w14:paraId="57C60F0A" w14:textId="77777777" w:rsidR="00FF50E7" w:rsidRPr="00853565" w:rsidRDefault="00FF50E7">
            <w:pPr>
              <w:spacing w:before="80" w:line="140" w:lineRule="exact"/>
              <w:ind w:left="170"/>
            </w:pPr>
            <w:r w:rsidRPr="00853565">
              <w:rPr>
                <w:rFonts w:eastAsia="Symbol"/>
                <w:i/>
              </w:rPr>
              <w:t>Brazil</w:t>
            </w:r>
          </w:p>
        </w:tc>
      </w:tr>
      <w:tr w:rsidR="00853565" w:rsidRPr="00853565" w14:paraId="149B391B" w14:textId="77777777">
        <w:trPr>
          <w:cantSplit/>
        </w:trPr>
        <w:tc>
          <w:tcPr>
            <w:tcW w:w="2673" w:type="dxa"/>
            <w:shd w:val="clear" w:color="auto" w:fill="auto"/>
            <w:vAlign w:val="bottom"/>
          </w:tcPr>
          <w:p w14:paraId="65E386D5" w14:textId="77777777" w:rsidR="00FF50E7" w:rsidRPr="00853565" w:rsidRDefault="00FF50E7">
            <w:pPr>
              <w:spacing w:before="80" w:line="140" w:lineRule="exact"/>
              <w:ind w:left="113"/>
            </w:pPr>
            <w:r w:rsidRPr="00853565">
              <w:rPr>
                <w:rFonts w:eastAsia="Symbol"/>
              </w:rPr>
              <w:t>Китай</w:t>
            </w:r>
          </w:p>
        </w:tc>
        <w:tc>
          <w:tcPr>
            <w:tcW w:w="1145" w:type="dxa"/>
            <w:tcBorders>
              <w:left w:val="single" w:sz="6" w:space="0" w:color="000000"/>
            </w:tcBorders>
            <w:shd w:val="clear" w:color="auto" w:fill="auto"/>
            <w:vAlign w:val="bottom"/>
          </w:tcPr>
          <w:p w14:paraId="64B88D71" w14:textId="43F6FCAD" w:rsidR="00FF50E7" w:rsidRPr="00853565" w:rsidRDefault="00FF50E7" w:rsidP="00A8592F">
            <w:pPr>
              <w:snapToGrid w:val="0"/>
              <w:spacing w:before="80" w:line="140" w:lineRule="exact"/>
              <w:ind w:right="397"/>
              <w:jc w:val="right"/>
              <w:rPr>
                <w:rFonts w:eastAsia="Symbol"/>
              </w:rPr>
            </w:pPr>
            <w:r w:rsidRPr="00853565">
              <w:rPr>
                <w:rFonts w:eastAsia="Symbol"/>
              </w:rPr>
              <w:t>31,7</w:t>
            </w:r>
          </w:p>
        </w:tc>
        <w:tc>
          <w:tcPr>
            <w:tcW w:w="1144" w:type="dxa"/>
            <w:tcBorders>
              <w:left w:val="single" w:sz="6" w:space="0" w:color="000000"/>
            </w:tcBorders>
            <w:shd w:val="clear" w:color="auto" w:fill="auto"/>
            <w:vAlign w:val="bottom"/>
          </w:tcPr>
          <w:p w14:paraId="17170FC1" w14:textId="6FF859DE" w:rsidR="00FF50E7" w:rsidRPr="00853565" w:rsidRDefault="00FF50E7" w:rsidP="00E82DAD">
            <w:pPr>
              <w:snapToGrid w:val="0"/>
              <w:spacing w:before="80" w:line="140" w:lineRule="exact"/>
              <w:ind w:right="397"/>
              <w:jc w:val="right"/>
              <w:rPr>
                <w:rFonts w:eastAsia="Symbol"/>
              </w:rPr>
            </w:pPr>
            <w:r w:rsidRPr="00853565">
              <w:rPr>
                <w:rFonts w:eastAsia="Symbol"/>
              </w:rPr>
              <w:t>37,7</w:t>
            </w:r>
          </w:p>
        </w:tc>
        <w:tc>
          <w:tcPr>
            <w:tcW w:w="1144" w:type="dxa"/>
            <w:tcBorders>
              <w:left w:val="single" w:sz="6" w:space="0" w:color="000000"/>
            </w:tcBorders>
            <w:shd w:val="clear" w:color="auto" w:fill="auto"/>
            <w:vAlign w:val="bottom"/>
          </w:tcPr>
          <w:p w14:paraId="6AC42193" w14:textId="047F09AB" w:rsidR="00FF50E7" w:rsidRPr="00853565" w:rsidRDefault="00FF50E7" w:rsidP="00E82DAD">
            <w:pPr>
              <w:snapToGrid w:val="0"/>
              <w:spacing w:before="80" w:line="140" w:lineRule="exact"/>
              <w:ind w:right="397"/>
              <w:jc w:val="right"/>
              <w:rPr>
                <w:rFonts w:eastAsia="Symbol"/>
              </w:rPr>
            </w:pPr>
            <w:r w:rsidRPr="00853565">
              <w:rPr>
                <w:rFonts w:eastAsia="Symbol"/>
              </w:rPr>
              <w:t>38,6</w:t>
            </w:r>
          </w:p>
        </w:tc>
        <w:tc>
          <w:tcPr>
            <w:tcW w:w="1144" w:type="dxa"/>
            <w:tcBorders>
              <w:left w:val="single" w:sz="6" w:space="0" w:color="000000"/>
            </w:tcBorders>
            <w:shd w:val="clear" w:color="auto" w:fill="auto"/>
            <w:vAlign w:val="bottom"/>
          </w:tcPr>
          <w:p w14:paraId="0148E2AB" w14:textId="18A2A3EA" w:rsidR="00FF50E7" w:rsidRPr="00853565" w:rsidRDefault="00FF50E7" w:rsidP="00A8592F">
            <w:pPr>
              <w:snapToGrid w:val="0"/>
              <w:spacing w:before="80" w:line="140" w:lineRule="exact"/>
              <w:ind w:right="397"/>
              <w:jc w:val="right"/>
              <w:rPr>
                <w:rFonts w:eastAsia="Symbol"/>
              </w:rPr>
            </w:pPr>
            <w:r w:rsidRPr="00853565">
              <w:rPr>
                <w:rFonts w:eastAsia="Symbol"/>
              </w:rPr>
              <w:t>…</w:t>
            </w:r>
          </w:p>
        </w:tc>
        <w:tc>
          <w:tcPr>
            <w:tcW w:w="2672" w:type="dxa"/>
            <w:tcBorders>
              <w:left w:val="single" w:sz="6" w:space="0" w:color="000000"/>
            </w:tcBorders>
            <w:shd w:val="clear" w:color="auto" w:fill="auto"/>
            <w:vAlign w:val="bottom"/>
          </w:tcPr>
          <w:p w14:paraId="642C5A90" w14:textId="77777777" w:rsidR="00FF50E7" w:rsidRPr="00853565" w:rsidRDefault="00FF50E7">
            <w:pPr>
              <w:spacing w:before="80" w:line="140" w:lineRule="exact"/>
              <w:ind w:left="170"/>
            </w:pPr>
            <w:r w:rsidRPr="00853565">
              <w:rPr>
                <w:rFonts w:eastAsia="Symbol"/>
                <w:i/>
              </w:rPr>
              <w:t>China</w:t>
            </w:r>
          </w:p>
        </w:tc>
      </w:tr>
      <w:tr w:rsidR="00853565" w:rsidRPr="00853565" w14:paraId="5D270A85" w14:textId="77777777">
        <w:trPr>
          <w:cantSplit/>
        </w:trPr>
        <w:tc>
          <w:tcPr>
            <w:tcW w:w="2673" w:type="dxa"/>
            <w:shd w:val="clear" w:color="auto" w:fill="auto"/>
            <w:vAlign w:val="bottom"/>
          </w:tcPr>
          <w:p w14:paraId="21EA8A3E" w14:textId="77777777" w:rsidR="00FF50E7" w:rsidRPr="00853565" w:rsidRDefault="00FF50E7">
            <w:pPr>
              <w:spacing w:before="80" w:line="140" w:lineRule="exact"/>
              <w:ind w:left="113"/>
            </w:pPr>
            <w:r w:rsidRPr="00853565">
              <w:rPr>
                <w:rFonts w:eastAsia="Symbol"/>
              </w:rPr>
              <w:t>Южно-Африканская Республика</w:t>
            </w:r>
          </w:p>
        </w:tc>
        <w:tc>
          <w:tcPr>
            <w:tcW w:w="1145" w:type="dxa"/>
            <w:tcBorders>
              <w:left w:val="single" w:sz="6" w:space="0" w:color="000000"/>
            </w:tcBorders>
            <w:shd w:val="clear" w:color="auto" w:fill="auto"/>
            <w:vAlign w:val="bottom"/>
          </w:tcPr>
          <w:p w14:paraId="3DC6204D" w14:textId="1AD6C77F" w:rsidR="00FF50E7" w:rsidRPr="00853565" w:rsidRDefault="00FF50E7" w:rsidP="00A8592F">
            <w:pPr>
              <w:snapToGrid w:val="0"/>
              <w:spacing w:before="80" w:line="140" w:lineRule="exact"/>
              <w:ind w:right="397"/>
              <w:jc w:val="right"/>
              <w:rPr>
                <w:rFonts w:eastAsia="Symbol"/>
              </w:rPr>
            </w:pPr>
            <w:r w:rsidRPr="00853565">
              <w:rPr>
                <w:rFonts w:eastAsia="Symbol"/>
              </w:rPr>
              <w:t>8,9</w:t>
            </w:r>
          </w:p>
        </w:tc>
        <w:tc>
          <w:tcPr>
            <w:tcW w:w="1144" w:type="dxa"/>
            <w:tcBorders>
              <w:left w:val="single" w:sz="6" w:space="0" w:color="000000"/>
            </w:tcBorders>
            <w:shd w:val="clear" w:color="auto" w:fill="auto"/>
            <w:vAlign w:val="bottom"/>
          </w:tcPr>
          <w:p w14:paraId="74D1F127" w14:textId="48F77B53" w:rsidR="00FF50E7" w:rsidRPr="00853565" w:rsidRDefault="00FF50E7" w:rsidP="00E82DAD">
            <w:pPr>
              <w:snapToGrid w:val="0"/>
              <w:spacing w:before="80" w:line="140" w:lineRule="exact"/>
              <w:ind w:right="397"/>
              <w:jc w:val="right"/>
              <w:rPr>
                <w:rFonts w:eastAsia="Symbol"/>
              </w:rPr>
            </w:pPr>
            <w:r w:rsidRPr="00853565">
              <w:rPr>
                <w:rFonts w:eastAsia="Symbol"/>
              </w:rPr>
              <w:t>12,9</w:t>
            </w:r>
          </w:p>
        </w:tc>
        <w:tc>
          <w:tcPr>
            <w:tcW w:w="1144" w:type="dxa"/>
            <w:tcBorders>
              <w:left w:val="single" w:sz="6" w:space="0" w:color="000000"/>
            </w:tcBorders>
            <w:shd w:val="clear" w:color="auto" w:fill="auto"/>
            <w:vAlign w:val="bottom"/>
          </w:tcPr>
          <w:p w14:paraId="351D5470" w14:textId="7C6A9682" w:rsidR="00FF50E7" w:rsidRPr="00853565" w:rsidRDefault="00FF50E7" w:rsidP="00E82DAD">
            <w:pPr>
              <w:snapToGrid w:val="0"/>
              <w:spacing w:before="80" w:line="140" w:lineRule="exact"/>
              <w:ind w:right="397"/>
              <w:jc w:val="right"/>
              <w:rPr>
                <w:rFonts w:eastAsia="Symbol"/>
              </w:rPr>
            </w:pPr>
            <w:r w:rsidRPr="00853565">
              <w:rPr>
                <w:rFonts w:eastAsia="Symbol"/>
              </w:rPr>
              <w:t>13,4</w:t>
            </w:r>
          </w:p>
        </w:tc>
        <w:tc>
          <w:tcPr>
            <w:tcW w:w="1144" w:type="dxa"/>
            <w:tcBorders>
              <w:left w:val="single" w:sz="6" w:space="0" w:color="000000"/>
            </w:tcBorders>
            <w:shd w:val="clear" w:color="auto" w:fill="auto"/>
            <w:vAlign w:val="bottom"/>
          </w:tcPr>
          <w:p w14:paraId="413D1C7D" w14:textId="201CE859" w:rsidR="00FF50E7" w:rsidRPr="00853565" w:rsidRDefault="00FF50E7" w:rsidP="00A8592F">
            <w:pPr>
              <w:snapToGrid w:val="0"/>
              <w:spacing w:before="80" w:line="140" w:lineRule="exact"/>
              <w:ind w:right="397"/>
              <w:jc w:val="right"/>
              <w:rPr>
                <w:rFonts w:eastAsia="Symbol"/>
              </w:rPr>
            </w:pPr>
            <w:r w:rsidRPr="00853565">
              <w:rPr>
                <w:rFonts w:eastAsia="Symbol"/>
              </w:rPr>
              <w:t>…</w:t>
            </w:r>
          </w:p>
        </w:tc>
        <w:tc>
          <w:tcPr>
            <w:tcW w:w="2672" w:type="dxa"/>
            <w:tcBorders>
              <w:left w:val="single" w:sz="6" w:space="0" w:color="000000"/>
            </w:tcBorders>
            <w:shd w:val="clear" w:color="auto" w:fill="auto"/>
            <w:vAlign w:val="bottom"/>
          </w:tcPr>
          <w:p w14:paraId="607AAC0B" w14:textId="77777777" w:rsidR="00FF50E7" w:rsidRPr="00853565" w:rsidRDefault="00FF50E7">
            <w:pPr>
              <w:spacing w:before="80" w:line="140" w:lineRule="exact"/>
              <w:ind w:left="170"/>
            </w:pPr>
            <w:r w:rsidRPr="00853565">
              <w:rPr>
                <w:rFonts w:eastAsia="Symbol"/>
                <w:i/>
              </w:rPr>
              <w:t>South Africa</w:t>
            </w:r>
          </w:p>
        </w:tc>
      </w:tr>
      <w:tr w:rsidR="00853565" w:rsidRPr="00853565" w14:paraId="2EDA44E4" w14:textId="77777777">
        <w:trPr>
          <w:cantSplit/>
        </w:trPr>
        <w:tc>
          <w:tcPr>
            <w:tcW w:w="2673" w:type="dxa"/>
            <w:shd w:val="clear" w:color="auto" w:fill="auto"/>
            <w:vAlign w:val="bottom"/>
          </w:tcPr>
          <w:p w14:paraId="3DCB7911" w14:textId="77777777" w:rsidR="00FF50E7" w:rsidRPr="00853565" w:rsidRDefault="00FF50E7">
            <w:pPr>
              <w:spacing w:before="80" w:line="140" w:lineRule="exact"/>
            </w:pPr>
            <w:r w:rsidRPr="00853565">
              <w:rPr>
                <w:rFonts w:eastAsia="Symbol"/>
                <w:b/>
                <w:bCs/>
              </w:rPr>
              <w:t>Страны ЕС</w:t>
            </w:r>
          </w:p>
        </w:tc>
        <w:tc>
          <w:tcPr>
            <w:tcW w:w="1145" w:type="dxa"/>
            <w:tcBorders>
              <w:left w:val="single" w:sz="6" w:space="0" w:color="000000"/>
            </w:tcBorders>
            <w:shd w:val="clear" w:color="auto" w:fill="auto"/>
            <w:vAlign w:val="bottom"/>
          </w:tcPr>
          <w:p w14:paraId="41F05878" w14:textId="77777777" w:rsidR="00FF50E7" w:rsidRPr="00853565" w:rsidRDefault="00FF50E7" w:rsidP="00A8592F">
            <w:pPr>
              <w:snapToGrid w:val="0"/>
              <w:spacing w:before="80" w:line="140" w:lineRule="exact"/>
              <w:ind w:right="397"/>
              <w:jc w:val="right"/>
              <w:rPr>
                <w:rFonts w:eastAsia="Symbol"/>
              </w:rPr>
            </w:pPr>
          </w:p>
        </w:tc>
        <w:tc>
          <w:tcPr>
            <w:tcW w:w="1144" w:type="dxa"/>
            <w:tcBorders>
              <w:left w:val="single" w:sz="6" w:space="0" w:color="000000"/>
            </w:tcBorders>
            <w:shd w:val="clear" w:color="auto" w:fill="auto"/>
            <w:vAlign w:val="bottom"/>
          </w:tcPr>
          <w:p w14:paraId="3C7EBE86" w14:textId="77777777" w:rsidR="00FF50E7" w:rsidRPr="00853565" w:rsidRDefault="00FF50E7" w:rsidP="00E82DAD">
            <w:pPr>
              <w:snapToGrid w:val="0"/>
              <w:spacing w:before="80" w:line="140" w:lineRule="exact"/>
              <w:ind w:right="397"/>
              <w:jc w:val="right"/>
              <w:rPr>
                <w:rFonts w:eastAsia="Symbol"/>
              </w:rPr>
            </w:pPr>
          </w:p>
        </w:tc>
        <w:tc>
          <w:tcPr>
            <w:tcW w:w="1144" w:type="dxa"/>
            <w:tcBorders>
              <w:left w:val="single" w:sz="6" w:space="0" w:color="000000"/>
            </w:tcBorders>
            <w:shd w:val="clear" w:color="auto" w:fill="auto"/>
            <w:vAlign w:val="bottom"/>
          </w:tcPr>
          <w:p w14:paraId="655FE6BB" w14:textId="77777777" w:rsidR="00FF50E7" w:rsidRPr="00853565" w:rsidRDefault="00FF50E7" w:rsidP="00E82DAD">
            <w:pPr>
              <w:snapToGrid w:val="0"/>
              <w:spacing w:before="80" w:line="140" w:lineRule="exact"/>
              <w:ind w:right="397"/>
              <w:jc w:val="right"/>
              <w:rPr>
                <w:rFonts w:eastAsia="Symbol"/>
              </w:rPr>
            </w:pPr>
          </w:p>
        </w:tc>
        <w:tc>
          <w:tcPr>
            <w:tcW w:w="1144" w:type="dxa"/>
            <w:tcBorders>
              <w:left w:val="single" w:sz="6" w:space="0" w:color="000000"/>
            </w:tcBorders>
            <w:shd w:val="clear" w:color="auto" w:fill="auto"/>
            <w:vAlign w:val="bottom"/>
          </w:tcPr>
          <w:p w14:paraId="2B237BC9" w14:textId="77777777" w:rsidR="00FF50E7" w:rsidRPr="00853565" w:rsidRDefault="00FF50E7" w:rsidP="00A8592F">
            <w:pPr>
              <w:snapToGrid w:val="0"/>
              <w:spacing w:before="80" w:line="140" w:lineRule="exact"/>
              <w:ind w:right="397"/>
              <w:jc w:val="right"/>
              <w:rPr>
                <w:rFonts w:eastAsia="Symbol"/>
              </w:rPr>
            </w:pPr>
          </w:p>
        </w:tc>
        <w:tc>
          <w:tcPr>
            <w:tcW w:w="2672" w:type="dxa"/>
            <w:tcBorders>
              <w:left w:val="single" w:sz="6" w:space="0" w:color="000000"/>
            </w:tcBorders>
            <w:shd w:val="clear" w:color="auto" w:fill="auto"/>
            <w:vAlign w:val="bottom"/>
          </w:tcPr>
          <w:p w14:paraId="0B509E6C" w14:textId="77777777" w:rsidR="00FF50E7" w:rsidRPr="00853565" w:rsidRDefault="00FF50E7">
            <w:pPr>
              <w:spacing w:before="80" w:line="140" w:lineRule="exact"/>
              <w:ind w:left="57"/>
            </w:pPr>
            <w:r w:rsidRPr="00853565">
              <w:rPr>
                <w:rFonts w:eastAsia="Symbol"/>
                <w:b/>
                <w:i/>
              </w:rPr>
              <w:t>EU countries</w:t>
            </w:r>
          </w:p>
        </w:tc>
      </w:tr>
      <w:tr w:rsidR="00853565" w:rsidRPr="00853565" w14:paraId="1B28DB43" w14:textId="77777777">
        <w:trPr>
          <w:cantSplit/>
        </w:trPr>
        <w:tc>
          <w:tcPr>
            <w:tcW w:w="2673" w:type="dxa"/>
            <w:shd w:val="clear" w:color="auto" w:fill="auto"/>
            <w:vAlign w:val="bottom"/>
          </w:tcPr>
          <w:p w14:paraId="0691A663" w14:textId="77777777" w:rsidR="00FF50E7" w:rsidRPr="00853565" w:rsidRDefault="00FF50E7" w:rsidP="0050532D">
            <w:pPr>
              <w:spacing w:before="100" w:line="160" w:lineRule="exact"/>
              <w:ind w:left="340"/>
              <w:rPr>
                <w:rFonts w:eastAsia="Symbol"/>
              </w:rPr>
            </w:pPr>
            <w:r w:rsidRPr="00853565">
              <w:rPr>
                <w:rFonts w:eastAsia="Symbol"/>
              </w:rPr>
              <w:t>из них:</w:t>
            </w:r>
          </w:p>
        </w:tc>
        <w:tc>
          <w:tcPr>
            <w:tcW w:w="1145" w:type="dxa"/>
            <w:tcBorders>
              <w:left w:val="single" w:sz="6" w:space="0" w:color="000000"/>
            </w:tcBorders>
            <w:shd w:val="clear" w:color="auto" w:fill="auto"/>
            <w:vAlign w:val="bottom"/>
          </w:tcPr>
          <w:p w14:paraId="1CA8E95A" w14:textId="77777777" w:rsidR="00FF50E7" w:rsidRPr="00853565" w:rsidRDefault="00FF50E7" w:rsidP="0050532D">
            <w:pPr>
              <w:spacing w:before="100" w:line="160" w:lineRule="exact"/>
              <w:ind w:right="397"/>
              <w:jc w:val="right"/>
              <w:rPr>
                <w:rFonts w:eastAsia="Symbol"/>
              </w:rPr>
            </w:pPr>
          </w:p>
        </w:tc>
        <w:tc>
          <w:tcPr>
            <w:tcW w:w="1144" w:type="dxa"/>
            <w:tcBorders>
              <w:left w:val="single" w:sz="6" w:space="0" w:color="000000"/>
            </w:tcBorders>
            <w:shd w:val="clear" w:color="auto" w:fill="auto"/>
            <w:vAlign w:val="bottom"/>
          </w:tcPr>
          <w:p w14:paraId="170CDCD1" w14:textId="77777777" w:rsidR="00FF50E7" w:rsidRPr="00853565" w:rsidRDefault="00FF50E7" w:rsidP="00E82DAD">
            <w:pPr>
              <w:spacing w:before="100" w:line="160" w:lineRule="exact"/>
              <w:ind w:right="397"/>
              <w:jc w:val="right"/>
              <w:rPr>
                <w:rFonts w:eastAsia="Symbol"/>
              </w:rPr>
            </w:pPr>
          </w:p>
        </w:tc>
        <w:tc>
          <w:tcPr>
            <w:tcW w:w="1144" w:type="dxa"/>
            <w:tcBorders>
              <w:left w:val="single" w:sz="6" w:space="0" w:color="000000"/>
            </w:tcBorders>
            <w:shd w:val="clear" w:color="auto" w:fill="auto"/>
            <w:vAlign w:val="bottom"/>
          </w:tcPr>
          <w:p w14:paraId="637FFD77" w14:textId="77777777" w:rsidR="00FF50E7" w:rsidRPr="00853565" w:rsidRDefault="00FF50E7" w:rsidP="0050532D">
            <w:pPr>
              <w:spacing w:before="100" w:line="160" w:lineRule="exact"/>
              <w:ind w:right="397"/>
              <w:jc w:val="right"/>
              <w:rPr>
                <w:rFonts w:eastAsia="Symbol"/>
              </w:rPr>
            </w:pPr>
          </w:p>
        </w:tc>
        <w:tc>
          <w:tcPr>
            <w:tcW w:w="1144" w:type="dxa"/>
            <w:tcBorders>
              <w:left w:val="single" w:sz="6" w:space="0" w:color="000000"/>
            </w:tcBorders>
            <w:shd w:val="clear" w:color="auto" w:fill="auto"/>
            <w:vAlign w:val="bottom"/>
          </w:tcPr>
          <w:p w14:paraId="402B9945" w14:textId="77777777" w:rsidR="00FF50E7" w:rsidRPr="00853565" w:rsidRDefault="00FF50E7" w:rsidP="0050532D">
            <w:pPr>
              <w:spacing w:before="100" w:line="160" w:lineRule="exact"/>
              <w:ind w:right="397"/>
              <w:jc w:val="right"/>
              <w:rPr>
                <w:rFonts w:eastAsia="Symbol"/>
              </w:rPr>
            </w:pPr>
          </w:p>
        </w:tc>
        <w:tc>
          <w:tcPr>
            <w:tcW w:w="2672" w:type="dxa"/>
            <w:tcBorders>
              <w:left w:val="single" w:sz="6" w:space="0" w:color="000000"/>
            </w:tcBorders>
            <w:shd w:val="clear" w:color="auto" w:fill="auto"/>
            <w:vAlign w:val="bottom"/>
          </w:tcPr>
          <w:p w14:paraId="63A3BA24" w14:textId="77777777" w:rsidR="00FF50E7" w:rsidRPr="00853565" w:rsidRDefault="00FF50E7" w:rsidP="0050532D">
            <w:pPr>
              <w:spacing w:before="100" w:line="160" w:lineRule="exact"/>
              <w:ind w:left="340"/>
              <w:rPr>
                <w:rFonts w:eastAsia="Symbol"/>
                <w:i/>
              </w:rPr>
            </w:pPr>
            <w:r w:rsidRPr="00853565">
              <w:rPr>
                <w:rFonts w:eastAsia="Symbol"/>
                <w:i/>
              </w:rPr>
              <w:t>of which:</w:t>
            </w:r>
          </w:p>
        </w:tc>
      </w:tr>
      <w:tr w:rsidR="00853565" w:rsidRPr="00853565" w14:paraId="3BB50D12" w14:textId="77777777">
        <w:trPr>
          <w:cantSplit/>
        </w:trPr>
        <w:tc>
          <w:tcPr>
            <w:tcW w:w="2673" w:type="dxa"/>
            <w:shd w:val="clear" w:color="auto" w:fill="auto"/>
            <w:vAlign w:val="bottom"/>
          </w:tcPr>
          <w:p w14:paraId="09704733" w14:textId="77777777" w:rsidR="00FF50E7" w:rsidRPr="00853565" w:rsidRDefault="00FF50E7">
            <w:pPr>
              <w:spacing w:before="80" w:line="140" w:lineRule="exact"/>
              <w:ind w:left="113"/>
            </w:pPr>
            <w:r w:rsidRPr="00853565">
              <w:rPr>
                <w:rFonts w:eastAsia="Symbol"/>
              </w:rPr>
              <w:t>Австрия</w:t>
            </w:r>
          </w:p>
        </w:tc>
        <w:tc>
          <w:tcPr>
            <w:tcW w:w="1145" w:type="dxa"/>
            <w:tcBorders>
              <w:left w:val="single" w:sz="6" w:space="0" w:color="000000"/>
            </w:tcBorders>
            <w:shd w:val="clear" w:color="auto" w:fill="auto"/>
            <w:vAlign w:val="bottom"/>
          </w:tcPr>
          <w:p w14:paraId="3368294C" w14:textId="79192B0A" w:rsidR="00FF50E7" w:rsidRPr="00853565" w:rsidRDefault="00FF50E7" w:rsidP="00A8592F">
            <w:pPr>
              <w:snapToGrid w:val="0"/>
              <w:spacing w:before="80" w:line="140" w:lineRule="exact"/>
              <w:ind w:right="397"/>
              <w:jc w:val="right"/>
              <w:rPr>
                <w:rFonts w:eastAsia="Symbol"/>
              </w:rPr>
            </w:pPr>
            <w:r w:rsidRPr="00853565">
              <w:rPr>
                <w:rFonts w:eastAsia="Symbol"/>
              </w:rPr>
              <w:t>35,3</w:t>
            </w:r>
          </w:p>
        </w:tc>
        <w:tc>
          <w:tcPr>
            <w:tcW w:w="1144" w:type="dxa"/>
            <w:tcBorders>
              <w:left w:val="single" w:sz="6" w:space="0" w:color="000000"/>
            </w:tcBorders>
            <w:shd w:val="clear" w:color="auto" w:fill="auto"/>
            <w:vAlign w:val="bottom"/>
          </w:tcPr>
          <w:p w14:paraId="3E05242C" w14:textId="5123B3A6" w:rsidR="00FF50E7" w:rsidRPr="00853565" w:rsidRDefault="00FF50E7" w:rsidP="00E82DAD">
            <w:pPr>
              <w:snapToGrid w:val="0"/>
              <w:spacing w:before="80" w:line="140" w:lineRule="exact"/>
              <w:ind w:right="397"/>
              <w:jc w:val="right"/>
              <w:rPr>
                <w:rFonts w:eastAsia="Symbol"/>
              </w:rPr>
            </w:pPr>
            <w:r w:rsidRPr="00853565">
              <w:rPr>
                <w:rFonts w:eastAsia="Symbol"/>
              </w:rPr>
              <w:t>43,3</w:t>
            </w:r>
          </w:p>
        </w:tc>
        <w:tc>
          <w:tcPr>
            <w:tcW w:w="1144" w:type="dxa"/>
            <w:tcBorders>
              <w:left w:val="single" w:sz="6" w:space="0" w:color="000000"/>
            </w:tcBorders>
            <w:shd w:val="clear" w:color="auto" w:fill="auto"/>
            <w:vAlign w:val="bottom"/>
          </w:tcPr>
          <w:p w14:paraId="66498479" w14:textId="2FA84D92" w:rsidR="00FF50E7" w:rsidRPr="00853565" w:rsidRDefault="00FF50E7" w:rsidP="00E82DAD">
            <w:pPr>
              <w:snapToGrid w:val="0"/>
              <w:spacing w:before="80" w:line="140" w:lineRule="exact"/>
              <w:ind w:right="397"/>
              <w:jc w:val="right"/>
              <w:rPr>
                <w:rFonts w:eastAsia="Symbol"/>
              </w:rPr>
            </w:pPr>
            <w:r w:rsidRPr="00853565">
              <w:rPr>
                <w:rFonts w:eastAsia="Symbol"/>
              </w:rPr>
              <w:t>45,7</w:t>
            </w:r>
          </w:p>
        </w:tc>
        <w:tc>
          <w:tcPr>
            <w:tcW w:w="1144" w:type="dxa"/>
            <w:tcBorders>
              <w:left w:val="single" w:sz="6" w:space="0" w:color="000000"/>
            </w:tcBorders>
            <w:shd w:val="clear" w:color="auto" w:fill="auto"/>
            <w:vAlign w:val="bottom"/>
          </w:tcPr>
          <w:p w14:paraId="2D6C03A7" w14:textId="66B4A351" w:rsidR="00FF50E7" w:rsidRPr="00853565" w:rsidRDefault="00FF50E7" w:rsidP="00A8592F">
            <w:pPr>
              <w:snapToGrid w:val="0"/>
              <w:spacing w:before="80" w:line="140" w:lineRule="exact"/>
              <w:ind w:right="397"/>
              <w:jc w:val="right"/>
              <w:rPr>
                <w:rFonts w:eastAsia="Symbol"/>
              </w:rPr>
            </w:pPr>
            <w:r w:rsidRPr="00853565">
              <w:rPr>
                <w:rFonts w:eastAsia="Symbol"/>
              </w:rPr>
              <w:t>…</w:t>
            </w:r>
          </w:p>
        </w:tc>
        <w:tc>
          <w:tcPr>
            <w:tcW w:w="2672" w:type="dxa"/>
            <w:tcBorders>
              <w:left w:val="single" w:sz="6" w:space="0" w:color="000000"/>
            </w:tcBorders>
            <w:shd w:val="clear" w:color="auto" w:fill="auto"/>
            <w:vAlign w:val="bottom"/>
          </w:tcPr>
          <w:p w14:paraId="23D4F483" w14:textId="77777777" w:rsidR="00FF50E7" w:rsidRPr="00853565" w:rsidRDefault="00FF50E7">
            <w:pPr>
              <w:spacing w:before="80" w:line="140" w:lineRule="exact"/>
              <w:ind w:left="170"/>
            </w:pPr>
            <w:r w:rsidRPr="00853565">
              <w:rPr>
                <w:rFonts w:eastAsia="Symbol"/>
                <w:i/>
              </w:rPr>
              <w:t>Austria</w:t>
            </w:r>
          </w:p>
        </w:tc>
      </w:tr>
      <w:tr w:rsidR="00853565" w:rsidRPr="00853565" w14:paraId="26CA8579" w14:textId="77777777">
        <w:trPr>
          <w:cantSplit/>
        </w:trPr>
        <w:tc>
          <w:tcPr>
            <w:tcW w:w="2673" w:type="dxa"/>
            <w:shd w:val="clear" w:color="auto" w:fill="auto"/>
            <w:vAlign w:val="bottom"/>
          </w:tcPr>
          <w:p w14:paraId="2BC35052" w14:textId="77777777" w:rsidR="00FF50E7" w:rsidRPr="00853565" w:rsidRDefault="00FF50E7">
            <w:pPr>
              <w:spacing w:before="80" w:line="140" w:lineRule="exact"/>
              <w:ind w:left="113"/>
            </w:pPr>
            <w:r w:rsidRPr="00853565">
              <w:rPr>
                <w:rFonts w:eastAsia="Symbol"/>
              </w:rPr>
              <w:t>Бельгия</w:t>
            </w:r>
          </w:p>
        </w:tc>
        <w:tc>
          <w:tcPr>
            <w:tcW w:w="1145" w:type="dxa"/>
            <w:tcBorders>
              <w:left w:val="single" w:sz="6" w:space="0" w:color="000000"/>
            </w:tcBorders>
            <w:shd w:val="clear" w:color="auto" w:fill="auto"/>
            <w:vAlign w:val="bottom"/>
          </w:tcPr>
          <w:p w14:paraId="7EED1906" w14:textId="49987BB2" w:rsidR="00FF50E7" w:rsidRPr="00853565" w:rsidRDefault="00FF50E7" w:rsidP="00A8592F">
            <w:pPr>
              <w:snapToGrid w:val="0"/>
              <w:spacing w:before="80" w:line="140" w:lineRule="exact"/>
              <w:ind w:right="397"/>
              <w:jc w:val="right"/>
              <w:rPr>
                <w:rFonts w:eastAsia="Symbol"/>
              </w:rPr>
            </w:pPr>
            <w:r w:rsidRPr="00853565">
              <w:rPr>
                <w:rFonts w:eastAsia="Symbol"/>
              </w:rPr>
              <w:t>42,9</w:t>
            </w:r>
          </w:p>
        </w:tc>
        <w:tc>
          <w:tcPr>
            <w:tcW w:w="1144" w:type="dxa"/>
            <w:tcBorders>
              <w:left w:val="single" w:sz="6" w:space="0" w:color="000000"/>
            </w:tcBorders>
            <w:shd w:val="clear" w:color="auto" w:fill="auto"/>
            <w:vAlign w:val="bottom"/>
          </w:tcPr>
          <w:p w14:paraId="68E60712" w14:textId="7A00C3D7" w:rsidR="00FF50E7" w:rsidRPr="00853565" w:rsidRDefault="00FF50E7" w:rsidP="00E82DAD">
            <w:pPr>
              <w:snapToGrid w:val="0"/>
              <w:spacing w:before="80" w:line="140" w:lineRule="exact"/>
              <w:ind w:right="397"/>
              <w:jc w:val="right"/>
              <w:rPr>
                <w:rFonts w:eastAsia="Symbol"/>
              </w:rPr>
            </w:pPr>
            <w:r w:rsidRPr="00853565">
              <w:rPr>
                <w:rFonts w:eastAsia="Symbol"/>
              </w:rPr>
              <w:t>38,1</w:t>
            </w:r>
          </w:p>
        </w:tc>
        <w:tc>
          <w:tcPr>
            <w:tcW w:w="1144" w:type="dxa"/>
            <w:tcBorders>
              <w:left w:val="single" w:sz="6" w:space="0" w:color="000000"/>
            </w:tcBorders>
            <w:shd w:val="clear" w:color="auto" w:fill="auto"/>
            <w:vAlign w:val="bottom"/>
          </w:tcPr>
          <w:p w14:paraId="5BAA1C2C" w14:textId="04A046E7" w:rsidR="00FF50E7" w:rsidRPr="00853565" w:rsidRDefault="00FF50E7" w:rsidP="00E82DAD">
            <w:pPr>
              <w:snapToGrid w:val="0"/>
              <w:spacing w:before="80" w:line="140" w:lineRule="exact"/>
              <w:ind w:right="397"/>
              <w:jc w:val="right"/>
              <w:rPr>
                <w:rFonts w:eastAsia="Symbol"/>
              </w:rPr>
            </w:pPr>
            <w:r w:rsidRPr="00853565">
              <w:rPr>
                <w:rFonts w:eastAsia="Symbol"/>
              </w:rPr>
              <w:t>43,6</w:t>
            </w:r>
          </w:p>
        </w:tc>
        <w:tc>
          <w:tcPr>
            <w:tcW w:w="1144" w:type="dxa"/>
            <w:tcBorders>
              <w:left w:val="single" w:sz="6" w:space="0" w:color="000000"/>
            </w:tcBorders>
            <w:shd w:val="clear" w:color="auto" w:fill="auto"/>
            <w:vAlign w:val="bottom"/>
          </w:tcPr>
          <w:p w14:paraId="2807ADA3" w14:textId="13CCC983" w:rsidR="00FF50E7" w:rsidRPr="00853565" w:rsidRDefault="00FF50E7" w:rsidP="00A8592F">
            <w:pPr>
              <w:snapToGrid w:val="0"/>
              <w:spacing w:before="80" w:line="140" w:lineRule="exact"/>
              <w:ind w:right="397"/>
              <w:jc w:val="right"/>
              <w:rPr>
                <w:rFonts w:eastAsia="Symbol"/>
              </w:rPr>
            </w:pPr>
            <w:r w:rsidRPr="00853565">
              <w:rPr>
                <w:rFonts w:eastAsia="Symbol"/>
              </w:rPr>
              <w:t>…</w:t>
            </w:r>
          </w:p>
        </w:tc>
        <w:tc>
          <w:tcPr>
            <w:tcW w:w="2672" w:type="dxa"/>
            <w:tcBorders>
              <w:left w:val="single" w:sz="6" w:space="0" w:color="000000"/>
            </w:tcBorders>
            <w:shd w:val="clear" w:color="auto" w:fill="auto"/>
            <w:vAlign w:val="bottom"/>
          </w:tcPr>
          <w:p w14:paraId="499CFE09" w14:textId="77777777" w:rsidR="00FF50E7" w:rsidRPr="00853565" w:rsidRDefault="00FF50E7">
            <w:pPr>
              <w:spacing w:before="80" w:line="140" w:lineRule="exact"/>
              <w:ind w:left="170"/>
            </w:pPr>
            <w:r w:rsidRPr="00853565">
              <w:rPr>
                <w:rFonts w:eastAsia="Symbol"/>
                <w:i/>
              </w:rPr>
              <w:t>Belgium</w:t>
            </w:r>
          </w:p>
        </w:tc>
      </w:tr>
      <w:tr w:rsidR="00853565" w:rsidRPr="00853565" w14:paraId="6F063503" w14:textId="77777777">
        <w:trPr>
          <w:cantSplit/>
        </w:trPr>
        <w:tc>
          <w:tcPr>
            <w:tcW w:w="2673" w:type="dxa"/>
            <w:shd w:val="clear" w:color="auto" w:fill="auto"/>
            <w:vAlign w:val="bottom"/>
          </w:tcPr>
          <w:p w14:paraId="426F4381" w14:textId="77777777" w:rsidR="00FF50E7" w:rsidRPr="00853565" w:rsidRDefault="00FF50E7">
            <w:pPr>
              <w:spacing w:before="80" w:line="140" w:lineRule="exact"/>
              <w:ind w:left="113"/>
            </w:pPr>
            <w:r w:rsidRPr="00853565">
              <w:rPr>
                <w:rFonts w:eastAsia="Symbol"/>
              </w:rPr>
              <w:t>Болгария</w:t>
            </w:r>
          </w:p>
        </w:tc>
        <w:tc>
          <w:tcPr>
            <w:tcW w:w="1145" w:type="dxa"/>
            <w:tcBorders>
              <w:left w:val="single" w:sz="6" w:space="0" w:color="000000"/>
            </w:tcBorders>
            <w:shd w:val="clear" w:color="auto" w:fill="auto"/>
            <w:vAlign w:val="bottom"/>
          </w:tcPr>
          <w:p w14:paraId="417D8FD1" w14:textId="77613B69" w:rsidR="00FF50E7" w:rsidRPr="00853565" w:rsidRDefault="00FF50E7" w:rsidP="00A8592F">
            <w:pPr>
              <w:snapToGrid w:val="0"/>
              <w:spacing w:before="80" w:line="140" w:lineRule="exact"/>
              <w:ind w:right="397"/>
              <w:jc w:val="right"/>
              <w:rPr>
                <w:rFonts w:eastAsia="Symbol"/>
              </w:rPr>
            </w:pPr>
            <w:r w:rsidRPr="00853565">
              <w:rPr>
                <w:rFonts w:eastAsia="Symbol"/>
              </w:rPr>
              <w:t>16,2</w:t>
            </w:r>
          </w:p>
        </w:tc>
        <w:tc>
          <w:tcPr>
            <w:tcW w:w="1144" w:type="dxa"/>
            <w:tcBorders>
              <w:left w:val="single" w:sz="6" w:space="0" w:color="000000"/>
            </w:tcBorders>
            <w:shd w:val="clear" w:color="auto" w:fill="auto"/>
            <w:vAlign w:val="bottom"/>
          </w:tcPr>
          <w:p w14:paraId="09032A9B" w14:textId="416FC60B" w:rsidR="00FF50E7" w:rsidRPr="00853565" w:rsidRDefault="00FF50E7" w:rsidP="00E82DAD">
            <w:pPr>
              <w:snapToGrid w:val="0"/>
              <w:spacing w:before="80" w:line="140" w:lineRule="exact"/>
              <w:ind w:right="397"/>
              <w:jc w:val="right"/>
              <w:rPr>
                <w:rFonts w:eastAsia="Symbol"/>
              </w:rPr>
            </w:pPr>
            <w:r w:rsidRPr="00853565">
              <w:rPr>
                <w:rFonts w:eastAsia="Symbol"/>
              </w:rPr>
              <w:t>16,9</w:t>
            </w:r>
          </w:p>
        </w:tc>
        <w:tc>
          <w:tcPr>
            <w:tcW w:w="1144" w:type="dxa"/>
            <w:tcBorders>
              <w:left w:val="single" w:sz="6" w:space="0" w:color="000000"/>
            </w:tcBorders>
            <w:shd w:val="clear" w:color="auto" w:fill="auto"/>
            <w:vAlign w:val="bottom"/>
          </w:tcPr>
          <w:p w14:paraId="59864271" w14:textId="380487DA" w:rsidR="00FF50E7" w:rsidRPr="00853565" w:rsidRDefault="00FF50E7" w:rsidP="00E82DAD">
            <w:pPr>
              <w:snapToGrid w:val="0"/>
              <w:spacing w:before="80" w:line="140" w:lineRule="exact"/>
              <w:ind w:right="397"/>
              <w:jc w:val="right"/>
              <w:rPr>
                <w:rFonts w:eastAsia="Symbol"/>
              </w:rPr>
            </w:pPr>
            <w:r w:rsidRPr="00853565">
              <w:rPr>
                <w:rFonts w:eastAsia="Symbol"/>
              </w:rPr>
              <w:t>20,0</w:t>
            </w:r>
          </w:p>
        </w:tc>
        <w:tc>
          <w:tcPr>
            <w:tcW w:w="1144" w:type="dxa"/>
            <w:tcBorders>
              <w:left w:val="single" w:sz="6" w:space="0" w:color="000000"/>
            </w:tcBorders>
            <w:shd w:val="clear" w:color="auto" w:fill="auto"/>
            <w:vAlign w:val="bottom"/>
          </w:tcPr>
          <w:p w14:paraId="0EAFC37E" w14:textId="20DC8C97" w:rsidR="00FF50E7" w:rsidRPr="00853565" w:rsidRDefault="00FF50E7" w:rsidP="00A8592F">
            <w:pPr>
              <w:snapToGrid w:val="0"/>
              <w:spacing w:before="80" w:line="140" w:lineRule="exact"/>
              <w:ind w:right="397"/>
              <w:jc w:val="right"/>
              <w:rPr>
                <w:rFonts w:eastAsia="Symbol"/>
              </w:rPr>
            </w:pPr>
            <w:r w:rsidRPr="00853565">
              <w:rPr>
                <w:rFonts w:eastAsia="Symbol"/>
              </w:rPr>
              <w:t>…</w:t>
            </w:r>
          </w:p>
        </w:tc>
        <w:tc>
          <w:tcPr>
            <w:tcW w:w="2672" w:type="dxa"/>
            <w:tcBorders>
              <w:left w:val="single" w:sz="6" w:space="0" w:color="000000"/>
            </w:tcBorders>
            <w:shd w:val="clear" w:color="auto" w:fill="auto"/>
            <w:vAlign w:val="bottom"/>
          </w:tcPr>
          <w:p w14:paraId="07EB7578" w14:textId="77777777" w:rsidR="00FF50E7" w:rsidRPr="00853565" w:rsidRDefault="00FF50E7">
            <w:pPr>
              <w:spacing w:before="80" w:line="140" w:lineRule="exact"/>
              <w:ind w:left="170"/>
            </w:pPr>
            <w:r w:rsidRPr="00853565">
              <w:rPr>
                <w:rFonts w:eastAsia="Symbol"/>
                <w:i/>
              </w:rPr>
              <w:t>Bulgaria</w:t>
            </w:r>
          </w:p>
        </w:tc>
      </w:tr>
      <w:tr w:rsidR="00853565" w:rsidRPr="00853565" w14:paraId="235241CF" w14:textId="77777777">
        <w:trPr>
          <w:cantSplit/>
          <w:trHeight w:val="60"/>
        </w:trPr>
        <w:tc>
          <w:tcPr>
            <w:tcW w:w="2673" w:type="dxa"/>
            <w:shd w:val="clear" w:color="auto" w:fill="auto"/>
            <w:vAlign w:val="bottom"/>
          </w:tcPr>
          <w:p w14:paraId="5C2CABAD" w14:textId="77777777" w:rsidR="00FF50E7" w:rsidRPr="00853565" w:rsidRDefault="00FF50E7">
            <w:pPr>
              <w:spacing w:before="80" w:line="140" w:lineRule="exact"/>
              <w:ind w:left="113"/>
            </w:pPr>
            <w:r w:rsidRPr="00853565">
              <w:rPr>
                <w:rFonts w:eastAsia="Symbol"/>
              </w:rPr>
              <w:t>Венгрия</w:t>
            </w:r>
          </w:p>
        </w:tc>
        <w:tc>
          <w:tcPr>
            <w:tcW w:w="1145" w:type="dxa"/>
            <w:tcBorders>
              <w:left w:val="single" w:sz="6" w:space="0" w:color="000000"/>
            </w:tcBorders>
            <w:shd w:val="clear" w:color="auto" w:fill="auto"/>
            <w:vAlign w:val="bottom"/>
          </w:tcPr>
          <w:p w14:paraId="38C2E1CB" w14:textId="4C6841F8" w:rsidR="00FF50E7" w:rsidRPr="00853565" w:rsidRDefault="00FF50E7" w:rsidP="00A8592F">
            <w:pPr>
              <w:snapToGrid w:val="0"/>
              <w:spacing w:before="80" w:line="140" w:lineRule="exact"/>
              <w:ind w:right="397"/>
              <w:jc w:val="right"/>
              <w:rPr>
                <w:rFonts w:eastAsia="Symbol"/>
              </w:rPr>
            </w:pPr>
            <w:r w:rsidRPr="00853565">
              <w:rPr>
                <w:rFonts w:eastAsia="Symbol"/>
              </w:rPr>
              <w:t>21,1</w:t>
            </w:r>
          </w:p>
        </w:tc>
        <w:tc>
          <w:tcPr>
            <w:tcW w:w="1144" w:type="dxa"/>
            <w:tcBorders>
              <w:left w:val="single" w:sz="6" w:space="0" w:color="000000"/>
            </w:tcBorders>
            <w:shd w:val="clear" w:color="auto" w:fill="auto"/>
            <w:vAlign w:val="bottom"/>
          </w:tcPr>
          <w:p w14:paraId="275CE956" w14:textId="5F12D212" w:rsidR="00FF50E7" w:rsidRPr="00853565" w:rsidRDefault="00FF50E7" w:rsidP="00E82DAD">
            <w:pPr>
              <w:snapToGrid w:val="0"/>
              <w:spacing w:before="80" w:line="140" w:lineRule="exact"/>
              <w:ind w:right="397"/>
              <w:jc w:val="right"/>
              <w:rPr>
                <w:rFonts w:eastAsia="Symbol"/>
              </w:rPr>
            </w:pPr>
            <w:r w:rsidRPr="00853565">
              <w:rPr>
                <w:rFonts w:eastAsia="Symbol"/>
              </w:rPr>
              <w:t>33,7</w:t>
            </w:r>
          </w:p>
        </w:tc>
        <w:tc>
          <w:tcPr>
            <w:tcW w:w="1144" w:type="dxa"/>
            <w:tcBorders>
              <w:left w:val="single" w:sz="6" w:space="0" w:color="000000"/>
            </w:tcBorders>
            <w:shd w:val="clear" w:color="auto" w:fill="auto"/>
            <w:vAlign w:val="bottom"/>
          </w:tcPr>
          <w:p w14:paraId="327051BF" w14:textId="7956E204" w:rsidR="00FF50E7" w:rsidRPr="00853565" w:rsidRDefault="00FF50E7" w:rsidP="00E82DAD">
            <w:pPr>
              <w:snapToGrid w:val="0"/>
              <w:spacing w:before="80" w:line="140" w:lineRule="exact"/>
              <w:ind w:right="397"/>
              <w:jc w:val="right"/>
              <w:rPr>
                <w:rFonts w:eastAsia="Symbol"/>
              </w:rPr>
            </w:pPr>
            <w:r w:rsidRPr="00853565">
              <w:rPr>
                <w:rFonts w:eastAsia="Symbol"/>
              </w:rPr>
              <w:t>34,9</w:t>
            </w:r>
          </w:p>
        </w:tc>
        <w:tc>
          <w:tcPr>
            <w:tcW w:w="1144" w:type="dxa"/>
            <w:tcBorders>
              <w:left w:val="single" w:sz="6" w:space="0" w:color="000000"/>
            </w:tcBorders>
            <w:shd w:val="clear" w:color="auto" w:fill="auto"/>
            <w:vAlign w:val="bottom"/>
          </w:tcPr>
          <w:p w14:paraId="19FCED7F" w14:textId="1529B2C2" w:rsidR="00FF50E7" w:rsidRPr="00853565" w:rsidRDefault="00FF50E7" w:rsidP="00A8592F">
            <w:pPr>
              <w:snapToGrid w:val="0"/>
              <w:spacing w:before="80" w:line="140" w:lineRule="exact"/>
              <w:ind w:right="397"/>
              <w:jc w:val="right"/>
              <w:rPr>
                <w:rFonts w:eastAsia="Symbol"/>
              </w:rPr>
            </w:pPr>
            <w:r w:rsidRPr="00853565">
              <w:rPr>
                <w:rFonts w:eastAsia="Symbol"/>
              </w:rPr>
              <w:t>…</w:t>
            </w:r>
          </w:p>
        </w:tc>
        <w:tc>
          <w:tcPr>
            <w:tcW w:w="2672" w:type="dxa"/>
            <w:tcBorders>
              <w:left w:val="single" w:sz="6" w:space="0" w:color="000000"/>
            </w:tcBorders>
            <w:shd w:val="clear" w:color="auto" w:fill="auto"/>
            <w:vAlign w:val="bottom"/>
          </w:tcPr>
          <w:p w14:paraId="172FE433" w14:textId="77777777" w:rsidR="00FF50E7" w:rsidRPr="00853565" w:rsidRDefault="00FF50E7">
            <w:pPr>
              <w:spacing w:before="80" w:line="140" w:lineRule="exact"/>
              <w:ind w:left="170"/>
            </w:pPr>
            <w:r w:rsidRPr="00853565">
              <w:rPr>
                <w:rFonts w:eastAsia="Symbol"/>
                <w:i/>
              </w:rPr>
              <w:t>Hungary</w:t>
            </w:r>
          </w:p>
        </w:tc>
      </w:tr>
      <w:tr w:rsidR="00853565" w:rsidRPr="00853565" w14:paraId="1ADFF951" w14:textId="77777777">
        <w:trPr>
          <w:cantSplit/>
          <w:trHeight w:val="148"/>
        </w:trPr>
        <w:tc>
          <w:tcPr>
            <w:tcW w:w="2673" w:type="dxa"/>
            <w:shd w:val="clear" w:color="auto" w:fill="auto"/>
            <w:vAlign w:val="bottom"/>
          </w:tcPr>
          <w:p w14:paraId="25B36E67" w14:textId="77777777" w:rsidR="00FF50E7" w:rsidRPr="00853565" w:rsidRDefault="00FF50E7">
            <w:pPr>
              <w:spacing w:before="80" w:line="140" w:lineRule="exact"/>
              <w:ind w:left="113" w:right="284"/>
            </w:pPr>
            <w:r w:rsidRPr="00853565">
              <w:rPr>
                <w:rFonts w:eastAsia="Symbol"/>
              </w:rPr>
              <w:t xml:space="preserve">Германия </w:t>
            </w:r>
          </w:p>
        </w:tc>
        <w:tc>
          <w:tcPr>
            <w:tcW w:w="1145" w:type="dxa"/>
            <w:tcBorders>
              <w:left w:val="single" w:sz="6" w:space="0" w:color="000000"/>
            </w:tcBorders>
            <w:shd w:val="clear" w:color="auto" w:fill="auto"/>
            <w:vAlign w:val="bottom"/>
          </w:tcPr>
          <w:p w14:paraId="6F9F34D7" w14:textId="64438CF6" w:rsidR="00FF50E7" w:rsidRPr="00853565" w:rsidRDefault="00FF50E7" w:rsidP="00A8592F">
            <w:pPr>
              <w:snapToGrid w:val="0"/>
              <w:spacing w:before="80" w:line="140" w:lineRule="exact"/>
              <w:ind w:right="397"/>
              <w:jc w:val="right"/>
              <w:rPr>
                <w:rFonts w:eastAsia="Symbol"/>
              </w:rPr>
            </w:pPr>
            <w:r w:rsidRPr="00853565">
              <w:rPr>
                <w:rFonts w:eastAsia="Symbol"/>
              </w:rPr>
              <w:t>46,3</w:t>
            </w:r>
          </w:p>
        </w:tc>
        <w:tc>
          <w:tcPr>
            <w:tcW w:w="1144" w:type="dxa"/>
            <w:tcBorders>
              <w:left w:val="single" w:sz="6" w:space="0" w:color="000000"/>
            </w:tcBorders>
            <w:shd w:val="clear" w:color="auto" w:fill="auto"/>
            <w:vAlign w:val="bottom"/>
          </w:tcPr>
          <w:p w14:paraId="49BB0AA0" w14:textId="6B708A5E" w:rsidR="00FF50E7" w:rsidRPr="00853565" w:rsidRDefault="00FF50E7" w:rsidP="00E82DAD">
            <w:pPr>
              <w:snapToGrid w:val="0"/>
              <w:spacing w:before="80" w:line="140" w:lineRule="exact"/>
              <w:ind w:right="397"/>
              <w:jc w:val="right"/>
              <w:rPr>
                <w:rFonts w:eastAsia="Symbol"/>
              </w:rPr>
            </w:pPr>
            <w:r w:rsidRPr="00853565">
              <w:rPr>
                <w:rFonts w:eastAsia="Symbol"/>
              </w:rPr>
              <w:t>42,1</w:t>
            </w:r>
          </w:p>
        </w:tc>
        <w:tc>
          <w:tcPr>
            <w:tcW w:w="1144" w:type="dxa"/>
            <w:tcBorders>
              <w:left w:val="single" w:sz="6" w:space="0" w:color="000000"/>
            </w:tcBorders>
            <w:shd w:val="clear" w:color="auto" w:fill="auto"/>
            <w:vAlign w:val="bottom"/>
          </w:tcPr>
          <w:p w14:paraId="279372F8" w14:textId="5F2BF52F" w:rsidR="00FF50E7" w:rsidRPr="00853565" w:rsidRDefault="00FF50E7" w:rsidP="00E82DAD">
            <w:pPr>
              <w:snapToGrid w:val="0"/>
              <w:spacing w:before="80" w:line="140" w:lineRule="exact"/>
              <w:ind w:right="397"/>
              <w:jc w:val="right"/>
              <w:rPr>
                <w:rFonts w:eastAsia="Symbol"/>
              </w:rPr>
            </w:pPr>
            <w:r w:rsidRPr="00853565">
              <w:rPr>
                <w:rFonts w:eastAsia="Symbol"/>
              </w:rPr>
              <w:t>50,9</w:t>
            </w:r>
          </w:p>
        </w:tc>
        <w:tc>
          <w:tcPr>
            <w:tcW w:w="1144" w:type="dxa"/>
            <w:tcBorders>
              <w:left w:val="single" w:sz="6" w:space="0" w:color="000000"/>
            </w:tcBorders>
            <w:shd w:val="clear" w:color="auto" w:fill="auto"/>
            <w:vAlign w:val="bottom"/>
          </w:tcPr>
          <w:p w14:paraId="5EAE5B93" w14:textId="3469F5E0" w:rsidR="00FF50E7" w:rsidRPr="00853565" w:rsidRDefault="00FF50E7" w:rsidP="00A8592F">
            <w:pPr>
              <w:snapToGrid w:val="0"/>
              <w:spacing w:before="80" w:line="140" w:lineRule="exact"/>
              <w:ind w:right="397"/>
              <w:jc w:val="right"/>
              <w:rPr>
                <w:rFonts w:eastAsia="Symbol"/>
              </w:rPr>
            </w:pPr>
            <w:r w:rsidRPr="00853565">
              <w:rPr>
                <w:rFonts w:eastAsia="Symbol"/>
              </w:rPr>
              <w:t>…</w:t>
            </w:r>
          </w:p>
        </w:tc>
        <w:tc>
          <w:tcPr>
            <w:tcW w:w="2672" w:type="dxa"/>
            <w:tcBorders>
              <w:left w:val="single" w:sz="6" w:space="0" w:color="000000"/>
            </w:tcBorders>
            <w:shd w:val="clear" w:color="auto" w:fill="auto"/>
            <w:vAlign w:val="bottom"/>
          </w:tcPr>
          <w:p w14:paraId="61FBFB2E" w14:textId="77777777" w:rsidR="00FF50E7" w:rsidRPr="00853565" w:rsidRDefault="00FF50E7">
            <w:pPr>
              <w:spacing w:before="80" w:line="140" w:lineRule="exact"/>
              <w:ind w:left="170"/>
            </w:pPr>
            <w:r w:rsidRPr="00853565">
              <w:rPr>
                <w:rFonts w:eastAsia="Symbol"/>
                <w:i/>
              </w:rPr>
              <w:t xml:space="preserve">Germany </w:t>
            </w:r>
          </w:p>
        </w:tc>
      </w:tr>
      <w:tr w:rsidR="00853565" w:rsidRPr="00853565" w14:paraId="0CBA39E7" w14:textId="77777777">
        <w:trPr>
          <w:cantSplit/>
        </w:trPr>
        <w:tc>
          <w:tcPr>
            <w:tcW w:w="2673" w:type="dxa"/>
            <w:shd w:val="clear" w:color="auto" w:fill="auto"/>
            <w:vAlign w:val="bottom"/>
          </w:tcPr>
          <w:p w14:paraId="1D6C5798" w14:textId="77777777" w:rsidR="00FF50E7" w:rsidRPr="00853565" w:rsidRDefault="00FF50E7">
            <w:pPr>
              <w:pStyle w:val="15"/>
              <w:spacing w:before="80" w:line="140" w:lineRule="exact"/>
              <w:ind w:left="113"/>
            </w:pPr>
            <w:r w:rsidRPr="00853565">
              <w:rPr>
                <w:rFonts w:eastAsia="Symbol"/>
              </w:rPr>
              <w:t>Дания</w:t>
            </w:r>
          </w:p>
        </w:tc>
        <w:tc>
          <w:tcPr>
            <w:tcW w:w="1145" w:type="dxa"/>
            <w:tcBorders>
              <w:left w:val="single" w:sz="6" w:space="0" w:color="000000"/>
            </w:tcBorders>
            <w:shd w:val="clear" w:color="auto" w:fill="auto"/>
            <w:vAlign w:val="bottom"/>
          </w:tcPr>
          <w:p w14:paraId="60691A6A" w14:textId="07E3EE51" w:rsidR="00FF50E7" w:rsidRPr="00853565" w:rsidRDefault="00FF50E7" w:rsidP="00A8592F">
            <w:pPr>
              <w:snapToGrid w:val="0"/>
              <w:spacing w:before="80" w:line="140" w:lineRule="exact"/>
              <w:ind w:right="397"/>
              <w:jc w:val="right"/>
              <w:rPr>
                <w:rFonts w:eastAsia="Symbol"/>
              </w:rPr>
            </w:pPr>
            <w:r w:rsidRPr="00853565">
              <w:rPr>
                <w:rFonts w:eastAsia="Symbol"/>
              </w:rPr>
              <w:t>48,9</w:t>
            </w:r>
          </w:p>
        </w:tc>
        <w:tc>
          <w:tcPr>
            <w:tcW w:w="1144" w:type="dxa"/>
            <w:tcBorders>
              <w:left w:val="single" w:sz="6" w:space="0" w:color="000000"/>
            </w:tcBorders>
            <w:shd w:val="clear" w:color="auto" w:fill="auto"/>
            <w:vAlign w:val="bottom"/>
          </w:tcPr>
          <w:p w14:paraId="3B273730" w14:textId="2C5D5A56" w:rsidR="00FF50E7" w:rsidRPr="00853565" w:rsidRDefault="00FF50E7" w:rsidP="00E82DAD">
            <w:pPr>
              <w:snapToGrid w:val="0"/>
              <w:spacing w:before="80" w:line="140" w:lineRule="exact"/>
              <w:ind w:right="397"/>
              <w:jc w:val="right"/>
              <w:rPr>
                <w:rFonts w:eastAsia="Symbol"/>
              </w:rPr>
            </w:pPr>
            <w:r w:rsidRPr="00853565">
              <w:rPr>
                <w:rFonts w:eastAsia="Symbol"/>
              </w:rPr>
              <w:t>51,4</w:t>
            </w:r>
          </w:p>
        </w:tc>
        <w:tc>
          <w:tcPr>
            <w:tcW w:w="1144" w:type="dxa"/>
            <w:tcBorders>
              <w:left w:val="single" w:sz="6" w:space="0" w:color="000000"/>
            </w:tcBorders>
            <w:shd w:val="clear" w:color="auto" w:fill="auto"/>
            <w:vAlign w:val="bottom"/>
          </w:tcPr>
          <w:p w14:paraId="6A7D0EBE" w14:textId="27CE7D00" w:rsidR="00FF50E7" w:rsidRPr="00853565" w:rsidRDefault="00FF50E7" w:rsidP="00E82DAD">
            <w:pPr>
              <w:snapToGrid w:val="0"/>
              <w:spacing w:before="80" w:line="140" w:lineRule="exact"/>
              <w:ind w:right="397"/>
              <w:jc w:val="right"/>
              <w:rPr>
                <w:rFonts w:eastAsia="Symbol"/>
              </w:rPr>
            </w:pPr>
            <w:r w:rsidRPr="00853565">
              <w:rPr>
                <w:rFonts w:eastAsia="Symbol"/>
              </w:rPr>
              <w:t>60,3</w:t>
            </w:r>
          </w:p>
        </w:tc>
        <w:tc>
          <w:tcPr>
            <w:tcW w:w="1144" w:type="dxa"/>
            <w:tcBorders>
              <w:left w:val="single" w:sz="6" w:space="0" w:color="000000"/>
            </w:tcBorders>
            <w:shd w:val="clear" w:color="auto" w:fill="auto"/>
            <w:vAlign w:val="bottom"/>
          </w:tcPr>
          <w:p w14:paraId="5AAB74DA" w14:textId="379E2039" w:rsidR="00FF50E7" w:rsidRPr="00853565" w:rsidRDefault="00FF50E7" w:rsidP="00A8592F">
            <w:pPr>
              <w:snapToGrid w:val="0"/>
              <w:spacing w:before="80" w:line="140" w:lineRule="exact"/>
              <w:ind w:right="397"/>
              <w:jc w:val="right"/>
              <w:rPr>
                <w:rFonts w:eastAsia="Symbol"/>
              </w:rPr>
            </w:pPr>
            <w:r w:rsidRPr="00853565">
              <w:rPr>
                <w:rFonts w:eastAsia="Symbol"/>
              </w:rPr>
              <w:t>…</w:t>
            </w:r>
          </w:p>
        </w:tc>
        <w:tc>
          <w:tcPr>
            <w:tcW w:w="2672" w:type="dxa"/>
            <w:tcBorders>
              <w:left w:val="single" w:sz="6" w:space="0" w:color="000000"/>
            </w:tcBorders>
            <w:shd w:val="clear" w:color="auto" w:fill="auto"/>
            <w:vAlign w:val="bottom"/>
          </w:tcPr>
          <w:p w14:paraId="7EAEA343" w14:textId="77777777" w:rsidR="00FF50E7" w:rsidRPr="00853565" w:rsidRDefault="00FF50E7">
            <w:pPr>
              <w:spacing w:before="80" w:line="140" w:lineRule="exact"/>
              <w:ind w:left="170"/>
            </w:pPr>
            <w:r w:rsidRPr="00853565">
              <w:rPr>
                <w:rFonts w:eastAsia="Symbol"/>
                <w:i/>
              </w:rPr>
              <w:t>Denmark</w:t>
            </w:r>
          </w:p>
        </w:tc>
      </w:tr>
      <w:tr w:rsidR="00853565" w:rsidRPr="00853565" w14:paraId="7AC74CCE" w14:textId="77777777">
        <w:trPr>
          <w:cantSplit/>
        </w:trPr>
        <w:tc>
          <w:tcPr>
            <w:tcW w:w="2673" w:type="dxa"/>
            <w:shd w:val="clear" w:color="auto" w:fill="auto"/>
            <w:vAlign w:val="bottom"/>
          </w:tcPr>
          <w:p w14:paraId="5F4C106F" w14:textId="77777777" w:rsidR="00FF50E7" w:rsidRPr="00853565" w:rsidRDefault="00FF50E7">
            <w:pPr>
              <w:spacing w:before="80" w:line="140" w:lineRule="exact"/>
              <w:ind w:left="113" w:right="284"/>
            </w:pPr>
            <w:r w:rsidRPr="00853565">
              <w:rPr>
                <w:rFonts w:eastAsia="Symbol"/>
              </w:rPr>
              <w:t>Испания</w:t>
            </w:r>
          </w:p>
        </w:tc>
        <w:tc>
          <w:tcPr>
            <w:tcW w:w="1145" w:type="dxa"/>
            <w:tcBorders>
              <w:left w:val="single" w:sz="6" w:space="0" w:color="000000"/>
            </w:tcBorders>
            <w:shd w:val="clear" w:color="auto" w:fill="auto"/>
            <w:vAlign w:val="bottom"/>
          </w:tcPr>
          <w:p w14:paraId="041F510A" w14:textId="66C5A932" w:rsidR="00FF50E7" w:rsidRPr="00853565" w:rsidRDefault="00FF50E7" w:rsidP="00A8592F">
            <w:pPr>
              <w:snapToGrid w:val="0"/>
              <w:spacing w:before="80" w:line="140" w:lineRule="exact"/>
              <w:ind w:right="397"/>
              <w:jc w:val="right"/>
              <w:rPr>
                <w:rFonts w:eastAsia="Symbol"/>
              </w:rPr>
            </w:pPr>
            <w:r w:rsidRPr="00853565">
              <w:rPr>
                <w:rFonts w:eastAsia="Symbol"/>
              </w:rPr>
              <w:t>19,1</w:t>
            </w:r>
          </w:p>
        </w:tc>
        <w:tc>
          <w:tcPr>
            <w:tcW w:w="1144" w:type="dxa"/>
            <w:tcBorders>
              <w:left w:val="single" w:sz="6" w:space="0" w:color="000000"/>
            </w:tcBorders>
            <w:shd w:val="clear" w:color="auto" w:fill="auto"/>
            <w:vAlign w:val="bottom"/>
          </w:tcPr>
          <w:p w14:paraId="40749086" w14:textId="2D88B4C0" w:rsidR="00FF50E7" w:rsidRPr="00853565" w:rsidRDefault="00FF50E7" w:rsidP="00E82DAD">
            <w:pPr>
              <w:snapToGrid w:val="0"/>
              <w:spacing w:before="80" w:line="140" w:lineRule="exact"/>
              <w:ind w:right="397"/>
              <w:jc w:val="right"/>
              <w:rPr>
                <w:rFonts w:eastAsia="Symbol"/>
              </w:rPr>
            </w:pPr>
            <w:r w:rsidRPr="00853565">
              <w:rPr>
                <w:rFonts w:eastAsia="Symbol"/>
              </w:rPr>
              <w:t>29,7</w:t>
            </w:r>
          </w:p>
        </w:tc>
        <w:tc>
          <w:tcPr>
            <w:tcW w:w="1144" w:type="dxa"/>
            <w:tcBorders>
              <w:left w:val="single" w:sz="6" w:space="0" w:color="000000"/>
            </w:tcBorders>
            <w:shd w:val="clear" w:color="auto" w:fill="auto"/>
            <w:vAlign w:val="bottom"/>
          </w:tcPr>
          <w:p w14:paraId="52D93EBE" w14:textId="1ED677E3" w:rsidR="00FF50E7" w:rsidRPr="00853565" w:rsidRDefault="00FF50E7" w:rsidP="00E82DAD">
            <w:pPr>
              <w:snapToGrid w:val="0"/>
              <w:spacing w:before="80" w:line="140" w:lineRule="exact"/>
              <w:ind w:right="397"/>
              <w:jc w:val="right"/>
              <w:rPr>
                <w:rFonts w:eastAsia="Symbol"/>
              </w:rPr>
            </w:pPr>
            <w:r w:rsidRPr="00853565">
              <w:rPr>
                <w:rFonts w:eastAsia="Symbol"/>
              </w:rPr>
              <w:t>18,9</w:t>
            </w:r>
          </w:p>
        </w:tc>
        <w:tc>
          <w:tcPr>
            <w:tcW w:w="1144" w:type="dxa"/>
            <w:tcBorders>
              <w:left w:val="single" w:sz="6" w:space="0" w:color="000000"/>
            </w:tcBorders>
            <w:shd w:val="clear" w:color="auto" w:fill="auto"/>
            <w:vAlign w:val="bottom"/>
          </w:tcPr>
          <w:p w14:paraId="7348E599" w14:textId="24C1EFA5" w:rsidR="00FF50E7" w:rsidRPr="00853565" w:rsidRDefault="00FF50E7" w:rsidP="00A8592F">
            <w:pPr>
              <w:snapToGrid w:val="0"/>
              <w:spacing w:before="80" w:line="140" w:lineRule="exact"/>
              <w:ind w:right="397"/>
              <w:jc w:val="right"/>
              <w:rPr>
                <w:rFonts w:eastAsia="Symbol"/>
              </w:rPr>
            </w:pPr>
            <w:r w:rsidRPr="00853565">
              <w:rPr>
                <w:rFonts w:eastAsia="Symbol"/>
              </w:rPr>
              <w:t>…</w:t>
            </w:r>
          </w:p>
        </w:tc>
        <w:tc>
          <w:tcPr>
            <w:tcW w:w="2672" w:type="dxa"/>
            <w:tcBorders>
              <w:left w:val="single" w:sz="6" w:space="0" w:color="000000"/>
            </w:tcBorders>
            <w:shd w:val="clear" w:color="auto" w:fill="auto"/>
            <w:vAlign w:val="bottom"/>
          </w:tcPr>
          <w:p w14:paraId="4E9D11F9" w14:textId="77777777" w:rsidR="00FF50E7" w:rsidRPr="00853565" w:rsidRDefault="00FF50E7">
            <w:pPr>
              <w:spacing w:before="80" w:line="140" w:lineRule="exact"/>
              <w:ind w:left="170"/>
            </w:pPr>
            <w:r w:rsidRPr="00853565">
              <w:rPr>
                <w:rFonts w:eastAsia="Symbol"/>
                <w:i/>
                <w:lang w:val="en-US"/>
              </w:rPr>
              <w:t>Spain</w:t>
            </w:r>
          </w:p>
        </w:tc>
      </w:tr>
      <w:tr w:rsidR="00853565" w:rsidRPr="00853565" w14:paraId="4674BF4B" w14:textId="77777777">
        <w:trPr>
          <w:cantSplit/>
        </w:trPr>
        <w:tc>
          <w:tcPr>
            <w:tcW w:w="2673" w:type="dxa"/>
            <w:shd w:val="clear" w:color="auto" w:fill="auto"/>
            <w:vAlign w:val="bottom"/>
          </w:tcPr>
          <w:p w14:paraId="4ADA6263" w14:textId="77777777" w:rsidR="00FF50E7" w:rsidRPr="00853565" w:rsidRDefault="00FF50E7">
            <w:pPr>
              <w:spacing w:before="80" w:line="140" w:lineRule="exact"/>
              <w:ind w:left="113" w:right="284"/>
            </w:pPr>
            <w:r w:rsidRPr="00853565">
              <w:rPr>
                <w:rFonts w:eastAsia="Symbol"/>
              </w:rPr>
              <w:t>Италия</w:t>
            </w:r>
          </w:p>
        </w:tc>
        <w:tc>
          <w:tcPr>
            <w:tcW w:w="1145" w:type="dxa"/>
            <w:tcBorders>
              <w:left w:val="single" w:sz="6" w:space="0" w:color="000000"/>
            </w:tcBorders>
            <w:shd w:val="clear" w:color="auto" w:fill="auto"/>
            <w:vAlign w:val="bottom"/>
          </w:tcPr>
          <w:p w14:paraId="36FD4B01" w14:textId="652D05E8" w:rsidR="00FF50E7" w:rsidRPr="00853565" w:rsidRDefault="00FF50E7" w:rsidP="00A8592F">
            <w:pPr>
              <w:snapToGrid w:val="0"/>
              <w:spacing w:before="80" w:line="140" w:lineRule="exact"/>
              <w:ind w:right="397"/>
              <w:jc w:val="right"/>
              <w:rPr>
                <w:rFonts w:eastAsia="Symbol"/>
              </w:rPr>
            </w:pPr>
            <w:r w:rsidRPr="00853565">
              <w:rPr>
                <w:rFonts w:eastAsia="Symbol"/>
              </w:rPr>
              <w:t>30,9</w:t>
            </w:r>
          </w:p>
        </w:tc>
        <w:tc>
          <w:tcPr>
            <w:tcW w:w="1144" w:type="dxa"/>
            <w:tcBorders>
              <w:left w:val="single" w:sz="6" w:space="0" w:color="000000"/>
            </w:tcBorders>
            <w:shd w:val="clear" w:color="auto" w:fill="auto"/>
            <w:vAlign w:val="bottom"/>
          </w:tcPr>
          <w:p w14:paraId="2E333371" w14:textId="76659837" w:rsidR="00FF50E7" w:rsidRPr="00853565" w:rsidRDefault="00FF50E7" w:rsidP="00E82DAD">
            <w:pPr>
              <w:snapToGrid w:val="0"/>
              <w:spacing w:before="80" w:line="140" w:lineRule="exact"/>
              <w:ind w:right="397"/>
              <w:jc w:val="right"/>
              <w:rPr>
                <w:rFonts w:eastAsia="Symbol"/>
              </w:rPr>
            </w:pPr>
            <w:r w:rsidRPr="00853565">
              <w:rPr>
                <w:rFonts w:eastAsia="Symbol"/>
              </w:rPr>
              <w:t>31,0</w:t>
            </w:r>
          </w:p>
        </w:tc>
        <w:tc>
          <w:tcPr>
            <w:tcW w:w="1144" w:type="dxa"/>
            <w:tcBorders>
              <w:left w:val="single" w:sz="6" w:space="0" w:color="000000"/>
            </w:tcBorders>
            <w:shd w:val="clear" w:color="auto" w:fill="auto"/>
            <w:vAlign w:val="bottom"/>
          </w:tcPr>
          <w:p w14:paraId="7D4933DD" w14:textId="73CB8B22" w:rsidR="00FF50E7" w:rsidRPr="00853565" w:rsidRDefault="00FF50E7" w:rsidP="00E82DAD">
            <w:pPr>
              <w:snapToGrid w:val="0"/>
              <w:spacing w:before="80" w:line="140" w:lineRule="exact"/>
              <w:ind w:right="397"/>
              <w:jc w:val="right"/>
              <w:rPr>
                <w:rFonts w:eastAsia="Symbol"/>
              </w:rPr>
            </w:pPr>
            <w:r w:rsidRPr="00853565">
              <w:rPr>
                <w:rFonts w:eastAsia="Symbol"/>
              </w:rPr>
              <w:t>32,9</w:t>
            </w:r>
          </w:p>
        </w:tc>
        <w:tc>
          <w:tcPr>
            <w:tcW w:w="1144" w:type="dxa"/>
            <w:tcBorders>
              <w:left w:val="single" w:sz="6" w:space="0" w:color="000000"/>
            </w:tcBorders>
            <w:shd w:val="clear" w:color="auto" w:fill="auto"/>
            <w:vAlign w:val="bottom"/>
          </w:tcPr>
          <w:p w14:paraId="7C579FDD" w14:textId="62A5814C" w:rsidR="00FF50E7" w:rsidRPr="00853565" w:rsidRDefault="00FF50E7" w:rsidP="00A8592F">
            <w:pPr>
              <w:snapToGrid w:val="0"/>
              <w:spacing w:before="80" w:line="140" w:lineRule="exact"/>
              <w:ind w:right="397"/>
              <w:jc w:val="right"/>
              <w:rPr>
                <w:rFonts w:eastAsia="Symbol"/>
              </w:rPr>
            </w:pPr>
            <w:r w:rsidRPr="00853565">
              <w:rPr>
                <w:rFonts w:eastAsia="Symbol"/>
              </w:rPr>
              <w:t>…</w:t>
            </w:r>
          </w:p>
        </w:tc>
        <w:tc>
          <w:tcPr>
            <w:tcW w:w="2672" w:type="dxa"/>
            <w:tcBorders>
              <w:left w:val="single" w:sz="6" w:space="0" w:color="000000"/>
            </w:tcBorders>
            <w:shd w:val="clear" w:color="auto" w:fill="auto"/>
            <w:vAlign w:val="bottom"/>
          </w:tcPr>
          <w:p w14:paraId="489CE7C8" w14:textId="77777777" w:rsidR="00FF50E7" w:rsidRPr="00853565" w:rsidRDefault="00FF50E7">
            <w:pPr>
              <w:pStyle w:val="15"/>
              <w:spacing w:before="80" w:line="140" w:lineRule="exact"/>
              <w:ind w:left="170"/>
            </w:pPr>
            <w:r w:rsidRPr="00853565">
              <w:rPr>
                <w:rFonts w:eastAsia="Symbol"/>
                <w:i/>
              </w:rPr>
              <w:t>Italy</w:t>
            </w:r>
          </w:p>
        </w:tc>
      </w:tr>
      <w:tr w:rsidR="00853565" w:rsidRPr="00853565" w14:paraId="47F61FFA" w14:textId="77777777">
        <w:trPr>
          <w:cantSplit/>
        </w:trPr>
        <w:tc>
          <w:tcPr>
            <w:tcW w:w="2673" w:type="dxa"/>
            <w:shd w:val="clear" w:color="auto" w:fill="auto"/>
            <w:vAlign w:val="bottom"/>
          </w:tcPr>
          <w:p w14:paraId="07DB7FB5" w14:textId="77777777" w:rsidR="00FF50E7" w:rsidRPr="00853565" w:rsidRDefault="00FF50E7">
            <w:pPr>
              <w:spacing w:before="80" w:line="140" w:lineRule="exact"/>
              <w:ind w:left="113" w:right="284"/>
            </w:pPr>
            <w:r w:rsidRPr="00853565">
              <w:rPr>
                <w:rFonts w:eastAsia="Symbol"/>
              </w:rPr>
              <w:t>Литва</w:t>
            </w:r>
          </w:p>
        </w:tc>
        <w:tc>
          <w:tcPr>
            <w:tcW w:w="1145" w:type="dxa"/>
            <w:tcBorders>
              <w:left w:val="single" w:sz="6" w:space="0" w:color="000000"/>
            </w:tcBorders>
            <w:shd w:val="clear" w:color="auto" w:fill="auto"/>
            <w:vAlign w:val="bottom"/>
          </w:tcPr>
          <w:p w14:paraId="0ABF05F8" w14:textId="74034794" w:rsidR="00FF50E7" w:rsidRPr="00853565" w:rsidRDefault="00FF50E7" w:rsidP="00A8592F">
            <w:pPr>
              <w:snapToGrid w:val="0"/>
              <w:spacing w:before="80" w:line="140" w:lineRule="exact"/>
              <w:ind w:right="397"/>
              <w:jc w:val="right"/>
              <w:rPr>
                <w:rFonts w:eastAsia="Symbol"/>
              </w:rPr>
            </w:pPr>
            <w:r w:rsidRPr="00853565">
              <w:rPr>
                <w:rFonts w:eastAsia="Symbol"/>
              </w:rPr>
              <w:t>17,6</w:t>
            </w:r>
          </w:p>
        </w:tc>
        <w:tc>
          <w:tcPr>
            <w:tcW w:w="1144" w:type="dxa"/>
            <w:tcBorders>
              <w:left w:val="single" w:sz="6" w:space="0" w:color="000000"/>
            </w:tcBorders>
            <w:shd w:val="clear" w:color="auto" w:fill="auto"/>
            <w:vAlign w:val="bottom"/>
          </w:tcPr>
          <w:p w14:paraId="5D54ABF2" w14:textId="283E0672" w:rsidR="00FF50E7" w:rsidRPr="00853565" w:rsidRDefault="00FF50E7" w:rsidP="00E82DAD">
            <w:pPr>
              <w:snapToGrid w:val="0"/>
              <w:spacing w:before="80" w:line="140" w:lineRule="exact"/>
              <w:ind w:right="397"/>
              <w:jc w:val="right"/>
              <w:rPr>
                <w:rFonts w:eastAsia="Symbol"/>
              </w:rPr>
            </w:pPr>
            <w:r w:rsidRPr="00853565">
              <w:rPr>
                <w:rFonts w:eastAsia="Symbol"/>
              </w:rPr>
              <w:t>20,7</w:t>
            </w:r>
          </w:p>
        </w:tc>
        <w:tc>
          <w:tcPr>
            <w:tcW w:w="1144" w:type="dxa"/>
            <w:tcBorders>
              <w:left w:val="single" w:sz="6" w:space="0" w:color="000000"/>
            </w:tcBorders>
            <w:shd w:val="clear" w:color="auto" w:fill="auto"/>
            <w:vAlign w:val="bottom"/>
          </w:tcPr>
          <w:p w14:paraId="14554D3E" w14:textId="4212C97C" w:rsidR="00FF50E7" w:rsidRPr="00853565" w:rsidRDefault="00FF50E7" w:rsidP="00E82DAD">
            <w:pPr>
              <w:snapToGrid w:val="0"/>
              <w:spacing w:before="80" w:line="140" w:lineRule="exact"/>
              <w:ind w:right="397"/>
              <w:jc w:val="right"/>
              <w:rPr>
                <w:rFonts w:eastAsia="Symbol"/>
              </w:rPr>
            </w:pPr>
            <w:r w:rsidRPr="00853565">
              <w:rPr>
                <w:rFonts w:eastAsia="Symbol"/>
              </w:rPr>
              <w:t>26,3</w:t>
            </w:r>
          </w:p>
        </w:tc>
        <w:tc>
          <w:tcPr>
            <w:tcW w:w="1144" w:type="dxa"/>
            <w:tcBorders>
              <w:left w:val="single" w:sz="6" w:space="0" w:color="000000"/>
            </w:tcBorders>
            <w:shd w:val="clear" w:color="auto" w:fill="auto"/>
            <w:vAlign w:val="bottom"/>
          </w:tcPr>
          <w:p w14:paraId="2780ED56" w14:textId="65C87E86" w:rsidR="00FF50E7" w:rsidRPr="00853565" w:rsidRDefault="00FF50E7" w:rsidP="00A8592F">
            <w:pPr>
              <w:snapToGrid w:val="0"/>
              <w:spacing w:before="80" w:line="140" w:lineRule="exact"/>
              <w:ind w:right="397"/>
              <w:jc w:val="right"/>
              <w:rPr>
                <w:rFonts w:eastAsia="Symbol"/>
              </w:rPr>
            </w:pPr>
            <w:r w:rsidRPr="00853565">
              <w:rPr>
                <w:rFonts w:eastAsia="Symbol"/>
              </w:rPr>
              <w:t>…</w:t>
            </w:r>
          </w:p>
        </w:tc>
        <w:tc>
          <w:tcPr>
            <w:tcW w:w="2672" w:type="dxa"/>
            <w:tcBorders>
              <w:left w:val="single" w:sz="6" w:space="0" w:color="000000"/>
            </w:tcBorders>
            <w:shd w:val="clear" w:color="auto" w:fill="auto"/>
            <w:vAlign w:val="bottom"/>
          </w:tcPr>
          <w:p w14:paraId="181DBD5C" w14:textId="77777777" w:rsidR="00FF50E7" w:rsidRPr="00853565" w:rsidRDefault="00FF50E7">
            <w:pPr>
              <w:spacing w:before="80" w:line="140" w:lineRule="exact"/>
              <w:ind w:left="170"/>
            </w:pPr>
            <w:r w:rsidRPr="00853565">
              <w:rPr>
                <w:rFonts w:eastAsia="Symbol"/>
                <w:i/>
              </w:rPr>
              <w:t>Lithuania</w:t>
            </w:r>
          </w:p>
        </w:tc>
      </w:tr>
      <w:tr w:rsidR="00853565" w:rsidRPr="00853565" w14:paraId="55FCE659" w14:textId="77777777">
        <w:trPr>
          <w:cantSplit/>
        </w:trPr>
        <w:tc>
          <w:tcPr>
            <w:tcW w:w="2673" w:type="dxa"/>
            <w:shd w:val="clear" w:color="auto" w:fill="auto"/>
            <w:vAlign w:val="bottom"/>
          </w:tcPr>
          <w:p w14:paraId="4835A471" w14:textId="77777777" w:rsidR="00FF50E7" w:rsidRPr="00853565" w:rsidRDefault="00FF50E7">
            <w:pPr>
              <w:spacing w:before="80" w:line="140" w:lineRule="exact"/>
              <w:ind w:left="113" w:right="284"/>
            </w:pPr>
            <w:r w:rsidRPr="00853565">
              <w:rPr>
                <w:rFonts w:eastAsia="Symbol"/>
              </w:rPr>
              <w:t>Нидерланды</w:t>
            </w:r>
          </w:p>
        </w:tc>
        <w:tc>
          <w:tcPr>
            <w:tcW w:w="1145" w:type="dxa"/>
            <w:tcBorders>
              <w:left w:val="single" w:sz="6" w:space="0" w:color="000000"/>
            </w:tcBorders>
            <w:shd w:val="clear" w:color="auto" w:fill="auto"/>
            <w:vAlign w:val="bottom"/>
          </w:tcPr>
          <w:p w14:paraId="4CF26F19" w14:textId="4E31DD94" w:rsidR="00FF50E7" w:rsidRPr="00853565" w:rsidRDefault="00FF50E7" w:rsidP="00A8592F">
            <w:pPr>
              <w:snapToGrid w:val="0"/>
              <w:spacing w:before="80" w:line="140" w:lineRule="exact"/>
              <w:ind w:right="397"/>
              <w:jc w:val="right"/>
              <w:rPr>
                <w:rFonts w:eastAsia="Symbol"/>
              </w:rPr>
            </w:pPr>
            <w:r w:rsidRPr="00853565">
              <w:rPr>
                <w:rFonts w:eastAsia="Symbol"/>
              </w:rPr>
              <w:t>45,5</w:t>
            </w:r>
          </w:p>
        </w:tc>
        <w:tc>
          <w:tcPr>
            <w:tcW w:w="1144" w:type="dxa"/>
            <w:tcBorders>
              <w:left w:val="single" w:sz="6" w:space="0" w:color="000000"/>
            </w:tcBorders>
            <w:shd w:val="clear" w:color="auto" w:fill="auto"/>
            <w:vAlign w:val="bottom"/>
          </w:tcPr>
          <w:p w14:paraId="0B9CE914" w14:textId="42B2B66B" w:rsidR="00FF50E7" w:rsidRPr="00853565" w:rsidRDefault="00FF50E7" w:rsidP="00E82DAD">
            <w:pPr>
              <w:snapToGrid w:val="0"/>
              <w:spacing w:before="80" w:line="140" w:lineRule="exact"/>
              <w:ind w:right="397"/>
              <w:jc w:val="right"/>
              <w:rPr>
                <w:rFonts w:eastAsia="Symbol"/>
              </w:rPr>
            </w:pPr>
            <w:r w:rsidRPr="00853565">
              <w:rPr>
                <w:rFonts w:eastAsia="Symbol"/>
              </w:rPr>
              <w:t>27,8</w:t>
            </w:r>
          </w:p>
        </w:tc>
        <w:tc>
          <w:tcPr>
            <w:tcW w:w="1144" w:type="dxa"/>
            <w:tcBorders>
              <w:left w:val="single" w:sz="6" w:space="0" w:color="000000"/>
            </w:tcBorders>
            <w:shd w:val="clear" w:color="auto" w:fill="auto"/>
            <w:vAlign w:val="bottom"/>
          </w:tcPr>
          <w:p w14:paraId="1DA65353" w14:textId="59005F58" w:rsidR="00FF50E7" w:rsidRPr="00853565" w:rsidRDefault="00FF50E7" w:rsidP="00E82DAD">
            <w:pPr>
              <w:snapToGrid w:val="0"/>
              <w:spacing w:before="80" w:line="140" w:lineRule="exact"/>
              <w:ind w:right="397"/>
              <w:jc w:val="right"/>
              <w:rPr>
                <w:rFonts w:eastAsia="Symbol"/>
              </w:rPr>
            </w:pPr>
            <w:r w:rsidRPr="00853565">
              <w:rPr>
                <w:rFonts w:eastAsia="Symbol"/>
              </w:rPr>
              <w:t>35,6</w:t>
            </w:r>
          </w:p>
        </w:tc>
        <w:tc>
          <w:tcPr>
            <w:tcW w:w="1144" w:type="dxa"/>
            <w:tcBorders>
              <w:left w:val="single" w:sz="6" w:space="0" w:color="000000"/>
            </w:tcBorders>
            <w:shd w:val="clear" w:color="auto" w:fill="auto"/>
            <w:vAlign w:val="bottom"/>
          </w:tcPr>
          <w:p w14:paraId="10D74D54" w14:textId="7E56A71B" w:rsidR="00FF50E7" w:rsidRPr="00853565" w:rsidRDefault="00FF50E7" w:rsidP="00A8592F">
            <w:pPr>
              <w:snapToGrid w:val="0"/>
              <w:spacing w:before="80" w:line="140" w:lineRule="exact"/>
              <w:ind w:right="397"/>
              <w:jc w:val="right"/>
              <w:rPr>
                <w:rFonts w:eastAsia="Symbol"/>
              </w:rPr>
            </w:pPr>
            <w:r w:rsidRPr="00853565">
              <w:rPr>
                <w:rFonts w:eastAsia="Symbol"/>
              </w:rPr>
              <w:t>…</w:t>
            </w:r>
          </w:p>
        </w:tc>
        <w:tc>
          <w:tcPr>
            <w:tcW w:w="2672" w:type="dxa"/>
            <w:tcBorders>
              <w:left w:val="single" w:sz="6" w:space="0" w:color="000000"/>
            </w:tcBorders>
            <w:shd w:val="clear" w:color="auto" w:fill="auto"/>
            <w:vAlign w:val="bottom"/>
          </w:tcPr>
          <w:p w14:paraId="2EBE4F81" w14:textId="77777777" w:rsidR="00FF50E7" w:rsidRPr="00853565" w:rsidRDefault="00FF50E7">
            <w:pPr>
              <w:spacing w:before="80" w:line="140" w:lineRule="exact"/>
              <w:ind w:left="170"/>
            </w:pPr>
            <w:r w:rsidRPr="00853565">
              <w:rPr>
                <w:rFonts w:eastAsia="Symbol"/>
                <w:i/>
              </w:rPr>
              <w:t>Netherlands</w:t>
            </w:r>
          </w:p>
        </w:tc>
      </w:tr>
      <w:tr w:rsidR="00853565" w:rsidRPr="00853565" w14:paraId="4D211E67" w14:textId="77777777">
        <w:trPr>
          <w:cantSplit/>
        </w:trPr>
        <w:tc>
          <w:tcPr>
            <w:tcW w:w="2673" w:type="dxa"/>
            <w:shd w:val="clear" w:color="auto" w:fill="auto"/>
            <w:vAlign w:val="bottom"/>
          </w:tcPr>
          <w:p w14:paraId="621DC00B" w14:textId="77777777" w:rsidR="00FF50E7" w:rsidRPr="00853565" w:rsidRDefault="00FF50E7">
            <w:pPr>
              <w:spacing w:before="80" w:line="140" w:lineRule="exact"/>
              <w:ind w:left="113" w:right="284"/>
            </w:pPr>
            <w:r w:rsidRPr="00853565">
              <w:rPr>
                <w:rFonts w:eastAsia="Symbol"/>
              </w:rPr>
              <w:t>Польша</w:t>
            </w:r>
          </w:p>
        </w:tc>
        <w:tc>
          <w:tcPr>
            <w:tcW w:w="1145" w:type="dxa"/>
            <w:tcBorders>
              <w:left w:val="single" w:sz="6" w:space="0" w:color="000000"/>
            </w:tcBorders>
            <w:shd w:val="clear" w:color="auto" w:fill="auto"/>
            <w:vAlign w:val="bottom"/>
          </w:tcPr>
          <w:p w14:paraId="2A5D4C6D" w14:textId="39BA1E19" w:rsidR="00FF50E7" w:rsidRPr="00853565" w:rsidRDefault="00FF50E7" w:rsidP="00A8592F">
            <w:pPr>
              <w:snapToGrid w:val="0"/>
              <w:spacing w:before="80" w:line="140" w:lineRule="exact"/>
              <w:ind w:right="397"/>
              <w:jc w:val="right"/>
              <w:rPr>
                <w:rFonts w:eastAsia="Symbol"/>
              </w:rPr>
            </w:pPr>
            <w:r w:rsidRPr="00853565">
              <w:rPr>
                <w:rFonts w:eastAsia="Symbol"/>
              </w:rPr>
              <w:t>26,9</w:t>
            </w:r>
          </w:p>
        </w:tc>
        <w:tc>
          <w:tcPr>
            <w:tcW w:w="1144" w:type="dxa"/>
            <w:tcBorders>
              <w:left w:val="single" w:sz="6" w:space="0" w:color="000000"/>
            </w:tcBorders>
            <w:shd w:val="clear" w:color="auto" w:fill="auto"/>
            <w:vAlign w:val="bottom"/>
          </w:tcPr>
          <w:p w14:paraId="5849B0B0" w14:textId="05D2411B" w:rsidR="00FF50E7" w:rsidRPr="00853565" w:rsidRDefault="00FF50E7" w:rsidP="00E82DAD">
            <w:pPr>
              <w:snapToGrid w:val="0"/>
              <w:spacing w:before="80" w:line="140" w:lineRule="exact"/>
              <w:ind w:right="397"/>
              <w:jc w:val="right"/>
              <w:rPr>
                <w:rFonts w:eastAsia="Symbol"/>
              </w:rPr>
            </w:pPr>
            <w:r w:rsidRPr="00853565">
              <w:rPr>
                <w:rFonts w:eastAsia="Symbol"/>
              </w:rPr>
              <w:t>23,8</w:t>
            </w:r>
          </w:p>
        </w:tc>
        <w:tc>
          <w:tcPr>
            <w:tcW w:w="1144" w:type="dxa"/>
            <w:tcBorders>
              <w:left w:val="single" w:sz="6" w:space="0" w:color="000000"/>
            </w:tcBorders>
            <w:shd w:val="clear" w:color="auto" w:fill="auto"/>
            <w:vAlign w:val="bottom"/>
          </w:tcPr>
          <w:p w14:paraId="1E0C2788" w14:textId="384E460B" w:rsidR="00FF50E7" w:rsidRPr="00853565" w:rsidRDefault="00FF50E7" w:rsidP="00E82DAD">
            <w:pPr>
              <w:snapToGrid w:val="0"/>
              <w:spacing w:before="80" w:line="140" w:lineRule="exact"/>
              <w:ind w:right="397"/>
              <w:jc w:val="right"/>
              <w:rPr>
                <w:rFonts w:eastAsia="Symbol"/>
              </w:rPr>
            </w:pPr>
            <w:r w:rsidRPr="00853565">
              <w:rPr>
                <w:rFonts w:eastAsia="Symbol"/>
              </w:rPr>
              <w:t>26,7</w:t>
            </w:r>
          </w:p>
        </w:tc>
        <w:tc>
          <w:tcPr>
            <w:tcW w:w="1144" w:type="dxa"/>
            <w:tcBorders>
              <w:left w:val="single" w:sz="6" w:space="0" w:color="000000"/>
            </w:tcBorders>
            <w:shd w:val="clear" w:color="auto" w:fill="auto"/>
            <w:vAlign w:val="bottom"/>
          </w:tcPr>
          <w:p w14:paraId="53554CD8" w14:textId="2DE1F661" w:rsidR="00FF50E7" w:rsidRPr="00853565" w:rsidRDefault="00FF50E7" w:rsidP="00A8592F">
            <w:pPr>
              <w:snapToGrid w:val="0"/>
              <w:spacing w:before="80" w:line="140" w:lineRule="exact"/>
              <w:ind w:right="397"/>
              <w:jc w:val="right"/>
              <w:rPr>
                <w:rFonts w:eastAsia="Symbol"/>
              </w:rPr>
            </w:pPr>
            <w:r w:rsidRPr="00853565">
              <w:rPr>
                <w:rFonts w:eastAsia="Symbol"/>
              </w:rPr>
              <w:t>…</w:t>
            </w:r>
          </w:p>
        </w:tc>
        <w:tc>
          <w:tcPr>
            <w:tcW w:w="2672" w:type="dxa"/>
            <w:tcBorders>
              <w:left w:val="single" w:sz="6" w:space="0" w:color="000000"/>
            </w:tcBorders>
            <w:shd w:val="clear" w:color="auto" w:fill="auto"/>
            <w:vAlign w:val="bottom"/>
          </w:tcPr>
          <w:p w14:paraId="0A71DC67" w14:textId="77777777" w:rsidR="00FF50E7" w:rsidRPr="00853565" w:rsidRDefault="00FF50E7">
            <w:pPr>
              <w:spacing w:before="80" w:line="140" w:lineRule="exact"/>
              <w:ind w:left="170"/>
            </w:pPr>
            <w:r w:rsidRPr="00853565">
              <w:rPr>
                <w:rFonts w:eastAsia="Symbol"/>
                <w:i/>
              </w:rPr>
              <w:t>Poland</w:t>
            </w:r>
          </w:p>
        </w:tc>
      </w:tr>
      <w:tr w:rsidR="00853565" w:rsidRPr="00853565" w14:paraId="326BE446" w14:textId="77777777">
        <w:trPr>
          <w:cantSplit/>
        </w:trPr>
        <w:tc>
          <w:tcPr>
            <w:tcW w:w="2673" w:type="dxa"/>
            <w:shd w:val="clear" w:color="auto" w:fill="auto"/>
            <w:vAlign w:val="bottom"/>
          </w:tcPr>
          <w:p w14:paraId="0A983E19" w14:textId="77777777" w:rsidR="00FF50E7" w:rsidRPr="00853565" w:rsidRDefault="00FF50E7">
            <w:pPr>
              <w:spacing w:before="80" w:line="140" w:lineRule="exact"/>
              <w:ind w:left="113" w:right="284"/>
            </w:pPr>
            <w:r w:rsidRPr="00853565">
              <w:rPr>
                <w:rFonts w:eastAsia="Symbol"/>
              </w:rPr>
              <w:t>Португалия</w:t>
            </w:r>
          </w:p>
        </w:tc>
        <w:tc>
          <w:tcPr>
            <w:tcW w:w="1145" w:type="dxa"/>
            <w:tcBorders>
              <w:left w:val="single" w:sz="6" w:space="0" w:color="000000"/>
            </w:tcBorders>
            <w:shd w:val="clear" w:color="auto" w:fill="auto"/>
            <w:vAlign w:val="bottom"/>
          </w:tcPr>
          <w:p w14:paraId="0D92EF0C" w14:textId="64D46F6E" w:rsidR="00FF50E7" w:rsidRPr="00853565" w:rsidRDefault="00FF50E7" w:rsidP="00A8592F">
            <w:pPr>
              <w:snapToGrid w:val="0"/>
              <w:spacing w:before="80" w:line="140" w:lineRule="exact"/>
              <w:ind w:right="397"/>
              <w:jc w:val="right"/>
              <w:rPr>
                <w:rFonts w:eastAsia="Symbol"/>
              </w:rPr>
            </w:pPr>
            <w:r w:rsidRPr="00853565">
              <w:rPr>
                <w:rFonts w:eastAsia="Symbol"/>
              </w:rPr>
              <w:t>8,6</w:t>
            </w:r>
          </w:p>
        </w:tc>
        <w:tc>
          <w:tcPr>
            <w:tcW w:w="1144" w:type="dxa"/>
            <w:tcBorders>
              <w:left w:val="single" w:sz="6" w:space="0" w:color="000000"/>
            </w:tcBorders>
            <w:shd w:val="clear" w:color="auto" w:fill="auto"/>
            <w:vAlign w:val="bottom"/>
          </w:tcPr>
          <w:p w14:paraId="58E9480B" w14:textId="25D87C7A" w:rsidR="00FF50E7" w:rsidRPr="00853565" w:rsidRDefault="00FF50E7" w:rsidP="00E82DAD">
            <w:pPr>
              <w:snapToGrid w:val="0"/>
              <w:spacing w:before="80" w:line="140" w:lineRule="exact"/>
              <w:ind w:right="397"/>
              <w:jc w:val="right"/>
              <w:rPr>
                <w:rFonts w:eastAsia="Symbol"/>
              </w:rPr>
            </w:pPr>
            <w:r w:rsidRPr="00853565">
              <w:rPr>
                <w:rFonts w:eastAsia="Symbol"/>
              </w:rPr>
              <w:t>11,0</w:t>
            </w:r>
          </w:p>
        </w:tc>
        <w:tc>
          <w:tcPr>
            <w:tcW w:w="1144" w:type="dxa"/>
            <w:tcBorders>
              <w:left w:val="single" w:sz="6" w:space="0" w:color="000000"/>
            </w:tcBorders>
            <w:shd w:val="clear" w:color="auto" w:fill="auto"/>
            <w:vAlign w:val="bottom"/>
          </w:tcPr>
          <w:p w14:paraId="087DC00A" w14:textId="1F8CB3C1" w:rsidR="00FF50E7" w:rsidRPr="00853565" w:rsidRDefault="00FF50E7" w:rsidP="00E82DAD">
            <w:pPr>
              <w:snapToGrid w:val="0"/>
              <w:spacing w:before="80" w:line="140" w:lineRule="exact"/>
              <w:ind w:right="397"/>
              <w:jc w:val="right"/>
              <w:rPr>
                <w:rFonts w:eastAsia="Symbol"/>
              </w:rPr>
            </w:pPr>
            <w:r w:rsidRPr="00853565">
              <w:rPr>
                <w:rFonts w:eastAsia="Symbol"/>
              </w:rPr>
              <w:t>11,0</w:t>
            </w:r>
          </w:p>
        </w:tc>
        <w:tc>
          <w:tcPr>
            <w:tcW w:w="1144" w:type="dxa"/>
            <w:tcBorders>
              <w:left w:val="single" w:sz="6" w:space="0" w:color="000000"/>
            </w:tcBorders>
            <w:shd w:val="clear" w:color="auto" w:fill="auto"/>
            <w:vAlign w:val="bottom"/>
          </w:tcPr>
          <w:p w14:paraId="5B3D04A4" w14:textId="73D8BB44" w:rsidR="00FF50E7" w:rsidRPr="00853565" w:rsidRDefault="00FF50E7" w:rsidP="00A8592F">
            <w:pPr>
              <w:snapToGrid w:val="0"/>
              <w:spacing w:before="80" w:line="140" w:lineRule="exact"/>
              <w:ind w:right="397"/>
              <w:jc w:val="right"/>
              <w:rPr>
                <w:rFonts w:eastAsia="Symbol"/>
              </w:rPr>
            </w:pPr>
            <w:r w:rsidRPr="00853565">
              <w:rPr>
                <w:rFonts w:eastAsia="Symbol"/>
              </w:rPr>
              <w:t>…</w:t>
            </w:r>
          </w:p>
        </w:tc>
        <w:tc>
          <w:tcPr>
            <w:tcW w:w="2672" w:type="dxa"/>
            <w:tcBorders>
              <w:left w:val="single" w:sz="6" w:space="0" w:color="000000"/>
            </w:tcBorders>
            <w:shd w:val="clear" w:color="auto" w:fill="auto"/>
            <w:vAlign w:val="bottom"/>
          </w:tcPr>
          <w:p w14:paraId="4EE7EC95" w14:textId="77777777" w:rsidR="00FF50E7" w:rsidRPr="00853565" w:rsidRDefault="00FF50E7">
            <w:pPr>
              <w:spacing w:before="80" w:line="140" w:lineRule="exact"/>
              <w:ind w:left="170"/>
            </w:pPr>
            <w:r w:rsidRPr="00853565">
              <w:rPr>
                <w:rFonts w:eastAsia="Symbol"/>
                <w:i/>
              </w:rPr>
              <w:t>Portugal</w:t>
            </w:r>
          </w:p>
        </w:tc>
      </w:tr>
      <w:tr w:rsidR="00853565" w:rsidRPr="00853565" w14:paraId="3BF767F7" w14:textId="77777777">
        <w:trPr>
          <w:cantSplit/>
        </w:trPr>
        <w:tc>
          <w:tcPr>
            <w:tcW w:w="2673" w:type="dxa"/>
            <w:shd w:val="clear" w:color="auto" w:fill="auto"/>
            <w:vAlign w:val="bottom"/>
          </w:tcPr>
          <w:p w14:paraId="70212A97" w14:textId="77777777" w:rsidR="00FF50E7" w:rsidRPr="00853565" w:rsidRDefault="00FF50E7">
            <w:pPr>
              <w:spacing w:before="80" w:line="140" w:lineRule="exact"/>
              <w:ind w:left="113" w:right="284"/>
            </w:pPr>
            <w:r w:rsidRPr="00853565">
              <w:rPr>
                <w:rFonts w:eastAsia="Symbol"/>
              </w:rPr>
              <w:t>Румыния</w:t>
            </w:r>
          </w:p>
        </w:tc>
        <w:tc>
          <w:tcPr>
            <w:tcW w:w="1145" w:type="dxa"/>
            <w:tcBorders>
              <w:left w:val="single" w:sz="6" w:space="0" w:color="000000"/>
            </w:tcBorders>
            <w:shd w:val="clear" w:color="auto" w:fill="auto"/>
            <w:vAlign w:val="bottom"/>
          </w:tcPr>
          <w:p w14:paraId="436BE8E7" w14:textId="5F7FFE67" w:rsidR="00FF50E7" w:rsidRPr="00853565" w:rsidRDefault="00FF50E7" w:rsidP="00A8592F">
            <w:pPr>
              <w:snapToGrid w:val="0"/>
              <w:spacing w:before="80" w:line="140" w:lineRule="exact"/>
              <w:ind w:right="397"/>
              <w:jc w:val="right"/>
              <w:rPr>
                <w:rFonts w:eastAsia="Symbol"/>
              </w:rPr>
            </w:pPr>
            <w:r w:rsidRPr="00853565">
              <w:rPr>
                <w:rFonts w:eastAsia="Symbol"/>
              </w:rPr>
              <w:t>23,7</w:t>
            </w:r>
          </w:p>
        </w:tc>
        <w:tc>
          <w:tcPr>
            <w:tcW w:w="1144" w:type="dxa"/>
            <w:tcBorders>
              <w:left w:val="single" w:sz="6" w:space="0" w:color="000000"/>
            </w:tcBorders>
            <w:shd w:val="clear" w:color="auto" w:fill="auto"/>
            <w:vAlign w:val="bottom"/>
          </w:tcPr>
          <w:p w14:paraId="1DD2BE1C" w14:textId="2790169A" w:rsidR="00FF50E7" w:rsidRPr="00853565" w:rsidRDefault="00FF50E7" w:rsidP="00E82DAD">
            <w:pPr>
              <w:snapToGrid w:val="0"/>
              <w:spacing w:before="80" w:line="140" w:lineRule="exact"/>
              <w:ind w:right="397"/>
              <w:jc w:val="right"/>
              <w:rPr>
                <w:rFonts w:eastAsia="Symbol"/>
              </w:rPr>
            </w:pPr>
            <w:r w:rsidRPr="00853565">
              <w:rPr>
                <w:rFonts w:eastAsia="Symbol"/>
              </w:rPr>
              <w:t>27,9</w:t>
            </w:r>
          </w:p>
        </w:tc>
        <w:tc>
          <w:tcPr>
            <w:tcW w:w="1144" w:type="dxa"/>
            <w:tcBorders>
              <w:left w:val="single" w:sz="6" w:space="0" w:color="000000"/>
            </w:tcBorders>
            <w:shd w:val="clear" w:color="auto" w:fill="auto"/>
            <w:vAlign w:val="bottom"/>
          </w:tcPr>
          <w:p w14:paraId="38D409FF" w14:textId="2369D65D" w:rsidR="00FF50E7" w:rsidRPr="00853565" w:rsidRDefault="00FF50E7" w:rsidP="00E82DAD">
            <w:pPr>
              <w:snapToGrid w:val="0"/>
              <w:spacing w:before="80" w:line="140" w:lineRule="exact"/>
              <w:ind w:right="397"/>
              <w:jc w:val="right"/>
              <w:rPr>
                <w:rFonts w:eastAsia="Symbol"/>
              </w:rPr>
            </w:pPr>
            <w:r w:rsidRPr="00853565">
              <w:rPr>
                <w:rFonts w:eastAsia="Symbol"/>
              </w:rPr>
              <w:t>28,0</w:t>
            </w:r>
          </w:p>
        </w:tc>
        <w:tc>
          <w:tcPr>
            <w:tcW w:w="1144" w:type="dxa"/>
            <w:tcBorders>
              <w:left w:val="single" w:sz="6" w:space="0" w:color="000000"/>
            </w:tcBorders>
            <w:shd w:val="clear" w:color="auto" w:fill="auto"/>
            <w:vAlign w:val="bottom"/>
          </w:tcPr>
          <w:p w14:paraId="39903C9A" w14:textId="2E516562" w:rsidR="00FF50E7" w:rsidRPr="00853565" w:rsidRDefault="00FF50E7" w:rsidP="00A8592F">
            <w:pPr>
              <w:snapToGrid w:val="0"/>
              <w:spacing w:before="80" w:line="140" w:lineRule="exact"/>
              <w:ind w:right="397"/>
              <w:jc w:val="right"/>
              <w:rPr>
                <w:rFonts w:eastAsia="Symbol"/>
              </w:rPr>
            </w:pPr>
            <w:r w:rsidRPr="00853565">
              <w:rPr>
                <w:rFonts w:eastAsia="Symbol"/>
              </w:rPr>
              <w:t>…</w:t>
            </w:r>
          </w:p>
        </w:tc>
        <w:tc>
          <w:tcPr>
            <w:tcW w:w="2672" w:type="dxa"/>
            <w:tcBorders>
              <w:left w:val="single" w:sz="6" w:space="0" w:color="000000"/>
            </w:tcBorders>
            <w:shd w:val="clear" w:color="auto" w:fill="auto"/>
            <w:vAlign w:val="bottom"/>
          </w:tcPr>
          <w:p w14:paraId="6D71A5ED" w14:textId="77777777" w:rsidR="00FF50E7" w:rsidRPr="00853565" w:rsidRDefault="00FF50E7">
            <w:pPr>
              <w:spacing w:before="80" w:line="140" w:lineRule="exact"/>
              <w:ind w:left="170"/>
            </w:pPr>
            <w:r w:rsidRPr="00853565">
              <w:rPr>
                <w:rFonts w:eastAsia="Symbol"/>
                <w:i/>
              </w:rPr>
              <w:t>Romania</w:t>
            </w:r>
          </w:p>
        </w:tc>
      </w:tr>
      <w:tr w:rsidR="00853565" w:rsidRPr="00853565" w14:paraId="6B6A63C4" w14:textId="77777777">
        <w:trPr>
          <w:cantSplit/>
        </w:trPr>
        <w:tc>
          <w:tcPr>
            <w:tcW w:w="2673" w:type="dxa"/>
            <w:shd w:val="clear" w:color="auto" w:fill="auto"/>
            <w:vAlign w:val="bottom"/>
          </w:tcPr>
          <w:p w14:paraId="1D5C33BE" w14:textId="56A5CFEC" w:rsidR="00FF50E7" w:rsidRPr="00853565" w:rsidRDefault="00FF50E7">
            <w:pPr>
              <w:spacing w:before="80" w:line="140" w:lineRule="exact"/>
              <w:ind w:left="113" w:right="284"/>
            </w:pPr>
            <w:r w:rsidRPr="00853565">
              <w:rPr>
                <w:rFonts w:eastAsia="Symbol"/>
              </w:rPr>
              <w:t xml:space="preserve">Соединенное Королевство </w:t>
            </w:r>
            <w:r w:rsidRPr="00853565">
              <w:rPr>
                <w:rFonts w:eastAsia="Symbol"/>
              </w:rPr>
              <w:br/>
              <w:t>(Великобритания)</w:t>
            </w:r>
            <w:r w:rsidR="007B40AB" w:rsidRPr="00853565">
              <w:rPr>
                <w:rFonts w:eastAsia="Symbol"/>
                <w:vertAlign w:val="superscript"/>
                <w:lang w:val="en-US"/>
              </w:rPr>
              <w:t xml:space="preserve"> 1)</w:t>
            </w:r>
          </w:p>
        </w:tc>
        <w:tc>
          <w:tcPr>
            <w:tcW w:w="1145" w:type="dxa"/>
            <w:tcBorders>
              <w:left w:val="single" w:sz="6" w:space="0" w:color="000000"/>
            </w:tcBorders>
            <w:shd w:val="clear" w:color="auto" w:fill="auto"/>
            <w:vAlign w:val="bottom"/>
          </w:tcPr>
          <w:p w14:paraId="7539BEA9" w14:textId="59A62177" w:rsidR="00FF50E7" w:rsidRPr="00853565" w:rsidRDefault="00FF50E7" w:rsidP="00A8592F">
            <w:pPr>
              <w:snapToGrid w:val="0"/>
              <w:spacing w:before="80" w:line="140" w:lineRule="exact"/>
              <w:ind w:right="397"/>
              <w:jc w:val="right"/>
              <w:rPr>
                <w:rFonts w:eastAsia="Symbol"/>
              </w:rPr>
            </w:pPr>
            <w:r w:rsidRPr="00853565">
              <w:rPr>
                <w:rFonts w:eastAsia="Symbol"/>
              </w:rPr>
              <w:t>63,3</w:t>
            </w:r>
          </w:p>
        </w:tc>
        <w:tc>
          <w:tcPr>
            <w:tcW w:w="1144" w:type="dxa"/>
            <w:tcBorders>
              <w:left w:val="single" w:sz="6" w:space="0" w:color="000000"/>
            </w:tcBorders>
            <w:shd w:val="clear" w:color="auto" w:fill="auto"/>
            <w:vAlign w:val="bottom"/>
          </w:tcPr>
          <w:p w14:paraId="435453E7" w14:textId="2D54F0B1" w:rsidR="00FF50E7" w:rsidRPr="00853565" w:rsidRDefault="00FF50E7" w:rsidP="00E82DAD">
            <w:pPr>
              <w:snapToGrid w:val="0"/>
              <w:spacing w:before="80" w:line="140" w:lineRule="exact"/>
              <w:ind w:right="397"/>
              <w:jc w:val="right"/>
              <w:rPr>
                <w:rFonts w:eastAsia="Symbol"/>
              </w:rPr>
            </w:pPr>
            <w:r w:rsidRPr="00853565">
              <w:rPr>
                <w:rFonts w:eastAsia="Symbol"/>
              </w:rPr>
              <w:t>30,2</w:t>
            </w:r>
          </w:p>
        </w:tc>
        <w:tc>
          <w:tcPr>
            <w:tcW w:w="1144" w:type="dxa"/>
            <w:tcBorders>
              <w:left w:val="single" w:sz="6" w:space="0" w:color="000000"/>
            </w:tcBorders>
            <w:shd w:val="clear" w:color="auto" w:fill="auto"/>
            <w:vAlign w:val="bottom"/>
          </w:tcPr>
          <w:p w14:paraId="15239E29" w14:textId="2E104049" w:rsidR="00FF50E7" w:rsidRPr="00853565" w:rsidRDefault="00FF50E7" w:rsidP="00E82DAD">
            <w:pPr>
              <w:snapToGrid w:val="0"/>
              <w:spacing w:before="80" w:line="140" w:lineRule="exact"/>
              <w:ind w:right="397"/>
              <w:jc w:val="right"/>
              <w:rPr>
                <w:rFonts w:eastAsia="Symbol"/>
              </w:rPr>
            </w:pPr>
            <w:r w:rsidRPr="00853565">
              <w:rPr>
                <w:rFonts w:eastAsia="Symbol"/>
              </w:rPr>
              <w:t>23,8</w:t>
            </w:r>
          </w:p>
        </w:tc>
        <w:tc>
          <w:tcPr>
            <w:tcW w:w="1144" w:type="dxa"/>
            <w:tcBorders>
              <w:left w:val="single" w:sz="6" w:space="0" w:color="000000"/>
            </w:tcBorders>
            <w:shd w:val="clear" w:color="auto" w:fill="auto"/>
            <w:vAlign w:val="bottom"/>
          </w:tcPr>
          <w:p w14:paraId="12774B30" w14:textId="407EFBAC" w:rsidR="00FF50E7" w:rsidRPr="00853565" w:rsidRDefault="00FF50E7" w:rsidP="00A8592F">
            <w:pPr>
              <w:snapToGrid w:val="0"/>
              <w:spacing w:before="80" w:line="140" w:lineRule="exact"/>
              <w:ind w:right="397"/>
              <w:jc w:val="right"/>
              <w:rPr>
                <w:rFonts w:eastAsia="Symbol"/>
              </w:rPr>
            </w:pPr>
            <w:r w:rsidRPr="00853565">
              <w:rPr>
                <w:rFonts w:eastAsia="Symbol"/>
              </w:rPr>
              <w:t>…</w:t>
            </w:r>
          </w:p>
        </w:tc>
        <w:tc>
          <w:tcPr>
            <w:tcW w:w="2672" w:type="dxa"/>
            <w:tcBorders>
              <w:left w:val="single" w:sz="6" w:space="0" w:color="000000"/>
            </w:tcBorders>
            <w:shd w:val="clear" w:color="auto" w:fill="auto"/>
            <w:vAlign w:val="bottom"/>
          </w:tcPr>
          <w:p w14:paraId="058C1E13" w14:textId="1F2C5A48" w:rsidR="00FF50E7" w:rsidRPr="00853565" w:rsidRDefault="00FF50E7">
            <w:pPr>
              <w:spacing w:before="80" w:line="140" w:lineRule="exact"/>
              <w:ind w:left="170"/>
            </w:pPr>
            <w:r w:rsidRPr="00853565">
              <w:rPr>
                <w:rFonts w:eastAsia="Symbol"/>
                <w:i/>
              </w:rPr>
              <w:t>United Kingdom</w:t>
            </w:r>
            <w:r w:rsidR="0096658D" w:rsidRPr="00853565">
              <w:rPr>
                <w:rFonts w:eastAsia="Symbol"/>
                <w:vertAlign w:val="superscript"/>
                <w:lang w:val="en-US"/>
              </w:rPr>
              <w:t>1)</w:t>
            </w:r>
          </w:p>
        </w:tc>
      </w:tr>
      <w:tr w:rsidR="00853565" w:rsidRPr="00853565" w14:paraId="61DA30D6" w14:textId="77777777">
        <w:trPr>
          <w:cantSplit/>
        </w:trPr>
        <w:tc>
          <w:tcPr>
            <w:tcW w:w="2673" w:type="dxa"/>
            <w:shd w:val="clear" w:color="auto" w:fill="auto"/>
            <w:vAlign w:val="bottom"/>
          </w:tcPr>
          <w:p w14:paraId="6B823E20" w14:textId="77777777" w:rsidR="00FF50E7" w:rsidRPr="00853565" w:rsidRDefault="00FF50E7">
            <w:pPr>
              <w:spacing w:before="80" w:line="140" w:lineRule="exact"/>
              <w:ind w:left="113" w:right="284"/>
            </w:pPr>
            <w:r w:rsidRPr="00853565">
              <w:rPr>
                <w:rFonts w:eastAsia="Symbol"/>
              </w:rPr>
              <w:t>Финляндия</w:t>
            </w:r>
          </w:p>
        </w:tc>
        <w:tc>
          <w:tcPr>
            <w:tcW w:w="1145" w:type="dxa"/>
            <w:tcBorders>
              <w:left w:val="single" w:sz="6" w:space="0" w:color="000000"/>
            </w:tcBorders>
            <w:shd w:val="clear" w:color="auto" w:fill="auto"/>
            <w:vAlign w:val="bottom"/>
          </w:tcPr>
          <w:p w14:paraId="7E964F6D" w14:textId="5CF48889" w:rsidR="00FF50E7" w:rsidRPr="00853565" w:rsidRDefault="00FF50E7" w:rsidP="00A8592F">
            <w:pPr>
              <w:snapToGrid w:val="0"/>
              <w:spacing w:before="80" w:line="140" w:lineRule="exact"/>
              <w:ind w:right="397"/>
              <w:jc w:val="right"/>
              <w:rPr>
                <w:rFonts w:eastAsia="Symbol"/>
              </w:rPr>
            </w:pPr>
            <w:r w:rsidRPr="00853565">
              <w:rPr>
                <w:rFonts w:eastAsia="Symbol"/>
              </w:rPr>
              <w:t>27,2</w:t>
            </w:r>
          </w:p>
        </w:tc>
        <w:tc>
          <w:tcPr>
            <w:tcW w:w="1144" w:type="dxa"/>
            <w:tcBorders>
              <w:left w:val="single" w:sz="6" w:space="0" w:color="000000"/>
            </w:tcBorders>
            <w:shd w:val="clear" w:color="auto" w:fill="auto"/>
            <w:vAlign w:val="bottom"/>
          </w:tcPr>
          <w:p w14:paraId="677207E6" w14:textId="6B91E37B" w:rsidR="00FF50E7" w:rsidRPr="00853565" w:rsidRDefault="00FF50E7" w:rsidP="00E82DAD">
            <w:pPr>
              <w:snapToGrid w:val="0"/>
              <w:spacing w:before="80" w:line="140" w:lineRule="exact"/>
              <w:ind w:right="397"/>
              <w:jc w:val="right"/>
              <w:rPr>
                <w:rFonts w:eastAsia="Symbol"/>
              </w:rPr>
            </w:pPr>
            <w:r w:rsidRPr="00853565">
              <w:rPr>
                <w:rFonts w:eastAsia="Symbol"/>
              </w:rPr>
              <w:t>26,2</w:t>
            </w:r>
          </w:p>
        </w:tc>
        <w:tc>
          <w:tcPr>
            <w:tcW w:w="1144" w:type="dxa"/>
            <w:tcBorders>
              <w:left w:val="single" w:sz="6" w:space="0" w:color="000000"/>
            </w:tcBorders>
            <w:shd w:val="clear" w:color="auto" w:fill="auto"/>
            <w:vAlign w:val="bottom"/>
          </w:tcPr>
          <w:p w14:paraId="1CA5F3C6" w14:textId="268EAD1C" w:rsidR="00FF50E7" w:rsidRPr="00853565" w:rsidRDefault="00FF50E7" w:rsidP="00E82DAD">
            <w:pPr>
              <w:snapToGrid w:val="0"/>
              <w:spacing w:before="80" w:line="140" w:lineRule="exact"/>
              <w:ind w:right="397"/>
              <w:jc w:val="right"/>
              <w:rPr>
                <w:rFonts w:eastAsia="Symbol"/>
              </w:rPr>
            </w:pPr>
            <w:r w:rsidRPr="00853565">
              <w:rPr>
                <w:rFonts w:eastAsia="Symbol"/>
              </w:rPr>
              <w:t>48,9</w:t>
            </w:r>
          </w:p>
        </w:tc>
        <w:tc>
          <w:tcPr>
            <w:tcW w:w="1144" w:type="dxa"/>
            <w:tcBorders>
              <w:left w:val="single" w:sz="6" w:space="0" w:color="000000"/>
            </w:tcBorders>
            <w:shd w:val="clear" w:color="auto" w:fill="auto"/>
            <w:vAlign w:val="bottom"/>
          </w:tcPr>
          <w:p w14:paraId="2585B804" w14:textId="4A93C5C4" w:rsidR="00FF50E7" w:rsidRPr="00853565" w:rsidRDefault="00FF50E7" w:rsidP="00A8592F">
            <w:pPr>
              <w:snapToGrid w:val="0"/>
              <w:spacing w:before="80" w:line="140" w:lineRule="exact"/>
              <w:ind w:right="397"/>
              <w:jc w:val="right"/>
              <w:rPr>
                <w:rFonts w:eastAsia="Symbol"/>
              </w:rPr>
            </w:pPr>
            <w:r w:rsidRPr="00853565">
              <w:rPr>
                <w:rFonts w:eastAsia="Symbol"/>
              </w:rPr>
              <w:t>…</w:t>
            </w:r>
          </w:p>
        </w:tc>
        <w:tc>
          <w:tcPr>
            <w:tcW w:w="2672" w:type="dxa"/>
            <w:tcBorders>
              <w:left w:val="single" w:sz="6" w:space="0" w:color="000000"/>
            </w:tcBorders>
            <w:shd w:val="clear" w:color="auto" w:fill="auto"/>
            <w:vAlign w:val="bottom"/>
          </w:tcPr>
          <w:p w14:paraId="15F13710" w14:textId="77777777" w:rsidR="00FF50E7" w:rsidRPr="00853565" w:rsidRDefault="00FF50E7">
            <w:pPr>
              <w:spacing w:before="80" w:line="140" w:lineRule="exact"/>
              <w:ind w:left="170"/>
            </w:pPr>
            <w:r w:rsidRPr="00853565">
              <w:rPr>
                <w:rFonts w:eastAsia="Symbol"/>
                <w:i/>
              </w:rPr>
              <w:t xml:space="preserve">Finland </w:t>
            </w:r>
          </w:p>
        </w:tc>
      </w:tr>
      <w:tr w:rsidR="00853565" w:rsidRPr="00853565" w14:paraId="626B0954" w14:textId="77777777">
        <w:trPr>
          <w:cantSplit/>
        </w:trPr>
        <w:tc>
          <w:tcPr>
            <w:tcW w:w="2673" w:type="dxa"/>
            <w:shd w:val="clear" w:color="auto" w:fill="auto"/>
            <w:vAlign w:val="bottom"/>
          </w:tcPr>
          <w:p w14:paraId="0A905B49" w14:textId="77777777" w:rsidR="00FF50E7" w:rsidRPr="00853565" w:rsidRDefault="00FF50E7">
            <w:pPr>
              <w:spacing w:before="80" w:line="140" w:lineRule="exact"/>
              <w:ind w:left="113" w:right="284"/>
            </w:pPr>
            <w:r w:rsidRPr="00853565">
              <w:rPr>
                <w:rFonts w:eastAsia="Symbol"/>
              </w:rPr>
              <w:t>Франция</w:t>
            </w:r>
          </w:p>
        </w:tc>
        <w:tc>
          <w:tcPr>
            <w:tcW w:w="1145" w:type="dxa"/>
            <w:tcBorders>
              <w:left w:val="single" w:sz="6" w:space="0" w:color="000000"/>
            </w:tcBorders>
            <w:shd w:val="clear" w:color="auto" w:fill="auto"/>
            <w:vAlign w:val="bottom"/>
          </w:tcPr>
          <w:p w14:paraId="5F0AB551" w14:textId="5F9116D2" w:rsidR="00FF50E7" w:rsidRPr="00853565" w:rsidRDefault="00FF50E7" w:rsidP="00A8592F">
            <w:pPr>
              <w:snapToGrid w:val="0"/>
              <w:spacing w:before="80" w:line="140" w:lineRule="exact"/>
              <w:ind w:right="397"/>
              <w:jc w:val="right"/>
              <w:rPr>
                <w:rFonts w:eastAsia="Symbol"/>
              </w:rPr>
            </w:pPr>
            <w:r w:rsidRPr="00853565">
              <w:rPr>
                <w:rFonts w:eastAsia="Symbol"/>
              </w:rPr>
              <w:t>51,2</w:t>
            </w:r>
          </w:p>
        </w:tc>
        <w:tc>
          <w:tcPr>
            <w:tcW w:w="1144" w:type="dxa"/>
            <w:tcBorders>
              <w:left w:val="single" w:sz="6" w:space="0" w:color="000000"/>
            </w:tcBorders>
            <w:shd w:val="clear" w:color="auto" w:fill="auto"/>
            <w:vAlign w:val="bottom"/>
          </w:tcPr>
          <w:p w14:paraId="38DACE4D" w14:textId="2217AA47" w:rsidR="00FF50E7" w:rsidRPr="00853565" w:rsidRDefault="00FF50E7" w:rsidP="00E82DAD">
            <w:pPr>
              <w:snapToGrid w:val="0"/>
              <w:spacing w:before="80" w:line="140" w:lineRule="exact"/>
              <w:ind w:right="397"/>
              <w:jc w:val="right"/>
              <w:rPr>
                <w:rFonts w:eastAsia="Symbol"/>
              </w:rPr>
            </w:pPr>
            <w:r w:rsidRPr="00853565">
              <w:rPr>
                <w:rFonts w:eastAsia="Symbol"/>
              </w:rPr>
              <w:t>44,4</w:t>
            </w:r>
          </w:p>
        </w:tc>
        <w:tc>
          <w:tcPr>
            <w:tcW w:w="1144" w:type="dxa"/>
            <w:tcBorders>
              <w:left w:val="single" w:sz="6" w:space="0" w:color="000000"/>
            </w:tcBorders>
            <w:shd w:val="clear" w:color="auto" w:fill="auto"/>
            <w:vAlign w:val="bottom"/>
          </w:tcPr>
          <w:p w14:paraId="3D292CB3" w14:textId="0018D522" w:rsidR="00FF50E7" w:rsidRPr="00853565" w:rsidRDefault="00FF50E7" w:rsidP="00E82DAD">
            <w:pPr>
              <w:snapToGrid w:val="0"/>
              <w:spacing w:before="80" w:line="140" w:lineRule="exact"/>
              <w:ind w:right="397"/>
              <w:jc w:val="right"/>
              <w:rPr>
                <w:rFonts w:eastAsia="Symbol"/>
              </w:rPr>
            </w:pPr>
            <w:r w:rsidRPr="00853565">
              <w:rPr>
                <w:rFonts w:eastAsia="Symbol"/>
              </w:rPr>
              <w:t>47,1</w:t>
            </w:r>
          </w:p>
        </w:tc>
        <w:tc>
          <w:tcPr>
            <w:tcW w:w="1144" w:type="dxa"/>
            <w:tcBorders>
              <w:left w:val="single" w:sz="6" w:space="0" w:color="000000"/>
            </w:tcBorders>
            <w:shd w:val="clear" w:color="auto" w:fill="auto"/>
            <w:vAlign w:val="bottom"/>
          </w:tcPr>
          <w:p w14:paraId="6FA4A8DD" w14:textId="53B536B8" w:rsidR="00FF50E7" w:rsidRPr="00853565" w:rsidRDefault="00FF50E7" w:rsidP="00A8592F">
            <w:pPr>
              <w:snapToGrid w:val="0"/>
              <w:spacing w:before="80" w:line="140" w:lineRule="exact"/>
              <w:ind w:right="397"/>
              <w:jc w:val="right"/>
              <w:rPr>
                <w:rFonts w:eastAsia="Symbol"/>
              </w:rPr>
            </w:pPr>
            <w:r w:rsidRPr="00853565">
              <w:rPr>
                <w:rFonts w:eastAsia="Symbol"/>
              </w:rPr>
              <w:t>…</w:t>
            </w:r>
          </w:p>
        </w:tc>
        <w:tc>
          <w:tcPr>
            <w:tcW w:w="2672" w:type="dxa"/>
            <w:tcBorders>
              <w:left w:val="single" w:sz="6" w:space="0" w:color="000000"/>
            </w:tcBorders>
            <w:shd w:val="clear" w:color="auto" w:fill="auto"/>
            <w:vAlign w:val="bottom"/>
          </w:tcPr>
          <w:p w14:paraId="1AEF1E53" w14:textId="77777777" w:rsidR="00FF50E7" w:rsidRPr="00853565" w:rsidRDefault="00FF50E7">
            <w:pPr>
              <w:spacing w:before="80" w:line="140" w:lineRule="exact"/>
              <w:ind w:left="170"/>
            </w:pPr>
            <w:r w:rsidRPr="00853565">
              <w:rPr>
                <w:rFonts w:eastAsia="Symbol"/>
                <w:i/>
              </w:rPr>
              <w:t>France</w:t>
            </w:r>
          </w:p>
        </w:tc>
      </w:tr>
      <w:tr w:rsidR="00853565" w:rsidRPr="00853565" w14:paraId="61F1F2EB" w14:textId="77777777">
        <w:trPr>
          <w:cantSplit/>
        </w:trPr>
        <w:tc>
          <w:tcPr>
            <w:tcW w:w="2673" w:type="dxa"/>
            <w:shd w:val="clear" w:color="auto" w:fill="auto"/>
            <w:vAlign w:val="bottom"/>
          </w:tcPr>
          <w:p w14:paraId="3F51B7AE" w14:textId="77777777" w:rsidR="00FF50E7" w:rsidRPr="00853565" w:rsidRDefault="00FF50E7">
            <w:pPr>
              <w:spacing w:before="80" w:line="140" w:lineRule="exact"/>
              <w:ind w:left="113" w:right="284"/>
            </w:pPr>
            <w:r w:rsidRPr="00853565">
              <w:rPr>
                <w:rFonts w:eastAsia="Symbol"/>
              </w:rPr>
              <w:t>Швеция</w:t>
            </w:r>
          </w:p>
        </w:tc>
        <w:tc>
          <w:tcPr>
            <w:tcW w:w="1145" w:type="dxa"/>
            <w:tcBorders>
              <w:left w:val="single" w:sz="6" w:space="0" w:color="000000"/>
            </w:tcBorders>
            <w:shd w:val="clear" w:color="auto" w:fill="auto"/>
            <w:vAlign w:val="bottom"/>
          </w:tcPr>
          <w:p w14:paraId="3D0051B9" w14:textId="4561042D" w:rsidR="00FF50E7" w:rsidRPr="00853565" w:rsidRDefault="00FF50E7" w:rsidP="00A8592F">
            <w:pPr>
              <w:snapToGrid w:val="0"/>
              <w:spacing w:before="80" w:line="140" w:lineRule="exact"/>
              <w:ind w:right="397"/>
              <w:jc w:val="right"/>
              <w:rPr>
                <w:rFonts w:eastAsia="Symbol"/>
              </w:rPr>
            </w:pPr>
            <w:r w:rsidRPr="00853565">
              <w:rPr>
                <w:rFonts w:eastAsia="Symbol"/>
              </w:rPr>
              <w:t>48,8</w:t>
            </w:r>
          </w:p>
        </w:tc>
        <w:tc>
          <w:tcPr>
            <w:tcW w:w="1144" w:type="dxa"/>
            <w:tcBorders>
              <w:left w:val="single" w:sz="6" w:space="0" w:color="000000"/>
            </w:tcBorders>
            <w:shd w:val="clear" w:color="auto" w:fill="auto"/>
            <w:vAlign w:val="bottom"/>
          </w:tcPr>
          <w:p w14:paraId="504BF2EF" w14:textId="6E5E250E" w:rsidR="00FF50E7" w:rsidRPr="00853565" w:rsidRDefault="00FF50E7" w:rsidP="00E82DAD">
            <w:pPr>
              <w:snapToGrid w:val="0"/>
              <w:spacing w:before="80" w:line="140" w:lineRule="exact"/>
              <w:ind w:right="397"/>
              <w:jc w:val="right"/>
              <w:rPr>
                <w:rFonts w:eastAsia="Symbol"/>
              </w:rPr>
            </w:pPr>
            <w:r w:rsidRPr="00853565">
              <w:rPr>
                <w:rFonts w:eastAsia="Symbol"/>
              </w:rPr>
              <w:t>45,0</w:t>
            </w:r>
          </w:p>
        </w:tc>
        <w:tc>
          <w:tcPr>
            <w:tcW w:w="1144" w:type="dxa"/>
            <w:tcBorders>
              <w:left w:val="single" w:sz="6" w:space="0" w:color="000000"/>
            </w:tcBorders>
            <w:shd w:val="clear" w:color="auto" w:fill="auto"/>
            <w:vAlign w:val="bottom"/>
          </w:tcPr>
          <w:p w14:paraId="0CB394AB" w14:textId="711E8F48" w:rsidR="00FF50E7" w:rsidRPr="00853565" w:rsidRDefault="00FF50E7" w:rsidP="00E82DAD">
            <w:pPr>
              <w:snapToGrid w:val="0"/>
              <w:spacing w:before="80" w:line="140" w:lineRule="exact"/>
              <w:ind w:right="397"/>
              <w:jc w:val="right"/>
              <w:rPr>
                <w:rFonts w:eastAsia="Symbol"/>
              </w:rPr>
            </w:pPr>
            <w:r w:rsidRPr="00853565">
              <w:rPr>
                <w:rFonts w:eastAsia="Symbol"/>
              </w:rPr>
              <w:t>67,6</w:t>
            </w:r>
          </w:p>
        </w:tc>
        <w:tc>
          <w:tcPr>
            <w:tcW w:w="1144" w:type="dxa"/>
            <w:tcBorders>
              <w:left w:val="single" w:sz="6" w:space="0" w:color="000000"/>
            </w:tcBorders>
            <w:shd w:val="clear" w:color="auto" w:fill="auto"/>
            <w:vAlign w:val="bottom"/>
          </w:tcPr>
          <w:p w14:paraId="605B0F6E" w14:textId="3C6BBEC8" w:rsidR="00FF50E7" w:rsidRPr="00853565" w:rsidRDefault="00FF50E7" w:rsidP="00A8592F">
            <w:pPr>
              <w:snapToGrid w:val="0"/>
              <w:spacing w:before="80" w:line="140" w:lineRule="exact"/>
              <w:ind w:right="397"/>
              <w:jc w:val="right"/>
              <w:rPr>
                <w:rFonts w:eastAsia="Symbol"/>
              </w:rPr>
            </w:pPr>
            <w:r w:rsidRPr="00853565">
              <w:rPr>
                <w:rFonts w:eastAsia="Symbol"/>
              </w:rPr>
              <w:t>…</w:t>
            </w:r>
          </w:p>
        </w:tc>
        <w:tc>
          <w:tcPr>
            <w:tcW w:w="2672" w:type="dxa"/>
            <w:tcBorders>
              <w:left w:val="single" w:sz="6" w:space="0" w:color="000000"/>
            </w:tcBorders>
            <w:shd w:val="clear" w:color="auto" w:fill="auto"/>
            <w:vAlign w:val="bottom"/>
          </w:tcPr>
          <w:p w14:paraId="206BC85A" w14:textId="77777777" w:rsidR="00FF50E7" w:rsidRPr="00853565" w:rsidRDefault="00FF50E7">
            <w:pPr>
              <w:spacing w:before="80" w:line="140" w:lineRule="exact"/>
              <w:ind w:left="170"/>
            </w:pPr>
            <w:r w:rsidRPr="00853565">
              <w:rPr>
                <w:rFonts w:eastAsia="Symbol"/>
                <w:i/>
              </w:rPr>
              <w:t>Sweden</w:t>
            </w:r>
          </w:p>
        </w:tc>
      </w:tr>
      <w:tr w:rsidR="00853565" w:rsidRPr="00853565" w14:paraId="5358A290" w14:textId="77777777">
        <w:trPr>
          <w:cantSplit/>
        </w:trPr>
        <w:tc>
          <w:tcPr>
            <w:tcW w:w="2673" w:type="dxa"/>
            <w:shd w:val="clear" w:color="auto" w:fill="auto"/>
            <w:vAlign w:val="bottom"/>
          </w:tcPr>
          <w:p w14:paraId="1A01137D" w14:textId="77777777" w:rsidR="00FF50E7" w:rsidRPr="00853565" w:rsidRDefault="00FF50E7">
            <w:pPr>
              <w:spacing w:before="80" w:line="140" w:lineRule="exact"/>
            </w:pPr>
            <w:r w:rsidRPr="00853565">
              <w:rPr>
                <w:rFonts w:eastAsia="Symbol"/>
                <w:b/>
                <w:bCs/>
              </w:rPr>
              <w:t xml:space="preserve">Другие страны </w:t>
            </w:r>
          </w:p>
        </w:tc>
        <w:tc>
          <w:tcPr>
            <w:tcW w:w="1145" w:type="dxa"/>
            <w:tcBorders>
              <w:left w:val="single" w:sz="6" w:space="0" w:color="000000"/>
            </w:tcBorders>
            <w:shd w:val="clear" w:color="auto" w:fill="auto"/>
            <w:vAlign w:val="bottom"/>
          </w:tcPr>
          <w:p w14:paraId="36556E63" w14:textId="77777777" w:rsidR="00FF50E7" w:rsidRPr="00853565" w:rsidRDefault="00FF50E7" w:rsidP="00A8592F">
            <w:pPr>
              <w:snapToGrid w:val="0"/>
              <w:spacing w:before="80" w:line="140" w:lineRule="exact"/>
              <w:ind w:right="397"/>
              <w:jc w:val="right"/>
              <w:rPr>
                <w:rFonts w:eastAsia="Symbol"/>
              </w:rPr>
            </w:pPr>
          </w:p>
        </w:tc>
        <w:tc>
          <w:tcPr>
            <w:tcW w:w="1144" w:type="dxa"/>
            <w:tcBorders>
              <w:left w:val="single" w:sz="6" w:space="0" w:color="000000"/>
            </w:tcBorders>
            <w:shd w:val="clear" w:color="auto" w:fill="auto"/>
            <w:vAlign w:val="bottom"/>
          </w:tcPr>
          <w:p w14:paraId="0678ACDA" w14:textId="77777777" w:rsidR="00FF50E7" w:rsidRPr="00853565" w:rsidRDefault="00FF50E7" w:rsidP="00E82DAD">
            <w:pPr>
              <w:spacing w:before="80" w:line="140" w:lineRule="exact"/>
              <w:ind w:right="397"/>
              <w:jc w:val="right"/>
              <w:rPr>
                <w:rFonts w:eastAsia="Symbol"/>
              </w:rPr>
            </w:pPr>
          </w:p>
        </w:tc>
        <w:tc>
          <w:tcPr>
            <w:tcW w:w="1144" w:type="dxa"/>
            <w:tcBorders>
              <w:left w:val="single" w:sz="6" w:space="0" w:color="000000"/>
            </w:tcBorders>
            <w:shd w:val="clear" w:color="auto" w:fill="auto"/>
            <w:vAlign w:val="bottom"/>
          </w:tcPr>
          <w:p w14:paraId="5E8BD559" w14:textId="77777777" w:rsidR="00FF50E7" w:rsidRPr="00853565" w:rsidRDefault="00FF50E7" w:rsidP="00E82DAD">
            <w:pPr>
              <w:snapToGrid w:val="0"/>
              <w:spacing w:before="80" w:line="140" w:lineRule="exact"/>
              <w:ind w:right="397"/>
              <w:jc w:val="right"/>
              <w:rPr>
                <w:rFonts w:eastAsia="Symbol"/>
              </w:rPr>
            </w:pPr>
          </w:p>
        </w:tc>
        <w:tc>
          <w:tcPr>
            <w:tcW w:w="1144" w:type="dxa"/>
            <w:tcBorders>
              <w:left w:val="single" w:sz="6" w:space="0" w:color="000000"/>
            </w:tcBorders>
            <w:shd w:val="clear" w:color="auto" w:fill="auto"/>
            <w:vAlign w:val="bottom"/>
          </w:tcPr>
          <w:p w14:paraId="3584B357" w14:textId="77777777" w:rsidR="00FF50E7" w:rsidRPr="00853565" w:rsidRDefault="00FF50E7" w:rsidP="00A8592F">
            <w:pPr>
              <w:snapToGrid w:val="0"/>
              <w:spacing w:before="80" w:line="140" w:lineRule="exact"/>
              <w:ind w:right="397"/>
              <w:jc w:val="right"/>
              <w:rPr>
                <w:rFonts w:eastAsia="Symbol"/>
              </w:rPr>
            </w:pPr>
          </w:p>
        </w:tc>
        <w:tc>
          <w:tcPr>
            <w:tcW w:w="2672" w:type="dxa"/>
            <w:tcBorders>
              <w:left w:val="single" w:sz="6" w:space="0" w:color="000000"/>
            </w:tcBorders>
            <w:shd w:val="clear" w:color="auto" w:fill="auto"/>
            <w:vAlign w:val="bottom"/>
          </w:tcPr>
          <w:p w14:paraId="3EE0DBAF" w14:textId="77777777" w:rsidR="00FF50E7" w:rsidRPr="00853565" w:rsidRDefault="00FF50E7">
            <w:pPr>
              <w:spacing w:before="80" w:line="140" w:lineRule="exact"/>
              <w:ind w:left="57"/>
            </w:pPr>
            <w:r w:rsidRPr="00853565">
              <w:rPr>
                <w:rFonts w:eastAsia="Symbol"/>
                <w:b/>
                <w:i/>
              </w:rPr>
              <w:t xml:space="preserve">Other countries </w:t>
            </w:r>
          </w:p>
        </w:tc>
      </w:tr>
      <w:tr w:rsidR="00853565" w:rsidRPr="00853565" w14:paraId="4F739006" w14:textId="77777777">
        <w:trPr>
          <w:cantSplit/>
        </w:trPr>
        <w:tc>
          <w:tcPr>
            <w:tcW w:w="2673" w:type="dxa"/>
            <w:shd w:val="clear" w:color="auto" w:fill="auto"/>
            <w:vAlign w:val="bottom"/>
          </w:tcPr>
          <w:p w14:paraId="0A614DED" w14:textId="77777777" w:rsidR="00FF50E7" w:rsidRPr="00853565" w:rsidRDefault="00FF50E7">
            <w:pPr>
              <w:spacing w:before="80" w:line="140" w:lineRule="exact"/>
              <w:ind w:left="340"/>
            </w:pPr>
            <w:r w:rsidRPr="00853565">
              <w:rPr>
                <w:rFonts w:eastAsia="Symbol"/>
              </w:rPr>
              <w:t>из них:</w:t>
            </w:r>
          </w:p>
        </w:tc>
        <w:tc>
          <w:tcPr>
            <w:tcW w:w="1145" w:type="dxa"/>
            <w:tcBorders>
              <w:left w:val="single" w:sz="6" w:space="0" w:color="000000"/>
            </w:tcBorders>
            <w:shd w:val="clear" w:color="auto" w:fill="auto"/>
            <w:vAlign w:val="bottom"/>
          </w:tcPr>
          <w:p w14:paraId="51F727E2" w14:textId="77777777" w:rsidR="00FF50E7" w:rsidRPr="00853565" w:rsidRDefault="00FF50E7" w:rsidP="00A8592F">
            <w:pPr>
              <w:snapToGrid w:val="0"/>
              <w:spacing w:before="80" w:line="140" w:lineRule="exact"/>
              <w:ind w:right="397"/>
              <w:jc w:val="right"/>
              <w:rPr>
                <w:rFonts w:eastAsia="Symbol"/>
              </w:rPr>
            </w:pPr>
          </w:p>
        </w:tc>
        <w:tc>
          <w:tcPr>
            <w:tcW w:w="1144" w:type="dxa"/>
            <w:tcBorders>
              <w:left w:val="single" w:sz="6" w:space="0" w:color="000000"/>
            </w:tcBorders>
            <w:shd w:val="clear" w:color="auto" w:fill="auto"/>
            <w:vAlign w:val="bottom"/>
          </w:tcPr>
          <w:p w14:paraId="11C1D814" w14:textId="77777777" w:rsidR="00FF50E7" w:rsidRPr="00853565" w:rsidRDefault="00FF50E7" w:rsidP="00E82DAD">
            <w:pPr>
              <w:spacing w:before="80" w:line="140" w:lineRule="exact"/>
              <w:ind w:right="397"/>
              <w:jc w:val="right"/>
              <w:rPr>
                <w:rFonts w:eastAsia="Symbol"/>
              </w:rPr>
            </w:pPr>
          </w:p>
        </w:tc>
        <w:tc>
          <w:tcPr>
            <w:tcW w:w="1144" w:type="dxa"/>
            <w:tcBorders>
              <w:left w:val="single" w:sz="6" w:space="0" w:color="000000"/>
            </w:tcBorders>
            <w:shd w:val="clear" w:color="auto" w:fill="auto"/>
            <w:vAlign w:val="bottom"/>
          </w:tcPr>
          <w:p w14:paraId="548B3BF9" w14:textId="77777777" w:rsidR="00FF50E7" w:rsidRPr="00853565" w:rsidRDefault="00FF50E7" w:rsidP="00E82DAD">
            <w:pPr>
              <w:snapToGrid w:val="0"/>
              <w:spacing w:before="80" w:line="140" w:lineRule="exact"/>
              <w:ind w:right="397"/>
              <w:jc w:val="right"/>
              <w:rPr>
                <w:rFonts w:eastAsia="Symbol"/>
              </w:rPr>
            </w:pPr>
          </w:p>
        </w:tc>
        <w:tc>
          <w:tcPr>
            <w:tcW w:w="1144" w:type="dxa"/>
            <w:tcBorders>
              <w:left w:val="single" w:sz="6" w:space="0" w:color="000000"/>
            </w:tcBorders>
            <w:shd w:val="clear" w:color="auto" w:fill="auto"/>
            <w:vAlign w:val="bottom"/>
          </w:tcPr>
          <w:p w14:paraId="7C88AEF2" w14:textId="77777777" w:rsidR="00FF50E7" w:rsidRPr="00853565" w:rsidRDefault="00FF50E7" w:rsidP="00A8592F">
            <w:pPr>
              <w:snapToGrid w:val="0"/>
              <w:spacing w:before="80" w:line="140" w:lineRule="exact"/>
              <w:ind w:right="397"/>
              <w:jc w:val="right"/>
              <w:rPr>
                <w:rFonts w:eastAsia="Symbol"/>
              </w:rPr>
            </w:pPr>
          </w:p>
        </w:tc>
        <w:tc>
          <w:tcPr>
            <w:tcW w:w="2672" w:type="dxa"/>
            <w:tcBorders>
              <w:left w:val="single" w:sz="6" w:space="0" w:color="000000"/>
            </w:tcBorders>
            <w:shd w:val="clear" w:color="auto" w:fill="auto"/>
            <w:vAlign w:val="bottom"/>
          </w:tcPr>
          <w:p w14:paraId="22AC84E8" w14:textId="77777777" w:rsidR="00FF50E7" w:rsidRPr="00853565" w:rsidRDefault="00FF50E7">
            <w:pPr>
              <w:spacing w:before="80" w:line="140" w:lineRule="exact"/>
              <w:ind w:left="397"/>
            </w:pPr>
            <w:r w:rsidRPr="00853565">
              <w:rPr>
                <w:rFonts w:eastAsia="Symbol"/>
                <w:i/>
              </w:rPr>
              <w:t>of which:</w:t>
            </w:r>
          </w:p>
        </w:tc>
      </w:tr>
      <w:tr w:rsidR="00853565" w:rsidRPr="00853565" w14:paraId="595190D8" w14:textId="77777777">
        <w:trPr>
          <w:cantSplit/>
        </w:trPr>
        <w:tc>
          <w:tcPr>
            <w:tcW w:w="2673" w:type="dxa"/>
            <w:shd w:val="clear" w:color="auto" w:fill="auto"/>
            <w:vAlign w:val="bottom"/>
          </w:tcPr>
          <w:p w14:paraId="1F69048F" w14:textId="77777777" w:rsidR="00FF50E7" w:rsidRPr="00853565" w:rsidRDefault="00FF50E7">
            <w:pPr>
              <w:spacing w:before="80" w:line="140" w:lineRule="exact"/>
              <w:ind w:left="113" w:right="284"/>
            </w:pPr>
            <w:r w:rsidRPr="00853565">
              <w:rPr>
                <w:rFonts w:eastAsia="Symbol"/>
              </w:rPr>
              <w:t>Австралия</w:t>
            </w:r>
          </w:p>
        </w:tc>
        <w:tc>
          <w:tcPr>
            <w:tcW w:w="1145" w:type="dxa"/>
            <w:tcBorders>
              <w:left w:val="single" w:sz="6" w:space="0" w:color="000000"/>
            </w:tcBorders>
            <w:shd w:val="clear" w:color="auto" w:fill="auto"/>
            <w:vAlign w:val="bottom"/>
          </w:tcPr>
          <w:p w14:paraId="1AE09547" w14:textId="141CC1C6" w:rsidR="00FF50E7" w:rsidRPr="00853565" w:rsidRDefault="00FF50E7" w:rsidP="00A8592F">
            <w:pPr>
              <w:snapToGrid w:val="0"/>
              <w:spacing w:before="80" w:line="140" w:lineRule="exact"/>
              <w:ind w:right="397"/>
              <w:jc w:val="right"/>
              <w:rPr>
                <w:rFonts w:eastAsia="Symbol"/>
              </w:rPr>
            </w:pPr>
            <w:r w:rsidRPr="00853565">
              <w:rPr>
                <w:rFonts w:eastAsia="Symbol"/>
              </w:rPr>
              <w:t>6,2</w:t>
            </w:r>
          </w:p>
        </w:tc>
        <w:tc>
          <w:tcPr>
            <w:tcW w:w="1144" w:type="dxa"/>
            <w:tcBorders>
              <w:left w:val="single" w:sz="6" w:space="0" w:color="000000"/>
            </w:tcBorders>
            <w:shd w:val="clear" w:color="auto" w:fill="auto"/>
            <w:vAlign w:val="bottom"/>
          </w:tcPr>
          <w:p w14:paraId="34CB8887" w14:textId="4B828739" w:rsidR="00FF50E7" w:rsidRPr="00853565" w:rsidRDefault="00FF50E7" w:rsidP="00E82DAD">
            <w:pPr>
              <w:snapToGrid w:val="0"/>
              <w:spacing w:before="80" w:line="140" w:lineRule="exact"/>
              <w:ind w:right="397"/>
              <w:jc w:val="right"/>
              <w:rPr>
                <w:rFonts w:eastAsia="Symbol"/>
              </w:rPr>
            </w:pPr>
            <w:r w:rsidRPr="00853565">
              <w:rPr>
                <w:rFonts w:eastAsia="Symbol"/>
              </w:rPr>
              <w:t>7,1</w:t>
            </w:r>
          </w:p>
        </w:tc>
        <w:tc>
          <w:tcPr>
            <w:tcW w:w="1144" w:type="dxa"/>
            <w:tcBorders>
              <w:left w:val="single" w:sz="6" w:space="0" w:color="000000"/>
            </w:tcBorders>
            <w:shd w:val="clear" w:color="auto" w:fill="auto"/>
            <w:vAlign w:val="bottom"/>
          </w:tcPr>
          <w:p w14:paraId="7F4184AC" w14:textId="00560EFB" w:rsidR="00FF50E7" w:rsidRPr="00853565" w:rsidRDefault="00FF50E7" w:rsidP="00E82DAD">
            <w:pPr>
              <w:snapToGrid w:val="0"/>
              <w:spacing w:before="80" w:line="140" w:lineRule="exact"/>
              <w:ind w:right="397"/>
              <w:jc w:val="right"/>
              <w:rPr>
                <w:rFonts w:eastAsia="Symbol"/>
              </w:rPr>
            </w:pPr>
            <w:r w:rsidRPr="00853565">
              <w:rPr>
                <w:rFonts w:eastAsia="Symbol"/>
              </w:rPr>
              <w:t>7,1</w:t>
            </w:r>
          </w:p>
        </w:tc>
        <w:tc>
          <w:tcPr>
            <w:tcW w:w="1144" w:type="dxa"/>
            <w:tcBorders>
              <w:left w:val="single" w:sz="6" w:space="0" w:color="000000"/>
            </w:tcBorders>
            <w:shd w:val="clear" w:color="auto" w:fill="auto"/>
            <w:vAlign w:val="bottom"/>
          </w:tcPr>
          <w:p w14:paraId="0F8BAE54" w14:textId="00896FCE" w:rsidR="00FF50E7" w:rsidRPr="00853565" w:rsidRDefault="00FF50E7" w:rsidP="00A8592F">
            <w:pPr>
              <w:snapToGrid w:val="0"/>
              <w:spacing w:before="80" w:line="140" w:lineRule="exact"/>
              <w:ind w:right="397"/>
              <w:jc w:val="right"/>
              <w:rPr>
                <w:rFonts w:eastAsia="Symbol"/>
              </w:rPr>
            </w:pPr>
            <w:r w:rsidRPr="00853565">
              <w:rPr>
                <w:rFonts w:eastAsia="Symbol"/>
              </w:rPr>
              <w:t>…</w:t>
            </w:r>
          </w:p>
        </w:tc>
        <w:tc>
          <w:tcPr>
            <w:tcW w:w="2672" w:type="dxa"/>
            <w:tcBorders>
              <w:left w:val="single" w:sz="6" w:space="0" w:color="000000"/>
            </w:tcBorders>
            <w:shd w:val="clear" w:color="auto" w:fill="auto"/>
            <w:vAlign w:val="bottom"/>
          </w:tcPr>
          <w:p w14:paraId="7CAB7918" w14:textId="77777777" w:rsidR="00FF50E7" w:rsidRPr="00853565" w:rsidRDefault="00FF50E7">
            <w:pPr>
              <w:spacing w:before="80" w:line="140" w:lineRule="exact"/>
              <w:ind w:left="170"/>
            </w:pPr>
            <w:r w:rsidRPr="00853565">
              <w:rPr>
                <w:rFonts w:eastAsia="Symbol"/>
                <w:i/>
              </w:rPr>
              <w:t>Australia</w:t>
            </w:r>
          </w:p>
        </w:tc>
      </w:tr>
      <w:tr w:rsidR="00853565" w:rsidRPr="00853565" w14:paraId="0345CE48" w14:textId="77777777">
        <w:trPr>
          <w:cantSplit/>
        </w:trPr>
        <w:tc>
          <w:tcPr>
            <w:tcW w:w="2673" w:type="dxa"/>
            <w:shd w:val="clear" w:color="auto" w:fill="auto"/>
            <w:vAlign w:val="bottom"/>
          </w:tcPr>
          <w:p w14:paraId="292E8384" w14:textId="77777777" w:rsidR="00FF50E7" w:rsidRPr="00853565" w:rsidRDefault="00FF50E7">
            <w:pPr>
              <w:spacing w:before="80" w:line="140" w:lineRule="exact"/>
              <w:ind w:left="113" w:right="284"/>
            </w:pPr>
            <w:r w:rsidRPr="00853565">
              <w:rPr>
                <w:rFonts w:eastAsia="Symbol"/>
              </w:rPr>
              <w:t>Аргентина</w:t>
            </w:r>
          </w:p>
        </w:tc>
        <w:tc>
          <w:tcPr>
            <w:tcW w:w="1145" w:type="dxa"/>
            <w:tcBorders>
              <w:left w:val="single" w:sz="6" w:space="0" w:color="000000"/>
            </w:tcBorders>
            <w:shd w:val="clear" w:color="auto" w:fill="auto"/>
            <w:vAlign w:val="bottom"/>
          </w:tcPr>
          <w:p w14:paraId="787818A5" w14:textId="2526719A" w:rsidR="00FF50E7" w:rsidRPr="00853565" w:rsidRDefault="00FF50E7" w:rsidP="00A8592F">
            <w:pPr>
              <w:snapToGrid w:val="0"/>
              <w:spacing w:before="80" w:line="140" w:lineRule="exact"/>
              <w:ind w:right="397"/>
              <w:jc w:val="right"/>
              <w:rPr>
                <w:rFonts w:eastAsia="Symbol"/>
              </w:rPr>
            </w:pPr>
            <w:r w:rsidRPr="00853565">
              <w:rPr>
                <w:rFonts w:eastAsia="Symbol"/>
              </w:rPr>
              <w:t>9,5</w:t>
            </w:r>
          </w:p>
        </w:tc>
        <w:tc>
          <w:tcPr>
            <w:tcW w:w="1144" w:type="dxa"/>
            <w:tcBorders>
              <w:left w:val="single" w:sz="6" w:space="0" w:color="000000"/>
            </w:tcBorders>
            <w:shd w:val="clear" w:color="auto" w:fill="auto"/>
            <w:vAlign w:val="bottom"/>
          </w:tcPr>
          <w:p w14:paraId="32566CE6" w14:textId="24F10600" w:rsidR="00FF50E7" w:rsidRPr="00853565" w:rsidRDefault="00FF50E7" w:rsidP="00E82DAD">
            <w:pPr>
              <w:snapToGrid w:val="0"/>
              <w:spacing w:before="80" w:line="140" w:lineRule="exact"/>
              <w:ind w:right="397"/>
              <w:jc w:val="right"/>
              <w:rPr>
                <w:rFonts w:eastAsia="Symbol"/>
              </w:rPr>
            </w:pPr>
            <w:r w:rsidRPr="00853565">
              <w:rPr>
                <w:rFonts w:eastAsia="Symbol"/>
              </w:rPr>
              <w:t>19,1</w:t>
            </w:r>
          </w:p>
        </w:tc>
        <w:tc>
          <w:tcPr>
            <w:tcW w:w="1144" w:type="dxa"/>
            <w:tcBorders>
              <w:left w:val="single" w:sz="6" w:space="0" w:color="000000"/>
            </w:tcBorders>
            <w:shd w:val="clear" w:color="auto" w:fill="auto"/>
            <w:vAlign w:val="bottom"/>
          </w:tcPr>
          <w:p w14:paraId="389C903E" w14:textId="3FC8A22C" w:rsidR="00FF50E7" w:rsidRPr="00853565" w:rsidRDefault="00FF50E7" w:rsidP="00E82DAD">
            <w:pPr>
              <w:snapToGrid w:val="0"/>
              <w:spacing w:before="80" w:line="140" w:lineRule="exact"/>
              <w:ind w:right="397"/>
              <w:jc w:val="right"/>
              <w:rPr>
                <w:rFonts w:eastAsia="Symbol"/>
              </w:rPr>
            </w:pPr>
            <w:r w:rsidRPr="00853565">
              <w:rPr>
                <w:rFonts w:eastAsia="Symbol"/>
              </w:rPr>
              <w:t>17,6</w:t>
            </w:r>
          </w:p>
        </w:tc>
        <w:tc>
          <w:tcPr>
            <w:tcW w:w="1144" w:type="dxa"/>
            <w:tcBorders>
              <w:left w:val="single" w:sz="6" w:space="0" w:color="000000"/>
            </w:tcBorders>
            <w:shd w:val="clear" w:color="auto" w:fill="auto"/>
            <w:vAlign w:val="bottom"/>
          </w:tcPr>
          <w:p w14:paraId="69566872" w14:textId="0F024010" w:rsidR="00FF50E7" w:rsidRPr="00853565" w:rsidRDefault="00FF50E7" w:rsidP="00A8592F">
            <w:pPr>
              <w:snapToGrid w:val="0"/>
              <w:spacing w:before="80" w:line="140" w:lineRule="exact"/>
              <w:ind w:right="397"/>
              <w:jc w:val="right"/>
              <w:rPr>
                <w:rFonts w:eastAsia="Symbol"/>
              </w:rPr>
            </w:pPr>
            <w:r w:rsidRPr="00853565">
              <w:rPr>
                <w:rFonts w:eastAsia="Symbol"/>
              </w:rPr>
              <w:t>…</w:t>
            </w:r>
          </w:p>
        </w:tc>
        <w:tc>
          <w:tcPr>
            <w:tcW w:w="2672" w:type="dxa"/>
            <w:tcBorders>
              <w:left w:val="single" w:sz="6" w:space="0" w:color="000000"/>
            </w:tcBorders>
            <w:shd w:val="clear" w:color="auto" w:fill="auto"/>
            <w:vAlign w:val="bottom"/>
          </w:tcPr>
          <w:p w14:paraId="32F1DA05" w14:textId="77777777" w:rsidR="00FF50E7" w:rsidRPr="00853565" w:rsidRDefault="00FF50E7">
            <w:pPr>
              <w:spacing w:before="80" w:line="140" w:lineRule="exact"/>
              <w:ind w:left="170"/>
            </w:pPr>
            <w:r w:rsidRPr="00853565">
              <w:rPr>
                <w:rFonts w:eastAsia="Symbol"/>
                <w:i/>
              </w:rPr>
              <w:t>Argentina</w:t>
            </w:r>
          </w:p>
        </w:tc>
      </w:tr>
      <w:tr w:rsidR="00853565" w:rsidRPr="00853565" w14:paraId="1A89A4C8" w14:textId="77777777">
        <w:trPr>
          <w:cantSplit/>
        </w:trPr>
        <w:tc>
          <w:tcPr>
            <w:tcW w:w="2673" w:type="dxa"/>
            <w:shd w:val="clear" w:color="auto" w:fill="auto"/>
            <w:vAlign w:val="bottom"/>
          </w:tcPr>
          <w:p w14:paraId="2807592E" w14:textId="77777777" w:rsidR="00FF50E7" w:rsidRPr="00853565" w:rsidRDefault="00FF50E7">
            <w:pPr>
              <w:spacing w:before="80" w:line="140" w:lineRule="exact"/>
              <w:ind w:left="113"/>
            </w:pPr>
            <w:r w:rsidRPr="00853565">
              <w:rPr>
                <w:rFonts w:eastAsia="Symbol"/>
              </w:rPr>
              <w:t>Канада</w:t>
            </w:r>
          </w:p>
        </w:tc>
        <w:tc>
          <w:tcPr>
            <w:tcW w:w="1145" w:type="dxa"/>
            <w:tcBorders>
              <w:left w:val="single" w:sz="6" w:space="0" w:color="000000"/>
            </w:tcBorders>
            <w:shd w:val="clear" w:color="auto" w:fill="auto"/>
            <w:vAlign w:val="bottom"/>
          </w:tcPr>
          <w:p w14:paraId="3CF4F5F5" w14:textId="60DAEBB5" w:rsidR="00FF50E7" w:rsidRPr="00853565" w:rsidRDefault="00FF50E7" w:rsidP="00A8592F">
            <w:pPr>
              <w:snapToGrid w:val="0"/>
              <w:spacing w:before="80" w:line="140" w:lineRule="exact"/>
              <w:ind w:right="397"/>
              <w:jc w:val="right"/>
              <w:rPr>
                <w:rFonts w:eastAsia="Symbol"/>
              </w:rPr>
            </w:pPr>
            <w:r w:rsidRPr="00853565">
              <w:rPr>
                <w:rFonts w:eastAsia="Symbol"/>
              </w:rPr>
              <w:t>24,4</w:t>
            </w:r>
          </w:p>
        </w:tc>
        <w:tc>
          <w:tcPr>
            <w:tcW w:w="1144" w:type="dxa"/>
            <w:tcBorders>
              <w:left w:val="single" w:sz="6" w:space="0" w:color="000000"/>
            </w:tcBorders>
            <w:shd w:val="clear" w:color="auto" w:fill="auto"/>
            <w:vAlign w:val="bottom"/>
          </w:tcPr>
          <w:p w14:paraId="1C8C83FC" w14:textId="68F20606" w:rsidR="00FF50E7" w:rsidRPr="00853565" w:rsidRDefault="00FF50E7" w:rsidP="00E82DAD">
            <w:pPr>
              <w:snapToGrid w:val="0"/>
              <w:spacing w:before="80" w:line="140" w:lineRule="exact"/>
              <w:ind w:right="397"/>
              <w:jc w:val="right"/>
              <w:rPr>
                <w:rFonts w:eastAsia="Symbol"/>
              </w:rPr>
            </w:pPr>
            <w:r w:rsidRPr="00853565">
              <w:rPr>
                <w:rFonts w:eastAsia="Symbol"/>
              </w:rPr>
              <w:t>29,9</w:t>
            </w:r>
          </w:p>
        </w:tc>
        <w:tc>
          <w:tcPr>
            <w:tcW w:w="1144" w:type="dxa"/>
            <w:tcBorders>
              <w:left w:val="single" w:sz="6" w:space="0" w:color="000000"/>
            </w:tcBorders>
            <w:shd w:val="clear" w:color="auto" w:fill="auto"/>
            <w:vAlign w:val="bottom"/>
          </w:tcPr>
          <w:p w14:paraId="55B01511" w14:textId="0D8D079B" w:rsidR="00FF50E7" w:rsidRPr="00853565" w:rsidRDefault="00FF50E7" w:rsidP="00E82DAD">
            <w:pPr>
              <w:snapToGrid w:val="0"/>
              <w:spacing w:before="80" w:line="140" w:lineRule="exact"/>
              <w:ind w:right="397"/>
              <w:jc w:val="right"/>
              <w:rPr>
                <w:rFonts w:eastAsia="Symbol"/>
              </w:rPr>
            </w:pPr>
            <w:r w:rsidRPr="00853565">
              <w:rPr>
                <w:rFonts w:eastAsia="Symbol"/>
              </w:rPr>
              <w:t>32,5</w:t>
            </w:r>
          </w:p>
        </w:tc>
        <w:tc>
          <w:tcPr>
            <w:tcW w:w="1144" w:type="dxa"/>
            <w:tcBorders>
              <w:left w:val="single" w:sz="6" w:space="0" w:color="000000"/>
            </w:tcBorders>
            <w:shd w:val="clear" w:color="auto" w:fill="auto"/>
            <w:vAlign w:val="bottom"/>
          </w:tcPr>
          <w:p w14:paraId="5F2501B1" w14:textId="766975C9" w:rsidR="00FF50E7" w:rsidRPr="00853565" w:rsidRDefault="00FF50E7" w:rsidP="00A8592F">
            <w:pPr>
              <w:snapToGrid w:val="0"/>
              <w:spacing w:before="80" w:line="140" w:lineRule="exact"/>
              <w:ind w:right="397"/>
              <w:jc w:val="right"/>
              <w:rPr>
                <w:rFonts w:eastAsia="Symbol"/>
              </w:rPr>
            </w:pPr>
            <w:r w:rsidRPr="00853565">
              <w:rPr>
                <w:rFonts w:eastAsia="Symbol"/>
              </w:rPr>
              <w:t>…</w:t>
            </w:r>
          </w:p>
        </w:tc>
        <w:tc>
          <w:tcPr>
            <w:tcW w:w="2672" w:type="dxa"/>
            <w:tcBorders>
              <w:left w:val="single" w:sz="6" w:space="0" w:color="000000"/>
            </w:tcBorders>
            <w:shd w:val="clear" w:color="auto" w:fill="auto"/>
            <w:vAlign w:val="bottom"/>
          </w:tcPr>
          <w:p w14:paraId="29BEDF4F" w14:textId="77777777" w:rsidR="00FF50E7" w:rsidRPr="00853565" w:rsidRDefault="00FF50E7">
            <w:pPr>
              <w:spacing w:before="80" w:line="140" w:lineRule="exact"/>
              <w:ind w:left="170"/>
            </w:pPr>
            <w:r w:rsidRPr="00853565">
              <w:rPr>
                <w:rFonts w:eastAsia="Symbol"/>
                <w:i/>
                <w:lang w:val="en-US"/>
              </w:rPr>
              <w:t>Canada</w:t>
            </w:r>
          </w:p>
        </w:tc>
      </w:tr>
      <w:tr w:rsidR="00853565" w:rsidRPr="00853565" w14:paraId="21936BE1" w14:textId="77777777">
        <w:trPr>
          <w:cantSplit/>
        </w:trPr>
        <w:tc>
          <w:tcPr>
            <w:tcW w:w="2673" w:type="dxa"/>
            <w:shd w:val="clear" w:color="auto" w:fill="auto"/>
            <w:vAlign w:val="bottom"/>
          </w:tcPr>
          <w:p w14:paraId="2D834049" w14:textId="77777777" w:rsidR="00FF50E7" w:rsidRPr="00853565" w:rsidRDefault="00FF50E7">
            <w:pPr>
              <w:spacing w:before="80" w:line="140" w:lineRule="exact"/>
              <w:ind w:left="113"/>
            </w:pPr>
            <w:r w:rsidRPr="00853565">
              <w:rPr>
                <w:rFonts w:eastAsia="Symbol"/>
              </w:rPr>
              <w:t>Норвегия</w:t>
            </w:r>
          </w:p>
        </w:tc>
        <w:tc>
          <w:tcPr>
            <w:tcW w:w="1145" w:type="dxa"/>
            <w:tcBorders>
              <w:left w:val="single" w:sz="6" w:space="0" w:color="000000"/>
            </w:tcBorders>
            <w:shd w:val="clear" w:color="auto" w:fill="auto"/>
            <w:vAlign w:val="bottom"/>
          </w:tcPr>
          <w:p w14:paraId="1F45E9C4" w14:textId="7CC73C36" w:rsidR="00FF50E7" w:rsidRPr="00853565" w:rsidRDefault="00FF50E7" w:rsidP="00A8592F">
            <w:pPr>
              <w:snapToGrid w:val="0"/>
              <w:spacing w:before="80" w:line="140" w:lineRule="exact"/>
              <w:ind w:right="397"/>
              <w:jc w:val="right"/>
              <w:rPr>
                <w:rFonts w:eastAsia="Symbol"/>
              </w:rPr>
            </w:pPr>
            <w:r w:rsidRPr="00853565">
              <w:rPr>
                <w:rFonts w:eastAsia="Symbol"/>
              </w:rPr>
              <w:t>50,6</w:t>
            </w:r>
          </w:p>
        </w:tc>
        <w:tc>
          <w:tcPr>
            <w:tcW w:w="1144" w:type="dxa"/>
            <w:tcBorders>
              <w:left w:val="single" w:sz="6" w:space="0" w:color="000000"/>
            </w:tcBorders>
            <w:shd w:val="clear" w:color="auto" w:fill="auto"/>
            <w:vAlign w:val="bottom"/>
          </w:tcPr>
          <w:p w14:paraId="5825D559" w14:textId="6513F6F7" w:rsidR="00FF50E7" w:rsidRPr="00853565" w:rsidRDefault="00FF50E7" w:rsidP="00E82DAD">
            <w:pPr>
              <w:snapToGrid w:val="0"/>
              <w:spacing w:before="80" w:line="140" w:lineRule="exact"/>
              <w:ind w:right="397"/>
              <w:jc w:val="right"/>
              <w:rPr>
                <w:rFonts w:eastAsia="Symbol"/>
              </w:rPr>
            </w:pPr>
            <w:r w:rsidRPr="00853565">
              <w:rPr>
                <w:rFonts w:eastAsia="Symbol"/>
              </w:rPr>
              <w:t>23,7</w:t>
            </w:r>
          </w:p>
        </w:tc>
        <w:tc>
          <w:tcPr>
            <w:tcW w:w="1144" w:type="dxa"/>
            <w:tcBorders>
              <w:left w:val="single" w:sz="6" w:space="0" w:color="000000"/>
            </w:tcBorders>
            <w:shd w:val="clear" w:color="auto" w:fill="auto"/>
            <w:vAlign w:val="bottom"/>
          </w:tcPr>
          <w:p w14:paraId="3E76ACAC" w14:textId="0940B739" w:rsidR="00FF50E7" w:rsidRPr="00853565" w:rsidRDefault="00FF50E7" w:rsidP="00E82DAD">
            <w:pPr>
              <w:snapToGrid w:val="0"/>
              <w:spacing w:before="80" w:line="140" w:lineRule="exact"/>
              <w:ind w:right="397"/>
              <w:jc w:val="right"/>
              <w:rPr>
                <w:rFonts w:eastAsia="Symbol"/>
              </w:rPr>
            </w:pPr>
            <w:r w:rsidRPr="00853565">
              <w:rPr>
                <w:rFonts w:eastAsia="Symbol"/>
              </w:rPr>
              <w:t>54,2</w:t>
            </w:r>
          </w:p>
        </w:tc>
        <w:tc>
          <w:tcPr>
            <w:tcW w:w="1144" w:type="dxa"/>
            <w:tcBorders>
              <w:left w:val="single" w:sz="6" w:space="0" w:color="000000"/>
            </w:tcBorders>
            <w:shd w:val="clear" w:color="auto" w:fill="auto"/>
            <w:vAlign w:val="bottom"/>
          </w:tcPr>
          <w:p w14:paraId="69CB0731" w14:textId="12C1B67D" w:rsidR="00FF50E7" w:rsidRPr="00853565" w:rsidRDefault="00FF50E7" w:rsidP="00A8592F">
            <w:pPr>
              <w:snapToGrid w:val="0"/>
              <w:spacing w:before="80" w:line="140" w:lineRule="exact"/>
              <w:ind w:right="397"/>
              <w:jc w:val="right"/>
              <w:rPr>
                <w:rFonts w:eastAsia="Symbol"/>
              </w:rPr>
            </w:pPr>
            <w:r w:rsidRPr="00853565">
              <w:rPr>
                <w:rFonts w:eastAsia="Symbol"/>
              </w:rPr>
              <w:t>…</w:t>
            </w:r>
          </w:p>
        </w:tc>
        <w:tc>
          <w:tcPr>
            <w:tcW w:w="2672" w:type="dxa"/>
            <w:tcBorders>
              <w:left w:val="single" w:sz="6" w:space="0" w:color="000000"/>
            </w:tcBorders>
            <w:shd w:val="clear" w:color="auto" w:fill="auto"/>
            <w:vAlign w:val="bottom"/>
          </w:tcPr>
          <w:p w14:paraId="2CDFD24C" w14:textId="77777777" w:rsidR="00FF50E7" w:rsidRPr="00853565" w:rsidRDefault="00FF50E7">
            <w:pPr>
              <w:spacing w:before="80" w:line="140" w:lineRule="exact"/>
              <w:ind w:left="170"/>
            </w:pPr>
            <w:r w:rsidRPr="00853565">
              <w:rPr>
                <w:rFonts w:eastAsia="Symbol"/>
                <w:i/>
              </w:rPr>
              <w:t>Norway</w:t>
            </w:r>
          </w:p>
        </w:tc>
      </w:tr>
      <w:tr w:rsidR="00853565" w:rsidRPr="00853565" w14:paraId="5FCE3336" w14:textId="77777777">
        <w:trPr>
          <w:cantSplit/>
        </w:trPr>
        <w:tc>
          <w:tcPr>
            <w:tcW w:w="2673" w:type="dxa"/>
            <w:shd w:val="clear" w:color="auto" w:fill="auto"/>
            <w:vAlign w:val="bottom"/>
          </w:tcPr>
          <w:p w14:paraId="2F9E480B" w14:textId="77777777" w:rsidR="00FF50E7" w:rsidRPr="00853565" w:rsidRDefault="00FF50E7">
            <w:pPr>
              <w:spacing w:before="80" w:line="140" w:lineRule="exact"/>
              <w:ind w:left="113" w:right="284"/>
            </w:pPr>
            <w:r w:rsidRPr="00853565">
              <w:rPr>
                <w:rFonts w:eastAsia="Symbol"/>
              </w:rPr>
              <w:t>США</w:t>
            </w:r>
          </w:p>
        </w:tc>
        <w:tc>
          <w:tcPr>
            <w:tcW w:w="1145" w:type="dxa"/>
            <w:tcBorders>
              <w:left w:val="single" w:sz="6" w:space="0" w:color="000000"/>
            </w:tcBorders>
            <w:shd w:val="clear" w:color="auto" w:fill="auto"/>
            <w:vAlign w:val="bottom"/>
          </w:tcPr>
          <w:p w14:paraId="663E9567" w14:textId="28D0C1B7" w:rsidR="00FF50E7" w:rsidRPr="00853565" w:rsidRDefault="00FF50E7" w:rsidP="00A8592F">
            <w:pPr>
              <w:snapToGrid w:val="0"/>
              <w:spacing w:before="80" w:line="140" w:lineRule="exact"/>
              <w:ind w:right="397"/>
              <w:jc w:val="right"/>
              <w:rPr>
                <w:rFonts w:eastAsia="Symbol"/>
              </w:rPr>
            </w:pPr>
            <w:r w:rsidRPr="00853565">
              <w:rPr>
                <w:rFonts w:eastAsia="Symbol"/>
              </w:rPr>
              <w:t>17,4</w:t>
            </w:r>
          </w:p>
        </w:tc>
        <w:tc>
          <w:tcPr>
            <w:tcW w:w="1144" w:type="dxa"/>
            <w:tcBorders>
              <w:left w:val="single" w:sz="6" w:space="0" w:color="000000"/>
            </w:tcBorders>
            <w:shd w:val="clear" w:color="auto" w:fill="auto"/>
            <w:vAlign w:val="bottom"/>
          </w:tcPr>
          <w:p w14:paraId="09F66E3B" w14:textId="18C01DCA" w:rsidR="00FF50E7" w:rsidRPr="00853565" w:rsidRDefault="00FF50E7" w:rsidP="00E82DAD">
            <w:pPr>
              <w:snapToGrid w:val="0"/>
              <w:spacing w:before="80" w:line="140" w:lineRule="exact"/>
              <w:ind w:right="397"/>
              <w:jc w:val="right"/>
              <w:rPr>
                <w:rFonts w:eastAsia="Symbol"/>
              </w:rPr>
            </w:pPr>
            <w:r w:rsidRPr="00853565">
              <w:rPr>
                <w:rFonts w:eastAsia="Symbol"/>
              </w:rPr>
              <w:t>19,4</w:t>
            </w:r>
          </w:p>
        </w:tc>
        <w:tc>
          <w:tcPr>
            <w:tcW w:w="1144" w:type="dxa"/>
            <w:tcBorders>
              <w:left w:val="single" w:sz="6" w:space="0" w:color="000000"/>
            </w:tcBorders>
            <w:shd w:val="clear" w:color="auto" w:fill="auto"/>
            <w:vAlign w:val="bottom"/>
          </w:tcPr>
          <w:p w14:paraId="4DEF90CB" w14:textId="41B72825" w:rsidR="00FF50E7" w:rsidRPr="00853565" w:rsidRDefault="00FF50E7" w:rsidP="00E82DAD">
            <w:pPr>
              <w:snapToGrid w:val="0"/>
              <w:spacing w:before="80" w:line="140" w:lineRule="exact"/>
              <w:ind w:right="397"/>
              <w:jc w:val="right"/>
              <w:rPr>
                <w:rFonts w:eastAsia="Symbol"/>
              </w:rPr>
            </w:pPr>
            <w:r w:rsidRPr="00853565">
              <w:rPr>
                <w:rFonts w:eastAsia="Symbol"/>
              </w:rPr>
              <w:t>21,5</w:t>
            </w:r>
          </w:p>
        </w:tc>
        <w:tc>
          <w:tcPr>
            <w:tcW w:w="1144" w:type="dxa"/>
            <w:tcBorders>
              <w:left w:val="single" w:sz="6" w:space="0" w:color="000000"/>
            </w:tcBorders>
            <w:shd w:val="clear" w:color="auto" w:fill="auto"/>
            <w:vAlign w:val="bottom"/>
          </w:tcPr>
          <w:p w14:paraId="7A92A0E5" w14:textId="2A8BF7EC" w:rsidR="00FF50E7" w:rsidRPr="00853565" w:rsidRDefault="00FF50E7" w:rsidP="00A8592F">
            <w:pPr>
              <w:snapToGrid w:val="0"/>
              <w:spacing w:before="80" w:line="140" w:lineRule="exact"/>
              <w:ind w:right="397"/>
              <w:jc w:val="right"/>
              <w:rPr>
                <w:rFonts w:eastAsia="Symbol"/>
              </w:rPr>
            </w:pPr>
            <w:r w:rsidRPr="00853565">
              <w:rPr>
                <w:rFonts w:eastAsia="Symbol"/>
              </w:rPr>
              <w:t>…</w:t>
            </w:r>
          </w:p>
        </w:tc>
        <w:tc>
          <w:tcPr>
            <w:tcW w:w="2672" w:type="dxa"/>
            <w:tcBorders>
              <w:left w:val="single" w:sz="6" w:space="0" w:color="000000"/>
            </w:tcBorders>
            <w:shd w:val="clear" w:color="auto" w:fill="auto"/>
            <w:vAlign w:val="bottom"/>
          </w:tcPr>
          <w:p w14:paraId="663379A2" w14:textId="77777777" w:rsidR="00FF50E7" w:rsidRPr="00853565" w:rsidRDefault="00FF50E7">
            <w:pPr>
              <w:spacing w:before="80" w:line="140" w:lineRule="exact"/>
              <w:ind w:left="170"/>
            </w:pPr>
            <w:r w:rsidRPr="00853565">
              <w:rPr>
                <w:rFonts w:eastAsia="Symbol"/>
                <w:i/>
              </w:rPr>
              <w:t>USA</w:t>
            </w:r>
          </w:p>
        </w:tc>
      </w:tr>
      <w:tr w:rsidR="00853565" w:rsidRPr="00853565" w14:paraId="74702184" w14:textId="77777777">
        <w:trPr>
          <w:cantSplit/>
        </w:trPr>
        <w:tc>
          <w:tcPr>
            <w:tcW w:w="2673" w:type="dxa"/>
            <w:shd w:val="clear" w:color="auto" w:fill="auto"/>
            <w:vAlign w:val="bottom"/>
          </w:tcPr>
          <w:p w14:paraId="048F8606" w14:textId="77777777" w:rsidR="00FF50E7" w:rsidRPr="00853565" w:rsidRDefault="00FF50E7">
            <w:pPr>
              <w:spacing w:before="80" w:line="140" w:lineRule="exact"/>
              <w:ind w:left="113" w:right="284"/>
            </w:pPr>
            <w:r w:rsidRPr="00853565">
              <w:rPr>
                <w:rFonts w:eastAsia="Symbol"/>
              </w:rPr>
              <w:t>Турция</w:t>
            </w:r>
          </w:p>
        </w:tc>
        <w:tc>
          <w:tcPr>
            <w:tcW w:w="1145" w:type="dxa"/>
            <w:tcBorders>
              <w:left w:val="single" w:sz="6" w:space="0" w:color="000000"/>
            </w:tcBorders>
            <w:shd w:val="clear" w:color="auto" w:fill="auto"/>
            <w:vAlign w:val="bottom"/>
          </w:tcPr>
          <w:p w14:paraId="11153AC5" w14:textId="27A6BEE2" w:rsidR="00FF50E7" w:rsidRPr="00853565" w:rsidRDefault="00FF50E7" w:rsidP="00A8592F">
            <w:pPr>
              <w:snapToGrid w:val="0"/>
              <w:spacing w:before="80" w:line="140" w:lineRule="exact"/>
              <w:ind w:right="397"/>
              <w:jc w:val="right"/>
              <w:rPr>
                <w:rFonts w:eastAsia="Symbol"/>
              </w:rPr>
            </w:pPr>
            <w:r w:rsidRPr="00853565">
              <w:rPr>
                <w:rFonts w:eastAsia="Symbol"/>
              </w:rPr>
              <w:t>25,9</w:t>
            </w:r>
          </w:p>
        </w:tc>
        <w:tc>
          <w:tcPr>
            <w:tcW w:w="1144" w:type="dxa"/>
            <w:tcBorders>
              <w:left w:val="single" w:sz="6" w:space="0" w:color="000000"/>
            </w:tcBorders>
            <w:shd w:val="clear" w:color="auto" w:fill="auto"/>
            <w:vAlign w:val="bottom"/>
          </w:tcPr>
          <w:p w14:paraId="767C5FF2" w14:textId="634074E0" w:rsidR="00FF50E7" w:rsidRPr="00853565" w:rsidRDefault="00FF50E7" w:rsidP="00E82DAD">
            <w:pPr>
              <w:snapToGrid w:val="0"/>
              <w:spacing w:before="80" w:line="140" w:lineRule="exact"/>
              <w:ind w:right="397"/>
              <w:jc w:val="right"/>
              <w:rPr>
                <w:rFonts w:eastAsia="Symbol"/>
              </w:rPr>
            </w:pPr>
            <w:r w:rsidRPr="00853565">
              <w:rPr>
                <w:rFonts w:eastAsia="Symbol"/>
              </w:rPr>
              <w:t>28,9</w:t>
            </w:r>
          </w:p>
        </w:tc>
        <w:tc>
          <w:tcPr>
            <w:tcW w:w="1144" w:type="dxa"/>
            <w:tcBorders>
              <w:left w:val="single" w:sz="6" w:space="0" w:color="000000"/>
            </w:tcBorders>
            <w:shd w:val="clear" w:color="auto" w:fill="auto"/>
            <w:vAlign w:val="bottom"/>
          </w:tcPr>
          <w:p w14:paraId="1C79B297" w14:textId="70324A35" w:rsidR="00FF50E7" w:rsidRPr="00853565" w:rsidRDefault="00FF50E7" w:rsidP="00E82DAD">
            <w:pPr>
              <w:snapToGrid w:val="0"/>
              <w:spacing w:before="80" w:line="140" w:lineRule="exact"/>
              <w:ind w:right="397"/>
              <w:jc w:val="right"/>
              <w:rPr>
                <w:rFonts w:eastAsia="Symbol"/>
              </w:rPr>
            </w:pPr>
            <w:r w:rsidRPr="00853565">
              <w:rPr>
                <w:rFonts w:eastAsia="Symbol"/>
              </w:rPr>
              <w:t>27,7</w:t>
            </w:r>
          </w:p>
        </w:tc>
        <w:tc>
          <w:tcPr>
            <w:tcW w:w="1144" w:type="dxa"/>
            <w:tcBorders>
              <w:left w:val="single" w:sz="6" w:space="0" w:color="000000"/>
            </w:tcBorders>
            <w:shd w:val="clear" w:color="auto" w:fill="auto"/>
            <w:vAlign w:val="bottom"/>
          </w:tcPr>
          <w:p w14:paraId="03C4FF16" w14:textId="5455C764" w:rsidR="00FF50E7" w:rsidRPr="00853565" w:rsidRDefault="00FF50E7" w:rsidP="00A8592F">
            <w:pPr>
              <w:snapToGrid w:val="0"/>
              <w:spacing w:before="80" w:line="140" w:lineRule="exact"/>
              <w:ind w:right="397"/>
              <w:jc w:val="right"/>
              <w:rPr>
                <w:rFonts w:eastAsia="Symbol"/>
              </w:rPr>
            </w:pPr>
            <w:r w:rsidRPr="00853565">
              <w:rPr>
                <w:rFonts w:eastAsia="Symbol"/>
              </w:rPr>
              <w:t>…</w:t>
            </w:r>
          </w:p>
        </w:tc>
        <w:tc>
          <w:tcPr>
            <w:tcW w:w="2672" w:type="dxa"/>
            <w:tcBorders>
              <w:left w:val="single" w:sz="6" w:space="0" w:color="000000"/>
            </w:tcBorders>
            <w:shd w:val="clear" w:color="auto" w:fill="auto"/>
            <w:vAlign w:val="bottom"/>
          </w:tcPr>
          <w:p w14:paraId="377A9342" w14:textId="77777777" w:rsidR="00FF50E7" w:rsidRPr="00853565" w:rsidRDefault="00FF50E7">
            <w:pPr>
              <w:spacing w:before="80" w:line="140" w:lineRule="exact"/>
              <w:ind w:left="170"/>
            </w:pPr>
            <w:r w:rsidRPr="00853565">
              <w:rPr>
                <w:rFonts w:eastAsia="Symbol"/>
                <w:i/>
              </w:rPr>
              <w:t>Turkey</w:t>
            </w:r>
          </w:p>
        </w:tc>
      </w:tr>
      <w:tr w:rsidR="00853565" w:rsidRPr="00853565" w14:paraId="0E1A7EC0" w14:textId="77777777">
        <w:trPr>
          <w:cantSplit/>
        </w:trPr>
        <w:tc>
          <w:tcPr>
            <w:tcW w:w="2673" w:type="dxa"/>
            <w:shd w:val="clear" w:color="auto" w:fill="auto"/>
            <w:vAlign w:val="bottom"/>
          </w:tcPr>
          <w:p w14:paraId="0CC2BD4B" w14:textId="77777777" w:rsidR="00FF50E7" w:rsidRPr="00853565" w:rsidRDefault="00FF50E7">
            <w:pPr>
              <w:spacing w:before="80" w:line="140" w:lineRule="exact"/>
              <w:ind w:left="113" w:right="284"/>
            </w:pPr>
            <w:r w:rsidRPr="00853565">
              <w:rPr>
                <w:rFonts w:eastAsia="Symbol"/>
              </w:rPr>
              <w:t>Швейцария</w:t>
            </w:r>
          </w:p>
        </w:tc>
        <w:tc>
          <w:tcPr>
            <w:tcW w:w="1145" w:type="dxa"/>
            <w:tcBorders>
              <w:left w:val="single" w:sz="6" w:space="0" w:color="000000"/>
            </w:tcBorders>
            <w:shd w:val="clear" w:color="auto" w:fill="auto"/>
            <w:vAlign w:val="bottom"/>
          </w:tcPr>
          <w:p w14:paraId="25E48EEF" w14:textId="1D5D1C16" w:rsidR="00FF50E7" w:rsidRPr="00853565" w:rsidRDefault="00FF50E7" w:rsidP="00A8592F">
            <w:pPr>
              <w:snapToGrid w:val="0"/>
              <w:spacing w:before="80" w:line="140" w:lineRule="exact"/>
              <w:ind w:right="397"/>
              <w:jc w:val="right"/>
              <w:rPr>
                <w:rFonts w:eastAsia="Symbol"/>
              </w:rPr>
            </w:pPr>
            <w:r w:rsidRPr="00853565">
              <w:rPr>
                <w:rFonts w:eastAsia="Symbol"/>
              </w:rPr>
              <w:t>61,0</w:t>
            </w:r>
          </w:p>
        </w:tc>
        <w:tc>
          <w:tcPr>
            <w:tcW w:w="1144" w:type="dxa"/>
            <w:tcBorders>
              <w:left w:val="single" w:sz="6" w:space="0" w:color="000000"/>
            </w:tcBorders>
            <w:shd w:val="clear" w:color="auto" w:fill="auto"/>
            <w:vAlign w:val="bottom"/>
          </w:tcPr>
          <w:p w14:paraId="4C4C3280" w14:textId="7F10F1F4" w:rsidR="00FF50E7" w:rsidRPr="00853565" w:rsidRDefault="00FF50E7" w:rsidP="00E82DAD">
            <w:pPr>
              <w:snapToGrid w:val="0"/>
              <w:spacing w:before="80" w:line="140" w:lineRule="exact"/>
              <w:ind w:right="397"/>
              <w:jc w:val="right"/>
              <w:rPr>
                <w:rFonts w:eastAsia="Symbol"/>
              </w:rPr>
            </w:pPr>
            <w:r w:rsidRPr="00853565">
              <w:rPr>
                <w:rFonts w:eastAsia="Symbol"/>
              </w:rPr>
              <w:t>54,5</w:t>
            </w:r>
          </w:p>
        </w:tc>
        <w:tc>
          <w:tcPr>
            <w:tcW w:w="1144" w:type="dxa"/>
            <w:tcBorders>
              <w:left w:val="single" w:sz="6" w:space="0" w:color="000000"/>
            </w:tcBorders>
            <w:shd w:val="clear" w:color="auto" w:fill="auto"/>
            <w:vAlign w:val="bottom"/>
          </w:tcPr>
          <w:p w14:paraId="223A43E0" w14:textId="6C3A2C75" w:rsidR="00FF50E7" w:rsidRPr="00853565" w:rsidRDefault="00FF50E7" w:rsidP="0096658D">
            <w:pPr>
              <w:snapToGrid w:val="0"/>
              <w:spacing w:before="80" w:line="140" w:lineRule="exact"/>
              <w:ind w:right="397"/>
              <w:jc w:val="right"/>
              <w:rPr>
                <w:rFonts w:eastAsia="Symbol"/>
                <w:lang w:val="en-US"/>
              </w:rPr>
            </w:pPr>
            <w:r w:rsidRPr="00853565">
              <w:rPr>
                <w:rFonts w:eastAsia="Symbol"/>
              </w:rPr>
              <w:t>5</w:t>
            </w:r>
            <w:r w:rsidR="0096658D" w:rsidRPr="00853565">
              <w:rPr>
                <w:rFonts w:eastAsia="Symbol"/>
                <w:lang w:val="en-US"/>
              </w:rPr>
              <w:t>8</w:t>
            </w:r>
            <w:r w:rsidRPr="00853565">
              <w:rPr>
                <w:rFonts w:eastAsia="Symbol"/>
              </w:rPr>
              <w:t>,</w:t>
            </w:r>
            <w:r w:rsidR="0096658D" w:rsidRPr="00853565">
              <w:rPr>
                <w:rFonts w:eastAsia="Symbol"/>
                <w:lang w:val="en-US"/>
              </w:rPr>
              <w:t>7</w:t>
            </w:r>
          </w:p>
        </w:tc>
        <w:tc>
          <w:tcPr>
            <w:tcW w:w="1144" w:type="dxa"/>
            <w:tcBorders>
              <w:left w:val="single" w:sz="6" w:space="0" w:color="000000"/>
            </w:tcBorders>
            <w:shd w:val="clear" w:color="auto" w:fill="auto"/>
            <w:vAlign w:val="bottom"/>
          </w:tcPr>
          <w:p w14:paraId="304AA704" w14:textId="074DEF4E" w:rsidR="00FF50E7" w:rsidRPr="00853565" w:rsidRDefault="00FF50E7" w:rsidP="00A8592F">
            <w:pPr>
              <w:snapToGrid w:val="0"/>
              <w:spacing w:before="80" w:line="140" w:lineRule="exact"/>
              <w:ind w:right="397"/>
              <w:jc w:val="right"/>
              <w:rPr>
                <w:rFonts w:eastAsia="Symbol"/>
              </w:rPr>
            </w:pPr>
            <w:r w:rsidRPr="00853565">
              <w:rPr>
                <w:rFonts w:eastAsia="Symbol"/>
              </w:rPr>
              <w:t>…</w:t>
            </w:r>
          </w:p>
        </w:tc>
        <w:tc>
          <w:tcPr>
            <w:tcW w:w="2672" w:type="dxa"/>
            <w:tcBorders>
              <w:left w:val="single" w:sz="6" w:space="0" w:color="000000"/>
            </w:tcBorders>
            <w:shd w:val="clear" w:color="auto" w:fill="auto"/>
            <w:vAlign w:val="bottom"/>
          </w:tcPr>
          <w:p w14:paraId="3AF61899" w14:textId="77777777" w:rsidR="00FF50E7" w:rsidRPr="00853565" w:rsidRDefault="00FF50E7">
            <w:pPr>
              <w:spacing w:before="80" w:line="140" w:lineRule="exact"/>
              <w:ind w:left="170"/>
            </w:pPr>
            <w:r w:rsidRPr="00853565">
              <w:rPr>
                <w:rFonts w:eastAsia="Symbol"/>
                <w:i/>
              </w:rPr>
              <w:t>Switzerland</w:t>
            </w:r>
          </w:p>
        </w:tc>
      </w:tr>
      <w:tr w:rsidR="00853565" w:rsidRPr="00853565" w14:paraId="0DE1E0F6" w14:textId="77777777">
        <w:trPr>
          <w:cantSplit/>
        </w:trPr>
        <w:tc>
          <w:tcPr>
            <w:tcW w:w="2673" w:type="dxa"/>
            <w:shd w:val="clear" w:color="auto" w:fill="auto"/>
            <w:vAlign w:val="bottom"/>
          </w:tcPr>
          <w:p w14:paraId="297D4512" w14:textId="77777777" w:rsidR="00FF50E7" w:rsidRPr="00853565" w:rsidRDefault="00FF50E7">
            <w:pPr>
              <w:spacing w:before="80" w:line="140" w:lineRule="exact"/>
              <w:ind w:right="340"/>
              <w:jc w:val="center"/>
            </w:pPr>
            <w:r w:rsidRPr="00853565">
              <w:rPr>
                <w:rFonts w:eastAsia="Symbol"/>
                <w:b/>
                <w:bCs/>
              </w:rPr>
              <w:t>Картофель</w:t>
            </w:r>
          </w:p>
        </w:tc>
        <w:tc>
          <w:tcPr>
            <w:tcW w:w="1145" w:type="dxa"/>
            <w:tcBorders>
              <w:left w:val="single" w:sz="6" w:space="0" w:color="000000"/>
            </w:tcBorders>
            <w:shd w:val="clear" w:color="auto" w:fill="auto"/>
            <w:vAlign w:val="bottom"/>
          </w:tcPr>
          <w:p w14:paraId="45CF9BA8" w14:textId="77777777" w:rsidR="00FF50E7" w:rsidRPr="00853565" w:rsidRDefault="00FF50E7" w:rsidP="00A8592F">
            <w:pPr>
              <w:snapToGrid w:val="0"/>
              <w:spacing w:before="80" w:line="140" w:lineRule="exact"/>
              <w:ind w:right="397"/>
              <w:jc w:val="right"/>
              <w:rPr>
                <w:rFonts w:eastAsia="Symbol"/>
              </w:rPr>
            </w:pPr>
          </w:p>
        </w:tc>
        <w:tc>
          <w:tcPr>
            <w:tcW w:w="1144" w:type="dxa"/>
            <w:tcBorders>
              <w:left w:val="single" w:sz="6" w:space="0" w:color="000000"/>
            </w:tcBorders>
            <w:shd w:val="clear" w:color="auto" w:fill="auto"/>
            <w:vAlign w:val="bottom"/>
          </w:tcPr>
          <w:p w14:paraId="489346E2" w14:textId="77777777" w:rsidR="00FF50E7" w:rsidRPr="00853565" w:rsidRDefault="00FF50E7" w:rsidP="00E82DAD">
            <w:pPr>
              <w:snapToGrid w:val="0"/>
              <w:spacing w:before="80" w:line="140" w:lineRule="exact"/>
              <w:ind w:right="397"/>
              <w:jc w:val="right"/>
              <w:rPr>
                <w:rFonts w:eastAsia="Symbol"/>
              </w:rPr>
            </w:pPr>
          </w:p>
        </w:tc>
        <w:tc>
          <w:tcPr>
            <w:tcW w:w="1144" w:type="dxa"/>
            <w:tcBorders>
              <w:left w:val="single" w:sz="6" w:space="0" w:color="000000"/>
            </w:tcBorders>
            <w:shd w:val="clear" w:color="auto" w:fill="auto"/>
            <w:vAlign w:val="bottom"/>
          </w:tcPr>
          <w:p w14:paraId="5513378C" w14:textId="77777777" w:rsidR="00FF50E7" w:rsidRPr="00853565" w:rsidRDefault="00FF50E7" w:rsidP="00E82DAD">
            <w:pPr>
              <w:snapToGrid w:val="0"/>
              <w:spacing w:before="80" w:line="140" w:lineRule="exact"/>
              <w:ind w:right="397"/>
              <w:jc w:val="right"/>
              <w:rPr>
                <w:rFonts w:eastAsia="Symbol"/>
              </w:rPr>
            </w:pPr>
          </w:p>
        </w:tc>
        <w:tc>
          <w:tcPr>
            <w:tcW w:w="1144" w:type="dxa"/>
            <w:tcBorders>
              <w:left w:val="single" w:sz="6" w:space="0" w:color="000000"/>
            </w:tcBorders>
            <w:shd w:val="clear" w:color="auto" w:fill="auto"/>
            <w:vAlign w:val="bottom"/>
          </w:tcPr>
          <w:p w14:paraId="5D46E1D4" w14:textId="2E66C8F4" w:rsidR="00FF50E7" w:rsidRPr="00853565" w:rsidRDefault="00FF50E7" w:rsidP="00A8592F">
            <w:pPr>
              <w:snapToGrid w:val="0"/>
              <w:spacing w:before="80" w:line="140" w:lineRule="exact"/>
              <w:ind w:right="397"/>
              <w:jc w:val="right"/>
              <w:rPr>
                <w:rFonts w:eastAsia="Symbol"/>
              </w:rPr>
            </w:pPr>
          </w:p>
        </w:tc>
        <w:tc>
          <w:tcPr>
            <w:tcW w:w="2672" w:type="dxa"/>
            <w:tcBorders>
              <w:left w:val="single" w:sz="6" w:space="0" w:color="000000"/>
            </w:tcBorders>
            <w:shd w:val="clear" w:color="auto" w:fill="auto"/>
            <w:vAlign w:val="bottom"/>
          </w:tcPr>
          <w:p w14:paraId="03527868" w14:textId="77777777" w:rsidR="00FF50E7" w:rsidRPr="00853565" w:rsidRDefault="00FF50E7">
            <w:pPr>
              <w:spacing w:before="80" w:line="140" w:lineRule="exact"/>
              <w:ind w:right="340"/>
              <w:jc w:val="center"/>
            </w:pPr>
            <w:r w:rsidRPr="00853565">
              <w:rPr>
                <w:rFonts w:eastAsia="Symbol"/>
                <w:b/>
                <w:bCs/>
                <w:i/>
              </w:rPr>
              <w:t>Potatoes</w:t>
            </w:r>
          </w:p>
        </w:tc>
      </w:tr>
      <w:tr w:rsidR="00853565" w:rsidRPr="00853565" w14:paraId="0B616E47" w14:textId="77777777">
        <w:trPr>
          <w:cantSplit/>
        </w:trPr>
        <w:tc>
          <w:tcPr>
            <w:tcW w:w="2673" w:type="dxa"/>
            <w:shd w:val="clear" w:color="auto" w:fill="auto"/>
            <w:vAlign w:val="bottom"/>
          </w:tcPr>
          <w:p w14:paraId="2D7FF32B" w14:textId="77777777" w:rsidR="00FF50E7" w:rsidRPr="00853565" w:rsidRDefault="00FF50E7">
            <w:pPr>
              <w:spacing w:before="80" w:line="140" w:lineRule="exact"/>
              <w:ind w:right="340"/>
            </w:pPr>
            <w:r w:rsidRPr="00853565">
              <w:rPr>
                <w:rFonts w:eastAsia="Symbol"/>
                <w:b/>
                <w:bCs/>
              </w:rPr>
              <w:t>Россия</w:t>
            </w:r>
          </w:p>
        </w:tc>
        <w:tc>
          <w:tcPr>
            <w:tcW w:w="1145" w:type="dxa"/>
            <w:tcBorders>
              <w:left w:val="single" w:sz="6" w:space="0" w:color="000000"/>
            </w:tcBorders>
            <w:shd w:val="clear" w:color="auto" w:fill="auto"/>
            <w:vAlign w:val="bottom"/>
          </w:tcPr>
          <w:p w14:paraId="20A09323" w14:textId="294F105F" w:rsidR="00FF50E7" w:rsidRPr="00853565" w:rsidRDefault="00FF50E7" w:rsidP="00A8592F">
            <w:pPr>
              <w:snapToGrid w:val="0"/>
              <w:spacing w:before="80" w:line="140" w:lineRule="exact"/>
              <w:ind w:right="397"/>
              <w:jc w:val="right"/>
              <w:rPr>
                <w:rFonts w:eastAsia="Symbol"/>
              </w:rPr>
            </w:pPr>
            <w:r w:rsidRPr="00853565">
              <w:rPr>
                <w:rFonts w:eastAsia="Symbol"/>
              </w:rPr>
              <w:t>100</w:t>
            </w:r>
          </w:p>
        </w:tc>
        <w:tc>
          <w:tcPr>
            <w:tcW w:w="1144" w:type="dxa"/>
            <w:tcBorders>
              <w:left w:val="single" w:sz="6" w:space="0" w:color="000000"/>
            </w:tcBorders>
            <w:shd w:val="clear" w:color="auto" w:fill="auto"/>
            <w:vAlign w:val="bottom"/>
          </w:tcPr>
          <w:p w14:paraId="4B396960" w14:textId="36E51EB2" w:rsidR="00FF50E7" w:rsidRPr="00853565" w:rsidRDefault="00FF50E7" w:rsidP="00E82DAD">
            <w:pPr>
              <w:snapToGrid w:val="0"/>
              <w:spacing w:before="80" w:line="140" w:lineRule="exact"/>
              <w:ind w:right="397"/>
              <w:jc w:val="right"/>
              <w:rPr>
                <w:rFonts w:eastAsia="Symbol"/>
              </w:rPr>
            </w:pPr>
            <w:r w:rsidRPr="00853565">
              <w:rPr>
                <w:rFonts w:eastAsia="Symbol"/>
              </w:rPr>
              <w:t>170</w:t>
            </w:r>
          </w:p>
        </w:tc>
        <w:tc>
          <w:tcPr>
            <w:tcW w:w="1144" w:type="dxa"/>
            <w:tcBorders>
              <w:left w:val="single" w:sz="6" w:space="0" w:color="000000"/>
            </w:tcBorders>
            <w:shd w:val="clear" w:color="auto" w:fill="auto"/>
            <w:vAlign w:val="bottom"/>
          </w:tcPr>
          <w:p w14:paraId="748C6289" w14:textId="78F767B4" w:rsidR="00FF50E7" w:rsidRPr="00853565" w:rsidRDefault="00FF50E7" w:rsidP="00E82DAD">
            <w:pPr>
              <w:snapToGrid w:val="0"/>
              <w:spacing w:before="80" w:line="140" w:lineRule="exact"/>
              <w:ind w:right="397"/>
              <w:jc w:val="right"/>
              <w:rPr>
                <w:rFonts w:eastAsia="Symbol"/>
              </w:rPr>
            </w:pPr>
            <w:r w:rsidRPr="00853565">
              <w:rPr>
                <w:rFonts w:eastAsia="Symbol"/>
              </w:rPr>
              <w:t>178</w:t>
            </w:r>
          </w:p>
        </w:tc>
        <w:tc>
          <w:tcPr>
            <w:tcW w:w="1144" w:type="dxa"/>
            <w:tcBorders>
              <w:left w:val="single" w:sz="6" w:space="0" w:color="000000"/>
            </w:tcBorders>
            <w:shd w:val="clear" w:color="auto" w:fill="auto"/>
            <w:vAlign w:val="bottom"/>
          </w:tcPr>
          <w:p w14:paraId="48AD19BB" w14:textId="4851413B" w:rsidR="00FF50E7" w:rsidRPr="00853565" w:rsidRDefault="00C06E24" w:rsidP="006613FA">
            <w:pPr>
              <w:snapToGrid w:val="0"/>
              <w:spacing w:before="80" w:line="140" w:lineRule="exact"/>
              <w:ind w:right="397"/>
              <w:jc w:val="right"/>
              <w:rPr>
                <w:rFonts w:eastAsia="Symbol"/>
              </w:rPr>
            </w:pPr>
            <w:r w:rsidRPr="00853565">
              <w:rPr>
                <w:rFonts w:eastAsia="Symbol"/>
              </w:rPr>
              <w:t>166</w:t>
            </w:r>
          </w:p>
        </w:tc>
        <w:tc>
          <w:tcPr>
            <w:tcW w:w="2672" w:type="dxa"/>
            <w:tcBorders>
              <w:left w:val="single" w:sz="6" w:space="0" w:color="000000"/>
            </w:tcBorders>
            <w:shd w:val="clear" w:color="auto" w:fill="auto"/>
            <w:vAlign w:val="bottom"/>
          </w:tcPr>
          <w:p w14:paraId="33C0ED6E" w14:textId="77777777" w:rsidR="00FF50E7" w:rsidRPr="00853565" w:rsidRDefault="00FF50E7">
            <w:pPr>
              <w:pStyle w:val="13"/>
              <w:spacing w:before="80" w:line="140" w:lineRule="exact"/>
              <w:ind w:left="57"/>
              <w:rPr>
                <w:sz w:val="14"/>
                <w:szCs w:val="14"/>
              </w:rPr>
            </w:pPr>
            <w:r w:rsidRPr="00853565">
              <w:rPr>
                <w:rFonts w:eastAsia="Symbol"/>
                <w:bCs w:val="0"/>
                <w:i/>
                <w:sz w:val="14"/>
                <w:szCs w:val="14"/>
                <w:u w:val="none"/>
              </w:rPr>
              <w:t>Russia</w:t>
            </w:r>
          </w:p>
        </w:tc>
      </w:tr>
      <w:tr w:rsidR="00853565" w:rsidRPr="00853565" w14:paraId="0831CCC4" w14:textId="77777777">
        <w:trPr>
          <w:cantSplit/>
        </w:trPr>
        <w:tc>
          <w:tcPr>
            <w:tcW w:w="2673" w:type="dxa"/>
            <w:shd w:val="clear" w:color="auto" w:fill="auto"/>
            <w:vAlign w:val="bottom"/>
          </w:tcPr>
          <w:p w14:paraId="33D0610D" w14:textId="77777777" w:rsidR="00FF50E7" w:rsidRPr="00853565" w:rsidRDefault="00FF50E7">
            <w:pPr>
              <w:spacing w:before="80" w:line="140" w:lineRule="exact"/>
            </w:pPr>
            <w:r w:rsidRPr="00853565">
              <w:rPr>
                <w:rFonts w:eastAsia="Symbol"/>
                <w:b/>
                <w:bCs/>
              </w:rPr>
              <w:t>Страны СНГ</w:t>
            </w:r>
          </w:p>
        </w:tc>
        <w:tc>
          <w:tcPr>
            <w:tcW w:w="1145" w:type="dxa"/>
            <w:tcBorders>
              <w:left w:val="single" w:sz="6" w:space="0" w:color="000000"/>
            </w:tcBorders>
            <w:shd w:val="clear" w:color="auto" w:fill="auto"/>
            <w:vAlign w:val="bottom"/>
          </w:tcPr>
          <w:p w14:paraId="5C27FF98" w14:textId="77777777" w:rsidR="00FF50E7" w:rsidRPr="00853565" w:rsidRDefault="00FF50E7" w:rsidP="00A8592F">
            <w:pPr>
              <w:snapToGrid w:val="0"/>
              <w:spacing w:before="80" w:line="140" w:lineRule="exact"/>
              <w:ind w:right="397"/>
              <w:jc w:val="right"/>
              <w:rPr>
                <w:rFonts w:eastAsia="Symbol"/>
              </w:rPr>
            </w:pPr>
          </w:p>
        </w:tc>
        <w:tc>
          <w:tcPr>
            <w:tcW w:w="1144" w:type="dxa"/>
            <w:tcBorders>
              <w:left w:val="single" w:sz="6" w:space="0" w:color="000000"/>
            </w:tcBorders>
            <w:shd w:val="clear" w:color="auto" w:fill="auto"/>
            <w:vAlign w:val="bottom"/>
          </w:tcPr>
          <w:p w14:paraId="05855C30" w14:textId="77777777" w:rsidR="00FF50E7" w:rsidRPr="00853565" w:rsidRDefault="00FF50E7" w:rsidP="00E82DAD">
            <w:pPr>
              <w:snapToGrid w:val="0"/>
              <w:spacing w:before="80" w:line="140" w:lineRule="exact"/>
              <w:ind w:right="397"/>
              <w:jc w:val="right"/>
              <w:rPr>
                <w:rFonts w:eastAsia="Symbol"/>
              </w:rPr>
            </w:pPr>
          </w:p>
        </w:tc>
        <w:tc>
          <w:tcPr>
            <w:tcW w:w="1144" w:type="dxa"/>
            <w:tcBorders>
              <w:left w:val="single" w:sz="6" w:space="0" w:color="000000"/>
            </w:tcBorders>
            <w:shd w:val="clear" w:color="auto" w:fill="auto"/>
            <w:vAlign w:val="bottom"/>
          </w:tcPr>
          <w:p w14:paraId="682E5B7A" w14:textId="77777777" w:rsidR="00FF50E7" w:rsidRPr="00853565" w:rsidRDefault="00FF50E7" w:rsidP="00E82DAD">
            <w:pPr>
              <w:snapToGrid w:val="0"/>
              <w:spacing w:before="80" w:line="140" w:lineRule="exact"/>
              <w:ind w:right="397"/>
              <w:jc w:val="right"/>
              <w:rPr>
                <w:rFonts w:eastAsia="Symbol"/>
              </w:rPr>
            </w:pPr>
          </w:p>
        </w:tc>
        <w:tc>
          <w:tcPr>
            <w:tcW w:w="1144" w:type="dxa"/>
            <w:tcBorders>
              <w:left w:val="single" w:sz="6" w:space="0" w:color="000000"/>
            </w:tcBorders>
            <w:shd w:val="clear" w:color="auto" w:fill="auto"/>
            <w:vAlign w:val="bottom"/>
          </w:tcPr>
          <w:p w14:paraId="55784072" w14:textId="77777777" w:rsidR="00FF50E7" w:rsidRPr="00853565" w:rsidRDefault="00FF50E7" w:rsidP="00A8592F">
            <w:pPr>
              <w:snapToGrid w:val="0"/>
              <w:spacing w:before="80" w:line="140" w:lineRule="exact"/>
              <w:ind w:right="397"/>
              <w:jc w:val="right"/>
              <w:rPr>
                <w:rFonts w:eastAsia="Symbol"/>
              </w:rPr>
            </w:pPr>
          </w:p>
        </w:tc>
        <w:tc>
          <w:tcPr>
            <w:tcW w:w="2672" w:type="dxa"/>
            <w:tcBorders>
              <w:left w:val="single" w:sz="6" w:space="0" w:color="000000"/>
            </w:tcBorders>
            <w:shd w:val="clear" w:color="auto" w:fill="auto"/>
            <w:vAlign w:val="bottom"/>
          </w:tcPr>
          <w:p w14:paraId="014D2930" w14:textId="77777777" w:rsidR="00FF50E7" w:rsidRPr="00853565" w:rsidRDefault="00FF50E7">
            <w:pPr>
              <w:spacing w:before="80" w:line="140" w:lineRule="exact"/>
              <w:ind w:left="57"/>
            </w:pPr>
            <w:r w:rsidRPr="00853565">
              <w:rPr>
                <w:rFonts w:eastAsia="Symbol"/>
                <w:b/>
                <w:i/>
              </w:rPr>
              <w:t>CIS countries</w:t>
            </w:r>
          </w:p>
        </w:tc>
      </w:tr>
      <w:tr w:rsidR="00853565" w:rsidRPr="00853565" w14:paraId="69EAFFDE" w14:textId="77777777">
        <w:trPr>
          <w:cantSplit/>
        </w:trPr>
        <w:tc>
          <w:tcPr>
            <w:tcW w:w="2673" w:type="dxa"/>
            <w:shd w:val="clear" w:color="auto" w:fill="auto"/>
            <w:vAlign w:val="bottom"/>
          </w:tcPr>
          <w:p w14:paraId="798922C3" w14:textId="77777777" w:rsidR="00FF50E7" w:rsidRPr="00853565" w:rsidRDefault="00FF50E7">
            <w:pPr>
              <w:spacing w:before="80" w:line="140" w:lineRule="exact"/>
              <w:ind w:left="340"/>
            </w:pPr>
            <w:r w:rsidRPr="00853565">
              <w:rPr>
                <w:rFonts w:eastAsia="Symbol"/>
              </w:rPr>
              <w:t>из них:</w:t>
            </w:r>
          </w:p>
        </w:tc>
        <w:tc>
          <w:tcPr>
            <w:tcW w:w="1145" w:type="dxa"/>
            <w:tcBorders>
              <w:left w:val="single" w:sz="6" w:space="0" w:color="000000"/>
            </w:tcBorders>
            <w:shd w:val="clear" w:color="auto" w:fill="auto"/>
            <w:vAlign w:val="bottom"/>
          </w:tcPr>
          <w:p w14:paraId="1D079AF3" w14:textId="77777777" w:rsidR="00FF50E7" w:rsidRPr="00853565" w:rsidRDefault="00FF50E7" w:rsidP="00A8592F">
            <w:pPr>
              <w:snapToGrid w:val="0"/>
              <w:spacing w:before="80" w:line="140" w:lineRule="exact"/>
              <w:ind w:right="397"/>
              <w:jc w:val="right"/>
              <w:rPr>
                <w:rFonts w:eastAsia="Symbol"/>
              </w:rPr>
            </w:pPr>
          </w:p>
        </w:tc>
        <w:tc>
          <w:tcPr>
            <w:tcW w:w="1144" w:type="dxa"/>
            <w:tcBorders>
              <w:left w:val="single" w:sz="6" w:space="0" w:color="000000"/>
            </w:tcBorders>
            <w:shd w:val="clear" w:color="auto" w:fill="auto"/>
            <w:vAlign w:val="bottom"/>
          </w:tcPr>
          <w:p w14:paraId="47D02123" w14:textId="77777777" w:rsidR="00FF50E7" w:rsidRPr="00853565" w:rsidRDefault="00FF50E7" w:rsidP="00E82DAD">
            <w:pPr>
              <w:snapToGrid w:val="0"/>
              <w:spacing w:before="80" w:line="140" w:lineRule="exact"/>
              <w:ind w:right="397"/>
              <w:jc w:val="right"/>
              <w:rPr>
                <w:rFonts w:eastAsia="Symbol"/>
              </w:rPr>
            </w:pPr>
          </w:p>
        </w:tc>
        <w:tc>
          <w:tcPr>
            <w:tcW w:w="1144" w:type="dxa"/>
            <w:tcBorders>
              <w:left w:val="single" w:sz="6" w:space="0" w:color="000000"/>
            </w:tcBorders>
            <w:shd w:val="clear" w:color="auto" w:fill="auto"/>
            <w:vAlign w:val="bottom"/>
          </w:tcPr>
          <w:p w14:paraId="169412C9" w14:textId="77777777" w:rsidR="00FF50E7" w:rsidRPr="00853565" w:rsidRDefault="00FF50E7" w:rsidP="00E82DAD">
            <w:pPr>
              <w:snapToGrid w:val="0"/>
              <w:spacing w:before="80" w:line="140" w:lineRule="exact"/>
              <w:ind w:right="397"/>
              <w:jc w:val="right"/>
              <w:rPr>
                <w:rFonts w:eastAsia="Symbol"/>
              </w:rPr>
            </w:pPr>
          </w:p>
        </w:tc>
        <w:tc>
          <w:tcPr>
            <w:tcW w:w="1144" w:type="dxa"/>
            <w:tcBorders>
              <w:left w:val="single" w:sz="6" w:space="0" w:color="000000"/>
            </w:tcBorders>
            <w:shd w:val="clear" w:color="auto" w:fill="auto"/>
            <w:vAlign w:val="bottom"/>
          </w:tcPr>
          <w:p w14:paraId="49A15F0B" w14:textId="77777777" w:rsidR="00FF50E7" w:rsidRPr="00853565" w:rsidRDefault="00FF50E7" w:rsidP="00A8592F">
            <w:pPr>
              <w:snapToGrid w:val="0"/>
              <w:spacing w:before="80" w:line="140" w:lineRule="exact"/>
              <w:ind w:right="397"/>
              <w:jc w:val="right"/>
              <w:rPr>
                <w:rFonts w:eastAsia="Symbol"/>
              </w:rPr>
            </w:pPr>
          </w:p>
        </w:tc>
        <w:tc>
          <w:tcPr>
            <w:tcW w:w="2672" w:type="dxa"/>
            <w:tcBorders>
              <w:left w:val="single" w:sz="6" w:space="0" w:color="000000"/>
            </w:tcBorders>
            <w:shd w:val="clear" w:color="auto" w:fill="auto"/>
            <w:vAlign w:val="bottom"/>
          </w:tcPr>
          <w:p w14:paraId="4EC80169" w14:textId="77777777" w:rsidR="00FF50E7" w:rsidRPr="00853565" w:rsidRDefault="00FF50E7">
            <w:pPr>
              <w:spacing w:before="80" w:line="140" w:lineRule="exact"/>
              <w:ind w:left="340"/>
            </w:pPr>
            <w:r w:rsidRPr="00853565">
              <w:rPr>
                <w:rFonts w:eastAsia="Symbol"/>
                <w:i/>
              </w:rPr>
              <w:t>of which:</w:t>
            </w:r>
          </w:p>
        </w:tc>
      </w:tr>
      <w:tr w:rsidR="00853565" w:rsidRPr="00853565" w14:paraId="5A5AE638" w14:textId="77777777">
        <w:trPr>
          <w:cantSplit/>
        </w:trPr>
        <w:tc>
          <w:tcPr>
            <w:tcW w:w="2673" w:type="dxa"/>
            <w:shd w:val="clear" w:color="auto" w:fill="auto"/>
            <w:vAlign w:val="bottom"/>
          </w:tcPr>
          <w:p w14:paraId="7766E8F9" w14:textId="77777777" w:rsidR="00FF50E7" w:rsidRPr="00853565" w:rsidRDefault="00FF50E7">
            <w:pPr>
              <w:pStyle w:val="13"/>
              <w:spacing w:before="80" w:line="140" w:lineRule="exact"/>
              <w:ind w:left="113"/>
              <w:rPr>
                <w:sz w:val="14"/>
                <w:szCs w:val="14"/>
              </w:rPr>
            </w:pPr>
            <w:r w:rsidRPr="00853565">
              <w:rPr>
                <w:rFonts w:eastAsia="Symbol"/>
                <w:b w:val="0"/>
                <w:bCs w:val="0"/>
                <w:sz w:val="14"/>
                <w:szCs w:val="14"/>
                <w:u w:val="none"/>
              </w:rPr>
              <w:t>Азербайджан</w:t>
            </w:r>
          </w:p>
        </w:tc>
        <w:tc>
          <w:tcPr>
            <w:tcW w:w="1145" w:type="dxa"/>
            <w:tcBorders>
              <w:left w:val="single" w:sz="6" w:space="0" w:color="000000"/>
            </w:tcBorders>
            <w:shd w:val="clear" w:color="auto" w:fill="auto"/>
            <w:vAlign w:val="bottom"/>
          </w:tcPr>
          <w:p w14:paraId="420485ED" w14:textId="638D9A15" w:rsidR="00FF50E7" w:rsidRPr="00853565" w:rsidRDefault="00FF50E7" w:rsidP="00A8592F">
            <w:pPr>
              <w:snapToGrid w:val="0"/>
              <w:spacing w:before="80" w:line="140" w:lineRule="exact"/>
              <w:ind w:right="397"/>
              <w:jc w:val="right"/>
              <w:rPr>
                <w:rFonts w:eastAsia="Symbol"/>
              </w:rPr>
            </w:pPr>
            <w:r w:rsidRPr="00853565">
              <w:rPr>
                <w:rFonts w:eastAsia="Symbol"/>
              </w:rPr>
              <w:t>145</w:t>
            </w:r>
          </w:p>
        </w:tc>
        <w:tc>
          <w:tcPr>
            <w:tcW w:w="1144" w:type="dxa"/>
            <w:tcBorders>
              <w:left w:val="single" w:sz="6" w:space="0" w:color="000000"/>
            </w:tcBorders>
            <w:shd w:val="clear" w:color="auto" w:fill="auto"/>
            <w:vAlign w:val="bottom"/>
          </w:tcPr>
          <w:p w14:paraId="4292BD79" w14:textId="6D741A10" w:rsidR="00FF50E7" w:rsidRPr="00853565" w:rsidRDefault="00FF50E7" w:rsidP="00E82DAD">
            <w:pPr>
              <w:snapToGrid w:val="0"/>
              <w:spacing w:before="80" w:line="140" w:lineRule="exact"/>
              <w:ind w:right="397"/>
              <w:jc w:val="right"/>
              <w:rPr>
                <w:rFonts w:eastAsia="Symbol"/>
              </w:rPr>
            </w:pPr>
            <w:r w:rsidRPr="00853565">
              <w:rPr>
                <w:rFonts w:eastAsia="Symbol"/>
              </w:rPr>
              <w:t>149</w:t>
            </w:r>
          </w:p>
        </w:tc>
        <w:tc>
          <w:tcPr>
            <w:tcW w:w="1144" w:type="dxa"/>
            <w:tcBorders>
              <w:left w:val="single" w:sz="6" w:space="0" w:color="000000"/>
            </w:tcBorders>
            <w:shd w:val="clear" w:color="auto" w:fill="auto"/>
            <w:vAlign w:val="bottom"/>
          </w:tcPr>
          <w:p w14:paraId="127BA5C6" w14:textId="41C5B595" w:rsidR="00FF50E7" w:rsidRPr="00853565" w:rsidRDefault="00FF50E7" w:rsidP="00E82DAD">
            <w:pPr>
              <w:snapToGrid w:val="0"/>
              <w:spacing w:before="80" w:line="140" w:lineRule="exact"/>
              <w:ind w:right="397"/>
              <w:jc w:val="right"/>
              <w:rPr>
                <w:rFonts w:eastAsia="Symbol"/>
              </w:rPr>
            </w:pPr>
            <w:r w:rsidRPr="00853565">
              <w:rPr>
                <w:rFonts w:eastAsia="Symbol"/>
              </w:rPr>
              <w:t>169</w:t>
            </w:r>
          </w:p>
        </w:tc>
        <w:tc>
          <w:tcPr>
            <w:tcW w:w="1144" w:type="dxa"/>
            <w:tcBorders>
              <w:left w:val="single" w:sz="6" w:space="0" w:color="000000"/>
            </w:tcBorders>
            <w:shd w:val="clear" w:color="auto" w:fill="auto"/>
            <w:vAlign w:val="bottom"/>
          </w:tcPr>
          <w:p w14:paraId="2C93561A" w14:textId="58D3F449" w:rsidR="00FF50E7" w:rsidRPr="00853565" w:rsidRDefault="00FF50E7" w:rsidP="00A8592F">
            <w:pPr>
              <w:snapToGrid w:val="0"/>
              <w:spacing w:before="80" w:line="140" w:lineRule="exact"/>
              <w:ind w:right="397"/>
              <w:jc w:val="right"/>
              <w:rPr>
                <w:rFonts w:eastAsia="Symbol"/>
              </w:rPr>
            </w:pPr>
            <w:r w:rsidRPr="00853565">
              <w:rPr>
                <w:rFonts w:eastAsia="Symbol"/>
              </w:rPr>
              <w:t>174</w:t>
            </w:r>
          </w:p>
        </w:tc>
        <w:tc>
          <w:tcPr>
            <w:tcW w:w="2672" w:type="dxa"/>
            <w:tcBorders>
              <w:left w:val="single" w:sz="6" w:space="0" w:color="000000"/>
            </w:tcBorders>
            <w:shd w:val="clear" w:color="auto" w:fill="auto"/>
            <w:vAlign w:val="bottom"/>
          </w:tcPr>
          <w:p w14:paraId="2B5AEDA0" w14:textId="77777777" w:rsidR="00FF50E7" w:rsidRPr="00853565" w:rsidRDefault="00FF50E7">
            <w:pPr>
              <w:pStyle w:val="20"/>
              <w:spacing w:before="80" w:line="140" w:lineRule="exact"/>
              <w:ind w:left="170"/>
              <w:rPr>
                <w:sz w:val="14"/>
                <w:szCs w:val="14"/>
              </w:rPr>
            </w:pPr>
            <w:r w:rsidRPr="00853565">
              <w:rPr>
                <w:rFonts w:eastAsia="Symbol"/>
                <w:b w:val="0"/>
                <w:bCs w:val="0"/>
                <w:i/>
                <w:sz w:val="14"/>
                <w:szCs w:val="14"/>
              </w:rPr>
              <w:t>Azerba</w:t>
            </w:r>
            <w:r w:rsidRPr="00853565">
              <w:rPr>
                <w:rFonts w:eastAsia="Symbol"/>
                <w:b w:val="0"/>
                <w:bCs w:val="0"/>
                <w:i/>
                <w:sz w:val="14"/>
                <w:szCs w:val="14"/>
                <w:lang w:val="en-US"/>
              </w:rPr>
              <w:t>i</w:t>
            </w:r>
            <w:r w:rsidRPr="00853565">
              <w:rPr>
                <w:rFonts w:eastAsia="Symbol"/>
                <w:b w:val="0"/>
                <w:bCs w:val="0"/>
                <w:i/>
                <w:sz w:val="14"/>
                <w:szCs w:val="14"/>
              </w:rPr>
              <w:t>jan</w:t>
            </w:r>
          </w:p>
        </w:tc>
      </w:tr>
      <w:tr w:rsidR="00853565" w:rsidRPr="00853565" w14:paraId="0023E2F6" w14:textId="77777777">
        <w:trPr>
          <w:cantSplit/>
        </w:trPr>
        <w:tc>
          <w:tcPr>
            <w:tcW w:w="2673" w:type="dxa"/>
            <w:shd w:val="clear" w:color="auto" w:fill="auto"/>
            <w:vAlign w:val="bottom"/>
          </w:tcPr>
          <w:p w14:paraId="6C3EDD0A" w14:textId="77777777" w:rsidR="00FF50E7" w:rsidRPr="00853565" w:rsidRDefault="00FF50E7">
            <w:pPr>
              <w:pStyle w:val="13"/>
              <w:spacing w:before="80" w:line="140" w:lineRule="exact"/>
              <w:ind w:left="113"/>
              <w:rPr>
                <w:sz w:val="14"/>
                <w:szCs w:val="14"/>
              </w:rPr>
            </w:pPr>
            <w:r w:rsidRPr="00853565">
              <w:rPr>
                <w:rFonts w:eastAsia="Symbol"/>
                <w:b w:val="0"/>
                <w:bCs w:val="0"/>
                <w:sz w:val="14"/>
                <w:szCs w:val="14"/>
                <w:u w:val="none"/>
              </w:rPr>
              <w:t>Армения</w:t>
            </w:r>
          </w:p>
        </w:tc>
        <w:tc>
          <w:tcPr>
            <w:tcW w:w="1145" w:type="dxa"/>
            <w:tcBorders>
              <w:left w:val="single" w:sz="6" w:space="0" w:color="000000"/>
            </w:tcBorders>
            <w:shd w:val="clear" w:color="auto" w:fill="auto"/>
            <w:vAlign w:val="bottom"/>
          </w:tcPr>
          <w:p w14:paraId="42B2BBA6" w14:textId="4437A3D4" w:rsidR="00FF50E7" w:rsidRPr="00853565" w:rsidRDefault="00FF50E7" w:rsidP="00A8592F">
            <w:pPr>
              <w:snapToGrid w:val="0"/>
              <w:spacing w:before="80" w:line="140" w:lineRule="exact"/>
              <w:ind w:right="397"/>
              <w:jc w:val="right"/>
              <w:rPr>
                <w:rFonts w:eastAsia="Symbol"/>
              </w:rPr>
            </w:pPr>
            <w:r w:rsidRPr="00853565">
              <w:rPr>
                <w:rFonts w:eastAsia="Symbol"/>
              </w:rPr>
              <w:t>170</w:t>
            </w:r>
          </w:p>
        </w:tc>
        <w:tc>
          <w:tcPr>
            <w:tcW w:w="1144" w:type="dxa"/>
            <w:tcBorders>
              <w:left w:val="single" w:sz="6" w:space="0" w:color="000000"/>
            </w:tcBorders>
            <w:shd w:val="clear" w:color="auto" w:fill="auto"/>
            <w:vAlign w:val="bottom"/>
          </w:tcPr>
          <w:p w14:paraId="5DD5A240" w14:textId="5C1BEA5D" w:rsidR="00FF50E7" w:rsidRPr="00853565" w:rsidRDefault="00FF50E7" w:rsidP="00E82DAD">
            <w:pPr>
              <w:snapToGrid w:val="0"/>
              <w:spacing w:before="80" w:line="140" w:lineRule="exact"/>
              <w:ind w:right="397"/>
              <w:jc w:val="right"/>
              <w:rPr>
                <w:rFonts w:eastAsia="Symbol"/>
              </w:rPr>
            </w:pPr>
            <w:r w:rsidRPr="00853565">
              <w:rPr>
                <w:rFonts w:eastAsia="Symbol"/>
              </w:rPr>
              <w:t>187</w:t>
            </w:r>
          </w:p>
        </w:tc>
        <w:tc>
          <w:tcPr>
            <w:tcW w:w="1144" w:type="dxa"/>
            <w:tcBorders>
              <w:left w:val="single" w:sz="6" w:space="0" w:color="000000"/>
            </w:tcBorders>
            <w:shd w:val="clear" w:color="auto" w:fill="auto"/>
            <w:vAlign w:val="bottom"/>
          </w:tcPr>
          <w:p w14:paraId="67BE4E02" w14:textId="7448296E" w:rsidR="00FF50E7" w:rsidRPr="00853565" w:rsidRDefault="00FF50E7" w:rsidP="00E82DAD">
            <w:pPr>
              <w:snapToGrid w:val="0"/>
              <w:spacing w:before="80" w:line="140" w:lineRule="exact"/>
              <w:ind w:right="397"/>
              <w:jc w:val="right"/>
              <w:rPr>
                <w:rFonts w:eastAsia="Symbol"/>
              </w:rPr>
            </w:pPr>
            <w:r w:rsidRPr="00853565">
              <w:rPr>
                <w:rFonts w:eastAsia="Symbol"/>
              </w:rPr>
              <w:t>199</w:t>
            </w:r>
          </w:p>
        </w:tc>
        <w:tc>
          <w:tcPr>
            <w:tcW w:w="1144" w:type="dxa"/>
            <w:tcBorders>
              <w:left w:val="single" w:sz="6" w:space="0" w:color="000000"/>
            </w:tcBorders>
            <w:shd w:val="clear" w:color="auto" w:fill="auto"/>
            <w:vAlign w:val="bottom"/>
          </w:tcPr>
          <w:p w14:paraId="0AC39DFD" w14:textId="0F6A454B" w:rsidR="00FF50E7" w:rsidRPr="00853565" w:rsidRDefault="00FF50E7" w:rsidP="00A8592F">
            <w:pPr>
              <w:snapToGrid w:val="0"/>
              <w:spacing w:before="80" w:line="140" w:lineRule="exact"/>
              <w:ind w:right="397"/>
              <w:jc w:val="right"/>
              <w:rPr>
                <w:rFonts w:eastAsia="Symbol"/>
              </w:rPr>
            </w:pPr>
            <w:r w:rsidRPr="00853565">
              <w:rPr>
                <w:rFonts w:eastAsia="Symbol"/>
              </w:rPr>
              <w:t>213</w:t>
            </w:r>
          </w:p>
        </w:tc>
        <w:tc>
          <w:tcPr>
            <w:tcW w:w="2672" w:type="dxa"/>
            <w:tcBorders>
              <w:left w:val="single" w:sz="6" w:space="0" w:color="000000"/>
            </w:tcBorders>
            <w:shd w:val="clear" w:color="auto" w:fill="auto"/>
            <w:vAlign w:val="bottom"/>
          </w:tcPr>
          <w:p w14:paraId="0D909EAC" w14:textId="77777777" w:rsidR="00FF50E7" w:rsidRPr="00853565" w:rsidRDefault="00FF50E7">
            <w:pPr>
              <w:pStyle w:val="20"/>
              <w:spacing w:before="80" w:line="140" w:lineRule="exact"/>
              <w:ind w:left="170"/>
              <w:rPr>
                <w:sz w:val="14"/>
                <w:szCs w:val="14"/>
              </w:rPr>
            </w:pPr>
            <w:r w:rsidRPr="00853565">
              <w:rPr>
                <w:rFonts w:eastAsia="Symbol"/>
                <w:b w:val="0"/>
                <w:bCs w:val="0"/>
                <w:i/>
                <w:sz w:val="14"/>
                <w:szCs w:val="14"/>
              </w:rPr>
              <w:t>Armenia</w:t>
            </w:r>
          </w:p>
        </w:tc>
      </w:tr>
      <w:tr w:rsidR="00853565" w:rsidRPr="00853565" w14:paraId="0B6BA604" w14:textId="77777777">
        <w:trPr>
          <w:cantSplit/>
        </w:trPr>
        <w:tc>
          <w:tcPr>
            <w:tcW w:w="2673" w:type="dxa"/>
            <w:shd w:val="clear" w:color="auto" w:fill="auto"/>
            <w:vAlign w:val="bottom"/>
          </w:tcPr>
          <w:p w14:paraId="7BC6ACDD" w14:textId="77777777" w:rsidR="00FF50E7" w:rsidRPr="00853565" w:rsidRDefault="00FF50E7">
            <w:pPr>
              <w:pStyle w:val="20"/>
              <w:spacing w:before="80" w:line="140" w:lineRule="exact"/>
              <w:ind w:left="113"/>
              <w:rPr>
                <w:sz w:val="14"/>
                <w:szCs w:val="14"/>
              </w:rPr>
            </w:pPr>
            <w:r w:rsidRPr="00853565">
              <w:rPr>
                <w:rFonts w:eastAsia="Symbol"/>
                <w:b w:val="0"/>
                <w:bCs w:val="0"/>
                <w:sz w:val="14"/>
                <w:szCs w:val="14"/>
              </w:rPr>
              <w:t>Беларусь</w:t>
            </w:r>
          </w:p>
        </w:tc>
        <w:tc>
          <w:tcPr>
            <w:tcW w:w="1145" w:type="dxa"/>
            <w:tcBorders>
              <w:left w:val="single" w:sz="6" w:space="0" w:color="000000"/>
            </w:tcBorders>
            <w:shd w:val="clear" w:color="auto" w:fill="auto"/>
            <w:vAlign w:val="bottom"/>
          </w:tcPr>
          <w:p w14:paraId="0FE28EA7" w14:textId="0C1DD966" w:rsidR="00FF50E7" w:rsidRPr="00853565" w:rsidRDefault="00FF50E7" w:rsidP="00A8592F">
            <w:pPr>
              <w:snapToGrid w:val="0"/>
              <w:spacing w:before="80" w:line="140" w:lineRule="exact"/>
              <w:ind w:right="397"/>
              <w:jc w:val="right"/>
              <w:rPr>
                <w:rFonts w:eastAsia="Symbol"/>
              </w:rPr>
            </w:pPr>
            <w:r w:rsidRPr="00853565">
              <w:rPr>
                <w:rFonts w:eastAsia="Symbol"/>
              </w:rPr>
              <w:t>214</w:t>
            </w:r>
          </w:p>
        </w:tc>
        <w:tc>
          <w:tcPr>
            <w:tcW w:w="1144" w:type="dxa"/>
            <w:tcBorders>
              <w:left w:val="single" w:sz="6" w:space="0" w:color="000000"/>
            </w:tcBorders>
            <w:shd w:val="clear" w:color="auto" w:fill="auto"/>
            <w:vAlign w:val="bottom"/>
          </w:tcPr>
          <w:p w14:paraId="018761FB" w14:textId="0F1EA2AB" w:rsidR="00FF50E7" w:rsidRPr="00853565" w:rsidRDefault="00FF50E7" w:rsidP="00E82DAD">
            <w:pPr>
              <w:snapToGrid w:val="0"/>
              <w:spacing w:before="80" w:line="140" w:lineRule="exact"/>
              <w:ind w:right="397"/>
              <w:jc w:val="right"/>
              <w:rPr>
                <w:rFonts w:eastAsia="Symbol"/>
              </w:rPr>
            </w:pPr>
            <w:r w:rsidRPr="00853565">
              <w:rPr>
                <w:rFonts w:eastAsia="Symbol"/>
              </w:rPr>
              <w:t>216</w:t>
            </w:r>
          </w:p>
        </w:tc>
        <w:tc>
          <w:tcPr>
            <w:tcW w:w="1144" w:type="dxa"/>
            <w:tcBorders>
              <w:left w:val="single" w:sz="6" w:space="0" w:color="000000"/>
            </w:tcBorders>
            <w:shd w:val="clear" w:color="auto" w:fill="auto"/>
            <w:vAlign w:val="bottom"/>
          </w:tcPr>
          <w:p w14:paraId="41C68E55" w14:textId="03D80EF2" w:rsidR="00FF50E7" w:rsidRPr="00853565" w:rsidRDefault="00FF50E7" w:rsidP="00E82DAD">
            <w:pPr>
              <w:snapToGrid w:val="0"/>
              <w:spacing w:before="80" w:line="140" w:lineRule="exact"/>
              <w:ind w:right="397"/>
              <w:jc w:val="right"/>
              <w:rPr>
                <w:rFonts w:eastAsia="Symbol"/>
              </w:rPr>
            </w:pPr>
            <w:r w:rsidRPr="00853565">
              <w:rPr>
                <w:rFonts w:eastAsia="Symbol"/>
              </w:rPr>
              <w:t>229</w:t>
            </w:r>
          </w:p>
        </w:tc>
        <w:tc>
          <w:tcPr>
            <w:tcW w:w="1144" w:type="dxa"/>
            <w:tcBorders>
              <w:left w:val="single" w:sz="6" w:space="0" w:color="000000"/>
            </w:tcBorders>
            <w:shd w:val="clear" w:color="auto" w:fill="auto"/>
            <w:vAlign w:val="bottom"/>
          </w:tcPr>
          <w:p w14:paraId="794F3CE7" w14:textId="12C21722" w:rsidR="00FF50E7" w:rsidRPr="00853565" w:rsidRDefault="00FF50E7" w:rsidP="00A8592F">
            <w:pPr>
              <w:snapToGrid w:val="0"/>
              <w:spacing w:before="80" w:line="140" w:lineRule="exact"/>
              <w:ind w:right="397"/>
              <w:jc w:val="right"/>
              <w:rPr>
                <w:rFonts w:eastAsia="Symbol"/>
              </w:rPr>
            </w:pPr>
            <w:r w:rsidRPr="00853565">
              <w:rPr>
                <w:rFonts w:eastAsia="Symbol"/>
              </w:rPr>
              <w:t>206</w:t>
            </w:r>
          </w:p>
        </w:tc>
        <w:tc>
          <w:tcPr>
            <w:tcW w:w="2672" w:type="dxa"/>
            <w:tcBorders>
              <w:left w:val="single" w:sz="6" w:space="0" w:color="000000"/>
            </w:tcBorders>
            <w:shd w:val="clear" w:color="auto" w:fill="auto"/>
            <w:vAlign w:val="bottom"/>
          </w:tcPr>
          <w:p w14:paraId="6FE0500B" w14:textId="77777777" w:rsidR="00FF50E7" w:rsidRPr="00853565" w:rsidRDefault="00FF50E7">
            <w:pPr>
              <w:pStyle w:val="30"/>
              <w:spacing w:before="80" w:line="140" w:lineRule="exact"/>
              <w:ind w:left="170"/>
              <w:rPr>
                <w:rFonts w:ascii="Arial" w:hAnsi="Arial" w:cs="Arial"/>
                <w:sz w:val="14"/>
                <w:szCs w:val="14"/>
              </w:rPr>
            </w:pPr>
            <w:r w:rsidRPr="00853565">
              <w:rPr>
                <w:rFonts w:ascii="Arial" w:eastAsia="Symbol" w:hAnsi="Arial" w:cs="Arial"/>
                <w:b w:val="0"/>
                <w:bCs w:val="0"/>
                <w:i/>
                <w:sz w:val="14"/>
                <w:szCs w:val="14"/>
                <w:lang w:val="en-US"/>
              </w:rPr>
              <w:t xml:space="preserve">Republic of </w:t>
            </w:r>
            <w:r w:rsidRPr="00853565">
              <w:rPr>
                <w:rFonts w:ascii="Arial" w:eastAsia="Symbol" w:hAnsi="Arial" w:cs="Arial"/>
                <w:b w:val="0"/>
                <w:bCs w:val="0"/>
                <w:i/>
                <w:sz w:val="14"/>
                <w:szCs w:val="14"/>
              </w:rPr>
              <w:t>Belarus</w:t>
            </w:r>
          </w:p>
        </w:tc>
      </w:tr>
      <w:tr w:rsidR="00853565" w:rsidRPr="00853565" w14:paraId="715AB55A" w14:textId="77777777">
        <w:trPr>
          <w:cantSplit/>
        </w:trPr>
        <w:tc>
          <w:tcPr>
            <w:tcW w:w="2673" w:type="dxa"/>
            <w:shd w:val="clear" w:color="auto" w:fill="auto"/>
            <w:vAlign w:val="bottom"/>
          </w:tcPr>
          <w:p w14:paraId="3BCCB036" w14:textId="77777777" w:rsidR="00FF50E7" w:rsidRPr="00853565" w:rsidRDefault="00FF50E7">
            <w:pPr>
              <w:spacing w:before="80" w:line="140" w:lineRule="exact"/>
              <w:ind w:left="113"/>
            </w:pPr>
            <w:r w:rsidRPr="00853565">
              <w:rPr>
                <w:rFonts w:eastAsia="Symbol"/>
              </w:rPr>
              <w:t>Казахстан</w:t>
            </w:r>
          </w:p>
        </w:tc>
        <w:tc>
          <w:tcPr>
            <w:tcW w:w="1145" w:type="dxa"/>
            <w:tcBorders>
              <w:left w:val="single" w:sz="6" w:space="0" w:color="000000"/>
            </w:tcBorders>
            <w:shd w:val="clear" w:color="auto" w:fill="auto"/>
            <w:vAlign w:val="bottom"/>
          </w:tcPr>
          <w:p w14:paraId="3690C968" w14:textId="4571AA2D" w:rsidR="00FF50E7" w:rsidRPr="00853565" w:rsidRDefault="00FF50E7" w:rsidP="00A8592F">
            <w:pPr>
              <w:snapToGrid w:val="0"/>
              <w:spacing w:before="80" w:line="140" w:lineRule="exact"/>
              <w:ind w:right="397"/>
              <w:jc w:val="right"/>
              <w:rPr>
                <w:rFonts w:eastAsia="Symbol"/>
              </w:rPr>
            </w:pPr>
            <w:r w:rsidRPr="00853565">
              <w:rPr>
                <w:rFonts w:eastAsia="Symbol"/>
              </w:rPr>
              <w:t>143</w:t>
            </w:r>
          </w:p>
        </w:tc>
        <w:tc>
          <w:tcPr>
            <w:tcW w:w="1144" w:type="dxa"/>
            <w:tcBorders>
              <w:left w:val="single" w:sz="6" w:space="0" w:color="000000"/>
            </w:tcBorders>
            <w:shd w:val="clear" w:color="auto" w:fill="auto"/>
            <w:vAlign w:val="bottom"/>
          </w:tcPr>
          <w:p w14:paraId="6B8B60B0" w14:textId="2051D74F" w:rsidR="00FF50E7" w:rsidRPr="00853565" w:rsidRDefault="00FF50E7" w:rsidP="00E82DAD">
            <w:pPr>
              <w:snapToGrid w:val="0"/>
              <w:spacing w:before="80" w:line="140" w:lineRule="exact"/>
              <w:ind w:right="397"/>
              <w:jc w:val="right"/>
              <w:rPr>
                <w:rFonts w:eastAsia="Symbol"/>
              </w:rPr>
            </w:pPr>
            <w:r w:rsidRPr="00853565">
              <w:rPr>
                <w:rFonts w:eastAsia="Symbol"/>
              </w:rPr>
              <w:t>194</w:t>
            </w:r>
          </w:p>
        </w:tc>
        <w:tc>
          <w:tcPr>
            <w:tcW w:w="1144" w:type="dxa"/>
            <w:tcBorders>
              <w:left w:val="single" w:sz="6" w:space="0" w:color="000000"/>
            </w:tcBorders>
            <w:shd w:val="clear" w:color="auto" w:fill="auto"/>
            <w:vAlign w:val="bottom"/>
          </w:tcPr>
          <w:p w14:paraId="5D092BD5" w14:textId="51252B17" w:rsidR="00FF50E7" w:rsidRPr="00853565" w:rsidRDefault="00FF50E7" w:rsidP="00E82DAD">
            <w:pPr>
              <w:snapToGrid w:val="0"/>
              <w:spacing w:before="80" w:line="140" w:lineRule="exact"/>
              <w:ind w:right="397"/>
              <w:jc w:val="right"/>
              <w:rPr>
                <w:rFonts w:eastAsia="Symbol"/>
              </w:rPr>
            </w:pPr>
            <w:r w:rsidRPr="00853565">
              <w:rPr>
                <w:rFonts w:eastAsia="Symbol"/>
              </w:rPr>
              <w:t>203</w:t>
            </w:r>
          </w:p>
        </w:tc>
        <w:tc>
          <w:tcPr>
            <w:tcW w:w="1144" w:type="dxa"/>
            <w:tcBorders>
              <w:left w:val="single" w:sz="6" w:space="0" w:color="000000"/>
            </w:tcBorders>
            <w:shd w:val="clear" w:color="auto" w:fill="auto"/>
            <w:vAlign w:val="bottom"/>
          </w:tcPr>
          <w:p w14:paraId="43E379CC" w14:textId="19F2F2B1" w:rsidR="00FF50E7" w:rsidRPr="00853565" w:rsidRDefault="00FF50E7" w:rsidP="00A8592F">
            <w:pPr>
              <w:snapToGrid w:val="0"/>
              <w:spacing w:before="80" w:line="140" w:lineRule="exact"/>
              <w:ind w:right="397"/>
              <w:jc w:val="right"/>
              <w:rPr>
                <w:rFonts w:eastAsia="Symbol"/>
              </w:rPr>
            </w:pPr>
            <w:r w:rsidRPr="00853565">
              <w:rPr>
                <w:rFonts w:eastAsia="Symbol"/>
              </w:rPr>
              <w:t>207</w:t>
            </w:r>
          </w:p>
        </w:tc>
        <w:tc>
          <w:tcPr>
            <w:tcW w:w="2672" w:type="dxa"/>
            <w:tcBorders>
              <w:left w:val="single" w:sz="6" w:space="0" w:color="000000"/>
            </w:tcBorders>
            <w:shd w:val="clear" w:color="auto" w:fill="auto"/>
            <w:vAlign w:val="bottom"/>
          </w:tcPr>
          <w:p w14:paraId="08C464C6" w14:textId="77777777" w:rsidR="00FF50E7" w:rsidRPr="00853565" w:rsidRDefault="00FF50E7">
            <w:pPr>
              <w:spacing w:before="80" w:line="140" w:lineRule="exact"/>
              <w:ind w:left="170"/>
            </w:pPr>
            <w:r w:rsidRPr="00853565">
              <w:rPr>
                <w:rFonts w:eastAsia="Symbol"/>
                <w:bCs/>
                <w:i/>
              </w:rPr>
              <w:t>Kazakhstan</w:t>
            </w:r>
          </w:p>
        </w:tc>
      </w:tr>
      <w:tr w:rsidR="00853565" w:rsidRPr="00853565" w14:paraId="0D9BF6D5" w14:textId="77777777">
        <w:trPr>
          <w:cantSplit/>
        </w:trPr>
        <w:tc>
          <w:tcPr>
            <w:tcW w:w="2673" w:type="dxa"/>
            <w:shd w:val="clear" w:color="auto" w:fill="auto"/>
            <w:vAlign w:val="bottom"/>
          </w:tcPr>
          <w:p w14:paraId="3FEC2B17" w14:textId="77777777" w:rsidR="00FF50E7" w:rsidRPr="00853565" w:rsidRDefault="00FF50E7">
            <w:pPr>
              <w:spacing w:before="80" w:line="140" w:lineRule="exact"/>
              <w:ind w:left="113"/>
            </w:pPr>
            <w:r w:rsidRPr="00853565">
              <w:rPr>
                <w:rFonts w:eastAsia="Symbol"/>
              </w:rPr>
              <w:t>Киргизия</w:t>
            </w:r>
          </w:p>
        </w:tc>
        <w:tc>
          <w:tcPr>
            <w:tcW w:w="1145" w:type="dxa"/>
            <w:tcBorders>
              <w:left w:val="single" w:sz="6" w:space="0" w:color="000000"/>
            </w:tcBorders>
            <w:shd w:val="clear" w:color="auto" w:fill="auto"/>
            <w:vAlign w:val="bottom"/>
          </w:tcPr>
          <w:p w14:paraId="623DF2B0" w14:textId="15027E33" w:rsidR="00FF50E7" w:rsidRPr="00853565" w:rsidRDefault="00FF50E7" w:rsidP="00A8592F">
            <w:pPr>
              <w:snapToGrid w:val="0"/>
              <w:spacing w:before="80" w:line="140" w:lineRule="exact"/>
              <w:ind w:right="397"/>
              <w:jc w:val="right"/>
              <w:rPr>
                <w:rFonts w:eastAsia="Symbol"/>
              </w:rPr>
            </w:pPr>
            <w:r w:rsidRPr="00853565">
              <w:rPr>
                <w:rFonts w:eastAsia="Symbol"/>
              </w:rPr>
              <w:t>158</w:t>
            </w:r>
          </w:p>
        </w:tc>
        <w:tc>
          <w:tcPr>
            <w:tcW w:w="1144" w:type="dxa"/>
            <w:tcBorders>
              <w:left w:val="single" w:sz="6" w:space="0" w:color="000000"/>
            </w:tcBorders>
            <w:shd w:val="clear" w:color="auto" w:fill="auto"/>
            <w:vAlign w:val="bottom"/>
          </w:tcPr>
          <w:p w14:paraId="7D9421E6" w14:textId="525B916B" w:rsidR="00FF50E7" w:rsidRPr="00853565" w:rsidRDefault="00FF50E7" w:rsidP="00E82DAD">
            <w:pPr>
              <w:snapToGrid w:val="0"/>
              <w:spacing w:before="80" w:line="140" w:lineRule="exact"/>
              <w:ind w:right="397"/>
              <w:jc w:val="right"/>
              <w:rPr>
                <w:rFonts w:eastAsia="Symbol"/>
              </w:rPr>
            </w:pPr>
            <w:r w:rsidRPr="00853565">
              <w:rPr>
                <w:rFonts w:eastAsia="Symbol"/>
              </w:rPr>
              <w:t>169</w:t>
            </w:r>
          </w:p>
        </w:tc>
        <w:tc>
          <w:tcPr>
            <w:tcW w:w="1144" w:type="dxa"/>
            <w:tcBorders>
              <w:left w:val="single" w:sz="6" w:space="0" w:color="000000"/>
            </w:tcBorders>
            <w:shd w:val="clear" w:color="auto" w:fill="auto"/>
            <w:vAlign w:val="bottom"/>
          </w:tcPr>
          <w:p w14:paraId="36E57E33" w14:textId="30B9AF93" w:rsidR="00FF50E7" w:rsidRPr="00853565" w:rsidRDefault="00FF50E7" w:rsidP="00E82DAD">
            <w:pPr>
              <w:snapToGrid w:val="0"/>
              <w:spacing w:before="80" w:line="140" w:lineRule="exact"/>
              <w:ind w:right="397"/>
              <w:jc w:val="right"/>
              <w:rPr>
                <w:rFonts w:eastAsia="Symbol"/>
              </w:rPr>
            </w:pPr>
            <w:r w:rsidRPr="00853565">
              <w:rPr>
                <w:rFonts w:eastAsia="Symbol"/>
              </w:rPr>
              <w:t>171</w:t>
            </w:r>
          </w:p>
        </w:tc>
        <w:tc>
          <w:tcPr>
            <w:tcW w:w="1144" w:type="dxa"/>
            <w:tcBorders>
              <w:left w:val="single" w:sz="6" w:space="0" w:color="000000"/>
            </w:tcBorders>
            <w:shd w:val="clear" w:color="auto" w:fill="auto"/>
            <w:vAlign w:val="bottom"/>
          </w:tcPr>
          <w:p w14:paraId="1D2737EE" w14:textId="5E9172D1" w:rsidR="00FF50E7" w:rsidRPr="00853565" w:rsidRDefault="00FF50E7" w:rsidP="00A8592F">
            <w:pPr>
              <w:snapToGrid w:val="0"/>
              <w:spacing w:before="80" w:line="140" w:lineRule="exact"/>
              <w:ind w:right="397"/>
              <w:jc w:val="right"/>
              <w:rPr>
                <w:rFonts w:eastAsia="Symbol"/>
              </w:rPr>
            </w:pPr>
            <w:r w:rsidRPr="00853565">
              <w:rPr>
                <w:rFonts w:eastAsia="Symbol"/>
              </w:rPr>
              <w:t>172</w:t>
            </w:r>
          </w:p>
        </w:tc>
        <w:tc>
          <w:tcPr>
            <w:tcW w:w="2672" w:type="dxa"/>
            <w:tcBorders>
              <w:left w:val="single" w:sz="6" w:space="0" w:color="000000"/>
            </w:tcBorders>
            <w:shd w:val="clear" w:color="auto" w:fill="auto"/>
            <w:vAlign w:val="bottom"/>
          </w:tcPr>
          <w:p w14:paraId="0499714B" w14:textId="77777777" w:rsidR="00FF50E7" w:rsidRPr="00853565" w:rsidRDefault="00FF50E7">
            <w:pPr>
              <w:spacing w:before="80" w:line="140" w:lineRule="exact"/>
              <w:ind w:left="170"/>
            </w:pPr>
            <w:r w:rsidRPr="00853565">
              <w:rPr>
                <w:rFonts w:eastAsia="Symbol"/>
                <w:bCs/>
                <w:i/>
              </w:rPr>
              <w:t>Kyrgyzstan</w:t>
            </w:r>
          </w:p>
        </w:tc>
      </w:tr>
      <w:tr w:rsidR="00853565" w:rsidRPr="00853565" w14:paraId="1EE5EFBC" w14:textId="77777777">
        <w:trPr>
          <w:cantSplit/>
        </w:trPr>
        <w:tc>
          <w:tcPr>
            <w:tcW w:w="2673" w:type="dxa"/>
            <w:shd w:val="clear" w:color="auto" w:fill="auto"/>
            <w:vAlign w:val="bottom"/>
          </w:tcPr>
          <w:p w14:paraId="3358FFC7" w14:textId="77777777" w:rsidR="00FF50E7" w:rsidRPr="00853565" w:rsidRDefault="00FF50E7">
            <w:pPr>
              <w:pStyle w:val="20"/>
              <w:spacing w:before="80" w:line="140" w:lineRule="exact"/>
              <w:ind w:left="113"/>
              <w:rPr>
                <w:sz w:val="14"/>
                <w:szCs w:val="14"/>
              </w:rPr>
            </w:pPr>
            <w:r w:rsidRPr="00853565">
              <w:rPr>
                <w:rFonts w:eastAsia="Symbol"/>
                <w:b w:val="0"/>
                <w:bCs w:val="0"/>
                <w:sz w:val="14"/>
                <w:szCs w:val="14"/>
              </w:rPr>
              <w:t>Республика Молдова</w:t>
            </w:r>
          </w:p>
        </w:tc>
        <w:tc>
          <w:tcPr>
            <w:tcW w:w="1145" w:type="dxa"/>
            <w:tcBorders>
              <w:left w:val="single" w:sz="6" w:space="0" w:color="000000"/>
            </w:tcBorders>
            <w:shd w:val="clear" w:color="auto" w:fill="auto"/>
            <w:vAlign w:val="bottom"/>
          </w:tcPr>
          <w:p w14:paraId="78594A2F" w14:textId="39E2BBA2" w:rsidR="00FF50E7" w:rsidRPr="00853565" w:rsidRDefault="00FF50E7" w:rsidP="00A8592F">
            <w:pPr>
              <w:snapToGrid w:val="0"/>
              <w:spacing w:before="80" w:line="140" w:lineRule="exact"/>
              <w:ind w:right="397"/>
              <w:jc w:val="right"/>
              <w:rPr>
                <w:rFonts w:eastAsia="Symbol"/>
              </w:rPr>
            </w:pPr>
            <w:r w:rsidRPr="00853565">
              <w:rPr>
                <w:rFonts w:eastAsia="Symbol"/>
              </w:rPr>
              <w:t>102</w:t>
            </w:r>
          </w:p>
        </w:tc>
        <w:tc>
          <w:tcPr>
            <w:tcW w:w="1144" w:type="dxa"/>
            <w:tcBorders>
              <w:left w:val="single" w:sz="6" w:space="0" w:color="000000"/>
            </w:tcBorders>
            <w:shd w:val="clear" w:color="auto" w:fill="auto"/>
            <w:vAlign w:val="bottom"/>
          </w:tcPr>
          <w:p w14:paraId="147FE590" w14:textId="53A92B4E" w:rsidR="00FF50E7" w:rsidRPr="00853565" w:rsidRDefault="00FF50E7" w:rsidP="00E82DAD">
            <w:pPr>
              <w:snapToGrid w:val="0"/>
              <w:spacing w:before="80" w:line="140" w:lineRule="exact"/>
              <w:ind w:right="397"/>
              <w:jc w:val="right"/>
              <w:rPr>
                <w:rFonts w:eastAsia="Symbol"/>
              </w:rPr>
            </w:pPr>
            <w:r w:rsidRPr="00853565">
              <w:rPr>
                <w:rFonts w:eastAsia="Symbol"/>
              </w:rPr>
              <w:t>92</w:t>
            </w:r>
          </w:p>
        </w:tc>
        <w:tc>
          <w:tcPr>
            <w:tcW w:w="1144" w:type="dxa"/>
            <w:tcBorders>
              <w:left w:val="single" w:sz="6" w:space="0" w:color="000000"/>
            </w:tcBorders>
            <w:shd w:val="clear" w:color="auto" w:fill="auto"/>
            <w:vAlign w:val="bottom"/>
          </w:tcPr>
          <w:p w14:paraId="09967BCA" w14:textId="40257F5E" w:rsidR="00FF50E7" w:rsidRPr="00853565" w:rsidRDefault="00FF50E7" w:rsidP="00E82DAD">
            <w:pPr>
              <w:snapToGrid w:val="0"/>
              <w:spacing w:before="80" w:line="140" w:lineRule="exact"/>
              <w:ind w:right="397"/>
              <w:jc w:val="right"/>
              <w:rPr>
                <w:rFonts w:eastAsia="Symbol"/>
              </w:rPr>
            </w:pPr>
            <w:r w:rsidRPr="00853565">
              <w:rPr>
                <w:rFonts w:eastAsia="Symbol"/>
              </w:rPr>
              <w:t>98</w:t>
            </w:r>
          </w:p>
        </w:tc>
        <w:tc>
          <w:tcPr>
            <w:tcW w:w="1144" w:type="dxa"/>
            <w:tcBorders>
              <w:left w:val="single" w:sz="6" w:space="0" w:color="000000"/>
            </w:tcBorders>
            <w:shd w:val="clear" w:color="auto" w:fill="auto"/>
            <w:vAlign w:val="bottom"/>
          </w:tcPr>
          <w:p w14:paraId="6D17A9E1" w14:textId="799402F3" w:rsidR="00FF50E7" w:rsidRPr="00853565" w:rsidRDefault="00FF50E7" w:rsidP="00A8592F">
            <w:pPr>
              <w:snapToGrid w:val="0"/>
              <w:spacing w:before="80" w:line="140" w:lineRule="exact"/>
              <w:ind w:right="397"/>
              <w:jc w:val="right"/>
              <w:rPr>
                <w:rFonts w:eastAsia="Symbol"/>
              </w:rPr>
            </w:pPr>
            <w:r w:rsidRPr="00853565">
              <w:rPr>
                <w:rFonts w:eastAsia="Symbol"/>
              </w:rPr>
              <w:t>76</w:t>
            </w:r>
          </w:p>
        </w:tc>
        <w:tc>
          <w:tcPr>
            <w:tcW w:w="2672" w:type="dxa"/>
            <w:tcBorders>
              <w:left w:val="single" w:sz="6" w:space="0" w:color="000000"/>
            </w:tcBorders>
            <w:shd w:val="clear" w:color="auto" w:fill="auto"/>
            <w:vAlign w:val="bottom"/>
          </w:tcPr>
          <w:p w14:paraId="3FDD111A" w14:textId="77777777" w:rsidR="00FF50E7" w:rsidRPr="00853565" w:rsidRDefault="00FF50E7">
            <w:pPr>
              <w:pStyle w:val="30"/>
              <w:spacing w:before="80" w:line="140" w:lineRule="exact"/>
              <w:ind w:left="170"/>
              <w:rPr>
                <w:rFonts w:ascii="Arial" w:hAnsi="Arial" w:cs="Arial"/>
                <w:sz w:val="14"/>
                <w:szCs w:val="14"/>
              </w:rPr>
            </w:pPr>
            <w:r w:rsidRPr="00853565">
              <w:rPr>
                <w:rFonts w:ascii="Arial" w:eastAsia="Symbol" w:hAnsi="Arial" w:cs="Arial"/>
                <w:b w:val="0"/>
                <w:bCs w:val="0"/>
                <w:i/>
                <w:sz w:val="14"/>
                <w:szCs w:val="14"/>
              </w:rPr>
              <w:t>Republic of Moldova</w:t>
            </w:r>
          </w:p>
        </w:tc>
      </w:tr>
      <w:tr w:rsidR="00853565" w:rsidRPr="00853565" w14:paraId="2FA9003A" w14:textId="77777777">
        <w:trPr>
          <w:cantSplit/>
        </w:trPr>
        <w:tc>
          <w:tcPr>
            <w:tcW w:w="2673" w:type="dxa"/>
            <w:shd w:val="clear" w:color="auto" w:fill="auto"/>
            <w:vAlign w:val="bottom"/>
          </w:tcPr>
          <w:p w14:paraId="762AB83D" w14:textId="77777777" w:rsidR="00FF50E7" w:rsidRPr="00853565" w:rsidRDefault="00FF50E7">
            <w:pPr>
              <w:pStyle w:val="20"/>
              <w:spacing w:before="80" w:line="140" w:lineRule="exact"/>
              <w:ind w:left="113"/>
              <w:rPr>
                <w:sz w:val="14"/>
                <w:szCs w:val="14"/>
              </w:rPr>
            </w:pPr>
            <w:r w:rsidRPr="00853565">
              <w:rPr>
                <w:rFonts w:eastAsia="Symbol"/>
                <w:b w:val="0"/>
                <w:bCs w:val="0"/>
                <w:sz w:val="14"/>
                <w:szCs w:val="14"/>
              </w:rPr>
              <w:t>Таджикистан</w:t>
            </w:r>
          </w:p>
        </w:tc>
        <w:tc>
          <w:tcPr>
            <w:tcW w:w="1145" w:type="dxa"/>
            <w:tcBorders>
              <w:left w:val="single" w:sz="6" w:space="0" w:color="000000"/>
            </w:tcBorders>
            <w:shd w:val="clear" w:color="auto" w:fill="auto"/>
            <w:vAlign w:val="bottom"/>
          </w:tcPr>
          <w:p w14:paraId="5FEAFE29" w14:textId="0A02B9EC" w:rsidR="00FF50E7" w:rsidRPr="00853565" w:rsidRDefault="00FF50E7" w:rsidP="00A8592F">
            <w:pPr>
              <w:snapToGrid w:val="0"/>
              <w:spacing w:before="80" w:line="140" w:lineRule="exact"/>
              <w:ind w:right="397"/>
              <w:jc w:val="right"/>
              <w:rPr>
                <w:rFonts w:eastAsia="Symbol"/>
              </w:rPr>
            </w:pPr>
            <w:r w:rsidRPr="00853565">
              <w:rPr>
                <w:rFonts w:eastAsia="Symbol"/>
              </w:rPr>
              <w:t>230</w:t>
            </w:r>
          </w:p>
        </w:tc>
        <w:tc>
          <w:tcPr>
            <w:tcW w:w="1144" w:type="dxa"/>
            <w:tcBorders>
              <w:left w:val="single" w:sz="6" w:space="0" w:color="000000"/>
            </w:tcBorders>
            <w:shd w:val="clear" w:color="auto" w:fill="auto"/>
            <w:vAlign w:val="bottom"/>
          </w:tcPr>
          <w:p w14:paraId="55254A6D" w14:textId="0187914A" w:rsidR="00FF50E7" w:rsidRPr="00853565" w:rsidRDefault="00FF50E7" w:rsidP="00E82DAD">
            <w:pPr>
              <w:snapToGrid w:val="0"/>
              <w:spacing w:before="80" w:line="140" w:lineRule="exact"/>
              <w:ind w:right="397"/>
              <w:jc w:val="right"/>
              <w:rPr>
                <w:rFonts w:eastAsia="Symbol"/>
              </w:rPr>
            </w:pPr>
            <w:r w:rsidRPr="00853565">
              <w:rPr>
                <w:rFonts w:eastAsia="Symbol"/>
              </w:rPr>
              <w:t>193</w:t>
            </w:r>
          </w:p>
        </w:tc>
        <w:tc>
          <w:tcPr>
            <w:tcW w:w="1144" w:type="dxa"/>
            <w:tcBorders>
              <w:left w:val="single" w:sz="6" w:space="0" w:color="000000"/>
            </w:tcBorders>
            <w:shd w:val="clear" w:color="auto" w:fill="auto"/>
            <w:vAlign w:val="bottom"/>
          </w:tcPr>
          <w:p w14:paraId="12A52825" w14:textId="70CED1E6" w:rsidR="00FF50E7" w:rsidRPr="00853565" w:rsidRDefault="00FF50E7" w:rsidP="00E82DAD">
            <w:pPr>
              <w:snapToGrid w:val="0"/>
              <w:spacing w:before="80" w:line="140" w:lineRule="exact"/>
              <w:ind w:right="397"/>
              <w:jc w:val="right"/>
              <w:rPr>
                <w:rFonts w:eastAsia="Symbol"/>
              </w:rPr>
            </w:pPr>
            <w:r w:rsidRPr="00853565">
              <w:rPr>
                <w:rFonts w:eastAsia="Symbol"/>
              </w:rPr>
              <w:t>191</w:t>
            </w:r>
          </w:p>
        </w:tc>
        <w:tc>
          <w:tcPr>
            <w:tcW w:w="1144" w:type="dxa"/>
            <w:tcBorders>
              <w:left w:val="single" w:sz="6" w:space="0" w:color="000000"/>
            </w:tcBorders>
            <w:shd w:val="clear" w:color="auto" w:fill="auto"/>
            <w:vAlign w:val="bottom"/>
          </w:tcPr>
          <w:p w14:paraId="6501C02C" w14:textId="49574D14" w:rsidR="00FF50E7" w:rsidRPr="00853565" w:rsidRDefault="00FF50E7" w:rsidP="00A8592F">
            <w:pPr>
              <w:snapToGrid w:val="0"/>
              <w:spacing w:before="80" w:line="140" w:lineRule="exact"/>
              <w:ind w:right="397"/>
              <w:jc w:val="right"/>
              <w:rPr>
                <w:rFonts w:eastAsia="Symbol"/>
              </w:rPr>
            </w:pPr>
            <w:r w:rsidRPr="00853565">
              <w:rPr>
                <w:rFonts w:eastAsia="Symbol"/>
              </w:rPr>
              <w:t>187</w:t>
            </w:r>
          </w:p>
        </w:tc>
        <w:tc>
          <w:tcPr>
            <w:tcW w:w="2672" w:type="dxa"/>
            <w:tcBorders>
              <w:left w:val="single" w:sz="6" w:space="0" w:color="000000"/>
            </w:tcBorders>
            <w:shd w:val="clear" w:color="auto" w:fill="auto"/>
            <w:vAlign w:val="bottom"/>
          </w:tcPr>
          <w:p w14:paraId="0F3642B0" w14:textId="77777777" w:rsidR="00FF50E7" w:rsidRPr="00853565" w:rsidRDefault="00FF50E7">
            <w:pPr>
              <w:pStyle w:val="30"/>
              <w:spacing w:before="80" w:line="140" w:lineRule="exact"/>
              <w:ind w:left="170"/>
              <w:rPr>
                <w:rFonts w:ascii="Arial" w:hAnsi="Arial" w:cs="Arial"/>
                <w:sz w:val="14"/>
                <w:szCs w:val="14"/>
              </w:rPr>
            </w:pPr>
            <w:r w:rsidRPr="00853565">
              <w:rPr>
                <w:rFonts w:ascii="Arial" w:eastAsia="Symbol" w:hAnsi="Arial" w:cs="Arial"/>
                <w:b w:val="0"/>
                <w:bCs w:val="0"/>
                <w:i/>
                <w:sz w:val="14"/>
                <w:szCs w:val="14"/>
              </w:rPr>
              <w:t>Tajikistan</w:t>
            </w:r>
          </w:p>
        </w:tc>
      </w:tr>
      <w:tr w:rsidR="00853565" w:rsidRPr="00853565" w14:paraId="0BE988B9" w14:textId="77777777">
        <w:trPr>
          <w:cantSplit/>
        </w:trPr>
        <w:tc>
          <w:tcPr>
            <w:tcW w:w="2673" w:type="dxa"/>
            <w:shd w:val="clear" w:color="auto" w:fill="auto"/>
            <w:vAlign w:val="bottom"/>
          </w:tcPr>
          <w:p w14:paraId="40CA5F21" w14:textId="77777777" w:rsidR="00FF50E7" w:rsidRPr="00853565" w:rsidRDefault="00FF50E7">
            <w:pPr>
              <w:pStyle w:val="20"/>
              <w:spacing w:before="80" w:line="140" w:lineRule="exact"/>
              <w:ind w:left="113"/>
              <w:rPr>
                <w:sz w:val="14"/>
                <w:szCs w:val="14"/>
              </w:rPr>
            </w:pPr>
            <w:r w:rsidRPr="00853565">
              <w:rPr>
                <w:rFonts w:eastAsia="Symbol"/>
                <w:b w:val="0"/>
                <w:bCs w:val="0"/>
                <w:sz w:val="14"/>
                <w:szCs w:val="14"/>
              </w:rPr>
              <w:t>Узбекистан</w:t>
            </w:r>
          </w:p>
        </w:tc>
        <w:tc>
          <w:tcPr>
            <w:tcW w:w="1145" w:type="dxa"/>
            <w:tcBorders>
              <w:left w:val="single" w:sz="6" w:space="0" w:color="000000"/>
            </w:tcBorders>
            <w:shd w:val="clear" w:color="auto" w:fill="auto"/>
            <w:vAlign w:val="bottom"/>
          </w:tcPr>
          <w:p w14:paraId="2EB03A73" w14:textId="4E8036F8" w:rsidR="00FF50E7" w:rsidRPr="00853565" w:rsidRDefault="00FF50E7" w:rsidP="00A8592F">
            <w:pPr>
              <w:snapToGrid w:val="0"/>
              <w:spacing w:before="80" w:line="140" w:lineRule="exact"/>
              <w:ind w:right="397"/>
              <w:jc w:val="right"/>
              <w:rPr>
                <w:rFonts w:eastAsia="Symbol"/>
              </w:rPr>
            </w:pPr>
            <w:r w:rsidRPr="00853565">
              <w:rPr>
                <w:rFonts w:eastAsia="Symbol"/>
              </w:rPr>
              <w:t>195</w:t>
            </w:r>
          </w:p>
        </w:tc>
        <w:tc>
          <w:tcPr>
            <w:tcW w:w="1144" w:type="dxa"/>
            <w:tcBorders>
              <w:left w:val="single" w:sz="6" w:space="0" w:color="000000"/>
            </w:tcBorders>
            <w:shd w:val="clear" w:color="auto" w:fill="auto"/>
            <w:vAlign w:val="bottom"/>
          </w:tcPr>
          <w:p w14:paraId="39BF0FDD" w14:textId="7FE2A223" w:rsidR="00FF50E7" w:rsidRPr="00853565" w:rsidRDefault="00FF50E7" w:rsidP="00E82DAD">
            <w:pPr>
              <w:snapToGrid w:val="0"/>
              <w:spacing w:before="80" w:line="140" w:lineRule="exact"/>
              <w:ind w:right="397"/>
              <w:jc w:val="right"/>
              <w:rPr>
                <w:rFonts w:eastAsia="Symbol"/>
              </w:rPr>
            </w:pPr>
            <w:r w:rsidRPr="00853565">
              <w:rPr>
                <w:rFonts w:eastAsia="Symbol"/>
              </w:rPr>
              <w:t>225</w:t>
            </w:r>
          </w:p>
        </w:tc>
        <w:tc>
          <w:tcPr>
            <w:tcW w:w="1144" w:type="dxa"/>
            <w:tcBorders>
              <w:left w:val="single" w:sz="6" w:space="0" w:color="000000"/>
            </w:tcBorders>
            <w:shd w:val="clear" w:color="auto" w:fill="auto"/>
            <w:vAlign w:val="bottom"/>
          </w:tcPr>
          <w:p w14:paraId="71D07310" w14:textId="3C483B4C" w:rsidR="00FF50E7" w:rsidRPr="00853565" w:rsidRDefault="00FF50E7" w:rsidP="00E82DAD">
            <w:pPr>
              <w:snapToGrid w:val="0"/>
              <w:spacing w:before="80" w:line="140" w:lineRule="exact"/>
              <w:ind w:right="397"/>
              <w:jc w:val="right"/>
              <w:rPr>
                <w:rFonts w:eastAsia="Symbol"/>
              </w:rPr>
            </w:pPr>
            <w:r w:rsidRPr="00853565">
              <w:rPr>
                <w:rFonts w:eastAsia="Symbol"/>
              </w:rPr>
              <w:t>227</w:t>
            </w:r>
          </w:p>
        </w:tc>
        <w:tc>
          <w:tcPr>
            <w:tcW w:w="1144" w:type="dxa"/>
            <w:tcBorders>
              <w:left w:val="single" w:sz="6" w:space="0" w:color="000000"/>
            </w:tcBorders>
            <w:shd w:val="clear" w:color="auto" w:fill="auto"/>
            <w:vAlign w:val="bottom"/>
          </w:tcPr>
          <w:p w14:paraId="64DB2E96" w14:textId="3AFFE34D" w:rsidR="00FF50E7" w:rsidRPr="00853565" w:rsidRDefault="00FF50E7" w:rsidP="0096658D">
            <w:pPr>
              <w:snapToGrid w:val="0"/>
              <w:spacing w:before="80" w:line="140" w:lineRule="exact"/>
              <w:ind w:right="397"/>
              <w:jc w:val="right"/>
              <w:rPr>
                <w:rFonts w:eastAsia="Symbol"/>
                <w:lang w:val="en-US"/>
              </w:rPr>
            </w:pPr>
            <w:r w:rsidRPr="00853565">
              <w:rPr>
                <w:rFonts w:eastAsia="Symbol"/>
              </w:rPr>
              <w:t>2</w:t>
            </w:r>
            <w:r w:rsidR="0096658D" w:rsidRPr="00853565">
              <w:rPr>
                <w:rFonts w:eastAsia="Symbol"/>
                <w:lang w:val="en-US"/>
              </w:rPr>
              <w:t>13</w:t>
            </w:r>
          </w:p>
        </w:tc>
        <w:tc>
          <w:tcPr>
            <w:tcW w:w="2672" w:type="dxa"/>
            <w:tcBorders>
              <w:left w:val="single" w:sz="6" w:space="0" w:color="000000"/>
            </w:tcBorders>
            <w:shd w:val="clear" w:color="auto" w:fill="auto"/>
            <w:vAlign w:val="bottom"/>
          </w:tcPr>
          <w:p w14:paraId="47972169" w14:textId="77777777" w:rsidR="00FF50E7" w:rsidRPr="00853565" w:rsidRDefault="00FF50E7">
            <w:pPr>
              <w:pStyle w:val="20"/>
              <w:spacing w:before="80" w:line="140" w:lineRule="exact"/>
              <w:ind w:left="170"/>
              <w:rPr>
                <w:sz w:val="14"/>
                <w:szCs w:val="14"/>
              </w:rPr>
            </w:pPr>
            <w:r w:rsidRPr="00853565">
              <w:rPr>
                <w:rFonts w:eastAsia="Symbol"/>
                <w:b w:val="0"/>
                <w:bCs w:val="0"/>
                <w:i/>
                <w:sz w:val="14"/>
                <w:szCs w:val="14"/>
              </w:rPr>
              <w:t>Uzbekistan</w:t>
            </w:r>
          </w:p>
        </w:tc>
      </w:tr>
      <w:tr w:rsidR="00853565" w:rsidRPr="00853565" w14:paraId="1711759E" w14:textId="77777777">
        <w:trPr>
          <w:cantSplit/>
        </w:trPr>
        <w:tc>
          <w:tcPr>
            <w:tcW w:w="2673" w:type="dxa"/>
            <w:shd w:val="clear" w:color="auto" w:fill="auto"/>
            <w:vAlign w:val="bottom"/>
          </w:tcPr>
          <w:p w14:paraId="192ED0F0" w14:textId="77777777" w:rsidR="00FF50E7" w:rsidRPr="00853565" w:rsidRDefault="00FF50E7">
            <w:pPr>
              <w:pStyle w:val="20"/>
              <w:spacing w:before="80" w:line="140" w:lineRule="exact"/>
              <w:ind w:left="113"/>
              <w:rPr>
                <w:sz w:val="14"/>
                <w:szCs w:val="14"/>
              </w:rPr>
            </w:pPr>
            <w:r w:rsidRPr="00853565">
              <w:rPr>
                <w:rFonts w:eastAsia="Symbol"/>
                <w:b w:val="0"/>
                <w:bCs w:val="0"/>
                <w:sz w:val="14"/>
                <w:szCs w:val="14"/>
              </w:rPr>
              <w:t>Украина</w:t>
            </w:r>
          </w:p>
        </w:tc>
        <w:tc>
          <w:tcPr>
            <w:tcW w:w="1145" w:type="dxa"/>
            <w:tcBorders>
              <w:left w:val="single" w:sz="6" w:space="0" w:color="000000"/>
            </w:tcBorders>
            <w:shd w:val="clear" w:color="auto" w:fill="auto"/>
            <w:vAlign w:val="bottom"/>
          </w:tcPr>
          <w:p w14:paraId="341255B7" w14:textId="1AA76BA6" w:rsidR="00FF50E7" w:rsidRPr="00853565" w:rsidRDefault="00FF50E7" w:rsidP="00A8592F">
            <w:pPr>
              <w:snapToGrid w:val="0"/>
              <w:spacing w:before="80" w:line="140" w:lineRule="exact"/>
              <w:ind w:right="397"/>
              <w:jc w:val="right"/>
              <w:rPr>
                <w:rFonts w:eastAsia="Symbol"/>
              </w:rPr>
            </w:pPr>
            <w:r w:rsidRPr="00853565">
              <w:rPr>
                <w:rFonts w:eastAsia="Symbol"/>
              </w:rPr>
              <w:t>133</w:t>
            </w:r>
          </w:p>
        </w:tc>
        <w:tc>
          <w:tcPr>
            <w:tcW w:w="1144" w:type="dxa"/>
            <w:tcBorders>
              <w:left w:val="single" w:sz="6" w:space="0" w:color="000000"/>
            </w:tcBorders>
            <w:shd w:val="clear" w:color="auto" w:fill="auto"/>
            <w:vAlign w:val="bottom"/>
          </w:tcPr>
          <w:p w14:paraId="3E6F0EBE" w14:textId="6BF207D6" w:rsidR="00FF50E7" w:rsidRPr="00853565" w:rsidRDefault="00FF50E7" w:rsidP="00E82DAD">
            <w:pPr>
              <w:snapToGrid w:val="0"/>
              <w:spacing w:before="80" w:line="140" w:lineRule="exact"/>
              <w:ind w:right="397"/>
              <w:jc w:val="right"/>
              <w:rPr>
                <w:rFonts w:eastAsia="Symbol"/>
              </w:rPr>
            </w:pPr>
            <w:r w:rsidRPr="00853565">
              <w:rPr>
                <w:rFonts w:eastAsia="Symbol"/>
              </w:rPr>
              <w:t>171</w:t>
            </w:r>
          </w:p>
        </w:tc>
        <w:tc>
          <w:tcPr>
            <w:tcW w:w="1144" w:type="dxa"/>
            <w:tcBorders>
              <w:left w:val="single" w:sz="6" w:space="0" w:color="000000"/>
            </w:tcBorders>
            <w:shd w:val="clear" w:color="auto" w:fill="auto"/>
            <w:vAlign w:val="bottom"/>
          </w:tcPr>
          <w:p w14:paraId="459570E1" w14:textId="547C7F55" w:rsidR="00FF50E7" w:rsidRPr="00853565" w:rsidRDefault="00FF50E7" w:rsidP="00E82DAD">
            <w:pPr>
              <w:snapToGrid w:val="0"/>
              <w:spacing w:before="80" w:line="140" w:lineRule="exact"/>
              <w:ind w:right="397"/>
              <w:jc w:val="right"/>
              <w:rPr>
                <w:rFonts w:eastAsia="Symbol"/>
              </w:rPr>
            </w:pPr>
            <w:r w:rsidRPr="00853565">
              <w:rPr>
                <w:rFonts w:eastAsia="Symbol"/>
              </w:rPr>
              <w:t>155</w:t>
            </w:r>
          </w:p>
        </w:tc>
        <w:tc>
          <w:tcPr>
            <w:tcW w:w="1144" w:type="dxa"/>
            <w:tcBorders>
              <w:left w:val="single" w:sz="6" w:space="0" w:color="000000"/>
            </w:tcBorders>
            <w:shd w:val="clear" w:color="auto" w:fill="auto"/>
            <w:vAlign w:val="bottom"/>
          </w:tcPr>
          <w:p w14:paraId="11184A1F" w14:textId="472DC2C9" w:rsidR="00FF50E7" w:rsidRPr="00853565" w:rsidRDefault="00FF50E7" w:rsidP="00A8592F">
            <w:pPr>
              <w:snapToGrid w:val="0"/>
              <w:spacing w:before="80" w:line="140" w:lineRule="exact"/>
              <w:ind w:right="397"/>
              <w:jc w:val="right"/>
              <w:rPr>
                <w:rFonts w:eastAsia="Symbol"/>
              </w:rPr>
            </w:pPr>
            <w:r w:rsidRPr="00853565">
              <w:rPr>
                <w:rFonts w:eastAsia="Symbol"/>
              </w:rPr>
              <w:t>157</w:t>
            </w:r>
          </w:p>
        </w:tc>
        <w:tc>
          <w:tcPr>
            <w:tcW w:w="2672" w:type="dxa"/>
            <w:tcBorders>
              <w:left w:val="single" w:sz="6" w:space="0" w:color="000000"/>
            </w:tcBorders>
            <w:shd w:val="clear" w:color="auto" w:fill="auto"/>
            <w:vAlign w:val="bottom"/>
          </w:tcPr>
          <w:p w14:paraId="6BE04DB1" w14:textId="77777777" w:rsidR="00FF50E7" w:rsidRPr="00853565" w:rsidRDefault="00FF50E7">
            <w:pPr>
              <w:pStyle w:val="30"/>
              <w:spacing w:before="80" w:line="140" w:lineRule="exact"/>
              <w:ind w:left="170"/>
              <w:rPr>
                <w:rFonts w:ascii="Arial" w:hAnsi="Arial" w:cs="Arial"/>
                <w:sz w:val="14"/>
                <w:szCs w:val="14"/>
              </w:rPr>
            </w:pPr>
            <w:r w:rsidRPr="00853565">
              <w:rPr>
                <w:rFonts w:ascii="Arial" w:eastAsia="Symbol" w:hAnsi="Arial" w:cs="Arial"/>
                <w:b w:val="0"/>
                <w:bCs w:val="0"/>
                <w:i/>
                <w:sz w:val="14"/>
                <w:szCs w:val="14"/>
              </w:rPr>
              <w:t>Ukraine</w:t>
            </w:r>
            <w:r w:rsidRPr="00853565">
              <w:rPr>
                <w:rFonts w:ascii="Arial" w:eastAsia="Symbol" w:hAnsi="Arial" w:cs="Arial"/>
                <w:b w:val="0"/>
                <w:bCs w:val="0"/>
                <w:i/>
                <w:sz w:val="14"/>
                <w:szCs w:val="14"/>
                <w:lang w:val="en-US"/>
              </w:rPr>
              <w:t xml:space="preserve"> </w:t>
            </w:r>
          </w:p>
        </w:tc>
      </w:tr>
    </w:tbl>
    <w:p w14:paraId="13D9DAAF" w14:textId="2B7B7279" w:rsidR="00504A06" w:rsidRPr="00853565" w:rsidRDefault="00504A06" w:rsidP="001A108A">
      <w:pPr>
        <w:pStyle w:val="19"/>
        <w:pageBreakBefore/>
        <w:spacing w:before="0" w:after="60"/>
        <w:jc w:val="right"/>
        <w:rPr>
          <w:rFonts w:ascii="Arial" w:hAnsi="Arial" w:cs="Arial"/>
          <w:sz w:val="14"/>
          <w:szCs w:val="14"/>
        </w:rPr>
      </w:pPr>
      <w:r w:rsidRPr="00853565">
        <w:rPr>
          <w:rFonts w:ascii="Arial" w:eastAsia="Symbol" w:hAnsi="Arial" w:cs="Arial"/>
          <w:sz w:val="14"/>
          <w:szCs w:val="14"/>
        </w:rPr>
        <w:lastRenderedPageBreak/>
        <w:t xml:space="preserve">Продолжение табл. / </w:t>
      </w:r>
      <w:r w:rsidRPr="00853565">
        <w:rPr>
          <w:rFonts w:ascii="Arial" w:eastAsia="Symbol" w:hAnsi="Arial" w:cs="Arial"/>
          <w:i/>
          <w:sz w:val="14"/>
          <w:szCs w:val="14"/>
          <w:lang w:val="en-US"/>
        </w:rPr>
        <w:t>Continued</w:t>
      </w:r>
      <w:r w:rsidRPr="00853565">
        <w:rPr>
          <w:rFonts w:ascii="Arial" w:eastAsia="Symbol" w:hAnsi="Arial" w:cs="Arial"/>
          <w:i/>
          <w:sz w:val="14"/>
          <w:szCs w:val="14"/>
        </w:rPr>
        <w:t xml:space="preserve"> </w:t>
      </w:r>
      <w:r w:rsidRPr="00853565">
        <w:rPr>
          <w:rFonts w:ascii="Arial" w:eastAsia="Symbol" w:hAnsi="Arial" w:cs="Arial"/>
          <w:i/>
          <w:sz w:val="14"/>
          <w:szCs w:val="14"/>
          <w:lang w:val="en-US"/>
        </w:rPr>
        <w:t>table</w:t>
      </w:r>
      <w:r w:rsidRPr="00853565">
        <w:rPr>
          <w:rFonts w:ascii="Arial" w:eastAsia="Symbol" w:hAnsi="Arial" w:cs="Arial"/>
          <w:sz w:val="14"/>
          <w:szCs w:val="14"/>
        </w:rPr>
        <w:t xml:space="preserve"> </w:t>
      </w:r>
      <w:r w:rsidR="00693970" w:rsidRPr="00853565">
        <w:rPr>
          <w:rFonts w:ascii="Arial" w:eastAsia="Symbol" w:hAnsi="Arial" w:cs="Arial"/>
          <w:sz w:val="14"/>
          <w:szCs w:val="14"/>
        </w:rPr>
        <w:t>26.</w:t>
      </w:r>
      <w:r w:rsidRPr="00853565">
        <w:rPr>
          <w:rFonts w:ascii="Arial" w:eastAsia="Symbol" w:hAnsi="Arial" w:cs="Arial"/>
          <w:sz w:val="14"/>
          <w:szCs w:val="14"/>
        </w:rPr>
        <w:t>37</w:t>
      </w:r>
    </w:p>
    <w:tbl>
      <w:tblPr>
        <w:tblW w:w="9922" w:type="dxa"/>
        <w:tblLayout w:type="fixed"/>
        <w:tblCellMar>
          <w:left w:w="0" w:type="dxa"/>
          <w:right w:w="0" w:type="dxa"/>
        </w:tblCellMar>
        <w:tblLook w:val="0000" w:firstRow="0" w:lastRow="0" w:firstColumn="0" w:lastColumn="0" w:noHBand="0" w:noVBand="0"/>
      </w:tblPr>
      <w:tblGrid>
        <w:gridCol w:w="2674"/>
        <w:gridCol w:w="1145"/>
        <w:gridCol w:w="1144"/>
        <w:gridCol w:w="1144"/>
        <w:gridCol w:w="1122"/>
        <w:gridCol w:w="2693"/>
      </w:tblGrid>
      <w:tr w:rsidR="00853565" w:rsidRPr="00853565" w14:paraId="61A2FC3C" w14:textId="77777777">
        <w:trPr>
          <w:cantSplit/>
        </w:trPr>
        <w:tc>
          <w:tcPr>
            <w:tcW w:w="2674" w:type="dxa"/>
            <w:tcBorders>
              <w:top w:val="single" w:sz="6" w:space="0" w:color="000000"/>
              <w:bottom w:val="single" w:sz="6" w:space="0" w:color="000000"/>
            </w:tcBorders>
            <w:shd w:val="clear" w:color="auto" w:fill="auto"/>
            <w:vAlign w:val="bottom"/>
          </w:tcPr>
          <w:p w14:paraId="27A72C77" w14:textId="77777777" w:rsidR="00002445" w:rsidRPr="00853565" w:rsidRDefault="00002445">
            <w:pPr>
              <w:snapToGrid w:val="0"/>
              <w:spacing w:before="60" w:after="60"/>
              <w:rPr>
                <w:rFonts w:eastAsia="Symbol"/>
              </w:rPr>
            </w:pPr>
          </w:p>
        </w:tc>
        <w:tc>
          <w:tcPr>
            <w:tcW w:w="1145" w:type="dxa"/>
            <w:tcBorders>
              <w:top w:val="single" w:sz="6" w:space="0" w:color="000000"/>
              <w:left w:val="single" w:sz="6" w:space="0" w:color="000000"/>
              <w:bottom w:val="single" w:sz="6" w:space="0" w:color="000000"/>
            </w:tcBorders>
            <w:shd w:val="clear" w:color="auto" w:fill="auto"/>
          </w:tcPr>
          <w:p w14:paraId="5361903F" w14:textId="77777777" w:rsidR="00002445" w:rsidRPr="00853565" w:rsidRDefault="00002445">
            <w:pPr>
              <w:spacing w:before="60" w:after="60"/>
              <w:jc w:val="center"/>
            </w:pPr>
            <w:r w:rsidRPr="00853565">
              <w:rPr>
                <w:rFonts w:eastAsia="Symbol"/>
              </w:rPr>
              <w:t>2010</w:t>
            </w:r>
          </w:p>
        </w:tc>
        <w:tc>
          <w:tcPr>
            <w:tcW w:w="1144" w:type="dxa"/>
            <w:tcBorders>
              <w:top w:val="single" w:sz="6" w:space="0" w:color="000000"/>
              <w:left w:val="single" w:sz="6" w:space="0" w:color="000000"/>
              <w:bottom w:val="single" w:sz="6" w:space="0" w:color="000000"/>
            </w:tcBorders>
            <w:shd w:val="clear" w:color="auto" w:fill="auto"/>
          </w:tcPr>
          <w:p w14:paraId="60E79182" w14:textId="306B1CA8" w:rsidR="00002445" w:rsidRPr="00853565" w:rsidRDefault="00002445" w:rsidP="00E82DAD">
            <w:pPr>
              <w:spacing w:before="60" w:after="60"/>
              <w:jc w:val="center"/>
            </w:pPr>
            <w:r w:rsidRPr="00853565">
              <w:t>2018</w:t>
            </w:r>
          </w:p>
        </w:tc>
        <w:tc>
          <w:tcPr>
            <w:tcW w:w="1144" w:type="dxa"/>
            <w:tcBorders>
              <w:top w:val="single" w:sz="6" w:space="0" w:color="000000"/>
              <w:left w:val="single" w:sz="6" w:space="0" w:color="000000"/>
              <w:bottom w:val="single" w:sz="6" w:space="0" w:color="000000"/>
            </w:tcBorders>
            <w:shd w:val="clear" w:color="auto" w:fill="auto"/>
          </w:tcPr>
          <w:p w14:paraId="2EC61327" w14:textId="1837241D" w:rsidR="00002445" w:rsidRPr="00853565" w:rsidRDefault="00002445" w:rsidP="00E82DAD">
            <w:pPr>
              <w:spacing w:before="60" w:after="60"/>
              <w:jc w:val="center"/>
            </w:pPr>
            <w:r w:rsidRPr="00853565">
              <w:t>2019</w:t>
            </w:r>
          </w:p>
        </w:tc>
        <w:tc>
          <w:tcPr>
            <w:tcW w:w="1122" w:type="dxa"/>
            <w:tcBorders>
              <w:top w:val="single" w:sz="6" w:space="0" w:color="000000"/>
              <w:left w:val="single" w:sz="6" w:space="0" w:color="000000"/>
              <w:bottom w:val="single" w:sz="6" w:space="0" w:color="000000"/>
            </w:tcBorders>
            <w:shd w:val="clear" w:color="auto" w:fill="auto"/>
          </w:tcPr>
          <w:p w14:paraId="7FD97A5C" w14:textId="0EBDF570" w:rsidR="00002445" w:rsidRPr="00853565" w:rsidRDefault="00002445">
            <w:pPr>
              <w:spacing w:before="60" w:after="60"/>
              <w:jc w:val="center"/>
              <w:rPr>
                <w:lang w:val="en-US"/>
              </w:rPr>
            </w:pPr>
            <w:r w:rsidRPr="00853565">
              <w:rPr>
                <w:lang w:val="en-US"/>
              </w:rPr>
              <w:t>2020</w:t>
            </w:r>
          </w:p>
        </w:tc>
        <w:tc>
          <w:tcPr>
            <w:tcW w:w="2693" w:type="dxa"/>
            <w:tcBorders>
              <w:top w:val="single" w:sz="6" w:space="0" w:color="000000"/>
              <w:left w:val="single" w:sz="6" w:space="0" w:color="000000"/>
              <w:bottom w:val="single" w:sz="6" w:space="0" w:color="000000"/>
            </w:tcBorders>
            <w:shd w:val="clear" w:color="auto" w:fill="auto"/>
            <w:vAlign w:val="bottom"/>
          </w:tcPr>
          <w:p w14:paraId="5538084B" w14:textId="77777777" w:rsidR="00002445" w:rsidRPr="00853565" w:rsidRDefault="00002445">
            <w:pPr>
              <w:snapToGrid w:val="0"/>
              <w:spacing w:before="60" w:after="60"/>
              <w:rPr>
                <w:rFonts w:eastAsia="Symbol"/>
              </w:rPr>
            </w:pPr>
          </w:p>
        </w:tc>
      </w:tr>
      <w:tr w:rsidR="00853565" w:rsidRPr="00853565" w14:paraId="15B33923" w14:textId="77777777">
        <w:trPr>
          <w:cantSplit/>
        </w:trPr>
        <w:tc>
          <w:tcPr>
            <w:tcW w:w="2674" w:type="dxa"/>
            <w:shd w:val="clear" w:color="auto" w:fill="auto"/>
            <w:vAlign w:val="bottom"/>
          </w:tcPr>
          <w:p w14:paraId="44B38594" w14:textId="77777777" w:rsidR="00002445" w:rsidRPr="00853565" w:rsidRDefault="00002445">
            <w:pPr>
              <w:spacing w:before="40" w:line="140" w:lineRule="exact"/>
            </w:pPr>
            <w:r w:rsidRPr="00853565">
              <w:rPr>
                <w:rFonts w:eastAsia="Symbol"/>
                <w:b/>
                <w:bCs/>
              </w:rPr>
              <w:t>Страны БРИКС</w:t>
            </w:r>
          </w:p>
        </w:tc>
        <w:tc>
          <w:tcPr>
            <w:tcW w:w="1145" w:type="dxa"/>
            <w:tcBorders>
              <w:left w:val="single" w:sz="6" w:space="0" w:color="000000"/>
            </w:tcBorders>
            <w:shd w:val="clear" w:color="auto" w:fill="auto"/>
            <w:vAlign w:val="bottom"/>
          </w:tcPr>
          <w:p w14:paraId="36185B4E" w14:textId="77777777" w:rsidR="00002445" w:rsidRPr="00853565" w:rsidRDefault="00002445" w:rsidP="00CA286E">
            <w:pPr>
              <w:snapToGrid w:val="0"/>
              <w:spacing w:before="40" w:line="140" w:lineRule="exact"/>
              <w:ind w:right="397"/>
              <w:jc w:val="right"/>
              <w:rPr>
                <w:rFonts w:eastAsia="Symbol"/>
                <w:b/>
                <w:bCs/>
              </w:rPr>
            </w:pPr>
          </w:p>
        </w:tc>
        <w:tc>
          <w:tcPr>
            <w:tcW w:w="1144" w:type="dxa"/>
            <w:tcBorders>
              <w:left w:val="single" w:sz="6" w:space="0" w:color="000000"/>
            </w:tcBorders>
            <w:shd w:val="clear" w:color="auto" w:fill="auto"/>
            <w:vAlign w:val="bottom"/>
          </w:tcPr>
          <w:p w14:paraId="5F737F53" w14:textId="77777777" w:rsidR="00002445" w:rsidRPr="00853565" w:rsidRDefault="00002445" w:rsidP="00E82DAD">
            <w:pPr>
              <w:snapToGrid w:val="0"/>
              <w:spacing w:before="40" w:line="140" w:lineRule="exact"/>
              <w:ind w:right="397"/>
              <w:jc w:val="right"/>
              <w:rPr>
                <w:rFonts w:eastAsia="Symbol"/>
                <w:lang w:val="en-US"/>
              </w:rPr>
            </w:pPr>
          </w:p>
        </w:tc>
        <w:tc>
          <w:tcPr>
            <w:tcW w:w="1144" w:type="dxa"/>
            <w:tcBorders>
              <w:left w:val="single" w:sz="6" w:space="0" w:color="000000"/>
            </w:tcBorders>
            <w:shd w:val="clear" w:color="auto" w:fill="auto"/>
            <w:vAlign w:val="bottom"/>
          </w:tcPr>
          <w:p w14:paraId="6CE871A2" w14:textId="77777777" w:rsidR="00002445" w:rsidRPr="00853565" w:rsidRDefault="00002445" w:rsidP="00E82DAD">
            <w:pPr>
              <w:snapToGrid w:val="0"/>
              <w:spacing w:before="40" w:line="140" w:lineRule="exact"/>
              <w:ind w:right="397"/>
              <w:jc w:val="right"/>
              <w:rPr>
                <w:rFonts w:eastAsia="Symbol"/>
                <w:lang w:val="en-US"/>
              </w:rPr>
            </w:pPr>
          </w:p>
        </w:tc>
        <w:tc>
          <w:tcPr>
            <w:tcW w:w="1122" w:type="dxa"/>
            <w:tcBorders>
              <w:left w:val="single" w:sz="6" w:space="0" w:color="000000"/>
            </w:tcBorders>
            <w:shd w:val="clear" w:color="auto" w:fill="auto"/>
            <w:vAlign w:val="bottom"/>
          </w:tcPr>
          <w:p w14:paraId="2C5C55EE" w14:textId="77777777" w:rsidR="00002445" w:rsidRPr="00853565" w:rsidRDefault="00002445" w:rsidP="00CA286E">
            <w:pPr>
              <w:snapToGrid w:val="0"/>
              <w:spacing w:before="40" w:line="140" w:lineRule="exact"/>
              <w:ind w:right="397"/>
              <w:jc w:val="right"/>
              <w:rPr>
                <w:rFonts w:eastAsia="Symbol"/>
                <w:lang w:val="en-US"/>
              </w:rPr>
            </w:pPr>
          </w:p>
        </w:tc>
        <w:tc>
          <w:tcPr>
            <w:tcW w:w="2693" w:type="dxa"/>
            <w:tcBorders>
              <w:left w:val="single" w:sz="6" w:space="0" w:color="000000"/>
            </w:tcBorders>
            <w:shd w:val="clear" w:color="auto" w:fill="auto"/>
            <w:vAlign w:val="bottom"/>
          </w:tcPr>
          <w:p w14:paraId="6D594B86" w14:textId="77777777" w:rsidR="00002445" w:rsidRPr="00853565" w:rsidRDefault="00002445">
            <w:pPr>
              <w:spacing w:before="40" w:line="140" w:lineRule="exact"/>
              <w:ind w:left="57"/>
            </w:pPr>
            <w:r w:rsidRPr="00853565">
              <w:rPr>
                <w:rFonts w:eastAsia="Symbol"/>
                <w:b/>
                <w:i/>
                <w:lang w:val="en"/>
              </w:rPr>
              <w:t>BRICS countries</w:t>
            </w:r>
          </w:p>
        </w:tc>
      </w:tr>
      <w:tr w:rsidR="00853565" w:rsidRPr="00853565" w14:paraId="682277E8" w14:textId="77777777">
        <w:trPr>
          <w:cantSplit/>
        </w:trPr>
        <w:tc>
          <w:tcPr>
            <w:tcW w:w="2674" w:type="dxa"/>
            <w:shd w:val="clear" w:color="auto" w:fill="auto"/>
            <w:vAlign w:val="bottom"/>
          </w:tcPr>
          <w:p w14:paraId="17A3A518" w14:textId="77777777" w:rsidR="00002445" w:rsidRPr="00853565" w:rsidRDefault="00002445">
            <w:pPr>
              <w:spacing w:before="40" w:line="140" w:lineRule="exact"/>
              <w:ind w:left="340"/>
            </w:pPr>
            <w:r w:rsidRPr="00853565">
              <w:rPr>
                <w:rFonts w:eastAsia="Symbol"/>
              </w:rPr>
              <w:t>из них:</w:t>
            </w:r>
          </w:p>
        </w:tc>
        <w:tc>
          <w:tcPr>
            <w:tcW w:w="1145" w:type="dxa"/>
            <w:tcBorders>
              <w:left w:val="single" w:sz="6" w:space="0" w:color="000000"/>
            </w:tcBorders>
            <w:shd w:val="clear" w:color="auto" w:fill="auto"/>
            <w:vAlign w:val="bottom"/>
          </w:tcPr>
          <w:p w14:paraId="7C015817" w14:textId="77777777" w:rsidR="00002445" w:rsidRPr="00853565" w:rsidRDefault="00002445" w:rsidP="00CA286E">
            <w:pPr>
              <w:snapToGrid w:val="0"/>
              <w:spacing w:before="40" w:line="140" w:lineRule="exact"/>
              <w:ind w:right="397"/>
              <w:jc w:val="right"/>
              <w:rPr>
                <w:rFonts w:eastAsia="Symbol"/>
              </w:rPr>
            </w:pPr>
          </w:p>
        </w:tc>
        <w:tc>
          <w:tcPr>
            <w:tcW w:w="1144" w:type="dxa"/>
            <w:tcBorders>
              <w:left w:val="single" w:sz="6" w:space="0" w:color="000000"/>
            </w:tcBorders>
            <w:shd w:val="clear" w:color="auto" w:fill="auto"/>
            <w:vAlign w:val="bottom"/>
          </w:tcPr>
          <w:p w14:paraId="5A9D6A68" w14:textId="77777777" w:rsidR="00002445" w:rsidRPr="00853565" w:rsidRDefault="00002445" w:rsidP="00E82DAD">
            <w:pPr>
              <w:snapToGrid w:val="0"/>
              <w:spacing w:before="40" w:line="140" w:lineRule="exact"/>
              <w:ind w:right="397"/>
              <w:jc w:val="right"/>
              <w:rPr>
                <w:rFonts w:eastAsia="Symbol"/>
                <w:lang w:val="en-US"/>
              </w:rPr>
            </w:pPr>
          </w:p>
        </w:tc>
        <w:tc>
          <w:tcPr>
            <w:tcW w:w="1144" w:type="dxa"/>
            <w:tcBorders>
              <w:left w:val="single" w:sz="6" w:space="0" w:color="000000"/>
            </w:tcBorders>
            <w:shd w:val="clear" w:color="auto" w:fill="auto"/>
            <w:vAlign w:val="bottom"/>
          </w:tcPr>
          <w:p w14:paraId="640801F4" w14:textId="77777777" w:rsidR="00002445" w:rsidRPr="00853565" w:rsidRDefault="00002445" w:rsidP="00E82DAD">
            <w:pPr>
              <w:snapToGrid w:val="0"/>
              <w:spacing w:before="40" w:line="140" w:lineRule="exact"/>
              <w:ind w:right="397"/>
              <w:jc w:val="right"/>
              <w:rPr>
                <w:rFonts w:eastAsia="Symbol"/>
                <w:lang w:val="en-US"/>
              </w:rPr>
            </w:pPr>
          </w:p>
        </w:tc>
        <w:tc>
          <w:tcPr>
            <w:tcW w:w="1122" w:type="dxa"/>
            <w:tcBorders>
              <w:left w:val="single" w:sz="6" w:space="0" w:color="000000"/>
            </w:tcBorders>
            <w:shd w:val="clear" w:color="auto" w:fill="auto"/>
            <w:vAlign w:val="bottom"/>
          </w:tcPr>
          <w:p w14:paraId="223FD63E" w14:textId="77777777" w:rsidR="00002445" w:rsidRPr="00853565" w:rsidRDefault="00002445" w:rsidP="00CA286E">
            <w:pPr>
              <w:snapToGrid w:val="0"/>
              <w:spacing w:before="40" w:line="140" w:lineRule="exact"/>
              <w:ind w:right="397"/>
              <w:jc w:val="right"/>
              <w:rPr>
                <w:rFonts w:eastAsia="Symbol"/>
                <w:lang w:val="en-US"/>
              </w:rPr>
            </w:pPr>
          </w:p>
        </w:tc>
        <w:tc>
          <w:tcPr>
            <w:tcW w:w="2693" w:type="dxa"/>
            <w:tcBorders>
              <w:left w:val="single" w:sz="6" w:space="0" w:color="000000"/>
            </w:tcBorders>
            <w:shd w:val="clear" w:color="auto" w:fill="auto"/>
            <w:vAlign w:val="bottom"/>
          </w:tcPr>
          <w:p w14:paraId="060AD1E2" w14:textId="77777777" w:rsidR="00002445" w:rsidRPr="00853565" w:rsidRDefault="00002445">
            <w:pPr>
              <w:spacing w:before="40" w:line="140" w:lineRule="exact"/>
              <w:ind w:left="340"/>
            </w:pPr>
            <w:r w:rsidRPr="00853565">
              <w:rPr>
                <w:rFonts w:eastAsia="Symbol"/>
                <w:i/>
              </w:rPr>
              <w:t>of which:</w:t>
            </w:r>
          </w:p>
        </w:tc>
      </w:tr>
      <w:tr w:rsidR="00853565" w:rsidRPr="00853565" w14:paraId="4BEDF12C" w14:textId="77777777" w:rsidTr="0050532D">
        <w:trPr>
          <w:cantSplit/>
        </w:trPr>
        <w:tc>
          <w:tcPr>
            <w:tcW w:w="2674" w:type="dxa"/>
            <w:shd w:val="clear" w:color="auto" w:fill="auto"/>
            <w:vAlign w:val="bottom"/>
          </w:tcPr>
          <w:p w14:paraId="0D5EF0F3" w14:textId="77777777" w:rsidR="00FF50E7" w:rsidRPr="00853565" w:rsidRDefault="00FF50E7">
            <w:pPr>
              <w:spacing w:before="40" w:line="140" w:lineRule="exact"/>
              <w:ind w:left="113"/>
            </w:pPr>
            <w:r w:rsidRPr="00853565">
              <w:rPr>
                <w:rFonts w:eastAsia="Symbol"/>
              </w:rPr>
              <w:t>Бразилия</w:t>
            </w:r>
          </w:p>
        </w:tc>
        <w:tc>
          <w:tcPr>
            <w:tcW w:w="1145" w:type="dxa"/>
            <w:tcBorders>
              <w:left w:val="single" w:sz="6" w:space="0" w:color="000000"/>
            </w:tcBorders>
            <w:shd w:val="clear" w:color="auto" w:fill="auto"/>
            <w:vAlign w:val="bottom"/>
          </w:tcPr>
          <w:p w14:paraId="0E4E62D0" w14:textId="5D08F88E" w:rsidR="00FF50E7" w:rsidRPr="00853565" w:rsidRDefault="00FF50E7" w:rsidP="00A8592F">
            <w:pPr>
              <w:snapToGrid w:val="0"/>
              <w:spacing w:before="40" w:line="140" w:lineRule="exact"/>
              <w:ind w:right="397"/>
              <w:jc w:val="right"/>
              <w:rPr>
                <w:rFonts w:eastAsia="Symbol"/>
              </w:rPr>
            </w:pPr>
            <w:r w:rsidRPr="00853565">
              <w:rPr>
                <w:rFonts w:eastAsia="Symbol"/>
              </w:rPr>
              <w:t>259</w:t>
            </w:r>
          </w:p>
        </w:tc>
        <w:tc>
          <w:tcPr>
            <w:tcW w:w="1144" w:type="dxa"/>
            <w:tcBorders>
              <w:left w:val="single" w:sz="6" w:space="0" w:color="000000"/>
            </w:tcBorders>
            <w:shd w:val="clear" w:color="auto" w:fill="auto"/>
            <w:vAlign w:val="bottom"/>
          </w:tcPr>
          <w:p w14:paraId="70317271" w14:textId="3F7403C1" w:rsidR="00FF50E7" w:rsidRPr="00853565" w:rsidRDefault="00FF50E7" w:rsidP="00E82DAD">
            <w:pPr>
              <w:snapToGrid w:val="0"/>
              <w:spacing w:before="40" w:line="140" w:lineRule="exact"/>
              <w:ind w:right="397"/>
              <w:jc w:val="right"/>
              <w:rPr>
                <w:rFonts w:eastAsia="Symbol"/>
              </w:rPr>
            </w:pPr>
            <w:r w:rsidRPr="00853565">
              <w:rPr>
                <w:rFonts w:eastAsia="Symbol"/>
              </w:rPr>
              <w:t>312</w:t>
            </w:r>
          </w:p>
        </w:tc>
        <w:tc>
          <w:tcPr>
            <w:tcW w:w="1144" w:type="dxa"/>
            <w:tcBorders>
              <w:left w:val="single" w:sz="6" w:space="0" w:color="000000"/>
            </w:tcBorders>
            <w:shd w:val="clear" w:color="auto" w:fill="auto"/>
            <w:vAlign w:val="bottom"/>
          </w:tcPr>
          <w:p w14:paraId="340051B0" w14:textId="622B6B56" w:rsidR="00FF50E7" w:rsidRPr="00853565" w:rsidRDefault="00FF50E7" w:rsidP="00E82DAD">
            <w:pPr>
              <w:snapToGrid w:val="0"/>
              <w:spacing w:before="40" w:line="140" w:lineRule="exact"/>
              <w:ind w:right="397"/>
              <w:jc w:val="right"/>
              <w:rPr>
                <w:rFonts w:eastAsia="Symbol"/>
              </w:rPr>
            </w:pPr>
            <w:r w:rsidRPr="00853565">
              <w:rPr>
                <w:rFonts w:eastAsia="Symbol"/>
              </w:rPr>
              <w:t>317</w:t>
            </w:r>
          </w:p>
        </w:tc>
        <w:tc>
          <w:tcPr>
            <w:tcW w:w="1122" w:type="dxa"/>
            <w:tcBorders>
              <w:left w:val="single" w:sz="6" w:space="0" w:color="000000"/>
            </w:tcBorders>
            <w:shd w:val="clear" w:color="auto" w:fill="auto"/>
            <w:vAlign w:val="bottom"/>
          </w:tcPr>
          <w:p w14:paraId="0B4A9180" w14:textId="36C1AFF0" w:rsidR="00FF50E7" w:rsidRPr="00853565" w:rsidRDefault="00FF50E7" w:rsidP="00A8592F">
            <w:pPr>
              <w:snapToGrid w:val="0"/>
              <w:spacing w:before="40" w:line="140" w:lineRule="exact"/>
              <w:ind w:right="397"/>
              <w:jc w:val="right"/>
              <w:rPr>
                <w:rFonts w:eastAsia="Symbol"/>
              </w:rPr>
            </w:pPr>
            <w:r w:rsidRPr="00853565">
              <w:rPr>
                <w:rFonts w:eastAsia="Symbol"/>
              </w:rPr>
              <w:t>…</w:t>
            </w:r>
          </w:p>
        </w:tc>
        <w:tc>
          <w:tcPr>
            <w:tcW w:w="2693" w:type="dxa"/>
            <w:tcBorders>
              <w:left w:val="single" w:sz="6" w:space="0" w:color="000000"/>
            </w:tcBorders>
            <w:shd w:val="clear" w:color="auto" w:fill="auto"/>
            <w:vAlign w:val="bottom"/>
          </w:tcPr>
          <w:p w14:paraId="46BC96B1" w14:textId="77777777" w:rsidR="00FF50E7" w:rsidRPr="00853565" w:rsidRDefault="00FF50E7">
            <w:pPr>
              <w:spacing w:before="40" w:line="140" w:lineRule="exact"/>
              <w:ind w:left="170"/>
            </w:pPr>
            <w:r w:rsidRPr="00853565">
              <w:rPr>
                <w:rFonts w:eastAsia="Symbol"/>
                <w:i/>
              </w:rPr>
              <w:t>Brazil</w:t>
            </w:r>
          </w:p>
        </w:tc>
      </w:tr>
      <w:tr w:rsidR="00853565" w:rsidRPr="00853565" w14:paraId="435E9348" w14:textId="77777777" w:rsidTr="0050532D">
        <w:trPr>
          <w:cantSplit/>
        </w:trPr>
        <w:tc>
          <w:tcPr>
            <w:tcW w:w="2674" w:type="dxa"/>
            <w:shd w:val="clear" w:color="auto" w:fill="auto"/>
            <w:vAlign w:val="bottom"/>
          </w:tcPr>
          <w:p w14:paraId="0249FBE8" w14:textId="77777777" w:rsidR="00FF50E7" w:rsidRPr="00853565" w:rsidRDefault="00FF50E7">
            <w:pPr>
              <w:spacing w:before="40" w:line="140" w:lineRule="exact"/>
              <w:ind w:left="113"/>
            </w:pPr>
            <w:r w:rsidRPr="00853565">
              <w:rPr>
                <w:rFonts w:eastAsia="Symbol"/>
              </w:rPr>
              <w:t>Индия</w:t>
            </w:r>
          </w:p>
        </w:tc>
        <w:tc>
          <w:tcPr>
            <w:tcW w:w="1145" w:type="dxa"/>
            <w:tcBorders>
              <w:left w:val="single" w:sz="6" w:space="0" w:color="000000"/>
            </w:tcBorders>
            <w:shd w:val="clear" w:color="auto" w:fill="auto"/>
            <w:vAlign w:val="bottom"/>
          </w:tcPr>
          <w:p w14:paraId="6B519B5E" w14:textId="47A23763" w:rsidR="00FF50E7" w:rsidRPr="00853565" w:rsidRDefault="00FF50E7" w:rsidP="00A8592F">
            <w:pPr>
              <w:snapToGrid w:val="0"/>
              <w:spacing w:before="40" w:line="140" w:lineRule="exact"/>
              <w:ind w:right="397"/>
              <w:jc w:val="right"/>
              <w:rPr>
                <w:rFonts w:eastAsia="Symbol"/>
              </w:rPr>
            </w:pPr>
            <w:r w:rsidRPr="00853565">
              <w:rPr>
                <w:rFonts w:eastAsia="Symbol"/>
              </w:rPr>
              <w:t>199</w:t>
            </w:r>
          </w:p>
        </w:tc>
        <w:tc>
          <w:tcPr>
            <w:tcW w:w="1144" w:type="dxa"/>
            <w:tcBorders>
              <w:left w:val="single" w:sz="6" w:space="0" w:color="000000"/>
            </w:tcBorders>
            <w:shd w:val="clear" w:color="auto" w:fill="auto"/>
            <w:vAlign w:val="bottom"/>
          </w:tcPr>
          <w:p w14:paraId="34C245CF" w14:textId="1BD01FA1" w:rsidR="00FF50E7" w:rsidRPr="00853565" w:rsidRDefault="00FF50E7" w:rsidP="00E82DAD">
            <w:pPr>
              <w:snapToGrid w:val="0"/>
              <w:spacing w:before="40" w:line="140" w:lineRule="exact"/>
              <w:ind w:right="397"/>
              <w:jc w:val="right"/>
              <w:rPr>
                <w:rFonts w:eastAsia="Symbol"/>
              </w:rPr>
            </w:pPr>
            <w:r w:rsidRPr="00853565">
              <w:rPr>
                <w:rFonts w:eastAsia="Symbol"/>
              </w:rPr>
              <w:t>240</w:t>
            </w:r>
          </w:p>
        </w:tc>
        <w:tc>
          <w:tcPr>
            <w:tcW w:w="1144" w:type="dxa"/>
            <w:tcBorders>
              <w:left w:val="single" w:sz="6" w:space="0" w:color="000000"/>
            </w:tcBorders>
            <w:shd w:val="clear" w:color="auto" w:fill="auto"/>
            <w:vAlign w:val="bottom"/>
          </w:tcPr>
          <w:p w14:paraId="1BFCECE5" w14:textId="0EF03F3B" w:rsidR="00FF50E7" w:rsidRPr="00853565" w:rsidRDefault="00FF50E7" w:rsidP="00E82DAD">
            <w:pPr>
              <w:snapToGrid w:val="0"/>
              <w:spacing w:before="40" w:line="140" w:lineRule="exact"/>
              <w:ind w:right="397"/>
              <w:jc w:val="right"/>
              <w:rPr>
                <w:rFonts w:eastAsia="Symbol"/>
              </w:rPr>
            </w:pPr>
            <w:r w:rsidRPr="00853565">
              <w:rPr>
                <w:rFonts w:eastAsia="Symbol"/>
              </w:rPr>
              <w:t>231</w:t>
            </w:r>
          </w:p>
        </w:tc>
        <w:tc>
          <w:tcPr>
            <w:tcW w:w="1122" w:type="dxa"/>
            <w:tcBorders>
              <w:left w:val="single" w:sz="6" w:space="0" w:color="000000"/>
            </w:tcBorders>
            <w:shd w:val="clear" w:color="auto" w:fill="auto"/>
            <w:vAlign w:val="bottom"/>
          </w:tcPr>
          <w:p w14:paraId="5118C6BC" w14:textId="31B676C1" w:rsidR="00FF50E7" w:rsidRPr="00853565" w:rsidRDefault="00FF50E7" w:rsidP="00A8592F">
            <w:pPr>
              <w:snapToGrid w:val="0"/>
              <w:spacing w:before="40" w:line="140" w:lineRule="exact"/>
              <w:ind w:right="397"/>
              <w:jc w:val="right"/>
              <w:rPr>
                <w:rFonts w:eastAsia="Symbol"/>
              </w:rPr>
            </w:pPr>
            <w:r w:rsidRPr="00853565">
              <w:rPr>
                <w:rFonts w:eastAsia="Symbol"/>
              </w:rPr>
              <w:t>…</w:t>
            </w:r>
          </w:p>
        </w:tc>
        <w:tc>
          <w:tcPr>
            <w:tcW w:w="2693" w:type="dxa"/>
            <w:tcBorders>
              <w:left w:val="single" w:sz="6" w:space="0" w:color="000000"/>
            </w:tcBorders>
            <w:shd w:val="clear" w:color="auto" w:fill="auto"/>
            <w:vAlign w:val="bottom"/>
          </w:tcPr>
          <w:p w14:paraId="3E8D0751" w14:textId="77777777" w:rsidR="00FF50E7" w:rsidRPr="00853565" w:rsidRDefault="00FF50E7">
            <w:pPr>
              <w:spacing w:before="40" w:line="140" w:lineRule="exact"/>
              <w:ind w:left="170"/>
            </w:pPr>
            <w:r w:rsidRPr="00853565">
              <w:rPr>
                <w:rFonts w:eastAsia="Symbol"/>
                <w:i/>
              </w:rPr>
              <w:t>India</w:t>
            </w:r>
          </w:p>
        </w:tc>
      </w:tr>
      <w:tr w:rsidR="00853565" w:rsidRPr="00853565" w14:paraId="2CBEB9AF" w14:textId="77777777" w:rsidTr="0050532D">
        <w:trPr>
          <w:cantSplit/>
        </w:trPr>
        <w:tc>
          <w:tcPr>
            <w:tcW w:w="2674" w:type="dxa"/>
            <w:shd w:val="clear" w:color="auto" w:fill="auto"/>
            <w:vAlign w:val="bottom"/>
          </w:tcPr>
          <w:p w14:paraId="1E44F75E" w14:textId="77777777" w:rsidR="00FF50E7" w:rsidRPr="00853565" w:rsidRDefault="00FF50E7">
            <w:pPr>
              <w:spacing w:before="40" w:line="140" w:lineRule="exact"/>
              <w:ind w:left="113"/>
            </w:pPr>
            <w:r w:rsidRPr="00853565">
              <w:rPr>
                <w:rFonts w:eastAsia="Symbol"/>
              </w:rPr>
              <w:t>Китай</w:t>
            </w:r>
          </w:p>
        </w:tc>
        <w:tc>
          <w:tcPr>
            <w:tcW w:w="1145" w:type="dxa"/>
            <w:tcBorders>
              <w:left w:val="single" w:sz="6" w:space="0" w:color="000000"/>
            </w:tcBorders>
            <w:shd w:val="clear" w:color="auto" w:fill="auto"/>
            <w:vAlign w:val="bottom"/>
          </w:tcPr>
          <w:p w14:paraId="56D28C31" w14:textId="6F81ACE9" w:rsidR="00FF50E7" w:rsidRPr="00853565" w:rsidRDefault="00FF50E7" w:rsidP="00A8592F">
            <w:pPr>
              <w:snapToGrid w:val="0"/>
              <w:spacing w:before="40" w:line="140" w:lineRule="exact"/>
              <w:ind w:right="397"/>
              <w:jc w:val="right"/>
              <w:rPr>
                <w:rFonts w:eastAsia="Symbol"/>
              </w:rPr>
            </w:pPr>
            <w:r w:rsidRPr="00853565">
              <w:rPr>
                <w:rFonts w:eastAsia="Symbol"/>
              </w:rPr>
              <w:t>157</w:t>
            </w:r>
          </w:p>
        </w:tc>
        <w:tc>
          <w:tcPr>
            <w:tcW w:w="1144" w:type="dxa"/>
            <w:tcBorders>
              <w:left w:val="single" w:sz="6" w:space="0" w:color="000000"/>
            </w:tcBorders>
            <w:shd w:val="clear" w:color="auto" w:fill="auto"/>
            <w:vAlign w:val="bottom"/>
          </w:tcPr>
          <w:p w14:paraId="665912BC" w14:textId="34400E9D" w:rsidR="00FF50E7" w:rsidRPr="00853565" w:rsidRDefault="00FF50E7" w:rsidP="00E82DAD">
            <w:pPr>
              <w:snapToGrid w:val="0"/>
              <w:spacing w:before="40" w:line="140" w:lineRule="exact"/>
              <w:ind w:right="397"/>
              <w:jc w:val="right"/>
              <w:rPr>
                <w:rFonts w:eastAsia="Symbol"/>
              </w:rPr>
            </w:pPr>
            <w:r w:rsidRPr="00853565">
              <w:rPr>
                <w:rFonts w:eastAsia="Symbol"/>
              </w:rPr>
              <w:t>190</w:t>
            </w:r>
          </w:p>
        </w:tc>
        <w:tc>
          <w:tcPr>
            <w:tcW w:w="1144" w:type="dxa"/>
            <w:tcBorders>
              <w:left w:val="single" w:sz="6" w:space="0" w:color="000000"/>
            </w:tcBorders>
            <w:shd w:val="clear" w:color="auto" w:fill="auto"/>
            <w:vAlign w:val="bottom"/>
          </w:tcPr>
          <w:p w14:paraId="02309576" w14:textId="1E1B7A02" w:rsidR="00FF50E7" w:rsidRPr="00853565" w:rsidRDefault="00FF50E7" w:rsidP="00E82DAD">
            <w:pPr>
              <w:snapToGrid w:val="0"/>
              <w:spacing w:before="40" w:line="140" w:lineRule="exact"/>
              <w:ind w:right="397"/>
              <w:jc w:val="right"/>
              <w:rPr>
                <w:rFonts w:eastAsia="Symbol"/>
              </w:rPr>
            </w:pPr>
            <w:r w:rsidRPr="00853565">
              <w:rPr>
                <w:rFonts w:eastAsia="Symbol"/>
              </w:rPr>
              <w:t>187</w:t>
            </w:r>
          </w:p>
        </w:tc>
        <w:tc>
          <w:tcPr>
            <w:tcW w:w="1122" w:type="dxa"/>
            <w:tcBorders>
              <w:left w:val="single" w:sz="6" w:space="0" w:color="000000"/>
            </w:tcBorders>
            <w:shd w:val="clear" w:color="auto" w:fill="auto"/>
            <w:vAlign w:val="bottom"/>
          </w:tcPr>
          <w:p w14:paraId="1CE27735" w14:textId="1F246DDA" w:rsidR="00FF50E7" w:rsidRPr="00853565" w:rsidRDefault="00FF50E7" w:rsidP="00A8592F">
            <w:pPr>
              <w:snapToGrid w:val="0"/>
              <w:spacing w:before="40" w:line="140" w:lineRule="exact"/>
              <w:ind w:right="397"/>
              <w:jc w:val="right"/>
              <w:rPr>
                <w:rFonts w:eastAsia="Symbol"/>
              </w:rPr>
            </w:pPr>
            <w:r w:rsidRPr="00853565">
              <w:rPr>
                <w:rFonts w:eastAsia="Symbol"/>
              </w:rPr>
              <w:t>…</w:t>
            </w:r>
          </w:p>
        </w:tc>
        <w:tc>
          <w:tcPr>
            <w:tcW w:w="2693" w:type="dxa"/>
            <w:tcBorders>
              <w:left w:val="single" w:sz="6" w:space="0" w:color="000000"/>
            </w:tcBorders>
            <w:shd w:val="clear" w:color="auto" w:fill="auto"/>
            <w:vAlign w:val="bottom"/>
          </w:tcPr>
          <w:p w14:paraId="3703ED98" w14:textId="77777777" w:rsidR="00FF50E7" w:rsidRPr="00853565" w:rsidRDefault="00FF50E7">
            <w:pPr>
              <w:spacing w:before="40" w:line="140" w:lineRule="exact"/>
              <w:ind w:left="170"/>
            </w:pPr>
            <w:r w:rsidRPr="00853565">
              <w:rPr>
                <w:rFonts w:eastAsia="Symbol"/>
                <w:i/>
              </w:rPr>
              <w:t>China</w:t>
            </w:r>
          </w:p>
        </w:tc>
      </w:tr>
      <w:tr w:rsidR="00853565" w:rsidRPr="00853565" w14:paraId="583490E4" w14:textId="77777777" w:rsidTr="0050532D">
        <w:trPr>
          <w:cantSplit/>
        </w:trPr>
        <w:tc>
          <w:tcPr>
            <w:tcW w:w="2674" w:type="dxa"/>
            <w:shd w:val="clear" w:color="auto" w:fill="auto"/>
            <w:vAlign w:val="bottom"/>
          </w:tcPr>
          <w:p w14:paraId="2BE643C5" w14:textId="77777777" w:rsidR="00FF50E7" w:rsidRPr="00853565" w:rsidRDefault="00FF50E7">
            <w:pPr>
              <w:spacing w:before="40" w:line="140" w:lineRule="exact"/>
              <w:ind w:left="113"/>
            </w:pPr>
            <w:r w:rsidRPr="00853565">
              <w:rPr>
                <w:rFonts w:eastAsia="Symbol"/>
              </w:rPr>
              <w:t>Южно-Африканская Республика</w:t>
            </w:r>
          </w:p>
        </w:tc>
        <w:tc>
          <w:tcPr>
            <w:tcW w:w="1145" w:type="dxa"/>
            <w:tcBorders>
              <w:left w:val="single" w:sz="6" w:space="0" w:color="000000"/>
            </w:tcBorders>
            <w:shd w:val="clear" w:color="auto" w:fill="auto"/>
            <w:vAlign w:val="bottom"/>
          </w:tcPr>
          <w:p w14:paraId="3BC2A433" w14:textId="66541D5B" w:rsidR="00FF50E7" w:rsidRPr="00853565" w:rsidRDefault="00FF50E7" w:rsidP="00A8592F">
            <w:pPr>
              <w:snapToGrid w:val="0"/>
              <w:spacing w:before="40" w:line="140" w:lineRule="exact"/>
              <w:ind w:right="397"/>
              <w:jc w:val="right"/>
              <w:rPr>
                <w:rFonts w:eastAsia="Symbol"/>
              </w:rPr>
            </w:pPr>
            <w:r w:rsidRPr="00853565">
              <w:rPr>
                <w:rFonts w:eastAsia="Symbol"/>
              </w:rPr>
              <w:t>342</w:t>
            </w:r>
          </w:p>
        </w:tc>
        <w:tc>
          <w:tcPr>
            <w:tcW w:w="1144" w:type="dxa"/>
            <w:tcBorders>
              <w:left w:val="single" w:sz="6" w:space="0" w:color="000000"/>
            </w:tcBorders>
            <w:shd w:val="clear" w:color="auto" w:fill="auto"/>
            <w:vAlign w:val="bottom"/>
          </w:tcPr>
          <w:p w14:paraId="352204E1" w14:textId="7864C64F" w:rsidR="00FF50E7" w:rsidRPr="00853565" w:rsidRDefault="00FF50E7" w:rsidP="00E82DAD">
            <w:pPr>
              <w:snapToGrid w:val="0"/>
              <w:spacing w:before="40" w:line="140" w:lineRule="exact"/>
              <w:ind w:right="397"/>
              <w:jc w:val="right"/>
              <w:rPr>
                <w:rFonts w:eastAsia="Symbol"/>
              </w:rPr>
            </w:pPr>
            <w:r w:rsidRPr="00853565">
              <w:rPr>
                <w:rFonts w:eastAsia="Symbol"/>
              </w:rPr>
              <w:t>364</w:t>
            </w:r>
          </w:p>
        </w:tc>
        <w:tc>
          <w:tcPr>
            <w:tcW w:w="1144" w:type="dxa"/>
            <w:tcBorders>
              <w:left w:val="single" w:sz="6" w:space="0" w:color="000000"/>
            </w:tcBorders>
            <w:shd w:val="clear" w:color="auto" w:fill="auto"/>
            <w:vAlign w:val="bottom"/>
          </w:tcPr>
          <w:p w14:paraId="75220919" w14:textId="47164865" w:rsidR="00FF50E7" w:rsidRPr="00853565" w:rsidRDefault="00FF50E7" w:rsidP="00E82DAD">
            <w:pPr>
              <w:snapToGrid w:val="0"/>
              <w:spacing w:before="40" w:line="140" w:lineRule="exact"/>
              <w:ind w:right="397"/>
              <w:jc w:val="right"/>
              <w:rPr>
                <w:rFonts w:eastAsia="Symbol"/>
              </w:rPr>
            </w:pPr>
            <w:r w:rsidRPr="00853565">
              <w:rPr>
                <w:rFonts w:eastAsia="Symbol"/>
              </w:rPr>
              <w:t>367</w:t>
            </w:r>
          </w:p>
        </w:tc>
        <w:tc>
          <w:tcPr>
            <w:tcW w:w="1122" w:type="dxa"/>
            <w:tcBorders>
              <w:left w:val="single" w:sz="6" w:space="0" w:color="000000"/>
            </w:tcBorders>
            <w:shd w:val="clear" w:color="auto" w:fill="auto"/>
            <w:vAlign w:val="bottom"/>
          </w:tcPr>
          <w:p w14:paraId="35C3EA5C" w14:textId="3CE4182B" w:rsidR="00FF50E7" w:rsidRPr="00853565" w:rsidRDefault="00FF50E7" w:rsidP="00A8592F">
            <w:pPr>
              <w:snapToGrid w:val="0"/>
              <w:spacing w:before="40" w:line="140" w:lineRule="exact"/>
              <w:ind w:right="397"/>
              <w:jc w:val="right"/>
              <w:rPr>
                <w:rFonts w:eastAsia="Symbol"/>
              </w:rPr>
            </w:pPr>
            <w:r w:rsidRPr="00853565">
              <w:rPr>
                <w:rFonts w:eastAsia="Symbol"/>
              </w:rPr>
              <w:t>…</w:t>
            </w:r>
          </w:p>
        </w:tc>
        <w:tc>
          <w:tcPr>
            <w:tcW w:w="2693" w:type="dxa"/>
            <w:tcBorders>
              <w:left w:val="single" w:sz="6" w:space="0" w:color="000000"/>
            </w:tcBorders>
            <w:shd w:val="clear" w:color="auto" w:fill="auto"/>
            <w:vAlign w:val="bottom"/>
          </w:tcPr>
          <w:p w14:paraId="3802A304" w14:textId="77777777" w:rsidR="00FF50E7" w:rsidRPr="00853565" w:rsidRDefault="00FF50E7">
            <w:pPr>
              <w:spacing w:before="40" w:line="140" w:lineRule="exact"/>
              <w:ind w:left="170"/>
            </w:pPr>
            <w:r w:rsidRPr="00853565">
              <w:rPr>
                <w:rFonts w:eastAsia="Symbol"/>
                <w:i/>
              </w:rPr>
              <w:t>South Africa</w:t>
            </w:r>
          </w:p>
        </w:tc>
      </w:tr>
      <w:tr w:rsidR="00853565" w:rsidRPr="00853565" w14:paraId="2A1B4CA5" w14:textId="77777777" w:rsidTr="0050532D">
        <w:trPr>
          <w:cantSplit/>
        </w:trPr>
        <w:tc>
          <w:tcPr>
            <w:tcW w:w="2674" w:type="dxa"/>
            <w:shd w:val="clear" w:color="auto" w:fill="auto"/>
            <w:vAlign w:val="bottom"/>
          </w:tcPr>
          <w:p w14:paraId="73A75CC2" w14:textId="77777777" w:rsidR="00FF50E7" w:rsidRPr="00853565" w:rsidRDefault="00FF50E7">
            <w:pPr>
              <w:spacing w:before="40" w:line="140" w:lineRule="exact"/>
            </w:pPr>
            <w:r w:rsidRPr="00853565">
              <w:rPr>
                <w:rFonts w:eastAsia="Symbol"/>
                <w:b/>
                <w:bCs/>
              </w:rPr>
              <w:t>Страны ЕС</w:t>
            </w:r>
          </w:p>
        </w:tc>
        <w:tc>
          <w:tcPr>
            <w:tcW w:w="1145" w:type="dxa"/>
            <w:tcBorders>
              <w:left w:val="single" w:sz="6" w:space="0" w:color="000000"/>
            </w:tcBorders>
            <w:shd w:val="clear" w:color="auto" w:fill="auto"/>
            <w:vAlign w:val="bottom"/>
          </w:tcPr>
          <w:p w14:paraId="769E67D3" w14:textId="77777777" w:rsidR="00FF50E7" w:rsidRPr="00853565" w:rsidRDefault="00FF50E7" w:rsidP="00A8592F">
            <w:pPr>
              <w:snapToGrid w:val="0"/>
              <w:spacing w:before="40" w:line="140" w:lineRule="exact"/>
              <w:ind w:right="397"/>
              <w:jc w:val="right"/>
              <w:rPr>
                <w:rFonts w:eastAsia="Symbol"/>
              </w:rPr>
            </w:pPr>
          </w:p>
        </w:tc>
        <w:tc>
          <w:tcPr>
            <w:tcW w:w="1144" w:type="dxa"/>
            <w:tcBorders>
              <w:left w:val="single" w:sz="6" w:space="0" w:color="000000"/>
            </w:tcBorders>
            <w:shd w:val="clear" w:color="auto" w:fill="auto"/>
            <w:vAlign w:val="bottom"/>
          </w:tcPr>
          <w:p w14:paraId="3601F27A" w14:textId="77777777" w:rsidR="00FF50E7" w:rsidRPr="00853565" w:rsidRDefault="00FF50E7" w:rsidP="00E82DAD">
            <w:pPr>
              <w:spacing w:before="40" w:line="140" w:lineRule="exact"/>
              <w:ind w:right="397"/>
              <w:jc w:val="right"/>
              <w:rPr>
                <w:rFonts w:eastAsia="Symbol"/>
              </w:rPr>
            </w:pPr>
          </w:p>
        </w:tc>
        <w:tc>
          <w:tcPr>
            <w:tcW w:w="1144" w:type="dxa"/>
            <w:tcBorders>
              <w:left w:val="single" w:sz="6" w:space="0" w:color="000000"/>
            </w:tcBorders>
            <w:shd w:val="clear" w:color="auto" w:fill="auto"/>
            <w:vAlign w:val="bottom"/>
          </w:tcPr>
          <w:p w14:paraId="03C010A9" w14:textId="77777777" w:rsidR="00FF50E7" w:rsidRPr="00853565" w:rsidRDefault="00FF50E7" w:rsidP="00E82DAD">
            <w:pPr>
              <w:snapToGrid w:val="0"/>
              <w:spacing w:before="40" w:line="140" w:lineRule="exact"/>
              <w:ind w:right="397"/>
              <w:jc w:val="right"/>
              <w:rPr>
                <w:rFonts w:eastAsia="Symbol"/>
              </w:rPr>
            </w:pPr>
          </w:p>
        </w:tc>
        <w:tc>
          <w:tcPr>
            <w:tcW w:w="1122" w:type="dxa"/>
            <w:tcBorders>
              <w:left w:val="single" w:sz="6" w:space="0" w:color="000000"/>
            </w:tcBorders>
            <w:shd w:val="clear" w:color="auto" w:fill="auto"/>
            <w:vAlign w:val="bottom"/>
          </w:tcPr>
          <w:p w14:paraId="7A4BCACE" w14:textId="77777777" w:rsidR="00FF50E7" w:rsidRPr="00853565" w:rsidRDefault="00FF50E7" w:rsidP="00A8592F">
            <w:pPr>
              <w:snapToGrid w:val="0"/>
              <w:spacing w:before="40" w:line="140" w:lineRule="exact"/>
              <w:ind w:right="397"/>
              <w:jc w:val="right"/>
              <w:rPr>
                <w:rFonts w:eastAsia="Symbol"/>
              </w:rPr>
            </w:pPr>
          </w:p>
        </w:tc>
        <w:tc>
          <w:tcPr>
            <w:tcW w:w="2693" w:type="dxa"/>
            <w:tcBorders>
              <w:left w:val="single" w:sz="6" w:space="0" w:color="000000"/>
            </w:tcBorders>
            <w:shd w:val="clear" w:color="auto" w:fill="auto"/>
            <w:vAlign w:val="bottom"/>
          </w:tcPr>
          <w:p w14:paraId="48B02F81" w14:textId="77777777" w:rsidR="00FF50E7" w:rsidRPr="00853565" w:rsidRDefault="00FF50E7">
            <w:pPr>
              <w:spacing w:before="40" w:line="140" w:lineRule="exact"/>
              <w:ind w:left="57"/>
            </w:pPr>
            <w:r w:rsidRPr="00853565">
              <w:rPr>
                <w:rFonts w:eastAsia="Symbol"/>
                <w:b/>
                <w:i/>
              </w:rPr>
              <w:t>EU countries</w:t>
            </w:r>
          </w:p>
        </w:tc>
      </w:tr>
      <w:tr w:rsidR="00853565" w:rsidRPr="00853565" w14:paraId="2C974D8F" w14:textId="77777777" w:rsidTr="0050532D">
        <w:trPr>
          <w:cantSplit/>
        </w:trPr>
        <w:tc>
          <w:tcPr>
            <w:tcW w:w="2674" w:type="dxa"/>
            <w:shd w:val="clear" w:color="auto" w:fill="auto"/>
            <w:vAlign w:val="bottom"/>
          </w:tcPr>
          <w:p w14:paraId="7458152E" w14:textId="77777777" w:rsidR="00FF50E7" w:rsidRPr="00853565" w:rsidRDefault="00FF50E7">
            <w:pPr>
              <w:spacing w:before="40" w:line="140" w:lineRule="exact"/>
              <w:ind w:left="340"/>
            </w:pPr>
            <w:r w:rsidRPr="00853565">
              <w:rPr>
                <w:rFonts w:eastAsia="Symbol"/>
              </w:rPr>
              <w:t>из них:</w:t>
            </w:r>
          </w:p>
        </w:tc>
        <w:tc>
          <w:tcPr>
            <w:tcW w:w="1145" w:type="dxa"/>
            <w:tcBorders>
              <w:left w:val="single" w:sz="6" w:space="0" w:color="000000"/>
            </w:tcBorders>
            <w:shd w:val="clear" w:color="auto" w:fill="auto"/>
            <w:vAlign w:val="bottom"/>
          </w:tcPr>
          <w:p w14:paraId="72316B3C" w14:textId="77777777" w:rsidR="00FF50E7" w:rsidRPr="00853565" w:rsidRDefault="00FF50E7" w:rsidP="00A8592F">
            <w:pPr>
              <w:snapToGrid w:val="0"/>
              <w:spacing w:before="40" w:line="140" w:lineRule="exact"/>
              <w:ind w:right="397"/>
              <w:jc w:val="right"/>
              <w:rPr>
                <w:rFonts w:eastAsia="Symbol"/>
              </w:rPr>
            </w:pPr>
          </w:p>
        </w:tc>
        <w:tc>
          <w:tcPr>
            <w:tcW w:w="1144" w:type="dxa"/>
            <w:tcBorders>
              <w:left w:val="single" w:sz="6" w:space="0" w:color="000000"/>
            </w:tcBorders>
            <w:shd w:val="clear" w:color="auto" w:fill="auto"/>
            <w:vAlign w:val="bottom"/>
          </w:tcPr>
          <w:p w14:paraId="6CEBE1CB" w14:textId="77777777" w:rsidR="00FF50E7" w:rsidRPr="00853565" w:rsidRDefault="00FF50E7" w:rsidP="00E82DAD">
            <w:pPr>
              <w:spacing w:before="40" w:line="140" w:lineRule="exact"/>
              <w:ind w:right="397"/>
              <w:jc w:val="right"/>
              <w:rPr>
                <w:rFonts w:eastAsia="Symbol"/>
              </w:rPr>
            </w:pPr>
          </w:p>
        </w:tc>
        <w:tc>
          <w:tcPr>
            <w:tcW w:w="1144" w:type="dxa"/>
            <w:tcBorders>
              <w:left w:val="single" w:sz="6" w:space="0" w:color="000000"/>
            </w:tcBorders>
            <w:shd w:val="clear" w:color="auto" w:fill="auto"/>
            <w:vAlign w:val="bottom"/>
          </w:tcPr>
          <w:p w14:paraId="30421279" w14:textId="77777777" w:rsidR="00FF50E7" w:rsidRPr="00853565" w:rsidRDefault="00FF50E7" w:rsidP="00E82DAD">
            <w:pPr>
              <w:snapToGrid w:val="0"/>
              <w:spacing w:before="40" w:line="140" w:lineRule="exact"/>
              <w:ind w:right="397"/>
              <w:jc w:val="right"/>
              <w:rPr>
                <w:rFonts w:eastAsia="Symbol"/>
              </w:rPr>
            </w:pPr>
          </w:p>
        </w:tc>
        <w:tc>
          <w:tcPr>
            <w:tcW w:w="1122" w:type="dxa"/>
            <w:tcBorders>
              <w:left w:val="single" w:sz="6" w:space="0" w:color="000000"/>
            </w:tcBorders>
            <w:shd w:val="clear" w:color="auto" w:fill="auto"/>
            <w:vAlign w:val="bottom"/>
          </w:tcPr>
          <w:p w14:paraId="71CB6AD2" w14:textId="77777777" w:rsidR="00FF50E7" w:rsidRPr="00853565" w:rsidRDefault="00FF50E7" w:rsidP="00A8592F">
            <w:pPr>
              <w:snapToGrid w:val="0"/>
              <w:spacing w:before="40" w:line="140" w:lineRule="exact"/>
              <w:ind w:right="397"/>
              <w:jc w:val="right"/>
              <w:rPr>
                <w:rFonts w:eastAsia="Symbol"/>
              </w:rPr>
            </w:pPr>
          </w:p>
        </w:tc>
        <w:tc>
          <w:tcPr>
            <w:tcW w:w="2693" w:type="dxa"/>
            <w:tcBorders>
              <w:left w:val="single" w:sz="6" w:space="0" w:color="000000"/>
            </w:tcBorders>
            <w:shd w:val="clear" w:color="auto" w:fill="auto"/>
            <w:vAlign w:val="bottom"/>
          </w:tcPr>
          <w:p w14:paraId="23CDE357" w14:textId="77777777" w:rsidR="00FF50E7" w:rsidRPr="00853565" w:rsidRDefault="00FF50E7">
            <w:pPr>
              <w:spacing w:before="40" w:line="140" w:lineRule="exact"/>
              <w:ind w:left="340"/>
            </w:pPr>
            <w:r w:rsidRPr="00853565">
              <w:rPr>
                <w:rFonts w:eastAsia="Symbol"/>
                <w:i/>
              </w:rPr>
              <w:t>of which:</w:t>
            </w:r>
          </w:p>
        </w:tc>
      </w:tr>
      <w:tr w:rsidR="00853565" w:rsidRPr="00853565" w14:paraId="43BB97FC" w14:textId="77777777" w:rsidTr="0050532D">
        <w:trPr>
          <w:cantSplit/>
        </w:trPr>
        <w:tc>
          <w:tcPr>
            <w:tcW w:w="2674" w:type="dxa"/>
            <w:shd w:val="clear" w:color="auto" w:fill="auto"/>
            <w:vAlign w:val="bottom"/>
          </w:tcPr>
          <w:p w14:paraId="43872F54" w14:textId="77777777" w:rsidR="00FF50E7" w:rsidRPr="00853565" w:rsidRDefault="00FF50E7">
            <w:pPr>
              <w:pStyle w:val="20"/>
              <w:spacing w:before="40" w:line="140" w:lineRule="exact"/>
              <w:ind w:left="113"/>
              <w:rPr>
                <w:sz w:val="14"/>
                <w:szCs w:val="14"/>
              </w:rPr>
            </w:pPr>
            <w:r w:rsidRPr="00853565">
              <w:rPr>
                <w:rFonts w:eastAsia="Symbol"/>
                <w:b w:val="0"/>
                <w:bCs w:val="0"/>
                <w:sz w:val="14"/>
                <w:szCs w:val="14"/>
              </w:rPr>
              <w:t>Австрия</w:t>
            </w:r>
          </w:p>
        </w:tc>
        <w:tc>
          <w:tcPr>
            <w:tcW w:w="1145" w:type="dxa"/>
            <w:tcBorders>
              <w:left w:val="single" w:sz="6" w:space="0" w:color="000000"/>
            </w:tcBorders>
            <w:shd w:val="clear" w:color="auto" w:fill="auto"/>
            <w:vAlign w:val="bottom"/>
          </w:tcPr>
          <w:p w14:paraId="342F9530" w14:textId="6A0363B2" w:rsidR="00FF50E7" w:rsidRPr="00853565" w:rsidRDefault="00FF50E7" w:rsidP="00A8592F">
            <w:pPr>
              <w:snapToGrid w:val="0"/>
              <w:spacing w:before="40" w:line="140" w:lineRule="exact"/>
              <w:ind w:right="397"/>
              <w:jc w:val="right"/>
              <w:rPr>
                <w:rFonts w:eastAsia="Symbol"/>
              </w:rPr>
            </w:pPr>
            <w:r w:rsidRPr="00853565">
              <w:rPr>
                <w:rFonts w:eastAsia="Symbol"/>
              </w:rPr>
              <w:t>306</w:t>
            </w:r>
          </w:p>
        </w:tc>
        <w:tc>
          <w:tcPr>
            <w:tcW w:w="1144" w:type="dxa"/>
            <w:tcBorders>
              <w:left w:val="single" w:sz="6" w:space="0" w:color="000000"/>
            </w:tcBorders>
            <w:shd w:val="clear" w:color="auto" w:fill="auto"/>
            <w:vAlign w:val="bottom"/>
          </w:tcPr>
          <w:p w14:paraId="207B2CF4" w14:textId="709E09D8" w:rsidR="00FF50E7" w:rsidRPr="00853565" w:rsidRDefault="00FF50E7" w:rsidP="00E82DAD">
            <w:pPr>
              <w:snapToGrid w:val="0"/>
              <w:spacing w:before="40" w:line="140" w:lineRule="exact"/>
              <w:ind w:right="397"/>
              <w:jc w:val="right"/>
              <w:rPr>
                <w:rFonts w:eastAsia="Symbol"/>
              </w:rPr>
            </w:pPr>
            <w:r w:rsidRPr="00853565">
              <w:rPr>
                <w:rFonts w:eastAsia="Symbol"/>
              </w:rPr>
              <w:t>294</w:t>
            </w:r>
          </w:p>
        </w:tc>
        <w:tc>
          <w:tcPr>
            <w:tcW w:w="1144" w:type="dxa"/>
            <w:tcBorders>
              <w:left w:val="single" w:sz="6" w:space="0" w:color="000000"/>
            </w:tcBorders>
            <w:shd w:val="clear" w:color="auto" w:fill="auto"/>
            <w:vAlign w:val="bottom"/>
          </w:tcPr>
          <w:p w14:paraId="3078504D" w14:textId="0211401F" w:rsidR="00FF50E7" w:rsidRPr="00853565" w:rsidRDefault="00FF50E7" w:rsidP="00E82DAD">
            <w:pPr>
              <w:snapToGrid w:val="0"/>
              <w:spacing w:before="40" w:line="140" w:lineRule="exact"/>
              <w:ind w:right="397"/>
              <w:jc w:val="right"/>
              <w:rPr>
                <w:rFonts w:eastAsia="Symbol"/>
              </w:rPr>
            </w:pPr>
            <w:r w:rsidRPr="00853565">
              <w:rPr>
                <w:rFonts w:eastAsia="Symbol"/>
              </w:rPr>
              <w:t>313</w:t>
            </w:r>
          </w:p>
        </w:tc>
        <w:tc>
          <w:tcPr>
            <w:tcW w:w="1122" w:type="dxa"/>
            <w:tcBorders>
              <w:left w:val="single" w:sz="6" w:space="0" w:color="000000"/>
            </w:tcBorders>
            <w:shd w:val="clear" w:color="auto" w:fill="auto"/>
            <w:vAlign w:val="bottom"/>
          </w:tcPr>
          <w:p w14:paraId="12AD74A4" w14:textId="6AD59031" w:rsidR="00FF50E7" w:rsidRPr="00853565" w:rsidRDefault="00FF50E7" w:rsidP="00A8592F">
            <w:pPr>
              <w:snapToGrid w:val="0"/>
              <w:spacing w:before="40" w:line="140" w:lineRule="exact"/>
              <w:ind w:right="397"/>
              <w:jc w:val="right"/>
              <w:rPr>
                <w:rFonts w:eastAsia="Symbol"/>
              </w:rPr>
            </w:pPr>
            <w:r w:rsidRPr="00853565">
              <w:rPr>
                <w:rFonts w:eastAsia="Symbol"/>
              </w:rPr>
              <w:t>…</w:t>
            </w:r>
          </w:p>
        </w:tc>
        <w:tc>
          <w:tcPr>
            <w:tcW w:w="2693" w:type="dxa"/>
            <w:tcBorders>
              <w:left w:val="single" w:sz="6" w:space="0" w:color="000000"/>
            </w:tcBorders>
            <w:shd w:val="clear" w:color="auto" w:fill="auto"/>
            <w:vAlign w:val="bottom"/>
          </w:tcPr>
          <w:p w14:paraId="236062D0" w14:textId="77777777" w:rsidR="00FF50E7" w:rsidRPr="00853565" w:rsidRDefault="00FF50E7">
            <w:pPr>
              <w:pStyle w:val="30"/>
              <w:spacing w:before="40" w:line="140" w:lineRule="exact"/>
              <w:ind w:left="170"/>
              <w:rPr>
                <w:rFonts w:ascii="Arial" w:hAnsi="Arial" w:cs="Arial"/>
                <w:sz w:val="14"/>
                <w:szCs w:val="14"/>
              </w:rPr>
            </w:pPr>
            <w:r w:rsidRPr="00853565">
              <w:rPr>
                <w:rFonts w:ascii="Arial" w:eastAsia="Symbol" w:hAnsi="Arial" w:cs="Arial"/>
                <w:b w:val="0"/>
                <w:bCs w:val="0"/>
                <w:i/>
                <w:sz w:val="14"/>
                <w:szCs w:val="14"/>
              </w:rPr>
              <w:t>Austria</w:t>
            </w:r>
          </w:p>
        </w:tc>
      </w:tr>
      <w:tr w:rsidR="00853565" w:rsidRPr="00853565" w14:paraId="79F52A77" w14:textId="77777777" w:rsidTr="0050532D">
        <w:trPr>
          <w:cantSplit/>
        </w:trPr>
        <w:tc>
          <w:tcPr>
            <w:tcW w:w="2674" w:type="dxa"/>
            <w:shd w:val="clear" w:color="auto" w:fill="auto"/>
            <w:vAlign w:val="bottom"/>
          </w:tcPr>
          <w:p w14:paraId="0EC270E5" w14:textId="77777777" w:rsidR="00FF50E7" w:rsidRPr="00853565" w:rsidRDefault="00FF50E7">
            <w:pPr>
              <w:pStyle w:val="20"/>
              <w:spacing w:before="40" w:line="140" w:lineRule="exact"/>
              <w:ind w:left="113"/>
              <w:rPr>
                <w:sz w:val="14"/>
                <w:szCs w:val="14"/>
              </w:rPr>
            </w:pPr>
            <w:r w:rsidRPr="00853565">
              <w:rPr>
                <w:rFonts w:eastAsia="Symbol"/>
                <w:b w:val="0"/>
                <w:bCs w:val="0"/>
                <w:sz w:val="14"/>
                <w:szCs w:val="14"/>
              </w:rPr>
              <w:t>Бельгия</w:t>
            </w:r>
          </w:p>
        </w:tc>
        <w:tc>
          <w:tcPr>
            <w:tcW w:w="1145" w:type="dxa"/>
            <w:tcBorders>
              <w:left w:val="single" w:sz="6" w:space="0" w:color="000000"/>
            </w:tcBorders>
            <w:shd w:val="clear" w:color="auto" w:fill="auto"/>
            <w:vAlign w:val="bottom"/>
          </w:tcPr>
          <w:p w14:paraId="5471CC91" w14:textId="73F4F1CF" w:rsidR="00FF50E7" w:rsidRPr="00853565" w:rsidRDefault="00FF50E7" w:rsidP="00A8592F">
            <w:pPr>
              <w:snapToGrid w:val="0"/>
              <w:spacing w:before="40" w:line="140" w:lineRule="exact"/>
              <w:ind w:right="397"/>
              <w:jc w:val="right"/>
              <w:rPr>
                <w:rFonts w:eastAsia="Symbol"/>
              </w:rPr>
            </w:pPr>
            <w:r w:rsidRPr="00853565">
              <w:rPr>
                <w:rFonts w:eastAsia="Symbol"/>
              </w:rPr>
              <w:t>423</w:t>
            </w:r>
          </w:p>
        </w:tc>
        <w:tc>
          <w:tcPr>
            <w:tcW w:w="1144" w:type="dxa"/>
            <w:tcBorders>
              <w:left w:val="single" w:sz="6" w:space="0" w:color="000000"/>
            </w:tcBorders>
            <w:shd w:val="clear" w:color="auto" w:fill="auto"/>
            <w:vAlign w:val="bottom"/>
          </w:tcPr>
          <w:p w14:paraId="2CC1CC8A" w14:textId="30618A69" w:rsidR="00FF50E7" w:rsidRPr="00853565" w:rsidRDefault="00FF50E7" w:rsidP="00E82DAD">
            <w:pPr>
              <w:snapToGrid w:val="0"/>
              <w:spacing w:before="40" w:line="140" w:lineRule="exact"/>
              <w:ind w:right="397"/>
              <w:jc w:val="right"/>
              <w:rPr>
                <w:rFonts w:eastAsia="Symbol"/>
              </w:rPr>
            </w:pPr>
            <w:r w:rsidRPr="00853565">
              <w:rPr>
                <w:rFonts w:eastAsia="Symbol"/>
              </w:rPr>
              <w:t>326</w:t>
            </w:r>
          </w:p>
        </w:tc>
        <w:tc>
          <w:tcPr>
            <w:tcW w:w="1144" w:type="dxa"/>
            <w:tcBorders>
              <w:left w:val="single" w:sz="6" w:space="0" w:color="000000"/>
            </w:tcBorders>
            <w:shd w:val="clear" w:color="auto" w:fill="auto"/>
            <w:vAlign w:val="bottom"/>
          </w:tcPr>
          <w:p w14:paraId="21D09942" w14:textId="23CBE287" w:rsidR="00FF50E7" w:rsidRPr="00853565" w:rsidRDefault="00FF50E7" w:rsidP="00E82DAD">
            <w:pPr>
              <w:snapToGrid w:val="0"/>
              <w:spacing w:before="40" w:line="140" w:lineRule="exact"/>
              <w:ind w:right="397"/>
              <w:jc w:val="right"/>
              <w:rPr>
                <w:rFonts w:eastAsia="Symbol"/>
              </w:rPr>
            </w:pPr>
            <w:r w:rsidRPr="00853565">
              <w:rPr>
                <w:rFonts w:eastAsia="Symbol"/>
              </w:rPr>
              <w:t>410</w:t>
            </w:r>
          </w:p>
        </w:tc>
        <w:tc>
          <w:tcPr>
            <w:tcW w:w="1122" w:type="dxa"/>
            <w:tcBorders>
              <w:left w:val="single" w:sz="6" w:space="0" w:color="000000"/>
            </w:tcBorders>
            <w:shd w:val="clear" w:color="auto" w:fill="auto"/>
            <w:vAlign w:val="bottom"/>
          </w:tcPr>
          <w:p w14:paraId="5A944B9F" w14:textId="5FBE2643" w:rsidR="00FF50E7" w:rsidRPr="00853565" w:rsidRDefault="00FF50E7" w:rsidP="00A8592F">
            <w:pPr>
              <w:snapToGrid w:val="0"/>
              <w:spacing w:before="40" w:line="140" w:lineRule="exact"/>
              <w:ind w:right="397"/>
              <w:jc w:val="right"/>
              <w:rPr>
                <w:rFonts w:eastAsia="Symbol"/>
              </w:rPr>
            </w:pPr>
            <w:r w:rsidRPr="00853565">
              <w:rPr>
                <w:rFonts w:eastAsia="Symbol"/>
              </w:rPr>
              <w:t>…</w:t>
            </w:r>
          </w:p>
        </w:tc>
        <w:tc>
          <w:tcPr>
            <w:tcW w:w="2693" w:type="dxa"/>
            <w:tcBorders>
              <w:left w:val="single" w:sz="6" w:space="0" w:color="000000"/>
            </w:tcBorders>
            <w:shd w:val="clear" w:color="auto" w:fill="auto"/>
            <w:vAlign w:val="bottom"/>
          </w:tcPr>
          <w:p w14:paraId="0625FA04" w14:textId="77777777" w:rsidR="00FF50E7" w:rsidRPr="00853565" w:rsidRDefault="00FF50E7">
            <w:pPr>
              <w:pStyle w:val="30"/>
              <w:spacing w:before="40" w:line="140" w:lineRule="exact"/>
              <w:ind w:left="170"/>
              <w:rPr>
                <w:rFonts w:ascii="Arial" w:hAnsi="Arial" w:cs="Arial"/>
                <w:sz w:val="14"/>
                <w:szCs w:val="14"/>
              </w:rPr>
            </w:pPr>
            <w:r w:rsidRPr="00853565">
              <w:rPr>
                <w:rFonts w:ascii="Arial" w:eastAsia="Symbol" w:hAnsi="Arial" w:cs="Arial"/>
                <w:b w:val="0"/>
                <w:bCs w:val="0"/>
                <w:i/>
                <w:sz w:val="14"/>
                <w:szCs w:val="14"/>
              </w:rPr>
              <w:t>Belgium</w:t>
            </w:r>
          </w:p>
        </w:tc>
      </w:tr>
      <w:tr w:rsidR="00853565" w:rsidRPr="00853565" w14:paraId="3C052F16" w14:textId="77777777" w:rsidTr="0050532D">
        <w:trPr>
          <w:cantSplit/>
        </w:trPr>
        <w:tc>
          <w:tcPr>
            <w:tcW w:w="2674" w:type="dxa"/>
            <w:shd w:val="clear" w:color="auto" w:fill="auto"/>
            <w:vAlign w:val="bottom"/>
          </w:tcPr>
          <w:p w14:paraId="4D6B0E37" w14:textId="77777777" w:rsidR="00FF50E7" w:rsidRPr="00853565" w:rsidRDefault="00FF50E7">
            <w:pPr>
              <w:pStyle w:val="20"/>
              <w:spacing w:before="40" w:line="140" w:lineRule="exact"/>
              <w:ind w:left="113"/>
              <w:rPr>
                <w:sz w:val="14"/>
                <w:szCs w:val="14"/>
              </w:rPr>
            </w:pPr>
            <w:r w:rsidRPr="00853565">
              <w:rPr>
                <w:rFonts w:eastAsia="Symbol"/>
                <w:b w:val="0"/>
                <w:bCs w:val="0"/>
                <w:sz w:val="14"/>
                <w:szCs w:val="14"/>
              </w:rPr>
              <w:t>Болгария</w:t>
            </w:r>
          </w:p>
        </w:tc>
        <w:tc>
          <w:tcPr>
            <w:tcW w:w="1145" w:type="dxa"/>
            <w:tcBorders>
              <w:left w:val="single" w:sz="6" w:space="0" w:color="000000"/>
            </w:tcBorders>
            <w:shd w:val="clear" w:color="auto" w:fill="auto"/>
            <w:vAlign w:val="bottom"/>
          </w:tcPr>
          <w:p w14:paraId="1F0D3EE8" w14:textId="45C0A4E5" w:rsidR="00FF50E7" w:rsidRPr="00853565" w:rsidRDefault="00FF50E7" w:rsidP="00A8592F">
            <w:pPr>
              <w:snapToGrid w:val="0"/>
              <w:spacing w:before="40" w:line="140" w:lineRule="exact"/>
              <w:ind w:right="397"/>
              <w:jc w:val="right"/>
              <w:rPr>
                <w:rFonts w:eastAsia="Symbol"/>
              </w:rPr>
            </w:pPr>
            <w:r w:rsidRPr="00853565">
              <w:rPr>
                <w:rFonts w:eastAsia="Symbol"/>
              </w:rPr>
              <w:t>182</w:t>
            </w:r>
          </w:p>
        </w:tc>
        <w:tc>
          <w:tcPr>
            <w:tcW w:w="1144" w:type="dxa"/>
            <w:tcBorders>
              <w:left w:val="single" w:sz="6" w:space="0" w:color="000000"/>
            </w:tcBorders>
            <w:shd w:val="clear" w:color="auto" w:fill="auto"/>
            <w:vAlign w:val="bottom"/>
          </w:tcPr>
          <w:p w14:paraId="5A330579" w14:textId="5274C3C5" w:rsidR="00FF50E7" w:rsidRPr="00853565" w:rsidRDefault="00FF50E7" w:rsidP="00E82DAD">
            <w:pPr>
              <w:snapToGrid w:val="0"/>
              <w:spacing w:before="40" w:line="140" w:lineRule="exact"/>
              <w:ind w:right="397"/>
              <w:jc w:val="right"/>
              <w:rPr>
                <w:rFonts w:eastAsia="Symbol"/>
              </w:rPr>
            </w:pPr>
            <w:r w:rsidRPr="00853565">
              <w:rPr>
                <w:rFonts w:eastAsia="Symbol"/>
              </w:rPr>
              <w:t>186</w:t>
            </w:r>
          </w:p>
        </w:tc>
        <w:tc>
          <w:tcPr>
            <w:tcW w:w="1144" w:type="dxa"/>
            <w:tcBorders>
              <w:left w:val="single" w:sz="6" w:space="0" w:color="000000"/>
            </w:tcBorders>
            <w:shd w:val="clear" w:color="auto" w:fill="auto"/>
            <w:vAlign w:val="bottom"/>
          </w:tcPr>
          <w:p w14:paraId="7265DFD3" w14:textId="3494EA8E" w:rsidR="00FF50E7" w:rsidRPr="00853565" w:rsidRDefault="00FF50E7" w:rsidP="00E82DAD">
            <w:pPr>
              <w:snapToGrid w:val="0"/>
              <w:spacing w:before="40" w:line="140" w:lineRule="exact"/>
              <w:ind w:right="397"/>
              <w:jc w:val="right"/>
              <w:rPr>
                <w:rFonts w:eastAsia="Symbol"/>
              </w:rPr>
            </w:pPr>
            <w:r w:rsidRPr="00853565">
              <w:rPr>
                <w:rFonts w:eastAsia="Symbol"/>
              </w:rPr>
              <w:t>212</w:t>
            </w:r>
          </w:p>
        </w:tc>
        <w:tc>
          <w:tcPr>
            <w:tcW w:w="1122" w:type="dxa"/>
            <w:tcBorders>
              <w:left w:val="single" w:sz="6" w:space="0" w:color="000000"/>
            </w:tcBorders>
            <w:shd w:val="clear" w:color="auto" w:fill="auto"/>
            <w:vAlign w:val="bottom"/>
          </w:tcPr>
          <w:p w14:paraId="49489EEF" w14:textId="4FF715CA" w:rsidR="00FF50E7" w:rsidRPr="00853565" w:rsidRDefault="00FF50E7" w:rsidP="00A8592F">
            <w:pPr>
              <w:snapToGrid w:val="0"/>
              <w:spacing w:before="40" w:line="140" w:lineRule="exact"/>
              <w:ind w:right="397"/>
              <w:jc w:val="right"/>
              <w:rPr>
                <w:rFonts w:eastAsia="Symbol"/>
              </w:rPr>
            </w:pPr>
            <w:r w:rsidRPr="00853565">
              <w:rPr>
                <w:rFonts w:eastAsia="Symbol"/>
              </w:rPr>
              <w:t>…</w:t>
            </w:r>
          </w:p>
        </w:tc>
        <w:tc>
          <w:tcPr>
            <w:tcW w:w="2693" w:type="dxa"/>
            <w:tcBorders>
              <w:left w:val="single" w:sz="6" w:space="0" w:color="000000"/>
            </w:tcBorders>
            <w:shd w:val="clear" w:color="auto" w:fill="auto"/>
            <w:vAlign w:val="bottom"/>
          </w:tcPr>
          <w:p w14:paraId="02060547" w14:textId="77777777" w:rsidR="00FF50E7" w:rsidRPr="00853565" w:rsidRDefault="00FF50E7">
            <w:pPr>
              <w:pStyle w:val="20"/>
              <w:spacing w:before="40" w:line="140" w:lineRule="exact"/>
              <w:ind w:left="170"/>
              <w:rPr>
                <w:sz w:val="14"/>
                <w:szCs w:val="14"/>
              </w:rPr>
            </w:pPr>
            <w:r w:rsidRPr="00853565">
              <w:rPr>
                <w:rFonts w:eastAsia="Symbol"/>
                <w:b w:val="0"/>
                <w:bCs w:val="0"/>
                <w:i/>
                <w:sz w:val="14"/>
                <w:szCs w:val="14"/>
              </w:rPr>
              <w:t>Bulgaria</w:t>
            </w:r>
          </w:p>
        </w:tc>
      </w:tr>
      <w:tr w:rsidR="00853565" w:rsidRPr="00853565" w14:paraId="0E7E7A59" w14:textId="77777777" w:rsidTr="0050532D">
        <w:trPr>
          <w:cantSplit/>
        </w:trPr>
        <w:tc>
          <w:tcPr>
            <w:tcW w:w="2674" w:type="dxa"/>
            <w:shd w:val="clear" w:color="auto" w:fill="auto"/>
            <w:vAlign w:val="bottom"/>
          </w:tcPr>
          <w:p w14:paraId="2DEC44F9" w14:textId="77777777" w:rsidR="00FF50E7" w:rsidRPr="00853565" w:rsidRDefault="00FF50E7">
            <w:pPr>
              <w:pStyle w:val="13"/>
              <w:spacing w:before="40" w:line="140" w:lineRule="exact"/>
              <w:ind w:left="113"/>
              <w:rPr>
                <w:sz w:val="14"/>
                <w:szCs w:val="14"/>
              </w:rPr>
            </w:pPr>
            <w:r w:rsidRPr="00853565">
              <w:rPr>
                <w:rFonts w:eastAsia="Symbol"/>
                <w:b w:val="0"/>
                <w:bCs w:val="0"/>
                <w:sz w:val="14"/>
                <w:szCs w:val="14"/>
                <w:u w:val="none"/>
              </w:rPr>
              <w:t>Венгрия</w:t>
            </w:r>
          </w:p>
        </w:tc>
        <w:tc>
          <w:tcPr>
            <w:tcW w:w="1145" w:type="dxa"/>
            <w:tcBorders>
              <w:left w:val="single" w:sz="6" w:space="0" w:color="000000"/>
            </w:tcBorders>
            <w:shd w:val="clear" w:color="auto" w:fill="auto"/>
            <w:vAlign w:val="bottom"/>
          </w:tcPr>
          <w:p w14:paraId="5C1ED71A" w14:textId="3D4A8E5B" w:rsidR="00FF50E7" w:rsidRPr="00853565" w:rsidRDefault="00FF50E7" w:rsidP="00A8592F">
            <w:pPr>
              <w:snapToGrid w:val="0"/>
              <w:spacing w:before="40" w:line="140" w:lineRule="exact"/>
              <w:ind w:right="397"/>
              <w:jc w:val="right"/>
              <w:rPr>
                <w:rFonts w:eastAsia="Symbol"/>
              </w:rPr>
            </w:pPr>
            <w:r w:rsidRPr="00853565">
              <w:rPr>
                <w:rFonts w:eastAsia="Symbol"/>
              </w:rPr>
              <w:t>217</w:t>
            </w:r>
          </w:p>
        </w:tc>
        <w:tc>
          <w:tcPr>
            <w:tcW w:w="1144" w:type="dxa"/>
            <w:tcBorders>
              <w:left w:val="single" w:sz="6" w:space="0" w:color="000000"/>
            </w:tcBorders>
            <w:shd w:val="clear" w:color="auto" w:fill="auto"/>
            <w:vAlign w:val="bottom"/>
          </w:tcPr>
          <w:p w14:paraId="262EE7B3" w14:textId="7E1FF887" w:rsidR="00FF50E7" w:rsidRPr="00853565" w:rsidRDefault="00FF50E7" w:rsidP="00E82DAD">
            <w:pPr>
              <w:snapToGrid w:val="0"/>
              <w:spacing w:before="40" w:line="140" w:lineRule="exact"/>
              <w:ind w:right="397"/>
              <w:jc w:val="right"/>
              <w:rPr>
                <w:rFonts w:eastAsia="Symbol"/>
              </w:rPr>
            </w:pPr>
            <w:r w:rsidRPr="00853565">
              <w:rPr>
                <w:rFonts w:eastAsia="Symbol"/>
              </w:rPr>
              <w:t>242</w:t>
            </w:r>
          </w:p>
        </w:tc>
        <w:tc>
          <w:tcPr>
            <w:tcW w:w="1144" w:type="dxa"/>
            <w:tcBorders>
              <w:left w:val="single" w:sz="6" w:space="0" w:color="000000"/>
            </w:tcBorders>
            <w:shd w:val="clear" w:color="auto" w:fill="auto"/>
            <w:vAlign w:val="bottom"/>
          </w:tcPr>
          <w:p w14:paraId="707B7D0A" w14:textId="0AA151BA" w:rsidR="00FF50E7" w:rsidRPr="00853565" w:rsidRDefault="00FF50E7" w:rsidP="00E82DAD">
            <w:pPr>
              <w:snapToGrid w:val="0"/>
              <w:spacing w:before="40" w:line="140" w:lineRule="exact"/>
              <w:ind w:right="397"/>
              <w:jc w:val="right"/>
              <w:rPr>
                <w:rFonts w:eastAsia="Symbol"/>
              </w:rPr>
            </w:pPr>
            <w:r w:rsidRPr="00853565">
              <w:rPr>
                <w:rFonts w:eastAsia="Symbol"/>
              </w:rPr>
              <w:t>258</w:t>
            </w:r>
          </w:p>
        </w:tc>
        <w:tc>
          <w:tcPr>
            <w:tcW w:w="1122" w:type="dxa"/>
            <w:tcBorders>
              <w:left w:val="single" w:sz="6" w:space="0" w:color="000000"/>
            </w:tcBorders>
            <w:shd w:val="clear" w:color="auto" w:fill="auto"/>
            <w:vAlign w:val="bottom"/>
          </w:tcPr>
          <w:p w14:paraId="4C78DF9E" w14:textId="69C9121A" w:rsidR="00FF50E7" w:rsidRPr="00853565" w:rsidRDefault="00FF50E7" w:rsidP="00A8592F">
            <w:pPr>
              <w:snapToGrid w:val="0"/>
              <w:spacing w:before="40" w:line="140" w:lineRule="exact"/>
              <w:ind w:right="397"/>
              <w:jc w:val="right"/>
              <w:rPr>
                <w:rFonts w:eastAsia="Symbol"/>
              </w:rPr>
            </w:pPr>
            <w:r w:rsidRPr="00853565">
              <w:rPr>
                <w:rFonts w:eastAsia="Symbol"/>
              </w:rPr>
              <w:t>…</w:t>
            </w:r>
          </w:p>
        </w:tc>
        <w:tc>
          <w:tcPr>
            <w:tcW w:w="2693" w:type="dxa"/>
            <w:tcBorders>
              <w:left w:val="single" w:sz="6" w:space="0" w:color="000000"/>
            </w:tcBorders>
            <w:shd w:val="clear" w:color="auto" w:fill="auto"/>
            <w:vAlign w:val="bottom"/>
          </w:tcPr>
          <w:p w14:paraId="54279B52" w14:textId="77777777" w:rsidR="00FF50E7" w:rsidRPr="00853565" w:rsidRDefault="00FF50E7">
            <w:pPr>
              <w:pStyle w:val="20"/>
              <w:spacing w:before="40" w:line="140" w:lineRule="exact"/>
              <w:ind w:left="170"/>
              <w:rPr>
                <w:sz w:val="14"/>
                <w:szCs w:val="14"/>
              </w:rPr>
            </w:pPr>
            <w:r w:rsidRPr="00853565">
              <w:rPr>
                <w:rFonts w:eastAsia="Symbol"/>
                <w:b w:val="0"/>
                <w:bCs w:val="0"/>
                <w:i/>
                <w:sz w:val="14"/>
                <w:szCs w:val="14"/>
              </w:rPr>
              <w:t>Hungary</w:t>
            </w:r>
          </w:p>
        </w:tc>
      </w:tr>
      <w:tr w:rsidR="00853565" w:rsidRPr="00853565" w14:paraId="5C7DD6B1" w14:textId="77777777" w:rsidTr="0050532D">
        <w:trPr>
          <w:cantSplit/>
        </w:trPr>
        <w:tc>
          <w:tcPr>
            <w:tcW w:w="2674" w:type="dxa"/>
            <w:shd w:val="clear" w:color="auto" w:fill="auto"/>
            <w:vAlign w:val="bottom"/>
          </w:tcPr>
          <w:p w14:paraId="25286ED7" w14:textId="77777777" w:rsidR="00FF50E7" w:rsidRPr="00853565" w:rsidRDefault="00FF50E7">
            <w:pPr>
              <w:pStyle w:val="13"/>
              <w:spacing w:before="40" w:line="140" w:lineRule="exact"/>
              <w:ind w:left="113"/>
              <w:rPr>
                <w:sz w:val="14"/>
                <w:szCs w:val="14"/>
              </w:rPr>
            </w:pPr>
            <w:r w:rsidRPr="00853565">
              <w:rPr>
                <w:rFonts w:eastAsia="Symbol"/>
                <w:b w:val="0"/>
                <w:bCs w:val="0"/>
                <w:sz w:val="14"/>
                <w:szCs w:val="14"/>
                <w:u w:val="none"/>
              </w:rPr>
              <w:t xml:space="preserve">Германия </w:t>
            </w:r>
          </w:p>
        </w:tc>
        <w:tc>
          <w:tcPr>
            <w:tcW w:w="1145" w:type="dxa"/>
            <w:tcBorders>
              <w:left w:val="single" w:sz="6" w:space="0" w:color="000000"/>
            </w:tcBorders>
            <w:shd w:val="clear" w:color="auto" w:fill="auto"/>
            <w:vAlign w:val="bottom"/>
          </w:tcPr>
          <w:p w14:paraId="1B310506" w14:textId="5EEC21F2" w:rsidR="00FF50E7" w:rsidRPr="00853565" w:rsidRDefault="00FF50E7" w:rsidP="00A8592F">
            <w:pPr>
              <w:snapToGrid w:val="0"/>
              <w:spacing w:before="40" w:line="140" w:lineRule="exact"/>
              <w:ind w:right="397"/>
              <w:jc w:val="right"/>
              <w:rPr>
                <w:rFonts w:eastAsia="Symbol"/>
              </w:rPr>
            </w:pPr>
            <w:r w:rsidRPr="00853565">
              <w:rPr>
                <w:rFonts w:eastAsia="Symbol"/>
              </w:rPr>
              <w:t>399</w:t>
            </w:r>
          </w:p>
        </w:tc>
        <w:tc>
          <w:tcPr>
            <w:tcW w:w="1144" w:type="dxa"/>
            <w:tcBorders>
              <w:left w:val="single" w:sz="6" w:space="0" w:color="000000"/>
            </w:tcBorders>
            <w:shd w:val="clear" w:color="auto" w:fill="auto"/>
            <w:vAlign w:val="bottom"/>
          </w:tcPr>
          <w:p w14:paraId="429A85A1" w14:textId="415CEC6C" w:rsidR="00FF50E7" w:rsidRPr="00853565" w:rsidRDefault="00FF50E7" w:rsidP="00E82DAD">
            <w:pPr>
              <w:snapToGrid w:val="0"/>
              <w:spacing w:before="40" w:line="140" w:lineRule="exact"/>
              <w:ind w:right="397"/>
              <w:jc w:val="right"/>
              <w:rPr>
                <w:rFonts w:eastAsia="Symbol"/>
              </w:rPr>
            </w:pPr>
            <w:r w:rsidRPr="00853565">
              <w:rPr>
                <w:rFonts w:eastAsia="Symbol"/>
              </w:rPr>
              <w:t>354</w:t>
            </w:r>
          </w:p>
        </w:tc>
        <w:tc>
          <w:tcPr>
            <w:tcW w:w="1144" w:type="dxa"/>
            <w:tcBorders>
              <w:left w:val="single" w:sz="6" w:space="0" w:color="000000"/>
            </w:tcBorders>
            <w:shd w:val="clear" w:color="auto" w:fill="auto"/>
            <w:vAlign w:val="bottom"/>
          </w:tcPr>
          <w:p w14:paraId="3D055225" w14:textId="4542AEA4" w:rsidR="00FF50E7" w:rsidRPr="00853565" w:rsidRDefault="00FF50E7" w:rsidP="00E82DAD">
            <w:pPr>
              <w:snapToGrid w:val="0"/>
              <w:spacing w:before="40" w:line="140" w:lineRule="exact"/>
              <w:ind w:right="397"/>
              <w:jc w:val="right"/>
              <w:rPr>
                <w:rFonts w:eastAsia="Symbol"/>
              </w:rPr>
            </w:pPr>
            <w:r w:rsidRPr="00853565">
              <w:rPr>
                <w:rFonts w:eastAsia="Symbol"/>
              </w:rPr>
              <w:t>390</w:t>
            </w:r>
          </w:p>
        </w:tc>
        <w:tc>
          <w:tcPr>
            <w:tcW w:w="1122" w:type="dxa"/>
            <w:tcBorders>
              <w:left w:val="single" w:sz="6" w:space="0" w:color="000000"/>
            </w:tcBorders>
            <w:shd w:val="clear" w:color="auto" w:fill="auto"/>
            <w:vAlign w:val="bottom"/>
          </w:tcPr>
          <w:p w14:paraId="102D3B6C" w14:textId="2A32ACDC" w:rsidR="00FF50E7" w:rsidRPr="00853565" w:rsidRDefault="00FF50E7" w:rsidP="00A8592F">
            <w:pPr>
              <w:snapToGrid w:val="0"/>
              <w:spacing w:before="40" w:line="140" w:lineRule="exact"/>
              <w:ind w:right="397"/>
              <w:jc w:val="right"/>
              <w:rPr>
                <w:rFonts w:eastAsia="Symbol"/>
              </w:rPr>
            </w:pPr>
            <w:r w:rsidRPr="00853565">
              <w:rPr>
                <w:rFonts w:eastAsia="Symbol"/>
              </w:rPr>
              <w:t>…</w:t>
            </w:r>
          </w:p>
        </w:tc>
        <w:tc>
          <w:tcPr>
            <w:tcW w:w="2693" w:type="dxa"/>
            <w:tcBorders>
              <w:left w:val="single" w:sz="6" w:space="0" w:color="000000"/>
            </w:tcBorders>
            <w:shd w:val="clear" w:color="auto" w:fill="auto"/>
            <w:vAlign w:val="bottom"/>
          </w:tcPr>
          <w:p w14:paraId="324D59E1" w14:textId="77777777" w:rsidR="00FF50E7" w:rsidRPr="00853565" w:rsidRDefault="00FF50E7">
            <w:pPr>
              <w:pStyle w:val="20"/>
              <w:spacing w:before="40" w:line="140" w:lineRule="exact"/>
              <w:ind w:left="170"/>
              <w:rPr>
                <w:sz w:val="14"/>
                <w:szCs w:val="14"/>
              </w:rPr>
            </w:pPr>
            <w:r w:rsidRPr="00853565">
              <w:rPr>
                <w:rFonts w:eastAsia="Symbol"/>
                <w:b w:val="0"/>
                <w:bCs w:val="0"/>
                <w:i/>
                <w:sz w:val="14"/>
                <w:szCs w:val="14"/>
              </w:rPr>
              <w:t xml:space="preserve">Germany </w:t>
            </w:r>
          </w:p>
        </w:tc>
      </w:tr>
      <w:tr w:rsidR="00853565" w:rsidRPr="00853565" w14:paraId="5DE18C48" w14:textId="77777777" w:rsidTr="0050532D">
        <w:trPr>
          <w:cantSplit/>
        </w:trPr>
        <w:tc>
          <w:tcPr>
            <w:tcW w:w="2674" w:type="dxa"/>
            <w:shd w:val="clear" w:color="auto" w:fill="auto"/>
            <w:vAlign w:val="bottom"/>
          </w:tcPr>
          <w:p w14:paraId="62A228DA" w14:textId="77777777" w:rsidR="00FF50E7" w:rsidRPr="00853565" w:rsidRDefault="00FF50E7">
            <w:pPr>
              <w:pStyle w:val="13"/>
              <w:spacing w:before="40" w:line="140" w:lineRule="exact"/>
              <w:ind w:left="113"/>
              <w:rPr>
                <w:sz w:val="14"/>
                <w:szCs w:val="14"/>
              </w:rPr>
            </w:pPr>
            <w:r w:rsidRPr="00853565">
              <w:rPr>
                <w:rFonts w:eastAsia="Symbol"/>
                <w:b w:val="0"/>
                <w:bCs w:val="0"/>
                <w:sz w:val="14"/>
                <w:szCs w:val="14"/>
                <w:u w:val="none"/>
              </w:rPr>
              <w:t>Дания</w:t>
            </w:r>
          </w:p>
        </w:tc>
        <w:tc>
          <w:tcPr>
            <w:tcW w:w="1145" w:type="dxa"/>
            <w:tcBorders>
              <w:left w:val="single" w:sz="6" w:space="0" w:color="000000"/>
            </w:tcBorders>
            <w:shd w:val="clear" w:color="auto" w:fill="auto"/>
            <w:vAlign w:val="bottom"/>
          </w:tcPr>
          <w:p w14:paraId="02062A43" w14:textId="24B9F91C" w:rsidR="00FF50E7" w:rsidRPr="00853565" w:rsidRDefault="00FF50E7" w:rsidP="00A8592F">
            <w:pPr>
              <w:snapToGrid w:val="0"/>
              <w:spacing w:before="40" w:line="140" w:lineRule="exact"/>
              <w:ind w:right="397"/>
              <w:jc w:val="right"/>
              <w:rPr>
                <w:rFonts w:eastAsia="Symbol"/>
              </w:rPr>
            </w:pPr>
            <w:r w:rsidRPr="00853565">
              <w:rPr>
                <w:rFonts w:eastAsia="Symbol"/>
              </w:rPr>
              <w:t>353</w:t>
            </w:r>
          </w:p>
        </w:tc>
        <w:tc>
          <w:tcPr>
            <w:tcW w:w="1144" w:type="dxa"/>
            <w:tcBorders>
              <w:left w:val="single" w:sz="6" w:space="0" w:color="000000"/>
            </w:tcBorders>
            <w:shd w:val="clear" w:color="auto" w:fill="auto"/>
            <w:vAlign w:val="bottom"/>
          </w:tcPr>
          <w:p w14:paraId="418FF181" w14:textId="6178A66A" w:rsidR="00FF50E7" w:rsidRPr="00853565" w:rsidRDefault="00FF50E7" w:rsidP="00E82DAD">
            <w:pPr>
              <w:snapToGrid w:val="0"/>
              <w:spacing w:before="40" w:line="140" w:lineRule="exact"/>
              <w:ind w:right="397"/>
              <w:jc w:val="right"/>
              <w:rPr>
                <w:rFonts w:eastAsia="Symbol"/>
              </w:rPr>
            </w:pPr>
            <w:r w:rsidRPr="00853565">
              <w:rPr>
                <w:rFonts w:eastAsia="Symbol"/>
              </w:rPr>
              <w:t>347</w:t>
            </w:r>
          </w:p>
        </w:tc>
        <w:tc>
          <w:tcPr>
            <w:tcW w:w="1144" w:type="dxa"/>
            <w:tcBorders>
              <w:left w:val="single" w:sz="6" w:space="0" w:color="000000"/>
            </w:tcBorders>
            <w:shd w:val="clear" w:color="auto" w:fill="auto"/>
            <w:vAlign w:val="bottom"/>
          </w:tcPr>
          <w:p w14:paraId="4A30BF4D" w14:textId="31A5D15C" w:rsidR="00FF50E7" w:rsidRPr="00853565" w:rsidRDefault="00FF50E7" w:rsidP="00E82DAD">
            <w:pPr>
              <w:snapToGrid w:val="0"/>
              <w:spacing w:before="40" w:line="140" w:lineRule="exact"/>
              <w:ind w:right="397"/>
              <w:jc w:val="right"/>
              <w:rPr>
                <w:rFonts w:eastAsia="Symbol"/>
              </w:rPr>
            </w:pPr>
            <w:r w:rsidRPr="00853565">
              <w:rPr>
                <w:rFonts w:eastAsia="Symbol"/>
              </w:rPr>
              <w:t>425</w:t>
            </w:r>
          </w:p>
        </w:tc>
        <w:tc>
          <w:tcPr>
            <w:tcW w:w="1122" w:type="dxa"/>
            <w:tcBorders>
              <w:left w:val="single" w:sz="6" w:space="0" w:color="000000"/>
            </w:tcBorders>
            <w:shd w:val="clear" w:color="auto" w:fill="auto"/>
            <w:vAlign w:val="bottom"/>
          </w:tcPr>
          <w:p w14:paraId="4B27CADC" w14:textId="415D8DDD" w:rsidR="00FF50E7" w:rsidRPr="00853565" w:rsidRDefault="00FF50E7" w:rsidP="00A8592F">
            <w:pPr>
              <w:snapToGrid w:val="0"/>
              <w:spacing w:before="40" w:line="140" w:lineRule="exact"/>
              <w:ind w:right="397"/>
              <w:jc w:val="right"/>
              <w:rPr>
                <w:rFonts w:eastAsia="Symbol"/>
              </w:rPr>
            </w:pPr>
            <w:r w:rsidRPr="00853565">
              <w:rPr>
                <w:rFonts w:eastAsia="Symbol"/>
              </w:rPr>
              <w:t>…</w:t>
            </w:r>
          </w:p>
        </w:tc>
        <w:tc>
          <w:tcPr>
            <w:tcW w:w="2693" w:type="dxa"/>
            <w:tcBorders>
              <w:left w:val="single" w:sz="6" w:space="0" w:color="000000"/>
            </w:tcBorders>
            <w:shd w:val="clear" w:color="auto" w:fill="auto"/>
            <w:vAlign w:val="bottom"/>
          </w:tcPr>
          <w:p w14:paraId="509E2440" w14:textId="77777777" w:rsidR="00FF50E7" w:rsidRPr="00853565" w:rsidRDefault="00FF50E7">
            <w:pPr>
              <w:pStyle w:val="20"/>
              <w:spacing w:before="40" w:line="140" w:lineRule="exact"/>
              <w:ind w:left="170"/>
              <w:rPr>
                <w:sz w:val="14"/>
                <w:szCs w:val="14"/>
              </w:rPr>
            </w:pPr>
            <w:r w:rsidRPr="00853565">
              <w:rPr>
                <w:rFonts w:eastAsia="Symbol"/>
                <w:b w:val="0"/>
                <w:bCs w:val="0"/>
                <w:i/>
                <w:sz w:val="14"/>
                <w:szCs w:val="14"/>
              </w:rPr>
              <w:t>Denmark</w:t>
            </w:r>
          </w:p>
        </w:tc>
      </w:tr>
      <w:tr w:rsidR="00853565" w:rsidRPr="00853565" w14:paraId="05E309EA" w14:textId="77777777" w:rsidTr="0050532D">
        <w:trPr>
          <w:cantSplit/>
        </w:trPr>
        <w:tc>
          <w:tcPr>
            <w:tcW w:w="2674" w:type="dxa"/>
            <w:shd w:val="clear" w:color="auto" w:fill="auto"/>
            <w:vAlign w:val="bottom"/>
          </w:tcPr>
          <w:p w14:paraId="30CF889D" w14:textId="77777777" w:rsidR="00FF50E7" w:rsidRPr="00853565" w:rsidRDefault="00FF50E7">
            <w:pPr>
              <w:pStyle w:val="13"/>
              <w:spacing w:before="40" w:line="140" w:lineRule="exact"/>
              <w:ind w:left="113"/>
              <w:rPr>
                <w:sz w:val="14"/>
                <w:szCs w:val="14"/>
              </w:rPr>
            </w:pPr>
            <w:r w:rsidRPr="00853565">
              <w:rPr>
                <w:rFonts w:eastAsia="Symbol"/>
                <w:b w:val="0"/>
                <w:bCs w:val="0"/>
                <w:sz w:val="14"/>
                <w:szCs w:val="14"/>
                <w:u w:val="none"/>
              </w:rPr>
              <w:t>Италия</w:t>
            </w:r>
          </w:p>
        </w:tc>
        <w:tc>
          <w:tcPr>
            <w:tcW w:w="1145" w:type="dxa"/>
            <w:tcBorders>
              <w:left w:val="single" w:sz="6" w:space="0" w:color="000000"/>
            </w:tcBorders>
            <w:shd w:val="clear" w:color="auto" w:fill="auto"/>
            <w:vAlign w:val="bottom"/>
          </w:tcPr>
          <w:p w14:paraId="24B8BC70" w14:textId="63FC0BFA" w:rsidR="00FF50E7" w:rsidRPr="00853565" w:rsidRDefault="00FF50E7" w:rsidP="00A8592F">
            <w:pPr>
              <w:snapToGrid w:val="0"/>
              <w:spacing w:before="40" w:line="140" w:lineRule="exact"/>
              <w:ind w:right="397"/>
              <w:jc w:val="right"/>
              <w:rPr>
                <w:rFonts w:eastAsia="Symbol"/>
              </w:rPr>
            </w:pPr>
            <w:r w:rsidRPr="00853565">
              <w:rPr>
                <w:rFonts w:eastAsia="Symbol"/>
              </w:rPr>
              <w:t>250</w:t>
            </w:r>
          </w:p>
        </w:tc>
        <w:tc>
          <w:tcPr>
            <w:tcW w:w="1144" w:type="dxa"/>
            <w:tcBorders>
              <w:left w:val="single" w:sz="6" w:space="0" w:color="000000"/>
            </w:tcBorders>
            <w:shd w:val="clear" w:color="auto" w:fill="auto"/>
            <w:vAlign w:val="bottom"/>
          </w:tcPr>
          <w:p w14:paraId="5E21E083" w14:textId="40871E97" w:rsidR="00FF50E7" w:rsidRPr="00853565" w:rsidRDefault="00FF50E7" w:rsidP="00E82DAD">
            <w:pPr>
              <w:snapToGrid w:val="0"/>
              <w:spacing w:before="40" w:line="140" w:lineRule="exact"/>
              <w:ind w:right="397"/>
              <w:jc w:val="right"/>
              <w:rPr>
                <w:rFonts w:eastAsia="Symbol"/>
              </w:rPr>
            </w:pPr>
            <w:r w:rsidRPr="00853565">
              <w:rPr>
                <w:rFonts w:eastAsia="Symbol"/>
              </w:rPr>
              <w:t>282</w:t>
            </w:r>
          </w:p>
        </w:tc>
        <w:tc>
          <w:tcPr>
            <w:tcW w:w="1144" w:type="dxa"/>
            <w:tcBorders>
              <w:left w:val="single" w:sz="6" w:space="0" w:color="000000"/>
            </w:tcBorders>
            <w:shd w:val="clear" w:color="auto" w:fill="auto"/>
            <w:vAlign w:val="bottom"/>
          </w:tcPr>
          <w:p w14:paraId="54AEFAE6" w14:textId="076389DA" w:rsidR="00FF50E7" w:rsidRPr="00853565" w:rsidRDefault="00FF50E7" w:rsidP="00E82DAD">
            <w:pPr>
              <w:snapToGrid w:val="0"/>
              <w:spacing w:before="40" w:line="140" w:lineRule="exact"/>
              <w:ind w:right="397"/>
              <w:jc w:val="right"/>
              <w:rPr>
                <w:rFonts w:eastAsia="Symbol"/>
              </w:rPr>
            </w:pPr>
            <w:r w:rsidRPr="00853565">
              <w:rPr>
                <w:rFonts w:eastAsia="Symbol"/>
              </w:rPr>
              <w:t>286</w:t>
            </w:r>
          </w:p>
        </w:tc>
        <w:tc>
          <w:tcPr>
            <w:tcW w:w="1122" w:type="dxa"/>
            <w:tcBorders>
              <w:left w:val="single" w:sz="6" w:space="0" w:color="000000"/>
            </w:tcBorders>
            <w:shd w:val="clear" w:color="auto" w:fill="auto"/>
            <w:vAlign w:val="bottom"/>
          </w:tcPr>
          <w:p w14:paraId="57DC2651" w14:textId="10AC125E" w:rsidR="00FF50E7" w:rsidRPr="00853565" w:rsidRDefault="00FF50E7" w:rsidP="00A8592F">
            <w:pPr>
              <w:snapToGrid w:val="0"/>
              <w:spacing w:before="40" w:line="140" w:lineRule="exact"/>
              <w:ind w:right="397"/>
              <w:jc w:val="right"/>
              <w:rPr>
                <w:rFonts w:eastAsia="Symbol"/>
              </w:rPr>
            </w:pPr>
            <w:r w:rsidRPr="00853565">
              <w:rPr>
                <w:rFonts w:eastAsia="Symbol"/>
              </w:rPr>
              <w:t>…</w:t>
            </w:r>
          </w:p>
        </w:tc>
        <w:tc>
          <w:tcPr>
            <w:tcW w:w="2693" w:type="dxa"/>
            <w:tcBorders>
              <w:left w:val="single" w:sz="6" w:space="0" w:color="000000"/>
            </w:tcBorders>
            <w:shd w:val="clear" w:color="auto" w:fill="auto"/>
            <w:vAlign w:val="bottom"/>
          </w:tcPr>
          <w:p w14:paraId="33B6C652" w14:textId="77777777" w:rsidR="00FF50E7" w:rsidRPr="00853565" w:rsidRDefault="00FF50E7">
            <w:pPr>
              <w:pStyle w:val="13"/>
              <w:spacing w:before="40" w:line="140" w:lineRule="exact"/>
              <w:ind w:left="170"/>
              <w:rPr>
                <w:sz w:val="14"/>
                <w:szCs w:val="14"/>
              </w:rPr>
            </w:pPr>
            <w:r w:rsidRPr="00853565">
              <w:rPr>
                <w:rFonts w:eastAsia="Symbol"/>
                <w:b w:val="0"/>
                <w:bCs w:val="0"/>
                <w:i/>
                <w:sz w:val="14"/>
                <w:szCs w:val="14"/>
                <w:u w:val="none"/>
              </w:rPr>
              <w:t>Italy</w:t>
            </w:r>
          </w:p>
        </w:tc>
      </w:tr>
      <w:tr w:rsidR="00853565" w:rsidRPr="00853565" w14:paraId="5B746A45" w14:textId="77777777" w:rsidTr="0050532D">
        <w:trPr>
          <w:cantSplit/>
        </w:trPr>
        <w:tc>
          <w:tcPr>
            <w:tcW w:w="2674" w:type="dxa"/>
            <w:shd w:val="clear" w:color="auto" w:fill="auto"/>
            <w:vAlign w:val="bottom"/>
          </w:tcPr>
          <w:p w14:paraId="72000C7A" w14:textId="77777777" w:rsidR="00FF50E7" w:rsidRPr="00853565" w:rsidRDefault="00FF50E7">
            <w:pPr>
              <w:pStyle w:val="13"/>
              <w:spacing w:before="40" w:line="140" w:lineRule="exact"/>
              <w:ind w:left="113"/>
              <w:rPr>
                <w:sz w:val="14"/>
                <w:szCs w:val="14"/>
              </w:rPr>
            </w:pPr>
            <w:r w:rsidRPr="00853565">
              <w:rPr>
                <w:rFonts w:eastAsia="Symbol"/>
                <w:b w:val="0"/>
                <w:bCs w:val="0"/>
                <w:sz w:val="14"/>
                <w:szCs w:val="14"/>
                <w:u w:val="none"/>
              </w:rPr>
              <w:t>Литва</w:t>
            </w:r>
          </w:p>
        </w:tc>
        <w:tc>
          <w:tcPr>
            <w:tcW w:w="1145" w:type="dxa"/>
            <w:tcBorders>
              <w:left w:val="single" w:sz="6" w:space="0" w:color="000000"/>
            </w:tcBorders>
            <w:shd w:val="clear" w:color="auto" w:fill="auto"/>
            <w:vAlign w:val="bottom"/>
          </w:tcPr>
          <w:p w14:paraId="06EBA68D" w14:textId="7B1CFE2D" w:rsidR="00FF50E7" w:rsidRPr="00853565" w:rsidRDefault="00FF50E7" w:rsidP="00A8592F">
            <w:pPr>
              <w:snapToGrid w:val="0"/>
              <w:spacing w:before="40" w:line="140" w:lineRule="exact"/>
              <w:ind w:right="397"/>
              <w:jc w:val="right"/>
              <w:rPr>
                <w:rFonts w:eastAsia="Symbol"/>
              </w:rPr>
            </w:pPr>
            <w:r w:rsidRPr="00853565">
              <w:rPr>
                <w:rFonts w:eastAsia="Symbol"/>
              </w:rPr>
              <w:t>130</w:t>
            </w:r>
          </w:p>
        </w:tc>
        <w:tc>
          <w:tcPr>
            <w:tcW w:w="1144" w:type="dxa"/>
            <w:tcBorders>
              <w:left w:val="single" w:sz="6" w:space="0" w:color="000000"/>
            </w:tcBorders>
            <w:shd w:val="clear" w:color="auto" w:fill="auto"/>
            <w:vAlign w:val="bottom"/>
          </w:tcPr>
          <w:p w14:paraId="19611703" w14:textId="6F954BF4" w:rsidR="00FF50E7" w:rsidRPr="00853565" w:rsidRDefault="00FF50E7" w:rsidP="00E82DAD">
            <w:pPr>
              <w:snapToGrid w:val="0"/>
              <w:spacing w:before="40" w:line="140" w:lineRule="exact"/>
              <w:ind w:right="397"/>
              <w:jc w:val="right"/>
              <w:rPr>
                <w:rFonts w:eastAsia="Symbol"/>
              </w:rPr>
            </w:pPr>
            <w:r w:rsidRPr="00853565">
              <w:rPr>
                <w:rFonts w:eastAsia="Symbol"/>
              </w:rPr>
              <w:t>155</w:t>
            </w:r>
          </w:p>
        </w:tc>
        <w:tc>
          <w:tcPr>
            <w:tcW w:w="1144" w:type="dxa"/>
            <w:tcBorders>
              <w:left w:val="single" w:sz="6" w:space="0" w:color="000000"/>
            </w:tcBorders>
            <w:shd w:val="clear" w:color="auto" w:fill="auto"/>
            <w:vAlign w:val="bottom"/>
          </w:tcPr>
          <w:p w14:paraId="3CBC92E0" w14:textId="20874A41" w:rsidR="00FF50E7" w:rsidRPr="00853565" w:rsidRDefault="00FF50E7" w:rsidP="00E82DAD">
            <w:pPr>
              <w:snapToGrid w:val="0"/>
              <w:spacing w:before="40" w:line="140" w:lineRule="exact"/>
              <w:ind w:right="397"/>
              <w:jc w:val="right"/>
              <w:rPr>
                <w:rFonts w:eastAsia="Symbol"/>
              </w:rPr>
            </w:pPr>
            <w:r w:rsidRPr="00853565">
              <w:rPr>
                <w:rFonts w:eastAsia="Symbol"/>
              </w:rPr>
              <w:t>181</w:t>
            </w:r>
          </w:p>
        </w:tc>
        <w:tc>
          <w:tcPr>
            <w:tcW w:w="1122" w:type="dxa"/>
            <w:tcBorders>
              <w:left w:val="single" w:sz="6" w:space="0" w:color="000000"/>
            </w:tcBorders>
            <w:shd w:val="clear" w:color="auto" w:fill="auto"/>
            <w:vAlign w:val="bottom"/>
          </w:tcPr>
          <w:p w14:paraId="295B6B7A" w14:textId="0138757C" w:rsidR="00FF50E7" w:rsidRPr="00853565" w:rsidRDefault="00FF50E7" w:rsidP="00A8592F">
            <w:pPr>
              <w:snapToGrid w:val="0"/>
              <w:spacing w:before="40" w:line="140" w:lineRule="exact"/>
              <w:ind w:right="397"/>
              <w:jc w:val="right"/>
              <w:rPr>
                <w:rFonts w:eastAsia="Symbol"/>
              </w:rPr>
            </w:pPr>
            <w:r w:rsidRPr="00853565">
              <w:rPr>
                <w:rFonts w:eastAsia="Symbol"/>
              </w:rPr>
              <w:t>…</w:t>
            </w:r>
          </w:p>
        </w:tc>
        <w:tc>
          <w:tcPr>
            <w:tcW w:w="2693" w:type="dxa"/>
            <w:tcBorders>
              <w:left w:val="single" w:sz="6" w:space="0" w:color="000000"/>
            </w:tcBorders>
            <w:shd w:val="clear" w:color="auto" w:fill="auto"/>
            <w:vAlign w:val="bottom"/>
          </w:tcPr>
          <w:p w14:paraId="3336E177" w14:textId="77777777" w:rsidR="00FF50E7" w:rsidRPr="00853565" w:rsidRDefault="00FF50E7">
            <w:pPr>
              <w:pStyle w:val="30"/>
              <w:spacing w:before="40" w:line="140" w:lineRule="exact"/>
              <w:ind w:left="170"/>
              <w:rPr>
                <w:rFonts w:ascii="Arial" w:hAnsi="Arial" w:cs="Arial"/>
                <w:sz w:val="14"/>
                <w:szCs w:val="14"/>
              </w:rPr>
            </w:pPr>
            <w:r w:rsidRPr="00853565">
              <w:rPr>
                <w:rFonts w:ascii="Arial" w:eastAsia="Symbol" w:hAnsi="Arial" w:cs="Arial"/>
                <w:b w:val="0"/>
                <w:bCs w:val="0"/>
                <w:i/>
                <w:sz w:val="14"/>
                <w:szCs w:val="14"/>
              </w:rPr>
              <w:t>Lithuania</w:t>
            </w:r>
          </w:p>
        </w:tc>
      </w:tr>
      <w:tr w:rsidR="00853565" w:rsidRPr="00853565" w14:paraId="295E62BB" w14:textId="77777777" w:rsidTr="0050532D">
        <w:trPr>
          <w:cantSplit/>
        </w:trPr>
        <w:tc>
          <w:tcPr>
            <w:tcW w:w="2674" w:type="dxa"/>
            <w:shd w:val="clear" w:color="auto" w:fill="auto"/>
            <w:vAlign w:val="bottom"/>
          </w:tcPr>
          <w:p w14:paraId="1C1DC351" w14:textId="77777777" w:rsidR="00FF50E7" w:rsidRPr="00853565" w:rsidRDefault="00FF50E7">
            <w:pPr>
              <w:pStyle w:val="20"/>
              <w:spacing w:before="40" w:line="140" w:lineRule="exact"/>
              <w:ind w:left="113"/>
              <w:rPr>
                <w:sz w:val="14"/>
                <w:szCs w:val="14"/>
              </w:rPr>
            </w:pPr>
            <w:r w:rsidRPr="00853565">
              <w:rPr>
                <w:rFonts w:eastAsia="Symbol"/>
                <w:b w:val="0"/>
                <w:bCs w:val="0"/>
                <w:sz w:val="14"/>
                <w:szCs w:val="14"/>
              </w:rPr>
              <w:t>Нидерланды</w:t>
            </w:r>
          </w:p>
        </w:tc>
        <w:tc>
          <w:tcPr>
            <w:tcW w:w="1145" w:type="dxa"/>
            <w:tcBorders>
              <w:left w:val="single" w:sz="6" w:space="0" w:color="000000"/>
            </w:tcBorders>
            <w:shd w:val="clear" w:color="auto" w:fill="auto"/>
            <w:vAlign w:val="bottom"/>
          </w:tcPr>
          <w:p w14:paraId="3CDAC3A2" w14:textId="09CEA0C0" w:rsidR="00FF50E7" w:rsidRPr="00853565" w:rsidRDefault="00FF50E7" w:rsidP="00A8592F">
            <w:pPr>
              <w:snapToGrid w:val="0"/>
              <w:spacing w:before="40" w:line="140" w:lineRule="exact"/>
              <w:ind w:right="397"/>
              <w:jc w:val="right"/>
              <w:rPr>
                <w:rFonts w:eastAsia="Symbol"/>
              </w:rPr>
            </w:pPr>
            <w:r w:rsidRPr="00853565">
              <w:rPr>
                <w:rFonts w:eastAsia="Symbol"/>
              </w:rPr>
              <w:t>436</w:t>
            </w:r>
          </w:p>
        </w:tc>
        <w:tc>
          <w:tcPr>
            <w:tcW w:w="1144" w:type="dxa"/>
            <w:tcBorders>
              <w:left w:val="single" w:sz="6" w:space="0" w:color="000000"/>
            </w:tcBorders>
            <w:shd w:val="clear" w:color="auto" w:fill="auto"/>
            <w:vAlign w:val="bottom"/>
          </w:tcPr>
          <w:p w14:paraId="2F8FE316" w14:textId="433B37EE" w:rsidR="00FF50E7" w:rsidRPr="00853565" w:rsidRDefault="00FF50E7" w:rsidP="00E82DAD">
            <w:pPr>
              <w:snapToGrid w:val="0"/>
              <w:spacing w:before="40" w:line="140" w:lineRule="exact"/>
              <w:ind w:right="397"/>
              <w:jc w:val="right"/>
              <w:rPr>
                <w:rFonts w:eastAsia="Symbol"/>
              </w:rPr>
            </w:pPr>
            <w:r w:rsidRPr="00853565">
              <w:rPr>
                <w:rFonts w:eastAsia="Symbol"/>
              </w:rPr>
              <w:t>366</w:t>
            </w:r>
          </w:p>
        </w:tc>
        <w:tc>
          <w:tcPr>
            <w:tcW w:w="1144" w:type="dxa"/>
            <w:tcBorders>
              <w:left w:val="single" w:sz="6" w:space="0" w:color="000000"/>
            </w:tcBorders>
            <w:shd w:val="clear" w:color="auto" w:fill="auto"/>
            <w:vAlign w:val="bottom"/>
          </w:tcPr>
          <w:p w14:paraId="3E07968A" w14:textId="36E59B9D" w:rsidR="00FF50E7" w:rsidRPr="00853565" w:rsidRDefault="00FF50E7" w:rsidP="00E82DAD">
            <w:pPr>
              <w:snapToGrid w:val="0"/>
              <w:spacing w:before="40" w:line="140" w:lineRule="exact"/>
              <w:ind w:right="397"/>
              <w:jc w:val="right"/>
              <w:rPr>
                <w:rFonts w:eastAsia="Symbol"/>
              </w:rPr>
            </w:pPr>
            <w:r w:rsidRPr="00853565">
              <w:rPr>
                <w:rFonts w:eastAsia="Symbol"/>
              </w:rPr>
              <w:t>420</w:t>
            </w:r>
          </w:p>
        </w:tc>
        <w:tc>
          <w:tcPr>
            <w:tcW w:w="1122" w:type="dxa"/>
            <w:tcBorders>
              <w:left w:val="single" w:sz="6" w:space="0" w:color="000000"/>
            </w:tcBorders>
            <w:shd w:val="clear" w:color="auto" w:fill="auto"/>
            <w:vAlign w:val="bottom"/>
          </w:tcPr>
          <w:p w14:paraId="4426F3EA" w14:textId="218FB1D3" w:rsidR="00FF50E7" w:rsidRPr="00853565" w:rsidRDefault="00FF50E7" w:rsidP="00A8592F">
            <w:pPr>
              <w:snapToGrid w:val="0"/>
              <w:spacing w:before="40" w:line="140" w:lineRule="exact"/>
              <w:ind w:right="397"/>
              <w:jc w:val="right"/>
              <w:rPr>
                <w:rFonts w:eastAsia="Symbol"/>
              </w:rPr>
            </w:pPr>
            <w:r w:rsidRPr="00853565">
              <w:rPr>
                <w:rFonts w:eastAsia="Symbol"/>
              </w:rPr>
              <w:t>…</w:t>
            </w:r>
          </w:p>
        </w:tc>
        <w:tc>
          <w:tcPr>
            <w:tcW w:w="2693" w:type="dxa"/>
            <w:tcBorders>
              <w:left w:val="single" w:sz="6" w:space="0" w:color="000000"/>
            </w:tcBorders>
            <w:shd w:val="clear" w:color="auto" w:fill="auto"/>
            <w:vAlign w:val="bottom"/>
          </w:tcPr>
          <w:p w14:paraId="2568324C" w14:textId="77777777" w:rsidR="00FF50E7" w:rsidRPr="00853565" w:rsidRDefault="00FF50E7">
            <w:pPr>
              <w:pStyle w:val="30"/>
              <w:spacing w:before="40" w:line="140" w:lineRule="exact"/>
              <w:ind w:left="170"/>
              <w:rPr>
                <w:rFonts w:ascii="Arial" w:hAnsi="Arial" w:cs="Arial"/>
                <w:sz w:val="14"/>
                <w:szCs w:val="14"/>
              </w:rPr>
            </w:pPr>
            <w:r w:rsidRPr="00853565">
              <w:rPr>
                <w:rFonts w:ascii="Arial" w:eastAsia="Symbol" w:hAnsi="Arial" w:cs="Arial"/>
                <w:b w:val="0"/>
                <w:bCs w:val="0"/>
                <w:i/>
                <w:sz w:val="14"/>
                <w:szCs w:val="14"/>
              </w:rPr>
              <w:t>Netherlands</w:t>
            </w:r>
          </w:p>
        </w:tc>
      </w:tr>
      <w:tr w:rsidR="00853565" w:rsidRPr="00853565" w14:paraId="0C3F98B0" w14:textId="77777777" w:rsidTr="0050532D">
        <w:trPr>
          <w:cantSplit/>
        </w:trPr>
        <w:tc>
          <w:tcPr>
            <w:tcW w:w="2674" w:type="dxa"/>
            <w:shd w:val="clear" w:color="auto" w:fill="auto"/>
            <w:vAlign w:val="bottom"/>
          </w:tcPr>
          <w:p w14:paraId="24FE6099" w14:textId="77777777" w:rsidR="00FF50E7" w:rsidRPr="00853565" w:rsidRDefault="00FF50E7">
            <w:pPr>
              <w:pStyle w:val="20"/>
              <w:spacing w:before="40" w:line="140" w:lineRule="exact"/>
              <w:ind w:left="113"/>
              <w:rPr>
                <w:sz w:val="14"/>
                <w:szCs w:val="14"/>
              </w:rPr>
            </w:pPr>
            <w:r w:rsidRPr="00853565">
              <w:rPr>
                <w:rFonts w:eastAsia="Symbol"/>
                <w:b w:val="0"/>
                <w:bCs w:val="0"/>
                <w:sz w:val="14"/>
                <w:szCs w:val="14"/>
              </w:rPr>
              <w:t>Польша</w:t>
            </w:r>
          </w:p>
        </w:tc>
        <w:tc>
          <w:tcPr>
            <w:tcW w:w="1145" w:type="dxa"/>
            <w:tcBorders>
              <w:left w:val="single" w:sz="6" w:space="0" w:color="000000"/>
            </w:tcBorders>
            <w:shd w:val="clear" w:color="auto" w:fill="auto"/>
            <w:vAlign w:val="bottom"/>
          </w:tcPr>
          <w:p w14:paraId="4DCC9E0E" w14:textId="0FC4C4E9" w:rsidR="00FF50E7" w:rsidRPr="00853565" w:rsidRDefault="00FF50E7" w:rsidP="00A8592F">
            <w:pPr>
              <w:snapToGrid w:val="0"/>
              <w:spacing w:before="40" w:line="140" w:lineRule="exact"/>
              <w:ind w:right="397"/>
              <w:jc w:val="right"/>
              <w:rPr>
                <w:rFonts w:eastAsia="Symbol"/>
              </w:rPr>
            </w:pPr>
            <w:r w:rsidRPr="00853565">
              <w:rPr>
                <w:rFonts w:eastAsia="Symbol"/>
              </w:rPr>
              <w:t>211</w:t>
            </w:r>
          </w:p>
        </w:tc>
        <w:tc>
          <w:tcPr>
            <w:tcW w:w="1144" w:type="dxa"/>
            <w:tcBorders>
              <w:left w:val="single" w:sz="6" w:space="0" w:color="000000"/>
            </w:tcBorders>
            <w:shd w:val="clear" w:color="auto" w:fill="auto"/>
            <w:vAlign w:val="bottom"/>
          </w:tcPr>
          <w:p w14:paraId="3DD85C13" w14:textId="6EBBE42A" w:rsidR="00FF50E7" w:rsidRPr="00853565" w:rsidRDefault="00FF50E7" w:rsidP="00E82DAD">
            <w:pPr>
              <w:snapToGrid w:val="0"/>
              <w:spacing w:before="40" w:line="140" w:lineRule="exact"/>
              <w:ind w:right="397"/>
              <w:jc w:val="right"/>
              <w:rPr>
                <w:rFonts w:eastAsia="Symbol"/>
              </w:rPr>
            </w:pPr>
            <w:r w:rsidRPr="00853565">
              <w:rPr>
                <w:rFonts w:eastAsia="Symbol"/>
              </w:rPr>
              <w:t>251</w:t>
            </w:r>
          </w:p>
        </w:tc>
        <w:tc>
          <w:tcPr>
            <w:tcW w:w="1144" w:type="dxa"/>
            <w:tcBorders>
              <w:left w:val="single" w:sz="6" w:space="0" w:color="000000"/>
            </w:tcBorders>
            <w:shd w:val="clear" w:color="auto" w:fill="auto"/>
            <w:vAlign w:val="bottom"/>
          </w:tcPr>
          <w:p w14:paraId="30510857" w14:textId="113CB924" w:rsidR="00FF50E7" w:rsidRPr="00853565" w:rsidRDefault="00FF50E7" w:rsidP="00E82DAD">
            <w:pPr>
              <w:snapToGrid w:val="0"/>
              <w:spacing w:before="40" w:line="140" w:lineRule="exact"/>
              <w:ind w:right="397"/>
              <w:jc w:val="right"/>
              <w:rPr>
                <w:rFonts w:eastAsia="Symbol"/>
              </w:rPr>
            </w:pPr>
            <w:r w:rsidRPr="00853565">
              <w:rPr>
                <w:rFonts w:eastAsia="Symbol"/>
              </w:rPr>
              <w:t>214</w:t>
            </w:r>
          </w:p>
        </w:tc>
        <w:tc>
          <w:tcPr>
            <w:tcW w:w="1122" w:type="dxa"/>
            <w:tcBorders>
              <w:left w:val="single" w:sz="6" w:space="0" w:color="000000"/>
            </w:tcBorders>
            <w:shd w:val="clear" w:color="auto" w:fill="auto"/>
            <w:vAlign w:val="bottom"/>
          </w:tcPr>
          <w:p w14:paraId="2FB9B75D" w14:textId="61974AC8" w:rsidR="00FF50E7" w:rsidRPr="00853565" w:rsidRDefault="00FF50E7" w:rsidP="00A8592F">
            <w:pPr>
              <w:snapToGrid w:val="0"/>
              <w:spacing w:before="40" w:line="140" w:lineRule="exact"/>
              <w:ind w:right="397"/>
              <w:jc w:val="right"/>
              <w:rPr>
                <w:rFonts w:eastAsia="Symbol"/>
              </w:rPr>
            </w:pPr>
            <w:r w:rsidRPr="00853565">
              <w:rPr>
                <w:rFonts w:eastAsia="Symbol"/>
              </w:rPr>
              <w:t>…</w:t>
            </w:r>
          </w:p>
        </w:tc>
        <w:tc>
          <w:tcPr>
            <w:tcW w:w="2693" w:type="dxa"/>
            <w:tcBorders>
              <w:left w:val="single" w:sz="6" w:space="0" w:color="000000"/>
            </w:tcBorders>
            <w:shd w:val="clear" w:color="auto" w:fill="auto"/>
            <w:vAlign w:val="bottom"/>
          </w:tcPr>
          <w:p w14:paraId="02BC48C0" w14:textId="77777777" w:rsidR="00FF50E7" w:rsidRPr="00853565" w:rsidRDefault="00FF50E7">
            <w:pPr>
              <w:pStyle w:val="30"/>
              <w:spacing w:before="40" w:line="140" w:lineRule="exact"/>
              <w:ind w:left="170"/>
              <w:rPr>
                <w:rFonts w:ascii="Arial" w:hAnsi="Arial" w:cs="Arial"/>
                <w:sz w:val="14"/>
                <w:szCs w:val="14"/>
              </w:rPr>
            </w:pPr>
            <w:r w:rsidRPr="00853565">
              <w:rPr>
                <w:rFonts w:ascii="Arial" w:eastAsia="Symbol" w:hAnsi="Arial" w:cs="Arial"/>
                <w:b w:val="0"/>
                <w:bCs w:val="0"/>
                <w:i/>
                <w:sz w:val="14"/>
                <w:szCs w:val="14"/>
              </w:rPr>
              <w:t>Poland</w:t>
            </w:r>
          </w:p>
        </w:tc>
      </w:tr>
      <w:tr w:rsidR="00853565" w:rsidRPr="00853565" w14:paraId="68D5F199" w14:textId="77777777" w:rsidTr="0050532D">
        <w:trPr>
          <w:cantSplit/>
        </w:trPr>
        <w:tc>
          <w:tcPr>
            <w:tcW w:w="2674" w:type="dxa"/>
            <w:shd w:val="clear" w:color="auto" w:fill="auto"/>
            <w:vAlign w:val="bottom"/>
          </w:tcPr>
          <w:p w14:paraId="7ED14E7C" w14:textId="77777777" w:rsidR="00FF50E7" w:rsidRPr="00853565" w:rsidRDefault="00FF50E7">
            <w:pPr>
              <w:pStyle w:val="20"/>
              <w:spacing w:before="40" w:line="140" w:lineRule="exact"/>
              <w:ind w:left="113"/>
              <w:rPr>
                <w:sz w:val="14"/>
                <w:szCs w:val="14"/>
              </w:rPr>
            </w:pPr>
            <w:r w:rsidRPr="00853565">
              <w:rPr>
                <w:rFonts w:eastAsia="Symbol"/>
                <w:b w:val="0"/>
                <w:bCs w:val="0"/>
                <w:sz w:val="14"/>
                <w:szCs w:val="14"/>
              </w:rPr>
              <w:t>Румыния</w:t>
            </w:r>
          </w:p>
        </w:tc>
        <w:tc>
          <w:tcPr>
            <w:tcW w:w="1145" w:type="dxa"/>
            <w:tcBorders>
              <w:left w:val="single" w:sz="6" w:space="0" w:color="000000"/>
            </w:tcBorders>
            <w:shd w:val="clear" w:color="auto" w:fill="auto"/>
            <w:vAlign w:val="bottom"/>
          </w:tcPr>
          <w:p w14:paraId="3EBCE4DF" w14:textId="5CA6F969" w:rsidR="00FF50E7" w:rsidRPr="00853565" w:rsidRDefault="00FF50E7" w:rsidP="00A8592F">
            <w:pPr>
              <w:snapToGrid w:val="0"/>
              <w:spacing w:before="40" w:line="140" w:lineRule="exact"/>
              <w:ind w:right="397"/>
              <w:jc w:val="right"/>
              <w:rPr>
                <w:rFonts w:eastAsia="Symbol"/>
              </w:rPr>
            </w:pPr>
            <w:r w:rsidRPr="00853565">
              <w:rPr>
                <w:rFonts w:eastAsia="Symbol"/>
              </w:rPr>
              <w:t>133</w:t>
            </w:r>
          </w:p>
        </w:tc>
        <w:tc>
          <w:tcPr>
            <w:tcW w:w="1144" w:type="dxa"/>
            <w:tcBorders>
              <w:left w:val="single" w:sz="6" w:space="0" w:color="000000"/>
            </w:tcBorders>
            <w:shd w:val="clear" w:color="auto" w:fill="auto"/>
            <w:vAlign w:val="bottom"/>
          </w:tcPr>
          <w:p w14:paraId="6FA5170D" w14:textId="008FA0FB" w:rsidR="00FF50E7" w:rsidRPr="00853565" w:rsidRDefault="00FF50E7" w:rsidP="00E82DAD">
            <w:pPr>
              <w:snapToGrid w:val="0"/>
              <w:spacing w:before="40" w:line="140" w:lineRule="exact"/>
              <w:ind w:right="397"/>
              <w:jc w:val="right"/>
              <w:rPr>
                <w:rFonts w:eastAsia="Symbol"/>
              </w:rPr>
            </w:pPr>
            <w:r w:rsidRPr="00853565">
              <w:rPr>
                <w:rFonts w:eastAsia="Symbol"/>
              </w:rPr>
              <w:t>174</w:t>
            </w:r>
          </w:p>
        </w:tc>
        <w:tc>
          <w:tcPr>
            <w:tcW w:w="1144" w:type="dxa"/>
            <w:tcBorders>
              <w:left w:val="single" w:sz="6" w:space="0" w:color="000000"/>
            </w:tcBorders>
            <w:shd w:val="clear" w:color="auto" w:fill="auto"/>
            <w:vAlign w:val="bottom"/>
          </w:tcPr>
          <w:p w14:paraId="2B7237F9" w14:textId="4B633566" w:rsidR="00FF50E7" w:rsidRPr="00853565" w:rsidRDefault="00FF50E7" w:rsidP="00E82DAD">
            <w:pPr>
              <w:snapToGrid w:val="0"/>
              <w:spacing w:before="40" w:line="140" w:lineRule="exact"/>
              <w:ind w:right="397"/>
              <w:jc w:val="right"/>
              <w:rPr>
                <w:rFonts w:eastAsia="Symbol"/>
              </w:rPr>
            </w:pPr>
            <w:r w:rsidRPr="00853565">
              <w:rPr>
                <w:rFonts w:eastAsia="Symbol"/>
              </w:rPr>
              <w:t>151</w:t>
            </w:r>
          </w:p>
        </w:tc>
        <w:tc>
          <w:tcPr>
            <w:tcW w:w="1122" w:type="dxa"/>
            <w:tcBorders>
              <w:left w:val="single" w:sz="6" w:space="0" w:color="000000"/>
            </w:tcBorders>
            <w:shd w:val="clear" w:color="auto" w:fill="auto"/>
            <w:vAlign w:val="bottom"/>
          </w:tcPr>
          <w:p w14:paraId="57DA14D0" w14:textId="38046967" w:rsidR="00FF50E7" w:rsidRPr="00853565" w:rsidRDefault="00FF50E7" w:rsidP="00A8592F">
            <w:pPr>
              <w:snapToGrid w:val="0"/>
              <w:spacing w:before="40" w:line="140" w:lineRule="exact"/>
              <w:ind w:right="397"/>
              <w:jc w:val="right"/>
              <w:rPr>
                <w:rFonts w:eastAsia="Symbol"/>
              </w:rPr>
            </w:pPr>
            <w:r w:rsidRPr="00853565">
              <w:rPr>
                <w:rFonts w:eastAsia="Symbol"/>
              </w:rPr>
              <w:t>…</w:t>
            </w:r>
          </w:p>
        </w:tc>
        <w:tc>
          <w:tcPr>
            <w:tcW w:w="2693" w:type="dxa"/>
            <w:tcBorders>
              <w:left w:val="single" w:sz="6" w:space="0" w:color="000000"/>
            </w:tcBorders>
            <w:shd w:val="clear" w:color="auto" w:fill="auto"/>
            <w:vAlign w:val="bottom"/>
          </w:tcPr>
          <w:p w14:paraId="645D42BB" w14:textId="77777777" w:rsidR="00FF50E7" w:rsidRPr="00853565" w:rsidRDefault="00FF50E7">
            <w:pPr>
              <w:pStyle w:val="30"/>
              <w:spacing w:before="40" w:line="140" w:lineRule="exact"/>
              <w:ind w:left="170"/>
              <w:rPr>
                <w:rFonts w:ascii="Arial" w:hAnsi="Arial" w:cs="Arial"/>
                <w:sz w:val="14"/>
                <w:szCs w:val="14"/>
              </w:rPr>
            </w:pPr>
            <w:r w:rsidRPr="00853565">
              <w:rPr>
                <w:rFonts w:ascii="Arial" w:eastAsia="Symbol" w:hAnsi="Arial" w:cs="Arial"/>
                <w:b w:val="0"/>
                <w:bCs w:val="0"/>
                <w:i/>
                <w:sz w:val="14"/>
                <w:szCs w:val="14"/>
              </w:rPr>
              <w:t>Romania</w:t>
            </w:r>
          </w:p>
        </w:tc>
      </w:tr>
      <w:tr w:rsidR="00853565" w:rsidRPr="00853565" w14:paraId="4EC8C990" w14:textId="77777777" w:rsidTr="0050532D">
        <w:trPr>
          <w:cantSplit/>
        </w:trPr>
        <w:tc>
          <w:tcPr>
            <w:tcW w:w="2674" w:type="dxa"/>
            <w:shd w:val="clear" w:color="auto" w:fill="auto"/>
            <w:vAlign w:val="bottom"/>
          </w:tcPr>
          <w:p w14:paraId="72A26979" w14:textId="63997E35" w:rsidR="00FF50E7" w:rsidRPr="00853565" w:rsidRDefault="00FF50E7" w:rsidP="003F084B">
            <w:pPr>
              <w:pStyle w:val="20"/>
              <w:spacing w:before="40" w:line="140" w:lineRule="exact"/>
              <w:ind w:left="113"/>
              <w:rPr>
                <w:sz w:val="14"/>
                <w:szCs w:val="14"/>
              </w:rPr>
            </w:pPr>
            <w:r w:rsidRPr="00853565">
              <w:rPr>
                <w:rFonts w:eastAsia="Symbol"/>
                <w:b w:val="0"/>
                <w:bCs w:val="0"/>
                <w:sz w:val="14"/>
                <w:szCs w:val="14"/>
              </w:rPr>
              <w:t xml:space="preserve">Соединенное Королевство </w:t>
            </w:r>
            <w:r w:rsidRPr="00853565">
              <w:rPr>
                <w:rFonts w:eastAsia="Symbol"/>
                <w:b w:val="0"/>
                <w:bCs w:val="0"/>
                <w:sz w:val="14"/>
                <w:szCs w:val="14"/>
              </w:rPr>
              <w:br/>
              <w:t>(Великобритания)</w:t>
            </w:r>
            <w:r w:rsidR="0096658D" w:rsidRPr="00853565">
              <w:rPr>
                <w:rFonts w:eastAsia="Symbol"/>
                <w:sz w:val="14"/>
                <w:szCs w:val="14"/>
                <w:vertAlign w:val="superscript"/>
                <w:lang w:val="en-US"/>
              </w:rPr>
              <w:t>1)</w:t>
            </w:r>
          </w:p>
        </w:tc>
        <w:tc>
          <w:tcPr>
            <w:tcW w:w="1145" w:type="dxa"/>
            <w:tcBorders>
              <w:left w:val="single" w:sz="6" w:space="0" w:color="000000"/>
            </w:tcBorders>
            <w:shd w:val="clear" w:color="auto" w:fill="auto"/>
            <w:vAlign w:val="bottom"/>
          </w:tcPr>
          <w:p w14:paraId="5BB54090" w14:textId="391AE393" w:rsidR="00FF50E7" w:rsidRPr="00853565" w:rsidRDefault="00FF50E7" w:rsidP="00A8592F">
            <w:pPr>
              <w:snapToGrid w:val="0"/>
              <w:spacing w:before="40" w:line="140" w:lineRule="exact"/>
              <w:ind w:right="397"/>
              <w:jc w:val="right"/>
              <w:rPr>
                <w:rFonts w:eastAsia="Symbol"/>
              </w:rPr>
            </w:pPr>
            <w:r w:rsidRPr="00853565">
              <w:rPr>
                <w:rFonts w:eastAsia="Symbol"/>
              </w:rPr>
              <w:t>439</w:t>
            </w:r>
          </w:p>
        </w:tc>
        <w:tc>
          <w:tcPr>
            <w:tcW w:w="1144" w:type="dxa"/>
            <w:tcBorders>
              <w:left w:val="single" w:sz="6" w:space="0" w:color="000000"/>
            </w:tcBorders>
            <w:shd w:val="clear" w:color="auto" w:fill="auto"/>
            <w:vAlign w:val="bottom"/>
          </w:tcPr>
          <w:p w14:paraId="537ACD05" w14:textId="300EFD61" w:rsidR="00FF50E7" w:rsidRPr="00853565" w:rsidRDefault="00FF50E7" w:rsidP="00E82DAD">
            <w:pPr>
              <w:snapToGrid w:val="0"/>
              <w:spacing w:before="40" w:line="140" w:lineRule="exact"/>
              <w:ind w:right="397"/>
              <w:jc w:val="right"/>
              <w:rPr>
                <w:rFonts w:eastAsia="Symbol"/>
              </w:rPr>
            </w:pPr>
            <w:r w:rsidRPr="00853565">
              <w:rPr>
                <w:rFonts w:eastAsia="Symbol"/>
              </w:rPr>
              <w:t>361</w:t>
            </w:r>
          </w:p>
        </w:tc>
        <w:tc>
          <w:tcPr>
            <w:tcW w:w="1144" w:type="dxa"/>
            <w:tcBorders>
              <w:left w:val="single" w:sz="6" w:space="0" w:color="000000"/>
            </w:tcBorders>
            <w:shd w:val="clear" w:color="auto" w:fill="auto"/>
            <w:vAlign w:val="bottom"/>
          </w:tcPr>
          <w:p w14:paraId="29182A8F" w14:textId="120C266B" w:rsidR="00FF50E7" w:rsidRPr="00853565" w:rsidRDefault="00FF50E7" w:rsidP="00E82DAD">
            <w:pPr>
              <w:snapToGrid w:val="0"/>
              <w:spacing w:before="40" w:line="140" w:lineRule="exact"/>
              <w:ind w:right="397"/>
              <w:jc w:val="right"/>
              <w:rPr>
                <w:rFonts w:eastAsia="Symbol"/>
              </w:rPr>
            </w:pPr>
            <w:r w:rsidRPr="00853565">
              <w:rPr>
                <w:rFonts w:eastAsia="Symbol"/>
              </w:rPr>
              <w:t>365</w:t>
            </w:r>
          </w:p>
        </w:tc>
        <w:tc>
          <w:tcPr>
            <w:tcW w:w="1122" w:type="dxa"/>
            <w:tcBorders>
              <w:left w:val="single" w:sz="6" w:space="0" w:color="000000"/>
            </w:tcBorders>
            <w:shd w:val="clear" w:color="auto" w:fill="auto"/>
            <w:vAlign w:val="bottom"/>
          </w:tcPr>
          <w:p w14:paraId="1F257F73" w14:textId="772A901D" w:rsidR="00FF50E7" w:rsidRPr="00853565" w:rsidRDefault="00FF50E7" w:rsidP="00A8592F">
            <w:pPr>
              <w:snapToGrid w:val="0"/>
              <w:spacing w:before="40" w:line="140" w:lineRule="exact"/>
              <w:ind w:right="397"/>
              <w:jc w:val="right"/>
              <w:rPr>
                <w:rFonts w:eastAsia="Symbol"/>
              </w:rPr>
            </w:pPr>
            <w:r w:rsidRPr="00853565">
              <w:rPr>
                <w:rFonts w:eastAsia="Symbol"/>
              </w:rPr>
              <w:t>…</w:t>
            </w:r>
          </w:p>
        </w:tc>
        <w:tc>
          <w:tcPr>
            <w:tcW w:w="2693" w:type="dxa"/>
            <w:tcBorders>
              <w:left w:val="single" w:sz="6" w:space="0" w:color="000000"/>
            </w:tcBorders>
            <w:shd w:val="clear" w:color="auto" w:fill="auto"/>
            <w:vAlign w:val="bottom"/>
          </w:tcPr>
          <w:p w14:paraId="7C972DE6" w14:textId="17563B8D" w:rsidR="00FF50E7" w:rsidRPr="00853565" w:rsidRDefault="00FF50E7">
            <w:pPr>
              <w:pStyle w:val="30"/>
              <w:spacing w:before="40" w:line="140" w:lineRule="exact"/>
              <w:ind w:left="170"/>
              <w:rPr>
                <w:rFonts w:ascii="Arial" w:hAnsi="Arial" w:cs="Arial"/>
                <w:sz w:val="14"/>
                <w:szCs w:val="14"/>
              </w:rPr>
            </w:pPr>
            <w:r w:rsidRPr="00853565">
              <w:rPr>
                <w:rFonts w:ascii="Arial" w:eastAsia="Symbol" w:hAnsi="Arial" w:cs="Arial"/>
                <w:b w:val="0"/>
                <w:i/>
                <w:sz w:val="14"/>
                <w:szCs w:val="14"/>
                <w:lang w:val="en-US"/>
              </w:rPr>
              <w:t>United</w:t>
            </w:r>
            <w:r w:rsidRPr="00853565">
              <w:rPr>
                <w:rFonts w:ascii="Arial" w:eastAsia="Symbol" w:hAnsi="Arial" w:cs="Arial"/>
                <w:b w:val="0"/>
                <w:i/>
                <w:sz w:val="14"/>
                <w:szCs w:val="14"/>
              </w:rPr>
              <w:t xml:space="preserve"> </w:t>
            </w:r>
            <w:r w:rsidRPr="00853565">
              <w:rPr>
                <w:rFonts w:ascii="Arial" w:eastAsia="Symbol" w:hAnsi="Arial" w:cs="Arial"/>
                <w:b w:val="0"/>
                <w:i/>
                <w:sz w:val="14"/>
                <w:szCs w:val="14"/>
                <w:lang w:val="en-US"/>
              </w:rPr>
              <w:t>Kingdom</w:t>
            </w:r>
            <w:r w:rsidR="0096658D" w:rsidRPr="00853565">
              <w:rPr>
                <w:rFonts w:eastAsia="Symbol"/>
                <w:sz w:val="14"/>
                <w:szCs w:val="14"/>
                <w:vertAlign w:val="superscript"/>
                <w:lang w:val="en-US"/>
              </w:rPr>
              <w:t>1)</w:t>
            </w:r>
          </w:p>
        </w:tc>
      </w:tr>
      <w:tr w:rsidR="00853565" w:rsidRPr="00853565" w14:paraId="110BF2BB" w14:textId="77777777" w:rsidTr="0050532D">
        <w:trPr>
          <w:cantSplit/>
        </w:trPr>
        <w:tc>
          <w:tcPr>
            <w:tcW w:w="2674" w:type="dxa"/>
            <w:shd w:val="clear" w:color="auto" w:fill="auto"/>
            <w:vAlign w:val="bottom"/>
          </w:tcPr>
          <w:p w14:paraId="07E980A4" w14:textId="77777777" w:rsidR="00FF50E7" w:rsidRPr="00853565" w:rsidRDefault="00FF50E7">
            <w:pPr>
              <w:pStyle w:val="20"/>
              <w:spacing w:before="40" w:line="140" w:lineRule="exact"/>
              <w:ind w:left="113"/>
              <w:rPr>
                <w:sz w:val="14"/>
                <w:szCs w:val="14"/>
              </w:rPr>
            </w:pPr>
            <w:r w:rsidRPr="00853565">
              <w:rPr>
                <w:rFonts w:eastAsia="Symbol"/>
                <w:b w:val="0"/>
                <w:bCs w:val="0"/>
                <w:sz w:val="14"/>
                <w:szCs w:val="14"/>
              </w:rPr>
              <w:t>Финляндия</w:t>
            </w:r>
          </w:p>
        </w:tc>
        <w:tc>
          <w:tcPr>
            <w:tcW w:w="1145" w:type="dxa"/>
            <w:tcBorders>
              <w:left w:val="single" w:sz="6" w:space="0" w:color="000000"/>
            </w:tcBorders>
            <w:shd w:val="clear" w:color="auto" w:fill="auto"/>
            <w:vAlign w:val="bottom"/>
          </w:tcPr>
          <w:p w14:paraId="23F8D990" w14:textId="6EF3BB68" w:rsidR="00FF50E7" w:rsidRPr="00853565" w:rsidRDefault="00FF50E7" w:rsidP="00A8592F">
            <w:pPr>
              <w:snapToGrid w:val="0"/>
              <w:spacing w:before="40" w:line="140" w:lineRule="exact"/>
              <w:ind w:right="397"/>
              <w:jc w:val="right"/>
              <w:rPr>
                <w:rFonts w:eastAsia="Symbol"/>
              </w:rPr>
            </w:pPr>
            <w:r w:rsidRPr="00853565">
              <w:rPr>
                <w:rFonts w:eastAsia="Symbol"/>
              </w:rPr>
              <w:t>262</w:t>
            </w:r>
          </w:p>
        </w:tc>
        <w:tc>
          <w:tcPr>
            <w:tcW w:w="1144" w:type="dxa"/>
            <w:tcBorders>
              <w:left w:val="single" w:sz="6" w:space="0" w:color="000000"/>
            </w:tcBorders>
            <w:shd w:val="clear" w:color="auto" w:fill="auto"/>
            <w:vAlign w:val="bottom"/>
          </w:tcPr>
          <w:p w14:paraId="1CBF35D1" w14:textId="440041D0" w:rsidR="00FF50E7" w:rsidRPr="00853565" w:rsidRDefault="00FF50E7" w:rsidP="00E82DAD">
            <w:pPr>
              <w:snapToGrid w:val="0"/>
              <w:spacing w:before="40" w:line="140" w:lineRule="exact"/>
              <w:ind w:right="397"/>
              <w:jc w:val="right"/>
              <w:rPr>
                <w:rFonts w:eastAsia="Symbol"/>
              </w:rPr>
            </w:pPr>
            <w:r w:rsidRPr="00853565">
              <w:rPr>
                <w:rFonts w:eastAsia="Symbol"/>
              </w:rPr>
              <w:t>281</w:t>
            </w:r>
          </w:p>
        </w:tc>
        <w:tc>
          <w:tcPr>
            <w:tcW w:w="1144" w:type="dxa"/>
            <w:tcBorders>
              <w:left w:val="single" w:sz="6" w:space="0" w:color="000000"/>
            </w:tcBorders>
            <w:shd w:val="clear" w:color="auto" w:fill="auto"/>
            <w:vAlign w:val="bottom"/>
          </w:tcPr>
          <w:p w14:paraId="6E8057DB" w14:textId="140B51FC" w:rsidR="00FF50E7" w:rsidRPr="00853565" w:rsidRDefault="00FF50E7" w:rsidP="00E82DAD">
            <w:pPr>
              <w:snapToGrid w:val="0"/>
              <w:spacing w:before="40" w:line="140" w:lineRule="exact"/>
              <w:ind w:right="397"/>
              <w:jc w:val="right"/>
              <w:rPr>
                <w:rFonts w:eastAsia="Symbol"/>
              </w:rPr>
            </w:pPr>
            <w:r w:rsidRPr="00853565">
              <w:rPr>
                <w:rFonts w:eastAsia="Symbol"/>
              </w:rPr>
              <w:t>289</w:t>
            </w:r>
          </w:p>
        </w:tc>
        <w:tc>
          <w:tcPr>
            <w:tcW w:w="1122" w:type="dxa"/>
            <w:tcBorders>
              <w:left w:val="single" w:sz="6" w:space="0" w:color="000000"/>
            </w:tcBorders>
            <w:shd w:val="clear" w:color="auto" w:fill="auto"/>
            <w:vAlign w:val="bottom"/>
          </w:tcPr>
          <w:p w14:paraId="4CB770F5" w14:textId="1154E41A" w:rsidR="00FF50E7" w:rsidRPr="00853565" w:rsidRDefault="00FF50E7" w:rsidP="00A8592F">
            <w:pPr>
              <w:snapToGrid w:val="0"/>
              <w:spacing w:before="40" w:line="140" w:lineRule="exact"/>
              <w:ind w:right="397"/>
              <w:jc w:val="right"/>
              <w:rPr>
                <w:rFonts w:eastAsia="Symbol"/>
              </w:rPr>
            </w:pPr>
            <w:r w:rsidRPr="00853565">
              <w:rPr>
                <w:rFonts w:eastAsia="Symbol"/>
              </w:rPr>
              <w:t>…</w:t>
            </w:r>
          </w:p>
        </w:tc>
        <w:tc>
          <w:tcPr>
            <w:tcW w:w="2693" w:type="dxa"/>
            <w:tcBorders>
              <w:left w:val="single" w:sz="6" w:space="0" w:color="000000"/>
            </w:tcBorders>
            <w:shd w:val="clear" w:color="auto" w:fill="auto"/>
            <w:vAlign w:val="bottom"/>
          </w:tcPr>
          <w:p w14:paraId="34753F58" w14:textId="77777777" w:rsidR="00FF50E7" w:rsidRPr="00853565" w:rsidRDefault="00FF50E7">
            <w:pPr>
              <w:pStyle w:val="30"/>
              <w:spacing w:before="40" w:line="140" w:lineRule="exact"/>
              <w:ind w:left="170"/>
              <w:rPr>
                <w:rFonts w:ascii="Arial" w:hAnsi="Arial" w:cs="Arial"/>
                <w:sz w:val="14"/>
                <w:szCs w:val="14"/>
              </w:rPr>
            </w:pPr>
            <w:r w:rsidRPr="00853565">
              <w:rPr>
                <w:rFonts w:ascii="Arial" w:eastAsia="Symbol" w:hAnsi="Arial" w:cs="Arial"/>
                <w:b w:val="0"/>
                <w:bCs w:val="0"/>
                <w:i/>
                <w:sz w:val="14"/>
                <w:szCs w:val="14"/>
              </w:rPr>
              <w:t xml:space="preserve">Finland </w:t>
            </w:r>
          </w:p>
        </w:tc>
      </w:tr>
      <w:tr w:rsidR="00853565" w:rsidRPr="00853565" w14:paraId="2654D850" w14:textId="77777777" w:rsidTr="0050532D">
        <w:trPr>
          <w:cantSplit/>
        </w:trPr>
        <w:tc>
          <w:tcPr>
            <w:tcW w:w="2674" w:type="dxa"/>
            <w:shd w:val="clear" w:color="auto" w:fill="auto"/>
            <w:vAlign w:val="bottom"/>
          </w:tcPr>
          <w:p w14:paraId="126BA8A8" w14:textId="77777777" w:rsidR="00FF50E7" w:rsidRPr="00853565" w:rsidRDefault="00FF50E7">
            <w:pPr>
              <w:pStyle w:val="1a"/>
              <w:spacing w:before="40" w:line="140" w:lineRule="exact"/>
              <w:ind w:left="113"/>
              <w:rPr>
                <w:rFonts w:ascii="Arial" w:hAnsi="Arial" w:cs="Arial"/>
                <w:sz w:val="14"/>
                <w:szCs w:val="14"/>
              </w:rPr>
            </w:pPr>
            <w:r w:rsidRPr="00853565">
              <w:rPr>
                <w:rFonts w:ascii="Arial" w:eastAsia="Symbol" w:hAnsi="Arial" w:cs="Arial"/>
                <w:sz w:val="14"/>
                <w:szCs w:val="14"/>
              </w:rPr>
              <w:t>Франция</w:t>
            </w:r>
          </w:p>
        </w:tc>
        <w:tc>
          <w:tcPr>
            <w:tcW w:w="1145" w:type="dxa"/>
            <w:tcBorders>
              <w:left w:val="single" w:sz="6" w:space="0" w:color="000000"/>
            </w:tcBorders>
            <w:shd w:val="clear" w:color="auto" w:fill="auto"/>
            <w:vAlign w:val="bottom"/>
          </w:tcPr>
          <w:p w14:paraId="4731FBC3" w14:textId="4A946D7A" w:rsidR="00FF50E7" w:rsidRPr="00853565" w:rsidRDefault="00FF50E7" w:rsidP="00A8592F">
            <w:pPr>
              <w:snapToGrid w:val="0"/>
              <w:spacing w:before="40" w:line="140" w:lineRule="exact"/>
              <w:ind w:right="397"/>
              <w:jc w:val="right"/>
              <w:rPr>
                <w:rFonts w:eastAsia="Symbol"/>
              </w:rPr>
            </w:pPr>
            <w:r w:rsidRPr="00853565">
              <w:rPr>
                <w:rFonts w:eastAsia="Symbol"/>
              </w:rPr>
              <w:t>422</w:t>
            </w:r>
          </w:p>
        </w:tc>
        <w:tc>
          <w:tcPr>
            <w:tcW w:w="1144" w:type="dxa"/>
            <w:tcBorders>
              <w:left w:val="single" w:sz="6" w:space="0" w:color="000000"/>
            </w:tcBorders>
            <w:shd w:val="clear" w:color="auto" w:fill="auto"/>
            <w:vAlign w:val="bottom"/>
          </w:tcPr>
          <w:p w14:paraId="639453A9" w14:textId="08C1C46F" w:rsidR="00FF50E7" w:rsidRPr="00853565" w:rsidRDefault="00FF50E7" w:rsidP="00E82DAD">
            <w:pPr>
              <w:snapToGrid w:val="0"/>
              <w:spacing w:before="40" w:line="140" w:lineRule="exact"/>
              <w:ind w:right="397"/>
              <w:jc w:val="right"/>
              <w:rPr>
                <w:rFonts w:eastAsia="Symbol"/>
              </w:rPr>
            </w:pPr>
            <w:r w:rsidRPr="00853565">
              <w:rPr>
                <w:rFonts w:eastAsia="Symbol"/>
              </w:rPr>
              <w:t>394</w:t>
            </w:r>
          </w:p>
        </w:tc>
        <w:tc>
          <w:tcPr>
            <w:tcW w:w="1144" w:type="dxa"/>
            <w:tcBorders>
              <w:left w:val="single" w:sz="6" w:space="0" w:color="000000"/>
            </w:tcBorders>
            <w:shd w:val="clear" w:color="auto" w:fill="auto"/>
            <w:vAlign w:val="bottom"/>
          </w:tcPr>
          <w:p w14:paraId="4C5A62D8" w14:textId="78AA3641" w:rsidR="00FF50E7" w:rsidRPr="00853565" w:rsidRDefault="00FF50E7" w:rsidP="00E82DAD">
            <w:pPr>
              <w:snapToGrid w:val="0"/>
              <w:spacing w:before="40" w:line="140" w:lineRule="exact"/>
              <w:ind w:right="397"/>
              <w:jc w:val="right"/>
              <w:rPr>
                <w:rFonts w:eastAsia="Symbol"/>
              </w:rPr>
            </w:pPr>
            <w:r w:rsidRPr="00853565">
              <w:rPr>
                <w:rFonts w:eastAsia="Symbol"/>
              </w:rPr>
              <w:t>413</w:t>
            </w:r>
          </w:p>
        </w:tc>
        <w:tc>
          <w:tcPr>
            <w:tcW w:w="1122" w:type="dxa"/>
            <w:tcBorders>
              <w:left w:val="single" w:sz="6" w:space="0" w:color="000000"/>
            </w:tcBorders>
            <w:shd w:val="clear" w:color="auto" w:fill="auto"/>
            <w:vAlign w:val="bottom"/>
          </w:tcPr>
          <w:p w14:paraId="428EDA40" w14:textId="34F057D8" w:rsidR="00FF50E7" w:rsidRPr="00853565" w:rsidRDefault="00FF50E7" w:rsidP="00A8592F">
            <w:pPr>
              <w:snapToGrid w:val="0"/>
              <w:spacing w:before="40" w:line="140" w:lineRule="exact"/>
              <w:ind w:right="397"/>
              <w:jc w:val="right"/>
              <w:rPr>
                <w:rFonts w:eastAsia="Symbol"/>
              </w:rPr>
            </w:pPr>
            <w:r w:rsidRPr="00853565">
              <w:rPr>
                <w:rFonts w:eastAsia="Symbol"/>
              </w:rPr>
              <w:t>…</w:t>
            </w:r>
          </w:p>
        </w:tc>
        <w:tc>
          <w:tcPr>
            <w:tcW w:w="2693" w:type="dxa"/>
            <w:tcBorders>
              <w:left w:val="single" w:sz="6" w:space="0" w:color="000000"/>
            </w:tcBorders>
            <w:shd w:val="clear" w:color="auto" w:fill="auto"/>
            <w:vAlign w:val="bottom"/>
          </w:tcPr>
          <w:p w14:paraId="7D57A4A9" w14:textId="77777777" w:rsidR="00FF50E7" w:rsidRPr="00853565" w:rsidRDefault="00FF50E7">
            <w:pPr>
              <w:pStyle w:val="01-golovka"/>
              <w:widowControl/>
              <w:spacing w:before="40" w:after="0" w:line="140" w:lineRule="exact"/>
              <w:ind w:left="170"/>
              <w:jc w:val="left"/>
              <w:rPr>
                <w:rFonts w:ascii="Arial" w:hAnsi="Arial" w:cs="Arial"/>
              </w:rPr>
            </w:pPr>
            <w:r w:rsidRPr="00853565">
              <w:rPr>
                <w:rFonts w:ascii="Arial" w:eastAsia="Symbol" w:hAnsi="Arial" w:cs="Arial"/>
                <w:i/>
              </w:rPr>
              <w:t>France</w:t>
            </w:r>
          </w:p>
        </w:tc>
      </w:tr>
      <w:tr w:rsidR="00853565" w:rsidRPr="00853565" w14:paraId="2A7657CD" w14:textId="77777777" w:rsidTr="0050532D">
        <w:trPr>
          <w:cantSplit/>
        </w:trPr>
        <w:tc>
          <w:tcPr>
            <w:tcW w:w="2674" w:type="dxa"/>
            <w:shd w:val="clear" w:color="auto" w:fill="auto"/>
            <w:vAlign w:val="bottom"/>
          </w:tcPr>
          <w:p w14:paraId="1FFB44B7" w14:textId="77777777" w:rsidR="00FF50E7" w:rsidRPr="00853565" w:rsidRDefault="00FF50E7">
            <w:pPr>
              <w:pStyle w:val="1a"/>
              <w:spacing w:before="40" w:line="140" w:lineRule="exact"/>
              <w:ind w:left="113"/>
              <w:rPr>
                <w:rFonts w:ascii="Arial" w:hAnsi="Arial" w:cs="Arial"/>
                <w:sz w:val="14"/>
                <w:szCs w:val="14"/>
              </w:rPr>
            </w:pPr>
            <w:r w:rsidRPr="00853565">
              <w:rPr>
                <w:rFonts w:ascii="Arial" w:eastAsia="Symbol" w:hAnsi="Arial" w:cs="Arial"/>
                <w:sz w:val="14"/>
                <w:szCs w:val="14"/>
              </w:rPr>
              <w:t>Швеция</w:t>
            </w:r>
          </w:p>
        </w:tc>
        <w:tc>
          <w:tcPr>
            <w:tcW w:w="1145" w:type="dxa"/>
            <w:tcBorders>
              <w:left w:val="single" w:sz="6" w:space="0" w:color="000000"/>
            </w:tcBorders>
            <w:shd w:val="clear" w:color="auto" w:fill="auto"/>
            <w:vAlign w:val="bottom"/>
          </w:tcPr>
          <w:p w14:paraId="0587D72F" w14:textId="1BB6C483" w:rsidR="00FF50E7" w:rsidRPr="00853565" w:rsidRDefault="00FF50E7" w:rsidP="00A8592F">
            <w:pPr>
              <w:snapToGrid w:val="0"/>
              <w:spacing w:before="40" w:line="140" w:lineRule="exact"/>
              <w:ind w:right="397"/>
              <w:jc w:val="right"/>
              <w:rPr>
                <w:rFonts w:eastAsia="Symbol"/>
              </w:rPr>
            </w:pPr>
            <w:r w:rsidRPr="00853565">
              <w:rPr>
                <w:rFonts w:eastAsia="Symbol"/>
              </w:rPr>
              <w:t>301</w:t>
            </w:r>
          </w:p>
        </w:tc>
        <w:tc>
          <w:tcPr>
            <w:tcW w:w="1144" w:type="dxa"/>
            <w:tcBorders>
              <w:left w:val="single" w:sz="6" w:space="0" w:color="000000"/>
            </w:tcBorders>
            <w:shd w:val="clear" w:color="auto" w:fill="auto"/>
            <w:vAlign w:val="bottom"/>
          </w:tcPr>
          <w:p w14:paraId="4756CA1D" w14:textId="2F6C652D" w:rsidR="00FF50E7" w:rsidRPr="00853565" w:rsidRDefault="00FF50E7" w:rsidP="00E82DAD">
            <w:pPr>
              <w:snapToGrid w:val="0"/>
              <w:spacing w:before="40" w:line="140" w:lineRule="exact"/>
              <w:ind w:right="397"/>
              <w:jc w:val="right"/>
              <w:rPr>
                <w:rFonts w:eastAsia="Symbol"/>
              </w:rPr>
            </w:pPr>
            <w:r w:rsidRPr="00853565">
              <w:rPr>
                <w:rFonts w:eastAsia="Symbol"/>
              </w:rPr>
              <w:t>302</w:t>
            </w:r>
          </w:p>
        </w:tc>
        <w:tc>
          <w:tcPr>
            <w:tcW w:w="1144" w:type="dxa"/>
            <w:tcBorders>
              <w:left w:val="single" w:sz="6" w:space="0" w:color="000000"/>
            </w:tcBorders>
            <w:shd w:val="clear" w:color="auto" w:fill="auto"/>
            <w:vAlign w:val="bottom"/>
          </w:tcPr>
          <w:p w14:paraId="6794A289" w14:textId="76FB8D48" w:rsidR="00FF50E7" w:rsidRPr="00853565" w:rsidRDefault="00FF50E7" w:rsidP="00E82DAD">
            <w:pPr>
              <w:snapToGrid w:val="0"/>
              <w:spacing w:before="40" w:line="140" w:lineRule="exact"/>
              <w:ind w:right="397"/>
              <w:jc w:val="right"/>
              <w:rPr>
                <w:rFonts w:eastAsia="Symbol"/>
              </w:rPr>
            </w:pPr>
            <w:r w:rsidRPr="00853565">
              <w:rPr>
                <w:rFonts w:eastAsia="Symbol"/>
              </w:rPr>
              <w:t>358</w:t>
            </w:r>
          </w:p>
        </w:tc>
        <w:tc>
          <w:tcPr>
            <w:tcW w:w="1122" w:type="dxa"/>
            <w:tcBorders>
              <w:left w:val="single" w:sz="6" w:space="0" w:color="000000"/>
            </w:tcBorders>
            <w:shd w:val="clear" w:color="auto" w:fill="auto"/>
            <w:vAlign w:val="bottom"/>
          </w:tcPr>
          <w:p w14:paraId="4C2C401B" w14:textId="2B67E816" w:rsidR="00FF50E7" w:rsidRPr="00853565" w:rsidRDefault="00FF50E7" w:rsidP="00A8592F">
            <w:pPr>
              <w:snapToGrid w:val="0"/>
              <w:spacing w:before="40" w:line="140" w:lineRule="exact"/>
              <w:ind w:right="397"/>
              <w:jc w:val="right"/>
              <w:rPr>
                <w:rFonts w:eastAsia="Symbol"/>
              </w:rPr>
            </w:pPr>
            <w:r w:rsidRPr="00853565">
              <w:rPr>
                <w:rFonts w:eastAsia="Symbol"/>
              </w:rPr>
              <w:t>…</w:t>
            </w:r>
          </w:p>
        </w:tc>
        <w:tc>
          <w:tcPr>
            <w:tcW w:w="2693" w:type="dxa"/>
            <w:tcBorders>
              <w:left w:val="single" w:sz="6" w:space="0" w:color="000000"/>
            </w:tcBorders>
            <w:shd w:val="clear" w:color="auto" w:fill="auto"/>
            <w:vAlign w:val="bottom"/>
          </w:tcPr>
          <w:p w14:paraId="58A41995" w14:textId="77777777" w:rsidR="00FF50E7" w:rsidRPr="00853565" w:rsidRDefault="00FF50E7">
            <w:pPr>
              <w:pStyle w:val="01-golovka"/>
              <w:widowControl/>
              <w:spacing w:before="40" w:after="0" w:line="140" w:lineRule="exact"/>
              <w:ind w:left="170"/>
              <w:jc w:val="left"/>
              <w:rPr>
                <w:rFonts w:ascii="Arial" w:hAnsi="Arial" w:cs="Arial"/>
              </w:rPr>
            </w:pPr>
            <w:r w:rsidRPr="00853565">
              <w:rPr>
                <w:rFonts w:ascii="Arial" w:eastAsia="Symbol" w:hAnsi="Arial" w:cs="Arial"/>
                <w:i/>
              </w:rPr>
              <w:t>Sweden</w:t>
            </w:r>
          </w:p>
        </w:tc>
      </w:tr>
      <w:tr w:rsidR="00853565" w:rsidRPr="00853565" w14:paraId="799A6643" w14:textId="77777777" w:rsidTr="0050532D">
        <w:trPr>
          <w:cantSplit/>
        </w:trPr>
        <w:tc>
          <w:tcPr>
            <w:tcW w:w="2674" w:type="dxa"/>
            <w:shd w:val="clear" w:color="auto" w:fill="auto"/>
            <w:vAlign w:val="bottom"/>
          </w:tcPr>
          <w:p w14:paraId="191311D1" w14:textId="77777777" w:rsidR="00FF50E7" w:rsidRPr="00853565" w:rsidRDefault="00FF50E7">
            <w:pPr>
              <w:spacing w:before="40" w:line="140" w:lineRule="exact"/>
            </w:pPr>
            <w:r w:rsidRPr="00853565">
              <w:rPr>
                <w:rFonts w:eastAsia="Symbol"/>
                <w:b/>
                <w:bCs/>
              </w:rPr>
              <w:t xml:space="preserve">Другие страны </w:t>
            </w:r>
          </w:p>
        </w:tc>
        <w:tc>
          <w:tcPr>
            <w:tcW w:w="1145" w:type="dxa"/>
            <w:tcBorders>
              <w:left w:val="single" w:sz="6" w:space="0" w:color="000000"/>
            </w:tcBorders>
            <w:shd w:val="clear" w:color="auto" w:fill="auto"/>
            <w:vAlign w:val="bottom"/>
          </w:tcPr>
          <w:p w14:paraId="0B9F3733" w14:textId="77777777" w:rsidR="00FF50E7" w:rsidRPr="00853565" w:rsidRDefault="00FF50E7" w:rsidP="00A8592F">
            <w:pPr>
              <w:snapToGrid w:val="0"/>
              <w:spacing w:before="40" w:line="140" w:lineRule="exact"/>
              <w:ind w:right="397"/>
              <w:jc w:val="right"/>
              <w:rPr>
                <w:rFonts w:eastAsia="Symbol"/>
              </w:rPr>
            </w:pPr>
          </w:p>
        </w:tc>
        <w:tc>
          <w:tcPr>
            <w:tcW w:w="1144" w:type="dxa"/>
            <w:tcBorders>
              <w:left w:val="single" w:sz="6" w:space="0" w:color="000000"/>
            </w:tcBorders>
            <w:shd w:val="clear" w:color="auto" w:fill="auto"/>
            <w:vAlign w:val="bottom"/>
          </w:tcPr>
          <w:p w14:paraId="761562CF" w14:textId="77777777" w:rsidR="00FF50E7" w:rsidRPr="00853565" w:rsidRDefault="00FF50E7" w:rsidP="00E82DAD">
            <w:pPr>
              <w:snapToGrid w:val="0"/>
              <w:spacing w:before="40" w:line="140" w:lineRule="exact"/>
              <w:ind w:right="397"/>
              <w:jc w:val="right"/>
              <w:rPr>
                <w:rFonts w:eastAsia="Symbol"/>
              </w:rPr>
            </w:pPr>
          </w:p>
        </w:tc>
        <w:tc>
          <w:tcPr>
            <w:tcW w:w="1144" w:type="dxa"/>
            <w:tcBorders>
              <w:left w:val="single" w:sz="6" w:space="0" w:color="000000"/>
            </w:tcBorders>
            <w:shd w:val="clear" w:color="auto" w:fill="auto"/>
            <w:vAlign w:val="bottom"/>
          </w:tcPr>
          <w:p w14:paraId="2D7CA3C0" w14:textId="77777777" w:rsidR="00FF50E7" w:rsidRPr="00853565" w:rsidRDefault="00FF50E7" w:rsidP="00E82DAD">
            <w:pPr>
              <w:snapToGrid w:val="0"/>
              <w:spacing w:before="40" w:line="140" w:lineRule="exact"/>
              <w:ind w:right="397"/>
              <w:jc w:val="right"/>
              <w:rPr>
                <w:rFonts w:eastAsia="Symbol"/>
              </w:rPr>
            </w:pPr>
          </w:p>
        </w:tc>
        <w:tc>
          <w:tcPr>
            <w:tcW w:w="1122" w:type="dxa"/>
            <w:tcBorders>
              <w:left w:val="single" w:sz="6" w:space="0" w:color="000000"/>
            </w:tcBorders>
            <w:shd w:val="clear" w:color="auto" w:fill="auto"/>
            <w:vAlign w:val="bottom"/>
          </w:tcPr>
          <w:p w14:paraId="21A2BCAA" w14:textId="77777777" w:rsidR="00FF50E7" w:rsidRPr="00853565" w:rsidRDefault="00FF50E7" w:rsidP="00A8592F">
            <w:pPr>
              <w:snapToGrid w:val="0"/>
              <w:spacing w:before="40" w:line="140" w:lineRule="exact"/>
              <w:ind w:right="397"/>
              <w:jc w:val="right"/>
              <w:rPr>
                <w:rFonts w:eastAsia="Symbol"/>
              </w:rPr>
            </w:pPr>
          </w:p>
        </w:tc>
        <w:tc>
          <w:tcPr>
            <w:tcW w:w="2693" w:type="dxa"/>
            <w:tcBorders>
              <w:left w:val="single" w:sz="6" w:space="0" w:color="000000"/>
            </w:tcBorders>
            <w:shd w:val="clear" w:color="auto" w:fill="auto"/>
            <w:vAlign w:val="bottom"/>
          </w:tcPr>
          <w:p w14:paraId="7B2C9D45" w14:textId="77777777" w:rsidR="00FF50E7" w:rsidRPr="00853565" w:rsidRDefault="00FF50E7">
            <w:pPr>
              <w:spacing w:before="40" w:line="140" w:lineRule="exact"/>
              <w:ind w:left="57"/>
            </w:pPr>
            <w:r w:rsidRPr="00853565">
              <w:rPr>
                <w:rFonts w:eastAsia="Symbol"/>
                <w:b/>
                <w:i/>
              </w:rPr>
              <w:t xml:space="preserve">Other countries </w:t>
            </w:r>
          </w:p>
        </w:tc>
      </w:tr>
      <w:tr w:rsidR="00853565" w:rsidRPr="00853565" w14:paraId="65C90B74" w14:textId="77777777" w:rsidTr="0050532D">
        <w:trPr>
          <w:cantSplit/>
        </w:trPr>
        <w:tc>
          <w:tcPr>
            <w:tcW w:w="2674" w:type="dxa"/>
            <w:shd w:val="clear" w:color="auto" w:fill="auto"/>
            <w:vAlign w:val="bottom"/>
          </w:tcPr>
          <w:p w14:paraId="3351FE78" w14:textId="77777777" w:rsidR="00FF50E7" w:rsidRPr="00853565" w:rsidRDefault="00FF50E7">
            <w:pPr>
              <w:spacing w:before="40" w:line="140" w:lineRule="exact"/>
              <w:ind w:left="340"/>
            </w:pPr>
            <w:r w:rsidRPr="00853565">
              <w:rPr>
                <w:rFonts w:eastAsia="Symbol"/>
              </w:rPr>
              <w:t>из них:</w:t>
            </w:r>
          </w:p>
        </w:tc>
        <w:tc>
          <w:tcPr>
            <w:tcW w:w="1145" w:type="dxa"/>
            <w:tcBorders>
              <w:left w:val="single" w:sz="6" w:space="0" w:color="000000"/>
            </w:tcBorders>
            <w:shd w:val="clear" w:color="auto" w:fill="auto"/>
            <w:vAlign w:val="bottom"/>
          </w:tcPr>
          <w:p w14:paraId="6B9C0B3F" w14:textId="77777777" w:rsidR="00FF50E7" w:rsidRPr="00853565" w:rsidRDefault="00FF50E7" w:rsidP="00A8592F">
            <w:pPr>
              <w:snapToGrid w:val="0"/>
              <w:spacing w:before="40" w:line="140" w:lineRule="exact"/>
              <w:ind w:right="397"/>
              <w:jc w:val="right"/>
              <w:rPr>
                <w:rFonts w:eastAsia="Symbol"/>
              </w:rPr>
            </w:pPr>
          </w:p>
        </w:tc>
        <w:tc>
          <w:tcPr>
            <w:tcW w:w="1144" w:type="dxa"/>
            <w:tcBorders>
              <w:left w:val="single" w:sz="6" w:space="0" w:color="000000"/>
            </w:tcBorders>
            <w:shd w:val="clear" w:color="auto" w:fill="auto"/>
            <w:vAlign w:val="bottom"/>
          </w:tcPr>
          <w:p w14:paraId="5C685EEE" w14:textId="77777777" w:rsidR="00FF50E7" w:rsidRPr="00853565" w:rsidRDefault="00FF50E7" w:rsidP="00E82DAD">
            <w:pPr>
              <w:snapToGrid w:val="0"/>
              <w:spacing w:before="40" w:line="140" w:lineRule="exact"/>
              <w:ind w:right="397"/>
              <w:jc w:val="right"/>
              <w:rPr>
                <w:rFonts w:eastAsia="Symbol"/>
              </w:rPr>
            </w:pPr>
          </w:p>
        </w:tc>
        <w:tc>
          <w:tcPr>
            <w:tcW w:w="1144" w:type="dxa"/>
            <w:tcBorders>
              <w:left w:val="single" w:sz="6" w:space="0" w:color="000000"/>
            </w:tcBorders>
            <w:shd w:val="clear" w:color="auto" w:fill="auto"/>
            <w:vAlign w:val="bottom"/>
          </w:tcPr>
          <w:p w14:paraId="2B0EB1CB" w14:textId="77777777" w:rsidR="00FF50E7" w:rsidRPr="00853565" w:rsidRDefault="00FF50E7" w:rsidP="00E82DAD">
            <w:pPr>
              <w:snapToGrid w:val="0"/>
              <w:spacing w:before="40" w:line="140" w:lineRule="exact"/>
              <w:ind w:right="397"/>
              <w:jc w:val="right"/>
              <w:rPr>
                <w:rFonts w:eastAsia="Symbol"/>
              </w:rPr>
            </w:pPr>
          </w:p>
        </w:tc>
        <w:tc>
          <w:tcPr>
            <w:tcW w:w="1122" w:type="dxa"/>
            <w:tcBorders>
              <w:left w:val="single" w:sz="6" w:space="0" w:color="000000"/>
            </w:tcBorders>
            <w:shd w:val="clear" w:color="auto" w:fill="auto"/>
            <w:vAlign w:val="bottom"/>
          </w:tcPr>
          <w:p w14:paraId="6DC790B6" w14:textId="77777777" w:rsidR="00FF50E7" w:rsidRPr="00853565" w:rsidRDefault="00FF50E7" w:rsidP="00A8592F">
            <w:pPr>
              <w:snapToGrid w:val="0"/>
              <w:spacing w:before="40" w:line="140" w:lineRule="exact"/>
              <w:ind w:right="397"/>
              <w:jc w:val="right"/>
              <w:rPr>
                <w:rFonts w:eastAsia="Symbol"/>
              </w:rPr>
            </w:pPr>
          </w:p>
        </w:tc>
        <w:tc>
          <w:tcPr>
            <w:tcW w:w="2693" w:type="dxa"/>
            <w:tcBorders>
              <w:left w:val="single" w:sz="6" w:space="0" w:color="000000"/>
            </w:tcBorders>
            <w:shd w:val="clear" w:color="auto" w:fill="auto"/>
            <w:vAlign w:val="bottom"/>
          </w:tcPr>
          <w:p w14:paraId="1C077966" w14:textId="77777777" w:rsidR="00FF50E7" w:rsidRPr="00853565" w:rsidRDefault="00FF50E7">
            <w:pPr>
              <w:spacing w:before="40" w:line="140" w:lineRule="exact"/>
              <w:ind w:left="340"/>
            </w:pPr>
            <w:r w:rsidRPr="00853565">
              <w:rPr>
                <w:rFonts w:eastAsia="Symbol"/>
                <w:i/>
              </w:rPr>
              <w:t>of which:</w:t>
            </w:r>
          </w:p>
        </w:tc>
      </w:tr>
      <w:tr w:rsidR="00853565" w:rsidRPr="00853565" w14:paraId="7A3680C1" w14:textId="77777777" w:rsidTr="0050532D">
        <w:trPr>
          <w:cantSplit/>
        </w:trPr>
        <w:tc>
          <w:tcPr>
            <w:tcW w:w="2674" w:type="dxa"/>
            <w:shd w:val="clear" w:color="auto" w:fill="auto"/>
            <w:vAlign w:val="bottom"/>
          </w:tcPr>
          <w:p w14:paraId="6CC95354" w14:textId="77777777" w:rsidR="00FF50E7" w:rsidRPr="00853565" w:rsidRDefault="00FF50E7">
            <w:pPr>
              <w:pStyle w:val="13"/>
              <w:spacing w:before="40" w:line="140" w:lineRule="exact"/>
              <w:ind w:left="113"/>
              <w:rPr>
                <w:sz w:val="14"/>
                <w:szCs w:val="14"/>
              </w:rPr>
            </w:pPr>
            <w:r w:rsidRPr="00853565">
              <w:rPr>
                <w:rFonts w:eastAsia="Symbol"/>
                <w:b w:val="0"/>
                <w:bCs w:val="0"/>
                <w:sz w:val="14"/>
                <w:szCs w:val="14"/>
                <w:u w:val="none"/>
              </w:rPr>
              <w:t>Австралия</w:t>
            </w:r>
          </w:p>
        </w:tc>
        <w:tc>
          <w:tcPr>
            <w:tcW w:w="1145" w:type="dxa"/>
            <w:tcBorders>
              <w:left w:val="single" w:sz="6" w:space="0" w:color="000000"/>
            </w:tcBorders>
            <w:shd w:val="clear" w:color="auto" w:fill="auto"/>
            <w:vAlign w:val="bottom"/>
          </w:tcPr>
          <w:p w14:paraId="028EB6D4" w14:textId="36826BC7" w:rsidR="00FF50E7" w:rsidRPr="00853565" w:rsidRDefault="00FF50E7" w:rsidP="00A8592F">
            <w:pPr>
              <w:snapToGrid w:val="0"/>
              <w:spacing w:before="40" w:line="140" w:lineRule="exact"/>
              <w:ind w:right="397"/>
              <w:jc w:val="right"/>
              <w:rPr>
                <w:rFonts w:eastAsia="Symbol"/>
              </w:rPr>
            </w:pPr>
            <w:r w:rsidRPr="00853565">
              <w:rPr>
                <w:rFonts w:eastAsia="Symbol"/>
              </w:rPr>
              <w:t>351</w:t>
            </w:r>
          </w:p>
        </w:tc>
        <w:tc>
          <w:tcPr>
            <w:tcW w:w="1144" w:type="dxa"/>
            <w:tcBorders>
              <w:left w:val="single" w:sz="6" w:space="0" w:color="000000"/>
            </w:tcBorders>
            <w:shd w:val="clear" w:color="auto" w:fill="auto"/>
            <w:vAlign w:val="bottom"/>
          </w:tcPr>
          <w:p w14:paraId="3808997D" w14:textId="39B326B2" w:rsidR="00FF50E7" w:rsidRPr="00853565" w:rsidRDefault="00FF50E7" w:rsidP="00E82DAD">
            <w:pPr>
              <w:snapToGrid w:val="0"/>
              <w:spacing w:before="40" w:line="140" w:lineRule="exact"/>
              <w:ind w:right="397"/>
              <w:jc w:val="right"/>
              <w:rPr>
                <w:rFonts w:eastAsia="Symbol"/>
              </w:rPr>
            </w:pPr>
            <w:r w:rsidRPr="00853565">
              <w:rPr>
                <w:rFonts w:eastAsia="Symbol"/>
              </w:rPr>
              <w:t>400</w:t>
            </w:r>
          </w:p>
        </w:tc>
        <w:tc>
          <w:tcPr>
            <w:tcW w:w="1144" w:type="dxa"/>
            <w:tcBorders>
              <w:left w:val="single" w:sz="6" w:space="0" w:color="000000"/>
            </w:tcBorders>
            <w:shd w:val="clear" w:color="auto" w:fill="auto"/>
            <w:vAlign w:val="bottom"/>
          </w:tcPr>
          <w:p w14:paraId="3CF52C46" w14:textId="416726EA" w:rsidR="00FF50E7" w:rsidRPr="00853565" w:rsidRDefault="00FF50E7" w:rsidP="00E82DAD">
            <w:pPr>
              <w:snapToGrid w:val="0"/>
              <w:spacing w:before="40" w:line="140" w:lineRule="exact"/>
              <w:ind w:right="397"/>
              <w:jc w:val="right"/>
              <w:rPr>
                <w:rFonts w:eastAsia="Symbol"/>
              </w:rPr>
            </w:pPr>
            <w:r w:rsidRPr="00853565">
              <w:rPr>
                <w:rFonts w:eastAsia="Symbol"/>
              </w:rPr>
              <w:t>378</w:t>
            </w:r>
          </w:p>
        </w:tc>
        <w:tc>
          <w:tcPr>
            <w:tcW w:w="1122" w:type="dxa"/>
            <w:tcBorders>
              <w:left w:val="single" w:sz="6" w:space="0" w:color="000000"/>
            </w:tcBorders>
            <w:shd w:val="clear" w:color="auto" w:fill="auto"/>
            <w:vAlign w:val="bottom"/>
          </w:tcPr>
          <w:p w14:paraId="24B05E6F" w14:textId="2D4CB819" w:rsidR="00FF50E7" w:rsidRPr="00853565" w:rsidRDefault="00FF50E7" w:rsidP="00A8592F">
            <w:pPr>
              <w:snapToGrid w:val="0"/>
              <w:spacing w:before="40" w:line="140" w:lineRule="exact"/>
              <w:ind w:right="397"/>
              <w:jc w:val="right"/>
              <w:rPr>
                <w:rFonts w:eastAsia="Symbol"/>
              </w:rPr>
            </w:pPr>
            <w:r w:rsidRPr="00853565">
              <w:rPr>
                <w:rFonts w:eastAsia="Symbol"/>
              </w:rPr>
              <w:t>…</w:t>
            </w:r>
          </w:p>
        </w:tc>
        <w:tc>
          <w:tcPr>
            <w:tcW w:w="2693" w:type="dxa"/>
            <w:tcBorders>
              <w:left w:val="single" w:sz="6" w:space="0" w:color="000000"/>
            </w:tcBorders>
            <w:shd w:val="clear" w:color="auto" w:fill="auto"/>
            <w:vAlign w:val="bottom"/>
          </w:tcPr>
          <w:p w14:paraId="1D239C79" w14:textId="77777777" w:rsidR="00FF50E7" w:rsidRPr="00853565" w:rsidRDefault="00FF50E7">
            <w:pPr>
              <w:pStyle w:val="30"/>
              <w:spacing w:before="40" w:line="140" w:lineRule="exact"/>
              <w:ind w:left="170"/>
              <w:rPr>
                <w:rFonts w:ascii="Arial" w:hAnsi="Arial" w:cs="Arial"/>
                <w:sz w:val="14"/>
                <w:szCs w:val="14"/>
              </w:rPr>
            </w:pPr>
            <w:r w:rsidRPr="00853565">
              <w:rPr>
                <w:rFonts w:ascii="Arial" w:eastAsia="Symbol" w:hAnsi="Arial" w:cs="Arial"/>
                <w:b w:val="0"/>
                <w:bCs w:val="0"/>
                <w:i/>
                <w:sz w:val="14"/>
                <w:szCs w:val="14"/>
              </w:rPr>
              <w:t>Australia</w:t>
            </w:r>
          </w:p>
        </w:tc>
      </w:tr>
      <w:tr w:rsidR="00853565" w:rsidRPr="00853565" w14:paraId="55B33B1C" w14:textId="77777777" w:rsidTr="0050532D">
        <w:trPr>
          <w:cantSplit/>
        </w:trPr>
        <w:tc>
          <w:tcPr>
            <w:tcW w:w="2674" w:type="dxa"/>
            <w:shd w:val="clear" w:color="auto" w:fill="auto"/>
            <w:vAlign w:val="bottom"/>
          </w:tcPr>
          <w:p w14:paraId="17F6722A" w14:textId="77777777" w:rsidR="00FF50E7" w:rsidRPr="00853565" w:rsidRDefault="00FF50E7">
            <w:pPr>
              <w:pStyle w:val="20"/>
              <w:spacing w:before="40" w:line="140" w:lineRule="exact"/>
              <w:ind w:left="113"/>
              <w:rPr>
                <w:sz w:val="14"/>
                <w:szCs w:val="14"/>
              </w:rPr>
            </w:pPr>
            <w:r w:rsidRPr="00853565">
              <w:rPr>
                <w:rFonts w:eastAsia="Symbol"/>
                <w:b w:val="0"/>
                <w:bCs w:val="0"/>
                <w:sz w:val="14"/>
                <w:szCs w:val="14"/>
              </w:rPr>
              <w:t>Аргентина</w:t>
            </w:r>
          </w:p>
        </w:tc>
        <w:tc>
          <w:tcPr>
            <w:tcW w:w="1145" w:type="dxa"/>
            <w:tcBorders>
              <w:left w:val="single" w:sz="6" w:space="0" w:color="000000"/>
            </w:tcBorders>
            <w:shd w:val="clear" w:color="auto" w:fill="auto"/>
            <w:vAlign w:val="bottom"/>
          </w:tcPr>
          <w:p w14:paraId="64866715" w14:textId="63B0C158" w:rsidR="00FF50E7" w:rsidRPr="00853565" w:rsidRDefault="00FF50E7" w:rsidP="00A8592F">
            <w:pPr>
              <w:snapToGrid w:val="0"/>
              <w:spacing w:before="40" w:line="140" w:lineRule="exact"/>
              <w:ind w:right="397"/>
              <w:jc w:val="right"/>
              <w:rPr>
                <w:rFonts w:eastAsia="Symbol"/>
              </w:rPr>
            </w:pPr>
            <w:r w:rsidRPr="00853565">
              <w:rPr>
                <w:rFonts w:eastAsia="Symbol"/>
              </w:rPr>
              <w:t>296</w:t>
            </w:r>
          </w:p>
        </w:tc>
        <w:tc>
          <w:tcPr>
            <w:tcW w:w="1144" w:type="dxa"/>
            <w:tcBorders>
              <w:left w:val="single" w:sz="6" w:space="0" w:color="000000"/>
            </w:tcBorders>
            <w:shd w:val="clear" w:color="auto" w:fill="auto"/>
            <w:vAlign w:val="bottom"/>
          </w:tcPr>
          <w:p w14:paraId="132D88D1" w14:textId="17B0FD0B" w:rsidR="00FF50E7" w:rsidRPr="00853565" w:rsidRDefault="00FF50E7" w:rsidP="00E82DAD">
            <w:pPr>
              <w:snapToGrid w:val="0"/>
              <w:spacing w:before="40" w:line="140" w:lineRule="exact"/>
              <w:ind w:right="397"/>
              <w:jc w:val="right"/>
              <w:rPr>
                <w:rFonts w:eastAsia="Symbol"/>
              </w:rPr>
            </w:pPr>
            <w:r w:rsidRPr="00853565">
              <w:rPr>
                <w:rFonts w:eastAsia="Symbol"/>
              </w:rPr>
              <w:t>323</w:t>
            </w:r>
          </w:p>
        </w:tc>
        <w:tc>
          <w:tcPr>
            <w:tcW w:w="1144" w:type="dxa"/>
            <w:tcBorders>
              <w:left w:val="single" w:sz="6" w:space="0" w:color="000000"/>
            </w:tcBorders>
            <w:shd w:val="clear" w:color="auto" w:fill="auto"/>
            <w:vAlign w:val="bottom"/>
          </w:tcPr>
          <w:p w14:paraId="54E67AE3" w14:textId="17BB3419" w:rsidR="00FF50E7" w:rsidRPr="00853565" w:rsidRDefault="00FF50E7" w:rsidP="00E82DAD">
            <w:pPr>
              <w:snapToGrid w:val="0"/>
              <w:spacing w:before="40" w:line="140" w:lineRule="exact"/>
              <w:ind w:right="397"/>
              <w:jc w:val="right"/>
              <w:rPr>
                <w:rFonts w:eastAsia="Symbol"/>
              </w:rPr>
            </w:pPr>
            <w:r w:rsidRPr="00853565">
              <w:rPr>
                <w:rFonts w:eastAsia="Symbol"/>
              </w:rPr>
              <w:t>323</w:t>
            </w:r>
          </w:p>
        </w:tc>
        <w:tc>
          <w:tcPr>
            <w:tcW w:w="1122" w:type="dxa"/>
            <w:tcBorders>
              <w:left w:val="single" w:sz="6" w:space="0" w:color="000000"/>
            </w:tcBorders>
            <w:shd w:val="clear" w:color="auto" w:fill="auto"/>
            <w:vAlign w:val="bottom"/>
          </w:tcPr>
          <w:p w14:paraId="290542D0" w14:textId="03CA6459" w:rsidR="00FF50E7" w:rsidRPr="00853565" w:rsidRDefault="00FF50E7" w:rsidP="00A8592F">
            <w:pPr>
              <w:snapToGrid w:val="0"/>
              <w:spacing w:before="40" w:line="140" w:lineRule="exact"/>
              <w:ind w:right="397"/>
              <w:jc w:val="right"/>
              <w:rPr>
                <w:rFonts w:eastAsia="Symbol"/>
              </w:rPr>
            </w:pPr>
            <w:r w:rsidRPr="00853565">
              <w:rPr>
                <w:rFonts w:eastAsia="Symbol"/>
              </w:rPr>
              <w:t>…</w:t>
            </w:r>
          </w:p>
        </w:tc>
        <w:tc>
          <w:tcPr>
            <w:tcW w:w="2693" w:type="dxa"/>
            <w:tcBorders>
              <w:left w:val="single" w:sz="6" w:space="0" w:color="000000"/>
            </w:tcBorders>
            <w:shd w:val="clear" w:color="auto" w:fill="auto"/>
            <w:vAlign w:val="bottom"/>
          </w:tcPr>
          <w:p w14:paraId="49E0F210" w14:textId="77777777" w:rsidR="00FF50E7" w:rsidRPr="00853565" w:rsidRDefault="00FF50E7">
            <w:pPr>
              <w:pStyle w:val="30"/>
              <w:spacing w:before="40" w:line="140" w:lineRule="exact"/>
              <w:ind w:left="170"/>
              <w:rPr>
                <w:rFonts w:ascii="Arial" w:hAnsi="Arial" w:cs="Arial"/>
                <w:sz w:val="14"/>
                <w:szCs w:val="14"/>
              </w:rPr>
            </w:pPr>
            <w:r w:rsidRPr="00853565">
              <w:rPr>
                <w:rFonts w:ascii="Arial" w:eastAsia="Symbol" w:hAnsi="Arial" w:cs="Arial"/>
                <w:b w:val="0"/>
                <w:bCs w:val="0"/>
                <w:i/>
                <w:sz w:val="14"/>
                <w:szCs w:val="14"/>
              </w:rPr>
              <w:t>Argentina</w:t>
            </w:r>
          </w:p>
        </w:tc>
      </w:tr>
      <w:tr w:rsidR="00853565" w:rsidRPr="00853565" w14:paraId="0F418431" w14:textId="77777777" w:rsidTr="0050532D">
        <w:trPr>
          <w:cantSplit/>
        </w:trPr>
        <w:tc>
          <w:tcPr>
            <w:tcW w:w="2674" w:type="dxa"/>
            <w:shd w:val="clear" w:color="auto" w:fill="auto"/>
            <w:vAlign w:val="bottom"/>
          </w:tcPr>
          <w:p w14:paraId="57EF7F35" w14:textId="77777777" w:rsidR="00FF50E7" w:rsidRPr="00853565" w:rsidRDefault="00FF50E7">
            <w:pPr>
              <w:spacing w:before="40" w:line="140" w:lineRule="exact"/>
              <w:ind w:left="113"/>
            </w:pPr>
            <w:r w:rsidRPr="00853565">
              <w:rPr>
                <w:rFonts w:eastAsia="Symbol"/>
              </w:rPr>
              <w:t>Канада</w:t>
            </w:r>
          </w:p>
        </w:tc>
        <w:tc>
          <w:tcPr>
            <w:tcW w:w="1145" w:type="dxa"/>
            <w:tcBorders>
              <w:left w:val="single" w:sz="6" w:space="0" w:color="000000"/>
            </w:tcBorders>
            <w:shd w:val="clear" w:color="auto" w:fill="auto"/>
            <w:vAlign w:val="bottom"/>
          </w:tcPr>
          <w:p w14:paraId="19EFEC86" w14:textId="53E73208" w:rsidR="00FF50E7" w:rsidRPr="00853565" w:rsidRDefault="00FF50E7" w:rsidP="00A8592F">
            <w:pPr>
              <w:snapToGrid w:val="0"/>
              <w:spacing w:before="40" w:line="140" w:lineRule="exact"/>
              <w:ind w:right="397"/>
              <w:jc w:val="right"/>
              <w:rPr>
                <w:rFonts w:eastAsia="Symbol"/>
              </w:rPr>
            </w:pPr>
            <w:r w:rsidRPr="00853565">
              <w:rPr>
                <w:rFonts w:eastAsia="Symbol"/>
              </w:rPr>
              <w:t>391</w:t>
            </w:r>
          </w:p>
        </w:tc>
        <w:tc>
          <w:tcPr>
            <w:tcW w:w="1144" w:type="dxa"/>
            <w:tcBorders>
              <w:left w:val="single" w:sz="6" w:space="0" w:color="000000"/>
            </w:tcBorders>
            <w:shd w:val="clear" w:color="auto" w:fill="auto"/>
            <w:vAlign w:val="bottom"/>
          </w:tcPr>
          <w:p w14:paraId="2451831C" w14:textId="66534E56" w:rsidR="00FF50E7" w:rsidRPr="00853565" w:rsidRDefault="00FF50E7" w:rsidP="00E82DAD">
            <w:pPr>
              <w:snapToGrid w:val="0"/>
              <w:spacing w:before="40" w:line="140" w:lineRule="exact"/>
              <w:ind w:right="397"/>
              <w:jc w:val="right"/>
              <w:rPr>
                <w:rFonts w:eastAsia="Symbol"/>
              </w:rPr>
            </w:pPr>
            <w:r w:rsidRPr="00853565">
              <w:rPr>
                <w:rFonts w:eastAsia="Symbol"/>
              </w:rPr>
              <w:t>389</w:t>
            </w:r>
          </w:p>
        </w:tc>
        <w:tc>
          <w:tcPr>
            <w:tcW w:w="1144" w:type="dxa"/>
            <w:tcBorders>
              <w:left w:val="single" w:sz="6" w:space="0" w:color="000000"/>
            </w:tcBorders>
            <w:shd w:val="clear" w:color="auto" w:fill="auto"/>
            <w:vAlign w:val="bottom"/>
          </w:tcPr>
          <w:p w14:paraId="661F8603" w14:textId="541EC8A1" w:rsidR="00FF50E7" w:rsidRPr="00853565" w:rsidRDefault="00FF50E7" w:rsidP="00E82DAD">
            <w:pPr>
              <w:snapToGrid w:val="0"/>
              <w:spacing w:before="40" w:line="140" w:lineRule="exact"/>
              <w:ind w:right="397"/>
              <w:jc w:val="right"/>
              <w:rPr>
                <w:rFonts w:eastAsia="Symbol"/>
              </w:rPr>
            </w:pPr>
            <w:r w:rsidRPr="00853565">
              <w:rPr>
                <w:rFonts w:eastAsia="Symbol"/>
              </w:rPr>
              <w:t>391</w:t>
            </w:r>
          </w:p>
        </w:tc>
        <w:tc>
          <w:tcPr>
            <w:tcW w:w="1122" w:type="dxa"/>
            <w:tcBorders>
              <w:left w:val="single" w:sz="6" w:space="0" w:color="000000"/>
            </w:tcBorders>
            <w:shd w:val="clear" w:color="auto" w:fill="auto"/>
            <w:vAlign w:val="bottom"/>
          </w:tcPr>
          <w:p w14:paraId="62650DCF" w14:textId="3C03B1FD" w:rsidR="00FF50E7" w:rsidRPr="00853565" w:rsidRDefault="00FF50E7" w:rsidP="00A8592F">
            <w:pPr>
              <w:snapToGrid w:val="0"/>
              <w:spacing w:before="40" w:line="140" w:lineRule="exact"/>
              <w:ind w:right="397"/>
              <w:jc w:val="right"/>
              <w:rPr>
                <w:rFonts w:eastAsia="Symbol"/>
              </w:rPr>
            </w:pPr>
            <w:r w:rsidRPr="00853565">
              <w:rPr>
                <w:rFonts w:eastAsia="Symbol"/>
              </w:rPr>
              <w:t>…</w:t>
            </w:r>
          </w:p>
        </w:tc>
        <w:tc>
          <w:tcPr>
            <w:tcW w:w="2693" w:type="dxa"/>
            <w:tcBorders>
              <w:left w:val="single" w:sz="6" w:space="0" w:color="000000"/>
            </w:tcBorders>
            <w:shd w:val="clear" w:color="auto" w:fill="auto"/>
            <w:vAlign w:val="bottom"/>
          </w:tcPr>
          <w:p w14:paraId="59CFAD8B" w14:textId="77777777" w:rsidR="00FF50E7" w:rsidRPr="00853565" w:rsidRDefault="00FF50E7">
            <w:pPr>
              <w:spacing w:before="40" w:line="140" w:lineRule="exact"/>
              <w:ind w:left="170"/>
            </w:pPr>
            <w:r w:rsidRPr="00853565">
              <w:rPr>
                <w:rFonts w:eastAsia="Symbol"/>
                <w:i/>
                <w:lang w:val="en-US"/>
              </w:rPr>
              <w:t>Canada</w:t>
            </w:r>
          </w:p>
        </w:tc>
      </w:tr>
      <w:tr w:rsidR="00853565" w:rsidRPr="00853565" w14:paraId="73817E30" w14:textId="77777777" w:rsidTr="0050532D">
        <w:trPr>
          <w:cantSplit/>
        </w:trPr>
        <w:tc>
          <w:tcPr>
            <w:tcW w:w="2674" w:type="dxa"/>
            <w:shd w:val="clear" w:color="auto" w:fill="auto"/>
            <w:vAlign w:val="bottom"/>
          </w:tcPr>
          <w:p w14:paraId="5F790558" w14:textId="77777777" w:rsidR="00FF50E7" w:rsidRPr="00853565" w:rsidRDefault="00FF50E7">
            <w:pPr>
              <w:pStyle w:val="20"/>
              <w:spacing w:before="40" w:line="140" w:lineRule="exact"/>
              <w:ind w:left="113"/>
              <w:rPr>
                <w:sz w:val="14"/>
                <w:szCs w:val="14"/>
              </w:rPr>
            </w:pPr>
            <w:r w:rsidRPr="00853565">
              <w:rPr>
                <w:rFonts w:eastAsia="Symbol"/>
                <w:b w:val="0"/>
                <w:bCs w:val="0"/>
                <w:sz w:val="14"/>
                <w:szCs w:val="14"/>
              </w:rPr>
              <w:t>Мексика</w:t>
            </w:r>
          </w:p>
        </w:tc>
        <w:tc>
          <w:tcPr>
            <w:tcW w:w="1145" w:type="dxa"/>
            <w:tcBorders>
              <w:left w:val="single" w:sz="6" w:space="0" w:color="000000"/>
            </w:tcBorders>
            <w:shd w:val="clear" w:color="auto" w:fill="auto"/>
            <w:vAlign w:val="bottom"/>
          </w:tcPr>
          <w:p w14:paraId="40CEEDFD" w14:textId="6BAF77F9" w:rsidR="00FF50E7" w:rsidRPr="00853565" w:rsidRDefault="00FF50E7" w:rsidP="00A8592F">
            <w:pPr>
              <w:snapToGrid w:val="0"/>
              <w:spacing w:before="40" w:line="140" w:lineRule="exact"/>
              <w:ind w:right="397"/>
              <w:jc w:val="right"/>
              <w:rPr>
                <w:rFonts w:eastAsia="Symbol"/>
              </w:rPr>
            </w:pPr>
            <w:r w:rsidRPr="00853565">
              <w:rPr>
                <w:rFonts w:eastAsia="Symbol"/>
              </w:rPr>
              <w:t>278</w:t>
            </w:r>
          </w:p>
        </w:tc>
        <w:tc>
          <w:tcPr>
            <w:tcW w:w="1144" w:type="dxa"/>
            <w:tcBorders>
              <w:left w:val="single" w:sz="6" w:space="0" w:color="000000"/>
            </w:tcBorders>
            <w:shd w:val="clear" w:color="auto" w:fill="auto"/>
            <w:vAlign w:val="bottom"/>
          </w:tcPr>
          <w:p w14:paraId="5D8CE7C3" w14:textId="53713536" w:rsidR="00FF50E7" w:rsidRPr="00853565" w:rsidRDefault="00FF50E7" w:rsidP="00E82DAD">
            <w:pPr>
              <w:snapToGrid w:val="0"/>
              <w:spacing w:before="40" w:line="140" w:lineRule="exact"/>
              <w:ind w:right="397"/>
              <w:jc w:val="right"/>
              <w:rPr>
                <w:rFonts w:eastAsia="Symbol"/>
              </w:rPr>
            </w:pPr>
            <w:r w:rsidRPr="00853565">
              <w:rPr>
                <w:rFonts w:eastAsia="Symbol"/>
              </w:rPr>
              <w:t>299</w:t>
            </w:r>
          </w:p>
        </w:tc>
        <w:tc>
          <w:tcPr>
            <w:tcW w:w="1144" w:type="dxa"/>
            <w:tcBorders>
              <w:left w:val="single" w:sz="6" w:space="0" w:color="000000"/>
            </w:tcBorders>
            <w:shd w:val="clear" w:color="auto" w:fill="auto"/>
            <w:vAlign w:val="bottom"/>
          </w:tcPr>
          <w:p w14:paraId="01A4106A" w14:textId="32860D07" w:rsidR="00FF50E7" w:rsidRPr="00853565" w:rsidRDefault="00FF50E7" w:rsidP="00E82DAD">
            <w:pPr>
              <w:snapToGrid w:val="0"/>
              <w:spacing w:before="40" w:line="140" w:lineRule="exact"/>
              <w:ind w:right="397"/>
              <w:jc w:val="right"/>
              <w:rPr>
                <w:rFonts w:eastAsia="Symbol"/>
              </w:rPr>
            </w:pPr>
            <w:r w:rsidRPr="00853565">
              <w:rPr>
                <w:rFonts w:eastAsia="Symbol"/>
              </w:rPr>
              <w:t>305</w:t>
            </w:r>
          </w:p>
        </w:tc>
        <w:tc>
          <w:tcPr>
            <w:tcW w:w="1122" w:type="dxa"/>
            <w:tcBorders>
              <w:left w:val="single" w:sz="6" w:space="0" w:color="000000"/>
            </w:tcBorders>
            <w:shd w:val="clear" w:color="auto" w:fill="auto"/>
            <w:vAlign w:val="bottom"/>
          </w:tcPr>
          <w:p w14:paraId="0E166D8E" w14:textId="5BAE962A" w:rsidR="00FF50E7" w:rsidRPr="00853565" w:rsidRDefault="00FF50E7" w:rsidP="00A8592F">
            <w:pPr>
              <w:snapToGrid w:val="0"/>
              <w:spacing w:before="40" w:line="140" w:lineRule="exact"/>
              <w:ind w:right="397"/>
              <w:jc w:val="right"/>
              <w:rPr>
                <w:rFonts w:eastAsia="Symbol"/>
              </w:rPr>
            </w:pPr>
            <w:r w:rsidRPr="00853565">
              <w:rPr>
                <w:rFonts w:eastAsia="Symbol"/>
              </w:rPr>
              <w:t>…</w:t>
            </w:r>
          </w:p>
        </w:tc>
        <w:tc>
          <w:tcPr>
            <w:tcW w:w="2693" w:type="dxa"/>
            <w:tcBorders>
              <w:left w:val="single" w:sz="6" w:space="0" w:color="000000"/>
            </w:tcBorders>
            <w:shd w:val="clear" w:color="auto" w:fill="auto"/>
            <w:vAlign w:val="bottom"/>
          </w:tcPr>
          <w:p w14:paraId="0D759929" w14:textId="77777777" w:rsidR="00FF50E7" w:rsidRPr="00853565" w:rsidRDefault="00FF50E7">
            <w:pPr>
              <w:pStyle w:val="20"/>
              <w:spacing w:before="40" w:line="140" w:lineRule="exact"/>
              <w:ind w:left="170"/>
              <w:rPr>
                <w:sz w:val="14"/>
                <w:szCs w:val="14"/>
              </w:rPr>
            </w:pPr>
            <w:r w:rsidRPr="00853565">
              <w:rPr>
                <w:rFonts w:eastAsia="Symbol"/>
                <w:b w:val="0"/>
                <w:bCs w:val="0"/>
                <w:i/>
                <w:sz w:val="14"/>
                <w:szCs w:val="14"/>
                <w:lang w:val="en-US"/>
              </w:rPr>
              <w:t>Mexico</w:t>
            </w:r>
          </w:p>
        </w:tc>
      </w:tr>
      <w:tr w:rsidR="00853565" w:rsidRPr="00853565" w14:paraId="18ED6AB0" w14:textId="77777777" w:rsidTr="0050532D">
        <w:trPr>
          <w:cantSplit/>
        </w:trPr>
        <w:tc>
          <w:tcPr>
            <w:tcW w:w="2674" w:type="dxa"/>
            <w:shd w:val="clear" w:color="auto" w:fill="auto"/>
            <w:vAlign w:val="bottom"/>
          </w:tcPr>
          <w:p w14:paraId="49D2FA26" w14:textId="77777777" w:rsidR="00FF50E7" w:rsidRPr="00853565" w:rsidRDefault="00FF50E7">
            <w:pPr>
              <w:pStyle w:val="13"/>
              <w:spacing w:before="40" w:line="140" w:lineRule="exact"/>
              <w:ind w:left="113"/>
              <w:rPr>
                <w:sz w:val="14"/>
                <w:szCs w:val="14"/>
              </w:rPr>
            </w:pPr>
            <w:r w:rsidRPr="00853565">
              <w:rPr>
                <w:rFonts w:eastAsia="Symbol"/>
                <w:b w:val="0"/>
                <w:bCs w:val="0"/>
                <w:sz w:val="14"/>
                <w:szCs w:val="14"/>
                <w:u w:val="none"/>
              </w:rPr>
              <w:t>Норвегия</w:t>
            </w:r>
          </w:p>
        </w:tc>
        <w:tc>
          <w:tcPr>
            <w:tcW w:w="1145" w:type="dxa"/>
            <w:tcBorders>
              <w:left w:val="single" w:sz="6" w:space="0" w:color="000000"/>
            </w:tcBorders>
            <w:shd w:val="clear" w:color="auto" w:fill="auto"/>
            <w:vAlign w:val="bottom"/>
          </w:tcPr>
          <w:p w14:paraId="3DD36C08" w14:textId="15E42A45" w:rsidR="00FF50E7" w:rsidRPr="00853565" w:rsidRDefault="00FF50E7" w:rsidP="00A8592F">
            <w:pPr>
              <w:snapToGrid w:val="0"/>
              <w:spacing w:before="40" w:line="140" w:lineRule="exact"/>
              <w:ind w:right="397"/>
              <w:jc w:val="right"/>
              <w:rPr>
                <w:rFonts w:eastAsia="Symbol"/>
              </w:rPr>
            </w:pPr>
            <w:r w:rsidRPr="00853565">
              <w:rPr>
                <w:rFonts w:eastAsia="Symbol"/>
              </w:rPr>
              <w:t>252</w:t>
            </w:r>
          </w:p>
        </w:tc>
        <w:tc>
          <w:tcPr>
            <w:tcW w:w="1144" w:type="dxa"/>
            <w:tcBorders>
              <w:left w:val="single" w:sz="6" w:space="0" w:color="000000"/>
            </w:tcBorders>
            <w:shd w:val="clear" w:color="auto" w:fill="auto"/>
            <w:vAlign w:val="bottom"/>
          </w:tcPr>
          <w:p w14:paraId="72E43BC8" w14:textId="59FD6151" w:rsidR="00FF50E7" w:rsidRPr="00853565" w:rsidRDefault="00FF50E7" w:rsidP="00E82DAD">
            <w:pPr>
              <w:snapToGrid w:val="0"/>
              <w:spacing w:before="40" w:line="140" w:lineRule="exact"/>
              <w:ind w:right="397"/>
              <w:jc w:val="right"/>
              <w:rPr>
                <w:rFonts w:eastAsia="Symbol"/>
              </w:rPr>
            </w:pPr>
            <w:r w:rsidRPr="00853565">
              <w:rPr>
                <w:rFonts w:eastAsia="Symbol"/>
              </w:rPr>
              <w:t>281</w:t>
            </w:r>
          </w:p>
        </w:tc>
        <w:tc>
          <w:tcPr>
            <w:tcW w:w="1144" w:type="dxa"/>
            <w:tcBorders>
              <w:left w:val="single" w:sz="6" w:space="0" w:color="000000"/>
            </w:tcBorders>
            <w:shd w:val="clear" w:color="auto" w:fill="auto"/>
            <w:vAlign w:val="bottom"/>
          </w:tcPr>
          <w:p w14:paraId="38D64F6F" w14:textId="4451E5D1" w:rsidR="00FF50E7" w:rsidRPr="00853565" w:rsidRDefault="00FF50E7" w:rsidP="00E82DAD">
            <w:pPr>
              <w:snapToGrid w:val="0"/>
              <w:spacing w:before="40" w:line="140" w:lineRule="exact"/>
              <w:ind w:right="397"/>
              <w:jc w:val="right"/>
              <w:rPr>
                <w:rFonts w:eastAsia="Symbol"/>
              </w:rPr>
            </w:pPr>
            <w:r w:rsidRPr="00853565">
              <w:rPr>
                <w:rFonts w:eastAsia="Symbol"/>
              </w:rPr>
              <w:t>284</w:t>
            </w:r>
          </w:p>
        </w:tc>
        <w:tc>
          <w:tcPr>
            <w:tcW w:w="1122" w:type="dxa"/>
            <w:tcBorders>
              <w:left w:val="single" w:sz="6" w:space="0" w:color="000000"/>
            </w:tcBorders>
            <w:shd w:val="clear" w:color="auto" w:fill="auto"/>
            <w:vAlign w:val="bottom"/>
          </w:tcPr>
          <w:p w14:paraId="10B21ED5" w14:textId="14EA68E8" w:rsidR="00FF50E7" w:rsidRPr="00853565" w:rsidRDefault="00FF50E7" w:rsidP="00A8592F">
            <w:pPr>
              <w:snapToGrid w:val="0"/>
              <w:spacing w:before="40" w:line="140" w:lineRule="exact"/>
              <w:ind w:right="397"/>
              <w:jc w:val="right"/>
              <w:rPr>
                <w:rFonts w:eastAsia="Symbol"/>
              </w:rPr>
            </w:pPr>
            <w:r w:rsidRPr="00853565">
              <w:rPr>
                <w:rFonts w:eastAsia="Symbol"/>
              </w:rPr>
              <w:t>…</w:t>
            </w:r>
          </w:p>
        </w:tc>
        <w:tc>
          <w:tcPr>
            <w:tcW w:w="2693" w:type="dxa"/>
            <w:tcBorders>
              <w:left w:val="single" w:sz="6" w:space="0" w:color="000000"/>
            </w:tcBorders>
            <w:shd w:val="clear" w:color="auto" w:fill="auto"/>
            <w:vAlign w:val="bottom"/>
          </w:tcPr>
          <w:p w14:paraId="1C558C20" w14:textId="77777777" w:rsidR="00FF50E7" w:rsidRPr="00853565" w:rsidRDefault="00FF50E7">
            <w:pPr>
              <w:pStyle w:val="20"/>
              <w:spacing w:before="40" w:line="140" w:lineRule="exact"/>
              <w:ind w:left="170"/>
              <w:rPr>
                <w:sz w:val="14"/>
                <w:szCs w:val="14"/>
              </w:rPr>
            </w:pPr>
            <w:r w:rsidRPr="00853565">
              <w:rPr>
                <w:rFonts w:eastAsia="Symbol"/>
                <w:b w:val="0"/>
                <w:bCs w:val="0"/>
                <w:i/>
                <w:sz w:val="14"/>
                <w:szCs w:val="14"/>
              </w:rPr>
              <w:t>Norway</w:t>
            </w:r>
          </w:p>
        </w:tc>
      </w:tr>
      <w:tr w:rsidR="00853565" w:rsidRPr="00853565" w14:paraId="58422C8B" w14:textId="77777777" w:rsidTr="0050532D">
        <w:trPr>
          <w:cantSplit/>
        </w:trPr>
        <w:tc>
          <w:tcPr>
            <w:tcW w:w="2674" w:type="dxa"/>
            <w:shd w:val="clear" w:color="auto" w:fill="auto"/>
            <w:vAlign w:val="bottom"/>
          </w:tcPr>
          <w:p w14:paraId="6722AB37" w14:textId="77777777" w:rsidR="00FF50E7" w:rsidRPr="00853565" w:rsidRDefault="00FF50E7">
            <w:pPr>
              <w:pStyle w:val="20"/>
              <w:spacing w:before="40" w:line="140" w:lineRule="exact"/>
              <w:ind w:left="113"/>
              <w:rPr>
                <w:sz w:val="14"/>
                <w:szCs w:val="14"/>
              </w:rPr>
            </w:pPr>
            <w:r w:rsidRPr="00853565">
              <w:rPr>
                <w:rFonts w:eastAsia="Symbol"/>
                <w:b w:val="0"/>
                <w:bCs w:val="0"/>
                <w:sz w:val="14"/>
                <w:szCs w:val="14"/>
              </w:rPr>
              <w:t>Республика Корея</w:t>
            </w:r>
          </w:p>
        </w:tc>
        <w:tc>
          <w:tcPr>
            <w:tcW w:w="1145" w:type="dxa"/>
            <w:tcBorders>
              <w:left w:val="single" w:sz="6" w:space="0" w:color="000000"/>
            </w:tcBorders>
            <w:shd w:val="clear" w:color="auto" w:fill="auto"/>
            <w:vAlign w:val="bottom"/>
          </w:tcPr>
          <w:p w14:paraId="380F4F8C" w14:textId="1B1F190E" w:rsidR="00FF50E7" w:rsidRPr="00853565" w:rsidRDefault="00FF50E7" w:rsidP="00A8592F">
            <w:pPr>
              <w:snapToGrid w:val="0"/>
              <w:spacing w:before="40" w:line="140" w:lineRule="exact"/>
              <w:ind w:right="397"/>
              <w:jc w:val="right"/>
              <w:rPr>
                <w:rFonts w:eastAsia="Symbol"/>
              </w:rPr>
            </w:pPr>
            <w:r w:rsidRPr="00853565">
              <w:rPr>
                <w:rFonts w:eastAsia="Symbol"/>
              </w:rPr>
              <w:t>248</w:t>
            </w:r>
          </w:p>
        </w:tc>
        <w:tc>
          <w:tcPr>
            <w:tcW w:w="1144" w:type="dxa"/>
            <w:tcBorders>
              <w:left w:val="single" w:sz="6" w:space="0" w:color="000000"/>
            </w:tcBorders>
            <w:shd w:val="clear" w:color="auto" w:fill="auto"/>
            <w:vAlign w:val="bottom"/>
          </w:tcPr>
          <w:p w14:paraId="3E6B7D49" w14:textId="0B48105D" w:rsidR="00FF50E7" w:rsidRPr="00853565" w:rsidRDefault="00FF50E7" w:rsidP="00E82DAD">
            <w:pPr>
              <w:snapToGrid w:val="0"/>
              <w:spacing w:before="40" w:line="140" w:lineRule="exact"/>
              <w:ind w:right="397"/>
              <w:jc w:val="right"/>
              <w:rPr>
                <w:rFonts w:eastAsia="Symbol"/>
              </w:rPr>
            </w:pPr>
            <w:r w:rsidRPr="00853565">
              <w:rPr>
                <w:rFonts w:eastAsia="Symbol"/>
              </w:rPr>
              <w:t>234</w:t>
            </w:r>
          </w:p>
        </w:tc>
        <w:tc>
          <w:tcPr>
            <w:tcW w:w="1144" w:type="dxa"/>
            <w:tcBorders>
              <w:left w:val="single" w:sz="6" w:space="0" w:color="000000"/>
            </w:tcBorders>
            <w:shd w:val="clear" w:color="auto" w:fill="auto"/>
            <w:vAlign w:val="bottom"/>
          </w:tcPr>
          <w:p w14:paraId="3CB221AD" w14:textId="6A57409C" w:rsidR="00FF50E7" w:rsidRPr="00853565" w:rsidRDefault="00FF50E7" w:rsidP="00E82DAD">
            <w:pPr>
              <w:snapToGrid w:val="0"/>
              <w:spacing w:before="40" w:line="140" w:lineRule="exact"/>
              <w:ind w:right="397"/>
              <w:jc w:val="right"/>
              <w:rPr>
                <w:rFonts w:eastAsia="Symbol"/>
              </w:rPr>
            </w:pPr>
            <w:r w:rsidRPr="00853565">
              <w:rPr>
                <w:rFonts w:eastAsia="Symbol"/>
              </w:rPr>
              <w:t>287</w:t>
            </w:r>
          </w:p>
        </w:tc>
        <w:tc>
          <w:tcPr>
            <w:tcW w:w="1122" w:type="dxa"/>
            <w:tcBorders>
              <w:left w:val="single" w:sz="6" w:space="0" w:color="000000"/>
            </w:tcBorders>
            <w:shd w:val="clear" w:color="auto" w:fill="auto"/>
            <w:vAlign w:val="bottom"/>
          </w:tcPr>
          <w:p w14:paraId="18C2C09E" w14:textId="30568A66" w:rsidR="00FF50E7" w:rsidRPr="00853565" w:rsidRDefault="00FF50E7" w:rsidP="00A8592F">
            <w:pPr>
              <w:snapToGrid w:val="0"/>
              <w:spacing w:before="40" w:line="140" w:lineRule="exact"/>
              <w:ind w:right="397"/>
              <w:jc w:val="right"/>
              <w:rPr>
                <w:rFonts w:eastAsia="Symbol"/>
              </w:rPr>
            </w:pPr>
            <w:r w:rsidRPr="00853565">
              <w:rPr>
                <w:rFonts w:eastAsia="Symbol"/>
              </w:rPr>
              <w:t>…</w:t>
            </w:r>
          </w:p>
        </w:tc>
        <w:tc>
          <w:tcPr>
            <w:tcW w:w="2693" w:type="dxa"/>
            <w:tcBorders>
              <w:left w:val="single" w:sz="6" w:space="0" w:color="000000"/>
            </w:tcBorders>
            <w:shd w:val="clear" w:color="auto" w:fill="auto"/>
            <w:vAlign w:val="bottom"/>
          </w:tcPr>
          <w:p w14:paraId="02642DEA" w14:textId="77777777" w:rsidR="00FF50E7" w:rsidRPr="00853565" w:rsidRDefault="00FF50E7">
            <w:pPr>
              <w:pStyle w:val="20"/>
              <w:spacing w:before="40" w:line="140" w:lineRule="exact"/>
              <w:ind w:left="170"/>
              <w:rPr>
                <w:sz w:val="14"/>
                <w:szCs w:val="14"/>
              </w:rPr>
            </w:pPr>
            <w:r w:rsidRPr="00853565">
              <w:rPr>
                <w:rFonts w:eastAsia="Symbol"/>
                <w:b w:val="0"/>
                <w:bCs w:val="0"/>
                <w:i/>
                <w:sz w:val="14"/>
                <w:szCs w:val="14"/>
              </w:rPr>
              <w:t>Republic of Korea</w:t>
            </w:r>
          </w:p>
        </w:tc>
      </w:tr>
      <w:tr w:rsidR="00853565" w:rsidRPr="00853565" w14:paraId="529A6FDC" w14:textId="77777777" w:rsidTr="0050532D">
        <w:trPr>
          <w:cantSplit/>
        </w:trPr>
        <w:tc>
          <w:tcPr>
            <w:tcW w:w="2674" w:type="dxa"/>
            <w:shd w:val="clear" w:color="auto" w:fill="auto"/>
            <w:vAlign w:val="bottom"/>
          </w:tcPr>
          <w:p w14:paraId="7DB3B5B9" w14:textId="77777777" w:rsidR="00FF50E7" w:rsidRPr="00853565" w:rsidRDefault="00FF50E7">
            <w:pPr>
              <w:pStyle w:val="20"/>
              <w:spacing w:before="40" w:line="140" w:lineRule="exact"/>
              <w:ind w:left="113"/>
              <w:rPr>
                <w:sz w:val="14"/>
                <w:szCs w:val="14"/>
              </w:rPr>
            </w:pPr>
            <w:r w:rsidRPr="00853565">
              <w:rPr>
                <w:rFonts w:eastAsia="Symbol"/>
                <w:b w:val="0"/>
                <w:bCs w:val="0"/>
                <w:sz w:val="14"/>
                <w:szCs w:val="14"/>
              </w:rPr>
              <w:t>США</w:t>
            </w:r>
          </w:p>
        </w:tc>
        <w:tc>
          <w:tcPr>
            <w:tcW w:w="1145" w:type="dxa"/>
            <w:tcBorders>
              <w:left w:val="single" w:sz="6" w:space="0" w:color="000000"/>
            </w:tcBorders>
            <w:shd w:val="clear" w:color="auto" w:fill="auto"/>
            <w:vAlign w:val="bottom"/>
          </w:tcPr>
          <w:p w14:paraId="724F7A42" w14:textId="6B3A258C" w:rsidR="00FF50E7" w:rsidRPr="00853565" w:rsidRDefault="00FF50E7" w:rsidP="00A8592F">
            <w:pPr>
              <w:snapToGrid w:val="0"/>
              <w:spacing w:before="40" w:line="140" w:lineRule="exact"/>
              <w:ind w:right="397"/>
              <w:jc w:val="right"/>
              <w:rPr>
                <w:rFonts w:eastAsia="Symbol"/>
              </w:rPr>
            </w:pPr>
            <w:r w:rsidRPr="00853565">
              <w:rPr>
                <w:rFonts w:eastAsia="Symbol"/>
              </w:rPr>
              <w:t>449</w:t>
            </w:r>
          </w:p>
        </w:tc>
        <w:tc>
          <w:tcPr>
            <w:tcW w:w="1144" w:type="dxa"/>
            <w:tcBorders>
              <w:left w:val="single" w:sz="6" w:space="0" w:color="000000"/>
            </w:tcBorders>
            <w:shd w:val="clear" w:color="auto" w:fill="auto"/>
            <w:vAlign w:val="bottom"/>
          </w:tcPr>
          <w:p w14:paraId="6E122026" w14:textId="394B79F4" w:rsidR="00FF50E7" w:rsidRPr="00853565" w:rsidRDefault="00FF50E7" w:rsidP="00E82DAD">
            <w:pPr>
              <w:snapToGrid w:val="0"/>
              <w:spacing w:before="40" w:line="140" w:lineRule="exact"/>
              <w:ind w:right="397"/>
              <w:jc w:val="right"/>
              <w:rPr>
                <w:rFonts w:eastAsia="Symbol"/>
              </w:rPr>
            </w:pPr>
            <w:r w:rsidRPr="00853565">
              <w:rPr>
                <w:rFonts w:eastAsia="Symbol"/>
              </w:rPr>
              <w:t>497</w:t>
            </w:r>
          </w:p>
        </w:tc>
        <w:tc>
          <w:tcPr>
            <w:tcW w:w="1144" w:type="dxa"/>
            <w:tcBorders>
              <w:left w:val="single" w:sz="6" w:space="0" w:color="000000"/>
            </w:tcBorders>
            <w:shd w:val="clear" w:color="auto" w:fill="auto"/>
            <w:vAlign w:val="bottom"/>
          </w:tcPr>
          <w:p w14:paraId="48683A7B" w14:textId="4BC4F61B" w:rsidR="00FF50E7" w:rsidRPr="00853565" w:rsidRDefault="00FF50E7" w:rsidP="00E82DAD">
            <w:pPr>
              <w:snapToGrid w:val="0"/>
              <w:spacing w:before="40" w:line="140" w:lineRule="exact"/>
              <w:ind w:right="397"/>
              <w:jc w:val="right"/>
              <w:rPr>
                <w:rFonts w:eastAsia="Symbol"/>
              </w:rPr>
            </w:pPr>
            <w:r w:rsidRPr="00853565">
              <w:rPr>
                <w:rFonts w:eastAsia="Symbol"/>
              </w:rPr>
              <w:t>503</w:t>
            </w:r>
          </w:p>
        </w:tc>
        <w:tc>
          <w:tcPr>
            <w:tcW w:w="1122" w:type="dxa"/>
            <w:tcBorders>
              <w:left w:val="single" w:sz="6" w:space="0" w:color="000000"/>
            </w:tcBorders>
            <w:shd w:val="clear" w:color="auto" w:fill="auto"/>
            <w:vAlign w:val="bottom"/>
          </w:tcPr>
          <w:p w14:paraId="61985114" w14:textId="5E22594D" w:rsidR="00FF50E7" w:rsidRPr="00853565" w:rsidRDefault="00FF50E7" w:rsidP="00A8592F">
            <w:pPr>
              <w:snapToGrid w:val="0"/>
              <w:spacing w:before="40" w:line="140" w:lineRule="exact"/>
              <w:ind w:right="397"/>
              <w:jc w:val="right"/>
              <w:rPr>
                <w:rFonts w:eastAsia="Symbol"/>
              </w:rPr>
            </w:pPr>
            <w:r w:rsidRPr="00853565">
              <w:rPr>
                <w:rFonts w:eastAsia="Symbol"/>
              </w:rPr>
              <w:t>…</w:t>
            </w:r>
          </w:p>
        </w:tc>
        <w:tc>
          <w:tcPr>
            <w:tcW w:w="2693" w:type="dxa"/>
            <w:tcBorders>
              <w:left w:val="single" w:sz="6" w:space="0" w:color="000000"/>
            </w:tcBorders>
            <w:shd w:val="clear" w:color="auto" w:fill="auto"/>
            <w:vAlign w:val="bottom"/>
          </w:tcPr>
          <w:p w14:paraId="2B6B68A6" w14:textId="77777777" w:rsidR="00FF50E7" w:rsidRPr="00853565" w:rsidRDefault="00FF50E7">
            <w:pPr>
              <w:pStyle w:val="30"/>
              <w:spacing w:before="40" w:line="140" w:lineRule="exact"/>
              <w:ind w:left="170"/>
              <w:rPr>
                <w:rFonts w:ascii="Arial" w:hAnsi="Arial" w:cs="Arial"/>
                <w:sz w:val="14"/>
                <w:szCs w:val="14"/>
              </w:rPr>
            </w:pPr>
            <w:r w:rsidRPr="00853565">
              <w:rPr>
                <w:rFonts w:ascii="Arial" w:eastAsia="Symbol" w:hAnsi="Arial" w:cs="Arial"/>
                <w:b w:val="0"/>
                <w:bCs w:val="0"/>
                <w:i/>
                <w:sz w:val="14"/>
                <w:szCs w:val="14"/>
              </w:rPr>
              <w:t>USA</w:t>
            </w:r>
          </w:p>
        </w:tc>
      </w:tr>
      <w:tr w:rsidR="00853565" w:rsidRPr="00853565" w14:paraId="43557434" w14:textId="77777777" w:rsidTr="0050532D">
        <w:trPr>
          <w:cantSplit/>
        </w:trPr>
        <w:tc>
          <w:tcPr>
            <w:tcW w:w="2674" w:type="dxa"/>
            <w:shd w:val="clear" w:color="auto" w:fill="auto"/>
            <w:vAlign w:val="bottom"/>
          </w:tcPr>
          <w:p w14:paraId="09C236AC" w14:textId="77777777" w:rsidR="00FF50E7" w:rsidRPr="00853565" w:rsidRDefault="00FF50E7">
            <w:pPr>
              <w:pStyle w:val="20"/>
              <w:spacing w:before="40" w:line="140" w:lineRule="exact"/>
              <w:ind w:left="113"/>
              <w:rPr>
                <w:sz w:val="14"/>
                <w:szCs w:val="14"/>
              </w:rPr>
            </w:pPr>
            <w:r w:rsidRPr="00853565">
              <w:rPr>
                <w:rFonts w:eastAsia="Symbol"/>
                <w:b w:val="0"/>
                <w:bCs w:val="0"/>
                <w:sz w:val="14"/>
                <w:szCs w:val="14"/>
              </w:rPr>
              <w:t>Турция</w:t>
            </w:r>
          </w:p>
        </w:tc>
        <w:tc>
          <w:tcPr>
            <w:tcW w:w="1145" w:type="dxa"/>
            <w:tcBorders>
              <w:left w:val="single" w:sz="6" w:space="0" w:color="000000"/>
            </w:tcBorders>
            <w:shd w:val="clear" w:color="auto" w:fill="auto"/>
            <w:vAlign w:val="bottom"/>
          </w:tcPr>
          <w:p w14:paraId="7AB81F99" w14:textId="3F04C29D" w:rsidR="00FF50E7" w:rsidRPr="00853565" w:rsidRDefault="00FF50E7" w:rsidP="00A8592F">
            <w:pPr>
              <w:snapToGrid w:val="0"/>
              <w:spacing w:before="40" w:line="140" w:lineRule="exact"/>
              <w:ind w:right="397"/>
              <w:jc w:val="right"/>
              <w:rPr>
                <w:rFonts w:eastAsia="Symbol"/>
              </w:rPr>
            </w:pPr>
            <w:r w:rsidRPr="00853565">
              <w:rPr>
                <w:rFonts w:eastAsia="Symbol"/>
              </w:rPr>
              <w:t>323</w:t>
            </w:r>
          </w:p>
        </w:tc>
        <w:tc>
          <w:tcPr>
            <w:tcW w:w="1144" w:type="dxa"/>
            <w:tcBorders>
              <w:left w:val="single" w:sz="6" w:space="0" w:color="000000"/>
            </w:tcBorders>
            <w:shd w:val="clear" w:color="auto" w:fill="auto"/>
            <w:vAlign w:val="bottom"/>
          </w:tcPr>
          <w:p w14:paraId="04A13CDA" w14:textId="16D874DD" w:rsidR="00FF50E7" w:rsidRPr="00853565" w:rsidRDefault="00FF50E7" w:rsidP="00E82DAD">
            <w:pPr>
              <w:snapToGrid w:val="0"/>
              <w:spacing w:before="40" w:line="140" w:lineRule="exact"/>
              <w:ind w:right="397"/>
              <w:jc w:val="right"/>
              <w:rPr>
                <w:rFonts w:eastAsia="Symbol"/>
              </w:rPr>
            </w:pPr>
            <w:r w:rsidRPr="00853565">
              <w:rPr>
                <w:rFonts w:eastAsia="Symbol"/>
              </w:rPr>
              <w:t>335</w:t>
            </w:r>
          </w:p>
        </w:tc>
        <w:tc>
          <w:tcPr>
            <w:tcW w:w="1144" w:type="dxa"/>
            <w:tcBorders>
              <w:left w:val="single" w:sz="6" w:space="0" w:color="000000"/>
            </w:tcBorders>
            <w:shd w:val="clear" w:color="auto" w:fill="auto"/>
            <w:vAlign w:val="bottom"/>
          </w:tcPr>
          <w:p w14:paraId="38A82BDF" w14:textId="13CD7019" w:rsidR="00FF50E7" w:rsidRPr="00853565" w:rsidRDefault="00FF50E7" w:rsidP="00E82DAD">
            <w:pPr>
              <w:snapToGrid w:val="0"/>
              <w:spacing w:before="40" w:line="140" w:lineRule="exact"/>
              <w:ind w:right="397"/>
              <w:jc w:val="right"/>
              <w:rPr>
                <w:rFonts w:eastAsia="Symbol"/>
              </w:rPr>
            </w:pPr>
            <w:r w:rsidRPr="00853565">
              <w:rPr>
                <w:rFonts w:eastAsia="Symbol"/>
              </w:rPr>
              <w:t>354</w:t>
            </w:r>
          </w:p>
        </w:tc>
        <w:tc>
          <w:tcPr>
            <w:tcW w:w="1122" w:type="dxa"/>
            <w:tcBorders>
              <w:left w:val="single" w:sz="6" w:space="0" w:color="000000"/>
            </w:tcBorders>
            <w:shd w:val="clear" w:color="auto" w:fill="auto"/>
            <w:vAlign w:val="bottom"/>
          </w:tcPr>
          <w:p w14:paraId="26A7D817" w14:textId="4B522ACD" w:rsidR="00FF50E7" w:rsidRPr="00853565" w:rsidRDefault="00FF50E7" w:rsidP="00A8592F">
            <w:pPr>
              <w:snapToGrid w:val="0"/>
              <w:spacing w:before="40" w:line="140" w:lineRule="exact"/>
              <w:ind w:right="397"/>
              <w:jc w:val="right"/>
              <w:rPr>
                <w:rFonts w:eastAsia="Symbol"/>
              </w:rPr>
            </w:pPr>
            <w:r w:rsidRPr="00853565">
              <w:rPr>
                <w:rFonts w:eastAsia="Symbol"/>
              </w:rPr>
              <w:t>…</w:t>
            </w:r>
          </w:p>
        </w:tc>
        <w:tc>
          <w:tcPr>
            <w:tcW w:w="2693" w:type="dxa"/>
            <w:tcBorders>
              <w:left w:val="single" w:sz="6" w:space="0" w:color="000000"/>
            </w:tcBorders>
            <w:shd w:val="clear" w:color="auto" w:fill="auto"/>
            <w:vAlign w:val="bottom"/>
          </w:tcPr>
          <w:p w14:paraId="1019A82D" w14:textId="77777777" w:rsidR="00FF50E7" w:rsidRPr="00853565" w:rsidRDefault="00FF50E7">
            <w:pPr>
              <w:pStyle w:val="30"/>
              <w:spacing w:before="40" w:line="140" w:lineRule="exact"/>
              <w:ind w:left="170"/>
              <w:rPr>
                <w:rFonts w:ascii="Arial" w:hAnsi="Arial" w:cs="Arial"/>
                <w:sz w:val="14"/>
                <w:szCs w:val="14"/>
              </w:rPr>
            </w:pPr>
            <w:r w:rsidRPr="00853565">
              <w:rPr>
                <w:rFonts w:ascii="Arial" w:eastAsia="Symbol" w:hAnsi="Arial" w:cs="Arial"/>
                <w:b w:val="0"/>
                <w:bCs w:val="0"/>
                <w:i/>
                <w:sz w:val="14"/>
                <w:szCs w:val="14"/>
              </w:rPr>
              <w:t>Turkey</w:t>
            </w:r>
          </w:p>
        </w:tc>
      </w:tr>
      <w:tr w:rsidR="00853565" w:rsidRPr="00853565" w14:paraId="77767F59" w14:textId="77777777" w:rsidTr="0050532D">
        <w:trPr>
          <w:cantSplit/>
        </w:trPr>
        <w:tc>
          <w:tcPr>
            <w:tcW w:w="2674" w:type="dxa"/>
            <w:shd w:val="clear" w:color="auto" w:fill="auto"/>
            <w:vAlign w:val="bottom"/>
          </w:tcPr>
          <w:p w14:paraId="4057CF06" w14:textId="77777777" w:rsidR="00FF50E7" w:rsidRPr="00853565" w:rsidRDefault="00FF50E7">
            <w:pPr>
              <w:spacing w:before="40" w:line="140" w:lineRule="exact"/>
              <w:ind w:left="113"/>
            </w:pPr>
            <w:r w:rsidRPr="00853565">
              <w:rPr>
                <w:rFonts w:eastAsia="Symbol"/>
              </w:rPr>
              <w:t>Япония</w:t>
            </w:r>
          </w:p>
        </w:tc>
        <w:tc>
          <w:tcPr>
            <w:tcW w:w="1145" w:type="dxa"/>
            <w:tcBorders>
              <w:left w:val="single" w:sz="6" w:space="0" w:color="000000"/>
            </w:tcBorders>
            <w:shd w:val="clear" w:color="auto" w:fill="auto"/>
            <w:vAlign w:val="bottom"/>
          </w:tcPr>
          <w:p w14:paraId="03ADF4BF" w14:textId="12C7C221" w:rsidR="00FF50E7" w:rsidRPr="00853565" w:rsidRDefault="00FF50E7" w:rsidP="00A8592F">
            <w:pPr>
              <w:snapToGrid w:val="0"/>
              <w:spacing w:before="40" w:line="140" w:lineRule="exact"/>
              <w:ind w:right="397"/>
              <w:jc w:val="right"/>
              <w:rPr>
                <w:rFonts w:eastAsia="Symbol"/>
              </w:rPr>
            </w:pPr>
            <w:r w:rsidRPr="00853565">
              <w:rPr>
                <w:rFonts w:eastAsia="Symbol"/>
              </w:rPr>
              <w:t>278</w:t>
            </w:r>
          </w:p>
        </w:tc>
        <w:tc>
          <w:tcPr>
            <w:tcW w:w="1144" w:type="dxa"/>
            <w:tcBorders>
              <w:left w:val="single" w:sz="6" w:space="0" w:color="000000"/>
            </w:tcBorders>
            <w:shd w:val="clear" w:color="auto" w:fill="auto"/>
            <w:vAlign w:val="bottom"/>
          </w:tcPr>
          <w:p w14:paraId="4392F584" w14:textId="04C6990A" w:rsidR="00FF50E7" w:rsidRPr="00853565" w:rsidRDefault="00FF50E7" w:rsidP="00E82DAD">
            <w:pPr>
              <w:snapToGrid w:val="0"/>
              <w:spacing w:before="40" w:line="140" w:lineRule="exact"/>
              <w:ind w:right="397"/>
              <w:jc w:val="right"/>
              <w:rPr>
                <w:rFonts w:eastAsia="Symbol"/>
              </w:rPr>
            </w:pPr>
            <w:r w:rsidRPr="00853565">
              <w:rPr>
                <w:rFonts w:eastAsia="Symbol"/>
              </w:rPr>
              <w:t>295</w:t>
            </w:r>
          </w:p>
        </w:tc>
        <w:tc>
          <w:tcPr>
            <w:tcW w:w="1144" w:type="dxa"/>
            <w:tcBorders>
              <w:left w:val="single" w:sz="6" w:space="0" w:color="000000"/>
            </w:tcBorders>
            <w:shd w:val="clear" w:color="auto" w:fill="auto"/>
            <w:vAlign w:val="bottom"/>
          </w:tcPr>
          <w:p w14:paraId="77E19048" w14:textId="0E222934" w:rsidR="00FF50E7" w:rsidRPr="00853565" w:rsidRDefault="00FF50E7" w:rsidP="00E82DAD">
            <w:pPr>
              <w:snapToGrid w:val="0"/>
              <w:spacing w:before="40" w:line="140" w:lineRule="exact"/>
              <w:ind w:right="397"/>
              <w:jc w:val="right"/>
              <w:rPr>
                <w:rFonts w:eastAsia="Symbol"/>
              </w:rPr>
            </w:pPr>
            <w:r w:rsidRPr="00853565">
              <w:rPr>
                <w:rFonts w:eastAsia="Symbol"/>
              </w:rPr>
              <w:t>299</w:t>
            </w:r>
          </w:p>
        </w:tc>
        <w:tc>
          <w:tcPr>
            <w:tcW w:w="1122" w:type="dxa"/>
            <w:tcBorders>
              <w:left w:val="single" w:sz="6" w:space="0" w:color="000000"/>
            </w:tcBorders>
            <w:shd w:val="clear" w:color="auto" w:fill="auto"/>
            <w:vAlign w:val="bottom"/>
          </w:tcPr>
          <w:p w14:paraId="2369175D" w14:textId="4F9371AD" w:rsidR="00FF50E7" w:rsidRPr="00853565" w:rsidRDefault="00FF50E7" w:rsidP="00A8592F">
            <w:pPr>
              <w:snapToGrid w:val="0"/>
              <w:spacing w:before="40" w:line="140" w:lineRule="exact"/>
              <w:ind w:right="397"/>
              <w:jc w:val="right"/>
              <w:rPr>
                <w:rFonts w:eastAsia="Symbol"/>
              </w:rPr>
            </w:pPr>
            <w:r w:rsidRPr="00853565">
              <w:rPr>
                <w:rFonts w:eastAsia="Symbol"/>
              </w:rPr>
              <w:t>…</w:t>
            </w:r>
          </w:p>
        </w:tc>
        <w:tc>
          <w:tcPr>
            <w:tcW w:w="2693" w:type="dxa"/>
            <w:tcBorders>
              <w:left w:val="single" w:sz="6" w:space="0" w:color="000000"/>
            </w:tcBorders>
            <w:shd w:val="clear" w:color="auto" w:fill="auto"/>
            <w:vAlign w:val="bottom"/>
          </w:tcPr>
          <w:p w14:paraId="11B21258" w14:textId="77777777" w:rsidR="00FF50E7" w:rsidRPr="00853565" w:rsidRDefault="00FF50E7">
            <w:pPr>
              <w:pStyle w:val="13"/>
              <w:spacing w:before="40" w:line="140" w:lineRule="exact"/>
              <w:ind w:left="170"/>
              <w:rPr>
                <w:sz w:val="14"/>
                <w:szCs w:val="14"/>
              </w:rPr>
            </w:pPr>
            <w:r w:rsidRPr="00853565">
              <w:rPr>
                <w:rFonts w:eastAsia="Symbol"/>
                <w:b w:val="0"/>
                <w:i/>
                <w:sz w:val="14"/>
                <w:szCs w:val="14"/>
                <w:u w:val="none"/>
              </w:rPr>
              <w:t>Japan</w:t>
            </w:r>
          </w:p>
        </w:tc>
      </w:tr>
      <w:tr w:rsidR="00853565" w:rsidRPr="00853565" w14:paraId="0976094A" w14:textId="77777777" w:rsidTr="0050532D">
        <w:trPr>
          <w:cantSplit/>
        </w:trPr>
        <w:tc>
          <w:tcPr>
            <w:tcW w:w="2674" w:type="dxa"/>
            <w:shd w:val="clear" w:color="auto" w:fill="auto"/>
            <w:vAlign w:val="bottom"/>
          </w:tcPr>
          <w:p w14:paraId="1800812E" w14:textId="77777777" w:rsidR="00FF50E7" w:rsidRPr="00853565" w:rsidRDefault="00FF50E7">
            <w:pPr>
              <w:spacing w:before="40" w:line="140" w:lineRule="exact"/>
              <w:ind w:right="340"/>
              <w:jc w:val="center"/>
            </w:pPr>
            <w:r w:rsidRPr="00853565">
              <w:rPr>
                <w:rFonts w:eastAsia="Symbol"/>
                <w:b/>
                <w:bCs/>
              </w:rPr>
              <w:t>Сахарная свекла</w:t>
            </w:r>
          </w:p>
        </w:tc>
        <w:tc>
          <w:tcPr>
            <w:tcW w:w="1145" w:type="dxa"/>
            <w:tcBorders>
              <w:left w:val="single" w:sz="6" w:space="0" w:color="000000"/>
            </w:tcBorders>
            <w:shd w:val="clear" w:color="auto" w:fill="auto"/>
            <w:vAlign w:val="bottom"/>
          </w:tcPr>
          <w:p w14:paraId="66688153" w14:textId="77777777" w:rsidR="00FF50E7" w:rsidRPr="00853565" w:rsidRDefault="00FF50E7" w:rsidP="00A8592F">
            <w:pPr>
              <w:snapToGrid w:val="0"/>
              <w:spacing w:before="40" w:line="140" w:lineRule="exact"/>
              <w:ind w:right="397"/>
              <w:jc w:val="right"/>
              <w:rPr>
                <w:rFonts w:eastAsia="Symbol"/>
              </w:rPr>
            </w:pPr>
          </w:p>
        </w:tc>
        <w:tc>
          <w:tcPr>
            <w:tcW w:w="1144" w:type="dxa"/>
            <w:tcBorders>
              <w:left w:val="single" w:sz="6" w:space="0" w:color="000000"/>
            </w:tcBorders>
            <w:shd w:val="clear" w:color="auto" w:fill="auto"/>
            <w:vAlign w:val="bottom"/>
          </w:tcPr>
          <w:p w14:paraId="52362F28" w14:textId="77777777" w:rsidR="00FF50E7" w:rsidRPr="00853565" w:rsidRDefault="00FF50E7" w:rsidP="00E82DAD">
            <w:pPr>
              <w:snapToGrid w:val="0"/>
              <w:spacing w:before="40" w:line="140" w:lineRule="exact"/>
              <w:ind w:right="397"/>
              <w:jc w:val="right"/>
              <w:rPr>
                <w:rFonts w:eastAsia="Symbol"/>
              </w:rPr>
            </w:pPr>
          </w:p>
        </w:tc>
        <w:tc>
          <w:tcPr>
            <w:tcW w:w="1144" w:type="dxa"/>
            <w:tcBorders>
              <w:left w:val="single" w:sz="6" w:space="0" w:color="000000"/>
            </w:tcBorders>
            <w:shd w:val="clear" w:color="auto" w:fill="auto"/>
            <w:vAlign w:val="bottom"/>
          </w:tcPr>
          <w:p w14:paraId="03BC01DA" w14:textId="77777777" w:rsidR="00FF50E7" w:rsidRPr="00853565" w:rsidRDefault="00FF50E7" w:rsidP="00E82DAD">
            <w:pPr>
              <w:snapToGrid w:val="0"/>
              <w:spacing w:before="40" w:line="140" w:lineRule="exact"/>
              <w:ind w:right="397"/>
              <w:jc w:val="right"/>
              <w:rPr>
                <w:rFonts w:eastAsia="Symbol"/>
              </w:rPr>
            </w:pPr>
          </w:p>
        </w:tc>
        <w:tc>
          <w:tcPr>
            <w:tcW w:w="1122" w:type="dxa"/>
            <w:tcBorders>
              <w:left w:val="single" w:sz="6" w:space="0" w:color="000000"/>
            </w:tcBorders>
            <w:shd w:val="clear" w:color="auto" w:fill="auto"/>
            <w:vAlign w:val="bottom"/>
          </w:tcPr>
          <w:p w14:paraId="5E9FC662" w14:textId="77777777" w:rsidR="00FF50E7" w:rsidRPr="00853565" w:rsidRDefault="00FF50E7" w:rsidP="00A8592F">
            <w:pPr>
              <w:snapToGrid w:val="0"/>
              <w:spacing w:before="40" w:line="140" w:lineRule="exact"/>
              <w:ind w:right="397"/>
              <w:jc w:val="right"/>
              <w:rPr>
                <w:rFonts w:eastAsia="Symbol"/>
              </w:rPr>
            </w:pPr>
          </w:p>
        </w:tc>
        <w:tc>
          <w:tcPr>
            <w:tcW w:w="2693" w:type="dxa"/>
            <w:tcBorders>
              <w:left w:val="single" w:sz="6" w:space="0" w:color="000000"/>
            </w:tcBorders>
            <w:shd w:val="clear" w:color="auto" w:fill="auto"/>
            <w:vAlign w:val="bottom"/>
          </w:tcPr>
          <w:p w14:paraId="328A94AA" w14:textId="77777777" w:rsidR="00FF50E7" w:rsidRPr="00853565" w:rsidRDefault="00FF50E7">
            <w:pPr>
              <w:spacing w:before="40" w:line="140" w:lineRule="exact"/>
              <w:ind w:right="340"/>
              <w:jc w:val="center"/>
            </w:pPr>
            <w:r w:rsidRPr="00853565">
              <w:rPr>
                <w:rFonts w:eastAsia="Symbol"/>
                <w:b/>
                <w:i/>
              </w:rPr>
              <w:t>Sugar beet</w:t>
            </w:r>
          </w:p>
        </w:tc>
      </w:tr>
      <w:tr w:rsidR="00853565" w:rsidRPr="00853565" w14:paraId="5EB666A5" w14:textId="77777777" w:rsidTr="0050532D">
        <w:trPr>
          <w:cantSplit/>
        </w:trPr>
        <w:tc>
          <w:tcPr>
            <w:tcW w:w="2674" w:type="dxa"/>
            <w:shd w:val="clear" w:color="auto" w:fill="auto"/>
            <w:vAlign w:val="bottom"/>
          </w:tcPr>
          <w:p w14:paraId="104F12F5" w14:textId="77777777" w:rsidR="00FF50E7" w:rsidRPr="00853565" w:rsidRDefault="00FF50E7">
            <w:pPr>
              <w:spacing w:before="40" w:line="140" w:lineRule="exact"/>
            </w:pPr>
            <w:r w:rsidRPr="00853565">
              <w:rPr>
                <w:rFonts w:eastAsia="Symbol"/>
                <w:b/>
                <w:bCs/>
              </w:rPr>
              <w:t>Россия</w:t>
            </w:r>
          </w:p>
        </w:tc>
        <w:tc>
          <w:tcPr>
            <w:tcW w:w="1145" w:type="dxa"/>
            <w:tcBorders>
              <w:left w:val="single" w:sz="6" w:space="0" w:color="000000"/>
            </w:tcBorders>
            <w:shd w:val="clear" w:color="auto" w:fill="auto"/>
            <w:vAlign w:val="bottom"/>
          </w:tcPr>
          <w:p w14:paraId="449707E3" w14:textId="6094F8CB" w:rsidR="00FF50E7" w:rsidRPr="00853565" w:rsidRDefault="00FF50E7" w:rsidP="00A8592F">
            <w:pPr>
              <w:snapToGrid w:val="0"/>
              <w:spacing w:before="40" w:line="140" w:lineRule="exact"/>
              <w:ind w:right="397"/>
              <w:jc w:val="right"/>
              <w:rPr>
                <w:rFonts w:eastAsia="Symbol"/>
              </w:rPr>
            </w:pPr>
            <w:r w:rsidRPr="00853565">
              <w:rPr>
                <w:rFonts w:eastAsia="Symbol"/>
              </w:rPr>
              <w:t>241</w:t>
            </w:r>
          </w:p>
        </w:tc>
        <w:tc>
          <w:tcPr>
            <w:tcW w:w="1144" w:type="dxa"/>
            <w:tcBorders>
              <w:left w:val="single" w:sz="6" w:space="0" w:color="000000"/>
            </w:tcBorders>
            <w:shd w:val="clear" w:color="auto" w:fill="auto"/>
            <w:vAlign w:val="bottom"/>
          </w:tcPr>
          <w:p w14:paraId="711662DB" w14:textId="4163EFEB" w:rsidR="00FF50E7" w:rsidRPr="00853565" w:rsidRDefault="00FF50E7" w:rsidP="00E82DAD">
            <w:pPr>
              <w:snapToGrid w:val="0"/>
              <w:spacing w:before="40" w:line="140" w:lineRule="exact"/>
              <w:ind w:right="397"/>
              <w:jc w:val="right"/>
              <w:rPr>
                <w:rFonts w:eastAsia="Symbol"/>
              </w:rPr>
            </w:pPr>
            <w:r w:rsidRPr="00853565">
              <w:rPr>
                <w:rFonts w:eastAsia="Symbol"/>
              </w:rPr>
              <w:t>381</w:t>
            </w:r>
          </w:p>
        </w:tc>
        <w:tc>
          <w:tcPr>
            <w:tcW w:w="1144" w:type="dxa"/>
            <w:tcBorders>
              <w:left w:val="single" w:sz="6" w:space="0" w:color="000000"/>
            </w:tcBorders>
            <w:shd w:val="clear" w:color="auto" w:fill="auto"/>
            <w:vAlign w:val="bottom"/>
          </w:tcPr>
          <w:p w14:paraId="02DB7222" w14:textId="0E4579EE" w:rsidR="00FF50E7" w:rsidRPr="00853565" w:rsidRDefault="00FF50E7" w:rsidP="00E82DAD">
            <w:pPr>
              <w:snapToGrid w:val="0"/>
              <w:spacing w:before="40" w:line="140" w:lineRule="exact"/>
              <w:ind w:right="397"/>
              <w:jc w:val="right"/>
              <w:rPr>
                <w:rFonts w:eastAsia="Symbol"/>
              </w:rPr>
            </w:pPr>
            <w:r w:rsidRPr="00853565">
              <w:rPr>
                <w:rFonts w:eastAsia="Symbol"/>
              </w:rPr>
              <w:t>480</w:t>
            </w:r>
          </w:p>
        </w:tc>
        <w:tc>
          <w:tcPr>
            <w:tcW w:w="1122" w:type="dxa"/>
            <w:tcBorders>
              <w:left w:val="single" w:sz="6" w:space="0" w:color="000000"/>
            </w:tcBorders>
            <w:shd w:val="clear" w:color="auto" w:fill="auto"/>
            <w:vAlign w:val="bottom"/>
          </w:tcPr>
          <w:p w14:paraId="37B63E85" w14:textId="70404069" w:rsidR="00FF50E7" w:rsidRPr="00853565" w:rsidRDefault="00C06E24" w:rsidP="00A8592F">
            <w:pPr>
              <w:snapToGrid w:val="0"/>
              <w:spacing w:before="40" w:line="140" w:lineRule="exact"/>
              <w:ind w:right="397"/>
              <w:jc w:val="right"/>
              <w:rPr>
                <w:rFonts w:eastAsia="Symbol"/>
              </w:rPr>
            </w:pPr>
            <w:r w:rsidRPr="00853565">
              <w:rPr>
                <w:rFonts w:eastAsia="Symbol"/>
              </w:rPr>
              <w:t>370</w:t>
            </w:r>
          </w:p>
        </w:tc>
        <w:tc>
          <w:tcPr>
            <w:tcW w:w="2693" w:type="dxa"/>
            <w:tcBorders>
              <w:left w:val="single" w:sz="6" w:space="0" w:color="000000"/>
            </w:tcBorders>
            <w:shd w:val="clear" w:color="auto" w:fill="auto"/>
            <w:vAlign w:val="bottom"/>
          </w:tcPr>
          <w:p w14:paraId="658948B0" w14:textId="77777777" w:rsidR="00FF50E7" w:rsidRPr="00853565" w:rsidRDefault="00FF50E7">
            <w:pPr>
              <w:pStyle w:val="13"/>
              <w:spacing w:before="40" w:line="140" w:lineRule="exact"/>
              <w:ind w:left="57"/>
              <w:rPr>
                <w:sz w:val="14"/>
                <w:szCs w:val="14"/>
              </w:rPr>
            </w:pPr>
            <w:r w:rsidRPr="00853565">
              <w:rPr>
                <w:rFonts w:eastAsia="Symbol"/>
                <w:bCs w:val="0"/>
                <w:i/>
                <w:sz w:val="14"/>
                <w:szCs w:val="14"/>
                <w:u w:val="none"/>
              </w:rPr>
              <w:t>Russia</w:t>
            </w:r>
          </w:p>
        </w:tc>
      </w:tr>
      <w:tr w:rsidR="00853565" w:rsidRPr="00853565" w14:paraId="388D83BC" w14:textId="77777777" w:rsidTr="0050532D">
        <w:trPr>
          <w:cantSplit/>
        </w:trPr>
        <w:tc>
          <w:tcPr>
            <w:tcW w:w="2674" w:type="dxa"/>
            <w:shd w:val="clear" w:color="auto" w:fill="auto"/>
            <w:vAlign w:val="bottom"/>
          </w:tcPr>
          <w:p w14:paraId="168CB890" w14:textId="77777777" w:rsidR="00FF50E7" w:rsidRPr="00853565" w:rsidRDefault="00FF50E7">
            <w:pPr>
              <w:spacing w:before="40" w:line="140" w:lineRule="exact"/>
            </w:pPr>
            <w:r w:rsidRPr="00853565">
              <w:rPr>
                <w:rFonts w:eastAsia="Symbol"/>
                <w:b/>
                <w:bCs/>
              </w:rPr>
              <w:t>Страны СНГ</w:t>
            </w:r>
          </w:p>
        </w:tc>
        <w:tc>
          <w:tcPr>
            <w:tcW w:w="1145" w:type="dxa"/>
            <w:tcBorders>
              <w:left w:val="single" w:sz="6" w:space="0" w:color="000000"/>
            </w:tcBorders>
            <w:shd w:val="clear" w:color="auto" w:fill="auto"/>
            <w:vAlign w:val="bottom"/>
          </w:tcPr>
          <w:p w14:paraId="2F912004" w14:textId="77777777" w:rsidR="00FF50E7" w:rsidRPr="00853565" w:rsidRDefault="00FF50E7" w:rsidP="00A8592F">
            <w:pPr>
              <w:snapToGrid w:val="0"/>
              <w:spacing w:before="40" w:line="140" w:lineRule="exact"/>
              <w:ind w:right="397"/>
              <w:jc w:val="right"/>
              <w:rPr>
                <w:rFonts w:eastAsia="Symbol"/>
              </w:rPr>
            </w:pPr>
          </w:p>
        </w:tc>
        <w:tc>
          <w:tcPr>
            <w:tcW w:w="1144" w:type="dxa"/>
            <w:tcBorders>
              <w:left w:val="single" w:sz="6" w:space="0" w:color="000000"/>
            </w:tcBorders>
            <w:shd w:val="clear" w:color="auto" w:fill="auto"/>
            <w:vAlign w:val="bottom"/>
          </w:tcPr>
          <w:p w14:paraId="6D85F9AA" w14:textId="77777777" w:rsidR="00FF50E7" w:rsidRPr="00853565" w:rsidRDefault="00FF50E7" w:rsidP="00E82DAD">
            <w:pPr>
              <w:snapToGrid w:val="0"/>
              <w:spacing w:before="40" w:line="140" w:lineRule="exact"/>
              <w:ind w:right="397"/>
              <w:jc w:val="right"/>
              <w:rPr>
                <w:rFonts w:eastAsia="Symbol"/>
              </w:rPr>
            </w:pPr>
          </w:p>
        </w:tc>
        <w:tc>
          <w:tcPr>
            <w:tcW w:w="1144" w:type="dxa"/>
            <w:tcBorders>
              <w:left w:val="single" w:sz="6" w:space="0" w:color="000000"/>
            </w:tcBorders>
            <w:shd w:val="clear" w:color="auto" w:fill="auto"/>
            <w:vAlign w:val="bottom"/>
          </w:tcPr>
          <w:p w14:paraId="47C7E226" w14:textId="77777777" w:rsidR="00FF50E7" w:rsidRPr="00853565" w:rsidRDefault="00FF50E7" w:rsidP="00E82DAD">
            <w:pPr>
              <w:snapToGrid w:val="0"/>
              <w:spacing w:before="40" w:line="140" w:lineRule="exact"/>
              <w:ind w:right="397"/>
              <w:jc w:val="right"/>
              <w:rPr>
                <w:rFonts w:eastAsia="Symbol"/>
              </w:rPr>
            </w:pPr>
          </w:p>
        </w:tc>
        <w:tc>
          <w:tcPr>
            <w:tcW w:w="1122" w:type="dxa"/>
            <w:tcBorders>
              <w:left w:val="single" w:sz="6" w:space="0" w:color="000000"/>
            </w:tcBorders>
            <w:shd w:val="clear" w:color="auto" w:fill="auto"/>
            <w:vAlign w:val="bottom"/>
          </w:tcPr>
          <w:p w14:paraId="5A3B9B27" w14:textId="77777777" w:rsidR="00FF50E7" w:rsidRPr="00853565" w:rsidRDefault="00FF50E7" w:rsidP="00A8592F">
            <w:pPr>
              <w:snapToGrid w:val="0"/>
              <w:spacing w:before="40" w:line="140" w:lineRule="exact"/>
              <w:ind w:right="397"/>
              <w:jc w:val="right"/>
              <w:rPr>
                <w:rFonts w:eastAsia="Symbol"/>
              </w:rPr>
            </w:pPr>
          </w:p>
        </w:tc>
        <w:tc>
          <w:tcPr>
            <w:tcW w:w="2693" w:type="dxa"/>
            <w:tcBorders>
              <w:left w:val="single" w:sz="6" w:space="0" w:color="000000"/>
            </w:tcBorders>
            <w:shd w:val="clear" w:color="auto" w:fill="auto"/>
            <w:vAlign w:val="bottom"/>
          </w:tcPr>
          <w:p w14:paraId="3BBC0EB8" w14:textId="77777777" w:rsidR="00FF50E7" w:rsidRPr="00853565" w:rsidRDefault="00FF50E7">
            <w:pPr>
              <w:spacing w:before="40" w:line="140" w:lineRule="exact"/>
              <w:ind w:left="57"/>
            </w:pPr>
            <w:r w:rsidRPr="00853565">
              <w:rPr>
                <w:rFonts w:eastAsia="Symbol"/>
                <w:b/>
                <w:i/>
              </w:rPr>
              <w:t>CIS countries</w:t>
            </w:r>
          </w:p>
        </w:tc>
      </w:tr>
      <w:tr w:rsidR="00853565" w:rsidRPr="00853565" w14:paraId="223B5BB0" w14:textId="77777777" w:rsidTr="0050532D">
        <w:trPr>
          <w:cantSplit/>
        </w:trPr>
        <w:tc>
          <w:tcPr>
            <w:tcW w:w="2674" w:type="dxa"/>
            <w:shd w:val="clear" w:color="auto" w:fill="auto"/>
            <w:vAlign w:val="bottom"/>
          </w:tcPr>
          <w:p w14:paraId="28038370" w14:textId="77777777" w:rsidR="00FF50E7" w:rsidRPr="00853565" w:rsidRDefault="00FF50E7">
            <w:pPr>
              <w:spacing w:before="40" w:line="140" w:lineRule="exact"/>
              <w:ind w:left="340"/>
            </w:pPr>
            <w:r w:rsidRPr="00853565">
              <w:rPr>
                <w:rFonts w:eastAsia="Symbol"/>
              </w:rPr>
              <w:t>из них:</w:t>
            </w:r>
          </w:p>
        </w:tc>
        <w:tc>
          <w:tcPr>
            <w:tcW w:w="1145" w:type="dxa"/>
            <w:tcBorders>
              <w:left w:val="single" w:sz="6" w:space="0" w:color="000000"/>
            </w:tcBorders>
            <w:shd w:val="clear" w:color="auto" w:fill="auto"/>
            <w:vAlign w:val="bottom"/>
          </w:tcPr>
          <w:p w14:paraId="29D625BF" w14:textId="77777777" w:rsidR="00FF50E7" w:rsidRPr="00853565" w:rsidRDefault="00FF50E7" w:rsidP="00A8592F">
            <w:pPr>
              <w:snapToGrid w:val="0"/>
              <w:spacing w:before="40" w:line="140" w:lineRule="exact"/>
              <w:ind w:right="397"/>
              <w:jc w:val="right"/>
              <w:rPr>
                <w:rFonts w:eastAsia="Symbol"/>
              </w:rPr>
            </w:pPr>
          </w:p>
        </w:tc>
        <w:tc>
          <w:tcPr>
            <w:tcW w:w="1144" w:type="dxa"/>
            <w:tcBorders>
              <w:left w:val="single" w:sz="6" w:space="0" w:color="000000"/>
            </w:tcBorders>
            <w:shd w:val="clear" w:color="auto" w:fill="auto"/>
            <w:vAlign w:val="bottom"/>
          </w:tcPr>
          <w:p w14:paraId="1772E3DC" w14:textId="77777777" w:rsidR="00FF50E7" w:rsidRPr="00853565" w:rsidRDefault="00FF50E7" w:rsidP="00E82DAD">
            <w:pPr>
              <w:snapToGrid w:val="0"/>
              <w:spacing w:before="40" w:line="140" w:lineRule="exact"/>
              <w:ind w:right="397"/>
              <w:jc w:val="right"/>
              <w:rPr>
                <w:rFonts w:eastAsia="Symbol"/>
              </w:rPr>
            </w:pPr>
          </w:p>
        </w:tc>
        <w:tc>
          <w:tcPr>
            <w:tcW w:w="1144" w:type="dxa"/>
            <w:tcBorders>
              <w:left w:val="single" w:sz="6" w:space="0" w:color="000000"/>
            </w:tcBorders>
            <w:shd w:val="clear" w:color="auto" w:fill="auto"/>
            <w:vAlign w:val="bottom"/>
          </w:tcPr>
          <w:p w14:paraId="2D9C2FBC" w14:textId="77777777" w:rsidR="00FF50E7" w:rsidRPr="00853565" w:rsidRDefault="00FF50E7" w:rsidP="00E82DAD">
            <w:pPr>
              <w:snapToGrid w:val="0"/>
              <w:spacing w:before="40" w:line="140" w:lineRule="exact"/>
              <w:ind w:right="397"/>
              <w:jc w:val="right"/>
              <w:rPr>
                <w:rFonts w:eastAsia="Symbol"/>
              </w:rPr>
            </w:pPr>
          </w:p>
        </w:tc>
        <w:tc>
          <w:tcPr>
            <w:tcW w:w="1122" w:type="dxa"/>
            <w:tcBorders>
              <w:left w:val="single" w:sz="6" w:space="0" w:color="000000"/>
            </w:tcBorders>
            <w:shd w:val="clear" w:color="auto" w:fill="auto"/>
            <w:vAlign w:val="bottom"/>
          </w:tcPr>
          <w:p w14:paraId="5BE01DB5" w14:textId="77777777" w:rsidR="00FF50E7" w:rsidRPr="00853565" w:rsidRDefault="00FF50E7" w:rsidP="00A8592F">
            <w:pPr>
              <w:snapToGrid w:val="0"/>
              <w:spacing w:before="40" w:line="140" w:lineRule="exact"/>
              <w:ind w:right="397"/>
              <w:jc w:val="right"/>
              <w:rPr>
                <w:rFonts w:eastAsia="Symbol"/>
              </w:rPr>
            </w:pPr>
          </w:p>
        </w:tc>
        <w:tc>
          <w:tcPr>
            <w:tcW w:w="2693" w:type="dxa"/>
            <w:tcBorders>
              <w:left w:val="single" w:sz="6" w:space="0" w:color="000000"/>
            </w:tcBorders>
            <w:shd w:val="clear" w:color="auto" w:fill="auto"/>
            <w:vAlign w:val="bottom"/>
          </w:tcPr>
          <w:p w14:paraId="3FE07D80" w14:textId="77777777" w:rsidR="00FF50E7" w:rsidRPr="00853565" w:rsidRDefault="00FF50E7">
            <w:pPr>
              <w:spacing w:before="40" w:line="140" w:lineRule="exact"/>
              <w:ind w:left="340"/>
            </w:pPr>
            <w:r w:rsidRPr="00853565">
              <w:rPr>
                <w:rFonts w:eastAsia="Symbol"/>
                <w:i/>
              </w:rPr>
              <w:t>of which:</w:t>
            </w:r>
          </w:p>
        </w:tc>
      </w:tr>
      <w:tr w:rsidR="00853565" w:rsidRPr="00853565" w14:paraId="5E982A22" w14:textId="77777777" w:rsidTr="0050532D">
        <w:trPr>
          <w:cantSplit/>
        </w:trPr>
        <w:tc>
          <w:tcPr>
            <w:tcW w:w="2674" w:type="dxa"/>
            <w:shd w:val="clear" w:color="auto" w:fill="auto"/>
            <w:vAlign w:val="bottom"/>
          </w:tcPr>
          <w:p w14:paraId="5A392DA7" w14:textId="77777777" w:rsidR="00FF50E7" w:rsidRPr="00853565" w:rsidRDefault="00FF50E7">
            <w:pPr>
              <w:spacing w:before="40" w:line="140" w:lineRule="exact"/>
              <w:ind w:left="113"/>
            </w:pPr>
            <w:r w:rsidRPr="00853565">
              <w:rPr>
                <w:rFonts w:eastAsia="Symbol"/>
              </w:rPr>
              <w:t>Азербайджан</w:t>
            </w:r>
          </w:p>
        </w:tc>
        <w:tc>
          <w:tcPr>
            <w:tcW w:w="1145" w:type="dxa"/>
            <w:tcBorders>
              <w:left w:val="single" w:sz="6" w:space="0" w:color="000000"/>
            </w:tcBorders>
            <w:shd w:val="clear" w:color="auto" w:fill="auto"/>
            <w:vAlign w:val="bottom"/>
          </w:tcPr>
          <w:p w14:paraId="5E993AC7" w14:textId="709105ED" w:rsidR="00FF50E7" w:rsidRPr="00853565" w:rsidRDefault="00FF50E7" w:rsidP="00A8592F">
            <w:pPr>
              <w:snapToGrid w:val="0"/>
              <w:spacing w:before="40" w:line="140" w:lineRule="exact"/>
              <w:ind w:right="397"/>
              <w:jc w:val="right"/>
              <w:rPr>
                <w:rFonts w:eastAsia="Symbol"/>
              </w:rPr>
            </w:pPr>
            <w:r w:rsidRPr="00853565">
              <w:rPr>
                <w:rFonts w:eastAsia="Symbol"/>
              </w:rPr>
              <w:t>304</w:t>
            </w:r>
          </w:p>
        </w:tc>
        <w:tc>
          <w:tcPr>
            <w:tcW w:w="1144" w:type="dxa"/>
            <w:tcBorders>
              <w:left w:val="single" w:sz="6" w:space="0" w:color="000000"/>
            </w:tcBorders>
            <w:shd w:val="clear" w:color="auto" w:fill="auto"/>
            <w:vAlign w:val="bottom"/>
          </w:tcPr>
          <w:p w14:paraId="3770DFB3" w14:textId="5888AEA3" w:rsidR="00FF50E7" w:rsidRPr="00853565" w:rsidRDefault="00FF50E7" w:rsidP="00E82DAD">
            <w:pPr>
              <w:snapToGrid w:val="0"/>
              <w:spacing w:before="40" w:line="140" w:lineRule="exact"/>
              <w:ind w:right="397"/>
              <w:jc w:val="right"/>
              <w:rPr>
                <w:rFonts w:eastAsia="Symbol"/>
              </w:rPr>
            </w:pPr>
            <w:r w:rsidRPr="00853565">
              <w:rPr>
                <w:rFonts w:eastAsia="Symbol"/>
              </w:rPr>
              <w:t>324</w:t>
            </w:r>
          </w:p>
        </w:tc>
        <w:tc>
          <w:tcPr>
            <w:tcW w:w="1144" w:type="dxa"/>
            <w:tcBorders>
              <w:left w:val="single" w:sz="6" w:space="0" w:color="000000"/>
            </w:tcBorders>
            <w:shd w:val="clear" w:color="auto" w:fill="auto"/>
            <w:vAlign w:val="bottom"/>
          </w:tcPr>
          <w:p w14:paraId="0042B617" w14:textId="419089BA" w:rsidR="00FF50E7" w:rsidRPr="00853565" w:rsidRDefault="00FF50E7" w:rsidP="00E82DAD">
            <w:pPr>
              <w:snapToGrid w:val="0"/>
              <w:spacing w:before="40" w:line="140" w:lineRule="exact"/>
              <w:ind w:right="397"/>
              <w:jc w:val="right"/>
              <w:rPr>
                <w:rFonts w:eastAsia="Symbol"/>
              </w:rPr>
            </w:pPr>
            <w:r w:rsidRPr="00853565">
              <w:rPr>
                <w:rFonts w:eastAsia="Symbol"/>
              </w:rPr>
              <w:t>302</w:t>
            </w:r>
          </w:p>
        </w:tc>
        <w:tc>
          <w:tcPr>
            <w:tcW w:w="1122" w:type="dxa"/>
            <w:tcBorders>
              <w:left w:val="single" w:sz="6" w:space="0" w:color="000000"/>
            </w:tcBorders>
            <w:shd w:val="clear" w:color="auto" w:fill="auto"/>
            <w:vAlign w:val="bottom"/>
          </w:tcPr>
          <w:p w14:paraId="1A503E97" w14:textId="61008154" w:rsidR="00FF50E7" w:rsidRPr="00853565" w:rsidRDefault="00FF50E7" w:rsidP="00A8592F">
            <w:pPr>
              <w:snapToGrid w:val="0"/>
              <w:spacing w:before="40" w:line="140" w:lineRule="exact"/>
              <w:ind w:right="397"/>
              <w:jc w:val="right"/>
              <w:rPr>
                <w:rFonts w:eastAsia="Symbol"/>
              </w:rPr>
            </w:pPr>
            <w:r w:rsidRPr="00853565">
              <w:rPr>
                <w:rFonts w:eastAsia="Symbol"/>
              </w:rPr>
              <w:t>472</w:t>
            </w:r>
          </w:p>
        </w:tc>
        <w:tc>
          <w:tcPr>
            <w:tcW w:w="2693" w:type="dxa"/>
            <w:tcBorders>
              <w:left w:val="single" w:sz="6" w:space="0" w:color="000000"/>
            </w:tcBorders>
            <w:shd w:val="clear" w:color="auto" w:fill="auto"/>
            <w:vAlign w:val="bottom"/>
          </w:tcPr>
          <w:p w14:paraId="137DDD1C" w14:textId="77777777" w:rsidR="00FF50E7" w:rsidRPr="00853565" w:rsidRDefault="00FF50E7">
            <w:pPr>
              <w:pStyle w:val="20"/>
              <w:spacing w:before="40" w:line="140" w:lineRule="exact"/>
              <w:ind w:left="170"/>
              <w:rPr>
                <w:sz w:val="14"/>
                <w:szCs w:val="14"/>
              </w:rPr>
            </w:pPr>
            <w:r w:rsidRPr="00853565">
              <w:rPr>
                <w:rFonts w:eastAsia="Symbol"/>
                <w:b w:val="0"/>
                <w:bCs w:val="0"/>
                <w:i/>
                <w:sz w:val="14"/>
                <w:szCs w:val="14"/>
              </w:rPr>
              <w:t>Azerba</w:t>
            </w:r>
            <w:r w:rsidRPr="00853565">
              <w:rPr>
                <w:rFonts w:eastAsia="Symbol"/>
                <w:b w:val="0"/>
                <w:bCs w:val="0"/>
                <w:i/>
                <w:sz w:val="14"/>
                <w:szCs w:val="14"/>
                <w:lang w:val="en-US"/>
              </w:rPr>
              <w:t>i</w:t>
            </w:r>
            <w:r w:rsidRPr="00853565">
              <w:rPr>
                <w:rFonts w:eastAsia="Symbol"/>
                <w:b w:val="0"/>
                <w:bCs w:val="0"/>
                <w:i/>
                <w:sz w:val="14"/>
                <w:szCs w:val="14"/>
              </w:rPr>
              <w:t>jan</w:t>
            </w:r>
          </w:p>
        </w:tc>
      </w:tr>
      <w:tr w:rsidR="00853565" w:rsidRPr="00853565" w14:paraId="437A5922" w14:textId="77777777" w:rsidTr="0050532D">
        <w:trPr>
          <w:cantSplit/>
        </w:trPr>
        <w:tc>
          <w:tcPr>
            <w:tcW w:w="2674" w:type="dxa"/>
            <w:shd w:val="clear" w:color="auto" w:fill="auto"/>
            <w:vAlign w:val="bottom"/>
          </w:tcPr>
          <w:p w14:paraId="0E9537C6" w14:textId="77777777" w:rsidR="00FF50E7" w:rsidRPr="00853565" w:rsidRDefault="00FF50E7">
            <w:pPr>
              <w:spacing w:before="40" w:line="140" w:lineRule="exact"/>
              <w:ind w:left="113"/>
            </w:pPr>
            <w:r w:rsidRPr="00853565">
              <w:rPr>
                <w:rFonts w:eastAsia="Symbol"/>
              </w:rPr>
              <w:t>Беларусь</w:t>
            </w:r>
          </w:p>
        </w:tc>
        <w:tc>
          <w:tcPr>
            <w:tcW w:w="1145" w:type="dxa"/>
            <w:tcBorders>
              <w:left w:val="single" w:sz="6" w:space="0" w:color="000000"/>
            </w:tcBorders>
            <w:shd w:val="clear" w:color="auto" w:fill="auto"/>
            <w:vAlign w:val="bottom"/>
          </w:tcPr>
          <w:p w14:paraId="0D894F52" w14:textId="069C740E" w:rsidR="00FF50E7" w:rsidRPr="00853565" w:rsidRDefault="00FF50E7" w:rsidP="00A8592F">
            <w:pPr>
              <w:snapToGrid w:val="0"/>
              <w:spacing w:before="40" w:line="140" w:lineRule="exact"/>
              <w:ind w:right="397"/>
              <w:jc w:val="right"/>
              <w:rPr>
                <w:rFonts w:eastAsia="Symbol"/>
              </w:rPr>
            </w:pPr>
            <w:r w:rsidRPr="00853565">
              <w:rPr>
                <w:rFonts w:eastAsia="Symbol"/>
              </w:rPr>
              <w:t>395</w:t>
            </w:r>
          </w:p>
        </w:tc>
        <w:tc>
          <w:tcPr>
            <w:tcW w:w="1144" w:type="dxa"/>
            <w:tcBorders>
              <w:left w:val="single" w:sz="6" w:space="0" w:color="000000"/>
            </w:tcBorders>
            <w:shd w:val="clear" w:color="auto" w:fill="auto"/>
            <w:vAlign w:val="bottom"/>
          </w:tcPr>
          <w:p w14:paraId="67B4AC97" w14:textId="60B890CF" w:rsidR="00FF50E7" w:rsidRPr="00853565" w:rsidRDefault="00FF50E7" w:rsidP="00E82DAD">
            <w:pPr>
              <w:snapToGrid w:val="0"/>
              <w:spacing w:before="40" w:line="140" w:lineRule="exact"/>
              <w:ind w:right="397"/>
              <w:jc w:val="right"/>
              <w:rPr>
                <w:rFonts w:eastAsia="Symbol"/>
              </w:rPr>
            </w:pPr>
            <w:r w:rsidRPr="00853565">
              <w:rPr>
                <w:rFonts w:eastAsia="Symbol"/>
              </w:rPr>
              <w:t>477</w:t>
            </w:r>
          </w:p>
        </w:tc>
        <w:tc>
          <w:tcPr>
            <w:tcW w:w="1144" w:type="dxa"/>
            <w:tcBorders>
              <w:left w:val="single" w:sz="6" w:space="0" w:color="000000"/>
            </w:tcBorders>
            <w:shd w:val="clear" w:color="auto" w:fill="auto"/>
            <w:vAlign w:val="bottom"/>
          </w:tcPr>
          <w:p w14:paraId="194E18B7" w14:textId="244AF686" w:rsidR="00FF50E7" w:rsidRPr="00853565" w:rsidRDefault="00FF50E7" w:rsidP="00E82DAD">
            <w:pPr>
              <w:snapToGrid w:val="0"/>
              <w:spacing w:before="40" w:line="140" w:lineRule="exact"/>
              <w:ind w:right="397"/>
              <w:jc w:val="right"/>
              <w:rPr>
                <w:rFonts w:eastAsia="Symbol"/>
              </w:rPr>
            </w:pPr>
            <w:r w:rsidRPr="00853565">
              <w:rPr>
                <w:rFonts w:eastAsia="Symbol"/>
              </w:rPr>
              <w:t>521</w:t>
            </w:r>
          </w:p>
        </w:tc>
        <w:tc>
          <w:tcPr>
            <w:tcW w:w="1122" w:type="dxa"/>
            <w:tcBorders>
              <w:left w:val="single" w:sz="6" w:space="0" w:color="000000"/>
            </w:tcBorders>
            <w:shd w:val="clear" w:color="auto" w:fill="auto"/>
            <w:vAlign w:val="bottom"/>
          </w:tcPr>
          <w:p w14:paraId="6416E19F" w14:textId="6AE04B05" w:rsidR="00FF50E7" w:rsidRPr="00853565" w:rsidRDefault="00FF50E7" w:rsidP="00A8592F">
            <w:pPr>
              <w:snapToGrid w:val="0"/>
              <w:spacing w:before="40" w:line="140" w:lineRule="exact"/>
              <w:ind w:right="397"/>
              <w:jc w:val="right"/>
              <w:rPr>
                <w:rFonts w:eastAsia="Symbol"/>
              </w:rPr>
            </w:pPr>
            <w:r w:rsidRPr="00853565">
              <w:rPr>
                <w:rFonts w:eastAsia="Symbol"/>
              </w:rPr>
              <w:t>482</w:t>
            </w:r>
          </w:p>
        </w:tc>
        <w:tc>
          <w:tcPr>
            <w:tcW w:w="2693" w:type="dxa"/>
            <w:tcBorders>
              <w:left w:val="single" w:sz="6" w:space="0" w:color="000000"/>
            </w:tcBorders>
            <w:shd w:val="clear" w:color="auto" w:fill="auto"/>
            <w:vAlign w:val="bottom"/>
          </w:tcPr>
          <w:p w14:paraId="5CDA72FE" w14:textId="77777777" w:rsidR="00FF50E7" w:rsidRPr="00853565" w:rsidRDefault="00FF50E7">
            <w:pPr>
              <w:pStyle w:val="30"/>
              <w:spacing w:before="40" w:line="140" w:lineRule="exact"/>
              <w:ind w:left="170"/>
              <w:rPr>
                <w:rFonts w:ascii="Arial" w:hAnsi="Arial" w:cs="Arial"/>
                <w:sz w:val="14"/>
                <w:szCs w:val="14"/>
              </w:rPr>
            </w:pPr>
            <w:r w:rsidRPr="00853565">
              <w:rPr>
                <w:rFonts w:ascii="Arial" w:eastAsia="Symbol" w:hAnsi="Arial" w:cs="Arial"/>
                <w:b w:val="0"/>
                <w:bCs w:val="0"/>
                <w:i/>
                <w:sz w:val="14"/>
                <w:szCs w:val="14"/>
                <w:lang w:val="en-US"/>
              </w:rPr>
              <w:t>Belarus</w:t>
            </w:r>
          </w:p>
        </w:tc>
      </w:tr>
      <w:tr w:rsidR="00853565" w:rsidRPr="00853565" w14:paraId="7B8B2880" w14:textId="77777777" w:rsidTr="0050532D">
        <w:trPr>
          <w:cantSplit/>
        </w:trPr>
        <w:tc>
          <w:tcPr>
            <w:tcW w:w="2674" w:type="dxa"/>
            <w:shd w:val="clear" w:color="auto" w:fill="auto"/>
            <w:vAlign w:val="bottom"/>
          </w:tcPr>
          <w:p w14:paraId="47BA458B" w14:textId="77777777" w:rsidR="00FF50E7" w:rsidRPr="00853565" w:rsidRDefault="00FF50E7">
            <w:pPr>
              <w:spacing w:before="40" w:line="140" w:lineRule="exact"/>
              <w:ind w:left="113"/>
            </w:pPr>
            <w:r w:rsidRPr="00853565">
              <w:rPr>
                <w:rFonts w:eastAsia="Symbol"/>
              </w:rPr>
              <w:t>Казахстан</w:t>
            </w:r>
          </w:p>
        </w:tc>
        <w:tc>
          <w:tcPr>
            <w:tcW w:w="1145" w:type="dxa"/>
            <w:tcBorders>
              <w:left w:val="single" w:sz="6" w:space="0" w:color="000000"/>
            </w:tcBorders>
            <w:shd w:val="clear" w:color="auto" w:fill="auto"/>
            <w:vAlign w:val="bottom"/>
          </w:tcPr>
          <w:p w14:paraId="500AB751" w14:textId="6B298CA2" w:rsidR="00FF50E7" w:rsidRPr="00853565" w:rsidRDefault="00FF50E7" w:rsidP="00A8592F">
            <w:pPr>
              <w:snapToGrid w:val="0"/>
              <w:spacing w:before="40" w:line="140" w:lineRule="exact"/>
              <w:ind w:right="397"/>
              <w:jc w:val="right"/>
              <w:rPr>
                <w:rFonts w:eastAsia="Symbol"/>
              </w:rPr>
            </w:pPr>
            <w:r w:rsidRPr="00853565">
              <w:rPr>
                <w:rFonts w:eastAsia="Symbol"/>
              </w:rPr>
              <w:t>174</w:t>
            </w:r>
          </w:p>
        </w:tc>
        <w:tc>
          <w:tcPr>
            <w:tcW w:w="1144" w:type="dxa"/>
            <w:tcBorders>
              <w:left w:val="single" w:sz="6" w:space="0" w:color="000000"/>
            </w:tcBorders>
            <w:shd w:val="clear" w:color="auto" w:fill="auto"/>
            <w:vAlign w:val="bottom"/>
          </w:tcPr>
          <w:p w14:paraId="462785C0" w14:textId="43584AD5" w:rsidR="00FF50E7" w:rsidRPr="00853565" w:rsidRDefault="00FF50E7" w:rsidP="00E82DAD">
            <w:pPr>
              <w:snapToGrid w:val="0"/>
              <w:spacing w:before="40" w:line="140" w:lineRule="exact"/>
              <w:ind w:right="397"/>
              <w:jc w:val="right"/>
              <w:rPr>
                <w:rFonts w:eastAsia="Symbol"/>
              </w:rPr>
            </w:pPr>
            <w:r w:rsidRPr="00853565">
              <w:rPr>
                <w:rFonts w:eastAsia="Symbol"/>
              </w:rPr>
              <w:t>305</w:t>
            </w:r>
          </w:p>
        </w:tc>
        <w:tc>
          <w:tcPr>
            <w:tcW w:w="1144" w:type="dxa"/>
            <w:tcBorders>
              <w:left w:val="single" w:sz="6" w:space="0" w:color="000000"/>
            </w:tcBorders>
            <w:shd w:val="clear" w:color="auto" w:fill="auto"/>
            <w:vAlign w:val="bottom"/>
          </w:tcPr>
          <w:p w14:paraId="75430318" w14:textId="632F10AA" w:rsidR="00FF50E7" w:rsidRPr="00853565" w:rsidRDefault="00FF50E7" w:rsidP="00E82DAD">
            <w:pPr>
              <w:snapToGrid w:val="0"/>
              <w:spacing w:before="40" w:line="140" w:lineRule="exact"/>
              <w:ind w:right="397"/>
              <w:jc w:val="right"/>
              <w:rPr>
                <w:rFonts w:eastAsia="Symbol"/>
              </w:rPr>
            </w:pPr>
            <w:r w:rsidRPr="00853565">
              <w:rPr>
                <w:rFonts w:eastAsia="Symbol"/>
              </w:rPr>
              <w:t>325</w:t>
            </w:r>
          </w:p>
        </w:tc>
        <w:tc>
          <w:tcPr>
            <w:tcW w:w="1122" w:type="dxa"/>
            <w:tcBorders>
              <w:left w:val="single" w:sz="6" w:space="0" w:color="000000"/>
            </w:tcBorders>
            <w:shd w:val="clear" w:color="auto" w:fill="auto"/>
            <w:vAlign w:val="bottom"/>
          </w:tcPr>
          <w:p w14:paraId="26DAA296" w14:textId="1F9F2313" w:rsidR="00FF50E7" w:rsidRPr="00853565" w:rsidRDefault="00FF50E7" w:rsidP="00A8592F">
            <w:pPr>
              <w:snapToGrid w:val="0"/>
              <w:spacing w:before="40" w:line="140" w:lineRule="exact"/>
              <w:ind w:right="397"/>
              <w:jc w:val="right"/>
              <w:rPr>
                <w:rFonts w:eastAsia="Symbol"/>
              </w:rPr>
            </w:pPr>
            <w:r w:rsidRPr="00853565">
              <w:rPr>
                <w:rFonts w:eastAsia="Symbol"/>
              </w:rPr>
              <w:t>323</w:t>
            </w:r>
          </w:p>
        </w:tc>
        <w:tc>
          <w:tcPr>
            <w:tcW w:w="2693" w:type="dxa"/>
            <w:tcBorders>
              <w:left w:val="single" w:sz="6" w:space="0" w:color="000000"/>
            </w:tcBorders>
            <w:shd w:val="clear" w:color="auto" w:fill="auto"/>
            <w:vAlign w:val="bottom"/>
          </w:tcPr>
          <w:p w14:paraId="2C9C1981" w14:textId="77777777" w:rsidR="00FF50E7" w:rsidRPr="00853565" w:rsidRDefault="00FF50E7">
            <w:pPr>
              <w:spacing w:before="40" w:line="140" w:lineRule="exact"/>
              <w:ind w:left="170"/>
            </w:pPr>
            <w:r w:rsidRPr="00853565">
              <w:rPr>
                <w:rFonts w:eastAsia="Symbol"/>
                <w:bCs/>
                <w:i/>
              </w:rPr>
              <w:t>Kazakhstan</w:t>
            </w:r>
          </w:p>
        </w:tc>
      </w:tr>
      <w:tr w:rsidR="00853565" w:rsidRPr="00853565" w14:paraId="7D6D56FD" w14:textId="77777777" w:rsidTr="0050532D">
        <w:trPr>
          <w:cantSplit/>
        </w:trPr>
        <w:tc>
          <w:tcPr>
            <w:tcW w:w="2674" w:type="dxa"/>
            <w:shd w:val="clear" w:color="auto" w:fill="auto"/>
            <w:vAlign w:val="bottom"/>
          </w:tcPr>
          <w:p w14:paraId="249DB102" w14:textId="77777777" w:rsidR="00FF50E7" w:rsidRPr="00853565" w:rsidRDefault="00FF50E7">
            <w:pPr>
              <w:spacing w:before="40" w:line="140" w:lineRule="exact"/>
              <w:ind w:left="113"/>
            </w:pPr>
            <w:r w:rsidRPr="00853565">
              <w:rPr>
                <w:rFonts w:eastAsia="Symbol"/>
              </w:rPr>
              <w:t>Киргизия</w:t>
            </w:r>
          </w:p>
        </w:tc>
        <w:tc>
          <w:tcPr>
            <w:tcW w:w="1145" w:type="dxa"/>
            <w:tcBorders>
              <w:left w:val="single" w:sz="6" w:space="0" w:color="000000"/>
            </w:tcBorders>
            <w:shd w:val="clear" w:color="auto" w:fill="auto"/>
            <w:vAlign w:val="bottom"/>
          </w:tcPr>
          <w:p w14:paraId="509C72F7" w14:textId="2F498FC5" w:rsidR="00FF50E7" w:rsidRPr="00853565" w:rsidRDefault="00FF50E7" w:rsidP="00A8592F">
            <w:pPr>
              <w:snapToGrid w:val="0"/>
              <w:spacing w:before="40" w:line="140" w:lineRule="exact"/>
              <w:ind w:right="397"/>
              <w:jc w:val="right"/>
              <w:rPr>
                <w:rFonts w:eastAsia="Symbol"/>
              </w:rPr>
            </w:pPr>
            <w:r w:rsidRPr="00853565">
              <w:rPr>
                <w:rFonts w:eastAsia="Symbol"/>
              </w:rPr>
              <w:t>166</w:t>
            </w:r>
          </w:p>
        </w:tc>
        <w:tc>
          <w:tcPr>
            <w:tcW w:w="1144" w:type="dxa"/>
            <w:tcBorders>
              <w:left w:val="single" w:sz="6" w:space="0" w:color="000000"/>
            </w:tcBorders>
            <w:shd w:val="clear" w:color="auto" w:fill="auto"/>
            <w:vAlign w:val="bottom"/>
          </w:tcPr>
          <w:p w14:paraId="1CF35462" w14:textId="61CD0A06" w:rsidR="00FF50E7" w:rsidRPr="00853565" w:rsidRDefault="00FF50E7" w:rsidP="00E82DAD">
            <w:pPr>
              <w:snapToGrid w:val="0"/>
              <w:spacing w:before="40" w:line="140" w:lineRule="exact"/>
              <w:ind w:right="397"/>
              <w:jc w:val="right"/>
              <w:rPr>
                <w:rFonts w:eastAsia="Symbol"/>
              </w:rPr>
            </w:pPr>
            <w:r w:rsidRPr="00853565">
              <w:rPr>
                <w:rFonts w:eastAsia="Symbol"/>
              </w:rPr>
              <w:t>475</w:t>
            </w:r>
          </w:p>
        </w:tc>
        <w:tc>
          <w:tcPr>
            <w:tcW w:w="1144" w:type="dxa"/>
            <w:tcBorders>
              <w:left w:val="single" w:sz="6" w:space="0" w:color="000000"/>
            </w:tcBorders>
            <w:shd w:val="clear" w:color="auto" w:fill="auto"/>
            <w:vAlign w:val="bottom"/>
          </w:tcPr>
          <w:p w14:paraId="3DF90799" w14:textId="1C35911C" w:rsidR="00FF50E7" w:rsidRPr="00853565" w:rsidRDefault="00FF50E7" w:rsidP="00E82DAD">
            <w:pPr>
              <w:snapToGrid w:val="0"/>
              <w:spacing w:before="40" w:line="140" w:lineRule="exact"/>
              <w:ind w:right="397"/>
              <w:jc w:val="right"/>
              <w:rPr>
                <w:rFonts w:eastAsia="Symbol"/>
              </w:rPr>
            </w:pPr>
            <w:r w:rsidRPr="00853565">
              <w:rPr>
                <w:rFonts w:eastAsia="Symbol"/>
              </w:rPr>
              <w:t>515</w:t>
            </w:r>
          </w:p>
        </w:tc>
        <w:tc>
          <w:tcPr>
            <w:tcW w:w="1122" w:type="dxa"/>
            <w:tcBorders>
              <w:left w:val="single" w:sz="6" w:space="0" w:color="000000"/>
            </w:tcBorders>
            <w:shd w:val="clear" w:color="auto" w:fill="auto"/>
            <w:vAlign w:val="bottom"/>
          </w:tcPr>
          <w:p w14:paraId="15A543D0" w14:textId="4E0C957F" w:rsidR="00FF50E7" w:rsidRPr="00853565" w:rsidRDefault="00FF50E7" w:rsidP="00A8592F">
            <w:pPr>
              <w:snapToGrid w:val="0"/>
              <w:spacing w:before="40" w:line="140" w:lineRule="exact"/>
              <w:ind w:right="397"/>
              <w:jc w:val="right"/>
              <w:rPr>
                <w:rFonts w:eastAsia="Symbol"/>
              </w:rPr>
            </w:pPr>
            <w:r w:rsidRPr="00853565">
              <w:rPr>
                <w:rFonts w:eastAsia="Symbol"/>
              </w:rPr>
              <w:t>534</w:t>
            </w:r>
          </w:p>
        </w:tc>
        <w:tc>
          <w:tcPr>
            <w:tcW w:w="2693" w:type="dxa"/>
            <w:tcBorders>
              <w:left w:val="single" w:sz="6" w:space="0" w:color="000000"/>
            </w:tcBorders>
            <w:shd w:val="clear" w:color="auto" w:fill="auto"/>
            <w:vAlign w:val="bottom"/>
          </w:tcPr>
          <w:p w14:paraId="00274421" w14:textId="77777777" w:rsidR="00FF50E7" w:rsidRPr="00853565" w:rsidRDefault="00FF50E7">
            <w:pPr>
              <w:spacing w:before="40" w:line="140" w:lineRule="exact"/>
              <w:ind w:left="170"/>
            </w:pPr>
            <w:r w:rsidRPr="00853565">
              <w:rPr>
                <w:rFonts w:eastAsia="Symbol"/>
                <w:bCs/>
                <w:i/>
              </w:rPr>
              <w:t>Kyrgyzstan</w:t>
            </w:r>
          </w:p>
        </w:tc>
      </w:tr>
      <w:tr w:rsidR="00853565" w:rsidRPr="00853565" w14:paraId="151763BA" w14:textId="77777777" w:rsidTr="0050532D">
        <w:trPr>
          <w:cantSplit/>
        </w:trPr>
        <w:tc>
          <w:tcPr>
            <w:tcW w:w="2674" w:type="dxa"/>
            <w:shd w:val="clear" w:color="auto" w:fill="auto"/>
            <w:vAlign w:val="bottom"/>
          </w:tcPr>
          <w:p w14:paraId="66AF202B" w14:textId="77777777" w:rsidR="00FF50E7" w:rsidRPr="00853565" w:rsidRDefault="00FF50E7">
            <w:pPr>
              <w:spacing w:before="40" w:line="140" w:lineRule="exact"/>
              <w:ind w:left="113"/>
            </w:pPr>
            <w:r w:rsidRPr="00853565">
              <w:rPr>
                <w:rFonts w:eastAsia="Symbol"/>
              </w:rPr>
              <w:t>Республика Молдова</w:t>
            </w:r>
          </w:p>
        </w:tc>
        <w:tc>
          <w:tcPr>
            <w:tcW w:w="1145" w:type="dxa"/>
            <w:tcBorders>
              <w:left w:val="single" w:sz="6" w:space="0" w:color="000000"/>
            </w:tcBorders>
            <w:shd w:val="clear" w:color="auto" w:fill="auto"/>
            <w:vAlign w:val="bottom"/>
          </w:tcPr>
          <w:p w14:paraId="67720E60" w14:textId="6C45F70D" w:rsidR="00FF50E7" w:rsidRPr="00853565" w:rsidRDefault="00FF50E7" w:rsidP="00A8592F">
            <w:pPr>
              <w:snapToGrid w:val="0"/>
              <w:spacing w:before="40" w:line="140" w:lineRule="exact"/>
              <w:ind w:right="397"/>
              <w:jc w:val="right"/>
              <w:rPr>
                <w:rFonts w:eastAsia="Symbol"/>
              </w:rPr>
            </w:pPr>
            <w:r w:rsidRPr="00853565">
              <w:rPr>
                <w:rFonts w:eastAsia="Symbol"/>
              </w:rPr>
              <w:t>320</w:t>
            </w:r>
          </w:p>
        </w:tc>
        <w:tc>
          <w:tcPr>
            <w:tcW w:w="1144" w:type="dxa"/>
            <w:tcBorders>
              <w:left w:val="single" w:sz="6" w:space="0" w:color="000000"/>
            </w:tcBorders>
            <w:shd w:val="clear" w:color="auto" w:fill="auto"/>
            <w:vAlign w:val="bottom"/>
          </w:tcPr>
          <w:p w14:paraId="1D9E6347" w14:textId="1B38CA65" w:rsidR="00FF50E7" w:rsidRPr="00853565" w:rsidRDefault="00FF50E7" w:rsidP="00E82DAD">
            <w:pPr>
              <w:snapToGrid w:val="0"/>
              <w:spacing w:before="40" w:line="140" w:lineRule="exact"/>
              <w:ind w:right="397"/>
              <w:jc w:val="right"/>
              <w:rPr>
                <w:rFonts w:eastAsia="Symbol"/>
              </w:rPr>
            </w:pPr>
            <w:r w:rsidRPr="00853565">
              <w:rPr>
                <w:rFonts w:eastAsia="Symbol"/>
              </w:rPr>
              <w:t>373</w:t>
            </w:r>
          </w:p>
        </w:tc>
        <w:tc>
          <w:tcPr>
            <w:tcW w:w="1144" w:type="dxa"/>
            <w:tcBorders>
              <w:left w:val="single" w:sz="6" w:space="0" w:color="000000"/>
            </w:tcBorders>
            <w:shd w:val="clear" w:color="auto" w:fill="auto"/>
            <w:vAlign w:val="bottom"/>
          </w:tcPr>
          <w:p w14:paraId="60534B92" w14:textId="1C13941C" w:rsidR="00FF50E7" w:rsidRPr="00853565" w:rsidRDefault="00FF50E7" w:rsidP="00E82DAD">
            <w:pPr>
              <w:snapToGrid w:val="0"/>
              <w:spacing w:before="40" w:line="140" w:lineRule="exact"/>
              <w:ind w:right="397"/>
              <w:jc w:val="right"/>
              <w:rPr>
                <w:rFonts w:eastAsia="Symbol"/>
              </w:rPr>
            </w:pPr>
            <w:r w:rsidRPr="00853565">
              <w:rPr>
                <w:rFonts w:eastAsia="Symbol"/>
              </w:rPr>
              <w:t>400</w:t>
            </w:r>
          </w:p>
        </w:tc>
        <w:tc>
          <w:tcPr>
            <w:tcW w:w="1122" w:type="dxa"/>
            <w:tcBorders>
              <w:left w:val="single" w:sz="6" w:space="0" w:color="000000"/>
            </w:tcBorders>
            <w:shd w:val="clear" w:color="auto" w:fill="auto"/>
            <w:vAlign w:val="bottom"/>
          </w:tcPr>
          <w:p w14:paraId="76870364" w14:textId="3625BA95" w:rsidR="00FF50E7" w:rsidRPr="00853565" w:rsidRDefault="00FF50E7" w:rsidP="00A8592F">
            <w:pPr>
              <w:snapToGrid w:val="0"/>
              <w:spacing w:before="40" w:line="140" w:lineRule="exact"/>
              <w:ind w:right="397"/>
              <w:jc w:val="right"/>
              <w:rPr>
                <w:rFonts w:eastAsia="Symbol"/>
              </w:rPr>
            </w:pPr>
            <w:r w:rsidRPr="00853565">
              <w:rPr>
                <w:rFonts w:eastAsia="Symbol"/>
              </w:rPr>
              <w:t>326</w:t>
            </w:r>
          </w:p>
        </w:tc>
        <w:tc>
          <w:tcPr>
            <w:tcW w:w="2693" w:type="dxa"/>
            <w:tcBorders>
              <w:left w:val="single" w:sz="6" w:space="0" w:color="000000"/>
            </w:tcBorders>
            <w:shd w:val="clear" w:color="auto" w:fill="auto"/>
            <w:vAlign w:val="bottom"/>
          </w:tcPr>
          <w:p w14:paraId="349A0DFD" w14:textId="77777777" w:rsidR="00FF50E7" w:rsidRPr="00853565" w:rsidRDefault="00FF50E7">
            <w:pPr>
              <w:pStyle w:val="30"/>
              <w:spacing w:before="40" w:line="140" w:lineRule="exact"/>
              <w:ind w:left="170"/>
              <w:rPr>
                <w:rFonts w:ascii="Arial" w:hAnsi="Arial" w:cs="Arial"/>
                <w:sz w:val="14"/>
                <w:szCs w:val="14"/>
              </w:rPr>
            </w:pPr>
            <w:r w:rsidRPr="00853565">
              <w:rPr>
                <w:rFonts w:ascii="Arial" w:eastAsia="Symbol" w:hAnsi="Arial" w:cs="Arial"/>
                <w:b w:val="0"/>
                <w:bCs w:val="0"/>
                <w:i/>
                <w:sz w:val="14"/>
                <w:szCs w:val="14"/>
              </w:rPr>
              <w:t>Republic of Moldova</w:t>
            </w:r>
          </w:p>
        </w:tc>
      </w:tr>
      <w:tr w:rsidR="00853565" w:rsidRPr="00853565" w14:paraId="383AADD9" w14:textId="77777777" w:rsidTr="0050532D">
        <w:trPr>
          <w:cantSplit/>
        </w:trPr>
        <w:tc>
          <w:tcPr>
            <w:tcW w:w="2674" w:type="dxa"/>
            <w:shd w:val="clear" w:color="auto" w:fill="auto"/>
            <w:vAlign w:val="bottom"/>
          </w:tcPr>
          <w:p w14:paraId="589E68B3" w14:textId="77777777" w:rsidR="00FF50E7" w:rsidRPr="00853565" w:rsidRDefault="00FF50E7">
            <w:pPr>
              <w:spacing w:before="40" w:line="140" w:lineRule="exact"/>
              <w:ind w:left="113"/>
            </w:pPr>
            <w:r w:rsidRPr="00853565">
              <w:rPr>
                <w:rFonts w:eastAsia="Symbol"/>
              </w:rPr>
              <w:t>Украина</w:t>
            </w:r>
          </w:p>
        </w:tc>
        <w:tc>
          <w:tcPr>
            <w:tcW w:w="1145" w:type="dxa"/>
            <w:tcBorders>
              <w:left w:val="single" w:sz="6" w:space="0" w:color="000000"/>
            </w:tcBorders>
            <w:shd w:val="clear" w:color="auto" w:fill="auto"/>
            <w:vAlign w:val="bottom"/>
          </w:tcPr>
          <w:p w14:paraId="502377A3" w14:textId="1FE93E2D" w:rsidR="00FF50E7" w:rsidRPr="00853565" w:rsidRDefault="00FF50E7" w:rsidP="00A8592F">
            <w:pPr>
              <w:snapToGrid w:val="0"/>
              <w:spacing w:before="40" w:line="140" w:lineRule="exact"/>
              <w:ind w:right="397"/>
              <w:jc w:val="right"/>
              <w:rPr>
                <w:rFonts w:eastAsia="Symbol"/>
              </w:rPr>
            </w:pPr>
            <w:r w:rsidRPr="00853565">
              <w:rPr>
                <w:rFonts w:eastAsia="Symbol"/>
              </w:rPr>
              <w:t>280</w:t>
            </w:r>
          </w:p>
        </w:tc>
        <w:tc>
          <w:tcPr>
            <w:tcW w:w="1144" w:type="dxa"/>
            <w:tcBorders>
              <w:left w:val="single" w:sz="6" w:space="0" w:color="000000"/>
            </w:tcBorders>
            <w:shd w:val="clear" w:color="auto" w:fill="auto"/>
            <w:vAlign w:val="bottom"/>
          </w:tcPr>
          <w:p w14:paraId="7BB19588" w14:textId="58EF940B" w:rsidR="00FF50E7" w:rsidRPr="00853565" w:rsidRDefault="00FF50E7" w:rsidP="00E82DAD">
            <w:pPr>
              <w:snapToGrid w:val="0"/>
              <w:spacing w:before="40" w:line="140" w:lineRule="exact"/>
              <w:ind w:right="397"/>
              <w:jc w:val="right"/>
              <w:rPr>
                <w:rFonts w:eastAsia="Symbol"/>
              </w:rPr>
            </w:pPr>
            <w:r w:rsidRPr="00853565">
              <w:rPr>
                <w:rFonts w:eastAsia="Symbol"/>
              </w:rPr>
              <w:t>509</w:t>
            </w:r>
          </w:p>
        </w:tc>
        <w:tc>
          <w:tcPr>
            <w:tcW w:w="1144" w:type="dxa"/>
            <w:tcBorders>
              <w:left w:val="single" w:sz="6" w:space="0" w:color="000000"/>
            </w:tcBorders>
            <w:shd w:val="clear" w:color="auto" w:fill="auto"/>
            <w:vAlign w:val="bottom"/>
          </w:tcPr>
          <w:p w14:paraId="66C28322" w14:textId="3A6A4F38" w:rsidR="00FF50E7" w:rsidRPr="00853565" w:rsidRDefault="00FF50E7" w:rsidP="00E82DAD">
            <w:pPr>
              <w:snapToGrid w:val="0"/>
              <w:spacing w:before="40" w:line="140" w:lineRule="exact"/>
              <w:ind w:right="397"/>
              <w:jc w:val="right"/>
              <w:rPr>
                <w:rFonts w:eastAsia="Symbol"/>
              </w:rPr>
            </w:pPr>
            <w:r w:rsidRPr="00853565">
              <w:rPr>
                <w:rFonts w:eastAsia="Symbol"/>
              </w:rPr>
              <w:t>461</w:t>
            </w:r>
          </w:p>
        </w:tc>
        <w:tc>
          <w:tcPr>
            <w:tcW w:w="1122" w:type="dxa"/>
            <w:tcBorders>
              <w:left w:val="single" w:sz="6" w:space="0" w:color="000000"/>
            </w:tcBorders>
            <w:shd w:val="clear" w:color="auto" w:fill="auto"/>
            <w:vAlign w:val="bottom"/>
          </w:tcPr>
          <w:p w14:paraId="4F2D8B96" w14:textId="1B6DF562" w:rsidR="00FF50E7" w:rsidRPr="00853565" w:rsidRDefault="00FF50E7" w:rsidP="00A8592F">
            <w:pPr>
              <w:snapToGrid w:val="0"/>
              <w:spacing w:before="40" w:line="140" w:lineRule="exact"/>
              <w:ind w:right="397"/>
              <w:jc w:val="right"/>
              <w:rPr>
                <w:rFonts w:eastAsia="Symbol"/>
              </w:rPr>
            </w:pPr>
            <w:r w:rsidRPr="00853565">
              <w:rPr>
                <w:rFonts w:eastAsia="Symbol"/>
              </w:rPr>
              <w:t>416</w:t>
            </w:r>
          </w:p>
        </w:tc>
        <w:tc>
          <w:tcPr>
            <w:tcW w:w="2693" w:type="dxa"/>
            <w:tcBorders>
              <w:left w:val="single" w:sz="6" w:space="0" w:color="000000"/>
            </w:tcBorders>
            <w:shd w:val="clear" w:color="auto" w:fill="auto"/>
            <w:vAlign w:val="bottom"/>
          </w:tcPr>
          <w:p w14:paraId="2150EA56" w14:textId="77777777" w:rsidR="00FF50E7" w:rsidRPr="00853565" w:rsidRDefault="00FF50E7">
            <w:pPr>
              <w:spacing w:before="40" w:line="140" w:lineRule="exact"/>
              <w:ind w:left="170"/>
            </w:pPr>
            <w:r w:rsidRPr="00853565">
              <w:rPr>
                <w:rFonts w:eastAsia="Symbol"/>
                <w:i/>
              </w:rPr>
              <w:t>Ukraine</w:t>
            </w:r>
          </w:p>
        </w:tc>
      </w:tr>
      <w:tr w:rsidR="00853565" w:rsidRPr="00853565" w14:paraId="0F23F8D1" w14:textId="77777777" w:rsidTr="0050532D">
        <w:trPr>
          <w:cantSplit/>
        </w:trPr>
        <w:tc>
          <w:tcPr>
            <w:tcW w:w="2674" w:type="dxa"/>
            <w:shd w:val="clear" w:color="auto" w:fill="auto"/>
            <w:vAlign w:val="bottom"/>
          </w:tcPr>
          <w:p w14:paraId="3E2C380C" w14:textId="77777777" w:rsidR="00FF50E7" w:rsidRPr="00853565" w:rsidRDefault="00FF50E7">
            <w:pPr>
              <w:spacing w:before="40" w:line="140" w:lineRule="exact"/>
            </w:pPr>
            <w:r w:rsidRPr="00853565">
              <w:rPr>
                <w:rFonts w:eastAsia="Symbol"/>
                <w:b/>
                <w:bCs/>
              </w:rPr>
              <w:t>Страны БРИКС</w:t>
            </w:r>
          </w:p>
        </w:tc>
        <w:tc>
          <w:tcPr>
            <w:tcW w:w="1145" w:type="dxa"/>
            <w:tcBorders>
              <w:left w:val="single" w:sz="6" w:space="0" w:color="000000"/>
            </w:tcBorders>
            <w:shd w:val="clear" w:color="auto" w:fill="auto"/>
            <w:vAlign w:val="bottom"/>
          </w:tcPr>
          <w:p w14:paraId="416EF283" w14:textId="77777777" w:rsidR="00FF50E7" w:rsidRPr="00853565" w:rsidRDefault="00FF50E7" w:rsidP="00A8592F">
            <w:pPr>
              <w:snapToGrid w:val="0"/>
              <w:spacing w:before="40" w:line="140" w:lineRule="exact"/>
              <w:ind w:right="397"/>
              <w:jc w:val="right"/>
              <w:rPr>
                <w:rFonts w:eastAsia="Symbol"/>
              </w:rPr>
            </w:pPr>
          </w:p>
        </w:tc>
        <w:tc>
          <w:tcPr>
            <w:tcW w:w="1144" w:type="dxa"/>
            <w:tcBorders>
              <w:left w:val="single" w:sz="6" w:space="0" w:color="000000"/>
            </w:tcBorders>
            <w:shd w:val="clear" w:color="auto" w:fill="auto"/>
            <w:vAlign w:val="bottom"/>
          </w:tcPr>
          <w:p w14:paraId="585A505F" w14:textId="77777777" w:rsidR="00FF50E7" w:rsidRPr="00853565" w:rsidRDefault="00FF50E7" w:rsidP="00E82DAD">
            <w:pPr>
              <w:snapToGrid w:val="0"/>
              <w:spacing w:before="40" w:line="140" w:lineRule="exact"/>
              <w:ind w:right="397"/>
              <w:jc w:val="right"/>
              <w:rPr>
                <w:rFonts w:eastAsia="Symbol"/>
              </w:rPr>
            </w:pPr>
          </w:p>
        </w:tc>
        <w:tc>
          <w:tcPr>
            <w:tcW w:w="1144" w:type="dxa"/>
            <w:tcBorders>
              <w:left w:val="single" w:sz="6" w:space="0" w:color="000000"/>
            </w:tcBorders>
            <w:shd w:val="clear" w:color="auto" w:fill="auto"/>
            <w:vAlign w:val="bottom"/>
          </w:tcPr>
          <w:p w14:paraId="1BCA42FA" w14:textId="77777777" w:rsidR="00FF50E7" w:rsidRPr="00853565" w:rsidRDefault="00FF50E7" w:rsidP="00E82DAD">
            <w:pPr>
              <w:snapToGrid w:val="0"/>
              <w:spacing w:before="40" w:line="140" w:lineRule="exact"/>
              <w:ind w:right="397"/>
              <w:jc w:val="right"/>
              <w:rPr>
                <w:rFonts w:eastAsia="Symbol"/>
              </w:rPr>
            </w:pPr>
          </w:p>
        </w:tc>
        <w:tc>
          <w:tcPr>
            <w:tcW w:w="1122" w:type="dxa"/>
            <w:tcBorders>
              <w:left w:val="single" w:sz="6" w:space="0" w:color="000000"/>
            </w:tcBorders>
            <w:shd w:val="clear" w:color="auto" w:fill="auto"/>
            <w:vAlign w:val="bottom"/>
          </w:tcPr>
          <w:p w14:paraId="39782AF7" w14:textId="77777777" w:rsidR="00FF50E7" w:rsidRPr="00853565" w:rsidRDefault="00FF50E7" w:rsidP="00A8592F">
            <w:pPr>
              <w:snapToGrid w:val="0"/>
              <w:spacing w:before="40" w:line="140" w:lineRule="exact"/>
              <w:ind w:right="397"/>
              <w:jc w:val="right"/>
              <w:rPr>
                <w:rFonts w:eastAsia="Symbol"/>
              </w:rPr>
            </w:pPr>
          </w:p>
        </w:tc>
        <w:tc>
          <w:tcPr>
            <w:tcW w:w="2693" w:type="dxa"/>
            <w:tcBorders>
              <w:left w:val="single" w:sz="6" w:space="0" w:color="000000"/>
            </w:tcBorders>
            <w:shd w:val="clear" w:color="auto" w:fill="auto"/>
            <w:vAlign w:val="bottom"/>
          </w:tcPr>
          <w:p w14:paraId="52151DC5" w14:textId="77777777" w:rsidR="00FF50E7" w:rsidRPr="00853565" w:rsidRDefault="00FF50E7">
            <w:pPr>
              <w:spacing w:before="40" w:line="140" w:lineRule="exact"/>
              <w:ind w:left="57"/>
            </w:pPr>
            <w:r w:rsidRPr="00853565">
              <w:rPr>
                <w:rFonts w:eastAsia="Symbol"/>
                <w:b/>
                <w:i/>
                <w:lang w:val="en"/>
              </w:rPr>
              <w:t>BRICS countries</w:t>
            </w:r>
          </w:p>
        </w:tc>
      </w:tr>
      <w:tr w:rsidR="00853565" w:rsidRPr="00853565" w14:paraId="3095FE31" w14:textId="77777777" w:rsidTr="0050532D">
        <w:trPr>
          <w:cantSplit/>
        </w:trPr>
        <w:tc>
          <w:tcPr>
            <w:tcW w:w="2674" w:type="dxa"/>
            <w:shd w:val="clear" w:color="auto" w:fill="auto"/>
            <w:vAlign w:val="bottom"/>
          </w:tcPr>
          <w:p w14:paraId="720D3321" w14:textId="77777777" w:rsidR="00FF50E7" w:rsidRPr="00853565" w:rsidRDefault="00FF50E7">
            <w:pPr>
              <w:spacing w:before="40" w:line="140" w:lineRule="exact"/>
              <w:ind w:left="340"/>
            </w:pPr>
            <w:r w:rsidRPr="00853565">
              <w:rPr>
                <w:rFonts w:eastAsia="Symbol"/>
              </w:rPr>
              <w:t>из них:</w:t>
            </w:r>
          </w:p>
        </w:tc>
        <w:tc>
          <w:tcPr>
            <w:tcW w:w="1145" w:type="dxa"/>
            <w:tcBorders>
              <w:left w:val="single" w:sz="6" w:space="0" w:color="000000"/>
            </w:tcBorders>
            <w:shd w:val="clear" w:color="auto" w:fill="auto"/>
            <w:vAlign w:val="bottom"/>
          </w:tcPr>
          <w:p w14:paraId="7F6F6495" w14:textId="77777777" w:rsidR="00FF50E7" w:rsidRPr="00853565" w:rsidRDefault="00FF50E7" w:rsidP="00A8592F">
            <w:pPr>
              <w:snapToGrid w:val="0"/>
              <w:spacing w:before="40" w:line="140" w:lineRule="exact"/>
              <w:ind w:right="397"/>
              <w:jc w:val="right"/>
              <w:rPr>
                <w:rFonts w:eastAsia="Symbol"/>
              </w:rPr>
            </w:pPr>
          </w:p>
        </w:tc>
        <w:tc>
          <w:tcPr>
            <w:tcW w:w="1144" w:type="dxa"/>
            <w:tcBorders>
              <w:left w:val="single" w:sz="6" w:space="0" w:color="000000"/>
            </w:tcBorders>
            <w:shd w:val="clear" w:color="auto" w:fill="auto"/>
            <w:vAlign w:val="bottom"/>
          </w:tcPr>
          <w:p w14:paraId="6F72A209" w14:textId="77777777" w:rsidR="00FF50E7" w:rsidRPr="00853565" w:rsidRDefault="00FF50E7" w:rsidP="00E82DAD">
            <w:pPr>
              <w:snapToGrid w:val="0"/>
              <w:spacing w:before="40" w:line="140" w:lineRule="exact"/>
              <w:ind w:right="397"/>
              <w:jc w:val="right"/>
              <w:rPr>
                <w:rFonts w:eastAsia="Symbol"/>
              </w:rPr>
            </w:pPr>
          </w:p>
        </w:tc>
        <w:tc>
          <w:tcPr>
            <w:tcW w:w="1144" w:type="dxa"/>
            <w:tcBorders>
              <w:left w:val="single" w:sz="6" w:space="0" w:color="000000"/>
            </w:tcBorders>
            <w:shd w:val="clear" w:color="auto" w:fill="auto"/>
            <w:vAlign w:val="bottom"/>
          </w:tcPr>
          <w:p w14:paraId="1BBF217E" w14:textId="77777777" w:rsidR="00FF50E7" w:rsidRPr="00853565" w:rsidRDefault="00FF50E7" w:rsidP="00E82DAD">
            <w:pPr>
              <w:snapToGrid w:val="0"/>
              <w:spacing w:before="40" w:line="140" w:lineRule="exact"/>
              <w:ind w:right="397"/>
              <w:jc w:val="right"/>
              <w:rPr>
                <w:rFonts w:eastAsia="Symbol"/>
              </w:rPr>
            </w:pPr>
          </w:p>
        </w:tc>
        <w:tc>
          <w:tcPr>
            <w:tcW w:w="1122" w:type="dxa"/>
            <w:tcBorders>
              <w:left w:val="single" w:sz="6" w:space="0" w:color="000000"/>
            </w:tcBorders>
            <w:shd w:val="clear" w:color="auto" w:fill="auto"/>
            <w:vAlign w:val="bottom"/>
          </w:tcPr>
          <w:p w14:paraId="0E7499BF" w14:textId="77777777" w:rsidR="00FF50E7" w:rsidRPr="00853565" w:rsidRDefault="00FF50E7" w:rsidP="00A8592F">
            <w:pPr>
              <w:snapToGrid w:val="0"/>
              <w:spacing w:before="40" w:line="140" w:lineRule="exact"/>
              <w:ind w:right="397"/>
              <w:jc w:val="right"/>
              <w:rPr>
                <w:rFonts w:eastAsia="Symbol"/>
              </w:rPr>
            </w:pPr>
          </w:p>
        </w:tc>
        <w:tc>
          <w:tcPr>
            <w:tcW w:w="2693" w:type="dxa"/>
            <w:tcBorders>
              <w:left w:val="single" w:sz="6" w:space="0" w:color="000000"/>
            </w:tcBorders>
            <w:shd w:val="clear" w:color="auto" w:fill="auto"/>
            <w:vAlign w:val="bottom"/>
          </w:tcPr>
          <w:p w14:paraId="2A3AE5FE" w14:textId="77777777" w:rsidR="00FF50E7" w:rsidRPr="00853565" w:rsidRDefault="00FF50E7">
            <w:pPr>
              <w:spacing w:before="40" w:line="140" w:lineRule="exact"/>
              <w:ind w:left="340"/>
            </w:pPr>
            <w:r w:rsidRPr="00853565">
              <w:rPr>
                <w:rFonts w:eastAsia="Symbol"/>
                <w:i/>
              </w:rPr>
              <w:t>of which:</w:t>
            </w:r>
          </w:p>
        </w:tc>
      </w:tr>
      <w:tr w:rsidR="00853565" w:rsidRPr="00853565" w14:paraId="2E7B9D78" w14:textId="77777777" w:rsidTr="0050532D">
        <w:trPr>
          <w:cantSplit/>
        </w:trPr>
        <w:tc>
          <w:tcPr>
            <w:tcW w:w="2674" w:type="dxa"/>
            <w:shd w:val="clear" w:color="auto" w:fill="auto"/>
            <w:vAlign w:val="bottom"/>
          </w:tcPr>
          <w:p w14:paraId="05456B21" w14:textId="77777777" w:rsidR="00FF50E7" w:rsidRPr="00853565" w:rsidRDefault="00FF50E7">
            <w:pPr>
              <w:spacing w:before="40" w:line="140" w:lineRule="exact"/>
              <w:ind w:left="113"/>
            </w:pPr>
            <w:r w:rsidRPr="00853565">
              <w:rPr>
                <w:rFonts w:eastAsia="Symbol"/>
              </w:rPr>
              <w:t>Китай</w:t>
            </w:r>
          </w:p>
        </w:tc>
        <w:tc>
          <w:tcPr>
            <w:tcW w:w="1145" w:type="dxa"/>
            <w:tcBorders>
              <w:left w:val="single" w:sz="6" w:space="0" w:color="000000"/>
            </w:tcBorders>
            <w:shd w:val="clear" w:color="auto" w:fill="auto"/>
            <w:vAlign w:val="bottom"/>
          </w:tcPr>
          <w:p w14:paraId="532B95D9" w14:textId="06AEC7A8" w:rsidR="00FF50E7" w:rsidRPr="00853565" w:rsidRDefault="00FF50E7" w:rsidP="00A8592F">
            <w:pPr>
              <w:snapToGrid w:val="0"/>
              <w:spacing w:before="40" w:line="140" w:lineRule="exact"/>
              <w:ind w:right="397"/>
              <w:jc w:val="right"/>
              <w:rPr>
                <w:rFonts w:eastAsia="Symbol"/>
              </w:rPr>
            </w:pPr>
            <w:r w:rsidRPr="00853565">
              <w:rPr>
                <w:rFonts w:eastAsia="Symbol"/>
              </w:rPr>
              <w:t>425</w:t>
            </w:r>
          </w:p>
        </w:tc>
        <w:tc>
          <w:tcPr>
            <w:tcW w:w="1144" w:type="dxa"/>
            <w:tcBorders>
              <w:left w:val="single" w:sz="6" w:space="0" w:color="000000"/>
            </w:tcBorders>
            <w:shd w:val="clear" w:color="auto" w:fill="auto"/>
            <w:vAlign w:val="bottom"/>
          </w:tcPr>
          <w:p w14:paraId="4A207CE6" w14:textId="59AF3BBB" w:rsidR="00FF50E7" w:rsidRPr="00853565" w:rsidRDefault="00FF50E7" w:rsidP="00E82DAD">
            <w:pPr>
              <w:snapToGrid w:val="0"/>
              <w:spacing w:before="40" w:line="140" w:lineRule="exact"/>
              <w:ind w:right="397"/>
              <w:jc w:val="right"/>
              <w:rPr>
                <w:rFonts w:eastAsia="Symbol"/>
              </w:rPr>
            </w:pPr>
            <w:r w:rsidRPr="00853565">
              <w:rPr>
                <w:rFonts w:eastAsia="Symbol"/>
              </w:rPr>
              <w:t>522</w:t>
            </w:r>
          </w:p>
        </w:tc>
        <w:tc>
          <w:tcPr>
            <w:tcW w:w="1144" w:type="dxa"/>
            <w:tcBorders>
              <w:left w:val="single" w:sz="6" w:space="0" w:color="000000"/>
            </w:tcBorders>
            <w:shd w:val="clear" w:color="auto" w:fill="auto"/>
            <w:vAlign w:val="bottom"/>
          </w:tcPr>
          <w:p w14:paraId="5B645FF1" w14:textId="5B7DAE5B" w:rsidR="00FF50E7" w:rsidRPr="00853565" w:rsidRDefault="00FF50E7" w:rsidP="00E82DAD">
            <w:pPr>
              <w:snapToGrid w:val="0"/>
              <w:spacing w:before="40" w:line="140" w:lineRule="exact"/>
              <w:ind w:right="397"/>
              <w:jc w:val="right"/>
              <w:rPr>
                <w:rFonts w:eastAsia="Symbol"/>
              </w:rPr>
            </w:pPr>
            <w:r w:rsidRPr="00853565">
              <w:rPr>
                <w:rFonts w:eastAsia="Symbol"/>
              </w:rPr>
              <w:t>549</w:t>
            </w:r>
          </w:p>
        </w:tc>
        <w:tc>
          <w:tcPr>
            <w:tcW w:w="1122" w:type="dxa"/>
            <w:tcBorders>
              <w:left w:val="single" w:sz="6" w:space="0" w:color="000000"/>
            </w:tcBorders>
            <w:shd w:val="clear" w:color="auto" w:fill="auto"/>
            <w:vAlign w:val="bottom"/>
          </w:tcPr>
          <w:p w14:paraId="34C178F8" w14:textId="7F96B4D8" w:rsidR="00FF50E7" w:rsidRPr="00853565" w:rsidRDefault="00FF50E7" w:rsidP="00A8592F">
            <w:pPr>
              <w:snapToGrid w:val="0"/>
              <w:spacing w:before="40" w:line="140" w:lineRule="exact"/>
              <w:ind w:right="397"/>
              <w:jc w:val="right"/>
              <w:rPr>
                <w:rFonts w:eastAsia="Symbol"/>
              </w:rPr>
            </w:pPr>
            <w:r w:rsidRPr="00853565">
              <w:rPr>
                <w:rFonts w:eastAsia="Symbol"/>
              </w:rPr>
              <w:t>…</w:t>
            </w:r>
          </w:p>
        </w:tc>
        <w:tc>
          <w:tcPr>
            <w:tcW w:w="2693" w:type="dxa"/>
            <w:tcBorders>
              <w:left w:val="single" w:sz="6" w:space="0" w:color="000000"/>
            </w:tcBorders>
            <w:shd w:val="clear" w:color="auto" w:fill="auto"/>
            <w:vAlign w:val="bottom"/>
          </w:tcPr>
          <w:p w14:paraId="7D4A8274" w14:textId="77777777" w:rsidR="00FF50E7" w:rsidRPr="00853565" w:rsidRDefault="00FF50E7">
            <w:pPr>
              <w:spacing w:before="40" w:line="140" w:lineRule="exact"/>
              <w:ind w:left="170" w:right="340"/>
            </w:pPr>
            <w:r w:rsidRPr="00853565">
              <w:rPr>
                <w:rFonts w:eastAsia="Symbol"/>
                <w:i/>
              </w:rPr>
              <w:t>China</w:t>
            </w:r>
          </w:p>
        </w:tc>
      </w:tr>
      <w:tr w:rsidR="00853565" w:rsidRPr="00853565" w14:paraId="72B41AFB" w14:textId="77777777" w:rsidTr="0050532D">
        <w:trPr>
          <w:cantSplit/>
        </w:trPr>
        <w:tc>
          <w:tcPr>
            <w:tcW w:w="2674" w:type="dxa"/>
            <w:shd w:val="clear" w:color="auto" w:fill="auto"/>
            <w:vAlign w:val="bottom"/>
          </w:tcPr>
          <w:p w14:paraId="5754CBD9" w14:textId="77777777" w:rsidR="00FF50E7" w:rsidRPr="00853565" w:rsidRDefault="00FF50E7">
            <w:pPr>
              <w:spacing w:before="40" w:line="140" w:lineRule="exact"/>
            </w:pPr>
            <w:r w:rsidRPr="00853565">
              <w:rPr>
                <w:rFonts w:eastAsia="Symbol"/>
                <w:b/>
                <w:bCs/>
              </w:rPr>
              <w:t>Страны ЕС</w:t>
            </w:r>
          </w:p>
        </w:tc>
        <w:tc>
          <w:tcPr>
            <w:tcW w:w="1145" w:type="dxa"/>
            <w:tcBorders>
              <w:left w:val="single" w:sz="6" w:space="0" w:color="000000"/>
            </w:tcBorders>
            <w:shd w:val="clear" w:color="auto" w:fill="auto"/>
            <w:vAlign w:val="bottom"/>
          </w:tcPr>
          <w:p w14:paraId="6B1D3A11" w14:textId="77777777" w:rsidR="00FF50E7" w:rsidRPr="00853565" w:rsidRDefault="00FF50E7" w:rsidP="00A8592F">
            <w:pPr>
              <w:snapToGrid w:val="0"/>
              <w:spacing w:before="40" w:line="140" w:lineRule="exact"/>
              <w:ind w:right="397"/>
              <w:jc w:val="right"/>
              <w:rPr>
                <w:rFonts w:eastAsia="Symbol"/>
              </w:rPr>
            </w:pPr>
          </w:p>
        </w:tc>
        <w:tc>
          <w:tcPr>
            <w:tcW w:w="1144" w:type="dxa"/>
            <w:tcBorders>
              <w:left w:val="single" w:sz="6" w:space="0" w:color="000000"/>
            </w:tcBorders>
            <w:shd w:val="clear" w:color="auto" w:fill="auto"/>
            <w:vAlign w:val="bottom"/>
          </w:tcPr>
          <w:p w14:paraId="5B499024" w14:textId="77777777" w:rsidR="00FF50E7" w:rsidRPr="00853565" w:rsidRDefault="00FF50E7" w:rsidP="00E82DAD">
            <w:pPr>
              <w:snapToGrid w:val="0"/>
              <w:spacing w:before="40" w:line="140" w:lineRule="exact"/>
              <w:ind w:right="397"/>
              <w:jc w:val="right"/>
              <w:rPr>
                <w:rFonts w:eastAsia="Symbol"/>
              </w:rPr>
            </w:pPr>
          </w:p>
        </w:tc>
        <w:tc>
          <w:tcPr>
            <w:tcW w:w="1144" w:type="dxa"/>
            <w:tcBorders>
              <w:left w:val="single" w:sz="6" w:space="0" w:color="000000"/>
            </w:tcBorders>
            <w:shd w:val="clear" w:color="auto" w:fill="auto"/>
            <w:vAlign w:val="bottom"/>
          </w:tcPr>
          <w:p w14:paraId="302B998F" w14:textId="77777777" w:rsidR="00FF50E7" w:rsidRPr="00853565" w:rsidRDefault="00FF50E7" w:rsidP="00E82DAD">
            <w:pPr>
              <w:snapToGrid w:val="0"/>
              <w:spacing w:before="40" w:line="140" w:lineRule="exact"/>
              <w:ind w:right="397"/>
              <w:jc w:val="right"/>
              <w:rPr>
                <w:rFonts w:eastAsia="Symbol"/>
              </w:rPr>
            </w:pPr>
          </w:p>
        </w:tc>
        <w:tc>
          <w:tcPr>
            <w:tcW w:w="1122" w:type="dxa"/>
            <w:tcBorders>
              <w:left w:val="single" w:sz="6" w:space="0" w:color="000000"/>
            </w:tcBorders>
            <w:shd w:val="clear" w:color="auto" w:fill="auto"/>
            <w:vAlign w:val="bottom"/>
          </w:tcPr>
          <w:p w14:paraId="13AECCAF" w14:textId="77777777" w:rsidR="00FF50E7" w:rsidRPr="00853565" w:rsidRDefault="00FF50E7" w:rsidP="00A8592F">
            <w:pPr>
              <w:snapToGrid w:val="0"/>
              <w:spacing w:before="40" w:line="140" w:lineRule="exact"/>
              <w:ind w:right="397"/>
              <w:jc w:val="right"/>
              <w:rPr>
                <w:rFonts w:eastAsia="Symbol"/>
              </w:rPr>
            </w:pPr>
          </w:p>
        </w:tc>
        <w:tc>
          <w:tcPr>
            <w:tcW w:w="2693" w:type="dxa"/>
            <w:tcBorders>
              <w:left w:val="single" w:sz="6" w:space="0" w:color="000000"/>
            </w:tcBorders>
            <w:shd w:val="clear" w:color="auto" w:fill="auto"/>
            <w:vAlign w:val="bottom"/>
          </w:tcPr>
          <w:p w14:paraId="33EEFEDC" w14:textId="77777777" w:rsidR="00FF50E7" w:rsidRPr="00853565" w:rsidRDefault="00FF50E7">
            <w:pPr>
              <w:spacing w:before="40" w:line="140" w:lineRule="exact"/>
              <w:ind w:left="57"/>
            </w:pPr>
            <w:r w:rsidRPr="00853565">
              <w:rPr>
                <w:rFonts w:eastAsia="Symbol"/>
                <w:b/>
                <w:i/>
              </w:rPr>
              <w:t>EU countries</w:t>
            </w:r>
          </w:p>
        </w:tc>
      </w:tr>
      <w:tr w:rsidR="00853565" w:rsidRPr="00853565" w14:paraId="4B17CA40" w14:textId="77777777" w:rsidTr="0050532D">
        <w:trPr>
          <w:cantSplit/>
        </w:trPr>
        <w:tc>
          <w:tcPr>
            <w:tcW w:w="2674" w:type="dxa"/>
            <w:shd w:val="clear" w:color="auto" w:fill="auto"/>
            <w:vAlign w:val="bottom"/>
          </w:tcPr>
          <w:p w14:paraId="027BFFF4" w14:textId="77777777" w:rsidR="00FF50E7" w:rsidRPr="00853565" w:rsidRDefault="00FF50E7">
            <w:pPr>
              <w:spacing w:before="40" w:line="140" w:lineRule="exact"/>
              <w:ind w:left="340"/>
            </w:pPr>
            <w:r w:rsidRPr="00853565">
              <w:rPr>
                <w:rFonts w:eastAsia="Symbol"/>
              </w:rPr>
              <w:t>из них:</w:t>
            </w:r>
          </w:p>
        </w:tc>
        <w:tc>
          <w:tcPr>
            <w:tcW w:w="1145" w:type="dxa"/>
            <w:tcBorders>
              <w:left w:val="single" w:sz="6" w:space="0" w:color="000000"/>
            </w:tcBorders>
            <w:shd w:val="clear" w:color="auto" w:fill="auto"/>
            <w:vAlign w:val="bottom"/>
          </w:tcPr>
          <w:p w14:paraId="6A16F55A" w14:textId="77777777" w:rsidR="00FF50E7" w:rsidRPr="00853565" w:rsidRDefault="00FF50E7" w:rsidP="00A8592F">
            <w:pPr>
              <w:snapToGrid w:val="0"/>
              <w:spacing w:before="40" w:line="140" w:lineRule="exact"/>
              <w:ind w:right="397"/>
              <w:jc w:val="right"/>
              <w:rPr>
                <w:rFonts w:eastAsia="Symbol"/>
              </w:rPr>
            </w:pPr>
          </w:p>
        </w:tc>
        <w:tc>
          <w:tcPr>
            <w:tcW w:w="1144" w:type="dxa"/>
            <w:tcBorders>
              <w:left w:val="single" w:sz="6" w:space="0" w:color="000000"/>
            </w:tcBorders>
            <w:shd w:val="clear" w:color="auto" w:fill="auto"/>
            <w:vAlign w:val="bottom"/>
          </w:tcPr>
          <w:p w14:paraId="0DCF6301" w14:textId="77777777" w:rsidR="00FF50E7" w:rsidRPr="00853565" w:rsidRDefault="00FF50E7" w:rsidP="00E82DAD">
            <w:pPr>
              <w:snapToGrid w:val="0"/>
              <w:spacing w:before="40" w:line="140" w:lineRule="exact"/>
              <w:ind w:right="397"/>
              <w:jc w:val="right"/>
              <w:rPr>
                <w:rFonts w:eastAsia="Symbol"/>
              </w:rPr>
            </w:pPr>
          </w:p>
        </w:tc>
        <w:tc>
          <w:tcPr>
            <w:tcW w:w="1144" w:type="dxa"/>
            <w:tcBorders>
              <w:left w:val="single" w:sz="6" w:space="0" w:color="000000"/>
            </w:tcBorders>
            <w:shd w:val="clear" w:color="auto" w:fill="auto"/>
            <w:vAlign w:val="bottom"/>
          </w:tcPr>
          <w:p w14:paraId="6815D7A8" w14:textId="77777777" w:rsidR="00FF50E7" w:rsidRPr="00853565" w:rsidRDefault="00FF50E7" w:rsidP="00E82DAD">
            <w:pPr>
              <w:snapToGrid w:val="0"/>
              <w:spacing w:before="40" w:line="140" w:lineRule="exact"/>
              <w:ind w:right="397"/>
              <w:jc w:val="right"/>
              <w:rPr>
                <w:rFonts w:eastAsia="Symbol"/>
              </w:rPr>
            </w:pPr>
          </w:p>
        </w:tc>
        <w:tc>
          <w:tcPr>
            <w:tcW w:w="1122" w:type="dxa"/>
            <w:tcBorders>
              <w:left w:val="single" w:sz="6" w:space="0" w:color="000000"/>
            </w:tcBorders>
            <w:shd w:val="clear" w:color="auto" w:fill="auto"/>
            <w:vAlign w:val="bottom"/>
          </w:tcPr>
          <w:p w14:paraId="28FF2E03" w14:textId="77777777" w:rsidR="00FF50E7" w:rsidRPr="00853565" w:rsidRDefault="00FF50E7" w:rsidP="00A8592F">
            <w:pPr>
              <w:snapToGrid w:val="0"/>
              <w:spacing w:before="40" w:line="140" w:lineRule="exact"/>
              <w:ind w:right="397"/>
              <w:jc w:val="right"/>
              <w:rPr>
                <w:rFonts w:eastAsia="Symbol"/>
              </w:rPr>
            </w:pPr>
          </w:p>
        </w:tc>
        <w:tc>
          <w:tcPr>
            <w:tcW w:w="2693" w:type="dxa"/>
            <w:tcBorders>
              <w:left w:val="single" w:sz="6" w:space="0" w:color="000000"/>
            </w:tcBorders>
            <w:shd w:val="clear" w:color="auto" w:fill="auto"/>
            <w:vAlign w:val="bottom"/>
          </w:tcPr>
          <w:p w14:paraId="6094E4BB" w14:textId="77777777" w:rsidR="00FF50E7" w:rsidRPr="00853565" w:rsidRDefault="00FF50E7">
            <w:pPr>
              <w:spacing w:before="40" w:line="140" w:lineRule="exact"/>
              <w:ind w:left="340"/>
            </w:pPr>
            <w:r w:rsidRPr="00853565">
              <w:rPr>
                <w:rFonts w:eastAsia="Symbol"/>
                <w:i/>
              </w:rPr>
              <w:t>of which:</w:t>
            </w:r>
          </w:p>
        </w:tc>
      </w:tr>
      <w:tr w:rsidR="00853565" w:rsidRPr="00853565" w14:paraId="62BAAB94" w14:textId="77777777" w:rsidTr="0050532D">
        <w:trPr>
          <w:cantSplit/>
        </w:trPr>
        <w:tc>
          <w:tcPr>
            <w:tcW w:w="2674" w:type="dxa"/>
            <w:shd w:val="clear" w:color="auto" w:fill="auto"/>
            <w:vAlign w:val="bottom"/>
          </w:tcPr>
          <w:p w14:paraId="6AB6DDCD" w14:textId="77777777" w:rsidR="00FF50E7" w:rsidRPr="00853565" w:rsidRDefault="00FF50E7">
            <w:pPr>
              <w:spacing w:before="40" w:line="140" w:lineRule="exact"/>
              <w:ind w:left="113"/>
            </w:pPr>
            <w:r w:rsidRPr="00853565">
              <w:rPr>
                <w:rFonts w:eastAsia="Symbol"/>
              </w:rPr>
              <w:t>Австрия</w:t>
            </w:r>
          </w:p>
        </w:tc>
        <w:tc>
          <w:tcPr>
            <w:tcW w:w="1145" w:type="dxa"/>
            <w:tcBorders>
              <w:left w:val="single" w:sz="6" w:space="0" w:color="000000"/>
            </w:tcBorders>
            <w:shd w:val="clear" w:color="auto" w:fill="auto"/>
            <w:vAlign w:val="bottom"/>
          </w:tcPr>
          <w:p w14:paraId="0467F88A" w14:textId="6FFB929D" w:rsidR="00FF50E7" w:rsidRPr="00853565" w:rsidRDefault="00FF50E7" w:rsidP="00A8592F">
            <w:pPr>
              <w:snapToGrid w:val="0"/>
              <w:spacing w:before="40" w:line="140" w:lineRule="exact"/>
              <w:ind w:right="397"/>
              <w:jc w:val="right"/>
              <w:rPr>
                <w:rFonts w:eastAsia="Symbol"/>
              </w:rPr>
            </w:pPr>
            <w:r w:rsidRPr="00853565">
              <w:rPr>
                <w:rFonts w:eastAsia="Symbol"/>
              </w:rPr>
              <w:t>698</w:t>
            </w:r>
          </w:p>
        </w:tc>
        <w:tc>
          <w:tcPr>
            <w:tcW w:w="1144" w:type="dxa"/>
            <w:tcBorders>
              <w:left w:val="single" w:sz="6" w:space="0" w:color="000000"/>
            </w:tcBorders>
            <w:shd w:val="clear" w:color="auto" w:fill="auto"/>
            <w:vAlign w:val="bottom"/>
          </w:tcPr>
          <w:p w14:paraId="23B66B4D" w14:textId="786CC636" w:rsidR="00FF50E7" w:rsidRPr="00853565" w:rsidRDefault="00FF50E7" w:rsidP="00E82DAD">
            <w:pPr>
              <w:snapToGrid w:val="0"/>
              <w:spacing w:before="40" w:line="140" w:lineRule="exact"/>
              <w:ind w:right="397"/>
              <w:jc w:val="right"/>
              <w:rPr>
                <w:rFonts w:eastAsia="Symbol"/>
              </w:rPr>
            </w:pPr>
            <w:r w:rsidRPr="00853565">
              <w:rPr>
                <w:rFonts w:eastAsia="Symbol"/>
              </w:rPr>
              <w:t>688</w:t>
            </w:r>
          </w:p>
        </w:tc>
        <w:tc>
          <w:tcPr>
            <w:tcW w:w="1144" w:type="dxa"/>
            <w:tcBorders>
              <w:left w:val="single" w:sz="6" w:space="0" w:color="000000"/>
            </w:tcBorders>
            <w:shd w:val="clear" w:color="auto" w:fill="auto"/>
            <w:vAlign w:val="bottom"/>
          </w:tcPr>
          <w:p w14:paraId="283F200C" w14:textId="290BB8A8" w:rsidR="00FF50E7" w:rsidRPr="00853565" w:rsidRDefault="00FF50E7" w:rsidP="00E82DAD">
            <w:pPr>
              <w:snapToGrid w:val="0"/>
              <w:spacing w:before="40" w:line="140" w:lineRule="exact"/>
              <w:ind w:right="397"/>
              <w:jc w:val="right"/>
              <w:rPr>
                <w:rFonts w:eastAsia="Symbol"/>
              </w:rPr>
            </w:pPr>
            <w:r w:rsidRPr="00853565">
              <w:rPr>
                <w:rFonts w:eastAsia="Symbol"/>
              </w:rPr>
              <w:t>705</w:t>
            </w:r>
          </w:p>
        </w:tc>
        <w:tc>
          <w:tcPr>
            <w:tcW w:w="1122" w:type="dxa"/>
            <w:tcBorders>
              <w:left w:val="single" w:sz="6" w:space="0" w:color="000000"/>
            </w:tcBorders>
            <w:shd w:val="clear" w:color="auto" w:fill="auto"/>
            <w:vAlign w:val="bottom"/>
          </w:tcPr>
          <w:p w14:paraId="18BD333F" w14:textId="41B7C47F" w:rsidR="00FF50E7" w:rsidRPr="00853565" w:rsidRDefault="00FF50E7" w:rsidP="00A8592F">
            <w:pPr>
              <w:snapToGrid w:val="0"/>
              <w:spacing w:before="40" w:line="140" w:lineRule="exact"/>
              <w:ind w:right="397"/>
              <w:jc w:val="right"/>
              <w:rPr>
                <w:rFonts w:eastAsia="Symbol"/>
              </w:rPr>
            </w:pPr>
            <w:r w:rsidRPr="00853565">
              <w:rPr>
                <w:rFonts w:eastAsia="Symbol"/>
              </w:rPr>
              <w:t>…</w:t>
            </w:r>
          </w:p>
        </w:tc>
        <w:tc>
          <w:tcPr>
            <w:tcW w:w="2693" w:type="dxa"/>
            <w:tcBorders>
              <w:left w:val="single" w:sz="6" w:space="0" w:color="000000"/>
            </w:tcBorders>
            <w:shd w:val="clear" w:color="auto" w:fill="auto"/>
            <w:vAlign w:val="bottom"/>
          </w:tcPr>
          <w:p w14:paraId="2D63A4EC" w14:textId="77777777" w:rsidR="00FF50E7" w:rsidRPr="00853565" w:rsidRDefault="00FF50E7">
            <w:pPr>
              <w:spacing w:before="40" w:line="140" w:lineRule="exact"/>
              <w:ind w:left="170"/>
            </w:pPr>
            <w:r w:rsidRPr="00853565">
              <w:rPr>
                <w:rFonts w:eastAsia="Symbol"/>
                <w:i/>
              </w:rPr>
              <w:t>Austria</w:t>
            </w:r>
          </w:p>
        </w:tc>
      </w:tr>
      <w:tr w:rsidR="00853565" w:rsidRPr="00853565" w14:paraId="396FCF4D" w14:textId="77777777" w:rsidTr="0050532D">
        <w:trPr>
          <w:cantSplit/>
        </w:trPr>
        <w:tc>
          <w:tcPr>
            <w:tcW w:w="2674" w:type="dxa"/>
            <w:shd w:val="clear" w:color="auto" w:fill="auto"/>
            <w:vAlign w:val="bottom"/>
          </w:tcPr>
          <w:p w14:paraId="2E552F4C" w14:textId="77777777" w:rsidR="00FF50E7" w:rsidRPr="00853565" w:rsidRDefault="00FF50E7">
            <w:pPr>
              <w:spacing w:before="40" w:line="140" w:lineRule="exact"/>
              <w:ind w:left="113"/>
            </w:pPr>
            <w:r w:rsidRPr="00853565">
              <w:rPr>
                <w:rFonts w:eastAsia="Symbol"/>
              </w:rPr>
              <w:t>Бельгия</w:t>
            </w:r>
          </w:p>
        </w:tc>
        <w:tc>
          <w:tcPr>
            <w:tcW w:w="1145" w:type="dxa"/>
            <w:tcBorders>
              <w:left w:val="single" w:sz="6" w:space="0" w:color="000000"/>
            </w:tcBorders>
            <w:shd w:val="clear" w:color="auto" w:fill="auto"/>
            <w:vAlign w:val="bottom"/>
          </w:tcPr>
          <w:p w14:paraId="15044AFB" w14:textId="314C9374" w:rsidR="00FF50E7" w:rsidRPr="00853565" w:rsidRDefault="00FF50E7" w:rsidP="00A8592F">
            <w:pPr>
              <w:snapToGrid w:val="0"/>
              <w:spacing w:before="40" w:line="140" w:lineRule="exact"/>
              <w:ind w:right="397"/>
              <w:jc w:val="right"/>
              <w:rPr>
                <w:rFonts w:eastAsia="Symbol"/>
              </w:rPr>
            </w:pPr>
            <w:r w:rsidRPr="00853565">
              <w:rPr>
                <w:rFonts w:eastAsia="Symbol"/>
              </w:rPr>
              <w:t>753</w:t>
            </w:r>
          </w:p>
        </w:tc>
        <w:tc>
          <w:tcPr>
            <w:tcW w:w="1144" w:type="dxa"/>
            <w:tcBorders>
              <w:left w:val="single" w:sz="6" w:space="0" w:color="000000"/>
            </w:tcBorders>
            <w:shd w:val="clear" w:color="auto" w:fill="auto"/>
            <w:vAlign w:val="bottom"/>
          </w:tcPr>
          <w:p w14:paraId="60BD46E3" w14:textId="5854D9DE" w:rsidR="00FF50E7" w:rsidRPr="00853565" w:rsidRDefault="00FF50E7" w:rsidP="00E82DAD">
            <w:pPr>
              <w:snapToGrid w:val="0"/>
              <w:spacing w:before="40" w:line="140" w:lineRule="exact"/>
              <w:ind w:right="397"/>
              <w:jc w:val="right"/>
              <w:rPr>
                <w:rFonts w:eastAsia="Symbol"/>
              </w:rPr>
            </w:pPr>
            <w:r w:rsidRPr="00853565">
              <w:rPr>
                <w:rFonts w:eastAsia="Symbol"/>
              </w:rPr>
              <w:t>828</w:t>
            </w:r>
          </w:p>
        </w:tc>
        <w:tc>
          <w:tcPr>
            <w:tcW w:w="1144" w:type="dxa"/>
            <w:tcBorders>
              <w:left w:val="single" w:sz="6" w:space="0" w:color="000000"/>
            </w:tcBorders>
            <w:shd w:val="clear" w:color="auto" w:fill="auto"/>
            <w:vAlign w:val="bottom"/>
          </w:tcPr>
          <w:p w14:paraId="58556C26" w14:textId="3D2FC5A8" w:rsidR="00FF50E7" w:rsidRPr="00853565" w:rsidRDefault="00FF50E7" w:rsidP="00E82DAD">
            <w:pPr>
              <w:snapToGrid w:val="0"/>
              <w:spacing w:before="40" w:line="140" w:lineRule="exact"/>
              <w:ind w:right="397"/>
              <w:jc w:val="right"/>
              <w:rPr>
                <w:rFonts w:eastAsia="Symbol"/>
              </w:rPr>
            </w:pPr>
            <w:r w:rsidRPr="00853565">
              <w:rPr>
                <w:rFonts w:eastAsia="Symbol"/>
              </w:rPr>
              <w:t>880</w:t>
            </w:r>
          </w:p>
        </w:tc>
        <w:tc>
          <w:tcPr>
            <w:tcW w:w="1122" w:type="dxa"/>
            <w:tcBorders>
              <w:left w:val="single" w:sz="6" w:space="0" w:color="000000"/>
            </w:tcBorders>
            <w:shd w:val="clear" w:color="auto" w:fill="auto"/>
            <w:vAlign w:val="bottom"/>
          </w:tcPr>
          <w:p w14:paraId="6022C70B" w14:textId="6CBE81C4" w:rsidR="00FF50E7" w:rsidRPr="00853565" w:rsidRDefault="00FF50E7" w:rsidP="00A8592F">
            <w:pPr>
              <w:snapToGrid w:val="0"/>
              <w:spacing w:before="40" w:line="140" w:lineRule="exact"/>
              <w:ind w:right="397"/>
              <w:jc w:val="right"/>
              <w:rPr>
                <w:rFonts w:eastAsia="Symbol"/>
              </w:rPr>
            </w:pPr>
            <w:r w:rsidRPr="00853565">
              <w:rPr>
                <w:rFonts w:eastAsia="Symbol"/>
              </w:rPr>
              <w:t>…</w:t>
            </w:r>
          </w:p>
        </w:tc>
        <w:tc>
          <w:tcPr>
            <w:tcW w:w="2693" w:type="dxa"/>
            <w:tcBorders>
              <w:left w:val="single" w:sz="6" w:space="0" w:color="000000"/>
            </w:tcBorders>
            <w:shd w:val="clear" w:color="auto" w:fill="auto"/>
            <w:vAlign w:val="bottom"/>
          </w:tcPr>
          <w:p w14:paraId="313AD7A6" w14:textId="77777777" w:rsidR="00FF50E7" w:rsidRPr="00853565" w:rsidRDefault="00FF50E7">
            <w:pPr>
              <w:spacing w:before="40" w:line="140" w:lineRule="exact"/>
              <w:ind w:left="170"/>
            </w:pPr>
            <w:r w:rsidRPr="00853565">
              <w:rPr>
                <w:rFonts w:eastAsia="Symbol"/>
                <w:i/>
              </w:rPr>
              <w:t>Belgium</w:t>
            </w:r>
          </w:p>
        </w:tc>
      </w:tr>
      <w:tr w:rsidR="00853565" w:rsidRPr="00853565" w14:paraId="339C6471" w14:textId="77777777" w:rsidTr="0050532D">
        <w:trPr>
          <w:cantSplit/>
        </w:trPr>
        <w:tc>
          <w:tcPr>
            <w:tcW w:w="2674" w:type="dxa"/>
            <w:shd w:val="clear" w:color="auto" w:fill="auto"/>
            <w:vAlign w:val="bottom"/>
          </w:tcPr>
          <w:p w14:paraId="11708834" w14:textId="77777777" w:rsidR="00FF50E7" w:rsidRPr="00853565" w:rsidRDefault="00FF50E7">
            <w:pPr>
              <w:spacing w:before="40" w:line="140" w:lineRule="exact"/>
              <w:ind w:left="113"/>
            </w:pPr>
            <w:r w:rsidRPr="00853565">
              <w:rPr>
                <w:rFonts w:eastAsia="Symbol"/>
              </w:rPr>
              <w:t>Венгрия</w:t>
            </w:r>
          </w:p>
        </w:tc>
        <w:tc>
          <w:tcPr>
            <w:tcW w:w="1145" w:type="dxa"/>
            <w:tcBorders>
              <w:left w:val="single" w:sz="6" w:space="0" w:color="000000"/>
            </w:tcBorders>
            <w:shd w:val="clear" w:color="auto" w:fill="auto"/>
            <w:vAlign w:val="bottom"/>
          </w:tcPr>
          <w:p w14:paraId="2525F474" w14:textId="04D6684C" w:rsidR="00FF50E7" w:rsidRPr="00853565" w:rsidRDefault="00FF50E7" w:rsidP="00A8592F">
            <w:pPr>
              <w:snapToGrid w:val="0"/>
              <w:spacing w:before="40" w:line="140" w:lineRule="exact"/>
              <w:ind w:right="397"/>
              <w:jc w:val="right"/>
              <w:rPr>
                <w:rFonts w:eastAsia="Symbol"/>
              </w:rPr>
            </w:pPr>
            <w:r w:rsidRPr="00853565">
              <w:rPr>
                <w:rFonts w:eastAsia="Symbol"/>
              </w:rPr>
              <w:t>591</w:t>
            </w:r>
          </w:p>
        </w:tc>
        <w:tc>
          <w:tcPr>
            <w:tcW w:w="1144" w:type="dxa"/>
            <w:tcBorders>
              <w:left w:val="single" w:sz="6" w:space="0" w:color="000000"/>
            </w:tcBorders>
            <w:shd w:val="clear" w:color="auto" w:fill="auto"/>
            <w:vAlign w:val="bottom"/>
          </w:tcPr>
          <w:p w14:paraId="3C1FDD82" w14:textId="355740CB" w:rsidR="00FF50E7" w:rsidRPr="00853565" w:rsidRDefault="00FF50E7" w:rsidP="00E82DAD">
            <w:pPr>
              <w:snapToGrid w:val="0"/>
              <w:spacing w:before="40" w:line="140" w:lineRule="exact"/>
              <w:ind w:right="397"/>
              <w:jc w:val="right"/>
              <w:rPr>
                <w:rFonts w:eastAsia="Symbol"/>
              </w:rPr>
            </w:pPr>
            <w:r w:rsidRPr="00853565">
              <w:rPr>
                <w:rFonts w:eastAsia="Symbol"/>
              </w:rPr>
              <w:t>608</w:t>
            </w:r>
          </w:p>
        </w:tc>
        <w:tc>
          <w:tcPr>
            <w:tcW w:w="1144" w:type="dxa"/>
            <w:tcBorders>
              <w:left w:val="single" w:sz="6" w:space="0" w:color="000000"/>
            </w:tcBorders>
            <w:shd w:val="clear" w:color="auto" w:fill="auto"/>
            <w:vAlign w:val="bottom"/>
          </w:tcPr>
          <w:p w14:paraId="2D819620" w14:textId="726776D3" w:rsidR="00FF50E7" w:rsidRPr="00853565" w:rsidRDefault="00FF50E7" w:rsidP="00E82DAD">
            <w:pPr>
              <w:snapToGrid w:val="0"/>
              <w:spacing w:before="40" w:line="140" w:lineRule="exact"/>
              <w:ind w:right="397"/>
              <w:jc w:val="right"/>
              <w:rPr>
                <w:rFonts w:eastAsia="Symbol"/>
              </w:rPr>
            </w:pPr>
            <w:r w:rsidRPr="00853565">
              <w:rPr>
                <w:rFonts w:eastAsia="Symbol"/>
              </w:rPr>
              <w:t>585</w:t>
            </w:r>
          </w:p>
        </w:tc>
        <w:tc>
          <w:tcPr>
            <w:tcW w:w="1122" w:type="dxa"/>
            <w:tcBorders>
              <w:left w:val="single" w:sz="6" w:space="0" w:color="000000"/>
            </w:tcBorders>
            <w:shd w:val="clear" w:color="auto" w:fill="auto"/>
            <w:vAlign w:val="bottom"/>
          </w:tcPr>
          <w:p w14:paraId="5F69118E" w14:textId="0646725E" w:rsidR="00FF50E7" w:rsidRPr="00853565" w:rsidRDefault="00FF50E7" w:rsidP="00A8592F">
            <w:pPr>
              <w:snapToGrid w:val="0"/>
              <w:spacing w:before="40" w:line="140" w:lineRule="exact"/>
              <w:ind w:right="397"/>
              <w:jc w:val="right"/>
              <w:rPr>
                <w:rFonts w:eastAsia="Symbol"/>
              </w:rPr>
            </w:pPr>
            <w:r w:rsidRPr="00853565">
              <w:rPr>
                <w:rFonts w:eastAsia="Symbol"/>
              </w:rPr>
              <w:t>…</w:t>
            </w:r>
          </w:p>
        </w:tc>
        <w:tc>
          <w:tcPr>
            <w:tcW w:w="2693" w:type="dxa"/>
            <w:tcBorders>
              <w:left w:val="single" w:sz="6" w:space="0" w:color="000000"/>
            </w:tcBorders>
            <w:shd w:val="clear" w:color="auto" w:fill="auto"/>
            <w:vAlign w:val="bottom"/>
          </w:tcPr>
          <w:p w14:paraId="5CD35CCF" w14:textId="77777777" w:rsidR="00FF50E7" w:rsidRPr="00853565" w:rsidRDefault="00FF50E7">
            <w:pPr>
              <w:spacing w:before="40" w:line="140" w:lineRule="exact"/>
              <w:ind w:left="170"/>
            </w:pPr>
            <w:r w:rsidRPr="00853565">
              <w:rPr>
                <w:rFonts w:eastAsia="Symbol"/>
                <w:i/>
              </w:rPr>
              <w:t>Hungary</w:t>
            </w:r>
          </w:p>
        </w:tc>
      </w:tr>
      <w:tr w:rsidR="00853565" w:rsidRPr="00853565" w14:paraId="58F8B85C" w14:textId="77777777" w:rsidTr="0050532D">
        <w:trPr>
          <w:cantSplit/>
        </w:trPr>
        <w:tc>
          <w:tcPr>
            <w:tcW w:w="2674" w:type="dxa"/>
            <w:shd w:val="clear" w:color="auto" w:fill="auto"/>
            <w:vAlign w:val="bottom"/>
          </w:tcPr>
          <w:p w14:paraId="11C60477" w14:textId="77777777" w:rsidR="00FF50E7" w:rsidRPr="00853565" w:rsidRDefault="00FF50E7">
            <w:pPr>
              <w:spacing w:before="40" w:line="140" w:lineRule="exact"/>
              <w:ind w:left="113"/>
            </w:pPr>
            <w:r w:rsidRPr="00853565">
              <w:rPr>
                <w:rFonts w:eastAsia="Symbol"/>
              </w:rPr>
              <w:t xml:space="preserve">Германия </w:t>
            </w:r>
          </w:p>
        </w:tc>
        <w:tc>
          <w:tcPr>
            <w:tcW w:w="1145" w:type="dxa"/>
            <w:tcBorders>
              <w:left w:val="single" w:sz="6" w:space="0" w:color="000000"/>
            </w:tcBorders>
            <w:shd w:val="clear" w:color="auto" w:fill="auto"/>
            <w:vAlign w:val="bottom"/>
          </w:tcPr>
          <w:p w14:paraId="74A612A8" w14:textId="6D403B00" w:rsidR="00FF50E7" w:rsidRPr="00853565" w:rsidRDefault="00FF50E7" w:rsidP="00A8592F">
            <w:pPr>
              <w:snapToGrid w:val="0"/>
              <w:spacing w:before="40" w:line="140" w:lineRule="exact"/>
              <w:ind w:right="397"/>
              <w:jc w:val="right"/>
              <w:rPr>
                <w:rFonts w:eastAsia="Symbol"/>
              </w:rPr>
            </w:pPr>
            <w:r w:rsidRPr="00853565">
              <w:rPr>
                <w:rFonts w:eastAsia="Symbol"/>
              </w:rPr>
              <w:t>644</w:t>
            </w:r>
          </w:p>
        </w:tc>
        <w:tc>
          <w:tcPr>
            <w:tcW w:w="1144" w:type="dxa"/>
            <w:tcBorders>
              <w:left w:val="single" w:sz="6" w:space="0" w:color="000000"/>
            </w:tcBorders>
            <w:shd w:val="clear" w:color="auto" w:fill="auto"/>
            <w:vAlign w:val="bottom"/>
          </w:tcPr>
          <w:p w14:paraId="2226B789" w14:textId="1052E31D" w:rsidR="00FF50E7" w:rsidRPr="00853565" w:rsidRDefault="00FF50E7" w:rsidP="00E82DAD">
            <w:pPr>
              <w:snapToGrid w:val="0"/>
              <w:spacing w:before="40" w:line="140" w:lineRule="exact"/>
              <w:ind w:right="397"/>
              <w:jc w:val="right"/>
              <w:rPr>
                <w:rFonts w:eastAsia="Symbol"/>
              </w:rPr>
            </w:pPr>
            <w:r w:rsidRPr="00853565">
              <w:rPr>
                <w:rFonts w:eastAsia="Symbol"/>
              </w:rPr>
              <w:t>633</w:t>
            </w:r>
          </w:p>
        </w:tc>
        <w:tc>
          <w:tcPr>
            <w:tcW w:w="1144" w:type="dxa"/>
            <w:tcBorders>
              <w:left w:val="single" w:sz="6" w:space="0" w:color="000000"/>
            </w:tcBorders>
            <w:shd w:val="clear" w:color="auto" w:fill="auto"/>
            <w:vAlign w:val="bottom"/>
          </w:tcPr>
          <w:p w14:paraId="425BCA07" w14:textId="5741C0CE" w:rsidR="00FF50E7" w:rsidRPr="00853565" w:rsidRDefault="00FF50E7" w:rsidP="00E82DAD">
            <w:pPr>
              <w:snapToGrid w:val="0"/>
              <w:spacing w:before="40" w:line="140" w:lineRule="exact"/>
              <w:ind w:right="397"/>
              <w:jc w:val="right"/>
              <w:rPr>
                <w:rFonts w:eastAsia="Symbol"/>
              </w:rPr>
            </w:pPr>
            <w:r w:rsidRPr="00853565">
              <w:rPr>
                <w:rFonts w:eastAsia="Symbol"/>
              </w:rPr>
              <w:t>727</w:t>
            </w:r>
          </w:p>
        </w:tc>
        <w:tc>
          <w:tcPr>
            <w:tcW w:w="1122" w:type="dxa"/>
            <w:tcBorders>
              <w:left w:val="single" w:sz="6" w:space="0" w:color="000000"/>
            </w:tcBorders>
            <w:shd w:val="clear" w:color="auto" w:fill="auto"/>
            <w:vAlign w:val="bottom"/>
          </w:tcPr>
          <w:p w14:paraId="56623E6A" w14:textId="108E7F7F" w:rsidR="00FF50E7" w:rsidRPr="00853565" w:rsidRDefault="00FF50E7" w:rsidP="00A8592F">
            <w:pPr>
              <w:snapToGrid w:val="0"/>
              <w:spacing w:before="40" w:line="140" w:lineRule="exact"/>
              <w:ind w:right="397"/>
              <w:jc w:val="right"/>
              <w:rPr>
                <w:rFonts w:eastAsia="Symbol"/>
              </w:rPr>
            </w:pPr>
            <w:r w:rsidRPr="00853565">
              <w:rPr>
                <w:rFonts w:eastAsia="Symbol"/>
              </w:rPr>
              <w:t>…</w:t>
            </w:r>
          </w:p>
        </w:tc>
        <w:tc>
          <w:tcPr>
            <w:tcW w:w="2693" w:type="dxa"/>
            <w:tcBorders>
              <w:left w:val="single" w:sz="6" w:space="0" w:color="000000"/>
            </w:tcBorders>
            <w:shd w:val="clear" w:color="auto" w:fill="auto"/>
            <w:vAlign w:val="bottom"/>
          </w:tcPr>
          <w:p w14:paraId="12015A7A" w14:textId="77777777" w:rsidR="00FF50E7" w:rsidRPr="00853565" w:rsidRDefault="00FF50E7">
            <w:pPr>
              <w:spacing w:before="40" w:line="140" w:lineRule="exact"/>
              <w:ind w:left="170"/>
            </w:pPr>
            <w:r w:rsidRPr="00853565">
              <w:rPr>
                <w:rFonts w:eastAsia="Symbol"/>
                <w:i/>
              </w:rPr>
              <w:t xml:space="preserve">Germany </w:t>
            </w:r>
          </w:p>
        </w:tc>
      </w:tr>
      <w:tr w:rsidR="00853565" w:rsidRPr="00853565" w14:paraId="4D9AA14C" w14:textId="77777777" w:rsidTr="0050532D">
        <w:trPr>
          <w:cantSplit/>
        </w:trPr>
        <w:tc>
          <w:tcPr>
            <w:tcW w:w="2674" w:type="dxa"/>
            <w:shd w:val="clear" w:color="auto" w:fill="auto"/>
            <w:vAlign w:val="bottom"/>
          </w:tcPr>
          <w:p w14:paraId="58C58A8C" w14:textId="77777777" w:rsidR="00FF50E7" w:rsidRPr="00853565" w:rsidRDefault="00FF50E7">
            <w:pPr>
              <w:spacing w:before="40" w:line="140" w:lineRule="exact"/>
              <w:ind w:left="113"/>
            </w:pPr>
            <w:r w:rsidRPr="00853565">
              <w:rPr>
                <w:rFonts w:eastAsia="Symbol"/>
              </w:rPr>
              <w:t>Дания</w:t>
            </w:r>
          </w:p>
        </w:tc>
        <w:tc>
          <w:tcPr>
            <w:tcW w:w="1145" w:type="dxa"/>
            <w:tcBorders>
              <w:left w:val="single" w:sz="6" w:space="0" w:color="000000"/>
            </w:tcBorders>
            <w:shd w:val="clear" w:color="auto" w:fill="auto"/>
            <w:vAlign w:val="bottom"/>
          </w:tcPr>
          <w:p w14:paraId="2D60F0A1" w14:textId="21E3A9C2" w:rsidR="00FF50E7" w:rsidRPr="00853565" w:rsidRDefault="00FF50E7" w:rsidP="00A8592F">
            <w:pPr>
              <w:snapToGrid w:val="0"/>
              <w:spacing w:before="40" w:line="140" w:lineRule="exact"/>
              <w:ind w:right="397"/>
              <w:jc w:val="right"/>
              <w:rPr>
                <w:rFonts w:eastAsia="Symbol"/>
              </w:rPr>
            </w:pPr>
            <w:r w:rsidRPr="00853565">
              <w:rPr>
                <w:rFonts w:eastAsia="Symbol"/>
              </w:rPr>
              <w:t>615</w:t>
            </w:r>
          </w:p>
        </w:tc>
        <w:tc>
          <w:tcPr>
            <w:tcW w:w="1144" w:type="dxa"/>
            <w:tcBorders>
              <w:left w:val="single" w:sz="6" w:space="0" w:color="000000"/>
            </w:tcBorders>
            <w:shd w:val="clear" w:color="auto" w:fill="auto"/>
            <w:vAlign w:val="bottom"/>
          </w:tcPr>
          <w:p w14:paraId="7AFC2D2C" w14:textId="767EFD83" w:rsidR="00FF50E7" w:rsidRPr="00853565" w:rsidRDefault="00FF50E7" w:rsidP="00E82DAD">
            <w:pPr>
              <w:snapToGrid w:val="0"/>
              <w:spacing w:before="40" w:line="140" w:lineRule="exact"/>
              <w:ind w:right="397"/>
              <w:jc w:val="right"/>
              <w:rPr>
                <w:rFonts w:eastAsia="Symbol"/>
              </w:rPr>
            </w:pPr>
            <w:r w:rsidRPr="00853565">
              <w:rPr>
                <w:rFonts w:eastAsia="Symbol"/>
              </w:rPr>
              <w:t>614</w:t>
            </w:r>
          </w:p>
        </w:tc>
        <w:tc>
          <w:tcPr>
            <w:tcW w:w="1144" w:type="dxa"/>
            <w:tcBorders>
              <w:left w:val="single" w:sz="6" w:space="0" w:color="000000"/>
            </w:tcBorders>
            <w:shd w:val="clear" w:color="auto" w:fill="auto"/>
            <w:vAlign w:val="bottom"/>
          </w:tcPr>
          <w:p w14:paraId="375DE546" w14:textId="5A0AAF45" w:rsidR="00FF50E7" w:rsidRPr="00853565" w:rsidRDefault="00FF50E7" w:rsidP="00E82DAD">
            <w:pPr>
              <w:snapToGrid w:val="0"/>
              <w:spacing w:before="40" w:line="140" w:lineRule="exact"/>
              <w:ind w:right="397"/>
              <w:jc w:val="right"/>
              <w:rPr>
                <w:rFonts w:eastAsia="Symbol"/>
              </w:rPr>
            </w:pPr>
            <w:r w:rsidRPr="00853565">
              <w:rPr>
                <w:rFonts w:eastAsia="Symbol"/>
              </w:rPr>
              <w:t>807</w:t>
            </w:r>
          </w:p>
        </w:tc>
        <w:tc>
          <w:tcPr>
            <w:tcW w:w="1122" w:type="dxa"/>
            <w:tcBorders>
              <w:left w:val="single" w:sz="6" w:space="0" w:color="000000"/>
            </w:tcBorders>
            <w:shd w:val="clear" w:color="auto" w:fill="auto"/>
            <w:vAlign w:val="bottom"/>
          </w:tcPr>
          <w:p w14:paraId="283184AD" w14:textId="66F2CE78" w:rsidR="00FF50E7" w:rsidRPr="00853565" w:rsidRDefault="00FF50E7" w:rsidP="00A8592F">
            <w:pPr>
              <w:snapToGrid w:val="0"/>
              <w:spacing w:before="40" w:line="140" w:lineRule="exact"/>
              <w:ind w:right="397"/>
              <w:jc w:val="right"/>
              <w:rPr>
                <w:rFonts w:eastAsia="Symbol"/>
              </w:rPr>
            </w:pPr>
            <w:r w:rsidRPr="00853565">
              <w:rPr>
                <w:rFonts w:eastAsia="Symbol"/>
              </w:rPr>
              <w:t>…</w:t>
            </w:r>
          </w:p>
        </w:tc>
        <w:tc>
          <w:tcPr>
            <w:tcW w:w="2693" w:type="dxa"/>
            <w:tcBorders>
              <w:left w:val="single" w:sz="6" w:space="0" w:color="000000"/>
            </w:tcBorders>
            <w:shd w:val="clear" w:color="auto" w:fill="auto"/>
            <w:vAlign w:val="bottom"/>
          </w:tcPr>
          <w:p w14:paraId="0EBB96F3" w14:textId="77777777" w:rsidR="00FF50E7" w:rsidRPr="00853565" w:rsidRDefault="00FF50E7">
            <w:pPr>
              <w:spacing w:before="40" w:line="140" w:lineRule="exact"/>
              <w:ind w:left="170"/>
            </w:pPr>
            <w:r w:rsidRPr="00853565">
              <w:rPr>
                <w:rFonts w:eastAsia="Symbol"/>
                <w:i/>
              </w:rPr>
              <w:t>Denmark</w:t>
            </w:r>
          </w:p>
        </w:tc>
      </w:tr>
      <w:tr w:rsidR="00853565" w:rsidRPr="00853565" w14:paraId="69B77F8C" w14:textId="77777777" w:rsidTr="0050532D">
        <w:trPr>
          <w:cantSplit/>
        </w:trPr>
        <w:tc>
          <w:tcPr>
            <w:tcW w:w="2674" w:type="dxa"/>
            <w:shd w:val="clear" w:color="auto" w:fill="auto"/>
            <w:vAlign w:val="bottom"/>
          </w:tcPr>
          <w:p w14:paraId="402AC337" w14:textId="77777777" w:rsidR="00FF50E7" w:rsidRPr="00853565" w:rsidRDefault="00FF50E7">
            <w:pPr>
              <w:spacing w:before="40" w:line="140" w:lineRule="exact"/>
              <w:ind w:left="113"/>
            </w:pPr>
            <w:r w:rsidRPr="00853565">
              <w:rPr>
                <w:rFonts w:eastAsia="Symbol"/>
              </w:rPr>
              <w:t>Италия</w:t>
            </w:r>
          </w:p>
        </w:tc>
        <w:tc>
          <w:tcPr>
            <w:tcW w:w="1145" w:type="dxa"/>
            <w:tcBorders>
              <w:left w:val="single" w:sz="6" w:space="0" w:color="000000"/>
            </w:tcBorders>
            <w:shd w:val="clear" w:color="auto" w:fill="auto"/>
            <w:vAlign w:val="bottom"/>
          </w:tcPr>
          <w:p w14:paraId="438FF051" w14:textId="55AAC4D3" w:rsidR="00FF50E7" w:rsidRPr="00853565" w:rsidRDefault="00FF50E7" w:rsidP="00A8592F">
            <w:pPr>
              <w:snapToGrid w:val="0"/>
              <w:spacing w:before="40" w:line="140" w:lineRule="exact"/>
              <w:ind w:right="397"/>
              <w:jc w:val="right"/>
              <w:rPr>
                <w:rFonts w:eastAsia="Symbol"/>
              </w:rPr>
            </w:pPr>
            <w:r w:rsidRPr="00853565">
              <w:rPr>
                <w:rFonts w:eastAsia="Symbol"/>
              </w:rPr>
              <w:t>566</w:t>
            </w:r>
          </w:p>
        </w:tc>
        <w:tc>
          <w:tcPr>
            <w:tcW w:w="1144" w:type="dxa"/>
            <w:tcBorders>
              <w:left w:val="single" w:sz="6" w:space="0" w:color="000000"/>
            </w:tcBorders>
            <w:shd w:val="clear" w:color="auto" w:fill="auto"/>
            <w:vAlign w:val="bottom"/>
          </w:tcPr>
          <w:p w14:paraId="04033D61" w14:textId="298B2528" w:rsidR="00FF50E7" w:rsidRPr="00853565" w:rsidRDefault="00FF50E7" w:rsidP="00E82DAD">
            <w:pPr>
              <w:snapToGrid w:val="0"/>
              <w:spacing w:before="40" w:line="140" w:lineRule="exact"/>
              <w:ind w:right="397"/>
              <w:jc w:val="right"/>
              <w:rPr>
                <w:rFonts w:eastAsia="Symbol"/>
              </w:rPr>
            </w:pPr>
            <w:r w:rsidRPr="00853565">
              <w:rPr>
                <w:rFonts w:eastAsia="Symbol"/>
              </w:rPr>
              <w:t>564</w:t>
            </w:r>
          </w:p>
        </w:tc>
        <w:tc>
          <w:tcPr>
            <w:tcW w:w="1144" w:type="dxa"/>
            <w:tcBorders>
              <w:left w:val="single" w:sz="6" w:space="0" w:color="000000"/>
            </w:tcBorders>
            <w:shd w:val="clear" w:color="auto" w:fill="auto"/>
            <w:vAlign w:val="bottom"/>
          </w:tcPr>
          <w:p w14:paraId="0B565F93" w14:textId="2FC87C5E" w:rsidR="00FF50E7" w:rsidRPr="00853565" w:rsidRDefault="00FF50E7" w:rsidP="00E82DAD">
            <w:pPr>
              <w:snapToGrid w:val="0"/>
              <w:spacing w:before="40" w:line="140" w:lineRule="exact"/>
              <w:ind w:right="397"/>
              <w:jc w:val="right"/>
              <w:rPr>
                <w:rFonts w:eastAsia="Symbol"/>
              </w:rPr>
            </w:pPr>
            <w:r w:rsidRPr="00853565">
              <w:rPr>
                <w:rFonts w:eastAsia="Symbol"/>
              </w:rPr>
              <w:t>594</w:t>
            </w:r>
          </w:p>
        </w:tc>
        <w:tc>
          <w:tcPr>
            <w:tcW w:w="1122" w:type="dxa"/>
            <w:tcBorders>
              <w:left w:val="single" w:sz="6" w:space="0" w:color="000000"/>
            </w:tcBorders>
            <w:shd w:val="clear" w:color="auto" w:fill="auto"/>
            <w:vAlign w:val="bottom"/>
          </w:tcPr>
          <w:p w14:paraId="0B9D39C3" w14:textId="3957ED3A" w:rsidR="00FF50E7" w:rsidRPr="00853565" w:rsidRDefault="00FF50E7" w:rsidP="00A8592F">
            <w:pPr>
              <w:snapToGrid w:val="0"/>
              <w:spacing w:before="40" w:line="140" w:lineRule="exact"/>
              <w:ind w:right="397"/>
              <w:jc w:val="right"/>
              <w:rPr>
                <w:rFonts w:eastAsia="Symbol"/>
              </w:rPr>
            </w:pPr>
            <w:r w:rsidRPr="00853565">
              <w:rPr>
                <w:rFonts w:eastAsia="Symbol"/>
              </w:rPr>
              <w:t>…</w:t>
            </w:r>
          </w:p>
        </w:tc>
        <w:tc>
          <w:tcPr>
            <w:tcW w:w="2693" w:type="dxa"/>
            <w:tcBorders>
              <w:left w:val="single" w:sz="6" w:space="0" w:color="000000"/>
            </w:tcBorders>
            <w:shd w:val="clear" w:color="auto" w:fill="auto"/>
            <w:vAlign w:val="bottom"/>
          </w:tcPr>
          <w:p w14:paraId="29BD9986" w14:textId="77777777" w:rsidR="00FF50E7" w:rsidRPr="00853565" w:rsidRDefault="00FF50E7">
            <w:pPr>
              <w:spacing w:before="40" w:line="140" w:lineRule="exact"/>
              <w:ind w:left="170"/>
            </w:pPr>
            <w:r w:rsidRPr="00853565">
              <w:rPr>
                <w:rFonts w:eastAsia="Symbol"/>
                <w:i/>
              </w:rPr>
              <w:t>Italy</w:t>
            </w:r>
          </w:p>
        </w:tc>
      </w:tr>
      <w:tr w:rsidR="00853565" w:rsidRPr="00853565" w14:paraId="2CD53565" w14:textId="77777777" w:rsidTr="0050532D">
        <w:trPr>
          <w:cantSplit/>
        </w:trPr>
        <w:tc>
          <w:tcPr>
            <w:tcW w:w="2674" w:type="dxa"/>
            <w:shd w:val="clear" w:color="auto" w:fill="auto"/>
            <w:vAlign w:val="bottom"/>
          </w:tcPr>
          <w:p w14:paraId="3FA4FDD8" w14:textId="77777777" w:rsidR="00FF50E7" w:rsidRPr="00853565" w:rsidRDefault="00FF50E7">
            <w:pPr>
              <w:pStyle w:val="15"/>
              <w:spacing w:before="40" w:line="140" w:lineRule="exact"/>
              <w:ind w:left="113"/>
            </w:pPr>
            <w:r w:rsidRPr="00853565">
              <w:rPr>
                <w:rFonts w:eastAsia="Symbol"/>
              </w:rPr>
              <w:t>Литва</w:t>
            </w:r>
          </w:p>
        </w:tc>
        <w:tc>
          <w:tcPr>
            <w:tcW w:w="1145" w:type="dxa"/>
            <w:tcBorders>
              <w:left w:val="single" w:sz="6" w:space="0" w:color="000000"/>
            </w:tcBorders>
            <w:shd w:val="clear" w:color="auto" w:fill="auto"/>
            <w:vAlign w:val="bottom"/>
          </w:tcPr>
          <w:p w14:paraId="37AB1518" w14:textId="6786B30E" w:rsidR="00FF50E7" w:rsidRPr="00853565" w:rsidRDefault="00FF50E7" w:rsidP="00A8592F">
            <w:pPr>
              <w:snapToGrid w:val="0"/>
              <w:spacing w:before="40" w:line="140" w:lineRule="exact"/>
              <w:ind w:right="397"/>
              <w:jc w:val="right"/>
              <w:rPr>
                <w:rFonts w:eastAsia="Symbol"/>
              </w:rPr>
            </w:pPr>
            <w:r w:rsidRPr="00853565">
              <w:rPr>
                <w:rFonts w:eastAsia="Symbol"/>
              </w:rPr>
              <w:t>462</w:t>
            </w:r>
          </w:p>
        </w:tc>
        <w:tc>
          <w:tcPr>
            <w:tcW w:w="1144" w:type="dxa"/>
            <w:tcBorders>
              <w:left w:val="single" w:sz="6" w:space="0" w:color="000000"/>
            </w:tcBorders>
            <w:shd w:val="clear" w:color="auto" w:fill="auto"/>
            <w:vAlign w:val="bottom"/>
          </w:tcPr>
          <w:p w14:paraId="39551A74" w14:textId="73E6178E" w:rsidR="00FF50E7" w:rsidRPr="00853565" w:rsidRDefault="00FF50E7" w:rsidP="00E82DAD">
            <w:pPr>
              <w:snapToGrid w:val="0"/>
              <w:spacing w:before="40" w:line="140" w:lineRule="exact"/>
              <w:ind w:right="397"/>
              <w:jc w:val="right"/>
              <w:rPr>
                <w:rFonts w:eastAsia="Symbol"/>
              </w:rPr>
            </w:pPr>
            <w:r w:rsidRPr="00853565">
              <w:rPr>
                <w:rFonts w:eastAsia="Symbol"/>
              </w:rPr>
              <w:t>572</w:t>
            </w:r>
          </w:p>
        </w:tc>
        <w:tc>
          <w:tcPr>
            <w:tcW w:w="1144" w:type="dxa"/>
            <w:tcBorders>
              <w:left w:val="single" w:sz="6" w:space="0" w:color="000000"/>
            </w:tcBorders>
            <w:shd w:val="clear" w:color="auto" w:fill="auto"/>
            <w:vAlign w:val="bottom"/>
          </w:tcPr>
          <w:p w14:paraId="10E49ABA" w14:textId="11A1559A" w:rsidR="00FF50E7" w:rsidRPr="00853565" w:rsidRDefault="00FF50E7" w:rsidP="00E82DAD">
            <w:pPr>
              <w:snapToGrid w:val="0"/>
              <w:spacing w:before="40" w:line="140" w:lineRule="exact"/>
              <w:ind w:right="397"/>
              <w:jc w:val="right"/>
              <w:rPr>
                <w:rFonts w:eastAsia="Symbol"/>
              </w:rPr>
            </w:pPr>
            <w:r w:rsidRPr="00853565">
              <w:rPr>
                <w:rFonts w:eastAsia="Symbol"/>
              </w:rPr>
              <w:t>709</w:t>
            </w:r>
          </w:p>
        </w:tc>
        <w:tc>
          <w:tcPr>
            <w:tcW w:w="1122" w:type="dxa"/>
            <w:tcBorders>
              <w:left w:val="single" w:sz="6" w:space="0" w:color="000000"/>
            </w:tcBorders>
            <w:shd w:val="clear" w:color="auto" w:fill="auto"/>
            <w:vAlign w:val="bottom"/>
          </w:tcPr>
          <w:p w14:paraId="2D108918" w14:textId="755DBA2D" w:rsidR="00FF50E7" w:rsidRPr="00853565" w:rsidRDefault="00FF50E7" w:rsidP="00A8592F">
            <w:pPr>
              <w:snapToGrid w:val="0"/>
              <w:spacing w:before="40" w:line="140" w:lineRule="exact"/>
              <w:ind w:right="397"/>
              <w:jc w:val="right"/>
              <w:rPr>
                <w:rFonts w:eastAsia="Symbol"/>
              </w:rPr>
            </w:pPr>
            <w:r w:rsidRPr="00853565">
              <w:rPr>
                <w:rFonts w:eastAsia="Symbol"/>
              </w:rPr>
              <w:t>…</w:t>
            </w:r>
          </w:p>
        </w:tc>
        <w:tc>
          <w:tcPr>
            <w:tcW w:w="2693" w:type="dxa"/>
            <w:tcBorders>
              <w:left w:val="single" w:sz="6" w:space="0" w:color="000000"/>
            </w:tcBorders>
            <w:shd w:val="clear" w:color="auto" w:fill="auto"/>
            <w:vAlign w:val="bottom"/>
          </w:tcPr>
          <w:p w14:paraId="6E68280C" w14:textId="77777777" w:rsidR="00FF50E7" w:rsidRPr="00853565" w:rsidRDefault="00FF50E7">
            <w:pPr>
              <w:spacing w:before="40" w:line="140" w:lineRule="exact"/>
              <w:ind w:left="170"/>
            </w:pPr>
            <w:r w:rsidRPr="00853565">
              <w:rPr>
                <w:rFonts w:eastAsia="Symbol"/>
                <w:i/>
              </w:rPr>
              <w:t>Lithuania</w:t>
            </w:r>
          </w:p>
        </w:tc>
      </w:tr>
      <w:tr w:rsidR="00853565" w:rsidRPr="00853565" w14:paraId="36244D83" w14:textId="77777777" w:rsidTr="0050532D">
        <w:trPr>
          <w:cantSplit/>
        </w:trPr>
        <w:tc>
          <w:tcPr>
            <w:tcW w:w="2674" w:type="dxa"/>
            <w:shd w:val="clear" w:color="auto" w:fill="auto"/>
            <w:vAlign w:val="bottom"/>
          </w:tcPr>
          <w:p w14:paraId="0A6E1FDD" w14:textId="77777777" w:rsidR="00FF50E7" w:rsidRPr="00853565" w:rsidRDefault="00FF50E7">
            <w:pPr>
              <w:spacing w:before="40" w:line="140" w:lineRule="exact"/>
              <w:ind w:left="113"/>
            </w:pPr>
            <w:r w:rsidRPr="00853565">
              <w:rPr>
                <w:rFonts w:eastAsia="Symbol"/>
              </w:rPr>
              <w:t>Польша</w:t>
            </w:r>
          </w:p>
        </w:tc>
        <w:tc>
          <w:tcPr>
            <w:tcW w:w="1145" w:type="dxa"/>
            <w:tcBorders>
              <w:left w:val="single" w:sz="6" w:space="0" w:color="000000"/>
            </w:tcBorders>
            <w:shd w:val="clear" w:color="auto" w:fill="auto"/>
            <w:vAlign w:val="bottom"/>
          </w:tcPr>
          <w:p w14:paraId="3DC90F4B" w14:textId="7D798DD4" w:rsidR="00FF50E7" w:rsidRPr="00853565" w:rsidRDefault="00FF50E7" w:rsidP="00A8592F">
            <w:pPr>
              <w:snapToGrid w:val="0"/>
              <w:spacing w:before="40" w:line="140" w:lineRule="exact"/>
              <w:ind w:right="397"/>
              <w:jc w:val="right"/>
              <w:rPr>
                <w:rFonts w:eastAsia="Symbol"/>
              </w:rPr>
            </w:pPr>
            <w:r w:rsidRPr="00853565">
              <w:rPr>
                <w:rFonts w:eastAsia="Symbol"/>
              </w:rPr>
              <w:t>484</w:t>
            </w:r>
          </w:p>
        </w:tc>
        <w:tc>
          <w:tcPr>
            <w:tcW w:w="1144" w:type="dxa"/>
            <w:tcBorders>
              <w:left w:val="single" w:sz="6" w:space="0" w:color="000000"/>
            </w:tcBorders>
            <w:shd w:val="clear" w:color="auto" w:fill="auto"/>
            <w:vAlign w:val="bottom"/>
          </w:tcPr>
          <w:p w14:paraId="655C77F3" w14:textId="153C0F5D" w:rsidR="00FF50E7" w:rsidRPr="00853565" w:rsidRDefault="00FF50E7" w:rsidP="00E82DAD">
            <w:pPr>
              <w:snapToGrid w:val="0"/>
              <w:spacing w:before="40" w:line="140" w:lineRule="exact"/>
              <w:ind w:right="397"/>
              <w:jc w:val="right"/>
              <w:rPr>
                <w:rFonts w:eastAsia="Symbol"/>
              </w:rPr>
            </w:pPr>
            <w:r w:rsidRPr="00853565">
              <w:rPr>
                <w:rFonts w:eastAsia="Symbol"/>
              </w:rPr>
              <w:t>599</w:t>
            </w:r>
          </w:p>
        </w:tc>
        <w:tc>
          <w:tcPr>
            <w:tcW w:w="1144" w:type="dxa"/>
            <w:tcBorders>
              <w:left w:val="single" w:sz="6" w:space="0" w:color="000000"/>
            </w:tcBorders>
            <w:shd w:val="clear" w:color="auto" w:fill="auto"/>
            <w:vAlign w:val="bottom"/>
          </w:tcPr>
          <w:p w14:paraId="27729EF6" w14:textId="204FCA8D" w:rsidR="00FF50E7" w:rsidRPr="00853565" w:rsidRDefault="00FF50E7" w:rsidP="00E82DAD">
            <w:pPr>
              <w:snapToGrid w:val="0"/>
              <w:spacing w:before="40" w:line="140" w:lineRule="exact"/>
              <w:ind w:right="397"/>
              <w:jc w:val="right"/>
              <w:rPr>
                <w:rFonts w:eastAsia="Symbol"/>
              </w:rPr>
            </w:pPr>
            <w:r w:rsidRPr="00853565">
              <w:rPr>
                <w:rFonts w:eastAsia="Symbol"/>
              </w:rPr>
              <w:t>575</w:t>
            </w:r>
          </w:p>
        </w:tc>
        <w:tc>
          <w:tcPr>
            <w:tcW w:w="1122" w:type="dxa"/>
            <w:tcBorders>
              <w:left w:val="single" w:sz="6" w:space="0" w:color="000000"/>
            </w:tcBorders>
            <w:shd w:val="clear" w:color="auto" w:fill="auto"/>
            <w:vAlign w:val="bottom"/>
          </w:tcPr>
          <w:p w14:paraId="73491C9B" w14:textId="301A4C5B" w:rsidR="00FF50E7" w:rsidRPr="00853565" w:rsidRDefault="00FF50E7" w:rsidP="00A8592F">
            <w:pPr>
              <w:snapToGrid w:val="0"/>
              <w:spacing w:before="40" w:line="140" w:lineRule="exact"/>
              <w:ind w:right="397"/>
              <w:jc w:val="right"/>
              <w:rPr>
                <w:rFonts w:eastAsia="Symbol"/>
              </w:rPr>
            </w:pPr>
            <w:r w:rsidRPr="00853565">
              <w:rPr>
                <w:rFonts w:eastAsia="Symbol"/>
              </w:rPr>
              <w:t>…</w:t>
            </w:r>
          </w:p>
        </w:tc>
        <w:tc>
          <w:tcPr>
            <w:tcW w:w="2693" w:type="dxa"/>
            <w:tcBorders>
              <w:left w:val="single" w:sz="6" w:space="0" w:color="000000"/>
            </w:tcBorders>
            <w:shd w:val="clear" w:color="auto" w:fill="auto"/>
            <w:vAlign w:val="bottom"/>
          </w:tcPr>
          <w:p w14:paraId="56DB4CF6" w14:textId="77777777" w:rsidR="00FF50E7" w:rsidRPr="00853565" w:rsidRDefault="00FF50E7">
            <w:pPr>
              <w:spacing w:before="40" w:line="140" w:lineRule="exact"/>
              <w:ind w:left="170"/>
            </w:pPr>
            <w:r w:rsidRPr="00853565">
              <w:rPr>
                <w:rFonts w:eastAsia="Symbol"/>
                <w:i/>
              </w:rPr>
              <w:t>Poland</w:t>
            </w:r>
          </w:p>
        </w:tc>
      </w:tr>
      <w:tr w:rsidR="00853565" w:rsidRPr="00853565" w14:paraId="4F76C557" w14:textId="77777777" w:rsidTr="0050532D">
        <w:trPr>
          <w:cantSplit/>
        </w:trPr>
        <w:tc>
          <w:tcPr>
            <w:tcW w:w="2674" w:type="dxa"/>
            <w:shd w:val="clear" w:color="auto" w:fill="auto"/>
            <w:vAlign w:val="bottom"/>
          </w:tcPr>
          <w:p w14:paraId="29BE73C2" w14:textId="77777777" w:rsidR="00FF50E7" w:rsidRPr="00853565" w:rsidRDefault="00FF50E7">
            <w:pPr>
              <w:spacing w:before="40" w:line="140" w:lineRule="exact"/>
              <w:ind w:left="113"/>
            </w:pPr>
            <w:r w:rsidRPr="00853565">
              <w:rPr>
                <w:rFonts w:eastAsia="Symbol"/>
              </w:rPr>
              <w:t>Румыния</w:t>
            </w:r>
          </w:p>
        </w:tc>
        <w:tc>
          <w:tcPr>
            <w:tcW w:w="1145" w:type="dxa"/>
            <w:tcBorders>
              <w:left w:val="single" w:sz="6" w:space="0" w:color="000000"/>
            </w:tcBorders>
            <w:shd w:val="clear" w:color="auto" w:fill="auto"/>
            <w:vAlign w:val="bottom"/>
          </w:tcPr>
          <w:p w14:paraId="0A6B92CD" w14:textId="40D630D2" w:rsidR="00FF50E7" w:rsidRPr="00853565" w:rsidRDefault="00FF50E7" w:rsidP="00A8592F">
            <w:pPr>
              <w:snapToGrid w:val="0"/>
              <w:spacing w:before="40" w:line="140" w:lineRule="exact"/>
              <w:ind w:right="397"/>
              <w:jc w:val="right"/>
              <w:rPr>
                <w:rFonts w:eastAsia="Symbol"/>
              </w:rPr>
            </w:pPr>
            <w:r w:rsidRPr="00853565">
              <w:rPr>
                <w:rFonts w:eastAsia="Symbol"/>
              </w:rPr>
              <w:t>387</w:t>
            </w:r>
          </w:p>
        </w:tc>
        <w:tc>
          <w:tcPr>
            <w:tcW w:w="1144" w:type="dxa"/>
            <w:tcBorders>
              <w:left w:val="single" w:sz="6" w:space="0" w:color="000000"/>
            </w:tcBorders>
            <w:shd w:val="clear" w:color="auto" w:fill="auto"/>
            <w:vAlign w:val="bottom"/>
          </w:tcPr>
          <w:p w14:paraId="5BEB7439" w14:textId="6535DD37" w:rsidR="00FF50E7" w:rsidRPr="00853565" w:rsidRDefault="00FF50E7" w:rsidP="00E82DAD">
            <w:pPr>
              <w:snapToGrid w:val="0"/>
              <w:spacing w:before="40" w:line="140" w:lineRule="exact"/>
              <w:ind w:right="397"/>
              <w:jc w:val="right"/>
              <w:rPr>
                <w:rFonts w:eastAsia="Symbol"/>
              </w:rPr>
            </w:pPr>
            <w:r w:rsidRPr="00853565">
              <w:rPr>
                <w:rFonts w:eastAsia="Symbol"/>
              </w:rPr>
              <w:t>380</w:t>
            </w:r>
          </w:p>
        </w:tc>
        <w:tc>
          <w:tcPr>
            <w:tcW w:w="1144" w:type="dxa"/>
            <w:tcBorders>
              <w:left w:val="single" w:sz="6" w:space="0" w:color="000000"/>
            </w:tcBorders>
            <w:shd w:val="clear" w:color="auto" w:fill="auto"/>
            <w:vAlign w:val="bottom"/>
          </w:tcPr>
          <w:p w14:paraId="72D69FEC" w14:textId="32DE1C83" w:rsidR="00FF50E7" w:rsidRPr="00853565" w:rsidRDefault="00FF50E7" w:rsidP="00E82DAD">
            <w:pPr>
              <w:snapToGrid w:val="0"/>
              <w:spacing w:before="40" w:line="140" w:lineRule="exact"/>
              <w:ind w:right="397"/>
              <w:jc w:val="right"/>
              <w:rPr>
                <w:rFonts w:eastAsia="Symbol"/>
              </w:rPr>
            </w:pPr>
            <w:r w:rsidRPr="00853565">
              <w:rPr>
                <w:rFonts w:eastAsia="Symbol"/>
              </w:rPr>
              <w:t>404</w:t>
            </w:r>
          </w:p>
        </w:tc>
        <w:tc>
          <w:tcPr>
            <w:tcW w:w="1122" w:type="dxa"/>
            <w:tcBorders>
              <w:left w:val="single" w:sz="6" w:space="0" w:color="000000"/>
            </w:tcBorders>
            <w:shd w:val="clear" w:color="auto" w:fill="auto"/>
            <w:vAlign w:val="bottom"/>
          </w:tcPr>
          <w:p w14:paraId="2EC20C2F" w14:textId="0DF8A064" w:rsidR="00FF50E7" w:rsidRPr="00853565" w:rsidRDefault="00FF50E7" w:rsidP="00A8592F">
            <w:pPr>
              <w:snapToGrid w:val="0"/>
              <w:spacing w:before="40" w:line="140" w:lineRule="exact"/>
              <w:ind w:right="397"/>
              <w:jc w:val="right"/>
              <w:rPr>
                <w:rFonts w:eastAsia="Symbol"/>
              </w:rPr>
            </w:pPr>
            <w:r w:rsidRPr="00853565">
              <w:rPr>
                <w:rFonts w:eastAsia="Symbol"/>
              </w:rPr>
              <w:t>…</w:t>
            </w:r>
          </w:p>
        </w:tc>
        <w:tc>
          <w:tcPr>
            <w:tcW w:w="2693" w:type="dxa"/>
            <w:tcBorders>
              <w:left w:val="single" w:sz="6" w:space="0" w:color="000000"/>
            </w:tcBorders>
            <w:shd w:val="clear" w:color="auto" w:fill="auto"/>
            <w:vAlign w:val="bottom"/>
          </w:tcPr>
          <w:p w14:paraId="655A2CD5" w14:textId="77777777" w:rsidR="00FF50E7" w:rsidRPr="00853565" w:rsidRDefault="00FF50E7">
            <w:pPr>
              <w:spacing w:before="40" w:line="140" w:lineRule="exact"/>
              <w:ind w:left="170"/>
            </w:pPr>
            <w:r w:rsidRPr="00853565">
              <w:rPr>
                <w:rFonts w:eastAsia="Symbol"/>
                <w:i/>
              </w:rPr>
              <w:t>Romania</w:t>
            </w:r>
          </w:p>
        </w:tc>
      </w:tr>
      <w:tr w:rsidR="00853565" w:rsidRPr="00853565" w14:paraId="38AC75C5" w14:textId="77777777" w:rsidTr="0050532D">
        <w:trPr>
          <w:cantSplit/>
        </w:trPr>
        <w:tc>
          <w:tcPr>
            <w:tcW w:w="2674" w:type="dxa"/>
            <w:shd w:val="clear" w:color="auto" w:fill="auto"/>
            <w:vAlign w:val="bottom"/>
          </w:tcPr>
          <w:p w14:paraId="1A7D6BE8" w14:textId="7F188595" w:rsidR="00FF50E7" w:rsidRPr="00853565" w:rsidRDefault="00FF50E7">
            <w:pPr>
              <w:spacing w:before="40" w:line="140" w:lineRule="exact"/>
              <w:ind w:left="113"/>
            </w:pPr>
            <w:r w:rsidRPr="00853565">
              <w:rPr>
                <w:rFonts w:eastAsia="Symbol"/>
              </w:rPr>
              <w:t>Соединенное Королевство</w:t>
            </w:r>
            <w:r w:rsidRPr="00853565">
              <w:rPr>
                <w:rFonts w:eastAsia="Symbol"/>
              </w:rPr>
              <w:br/>
              <w:t>(Великобритания)</w:t>
            </w:r>
            <w:r w:rsidR="0096658D" w:rsidRPr="00853565">
              <w:rPr>
                <w:rFonts w:eastAsia="Symbol"/>
                <w:vertAlign w:val="superscript"/>
                <w:lang w:val="en-US"/>
              </w:rPr>
              <w:t xml:space="preserve"> 1)</w:t>
            </w:r>
          </w:p>
        </w:tc>
        <w:tc>
          <w:tcPr>
            <w:tcW w:w="1145" w:type="dxa"/>
            <w:tcBorders>
              <w:left w:val="single" w:sz="6" w:space="0" w:color="000000"/>
            </w:tcBorders>
            <w:shd w:val="clear" w:color="auto" w:fill="auto"/>
            <w:vAlign w:val="bottom"/>
          </w:tcPr>
          <w:p w14:paraId="58A159D4" w14:textId="74E35684" w:rsidR="00FF50E7" w:rsidRPr="00853565" w:rsidRDefault="00FF50E7" w:rsidP="00A8592F">
            <w:pPr>
              <w:snapToGrid w:val="0"/>
              <w:spacing w:before="40" w:line="140" w:lineRule="exact"/>
              <w:ind w:right="397"/>
              <w:jc w:val="right"/>
              <w:rPr>
                <w:rFonts w:eastAsia="Symbol"/>
              </w:rPr>
            </w:pPr>
            <w:r w:rsidRPr="00853565">
              <w:rPr>
                <w:rFonts w:eastAsia="Symbol"/>
              </w:rPr>
              <w:t>551</w:t>
            </w:r>
          </w:p>
        </w:tc>
        <w:tc>
          <w:tcPr>
            <w:tcW w:w="1144" w:type="dxa"/>
            <w:tcBorders>
              <w:left w:val="single" w:sz="6" w:space="0" w:color="000000"/>
            </w:tcBorders>
            <w:shd w:val="clear" w:color="auto" w:fill="auto"/>
            <w:vAlign w:val="bottom"/>
          </w:tcPr>
          <w:p w14:paraId="40FFFCD9" w14:textId="19632CF8" w:rsidR="00FF50E7" w:rsidRPr="00853565" w:rsidRDefault="00FF50E7" w:rsidP="00E82DAD">
            <w:pPr>
              <w:snapToGrid w:val="0"/>
              <w:spacing w:before="40" w:line="140" w:lineRule="exact"/>
              <w:ind w:right="397"/>
              <w:jc w:val="right"/>
              <w:rPr>
                <w:rFonts w:eastAsia="Symbol"/>
              </w:rPr>
            </w:pPr>
            <w:r w:rsidRPr="00853565">
              <w:rPr>
                <w:rFonts w:eastAsia="Symbol"/>
              </w:rPr>
              <w:t>667</w:t>
            </w:r>
          </w:p>
        </w:tc>
        <w:tc>
          <w:tcPr>
            <w:tcW w:w="1144" w:type="dxa"/>
            <w:tcBorders>
              <w:left w:val="single" w:sz="6" w:space="0" w:color="000000"/>
            </w:tcBorders>
            <w:shd w:val="clear" w:color="auto" w:fill="auto"/>
            <w:vAlign w:val="bottom"/>
          </w:tcPr>
          <w:p w14:paraId="3793DAB6" w14:textId="60390740" w:rsidR="00FF50E7" w:rsidRPr="00853565" w:rsidRDefault="00FF50E7" w:rsidP="00E82DAD">
            <w:pPr>
              <w:snapToGrid w:val="0"/>
              <w:spacing w:before="40" w:line="140" w:lineRule="exact"/>
              <w:ind w:right="397"/>
              <w:jc w:val="right"/>
              <w:rPr>
                <w:rFonts w:eastAsia="Symbol"/>
              </w:rPr>
            </w:pPr>
            <w:r w:rsidRPr="00853565">
              <w:rPr>
                <w:rFonts w:eastAsia="Symbol"/>
              </w:rPr>
              <w:t>690</w:t>
            </w:r>
          </w:p>
        </w:tc>
        <w:tc>
          <w:tcPr>
            <w:tcW w:w="1122" w:type="dxa"/>
            <w:tcBorders>
              <w:left w:val="single" w:sz="6" w:space="0" w:color="000000"/>
            </w:tcBorders>
            <w:shd w:val="clear" w:color="auto" w:fill="auto"/>
            <w:vAlign w:val="bottom"/>
          </w:tcPr>
          <w:p w14:paraId="3E3A55B4" w14:textId="06D7FD11" w:rsidR="00FF50E7" w:rsidRPr="00853565" w:rsidRDefault="00FF50E7" w:rsidP="00A8592F">
            <w:pPr>
              <w:snapToGrid w:val="0"/>
              <w:spacing w:before="40" w:line="140" w:lineRule="exact"/>
              <w:ind w:right="397"/>
              <w:jc w:val="right"/>
              <w:rPr>
                <w:rFonts w:eastAsia="Symbol"/>
              </w:rPr>
            </w:pPr>
            <w:r w:rsidRPr="00853565">
              <w:rPr>
                <w:rFonts w:eastAsia="Symbol"/>
              </w:rPr>
              <w:t>…</w:t>
            </w:r>
          </w:p>
        </w:tc>
        <w:tc>
          <w:tcPr>
            <w:tcW w:w="2693" w:type="dxa"/>
            <w:tcBorders>
              <w:left w:val="single" w:sz="6" w:space="0" w:color="000000"/>
            </w:tcBorders>
            <w:shd w:val="clear" w:color="auto" w:fill="auto"/>
            <w:vAlign w:val="bottom"/>
          </w:tcPr>
          <w:p w14:paraId="5EF6AF35" w14:textId="6AC996B8" w:rsidR="00FF50E7" w:rsidRPr="00853565" w:rsidRDefault="00FF50E7">
            <w:pPr>
              <w:spacing w:before="40" w:line="140" w:lineRule="exact"/>
              <w:ind w:left="170"/>
            </w:pPr>
            <w:r w:rsidRPr="00853565">
              <w:rPr>
                <w:rFonts w:eastAsia="Symbol"/>
                <w:i/>
              </w:rPr>
              <w:t>United Kingdom</w:t>
            </w:r>
            <w:r w:rsidR="0096658D" w:rsidRPr="00853565">
              <w:rPr>
                <w:rFonts w:eastAsia="Symbol"/>
                <w:vertAlign w:val="superscript"/>
                <w:lang w:val="en-US"/>
              </w:rPr>
              <w:t>1)</w:t>
            </w:r>
          </w:p>
        </w:tc>
      </w:tr>
      <w:tr w:rsidR="00853565" w:rsidRPr="00853565" w14:paraId="3C7C80D1" w14:textId="77777777" w:rsidTr="0050532D">
        <w:trPr>
          <w:cantSplit/>
        </w:trPr>
        <w:tc>
          <w:tcPr>
            <w:tcW w:w="2674" w:type="dxa"/>
            <w:shd w:val="clear" w:color="auto" w:fill="auto"/>
            <w:vAlign w:val="bottom"/>
          </w:tcPr>
          <w:p w14:paraId="4B2EE786" w14:textId="77777777" w:rsidR="00FF50E7" w:rsidRPr="00853565" w:rsidRDefault="00FF50E7">
            <w:pPr>
              <w:spacing w:before="40" w:line="140" w:lineRule="exact"/>
              <w:ind w:left="113"/>
            </w:pPr>
            <w:r w:rsidRPr="00853565">
              <w:rPr>
                <w:rFonts w:eastAsia="Symbol"/>
              </w:rPr>
              <w:t>Финляндия</w:t>
            </w:r>
          </w:p>
        </w:tc>
        <w:tc>
          <w:tcPr>
            <w:tcW w:w="1145" w:type="dxa"/>
            <w:tcBorders>
              <w:left w:val="single" w:sz="6" w:space="0" w:color="000000"/>
            </w:tcBorders>
            <w:shd w:val="clear" w:color="auto" w:fill="auto"/>
            <w:vAlign w:val="bottom"/>
          </w:tcPr>
          <w:p w14:paraId="6174DB2A" w14:textId="4C42D683" w:rsidR="00FF50E7" w:rsidRPr="00853565" w:rsidRDefault="00FF50E7" w:rsidP="00A8592F">
            <w:pPr>
              <w:snapToGrid w:val="0"/>
              <w:spacing w:before="40" w:line="140" w:lineRule="exact"/>
              <w:ind w:right="397"/>
              <w:jc w:val="right"/>
              <w:rPr>
                <w:rFonts w:eastAsia="Symbol"/>
              </w:rPr>
            </w:pPr>
            <w:r w:rsidRPr="00853565">
              <w:rPr>
                <w:rFonts w:eastAsia="Symbol"/>
              </w:rPr>
              <w:t>371</w:t>
            </w:r>
          </w:p>
        </w:tc>
        <w:tc>
          <w:tcPr>
            <w:tcW w:w="1144" w:type="dxa"/>
            <w:tcBorders>
              <w:left w:val="single" w:sz="6" w:space="0" w:color="000000"/>
            </w:tcBorders>
            <w:shd w:val="clear" w:color="auto" w:fill="auto"/>
            <w:vAlign w:val="bottom"/>
          </w:tcPr>
          <w:p w14:paraId="5B08D224" w14:textId="29A14E46" w:rsidR="00FF50E7" w:rsidRPr="00853565" w:rsidRDefault="00FF50E7" w:rsidP="00E82DAD">
            <w:pPr>
              <w:snapToGrid w:val="0"/>
              <w:spacing w:before="40" w:line="140" w:lineRule="exact"/>
              <w:ind w:right="397"/>
              <w:jc w:val="right"/>
              <w:rPr>
                <w:rFonts w:eastAsia="Symbol"/>
              </w:rPr>
            </w:pPr>
            <w:r w:rsidRPr="00853565">
              <w:rPr>
                <w:rFonts w:eastAsia="Symbol"/>
              </w:rPr>
              <w:t>363</w:t>
            </w:r>
          </w:p>
        </w:tc>
        <w:tc>
          <w:tcPr>
            <w:tcW w:w="1144" w:type="dxa"/>
            <w:tcBorders>
              <w:left w:val="single" w:sz="6" w:space="0" w:color="000000"/>
            </w:tcBorders>
            <w:shd w:val="clear" w:color="auto" w:fill="auto"/>
            <w:vAlign w:val="bottom"/>
          </w:tcPr>
          <w:p w14:paraId="7C72A0E4" w14:textId="5FBE187F" w:rsidR="00FF50E7" w:rsidRPr="00853565" w:rsidRDefault="00FF50E7" w:rsidP="00E82DAD">
            <w:pPr>
              <w:snapToGrid w:val="0"/>
              <w:spacing w:before="40" w:line="140" w:lineRule="exact"/>
              <w:ind w:right="397"/>
              <w:jc w:val="right"/>
              <w:rPr>
                <w:rFonts w:eastAsia="Symbol"/>
              </w:rPr>
            </w:pPr>
            <w:r w:rsidRPr="00853565">
              <w:rPr>
                <w:rFonts w:eastAsia="Symbol"/>
              </w:rPr>
              <w:t>478</w:t>
            </w:r>
          </w:p>
        </w:tc>
        <w:tc>
          <w:tcPr>
            <w:tcW w:w="1122" w:type="dxa"/>
            <w:tcBorders>
              <w:left w:val="single" w:sz="6" w:space="0" w:color="000000"/>
            </w:tcBorders>
            <w:shd w:val="clear" w:color="auto" w:fill="auto"/>
            <w:vAlign w:val="bottom"/>
          </w:tcPr>
          <w:p w14:paraId="549347A8" w14:textId="1ABEBC4C" w:rsidR="00FF50E7" w:rsidRPr="00853565" w:rsidRDefault="00FF50E7" w:rsidP="00A8592F">
            <w:pPr>
              <w:snapToGrid w:val="0"/>
              <w:spacing w:before="40" w:line="140" w:lineRule="exact"/>
              <w:ind w:right="397"/>
              <w:jc w:val="right"/>
              <w:rPr>
                <w:rFonts w:eastAsia="Symbol"/>
              </w:rPr>
            </w:pPr>
            <w:r w:rsidRPr="00853565">
              <w:rPr>
                <w:rFonts w:eastAsia="Symbol"/>
              </w:rPr>
              <w:t>…</w:t>
            </w:r>
          </w:p>
        </w:tc>
        <w:tc>
          <w:tcPr>
            <w:tcW w:w="2693" w:type="dxa"/>
            <w:tcBorders>
              <w:left w:val="single" w:sz="6" w:space="0" w:color="000000"/>
            </w:tcBorders>
            <w:shd w:val="clear" w:color="auto" w:fill="auto"/>
            <w:vAlign w:val="bottom"/>
          </w:tcPr>
          <w:p w14:paraId="3130E98D" w14:textId="77777777" w:rsidR="00FF50E7" w:rsidRPr="00853565" w:rsidRDefault="00FF50E7">
            <w:pPr>
              <w:spacing w:before="40" w:line="140" w:lineRule="exact"/>
              <w:ind w:left="170"/>
            </w:pPr>
            <w:r w:rsidRPr="00853565">
              <w:rPr>
                <w:rFonts w:eastAsia="Symbol"/>
                <w:i/>
              </w:rPr>
              <w:t xml:space="preserve">Finland </w:t>
            </w:r>
          </w:p>
        </w:tc>
      </w:tr>
      <w:tr w:rsidR="00853565" w:rsidRPr="00853565" w14:paraId="1C51E1FD" w14:textId="77777777" w:rsidTr="0050532D">
        <w:trPr>
          <w:cantSplit/>
        </w:trPr>
        <w:tc>
          <w:tcPr>
            <w:tcW w:w="2674" w:type="dxa"/>
            <w:shd w:val="clear" w:color="auto" w:fill="auto"/>
            <w:vAlign w:val="bottom"/>
          </w:tcPr>
          <w:p w14:paraId="0F66AD6B" w14:textId="77777777" w:rsidR="00FF50E7" w:rsidRPr="00853565" w:rsidRDefault="00FF50E7">
            <w:pPr>
              <w:spacing w:before="40" w:line="140" w:lineRule="exact"/>
              <w:ind w:left="113"/>
            </w:pPr>
            <w:r w:rsidRPr="00853565">
              <w:rPr>
                <w:rFonts w:eastAsia="Symbol"/>
              </w:rPr>
              <w:t>Франция</w:t>
            </w:r>
          </w:p>
        </w:tc>
        <w:tc>
          <w:tcPr>
            <w:tcW w:w="1145" w:type="dxa"/>
            <w:tcBorders>
              <w:left w:val="single" w:sz="6" w:space="0" w:color="000000"/>
            </w:tcBorders>
            <w:shd w:val="clear" w:color="auto" w:fill="auto"/>
            <w:vAlign w:val="bottom"/>
          </w:tcPr>
          <w:p w14:paraId="71178D07" w14:textId="1AA87617" w:rsidR="00FF50E7" w:rsidRPr="00853565" w:rsidRDefault="00FF50E7" w:rsidP="00A8592F">
            <w:pPr>
              <w:snapToGrid w:val="0"/>
              <w:spacing w:before="40" w:line="140" w:lineRule="exact"/>
              <w:ind w:right="397"/>
              <w:jc w:val="right"/>
              <w:rPr>
                <w:rFonts w:eastAsia="Symbol"/>
              </w:rPr>
            </w:pPr>
            <w:r w:rsidRPr="00853565">
              <w:rPr>
                <w:rFonts w:eastAsia="Symbol"/>
              </w:rPr>
              <w:t>831</w:t>
            </w:r>
          </w:p>
        </w:tc>
        <w:tc>
          <w:tcPr>
            <w:tcW w:w="1144" w:type="dxa"/>
            <w:tcBorders>
              <w:left w:val="single" w:sz="6" w:space="0" w:color="000000"/>
            </w:tcBorders>
            <w:shd w:val="clear" w:color="auto" w:fill="auto"/>
            <w:vAlign w:val="bottom"/>
          </w:tcPr>
          <w:p w14:paraId="2F8A375C" w14:textId="2DE4E8CD" w:rsidR="00FF50E7" w:rsidRPr="00853565" w:rsidRDefault="00FF50E7" w:rsidP="00E82DAD">
            <w:pPr>
              <w:snapToGrid w:val="0"/>
              <w:spacing w:before="40" w:line="140" w:lineRule="exact"/>
              <w:ind w:right="397"/>
              <w:jc w:val="right"/>
              <w:rPr>
                <w:rFonts w:eastAsia="Symbol"/>
              </w:rPr>
            </w:pPr>
            <w:r w:rsidRPr="00853565">
              <w:rPr>
                <w:rFonts w:eastAsia="Symbol"/>
              </w:rPr>
              <w:t>822</w:t>
            </w:r>
          </w:p>
        </w:tc>
        <w:tc>
          <w:tcPr>
            <w:tcW w:w="1144" w:type="dxa"/>
            <w:tcBorders>
              <w:left w:val="single" w:sz="6" w:space="0" w:color="000000"/>
            </w:tcBorders>
            <w:shd w:val="clear" w:color="auto" w:fill="auto"/>
            <w:vAlign w:val="bottom"/>
          </w:tcPr>
          <w:p w14:paraId="647A9AF6" w14:textId="0F8CF867" w:rsidR="00FF50E7" w:rsidRPr="00853565" w:rsidRDefault="00FF50E7" w:rsidP="00E82DAD">
            <w:pPr>
              <w:snapToGrid w:val="0"/>
              <w:spacing w:before="40" w:line="140" w:lineRule="exact"/>
              <w:ind w:right="397"/>
              <w:jc w:val="right"/>
              <w:rPr>
                <w:rFonts w:eastAsia="Symbol"/>
              </w:rPr>
            </w:pPr>
            <w:r w:rsidRPr="00853565">
              <w:rPr>
                <w:rFonts w:eastAsia="Symbol"/>
              </w:rPr>
              <w:t>851</w:t>
            </w:r>
          </w:p>
        </w:tc>
        <w:tc>
          <w:tcPr>
            <w:tcW w:w="1122" w:type="dxa"/>
            <w:tcBorders>
              <w:left w:val="single" w:sz="6" w:space="0" w:color="000000"/>
            </w:tcBorders>
            <w:shd w:val="clear" w:color="auto" w:fill="auto"/>
            <w:vAlign w:val="bottom"/>
          </w:tcPr>
          <w:p w14:paraId="4E97C7B4" w14:textId="2E2253B2" w:rsidR="00FF50E7" w:rsidRPr="00853565" w:rsidRDefault="00FF50E7" w:rsidP="00A8592F">
            <w:pPr>
              <w:snapToGrid w:val="0"/>
              <w:spacing w:before="40" w:line="140" w:lineRule="exact"/>
              <w:ind w:right="397"/>
              <w:jc w:val="right"/>
              <w:rPr>
                <w:rFonts w:eastAsia="Symbol"/>
              </w:rPr>
            </w:pPr>
            <w:r w:rsidRPr="00853565">
              <w:rPr>
                <w:rFonts w:eastAsia="Symbol"/>
              </w:rPr>
              <w:t>…</w:t>
            </w:r>
          </w:p>
        </w:tc>
        <w:tc>
          <w:tcPr>
            <w:tcW w:w="2693" w:type="dxa"/>
            <w:tcBorders>
              <w:left w:val="single" w:sz="6" w:space="0" w:color="000000"/>
            </w:tcBorders>
            <w:shd w:val="clear" w:color="auto" w:fill="auto"/>
            <w:vAlign w:val="bottom"/>
          </w:tcPr>
          <w:p w14:paraId="2FD5134B" w14:textId="77777777" w:rsidR="00FF50E7" w:rsidRPr="00853565" w:rsidRDefault="00FF50E7">
            <w:pPr>
              <w:spacing w:before="40" w:line="140" w:lineRule="exact"/>
              <w:ind w:left="170"/>
            </w:pPr>
            <w:r w:rsidRPr="00853565">
              <w:rPr>
                <w:rFonts w:eastAsia="Symbol"/>
                <w:i/>
              </w:rPr>
              <w:t>France</w:t>
            </w:r>
          </w:p>
        </w:tc>
      </w:tr>
      <w:tr w:rsidR="00853565" w:rsidRPr="00853565" w14:paraId="171C810D" w14:textId="77777777" w:rsidTr="0050532D">
        <w:trPr>
          <w:cantSplit/>
        </w:trPr>
        <w:tc>
          <w:tcPr>
            <w:tcW w:w="2674" w:type="dxa"/>
            <w:shd w:val="clear" w:color="auto" w:fill="auto"/>
            <w:vAlign w:val="bottom"/>
          </w:tcPr>
          <w:p w14:paraId="0C57742A" w14:textId="77777777" w:rsidR="00FF50E7" w:rsidRPr="00853565" w:rsidRDefault="00FF50E7">
            <w:pPr>
              <w:spacing w:before="40" w:line="140" w:lineRule="exact"/>
              <w:ind w:left="113"/>
            </w:pPr>
            <w:r w:rsidRPr="00853565">
              <w:rPr>
                <w:rFonts w:eastAsia="Symbol"/>
              </w:rPr>
              <w:t>Швеция</w:t>
            </w:r>
          </w:p>
        </w:tc>
        <w:tc>
          <w:tcPr>
            <w:tcW w:w="1145" w:type="dxa"/>
            <w:tcBorders>
              <w:left w:val="single" w:sz="6" w:space="0" w:color="000000"/>
            </w:tcBorders>
            <w:shd w:val="clear" w:color="auto" w:fill="auto"/>
            <w:vAlign w:val="bottom"/>
          </w:tcPr>
          <w:p w14:paraId="12102D27" w14:textId="5315C57C" w:rsidR="00FF50E7" w:rsidRPr="00853565" w:rsidRDefault="00FF50E7" w:rsidP="00A8592F">
            <w:pPr>
              <w:snapToGrid w:val="0"/>
              <w:spacing w:before="40" w:line="140" w:lineRule="exact"/>
              <w:ind w:right="397"/>
              <w:jc w:val="right"/>
              <w:rPr>
                <w:rFonts w:eastAsia="Symbol"/>
              </w:rPr>
            </w:pPr>
            <w:r w:rsidRPr="00853565">
              <w:rPr>
                <w:rFonts w:eastAsia="Symbol"/>
              </w:rPr>
              <w:t>521</w:t>
            </w:r>
          </w:p>
        </w:tc>
        <w:tc>
          <w:tcPr>
            <w:tcW w:w="1144" w:type="dxa"/>
            <w:tcBorders>
              <w:left w:val="single" w:sz="6" w:space="0" w:color="000000"/>
            </w:tcBorders>
            <w:shd w:val="clear" w:color="auto" w:fill="auto"/>
            <w:vAlign w:val="bottom"/>
          </w:tcPr>
          <w:p w14:paraId="11A0E5FF" w14:textId="690EFDCA" w:rsidR="00FF50E7" w:rsidRPr="00853565" w:rsidRDefault="00FF50E7" w:rsidP="00E82DAD">
            <w:pPr>
              <w:snapToGrid w:val="0"/>
              <w:spacing w:before="40" w:line="140" w:lineRule="exact"/>
              <w:ind w:right="397"/>
              <w:jc w:val="right"/>
              <w:rPr>
                <w:rFonts w:eastAsia="Symbol"/>
              </w:rPr>
            </w:pPr>
            <w:r w:rsidRPr="00853565">
              <w:rPr>
                <w:rFonts w:eastAsia="Symbol"/>
              </w:rPr>
              <w:t>554</w:t>
            </w:r>
          </w:p>
        </w:tc>
        <w:tc>
          <w:tcPr>
            <w:tcW w:w="1144" w:type="dxa"/>
            <w:tcBorders>
              <w:left w:val="single" w:sz="6" w:space="0" w:color="000000"/>
            </w:tcBorders>
            <w:shd w:val="clear" w:color="auto" w:fill="auto"/>
            <w:vAlign w:val="bottom"/>
          </w:tcPr>
          <w:p w14:paraId="64A41D49" w14:textId="35D24BBC" w:rsidR="00FF50E7" w:rsidRPr="00853565" w:rsidRDefault="00FF50E7" w:rsidP="00E82DAD">
            <w:pPr>
              <w:snapToGrid w:val="0"/>
              <w:spacing w:before="40" w:line="140" w:lineRule="exact"/>
              <w:ind w:right="397"/>
              <w:jc w:val="right"/>
              <w:rPr>
                <w:rFonts w:eastAsia="Symbol"/>
              </w:rPr>
            </w:pPr>
            <w:r w:rsidRPr="00853565">
              <w:rPr>
                <w:rFonts w:eastAsia="Symbol"/>
              </w:rPr>
              <w:t>747</w:t>
            </w:r>
          </w:p>
        </w:tc>
        <w:tc>
          <w:tcPr>
            <w:tcW w:w="1122" w:type="dxa"/>
            <w:tcBorders>
              <w:left w:val="single" w:sz="6" w:space="0" w:color="000000"/>
            </w:tcBorders>
            <w:shd w:val="clear" w:color="auto" w:fill="auto"/>
            <w:vAlign w:val="bottom"/>
          </w:tcPr>
          <w:p w14:paraId="07045576" w14:textId="5FB042BD" w:rsidR="00FF50E7" w:rsidRPr="00853565" w:rsidRDefault="00FF50E7" w:rsidP="00A8592F">
            <w:pPr>
              <w:snapToGrid w:val="0"/>
              <w:spacing w:before="40" w:line="140" w:lineRule="exact"/>
              <w:ind w:right="397"/>
              <w:jc w:val="right"/>
              <w:rPr>
                <w:rFonts w:eastAsia="Symbol"/>
              </w:rPr>
            </w:pPr>
            <w:r w:rsidRPr="00853565">
              <w:rPr>
                <w:rFonts w:eastAsia="Symbol"/>
              </w:rPr>
              <w:t>…</w:t>
            </w:r>
          </w:p>
        </w:tc>
        <w:tc>
          <w:tcPr>
            <w:tcW w:w="2693" w:type="dxa"/>
            <w:tcBorders>
              <w:left w:val="single" w:sz="6" w:space="0" w:color="000000"/>
            </w:tcBorders>
            <w:shd w:val="clear" w:color="auto" w:fill="auto"/>
            <w:vAlign w:val="bottom"/>
          </w:tcPr>
          <w:p w14:paraId="4C4F3E79" w14:textId="77777777" w:rsidR="00FF50E7" w:rsidRPr="00853565" w:rsidRDefault="00FF50E7">
            <w:pPr>
              <w:spacing w:before="40" w:line="140" w:lineRule="exact"/>
              <w:ind w:left="170"/>
            </w:pPr>
            <w:r w:rsidRPr="00853565">
              <w:rPr>
                <w:rFonts w:eastAsia="Symbol"/>
                <w:i/>
              </w:rPr>
              <w:t>Sweden</w:t>
            </w:r>
          </w:p>
        </w:tc>
      </w:tr>
      <w:tr w:rsidR="00853565" w:rsidRPr="00853565" w14:paraId="1D014FAC" w14:textId="77777777" w:rsidTr="0050532D">
        <w:trPr>
          <w:cantSplit/>
        </w:trPr>
        <w:tc>
          <w:tcPr>
            <w:tcW w:w="2674" w:type="dxa"/>
            <w:shd w:val="clear" w:color="auto" w:fill="auto"/>
            <w:vAlign w:val="bottom"/>
          </w:tcPr>
          <w:p w14:paraId="3B8F8213" w14:textId="77777777" w:rsidR="00FF50E7" w:rsidRPr="00853565" w:rsidRDefault="00FF50E7">
            <w:pPr>
              <w:spacing w:before="40" w:line="140" w:lineRule="exact"/>
            </w:pPr>
            <w:r w:rsidRPr="00853565">
              <w:rPr>
                <w:rFonts w:eastAsia="Symbol"/>
                <w:b/>
                <w:bCs/>
              </w:rPr>
              <w:t xml:space="preserve">Другие страны </w:t>
            </w:r>
          </w:p>
        </w:tc>
        <w:tc>
          <w:tcPr>
            <w:tcW w:w="1145" w:type="dxa"/>
            <w:tcBorders>
              <w:left w:val="single" w:sz="6" w:space="0" w:color="000000"/>
            </w:tcBorders>
            <w:shd w:val="clear" w:color="auto" w:fill="auto"/>
            <w:vAlign w:val="bottom"/>
          </w:tcPr>
          <w:p w14:paraId="0B7DEF25" w14:textId="77777777" w:rsidR="00FF50E7" w:rsidRPr="00853565" w:rsidRDefault="00FF50E7" w:rsidP="00A8592F">
            <w:pPr>
              <w:snapToGrid w:val="0"/>
              <w:spacing w:before="40" w:line="140" w:lineRule="exact"/>
              <w:ind w:right="397"/>
              <w:jc w:val="right"/>
              <w:rPr>
                <w:rFonts w:eastAsia="Symbol"/>
              </w:rPr>
            </w:pPr>
          </w:p>
        </w:tc>
        <w:tc>
          <w:tcPr>
            <w:tcW w:w="1144" w:type="dxa"/>
            <w:tcBorders>
              <w:left w:val="single" w:sz="6" w:space="0" w:color="000000"/>
            </w:tcBorders>
            <w:shd w:val="clear" w:color="auto" w:fill="auto"/>
            <w:vAlign w:val="bottom"/>
          </w:tcPr>
          <w:p w14:paraId="794C028E" w14:textId="77777777" w:rsidR="00FF50E7" w:rsidRPr="00853565" w:rsidRDefault="00FF50E7" w:rsidP="00E82DAD">
            <w:pPr>
              <w:spacing w:before="40" w:line="140" w:lineRule="exact"/>
              <w:ind w:right="397"/>
              <w:jc w:val="right"/>
              <w:rPr>
                <w:rFonts w:eastAsia="Symbol"/>
              </w:rPr>
            </w:pPr>
          </w:p>
        </w:tc>
        <w:tc>
          <w:tcPr>
            <w:tcW w:w="1144" w:type="dxa"/>
            <w:tcBorders>
              <w:left w:val="single" w:sz="6" w:space="0" w:color="000000"/>
            </w:tcBorders>
            <w:shd w:val="clear" w:color="auto" w:fill="auto"/>
            <w:vAlign w:val="bottom"/>
          </w:tcPr>
          <w:p w14:paraId="740AF08D" w14:textId="07FD2587" w:rsidR="00FF50E7" w:rsidRPr="00853565" w:rsidRDefault="00FF50E7" w:rsidP="00E82DAD">
            <w:pPr>
              <w:snapToGrid w:val="0"/>
              <w:spacing w:before="40" w:line="140" w:lineRule="exact"/>
              <w:ind w:right="397"/>
              <w:jc w:val="right"/>
              <w:rPr>
                <w:rFonts w:eastAsia="Symbol"/>
              </w:rPr>
            </w:pPr>
          </w:p>
        </w:tc>
        <w:tc>
          <w:tcPr>
            <w:tcW w:w="1122" w:type="dxa"/>
            <w:tcBorders>
              <w:left w:val="single" w:sz="6" w:space="0" w:color="000000"/>
            </w:tcBorders>
            <w:shd w:val="clear" w:color="auto" w:fill="auto"/>
            <w:vAlign w:val="bottom"/>
          </w:tcPr>
          <w:p w14:paraId="62BB51DF" w14:textId="089A85BB" w:rsidR="00FF50E7" w:rsidRPr="00853565" w:rsidRDefault="00FF50E7" w:rsidP="00A8592F">
            <w:pPr>
              <w:snapToGrid w:val="0"/>
              <w:spacing w:before="40" w:line="140" w:lineRule="exact"/>
              <w:ind w:right="397"/>
              <w:jc w:val="right"/>
              <w:rPr>
                <w:rFonts w:eastAsia="Symbol"/>
              </w:rPr>
            </w:pPr>
          </w:p>
        </w:tc>
        <w:tc>
          <w:tcPr>
            <w:tcW w:w="2693" w:type="dxa"/>
            <w:tcBorders>
              <w:left w:val="single" w:sz="6" w:space="0" w:color="000000"/>
            </w:tcBorders>
            <w:shd w:val="clear" w:color="auto" w:fill="auto"/>
            <w:vAlign w:val="bottom"/>
          </w:tcPr>
          <w:p w14:paraId="4740D391" w14:textId="77777777" w:rsidR="00FF50E7" w:rsidRPr="00853565" w:rsidRDefault="00FF50E7">
            <w:pPr>
              <w:spacing w:before="40" w:line="140" w:lineRule="exact"/>
              <w:ind w:left="57"/>
            </w:pPr>
            <w:r w:rsidRPr="00853565">
              <w:rPr>
                <w:rFonts w:eastAsia="Symbol"/>
                <w:b/>
                <w:i/>
              </w:rPr>
              <w:t xml:space="preserve">Other countries </w:t>
            </w:r>
          </w:p>
        </w:tc>
      </w:tr>
      <w:tr w:rsidR="00853565" w:rsidRPr="00853565" w14:paraId="61E07F8C" w14:textId="77777777" w:rsidTr="0050532D">
        <w:trPr>
          <w:cantSplit/>
        </w:trPr>
        <w:tc>
          <w:tcPr>
            <w:tcW w:w="2674" w:type="dxa"/>
            <w:shd w:val="clear" w:color="auto" w:fill="auto"/>
            <w:vAlign w:val="bottom"/>
          </w:tcPr>
          <w:p w14:paraId="565A45D6" w14:textId="77777777" w:rsidR="00FF50E7" w:rsidRPr="00853565" w:rsidRDefault="00FF50E7">
            <w:pPr>
              <w:spacing w:before="40" w:line="140" w:lineRule="exact"/>
              <w:ind w:left="340"/>
            </w:pPr>
            <w:r w:rsidRPr="00853565">
              <w:rPr>
                <w:rFonts w:eastAsia="Symbol"/>
              </w:rPr>
              <w:t>из них:</w:t>
            </w:r>
          </w:p>
        </w:tc>
        <w:tc>
          <w:tcPr>
            <w:tcW w:w="1145" w:type="dxa"/>
            <w:tcBorders>
              <w:left w:val="single" w:sz="6" w:space="0" w:color="000000"/>
            </w:tcBorders>
            <w:shd w:val="clear" w:color="auto" w:fill="auto"/>
            <w:vAlign w:val="bottom"/>
          </w:tcPr>
          <w:p w14:paraId="6036001A" w14:textId="77777777" w:rsidR="00FF50E7" w:rsidRPr="00853565" w:rsidRDefault="00FF50E7" w:rsidP="00A8592F">
            <w:pPr>
              <w:snapToGrid w:val="0"/>
              <w:spacing w:before="40" w:line="140" w:lineRule="exact"/>
              <w:ind w:right="397"/>
              <w:jc w:val="right"/>
              <w:rPr>
                <w:rFonts w:eastAsia="Symbol"/>
              </w:rPr>
            </w:pPr>
          </w:p>
        </w:tc>
        <w:tc>
          <w:tcPr>
            <w:tcW w:w="1144" w:type="dxa"/>
            <w:tcBorders>
              <w:left w:val="single" w:sz="6" w:space="0" w:color="000000"/>
            </w:tcBorders>
            <w:shd w:val="clear" w:color="auto" w:fill="auto"/>
            <w:vAlign w:val="bottom"/>
          </w:tcPr>
          <w:p w14:paraId="12AECBBA" w14:textId="77777777" w:rsidR="00FF50E7" w:rsidRPr="00853565" w:rsidRDefault="00FF50E7" w:rsidP="00E82DAD">
            <w:pPr>
              <w:spacing w:before="40" w:line="140" w:lineRule="exact"/>
              <w:ind w:right="397"/>
              <w:jc w:val="right"/>
              <w:rPr>
                <w:rFonts w:eastAsia="Symbol"/>
              </w:rPr>
            </w:pPr>
          </w:p>
        </w:tc>
        <w:tc>
          <w:tcPr>
            <w:tcW w:w="1144" w:type="dxa"/>
            <w:tcBorders>
              <w:left w:val="single" w:sz="6" w:space="0" w:color="000000"/>
            </w:tcBorders>
            <w:shd w:val="clear" w:color="auto" w:fill="auto"/>
            <w:vAlign w:val="bottom"/>
          </w:tcPr>
          <w:p w14:paraId="56CA4FB9" w14:textId="77777777" w:rsidR="00FF50E7" w:rsidRPr="00853565" w:rsidRDefault="00FF50E7" w:rsidP="00E82DAD">
            <w:pPr>
              <w:snapToGrid w:val="0"/>
              <w:spacing w:before="40" w:line="140" w:lineRule="exact"/>
              <w:ind w:right="397"/>
              <w:jc w:val="right"/>
              <w:rPr>
                <w:rFonts w:eastAsia="Symbol"/>
              </w:rPr>
            </w:pPr>
          </w:p>
        </w:tc>
        <w:tc>
          <w:tcPr>
            <w:tcW w:w="1122" w:type="dxa"/>
            <w:tcBorders>
              <w:left w:val="single" w:sz="6" w:space="0" w:color="000000"/>
            </w:tcBorders>
            <w:shd w:val="clear" w:color="auto" w:fill="auto"/>
            <w:vAlign w:val="bottom"/>
          </w:tcPr>
          <w:p w14:paraId="2A614C0B" w14:textId="77777777" w:rsidR="00FF50E7" w:rsidRPr="00853565" w:rsidRDefault="00FF50E7" w:rsidP="00A8592F">
            <w:pPr>
              <w:snapToGrid w:val="0"/>
              <w:spacing w:before="40" w:line="140" w:lineRule="exact"/>
              <w:ind w:right="397"/>
              <w:jc w:val="right"/>
              <w:rPr>
                <w:rFonts w:eastAsia="Symbol"/>
              </w:rPr>
            </w:pPr>
          </w:p>
        </w:tc>
        <w:tc>
          <w:tcPr>
            <w:tcW w:w="2693" w:type="dxa"/>
            <w:tcBorders>
              <w:left w:val="single" w:sz="6" w:space="0" w:color="000000"/>
            </w:tcBorders>
            <w:shd w:val="clear" w:color="auto" w:fill="auto"/>
            <w:vAlign w:val="bottom"/>
          </w:tcPr>
          <w:p w14:paraId="71AF01AF" w14:textId="77777777" w:rsidR="00FF50E7" w:rsidRPr="00853565" w:rsidRDefault="00FF50E7">
            <w:pPr>
              <w:spacing w:before="40" w:line="140" w:lineRule="exact"/>
              <w:ind w:left="340"/>
            </w:pPr>
            <w:r w:rsidRPr="00853565">
              <w:rPr>
                <w:rFonts w:eastAsia="Symbol"/>
                <w:i/>
              </w:rPr>
              <w:t>of which:</w:t>
            </w:r>
          </w:p>
        </w:tc>
      </w:tr>
      <w:tr w:rsidR="00853565" w:rsidRPr="00853565" w14:paraId="087D4EBA" w14:textId="77777777" w:rsidTr="0050532D">
        <w:trPr>
          <w:cantSplit/>
        </w:trPr>
        <w:tc>
          <w:tcPr>
            <w:tcW w:w="2674" w:type="dxa"/>
            <w:shd w:val="clear" w:color="auto" w:fill="auto"/>
            <w:vAlign w:val="bottom"/>
          </w:tcPr>
          <w:p w14:paraId="7C8A0A21" w14:textId="77777777" w:rsidR="00FF50E7" w:rsidRPr="00853565" w:rsidRDefault="00FF50E7">
            <w:pPr>
              <w:spacing w:before="40" w:line="140" w:lineRule="exact"/>
              <w:ind w:left="113"/>
            </w:pPr>
            <w:r w:rsidRPr="00853565">
              <w:rPr>
                <w:rFonts w:eastAsia="Symbol"/>
              </w:rPr>
              <w:t>Канада</w:t>
            </w:r>
          </w:p>
        </w:tc>
        <w:tc>
          <w:tcPr>
            <w:tcW w:w="1145" w:type="dxa"/>
            <w:tcBorders>
              <w:left w:val="single" w:sz="6" w:space="0" w:color="000000"/>
            </w:tcBorders>
            <w:shd w:val="clear" w:color="auto" w:fill="auto"/>
            <w:vAlign w:val="bottom"/>
          </w:tcPr>
          <w:p w14:paraId="56B37FE2" w14:textId="20F0E6CC" w:rsidR="00FF50E7" w:rsidRPr="00853565" w:rsidRDefault="00FF50E7" w:rsidP="00A8592F">
            <w:pPr>
              <w:snapToGrid w:val="0"/>
              <w:spacing w:before="40" w:line="140" w:lineRule="exact"/>
              <w:ind w:right="397"/>
              <w:jc w:val="right"/>
              <w:rPr>
                <w:rFonts w:eastAsia="Symbol"/>
              </w:rPr>
            </w:pPr>
            <w:r w:rsidRPr="00853565">
              <w:rPr>
                <w:rFonts w:eastAsia="Symbol"/>
              </w:rPr>
              <w:t>450</w:t>
            </w:r>
          </w:p>
        </w:tc>
        <w:tc>
          <w:tcPr>
            <w:tcW w:w="1144" w:type="dxa"/>
            <w:tcBorders>
              <w:left w:val="single" w:sz="6" w:space="0" w:color="000000"/>
            </w:tcBorders>
            <w:shd w:val="clear" w:color="auto" w:fill="auto"/>
            <w:vAlign w:val="bottom"/>
          </w:tcPr>
          <w:p w14:paraId="3F3DF085" w14:textId="3A534D67" w:rsidR="00FF50E7" w:rsidRPr="00853565" w:rsidRDefault="00FF50E7" w:rsidP="00E82DAD">
            <w:pPr>
              <w:snapToGrid w:val="0"/>
              <w:spacing w:before="40" w:line="140" w:lineRule="exact"/>
              <w:ind w:right="397"/>
              <w:jc w:val="right"/>
              <w:rPr>
                <w:rFonts w:eastAsia="Symbol"/>
              </w:rPr>
            </w:pPr>
            <w:r w:rsidRPr="00853565">
              <w:rPr>
                <w:rFonts w:eastAsia="Symbol"/>
              </w:rPr>
              <w:t>756</w:t>
            </w:r>
          </w:p>
        </w:tc>
        <w:tc>
          <w:tcPr>
            <w:tcW w:w="1144" w:type="dxa"/>
            <w:tcBorders>
              <w:left w:val="single" w:sz="6" w:space="0" w:color="000000"/>
            </w:tcBorders>
            <w:shd w:val="clear" w:color="auto" w:fill="auto"/>
            <w:vAlign w:val="bottom"/>
          </w:tcPr>
          <w:p w14:paraId="4640FBFA" w14:textId="634608BC" w:rsidR="00FF50E7" w:rsidRPr="00853565" w:rsidRDefault="00FF50E7" w:rsidP="00E82DAD">
            <w:pPr>
              <w:snapToGrid w:val="0"/>
              <w:spacing w:before="40" w:line="140" w:lineRule="exact"/>
              <w:ind w:right="397"/>
              <w:jc w:val="right"/>
              <w:rPr>
                <w:rFonts w:eastAsia="Symbol"/>
              </w:rPr>
            </w:pPr>
            <w:r w:rsidRPr="00853565">
              <w:rPr>
                <w:rFonts w:eastAsia="Symbol"/>
              </w:rPr>
              <w:t>729</w:t>
            </w:r>
          </w:p>
        </w:tc>
        <w:tc>
          <w:tcPr>
            <w:tcW w:w="1122" w:type="dxa"/>
            <w:tcBorders>
              <w:left w:val="single" w:sz="6" w:space="0" w:color="000000"/>
            </w:tcBorders>
            <w:shd w:val="clear" w:color="auto" w:fill="auto"/>
            <w:vAlign w:val="bottom"/>
          </w:tcPr>
          <w:p w14:paraId="460F819C" w14:textId="10CA0DE9" w:rsidR="00FF50E7" w:rsidRPr="00853565" w:rsidRDefault="00FF50E7" w:rsidP="00A8592F">
            <w:pPr>
              <w:snapToGrid w:val="0"/>
              <w:spacing w:before="40" w:line="140" w:lineRule="exact"/>
              <w:ind w:right="397"/>
              <w:jc w:val="right"/>
              <w:rPr>
                <w:rFonts w:eastAsia="Symbol"/>
              </w:rPr>
            </w:pPr>
            <w:r w:rsidRPr="00853565">
              <w:rPr>
                <w:rFonts w:eastAsia="Symbol"/>
              </w:rPr>
              <w:t>…</w:t>
            </w:r>
          </w:p>
        </w:tc>
        <w:tc>
          <w:tcPr>
            <w:tcW w:w="2693" w:type="dxa"/>
            <w:tcBorders>
              <w:left w:val="single" w:sz="6" w:space="0" w:color="000000"/>
            </w:tcBorders>
            <w:shd w:val="clear" w:color="auto" w:fill="auto"/>
            <w:vAlign w:val="bottom"/>
          </w:tcPr>
          <w:p w14:paraId="5BEC04B4" w14:textId="77777777" w:rsidR="00FF50E7" w:rsidRPr="00853565" w:rsidRDefault="00FF50E7">
            <w:pPr>
              <w:spacing w:before="40" w:line="140" w:lineRule="exact"/>
              <w:ind w:left="170"/>
            </w:pPr>
            <w:r w:rsidRPr="00853565">
              <w:rPr>
                <w:rFonts w:eastAsia="Symbol"/>
                <w:i/>
              </w:rPr>
              <w:t>Canada</w:t>
            </w:r>
          </w:p>
        </w:tc>
      </w:tr>
      <w:tr w:rsidR="00853565" w:rsidRPr="00853565" w14:paraId="17D1C68F" w14:textId="77777777" w:rsidTr="0050532D">
        <w:trPr>
          <w:cantSplit/>
        </w:trPr>
        <w:tc>
          <w:tcPr>
            <w:tcW w:w="2674" w:type="dxa"/>
            <w:shd w:val="clear" w:color="auto" w:fill="auto"/>
            <w:vAlign w:val="bottom"/>
          </w:tcPr>
          <w:p w14:paraId="4A41E72C" w14:textId="77777777" w:rsidR="00FF50E7" w:rsidRPr="00853565" w:rsidRDefault="00FF50E7">
            <w:pPr>
              <w:spacing w:before="40" w:line="140" w:lineRule="exact"/>
              <w:ind w:left="113"/>
            </w:pPr>
            <w:r w:rsidRPr="00853565">
              <w:rPr>
                <w:rFonts w:eastAsia="Symbol"/>
              </w:rPr>
              <w:t>США</w:t>
            </w:r>
          </w:p>
        </w:tc>
        <w:tc>
          <w:tcPr>
            <w:tcW w:w="1145" w:type="dxa"/>
            <w:tcBorders>
              <w:left w:val="single" w:sz="6" w:space="0" w:color="000000"/>
            </w:tcBorders>
            <w:shd w:val="clear" w:color="auto" w:fill="auto"/>
            <w:vAlign w:val="bottom"/>
          </w:tcPr>
          <w:p w14:paraId="5D4E6643" w14:textId="18ECBF00" w:rsidR="00FF50E7" w:rsidRPr="00853565" w:rsidRDefault="00FF50E7" w:rsidP="00A8592F">
            <w:pPr>
              <w:snapToGrid w:val="0"/>
              <w:spacing w:before="40" w:line="140" w:lineRule="exact"/>
              <w:ind w:right="397"/>
              <w:jc w:val="right"/>
              <w:rPr>
                <w:rFonts w:eastAsia="Symbol"/>
              </w:rPr>
            </w:pPr>
            <w:r w:rsidRPr="00853565">
              <w:rPr>
                <w:rFonts w:eastAsia="Symbol"/>
              </w:rPr>
              <w:t>621</w:t>
            </w:r>
          </w:p>
        </w:tc>
        <w:tc>
          <w:tcPr>
            <w:tcW w:w="1144" w:type="dxa"/>
            <w:tcBorders>
              <w:left w:val="single" w:sz="6" w:space="0" w:color="000000"/>
            </w:tcBorders>
            <w:shd w:val="clear" w:color="auto" w:fill="auto"/>
            <w:vAlign w:val="bottom"/>
          </w:tcPr>
          <w:p w14:paraId="23B60C08" w14:textId="2C4482BA" w:rsidR="00FF50E7" w:rsidRPr="00853565" w:rsidRDefault="00FF50E7" w:rsidP="00E82DAD">
            <w:pPr>
              <w:snapToGrid w:val="0"/>
              <w:spacing w:before="40" w:line="140" w:lineRule="exact"/>
              <w:ind w:right="397"/>
              <w:jc w:val="right"/>
              <w:rPr>
                <w:rFonts w:eastAsia="Symbol"/>
              </w:rPr>
            </w:pPr>
            <w:r w:rsidRPr="00853565">
              <w:rPr>
                <w:rFonts w:eastAsia="Symbol"/>
              </w:rPr>
              <w:t>680</w:t>
            </w:r>
          </w:p>
        </w:tc>
        <w:tc>
          <w:tcPr>
            <w:tcW w:w="1144" w:type="dxa"/>
            <w:tcBorders>
              <w:left w:val="single" w:sz="6" w:space="0" w:color="000000"/>
            </w:tcBorders>
            <w:shd w:val="clear" w:color="auto" w:fill="auto"/>
            <w:vAlign w:val="bottom"/>
          </w:tcPr>
          <w:p w14:paraId="19F853C5" w14:textId="5794FB27" w:rsidR="00FF50E7" w:rsidRPr="00853565" w:rsidRDefault="00FF50E7" w:rsidP="00E82DAD">
            <w:pPr>
              <w:snapToGrid w:val="0"/>
              <w:spacing w:before="40" w:line="140" w:lineRule="exact"/>
              <w:ind w:right="397"/>
              <w:jc w:val="right"/>
              <w:rPr>
                <w:rFonts w:eastAsia="Symbol"/>
              </w:rPr>
            </w:pPr>
            <w:r w:rsidRPr="00853565">
              <w:rPr>
                <w:rFonts w:eastAsia="Symbol"/>
              </w:rPr>
              <w:t>655</w:t>
            </w:r>
          </w:p>
        </w:tc>
        <w:tc>
          <w:tcPr>
            <w:tcW w:w="1122" w:type="dxa"/>
            <w:tcBorders>
              <w:left w:val="single" w:sz="6" w:space="0" w:color="000000"/>
            </w:tcBorders>
            <w:shd w:val="clear" w:color="auto" w:fill="auto"/>
            <w:vAlign w:val="bottom"/>
          </w:tcPr>
          <w:p w14:paraId="66B25D45" w14:textId="0973EAAD" w:rsidR="00FF50E7" w:rsidRPr="00853565" w:rsidRDefault="00FF50E7" w:rsidP="00A8592F">
            <w:pPr>
              <w:snapToGrid w:val="0"/>
              <w:spacing w:before="40" w:line="140" w:lineRule="exact"/>
              <w:ind w:right="397"/>
              <w:jc w:val="right"/>
              <w:rPr>
                <w:rFonts w:eastAsia="Symbol"/>
              </w:rPr>
            </w:pPr>
            <w:r w:rsidRPr="00853565">
              <w:rPr>
                <w:rFonts w:eastAsia="Symbol"/>
              </w:rPr>
              <w:t>…</w:t>
            </w:r>
          </w:p>
        </w:tc>
        <w:tc>
          <w:tcPr>
            <w:tcW w:w="2693" w:type="dxa"/>
            <w:tcBorders>
              <w:left w:val="single" w:sz="6" w:space="0" w:color="000000"/>
            </w:tcBorders>
            <w:shd w:val="clear" w:color="auto" w:fill="auto"/>
            <w:vAlign w:val="bottom"/>
          </w:tcPr>
          <w:p w14:paraId="63B0FC73" w14:textId="77777777" w:rsidR="00FF50E7" w:rsidRPr="00853565" w:rsidRDefault="00FF50E7">
            <w:pPr>
              <w:spacing w:before="40" w:line="140" w:lineRule="exact"/>
              <w:ind w:left="170"/>
            </w:pPr>
            <w:r w:rsidRPr="00853565">
              <w:rPr>
                <w:rFonts w:eastAsia="Symbol"/>
                <w:i/>
              </w:rPr>
              <w:t>USA</w:t>
            </w:r>
          </w:p>
        </w:tc>
      </w:tr>
      <w:tr w:rsidR="00853565" w:rsidRPr="00853565" w14:paraId="29323FEC" w14:textId="77777777" w:rsidTr="0050532D">
        <w:trPr>
          <w:cantSplit/>
        </w:trPr>
        <w:tc>
          <w:tcPr>
            <w:tcW w:w="2674" w:type="dxa"/>
            <w:shd w:val="clear" w:color="auto" w:fill="auto"/>
            <w:vAlign w:val="bottom"/>
          </w:tcPr>
          <w:p w14:paraId="65BB1C50" w14:textId="77777777" w:rsidR="00FF50E7" w:rsidRPr="00853565" w:rsidRDefault="00FF50E7">
            <w:pPr>
              <w:spacing w:before="40" w:line="140" w:lineRule="exact"/>
              <w:ind w:left="113"/>
            </w:pPr>
            <w:r w:rsidRPr="00853565">
              <w:rPr>
                <w:rFonts w:eastAsia="Symbol"/>
              </w:rPr>
              <w:t>Турция</w:t>
            </w:r>
          </w:p>
        </w:tc>
        <w:tc>
          <w:tcPr>
            <w:tcW w:w="1145" w:type="dxa"/>
            <w:tcBorders>
              <w:left w:val="single" w:sz="6" w:space="0" w:color="000000"/>
            </w:tcBorders>
            <w:shd w:val="clear" w:color="auto" w:fill="auto"/>
            <w:vAlign w:val="bottom"/>
          </w:tcPr>
          <w:p w14:paraId="563A0406" w14:textId="4AE80D57" w:rsidR="00FF50E7" w:rsidRPr="00853565" w:rsidRDefault="00FF50E7" w:rsidP="00A8592F">
            <w:pPr>
              <w:snapToGrid w:val="0"/>
              <w:spacing w:before="40" w:line="140" w:lineRule="exact"/>
              <w:ind w:right="397"/>
              <w:jc w:val="right"/>
              <w:rPr>
                <w:rFonts w:eastAsia="Symbol"/>
              </w:rPr>
            </w:pPr>
            <w:r w:rsidRPr="00853565">
              <w:rPr>
                <w:rFonts w:eastAsia="Symbol"/>
              </w:rPr>
              <w:t>546</w:t>
            </w:r>
          </w:p>
        </w:tc>
        <w:tc>
          <w:tcPr>
            <w:tcW w:w="1144" w:type="dxa"/>
            <w:tcBorders>
              <w:left w:val="single" w:sz="6" w:space="0" w:color="000000"/>
            </w:tcBorders>
            <w:shd w:val="clear" w:color="auto" w:fill="auto"/>
            <w:vAlign w:val="bottom"/>
          </w:tcPr>
          <w:p w14:paraId="0AB947A7" w14:textId="1FC355EF" w:rsidR="00FF50E7" w:rsidRPr="00853565" w:rsidRDefault="00FF50E7" w:rsidP="00E82DAD">
            <w:pPr>
              <w:snapToGrid w:val="0"/>
              <w:spacing w:before="40" w:line="140" w:lineRule="exact"/>
              <w:ind w:right="397"/>
              <w:jc w:val="right"/>
              <w:rPr>
                <w:rFonts w:eastAsia="Symbol"/>
              </w:rPr>
            </w:pPr>
            <w:r w:rsidRPr="00853565">
              <w:rPr>
                <w:rFonts w:eastAsia="Symbol"/>
              </w:rPr>
              <w:t>600</w:t>
            </w:r>
          </w:p>
        </w:tc>
        <w:tc>
          <w:tcPr>
            <w:tcW w:w="1144" w:type="dxa"/>
            <w:tcBorders>
              <w:left w:val="single" w:sz="6" w:space="0" w:color="000000"/>
            </w:tcBorders>
            <w:shd w:val="clear" w:color="auto" w:fill="auto"/>
            <w:vAlign w:val="bottom"/>
          </w:tcPr>
          <w:p w14:paraId="00FE939C" w14:textId="4274755E" w:rsidR="00FF50E7" w:rsidRPr="00853565" w:rsidRDefault="00FF50E7" w:rsidP="00E82DAD">
            <w:pPr>
              <w:snapToGrid w:val="0"/>
              <w:spacing w:before="40" w:line="140" w:lineRule="exact"/>
              <w:ind w:right="397"/>
              <w:jc w:val="right"/>
              <w:rPr>
                <w:rFonts w:eastAsia="Symbol"/>
              </w:rPr>
            </w:pPr>
            <w:r w:rsidRPr="00853565">
              <w:rPr>
                <w:rFonts w:eastAsia="Symbol"/>
              </w:rPr>
              <w:t>583</w:t>
            </w:r>
          </w:p>
        </w:tc>
        <w:tc>
          <w:tcPr>
            <w:tcW w:w="1122" w:type="dxa"/>
            <w:tcBorders>
              <w:left w:val="single" w:sz="6" w:space="0" w:color="000000"/>
            </w:tcBorders>
            <w:shd w:val="clear" w:color="auto" w:fill="auto"/>
            <w:vAlign w:val="bottom"/>
          </w:tcPr>
          <w:p w14:paraId="41717527" w14:textId="08C763A7" w:rsidR="00FF50E7" w:rsidRPr="00853565" w:rsidRDefault="00FF50E7" w:rsidP="00A8592F">
            <w:pPr>
              <w:snapToGrid w:val="0"/>
              <w:spacing w:before="40" w:line="140" w:lineRule="exact"/>
              <w:ind w:right="397"/>
              <w:jc w:val="right"/>
              <w:rPr>
                <w:rFonts w:eastAsia="Symbol"/>
              </w:rPr>
            </w:pPr>
            <w:r w:rsidRPr="00853565">
              <w:rPr>
                <w:rFonts w:eastAsia="Symbol"/>
              </w:rPr>
              <w:t>…</w:t>
            </w:r>
          </w:p>
        </w:tc>
        <w:tc>
          <w:tcPr>
            <w:tcW w:w="2693" w:type="dxa"/>
            <w:tcBorders>
              <w:left w:val="single" w:sz="6" w:space="0" w:color="000000"/>
            </w:tcBorders>
            <w:shd w:val="clear" w:color="auto" w:fill="auto"/>
            <w:vAlign w:val="bottom"/>
          </w:tcPr>
          <w:p w14:paraId="38A83CD3" w14:textId="77777777" w:rsidR="00FF50E7" w:rsidRPr="00853565" w:rsidRDefault="00FF50E7">
            <w:pPr>
              <w:spacing w:before="40" w:line="140" w:lineRule="exact"/>
              <w:ind w:left="170"/>
            </w:pPr>
            <w:r w:rsidRPr="00853565">
              <w:rPr>
                <w:rFonts w:eastAsia="Symbol"/>
                <w:i/>
              </w:rPr>
              <w:t>Turkey</w:t>
            </w:r>
          </w:p>
        </w:tc>
      </w:tr>
      <w:tr w:rsidR="00853565" w:rsidRPr="00853565" w14:paraId="25034D37" w14:textId="77777777" w:rsidTr="0050532D">
        <w:trPr>
          <w:cantSplit/>
        </w:trPr>
        <w:tc>
          <w:tcPr>
            <w:tcW w:w="2674" w:type="dxa"/>
            <w:tcBorders>
              <w:bottom w:val="single" w:sz="6" w:space="0" w:color="000000"/>
            </w:tcBorders>
            <w:shd w:val="clear" w:color="auto" w:fill="auto"/>
            <w:vAlign w:val="bottom"/>
          </w:tcPr>
          <w:p w14:paraId="07CB0F57" w14:textId="77777777" w:rsidR="00FF50E7" w:rsidRPr="00853565" w:rsidRDefault="00FF50E7">
            <w:pPr>
              <w:spacing w:before="40" w:line="140" w:lineRule="exact"/>
              <w:ind w:left="113"/>
            </w:pPr>
            <w:r w:rsidRPr="00853565">
              <w:rPr>
                <w:rFonts w:eastAsia="Symbol"/>
              </w:rPr>
              <w:t>Япония</w:t>
            </w:r>
          </w:p>
        </w:tc>
        <w:tc>
          <w:tcPr>
            <w:tcW w:w="1145" w:type="dxa"/>
            <w:tcBorders>
              <w:left w:val="single" w:sz="6" w:space="0" w:color="000000"/>
              <w:bottom w:val="single" w:sz="6" w:space="0" w:color="000000"/>
            </w:tcBorders>
            <w:shd w:val="clear" w:color="auto" w:fill="auto"/>
            <w:vAlign w:val="bottom"/>
          </w:tcPr>
          <w:p w14:paraId="14181E7A" w14:textId="09A46BFC" w:rsidR="00FF50E7" w:rsidRPr="00853565" w:rsidRDefault="00FF50E7" w:rsidP="00A8592F">
            <w:pPr>
              <w:snapToGrid w:val="0"/>
              <w:spacing w:before="40" w:line="140" w:lineRule="exact"/>
              <w:ind w:right="397"/>
              <w:jc w:val="right"/>
              <w:rPr>
                <w:rFonts w:eastAsia="Symbol"/>
              </w:rPr>
            </w:pPr>
            <w:r w:rsidRPr="00853565">
              <w:rPr>
                <w:rFonts w:eastAsia="Symbol"/>
              </w:rPr>
              <w:t>494</w:t>
            </w:r>
          </w:p>
        </w:tc>
        <w:tc>
          <w:tcPr>
            <w:tcW w:w="1144" w:type="dxa"/>
            <w:tcBorders>
              <w:left w:val="single" w:sz="6" w:space="0" w:color="000000"/>
              <w:bottom w:val="single" w:sz="6" w:space="0" w:color="000000"/>
            </w:tcBorders>
            <w:shd w:val="clear" w:color="auto" w:fill="auto"/>
            <w:vAlign w:val="bottom"/>
          </w:tcPr>
          <w:p w14:paraId="7C55E5B0" w14:textId="43E79891" w:rsidR="00FF50E7" w:rsidRPr="00853565" w:rsidRDefault="00FF50E7" w:rsidP="00E82DAD">
            <w:pPr>
              <w:snapToGrid w:val="0"/>
              <w:spacing w:before="40" w:line="140" w:lineRule="exact"/>
              <w:ind w:right="397"/>
              <w:jc w:val="right"/>
              <w:rPr>
                <w:rFonts w:eastAsia="Symbol"/>
              </w:rPr>
            </w:pPr>
            <w:r w:rsidRPr="00853565">
              <w:rPr>
                <w:rFonts w:eastAsia="Symbol"/>
              </w:rPr>
              <w:t>630</w:t>
            </w:r>
          </w:p>
        </w:tc>
        <w:tc>
          <w:tcPr>
            <w:tcW w:w="1144" w:type="dxa"/>
            <w:tcBorders>
              <w:left w:val="single" w:sz="6" w:space="0" w:color="000000"/>
              <w:bottom w:val="single" w:sz="6" w:space="0" w:color="000000"/>
            </w:tcBorders>
            <w:shd w:val="clear" w:color="auto" w:fill="auto"/>
            <w:vAlign w:val="bottom"/>
          </w:tcPr>
          <w:p w14:paraId="06599A0F" w14:textId="4E1E0575" w:rsidR="00FF50E7" w:rsidRPr="00853565" w:rsidRDefault="00FF50E7" w:rsidP="00E82DAD">
            <w:pPr>
              <w:snapToGrid w:val="0"/>
              <w:spacing w:before="40" w:line="140" w:lineRule="exact"/>
              <w:ind w:right="397"/>
              <w:jc w:val="right"/>
              <w:rPr>
                <w:rFonts w:eastAsia="Symbol"/>
              </w:rPr>
            </w:pPr>
            <w:r w:rsidRPr="00853565">
              <w:rPr>
                <w:rFonts w:eastAsia="Symbol"/>
              </w:rPr>
              <w:t>703</w:t>
            </w:r>
          </w:p>
        </w:tc>
        <w:tc>
          <w:tcPr>
            <w:tcW w:w="1122" w:type="dxa"/>
            <w:tcBorders>
              <w:left w:val="single" w:sz="6" w:space="0" w:color="000000"/>
              <w:bottom w:val="single" w:sz="6" w:space="0" w:color="000000"/>
            </w:tcBorders>
            <w:shd w:val="clear" w:color="auto" w:fill="auto"/>
            <w:vAlign w:val="bottom"/>
          </w:tcPr>
          <w:p w14:paraId="3677F483" w14:textId="70C448D8" w:rsidR="00FF50E7" w:rsidRPr="00853565" w:rsidRDefault="00FF50E7" w:rsidP="00A8592F">
            <w:pPr>
              <w:snapToGrid w:val="0"/>
              <w:spacing w:before="40" w:line="140" w:lineRule="exact"/>
              <w:ind w:right="397"/>
              <w:jc w:val="right"/>
              <w:rPr>
                <w:rFonts w:eastAsia="Symbol"/>
              </w:rPr>
            </w:pPr>
            <w:r w:rsidRPr="00853565">
              <w:rPr>
                <w:rFonts w:eastAsia="Symbol"/>
              </w:rPr>
              <w:t>…</w:t>
            </w:r>
          </w:p>
        </w:tc>
        <w:tc>
          <w:tcPr>
            <w:tcW w:w="2693" w:type="dxa"/>
            <w:tcBorders>
              <w:left w:val="single" w:sz="6" w:space="0" w:color="000000"/>
              <w:bottom w:val="single" w:sz="6" w:space="0" w:color="000000"/>
            </w:tcBorders>
            <w:shd w:val="clear" w:color="auto" w:fill="auto"/>
            <w:vAlign w:val="bottom"/>
          </w:tcPr>
          <w:p w14:paraId="32EC0EDF" w14:textId="77777777" w:rsidR="00FF50E7" w:rsidRPr="00853565" w:rsidRDefault="00FF50E7">
            <w:pPr>
              <w:spacing w:before="40" w:line="140" w:lineRule="exact"/>
              <w:ind w:left="170"/>
            </w:pPr>
            <w:r w:rsidRPr="00853565">
              <w:rPr>
                <w:rFonts w:eastAsia="Symbol"/>
                <w:i/>
              </w:rPr>
              <w:t>Japan</w:t>
            </w:r>
          </w:p>
        </w:tc>
      </w:tr>
    </w:tbl>
    <w:p w14:paraId="278AAA3E" w14:textId="77777777" w:rsidR="0096658D" w:rsidRPr="00853565" w:rsidRDefault="0096658D" w:rsidP="0096658D">
      <w:pPr>
        <w:spacing w:before="60"/>
        <w:rPr>
          <w:rFonts w:eastAsia="Symbol"/>
          <w:vertAlign w:val="superscript"/>
        </w:rPr>
      </w:pPr>
      <w:r w:rsidRPr="00853565">
        <w:rPr>
          <w:rFonts w:eastAsia="Symbol"/>
          <w:vertAlign w:val="superscript"/>
        </w:rPr>
        <w:t xml:space="preserve">1) </w:t>
      </w:r>
      <w:r w:rsidRPr="00853565">
        <w:rPr>
          <w:rFonts w:eastAsia="Symbol" w:cs="Symbol"/>
          <w:sz w:val="12"/>
          <w:szCs w:val="12"/>
        </w:rPr>
        <w:t>Великобритания вышла из состава ЕС 1 февраля 2020 г.</w:t>
      </w:r>
    </w:p>
    <w:p w14:paraId="22335D2F" w14:textId="0DB1E205" w:rsidR="0096658D" w:rsidRPr="00853565" w:rsidRDefault="0096658D" w:rsidP="0096658D">
      <w:pPr>
        <w:tabs>
          <w:tab w:val="left" w:pos="7371"/>
        </w:tabs>
        <w:spacing w:before="60"/>
        <w:rPr>
          <w:rFonts w:eastAsia="Symbol"/>
          <w:b/>
          <w:bCs/>
          <w:sz w:val="16"/>
          <w:szCs w:val="16"/>
          <w:lang w:val="en-US"/>
        </w:rPr>
      </w:pPr>
      <w:r w:rsidRPr="00853565">
        <w:rPr>
          <w:rFonts w:eastAsia="Symbol"/>
          <w:vertAlign w:val="superscript"/>
          <w:lang w:val="en-US"/>
        </w:rPr>
        <w:t xml:space="preserve">1) </w:t>
      </w:r>
      <w:r w:rsidRPr="00853565">
        <w:rPr>
          <w:bCs/>
          <w:i/>
          <w:sz w:val="12"/>
          <w:szCs w:val="16"/>
          <w:lang w:val="en-US"/>
        </w:rPr>
        <w:t>The United Kingdom withdrew from the European Union (EU) on 1 February 2020.</w:t>
      </w:r>
    </w:p>
    <w:p w14:paraId="0AB60668" w14:textId="62580534" w:rsidR="00504A06" w:rsidRPr="00853565" w:rsidRDefault="00693970">
      <w:pPr>
        <w:pageBreakBefore/>
        <w:tabs>
          <w:tab w:val="left" w:pos="7371"/>
        </w:tabs>
        <w:spacing w:after="60"/>
        <w:ind w:left="510" w:hanging="510"/>
      </w:pPr>
      <w:r w:rsidRPr="00853565">
        <w:rPr>
          <w:rFonts w:eastAsia="Symbol"/>
          <w:b/>
          <w:bCs/>
          <w:sz w:val="16"/>
          <w:szCs w:val="16"/>
        </w:rPr>
        <w:lastRenderedPageBreak/>
        <w:t>26.</w:t>
      </w:r>
      <w:r w:rsidR="00504A06" w:rsidRPr="00853565">
        <w:rPr>
          <w:rFonts w:eastAsia="Symbol"/>
          <w:b/>
          <w:bCs/>
          <w:sz w:val="16"/>
          <w:szCs w:val="16"/>
        </w:rPr>
        <w:t>38. ПОГОЛОВЬЕ СКОТА И ПТИЦЫ</w:t>
      </w:r>
      <w:r w:rsidR="00504A06" w:rsidRPr="00853565">
        <w:rPr>
          <w:rFonts w:eastAsia="Symbol"/>
          <w:b/>
          <w:bCs/>
          <w:sz w:val="16"/>
          <w:szCs w:val="16"/>
        </w:rPr>
        <w:br/>
      </w:r>
      <w:r w:rsidR="00504A06" w:rsidRPr="00853565">
        <w:rPr>
          <w:rFonts w:eastAsia="Symbol"/>
        </w:rPr>
        <w:t>на конец года</w:t>
      </w:r>
    </w:p>
    <w:p w14:paraId="04208BF1" w14:textId="77777777" w:rsidR="00504A06" w:rsidRPr="00853565" w:rsidRDefault="00504A06">
      <w:pPr>
        <w:tabs>
          <w:tab w:val="left" w:pos="7371"/>
        </w:tabs>
        <w:spacing w:after="60"/>
        <w:ind w:left="510"/>
        <w:rPr>
          <w:lang w:val="en-US"/>
        </w:rPr>
      </w:pPr>
      <w:r w:rsidRPr="00853565">
        <w:rPr>
          <w:rFonts w:eastAsia="Symbol"/>
          <w:b/>
          <w:i/>
          <w:sz w:val="16"/>
          <w:lang w:val="en-US"/>
        </w:rPr>
        <w:t xml:space="preserve">LIVESTOCK AND POULTRY </w:t>
      </w:r>
      <w:r w:rsidRPr="00853565">
        <w:rPr>
          <w:rFonts w:eastAsia="Symbol"/>
          <w:lang w:val="en-US"/>
        </w:rPr>
        <w:br/>
      </w:r>
      <w:r w:rsidRPr="00853565">
        <w:rPr>
          <w:rFonts w:eastAsia="Symbol"/>
          <w:i/>
          <w:lang w:val="en-US"/>
        </w:rPr>
        <w:t>end of year</w:t>
      </w:r>
    </w:p>
    <w:p w14:paraId="6FA54CF4" w14:textId="77777777" w:rsidR="00504A06" w:rsidRPr="00853565" w:rsidRDefault="00504A06">
      <w:pPr>
        <w:tabs>
          <w:tab w:val="left" w:pos="7371"/>
        </w:tabs>
        <w:spacing w:after="60"/>
        <w:jc w:val="right"/>
      </w:pPr>
      <w:r w:rsidRPr="00853565">
        <w:rPr>
          <w:rFonts w:eastAsia="Symbol"/>
          <w:lang w:val="en-US"/>
        </w:rPr>
        <w:t>(миллионов голов /</w:t>
      </w:r>
      <w:r w:rsidRPr="00853565">
        <w:rPr>
          <w:rFonts w:eastAsia="Symbol"/>
          <w:i/>
          <w:lang w:val="en-US"/>
        </w:rPr>
        <w:t xml:space="preserve"> mln. heads</w:t>
      </w:r>
      <w:r w:rsidRPr="00853565">
        <w:rPr>
          <w:rFonts w:eastAsia="Symbol"/>
        </w:rPr>
        <w:t>)</w:t>
      </w:r>
    </w:p>
    <w:tbl>
      <w:tblPr>
        <w:tblW w:w="9922" w:type="dxa"/>
        <w:tblLayout w:type="fixed"/>
        <w:tblCellMar>
          <w:left w:w="0" w:type="dxa"/>
          <w:right w:w="0" w:type="dxa"/>
        </w:tblCellMar>
        <w:tblLook w:val="0000" w:firstRow="0" w:lastRow="0" w:firstColumn="0" w:lastColumn="0" w:noHBand="0" w:noVBand="0"/>
      </w:tblPr>
      <w:tblGrid>
        <w:gridCol w:w="2674"/>
        <w:gridCol w:w="1145"/>
        <w:gridCol w:w="1144"/>
        <w:gridCol w:w="1144"/>
        <w:gridCol w:w="1142"/>
        <w:gridCol w:w="2673"/>
      </w:tblGrid>
      <w:tr w:rsidR="00853565" w:rsidRPr="00853565" w14:paraId="59DBE1EE" w14:textId="77777777">
        <w:trPr>
          <w:cantSplit/>
        </w:trPr>
        <w:tc>
          <w:tcPr>
            <w:tcW w:w="2674" w:type="dxa"/>
            <w:tcBorders>
              <w:top w:val="single" w:sz="6" w:space="0" w:color="000000"/>
              <w:bottom w:val="single" w:sz="6" w:space="0" w:color="000000"/>
            </w:tcBorders>
            <w:shd w:val="clear" w:color="auto" w:fill="auto"/>
            <w:vAlign w:val="bottom"/>
          </w:tcPr>
          <w:p w14:paraId="33861385" w14:textId="77777777" w:rsidR="00002445" w:rsidRPr="00853565" w:rsidRDefault="00002445">
            <w:pPr>
              <w:snapToGrid w:val="0"/>
              <w:spacing w:before="60" w:after="60"/>
              <w:rPr>
                <w:rFonts w:eastAsia="Symbol"/>
                <w:lang w:val="en-US"/>
              </w:rPr>
            </w:pPr>
          </w:p>
        </w:tc>
        <w:tc>
          <w:tcPr>
            <w:tcW w:w="1145" w:type="dxa"/>
            <w:tcBorders>
              <w:top w:val="single" w:sz="6" w:space="0" w:color="000000"/>
              <w:left w:val="single" w:sz="6" w:space="0" w:color="000000"/>
              <w:bottom w:val="single" w:sz="6" w:space="0" w:color="000000"/>
            </w:tcBorders>
            <w:shd w:val="clear" w:color="auto" w:fill="auto"/>
          </w:tcPr>
          <w:p w14:paraId="39A797EE" w14:textId="77777777" w:rsidR="00002445" w:rsidRPr="00853565" w:rsidRDefault="00002445">
            <w:pPr>
              <w:spacing w:before="60" w:after="60"/>
              <w:jc w:val="center"/>
            </w:pPr>
            <w:r w:rsidRPr="00853565">
              <w:rPr>
                <w:rFonts w:eastAsia="Symbol"/>
              </w:rPr>
              <w:t>2010</w:t>
            </w:r>
          </w:p>
        </w:tc>
        <w:tc>
          <w:tcPr>
            <w:tcW w:w="1144" w:type="dxa"/>
            <w:tcBorders>
              <w:top w:val="single" w:sz="6" w:space="0" w:color="000000"/>
              <w:left w:val="single" w:sz="6" w:space="0" w:color="000000"/>
              <w:bottom w:val="single" w:sz="6" w:space="0" w:color="000000"/>
            </w:tcBorders>
            <w:shd w:val="clear" w:color="auto" w:fill="auto"/>
          </w:tcPr>
          <w:p w14:paraId="6D7C4B4B" w14:textId="466799CE" w:rsidR="00002445" w:rsidRPr="00853565" w:rsidRDefault="00002445" w:rsidP="00E82DAD">
            <w:pPr>
              <w:spacing w:before="60" w:after="60"/>
              <w:jc w:val="center"/>
            </w:pPr>
            <w:r w:rsidRPr="00853565">
              <w:t>2018</w:t>
            </w:r>
          </w:p>
        </w:tc>
        <w:tc>
          <w:tcPr>
            <w:tcW w:w="1144" w:type="dxa"/>
            <w:tcBorders>
              <w:top w:val="single" w:sz="6" w:space="0" w:color="000000"/>
              <w:left w:val="single" w:sz="6" w:space="0" w:color="000000"/>
              <w:bottom w:val="single" w:sz="6" w:space="0" w:color="000000"/>
            </w:tcBorders>
            <w:shd w:val="clear" w:color="auto" w:fill="auto"/>
          </w:tcPr>
          <w:p w14:paraId="5461612C" w14:textId="0F8441EA" w:rsidR="00002445" w:rsidRPr="00853565" w:rsidRDefault="00002445" w:rsidP="00E82DAD">
            <w:pPr>
              <w:spacing w:before="60" w:after="60"/>
              <w:jc w:val="center"/>
            </w:pPr>
            <w:r w:rsidRPr="00853565">
              <w:t>2019</w:t>
            </w:r>
          </w:p>
        </w:tc>
        <w:tc>
          <w:tcPr>
            <w:tcW w:w="1142" w:type="dxa"/>
            <w:tcBorders>
              <w:top w:val="single" w:sz="6" w:space="0" w:color="000000"/>
              <w:left w:val="single" w:sz="6" w:space="0" w:color="000000"/>
              <w:bottom w:val="single" w:sz="6" w:space="0" w:color="000000"/>
            </w:tcBorders>
            <w:shd w:val="clear" w:color="auto" w:fill="auto"/>
          </w:tcPr>
          <w:p w14:paraId="36D9C89A" w14:textId="5FE16BD2" w:rsidR="00002445" w:rsidRPr="00853565" w:rsidRDefault="00002445">
            <w:pPr>
              <w:spacing w:before="60" w:after="60"/>
              <w:jc w:val="center"/>
              <w:rPr>
                <w:lang w:val="en-US"/>
              </w:rPr>
            </w:pPr>
            <w:r w:rsidRPr="00853565">
              <w:rPr>
                <w:lang w:val="en-US"/>
              </w:rPr>
              <w:t>2020</w:t>
            </w:r>
          </w:p>
        </w:tc>
        <w:tc>
          <w:tcPr>
            <w:tcW w:w="2673" w:type="dxa"/>
            <w:tcBorders>
              <w:top w:val="single" w:sz="6" w:space="0" w:color="000000"/>
              <w:left w:val="single" w:sz="6" w:space="0" w:color="000000"/>
              <w:bottom w:val="single" w:sz="6" w:space="0" w:color="000000"/>
            </w:tcBorders>
            <w:shd w:val="clear" w:color="auto" w:fill="auto"/>
            <w:vAlign w:val="bottom"/>
          </w:tcPr>
          <w:p w14:paraId="5BF179D6" w14:textId="77777777" w:rsidR="00002445" w:rsidRPr="00853565" w:rsidRDefault="00002445">
            <w:pPr>
              <w:snapToGrid w:val="0"/>
              <w:spacing w:before="60" w:after="60"/>
              <w:rPr>
                <w:rFonts w:eastAsia="Symbol"/>
              </w:rPr>
            </w:pPr>
          </w:p>
        </w:tc>
      </w:tr>
      <w:tr w:rsidR="00853565" w:rsidRPr="00853565" w14:paraId="087A5DA7" w14:textId="77777777">
        <w:trPr>
          <w:cantSplit/>
        </w:trPr>
        <w:tc>
          <w:tcPr>
            <w:tcW w:w="2674" w:type="dxa"/>
            <w:shd w:val="clear" w:color="auto" w:fill="auto"/>
            <w:vAlign w:val="bottom"/>
          </w:tcPr>
          <w:p w14:paraId="63774379" w14:textId="77777777" w:rsidR="00002445" w:rsidRPr="00853565" w:rsidRDefault="00002445" w:rsidP="00F910E4">
            <w:pPr>
              <w:pStyle w:val="15"/>
              <w:spacing w:before="86"/>
              <w:jc w:val="center"/>
            </w:pPr>
            <w:r w:rsidRPr="00853565">
              <w:rPr>
                <w:rFonts w:eastAsia="Symbol"/>
                <w:b/>
                <w:bCs/>
              </w:rPr>
              <w:t>Крупный рогатый скот</w:t>
            </w:r>
          </w:p>
        </w:tc>
        <w:tc>
          <w:tcPr>
            <w:tcW w:w="1145" w:type="dxa"/>
            <w:tcBorders>
              <w:left w:val="single" w:sz="6" w:space="0" w:color="000000"/>
            </w:tcBorders>
            <w:shd w:val="clear" w:color="auto" w:fill="auto"/>
            <w:vAlign w:val="bottom"/>
          </w:tcPr>
          <w:p w14:paraId="716454E4" w14:textId="77777777" w:rsidR="00002445" w:rsidRPr="00853565" w:rsidRDefault="00002445" w:rsidP="00F910E4">
            <w:pPr>
              <w:snapToGrid w:val="0"/>
              <w:spacing w:before="86"/>
              <w:ind w:right="397"/>
              <w:jc w:val="right"/>
              <w:rPr>
                <w:rFonts w:eastAsia="Symbol"/>
                <w:bCs/>
              </w:rPr>
            </w:pPr>
          </w:p>
        </w:tc>
        <w:tc>
          <w:tcPr>
            <w:tcW w:w="1144" w:type="dxa"/>
            <w:tcBorders>
              <w:left w:val="single" w:sz="6" w:space="0" w:color="000000"/>
            </w:tcBorders>
            <w:shd w:val="clear" w:color="auto" w:fill="auto"/>
            <w:vAlign w:val="bottom"/>
          </w:tcPr>
          <w:p w14:paraId="3119AA29" w14:textId="77777777" w:rsidR="00002445" w:rsidRPr="00853565" w:rsidRDefault="00002445" w:rsidP="00E82DAD">
            <w:pPr>
              <w:snapToGrid w:val="0"/>
              <w:spacing w:before="86"/>
              <w:ind w:right="397"/>
              <w:jc w:val="right"/>
              <w:rPr>
                <w:rFonts w:eastAsia="Symbol"/>
              </w:rPr>
            </w:pPr>
          </w:p>
        </w:tc>
        <w:tc>
          <w:tcPr>
            <w:tcW w:w="1144" w:type="dxa"/>
            <w:tcBorders>
              <w:left w:val="single" w:sz="6" w:space="0" w:color="000000"/>
            </w:tcBorders>
            <w:shd w:val="clear" w:color="auto" w:fill="auto"/>
            <w:vAlign w:val="bottom"/>
          </w:tcPr>
          <w:p w14:paraId="40A1C022" w14:textId="77777777" w:rsidR="00002445" w:rsidRPr="00853565" w:rsidRDefault="00002445" w:rsidP="00E82DAD">
            <w:pPr>
              <w:snapToGrid w:val="0"/>
              <w:spacing w:before="86"/>
              <w:ind w:right="397"/>
              <w:jc w:val="right"/>
              <w:rPr>
                <w:rFonts w:eastAsia="Symbol"/>
              </w:rPr>
            </w:pPr>
          </w:p>
        </w:tc>
        <w:tc>
          <w:tcPr>
            <w:tcW w:w="1142" w:type="dxa"/>
            <w:tcBorders>
              <w:left w:val="single" w:sz="6" w:space="0" w:color="000000"/>
            </w:tcBorders>
            <w:shd w:val="clear" w:color="auto" w:fill="auto"/>
            <w:vAlign w:val="bottom"/>
          </w:tcPr>
          <w:p w14:paraId="1854BF02" w14:textId="77777777" w:rsidR="00002445" w:rsidRPr="00853565" w:rsidRDefault="00002445" w:rsidP="00F910E4">
            <w:pPr>
              <w:snapToGrid w:val="0"/>
              <w:spacing w:before="86"/>
              <w:ind w:right="397"/>
              <w:jc w:val="right"/>
              <w:rPr>
                <w:rFonts w:eastAsia="Symbol"/>
              </w:rPr>
            </w:pPr>
          </w:p>
        </w:tc>
        <w:tc>
          <w:tcPr>
            <w:tcW w:w="2673" w:type="dxa"/>
            <w:tcBorders>
              <w:left w:val="single" w:sz="6" w:space="0" w:color="000000"/>
            </w:tcBorders>
            <w:shd w:val="clear" w:color="auto" w:fill="auto"/>
            <w:vAlign w:val="bottom"/>
          </w:tcPr>
          <w:p w14:paraId="06305D5D" w14:textId="77777777" w:rsidR="00002445" w:rsidRPr="00853565" w:rsidRDefault="00002445" w:rsidP="00F910E4">
            <w:pPr>
              <w:pStyle w:val="15"/>
              <w:spacing w:before="86"/>
              <w:jc w:val="center"/>
            </w:pPr>
            <w:r w:rsidRPr="00853565">
              <w:rPr>
                <w:rFonts w:eastAsia="Symbol"/>
                <w:b/>
                <w:bCs/>
                <w:i/>
              </w:rPr>
              <w:t>Cattle</w:t>
            </w:r>
          </w:p>
        </w:tc>
      </w:tr>
      <w:tr w:rsidR="00853565" w:rsidRPr="00853565" w14:paraId="07F89040" w14:textId="77777777">
        <w:trPr>
          <w:cantSplit/>
        </w:trPr>
        <w:tc>
          <w:tcPr>
            <w:tcW w:w="2674" w:type="dxa"/>
            <w:shd w:val="clear" w:color="auto" w:fill="auto"/>
            <w:vAlign w:val="bottom"/>
          </w:tcPr>
          <w:p w14:paraId="5967913B" w14:textId="13543894" w:rsidR="00002445" w:rsidRPr="00853565" w:rsidRDefault="00002445" w:rsidP="001555BF">
            <w:pPr>
              <w:pStyle w:val="15"/>
              <w:spacing w:before="86"/>
              <w:rPr>
                <w:vertAlign w:val="superscript"/>
              </w:rPr>
            </w:pPr>
            <w:r w:rsidRPr="00853565">
              <w:rPr>
                <w:rFonts w:eastAsia="Symbol"/>
                <w:b/>
                <w:bCs/>
              </w:rPr>
              <w:t>Россия</w:t>
            </w:r>
          </w:p>
        </w:tc>
        <w:tc>
          <w:tcPr>
            <w:tcW w:w="1145" w:type="dxa"/>
            <w:tcBorders>
              <w:left w:val="single" w:sz="6" w:space="0" w:color="000000"/>
            </w:tcBorders>
            <w:shd w:val="clear" w:color="auto" w:fill="auto"/>
            <w:vAlign w:val="bottom"/>
          </w:tcPr>
          <w:p w14:paraId="753B5BCC" w14:textId="77777777" w:rsidR="00002445" w:rsidRPr="00853565" w:rsidRDefault="00002445" w:rsidP="00F910E4">
            <w:pPr>
              <w:spacing w:before="86"/>
              <w:ind w:right="397"/>
              <w:jc w:val="right"/>
              <w:rPr>
                <w:rFonts w:eastAsia="Symbol"/>
              </w:rPr>
            </w:pPr>
            <w:r w:rsidRPr="00853565">
              <w:rPr>
                <w:rFonts w:eastAsia="Symbol"/>
              </w:rPr>
              <w:t>19,8</w:t>
            </w:r>
          </w:p>
        </w:tc>
        <w:tc>
          <w:tcPr>
            <w:tcW w:w="1144" w:type="dxa"/>
            <w:tcBorders>
              <w:left w:val="single" w:sz="6" w:space="0" w:color="000000"/>
            </w:tcBorders>
            <w:shd w:val="clear" w:color="auto" w:fill="auto"/>
            <w:vAlign w:val="bottom"/>
          </w:tcPr>
          <w:p w14:paraId="013D9960" w14:textId="26E096D7" w:rsidR="00002445" w:rsidRPr="00853565" w:rsidRDefault="00002445" w:rsidP="00E82DAD">
            <w:pPr>
              <w:spacing w:before="86"/>
              <w:ind w:right="397"/>
              <w:jc w:val="right"/>
              <w:rPr>
                <w:rFonts w:eastAsia="Symbol"/>
              </w:rPr>
            </w:pPr>
            <w:r w:rsidRPr="00853565">
              <w:rPr>
                <w:rFonts w:eastAsia="Symbol"/>
              </w:rPr>
              <w:t>18,2</w:t>
            </w:r>
          </w:p>
        </w:tc>
        <w:tc>
          <w:tcPr>
            <w:tcW w:w="1144" w:type="dxa"/>
            <w:tcBorders>
              <w:left w:val="single" w:sz="6" w:space="0" w:color="000000"/>
            </w:tcBorders>
            <w:shd w:val="clear" w:color="auto" w:fill="auto"/>
            <w:vAlign w:val="bottom"/>
          </w:tcPr>
          <w:p w14:paraId="33319985" w14:textId="1107847C" w:rsidR="00002445" w:rsidRPr="00853565" w:rsidRDefault="00002445" w:rsidP="00E82DAD">
            <w:pPr>
              <w:spacing w:before="86"/>
              <w:ind w:right="397"/>
              <w:jc w:val="right"/>
              <w:rPr>
                <w:rFonts w:eastAsia="Symbol"/>
              </w:rPr>
            </w:pPr>
            <w:r w:rsidRPr="00853565">
              <w:rPr>
                <w:rFonts w:eastAsia="Symbol"/>
              </w:rPr>
              <w:t>18,1</w:t>
            </w:r>
          </w:p>
        </w:tc>
        <w:tc>
          <w:tcPr>
            <w:tcW w:w="1142" w:type="dxa"/>
            <w:tcBorders>
              <w:left w:val="single" w:sz="6" w:space="0" w:color="000000"/>
            </w:tcBorders>
            <w:shd w:val="clear" w:color="auto" w:fill="auto"/>
            <w:vAlign w:val="bottom"/>
          </w:tcPr>
          <w:p w14:paraId="10DB4C27" w14:textId="6BF3DD06" w:rsidR="00002445" w:rsidRPr="00853565" w:rsidRDefault="00C06E24" w:rsidP="00F910E4">
            <w:pPr>
              <w:spacing w:before="86"/>
              <w:ind w:right="397"/>
              <w:jc w:val="right"/>
              <w:rPr>
                <w:rFonts w:eastAsia="Symbol"/>
              </w:rPr>
            </w:pPr>
            <w:r w:rsidRPr="00853565">
              <w:rPr>
                <w:rFonts w:eastAsia="Symbol"/>
              </w:rPr>
              <w:t>18,0</w:t>
            </w:r>
          </w:p>
        </w:tc>
        <w:tc>
          <w:tcPr>
            <w:tcW w:w="2673" w:type="dxa"/>
            <w:tcBorders>
              <w:left w:val="single" w:sz="6" w:space="0" w:color="000000"/>
            </w:tcBorders>
            <w:shd w:val="clear" w:color="auto" w:fill="auto"/>
            <w:vAlign w:val="bottom"/>
          </w:tcPr>
          <w:p w14:paraId="48052210" w14:textId="492F33B5" w:rsidR="00002445" w:rsidRPr="00853565" w:rsidRDefault="00002445" w:rsidP="001555BF">
            <w:pPr>
              <w:pStyle w:val="15"/>
              <w:spacing w:before="86"/>
              <w:ind w:left="57"/>
              <w:rPr>
                <w:vertAlign w:val="superscript"/>
              </w:rPr>
            </w:pPr>
            <w:r w:rsidRPr="00853565">
              <w:rPr>
                <w:rFonts w:eastAsia="Symbol"/>
                <w:b/>
                <w:i/>
              </w:rPr>
              <w:t>Russia</w:t>
            </w:r>
          </w:p>
        </w:tc>
      </w:tr>
      <w:tr w:rsidR="00853565" w:rsidRPr="00853565" w14:paraId="0185AB2F" w14:textId="77777777">
        <w:trPr>
          <w:cantSplit/>
        </w:trPr>
        <w:tc>
          <w:tcPr>
            <w:tcW w:w="2674" w:type="dxa"/>
            <w:shd w:val="clear" w:color="auto" w:fill="auto"/>
            <w:vAlign w:val="bottom"/>
          </w:tcPr>
          <w:p w14:paraId="65C2AD88" w14:textId="77777777" w:rsidR="00002445" w:rsidRPr="00853565" w:rsidRDefault="00002445" w:rsidP="00F910E4">
            <w:pPr>
              <w:spacing w:before="86"/>
            </w:pPr>
            <w:r w:rsidRPr="00853565">
              <w:rPr>
                <w:rFonts w:eastAsia="Symbol"/>
                <w:b/>
                <w:bCs/>
              </w:rPr>
              <w:t>Страны СНГ</w:t>
            </w:r>
          </w:p>
        </w:tc>
        <w:tc>
          <w:tcPr>
            <w:tcW w:w="1145" w:type="dxa"/>
            <w:tcBorders>
              <w:left w:val="single" w:sz="6" w:space="0" w:color="000000"/>
            </w:tcBorders>
            <w:shd w:val="clear" w:color="auto" w:fill="auto"/>
            <w:vAlign w:val="bottom"/>
          </w:tcPr>
          <w:p w14:paraId="788822C7" w14:textId="77777777" w:rsidR="00002445" w:rsidRPr="00853565" w:rsidRDefault="00002445" w:rsidP="00F910E4">
            <w:pPr>
              <w:snapToGrid w:val="0"/>
              <w:spacing w:before="86"/>
              <w:ind w:right="397"/>
              <w:jc w:val="right"/>
              <w:rPr>
                <w:rFonts w:eastAsia="Symbol"/>
                <w:bCs/>
              </w:rPr>
            </w:pPr>
          </w:p>
        </w:tc>
        <w:tc>
          <w:tcPr>
            <w:tcW w:w="1144" w:type="dxa"/>
            <w:tcBorders>
              <w:left w:val="single" w:sz="6" w:space="0" w:color="000000"/>
            </w:tcBorders>
            <w:shd w:val="clear" w:color="auto" w:fill="auto"/>
            <w:vAlign w:val="bottom"/>
          </w:tcPr>
          <w:p w14:paraId="19AB2D79" w14:textId="77777777" w:rsidR="00002445" w:rsidRPr="00853565" w:rsidRDefault="00002445" w:rsidP="00E82DAD">
            <w:pPr>
              <w:snapToGrid w:val="0"/>
              <w:spacing w:before="86"/>
              <w:ind w:right="397"/>
              <w:jc w:val="right"/>
              <w:rPr>
                <w:rFonts w:eastAsia="Symbol"/>
              </w:rPr>
            </w:pPr>
          </w:p>
        </w:tc>
        <w:tc>
          <w:tcPr>
            <w:tcW w:w="1144" w:type="dxa"/>
            <w:tcBorders>
              <w:left w:val="single" w:sz="6" w:space="0" w:color="000000"/>
            </w:tcBorders>
            <w:shd w:val="clear" w:color="auto" w:fill="auto"/>
            <w:vAlign w:val="bottom"/>
          </w:tcPr>
          <w:p w14:paraId="56FC3420" w14:textId="77777777" w:rsidR="00002445" w:rsidRPr="00853565" w:rsidRDefault="00002445" w:rsidP="00E82DAD">
            <w:pPr>
              <w:snapToGrid w:val="0"/>
              <w:spacing w:before="86"/>
              <w:ind w:right="397"/>
              <w:jc w:val="right"/>
              <w:rPr>
                <w:rFonts w:eastAsia="Symbol"/>
              </w:rPr>
            </w:pPr>
          </w:p>
        </w:tc>
        <w:tc>
          <w:tcPr>
            <w:tcW w:w="1142" w:type="dxa"/>
            <w:tcBorders>
              <w:left w:val="single" w:sz="6" w:space="0" w:color="000000"/>
            </w:tcBorders>
            <w:shd w:val="clear" w:color="auto" w:fill="auto"/>
            <w:vAlign w:val="bottom"/>
          </w:tcPr>
          <w:p w14:paraId="2468A02B" w14:textId="77777777" w:rsidR="00002445" w:rsidRPr="00853565" w:rsidRDefault="00002445" w:rsidP="00F910E4">
            <w:pPr>
              <w:snapToGrid w:val="0"/>
              <w:spacing w:before="86"/>
              <w:ind w:right="397"/>
              <w:jc w:val="right"/>
              <w:rPr>
                <w:rFonts w:eastAsia="Symbol"/>
              </w:rPr>
            </w:pPr>
          </w:p>
        </w:tc>
        <w:tc>
          <w:tcPr>
            <w:tcW w:w="2673" w:type="dxa"/>
            <w:tcBorders>
              <w:left w:val="single" w:sz="6" w:space="0" w:color="000000"/>
            </w:tcBorders>
            <w:shd w:val="clear" w:color="auto" w:fill="auto"/>
            <w:vAlign w:val="bottom"/>
          </w:tcPr>
          <w:p w14:paraId="5CD564B7" w14:textId="77777777" w:rsidR="00002445" w:rsidRPr="00853565" w:rsidRDefault="00002445" w:rsidP="00F910E4">
            <w:pPr>
              <w:spacing w:before="86"/>
              <w:ind w:left="57"/>
            </w:pPr>
            <w:r w:rsidRPr="00853565">
              <w:rPr>
                <w:rFonts w:eastAsia="Symbol"/>
                <w:b/>
                <w:i/>
              </w:rPr>
              <w:t>CIS countries</w:t>
            </w:r>
          </w:p>
        </w:tc>
      </w:tr>
      <w:tr w:rsidR="00853565" w:rsidRPr="00853565" w14:paraId="251CF31C" w14:textId="77777777">
        <w:trPr>
          <w:cantSplit/>
        </w:trPr>
        <w:tc>
          <w:tcPr>
            <w:tcW w:w="2674" w:type="dxa"/>
            <w:shd w:val="clear" w:color="auto" w:fill="auto"/>
            <w:vAlign w:val="bottom"/>
          </w:tcPr>
          <w:p w14:paraId="0004D05E" w14:textId="77777777" w:rsidR="00002445" w:rsidRPr="00853565" w:rsidRDefault="00002445" w:rsidP="00F910E4">
            <w:pPr>
              <w:spacing w:before="86"/>
              <w:ind w:left="340"/>
            </w:pPr>
            <w:r w:rsidRPr="00853565">
              <w:rPr>
                <w:rFonts w:eastAsia="Symbol"/>
              </w:rPr>
              <w:t>из них:</w:t>
            </w:r>
          </w:p>
        </w:tc>
        <w:tc>
          <w:tcPr>
            <w:tcW w:w="1145" w:type="dxa"/>
            <w:tcBorders>
              <w:left w:val="single" w:sz="6" w:space="0" w:color="000000"/>
            </w:tcBorders>
            <w:shd w:val="clear" w:color="auto" w:fill="auto"/>
            <w:vAlign w:val="bottom"/>
          </w:tcPr>
          <w:p w14:paraId="53BA52A8" w14:textId="77777777" w:rsidR="00002445" w:rsidRPr="00853565" w:rsidRDefault="00002445" w:rsidP="00F910E4">
            <w:pPr>
              <w:snapToGrid w:val="0"/>
              <w:spacing w:before="86"/>
              <w:ind w:right="397"/>
              <w:jc w:val="right"/>
              <w:rPr>
                <w:rFonts w:eastAsia="Symbol"/>
              </w:rPr>
            </w:pPr>
          </w:p>
        </w:tc>
        <w:tc>
          <w:tcPr>
            <w:tcW w:w="1144" w:type="dxa"/>
            <w:tcBorders>
              <w:left w:val="single" w:sz="6" w:space="0" w:color="000000"/>
            </w:tcBorders>
            <w:shd w:val="clear" w:color="auto" w:fill="auto"/>
            <w:vAlign w:val="bottom"/>
          </w:tcPr>
          <w:p w14:paraId="2E01D853" w14:textId="77777777" w:rsidR="00002445" w:rsidRPr="00853565" w:rsidRDefault="00002445" w:rsidP="00E82DAD">
            <w:pPr>
              <w:snapToGrid w:val="0"/>
              <w:spacing w:before="86"/>
              <w:ind w:right="397"/>
              <w:jc w:val="right"/>
              <w:rPr>
                <w:rFonts w:eastAsia="Symbol"/>
              </w:rPr>
            </w:pPr>
          </w:p>
        </w:tc>
        <w:tc>
          <w:tcPr>
            <w:tcW w:w="1144" w:type="dxa"/>
            <w:tcBorders>
              <w:left w:val="single" w:sz="6" w:space="0" w:color="000000"/>
            </w:tcBorders>
            <w:shd w:val="clear" w:color="auto" w:fill="auto"/>
            <w:vAlign w:val="bottom"/>
          </w:tcPr>
          <w:p w14:paraId="17D4BB2D" w14:textId="77777777" w:rsidR="00002445" w:rsidRPr="00853565" w:rsidRDefault="00002445" w:rsidP="00E82DAD">
            <w:pPr>
              <w:snapToGrid w:val="0"/>
              <w:spacing w:before="86"/>
              <w:ind w:right="397"/>
              <w:jc w:val="right"/>
              <w:rPr>
                <w:rFonts w:eastAsia="Symbol"/>
              </w:rPr>
            </w:pPr>
          </w:p>
        </w:tc>
        <w:tc>
          <w:tcPr>
            <w:tcW w:w="1142" w:type="dxa"/>
            <w:tcBorders>
              <w:left w:val="single" w:sz="6" w:space="0" w:color="000000"/>
            </w:tcBorders>
            <w:shd w:val="clear" w:color="auto" w:fill="auto"/>
            <w:vAlign w:val="bottom"/>
          </w:tcPr>
          <w:p w14:paraId="571D6AB6" w14:textId="77777777" w:rsidR="00002445" w:rsidRPr="00853565" w:rsidRDefault="00002445" w:rsidP="00F910E4">
            <w:pPr>
              <w:snapToGrid w:val="0"/>
              <w:spacing w:before="86"/>
              <w:ind w:right="397"/>
              <w:jc w:val="right"/>
              <w:rPr>
                <w:rFonts w:eastAsia="Symbol"/>
              </w:rPr>
            </w:pPr>
          </w:p>
        </w:tc>
        <w:tc>
          <w:tcPr>
            <w:tcW w:w="2673" w:type="dxa"/>
            <w:tcBorders>
              <w:left w:val="single" w:sz="6" w:space="0" w:color="000000"/>
            </w:tcBorders>
            <w:shd w:val="clear" w:color="auto" w:fill="auto"/>
            <w:vAlign w:val="bottom"/>
          </w:tcPr>
          <w:p w14:paraId="1E93BF41" w14:textId="77777777" w:rsidR="00002445" w:rsidRPr="00853565" w:rsidRDefault="00002445" w:rsidP="00F910E4">
            <w:pPr>
              <w:spacing w:before="86"/>
              <w:ind w:left="340"/>
            </w:pPr>
            <w:r w:rsidRPr="00853565">
              <w:rPr>
                <w:rFonts w:eastAsia="Symbol"/>
                <w:i/>
              </w:rPr>
              <w:t>of which:</w:t>
            </w:r>
          </w:p>
        </w:tc>
      </w:tr>
      <w:tr w:rsidR="00853565" w:rsidRPr="00853565" w14:paraId="689A5288" w14:textId="77777777">
        <w:trPr>
          <w:cantSplit/>
        </w:trPr>
        <w:tc>
          <w:tcPr>
            <w:tcW w:w="2674" w:type="dxa"/>
            <w:shd w:val="clear" w:color="auto" w:fill="auto"/>
            <w:vAlign w:val="bottom"/>
          </w:tcPr>
          <w:p w14:paraId="62A7527C" w14:textId="77777777" w:rsidR="003654C1" w:rsidRPr="00853565" w:rsidRDefault="003654C1" w:rsidP="00F910E4">
            <w:pPr>
              <w:pStyle w:val="22"/>
              <w:spacing w:before="86"/>
              <w:ind w:left="113"/>
            </w:pPr>
            <w:r w:rsidRPr="00853565">
              <w:rPr>
                <w:rFonts w:eastAsia="Symbol"/>
              </w:rPr>
              <w:t>Азербайджан</w:t>
            </w:r>
          </w:p>
        </w:tc>
        <w:tc>
          <w:tcPr>
            <w:tcW w:w="1145" w:type="dxa"/>
            <w:tcBorders>
              <w:left w:val="single" w:sz="6" w:space="0" w:color="000000"/>
            </w:tcBorders>
            <w:shd w:val="clear" w:color="auto" w:fill="auto"/>
            <w:vAlign w:val="bottom"/>
          </w:tcPr>
          <w:p w14:paraId="48144CAB" w14:textId="423231C2" w:rsidR="003654C1" w:rsidRPr="00853565" w:rsidRDefault="003654C1" w:rsidP="00F910E4">
            <w:pPr>
              <w:snapToGrid w:val="0"/>
              <w:spacing w:before="86"/>
              <w:ind w:right="397"/>
              <w:jc w:val="right"/>
              <w:rPr>
                <w:rFonts w:eastAsia="Symbol"/>
              </w:rPr>
            </w:pPr>
            <w:r w:rsidRPr="00853565">
              <w:rPr>
                <w:rFonts w:eastAsia="Symbol"/>
              </w:rPr>
              <w:t>2,6</w:t>
            </w:r>
          </w:p>
        </w:tc>
        <w:tc>
          <w:tcPr>
            <w:tcW w:w="1144" w:type="dxa"/>
            <w:tcBorders>
              <w:left w:val="single" w:sz="6" w:space="0" w:color="000000"/>
            </w:tcBorders>
            <w:shd w:val="clear" w:color="auto" w:fill="auto"/>
            <w:vAlign w:val="bottom"/>
          </w:tcPr>
          <w:p w14:paraId="4DCE0BFE" w14:textId="480B3472" w:rsidR="003654C1" w:rsidRPr="00853565" w:rsidRDefault="003654C1" w:rsidP="00E82DAD">
            <w:pPr>
              <w:snapToGrid w:val="0"/>
              <w:spacing w:before="86"/>
              <w:ind w:right="397"/>
              <w:jc w:val="right"/>
              <w:rPr>
                <w:rFonts w:eastAsia="Symbol"/>
              </w:rPr>
            </w:pPr>
            <w:r w:rsidRPr="00853565">
              <w:rPr>
                <w:rFonts w:eastAsia="Symbol"/>
              </w:rPr>
              <w:t>2,7</w:t>
            </w:r>
          </w:p>
        </w:tc>
        <w:tc>
          <w:tcPr>
            <w:tcW w:w="1144" w:type="dxa"/>
            <w:tcBorders>
              <w:left w:val="single" w:sz="6" w:space="0" w:color="000000"/>
            </w:tcBorders>
            <w:shd w:val="clear" w:color="auto" w:fill="auto"/>
            <w:vAlign w:val="bottom"/>
          </w:tcPr>
          <w:p w14:paraId="74AF013D" w14:textId="063911F7" w:rsidR="003654C1" w:rsidRPr="00853565" w:rsidRDefault="003654C1" w:rsidP="00E82DAD">
            <w:pPr>
              <w:snapToGrid w:val="0"/>
              <w:spacing w:before="86"/>
              <w:ind w:right="397"/>
              <w:jc w:val="right"/>
              <w:rPr>
                <w:rFonts w:eastAsia="Symbol"/>
              </w:rPr>
            </w:pPr>
            <w:r w:rsidRPr="00853565">
              <w:rPr>
                <w:rFonts w:eastAsia="Symbol"/>
              </w:rPr>
              <w:t>2,6</w:t>
            </w:r>
          </w:p>
        </w:tc>
        <w:tc>
          <w:tcPr>
            <w:tcW w:w="1142" w:type="dxa"/>
            <w:tcBorders>
              <w:left w:val="single" w:sz="6" w:space="0" w:color="000000"/>
            </w:tcBorders>
            <w:shd w:val="clear" w:color="auto" w:fill="auto"/>
            <w:vAlign w:val="bottom"/>
          </w:tcPr>
          <w:p w14:paraId="78CF6590" w14:textId="5672E34E" w:rsidR="003654C1" w:rsidRPr="00853565" w:rsidRDefault="003654C1" w:rsidP="00F910E4">
            <w:pPr>
              <w:snapToGrid w:val="0"/>
              <w:spacing w:before="86"/>
              <w:ind w:right="397"/>
              <w:jc w:val="right"/>
              <w:rPr>
                <w:rFonts w:eastAsia="Symbol"/>
              </w:rPr>
            </w:pPr>
            <w:r w:rsidRPr="00853565">
              <w:rPr>
                <w:rFonts w:eastAsia="Symbol"/>
              </w:rPr>
              <w:t>2,7</w:t>
            </w:r>
          </w:p>
        </w:tc>
        <w:tc>
          <w:tcPr>
            <w:tcW w:w="2673" w:type="dxa"/>
            <w:tcBorders>
              <w:left w:val="single" w:sz="6" w:space="0" w:color="000000"/>
            </w:tcBorders>
            <w:shd w:val="clear" w:color="auto" w:fill="auto"/>
            <w:vAlign w:val="bottom"/>
          </w:tcPr>
          <w:p w14:paraId="47782E70" w14:textId="77777777" w:rsidR="003654C1" w:rsidRPr="00853565" w:rsidRDefault="003654C1" w:rsidP="00F910E4">
            <w:pPr>
              <w:pStyle w:val="15"/>
              <w:spacing w:before="86"/>
              <w:ind w:left="170"/>
            </w:pPr>
            <w:r w:rsidRPr="00853565">
              <w:rPr>
                <w:rFonts w:eastAsia="Symbol"/>
                <w:i/>
              </w:rPr>
              <w:t>Azerba</w:t>
            </w:r>
            <w:r w:rsidRPr="00853565">
              <w:rPr>
                <w:rFonts w:eastAsia="Symbol"/>
                <w:i/>
                <w:lang w:val="en-US"/>
              </w:rPr>
              <w:t>i</w:t>
            </w:r>
            <w:r w:rsidRPr="00853565">
              <w:rPr>
                <w:rFonts w:eastAsia="Symbol"/>
                <w:i/>
              </w:rPr>
              <w:t>jan</w:t>
            </w:r>
          </w:p>
        </w:tc>
      </w:tr>
      <w:tr w:rsidR="00853565" w:rsidRPr="00853565" w14:paraId="7D850FA1" w14:textId="77777777">
        <w:trPr>
          <w:cantSplit/>
        </w:trPr>
        <w:tc>
          <w:tcPr>
            <w:tcW w:w="2674" w:type="dxa"/>
            <w:shd w:val="clear" w:color="auto" w:fill="auto"/>
            <w:vAlign w:val="bottom"/>
          </w:tcPr>
          <w:p w14:paraId="035D0F11" w14:textId="77777777" w:rsidR="003654C1" w:rsidRPr="00853565" w:rsidRDefault="003654C1" w:rsidP="00F910E4">
            <w:pPr>
              <w:spacing w:before="86"/>
              <w:ind w:left="113"/>
            </w:pPr>
            <w:r w:rsidRPr="00853565">
              <w:rPr>
                <w:rFonts w:eastAsia="Symbol"/>
              </w:rPr>
              <w:t>Армения</w:t>
            </w:r>
          </w:p>
        </w:tc>
        <w:tc>
          <w:tcPr>
            <w:tcW w:w="1145" w:type="dxa"/>
            <w:tcBorders>
              <w:left w:val="single" w:sz="6" w:space="0" w:color="000000"/>
            </w:tcBorders>
            <w:shd w:val="clear" w:color="auto" w:fill="auto"/>
            <w:vAlign w:val="bottom"/>
          </w:tcPr>
          <w:p w14:paraId="2417A29E" w14:textId="29C2E4CD" w:rsidR="003654C1" w:rsidRPr="00853565" w:rsidRDefault="003654C1" w:rsidP="00F910E4">
            <w:pPr>
              <w:snapToGrid w:val="0"/>
              <w:spacing w:before="86"/>
              <w:ind w:right="397"/>
              <w:jc w:val="right"/>
              <w:rPr>
                <w:rFonts w:eastAsia="Symbol"/>
              </w:rPr>
            </w:pPr>
            <w:r w:rsidRPr="00853565">
              <w:rPr>
                <w:rFonts w:eastAsia="Symbol"/>
              </w:rPr>
              <w:t>0,6</w:t>
            </w:r>
          </w:p>
        </w:tc>
        <w:tc>
          <w:tcPr>
            <w:tcW w:w="1144" w:type="dxa"/>
            <w:tcBorders>
              <w:left w:val="single" w:sz="6" w:space="0" w:color="000000"/>
            </w:tcBorders>
            <w:shd w:val="clear" w:color="auto" w:fill="auto"/>
            <w:vAlign w:val="bottom"/>
          </w:tcPr>
          <w:p w14:paraId="39C65E04" w14:textId="3787D88A" w:rsidR="003654C1" w:rsidRPr="00853565" w:rsidRDefault="003654C1" w:rsidP="00E82DAD">
            <w:pPr>
              <w:snapToGrid w:val="0"/>
              <w:spacing w:before="86"/>
              <w:ind w:right="397"/>
              <w:jc w:val="right"/>
              <w:rPr>
                <w:rFonts w:eastAsia="Symbol"/>
              </w:rPr>
            </w:pPr>
            <w:r w:rsidRPr="00853565">
              <w:rPr>
                <w:rFonts w:eastAsia="Symbol"/>
              </w:rPr>
              <w:t>0,6</w:t>
            </w:r>
          </w:p>
        </w:tc>
        <w:tc>
          <w:tcPr>
            <w:tcW w:w="1144" w:type="dxa"/>
            <w:tcBorders>
              <w:left w:val="single" w:sz="6" w:space="0" w:color="000000"/>
            </w:tcBorders>
            <w:shd w:val="clear" w:color="auto" w:fill="auto"/>
            <w:vAlign w:val="bottom"/>
          </w:tcPr>
          <w:p w14:paraId="0A119866" w14:textId="7D065F91" w:rsidR="003654C1" w:rsidRPr="00853565" w:rsidRDefault="003654C1" w:rsidP="00E82DAD">
            <w:pPr>
              <w:snapToGrid w:val="0"/>
              <w:spacing w:before="86"/>
              <w:ind w:right="397"/>
              <w:jc w:val="right"/>
              <w:rPr>
                <w:rFonts w:eastAsia="Symbol"/>
              </w:rPr>
            </w:pPr>
            <w:r w:rsidRPr="00853565">
              <w:rPr>
                <w:rFonts w:eastAsia="Symbol"/>
              </w:rPr>
              <w:t>0,6</w:t>
            </w:r>
          </w:p>
        </w:tc>
        <w:tc>
          <w:tcPr>
            <w:tcW w:w="1142" w:type="dxa"/>
            <w:tcBorders>
              <w:left w:val="single" w:sz="6" w:space="0" w:color="000000"/>
            </w:tcBorders>
            <w:shd w:val="clear" w:color="auto" w:fill="auto"/>
            <w:vAlign w:val="bottom"/>
          </w:tcPr>
          <w:p w14:paraId="60102578" w14:textId="788D25C0" w:rsidR="003654C1" w:rsidRPr="00853565" w:rsidRDefault="003654C1" w:rsidP="00F910E4">
            <w:pPr>
              <w:snapToGrid w:val="0"/>
              <w:spacing w:before="86"/>
              <w:ind w:right="397"/>
              <w:jc w:val="right"/>
              <w:rPr>
                <w:rFonts w:eastAsia="Symbol"/>
              </w:rPr>
            </w:pPr>
            <w:r w:rsidRPr="00853565">
              <w:rPr>
                <w:rFonts w:eastAsia="Symbol"/>
              </w:rPr>
              <w:t>0,6</w:t>
            </w:r>
          </w:p>
        </w:tc>
        <w:tc>
          <w:tcPr>
            <w:tcW w:w="2673" w:type="dxa"/>
            <w:tcBorders>
              <w:left w:val="single" w:sz="6" w:space="0" w:color="000000"/>
            </w:tcBorders>
            <w:shd w:val="clear" w:color="auto" w:fill="auto"/>
            <w:vAlign w:val="bottom"/>
          </w:tcPr>
          <w:p w14:paraId="667A5112" w14:textId="77777777" w:rsidR="003654C1" w:rsidRPr="00853565" w:rsidRDefault="003654C1" w:rsidP="00F910E4">
            <w:pPr>
              <w:spacing w:before="86"/>
              <w:ind w:left="170"/>
            </w:pPr>
            <w:r w:rsidRPr="00853565">
              <w:rPr>
                <w:rFonts w:eastAsia="Symbol"/>
                <w:i/>
              </w:rPr>
              <w:t>Armenia</w:t>
            </w:r>
          </w:p>
        </w:tc>
      </w:tr>
      <w:tr w:rsidR="00853565" w:rsidRPr="00853565" w14:paraId="4FD09A01" w14:textId="77777777">
        <w:trPr>
          <w:cantSplit/>
        </w:trPr>
        <w:tc>
          <w:tcPr>
            <w:tcW w:w="2674" w:type="dxa"/>
            <w:shd w:val="clear" w:color="auto" w:fill="auto"/>
            <w:vAlign w:val="bottom"/>
          </w:tcPr>
          <w:p w14:paraId="74B5897F" w14:textId="77777777" w:rsidR="003654C1" w:rsidRPr="00853565" w:rsidRDefault="003654C1" w:rsidP="00F910E4">
            <w:pPr>
              <w:spacing w:before="86"/>
              <w:ind w:left="113"/>
            </w:pPr>
            <w:r w:rsidRPr="00853565">
              <w:rPr>
                <w:rFonts w:eastAsia="Symbol"/>
              </w:rPr>
              <w:t>Беларусь</w:t>
            </w:r>
          </w:p>
        </w:tc>
        <w:tc>
          <w:tcPr>
            <w:tcW w:w="1145" w:type="dxa"/>
            <w:tcBorders>
              <w:left w:val="single" w:sz="6" w:space="0" w:color="000000"/>
            </w:tcBorders>
            <w:shd w:val="clear" w:color="auto" w:fill="auto"/>
            <w:vAlign w:val="bottom"/>
          </w:tcPr>
          <w:p w14:paraId="7368D0A2" w14:textId="1EB9EEB0" w:rsidR="003654C1" w:rsidRPr="00853565" w:rsidRDefault="003654C1" w:rsidP="00F910E4">
            <w:pPr>
              <w:snapToGrid w:val="0"/>
              <w:spacing w:before="86"/>
              <w:ind w:right="397"/>
              <w:jc w:val="right"/>
              <w:rPr>
                <w:rFonts w:eastAsia="Symbol"/>
              </w:rPr>
            </w:pPr>
            <w:r w:rsidRPr="00853565">
              <w:rPr>
                <w:rFonts w:eastAsia="Symbol"/>
              </w:rPr>
              <w:t>4,2</w:t>
            </w:r>
          </w:p>
        </w:tc>
        <w:tc>
          <w:tcPr>
            <w:tcW w:w="1144" w:type="dxa"/>
            <w:tcBorders>
              <w:left w:val="single" w:sz="6" w:space="0" w:color="000000"/>
            </w:tcBorders>
            <w:shd w:val="clear" w:color="auto" w:fill="auto"/>
            <w:vAlign w:val="bottom"/>
          </w:tcPr>
          <w:p w14:paraId="1718CEAA" w14:textId="3F6D2FAB" w:rsidR="003654C1" w:rsidRPr="00853565" w:rsidRDefault="003654C1" w:rsidP="00E82DAD">
            <w:pPr>
              <w:snapToGrid w:val="0"/>
              <w:spacing w:before="86"/>
              <w:ind w:right="397"/>
              <w:jc w:val="right"/>
              <w:rPr>
                <w:rFonts w:eastAsia="Symbol"/>
              </w:rPr>
            </w:pPr>
            <w:r w:rsidRPr="00853565">
              <w:rPr>
                <w:rFonts w:eastAsia="Symbol"/>
              </w:rPr>
              <w:t>4,3</w:t>
            </w:r>
          </w:p>
        </w:tc>
        <w:tc>
          <w:tcPr>
            <w:tcW w:w="1144" w:type="dxa"/>
            <w:tcBorders>
              <w:left w:val="single" w:sz="6" w:space="0" w:color="000000"/>
            </w:tcBorders>
            <w:shd w:val="clear" w:color="auto" w:fill="auto"/>
            <w:vAlign w:val="bottom"/>
          </w:tcPr>
          <w:p w14:paraId="2DBD1452" w14:textId="24B74BC3" w:rsidR="003654C1" w:rsidRPr="00853565" w:rsidRDefault="003654C1" w:rsidP="00E82DAD">
            <w:pPr>
              <w:snapToGrid w:val="0"/>
              <w:spacing w:before="86"/>
              <w:ind w:right="397"/>
              <w:jc w:val="right"/>
              <w:rPr>
                <w:rFonts w:eastAsia="Symbol"/>
              </w:rPr>
            </w:pPr>
            <w:r w:rsidRPr="00853565">
              <w:rPr>
                <w:rFonts w:eastAsia="Symbol"/>
              </w:rPr>
              <w:t>4,3</w:t>
            </w:r>
          </w:p>
        </w:tc>
        <w:tc>
          <w:tcPr>
            <w:tcW w:w="1142" w:type="dxa"/>
            <w:tcBorders>
              <w:left w:val="single" w:sz="6" w:space="0" w:color="000000"/>
            </w:tcBorders>
            <w:shd w:val="clear" w:color="auto" w:fill="auto"/>
            <w:vAlign w:val="bottom"/>
          </w:tcPr>
          <w:p w14:paraId="49C148FB" w14:textId="26E231B0" w:rsidR="003654C1" w:rsidRPr="00853565" w:rsidRDefault="003654C1" w:rsidP="00F910E4">
            <w:pPr>
              <w:snapToGrid w:val="0"/>
              <w:spacing w:before="86"/>
              <w:ind w:right="397"/>
              <w:jc w:val="right"/>
              <w:rPr>
                <w:rFonts w:eastAsia="Symbol"/>
              </w:rPr>
            </w:pPr>
            <w:r w:rsidRPr="00853565">
              <w:rPr>
                <w:rFonts w:eastAsia="Symbol"/>
              </w:rPr>
              <w:t>4,3</w:t>
            </w:r>
          </w:p>
        </w:tc>
        <w:tc>
          <w:tcPr>
            <w:tcW w:w="2673" w:type="dxa"/>
            <w:tcBorders>
              <w:left w:val="single" w:sz="6" w:space="0" w:color="000000"/>
            </w:tcBorders>
            <w:shd w:val="clear" w:color="auto" w:fill="auto"/>
            <w:vAlign w:val="bottom"/>
          </w:tcPr>
          <w:p w14:paraId="1719B20F" w14:textId="77777777" w:rsidR="003654C1" w:rsidRPr="00853565" w:rsidRDefault="003654C1" w:rsidP="00F910E4">
            <w:pPr>
              <w:spacing w:before="86"/>
              <w:ind w:left="170"/>
            </w:pPr>
            <w:r w:rsidRPr="00853565">
              <w:rPr>
                <w:rFonts w:eastAsia="Symbol"/>
                <w:i/>
              </w:rPr>
              <w:t>Belarus</w:t>
            </w:r>
          </w:p>
        </w:tc>
      </w:tr>
      <w:tr w:rsidR="00853565" w:rsidRPr="00853565" w14:paraId="45E33F0D" w14:textId="77777777">
        <w:trPr>
          <w:cantSplit/>
        </w:trPr>
        <w:tc>
          <w:tcPr>
            <w:tcW w:w="2674" w:type="dxa"/>
            <w:shd w:val="clear" w:color="auto" w:fill="auto"/>
            <w:vAlign w:val="bottom"/>
          </w:tcPr>
          <w:p w14:paraId="10B0E6D1" w14:textId="77777777" w:rsidR="003654C1" w:rsidRPr="00853565" w:rsidRDefault="003654C1" w:rsidP="00F910E4">
            <w:pPr>
              <w:spacing w:before="86"/>
              <w:ind w:left="113"/>
            </w:pPr>
            <w:r w:rsidRPr="00853565">
              <w:rPr>
                <w:rFonts w:eastAsia="Symbol"/>
              </w:rPr>
              <w:t>Казахстан</w:t>
            </w:r>
          </w:p>
        </w:tc>
        <w:tc>
          <w:tcPr>
            <w:tcW w:w="1145" w:type="dxa"/>
            <w:tcBorders>
              <w:left w:val="single" w:sz="6" w:space="0" w:color="000000"/>
            </w:tcBorders>
            <w:shd w:val="clear" w:color="auto" w:fill="auto"/>
            <w:vAlign w:val="bottom"/>
          </w:tcPr>
          <w:p w14:paraId="6D939A38" w14:textId="5B33852D" w:rsidR="003654C1" w:rsidRPr="00853565" w:rsidRDefault="003654C1" w:rsidP="00F910E4">
            <w:pPr>
              <w:snapToGrid w:val="0"/>
              <w:spacing w:before="86"/>
              <w:ind w:right="397"/>
              <w:jc w:val="right"/>
              <w:rPr>
                <w:rFonts w:eastAsia="Symbol"/>
              </w:rPr>
            </w:pPr>
            <w:r w:rsidRPr="00853565">
              <w:rPr>
                <w:rFonts w:eastAsia="Symbol"/>
              </w:rPr>
              <w:t>6,2</w:t>
            </w:r>
          </w:p>
        </w:tc>
        <w:tc>
          <w:tcPr>
            <w:tcW w:w="1144" w:type="dxa"/>
            <w:tcBorders>
              <w:left w:val="single" w:sz="6" w:space="0" w:color="000000"/>
            </w:tcBorders>
            <w:shd w:val="clear" w:color="auto" w:fill="auto"/>
            <w:vAlign w:val="bottom"/>
          </w:tcPr>
          <w:p w14:paraId="52903C52" w14:textId="3C6EC531" w:rsidR="003654C1" w:rsidRPr="00853565" w:rsidRDefault="003654C1" w:rsidP="00E82DAD">
            <w:pPr>
              <w:snapToGrid w:val="0"/>
              <w:spacing w:before="86"/>
              <w:ind w:right="397"/>
              <w:jc w:val="right"/>
              <w:rPr>
                <w:rFonts w:eastAsia="Symbol"/>
              </w:rPr>
            </w:pPr>
            <w:r w:rsidRPr="00853565">
              <w:rPr>
                <w:rFonts w:eastAsia="Symbol"/>
              </w:rPr>
              <w:t>7,2</w:t>
            </w:r>
          </w:p>
        </w:tc>
        <w:tc>
          <w:tcPr>
            <w:tcW w:w="1144" w:type="dxa"/>
            <w:tcBorders>
              <w:left w:val="single" w:sz="6" w:space="0" w:color="000000"/>
            </w:tcBorders>
            <w:shd w:val="clear" w:color="auto" w:fill="auto"/>
            <w:vAlign w:val="bottom"/>
          </w:tcPr>
          <w:p w14:paraId="0266F7E0" w14:textId="2613E049" w:rsidR="003654C1" w:rsidRPr="00853565" w:rsidRDefault="003654C1" w:rsidP="00E82DAD">
            <w:pPr>
              <w:snapToGrid w:val="0"/>
              <w:spacing w:before="86"/>
              <w:ind w:right="397"/>
              <w:jc w:val="right"/>
              <w:rPr>
                <w:rFonts w:eastAsia="Symbol"/>
              </w:rPr>
            </w:pPr>
            <w:r w:rsidRPr="00853565">
              <w:rPr>
                <w:rFonts w:eastAsia="Symbol"/>
              </w:rPr>
              <w:t>7,4</w:t>
            </w:r>
          </w:p>
        </w:tc>
        <w:tc>
          <w:tcPr>
            <w:tcW w:w="1142" w:type="dxa"/>
            <w:tcBorders>
              <w:left w:val="single" w:sz="6" w:space="0" w:color="000000"/>
            </w:tcBorders>
            <w:shd w:val="clear" w:color="auto" w:fill="auto"/>
            <w:vAlign w:val="bottom"/>
          </w:tcPr>
          <w:p w14:paraId="433FF6EF" w14:textId="656F84DA" w:rsidR="003654C1" w:rsidRPr="00853565" w:rsidRDefault="003654C1" w:rsidP="00446822">
            <w:pPr>
              <w:snapToGrid w:val="0"/>
              <w:spacing w:before="86"/>
              <w:ind w:right="397"/>
              <w:jc w:val="right"/>
              <w:rPr>
                <w:rFonts w:eastAsia="Symbol"/>
                <w:lang w:val="en-US"/>
              </w:rPr>
            </w:pPr>
            <w:r w:rsidRPr="00853565">
              <w:rPr>
                <w:rFonts w:eastAsia="Symbol"/>
              </w:rPr>
              <w:t>7,</w:t>
            </w:r>
            <w:r w:rsidR="00446822" w:rsidRPr="00853565">
              <w:rPr>
                <w:rFonts w:eastAsia="Symbol"/>
                <w:lang w:val="en-US"/>
              </w:rPr>
              <w:t>9</w:t>
            </w:r>
          </w:p>
        </w:tc>
        <w:tc>
          <w:tcPr>
            <w:tcW w:w="2673" w:type="dxa"/>
            <w:tcBorders>
              <w:left w:val="single" w:sz="6" w:space="0" w:color="000000"/>
            </w:tcBorders>
            <w:shd w:val="clear" w:color="auto" w:fill="auto"/>
            <w:vAlign w:val="bottom"/>
          </w:tcPr>
          <w:p w14:paraId="07F10F43" w14:textId="77777777" w:rsidR="003654C1" w:rsidRPr="00853565" w:rsidRDefault="003654C1" w:rsidP="00F910E4">
            <w:pPr>
              <w:spacing w:before="86"/>
              <w:ind w:left="170"/>
            </w:pPr>
            <w:r w:rsidRPr="00853565">
              <w:rPr>
                <w:rFonts w:eastAsia="Symbol"/>
                <w:i/>
              </w:rPr>
              <w:t>Kazakhstan</w:t>
            </w:r>
          </w:p>
        </w:tc>
      </w:tr>
      <w:tr w:rsidR="00853565" w:rsidRPr="00853565" w14:paraId="48C604F1" w14:textId="77777777">
        <w:trPr>
          <w:cantSplit/>
        </w:trPr>
        <w:tc>
          <w:tcPr>
            <w:tcW w:w="2674" w:type="dxa"/>
            <w:shd w:val="clear" w:color="auto" w:fill="auto"/>
            <w:vAlign w:val="bottom"/>
          </w:tcPr>
          <w:p w14:paraId="39F6BB07" w14:textId="77777777" w:rsidR="003654C1" w:rsidRPr="00853565" w:rsidRDefault="003654C1" w:rsidP="00F910E4">
            <w:pPr>
              <w:spacing w:before="86"/>
              <w:ind w:left="113"/>
            </w:pPr>
            <w:r w:rsidRPr="00853565">
              <w:rPr>
                <w:rFonts w:eastAsia="Symbol"/>
              </w:rPr>
              <w:t>Киргизия</w:t>
            </w:r>
          </w:p>
        </w:tc>
        <w:tc>
          <w:tcPr>
            <w:tcW w:w="1145" w:type="dxa"/>
            <w:tcBorders>
              <w:left w:val="single" w:sz="6" w:space="0" w:color="000000"/>
            </w:tcBorders>
            <w:shd w:val="clear" w:color="auto" w:fill="auto"/>
            <w:vAlign w:val="bottom"/>
          </w:tcPr>
          <w:p w14:paraId="4971C532" w14:textId="4034B3BF" w:rsidR="003654C1" w:rsidRPr="00853565" w:rsidRDefault="003654C1" w:rsidP="00F910E4">
            <w:pPr>
              <w:snapToGrid w:val="0"/>
              <w:spacing w:before="86"/>
              <w:ind w:right="397"/>
              <w:jc w:val="right"/>
              <w:rPr>
                <w:rFonts w:eastAsia="Symbol"/>
              </w:rPr>
            </w:pPr>
            <w:r w:rsidRPr="00853565">
              <w:rPr>
                <w:rFonts w:eastAsia="Symbol"/>
              </w:rPr>
              <w:t>1,3</w:t>
            </w:r>
          </w:p>
        </w:tc>
        <w:tc>
          <w:tcPr>
            <w:tcW w:w="1144" w:type="dxa"/>
            <w:tcBorders>
              <w:left w:val="single" w:sz="6" w:space="0" w:color="000000"/>
            </w:tcBorders>
            <w:shd w:val="clear" w:color="auto" w:fill="auto"/>
            <w:vAlign w:val="bottom"/>
          </w:tcPr>
          <w:p w14:paraId="2CA6FE36" w14:textId="01AF2B35" w:rsidR="003654C1" w:rsidRPr="00853565" w:rsidRDefault="003654C1" w:rsidP="00E82DAD">
            <w:pPr>
              <w:snapToGrid w:val="0"/>
              <w:spacing w:before="86"/>
              <w:ind w:right="397"/>
              <w:jc w:val="right"/>
              <w:rPr>
                <w:rFonts w:eastAsia="Symbol"/>
              </w:rPr>
            </w:pPr>
            <w:r w:rsidRPr="00853565">
              <w:rPr>
                <w:rFonts w:eastAsia="Symbol"/>
              </w:rPr>
              <w:t>1,6</w:t>
            </w:r>
          </w:p>
        </w:tc>
        <w:tc>
          <w:tcPr>
            <w:tcW w:w="1144" w:type="dxa"/>
            <w:tcBorders>
              <w:left w:val="single" w:sz="6" w:space="0" w:color="000000"/>
            </w:tcBorders>
            <w:shd w:val="clear" w:color="auto" w:fill="auto"/>
            <w:vAlign w:val="bottom"/>
          </w:tcPr>
          <w:p w14:paraId="1D731870" w14:textId="3ECC11A4" w:rsidR="003654C1" w:rsidRPr="00853565" w:rsidRDefault="003654C1" w:rsidP="00E82DAD">
            <w:pPr>
              <w:snapToGrid w:val="0"/>
              <w:spacing w:before="86"/>
              <w:ind w:right="397"/>
              <w:jc w:val="right"/>
              <w:rPr>
                <w:rFonts w:eastAsia="Symbol"/>
              </w:rPr>
            </w:pPr>
            <w:r w:rsidRPr="00853565">
              <w:rPr>
                <w:rFonts w:eastAsia="Symbol"/>
              </w:rPr>
              <w:t>1,7</w:t>
            </w:r>
          </w:p>
        </w:tc>
        <w:tc>
          <w:tcPr>
            <w:tcW w:w="1142" w:type="dxa"/>
            <w:tcBorders>
              <w:left w:val="single" w:sz="6" w:space="0" w:color="000000"/>
            </w:tcBorders>
            <w:shd w:val="clear" w:color="auto" w:fill="auto"/>
            <w:vAlign w:val="bottom"/>
          </w:tcPr>
          <w:p w14:paraId="637D4AB7" w14:textId="35CD8836" w:rsidR="003654C1" w:rsidRPr="00853565" w:rsidRDefault="003654C1" w:rsidP="00F910E4">
            <w:pPr>
              <w:snapToGrid w:val="0"/>
              <w:spacing w:before="86"/>
              <w:ind w:right="397"/>
              <w:jc w:val="right"/>
              <w:rPr>
                <w:rFonts w:eastAsia="Symbol"/>
              </w:rPr>
            </w:pPr>
            <w:r w:rsidRPr="00853565">
              <w:rPr>
                <w:rFonts w:eastAsia="Symbol"/>
              </w:rPr>
              <w:t>1,7</w:t>
            </w:r>
          </w:p>
        </w:tc>
        <w:tc>
          <w:tcPr>
            <w:tcW w:w="2673" w:type="dxa"/>
            <w:tcBorders>
              <w:left w:val="single" w:sz="6" w:space="0" w:color="000000"/>
            </w:tcBorders>
            <w:shd w:val="clear" w:color="auto" w:fill="auto"/>
            <w:vAlign w:val="bottom"/>
          </w:tcPr>
          <w:p w14:paraId="58A83A00" w14:textId="77777777" w:rsidR="003654C1" w:rsidRPr="00853565" w:rsidRDefault="003654C1" w:rsidP="00F910E4">
            <w:pPr>
              <w:spacing w:before="86"/>
              <w:ind w:left="170"/>
            </w:pPr>
            <w:r w:rsidRPr="00853565">
              <w:rPr>
                <w:rFonts w:eastAsia="Symbol"/>
                <w:i/>
              </w:rPr>
              <w:t>Kyrgyzstan</w:t>
            </w:r>
          </w:p>
        </w:tc>
      </w:tr>
      <w:tr w:rsidR="00853565" w:rsidRPr="00853565" w14:paraId="79F72847" w14:textId="77777777">
        <w:trPr>
          <w:cantSplit/>
        </w:trPr>
        <w:tc>
          <w:tcPr>
            <w:tcW w:w="2674" w:type="dxa"/>
            <w:shd w:val="clear" w:color="auto" w:fill="auto"/>
            <w:vAlign w:val="bottom"/>
          </w:tcPr>
          <w:p w14:paraId="6FB85D73" w14:textId="77777777" w:rsidR="003654C1" w:rsidRPr="00853565" w:rsidRDefault="003654C1" w:rsidP="00F910E4">
            <w:pPr>
              <w:spacing w:before="86"/>
              <w:ind w:left="113"/>
            </w:pPr>
            <w:r w:rsidRPr="00853565">
              <w:rPr>
                <w:rFonts w:eastAsia="Symbol"/>
              </w:rPr>
              <w:t>Республика Молдова</w:t>
            </w:r>
          </w:p>
        </w:tc>
        <w:tc>
          <w:tcPr>
            <w:tcW w:w="1145" w:type="dxa"/>
            <w:tcBorders>
              <w:left w:val="single" w:sz="6" w:space="0" w:color="000000"/>
            </w:tcBorders>
            <w:shd w:val="clear" w:color="auto" w:fill="auto"/>
            <w:vAlign w:val="bottom"/>
          </w:tcPr>
          <w:p w14:paraId="0EE6050F" w14:textId="7F424673" w:rsidR="003654C1" w:rsidRPr="00853565" w:rsidRDefault="003654C1" w:rsidP="00F910E4">
            <w:pPr>
              <w:snapToGrid w:val="0"/>
              <w:spacing w:before="86"/>
              <w:ind w:right="397"/>
              <w:jc w:val="right"/>
              <w:rPr>
                <w:rFonts w:eastAsia="Symbol"/>
              </w:rPr>
            </w:pPr>
            <w:r w:rsidRPr="00853565">
              <w:rPr>
                <w:rFonts w:eastAsia="Symbol"/>
              </w:rPr>
              <w:t>0,2</w:t>
            </w:r>
          </w:p>
        </w:tc>
        <w:tc>
          <w:tcPr>
            <w:tcW w:w="1144" w:type="dxa"/>
            <w:tcBorders>
              <w:left w:val="single" w:sz="6" w:space="0" w:color="000000"/>
            </w:tcBorders>
            <w:shd w:val="clear" w:color="auto" w:fill="auto"/>
            <w:vAlign w:val="bottom"/>
          </w:tcPr>
          <w:p w14:paraId="295CC2BA" w14:textId="0683FE77" w:rsidR="003654C1" w:rsidRPr="00853565" w:rsidRDefault="003654C1" w:rsidP="00E82DAD">
            <w:pPr>
              <w:snapToGrid w:val="0"/>
              <w:spacing w:before="86"/>
              <w:ind w:right="397"/>
              <w:jc w:val="right"/>
              <w:rPr>
                <w:rFonts w:eastAsia="Symbol"/>
              </w:rPr>
            </w:pPr>
            <w:r w:rsidRPr="00853565">
              <w:rPr>
                <w:rFonts w:eastAsia="Symbol"/>
              </w:rPr>
              <w:t>0,1</w:t>
            </w:r>
          </w:p>
        </w:tc>
        <w:tc>
          <w:tcPr>
            <w:tcW w:w="1144" w:type="dxa"/>
            <w:tcBorders>
              <w:left w:val="single" w:sz="6" w:space="0" w:color="000000"/>
            </w:tcBorders>
            <w:shd w:val="clear" w:color="auto" w:fill="auto"/>
            <w:vAlign w:val="bottom"/>
          </w:tcPr>
          <w:p w14:paraId="66A72ED6" w14:textId="1189110E" w:rsidR="003654C1" w:rsidRPr="00853565" w:rsidRDefault="003654C1" w:rsidP="00E82DAD">
            <w:pPr>
              <w:snapToGrid w:val="0"/>
              <w:spacing w:before="86"/>
              <w:ind w:right="397"/>
              <w:jc w:val="right"/>
              <w:rPr>
                <w:rFonts w:eastAsia="Symbol"/>
              </w:rPr>
            </w:pPr>
            <w:r w:rsidRPr="00853565">
              <w:rPr>
                <w:rFonts w:eastAsia="Symbol"/>
              </w:rPr>
              <w:t>0,1</w:t>
            </w:r>
          </w:p>
        </w:tc>
        <w:tc>
          <w:tcPr>
            <w:tcW w:w="1142" w:type="dxa"/>
            <w:tcBorders>
              <w:left w:val="single" w:sz="6" w:space="0" w:color="000000"/>
            </w:tcBorders>
            <w:shd w:val="clear" w:color="auto" w:fill="auto"/>
            <w:vAlign w:val="bottom"/>
          </w:tcPr>
          <w:p w14:paraId="36BCBCB5" w14:textId="52600912" w:rsidR="003654C1" w:rsidRPr="00853565" w:rsidRDefault="003654C1" w:rsidP="00F910E4">
            <w:pPr>
              <w:snapToGrid w:val="0"/>
              <w:spacing w:before="86"/>
              <w:ind w:right="397"/>
              <w:jc w:val="right"/>
              <w:rPr>
                <w:rFonts w:eastAsia="Symbol"/>
              </w:rPr>
            </w:pPr>
            <w:r w:rsidRPr="00853565">
              <w:rPr>
                <w:rFonts w:eastAsia="Symbol"/>
              </w:rPr>
              <w:t>0,1</w:t>
            </w:r>
          </w:p>
        </w:tc>
        <w:tc>
          <w:tcPr>
            <w:tcW w:w="2673" w:type="dxa"/>
            <w:tcBorders>
              <w:left w:val="single" w:sz="6" w:space="0" w:color="000000"/>
            </w:tcBorders>
            <w:shd w:val="clear" w:color="auto" w:fill="auto"/>
            <w:vAlign w:val="bottom"/>
          </w:tcPr>
          <w:p w14:paraId="01A033FD" w14:textId="77777777" w:rsidR="003654C1" w:rsidRPr="00853565" w:rsidRDefault="003654C1" w:rsidP="00F910E4">
            <w:pPr>
              <w:spacing w:before="86"/>
              <w:ind w:left="170"/>
            </w:pPr>
            <w:r w:rsidRPr="00853565">
              <w:rPr>
                <w:rFonts w:eastAsia="Symbol"/>
                <w:i/>
              </w:rPr>
              <w:t>Republic of Moldova</w:t>
            </w:r>
          </w:p>
        </w:tc>
      </w:tr>
      <w:tr w:rsidR="00853565" w:rsidRPr="00853565" w14:paraId="78A4161E" w14:textId="77777777">
        <w:trPr>
          <w:cantSplit/>
        </w:trPr>
        <w:tc>
          <w:tcPr>
            <w:tcW w:w="2674" w:type="dxa"/>
            <w:shd w:val="clear" w:color="auto" w:fill="auto"/>
            <w:vAlign w:val="bottom"/>
          </w:tcPr>
          <w:p w14:paraId="19D134EA" w14:textId="77777777" w:rsidR="003654C1" w:rsidRPr="00853565" w:rsidRDefault="003654C1" w:rsidP="00F910E4">
            <w:pPr>
              <w:spacing w:before="86"/>
              <w:ind w:left="113"/>
            </w:pPr>
            <w:r w:rsidRPr="00853565">
              <w:rPr>
                <w:rFonts w:eastAsia="Symbol"/>
              </w:rPr>
              <w:t>Таджикистан</w:t>
            </w:r>
          </w:p>
        </w:tc>
        <w:tc>
          <w:tcPr>
            <w:tcW w:w="1145" w:type="dxa"/>
            <w:tcBorders>
              <w:left w:val="single" w:sz="6" w:space="0" w:color="000000"/>
            </w:tcBorders>
            <w:shd w:val="clear" w:color="auto" w:fill="auto"/>
            <w:vAlign w:val="bottom"/>
          </w:tcPr>
          <w:p w14:paraId="09E7C376" w14:textId="0BCE6E4F" w:rsidR="003654C1" w:rsidRPr="00853565" w:rsidRDefault="003654C1" w:rsidP="00F910E4">
            <w:pPr>
              <w:snapToGrid w:val="0"/>
              <w:spacing w:before="86"/>
              <w:ind w:right="397"/>
              <w:jc w:val="right"/>
              <w:rPr>
                <w:rFonts w:eastAsia="Symbol"/>
              </w:rPr>
            </w:pPr>
            <w:r w:rsidRPr="00853565">
              <w:rPr>
                <w:rFonts w:eastAsia="Symbol"/>
              </w:rPr>
              <w:t>1,9</w:t>
            </w:r>
          </w:p>
        </w:tc>
        <w:tc>
          <w:tcPr>
            <w:tcW w:w="1144" w:type="dxa"/>
            <w:tcBorders>
              <w:left w:val="single" w:sz="6" w:space="0" w:color="000000"/>
            </w:tcBorders>
            <w:shd w:val="clear" w:color="auto" w:fill="auto"/>
            <w:vAlign w:val="bottom"/>
          </w:tcPr>
          <w:p w14:paraId="1B42402A" w14:textId="542622A4" w:rsidR="003654C1" w:rsidRPr="00853565" w:rsidRDefault="003654C1" w:rsidP="00E82DAD">
            <w:pPr>
              <w:snapToGrid w:val="0"/>
              <w:spacing w:before="86"/>
              <w:ind w:right="397"/>
              <w:jc w:val="right"/>
              <w:rPr>
                <w:rFonts w:eastAsia="Symbol"/>
              </w:rPr>
            </w:pPr>
            <w:r w:rsidRPr="00853565">
              <w:rPr>
                <w:rFonts w:eastAsia="Symbol"/>
              </w:rPr>
              <w:t>2,3</w:t>
            </w:r>
          </w:p>
        </w:tc>
        <w:tc>
          <w:tcPr>
            <w:tcW w:w="1144" w:type="dxa"/>
            <w:tcBorders>
              <w:left w:val="single" w:sz="6" w:space="0" w:color="000000"/>
            </w:tcBorders>
            <w:shd w:val="clear" w:color="auto" w:fill="auto"/>
            <w:vAlign w:val="bottom"/>
          </w:tcPr>
          <w:p w14:paraId="57A44ADF" w14:textId="1F8EC748" w:rsidR="003654C1" w:rsidRPr="00853565" w:rsidRDefault="003654C1" w:rsidP="00E82DAD">
            <w:pPr>
              <w:snapToGrid w:val="0"/>
              <w:spacing w:before="86"/>
              <w:ind w:right="397"/>
              <w:jc w:val="right"/>
              <w:rPr>
                <w:rFonts w:eastAsia="Symbol"/>
              </w:rPr>
            </w:pPr>
            <w:r w:rsidRPr="00853565">
              <w:rPr>
                <w:rFonts w:eastAsia="Symbol"/>
              </w:rPr>
              <w:t>2,4</w:t>
            </w:r>
          </w:p>
        </w:tc>
        <w:tc>
          <w:tcPr>
            <w:tcW w:w="1142" w:type="dxa"/>
            <w:tcBorders>
              <w:left w:val="single" w:sz="6" w:space="0" w:color="000000"/>
            </w:tcBorders>
            <w:shd w:val="clear" w:color="auto" w:fill="auto"/>
            <w:vAlign w:val="bottom"/>
          </w:tcPr>
          <w:p w14:paraId="54D92F04" w14:textId="437FE94D" w:rsidR="003654C1" w:rsidRPr="00853565" w:rsidRDefault="003654C1" w:rsidP="00F910E4">
            <w:pPr>
              <w:snapToGrid w:val="0"/>
              <w:spacing w:before="86"/>
              <w:ind w:right="397"/>
              <w:jc w:val="right"/>
              <w:rPr>
                <w:rFonts w:eastAsia="Symbol"/>
              </w:rPr>
            </w:pPr>
            <w:r w:rsidRPr="00853565">
              <w:rPr>
                <w:rFonts w:eastAsia="Symbol"/>
              </w:rPr>
              <w:t>2,4</w:t>
            </w:r>
          </w:p>
        </w:tc>
        <w:tc>
          <w:tcPr>
            <w:tcW w:w="2673" w:type="dxa"/>
            <w:tcBorders>
              <w:left w:val="single" w:sz="6" w:space="0" w:color="000000"/>
            </w:tcBorders>
            <w:shd w:val="clear" w:color="auto" w:fill="auto"/>
            <w:vAlign w:val="bottom"/>
          </w:tcPr>
          <w:p w14:paraId="2AED9CC6" w14:textId="77777777" w:rsidR="003654C1" w:rsidRPr="00853565" w:rsidRDefault="003654C1" w:rsidP="00F910E4">
            <w:pPr>
              <w:spacing w:before="86"/>
              <w:ind w:left="170"/>
            </w:pPr>
            <w:r w:rsidRPr="00853565">
              <w:rPr>
                <w:rFonts w:eastAsia="Symbol"/>
                <w:i/>
              </w:rPr>
              <w:t>Tajikistan</w:t>
            </w:r>
          </w:p>
        </w:tc>
      </w:tr>
      <w:tr w:rsidR="00853565" w:rsidRPr="00853565" w14:paraId="46E370FF" w14:textId="77777777">
        <w:trPr>
          <w:cantSplit/>
        </w:trPr>
        <w:tc>
          <w:tcPr>
            <w:tcW w:w="2674" w:type="dxa"/>
            <w:shd w:val="clear" w:color="auto" w:fill="auto"/>
            <w:vAlign w:val="bottom"/>
          </w:tcPr>
          <w:p w14:paraId="60431E47" w14:textId="77777777" w:rsidR="003654C1" w:rsidRPr="00853565" w:rsidRDefault="003654C1" w:rsidP="00F910E4">
            <w:pPr>
              <w:spacing w:before="86"/>
              <w:ind w:left="113"/>
            </w:pPr>
            <w:r w:rsidRPr="00853565">
              <w:rPr>
                <w:rFonts w:eastAsia="Symbol"/>
              </w:rPr>
              <w:t>Узбекистан</w:t>
            </w:r>
          </w:p>
        </w:tc>
        <w:tc>
          <w:tcPr>
            <w:tcW w:w="1145" w:type="dxa"/>
            <w:tcBorders>
              <w:left w:val="single" w:sz="6" w:space="0" w:color="000000"/>
            </w:tcBorders>
            <w:shd w:val="clear" w:color="auto" w:fill="auto"/>
            <w:vAlign w:val="bottom"/>
          </w:tcPr>
          <w:p w14:paraId="09ED62BD" w14:textId="4199464A" w:rsidR="003654C1" w:rsidRPr="00853565" w:rsidRDefault="003654C1" w:rsidP="00F910E4">
            <w:pPr>
              <w:snapToGrid w:val="0"/>
              <w:spacing w:before="86"/>
              <w:ind w:right="397"/>
              <w:jc w:val="right"/>
              <w:rPr>
                <w:rFonts w:eastAsia="Symbol"/>
              </w:rPr>
            </w:pPr>
            <w:r w:rsidRPr="00853565">
              <w:rPr>
                <w:rFonts w:eastAsia="Symbol"/>
              </w:rPr>
              <w:t>9,1</w:t>
            </w:r>
          </w:p>
        </w:tc>
        <w:tc>
          <w:tcPr>
            <w:tcW w:w="1144" w:type="dxa"/>
            <w:tcBorders>
              <w:left w:val="single" w:sz="6" w:space="0" w:color="000000"/>
            </w:tcBorders>
            <w:shd w:val="clear" w:color="auto" w:fill="auto"/>
            <w:vAlign w:val="bottom"/>
          </w:tcPr>
          <w:p w14:paraId="72F19113" w14:textId="640AD62E" w:rsidR="003654C1" w:rsidRPr="00853565" w:rsidRDefault="003654C1" w:rsidP="00E82DAD">
            <w:pPr>
              <w:snapToGrid w:val="0"/>
              <w:spacing w:before="86"/>
              <w:ind w:right="397"/>
              <w:jc w:val="right"/>
              <w:rPr>
                <w:rFonts w:eastAsia="Symbol"/>
              </w:rPr>
            </w:pPr>
            <w:r w:rsidRPr="00853565">
              <w:rPr>
                <w:rFonts w:eastAsia="Symbol"/>
              </w:rPr>
              <w:t>12,8</w:t>
            </w:r>
          </w:p>
        </w:tc>
        <w:tc>
          <w:tcPr>
            <w:tcW w:w="1144" w:type="dxa"/>
            <w:tcBorders>
              <w:left w:val="single" w:sz="6" w:space="0" w:color="000000"/>
            </w:tcBorders>
            <w:shd w:val="clear" w:color="auto" w:fill="auto"/>
            <w:vAlign w:val="bottom"/>
          </w:tcPr>
          <w:p w14:paraId="38576A62" w14:textId="1843C4E7" w:rsidR="003654C1" w:rsidRPr="00853565" w:rsidRDefault="003654C1" w:rsidP="00E82DAD">
            <w:pPr>
              <w:snapToGrid w:val="0"/>
              <w:spacing w:before="86"/>
              <w:ind w:right="397"/>
              <w:jc w:val="right"/>
              <w:rPr>
                <w:rFonts w:eastAsia="Symbol"/>
              </w:rPr>
            </w:pPr>
            <w:r w:rsidRPr="00853565">
              <w:rPr>
                <w:rFonts w:eastAsia="Symbol"/>
              </w:rPr>
              <w:t>12,9</w:t>
            </w:r>
          </w:p>
        </w:tc>
        <w:tc>
          <w:tcPr>
            <w:tcW w:w="1142" w:type="dxa"/>
            <w:tcBorders>
              <w:left w:val="single" w:sz="6" w:space="0" w:color="000000"/>
            </w:tcBorders>
            <w:shd w:val="clear" w:color="auto" w:fill="auto"/>
            <w:vAlign w:val="bottom"/>
          </w:tcPr>
          <w:p w14:paraId="0C98FB69" w14:textId="7AE5949A" w:rsidR="003654C1" w:rsidRPr="00853565" w:rsidRDefault="003654C1" w:rsidP="00F910E4">
            <w:pPr>
              <w:snapToGrid w:val="0"/>
              <w:spacing w:before="86"/>
              <w:ind w:right="397"/>
              <w:jc w:val="right"/>
              <w:rPr>
                <w:rFonts w:eastAsia="Symbol"/>
              </w:rPr>
            </w:pPr>
            <w:r w:rsidRPr="00853565">
              <w:rPr>
                <w:rFonts w:eastAsia="Symbol"/>
              </w:rPr>
              <w:t>13,2</w:t>
            </w:r>
          </w:p>
        </w:tc>
        <w:tc>
          <w:tcPr>
            <w:tcW w:w="2673" w:type="dxa"/>
            <w:tcBorders>
              <w:left w:val="single" w:sz="6" w:space="0" w:color="000000"/>
            </w:tcBorders>
            <w:shd w:val="clear" w:color="auto" w:fill="auto"/>
            <w:vAlign w:val="bottom"/>
          </w:tcPr>
          <w:p w14:paraId="63F19B66" w14:textId="77777777" w:rsidR="003654C1" w:rsidRPr="00853565" w:rsidRDefault="003654C1" w:rsidP="00F910E4">
            <w:pPr>
              <w:spacing w:before="86"/>
              <w:ind w:left="170"/>
            </w:pPr>
            <w:r w:rsidRPr="00853565">
              <w:rPr>
                <w:rFonts w:eastAsia="Symbol"/>
                <w:i/>
              </w:rPr>
              <w:t>Uzbekistan</w:t>
            </w:r>
          </w:p>
        </w:tc>
      </w:tr>
      <w:tr w:rsidR="00853565" w:rsidRPr="00853565" w14:paraId="7582151C" w14:textId="77777777">
        <w:trPr>
          <w:cantSplit/>
        </w:trPr>
        <w:tc>
          <w:tcPr>
            <w:tcW w:w="2674" w:type="dxa"/>
            <w:shd w:val="clear" w:color="auto" w:fill="auto"/>
            <w:vAlign w:val="bottom"/>
          </w:tcPr>
          <w:p w14:paraId="1E72B16B" w14:textId="77777777" w:rsidR="003654C1" w:rsidRPr="00853565" w:rsidRDefault="003654C1" w:rsidP="00F910E4">
            <w:pPr>
              <w:spacing w:before="86"/>
              <w:ind w:left="113"/>
            </w:pPr>
            <w:r w:rsidRPr="00853565">
              <w:rPr>
                <w:rFonts w:eastAsia="Symbol"/>
              </w:rPr>
              <w:t>Украина</w:t>
            </w:r>
          </w:p>
        </w:tc>
        <w:tc>
          <w:tcPr>
            <w:tcW w:w="1145" w:type="dxa"/>
            <w:tcBorders>
              <w:left w:val="single" w:sz="6" w:space="0" w:color="000000"/>
            </w:tcBorders>
            <w:shd w:val="clear" w:color="auto" w:fill="auto"/>
            <w:vAlign w:val="bottom"/>
          </w:tcPr>
          <w:p w14:paraId="310D13FD" w14:textId="38B6D20E" w:rsidR="003654C1" w:rsidRPr="00853565" w:rsidRDefault="003654C1" w:rsidP="00F910E4">
            <w:pPr>
              <w:snapToGrid w:val="0"/>
              <w:spacing w:before="86"/>
              <w:ind w:right="397"/>
              <w:jc w:val="right"/>
              <w:rPr>
                <w:rFonts w:eastAsia="Symbol"/>
              </w:rPr>
            </w:pPr>
            <w:r w:rsidRPr="00853565">
              <w:rPr>
                <w:rFonts w:eastAsia="Symbol"/>
              </w:rPr>
              <w:t>4,5</w:t>
            </w:r>
          </w:p>
        </w:tc>
        <w:tc>
          <w:tcPr>
            <w:tcW w:w="1144" w:type="dxa"/>
            <w:tcBorders>
              <w:left w:val="single" w:sz="6" w:space="0" w:color="000000"/>
            </w:tcBorders>
            <w:shd w:val="clear" w:color="auto" w:fill="auto"/>
            <w:vAlign w:val="bottom"/>
          </w:tcPr>
          <w:p w14:paraId="5DC49AA3" w14:textId="55530AF3" w:rsidR="003654C1" w:rsidRPr="00853565" w:rsidRDefault="003654C1" w:rsidP="00E82DAD">
            <w:pPr>
              <w:snapToGrid w:val="0"/>
              <w:spacing w:before="86"/>
              <w:ind w:right="397"/>
              <w:jc w:val="right"/>
              <w:rPr>
                <w:rFonts w:eastAsia="Symbol"/>
              </w:rPr>
            </w:pPr>
            <w:r w:rsidRPr="00853565">
              <w:rPr>
                <w:rFonts w:eastAsia="Symbol"/>
              </w:rPr>
              <w:t>3,3</w:t>
            </w:r>
          </w:p>
        </w:tc>
        <w:tc>
          <w:tcPr>
            <w:tcW w:w="1144" w:type="dxa"/>
            <w:tcBorders>
              <w:left w:val="single" w:sz="6" w:space="0" w:color="000000"/>
            </w:tcBorders>
            <w:shd w:val="clear" w:color="auto" w:fill="auto"/>
            <w:vAlign w:val="bottom"/>
          </w:tcPr>
          <w:p w14:paraId="5A6D553A" w14:textId="122D55D6" w:rsidR="003654C1" w:rsidRPr="00853565" w:rsidRDefault="003654C1" w:rsidP="00E82DAD">
            <w:pPr>
              <w:snapToGrid w:val="0"/>
              <w:spacing w:before="86"/>
              <w:ind w:right="397"/>
              <w:jc w:val="right"/>
              <w:rPr>
                <w:rFonts w:eastAsia="Symbol"/>
              </w:rPr>
            </w:pPr>
            <w:r w:rsidRPr="00853565">
              <w:rPr>
                <w:rFonts w:eastAsia="Symbol"/>
              </w:rPr>
              <w:t>3,1</w:t>
            </w:r>
          </w:p>
        </w:tc>
        <w:tc>
          <w:tcPr>
            <w:tcW w:w="1142" w:type="dxa"/>
            <w:tcBorders>
              <w:left w:val="single" w:sz="6" w:space="0" w:color="000000"/>
            </w:tcBorders>
            <w:shd w:val="clear" w:color="auto" w:fill="auto"/>
            <w:vAlign w:val="bottom"/>
          </w:tcPr>
          <w:p w14:paraId="2F6B6F22" w14:textId="7042AC0F" w:rsidR="003654C1" w:rsidRPr="00853565" w:rsidRDefault="003654C1" w:rsidP="00F910E4">
            <w:pPr>
              <w:snapToGrid w:val="0"/>
              <w:spacing w:before="86"/>
              <w:ind w:right="397"/>
              <w:jc w:val="right"/>
              <w:rPr>
                <w:rFonts w:eastAsia="Symbol"/>
              </w:rPr>
            </w:pPr>
            <w:r w:rsidRPr="00853565">
              <w:rPr>
                <w:rFonts w:eastAsia="Symbol"/>
              </w:rPr>
              <w:t>2,9</w:t>
            </w:r>
          </w:p>
        </w:tc>
        <w:tc>
          <w:tcPr>
            <w:tcW w:w="2673" w:type="dxa"/>
            <w:tcBorders>
              <w:left w:val="single" w:sz="6" w:space="0" w:color="000000"/>
            </w:tcBorders>
            <w:shd w:val="clear" w:color="auto" w:fill="auto"/>
            <w:vAlign w:val="bottom"/>
          </w:tcPr>
          <w:p w14:paraId="479335C1" w14:textId="77777777" w:rsidR="003654C1" w:rsidRPr="00853565" w:rsidRDefault="003654C1" w:rsidP="00F910E4">
            <w:pPr>
              <w:spacing w:before="86"/>
              <w:ind w:left="170"/>
            </w:pPr>
            <w:r w:rsidRPr="00853565">
              <w:rPr>
                <w:rFonts w:eastAsia="Symbol"/>
                <w:i/>
              </w:rPr>
              <w:t>Ukraine</w:t>
            </w:r>
          </w:p>
        </w:tc>
      </w:tr>
      <w:tr w:rsidR="00853565" w:rsidRPr="00853565" w14:paraId="655758F0" w14:textId="77777777">
        <w:trPr>
          <w:cantSplit/>
        </w:trPr>
        <w:tc>
          <w:tcPr>
            <w:tcW w:w="2674" w:type="dxa"/>
            <w:shd w:val="clear" w:color="auto" w:fill="auto"/>
            <w:vAlign w:val="bottom"/>
          </w:tcPr>
          <w:p w14:paraId="1A70D7DF" w14:textId="77777777" w:rsidR="003654C1" w:rsidRPr="00853565" w:rsidRDefault="003654C1" w:rsidP="00F910E4">
            <w:pPr>
              <w:spacing w:before="86"/>
            </w:pPr>
            <w:r w:rsidRPr="00853565">
              <w:rPr>
                <w:rFonts w:eastAsia="Symbol"/>
                <w:b/>
                <w:bCs/>
              </w:rPr>
              <w:t>Страны БРИКС</w:t>
            </w:r>
          </w:p>
        </w:tc>
        <w:tc>
          <w:tcPr>
            <w:tcW w:w="1145" w:type="dxa"/>
            <w:tcBorders>
              <w:left w:val="single" w:sz="6" w:space="0" w:color="000000"/>
            </w:tcBorders>
            <w:shd w:val="clear" w:color="auto" w:fill="auto"/>
            <w:vAlign w:val="bottom"/>
          </w:tcPr>
          <w:p w14:paraId="761653DC" w14:textId="77777777" w:rsidR="003654C1" w:rsidRPr="00853565" w:rsidRDefault="003654C1" w:rsidP="00F910E4">
            <w:pPr>
              <w:snapToGrid w:val="0"/>
              <w:spacing w:before="86"/>
              <w:ind w:right="397"/>
              <w:jc w:val="right"/>
              <w:rPr>
                <w:rFonts w:eastAsia="Symbol"/>
              </w:rPr>
            </w:pPr>
          </w:p>
        </w:tc>
        <w:tc>
          <w:tcPr>
            <w:tcW w:w="1144" w:type="dxa"/>
            <w:tcBorders>
              <w:left w:val="single" w:sz="6" w:space="0" w:color="000000"/>
            </w:tcBorders>
            <w:shd w:val="clear" w:color="auto" w:fill="auto"/>
            <w:vAlign w:val="bottom"/>
          </w:tcPr>
          <w:p w14:paraId="519C148F" w14:textId="77777777" w:rsidR="003654C1" w:rsidRPr="00853565" w:rsidRDefault="003654C1" w:rsidP="00E82DAD">
            <w:pPr>
              <w:snapToGrid w:val="0"/>
              <w:spacing w:before="86"/>
              <w:ind w:right="397"/>
              <w:jc w:val="right"/>
              <w:rPr>
                <w:rFonts w:eastAsia="Symbol"/>
              </w:rPr>
            </w:pPr>
          </w:p>
        </w:tc>
        <w:tc>
          <w:tcPr>
            <w:tcW w:w="1144" w:type="dxa"/>
            <w:tcBorders>
              <w:left w:val="single" w:sz="6" w:space="0" w:color="000000"/>
            </w:tcBorders>
            <w:shd w:val="clear" w:color="auto" w:fill="auto"/>
            <w:vAlign w:val="bottom"/>
          </w:tcPr>
          <w:p w14:paraId="6BCD92AE" w14:textId="77777777" w:rsidR="003654C1" w:rsidRPr="00853565" w:rsidRDefault="003654C1" w:rsidP="00E82DAD">
            <w:pPr>
              <w:snapToGrid w:val="0"/>
              <w:spacing w:before="86"/>
              <w:ind w:right="397"/>
              <w:jc w:val="right"/>
              <w:rPr>
                <w:rFonts w:eastAsia="Symbol"/>
              </w:rPr>
            </w:pPr>
          </w:p>
        </w:tc>
        <w:tc>
          <w:tcPr>
            <w:tcW w:w="1142" w:type="dxa"/>
            <w:tcBorders>
              <w:left w:val="single" w:sz="6" w:space="0" w:color="000000"/>
            </w:tcBorders>
            <w:shd w:val="clear" w:color="auto" w:fill="auto"/>
            <w:vAlign w:val="bottom"/>
          </w:tcPr>
          <w:p w14:paraId="48810A28" w14:textId="77777777" w:rsidR="003654C1" w:rsidRPr="00853565" w:rsidRDefault="003654C1" w:rsidP="00F910E4">
            <w:pPr>
              <w:snapToGrid w:val="0"/>
              <w:spacing w:before="86"/>
              <w:ind w:right="397"/>
              <w:jc w:val="right"/>
              <w:rPr>
                <w:rFonts w:eastAsia="Symbol"/>
              </w:rPr>
            </w:pPr>
          </w:p>
        </w:tc>
        <w:tc>
          <w:tcPr>
            <w:tcW w:w="2673" w:type="dxa"/>
            <w:tcBorders>
              <w:left w:val="single" w:sz="6" w:space="0" w:color="000000"/>
            </w:tcBorders>
            <w:shd w:val="clear" w:color="auto" w:fill="auto"/>
            <w:vAlign w:val="bottom"/>
          </w:tcPr>
          <w:p w14:paraId="196F7E92" w14:textId="77777777" w:rsidR="003654C1" w:rsidRPr="00853565" w:rsidRDefault="003654C1" w:rsidP="00F910E4">
            <w:pPr>
              <w:spacing w:before="86"/>
              <w:ind w:left="57"/>
            </w:pPr>
            <w:r w:rsidRPr="00853565">
              <w:rPr>
                <w:rFonts w:eastAsia="Symbol"/>
                <w:b/>
                <w:i/>
                <w:lang w:val="en"/>
              </w:rPr>
              <w:t>BRICS countries</w:t>
            </w:r>
          </w:p>
        </w:tc>
      </w:tr>
      <w:tr w:rsidR="00853565" w:rsidRPr="00853565" w14:paraId="600C7720" w14:textId="77777777">
        <w:trPr>
          <w:cantSplit/>
        </w:trPr>
        <w:tc>
          <w:tcPr>
            <w:tcW w:w="2674" w:type="dxa"/>
            <w:shd w:val="clear" w:color="auto" w:fill="auto"/>
            <w:vAlign w:val="bottom"/>
          </w:tcPr>
          <w:p w14:paraId="62FBEE57" w14:textId="77777777" w:rsidR="003654C1" w:rsidRPr="00853565" w:rsidRDefault="003654C1" w:rsidP="00F910E4">
            <w:pPr>
              <w:spacing w:before="86"/>
              <w:ind w:left="340"/>
            </w:pPr>
            <w:r w:rsidRPr="00853565">
              <w:rPr>
                <w:rFonts w:eastAsia="Symbol"/>
              </w:rPr>
              <w:t>из них:</w:t>
            </w:r>
          </w:p>
        </w:tc>
        <w:tc>
          <w:tcPr>
            <w:tcW w:w="1145" w:type="dxa"/>
            <w:tcBorders>
              <w:left w:val="single" w:sz="6" w:space="0" w:color="000000"/>
            </w:tcBorders>
            <w:shd w:val="clear" w:color="auto" w:fill="auto"/>
            <w:vAlign w:val="bottom"/>
          </w:tcPr>
          <w:p w14:paraId="75F362CF" w14:textId="77777777" w:rsidR="003654C1" w:rsidRPr="00853565" w:rsidRDefault="003654C1" w:rsidP="00F910E4">
            <w:pPr>
              <w:snapToGrid w:val="0"/>
              <w:spacing w:before="86"/>
              <w:ind w:right="397"/>
              <w:jc w:val="right"/>
              <w:rPr>
                <w:rFonts w:eastAsia="Symbol"/>
              </w:rPr>
            </w:pPr>
          </w:p>
        </w:tc>
        <w:tc>
          <w:tcPr>
            <w:tcW w:w="1144" w:type="dxa"/>
            <w:tcBorders>
              <w:left w:val="single" w:sz="6" w:space="0" w:color="000000"/>
            </w:tcBorders>
            <w:shd w:val="clear" w:color="auto" w:fill="auto"/>
            <w:vAlign w:val="bottom"/>
          </w:tcPr>
          <w:p w14:paraId="15228BEC" w14:textId="77777777" w:rsidR="003654C1" w:rsidRPr="00853565" w:rsidRDefault="003654C1" w:rsidP="00E82DAD">
            <w:pPr>
              <w:snapToGrid w:val="0"/>
              <w:spacing w:before="86"/>
              <w:ind w:right="397"/>
              <w:jc w:val="right"/>
              <w:rPr>
                <w:rFonts w:eastAsia="Symbol"/>
              </w:rPr>
            </w:pPr>
          </w:p>
        </w:tc>
        <w:tc>
          <w:tcPr>
            <w:tcW w:w="1144" w:type="dxa"/>
            <w:tcBorders>
              <w:left w:val="single" w:sz="6" w:space="0" w:color="000000"/>
            </w:tcBorders>
            <w:shd w:val="clear" w:color="auto" w:fill="auto"/>
            <w:vAlign w:val="bottom"/>
          </w:tcPr>
          <w:p w14:paraId="695EA5CA" w14:textId="77777777" w:rsidR="003654C1" w:rsidRPr="00853565" w:rsidRDefault="003654C1" w:rsidP="00E82DAD">
            <w:pPr>
              <w:snapToGrid w:val="0"/>
              <w:spacing w:before="86"/>
              <w:ind w:right="397"/>
              <w:jc w:val="right"/>
              <w:rPr>
                <w:rFonts w:eastAsia="Symbol"/>
              </w:rPr>
            </w:pPr>
          </w:p>
        </w:tc>
        <w:tc>
          <w:tcPr>
            <w:tcW w:w="1142" w:type="dxa"/>
            <w:tcBorders>
              <w:left w:val="single" w:sz="6" w:space="0" w:color="000000"/>
            </w:tcBorders>
            <w:shd w:val="clear" w:color="auto" w:fill="auto"/>
            <w:vAlign w:val="bottom"/>
          </w:tcPr>
          <w:p w14:paraId="6F0B140A" w14:textId="77777777" w:rsidR="003654C1" w:rsidRPr="00853565" w:rsidRDefault="003654C1" w:rsidP="00F910E4">
            <w:pPr>
              <w:snapToGrid w:val="0"/>
              <w:spacing w:before="86"/>
              <w:ind w:right="397"/>
              <w:jc w:val="right"/>
              <w:rPr>
                <w:rFonts w:eastAsia="Symbol"/>
              </w:rPr>
            </w:pPr>
          </w:p>
        </w:tc>
        <w:tc>
          <w:tcPr>
            <w:tcW w:w="2673" w:type="dxa"/>
            <w:tcBorders>
              <w:left w:val="single" w:sz="6" w:space="0" w:color="000000"/>
            </w:tcBorders>
            <w:shd w:val="clear" w:color="auto" w:fill="auto"/>
            <w:vAlign w:val="bottom"/>
          </w:tcPr>
          <w:p w14:paraId="170CC5C9" w14:textId="77777777" w:rsidR="003654C1" w:rsidRPr="00853565" w:rsidRDefault="003654C1" w:rsidP="00F910E4">
            <w:pPr>
              <w:spacing w:before="86"/>
              <w:ind w:left="340"/>
            </w:pPr>
            <w:r w:rsidRPr="00853565">
              <w:rPr>
                <w:rFonts w:eastAsia="Symbol"/>
                <w:i/>
              </w:rPr>
              <w:t>of which:</w:t>
            </w:r>
          </w:p>
        </w:tc>
      </w:tr>
      <w:tr w:rsidR="00853565" w:rsidRPr="00853565" w14:paraId="7CCC2214" w14:textId="77777777">
        <w:trPr>
          <w:cantSplit/>
        </w:trPr>
        <w:tc>
          <w:tcPr>
            <w:tcW w:w="2674" w:type="dxa"/>
            <w:shd w:val="clear" w:color="auto" w:fill="auto"/>
            <w:vAlign w:val="bottom"/>
          </w:tcPr>
          <w:p w14:paraId="5942EEED" w14:textId="77777777" w:rsidR="003654C1" w:rsidRPr="00853565" w:rsidRDefault="003654C1" w:rsidP="00F910E4">
            <w:pPr>
              <w:spacing w:before="86"/>
              <w:ind w:left="113"/>
            </w:pPr>
            <w:r w:rsidRPr="00853565">
              <w:rPr>
                <w:rFonts w:eastAsia="Symbol"/>
              </w:rPr>
              <w:t>Бразилия</w:t>
            </w:r>
          </w:p>
        </w:tc>
        <w:tc>
          <w:tcPr>
            <w:tcW w:w="1145" w:type="dxa"/>
            <w:tcBorders>
              <w:left w:val="single" w:sz="6" w:space="0" w:color="000000"/>
            </w:tcBorders>
            <w:shd w:val="clear" w:color="auto" w:fill="auto"/>
            <w:vAlign w:val="bottom"/>
          </w:tcPr>
          <w:p w14:paraId="77D4CDF0" w14:textId="641CAA50" w:rsidR="003654C1" w:rsidRPr="00853565" w:rsidRDefault="003654C1" w:rsidP="00F910E4">
            <w:pPr>
              <w:snapToGrid w:val="0"/>
              <w:spacing w:before="86"/>
              <w:ind w:right="397"/>
              <w:jc w:val="right"/>
              <w:rPr>
                <w:rFonts w:eastAsia="Symbol"/>
              </w:rPr>
            </w:pPr>
            <w:r w:rsidRPr="00853565">
              <w:rPr>
                <w:rFonts w:eastAsia="Symbol"/>
              </w:rPr>
              <w:t>211</w:t>
            </w:r>
          </w:p>
        </w:tc>
        <w:tc>
          <w:tcPr>
            <w:tcW w:w="1144" w:type="dxa"/>
            <w:tcBorders>
              <w:left w:val="single" w:sz="6" w:space="0" w:color="000000"/>
            </w:tcBorders>
            <w:shd w:val="clear" w:color="auto" w:fill="auto"/>
            <w:vAlign w:val="bottom"/>
          </w:tcPr>
          <w:p w14:paraId="39ED7A35" w14:textId="3FA02933" w:rsidR="003654C1" w:rsidRPr="00853565" w:rsidRDefault="003654C1" w:rsidP="00E82DAD">
            <w:pPr>
              <w:snapToGrid w:val="0"/>
              <w:spacing w:before="86"/>
              <w:ind w:right="397"/>
              <w:jc w:val="right"/>
              <w:rPr>
                <w:rFonts w:eastAsia="Symbol"/>
              </w:rPr>
            </w:pPr>
            <w:r w:rsidRPr="00853565">
              <w:rPr>
                <w:rFonts w:eastAsia="Symbol"/>
              </w:rPr>
              <w:t>215</w:t>
            </w:r>
          </w:p>
        </w:tc>
        <w:tc>
          <w:tcPr>
            <w:tcW w:w="1144" w:type="dxa"/>
            <w:tcBorders>
              <w:left w:val="single" w:sz="6" w:space="0" w:color="000000"/>
            </w:tcBorders>
            <w:shd w:val="clear" w:color="auto" w:fill="auto"/>
            <w:vAlign w:val="bottom"/>
          </w:tcPr>
          <w:p w14:paraId="66760D35" w14:textId="44CD4FC3" w:rsidR="003654C1" w:rsidRPr="00853565" w:rsidRDefault="003654C1" w:rsidP="00E82DAD">
            <w:pPr>
              <w:snapToGrid w:val="0"/>
              <w:spacing w:before="86"/>
              <w:ind w:right="397"/>
              <w:jc w:val="right"/>
              <w:rPr>
                <w:rFonts w:eastAsia="Symbol"/>
              </w:rPr>
            </w:pPr>
            <w:r w:rsidRPr="00853565">
              <w:rPr>
                <w:rFonts w:eastAsia="Symbol"/>
              </w:rPr>
              <w:t>216</w:t>
            </w:r>
          </w:p>
        </w:tc>
        <w:tc>
          <w:tcPr>
            <w:tcW w:w="1142" w:type="dxa"/>
            <w:tcBorders>
              <w:left w:val="single" w:sz="6" w:space="0" w:color="000000"/>
            </w:tcBorders>
            <w:shd w:val="clear" w:color="auto" w:fill="auto"/>
            <w:vAlign w:val="bottom"/>
          </w:tcPr>
          <w:p w14:paraId="59E58ECE" w14:textId="1379C814" w:rsidR="003654C1" w:rsidRPr="00853565" w:rsidRDefault="003654C1" w:rsidP="00F910E4">
            <w:pPr>
              <w:snapToGrid w:val="0"/>
              <w:spacing w:before="86"/>
              <w:ind w:right="397"/>
              <w:jc w:val="right"/>
              <w:rPr>
                <w:rFonts w:eastAsia="Symbol"/>
              </w:rPr>
            </w:pPr>
            <w:r w:rsidRPr="00853565">
              <w:rPr>
                <w:rFonts w:eastAsia="Symbol"/>
              </w:rPr>
              <w:t>…</w:t>
            </w:r>
          </w:p>
        </w:tc>
        <w:tc>
          <w:tcPr>
            <w:tcW w:w="2673" w:type="dxa"/>
            <w:tcBorders>
              <w:left w:val="single" w:sz="6" w:space="0" w:color="000000"/>
            </w:tcBorders>
            <w:shd w:val="clear" w:color="auto" w:fill="auto"/>
            <w:vAlign w:val="bottom"/>
          </w:tcPr>
          <w:p w14:paraId="56A46BE5" w14:textId="77777777" w:rsidR="003654C1" w:rsidRPr="00853565" w:rsidRDefault="003654C1" w:rsidP="00F910E4">
            <w:pPr>
              <w:spacing w:before="86"/>
              <w:ind w:left="170"/>
            </w:pPr>
            <w:r w:rsidRPr="00853565">
              <w:rPr>
                <w:rFonts w:eastAsia="Symbol"/>
                <w:i/>
              </w:rPr>
              <w:t>Brazil</w:t>
            </w:r>
          </w:p>
        </w:tc>
      </w:tr>
      <w:tr w:rsidR="00853565" w:rsidRPr="00853565" w14:paraId="2F19F92D" w14:textId="77777777">
        <w:trPr>
          <w:cantSplit/>
        </w:trPr>
        <w:tc>
          <w:tcPr>
            <w:tcW w:w="2674" w:type="dxa"/>
            <w:shd w:val="clear" w:color="auto" w:fill="auto"/>
            <w:vAlign w:val="bottom"/>
          </w:tcPr>
          <w:p w14:paraId="3E445D11" w14:textId="77777777" w:rsidR="003654C1" w:rsidRPr="00853565" w:rsidRDefault="003654C1" w:rsidP="00F910E4">
            <w:pPr>
              <w:spacing w:before="86"/>
              <w:ind w:left="113"/>
            </w:pPr>
            <w:r w:rsidRPr="00853565">
              <w:rPr>
                <w:rFonts w:eastAsia="Symbol"/>
              </w:rPr>
              <w:t>Индия</w:t>
            </w:r>
          </w:p>
        </w:tc>
        <w:tc>
          <w:tcPr>
            <w:tcW w:w="1145" w:type="dxa"/>
            <w:tcBorders>
              <w:left w:val="single" w:sz="6" w:space="0" w:color="000000"/>
            </w:tcBorders>
            <w:shd w:val="clear" w:color="auto" w:fill="auto"/>
            <w:vAlign w:val="bottom"/>
          </w:tcPr>
          <w:p w14:paraId="5FB31C22" w14:textId="330174FE" w:rsidR="003654C1" w:rsidRPr="00853565" w:rsidRDefault="003654C1" w:rsidP="00F910E4">
            <w:pPr>
              <w:snapToGrid w:val="0"/>
              <w:spacing w:before="86"/>
              <w:ind w:right="397"/>
              <w:jc w:val="right"/>
              <w:rPr>
                <w:rFonts w:eastAsia="Symbol"/>
              </w:rPr>
            </w:pPr>
            <w:r w:rsidRPr="00853565">
              <w:rPr>
                <w:rFonts w:eastAsia="Symbol"/>
              </w:rPr>
              <w:t>302</w:t>
            </w:r>
          </w:p>
        </w:tc>
        <w:tc>
          <w:tcPr>
            <w:tcW w:w="1144" w:type="dxa"/>
            <w:tcBorders>
              <w:left w:val="single" w:sz="6" w:space="0" w:color="000000"/>
            </w:tcBorders>
            <w:shd w:val="clear" w:color="auto" w:fill="auto"/>
            <w:vAlign w:val="bottom"/>
          </w:tcPr>
          <w:p w14:paraId="754B1EB6" w14:textId="36229F90" w:rsidR="003654C1" w:rsidRPr="00853565" w:rsidRDefault="003654C1" w:rsidP="00E82DAD">
            <w:pPr>
              <w:snapToGrid w:val="0"/>
              <w:spacing w:before="86"/>
              <w:ind w:right="397"/>
              <w:jc w:val="right"/>
              <w:rPr>
                <w:rFonts w:eastAsia="Symbol"/>
              </w:rPr>
            </w:pPr>
            <w:r w:rsidRPr="00853565">
              <w:rPr>
                <w:rFonts w:eastAsia="Symbol"/>
              </w:rPr>
              <w:t>302</w:t>
            </w:r>
          </w:p>
        </w:tc>
        <w:tc>
          <w:tcPr>
            <w:tcW w:w="1144" w:type="dxa"/>
            <w:tcBorders>
              <w:left w:val="single" w:sz="6" w:space="0" w:color="000000"/>
            </w:tcBorders>
            <w:shd w:val="clear" w:color="auto" w:fill="auto"/>
            <w:vAlign w:val="bottom"/>
          </w:tcPr>
          <w:p w14:paraId="5DE62E91" w14:textId="4152BB2E" w:rsidR="003654C1" w:rsidRPr="00853565" w:rsidRDefault="003654C1" w:rsidP="00E82DAD">
            <w:pPr>
              <w:snapToGrid w:val="0"/>
              <w:spacing w:before="86"/>
              <w:ind w:right="397"/>
              <w:jc w:val="right"/>
              <w:rPr>
                <w:rFonts w:eastAsia="Symbol"/>
              </w:rPr>
            </w:pPr>
            <w:r w:rsidRPr="00853565">
              <w:rPr>
                <w:rFonts w:eastAsia="Symbol"/>
              </w:rPr>
              <w:t>303</w:t>
            </w:r>
          </w:p>
        </w:tc>
        <w:tc>
          <w:tcPr>
            <w:tcW w:w="1142" w:type="dxa"/>
            <w:tcBorders>
              <w:left w:val="single" w:sz="6" w:space="0" w:color="000000"/>
            </w:tcBorders>
            <w:shd w:val="clear" w:color="auto" w:fill="auto"/>
            <w:vAlign w:val="bottom"/>
          </w:tcPr>
          <w:p w14:paraId="629553A7" w14:textId="1DE3B439" w:rsidR="003654C1" w:rsidRPr="00853565" w:rsidRDefault="003654C1" w:rsidP="00F910E4">
            <w:pPr>
              <w:snapToGrid w:val="0"/>
              <w:spacing w:before="86"/>
              <w:ind w:right="397"/>
              <w:jc w:val="right"/>
              <w:rPr>
                <w:rFonts w:eastAsia="Symbol"/>
              </w:rPr>
            </w:pPr>
            <w:r w:rsidRPr="00853565">
              <w:rPr>
                <w:rFonts w:eastAsia="Symbol"/>
              </w:rPr>
              <w:t>…</w:t>
            </w:r>
          </w:p>
        </w:tc>
        <w:tc>
          <w:tcPr>
            <w:tcW w:w="2673" w:type="dxa"/>
            <w:tcBorders>
              <w:left w:val="single" w:sz="6" w:space="0" w:color="000000"/>
            </w:tcBorders>
            <w:shd w:val="clear" w:color="auto" w:fill="auto"/>
            <w:vAlign w:val="bottom"/>
          </w:tcPr>
          <w:p w14:paraId="15B72BDA" w14:textId="77777777" w:rsidR="003654C1" w:rsidRPr="00853565" w:rsidRDefault="003654C1" w:rsidP="00F910E4">
            <w:pPr>
              <w:spacing w:before="86"/>
              <w:ind w:left="170"/>
            </w:pPr>
            <w:r w:rsidRPr="00853565">
              <w:rPr>
                <w:rFonts w:eastAsia="Symbol"/>
                <w:i/>
              </w:rPr>
              <w:t>India</w:t>
            </w:r>
          </w:p>
        </w:tc>
      </w:tr>
      <w:tr w:rsidR="00853565" w:rsidRPr="00853565" w14:paraId="74F3F304" w14:textId="77777777">
        <w:trPr>
          <w:cantSplit/>
        </w:trPr>
        <w:tc>
          <w:tcPr>
            <w:tcW w:w="2674" w:type="dxa"/>
            <w:shd w:val="clear" w:color="auto" w:fill="auto"/>
            <w:vAlign w:val="bottom"/>
          </w:tcPr>
          <w:p w14:paraId="127908EB" w14:textId="77777777" w:rsidR="003654C1" w:rsidRPr="00853565" w:rsidRDefault="003654C1" w:rsidP="00F910E4">
            <w:pPr>
              <w:spacing w:before="86"/>
              <w:ind w:left="113"/>
            </w:pPr>
            <w:r w:rsidRPr="00853565">
              <w:rPr>
                <w:rFonts w:eastAsia="Symbol"/>
              </w:rPr>
              <w:t>Китай</w:t>
            </w:r>
          </w:p>
        </w:tc>
        <w:tc>
          <w:tcPr>
            <w:tcW w:w="1145" w:type="dxa"/>
            <w:tcBorders>
              <w:left w:val="single" w:sz="6" w:space="0" w:color="000000"/>
            </w:tcBorders>
            <w:shd w:val="clear" w:color="auto" w:fill="auto"/>
            <w:vAlign w:val="bottom"/>
          </w:tcPr>
          <w:p w14:paraId="4857E37B" w14:textId="7866B9D9" w:rsidR="003654C1" w:rsidRPr="00853565" w:rsidRDefault="003654C1" w:rsidP="00F910E4">
            <w:pPr>
              <w:snapToGrid w:val="0"/>
              <w:spacing w:before="86"/>
              <w:ind w:right="397"/>
              <w:jc w:val="right"/>
              <w:rPr>
                <w:rFonts w:eastAsia="Symbol"/>
              </w:rPr>
            </w:pPr>
            <w:r w:rsidRPr="00853565">
              <w:rPr>
                <w:rFonts w:eastAsia="Symbol"/>
              </w:rPr>
              <w:t>98,2</w:t>
            </w:r>
          </w:p>
        </w:tc>
        <w:tc>
          <w:tcPr>
            <w:tcW w:w="1144" w:type="dxa"/>
            <w:tcBorders>
              <w:left w:val="single" w:sz="6" w:space="0" w:color="000000"/>
            </w:tcBorders>
            <w:shd w:val="clear" w:color="auto" w:fill="auto"/>
            <w:vAlign w:val="bottom"/>
          </w:tcPr>
          <w:p w14:paraId="6EBEC3CA" w14:textId="201399BB" w:rsidR="003654C1" w:rsidRPr="00853565" w:rsidRDefault="003654C1" w:rsidP="00E82DAD">
            <w:pPr>
              <w:snapToGrid w:val="0"/>
              <w:spacing w:before="86"/>
              <w:ind w:right="397"/>
              <w:jc w:val="right"/>
              <w:rPr>
                <w:rFonts w:eastAsia="Symbol"/>
              </w:rPr>
            </w:pPr>
            <w:r w:rsidRPr="00853565">
              <w:rPr>
                <w:rFonts w:eastAsia="Symbol"/>
              </w:rPr>
              <w:t>90,4</w:t>
            </w:r>
          </w:p>
        </w:tc>
        <w:tc>
          <w:tcPr>
            <w:tcW w:w="1144" w:type="dxa"/>
            <w:tcBorders>
              <w:left w:val="single" w:sz="6" w:space="0" w:color="000000"/>
            </w:tcBorders>
            <w:shd w:val="clear" w:color="auto" w:fill="auto"/>
            <w:vAlign w:val="bottom"/>
          </w:tcPr>
          <w:p w14:paraId="276A21FB" w14:textId="52CFC2A7" w:rsidR="003654C1" w:rsidRPr="00853565" w:rsidRDefault="003654C1" w:rsidP="00E82DAD">
            <w:pPr>
              <w:snapToGrid w:val="0"/>
              <w:spacing w:before="86"/>
              <w:ind w:right="397"/>
              <w:jc w:val="right"/>
              <w:rPr>
                <w:rFonts w:eastAsia="Symbol"/>
              </w:rPr>
            </w:pPr>
            <w:r w:rsidRPr="00853565">
              <w:rPr>
                <w:rFonts w:eastAsia="Symbol"/>
              </w:rPr>
              <w:t>90,7</w:t>
            </w:r>
          </w:p>
        </w:tc>
        <w:tc>
          <w:tcPr>
            <w:tcW w:w="1142" w:type="dxa"/>
            <w:tcBorders>
              <w:left w:val="single" w:sz="6" w:space="0" w:color="000000"/>
            </w:tcBorders>
            <w:shd w:val="clear" w:color="auto" w:fill="auto"/>
            <w:vAlign w:val="bottom"/>
          </w:tcPr>
          <w:p w14:paraId="2DA66EEE" w14:textId="076B5B56" w:rsidR="003654C1" w:rsidRPr="00853565" w:rsidRDefault="003654C1" w:rsidP="00F910E4">
            <w:pPr>
              <w:snapToGrid w:val="0"/>
              <w:spacing w:before="86"/>
              <w:ind w:right="397"/>
              <w:jc w:val="right"/>
              <w:rPr>
                <w:rFonts w:eastAsia="Symbol"/>
              </w:rPr>
            </w:pPr>
            <w:r w:rsidRPr="00853565">
              <w:rPr>
                <w:rFonts w:eastAsia="Symbol"/>
              </w:rPr>
              <w:t>…</w:t>
            </w:r>
          </w:p>
        </w:tc>
        <w:tc>
          <w:tcPr>
            <w:tcW w:w="2673" w:type="dxa"/>
            <w:tcBorders>
              <w:left w:val="single" w:sz="6" w:space="0" w:color="000000"/>
            </w:tcBorders>
            <w:shd w:val="clear" w:color="auto" w:fill="auto"/>
            <w:vAlign w:val="bottom"/>
          </w:tcPr>
          <w:p w14:paraId="64FA64A5" w14:textId="77777777" w:rsidR="003654C1" w:rsidRPr="00853565" w:rsidRDefault="003654C1" w:rsidP="00F910E4">
            <w:pPr>
              <w:spacing w:before="86"/>
              <w:ind w:left="170"/>
            </w:pPr>
            <w:r w:rsidRPr="00853565">
              <w:rPr>
                <w:rFonts w:eastAsia="Symbol"/>
                <w:i/>
              </w:rPr>
              <w:t>China</w:t>
            </w:r>
          </w:p>
        </w:tc>
      </w:tr>
      <w:tr w:rsidR="00853565" w:rsidRPr="00853565" w14:paraId="1DA83B5B" w14:textId="77777777">
        <w:trPr>
          <w:cantSplit/>
        </w:trPr>
        <w:tc>
          <w:tcPr>
            <w:tcW w:w="2674" w:type="dxa"/>
            <w:shd w:val="clear" w:color="auto" w:fill="auto"/>
            <w:vAlign w:val="bottom"/>
          </w:tcPr>
          <w:p w14:paraId="4DBEE1EE" w14:textId="77777777" w:rsidR="003654C1" w:rsidRPr="00853565" w:rsidRDefault="003654C1" w:rsidP="00F910E4">
            <w:pPr>
              <w:spacing w:before="86"/>
              <w:ind w:left="113"/>
            </w:pPr>
            <w:r w:rsidRPr="00853565">
              <w:rPr>
                <w:rFonts w:eastAsia="Symbol"/>
              </w:rPr>
              <w:t>Южно-Африканская Республика</w:t>
            </w:r>
          </w:p>
        </w:tc>
        <w:tc>
          <w:tcPr>
            <w:tcW w:w="1145" w:type="dxa"/>
            <w:tcBorders>
              <w:left w:val="single" w:sz="6" w:space="0" w:color="000000"/>
            </w:tcBorders>
            <w:shd w:val="clear" w:color="auto" w:fill="auto"/>
            <w:vAlign w:val="bottom"/>
          </w:tcPr>
          <w:p w14:paraId="2EEE3C82" w14:textId="38F523BE" w:rsidR="003654C1" w:rsidRPr="00853565" w:rsidRDefault="003654C1" w:rsidP="00F910E4">
            <w:pPr>
              <w:snapToGrid w:val="0"/>
              <w:spacing w:before="86"/>
              <w:ind w:right="397"/>
              <w:jc w:val="right"/>
              <w:rPr>
                <w:rFonts w:eastAsia="Symbol"/>
              </w:rPr>
            </w:pPr>
            <w:r w:rsidRPr="00853565">
              <w:rPr>
                <w:rFonts w:eastAsia="Symbol"/>
              </w:rPr>
              <w:t>13,7</w:t>
            </w:r>
          </w:p>
        </w:tc>
        <w:tc>
          <w:tcPr>
            <w:tcW w:w="1144" w:type="dxa"/>
            <w:tcBorders>
              <w:left w:val="single" w:sz="6" w:space="0" w:color="000000"/>
            </w:tcBorders>
            <w:shd w:val="clear" w:color="auto" w:fill="auto"/>
            <w:vAlign w:val="bottom"/>
          </w:tcPr>
          <w:p w14:paraId="049400ED" w14:textId="6A8CC1E3" w:rsidR="003654C1" w:rsidRPr="00853565" w:rsidRDefault="003654C1" w:rsidP="00E82DAD">
            <w:pPr>
              <w:snapToGrid w:val="0"/>
              <w:spacing w:before="86"/>
              <w:ind w:right="397"/>
              <w:jc w:val="right"/>
              <w:rPr>
                <w:rFonts w:eastAsia="Symbol"/>
              </w:rPr>
            </w:pPr>
            <w:r w:rsidRPr="00853565">
              <w:rPr>
                <w:rFonts w:eastAsia="Symbol"/>
              </w:rPr>
              <w:t>12,8</w:t>
            </w:r>
          </w:p>
        </w:tc>
        <w:tc>
          <w:tcPr>
            <w:tcW w:w="1144" w:type="dxa"/>
            <w:tcBorders>
              <w:left w:val="single" w:sz="6" w:space="0" w:color="000000"/>
            </w:tcBorders>
            <w:shd w:val="clear" w:color="auto" w:fill="auto"/>
            <w:vAlign w:val="bottom"/>
          </w:tcPr>
          <w:p w14:paraId="3CF43254" w14:textId="0646C0A5" w:rsidR="003654C1" w:rsidRPr="00853565" w:rsidRDefault="003654C1" w:rsidP="00E82DAD">
            <w:pPr>
              <w:snapToGrid w:val="0"/>
              <w:spacing w:before="86"/>
              <w:ind w:right="397"/>
              <w:jc w:val="right"/>
              <w:rPr>
                <w:rFonts w:eastAsia="Symbol"/>
              </w:rPr>
            </w:pPr>
            <w:r w:rsidRPr="00853565">
              <w:rPr>
                <w:rFonts w:eastAsia="Symbol"/>
              </w:rPr>
              <w:t>12,6</w:t>
            </w:r>
          </w:p>
        </w:tc>
        <w:tc>
          <w:tcPr>
            <w:tcW w:w="1142" w:type="dxa"/>
            <w:tcBorders>
              <w:left w:val="single" w:sz="6" w:space="0" w:color="000000"/>
            </w:tcBorders>
            <w:shd w:val="clear" w:color="auto" w:fill="auto"/>
            <w:vAlign w:val="bottom"/>
          </w:tcPr>
          <w:p w14:paraId="7F3B9D20" w14:textId="63592639" w:rsidR="003654C1" w:rsidRPr="00853565" w:rsidRDefault="003654C1" w:rsidP="00F910E4">
            <w:pPr>
              <w:snapToGrid w:val="0"/>
              <w:spacing w:before="86"/>
              <w:ind w:right="397"/>
              <w:jc w:val="right"/>
              <w:rPr>
                <w:rFonts w:eastAsia="Symbol"/>
              </w:rPr>
            </w:pPr>
            <w:r w:rsidRPr="00853565">
              <w:rPr>
                <w:rFonts w:eastAsia="Symbol"/>
              </w:rPr>
              <w:t>…</w:t>
            </w:r>
          </w:p>
        </w:tc>
        <w:tc>
          <w:tcPr>
            <w:tcW w:w="2673" w:type="dxa"/>
            <w:tcBorders>
              <w:left w:val="single" w:sz="6" w:space="0" w:color="000000"/>
            </w:tcBorders>
            <w:shd w:val="clear" w:color="auto" w:fill="auto"/>
            <w:vAlign w:val="bottom"/>
          </w:tcPr>
          <w:p w14:paraId="2D07C1F2" w14:textId="77777777" w:rsidR="003654C1" w:rsidRPr="00853565" w:rsidRDefault="003654C1" w:rsidP="00F910E4">
            <w:pPr>
              <w:spacing w:before="86"/>
              <w:ind w:left="170"/>
            </w:pPr>
            <w:r w:rsidRPr="00853565">
              <w:rPr>
                <w:rFonts w:eastAsia="Symbol"/>
                <w:i/>
              </w:rPr>
              <w:t>South Africa</w:t>
            </w:r>
          </w:p>
        </w:tc>
      </w:tr>
      <w:tr w:rsidR="00853565" w:rsidRPr="00853565" w14:paraId="43225F83" w14:textId="77777777">
        <w:trPr>
          <w:cantSplit/>
        </w:trPr>
        <w:tc>
          <w:tcPr>
            <w:tcW w:w="2674" w:type="dxa"/>
            <w:shd w:val="clear" w:color="auto" w:fill="auto"/>
            <w:vAlign w:val="bottom"/>
          </w:tcPr>
          <w:p w14:paraId="59F9CEC0" w14:textId="77777777" w:rsidR="003654C1" w:rsidRPr="00853565" w:rsidRDefault="003654C1" w:rsidP="00F910E4">
            <w:pPr>
              <w:spacing w:before="86"/>
            </w:pPr>
            <w:r w:rsidRPr="00853565">
              <w:rPr>
                <w:rFonts w:eastAsia="Symbol"/>
                <w:b/>
                <w:bCs/>
              </w:rPr>
              <w:t>Страны ЕС</w:t>
            </w:r>
          </w:p>
        </w:tc>
        <w:tc>
          <w:tcPr>
            <w:tcW w:w="1145" w:type="dxa"/>
            <w:tcBorders>
              <w:left w:val="single" w:sz="6" w:space="0" w:color="000000"/>
            </w:tcBorders>
            <w:shd w:val="clear" w:color="auto" w:fill="auto"/>
            <w:vAlign w:val="bottom"/>
          </w:tcPr>
          <w:p w14:paraId="5F7D7A88" w14:textId="77777777" w:rsidR="003654C1" w:rsidRPr="00853565" w:rsidRDefault="003654C1" w:rsidP="00F910E4">
            <w:pPr>
              <w:snapToGrid w:val="0"/>
              <w:spacing w:before="86"/>
              <w:ind w:right="397"/>
              <w:jc w:val="right"/>
              <w:rPr>
                <w:rFonts w:eastAsia="Symbol"/>
              </w:rPr>
            </w:pPr>
          </w:p>
        </w:tc>
        <w:tc>
          <w:tcPr>
            <w:tcW w:w="1144" w:type="dxa"/>
            <w:tcBorders>
              <w:left w:val="single" w:sz="6" w:space="0" w:color="000000"/>
            </w:tcBorders>
            <w:shd w:val="clear" w:color="auto" w:fill="auto"/>
            <w:vAlign w:val="bottom"/>
          </w:tcPr>
          <w:p w14:paraId="6BD2AAFD" w14:textId="77777777" w:rsidR="003654C1" w:rsidRPr="00853565" w:rsidRDefault="003654C1" w:rsidP="00E82DAD">
            <w:pPr>
              <w:snapToGrid w:val="0"/>
              <w:spacing w:before="86"/>
              <w:ind w:right="397"/>
              <w:jc w:val="right"/>
              <w:rPr>
                <w:rFonts w:eastAsia="Symbol"/>
              </w:rPr>
            </w:pPr>
          </w:p>
        </w:tc>
        <w:tc>
          <w:tcPr>
            <w:tcW w:w="1144" w:type="dxa"/>
            <w:tcBorders>
              <w:left w:val="single" w:sz="6" w:space="0" w:color="000000"/>
            </w:tcBorders>
            <w:shd w:val="clear" w:color="auto" w:fill="auto"/>
            <w:vAlign w:val="bottom"/>
          </w:tcPr>
          <w:p w14:paraId="0BF6A838" w14:textId="77777777" w:rsidR="003654C1" w:rsidRPr="00853565" w:rsidRDefault="003654C1" w:rsidP="00E82DAD">
            <w:pPr>
              <w:snapToGrid w:val="0"/>
              <w:spacing w:before="86"/>
              <w:ind w:right="397"/>
              <w:jc w:val="right"/>
              <w:rPr>
                <w:rFonts w:eastAsia="Symbol"/>
              </w:rPr>
            </w:pPr>
          </w:p>
        </w:tc>
        <w:tc>
          <w:tcPr>
            <w:tcW w:w="1142" w:type="dxa"/>
            <w:tcBorders>
              <w:left w:val="single" w:sz="6" w:space="0" w:color="000000"/>
            </w:tcBorders>
            <w:shd w:val="clear" w:color="auto" w:fill="auto"/>
            <w:vAlign w:val="bottom"/>
          </w:tcPr>
          <w:p w14:paraId="10A02D03" w14:textId="77777777" w:rsidR="003654C1" w:rsidRPr="00853565" w:rsidRDefault="003654C1" w:rsidP="00F910E4">
            <w:pPr>
              <w:snapToGrid w:val="0"/>
              <w:spacing w:before="86"/>
              <w:ind w:right="397"/>
              <w:jc w:val="right"/>
              <w:rPr>
                <w:rFonts w:eastAsia="Symbol"/>
              </w:rPr>
            </w:pPr>
          </w:p>
        </w:tc>
        <w:tc>
          <w:tcPr>
            <w:tcW w:w="2673" w:type="dxa"/>
            <w:tcBorders>
              <w:left w:val="single" w:sz="6" w:space="0" w:color="000000"/>
            </w:tcBorders>
            <w:shd w:val="clear" w:color="auto" w:fill="auto"/>
            <w:vAlign w:val="bottom"/>
          </w:tcPr>
          <w:p w14:paraId="6BEB7632" w14:textId="77777777" w:rsidR="003654C1" w:rsidRPr="00853565" w:rsidRDefault="003654C1" w:rsidP="00F910E4">
            <w:pPr>
              <w:spacing w:before="86"/>
              <w:ind w:left="57"/>
            </w:pPr>
            <w:r w:rsidRPr="00853565">
              <w:rPr>
                <w:rFonts w:eastAsia="Symbol"/>
                <w:b/>
                <w:i/>
              </w:rPr>
              <w:t>EU countries</w:t>
            </w:r>
          </w:p>
        </w:tc>
      </w:tr>
      <w:tr w:rsidR="00853565" w:rsidRPr="00853565" w14:paraId="0111C937" w14:textId="77777777">
        <w:trPr>
          <w:cantSplit/>
        </w:trPr>
        <w:tc>
          <w:tcPr>
            <w:tcW w:w="2674" w:type="dxa"/>
            <w:shd w:val="clear" w:color="auto" w:fill="auto"/>
            <w:vAlign w:val="bottom"/>
          </w:tcPr>
          <w:p w14:paraId="18B70E77" w14:textId="77777777" w:rsidR="003654C1" w:rsidRPr="00853565" w:rsidRDefault="003654C1" w:rsidP="00F910E4">
            <w:pPr>
              <w:spacing w:before="86"/>
              <w:ind w:left="340"/>
            </w:pPr>
            <w:r w:rsidRPr="00853565">
              <w:rPr>
                <w:rFonts w:eastAsia="Symbol"/>
              </w:rPr>
              <w:t>из них:</w:t>
            </w:r>
          </w:p>
        </w:tc>
        <w:tc>
          <w:tcPr>
            <w:tcW w:w="1145" w:type="dxa"/>
            <w:tcBorders>
              <w:left w:val="single" w:sz="6" w:space="0" w:color="000000"/>
            </w:tcBorders>
            <w:shd w:val="clear" w:color="auto" w:fill="auto"/>
            <w:vAlign w:val="bottom"/>
          </w:tcPr>
          <w:p w14:paraId="41B2B7F5" w14:textId="77777777" w:rsidR="003654C1" w:rsidRPr="00853565" w:rsidRDefault="003654C1" w:rsidP="00F910E4">
            <w:pPr>
              <w:snapToGrid w:val="0"/>
              <w:spacing w:before="86"/>
              <w:ind w:right="397"/>
              <w:jc w:val="right"/>
              <w:rPr>
                <w:rFonts w:eastAsia="Symbol"/>
              </w:rPr>
            </w:pPr>
          </w:p>
        </w:tc>
        <w:tc>
          <w:tcPr>
            <w:tcW w:w="1144" w:type="dxa"/>
            <w:tcBorders>
              <w:left w:val="single" w:sz="6" w:space="0" w:color="000000"/>
            </w:tcBorders>
            <w:shd w:val="clear" w:color="auto" w:fill="auto"/>
            <w:vAlign w:val="bottom"/>
          </w:tcPr>
          <w:p w14:paraId="00480BD9" w14:textId="77777777" w:rsidR="003654C1" w:rsidRPr="00853565" w:rsidRDefault="003654C1" w:rsidP="00E82DAD">
            <w:pPr>
              <w:snapToGrid w:val="0"/>
              <w:spacing w:before="86"/>
              <w:ind w:right="397"/>
              <w:jc w:val="right"/>
              <w:rPr>
                <w:rFonts w:eastAsia="Symbol"/>
              </w:rPr>
            </w:pPr>
          </w:p>
        </w:tc>
        <w:tc>
          <w:tcPr>
            <w:tcW w:w="1144" w:type="dxa"/>
            <w:tcBorders>
              <w:left w:val="single" w:sz="6" w:space="0" w:color="000000"/>
            </w:tcBorders>
            <w:shd w:val="clear" w:color="auto" w:fill="auto"/>
            <w:vAlign w:val="bottom"/>
          </w:tcPr>
          <w:p w14:paraId="66FB2F23" w14:textId="77777777" w:rsidR="003654C1" w:rsidRPr="00853565" w:rsidRDefault="003654C1" w:rsidP="00E82DAD">
            <w:pPr>
              <w:snapToGrid w:val="0"/>
              <w:spacing w:before="86"/>
              <w:ind w:right="397"/>
              <w:jc w:val="right"/>
              <w:rPr>
                <w:rFonts w:eastAsia="Symbol"/>
              </w:rPr>
            </w:pPr>
          </w:p>
        </w:tc>
        <w:tc>
          <w:tcPr>
            <w:tcW w:w="1142" w:type="dxa"/>
            <w:tcBorders>
              <w:left w:val="single" w:sz="6" w:space="0" w:color="000000"/>
            </w:tcBorders>
            <w:shd w:val="clear" w:color="auto" w:fill="auto"/>
            <w:vAlign w:val="bottom"/>
          </w:tcPr>
          <w:p w14:paraId="4D4C5178" w14:textId="77777777" w:rsidR="003654C1" w:rsidRPr="00853565" w:rsidRDefault="003654C1" w:rsidP="00F910E4">
            <w:pPr>
              <w:snapToGrid w:val="0"/>
              <w:spacing w:before="86"/>
              <w:ind w:right="397"/>
              <w:jc w:val="right"/>
              <w:rPr>
                <w:rFonts w:eastAsia="Symbol"/>
              </w:rPr>
            </w:pPr>
          </w:p>
        </w:tc>
        <w:tc>
          <w:tcPr>
            <w:tcW w:w="2673" w:type="dxa"/>
            <w:tcBorders>
              <w:left w:val="single" w:sz="6" w:space="0" w:color="000000"/>
            </w:tcBorders>
            <w:shd w:val="clear" w:color="auto" w:fill="auto"/>
            <w:vAlign w:val="bottom"/>
          </w:tcPr>
          <w:p w14:paraId="03DE4536" w14:textId="77777777" w:rsidR="003654C1" w:rsidRPr="00853565" w:rsidRDefault="003654C1" w:rsidP="00F910E4">
            <w:pPr>
              <w:spacing w:before="86"/>
              <w:ind w:left="340"/>
            </w:pPr>
            <w:r w:rsidRPr="00853565">
              <w:rPr>
                <w:rFonts w:eastAsia="Symbol"/>
                <w:i/>
              </w:rPr>
              <w:t>of which:</w:t>
            </w:r>
          </w:p>
        </w:tc>
      </w:tr>
      <w:tr w:rsidR="00853565" w:rsidRPr="00853565" w14:paraId="2F0175BD" w14:textId="77777777">
        <w:trPr>
          <w:cantSplit/>
        </w:trPr>
        <w:tc>
          <w:tcPr>
            <w:tcW w:w="2674" w:type="dxa"/>
            <w:shd w:val="clear" w:color="auto" w:fill="auto"/>
            <w:vAlign w:val="bottom"/>
          </w:tcPr>
          <w:p w14:paraId="2260F6FC" w14:textId="77777777" w:rsidR="003654C1" w:rsidRPr="00853565" w:rsidRDefault="003654C1" w:rsidP="00F910E4">
            <w:pPr>
              <w:spacing w:before="86"/>
              <w:ind w:left="113"/>
            </w:pPr>
            <w:r w:rsidRPr="00853565">
              <w:rPr>
                <w:rFonts w:eastAsia="Symbol"/>
              </w:rPr>
              <w:t>Австрия</w:t>
            </w:r>
          </w:p>
        </w:tc>
        <w:tc>
          <w:tcPr>
            <w:tcW w:w="1145" w:type="dxa"/>
            <w:tcBorders>
              <w:left w:val="single" w:sz="6" w:space="0" w:color="000000"/>
            </w:tcBorders>
            <w:shd w:val="clear" w:color="auto" w:fill="auto"/>
            <w:vAlign w:val="bottom"/>
          </w:tcPr>
          <w:p w14:paraId="7CEFD745" w14:textId="4CCE7F62" w:rsidR="003654C1" w:rsidRPr="00853565" w:rsidRDefault="003654C1" w:rsidP="00F910E4">
            <w:pPr>
              <w:snapToGrid w:val="0"/>
              <w:spacing w:before="86"/>
              <w:ind w:right="397"/>
              <w:jc w:val="right"/>
              <w:rPr>
                <w:rFonts w:eastAsia="Symbol"/>
              </w:rPr>
            </w:pPr>
            <w:r w:rsidRPr="00853565">
              <w:rPr>
                <w:rFonts w:eastAsia="Symbol"/>
              </w:rPr>
              <w:t>2,0</w:t>
            </w:r>
          </w:p>
        </w:tc>
        <w:tc>
          <w:tcPr>
            <w:tcW w:w="1144" w:type="dxa"/>
            <w:tcBorders>
              <w:left w:val="single" w:sz="6" w:space="0" w:color="000000"/>
            </w:tcBorders>
            <w:shd w:val="clear" w:color="auto" w:fill="auto"/>
            <w:vAlign w:val="bottom"/>
          </w:tcPr>
          <w:p w14:paraId="1822607A" w14:textId="0BFA8C81" w:rsidR="003654C1" w:rsidRPr="00853565" w:rsidRDefault="003654C1" w:rsidP="00E82DAD">
            <w:pPr>
              <w:snapToGrid w:val="0"/>
              <w:spacing w:before="86"/>
              <w:ind w:right="397"/>
              <w:jc w:val="right"/>
              <w:rPr>
                <w:rFonts w:eastAsia="Symbol"/>
              </w:rPr>
            </w:pPr>
            <w:r w:rsidRPr="00853565">
              <w:rPr>
                <w:rFonts w:eastAsia="Symbol"/>
              </w:rPr>
              <w:t>1,9</w:t>
            </w:r>
          </w:p>
        </w:tc>
        <w:tc>
          <w:tcPr>
            <w:tcW w:w="1144" w:type="dxa"/>
            <w:tcBorders>
              <w:left w:val="single" w:sz="6" w:space="0" w:color="000000"/>
            </w:tcBorders>
            <w:shd w:val="clear" w:color="auto" w:fill="auto"/>
            <w:vAlign w:val="bottom"/>
          </w:tcPr>
          <w:p w14:paraId="79DBE17D" w14:textId="0C8AA913" w:rsidR="003654C1" w:rsidRPr="00853565" w:rsidRDefault="003654C1" w:rsidP="00E82DAD">
            <w:pPr>
              <w:snapToGrid w:val="0"/>
              <w:spacing w:before="86"/>
              <w:ind w:right="397"/>
              <w:jc w:val="right"/>
              <w:rPr>
                <w:rFonts w:eastAsia="Symbol"/>
              </w:rPr>
            </w:pPr>
            <w:r w:rsidRPr="00853565">
              <w:rPr>
                <w:rFonts w:eastAsia="Symbol"/>
              </w:rPr>
              <w:t>1,9</w:t>
            </w:r>
          </w:p>
        </w:tc>
        <w:tc>
          <w:tcPr>
            <w:tcW w:w="1142" w:type="dxa"/>
            <w:tcBorders>
              <w:left w:val="single" w:sz="6" w:space="0" w:color="000000"/>
            </w:tcBorders>
            <w:shd w:val="clear" w:color="auto" w:fill="auto"/>
            <w:vAlign w:val="bottom"/>
          </w:tcPr>
          <w:p w14:paraId="036668F5" w14:textId="3E84EAEF" w:rsidR="003654C1" w:rsidRPr="00853565" w:rsidRDefault="003654C1" w:rsidP="00F910E4">
            <w:pPr>
              <w:snapToGrid w:val="0"/>
              <w:spacing w:before="86"/>
              <w:ind w:right="397"/>
              <w:jc w:val="right"/>
              <w:rPr>
                <w:rFonts w:eastAsia="Symbol"/>
              </w:rPr>
            </w:pPr>
            <w:r w:rsidRPr="00853565">
              <w:rPr>
                <w:rFonts w:eastAsia="Symbol"/>
              </w:rPr>
              <w:t>…</w:t>
            </w:r>
          </w:p>
        </w:tc>
        <w:tc>
          <w:tcPr>
            <w:tcW w:w="2673" w:type="dxa"/>
            <w:tcBorders>
              <w:left w:val="single" w:sz="6" w:space="0" w:color="000000"/>
            </w:tcBorders>
            <w:shd w:val="clear" w:color="auto" w:fill="auto"/>
            <w:vAlign w:val="bottom"/>
          </w:tcPr>
          <w:p w14:paraId="0AD52BE4" w14:textId="77777777" w:rsidR="003654C1" w:rsidRPr="00853565" w:rsidRDefault="003654C1" w:rsidP="00F910E4">
            <w:pPr>
              <w:spacing w:before="86"/>
              <w:ind w:left="170"/>
            </w:pPr>
            <w:r w:rsidRPr="00853565">
              <w:rPr>
                <w:rFonts w:eastAsia="Symbol"/>
                <w:i/>
              </w:rPr>
              <w:t>Austria</w:t>
            </w:r>
          </w:p>
        </w:tc>
      </w:tr>
      <w:tr w:rsidR="00853565" w:rsidRPr="00853565" w14:paraId="328B4D92" w14:textId="77777777">
        <w:trPr>
          <w:cantSplit/>
        </w:trPr>
        <w:tc>
          <w:tcPr>
            <w:tcW w:w="2674" w:type="dxa"/>
            <w:shd w:val="clear" w:color="auto" w:fill="auto"/>
            <w:vAlign w:val="bottom"/>
          </w:tcPr>
          <w:p w14:paraId="660E9811" w14:textId="77777777" w:rsidR="003654C1" w:rsidRPr="00853565" w:rsidRDefault="003654C1" w:rsidP="00F910E4">
            <w:pPr>
              <w:pStyle w:val="15"/>
              <w:spacing w:before="86"/>
              <w:ind w:left="113"/>
            </w:pPr>
            <w:r w:rsidRPr="00853565">
              <w:rPr>
                <w:rFonts w:eastAsia="Symbol"/>
              </w:rPr>
              <w:t>Бельгия</w:t>
            </w:r>
          </w:p>
        </w:tc>
        <w:tc>
          <w:tcPr>
            <w:tcW w:w="1145" w:type="dxa"/>
            <w:tcBorders>
              <w:left w:val="single" w:sz="6" w:space="0" w:color="000000"/>
            </w:tcBorders>
            <w:shd w:val="clear" w:color="auto" w:fill="auto"/>
            <w:vAlign w:val="bottom"/>
          </w:tcPr>
          <w:p w14:paraId="58ECBE28" w14:textId="03221C71" w:rsidR="003654C1" w:rsidRPr="00853565" w:rsidRDefault="003654C1" w:rsidP="00F910E4">
            <w:pPr>
              <w:snapToGrid w:val="0"/>
              <w:spacing w:before="86"/>
              <w:ind w:right="397"/>
              <w:jc w:val="right"/>
              <w:rPr>
                <w:rFonts w:eastAsia="Symbol"/>
              </w:rPr>
            </w:pPr>
            <w:r w:rsidRPr="00853565">
              <w:rPr>
                <w:rFonts w:eastAsia="Symbol"/>
              </w:rPr>
              <w:t>2,6</w:t>
            </w:r>
          </w:p>
        </w:tc>
        <w:tc>
          <w:tcPr>
            <w:tcW w:w="1144" w:type="dxa"/>
            <w:tcBorders>
              <w:left w:val="single" w:sz="6" w:space="0" w:color="000000"/>
            </w:tcBorders>
            <w:shd w:val="clear" w:color="auto" w:fill="auto"/>
            <w:vAlign w:val="bottom"/>
          </w:tcPr>
          <w:p w14:paraId="0D47F9A6" w14:textId="62930C28" w:rsidR="003654C1" w:rsidRPr="00853565" w:rsidRDefault="003654C1" w:rsidP="00E82DAD">
            <w:pPr>
              <w:snapToGrid w:val="0"/>
              <w:spacing w:before="86"/>
              <w:ind w:right="397"/>
              <w:jc w:val="right"/>
              <w:rPr>
                <w:rFonts w:eastAsia="Symbol"/>
              </w:rPr>
            </w:pPr>
            <w:r w:rsidRPr="00853565">
              <w:rPr>
                <w:rFonts w:eastAsia="Symbol"/>
              </w:rPr>
              <w:t>2,4</w:t>
            </w:r>
          </w:p>
        </w:tc>
        <w:tc>
          <w:tcPr>
            <w:tcW w:w="1144" w:type="dxa"/>
            <w:tcBorders>
              <w:left w:val="single" w:sz="6" w:space="0" w:color="000000"/>
            </w:tcBorders>
            <w:shd w:val="clear" w:color="auto" w:fill="auto"/>
            <w:vAlign w:val="bottom"/>
          </w:tcPr>
          <w:p w14:paraId="1D41051D" w14:textId="28CC55BC" w:rsidR="003654C1" w:rsidRPr="00853565" w:rsidRDefault="003654C1" w:rsidP="00E82DAD">
            <w:pPr>
              <w:snapToGrid w:val="0"/>
              <w:spacing w:before="86"/>
              <w:ind w:right="397"/>
              <w:jc w:val="right"/>
              <w:rPr>
                <w:rFonts w:eastAsia="Symbol"/>
              </w:rPr>
            </w:pPr>
            <w:r w:rsidRPr="00853565">
              <w:rPr>
                <w:rFonts w:eastAsia="Symbol"/>
              </w:rPr>
              <w:t>2,4</w:t>
            </w:r>
          </w:p>
        </w:tc>
        <w:tc>
          <w:tcPr>
            <w:tcW w:w="1142" w:type="dxa"/>
            <w:tcBorders>
              <w:left w:val="single" w:sz="6" w:space="0" w:color="000000"/>
            </w:tcBorders>
            <w:shd w:val="clear" w:color="auto" w:fill="auto"/>
            <w:vAlign w:val="bottom"/>
          </w:tcPr>
          <w:p w14:paraId="626DD8AA" w14:textId="4201CE69" w:rsidR="003654C1" w:rsidRPr="00853565" w:rsidRDefault="003654C1" w:rsidP="00F910E4">
            <w:pPr>
              <w:snapToGrid w:val="0"/>
              <w:spacing w:before="86"/>
              <w:ind w:right="397"/>
              <w:jc w:val="right"/>
              <w:rPr>
                <w:rFonts w:eastAsia="Symbol"/>
              </w:rPr>
            </w:pPr>
            <w:r w:rsidRPr="00853565">
              <w:rPr>
                <w:rFonts w:eastAsia="Symbol"/>
              </w:rPr>
              <w:t>…</w:t>
            </w:r>
          </w:p>
        </w:tc>
        <w:tc>
          <w:tcPr>
            <w:tcW w:w="2673" w:type="dxa"/>
            <w:tcBorders>
              <w:left w:val="single" w:sz="6" w:space="0" w:color="000000"/>
            </w:tcBorders>
            <w:shd w:val="clear" w:color="auto" w:fill="auto"/>
            <w:vAlign w:val="bottom"/>
          </w:tcPr>
          <w:p w14:paraId="2B1DD544" w14:textId="77777777" w:rsidR="003654C1" w:rsidRPr="00853565" w:rsidRDefault="003654C1" w:rsidP="00F910E4">
            <w:pPr>
              <w:spacing w:before="86"/>
              <w:ind w:left="170"/>
            </w:pPr>
            <w:r w:rsidRPr="00853565">
              <w:rPr>
                <w:rFonts w:eastAsia="Symbol"/>
                <w:i/>
              </w:rPr>
              <w:t>Belgium</w:t>
            </w:r>
          </w:p>
        </w:tc>
      </w:tr>
      <w:tr w:rsidR="00853565" w:rsidRPr="00853565" w14:paraId="4591B391" w14:textId="77777777">
        <w:trPr>
          <w:cantSplit/>
        </w:trPr>
        <w:tc>
          <w:tcPr>
            <w:tcW w:w="2674" w:type="dxa"/>
            <w:shd w:val="clear" w:color="auto" w:fill="auto"/>
            <w:vAlign w:val="bottom"/>
          </w:tcPr>
          <w:p w14:paraId="252BB8E6" w14:textId="77777777" w:rsidR="003654C1" w:rsidRPr="00853565" w:rsidRDefault="003654C1" w:rsidP="00F910E4">
            <w:pPr>
              <w:spacing w:before="86"/>
              <w:ind w:left="113"/>
            </w:pPr>
            <w:r w:rsidRPr="00853565">
              <w:rPr>
                <w:rFonts w:eastAsia="Symbol"/>
              </w:rPr>
              <w:t>Болгария</w:t>
            </w:r>
          </w:p>
        </w:tc>
        <w:tc>
          <w:tcPr>
            <w:tcW w:w="1145" w:type="dxa"/>
            <w:tcBorders>
              <w:left w:val="single" w:sz="6" w:space="0" w:color="000000"/>
            </w:tcBorders>
            <w:shd w:val="clear" w:color="auto" w:fill="auto"/>
            <w:vAlign w:val="bottom"/>
          </w:tcPr>
          <w:p w14:paraId="196127BF" w14:textId="0C505E70" w:rsidR="003654C1" w:rsidRPr="00853565" w:rsidRDefault="003654C1" w:rsidP="00F910E4">
            <w:pPr>
              <w:snapToGrid w:val="0"/>
              <w:spacing w:before="86"/>
              <w:ind w:right="397"/>
              <w:jc w:val="right"/>
              <w:rPr>
                <w:rFonts w:eastAsia="Symbol"/>
              </w:rPr>
            </w:pPr>
            <w:r w:rsidRPr="00853565">
              <w:rPr>
                <w:rFonts w:eastAsia="Symbol"/>
              </w:rPr>
              <w:t>0,5</w:t>
            </w:r>
          </w:p>
        </w:tc>
        <w:tc>
          <w:tcPr>
            <w:tcW w:w="1144" w:type="dxa"/>
            <w:tcBorders>
              <w:left w:val="single" w:sz="6" w:space="0" w:color="000000"/>
            </w:tcBorders>
            <w:shd w:val="clear" w:color="auto" w:fill="auto"/>
            <w:vAlign w:val="bottom"/>
          </w:tcPr>
          <w:p w14:paraId="3F3E9C35" w14:textId="7A6B7780" w:rsidR="003654C1" w:rsidRPr="00853565" w:rsidRDefault="003654C1" w:rsidP="00E82DAD">
            <w:pPr>
              <w:snapToGrid w:val="0"/>
              <w:spacing w:before="86"/>
              <w:ind w:right="397"/>
              <w:jc w:val="right"/>
              <w:rPr>
                <w:rFonts w:eastAsia="Symbol"/>
              </w:rPr>
            </w:pPr>
            <w:r w:rsidRPr="00853565">
              <w:rPr>
                <w:rFonts w:eastAsia="Symbol"/>
              </w:rPr>
              <w:t>0,6</w:t>
            </w:r>
          </w:p>
        </w:tc>
        <w:tc>
          <w:tcPr>
            <w:tcW w:w="1144" w:type="dxa"/>
            <w:tcBorders>
              <w:left w:val="single" w:sz="6" w:space="0" w:color="000000"/>
            </w:tcBorders>
            <w:shd w:val="clear" w:color="auto" w:fill="auto"/>
            <w:vAlign w:val="bottom"/>
          </w:tcPr>
          <w:p w14:paraId="5FFB8494" w14:textId="7A3E6EC4" w:rsidR="003654C1" w:rsidRPr="00853565" w:rsidRDefault="003654C1" w:rsidP="00E82DAD">
            <w:pPr>
              <w:snapToGrid w:val="0"/>
              <w:spacing w:before="86"/>
              <w:ind w:right="397"/>
              <w:jc w:val="right"/>
              <w:rPr>
                <w:rFonts w:eastAsia="Symbol"/>
              </w:rPr>
            </w:pPr>
            <w:r w:rsidRPr="00853565">
              <w:rPr>
                <w:rFonts w:eastAsia="Symbol"/>
              </w:rPr>
              <w:t>0,5</w:t>
            </w:r>
          </w:p>
        </w:tc>
        <w:tc>
          <w:tcPr>
            <w:tcW w:w="1142" w:type="dxa"/>
            <w:tcBorders>
              <w:left w:val="single" w:sz="6" w:space="0" w:color="000000"/>
            </w:tcBorders>
            <w:shd w:val="clear" w:color="auto" w:fill="auto"/>
            <w:vAlign w:val="bottom"/>
          </w:tcPr>
          <w:p w14:paraId="4F1A0E1D" w14:textId="482C5FD2" w:rsidR="003654C1" w:rsidRPr="00853565" w:rsidRDefault="003654C1" w:rsidP="00F910E4">
            <w:pPr>
              <w:snapToGrid w:val="0"/>
              <w:spacing w:before="86"/>
              <w:ind w:right="397"/>
              <w:jc w:val="right"/>
              <w:rPr>
                <w:rFonts w:eastAsia="Symbol"/>
              </w:rPr>
            </w:pPr>
            <w:r w:rsidRPr="00853565">
              <w:rPr>
                <w:rFonts w:eastAsia="Symbol"/>
              </w:rPr>
              <w:t>…</w:t>
            </w:r>
          </w:p>
        </w:tc>
        <w:tc>
          <w:tcPr>
            <w:tcW w:w="2673" w:type="dxa"/>
            <w:tcBorders>
              <w:left w:val="single" w:sz="6" w:space="0" w:color="000000"/>
            </w:tcBorders>
            <w:shd w:val="clear" w:color="auto" w:fill="auto"/>
            <w:vAlign w:val="bottom"/>
          </w:tcPr>
          <w:p w14:paraId="359C3B0A" w14:textId="77777777" w:rsidR="003654C1" w:rsidRPr="00853565" w:rsidRDefault="003654C1" w:rsidP="00F910E4">
            <w:pPr>
              <w:spacing w:before="86"/>
              <w:ind w:left="170"/>
            </w:pPr>
            <w:r w:rsidRPr="00853565">
              <w:rPr>
                <w:rFonts w:eastAsia="Symbol"/>
                <w:i/>
              </w:rPr>
              <w:t>Bulgaria</w:t>
            </w:r>
          </w:p>
        </w:tc>
      </w:tr>
      <w:tr w:rsidR="00853565" w:rsidRPr="00853565" w14:paraId="53C96FCF" w14:textId="77777777">
        <w:trPr>
          <w:cantSplit/>
        </w:trPr>
        <w:tc>
          <w:tcPr>
            <w:tcW w:w="2674" w:type="dxa"/>
            <w:shd w:val="clear" w:color="auto" w:fill="auto"/>
            <w:vAlign w:val="bottom"/>
          </w:tcPr>
          <w:p w14:paraId="01A29FB7" w14:textId="77777777" w:rsidR="003654C1" w:rsidRPr="00853565" w:rsidRDefault="003654C1" w:rsidP="00F910E4">
            <w:pPr>
              <w:spacing w:before="86"/>
              <w:ind w:left="113"/>
            </w:pPr>
            <w:r w:rsidRPr="00853565">
              <w:rPr>
                <w:rFonts w:eastAsia="Symbol"/>
              </w:rPr>
              <w:t>Венгрия</w:t>
            </w:r>
          </w:p>
        </w:tc>
        <w:tc>
          <w:tcPr>
            <w:tcW w:w="1145" w:type="dxa"/>
            <w:tcBorders>
              <w:left w:val="single" w:sz="6" w:space="0" w:color="000000"/>
            </w:tcBorders>
            <w:shd w:val="clear" w:color="auto" w:fill="auto"/>
            <w:vAlign w:val="bottom"/>
          </w:tcPr>
          <w:p w14:paraId="56D5E162" w14:textId="5C8AA212" w:rsidR="003654C1" w:rsidRPr="00853565" w:rsidRDefault="003654C1" w:rsidP="00F910E4">
            <w:pPr>
              <w:snapToGrid w:val="0"/>
              <w:spacing w:before="86"/>
              <w:ind w:right="397"/>
              <w:jc w:val="right"/>
              <w:rPr>
                <w:rFonts w:eastAsia="Symbol"/>
              </w:rPr>
            </w:pPr>
            <w:r w:rsidRPr="00853565">
              <w:rPr>
                <w:rFonts w:eastAsia="Symbol"/>
              </w:rPr>
              <w:t>0,7</w:t>
            </w:r>
          </w:p>
        </w:tc>
        <w:tc>
          <w:tcPr>
            <w:tcW w:w="1144" w:type="dxa"/>
            <w:tcBorders>
              <w:left w:val="single" w:sz="6" w:space="0" w:color="000000"/>
            </w:tcBorders>
            <w:shd w:val="clear" w:color="auto" w:fill="auto"/>
            <w:vAlign w:val="bottom"/>
          </w:tcPr>
          <w:p w14:paraId="66344564" w14:textId="23D0714D" w:rsidR="003654C1" w:rsidRPr="00853565" w:rsidRDefault="003654C1" w:rsidP="00E82DAD">
            <w:pPr>
              <w:snapToGrid w:val="0"/>
              <w:spacing w:before="86"/>
              <w:ind w:right="397"/>
              <w:jc w:val="right"/>
              <w:rPr>
                <w:rFonts w:eastAsia="Symbol"/>
              </w:rPr>
            </w:pPr>
            <w:r w:rsidRPr="00853565">
              <w:rPr>
                <w:rFonts w:eastAsia="Symbol"/>
              </w:rPr>
              <w:t>0,9</w:t>
            </w:r>
          </w:p>
        </w:tc>
        <w:tc>
          <w:tcPr>
            <w:tcW w:w="1144" w:type="dxa"/>
            <w:tcBorders>
              <w:left w:val="single" w:sz="6" w:space="0" w:color="000000"/>
            </w:tcBorders>
            <w:shd w:val="clear" w:color="auto" w:fill="auto"/>
            <w:vAlign w:val="bottom"/>
          </w:tcPr>
          <w:p w14:paraId="7E56FBFE" w14:textId="61A4BAAF" w:rsidR="003654C1" w:rsidRPr="00853565" w:rsidRDefault="003654C1" w:rsidP="00E82DAD">
            <w:pPr>
              <w:snapToGrid w:val="0"/>
              <w:spacing w:before="86"/>
              <w:ind w:right="397"/>
              <w:jc w:val="right"/>
              <w:rPr>
                <w:rFonts w:eastAsia="Symbol"/>
              </w:rPr>
            </w:pPr>
            <w:r w:rsidRPr="00853565">
              <w:rPr>
                <w:rFonts w:eastAsia="Symbol"/>
              </w:rPr>
              <w:t>0,9</w:t>
            </w:r>
          </w:p>
        </w:tc>
        <w:tc>
          <w:tcPr>
            <w:tcW w:w="1142" w:type="dxa"/>
            <w:tcBorders>
              <w:left w:val="single" w:sz="6" w:space="0" w:color="000000"/>
            </w:tcBorders>
            <w:shd w:val="clear" w:color="auto" w:fill="auto"/>
            <w:vAlign w:val="bottom"/>
          </w:tcPr>
          <w:p w14:paraId="6A0E4A57" w14:textId="079AAB90" w:rsidR="003654C1" w:rsidRPr="00853565" w:rsidRDefault="003654C1" w:rsidP="00F910E4">
            <w:pPr>
              <w:snapToGrid w:val="0"/>
              <w:spacing w:before="86"/>
              <w:ind w:right="397"/>
              <w:jc w:val="right"/>
              <w:rPr>
                <w:rFonts w:eastAsia="Symbol"/>
              </w:rPr>
            </w:pPr>
            <w:r w:rsidRPr="00853565">
              <w:rPr>
                <w:rFonts w:eastAsia="Symbol"/>
              </w:rPr>
              <w:t>…</w:t>
            </w:r>
          </w:p>
        </w:tc>
        <w:tc>
          <w:tcPr>
            <w:tcW w:w="2673" w:type="dxa"/>
            <w:tcBorders>
              <w:left w:val="single" w:sz="6" w:space="0" w:color="000000"/>
            </w:tcBorders>
            <w:shd w:val="clear" w:color="auto" w:fill="auto"/>
            <w:vAlign w:val="bottom"/>
          </w:tcPr>
          <w:p w14:paraId="4146CA3D" w14:textId="77777777" w:rsidR="003654C1" w:rsidRPr="00853565" w:rsidRDefault="003654C1" w:rsidP="00F910E4">
            <w:pPr>
              <w:spacing w:before="86"/>
              <w:ind w:left="170"/>
            </w:pPr>
            <w:r w:rsidRPr="00853565">
              <w:rPr>
                <w:rFonts w:eastAsia="Symbol"/>
                <w:i/>
              </w:rPr>
              <w:t>Hungary</w:t>
            </w:r>
          </w:p>
        </w:tc>
      </w:tr>
      <w:tr w:rsidR="00853565" w:rsidRPr="00853565" w14:paraId="3C00942E" w14:textId="77777777">
        <w:trPr>
          <w:cantSplit/>
        </w:trPr>
        <w:tc>
          <w:tcPr>
            <w:tcW w:w="2674" w:type="dxa"/>
            <w:shd w:val="clear" w:color="auto" w:fill="auto"/>
            <w:vAlign w:val="bottom"/>
          </w:tcPr>
          <w:p w14:paraId="71D33662" w14:textId="77777777" w:rsidR="003654C1" w:rsidRPr="00853565" w:rsidRDefault="003654C1" w:rsidP="00F910E4">
            <w:pPr>
              <w:spacing w:before="86"/>
              <w:ind w:left="113"/>
            </w:pPr>
            <w:r w:rsidRPr="00853565">
              <w:rPr>
                <w:rFonts w:eastAsia="Symbol"/>
              </w:rPr>
              <w:t xml:space="preserve">Германия </w:t>
            </w:r>
          </w:p>
        </w:tc>
        <w:tc>
          <w:tcPr>
            <w:tcW w:w="1145" w:type="dxa"/>
            <w:tcBorders>
              <w:left w:val="single" w:sz="6" w:space="0" w:color="000000"/>
            </w:tcBorders>
            <w:shd w:val="clear" w:color="auto" w:fill="auto"/>
            <w:vAlign w:val="bottom"/>
          </w:tcPr>
          <w:p w14:paraId="4EDA33CE" w14:textId="49039A22" w:rsidR="003654C1" w:rsidRPr="00853565" w:rsidRDefault="003654C1" w:rsidP="00F910E4">
            <w:pPr>
              <w:snapToGrid w:val="0"/>
              <w:spacing w:before="86"/>
              <w:ind w:right="397"/>
              <w:jc w:val="right"/>
              <w:rPr>
                <w:rFonts w:eastAsia="Symbol"/>
              </w:rPr>
            </w:pPr>
            <w:r w:rsidRPr="00853565">
              <w:rPr>
                <w:rFonts w:eastAsia="Symbol"/>
              </w:rPr>
              <w:t>12,8</w:t>
            </w:r>
          </w:p>
        </w:tc>
        <w:tc>
          <w:tcPr>
            <w:tcW w:w="1144" w:type="dxa"/>
            <w:tcBorders>
              <w:left w:val="single" w:sz="6" w:space="0" w:color="000000"/>
            </w:tcBorders>
            <w:shd w:val="clear" w:color="auto" w:fill="auto"/>
            <w:vAlign w:val="bottom"/>
          </w:tcPr>
          <w:p w14:paraId="24023663" w14:textId="7FE7FC7E" w:rsidR="003654C1" w:rsidRPr="00853565" w:rsidRDefault="003654C1" w:rsidP="00E82DAD">
            <w:pPr>
              <w:snapToGrid w:val="0"/>
              <w:spacing w:before="86"/>
              <w:ind w:right="397"/>
              <w:jc w:val="right"/>
              <w:rPr>
                <w:rFonts w:eastAsia="Symbol"/>
              </w:rPr>
            </w:pPr>
            <w:r w:rsidRPr="00853565">
              <w:rPr>
                <w:rFonts w:eastAsia="Symbol"/>
              </w:rPr>
              <w:t>12,0</w:t>
            </w:r>
          </w:p>
        </w:tc>
        <w:tc>
          <w:tcPr>
            <w:tcW w:w="1144" w:type="dxa"/>
            <w:tcBorders>
              <w:left w:val="single" w:sz="6" w:space="0" w:color="000000"/>
            </w:tcBorders>
            <w:shd w:val="clear" w:color="auto" w:fill="auto"/>
            <w:vAlign w:val="bottom"/>
          </w:tcPr>
          <w:p w14:paraId="03ED318F" w14:textId="650ADC43" w:rsidR="003654C1" w:rsidRPr="00853565" w:rsidRDefault="003654C1" w:rsidP="00E82DAD">
            <w:pPr>
              <w:snapToGrid w:val="0"/>
              <w:spacing w:before="86"/>
              <w:ind w:right="397"/>
              <w:jc w:val="right"/>
              <w:rPr>
                <w:rFonts w:eastAsia="Symbol"/>
              </w:rPr>
            </w:pPr>
            <w:r w:rsidRPr="00853565">
              <w:rPr>
                <w:rFonts w:eastAsia="Symbol"/>
              </w:rPr>
              <w:t>11,6</w:t>
            </w:r>
          </w:p>
        </w:tc>
        <w:tc>
          <w:tcPr>
            <w:tcW w:w="1142" w:type="dxa"/>
            <w:tcBorders>
              <w:left w:val="single" w:sz="6" w:space="0" w:color="000000"/>
            </w:tcBorders>
            <w:shd w:val="clear" w:color="auto" w:fill="auto"/>
            <w:vAlign w:val="bottom"/>
          </w:tcPr>
          <w:p w14:paraId="3D92FA44" w14:textId="6CB0D8CC" w:rsidR="003654C1" w:rsidRPr="00853565" w:rsidRDefault="003654C1" w:rsidP="00F910E4">
            <w:pPr>
              <w:snapToGrid w:val="0"/>
              <w:spacing w:before="86"/>
              <w:ind w:right="397"/>
              <w:jc w:val="right"/>
              <w:rPr>
                <w:rFonts w:eastAsia="Symbol"/>
              </w:rPr>
            </w:pPr>
            <w:r w:rsidRPr="00853565">
              <w:rPr>
                <w:rFonts w:eastAsia="Symbol"/>
              </w:rPr>
              <w:t>…</w:t>
            </w:r>
          </w:p>
        </w:tc>
        <w:tc>
          <w:tcPr>
            <w:tcW w:w="2673" w:type="dxa"/>
            <w:tcBorders>
              <w:left w:val="single" w:sz="6" w:space="0" w:color="000000"/>
            </w:tcBorders>
            <w:shd w:val="clear" w:color="auto" w:fill="auto"/>
            <w:vAlign w:val="bottom"/>
          </w:tcPr>
          <w:p w14:paraId="4A97C8D6" w14:textId="77777777" w:rsidR="003654C1" w:rsidRPr="00853565" w:rsidRDefault="003654C1" w:rsidP="00F910E4">
            <w:pPr>
              <w:spacing w:before="86"/>
              <w:ind w:left="170"/>
            </w:pPr>
            <w:r w:rsidRPr="00853565">
              <w:rPr>
                <w:rFonts w:eastAsia="Symbol"/>
                <w:i/>
              </w:rPr>
              <w:t xml:space="preserve">Germany </w:t>
            </w:r>
          </w:p>
        </w:tc>
      </w:tr>
      <w:tr w:rsidR="00853565" w:rsidRPr="00853565" w14:paraId="7A258261" w14:textId="77777777">
        <w:trPr>
          <w:cantSplit/>
        </w:trPr>
        <w:tc>
          <w:tcPr>
            <w:tcW w:w="2674" w:type="dxa"/>
            <w:shd w:val="clear" w:color="auto" w:fill="auto"/>
            <w:vAlign w:val="bottom"/>
          </w:tcPr>
          <w:p w14:paraId="7D418BC3" w14:textId="77777777" w:rsidR="003654C1" w:rsidRPr="00853565" w:rsidRDefault="003654C1" w:rsidP="00F910E4">
            <w:pPr>
              <w:spacing w:before="86"/>
              <w:ind w:left="113"/>
            </w:pPr>
            <w:r w:rsidRPr="00853565">
              <w:rPr>
                <w:rFonts w:eastAsia="Symbol"/>
              </w:rPr>
              <w:t>Дания</w:t>
            </w:r>
          </w:p>
        </w:tc>
        <w:tc>
          <w:tcPr>
            <w:tcW w:w="1145" w:type="dxa"/>
            <w:tcBorders>
              <w:left w:val="single" w:sz="6" w:space="0" w:color="000000"/>
            </w:tcBorders>
            <w:shd w:val="clear" w:color="auto" w:fill="auto"/>
            <w:vAlign w:val="bottom"/>
          </w:tcPr>
          <w:p w14:paraId="569BBCFD" w14:textId="7BC000B6" w:rsidR="003654C1" w:rsidRPr="00853565" w:rsidRDefault="003654C1" w:rsidP="00F910E4">
            <w:pPr>
              <w:snapToGrid w:val="0"/>
              <w:spacing w:before="86"/>
              <w:ind w:right="397"/>
              <w:jc w:val="right"/>
              <w:rPr>
                <w:rFonts w:eastAsia="Symbol"/>
              </w:rPr>
            </w:pPr>
            <w:r w:rsidRPr="00853565">
              <w:rPr>
                <w:rFonts w:eastAsia="Symbol"/>
              </w:rPr>
              <w:t>1,6</w:t>
            </w:r>
          </w:p>
        </w:tc>
        <w:tc>
          <w:tcPr>
            <w:tcW w:w="1144" w:type="dxa"/>
            <w:tcBorders>
              <w:left w:val="single" w:sz="6" w:space="0" w:color="000000"/>
            </w:tcBorders>
            <w:shd w:val="clear" w:color="auto" w:fill="auto"/>
            <w:vAlign w:val="bottom"/>
          </w:tcPr>
          <w:p w14:paraId="2FAE0735" w14:textId="5BF5B416" w:rsidR="003654C1" w:rsidRPr="00853565" w:rsidRDefault="003654C1" w:rsidP="00E82DAD">
            <w:pPr>
              <w:snapToGrid w:val="0"/>
              <w:spacing w:before="86"/>
              <w:ind w:right="397"/>
              <w:jc w:val="right"/>
              <w:rPr>
                <w:rFonts w:eastAsia="Symbol"/>
              </w:rPr>
            </w:pPr>
            <w:r w:rsidRPr="00853565">
              <w:rPr>
                <w:rFonts w:eastAsia="Symbol"/>
              </w:rPr>
              <w:t>1,5</w:t>
            </w:r>
          </w:p>
        </w:tc>
        <w:tc>
          <w:tcPr>
            <w:tcW w:w="1144" w:type="dxa"/>
            <w:tcBorders>
              <w:left w:val="single" w:sz="6" w:space="0" w:color="000000"/>
            </w:tcBorders>
            <w:shd w:val="clear" w:color="auto" w:fill="auto"/>
            <w:vAlign w:val="bottom"/>
          </w:tcPr>
          <w:p w14:paraId="4257592A" w14:textId="3BA41E8F" w:rsidR="003654C1" w:rsidRPr="00853565" w:rsidRDefault="003654C1" w:rsidP="00E82DAD">
            <w:pPr>
              <w:snapToGrid w:val="0"/>
              <w:spacing w:before="86"/>
              <w:ind w:right="397"/>
              <w:jc w:val="right"/>
              <w:rPr>
                <w:rFonts w:eastAsia="Symbol"/>
              </w:rPr>
            </w:pPr>
            <w:r w:rsidRPr="00853565">
              <w:rPr>
                <w:rFonts w:eastAsia="Symbol"/>
              </w:rPr>
              <w:t>1,5</w:t>
            </w:r>
          </w:p>
        </w:tc>
        <w:tc>
          <w:tcPr>
            <w:tcW w:w="1142" w:type="dxa"/>
            <w:tcBorders>
              <w:left w:val="single" w:sz="6" w:space="0" w:color="000000"/>
            </w:tcBorders>
            <w:shd w:val="clear" w:color="auto" w:fill="auto"/>
            <w:vAlign w:val="bottom"/>
          </w:tcPr>
          <w:p w14:paraId="2C048317" w14:textId="2235313D" w:rsidR="003654C1" w:rsidRPr="00853565" w:rsidRDefault="003654C1" w:rsidP="00F910E4">
            <w:pPr>
              <w:snapToGrid w:val="0"/>
              <w:spacing w:before="86"/>
              <w:ind w:right="397"/>
              <w:jc w:val="right"/>
              <w:rPr>
                <w:rFonts w:eastAsia="Symbol"/>
              </w:rPr>
            </w:pPr>
            <w:r w:rsidRPr="00853565">
              <w:rPr>
                <w:rFonts w:eastAsia="Symbol"/>
              </w:rPr>
              <w:t>…</w:t>
            </w:r>
          </w:p>
        </w:tc>
        <w:tc>
          <w:tcPr>
            <w:tcW w:w="2673" w:type="dxa"/>
            <w:tcBorders>
              <w:left w:val="single" w:sz="6" w:space="0" w:color="000000"/>
            </w:tcBorders>
            <w:shd w:val="clear" w:color="auto" w:fill="auto"/>
            <w:vAlign w:val="bottom"/>
          </w:tcPr>
          <w:p w14:paraId="4425D33C" w14:textId="77777777" w:rsidR="003654C1" w:rsidRPr="00853565" w:rsidRDefault="003654C1" w:rsidP="00F910E4">
            <w:pPr>
              <w:spacing w:before="86"/>
              <w:ind w:left="170"/>
            </w:pPr>
            <w:r w:rsidRPr="00853565">
              <w:rPr>
                <w:rFonts w:eastAsia="Symbol"/>
                <w:i/>
              </w:rPr>
              <w:t>Denmark</w:t>
            </w:r>
          </w:p>
        </w:tc>
      </w:tr>
      <w:tr w:rsidR="00853565" w:rsidRPr="00853565" w14:paraId="06A7A3F0" w14:textId="77777777">
        <w:trPr>
          <w:cantSplit/>
        </w:trPr>
        <w:tc>
          <w:tcPr>
            <w:tcW w:w="2674" w:type="dxa"/>
            <w:shd w:val="clear" w:color="auto" w:fill="auto"/>
            <w:vAlign w:val="bottom"/>
          </w:tcPr>
          <w:p w14:paraId="0C07BE6D" w14:textId="77777777" w:rsidR="003654C1" w:rsidRPr="00853565" w:rsidRDefault="003654C1" w:rsidP="00F910E4">
            <w:pPr>
              <w:spacing w:before="86"/>
              <w:ind w:left="113"/>
            </w:pPr>
            <w:r w:rsidRPr="00853565">
              <w:rPr>
                <w:rFonts w:eastAsia="Symbol"/>
              </w:rPr>
              <w:t>Италия</w:t>
            </w:r>
          </w:p>
        </w:tc>
        <w:tc>
          <w:tcPr>
            <w:tcW w:w="1145" w:type="dxa"/>
            <w:tcBorders>
              <w:left w:val="single" w:sz="6" w:space="0" w:color="000000"/>
            </w:tcBorders>
            <w:shd w:val="clear" w:color="auto" w:fill="auto"/>
            <w:vAlign w:val="bottom"/>
          </w:tcPr>
          <w:p w14:paraId="20210064" w14:textId="60C0A972" w:rsidR="003654C1" w:rsidRPr="00853565" w:rsidRDefault="003654C1" w:rsidP="00F910E4">
            <w:pPr>
              <w:snapToGrid w:val="0"/>
              <w:spacing w:before="86"/>
              <w:ind w:right="397"/>
              <w:jc w:val="right"/>
              <w:rPr>
                <w:rFonts w:eastAsia="Symbol"/>
              </w:rPr>
            </w:pPr>
            <w:r w:rsidRPr="00853565">
              <w:rPr>
                <w:rFonts w:eastAsia="Symbol"/>
              </w:rPr>
              <w:t>6,5</w:t>
            </w:r>
          </w:p>
        </w:tc>
        <w:tc>
          <w:tcPr>
            <w:tcW w:w="1144" w:type="dxa"/>
            <w:tcBorders>
              <w:left w:val="single" w:sz="6" w:space="0" w:color="000000"/>
            </w:tcBorders>
            <w:shd w:val="clear" w:color="auto" w:fill="auto"/>
            <w:vAlign w:val="bottom"/>
          </w:tcPr>
          <w:p w14:paraId="2D18B6EC" w14:textId="32548975" w:rsidR="003654C1" w:rsidRPr="00853565" w:rsidRDefault="003654C1" w:rsidP="00E82DAD">
            <w:pPr>
              <w:snapToGrid w:val="0"/>
              <w:spacing w:before="86"/>
              <w:ind w:right="397"/>
              <w:jc w:val="right"/>
              <w:rPr>
                <w:rFonts w:eastAsia="Symbol"/>
              </w:rPr>
            </w:pPr>
            <w:r w:rsidRPr="00853565">
              <w:rPr>
                <w:rFonts w:eastAsia="Symbol"/>
              </w:rPr>
              <w:t>6,7</w:t>
            </w:r>
          </w:p>
        </w:tc>
        <w:tc>
          <w:tcPr>
            <w:tcW w:w="1144" w:type="dxa"/>
            <w:tcBorders>
              <w:left w:val="single" w:sz="6" w:space="0" w:color="000000"/>
            </w:tcBorders>
            <w:shd w:val="clear" w:color="auto" w:fill="auto"/>
            <w:vAlign w:val="bottom"/>
          </w:tcPr>
          <w:p w14:paraId="282E5739" w14:textId="1B317848" w:rsidR="003654C1" w:rsidRPr="00853565" w:rsidRDefault="003654C1" w:rsidP="00E82DAD">
            <w:pPr>
              <w:snapToGrid w:val="0"/>
              <w:spacing w:before="86"/>
              <w:ind w:right="397"/>
              <w:jc w:val="right"/>
              <w:rPr>
                <w:rFonts w:eastAsia="Symbol"/>
              </w:rPr>
            </w:pPr>
            <w:r w:rsidRPr="00853565">
              <w:rPr>
                <w:rFonts w:eastAsia="Symbol"/>
              </w:rPr>
              <w:t>6,8</w:t>
            </w:r>
          </w:p>
        </w:tc>
        <w:tc>
          <w:tcPr>
            <w:tcW w:w="1142" w:type="dxa"/>
            <w:tcBorders>
              <w:left w:val="single" w:sz="6" w:space="0" w:color="000000"/>
            </w:tcBorders>
            <w:shd w:val="clear" w:color="auto" w:fill="auto"/>
            <w:vAlign w:val="bottom"/>
          </w:tcPr>
          <w:p w14:paraId="14D4F73B" w14:textId="53E02ECF" w:rsidR="003654C1" w:rsidRPr="00853565" w:rsidRDefault="003654C1" w:rsidP="00F910E4">
            <w:pPr>
              <w:snapToGrid w:val="0"/>
              <w:spacing w:before="86"/>
              <w:ind w:right="397"/>
              <w:jc w:val="right"/>
              <w:rPr>
                <w:rFonts w:eastAsia="Symbol"/>
              </w:rPr>
            </w:pPr>
            <w:r w:rsidRPr="00853565">
              <w:rPr>
                <w:rFonts w:eastAsia="Symbol"/>
              </w:rPr>
              <w:t>…</w:t>
            </w:r>
          </w:p>
        </w:tc>
        <w:tc>
          <w:tcPr>
            <w:tcW w:w="2673" w:type="dxa"/>
            <w:tcBorders>
              <w:left w:val="single" w:sz="6" w:space="0" w:color="000000"/>
            </w:tcBorders>
            <w:shd w:val="clear" w:color="auto" w:fill="auto"/>
            <w:vAlign w:val="bottom"/>
          </w:tcPr>
          <w:p w14:paraId="491D5DE3" w14:textId="77777777" w:rsidR="003654C1" w:rsidRPr="00853565" w:rsidRDefault="003654C1" w:rsidP="00F910E4">
            <w:pPr>
              <w:spacing w:before="86"/>
              <w:ind w:left="170"/>
            </w:pPr>
            <w:r w:rsidRPr="00853565">
              <w:rPr>
                <w:rFonts w:eastAsia="Symbol"/>
                <w:i/>
              </w:rPr>
              <w:t>Italy</w:t>
            </w:r>
          </w:p>
        </w:tc>
      </w:tr>
      <w:tr w:rsidR="00853565" w:rsidRPr="00853565" w14:paraId="721D6731" w14:textId="77777777">
        <w:trPr>
          <w:cantSplit/>
        </w:trPr>
        <w:tc>
          <w:tcPr>
            <w:tcW w:w="2674" w:type="dxa"/>
            <w:shd w:val="clear" w:color="auto" w:fill="auto"/>
            <w:vAlign w:val="bottom"/>
          </w:tcPr>
          <w:p w14:paraId="6848D2D3" w14:textId="77777777" w:rsidR="003654C1" w:rsidRPr="00853565" w:rsidRDefault="003654C1" w:rsidP="00F910E4">
            <w:pPr>
              <w:spacing w:before="86"/>
              <w:ind w:left="113"/>
            </w:pPr>
            <w:r w:rsidRPr="00853565">
              <w:rPr>
                <w:rFonts w:eastAsia="Symbol"/>
              </w:rPr>
              <w:t>Литва</w:t>
            </w:r>
          </w:p>
        </w:tc>
        <w:tc>
          <w:tcPr>
            <w:tcW w:w="1145" w:type="dxa"/>
            <w:tcBorders>
              <w:left w:val="single" w:sz="6" w:space="0" w:color="000000"/>
            </w:tcBorders>
            <w:shd w:val="clear" w:color="auto" w:fill="auto"/>
            <w:vAlign w:val="bottom"/>
          </w:tcPr>
          <w:p w14:paraId="4CCCE209" w14:textId="2B071E55" w:rsidR="003654C1" w:rsidRPr="00853565" w:rsidRDefault="003654C1" w:rsidP="00F910E4">
            <w:pPr>
              <w:snapToGrid w:val="0"/>
              <w:spacing w:before="86"/>
              <w:ind w:right="397"/>
              <w:jc w:val="right"/>
              <w:rPr>
                <w:rFonts w:eastAsia="Symbol"/>
              </w:rPr>
            </w:pPr>
            <w:r w:rsidRPr="00853565">
              <w:rPr>
                <w:rFonts w:eastAsia="Symbol"/>
              </w:rPr>
              <w:t>0,8</w:t>
            </w:r>
          </w:p>
        </w:tc>
        <w:tc>
          <w:tcPr>
            <w:tcW w:w="1144" w:type="dxa"/>
            <w:tcBorders>
              <w:left w:val="single" w:sz="6" w:space="0" w:color="000000"/>
            </w:tcBorders>
            <w:shd w:val="clear" w:color="auto" w:fill="auto"/>
            <w:vAlign w:val="bottom"/>
          </w:tcPr>
          <w:p w14:paraId="6B0856FF" w14:textId="2B54D1F1" w:rsidR="003654C1" w:rsidRPr="00853565" w:rsidRDefault="003654C1" w:rsidP="00E82DAD">
            <w:pPr>
              <w:snapToGrid w:val="0"/>
              <w:spacing w:before="86"/>
              <w:ind w:right="397"/>
              <w:jc w:val="right"/>
              <w:rPr>
                <w:rFonts w:eastAsia="Symbol"/>
              </w:rPr>
            </w:pPr>
            <w:r w:rsidRPr="00853565">
              <w:rPr>
                <w:rFonts w:eastAsia="Symbol"/>
              </w:rPr>
              <w:t>0,7</w:t>
            </w:r>
          </w:p>
        </w:tc>
        <w:tc>
          <w:tcPr>
            <w:tcW w:w="1144" w:type="dxa"/>
            <w:tcBorders>
              <w:left w:val="single" w:sz="6" w:space="0" w:color="000000"/>
            </w:tcBorders>
            <w:shd w:val="clear" w:color="auto" w:fill="auto"/>
            <w:vAlign w:val="bottom"/>
          </w:tcPr>
          <w:p w14:paraId="39FE6BC6" w14:textId="4EAEF8F7" w:rsidR="003654C1" w:rsidRPr="00853565" w:rsidRDefault="003654C1" w:rsidP="00E82DAD">
            <w:pPr>
              <w:snapToGrid w:val="0"/>
              <w:spacing w:before="86"/>
              <w:ind w:right="397"/>
              <w:jc w:val="right"/>
              <w:rPr>
                <w:rFonts w:eastAsia="Symbol"/>
              </w:rPr>
            </w:pPr>
            <w:r w:rsidRPr="00853565">
              <w:rPr>
                <w:rFonts w:eastAsia="Symbol"/>
              </w:rPr>
              <w:t>0,6</w:t>
            </w:r>
          </w:p>
        </w:tc>
        <w:tc>
          <w:tcPr>
            <w:tcW w:w="1142" w:type="dxa"/>
            <w:tcBorders>
              <w:left w:val="single" w:sz="6" w:space="0" w:color="000000"/>
            </w:tcBorders>
            <w:shd w:val="clear" w:color="auto" w:fill="auto"/>
            <w:vAlign w:val="bottom"/>
          </w:tcPr>
          <w:p w14:paraId="70795D93" w14:textId="2991E7EF" w:rsidR="003654C1" w:rsidRPr="00853565" w:rsidRDefault="003654C1" w:rsidP="00F910E4">
            <w:pPr>
              <w:snapToGrid w:val="0"/>
              <w:spacing w:before="86"/>
              <w:ind w:right="397"/>
              <w:jc w:val="right"/>
              <w:rPr>
                <w:rFonts w:eastAsia="Symbol"/>
              </w:rPr>
            </w:pPr>
            <w:r w:rsidRPr="00853565">
              <w:rPr>
                <w:rFonts w:eastAsia="Symbol"/>
              </w:rPr>
              <w:t>…</w:t>
            </w:r>
          </w:p>
        </w:tc>
        <w:tc>
          <w:tcPr>
            <w:tcW w:w="2673" w:type="dxa"/>
            <w:tcBorders>
              <w:left w:val="single" w:sz="6" w:space="0" w:color="000000"/>
            </w:tcBorders>
            <w:shd w:val="clear" w:color="auto" w:fill="auto"/>
            <w:vAlign w:val="bottom"/>
          </w:tcPr>
          <w:p w14:paraId="7B07B7A6" w14:textId="77777777" w:rsidR="003654C1" w:rsidRPr="00853565" w:rsidRDefault="003654C1" w:rsidP="00F910E4">
            <w:pPr>
              <w:spacing w:before="86"/>
              <w:ind w:left="170"/>
            </w:pPr>
            <w:r w:rsidRPr="00853565">
              <w:rPr>
                <w:rFonts w:eastAsia="Symbol"/>
                <w:i/>
              </w:rPr>
              <w:t>Lithuania</w:t>
            </w:r>
          </w:p>
        </w:tc>
      </w:tr>
      <w:tr w:rsidR="00853565" w:rsidRPr="00853565" w14:paraId="3CCEBB28" w14:textId="77777777">
        <w:trPr>
          <w:cantSplit/>
        </w:trPr>
        <w:tc>
          <w:tcPr>
            <w:tcW w:w="2674" w:type="dxa"/>
            <w:shd w:val="clear" w:color="auto" w:fill="auto"/>
            <w:vAlign w:val="bottom"/>
          </w:tcPr>
          <w:p w14:paraId="6D0CC7CC" w14:textId="77777777" w:rsidR="003654C1" w:rsidRPr="00853565" w:rsidRDefault="003654C1" w:rsidP="00F910E4">
            <w:pPr>
              <w:spacing w:before="86"/>
              <w:ind w:left="113"/>
            </w:pPr>
            <w:r w:rsidRPr="00853565">
              <w:rPr>
                <w:rFonts w:eastAsia="Symbol"/>
              </w:rPr>
              <w:t>Нидерланды</w:t>
            </w:r>
          </w:p>
        </w:tc>
        <w:tc>
          <w:tcPr>
            <w:tcW w:w="1145" w:type="dxa"/>
            <w:tcBorders>
              <w:left w:val="single" w:sz="6" w:space="0" w:color="000000"/>
            </w:tcBorders>
            <w:shd w:val="clear" w:color="auto" w:fill="auto"/>
            <w:vAlign w:val="bottom"/>
          </w:tcPr>
          <w:p w14:paraId="1E59C6D6" w14:textId="6799DE67" w:rsidR="003654C1" w:rsidRPr="00853565" w:rsidRDefault="003654C1" w:rsidP="00F910E4">
            <w:pPr>
              <w:snapToGrid w:val="0"/>
              <w:spacing w:before="86"/>
              <w:ind w:right="397"/>
              <w:jc w:val="right"/>
              <w:rPr>
                <w:rFonts w:eastAsia="Symbol"/>
              </w:rPr>
            </w:pPr>
            <w:r w:rsidRPr="00853565">
              <w:rPr>
                <w:rFonts w:eastAsia="Symbol"/>
              </w:rPr>
              <w:t>4,0</w:t>
            </w:r>
          </w:p>
        </w:tc>
        <w:tc>
          <w:tcPr>
            <w:tcW w:w="1144" w:type="dxa"/>
            <w:tcBorders>
              <w:left w:val="single" w:sz="6" w:space="0" w:color="000000"/>
            </w:tcBorders>
            <w:shd w:val="clear" w:color="auto" w:fill="auto"/>
            <w:vAlign w:val="bottom"/>
          </w:tcPr>
          <w:p w14:paraId="752DBE9B" w14:textId="3F326BBC" w:rsidR="003654C1" w:rsidRPr="00853565" w:rsidRDefault="003654C1" w:rsidP="00E82DAD">
            <w:pPr>
              <w:snapToGrid w:val="0"/>
              <w:spacing w:before="86"/>
              <w:ind w:right="397"/>
              <w:jc w:val="right"/>
              <w:rPr>
                <w:rFonts w:eastAsia="Symbol"/>
              </w:rPr>
            </w:pPr>
            <w:r w:rsidRPr="00853565">
              <w:rPr>
                <w:rFonts w:eastAsia="Symbol"/>
              </w:rPr>
              <w:t>3,7</w:t>
            </w:r>
          </w:p>
        </w:tc>
        <w:tc>
          <w:tcPr>
            <w:tcW w:w="1144" w:type="dxa"/>
            <w:tcBorders>
              <w:left w:val="single" w:sz="6" w:space="0" w:color="000000"/>
            </w:tcBorders>
            <w:shd w:val="clear" w:color="auto" w:fill="auto"/>
            <w:vAlign w:val="bottom"/>
          </w:tcPr>
          <w:p w14:paraId="76F6295B" w14:textId="3EB40765" w:rsidR="003654C1" w:rsidRPr="00853565" w:rsidRDefault="003654C1" w:rsidP="00E82DAD">
            <w:pPr>
              <w:snapToGrid w:val="0"/>
              <w:spacing w:before="86"/>
              <w:ind w:right="397"/>
              <w:jc w:val="right"/>
              <w:rPr>
                <w:rFonts w:eastAsia="Symbol"/>
              </w:rPr>
            </w:pPr>
            <w:r w:rsidRPr="00853565">
              <w:rPr>
                <w:rFonts w:eastAsia="Symbol"/>
              </w:rPr>
              <w:t>3,7</w:t>
            </w:r>
          </w:p>
        </w:tc>
        <w:tc>
          <w:tcPr>
            <w:tcW w:w="1142" w:type="dxa"/>
            <w:tcBorders>
              <w:left w:val="single" w:sz="6" w:space="0" w:color="000000"/>
            </w:tcBorders>
            <w:shd w:val="clear" w:color="auto" w:fill="auto"/>
            <w:vAlign w:val="bottom"/>
          </w:tcPr>
          <w:p w14:paraId="5C9D7B5F" w14:textId="1B8C7061" w:rsidR="003654C1" w:rsidRPr="00853565" w:rsidRDefault="003654C1" w:rsidP="00F910E4">
            <w:pPr>
              <w:snapToGrid w:val="0"/>
              <w:spacing w:before="86"/>
              <w:ind w:right="397"/>
              <w:jc w:val="right"/>
              <w:rPr>
                <w:rFonts w:eastAsia="Symbol"/>
              </w:rPr>
            </w:pPr>
            <w:r w:rsidRPr="00853565">
              <w:rPr>
                <w:rFonts w:eastAsia="Symbol"/>
              </w:rPr>
              <w:t>…</w:t>
            </w:r>
          </w:p>
        </w:tc>
        <w:tc>
          <w:tcPr>
            <w:tcW w:w="2673" w:type="dxa"/>
            <w:tcBorders>
              <w:left w:val="single" w:sz="6" w:space="0" w:color="000000"/>
            </w:tcBorders>
            <w:shd w:val="clear" w:color="auto" w:fill="auto"/>
            <w:vAlign w:val="bottom"/>
          </w:tcPr>
          <w:p w14:paraId="2092DA55" w14:textId="77777777" w:rsidR="003654C1" w:rsidRPr="00853565" w:rsidRDefault="003654C1" w:rsidP="00F910E4">
            <w:pPr>
              <w:spacing w:before="86"/>
              <w:ind w:left="170"/>
            </w:pPr>
            <w:r w:rsidRPr="00853565">
              <w:rPr>
                <w:rFonts w:eastAsia="Symbol"/>
                <w:i/>
              </w:rPr>
              <w:t>Netherlands</w:t>
            </w:r>
          </w:p>
        </w:tc>
      </w:tr>
      <w:tr w:rsidR="00853565" w:rsidRPr="00853565" w14:paraId="68C5095C" w14:textId="77777777">
        <w:trPr>
          <w:cantSplit/>
        </w:trPr>
        <w:tc>
          <w:tcPr>
            <w:tcW w:w="2674" w:type="dxa"/>
            <w:shd w:val="clear" w:color="auto" w:fill="auto"/>
            <w:vAlign w:val="bottom"/>
          </w:tcPr>
          <w:p w14:paraId="61EEC3EC" w14:textId="77777777" w:rsidR="003654C1" w:rsidRPr="00853565" w:rsidRDefault="003654C1" w:rsidP="00F910E4">
            <w:pPr>
              <w:spacing w:before="86"/>
              <w:ind w:left="113"/>
            </w:pPr>
            <w:r w:rsidRPr="00853565">
              <w:rPr>
                <w:rFonts w:eastAsia="Symbol"/>
              </w:rPr>
              <w:t>Польша</w:t>
            </w:r>
          </w:p>
        </w:tc>
        <w:tc>
          <w:tcPr>
            <w:tcW w:w="1145" w:type="dxa"/>
            <w:tcBorders>
              <w:left w:val="single" w:sz="6" w:space="0" w:color="000000"/>
            </w:tcBorders>
            <w:shd w:val="clear" w:color="auto" w:fill="auto"/>
            <w:vAlign w:val="bottom"/>
          </w:tcPr>
          <w:p w14:paraId="1FDF1F23" w14:textId="62B48E70" w:rsidR="003654C1" w:rsidRPr="00853565" w:rsidRDefault="003654C1" w:rsidP="00F910E4">
            <w:pPr>
              <w:snapToGrid w:val="0"/>
              <w:spacing w:before="86"/>
              <w:ind w:right="397"/>
              <w:jc w:val="right"/>
              <w:rPr>
                <w:rFonts w:eastAsia="Symbol"/>
              </w:rPr>
            </w:pPr>
            <w:r w:rsidRPr="00853565">
              <w:rPr>
                <w:rFonts w:eastAsia="Symbol"/>
              </w:rPr>
              <w:t>5,7</w:t>
            </w:r>
          </w:p>
        </w:tc>
        <w:tc>
          <w:tcPr>
            <w:tcW w:w="1144" w:type="dxa"/>
            <w:tcBorders>
              <w:left w:val="single" w:sz="6" w:space="0" w:color="000000"/>
            </w:tcBorders>
            <w:shd w:val="clear" w:color="auto" w:fill="auto"/>
            <w:vAlign w:val="bottom"/>
          </w:tcPr>
          <w:p w14:paraId="4DBA327E" w14:textId="1D72B7B6" w:rsidR="003654C1" w:rsidRPr="00853565" w:rsidRDefault="003654C1" w:rsidP="00E82DAD">
            <w:pPr>
              <w:snapToGrid w:val="0"/>
              <w:spacing w:before="86"/>
              <w:ind w:right="397"/>
              <w:jc w:val="right"/>
              <w:rPr>
                <w:rFonts w:eastAsia="Symbol"/>
              </w:rPr>
            </w:pPr>
            <w:r w:rsidRPr="00853565">
              <w:rPr>
                <w:rFonts w:eastAsia="Symbol"/>
              </w:rPr>
              <w:t>6,2</w:t>
            </w:r>
          </w:p>
        </w:tc>
        <w:tc>
          <w:tcPr>
            <w:tcW w:w="1144" w:type="dxa"/>
            <w:tcBorders>
              <w:left w:val="single" w:sz="6" w:space="0" w:color="000000"/>
            </w:tcBorders>
            <w:shd w:val="clear" w:color="auto" w:fill="auto"/>
            <w:vAlign w:val="bottom"/>
          </w:tcPr>
          <w:p w14:paraId="7B2FEF20" w14:textId="4446D4CD" w:rsidR="003654C1" w:rsidRPr="00853565" w:rsidRDefault="003654C1" w:rsidP="00E82DAD">
            <w:pPr>
              <w:snapToGrid w:val="0"/>
              <w:spacing w:before="86"/>
              <w:ind w:right="397"/>
              <w:jc w:val="right"/>
              <w:rPr>
                <w:rFonts w:eastAsia="Symbol"/>
              </w:rPr>
            </w:pPr>
            <w:r w:rsidRPr="00853565">
              <w:rPr>
                <w:rFonts w:eastAsia="Symbol"/>
              </w:rPr>
              <w:t>6,3</w:t>
            </w:r>
          </w:p>
        </w:tc>
        <w:tc>
          <w:tcPr>
            <w:tcW w:w="1142" w:type="dxa"/>
            <w:tcBorders>
              <w:left w:val="single" w:sz="6" w:space="0" w:color="000000"/>
            </w:tcBorders>
            <w:shd w:val="clear" w:color="auto" w:fill="auto"/>
            <w:vAlign w:val="bottom"/>
          </w:tcPr>
          <w:p w14:paraId="78F59948" w14:textId="6C5E8A52" w:rsidR="003654C1" w:rsidRPr="00853565" w:rsidRDefault="003654C1" w:rsidP="00F910E4">
            <w:pPr>
              <w:snapToGrid w:val="0"/>
              <w:spacing w:before="86"/>
              <w:ind w:right="397"/>
              <w:jc w:val="right"/>
              <w:rPr>
                <w:rFonts w:eastAsia="Symbol"/>
              </w:rPr>
            </w:pPr>
            <w:r w:rsidRPr="00853565">
              <w:rPr>
                <w:rFonts w:eastAsia="Symbol"/>
              </w:rPr>
              <w:t>…</w:t>
            </w:r>
          </w:p>
        </w:tc>
        <w:tc>
          <w:tcPr>
            <w:tcW w:w="2673" w:type="dxa"/>
            <w:tcBorders>
              <w:left w:val="single" w:sz="6" w:space="0" w:color="000000"/>
            </w:tcBorders>
            <w:shd w:val="clear" w:color="auto" w:fill="auto"/>
            <w:vAlign w:val="bottom"/>
          </w:tcPr>
          <w:p w14:paraId="01064656" w14:textId="77777777" w:rsidR="003654C1" w:rsidRPr="00853565" w:rsidRDefault="003654C1" w:rsidP="00F910E4">
            <w:pPr>
              <w:spacing w:before="86"/>
              <w:ind w:left="170"/>
            </w:pPr>
            <w:r w:rsidRPr="00853565">
              <w:rPr>
                <w:rFonts w:eastAsia="Symbol"/>
                <w:i/>
              </w:rPr>
              <w:t>Poland</w:t>
            </w:r>
          </w:p>
        </w:tc>
      </w:tr>
      <w:tr w:rsidR="00853565" w:rsidRPr="00853565" w14:paraId="0578366C" w14:textId="77777777">
        <w:trPr>
          <w:cantSplit/>
        </w:trPr>
        <w:tc>
          <w:tcPr>
            <w:tcW w:w="2674" w:type="dxa"/>
            <w:shd w:val="clear" w:color="auto" w:fill="auto"/>
            <w:vAlign w:val="bottom"/>
          </w:tcPr>
          <w:p w14:paraId="6A05107F" w14:textId="77777777" w:rsidR="003654C1" w:rsidRPr="00853565" w:rsidRDefault="003654C1" w:rsidP="00F910E4">
            <w:pPr>
              <w:spacing w:before="86"/>
              <w:ind w:left="113"/>
            </w:pPr>
            <w:r w:rsidRPr="00853565">
              <w:rPr>
                <w:rFonts w:eastAsia="Symbol"/>
              </w:rPr>
              <w:t>Румыния</w:t>
            </w:r>
          </w:p>
        </w:tc>
        <w:tc>
          <w:tcPr>
            <w:tcW w:w="1145" w:type="dxa"/>
            <w:tcBorders>
              <w:left w:val="single" w:sz="6" w:space="0" w:color="000000"/>
            </w:tcBorders>
            <w:shd w:val="clear" w:color="auto" w:fill="auto"/>
            <w:vAlign w:val="bottom"/>
          </w:tcPr>
          <w:p w14:paraId="5F56CA07" w14:textId="0ABF7355" w:rsidR="003654C1" w:rsidRPr="00853565" w:rsidRDefault="003654C1" w:rsidP="00F910E4">
            <w:pPr>
              <w:snapToGrid w:val="0"/>
              <w:spacing w:before="86"/>
              <w:ind w:right="397"/>
              <w:jc w:val="right"/>
              <w:rPr>
                <w:rFonts w:eastAsia="Symbol"/>
              </w:rPr>
            </w:pPr>
            <w:r w:rsidRPr="00853565">
              <w:rPr>
                <w:rFonts w:eastAsia="Symbol"/>
              </w:rPr>
              <w:t>2,5</w:t>
            </w:r>
          </w:p>
        </w:tc>
        <w:tc>
          <w:tcPr>
            <w:tcW w:w="1144" w:type="dxa"/>
            <w:tcBorders>
              <w:left w:val="single" w:sz="6" w:space="0" w:color="000000"/>
            </w:tcBorders>
            <w:shd w:val="clear" w:color="auto" w:fill="auto"/>
            <w:vAlign w:val="bottom"/>
          </w:tcPr>
          <w:p w14:paraId="1F914BFB" w14:textId="520D85BF" w:rsidR="003654C1" w:rsidRPr="00853565" w:rsidRDefault="003654C1" w:rsidP="00E82DAD">
            <w:pPr>
              <w:snapToGrid w:val="0"/>
              <w:spacing w:before="86"/>
              <w:ind w:right="397"/>
              <w:jc w:val="right"/>
              <w:rPr>
                <w:rFonts w:eastAsia="Symbol"/>
              </w:rPr>
            </w:pPr>
            <w:r w:rsidRPr="00853565">
              <w:rPr>
                <w:rFonts w:eastAsia="Symbol"/>
              </w:rPr>
              <w:t>2,0</w:t>
            </w:r>
          </w:p>
        </w:tc>
        <w:tc>
          <w:tcPr>
            <w:tcW w:w="1144" w:type="dxa"/>
            <w:tcBorders>
              <w:left w:val="single" w:sz="6" w:space="0" w:color="000000"/>
            </w:tcBorders>
            <w:shd w:val="clear" w:color="auto" w:fill="auto"/>
            <w:vAlign w:val="bottom"/>
          </w:tcPr>
          <w:p w14:paraId="241CA311" w14:textId="43B72712" w:rsidR="003654C1" w:rsidRPr="00853565" w:rsidRDefault="003654C1" w:rsidP="00E82DAD">
            <w:pPr>
              <w:snapToGrid w:val="0"/>
              <w:spacing w:before="86"/>
              <w:ind w:right="397"/>
              <w:jc w:val="right"/>
              <w:rPr>
                <w:rFonts w:eastAsia="Symbol"/>
              </w:rPr>
            </w:pPr>
            <w:r w:rsidRPr="00853565">
              <w:rPr>
                <w:rFonts w:eastAsia="Symbol"/>
              </w:rPr>
              <w:t>1,9</w:t>
            </w:r>
          </w:p>
        </w:tc>
        <w:tc>
          <w:tcPr>
            <w:tcW w:w="1142" w:type="dxa"/>
            <w:tcBorders>
              <w:left w:val="single" w:sz="6" w:space="0" w:color="000000"/>
            </w:tcBorders>
            <w:shd w:val="clear" w:color="auto" w:fill="auto"/>
            <w:vAlign w:val="bottom"/>
          </w:tcPr>
          <w:p w14:paraId="79A89691" w14:textId="6462B461" w:rsidR="003654C1" w:rsidRPr="00853565" w:rsidRDefault="003654C1" w:rsidP="00F910E4">
            <w:pPr>
              <w:snapToGrid w:val="0"/>
              <w:spacing w:before="86"/>
              <w:ind w:right="397"/>
              <w:jc w:val="right"/>
              <w:rPr>
                <w:rFonts w:eastAsia="Symbol"/>
              </w:rPr>
            </w:pPr>
            <w:r w:rsidRPr="00853565">
              <w:rPr>
                <w:rFonts w:eastAsia="Symbol"/>
              </w:rPr>
              <w:t>…</w:t>
            </w:r>
          </w:p>
        </w:tc>
        <w:tc>
          <w:tcPr>
            <w:tcW w:w="2673" w:type="dxa"/>
            <w:tcBorders>
              <w:left w:val="single" w:sz="6" w:space="0" w:color="000000"/>
            </w:tcBorders>
            <w:shd w:val="clear" w:color="auto" w:fill="auto"/>
            <w:vAlign w:val="bottom"/>
          </w:tcPr>
          <w:p w14:paraId="53A53F3F" w14:textId="77777777" w:rsidR="003654C1" w:rsidRPr="00853565" w:rsidRDefault="003654C1" w:rsidP="00F910E4">
            <w:pPr>
              <w:spacing w:before="86"/>
              <w:ind w:left="170"/>
            </w:pPr>
            <w:r w:rsidRPr="00853565">
              <w:rPr>
                <w:rFonts w:eastAsia="Symbol"/>
                <w:i/>
              </w:rPr>
              <w:t>Romania</w:t>
            </w:r>
          </w:p>
        </w:tc>
      </w:tr>
      <w:tr w:rsidR="00853565" w:rsidRPr="00853565" w14:paraId="13A665FD" w14:textId="77777777">
        <w:trPr>
          <w:cantSplit/>
        </w:trPr>
        <w:tc>
          <w:tcPr>
            <w:tcW w:w="2674" w:type="dxa"/>
            <w:shd w:val="clear" w:color="auto" w:fill="auto"/>
            <w:vAlign w:val="bottom"/>
          </w:tcPr>
          <w:p w14:paraId="6FCC7B3D" w14:textId="462F380B" w:rsidR="003654C1" w:rsidRPr="00853565" w:rsidRDefault="003654C1" w:rsidP="001555BF">
            <w:pPr>
              <w:spacing w:before="86"/>
              <w:ind w:left="113"/>
              <w:rPr>
                <w:lang w:val="en-US"/>
              </w:rPr>
            </w:pPr>
            <w:r w:rsidRPr="00853565">
              <w:rPr>
                <w:rFonts w:eastAsia="Symbol"/>
              </w:rPr>
              <w:t xml:space="preserve">Соединенное Королевство </w:t>
            </w:r>
            <w:r w:rsidRPr="00853565">
              <w:rPr>
                <w:rFonts w:eastAsia="Symbol"/>
              </w:rPr>
              <w:br/>
              <w:t>(Великобритания)</w:t>
            </w:r>
            <w:r w:rsidR="001555BF" w:rsidRPr="00853565">
              <w:rPr>
                <w:rFonts w:eastAsia="Symbol"/>
                <w:vertAlign w:val="superscript"/>
              </w:rPr>
              <w:t>1</w:t>
            </w:r>
            <w:r w:rsidR="0096658D" w:rsidRPr="00853565">
              <w:rPr>
                <w:rFonts w:eastAsia="Symbol"/>
                <w:vertAlign w:val="superscript"/>
                <w:lang w:val="en-US"/>
              </w:rPr>
              <w:t>)</w:t>
            </w:r>
          </w:p>
        </w:tc>
        <w:tc>
          <w:tcPr>
            <w:tcW w:w="1145" w:type="dxa"/>
            <w:tcBorders>
              <w:left w:val="single" w:sz="6" w:space="0" w:color="000000"/>
            </w:tcBorders>
            <w:shd w:val="clear" w:color="auto" w:fill="auto"/>
            <w:vAlign w:val="bottom"/>
          </w:tcPr>
          <w:p w14:paraId="12A0C13C" w14:textId="04179969" w:rsidR="003654C1" w:rsidRPr="00853565" w:rsidRDefault="003654C1" w:rsidP="00F910E4">
            <w:pPr>
              <w:snapToGrid w:val="0"/>
              <w:spacing w:before="86"/>
              <w:ind w:right="397"/>
              <w:jc w:val="right"/>
              <w:rPr>
                <w:rFonts w:eastAsia="Symbol"/>
              </w:rPr>
            </w:pPr>
            <w:r w:rsidRPr="00853565">
              <w:rPr>
                <w:rFonts w:eastAsia="Symbol"/>
              </w:rPr>
              <w:t>10,1</w:t>
            </w:r>
          </w:p>
        </w:tc>
        <w:tc>
          <w:tcPr>
            <w:tcW w:w="1144" w:type="dxa"/>
            <w:tcBorders>
              <w:left w:val="single" w:sz="6" w:space="0" w:color="000000"/>
            </w:tcBorders>
            <w:shd w:val="clear" w:color="auto" w:fill="auto"/>
            <w:vAlign w:val="bottom"/>
          </w:tcPr>
          <w:p w14:paraId="3C21C7D4" w14:textId="78326520" w:rsidR="003654C1" w:rsidRPr="00853565" w:rsidRDefault="003654C1" w:rsidP="00E82DAD">
            <w:pPr>
              <w:snapToGrid w:val="0"/>
              <w:spacing w:before="86"/>
              <w:ind w:right="397"/>
              <w:jc w:val="right"/>
              <w:rPr>
                <w:rFonts w:eastAsia="Symbol"/>
              </w:rPr>
            </w:pPr>
            <w:r w:rsidRPr="00853565">
              <w:rPr>
                <w:rFonts w:eastAsia="Symbol"/>
              </w:rPr>
              <w:t>9,9</w:t>
            </w:r>
          </w:p>
        </w:tc>
        <w:tc>
          <w:tcPr>
            <w:tcW w:w="1144" w:type="dxa"/>
            <w:tcBorders>
              <w:left w:val="single" w:sz="6" w:space="0" w:color="000000"/>
            </w:tcBorders>
            <w:shd w:val="clear" w:color="auto" w:fill="auto"/>
            <w:vAlign w:val="bottom"/>
          </w:tcPr>
          <w:p w14:paraId="76FBF038" w14:textId="049CBAB2" w:rsidR="003654C1" w:rsidRPr="00853565" w:rsidRDefault="003654C1" w:rsidP="00E82DAD">
            <w:pPr>
              <w:snapToGrid w:val="0"/>
              <w:spacing w:before="86"/>
              <w:ind w:right="397"/>
              <w:jc w:val="right"/>
              <w:rPr>
                <w:rFonts w:eastAsia="Symbol"/>
              </w:rPr>
            </w:pPr>
            <w:r w:rsidRPr="00853565">
              <w:rPr>
                <w:rFonts w:eastAsia="Symbol"/>
              </w:rPr>
              <w:t>9,7</w:t>
            </w:r>
          </w:p>
        </w:tc>
        <w:tc>
          <w:tcPr>
            <w:tcW w:w="1142" w:type="dxa"/>
            <w:tcBorders>
              <w:left w:val="single" w:sz="6" w:space="0" w:color="000000"/>
            </w:tcBorders>
            <w:shd w:val="clear" w:color="auto" w:fill="auto"/>
            <w:vAlign w:val="bottom"/>
          </w:tcPr>
          <w:p w14:paraId="3A3B9D3D" w14:textId="0BB2E22F" w:rsidR="003654C1" w:rsidRPr="00853565" w:rsidRDefault="003654C1" w:rsidP="00F910E4">
            <w:pPr>
              <w:snapToGrid w:val="0"/>
              <w:spacing w:before="86"/>
              <w:ind w:right="397"/>
              <w:jc w:val="right"/>
              <w:rPr>
                <w:rFonts w:eastAsia="Symbol"/>
              </w:rPr>
            </w:pPr>
            <w:r w:rsidRPr="00853565">
              <w:rPr>
                <w:rFonts w:eastAsia="Symbol"/>
              </w:rPr>
              <w:t>…</w:t>
            </w:r>
          </w:p>
        </w:tc>
        <w:tc>
          <w:tcPr>
            <w:tcW w:w="2673" w:type="dxa"/>
            <w:tcBorders>
              <w:left w:val="single" w:sz="6" w:space="0" w:color="000000"/>
            </w:tcBorders>
            <w:shd w:val="clear" w:color="auto" w:fill="auto"/>
            <w:vAlign w:val="bottom"/>
          </w:tcPr>
          <w:p w14:paraId="1C0C019B" w14:textId="54011212" w:rsidR="003654C1" w:rsidRPr="00853565" w:rsidRDefault="003654C1" w:rsidP="001555BF">
            <w:pPr>
              <w:spacing w:before="86"/>
              <w:ind w:left="170"/>
            </w:pPr>
            <w:r w:rsidRPr="00853565">
              <w:rPr>
                <w:rFonts w:eastAsia="Symbol"/>
                <w:i/>
              </w:rPr>
              <w:t>United Kingdom</w:t>
            </w:r>
            <w:r w:rsidR="001555BF" w:rsidRPr="00853565">
              <w:rPr>
                <w:rFonts w:eastAsia="Symbol"/>
                <w:vertAlign w:val="superscript"/>
              </w:rPr>
              <w:t>1</w:t>
            </w:r>
            <w:r w:rsidR="0096658D" w:rsidRPr="00853565">
              <w:rPr>
                <w:rFonts w:eastAsia="Symbol"/>
                <w:vertAlign w:val="superscript"/>
                <w:lang w:val="en-US"/>
              </w:rPr>
              <w:t>)</w:t>
            </w:r>
          </w:p>
        </w:tc>
      </w:tr>
      <w:tr w:rsidR="00853565" w:rsidRPr="00853565" w14:paraId="4C6289FB" w14:textId="77777777">
        <w:trPr>
          <w:cantSplit/>
        </w:trPr>
        <w:tc>
          <w:tcPr>
            <w:tcW w:w="2674" w:type="dxa"/>
            <w:shd w:val="clear" w:color="auto" w:fill="auto"/>
            <w:vAlign w:val="bottom"/>
          </w:tcPr>
          <w:p w14:paraId="71A343BE" w14:textId="77777777" w:rsidR="003654C1" w:rsidRPr="00853565" w:rsidRDefault="003654C1" w:rsidP="00F910E4">
            <w:pPr>
              <w:spacing w:before="86"/>
              <w:ind w:left="113"/>
            </w:pPr>
            <w:r w:rsidRPr="00853565">
              <w:rPr>
                <w:rFonts w:eastAsia="Symbol"/>
              </w:rPr>
              <w:t>Финляндия</w:t>
            </w:r>
          </w:p>
        </w:tc>
        <w:tc>
          <w:tcPr>
            <w:tcW w:w="1145" w:type="dxa"/>
            <w:tcBorders>
              <w:left w:val="single" w:sz="6" w:space="0" w:color="000000"/>
            </w:tcBorders>
            <w:shd w:val="clear" w:color="auto" w:fill="auto"/>
            <w:vAlign w:val="bottom"/>
          </w:tcPr>
          <w:p w14:paraId="1F6AD001" w14:textId="3E5F246E" w:rsidR="003654C1" w:rsidRPr="00853565" w:rsidRDefault="003654C1" w:rsidP="00F910E4">
            <w:pPr>
              <w:snapToGrid w:val="0"/>
              <w:spacing w:before="86"/>
              <w:ind w:right="397"/>
              <w:jc w:val="right"/>
              <w:rPr>
                <w:rFonts w:eastAsia="Symbol"/>
              </w:rPr>
            </w:pPr>
            <w:r w:rsidRPr="00853565">
              <w:rPr>
                <w:rFonts w:eastAsia="Symbol"/>
              </w:rPr>
              <w:t>0,9</w:t>
            </w:r>
          </w:p>
        </w:tc>
        <w:tc>
          <w:tcPr>
            <w:tcW w:w="1144" w:type="dxa"/>
            <w:tcBorders>
              <w:left w:val="single" w:sz="6" w:space="0" w:color="000000"/>
            </w:tcBorders>
            <w:shd w:val="clear" w:color="auto" w:fill="auto"/>
            <w:vAlign w:val="bottom"/>
          </w:tcPr>
          <w:p w14:paraId="5FBA7321" w14:textId="5F85487E" w:rsidR="003654C1" w:rsidRPr="00853565" w:rsidRDefault="003654C1" w:rsidP="00E82DAD">
            <w:pPr>
              <w:snapToGrid w:val="0"/>
              <w:spacing w:before="86"/>
              <w:ind w:right="397"/>
              <w:jc w:val="right"/>
              <w:rPr>
                <w:rFonts w:eastAsia="Symbol"/>
              </w:rPr>
            </w:pPr>
            <w:r w:rsidRPr="00853565">
              <w:rPr>
                <w:rFonts w:eastAsia="Symbol"/>
              </w:rPr>
              <w:t>0,9</w:t>
            </w:r>
          </w:p>
        </w:tc>
        <w:tc>
          <w:tcPr>
            <w:tcW w:w="1144" w:type="dxa"/>
            <w:tcBorders>
              <w:left w:val="single" w:sz="6" w:space="0" w:color="000000"/>
            </w:tcBorders>
            <w:shd w:val="clear" w:color="auto" w:fill="auto"/>
            <w:vAlign w:val="bottom"/>
          </w:tcPr>
          <w:p w14:paraId="0EDF9EBF" w14:textId="497A0CDD" w:rsidR="003654C1" w:rsidRPr="00853565" w:rsidRDefault="003654C1" w:rsidP="00E82DAD">
            <w:pPr>
              <w:snapToGrid w:val="0"/>
              <w:spacing w:before="86"/>
              <w:ind w:right="397"/>
              <w:jc w:val="right"/>
              <w:rPr>
                <w:rFonts w:eastAsia="Symbol"/>
              </w:rPr>
            </w:pPr>
            <w:r w:rsidRPr="00853565">
              <w:rPr>
                <w:rFonts w:eastAsia="Symbol"/>
              </w:rPr>
              <w:t>0,8</w:t>
            </w:r>
          </w:p>
        </w:tc>
        <w:tc>
          <w:tcPr>
            <w:tcW w:w="1142" w:type="dxa"/>
            <w:tcBorders>
              <w:left w:val="single" w:sz="6" w:space="0" w:color="000000"/>
            </w:tcBorders>
            <w:shd w:val="clear" w:color="auto" w:fill="auto"/>
            <w:vAlign w:val="bottom"/>
          </w:tcPr>
          <w:p w14:paraId="33D9AC20" w14:textId="6A4C45BC" w:rsidR="003654C1" w:rsidRPr="00853565" w:rsidRDefault="003654C1" w:rsidP="00F910E4">
            <w:pPr>
              <w:snapToGrid w:val="0"/>
              <w:spacing w:before="86"/>
              <w:ind w:right="397"/>
              <w:jc w:val="right"/>
              <w:rPr>
                <w:rFonts w:eastAsia="Symbol"/>
              </w:rPr>
            </w:pPr>
            <w:r w:rsidRPr="00853565">
              <w:rPr>
                <w:rFonts w:eastAsia="Symbol"/>
              </w:rPr>
              <w:t>…</w:t>
            </w:r>
          </w:p>
        </w:tc>
        <w:tc>
          <w:tcPr>
            <w:tcW w:w="2673" w:type="dxa"/>
            <w:tcBorders>
              <w:left w:val="single" w:sz="6" w:space="0" w:color="000000"/>
            </w:tcBorders>
            <w:shd w:val="clear" w:color="auto" w:fill="auto"/>
            <w:vAlign w:val="bottom"/>
          </w:tcPr>
          <w:p w14:paraId="40AD1DF1" w14:textId="77777777" w:rsidR="003654C1" w:rsidRPr="00853565" w:rsidRDefault="003654C1" w:rsidP="00F910E4">
            <w:pPr>
              <w:spacing w:before="86"/>
              <w:ind w:left="170"/>
            </w:pPr>
            <w:r w:rsidRPr="00853565">
              <w:rPr>
                <w:rFonts w:eastAsia="Symbol"/>
                <w:i/>
              </w:rPr>
              <w:t xml:space="preserve">Finland </w:t>
            </w:r>
          </w:p>
        </w:tc>
      </w:tr>
      <w:tr w:rsidR="00853565" w:rsidRPr="00853565" w14:paraId="481ADF23" w14:textId="77777777">
        <w:trPr>
          <w:cantSplit/>
        </w:trPr>
        <w:tc>
          <w:tcPr>
            <w:tcW w:w="2674" w:type="dxa"/>
            <w:shd w:val="clear" w:color="auto" w:fill="auto"/>
            <w:vAlign w:val="bottom"/>
          </w:tcPr>
          <w:p w14:paraId="7B543D71" w14:textId="77777777" w:rsidR="003654C1" w:rsidRPr="00853565" w:rsidRDefault="003654C1" w:rsidP="00F910E4">
            <w:pPr>
              <w:spacing w:before="86"/>
              <w:ind w:left="113"/>
            </w:pPr>
            <w:r w:rsidRPr="00853565">
              <w:rPr>
                <w:rFonts w:eastAsia="Symbol"/>
              </w:rPr>
              <w:t>Франция</w:t>
            </w:r>
          </w:p>
        </w:tc>
        <w:tc>
          <w:tcPr>
            <w:tcW w:w="1145" w:type="dxa"/>
            <w:tcBorders>
              <w:left w:val="single" w:sz="6" w:space="0" w:color="000000"/>
            </w:tcBorders>
            <w:shd w:val="clear" w:color="auto" w:fill="auto"/>
            <w:vAlign w:val="bottom"/>
          </w:tcPr>
          <w:p w14:paraId="69C62164" w14:textId="54EECEFE" w:rsidR="003654C1" w:rsidRPr="00853565" w:rsidRDefault="003654C1" w:rsidP="00F910E4">
            <w:pPr>
              <w:snapToGrid w:val="0"/>
              <w:spacing w:before="86"/>
              <w:ind w:right="397"/>
              <w:jc w:val="right"/>
              <w:rPr>
                <w:rFonts w:eastAsia="Symbol"/>
              </w:rPr>
            </w:pPr>
            <w:r w:rsidRPr="00853565">
              <w:rPr>
                <w:rFonts w:eastAsia="Symbol"/>
              </w:rPr>
              <w:t>19,6</w:t>
            </w:r>
          </w:p>
        </w:tc>
        <w:tc>
          <w:tcPr>
            <w:tcW w:w="1144" w:type="dxa"/>
            <w:tcBorders>
              <w:left w:val="single" w:sz="6" w:space="0" w:color="000000"/>
            </w:tcBorders>
            <w:shd w:val="clear" w:color="auto" w:fill="auto"/>
            <w:vAlign w:val="bottom"/>
          </w:tcPr>
          <w:p w14:paraId="70FBF794" w14:textId="39DC55FA" w:rsidR="003654C1" w:rsidRPr="00853565" w:rsidRDefault="003654C1" w:rsidP="00E82DAD">
            <w:pPr>
              <w:snapToGrid w:val="0"/>
              <w:spacing w:before="86"/>
              <w:ind w:right="397"/>
              <w:jc w:val="right"/>
              <w:rPr>
                <w:rFonts w:eastAsia="Symbol"/>
              </w:rPr>
            </w:pPr>
            <w:r w:rsidRPr="00853565">
              <w:rPr>
                <w:rFonts w:eastAsia="Symbol"/>
              </w:rPr>
              <w:t>18,6</w:t>
            </w:r>
          </w:p>
        </w:tc>
        <w:tc>
          <w:tcPr>
            <w:tcW w:w="1144" w:type="dxa"/>
            <w:tcBorders>
              <w:left w:val="single" w:sz="6" w:space="0" w:color="000000"/>
            </w:tcBorders>
            <w:shd w:val="clear" w:color="auto" w:fill="auto"/>
            <w:vAlign w:val="bottom"/>
          </w:tcPr>
          <w:p w14:paraId="0D55EB72" w14:textId="76B121B6" w:rsidR="003654C1" w:rsidRPr="00853565" w:rsidRDefault="003654C1" w:rsidP="00E82DAD">
            <w:pPr>
              <w:snapToGrid w:val="0"/>
              <w:spacing w:before="86"/>
              <w:ind w:right="397"/>
              <w:jc w:val="right"/>
              <w:rPr>
                <w:rFonts w:eastAsia="Symbol"/>
              </w:rPr>
            </w:pPr>
            <w:r w:rsidRPr="00853565">
              <w:rPr>
                <w:rFonts w:eastAsia="Symbol"/>
              </w:rPr>
              <w:t>18,2</w:t>
            </w:r>
          </w:p>
        </w:tc>
        <w:tc>
          <w:tcPr>
            <w:tcW w:w="1142" w:type="dxa"/>
            <w:tcBorders>
              <w:left w:val="single" w:sz="6" w:space="0" w:color="000000"/>
            </w:tcBorders>
            <w:shd w:val="clear" w:color="auto" w:fill="auto"/>
            <w:vAlign w:val="bottom"/>
          </w:tcPr>
          <w:p w14:paraId="34361F80" w14:textId="046742CD" w:rsidR="003654C1" w:rsidRPr="00853565" w:rsidRDefault="003654C1" w:rsidP="00F910E4">
            <w:pPr>
              <w:snapToGrid w:val="0"/>
              <w:spacing w:before="86"/>
              <w:ind w:right="397"/>
              <w:jc w:val="right"/>
              <w:rPr>
                <w:rFonts w:eastAsia="Symbol"/>
              </w:rPr>
            </w:pPr>
            <w:r w:rsidRPr="00853565">
              <w:rPr>
                <w:rFonts w:eastAsia="Symbol"/>
              </w:rPr>
              <w:t>…</w:t>
            </w:r>
          </w:p>
        </w:tc>
        <w:tc>
          <w:tcPr>
            <w:tcW w:w="2673" w:type="dxa"/>
            <w:tcBorders>
              <w:left w:val="single" w:sz="6" w:space="0" w:color="000000"/>
            </w:tcBorders>
            <w:shd w:val="clear" w:color="auto" w:fill="auto"/>
            <w:vAlign w:val="bottom"/>
          </w:tcPr>
          <w:p w14:paraId="1B6335FD" w14:textId="77777777" w:rsidR="003654C1" w:rsidRPr="00853565" w:rsidRDefault="003654C1" w:rsidP="00F910E4">
            <w:pPr>
              <w:spacing w:before="86"/>
              <w:ind w:left="170"/>
            </w:pPr>
            <w:r w:rsidRPr="00853565">
              <w:rPr>
                <w:rFonts w:eastAsia="Symbol"/>
                <w:i/>
              </w:rPr>
              <w:t>France</w:t>
            </w:r>
          </w:p>
        </w:tc>
      </w:tr>
      <w:tr w:rsidR="00853565" w:rsidRPr="00853565" w14:paraId="107A5A3E" w14:textId="77777777">
        <w:trPr>
          <w:cantSplit/>
        </w:trPr>
        <w:tc>
          <w:tcPr>
            <w:tcW w:w="2674" w:type="dxa"/>
            <w:shd w:val="clear" w:color="auto" w:fill="auto"/>
            <w:vAlign w:val="bottom"/>
          </w:tcPr>
          <w:p w14:paraId="49EF0C58" w14:textId="77777777" w:rsidR="003654C1" w:rsidRPr="00853565" w:rsidRDefault="003654C1" w:rsidP="00F910E4">
            <w:pPr>
              <w:spacing w:before="86"/>
              <w:ind w:left="113"/>
            </w:pPr>
            <w:r w:rsidRPr="00853565">
              <w:rPr>
                <w:rFonts w:eastAsia="Symbol"/>
              </w:rPr>
              <w:t>Швеция</w:t>
            </w:r>
          </w:p>
        </w:tc>
        <w:tc>
          <w:tcPr>
            <w:tcW w:w="1145" w:type="dxa"/>
            <w:tcBorders>
              <w:left w:val="single" w:sz="6" w:space="0" w:color="000000"/>
            </w:tcBorders>
            <w:shd w:val="clear" w:color="auto" w:fill="auto"/>
            <w:vAlign w:val="bottom"/>
          </w:tcPr>
          <w:p w14:paraId="72B96282" w14:textId="57DD0D05" w:rsidR="003654C1" w:rsidRPr="00853565" w:rsidRDefault="003654C1" w:rsidP="00F910E4">
            <w:pPr>
              <w:snapToGrid w:val="0"/>
              <w:spacing w:before="86"/>
              <w:ind w:right="397"/>
              <w:jc w:val="right"/>
              <w:rPr>
                <w:rFonts w:eastAsia="Symbol"/>
              </w:rPr>
            </w:pPr>
            <w:r w:rsidRPr="00853565">
              <w:rPr>
                <w:rFonts w:eastAsia="Symbol"/>
              </w:rPr>
              <w:t>1,5</w:t>
            </w:r>
          </w:p>
        </w:tc>
        <w:tc>
          <w:tcPr>
            <w:tcW w:w="1144" w:type="dxa"/>
            <w:tcBorders>
              <w:left w:val="single" w:sz="6" w:space="0" w:color="000000"/>
            </w:tcBorders>
            <w:shd w:val="clear" w:color="auto" w:fill="auto"/>
            <w:vAlign w:val="bottom"/>
          </w:tcPr>
          <w:p w14:paraId="4D050D90" w14:textId="59925F0F" w:rsidR="003654C1" w:rsidRPr="00853565" w:rsidRDefault="003654C1" w:rsidP="00E82DAD">
            <w:pPr>
              <w:snapToGrid w:val="0"/>
              <w:spacing w:before="86"/>
              <w:ind w:right="397"/>
              <w:jc w:val="right"/>
              <w:rPr>
                <w:rFonts w:eastAsia="Symbol"/>
              </w:rPr>
            </w:pPr>
            <w:r w:rsidRPr="00853565">
              <w:rPr>
                <w:rFonts w:eastAsia="Symbol"/>
              </w:rPr>
              <w:t>1,4</w:t>
            </w:r>
          </w:p>
        </w:tc>
        <w:tc>
          <w:tcPr>
            <w:tcW w:w="1144" w:type="dxa"/>
            <w:tcBorders>
              <w:left w:val="single" w:sz="6" w:space="0" w:color="000000"/>
            </w:tcBorders>
            <w:shd w:val="clear" w:color="auto" w:fill="auto"/>
            <w:vAlign w:val="bottom"/>
          </w:tcPr>
          <w:p w14:paraId="55E61C5C" w14:textId="74A3FA2B" w:rsidR="003654C1" w:rsidRPr="00853565" w:rsidRDefault="003654C1" w:rsidP="00E82DAD">
            <w:pPr>
              <w:snapToGrid w:val="0"/>
              <w:spacing w:before="86"/>
              <w:ind w:right="397"/>
              <w:jc w:val="right"/>
              <w:rPr>
                <w:rFonts w:eastAsia="Symbol"/>
              </w:rPr>
            </w:pPr>
            <w:r w:rsidRPr="00853565">
              <w:rPr>
                <w:rFonts w:eastAsia="Symbol"/>
              </w:rPr>
              <w:t>1,4</w:t>
            </w:r>
          </w:p>
        </w:tc>
        <w:tc>
          <w:tcPr>
            <w:tcW w:w="1142" w:type="dxa"/>
            <w:tcBorders>
              <w:left w:val="single" w:sz="6" w:space="0" w:color="000000"/>
            </w:tcBorders>
            <w:shd w:val="clear" w:color="auto" w:fill="auto"/>
            <w:vAlign w:val="bottom"/>
          </w:tcPr>
          <w:p w14:paraId="77DAE776" w14:textId="51C146AB" w:rsidR="003654C1" w:rsidRPr="00853565" w:rsidRDefault="003654C1" w:rsidP="00F910E4">
            <w:pPr>
              <w:snapToGrid w:val="0"/>
              <w:spacing w:before="86"/>
              <w:ind w:right="397"/>
              <w:jc w:val="right"/>
              <w:rPr>
                <w:rFonts w:eastAsia="Symbol"/>
              </w:rPr>
            </w:pPr>
            <w:r w:rsidRPr="00853565">
              <w:rPr>
                <w:rFonts w:eastAsia="Symbol"/>
              </w:rPr>
              <w:t>…</w:t>
            </w:r>
          </w:p>
        </w:tc>
        <w:tc>
          <w:tcPr>
            <w:tcW w:w="2673" w:type="dxa"/>
            <w:tcBorders>
              <w:left w:val="single" w:sz="6" w:space="0" w:color="000000"/>
            </w:tcBorders>
            <w:shd w:val="clear" w:color="auto" w:fill="auto"/>
            <w:vAlign w:val="bottom"/>
          </w:tcPr>
          <w:p w14:paraId="23EE853E" w14:textId="77777777" w:rsidR="003654C1" w:rsidRPr="00853565" w:rsidRDefault="003654C1" w:rsidP="00F910E4">
            <w:pPr>
              <w:spacing w:before="86"/>
              <w:ind w:left="170"/>
            </w:pPr>
            <w:r w:rsidRPr="00853565">
              <w:rPr>
                <w:rFonts w:eastAsia="Symbol"/>
                <w:i/>
              </w:rPr>
              <w:t>Sweden</w:t>
            </w:r>
          </w:p>
        </w:tc>
      </w:tr>
      <w:tr w:rsidR="00853565" w:rsidRPr="00853565" w14:paraId="6D88FADE" w14:textId="77777777">
        <w:trPr>
          <w:cantSplit/>
        </w:trPr>
        <w:tc>
          <w:tcPr>
            <w:tcW w:w="2674" w:type="dxa"/>
            <w:shd w:val="clear" w:color="auto" w:fill="auto"/>
            <w:vAlign w:val="bottom"/>
          </w:tcPr>
          <w:p w14:paraId="40E4B146" w14:textId="77777777" w:rsidR="003654C1" w:rsidRPr="00853565" w:rsidRDefault="003654C1" w:rsidP="00F910E4">
            <w:pPr>
              <w:spacing w:before="86"/>
            </w:pPr>
            <w:r w:rsidRPr="00853565">
              <w:rPr>
                <w:rFonts w:eastAsia="Symbol"/>
                <w:b/>
                <w:bCs/>
              </w:rPr>
              <w:t>Другие страны</w:t>
            </w:r>
            <w:r w:rsidRPr="00853565">
              <w:rPr>
                <w:rFonts w:eastAsia="Symbol"/>
                <w:b/>
              </w:rPr>
              <w:t xml:space="preserve"> </w:t>
            </w:r>
          </w:p>
        </w:tc>
        <w:tc>
          <w:tcPr>
            <w:tcW w:w="1145" w:type="dxa"/>
            <w:tcBorders>
              <w:left w:val="single" w:sz="6" w:space="0" w:color="000000"/>
            </w:tcBorders>
            <w:shd w:val="clear" w:color="auto" w:fill="auto"/>
            <w:vAlign w:val="bottom"/>
          </w:tcPr>
          <w:p w14:paraId="20719F7A" w14:textId="77777777" w:rsidR="003654C1" w:rsidRPr="00853565" w:rsidRDefault="003654C1" w:rsidP="00F910E4">
            <w:pPr>
              <w:snapToGrid w:val="0"/>
              <w:spacing w:before="86"/>
              <w:ind w:right="397"/>
              <w:jc w:val="right"/>
              <w:rPr>
                <w:rFonts w:eastAsia="Symbol"/>
              </w:rPr>
            </w:pPr>
          </w:p>
        </w:tc>
        <w:tc>
          <w:tcPr>
            <w:tcW w:w="1144" w:type="dxa"/>
            <w:tcBorders>
              <w:left w:val="single" w:sz="6" w:space="0" w:color="000000"/>
            </w:tcBorders>
            <w:shd w:val="clear" w:color="auto" w:fill="auto"/>
            <w:vAlign w:val="bottom"/>
          </w:tcPr>
          <w:p w14:paraId="41FFC504" w14:textId="77777777" w:rsidR="003654C1" w:rsidRPr="00853565" w:rsidRDefault="003654C1" w:rsidP="00E82DAD">
            <w:pPr>
              <w:spacing w:before="86"/>
              <w:ind w:right="397"/>
              <w:jc w:val="right"/>
              <w:rPr>
                <w:rFonts w:eastAsia="Symbol"/>
              </w:rPr>
            </w:pPr>
          </w:p>
        </w:tc>
        <w:tc>
          <w:tcPr>
            <w:tcW w:w="1144" w:type="dxa"/>
            <w:tcBorders>
              <w:left w:val="single" w:sz="6" w:space="0" w:color="000000"/>
            </w:tcBorders>
            <w:shd w:val="clear" w:color="auto" w:fill="auto"/>
            <w:vAlign w:val="bottom"/>
          </w:tcPr>
          <w:p w14:paraId="0C35FF0D" w14:textId="77777777" w:rsidR="003654C1" w:rsidRPr="00853565" w:rsidRDefault="003654C1" w:rsidP="00E82DAD">
            <w:pPr>
              <w:snapToGrid w:val="0"/>
              <w:spacing w:before="86"/>
              <w:ind w:right="397"/>
              <w:jc w:val="right"/>
              <w:rPr>
                <w:rFonts w:eastAsia="Symbol"/>
              </w:rPr>
            </w:pPr>
          </w:p>
        </w:tc>
        <w:tc>
          <w:tcPr>
            <w:tcW w:w="1142" w:type="dxa"/>
            <w:tcBorders>
              <w:left w:val="single" w:sz="6" w:space="0" w:color="000000"/>
            </w:tcBorders>
            <w:shd w:val="clear" w:color="auto" w:fill="auto"/>
            <w:vAlign w:val="bottom"/>
          </w:tcPr>
          <w:p w14:paraId="0E864BF9" w14:textId="77777777" w:rsidR="003654C1" w:rsidRPr="00853565" w:rsidRDefault="003654C1" w:rsidP="00F910E4">
            <w:pPr>
              <w:snapToGrid w:val="0"/>
              <w:spacing w:before="86"/>
              <w:ind w:right="397"/>
              <w:jc w:val="right"/>
              <w:rPr>
                <w:rFonts w:eastAsia="Symbol"/>
              </w:rPr>
            </w:pPr>
          </w:p>
        </w:tc>
        <w:tc>
          <w:tcPr>
            <w:tcW w:w="2673" w:type="dxa"/>
            <w:tcBorders>
              <w:left w:val="single" w:sz="6" w:space="0" w:color="000000"/>
            </w:tcBorders>
            <w:shd w:val="clear" w:color="auto" w:fill="auto"/>
            <w:vAlign w:val="bottom"/>
          </w:tcPr>
          <w:p w14:paraId="511D566A" w14:textId="77777777" w:rsidR="003654C1" w:rsidRPr="00853565" w:rsidRDefault="003654C1" w:rsidP="00F910E4">
            <w:pPr>
              <w:spacing w:before="86"/>
              <w:ind w:left="57"/>
            </w:pPr>
            <w:r w:rsidRPr="00853565">
              <w:rPr>
                <w:rFonts w:eastAsia="Symbol"/>
                <w:b/>
                <w:i/>
              </w:rPr>
              <w:t xml:space="preserve">Other countries </w:t>
            </w:r>
          </w:p>
        </w:tc>
      </w:tr>
      <w:tr w:rsidR="00853565" w:rsidRPr="00853565" w14:paraId="7DFAA94A" w14:textId="77777777">
        <w:trPr>
          <w:cantSplit/>
        </w:trPr>
        <w:tc>
          <w:tcPr>
            <w:tcW w:w="2674" w:type="dxa"/>
            <w:shd w:val="clear" w:color="auto" w:fill="auto"/>
            <w:vAlign w:val="bottom"/>
          </w:tcPr>
          <w:p w14:paraId="3B0D1919" w14:textId="77777777" w:rsidR="003654C1" w:rsidRPr="00853565" w:rsidRDefault="003654C1" w:rsidP="00F910E4">
            <w:pPr>
              <w:spacing w:before="86"/>
              <w:ind w:left="340"/>
            </w:pPr>
            <w:r w:rsidRPr="00853565">
              <w:rPr>
                <w:rFonts w:eastAsia="Symbol"/>
              </w:rPr>
              <w:t>из них:</w:t>
            </w:r>
          </w:p>
        </w:tc>
        <w:tc>
          <w:tcPr>
            <w:tcW w:w="1145" w:type="dxa"/>
            <w:tcBorders>
              <w:left w:val="single" w:sz="6" w:space="0" w:color="000000"/>
            </w:tcBorders>
            <w:shd w:val="clear" w:color="auto" w:fill="auto"/>
            <w:vAlign w:val="bottom"/>
          </w:tcPr>
          <w:p w14:paraId="0088B711" w14:textId="77777777" w:rsidR="003654C1" w:rsidRPr="00853565" w:rsidRDefault="003654C1" w:rsidP="00F910E4">
            <w:pPr>
              <w:snapToGrid w:val="0"/>
              <w:spacing w:before="86"/>
              <w:ind w:right="397"/>
              <w:jc w:val="right"/>
              <w:rPr>
                <w:rFonts w:eastAsia="Symbol"/>
              </w:rPr>
            </w:pPr>
          </w:p>
        </w:tc>
        <w:tc>
          <w:tcPr>
            <w:tcW w:w="1144" w:type="dxa"/>
            <w:tcBorders>
              <w:left w:val="single" w:sz="6" w:space="0" w:color="000000"/>
            </w:tcBorders>
            <w:shd w:val="clear" w:color="auto" w:fill="auto"/>
            <w:vAlign w:val="bottom"/>
          </w:tcPr>
          <w:p w14:paraId="17E3B8A2" w14:textId="77777777" w:rsidR="003654C1" w:rsidRPr="00853565" w:rsidRDefault="003654C1" w:rsidP="00E82DAD">
            <w:pPr>
              <w:spacing w:before="86"/>
              <w:ind w:right="397"/>
              <w:jc w:val="right"/>
              <w:rPr>
                <w:rFonts w:eastAsia="Symbol"/>
              </w:rPr>
            </w:pPr>
          </w:p>
        </w:tc>
        <w:tc>
          <w:tcPr>
            <w:tcW w:w="1144" w:type="dxa"/>
            <w:tcBorders>
              <w:left w:val="single" w:sz="6" w:space="0" w:color="000000"/>
            </w:tcBorders>
            <w:shd w:val="clear" w:color="auto" w:fill="auto"/>
            <w:vAlign w:val="bottom"/>
          </w:tcPr>
          <w:p w14:paraId="162ECDD6" w14:textId="77777777" w:rsidR="003654C1" w:rsidRPr="00853565" w:rsidRDefault="003654C1" w:rsidP="00E82DAD">
            <w:pPr>
              <w:snapToGrid w:val="0"/>
              <w:spacing w:before="86"/>
              <w:ind w:right="397"/>
              <w:jc w:val="right"/>
              <w:rPr>
                <w:rFonts w:eastAsia="Symbol"/>
              </w:rPr>
            </w:pPr>
          </w:p>
        </w:tc>
        <w:tc>
          <w:tcPr>
            <w:tcW w:w="1142" w:type="dxa"/>
            <w:tcBorders>
              <w:left w:val="single" w:sz="6" w:space="0" w:color="000000"/>
            </w:tcBorders>
            <w:shd w:val="clear" w:color="auto" w:fill="auto"/>
            <w:vAlign w:val="bottom"/>
          </w:tcPr>
          <w:p w14:paraId="1C9B4573" w14:textId="77777777" w:rsidR="003654C1" w:rsidRPr="00853565" w:rsidRDefault="003654C1" w:rsidP="00F910E4">
            <w:pPr>
              <w:snapToGrid w:val="0"/>
              <w:spacing w:before="86"/>
              <w:ind w:right="397"/>
              <w:jc w:val="right"/>
              <w:rPr>
                <w:rFonts w:eastAsia="Symbol"/>
              </w:rPr>
            </w:pPr>
          </w:p>
        </w:tc>
        <w:tc>
          <w:tcPr>
            <w:tcW w:w="2673" w:type="dxa"/>
            <w:tcBorders>
              <w:left w:val="single" w:sz="6" w:space="0" w:color="000000"/>
            </w:tcBorders>
            <w:shd w:val="clear" w:color="auto" w:fill="auto"/>
            <w:vAlign w:val="bottom"/>
          </w:tcPr>
          <w:p w14:paraId="0BC41F8A" w14:textId="77777777" w:rsidR="003654C1" w:rsidRPr="00853565" w:rsidRDefault="003654C1" w:rsidP="00F910E4">
            <w:pPr>
              <w:spacing w:before="86"/>
              <w:ind w:left="340"/>
            </w:pPr>
            <w:r w:rsidRPr="00853565">
              <w:rPr>
                <w:rFonts w:eastAsia="Symbol"/>
                <w:i/>
              </w:rPr>
              <w:t>of which:</w:t>
            </w:r>
          </w:p>
        </w:tc>
      </w:tr>
      <w:tr w:rsidR="00853565" w:rsidRPr="00853565" w14:paraId="5238EE55" w14:textId="77777777">
        <w:trPr>
          <w:cantSplit/>
        </w:trPr>
        <w:tc>
          <w:tcPr>
            <w:tcW w:w="2674" w:type="dxa"/>
            <w:shd w:val="clear" w:color="auto" w:fill="auto"/>
            <w:vAlign w:val="bottom"/>
          </w:tcPr>
          <w:p w14:paraId="143D6E44" w14:textId="77777777" w:rsidR="003654C1" w:rsidRPr="00853565" w:rsidRDefault="003654C1" w:rsidP="00F910E4">
            <w:pPr>
              <w:spacing w:before="86"/>
              <w:ind w:left="113"/>
            </w:pPr>
            <w:r w:rsidRPr="00853565">
              <w:rPr>
                <w:rFonts w:eastAsia="Symbol"/>
              </w:rPr>
              <w:t>Австралия</w:t>
            </w:r>
          </w:p>
        </w:tc>
        <w:tc>
          <w:tcPr>
            <w:tcW w:w="1145" w:type="dxa"/>
            <w:tcBorders>
              <w:left w:val="single" w:sz="6" w:space="0" w:color="000000"/>
            </w:tcBorders>
            <w:shd w:val="clear" w:color="auto" w:fill="auto"/>
            <w:vAlign w:val="bottom"/>
          </w:tcPr>
          <w:p w14:paraId="13BBD1A4" w14:textId="4D892C42" w:rsidR="003654C1" w:rsidRPr="00853565" w:rsidRDefault="003654C1" w:rsidP="00F910E4">
            <w:pPr>
              <w:snapToGrid w:val="0"/>
              <w:spacing w:before="86"/>
              <w:ind w:right="397"/>
              <w:jc w:val="right"/>
              <w:rPr>
                <w:rFonts w:eastAsia="Symbol"/>
              </w:rPr>
            </w:pPr>
            <w:r w:rsidRPr="00853565">
              <w:rPr>
                <w:rFonts w:eastAsia="Symbol"/>
              </w:rPr>
              <w:t>26,7</w:t>
            </w:r>
          </w:p>
        </w:tc>
        <w:tc>
          <w:tcPr>
            <w:tcW w:w="1144" w:type="dxa"/>
            <w:tcBorders>
              <w:left w:val="single" w:sz="6" w:space="0" w:color="000000"/>
            </w:tcBorders>
            <w:shd w:val="clear" w:color="auto" w:fill="auto"/>
            <w:vAlign w:val="bottom"/>
          </w:tcPr>
          <w:p w14:paraId="27663721" w14:textId="4C72DB2F" w:rsidR="003654C1" w:rsidRPr="00853565" w:rsidRDefault="003654C1" w:rsidP="00E82DAD">
            <w:pPr>
              <w:snapToGrid w:val="0"/>
              <w:spacing w:before="86"/>
              <w:ind w:right="397"/>
              <w:jc w:val="right"/>
              <w:rPr>
                <w:rFonts w:eastAsia="Symbol"/>
              </w:rPr>
            </w:pPr>
            <w:r w:rsidRPr="00853565">
              <w:rPr>
                <w:rFonts w:eastAsia="Symbol"/>
              </w:rPr>
              <w:t>26,4</w:t>
            </w:r>
          </w:p>
        </w:tc>
        <w:tc>
          <w:tcPr>
            <w:tcW w:w="1144" w:type="dxa"/>
            <w:tcBorders>
              <w:left w:val="single" w:sz="6" w:space="0" w:color="000000"/>
            </w:tcBorders>
            <w:shd w:val="clear" w:color="auto" w:fill="auto"/>
            <w:vAlign w:val="bottom"/>
          </w:tcPr>
          <w:p w14:paraId="175DA975" w14:textId="1CE7E0A1" w:rsidR="003654C1" w:rsidRPr="00853565" w:rsidRDefault="003654C1" w:rsidP="00E82DAD">
            <w:pPr>
              <w:snapToGrid w:val="0"/>
              <w:spacing w:before="86"/>
              <w:ind w:right="397"/>
              <w:jc w:val="right"/>
              <w:rPr>
                <w:rFonts w:eastAsia="Symbol"/>
              </w:rPr>
            </w:pPr>
            <w:r w:rsidRPr="00853565">
              <w:rPr>
                <w:rFonts w:eastAsia="Symbol"/>
              </w:rPr>
              <w:t>24,7</w:t>
            </w:r>
          </w:p>
        </w:tc>
        <w:tc>
          <w:tcPr>
            <w:tcW w:w="1142" w:type="dxa"/>
            <w:tcBorders>
              <w:left w:val="single" w:sz="6" w:space="0" w:color="000000"/>
            </w:tcBorders>
            <w:shd w:val="clear" w:color="auto" w:fill="auto"/>
            <w:vAlign w:val="bottom"/>
          </w:tcPr>
          <w:p w14:paraId="7F3AB761" w14:textId="06A145F3" w:rsidR="003654C1" w:rsidRPr="00853565" w:rsidRDefault="003654C1" w:rsidP="00F910E4">
            <w:pPr>
              <w:snapToGrid w:val="0"/>
              <w:spacing w:before="86"/>
              <w:ind w:right="397"/>
              <w:jc w:val="right"/>
              <w:rPr>
                <w:rFonts w:eastAsia="Symbol"/>
              </w:rPr>
            </w:pPr>
            <w:r w:rsidRPr="00853565">
              <w:rPr>
                <w:rFonts w:eastAsia="Symbol"/>
              </w:rPr>
              <w:t>…</w:t>
            </w:r>
          </w:p>
        </w:tc>
        <w:tc>
          <w:tcPr>
            <w:tcW w:w="2673" w:type="dxa"/>
            <w:tcBorders>
              <w:left w:val="single" w:sz="6" w:space="0" w:color="000000"/>
            </w:tcBorders>
            <w:shd w:val="clear" w:color="auto" w:fill="auto"/>
            <w:vAlign w:val="bottom"/>
          </w:tcPr>
          <w:p w14:paraId="0A9A0831" w14:textId="77777777" w:rsidR="003654C1" w:rsidRPr="00853565" w:rsidRDefault="003654C1" w:rsidP="00F910E4">
            <w:pPr>
              <w:spacing w:before="86"/>
              <w:ind w:left="170"/>
            </w:pPr>
            <w:r w:rsidRPr="00853565">
              <w:rPr>
                <w:rFonts w:eastAsia="Symbol"/>
                <w:i/>
              </w:rPr>
              <w:t>Australia</w:t>
            </w:r>
          </w:p>
        </w:tc>
      </w:tr>
      <w:tr w:rsidR="00853565" w:rsidRPr="00853565" w14:paraId="3752219B" w14:textId="77777777">
        <w:trPr>
          <w:cantSplit/>
        </w:trPr>
        <w:tc>
          <w:tcPr>
            <w:tcW w:w="2674" w:type="dxa"/>
            <w:shd w:val="clear" w:color="auto" w:fill="auto"/>
            <w:vAlign w:val="bottom"/>
          </w:tcPr>
          <w:p w14:paraId="6D1C04FF" w14:textId="77777777" w:rsidR="003654C1" w:rsidRPr="00853565" w:rsidRDefault="003654C1" w:rsidP="00F910E4">
            <w:pPr>
              <w:spacing w:before="86"/>
              <w:ind w:left="113"/>
            </w:pPr>
            <w:r w:rsidRPr="00853565">
              <w:rPr>
                <w:rFonts w:eastAsia="Symbol"/>
              </w:rPr>
              <w:t>Аргентина</w:t>
            </w:r>
          </w:p>
        </w:tc>
        <w:tc>
          <w:tcPr>
            <w:tcW w:w="1145" w:type="dxa"/>
            <w:tcBorders>
              <w:left w:val="single" w:sz="6" w:space="0" w:color="000000"/>
            </w:tcBorders>
            <w:shd w:val="clear" w:color="auto" w:fill="auto"/>
            <w:vAlign w:val="bottom"/>
          </w:tcPr>
          <w:p w14:paraId="66F8ADD6" w14:textId="080FFA92" w:rsidR="003654C1" w:rsidRPr="00853565" w:rsidRDefault="003654C1" w:rsidP="00F910E4">
            <w:pPr>
              <w:snapToGrid w:val="0"/>
              <w:spacing w:before="86"/>
              <w:ind w:right="397"/>
              <w:jc w:val="right"/>
              <w:rPr>
                <w:rFonts w:eastAsia="Symbol"/>
              </w:rPr>
            </w:pPr>
            <w:r w:rsidRPr="00853565">
              <w:rPr>
                <w:rFonts w:eastAsia="Symbol"/>
              </w:rPr>
              <w:t>48,9</w:t>
            </w:r>
          </w:p>
        </w:tc>
        <w:tc>
          <w:tcPr>
            <w:tcW w:w="1144" w:type="dxa"/>
            <w:tcBorders>
              <w:left w:val="single" w:sz="6" w:space="0" w:color="000000"/>
            </w:tcBorders>
            <w:shd w:val="clear" w:color="auto" w:fill="auto"/>
            <w:vAlign w:val="bottom"/>
          </w:tcPr>
          <w:p w14:paraId="6D31C6AD" w14:textId="3F04E4C8" w:rsidR="003654C1" w:rsidRPr="00853565" w:rsidRDefault="003654C1" w:rsidP="00E82DAD">
            <w:pPr>
              <w:snapToGrid w:val="0"/>
              <w:spacing w:before="86"/>
              <w:ind w:right="397"/>
              <w:jc w:val="right"/>
              <w:rPr>
                <w:rFonts w:eastAsia="Symbol"/>
              </w:rPr>
            </w:pPr>
            <w:r w:rsidRPr="00853565">
              <w:rPr>
                <w:rFonts w:eastAsia="Symbol"/>
              </w:rPr>
              <w:t>54,5</w:t>
            </w:r>
          </w:p>
        </w:tc>
        <w:tc>
          <w:tcPr>
            <w:tcW w:w="1144" w:type="dxa"/>
            <w:tcBorders>
              <w:left w:val="single" w:sz="6" w:space="0" w:color="000000"/>
            </w:tcBorders>
            <w:shd w:val="clear" w:color="auto" w:fill="auto"/>
            <w:vAlign w:val="bottom"/>
          </w:tcPr>
          <w:p w14:paraId="299FD62E" w14:textId="05DD40A5" w:rsidR="003654C1" w:rsidRPr="00853565" w:rsidRDefault="003654C1" w:rsidP="00E82DAD">
            <w:pPr>
              <w:snapToGrid w:val="0"/>
              <w:spacing w:before="86"/>
              <w:ind w:right="397"/>
              <w:jc w:val="right"/>
              <w:rPr>
                <w:rFonts w:eastAsia="Symbol"/>
              </w:rPr>
            </w:pPr>
            <w:r w:rsidRPr="00853565">
              <w:rPr>
                <w:rFonts w:eastAsia="Symbol"/>
              </w:rPr>
              <w:t>54,5</w:t>
            </w:r>
          </w:p>
        </w:tc>
        <w:tc>
          <w:tcPr>
            <w:tcW w:w="1142" w:type="dxa"/>
            <w:tcBorders>
              <w:left w:val="single" w:sz="6" w:space="0" w:color="000000"/>
            </w:tcBorders>
            <w:shd w:val="clear" w:color="auto" w:fill="auto"/>
            <w:vAlign w:val="bottom"/>
          </w:tcPr>
          <w:p w14:paraId="73E87BF3" w14:textId="14059E96" w:rsidR="003654C1" w:rsidRPr="00853565" w:rsidRDefault="003654C1" w:rsidP="00F910E4">
            <w:pPr>
              <w:snapToGrid w:val="0"/>
              <w:spacing w:before="86"/>
              <w:ind w:right="397"/>
              <w:jc w:val="right"/>
              <w:rPr>
                <w:rFonts w:eastAsia="Symbol"/>
              </w:rPr>
            </w:pPr>
            <w:r w:rsidRPr="00853565">
              <w:rPr>
                <w:rFonts w:eastAsia="Symbol"/>
              </w:rPr>
              <w:t>…</w:t>
            </w:r>
          </w:p>
        </w:tc>
        <w:tc>
          <w:tcPr>
            <w:tcW w:w="2673" w:type="dxa"/>
            <w:tcBorders>
              <w:left w:val="single" w:sz="6" w:space="0" w:color="000000"/>
            </w:tcBorders>
            <w:shd w:val="clear" w:color="auto" w:fill="auto"/>
            <w:vAlign w:val="bottom"/>
          </w:tcPr>
          <w:p w14:paraId="38E7FFEE" w14:textId="77777777" w:rsidR="003654C1" w:rsidRPr="00853565" w:rsidRDefault="003654C1" w:rsidP="00F910E4">
            <w:pPr>
              <w:spacing w:before="86"/>
              <w:ind w:left="170"/>
            </w:pPr>
            <w:r w:rsidRPr="00853565">
              <w:rPr>
                <w:rFonts w:eastAsia="Symbol"/>
                <w:i/>
              </w:rPr>
              <w:t>Argentina</w:t>
            </w:r>
          </w:p>
        </w:tc>
      </w:tr>
      <w:tr w:rsidR="00853565" w:rsidRPr="00853565" w14:paraId="2F17D000" w14:textId="77777777">
        <w:trPr>
          <w:cantSplit/>
        </w:trPr>
        <w:tc>
          <w:tcPr>
            <w:tcW w:w="2674" w:type="dxa"/>
            <w:shd w:val="clear" w:color="auto" w:fill="auto"/>
            <w:vAlign w:val="bottom"/>
          </w:tcPr>
          <w:p w14:paraId="64E01079" w14:textId="77777777" w:rsidR="003654C1" w:rsidRPr="00853565" w:rsidRDefault="003654C1" w:rsidP="00F910E4">
            <w:pPr>
              <w:spacing w:before="86"/>
              <w:ind w:left="113"/>
            </w:pPr>
            <w:r w:rsidRPr="00853565">
              <w:rPr>
                <w:rFonts w:eastAsia="Symbol"/>
              </w:rPr>
              <w:t>Канада</w:t>
            </w:r>
          </w:p>
        </w:tc>
        <w:tc>
          <w:tcPr>
            <w:tcW w:w="1145" w:type="dxa"/>
            <w:tcBorders>
              <w:left w:val="single" w:sz="6" w:space="0" w:color="000000"/>
            </w:tcBorders>
            <w:shd w:val="clear" w:color="auto" w:fill="auto"/>
            <w:vAlign w:val="bottom"/>
          </w:tcPr>
          <w:p w14:paraId="02E4D1A5" w14:textId="6EB0CE88" w:rsidR="003654C1" w:rsidRPr="00853565" w:rsidRDefault="003654C1" w:rsidP="00F910E4">
            <w:pPr>
              <w:snapToGrid w:val="0"/>
              <w:spacing w:before="86"/>
              <w:ind w:right="397"/>
              <w:jc w:val="right"/>
              <w:rPr>
                <w:rFonts w:eastAsia="Symbol"/>
              </w:rPr>
            </w:pPr>
            <w:r w:rsidRPr="00853565">
              <w:rPr>
                <w:rFonts w:eastAsia="Symbol"/>
              </w:rPr>
              <w:t>12,7</w:t>
            </w:r>
          </w:p>
        </w:tc>
        <w:tc>
          <w:tcPr>
            <w:tcW w:w="1144" w:type="dxa"/>
            <w:tcBorders>
              <w:left w:val="single" w:sz="6" w:space="0" w:color="000000"/>
            </w:tcBorders>
            <w:shd w:val="clear" w:color="auto" w:fill="auto"/>
            <w:vAlign w:val="bottom"/>
          </w:tcPr>
          <w:p w14:paraId="1F4B58B2" w14:textId="0C365D25" w:rsidR="003654C1" w:rsidRPr="00853565" w:rsidRDefault="003654C1" w:rsidP="00E82DAD">
            <w:pPr>
              <w:snapToGrid w:val="0"/>
              <w:spacing w:before="86"/>
              <w:ind w:right="397"/>
              <w:jc w:val="right"/>
              <w:rPr>
                <w:rFonts w:eastAsia="Symbol"/>
              </w:rPr>
            </w:pPr>
            <w:r w:rsidRPr="00853565">
              <w:rPr>
                <w:rFonts w:eastAsia="Symbol"/>
              </w:rPr>
              <w:t>11,6</w:t>
            </w:r>
          </w:p>
        </w:tc>
        <w:tc>
          <w:tcPr>
            <w:tcW w:w="1144" w:type="dxa"/>
            <w:tcBorders>
              <w:left w:val="single" w:sz="6" w:space="0" w:color="000000"/>
            </w:tcBorders>
            <w:shd w:val="clear" w:color="auto" w:fill="auto"/>
            <w:vAlign w:val="bottom"/>
          </w:tcPr>
          <w:p w14:paraId="28966F86" w14:textId="445F1CE5" w:rsidR="003654C1" w:rsidRPr="00853565" w:rsidRDefault="003654C1" w:rsidP="00E82DAD">
            <w:pPr>
              <w:snapToGrid w:val="0"/>
              <w:spacing w:before="86"/>
              <w:ind w:right="397"/>
              <w:jc w:val="right"/>
              <w:rPr>
                <w:rFonts w:eastAsia="Symbol"/>
              </w:rPr>
            </w:pPr>
            <w:r w:rsidRPr="00853565">
              <w:rPr>
                <w:rFonts w:eastAsia="Symbol"/>
              </w:rPr>
              <w:t>11,5</w:t>
            </w:r>
          </w:p>
        </w:tc>
        <w:tc>
          <w:tcPr>
            <w:tcW w:w="1142" w:type="dxa"/>
            <w:tcBorders>
              <w:left w:val="single" w:sz="6" w:space="0" w:color="000000"/>
            </w:tcBorders>
            <w:shd w:val="clear" w:color="auto" w:fill="auto"/>
            <w:vAlign w:val="bottom"/>
          </w:tcPr>
          <w:p w14:paraId="2E411D68" w14:textId="0FE44DD1" w:rsidR="003654C1" w:rsidRPr="00853565" w:rsidRDefault="003654C1" w:rsidP="00F910E4">
            <w:pPr>
              <w:snapToGrid w:val="0"/>
              <w:spacing w:before="86"/>
              <w:ind w:right="397"/>
              <w:jc w:val="right"/>
              <w:rPr>
                <w:rFonts w:eastAsia="Symbol"/>
              </w:rPr>
            </w:pPr>
            <w:r w:rsidRPr="00853565">
              <w:rPr>
                <w:rFonts w:eastAsia="Symbol"/>
              </w:rPr>
              <w:t>…</w:t>
            </w:r>
          </w:p>
        </w:tc>
        <w:tc>
          <w:tcPr>
            <w:tcW w:w="2673" w:type="dxa"/>
            <w:tcBorders>
              <w:left w:val="single" w:sz="6" w:space="0" w:color="000000"/>
            </w:tcBorders>
            <w:shd w:val="clear" w:color="auto" w:fill="auto"/>
            <w:vAlign w:val="bottom"/>
          </w:tcPr>
          <w:p w14:paraId="1311DB54" w14:textId="77777777" w:rsidR="003654C1" w:rsidRPr="00853565" w:rsidRDefault="003654C1" w:rsidP="00F910E4">
            <w:pPr>
              <w:spacing w:before="86"/>
              <w:ind w:left="170"/>
            </w:pPr>
            <w:r w:rsidRPr="00853565">
              <w:rPr>
                <w:rFonts w:eastAsia="Symbol"/>
                <w:i/>
                <w:lang w:val="en-US"/>
              </w:rPr>
              <w:t>Canada</w:t>
            </w:r>
          </w:p>
        </w:tc>
      </w:tr>
      <w:tr w:rsidR="00853565" w:rsidRPr="00853565" w14:paraId="10880D37" w14:textId="77777777">
        <w:trPr>
          <w:cantSplit/>
        </w:trPr>
        <w:tc>
          <w:tcPr>
            <w:tcW w:w="2674" w:type="dxa"/>
            <w:shd w:val="clear" w:color="auto" w:fill="auto"/>
            <w:vAlign w:val="bottom"/>
          </w:tcPr>
          <w:p w14:paraId="3F936977" w14:textId="77777777" w:rsidR="003654C1" w:rsidRPr="00853565" w:rsidRDefault="003654C1" w:rsidP="00F910E4">
            <w:pPr>
              <w:spacing w:before="86"/>
              <w:ind w:left="113"/>
            </w:pPr>
            <w:r w:rsidRPr="00853565">
              <w:rPr>
                <w:rFonts w:eastAsia="Symbol"/>
              </w:rPr>
              <w:t>Мексика</w:t>
            </w:r>
          </w:p>
        </w:tc>
        <w:tc>
          <w:tcPr>
            <w:tcW w:w="1145" w:type="dxa"/>
            <w:tcBorders>
              <w:left w:val="single" w:sz="6" w:space="0" w:color="000000"/>
            </w:tcBorders>
            <w:shd w:val="clear" w:color="auto" w:fill="auto"/>
            <w:vAlign w:val="bottom"/>
          </w:tcPr>
          <w:p w14:paraId="1541CF6D" w14:textId="7F80E99A" w:rsidR="003654C1" w:rsidRPr="00853565" w:rsidRDefault="003654C1" w:rsidP="00F910E4">
            <w:pPr>
              <w:snapToGrid w:val="0"/>
              <w:spacing w:before="86"/>
              <w:ind w:right="397"/>
              <w:jc w:val="right"/>
              <w:rPr>
                <w:rFonts w:eastAsia="Symbol"/>
              </w:rPr>
            </w:pPr>
            <w:r w:rsidRPr="00853565">
              <w:rPr>
                <w:rFonts w:eastAsia="Symbol"/>
              </w:rPr>
              <w:t>32,6</w:t>
            </w:r>
          </w:p>
        </w:tc>
        <w:tc>
          <w:tcPr>
            <w:tcW w:w="1144" w:type="dxa"/>
            <w:tcBorders>
              <w:left w:val="single" w:sz="6" w:space="0" w:color="000000"/>
            </w:tcBorders>
            <w:shd w:val="clear" w:color="auto" w:fill="auto"/>
            <w:vAlign w:val="bottom"/>
          </w:tcPr>
          <w:p w14:paraId="18BF503B" w14:textId="6E7C19EA" w:rsidR="003654C1" w:rsidRPr="00853565" w:rsidRDefault="003654C1" w:rsidP="00E82DAD">
            <w:pPr>
              <w:snapToGrid w:val="0"/>
              <w:spacing w:before="86"/>
              <w:ind w:right="397"/>
              <w:jc w:val="right"/>
              <w:rPr>
                <w:rFonts w:eastAsia="Symbol"/>
              </w:rPr>
            </w:pPr>
            <w:r w:rsidRPr="00853565">
              <w:rPr>
                <w:rFonts w:eastAsia="Symbol"/>
              </w:rPr>
              <w:t>34,8</w:t>
            </w:r>
          </w:p>
        </w:tc>
        <w:tc>
          <w:tcPr>
            <w:tcW w:w="1144" w:type="dxa"/>
            <w:tcBorders>
              <w:left w:val="single" w:sz="6" w:space="0" w:color="000000"/>
            </w:tcBorders>
            <w:shd w:val="clear" w:color="auto" w:fill="auto"/>
            <w:vAlign w:val="bottom"/>
          </w:tcPr>
          <w:p w14:paraId="7E75B3C8" w14:textId="224C1EEC" w:rsidR="003654C1" w:rsidRPr="00853565" w:rsidRDefault="003654C1" w:rsidP="00E82DAD">
            <w:pPr>
              <w:snapToGrid w:val="0"/>
              <w:spacing w:before="86"/>
              <w:ind w:right="397"/>
              <w:jc w:val="right"/>
              <w:rPr>
                <w:rFonts w:eastAsia="Symbol"/>
              </w:rPr>
            </w:pPr>
            <w:r w:rsidRPr="00853565">
              <w:rPr>
                <w:rFonts w:eastAsia="Symbol"/>
              </w:rPr>
              <w:t>35,2</w:t>
            </w:r>
          </w:p>
        </w:tc>
        <w:tc>
          <w:tcPr>
            <w:tcW w:w="1142" w:type="dxa"/>
            <w:tcBorders>
              <w:left w:val="single" w:sz="6" w:space="0" w:color="000000"/>
            </w:tcBorders>
            <w:shd w:val="clear" w:color="auto" w:fill="auto"/>
            <w:vAlign w:val="bottom"/>
          </w:tcPr>
          <w:p w14:paraId="047F0362" w14:textId="5D4B03B9" w:rsidR="003654C1" w:rsidRPr="00853565" w:rsidRDefault="003654C1" w:rsidP="00F910E4">
            <w:pPr>
              <w:snapToGrid w:val="0"/>
              <w:spacing w:before="86"/>
              <w:ind w:right="397"/>
              <w:jc w:val="right"/>
              <w:rPr>
                <w:rFonts w:eastAsia="Symbol"/>
              </w:rPr>
            </w:pPr>
            <w:r w:rsidRPr="00853565">
              <w:rPr>
                <w:rFonts w:eastAsia="Symbol"/>
              </w:rPr>
              <w:t>…</w:t>
            </w:r>
          </w:p>
        </w:tc>
        <w:tc>
          <w:tcPr>
            <w:tcW w:w="2673" w:type="dxa"/>
            <w:tcBorders>
              <w:left w:val="single" w:sz="6" w:space="0" w:color="000000"/>
            </w:tcBorders>
            <w:shd w:val="clear" w:color="auto" w:fill="auto"/>
            <w:vAlign w:val="bottom"/>
          </w:tcPr>
          <w:p w14:paraId="17B186AB" w14:textId="77777777" w:rsidR="003654C1" w:rsidRPr="00853565" w:rsidRDefault="003654C1" w:rsidP="00F910E4">
            <w:pPr>
              <w:spacing w:before="86"/>
              <w:ind w:left="170"/>
            </w:pPr>
            <w:r w:rsidRPr="00853565">
              <w:rPr>
                <w:rFonts w:eastAsia="Symbol"/>
                <w:i/>
              </w:rPr>
              <w:t>Mexico</w:t>
            </w:r>
          </w:p>
        </w:tc>
      </w:tr>
      <w:tr w:rsidR="00853565" w:rsidRPr="00853565" w14:paraId="6D943909" w14:textId="77777777">
        <w:trPr>
          <w:cantSplit/>
        </w:trPr>
        <w:tc>
          <w:tcPr>
            <w:tcW w:w="2674" w:type="dxa"/>
            <w:shd w:val="clear" w:color="auto" w:fill="auto"/>
            <w:vAlign w:val="bottom"/>
          </w:tcPr>
          <w:p w14:paraId="4E6FA835" w14:textId="77777777" w:rsidR="003654C1" w:rsidRPr="00853565" w:rsidRDefault="003654C1" w:rsidP="00F910E4">
            <w:pPr>
              <w:spacing w:before="86"/>
              <w:ind w:left="113"/>
            </w:pPr>
            <w:r w:rsidRPr="00853565">
              <w:rPr>
                <w:rFonts w:eastAsia="Symbol"/>
              </w:rPr>
              <w:t>Норвегия</w:t>
            </w:r>
          </w:p>
        </w:tc>
        <w:tc>
          <w:tcPr>
            <w:tcW w:w="1145" w:type="dxa"/>
            <w:tcBorders>
              <w:left w:val="single" w:sz="6" w:space="0" w:color="000000"/>
            </w:tcBorders>
            <w:shd w:val="clear" w:color="auto" w:fill="auto"/>
            <w:vAlign w:val="bottom"/>
          </w:tcPr>
          <w:p w14:paraId="2C94E00F" w14:textId="5D6C9803" w:rsidR="003654C1" w:rsidRPr="00853565" w:rsidRDefault="003654C1" w:rsidP="00F910E4">
            <w:pPr>
              <w:snapToGrid w:val="0"/>
              <w:spacing w:before="86"/>
              <w:ind w:right="397"/>
              <w:jc w:val="right"/>
              <w:rPr>
                <w:rFonts w:eastAsia="Symbol"/>
              </w:rPr>
            </w:pPr>
            <w:r w:rsidRPr="00853565">
              <w:rPr>
                <w:rFonts w:eastAsia="Symbol"/>
              </w:rPr>
              <w:t>0,9</w:t>
            </w:r>
          </w:p>
        </w:tc>
        <w:tc>
          <w:tcPr>
            <w:tcW w:w="1144" w:type="dxa"/>
            <w:tcBorders>
              <w:left w:val="single" w:sz="6" w:space="0" w:color="000000"/>
            </w:tcBorders>
            <w:shd w:val="clear" w:color="auto" w:fill="auto"/>
            <w:vAlign w:val="bottom"/>
          </w:tcPr>
          <w:p w14:paraId="66645B04" w14:textId="58AB5A68" w:rsidR="003654C1" w:rsidRPr="00853565" w:rsidRDefault="003654C1" w:rsidP="00E82DAD">
            <w:pPr>
              <w:snapToGrid w:val="0"/>
              <w:spacing w:before="86"/>
              <w:ind w:right="397"/>
              <w:jc w:val="right"/>
              <w:rPr>
                <w:rFonts w:eastAsia="Symbol"/>
              </w:rPr>
            </w:pPr>
            <w:r w:rsidRPr="00853565">
              <w:rPr>
                <w:rFonts w:eastAsia="Symbol"/>
              </w:rPr>
              <w:t>0,9</w:t>
            </w:r>
          </w:p>
        </w:tc>
        <w:tc>
          <w:tcPr>
            <w:tcW w:w="1144" w:type="dxa"/>
            <w:tcBorders>
              <w:left w:val="single" w:sz="6" w:space="0" w:color="000000"/>
            </w:tcBorders>
            <w:shd w:val="clear" w:color="auto" w:fill="auto"/>
            <w:vAlign w:val="bottom"/>
          </w:tcPr>
          <w:p w14:paraId="330491CE" w14:textId="72986650" w:rsidR="003654C1" w:rsidRPr="00853565" w:rsidRDefault="003654C1" w:rsidP="00E82DAD">
            <w:pPr>
              <w:snapToGrid w:val="0"/>
              <w:spacing w:before="86"/>
              <w:ind w:right="397"/>
              <w:jc w:val="right"/>
              <w:rPr>
                <w:rFonts w:eastAsia="Symbol"/>
              </w:rPr>
            </w:pPr>
            <w:r w:rsidRPr="00853565">
              <w:rPr>
                <w:rFonts w:eastAsia="Symbol"/>
              </w:rPr>
              <w:t>0,9</w:t>
            </w:r>
          </w:p>
        </w:tc>
        <w:tc>
          <w:tcPr>
            <w:tcW w:w="1142" w:type="dxa"/>
            <w:tcBorders>
              <w:left w:val="single" w:sz="6" w:space="0" w:color="000000"/>
            </w:tcBorders>
            <w:shd w:val="clear" w:color="auto" w:fill="auto"/>
            <w:vAlign w:val="bottom"/>
          </w:tcPr>
          <w:p w14:paraId="515A4E26" w14:textId="5B99ECFE" w:rsidR="003654C1" w:rsidRPr="00853565" w:rsidRDefault="003654C1" w:rsidP="00F910E4">
            <w:pPr>
              <w:snapToGrid w:val="0"/>
              <w:spacing w:before="86"/>
              <w:ind w:right="397"/>
              <w:jc w:val="right"/>
              <w:rPr>
                <w:rFonts w:eastAsia="Symbol"/>
              </w:rPr>
            </w:pPr>
            <w:r w:rsidRPr="00853565">
              <w:rPr>
                <w:rFonts w:eastAsia="Symbol"/>
              </w:rPr>
              <w:t>…</w:t>
            </w:r>
          </w:p>
        </w:tc>
        <w:tc>
          <w:tcPr>
            <w:tcW w:w="2673" w:type="dxa"/>
            <w:tcBorders>
              <w:left w:val="single" w:sz="6" w:space="0" w:color="000000"/>
            </w:tcBorders>
            <w:shd w:val="clear" w:color="auto" w:fill="auto"/>
            <w:vAlign w:val="bottom"/>
          </w:tcPr>
          <w:p w14:paraId="1074D822" w14:textId="77777777" w:rsidR="003654C1" w:rsidRPr="00853565" w:rsidRDefault="003654C1" w:rsidP="00F910E4">
            <w:pPr>
              <w:spacing w:before="86"/>
              <w:ind w:left="170"/>
            </w:pPr>
            <w:r w:rsidRPr="00853565">
              <w:rPr>
                <w:rFonts w:eastAsia="Symbol"/>
                <w:i/>
              </w:rPr>
              <w:t>Norway</w:t>
            </w:r>
          </w:p>
        </w:tc>
      </w:tr>
      <w:tr w:rsidR="00853565" w:rsidRPr="00853565" w14:paraId="4E036AC2" w14:textId="77777777">
        <w:trPr>
          <w:cantSplit/>
        </w:trPr>
        <w:tc>
          <w:tcPr>
            <w:tcW w:w="2674" w:type="dxa"/>
            <w:shd w:val="clear" w:color="auto" w:fill="auto"/>
            <w:vAlign w:val="bottom"/>
          </w:tcPr>
          <w:p w14:paraId="6A5D004F" w14:textId="77777777" w:rsidR="003654C1" w:rsidRPr="00853565" w:rsidRDefault="003654C1" w:rsidP="00F910E4">
            <w:pPr>
              <w:spacing w:before="86"/>
              <w:ind w:left="113"/>
            </w:pPr>
            <w:r w:rsidRPr="00853565">
              <w:rPr>
                <w:rFonts w:eastAsia="Symbol"/>
              </w:rPr>
              <w:t>Республика Корея</w:t>
            </w:r>
          </w:p>
        </w:tc>
        <w:tc>
          <w:tcPr>
            <w:tcW w:w="1145" w:type="dxa"/>
            <w:tcBorders>
              <w:left w:val="single" w:sz="6" w:space="0" w:color="000000"/>
            </w:tcBorders>
            <w:shd w:val="clear" w:color="auto" w:fill="auto"/>
            <w:vAlign w:val="bottom"/>
          </w:tcPr>
          <w:p w14:paraId="0CE1C23A" w14:textId="30B85D4F" w:rsidR="003654C1" w:rsidRPr="00853565" w:rsidRDefault="003654C1" w:rsidP="00F910E4">
            <w:pPr>
              <w:snapToGrid w:val="0"/>
              <w:spacing w:before="86"/>
              <w:ind w:right="397"/>
              <w:jc w:val="right"/>
              <w:rPr>
                <w:rFonts w:eastAsia="Symbol"/>
              </w:rPr>
            </w:pPr>
            <w:r w:rsidRPr="00853565">
              <w:rPr>
                <w:rFonts w:eastAsia="Symbol"/>
              </w:rPr>
              <w:t>3,4</w:t>
            </w:r>
          </w:p>
        </w:tc>
        <w:tc>
          <w:tcPr>
            <w:tcW w:w="1144" w:type="dxa"/>
            <w:tcBorders>
              <w:left w:val="single" w:sz="6" w:space="0" w:color="000000"/>
            </w:tcBorders>
            <w:shd w:val="clear" w:color="auto" w:fill="auto"/>
            <w:vAlign w:val="bottom"/>
          </w:tcPr>
          <w:p w14:paraId="4BE4D149" w14:textId="5B984C57" w:rsidR="003654C1" w:rsidRPr="00853565" w:rsidRDefault="003654C1" w:rsidP="00E82DAD">
            <w:pPr>
              <w:snapToGrid w:val="0"/>
              <w:spacing w:before="86"/>
              <w:ind w:right="397"/>
              <w:jc w:val="right"/>
              <w:rPr>
                <w:rFonts w:eastAsia="Symbol"/>
              </w:rPr>
            </w:pPr>
            <w:r w:rsidRPr="00853565">
              <w:rPr>
                <w:rFonts w:eastAsia="Symbol"/>
              </w:rPr>
              <w:t>3,5</w:t>
            </w:r>
          </w:p>
        </w:tc>
        <w:tc>
          <w:tcPr>
            <w:tcW w:w="1144" w:type="dxa"/>
            <w:tcBorders>
              <w:left w:val="single" w:sz="6" w:space="0" w:color="000000"/>
            </w:tcBorders>
            <w:shd w:val="clear" w:color="auto" w:fill="auto"/>
            <w:vAlign w:val="bottom"/>
          </w:tcPr>
          <w:p w14:paraId="243DA96D" w14:textId="5D006664" w:rsidR="003654C1" w:rsidRPr="00853565" w:rsidRDefault="003654C1" w:rsidP="00E82DAD">
            <w:pPr>
              <w:snapToGrid w:val="0"/>
              <w:spacing w:before="86"/>
              <w:ind w:right="397"/>
              <w:jc w:val="right"/>
              <w:rPr>
                <w:rFonts w:eastAsia="Symbol"/>
              </w:rPr>
            </w:pPr>
            <w:r w:rsidRPr="00853565">
              <w:rPr>
                <w:rFonts w:eastAsia="Symbol"/>
              </w:rPr>
              <w:t>3,6</w:t>
            </w:r>
          </w:p>
        </w:tc>
        <w:tc>
          <w:tcPr>
            <w:tcW w:w="1142" w:type="dxa"/>
            <w:tcBorders>
              <w:left w:val="single" w:sz="6" w:space="0" w:color="000000"/>
            </w:tcBorders>
            <w:shd w:val="clear" w:color="auto" w:fill="auto"/>
            <w:vAlign w:val="bottom"/>
          </w:tcPr>
          <w:p w14:paraId="6C996E25" w14:textId="7364F15A" w:rsidR="003654C1" w:rsidRPr="00853565" w:rsidRDefault="003654C1" w:rsidP="00F910E4">
            <w:pPr>
              <w:snapToGrid w:val="0"/>
              <w:spacing w:before="86"/>
              <w:ind w:right="397"/>
              <w:jc w:val="right"/>
              <w:rPr>
                <w:rFonts w:eastAsia="Symbol"/>
              </w:rPr>
            </w:pPr>
            <w:r w:rsidRPr="00853565">
              <w:rPr>
                <w:rFonts w:eastAsia="Symbol"/>
              </w:rPr>
              <w:t>…</w:t>
            </w:r>
          </w:p>
        </w:tc>
        <w:tc>
          <w:tcPr>
            <w:tcW w:w="2673" w:type="dxa"/>
            <w:tcBorders>
              <w:left w:val="single" w:sz="6" w:space="0" w:color="000000"/>
            </w:tcBorders>
            <w:shd w:val="clear" w:color="auto" w:fill="auto"/>
            <w:vAlign w:val="bottom"/>
          </w:tcPr>
          <w:p w14:paraId="55238072" w14:textId="77777777" w:rsidR="003654C1" w:rsidRPr="00853565" w:rsidRDefault="003654C1" w:rsidP="00F910E4">
            <w:pPr>
              <w:spacing w:before="86"/>
              <w:ind w:left="170"/>
            </w:pPr>
            <w:r w:rsidRPr="00853565">
              <w:rPr>
                <w:rFonts w:eastAsia="Symbol"/>
                <w:i/>
              </w:rPr>
              <w:t>Republic of Korea</w:t>
            </w:r>
          </w:p>
        </w:tc>
      </w:tr>
      <w:tr w:rsidR="00853565" w:rsidRPr="00853565" w14:paraId="4801ACB8" w14:textId="77777777">
        <w:trPr>
          <w:cantSplit/>
        </w:trPr>
        <w:tc>
          <w:tcPr>
            <w:tcW w:w="2674" w:type="dxa"/>
            <w:shd w:val="clear" w:color="auto" w:fill="auto"/>
            <w:vAlign w:val="bottom"/>
          </w:tcPr>
          <w:p w14:paraId="74236A0B" w14:textId="77777777" w:rsidR="003654C1" w:rsidRPr="00853565" w:rsidRDefault="003654C1" w:rsidP="00F910E4">
            <w:pPr>
              <w:spacing w:before="86"/>
              <w:ind w:left="113"/>
            </w:pPr>
            <w:r w:rsidRPr="00853565">
              <w:rPr>
                <w:rFonts w:eastAsia="Symbol"/>
              </w:rPr>
              <w:t>США</w:t>
            </w:r>
          </w:p>
        </w:tc>
        <w:tc>
          <w:tcPr>
            <w:tcW w:w="1145" w:type="dxa"/>
            <w:tcBorders>
              <w:left w:val="single" w:sz="6" w:space="0" w:color="000000"/>
            </w:tcBorders>
            <w:shd w:val="clear" w:color="auto" w:fill="auto"/>
            <w:vAlign w:val="bottom"/>
          </w:tcPr>
          <w:p w14:paraId="0DA81279" w14:textId="4FFD3E8B" w:rsidR="003654C1" w:rsidRPr="00853565" w:rsidRDefault="003654C1" w:rsidP="00F910E4">
            <w:pPr>
              <w:snapToGrid w:val="0"/>
              <w:spacing w:before="86"/>
              <w:ind w:right="397"/>
              <w:jc w:val="right"/>
              <w:rPr>
                <w:rFonts w:eastAsia="Symbol"/>
              </w:rPr>
            </w:pPr>
            <w:r w:rsidRPr="00853565">
              <w:rPr>
                <w:rFonts w:eastAsia="Symbol"/>
              </w:rPr>
              <w:t>94,1</w:t>
            </w:r>
          </w:p>
        </w:tc>
        <w:tc>
          <w:tcPr>
            <w:tcW w:w="1144" w:type="dxa"/>
            <w:tcBorders>
              <w:left w:val="single" w:sz="6" w:space="0" w:color="000000"/>
            </w:tcBorders>
            <w:shd w:val="clear" w:color="auto" w:fill="auto"/>
            <w:vAlign w:val="bottom"/>
          </w:tcPr>
          <w:p w14:paraId="03D963C8" w14:textId="7B80DE87" w:rsidR="003654C1" w:rsidRPr="00853565" w:rsidRDefault="003654C1" w:rsidP="00E82DAD">
            <w:pPr>
              <w:snapToGrid w:val="0"/>
              <w:spacing w:before="86"/>
              <w:ind w:right="397"/>
              <w:jc w:val="right"/>
              <w:rPr>
                <w:rFonts w:eastAsia="Symbol"/>
              </w:rPr>
            </w:pPr>
            <w:r w:rsidRPr="00853565">
              <w:rPr>
                <w:rFonts w:eastAsia="Symbol"/>
              </w:rPr>
              <w:t>94,3</w:t>
            </w:r>
          </w:p>
        </w:tc>
        <w:tc>
          <w:tcPr>
            <w:tcW w:w="1144" w:type="dxa"/>
            <w:tcBorders>
              <w:left w:val="single" w:sz="6" w:space="0" w:color="000000"/>
            </w:tcBorders>
            <w:shd w:val="clear" w:color="auto" w:fill="auto"/>
            <w:vAlign w:val="bottom"/>
          </w:tcPr>
          <w:p w14:paraId="45D5AF7F" w14:textId="225E06E1" w:rsidR="003654C1" w:rsidRPr="00853565" w:rsidRDefault="003654C1" w:rsidP="00E82DAD">
            <w:pPr>
              <w:snapToGrid w:val="0"/>
              <w:spacing w:before="86"/>
              <w:ind w:right="397"/>
              <w:jc w:val="right"/>
              <w:rPr>
                <w:rFonts w:eastAsia="Symbol"/>
              </w:rPr>
            </w:pPr>
            <w:r w:rsidRPr="00853565">
              <w:rPr>
                <w:rFonts w:eastAsia="Symbol"/>
              </w:rPr>
              <w:t>94,8</w:t>
            </w:r>
          </w:p>
        </w:tc>
        <w:tc>
          <w:tcPr>
            <w:tcW w:w="1142" w:type="dxa"/>
            <w:tcBorders>
              <w:left w:val="single" w:sz="6" w:space="0" w:color="000000"/>
            </w:tcBorders>
            <w:shd w:val="clear" w:color="auto" w:fill="auto"/>
            <w:vAlign w:val="bottom"/>
          </w:tcPr>
          <w:p w14:paraId="31BA6BB0" w14:textId="0C3AA056" w:rsidR="003654C1" w:rsidRPr="00853565" w:rsidRDefault="003654C1" w:rsidP="00F910E4">
            <w:pPr>
              <w:snapToGrid w:val="0"/>
              <w:spacing w:before="86"/>
              <w:ind w:right="397"/>
              <w:jc w:val="right"/>
              <w:rPr>
                <w:rFonts w:eastAsia="Symbol"/>
              </w:rPr>
            </w:pPr>
            <w:r w:rsidRPr="00853565">
              <w:rPr>
                <w:rFonts w:eastAsia="Symbol"/>
              </w:rPr>
              <w:t>…</w:t>
            </w:r>
          </w:p>
        </w:tc>
        <w:tc>
          <w:tcPr>
            <w:tcW w:w="2673" w:type="dxa"/>
            <w:tcBorders>
              <w:left w:val="single" w:sz="6" w:space="0" w:color="000000"/>
            </w:tcBorders>
            <w:shd w:val="clear" w:color="auto" w:fill="auto"/>
            <w:vAlign w:val="bottom"/>
          </w:tcPr>
          <w:p w14:paraId="57C1FC87" w14:textId="77777777" w:rsidR="003654C1" w:rsidRPr="00853565" w:rsidRDefault="003654C1" w:rsidP="00F910E4">
            <w:pPr>
              <w:spacing w:before="86"/>
              <w:ind w:left="170"/>
            </w:pPr>
            <w:r w:rsidRPr="00853565">
              <w:rPr>
                <w:rFonts w:eastAsia="Symbol"/>
                <w:i/>
              </w:rPr>
              <w:t>USA</w:t>
            </w:r>
          </w:p>
        </w:tc>
      </w:tr>
      <w:tr w:rsidR="00853565" w:rsidRPr="00853565" w14:paraId="2DE9060C" w14:textId="77777777">
        <w:trPr>
          <w:cantSplit/>
        </w:trPr>
        <w:tc>
          <w:tcPr>
            <w:tcW w:w="2674" w:type="dxa"/>
            <w:shd w:val="clear" w:color="auto" w:fill="auto"/>
            <w:vAlign w:val="bottom"/>
          </w:tcPr>
          <w:p w14:paraId="034BFB58" w14:textId="77777777" w:rsidR="003654C1" w:rsidRPr="00853565" w:rsidRDefault="003654C1" w:rsidP="00F910E4">
            <w:pPr>
              <w:spacing w:before="86"/>
              <w:ind w:left="113"/>
            </w:pPr>
            <w:r w:rsidRPr="00853565">
              <w:rPr>
                <w:rFonts w:eastAsia="Symbol"/>
              </w:rPr>
              <w:t>Турция</w:t>
            </w:r>
          </w:p>
        </w:tc>
        <w:tc>
          <w:tcPr>
            <w:tcW w:w="1145" w:type="dxa"/>
            <w:tcBorders>
              <w:left w:val="single" w:sz="6" w:space="0" w:color="000000"/>
            </w:tcBorders>
            <w:shd w:val="clear" w:color="auto" w:fill="auto"/>
            <w:vAlign w:val="bottom"/>
          </w:tcPr>
          <w:p w14:paraId="14F6130C" w14:textId="021EBFAD" w:rsidR="003654C1" w:rsidRPr="00853565" w:rsidRDefault="003654C1" w:rsidP="00F910E4">
            <w:pPr>
              <w:snapToGrid w:val="0"/>
              <w:spacing w:before="86"/>
              <w:ind w:right="397"/>
              <w:jc w:val="right"/>
              <w:rPr>
                <w:rFonts w:eastAsia="Symbol"/>
              </w:rPr>
            </w:pPr>
            <w:r w:rsidRPr="00853565">
              <w:rPr>
                <w:rFonts w:eastAsia="Symbol"/>
              </w:rPr>
              <w:t>10,8</w:t>
            </w:r>
          </w:p>
        </w:tc>
        <w:tc>
          <w:tcPr>
            <w:tcW w:w="1144" w:type="dxa"/>
            <w:tcBorders>
              <w:left w:val="single" w:sz="6" w:space="0" w:color="000000"/>
            </w:tcBorders>
            <w:shd w:val="clear" w:color="auto" w:fill="auto"/>
            <w:vAlign w:val="bottom"/>
          </w:tcPr>
          <w:p w14:paraId="3F45700E" w14:textId="0FE071A9" w:rsidR="003654C1" w:rsidRPr="00853565" w:rsidRDefault="003654C1" w:rsidP="00E82DAD">
            <w:pPr>
              <w:snapToGrid w:val="0"/>
              <w:spacing w:before="86"/>
              <w:ind w:right="397"/>
              <w:jc w:val="right"/>
              <w:rPr>
                <w:rFonts w:eastAsia="Symbol"/>
              </w:rPr>
            </w:pPr>
            <w:r w:rsidRPr="00853565">
              <w:rPr>
                <w:rFonts w:eastAsia="Symbol"/>
              </w:rPr>
              <w:t>16,1</w:t>
            </w:r>
          </w:p>
        </w:tc>
        <w:tc>
          <w:tcPr>
            <w:tcW w:w="1144" w:type="dxa"/>
            <w:tcBorders>
              <w:left w:val="single" w:sz="6" w:space="0" w:color="000000"/>
            </w:tcBorders>
            <w:shd w:val="clear" w:color="auto" w:fill="auto"/>
            <w:vAlign w:val="bottom"/>
          </w:tcPr>
          <w:p w14:paraId="65E89882" w14:textId="17C45576" w:rsidR="003654C1" w:rsidRPr="00853565" w:rsidRDefault="003654C1" w:rsidP="00E82DAD">
            <w:pPr>
              <w:snapToGrid w:val="0"/>
              <w:spacing w:before="86"/>
              <w:ind w:right="397"/>
              <w:jc w:val="right"/>
              <w:rPr>
                <w:rFonts w:eastAsia="Symbol"/>
              </w:rPr>
            </w:pPr>
            <w:r w:rsidRPr="00853565">
              <w:rPr>
                <w:rFonts w:eastAsia="Symbol"/>
              </w:rPr>
              <w:t>17,2</w:t>
            </w:r>
          </w:p>
        </w:tc>
        <w:tc>
          <w:tcPr>
            <w:tcW w:w="1142" w:type="dxa"/>
            <w:tcBorders>
              <w:left w:val="single" w:sz="6" w:space="0" w:color="000000"/>
            </w:tcBorders>
            <w:shd w:val="clear" w:color="auto" w:fill="auto"/>
            <w:vAlign w:val="bottom"/>
          </w:tcPr>
          <w:p w14:paraId="272FA1BF" w14:textId="620F49EF" w:rsidR="003654C1" w:rsidRPr="00853565" w:rsidRDefault="003654C1" w:rsidP="00F910E4">
            <w:pPr>
              <w:snapToGrid w:val="0"/>
              <w:spacing w:before="86"/>
              <w:ind w:right="397"/>
              <w:jc w:val="right"/>
              <w:rPr>
                <w:rFonts w:eastAsia="Symbol"/>
              </w:rPr>
            </w:pPr>
            <w:r w:rsidRPr="00853565">
              <w:rPr>
                <w:rFonts w:eastAsia="Symbol"/>
              </w:rPr>
              <w:t>…</w:t>
            </w:r>
          </w:p>
        </w:tc>
        <w:tc>
          <w:tcPr>
            <w:tcW w:w="2673" w:type="dxa"/>
            <w:tcBorders>
              <w:left w:val="single" w:sz="6" w:space="0" w:color="000000"/>
            </w:tcBorders>
            <w:shd w:val="clear" w:color="auto" w:fill="auto"/>
            <w:vAlign w:val="bottom"/>
          </w:tcPr>
          <w:p w14:paraId="695CF327" w14:textId="77777777" w:rsidR="003654C1" w:rsidRPr="00853565" w:rsidRDefault="003654C1" w:rsidP="00F910E4">
            <w:pPr>
              <w:spacing w:before="86"/>
              <w:ind w:left="170"/>
            </w:pPr>
            <w:r w:rsidRPr="00853565">
              <w:rPr>
                <w:rFonts w:eastAsia="Symbol"/>
                <w:i/>
              </w:rPr>
              <w:t>Turkey</w:t>
            </w:r>
          </w:p>
        </w:tc>
      </w:tr>
      <w:tr w:rsidR="003654C1" w:rsidRPr="00853565" w14:paraId="5A8BC143" w14:textId="77777777">
        <w:trPr>
          <w:cantSplit/>
        </w:trPr>
        <w:tc>
          <w:tcPr>
            <w:tcW w:w="2674" w:type="dxa"/>
            <w:shd w:val="clear" w:color="auto" w:fill="auto"/>
            <w:vAlign w:val="bottom"/>
          </w:tcPr>
          <w:p w14:paraId="5F99BCE5" w14:textId="77777777" w:rsidR="003654C1" w:rsidRPr="00853565" w:rsidRDefault="003654C1" w:rsidP="00F910E4">
            <w:pPr>
              <w:spacing w:before="86"/>
              <w:ind w:left="113"/>
            </w:pPr>
            <w:r w:rsidRPr="00853565">
              <w:rPr>
                <w:rFonts w:eastAsia="Symbol"/>
              </w:rPr>
              <w:t>Япония</w:t>
            </w:r>
          </w:p>
        </w:tc>
        <w:tc>
          <w:tcPr>
            <w:tcW w:w="1145" w:type="dxa"/>
            <w:tcBorders>
              <w:left w:val="single" w:sz="6" w:space="0" w:color="000000"/>
            </w:tcBorders>
            <w:shd w:val="clear" w:color="auto" w:fill="auto"/>
            <w:vAlign w:val="bottom"/>
          </w:tcPr>
          <w:p w14:paraId="27F0826C" w14:textId="7764CB58" w:rsidR="003654C1" w:rsidRPr="00853565" w:rsidRDefault="003654C1" w:rsidP="00F910E4">
            <w:pPr>
              <w:snapToGrid w:val="0"/>
              <w:spacing w:before="86"/>
              <w:ind w:right="397"/>
              <w:jc w:val="right"/>
              <w:rPr>
                <w:rFonts w:eastAsia="Symbol"/>
              </w:rPr>
            </w:pPr>
            <w:r w:rsidRPr="00853565">
              <w:rPr>
                <w:rFonts w:eastAsia="Symbol"/>
              </w:rPr>
              <w:t>4,4</w:t>
            </w:r>
          </w:p>
        </w:tc>
        <w:tc>
          <w:tcPr>
            <w:tcW w:w="1144" w:type="dxa"/>
            <w:tcBorders>
              <w:left w:val="single" w:sz="6" w:space="0" w:color="000000"/>
            </w:tcBorders>
            <w:shd w:val="clear" w:color="auto" w:fill="auto"/>
            <w:vAlign w:val="bottom"/>
          </w:tcPr>
          <w:p w14:paraId="50C82BEB" w14:textId="712F99F5" w:rsidR="003654C1" w:rsidRPr="00853565" w:rsidRDefault="003654C1" w:rsidP="00E82DAD">
            <w:pPr>
              <w:snapToGrid w:val="0"/>
              <w:spacing w:before="86"/>
              <w:ind w:right="397"/>
              <w:jc w:val="right"/>
              <w:rPr>
                <w:rFonts w:eastAsia="Symbol"/>
              </w:rPr>
            </w:pPr>
            <w:r w:rsidRPr="00853565">
              <w:rPr>
                <w:rFonts w:eastAsia="Symbol"/>
              </w:rPr>
              <w:t>3,8</w:t>
            </w:r>
          </w:p>
        </w:tc>
        <w:tc>
          <w:tcPr>
            <w:tcW w:w="1144" w:type="dxa"/>
            <w:tcBorders>
              <w:left w:val="single" w:sz="6" w:space="0" w:color="000000"/>
            </w:tcBorders>
            <w:shd w:val="clear" w:color="auto" w:fill="auto"/>
            <w:vAlign w:val="bottom"/>
          </w:tcPr>
          <w:p w14:paraId="2A49C98A" w14:textId="0377C379" w:rsidR="003654C1" w:rsidRPr="00853565" w:rsidRDefault="003654C1" w:rsidP="00E82DAD">
            <w:pPr>
              <w:snapToGrid w:val="0"/>
              <w:spacing w:before="86"/>
              <w:ind w:right="397"/>
              <w:jc w:val="right"/>
              <w:rPr>
                <w:rFonts w:eastAsia="Symbol"/>
              </w:rPr>
            </w:pPr>
            <w:r w:rsidRPr="00853565">
              <w:rPr>
                <w:rFonts w:eastAsia="Symbol"/>
              </w:rPr>
              <w:t>3,8</w:t>
            </w:r>
          </w:p>
        </w:tc>
        <w:tc>
          <w:tcPr>
            <w:tcW w:w="1142" w:type="dxa"/>
            <w:tcBorders>
              <w:left w:val="single" w:sz="6" w:space="0" w:color="000000"/>
            </w:tcBorders>
            <w:shd w:val="clear" w:color="auto" w:fill="auto"/>
            <w:vAlign w:val="bottom"/>
          </w:tcPr>
          <w:p w14:paraId="6BC56D93" w14:textId="2492BE31" w:rsidR="003654C1" w:rsidRPr="00853565" w:rsidRDefault="003654C1" w:rsidP="00F910E4">
            <w:pPr>
              <w:snapToGrid w:val="0"/>
              <w:spacing w:before="86"/>
              <w:ind w:right="397"/>
              <w:jc w:val="right"/>
              <w:rPr>
                <w:rFonts w:eastAsia="Symbol"/>
              </w:rPr>
            </w:pPr>
            <w:r w:rsidRPr="00853565">
              <w:rPr>
                <w:rFonts w:eastAsia="Symbol"/>
              </w:rPr>
              <w:t>…</w:t>
            </w:r>
          </w:p>
        </w:tc>
        <w:tc>
          <w:tcPr>
            <w:tcW w:w="2673" w:type="dxa"/>
            <w:tcBorders>
              <w:left w:val="single" w:sz="6" w:space="0" w:color="000000"/>
            </w:tcBorders>
            <w:shd w:val="clear" w:color="auto" w:fill="auto"/>
            <w:vAlign w:val="bottom"/>
          </w:tcPr>
          <w:p w14:paraId="10099452" w14:textId="77777777" w:rsidR="003654C1" w:rsidRPr="00853565" w:rsidRDefault="003654C1" w:rsidP="00F910E4">
            <w:pPr>
              <w:spacing w:before="86"/>
              <w:ind w:left="170"/>
            </w:pPr>
            <w:r w:rsidRPr="00853565">
              <w:rPr>
                <w:rFonts w:eastAsia="Symbol"/>
                <w:i/>
              </w:rPr>
              <w:t>Japan</w:t>
            </w:r>
          </w:p>
        </w:tc>
      </w:tr>
    </w:tbl>
    <w:p w14:paraId="3E821F60" w14:textId="77777777" w:rsidR="00F910E4" w:rsidRPr="00853565" w:rsidRDefault="00F910E4">
      <w:pPr>
        <w:rPr>
          <w:lang w:val="en-US"/>
        </w:rPr>
      </w:pPr>
    </w:p>
    <w:p w14:paraId="20FA7F44" w14:textId="736DCED5" w:rsidR="00CD294A" w:rsidRPr="00853565" w:rsidRDefault="00CD294A" w:rsidP="00CD294A">
      <w:pPr>
        <w:pStyle w:val="19"/>
        <w:pageBreakBefore/>
        <w:spacing w:before="0" w:after="60"/>
        <w:jc w:val="right"/>
      </w:pPr>
      <w:r w:rsidRPr="00853565">
        <w:rPr>
          <w:rFonts w:ascii="Arial" w:eastAsia="Symbol" w:hAnsi="Arial" w:cs="Arial"/>
          <w:sz w:val="14"/>
          <w:szCs w:val="14"/>
        </w:rPr>
        <w:lastRenderedPageBreak/>
        <w:t xml:space="preserve">Продолжение табл. / </w:t>
      </w:r>
      <w:r w:rsidRPr="00853565">
        <w:rPr>
          <w:rFonts w:ascii="Arial" w:eastAsia="Symbol" w:hAnsi="Arial" w:cs="Arial"/>
          <w:i/>
          <w:sz w:val="14"/>
          <w:szCs w:val="14"/>
          <w:lang w:val="en-US"/>
        </w:rPr>
        <w:t>Continued table</w:t>
      </w:r>
      <w:r w:rsidRPr="00853565">
        <w:rPr>
          <w:rFonts w:ascii="Arial" w:eastAsia="Symbol" w:hAnsi="Arial" w:cs="Arial"/>
          <w:sz w:val="14"/>
          <w:szCs w:val="14"/>
        </w:rPr>
        <w:t xml:space="preserve"> </w:t>
      </w:r>
      <w:r w:rsidR="00693970" w:rsidRPr="00853565">
        <w:rPr>
          <w:rFonts w:ascii="Arial" w:eastAsia="Symbol" w:hAnsi="Arial" w:cs="Arial"/>
          <w:sz w:val="14"/>
          <w:szCs w:val="14"/>
        </w:rPr>
        <w:t>26.</w:t>
      </w:r>
      <w:r w:rsidRPr="00853565">
        <w:rPr>
          <w:rFonts w:ascii="Arial" w:eastAsia="Symbol" w:hAnsi="Arial" w:cs="Arial"/>
          <w:sz w:val="14"/>
          <w:szCs w:val="14"/>
        </w:rPr>
        <w:t>38</w:t>
      </w:r>
    </w:p>
    <w:tbl>
      <w:tblPr>
        <w:tblW w:w="9922" w:type="dxa"/>
        <w:tblLayout w:type="fixed"/>
        <w:tblCellMar>
          <w:left w:w="0" w:type="dxa"/>
          <w:right w:w="0" w:type="dxa"/>
        </w:tblCellMar>
        <w:tblLook w:val="0000" w:firstRow="0" w:lastRow="0" w:firstColumn="0" w:lastColumn="0" w:noHBand="0" w:noVBand="0"/>
      </w:tblPr>
      <w:tblGrid>
        <w:gridCol w:w="2674"/>
        <w:gridCol w:w="1145"/>
        <w:gridCol w:w="1144"/>
        <w:gridCol w:w="1144"/>
        <w:gridCol w:w="1142"/>
        <w:gridCol w:w="2673"/>
      </w:tblGrid>
      <w:tr w:rsidR="00853565" w:rsidRPr="00853565" w14:paraId="38E71D53" w14:textId="77777777" w:rsidTr="00C3034F">
        <w:trPr>
          <w:cantSplit/>
        </w:trPr>
        <w:tc>
          <w:tcPr>
            <w:tcW w:w="2674" w:type="dxa"/>
            <w:tcBorders>
              <w:top w:val="single" w:sz="6" w:space="0" w:color="000000"/>
              <w:bottom w:val="single" w:sz="6" w:space="0" w:color="000000"/>
            </w:tcBorders>
            <w:shd w:val="clear" w:color="auto" w:fill="auto"/>
            <w:vAlign w:val="bottom"/>
          </w:tcPr>
          <w:p w14:paraId="44F121EE" w14:textId="77777777" w:rsidR="00002445" w:rsidRPr="00853565" w:rsidRDefault="00002445" w:rsidP="00C3034F">
            <w:pPr>
              <w:snapToGrid w:val="0"/>
              <w:spacing w:before="60" w:after="60"/>
              <w:rPr>
                <w:rFonts w:eastAsia="Symbol"/>
                <w:lang w:val="en-US"/>
              </w:rPr>
            </w:pPr>
          </w:p>
        </w:tc>
        <w:tc>
          <w:tcPr>
            <w:tcW w:w="1145" w:type="dxa"/>
            <w:tcBorders>
              <w:top w:val="single" w:sz="6" w:space="0" w:color="000000"/>
              <w:left w:val="single" w:sz="6" w:space="0" w:color="000000"/>
              <w:bottom w:val="single" w:sz="6" w:space="0" w:color="000000"/>
            </w:tcBorders>
            <w:shd w:val="clear" w:color="auto" w:fill="auto"/>
          </w:tcPr>
          <w:p w14:paraId="71AF7336" w14:textId="77777777" w:rsidR="00002445" w:rsidRPr="00853565" w:rsidRDefault="00002445" w:rsidP="00C3034F">
            <w:pPr>
              <w:spacing w:before="60" w:after="60"/>
              <w:jc w:val="center"/>
            </w:pPr>
            <w:r w:rsidRPr="00853565">
              <w:rPr>
                <w:rFonts w:eastAsia="Symbol"/>
              </w:rPr>
              <w:t>2010</w:t>
            </w:r>
          </w:p>
        </w:tc>
        <w:tc>
          <w:tcPr>
            <w:tcW w:w="1144" w:type="dxa"/>
            <w:tcBorders>
              <w:top w:val="single" w:sz="6" w:space="0" w:color="000000"/>
              <w:left w:val="single" w:sz="6" w:space="0" w:color="000000"/>
              <w:bottom w:val="single" w:sz="6" w:space="0" w:color="000000"/>
            </w:tcBorders>
            <w:shd w:val="clear" w:color="auto" w:fill="auto"/>
          </w:tcPr>
          <w:p w14:paraId="72E3D0F4" w14:textId="3F8FE3D9" w:rsidR="00002445" w:rsidRPr="00853565" w:rsidRDefault="00002445" w:rsidP="00E82DAD">
            <w:pPr>
              <w:spacing w:before="60" w:after="60"/>
              <w:jc w:val="center"/>
            </w:pPr>
            <w:r w:rsidRPr="00853565">
              <w:t>2018</w:t>
            </w:r>
          </w:p>
        </w:tc>
        <w:tc>
          <w:tcPr>
            <w:tcW w:w="1144" w:type="dxa"/>
            <w:tcBorders>
              <w:top w:val="single" w:sz="6" w:space="0" w:color="000000"/>
              <w:left w:val="single" w:sz="6" w:space="0" w:color="000000"/>
              <w:bottom w:val="single" w:sz="6" w:space="0" w:color="000000"/>
            </w:tcBorders>
            <w:shd w:val="clear" w:color="auto" w:fill="auto"/>
          </w:tcPr>
          <w:p w14:paraId="28D4280A" w14:textId="0E24C33E" w:rsidR="00002445" w:rsidRPr="00853565" w:rsidRDefault="00002445" w:rsidP="00E82DAD">
            <w:pPr>
              <w:spacing w:before="60" w:after="60"/>
              <w:jc w:val="center"/>
            </w:pPr>
            <w:r w:rsidRPr="00853565">
              <w:t>2019</w:t>
            </w:r>
          </w:p>
        </w:tc>
        <w:tc>
          <w:tcPr>
            <w:tcW w:w="1142" w:type="dxa"/>
            <w:tcBorders>
              <w:top w:val="single" w:sz="6" w:space="0" w:color="000000"/>
              <w:left w:val="single" w:sz="6" w:space="0" w:color="000000"/>
              <w:bottom w:val="single" w:sz="6" w:space="0" w:color="000000"/>
            </w:tcBorders>
            <w:shd w:val="clear" w:color="auto" w:fill="auto"/>
          </w:tcPr>
          <w:p w14:paraId="6E10C3CC" w14:textId="3362D8F9" w:rsidR="00002445" w:rsidRPr="00853565" w:rsidRDefault="00002445" w:rsidP="00C3034F">
            <w:pPr>
              <w:spacing w:before="60" w:after="60"/>
              <w:jc w:val="center"/>
              <w:rPr>
                <w:lang w:val="en-US"/>
              </w:rPr>
            </w:pPr>
            <w:r w:rsidRPr="00853565">
              <w:rPr>
                <w:lang w:val="en-US"/>
              </w:rPr>
              <w:t>2020</w:t>
            </w:r>
          </w:p>
        </w:tc>
        <w:tc>
          <w:tcPr>
            <w:tcW w:w="2673" w:type="dxa"/>
            <w:tcBorders>
              <w:top w:val="single" w:sz="6" w:space="0" w:color="000000"/>
              <w:left w:val="single" w:sz="6" w:space="0" w:color="000000"/>
              <w:bottom w:val="single" w:sz="6" w:space="0" w:color="000000"/>
            </w:tcBorders>
            <w:shd w:val="clear" w:color="auto" w:fill="auto"/>
            <w:vAlign w:val="bottom"/>
          </w:tcPr>
          <w:p w14:paraId="143463D8" w14:textId="77777777" w:rsidR="00002445" w:rsidRPr="00853565" w:rsidRDefault="00002445" w:rsidP="00C3034F">
            <w:pPr>
              <w:snapToGrid w:val="0"/>
              <w:spacing w:before="60" w:after="60"/>
              <w:rPr>
                <w:rFonts w:eastAsia="Symbol"/>
              </w:rPr>
            </w:pPr>
          </w:p>
        </w:tc>
      </w:tr>
      <w:tr w:rsidR="00853565" w:rsidRPr="00853565" w14:paraId="4C4E5257" w14:textId="77777777">
        <w:trPr>
          <w:cantSplit/>
        </w:trPr>
        <w:tc>
          <w:tcPr>
            <w:tcW w:w="2674" w:type="dxa"/>
            <w:shd w:val="clear" w:color="auto" w:fill="auto"/>
            <w:vAlign w:val="bottom"/>
          </w:tcPr>
          <w:p w14:paraId="155CDA6A" w14:textId="77777777" w:rsidR="00002445" w:rsidRPr="00853565" w:rsidRDefault="00002445" w:rsidP="00467C2B">
            <w:pPr>
              <w:pStyle w:val="15"/>
              <w:spacing w:before="116"/>
              <w:jc w:val="center"/>
            </w:pPr>
            <w:r w:rsidRPr="00853565">
              <w:rPr>
                <w:rFonts w:eastAsia="Symbol"/>
                <w:b/>
                <w:bCs/>
              </w:rPr>
              <w:t>Свиньи</w:t>
            </w:r>
          </w:p>
        </w:tc>
        <w:tc>
          <w:tcPr>
            <w:tcW w:w="1145" w:type="dxa"/>
            <w:tcBorders>
              <w:left w:val="single" w:sz="6" w:space="0" w:color="000000"/>
            </w:tcBorders>
            <w:shd w:val="clear" w:color="auto" w:fill="auto"/>
            <w:vAlign w:val="bottom"/>
          </w:tcPr>
          <w:p w14:paraId="2633BF25" w14:textId="77777777" w:rsidR="00002445" w:rsidRPr="00853565" w:rsidRDefault="00002445" w:rsidP="00467C2B">
            <w:pPr>
              <w:snapToGrid w:val="0"/>
              <w:spacing w:before="116"/>
              <w:ind w:right="397"/>
              <w:jc w:val="right"/>
              <w:rPr>
                <w:rFonts w:eastAsia="Symbol"/>
              </w:rPr>
            </w:pPr>
          </w:p>
        </w:tc>
        <w:tc>
          <w:tcPr>
            <w:tcW w:w="1144" w:type="dxa"/>
            <w:tcBorders>
              <w:left w:val="single" w:sz="6" w:space="0" w:color="000000"/>
            </w:tcBorders>
            <w:shd w:val="clear" w:color="auto" w:fill="auto"/>
            <w:vAlign w:val="bottom"/>
          </w:tcPr>
          <w:p w14:paraId="2A38AF7B" w14:textId="77777777" w:rsidR="00002445" w:rsidRPr="00853565" w:rsidRDefault="00002445" w:rsidP="00E82DAD">
            <w:pPr>
              <w:snapToGrid w:val="0"/>
              <w:spacing w:before="116"/>
              <w:ind w:right="397"/>
              <w:jc w:val="right"/>
              <w:rPr>
                <w:rFonts w:eastAsia="Symbol"/>
              </w:rPr>
            </w:pPr>
          </w:p>
        </w:tc>
        <w:tc>
          <w:tcPr>
            <w:tcW w:w="1144" w:type="dxa"/>
            <w:tcBorders>
              <w:left w:val="single" w:sz="6" w:space="0" w:color="000000"/>
            </w:tcBorders>
            <w:shd w:val="clear" w:color="auto" w:fill="auto"/>
            <w:vAlign w:val="bottom"/>
          </w:tcPr>
          <w:p w14:paraId="5BB0CEA2" w14:textId="77777777" w:rsidR="00002445" w:rsidRPr="00853565" w:rsidRDefault="00002445" w:rsidP="00E82DAD">
            <w:pPr>
              <w:snapToGrid w:val="0"/>
              <w:spacing w:before="116"/>
              <w:ind w:right="397"/>
              <w:jc w:val="right"/>
              <w:rPr>
                <w:rFonts w:eastAsia="Symbol"/>
              </w:rPr>
            </w:pPr>
          </w:p>
        </w:tc>
        <w:tc>
          <w:tcPr>
            <w:tcW w:w="1142" w:type="dxa"/>
            <w:tcBorders>
              <w:left w:val="single" w:sz="6" w:space="0" w:color="000000"/>
            </w:tcBorders>
            <w:shd w:val="clear" w:color="auto" w:fill="auto"/>
            <w:vAlign w:val="bottom"/>
          </w:tcPr>
          <w:p w14:paraId="28F40B99" w14:textId="77777777" w:rsidR="00002445" w:rsidRPr="00853565" w:rsidRDefault="00002445" w:rsidP="00467C2B">
            <w:pPr>
              <w:snapToGrid w:val="0"/>
              <w:spacing w:before="116"/>
              <w:ind w:right="397"/>
              <w:jc w:val="right"/>
              <w:rPr>
                <w:rFonts w:eastAsia="Symbol"/>
              </w:rPr>
            </w:pPr>
          </w:p>
        </w:tc>
        <w:tc>
          <w:tcPr>
            <w:tcW w:w="2673" w:type="dxa"/>
            <w:tcBorders>
              <w:left w:val="single" w:sz="6" w:space="0" w:color="000000"/>
            </w:tcBorders>
            <w:shd w:val="clear" w:color="auto" w:fill="auto"/>
            <w:vAlign w:val="bottom"/>
          </w:tcPr>
          <w:p w14:paraId="356DB1E4" w14:textId="77777777" w:rsidR="00002445" w:rsidRPr="00853565" w:rsidRDefault="00002445" w:rsidP="00467C2B">
            <w:pPr>
              <w:pStyle w:val="15"/>
              <w:spacing w:before="116"/>
              <w:jc w:val="center"/>
            </w:pPr>
            <w:r w:rsidRPr="00853565">
              <w:rPr>
                <w:rStyle w:val="hps"/>
                <w:rFonts w:eastAsia="Symbol"/>
                <w:b/>
                <w:i/>
                <w:lang w:val="en"/>
              </w:rPr>
              <w:t>Pigs</w:t>
            </w:r>
          </w:p>
        </w:tc>
      </w:tr>
      <w:tr w:rsidR="00853565" w:rsidRPr="00853565" w14:paraId="0D6C3C44" w14:textId="77777777">
        <w:trPr>
          <w:cantSplit/>
        </w:trPr>
        <w:tc>
          <w:tcPr>
            <w:tcW w:w="2674" w:type="dxa"/>
            <w:shd w:val="clear" w:color="auto" w:fill="auto"/>
            <w:vAlign w:val="bottom"/>
          </w:tcPr>
          <w:p w14:paraId="73B9BDA0" w14:textId="6D7C03F5" w:rsidR="00002445" w:rsidRPr="00853565" w:rsidRDefault="00002445" w:rsidP="001555BF">
            <w:pPr>
              <w:spacing w:before="116"/>
              <w:rPr>
                <w:vertAlign w:val="superscript"/>
              </w:rPr>
            </w:pPr>
            <w:r w:rsidRPr="00853565">
              <w:rPr>
                <w:rFonts w:eastAsia="Symbol"/>
                <w:b/>
                <w:bCs/>
              </w:rPr>
              <w:t>Россия</w:t>
            </w:r>
          </w:p>
        </w:tc>
        <w:tc>
          <w:tcPr>
            <w:tcW w:w="1145" w:type="dxa"/>
            <w:tcBorders>
              <w:left w:val="single" w:sz="6" w:space="0" w:color="000000"/>
            </w:tcBorders>
            <w:shd w:val="clear" w:color="auto" w:fill="auto"/>
            <w:vAlign w:val="bottom"/>
          </w:tcPr>
          <w:p w14:paraId="37ACA427" w14:textId="77777777" w:rsidR="00002445" w:rsidRPr="00853565" w:rsidRDefault="00002445" w:rsidP="00467C2B">
            <w:pPr>
              <w:snapToGrid w:val="0"/>
              <w:spacing w:before="116"/>
              <w:ind w:right="397"/>
              <w:jc w:val="right"/>
              <w:rPr>
                <w:rFonts w:eastAsia="Symbol"/>
              </w:rPr>
            </w:pPr>
            <w:r w:rsidRPr="00853565">
              <w:rPr>
                <w:rFonts w:eastAsia="Symbol"/>
              </w:rPr>
              <w:t>17,3</w:t>
            </w:r>
          </w:p>
        </w:tc>
        <w:tc>
          <w:tcPr>
            <w:tcW w:w="1144" w:type="dxa"/>
            <w:tcBorders>
              <w:left w:val="single" w:sz="6" w:space="0" w:color="000000"/>
            </w:tcBorders>
            <w:shd w:val="clear" w:color="auto" w:fill="auto"/>
            <w:vAlign w:val="bottom"/>
          </w:tcPr>
          <w:p w14:paraId="75223DE9" w14:textId="3F441802" w:rsidR="00002445" w:rsidRPr="00853565" w:rsidRDefault="00002445" w:rsidP="00E82DAD">
            <w:pPr>
              <w:snapToGrid w:val="0"/>
              <w:spacing w:before="116"/>
              <w:ind w:right="397"/>
              <w:jc w:val="right"/>
              <w:rPr>
                <w:rFonts w:eastAsia="Symbol"/>
              </w:rPr>
            </w:pPr>
            <w:r w:rsidRPr="00853565">
              <w:rPr>
                <w:rFonts w:eastAsia="Symbol"/>
              </w:rPr>
              <w:t>23,7</w:t>
            </w:r>
          </w:p>
        </w:tc>
        <w:tc>
          <w:tcPr>
            <w:tcW w:w="1144" w:type="dxa"/>
            <w:tcBorders>
              <w:left w:val="single" w:sz="6" w:space="0" w:color="000000"/>
            </w:tcBorders>
            <w:shd w:val="clear" w:color="auto" w:fill="auto"/>
            <w:vAlign w:val="bottom"/>
          </w:tcPr>
          <w:p w14:paraId="3DAE1A5E" w14:textId="3259CB89" w:rsidR="00002445" w:rsidRPr="00853565" w:rsidRDefault="00002445" w:rsidP="00E82DAD">
            <w:pPr>
              <w:snapToGrid w:val="0"/>
              <w:spacing w:before="116"/>
              <w:ind w:right="397"/>
              <w:jc w:val="right"/>
              <w:rPr>
                <w:rFonts w:eastAsia="Symbol"/>
              </w:rPr>
            </w:pPr>
            <w:r w:rsidRPr="00853565">
              <w:rPr>
                <w:rFonts w:eastAsia="Symbol"/>
              </w:rPr>
              <w:t>25,2</w:t>
            </w:r>
          </w:p>
        </w:tc>
        <w:tc>
          <w:tcPr>
            <w:tcW w:w="1142" w:type="dxa"/>
            <w:tcBorders>
              <w:left w:val="single" w:sz="6" w:space="0" w:color="000000"/>
            </w:tcBorders>
            <w:shd w:val="clear" w:color="auto" w:fill="auto"/>
            <w:vAlign w:val="bottom"/>
          </w:tcPr>
          <w:p w14:paraId="5B365267" w14:textId="05732A24" w:rsidR="00002445" w:rsidRPr="00853565" w:rsidRDefault="00C06E24" w:rsidP="00467C2B">
            <w:pPr>
              <w:snapToGrid w:val="0"/>
              <w:spacing w:before="116"/>
              <w:ind w:right="397"/>
              <w:jc w:val="right"/>
              <w:rPr>
                <w:rFonts w:eastAsia="Symbol"/>
              </w:rPr>
            </w:pPr>
            <w:r w:rsidRPr="00853565">
              <w:rPr>
                <w:rFonts w:eastAsia="Symbol"/>
              </w:rPr>
              <w:t>25,9</w:t>
            </w:r>
          </w:p>
        </w:tc>
        <w:tc>
          <w:tcPr>
            <w:tcW w:w="2673" w:type="dxa"/>
            <w:tcBorders>
              <w:left w:val="single" w:sz="6" w:space="0" w:color="000000"/>
            </w:tcBorders>
            <w:shd w:val="clear" w:color="auto" w:fill="auto"/>
            <w:vAlign w:val="bottom"/>
          </w:tcPr>
          <w:p w14:paraId="4E04137B" w14:textId="1C82346C" w:rsidR="00002445" w:rsidRPr="00853565" w:rsidRDefault="00002445" w:rsidP="001555BF">
            <w:pPr>
              <w:pStyle w:val="15"/>
              <w:spacing w:before="116"/>
              <w:ind w:left="57"/>
              <w:rPr>
                <w:vertAlign w:val="superscript"/>
              </w:rPr>
            </w:pPr>
            <w:r w:rsidRPr="00853565">
              <w:rPr>
                <w:rFonts w:eastAsia="Symbol"/>
                <w:b/>
                <w:i/>
              </w:rPr>
              <w:t>Russia</w:t>
            </w:r>
          </w:p>
        </w:tc>
      </w:tr>
      <w:tr w:rsidR="00853565" w:rsidRPr="00853565" w14:paraId="67E34253" w14:textId="77777777">
        <w:trPr>
          <w:cantSplit/>
        </w:trPr>
        <w:tc>
          <w:tcPr>
            <w:tcW w:w="2674" w:type="dxa"/>
            <w:shd w:val="clear" w:color="auto" w:fill="auto"/>
            <w:vAlign w:val="bottom"/>
          </w:tcPr>
          <w:p w14:paraId="0C50A35F" w14:textId="77777777" w:rsidR="00002445" w:rsidRPr="00853565" w:rsidRDefault="00002445" w:rsidP="00467C2B">
            <w:pPr>
              <w:spacing w:before="116"/>
            </w:pPr>
            <w:r w:rsidRPr="00853565">
              <w:rPr>
                <w:rFonts w:eastAsia="Symbol"/>
                <w:b/>
                <w:bCs/>
              </w:rPr>
              <w:t>Страны СНГ</w:t>
            </w:r>
          </w:p>
        </w:tc>
        <w:tc>
          <w:tcPr>
            <w:tcW w:w="1145" w:type="dxa"/>
            <w:tcBorders>
              <w:left w:val="single" w:sz="6" w:space="0" w:color="000000"/>
            </w:tcBorders>
            <w:shd w:val="clear" w:color="auto" w:fill="auto"/>
            <w:vAlign w:val="bottom"/>
          </w:tcPr>
          <w:p w14:paraId="0C981C80" w14:textId="77777777" w:rsidR="00002445" w:rsidRPr="00853565" w:rsidRDefault="00002445" w:rsidP="00467C2B">
            <w:pPr>
              <w:snapToGrid w:val="0"/>
              <w:spacing w:before="116"/>
              <w:ind w:right="397"/>
              <w:jc w:val="right"/>
              <w:rPr>
                <w:rFonts w:eastAsia="Symbol"/>
              </w:rPr>
            </w:pPr>
          </w:p>
        </w:tc>
        <w:tc>
          <w:tcPr>
            <w:tcW w:w="1144" w:type="dxa"/>
            <w:tcBorders>
              <w:left w:val="single" w:sz="6" w:space="0" w:color="000000"/>
            </w:tcBorders>
            <w:shd w:val="clear" w:color="auto" w:fill="auto"/>
            <w:vAlign w:val="bottom"/>
          </w:tcPr>
          <w:p w14:paraId="428A1BB0" w14:textId="77777777" w:rsidR="00002445" w:rsidRPr="00853565" w:rsidRDefault="00002445" w:rsidP="00E82DAD">
            <w:pPr>
              <w:snapToGrid w:val="0"/>
              <w:spacing w:before="116"/>
              <w:ind w:right="397"/>
              <w:jc w:val="right"/>
              <w:rPr>
                <w:rFonts w:eastAsia="Symbol"/>
              </w:rPr>
            </w:pPr>
          </w:p>
        </w:tc>
        <w:tc>
          <w:tcPr>
            <w:tcW w:w="1144" w:type="dxa"/>
            <w:tcBorders>
              <w:left w:val="single" w:sz="6" w:space="0" w:color="000000"/>
            </w:tcBorders>
            <w:shd w:val="clear" w:color="auto" w:fill="auto"/>
            <w:vAlign w:val="bottom"/>
          </w:tcPr>
          <w:p w14:paraId="475509D3" w14:textId="77777777" w:rsidR="00002445" w:rsidRPr="00853565" w:rsidRDefault="00002445" w:rsidP="00E82DAD">
            <w:pPr>
              <w:snapToGrid w:val="0"/>
              <w:spacing w:before="116"/>
              <w:ind w:right="397"/>
              <w:jc w:val="right"/>
              <w:rPr>
                <w:rFonts w:eastAsia="Symbol"/>
              </w:rPr>
            </w:pPr>
          </w:p>
        </w:tc>
        <w:tc>
          <w:tcPr>
            <w:tcW w:w="1142" w:type="dxa"/>
            <w:tcBorders>
              <w:left w:val="single" w:sz="6" w:space="0" w:color="000000"/>
            </w:tcBorders>
            <w:shd w:val="clear" w:color="auto" w:fill="auto"/>
            <w:vAlign w:val="bottom"/>
          </w:tcPr>
          <w:p w14:paraId="2466CA28" w14:textId="77777777" w:rsidR="00002445" w:rsidRPr="00853565" w:rsidRDefault="00002445" w:rsidP="00467C2B">
            <w:pPr>
              <w:snapToGrid w:val="0"/>
              <w:spacing w:before="116"/>
              <w:ind w:right="397"/>
              <w:jc w:val="right"/>
              <w:rPr>
                <w:rFonts w:eastAsia="Symbol"/>
              </w:rPr>
            </w:pPr>
          </w:p>
        </w:tc>
        <w:tc>
          <w:tcPr>
            <w:tcW w:w="2673" w:type="dxa"/>
            <w:tcBorders>
              <w:left w:val="single" w:sz="6" w:space="0" w:color="000000"/>
            </w:tcBorders>
            <w:shd w:val="clear" w:color="auto" w:fill="auto"/>
            <w:vAlign w:val="bottom"/>
          </w:tcPr>
          <w:p w14:paraId="16662698" w14:textId="77777777" w:rsidR="00002445" w:rsidRPr="00853565" w:rsidRDefault="00002445" w:rsidP="00467C2B">
            <w:pPr>
              <w:spacing w:before="116"/>
              <w:ind w:left="57"/>
            </w:pPr>
            <w:r w:rsidRPr="00853565">
              <w:rPr>
                <w:rFonts w:eastAsia="Symbol"/>
                <w:b/>
                <w:i/>
              </w:rPr>
              <w:t>CIS countries</w:t>
            </w:r>
          </w:p>
        </w:tc>
      </w:tr>
      <w:tr w:rsidR="00853565" w:rsidRPr="00853565" w14:paraId="71CFA78A" w14:textId="77777777">
        <w:trPr>
          <w:cantSplit/>
        </w:trPr>
        <w:tc>
          <w:tcPr>
            <w:tcW w:w="2674" w:type="dxa"/>
            <w:shd w:val="clear" w:color="auto" w:fill="auto"/>
            <w:vAlign w:val="bottom"/>
          </w:tcPr>
          <w:p w14:paraId="14745155" w14:textId="77777777" w:rsidR="00002445" w:rsidRPr="00853565" w:rsidRDefault="00002445" w:rsidP="00467C2B">
            <w:pPr>
              <w:spacing w:before="116"/>
              <w:ind w:left="340"/>
            </w:pPr>
            <w:r w:rsidRPr="00853565">
              <w:rPr>
                <w:rFonts w:eastAsia="Symbol"/>
              </w:rPr>
              <w:t>из них:</w:t>
            </w:r>
          </w:p>
        </w:tc>
        <w:tc>
          <w:tcPr>
            <w:tcW w:w="1145" w:type="dxa"/>
            <w:tcBorders>
              <w:left w:val="single" w:sz="6" w:space="0" w:color="000000"/>
            </w:tcBorders>
            <w:shd w:val="clear" w:color="auto" w:fill="auto"/>
            <w:vAlign w:val="bottom"/>
          </w:tcPr>
          <w:p w14:paraId="4D60E1ED" w14:textId="77777777" w:rsidR="00002445" w:rsidRPr="00853565" w:rsidRDefault="00002445" w:rsidP="00467C2B">
            <w:pPr>
              <w:snapToGrid w:val="0"/>
              <w:spacing w:before="116"/>
              <w:ind w:right="397"/>
              <w:jc w:val="right"/>
              <w:rPr>
                <w:rFonts w:eastAsia="Symbol"/>
              </w:rPr>
            </w:pPr>
          </w:p>
        </w:tc>
        <w:tc>
          <w:tcPr>
            <w:tcW w:w="1144" w:type="dxa"/>
            <w:tcBorders>
              <w:left w:val="single" w:sz="6" w:space="0" w:color="000000"/>
            </w:tcBorders>
            <w:shd w:val="clear" w:color="auto" w:fill="auto"/>
            <w:vAlign w:val="bottom"/>
          </w:tcPr>
          <w:p w14:paraId="18C815D8" w14:textId="77777777" w:rsidR="00002445" w:rsidRPr="00853565" w:rsidRDefault="00002445" w:rsidP="00E82DAD">
            <w:pPr>
              <w:snapToGrid w:val="0"/>
              <w:spacing w:before="116"/>
              <w:ind w:right="397"/>
              <w:jc w:val="right"/>
              <w:rPr>
                <w:rFonts w:eastAsia="Symbol"/>
              </w:rPr>
            </w:pPr>
          </w:p>
        </w:tc>
        <w:tc>
          <w:tcPr>
            <w:tcW w:w="1144" w:type="dxa"/>
            <w:tcBorders>
              <w:left w:val="single" w:sz="6" w:space="0" w:color="000000"/>
            </w:tcBorders>
            <w:shd w:val="clear" w:color="auto" w:fill="auto"/>
            <w:vAlign w:val="bottom"/>
          </w:tcPr>
          <w:p w14:paraId="4EFAC3A7" w14:textId="77777777" w:rsidR="00002445" w:rsidRPr="00853565" w:rsidRDefault="00002445" w:rsidP="00E82DAD">
            <w:pPr>
              <w:snapToGrid w:val="0"/>
              <w:spacing w:before="116"/>
              <w:ind w:right="397"/>
              <w:jc w:val="right"/>
              <w:rPr>
                <w:rFonts w:eastAsia="Symbol"/>
              </w:rPr>
            </w:pPr>
          </w:p>
        </w:tc>
        <w:tc>
          <w:tcPr>
            <w:tcW w:w="1142" w:type="dxa"/>
            <w:tcBorders>
              <w:left w:val="single" w:sz="6" w:space="0" w:color="000000"/>
            </w:tcBorders>
            <w:shd w:val="clear" w:color="auto" w:fill="auto"/>
            <w:vAlign w:val="bottom"/>
          </w:tcPr>
          <w:p w14:paraId="0530C2C0" w14:textId="77777777" w:rsidR="00002445" w:rsidRPr="00853565" w:rsidRDefault="00002445" w:rsidP="00467C2B">
            <w:pPr>
              <w:snapToGrid w:val="0"/>
              <w:spacing w:before="116"/>
              <w:ind w:right="397"/>
              <w:jc w:val="right"/>
              <w:rPr>
                <w:rFonts w:eastAsia="Symbol"/>
              </w:rPr>
            </w:pPr>
          </w:p>
        </w:tc>
        <w:tc>
          <w:tcPr>
            <w:tcW w:w="2673" w:type="dxa"/>
            <w:tcBorders>
              <w:left w:val="single" w:sz="6" w:space="0" w:color="000000"/>
            </w:tcBorders>
            <w:shd w:val="clear" w:color="auto" w:fill="auto"/>
            <w:vAlign w:val="bottom"/>
          </w:tcPr>
          <w:p w14:paraId="3AABF480" w14:textId="77777777" w:rsidR="00002445" w:rsidRPr="00853565" w:rsidRDefault="00002445" w:rsidP="00467C2B">
            <w:pPr>
              <w:spacing w:before="116"/>
              <w:ind w:left="340"/>
            </w:pPr>
            <w:r w:rsidRPr="00853565">
              <w:rPr>
                <w:rFonts w:eastAsia="Symbol"/>
                <w:i/>
              </w:rPr>
              <w:t>of which:</w:t>
            </w:r>
          </w:p>
        </w:tc>
      </w:tr>
      <w:tr w:rsidR="00853565" w:rsidRPr="00853565" w14:paraId="2D897447" w14:textId="77777777">
        <w:trPr>
          <w:cantSplit/>
          <w:trHeight w:val="66"/>
        </w:trPr>
        <w:tc>
          <w:tcPr>
            <w:tcW w:w="2674" w:type="dxa"/>
            <w:shd w:val="clear" w:color="auto" w:fill="auto"/>
            <w:vAlign w:val="bottom"/>
          </w:tcPr>
          <w:p w14:paraId="465B5F8E" w14:textId="77777777" w:rsidR="00E44FBA" w:rsidRPr="00853565" w:rsidRDefault="00E44FBA" w:rsidP="00467C2B">
            <w:pPr>
              <w:spacing w:before="116"/>
              <w:ind w:left="113"/>
            </w:pPr>
            <w:r w:rsidRPr="00853565">
              <w:rPr>
                <w:rFonts w:eastAsia="Symbol"/>
              </w:rPr>
              <w:t>Азербайджан</w:t>
            </w:r>
          </w:p>
        </w:tc>
        <w:tc>
          <w:tcPr>
            <w:tcW w:w="1145" w:type="dxa"/>
            <w:tcBorders>
              <w:left w:val="single" w:sz="6" w:space="0" w:color="000000"/>
            </w:tcBorders>
            <w:shd w:val="clear" w:color="auto" w:fill="auto"/>
            <w:vAlign w:val="bottom"/>
          </w:tcPr>
          <w:p w14:paraId="3A6D9F55" w14:textId="68A60180" w:rsidR="00E44FBA" w:rsidRPr="00853565" w:rsidRDefault="00E44FBA" w:rsidP="00467C2B">
            <w:pPr>
              <w:snapToGrid w:val="0"/>
              <w:spacing w:before="116"/>
              <w:ind w:right="397"/>
              <w:jc w:val="right"/>
              <w:rPr>
                <w:rFonts w:eastAsia="Symbol"/>
              </w:rPr>
            </w:pPr>
            <w:r w:rsidRPr="00853565">
              <w:rPr>
                <w:rFonts w:eastAsia="Symbol"/>
              </w:rPr>
              <w:t>0,01</w:t>
            </w:r>
          </w:p>
        </w:tc>
        <w:tc>
          <w:tcPr>
            <w:tcW w:w="1144" w:type="dxa"/>
            <w:tcBorders>
              <w:left w:val="single" w:sz="6" w:space="0" w:color="000000"/>
            </w:tcBorders>
            <w:shd w:val="clear" w:color="auto" w:fill="auto"/>
            <w:vAlign w:val="bottom"/>
          </w:tcPr>
          <w:p w14:paraId="1A864411" w14:textId="330B5DB9" w:rsidR="00E44FBA" w:rsidRPr="00853565" w:rsidRDefault="00E44FBA" w:rsidP="00E82DAD">
            <w:pPr>
              <w:snapToGrid w:val="0"/>
              <w:spacing w:before="116"/>
              <w:ind w:right="397"/>
              <w:jc w:val="right"/>
              <w:rPr>
                <w:rFonts w:eastAsia="Symbol"/>
              </w:rPr>
            </w:pPr>
            <w:r w:rsidRPr="00853565">
              <w:rPr>
                <w:rFonts w:eastAsia="Symbol"/>
              </w:rPr>
              <w:t>0,01</w:t>
            </w:r>
          </w:p>
        </w:tc>
        <w:tc>
          <w:tcPr>
            <w:tcW w:w="1144" w:type="dxa"/>
            <w:tcBorders>
              <w:left w:val="single" w:sz="6" w:space="0" w:color="000000"/>
            </w:tcBorders>
            <w:shd w:val="clear" w:color="auto" w:fill="auto"/>
            <w:vAlign w:val="bottom"/>
          </w:tcPr>
          <w:p w14:paraId="2BEDFEE4" w14:textId="5544F74B" w:rsidR="00E44FBA" w:rsidRPr="00853565" w:rsidRDefault="00E44FBA" w:rsidP="00E82DAD">
            <w:pPr>
              <w:snapToGrid w:val="0"/>
              <w:spacing w:before="116"/>
              <w:ind w:right="397"/>
              <w:jc w:val="right"/>
              <w:rPr>
                <w:rFonts w:eastAsia="Symbol"/>
              </w:rPr>
            </w:pPr>
            <w:r w:rsidRPr="00853565">
              <w:rPr>
                <w:rFonts w:eastAsia="Symbol"/>
              </w:rPr>
              <w:t>0,01</w:t>
            </w:r>
          </w:p>
        </w:tc>
        <w:tc>
          <w:tcPr>
            <w:tcW w:w="1142" w:type="dxa"/>
            <w:tcBorders>
              <w:left w:val="single" w:sz="6" w:space="0" w:color="000000"/>
            </w:tcBorders>
            <w:shd w:val="clear" w:color="auto" w:fill="auto"/>
            <w:vAlign w:val="bottom"/>
          </w:tcPr>
          <w:p w14:paraId="64584BF0" w14:textId="51CFE890" w:rsidR="00E44FBA" w:rsidRPr="00853565" w:rsidRDefault="00E44FBA" w:rsidP="00467C2B">
            <w:pPr>
              <w:snapToGrid w:val="0"/>
              <w:spacing w:before="116"/>
              <w:ind w:right="397"/>
              <w:jc w:val="right"/>
              <w:rPr>
                <w:rFonts w:eastAsia="Symbol"/>
              </w:rPr>
            </w:pPr>
            <w:r w:rsidRPr="00853565">
              <w:rPr>
                <w:rFonts w:eastAsia="Symbol"/>
              </w:rPr>
              <w:t>0,01</w:t>
            </w:r>
          </w:p>
        </w:tc>
        <w:tc>
          <w:tcPr>
            <w:tcW w:w="2673" w:type="dxa"/>
            <w:tcBorders>
              <w:left w:val="single" w:sz="6" w:space="0" w:color="000000"/>
            </w:tcBorders>
            <w:shd w:val="clear" w:color="auto" w:fill="auto"/>
            <w:vAlign w:val="bottom"/>
          </w:tcPr>
          <w:p w14:paraId="2A663199" w14:textId="77777777" w:rsidR="00E44FBA" w:rsidRPr="00853565" w:rsidRDefault="00E44FBA" w:rsidP="00467C2B">
            <w:pPr>
              <w:pStyle w:val="15"/>
              <w:spacing w:before="116"/>
              <w:ind w:left="170"/>
            </w:pPr>
            <w:r w:rsidRPr="00853565">
              <w:rPr>
                <w:rFonts w:eastAsia="Symbol"/>
                <w:i/>
              </w:rPr>
              <w:t>Azerba</w:t>
            </w:r>
            <w:r w:rsidRPr="00853565">
              <w:rPr>
                <w:rFonts w:eastAsia="Symbol"/>
                <w:i/>
                <w:lang w:val="en-US"/>
              </w:rPr>
              <w:t>i</w:t>
            </w:r>
            <w:r w:rsidRPr="00853565">
              <w:rPr>
                <w:rFonts w:eastAsia="Symbol"/>
                <w:i/>
              </w:rPr>
              <w:t>jan</w:t>
            </w:r>
          </w:p>
        </w:tc>
      </w:tr>
      <w:tr w:rsidR="00853565" w:rsidRPr="00853565" w14:paraId="43C4C620" w14:textId="77777777">
        <w:trPr>
          <w:cantSplit/>
        </w:trPr>
        <w:tc>
          <w:tcPr>
            <w:tcW w:w="2674" w:type="dxa"/>
            <w:shd w:val="clear" w:color="auto" w:fill="auto"/>
            <w:vAlign w:val="bottom"/>
          </w:tcPr>
          <w:p w14:paraId="0D3E9C64" w14:textId="77777777" w:rsidR="00E44FBA" w:rsidRPr="00853565" w:rsidRDefault="00E44FBA" w:rsidP="00467C2B">
            <w:pPr>
              <w:spacing w:before="116"/>
              <w:ind w:left="113"/>
            </w:pPr>
            <w:r w:rsidRPr="00853565">
              <w:rPr>
                <w:rFonts w:eastAsia="Symbol"/>
              </w:rPr>
              <w:t>Армения</w:t>
            </w:r>
          </w:p>
        </w:tc>
        <w:tc>
          <w:tcPr>
            <w:tcW w:w="1145" w:type="dxa"/>
            <w:tcBorders>
              <w:left w:val="single" w:sz="6" w:space="0" w:color="000000"/>
            </w:tcBorders>
            <w:shd w:val="clear" w:color="auto" w:fill="auto"/>
            <w:vAlign w:val="bottom"/>
          </w:tcPr>
          <w:p w14:paraId="36025E94" w14:textId="6708D558" w:rsidR="00E44FBA" w:rsidRPr="00853565" w:rsidRDefault="00E44FBA" w:rsidP="00467C2B">
            <w:pPr>
              <w:snapToGrid w:val="0"/>
              <w:spacing w:before="116"/>
              <w:ind w:right="397"/>
              <w:jc w:val="right"/>
              <w:rPr>
                <w:rFonts w:eastAsia="Symbol"/>
              </w:rPr>
            </w:pPr>
            <w:r w:rsidRPr="00853565">
              <w:rPr>
                <w:rFonts w:eastAsia="Symbol"/>
              </w:rPr>
              <w:t>0,1</w:t>
            </w:r>
          </w:p>
        </w:tc>
        <w:tc>
          <w:tcPr>
            <w:tcW w:w="1144" w:type="dxa"/>
            <w:tcBorders>
              <w:left w:val="single" w:sz="6" w:space="0" w:color="000000"/>
            </w:tcBorders>
            <w:shd w:val="clear" w:color="auto" w:fill="auto"/>
            <w:vAlign w:val="bottom"/>
          </w:tcPr>
          <w:p w14:paraId="13F31ABA" w14:textId="2AC20F5C" w:rsidR="00E44FBA" w:rsidRPr="00853565" w:rsidRDefault="00E44FBA" w:rsidP="00E82DAD">
            <w:pPr>
              <w:snapToGrid w:val="0"/>
              <w:spacing w:before="116"/>
              <w:ind w:right="397"/>
              <w:jc w:val="right"/>
              <w:rPr>
                <w:rFonts w:eastAsia="Symbol"/>
              </w:rPr>
            </w:pPr>
            <w:r w:rsidRPr="00853565">
              <w:rPr>
                <w:rFonts w:eastAsia="Symbol"/>
              </w:rPr>
              <w:t>0,2</w:t>
            </w:r>
          </w:p>
        </w:tc>
        <w:tc>
          <w:tcPr>
            <w:tcW w:w="1144" w:type="dxa"/>
            <w:tcBorders>
              <w:left w:val="single" w:sz="6" w:space="0" w:color="000000"/>
            </w:tcBorders>
            <w:shd w:val="clear" w:color="auto" w:fill="auto"/>
            <w:vAlign w:val="bottom"/>
          </w:tcPr>
          <w:p w14:paraId="70550591" w14:textId="6D8F9ABB" w:rsidR="00E44FBA" w:rsidRPr="00853565" w:rsidRDefault="00E44FBA" w:rsidP="00E82DAD">
            <w:pPr>
              <w:snapToGrid w:val="0"/>
              <w:spacing w:before="116"/>
              <w:ind w:right="397"/>
              <w:jc w:val="right"/>
              <w:rPr>
                <w:rFonts w:eastAsia="Symbol"/>
              </w:rPr>
            </w:pPr>
            <w:r w:rsidRPr="00853565">
              <w:rPr>
                <w:rFonts w:eastAsia="Symbol"/>
              </w:rPr>
              <w:t>0,2</w:t>
            </w:r>
          </w:p>
        </w:tc>
        <w:tc>
          <w:tcPr>
            <w:tcW w:w="1142" w:type="dxa"/>
            <w:tcBorders>
              <w:left w:val="single" w:sz="6" w:space="0" w:color="000000"/>
            </w:tcBorders>
            <w:shd w:val="clear" w:color="auto" w:fill="auto"/>
            <w:vAlign w:val="bottom"/>
          </w:tcPr>
          <w:p w14:paraId="08C38E21" w14:textId="392FD838" w:rsidR="00E44FBA" w:rsidRPr="00853565" w:rsidRDefault="00E44FBA" w:rsidP="00467C2B">
            <w:pPr>
              <w:snapToGrid w:val="0"/>
              <w:spacing w:before="116"/>
              <w:ind w:right="397"/>
              <w:jc w:val="right"/>
              <w:rPr>
                <w:rFonts w:eastAsia="Symbol"/>
              </w:rPr>
            </w:pPr>
            <w:r w:rsidRPr="00853565">
              <w:rPr>
                <w:rFonts w:eastAsia="Symbol"/>
              </w:rPr>
              <w:t>0,2</w:t>
            </w:r>
          </w:p>
        </w:tc>
        <w:tc>
          <w:tcPr>
            <w:tcW w:w="2673" w:type="dxa"/>
            <w:tcBorders>
              <w:left w:val="single" w:sz="6" w:space="0" w:color="000000"/>
            </w:tcBorders>
            <w:shd w:val="clear" w:color="auto" w:fill="auto"/>
            <w:vAlign w:val="bottom"/>
          </w:tcPr>
          <w:p w14:paraId="5130449B" w14:textId="77777777" w:rsidR="00E44FBA" w:rsidRPr="00853565" w:rsidRDefault="00E44FBA" w:rsidP="00467C2B">
            <w:pPr>
              <w:spacing w:before="116"/>
              <w:ind w:left="170"/>
            </w:pPr>
            <w:r w:rsidRPr="00853565">
              <w:rPr>
                <w:rFonts w:eastAsia="Symbol"/>
                <w:i/>
              </w:rPr>
              <w:t>Armenia</w:t>
            </w:r>
          </w:p>
        </w:tc>
      </w:tr>
      <w:tr w:rsidR="00853565" w:rsidRPr="00853565" w14:paraId="6E72C456" w14:textId="77777777">
        <w:trPr>
          <w:cantSplit/>
        </w:trPr>
        <w:tc>
          <w:tcPr>
            <w:tcW w:w="2674" w:type="dxa"/>
            <w:shd w:val="clear" w:color="auto" w:fill="auto"/>
            <w:vAlign w:val="bottom"/>
          </w:tcPr>
          <w:p w14:paraId="6EF18EF7" w14:textId="77777777" w:rsidR="00E44FBA" w:rsidRPr="00853565" w:rsidRDefault="00E44FBA" w:rsidP="00467C2B">
            <w:pPr>
              <w:spacing w:before="116"/>
              <w:ind w:left="113"/>
            </w:pPr>
            <w:r w:rsidRPr="00853565">
              <w:rPr>
                <w:rFonts w:eastAsia="Symbol"/>
              </w:rPr>
              <w:t>Беларусь</w:t>
            </w:r>
          </w:p>
        </w:tc>
        <w:tc>
          <w:tcPr>
            <w:tcW w:w="1145" w:type="dxa"/>
            <w:tcBorders>
              <w:left w:val="single" w:sz="6" w:space="0" w:color="000000"/>
            </w:tcBorders>
            <w:shd w:val="clear" w:color="auto" w:fill="auto"/>
            <w:vAlign w:val="bottom"/>
          </w:tcPr>
          <w:p w14:paraId="440695A9" w14:textId="76A3E1CD" w:rsidR="00E44FBA" w:rsidRPr="00853565" w:rsidRDefault="00E44FBA" w:rsidP="00467C2B">
            <w:pPr>
              <w:snapToGrid w:val="0"/>
              <w:spacing w:before="116"/>
              <w:ind w:right="397"/>
              <w:jc w:val="right"/>
              <w:rPr>
                <w:rFonts w:eastAsia="Symbol"/>
              </w:rPr>
            </w:pPr>
            <w:r w:rsidRPr="00853565">
              <w:rPr>
                <w:rFonts w:eastAsia="Symbol"/>
              </w:rPr>
              <w:t>3,9</w:t>
            </w:r>
          </w:p>
        </w:tc>
        <w:tc>
          <w:tcPr>
            <w:tcW w:w="1144" w:type="dxa"/>
            <w:tcBorders>
              <w:left w:val="single" w:sz="6" w:space="0" w:color="000000"/>
            </w:tcBorders>
            <w:shd w:val="clear" w:color="auto" w:fill="auto"/>
            <w:vAlign w:val="bottom"/>
          </w:tcPr>
          <w:p w14:paraId="4BA85F04" w14:textId="76D9E55B" w:rsidR="00E44FBA" w:rsidRPr="00853565" w:rsidRDefault="00E44FBA" w:rsidP="00E82DAD">
            <w:pPr>
              <w:snapToGrid w:val="0"/>
              <w:spacing w:before="116"/>
              <w:ind w:right="397"/>
              <w:jc w:val="right"/>
              <w:rPr>
                <w:rFonts w:eastAsia="Symbol"/>
              </w:rPr>
            </w:pPr>
            <w:r w:rsidRPr="00853565">
              <w:rPr>
                <w:rFonts w:eastAsia="Symbol"/>
              </w:rPr>
              <w:t>2,8</w:t>
            </w:r>
          </w:p>
        </w:tc>
        <w:tc>
          <w:tcPr>
            <w:tcW w:w="1144" w:type="dxa"/>
            <w:tcBorders>
              <w:left w:val="single" w:sz="6" w:space="0" w:color="000000"/>
            </w:tcBorders>
            <w:shd w:val="clear" w:color="auto" w:fill="auto"/>
            <w:vAlign w:val="bottom"/>
          </w:tcPr>
          <w:p w14:paraId="15520881" w14:textId="6F729ECF" w:rsidR="00E44FBA" w:rsidRPr="00853565" w:rsidRDefault="00E44FBA" w:rsidP="00E82DAD">
            <w:pPr>
              <w:snapToGrid w:val="0"/>
              <w:spacing w:before="116"/>
              <w:ind w:right="397"/>
              <w:jc w:val="right"/>
              <w:rPr>
                <w:rFonts w:eastAsia="Symbol"/>
              </w:rPr>
            </w:pPr>
            <w:r w:rsidRPr="00853565">
              <w:rPr>
                <w:rFonts w:eastAsia="Symbol"/>
              </w:rPr>
              <w:t>2,9</w:t>
            </w:r>
          </w:p>
        </w:tc>
        <w:tc>
          <w:tcPr>
            <w:tcW w:w="1142" w:type="dxa"/>
            <w:tcBorders>
              <w:left w:val="single" w:sz="6" w:space="0" w:color="000000"/>
            </w:tcBorders>
            <w:shd w:val="clear" w:color="auto" w:fill="auto"/>
            <w:vAlign w:val="bottom"/>
          </w:tcPr>
          <w:p w14:paraId="071CED7F" w14:textId="1B436423" w:rsidR="00E44FBA" w:rsidRPr="00853565" w:rsidRDefault="00E44FBA" w:rsidP="00467C2B">
            <w:pPr>
              <w:snapToGrid w:val="0"/>
              <w:spacing w:before="116"/>
              <w:ind w:right="397"/>
              <w:jc w:val="right"/>
              <w:rPr>
                <w:rFonts w:eastAsia="Symbol"/>
              </w:rPr>
            </w:pPr>
            <w:r w:rsidRPr="00853565">
              <w:rPr>
                <w:rFonts w:eastAsia="Symbol"/>
              </w:rPr>
              <w:t>2,9</w:t>
            </w:r>
          </w:p>
        </w:tc>
        <w:tc>
          <w:tcPr>
            <w:tcW w:w="2673" w:type="dxa"/>
            <w:tcBorders>
              <w:left w:val="single" w:sz="6" w:space="0" w:color="000000"/>
            </w:tcBorders>
            <w:shd w:val="clear" w:color="auto" w:fill="auto"/>
            <w:vAlign w:val="bottom"/>
          </w:tcPr>
          <w:p w14:paraId="7BCFD030" w14:textId="77777777" w:rsidR="00E44FBA" w:rsidRPr="00853565" w:rsidRDefault="00E44FBA" w:rsidP="00467C2B">
            <w:pPr>
              <w:spacing w:before="116"/>
              <w:ind w:left="170"/>
            </w:pPr>
            <w:r w:rsidRPr="00853565">
              <w:rPr>
                <w:rFonts w:eastAsia="Symbol"/>
                <w:i/>
              </w:rPr>
              <w:t>Belarus</w:t>
            </w:r>
          </w:p>
        </w:tc>
      </w:tr>
      <w:tr w:rsidR="00853565" w:rsidRPr="00853565" w14:paraId="4163A08F" w14:textId="77777777">
        <w:trPr>
          <w:cantSplit/>
        </w:trPr>
        <w:tc>
          <w:tcPr>
            <w:tcW w:w="2674" w:type="dxa"/>
            <w:shd w:val="clear" w:color="auto" w:fill="auto"/>
            <w:vAlign w:val="bottom"/>
          </w:tcPr>
          <w:p w14:paraId="43E2FDAB" w14:textId="77777777" w:rsidR="00E44FBA" w:rsidRPr="00853565" w:rsidRDefault="00E44FBA" w:rsidP="00467C2B">
            <w:pPr>
              <w:spacing w:before="116"/>
              <w:ind w:left="113"/>
            </w:pPr>
            <w:r w:rsidRPr="00853565">
              <w:rPr>
                <w:rFonts w:eastAsia="Symbol"/>
              </w:rPr>
              <w:t>Казахстан</w:t>
            </w:r>
          </w:p>
        </w:tc>
        <w:tc>
          <w:tcPr>
            <w:tcW w:w="1145" w:type="dxa"/>
            <w:tcBorders>
              <w:left w:val="single" w:sz="6" w:space="0" w:color="000000"/>
            </w:tcBorders>
            <w:shd w:val="clear" w:color="auto" w:fill="auto"/>
            <w:vAlign w:val="bottom"/>
          </w:tcPr>
          <w:p w14:paraId="762A6EA5" w14:textId="603F8C17" w:rsidR="00E44FBA" w:rsidRPr="00853565" w:rsidRDefault="00E44FBA" w:rsidP="00467C2B">
            <w:pPr>
              <w:snapToGrid w:val="0"/>
              <w:spacing w:before="116"/>
              <w:ind w:right="397"/>
              <w:jc w:val="right"/>
              <w:rPr>
                <w:rFonts w:eastAsia="Symbol"/>
              </w:rPr>
            </w:pPr>
            <w:r w:rsidRPr="00853565">
              <w:rPr>
                <w:rFonts w:eastAsia="Symbol"/>
              </w:rPr>
              <w:t>1,3</w:t>
            </w:r>
          </w:p>
        </w:tc>
        <w:tc>
          <w:tcPr>
            <w:tcW w:w="1144" w:type="dxa"/>
            <w:tcBorders>
              <w:left w:val="single" w:sz="6" w:space="0" w:color="000000"/>
            </w:tcBorders>
            <w:shd w:val="clear" w:color="auto" w:fill="auto"/>
            <w:vAlign w:val="bottom"/>
          </w:tcPr>
          <w:p w14:paraId="54E3B4DD" w14:textId="4E9C7466" w:rsidR="00E44FBA" w:rsidRPr="00853565" w:rsidRDefault="00E44FBA" w:rsidP="00E82DAD">
            <w:pPr>
              <w:snapToGrid w:val="0"/>
              <w:spacing w:before="116"/>
              <w:ind w:right="397"/>
              <w:jc w:val="right"/>
              <w:rPr>
                <w:rFonts w:eastAsia="Symbol"/>
              </w:rPr>
            </w:pPr>
            <w:r w:rsidRPr="00853565">
              <w:rPr>
                <w:rFonts w:eastAsia="Symbol"/>
              </w:rPr>
              <w:t>0,8</w:t>
            </w:r>
          </w:p>
        </w:tc>
        <w:tc>
          <w:tcPr>
            <w:tcW w:w="1144" w:type="dxa"/>
            <w:tcBorders>
              <w:left w:val="single" w:sz="6" w:space="0" w:color="000000"/>
            </w:tcBorders>
            <w:shd w:val="clear" w:color="auto" w:fill="auto"/>
            <w:vAlign w:val="bottom"/>
          </w:tcPr>
          <w:p w14:paraId="3E9E651E" w14:textId="6B1EF799" w:rsidR="00E44FBA" w:rsidRPr="00853565" w:rsidRDefault="00E44FBA" w:rsidP="00E82DAD">
            <w:pPr>
              <w:snapToGrid w:val="0"/>
              <w:spacing w:before="116"/>
              <w:ind w:right="397"/>
              <w:jc w:val="right"/>
              <w:rPr>
                <w:rFonts w:eastAsia="Symbol"/>
              </w:rPr>
            </w:pPr>
            <w:r w:rsidRPr="00853565">
              <w:rPr>
                <w:rFonts w:eastAsia="Symbol"/>
              </w:rPr>
              <w:t>0,8</w:t>
            </w:r>
          </w:p>
        </w:tc>
        <w:tc>
          <w:tcPr>
            <w:tcW w:w="1142" w:type="dxa"/>
            <w:tcBorders>
              <w:left w:val="single" w:sz="6" w:space="0" w:color="000000"/>
            </w:tcBorders>
            <w:shd w:val="clear" w:color="auto" w:fill="auto"/>
            <w:vAlign w:val="bottom"/>
          </w:tcPr>
          <w:p w14:paraId="5D99F9C7" w14:textId="1E0D8CD7" w:rsidR="00E44FBA" w:rsidRPr="00853565" w:rsidRDefault="00E44FBA" w:rsidP="00467C2B">
            <w:pPr>
              <w:snapToGrid w:val="0"/>
              <w:spacing w:before="116"/>
              <w:ind w:right="397"/>
              <w:jc w:val="right"/>
              <w:rPr>
                <w:rFonts w:eastAsia="Symbol"/>
              </w:rPr>
            </w:pPr>
            <w:r w:rsidRPr="00853565">
              <w:rPr>
                <w:rFonts w:eastAsia="Symbol"/>
              </w:rPr>
              <w:t>0,8</w:t>
            </w:r>
          </w:p>
        </w:tc>
        <w:tc>
          <w:tcPr>
            <w:tcW w:w="2673" w:type="dxa"/>
            <w:tcBorders>
              <w:left w:val="single" w:sz="6" w:space="0" w:color="000000"/>
            </w:tcBorders>
            <w:shd w:val="clear" w:color="auto" w:fill="auto"/>
            <w:vAlign w:val="bottom"/>
          </w:tcPr>
          <w:p w14:paraId="771024E0" w14:textId="77777777" w:rsidR="00E44FBA" w:rsidRPr="00853565" w:rsidRDefault="00E44FBA" w:rsidP="00467C2B">
            <w:pPr>
              <w:spacing w:before="116"/>
              <w:ind w:left="170"/>
            </w:pPr>
            <w:r w:rsidRPr="00853565">
              <w:rPr>
                <w:rFonts w:eastAsia="Symbol"/>
                <w:i/>
              </w:rPr>
              <w:t>Kazakhstan</w:t>
            </w:r>
          </w:p>
        </w:tc>
      </w:tr>
      <w:tr w:rsidR="00853565" w:rsidRPr="00853565" w14:paraId="538DA4FF" w14:textId="77777777">
        <w:trPr>
          <w:cantSplit/>
        </w:trPr>
        <w:tc>
          <w:tcPr>
            <w:tcW w:w="2674" w:type="dxa"/>
            <w:shd w:val="clear" w:color="auto" w:fill="auto"/>
            <w:vAlign w:val="bottom"/>
          </w:tcPr>
          <w:p w14:paraId="2613591B" w14:textId="77777777" w:rsidR="00E44FBA" w:rsidRPr="00853565" w:rsidRDefault="00E44FBA" w:rsidP="00467C2B">
            <w:pPr>
              <w:spacing w:before="116"/>
              <w:ind w:left="113"/>
            </w:pPr>
            <w:r w:rsidRPr="00853565">
              <w:rPr>
                <w:rFonts w:eastAsia="Symbol"/>
              </w:rPr>
              <w:t>Киргизия</w:t>
            </w:r>
          </w:p>
        </w:tc>
        <w:tc>
          <w:tcPr>
            <w:tcW w:w="1145" w:type="dxa"/>
            <w:tcBorders>
              <w:left w:val="single" w:sz="6" w:space="0" w:color="000000"/>
            </w:tcBorders>
            <w:shd w:val="clear" w:color="auto" w:fill="auto"/>
            <w:vAlign w:val="bottom"/>
          </w:tcPr>
          <w:p w14:paraId="4F4E1B67" w14:textId="328EEE37" w:rsidR="00E44FBA" w:rsidRPr="00853565" w:rsidRDefault="00E44FBA" w:rsidP="00467C2B">
            <w:pPr>
              <w:snapToGrid w:val="0"/>
              <w:spacing w:before="116"/>
              <w:ind w:right="397"/>
              <w:jc w:val="right"/>
              <w:rPr>
                <w:rFonts w:eastAsia="Symbol"/>
              </w:rPr>
            </w:pPr>
            <w:r w:rsidRPr="00853565">
              <w:rPr>
                <w:rFonts w:eastAsia="Symbol"/>
              </w:rPr>
              <w:t>0,1</w:t>
            </w:r>
          </w:p>
        </w:tc>
        <w:tc>
          <w:tcPr>
            <w:tcW w:w="1144" w:type="dxa"/>
            <w:tcBorders>
              <w:left w:val="single" w:sz="6" w:space="0" w:color="000000"/>
            </w:tcBorders>
            <w:shd w:val="clear" w:color="auto" w:fill="auto"/>
            <w:vAlign w:val="bottom"/>
          </w:tcPr>
          <w:p w14:paraId="027E19E9" w14:textId="5C42CD90" w:rsidR="00E44FBA" w:rsidRPr="00853565" w:rsidRDefault="00E44FBA" w:rsidP="00E82DAD">
            <w:pPr>
              <w:snapToGrid w:val="0"/>
              <w:spacing w:before="116"/>
              <w:ind w:right="397"/>
              <w:jc w:val="right"/>
              <w:rPr>
                <w:rFonts w:eastAsia="Symbol"/>
              </w:rPr>
            </w:pPr>
            <w:r w:rsidRPr="00853565">
              <w:rPr>
                <w:rFonts w:eastAsia="Symbol"/>
              </w:rPr>
              <w:t>0,1</w:t>
            </w:r>
          </w:p>
        </w:tc>
        <w:tc>
          <w:tcPr>
            <w:tcW w:w="1144" w:type="dxa"/>
            <w:tcBorders>
              <w:left w:val="single" w:sz="6" w:space="0" w:color="000000"/>
            </w:tcBorders>
            <w:shd w:val="clear" w:color="auto" w:fill="auto"/>
            <w:vAlign w:val="bottom"/>
          </w:tcPr>
          <w:p w14:paraId="3AB4AACE" w14:textId="4C496013" w:rsidR="00E44FBA" w:rsidRPr="00853565" w:rsidRDefault="00E44FBA" w:rsidP="00E82DAD">
            <w:pPr>
              <w:snapToGrid w:val="0"/>
              <w:spacing w:before="116"/>
              <w:ind w:right="397"/>
              <w:jc w:val="right"/>
              <w:rPr>
                <w:rFonts w:eastAsia="Symbol"/>
              </w:rPr>
            </w:pPr>
            <w:r w:rsidRPr="00853565">
              <w:rPr>
                <w:rFonts w:eastAsia="Symbol"/>
              </w:rPr>
              <w:t>0,03</w:t>
            </w:r>
          </w:p>
        </w:tc>
        <w:tc>
          <w:tcPr>
            <w:tcW w:w="1142" w:type="dxa"/>
            <w:tcBorders>
              <w:left w:val="single" w:sz="6" w:space="0" w:color="000000"/>
            </w:tcBorders>
            <w:shd w:val="clear" w:color="auto" w:fill="auto"/>
            <w:vAlign w:val="bottom"/>
          </w:tcPr>
          <w:p w14:paraId="40096C4B" w14:textId="35F798E3" w:rsidR="00E44FBA" w:rsidRPr="00853565" w:rsidRDefault="00E44FBA" w:rsidP="00467C2B">
            <w:pPr>
              <w:snapToGrid w:val="0"/>
              <w:spacing w:before="116"/>
              <w:ind w:right="397"/>
              <w:jc w:val="right"/>
              <w:rPr>
                <w:rFonts w:eastAsia="Symbol"/>
              </w:rPr>
            </w:pPr>
            <w:r w:rsidRPr="00853565">
              <w:rPr>
                <w:rFonts w:eastAsia="Symbol"/>
              </w:rPr>
              <w:t>0,03</w:t>
            </w:r>
          </w:p>
        </w:tc>
        <w:tc>
          <w:tcPr>
            <w:tcW w:w="2673" w:type="dxa"/>
            <w:tcBorders>
              <w:left w:val="single" w:sz="6" w:space="0" w:color="000000"/>
            </w:tcBorders>
            <w:shd w:val="clear" w:color="auto" w:fill="auto"/>
            <w:vAlign w:val="bottom"/>
          </w:tcPr>
          <w:p w14:paraId="448C405A" w14:textId="77777777" w:rsidR="00E44FBA" w:rsidRPr="00853565" w:rsidRDefault="00E44FBA" w:rsidP="00467C2B">
            <w:pPr>
              <w:spacing w:before="116"/>
              <w:ind w:left="170"/>
            </w:pPr>
            <w:r w:rsidRPr="00853565">
              <w:rPr>
                <w:rFonts w:eastAsia="Symbol"/>
                <w:i/>
              </w:rPr>
              <w:t>Kyrgyzstan</w:t>
            </w:r>
          </w:p>
        </w:tc>
      </w:tr>
      <w:tr w:rsidR="00853565" w:rsidRPr="00853565" w14:paraId="3F94DA8B" w14:textId="77777777">
        <w:trPr>
          <w:cantSplit/>
        </w:trPr>
        <w:tc>
          <w:tcPr>
            <w:tcW w:w="2674" w:type="dxa"/>
            <w:shd w:val="clear" w:color="auto" w:fill="auto"/>
            <w:vAlign w:val="bottom"/>
          </w:tcPr>
          <w:p w14:paraId="7BFF9E7A" w14:textId="77777777" w:rsidR="00E44FBA" w:rsidRPr="00853565" w:rsidRDefault="00E44FBA" w:rsidP="00467C2B">
            <w:pPr>
              <w:spacing w:before="116"/>
              <w:ind w:left="113"/>
            </w:pPr>
            <w:r w:rsidRPr="00853565">
              <w:rPr>
                <w:rFonts w:eastAsia="Symbol"/>
              </w:rPr>
              <w:t>Республика Молдова</w:t>
            </w:r>
          </w:p>
        </w:tc>
        <w:tc>
          <w:tcPr>
            <w:tcW w:w="1145" w:type="dxa"/>
            <w:tcBorders>
              <w:left w:val="single" w:sz="6" w:space="0" w:color="000000"/>
            </w:tcBorders>
            <w:shd w:val="clear" w:color="auto" w:fill="auto"/>
            <w:vAlign w:val="bottom"/>
          </w:tcPr>
          <w:p w14:paraId="186FB857" w14:textId="00DCF518" w:rsidR="00E44FBA" w:rsidRPr="00853565" w:rsidRDefault="00E44FBA" w:rsidP="00467C2B">
            <w:pPr>
              <w:snapToGrid w:val="0"/>
              <w:spacing w:before="116"/>
              <w:ind w:right="397"/>
              <w:jc w:val="right"/>
              <w:rPr>
                <w:rFonts w:eastAsia="Symbol"/>
              </w:rPr>
            </w:pPr>
            <w:r w:rsidRPr="00853565">
              <w:rPr>
                <w:rFonts w:eastAsia="Symbol"/>
              </w:rPr>
              <w:t>0,5</w:t>
            </w:r>
          </w:p>
        </w:tc>
        <w:tc>
          <w:tcPr>
            <w:tcW w:w="1144" w:type="dxa"/>
            <w:tcBorders>
              <w:left w:val="single" w:sz="6" w:space="0" w:color="000000"/>
            </w:tcBorders>
            <w:shd w:val="clear" w:color="auto" w:fill="auto"/>
            <w:vAlign w:val="bottom"/>
          </w:tcPr>
          <w:p w14:paraId="10FFAB90" w14:textId="71C569F1" w:rsidR="00E44FBA" w:rsidRPr="00853565" w:rsidRDefault="00E44FBA" w:rsidP="00E82DAD">
            <w:pPr>
              <w:snapToGrid w:val="0"/>
              <w:spacing w:before="116"/>
              <w:ind w:right="397"/>
              <w:jc w:val="right"/>
              <w:rPr>
                <w:rFonts w:eastAsia="Symbol"/>
              </w:rPr>
            </w:pPr>
            <w:r w:rsidRPr="00853565">
              <w:rPr>
                <w:rFonts w:eastAsia="Symbol"/>
              </w:rPr>
              <w:t>0,4</w:t>
            </w:r>
          </w:p>
        </w:tc>
        <w:tc>
          <w:tcPr>
            <w:tcW w:w="1144" w:type="dxa"/>
            <w:tcBorders>
              <w:left w:val="single" w:sz="6" w:space="0" w:color="000000"/>
            </w:tcBorders>
            <w:shd w:val="clear" w:color="auto" w:fill="auto"/>
            <w:vAlign w:val="bottom"/>
          </w:tcPr>
          <w:p w14:paraId="3B657181" w14:textId="2E9A6608" w:rsidR="00E44FBA" w:rsidRPr="00853565" w:rsidRDefault="00E44FBA" w:rsidP="00E82DAD">
            <w:pPr>
              <w:snapToGrid w:val="0"/>
              <w:spacing w:before="116"/>
              <w:ind w:right="397"/>
              <w:jc w:val="right"/>
              <w:rPr>
                <w:rFonts w:eastAsia="Symbol"/>
              </w:rPr>
            </w:pPr>
            <w:r w:rsidRPr="00853565">
              <w:rPr>
                <w:rFonts w:eastAsia="Symbol"/>
              </w:rPr>
              <w:t>0,4</w:t>
            </w:r>
          </w:p>
        </w:tc>
        <w:tc>
          <w:tcPr>
            <w:tcW w:w="1142" w:type="dxa"/>
            <w:tcBorders>
              <w:left w:val="single" w:sz="6" w:space="0" w:color="000000"/>
            </w:tcBorders>
            <w:shd w:val="clear" w:color="auto" w:fill="auto"/>
            <w:vAlign w:val="bottom"/>
          </w:tcPr>
          <w:p w14:paraId="3DC03290" w14:textId="116E1F6B" w:rsidR="00E44FBA" w:rsidRPr="00853565" w:rsidRDefault="00E44FBA" w:rsidP="0096658D">
            <w:pPr>
              <w:snapToGrid w:val="0"/>
              <w:spacing w:before="116"/>
              <w:ind w:right="397"/>
              <w:jc w:val="right"/>
              <w:rPr>
                <w:rFonts w:eastAsia="Symbol"/>
                <w:lang w:val="en-US"/>
              </w:rPr>
            </w:pPr>
            <w:r w:rsidRPr="00853565">
              <w:rPr>
                <w:rFonts w:eastAsia="Symbol"/>
              </w:rPr>
              <w:t>0,</w:t>
            </w:r>
            <w:r w:rsidR="0096658D" w:rsidRPr="00853565">
              <w:rPr>
                <w:rFonts w:eastAsia="Symbol"/>
                <w:lang w:val="en-US"/>
              </w:rPr>
              <w:t>3</w:t>
            </w:r>
          </w:p>
        </w:tc>
        <w:tc>
          <w:tcPr>
            <w:tcW w:w="2673" w:type="dxa"/>
            <w:tcBorders>
              <w:left w:val="single" w:sz="6" w:space="0" w:color="000000"/>
            </w:tcBorders>
            <w:shd w:val="clear" w:color="auto" w:fill="auto"/>
            <w:vAlign w:val="bottom"/>
          </w:tcPr>
          <w:p w14:paraId="116089D8" w14:textId="77777777" w:rsidR="00E44FBA" w:rsidRPr="00853565" w:rsidRDefault="00E44FBA" w:rsidP="00467C2B">
            <w:pPr>
              <w:spacing w:before="116"/>
              <w:ind w:left="170"/>
            </w:pPr>
            <w:r w:rsidRPr="00853565">
              <w:rPr>
                <w:rFonts w:eastAsia="Symbol"/>
                <w:i/>
              </w:rPr>
              <w:t>Republic of Moldova</w:t>
            </w:r>
          </w:p>
        </w:tc>
      </w:tr>
      <w:tr w:rsidR="00853565" w:rsidRPr="00853565" w14:paraId="549B1B44" w14:textId="77777777">
        <w:trPr>
          <w:cantSplit/>
        </w:trPr>
        <w:tc>
          <w:tcPr>
            <w:tcW w:w="2674" w:type="dxa"/>
            <w:shd w:val="clear" w:color="auto" w:fill="auto"/>
            <w:vAlign w:val="bottom"/>
          </w:tcPr>
          <w:p w14:paraId="1CDB891F" w14:textId="77777777" w:rsidR="00E44FBA" w:rsidRPr="00853565" w:rsidRDefault="00E44FBA" w:rsidP="00467C2B">
            <w:pPr>
              <w:pStyle w:val="15"/>
              <w:spacing w:before="116"/>
              <w:ind w:left="113"/>
            </w:pPr>
            <w:r w:rsidRPr="00853565">
              <w:rPr>
                <w:rFonts w:eastAsia="Symbol"/>
              </w:rPr>
              <w:t>Узбекистан</w:t>
            </w:r>
          </w:p>
        </w:tc>
        <w:tc>
          <w:tcPr>
            <w:tcW w:w="1145" w:type="dxa"/>
            <w:tcBorders>
              <w:left w:val="single" w:sz="6" w:space="0" w:color="000000"/>
            </w:tcBorders>
            <w:shd w:val="clear" w:color="auto" w:fill="auto"/>
            <w:vAlign w:val="bottom"/>
          </w:tcPr>
          <w:p w14:paraId="2D282708" w14:textId="3CD43B99" w:rsidR="00E44FBA" w:rsidRPr="00853565" w:rsidRDefault="00E44FBA" w:rsidP="00467C2B">
            <w:pPr>
              <w:snapToGrid w:val="0"/>
              <w:spacing w:before="116"/>
              <w:ind w:right="397"/>
              <w:jc w:val="right"/>
              <w:rPr>
                <w:rFonts w:eastAsia="Symbol"/>
              </w:rPr>
            </w:pPr>
            <w:r w:rsidRPr="00853565">
              <w:rPr>
                <w:rFonts w:eastAsia="Symbol"/>
              </w:rPr>
              <w:t>0,1</w:t>
            </w:r>
          </w:p>
        </w:tc>
        <w:tc>
          <w:tcPr>
            <w:tcW w:w="1144" w:type="dxa"/>
            <w:tcBorders>
              <w:left w:val="single" w:sz="6" w:space="0" w:color="000000"/>
            </w:tcBorders>
            <w:shd w:val="clear" w:color="auto" w:fill="auto"/>
            <w:vAlign w:val="bottom"/>
          </w:tcPr>
          <w:p w14:paraId="786E1D4B" w14:textId="3EDA5344" w:rsidR="00E44FBA" w:rsidRPr="00853565" w:rsidRDefault="00E44FBA" w:rsidP="00E82DAD">
            <w:pPr>
              <w:snapToGrid w:val="0"/>
              <w:spacing w:before="116"/>
              <w:ind w:right="397"/>
              <w:jc w:val="right"/>
              <w:rPr>
                <w:rFonts w:eastAsia="Symbol"/>
              </w:rPr>
            </w:pPr>
            <w:r w:rsidRPr="00853565">
              <w:rPr>
                <w:rFonts w:eastAsia="Symbol"/>
              </w:rPr>
              <w:t>0,1</w:t>
            </w:r>
          </w:p>
        </w:tc>
        <w:tc>
          <w:tcPr>
            <w:tcW w:w="1144" w:type="dxa"/>
            <w:tcBorders>
              <w:left w:val="single" w:sz="6" w:space="0" w:color="000000"/>
            </w:tcBorders>
            <w:shd w:val="clear" w:color="auto" w:fill="auto"/>
            <w:vAlign w:val="bottom"/>
          </w:tcPr>
          <w:p w14:paraId="3366B9B6" w14:textId="5585DDF5" w:rsidR="00E44FBA" w:rsidRPr="00853565" w:rsidRDefault="00E44FBA" w:rsidP="00E82DAD">
            <w:pPr>
              <w:snapToGrid w:val="0"/>
              <w:spacing w:before="116"/>
              <w:ind w:right="397"/>
              <w:jc w:val="right"/>
              <w:rPr>
                <w:rFonts w:eastAsia="Symbol"/>
              </w:rPr>
            </w:pPr>
            <w:r w:rsidRPr="00853565">
              <w:rPr>
                <w:rFonts w:eastAsia="Symbol"/>
              </w:rPr>
              <w:t>0,1</w:t>
            </w:r>
          </w:p>
        </w:tc>
        <w:tc>
          <w:tcPr>
            <w:tcW w:w="1142" w:type="dxa"/>
            <w:tcBorders>
              <w:left w:val="single" w:sz="6" w:space="0" w:color="000000"/>
            </w:tcBorders>
            <w:shd w:val="clear" w:color="auto" w:fill="auto"/>
            <w:vAlign w:val="bottom"/>
          </w:tcPr>
          <w:p w14:paraId="06EF5183" w14:textId="0BA0E815" w:rsidR="00E44FBA" w:rsidRPr="00853565" w:rsidRDefault="00E44FBA" w:rsidP="00467C2B">
            <w:pPr>
              <w:snapToGrid w:val="0"/>
              <w:spacing w:before="116"/>
              <w:ind w:right="397"/>
              <w:jc w:val="right"/>
              <w:rPr>
                <w:rFonts w:eastAsia="Symbol"/>
              </w:rPr>
            </w:pPr>
            <w:r w:rsidRPr="00853565">
              <w:rPr>
                <w:rFonts w:eastAsia="Symbol"/>
              </w:rPr>
              <w:t>0,1</w:t>
            </w:r>
          </w:p>
        </w:tc>
        <w:tc>
          <w:tcPr>
            <w:tcW w:w="2673" w:type="dxa"/>
            <w:tcBorders>
              <w:left w:val="single" w:sz="6" w:space="0" w:color="000000"/>
            </w:tcBorders>
            <w:shd w:val="clear" w:color="auto" w:fill="auto"/>
            <w:vAlign w:val="bottom"/>
          </w:tcPr>
          <w:p w14:paraId="2616D2A0" w14:textId="77777777" w:rsidR="00E44FBA" w:rsidRPr="00853565" w:rsidRDefault="00E44FBA" w:rsidP="00467C2B">
            <w:pPr>
              <w:spacing w:before="116"/>
              <w:ind w:left="170"/>
            </w:pPr>
            <w:r w:rsidRPr="00853565">
              <w:rPr>
                <w:rFonts w:eastAsia="Symbol"/>
                <w:i/>
              </w:rPr>
              <w:t>Uzbekistan</w:t>
            </w:r>
          </w:p>
        </w:tc>
      </w:tr>
      <w:tr w:rsidR="00853565" w:rsidRPr="00853565" w14:paraId="137AF455" w14:textId="77777777">
        <w:trPr>
          <w:cantSplit/>
        </w:trPr>
        <w:tc>
          <w:tcPr>
            <w:tcW w:w="2674" w:type="dxa"/>
            <w:shd w:val="clear" w:color="auto" w:fill="auto"/>
            <w:vAlign w:val="bottom"/>
          </w:tcPr>
          <w:p w14:paraId="5D71E30E" w14:textId="77777777" w:rsidR="00E44FBA" w:rsidRPr="00853565" w:rsidRDefault="00E44FBA" w:rsidP="00467C2B">
            <w:pPr>
              <w:spacing w:before="116"/>
              <w:ind w:left="113"/>
            </w:pPr>
            <w:r w:rsidRPr="00853565">
              <w:rPr>
                <w:rFonts w:eastAsia="Symbol"/>
              </w:rPr>
              <w:t>Украина</w:t>
            </w:r>
          </w:p>
        </w:tc>
        <w:tc>
          <w:tcPr>
            <w:tcW w:w="1145" w:type="dxa"/>
            <w:tcBorders>
              <w:left w:val="single" w:sz="6" w:space="0" w:color="000000"/>
            </w:tcBorders>
            <w:shd w:val="clear" w:color="auto" w:fill="auto"/>
            <w:vAlign w:val="bottom"/>
          </w:tcPr>
          <w:p w14:paraId="75208ABE" w14:textId="505EA6B1" w:rsidR="00E44FBA" w:rsidRPr="00853565" w:rsidRDefault="00E44FBA" w:rsidP="00467C2B">
            <w:pPr>
              <w:snapToGrid w:val="0"/>
              <w:spacing w:before="116"/>
              <w:ind w:right="397"/>
              <w:jc w:val="right"/>
              <w:rPr>
                <w:rFonts w:eastAsia="Symbol"/>
              </w:rPr>
            </w:pPr>
            <w:r w:rsidRPr="00853565">
              <w:rPr>
                <w:rFonts w:eastAsia="Symbol"/>
              </w:rPr>
              <w:t>8,0</w:t>
            </w:r>
          </w:p>
        </w:tc>
        <w:tc>
          <w:tcPr>
            <w:tcW w:w="1144" w:type="dxa"/>
            <w:tcBorders>
              <w:left w:val="single" w:sz="6" w:space="0" w:color="000000"/>
            </w:tcBorders>
            <w:shd w:val="clear" w:color="auto" w:fill="auto"/>
            <w:vAlign w:val="bottom"/>
          </w:tcPr>
          <w:p w14:paraId="7C77821F" w14:textId="28ABE827" w:rsidR="00E44FBA" w:rsidRPr="00853565" w:rsidRDefault="00E44FBA" w:rsidP="00E82DAD">
            <w:pPr>
              <w:snapToGrid w:val="0"/>
              <w:spacing w:before="116"/>
              <w:ind w:right="397"/>
              <w:jc w:val="right"/>
              <w:rPr>
                <w:rFonts w:eastAsia="Symbol"/>
              </w:rPr>
            </w:pPr>
            <w:r w:rsidRPr="00853565">
              <w:rPr>
                <w:rFonts w:eastAsia="Symbol"/>
              </w:rPr>
              <w:t>6,0</w:t>
            </w:r>
          </w:p>
        </w:tc>
        <w:tc>
          <w:tcPr>
            <w:tcW w:w="1144" w:type="dxa"/>
            <w:tcBorders>
              <w:left w:val="single" w:sz="6" w:space="0" w:color="000000"/>
            </w:tcBorders>
            <w:shd w:val="clear" w:color="auto" w:fill="auto"/>
            <w:vAlign w:val="bottom"/>
          </w:tcPr>
          <w:p w14:paraId="0FC7DD12" w14:textId="26266BB0" w:rsidR="00E44FBA" w:rsidRPr="00853565" w:rsidRDefault="00E44FBA" w:rsidP="00E82DAD">
            <w:pPr>
              <w:snapToGrid w:val="0"/>
              <w:spacing w:before="116"/>
              <w:ind w:right="397"/>
              <w:jc w:val="right"/>
              <w:rPr>
                <w:rFonts w:eastAsia="Symbol"/>
              </w:rPr>
            </w:pPr>
            <w:r w:rsidRPr="00853565">
              <w:rPr>
                <w:rFonts w:eastAsia="Symbol"/>
              </w:rPr>
              <w:t>5,7</w:t>
            </w:r>
          </w:p>
        </w:tc>
        <w:tc>
          <w:tcPr>
            <w:tcW w:w="1142" w:type="dxa"/>
            <w:tcBorders>
              <w:left w:val="single" w:sz="6" w:space="0" w:color="000000"/>
            </w:tcBorders>
            <w:shd w:val="clear" w:color="auto" w:fill="auto"/>
            <w:vAlign w:val="bottom"/>
          </w:tcPr>
          <w:p w14:paraId="0178AE1F" w14:textId="2AFE0B84" w:rsidR="00E44FBA" w:rsidRPr="00853565" w:rsidRDefault="00E44FBA" w:rsidP="00467C2B">
            <w:pPr>
              <w:snapToGrid w:val="0"/>
              <w:spacing w:before="116"/>
              <w:ind w:right="397"/>
              <w:jc w:val="right"/>
              <w:rPr>
                <w:rFonts w:eastAsia="Symbol"/>
              </w:rPr>
            </w:pPr>
            <w:r w:rsidRPr="00853565">
              <w:rPr>
                <w:rFonts w:eastAsia="Symbol"/>
              </w:rPr>
              <w:t>5,9</w:t>
            </w:r>
          </w:p>
        </w:tc>
        <w:tc>
          <w:tcPr>
            <w:tcW w:w="2673" w:type="dxa"/>
            <w:tcBorders>
              <w:left w:val="single" w:sz="6" w:space="0" w:color="000000"/>
            </w:tcBorders>
            <w:shd w:val="clear" w:color="auto" w:fill="auto"/>
            <w:vAlign w:val="bottom"/>
          </w:tcPr>
          <w:p w14:paraId="0DBC7FAE" w14:textId="77777777" w:rsidR="00E44FBA" w:rsidRPr="00853565" w:rsidRDefault="00E44FBA" w:rsidP="00467C2B">
            <w:pPr>
              <w:spacing w:before="116"/>
              <w:ind w:left="170"/>
            </w:pPr>
            <w:r w:rsidRPr="00853565">
              <w:rPr>
                <w:rFonts w:eastAsia="Symbol"/>
                <w:i/>
              </w:rPr>
              <w:t>Ukraine</w:t>
            </w:r>
          </w:p>
        </w:tc>
      </w:tr>
      <w:tr w:rsidR="00853565" w:rsidRPr="00853565" w14:paraId="62B9EEA1" w14:textId="77777777">
        <w:trPr>
          <w:cantSplit/>
        </w:trPr>
        <w:tc>
          <w:tcPr>
            <w:tcW w:w="2674" w:type="dxa"/>
            <w:shd w:val="clear" w:color="auto" w:fill="auto"/>
            <w:vAlign w:val="bottom"/>
          </w:tcPr>
          <w:p w14:paraId="6EFC0FBE" w14:textId="77777777" w:rsidR="00E44FBA" w:rsidRPr="00853565" w:rsidRDefault="00E44FBA" w:rsidP="00467C2B">
            <w:pPr>
              <w:spacing w:before="116"/>
            </w:pPr>
            <w:r w:rsidRPr="00853565">
              <w:rPr>
                <w:rFonts w:eastAsia="Symbol"/>
                <w:b/>
                <w:bCs/>
              </w:rPr>
              <w:t>Страны БРИКС</w:t>
            </w:r>
          </w:p>
        </w:tc>
        <w:tc>
          <w:tcPr>
            <w:tcW w:w="1145" w:type="dxa"/>
            <w:tcBorders>
              <w:left w:val="single" w:sz="6" w:space="0" w:color="000000"/>
            </w:tcBorders>
            <w:shd w:val="clear" w:color="auto" w:fill="auto"/>
            <w:vAlign w:val="bottom"/>
          </w:tcPr>
          <w:p w14:paraId="56F4F0AF" w14:textId="77777777" w:rsidR="00E44FBA" w:rsidRPr="00853565" w:rsidRDefault="00E44FBA" w:rsidP="00467C2B">
            <w:pPr>
              <w:snapToGrid w:val="0"/>
              <w:spacing w:before="116"/>
              <w:ind w:right="397"/>
              <w:jc w:val="right"/>
              <w:rPr>
                <w:rFonts w:eastAsia="Symbol"/>
              </w:rPr>
            </w:pPr>
          </w:p>
        </w:tc>
        <w:tc>
          <w:tcPr>
            <w:tcW w:w="1144" w:type="dxa"/>
            <w:tcBorders>
              <w:left w:val="single" w:sz="6" w:space="0" w:color="000000"/>
            </w:tcBorders>
            <w:shd w:val="clear" w:color="auto" w:fill="auto"/>
            <w:vAlign w:val="bottom"/>
          </w:tcPr>
          <w:p w14:paraId="0DC2472A" w14:textId="77777777" w:rsidR="00E44FBA" w:rsidRPr="00853565" w:rsidRDefault="00E44FBA" w:rsidP="00E82DAD">
            <w:pPr>
              <w:snapToGrid w:val="0"/>
              <w:spacing w:before="116"/>
              <w:ind w:right="397"/>
              <w:jc w:val="right"/>
              <w:rPr>
                <w:rFonts w:eastAsia="Symbol"/>
              </w:rPr>
            </w:pPr>
          </w:p>
        </w:tc>
        <w:tc>
          <w:tcPr>
            <w:tcW w:w="1144" w:type="dxa"/>
            <w:tcBorders>
              <w:left w:val="single" w:sz="6" w:space="0" w:color="000000"/>
            </w:tcBorders>
            <w:shd w:val="clear" w:color="auto" w:fill="auto"/>
            <w:vAlign w:val="bottom"/>
          </w:tcPr>
          <w:p w14:paraId="7130C4B6" w14:textId="77777777" w:rsidR="00E44FBA" w:rsidRPr="00853565" w:rsidRDefault="00E44FBA" w:rsidP="00E82DAD">
            <w:pPr>
              <w:snapToGrid w:val="0"/>
              <w:spacing w:before="116"/>
              <w:ind w:right="397"/>
              <w:jc w:val="right"/>
              <w:rPr>
                <w:rFonts w:eastAsia="Symbol"/>
              </w:rPr>
            </w:pPr>
          </w:p>
        </w:tc>
        <w:tc>
          <w:tcPr>
            <w:tcW w:w="1142" w:type="dxa"/>
            <w:tcBorders>
              <w:left w:val="single" w:sz="6" w:space="0" w:color="000000"/>
            </w:tcBorders>
            <w:shd w:val="clear" w:color="auto" w:fill="auto"/>
            <w:vAlign w:val="bottom"/>
          </w:tcPr>
          <w:p w14:paraId="76F76BA1" w14:textId="77777777" w:rsidR="00E44FBA" w:rsidRPr="00853565" w:rsidRDefault="00E44FBA" w:rsidP="00467C2B">
            <w:pPr>
              <w:snapToGrid w:val="0"/>
              <w:spacing w:before="116"/>
              <w:ind w:right="397"/>
              <w:jc w:val="right"/>
              <w:rPr>
                <w:rFonts w:eastAsia="Symbol"/>
              </w:rPr>
            </w:pPr>
          </w:p>
        </w:tc>
        <w:tc>
          <w:tcPr>
            <w:tcW w:w="2673" w:type="dxa"/>
            <w:tcBorders>
              <w:left w:val="single" w:sz="6" w:space="0" w:color="000000"/>
            </w:tcBorders>
            <w:shd w:val="clear" w:color="auto" w:fill="auto"/>
            <w:vAlign w:val="bottom"/>
          </w:tcPr>
          <w:p w14:paraId="0CE906E3" w14:textId="77777777" w:rsidR="00E44FBA" w:rsidRPr="00853565" w:rsidRDefault="00E44FBA" w:rsidP="00467C2B">
            <w:pPr>
              <w:spacing w:before="116"/>
              <w:ind w:left="57"/>
            </w:pPr>
            <w:r w:rsidRPr="00853565">
              <w:rPr>
                <w:rFonts w:eastAsia="Symbol"/>
                <w:b/>
                <w:i/>
                <w:lang w:val="en"/>
              </w:rPr>
              <w:t>BRICS countries</w:t>
            </w:r>
          </w:p>
        </w:tc>
      </w:tr>
      <w:tr w:rsidR="00853565" w:rsidRPr="00853565" w14:paraId="65BFC441" w14:textId="77777777">
        <w:trPr>
          <w:cantSplit/>
        </w:trPr>
        <w:tc>
          <w:tcPr>
            <w:tcW w:w="2674" w:type="dxa"/>
            <w:shd w:val="clear" w:color="auto" w:fill="auto"/>
            <w:vAlign w:val="bottom"/>
          </w:tcPr>
          <w:p w14:paraId="12049139" w14:textId="77777777" w:rsidR="00E44FBA" w:rsidRPr="00853565" w:rsidRDefault="00E44FBA" w:rsidP="00467C2B">
            <w:pPr>
              <w:spacing w:before="116"/>
              <w:ind w:left="340"/>
            </w:pPr>
            <w:r w:rsidRPr="00853565">
              <w:rPr>
                <w:rFonts w:eastAsia="Symbol"/>
              </w:rPr>
              <w:t>из них:</w:t>
            </w:r>
          </w:p>
        </w:tc>
        <w:tc>
          <w:tcPr>
            <w:tcW w:w="1145" w:type="dxa"/>
            <w:tcBorders>
              <w:left w:val="single" w:sz="6" w:space="0" w:color="000000"/>
            </w:tcBorders>
            <w:shd w:val="clear" w:color="auto" w:fill="auto"/>
            <w:vAlign w:val="bottom"/>
          </w:tcPr>
          <w:p w14:paraId="5443FF6A" w14:textId="77777777" w:rsidR="00E44FBA" w:rsidRPr="00853565" w:rsidRDefault="00E44FBA" w:rsidP="00467C2B">
            <w:pPr>
              <w:snapToGrid w:val="0"/>
              <w:spacing w:before="116"/>
              <w:ind w:right="397"/>
              <w:jc w:val="right"/>
              <w:rPr>
                <w:rFonts w:eastAsia="Symbol"/>
              </w:rPr>
            </w:pPr>
          </w:p>
        </w:tc>
        <w:tc>
          <w:tcPr>
            <w:tcW w:w="1144" w:type="dxa"/>
            <w:tcBorders>
              <w:left w:val="single" w:sz="6" w:space="0" w:color="000000"/>
            </w:tcBorders>
            <w:shd w:val="clear" w:color="auto" w:fill="auto"/>
            <w:vAlign w:val="bottom"/>
          </w:tcPr>
          <w:p w14:paraId="4FAA58D4" w14:textId="77777777" w:rsidR="00E44FBA" w:rsidRPr="00853565" w:rsidRDefault="00E44FBA" w:rsidP="00E82DAD">
            <w:pPr>
              <w:snapToGrid w:val="0"/>
              <w:spacing w:before="116"/>
              <w:ind w:right="397"/>
              <w:jc w:val="right"/>
              <w:rPr>
                <w:rFonts w:eastAsia="Symbol"/>
              </w:rPr>
            </w:pPr>
          </w:p>
        </w:tc>
        <w:tc>
          <w:tcPr>
            <w:tcW w:w="1144" w:type="dxa"/>
            <w:tcBorders>
              <w:left w:val="single" w:sz="6" w:space="0" w:color="000000"/>
            </w:tcBorders>
            <w:shd w:val="clear" w:color="auto" w:fill="auto"/>
            <w:vAlign w:val="bottom"/>
          </w:tcPr>
          <w:p w14:paraId="551E9641" w14:textId="77777777" w:rsidR="00E44FBA" w:rsidRPr="00853565" w:rsidRDefault="00E44FBA" w:rsidP="00E82DAD">
            <w:pPr>
              <w:snapToGrid w:val="0"/>
              <w:spacing w:before="116"/>
              <w:ind w:right="397"/>
              <w:jc w:val="right"/>
              <w:rPr>
                <w:rFonts w:eastAsia="Symbol"/>
              </w:rPr>
            </w:pPr>
          </w:p>
        </w:tc>
        <w:tc>
          <w:tcPr>
            <w:tcW w:w="1142" w:type="dxa"/>
            <w:tcBorders>
              <w:left w:val="single" w:sz="6" w:space="0" w:color="000000"/>
            </w:tcBorders>
            <w:shd w:val="clear" w:color="auto" w:fill="auto"/>
            <w:vAlign w:val="bottom"/>
          </w:tcPr>
          <w:p w14:paraId="11772245" w14:textId="77777777" w:rsidR="00E44FBA" w:rsidRPr="00853565" w:rsidRDefault="00E44FBA" w:rsidP="00467C2B">
            <w:pPr>
              <w:snapToGrid w:val="0"/>
              <w:spacing w:before="116"/>
              <w:ind w:right="397"/>
              <w:jc w:val="right"/>
              <w:rPr>
                <w:rFonts w:eastAsia="Symbol"/>
              </w:rPr>
            </w:pPr>
          </w:p>
        </w:tc>
        <w:tc>
          <w:tcPr>
            <w:tcW w:w="2673" w:type="dxa"/>
            <w:tcBorders>
              <w:left w:val="single" w:sz="6" w:space="0" w:color="000000"/>
            </w:tcBorders>
            <w:shd w:val="clear" w:color="auto" w:fill="auto"/>
            <w:vAlign w:val="bottom"/>
          </w:tcPr>
          <w:p w14:paraId="226A5EB3" w14:textId="77777777" w:rsidR="00E44FBA" w:rsidRPr="00853565" w:rsidRDefault="00E44FBA" w:rsidP="00467C2B">
            <w:pPr>
              <w:spacing w:before="116"/>
              <w:ind w:left="340"/>
            </w:pPr>
            <w:r w:rsidRPr="00853565">
              <w:rPr>
                <w:rFonts w:eastAsia="Symbol"/>
                <w:i/>
              </w:rPr>
              <w:t>of which:</w:t>
            </w:r>
          </w:p>
        </w:tc>
      </w:tr>
      <w:tr w:rsidR="00853565" w:rsidRPr="00853565" w14:paraId="7344FFDC" w14:textId="77777777" w:rsidTr="00D10A41">
        <w:trPr>
          <w:cantSplit/>
        </w:trPr>
        <w:tc>
          <w:tcPr>
            <w:tcW w:w="2674" w:type="dxa"/>
            <w:shd w:val="clear" w:color="auto" w:fill="auto"/>
            <w:vAlign w:val="bottom"/>
          </w:tcPr>
          <w:p w14:paraId="08D8D98B" w14:textId="77777777" w:rsidR="00E44FBA" w:rsidRPr="00853565" w:rsidRDefault="00E44FBA" w:rsidP="00467C2B">
            <w:pPr>
              <w:spacing w:before="116"/>
              <w:ind w:left="113"/>
            </w:pPr>
            <w:r w:rsidRPr="00853565">
              <w:rPr>
                <w:rFonts w:eastAsia="Symbol"/>
              </w:rPr>
              <w:t>Бразилия</w:t>
            </w:r>
          </w:p>
        </w:tc>
        <w:tc>
          <w:tcPr>
            <w:tcW w:w="1145" w:type="dxa"/>
            <w:tcBorders>
              <w:left w:val="single" w:sz="6" w:space="0" w:color="000000"/>
            </w:tcBorders>
            <w:shd w:val="clear" w:color="auto" w:fill="auto"/>
            <w:vAlign w:val="bottom"/>
          </w:tcPr>
          <w:p w14:paraId="021E5A81" w14:textId="506AB579" w:rsidR="00E44FBA" w:rsidRPr="00853565" w:rsidRDefault="00E44FBA" w:rsidP="00467C2B">
            <w:pPr>
              <w:snapToGrid w:val="0"/>
              <w:spacing w:before="116"/>
              <w:ind w:right="397"/>
              <w:jc w:val="right"/>
              <w:rPr>
                <w:rFonts w:eastAsia="Symbol"/>
              </w:rPr>
            </w:pPr>
            <w:r w:rsidRPr="00853565">
              <w:rPr>
                <w:rFonts w:eastAsia="Symbol"/>
              </w:rPr>
              <w:t>39,0</w:t>
            </w:r>
          </w:p>
        </w:tc>
        <w:tc>
          <w:tcPr>
            <w:tcW w:w="1144" w:type="dxa"/>
            <w:tcBorders>
              <w:left w:val="single" w:sz="6" w:space="0" w:color="000000"/>
            </w:tcBorders>
            <w:shd w:val="clear" w:color="auto" w:fill="auto"/>
            <w:vAlign w:val="bottom"/>
          </w:tcPr>
          <w:p w14:paraId="6182B265" w14:textId="04E9B1DB" w:rsidR="00E44FBA" w:rsidRPr="00853565" w:rsidRDefault="00E44FBA" w:rsidP="00E82DAD">
            <w:pPr>
              <w:snapToGrid w:val="0"/>
              <w:spacing w:before="116"/>
              <w:ind w:right="397"/>
              <w:jc w:val="right"/>
              <w:rPr>
                <w:rFonts w:eastAsia="Symbol"/>
              </w:rPr>
            </w:pPr>
            <w:r w:rsidRPr="00853565">
              <w:rPr>
                <w:rFonts w:eastAsia="Symbol"/>
              </w:rPr>
              <w:t>41,2</w:t>
            </w:r>
          </w:p>
        </w:tc>
        <w:tc>
          <w:tcPr>
            <w:tcW w:w="1144" w:type="dxa"/>
            <w:tcBorders>
              <w:left w:val="single" w:sz="6" w:space="0" w:color="000000"/>
            </w:tcBorders>
            <w:shd w:val="clear" w:color="auto" w:fill="auto"/>
            <w:vAlign w:val="bottom"/>
          </w:tcPr>
          <w:p w14:paraId="6E02BAFC" w14:textId="2CCF4857" w:rsidR="00E44FBA" w:rsidRPr="00853565" w:rsidRDefault="00E44FBA" w:rsidP="00E82DAD">
            <w:pPr>
              <w:snapToGrid w:val="0"/>
              <w:spacing w:before="116"/>
              <w:ind w:right="397"/>
              <w:jc w:val="right"/>
              <w:rPr>
                <w:rFonts w:eastAsia="Symbol"/>
              </w:rPr>
            </w:pPr>
            <w:r w:rsidRPr="00853565">
              <w:rPr>
                <w:rFonts w:eastAsia="Symbol"/>
              </w:rPr>
              <w:t>40,6</w:t>
            </w:r>
          </w:p>
        </w:tc>
        <w:tc>
          <w:tcPr>
            <w:tcW w:w="1142" w:type="dxa"/>
            <w:tcBorders>
              <w:left w:val="single" w:sz="6" w:space="0" w:color="000000"/>
            </w:tcBorders>
            <w:shd w:val="clear" w:color="auto" w:fill="auto"/>
          </w:tcPr>
          <w:p w14:paraId="79CC54C6" w14:textId="27170F58" w:rsidR="00E44FBA" w:rsidRPr="00853565" w:rsidRDefault="00E44FBA" w:rsidP="00467C2B">
            <w:pPr>
              <w:snapToGrid w:val="0"/>
              <w:spacing w:before="116"/>
              <w:ind w:right="397"/>
              <w:jc w:val="right"/>
              <w:rPr>
                <w:rFonts w:eastAsia="Symbol"/>
              </w:rPr>
            </w:pPr>
            <w:r w:rsidRPr="00853565">
              <w:rPr>
                <w:rFonts w:eastAsia="Symbol"/>
              </w:rPr>
              <w:t>…</w:t>
            </w:r>
          </w:p>
        </w:tc>
        <w:tc>
          <w:tcPr>
            <w:tcW w:w="2673" w:type="dxa"/>
            <w:tcBorders>
              <w:left w:val="single" w:sz="6" w:space="0" w:color="000000"/>
            </w:tcBorders>
            <w:shd w:val="clear" w:color="auto" w:fill="auto"/>
            <w:vAlign w:val="bottom"/>
          </w:tcPr>
          <w:p w14:paraId="2EDD1A41" w14:textId="77777777" w:rsidR="00E44FBA" w:rsidRPr="00853565" w:rsidRDefault="00E44FBA" w:rsidP="00467C2B">
            <w:pPr>
              <w:spacing w:before="116"/>
              <w:ind w:left="170"/>
            </w:pPr>
            <w:r w:rsidRPr="00853565">
              <w:rPr>
                <w:rFonts w:eastAsia="Symbol"/>
                <w:i/>
              </w:rPr>
              <w:t>Brazil</w:t>
            </w:r>
          </w:p>
        </w:tc>
      </w:tr>
      <w:tr w:rsidR="00853565" w:rsidRPr="00853565" w14:paraId="7A13700E" w14:textId="77777777" w:rsidTr="00D10A41">
        <w:trPr>
          <w:cantSplit/>
        </w:trPr>
        <w:tc>
          <w:tcPr>
            <w:tcW w:w="2674" w:type="dxa"/>
            <w:shd w:val="clear" w:color="auto" w:fill="auto"/>
            <w:vAlign w:val="bottom"/>
          </w:tcPr>
          <w:p w14:paraId="3918895E" w14:textId="77777777" w:rsidR="00E44FBA" w:rsidRPr="00853565" w:rsidRDefault="00E44FBA" w:rsidP="00467C2B">
            <w:pPr>
              <w:spacing w:before="116"/>
              <w:ind w:left="113"/>
            </w:pPr>
            <w:r w:rsidRPr="00853565">
              <w:rPr>
                <w:rFonts w:eastAsia="Symbol"/>
              </w:rPr>
              <w:t>Индия</w:t>
            </w:r>
          </w:p>
        </w:tc>
        <w:tc>
          <w:tcPr>
            <w:tcW w:w="1145" w:type="dxa"/>
            <w:tcBorders>
              <w:left w:val="single" w:sz="6" w:space="0" w:color="000000"/>
            </w:tcBorders>
            <w:shd w:val="clear" w:color="auto" w:fill="auto"/>
            <w:vAlign w:val="bottom"/>
          </w:tcPr>
          <w:p w14:paraId="7D5AAB18" w14:textId="34BB35B2" w:rsidR="00E44FBA" w:rsidRPr="00853565" w:rsidRDefault="00E44FBA" w:rsidP="00467C2B">
            <w:pPr>
              <w:snapToGrid w:val="0"/>
              <w:spacing w:before="116"/>
              <w:ind w:right="397"/>
              <w:jc w:val="right"/>
              <w:rPr>
                <w:rFonts w:eastAsia="Symbol"/>
              </w:rPr>
            </w:pPr>
            <w:r w:rsidRPr="00853565">
              <w:rPr>
                <w:rFonts w:eastAsia="Symbol"/>
              </w:rPr>
              <w:t>10,6</w:t>
            </w:r>
          </w:p>
        </w:tc>
        <w:tc>
          <w:tcPr>
            <w:tcW w:w="1144" w:type="dxa"/>
            <w:tcBorders>
              <w:left w:val="single" w:sz="6" w:space="0" w:color="000000"/>
            </w:tcBorders>
            <w:shd w:val="clear" w:color="auto" w:fill="auto"/>
            <w:vAlign w:val="bottom"/>
          </w:tcPr>
          <w:p w14:paraId="1A62B0A8" w14:textId="7FAB43F4" w:rsidR="00E44FBA" w:rsidRPr="00853565" w:rsidRDefault="00E44FBA" w:rsidP="00E82DAD">
            <w:pPr>
              <w:snapToGrid w:val="0"/>
              <w:spacing w:before="116"/>
              <w:ind w:right="397"/>
              <w:jc w:val="right"/>
              <w:rPr>
                <w:rFonts w:eastAsia="Symbol"/>
              </w:rPr>
            </w:pPr>
            <w:r w:rsidRPr="00853565">
              <w:rPr>
                <w:rFonts w:eastAsia="Symbol"/>
              </w:rPr>
              <w:t>9,3</w:t>
            </w:r>
          </w:p>
        </w:tc>
        <w:tc>
          <w:tcPr>
            <w:tcW w:w="1144" w:type="dxa"/>
            <w:tcBorders>
              <w:left w:val="single" w:sz="6" w:space="0" w:color="000000"/>
            </w:tcBorders>
            <w:shd w:val="clear" w:color="auto" w:fill="auto"/>
            <w:vAlign w:val="bottom"/>
          </w:tcPr>
          <w:p w14:paraId="571FD719" w14:textId="00D0CE90" w:rsidR="00E44FBA" w:rsidRPr="00853565" w:rsidRDefault="00E44FBA" w:rsidP="00E82DAD">
            <w:pPr>
              <w:snapToGrid w:val="0"/>
              <w:spacing w:before="116"/>
              <w:ind w:right="397"/>
              <w:jc w:val="right"/>
              <w:rPr>
                <w:rFonts w:eastAsia="Symbol"/>
              </w:rPr>
            </w:pPr>
            <w:r w:rsidRPr="00853565">
              <w:rPr>
                <w:rFonts w:eastAsia="Symbol"/>
              </w:rPr>
              <w:t>9,1</w:t>
            </w:r>
          </w:p>
        </w:tc>
        <w:tc>
          <w:tcPr>
            <w:tcW w:w="1142" w:type="dxa"/>
            <w:tcBorders>
              <w:left w:val="single" w:sz="6" w:space="0" w:color="000000"/>
            </w:tcBorders>
            <w:shd w:val="clear" w:color="auto" w:fill="auto"/>
          </w:tcPr>
          <w:p w14:paraId="7B8BD184" w14:textId="65912B80" w:rsidR="00E44FBA" w:rsidRPr="00853565" w:rsidRDefault="00E44FBA" w:rsidP="00467C2B">
            <w:pPr>
              <w:snapToGrid w:val="0"/>
              <w:spacing w:before="116"/>
              <w:ind w:right="397"/>
              <w:jc w:val="right"/>
              <w:rPr>
                <w:rFonts w:eastAsia="Symbol"/>
              </w:rPr>
            </w:pPr>
            <w:r w:rsidRPr="00853565">
              <w:rPr>
                <w:rFonts w:eastAsia="Symbol"/>
              </w:rPr>
              <w:t>…</w:t>
            </w:r>
          </w:p>
        </w:tc>
        <w:tc>
          <w:tcPr>
            <w:tcW w:w="2673" w:type="dxa"/>
            <w:tcBorders>
              <w:left w:val="single" w:sz="6" w:space="0" w:color="000000"/>
            </w:tcBorders>
            <w:shd w:val="clear" w:color="auto" w:fill="auto"/>
            <w:vAlign w:val="bottom"/>
          </w:tcPr>
          <w:p w14:paraId="3DF1A353" w14:textId="77777777" w:rsidR="00E44FBA" w:rsidRPr="00853565" w:rsidRDefault="00E44FBA" w:rsidP="00467C2B">
            <w:pPr>
              <w:spacing w:before="116"/>
              <w:ind w:left="170"/>
            </w:pPr>
            <w:r w:rsidRPr="00853565">
              <w:rPr>
                <w:rFonts w:eastAsia="Symbol"/>
                <w:i/>
              </w:rPr>
              <w:t>India</w:t>
            </w:r>
          </w:p>
        </w:tc>
      </w:tr>
      <w:tr w:rsidR="00853565" w:rsidRPr="00853565" w14:paraId="521A1C1A" w14:textId="77777777" w:rsidTr="00D10A41">
        <w:trPr>
          <w:cantSplit/>
        </w:trPr>
        <w:tc>
          <w:tcPr>
            <w:tcW w:w="2674" w:type="dxa"/>
            <w:shd w:val="clear" w:color="auto" w:fill="auto"/>
            <w:vAlign w:val="bottom"/>
          </w:tcPr>
          <w:p w14:paraId="56BEBF2C" w14:textId="77777777" w:rsidR="00E44FBA" w:rsidRPr="00853565" w:rsidRDefault="00E44FBA" w:rsidP="00467C2B">
            <w:pPr>
              <w:spacing w:before="116"/>
              <w:ind w:left="113"/>
            </w:pPr>
            <w:r w:rsidRPr="00853565">
              <w:rPr>
                <w:rFonts w:eastAsia="Symbol"/>
              </w:rPr>
              <w:t>Китай</w:t>
            </w:r>
          </w:p>
        </w:tc>
        <w:tc>
          <w:tcPr>
            <w:tcW w:w="1145" w:type="dxa"/>
            <w:tcBorders>
              <w:left w:val="single" w:sz="6" w:space="0" w:color="000000"/>
            </w:tcBorders>
            <w:shd w:val="clear" w:color="auto" w:fill="auto"/>
            <w:vAlign w:val="bottom"/>
          </w:tcPr>
          <w:p w14:paraId="6EB8DF03" w14:textId="37CECFEE" w:rsidR="00E44FBA" w:rsidRPr="00853565" w:rsidRDefault="00E44FBA" w:rsidP="00737379">
            <w:pPr>
              <w:snapToGrid w:val="0"/>
              <w:spacing w:before="116"/>
              <w:ind w:right="397"/>
              <w:jc w:val="right"/>
              <w:rPr>
                <w:rFonts w:eastAsia="Symbol"/>
              </w:rPr>
            </w:pPr>
            <w:r w:rsidRPr="00853565">
              <w:rPr>
                <w:rFonts w:eastAsia="Symbol"/>
              </w:rPr>
              <w:t>468</w:t>
            </w:r>
          </w:p>
        </w:tc>
        <w:tc>
          <w:tcPr>
            <w:tcW w:w="1144" w:type="dxa"/>
            <w:tcBorders>
              <w:left w:val="single" w:sz="6" w:space="0" w:color="000000"/>
            </w:tcBorders>
            <w:shd w:val="clear" w:color="auto" w:fill="auto"/>
            <w:vAlign w:val="bottom"/>
          </w:tcPr>
          <w:p w14:paraId="455062BC" w14:textId="22192469" w:rsidR="00E44FBA" w:rsidRPr="00853565" w:rsidRDefault="00E44FBA" w:rsidP="00737379">
            <w:pPr>
              <w:snapToGrid w:val="0"/>
              <w:spacing w:before="116"/>
              <w:ind w:right="397"/>
              <w:jc w:val="right"/>
              <w:rPr>
                <w:rFonts w:eastAsia="Symbol"/>
              </w:rPr>
            </w:pPr>
            <w:r w:rsidRPr="00853565">
              <w:rPr>
                <w:rFonts w:eastAsia="Symbol"/>
              </w:rPr>
              <w:t>428</w:t>
            </w:r>
          </w:p>
        </w:tc>
        <w:tc>
          <w:tcPr>
            <w:tcW w:w="1144" w:type="dxa"/>
            <w:tcBorders>
              <w:left w:val="single" w:sz="6" w:space="0" w:color="000000"/>
            </w:tcBorders>
            <w:shd w:val="clear" w:color="auto" w:fill="auto"/>
            <w:vAlign w:val="bottom"/>
          </w:tcPr>
          <w:p w14:paraId="37E8AED3" w14:textId="631B24B1" w:rsidR="00E44FBA" w:rsidRPr="00853565" w:rsidRDefault="00E44FBA" w:rsidP="00737379">
            <w:pPr>
              <w:snapToGrid w:val="0"/>
              <w:spacing w:before="116"/>
              <w:ind w:right="397"/>
              <w:jc w:val="right"/>
              <w:rPr>
                <w:rFonts w:eastAsia="Symbol"/>
              </w:rPr>
            </w:pPr>
            <w:r w:rsidRPr="00853565">
              <w:rPr>
                <w:rFonts w:eastAsia="Symbol"/>
              </w:rPr>
              <w:t>310</w:t>
            </w:r>
          </w:p>
        </w:tc>
        <w:tc>
          <w:tcPr>
            <w:tcW w:w="1142" w:type="dxa"/>
            <w:tcBorders>
              <w:left w:val="single" w:sz="6" w:space="0" w:color="000000"/>
            </w:tcBorders>
            <w:shd w:val="clear" w:color="auto" w:fill="auto"/>
          </w:tcPr>
          <w:p w14:paraId="74879709" w14:textId="235B8E97" w:rsidR="00E44FBA" w:rsidRPr="00853565" w:rsidRDefault="00E44FBA" w:rsidP="00467C2B">
            <w:pPr>
              <w:snapToGrid w:val="0"/>
              <w:spacing w:before="116"/>
              <w:ind w:right="397"/>
              <w:jc w:val="right"/>
              <w:rPr>
                <w:rFonts w:eastAsia="Symbol"/>
              </w:rPr>
            </w:pPr>
            <w:r w:rsidRPr="00853565">
              <w:rPr>
                <w:rFonts w:eastAsia="Symbol"/>
              </w:rPr>
              <w:t>…</w:t>
            </w:r>
          </w:p>
        </w:tc>
        <w:tc>
          <w:tcPr>
            <w:tcW w:w="2673" w:type="dxa"/>
            <w:tcBorders>
              <w:left w:val="single" w:sz="6" w:space="0" w:color="000000"/>
            </w:tcBorders>
            <w:shd w:val="clear" w:color="auto" w:fill="auto"/>
            <w:vAlign w:val="bottom"/>
          </w:tcPr>
          <w:p w14:paraId="10BA31ED" w14:textId="77777777" w:rsidR="00E44FBA" w:rsidRPr="00853565" w:rsidRDefault="00E44FBA" w:rsidP="00467C2B">
            <w:pPr>
              <w:spacing w:before="116"/>
              <w:ind w:left="170"/>
            </w:pPr>
            <w:r w:rsidRPr="00853565">
              <w:rPr>
                <w:rFonts w:eastAsia="Symbol"/>
                <w:i/>
              </w:rPr>
              <w:t>China</w:t>
            </w:r>
          </w:p>
        </w:tc>
      </w:tr>
      <w:tr w:rsidR="00853565" w:rsidRPr="00853565" w14:paraId="717C6E35" w14:textId="77777777" w:rsidTr="00D10A41">
        <w:trPr>
          <w:cantSplit/>
        </w:trPr>
        <w:tc>
          <w:tcPr>
            <w:tcW w:w="2674" w:type="dxa"/>
            <w:shd w:val="clear" w:color="auto" w:fill="auto"/>
            <w:vAlign w:val="bottom"/>
          </w:tcPr>
          <w:p w14:paraId="4EB4E477" w14:textId="77777777" w:rsidR="00E44FBA" w:rsidRPr="00853565" w:rsidRDefault="00E44FBA" w:rsidP="00467C2B">
            <w:pPr>
              <w:spacing w:before="116"/>
              <w:ind w:left="113"/>
            </w:pPr>
            <w:r w:rsidRPr="00853565">
              <w:rPr>
                <w:rFonts w:eastAsia="Symbol"/>
              </w:rPr>
              <w:t>Южно-Африканская Республика</w:t>
            </w:r>
          </w:p>
        </w:tc>
        <w:tc>
          <w:tcPr>
            <w:tcW w:w="1145" w:type="dxa"/>
            <w:tcBorders>
              <w:left w:val="single" w:sz="6" w:space="0" w:color="000000"/>
            </w:tcBorders>
            <w:shd w:val="clear" w:color="auto" w:fill="auto"/>
            <w:vAlign w:val="bottom"/>
          </w:tcPr>
          <w:p w14:paraId="0CAD8CF7" w14:textId="0755548C" w:rsidR="00E44FBA" w:rsidRPr="00853565" w:rsidRDefault="00E44FBA" w:rsidP="00467C2B">
            <w:pPr>
              <w:snapToGrid w:val="0"/>
              <w:spacing w:before="116"/>
              <w:ind w:right="397"/>
              <w:jc w:val="right"/>
              <w:rPr>
                <w:rFonts w:eastAsia="Symbol"/>
              </w:rPr>
            </w:pPr>
            <w:r w:rsidRPr="00853565">
              <w:rPr>
                <w:rFonts w:eastAsia="Symbol"/>
              </w:rPr>
              <w:t>1,6</w:t>
            </w:r>
          </w:p>
        </w:tc>
        <w:tc>
          <w:tcPr>
            <w:tcW w:w="1144" w:type="dxa"/>
            <w:tcBorders>
              <w:left w:val="single" w:sz="6" w:space="0" w:color="000000"/>
            </w:tcBorders>
            <w:shd w:val="clear" w:color="auto" w:fill="auto"/>
            <w:vAlign w:val="bottom"/>
          </w:tcPr>
          <w:p w14:paraId="79058A23" w14:textId="64019558" w:rsidR="00E44FBA" w:rsidRPr="00853565" w:rsidRDefault="00E44FBA" w:rsidP="00E82DAD">
            <w:pPr>
              <w:snapToGrid w:val="0"/>
              <w:spacing w:before="116"/>
              <w:ind w:right="397"/>
              <w:jc w:val="right"/>
              <w:rPr>
                <w:rFonts w:eastAsia="Symbol"/>
              </w:rPr>
            </w:pPr>
            <w:r w:rsidRPr="00853565">
              <w:rPr>
                <w:rFonts w:eastAsia="Symbol"/>
              </w:rPr>
              <w:t>1,5</w:t>
            </w:r>
          </w:p>
        </w:tc>
        <w:tc>
          <w:tcPr>
            <w:tcW w:w="1144" w:type="dxa"/>
            <w:tcBorders>
              <w:left w:val="single" w:sz="6" w:space="0" w:color="000000"/>
            </w:tcBorders>
            <w:shd w:val="clear" w:color="auto" w:fill="auto"/>
            <w:vAlign w:val="bottom"/>
          </w:tcPr>
          <w:p w14:paraId="64915993" w14:textId="2C6F9649" w:rsidR="00E44FBA" w:rsidRPr="00853565" w:rsidRDefault="00E44FBA" w:rsidP="00E82DAD">
            <w:pPr>
              <w:snapToGrid w:val="0"/>
              <w:spacing w:before="116"/>
              <w:ind w:right="397"/>
              <w:jc w:val="right"/>
              <w:rPr>
                <w:rFonts w:eastAsia="Symbol"/>
              </w:rPr>
            </w:pPr>
            <w:r w:rsidRPr="00853565">
              <w:rPr>
                <w:rFonts w:eastAsia="Symbol"/>
              </w:rPr>
              <w:t>1,4</w:t>
            </w:r>
          </w:p>
        </w:tc>
        <w:tc>
          <w:tcPr>
            <w:tcW w:w="1142" w:type="dxa"/>
            <w:tcBorders>
              <w:left w:val="single" w:sz="6" w:space="0" w:color="000000"/>
            </w:tcBorders>
            <w:shd w:val="clear" w:color="auto" w:fill="auto"/>
          </w:tcPr>
          <w:p w14:paraId="372635CB" w14:textId="4FE54237" w:rsidR="00E44FBA" w:rsidRPr="00853565" w:rsidRDefault="00E44FBA" w:rsidP="00467C2B">
            <w:pPr>
              <w:snapToGrid w:val="0"/>
              <w:spacing w:before="116"/>
              <w:ind w:right="397"/>
              <w:jc w:val="right"/>
              <w:rPr>
                <w:rFonts w:eastAsia="Symbol"/>
              </w:rPr>
            </w:pPr>
            <w:r w:rsidRPr="00853565">
              <w:rPr>
                <w:rFonts w:eastAsia="Symbol"/>
              </w:rPr>
              <w:t>…</w:t>
            </w:r>
          </w:p>
        </w:tc>
        <w:tc>
          <w:tcPr>
            <w:tcW w:w="2673" w:type="dxa"/>
            <w:tcBorders>
              <w:left w:val="single" w:sz="6" w:space="0" w:color="000000"/>
            </w:tcBorders>
            <w:shd w:val="clear" w:color="auto" w:fill="auto"/>
            <w:vAlign w:val="bottom"/>
          </w:tcPr>
          <w:p w14:paraId="4FEA7AF8" w14:textId="77777777" w:rsidR="00E44FBA" w:rsidRPr="00853565" w:rsidRDefault="00E44FBA" w:rsidP="00467C2B">
            <w:pPr>
              <w:spacing w:before="116"/>
              <w:ind w:left="170"/>
            </w:pPr>
            <w:r w:rsidRPr="00853565">
              <w:rPr>
                <w:rFonts w:eastAsia="Symbol"/>
                <w:i/>
              </w:rPr>
              <w:t>South Africa</w:t>
            </w:r>
          </w:p>
        </w:tc>
      </w:tr>
      <w:tr w:rsidR="00853565" w:rsidRPr="00853565" w14:paraId="56CB5BFC" w14:textId="77777777">
        <w:trPr>
          <w:cantSplit/>
        </w:trPr>
        <w:tc>
          <w:tcPr>
            <w:tcW w:w="2674" w:type="dxa"/>
            <w:shd w:val="clear" w:color="auto" w:fill="auto"/>
            <w:vAlign w:val="bottom"/>
          </w:tcPr>
          <w:p w14:paraId="4D9CD998" w14:textId="77777777" w:rsidR="00E44FBA" w:rsidRPr="00853565" w:rsidRDefault="00E44FBA" w:rsidP="00467C2B">
            <w:pPr>
              <w:spacing w:before="116"/>
            </w:pPr>
            <w:r w:rsidRPr="00853565">
              <w:rPr>
                <w:rFonts w:eastAsia="Symbol"/>
                <w:b/>
                <w:bCs/>
              </w:rPr>
              <w:t>Страны ЕС</w:t>
            </w:r>
          </w:p>
        </w:tc>
        <w:tc>
          <w:tcPr>
            <w:tcW w:w="1145" w:type="dxa"/>
            <w:tcBorders>
              <w:left w:val="single" w:sz="6" w:space="0" w:color="000000"/>
            </w:tcBorders>
            <w:shd w:val="clear" w:color="auto" w:fill="auto"/>
            <w:vAlign w:val="bottom"/>
          </w:tcPr>
          <w:p w14:paraId="15547D41" w14:textId="77777777" w:rsidR="00E44FBA" w:rsidRPr="00853565" w:rsidRDefault="00E44FBA" w:rsidP="00467C2B">
            <w:pPr>
              <w:snapToGrid w:val="0"/>
              <w:spacing w:before="116"/>
              <w:ind w:right="397"/>
              <w:jc w:val="right"/>
              <w:rPr>
                <w:rFonts w:eastAsia="Symbol"/>
              </w:rPr>
            </w:pPr>
          </w:p>
        </w:tc>
        <w:tc>
          <w:tcPr>
            <w:tcW w:w="1144" w:type="dxa"/>
            <w:tcBorders>
              <w:left w:val="single" w:sz="6" w:space="0" w:color="000000"/>
            </w:tcBorders>
            <w:shd w:val="clear" w:color="auto" w:fill="auto"/>
            <w:vAlign w:val="bottom"/>
          </w:tcPr>
          <w:p w14:paraId="6555E2B4" w14:textId="77777777" w:rsidR="00E44FBA" w:rsidRPr="00853565" w:rsidRDefault="00E44FBA" w:rsidP="00E82DAD">
            <w:pPr>
              <w:snapToGrid w:val="0"/>
              <w:spacing w:before="116"/>
              <w:ind w:right="397"/>
              <w:jc w:val="right"/>
              <w:rPr>
                <w:rFonts w:eastAsia="Symbol"/>
              </w:rPr>
            </w:pPr>
          </w:p>
        </w:tc>
        <w:tc>
          <w:tcPr>
            <w:tcW w:w="1144" w:type="dxa"/>
            <w:tcBorders>
              <w:left w:val="single" w:sz="6" w:space="0" w:color="000000"/>
            </w:tcBorders>
            <w:shd w:val="clear" w:color="auto" w:fill="auto"/>
            <w:vAlign w:val="bottom"/>
          </w:tcPr>
          <w:p w14:paraId="2AE70728" w14:textId="77777777" w:rsidR="00E44FBA" w:rsidRPr="00853565" w:rsidRDefault="00E44FBA" w:rsidP="00E82DAD">
            <w:pPr>
              <w:snapToGrid w:val="0"/>
              <w:spacing w:before="116"/>
              <w:ind w:right="397"/>
              <w:jc w:val="right"/>
              <w:rPr>
                <w:rFonts w:eastAsia="Symbol"/>
              </w:rPr>
            </w:pPr>
          </w:p>
        </w:tc>
        <w:tc>
          <w:tcPr>
            <w:tcW w:w="1142" w:type="dxa"/>
            <w:tcBorders>
              <w:left w:val="single" w:sz="6" w:space="0" w:color="000000"/>
            </w:tcBorders>
            <w:shd w:val="clear" w:color="auto" w:fill="auto"/>
            <w:vAlign w:val="bottom"/>
          </w:tcPr>
          <w:p w14:paraId="7C0A555B" w14:textId="77777777" w:rsidR="00E44FBA" w:rsidRPr="00853565" w:rsidRDefault="00E44FBA" w:rsidP="00467C2B">
            <w:pPr>
              <w:snapToGrid w:val="0"/>
              <w:spacing w:before="116"/>
              <w:ind w:right="397"/>
              <w:jc w:val="right"/>
              <w:rPr>
                <w:rFonts w:eastAsia="Symbol"/>
              </w:rPr>
            </w:pPr>
          </w:p>
        </w:tc>
        <w:tc>
          <w:tcPr>
            <w:tcW w:w="2673" w:type="dxa"/>
            <w:tcBorders>
              <w:left w:val="single" w:sz="6" w:space="0" w:color="000000"/>
            </w:tcBorders>
            <w:shd w:val="clear" w:color="auto" w:fill="auto"/>
            <w:vAlign w:val="bottom"/>
          </w:tcPr>
          <w:p w14:paraId="33797D5E" w14:textId="77777777" w:rsidR="00E44FBA" w:rsidRPr="00853565" w:rsidRDefault="00E44FBA" w:rsidP="00467C2B">
            <w:pPr>
              <w:spacing w:before="116"/>
              <w:ind w:left="57"/>
            </w:pPr>
            <w:r w:rsidRPr="00853565">
              <w:rPr>
                <w:rFonts w:eastAsia="Symbol"/>
                <w:b/>
                <w:i/>
              </w:rPr>
              <w:t>EU countries</w:t>
            </w:r>
          </w:p>
        </w:tc>
      </w:tr>
      <w:tr w:rsidR="00853565" w:rsidRPr="00853565" w14:paraId="77079215" w14:textId="77777777">
        <w:trPr>
          <w:cantSplit/>
        </w:trPr>
        <w:tc>
          <w:tcPr>
            <w:tcW w:w="2674" w:type="dxa"/>
            <w:shd w:val="clear" w:color="auto" w:fill="auto"/>
            <w:vAlign w:val="bottom"/>
          </w:tcPr>
          <w:p w14:paraId="5294AE68" w14:textId="77777777" w:rsidR="00E44FBA" w:rsidRPr="00853565" w:rsidRDefault="00E44FBA" w:rsidP="00467C2B">
            <w:pPr>
              <w:spacing w:before="116"/>
              <w:ind w:left="340"/>
            </w:pPr>
            <w:r w:rsidRPr="00853565">
              <w:rPr>
                <w:rFonts w:eastAsia="Symbol"/>
              </w:rPr>
              <w:t>из них:</w:t>
            </w:r>
          </w:p>
        </w:tc>
        <w:tc>
          <w:tcPr>
            <w:tcW w:w="1145" w:type="dxa"/>
            <w:tcBorders>
              <w:left w:val="single" w:sz="6" w:space="0" w:color="000000"/>
            </w:tcBorders>
            <w:shd w:val="clear" w:color="auto" w:fill="auto"/>
            <w:vAlign w:val="bottom"/>
          </w:tcPr>
          <w:p w14:paraId="2CF3C025" w14:textId="77777777" w:rsidR="00E44FBA" w:rsidRPr="00853565" w:rsidRDefault="00E44FBA" w:rsidP="00467C2B">
            <w:pPr>
              <w:snapToGrid w:val="0"/>
              <w:spacing w:before="116"/>
              <w:ind w:right="397"/>
              <w:jc w:val="right"/>
              <w:rPr>
                <w:rFonts w:eastAsia="Symbol"/>
              </w:rPr>
            </w:pPr>
          </w:p>
        </w:tc>
        <w:tc>
          <w:tcPr>
            <w:tcW w:w="1144" w:type="dxa"/>
            <w:tcBorders>
              <w:left w:val="single" w:sz="6" w:space="0" w:color="000000"/>
            </w:tcBorders>
            <w:shd w:val="clear" w:color="auto" w:fill="auto"/>
            <w:vAlign w:val="bottom"/>
          </w:tcPr>
          <w:p w14:paraId="1E1F28A8" w14:textId="77777777" w:rsidR="00E44FBA" w:rsidRPr="00853565" w:rsidRDefault="00E44FBA" w:rsidP="00E82DAD">
            <w:pPr>
              <w:snapToGrid w:val="0"/>
              <w:spacing w:before="116"/>
              <w:ind w:right="397"/>
              <w:jc w:val="right"/>
              <w:rPr>
                <w:rFonts w:eastAsia="Symbol"/>
              </w:rPr>
            </w:pPr>
          </w:p>
        </w:tc>
        <w:tc>
          <w:tcPr>
            <w:tcW w:w="1144" w:type="dxa"/>
            <w:tcBorders>
              <w:left w:val="single" w:sz="6" w:space="0" w:color="000000"/>
            </w:tcBorders>
            <w:shd w:val="clear" w:color="auto" w:fill="auto"/>
            <w:vAlign w:val="bottom"/>
          </w:tcPr>
          <w:p w14:paraId="2C676703" w14:textId="77777777" w:rsidR="00E44FBA" w:rsidRPr="00853565" w:rsidRDefault="00E44FBA" w:rsidP="00E82DAD">
            <w:pPr>
              <w:snapToGrid w:val="0"/>
              <w:spacing w:before="116"/>
              <w:ind w:right="397"/>
              <w:jc w:val="right"/>
              <w:rPr>
                <w:rFonts w:eastAsia="Symbol"/>
              </w:rPr>
            </w:pPr>
          </w:p>
        </w:tc>
        <w:tc>
          <w:tcPr>
            <w:tcW w:w="1142" w:type="dxa"/>
            <w:tcBorders>
              <w:left w:val="single" w:sz="6" w:space="0" w:color="000000"/>
            </w:tcBorders>
            <w:shd w:val="clear" w:color="auto" w:fill="auto"/>
            <w:vAlign w:val="bottom"/>
          </w:tcPr>
          <w:p w14:paraId="15E7977D" w14:textId="77777777" w:rsidR="00E44FBA" w:rsidRPr="00853565" w:rsidRDefault="00E44FBA" w:rsidP="00467C2B">
            <w:pPr>
              <w:snapToGrid w:val="0"/>
              <w:spacing w:before="116"/>
              <w:ind w:right="397"/>
              <w:jc w:val="right"/>
              <w:rPr>
                <w:rFonts w:eastAsia="Symbol"/>
              </w:rPr>
            </w:pPr>
          </w:p>
        </w:tc>
        <w:tc>
          <w:tcPr>
            <w:tcW w:w="2673" w:type="dxa"/>
            <w:tcBorders>
              <w:left w:val="single" w:sz="6" w:space="0" w:color="000000"/>
            </w:tcBorders>
            <w:shd w:val="clear" w:color="auto" w:fill="auto"/>
            <w:vAlign w:val="bottom"/>
          </w:tcPr>
          <w:p w14:paraId="70AB4F21" w14:textId="77777777" w:rsidR="00E44FBA" w:rsidRPr="00853565" w:rsidRDefault="00E44FBA" w:rsidP="00467C2B">
            <w:pPr>
              <w:spacing w:before="116"/>
              <w:ind w:left="340"/>
            </w:pPr>
            <w:r w:rsidRPr="00853565">
              <w:rPr>
                <w:rFonts w:eastAsia="Symbol"/>
                <w:i/>
              </w:rPr>
              <w:t>of which:</w:t>
            </w:r>
          </w:p>
        </w:tc>
      </w:tr>
      <w:tr w:rsidR="00853565" w:rsidRPr="00853565" w14:paraId="7574B44E" w14:textId="77777777">
        <w:trPr>
          <w:cantSplit/>
        </w:trPr>
        <w:tc>
          <w:tcPr>
            <w:tcW w:w="2674" w:type="dxa"/>
            <w:shd w:val="clear" w:color="auto" w:fill="auto"/>
            <w:vAlign w:val="bottom"/>
          </w:tcPr>
          <w:p w14:paraId="787C1B73" w14:textId="77777777" w:rsidR="00E44FBA" w:rsidRPr="00853565" w:rsidRDefault="00E44FBA" w:rsidP="00467C2B">
            <w:pPr>
              <w:spacing w:before="116"/>
              <w:ind w:left="113"/>
            </w:pPr>
            <w:r w:rsidRPr="00853565">
              <w:rPr>
                <w:rFonts w:eastAsia="Symbol"/>
              </w:rPr>
              <w:t>Австрия</w:t>
            </w:r>
          </w:p>
        </w:tc>
        <w:tc>
          <w:tcPr>
            <w:tcW w:w="1145" w:type="dxa"/>
            <w:tcBorders>
              <w:left w:val="single" w:sz="6" w:space="0" w:color="000000"/>
            </w:tcBorders>
            <w:shd w:val="clear" w:color="auto" w:fill="auto"/>
            <w:vAlign w:val="bottom"/>
          </w:tcPr>
          <w:p w14:paraId="4C35F34D" w14:textId="4D5C5E13" w:rsidR="00E44FBA" w:rsidRPr="00853565" w:rsidRDefault="00E44FBA" w:rsidP="00467C2B">
            <w:pPr>
              <w:snapToGrid w:val="0"/>
              <w:spacing w:before="116"/>
              <w:ind w:right="397"/>
              <w:jc w:val="right"/>
              <w:rPr>
                <w:rFonts w:eastAsia="Symbol"/>
              </w:rPr>
            </w:pPr>
            <w:r w:rsidRPr="00853565">
              <w:rPr>
                <w:rFonts w:eastAsia="Symbol"/>
              </w:rPr>
              <w:t>3,1</w:t>
            </w:r>
          </w:p>
        </w:tc>
        <w:tc>
          <w:tcPr>
            <w:tcW w:w="1144" w:type="dxa"/>
            <w:tcBorders>
              <w:left w:val="single" w:sz="6" w:space="0" w:color="000000"/>
            </w:tcBorders>
            <w:shd w:val="clear" w:color="auto" w:fill="auto"/>
            <w:vAlign w:val="bottom"/>
          </w:tcPr>
          <w:p w14:paraId="4CC3B9CC" w14:textId="549C698C" w:rsidR="00E44FBA" w:rsidRPr="00853565" w:rsidRDefault="00E44FBA" w:rsidP="00E82DAD">
            <w:pPr>
              <w:snapToGrid w:val="0"/>
              <w:spacing w:before="116"/>
              <w:ind w:right="397"/>
              <w:jc w:val="right"/>
              <w:rPr>
                <w:rFonts w:eastAsia="Symbol"/>
              </w:rPr>
            </w:pPr>
            <w:r w:rsidRPr="00853565">
              <w:rPr>
                <w:rFonts w:eastAsia="Symbol"/>
              </w:rPr>
              <w:t>2,8</w:t>
            </w:r>
          </w:p>
        </w:tc>
        <w:tc>
          <w:tcPr>
            <w:tcW w:w="1144" w:type="dxa"/>
            <w:tcBorders>
              <w:left w:val="single" w:sz="6" w:space="0" w:color="000000"/>
            </w:tcBorders>
            <w:shd w:val="clear" w:color="auto" w:fill="auto"/>
            <w:vAlign w:val="bottom"/>
          </w:tcPr>
          <w:p w14:paraId="0BBBA55F" w14:textId="3F2B2C6F" w:rsidR="00E44FBA" w:rsidRPr="00853565" w:rsidRDefault="00E44FBA" w:rsidP="00E82DAD">
            <w:pPr>
              <w:snapToGrid w:val="0"/>
              <w:spacing w:before="116"/>
              <w:ind w:right="397"/>
              <w:jc w:val="right"/>
              <w:rPr>
                <w:rFonts w:eastAsia="Symbol"/>
              </w:rPr>
            </w:pPr>
            <w:r w:rsidRPr="00853565">
              <w:rPr>
                <w:rFonts w:eastAsia="Symbol"/>
              </w:rPr>
              <w:t>2,8</w:t>
            </w:r>
          </w:p>
        </w:tc>
        <w:tc>
          <w:tcPr>
            <w:tcW w:w="1142" w:type="dxa"/>
            <w:tcBorders>
              <w:left w:val="single" w:sz="6" w:space="0" w:color="000000"/>
            </w:tcBorders>
            <w:shd w:val="clear" w:color="auto" w:fill="auto"/>
            <w:vAlign w:val="bottom"/>
          </w:tcPr>
          <w:p w14:paraId="38C3F452" w14:textId="76548725" w:rsidR="00E44FBA" w:rsidRPr="00853565" w:rsidRDefault="00E44FBA" w:rsidP="00467C2B">
            <w:pPr>
              <w:snapToGrid w:val="0"/>
              <w:spacing w:before="116"/>
              <w:ind w:right="397"/>
              <w:jc w:val="right"/>
              <w:rPr>
                <w:rFonts w:eastAsia="Symbol"/>
              </w:rPr>
            </w:pPr>
            <w:r w:rsidRPr="00853565">
              <w:rPr>
                <w:rFonts w:eastAsia="Symbol"/>
              </w:rPr>
              <w:t>…</w:t>
            </w:r>
          </w:p>
        </w:tc>
        <w:tc>
          <w:tcPr>
            <w:tcW w:w="2673" w:type="dxa"/>
            <w:tcBorders>
              <w:left w:val="single" w:sz="6" w:space="0" w:color="000000"/>
            </w:tcBorders>
            <w:shd w:val="clear" w:color="auto" w:fill="auto"/>
            <w:vAlign w:val="bottom"/>
          </w:tcPr>
          <w:p w14:paraId="5080BA37" w14:textId="77777777" w:rsidR="00E44FBA" w:rsidRPr="00853565" w:rsidRDefault="00E44FBA" w:rsidP="00467C2B">
            <w:pPr>
              <w:spacing w:before="116"/>
              <w:ind w:left="170"/>
            </w:pPr>
            <w:r w:rsidRPr="00853565">
              <w:rPr>
                <w:rFonts w:eastAsia="Symbol"/>
                <w:i/>
              </w:rPr>
              <w:t>Austria</w:t>
            </w:r>
          </w:p>
        </w:tc>
      </w:tr>
      <w:tr w:rsidR="00853565" w:rsidRPr="00853565" w14:paraId="254900AF" w14:textId="77777777">
        <w:trPr>
          <w:cantSplit/>
        </w:trPr>
        <w:tc>
          <w:tcPr>
            <w:tcW w:w="2674" w:type="dxa"/>
            <w:shd w:val="clear" w:color="auto" w:fill="auto"/>
            <w:vAlign w:val="bottom"/>
          </w:tcPr>
          <w:p w14:paraId="19361CDC" w14:textId="77777777" w:rsidR="00E44FBA" w:rsidRPr="00853565" w:rsidRDefault="00E44FBA" w:rsidP="00467C2B">
            <w:pPr>
              <w:spacing w:before="116"/>
              <w:ind w:left="113"/>
            </w:pPr>
            <w:r w:rsidRPr="00853565">
              <w:rPr>
                <w:rFonts w:eastAsia="Symbol"/>
              </w:rPr>
              <w:t>Бельгия</w:t>
            </w:r>
          </w:p>
        </w:tc>
        <w:tc>
          <w:tcPr>
            <w:tcW w:w="1145" w:type="dxa"/>
            <w:tcBorders>
              <w:left w:val="single" w:sz="6" w:space="0" w:color="000000"/>
            </w:tcBorders>
            <w:shd w:val="clear" w:color="auto" w:fill="auto"/>
            <w:vAlign w:val="bottom"/>
          </w:tcPr>
          <w:p w14:paraId="4BFDD599" w14:textId="3B36A222" w:rsidR="00E44FBA" w:rsidRPr="00853565" w:rsidRDefault="00E44FBA" w:rsidP="00467C2B">
            <w:pPr>
              <w:snapToGrid w:val="0"/>
              <w:spacing w:before="116"/>
              <w:ind w:right="397"/>
              <w:jc w:val="right"/>
              <w:rPr>
                <w:rFonts w:eastAsia="Symbol"/>
              </w:rPr>
            </w:pPr>
            <w:r w:rsidRPr="00853565">
              <w:rPr>
                <w:rFonts w:eastAsia="Symbol"/>
              </w:rPr>
              <w:t>6,4</w:t>
            </w:r>
          </w:p>
        </w:tc>
        <w:tc>
          <w:tcPr>
            <w:tcW w:w="1144" w:type="dxa"/>
            <w:tcBorders>
              <w:left w:val="single" w:sz="6" w:space="0" w:color="000000"/>
            </w:tcBorders>
            <w:shd w:val="clear" w:color="auto" w:fill="auto"/>
            <w:vAlign w:val="bottom"/>
          </w:tcPr>
          <w:p w14:paraId="63F838D4" w14:textId="4C186491" w:rsidR="00E44FBA" w:rsidRPr="00853565" w:rsidRDefault="00E44FBA" w:rsidP="00E82DAD">
            <w:pPr>
              <w:snapToGrid w:val="0"/>
              <w:spacing w:before="116"/>
              <w:ind w:right="397"/>
              <w:jc w:val="right"/>
              <w:rPr>
                <w:rFonts w:eastAsia="Symbol"/>
              </w:rPr>
            </w:pPr>
            <w:r w:rsidRPr="00853565">
              <w:rPr>
                <w:rFonts w:eastAsia="Symbol"/>
              </w:rPr>
              <w:t>6,2</w:t>
            </w:r>
          </w:p>
        </w:tc>
        <w:tc>
          <w:tcPr>
            <w:tcW w:w="1144" w:type="dxa"/>
            <w:tcBorders>
              <w:left w:val="single" w:sz="6" w:space="0" w:color="000000"/>
            </w:tcBorders>
            <w:shd w:val="clear" w:color="auto" w:fill="auto"/>
            <w:vAlign w:val="bottom"/>
          </w:tcPr>
          <w:p w14:paraId="44A90C95" w14:textId="76FEB1F9" w:rsidR="00E44FBA" w:rsidRPr="00853565" w:rsidRDefault="00E44FBA" w:rsidP="00E82DAD">
            <w:pPr>
              <w:snapToGrid w:val="0"/>
              <w:spacing w:before="116"/>
              <w:ind w:right="397"/>
              <w:jc w:val="right"/>
              <w:rPr>
                <w:rFonts w:eastAsia="Symbol"/>
              </w:rPr>
            </w:pPr>
            <w:r w:rsidRPr="00853565">
              <w:rPr>
                <w:rFonts w:eastAsia="Symbol"/>
              </w:rPr>
              <w:t>6,1</w:t>
            </w:r>
          </w:p>
        </w:tc>
        <w:tc>
          <w:tcPr>
            <w:tcW w:w="1142" w:type="dxa"/>
            <w:tcBorders>
              <w:left w:val="single" w:sz="6" w:space="0" w:color="000000"/>
            </w:tcBorders>
            <w:shd w:val="clear" w:color="auto" w:fill="auto"/>
            <w:vAlign w:val="bottom"/>
          </w:tcPr>
          <w:p w14:paraId="24549BBA" w14:textId="23FE9D49" w:rsidR="00E44FBA" w:rsidRPr="00853565" w:rsidRDefault="00E44FBA" w:rsidP="00467C2B">
            <w:pPr>
              <w:snapToGrid w:val="0"/>
              <w:spacing w:before="116"/>
              <w:ind w:right="397"/>
              <w:jc w:val="right"/>
              <w:rPr>
                <w:rFonts w:eastAsia="Symbol"/>
              </w:rPr>
            </w:pPr>
            <w:r w:rsidRPr="00853565">
              <w:rPr>
                <w:rFonts w:eastAsia="Symbol"/>
              </w:rPr>
              <w:t>…</w:t>
            </w:r>
          </w:p>
        </w:tc>
        <w:tc>
          <w:tcPr>
            <w:tcW w:w="2673" w:type="dxa"/>
            <w:tcBorders>
              <w:left w:val="single" w:sz="6" w:space="0" w:color="000000"/>
            </w:tcBorders>
            <w:shd w:val="clear" w:color="auto" w:fill="auto"/>
            <w:vAlign w:val="bottom"/>
          </w:tcPr>
          <w:p w14:paraId="5CE7021D" w14:textId="77777777" w:rsidR="00E44FBA" w:rsidRPr="00853565" w:rsidRDefault="00E44FBA" w:rsidP="00467C2B">
            <w:pPr>
              <w:spacing w:before="116"/>
              <w:ind w:left="170"/>
            </w:pPr>
            <w:r w:rsidRPr="00853565">
              <w:rPr>
                <w:rFonts w:eastAsia="Symbol"/>
                <w:i/>
              </w:rPr>
              <w:t>Belgium</w:t>
            </w:r>
          </w:p>
        </w:tc>
      </w:tr>
      <w:tr w:rsidR="00853565" w:rsidRPr="00853565" w14:paraId="6F753F70" w14:textId="77777777">
        <w:trPr>
          <w:cantSplit/>
        </w:trPr>
        <w:tc>
          <w:tcPr>
            <w:tcW w:w="2674" w:type="dxa"/>
            <w:shd w:val="clear" w:color="auto" w:fill="auto"/>
            <w:vAlign w:val="bottom"/>
          </w:tcPr>
          <w:p w14:paraId="7CABED7F" w14:textId="77777777" w:rsidR="00E44FBA" w:rsidRPr="00853565" w:rsidRDefault="00E44FBA" w:rsidP="00467C2B">
            <w:pPr>
              <w:spacing w:before="116"/>
              <w:ind w:left="113"/>
            </w:pPr>
            <w:r w:rsidRPr="00853565">
              <w:rPr>
                <w:rFonts w:eastAsia="Symbol"/>
              </w:rPr>
              <w:t>Болгария</w:t>
            </w:r>
          </w:p>
        </w:tc>
        <w:tc>
          <w:tcPr>
            <w:tcW w:w="1145" w:type="dxa"/>
            <w:tcBorders>
              <w:left w:val="single" w:sz="6" w:space="0" w:color="000000"/>
            </w:tcBorders>
            <w:shd w:val="clear" w:color="auto" w:fill="auto"/>
            <w:vAlign w:val="bottom"/>
          </w:tcPr>
          <w:p w14:paraId="6AC31C9E" w14:textId="59E0C9DA" w:rsidR="00E44FBA" w:rsidRPr="00853565" w:rsidRDefault="00E44FBA" w:rsidP="00467C2B">
            <w:pPr>
              <w:snapToGrid w:val="0"/>
              <w:spacing w:before="116"/>
              <w:ind w:right="397"/>
              <w:jc w:val="right"/>
              <w:rPr>
                <w:rFonts w:eastAsia="Symbol"/>
              </w:rPr>
            </w:pPr>
            <w:r w:rsidRPr="00853565">
              <w:rPr>
                <w:rFonts w:eastAsia="Symbol"/>
              </w:rPr>
              <w:t>0,7</w:t>
            </w:r>
          </w:p>
        </w:tc>
        <w:tc>
          <w:tcPr>
            <w:tcW w:w="1144" w:type="dxa"/>
            <w:tcBorders>
              <w:left w:val="single" w:sz="6" w:space="0" w:color="000000"/>
            </w:tcBorders>
            <w:shd w:val="clear" w:color="auto" w:fill="auto"/>
            <w:vAlign w:val="bottom"/>
          </w:tcPr>
          <w:p w14:paraId="5A2DC06C" w14:textId="3BBC2FF9" w:rsidR="00E44FBA" w:rsidRPr="00853565" w:rsidRDefault="00E44FBA" w:rsidP="00E82DAD">
            <w:pPr>
              <w:snapToGrid w:val="0"/>
              <w:spacing w:before="116"/>
              <w:ind w:right="397"/>
              <w:jc w:val="right"/>
              <w:rPr>
                <w:rFonts w:eastAsia="Symbol"/>
              </w:rPr>
            </w:pPr>
            <w:r w:rsidRPr="00853565">
              <w:rPr>
                <w:rFonts w:eastAsia="Symbol"/>
              </w:rPr>
              <w:t>0,7</w:t>
            </w:r>
          </w:p>
        </w:tc>
        <w:tc>
          <w:tcPr>
            <w:tcW w:w="1144" w:type="dxa"/>
            <w:tcBorders>
              <w:left w:val="single" w:sz="6" w:space="0" w:color="000000"/>
            </w:tcBorders>
            <w:shd w:val="clear" w:color="auto" w:fill="auto"/>
            <w:vAlign w:val="bottom"/>
          </w:tcPr>
          <w:p w14:paraId="283BE613" w14:textId="54942332" w:rsidR="00E44FBA" w:rsidRPr="00853565" w:rsidRDefault="00E44FBA" w:rsidP="00E82DAD">
            <w:pPr>
              <w:snapToGrid w:val="0"/>
              <w:spacing w:before="116"/>
              <w:ind w:right="397"/>
              <w:jc w:val="right"/>
              <w:rPr>
                <w:rFonts w:eastAsia="Symbol"/>
              </w:rPr>
            </w:pPr>
            <w:r w:rsidRPr="00853565">
              <w:rPr>
                <w:rFonts w:eastAsia="Symbol"/>
              </w:rPr>
              <w:t>0,5</w:t>
            </w:r>
          </w:p>
        </w:tc>
        <w:tc>
          <w:tcPr>
            <w:tcW w:w="1142" w:type="dxa"/>
            <w:tcBorders>
              <w:left w:val="single" w:sz="6" w:space="0" w:color="000000"/>
            </w:tcBorders>
            <w:shd w:val="clear" w:color="auto" w:fill="auto"/>
            <w:vAlign w:val="bottom"/>
          </w:tcPr>
          <w:p w14:paraId="1CF61D87" w14:textId="521711B3" w:rsidR="00E44FBA" w:rsidRPr="00853565" w:rsidRDefault="00E44FBA" w:rsidP="00467C2B">
            <w:pPr>
              <w:snapToGrid w:val="0"/>
              <w:spacing w:before="116"/>
              <w:ind w:right="397"/>
              <w:jc w:val="right"/>
              <w:rPr>
                <w:rFonts w:eastAsia="Symbol"/>
              </w:rPr>
            </w:pPr>
            <w:r w:rsidRPr="00853565">
              <w:rPr>
                <w:rFonts w:eastAsia="Symbol"/>
              </w:rPr>
              <w:t>…</w:t>
            </w:r>
          </w:p>
        </w:tc>
        <w:tc>
          <w:tcPr>
            <w:tcW w:w="2673" w:type="dxa"/>
            <w:tcBorders>
              <w:left w:val="single" w:sz="6" w:space="0" w:color="000000"/>
            </w:tcBorders>
            <w:shd w:val="clear" w:color="auto" w:fill="auto"/>
            <w:vAlign w:val="bottom"/>
          </w:tcPr>
          <w:p w14:paraId="28D7877B" w14:textId="77777777" w:rsidR="00E44FBA" w:rsidRPr="00853565" w:rsidRDefault="00E44FBA" w:rsidP="00467C2B">
            <w:pPr>
              <w:spacing w:before="116"/>
              <w:ind w:left="170"/>
            </w:pPr>
            <w:r w:rsidRPr="00853565">
              <w:rPr>
                <w:rFonts w:eastAsia="Symbol"/>
                <w:i/>
              </w:rPr>
              <w:t>Bulgaria</w:t>
            </w:r>
          </w:p>
        </w:tc>
      </w:tr>
      <w:tr w:rsidR="00853565" w:rsidRPr="00853565" w14:paraId="47938521" w14:textId="77777777">
        <w:trPr>
          <w:cantSplit/>
        </w:trPr>
        <w:tc>
          <w:tcPr>
            <w:tcW w:w="2674" w:type="dxa"/>
            <w:shd w:val="clear" w:color="auto" w:fill="auto"/>
            <w:vAlign w:val="bottom"/>
          </w:tcPr>
          <w:p w14:paraId="000FB004" w14:textId="77777777" w:rsidR="00E44FBA" w:rsidRPr="00853565" w:rsidRDefault="00E44FBA" w:rsidP="00467C2B">
            <w:pPr>
              <w:spacing w:before="116"/>
              <w:ind w:left="113"/>
            </w:pPr>
            <w:r w:rsidRPr="00853565">
              <w:rPr>
                <w:rFonts w:eastAsia="Symbol"/>
              </w:rPr>
              <w:t>Венгрия</w:t>
            </w:r>
          </w:p>
        </w:tc>
        <w:tc>
          <w:tcPr>
            <w:tcW w:w="1145" w:type="dxa"/>
            <w:tcBorders>
              <w:left w:val="single" w:sz="6" w:space="0" w:color="000000"/>
            </w:tcBorders>
            <w:shd w:val="clear" w:color="auto" w:fill="auto"/>
            <w:vAlign w:val="bottom"/>
          </w:tcPr>
          <w:p w14:paraId="74E03489" w14:textId="08A8F5BA" w:rsidR="00E44FBA" w:rsidRPr="00853565" w:rsidRDefault="00E44FBA" w:rsidP="00467C2B">
            <w:pPr>
              <w:snapToGrid w:val="0"/>
              <w:spacing w:before="116"/>
              <w:ind w:right="397"/>
              <w:jc w:val="right"/>
              <w:rPr>
                <w:rFonts w:eastAsia="Symbol"/>
              </w:rPr>
            </w:pPr>
            <w:r w:rsidRPr="00853565">
              <w:rPr>
                <w:rFonts w:eastAsia="Symbol"/>
              </w:rPr>
              <w:t>3,2</w:t>
            </w:r>
          </w:p>
        </w:tc>
        <w:tc>
          <w:tcPr>
            <w:tcW w:w="1144" w:type="dxa"/>
            <w:tcBorders>
              <w:left w:val="single" w:sz="6" w:space="0" w:color="000000"/>
            </w:tcBorders>
            <w:shd w:val="clear" w:color="auto" w:fill="auto"/>
            <w:vAlign w:val="bottom"/>
          </w:tcPr>
          <w:p w14:paraId="584C569E" w14:textId="536F3ECC" w:rsidR="00E44FBA" w:rsidRPr="00853565" w:rsidRDefault="00E44FBA" w:rsidP="00E82DAD">
            <w:pPr>
              <w:snapToGrid w:val="0"/>
              <w:spacing w:before="116"/>
              <w:ind w:right="397"/>
              <w:jc w:val="right"/>
              <w:rPr>
                <w:rFonts w:eastAsia="Symbol"/>
              </w:rPr>
            </w:pPr>
            <w:r w:rsidRPr="00853565">
              <w:rPr>
                <w:rFonts w:eastAsia="Symbol"/>
              </w:rPr>
              <w:t>2,9</w:t>
            </w:r>
          </w:p>
        </w:tc>
        <w:tc>
          <w:tcPr>
            <w:tcW w:w="1144" w:type="dxa"/>
            <w:tcBorders>
              <w:left w:val="single" w:sz="6" w:space="0" w:color="000000"/>
            </w:tcBorders>
            <w:shd w:val="clear" w:color="auto" w:fill="auto"/>
            <w:vAlign w:val="bottom"/>
          </w:tcPr>
          <w:p w14:paraId="03A3D3C7" w14:textId="52B454E7" w:rsidR="00E44FBA" w:rsidRPr="00853565" w:rsidRDefault="00E44FBA" w:rsidP="00E82DAD">
            <w:pPr>
              <w:snapToGrid w:val="0"/>
              <w:spacing w:before="116"/>
              <w:ind w:right="397"/>
              <w:jc w:val="right"/>
              <w:rPr>
                <w:rFonts w:eastAsia="Symbol"/>
              </w:rPr>
            </w:pPr>
            <w:r w:rsidRPr="00853565">
              <w:rPr>
                <w:rFonts w:eastAsia="Symbol"/>
              </w:rPr>
              <w:t>2,6</w:t>
            </w:r>
          </w:p>
        </w:tc>
        <w:tc>
          <w:tcPr>
            <w:tcW w:w="1142" w:type="dxa"/>
            <w:tcBorders>
              <w:left w:val="single" w:sz="6" w:space="0" w:color="000000"/>
            </w:tcBorders>
            <w:shd w:val="clear" w:color="auto" w:fill="auto"/>
            <w:vAlign w:val="bottom"/>
          </w:tcPr>
          <w:p w14:paraId="3F002DBE" w14:textId="6B2A08CB" w:rsidR="00E44FBA" w:rsidRPr="00853565" w:rsidRDefault="00E44FBA" w:rsidP="00467C2B">
            <w:pPr>
              <w:snapToGrid w:val="0"/>
              <w:spacing w:before="116"/>
              <w:ind w:right="397"/>
              <w:jc w:val="right"/>
              <w:rPr>
                <w:rFonts w:eastAsia="Symbol"/>
              </w:rPr>
            </w:pPr>
            <w:r w:rsidRPr="00853565">
              <w:rPr>
                <w:rFonts w:eastAsia="Symbol"/>
              </w:rPr>
              <w:t>…</w:t>
            </w:r>
          </w:p>
        </w:tc>
        <w:tc>
          <w:tcPr>
            <w:tcW w:w="2673" w:type="dxa"/>
            <w:tcBorders>
              <w:left w:val="single" w:sz="6" w:space="0" w:color="000000"/>
            </w:tcBorders>
            <w:shd w:val="clear" w:color="auto" w:fill="auto"/>
            <w:vAlign w:val="bottom"/>
          </w:tcPr>
          <w:p w14:paraId="04E7B190" w14:textId="77777777" w:rsidR="00E44FBA" w:rsidRPr="00853565" w:rsidRDefault="00E44FBA" w:rsidP="00467C2B">
            <w:pPr>
              <w:spacing w:before="116"/>
              <w:ind w:left="170"/>
            </w:pPr>
            <w:r w:rsidRPr="00853565">
              <w:rPr>
                <w:rFonts w:eastAsia="Symbol"/>
                <w:i/>
              </w:rPr>
              <w:t>Hungary</w:t>
            </w:r>
          </w:p>
        </w:tc>
      </w:tr>
      <w:tr w:rsidR="00853565" w:rsidRPr="00853565" w14:paraId="28A7643D" w14:textId="77777777">
        <w:trPr>
          <w:cantSplit/>
        </w:trPr>
        <w:tc>
          <w:tcPr>
            <w:tcW w:w="2674" w:type="dxa"/>
            <w:shd w:val="clear" w:color="auto" w:fill="auto"/>
            <w:vAlign w:val="bottom"/>
          </w:tcPr>
          <w:p w14:paraId="01671617" w14:textId="77777777" w:rsidR="00E44FBA" w:rsidRPr="00853565" w:rsidRDefault="00E44FBA" w:rsidP="00467C2B">
            <w:pPr>
              <w:spacing w:before="116"/>
              <w:ind w:left="113"/>
            </w:pPr>
            <w:r w:rsidRPr="00853565">
              <w:rPr>
                <w:rFonts w:eastAsia="Symbol"/>
              </w:rPr>
              <w:t xml:space="preserve">Германия </w:t>
            </w:r>
          </w:p>
        </w:tc>
        <w:tc>
          <w:tcPr>
            <w:tcW w:w="1145" w:type="dxa"/>
            <w:tcBorders>
              <w:left w:val="single" w:sz="6" w:space="0" w:color="000000"/>
            </w:tcBorders>
            <w:shd w:val="clear" w:color="auto" w:fill="auto"/>
            <w:vAlign w:val="bottom"/>
          </w:tcPr>
          <w:p w14:paraId="6AC70E53" w14:textId="0C436B2C" w:rsidR="00E44FBA" w:rsidRPr="00853565" w:rsidRDefault="00E44FBA" w:rsidP="00467C2B">
            <w:pPr>
              <w:snapToGrid w:val="0"/>
              <w:spacing w:before="116"/>
              <w:ind w:right="397"/>
              <w:jc w:val="right"/>
              <w:rPr>
                <w:rFonts w:eastAsia="Symbol"/>
              </w:rPr>
            </w:pPr>
            <w:r w:rsidRPr="00853565">
              <w:rPr>
                <w:rFonts w:eastAsia="Symbol"/>
              </w:rPr>
              <w:t>26,5</w:t>
            </w:r>
          </w:p>
        </w:tc>
        <w:tc>
          <w:tcPr>
            <w:tcW w:w="1144" w:type="dxa"/>
            <w:tcBorders>
              <w:left w:val="single" w:sz="6" w:space="0" w:color="000000"/>
            </w:tcBorders>
            <w:shd w:val="clear" w:color="auto" w:fill="auto"/>
            <w:vAlign w:val="bottom"/>
          </w:tcPr>
          <w:p w14:paraId="717D792A" w14:textId="0C78484A" w:rsidR="00E44FBA" w:rsidRPr="00853565" w:rsidRDefault="00E44FBA" w:rsidP="00E82DAD">
            <w:pPr>
              <w:snapToGrid w:val="0"/>
              <w:spacing w:before="116"/>
              <w:ind w:right="397"/>
              <w:jc w:val="right"/>
              <w:rPr>
                <w:rFonts w:eastAsia="Symbol"/>
              </w:rPr>
            </w:pPr>
            <w:r w:rsidRPr="00853565">
              <w:rPr>
                <w:rFonts w:eastAsia="Symbol"/>
              </w:rPr>
              <w:t>26,4</w:t>
            </w:r>
          </w:p>
        </w:tc>
        <w:tc>
          <w:tcPr>
            <w:tcW w:w="1144" w:type="dxa"/>
            <w:tcBorders>
              <w:left w:val="single" w:sz="6" w:space="0" w:color="000000"/>
            </w:tcBorders>
            <w:shd w:val="clear" w:color="auto" w:fill="auto"/>
            <w:vAlign w:val="bottom"/>
          </w:tcPr>
          <w:p w14:paraId="759E451A" w14:textId="4B5ED911" w:rsidR="00E44FBA" w:rsidRPr="00853565" w:rsidRDefault="00E44FBA" w:rsidP="00E82DAD">
            <w:pPr>
              <w:snapToGrid w:val="0"/>
              <w:spacing w:before="116"/>
              <w:ind w:right="397"/>
              <w:jc w:val="right"/>
              <w:rPr>
                <w:rFonts w:eastAsia="Symbol"/>
              </w:rPr>
            </w:pPr>
            <w:r w:rsidRPr="00853565">
              <w:rPr>
                <w:rFonts w:eastAsia="Symbol"/>
              </w:rPr>
              <w:t>26,1</w:t>
            </w:r>
          </w:p>
        </w:tc>
        <w:tc>
          <w:tcPr>
            <w:tcW w:w="1142" w:type="dxa"/>
            <w:tcBorders>
              <w:left w:val="single" w:sz="6" w:space="0" w:color="000000"/>
            </w:tcBorders>
            <w:shd w:val="clear" w:color="auto" w:fill="auto"/>
            <w:vAlign w:val="bottom"/>
          </w:tcPr>
          <w:p w14:paraId="53CDF898" w14:textId="10BA3B05" w:rsidR="00E44FBA" w:rsidRPr="00853565" w:rsidRDefault="00E44FBA" w:rsidP="00467C2B">
            <w:pPr>
              <w:snapToGrid w:val="0"/>
              <w:spacing w:before="116"/>
              <w:ind w:right="397"/>
              <w:jc w:val="right"/>
              <w:rPr>
                <w:rFonts w:eastAsia="Symbol"/>
              </w:rPr>
            </w:pPr>
            <w:r w:rsidRPr="00853565">
              <w:rPr>
                <w:rFonts w:eastAsia="Symbol"/>
              </w:rPr>
              <w:t>…</w:t>
            </w:r>
          </w:p>
        </w:tc>
        <w:tc>
          <w:tcPr>
            <w:tcW w:w="2673" w:type="dxa"/>
            <w:tcBorders>
              <w:left w:val="single" w:sz="6" w:space="0" w:color="000000"/>
            </w:tcBorders>
            <w:shd w:val="clear" w:color="auto" w:fill="auto"/>
            <w:vAlign w:val="bottom"/>
          </w:tcPr>
          <w:p w14:paraId="1FC6CCB1" w14:textId="77777777" w:rsidR="00E44FBA" w:rsidRPr="00853565" w:rsidRDefault="00E44FBA" w:rsidP="00467C2B">
            <w:pPr>
              <w:spacing w:before="116"/>
              <w:ind w:left="170"/>
            </w:pPr>
            <w:r w:rsidRPr="00853565">
              <w:rPr>
                <w:rFonts w:eastAsia="Symbol"/>
                <w:i/>
              </w:rPr>
              <w:t xml:space="preserve">Germany </w:t>
            </w:r>
          </w:p>
        </w:tc>
      </w:tr>
      <w:tr w:rsidR="00853565" w:rsidRPr="00853565" w14:paraId="2C73FDE4" w14:textId="77777777">
        <w:trPr>
          <w:cantSplit/>
        </w:trPr>
        <w:tc>
          <w:tcPr>
            <w:tcW w:w="2674" w:type="dxa"/>
            <w:shd w:val="clear" w:color="auto" w:fill="auto"/>
            <w:vAlign w:val="bottom"/>
          </w:tcPr>
          <w:p w14:paraId="38BD4C01" w14:textId="77777777" w:rsidR="00E44FBA" w:rsidRPr="00853565" w:rsidRDefault="00E44FBA" w:rsidP="00467C2B">
            <w:pPr>
              <w:spacing w:before="116"/>
              <w:ind w:left="113"/>
            </w:pPr>
            <w:r w:rsidRPr="00853565">
              <w:rPr>
                <w:rFonts w:eastAsia="Symbol"/>
              </w:rPr>
              <w:t>Дания</w:t>
            </w:r>
          </w:p>
        </w:tc>
        <w:tc>
          <w:tcPr>
            <w:tcW w:w="1145" w:type="dxa"/>
            <w:tcBorders>
              <w:left w:val="single" w:sz="6" w:space="0" w:color="000000"/>
            </w:tcBorders>
            <w:shd w:val="clear" w:color="auto" w:fill="auto"/>
            <w:vAlign w:val="bottom"/>
          </w:tcPr>
          <w:p w14:paraId="5119A604" w14:textId="119AD705" w:rsidR="00E44FBA" w:rsidRPr="00853565" w:rsidRDefault="00E44FBA" w:rsidP="00467C2B">
            <w:pPr>
              <w:snapToGrid w:val="0"/>
              <w:spacing w:before="116"/>
              <w:ind w:right="397"/>
              <w:jc w:val="right"/>
              <w:rPr>
                <w:rFonts w:eastAsia="Symbol"/>
              </w:rPr>
            </w:pPr>
            <w:r w:rsidRPr="00853565">
              <w:rPr>
                <w:rFonts w:eastAsia="Symbol"/>
              </w:rPr>
              <w:t>13,2</w:t>
            </w:r>
          </w:p>
        </w:tc>
        <w:tc>
          <w:tcPr>
            <w:tcW w:w="1144" w:type="dxa"/>
            <w:tcBorders>
              <w:left w:val="single" w:sz="6" w:space="0" w:color="000000"/>
            </w:tcBorders>
            <w:shd w:val="clear" w:color="auto" w:fill="auto"/>
            <w:vAlign w:val="bottom"/>
          </w:tcPr>
          <w:p w14:paraId="6002D79F" w14:textId="789D18F6" w:rsidR="00E44FBA" w:rsidRPr="00853565" w:rsidRDefault="00E44FBA" w:rsidP="00E82DAD">
            <w:pPr>
              <w:snapToGrid w:val="0"/>
              <w:spacing w:before="116"/>
              <w:ind w:right="397"/>
              <w:jc w:val="right"/>
              <w:rPr>
                <w:rFonts w:eastAsia="Symbol"/>
              </w:rPr>
            </w:pPr>
            <w:r w:rsidRPr="00853565">
              <w:rPr>
                <w:rFonts w:eastAsia="Symbol"/>
              </w:rPr>
              <w:t>12,6</w:t>
            </w:r>
          </w:p>
        </w:tc>
        <w:tc>
          <w:tcPr>
            <w:tcW w:w="1144" w:type="dxa"/>
            <w:tcBorders>
              <w:left w:val="single" w:sz="6" w:space="0" w:color="000000"/>
            </w:tcBorders>
            <w:shd w:val="clear" w:color="auto" w:fill="auto"/>
            <w:vAlign w:val="bottom"/>
          </w:tcPr>
          <w:p w14:paraId="6816C560" w14:textId="770CEB94" w:rsidR="00E44FBA" w:rsidRPr="00853565" w:rsidRDefault="00E44FBA" w:rsidP="00E82DAD">
            <w:pPr>
              <w:snapToGrid w:val="0"/>
              <w:spacing w:before="116"/>
              <w:ind w:right="397"/>
              <w:jc w:val="right"/>
              <w:rPr>
                <w:rFonts w:eastAsia="Symbol"/>
              </w:rPr>
            </w:pPr>
            <w:r w:rsidRPr="00853565">
              <w:rPr>
                <w:rFonts w:eastAsia="Symbol"/>
              </w:rPr>
              <w:t>12,7</w:t>
            </w:r>
          </w:p>
        </w:tc>
        <w:tc>
          <w:tcPr>
            <w:tcW w:w="1142" w:type="dxa"/>
            <w:tcBorders>
              <w:left w:val="single" w:sz="6" w:space="0" w:color="000000"/>
            </w:tcBorders>
            <w:shd w:val="clear" w:color="auto" w:fill="auto"/>
            <w:vAlign w:val="bottom"/>
          </w:tcPr>
          <w:p w14:paraId="4C9EF32D" w14:textId="45B68A7F" w:rsidR="00E44FBA" w:rsidRPr="00853565" w:rsidRDefault="00E44FBA" w:rsidP="00467C2B">
            <w:pPr>
              <w:snapToGrid w:val="0"/>
              <w:spacing w:before="116"/>
              <w:ind w:right="397"/>
              <w:jc w:val="right"/>
              <w:rPr>
                <w:rFonts w:eastAsia="Symbol"/>
              </w:rPr>
            </w:pPr>
            <w:r w:rsidRPr="00853565">
              <w:rPr>
                <w:rFonts w:eastAsia="Symbol"/>
              </w:rPr>
              <w:t>…</w:t>
            </w:r>
          </w:p>
        </w:tc>
        <w:tc>
          <w:tcPr>
            <w:tcW w:w="2673" w:type="dxa"/>
            <w:tcBorders>
              <w:left w:val="single" w:sz="6" w:space="0" w:color="000000"/>
            </w:tcBorders>
            <w:shd w:val="clear" w:color="auto" w:fill="auto"/>
            <w:vAlign w:val="bottom"/>
          </w:tcPr>
          <w:p w14:paraId="08E3F67E" w14:textId="77777777" w:rsidR="00E44FBA" w:rsidRPr="00853565" w:rsidRDefault="00E44FBA" w:rsidP="00467C2B">
            <w:pPr>
              <w:spacing w:before="116"/>
              <w:ind w:left="170"/>
            </w:pPr>
            <w:r w:rsidRPr="00853565">
              <w:rPr>
                <w:rFonts w:eastAsia="Symbol"/>
                <w:i/>
              </w:rPr>
              <w:t>Denmark</w:t>
            </w:r>
          </w:p>
        </w:tc>
      </w:tr>
      <w:tr w:rsidR="00853565" w:rsidRPr="00853565" w14:paraId="50D6A41B" w14:textId="77777777">
        <w:trPr>
          <w:cantSplit/>
        </w:trPr>
        <w:tc>
          <w:tcPr>
            <w:tcW w:w="2674" w:type="dxa"/>
            <w:shd w:val="clear" w:color="auto" w:fill="auto"/>
            <w:vAlign w:val="bottom"/>
          </w:tcPr>
          <w:p w14:paraId="78DFDD8E" w14:textId="77777777" w:rsidR="00E44FBA" w:rsidRPr="00853565" w:rsidRDefault="00E44FBA" w:rsidP="00467C2B">
            <w:pPr>
              <w:spacing w:before="116"/>
              <w:ind w:left="113"/>
            </w:pPr>
            <w:r w:rsidRPr="00853565">
              <w:rPr>
                <w:rFonts w:eastAsia="Symbol"/>
              </w:rPr>
              <w:t>Италия</w:t>
            </w:r>
          </w:p>
        </w:tc>
        <w:tc>
          <w:tcPr>
            <w:tcW w:w="1145" w:type="dxa"/>
            <w:tcBorders>
              <w:left w:val="single" w:sz="6" w:space="0" w:color="000000"/>
            </w:tcBorders>
            <w:shd w:val="clear" w:color="auto" w:fill="auto"/>
            <w:vAlign w:val="bottom"/>
          </w:tcPr>
          <w:p w14:paraId="3F438699" w14:textId="26366CF2" w:rsidR="00E44FBA" w:rsidRPr="00853565" w:rsidRDefault="00E44FBA" w:rsidP="00467C2B">
            <w:pPr>
              <w:snapToGrid w:val="0"/>
              <w:spacing w:before="116"/>
              <w:ind w:right="397"/>
              <w:jc w:val="right"/>
              <w:rPr>
                <w:rFonts w:eastAsia="Symbol"/>
              </w:rPr>
            </w:pPr>
            <w:r w:rsidRPr="00853565">
              <w:rPr>
                <w:rFonts w:eastAsia="Symbol"/>
              </w:rPr>
              <w:t>9,2</w:t>
            </w:r>
          </w:p>
        </w:tc>
        <w:tc>
          <w:tcPr>
            <w:tcW w:w="1144" w:type="dxa"/>
            <w:tcBorders>
              <w:left w:val="single" w:sz="6" w:space="0" w:color="000000"/>
            </w:tcBorders>
            <w:shd w:val="clear" w:color="auto" w:fill="auto"/>
            <w:vAlign w:val="bottom"/>
          </w:tcPr>
          <w:p w14:paraId="1C8F78B8" w14:textId="03F20A66" w:rsidR="00E44FBA" w:rsidRPr="00853565" w:rsidRDefault="00E44FBA" w:rsidP="00E82DAD">
            <w:pPr>
              <w:snapToGrid w:val="0"/>
              <w:spacing w:before="116"/>
              <w:ind w:right="397"/>
              <w:jc w:val="right"/>
              <w:rPr>
                <w:rFonts w:eastAsia="Symbol"/>
              </w:rPr>
            </w:pPr>
            <w:r w:rsidRPr="00853565">
              <w:rPr>
                <w:rFonts w:eastAsia="Symbol"/>
              </w:rPr>
              <w:t>8,5</w:t>
            </w:r>
          </w:p>
        </w:tc>
        <w:tc>
          <w:tcPr>
            <w:tcW w:w="1144" w:type="dxa"/>
            <w:tcBorders>
              <w:left w:val="single" w:sz="6" w:space="0" w:color="000000"/>
            </w:tcBorders>
            <w:shd w:val="clear" w:color="auto" w:fill="auto"/>
            <w:vAlign w:val="bottom"/>
          </w:tcPr>
          <w:p w14:paraId="4716FC37" w14:textId="5D280D2E" w:rsidR="00E44FBA" w:rsidRPr="00853565" w:rsidRDefault="00E44FBA" w:rsidP="00E82DAD">
            <w:pPr>
              <w:snapToGrid w:val="0"/>
              <w:spacing w:before="116"/>
              <w:ind w:right="397"/>
              <w:jc w:val="right"/>
              <w:rPr>
                <w:rFonts w:eastAsia="Symbol"/>
              </w:rPr>
            </w:pPr>
            <w:r w:rsidRPr="00853565">
              <w:rPr>
                <w:rFonts w:eastAsia="Symbol"/>
              </w:rPr>
              <w:t>8,5</w:t>
            </w:r>
          </w:p>
        </w:tc>
        <w:tc>
          <w:tcPr>
            <w:tcW w:w="1142" w:type="dxa"/>
            <w:tcBorders>
              <w:left w:val="single" w:sz="6" w:space="0" w:color="000000"/>
            </w:tcBorders>
            <w:shd w:val="clear" w:color="auto" w:fill="auto"/>
            <w:vAlign w:val="bottom"/>
          </w:tcPr>
          <w:p w14:paraId="57D6ADDC" w14:textId="648E7BBE" w:rsidR="00E44FBA" w:rsidRPr="00853565" w:rsidRDefault="00E44FBA" w:rsidP="00467C2B">
            <w:pPr>
              <w:snapToGrid w:val="0"/>
              <w:spacing w:before="116"/>
              <w:ind w:right="397"/>
              <w:jc w:val="right"/>
              <w:rPr>
                <w:rFonts w:eastAsia="Symbol"/>
              </w:rPr>
            </w:pPr>
            <w:r w:rsidRPr="00853565">
              <w:rPr>
                <w:rFonts w:eastAsia="Symbol"/>
              </w:rPr>
              <w:t>…</w:t>
            </w:r>
          </w:p>
        </w:tc>
        <w:tc>
          <w:tcPr>
            <w:tcW w:w="2673" w:type="dxa"/>
            <w:tcBorders>
              <w:left w:val="single" w:sz="6" w:space="0" w:color="000000"/>
            </w:tcBorders>
            <w:shd w:val="clear" w:color="auto" w:fill="auto"/>
            <w:vAlign w:val="bottom"/>
          </w:tcPr>
          <w:p w14:paraId="61D8AFA1" w14:textId="77777777" w:rsidR="00E44FBA" w:rsidRPr="00853565" w:rsidRDefault="00E44FBA" w:rsidP="00467C2B">
            <w:pPr>
              <w:spacing w:before="116"/>
              <w:ind w:left="170"/>
            </w:pPr>
            <w:r w:rsidRPr="00853565">
              <w:rPr>
                <w:rFonts w:eastAsia="Symbol"/>
                <w:i/>
              </w:rPr>
              <w:t>Italy</w:t>
            </w:r>
          </w:p>
        </w:tc>
      </w:tr>
      <w:tr w:rsidR="00853565" w:rsidRPr="00853565" w14:paraId="71C409EB" w14:textId="77777777">
        <w:trPr>
          <w:cantSplit/>
        </w:trPr>
        <w:tc>
          <w:tcPr>
            <w:tcW w:w="2674" w:type="dxa"/>
            <w:shd w:val="clear" w:color="auto" w:fill="auto"/>
            <w:vAlign w:val="bottom"/>
          </w:tcPr>
          <w:p w14:paraId="556279DF" w14:textId="77777777" w:rsidR="00E44FBA" w:rsidRPr="00853565" w:rsidRDefault="00E44FBA" w:rsidP="00467C2B">
            <w:pPr>
              <w:spacing w:before="116"/>
              <w:ind w:left="113"/>
            </w:pPr>
            <w:r w:rsidRPr="00853565">
              <w:rPr>
                <w:rFonts w:eastAsia="Symbol"/>
              </w:rPr>
              <w:t>Литва</w:t>
            </w:r>
          </w:p>
        </w:tc>
        <w:tc>
          <w:tcPr>
            <w:tcW w:w="1145" w:type="dxa"/>
            <w:tcBorders>
              <w:left w:val="single" w:sz="6" w:space="0" w:color="000000"/>
            </w:tcBorders>
            <w:shd w:val="clear" w:color="auto" w:fill="auto"/>
            <w:vAlign w:val="bottom"/>
          </w:tcPr>
          <w:p w14:paraId="3DEA4697" w14:textId="0A8DAD76" w:rsidR="00E44FBA" w:rsidRPr="00853565" w:rsidRDefault="00E44FBA" w:rsidP="00467C2B">
            <w:pPr>
              <w:snapToGrid w:val="0"/>
              <w:spacing w:before="116"/>
              <w:ind w:right="397"/>
              <w:jc w:val="right"/>
              <w:rPr>
                <w:rFonts w:eastAsia="Symbol"/>
              </w:rPr>
            </w:pPr>
            <w:r w:rsidRPr="00853565">
              <w:rPr>
                <w:rFonts w:eastAsia="Symbol"/>
              </w:rPr>
              <w:t>0,9</w:t>
            </w:r>
          </w:p>
        </w:tc>
        <w:tc>
          <w:tcPr>
            <w:tcW w:w="1144" w:type="dxa"/>
            <w:tcBorders>
              <w:left w:val="single" w:sz="6" w:space="0" w:color="000000"/>
            </w:tcBorders>
            <w:shd w:val="clear" w:color="auto" w:fill="auto"/>
            <w:vAlign w:val="bottom"/>
          </w:tcPr>
          <w:p w14:paraId="5FA2DBE1" w14:textId="6E0CC079" w:rsidR="00E44FBA" w:rsidRPr="00853565" w:rsidRDefault="00E44FBA" w:rsidP="00E82DAD">
            <w:pPr>
              <w:snapToGrid w:val="0"/>
              <w:spacing w:before="116"/>
              <w:ind w:right="397"/>
              <w:jc w:val="right"/>
              <w:rPr>
                <w:rFonts w:eastAsia="Symbol"/>
              </w:rPr>
            </w:pPr>
            <w:r w:rsidRPr="00853565">
              <w:rPr>
                <w:rFonts w:eastAsia="Symbol"/>
              </w:rPr>
              <w:t>0,6</w:t>
            </w:r>
          </w:p>
        </w:tc>
        <w:tc>
          <w:tcPr>
            <w:tcW w:w="1144" w:type="dxa"/>
            <w:tcBorders>
              <w:left w:val="single" w:sz="6" w:space="0" w:color="000000"/>
            </w:tcBorders>
            <w:shd w:val="clear" w:color="auto" w:fill="auto"/>
            <w:vAlign w:val="bottom"/>
          </w:tcPr>
          <w:p w14:paraId="05DA3C74" w14:textId="23AD2D9D" w:rsidR="00E44FBA" w:rsidRPr="00853565" w:rsidRDefault="00E44FBA" w:rsidP="00E82DAD">
            <w:pPr>
              <w:snapToGrid w:val="0"/>
              <w:spacing w:before="116"/>
              <w:ind w:right="397"/>
              <w:jc w:val="right"/>
              <w:rPr>
                <w:rFonts w:eastAsia="Symbol"/>
              </w:rPr>
            </w:pPr>
            <w:r w:rsidRPr="00853565">
              <w:rPr>
                <w:rFonts w:eastAsia="Symbol"/>
              </w:rPr>
              <w:t>0,6</w:t>
            </w:r>
          </w:p>
        </w:tc>
        <w:tc>
          <w:tcPr>
            <w:tcW w:w="1142" w:type="dxa"/>
            <w:tcBorders>
              <w:left w:val="single" w:sz="6" w:space="0" w:color="000000"/>
            </w:tcBorders>
            <w:shd w:val="clear" w:color="auto" w:fill="auto"/>
            <w:vAlign w:val="bottom"/>
          </w:tcPr>
          <w:p w14:paraId="204DEF55" w14:textId="45BB9C81" w:rsidR="00E44FBA" w:rsidRPr="00853565" w:rsidRDefault="00E44FBA" w:rsidP="00467C2B">
            <w:pPr>
              <w:snapToGrid w:val="0"/>
              <w:spacing w:before="116"/>
              <w:ind w:right="397"/>
              <w:jc w:val="right"/>
              <w:rPr>
                <w:rFonts w:eastAsia="Symbol"/>
              </w:rPr>
            </w:pPr>
            <w:r w:rsidRPr="00853565">
              <w:rPr>
                <w:rFonts w:eastAsia="Symbol"/>
              </w:rPr>
              <w:t>…</w:t>
            </w:r>
          </w:p>
        </w:tc>
        <w:tc>
          <w:tcPr>
            <w:tcW w:w="2673" w:type="dxa"/>
            <w:tcBorders>
              <w:left w:val="single" w:sz="6" w:space="0" w:color="000000"/>
            </w:tcBorders>
            <w:shd w:val="clear" w:color="auto" w:fill="auto"/>
            <w:vAlign w:val="bottom"/>
          </w:tcPr>
          <w:p w14:paraId="68E34467" w14:textId="77777777" w:rsidR="00E44FBA" w:rsidRPr="00853565" w:rsidRDefault="00E44FBA" w:rsidP="00467C2B">
            <w:pPr>
              <w:spacing w:before="116"/>
              <w:ind w:left="170"/>
            </w:pPr>
            <w:r w:rsidRPr="00853565">
              <w:rPr>
                <w:rFonts w:eastAsia="Symbol"/>
                <w:i/>
              </w:rPr>
              <w:t>Lithuania</w:t>
            </w:r>
          </w:p>
        </w:tc>
      </w:tr>
      <w:tr w:rsidR="00853565" w:rsidRPr="00853565" w14:paraId="32EABCBB" w14:textId="77777777">
        <w:trPr>
          <w:cantSplit/>
        </w:trPr>
        <w:tc>
          <w:tcPr>
            <w:tcW w:w="2674" w:type="dxa"/>
            <w:shd w:val="clear" w:color="auto" w:fill="auto"/>
            <w:vAlign w:val="bottom"/>
          </w:tcPr>
          <w:p w14:paraId="08BD68CC" w14:textId="77777777" w:rsidR="00E44FBA" w:rsidRPr="00853565" w:rsidRDefault="00E44FBA" w:rsidP="00467C2B">
            <w:pPr>
              <w:spacing w:before="116"/>
              <w:ind w:left="113"/>
            </w:pPr>
            <w:r w:rsidRPr="00853565">
              <w:rPr>
                <w:rFonts w:eastAsia="Symbol"/>
              </w:rPr>
              <w:t>Нидерланды</w:t>
            </w:r>
          </w:p>
        </w:tc>
        <w:tc>
          <w:tcPr>
            <w:tcW w:w="1145" w:type="dxa"/>
            <w:tcBorders>
              <w:left w:val="single" w:sz="6" w:space="0" w:color="000000"/>
            </w:tcBorders>
            <w:shd w:val="clear" w:color="auto" w:fill="auto"/>
            <w:vAlign w:val="bottom"/>
          </w:tcPr>
          <w:p w14:paraId="656A074A" w14:textId="60C1B89B" w:rsidR="00E44FBA" w:rsidRPr="00853565" w:rsidRDefault="00E44FBA" w:rsidP="00467C2B">
            <w:pPr>
              <w:snapToGrid w:val="0"/>
              <w:spacing w:before="116"/>
              <w:ind w:right="397"/>
              <w:jc w:val="right"/>
              <w:rPr>
                <w:rFonts w:eastAsia="Symbol"/>
              </w:rPr>
            </w:pPr>
            <w:r w:rsidRPr="00853565">
              <w:rPr>
                <w:rFonts w:eastAsia="Symbol"/>
              </w:rPr>
              <w:t>12,3</w:t>
            </w:r>
          </w:p>
        </w:tc>
        <w:tc>
          <w:tcPr>
            <w:tcW w:w="1144" w:type="dxa"/>
            <w:tcBorders>
              <w:left w:val="single" w:sz="6" w:space="0" w:color="000000"/>
            </w:tcBorders>
            <w:shd w:val="clear" w:color="auto" w:fill="auto"/>
            <w:vAlign w:val="bottom"/>
          </w:tcPr>
          <w:p w14:paraId="2FA69007" w14:textId="1C1665EE" w:rsidR="00E44FBA" w:rsidRPr="00853565" w:rsidRDefault="00E44FBA" w:rsidP="00E82DAD">
            <w:pPr>
              <w:snapToGrid w:val="0"/>
              <w:spacing w:before="116"/>
              <w:ind w:right="397"/>
              <w:jc w:val="right"/>
              <w:rPr>
                <w:rFonts w:eastAsia="Symbol"/>
              </w:rPr>
            </w:pPr>
            <w:r w:rsidRPr="00853565">
              <w:rPr>
                <w:rFonts w:eastAsia="Symbol"/>
              </w:rPr>
              <w:t>11,9</w:t>
            </w:r>
          </w:p>
        </w:tc>
        <w:tc>
          <w:tcPr>
            <w:tcW w:w="1144" w:type="dxa"/>
            <w:tcBorders>
              <w:left w:val="single" w:sz="6" w:space="0" w:color="000000"/>
            </w:tcBorders>
            <w:shd w:val="clear" w:color="auto" w:fill="auto"/>
            <w:vAlign w:val="bottom"/>
          </w:tcPr>
          <w:p w14:paraId="23F036D5" w14:textId="1BC80994" w:rsidR="00E44FBA" w:rsidRPr="00853565" w:rsidRDefault="00E44FBA" w:rsidP="00E82DAD">
            <w:pPr>
              <w:snapToGrid w:val="0"/>
              <w:spacing w:before="116"/>
              <w:ind w:right="397"/>
              <w:jc w:val="right"/>
              <w:rPr>
                <w:rFonts w:eastAsia="Symbol"/>
              </w:rPr>
            </w:pPr>
            <w:r w:rsidRPr="00853565">
              <w:rPr>
                <w:rFonts w:eastAsia="Symbol"/>
              </w:rPr>
              <w:t>11,9</w:t>
            </w:r>
          </w:p>
        </w:tc>
        <w:tc>
          <w:tcPr>
            <w:tcW w:w="1142" w:type="dxa"/>
            <w:tcBorders>
              <w:left w:val="single" w:sz="6" w:space="0" w:color="000000"/>
            </w:tcBorders>
            <w:shd w:val="clear" w:color="auto" w:fill="auto"/>
            <w:vAlign w:val="bottom"/>
          </w:tcPr>
          <w:p w14:paraId="51745E7F" w14:textId="64243B38" w:rsidR="00E44FBA" w:rsidRPr="00853565" w:rsidRDefault="00E44FBA" w:rsidP="00467C2B">
            <w:pPr>
              <w:snapToGrid w:val="0"/>
              <w:spacing w:before="116"/>
              <w:ind w:right="397"/>
              <w:jc w:val="right"/>
              <w:rPr>
                <w:rFonts w:eastAsia="Symbol"/>
              </w:rPr>
            </w:pPr>
            <w:r w:rsidRPr="00853565">
              <w:rPr>
                <w:rFonts w:eastAsia="Symbol"/>
              </w:rPr>
              <w:t>…</w:t>
            </w:r>
          </w:p>
        </w:tc>
        <w:tc>
          <w:tcPr>
            <w:tcW w:w="2673" w:type="dxa"/>
            <w:tcBorders>
              <w:left w:val="single" w:sz="6" w:space="0" w:color="000000"/>
            </w:tcBorders>
            <w:shd w:val="clear" w:color="auto" w:fill="auto"/>
            <w:vAlign w:val="bottom"/>
          </w:tcPr>
          <w:p w14:paraId="785A1529" w14:textId="77777777" w:rsidR="00E44FBA" w:rsidRPr="00853565" w:rsidRDefault="00E44FBA" w:rsidP="00467C2B">
            <w:pPr>
              <w:spacing w:before="116"/>
              <w:ind w:left="170"/>
            </w:pPr>
            <w:r w:rsidRPr="00853565">
              <w:rPr>
                <w:rFonts w:eastAsia="Symbol"/>
                <w:i/>
              </w:rPr>
              <w:t>Netherlands</w:t>
            </w:r>
          </w:p>
        </w:tc>
      </w:tr>
      <w:tr w:rsidR="00853565" w:rsidRPr="00853565" w14:paraId="4124B80C" w14:textId="77777777">
        <w:trPr>
          <w:cantSplit/>
        </w:trPr>
        <w:tc>
          <w:tcPr>
            <w:tcW w:w="2674" w:type="dxa"/>
            <w:shd w:val="clear" w:color="auto" w:fill="auto"/>
            <w:vAlign w:val="bottom"/>
          </w:tcPr>
          <w:p w14:paraId="72572F11" w14:textId="77777777" w:rsidR="00E44FBA" w:rsidRPr="00853565" w:rsidRDefault="00E44FBA" w:rsidP="00467C2B">
            <w:pPr>
              <w:spacing w:before="116"/>
              <w:ind w:left="113"/>
            </w:pPr>
            <w:r w:rsidRPr="00853565">
              <w:rPr>
                <w:rFonts w:eastAsia="Symbol"/>
              </w:rPr>
              <w:t>Польша</w:t>
            </w:r>
          </w:p>
        </w:tc>
        <w:tc>
          <w:tcPr>
            <w:tcW w:w="1145" w:type="dxa"/>
            <w:tcBorders>
              <w:left w:val="single" w:sz="6" w:space="0" w:color="000000"/>
            </w:tcBorders>
            <w:shd w:val="clear" w:color="auto" w:fill="auto"/>
            <w:vAlign w:val="bottom"/>
          </w:tcPr>
          <w:p w14:paraId="15B596EA" w14:textId="01B82AF1" w:rsidR="00E44FBA" w:rsidRPr="00853565" w:rsidRDefault="00E44FBA" w:rsidP="00467C2B">
            <w:pPr>
              <w:snapToGrid w:val="0"/>
              <w:spacing w:before="116"/>
              <w:ind w:right="397"/>
              <w:jc w:val="right"/>
              <w:rPr>
                <w:rFonts w:eastAsia="Symbol"/>
              </w:rPr>
            </w:pPr>
            <w:r w:rsidRPr="00853565">
              <w:rPr>
                <w:rFonts w:eastAsia="Symbol"/>
              </w:rPr>
              <w:t>15,2</w:t>
            </w:r>
          </w:p>
        </w:tc>
        <w:tc>
          <w:tcPr>
            <w:tcW w:w="1144" w:type="dxa"/>
            <w:tcBorders>
              <w:left w:val="single" w:sz="6" w:space="0" w:color="000000"/>
            </w:tcBorders>
            <w:shd w:val="clear" w:color="auto" w:fill="auto"/>
            <w:vAlign w:val="bottom"/>
          </w:tcPr>
          <w:p w14:paraId="726B4CAC" w14:textId="63E608A2" w:rsidR="00E44FBA" w:rsidRPr="00853565" w:rsidRDefault="00E44FBA" w:rsidP="00E82DAD">
            <w:pPr>
              <w:snapToGrid w:val="0"/>
              <w:spacing w:before="116"/>
              <w:ind w:right="397"/>
              <w:jc w:val="right"/>
              <w:rPr>
                <w:rFonts w:eastAsia="Symbol"/>
              </w:rPr>
            </w:pPr>
            <w:r w:rsidRPr="00853565">
              <w:rPr>
                <w:rFonts w:eastAsia="Symbol"/>
              </w:rPr>
              <w:t>11,0</w:t>
            </w:r>
          </w:p>
        </w:tc>
        <w:tc>
          <w:tcPr>
            <w:tcW w:w="1144" w:type="dxa"/>
            <w:tcBorders>
              <w:left w:val="single" w:sz="6" w:space="0" w:color="000000"/>
            </w:tcBorders>
            <w:shd w:val="clear" w:color="auto" w:fill="auto"/>
            <w:vAlign w:val="bottom"/>
          </w:tcPr>
          <w:p w14:paraId="19694F22" w14:textId="3AC7C7D9" w:rsidR="00E44FBA" w:rsidRPr="00853565" w:rsidRDefault="00E44FBA" w:rsidP="00E82DAD">
            <w:pPr>
              <w:snapToGrid w:val="0"/>
              <w:spacing w:before="116"/>
              <w:ind w:right="397"/>
              <w:jc w:val="right"/>
              <w:rPr>
                <w:rFonts w:eastAsia="Symbol"/>
              </w:rPr>
            </w:pPr>
            <w:r w:rsidRPr="00853565">
              <w:rPr>
                <w:rFonts w:eastAsia="Symbol"/>
              </w:rPr>
              <w:t>11,2</w:t>
            </w:r>
          </w:p>
        </w:tc>
        <w:tc>
          <w:tcPr>
            <w:tcW w:w="1142" w:type="dxa"/>
            <w:tcBorders>
              <w:left w:val="single" w:sz="6" w:space="0" w:color="000000"/>
            </w:tcBorders>
            <w:shd w:val="clear" w:color="auto" w:fill="auto"/>
            <w:vAlign w:val="bottom"/>
          </w:tcPr>
          <w:p w14:paraId="780D8D83" w14:textId="1D4A9166" w:rsidR="00E44FBA" w:rsidRPr="00853565" w:rsidRDefault="00E44FBA" w:rsidP="00467C2B">
            <w:pPr>
              <w:snapToGrid w:val="0"/>
              <w:spacing w:before="116"/>
              <w:ind w:right="397"/>
              <w:jc w:val="right"/>
              <w:rPr>
                <w:rFonts w:eastAsia="Symbol"/>
              </w:rPr>
            </w:pPr>
            <w:r w:rsidRPr="00853565">
              <w:rPr>
                <w:rFonts w:eastAsia="Symbol"/>
              </w:rPr>
              <w:t>…</w:t>
            </w:r>
          </w:p>
        </w:tc>
        <w:tc>
          <w:tcPr>
            <w:tcW w:w="2673" w:type="dxa"/>
            <w:tcBorders>
              <w:left w:val="single" w:sz="6" w:space="0" w:color="000000"/>
            </w:tcBorders>
            <w:shd w:val="clear" w:color="auto" w:fill="auto"/>
            <w:vAlign w:val="bottom"/>
          </w:tcPr>
          <w:p w14:paraId="3AFAC357" w14:textId="77777777" w:rsidR="00E44FBA" w:rsidRPr="00853565" w:rsidRDefault="00E44FBA" w:rsidP="00467C2B">
            <w:pPr>
              <w:spacing w:before="116"/>
              <w:ind w:left="170"/>
            </w:pPr>
            <w:r w:rsidRPr="00853565">
              <w:rPr>
                <w:rFonts w:eastAsia="Symbol"/>
                <w:i/>
              </w:rPr>
              <w:t>Poland</w:t>
            </w:r>
          </w:p>
        </w:tc>
      </w:tr>
      <w:tr w:rsidR="00853565" w:rsidRPr="00853565" w14:paraId="208CC8F6" w14:textId="77777777">
        <w:trPr>
          <w:cantSplit/>
        </w:trPr>
        <w:tc>
          <w:tcPr>
            <w:tcW w:w="2674" w:type="dxa"/>
            <w:shd w:val="clear" w:color="auto" w:fill="auto"/>
            <w:vAlign w:val="bottom"/>
          </w:tcPr>
          <w:p w14:paraId="38B57D3A" w14:textId="77777777" w:rsidR="00E44FBA" w:rsidRPr="00853565" w:rsidRDefault="00E44FBA" w:rsidP="00467C2B">
            <w:pPr>
              <w:spacing w:before="116"/>
              <w:ind w:left="113"/>
            </w:pPr>
            <w:r w:rsidRPr="00853565">
              <w:rPr>
                <w:rFonts w:eastAsia="Symbol"/>
              </w:rPr>
              <w:t>Румыния</w:t>
            </w:r>
          </w:p>
        </w:tc>
        <w:tc>
          <w:tcPr>
            <w:tcW w:w="1145" w:type="dxa"/>
            <w:tcBorders>
              <w:left w:val="single" w:sz="6" w:space="0" w:color="000000"/>
            </w:tcBorders>
            <w:shd w:val="clear" w:color="auto" w:fill="auto"/>
            <w:vAlign w:val="bottom"/>
          </w:tcPr>
          <w:p w14:paraId="2591DDE2" w14:textId="56EDBC58" w:rsidR="00E44FBA" w:rsidRPr="00853565" w:rsidRDefault="00E44FBA" w:rsidP="00467C2B">
            <w:pPr>
              <w:tabs>
                <w:tab w:val="left" w:pos="521"/>
              </w:tabs>
              <w:spacing w:before="116"/>
              <w:ind w:right="397"/>
              <w:jc w:val="right"/>
              <w:rPr>
                <w:rFonts w:eastAsia="Symbol"/>
                <w:lang w:val="en-US"/>
              </w:rPr>
            </w:pPr>
            <w:r w:rsidRPr="00853565">
              <w:rPr>
                <w:rFonts w:eastAsia="Symbol"/>
                <w:lang w:val="en-US"/>
              </w:rPr>
              <w:t>5,8</w:t>
            </w:r>
          </w:p>
        </w:tc>
        <w:tc>
          <w:tcPr>
            <w:tcW w:w="1144" w:type="dxa"/>
            <w:tcBorders>
              <w:left w:val="single" w:sz="6" w:space="0" w:color="000000"/>
            </w:tcBorders>
            <w:shd w:val="clear" w:color="auto" w:fill="auto"/>
            <w:vAlign w:val="bottom"/>
          </w:tcPr>
          <w:p w14:paraId="67F9E956" w14:textId="5C7C7490" w:rsidR="00E44FBA" w:rsidRPr="00853565" w:rsidRDefault="00E44FBA" w:rsidP="00E82DAD">
            <w:pPr>
              <w:spacing w:before="116"/>
              <w:ind w:right="397"/>
              <w:jc w:val="right"/>
              <w:rPr>
                <w:rFonts w:eastAsia="Symbol"/>
                <w:lang w:val="en-US"/>
              </w:rPr>
            </w:pPr>
            <w:r w:rsidRPr="00853565">
              <w:rPr>
                <w:rFonts w:eastAsia="Symbol"/>
              </w:rPr>
              <w:t>3,9</w:t>
            </w:r>
          </w:p>
        </w:tc>
        <w:tc>
          <w:tcPr>
            <w:tcW w:w="1144" w:type="dxa"/>
            <w:tcBorders>
              <w:left w:val="single" w:sz="6" w:space="0" w:color="000000"/>
            </w:tcBorders>
            <w:shd w:val="clear" w:color="auto" w:fill="auto"/>
            <w:vAlign w:val="bottom"/>
          </w:tcPr>
          <w:p w14:paraId="797977F5" w14:textId="221507DF" w:rsidR="00E44FBA" w:rsidRPr="00853565" w:rsidRDefault="00E44FBA" w:rsidP="00E82DAD">
            <w:pPr>
              <w:tabs>
                <w:tab w:val="left" w:pos="521"/>
              </w:tabs>
              <w:spacing w:before="116"/>
              <w:ind w:right="397"/>
              <w:jc w:val="right"/>
              <w:rPr>
                <w:rFonts w:eastAsia="Symbol"/>
                <w:lang w:val="en-US"/>
              </w:rPr>
            </w:pPr>
            <w:r w:rsidRPr="00853565">
              <w:rPr>
                <w:rFonts w:eastAsia="Symbol"/>
              </w:rPr>
              <w:t>3,8</w:t>
            </w:r>
          </w:p>
        </w:tc>
        <w:tc>
          <w:tcPr>
            <w:tcW w:w="1142" w:type="dxa"/>
            <w:tcBorders>
              <w:left w:val="single" w:sz="6" w:space="0" w:color="000000"/>
            </w:tcBorders>
            <w:shd w:val="clear" w:color="auto" w:fill="auto"/>
            <w:vAlign w:val="bottom"/>
          </w:tcPr>
          <w:p w14:paraId="43FBEB8A" w14:textId="1BDBBB53" w:rsidR="00E44FBA" w:rsidRPr="00853565" w:rsidRDefault="00E44FBA" w:rsidP="00467C2B">
            <w:pPr>
              <w:tabs>
                <w:tab w:val="left" w:pos="521"/>
              </w:tabs>
              <w:spacing w:before="116"/>
              <w:ind w:right="397"/>
              <w:jc w:val="right"/>
              <w:rPr>
                <w:rFonts w:eastAsia="Symbol"/>
                <w:lang w:val="en-US"/>
              </w:rPr>
            </w:pPr>
            <w:r w:rsidRPr="00853565">
              <w:rPr>
                <w:rFonts w:eastAsia="Symbol"/>
                <w:lang w:val="en-US"/>
              </w:rPr>
              <w:t>…</w:t>
            </w:r>
          </w:p>
        </w:tc>
        <w:tc>
          <w:tcPr>
            <w:tcW w:w="2673" w:type="dxa"/>
            <w:tcBorders>
              <w:left w:val="single" w:sz="6" w:space="0" w:color="000000"/>
            </w:tcBorders>
            <w:shd w:val="clear" w:color="auto" w:fill="auto"/>
            <w:vAlign w:val="bottom"/>
          </w:tcPr>
          <w:p w14:paraId="3287D896" w14:textId="77777777" w:rsidR="00E44FBA" w:rsidRPr="00853565" w:rsidRDefault="00E44FBA" w:rsidP="00467C2B">
            <w:pPr>
              <w:spacing w:before="116"/>
              <w:ind w:left="170"/>
            </w:pPr>
            <w:r w:rsidRPr="00853565">
              <w:rPr>
                <w:rFonts w:eastAsia="Symbol"/>
                <w:i/>
              </w:rPr>
              <w:t>Romania</w:t>
            </w:r>
          </w:p>
        </w:tc>
      </w:tr>
      <w:tr w:rsidR="00853565" w:rsidRPr="00853565" w14:paraId="0E49C5D8" w14:textId="77777777">
        <w:trPr>
          <w:cantSplit/>
        </w:trPr>
        <w:tc>
          <w:tcPr>
            <w:tcW w:w="2674" w:type="dxa"/>
            <w:shd w:val="clear" w:color="auto" w:fill="auto"/>
            <w:vAlign w:val="bottom"/>
          </w:tcPr>
          <w:p w14:paraId="5406505F" w14:textId="0C7DA98B" w:rsidR="00E44FBA" w:rsidRPr="00853565" w:rsidRDefault="00E44FBA" w:rsidP="001555BF">
            <w:pPr>
              <w:spacing w:before="116"/>
              <w:ind w:left="113"/>
            </w:pPr>
            <w:r w:rsidRPr="00853565">
              <w:rPr>
                <w:rFonts w:eastAsia="Symbol"/>
              </w:rPr>
              <w:t xml:space="preserve">Соединенное Королевство </w:t>
            </w:r>
            <w:r w:rsidRPr="00853565">
              <w:rPr>
                <w:rFonts w:eastAsia="Symbol"/>
              </w:rPr>
              <w:br/>
              <w:t>(Великобритания)</w:t>
            </w:r>
            <w:r w:rsidR="0096658D" w:rsidRPr="00853565">
              <w:rPr>
                <w:rFonts w:eastAsia="Symbol"/>
                <w:vertAlign w:val="superscript"/>
                <w:lang w:val="en-US"/>
              </w:rPr>
              <w:t xml:space="preserve"> </w:t>
            </w:r>
            <w:r w:rsidR="001555BF" w:rsidRPr="00853565">
              <w:rPr>
                <w:rFonts w:eastAsia="Symbol"/>
                <w:vertAlign w:val="superscript"/>
              </w:rPr>
              <w:t>1</w:t>
            </w:r>
            <w:r w:rsidR="0096658D" w:rsidRPr="00853565">
              <w:rPr>
                <w:rFonts w:eastAsia="Symbol"/>
                <w:vertAlign w:val="superscript"/>
                <w:lang w:val="en-US"/>
              </w:rPr>
              <w:t>)</w:t>
            </w:r>
          </w:p>
        </w:tc>
        <w:tc>
          <w:tcPr>
            <w:tcW w:w="1145" w:type="dxa"/>
            <w:tcBorders>
              <w:left w:val="single" w:sz="6" w:space="0" w:color="000000"/>
            </w:tcBorders>
            <w:shd w:val="clear" w:color="auto" w:fill="auto"/>
            <w:vAlign w:val="bottom"/>
          </w:tcPr>
          <w:p w14:paraId="11461F89" w14:textId="4C275AFF" w:rsidR="00E44FBA" w:rsidRPr="00853565" w:rsidRDefault="00E44FBA" w:rsidP="00467C2B">
            <w:pPr>
              <w:tabs>
                <w:tab w:val="left" w:pos="521"/>
              </w:tabs>
              <w:spacing w:before="116"/>
              <w:ind w:right="397"/>
              <w:jc w:val="right"/>
              <w:rPr>
                <w:rFonts w:eastAsia="Symbol"/>
                <w:lang w:val="en-US"/>
              </w:rPr>
            </w:pPr>
            <w:r w:rsidRPr="00853565">
              <w:rPr>
                <w:rFonts w:eastAsia="Symbol"/>
                <w:lang w:val="en-US"/>
              </w:rPr>
              <w:t>4,5</w:t>
            </w:r>
          </w:p>
        </w:tc>
        <w:tc>
          <w:tcPr>
            <w:tcW w:w="1144" w:type="dxa"/>
            <w:tcBorders>
              <w:left w:val="single" w:sz="6" w:space="0" w:color="000000"/>
            </w:tcBorders>
            <w:shd w:val="clear" w:color="auto" w:fill="auto"/>
            <w:vAlign w:val="bottom"/>
          </w:tcPr>
          <w:p w14:paraId="4A348823" w14:textId="0F833293" w:rsidR="00E44FBA" w:rsidRPr="00853565" w:rsidRDefault="00E44FBA" w:rsidP="00E82DAD">
            <w:pPr>
              <w:spacing w:before="116"/>
              <w:ind w:right="397"/>
              <w:jc w:val="right"/>
              <w:rPr>
                <w:rFonts w:eastAsia="Symbol"/>
                <w:lang w:val="en-US"/>
              </w:rPr>
            </w:pPr>
            <w:r w:rsidRPr="00853565">
              <w:rPr>
                <w:rFonts w:eastAsia="Symbol"/>
              </w:rPr>
              <w:t>5,1</w:t>
            </w:r>
          </w:p>
        </w:tc>
        <w:tc>
          <w:tcPr>
            <w:tcW w:w="1144" w:type="dxa"/>
            <w:tcBorders>
              <w:left w:val="single" w:sz="6" w:space="0" w:color="000000"/>
            </w:tcBorders>
            <w:shd w:val="clear" w:color="auto" w:fill="auto"/>
            <w:vAlign w:val="bottom"/>
          </w:tcPr>
          <w:p w14:paraId="5C57777C" w14:textId="7537CA36" w:rsidR="00E44FBA" w:rsidRPr="00853565" w:rsidRDefault="00E44FBA" w:rsidP="00E82DAD">
            <w:pPr>
              <w:tabs>
                <w:tab w:val="left" w:pos="521"/>
              </w:tabs>
              <w:spacing w:before="116"/>
              <w:ind w:right="397"/>
              <w:jc w:val="right"/>
              <w:rPr>
                <w:rFonts w:eastAsia="Symbol"/>
                <w:lang w:val="en-US"/>
              </w:rPr>
            </w:pPr>
            <w:r w:rsidRPr="00853565">
              <w:rPr>
                <w:rFonts w:eastAsia="Symbol"/>
              </w:rPr>
              <w:t>5,1</w:t>
            </w:r>
          </w:p>
        </w:tc>
        <w:tc>
          <w:tcPr>
            <w:tcW w:w="1142" w:type="dxa"/>
            <w:tcBorders>
              <w:left w:val="single" w:sz="6" w:space="0" w:color="000000"/>
            </w:tcBorders>
            <w:shd w:val="clear" w:color="auto" w:fill="auto"/>
            <w:vAlign w:val="bottom"/>
          </w:tcPr>
          <w:p w14:paraId="228FC8E9" w14:textId="78556B5B" w:rsidR="00E44FBA" w:rsidRPr="00853565" w:rsidRDefault="00E44FBA" w:rsidP="00467C2B">
            <w:pPr>
              <w:tabs>
                <w:tab w:val="left" w:pos="521"/>
              </w:tabs>
              <w:spacing w:before="116"/>
              <w:ind w:right="397"/>
              <w:jc w:val="right"/>
              <w:rPr>
                <w:rFonts w:eastAsia="Symbol"/>
                <w:lang w:val="en-US"/>
              </w:rPr>
            </w:pPr>
            <w:r w:rsidRPr="00853565">
              <w:rPr>
                <w:rFonts w:eastAsia="Symbol"/>
                <w:lang w:val="en-US"/>
              </w:rPr>
              <w:t>…</w:t>
            </w:r>
          </w:p>
        </w:tc>
        <w:tc>
          <w:tcPr>
            <w:tcW w:w="2673" w:type="dxa"/>
            <w:tcBorders>
              <w:left w:val="single" w:sz="6" w:space="0" w:color="000000"/>
            </w:tcBorders>
            <w:shd w:val="clear" w:color="auto" w:fill="auto"/>
            <w:vAlign w:val="bottom"/>
          </w:tcPr>
          <w:p w14:paraId="011B459A" w14:textId="1C713747" w:rsidR="00E44FBA" w:rsidRPr="00853565" w:rsidRDefault="00E44FBA" w:rsidP="001555BF">
            <w:pPr>
              <w:spacing w:before="116"/>
              <w:ind w:left="170"/>
            </w:pPr>
            <w:r w:rsidRPr="00853565">
              <w:rPr>
                <w:rFonts w:eastAsia="Symbol"/>
                <w:i/>
              </w:rPr>
              <w:t>United Kingdom</w:t>
            </w:r>
            <w:r w:rsidR="001555BF" w:rsidRPr="00853565">
              <w:rPr>
                <w:rFonts w:eastAsia="Symbol"/>
                <w:vertAlign w:val="superscript"/>
              </w:rPr>
              <w:t>1</w:t>
            </w:r>
            <w:r w:rsidR="0096658D" w:rsidRPr="00853565">
              <w:rPr>
                <w:rFonts w:eastAsia="Symbol"/>
                <w:vertAlign w:val="superscript"/>
                <w:lang w:val="en-US"/>
              </w:rPr>
              <w:t>)</w:t>
            </w:r>
          </w:p>
        </w:tc>
      </w:tr>
      <w:tr w:rsidR="00853565" w:rsidRPr="00853565" w14:paraId="073A472A" w14:textId="77777777">
        <w:trPr>
          <w:cantSplit/>
        </w:trPr>
        <w:tc>
          <w:tcPr>
            <w:tcW w:w="2674" w:type="dxa"/>
            <w:shd w:val="clear" w:color="auto" w:fill="auto"/>
            <w:vAlign w:val="bottom"/>
          </w:tcPr>
          <w:p w14:paraId="3F3798FB" w14:textId="77777777" w:rsidR="00E44FBA" w:rsidRPr="00853565" w:rsidRDefault="00E44FBA" w:rsidP="00467C2B">
            <w:pPr>
              <w:spacing w:before="116"/>
              <w:ind w:left="113"/>
            </w:pPr>
            <w:r w:rsidRPr="00853565">
              <w:rPr>
                <w:rFonts w:eastAsia="Symbol"/>
              </w:rPr>
              <w:t>Финляндия</w:t>
            </w:r>
          </w:p>
        </w:tc>
        <w:tc>
          <w:tcPr>
            <w:tcW w:w="1145" w:type="dxa"/>
            <w:tcBorders>
              <w:left w:val="single" w:sz="6" w:space="0" w:color="000000"/>
            </w:tcBorders>
            <w:shd w:val="clear" w:color="auto" w:fill="auto"/>
            <w:vAlign w:val="bottom"/>
          </w:tcPr>
          <w:p w14:paraId="52F4AC49" w14:textId="467F27AD" w:rsidR="00E44FBA" w:rsidRPr="00853565" w:rsidRDefault="00E44FBA" w:rsidP="00467C2B">
            <w:pPr>
              <w:tabs>
                <w:tab w:val="left" w:pos="521"/>
              </w:tabs>
              <w:spacing w:before="116"/>
              <w:ind w:right="397"/>
              <w:jc w:val="right"/>
              <w:rPr>
                <w:rFonts w:eastAsia="Symbol"/>
                <w:lang w:val="en-US"/>
              </w:rPr>
            </w:pPr>
            <w:r w:rsidRPr="00853565">
              <w:rPr>
                <w:rFonts w:eastAsia="Symbol"/>
                <w:lang w:val="en-US"/>
              </w:rPr>
              <w:t>1,4</w:t>
            </w:r>
          </w:p>
        </w:tc>
        <w:tc>
          <w:tcPr>
            <w:tcW w:w="1144" w:type="dxa"/>
            <w:tcBorders>
              <w:left w:val="single" w:sz="6" w:space="0" w:color="000000"/>
            </w:tcBorders>
            <w:shd w:val="clear" w:color="auto" w:fill="auto"/>
            <w:vAlign w:val="bottom"/>
          </w:tcPr>
          <w:p w14:paraId="0F825F9D" w14:textId="0AFCFB17" w:rsidR="00E44FBA" w:rsidRPr="00853565" w:rsidRDefault="00E44FBA" w:rsidP="00E82DAD">
            <w:pPr>
              <w:spacing w:before="116"/>
              <w:ind w:right="397"/>
              <w:jc w:val="right"/>
              <w:rPr>
                <w:rFonts w:eastAsia="Symbol"/>
                <w:lang w:val="en-US"/>
              </w:rPr>
            </w:pPr>
            <w:r w:rsidRPr="00853565">
              <w:rPr>
                <w:rFonts w:eastAsia="Symbol"/>
              </w:rPr>
              <w:t>1,0</w:t>
            </w:r>
          </w:p>
        </w:tc>
        <w:tc>
          <w:tcPr>
            <w:tcW w:w="1144" w:type="dxa"/>
            <w:tcBorders>
              <w:left w:val="single" w:sz="6" w:space="0" w:color="000000"/>
            </w:tcBorders>
            <w:shd w:val="clear" w:color="auto" w:fill="auto"/>
            <w:vAlign w:val="bottom"/>
          </w:tcPr>
          <w:p w14:paraId="179ABD84" w14:textId="7EEB92E5" w:rsidR="00E44FBA" w:rsidRPr="00853565" w:rsidRDefault="00E44FBA" w:rsidP="00E82DAD">
            <w:pPr>
              <w:tabs>
                <w:tab w:val="left" w:pos="521"/>
              </w:tabs>
              <w:spacing w:before="116"/>
              <w:ind w:right="397"/>
              <w:jc w:val="right"/>
              <w:rPr>
                <w:rFonts w:eastAsia="Symbol"/>
                <w:lang w:val="en-US"/>
              </w:rPr>
            </w:pPr>
            <w:r w:rsidRPr="00853565">
              <w:rPr>
                <w:rFonts w:eastAsia="Symbol"/>
              </w:rPr>
              <w:t>1,1</w:t>
            </w:r>
          </w:p>
        </w:tc>
        <w:tc>
          <w:tcPr>
            <w:tcW w:w="1142" w:type="dxa"/>
            <w:tcBorders>
              <w:left w:val="single" w:sz="6" w:space="0" w:color="000000"/>
            </w:tcBorders>
            <w:shd w:val="clear" w:color="auto" w:fill="auto"/>
            <w:vAlign w:val="bottom"/>
          </w:tcPr>
          <w:p w14:paraId="26651C43" w14:textId="2E6F5434" w:rsidR="00E44FBA" w:rsidRPr="00853565" w:rsidRDefault="00E44FBA" w:rsidP="00467C2B">
            <w:pPr>
              <w:tabs>
                <w:tab w:val="left" w:pos="521"/>
              </w:tabs>
              <w:spacing w:before="116"/>
              <w:ind w:right="397"/>
              <w:jc w:val="right"/>
              <w:rPr>
                <w:rFonts w:eastAsia="Symbol"/>
                <w:lang w:val="en-US"/>
              </w:rPr>
            </w:pPr>
            <w:r w:rsidRPr="00853565">
              <w:rPr>
                <w:rFonts w:eastAsia="Symbol"/>
                <w:lang w:val="en-US"/>
              </w:rPr>
              <w:t>…</w:t>
            </w:r>
          </w:p>
        </w:tc>
        <w:tc>
          <w:tcPr>
            <w:tcW w:w="2673" w:type="dxa"/>
            <w:tcBorders>
              <w:left w:val="single" w:sz="6" w:space="0" w:color="000000"/>
            </w:tcBorders>
            <w:shd w:val="clear" w:color="auto" w:fill="auto"/>
            <w:vAlign w:val="bottom"/>
          </w:tcPr>
          <w:p w14:paraId="0FFA0FBC" w14:textId="77777777" w:rsidR="00E44FBA" w:rsidRPr="00853565" w:rsidRDefault="00E44FBA" w:rsidP="00467C2B">
            <w:pPr>
              <w:spacing w:before="116"/>
              <w:ind w:left="170"/>
            </w:pPr>
            <w:r w:rsidRPr="00853565">
              <w:rPr>
                <w:rFonts w:eastAsia="Symbol"/>
                <w:i/>
              </w:rPr>
              <w:t xml:space="preserve">Finland </w:t>
            </w:r>
          </w:p>
        </w:tc>
      </w:tr>
      <w:tr w:rsidR="00853565" w:rsidRPr="00853565" w14:paraId="1B12AEC6" w14:textId="77777777">
        <w:trPr>
          <w:cantSplit/>
        </w:trPr>
        <w:tc>
          <w:tcPr>
            <w:tcW w:w="2674" w:type="dxa"/>
            <w:shd w:val="clear" w:color="auto" w:fill="auto"/>
            <w:vAlign w:val="bottom"/>
          </w:tcPr>
          <w:p w14:paraId="61C8BBA5" w14:textId="77777777" w:rsidR="00E44FBA" w:rsidRPr="00853565" w:rsidRDefault="00E44FBA" w:rsidP="00467C2B">
            <w:pPr>
              <w:spacing w:before="116"/>
              <w:ind w:left="113"/>
            </w:pPr>
            <w:r w:rsidRPr="00853565">
              <w:rPr>
                <w:rFonts w:eastAsia="Symbol"/>
              </w:rPr>
              <w:t>Франция</w:t>
            </w:r>
          </w:p>
        </w:tc>
        <w:tc>
          <w:tcPr>
            <w:tcW w:w="1145" w:type="dxa"/>
            <w:tcBorders>
              <w:left w:val="single" w:sz="6" w:space="0" w:color="000000"/>
            </w:tcBorders>
            <w:shd w:val="clear" w:color="auto" w:fill="auto"/>
            <w:vAlign w:val="bottom"/>
          </w:tcPr>
          <w:p w14:paraId="6CD39B48" w14:textId="50B30A8A" w:rsidR="00E44FBA" w:rsidRPr="00853565" w:rsidRDefault="00E44FBA" w:rsidP="00467C2B">
            <w:pPr>
              <w:tabs>
                <w:tab w:val="left" w:pos="521"/>
              </w:tabs>
              <w:spacing w:before="116"/>
              <w:ind w:right="397"/>
              <w:jc w:val="right"/>
              <w:rPr>
                <w:rFonts w:eastAsia="Symbol"/>
                <w:lang w:val="en-US"/>
              </w:rPr>
            </w:pPr>
            <w:r w:rsidRPr="00853565">
              <w:rPr>
                <w:rFonts w:eastAsia="Symbol"/>
                <w:lang w:val="en-US"/>
              </w:rPr>
              <w:t>14,3</w:t>
            </w:r>
          </w:p>
        </w:tc>
        <w:tc>
          <w:tcPr>
            <w:tcW w:w="1144" w:type="dxa"/>
            <w:tcBorders>
              <w:left w:val="single" w:sz="6" w:space="0" w:color="000000"/>
            </w:tcBorders>
            <w:shd w:val="clear" w:color="auto" w:fill="auto"/>
            <w:vAlign w:val="bottom"/>
          </w:tcPr>
          <w:p w14:paraId="0CF8FA0B" w14:textId="7524DBAC" w:rsidR="00E44FBA" w:rsidRPr="00853565" w:rsidRDefault="00E44FBA" w:rsidP="00E82DAD">
            <w:pPr>
              <w:spacing w:before="116"/>
              <w:ind w:right="397"/>
              <w:jc w:val="right"/>
              <w:rPr>
                <w:rFonts w:eastAsia="Symbol"/>
                <w:lang w:val="en-US"/>
              </w:rPr>
            </w:pPr>
            <w:r w:rsidRPr="00853565">
              <w:rPr>
                <w:rFonts w:eastAsia="Symbol"/>
              </w:rPr>
              <w:t>13,7</w:t>
            </w:r>
          </w:p>
        </w:tc>
        <w:tc>
          <w:tcPr>
            <w:tcW w:w="1144" w:type="dxa"/>
            <w:tcBorders>
              <w:left w:val="single" w:sz="6" w:space="0" w:color="000000"/>
            </w:tcBorders>
            <w:shd w:val="clear" w:color="auto" w:fill="auto"/>
            <w:vAlign w:val="bottom"/>
          </w:tcPr>
          <w:p w14:paraId="469D263A" w14:textId="4DAA9969" w:rsidR="00E44FBA" w:rsidRPr="00853565" w:rsidRDefault="00E44FBA" w:rsidP="00E82DAD">
            <w:pPr>
              <w:tabs>
                <w:tab w:val="left" w:pos="521"/>
              </w:tabs>
              <w:spacing w:before="116"/>
              <w:ind w:right="397"/>
              <w:jc w:val="right"/>
              <w:rPr>
                <w:rFonts w:eastAsia="Symbol"/>
                <w:lang w:val="en-US"/>
              </w:rPr>
            </w:pPr>
            <w:r w:rsidRPr="00853565">
              <w:rPr>
                <w:rFonts w:eastAsia="Symbol"/>
              </w:rPr>
              <w:t>13,5</w:t>
            </w:r>
          </w:p>
        </w:tc>
        <w:tc>
          <w:tcPr>
            <w:tcW w:w="1142" w:type="dxa"/>
            <w:tcBorders>
              <w:left w:val="single" w:sz="6" w:space="0" w:color="000000"/>
            </w:tcBorders>
            <w:shd w:val="clear" w:color="auto" w:fill="auto"/>
            <w:vAlign w:val="bottom"/>
          </w:tcPr>
          <w:p w14:paraId="15D05BAF" w14:textId="24CC219F" w:rsidR="00E44FBA" w:rsidRPr="00853565" w:rsidRDefault="00E44FBA" w:rsidP="00467C2B">
            <w:pPr>
              <w:tabs>
                <w:tab w:val="left" w:pos="521"/>
              </w:tabs>
              <w:spacing w:before="116"/>
              <w:ind w:right="397"/>
              <w:jc w:val="right"/>
              <w:rPr>
                <w:rFonts w:eastAsia="Symbol"/>
                <w:lang w:val="en-US"/>
              </w:rPr>
            </w:pPr>
            <w:r w:rsidRPr="00853565">
              <w:rPr>
                <w:rFonts w:eastAsia="Symbol"/>
                <w:lang w:val="en-US"/>
              </w:rPr>
              <w:t>…</w:t>
            </w:r>
          </w:p>
        </w:tc>
        <w:tc>
          <w:tcPr>
            <w:tcW w:w="2673" w:type="dxa"/>
            <w:tcBorders>
              <w:left w:val="single" w:sz="6" w:space="0" w:color="000000"/>
            </w:tcBorders>
            <w:shd w:val="clear" w:color="auto" w:fill="auto"/>
            <w:vAlign w:val="bottom"/>
          </w:tcPr>
          <w:p w14:paraId="755A0F87" w14:textId="77777777" w:rsidR="00E44FBA" w:rsidRPr="00853565" w:rsidRDefault="00E44FBA" w:rsidP="00467C2B">
            <w:pPr>
              <w:spacing w:before="116"/>
              <w:ind w:left="170"/>
            </w:pPr>
            <w:r w:rsidRPr="00853565">
              <w:rPr>
                <w:rFonts w:eastAsia="Symbol"/>
                <w:i/>
              </w:rPr>
              <w:t>France</w:t>
            </w:r>
          </w:p>
        </w:tc>
      </w:tr>
      <w:tr w:rsidR="00853565" w:rsidRPr="00853565" w14:paraId="10552459" w14:textId="77777777">
        <w:trPr>
          <w:cantSplit/>
        </w:trPr>
        <w:tc>
          <w:tcPr>
            <w:tcW w:w="2674" w:type="dxa"/>
            <w:shd w:val="clear" w:color="auto" w:fill="auto"/>
            <w:vAlign w:val="bottom"/>
          </w:tcPr>
          <w:p w14:paraId="36C797CE" w14:textId="77777777" w:rsidR="00E44FBA" w:rsidRPr="00853565" w:rsidRDefault="00E44FBA" w:rsidP="00467C2B">
            <w:pPr>
              <w:pStyle w:val="15"/>
              <w:spacing w:before="116"/>
              <w:ind w:left="113"/>
            </w:pPr>
            <w:r w:rsidRPr="00853565">
              <w:rPr>
                <w:rFonts w:eastAsia="Symbol"/>
              </w:rPr>
              <w:t>Швеция</w:t>
            </w:r>
          </w:p>
        </w:tc>
        <w:tc>
          <w:tcPr>
            <w:tcW w:w="1145" w:type="dxa"/>
            <w:tcBorders>
              <w:left w:val="single" w:sz="6" w:space="0" w:color="000000"/>
            </w:tcBorders>
            <w:shd w:val="clear" w:color="auto" w:fill="auto"/>
            <w:vAlign w:val="bottom"/>
          </w:tcPr>
          <w:p w14:paraId="22178451" w14:textId="1B80A467" w:rsidR="00E44FBA" w:rsidRPr="00853565" w:rsidRDefault="00E44FBA" w:rsidP="00467C2B">
            <w:pPr>
              <w:tabs>
                <w:tab w:val="left" w:pos="521"/>
              </w:tabs>
              <w:spacing w:before="116"/>
              <w:ind w:right="397"/>
              <w:jc w:val="right"/>
              <w:rPr>
                <w:rFonts w:eastAsia="Symbol"/>
                <w:lang w:val="en-US"/>
              </w:rPr>
            </w:pPr>
            <w:r w:rsidRPr="00853565">
              <w:rPr>
                <w:rFonts w:eastAsia="Symbol"/>
                <w:lang w:val="en-US"/>
              </w:rPr>
              <w:t>1,5</w:t>
            </w:r>
          </w:p>
        </w:tc>
        <w:tc>
          <w:tcPr>
            <w:tcW w:w="1144" w:type="dxa"/>
            <w:tcBorders>
              <w:left w:val="single" w:sz="6" w:space="0" w:color="000000"/>
            </w:tcBorders>
            <w:shd w:val="clear" w:color="auto" w:fill="auto"/>
            <w:vAlign w:val="bottom"/>
          </w:tcPr>
          <w:p w14:paraId="7B3BE007" w14:textId="1145A150" w:rsidR="00E44FBA" w:rsidRPr="00853565" w:rsidRDefault="00E44FBA" w:rsidP="00E82DAD">
            <w:pPr>
              <w:spacing w:before="116"/>
              <w:ind w:right="397"/>
              <w:jc w:val="right"/>
              <w:rPr>
                <w:rFonts w:eastAsia="Symbol"/>
              </w:rPr>
            </w:pPr>
            <w:r w:rsidRPr="00853565">
              <w:rPr>
                <w:rFonts w:eastAsia="Symbol"/>
              </w:rPr>
              <w:t>1,4</w:t>
            </w:r>
          </w:p>
        </w:tc>
        <w:tc>
          <w:tcPr>
            <w:tcW w:w="1144" w:type="dxa"/>
            <w:tcBorders>
              <w:left w:val="single" w:sz="6" w:space="0" w:color="000000"/>
            </w:tcBorders>
            <w:shd w:val="clear" w:color="auto" w:fill="auto"/>
            <w:vAlign w:val="bottom"/>
          </w:tcPr>
          <w:p w14:paraId="430E6D1F" w14:textId="327A278D" w:rsidR="00E44FBA" w:rsidRPr="00853565" w:rsidRDefault="00E44FBA" w:rsidP="00E82DAD">
            <w:pPr>
              <w:tabs>
                <w:tab w:val="left" w:pos="521"/>
              </w:tabs>
              <w:spacing w:before="116"/>
              <w:ind w:right="397"/>
              <w:jc w:val="right"/>
              <w:rPr>
                <w:rFonts w:eastAsia="Symbol"/>
                <w:lang w:val="en-US"/>
              </w:rPr>
            </w:pPr>
            <w:r w:rsidRPr="00853565">
              <w:rPr>
                <w:rFonts w:eastAsia="Symbol"/>
              </w:rPr>
              <w:t>1,5</w:t>
            </w:r>
          </w:p>
        </w:tc>
        <w:tc>
          <w:tcPr>
            <w:tcW w:w="1142" w:type="dxa"/>
            <w:tcBorders>
              <w:left w:val="single" w:sz="6" w:space="0" w:color="000000"/>
            </w:tcBorders>
            <w:shd w:val="clear" w:color="auto" w:fill="auto"/>
            <w:vAlign w:val="bottom"/>
          </w:tcPr>
          <w:p w14:paraId="1B7D0C6A" w14:textId="134C08B1" w:rsidR="00E44FBA" w:rsidRPr="00853565" w:rsidRDefault="00E44FBA" w:rsidP="00467C2B">
            <w:pPr>
              <w:tabs>
                <w:tab w:val="left" w:pos="521"/>
              </w:tabs>
              <w:spacing w:before="116"/>
              <w:ind w:right="397"/>
              <w:jc w:val="right"/>
              <w:rPr>
                <w:rFonts w:eastAsia="Symbol"/>
                <w:lang w:val="en-US"/>
              </w:rPr>
            </w:pPr>
            <w:r w:rsidRPr="00853565">
              <w:rPr>
                <w:rFonts w:eastAsia="Symbol"/>
                <w:lang w:val="en-US"/>
              </w:rPr>
              <w:t>…</w:t>
            </w:r>
          </w:p>
        </w:tc>
        <w:tc>
          <w:tcPr>
            <w:tcW w:w="2673" w:type="dxa"/>
            <w:tcBorders>
              <w:left w:val="single" w:sz="6" w:space="0" w:color="000000"/>
            </w:tcBorders>
            <w:shd w:val="clear" w:color="auto" w:fill="auto"/>
            <w:vAlign w:val="bottom"/>
          </w:tcPr>
          <w:p w14:paraId="2752034B" w14:textId="77777777" w:rsidR="00E44FBA" w:rsidRPr="00853565" w:rsidRDefault="00E44FBA" w:rsidP="00467C2B">
            <w:pPr>
              <w:spacing w:before="116"/>
              <w:ind w:left="170"/>
            </w:pPr>
            <w:r w:rsidRPr="00853565">
              <w:rPr>
                <w:rFonts w:eastAsia="Symbol"/>
                <w:i/>
              </w:rPr>
              <w:t>Sweden</w:t>
            </w:r>
          </w:p>
        </w:tc>
      </w:tr>
      <w:tr w:rsidR="00853565" w:rsidRPr="00853565" w14:paraId="6D2FEF34" w14:textId="77777777">
        <w:trPr>
          <w:cantSplit/>
        </w:trPr>
        <w:tc>
          <w:tcPr>
            <w:tcW w:w="2674" w:type="dxa"/>
            <w:shd w:val="clear" w:color="auto" w:fill="auto"/>
            <w:vAlign w:val="bottom"/>
          </w:tcPr>
          <w:p w14:paraId="2D60247A" w14:textId="77777777" w:rsidR="00E44FBA" w:rsidRPr="00853565" w:rsidRDefault="00E44FBA" w:rsidP="00467C2B">
            <w:pPr>
              <w:spacing w:before="116"/>
            </w:pPr>
            <w:r w:rsidRPr="00853565">
              <w:rPr>
                <w:rFonts w:eastAsia="Symbol"/>
                <w:b/>
                <w:bCs/>
              </w:rPr>
              <w:t xml:space="preserve">Другие страны </w:t>
            </w:r>
          </w:p>
        </w:tc>
        <w:tc>
          <w:tcPr>
            <w:tcW w:w="1145" w:type="dxa"/>
            <w:tcBorders>
              <w:left w:val="single" w:sz="6" w:space="0" w:color="000000"/>
            </w:tcBorders>
            <w:shd w:val="clear" w:color="auto" w:fill="auto"/>
            <w:vAlign w:val="bottom"/>
          </w:tcPr>
          <w:p w14:paraId="5C64345C" w14:textId="77777777" w:rsidR="00E44FBA" w:rsidRPr="00853565" w:rsidRDefault="00E44FBA" w:rsidP="00467C2B">
            <w:pPr>
              <w:tabs>
                <w:tab w:val="left" w:pos="521"/>
              </w:tabs>
              <w:spacing w:before="116"/>
              <w:ind w:right="397"/>
              <w:jc w:val="right"/>
              <w:rPr>
                <w:rFonts w:eastAsia="Symbol"/>
                <w:lang w:val="en-US"/>
              </w:rPr>
            </w:pPr>
          </w:p>
        </w:tc>
        <w:tc>
          <w:tcPr>
            <w:tcW w:w="1144" w:type="dxa"/>
            <w:tcBorders>
              <w:left w:val="single" w:sz="6" w:space="0" w:color="000000"/>
            </w:tcBorders>
            <w:shd w:val="clear" w:color="auto" w:fill="auto"/>
            <w:vAlign w:val="bottom"/>
          </w:tcPr>
          <w:p w14:paraId="0B3997AC" w14:textId="77777777" w:rsidR="00E44FBA" w:rsidRPr="00853565" w:rsidRDefault="00E44FBA" w:rsidP="00E82DAD">
            <w:pPr>
              <w:spacing w:before="116"/>
              <w:ind w:right="397"/>
              <w:jc w:val="right"/>
              <w:rPr>
                <w:rFonts w:eastAsia="Symbol"/>
                <w:lang w:val="en-US"/>
              </w:rPr>
            </w:pPr>
          </w:p>
        </w:tc>
        <w:tc>
          <w:tcPr>
            <w:tcW w:w="1144" w:type="dxa"/>
            <w:tcBorders>
              <w:left w:val="single" w:sz="6" w:space="0" w:color="000000"/>
            </w:tcBorders>
            <w:shd w:val="clear" w:color="auto" w:fill="auto"/>
            <w:vAlign w:val="bottom"/>
          </w:tcPr>
          <w:p w14:paraId="3B7C6AB1" w14:textId="77777777" w:rsidR="00E44FBA" w:rsidRPr="00853565" w:rsidRDefault="00E44FBA" w:rsidP="00E82DAD">
            <w:pPr>
              <w:tabs>
                <w:tab w:val="left" w:pos="521"/>
              </w:tabs>
              <w:spacing w:before="116"/>
              <w:ind w:right="397"/>
              <w:jc w:val="right"/>
              <w:rPr>
                <w:rFonts w:eastAsia="Symbol"/>
                <w:lang w:val="en-US"/>
              </w:rPr>
            </w:pPr>
          </w:p>
        </w:tc>
        <w:tc>
          <w:tcPr>
            <w:tcW w:w="1142" w:type="dxa"/>
            <w:tcBorders>
              <w:left w:val="single" w:sz="6" w:space="0" w:color="000000"/>
            </w:tcBorders>
            <w:shd w:val="clear" w:color="auto" w:fill="auto"/>
            <w:vAlign w:val="bottom"/>
          </w:tcPr>
          <w:p w14:paraId="2F15CD89" w14:textId="77777777" w:rsidR="00E44FBA" w:rsidRPr="00853565" w:rsidRDefault="00E44FBA" w:rsidP="00467C2B">
            <w:pPr>
              <w:tabs>
                <w:tab w:val="left" w:pos="521"/>
              </w:tabs>
              <w:spacing w:before="116"/>
              <w:ind w:right="397"/>
              <w:jc w:val="right"/>
              <w:rPr>
                <w:rFonts w:eastAsia="Symbol"/>
                <w:lang w:val="en-US"/>
              </w:rPr>
            </w:pPr>
          </w:p>
        </w:tc>
        <w:tc>
          <w:tcPr>
            <w:tcW w:w="2673" w:type="dxa"/>
            <w:tcBorders>
              <w:left w:val="single" w:sz="6" w:space="0" w:color="000000"/>
            </w:tcBorders>
            <w:shd w:val="clear" w:color="auto" w:fill="auto"/>
            <w:vAlign w:val="bottom"/>
          </w:tcPr>
          <w:p w14:paraId="727AD450" w14:textId="77777777" w:rsidR="00E44FBA" w:rsidRPr="00853565" w:rsidRDefault="00E44FBA" w:rsidP="00467C2B">
            <w:pPr>
              <w:spacing w:before="116"/>
              <w:ind w:left="57"/>
            </w:pPr>
            <w:r w:rsidRPr="00853565">
              <w:rPr>
                <w:rFonts w:eastAsia="Symbol"/>
                <w:b/>
                <w:i/>
              </w:rPr>
              <w:t xml:space="preserve">Other countries </w:t>
            </w:r>
          </w:p>
        </w:tc>
      </w:tr>
      <w:tr w:rsidR="00853565" w:rsidRPr="00853565" w14:paraId="2EF426E6" w14:textId="77777777">
        <w:trPr>
          <w:cantSplit/>
        </w:trPr>
        <w:tc>
          <w:tcPr>
            <w:tcW w:w="2674" w:type="dxa"/>
            <w:shd w:val="clear" w:color="auto" w:fill="auto"/>
            <w:vAlign w:val="bottom"/>
          </w:tcPr>
          <w:p w14:paraId="62F89EB1" w14:textId="77777777" w:rsidR="00E44FBA" w:rsidRPr="00853565" w:rsidRDefault="00E44FBA" w:rsidP="00467C2B">
            <w:pPr>
              <w:spacing w:before="116"/>
              <w:ind w:left="340"/>
            </w:pPr>
            <w:r w:rsidRPr="00853565">
              <w:rPr>
                <w:rFonts w:eastAsia="Symbol"/>
              </w:rPr>
              <w:t>из них:</w:t>
            </w:r>
          </w:p>
        </w:tc>
        <w:tc>
          <w:tcPr>
            <w:tcW w:w="1145" w:type="dxa"/>
            <w:tcBorders>
              <w:left w:val="single" w:sz="6" w:space="0" w:color="000000"/>
            </w:tcBorders>
            <w:shd w:val="clear" w:color="auto" w:fill="auto"/>
            <w:vAlign w:val="bottom"/>
          </w:tcPr>
          <w:p w14:paraId="76ECCF6E" w14:textId="77777777" w:rsidR="00E44FBA" w:rsidRPr="00853565" w:rsidRDefault="00E44FBA" w:rsidP="00467C2B">
            <w:pPr>
              <w:tabs>
                <w:tab w:val="left" w:pos="521"/>
              </w:tabs>
              <w:spacing w:before="116"/>
              <w:ind w:right="397"/>
              <w:jc w:val="right"/>
              <w:rPr>
                <w:rFonts w:eastAsia="Symbol"/>
                <w:lang w:val="en-US"/>
              </w:rPr>
            </w:pPr>
          </w:p>
        </w:tc>
        <w:tc>
          <w:tcPr>
            <w:tcW w:w="1144" w:type="dxa"/>
            <w:tcBorders>
              <w:left w:val="single" w:sz="6" w:space="0" w:color="000000"/>
            </w:tcBorders>
            <w:shd w:val="clear" w:color="auto" w:fill="auto"/>
            <w:vAlign w:val="bottom"/>
          </w:tcPr>
          <w:p w14:paraId="75DE94B6" w14:textId="77777777" w:rsidR="00E44FBA" w:rsidRPr="00853565" w:rsidRDefault="00E44FBA" w:rsidP="00E82DAD">
            <w:pPr>
              <w:spacing w:before="116"/>
              <w:ind w:right="397"/>
              <w:jc w:val="right"/>
              <w:rPr>
                <w:rFonts w:eastAsia="Symbol"/>
                <w:lang w:val="en-US"/>
              </w:rPr>
            </w:pPr>
          </w:p>
        </w:tc>
        <w:tc>
          <w:tcPr>
            <w:tcW w:w="1144" w:type="dxa"/>
            <w:tcBorders>
              <w:left w:val="single" w:sz="6" w:space="0" w:color="000000"/>
            </w:tcBorders>
            <w:shd w:val="clear" w:color="auto" w:fill="auto"/>
            <w:vAlign w:val="bottom"/>
          </w:tcPr>
          <w:p w14:paraId="76FBFDBB" w14:textId="77777777" w:rsidR="00E44FBA" w:rsidRPr="00853565" w:rsidRDefault="00E44FBA" w:rsidP="00E82DAD">
            <w:pPr>
              <w:tabs>
                <w:tab w:val="left" w:pos="521"/>
              </w:tabs>
              <w:spacing w:before="116"/>
              <w:ind w:right="397"/>
              <w:jc w:val="right"/>
              <w:rPr>
                <w:rFonts w:eastAsia="Symbol"/>
                <w:lang w:val="en-US"/>
              </w:rPr>
            </w:pPr>
          </w:p>
        </w:tc>
        <w:tc>
          <w:tcPr>
            <w:tcW w:w="1142" w:type="dxa"/>
            <w:tcBorders>
              <w:left w:val="single" w:sz="6" w:space="0" w:color="000000"/>
            </w:tcBorders>
            <w:shd w:val="clear" w:color="auto" w:fill="auto"/>
            <w:vAlign w:val="bottom"/>
          </w:tcPr>
          <w:p w14:paraId="3C41D343" w14:textId="77777777" w:rsidR="00E44FBA" w:rsidRPr="00853565" w:rsidRDefault="00E44FBA" w:rsidP="00467C2B">
            <w:pPr>
              <w:tabs>
                <w:tab w:val="left" w:pos="521"/>
              </w:tabs>
              <w:spacing w:before="116"/>
              <w:ind w:right="397"/>
              <w:jc w:val="right"/>
              <w:rPr>
                <w:rFonts w:eastAsia="Symbol"/>
                <w:lang w:val="en-US"/>
              </w:rPr>
            </w:pPr>
          </w:p>
        </w:tc>
        <w:tc>
          <w:tcPr>
            <w:tcW w:w="2673" w:type="dxa"/>
            <w:tcBorders>
              <w:left w:val="single" w:sz="6" w:space="0" w:color="000000"/>
            </w:tcBorders>
            <w:shd w:val="clear" w:color="auto" w:fill="auto"/>
            <w:vAlign w:val="bottom"/>
          </w:tcPr>
          <w:p w14:paraId="44529392" w14:textId="77777777" w:rsidR="00E44FBA" w:rsidRPr="00853565" w:rsidRDefault="00E44FBA" w:rsidP="00467C2B">
            <w:pPr>
              <w:spacing w:before="116"/>
              <w:ind w:left="340"/>
            </w:pPr>
            <w:r w:rsidRPr="00853565">
              <w:rPr>
                <w:rFonts w:eastAsia="Symbol"/>
                <w:i/>
              </w:rPr>
              <w:t>of which:</w:t>
            </w:r>
          </w:p>
        </w:tc>
      </w:tr>
      <w:tr w:rsidR="00853565" w:rsidRPr="00853565" w14:paraId="2C51F5EA" w14:textId="77777777">
        <w:trPr>
          <w:cantSplit/>
        </w:trPr>
        <w:tc>
          <w:tcPr>
            <w:tcW w:w="2674" w:type="dxa"/>
            <w:shd w:val="clear" w:color="auto" w:fill="auto"/>
            <w:vAlign w:val="bottom"/>
          </w:tcPr>
          <w:p w14:paraId="67851DBE" w14:textId="77777777" w:rsidR="00E44FBA" w:rsidRPr="00853565" w:rsidRDefault="00E44FBA" w:rsidP="00467C2B">
            <w:pPr>
              <w:spacing w:before="116"/>
              <w:ind w:left="113"/>
            </w:pPr>
            <w:r w:rsidRPr="00853565">
              <w:rPr>
                <w:rFonts w:eastAsia="Symbol"/>
              </w:rPr>
              <w:t>Австралия</w:t>
            </w:r>
          </w:p>
        </w:tc>
        <w:tc>
          <w:tcPr>
            <w:tcW w:w="1145" w:type="dxa"/>
            <w:tcBorders>
              <w:left w:val="single" w:sz="6" w:space="0" w:color="000000"/>
            </w:tcBorders>
            <w:shd w:val="clear" w:color="auto" w:fill="auto"/>
            <w:vAlign w:val="bottom"/>
          </w:tcPr>
          <w:p w14:paraId="78D2FA35" w14:textId="0ED61A4D" w:rsidR="00E44FBA" w:rsidRPr="00853565" w:rsidRDefault="00E44FBA" w:rsidP="00467C2B">
            <w:pPr>
              <w:tabs>
                <w:tab w:val="left" w:pos="521"/>
              </w:tabs>
              <w:spacing w:before="116"/>
              <w:ind w:right="397"/>
              <w:jc w:val="right"/>
              <w:rPr>
                <w:rFonts w:eastAsia="Symbol"/>
                <w:lang w:val="en-US"/>
              </w:rPr>
            </w:pPr>
            <w:r w:rsidRPr="00853565">
              <w:rPr>
                <w:rFonts w:eastAsia="Symbol"/>
                <w:lang w:val="en-US"/>
              </w:rPr>
              <w:t>2,3</w:t>
            </w:r>
          </w:p>
        </w:tc>
        <w:tc>
          <w:tcPr>
            <w:tcW w:w="1144" w:type="dxa"/>
            <w:tcBorders>
              <w:left w:val="single" w:sz="6" w:space="0" w:color="000000"/>
            </w:tcBorders>
            <w:shd w:val="clear" w:color="auto" w:fill="auto"/>
            <w:vAlign w:val="bottom"/>
          </w:tcPr>
          <w:p w14:paraId="50D5AA94" w14:textId="2886091E" w:rsidR="00E44FBA" w:rsidRPr="00853565" w:rsidRDefault="00E44FBA" w:rsidP="00E82DAD">
            <w:pPr>
              <w:spacing w:before="116"/>
              <w:ind w:right="397"/>
              <w:jc w:val="right"/>
              <w:rPr>
                <w:rFonts w:eastAsia="Symbol"/>
                <w:lang w:val="en-US"/>
              </w:rPr>
            </w:pPr>
            <w:r w:rsidRPr="00853565">
              <w:rPr>
                <w:rFonts w:eastAsia="Symbol"/>
              </w:rPr>
              <w:t>2,5</w:t>
            </w:r>
          </w:p>
        </w:tc>
        <w:tc>
          <w:tcPr>
            <w:tcW w:w="1144" w:type="dxa"/>
            <w:tcBorders>
              <w:left w:val="single" w:sz="6" w:space="0" w:color="000000"/>
            </w:tcBorders>
            <w:shd w:val="clear" w:color="auto" w:fill="auto"/>
            <w:vAlign w:val="bottom"/>
          </w:tcPr>
          <w:p w14:paraId="2FFDDC30" w14:textId="7BB98342" w:rsidR="00E44FBA" w:rsidRPr="00853565" w:rsidRDefault="00E44FBA" w:rsidP="00E82DAD">
            <w:pPr>
              <w:tabs>
                <w:tab w:val="left" w:pos="521"/>
              </w:tabs>
              <w:spacing w:before="116"/>
              <w:ind w:right="397"/>
              <w:jc w:val="right"/>
              <w:rPr>
                <w:rFonts w:eastAsia="Symbol"/>
                <w:lang w:val="en-US"/>
              </w:rPr>
            </w:pPr>
            <w:r w:rsidRPr="00853565">
              <w:rPr>
                <w:rFonts w:eastAsia="Symbol"/>
              </w:rPr>
              <w:t>2,3</w:t>
            </w:r>
          </w:p>
        </w:tc>
        <w:tc>
          <w:tcPr>
            <w:tcW w:w="1142" w:type="dxa"/>
            <w:tcBorders>
              <w:left w:val="single" w:sz="6" w:space="0" w:color="000000"/>
            </w:tcBorders>
            <w:shd w:val="clear" w:color="auto" w:fill="auto"/>
            <w:vAlign w:val="bottom"/>
          </w:tcPr>
          <w:p w14:paraId="38F4F0E9" w14:textId="16ED72DD" w:rsidR="00E44FBA" w:rsidRPr="00853565" w:rsidRDefault="00E44FBA" w:rsidP="00467C2B">
            <w:pPr>
              <w:tabs>
                <w:tab w:val="left" w:pos="521"/>
              </w:tabs>
              <w:spacing w:before="116"/>
              <w:ind w:right="397"/>
              <w:jc w:val="right"/>
              <w:rPr>
                <w:rFonts w:eastAsia="Symbol"/>
                <w:lang w:val="en-US"/>
              </w:rPr>
            </w:pPr>
            <w:r w:rsidRPr="00853565">
              <w:rPr>
                <w:rFonts w:eastAsia="Symbol"/>
              </w:rPr>
              <w:t>…</w:t>
            </w:r>
          </w:p>
        </w:tc>
        <w:tc>
          <w:tcPr>
            <w:tcW w:w="2673" w:type="dxa"/>
            <w:tcBorders>
              <w:left w:val="single" w:sz="6" w:space="0" w:color="000000"/>
            </w:tcBorders>
            <w:shd w:val="clear" w:color="auto" w:fill="auto"/>
            <w:vAlign w:val="bottom"/>
          </w:tcPr>
          <w:p w14:paraId="27CADB76" w14:textId="77777777" w:rsidR="00E44FBA" w:rsidRPr="00853565" w:rsidRDefault="00E44FBA" w:rsidP="00467C2B">
            <w:pPr>
              <w:spacing w:before="116"/>
              <w:ind w:left="170"/>
            </w:pPr>
            <w:r w:rsidRPr="00853565">
              <w:rPr>
                <w:rFonts w:eastAsia="Symbol"/>
                <w:i/>
              </w:rPr>
              <w:t>Australia</w:t>
            </w:r>
          </w:p>
        </w:tc>
      </w:tr>
      <w:tr w:rsidR="00853565" w:rsidRPr="00853565" w14:paraId="6CE235CD" w14:textId="77777777">
        <w:trPr>
          <w:cantSplit/>
        </w:trPr>
        <w:tc>
          <w:tcPr>
            <w:tcW w:w="2674" w:type="dxa"/>
            <w:shd w:val="clear" w:color="auto" w:fill="auto"/>
            <w:vAlign w:val="bottom"/>
          </w:tcPr>
          <w:p w14:paraId="5F53E6C0" w14:textId="77777777" w:rsidR="00E44FBA" w:rsidRPr="00853565" w:rsidRDefault="00E44FBA" w:rsidP="00467C2B">
            <w:pPr>
              <w:spacing w:before="116"/>
              <w:ind w:left="113"/>
            </w:pPr>
            <w:r w:rsidRPr="00853565">
              <w:rPr>
                <w:rFonts w:eastAsia="Symbol"/>
              </w:rPr>
              <w:t>Аргентина</w:t>
            </w:r>
          </w:p>
        </w:tc>
        <w:tc>
          <w:tcPr>
            <w:tcW w:w="1145" w:type="dxa"/>
            <w:tcBorders>
              <w:left w:val="single" w:sz="6" w:space="0" w:color="000000"/>
            </w:tcBorders>
            <w:shd w:val="clear" w:color="auto" w:fill="auto"/>
            <w:vAlign w:val="bottom"/>
          </w:tcPr>
          <w:p w14:paraId="30C83E4D" w14:textId="27055021" w:rsidR="00E44FBA" w:rsidRPr="00853565" w:rsidRDefault="00E44FBA" w:rsidP="00467C2B">
            <w:pPr>
              <w:tabs>
                <w:tab w:val="left" w:pos="521"/>
              </w:tabs>
              <w:spacing w:before="116"/>
              <w:ind w:right="397"/>
              <w:jc w:val="right"/>
              <w:rPr>
                <w:rFonts w:eastAsia="Symbol"/>
                <w:lang w:val="en-US"/>
              </w:rPr>
            </w:pPr>
            <w:r w:rsidRPr="00853565">
              <w:rPr>
                <w:rFonts w:eastAsia="Symbol"/>
                <w:lang w:val="en-US"/>
              </w:rPr>
              <w:t>3,2</w:t>
            </w:r>
          </w:p>
        </w:tc>
        <w:tc>
          <w:tcPr>
            <w:tcW w:w="1144" w:type="dxa"/>
            <w:tcBorders>
              <w:left w:val="single" w:sz="6" w:space="0" w:color="000000"/>
            </w:tcBorders>
            <w:shd w:val="clear" w:color="auto" w:fill="auto"/>
            <w:vAlign w:val="bottom"/>
          </w:tcPr>
          <w:p w14:paraId="0D0ACEB1" w14:textId="51C7FF4B" w:rsidR="00E44FBA" w:rsidRPr="00853565" w:rsidRDefault="00E44FBA" w:rsidP="00E82DAD">
            <w:pPr>
              <w:spacing w:before="116"/>
              <w:ind w:right="397"/>
              <w:jc w:val="right"/>
              <w:rPr>
                <w:rFonts w:eastAsia="Symbol"/>
                <w:lang w:val="en-US"/>
              </w:rPr>
            </w:pPr>
            <w:r w:rsidRPr="00853565">
              <w:rPr>
                <w:rFonts w:eastAsia="Symbol"/>
              </w:rPr>
              <w:t>5,2</w:t>
            </w:r>
          </w:p>
        </w:tc>
        <w:tc>
          <w:tcPr>
            <w:tcW w:w="1144" w:type="dxa"/>
            <w:tcBorders>
              <w:left w:val="single" w:sz="6" w:space="0" w:color="000000"/>
            </w:tcBorders>
            <w:shd w:val="clear" w:color="auto" w:fill="auto"/>
            <w:vAlign w:val="bottom"/>
          </w:tcPr>
          <w:p w14:paraId="72A8110C" w14:textId="26001E98" w:rsidR="00E44FBA" w:rsidRPr="00853565" w:rsidRDefault="00E44FBA" w:rsidP="00E82DAD">
            <w:pPr>
              <w:tabs>
                <w:tab w:val="left" w:pos="521"/>
              </w:tabs>
              <w:spacing w:before="116"/>
              <w:ind w:right="397"/>
              <w:jc w:val="right"/>
              <w:rPr>
                <w:rFonts w:eastAsia="Symbol"/>
                <w:lang w:val="en-US"/>
              </w:rPr>
            </w:pPr>
            <w:r w:rsidRPr="00853565">
              <w:rPr>
                <w:rFonts w:eastAsia="Symbol"/>
              </w:rPr>
              <w:t>5,1</w:t>
            </w:r>
          </w:p>
        </w:tc>
        <w:tc>
          <w:tcPr>
            <w:tcW w:w="1142" w:type="dxa"/>
            <w:tcBorders>
              <w:left w:val="single" w:sz="6" w:space="0" w:color="000000"/>
            </w:tcBorders>
            <w:shd w:val="clear" w:color="auto" w:fill="auto"/>
            <w:vAlign w:val="bottom"/>
          </w:tcPr>
          <w:p w14:paraId="34A2F4C4" w14:textId="6DA27FB7" w:rsidR="00E44FBA" w:rsidRPr="00853565" w:rsidRDefault="00E44FBA" w:rsidP="00467C2B">
            <w:pPr>
              <w:tabs>
                <w:tab w:val="left" w:pos="521"/>
              </w:tabs>
              <w:spacing w:before="116"/>
              <w:ind w:right="397"/>
              <w:jc w:val="right"/>
              <w:rPr>
                <w:rFonts w:eastAsia="Symbol"/>
                <w:lang w:val="en-US"/>
              </w:rPr>
            </w:pPr>
            <w:r w:rsidRPr="00853565">
              <w:rPr>
                <w:rFonts w:eastAsia="Symbol"/>
              </w:rPr>
              <w:t>…</w:t>
            </w:r>
          </w:p>
        </w:tc>
        <w:tc>
          <w:tcPr>
            <w:tcW w:w="2673" w:type="dxa"/>
            <w:tcBorders>
              <w:left w:val="single" w:sz="6" w:space="0" w:color="000000"/>
            </w:tcBorders>
            <w:shd w:val="clear" w:color="auto" w:fill="auto"/>
            <w:vAlign w:val="bottom"/>
          </w:tcPr>
          <w:p w14:paraId="6A94E355" w14:textId="77777777" w:rsidR="00E44FBA" w:rsidRPr="00853565" w:rsidRDefault="00E44FBA" w:rsidP="00467C2B">
            <w:pPr>
              <w:spacing w:before="116"/>
              <w:ind w:left="170"/>
            </w:pPr>
            <w:r w:rsidRPr="00853565">
              <w:rPr>
                <w:rFonts w:eastAsia="Symbol"/>
                <w:i/>
              </w:rPr>
              <w:t>Argentina</w:t>
            </w:r>
          </w:p>
        </w:tc>
      </w:tr>
      <w:tr w:rsidR="00853565" w:rsidRPr="00853565" w14:paraId="6CF50389" w14:textId="77777777">
        <w:trPr>
          <w:cantSplit/>
        </w:trPr>
        <w:tc>
          <w:tcPr>
            <w:tcW w:w="2674" w:type="dxa"/>
            <w:shd w:val="clear" w:color="auto" w:fill="auto"/>
            <w:vAlign w:val="bottom"/>
          </w:tcPr>
          <w:p w14:paraId="3D36F854" w14:textId="77777777" w:rsidR="00E44FBA" w:rsidRPr="00853565" w:rsidRDefault="00E44FBA" w:rsidP="00467C2B">
            <w:pPr>
              <w:spacing w:before="116"/>
              <w:ind w:left="113"/>
            </w:pPr>
            <w:r w:rsidRPr="00853565">
              <w:rPr>
                <w:rFonts w:eastAsia="Symbol"/>
              </w:rPr>
              <w:t>Канада</w:t>
            </w:r>
          </w:p>
        </w:tc>
        <w:tc>
          <w:tcPr>
            <w:tcW w:w="1145" w:type="dxa"/>
            <w:tcBorders>
              <w:left w:val="single" w:sz="6" w:space="0" w:color="000000"/>
            </w:tcBorders>
            <w:shd w:val="clear" w:color="auto" w:fill="auto"/>
            <w:vAlign w:val="bottom"/>
          </w:tcPr>
          <w:p w14:paraId="00E175ED" w14:textId="421C5D8D" w:rsidR="00E44FBA" w:rsidRPr="00853565" w:rsidRDefault="00E44FBA" w:rsidP="00467C2B">
            <w:pPr>
              <w:tabs>
                <w:tab w:val="left" w:pos="521"/>
              </w:tabs>
              <w:spacing w:before="116"/>
              <w:ind w:right="397"/>
              <w:jc w:val="right"/>
              <w:rPr>
                <w:rFonts w:eastAsia="Symbol"/>
                <w:lang w:val="en-US"/>
              </w:rPr>
            </w:pPr>
            <w:r w:rsidRPr="00853565">
              <w:rPr>
                <w:rFonts w:eastAsia="Symbol"/>
              </w:rPr>
              <w:t>12,5</w:t>
            </w:r>
          </w:p>
        </w:tc>
        <w:tc>
          <w:tcPr>
            <w:tcW w:w="1144" w:type="dxa"/>
            <w:tcBorders>
              <w:left w:val="single" w:sz="6" w:space="0" w:color="000000"/>
            </w:tcBorders>
            <w:shd w:val="clear" w:color="auto" w:fill="auto"/>
            <w:vAlign w:val="bottom"/>
          </w:tcPr>
          <w:p w14:paraId="6475BC8B" w14:textId="3F8E74DA" w:rsidR="00E44FBA" w:rsidRPr="00853565" w:rsidRDefault="00E44FBA" w:rsidP="00E82DAD">
            <w:pPr>
              <w:tabs>
                <w:tab w:val="left" w:pos="521"/>
              </w:tabs>
              <w:spacing w:before="116"/>
              <w:ind w:right="397"/>
              <w:jc w:val="right"/>
              <w:rPr>
                <w:rFonts w:eastAsia="Symbol"/>
                <w:lang w:val="en-US"/>
              </w:rPr>
            </w:pPr>
            <w:r w:rsidRPr="00853565">
              <w:rPr>
                <w:rFonts w:eastAsia="Symbol"/>
              </w:rPr>
              <w:t>14,2</w:t>
            </w:r>
          </w:p>
        </w:tc>
        <w:tc>
          <w:tcPr>
            <w:tcW w:w="1144" w:type="dxa"/>
            <w:tcBorders>
              <w:left w:val="single" w:sz="6" w:space="0" w:color="000000"/>
            </w:tcBorders>
            <w:shd w:val="clear" w:color="auto" w:fill="auto"/>
            <w:vAlign w:val="bottom"/>
          </w:tcPr>
          <w:p w14:paraId="13CF0A39" w14:textId="5BE96365" w:rsidR="00E44FBA" w:rsidRPr="00853565" w:rsidRDefault="00E44FBA" w:rsidP="00E82DAD">
            <w:pPr>
              <w:tabs>
                <w:tab w:val="left" w:pos="521"/>
              </w:tabs>
              <w:spacing w:before="116"/>
              <w:ind w:right="397"/>
              <w:jc w:val="right"/>
              <w:rPr>
                <w:rFonts w:eastAsia="Symbol"/>
                <w:lang w:val="en-US"/>
              </w:rPr>
            </w:pPr>
            <w:r w:rsidRPr="00853565">
              <w:rPr>
                <w:rFonts w:eastAsia="Symbol"/>
              </w:rPr>
              <w:t>14,4</w:t>
            </w:r>
          </w:p>
        </w:tc>
        <w:tc>
          <w:tcPr>
            <w:tcW w:w="1142" w:type="dxa"/>
            <w:tcBorders>
              <w:left w:val="single" w:sz="6" w:space="0" w:color="000000"/>
            </w:tcBorders>
            <w:shd w:val="clear" w:color="auto" w:fill="auto"/>
            <w:vAlign w:val="bottom"/>
          </w:tcPr>
          <w:p w14:paraId="08C7F6F7" w14:textId="23970956" w:rsidR="00E44FBA" w:rsidRPr="00853565" w:rsidRDefault="00E44FBA" w:rsidP="00467C2B">
            <w:pPr>
              <w:tabs>
                <w:tab w:val="left" w:pos="521"/>
              </w:tabs>
              <w:spacing w:before="116"/>
              <w:ind w:right="397"/>
              <w:jc w:val="right"/>
              <w:rPr>
                <w:rFonts w:eastAsia="Symbol"/>
                <w:lang w:val="en-US"/>
              </w:rPr>
            </w:pPr>
            <w:r w:rsidRPr="00853565">
              <w:rPr>
                <w:rFonts w:eastAsia="Symbol"/>
              </w:rPr>
              <w:t>…</w:t>
            </w:r>
          </w:p>
        </w:tc>
        <w:tc>
          <w:tcPr>
            <w:tcW w:w="2673" w:type="dxa"/>
            <w:tcBorders>
              <w:left w:val="single" w:sz="6" w:space="0" w:color="000000"/>
            </w:tcBorders>
            <w:shd w:val="clear" w:color="auto" w:fill="auto"/>
            <w:vAlign w:val="bottom"/>
          </w:tcPr>
          <w:p w14:paraId="7A5A156E" w14:textId="77777777" w:rsidR="00E44FBA" w:rsidRPr="00853565" w:rsidRDefault="00E44FBA" w:rsidP="00467C2B">
            <w:pPr>
              <w:spacing w:before="116"/>
              <w:ind w:left="170"/>
            </w:pPr>
            <w:r w:rsidRPr="00853565">
              <w:rPr>
                <w:rFonts w:eastAsia="Symbol"/>
                <w:i/>
                <w:lang w:val="en-US"/>
              </w:rPr>
              <w:t>Canada</w:t>
            </w:r>
          </w:p>
        </w:tc>
      </w:tr>
      <w:tr w:rsidR="00853565" w:rsidRPr="00853565" w14:paraId="27DED0F9" w14:textId="77777777">
        <w:trPr>
          <w:cantSplit/>
        </w:trPr>
        <w:tc>
          <w:tcPr>
            <w:tcW w:w="2674" w:type="dxa"/>
            <w:shd w:val="clear" w:color="auto" w:fill="auto"/>
            <w:vAlign w:val="bottom"/>
          </w:tcPr>
          <w:p w14:paraId="0E95923D" w14:textId="77777777" w:rsidR="00E44FBA" w:rsidRPr="00853565" w:rsidRDefault="00E44FBA" w:rsidP="00467C2B">
            <w:pPr>
              <w:spacing w:before="116"/>
              <w:ind w:left="113"/>
            </w:pPr>
            <w:r w:rsidRPr="00853565">
              <w:rPr>
                <w:rFonts w:eastAsia="Symbol"/>
              </w:rPr>
              <w:t>Мексика</w:t>
            </w:r>
          </w:p>
        </w:tc>
        <w:tc>
          <w:tcPr>
            <w:tcW w:w="1145" w:type="dxa"/>
            <w:tcBorders>
              <w:left w:val="single" w:sz="6" w:space="0" w:color="000000"/>
            </w:tcBorders>
            <w:shd w:val="clear" w:color="auto" w:fill="auto"/>
            <w:vAlign w:val="bottom"/>
          </w:tcPr>
          <w:p w14:paraId="1B17DE31" w14:textId="6DA788D6" w:rsidR="00E44FBA" w:rsidRPr="00853565" w:rsidRDefault="00E44FBA" w:rsidP="00467C2B">
            <w:pPr>
              <w:tabs>
                <w:tab w:val="left" w:pos="521"/>
              </w:tabs>
              <w:spacing w:before="116"/>
              <w:ind w:right="397"/>
              <w:jc w:val="right"/>
              <w:rPr>
                <w:rFonts w:eastAsia="Symbol"/>
                <w:lang w:val="en-US"/>
              </w:rPr>
            </w:pPr>
            <w:r w:rsidRPr="00853565">
              <w:rPr>
                <w:rFonts w:eastAsia="Symbol"/>
                <w:lang w:val="en-US"/>
              </w:rPr>
              <w:t>15,4</w:t>
            </w:r>
          </w:p>
        </w:tc>
        <w:tc>
          <w:tcPr>
            <w:tcW w:w="1144" w:type="dxa"/>
            <w:tcBorders>
              <w:left w:val="single" w:sz="6" w:space="0" w:color="000000"/>
            </w:tcBorders>
            <w:shd w:val="clear" w:color="auto" w:fill="auto"/>
            <w:vAlign w:val="bottom"/>
          </w:tcPr>
          <w:p w14:paraId="7DB3C1D5" w14:textId="6861A92E" w:rsidR="00E44FBA" w:rsidRPr="00853565" w:rsidRDefault="00E44FBA" w:rsidP="00E82DAD">
            <w:pPr>
              <w:spacing w:before="116"/>
              <w:ind w:right="397"/>
              <w:jc w:val="right"/>
              <w:rPr>
                <w:rFonts w:eastAsia="Symbol"/>
                <w:lang w:val="en-US"/>
              </w:rPr>
            </w:pPr>
            <w:r w:rsidRPr="00853565">
              <w:rPr>
                <w:rFonts w:eastAsia="Symbol"/>
              </w:rPr>
              <w:t>17,8</w:t>
            </w:r>
          </w:p>
        </w:tc>
        <w:tc>
          <w:tcPr>
            <w:tcW w:w="1144" w:type="dxa"/>
            <w:tcBorders>
              <w:left w:val="single" w:sz="6" w:space="0" w:color="000000"/>
            </w:tcBorders>
            <w:shd w:val="clear" w:color="auto" w:fill="auto"/>
            <w:vAlign w:val="bottom"/>
          </w:tcPr>
          <w:p w14:paraId="742005E2" w14:textId="07F4275E" w:rsidR="00E44FBA" w:rsidRPr="00853565" w:rsidRDefault="00E44FBA" w:rsidP="00E82DAD">
            <w:pPr>
              <w:tabs>
                <w:tab w:val="left" w:pos="521"/>
              </w:tabs>
              <w:spacing w:before="116"/>
              <w:ind w:right="397"/>
              <w:jc w:val="right"/>
              <w:rPr>
                <w:rFonts w:eastAsia="Symbol"/>
                <w:lang w:val="en-US"/>
              </w:rPr>
            </w:pPr>
            <w:r w:rsidRPr="00853565">
              <w:rPr>
                <w:rFonts w:eastAsia="Symbol"/>
              </w:rPr>
              <w:t>18,4</w:t>
            </w:r>
          </w:p>
        </w:tc>
        <w:tc>
          <w:tcPr>
            <w:tcW w:w="1142" w:type="dxa"/>
            <w:tcBorders>
              <w:left w:val="single" w:sz="6" w:space="0" w:color="000000"/>
            </w:tcBorders>
            <w:shd w:val="clear" w:color="auto" w:fill="auto"/>
            <w:vAlign w:val="bottom"/>
          </w:tcPr>
          <w:p w14:paraId="0B8E9289" w14:textId="3C970063" w:rsidR="00E44FBA" w:rsidRPr="00853565" w:rsidRDefault="00E44FBA" w:rsidP="00467C2B">
            <w:pPr>
              <w:tabs>
                <w:tab w:val="left" w:pos="521"/>
              </w:tabs>
              <w:spacing w:before="116"/>
              <w:ind w:right="397"/>
              <w:jc w:val="right"/>
              <w:rPr>
                <w:rFonts w:eastAsia="Symbol"/>
                <w:lang w:val="en-US"/>
              </w:rPr>
            </w:pPr>
            <w:r w:rsidRPr="00853565">
              <w:rPr>
                <w:rFonts w:eastAsia="Symbol"/>
              </w:rPr>
              <w:t>…</w:t>
            </w:r>
          </w:p>
        </w:tc>
        <w:tc>
          <w:tcPr>
            <w:tcW w:w="2673" w:type="dxa"/>
            <w:tcBorders>
              <w:left w:val="single" w:sz="6" w:space="0" w:color="000000"/>
            </w:tcBorders>
            <w:shd w:val="clear" w:color="auto" w:fill="auto"/>
            <w:vAlign w:val="bottom"/>
          </w:tcPr>
          <w:p w14:paraId="779846BE" w14:textId="77777777" w:rsidR="00E44FBA" w:rsidRPr="00853565" w:rsidRDefault="00E44FBA" w:rsidP="00467C2B">
            <w:pPr>
              <w:spacing w:before="116"/>
              <w:ind w:left="170"/>
            </w:pPr>
            <w:r w:rsidRPr="00853565">
              <w:rPr>
                <w:rFonts w:eastAsia="Symbol"/>
                <w:i/>
              </w:rPr>
              <w:t>Mexico</w:t>
            </w:r>
          </w:p>
        </w:tc>
      </w:tr>
      <w:tr w:rsidR="00853565" w:rsidRPr="00853565" w14:paraId="33DA3D84" w14:textId="77777777">
        <w:trPr>
          <w:cantSplit/>
        </w:trPr>
        <w:tc>
          <w:tcPr>
            <w:tcW w:w="2674" w:type="dxa"/>
            <w:shd w:val="clear" w:color="auto" w:fill="auto"/>
            <w:vAlign w:val="bottom"/>
          </w:tcPr>
          <w:p w14:paraId="2A03B44E" w14:textId="77777777" w:rsidR="00E44FBA" w:rsidRPr="00853565" w:rsidRDefault="00E44FBA" w:rsidP="00467C2B">
            <w:pPr>
              <w:spacing w:before="116"/>
              <w:ind w:left="113"/>
            </w:pPr>
            <w:r w:rsidRPr="00853565">
              <w:rPr>
                <w:rFonts w:eastAsia="Symbol"/>
              </w:rPr>
              <w:t>Норвегия</w:t>
            </w:r>
          </w:p>
        </w:tc>
        <w:tc>
          <w:tcPr>
            <w:tcW w:w="1145" w:type="dxa"/>
            <w:tcBorders>
              <w:left w:val="single" w:sz="6" w:space="0" w:color="000000"/>
            </w:tcBorders>
            <w:shd w:val="clear" w:color="auto" w:fill="auto"/>
            <w:vAlign w:val="bottom"/>
          </w:tcPr>
          <w:p w14:paraId="6B28D1A0" w14:textId="1F83AF56" w:rsidR="00E44FBA" w:rsidRPr="00853565" w:rsidRDefault="00E44FBA" w:rsidP="00467C2B">
            <w:pPr>
              <w:tabs>
                <w:tab w:val="left" w:pos="521"/>
              </w:tabs>
              <w:spacing w:before="116"/>
              <w:ind w:right="397"/>
              <w:jc w:val="right"/>
              <w:rPr>
                <w:rFonts w:eastAsia="Symbol"/>
                <w:lang w:val="en-US"/>
              </w:rPr>
            </w:pPr>
            <w:r w:rsidRPr="00853565">
              <w:rPr>
                <w:rFonts w:eastAsia="Symbol"/>
                <w:lang w:val="en-US"/>
              </w:rPr>
              <w:t>0,9</w:t>
            </w:r>
          </w:p>
        </w:tc>
        <w:tc>
          <w:tcPr>
            <w:tcW w:w="1144" w:type="dxa"/>
            <w:tcBorders>
              <w:left w:val="single" w:sz="6" w:space="0" w:color="000000"/>
            </w:tcBorders>
            <w:shd w:val="clear" w:color="auto" w:fill="auto"/>
            <w:vAlign w:val="bottom"/>
          </w:tcPr>
          <w:p w14:paraId="17FED74C" w14:textId="48A27A41" w:rsidR="00E44FBA" w:rsidRPr="00853565" w:rsidRDefault="00E44FBA" w:rsidP="00E82DAD">
            <w:pPr>
              <w:spacing w:before="116"/>
              <w:ind w:right="397"/>
              <w:jc w:val="right"/>
              <w:rPr>
                <w:rFonts w:eastAsia="Symbol"/>
                <w:lang w:val="en-US"/>
              </w:rPr>
            </w:pPr>
            <w:r w:rsidRPr="00853565">
              <w:rPr>
                <w:rFonts w:eastAsia="Symbol"/>
              </w:rPr>
              <w:t>0,8</w:t>
            </w:r>
          </w:p>
        </w:tc>
        <w:tc>
          <w:tcPr>
            <w:tcW w:w="1144" w:type="dxa"/>
            <w:tcBorders>
              <w:left w:val="single" w:sz="6" w:space="0" w:color="000000"/>
            </w:tcBorders>
            <w:shd w:val="clear" w:color="auto" w:fill="auto"/>
            <w:vAlign w:val="bottom"/>
          </w:tcPr>
          <w:p w14:paraId="26962EF1" w14:textId="502CC41F" w:rsidR="00E44FBA" w:rsidRPr="00853565" w:rsidRDefault="00E44FBA" w:rsidP="00E82DAD">
            <w:pPr>
              <w:tabs>
                <w:tab w:val="left" w:pos="521"/>
              </w:tabs>
              <w:spacing w:before="116"/>
              <w:ind w:right="397"/>
              <w:jc w:val="right"/>
              <w:rPr>
                <w:rFonts w:eastAsia="Symbol"/>
                <w:lang w:val="en-US"/>
              </w:rPr>
            </w:pPr>
            <w:r w:rsidRPr="00853565">
              <w:rPr>
                <w:rFonts w:eastAsia="Symbol"/>
              </w:rPr>
              <w:t>0,8</w:t>
            </w:r>
          </w:p>
        </w:tc>
        <w:tc>
          <w:tcPr>
            <w:tcW w:w="1142" w:type="dxa"/>
            <w:tcBorders>
              <w:left w:val="single" w:sz="6" w:space="0" w:color="000000"/>
            </w:tcBorders>
            <w:shd w:val="clear" w:color="auto" w:fill="auto"/>
            <w:vAlign w:val="bottom"/>
          </w:tcPr>
          <w:p w14:paraId="6A938D18" w14:textId="606CAB75" w:rsidR="00E44FBA" w:rsidRPr="00853565" w:rsidRDefault="00E44FBA" w:rsidP="00467C2B">
            <w:pPr>
              <w:tabs>
                <w:tab w:val="left" w:pos="521"/>
              </w:tabs>
              <w:spacing w:before="116"/>
              <w:ind w:right="397"/>
              <w:jc w:val="right"/>
              <w:rPr>
                <w:rFonts w:eastAsia="Symbol"/>
                <w:lang w:val="en-US"/>
              </w:rPr>
            </w:pPr>
            <w:r w:rsidRPr="00853565">
              <w:rPr>
                <w:rFonts w:eastAsia="Symbol"/>
                <w:lang w:val="en-US"/>
              </w:rPr>
              <w:t>…</w:t>
            </w:r>
          </w:p>
        </w:tc>
        <w:tc>
          <w:tcPr>
            <w:tcW w:w="2673" w:type="dxa"/>
            <w:tcBorders>
              <w:left w:val="single" w:sz="6" w:space="0" w:color="000000"/>
            </w:tcBorders>
            <w:shd w:val="clear" w:color="auto" w:fill="auto"/>
            <w:vAlign w:val="bottom"/>
          </w:tcPr>
          <w:p w14:paraId="3998BEBD" w14:textId="77777777" w:rsidR="00E44FBA" w:rsidRPr="00853565" w:rsidRDefault="00E44FBA" w:rsidP="00467C2B">
            <w:pPr>
              <w:spacing w:before="116"/>
              <w:ind w:left="170"/>
            </w:pPr>
            <w:r w:rsidRPr="00853565">
              <w:rPr>
                <w:rFonts w:eastAsia="Symbol"/>
                <w:i/>
              </w:rPr>
              <w:t>Norway</w:t>
            </w:r>
          </w:p>
        </w:tc>
      </w:tr>
      <w:tr w:rsidR="00853565" w:rsidRPr="00853565" w14:paraId="4A6C1D9A" w14:textId="77777777">
        <w:trPr>
          <w:cantSplit/>
        </w:trPr>
        <w:tc>
          <w:tcPr>
            <w:tcW w:w="2674" w:type="dxa"/>
            <w:shd w:val="clear" w:color="auto" w:fill="auto"/>
            <w:vAlign w:val="bottom"/>
          </w:tcPr>
          <w:p w14:paraId="5676B729" w14:textId="77777777" w:rsidR="00E44FBA" w:rsidRPr="00853565" w:rsidRDefault="00E44FBA" w:rsidP="00467C2B">
            <w:pPr>
              <w:spacing w:before="116"/>
              <w:ind w:left="113"/>
            </w:pPr>
            <w:r w:rsidRPr="00853565">
              <w:rPr>
                <w:rFonts w:eastAsia="Symbol"/>
              </w:rPr>
              <w:t>Республика Корея</w:t>
            </w:r>
          </w:p>
        </w:tc>
        <w:tc>
          <w:tcPr>
            <w:tcW w:w="1145" w:type="dxa"/>
            <w:tcBorders>
              <w:left w:val="single" w:sz="6" w:space="0" w:color="000000"/>
            </w:tcBorders>
            <w:shd w:val="clear" w:color="auto" w:fill="auto"/>
            <w:vAlign w:val="bottom"/>
          </w:tcPr>
          <w:p w14:paraId="235D814E" w14:textId="7DBF2D70" w:rsidR="00E44FBA" w:rsidRPr="00853565" w:rsidRDefault="00E44FBA" w:rsidP="00467C2B">
            <w:pPr>
              <w:tabs>
                <w:tab w:val="left" w:pos="521"/>
              </w:tabs>
              <w:spacing w:before="116"/>
              <w:ind w:right="397"/>
              <w:jc w:val="right"/>
              <w:rPr>
                <w:rFonts w:eastAsia="Symbol"/>
                <w:lang w:val="en-US"/>
              </w:rPr>
            </w:pPr>
            <w:r w:rsidRPr="00853565">
              <w:rPr>
                <w:rFonts w:eastAsia="Symbol"/>
                <w:lang w:val="en-US"/>
              </w:rPr>
              <w:t>9,9</w:t>
            </w:r>
          </w:p>
        </w:tc>
        <w:tc>
          <w:tcPr>
            <w:tcW w:w="1144" w:type="dxa"/>
            <w:tcBorders>
              <w:left w:val="single" w:sz="6" w:space="0" w:color="000000"/>
            </w:tcBorders>
            <w:shd w:val="clear" w:color="auto" w:fill="auto"/>
            <w:vAlign w:val="bottom"/>
          </w:tcPr>
          <w:p w14:paraId="553645E8" w14:textId="514C2D70" w:rsidR="00E44FBA" w:rsidRPr="00853565" w:rsidRDefault="00E44FBA" w:rsidP="00E82DAD">
            <w:pPr>
              <w:spacing w:before="116"/>
              <w:ind w:right="397"/>
              <w:jc w:val="right"/>
              <w:rPr>
                <w:rFonts w:eastAsia="Symbol"/>
                <w:lang w:val="en-US"/>
              </w:rPr>
            </w:pPr>
            <w:r w:rsidRPr="00853565">
              <w:rPr>
                <w:rFonts w:eastAsia="Symbol"/>
              </w:rPr>
              <w:t>11,3</w:t>
            </w:r>
          </w:p>
        </w:tc>
        <w:tc>
          <w:tcPr>
            <w:tcW w:w="1144" w:type="dxa"/>
            <w:tcBorders>
              <w:left w:val="single" w:sz="6" w:space="0" w:color="000000"/>
            </w:tcBorders>
            <w:shd w:val="clear" w:color="auto" w:fill="auto"/>
            <w:vAlign w:val="bottom"/>
          </w:tcPr>
          <w:p w14:paraId="1E24B471" w14:textId="7EBFE9CF" w:rsidR="00E44FBA" w:rsidRPr="00853565" w:rsidRDefault="00E44FBA" w:rsidP="00E82DAD">
            <w:pPr>
              <w:tabs>
                <w:tab w:val="left" w:pos="521"/>
              </w:tabs>
              <w:spacing w:before="116"/>
              <w:ind w:right="397"/>
              <w:jc w:val="right"/>
              <w:rPr>
                <w:rFonts w:eastAsia="Symbol"/>
                <w:lang w:val="en-US"/>
              </w:rPr>
            </w:pPr>
            <w:r w:rsidRPr="00853565">
              <w:rPr>
                <w:rFonts w:eastAsia="Symbol"/>
              </w:rPr>
              <w:t>11,3</w:t>
            </w:r>
          </w:p>
        </w:tc>
        <w:tc>
          <w:tcPr>
            <w:tcW w:w="1142" w:type="dxa"/>
            <w:tcBorders>
              <w:left w:val="single" w:sz="6" w:space="0" w:color="000000"/>
            </w:tcBorders>
            <w:shd w:val="clear" w:color="auto" w:fill="auto"/>
            <w:vAlign w:val="bottom"/>
          </w:tcPr>
          <w:p w14:paraId="012B20C1" w14:textId="23799EDD" w:rsidR="00E44FBA" w:rsidRPr="00853565" w:rsidRDefault="00E44FBA" w:rsidP="00467C2B">
            <w:pPr>
              <w:tabs>
                <w:tab w:val="left" w:pos="521"/>
              </w:tabs>
              <w:spacing w:before="116"/>
              <w:ind w:right="397"/>
              <w:jc w:val="right"/>
              <w:rPr>
                <w:rFonts w:eastAsia="Symbol"/>
                <w:lang w:val="en-US"/>
              </w:rPr>
            </w:pPr>
            <w:r w:rsidRPr="00853565">
              <w:rPr>
                <w:rFonts w:eastAsia="Symbol"/>
              </w:rPr>
              <w:t>…</w:t>
            </w:r>
          </w:p>
        </w:tc>
        <w:tc>
          <w:tcPr>
            <w:tcW w:w="2673" w:type="dxa"/>
            <w:tcBorders>
              <w:left w:val="single" w:sz="6" w:space="0" w:color="000000"/>
            </w:tcBorders>
            <w:shd w:val="clear" w:color="auto" w:fill="auto"/>
            <w:vAlign w:val="bottom"/>
          </w:tcPr>
          <w:p w14:paraId="6E944D73" w14:textId="77777777" w:rsidR="00E44FBA" w:rsidRPr="00853565" w:rsidRDefault="00E44FBA" w:rsidP="00467C2B">
            <w:pPr>
              <w:spacing w:before="116"/>
              <w:ind w:left="170"/>
            </w:pPr>
            <w:r w:rsidRPr="00853565">
              <w:rPr>
                <w:rFonts w:eastAsia="Symbol"/>
                <w:i/>
              </w:rPr>
              <w:t>Republic of Korea</w:t>
            </w:r>
          </w:p>
        </w:tc>
      </w:tr>
      <w:tr w:rsidR="00853565" w:rsidRPr="00853565" w14:paraId="17920B3A" w14:textId="77777777">
        <w:trPr>
          <w:cantSplit/>
        </w:trPr>
        <w:tc>
          <w:tcPr>
            <w:tcW w:w="2674" w:type="dxa"/>
            <w:shd w:val="clear" w:color="auto" w:fill="auto"/>
            <w:vAlign w:val="bottom"/>
          </w:tcPr>
          <w:p w14:paraId="30B886D2" w14:textId="77777777" w:rsidR="00E44FBA" w:rsidRPr="00853565" w:rsidRDefault="00E44FBA" w:rsidP="00467C2B">
            <w:pPr>
              <w:spacing w:before="116"/>
              <w:ind w:left="113"/>
            </w:pPr>
            <w:r w:rsidRPr="00853565">
              <w:rPr>
                <w:rFonts w:eastAsia="Symbol"/>
              </w:rPr>
              <w:t>США</w:t>
            </w:r>
          </w:p>
        </w:tc>
        <w:tc>
          <w:tcPr>
            <w:tcW w:w="1145" w:type="dxa"/>
            <w:tcBorders>
              <w:left w:val="single" w:sz="6" w:space="0" w:color="000000"/>
            </w:tcBorders>
            <w:shd w:val="clear" w:color="auto" w:fill="auto"/>
            <w:vAlign w:val="bottom"/>
          </w:tcPr>
          <w:p w14:paraId="3218F304" w14:textId="52A98F74" w:rsidR="00E44FBA" w:rsidRPr="00853565" w:rsidRDefault="00E44FBA" w:rsidP="00467C2B">
            <w:pPr>
              <w:tabs>
                <w:tab w:val="left" w:pos="521"/>
              </w:tabs>
              <w:spacing w:before="116"/>
              <w:ind w:right="397"/>
              <w:jc w:val="right"/>
              <w:rPr>
                <w:rFonts w:eastAsia="Symbol"/>
                <w:lang w:val="en-US"/>
              </w:rPr>
            </w:pPr>
            <w:r w:rsidRPr="00853565">
              <w:rPr>
                <w:rFonts w:eastAsia="Symbol"/>
                <w:lang w:val="en-US"/>
              </w:rPr>
              <w:t>64,9</w:t>
            </w:r>
          </w:p>
        </w:tc>
        <w:tc>
          <w:tcPr>
            <w:tcW w:w="1144" w:type="dxa"/>
            <w:tcBorders>
              <w:left w:val="single" w:sz="6" w:space="0" w:color="000000"/>
            </w:tcBorders>
            <w:shd w:val="clear" w:color="auto" w:fill="auto"/>
            <w:vAlign w:val="bottom"/>
          </w:tcPr>
          <w:p w14:paraId="022FBA4C" w14:textId="39229F2A" w:rsidR="00E44FBA" w:rsidRPr="00853565" w:rsidRDefault="00E44FBA" w:rsidP="00E82DAD">
            <w:pPr>
              <w:spacing w:before="116"/>
              <w:ind w:right="397"/>
              <w:jc w:val="right"/>
              <w:rPr>
                <w:rFonts w:eastAsia="Symbol"/>
                <w:lang w:val="en-US"/>
              </w:rPr>
            </w:pPr>
            <w:r w:rsidRPr="00853565">
              <w:rPr>
                <w:rFonts w:eastAsia="Symbol"/>
              </w:rPr>
              <w:t>75,1</w:t>
            </w:r>
          </w:p>
        </w:tc>
        <w:tc>
          <w:tcPr>
            <w:tcW w:w="1144" w:type="dxa"/>
            <w:tcBorders>
              <w:left w:val="single" w:sz="6" w:space="0" w:color="000000"/>
            </w:tcBorders>
            <w:shd w:val="clear" w:color="auto" w:fill="auto"/>
            <w:vAlign w:val="bottom"/>
          </w:tcPr>
          <w:p w14:paraId="7C0AA0EA" w14:textId="5696076C" w:rsidR="00E44FBA" w:rsidRPr="00853565" w:rsidRDefault="00E44FBA" w:rsidP="00E82DAD">
            <w:pPr>
              <w:tabs>
                <w:tab w:val="left" w:pos="521"/>
              </w:tabs>
              <w:spacing w:before="116"/>
              <w:ind w:right="397"/>
              <w:jc w:val="right"/>
              <w:rPr>
                <w:rFonts w:eastAsia="Symbol"/>
                <w:lang w:val="en-US"/>
              </w:rPr>
            </w:pPr>
            <w:r w:rsidRPr="00853565">
              <w:rPr>
                <w:rFonts w:eastAsia="Symbol"/>
              </w:rPr>
              <w:t>78,7</w:t>
            </w:r>
          </w:p>
        </w:tc>
        <w:tc>
          <w:tcPr>
            <w:tcW w:w="1142" w:type="dxa"/>
            <w:tcBorders>
              <w:left w:val="single" w:sz="6" w:space="0" w:color="000000"/>
            </w:tcBorders>
            <w:shd w:val="clear" w:color="auto" w:fill="auto"/>
            <w:vAlign w:val="bottom"/>
          </w:tcPr>
          <w:p w14:paraId="3ECC30C3" w14:textId="54A7AADA" w:rsidR="00E44FBA" w:rsidRPr="00853565" w:rsidRDefault="00E44FBA" w:rsidP="00467C2B">
            <w:pPr>
              <w:tabs>
                <w:tab w:val="left" w:pos="521"/>
              </w:tabs>
              <w:spacing w:before="116"/>
              <w:ind w:right="397"/>
              <w:jc w:val="right"/>
              <w:rPr>
                <w:rFonts w:eastAsia="Symbol"/>
                <w:lang w:val="en-US"/>
              </w:rPr>
            </w:pPr>
            <w:r w:rsidRPr="00853565">
              <w:rPr>
                <w:rFonts w:eastAsia="Symbol"/>
              </w:rPr>
              <w:t>…</w:t>
            </w:r>
          </w:p>
        </w:tc>
        <w:tc>
          <w:tcPr>
            <w:tcW w:w="2673" w:type="dxa"/>
            <w:tcBorders>
              <w:left w:val="single" w:sz="6" w:space="0" w:color="000000"/>
            </w:tcBorders>
            <w:shd w:val="clear" w:color="auto" w:fill="auto"/>
            <w:vAlign w:val="bottom"/>
          </w:tcPr>
          <w:p w14:paraId="3A778E12" w14:textId="77777777" w:rsidR="00E44FBA" w:rsidRPr="00853565" w:rsidRDefault="00E44FBA" w:rsidP="00467C2B">
            <w:pPr>
              <w:spacing w:before="116"/>
              <w:ind w:left="170"/>
            </w:pPr>
            <w:r w:rsidRPr="00853565">
              <w:rPr>
                <w:rFonts w:eastAsia="Symbol"/>
                <w:i/>
              </w:rPr>
              <w:t>USA</w:t>
            </w:r>
          </w:p>
        </w:tc>
      </w:tr>
      <w:tr w:rsidR="00853565" w:rsidRPr="00853565" w14:paraId="011D3521" w14:textId="77777777">
        <w:trPr>
          <w:cantSplit/>
        </w:trPr>
        <w:tc>
          <w:tcPr>
            <w:tcW w:w="2674" w:type="dxa"/>
            <w:shd w:val="clear" w:color="auto" w:fill="auto"/>
            <w:vAlign w:val="bottom"/>
          </w:tcPr>
          <w:p w14:paraId="58C57CDF" w14:textId="77777777" w:rsidR="00E44FBA" w:rsidRPr="00853565" w:rsidRDefault="00E44FBA" w:rsidP="00467C2B">
            <w:pPr>
              <w:pStyle w:val="15"/>
              <w:spacing w:before="116"/>
              <w:ind w:left="113"/>
            </w:pPr>
            <w:r w:rsidRPr="00853565">
              <w:rPr>
                <w:rFonts w:eastAsia="Symbol"/>
              </w:rPr>
              <w:t>Япония</w:t>
            </w:r>
          </w:p>
        </w:tc>
        <w:tc>
          <w:tcPr>
            <w:tcW w:w="1145" w:type="dxa"/>
            <w:tcBorders>
              <w:left w:val="single" w:sz="6" w:space="0" w:color="000000"/>
            </w:tcBorders>
            <w:shd w:val="clear" w:color="auto" w:fill="auto"/>
            <w:vAlign w:val="bottom"/>
          </w:tcPr>
          <w:p w14:paraId="2B5457D2" w14:textId="54AC7CB9" w:rsidR="00E44FBA" w:rsidRPr="00853565" w:rsidRDefault="00E44FBA" w:rsidP="00467C2B">
            <w:pPr>
              <w:tabs>
                <w:tab w:val="left" w:pos="521"/>
              </w:tabs>
              <w:spacing w:before="116"/>
              <w:ind w:right="397"/>
              <w:jc w:val="right"/>
              <w:rPr>
                <w:rFonts w:eastAsia="Symbol"/>
                <w:lang w:val="en-US"/>
              </w:rPr>
            </w:pPr>
            <w:r w:rsidRPr="00853565">
              <w:rPr>
                <w:rFonts w:eastAsia="Symbol"/>
                <w:lang w:val="en-US"/>
              </w:rPr>
              <w:t>9,8</w:t>
            </w:r>
          </w:p>
        </w:tc>
        <w:tc>
          <w:tcPr>
            <w:tcW w:w="1144" w:type="dxa"/>
            <w:tcBorders>
              <w:left w:val="single" w:sz="6" w:space="0" w:color="000000"/>
            </w:tcBorders>
            <w:shd w:val="clear" w:color="auto" w:fill="auto"/>
            <w:vAlign w:val="bottom"/>
          </w:tcPr>
          <w:p w14:paraId="5DB9E0D7" w14:textId="55D3BE50" w:rsidR="00E44FBA" w:rsidRPr="00853565" w:rsidRDefault="00E44FBA" w:rsidP="00E82DAD">
            <w:pPr>
              <w:spacing w:before="116"/>
              <w:ind w:right="397"/>
              <w:jc w:val="right"/>
              <w:rPr>
                <w:rFonts w:eastAsia="Symbol"/>
                <w:lang w:val="en-US"/>
              </w:rPr>
            </w:pPr>
            <w:r w:rsidRPr="00853565">
              <w:rPr>
                <w:rFonts w:eastAsia="Symbol"/>
              </w:rPr>
              <w:t>9,2</w:t>
            </w:r>
          </w:p>
        </w:tc>
        <w:tc>
          <w:tcPr>
            <w:tcW w:w="1144" w:type="dxa"/>
            <w:tcBorders>
              <w:left w:val="single" w:sz="6" w:space="0" w:color="000000"/>
            </w:tcBorders>
            <w:shd w:val="clear" w:color="auto" w:fill="auto"/>
            <w:vAlign w:val="bottom"/>
          </w:tcPr>
          <w:p w14:paraId="3EF371DF" w14:textId="1FB82AF7" w:rsidR="00E44FBA" w:rsidRPr="00853565" w:rsidRDefault="00E44FBA" w:rsidP="00E82DAD">
            <w:pPr>
              <w:tabs>
                <w:tab w:val="left" w:pos="521"/>
              </w:tabs>
              <w:spacing w:before="116"/>
              <w:ind w:right="397"/>
              <w:jc w:val="right"/>
              <w:rPr>
                <w:rFonts w:eastAsia="Symbol"/>
                <w:lang w:val="en-US"/>
              </w:rPr>
            </w:pPr>
            <w:r w:rsidRPr="00853565">
              <w:rPr>
                <w:rFonts w:eastAsia="Symbol"/>
              </w:rPr>
              <w:t>9,2</w:t>
            </w:r>
          </w:p>
        </w:tc>
        <w:tc>
          <w:tcPr>
            <w:tcW w:w="1142" w:type="dxa"/>
            <w:tcBorders>
              <w:left w:val="single" w:sz="6" w:space="0" w:color="000000"/>
            </w:tcBorders>
            <w:shd w:val="clear" w:color="auto" w:fill="auto"/>
            <w:vAlign w:val="bottom"/>
          </w:tcPr>
          <w:p w14:paraId="1C6442B8" w14:textId="77551022" w:rsidR="00E44FBA" w:rsidRPr="00853565" w:rsidRDefault="00E44FBA" w:rsidP="00467C2B">
            <w:pPr>
              <w:tabs>
                <w:tab w:val="left" w:pos="521"/>
              </w:tabs>
              <w:spacing w:before="116"/>
              <w:ind w:right="397"/>
              <w:jc w:val="right"/>
              <w:rPr>
                <w:rFonts w:eastAsia="Symbol"/>
                <w:lang w:val="en-US"/>
              </w:rPr>
            </w:pPr>
            <w:r w:rsidRPr="00853565">
              <w:rPr>
                <w:rFonts w:eastAsia="Symbol"/>
              </w:rPr>
              <w:t>…</w:t>
            </w:r>
          </w:p>
        </w:tc>
        <w:tc>
          <w:tcPr>
            <w:tcW w:w="2673" w:type="dxa"/>
            <w:tcBorders>
              <w:left w:val="single" w:sz="6" w:space="0" w:color="000000"/>
            </w:tcBorders>
            <w:shd w:val="clear" w:color="auto" w:fill="auto"/>
            <w:vAlign w:val="bottom"/>
          </w:tcPr>
          <w:p w14:paraId="4D6043FE" w14:textId="77777777" w:rsidR="00E44FBA" w:rsidRPr="00853565" w:rsidRDefault="00E44FBA" w:rsidP="00467C2B">
            <w:pPr>
              <w:spacing w:before="116"/>
              <w:ind w:left="170"/>
            </w:pPr>
            <w:r w:rsidRPr="00853565">
              <w:rPr>
                <w:rFonts w:eastAsia="Symbol"/>
                <w:i/>
              </w:rPr>
              <w:t>Japan</w:t>
            </w:r>
          </w:p>
        </w:tc>
      </w:tr>
    </w:tbl>
    <w:p w14:paraId="588BDBE6" w14:textId="058FD1C0" w:rsidR="00504A06" w:rsidRPr="00853565" w:rsidRDefault="00504A06">
      <w:pPr>
        <w:pStyle w:val="19"/>
        <w:pageBreakBefore/>
        <w:spacing w:before="0" w:after="60"/>
        <w:jc w:val="right"/>
      </w:pPr>
      <w:r w:rsidRPr="00853565">
        <w:rPr>
          <w:rFonts w:ascii="Arial" w:eastAsia="Symbol" w:hAnsi="Arial" w:cs="Arial"/>
          <w:sz w:val="14"/>
          <w:szCs w:val="14"/>
        </w:rPr>
        <w:lastRenderedPageBreak/>
        <w:t xml:space="preserve">Продолжение табл. / </w:t>
      </w:r>
      <w:r w:rsidRPr="00853565">
        <w:rPr>
          <w:rFonts w:ascii="Arial" w:eastAsia="Symbol" w:hAnsi="Arial" w:cs="Arial"/>
          <w:i/>
          <w:sz w:val="14"/>
          <w:szCs w:val="14"/>
          <w:lang w:val="en-US"/>
        </w:rPr>
        <w:t>Continued table</w:t>
      </w:r>
      <w:r w:rsidRPr="00853565">
        <w:rPr>
          <w:rFonts w:ascii="Arial" w:eastAsia="Symbol" w:hAnsi="Arial" w:cs="Arial"/>
          <w:sz w:val="14"/>
          <w:szCs w:val="14"/>
        </w:rPr>
        <w:t xml:space="preserve"> </w:t>
      </w:r>
      <w:r w:rsidR="00693970" w:rsidRPr="00853565">
        <w:rPr>
          <w:rFonts w:ascii="Arial" w:eastAsia="Symbol" w:hAnsi="Arial" w:cs="Arial"/>
          <w:sz w:val="14"/>
          <w:szCs w:val="14"/>
        </w:rPr>
        <w:t>26.</w:t>
      </w:r>
      <w:r w:rsidRPr="00853565">
        <w:rPr>
          <w:rFonts w:ascii="Arial" w:eastAsia="Symbol" w:hAnsi="Arial" w:cs="Arial"/>
          <w:sz w:val="14"/>
          <w:szCs w:val="14"/>
        </w:rPr>
        <w:t>38</w:t>
      </w:r>
    </w:p>
    <w:tbl>
      <w:tblPr>
        <w:tblW w:w="9922" w:type="dxa"/>
        <w:tblLayout w:type="fixed"/>
        <w:tblCellMar>
          <w:left w:w="0" w:type="dxa"/>
          <w:right w:w="0" w:type="dxa"/>
        </w:tblCellMar>
        <w:tblLook w:val="0000" w:firstRow="0" w:lastRow="0" w:firstColumn="0" w:lastColumn="0" w:noHBand="0" w:noVBand="0"/>
      </w:tblPr>
      <w:tblGrid>
        <w:gridCol w:w="2674"/>
        <w:gridCol w:w="1145"/>
        <w:gridCol w:w="1144"/>
        <w:gridCol w:w="1144"/>
        <w:gridCol w:w="1142"/>
        <w:gridCol w:w="2673"/>
      </w:tblGrid>
      <w:tr w:rsidR="00853565" w:rsidRPr="00853565" w14:paraId="01848CB3" w14:textId="77777777">
        <w:trPr>
          <w:cantSplit/>
        </w:trPr>
        <w:tc>
          <w:tcPr>
            <w:tcW w:w="2674" w:type="dxa"/>
            <w:tcBorders>
              <w:top w:val="single" w:sz="6" w:space="0" w:color="000000"/>
              <w:bottom w:val="single" w:sz="6" w:space="0" w:color="000000"/>
            </w:tcBorders>
            <w:shd w:val="clear" w:color="auto" w:fill="auto"/>
            <w:vAlign w:val="bottom"/>
          </w:tcPr>
          <w:p w14:paraId="087FE724" w14:textId="77777777" w:rsidR="00002445" w:rsidRPr="00853565" w:rsidRDefault="00002445">
            <w:pPr>
              <w:snapToGrid w:val="0"/>
              <w:spacing w:before="60" w:after="60"/>
              <w:rPr>
                <w:rFonts w:eastAsia="Symbol"/>
              </w:rPr>
            </w:pPr>
          </w:p>
        </w:tc>
        <w:tc>
          <w:tcPr>
            <w:tcW w:w="1145" w:type="dxa"/>
            <w:tcBorders>
              <w:top w:val="single" w:sz="6" w:space="0" w:color="000000"/>
              <w:left w:val="single" w:sz="6" w:space="0" w:color="000000"/>
              <w:bottom w:val="single" w:sz="6" w:space="0" w:color="000000"/>
            </w:tcBorders>
            <w:shd w:val="clear" w:color="auto" w:fill="auto"/>
          </w:tcPr>
          <w:p w14:paraId="2DD31430" w14:textId="77777777" w:rsidR="00002445" w:rsidRPr="00853565" w:rsidRDefault="00002445">
            <w:pPr>
              <w:spacing w:before="60" w:after="60"/>
              <w:jc w:val="center"/>
            </w:pPr>
            <w:r w:rsidRPr="00853565">
              <w:rPr>
                <w:rFonts w:eastAsia="Symbol"/>
              </w:rPr>
              <w:t>2010</w:t>
            </w:r>
          </w:p>
        </w:tc>
        <w:tc>
          <w:tcPr>
            <w:tcW w:w="1144" w:type="dxa"/>
            <w:tcBorders>
              <w:top w:val="single" w:sz="6" w:space="0" w:color="000000"/>
              <w:left w:val="single" w:sz="6" w:space="0" w:color="000000"/>
              <w:bottom w:val="single" w:sz="6" w:space="0" w:color="000000"/>
            </w:tcBorders>
            <w:shd w:val="clear" w:color="auto" w:fill="auto"/>
          </w:tcPr>
          <w:p w14:paraId="15BA538D" w14:textId="077C7AA4" w:rsidR="00002445" w:rsidRPr="00853565" w:rsidRDefault="00002445" w:rsidP="009A6DE4">
            <w:pPr>
              <w:spacing w:before="60" w:after="60"/>
              <w:jc w:val="center"/>
            </w:pPr>
            <w:r w:rsidRPr="00853565">
              <w:t>2018</w:t>
            </w:r>
          </w:p>
        </w:tc>
        <w:tc>
          <w:tcPr>
            <w:tcW w:w="1144" w:type="dxa"/>
            <w:tcBorders>
              <w:top w:val="single" w:sz="6" w:space="0" w:color="000000"/>
              <w:left w:val="single" w:sz="6" w:space="0" w:color="000000"/>
              <w:bottom w:val="single" w:sz="6" w:space="0" w:color="000000"/>
            </w:tcBorders>
            <w:shd w:val="clear" w:color="auto" w:fill="auto"/>
          </w:tcPr>
          <w:p w14:paraId="28240118" w14:textId="4D799E99" w:rsidR="00002445" w:rsidRPr="00853565" w:rsidRDefault="00002445" w:rsidP="009A6DE4">
            <w:pPr>
              <w:spacing w:before="60" w:after="60"/>
              <w:jc w:val="center"/>
            </w:pPr>
            <w:r w:rsidRPr="00853565">
              <w:t>2019</w:t>
            </w:r>
          </w:p>
        </w:tc>
        <w:tc>
          <w:tcPr>
            <w:tcW w:w="1142" w:type="dxa"/>
            <w:tcBorders>
              <w:top w:val="single" w:sz="6" w:space="0" w:color="000000"/>
              <w:left w:val="single" w:sz="6" w:space="0" w:color="000000"/>
              <w:bottom w:val="single" w:sz="6" w:space="0" w:color="000000"/>
            </w:tcBorders>
            <w:shd w:val="clear" w:color="auto" w:fill="auto"/>
          </w:tcPr>
          <w:p w14:paraId="084ACA64" w14:textId="4DC63630" w:rsidR="00002445" w:rsidRPr="00853565" w:rsidRDefault="00002445">
            <w:pPr>
              <w:spacing w:before="60" w:after="60"/>
              <w:jc w:val="center"/>
              <w:rPr>
                <w:lang w:val="en-US"/>
              </w:rPr>
            </w:pPr>
            <w:r w:rsidRPr="00853565">
              <w:rPr>
                <w:lang w:val="en-US"/>
              </w:rPr>
              <w:t>2020</w:t>
            </w:r>
          </w:p>
        </w:tc>
        <w:tc>
          <w:tcPr>
            <w:tcW w:w="2673" w:type="dxa"/>
            <w:tcBorders>
              <w:top w:val="single" w:sz="6" w:space="0" w:color="000000"/>
              <w:left w:val="single" w:sz="6" w:space="0" w:color="000000"/>
              <w:bottom w:val="single" w:sz="6" w:space="0" w:color="000000"/>
            </w:tcBorders>
            <w:shd w:val="clear" w:color="auto" w:fill="auto"/>
            <w:vAlign w:val="bottom"/>
          </w:tcPr>
          <w:p w14:paraId="38431B8C" w14:textId="77777777" w:rsidR="00002445" w:rsidRPr="00853565" w:rsidRDefault="00002445">
            <w:pPr>
              <w:snapToGrid w:val="0"/>
              <w:spacing w:before="60" w:after="60"/>
              <w:rPr>
                <w:rFonts w:eastAsia="Symbol"/>
              </w:rPr>
            </w:pPr>
          </w:p>
        </w:tc>
      </w:tr>
      <w:tr w:rsidR="00853565" w:rsidRPr="00853565" w14:paraId="5F2A303A" w14:textId="77777777">
        <w:trPr>
          <w:cantSplit/>
        </w:trPr>
        <w:tc>
          <w:tcPr>
            <w:tcW w:w="2674" w:type="dxa"/>
            <w:shd w:val="clear" w:color="auto" w:fill="auto"/>
            <w:vAlign w:val="bottom"/>
          </w:tcPr>
          <w:p w14:paraId="55166367" w14:textId="77777777" w:rsidR="00002445" w:rsidRPr="00853565" w:rsidRDefault="00002445" w:rsidP="00467C2B">
            <w:pPr>
              <w:spacing w:before="116"/>
              <w:jc w:val="center"/>
            </w:pPr>
            <w:r w:rsidRPr="00853565">
              <w:rPr>
                <w:rFonts w:eastAsia="Symbol"/>
                <w:b/>
                <w:bCs/>
              </w:rPr>
              <w:t>Овцы</w:t>
            </w:r>
          </w:p>
        </w:tc>
        <w:tc>
          <w:tcPr>
            <w:tcW w:w="1145" w:type="dxa"/>
            <w:tcBorders>
              <w:left w:val="single" w:sz="6" w:space="0" w:color="000000"/>
            </w:tcBorders>
            <w:shd w:val="clear" w:color="auto" w:fill="auto"/>
            <w:vAlign w:val="bottom"/>
          </w:tcPr>
          <w:p w14:paraId="56F03EFC" w14:textId="77777777" w:rsidR="00002445" w:rsidRPr="00853565" w:rsidRDefault="00002445" w:rsidP="00467C2B">
            <w:pPr>
              <w:tabs>
                <w:tab w:val="left" w:pos="521"/>
              </w:tabs>
              <w:spacing w:before="116"/>
              <w:ind w:right="397"/>
              <w:jc w:val="right"/>
              <w:rPr>
                <w:rFonts w:eastAsia="Symbol"/>
                <w:lang w:val="en-US"/>
              </w:rPr>
            </w:pPr>
          </w:p>
        </w:tc>
        <w:tc>
          <w:tcPr>
            <w:tcW w:w="1144" w:type="dxa"/>
            <w:tcBorders>
              <w:left w:val="single" w:sz="6" w:space="0" w:color="000000"/>
            </w:tcBorders>
            <w:shd w:val="clear" w:color="auto" w:fill="auto"/>
            <w:vAlign w:val="bottom"/>
          </w:tcPr>
          <w:p w14:paraId="59AD234F" w14:textId="77777777" w:rsidR="00002445" w:rsidRPr="00853565" w:rsidRDefault="00002445" w:rsidP="009A6DE4">
            <w:pPr>
              <w:spacing w:before="116"/>
              <w:ind w:right="397"/>
              <w:jc w:val="right"/>
              <w:rPr>
                <w:rFonts w:eastAsia="Symbol"/>
                <w:lang w:val="en-US"/>
              </w:rPr>
            </w:pPr>
          </w:p>
        </w:tc>
        <w:tc>
          <w:tcPr>
            <w:tcW w:w="1144" w:type="dxa"/>
            <w:tcBorders>
              <w:left w:val="single" w:sz="6" w:space="0" w:color="000000"/>
            </w:tcBorders>
            <w:shd w:val="clear" w:color="auto" w:fill="auto"/>
            <w:vAlign w:val="bottom"/>
          </w:tcPr>
          <w:p w14:paraId="62307EC4" w14:textId="77777777" w:rsidR="00002445" w:rsidRPr="00853565" w:rsidRDefault="00002445" w:rsidP="009A6DE4">
            <w:pPr>
              <w:spacing w:before="116"/>
              <w:ind w:right="397"/>
              <w:jc w:val="right"/>
              <w:rPr>
                <w:rFonts w:eastAsia="Symbol"/>
                <w:lang w:val="en-US"/>
              </w:rPr>
            </w:pPr>
          </w:p>
        </w:tc>
        <w:tc>
          <w:tcPr>
            <w:tcW w:w="1142" w:type="dxa"/>
            <w:tcBorders>
              <w:left w:val="single" w:sz="6" w:space="0" w:color="000000"/>
            </w:tcBorders>
            <w:shd w:val="clear" w:color="auto" w:fill="auto"/>
            <w:vAlign w:val="bottom"/>
          </w:tcPr>
          <w:p w14:paraId="797C02B6" w14:textId="77777777" w:rsidR="00002445" w:rsidRPr="00853565" w:rsidRDefault="00002445" w:rsidP="00467C2B">
            <w:pPr>
              <w:spacing w:before="116"/>
              <w:ind w:right="397"/>
              <w:jc w:val="right"/>
              <w:rPr>
                <w:rFonts w:eastAsia="Symbol"/>
                <w:lang w:val="en-US"/>
              </w:rPr>
            </w:pPr>
          </w:p>
        </w:tc>
        <w:tc>
          <w:tcPr>
            <w:tcW w:w="2673" w:type="dxa"/>
            <w:tcBorders>
              <w:left w:val="single" w:sz="6" w:space="0" w:color="000000"/>
            </w:tcBorders>
            <w:shd w:val="clear" w:color="auto" w:fill="auto"/>
            <w:vAlign w:val="bottom"/>
          </w:tcPr>
          <w:p w14:paraId="2580F455" w14:textId="77777777" w:rsidR="00002445" w:rsidRPr="00853565" w:rsidRDefault="00002445" w:rsidP="00467C2B">
            <w:pPr>
              <w:spacing w:before="116"/>
              <w:jc w:val="center"/>
            </w:pPr>
            <w:r w:rsidRPr="00853565">
              <w:rPr>
                <w:rFonts w:eastAsia="Symbol"/>
                <w:b/>
                <w:i/>
              </w:rPr>
              <w:t>Sheep</w:t>
            </w:r>
          </w:p>
        </w:tc>
      </w:tr>
      <w:tr w:rsidR="00853565" w:rsidRPr="00853565" w14:paraId="7E940CC8" w14:textId="77777777">
        <w:trPr>
          <w:cantSplit/>
        </w:trPr>
        <w:tc>
          <w:tcPr>
            <w:tcW w:w="2674" w:type="dxa"/>
            <w:shd w:val="clear" w:color="auto" w:fill="auto"/>
            <w:vAlign w:val="bottom"/>
          </w:tcPr>
          <w:p w14:paraId="7089089E" w14:textId="5EACFF35" w:rsidR="00002445" w:rsidRPr="00853565" w:rsidRDefault="00002445" w:rsidP="001555BF">
            <w:pPr>
              <w:spacing w:before="116"/>
              <w:rPr>
                <w:vertAlign w:val="superscript"/>
              </w:rPr>
            </w:pPr>
            <w:r w:rsidRPr="00853565">
              <w:rPr>
                <w:rFonts w:eastAsia="Symbol"/>
                <w:b/>
                <w:bCs/>
              </w:rPr>
              <w:t>Россия</w:t>
            </w:r>
          </w:p>
        </w:tc>
        <w:tc>
          <w:tcPr>
            <w:tcW w:w="1145" w:type="dxa"/>
            <w:tcBorders>
              <w:left w:val="single" w:sz="6" w:space="0" w:color="000000"/>
            </w:tcBorders>
            <w:shd w:val="clear" w:color="auto" w:fill="auto"/>
            <w:vAlign w:val="bottom"/>
          </w:tcPr>
          <w:p w14:paraId="541C96A6" w14:textId="77777777" w:rsidR="00002445" w:rsidRPr="00853565" w:rsidRDefault="00002445" w:rsidP="00467C2B">
            <w:pPr>
              <w:tabs>
                <w:tab w:val="left" w:pos="521"/>
              </w:tabs>
              <w:spacing w:before="116"/>
              <w:ind w:right="397"/>
              <w:jc w:val="right"/>
              <w:rPr>
                <w:rFonts w:eastAsia="Symbol"/>
                <w:lang w:val="en-US"/>
              </w:rPr>
            </w:pPr>
            <w:r w:rsidRPr="00853565">
              <w:rPr>
                <w:rFonts w:eastAsia="Symbol"/>
                <w:lang w:val="en-US"/>
              </w:rPr>
              <w:t>19,7</w:t>
            </w:r>
          </w:p>
        </w:tc>
        <w:tc>
          <w:tcPr>
            <w:tcW w:w="1144" w:type="dxa"/>
            <w:tcBorders>
              <w:left w:val="single" w:sz="6" w:space="0" w:color="000000"/>
            </w:tcBorders>
            <w:shd w:val="clear" w:color="auto" w:fill="auto"/>
            <w:vAlign w:val="bottom"/>
          </w:tcPr>
          <w:p w14:paraId="67CC44E1" w14:textId="7B9D120C" w:rsidR="00002445" w:rsidRPr="00853565" w:rsidRDefault="00002445" w:rsidP="009A6DE4">
            <w:pPr>
              <w:tabs>
                <w:tab w:val="left" w:pos="521"/>
              </w:tabs>
              <w:spacing w:before="116"/>
              <w:ind w:right="397"/>
              <w:jc w:val="right"/>
              <w:rPr>
                <w:rFonts w:eastAsia="Symbol"/>
                <w:lang w:val="en-US"/>
              </w:rPr>
            </w:pPr>
            <w:r w:rsidRPr="00853565">
              <w:rPr>
                <w:rFonts w:eastAsia="Symbol"/>
              </w:rPr>
              <w:t>21,1</w:t>
            </w:r>
          </w:p>
        </w:tc>
        <w:tc>
          <w:tcPr>
            <w:tcW w:w="1144" w:type="dxa"/>
            <w:tcBorders>
              <w:left w:val="single" w:sz="6" w:space="0" w:color="000000"/>
            </w:tcBorders>
            <w:shd w:val="clear" w:color="auto" w:fill="auto"/>
            <w:vAlign w:val="bottom"/>
          </w:tcPr>
          <w:p w14:paraId="227B5F21" w14:textId="53CA5570" w:rsidR="00002445" w:rsidRPr="00853565" w:rsidRDefault="00002445" w:rsidP="009A6DE4">
            <w:pPr>
              <w:tabs>
                <w:tab w:val="left" w:pos="521"/>
              </w:tabs>
              <w:spacing w:before="116"/>
              <w:ind w:right="397"/>
              <w:jc w:val="right"/>
              <w:rPr>
                <w:rFonts w:eastAsia="Symbol"/>
              </w:rPr>
            </w:pPr>
            <w:r w:rsidRPr="00853565">
              <w:rPr>
                <w:rFonts w:eastAsia="Symbol"/>
              </w:rPr>
              <w:t>20,7</w:t>
            </w:r>
          </w:p>
        </w:tc>
        <w:tc>
          <w:tcPr>
            <w:tcW w:w="1142" w:type="dxa"/>
            <w:tcBorders>
              <w:left w:val="single" w:sz="6" w:space="0" w:color="000000"/>
            </w:tcBorders>
            <w:shd w:val="clear" w:color="auto" w:fill="auto"/>
            <w:vAlign w:val="bottom"/>
          </w:tcPr>
          <w:p w14:paraId="71FD4456" w14:textId="2E245D67" w:rsidR="00002445" w:rsidRPr="00853565" w:rsidRDefault="00C06E24" w:rsidP="00467C2B">
            <w:pPr>
              <w:tabs>
                <w:tab w:val="left" w:pos="521"/>
              </w:tabs>
              <w:spacing w:before="116"/>
              <w:ind w:right="397"/>
              <w:jc w:val="right"/>
              <w:rPr>
                <w:rFonts w:eastAsia="Symbol"/>
              </w:rPr>
            </w:pPr>
            <w:r w:rsidRPr="00853565">
              <w:rPr>
                <w:rFonts w:eastAsia="Symbol"/>
              </w:rPr>
              <w:t>19,8</w:t>
            </w:r>
          </w:p>
        </w:tc>
        <w:tc>
          <w:tcPr>
            <w:tcW w:w="2673" w:type="dxa"/>
            <w:tcBorders>
              <w:left w:val="single" w:sz="6" w:space="0" w:color="000000"/>
            </w:tcBorders>
            <w:shd w:val="clear" w:color="auto" w:fill="auto"/>
            <w:vAlign w:val="bottom"/>
          </w:tcPr>
          <w:p w14:paraId="1C337ECC" w14:textId="5B410D90" w:rsidR="00002445" w:rsidRPr="00853565" w:rsidRDefault="00002445" w:rsidP="001555BF">
            <w:pPr>
              <w:spacing w:before="116"/>
              <w:ind w:left="57"/>
              <w:rPr>
                <w:vertAlign w:val="superscript"/>
              </w:rPr>
            </w:pPr>
            <w:r w:rsidRPr="00853565">
              <w:rPr>
                <w:rFonts w:eastAsia="Symbol"/>
                <w:b/>
                <w:i/>
              </w:rPr>
              <w:t>Russia</w:t>
            </w:r>
          </w:p>
        </w:tc>
      </w:tr>
      <w:tr w:rsidR="00853565" w:rsidRPr="00853565" w14:paraId="05085FB4" w14:textId="77777777">
        <w:trPr>
          <w:cantSplit/>
        </w:trPr>
        <w:tc>
          <w:tcPr>
            <w:tcW w:w="2674" w:type="dxa"/>
            <w:shd w:val="clear" w:color="auto" w:fill="auto"/>
            <w:vAlign w:val="bottom"/>
          </w:tcPr>
          <w:p w14:paraId="10BB4919" w14:textId="770441C1" w:rsidR="00002445" w:rsidRPr="00853565" w:rsidRDefault="00002445" w:rsidP="001555BF">
            <w:pPr>
              <w:spacing w:before="116"/>
            </w:pPr>
            <w:r w:rsidRPr="00853565">
              <w:rPr>
                <w:rFonts w:eastAsia="Symbol"/>
                <w:b/>
                <w:bCs/>
              </w:rPr>
              <w:t>Страны СНГ</w:t>
            </w:r>
            <w:r w:rsidR="001555BF" w:rsidRPr="00853565">
              <w:rPr>
                <w:rFonts w:eastAsia="Symbol"/>
                <w:b/>
                <w:bCs/>
                <w:vertAlign w:val="superscript"/>
              </w:rPr>
              <w:t>2</w:t>
            </w:r>
            <w:r w:rsidRPr="00853565">
              <w:rPr>
                <w:rFonts w:eastAsia="Symbol"/>
                <w:b/>
                <w:bCs/>
                <w:vertAlign w:val="superscript"/>
              </w:rPr>
              <w:t>)</w:t>
            </w:r>
          </w:p>
        </w:tc>
        <w:tc>
          <w:tcPr>
            <w:tcW w:w="1145" w:type="dxa"/>
            <w:tcBorders>
              <w:left w:val="single" w:sz="6" w:space="0" w:color="000000"/>
            </w:tcBorders>
            <w:shd w:val="clear" w:color="auto" w:fill="auto"/>
            <w:vAlign w:val="bottom"/>
          </w:tcPr>
          <w:p w14:paraId="7BF0020B" w14:textId="77777777" w:rsidR="00002445" w:rsidRPr="00853565" w:rsidRDefault="00002445" w:rsidP="00467C2B">
            <w:pPr>
              <w:tabs>
                <w:tab w:val="left" w:pos="521"/>
              </w:tabs>
              <w:spacing w:before="116"/>
              <w:ind w:right="397"/>
              <w:jc w:val="right"/>
              <w:rPr>
                <w:rFonts w:eastAsia="Symbol"/>
                <w:lang w:val="en-US"/>
              </w:rPr>
            </w:pPr>
          </w:p>
        </w:tc>
        <w:tc>
          <w:tcPr>
            <w:tcW w:w="1144" w:type="dxa"/>
            <w:tcBorders>
              <w:left w:val="single" w:sz="6" w:space="0" w:color="000000"/>
            </w:tcBorders>
            <w:shd w:val="clear" w:color="auto" w:fill="auto"/>
            <w:vAlign w:val="bottom"/>
          </w:tcPr>
          <w:p w14:paraId="418B6884" w14:textId="77777777" w:rsidR="00002445" w:rsidRPr="00853565" w:rsidRDefault="00002445" w:rsidP="009A6DE4">
            <w:pPr>
              <w:spacing w:before="116"/>
              <w:ind w:right="397"/>
              <w:jc w:val="right"/>
              <w:rPr>
                <w:rFonts w:eastAsia="Symbol"/>
                <w:lang w:val="en-US"/>
              </w:rPr>
            </w:pPr>
          </w:p>
        </w:tc>
        <w:tc>
          <w:tcPr>
            <w:tcW w:w="1144" w:type="dxa"/>
            <w:tcBorders>
              <w:left w:val="single" w:sz="6" w:space="0" w:color="000000"/>
            </w:tcBorders>
            <w:shd w:val="clear" w:color="auto" w:fill="auto"/>
            <w:vAlign w:val="bottom"/>
          </w:tcPr>
          <w:p w14:paraId="1C3567FF" w14:textId="77777777" w:rsidR="00002445" w:rsidRPr="00853565" w:rsidRDefault="00002445" w:rsidP="009A6DE4">
            <w:pPr>
              <w:spacing w:before="116"/>
              <w:ind w:right="397"/>
              <w:jc w:val="right"/>
              <w:rPr>
                <w:rFonts w:eastAsia="Symbol"/>
                <w:lang w:val="en-US"/>
              </w:rPr>
            </w:pPr>
          </w:p>
        </w:tc>
        <w:tc>
          <w:tcPr>
            <w:tcW w:w="1142" w:type="dxa"/>
            <w:tcBorders>
              <w:left w:val="single" w:sz="6" w:space="0" w:color="000000"/>
            </w:tcBorders>
            <w:shd w:val="clear" w:color="auto" w:fill="auto"/>
            <w:vAlign w:val="bottom"/>
          </w:tcPr>
          <w:p w14:paraId="47E36586" w14:textId="77777777" w:rsidR="00002445" w:rsidRPr="00853565" w:rsidRDefault="00002445" w:rsidP="00467C2B">
            <w:pPr>
              <w:spacing w:before="116"/>
              <w:ind w:right="397"/>
              <w:jc w:val="right"/>
              <w:rPr>
                <w:rFonts w:eastAsia="Symbol"/>
                <w:lang w:val="en-US"/>
              </w:rPr>
            </w:pPr>
          </w:p>
        </w:tc>
        <w:tc>
          <w:tcPr>
            <w:tcW w:w="2673" w:type="dxa"/>
            <w:tcBorders>
              <w:left w:val="single" w:sz="6" w:space="0" w:color="000000"/>
            </w:tcBorders>
            <w:shd w:val="clear" w:color="auto" w:fill="auto"/>
            <w:vAlign w:val="bottom"/>
          </w:tcPr>
          <w:p w14:paraId="79BA8EE2" w14:textId="45233774" w:rsidR="00002445" w:rsidRPr="00853565" w:rsidRDefault="00002445" w:rsidP="001555BF">
            <w:pPr>
              <w:spacing w:before="116"/>
              <w:ind w:left="57"/>
            </w:pPr>
            <w:r w:rsidRPr="00853565">
              <w:rPr>
                <w:rFonts w:eastAsia="Symbol"/>
                <w:b/>
                <w:i/>
              </w:rPr>
              <w:t>CIS countries</w:t>
            </w:r>
            <w:r w:rsidR="001555BF" w:rsidRPr="00853565">
              <w:rPr>
                <w:rFonts w:eastAsia="Symbol"/>
                <w:b/>
                <w:bCs/>
                <w:vertAlign w:val="superscript"/>
              </w:rPr>
              <w:t>2</w:t>
            </w:r>
            <w:r w:rsidRPr="00853565">
              <w:rPr>
                <w:rFonts w:eastAsia="Symbol"/>
                <w:b/>
                <w:bCs/>
                <w:vertAlign w:val="superscript"/>
              </w:rPr>
              <w:t>)</w:t>
            </w:r>
          </w:p>
        </w:tc>
      </w:tr>
      <w:tr w:rsidR="00853565" w:rsidRPr="00853565" w14:paraId="62AF07F3" w14:textId="77777777">
        <w:trPr>
          <w:cantSplit/>
        </w:trPr>
        <w:tc>
          <w:tcPr>
            <w:tcW w:w="2674" w:type="dxa"/>
            <w:shd w:val="clear" w:color="auto" w:fill="auto"/>
            <w:vAlign w:val="bottom"/>
          </w:tcPr>
          <w:p w14:paraId="2D4C2993" w14:textId="77777777" w:rsidR="00002445" w:rsidRPr="00853565" w:rsidRDefault="00002445" w:rsidP="00467C2B">
            <w:pPr>
              <w:spacing w:before="116"/>
              <w:ind w:left="340"/>
            </w:pPr>
            <w:r w:rsidRPr="00853565">
              <w:rPr>
                <w:rFonts w:eastAsia="Symbol"/>
              </w:rPr>
              <w:t>из них:</w:t>
            </w:r>
          </w:p>
        </w:tc>
        <w:tc>
          <w:tcPr>
            <w:tcW w:w="1145" w:type="dxa"/>
            <w:tcBorders>
              <w:left w:val="single" w:sz="6" w:space="0" w:color="000000"/>
            </w:tcBorders>
            <w:shd w:val="clear" w:color="auto" w:fill="auto"/>
            <w:vAlign w:val="bottom"/>
          </w:tcPr>
          <w:p w14:paraId="5DE3B42F" w14:textId="77777777" w:rsidR="00002445" w:rsidRPr="00853565" w:rsidRDefault="00002445" w:rsidP="00467C2B">
            <w:pPr>
              <w:tabs>
                <w:tab w:val="left" w:pos="521"/>
              </w:tabs>
              <w:spacing w:before="116"/>
              <w:ind w:right="397"/>
              <w:jc w:val="right"/>
              <w:rPr>
                <w:rFonts w:eastAsia="Symbol"/>
                <w:lang w:val="en-US"/>
              </w:rPr>
            </w:pPr>
          </w:p>
        </w:tc>
        <w:tc>
          <w:tcPr>
            <w:tcW w:w="1144" w:type="dxa"/>
            <w:tcBorders>
              <w:left w:val="single" w:sz="6" w:space="0" w:color="000000"/>
            </w:tcBorders>
            <w:shd w:val="clear" w:color="auto" w:fill="auto"/>
            <w:vAlign w:val="bottom"/>
          </w:tcPr>
          <w:p w14:paraId="0384495E" w14:textId="77777777" w:rsidR="00002445" w:rsidRPr="00853565" w:rsidRDefault="00002445" w:rsidP="009A6DE4">
            <w:pPr>
              <w:spacing w:before="116"/>
              <w:ind w:right="397"/>
              <w:jc w:val="right"/>
              <w:rPr>
                <w:rFonts w:eastAsia="Symbol"/>
                <w:lang w:val="en-US"/>
              </w:rPr>
            </w:pPr>
          </w:p>
        </w:tc>
        <w:tc>
          <w:tcPr>
            <w:tcW w:w="1144" w:type="dxa"/>
            <w:tcBorders>
              <w:left w:val="single" w:sz="6" w:space="0" w:color="000000"/>
            </w:tcBorders>
            <w:shd w:val="clear" w:color="auto" w:fill="auto"/>
            <w:vAlign w:val="bottom"/>
          </w:tcPr>
          <w:p w14:paraId="04FF49E8" w14:textId="77777777" w:rsidR="00002445" w:rsidRPr="00853565" w:rsidRDefault="00002445" w:rsidP="009A6DE4">
            <w:pPr>
              <w:spacing w:before="116"/>
              <w:ind w:right="397"/>
              <w:jc w:val="right"/>
              <w:rPr>
                <w:rFonts w:eastAsia="Symbol"/>
                <w:lang w:val="en-US"/>
              </w:rPr>
            </w:pPr>
          </w:p>
        </w:tc>
        <w:tc>
          <w:tcPr>
            <w:tcW w:w="1142" w:type="dxa"/>
            <w:tcBorders>
              <w:left w:val="single" w:sz="6" w:space="0" w:color="000000"/>
            </w:tcBorders>
            <w:shd w:val="clear" w:color="auto" w:fill="auto"/>
            <w:vAlign w:val="bottom"/>
          </w:tcPr>
          <w:p w14:paraId="50C309F2" w14:textId="77777777" w:rsidR="00002445" w:rsidRPr="00853565" w:rsidRDefault="00002445" w:rsidP="00467C2B">
            <w:pPr>
              <w:spacing w:before="116"/>
              <w:ind w:right="397"/>
              <w:jc w:val="right"/>
              <w:rPr>
                <w:rFonts w:eastAsia="Symbol"/>
                <w:lang w:val="en-US"/>
              </w:rPr>
            </w:pPr>
          </w:p>
        </w:tc>
        <w:tc>
          <w:tcPr>
            <w:tcW w:w="2673" w:type="dxa"/>
            <w:tcBorders>
              <w:left w:val="single" w:sz="6" w:space="0" w:color="000000"/>
            </w:tcBorders>
            <w:shd w:val="clear" w:color="auto" w:fill="auto"/>
            <w:vAlign w:val="bottom"/>
          </w:tcPr>
          <w:p w14:paraId="65615963" w14:textId="77777777" w:rsidR="00002445" w:rsidRPr="00853565" w:rsidRDefault="00002445" w:rsidP="00467C2B">
            <w:pPr>
              <w:spacing w:before="116"/>
              <w:ind w:left="340"/>
            </w:pPr>
            <w:r w:rsidRPr="00853565">
              <w:rPr>
                <w:rFonts w:eastAsia="Symbol"/>
                <w:i/>
              </w:rPr>
              <w:t>of which:</w:t>
            </w:r>
          </w:p>
        </w:tc>
      </w:tr>
      <w:tr w:rsidR="00853565" w:rsidRPr="00853565" w14:paraId="30FA7173" w14:textId="77777777">
        <w:trPr>
          <w:cantSplit/>
        </w:trPr>
        <w:tc>
          <w:tcPr>
            <w:tcW w:w="2674" w:type="dxa"/>
            <w:shd w:val="clear" w:color="auto" w:fill="auto"/>
            <w:vAlign w:val="bottom"/>
          </w:tcPr>
          <w:p w14:paraId="6FD0DF13" w14:textId="77777777" w:rsidR="006D6258" w:rsidRPr="00853565" w:rsidRDefault="006D6258" w:rsidP="00467C2B">
            <w:pPr>
              <w:spacing w:before="116"/>
              <w:ind w:left="113"/>
            </w:pPr>
            <w:r w:rsidRPr="00853565">
              <w:rPr>
                <w:rFonts w:eastAsia="Symbol"/>
              </w:rPr>
              <w:t>Азербайджан</w:t>
            </w:r>
          </w:p>
        </w:tc>
        <w:tc>
          <w:tcPr>
            <w:tcW w:w="1145" w:type="dxa"/>
            <w:tcBorders>
              <w:left w:val="single" w:sz="6" w:space="0" w:color="000000"/>
            </w:tcBorders>
            <w:shd w:val="clear" w:color="auto" w:fill="auto"/>
            <w:vAlign w:val="bottom"/>
          </w:tcPr>
          <w:p w14:paraId="3B0AC806" w14:textId="49D2DD35" w:rsidR="006D6258" w:rsidRPr="00853565" w:rsidRDefault="006D6258" w:rsidP="00467C2B">
            <w:pPr>
              <w:tabs>
                <w:tab w:val="left" w:pos="521"/>
              </w:tabs>
              <w:spacing w:before="116"/>
              <w:ind w:right="397"/>
              <w:jc w:val="right"/>
              <w:rPr>
                <w:rFonts w:eastAsia="Symbol"/>
                <w:lang w:val="en-US"/>
              </w:rPr>
            </w:pPr>
            <w:r w:rsidRPr="00853565">
              <w:rPr>
                <w:rFonts w:eastAsia="Symbol"/>
                <w:lang w:val="en-US"/>
              </w:rPr>
              <w:t>8,4</w:t>
            </w:r>
          </w:p>
        </w:tc>
        <w:tc>
          <w:tcPr>
            <w:tcW w:w="1144" w:type="dxa"/>
            <w:tcBorders>
              <w:left w:val="single" w:sz="6" w:space="0" w:color="000000"/>
            </w:tcBorders>
            <w:shd w:val="clear" w:color="auto" w:fill="auto"/>
            <w:vAlign w:val="bottom"/>
          </w:tcPr>
          <w:p w14:paraId="27A86C37" w14:textId="11640CC5" w:rsidR="006D6258" w:rsidRPr="00853565" w:rsidRDefault="006D6258" w:rsidP="009A6DE4">
            <w:pPr>
              <w:spacing w:before="116"/>
              <w:ind w:right="397"/>
              <w:jc w:val="right"/>
              <w:rPr>
                <w:rFonts w:eastAsia="Symbol"/>
                <w:lang w:val="en-US"/>
              </w:rPr>
            </w:pPr>
            <w:r w:rsidRPr="00853565">
              <w:rPr>
                <w:rFonts w:eastAsia="Symbol"/>
                <w:lang w:val="en-US"/>
              </w:rPr>
              <w:t>8,3</w:t>
            </w:r>
          </w:p>
        </w:tc>
        <w:tc>
          <w:tcPr>
            <w:tcW w:w="1144" w:type="dxa"/>
            <w:tcBorders>
              <w:left w:val="single" w:sz="6" w:space="0" w:color="000000"/>
            </w:tcBorders>
            <w:shd w:val="clear" w:color="auto" w:fill="auto"/>
            <w:vAlign w:val="bottom"/>
          </w:tcPr>
          <w:p w14:paraId="034C5240" w14:textId="369AD4CA" w:rsidR="006D6258" w:rsidRPr="00853565" w:rsidRDefault="006D6258" w:rsidP="009A6DE4">
            <w:pPr>
              <w:spacing w:before="116"/>
              <w:ind w:right="397"/>
              <w:jc w:val="right"/>
              <w:rPr>
                <w:rFonts w:eastAsia="Symbol"/>
                <w:lang w:val="en-US"/>
              </w:rPr>
            </w:pPr>
            <w:r w:rsidRPr="00853565">
              <w:rPr>
                <w:rFonts w:eastAsia="Symbol"/>
                <w:lang w:val="en-US"/>
              </w:rPr>
              <w:t>8,2</w:t>
            </w:r>
          </w:p>
        </w:tc>
        <w:tc>
          <w:tcPr>
            <w:tcW w:w="1142" w:type="dxa"/>
            <w:tcBorders>
              <w:left w:val="single" w:sz="6" w:space="0" w:color="000000"/>
            </w:tcBorders>
            <w:shd w:val="clear" w:color="auto" w:fill="auto"/>
            <w:vAlign w:val="bottom"/>
          </w:tcPr>
          <w:p w14:paraId="21FC13AE" w14:textId="6CE21A3A" w:rsidR="006D6258" w:rsidRPr="00853565" w:rsidRDefault="006D6258" w:rsidP="00467C2B">
            <w:pPr>
              <w:spacing w:before="116"/>
              <w:ind w:right="397"/>
              <w:jc w:val="right"/>
              <w:rPr>
                <w:rFonts w:eastAsia="Symbol"/>
                <w:lang w:val="en-US"/>
              </w:rPr>
            </w:pPr>
            <w:r w:rsidRPr="00853565">
              <w:rPr>
                <w:rFonts w:eastAsia="Symbol"/>
                <w:lang w:val="en-US"/>
              </w:rPr>
              <w:t>8,1</w:t>
            </w:r>
          </w:p>
        </w:tc>
        <w:tc>
          <w:tcPr>
            <w:tcW w:w="2673" w:type="dxa"/>
            <w:tcBorders>
              <w:left w:val="single" w:sz="6" w:space="0" w:color="000000"/>
            </w:tcBorders>
            <w:shd w:val="clear" w:color="auto" w:fill="auto"/>
            <w:vAlign w:val="bottom"/>
          </w:tcPr>
          <w:p w14:paraId="5E8BB70E" w14:textId="77777777" w:rsidR="006D6258" w:rsidRPr="00853565" w:rsidRDefault="006D6258" w:rsidP="00467C2B">
            <w:pPr>
              <w:spacing w:before="116"/>
              <w:ind w:left="170"/>
            </w:pPr>
            <w:r w:rsidRPr="00853565">
              <w:rPr>
                <w:rFonts w:eastAsia="Symbol"/>
                <w:i/>
              </w:rPr>
              <w:t>Azerbaijan</w:t>
            </w:r>
          </w:p>
        </w:tc>
      </w:tr>
      <w:tr w:rsidR="00853565" w:rsidRPr="00853565" w14:paraId="59C82B3C" w14:textId="77777777">
        <w:trPr>
          <w:cantSplit/>
        </w:trPr>
        <w:tc>
          <w:tcPr>
            <w:tcW w:w="2674" w:type="dxa"/>
            <w:shd w:val="clear" w:color="auto" w:fill="auto"/>
            <w:vAlign w:val="bottom"/>
          </w:tcPr>
          <w:p w14:paraId="12DF08B2" w14:textId="77777777" w:rsidR="006D6258" w:rsidRPr="00853565" w:rsidRDefault="006D6258" w:rsidP="00467C2B">
            <w:pPr>
              <w:spacing w:before="116"/>
              <w:ind w:left="113"/>
            </w:pPr>
            <w:r w:rsidRPr="00853565">
              <w:rPr>
                <w:rFonts w:eastAsia="Symbol"/>
              </w:rPr>
              <w:t>Армения</w:t>
            </w:r>
          </w:p>
        </w:tc>
        <w:tc>
          <w:tcPr>
            <w:tcW w:w="1145" w:type="dxa"/>
            <w:tcBorders>
              <w:left w:val="single" w:sz="6" w:space="0" w:color="000000"/>
            </w:tcBorders>
            <w:shd w:val="clear" w:color="auto" w:fill="auto"/>
            <w:vAlign w:val="bottom"/>
          </w:tcPr>
          <w:p w14:paraId="115D45D2" w14:textId="7AE8A6E5" w:rsidR="006D6258" w:rsidRPr="00853565" w:rsidRDefault="006D6258" w:rsidP="00467C2B">
            <w:pPr>
              <w:tabs>
                <w:tab w:val="left" w:pos="521"/>
              </w:tabs>
              <w:spacing w:before="116"/>
              <w:ind w:right="397"/>
              <w:jc w:val="right"/>
              <w:rPr>
                <w:rFonts w:eastAsia="Symbol"/>
                <w:lang w:val="en-US"/>
              </w:rPr>
            </w:pPr>
            <w:r w:rsidRPr="00853565">
              <w:rPr>
                <w:rFonts w:eastAsia="Symbol"/>
                <w:lang w:val="en-US"/>
              </w:rPr>
              <w:t>0,5</w:t>
            </w:r>
          </w:p>
        </w:tc>
        <w:tc>
          <w:tcPr>
            <w:tcW w:w="1144" w:type="dxa"/>
            <w:tcBorders>
              <w:left w:val="single" w:sz="6" w:space="0" w:color="000000"/>
            </w:tcBorders>
            <w:shd w:val="clear" w:color="auto" w:fill="auto"/>
            <w:vAlign w:val="bottom"/>
          </w:tcPr>
          <w:p w14:paraId="424C42C2" w14:textId="1DE6DEE3" w:rsidR="006D6258" w:rsidRPr="00853565" w:rsidRDefault="006D6258" w:rsidP="009A6DE4">
            <w:pPr>
              <w:spacing w:before="116"/>
              <w:ind w:right="397"/>
              <w:jc w:val="right"/>
              <w:rPr>
                <w:rFonts w:eastAsia="Symbol"/>
                <w:lang w:val="en-US"/>
              </w:rPr>
            </w:pPr>
            <w:r w:rsidRPr="00853565">
              <w:rPr>
                <w:rFonts w:eastAsia="Symbol"/>
                <w:lang w:val="en-US"/>
              </w:rPr>
              <w:t>0,6</w:t>
            </w:r>
          </w:p>
        </w:tc>
        <w:tc>
          <w:tcPr>
            <w:tcW w:w="1144" w:type="dxa"/>
            <w:tcBorders>
              <w:left w:val="single" w:sz="6" w:space="0" w:color="000000"/>
            </w:tcBorders>
            <w:shd w:val="clear" w:color="auto" w:fill="auto"/>
            <w:vAlign w:val="bottom"/>
          </w:tcPr>
          <w:p w14:paraId="02A9F288" w14:textId="7B3838CB" w:rsidR="006D6258" w:rsidRPr="00853565" w:rsidRDefault="006D6258" w:rsidP="009A6DE4">
            <w:pPr>
              <w:spacing w:before="116"/>
              <w:ind w:right="397"/>
              <w:jc w:val="right"/>
              <w:rPr>
                <w:rFonts w:eastAsia="Symbol"/>
                <w:lang w:val="en-US"/>
              </w:rPr>
            </w:pPr>
            <w:r w:rsidRPr="00853565">
              <w:rPr>
                <w:rFonts w:eastAsia="Symbol"/>
                <w:lang w:val="en-US"/>
              </w:rPr>
              <w:t>0,7</w:t>
            </w:r>
          </w:p>
        </w:tc>
        <w:tc>
          <w:tcPr>
            <w:tcW w:w="1142" w:type="dxa"/>
            <w:tcBorders>
              <w:left w:val="single" w:sz="6" w:space="0" w:color="000000"/>
            </w:tcBorders>
            <w:shd w:val="clear" w:color="auto" w:fill="auto"/>
            <w:vAlign w:val="bottom"/>
          </w:tcPr>
          <w:p w14:paraId="4CCA0E04" w14:textId="36E7BF87" w:rsidR="006D6258" w:rsidRPr="00853565" w:rsidRDefault="006D6258" w:rsidP="00467C2B">
            <w:pPr>
              <w:spacing w:before="116"/>
              <w:ind w:right="397"/>
              <w:jc w:val="right"/>
              <w:rPr>
                <w:rFonts w:eastAsia="Symbol"/>
                <w:lang w:val="en-US"/>
              </w:rPr>
            </w:pPr>
            <w:r w:rsidRPr="00853565">
              <w:rPr>
                <w:rFonts w:eastAsia="Symbol"/>
                <w:lang w:val="en-US"/>
              </w:rPr>
              <w:t>0,7</w:t>
            </w:r>
          </w:p>
        </w:tc>
        <w:tc>
          <w:tcPr>
            <w:tcW w:w="2673" w:type="dxa"/>
            <w:tcBorders>
              <w:left w:val="single" w:sz="6" w:space="0" w:color="000000"/>
            </w:tcBorders>
            <w:shd w:val="clear" w:color="auto" w:fill="auto"/>
            <w:vAlign w:val="bottom"/>
          </w:tcPr>
          <w:p w14:paraId="7E889BA6" w14:textId="77777777" w:rsidR="006D6258" w:rsidRPr="00853565" w:rsidRDefault="006D6258" w:rsidP="00467C2B">
            <w:pPr>
              <w:spacing w:before="116"/>
              <w:ind w:left="170"/>
            </w:pPr>
            <w:r w:rsidRPr="00853565">
              <w:rPr>
                <w:rFonts w:eastAsia="Symbol"/>
                <w:i/>
              </w:rPr>
              <w:t>Armenia</w:t>
            </w:r>
          </w:p>
        </w:tc>
      </w:tr>
      <w:tr w:rsidR="00853565" w:rsidRPr="00853565" w14:paraId="5DF2DF80" w14:textId="77777777">
        <w:trPr>
          <w:cantSplit/>
        </w:trPr>
        <w:tc>
          <w:tcPr>
            <w:tcW w:w="2674" w:type="dxa"/>
            <w:shd w:val="clear" w:color="auto" w:fill="auto"/>
            <w:vAlign w:val="bottom"/>
          </w:tcPr>
          <w:p w14:paraId="6F2F876B" w14:textId="77777777" w:rsidR="006D6258" w:rsidRPr="00853565" w:rsidRDefault="006D6258" w:rsidP="00467C2B">
            <w:pPr>
              <w:spacing w:before="116"/>
              <w:ind w:left="113"/>
            </w:pPr>
            <w:r w:rsidRPr="00853565">
              <w:rPr>
                <w:rFonts w:eastAsia="Symbol"/>
              </w:rPr>
              <w:t>Беларусь</w:t>
            </w:r>
          </w:p>
        </w:tc>
        <w:tc>
          <w:tcPr>
            <w:tcW w:w="1145" w:type="dxa"/>
            <w:tcBorders>
              <w:left w:val="single" w:sz="6" w:space="0" w:color="000000"/>
            </w:tcBorders>
            <w:shd w:val="clear" w:color="auto" w:fill="auto"/>
            <w:vAlign w:val="bottom"/>
          </w:tcPr>
          <w:p w14:paraId="0D6AFFEC" w14:textId="148A661F" w:rsidR="006D6258" w:rsidRPr="00853565" w:rsidRDefault="006D6258" w:rsidP="00467C2B">
            <w:pPr>
              <w:tabs>
                <w:tab w:val="left" w:pos="521"/>
              </w:tabs>
              <w:spacing w:before="116"/>
              <w:ind w:right="397"/>
              <w:jc w:val="right"/>
              <w:rPr>
                <w:rFonts w:eastAsia="Symbol"/>
                <w:lang w:val="en-US"/>
              </w:rPr>
            </w:pPr>
            <w:r w:rsidRPr="00853565">
              <w:rPr>
                <w:rFonts w:eastAsia="Symbol"/>
                <w:lang w:val="en-US"/>
              </w:rPr>
              <w:t>0,1</w:t>
            </w:r>
          </w:p>
        </w:tc>
        <w:tc>
          <w:tcPr>
            <w:tcW w:w="1144" w:type="dxa"/>
            <w:tcBorders>
              <w:left w:val="single" w:sz="6" w:space="0" w:color="000000"/>
            </w:tcBorders>
            <w:shd w:val="clear" w:color="auto" w:fill="auto"/>
            <w:vAlign w:val="bottom"/>
          </w:tcPr>
          <w:p w14:paraId="5CE8B183" w14:textId="6C362A0E" w:rsidR="006D6258" w:rsidRPr="00853565" w:rsidRDefault="006D6258" w:rsidP="009A6DE4">
            <w:pPr>
              <w:spacing w:before="116"/>
              <w:ind w:right="397"/>
              <w:jc w:val="right"/>
              <w:rPr>
                <w:rFonts w:eastAsia="Symbol"/>
                <w:lang w:val="en-US"/>
              </w:rPr>
            </w:pPr>
            <w:r w:rsidRPr="00853565">
              <w:rPr>
                <w:rFonts w:eastAsia="Symbol"/>
                <w:lang w:val="en-US"/>
              </w:rPr>
              <w:t>0,2</w:t>
            </w:r>
          </w:p>
        </w:tc>
        <w:tc>
          <w:tcPr>
            <w:tcW w:w="1144" w:type="dxa"/>
            <w:tcBorders>
              <w:left w:val="single" w:sz="6" w:space="0" w:color="000000"/>
            </w:tcBorders>
            <w:shd w:val="clear" w:color="auto" w:fill="auto"/>
            <w:vAlign w:val="bottom"/>
          </w:tcPr>
          <w:p w14:paraId="65EED1F1" w14:textId="71B9F257" w:rsidR="006D6258" w:rsidRPr="00853565" w:rsidRDefault="006D6258" w:rsidP="009A6DE4">
            <w:pPr>
              <w:spacing w:before="116"/>
              <w:ind w:right="397"/>
              <w:jc w:val="right"/>
              <w:rPr>
                <w:rFonts w:eastAsia="Symbol"/>
                <w:lang w:val="en-US"/>
              </w:rPr>
            </w:pPr>
            <w:r w:rsidRPr="00853565">
              <w:rPr>
                <w:rFonts w:eastAsia="Symbol"/>
                <w:lang w:val="en-US"/>
              </w:rPr>
              <w:t>0,1</w:t>
            </w:r>
          </w:p>
        </w:tc>
        <w:tc>
          <w:tcPr>
            <w:tcW w:w="1142" w:type="dxa"/>
            <w:tcBorders>
              <w:left w:val="single" w:sz="6" w:space="0" w:color="000000"/>
            </w:tcBorders>
            <w:shd w:val="clear" w:color="auto" w:fill="auto"/>
            <w:vAlign w:val="bottom"/>
          </w:tcPr>
          <w:p w14:paraId="15F90536" w14:textId="0592F190" w:rsidR="006D6258" w:rsidRPr="00853565" w:rsidRDefault="006D6258" w:rsidP="00467C2B">
            <w:pPr>
              <w:spacing w:before="116"/>
              <w:ind w:right="397"/>
              <w:jc w:val="right"/>
              <w:rPr>
                <w:rFonts w:eastAsia="Symbol"/>
                <w:lang w:val="en-US"/>
              </w:rPr>
            </w:pPr>
            <w:r w:rsidRPr="00853565">
              <w:rPr>
                <w:rFonts w:eastAsia="Symbol"/>
                <w:lang w:val="en-US"/>
              </w:rPr>
              <w:t>0,1</w:t>
            </w:r>
          </w:p>
        </w:tc>
        <w:tc>
          <w:tcPr>
            <w:tcW w:w="2673" w:type="dxa"/>
            <w:tcBorders>
              <w:left w:val="single" w:sz="6" w:space="0" w:color="000000"/>
            </w:tcBorders>
            <w:shd w:val="clear" w:color="auto" w:fill="auto"/>
            <w:vAlign w:val="bottom"/>
          </w:tcPr>
          <w:p w14:paraId="0D49A95C" w14:textId="77777777" w:rsidR="006D6258" w:rsidRPr="00853565" w:rsidRDefault="006D6258" w:rsidP="00467C2B">
            <w:pPr>
              <w:spacing w:before="116"/>
              <w:ind w:left="170"/>
            </w:pPr>
            <w:r w:rsidRPr="00853565">
              <w:rPr>
                <w:rFonts w:eastAsia="Symbol"/>
                <w:i/>
              </w:rPr>
              <w:t>Belarus</w:t>
            </w:r>
          </w:p>
        </w:tc>
      </w:tr>
      <w:tr w:rsidR="00853565" w:rsidRPr="00853565" w14:paraId="57E65B7E" w14:textId="77777777">
        <w:trPr>
          <w:cantSplit/>
        </w:trPr>
        <w:tc>
          <w:tcPr>
            <w:tcW w:w="2674" w:type="dxa"/>
            <w:shd w:val="clear" w:color="auto" w:fill="auto"/>
            <w:vAlign w:val="bottom"/>
          </w:tcPr>
          <w:p w14:paraId="49750A5D" w14:textId="77777777" w:rsidR="006D6258" w:rsidRPr="00853565" w:rsidRDefault="006D6258" w:rsidP="00467C2B">
            <w:pPr>
              <w:spacing w:before="116"/>
              <w:ind w:left="113"/>
            </w:pPr>
            <w:r w:rsidRPr="00853565">
              <w:rPr>
                <w:rFonts w:eastAsia="Symbol"/>
              </w:rPr>
              <w:t>Казахстан</w:t>
            </w:r>
          </w:p>
        </w:tc>
        <w:tc>
          <w:tcPr>
            <w:tcW w:w="1145" w:type="dxa"/>
            <w:tcBorders>
              <w:left w:val="single" w:sz="6" w:space="0" w:color="000000"/>
            </w:tcBorders>
            <w:shd w:val="clear" w:color="auto" w:fill="auto"/>
            <w:vAlign w:val="bottom"/>
          </w:tcPr>
          <w:p w14:paraId="2A1B7BF6" w14:textId="3A69448D" w:rsidR="006D6258" w:rsidRPr="00853565" w:rsidRDefault="006D6258" w:rsidP="00467C2B">
            <w:pPr>
              <w:tabs>
                <w:tab w:val="left" w:pos="521"/>
              </w:tabs>
              <w:spacing w:before="116"/>
              <w:ind w:right="397"/>
              <w:jc w:val="right"/>
              <w:rPr>
                <w:rFonts w:eastAsia="Symbol"/>
                <w:lang w:val="en-US"/>
              </w:rPr>
            </w:pPr>
            <w:r w:rsidRPr="00853565">
              <w:rPr>
                <w:rFonts w:eastAsia="Symbol"/>
                <w:lang w:val="en-US"/>
              </w:rPr>
              <w:t>18,0</w:t>
            </w:r>
          </w:p>
        </w:tc>
        <w:tc>
          <w:tcPr>
            <w:tcW w:w="1144" w:type="dxa"/>
            <w:tcBorders>
              <w:left w:val="single" w:sz="6" w:space="0" w:color="000000"/>
            </w:tcBorders>
            <w:shd w:val="clear" w:color="auto" w:fill="auto"/>
            <w:vAlign w:val="bottom"/>
          </w:tcPr>
          <w:p w14:paraId="7B6F4E9A" w14:textId="5338B6D3" w:rsidR="006D6258" w:rsidRPr="00853565" w:rsidRDefault="006D6258" w:rsidP="009A6DE4">
            <w:pPr>
              <w:spacing w:before="116"/>
              <w:ind w:right="397"/>
              <w:jc w:val="right"/>
              <w:rPr>
                <w:rFonts w:eastAsia="Symbol"/>
                <w:lang w:val="en-US"/>
              </w:rPr>
            </w:pPr>
            <w:r w:rsidRPr="00853565">
              <w:rPr>
                <w:rFonts w:eastAsia="Symbol"/>
                <w:lang w:val="en-US"/>
              </w:rPr>
              <w:t>18,7</w:t>
            </w:r>
          </w:p>
        </w:tc>
        <w:tc>
          <w:tcPr>
            <w:tcW w:w="1144" w:type="dxa"/>
            <w:tcBorders>
              <w:left w:val="single" w:sz="6" w:space="0" w:color="000000"/>
            </w:tcBorders>
            <w:shd w:val="clear" w:color="auto" w:fill="auto"/>
            <w:vAlign w:val="bottom"/>
          </w:tcPr>
          <w:p w14:paraId="782759A9" w14:textId="17CD857A" w:rsidR="006D6258" w:rsidRPr="00853565" w:rsidRDefault="006D6258" w:rsidP="009A6DE4">
            <w:pPr>
              <w:spacing w:before="116"/>
              <w:ind w:right="397"/>
              <w:jc w:val="right"/>
              <w:rPr>
                <w:rFonts w:eastAsia="Symbol"/>
                <w:lang w:val="en-US"/>
              </w:rPr>
            </w:pPr>
            <w:r w:rsidRPr="00853565">
              <w:rPr>
                <w:rFonts w:eastAsia="Symbol"/>
                <w:lang w:val="en-US"/>
              </w:rPr>
              <w:t>19,2</w:t>
            </w:r>
          </w:p>
        </w:tc>
        <w:tc>
          <w:tcPr>
            <w:tcW w:w="1142" w:type="dxa"/>
            <w:tcBorders>
              <w:left w:val="single" w:sz="6" w:space="0" w:color="000000"/>
            </w:tcBorders>
            <w:shd w:val="clear" w:color="auto" w:fill="auto"/>
            <w:vAlign w:val="bottom"/>
          </w:tcPr>
          <w:p w14:paraId="18A7A202" w14:textId="4558F406" w:rsidR="006D6258" w:rsidRPr="00853565" w:rsidRDefault="006D6258" w:rsidP="001555BF">
            <w:pPr>
              <w:spacing w:before="116"/>
              <w:ind w:right="397"/>
              <w:jc w:val="right"/>
              <w:rPr>
                <w:rFonts w:eastAsia="Symbol"/>
              </w:rPr>
            </w:pPr>
            <w:r w:rsidRPr="00853565">
              <w:rPr>
                <w:rFonts w:eastAsia="Symbol"/>
                <w:lang w:val="en-US"/>
              </w:rPr>
              <w:t>20,</w:t>
            </w:r>
            <w:r w:rsidR="001555BF" w:rsidRPr="00853565">
              <w:rPr>
                <w:rFonts w:eastAsia="Symbol"/>
              </w:rPr>
              <w:t>1</w:t>
            </w:r>
          </w:p>
        </w:tc>
        <w:tc>
          <w:tcPr>
            <w:tcW w:w="2673" w:type="dxa"/>
            <w:tcBorders>
              <w:left w:val="single" w:sz="6" w:space="0" w:color="000000"/>
            </w:tcBorders>
            <w:shd w:val="clear" w:color="auto" w:fill="auto"/>
            <w:vAlign w:val="bottom"/>
          </w:tcPr>
          <w:p w14:paraId="71FED2B5" w14:textId="77777777" w:rsidR="006D6258" w:rsidRPr="00853565" w:rsidRDefault="006D6258" w:rsidP="00467C2B">
            <w:pPr>
              <w:spacing w:before="116"/>
              <w:ind w:left="170"/>
            </w:pPr>
            <w:r w:rsidRPr="00853565">
              <w:rPr>
                <w:rFonts w:eastAsia="Symbol"/>
                <w:i/>
              </w:rPr>
              <w:t>Kazakhstan</w:t>
            </w:r>
          </w:p>
        </w:tc>
      </w:tr>
      <w:tr w:rsidR="00853565" w:rsidRPr="00853565" w14:paraId="41619BA7" w14:textId="77777777">
        <w:trPr>
          <w:cantSplit/>
        </w:trPr>
        <w:tc>
          <w:tcPr>
            <w:tcW w:w="2674" w:type="dxa"/>
            <w:shd w:val="clear" w:color="auto" w:fill="auto"/>
            <w:vAlign w:val="bottom"/>
          </w:tcPr>
          <w:p w14:paraId="3B50E6C9" w14:textId="77777777" w:rsidR="006D6258" w:rsidRPr="00853565" w:rsidRDefault="006D6258" w:rsidP="00467C2B">
            <w:pPr>
              <w:spacing w:before="116"/>
              <w:ind w:left="113"/>
            </w:pPr>
            <w:r w:rsidRPr="00853565">
              <w:rPr>
                <w:rFonts w:eastAsia="Symbol"/>
              </w:rPr>
              <w:t>Киргизия</w:t>
            </w:r>
          </w:p>
        </w:tc>
        <w:tc>
          <w:tcPr>
            <w:tcW w:w="1145" w:type="dxa"/>
            <w:tcBorders>
              <w:left w:val="single" w:sz="6" w:space="0" w:color="000000"/>
            </w:tcBorders>
            <w:shd w:val="clear" w:color="auto" w:fill="auto"/>
            <w:vAlign w:val="bottom"/>
          </w:tcPr>
          <w:p w14:paraId="29B28A15" w14:textId="05A3E707" w:rsidR="006D6258" w:rsidRPr="00853565" w:rsidRDefault="006D6258" w:rsidP="00467C2B">
            <w:pPr>
              <w:tabs>
                <w:tab w:val="left" w:pos="521"/>
              </w:tabs>
              <w:spacing w:before="116"/>
              <w:ind w:right="397"/>
              <w:jc w:val="right"/>
              <w:rPr>
                <w:rFonts w:eastAsia="Symbol"/>
                <w:lang w:val="en-US"/>
              </w:rPr>
            </w:pPr>
            <w:r w:rsidRPr="00853565">
              <w:rPr>
                <w:rFonts w:eastAsia="Symbol"/>
                <w:lang w:val="en-US"/>
              </w:rPr>
              <w:t>5,0</w:t>
            </w:r>
          </w:p>
        </w:tc>
        <w:tc>
          <w:tcPr>
            <w:tcW w:w="1144" w:type="dxa"/>
            <w:tcBorders>
              <w:left w:val="single" w:sz="6" w:space="0" w:color="000000"/>
            </w:tcBorders>
            <w:shd w:val="clear" w:color="auto" w:fill="auto"/>
            <w:vAlign w:val="bottom"/>
          </w:tcPr>
          <w:p w14:paraId="41681208" w14:textId="41E74F11" w:rsidR="006D6258" w:rsidRPr="00853565" w:rsidRDefault="006D6258" w:rsidP="009A6DE4">
            <w:pPr>
              <w:spacing w:before="116"/>
              <w:ind w:right="397"/>
              <w:jc w:val="right"/>
              <w:rPr>
                <w:rFonts w:eastAsia="Symbol"/>
                <w:lang w:val="en-US"/>
              </w:rPr>
            </w:pPr>
            <w:r w:rsidRPr="00853565">
              <w:rPr>
                <w:rFonts w:eastAsia="Symbol"/>
                <w:lang w:val="en-US"/>
              </w:rPr>
              <w:t>6,2</w:t>
            </w:r>
          </w:p>
        </w:tc>
        <w:tc>
          <w:tcPr>
            <w:tcW w:w="1144" w:type="dxa"/>
            <w:tcBorders>
              <w:left w:val="single" w:sz="6" w:space="0" w:color="000000"/>
            </w:tcBorders>
            <w:shd w:val="clear" w:color="auto" w:fill="auto"/>
            <w:vAlign w:val="bottom"/>
          </w:tcPr>
          <w:p w14:paraId="5088A4E8" w14:textId="2C9FCCCD" w:rsidR="006D6258" w:rsidRPr="00853565" w:rsidRDefault="006D6258" w:rsidP="009A6DE4">
            <w:pPr>
              <w:spacing w:before="116"/>
              <w:ind w:right="397"/>
              <w:jc w:val="right"/>
              <w:rPr>
                <w:rFonts w:eastAsia="Symbol"/>
                <w:lang w:val="en-US"/>
              </w:rPr>
            </w:pPr>
            <w:r w:rsidRPr="00853565">
              <w:rPr>
                <w:rFonts w:eastAsia="Symbol"/>
                <w:lang w:val="en-US"/>
              </w:rPr>
              <w:t>6,3</w:t>
            </w:r>
          </w:p>
        </w:tc>
        <w:tc>
          <w:tcPr>
            <w:tcW w:w="1142" w:type="dxa"/>
            <w:tcBorders>
              <w:left w:val="single" w:sz="6" w:space="0" w:color="000000"/>
            </w:tcBorders>
            <w:shd w:val="clear" w:color="auto" w:fill="auto"/>
            <w:vAlign w:val="bottom"/>
          </w:tcPr>
          <w:p w14:paraId="252B369E" w14:textId="09809BBC" w:rsidR="006D6258" w:rsidRPr="00853565" w:rsidRDefault="006D6258" w:rsidP="00467C2B">
            <w:pPr>
              <w:spacing w:before="116"/>
              <w:ind w:right="397"/>
              <w:jc w:val="right"/>
              <w:rPr>
                <w:rFonts w:eastAsia="Symbol"/>
                <w:lang w:val="en-US"/>
              </w:rPr>
            </w:pPr>
            <w:r w:rsidRPr="00853565">
              <w:rPr>
                <w:rFonts w:eastAsia="Symbol"/>
                <w:lang w:val="en-US"/>
              </w:rPr>
              <w:t>6,3</w:t>
            </w:r>
          </w:p>
        </w:tc>
        <w:tc>
          <w:tcPr>
            <w:tcW w:w="2673" w:type="dxa"/>
            <w:tcBorders>
              <w:left w:val="single" w:sz="6" w:space="0" w:color="000000"/>
            </w:tcBorders>
            <w:shd w:val="clear" w:color="auto" w:fill="auto"/>
            <w:vAlign w:val="bottom"/>
          </w:tcPr>
          <w:p w14:paraId="05DB192E" w14:textId="77777777" w:rsidR="006D6258" w:rsidRPr="00853565" w:rsidRDefault="006D6258" w:rsidP="00467C2B">
            <w:pPr>
              <w:spacing w:before="116"/>
              <w:ind w:left="170"/>
            </w:pPr>
            <w:r w:rsidRPr="00853565">
              <w:rPr>
                <w:rFonts w:eastAsia="Symbol"/>
                <w:i/>
              </w:rPr>
              <w:t>Kyrgyzstan</w:t>
            </w:r>
          </w:p>
        </w:tc>
      </w:tr>
      <w:tr w:rsidR="00853565" w:rsidRPr="00853565" w14:paraId="07112257" w14:textId="77777777">
        <w:trPr>
          <w:cantSplit/>
        </w:trPr>
        <w:tc>
          <w:tcPr>
            <w:tcW w:w="2674" w:type="dxa"/>
            <w:shd w:val="clear" w:color="auto" w:fill="auto"/>
            <w:vAlign w:val="bottom"/>
          </w:tcPr>
          <w:p w14:paraId="589D3A5F" w14:textId="77777777" w:rsidR="006D6258" w:rsidRPr="00853565" w:rsidRDefault="006D6258" w:rsidP="00467C2B">
            <w:pPr>
              <w:spacing w:before="116"/>
              <w:ind w:left="113"/>
            </w:pPr>
            <w:r w:rsidRPr="00853565">
              <w:rPr>
                <w:rFonts w:eastAsia="Symbol"/>
              </w:rPr>
              <w:t>Республика Молдова</w:t>
            </w:r>
          </w:p>
        </w:tc>
        <w:tc>
          <w:tcPr>
            <w:tcW w:w="1145" w:type="dxa"/>
            <w:tcBorders>
              <w:left w:val="single" w:sz="6" w:space="0" w:color="000000"/>
            </w:tcBorders>
            <w:shd w:val="clear" w:color="auto" w:fill="auto"/>
            <w:vAlign w:val="bottom"/>
          </w:tcPr>
          <w:p w14:paraId="22D52D26" w14:textId="1607E4CE" w:rsidR="006D6258" w:rsidRPr="00853565" w:rsidRDefault="006D6258" w:rsidP="00467C2B">
            <w:pPr>
              <w:tabs>
                <w:tab w:val="left" w:pos="521"/>
              </w:tabs>
              <w:spacing w:before="116"/>
              <w:ind w:right="397"/>
              <w:jc w:val="right"/>
              <w:rPr>
                <w:rFonts w:eastAsia="Symbol"/>
                <w:lang w:val="en-US"/>
              </w:rPr>
            </w:pPr>
            <w:r w:rsidRPr="00853565">
              <w:rPr>
                <w:rFonts w:eastAsia="Symbol"/>
                <w:lang w:val="en-US"/>
              </w:rPr>
              <w:t>0,9</w:t>
            </w:r>
          </w:p>
        </w:tc>
        <w:tc>
          <w:tcPr>
            <w:tcW w:w="1144" w:type="dxa"/>
            <w:tcBorders>
              <w:left w:val="single" w:sz="6" w:space="0" w:color="000000"/>
            </w:tcBorders>
            <w:shd w:val="clear" w:color="auto" w:fill="auto"/>
            <w:vAlign w:val="bottom"/>
          </w:tcPr>
          <w:p w14:paraId="6731CE17" w14:textId="2EB42A80" w:rsidR="006D6258" w:rsidRPr="00853565" w:rsidRDefault="006D6258" w:rsidP="009A6DE4">
            <w:pPr>
              <w:spacing w:before="116"/>
              <w:ind w:right="397"/>
              <w:jc w:val="right"/>
              <w:rPr>
                <w:rFonts w:eastAsia="Symbol"/>
                <w:lang w:val="en-US"/>
              </w:rPr>
            </w:pPr>
            <w:r w:rsidRPr="00853565">
              <w:rPr>
                <w:rFonts w:eastAsia="Symbol"/>
                <w:lang w:val="en-US"/>
              </w:rPr>
              <w:t>0,8</w:t>
            </w:r>
          </w:p>
        </w:tc>
        <w:tc>
          <w:tcPr>
            <w:tcW w:w="1144" w:type="dxa"/>
            <w:tcBorders>
              <w:left w:val="single" w:sz="6" w:space="0" w:color="000000"/>
            </w:tcBorders>
            <w:shd w:val="clear" w:color="auto" w:fill="auto"/>
            <w:vAlign w:val="bottom"/>
          </w:tcPr>
          <w:p w14:paraId="7CBC2689" w14:textId="3A7AE7C1" w:rsidR="006D6258" w:rsidRPr="00853565" w:rsidRDefault="006D6258" w:rsidP="009A6DE4">
            <w:pPr>
              <w:spacing w:before="116"/>
              <w:ind w:right="397"/>
              <w:jc w:val="right"/>
              <w:rPr>
                <w:rFonts w:eastAsia="Symbol"/>
                <w:lang w:val="en-US"/>
              </w:rPr>
            </w:pPr>
            <w:r w:rsidRPr="00853565">
              <w:rPr>
                <w:rFonts w:eastAsia="Symbol"/>
                <w:lang w:val="en-US"/>
              </w:rPr>
              <w:t>0,7</w:t>
            </w:r>
          </w:p>
        </w:tc>
        <w:tc>
          <w:tcPr>
            <w:tcW w:w="1142" w:type="dxa"/>
            <w:tcBorders>
              <w:left w:val="single" w:sz="6" w:space="0" w:color="000000"/>
            </w:tcBorders>
            <w:shd w:val="clear" w:color="auto" w:fill="auto"/>
            <w:vAlign w:val="bottom"/>
          </w:tcPr>
          <w:p w14:paraId="591F6255" w14:textId="1819A50B" w:rsidR="006D6258" w:rsidRPr="00853565" w:rsidRDefault="006D6258" w:rsidP="00467C2B">
            <w:pPr>
              <w:spacing w:before="116"/>
              <w:ind w:right="397"/>
              <w:jc w:val="right"/>
              <w:rPr>
                <w:rFonts w:eastAsia="Symbol"/>
                <w:lang w:val="en-US"/>
              </w:rPr>
            </w:pPr>
            <w:r w:rsidRPr="00853565">
              <w:rPr>
                <w:rFonts w:eastAsia="Symbol"/>
                <w:lang w:val="en-US"/>
              </w:rPr>
              <w:t>0,6</w:t>
            </w:r>
          </w:p>
        </w:tc>
        <w:tc>
          <w:tcPr>
            <w:tcW w:w="2673" w:type="dxa"/>
            <w:tcBorders>
              <w:left w:val="single" w:sz="6" w:space="0" w:color="000000"/>
            </w:tcBorders>
            <w:shd w:val="clear" w:color="auto" w:fill="auto"/>
            <w:vAlign w:val="bottom"/>
          </w:tcPr>
          <w:p w14:paraId="240C4DCB" w14:textId="77777777" w:rsidR="006D6258" w:rsidRPr="00853565" w:rsidRDefault="006D6258" w:rsidP="00467C2B">
            <w:pPr>
              <w:spacing w:before="116"/>
              <w:ind w:left="170"/>
            </w:pPr>
            <w:r w:rsidRPr="00853565">
              <w:rPr>
                <w:rFonts w:eastAsia="Symbol"/>
                <w:i/>
              </w:rPr>
              <w:t>Republic of Moldova</w:t>
            </w:r>
          </w:p>
        </w:tc>
      </w:tr>
      <w:tr w:rsidR="00853565" w:rsidRPr="00853565" w14:paraId="0794F1B4" w14:textId="77777777">
        <w:trPr>
          <w:cantSplit/>
        </w:trPr>
        <w:tc>
          <w:tcPr>
            <w:tcW w:w="2674" w:type="dxa"/>
            <w:shd w:val="clear" w:color="auto" w:fill="auto"/>
            <w:vAlign w:val="bottom"/>
          </w:tcPr>
          <w:p w14:paraId="375F22EC" w14:textId="77777777" w:rsidR="006D6258" w:rsidRPr="00853565" w:rsidRDefault="006D6258" w:rsidP="00467C2B">
            <w:pPr>
              <w:spacing w:before="116"/>
              <w:ind w:left="113"/>
            </w:pPr>
            <w:r w:rsidRPr="00853565">
              <w:rPr>
                <w:rFonts w:eastAsia="Symbol"/>
              </w:rPr>
              <w:t>Таджикистан</w:t>
            </w:r>
          </w:p>
        </w:tc>
        <w:tc>
          <w:tcPr>
            <w:tcW w:w="1145" w:type="dxa"/>
            <w:tcBorders>
              <w:left w:val="single" w:sz="6" w:space="0" w:color="000000"/>
            </w:tcBorders>
            <w:shd w:val="clear" w:color="auto" w:fill="auto"/>
            <w:vAlign w:val="bottom"/>
          </w:tcPr>
          <w:p w14:paraId="57CB7DDE" w14:textId="05F4DBD7" w:rsidR="006D6258" w:rsidRPr="00853565" w:rsidRDefault="006D6258" w:rsidP="00467C2B">
            <w:pPr>
              <w:tabs>
                <w:tab w:val="left" w:pos="521"/>
              </w:tabs>
              <w:spacing w:before="116"/>
              <w:ind w:right="397"/>
              <w:jc w:val="right"/>
              <w:rPr>
                <w:rFonts w:eastAsia="Symbol"/>
                <w:lang w:val="en-US"/>
              </w:rPr>
            </w:pPr>
            <w:r w:rsidRPr="00853565">
              <w:rPr>
                <w:rFonts w:eastAsia="Symbol"/>
                <w:lang w:val="en-US"/>
              </w:rPr>
              <w:t>4,4</w:t>
            </w:r>
          </w:p>
        </w:tc>
        <w:tc>
          <w:tcPr>
            <w:tcW w:w="1144" w:type="dxa"/>
            <w:tcBorders>
              <w:left w:val="single" w:sz="6" w:space="0" w:color="000000"/>
            </w:tcBorders>
            <w:shd w:val="clear" w:color="auto" w:fill="auto"/>
            <w:vAlign w:val="bottom"/>
          </w:tcPr>
          <w:p w14:paraId="34A88817" w14:textId="7E1A2E3A" w:rsidR="006D6258" w:rsidRPr="00853565" w:rsidRDefault="006D6258" w:rsidP="009A6DE4">
            <w:pPr>
              <w:spacing w:before="116"/>
              <w:ind w:right="397"/>
              <w:jc w:val="right"/>
              <w:rPr>
                <w:rFonts w:eastAsia="Symbol"/>
                <w:lang w:val="en-US"/>
              </w:rPr>
            </w:pPr>
            <w:r w:rsidRPr="00853565">
              <w:rPr>
                <w:rFonts w:eastAsia="Symbol"/>
                <w:lang w:val="en-US"/>
              </w:rPr>
              <w:t>5,6</w:t>
            </w:r>
          </w:p>
        </w:tc>
        <w:tc>
          <w:tcPr>
            <w:tcW w:w="1144" w:type="dxa"/>
            <w:tcBorders>
              <w:left w:val="single" w:sz="6" w:space="0" w:color="000000"/>
            </w:tcBorders>
            <w:shd w:val="clear" w:color="auto" w:fill="auto"/>
            <w:vAlign w:val="bottom"/>
          </w:tcPr>
          <w:p w14:paraId="4079970C" w14:textId="52FC3797" w:rsidR="006D6258" w:rsidRPr="00853565" w:rsidRDefault="006D6258" w:rsidP="009A6DE4">
            <w:pPr>
              <w:spacing w:before="116"/>
              <w:ind w:right="397"/>
              <w:jc w:val="right"/>
              <w:rPr>
                <w:rFonts w:eastAsia="Symbol"/>
                <w:lang w:val="en-US"/>
              </w:rPr>
            </w:pPr>
            <w:r w:rsidRPr="00853565">
              <w:rPr>
                <w:rFonts w:eastAsia="Symbol"/>
                <w:lang w:val="en-US"/>
              </w:rPr>
              <w:t>5,7</w:t>
            </w:r>
          </w:p>
        </w:tc>
        <w:tc>
          <w:tcPr>
            <w:tcW w:w="1142" w:type="dxa"/>
            <w:tcBorders>
              <w:left w:val="single" w:sz="6" w:space="0" w:color="000000"/>
            </w:tcBorders>
            <w:shd w:val="clear" w:color="auto" w:fill="auto"/>
            <w:vAlign w:val="bottom"/>
          </w:tcPr>
          <w:p w14:paraId="13A48626" w14:textId="30ED7685" w:rsidR="006D6258" w:rsidRPr="00853565" w:rsidRDefault="006D6258" w:rsidP="00467C2B">
            <w:pPr>
              <w:spacing w:before="116"/>
              <w:ind w:right="397"/>
              <w:jc w:val="right"/>
              <w:rPr>
                <w:rFonts w:eastAsia="Symbol"/>
                <w:lang w:val="en-US"/>
              </w:rPr>
            </w:pPr>
            <w:r w:rsidRPr="00853565">
              <w:rPr>
                <w:rFonts w:eastAsia="Symbol"/>
                <w:lang w:val="en-US"/>
              </w:rPr>
              <w:t>5,8</w:t>
            </w:r>
          </w:p>
        </w:tc>
        <w:tc>
          <w:tcPr>
            <w:tcW w:w="2673" w:type="dxa"/>
            <w:tcBorders>
              <w:left w:val="single" w:sz="6" w:space="0" w:color="000000"/>
            </w:tcBorders>
            <w:shd w:val="clear" w:color="auto" w:fill="auto"/>
            <w:vAlign w:val="bottom"/>
          </w:tcPr>
          <w:p w14:paraId="29BB0AAA" w14:textId="77777777" w:rsidR="006D6258" w:rsidRPr="00853565" w:rsidRDefault="006D6258" w:rsidP="00467C2B">
            <w:pPr>
              <w:spacing w:before="116"/>
              <w:ind w:left="170"/>
            </w:pPr>
            <w:r w:rsidRPr="00853565">
              <w:rPr>
                <w:rFonts w:eastAsia="Symbol"/>
                <w:i/>
              </w:rPr>
              <w:t>Tajikistan</w:t>
            </w:r>
          </w:p>
        </w:tc>
      </w:tr>
      <w:tr w:rsidR="00853565" w:rsidRPr="00853565" w14:paraId="1851775D" w14:textId="77777777">
        <w:trPr>
          <w:cantSplit/>
        </w:trPr>
        <w:tc>
          <w:tcPr>
            <w:tcW w:w="2674" w:type="dxa"/>
            <w:shd w:val="clear" w:color="auto" w:fill="auto"/>
            <w:vAlign w:val="bottom"/>
          </w:tcPr>
          <w:p w14:paraId="20AAE725" w14:textId="77777777" w:rsidR="006D6258" w:rsidRPr="00853565" w:rsidRDefault="006D6258" w:rsidP="00467C2B">
            <w:pPr>
              <w:spacing w:before="116"/>
              <w:ind w:left="113"/>
            </w:pPr>
            <w:r w:rsidRPr="00853565">
              <w:rPr>
                <w:rFonts w:eastAsia="Symbol"/>
              </w:rPr>
              <w:t>Узбекистан</w:t>
            </w:r>
          </w:p>
        </w:tc>
        <w:tc>
          <w:tcPr>
            <w:tcW w:w="1145" w:type="dxa"/>
            <w:tcBorders>
              <w:left w:val="single" w:sz="6" w:space="0" w:color="000000"/>
            </w:tcBorders>
            <w:shd w:val="clear" w:color="auto" w:fill="auto"/>
            <w:vAlign w:val="bottom"/>
          </w:tcPr>
          <w:p w14:paraId="57722FAF" w14:textId="108A45D3" w:rsidR="006D6258" w:rsidRPr="00853565" w:rsidRDefault="006D6258" w:rsidP="00467C2B">
            <w:pPr>
              <w:tabs>
                <w:tab w:val="left" w:pos="521"/>
              </w:tabs>
              <w:spacing w:before="116"/>
              <w:ind w:right="397"/>
              <w:jc w:val="right"/>
              <w:rPr>
                <w:rFonts w:eastAsia="Symbol"/>
                <w:lang w:val="en-US"/>
              </w:rPr>
            </w:pPr>
            <w:r w:rsidRPr="00853565">
              <w:rPr>
                <w:rFonts w:eastAsia="Symbol"/>
                <w:lang w:val="en-US"/>
              </w:rPr>
              <w:t>15,3</w:t>
            </w:r>
          </w:p>
        </w:tc>
        <w:tc>
          <w:tcPr>
            <w:tcW w:w="1144" w:type="dxa"/>
            <w:tcBorders>
              <w:left w:val="single" w:sz="6" w:space="0" w:color="000000"/>
            </w:tcBorders>
            <w:shd w:val="clear" w:color="auto" w:fill="auto"/>
            <w:vAlign w:val="bottom"/>
          </w:tcPr>
          <w:p w14:paraId="529C4416" w14:textId="19772A92" w:rsidR="006D6258" w:rsidRPr="00853565" w:rsidRDefault="006D6258" w:rsidP="009A6DE4">
            <w:pPr>
              <w:spacing w:before="116"/>
              <w:ind w:right="397"/>
              <w:jc w:val="right"/>
              <w:rPr>
                <w:rFonts w:eastAsia="Symbol"/>
                <w:lang w:val="en-US"/>
              </w:rPr>
            </w:pPr>
            <w:r w:rsidRPr="00853565">
              <w:rPr>
                <w:rFonts w:eastAsia="Symbol"/>
                <w:lang w:val="en-US"/>
              </w:rPr>
              <w:t>21,6</w:t>
            </w:r>
          </w:p>
        </w:tc>
        <w:tc>
          <w:tcPr>
            <w:tcW w:w="1144" w:type="dxa"/>
            <w:tcBorders>
              <w:left w:val="single" w:sz="6" w:space="0" w:color="000000"/>
            </w:tcBorders>
            <w:shd w:val="clear" w:color="auto" w:fill="auto"/>
            <w:vAlign w:val="bottom"/>
          </w:tcPr>
          <w:p w14:paraId="4FECCEF7" w14:textId="68626A4D" w:rsidR="006D6258" w:rsidRPr="00853565" w:rsidRDefault="006D6258" w:rsidP="009A6DE4">
            <w:pPr>
              <w:spacing w:before="116"/>
              <w:ind w:right="397"/>
              <w:jc w:val="right"/>
              <w:rPr>
                <w:rFonts w:eastAsia="Symbol"/>
                <w:lang w:val="en-US"/>
              </w:rPr>
            </w:pPr>
            <w:r w:rsidRPr="00853565">
              <w:rPr>
                <w:rFonts w:eastAsia="Symbol"/>
                <w:lang w:val="en-US"/>
              </w:rPr>
              <w:t>21,9</w:t>
            </w:r>
          </w:p>
        </w:tc>
        <w:tc>
          <w:tcPr>
            <w:tcW w:w="1142" w:type="dxa"/>
            <w:tcBorders>
              <w:left w:val="single" w:sz="6" w:space="0" w:color="000000"/>
            </w:tcBorders>
            <w:shd w:val="clear" w:color="auto" w:fill="auto"/>
            <w:vAlign w:val="bottom"/>
          </w:tcPr>
          <w:p w14:paraId="4ACCC4CD" w14:textId="22950941" w:rsidR="006D6258" w:rsidRPr="00853565" w:rsidRDefault="006D6258" w:rsidP="00467C2B">
            <w:pPr>
              <w:spacing w:before="116"/>
              <w:ind w:right="397"/>
              <w:jc w:val="right"/>
              <w:rPr>
                <w:rFonts w:eastAsia="Symbol"/>
                <w:lang w:val="en-US"/>
              </w:rPr>
            </w:pPr>
            <w:r w:rsidRPr="00853565">
              <w:rPr>
                <w:rFonts w:eastAsia="Symbol"/>
                <w:lang w:val="en-US"/>
              </w:rPr>
              <w:t>22,5</w:t>
            </w:r>
          </w:p>
        </w:tc>
        <w:tc>
          <w:tcPr>
            <w:tcW w:w="2673" w:type="dxa"/>
            <w:tcBorders>
              <w:left w:val="single" w:sz="6" w:space="0" w:color="000000"/>
            </w:tcBorders>
            <w:shd w:val="clear" w:color="auto" w:fill="auto"/>
            <w:vAlign w:val="bottom"/>
          </w:tcPr>
          <w:p w14:paraId="2CA6DBF8" w14:textId="77777777" w:rsidR="006D6258" w:rsidRPr="00853565" w:rsidRDefault="006D6258" w:rsidP="00467C2B">
            <w:pPr>
              <w:spacing w:before="116"/>
              <w:ind w:left="170"/>
            </w:pPr>
            <w:r w:rsidRPr="00853565">
              <w:rPr>
                <w:rFonts w:eastAsia="Symbol"/>
                <w:i/>
              </w:rPr>
              <w:t>Uzbekistan</w:t>
            </w:r>
          </w:p>
        </w:tc>
      </w:tr>
      <w:tr w:rsidR="00853565" w:rsidRPr="00853565" w14:paraId="5CF07F50" w14:textId="77777777">
        <w:trPr>
          <w:cantSplit/>
        </w:trPr>
        <w:tc>
          <w:tcPr>
            <w:tcW w:w="2674" w:type="dxa"/>
            <w:shd w:val="clear" w:color="auto" w:fill="auto"/>
            <w:vAlign w:val="bottom"/>
          </w:tcPr>
          <w:p w14:paraId="085CDC17" w14:textId="77777777" w:rsidR="006D6258" w:rsidRPr="00853565" w:rsidRDefault="006D6258" w:rsidP="00467C2B">
            <w:pPr>
              <w:spacing w:before="116"/>
              <w:ind w:left="113"/>
            </w:pPr>
            <w:r w:rsidRPr="00853565">
              <w:rPr>
                <w:rFonts w:eastAsia="Symbol"/>
              </w:rPr>
              <w:t>Украина</w:t>
            </w:r>
          </w:p>
        </w:tc>
        <w:tc>
          <w:tcPr>
            <w:tcW w:w="1145" w:type="dxa"/>
            <w:tcBorders>
              <w:left w:val="single" w:sz="6" w:space="0" w:color="000000"/>
            </w:tcBorders>
            <w:shd w:val="clear" w:color="auto" w:fill="auto"/>
            <w:vAlign w:val="bottom"/>
          </w:tcPr>
          <w:p w14:paraId="6D7425C2" w14:textId="30B13379" w:rsidR="006D6258" w:rsidRPr="00853565" w:rsidRDefault="006D6258" w:rsidP="00467C2B">
            <w:pPr>
              <w:tabs>
                <w:tab w:val="left" w:pos="521"/>
              </w:tabs>
              <w:spacing w:before="116"/>
              <w:ind w:right="397"/>
              <w:jc w:val="right"/>
              <w:rPr>
                <w:rFonts w:eastAsia="Symbol"/>
                <w:lang w:val="en-US"/>
              </w:rPr>
            </w:pPr>
            <w:r w:rsidRPr="00853565">
              <w:rPr>
                <w:rFonts w:eastAsia="Symbol"/>
                <w:lang w:val="en-US"/>
              </w:rPr>
              <w:t>1,7</w:t>
            </w:r>
          </w:p>
        </w:tc>
        <w:tc>
          <w:tcPr>
            <w:tcW w:w="1144" w:type="dxa"/>
            <w:tcBorders>
              <w:left w:val="single" w:sz="6" w:space="0" w:color="000000"/>
            </w:tcBorders>
            <w:shd w:val="clear" w:color="auto" w:fill="auto"/>
            <w:vAlign w:val="bottom"/>
          </w:tcPr>
          <w:p w14:paraId="1BD987A7" w14:textId="25888B0C" w:rsidR="006D6258" w:rsidRPr="00853565" w:rsidRDefault="006D6258" w:rsidP="009A6DE4">
            <w:pPr>
              <w:spacing w:before="116"/>
              <w:ind w:right="397"/>
              <w:jc w:val="right"/>
              <w:rPr>
                <w:rFonts w:eastAsia="Symbol"/>
                <w:lang w:val="en-US"/>
              </w:rPr>
            </w:pPr>
            <w:r w:rsidRPr="00853565">
              <w:rPr>
                <w:rFonts w:eastAsia="Symbol"/>
                <w:lang w:val="en-US"/>
              </w:rPr>
              <w:t>1,3</w:t>
            </w:r>
          </w:p>
        </w:tc>
        <w:tc>
          <w:tcPr>
            <w:tcW w:w="1144" w:type="dxa"/>
            <w:tcBorders>
              <w:left w:val="single" w:sz="6" w:space="0" w:color="000000"/>
            </w:tcBorders>
            <w:shd w:val="clear" w:color="auto" w:fill="auto"/>
            <w:vAlign w:val="bottom"/>
          </w:tcPr>
          <w:p w14:paraId="0335D508" w14:textId="157D829F" w:rsidR="006D6258" w:rsidRPr="00853565" w:rsidRDefault="006D6258" w:rsidP="009A6DE4">
            <w:pPr>
              <w:spacing w:before="116"/>
              <w:ind w:right="397"/>
              <w:jc w:val="right"/>
              <w:rPr>
                <w:rFonts w:eastAsia="Symbol"/>
                <w:lang w:val="en-US"/>
              </w:rPr>
            </w:pPr>
            <w:r w:rsidRPr="00853565">
              <w:rPr>
                <w:rFonts w:eastAsia="Symbol"/>
                <w:lang w:val="en-US"/>
              </w:rPr>
              <w:t>1,2</w:t>
            </w:r>
          </w:p>
        </w:tc>
        <w:tc>
          <w:tcPr>
            <w:tcW w:w="1142" w:type="dxa"/>
            <w:tcBorders>
              <w:left w:val="single" w:sz="6" w:space="0" w:color="000000"/>
            </w:tcBorders>
            <w:shd w:val="clear" w:color="auto" w:fill="auto"/>
            <w:vAlign w:val="bottom"/>
          </w:tcPr>
          <w:p w14:paraId="433A52B2" w14:textId="0B08B81A" w:rsidR="006D6258" w:rsidRPr="00853565" w:rsidRDefault="006D6258" w:rsidP="00467C2B">
            <w:pPr>
              <w:spacing w:before="116"/>
              <w:ind w:right="397"/>
              <w:jc w:val="right"/>
              <w:rPr>
                <w:rFonts w:eastAsia="Symbol"/>
                <w:lang w:val="en-US"/>
              </w:rPr>
            </w:pPr>
            <w:r w:rsidRPr="00853565">
              <w:rPr>
                <w:rFonts w:eastAsia="Symbol"/>
                <w:lang w:val="en-US"/>
              </w:rPr>
              <w:t>1,1</w:t>
            </w:r>
          </w:p>
        </w:tc>
        <w:tc>
          <w:tcPr>
            <w:tcW w:w="2673" w:type="dxa"/>
            <w:tcBorders>
              <w:left w:val="single" w:sz="6" w:space="0" w:color="000000"/>
            </w:tcBorders>
            <w:shd w:val="clear" w:color="auto" w:fill="auto"/>
            <w:vAlign w:val="bottom"/>
          </w:tcPr>
          <w:p w14:paraId="2F8358C0" w14:textId="77777777" w:rsidR="006D6258" w:rsidRPr="00853565" w:rsidRDefault="006D6258" w:rsidP="00467C2B">
            <w:pPr>
              <w:spacing w:before="116"/>
              <w:ind w:left="170"/>
            </w:pPr>
            <w:r w:rsidRPr="00853565">
              <w:rPr>
                <w:rFonts w:eastAsia="Symbol"/>
                <w:i/>
              </w:rPr>
              <w:t>Ukraine</w:t>
            </w:r>
          </w:p>
        </w:tc>
      </w:tr>
      <w:tr w:rsidR="00853565" w:rsidRPr="00853565" w14:paraId="2163C49A" w14:textId="77777777">
        <w:trPr>
          <w:cantSplit/>
        </w:trPr>
        <w:tc>
          <w:tcPr>
            <w:tcW w:w="2674" w:type="dxa"/>
            <w:shd w:val="clear" w:color="auto" w:fill="auto"/>
            <w:vAlign w:val="bottom"/>
          </w:tcPr>
          <w:p w14:paraId="1150F76F" w14:textId="77777777" w:rsidR="006D6258" w:rsidRPr="00853565" w:rsidRDefault="006D6258" w:rsidP="00467C2B">
            <w:pPr>
              <w:spacing w:before="116"/>
            </w:pPr>
            <w:r w:rsidRPr="00853565">
              <w:rPr>
                <w:rFonts w:eastAsia="Symbol"/>
                <w:b/>
                <w:bCs/>
              </w:rPr>
              <w:t>Страны БРИКС</w:t>
            </w:r>
          </w:p>
        </w:tc>
        <w:tc>
          <w:tcPr>
            <w:tcW w:w="1145" w:type="dxa"/>
            <w:tcBorders>
              <w:left w:val="single" w:sz="6" w:space="0" w:color="000000"/>
            </w:tcBorders>
            <w:shd w:val="clear" w:color="auto" w:fill="auto"/>
            <w:vAlign w:val="bottom"/>
          </w:tcPr>
          <w:p w14:paraId="6A3108DB" w14:textId="77777777" w:rsidR="006D6258" w:rsidRPr="00853565" w:rsidRDefault="006D6258" w:rsidP="00467C2B">
            <w:pPr>
              <w:tabs>
                <w:tab w:val="left" w:pos="521"/>
              </w:tabs>
              <w:spacing w:before="116"/>
              <w:ind w:right="397"/>
              <w:jc w:val="right"/>
              <w:rPr>
                <w:rFonts w:eastAsia="Symbol"/>
                <w:lang w:val="en-US"/>
              </w:rPr>
            </w:pPr>
          </w:p>
        </w:tc>
        <w:tc>
          <w:tcPr>
            <w:tcW w:w="1144" w:type="dxa"/>
            <w:tcBorders>
              <w:left w:val="single" w:sz="6" w:space="0" w:color="000000"/>
            </w:tcBorders>
            <w:shd w:val="clear" w:color="auto" w:fill="auto"/>
            <w:vAlign w:val="bottom"/>
          </w:tcPr>
          <w:p w14:paraId="762DA7DA" w14:textId="77777777" w:rsidR="006D6258" w:rsidRPr="00853565" w:rsidRDefault="006D6258" w:rsidP="009A6DE4">
            <w:pPr>
              <w:spacing w:before="116"/>
              <w:ind w:right="397"/>
              <w:jc w:val="right"/>
              <w:rPr>
                <w:rFonts w:eastAsia="Symbol"/>
                <w:lang w:val="en-US"/>
              </w:rPr>
            </w:pPr>
          </w:p>
        </w:tc>
        <w:tc>
          <w:tcPr>
            <w:tcW w:w="1144" w:type="dxa"/>
            <w:tcBorders>
              <w:left w:val="single" w:sz="6" w:space="0" w:color="000000"/>
            </w:tcBorders>
            <w:shd w:val="clear" w:color="auto" w:fill="auto"/>
            <w:vAlign w:val="bottom"/>
          </w:tcPr>
          <w:p w14:paraId="508D3E6B" w14:textId="77777777" w:rsidR="006D6258" w:rsidRPr="00853565" w:rsidRDefault="006D6258" w:rsidP="009A6DE4">
            <w:pPr>
              <w:spacing w:before="116"/>
              <w:ind w:right="397"/>
              <w:jc w:val="right"/>
              <w:rPr>
                <w:rFonts w:eastAsia="Symbol"/>
                <w:lang w:val="en-US"/>
              </w:rPr>
            </w:pPr>
          </w:p>
        </w:tc>
        <w:tc>
          <w:tcPr>
            <w:tcW w:w="1142" w:type="dxa"/>
            <w:tcBorders>
              <w:left w:val="single" w:sz="6" w:space="0" w:color="000000"/>
            </w:tcBorders>
            <w:shd w:val="clear" w:color="auto" w:fill="auto"/>
            <w:vAlign w:val="bottom"/>
          </w:tcPr>
          <w:p w14:paraId="55A0822F" w14:textId="77777777" w:rsidR="006D6258" w:rsidRPr="00853565" w:rsidRDefault="006D6258" w:rsidP="00467C2B">
            <w:pPr>
              <w:spacing w:before="116"/>
              <w:ind w:right="397"/>
              <w:jc w:val="right"/>
              <w:rPr>
                <w:rFonts w:eastAsia="Symbol"/>
                <w:lang w:val="en-US"/>
              </w:rPr>
            </w:pPr>
          </w:p>
        </w:tc>
        <w:tc>
          <w:tcPr>
            <w:tcW w:w="2673" w:type="dxa"/>
            <w:tcBorders>
              <w:left w:val="single" w:sz="6" w:space="0" w:color="000000"/>
            </w:tcBorders>
            <w:shd w:val="clear" w:color="auto" w:fill="auto"/>
            <w:vAlign w:val="bottom"/>
          </w:tcPr>
          <w:p w14:paraId="09AF33D2" w14:textId="77777777" w:rsidR="006D6258" w:rsidRPr="00853565" w:rsidRDefault="006D6258" w:rsidP="00467C2B">
            <w:pPr>
              <w:spacing w:before="116"/>
              <w:ind w:left="57"/>
            </w:pPr>
            <w:r w:rsidRPr="00853565">
              <w:rPr>
                <w:rFonts w:eastAsia="Symbol"/>
                <w:b/>
                <w:i/>
                <w:lang w:val="en"/>
              </w:rPr>
              <w:t>BRICS countries</w:t>
            </w:r>
          </w:p>
        </w:tc>
      </w:tr>
      <w:tr w:rsidR="00853565" w:rsidRPr="00853565" w14:paraId="58218112" w14:textId="77777777">
        <w:trPr>
          <w:cantSplit/>
        </w:trPr>
        <w:tc>
          <w:tcPr>
            <w:tcW w:w="2674" w:type="dxa"/>
            <w:shd w:val="clear" w:color="auto" w:fill="auto"/>
            <w:vAlign w:val="bottom"/>
          </w:tcPr>
          <w:p w14:paraId="0B79FC19" w14:textId="77777777" w:rsidR="006D6258" w:rsidRPr="00853565" w:rsidRDefault="006D6258" w:rsidP="00467C2B">
            <w:pPr>
              <w:spacing w:before="116"/>
              <w:ind w:left="340"/>
            </w:pPr>
            <w:r w:rsidRPr="00853565">
              <w:rPr>
                <w:rFonts w:eastAsia="Symbol"/>
              </w:rPr>
              <w:t>из них:</w:t>
            </w:r>
          </w:p>
        </w:tc>
        <w:tc>
          <w:tcPr>
            <w:tcW w:w="1145" w:type="dxa"/>
            <w:tcBorders>
              <w:left w:val="single" w:sz="6" w:space="0" w:color="000000"/>
            </w:tcBorders>
            <w:shd w:val="clear" w:color="auto" w:fill="auto"/>
            <w:vAlign w:val="bottom"/>
          </w:tcPr>
          <w:p w14:paraId="61C90EBE" w14:textId="77777777" w:rsidR="006D6258" w:rsidRPr="00853565" w:rsidRDefault="006D6258" w:rsidP="00467C2B">
            <w:pPr>
              <w:tabs>
                <w:tab w:val="left" w:pos="521"/>
              </w:tabs>
              <w:spacing w:before="116"/>
              <w:ind w:right="397"/>
              <w:jc w:val="right"/>
              <w:rPr>
                <w:rFonts w:eastAsia="Symbol"/>
                <w:lang w:val="en-US"/>
              </w:rPr>
            </w:pPr>
          </w:p>
        </w:tc>
        <w:tc>
          <w:tcPr>
            <w:tcW w:w="1144" w:type="dxa"/>
            <w:tcBorders>
              <w:left w:val="single" w:sz="6" w:space="0" w:color="000000"/>
            </w:tcBorders>
            <w:shd w:val="clear" w:color="auto" w:fill="auto"/>
            <w:vAlign w:val="bottom"/>
          </w:tcPr>
          <w:p w14:paraId="794769AF" w14:textId="77777777" w:rsidR="006D6258" w:rsidRPr="00853565" w:rsidRDefault="006D6258" w:rsidP="009A6DE4">
            <w:pPr>
              <w:spacing w:before="116"/>
              <w:ind w:right="397"/>
              <w:jc w:val="right"/>
              <w:rPr>
                <w:rFonts w:eastAsia="Symbol"/>
                <w:lang w:val="en-US"/>
              </w:rPr>
            </w:pPr>
          </w:p>
        </w:tc>
        <w:tc>
          <w:tcPr>
            <w:tcW w:w="1144" w:type="dxa"/>
            <w:tcBorders>
              <w:left w:val="single" w:sz="6" w:space="0" w:color="000000"/>
            </w:tcBorders>
            <w:shd w:val="clear" w:color="auto" w:fill="auto"/>
            <w:vAlign w:val="bottom"/>
          </w:tcPr>
          <w:p w14:paraId="43AE5689" w14:textId="77777777" w:rsidR="006D6258" w:rsidRPr="00853565" w:rsidRDefault="006D6258" w:rsidP="009A6DE4">
            <w:pPr>
              <w:spacing w:before="116"/>
              <w:ind w:right="397"/>
              <w:jc w:val="right"/>
              <w:rPr>
                <w:rFonts w:eastAsia="Symbol"/>
                <w:lang w:val="en-US"/>
              </w:rPr>
            </w:pPr>
          </w:p>
        </w:tc>
        <w:tc>
          <w:tcPr>
            <w:tcW w:w="1142" w:type="dxa"/>
            <w:tcBorders>
              <w:left w:val="single" w:sz="6" w:space="0" w:color="000000"/>
            </w:tcBorders>
            <w:shd w:val="clear" w:color="auto" w:fill="auto"/>
            <w:vAlign w:val="bottom"/>
          </w:tcPr>
          <w:p w14:paraId="123A9845" w14:textId="77777777" w:rsidR="006D6258" w:rsidRPr="00853565" w:rsidRDefault="006D6258" w:rsidP="00467C2B">
            <w:pPr>
              <w:spacing w:before="116"/>
              <w:ind w:right="397"/>
              <w:jc w:val="right"/>
              <w:rPr>
                <w:rFonts w:eastAsia="Symbol"/>
                <w:lang w:val="en-US"/>
              </w:rPr>
            </w:pPr>
          </w:p>
        </w:tc>
        <w:tc>
          <w:tcPr>
            <w:tcW w:w="2673" w:type="dxa"/>
            <w:tcBorders>
              <w:left w:val="single" w:sz="6" w:space="0" w:color="000000"/>
            </w:tcBorders>
            <w:shd w:val="clear" w:color="auto" w:fill="auto"/>
            <w:vAlign w:val="bottom"/>
          </w:tcPr>
          <w:p w14:paraId="6CF04204" w14:textId="77777777" w:rsidR="006D6258" w:rsidRPr="00853565" w:rsidRDefault="006D6258" w:rsidP="00467C2B">
            <w:pPr>
              <w:spacing w:before="116"/>
              <w:ind w:left="340"/>
            </w:pPr>
            <w:r w:rsidRPr="00853565">
              <w:rPr>
                <w:rFonts w:eastAsia="Symbol"/>
                <w:i/>
              </w:rPr>
              <w:t>of which:</w:t>
            </w:r>
          </w:p>
        </w:tc>
      </w:tr>
      <w:tr w:rsidR="00853565" w:rsidRPr="00853565" w14:paraId="7473AD9D" w14:textId="77777777">
        <w:trPr>
          <w:cantSplit/>
        </w:trPr>
        <w:tc>
          <w:tcPr>
            <w:tcW w:w="2674" w:type="dxa"/>
            <w:shd w:val="clear" w:color="auto" w:fill="auto"/>
            <w:vAlign w:val="bottom"/>
          </w:tcPr>
          <w:p w14:paraId="186185DB" w14:textId="77777777" w:rsidR="006D6258" w:rsidRPr="00853565" w:rsidRDefault="006D6258" w:rsidP="00467C2B">
            <w:pPr>
              <w:pStyle w:val="15"/>
              <w:spacing w:before="116"/>
              <w:ind w:left="113"/>
            </w:pPr>
            <w:r w:rsidRPr="00853565">
              <w:rPr>
                <w:rFonts w:eastAsia="Symbol"/>
              </w:rPr>
              <w:t>Бразилия</w:t>
            </w:r>
          </w:p>
        </w:tc>
        <w:tc>
          <w:tcPr>
            <w:tcW w:w="1145" w:type="dxa"/>
            <w:tcBorders>
              <w:left w:val="single" w:sz="6" w:space="0" w:color="000000"/>
            </w:tcBorders>
            <w:shd w:val="clear" w:color="auto" w:fill="auto"/>
            <w:vAlign w:val="bottom"/>
          </w:tcPr>
          <w:p w14:paraId="7058CEC3" w14:textId="49C55067" w:rsidR="006D6258" w:rsidRPr="00853565" w:rsidRDefault="006D6258" w:rsidP="00467C2B">
            <w:pPr>
              <w:tabs>
                <w:tab w:val="left" w:pos="521"/>
              </w:tabs>
              <w:spacing w:before="116"/>
              <w:ind w:right="397"/>
              <w:jc w:val="right"/>
              <w:rPr>
                <w:rFonts w:eastAsia="Symbol"/>
                <w:lang w:val="en-US"/>
              </w:rPr>
            </w:pPr>
            <w:r w:rsidRPr="00853565">
              <w:rPr>
                <w:rFonts w:eastAsia="Symbol"/>
                <w:lang w:val="en-US"/>
              </w:rPr>
              <w:t>17,4</w:t>
            </w:r>
          </w:p>
        </w:tc>
        <w:tc>
          <w:tcPr>
            <w:tcW w:w="1144" w:type="dxa"/>
            <w:tcBorders>
              <w:left w:val="single" w:sz="6" w:space="0" w:color="000000"/>
            </w:tcBorders>
            <w:shd w:val="clear" w:color="auto" w:fill="auto"/>
            <w:vAlign w:val="bottom"/>
          </w:tcPr>
          <w:p w14:paraId="1A01157D" w14:textId="723727BA" w:rsidR="006D6258" w:rsidRPr="00853565" w:rsidRDefault="006D6258" w:rsidP="009A6DE4">
            <w:pPr>
              <w:tabs>
                <w:tab w:val="left" w:pos="521"/>
              </w:tabs>
              <w:spacing w:before="116"/>
              <w:ind w:right="397"/>
              <w:jc w:val="right"/>
              <w:rPr>
                <w:rFonts w:eastAsia="Symbol"/>
                <w:lang w:val="en-US"/>
              </w:rPr>
            </w:pPr>
            <w:r w:rsidRPr="00853565">
              <w:rPr>
                <w:rFonts w:eastAsia="Symbol"/>
              </w:rPr>
              <w:t>18,9</w:t>
            </w:r>
          </w:p>
        </w:tc>
        <w:tc>
          <w:tcPr>
            <w:tcW w:w="1144" w:type="dxa"/>
            <w:tcBorders>
              <w:left w:val="single" w:sz="6" w:space="0" w:color="000000"/>
            </w:tcBorders>
            <w:shd w:val="clear" w:color="auto" w:fill="auto"/>
            <w:vAlign w:val="bottom"/>
          </w:tcPr>
          <w:p w14:paraId="36A21F9F" w14:textId="081F20B7" w:rsidR="006D6258" w:rsidRPr="00853565" w:rsidRDefault="006D6258" w:rsidP="009A6DE4">
            <w:pPr>
              <w:tabs>
                <w:tab w:val="left" w:pos="521"/>
              </w:tabs>
              <w:spacing w:before="116"/>
              <w:ind w:right="397"/>
              <w:jc w:val="right"/>
              <w:rPr>
                <w:rFonts w:eastAsia="Symbol"/>
                <w:lang w:val="en-US"/>
              </w:rPr>
            </w:pPr>
            <w:r w:rsidRPr="00853565">
              <w:rPr>
                <w:rFonts w:eastAsia="Symbol"/>
                <w:lang w:val="en-US"/>
              </w:rPr>
              <w:t>19,7</w:t>
            </w:r>
          </w:p>
        </w:tc>
        <w:tc>
          <w:tcPr>
            <w:tcW w:w="1142" w:type="dxa"/>
            <w:tcBorders>
              <w:left w:val="single" w:sz="6" w:space="0" w:color="000000"/>
            </w:tcBorders>
            <w:shd w:val="clear" w:color="auto" w:fill="auto"/>
            <w:vAlign w:val="bottom"/>
          </w:tcPr>
          <w:p w14:paraId="04A3EDFB" w14:textId="2D36C115" w:rsidR="006D6258" w:rsidRPr="00853565" w:rsidRDefault="006D6258" w:rsidP="00467C2B">
            <w:pPr>
              <w:tabs>
                <w:tab w:val="left" w:pos="521"/>
              </w:tabs>
              <w:spacing w:before="116"/>
              <w:ind w:right="397"/>
              <w:jc w:val="right"/>
              <w:rPr>
                <w:rFonts w:eastAsia="Symbol"/>
                <w:lang w:val="en-US"/>
              </w:rPr>
            </w:pPr>
            <w:r w:rsidRPr="00853565">
              <w:rPr>
                <w:rFonts w:eastAsia="Symbol"/>
              </w:rPr>
              <w:t>…</w:t>
            </w:r>
          </w:p>
        </w:tc>
        <w:tc>
          <w:tcPr>
            <w:tcW w:w="2673" w:type="dxa"/>
            <w:tcBorders>
              <w:left w:val="single" w:sz="6" w:space="0" w:color="000000"/>
            </w:tcBorders>
            <w:shd w:val="clear" w:color="auto" w:fill="auto"/>
            <w:vAlign w:val="bottom"/>
          </w:tcPr>
          <w:p w14:paraId="1FED7A25" w14:textId="77777777" w:rsidR="006D6258" w:rsidRPr="00853565" w:rsidRDefault="006D6258" w:rsidP="00467C2B">
            <w:pPr>
              <w:spacing w:before="116"/>
              <w:ind w:left="170"/>
            </w:pPr>
            <w:r w:rsidRPr="00853565">
              <w:rPr>
                <w:rFonts w:eastAsia="Symbol"/>
                <w:i/>
              </w:rPr>
              <w:t>Brazil</w:t>
            </w:r>
          </w:p>
        </w:tc>
      </w:tr>
      <w:tr w:rsidR="00853565" w:rsidRPr="00853565" w14:paraId="3E7D8E23" w14:textId="77777777">
        <w:trPr>
          <w:cantSplit/>
        </w:trPr>
        <w:tc>
          <w:tcPr>
            <w:tcW w:w="2674" w:type="dxa"/>
            <w:shd w:val="clear" w:color="auto" w:fill="auto"/>
            <w:vAlign w:val="bottom"/>
          </w:tcPr>
          <w:p w14:paraId="14D84784" w14:textId="77777777" w:rsidR="006D6258" w:rsidRPr="00853565" w:rsidRDefault="006D6258" w:rsidP="00467C2B">
            <w:pPr>
              <w:spacing w:before="116"/>
              <w:ind w:left="113"/>
            </w:pPr>
            <w:r w:rsidRPr="00853565">
              <w:rPr>
                <w:rFonts w:eastAsia="Symbol"/>
              </w:rPr>
              <w:t>Индия</w:t>
            </w:r>
          </w:p>
        </w:tc>
        <w:tc>
          <w:tcPr>
            <w:tcW w:w="1145" w:type="dxa"/>
            <w:tcBorders>
              <w:left w:val="single" w:sz="6" w:space="0" w:color="000000"/>
            </w:tcBorders>
            <w:shd w:val="clear" w:color="auto" w:fill="auto"/>
            <w:vAlign w:val="bottom"/>
          </w:tcPr>
          <w:p w14:paraId="483C4096" w14:textId="38745999" w:rsidR="006D6258" w:rsidRPr="00853565" w:rsidRDefault="006D6258" w:rsidP="00467C2B">
            <w:pPr>
              <w:tabs>
                <w:tab w:val="left" w:pos="521"/>
              </w:tabs>
              <w:spacing w:before="116"/>
              <w:ind w:right="397"/>
              <w:jc w:val="right"/>
              <w:rPr>
                <w:rFonts w:eastAsia="Symbol"/>
                <w:lang w:val="en-US"/>
              </w:rPr>
            </w:pPr>
            <w:r w:rsidRPr="00853565">
              <w:rPr>
                <w:rFonts w:eastAsia="Symbol"/>
                <w:lang w:val="en-US"/>
              </w:rPr>
              <w:t>67,7</w:t>
            </w:r>
          </w:p>
        </w:tc>
        <w:tc>
          <w:tcPr>
            <w:tcW w:w="1144" w:type="dxa"/>
            <w:tcBorders>
              <w:left w:val="single" w:sz="6" w:space="0" w:color="000000"/>
            </w:tcBorders>
            <w:shd w:val="clear" w:color="auto" w:fill="auto"/>
            <w:vAlign w:val="bottom"/>
          </w:tcPr>
          <w:p w14:paraId="4A8685B8" w14:textId="65CF3740" w:rsidR="006D6258" w:rsidRPr="00853565" w:rsidRDefault="006D6258" w:rsidP="009A6DE4">
            <w:pPr>
              <w:tabs>
                <w:tab w:val="left" w:pos="521"/>
              </w:tabs>
              <w:spacing w:before="116"/>
              <w:ind w:right="397"/>
              <w:jc w:val="right"/>
              <w:rPr>
                <w:rFonts w:eastAsia="Symbol"/>
                <w:lang w:val="en-US"/>
              </w:rPr>
            </w:pPr>
            <w:r w:rsidRPr="00853565">
              <w:rPr>
                <w:rFonts w:eastAsia="Symbol"/>
                <w:lang w:val="en-US"/>
              </w:rPr>
              <w:t>71,6</w:t>
            </w:r>
          </w:p>
        </w:tc>
        <w:tc>
          <w:tcPr>
            <w:tcW w:w="1144" w:type="dxa"/>
            <w:tcBorders>
              <w:left w:val="single" w:sz="6" w:space="0" w:color="000000"/>
            </w:tcBorders>
            <w:shd w:val="clear" w:color="auto" w:fill="auto"/>
            <w:vAlign w:val="bottom"/>
          </w:tcPr>
          <w:p w14:paraId="25C4CBC5" w14:textId="3EA3197D" w:rsidR="006D6258" w:rsidRPr="00853565" w:rsidRDefault="006D6258" w:rsidP="009A6DE4">
            <w:pPr>
              <w:tabs>
                <w:tab w:val="left" w:pos="521"/>
              </w:tabs>
              <w:spacing w:before="116"/>
              <w:ind w:right="397"/>
              <w:jc w:val="right"/>
              <w:rPr>
                <w:rFonts w:eastAsia="Symbol"/>
                <w:lang w:val="en-US"/>
              </w:rPr>
            </w:pPr>
            <w:r w:rsidRPr="00853565">
              <w:rPr>
                <w:rFonts w:eastAsia="Symbol"/>
                <w:lang w:val="en-US"/>
              </w:rPr>
              <w:t>74,3</w:t>
            </w:r>
          </w:p>
        </w:tc>
        <w:tc>
          <w:tcPr>
            <w:tcW w:w="1142" w:type="dxa"/>
            <w:tcBorders>
              <w:left w:val="single" w:sz="6" w:space="0" w:color="000000"/>
            </w:tcBorders>
            <w:shd w:val="clear" w:color="auto" w:fill="auto"/>
            <w:vAlign w:val="bottom"/>
          </w:tcPr>
          <w:p w14:paraId="09CA1BF0" w14:textId="1215A95A" w:rsidR="006D6258" w:rsidRPr="00853565" w:rsidRDefault="006D6258" w:rsidP="00467C2B">
            <w:pPr>
              <w:tabs>
                <w:tab w:val="left" w:pos="521"/>
              </w:tabs>
              <w:spacing w:before="116"/>
              <w:ind w:right="397"/>
              <w:jc w:val="right"/>
              <w:rPr>
                <w:rFonts w:eastAsia="Symbol"/>
                <w:lang w:val="en-US"/>
              </w:rPr>
            </w:pPr>
            <w:r w:rsidRPr="00853565">
              <w:rPr>
                <w:rFonts w:eastAsia="Symbol"/>
                <w:lang w:val="en-US"/>
              </w:rPr>
              <w:t>…</w:t>
            </w:r>
          </w:p>
        </w:tc>
        <w:tc>
          <w:tcPr>
            <w:tcW w:w="2673" w:type="dxa"/>
            <w:tcBorders>
              <w:left w:val="single" w:sz="6" w:space="0" w:color="000000"/>
            </w:tcBorders>
            <w:shd w:val="clear" w:color="auto" w:fill="auto"/>
            <w:vAlign w:val="bottom"/>
          </w:tcPr>
          <w:p w14:paraId="299E71B9" w14:textId="77777777" w:rsidR="006D6258" w:rsidRPr="00853565" w:rsidRDefault="006D6258" w:rsidP="00467C2B">
            <w:pPr>
              <w:spacing w:before="116"/>
              <w:ind w:left="170"/>
            </w:pPr>
            <w:r w:rsidRPr="00853565">
              <w:rPr>
                <w:rFonts w:eastAsia="Symbol"/>
                <w:i/>
              </w:rPr>
              <w:t>India</w:t>
            </w:r>
          </w:p>
        </w:tc>
      </w:tr>
      <w:tr w:rsidR="00853565" w:rsidRPr="00853565" w14:paraId="2A414082" w14:textId="77777777">
        <w:trPr>
          <w:cantSplit/>
        </w:trPr>
        <w:tc>
          <w:tcPr>
            <w:tcW w:w="2674" w:type="dxa"/>
            <w:shd w:val="clear" w:color="auto" w:fill="auto"/>
            <w:vAlign w:val="bottom"/>
          </w:tcPr>
          <w:p w14:paraId="71C2BCF0" w14:textId="77777777" w:rsidR="006D6258" w:rsidRPr="00853565" w:rsidRDefault="006D6258" w:rsidP="00467C2B">
            <w:pPr>
              <w:spacing w:before="116"/>
              <w:ind w:left="113"/>
            </w:pPr>
            <w:r w:rsidRPr="00853565">
              <w:rPr>
                <w:rFonts w:eastAsia="Symbol"/>
              </w:rPr>
              <w:t>Китай</w:t>
            </w:r>
          </w:p>
        </w:tc>
        <w:tc>
          <w:tcPr>
            <w:tcW w:w="1145" w:type="dxa"/>
            <w:tcBorders>
              <w:left w:val="single" w:sz="6" w:space="0" w:color="000000"/>
            </w:tcBorders>
            <w:shd w:val="clear" w:color="auto" w:fill="auto"/>
            <w:vAlign w:val="bottom"/>
          </w:tcPr>
          <w:p w14:paraId="56D7366D" w14:textId="21FB8270" w:rsidR="006D6258" w:rsidRPr="00853565" w:rsidRDefault="006D6258" w:rsidP="00467C2B">
            <w:pPr>
              <w:tabs>
                <w:tab w:val="left" w:pos="521"/>
              </w:tabs>
              <w:spacing w:before="116"/>
              <w:ind w:right="397"/>
              <w:jc w:val="right"/>
              <w:rPr>
                <w:rFonts w:eastAsia="Symbol"/>
                <w:lang w:val="en-US"/>
              </w:rPr>
            </w:pPr>
            <w:r w:rsidRPr="00853565">
              <w:rPr>
                <w:rFonts w:eastAsia="Symbol"/>
              </w:rPr>
              <w:t>145,4</w:t>
            </w:r>
          </w:p>
        </w:tc>
        <w:tc>
          <w:tcPr>
            <w:tcW w:w="1144" w:type="dxa"/>
            <w:tcBorders>
              <w:left w:val="single" w:sz="6" w:space="0" w:color="000000"/>
            </w:tcBorders>
            <w:shd w:val="clear" w:color="auto" w:fill="auto"/>
            <w:vAlign w:val="bottom"/>
          </w:tcPr>
          <w:p w14:paraId="194FDB87" w14:textId="33F9F485" w:rsidR="006D6258" w:rsidRPr="00853565" w:rsidRDefault="006D6258" w:rsidP="009A6DE4">
            <w:pPr>
              <w:spacing w:before="116"/>
              <w:ind w:right="397"/>
              <w:jc w:val="right"/>
              <w:rPr>
                <w:rFonts w:eastAsia="Symbol"/>
                <w:lang w:val="en-US"/>
              </w:rPr>
            </w:pPr>
            <w:r w:rsidRPr="00853565">
              <w:rPr>
                <w:rFonts w:eastAsia="Symbol"/>
              </w:rPr>
              <w:t>164,1</w:t>
            </w:r>
          </w:p>
        </w:tc>
        <w:tc>
          <w:tcPr>
            <w:tcW w:w="1144" w:type="dxa"/>
            <w:tcBorders>
              <w:left w:val="single" w:sz="6" w:space="0" w:color="000000"/>
            </w:tcBorders>
            <w:shd w:val="clear" w:color="auto" w:fill="auto"/>
            <w:vAlign w:val="bottom"/>
          </w:tcPr>
          <w:p w14:paraId="27A57B0C" w14:textId="388BA6A5" w:rsidR="006D6258" w:rsidRPr="00853565" w:rsidRDefault="006D6258" w:rsidP="009A6DE4">
            <w:pPr>
              <w:spacing w:before="116"/>
              <w:ind w:right="397"/>
              <w:jc w:val="right"/>
              <w:rPr>
                <w:rFonts w:eastAsia="Symbol"/>
                <w:lang w:val="en-US"/>
              </w:rPr>
            </w:pPr>
            <w:r w:rsidRPr="00853565">
              <w:rPr>
                <w:rFonts w:eastAsia="Symbol"/>
                <w:lang w:val="en-US"/>
              </w:rPr>
              <w:t>163,5</w:t>
            </w:r>
          </w:p>
        </w:tc>
        <w:tc>
          <w:tcPr>
            <w:tcW w:w="1142" w:type="dxa"/>
            <w:tcBorders>
              <w:left w:val="single" w:sz="6" w:space="0" w:color="000000"/>
            </w:tcBorders>
            <w:shd w:val="clear" w:color="auto" w:fill="auto"/>
            <w:vAlign w:val="bottom"/>
          </w:tcPr>
          <w:p w14:paraId="126E4D42" w14:textId="6084C994" w:rsidR="006D6258" w:rsidRPr="00853565" w:rsidRDefault="006D6258" w:rsidP="00467C2B">
            <w:pPr>
              <w:spacing w:before="116"/>
              <w:ind w:right="397"/>
              <w:jc w:val="right"/>
              <w:rPr>
                <w:rFonts w:eastAsia="Symbol"/>
                <w:lang w:val="en-US"/>
              </w:rPr>
            </w:pPr>
            <w:r w:rsidRPr="00853565">
              <w:rPr>
                <w:rFonts w:eastAsia="Symbol"/>
                <w:lang w:val="en-US"/>
              </w:rPr>
              <w:t>…</w:t>
            </w:r>
          </w:p>
        </w:tc>
        <w:tc>
          <w:tcPr>
            <w:tcW w:w="2673" w:type="dxa"/>
            <w:tcBorders>
              <w:left w:val="single" w:sz="6" w:space="0" w:color="000000"/>
            </w:tcBorders>
            <w:shd w:val="clear" w:color="auto" w:fill="auto"/>
            <w:vAlign w:val="bottom"/>
          </w:tcPr>
          <w:p w14:paraId="2C96A4E9" w14:textId="77777777" w:rsidR="006D6258" w:rsidRPr="00853565" w:rsidRDefault="006D6258" w:rsidP="00467C2B">
            <w:pPr>
              <w:spacing w:before="116"/>
              <w:ind w:left="170"/>
            </w:pPr>
            <w:r w:rsidRPr="00853565">
              <w:rPr>
                <w:rFonts w:eastAsia="Symbol"/>
                <w:i/>
              </w:rPr>
              <w:t>China</w:t>
            </w:r>
          </w:p>
        </w:tc>
      </w:tr>
      <w:tr w:rsidR="00853565" w:rsidRPr="00853565" w14:paraId="42028C2F" w14:textId="77777777">
        <w:trPr>
          <w:cantSplit/>
        </w:trPr>
        <w:tc>
          <w:tcPr>
            <w:tcW w:w="2674" w:type="dxa"/>
            <w:shd w:val="clear" w:color="auto" w:fill="auto"/>
            <w:vAlign w:val="bottom"/>
          </w:tcPr>
          <w:p w14:paraId="2454881B" w14:textId="77777777" w:rsidR="006D6258" w:rsidRPr="00853565" w:rsidRDefault="006D6258" w:rsidP="00467C2B">
            <w:pPr>
              <w:spacing w:before="116"/>
              <w:ind w:left="113"/>
            </w:pPr>
            <w:r w:rsidRPr="00853565">
              <w:rPr>
                <w:rFonts w:eastAsia="Symbol"/>
              </w:rPr>
              <w:t>Южно-Африканская Республика</w:t>
            </w:r>
          </w:p>
        </w:tc>
        <w:tc>
          <w:tcPr>
            <w:tcW w:w="1145" w:type="dxa"/>
            <w:tcBorders>
              <w:left w:val="single" w:sz="6" w:space="0" w:color="000000"/>
            </w:tcBorders>
            <w:shd w:val="clear" w:color="auto" w:fill="auto"/>
            <w:vAlign w:val="bottom"/>
          </w:tcPr>
          <w:p w14:paraId="59F63538" w14:textId="723AE038" w:rsidR="006D6258" w:rsidRPr="00853565" w:rsidRDefault="006D6258" w:rsidP="00467C2B">
            <w:pPr>
              <w:tabs>
                <w:tab w:val="left" w:pos="521"/>
              </w:tabs>
              <w:spacing w:before="116"/>
              <w:ind w:right="397"/>
              <w:jc w:val="right"/>
              <w:rPr>
                <w:rFonts w:eastAsia="Symbol"/>
                <w:lang w:val="en-US"/>
              </w:rPr>
            </w:pPr>
            <w:r w:rsidRPr="00853565">
              <w:rPr>
                <w:rFonts w:eastAsia="Symbol"/>
                <w:lang w:val="en-US"/>
              </w:rPr>
              <w:t>24,5</w:t>
            </w:r>
          </w:p>
        </w:tc>
        <w:tc>
          <w:tcPr>
            <w:tcW w:w="1144" w:type="dxa"/>
            <w:tcBorders>
              <w:left w:val="single" w:sz="6" w:space="0" w:color="000000"/>
            </w:tcBorders>
            <w:shd w:val="clear" w:color="auto" w:fill="auto"/>
            <w:vAlign w:val="bottom"/>
          </w:tcPr>
          <w:p w14:paraId="55649523" w14:textId="63B85EDE" w:rsidR="006D6258" w:rsidRPr="00853565" w:rsidRDefault="006D6258" w:rsidP="009A6DE4">
            <w:pPr>
              <w:tabs>
                <w:tab w:val="left" w:pos="521"/>
              </w:tabs>
              <w:spacing w:before="116"/>
              <w:ind w:right="397"/>
              <w:jc w:val="right"/>
              <w:rPr>
                <w:rFonts w:eastAsia="Symbol"/>
                <w:lang w:val="en-US"/>
              </w:rPr>
            </w:pPr>
            <w:r w:rsidRPr="00853565">
              <w:rPr>
                <w:rFonts w:eastAsia="Symbol"/>
              </w:rPr>
              <w:t>22,5</w:t>
            </w:r>
          </w:p>
        </w:tc>
        <w:tc>
          <w:tcPr>
            <w:tcW w:w="1144" w:type="dxa"/>
            <w:tcBorders>
              <w:left w:val="single" w:sz="6" w:space="0" w:color="000000"/>
            </w:tcBorders>
            <w:shd w:val="clear" w:color="auto" w:fill="auto"/>
            <w:vAlign w:val="bottom"/>
          </w:tcPr>
          <w:p w14:paraId="0EBA39DB" w14:textId="603F8CC7" w:rsidR="006D6258" w:rsidRPr="00853565" w:rsidRDefault="006D6258" w:rsidP="009A6DE4">
            <w:pPr>
              <w:tabs>
                <w:tab w:val="left" w:pos="521"/>
              </w:tabs>
              <w:spacing w:before="116"/>
              <w:ind w:right="397"/>
              <w:jc w:val="right"/>
              <w:rPr>
                <w:rFonts w:eastAsia="Symbol"/>
                <w:lang w:val="en-US"/>
              </w:rPr>
            </w:pPr>
            <w:r w:rsidRPr="00853565">
              <w:rPr>
                <w:rFonts w:eastAsia="Symbol"/>
                <w:lang w:val="en-US"/>
              </w:rPr>
              <w:t>22,1</w:t>
            </w:r>
          </w:p>
        </w:tc>
        <w:tc>
          <w:tcPr>
            <w:tcW w:w="1142" w:type="dxa"/>
            <w:tcBorders>
              <w:left w:val="single" w:sz="6" w:space="0" w:color="000000"/>
            </w:tcBorders>
            <w:shd w:val="clear" w:color="auto" w:fill="auto"/>
            <w:vAlign w:val="bottom"/>
          </w:tcPr>
          <w:p w14:paraId="194A4DBE" w14:textId="01088CDB" w:rsidR="006D6258" w:rsidRPr="00853565" w:rsidRDefault="006D6258" w:rsidP="00467C2B">
            <w:pPr>
              <w:tabs>
                <w:tab w:val="left" w:pos="521"/>
              </w:tabs>
              <w:spacing w:before="116"/>
              <w:ind w:right="397"/>
              <w:jc w:val="right"/>
              <w:rPr>
                <w:rFonts w:eastAsia="Symbol"/>
                <w:lang w:val="en-US"/>
              </w:rPr>
            </w:pPr>
            <w:r w:rsidRPr="00853565">
              <w:rPr>
                <w:rFonts w:eastAsia="Symbol"/>
                <w:lang w:val="en-US"/>
              </w:rPr>
              <w:t>…</w:t>
            </w:r>
          </w:p>
        </w:tc>
        <w:tc>
          <w:tcPr>
            <w:tcW w:w="2673" w:type="dxa"/>
            <w:tcBorders>
              <w:left w:val="single" w:sz="6" w:space="0" w:color="000000"/>
            </w:tcBorders>
            <w:shd w:val="clear" w:color="auto" w:fill="auto"/>
            <w:vAlign w:val="bottom"/>
          </w:tcPr>
          <w:p w14:paraId="52953AEE" w14:textId="77777777" w:rsidR="006D6258" w:rsidRPr="00853565" w:rsidRDefault="006D6258" w:rsidP="00467C2B">
            <w:pPr>
              <w:spacing w:before="116"/>
              <w:ind w:left="170"/>
            </w:pPr>
            <w:r w:rsidRPr="00853565">
              <w:rPr>
                <w:rFonts w:eastAsia="Symbol"/>
                <w:i/>
              </w:rPr>
              <w:t>South Africa</w:t>
            </w:r>
          </w:p>
        </w:tc>
      </w:tr>
      <w:tr w:rsidR="00853565" w:rsidRPr="00853565" w14:paraId="0405C2D8" w14:textId="77777777">
        <w:trPr>
          <w:cantSplit/>
        </w:trPr>
        <w:tc>
          <w:tcPr>
            <w:tcW w:w="2674" w:type="dxa"/>
            <w:shd w:val="clear" w:color="auto" w:fill="auto"/>
            <w:vAlign w:val="bottom"/>
          </w:tcPr>
          <w:p w14:paraId="76C8CB1A" w14:textId="77777777" w:rsidR="006D6258" w:rsidRPr="00853565" w:rsidRDefault="006D6258" w:rsidP="00467C2B">
            <w:pPr>
              <w:spacing w:before="116"/>
            </w:pPr>
            <w:r w:rsidRPr="00853565">
              <w:rPr>
                <w:rFonts w:eastAsia="Symbol"/>
                <w:b/>
              </w:rPr>
              <w:t>Страны ЕС</w:t>
            </w:r>
          </w:p>
        </w:tc>
        <w:tc>
          <w:tcPr>
            <w:tcW w:w="1145" w:type="dxa"/>
            <w:tcBorders>
              <w:left w:val="single" w:sz="6" w:space="0" w:color="000000"/>
            </w:tcBorders>
            <w:shd w:val="clear" w:color="auto" w:fill="auto"/>
            <w:vAlign w:val="bottom"/>
          </w:tcPr>
          <w:p w14:paraId="10249118" w14:textId="77777777" w:rsidR="006D6258" w:rsidRPr="00853565" w:rsidRDefault="006D6258" w:rsidP="00467C2B">
            <w:pPr>
              <w:tabs>
                <w:tab w:val="left" w:pos="521"/>
              </w:tabs>
              <w:spacing w:before="116"/>
              <w:ind w:right="397"/>
              <w:jc w:val="right"/>
              <w:rPr>
                <w:rFonts w:eastAsia="Symbol"/>
                <w:lang w:val="en-US"/>
              </w:rPr>
            </w:pPr>
          </w:p>
        </w:tc>
        <w:tc>
          <w:tcPr>
            <w:tcW w:w="1144" w:type="dxa"/>
            <w:tcBorders>
              <w:left w:val="single" w:sz="6" w:space="0" w:color="000000"/>
            </w:tcBorders>
            <w:shd w:val="clear" w:color="auto" w:fill="auto"/>
            <w:vAlign w:val="bottom"/>
          </w:tcPr>
          <w:p w14:paraId="65DF07E1" w14:textId="77777777" w:rsidR="006D6258" w:rsidRPr="00853565" w:rsidRDefault="006D6258" w:rsidP="009A6DE4">
            <w:pPr>
              <w:spacing w:before="116"/>
              <w:ind w:right="397"/>
              <w:jc w:val="right"/>
              <w:rPr>
                <w:rFonts w:eastAsia="Symbol"/>
                <w:lang w:val="en-US"/>
              </w:rPr>
            </w:pPr>
          </w:p>
        </w:tc>
        <w:tc>
          <w:tcPr>
            <w:tcW w:w="1144" w:type="dxa"/>
            <w:tcBorders>
              <w:left w:val="single" w:sz="6" w:space="0" w:color="000000"/>
            </w:tcBorders>
            <w:shd w:val="clear" w:color="auto" w:fill="auto"/>
            <w:vAlign w:val="bottom"/>
          </w:tcPr>
          <w:p w14:paraId="383E2B7D" w14:textId="77777777" w:rsidR="006D6258" w:rsidRPr="00853565" w:rsidRDefault="006D6258" w:rsidP="009A6DE4">
            <w:pPr>
              <w:spacing w:before="116"/>
              <w:ind w:right="397"/>
              <w:jc w:val="right"/>
              <w:rPr>
                <w:rFonts w:eastAsia="Symbol"/>
                <w:lang w:val="en-US"/>
              </w:rPr>
            </w:pPr>
          </w:p>
        </w:tc>
        <w:tc>
          <w:tcPr>
            <w:tcW w:w="1142" w:type="dxa"/>
            <w:tcBorders>
              <w:left w:val="single" w:sz="6" w:space="0" w:color="000000"/>
            </w:tcBorders>
            <w:shd w:val="clear" w:color="auto" w:fill="auto"/>
            <w:vAlign w:val="bottom"/>
          </w:tcPr>
          <w:p w14:paraId="441731B4" w14:textId="77777777" w:rsidR="006D6258" w:rsidRPr="00853565" w:rsidRDefault="006D6258" w:rsidP="00467C2B">
            <w:pPr>
              <w:spacing w:before="116"/>
              <w:ind w:right="397"/>
              <w:jc w:val="right"/>
              <w:rPr>
                <w:rFonts w:eastAsia="Symbol"/>
                <w:lang w:val="en-US"/>
              </w:rPr>
            </w:pPr>
          </w:p>
        </w:tc>
        <w:tc>
          <w:tcPr>
            <w:tcW w:w="2673" w:type="dxa"/>
            <w:tcBorders>
              <w:left w:val="single" w:sz="6" w:space="0" w:color="000000"/>
            </w:tcBorders>
            <w:shd w:val="clear" w:color="auto" w:fill="auto"/>
            <w:vAlign w:val="bottom"/>
          </w:tcPr>
          <w:p w14:paraId="48DA9152" w14:textId="77777777" w:rsidR="006D6258" w:rsidRPr="00853565" w:rsidRDefault="006D6258" w:rsidP="00467C2B">
            <w:pPr>
              <w:spacing w:before="116"/>
              <w:ind w:left="57"/>
            </w:pPr>
            <w:r w:rsidRPr="00853565">
              <w:rPr>
                <w:rFonts w:eastAsia="Symbol"/>
                <w:b/>
                <w:i/>
              </w:rPr>
              <w:t>EU countries</w:t>
            </w:r>
          </w:p>
        </w:tc>
      </w:tr>
      <w:tr w:rsidR="00853565" w:rsidRPr="00853565" w14:paraId="26AB6714" w14:textId="77777777">
        <w:trPr>
          <w:cantSplit/>
        </w:trPr>
        <w:tc>
          <w:tcPr>
            <w:tcW w:w="2674" w:type="dxa"/>
            <w:shd w:val="clear" w:color="auto" w:fill="auto"/>
            <w:vAlign w:val="bottom"/>
          </w:tcPr>
          <w:p w14:paraId="6C1099F4" w14:textId="77777777" w:rsidR="006D6258" w:rsidRPr="00853565" w:rsidRDefault="006D6258" w:rsidP="00467C2B">
            <w:pPr>
              <w:spacing w:before="116"/>
              <w:ind w:left="340"/>
            </w:pPr>
            <w:r w:rsidRPr="00853565">
              <w:rPr>
                <w:rFonts w:eastAsia="Symbol"/>
              </w:rPr>
              <w:t>из них:</w:t>
            </w:r>
          </w:p>
        </w:tc>
        <w:tc>
          <w:tcPr>
            <w:tcW w:w="1145" w:type="dxa"/>
            <w:tcBorders>
              <w:left w:val="single" w:sz="6" w:space="0" w:color="000000"/>
            </w:tcBorders>
            <w:shd w:val="clear" w:color="auto" w:fill="auto"/>
            <w:vAlign w:val="bottom"/>
          </w:tcPr>
          <w:p w14:paraId="53EF1C67" w14:textId="77777777" w:rsidR="006D6258" w:rsidRPr="00853565" w:rsidRDefault="006D6258" w:rsidP="00467C2B">
            <w:pPr>
              <w:tabs>
                <w:tab w:val="left" w:pos="521"/>
              </w:tabs>
              <w:spacing w:before="116"/>
              <w:ind w:right="397"/>
              <w:jc w:val="right"/>
              <w:rPr>
                <w:rFonts w:eastAsia="Symbol"/>
                <w:lang w:val="en-US"/>
              </w:rPr>
            </w:pPr>
          </w:p>
        </w:tc>
        <w:tc>
          <w:tcPr>
            <w:tcW w:w="1144" w:type="dxa"/>
            <w:tcBorders>
              <w:left w:val="single" w:sz="6" w:space="0" w:color="000000"/>
            </w:tcBorders>
            <w:shd w:val="clear" w:color="auto" w:fill="auto"/>
            <w:vAlign w:val="bottom"/>
          </w:tcPr>
          <w:p w14:paraId="17217183" w14:textId="77777777" w:rsidR="006D6258" w:rsidRPr="00853565" w:rsidRDefault="006D6258" w:rsidP="009A6DE4">
            <w:pPr>
              <w:spacing w:before="116"/>
              <w:ind w:right="397"/>
              <w:jc w:val="right"/>
              <w:rPr>
                <w:rFonts w:eastAsia="Symbol"/>
                <w:lang w:val="en-US"/>
              </w:rPr>
            </w:pPr>
          </w:p>
        </w:tc>
        <w:tc>
          <w:tcPr>
            <w:tcW w:w="1144" w:type="dxa"/>
            <w:tcBorders>
              <w:left w:val="single" w:sz="6" w:space="0" w:color="000000"/>
            </w:tcBorders>
            <w:shd w:val="clear" w:color="auto" w:fill="auto"/>
            <w:vAlign w:val="bottom"/>
          </w:tcPr>
          <w:p w14:paraId="790C7D1D" w14:textId="77777777" w:rsidR="006D6258" w:rsidRPr="00853565" w:rsidRDefault="006D6258" w:rsidP="009A6DE4">
            <w:pPr>
              <w:spacing w:before="116"/>
              <w:ind w:right="397"/>
              <w:jc w:val="right"/>
              <w:rPr>
                <w:rFonts w:eastAsia="Symbol"/>
                <w:lang w:val="en-US"/>
              </w:rPr>
            </w:pPr>
          </w:p>
        </w:tc>
        <w:tc>
          <w:tcPr>
            <w:tcW w:w="1142" w:type="dxa"/>
            <w:tcBorders>
              <w:left w:val="single" w:sz="6" w:space="0" w:color="000000"/>
            </w:tcBorders>
            <w:shd w:val="clear" w:color="auto" w:fill="auto"/>
            <w:vAlign w:val="bottom"/>
          </w:tcPr>
          <w:p w14:paraId="6F28A929" w14:textId="77777777" w:rsidR="006D6258" w:rsidRPr="00853565" w:rsidRDefault="006D6258" w:rsidP="00467C2B">
            <w:pPr>
              <w:spacing w:before="116"/>
              <w:ind w:right="397"/>
              <w:jc w:val="right"/>
              <w:rPr>
                <w:rFonts w:eastAsia="Symbol"/>
                <w:lang w:val="en-US"/>
              </w:rPr>
            </w:pPr>
          </w:p>
        </w:tc>
        <w:tc>
          <w:tcPr>
            <w:tcW w:w="2673" w:type="dxa"/>
            <w:tcBorders>
              <w:left w:val="single" w:sz="6" w:space="0" w:color="000000"/>
            </w:tcBorders>
            <w:shd w:val="clear" w:color="auto" w:fill="auto"/>
            <w:vAlign w:val="bottom"/>
          </w:tcPr>
          <w:p w14:paraId="05EE6BD4" w14:textId="77777777" w:rsidR="006D6258" w:rsidRPr="00853565" w:rsidRDefault="006D6258" w:rsidP="00467C2B">
            <w:pPr>
              <w:spacing w:before="116"/>
              <w:ind w:left="340"/>
            </w:pPr>
            <w:r w:rsidRPr="00853565">
              <w:rPr>
                <w:rFonts w:eastAsia="Symbol"/>
                <w:i/>
              </w:rPr>
              <w:t>of which:</w:t>
            </w:r>
          </w:p>
        </w:tc>
      </w:tr>
      <w:tr w:rsidR="00853565" w:rsidRPr="00853565" w14:paraId="4FBABCBF" w14:textId="77777777">
        <w:trPr>
          <w:cantSplit/>
        </w:trPr>
        <w:tc>
          <w:tcPr>
            <w:tcW w:w="2674" w:type="dxa"/>
            <w:shd w:val="clear" w:color="auto" w:fill="auto"/>
            <w:vAlign w:val="bottom"/>
          </w:tcPr>
          <w:p w14:paraId="189E338C" w14:textId="77777777" w:rsidR="006D6258" w:rsidRPr="00853565" w:rsidRDefault="006D6258" w:rsidP="00467C2B">
            <w:pPr>
              <w:spacing w:before="116"/>
              <w:ind w:left="113"/>
            </w:pPr>
            <w:r w:rsidRPr="00853565">
              <w:rPr>
                <w:rFonts w:eastAsia="Symbol"/>
              </w:rPr>
              <w:t>Австрия</w:t>
            </w:r>
          </w:p>
        </w:tc>
        <w:tc>
          <w:tcPr>
            <w:tcW w:w="1145" w:type="dxa"/>
            <w:tcBorders>
              <w:left w:val="single" w:sz="6" w:space="0" w:color="000000"/>
            </w:tcBorders>
            <w:shd w:val="clear" w:color="auto" w:fill="auto"/>
            <w:vAlign w:val="bottom"/>
          </w:tcPr>
          <w:p w14:paraId="082C4E11" w14:textId="50BA98AE" w:rsidR="006D6258" w:rsidRPr="00853565" w:rsidRDefault="006D6258" w:rsidP="00467C2B">
            <w:pPr>
              <w:tabs>
                <w:tab w:val="left" w:pos="521"/>
              </w:tabs>
              <w:spacing w:before="116"/>
              <w:ind w:right="397"/>
              <w:jc w:val="right"/>
              <w:rPr>
                <w:rFonts w:eastAsia="Symbol"/>
                <w:lang w:val="en-US"/>
              </w:rPr>
            </w:pPr>
            <w:r w:rsidRPr="00853565">
              <w:rPr>
                <w:rFonts w:eastAsia="Symbol"/>
                <w:lang w:val="en-US"/>
              </w:rPr>
              <w:t>0,3</w:t>
            </w:r>
          </w:p>
        </w:tc>
        <w:tc>
          <w:tcPr>
            <w:tcW w:w="1144" w:type="dxa"/>
            <w:tcBorders>
              <w:left w:val="single" w:sz="6" w:space="0" w:color="000000"/>
            </w:tcBorders>
            <w:shd w:val="clear" w:color="auto" w:fill="auto"/>
            <w:vAlign w:val="bottom"/>
          </w:tcPr>
          <w:p w14:paraId="26BB8B3D" w14:textId="4F9DECEA" w:rsidR="006D6258" w:rsidRPr="00853565" w:rsidRDefault="006D6258" w:rsidP="009A6DE4">
            <w:pPr>
              <w:tabs>
                <w:tab w:val="left" w:pos="521"/>
              </w:tabs>
              <w:spacing w:before="116"/>
              <w:ind w:right="397"/>
              <w:jc w:val="right"/>
              <w:rPr>
                <w:rFonts w:eastAsia="Symbol"/>
                <w:lang w:val="en-US"/>
              </w:rPr>
            </w:pPr>
            <w:r w:rsidRPr="00853565">
              <w:rPr>
                <w:rFonts w:eastAsia="Symbol"/>
              </w:rPr>
              <w:t>0,4</w:t>
            </w:r>
          </w:p>
        </w:tc>
        <w:tc>
          <w:tcPr>
            <w:tcW w:w="1144" w:type="dxa"/>
            <w:tcBorders>
              <w:left w:val="single" w:sz="6" w:space="0" w:color="000000"/>
            </w:tcBorders>
            <w:shd w:val="clear" w:color="auto" w:fill="auto"/>
            <w:vAlign w:val="bottom"/>
          </w:tcPr>
          <w:p w14:paraId="03D96B52" w14:textId="48A52C52" w:rsidR="006D6258" w:rsidRPr="00853565" w:rsidRDefault="006D6258" w:rsidP="009A6DE4">
            <w:pPr>
              <w:tabs>
                <w:tab w:val="left" w:pos="521"/>
              </w:tabs>
              <w:spacing w:before="116"/>
              <w:ind w:right="397"/>
              <w:jc w:val="right"/>
              <w:rPr>
                <w:rFonts w:eastAsia="Symbol"/>
                <w:lang w:val="en-US"/>
              </w:rPr>
            </w:pPr>
            <w:r w:rsidRPr="00853565">
              <w:rPr>
                <w:rFonts w:eastAsia="Symbol"/>
              </w:rPr>
              <w:t>0,4</w:t>
            </w:r>
          </w:p>
        </w:tc>
        <w:tc>
          <w:tcPr>
            <w:tcW w:w="1142" w:type="dxa"/>
            <w:tcBorders>
              <w:left w:val="single" w:sz="6" w:space="0" w:color="000000"/>
            </w:tcBorders>
            <w:shd w:val="clear" w:color="auto" w:fill="auto"/>
            <w:vAlign w:val="bottom"/>
          </w:tcPr>
          <w:p w14:paraId="46F6D931" w14:textId="03A21BE3" w:rsidR="006D6258" w:rsidRPr="00853565" w:rsidRDefault="006D6258" w:rsidP="00467C2B">
            <w:pPr>
              <w:tabs>
                <w:tab w:val="left" w:pos="521"/>
              </w:tabs>
              <w:spacing w:before="116"/>
              <w:ind w:right="397"/>
              <w:jc w:val="right"/>
              <w:rPr>
                <w:rFonts w:eastAsia="Symbol"/>
                <w:lang w:val="en-US"/>
              </w:rPr>
            </w:pPr>
            <w:r w:rsidRPr="00853565">
              <w:rPr>
                <w:rFonts w:eastAsia="Symbol"/>
                <w:lang w:val="en-US"/>
              </w:rPr>
              <w:t>…</w:t>
            </w:r>
          </w:p>
        </w:tc>
        <w:tc>
          <w:tcPr>
            <w:tcW w:w="2673" w:type="dxa"/>
            <w:tcBorders>
              <w:left w:val="single" w:sz="6" w:space="0" w:color="000000"/>
            </w:tcBorders>
            <w:shd w:val="clear" w:color="auto" w:fill="auto"/>
            <w:vAlign w:val="bottom"/>
          </w:tcPr>
          <w:p w14:paraId="06F713AE" w14:textId="77777777" w:rsidR="006D6258" w:rsidRPr="00853565" w:rsidRDefault="006D6258" w:rsidP="00467C2B">
            <w:pPr>
              <w:spacing w:before="116"/>
              <w:ind w:left="170"/>
            </w:pPr>
            <w:r w:rsidRPr="00853565">
              <w:rPr>
                <w:rFonts w:eastAsia="Symbol"/>
                <w:i/>
              </w:rPr>
              <w:t>Austria</w:t>
            </w:r>
          </w:p>
        </w:tc>
      </w:tr>
      <w:tr w:rsidR="00853565" w:rsidRPr="00853565" w14:paraId="77288262" w14:textId="77777777">
        <w:trPr>
          <w:cantSplit/>
        </w:trPr>
        <w:tc>
          <w:tcPr>
            <w:tcW w:w="2674" w:type="dxa"/>
            <w:shd w:val="clear" w:color="auto" w:fill="auto"/>
            <w:vAlign w:val="bottom"/>
          </w:tcPr>
          <w:p w14:paraId="49E7D09D" w14:textId="77777777" w:rsidR="006D6258" w:rsidRPr="00853565" w:rsidRDefault="006D6258" w:rsidP="00467C2B">
            <w:pPr>
              <w:spacing w:before="116"/>
              <w:ind w:left="113"/>
            </w:pPr>
            <w:r w:rsidRPr="00853565">
              <w:rPr>
                <w:rFonts w:eastAsia="Symbol"/>
              </w:rPr>
              <w:t>Бельгия</w:t>
            </w:r>
          </w:p>
        </w:tc>
        <w:tc>
          <w:tcPr>
            <w:tcW w:w="1145" w:type="dxa"/>
            <w:tcBorders>
              <w:left w:val="single" w:sz="6" w:space="0" w:color="000000"/>
            </w:tcBorders>
            <w:shd w:val="clear" w:color="auto" w:fill="auto"/>
            <w:vAlign w:val="bottom"/>
          </w:tcPr>
          <w:p w14:paraId="5D3B0015" w14:textId="15D790C1" w:rsidR="006D6258" w:rsidRPr="00853565" w:rsidRDefault="006D6258" w:rsidP="00467C2B">
            <w:pPr>
              <w:tabs>
                <w:tab w:val="left" w:pos="521"/>
              </w:tabs>
              <w:spacing w:before="116"/>
              <w:ind w:right="397"/>
              <w:jc w:val="right"/>
              <w:rPr>
                <w:rFonts w:eastAsia="Symbol"/>
                <w:lang w:val="en-US"/>
              </w:rPr>
            </w:pPr>
            <w:r w:rsidRPr="00853565">
              <w:rPr>
                <w:rFonts w:eastAsia="Symbol"/>
                <w:lang w:val="en-US"/>
              </w:rPr>
              <w:t>0,1</w:t>
            </w:r>
          </w:p>
        </w:tc>
        <w:tc>
          <w:tcPr>
            <w:tcW w:w="1144" w:type="dxa"/>
            <w:tcBorders>
              <w:left w:val="single" w:sz="6" w:space="0" w:color="000000"/>
            </w:tcBorders>
            <w:shd w:val="clear" w:color="auto" w:fill="auto"/>
            <w:vAlign w:val="bottom"/>
          </w:tcPr>
          <w:p w14:paraId="3B7F18CB" w14:textId="63A2B78F" w:rsidR="006D6258" w:rsidRPr="00853565" w:rsidRDefault="006D6258" w:rsidP="009A6DE4">
            <w:pPr>
              <w:tabs>
                <w:tab w:val="left" w:pos="521"/>
              </w:tabs>
              <w:spacing w:before="116"/>
              <w:ind w:right="397"/>
              <w:jc w:val="right"/>
              <w:rPr>
                <w:rFonts w:eastAsia="Symbol"/>
                <w:lang w:val="en-US"/>
              </w:rPr>
            </w:pPr>
            <w:r w:rsidRPr="00853565">
              <w:rPr>
                <w:rFonts w:eastAsia="Symbol"/>
              </w:rPr>
              <w:t>0,1</w:t>
            </w:r>
          </w:p>
        </w:tc>
        <w:tc>
          <w:tcPr>
            <w:tcW w:w="1144" w:type="dxa"/>
            <w:tcBorders>
              <w:left w:val="single" w:sz="6" w:space="0" w:color="000000"/>
            </w:tcBorders>
            <w:shd w:val="clear" w:color="auto" w:fill="auto"/>
            <w:vAlign w:val="bottom"/>
          </w:tcPr>
          <w:p w14:paraId="15E7048E" w14:textId="743EB772" w:rsidR="006D6258" w:rsidRPr="00853565" w:rsidRDefault="006D6258" w:rsidP="009A6DE4">
            <w:pPr>
              <w:tabs>
                <w:tab w:val="left" w:pos="521"/>
              </w:tabs>
              <w:spacing w:before="116"/>
              <w:ind w:right="397"/>
              <w:jc w:val="right"/>
              <w:rPr>
                <w:rFonts w:eastAsia="Symbol"/>
                <w:lang w:val="en-US"/>
              </w:rPr>
            </w:pPr>
            <w:r w:rsidRPr="00853565">
              <w:rPr>
                <w:rFonts w:eastAsia="Symbol"/>
              </w:rPr>
              <w:t>…</w:t>
            </w:r>
          </w:p>
        </w:tc>
        <w:tc>
          <w:tcPr>
            <w:tcW w:w="1142" w:type="dxa"/>
            <w:tcBorders>
              <w:left w:val="single" w:sz="6" w:space="0" w:color="000000"/>
            </w:tcBorders>
            <w:shd w:val="clear" w:color="auto" w:fill="auto"/>
            <w:vAlign w:val="bottom"/>
          </w:tcPr>
          <w:p w14:paraId="5AA68923" w14:textId="251085D4" w:rsidR="006D6258" w:rsidRPr="00853565" w:rsidRDefault="006D6258" w:rsidP="00467C2B">
            <w:pPr>
              <w:tabs>
                <w:tab w:val="left" w:pos="521"/>
              </w:tabs>
              <w:spacing w:before="116"/>
              <w:ind w:right="397"/>
              <w:jc w:val="right"/>
              <w:rPr>
                <w:rFonts w:eastAsia="Symbol"/>
                <w:lang w:val="en-US"/>
              </w:rPr>
            </w:pPr>
            <w:r w:rsidRPr="00853565">
              <w:rPr>
                <w:rFonts w:eastAsia="Symbol"/>
                <w:lang w:val="en-US"/>
              </w:rPr>
              <w:t>…</w:t>
            </w:r>
          </w:p>
        </w:tc>
        <w:tc>
          <w:tcPr>
            <w:tcW w:w="2673" w:type="dxa"/>
            <w:tcBorders>
              <w:left w:val="single" w:sz="6" w:space="0" w:color="000000"/>
            </w:tcBorders>
            <w:shd w:val="clear" w:color="auto" w:fill="auto"/>
            <w:vAlign w:val="bottom"/>
          </w:tcPr>
          <w:p w14:paraId="41E7DD7B" w14:textId="77777777" w:rsidR="006D6258" w:rsidRPr="00853565" w:rsidRDefault="006D6258" w:rsidP="00467C2B">
            <w:pPr>
              <w:spacing w:before="116"/>
              <w:ind w:left="170"/>
            </w:pPr>
            <w:r w:rsidRPr="00853565">
              <w:rPr>
                <w:rFonts w:eastAsia="Symbol"/>
                <w:i/>
              </w:rPr>
              <w:t>Belgium</w:t>
            </w:r>
          </w:p>
        </w:tc>
      </w:tr>
      <w:tr w:rsidR="00853565" w:rsidRPr="00853565" w14:paraId="12146ED3" w14:textId="77777777">
        <w:trPr>
          <w:cantSplit/>
        </w:trPr>
        <w:tc>
          <w:tcPr>
            <w:tcW w:w="2674" w:type="dxa"/>
            <w:shd w:val="clear" w:color="auto" w:fill="auto"/>
            <w:vAlign w:val="bottom"/>
          </w:tcPr>
          <w:p w14:paraId="681EED79" w14:textId="77777777" w:rsidR="006D6258" w:rsidRPr="00853565" w:rsidRDefault="006D6258" w:rsidP="00467C2B">
            <w:pPr>
              <w:spacing w:before="116"/>
              <w:ind w:left="113"/>
            </w:pPr>
            <w:r w:rsidRPr="00853565">
              <w:rPr>
                <w:rFonts w:eastAsia="Symbol"/>
              </w:rPr>
              <w:t>Болгария</w:t>
            </w:r>
          </w:p>
        </w:tc>
        <w:tc>
          <w:tcPr>
            <w:tcW w:w="1145" w:type="dxa"/>
            <w:tcBorders>
              <w:left w:val="single" w:sz="6" w:space="0" w:color="000000"/>
            </w:tcBorders>
            <w:shd w:val="clear" w:color="auto" w:fill="auto"/>
            <w:vAlign w:val="bottom"/>
          </w:tcPr>
          <w:p w14:paraId="05892F2D" w14:textId="1EE40E8C" w:rsidR="006D6258" w:rsidRPr="00853565" w:rsidRDefault="006D6258" w:rsidP="00467C2B">
            <w:pPr>
              <w:tabs>
                <w:tab w:val="left" w:pos="521"/>
              </w:tabs>
              <w:spacing w:before="116"/>
              <w:ind w:right="397"/>
              <w:jc w:val="right"/>
              <w:rPr>
                <w:rFonts w:eastAsia="Symbol"/>
                <w:lang w:val="en-US"/>
              </w:rPr>
            </w:pPr>
            <w:r w:rsidRPr="00853565">
              <w:rPr>
                <w:rFonts w:eastAsia="Symbol"/>
                <w:lang w:val="en-US"/>
              </w:rPr>
              <w:t>1,4</w:t>
            </w:r>
          </w:p>
        </w:tc>
        <w:tc>
          <w:tcPr>
            <w:tcW w:w="1144" w:type="dxa"/>
            <w:tcBorders>
              <w:left w:val="single" w:sz="6" w:space="0" w:color="000000"/>
            </w:tcBorders>
            <w:shd w:val="clear" w:color="auto" w:fill="auto"/>
            <w:vAlign w:val="bottom"/>
          </w:tcPr>
          <w:p w14:paraId="7AE37A41" w14:textId="089D1CC3" w:rsidR="006D6258" w:rsidRPr="00853565" w:rsidRDefault="006D6258" w:rsidP="009A6DE4">
            <w:pPr>
              <w:tabs>
                <w:tab w:val="left" w:pos="521"/>
              </w:tabs>
              <w:spacing w:before="116"/>
              <w:ind w:right="397"/>
              <w:jc w:val="right"/>
              <w:rPr>
                <w:rFonts w:eastAsia="Symbol"/>
                <w:lang w:val="en-US"/>
              </w:rPr>
            </w:pPr>
            <w:r w:rsidRPr="00853565">
              <w:rPr>
                <w:rFonts w:eastAsia="Symbol"/>
              </w:rPr>
              <w:t>1,4</w:t>
            </w:r>
          </w:p>
        </w:tc>
        <w:tc>
          <w:tcPr>
            <w:tcW w:w="1144" w:type="dxa"/>
            <w:tcBorders>
              <w:left w:val="single" w:sz="6" w:space="0" w:color="000000"/>
            </w:tcBorders>
            <w:shd w:val="clear" w:color="auto" w:fill="auto"/>
            <w:vAlign w:val="bottom"/>
          </w:tcPr>
          <w:p w14:paraId="03D61690" w14:textId="56C1B457" w:rsidR="006D6258" w:rsidRPr="00853565" w:rsidRDefault="006D6258" w:rsidP="009A6DE4">
            <w:pPr>
              <w:tabs>
                <w:tab w:val="left" w:pos="521"/>
              </w:tabs>
              <w:spacing w:before="116"/>
              <w:ind w:right="397"/>
              <w:jc w:val="right"/>
              <w:rPr>
                <w:rFonts w:eastAsia="Symbol"/>
                <w:lang w:val="en-US"/>
              </w:rPr>
            </w:pPr>
            <w:r w:rsidRPr="00853565">
              <w:rPr>
                <w:rFonts w:eastAsia="Symbol"/>
              </w:rPr>
              <w:t>1,3</w:t>
            </w:r>
          </w:p>
        </w:tc>
        <w:tc>
          <w:tcPr>
            <w:tcW w:w="1142" w:type="dxa"/>
            <w:tcBorders>
              <w:left w:val="single" w:sz="6" w:space="0" w:color="000000"/>
            </w:tcBorders>
            <w:shd w:val="clear" w:color="auto" w:fill="auto"/>
            <w:vAlign w:val="bottom"/>
          </w:tcPr>
          <w:p w14:paraId="472C4B08" w14:textId="60304798" w:rsidR="006D6258" w:rsidRPr="00853565" w:rsidRDefault="006D6258" w:rsidP="00467C2B">
            <w:pPr>
              <w:tabs>
                <w:tab w:val="left" w:pos="521"/>
              </w:tabs>
              <w:spacing w:before="116"/>
              <w:ind w:right="397"/>
              <w:jc w:val="right"/>
              <w:rPr>
                <w:rFonts w:eastAsia="Symbol"/>
                <w:lang w:val="en-US"/>
              </w:rPr>
            </w:pPr>
            <w:r w:rsidRPr="00853565">
              <w:rPr>
                <w:rFonts w:eastAsia="Symbol"/>
                <w:lang w:val="en-US"/>
              </w:rPr>
              <w:t>…</w:t>
            </w:r>
          </w:p>
        </w:tc>
        <w:tc>
          <w:tcPr>
            <w:tcW w:w="2673" w:type="dxa"/>
            <w:tcBorders>
              <w:left w:val="single" w:sz="6" w:space="0" w:color="000000"/>
            </w:tcBorders>
            <w:shd w:val="clear" w:color="auto" w:fill="auto"/>
            <w:vAlign w:val="bottom"/>
          </w:tcPr>
          <w:p w14:paraId="09475F01" w14:textId="77777777" w:rsidR="006D6258" w:rsidRPr="00853565" w:rsidRDefault="006D6258" w:rsidP="00467C2B">
            <w:pPr>
              <w:spacing w:before="116"/>
              <w:ind w:left="170"/>
            </w:pPr>
            <w:r w:rsidRPr="00853565">
              <w:rPr>
                <w:rFonts w:eastAsia="Symbol"/>
                <w:i/>
              </w:rPr>
              <w:t>Bulgaria</w:t>
            </w:r>
          </w:p>
        </w:tc>
      </w:tr>
      <w:tr w:rsidR="00853565" w:rsidRPr="00853565" w14:paraId="577A0154" w14:textId="77777777">
        <w:trPr>
          <w:cantSplit/>
        </w:trPr>
        <w:tc>
          <w:tcPr>
            <w:tcW w:w="2674" w:type="dxa"/>
            <w:shd w:val="clear" w:color="auto" w:fill="auto"/>
            <w:vAlign w:val="bottom"/>
          </w:tcPr>
          <w:p w14:paraId="34EC56BD" w14:textId="77777777" w:rsidR="006D6258" w:rsidRPr="00853565" w:rsidRDefault="006D6258" w:rsidP="00467C2B">
            <w:pPr>
              <w:spacing w:before="116"/>
              <w:ind w:left="113"/>
            </w:pPr>
            <w:r w:rsidRPr="00853565">
              <w:rPr>
                <w:rFonts w:eastAsia="Symbol"/>
              </w:rPr>
              <w:t>Венгрия</w:t>
            </w:r>
          </w:p>
        </w:tc>
        <w:tc>
          <w:tcPr>
            <w:tcW w:w="1145" w:type="dxa"/>
            <w:tcBorders>
              <w:left w:val="single" w:sz="6" w:space="0" w:color="000000"/>
            </w:tcBorders>
            <w:shd w:val="clear" w:color="auto" w:fill="auto"/>
            <w:vAlign w:val="bottom"/>
          </w:tcPr>
          <w:p w14:paraId="69C87270" w14:textId="6516A329" w:rsidR="006D6258" w:rsidRPr="00853565" w:rsidRDefault="006D6258" w:rsidP="00467C2B">
            <w:pPr>
              <w:tabs>
                <w:tab w:val="left" w:pos="521"/>
              </w:tabs>
              <w:spacing w:before="116"/>
              <w:ind w:right="397"/>
              <w:jc w:val="right"/>
              <w:rPr>
                <w:rFonts w:eastAsia="Symbol"/>
                <w:lang w:val="en-US"/>
              </w:rPr>
            </w:pPr>
            <w:r w:rsidRPr="00853565">
              <w:rPr>
                <w:rFonts w:eastAsia="Symbol"/>
                <w:lang w:val="en-US"/>
              </w:rPr>
              <w:t>1,2</w:t>
            </w:r>
          </w:p>
        </w:tc>
        <w:tc>
          <w:tcPr>
            <w:tcW w:w="1144" w:type="dxa"/>
            <w:tcBorders>
              <w:left w:val="single" w:sz="6" w:space="0" w:color="000000"/>
            </w:tcBorders>
            <w:shd w:val="clear" w:color="auto" w:fill="auto"/>
            <w:vAlign w:val="bottom"/>
          </w:tcPr>
          <w:p w14:paraId="49DB3477" w14:textId="78FF2F81" w:rsidR="006D6258" w:rsidRPr="00853565" w:rsidRDefault="006D6258" w:rsidP="009A6DE4">
            <w:pPr>
              <w:tabs>
                <w:tab w:val="left" w:pos="521"/>
              </w:tabs>
              <w:spacing w:before="116"/>
              <w:ind w:right="397"/>
              <w:jc w:val="right"/>
              <w:rPr>
                <w:rFonts w:eastAsia="Symbol"/>
                <w:lang w:val="en-US"/>
              </w:rPr>
            </w:pPr>
            <w:r w:rsidRPr="00853565">
              <w:rPr>
                <w:rFonts w:eastAsia="Symbol"/>
              </w:rPr>
              <w:t>1,1</w:t>
            </w:r>
          </w:p>
        </w:tc>
        <w:tc>
          <w:tcPr>
            <w:tcW w:w="1144" w:type="dxa"/>
            <w:tcBorders>
              <w:left w:val="single" w:sz="6" w:space="0" w:color="000000"/>
            </w:tcBorders>
            <w:shd w:val="clear" w:color="auto" w:fill="auto"/>
            <w:vAlign w:val="bottom"/>
          </w:tcPr>
          <w:p w14:paraId="797883C8" w14:textId="36FA22B0" w:rsidR="006D6258" w:rsidRPr="00853565" w:rsidRDefault="006D6258" w:rsidP="009A6DE4">
            <w:pPr>
              <w:tabs>
                <w:tab w:val="left" w:pos="521"/>
              </w:tabs>
              <w:spacing w:before="116"/>
              <w:ind w:right="397"/>
              <w:jc w:val="right"/>
              <w:rPr>
                <w:rFonts w:eastAsia="Symbol"/>
                <w:lang w:val="en-US"/>
              </w:rPr>
            </w:pPr>
            <w:r w:rsidRPr="00853565">
              <w:rPr>
                <w:rFonts w:eastAsia="Symbol"/>
              </w:rPr>
              <w:t>1,1</w:t>
            </w:r>
          </w:p>
        </w:tc>
        <w:tc>
          <w:tcPr>
            <w:tcW w:w="1142" w:type="dxa"/>
            <w:tcBorders>
              <w:left w:val="single" w:sz="6" w:space="0" w:color="000000"/>
            </w:tcBorders>
            <w:shd w:val="clear" w:color="auto" w:fill="auto"/>
            <w:vAlign w:val="bottom"/>
          </w:tcPr>
          <w:p w14:paraId="1F648599" w14:textId="351191AE" w:rsidR="006D6258" w:rsidRPr="00853565" w:rsidRDefault="006D6258" w:rsidP="00467C2B">
            <w:pPr>
              <w:tabs>
                <w:tab w:val="left" w:pos="521"/>
              </w:tabs>
              <w:spacing w:before="116"/>
              <w:ind w:right="397"/>
              <w:jc w:val="right"/>
              <w:rPr>
                <w:rFonts w:eastAsia="Symbol"/>
                <w:lang w:val="en-US"/>
              </w:rPr>
            </w:pPr>
            <w:r w:rsidRPr="00853565">
              <w:rPr>
                <w:rFonts w:eastAsia="Symbol"/>
                <w:lang w:val="en-US"/>
              </w:rPr>
              <w:t>…</w:t>
            </w:r>
          </w:p>
        </w:tc>
        <w:tc>
          <w:tcPr>
            <w:tcW w:w="2673" w:type="dxa"/>
            <w:tcBorders>
              <w:left w:val="single" w:sz="6" w:space="0" w:color="000000"/>
            </w:tcBorders>
            <w:shd w:val="clear" w:color="auto" w:fill="auto"/>
            <w:vAlign w:val="bottom"/>
          </w:tcPr>
          <w:p w14:paraId="6E65EE75" w14:textId="77777777" w:rsidR="006D6258" w:rsidRPr="00853565" w:rsidRDefault="006D6258" w:rsidP="00467C2B">
            <w:pPr>
              <w:spacing w:before="116"/>
              <w:ind w:left="170"/>
            </w:pPr>
            <w:r w:rsidRPr="00853565">
              <w:rPr>
                <w:rFonts w:eastAsia="Symbol"/>
                <w:i/>
              </w:rPr>
              <w:t>Hungary</w:t>
            </w:r>
          </w:p>
        </w:tc>
      </w:tr>
      <w:tr w:rsidR="00853565" w:rsidRPr="00853565" w14:paraId="4A9BC09C" w14:textId="77777777">
        <w:trPr>
          <w:cantSplit/>
        </w:trPr>
        <w:tc>
          <w:tcPr>
            <w:tcW w:w="2674" w:type="dxa"/>
            <w:shd w:val="clear" w:color="auto" w:fill="auto"/>
            <w:vAlign w:val="bottom"/>
          </w:tcPr>
          <w:p w14:paraId="7E91D30C" w14:textId="77777777" w:rsidR="006D6258" w:rsidRPr="00853565" w:rsidRDefault="006D6258" w:rsidP="00467C2B">
            <w:pPr>
              <w:spacing w:before="116"/>
              <w:ind w:left="113"/>
            </w:pPr>
            <w:r w:rsidRPr="00853565">
              <w:rPr>
                <w:rFonts w:eastAsia="Symbol"/>
              </w:rPr>
              <w:t xml:space="preserve">Германия </w:t>
            </w:r>
          </w:p>
        </w:tc>
        <w:tc>
          <w:tcPr>
            <w:tcW w:w="1145" w:type="dxa"/>
            <w:tcBorders>
              <w:left w:val="single" w:sz="6" w:space="0" w:color="000000"/>
            </w:tcBorders>
            <w:shd w:val="clear" w:color="auto" w:fill="auto"/>
            <w:vAlign w:val="bottom"/>
          </w:tcPr>
          <w:p w14:paraId="3B5A63E7" w14:textId="0F80EA2F" w:rsidR="006D6258" w:rsidRPr="00853565" w:rsidRDefault="006D6258" w:rsidP="00467C2B">
            <w:pPr>
              <w:tabs>
                <w:tab w:val="left" w:pos="521"/>
              </w:tabs>
              <w:spacing w:before="116"/>
              <w:ind w:right="397"/>
              <w:jc w:val="right"/>
              <w:rPr>
                <w:rFonts w:eastAsia="Symbol"/>
                <w:lang w:val="en-US"/>
              </w:rPr>
            </w:pPr>
            <w:r w:rsidRPr="00853565">
              <w:rPr>
                <w:rFonts w:eastAsia="Symbol"/>
                <w:lang w:val="en-US"/>
              </w:rPr>
              <w:t>2,1</w:t>
            </w:r>
          </w:p>
        </w:tc>
        <w:tc>
          <w:tcPr>
            <w:tcW w:w="1144" w:type="dxa"/>
            <w:tcBorders>
              <w:left w:val="single" w:sz="6" w:space="0" w:color="000000"/>
            </w:tcBorders>
            <w:shd w:val="clear" w:color="auto" w:fill="auto"/>
            <w:vAlign w:val="bottom"/>
          </w:tcPr>
          <w:p w14:paraId="15B7682B" w14:textId="50EE56B3" w:rsidR="006D6258" w:rsidRPr="00853565" w:rsidRDefault="006D6258" w:rsidP="009A6DE4">
            <w:pPr>
              <w:tabs>
                <w:tab w:val="left" w:pos="521"/>
              </w:tabs>
              <w:spacing w:before="116"/>
              <w:ind w:right="397"/>
              <w:jc w:val="right"/>
              <w:rPr>
                <w:rFonts w:eastAsia="Symbol"/>
                <w:lang w:val="en-US"/>
              </w:rPr>
            </w:pPr>
            <w:r w:rsidRPr="00853565">
              <w:rPr>
                <w:rFonts w:eastAsia="Symbol"/>
              </w:rPr>
              <w:t>1,6</w:t>
            </w:r>
          </w:p>
        </w:tc>
        <w:tc>
          <w:tcPr>
            <w:tcW w:w="1144" w:type="dxa"/>
            <w:tcBorders>
              <w:left w:val="single" w:sz="6" w:space="0" w:color="000000"/>
            </w:tcBorders>
            <w:shd w:val="clear" w:color="auto" w:fill="auto"/>
            <w:vAlign w:val="bottom"/>
          </w:tcPr>
          <w:p w14:paraId="3823E588" w14:textId="0A067290" w:rsidR="006D6258" w:rsidRPr="00853565" w:rsidRDefault="006D6258" w:rsidP="009A6DE4">
            <w:pPr>
              <w:tabs>
                <w:tab w:val="left" w:pos="521"/>
              </w:tabs>
              <w:spacing w:before="116"/>
              <w:ind w:right="397"/>
              <w:jc w:val="right"/>
              <w:rPr>
                <w:rFonts w:eastAsia="Symbol"/>
                <w:lang w:val="en-US"/>
              </w:rPr>
            </w:pPr>
            <w:r w:rsidRPr="00853565">
              <w:rPr>
                <w:rFonts w:eastAsia="Symbol"/>
              </w:rPr>
              <w:t>1,6</w:t>
            </w:r>
          </w:p>
        </w:tc>
        <w:tc>
          <w:tcPr>
            <w:tcW w:w="1142" w:type="dxa"/>
            <w:tcBorders>
              <w:left w:val="single" w:sz="6" w:space="0" w:color="000000"/>
            </w:tcBorders>
            <w:shd w:val="clear" w:color="auto" w:fill="auto"/>
            <w:vAlign w:val="bottom"/>
          </w:tcPr>
          <w:p w14:paraId="542956D1" w14:textId="3465A341" w:rsidR="006D6258" w:rsidRPr="00853565" w:rsidRDefault="006D6258" w:rsidP="00467C2B">
            <w:pPr>
              <w:tabs>
                <w:tab w:val="left" w:pos="521"/>
              </w:tabs>
              <w:spacing w:before="116"/>
              <w:ind w:right="397"/>
              <w:jc w:val="right"/>
              <w:rPr>
                <w:rFonts w:eastAsia="Symbol"/>
                <w:lang w:val="en-US"/>
              </w:rPr>
            </w:pPr>
            <w:r w:rsidRPr="00853565">
              <w:rPr>
                <w:rFonts w:eastAsia="Symbol"/>
                <w:lang w:val="en-US"/>
              </w:rPr>
              <w:t>…</w:t>
            </w:r>
          </w:p>
        </w:tc>
        <w:tc>
          <w:tcPr>
            <w:tcW w:w="2673" w:type="dxa"/>
            <w:tcBorders>
              <w:left w:val="single" w:sz="6" w:space="0" w:color="000000"/>
            </w:tcBorders>
            <w:shd w:val="clear" w:color="auto" w:fill="auto"/>
            <w:vAlign w:val="bottom"/>
          </w:tcPr>
          <w:p w14:paraId="50F4638C" w14:textId="77777777" w:rsidR="006D6258" w:rsidRPr="00853565" w:rsidRDefault="006D6258" w:rsidP="00467C2B">
            <w:pPr>
              <w:spacing w:before="116"/>
              <w:ind w:left="170"/>
            </w:pPr>
            <w:r w:rsidRPr="00853565">
              <w:rPr>
                <w:rFonts w:eastAsia="Symbol"/>
                <w:i/>
              </w:rPr>
              <w:t xml:space="preserve">Germany </w:t>
            </w:r>
          </w:p>
        </w:tc>
      </w:tr>
      <w:tr w:rsidR="00853565" w:rsidRPr="00853565" w14:paraId="2C09E737" w14:textId="77777777">
        <w:trPr>
          <w:cantSplit/>
        </w:trPr>
        <w:tc>
          <w:tcPr>
            <w:tcW w:w="2674" w:type="dxa"/>
            <w:shd w:val="clear" w:color="auto" w:fill="auto"/>
            <w:vAlign w:val="bottom"/>
          </w:tcPr>
          <w:p w14:paraId="5438F6D7" w14:textId="77777777" w:rsidR="006D6258" w:rsidRPr="00853565" w:rsidRDefault="006D6258" w:rsidP="00467C2B">
            <w:pPr>
              <w:spacing w:before="116"/>
              <w:ind w:left="113"/>
            </w:pPr>
            <w:r w:rsidRPr="00853565">
              <w:rPr>
                <w:rFonts w:eastAsia="Symbol"/>
              </w:rPr>
              <w:t>Дания</w:t>
            </w:r>
          </w:p>
        </w:tc>
        <w:tc>
          <w:tcPr>
            <w:tcW w:w="1145" w:type="dxa"/>
            <w:tcBorders>
              <w:left w:val="single" w:sz="6" w:space="0" w:color="000000"/>
            </w:tcBorders>
            <w:shd w:val="clear" w:color="auto" w:fill="auto"/>
            <w:vAlign w:val="bottom"/>
          </w:tcPr>
          <w:p w14:paraId="28626B9A" w14:textId="144907B1" w:rsidR="006D6258" w:rsidRPr="00853565" w:rsidRDefault="006D6258" w:rsidP="00467C2B">
            <w:pPr>
              <w:tabs>
                <w:tab w:val="left" w:pos="521"/>
              </w:tabs>
              <w:spacing w:before="116"/>
              <w:ind w:right="397"/>
              <w:jc w:val="right"/>
              <w:rPr>
                <w:rFonts w:eastAsia="Symbol"/>
                <w:lang w:val="en-US"/>
              </w:rPr>
            </w:pPr>
            <w:r w:rsidRPr="00853565">
              <w:rPr>
                <w:rFonts w:eastAsia="Symbol"/>
                <w:lang w:val="en-US"/>
              </w:rPr>
              <w:t>0,2</w:t>
            </w:r>
          </w:p>
        </w:tc>
        <w:tc>
          <w:tcPr>
            <w:tcW w:w="1144" w:type="dxa"/>
            <w:tcBorders>
              <w:left w:val="single" w:sz="6" w:space="0" w:color="000000"/>
            </w:tcBorders>
            <w:shd w:val="clear" w:color="auto" w:fill="auto"/>
            <w:vAlign w:val="bottom"/>
          </w:tcPr>
          <w:p w14:paraId="62C6B016" w14:textId="5A3F8507" w:rsidR="006D6258" w:rsidRPr="00853565" w:rsidRDefault="006D6258" w:rsidP="009A6DE4">
            <w:pPr>
              <w:tabs>
                <w:tab w:val="left" w:pos="521"/>
              </w:tabs>
              <w:spacing w:before="116"/>
              <w:ind w:right="397"/>
              <w:jc w:val="right"/>
              <w:rPr>
                <w:rFonts w:eastAsia="Symbol"/>
                <w:lang w:val="en-US"/>
              </w:rPr>
            </w:pPr>
            <w:r w:rsidRPr="00853565">
              <w:rPr>
                <w:rFonts w:eastAsia="Symbol"/>
              </w:rPr>
              <w:t>0,1</w:t>
            </w:r>
          </w:p>
        </w:tc>
        <w:tc>
          <w:tcPr>
            <w:tcW w:w="1144" w:type="dxa"/>
            <w:tcBorders>
              <w:left w:val="single" w:sz="6" w:space="0" w:color="000000"/>
            </w:tcBorders>
            <w:shd w:val="clear" w:color="auto" w:fill="auto"/>
            <w:vAlign w:val="bottom"/>
          </w:tcPr>
          <w:p w14:paraId="7B5E1E38" w14:textId="7A6DE701" w:rsidR="006D6258" w:rsidRPr="00853565" w:rsidRDefault="006D6258" w:rsidP="009A6DE4">
            <w:pPr>
              <w:tabs>
                <w:tab w:val="left" w:pos="521"/>
              </w:tabs>
              <w:spacing w:before="116"/>
              <w:ind w:right="397"/>
              <w:jc w:val="right"/>
              <w:rPr>
                <w:rFonts w:eastAsia="Symbol"/>
                <w:lang w:val="en-US"/>
              </w:rPr>
            </w:pPr>
            <w:r w:rsidRPr="00853565">
              <w:rPr>
                <w:rFonts w:eastAsia="Symbol"/>
              </w:rPr>
              <w:t>0,1</w:t>
            </w:r>
          </w:p>
        </w:tc>
        <w:tc>
          <w:tcPr>
            <w:tcW w:w="1142" w:type="dxa"/>
            <w:tcBorders>
              <w:left w:val="single" w:sz="6" w:space="0" w:color="000000"/>
            </w:tcBorders>
            <w:shd w:val="clear" w:color="auto" w:fill="auto"/>
            <w:vAlign w:val="bottom"/>
          </w:tcPr>
          <w:p w14:paraId="64BA4F90" w14:textId="65440DE4" w:rsidR="006D6258" w:rsidRPr="00853565" w:rsidRDefault="006D6258" w:rsidP="00467C2B">
            <w:pPr>
              <w:tabs>
                <w:tab w:val="left" w:pos="521"/>
              </w:tabs>
              <w:spacing w:before="116"/>
              <w:ind w:right="397"/>
              <w:jc w:val="right"/>
              <w:rPr>
                <w:rFonts w:eastAsia="Symbol"/>
                <w:lang w:val="en-US"/>
              </w:rPr>
            </w:pPr>
            <w:r w:rsidRPr="00853565">
              <w:rPr>
                <w:rFonts w:eastAsia="Symbol"/>
                <w:lang w:val="en-US"/>
              </w:rPr>
              <w:t>…</w:t>
            </w:r>
          </w:p>
        </w:tc>
        <w:tc>
          <w:tcPr>
            <w:tcW w:w="2673" w:type="dxa"/>
            <w:tcBorders>
              <w:left w:val="single" w:sz="6" w:space="0" w:color="000000"/>
            </w:tcBorders>
            <w:shd w:val="clear" w:color="auto" w:fill="auto"/>
            <w:vAlign w:val="bottom"/>
          </w:tcPr>
          <w:p w14:paraId="5A8B4604" w14:textId="77777777" w:rsidR="006D6258" w:rsidRPr="00853565" w:rsidRDefault="006D6258" w:rsidP="00467C2B">
            <w:pPr>
              <w:spacing w:before="116"/>
              <w:ind w:left="170"/>
            </w:pPr>
            <w:r w:rsidRPr="00853565">
              <w:rPr>
                <w:rFonts w:eastAsia="Symbol"/>
                <w:i/>
              </w:rPr>
              <w:t>Denmark</w:t>
            </w:r>
          </w:p>
        </w:tc>
      </w:tr>
      <w:tr w:rsidR="00853565" w:rsidRPr="00853565" w14:paraId="559F0A5A" w14:textId="77777777">
        <w:trPr>
          <w:cantSplit/>
        </w:trPr>
        <w:tc>
          <w:tcPr>
            <w:tcW w:w="2674" w:type="dxa"/>
            <w:shd w:val="clear" w:color="auto" w:fill="auto"/>
            <w:vAlign w:val="bottom"/>
          </w:tcPr>
          <w:p w14:paraId="12F7E1B4" w14:textId="77777777" w:rsidR="006D6258" w:rsidRPr="00853565" w:rsidRDefault="006D6258" w:rsidP="00467C2B">
            <w:pPr>
              <w:spacing w:before="116"/>
              <w:ind w:left="113"/>
            </w:pPr>
            <w:r w:rsidRPr="00853565">
              <w:rPr>
                <w:rFonts w:eastAsia="Symbol"/>
              </w:rPr>
              <w:t>Италия</w:t>
            </w:r>
          </w:p>
        </w:tc>
        <w:tc>
          <w:tcPr>
            <w:tcW w:w="1145" w:type="dxa"/>
            <w:tcBorders>
              <w:left w:val="single" w:sz="6" w:space="0" w:color="000000"/>
            </w:tcBorders>
            <w:shd w:val="clear" w:color="auto" w:fill="auto"/>
            <w:vAlign w:val="bottom"/>
          </w:tcPr>
          <w:p w14:paraId="4A9A7D1F" w14:textId="6DF8DFD1" w:rsidR="006D6258" w:rsidRPr="00853565" w:rsidRDefault="006D6258" w:rsidP="00467C2B">
            <w:pPr>
              <w:tabs>
                <w:tab w:val="left" w:pos="521"/>
              </w:tabs>
              <w:spacing w:before="116"/>
              <w:ind w:right="397"/>
              <w:jc w:val="right"/>
              <w:rPr>
                <w:rFonts w:eastAsia="Symbol"/>
                <w:lang w:val="en-US"/>
              </w:rPr>
            </w:pPr>
            <w:r w:rsidRPr="00853565">
              <w:rPr>
                <w:rFonts w:eastAsia="Symbol"/>
                <w:lang w:val="en-US"/>
              </w:rPr>
              <w:t>8,0</w:t>
            </w:r>
          </w:p>
        </w:tc>
        <w:tc>
          <w:tcPr>
            <w:tcW w:w="1144" w:type="dxa"/>
            <w:tcBorders>
              <w:left w:val="single" w:sz="6" w:space="0" w:color="000000"/>
            </w:tcBorders>
            <w:shd w:val="clear" w:color="auto" w:fill="auto"/>
            <w:vAlign w:val="bottom"/>
          </w:tcPr>
          <w:p w14:paraId="23BEFA16" w14:textId="046D2439" w:rsidR="006D6258" w:rsidRPr="00853565" w:rsidRDefault="006D6258" w:rsidP="009A6DE4">
            <w:pPr>
              <w:tabs>
                <w:tab w:val="left" w:pos="521"/>
              </w:tabs>
              <w:spacing w:before="116"/>
              <w:ind w:right="397"/>
              <w:jc w:val="right"/>
              <w:rPr>
                <w:rFonts w:eastAsia="Symbol"/>
                <w:lang w:val="en-US"/>
              </w:rPr>
            </w:pPr>
            <w:r w:rsidRPr="00853565">
              <w:rPr>
                <w:rFonts w:eastAsia="Symbol"/>
              </w:rPr>
              <w:t>7,2</w:t>
            </w:r>
          </w:p>
        </w:tc>
        <w:tc>
          <w:tcPr>
            <w:tcW w:w="1144" w:type="dxa"/>
            <w:tcBorders>
              <w:left w:val="single" w:sz="6" w:space="0" w:color="000000"/>
            </w:tcBorders>
            <w:shd w:val="clear" w:color="auto" w:fill="auto"/>
            <w:vAlign w:val="bottom"/>
          </w:tcPr>
          <w:p w14:paraId="708CE014" w14:textId="00C937D2" w:rsidR="006D6258" w:rsidRPr="00853565" w:rsidRDefault="006D6258" w:rsidP="009A6DE4">
            <w:pPr>
              <w:tabs>
                <w:tab w:val="left" w:pos="521"/>
              </w:tabs>
              <w:spacing w:before="116"/>
              <w:ind w:right="397"/>
              <w:jc w:val="right"/>
              <w:rPr>
                <w:rFonts w:eastAsia="Symbol"/>
                <w:lang w:val="en-US"/>
              </w:rPr>
            </w:pPr>
            <w:r w:rsidRPr="00853565">
              <w:rPr>
                <w:rFonts w:eastAsia="Symbol"/>
              </w:rPr>
              <w:t>7,0</w:t>
            </w:r>
          </w:p>
        </w:tc>
        <w:tc>
          <w:tcPr>
            <w:tcW w:w="1142" w:type="dxa"/>
            <w:tcBorders>
              <w:left w:val="single" w:sz="6" w:space="0" w:color="000000"/>
            </w:tcBorders>
            <w:shd w:val="clear" w:color="auto" w:fill="auto"/>
            <w:vAlign w:val="bottom"/>
          </w:tcPr>
          <w:p w14:paraId="677D410C" w14:textId="426F2D35" w:rsidR="006D6258" w:rsidRPr="00853565" w:rsidRDefault="006D6258" w:rsidP="00467C2B">
            <w:pPr>
              <w:tabs>
                <w:tab w:val="left" w:pos="521"/>
              </w:tabs>
              <w:spacing w:before="116"/>
              <w:ind w:right="397"/>
              <w:jc w:val="right"/>
              <w:rPr>
                <w:rFonts w:eastAsia="Symbol"/>
                <w:lang w:val="en-US"/>
              </w:rPr>
            </w:pPr>
            <w:r w:rsidRPr="00853565">
              <w:rPr>
                <w:rFonts w:eastAsia="Symbol"/>
                <w:lang w:val="en-US"/>
              </w:rPr>
              <w:t>…</w:t>
            </w:r>
          </w:p>
        </w:tc>
        <w:tc>
          <w:tcPr>
            <w:tcW w:w="2673" w:type="dxa"/>
            <w:tcBorders>
              <w:left w:val="single" w:sz="6" w:space="0" w:color="000000"/>
            </w:tcBorders>
            <w:shd w:val="clear" w:color="auto" w:fill="auto"/>
            <w:vAlign w:val="bottom"/>
          </w:tcPr>
          <w:p w14:paraId="4B3544D9" w14:textId="77777777" w:rsidR="006D6258" w:rsidRPr="00853565" w:rsidRDefault="006D6258" w:rsidP="00467C2B">
            <w:pPr>
              <w:spacing w:before="116"/>
              <w:ind w:left="170"/>
            </w:pPr>
            <w:r w:rsidRPr="00853565">
              <w:rPr>
                <w:rFonts w:eastAsia="Symbol"/>
                <w:i/>
              </w:rPr>
              <w:t>Italy</w:t>
            </w:r>
          </w:p>
        </w:tc>
      </w:tr>
      <w:tr w:rsidR="00853565" w:rsidRPr="00853565" w14:paraId="50401F54" w14:textId="77777777">
        <w:trPr>
          <w:cantSplit/>
        </w:trPr>
        <w:tc>
          <w:tcPr>
            <w:tcW w:w="2674" w:type="dxa"/>
            <w:shd w:val="clear" w:color="auto" w:fill="auto"/>
            <w:vAlign w:val="bottom"/>
          </w:tcPr>
          <w:p w14:paraId="515D1083" w14:textId="77777777" w:rsidR="006D6258" w:rsidRPr="00853565" w:rsidRDefault="006D6258" w:rsidP="00467C2B">
            <w:pPr>
              <w:spacing w:before="116"/>
              <w:ind w:left="113"/>
            </w:pPr>
            <w:r w:rsidRPr="00853565">
              <w:rPr>
                <w:rFonts w:eastAsia="Symbol"/>
              </w:rPr>
              <w:t>Литва</w:t>
            </w:r>
          </w:p>
        </w:tc>
        <w:tc>
          <w:tcPr>
            <w:tcW w:w="1145" w:type="dxa"/>
            <w:tcBorders>
              <w:left w:val="single" w:sz="6" w:space="0" w:color="000000"/>
            </w:tcBorders>
            <w:shd w:val="clear" w:color="auto" w:fill="auto"/>
            <w:vAlign w:val="bottom"/>
          </w:tcPr>
          <w:p w14:paraId="7A4F480E" w14:textId="5A9C4ED3" w:rsidR="006D6258" w:rsidRPr="00853565" w:rsidRDefault="006D6258" w:rsidP="00467C2B">
            <w:pPr>
              <w:tabs>
                <w:tab w:val="left" w:pos="521"/>
              </w:tabs>
              <w:spacing w:before="116"/>
              <w:ind w:right="397"/>
              <w:jc w:val="right"/>
              <w:rPr>
                <w:rFonts w:eastAsia="Symbol"/>
                <w:lang w:val="en-US"/>
              </w:rPr>
            </w:pPr>
            <w:r w:rsidRPr="00853565">
              <w:rPr>
                <w:rFonts w:eastAsia="Symbol"/>
                <w:lang w:val="en-US"/>
              </w:rPr>
              <w:t>0,1</w:t>
            </w:r>
          </w:p>
        </w:tc>
        <w:tc>
          <w:tcPr>
            <w:tcW w:w="1144" w:type="dxa"/>
            <w:tcBorders>
              <w:left w:val="single" w:sz="6" w:space="0" w:color="000000"/>
            </w:tcBorders>
            <w:shd w:val="clear" w:color="auto" w:fill="auto"/>
            <w:vAlign w:val="bottom"/>
          </w:tcPr>
          <w:p w14:paraId="4E8C3274" w14:textId="524973B8" w:rsidR="006D6258" w:rsidRPr="00853565" w:rsidRDefault="006D6258" w:rsidP="009A6DE4">
            <w:pPr>
              <w:tabs>
                <w:tab w:val="left" w:pos="521"/>
              </w:tabs>
              <w:spacing w:before="116"/>
              <w:ind w:right="397"/>
              <w:jc w:val="right"/>
              <w:rPr>
                <w:rFonts w:eastAsia="Symbol"/>
                <w:lang w:val="en-US"/>
              </w:rPr>
            </w:pPr>
            <w:r w:rsidRPr="00853565">
              <w:rPr>
                <w:rFonts w:eastAsia="Symbol"/>
              </w:rPr>
              <w:t>0,2</w:t>
            </w:r>
          </w:p>
        </w:tc>
        <w:tc>
          <w:tcPr>
            <w:tcW w:w="1144" w:type="dxa"/>
            <w:tcBorders>
              <w:left w:val="single" w:sz="6" w:space="0" w:color="000000"/>
            </w:tcBorders>
            <w:shd w:val="clear" w:color="auto" w:fill="auto"/>
            <w:vAlign w:val="bottom"/>
          </w:tcPr>
          <w:p w14:paraId="73785F3C" w14:textId="1B1A5621" w:rsidR="006D6258" w:rsidRPr="00853565" w:rsidRDefault="006D6258" w:rsidP="009A6DE4">
            <w:pPr>
              <w:tabs>
                <w:tab w:val="left" w:pos="521"/>
              </w:tabs>
              <w:spacing w:before="116"/>
              <w:ind w:right="397"/>
              <w:jc w:val="right"/>
              <w:rPr>
                <w:rFonts w:eastAsia="Symbol"/>
                <w:lang w:val="en-US"/>
              </w:rPr>
            </w:pPr>
            <w:r w:rsidRPr="00853565">
              <w:rPr>
                <w:rFonts w:eastAsia="Symbol"/>
              </w:rPr>
              <w:t>0,2</w:t>
            </w:r>
          </w:p>
        </w:tc>
        <w:tc>
          <w:tcPr>
            <w:tcW w:w="1142" w:type="dxa"/>
            <w:tcBorders>
              <w:left w:val="single" w:sz="6" w:space="0" w:color="000000"/>
            </w:tcBorders>
            <w:shd w:val="clear" w:color="auto" w:fill="auto"/>
            <w:vAlign w:val="bottom"/>
          </w:tcPr>
          <w:p w14:paraId="6BEA6B7E" w14:textId="5C66EB8E" w:rsidR="006D6258" w:rsidRPr="00853565" w:rsidRDefault="006D6258" w:rsidP="00467C2B">
            <w:pPr>
              <w:tabs>
                <w:tab w:val="left" w:pos="521"/>
              </w:tabs>
              <w:spacing w:before="116"/>
              <w:ind w:right="397"/>
              <w:jc w:val="right"/>
              <w:rPr>
                <w:rFonts w:eastAsia="Symbol"/>
                <w:lang w:val="en-US"/>
              </w:rPr>
            </w:pPr>
            <w:r w:rsidRPr="00853565">
              <w:rPr>
                <w:rFonts w:eastAsia="Symbol"/>
                <w:lang w:val="en-US"/>
              </w:rPr>
              <w:t>…</w:t>
            </w:r>
          </w:p>
        </w:tc>
        <w:tc>
          <w:tcPr>
            <w:tcW w:w="2673" w:type="dxa"/>
            <w:tcBorders>
              <w:left w:val="single" w:sz="6" w:space="0" w:color="000000"/>
            </w:tcBorders>
            <w:shd w:val="clear" w:color="auto" w:fill="auto"/>
            <w:vAlign w:val="bottom"/>
          </w:tcPr>
          <w:p w14:paraId="1B2AB3CA" w14:textId="77777777" w:rsidR="006D6258" w:rsidRPr="00853565" w:rsidRDefault="006D6258" w:rsidP="00467C2B">
            <w:pPr>
              <w:spacing w:before="116"/>
              <w:ind w:left="170"/>
            </w:pPr>
            <w:r w:rsidRPr="00853565">
              <w:rPr>
                <w:rFonts w:eastAsia="Symbol"/>
                <w:i/>
              </w:rPr>
              <w:t>Lithuania</w:t>
            </w:r>
          </w:p>
        </w:tc>
      </w:tr>
      <w:tr w:rsidR="00853565" w:rsidRPr="00853565" w14:paraId="024F3A75" w14:textId="77777777">
        <w:trPr>
          <w:cantSplit/>
        </w:trPr>
        <w:tc>
          <w:tcPr>
            <w:tcW w:w="2674" w:type="dxa"/>
            <w:shd w:val="clear" w:color="auto" w:fill="auto"/>
            <w:vAlign w:val="bottom"/>
          </w:tcPr>
          <w:p w14:paraId="46FEB647" w14:textId="77777777" w:rsidR="006D6258" w:rsidRPr="00853565" w:rsidRDefault="006D6258" w:rsidP="00467C2B">
            <w:pPr>
              <w:spacing w:before="116"/>
              <w:ind w:left="113"/>
            </w:pPr>
            <w:r w:rsidRPr="00853565">
              <w:rPr>
                <w:rFonts w:eastAsia="Symbol"/>
              </w:rPr>
              <w:t>Нидерланды</w:t>
            </w:r>
          </w:p>
        </w:tc>
        <w:tc>
          <w:tcPr>
            <w:tcW w:w="1145" w:type="dxa"/>
            <w:tcBorders>
              <w:left w:val="single" w:sz="6" w:space="0" w:color="000000"/>
            </w:tcBorders>
            <w:shd w:val="clear" w:color="auto" w:fill="auto"/>
            <w:vAlign w:val="bottom"/>
          </w:tcPr>
          <w:p w14:paraId="34A396B0" w14:textId="6709AC7F" w:rsidR="006D6258" w:rsidRPr="00853565" w:rsidRDefault="006D6258" w:rsidP="00467C2B">
            <w:pPr>
              <w:tabs>
                <w:tab w:val="left" w:pos="521"/>
              </w:tabs>
              <w:spacing w:before="116"/>
              <w:ind w:right="397"/>
              <w:jc w:val="right"/>
              <w:rPr>
                <w:rFonts w:eastAsia="Symbol"/>
                <w:lang w:val="en-US"/>
              </w:rPr>
            </w:pPr>
            <w:r w:rsidRPr="00853565">
              <w:rPr>
                <w:rFonts w:eastAsia="Symbol"/>
                <w:lang w:val="en-US"/>
              </w:rPr>
              <w:t>1,1</w:t>
            </w:r>
          </w:p>
        </w:tc>
        <w:tc>
          <w:tcPr>
            <w:tcW w:w="1144" w:type="dxa"/>
            <w:tcBorders>
              <w:left w:val="single" w:sz="6" w:space="0" w:color="000000"/>
            </w:tcBorders>
            <w:shd w:val="clear" w:color="auto" w:fill="auto"/>
            <w:vAlign w:val="bottom"/>
          </w:tcPr>
          <w:p w14:paraId="02D8B010" w14:textId="14169F93" w:rsidR="006D6258" w:rsidRPr="00853565" w:rsidRDefault="006D6258" w:rsidP="009A6DE4">
            <w:pPr>
              <w:tabs>
                <w:tab w:val="left" w:pos="521"/>
              </w:tabs>
              <w:spacing w:before="116"/>
              <w:ind w:right="397"/>
              <w:jc w:val="right"/>
              <w:rPr>
                <w:rFonts w:eastAsia="Symbol"/>
                <w:lang w:val="en-US"/>
              </w:rPr>
            </w:pPr>
            <w:r w:rsidRPr="00853565">
              <w:rPr>
                <w:rFonts w:eastAsia="Symbol"/>
              </w:rPr>
              <w:t>0,7</w:t>
            </w:r>
          </w:p>
        </w:tc>
        <w:tc>
          <w:tcPr>
            <w:tcW w:w="1144" w:type="dxa"/>
            <w:tcBorders>
              <w:left w:val="single" w:sz="6" w:space="0" w:color="000000"/>
            </w:tcBorders>
            <w:shd w:val="clear" w:color="auto" w:fill="auto"/>
            <w:vAlign w:val="bottom"/>
          </w:tcPr>
          <w:p w14:paraId="4DE70C49" w14:textId="3B904FC0" w:rsidR="006D6258" w:rsidRPr="00853565" w:rsidRDefault="006D6258" w:rsidP="009A6DE4">
            <w:pPr>
              <w:tabs>
                <w:tab w:val="left" w:pos="521"/>
              </w:tabs>
              <w:spacing w:before="116"/>
              <w:ind w:right="397"/>
              <w:jc w:val="right"/>
              <w:rPr>
                <w:rFonts w:eastAsia="Symbol"/>
                <w:lang w:val="en-US"/>
              </w:rPr>
            </w:pPr>
            <w:r w:rsidRPr="00853565">
              <w:rPr>
                <w:rFonts w:eastAsia="Symbol"/>
              </w:rPr>
              <w:t>0,8</w:t>
            </w:r>
          </w:p>
        </w:tc>
        <w:tc>
          <w:tcPr>
            <w:tcW w:w="1142" w:type="dxa"/>
            <w:tcBorders>
              <w:left w:val="single" w:sz="6" w:space="0" w:color="000000"/>
            </w:tcBorders>
            <w:shd w:val="clear" w:color="auto" w:fill="auto"/>
            <w:vAlign w:val="bottom"/>
          </w:tcPr>
          <w:p w14:paraId="33CF2863" w14:textId="2A505A3C" w:rsidR="006D6258" w:rsidRPr="00853565" w:rsidRDefault="006D6258" w:rsidP="00467C2B">
            <w:pPr>
              <w:tabs>
                <w:tab w:val="left" w:pos="521"/>
              </w:tabs>
              <w:spacing w:before="116"/>
              <w:ind w:right="397"/>
              <w:jc w:val="right"/>
              <w:rPr>
                <w:rFonts w:eastAsia="Symbol"/>
                <w:lang w:val="en-US"/>
              </w:rPr>
            </w:pPr>
            <w:r w:rsidRPr="00853565">
              <w:rPr>
                <w:rFonts w:eastAsia="Symbol"/>
                <w:lang w:val="en-US"/>
              </w:rPr>
              <w:t>…</w:t>
            </w:r>
          </w:p>
        </w:tc>
        <w:tc>
          <w:tcPr>
            <w:tcW w:w="2673" w:type="dxa"/>
            <w:tcBorders>
              <w:left w:val="single" w:sz="6" w:space="0" w:color="000000"/>
            </w:tcBorders>
            <w:shd w:val="clear" w:color="auto" w:fill="auto"/>
            <w:vAlign w:val="bottom"/>
          </w:tcPr>
          <w:p w14:paraId="2D4D1C9B" w14:textId="77777777" w:rsidR="006D6258" w:rsidRPr="00853565" w:rsidRDefault="006D6258" w:rsidP="00467C2B">
            <w:pPr>
              <w:spacing w:before="116"/>
              <w:ind w:left="170"/>
            </w:pPr>
            <w:r w:rsidRPr="00853565">
              <w:rPr>
                <w:rFonts w:eastAsia="Symbol"/>
                <w:i/>
              </w:rPr>
              <w:t>Netherlands</w:t>
            </w:r>
          </w:p>
        </w:tc>
      </w:tr>
      <w:tr w:rsidR="00853565" w:rsidRPr="00853565" w14:paraId="2F03EE6E" w14:textId="77777777">
        <w:trPr>
          <w:cantSplit/>
        </w:trPr>
        <w:tc>
          <w:tcPr>
            <w:tcW w:w="2674" w:type="dxa"/>
            <w:shd w:val="clear" w:color="auto" w:fill="auto"/>
            <w:vAlign w:val="bottom"/>
          </w:tcPr>
          <w:p w14:paraId="34824D4E" w14:textId="77777777" w:rsidR="006D6258" w:rsidRPr="00853565" w:rsidRDefault="006D6258" w:rsidP="00467C2B">
            <w:pPr>
              <w:spacing w:before="116"/>
              <w:ind w:left="113"/>
            </w:pPr>
            <w:r w:rsidRPr="00853565">
              <w:rPr>
                <w:rFonts w:eastAsia="Symbol"/>
              </w:rPr>
              <w:t>Польша</w:t>
            </w:r>
          </w:p>
        </w:tc>
        <w:tc>
          <w:tcPr>
            <w:tcW w:w="1145" w:type="dxa"/>
            <w:tcBorders>
              <w:left w:val="single" w:sz="6" w:space="0" w:color="000000"/>
            </w:tcBorders>
            <w:shd w:val="clear" w:color="auto" w:fill="auto"/>
            <w:vAlign w:val="bottom"/>
          </w:tcPr>
          <w:p w14:paraId="05DC8907" w14:textId="5D961147" w:rsidR="006D6258" w:rsidRPr="00853565" w:rsidRDefault="006D6258" w:rsidP="00467C2B">
            <w:pPr>
              <w:tabs>
                <w:tab w:val="left" w:pos="521"/>
              </w:tabs>
              <w:spacing w:before="116"/>
              <w:ind w:right="397"/>
              <w:jc w:val="right"/>
              <w:rPr>
                <w:rFonts w:eastAsia="Symbol"/>
                <w:lang w:val="en-US"/>
              </w:rPr>
            </w:pPr>
            <w:r w:rsidRPr="00853565">
              <w:rPr>
                <w:rFonts w:eastAsia="Symbol"/>
                <w:lang w:val="en-US"/>
              </w:rPr>
              <w:t>0,3</w:t>
            </w:r>
          </w:p>
        </w:tc>
        <w:tc>
          <w:tcPr>
            <w:tcW w:w="1144" w:type="dxa"/>
            <w:tcBorders>
              <w:left w:val="single" w:sz="6" w:space="0" w:color="000000"/>
            </w:tcBorders>
            <w:shd w:val="clear" w:color="auto" w:fill="auto"/>
            <w:vAlign w:val="bottom"/>
          </w:tcPr>
          <w:p w14:paraId="788173EF" w14:textId="67984C9C" w:rsidR="006D6258" w:rsidRPr="00853565" w:rsidRDefault="006D6258" w:rsidP="009A6DE4">
            <w:pPr>
              <w:tabs>
                <w:tab w:val="left" w:pos="521"/>
              </w:tabs>
              <w:spacing w:before="116"/>
              <w:ind w:right="397"/>
              <w:jc w:val="right"/>
              <w:rPr>
                <w:rFonts w:eastAsia="Symbol"/>
                <w:lang w:val="en-US"/>
              </w:rPr>
            </w:pPr>
            <w:r w:rsidRPr="00853565">
              <w:rPr>
                <w:rFonts w:eastAsia="Symbol"/>
              </w:rPr>
              <w:t>0,3</w:t>
            </w:r>
          </w:p>
        </w:tc>
        <w:tc>
          <w:tcPr>
            <w:tcW w:w="1144" w:type="dxa"/>
            <w:tcBorders>
              <w:left w:val="single" w:sz="6" w:space="0" w:color="000000"/>
            </w:tcBorders>
            <w:shd w:val="clear" w:color="auto" w:fill="auto"/>
            <w:vAlign w:val="bottom"/>
          </w:tcPr>
          <w:p w14:paraId="19497FFA" w14:textId="577D58BF" w:rsidR="006D6258" w:rsidRPr="00853565" w:rsidRDefault="006D6258" w:rsidP="009A6DE4">
            <w:pPr>
              <w:tabs>
                <w:tab w:val="left" w:pos="521"/>
              </w:tabs>
              <w:spacing w:before="116"/>
              <w:ind w:right="397"/>
              <w:jc w:val="right"/>
              <w:rPr>
                <w:rFonts w:eastAsia="Symbol"/>
                <w:lang w:val="en-US"/>
              </w:rPr>
            </w:pPr>
            <w:r w:rsidRPr="00853565">
              <w:rPr>
                <w:rFonts w:eastAsia="Symbol"/>
              </w:rPr>
              <w:t>0,3</w:t>
            </w:r>
          </w:p>
        </w:tc>
        <w:tc>
          <w:tcPr>
            <w:tcW w:w="1142" w:type="dxa"/>
            <w:tcBorders>
              <w:left w:val="single" w:sz="6" w:space="0" w:color="000000"/>
            </w:tcBorders>
            <w:shd w:val="clear" w:color="auto" w:fill="auto"/>
            <w:vAlign w:val="bottom"/>
          </w:tcPr>
          <w:p w14:paraId="33BF5FE1" w14:textId="7EC272F2" w:rsidR="006D6258" w:rsidRPr="00853565" w:rsidRDefault="006D6258" w:rsidP="00467C2B">
            <w:pPr>
              <w:tabs>
                <w:tab w:val="left" w:pos="521"/>
              </w:tabs>
              <w:spacing w:before="116"/>
              <w:ind w:right="397"/>
              <w:jc w:val="right"/>
              <w:rPr>
                <w:rFonts w:eastAsia="Symbol"/>
                <w:lang w:val="en-US"/>
              </w:rPr>
            </w:pPr>
            <w:r w:rsidRPr="00853565">
              <w:rPr>
                <w:rFonts w:eastAsia="Symbol"/>
                <w:lang w:val="en-US"/>
              </w:rPr>
              <w:t>…</w:t>
            </w:r>
          </w:p>
        </w:tc>
        <w:tc>
          <w:tcPr>
            <w:tcW w:w="2673" w:type="dxa"/>
            <w:tcBorders>
              <w:left w:val="single" w:sz="6" w:space="0" w:color="000000"/>
            </w:tcBorders>
            <w:shd w:val="clear" w:color="auto" w:fill="auto"/>
            <w:vAlign w:val="bottom"/>
          </w:tcPr>
          <w:p w14:paraId="4FCE0E35" w14:textId="77777777" w:rsidR="006D6258" w:rsidRPr="00853565" w:rsidRDefault="006D6258" w:rsidP="00467C2B">
            <w:pPr>
              <w:spacing w:before="116"/>
              <w:ind w:left="170"/>
            </w:pPr>
            <w:r w:rsidRPr="00853565">
              <w:rPr>
                <w:rFonts w:eastAsia="Symbol"/>
                <w:i/>
              </w:rPr>
              <w:t>Poland</w:t>
            </w:r>
          </w:p>
        </w:tc>
      </w:tr>
      <w:tr w:rsidR="00853565" w:rsidRPr="00853565" w14:paraId="7C9E48AF" w14:textId="77777777">
        <w:trPr>
          <w:cantSplit/>
        </w:trPr>
        <w:tc>
          <w:tcPr>
            <w:tcW w:w="2674" w:type="dxa"/>
            <w:shd w:val="clear" w:color="auto" w:fill="auto"/>
            <w:vAlign w:val="bottom"/>
          </w:tcPr>
          <w:p w14:paraId="44DED05F" w14:textId="77777777" w:rsidR="006D6258" w:rsidRPr="00853565" w:rsidRDefault="006D6258" w:rsidP="00467C2B">
            <w:pPr>
              <w:spacing w:before="116"/>
              <w:ind w:left="113"/>
            </w:pPr>
            <w:r w:rsidRPr="00853565">
              <w:rPr>
                <w:rFonts w:eastAsia="Symbol"/>
              </w:rPr>
              <w:t>Румыния</w:t>
            </w:r>
          </w:p>
        </w:tc>
        <w:tc>
          <w:tcPr>
            <w:tcW w:w="1145" w:type="dxa"/>
            <w:tcBorders>
              <w:left w:val="single" w:sz="6" w:space="0" w:color="000000"/>
            </w:tcBorders>
            <w:shd w:val="clear" w:color="auto" w:fill="auto"/>
            <w:vAlign w:val="bottom"/>
          </w:tcPr>
          <w:p w14:paraId="32ECA142" w14:textId="6EB0C8F8" w:rsidR="006D6258" w:rsidRPr="00853565" w:rsidRDefault="006D6258" w:rsidP="00467C2B">
            <w:pPr>
              <w:tabs>
                <w:tab w:val="left" w:pos="521"/>
              </w:tabs>
              <w:spacing w:before="116"/>
              <w:ind w:right="397"/>
              <w:jc w:val="right"/>
              <w:rPr>
                <w:rFonts w:eastAsia="Symbol"/>
                <w:lang w:val="en-US"/>
              </w:rPr>
            </w:pPr>
            <w:r w:rsidRPr="00853565">
              <w:rPr>
                <w:rFonts w:eastAsia="Symbol"/>
                <w:lang w:val="en-US"/>
              </w:rPr>
              <w:t>9,1</w:t>
            </w:r>
          </w:p>
        </w:tc>
        <w:tc>
          <w:tcPr>
            <w:tcW w:w="1144" w:type="dxa"/>
            <w:tcBorders>
              <w:left w:val="single" w:sz="6" w:space="0" w:color="000000"/>
            </w:tcBorders>
            <w:shd w:val="clear" w:color="auto" w:fill="auto"/>
            <w:vAlign w:val="bottom"/>
          </w:tcPr>
          <w:p w14:paraId="3AF32529" w14:textId="139AD86E" w:rsidR="006D6258" w:rsidRPr="00853565" w:rsidRDefault="006D6258" w:rsidP="009A6DE4">
            <w:pPr>
              <w:tabs>
                <w:tab w:val="left" w:pos="521"/>
              </w:tabs>
              <w:spacing w:before="116"/>
              <w:ind w:right="397"/>
              <w:jc w:val="right"/>
              <w:rPr>
                <w:rFonts w:eastAsia="Symbol"/>
                <w:lang w:val="en-US"/>
              </w:rPr>
            </w:pPr>
            <w:r w:rsidRPr="00853565">
              <w:rPr>
                <w:rFonts w:eastAsia="Symbol"/>
              </w:rPr>
              <w:t>10,2</w:t>
            </w:r>
          </w:p>
        </w:tc>
        <w:tc>
          <w:tcPr>
            <w:tcW w:w="1144" w:type="dxa"/>
            <w:tcBorders>
              <w:left w:val="single" w:sz="6" w:space="0" w:color="000000"/>
            </w:tcBorders>
            <w:shd w:val="clear" w:color="auto" w:fill="auto"/>
            <w:vAlign w:val="bottom"/>
          </w:tcPr>
          <w:p w14:paraId="1CE57AFA" w14:textId="296F51D5" w:rsidR="006D6258" w:rsidRPr="00853565" w:rsidRDefault="006D6258" w:rsidP="009A6DE4">
            <w:pPr>
              <w:tabs>
                <w:tab w:val="left" w:pos="521"/>
              </w:tabs>
              <w:spacing w:before="116"/>
              <w:ind w:right="397"/>
              <w:jc w:val="right"/>
              <w:rPr>
                <w:rFonts w:eastAsia="Symbol"/>
                <w:lang w:val="en-US"/>
              </w:rPr>
            </w:pPr>
            <w:r w:rsidRPr="00853565">
              <w:rPr>
                <w:rFonts w:eastAsia="Symbol"/>
              </w:rPr>
              <w:t>10,4</w:t>
            </w:r>
          </w:p>
        </w:tc>
        <w:tc>
          <w:tcPr>
            <w:tcW w:w="1142" w:type="dxa"/>
            <w:tcBorders>
              <w:left w:val="single" w:sz="6" w:space="0" w:color="000000"/>
            </w:tcBorders>
            <w:shd w:val="clear" w:color="auto" w:fill="auto"/>
            <w:vAlign w:val="bottom"/>
          </w:tcPr>
          <w:p w14:paraId="2AAB7D92" w14:textId="2EA3294E" w:rsidR="006D6258" w:rsidRPr="00853565" w:rsidRDefault="006D6258" w:rsidP="00467C2B">
            <w:pPr>
              <w:tabs>
                <w:tab w:val="left" w:pos="521"/>
              </w:tabs>
              <w:spacing w:before="116"/>
              <w:ind w:right="397"/>
              <w:jc w:val="right"/>
              <w:rPr>
                <w:rFonts w:eastAsia="Symbol"/>
                <w:lang w:val="en-US"/>
              </w:rPr>
            </w:pPr>
            <w:r w:rsidRPr="00853565">
              <w:rPr>
                <w:rFonts w:eastAsia="Symbol"/>
                <w:lang w:val="en-US"/>
              </w:rPr>
              <w:t>…</w:t>
            </w:r>
          </w:p>
        </w:tc>
        <w:tc>
          <w:tcPr>
            <w:tcW w:w="2673" w:type="dxa"/>
            <w:tcBorders>
              <w:left w:val="single" w:sz="6" w:space="0" w:color="000000"/>
            </w:tcBorders>
            <w:shd w:val="clear" w:color="auto" w:fill="auto"/>
            <w:vAlign w:val="bottom"/>
          </w:tcPr>
          <w:p w14:paraId="0FFD1F16" w14:textId="77777777" w:rsidR="006D6258" w:rsidRPr="00853565" w:rsidRDefault="006D6258" w:rsidP="00467C2B">
            <w:pPr>
              <w:spacing w:before="116"/>
              <w:ind w:left="170"/>
            </w:pPr>
            <w:r w:rsidRPr="00853565">
              <w:rPr>
                <w:rFonts w:eastAsia="Symbol"/>
                <w:i/>
              </w:rPr>
              <w:t>Romania</w:t>
            </w:r>
          </w:p>
        </w:tc>
      </w:tr>
      <w:tr w:rsidR="00853565" w:rsidRPr="00853565" w14:paraId="7BE9FCC5" w14:textId="77777777">
        <w:trPr>
          <w:cantSplit/>
        </w:trPr>
        <w:tc>
          <w:tcPr>
            <w:tcW w:w="2674" w:type="dxa"/>
            <w:shd w:val="clear" w:color="auto" w:fill="auto"/>
            <w:vAlign w:val="bottom"/>
          </w:tcPr>
          <w:p w14:paraId="5F575C88" w14:textId="26A44D2D" w:rsidR="006D6258" w:rsidRPr="00853565" w:rsidRDefault="006D6258" w:rsidP="001555BF">
            <w:pPr>
              <w:spacing w:before="116"/>
              <w:ind w:left="113"/>
            </w:pPr>
            <w:r w:rsidRPr="00853565">
              <w:rPr>
                <w:rFonts w:eastAsia="Symbol"/>
              </w:rPr>
              <w:t xml:space="preserve">Соединенное Королевство </w:t>
            </w:r>
            <w:r w:rsidRPr="00853565">
              <w:rPr>
                <w:rFonts w:eastAsia="Symbol"/>
              </w:rPr>
              <w:br/>
              <w:t>(Великобритания)</w:t>
            </w:r>
            <w:r w:rsidR="0096658D" w:rsidRPr="00853565">
              <w:rPr>
                <w:rFonts w:eastAsia="Symbol"/>
                <w:vertAlign w:val="superscript"/>
                <w:lang w:val="en-US"/>
              </w:rPr>
              <w:t xml:space="preserve"> </w:t>
            </w:r>
            <w:r w:rsidR="001555BF" w:rsidRPr="00853565">
              <w:rPr>
                <w:rFonts w:eastAsia="Symbol"/>
                <w:vertAlign w:val="superscript"/>
              </w:rPr>
              <w:t>1</w:t>
            </w:r>
            <w:r w:rsidR="0096658D" w:rsidRPr="00853565">
              <w:rPr>
                <w:rFonts w:eastAsia="Symbol"/>
                <w:vertAlign w:val="superscript"/>
                <w:lang w:val="en-US"/>
              </w:rPr>
              <w:t>)</w:t>
            </w:r>
          </w:p>
        </w:tc>
        <w:tc>
          <w:tcPr>
            <w:tcW w:w="1145" w:type="dxa"/>
            <w:tcBorders>
              <w:left w:val="single" w:sz="6" w:space="0" w:color="000000"/>
            </w:tcBorders>
            <w:shd w:val="clear" w:color="auto" w:fill="auto"/>
            <w:vAlign w:val="bottom"/>
          </w:tcPr>
          <w:p w14:paraId="3585AA18" w14:textId="3D1719DB" w:rsidR="006D6258" w:rsidRPr="00853565" w:rsidRDefault="006D6258" w:rsidP="00467C2B">
            <w:pPr>
              <w:tabs>
                <w:tab w:val="left" w:pos="521"/>
              </w:tabs>
              <w:spacing w:before="116"/>
              <w:ind w:right="397"/>
              <w:jc w:val="right"/>
              <w:rPr>
                <w:rFonts w:eastAsia="Symbol"/>
                <w:lang w:val="en-US"/>
              </w:rPr>
            </w:pPr>
            <w:r w:rsidRPr="00853565">
              <w:rPr>
                <w:rFonts w:eastAsia="Symbol"/>
                <w:lang w:val="en-US"/>
              </w:rPr>
              <w:t>31,1</w:t>
            </w:r>
          </w:p>
        </w:tc>
        <w:tc>
          <w:tcPr>
            <w:tcW w:w="1144" w:type="dxa"/>
            <w:tcBorders>
              <w:left w:val="single" w:sz="6" w:space="0" w:color="000000"/>
            </w:tcBorders>
            <w:shd w:val="clear" w:color="auto" w:fill="auto"/>
            <w:vAlign w:val="bottom"/>
          </w:tcPr>
          <w:p w14:paraId="63DB28A4" w14:textId="6B00B981" w:rsidR="006D6258" w:rsidRPr="00853565" w:rsidRDefault="006D6258" w:rsidP="009A6DE4">
            <w:pPr>
              <w:tabs>
                <w:tab w:val="left" w:pos="521"/>
              </w:tabs>
              <w:spacing w:before="116"/>
              <w:ind w:right="397"/>
              <w:jc w:val="right"/>
              <w:rPr>
                <w:rFonts w:eastAsia="Symbol"/>
                <w:lang w:val="en-US"/>
              </w:rPr>
            </w:pPr>
            <w:r w:rsidRPr="00853565">
              <w:rPr>
                <w:rFonts w:eastAsia="Symbol"/>
              </w:rPr>
              <w:t>33,8</w:t>
            </w:r>
          </w:p>
        </w:tc>
        <w:tc>
          <w:tcPr>
            <w:tcW w:w="1144" w:type="dxa"/>
            <w:tcBorders>
              <w:left w:val="single" w:sz="6" w:space="0" w:color="000000"/>
            </w:tcBorders>
            <w:shd w:val="clear" w:color="auto" w:fill="auto"/>
            <w:vAlign w:val="bottom"/>
          </w:tcPr>
          <w:p w14:paraId="69B3182F" w14:textId="53031D68" w:rsidR="006D6258" w:rsidRPr="00853565" w:rsidRDefault="006D6258" w:rsidP="009A6DE4">
            <w:pPr>
              <w:tabs>
                <w:tab w:val="left" w:pos="521"/>
              </w:tabs>
              <w:spacing w:before="116"/>
              <w:ind w:right="397"/>
              <w:jc w:val="right"/>
              <w:rPr>
                <w:rFonts w:eastAsia="Symbol"/>
                <w:lang w:val="en-US"/>
              </w:rPr>
            </w:pPr>
            <w:r w:rsidRPr="00853565">
              <w:rPr>
                <w:rFonts w:eastAsia="Symbol"/>
              </w:rPr>
              <w:t>33,6</w:t>
            </w:r>
          </w:p>
        </w:tc>
        <w:tc>
          <w:tcPr>
            <w:tcW w:w="1142" w:type="dxa"/>
            <w:tcBorders>
              <w:left w:val="single" w:sz="6" w:space="0" w:color="000000"/>
            </w:tcBorders>
            <w:shd w:val="clear" w:color="auto" w:fill="auto"/>
            <w:vAlign w:val="bottom"/>
          </w:tcPr>
          <w:p w14:paraId="16B39F8A" w14:textId="398C1206" w:rsidR="006D6258" w:rsidRPr="00853565" w:rsidRDefault="006D6258" w:rsidP="00467C2B">
            <w:pPr>
              <w:tabs>
                <w:tab w:val="left" w:pos="521"/>
              </w:tabs>
              <w:spacing w:before="116"/>
              <w:ind w:right="397"/>
              <w:jc w:val="right"/>
              <w:rPr>
                <w:rFonts w:eastAsia="Symbol"/>
                <w:lang w:val="en-US"/>
              </w:rPr>
            </w:pPr>
            <w:r w:rsidRPr="00853565">
              <w:rPr>
                <w:rFonts w:eastAsia="Symbol"/>
                <w:lang w:val="en-US"/>
              </w:rPr>
              <w:t>…</w:t>
            </w:r>
          </w:p>
        </w:tc>
        <w:tc>
          <w:tcPr>
            <w:tcW w:w="2673" w:type="dxa"/>
            <w:tcBorders>
              <w:left w:val="single" w:sz="6" w:space="0" w:color="000000"/>
            </w:tcBorders>
            <w:shd w:val="clear" w:color="auto" w:fill="auto"/>
            <w:vAlign w:val="bottom"/>
          </w:tcPr>
          <w:p w14:paraId="03FC2A28" w14:textId="6F6B0951" w:rsidR="006D6258" w:rsidRPr="00853565" w:rsidRDefault="006D6258" w:rsidP="001555BF">
            <w:pPr>
              <w:spacing w:before="116"/>
              <w:ind w:left="170"/>
            </w:pPr>
            <w:r w:rsidRPr="00853565">
              <w:rPr>
                <w:rFonts w:eastAsia="Symbol"/>
                <w:i/>
              </w:rPr>
              <w:t>United Kingdom</w:t>
            </w:r>
            <w:r w:rsidR="001555BF" w:rsidRPr="00853565">
              <w:rPr>
                <w:rFonts w:eastAsia="Symbol"/>
                <w:vertAlign w:val="superscript"/>
              </w:rPr>
              <w:t>1</w:t>
            </w:r>
            <w:r w:rsidR="0096658D" w:rsidRPr="00853565">
              <w:rPr>
                <w:rFonts w:eastAsia="Symbol"/>
                <w:vertAlign w:val="superscript"/>
                <w:lang w:val="en-US"/>
              </w:rPr>
              <w:t>)</w:t>
            </w:r>
          </w:p>
        </w:tc>
      </w:tr>
      <w:tr w:rsidR="00853565" w:rsidRPr="00853565" w14:paraId="1FFE1A7B" w14:textId="77777777">
        <w:trPr>
          <w:cantSplit/>
        </w:trPr>
        <w:tc>
          <w:tcPr>
            <w:tcW w:w="2674" w:type="dxa"/>
            <w:shd w:val="clear" w:color="auto" w:fill="auto"/>
            <w:vAlign w:val="bottom"/>
          </w:tcPr>
          <w:p w14:paraId="5A931344" w14:textId="77777777" w:rsidR="006D6258" w:rsidRPr="00853565" w:rsidRDefault="006D6258" w:rsidP="00467C2B">
            <w:pPr>
              <w:spacing w:before="116"/>
              <w:ind w:left="113"/>
            </w:pPr>
            <w:r w:rsidRPr="00853565">
              <w:rPr>
                <w:rFonts w:eastAsia="Symbol"/>
              </w:rPr>
              <w:t>Финляндия</w:t>
            </w:r>
          </w:p>
        </w:tc>
        <w:tc>
          <w:tcPr>
            <w:tcW w:w="1145" w:type="dxa"/>
            <w:tcBorders>
              <w:left w:val="single" w:sz="6" w:space="0" w:color="000000"/>
            </w:tcBorders>
            <w:shd w:val="clear" w:color="auto" w:fill="auto"/>
            <w:vAlign w:val="bottom"/>
          </w:tcPr>
          <w:p w14:paraId="575701BA" w14:textId="7C275DA5" w:rsidR="006D6258" w:rsidRPr="00853565" w:rsidRDefault="006D6258" w:rsidP="00467C2B">
            <w:pPr>
              <w:tabs>
                <w:tab w:val="left" w:pos="521"/>
              </w:tabs>
              <w:spacing w:before="116"/>
              <w:ind w:right="397"/>
              <w:jc w:val="right"/>
              <w:rPr>
                <w:rFonts w:eastAsia="Symbol"/>
                <w:lang w:val="en-US"/>
              </w:rPr>
            </w:pPr>
            <w:r w:rsidRPr="00853565">
              <w:rPr>
                <w:rFonts w:eastAsia="Symbol"/>
                <w:lang w:val="en-US"/>
              </w:rPr>
              <w:t>0,1</w:t>
            </w:r>
          </w:p>
        </w:tc>
        <w:tc>
          <w:tcPr>
            <w:tcW w:w="1144" w:type="dxa"/>
            <w:tcBorders>
              <w:left w:val="single" w:sz="6" w:space="0" w:color="000000"/>
            </w:tcBorders>
            <w:shd w:val="clear" w:color="auto" w:fill="auto"/>
            <w:vAlign w:val="bottom"/>
          </w:tcPr>
          <w:p w14:paraId="3FEA173C" w14:textId="7EFF73AB" w:rsidR="006D6258" w:rsidRPr="00853565" w:rsidRDefault="006D6258" w:rsidP="009A6DE4">
            <w:pPr>
              <w:tabs>
                <w:tab w:val="left" w:pos="521"/>
              </w:tabs>
              <w:spacing w:before="116"/>
              <w:ind w:right="397"/>
              <w:jc w:val="right"/>
              <w:rPr>
                <w:rFonts w:eastAsia="Symbol"/>
                <w:lang w:val="en-US"/>
              </w:rPr>
            </w:pPr>
            <w:r w:rsidRPr="00853565">
              <w:rPr>
                <w:rFonts w:eastAsia="Symbol"/>
              </w:rPr>
              <w:t>0,2</w:t>
            </w:r>
          </w:p>
        </w:tc>
        <w:tc>
          <w:tcPr>
            <w:tcW w:w="1144" w:type="dxa"/>
            <w:tcBorders>
              <w:left w:val="single" w:sz="6" w:space="0" w:color="000000"/>
            </w:tcBorders>
            <w:shd w:val="clear" w:color="auto" w:fill="auto"/>
            <w:vAlign w:val="bottom"/>
          </w:tcPr>
          <w:p w14:paraId="128A2A66" w14:textId="4DDB5E2D" w:rsidR="006D6258" w:rsidRPr="00853565" w:rsidRDefault="006D6258" w:rsidP="009A6DE4">
            <w:pPr>
              <w:tabs>
                <w:tab w:val="left" w:pos="521"/>
              </w:tabs>
              <w:spacing w:before="116"/>
              <w:ind w:right="397"/>
              <w:jc w:val="right"/>
              <w:rPr>
                <w:rFonts w:eastAsia="Symbol"/>
                <w:lang w:val="en-US"/>
              </w:rPr>
            </w:pPr>
            <w:r w:rsidRPr="00853565">
              <w:rPr>
                <w:rFonts w:eastAsia="Symbol"/>
              </w:rPr>
              <w:t>0,1</w:t>
            </w:r>
          </w:p>
        </w:tc>
        <w:tc>
          <w:tcPr>
            <w:tcW w:w="1142" w:type="dxa"/>
            <w:tcBorders>
              <w:left w:val="single" w:sz="6" w:space="0" w:color="000000"/>
            </w:tcBorders>
            <w:shd w:val="clear" w:color="auto" w:fill="auto"/>
            <w:vAlign w:val="bottom"/>
          </w:tcPr>
          <w:p w14:paraId="5989371C" w14:textId="73B8B052" w:rsidR="006D6258" w:rsidRPr="00853565" w:rsidRDefault="006D6258" w:rsidP="00467C2B">
            <w:pPr>
              <w:tabs>
                <w:tab w:val="left" w:pos="521"/>
              </w:tabs>
              <w:spacing w:before="116"/>
              <w:ind w:right="397"/>
              <w:jc w:val="right"/>
              <w:rPr>
                <w:rFonts w:eastAsia="Symbol"/>
                <w:lang w:val="en-US"/>
              </w:rPr>
            </w:pPr>
            <w:r w:rsidRPr="00853565">
              <w:rPr>
                <w:rFonts w:eastAsia="Symbol"/>
                <w:lang w:val="en-US"/>
              </w:rPr>
              <w:t>…</w:t>
            </w:r>
          </w:p>
        </w:tc>
        <w:tc>
          <w:tcPr>
            <w:tcW w:w="2673" w:type="dxa"/>
            <w:tcBorders>
              <w:left w:val="single" w:sz="6" w:space="0" w:color="000000"/>
            </w:tcBorders>
            <w:shd w:val="clear" w:color="auto" w:fill="auto"/>
            <w:vAlign w:val="bottom"/>
          </w:tcPr>
          <w:p w14:paraId="001425E3" w14:textId="77777777" w:rsidR="006D6258" w:rsidRPr="00853565" w:rsidRDefault="006D6258" w:rsidP="00467C2B">
            <w:pPr>
              <w:spacing w:before="116"/>
              <w:ind w:left="170"/>
            </w:pPr>
            <w:r w:rsidRPr="00853565">
              <w:rPr>
                <w:rFonts w:eastAsia="Symbol"/>
                <w:i/>
              </w:rPr>
              <w:t>Finland</w:t>
            </w:r>
          </w:p>
        </w:tc>
      </w:tr>
      <w:tr w:rsidR="00853565" w:rsidRPr="00853565" w14:paraId="690FC9B9" w14:textId="77777777">
        <w:trPr>
          <w:cantSplit/>
        </w:trPr>
        <w:tc>
          <w:tcPr>
            <w:tcW w:w="2674" w:type="dxa"/>
            <w:shd w:val="clear" w:color="auto" w:fill="auto"/>
            <w:vAlign w:val="bottom"/>
          </w:tcPr>
          <w:p w14:paraId="724AB02E" w14:textId="77777777" w:rsidR="006D6258" w:rsidRPr="00853565" w:rsidRDefault="006D6258" w:rsidP="00467C2B">
            <w:pPr>
              <w:spacing w:before="116"/>
              <w:ind w:left="113"/>
            </w:pPr>
            <w:r w:rsidRPr="00853565">
              <w:rPr>
                <w:rFonts w:eastAsia="Symbol"/>
              </w:rPr>
              <w:t>Франция</w:t>
            </w:r>
          </w:p>
        </w:tc>
        <w:tc>
          <w:tcPr>
            <w:tcW w:w="1145" w:type="dxa"/>
            <w:tcBorders>
              <w:left w:val="single" w:sz="6" w:space="0" w:color="000000"/>
            </w:tcBorders>
            <w:shd w:val="clear" w:color="auto" w:fill="auto"/>
            <w:vAlign w:val="bottom"/>
          </w:tcPr>
          <w:p w14:paraId="3655D7D6" w14:textId="3B38CADD" w:rsidR="006D6258" w:rsidRPr="00853565" w:rsidRDefault="006D6258" w:rsidP="00467C2B">
            <w:pPr>
              <w:tabs>
                <w:tab w:val="left" w:pos="521"/>
              </w:tabs>
              <w:spacing w:before="116"/>
              <w:ind w:right="397"/>
              <w:jc w:val="right"/>
              <w:rPr>
                <w:rFonts w:eastAsia="Symbol"/>
                <w:lang w:val="en-US"/>
              </w:rPr>
            </w:pPr>
            <w:r w:rsidRPr="00853565">
              <w:rPr>
                <w:rFonts w:eastAsia="Symbol"/>
                <w:lang w:val="en-US"/>
              </w:rPr>
              <w:t>8,0</w:t>
            </w:r>
          </w:p>
        </w:tc>
        <w:tc>
          <w:tcPr>
            <w:tcW w:w="1144" w:type="dxa"/>
            <w:tcBorders>
              <w:left w:val="single" w:sz="6" w:space="0" w:color="000000"/>
            </w:tcBorders>
            <w:shd w:val="clear" w:color="auto" w:fill="auto"/>
            <w:vAlign w:val="bottom"/>
          </w:tcPr>
          <w:p w14:paraId="164601CA" w14:textId="70B7AA82" w:rsidR="006D6258" w:rsidRPr="00853565" w:rsidRDefault="006D6258" w:rsidP="009A6DE4">
            <w:pPr>
              <w:tabs>
                <w:tab w:val="left" w:pos="521"/>
              </w:tabs>
              <w:spacing w:before="116"/>
              <w:ind w:right="397"/>
              <w:jc w:val="right"/>
              <w:rPr>
                <w:rFonts w:eastAsia="Symbol"/>
                <w:lang w:val="en-US"/>
              </w:rPr>
            </w:pPr>
            <w:r w:rsidRPr="00853565">
              <w:rPr>
                <w:rFonts w:eastAsia="Symbol"/>
              </w:rPr>
              <w:t>7,2</w:t>
            </w:r>
          </w:p>
        </w:tc>
        <w:tc>
          <w:tcPr>
            <w:tcW w:w="1144" w:type="dxa"/>
            <w:tcBorders>
              <w:left w:val="single" w:sz="6" w:space="0" w:color="000000"/>
            </w:tcBorders>
            <w:shd w:val="clear" w:color="auto" w:fill="auto"/>
            <w:vAlign w:val="bottom"/>
          </w:tcPr>
          <w:p w14:paraId="16BF5C15" w14:textId="36F695E1" w:rsidR="006D6258" w:rsidRPr="00853565" w:rsidRDefault="006D6258" w:rsidP="009A6DE4">
            <w:pPr>
              <w:tabs>
                <w:tab w:val="left" w:pos="521"/>
              </w:tabs>
              <w:spacing w:before="116"/>
              <w:ind w:right="397"/>
              <w:jc w:val="right"/>
              <w:rPr>
                <w:rFonts w:eastAsia="Symbol"/>
                <w:lang w:val="en-US"/>
              </w:rPr>
            </w:pPr>
            <w:r w:rsidRPr="00853565">
              <w:rPr>
                <w:rFonts w:eastAsia="Symbol"/>
              </w:rPr>
              <w:t>7,1</w:t>
            </w:r>
          </w:p>
        </w:tc>
        <w:tc>
          <w:tcPr>
            <w:tcW w:w="1142" w:type="dxa"/>
            <w:tcBorders>
              <w:left w:val="single" w:sz="6" w:space="0" w:color="000000"/>
            </w:tcBorders>
            <w:shd w:val="clear" w:color="auto" w:fill="auto"/>
            <w:vAlign w:val="bottom"/>
          </w:tcPr>
          <w:p w14:paraId="463C3FDC" w14:textId="2CE0A338" w:rsidR="006D6258" w:rsidRPr="00853565" w:rsidRDefault="006D6258" w:rsidP="00467C2B">
            <w:pPr>
              <w:tabs>
                <w:tab w:val="left" w:pos="521"/>
              </w:tabs>
              <w:spacing w:before="116"/>
              <w:ind w:right="397"/>
              <w:jc w:val="right"/>
              <w:rPr>
                <w:rFonts w:eastAsia="Symbol"/>
                <w:lang w:val="en-US"/>
              </w:rPr>
            </w:pPr>
            <w:r w:rsidRPr="00853565">
              <w:rPr>
                <w:rFonts w:eastAsia="Symbol"/>
                <w:lang w:val="en-US"/>
              </w:rPr>
              <w:t>…</w:t>
            </w:r>
          </w:p>
        </w:tc>
        <w:tc>
          <w:tcPr>
            <w:tcW w:w="2673" w:type="dxa"/>
            <w:tcBorders>
              <w:left w:val="single" w:sz="6" w:space="0" w:color="000000"/>
            </w:tcBorders>
            <w:shd w:val="clear" w:color="auto" w:fill="auto"/>
            <w:vAlign w:val="bottom"/>
          </w:tcPr>
          <w:p w14:paraId="106AB789" w14:textId="77777777" w:rsidR="006D6258" w:rsidRPr="00853565" w:rsidRDefault="006D6258" w:rsidP="00467C2B">
            <w:pPr>
              <w:spacing w:before="116"/>
              <w:ind w:left="170"/>
            </w:pPr>
            <w:r w:rsidRPr="00853565">
              <w:rPr>
                <w:rFonts w:eastAsia="Symbol"/>
                <w:i/>
              </w:rPr>
              <w:t>France</w:t>
            </w:r>
          </w:p>
        </w:tc>
      </w:tr>
      <w:tr w:rsidR="00853565" w:rsidRPr="00853565" w14:paraId="43E33195" w14:textId="77777777">
        <w:trPr>
          <w:cantSplit/>
        </w:trPr>
        <w:tc>
          <w:tcPr>
            <w:tcW w:w="2674" w:type="dxa"/>
            <w:shd w:val="clear" w:color="auto" w:fill="auto"/>
            <w:vAlign w:val="bottom"/>
          </w:tcPr>
          <w:p w14:paraId="1DBABEF0" w14:textId="77777777" w:rsidR="006D6258" w:rsidRPr="00853565" w:rsidRDefault="006D6258" w:rsidP="00467C2B">
            <w:pPr>
              <w:spacing w:before="116"/>
              <w:ind w:left="113"/>
            </w:pPr>
            <w:r w:rsidRPr="00853565">
              <w:rPr>
                <w:rFonts w:eastAsia="Symbol"/>
              </w:rPr>
              <w:t>Швеция</w:t>
            </w:r>
          </w:p>
        </w:tc>
        <w:tc>
          <w:tcPr>
            <w:tcW w:w="1145" w:type="dxa"/>
            <w:tcBorders>
              <w:left w:val="single" w:sz="6" w:space="0" w:color="000000"/>
            </w:tcBorders>
            <w:shd w:val="clear" w:color="auto" w:fill="auto"/>
            <w:vAlign w:val="bottom"/>
          </w:tcPr>
          <w:p w14:paraId="203BB2EA" w14:textId="48213B7E" w:rsidR="006D6258" w:rsidRPr="00853565" w:rsidRDefault="006D6258" w:rsidP="00467C2B">
            <w:pPr>
              <w:tabs>
                <w:tab w:val="left" w:pos="521"/>
              </w:tabs>
              <w:spacing w:before="116"/>
              <w:ind w:right="397"/>
              <w:jc w:val="right"/>
              <w:rPr>
                <w:rFonts w:eastAsia="Symbol"/>
                <w:lang w:val="en-US"/>
              </w:rPr>
            </w:pPr>
            <w:r w:rsidRPr="00853565">
              <w:rPr>
                <w:rFonts w:eastAsia="Symbol"/>
                <w:lang w:val="en-US"/>
              </w:rPr>
              <w:t>0,6</w:t>
            </w:r>
          </w:p>
        </w:tc>
        <w:tc>
          <w:tcPr>
            <w:tcW w:w="1144" w:type="dxa"/>
            <w:tcBorders>
              <w:left w:val="single" w:sz="6" w:space="0" w:color="000000"/>
            </w:tcBorders>
            <w:shd w:val="clear" w:color="auto" w:fill="auto"/>
            <w:vAlign w:val="bottom"/>
          </w:tcPr>
          <w:p w14:paraId="2D4B778D" w14:textId="59532EE1" w:rsidR="006D6258" w:rsidRPr="00853565" w:rsidRDefault="006D6258" w:rsidP="009A6DE4">
            <w:pPr>
              <w:tabs>
                <w:tab w:val="left" w:pos="521"/>
              </w:tabs>
              <w:spacing w:before="116"/>
              <w:ind w:right="397"/>
              <w:jc w:val="right"/>
              <w:rPr>
                <w:rFonts w:eastAsia="Symbol"/>
                <w:lang w:val="en-US"/>
              </w:rPr>
            </w:pPr>
            <w:r w:rsidRPr="00853565">
              <w:rPr>
                <w:rFonts w:eastAsia="Symbol"/>
              </w:rPr>
              <w:t>0,4</w:t>
            </w:r>
          </w:p>
        </w:tc>
        <w:tc>
          <w:tcPr>
            <w:tcW w:w="1144" w:type="dxa"/>
            <w:tcBorders>
              <w:left w:val="single" w:sz="6" w:space="0" w:color="000000"/>
            </w:tcBorders>
            <w:shd w:val="clear" w:color="auto" w:fill="auto"/>
            <w:vAlign w:val="bottom"/>
          </w:tcPr>
          <w:p w14:paraId="43362D12" w14:textId="4622D909" w:rsidR="006D6258" w:rsidRPr="00853565" w:rsidRDefault="006D6258" w:rsidP="009A6DE4">
            <w:pPr>
              <w:tabs>
                <w:tab w:val="left" w:pos="521"/>
              </w:tabs>
              <w:spacing w:before="116"/>
              <w:ind w:right="397"/>
              <w:jc w:val="right"/>
              <w:rPr>
                <w:rFonts w:eastAsia="Symbol"/>
                <w:lang w:val="en-US"/>
              </w:rPr>
            </w:pPr>
            <w:r w:rsidRPr="00853565">
              <w:rPr>
                <w:rFonts w:eastAsia="Symbol"/>
              </w:rPr>
              <w:t>0,4</w:t>
            </w:r>
          </w:p>
        </w:tc>
        <w:tc>
          <w:tcPr>
            <w:tcW w:w="1142" w:type="dxa"/>
            <w:tcBorders>
              <w:left w:val="single" w:sz="6" w:space="0" w:color="000000"/>
            </w:tcBorders>
            <w:shd w:val="clear" w:color="auto" w:fill="auto"/>
            <w:vAlign w:val="bottom"/>
          </w:tcPr>
          <w:p w14:paraId="106BE502" w14:textId="41ED064F" w:rsidR="006D6258" w:rsidRPr="00853565" w:rsidRDefault="006D6258" w:rsidP="00467C2B">
            <w:pPr>
              <w:tabs>
                <w:tab w:val="left" w:pos="521"/>
              </w:tabs>
              <w:spacing w:before="116"/>
              <w:ind w:right="397"/>
              <w:jc w:val="right"/>
              <w:rPr>
                <w:rFonts w:eastAsia="Symbol"/>
                <w:lang w:val="en-US"/>
              </w:rPr>
            </w:pPr>
            <w:r w:rsidRPr="00853565">
              <w:rPr>
                <w:rFonts w:eastAsia="Symbol"/>
                <w:lang w:val="en-US"/>
              </w:rPr>
              <w:t>…</w:t>
            </w:r>
          </w:p>
        </w:tc>
        <w:tc>
          <w:tcPr>
            <w:tcW w:w="2673" w:type="dxa"/>
            <w:tcBorders>
              <w:left w:val="single" w:sz="6" w:space="0" w:color="000000"/>
            </w:tcBorders>
            <w:shd w:val="clear" w:color="auto" w:fill="auto"/>
            <w:vAlign w:val="bottom"/>
          </w:tcPr>
          <w:p w14:paraId="163D2C8F" w14:textId="77777777" w:rsidR="006D6258" w:rsidRPr="00853565" w:rsidRDefault="006D6258" w:rsidP="00467C2B">
            <w:pPr>
              <w:spacing w:before="116"/>
              <w:ind w:left="170"/>
            </w:pPr>
            <w:r w:rsidRPr="00853565">
              <w:rPr>
                <w:rFonts w:eastAsia="Symbol"/>
                <w:i/>
              </w:rPr>
              <w:t>Sweden</w:t>
            </w:r>
          </w:p>
        </w:tc>
      </w:tr>
      <w:tr w:rsidR="00853565" w:rsidRPr="00853565" w14:paraId="766D7CAE" w14:textId="77777777">
        <w:trPr>
          <w:cantSplit/>
        </w:trPr>
        <w:tc>
          <w:tcPr>
            <w:tcW w:w="2674" w:type="dxa"/>
            <w:shd w:val="clear" w:color="auto" w:fill="auto"/>
            <w:vAlign w:val="bottom"/>
          </w:tcPr>
          <w:p w14:paraId="7DF1ED7A" w14:textId="77777777" w:rsidR="006D6258" w:rsidRPr="00853565" w:rsidRDefault="006D6258" w:rsidP="00467C2B">
            <w:pPr>
              <w:spacing w:before="116"/>
            </w:pPr>
            <w:r w:rsidRPr="00853565">
              <w:rPr>
                <w:rFonts w:eastAsia="Symbol"/>
                <w:b/>
              </w:rPr>
              <w:t xml:space="preserve">Другие страны </w:t>
            </w:r>
          </w:p>
        </w:tc>
        <w:tc>
          <w:tcPr>
            <w:tcW w:w="1145" w:type="dxa"/>
            <w:tcBorders>
              <w:left w:val="single" w:sz="6" w:space="0" w:color="000000"/>
            </w:tcBorders>
            <w:shd w:val="clear" w:color="auto" w:fill="auto"/>
            <w:vAlign w:val="bottom"/>
          </w:tcPr>
          <w:p w14:paraId="4530650B" w14:textId="77777777" w:rsidR="006D6258" w:rsidRPr="00853565" w:rsidRDefault="006D6258" w:rsidP="00467C2B">
            <w:pPr>
              <w:tabs>
                <w:tab w:val="left" w:pos="521"/>
              </w:tabs>
              <w:spacing w:before="116"/>
              <w:ind w:right="397"/>
              <w:jc w:val="right"/>
              <w:rPr>
                <w:rFonts w:eastAsia="Symbol"/>
                <w:lang w:val="en-US"/>
              </w:rPr>
            </w:pPr>
          </w:p>
        </w:tc>
        <w:tc>
          <w:tcPr>
            <w:tcW w:w="1144" w:type="dxa"/>
            <w:tcBorders>
              <w:left w:val="single" w:sz="6" w:space="0" w:color="000000"/>
            </w:tcBorders>
            <w:shd w:val="clear" w:color="auto" w:fill="auto"/>
            <w:vAlign w:val="bottom"/>
          </w:tcPr>
          <w:p w14:paraId="6CA13D6C" w14:textId="77777777" w:rsidR="006D6258" w:rsidRPr="00853565" w:rsidRDefault="006D6258" w:rsidP="009A6DE4">
            <w:pPr>
              <w:spacing w:before="116"/>
              <w:ind w:right="397"/>
              <w:jc w:val="right"/>
              <w:rPr>
                <w:rFonts w:eastAsia="Symbol"/>
                <w:lang w:val="en-US"/>
              </w:rPr>
            </w:pPr>
          </w:p>
        </w:tc>
        <w:tc>
          <w:tcPr>
            <w:tcW w:w="1144" w:type="dxa"/>
            <w:tcBorders>
              <w:left w:val="single" w:sz="6" w:space="0" w:color="000000"/>
            </w:tcBorders>
            <w:shd w:val="clear" w:color="auto" w:fill="auto"/>
            <w:vAlign w:val="bottom"/>
          </w:tcPr>
          <w:p w14:paraId="00BE3DB1" w14:textId="77777777" w:rsidR="006D6258" w:rsidRPr="00853565" w:rsidRDefault="006D6258" w:rsidP="009A6DE4">
            <w:pPr>
              <w:spacing w:before="116"/>
              <w:ind w:right="397"/>
              <w:jc w:val="right"/>
              <w:rPr>
                <w:rFonts w:eastAsia="Symbol"/>
                <w:lang w:val="en-US"/>
              </w:rPr>
            </w:pPr>
          </w:p>
        </w:tc>
        <w:tc>
          <w:tcPr>
            <w:tcW w:w="1142" w:type="dxa"/>
            <w:tcBorders>
              <w:left w:val="single" w:sz="6" w:space="0" w:color="000000"/>
            </w:tcBorders>
            <w:shd w:val="clear" w:color="auto" w:fill="auto"/>
            <w:vAlign w:val="bottom"/>
          </w:tcPr>
          <w:p w14:paraId="1D5160AE" w14:textId="77777777" w:rsidR="006D6258" w:rsidRPr="00853565" w:rsidRDefault="006D6258" w:rsidP="00467C2B">
            <w:pPr>
              <w:spacing w:before="116"/>
              <w:ind w:right="397"/>
              <w:jc w:val="right"/>
              <w:rPr>
                <w:rFonts w:eastAsia="Symbol"/>
                <w:lang w:val="en-US"/>
              </w:rPr>
            </w:pPr>
          </w:p>
        </w:tc>
        <w:tc>
          <w:tcPr>
            <w:tcW w:w="2673" w:type="dxa"/>
            <w:tcBorders>
              <w:left w:val="single" w:sz="6" w:space="0" w:color="000000"/>
            </w:tcBorders>
            <w:shd w:val="clear" w:color="auto" w:fill="auto"/>
            <w:vAlign w:val="bottom"/>
          </w:tcPr>
          <w:p w14:paraId="55F6C196" w14:textId="77777777" w:rsidR="006D6258" w:rsidRPr="00853565" w:rsidRDefault="006D6258" w:rsidP="00467C2B">
            <w:pPr>
              <w:spacing w:before="116"/>
              <w:ind w:left="57"/>
            </w:pPr>
            <w:r w:rsidRPr="00853565">
              <w:rPr>
                <w:rFonts w:eastAsia="Symbol"/>
                <w:b/>
                <w:i/>
              </w:rPr>
              <w:t xml:space="preserve">Other countries </w:t>
            </w:r>
          </w:p>
        </w:tc>
      </w:tr>
      <w:tr w:rsidR="00853565" w:rsidRPr="00853565" w14:paraId="75FB5432" w14:textId="77777777">
        <w:trPr>
          <w:cantSplit/>
        </w:trPr>
        <w:tc>
          <w:tcPr>
            <w:tcW w:w="2674" w:type="dxa"/>
            <w:shd w:val="clear" w:color="auto" w:fill="auto"/>
            <w:vAlign w:val="bottom"/>
          </w:tcPr>
          <w:p w14:paraId="615517FE" w14:textId="77777777" w:rsidR="006D6258" w:rsidRPr="00853565" w:rsidRDefault="006D6258" w:rsidP="00467C2B">
            <w:pPr>
              <w:spacing w:before="116"/>
              <w:ind w:left="340"/>
            </w:pPr>
            <w:r w:rsidRPr="00853565">
              <w:rPr>
                <w:rFonts w:eastAsia="Symbol"/>
              </w:rPr>
              <w:t>из них:</w:t>
            </w:r>
          </w:p>
        </w:tc>
        <w:tc>
          <w:tcPr>
            <w:tcW w:w="1145" w:type="dxa"/>
            <w:tcBorders>
              <w:left w:val="single" w:sz="6" w:space="0" w:color="000000"/>
            </w:tcBorders>
            <w:shd w:val="clear" w:color="auto" w:fill="auto"/>
            <w:vAlign w:val="bottom"/>
          </w:tcPr>
          <w:p w14:paraId="188663FC" w14:textId="77777777" w:rsidR="006D6258" w:rsidRPr="00853565" w:rsidRDefault="006D6258" w:rsidP="00467C2B">
            <w:pPr>
              <w:tabs>
                <w:tab w:val="left" w:pos="521"/>
              </w:tabs>
              <w:spacing w:before="116"/>
              <w:ind w:right="397"/>
              <w:jc w:val="right"/>
              <w:rPr>
                <w:rFonts w:eastAsia="Symbol"/>
                <w:lang w:val="en-US"/>
              </w:rPr>
            </w:pPr>
          </w:p>
        </w:tc>
        <w:tc>
          <w:tcPr>
            <w:tcW w:w="1144" w:type="dxa"/>
            <w:tcBorders>
              <w:left w:val="single" w:sz="6" w:space="0" w:color="000000"/>
            </w:tcBorders>
            <w:shd w:val="clear" w:color="auto" w:fill="auto"/>
            <w:vAlign w:val="bottom"/>
          </w:tcPr>
          <w:p w14:paraId="76B685EC" w14:textId="77777777" w:rsidR="006D6258" w:rsidRPr="00853565" w:rsidRDefault="006D6258" w:rsidP="009A6DE4">
            <w:pPr>
              <w:spacing w:before="116"/>
              <w:ind w:right="397"/>
              <w:jc w:val="right"/>
              <w:rPr>
                <w:rFonts w:eastAsia="Symbol"/>
                <w:lang w:val="en-US"/>
              </w:rPr>
            </w:pPr>
          </w:p>
        </w:tc>
        <w:tc>
          <w:tcPr>
            <w:tcW w:w="1144" w:type="dxa"/>
            <w:tcBorders>
              <w:left w:val="single" w:sz="6" w:space="0" w:color="000000"/>
            </w:tcBorders>
            <w:shd w:val="clear" w:color="auto" w:fill="auto"/>
            <w:vAlign w:val="bottom"/>
          </w:tcPr>
          <w:p w14:paraId="533CA499" w14:textId="77777777" w:rsidR="006D6258" w:rsidRPr="00853565" w:rsidRDefault="006D6258" w:rsidP="009A6DE4">
            <w:pPr>
              <w:spacing w:before="116"/>
              <w:ind w:right="397"/>
              <w:jc w:val="right"/>
              <w:rPr>
                <w:rFonts w:eastAsia="Symbol"/>
                <w:lang w:val="en-US"/>
              </w:rPr>
            </w:pPr>
          </w:p>
        </w:tc>
        <w:tc>
          <w:tcPr>
            <w:tcW w:w="1142" w:type="dxa"/>
            <w:tcBorders>
              <w:left w:val="single" w:sz="6" w:space="0" w:color="000000"/>
            </w:tcBorders>
            <w:shd w:val="clear" w:color="auto" w:fill="auto"/>
            <w:vAlign w:val="bottom"/>
          </w:tcPr>
          <w:p w14:paraId="588350C8" w14:textId="77777777" w:rsidR="006D6258" w:rsidRPr="00853565" w:rsidRDefault="006D6258" w:rsidP="00467C2B">
            <w:pPr>
              <w:spacing w:before="116"/>
              <w:ind w:right="397"/>
              <w:jc w:val="right"/>
              <w:rPr>
                <w:rFonts w:eastAsia="Symbol"/>
                <w:lang w:val="en-US"/>
              </w:rPr>
            </w:pPr>
          </w:p>
        </w:tc>
        <w:tc>
          <w:tcPr>
            <w:tcW w:w="2673" w:type="dxa"/>
            <w:tcBorders>
              <w:left w:val="single" w:sz="6" w:space="0" w:color="000000"/>
            </w:tcBorders>
            <w:shd w:val="clear" w:color="auto" w:fill="auto"/>
            <w:vAlign w:val="bottom"/>
          </w:tcPr>
          <w:p w14:paraId="40BEE245" w14:textId="77777777" w:rsidR="006D6258" w:rsidRPr="00853565" w:rsidRDefault="006D6258" w:rsidP="00467C2B">
            <w:pPr>
              <w:spacing w:before="116"/>
              <w:ind w:left="340"/>
            </w:pPr>
            <w:r w:rsidRPr="00853565">
              <w:rPr>
                <w:rFonts w:eastAsia="Symbol"/>
                <w:i/>
              </w:rPr>
              <w:t>of which:</w:t>
            </w:r>
          </w:p>
        </w:tc>
      </w:tr>
      <w:tr w:rsidR="00853565" w:rsidRPr="00853565" w14:paraId="1C0F32B8" w14:textId="77777777">
        <w:trPr>
          <w:cantSplit/>
        </w:trPr>
        <w:tc>
          <w:tcPr>
            <w:tcW w:w="2674" w:type="dxa"/>
            <w:shd w:val="clear" w:color="auto" w:fill="auto"/>
            <w:vAlign w:val="bottom"/>
          </w:tcPr>
          <w:p w14:paraId="45D9E7EB" w14:textId="77777777" w:rsidR="006D6258" w:rsidRPr="00853565" w:rsidRDefault="006D6258" w:rsidP="00467C2B">
            <w:pPr>
              <w:spacing w:before="116"/>
              <w:ind w:left="113"/>
            </w:pPr>
            <w:r w:rsidRPr="00853565">
              <w:rPr>
                <w:rFonts w:eastAsia="Symbol"/>
              </w:rPr>
              <w:t>Австралия</w:t>
            </w:r>
          </w:p>
        </w:tc>
        <w:tc>
          <w:tcPr>
            <w:tcW w:w="1145" w:type="dxa"/>
            <w:tcBorders>
              <w:left w:val="single" w:sz="6" w:space="0" w:color="000000"/>
            </w:tcBorders>
            <w:shd w:val="clear" w:color="auto" w:fill="auto"/>
            <w:vAlign w:val="bottom"/>
          </w:tcPr>
          <w:p w14:paraId="53A2EF9F" w14:textId="5A36A97B" w:rsidR="006D6258" w:rsidRPr="00853565" w:rsidRDefault="006D6258" w:rsidP="00467C2B">
            <w:pPr>
              <w:tabs>
                <w:tab w:val="left" w:pos="521"/>
              </w:tabs>
              <w:spacing w:before="116"/>
              <w:ind w:right="397"/>
              <w:jc w:val="right"/>
              <w:rPr>
                <w:rFonts w:eastAsia="Symbol"/>
                <w:lang w:val="en-US"/>
              </w:rPr>
            </w:pPr>
            <w:r w:rsidRPr="00853565">
              <w:rPr>
                <w:rFonts w:eastAsia="Symbol"/>
                <w:lang w:val="en-US"/>
              </w:rPr>
              <w:t>68,1</w:t>
            </w:r>
          </w:p>
        </w:tc>
        <w:tc>
          <w:tcPr>
            <w:tcW w:w="1144" w:type="dxa"/>
            <w:tcBorders>
              <w:left w:val="single" w:sz="6" w:space="0" w:color="000000"/>
            </w:tcBorders>
            <w:shd w:val="clear" w:color="auto" w:fill="auto"/>
            <w:vAlign w:val="bottom"/>
          </w:tcPr>
          <w:p w14:paraId="2CCF8B04" w14:textId="638700B3" w:rsidR="006D6258" w:rsidRPr="00853565" w:rsidRDefault="006D6258" w:rsidP="009A6DE4">
            <w:pPr>
              <w:tabs>
                <w:tab w:val="left" w:pos="521"/>
              </w:tabs>
              <w:spacing w:before="116"/>
              <w:ind w:right="397"/>
              <w:jc w:val="right"/>
              <w:rPr>
                <w:rFonts w:eastAsia="Symbol"/>
                <w:lang w:val="en-US"/>
              </w:rPr>
            </w:pPr>
            <w:r w:rsidRPr="00853565">
              <w:rPr>
                <w:rFonts w:eastAsia="Symbol"/>
              </w:rPr>
              <w:t>70,1</w:t>
            </w:r>
          </w:p>
        </w:tc>
        <w:tc>
          <w:tcPr>
            <w:tcW w:w="1144" w:type="dxa"/>
            <w:tcBorders>
              <w:left w:val="single" w:sz="6" w:space="0" w:color="000000"/>
            </w:tcBorders>
            <w:shd w:val="clear" w:color="auto" w:fill="auto"/>
            <w:vAlign w:val="bottom"/>
          </w:tcPr>
          <w:p w14:paraId="3114F3A4" w14:textId="2F2C6F25" w:rsidR="006D6258" w:rsidRPr="00853565" w:rsidRDefault="006D6258" w:rsidP="009A6DE4">
            <w:pPr>
              <w:tabs>
                <w:tab w:val="left" w:pos="521"/>
              </w:tabs>
              <w:spacing w:before="116"/>
              <w:ind w:right="397"/>
              <w:jc w:val="right"/>
              <w:rPr>
                <w:rFonts w:eastAsia="Symbol"/>
                <w:lang w:val="en-US"/>
              </w:rPr>
            </w:pPr>
            <w:r w:rsidRPr="00853565">
              <w:rPr>
                <w:rFonts w:eastAsia="Symbol"/>
              </w:rPr>
              <w:t>65,8</w:t>
            </w:r>
          </w:p>
        </w:tc>
        <w:tc>
          <w:tcPr>
            <w:tcW w:w="1142" w:type="dxa"/>
            <w:tcBorders>
              <w:left w:val="single" w:sz="6" w:space="0" w:color="000000"/>
            </w:tcBorders>
            <w:shd w:val="clear" w:color="auto" w:fill="auto"/>
            <w:vAlign w:val="bottom"/>
          </w:tcPr>
          <w:p w14:paraId="0BD3B698" w14:textId="56B0AF70" w:rsidR="006D6258" w:rsidRPr="00853565" w:rsidRDefault="006D6258" w:rsidP="00467C2B">
            <w:pPr>
              <w:tabs>
                <w:tab w:val="left" w:pos="521"/>
              </w:tabs>
              <w:spacing w:before="116"/>
              <w:ind w:right="397"/>
              <w:jc w:val="right"/>
              <w:rPr>
                <w:rFonts w:eastAsia="Symbol"/>
                <w:lang w:val="en-US"/>
              </w:rPr>
            </w:pPr>
            <w:r w:rsidRPr="00853565">
              <w:rPr>
                <w:rFonts w:eastAsia="Symbol"/>
                <w:lang w:val="en-US"/>
              </w:rPr>
              <w:t>…</w:t>
            </w:r>
          </w:p>
        </w:tc>
        <w:tc>
          <w:tcPr>
            <w:tcW w:w="2673" w:type="dxa"/>
            <w:tcBorders>
              <w:left w:val="single" w:sz="6" w:space="0" w:color="000000"/>
            </w:tcBorders>
            <w:shd w:val="clear" w:color="auto" w:fill="auto"/>
            <w:vAlign w:val="bottom"/>
          </w:tcPr>
          <w:p w14:paraId="54109ACB" w14:textId="77777777" w:rsidR="006D6258" w:rsidRPr="00853565" w:rsidRDefault="006D6258" w:rsidP="00467C2B">
            <w:pPr>
              <w:spacing w:before="116"/>
              <w:ind w:left="170"/>
            </w:pPr>
            <w:r w:rsidRPr="00853565">
              <w:rPr>
                <w:rFonts w:eastAsia="Symbol"/>
                <w:i/>
              </w:rPr>
              <w:t>Australia</w:t>
            </w:r>
          </w:p>
        </w:tc>
      </w:tr>
      <w:tr w:rsidR="00853565" w:rsidRPr="00853565" w14:paraId="037167FC" w14:textId="77777777">
        <w:trPr>
          <w:cantSplit/>
        </w:trPr>
        <w:tc>
          <w:tcPr>
            <w:tcW w:w="2674" w:type="dxa"/>
            <w:shd w:val="clear" w:color="auto" w:fill="auto"/>
            <w:vAlign w:val="bottom"/>
          </w:tcPr>
          <w:p w14:paraId="0E196F93" w14:textId="77777777" w:rsidR="006D6258" w:rsidRPr="00853565" w:rsidRDefault="006D6258" w:rsidP="00467C2B">
            <w:pPr>
              <w:spacing w:before="116"/>
              <w:ind w:left="113"/>
            </w:pPr>
            <w:r w:rsidRPr="00853565">
              <w:rPr>
                <w:rFonts w:eastAsia="Symbol"/>
              </w:rPr>
              <w:t>Аргентина</w:t>
            </w:r>
          </w:p>
        </w:tc>
        <w:tc>
          <w:tcPr>
            <w:tcW w:w="1145" w:type="dxa"/>
            <w:tcBorders>
              <w:left w:val="single" w:sz="6" w:space="0" w:color="000000"/>
            </w:tcBorders>
            <w:shd w:val="clear" w:color="auto" w:fill="auto"/>
            <w:vAlign w:val="bottom"/>
          </w:tcPr>
          <w:p w14:paraId="00DA0CC2" w14:textId="6FE5964E" w:rsidR="006D6258" w:rsidRPr="00853565" w:rsidRDefault="006D6258" w:rsidP="00467C2B">
            <w:pPr>
              <w:tabs>
                <w:tab w:val="left" w:pos="521"/>
              </w:tabs>
              <w:spacing w:before="116"/>
              <w:ind w:right="397"/>
              <w:jc w:val="right"/>
              <w:rPr>
                <w:rFonts w:eastAsia="Symbol"/>
                <w:lang w:val="en-US"/>
              </w:rPr>
            </w:pPr>
            <w:r w:rsidRPr="00853565">
              <w:rPr>
                <w:rFonts w:eastAsia="Symbol"/>
                <w:lang w:val="en-US"/>
              </w:rPr>
              <w:t>15,0</w:t>
            </w:r>
          </w:p>
        </w:tc>
        <w:tc>
          <w:tcPr>
            <w:tcW w:w="1144" w:type="dxa"/>
            <w:tcBorders>
              <w:left w:val="single" w:sz="6" w:space="0" w:color="000000"/>
            </w:tcBorders>
            <w:shd w:val="clear" w:color="auto" w:fill="auto"/>
            <w:vAlign w:val="bottom"/>
          </w:tcPr>
          <w:p w14:paraId="4828245A" w14:textId="5F9C7416" w:rsidR="006D6258" w:rsidRPr="00853565" w:rsidRDefault="006D6258" w:rsidP="009A6DE4">
            <w:pPr>
              <w:tabs>
                <w:tab w:val="left" w:pos="521"/>
              </w:tabs>
              <w:spacing w:before="116"/>
              <w:ind w:right="397"/>
              <w:jc w:val="right"/>
              <w:rPr>
                <w:rFonts w:eastAsia="Symbol"/>
                <w:lang w:val="en-US"/>
              </w:rPr>
            </w:pPr>
            <w:r w:rsidRPr="00853565">
              <w:rPr>
                <w:rFonts w:eastAsia="Symbol"/>
              </w:rPr>
              <w:t>14,3</w:t>
            </w:r>
          </w:p>
        </w:tc>
        <w:tc>
          <w:tcPr>
            <w:tcW w:w="1144" w:type="dxa"/>
            <w:tcBorders>
              <w:left w:val="single" w:sz="6" w:space="0" w:color="000000"/>
            </w:tcBorders>
            <w:shd w:val="clear" w:color="auto" w:fill="auto"/>
            <w:vAlign w:val="bottom"/>
          </w:tcPr>
          <w:p w14:paraId="47075B2D" w14:textId="7733C8D4" w:rsidR="006D6258" w:rsidRPr="00853565" w:rsidRDefault="006D6258" w:rsidP="009A6DE4">
            <w:pPr>
              <w:tabs>
                <w:tab w:val="left" w:pos="521"/>
              </w:tabs>
              <w:spacing w:before="116"/>
              <w:ind w:right="397"/>
              <w:jc w:val="right"/>
              <w:rPr>
                <w:rFonts w:eastAsia="Symbol"/>
                <w:lang w:val="en-US"/>
              </w:rPr>
            </w:pPr>
            <w:r w:rsidRPr="00853565">
              <w:rPr>
                <w:rFonts w:eastAsia="Symbol"/>
              </w:rPr>
              <w:t>14,8</w:t>
            </w:r>
          </w:p>
        </w:tc>
        <w:tc>
          <w:tcPr>
            <w:tcW w:w="1142" w:type="dxa"/>
            <w:tcBorders>
              <w:left w:val="single" w:sz="6" w:space="0" w:color="000000"/>
            </w:tcBorders>
            <w:shd w:val="clear" w:color="auto" w:fill="auto"/>
            <w:vAlign w:val="bottom"/>
          </w:tcPr>
          <w:p w14:paraId="0041A16C" w14:textId="18AC6ECB" w:rsidR="006D6258" w:rsidRPr="00853565" w:rsidRDefault="006D6258" w:rsidP="00467C2B">
            <w:pPr>
              <w:tabs>
                <w:tab w:val="left" w:pos="521"/>
              </w:tabs>
              <w:spacing w:before="116"/>
              <w:ind w:right="397"/>
              <w:jc w:val="right"/>
              <w:rPr>
                <w:rFonts w:eastAsia="Symbol"/>
                <w:lang w:val="en-US"/>
              </w:rPr>
            </w:pPr>
            <w:r w:rsidRPr="00853565">
              <w:rPr>
                <w:rFonts w:eastAsia="Symbol"/>
                <w:lang w:val="en-US"/>
              </w:rPr>
              <w:t>…</w:t>
            </w:r>
          </w:p>
        </w:tc>
        <w:tc>
          <w:tcPr>
            <w:tcW w:w="2673" w:type="dxa"/>
            <w:tcBorders>
              <w:left w:val="single" w:sz="6" w:space="0" w:color="000000"/>
            </w:tcBorders>
            <w:shd w:val="clear" w:color="auto" w:fill="auto"/>
            <w:vAlign w:val="bottom"/>
          </w:tcPr>
          <w:p w14:paraId="70DA5811" w14:textId="77777777" w:rsidR="006D6258" w:rsidRPr="00853565" w:rsidRDefault="006D6258" w:rsidP="00467C2B">
            <w:pPr>
              <w:spacing w:before="116"/>
              <w:ind w:left="170"/>
            </w:pPr>
            <w:r w:rsidRPr="00853565">
              <w:rPr>
                <w:rFonts w:eastAsia="Symbol"/>
                <w:i/>
              </w:rPr>
              <w:t>Argentina</w:t>
            </w:r>
          </w:p>
        </w:tc>
      </w:tr>
      <w:tr w:rsidR="00853565" w:rsidRPr="00853565" w14:paraId="12F5142A" w14:textId="77777777">
        <w:trPr>
          <w:cantSplit/>
        </w:trPr>
        <w:tc>
          <w:tcPr>
            <w:tcW w:w="2674" w:type="dxa"/>
            <w:shd w:val="clear" w:color="auto" w:fill="auto"/>
            <w:vAlign w:val="bottom"/>
          </w:tcPr>
          <w:p w14:paraId="30AEEE50" w14:textId="77777777" w:rsidR="006D6258" w:rsidRPr="00853565" w:rsidRDefault="006D6258" w:rsidP="00467C2B">
            <w:pPr>
              <w:spacing w:before="116"/>
              <w:ind w:left="113"/>
            </w:pPr>
            <w:r w:rsidRPr="00853565">
              <w:rPr>
                <w:rFonts w:eastAsia="Symbol"/>
              </w:rPr>
              <w:t>Канада</w:t>
            </w:r>
          </w:p>
        </w:tc>
        <w:tc>
          <w:tcPr>
            <w:tcW w:w="1145" w:type="dxa"/>
            <w:tcBorders>
              <w:left w:val="single" w:sz="6" w:space="0" w:color="000000"/>
            </w:tcBorders>
            <w:shd w:val="clear" w:color="auto" w:fill="auto"/>
            <w:vAlign w:val="bottom"/>
          </w:tcPr>
          <w:p w14:paraId="41F93CA4" w14:textId="2267558C" w:rsidR="006D6258" w:rsidRPr="00853565" w:rsidRDefault="006D6258" w:rsidP="00467C2B">
            <w:pPr>
              <w:tabs>
                <w:tab w:val="left" w:pos="521"/>
              </w:tabs>
              <w:spacing w:before="116"/>
              <w:ind w:right="397"/>
              <w:jc w:val="right"/>
              <w:rPr>
                <w:rFonts w:eastAsia="Symbol"/>
                <w:lang w:val="en-US"/>
              </w:rPr>
            </w:pPr>
            <w:r w:rsidRPr="00853565">
              <w:rPr>
                <w:rFonts w:eastAsia="Symbol"/>
                <w:lang w:val="en-US"/>
              </w:rPr>
              <w:t>0,9</w:t>
            </w:r>
          </w:p>
        </w:tc>
        <w:tc>
          <w:tcPr>
            <w:tcW w:w="1144" w:type="dxa"/>
            <w:tcBorders>
              <w:left w:val="single" w:sz="6" w:space="0" w:color="000000"/>
            </w:tcBorders>
            <w:shd w:val="clear" w:color="auto" w:fill="auto"/>
            <w:vAlign w:val="bottom"/>
          </w:tcPr>
          <w:p w14:paraId="119847A8" w14:textId="333CAC2B" w:rsidR="006D6258" w:rsidRPr="00853565" w:rsidRDefault="006D6258" w:rsidP="009A6DE4">
            <w:pPr>
              <w:tabs>
                <w:tab w:val="left" w:pos="521"/>
              </w:tabs>
              <w:spacing w:before="116"/>
              <w:ind w:right="397"/>
              <w:jc w:val="right"/>
              <w:rPr>
                <w:rFonts w:eastAsia="Symbol"/>
                <w:lang w:val="en-US"/>
              </w:rPr>
            </w:pPr>
            <w:r w:rsidRPr="00853565">
              <w:rPr>
                <w:rFonts w:eastAsia="Symbol"/>
              </w:rPr>
              <w:t>0,8</w:t>
            </w:r>
          </w:p>
        </w:tc>
        <w:tc>
          <w:tcPr>
            <w:tcW w:w="1144" w:type="dxa"/>
            <w:tcBorders>
              <w:left w:val="single" w:sz="6" w:space="0" w:color="000000"/>
            </w:tcBorders>
            <w:shd w:val="clear" w:color="auto" w:fill="auto"/>
            <w:vAlign w:val="bottom"/>
          </w:tcPr>
          <w:p w14:paraId="1A01B6F9" w14:textId="2432F5F6" w:rsidR="006D6258" w:rsidRPr="00853565" w:rsidRDefault="006D6258" w:rsidP="009A6DE4">
            <w:pPr>
              <w:tabs>
                <w:tab w:val="left" w:pos="521"/>
              </w:tabs>
              <w:spacing w:before="116"/>
              <w:ind w:right="397"/>
              <w:jc w:val="right"/>
              <w:rPr>
                <w:rFonts w:eastAsia="Symbol"/>
                <w:lang w:val="en-US"/>
              </w:rPr>
            </w:pPr>
            <w:r w:rsidRPr="00853565">
              <w:rPr>
                <w:rFonts w:eastAsia="Symbol"/>
              </w:rPr>
              <w:t>0,8</w:t>
            </w:r>
          </w:p>
        </w:tc>
        <w:tc>
          <w:tcPr>
            <w:tcW w:w="1142" w:type="dxa"/>
            <w:tcBorders>
              <w:left w:val="single" w:sz="6" w:space="0" w:color="000000"/>
            </w:tcBorders>
            <w:shd w:val="clear" w:color="auto" w:fill="auto"/>
            <w:vAlign w:val="bottom"/>
          </w:tcPr>
          <w:p w14:paraId="4ED5381C" w14:textId="52129A62" w:rsidR="006D6258" w:rsidRPr="00853565" w:rsidRDefault="006D6258" w:rsidP="00467C2B">
            <w:pPr>
              <w:tabs>
                <w:tab w:val="left" w:pos="521"/>
              </w:tabs>
              <w:spacing w:before="116"/>
              <w:ind w:right="397"/>
              <w:jc w:val="right"/>
              <w:rPr>
                <w:rFonts w:eastAsia="Symbol"/>
                <w:lang w:val="en-US"/>
              </w:rPr>
            </w:pPr>
            <w:r w:rsidRPr="00853565">
              <w:rPr>
                <w:rFonts w:eastAsia="Symbol"/>
                <w:lang w:val="en-US"/>
              </w:rPr>
              <w:t>…</w:t>
            </w:r>
          </w:p>
        </w:tc>
        <w:tc>
          <w:tcPr>
            <w:tcW w:w="2673" w:type="dxa"/>
            <w:tcBorders>
              <w:left w:val="single" w:sz="6" w:space="0" w:color="000000"/>
            </w:tcBorders>
            <w:shd w:val="clear" w:color="auto" w:fill="auto"/>
            <w:vAlign w:val="bottom"/>
          </w:tcPr>
          <w:p w14:paraId="64D67937" w14:textId="77777777" w:rsidR="006D6258" w:rsidRPr="00853565" w:rsidRDefault="006D6258" w:rsidP="00467C2B">
            <w:pPr>
              <w:spacing w:before="116"/>
              <w:ind w:left="170"/>
            </w:pPr>
            <w:r w:rsidRPr="00853565">
              <w:rPr>
                <w:rFonts w:eastAsia="Symbol"/>
                <w:i/>
              </w:rPr>
              <w:t>Canada</w:t>
            </w:r>
          </w:p>
        </w:tc>
      </w:tr>
      <w:tr w:rsidR="00853565" w:rsidRPr="00853565" w14:paraId="4DFF3B19" w14:textId="77777777">
        <w:trPr>
          <w:cantSplit/>
        </w:trPr>
        <w:tc>
          <w:tcPr>
            <w:tcW w:w="2674" w:type="dxa"/>
            <w:shd w:val="clear" w:color="auto" w:fill="auto"/>
            <w:vAlign w:val="bottom"/>
          </w:tcPr>
          <w:p w14:paraId="5F135949" w14:textId="77777777" w:rsidR="006D6258" w:rsidRPr="00853565" w:rsidRDefault="006D6258" w:rsidP="00467C2B">
            <w:pPr>
              <w:spacing w:before="116"/>
              <w:ind w:left="113"/>
            </w:pPr>
            <w:r w:rsidRPr="00853565">
              <w:rPr>
                <w:rFonts w:eastAsia="Symbol"/>
              </w:rPr>
              <w:t>Мексика</w:t>
            </w:r>
          </w:p>
        </w:tc>
        <w:tc>
          <w:tcPr>
            <w:tcW w:w="1145" w:type="dxa"/>
            <w:tcBorders>
              <w:left w:val="single" w:sz="6" w:space="0" w:color="000000"/>
            </w:tcBorders>
            <w:shd w:val="clear" w:color="auto" w:fill="auto"/>
            <w:vAlign w:val="bottom"/>
          </w:tcPr>
          <w:p w14:paraId="0455310C" w14:textId="1F98AF01" w:rsidR="006D6258" w:rsidRPr="00853565" w:rsidRDefault="006D6258" w:rsidP="00467C2B">
            <w:pPr>
              <w:tabs>
                <w:tab w:val="left" w:pos="521"/>
              </w:tabs>
              <w:spacing w:before="116"/>
              <w:ind w:right="397"/>
              <w:jc w:val="right"/>
              <w:rPr>
                <w:rFonts w:eastAsia="Symbol"/>
                <w:lang w:val="en-US"/>
              </w:rPr>
            </w:pPr>
            <w:r w:rsidRPr="00853565">
              <w:rPr>
                <w:rFonts w:eastAsia="Symbol"/>
                <w:lang w:val="en-US"/>
              </w:rPr>
              <w:t>8,1</w:t>
            </w:r>
          </w:p>
        </w:tc>
        <w:tc>
          <w:tcPr>
            <w:tcW w:w="1144" w:type="dxa"/>
            <w:tcBorders>
              <w:left w:val="single" w:sz="6" w:space="0" w:color="000000"/>
            </w:tcBorders>
            <w:shd w:val="clear" w:color="auto" w:fill="auto"/>
            <w:vAlign w:val="bottom"/>
          </w:tcPr>
          <w:p w14:paraId="53473F92" w14:textId="74CB301B" w:rsidR="006D6258" w:rsidRPr="00853565" w:rsidRDefault="006D6258" w:rsidP="009A6DE4">
            <w:pPr>
              <w:tabs>
                <w:tab w:val="left" w:pos="521"/>
              </w:tabs>
              <w:spacing w:before="116"/>
              <w:ind w:right="397"/>
              <w:jc w:val="right"/>
              <w:rPr>
                <w:rFonts w:eastAsia="Symbol"/>
                <w:lang w:val="en-US"/>
              </w:rPr>
            </w:pPr>
            <w:r w:rsidRPr="00853565">
              <w:rPr>
                <w:rFonts w:eastAsia="Symbol"/>
              </w:rPr>
              <w:t>8,7</w:t>
            </w:r>
          </w:p>
        </w:tc>
        <w:tc>
          <w:tcPr>
            <w:tcW w:w="1144" w:type="dxa"/>
            <w:tcBorders>
              <w:left w:val="single" w:sz="6" w:space="0" w:color="000000"/>
            </w:tcBorders>
            <w:shd w:val="clear" w:color="auto" w:fill="auto"/>
            <w:vAlign w:val="bottom"/>
          </w:tcPr>
          <w:p w14:paraId="6F5EB64D" w14:textId="7A9857F2" w:rsidR="006D6258" w:rsidRPr="00853565" w:rsidRDefault="006D6258" w:rsidP="009A6DE4">
            <w:pPr>
              <w:tabs>
                <w:tab w:val="left" w:pos="521"/>
              </w:tabs>
              <w:spacing w:before="116"/>
              <w:ind w:right="397"/>
              <w:jc w:val="right"/>
              <w:rPr>
                <w:rFonts w:eastAsia="Symbol"/>
                <w:lang w:val="en-US"/>
              </w:rPr>
            </w:pPr>
            <w:r w:rsidRPr="00853565">
              <w:rPr>
                <w:rFonts w:eastAsia="Symbol"/>
              </w:rPr>
              <w:t>8,7</w:t>
            </w:r>
          </w:p>
        </w:tc>
        <w:tc>
          <w:tcPr>
            <w:tcW w:w="1142" w:type="dxa"/>
            <w:tcBorders>
              <w:left w:val="single" w:sz="6" w:space="0" w:color="000000"/>
            </w:tcBorders>
            <w:shd w:val="clear" w:color="auto" w:fill="auto"/>
            <w:vAlign w:val="bottom"/>
          </w:tcPr>
          <w:p w14:paraId="1F84A841" w14:textId="4172CD5C" w:rsidR="006D6258" w:rsidRPr="00853565" w:rsidRDefault="006D6258" w:rsidP="00467C2B">
            <w:pPr>
              <w:tabs>
                <w:tab w:val="left" w:pos="521"/>
              </w:tabs>
              <w:spacing w:before="116"/>
              <w:ind w:right="397"/>
              <w:jc w:val="right"/>
              <w:rPr>
                <w:rFonts w:eastAsia="Symbol"/>
                <w:lang w:val="en-US"/>
              </w:rPr>
            </w:pPr>
            <w:r w:rsidRPr="00853565">
              <w:rPr>
                <w:rFonts w:eastAsia="Symbol"/>
                <w:lang w:val="en-US"/>
              </w:rPr>
              <w:t>…</w:t>
            </w:r>
          </w:p>
        </w:tc>
        <w:tc>
          <w:tcPr>
            <w:tcW w:w="2673" w:type="dxa"/>
            <w:tcBorders>
              <w:left w:val="single" w:sz="6" w:space="0" w:color="000000"/>
            </w:tcBorders>
            <w:shd w:val="clear" w:color="auto" w:fill="auto"/>
            <w:vAlign w:val="bottom"/>
          </w:tcPr>
          <w:p w14:paraId="3F3777E4" w14:textId="77777777" w:rsidR="006D6258" w:rsidRPr="00853565" w:rsidRDefault="006D6258" w:rsidP="00467C2B">
            <w:pPr>
              <w:spacing w:before="116"/>
              <w:ind w:left="170"/>
            </w:pPr>
            <w:r w:rsidRPr="00853565">
              <w:rPr>
                <w:rFonts w:eastAsia="Symbol"/>
                <w:i/>
              </w:rPr>
              <w:t>Mexico</w:t>
            </w:r>
          </w:p>
        </w:tc>
      </w:tr>
      <w:tr w:rsidR="00853565" w:rsidRPr="00853565" w14:paraId="36D6CB0E" w14:textId="77777777">
        <w:trPr>
          <w:cantSplit/>
        </w:trPr>
        <w:tc>
          <w:tcPr>
            <w:tcW w:w="2674" w:type="dxa"/>
            <w:shd w:val="clear" w:color="auto" w:fill="auto"/>
            <w:vAlign w:val="bottom"/>
          </w:tcPr>
          <w:p w14:paraId="538AFCAE" w14:textId="77777777" w:rsidR="006D6258" w:rsidRPr="00853565" w:rsidRDefault="006D6258" w:rsidP="00467C2B">
            <w:pPr>
              <w:spacing w:before="116"/>
              <w:ind w:left="113"/>
            </w:pPr>
            <w:r w:rsidRPr="00853565">
              <w:rPr>
                <w:rFonts w:eastAsia="Symbol"/>
              </w:rPr>
              <w:t>Норвегия</w:t>
            </w:r>
          </w:p>
        </w:tc>
        <w:tc>
          <w:tcPr>
            <w:tcW w:w="1145" w:type="dxa"/>
            <w:tcBorders>
              <w:left w:val="single" w:sz="6" w:space="0" w:color="000000"/>
            </w:tcBorders>
            <w:shd w:val="clear" w:color="auto" w:fill="auto"/>
            <w:vAlign w:val="bottom"/>
          </w:tcPr>
          <w:p w14:paraId="160C8DCF" w14:textId="7DF69914" w:rsidR="006D6258" w:rsidRPr="00853565" w:rsidRDefault="006D6258" w:rsidP="00467C2B">
            <w:pPr>
              <w:tabs>
                <w:tab w:val="left" w:pos="521"/>
              </w:tabs>
              <w:spacing w:before="116"/>
              <w:ind w:right="397"/>
              <w:jc w:val="right"/>
              <w:rPr>
                <w:rFonts w:eastAsia="Symbol"/>
                <w:lang w:val="en-US"/>
              </w:rPr>
            </w:pPr>
            <w:r w:rsidRPr="00853565">
              <w:rPr>
                <w:rFonts w:eastAsia="Symbol"/>
                <w:lang w:val="en-US"/>
              </w:rPr>
              <w:t>2,3</w:t>
            </w:r>
          </w:p>
        </w:tc>
        <w:tc>
          <w:tcPr>
            <w:tcW w:w="1144" w:type="dxa"/>
            <w:tcBorders>
              <w:left w:val="single" w:sz="6" w:space="0" w:color="000000"/>
            </w:tcBorders>
            <w:shd w:val="clear" w:color="auto" w:fill="auto"/>
            <w:vAlign w:val="bottom"/>
          </w:tcPr>
          <w:p w14:paraId="7AA8F591" w14:textId="6D5885F5" w:rsidR="006D6258" w:rsidRPr="00853565" w:rsidRDefault="006D6258" w:rsidP="009A6DE4">
            <w:pPr>
              <w:tabs>
                <w:tab w:val="left" w:pos="521"/>
              </w:tabs>
              <w:spacing w:before="116"/>
              <w:ind w:right="397"/>
              <w:jc w:val="right"/>
              <w:rPr>
                <w:rFonts w:eastAsia="Symbol"/>
                <w:lang w:val="en-US"/>
              </w:rPr>
            </w:pPr>
            <w:r w:rsidRPr="00853565">
              <w:rPr>
                <w:rFonts w:eastAsia="Symbol"/>
              </w:rPr>
              <w:t>2,4</w:t>
            </w:r>
          </w:p>
        </w:tc>
        <w:tc>
          <w:tcPr>
            <w:tcW w:w="1144" w:type="dxa"/>
            <w:tcBorders>
              <w:left w:val="single" w:sz="6" w:space="0" w:color="000000"/>
            </w:tcBorders>
            <w:shd w:val="clear" w:color="auto" w:fill="auto"/>
            <w:vAlign w:val="bottom"/>
          </w:tcPr>
          <w:p w14:paraId="3EE1C4CC" w14:textId="4B61BDA0" w:rsidR="006D6258" w:rsidRPr="00853565" w:rsidRDefault="006D6258" w:rsidP="009A6DE4">
            <w:pPr>
              <w:tabs>
                <w:tab w:val="left" w:pos="521"/>
              </w:tabs>
              <w:spacing w:before="116"/>
              <w:ind w:right="397"/>
              <w:jc w:val="right"/>
              <w:rPr>
                <w:rFonts w:eastAsia="Symbol"/>
                <w:lang w:val="en-US"/>
              </w:rPr>
            </w:pPr>
            <w:r w:rsidRPr="00853565">
              <w:rPr>
                <w:rFonts w:eastAsia="Symbol"/>
              </w:rPr>
              <w:t>2,3</w:t>
            </w:r>
          </w:p>
        </w:tc>
        <w:tc>
          <w:tcPr>
            <w:tcW w:w="1142" w:type="dxa"/>
            <w:tcBorders>
              <w:left w:val="single" w:sz="6" w:space="0" w:color="000000"/>
            </w:tcBorders>
            <w:shd w:val="clear" w:color="auto" w:fill="auto"/>
            <w:vAlign w:val="bottom"/>
          </w:tcPr>
          <w:p w14:paraId="7647892B" w14:textId="7FB46F2C" w:rsidR="006D6258" w:rsidRPr="00853565" w:rsidRDefault="006D6258" w:rsidP="00467C2B">
            <w:pPr>
              <w:tabs>
                <w:tab w:val="left" w:pos="521"/>
              </w:tabs>
              <w:spacing w:before="116"/>
              <w:ind w:right="397"/>
              <w:jc w:val="right"/>
              <w:rPr>
                <w:rFonts w:eastAsia="Symbol"/>
                <w:lang w:val="en-US"/>
              </w:rPr>
            </w:pPr>
            <w:r w:rsidRPr="00853565">
              <w:rPr>
                <w:rFonts w:eastAsia="Symbol"/>
                <w:lang w:val="en-US"/>
              </w:rPr>
              <w:t>…</w:t>
            </w:r>
          </w:p>
        </w:tc>
        <w:tc>
          <w:tcPr>
            <w:tcW w:w="2673" w:type="dxa"/>
            <w:tcBorders>
              <w:left w:val="single" w:sz="6" w:space="0" w:color="000000"/>
            </w:tcBorders>
            <w:shd w:val="clear" w:color="auto" w:fill="auto"/>
            <w:vAlign w:val="bottom"/>
          </w:tcPr>
          <w:p w14:paraId="31662644" w14:textId="77777777" w:rsidR="006D6258" w:rsidRPr="00853565" w:rsidRDefault="006D6258" w:rsidP="00467C2B">
            <w:pPr>
              <w:spacing w:before="116"/>
              <w:ind w:left="170"/>
            </w:pPr>
            <w:r w:rsidRPr="00853565">
              <w:rPr>
                <w:rFonts w:eastAsia="Symbol"/>
                <w:i/>
              </w:rPr>
              <w:t>Norway</w:t>
            </w:r>
          </w:p>
        </w:tc>
      </w:tr>
      <w:tr w:rsidR="00853565" w:rsidRPr="00853565" w14:paraId="5623A9B0" w14:textId="77777777">
        <w:trPr>
          <w:cantSplit/>
        </w:trPr>
        <w:tc>
          <w:tcPr>
            <w:tcW w:w="2674" w:type="dxa"/>
            <w:shd w:val="clear" w:color="auto" w:fill="auto"/>
            <w:vAlign w:val="bottom"/>
          </w:tcPr>
          <w:p w14:paraId="6938B572" w14:textId="77777777" w:rsidR="006D6258" w:rsidRPr="00853565" w:rsidRDefault="006D6258" w:rsidP="00467C2B">
            <w:pPr>
              <w:spacing w:before="116"/>
              <w:ind w:left="113"/>
            </w:pPr>
            <w:r w:rsidRPr="00853565">
              <w:rPr>
                <w:rFonts w:eastAsia="Symbol"/>
              </w:rPr>
              <w:t>США</w:t>
            </w:r>
          </w:p>
        </w:tc>
        <w:tc>
          <w:tcPr>
            <w:tcW w:w="1145" w:type="dxa"/>
            <w:tcBorders>
              <w:left w:val="single" w:sz="6" w:space="0" w:color="000000"/>
            </w:tcBorders>
            <w:shd w:val="clear" w:color="auto" w:fill="auto"/>
            <w:vAlign w:val="bottom"/>
          </w:tcPr>
          <w:p w14:paraId="3F95BCB1" w14:textId="2779EA14" w:rsidR="006D6258" w:rsidRPr="00853565" w:rsidRDefault="006D6258" w:rsidP="00467C2B">
            <w:pPr>
              <w:tabs>
                <w:tab w:val="left" w:pos="521"/>
              </w:tabs>
              <w:spacing w:before="116"/>
              <w:ind w:right="397"/>
              <w:jc w:val="right"/>
              <w:rPr>
                <w:rFonts w:eastAsia="Symbol"/>
                <w:lang w:val="en-US"/>
              </w:rPr>
            </w:pPr>
            <w:r w:rsidRPr="00853565">
              <w:rPr>
                <w:rFonts w:eastAsia="Symbol"/>
                <w:lang w:val="en-US"/>
              </w:rPr>
              <w:t>5,6</w:t>
            </w:r>
          </w:p>
        </w:tc>
        <w:tc>
          <w:tcPr>
            <w:tcW w:w="1144" w:type="dxa"/>
            <w:tcBorders>
              <w:left w:val="single" w:sz="6" w:space="0" w:color="000000"/>
            </w:tcBorders>
            <w:shd w:val="clear" w:color="auto" w:fill="auto"/>
            <w:vAlign w:val="bottom"/>
          </w:tcPr>
          <w:p w14:paraId="6E74A9D1" w14:textId="5C47BD3C" w:rsidR="006D6258" w:rsidRPr="00853565" w:rsidRDefault="006D6258" w:rsidP="009A6DE4">
            <w:pPr>
              <w:tabs>
                <w:tab w:val="left" w:pos="521"/>
              </w:tabs>
              <w:spacing w:before="116"/>
              <w:ind w:right="397"/>
              <w:jc w:val="right"/>
              <w:rPr>
                <w:rFonts w:eastAsia="Symbol"/>
                <w:lang w:val="en-US"/>
              </w:rPr>
            </w:pPr>
            <w:r w:rsidRPr="00853565">
              <w:rPr>
                <w:rFonts w:eastAsia="Symbol"/>
              </w:rPr>
              <w:t>5,3</w:t>
            </w:r>
          </w:p>
        </w:tc>
        <w:tc>
          <w:tcPr>
            <w:tcW w:w="1144" w:type="dxa"/>
            <w:tcBorders>
              <w:left w:val="single" w:sz="6" w:space="0" w:color="000000"/>
            </w:tcBorders>
            <w:shd w:val="clear" w:color="auto" w:fill="auto"/>
            <w:vAlign w:val="bottom"/>
          </w:tcPr>
          <w:p w14:paraId="0CA396C3" w14:textId="20A67EB0" w:rsidR="006D6258" w:rsidRPr="00853565" w:rsidRDefault="006D6258" w:rsidP="009A6DE4">
            <w:pPr>
              <w:tabs>
                <w:tab w:val="left" w:pos="521"/>
              </w:tabs>
              <w:spacing w:before="116"/>
              <w:ind w:right="397"/>
              <w:jc w:val="right"/>
              <w:rPr>
                <w:rFonts w:eastAsia="Symbol"/>
                <w:lang w:val="en-US"/>
              </w:rPr>
            </w:pPr>
            <w:r w:rsidRPr="00853565">
              <w:rPr>
                <w:rFonts w:eastAsia="Symbol"/>
              </w:rPr>
              <w:t>5,2</w:t>
            </w:r>
          </w:p>
        </w:tc>
        <w:tc>
          <w:tcPr>
            <w:tcW w:w="1142" w:type="dxa"/>
            <w:tcBorders>
              <w:left w:val="single" w:sz="6" w:space="0" w:color="000000"/>
            </w:tcBorders>
            <w:shd w:val="clear" w:color="auto" w:fill="auto"/>
            <w:vAlign w:val="bottom"/>
          </w:tcPr>
          <w:p w14:paraId="7ADB769A" w14:textId="2E56E2A1" w:rsidR="006D6258" w:rsidRPr="00853565" w:rsidRDefault="006D6258" w:rsidP="00467C2B">
            <w:pPr>
              <w:tabs>
                <w:tab w:val="left" w:pos="521"/>
              </w:tabs>
              <w:spacing w:before="116"/>
              <w:ind w:right="397"/>
              <w:jc w:val="right"/>
              <w:rPr>
                <w:rFonts w:eastAsia="Symbol"/>
                <w:lang w:val="en-US"/>
              </w:rPr>
            </w:pPr>
            <w:r w:rsidRPr="00853565">
              <w:rPr>
                <w:rFonts w:eastAsia="Symbol"/>
                <w:lang w:val="en-US"/>
              </w:rPr>
              <w:t>…</w:t>
            </w:r>
          </w:p>
        </w:tc>
        <w:tc>
          <w:tcPr>
            <w:tcW w:w="2673" w:type="dxa"/>
            <w:tcBorders>
              <w:left w:val="single" w:sz="6" w:space="0" w:color="000000"/>
            </w:tcBorders>
            <w:shd w:val="clear" w:color="auto" w:fill="auto"/>
            <w:vAlign w:val="bottom"/>
          </w:tcPr>
          <w:p w14:paraId="5061E1E3" w14:textId="77777777" w:rsidR="006D6258" w:rsidRPr="00853565" w:rsidRDefault="006D6258" w:rsidP="00467C2B">
            <w:pPr>
              <w:spacing w:before="116"/>
              <w:ind w:left="170"/>
            </w:pPr>
            <w:r w:rsidRPr="00853565">
              <w:rPr>
                <w:rFonts w:eastAsia="Symbol"/>
                <w:i/>
              </w:rPr>
              <w:t>USA</w:t>
            </w:r>
          </w:p>
        </w:tc>
      </w:tr>
      <w:tr w:rsidR="00853565" w:rsidRPr="00853565" w14:paraId="46D11815" w14:textId="77777777">
        <w:trPr>
          <w:cantSplit/>
        </w:trPr>
        <w:tc>
          <w:tcPr>
            <w:tcW w:w="2674" w:type="dxa"/>
            <w:shd w:val="clear" w:color="auto" w:fill="auto"/>
            <w:vAlign w:val="bottom"/>
          </w:tcPr>
          <w:p w14:paraId="3131B82E" w14:textId="77777777" w:rsidR="006D6258" w:rsidRPr="00853565" w:rsidRDefault="006D6258" w:rsidP="00467C2B">
            <w:pPr>
              <w:spacing w:before="116"/>
              <w:ind w:left="113"/>
            </w:pPr>
            <w:r w:rsidRPr="00853565">
              <w:rPr>
                <w:rFonts w:eastAsia="Symbol"/>
              </w:rPr>
              <w:t>Турция</w:t>
            </w:r>
          </w:p>
        </w:tc>
        <w:tc>
          <w:tcPr>
            <w:tcW w:w="1145" w:type="dxa"/>
            <w:tcBorders>
              <w:left w:val="single" w:sz="6" w:space="0" w:color="000000"/>
            </w:tcBorders>
            <w:shd w:val="clear" w:color="auto" w:fill="auto"/>
            <w:vAlign w:val="bottom"/>
          </w:tcPr>
          <w:p w14:paraId="5B737E1F" w14:textId="1A7363A8" w:rsidR="006D6258" w:rsidRPr="00853565" w:rsidRDefault="006D6258" w:rsidP="00467C2B">
            <w:pPr>
              <w:tabs>
                <w:tab w:val="left" w:pos="521"/>
              </w:tabs>
              <w:spacing w:before="116"/>
              <w:ind w:right="397"/>
              <w:jc w:val="right"/>
              <w:rPr>
                <w:rFonts w:eastAsia="Symbol"/>
                <w:lang w:val="en-US"/>
              </w:rPr>
            </w:pPr>
            <w:r w:rsidRPr="00853565">
              <w:rPr>
                <w:rFonts w:eastAsia="Symbol"/>
                <w:lang w:val="en-US"/>
              </w:rPr>
              <w:t>21,8</w:t>
            </w:r>
          </w:p>
        </w:tc>
        <w:tc>
          <w:tcPr>
            <w:tcW w:w="1144" w:type="dxa"/>
            <w:tcBorders>
              <w:left w:val="single" w:sz="6" w:space="0" w:color="000000"/>
            </w:tcBorders>
            <w:shd w:val="clear" w:color="auto" w:fill="auto"/>
            <w:vAlign w:val="bottom"/>
          </w:tcPr>
          <w:p w14:paraId="78BA5B0D" w14:textId="683CEE9F" w:rsidR="006D6258" w:rsidRPr="00853565" w:rsidRDefault="006D6258" w:rsidP="009A6DE4">
            <w:pPr>
              <w:tabs>
                <w:tab w:val="left" w:pos="521"/>
              </w:tabs>
              <w:spacing w:before="116"/>
              <w:ind w:right="397"/>
              <w:jc w:val="right"/>
              <w:rPr>
                <w:rFonts w:eastAsia="Symbol"/>
                <w:lang w:val="en-US"/>
              </w:rPr>
            </w:pPr>
            <w:r w:rsidRPr="00853565">
              <w:rPr>
                <w:rFonts w:eastAsia="Symbol"/>
              </w:rPr>
              <w:t>33,7</w:t>
            </w:r>
          </w:p>
        </w:tc>
        <w:tc>
          <w:tcPr>
            <w:tcW w:w="1144" w:type="dxa"/>
            <w:tcBorders>
              <w:left w:val="single" w:sz="6" w:space="0" w:color="000000"/>
            </w:tcBorders>
            <w:shd w:val="clear" w:color="auto" w:fill="auto"/>
            <w:vAlign w:val="bottom"/>
          </w:tcPr>
          <w:p w14:paraId="2044023A" w14:textId="51FEB698" w:rsidR="006D6258" w:rsidRPr="00853565" w:rsidRDefault="006D6258" w:rsidP="009A6DE4">
            <w:pPr>
              <w:tabs>
                <w:tab w:val="left" w:pos="521"/>
              </w:tabs>
              <w:spacing w:before="116"/>
              <w:ind w:right="397"/>
              <w:jc w:val="right"/>
              <w:rPr>
                <w:rFonts w:eastAsia="Symbol"/>
                <w:lang w:val="en-US"/>
              </w:rPr>
            </w:pPr>
            <w:r w:rsidRPr="00853565">
              <w:rPr>
                <w:rFonts w:eastAsia="Symbol"/>
              </w:rPr>
              <w:t>35,2</w:t>
            </w:r>
          </w:p>
        </w:tc>
        <w:tc>
          <w:tcPr>
            <w:tcW w:w="1142" w:type="dxa"/>
            <w:tcBorders>
              <w:left w:val="single" w:sz="6" w:space="0" w:color="000000"/>
            </w:tcBorders>
            <w:shd w:val="clear" w:color="auto" w:fill="auto"/>
            <w:vAlign w:val="bottom"/>
          </w:tcPr>
          <w:p w14:paraId="6C163253" w14:textId="33AFCEA5" w:rsidR="006D6258" w:rsidRPr="00853565" w:rsidRDefault="006D6258" w:rsidP="00467C2B">
            <w:pPr>
              <w:tabs>
                <w:tab w:val="left" w:pos="521"/>
              </w:tabs>
              <w:spacing w:before="116"/>
              <w:ind w:right="397"/>
              <w:jc w:val="right"/>
              <w:rPr>
                <w:rFonts w:eastAsia="Symbol"/>
                <w:lang w:val="en-US"/>
              </w:rPr>
            </w:pPr>
            <w:r w:rsidRPr="00853565">
              <w:rPr>
                <w:rFonts w:eastAsia="Symbol"/>
                <w:lang w:val="en-US"/>
              </w:rPr>
              <w:t>…</w:t>
            </w:r>
          </w:p>
        </w:tc>
        <w:tc>
          <w:tcPr>
            <w:tcW w:w="2673" w:type="dxa"/>
            <w:tcBorders>
              <w:left w:val="single" w:sz="6" w:space="0" w:color="000000"/>
            </w:tcBorders>
            <w:shd w:val="clear" w:color="auto" w:fill="auto"/>
            <w:vAlign w:val="bottom"/>
          </w:tcPr>
          <w:p w14:paraId="2A959064" w14:textId="77777777" w:rsidR="006D6258" w:rsidRPr="00853565" w:rsidRDefault="006D6258" w:rsidP="00467C2B">
            <w:pPr>
              <w:spacing w:before="116"/>
              <w:ind w:left="170"/>
            </w:pPr>
            <w:r w:rsidRPr="00853565">
              <w:rPr>
                <w:rFonts w:eastAsia="Symbol"/>
                <w:i/>
              </w:rPr>
              <w:t>Turkey</w:t>
            </w:r>
          </w:p>
        </w:tc>
      </w:tr>
    </w:tbl>
    <w:p w14:paraId="5E95A99B" w14:textId="1B3AB1E9" w:rsidR="00504A06" w:rsidRPr="00853565" w:rsidRDefault="00504A06">
      <w:pPr>
        <w:pStyle w:val="19"/>
        <w:pageBreakBefore/>
        <w:spacing w:before="0" w:after="60"/>
        <w:jc w:val="right"/>
      </w:pPr>
      <w:r w:rsidRPr="00853565">
        <w:rPr>
          <w:rFonts w:ascii="Arial" w:eastAsia="Symbol" w:hAnsi="Arial" w:cs="Arial"/>
          <w:sz w:val="14"/>
          <w:szCs w:val="14"/>
        </w:rPr>
        <w:lastRenderedPageBreak/>
        <w:t xml:space="preserve">Продолжение табл. / </w:t>
      </w:r>
      <w:r w:rsidRPr="00853565">
        <w:rPr>
          <w:rFonts w:ascii="Arial" w:eastAsia="Symbol" w:hAnsi="Arial" w:cs="Arial"/>
          <w:i/>
          <w:sz w:val="14"/>
          <w:szCs w:val="14"/>
          <w:lang w:val="en-US"/>
        </w:rPr>
        <w:t>Continued</w:t>
      </w:r>
      <w:r w:rsidRPr="00853565">
        <w:rPr>
          <w:rFonts w:ascii="Arial" w:eastAsia="Symbol" w:hAnsi="Arial" w:cs="Arial"/>
          <w:i/>
          <w:sz w:val="14"/>
          <w:szCs w:val="14"/>
        </w:rPr>
        <w:t xml:space="preserve"> </w:t>
      </w:r>
      <w:r w:rsidRPr="00853565">
        <w:rPr>
          <w:rFonts w:ascii="Arial" w:eastAsia="Symbol" w:hAnsi="Arial" w:cs="Arial"/>
          <w:i/>
          <w:sz w:val="14"/>
          <w:szCs w:val="14"/>
          <w:lang w:val="en-US"/>
        </w:rPr>
        <w:t>table</w:t>
      </w:r>
      <w:r w:rsidRPr="00853565">
        <w:rPr>
          <w:rFonts w:ascii="Arial" w:eastAsia="Symbol" w:hAnsi="Arial" w:cs="Arial"/>
          <w:sz w:val="14"/>
          <w:szCs w:val="14"/>
        </w:rPr>
        <w:t xml:space="preserve"> </w:t>
      </w:r>
      <w:r w:rsidR="00693970" w:rsidRPr="00853565">
        <w:rPr>
          <w:rFonts w:ascii="Arial" w:eastAsia="Symbol" w:hAnsi="Arial" w:cs="Arial"/>
          <w:sz w:val="14"/>
          <w:szCs w:val="14"/>
        </w:rPr>
        <w:t>26.</w:t>
      </w:r>
      <w:r w:rsidRPr="00853565">
        <w:rPr>
          <w:rFonts w:ascii="Arial" w:eastAsia="Symbol" w:hAnsi="Arial" w:cs="Arial"/>
          <w:sz w:val="14"/>
          <w:szCs w:val="14"/>
        </w:rPr>
        <w:t>38</w:t>
      </w:r>
    </w:p>
    <w:tbl>
      <w:tblPr>
        <w:tblW w:w="9922" w:type="dxa"/>
        <w:tblLayout w:type="fixed"/>
        <w:tblCellMar>
          <w:left w:w="0" w:type="dxa"/>
          <w:right w:w="0" w:type="dxa"/>
        </w:tblCellMar>
        <w:tblLook w:val="0000" w:firstRow="0" w:lastRow="0" w:firstColumn="0" w:lastColumn="0" w:noHBand="0" w:noVBand="0"/>
      </w:tblPr>
      <w:tblGrid>
        <w:gridCol w:w="2674"/>
        <w:gridCol w:w="1145"/>
        <w:gridCol w:w="1144"/>
        <w:gridCol w:w="1144"/>
        <w:gridCol w:w="1142"/>
        <w:gridCol w:w="2673"/>
      </w:tblGrid>
      <w:tr w:rsidR="00853565" w:rsidRPr="00853565" w14:paraId="05824B7B" w14:textId="77777777">
        <w:trPr>
          <w:cantSplit/>
        </w:trPr>
        <w:tc>
          <w:tcPr>
            <w:tcW w:w="2674" w:type="dxa"/>
            <w:tcBorders>
              <w:top w:val="single" w:sz="6" w:space="0" w:color="000000"/>
              <w:bottom w:val="single" w:sz="6" w:space="0" w:color="000000"/>
            </w:tcBorders>
            <w:shd w:val="clear" w:color="auto" w:fill="auto"/>
            <w:vAlign w:val="bottom"/>
          </w:tcPr>
          <w:p w14:paraId="2E988031" w14:textId="77777777" w:rsidR="00002445" w:rsidRPr="00853565" w:rsidRDefault="00002445">
            <w:pPr>
              <w:snapToGrid w:val="0"/>
              <w:spacing w:before="60" w:after="60"/>
              <w:rPr>
                <w:rFonts w:eastAsia="Symbol"/>
              </w:rPr>
            </w:pPr>
          </w:p>
        </w:tc>
        <w:tc>
          <w:tcPr>
            <w:tcW w:w="1145" w:type="dxa"/>
            <w:tcBorders>
              <w:top w:val="single" w:sz="6" w:space="0" w:color="000000"/>
              <w:left w:val="single" w:sz="6" w:space="0" w:color="000000"/>
              <w:bottom w:val="single" w:sz="6" w:space="0" w:color="000000"/>
            </w:tcBorders>
            <w:shd w:val="clear" w:color="auto" w:fill="auto"/>
          </w:tcPr>
          <w:p w14:paraId="2B7AAC52" w14:textId="77777777" w:rsidR="00002445" w:rsidRPr="00853565" w:rsidRDefault="00002445">
            <w:pPr>
              <w:spacing w:before="60" w:after="60"/>
              <w:jc w:val="center"/>
            </w:pPr>
            <w:r w:rsidRPr="00853565">
              <w:rPr>
                <w:rFonts w:eastAsia="Symbol"/>
              </w:rPr>
              <w:t>2010</w:t>
            </w:r>
          </w:p>
        </w:tc>
        <w:tc>
          <w:tcPr>
            <w:tcW w:w="1144" w:type="dxa"/>
            <w:tcBorders>
              <w:top w:val="single" w:sz="6" w:space="0" w:color="000000"/>
              <w:left w:val="single" w:sz="6" w:space="0" w:color="000000"/>
              <w:bottom w:val="single" w:sz="6" w:space="0" w:color="000000"/>
            </w:tcBorders>
            <w:shd w:val="clear" w:color="auto" w:fill="auto"/>
          </w:tcPr>
          <w:p w14:paraId="1C319B6F" w14:textId="1DED0518" w:rsidR="00002445" w:rsidRPr="00853565" w:rsidRDefault="00002445" w:rsidP="009A6DE4">
            <w:pPr>
              <w:spacing w:before="60" w:after="60"/>
              <w:jc w:val="center"/>
            </w:pPr>
            <w:r w:rsidRPr="00853565">
              <w:t>2018</w:t>
            </w:r>
          </w:p>
        </w:tc>
        <w:tc>
          <w:tcPr>
            <w:tcW w:w="1144" w:type="dxa"/>
            <w:tcBorders>
              <w:top w:val="single" w:sz="6" w:space="0" w:color="000000"/>
              <w:left w:val="single" w:sz="6" w:space="0" w:color="000000"/>
              <w:bottom w:val="single" w:sz="6" w:space="0" w:color="000000"/>
            </w:tcBorders>
            <w:shd w:val="clear" w:color="auto" w:fill="auto"/>
          </w:tcPr>
          <w:p w14:paraId="3624BC67" w14:textId="28E9395F" w:rsidR="00002445" w:rsidRPr="00853565" w:rsidRDefault="00002445" w:rsidP="009A6DE4">
            <w:pPr>
              <w:spacing w:before="60" w:after="60"/>
              <w:jc w:val="center"/>
            </w:pPr>
            <w:r w:rsidRPr="00853565">
              <w:t>2019</w:t>
            </w:r>
          </w:p>
        </w:tc>
        <w:tc>
          <w:tcPr>
            <w:tcW w:w="1142" w:type="dxa"/>
            <w:tcBorders>
              <w:top w:val="single" w:sz="6" w:space="0" w:color="000000"/>
              <w:left w:val="single" w:sz="6" w:space="0" w:color="000000"/>
              <w:bottom w:val="single" w:sz="6" w:space="0" w:color="000000"/>
            </w:tcBorders>
            <w:shd w:val="clear" w:color="auto" w:fill="auto"/>
          </w:tcPr>
          <w:p w14:paraId="3A5C9568" w14:textId="164AA836" w:rsidR="00002445" w:rsidRPr="00853565" w:rsidRDefault="00002445">
            <w:pPr>
              <w:spacing w:before="60" w:after="60"/>
              <w:jc w:val="center"/>
              <w:rPr>
                <w:lang w:val="en-US"/>
              </w:rPr>
            </w:pPr>
            <w:r w:rsidRPr="00853565">
              <w:rPr>
                <w:lang w:val="en-US"/>
              </w:rPr>
              <w:t>2020</w:t>
            </w:r>
          </w:p>
        </w:tc>
        <w:tc>
          <w:tcPr>
            <w:tcW w:w="2673" w:type="dxa"/>
            <w:tcBorders>
              <w:top w:val="single" w:sz="6" w:space="0" w:color="000000"/>
              <w:left w:val="single" w:sz="6" w:space="0" w:color="000000"/>
              <w:bottom w:val="single" w:sz="6" w:space="0" w:color="000000"/>
            </w:tcBorders>
            <w:shd w:val="clear" w:color="auto" w:fill="auto"/>
            <w:vAlign w:val="bottom"/>
          </w:tcPr>
          <w:p w14:paraId="0CDC9665" w14:textId="77777777" w:rsidR="00002445" w:rsidRPr="00853565" w:rsidRDefault="00002445">
            <w:pPr>
              <w:snapToGrid w:val="0"/>
              <w:spacing w:before="60" w:after="60"/>
              <w:rPr>
                <w:rFonts w:eastAsia="Symbol"/>
              </w:rPr>
            </w:pPr>
          </w:p>
        </w:tc>
      </w:tr>
      <w:tr w:rsidR="00853565" w:rsidRPr="00853565" w14:paraId="01A0D660" w14:textId="77777777">
        <w:trPr>
          <w:cantSplit/>
        </w:trPr>
        <w:tc>
          <w:tcPr>
            <w:tcW w:w="2674" w:type="dxa"/>
            <w:shd w:val="clear" w:color="auto" w:fill="auto"/>
            <w:vAlign w:val="bottom"/>
          </w:tcPr>
          <w:p w14:paraId="7296564B" w14:textId="77777777" w:rsidR="00002445" w:rsidRPr="00853565" w:rsidRDefault="00002445" w:rsidP="003F084B">
            <w:pPr>
              <w:spacing w:before="90"/>
              <w:jc w:val="center"/>
            </w:pPr>
            <w:r w:rsidRPr="00853565">
              <w:rPr>
                <w:rFonts w:eastAsia="Symbol"/>
                <w:b/>
                <w:bCs/>
              </w:rPr>
              <w:t>Домашняя птица</w:t>
            </w:r>
          </w:p>
        </w:tc>
        <w:tc>
          <w:tcPr>
            <w:tcW w:w="1145" w:type="dxa"/>
            <w:tcBorders>
              <w:left w:val="single" w:sz="6" w:space="0" w:color="000000"/>
            </w:tcBorders>
            <w:shd w:val="clear" w:color="auto" w:fill="auto"/>
            <w:vAlign w:val="bottom"/>
          </w:tcPr>
          <w:p w14:paraId="0C796652" w14:textId="77777777" w:rsidR="00002445" w:rsidRPr="00853565" w:rsidRDefault="00002445" w:rsidP="003F084B">
            <w:pPr>
              <w:tabs>
                <w:tab w:val="left" w:pos="521"/>
              </w:tabs>
              <w:spacing w:before="90"/>
              <w:ind w:right="397"/>
              <w:jc w:val="right"/>
              <w:rPr>
                <w:rFonts w:eastAsia="Symbol"/>
                <w:lang w:val="en-US"/>
              </w:rPr>
            </w:pPr>
          </w:p>
        </w:tc>
        <w:tc>
          <w:tcPr>
            <w:tcW w:w="1144" w:type="dxa"/>
            <w:tcBorders>
              <w:left w:val="single" w:sz="6" w:space="0" w:color="000000"/>
            </w:tcBorders>
            <w:shd w:val="clear" w:color="auto" w:fill="auto"/>
            <w:vAlign w:val="bottom"/>
          </w:tcPr>
          <w:p w14:paraId="285720FF" w14:textId="77777777" w:rsidR="00002445" w:rsidRPr="00853565" w:rsidRDefault="00002445" w:rsidP="003F084B">
            <w:pPr>
              <w:spacing w:before="90"/>
              <w:ind w:right="397"/>
              <w:jc w:val="right"/>
              <w:rPr>
                <w:rFonts w:eastAsia="Symbol"/>
                <w:lang w:val="en-US"/>
              </w:rPr>
            </w:pPr>
          </w:p>
        </w:tc>
        <w:tc>
          <w:tcPr>
            <w:tcW w:w="1144" w:type="dxa"/>
            <w:tcBorders>
              <w:left w:val="single" w:sz="6" w:space="0" w:color="000000"/>
            </w:tcBorders>
            <w:shd w:val="clear" w:color="auto" w:fill="auto"/>
            <w:vAlign w:val="bottom"/>
          </w:tcPr>
          <w:p w14:paraId="31999BDF" w14:textId="77777777" w:rsidR="00002445" w:rsidRPr="00853565" w:rsidRDefault="00002445" w:rsidP="003F084B">
            <w:pPr>
              <w:spacing w:before="90"/>
              <w:ind w:right="397"/>
              <w:jc w:val="right"/>
              <w:rPr>
                <w:rFonts w:eastAsia="Symbol"/>
                <w:lang w:val="en-US"/>
              </w:rPr>
            </w:pPr>
          </w:p>
        </w:tc>
        <w:tc>
          <w:tcPr>
            <w:tcW w:w="1142" w:type="dxa"/>
            <w:tcBorders>
              <w:left w:val="single" w:sz="6" w:space="0" w:color="000000"/>
            </w:tcBorders>
            <w:shd w:val="clear" w:color="auto" w:fill="auto"/>
            <w:vAlign w:val="bottom"/>
          </w:tcPr>
          <w:p w14:paraId="6CFD8D8E" w14:textId="77777777" w:rsidR="00002445" w:rsidRPr="00853565" w:rsidRDefault="00002445" w:rsidP="003F084B">
            <w:pPr>
              <w:spacing w:before="90"/>
              <w:ind w:right="397"/>
              <w:jc w:val="right"/>
              <w:rPr>
                <w:rFonts w:eastAsia="Symbol"/>
                <w:lang w:val="en-US"/>
              </w:rPr>
            </w:pPr>
          </w:p>
        </w:tc>
        <w:tc>
          <w:tcPr>
            <w:tcW w:w="2673" w:type="dxa"/>
            <w:tcBorders>
              <w:left w:val="single" w:sz="6" w:space="0" w:color="000000"/>
            </w:tcBorders>
            <w:shd w:val="clear" w:color="auto" w:fill="auto"/>
            <w:vAlign w:val="bottom"/>
          </w:tcPr>
          <w:p w14:paraId="562C6EBB" w14:textId="77777777" w:rsidR="00002445" w:rsidRPr="00853565" w:rsidRDefault="00002445" w:rsidP="003F084B">
            <w:pPr>
              <w:spacing w:before="90"/>
              <w:jc w:val="center"/>
            </w:pPr>
            <w:r w:rsidRPr="00853565">
              <w:rPr>
                <w:rStyle w:val="hps"/>
                <w:rFonts w:eastAsia="Symbol"/>
                <w:b/>
                <w:i/>
                <w:lang w:val="en"/>
              </w:rPr>
              <w:t>Poultry</w:t>
            </w:r>
          </w:p>
        </w:tc>
      </w:tr>
      <w:tr w:rsidR="00853565" w:rsidRPr="00853565" w14:paraId="09085B4A" w14:textId="77777777">
        <w:trPr>
          <w:cantSplit/>
        </w:trPr>
        <w:tc>
          <w:tcPr>
            <w:tcW w:w="2674" w:type="dxa"/>
            <w:shd w:val="clear" w:color="auto" w:fill="auto"/>
            <w:vAlign w:val="bottom"/>
          </w:tcPr>
          <w:p w14:paraId="124CDD92" w14:textId="1E2F08F8" w:rsidR="00002445" w:rsidRPr="00853565" w:rsidRDefault="00002445" w:rsidP="001555BF">
            <w:pPr>
              <w:spacing w:before="90"/>
            </w:pPr>
            <w:r w:rsidRPr="00853565">
              <w:rPr>
                <w:rFonts w:eastAsia="Symbol"/>
                <w:b/>
                <w:bCs/>
              </w:rPr>
              <w:t xml:space="preserve">Россия </w:t>
            </w:r>
          </w:p>
        </w:tc>
        <w:tc>
          <w:tcPr>
            <w:tcW w:w="1145" w:type="dxa"/>
            <w:tcBorders>
              <w:left w:val="single" w:sz="6" w:space="0" w:color="000000"/>
            </w:tcBorders>
            <w:shd w:val="clear" w:color="auto" w:fill="auto"/>
            <w:vAlign w:val="bottom"/>
          </w:tcPr>
          <w:p w14:paraId="29DCE277" w14:textId="77777777" w:rsidR="00002445" w:rsidRPr="00853565" w:rsidRDefault="00002445" w:rsidP="003F084B">
            <w:pPr>
              <w:tabs>
                <w:tab w:val="left" w:pos="523"/>
              </w:tabs>
              <w:spacing w:before="90"/>
              <w:ind w:right="397"/>
              <w:jc w:val="right"/>
              <w:rPr>
                <w:rFonts w:eastAsia="Symbol"/>
                <w:lang w:val="en-US"/>
              </w:rPr>
            </w:pPr>
            <w:r w:rsidRPr="00853565">
              <w:rPr>
                <w:rFonts w:eastAsia="Symbol"/>
                <w:lang w:val="en-US"/>
              </w:rPr>
              <w:t>450</w:t>
            </w:r>
          </w:p>
        </w:tc>
        <w:tc>
          <w:tcPr>
            <w:tcW w:w="1144" w:type="dxa"/>
            <w:tcBorders>
              <w:left w:val="single" w:sz="6" w:space="0" w:color="000000"/>
            </w:tcBorders>
            <w:shd w:val="clear" w:color="auto" w:fill="auto"/>
            <w:vAlign w:val="bottom"/>
          </w:tcPr>
          <w:p w14:paraId="19E8A598" w14:textId="66AB67EC" w:rsidR="00002445" w:rsidRPr="00853565" w:rsidRDefault="00002445" w:rsidP="003F084B">
            <w:pPr>
              <w:tabs>
                <w:tab w:val="left" w:pos="523"/>
              </w:tabs>
              <w:spacing w:before="90"/>
              <w:ind w:right="397"/>
              <w:jc w:val="right"/>
              <w:rPr>
                <w:rFonts w:eastAsia="Symbol"/>
                <w:lang w:val="en-US"/>
              </w:rPr>
            </w:pPr>
            <w:r w:rsidRPr="00853565">
              <w:rPr>
                <w:rFonts w:eastAsia="Symbol"/>
              </w:rPr>
              <w:t>541</w:t>
            </w:r>
          </w:p>
        </w:tc>
        <w:tc>
          <w:tcPr>
            <w:tcW w:w="1144" w:type="dxa"/>
            <w:tcBorders>
              <w:left w:val="single" w:sz="6" w:space="0" w:color="000000"/>
            </w:tcBorders>
            <w:shd w:val="clear" w:color="auto" w:fill="auto"/>
            <w:vAlign w:val="bottom"/>
          </w:tcPr>
          <w:p w14:paraId="0D257673" w14:textId="58BEC710" w:rsidR="00002445" w:rsidRPr="00853565" w:rsidRDefault="00002445" w:rsidP="003F084B">
            <w:pPr>
              <w:tabs>
                <w:tab w:val="left" w:pos="523"/>
              </w:tabs>
              <w:spacing w:before="90"/>
              <w:ind w:right="397"/>
              <w:jc w:val="right"/>
              <w:rPr>
                <w:rFonts w:eastAsia="Symbol"/>
              </w:rPr>
            </w:pPr>
            <w:r w:rsidRPr="00853565">
              <w:rPr>
                <w:rFonts w:eastAsia="Symbol"/>
              </w:rPr>
              <w:t>545</w:t>
            </w:r>
          </w:p>
        </w:tc>
        <w:tc>
          <w:tcPr>
            <w:tcW w:w="1142" w:type="dxa"/>
            <w:tcBorders>
              <w:left w:val="single" w:sz="6" w:space="0" w:color="000000"/>
            </w:tcBorders>
            <w:shd w:val="clear" w:color="auto" w:fill="auto"/>
            <w:vAlign w:val="bottom"/>
          </w:tcPr>
          <w:p w14:paraId="713DDAC6" w14:textId="44200658" w:rsidR="00002445" w:rsidRPr="00853565" w:rsidRDefault="00C06E24" w:rsidP="003F084B">
            <w:pPr>
              <w:tabs>
                <w:tab w:val="left" w:pos="523"/>
              </w:tabs>
              <w:spacing w:before="90"/>
              <w:ind w:right="397"/>
              <w:jc w:val="right"/>
              <w:rPr>
                <w:rFonts w:eastAsia="Symbol"/>
              </w:rPr>
            </w:pPr>
            <w:r w:rsidRPr="00853565">
              <w:rPr>
                <w:rFonts w:eastAsia="Symbol"/>
              </w:rPr>
              <w:t>520</w:t>
            </w:r>
          </w:p>
        </w:tc>
        <w:tc>
          <w:tcPr>
            <w:tcW w:w="2673" w:type="dxa"/>
            <w:tcBorders>
              <w:left w:val="single" w:sz="6" w:space="0" w:color="000000"/>
            </w:tcBorders>
            <w:shd w:val="clear" w:color="auto" w:fill="auto"/>
            <w:vAlign w:val="bottom"/>
          </w:tcPr>
          <w:p w14:paraId="6CFEE0F0" w14:textId="4A5E5B9F" w:rsidR="00002445" w:rsidRPr="00853565" w:rsidRDefault="00002445" w:rsidP="001555BF">
            <w:pPr>
              <w:spacing w:before="90"/>
              <w:ind w:left="57"/>
            </w:pPr>
            <w:r w:rsidRPr="00853565">
              <w:rPr>
                <w:rFonts w:eastAsia="Symbol"/>
                <w:b/>
                <w:i/>
              </w:rPr>
              <w:t>Russia</w:t>
            </w:r>
          </w:p>
        </w:tc>
      </w:tr>
      <w:tr w:rsidR="00853565" w:rsidRPr="00853565" w14:paraId="1ADB14C4" w14:textId="77777777">
        <w:trPr>
          <w:cantSplit/>
        </w:trPr>
        <w:tc>
          <w:tcPr>
            <w:tcW w:w="2674" w:type="dxa"/>
            <w:shd w:val="clear" w:color="auto" w:fill="auto"/>
            <w:vAlign w:val="bottom"/>
          </w:tcPr>
          <w:p w14:paraId="20A2E25A" w14:textId="77777777" w:rsidR="00002445" w:rsidRPr="00853565" w:rsidRDefault="00002445" w:rsidP="003F084B">
            <w:pPr>
              <w:spacing w:before="90"/>
            </w:pPr>
            <w:r w:rsidRPr="00853565">
              <w:rPr>
                <w:rFonts w:eastAsia="Symbol"/>
                <w:b/>
                <w:bCs/>
              </w:rPr>
              <w:t>Страны СНГ</w:t>
            </w:r>
          </w:p>
        </w:tc>
        <w:tc>
          <w:tcPr>
            <w:tcW w:w="1145" w:type="dxa"/>
            <w:tcBorders>
              <w:left w:val="single" w:sz="6" w:space="0" w:color="000000"/>
            </w:tcBorders>
            <w:shd w:val="clear" w:color="auto" w:fill="auto"/>
            <w:vAlign w:val="bottom"/>
          </w:tcPr>
          <w:p w14:paraId="23D26094" w14:textId="77777777" w:rsidR="00002445" w:rsidRPr="00853565" w:rsidRDefault="00002445" w:rsidP="003F084B">
            <w:pPr>
              <w:tabs>
                <w:tab w:val="left" w:pos="521"/>
              </w:tabs>
              <w:spacing w:before="90"/>
              <w:ind w:right="397"/>
              <w:jc w:val="right"/>
              <w:rPr>
                <w:rFonts w:eastAsia="Symbol"/>
                <w:lang w:val="en-US"/>
              </w:rPr>
            </w:pPr>
          </w:p>
        </w:tc>
        <w:tc>
          <w:tcPr>
            <w:tcW w:w="1144" w:type="dxa"/>
            <w:tcBorders>
              <w:left w:val="single" w:sz="6" w:space="0" w:color="000000"/>
            </w:tcBorders>
            <w:shd w:val="clear" w:color="auto" w:fill="auto"/>
            <w:vAlign w:val="bottom"/>
          </w:tcPr>
          <w:p w14:paraId="58CFC4FD" w14:textId="77777777" w:rsidR="00002445" w:rsidRPr="00853565" w:rsidRDefault="00002445" w:rsidP="003F084B">
            <w:pPr>
              <w:tabs>
                <w:tab w:val="left" w:pos="521"/>
              </w:tabs>
              <w:spacing w:before="90"/>
              <w:ind w:right="397"/>
              <w:jc w:val="right"/>
              <w:rPr>
                <w:rFonts w:eastAsia="Symbol"/>
                <w:lang w:val="en-US"/>
              </w:rPr>
            </w:pPr>
          </w:p>
        </w:tc>
        <w:tc>
          <w:tcPr>
            <w:tcW w:w="1144" w:type="dxa"/>
            <w:tcBorders>
              <w:left w:val="single" w:sz="6" w:space="0" w:color="000000"/>
            </w:tcBorders>
            <w:shd w:val="clear" w:color="auto" w:fill="auto"/>
            <w:vAlign w:val="bottom"/>
          </w:tcPr>
          <w:p w14:paraId="35C4F2BB" w14:textId="77777777" w:rsidR="00002445" w:rsidRPr="00853565" w:rsidRDefault="00002445" w:rsidP="003F084B">
            <w:pPr>
              <w:tabs>
                <w:tab w:val="left" w:pos="521"/>
              </w:tabs>
              <w:spacing w:before="90"/>
              <w:ind w:right="397"/>
              <w:jc w:val="right"/>
              <w:rPr>
                <w:rFonts w:eastAsia="Symbol"/>
                <w:lang w:val="en-US"/>
              </w:rPr>
            </w:pPr>
          </w:p>
        </w:tc>
        <w:tc>
          <w:tcPr>
            <w:tcW w:w="1142" w:type="dxa"/>
            <w:tcBorders>
              <w:left w:val="single" w:sz="6" w:space="0" w:color="000000"/>
            </w:tcBorders>
            <w:shd w:val="clear" w:color="auto" w:fill="auto"/>
            <w:vAlign w:val="bottom"/>
          </w:tcPr>
          <w:p w14:paraId="5FA0BB16" w14:textId="77777777" w:rsidR="00002445" w:rsidRPr="00853565" w:rsidRDefault="00002445" w:rsidP="003F084B">
            <w:pPr>
              <w:tabs>
                <w:tab w:val="left" w:pos="521"/>
              </w:tabs>
              <w:spacing w:before="90"/>
              <w:ind w:right="397"/>
              <w:jc w:val="right"/>
              <w:rPr>
                <w:rFonts w:eastAsia="Symbol"/>
                <w:lang w:val="en-US"/>
              </w:rPr>
            </w:pPr>
          </w:p>
        </w:tc>
        <w:tc>
          <w:tcPr>
            <w:tcW w:w="2673" w:type="dxa"/>
            <w:tcBorders>
              <w:left w:val="single" w:sz="6" w:space="0" w:color="000000"/>
            </w:tcBorders>
            <w:shd w:val="clear" w:color="auto" w:fill="auto"/>
            <w:vAlign w:val="bottom"/>
          </w:tcPr>
          <w:p w14:paraId="34361BF3" w14:textId="77777777" w:rsidR="00002445" w:rsidRPr="00853565" w:rsidRDefault="00002445" w:rsidP="003F084B">
            <w:pPr>
              <w:spacing w:before="90"/>
              <w:ind w:left="57"/>
            </w:pPr>
            <w:r w:rsidRPr="00853565">
              <w:rPr>
                <w:rFonts w:eastAsia="Symbol"/>
                <w:b/>
                <w:i/>
              </w:rPr>
              <w:t>CIS countries</w:t>
            </w:r>
          </w:p>
        </w:tc>
      </w:tr>
      <w:tr w:rsidR="00853565" w:rsidRPr="00853565" w14:paraId="6E06E79E" w14:textId="77777777">
        <w:trPr>
          <w:cantSplit/>
        </w:trPr>
        <w:tc>
          <w:tcPr>
            <w:tcW w:w="2674" w:type="dxa"/>
            <w:shd w:val="clear" w:color="auto" w:fill="auto"/>
            <w:vAlign w:val="bottom"/>
          </w:tcPr>
          <w:p w14:paraId="61B874B9" w14:textId="77777777" w:rsidR="00002445" w:rsidRPr="00853565" w:rsidRDefault="00002445" w:rsidP="003F084B">
            <w:pPr>
              <w:spacing w:before="90"/>
              <w:ind w:left="340"/>
            </w:pPr>
            <w:r w:rsidRPr="00853565">
              <w:rPr>
                <w:rFonts w:eastAsia="Symbol"/>
              </w:rPr>
              <w:t>из них:</w:t>
            </w:r>
          </w:p>
        </w:tc>
        <w:tc>
          <w:tcPr>
            <w:tcW w:w="1145" w:type="dxa"/>
            <w:tcBorders>
              <w:left w:val="single" w:sz="6" w:space="0" w:color="000000"/>
            </w:tcBorders>
            <w:shd w:val="clear" w:color="auto" w:fill="auto"/>
            <w:vAlign w:val="bottom"/>
          </w:tcPr>
          <w:p w14:paraId="7C62CF05" w14:textId="77777777" w:rsidR="00002445" w:rsidRPr="00853565" w:rsidRDefault="00002445" w:rsidP="003F084B">
            <w:pPr>
              <w:tabs>
                <w:tab w:val="left" w:pos="521"/>
              </w:tabs>
              <w:spacing w:before="90"/>
              <w:ind w:right="397"/>
              <w:jc w:val="right"/>
              <w:rPr>
                <w:rFonts w:eastAsia="Symbol"/>
                <w:lang w:val="en-US"/>
              </w:rPr>
            </w:pPr>
          </w:p>
        </w:tc>
        <w:tc>
          <w:tcPr>
            <w:tcW w:w="1144" w:type="dxa"/>
            <w:tcBorders>
              <w:left w:val="single" w:sz="6" w:space="0" w:color="000000"/>
            </w:tcBorders>
            <w:shd w:val="clear" w:color="auto" w:fill="auto"/>
            <w:vAlign w:val="bottom"/>
          </w:tcPr>
          <w:p w14:paraId="75ACEFA5" w14:textId="77777777" w:rsidR="00002445" w:rsidRPr="00853565" w:rsidRDefault="00002445" w:rsidP="003F084B">
            <w:pPr>
              <w:tabs>
                <w:tab w:val="left" w:pos="521"/>
              </w:tabs>
              <w:spacing w:before="90"/>
              <w:ind w:right="397"/>
              <w:jc w:val="right"/>
              <w:rPr>
                <w:rFonts w:eastAsia="Symbol"/>
                <w:lang w:val="en-US"/>
              </w:rPr>
            </w:pPr>
          </w:p>
        </w:tc>
        <w:tc>
          <w:tcPr>
            <w:tcW w:w="1144" w:type="dxa"/>
            <w:tcBorders>
              <w:left w:val="single" w:sz="6" w:space="0" w:color="000000"/>
            </w:tcBorders>
            <w:shd w:val="clear" w:color="auto" w:fill="auto"/>
            <w:vAlign w:val="bottom"/>
          </w:tcPr>
          <w:p w14:paraId="06727E76" w14:textId="77777777" w:rsidR="00002445" w:rsidRPr="00853565" w:rsidRDefault="00002445" w:rsidP="003F084B">
            <w:pPr>
              <w:tabs>
                <w:tab w:val="left" w:pos="521"/>
              </w:tabs>
              <w:spacing w:before="90"/>
              <w:ind w:right="397"/>
              <w:jc w:val="right"/>
              <w:rPr>
                <w:rFonts w:eastAsia="Symbol"/>
                <w:lang w:val="en-US"/>
              </w:rPr>
            </w:pPr>
          </w:p>
        </w:tc>
        <w:tc>
          <w:tcPr>
            <w:tcW w:w="1142" w:type="dxa"/>
            <w:tcBorders>
              <w:left w:val="single" w:sz="6" w:space="0" w:color="000000"/>
            </w:tcBorders>
            <w:shd w:val="clear" w:color="auto" w:fill="auto"/>
            <w:vAlign w:val="bottom"/>
          </w:tcPr>
          <w:p w14:paraId="716A2F89" w14:textId="77777777" w:rsidR="00002445" w:rsidRPr="00853565" w:rsidRDefault="00002445" w:rsidP="003F084B">
            <w:pPr>
              <w:tabs>
                <w:tab w:val="left" w:pos="521"/>
              </w:tabs>
              <w:spacing w:before="90"/>
              <w:ind w:right="397"/>
              <w:jc w:val="right"/>
              <w:rPr>
                <w:rFonts w:eastAsia="Symbol"/>
                <w:lang w:val="en-US"/>
              </w:rPr>
            </w:pPr>
          </w:p>
        </w:tc>
        <w:tc>
          <w:tcPr>
            <w:tcW w:w="2673" w:type="dxa"/>
            <w:tcBorders>
              <w:left w:val="single" w:sz="6" w:space="0" w:color="000000"/>
            </w:tcBorders>
            <w:shd w:val="clear" w:color="auto" w:fill="auto"/>
            <w:vAlign w:val="bottom"/>
          </w:tcPr>
          <w:p w14:paraId="11AE7D3A" w14:textId="77777777" w:rsidR="00002445" w:rsidRPr="00853565" w:rsidRDefault="00002445" w:rsidP="003F084B">
            <w:pPr>
              <w:spacing w:before="90"/>
              <w:ind w:left="340"/>
            </w:pPr>
            <w:r w:rsidRPr="00853565">
              <w:rPr>
                <w:rFonts w:eastAsia="Symbol"/>
                <w:i/>
              </w:rPr>
              <w:t>of which:</w:t>
            </w:r>
          </w:p>
        </w:tc>
      </w:tr>
      <w:tr w:rsidR="00853565" w:rsidRPr="00853565" w14:paraId="4608D505" w14:textId="77777777">
        <w:trPr>
          <w:cantSplit/>
        </w:trPr>
        <w:tc>
          <w:tcPr>
            <w:tcW w:w="2674" w:type="dxa"/>
            <w:shd w:val="clear" w:color="auto" w:fill="auto"/>
            <w:vAlign w:val="bottom"/>
          </w:tcPr>
          <w:p w14:paraId="19F09887" w14:textId="77777777" w:rsidR="006D6258" w:rsidRPr="00853565" w:rsidRDefault="006D6258" w:rsidP="003F084B">
            <w:pPr>
              <w:spacing w:before="90"/>
              <w:ind w:left="113"/>
            </w:pPr>
            <w:r w:rsidRPr="00853565">
              <w:rPr>
                <w:rFonts w:eastAsia="Symbol"/>
              </w:rPr>
              <w:t>Азербайджан</w:t>
            </w:r>
          </w:p>
        </w:tc>
        <w:tc>
          <w:tcPr>
            <w:tcW w:w="1145" w:type="dxa"/>
            <w:tcBorders>
              <w:left w:val="single" w:sz="6" w:space="0" w:color="000000"/>
            </w:tcBorders>
            <w:shd w:val="clear" w:color="auto" w:fill="auto"/>
            <w:vAlign w:val="bottom"/>
          </w:tcPr>
          <w:p w14:paraId="3E183DE6" w14:textId="4E6AE298" w:rsidR="006D6258" w:rsidRPr="00853565" w:rsidRDefault="006D6258" w:rsidP="003F084B">
            <w:pPr>
              <w:tabs>
                <w:tab w:val="left" w:pos="523"/>
              </w:tabs>
              <w:spacing w:before="90"/>
              <w:ind w:right="397"/>
              <w:jc w:val="right"/>
              <w:rPr>
                <w:rFonts w:eastAsia="Symbol"/>
                <w:lang w:val="en-US"/>
              </w:rPr>
            </w:pPr>
            <w:r w:rsidRPr="00853565">
              <w:rPr>
                <w:rFonts w:eastAsia="Symbol"/>
                <w:lang w:val="en-US"/>
              </w:rPr>
              <w:t>22</w:t>
            </w:r>
          </w:p>
        </w:tc>
        <w:tc>
          <w:tcPr>
            <w:tcW w:w="1144" w:type="dxa"/>
            <w:tcBorders>
              <w:left w:val="single" w:sz="6" w:space="0" w:color="000000"/>
            </w:tcBorders>
            <w:shd w:val="clear" w:color="auto" w:fill="auto"/>
            <w:vAlign w:val="bottom"/>
          </w:tcPr>
          <w:p w14:paraId="430B65A4" w14:textId="57BAB67E" w:rsidR="006D6258" w:rsidRPr="00853565" w:rsidRDefault="006D6258" w:rsidP="003F084B">
            <w:pPr>
              <w:spacing w:before="90"/>
              <w:ind w:right="397"/>
              <w:jc w:val="right"/>
              <w:rPr>
                <w:rFonts w:eastAsia="Symbol"/>
                <w:lang w:val="en-US"/>
              </w:rPr>
            </w:pPr>
            <w:r w:rsidRPr="00853565">
              <w:rPr>
                <w:rFonts w:eastAsia="Symbol"/>
                <w:lang w:val="en-US"/>
              </w:rPr>
              <w:t>30</w:t>
            </w:r>
          </w:p>
        </w:tc>
        <w:tc>
          <w:tcPr>
            <w:tcW w:w="1144" w:type="dxa"/>
            <w:tcBorders>
              <w:left w:val="single" w:sz="6" w:space="0" w:color="000000"/>
            </w:tcBorders>
            <w:shd w:val="clear" w:color="auto" w:fill="auto"/>
            <w:vAlign w:val="bottom"/>
          </w:tcPr>
          <w:p w14:paraId="27470A30" w14:textId="32B147B0" w:rsidR="006D6258" w:rsidRPr="00853565" w:rsidRDefault="006D6258" w:rsidP="003F084B">
            <w:pPr>
              <w:spacing w:before="90"/>
              <w:ind w:right="397"/>
              <w:jc w:val="right"/>
              <w:rPr>
                <w:rFonts w:eastAsia="Symbol"/>
                <w:lang w:val="en-US"/>
              </w:rPr>
            </w:pPr>
            <w:r w:rsidRPr="00853565">
              <w:rPr>
                <w:rFonts w:eastAsia="Symbol"/>
                <w:lang w:val="en-US"/>
              </w:rPr>
              <w:t>32</w:t>
            </w:r>
          </w:p>
        </w:tc>
        <w:tc>
          <w:tcPr>
            <w:tcW w:w="1142" w:type="dxa"/>
            <w:tcBorders>
              <w:left w:val="single" w:sz="6" w:space="0" w:color="000000"/>
            </w:tcBorders>
            <w:shd w:val="clear" w:color="auto" w:fill="auto"/>
            <w:vAlign w:val="bottom"/>
          </w:tcPr>
          <w:p w14:paraId="6B5EA375" w14:textId="5617EDFF" w:rsidR="006D6258" w:rsidRPr="00853565" w:rsidRDefault="006D6258" w:rsidP="003F084B">
            <w:pPr>
              <w:spacing w:before="90"/>
              <w:ind w:right="397"/>
              <w:jc w:val="right"/>
              <w:rPr>
                <w:rFonts w:eastAsia="Symbol"/>
                <w:lang w:val="en-US"/>
              </w:rPr>
            </w:pPr>
            <w:r w:rsidRPr="00853565">
              <w:rPr>
                <w:rFonts w:eastAsia="Symbol"/>
                <w:lang w:val="en-US"/>
              </w:rPr>
              <w:t>30</w:t>
            </w:r>
          </w:p>
        </w:tc>
        <w:tc>
          <w:tcPr>
            <w:tcW w:w="2673" w:type="dxa"/>
            <w:tcBorders>
              <w:left w:val="single" w:sz="6" w:space="0" w:color="000000"/>
            </w:tcBorders>
            <w:shd w:val="clear" w:color="auto" w:fill="auto"/>
            <w:vAlign w:val="bottom"/>
          </w:tcPr>
          <w:p w14:paraId="28B1BF69" w14:textId="77777777" w:rsidR="006D6258" w:rsidRPr="00853565" w:rsidRDefault="006D6258" w:rsidP="003F084B">
            <w:pPr>
              <w:spacing w:before="90"/>
              <w:ind w:left="170"/>
            </w:pPr>
            <w:r w:rsidRPr="00853565">
              <w:rPr>
                <w:rFonts w:eastAsia="Symbol"/>
                <w:i/>
              </w:rPr>
              <w:t>Azerbaijan</w:t>
            </w:r>
          </w:p>
        </w:tc>
      </w:tr>
      <w:tr w:rsidR="00853565" w:rsidRPr="00853565" w14:paraId="7A1E22FC" w14:textId="77777777">
        <w:trPr>
          <w:cantSplit/>
        </w:trPr>
        <w:tc>
          <w:tcPr>
            <w:tcW w:w="2674" w:type="dxa"/>
            <w:shd w:val="clear" w:color="auto" w:fill="auto"/>
            <w:vAlign w:val="bottom"/>
          </w:tcPr>
          <w:p w14:paraId="5BE0EB4B" w14:textId="77777777" w:rsidR="006D6258" w:rsidRPr="00853565" w:rsidRDefault="006D6258" w:rsidP="003F084B">
            <w:pPr>
              <w:spacing w:before="90"/>
              <w:ind w:left="113"/>
            </w:pPr>
            <w:r w:rsidRPr="00853565">
              <w:rPr>
                <w:rFonts w:eastAsia="Symbol"/>
              </w:rPr>
              <w:t>Армения</w:t>
            </w:r>
          </w:p>
        </w:tc>
        <w:tc>
          <w:tcPr>
            <w:tcW w:w="1145" w:type="dxa"/>
            <w:tcBorders>
              <w:left w:val="single" w:sz="6" w:space="0" w:color="000000"/>
            </w:tcBorders>
            <w:shd w:val="clear" w:color="auto" w:fill="auto"/>
            <w:vAlign w:val="bottom"/>
          </w:tcPr>
          <w:p w14:paraId="5EAF8B37" w14:textId="2A12795C" w:rsidR="006D6258" w:rsidRPr="00853565" w:rsidRDefault="006D6258" w:rsidP="003F084B">
            <w:pPr>
              <w:tabs>
                <w:tab w:val="left" w:pos="523"/>
              </w:tabs>
              <w:spacing w:before="90"/>
              <w:ind w:right="397"/>
              <w:jc w:val="right"/>
              <w:rPr>
                <w:rFonts w:eastAsia="Symbol"/>
                <w:lang w:val="en-US"/>
              </w:rPr>
            </w:pPr>
            <w:r w:rsidRPr="00853565">
              <w:rPr>
                <w:rFonts w:eastAsia="Symbol"/>
                <w:lang w:val="en-US"/>
              </w:rPr>
              <w:t>3</w:t>
            </w:r>
          </w:p>
        </w:tc>
        <w:tc>
          <w:tcPr>
            <w:tcW w:w="1144" w:type="dxa"/>
            <w:tcBorders>
              <w:left w:val="single" w:sz="6" w:space="0" w:color="000000"/>
            </w:tcBorders>
            <w:shd w:val="clear" w:color="auto" w:fill="auto"/>
            <w:vAlign w:val="bottom"/>
          </w:tcPr>
          <w:p w14:paraId="0F7C9733" w14:textId="593F65DC" w:rsidR="006D6258" w:rsidRPr="00853565" w:rsidRDefault="006D6258" w:rsidP="003F084B">
            <w:pPr>
              <w:spacing w:before="90"/>
              <w:ind w:right="397"/>
              <w:jc w:val="right"/>
              <w:rPr>
                <w:rFonts w:eastAsia="Symbol"/>
                <w:lang w:val="en-US"/>
              </w:rPr>
            </w:pPr>
            <w:r w:rsidRPr="00853565">
              <w:rPr>
                <w:rFonts w:eastAsia="Symbol"/>
                <w:lang w:val="en-US"/>
              </w:rPr>
              <w:t>4</w:t>
            </w:r>
          </w:p>
        </w:tc>
        <w:tc>
          <w:tcPr>
            <w:tcW w:w="1144" w:type="dxa"/>
            <w:tcBorders>
              <w:left w:val="single" w:sz="6" w:space="0" w:color="000000"/>
            </w:tcBorders>
            <w:shd w:val="clear" w:color="auto" w:fill="auto"/>
            <w:vAlign w:val="bottom"/>
          </w:tcPr>
          <w:p w14:paraId="39C12751" w14:textId="021850EE" w:rsidR="006D6258" w:rsidRPr="00853565" w:rsidRDefault="006D6258" w:rsidP="003F084B">
            <w:pPr>
              <w:spacing w:before="90"/>
              <w:ind w:right="397"/>
              <w:jc w:val="right"/>
              <w:rPr>
                <w:rFonts w:eastAsia="Symbol"/>
                <w:lang w:val="en-US"/>
              </w:rPr>
            </w:pPr>
            <w:r w:rsidRPr="00853565">
              <w:rPr>
                <w:rFonts w:eastAsia="Symbol"/>
                <w:lang w:val="en-US"/>
              </w:rPr>
              <w:t>4</w:t>
            </w:r>
          </w:p>
        </w:tc>
        <w:tc>
          <w:tcPr>
            <w:tcW w:w="1142" w:type="dxa"/>
            <w:tcBorders>
              <w:left w:val="single" w:sz="6" w:space="0" w:color="000000"/>
            </w:tcBorders>
            <w:shd w:val="clear" w:color="auto" w:fill="auto"/>
            <w:vAlign w:val="bottom"/>
          </w:tcPr>
          <w:p w14:paraId="420E1336" w14:textId="79E5799F" w:rsidR="006D6258" w:rsidRPr="00853565" w:rsidRDefault="006D6258" w:rsidP="003F084B">
            <w:pPr>
              <w:spacing w:before="90"/>
              <w:ind w:right="397"/>
              <w:jc w:val="right"/>
              <w:rPr>
                <w:rFonts w:eastAsia="Symbol"/>
                <w:lang w:val="en-US"/>
              </w:rPr>
            </w:pPr>
            <w:r w:rsidRPr="00853565">
              <w:rPr>
                <w:rFonts w:eastAsia="Symbol"/>
                <w:lang w:val="en-US"/>
              </w:rPr>
              <w:t>4</w:t>
            </w:r>
          </w:p>
        </w:tc>
        <w:tc>
          <w:tcPr>
            <w:tcW w:w="2673" w:type="dxa"/>
            <w:tcBorders>
              <w:left w:val="single" w:sz="6" w:space="0" w:color="000000"/>
            </w:tcBorders>
            <w:shd w:val="clear" w:color="auto" w:fill="auto"/>
            <w:vAlign w:val="bottom"/>
          </w:tcPr>
          <w:p w14:paraId="3103CEB7" w14:textId="77777777" w:rsidR="006D6258" w:rsidRPr="00853565" w:rsidRDefault="006D6258" w:rsidP="003F084B">
            <w:pPr>
              <w:spacing w:before="90"/>
              <w:ind w:left="170"/>
            </w:pPr>
            <w:r w:rsidRPr="00853565">
              <w:rPr>
                <w:rFonts w:eastAsia="Symbol"/>
                <w:i/>
              </w:rPr>
              <w:t>Armenia</w:t>
            </w:r>
          </w:p>
        </w:tc>
      </w:tr>
      <w:tr w:rsidR="00853565" w:rsidRPr="00853565" w14:paraId="5BA00690" w14:textId="77777777">
        <w:trPr>
          <w:cantSplit/>
        </w:trPr>
        <w:tc>
          <w:tcPr>
            <w:tcW w:w="2674" w:type="dxa"/>
            <w:shd w:val="clear" w:color="auto" w:fill="auto"/>
            <w:vAlign w:val="bottom"/>
          </w:tcPr>
          <w:p w14:paraId="71311BF3" w14:textId="77777777" w:rsidR="006D6258" w:rsidRPr="00853565" w:rsidRDefault="006D6258" w:rsidP="003F084B">
            <w:pPr>
              <w:spacing w:before="90"/>
              <w:ind w:left="113"/>
            </w:pPr>
            <w:r w:rsidRPr="00853565">
              <w:rPr>
                <w:rFonts w:eastAsia="Symbol"/>
              </w:rPr>
              <w:t>Беларусь</w:t>
            </w:r>
          </w:p>
        </w:tc>
        <w:tc>
          <w:tcPr>
            <w:tcW w:w="1145" w:type="dxa"/>
            <w:tcBorders>
              <w:left w:val="single" w:sz="6" w:space="0" w:color="000000"/>
            </w:tcBorders>
            <w:shd w:val="clear" w:color="auto" w:fill="auto"/>
            <w:vAlign w:val="bottom"/>
          </w:tcPr>
          <w:p w14:paraId="040A239B" w14:textId="561AAC55" w:rsidR="006D6258" w:rsidRPr="00853565" w:rsidRDefault="006D6258" w:rsidP="003F084B">
            <w:pPr>
              <w:tabs>
                <w:tab w:val="left" w:pos="523"/>
              </w:tabs>
              <w:spacing w:before="90"/>
              <w:ind w:right="397"/>
              <w:jc w:val="right"/>
              <w:rPr>
                <w:rFonts w:eastAsia="Symbol"/>
                <w:lang w:val="en-US"/>
              </w:rPr>
            </w:pPr>
            <w:r w:rsidRPr="00853565">
              <w:rPr>
                <w:rFonts w:eastAsia="Symbol"/>
                <w:lang w:val="en-US"/>
              </w:rPr>
              <w:t>38</w:t>
            </w:r>
          </w:p>
        </w:tc>
        <w:tc>
          <w:tcPr>
            <w:tcW w:w="1144" w:type="dxa"/>
            <w:tcBorders>
              <w:left w:val="single" w:sz="6" w:space="0" w:color="000000"/>
            </w:tcBorders>
            <w:shd w:val="clear" w:color="auto" w:fill="auto"/>
            <w:vAlign w:val="bottom"/>
          </w:tcPr>
          <w:p w14:paraId="14049B32" w14:textId="609C2364" w:rsidR="006D6258" w:rsidRPr="00853565" w:rsidRDefault="006D6258" w:rsidP="003F084B">
            <w:pPr>
              <w:spacing w:before="90"/>
              <w:ind w:right="397"/>
              <w:jc w:val="right"/>
              <w:rPr>
                <w:rFonts w:eastAsia="Symbol"/>
                <w:lang w:val="en-US"/>
              </w:rPr>
            </w:pPr>
            <w:r w:rsidRPr="00853565">
              <w:rPr>
                <w:rFonts w:eastAsia="Symbol"/>
                <w:lang w:val="en-US"/>
              </w:rPr>
              <w:t>51</w:t>
            </w:r>
          </w:p>
        </w:tc>
        <w:tc>
          <w:tcPr>
            <w:tcW w:w="1144" w:type="dxa"/>
            <w:tcBorders>
              <w:left w:val="single" w:sz="6" w:space="0" w:color="000000"/>
            </w:tcBorders>
            <w:shd w:val="clear" w:color="auto" w:fill="auto"/>
            <w:vAlign w:val="bottom"/>
          </w:tcPr>
          <w:p w14:paraId="0FC29540" w14:textId="57B24AA1" w:rsidR="006D6258" w:rsidRPr="00853565" w:rsidRDefault="006D6258" w:rsidP="003F084B">
            <w:pPr>
              <w:spacing w:before="90"/>
              <w:ind w:right="397"/>
              <w:jc w:val="right"/>
              <w:rPr>
                <w:rFonts w:eastAsia="Symbol"/>
                <w:lang w:val="en-US"/>
              </w:rPr>
            </w:pPr>
            <w:r w:rsidRPr="00853565">
              <w:rPr>
                <w:rFonts w:eastAsia="Symbol"/>
                <w:lang w:val="en-US"/>
              </w:rPr>
              <w:t>53</w:t>
            </w:r>
          </w:p>
        </w:tc>
        <w:tc>
          <w:tcPr>
            <w:tcW w:w="1142" w:type="dxa"/>
            <w:tcBorders>
              <w:left w:val="single" w:sz="6" w:space="0" w:color="000000"/>
            </w:tcBorders>
            <w:shd w:val="clear" w:color="auto" w:fill="auto"/>
            <w:vAlign w:val="bottom"/>
          </w:tcPr>
          <w:p w14:paraId="36E461B0" w14:textId="6DE5F8A6" w:rsidR="006D6258" w:rsidRPr="00853565" w:rsidRDefault="006D6258" w:rsidP="003F084B">
            <w:pPr>
              <w:spacing w:before="90"/>
              <w:ind w:right="397"/>
              <w:jc w:val="right"/>
              <w:rPr>
                <w:rFonts w:eastAsia="Symbol"/>
                <w:lang w:val="en-US"/>
              </w:rPr>
            </w:pPr>
            <w:r w:rsidRPr="00853565">
              <w:rPr>
                <w:rFonts w:eastAsia="Symbol"/>
                <w:lang w:val="en-US"/>
              </w:rPr>
              <w:t>48</w:t>
            </w:r>
          </w:p>
        </w:tc>
        <w:tc>
          <w:tcPr>
            <w:tcW w:w="2673" w:type="dxa"/>
            <w:tcBorders>
              <w:left w:val="single" w:sz="6" w:space="0" w:color="000000"/>
            </w:tcBorders>
            <w:shd w:val="clear" w:color="auto" w:fill="auto"/>
            <w:vAlign w:val="bottom"/>
          </w:tcPr>
          <w:p w14:paraId="72846192" w14:textId="77777777" w:rsidR="006D6258" w:rsidRPr="00853565" w:rsidRDefault="006D6258" w:rsidP="003F084B">
            <w:pPr>
              <w:spacing w:before="90"/>
              <w:ind w:left="170"/>
            </w:pPr>
            <w:r w:rsidRPr="00853565">
              <w:rPr>
                <w:rFonts w:eastAsia="Symbol"/>
                <w:i/>
              </w:rPr>
              <w:t>Belarus</w:t>
            </w:r>
          </w:p>
        </w:tc>
      </w:tr>
      <w:tr w:rsidR="00853565" w:rsidRPr="00853565" w14:paraId="282316F3" w14:textId="77777777">
        <w:trPr>
          <w:cantSplit/>
        </w:trPr>
        <w:tc>
          <w:tcPr>
            <w:tcW w:w="2674" w:type="dxa"/>
            <w:shd w:val="clear" w:color="auto" w:fill="auto"/>
            <w:vAlign w:val="bottom"/>
          </w:tcPr>
          <w:p w14:paraId="2528AB24" w14:textId="77777777" w:rsidR="006D6258" w:rsidRPr="00853565" w:rsidRDefault="006D6258" w:rsidP="003F084B">
            <w:pPr>
              <w:spacing w:before="90"/>
              <w:ind w:left="113"/>
            </w:pPr>
            <w:r w:rsidRPr="00853565">
              <w:rPr>
                <w:rFonts w:eastAsia="Symbol"/>
              </w:rPr>
              <w:t>Казахстан</w:t>
            </w:r>
          </w:p>
        </w:tc>
        <w:tc>
          <w:tcPr>
            <w:tcW w:w="1145" w:type="dxa"/>
            <w:tcBorders>
              <w:left w:val="single" w:sz="6" w:space="0" w:color="000000"/>
            </w:tcBorders>
            <w:shd w:val="clear" w:color="auto" w:fill="auto"/>
            <w:vAlign w:val="bottom"/>
          </w:tcPr>
          <w:p w14:paraId="243A3BFA" w14:textId="2D9CE980" w:rsidR="006D6258" w:rsidRPr="00853565" w:rsidRDefault="006D6258" w:rsidP="003F084B">
            <w:pPr>
              <w:tabs>
                <w:tab w:val="left" w:pos="523"/>
              </w:tabs>
              <w:spacing w:before="90"/>
              <w:ind w:right="397"/>
              <w:jc w:val="right"/>
              <w:rPr>
                <w:rFonts w:eastAsia="Symbol"/>
                <w:lang w:val="en-US"/>
              </w:rPr>
            </w:pPr>
            <w:r w:rsidRPr="00853565">
              <w:rPr>
                <w:rFonts w:eastAsia="Symbol"/>
                <w:lang w:val="en-US"/>
              </w:rPr>
              <w:t>33</w:t>
            </w:r>
          </w:p>
        </w:tc>
        <w:tc>
          <w:tcPr>
            <w:tcW w:w="1144" w:type="dxa"/>
            <w:tcBorders>
              <w:left w:val="single" w:sz="6" w:space="0" w:color="000000"/>
            </w:tcBorders>
            <w:shd w:val="clear" w:color="auto" w:fill="auto"/>
            <w:vAlign w:val="bottom"/>
          </w:tcPr>
          <w:p w14:paraId="691BACA0" w14:textId="32A0FCC2" w:rsidR="006D6258" w:rsidRPr="00853565" w:rsidRDefault="006D6258" w:rsidP="003F084B">
            <w:pPr>
              <w:spacing w:before="90"/>
              <w:ind w:right="397"/>
              <w:jc w:val="right"/>
              <w:rPr>
                <w:rFonts w:eastAsia="Symbol"/>
                <w:lang w:val="en-US"/>
              </w:rPr>
            </w:pPr>
            <w:r w:rsidRPr="00853565">
              <w:rPr>
                <w:rFonts w:eastAsia="Symbol"/>
                <w:lang w:val="en-US"/>
              </w:rPr>
              <w:t>44</w:t>
            </w:r>
          </w:p>
        </w:tc>
        <w:tc>
          <w:tcPr>
            <w:tcW w:w="1144" w:type="dxa"/>
            <w:tcBorders>
              <w:left w:val="single" w:sz="6" w:space="0" w:color="000000"/>
            </w:tcBorders>
            <w:shd w:val="clear" w:color="auto" w:fill="auto"/>
            <w:vAlign w:val="bottom"/>
          </w:tcPr>
          <w:p w14:paraId="65BA68EA" w14:textId="4E9466B4" w:rsidR="006D6258" w:rsidRPr="00853565" w:rsidRDefault="006D6258" w:rsidP="003F084B">
            <w:pPr>
              <w:spacing w:before="90"/>
              <w:ind w:right="397"/>
              <w:jc w:val="right"/>
              <w:rPr>
                <w:rFonts w:eastAsia="Symbol"/>
                <w:lang w:val="en-US"/>
              </w:rPr>
            </w:pPr>
            <w:r w:rsidRPr="00853565">
              <w:rPr>
                <w:rFonts w:eastAsia="Symbol"/>
                <w:lang w:val="en-US"/>
              </w:rPr>
              <w:t>45</w:t>
            </w:r>
          </w:p>
        </w:tc>
        <w:tc>
          <w:tcPr>
            <w:tcW w:w="1142" w:type="dxa"/>
            <w:tcBorders>
              <w:left w:val="single" w:sz="6" w:space="0" w:color="000000"/>
            </w:tcBorders>
            <w:shd w:val="clear" w:color="auto" w:fill="auto"/>
            <w:vAlign w:val="bottom"/>
          </w:tcPr>
          <w:p w14:paraId="3B57BD56" w14:textId="2E34EB1F" w:rsidR="006D6258" w:rsidRPr="00853565" w:rsidRDefault="006D6258" w:rsidP="003F084B">
            <w:pPr>
              <w:spacing w:before="90"/>
              <w:ind w:right="397"/>
              <w:jc w:val="right"/>
              <w:rPr>
                <w:rFonts w:eastAsia="Symbol"/>
                <w:lang w:val="en-US"/>
              </w:rPr>
            </w:pPr>
            <w:r w:rsidRPr="00853565">
              <w:rPr>
                <w:rFonts w:eastAsia="Symbol"/>
                <w:lang w:val="en-US"/>
              </w:rPr>
              <w:t>43</w:t>
            </w:r>
          </w:p>
        </w:tc>
        <w:tc>
          <w:tcPr>
            <w:tcW w:w="2673" w:type="dxa"/>
            <w:tcBorders>
              <w:left w:val="single" w:sz="6" w:space="0" w:color="000000"/>
            </w:tcBorders>
            <w:shd w:val="clear" w:color="auto" w:fill="auto"/>
            <w:vAlign w:val="bottom"/>
          </w:tcPr>
          <w:p w14:paraId="30076E66" w14:textId="77777777" w:rsidR="006D6258" w:rsidRPr="00853565" w:rsidRDefault="006D6258" w:rsidP="003F084B">
            <w:pPr>
              <w:spacing w:before="90"/>
              <w:ind w:left="170"/>
            </w:pPr>
            <w:r w:rsidRPr="00853565">
              <w:rPr>
                <w:rFonts w:eastAsia="Symbol"/>
                <w:i/>
              </w:rPr>
              <w:t>Kazakhstan</w:t>
            </w:r>
          </w:p>
        </w:tc>
      </w:tr>
      <w:tr w:rsidR="00853565" w:rsidRPr="00853565" w14:paraId="67AEBD15" w14:textId="77777777">
        <w:trPr>
          <w:cantSplit/>
        </w:trPr>
        <w:tc>
          <w:tcPr>
            <w:tcW w:w="2674" w:type="dxa"/>
            <w:shd w:val="clear" w:color="auto" w:fill="auto"/>
            <w:vAlign w:val="bottom"/>
          </w:tcPr>
          <w:p w14:paraId="65341E39" w14:textId="77777777" w:rsidR="006D6258" w:rsidRPr="00853565" w:rsidRDefault="006D6258" w:rsidP="003F084B">
            <w:pPr>
              <w:spacing w:before="90"/>
              <w:ind w:left="113"/>
            </w:pPr>
            <w:r w:rsidRPr="00853565">
              <w:rPr>
                <w:rFonts w:eastAsia="Symbol"/>
              </w:rPr>
              <w:t>Киргизия</w:t>
            </w:r>
          </w:p>
        </w:tc>
        <w:tc>
          <w:tcPr>
            <w:tcW w:w="1145" w:type="dxa"/>
            <w:tcBorders>
              <w:left w:val="single" w:sz="6" w:space="0" w:color="000000"/>
            </w:tcBorders>
            <w:shd w:val="clear" w:color="auto" w:fill="auto"/>
            <w:vAlign w:val="bottom"/>
          </w:tcPr>
          <w:p w14:paraId="1B786885" w14:textId="35F58CC4" w:rsidR="006D6258" w:rsidRPr="00853565" w:rsidRDefault="006D6258" w:rsidP="003F084B">
            <w:pPr>
              <w:tabs>
                <w:tab w:val="left" w:pos="523"/>
              </w:tabs>
              <w:spacing w:before="90"/>
              <w:ind w:right="397"/>
              <w:jc w:val="right"/>
              <w:rPr>
                <w:rFonts w:eastAsia="Symbol"/>
                <w:lang w:val="en-US"/>
              </w:rPr>
            </w:pPr>
            <w:r w:rsidRPr="00853565">
              <w:rPr>
                <w:rFonts w:eastAsia="Symbol"/>
                <w:lang w:val="en-US"/>
              </w:rPr>
              <w:t>5</w:t>
            </w:r>
          </w:p>
        </w:tc>
        <w:tc>
          <w:tcPr>
            <w:tcW w:w="1144" w:type="dxa"/>
            <w:tcBorders>
              <w:left w:val="single" w:sz="6" w:space="0" w:color="000000"/>
            </w:tcBorders>
            <w:shd w:val="clear" w:color="auto" w:fill="auto"/>
            <w:vAlign w:val="bottom"/>
          </w:tcPr>
          <w:p w14:paraId="754E7ACC" w14:textId="57EDF992" w:rsidR="006D6258" w:rsidRPr="00853565" w:rsidRDefault="006D6258" w:rsidP="003F084B">
            <w:pPr>
              <w:spacing w:before="90"/>
              <w:ind w:right="397"/>
              <w:jc w:val="right"/>
              <w:rPr>
                <w:rFonts w:eastAsia="Symbol"/>
                <w:lang w:val="en-US"/>
              </w:rPr>
            </w:pPr>
            <w:r w:rsidRPr="00853565">
              <w:rPr>
                <w:rFonts w:eastAsia="Symbol"/>
                <w:lang w:val="en-US"/>
              </w:rPr>
              <w:t>6</w:t>
            </w:r>
          </w:p>
        </w:tc>
        <w:tc>
          <w:tcPr>
            <w:tcW w:w="1144" w:type="dxa"/>
            <w:tcBorders>
              <w:left w:val="single" w:sz="6" w:space="0" w:color="000000"/>
            </w:tcBorders>
            <w:shd w:val="clear" w:color="auto" w:fill="auto"/>
            <w:vAlign w:val="bottom"/>
          </w:tcPr>
          <w:p w14:paraId="5EC9E50F" w14:textId="24570B66" w:rsidR="006D6258" w:rsidRPr="00853565" w:rsidRDefault="006D6258" w:rsidP="003F084B">
            <w:pPr>
              <w:spacing w:before="90"/>
              <w:ind w:right="397"/>
              <w:jc w:val="right"/>
              <w:rPr>
                <w:rFonts w:eastAsia="Symbol"/>
                <w:lang w:val="en-US"/>
              </w:rPr>
            </w:pPr>
            <w:r w:rsidRPr="00853565">
              <w:rPr>
                <w:rFonts w:eastAsia="Symbol"/>
                <w:lang w:val="en-US"/>
              </w:rPr>
              <w:t>6</w:t>
            </w:r>
          </w:p>
        </w:tc>
        <w:tc>
          <w:tcPr>
            <w:tcW w:w="1142" w:type="dxa"/>
            <w:tcBorders>
              <w:left w:val="single" w:sz="6" w:space="0" w:color="000000"/>
            </w:tcBorders>
            <w:shd w:val="clear" w:color="auto" w:fill="auto"/>
            <w:vAlign w:val="bottom"/>
          </w:tcPr>
          <w:p w14:paraId="02656185" w14:textId="3A5D0619" w:rsidR="006D6258" w:rsidRPr="00853565" w:rsidRDefault="006D6258" w:rsidP="003F084B">
            <w:pPr>
              <w:spacing w:before="90"/>
              <w:ind w:right="397"/>
              <w:jc w:val="right"/>
              <w:rPr>
                <w:rFonts w:eastAsia="Symbol"/>
                <w:lang w:val="en-US"/>
              </w:rPr>
            </w:pPr>
            <w:r w:rsidRPr="00853565">
              <w:rPr>
                <w:rFonts w:eastAsia="Symbol"/>
                <w:lang w:val="en-US"/>
              </w:rPr>
              <w:t>6</w:t>
            </w:r>
          </w:p>
        </w:tc>
        <w:tc>
          <w:tcPr>
            <w:tcW w:w="2673" w:type="dxa"/>
            <w:tcBorders>
              <w:left w:val="single" w:sz="6" w:space="0" w:color="000000"/>
            </w:tcBorders>
            <w:shd w:val="clear" w:color="auto" w:fill="auto"/>
            <w:vAlign w:val="bottom"/>
          </w:tcPr>
          <w:p w14:paraId="065AE278" w14:textId="77777777" w:rsidR="006D6258" w:rsidRPr="00853565" w:rsidRDefault="006D6258" w:rsidP="003F084B">
            <w:pPr>
              <w:spacing w:before="90"/>
              <w:ind w:left="170"/>
            </w:pPr>
            <w:r w:rsidRPr="00853565">
              <w:rPr>
                <w:rFonts w:eastAsia="Symbol"/>
                <w:i/>
              </w:rPr>
              <w:t>Kyrgyzstan</w:t>
            </w:r>
          </w:p>
        </w:tc>
      </w:tr>
      <w:tr w:rsidR="00853565" w:rsidRPr="00853565" w14:paraId="1BE0A47F" w14:textId="77777777">
        <w:trPr>
          <w:cantSplit/>
        </w:trPr>
        <w:tc>
          <w:tcPr>
            <w:tcW w:w="2674" w:type="dxa"/>
            <w:shd w:val="clear" w:color="auto" w:fill="auto"/>
            <w:vAlign w:val="bottom"/>
          </w:tcPr>
          <w:p w14:paraId="3598B4E6" w14:textId="77777777" w:rsidR="006D6258" w:rsidRPr="00853565" w:rsidRDefault="006D6258" w:rsidP="003F084B">
            <w:pPr>
              <w:spacing w:before="90"/>
              <w:ind w:left="113"/>
            </w:pPr>
            <w:r w:rsidRPr="00853565">
              <w:rPr>
                <w:rFonts w:eastAsia="Symbol"/>
              </w:rPr>
              <w:t>Республика Молдова</w:t>
            </w:r>
          </w:p>
        </w:tc>
        <w:tc>
          <w:tcPr>
            <w:tcW w:w="1145" w:type="dxa"/>
            <w:tcBorders>
              <w:left w:val="single" w:sz="6" w:space="0" w:color="000000"/>
            </w:tcBorders>
            <w:shd w:val="clear" w:color="auto" w:fill="auto"/>
            <w:vAlign w:val="bottom"/>
          </w:tcPr>
          <w:p w14:paraId="3E60A3C9" w14:textId="5DC9C53D" w:rsidR="006D6258" w:rsidRPr="00853565" w:rsidRDefault="006D6258" w:rsidP="003F084B">
            <w:pPr>
              <w:tabs>
                <w:tab w:val="left" w:pos="523"/>
              </w:tabs>
              <w:spacing w:before="90"/>
              <w:ind w:right="397"/>
              <w:jc w:val="right"/>
              <w:rPr>
                <w:rFonts w:eastAsia="Symbol"/>
                <w:lang w:val="en-US"/>
              </w:rPr>
            </w:pPr>
            <w:r w:rsidRPr="00853565">
              <w:rPr>
                <w:rFonts w:eastAsia="Symbol"/>
                <w:lang w:val="en-US"/>
              </w:rPr>
              <w:t>23</w:t>
            </w:r>
          </w:p>
        </w:tc>
        <w:tc>
          <w:tcPr>
            <w:tcW w:w="1144" w:type="dxa"/>
            <w:tcBorders>
              <w:left w:val="single" w:sz="6" w:space="0" w:color="000000"/>
            </w:tcBorders>
            <w:shd w:val="clear" w:color="auto" w:fill="auto"/>
            <w:vAlign w:val="bottom"/>
          </w:tcPr>
          <w:p w14:paraId="1C7833C2" w14:textId="4B07FFC2" w:rsidR="006D6258" w:rsidRPr="00853565" w:rsidRDefault="006D6258" w:rsidP="003F084B">
            <w:pPr>
              <w:spacing w:before="90"/>
              <w:ind w:right="397"/>
              <w:jc w:val="right"/>
              <w:rPr>
                <w:rFonts w:eastAsia="Symbol"/>
                <w:lang w:val="en-US"/>
              </w:rPr>
            </w:pPr>
            <w:r w:rsidRPr="00853565">
              <w:rPr>
                <w:rFonts w:eastAsia="Symbol"/>
                <w:lang w:val="en-US"/>
              </w:rPr>
              <w:t>…</w:t>
            </w:r>
          </w:p>
        </w:tc>
        <w:tc>
          <w:tcPr>
            <w:tcW w:w="1144" w:type="dxa"/>
            <w:tcBorders>
              <w:left w:val="single" w:sz="6" w:space="0" w:color="000000"/>
            </w:tcBorders>
            <w:shd w:val="clear" w:color="auto" w:fill="auto"/>
            <w:vAlign w:val="bottom"/>
          </w:tcPr>
          <w:p w14:paraId="4A6655DE" w14:textId="435BEE4E" w:rsidR="006D6258" w:rsidRPr="00853565" w:rsidRDefault="006D6258" w:rsidP="003F084B">
            <w:pPr>
              <w:spacing w:before="90"/>
              <w:ind w:right="397"/>
              <w:jc w:val="right"/>
              <w:rPr>
                <w:rFonts w:eastAsia="Symbol"/>
                <w:lang w:val="en-US"/>
              </w:rPr>
            </w:pPr>
            <w:r w:rsidRPr="00853565">
              <w:rPr>
                <w:rFonts w:eastAsia="Symbol"/>
                <w:lang w:val="en-US"/>
              </w:rPr>
              <w:t>…</w:t>
            </w:r>
          </w:p>
        </w:tc>
        <w:tc>
          <w:tcPr>
            <w:tcW w:w="1142" w:type="dxa"/>
            <w:tcBorders>
              <w:left w:val="single" w:sz="6" w:space="0" w:color="000000"/>
            </w:tcBorders>
            <w:shd w:val="clear" w:color="auto" w:fill="auto"/>
            <w:vAlign w:val="bottom"/>
          </w:tcPr>
          <w:p w14:paraId="52F90EEC" w14:textId="38D205B8" w:rsidR="006D6258" w:rsidRPr="00853565" w:rsidRDefault="006D6258" w:rsidP="003F084B">
            <w:pPr>
              <w:spacing w:before="90"/>
              <w:ind w:right="397"/>
              <w:jc w:val="right"/>
              <w:rPr>
                <w:rFonts w:eastAsia="Symbol"/>
                <w:lang w:val="en-US"/>
              </w:rPr>
            </w:pPr>
            <w:r w:rsidRPr="00853565">
              <w:rPr>
                <w:rFonts w:eastAsia="Symbol"/>
                <w:lang w:val="en-US"/>
              </w:rPr>
              <w:t>…</w:t>
            </w:r>
          </w:p>
        </w:tc>
        <w:tc>
          <w:tcPr>
            <w:tcW w:w="2673" w:type="dxa"/>
            <w:tcBorders>
              <w:left w:val="single" w:sz="6" w:space="0" w:color="000000"/>
            </w:tcBorders>
            <w:shd w:val="clear" w:color="auto" w:fill="auto"/>
            <w:vAlign w:val="bottom"/>
          </w:tcPr>
          <w:p w14:paraId="37BE5571" w14:textId="77777777" w:rsidR="006D6258" w:rsidRPr="00853565" w:rsidRDefault="006D6258" w:rsidP="003F084B">
            <w:pPr>
              <w:spacing w:before="90"/>
              <w:ind w:left="170"/>
            </w:pPr>
            <w:r w:rsidRPr="00853565">
              <w:rPr>
                <w:rFonts w:eastAsia="Symbol"/>
                <w:i/>
              </w:rPr>
              <w:t>Republic of Moldova</w:t>
            </w:r>
          </w:p>
        </w:tc>
      </w:tr>
      <w:tr w:rsidR="00853565" w:rsidRPr="00853565" w14:paraId="51689663" w14:textId="77777777">
        <w:trPr>
          <w:cantSplit/>
        </w:trPr>
        <w:tc>
          <w:tcPr>
            <w:tcW w:w="2674" w:type="dxa"/>
            <w:shd w:val="clear" w:color="auto" w:fill="auto"/>
            <w:vAlign w:val="bottom"/>
          </w:tcPr>
          <w:p w14:paraId="14136AD0" w14:textId="77777777" w:rsidR="006D6258" w:rsidRPr="00853565" w:rsidRDefault="006D6258" w:rsidP="003F084B">
            <w:pPr>
              <w:spacing w:before="90"/>
              <w:ind w:left="113"/>
            </w:pPr>
            <w:r w:rsidRPr="00853565">
              <w:rPr>
                <w:rFonts w:eastAsia="Symbol"/>
              </w:rPr>
              <w:t>Таджикистан</w:t>
            </w:r>
          </w:p>
        </w:tc>
        <w:tc>
          <w:tcPr>
            <w:tcW w:w="1145" w:type="dxa"/>
            <w:tcBorders>
              <w:left w:val="single" w:sz="6" w:space="0" w:color="000000"/>
            </w:tcBorders>
            <w:shd w:val="clear" w:color="auto" w:fill="auto"/>
            <w:vAlign w:val="bottom"/>
          </w:tcPr>
          <w:p w14:paraId="47F57CC3" w14:textId="5FC5851D" w:rsidR="006D6258" w:rsidRPr="00853565" w:rsidRDefault="006D6258" w:rsidP="003F084B">
            <w:pPr>
              <w:tabs>
                <w:tab w:val="left" w:pos="523"/>
              </w:tabs>
              <w:spacing w:before="90"/>
              <w:ind w:right="397"/>
              <w:jc w:val="right"/>
              <w:rPr>
                <w:rFonts w:eastAsia="Symbol"/>
                <w:lang w:val="en-US"/>
              </w:rPr>
            </w:pPr>
            <w:r w:rsidRPr="00853565">
              <w:rPr>
                <w:rFonts w:eastAsia="Symbol"/>
                <w:lang w:val="en-US"/>
              </w:rPr>
              <w:t>4</w:t>
            </w:r>
          </w:p>
        </w:tc>
        <w:tc>
          <w:tcPr>
            <w:tcW w:w="1144" w:type="dxa"/>
            <w:tcBorders>
              <w:left w:val="single" w:sz="6" w:space="0" w:color="000000"/>
            </w:tcBorders>
            <w:shd w:val="clear" w:color="auto" w:fill="auto"/>
            <w:vAlign w:val="bottom"/>
          </w:tcPr>
          <w:p w14:paraId="2FC01E75" w14:textId="4079AF9D" w:rsidR="006D6258" w:rsidRPr="00853565" w:rsidRDefault="006D6258" w:rsidP="003F084B">
            <w:pPr>
              <w:spacing w:before="90"/>
              <w:ind w:right="397"/>
              <w:jc w:val="right"/>
              <w:rPr>
                <w:rFonts w:eastAsia="Symbol"/>
                <w:lang w:val="en-US"/>
              </w:rPr>
            </w:pPr>
            <w:r w:rsidRPr="00853565">
              <w:rPr>
                <w:rFonts w:eastAsia="Symbol"/>
                <w:lang w:val="en-US"/>
              </w:rPr>
              <w:t>7</w:t>
            </w:r>
          </w:p>
        </w:tc>
        <w:tc>
          <w:tcPr>
            <w:tcW w:w="1144" w:type="dxa"/>
            <w:tcBorders>
              <w:left w:val="single" w:sz="6" w:space="0" w:color="000000"/>
            </w:tcBorders>
            <w:shd w:val="clear" w:color="auto" w:fill="auto"/>
            <w:vAlign w:val="bottom"/>
          </w:tcPr>
          <w:p w14:paraId="785D2B45" w14:textId="63267845" w:rsidR="006D6258" w:rsidRPr="00853565" w:rsidRDefault="006D6258" w:rsidP="003F084B">
            <w:pPr>
              <w:spacing w:before="90"/>
              <w:ind w:right="397"/>
              <w:jc w:val="right"/>
              <w:rPr>
                <w:rFonts w:eastAsia="Symbol"/>
                <w:lang w:val="en-US"/>
              </w:rPr>
            </w:pPr>
            <w:r w:rsidRPr="00853565">
              <w:rPr>
                <w:rFonts w:eastAsia="Symbol"/>
                <w:lang w:val="en-US"/>
              </w:rPr>
              <w:t>9</w:t>
            </w:r>
          </w:p>
        </w:tc>
        <w:tc>
          <w:tcPr>
            <w:tcW w:w="1142" w:type="dxa"/>
            <w:tcBorders>
              <w:left w:val="single" w:sz="6" w:space="0" w:color="000000"/>
            </w:tcBorders>
            <w:shd w:val="clear" w:color="auto" w:fill="auto"/>
            <w:vAlign w:val="bottom"/>
          </w:tcPr>
          <w:p w14:paraId="2951DBD2" w14:textId="55E0E7C6" w:rsidR="006D6258" w:rsidRPr="00853565" w:rsidRDefault="006D6258" w:rsidP="003F084B">
            <w:pPr>
              <w:spacing w:before="90"/>
              <w:ind w:right="397"/>
              <w:jc w:val="right"/>
              <w:rPr>
                <w:rFonts w:eastAsia="Symbol"/>
                <w:lang w:val="en-US"/>
              </w:rPr>
            </w:pPr>
            <w:r w:rsidRPr="00853565">
              <w:rPr>
                <w:rFonts w:eastAsia="Symbol"/>
                <w:lang w:val="en-US"/>
              </w:rPr>
              <w:t>10</w:t>
            </w:r>
          </w:p>
        </w:tc>
        <w:tc>
          <w:tcPr>
            <w:tcW w:w="2673" w:type="dxa"/>
            <w:tcBorders>
              <w:left w:val="single" w:sz="6" w:space="0" w:color="000000"/>
            </w:tcBorders>
            <w:shd w:val="clear" w:color="auto" w:fill="auto"/>
            <w:vAlign w:val="bottom"/>
          </w:tcPr>
          <w:p w14:paraId="446AD48A" w14:textId="77777777" w:rsidR="006D6258" w:rsidRPr="00853565" w:rsidRDefault="006D6258" w:rsidP="003F084B">
            <w:pPr>
              <w:spacing w:before="90"/>
              <w:ind w:left="170"/>
            </w:pPr>
            <w:r w:rsidRPr="00853565">
              <w:rPr>
                <w:rFonts w:eastAsia="Symbol"/>
                <w:i/>
              </w:rPr>
              <w:t>Tajikistan</w:t>
            </w:r>
          </w:p>
        </w:tc>
      </w:tr>
      <w:tr w:rsidR="00853565" w:rsidRPr="00853565" w14:paraId="464537ED" w14:textId="77777777">
        <w:trPr>
          <w:cantSplit/>
        </w:trPr>
        <w:tc>
          <w:tcPr>
            <w:tcW w:w="2674" w:type="dxa"/>
            <w:shd w:val="clear" w:color="auto" w:fill="auto"/>
            <w:vAlign w:val="bottom"/>
          </w:tcPr>
          <w:p w14:paraId="345E2F27" w14:textId="77777777" w:rsidR="006D6258" w:rsidRPr="00853565" w:rsidRDefault="006D6258" w:rsidP="003F084B">
            <w:pPr>
              <w:pStyle w:val="15"/>
              <w:spacing w:before="90"/>
              <w:ind w:left="113"/>
            </w:pPr>
            <w:r w:rsidRPr="00853565">
              <w:rPr>
                <w:rFonts w:eastAsia="Symbol"/>
              </w:rPr>
              <w:t>Узбекистан</w:t>
            </w:r>
          </w:p>
        </w:tc>
        <w:tc>
          <w:tcPr>
            <w:tcW w:w="1145" w:type="dxa"/>
            <w:tcBorders>
              <w:left w:val="single" w:sz="6" w:space="0" w:color="000000"/>
            </w:tcBorders>
            <w:shd w:val="clear" w:color="auto" w:fill="auto"/>
            <w:vAlign w:val="bottom"/>
          </w:tcPr>
          <w:p w14:paraId="1C43C72F" w14:textId="1E0FFDFC" w:rsidR="006D6258" w:rsidRPr="00853565" w:rsidRDefault="006D6258" w:rsidP="003F084B">
            <w:pPr>
              <w:tabs>
                <w:tab w:val="left" w:pos="523"/>
              </w:tabs>
              <w:spacing w:before="90"/>
              <w:ind w:right="397"/>
              <w:jc w:val="right"/>
              <w:rPr>
                <w:rFonts w:eastAsia="Symbol"/>
                <w:lang w:val="en-US"/>
              </w:rPr>
            </w:pPr>
            <w:r w:rsidRPr="00853565">
              <w:rPr>
                <w:rFonts w:eastAsia="Symbol"/>
                <w:lang w:val="en-US"/>
              </w:rPr>
              <w:t>38</w:t>
            </w:r>
          </w:p>
        </w:tc>
        <w:tc>
          <w:tcPr>
            <w:tcW w:w="1144" w:type="dxa"/>
            <w:tcBorders>
              <w:left w:val="single" w:sz="6" w:space="0" w:color="000000"/>
            </w:tcBorders>
            <w:shd w:val="clear" w:color="auto" w:fill="auto"/>
            <w:vAlign w:val="bottom"/>
          </w:tcPr>
          <w:p w14:paraId="6F3D0BA5" w14:textId="29884822" w:rsidR="006D6258" w:rsidRPr="00853565" w:rsidRDefault="006D6258" w:rsidP="003F084B">
            <w:pPr>
              <w:spacing w:before="90"/>
              <w:ind w:right="397"/>
              <w:jc w:val="right"/>
              <w:rPr>
                <w:rFonts w:eastAsia="Symbol"/>
                <w:lang w:val="en-US"/>
              </w:rPr>
            </w:pPr>
            <w:r w:rsidRPr="00853565">
              <w:rPr>
                <w:rFonts w:eastAsia="Symbol"/>
                <w:lang w:val="en-US"/>
              </w:rPr>
              <w:t>86</w:t>
            </w:r>
          </w:p>
        </w:tc>
        <w:tc>
          <w:tcPr>
            <w:tcW w:w="1144" w:type="dxa"/>
            <w:tcBorders>
              <w:left w:val="single" w:sz="6" w:space="0" w:color="000000"/>
            </w:tcBorders>
            <w:shd w:val="clear" w:color="auto" w:fill="auto"/>
            <w:vAlign w:val="bottom"/>
          </w:tcPr>
          <w:p w14:paraId="13F4B447" w14:textId="07F0668B" w:rsidR="006D6258" w:rsidRPr="00853565" w:rsidRDefault="006D6258" w:rsidP="003F084B">
            <w:pPr>
              <w:spacing w:before="90"/>
              <w:ind w:right="397"/>
              <w:jc w:val="right"/>
              <w:rPr>
                <w:rFonts w:eastAsia="Symbol"/>
                <w:lang w:val="en-US"/>
              </w:rPr>
            </w:pPr>
            <w:r w:rsidRPr="00853565">
              <w:rPr>
                <w:rFonts w:eastAsia="Symbol"/>
                <w:lang w:val="en-US"/>
              </w:rPr>
              <w:t>88</w:t>
            </w:r>
          </w:p>
        </w:tc>
        <w:tc>
          <w:tcPr>
            <w:tcW w:w="1142" w:type="dxa"/>
            <w:tcBorders>
              <w:left w:val="single" w:sz="6" w:space="0" w:color="000000"/>
            </w:tcBorders>
            <w:shd w:val="clear" w:color="auto" w:fill="auto"/>
            <w:vAlign w:val="bottom"/>
          </w:tcPr>
          <w:p w14:paraId="2DB4BAAC" w14:textId="2C9A8CD5" w:rsidR="006D6258" w:rsidRPr="00853565" w:rsidRDefault="006D6258" w:rsidP="003F084B">
            <w:pPr>
              <w:spacing w:before="90"/>
              <w:ind w:right="397"/>
              <w:jc w:val="right"/>
              <w:rPr>
                <w:rFonts w:eastAsia="Symbol"/>
                <w:lang w:val="en-US"/>
              </w:rPr>
            </w:pPr>
            <w:r w:rsidRPr="00853565">
              <w:rPr>
                <w:rFonts w:eastAsia="Symbol"/>
                <w:lang w:val="en-US"/>
              </w:rPr>
              <w:t>90</w:t>
            </w:r>
          </w:p>
        </w:tc>
        <w:tc>
          <w:tcPr>
            <w:tcW w:w="2673" w:type="dxa"/>
            <w:tcBorders>
              <w:left w:val="single" w:sz="6" w:space="0" w:color="000000"/>
            </w:tcBorders>
            <w:shd w:val="clear" w:color="auto" w:fill="auto"/>
            <w:vAlign w:val="bottom"/>
          </w:tcPr>
          <w:p w14:paraId="096A18C7" w14:textId="77777777" w:rsidR="006D6258" w:rsidRPr="00853565" w:rsidRDefault="006D6258" w:rsidP="003F084B">
            <w:pPr>
              <w:spacing w:before="90"/>
              <w:ind w:left="170"/>
            </w:pPr>
            <w:r w:rsidRPr="00853565">
              <w:rPr>
                <w:rFonts w:eastAsia="Symbol"/>
                <w:i/>
              </w:rPr>
              <w:t>Uzbekistan</w:t>
            </w:r>
          </w:p>
        </w:tc>
      </w:tr>
      <w:tr w:rsidR="00853565" w:rsidRPr="00853565" w14:paraId="014663DD" w14:textId="77777777">
        <w:trPr>
          <w:cantSplit/>
        </w:trPr>
        <w:tc>
          <w:tcPr>
            <w:tcW w:w="2674" w:type="dxa"/>
            <w:shd w:val="clear" w:color="auto" w:fill="auto"/>
            <w:vAlign w:val="bottom"/>
          </w:tcPr>
          <w:p w14:paraId="687F4A53" w14:textId="77777777" w:rsidR="006D6258" w:rsidRPr="00853565" w:rsidRDefault="006D6258" w:rsidP="003F084B">
            <w:pPr>
              <w:spacing w:before="90"/>
              <w:ind w:left="113"/>
            </w:pPr>
            <w:r w:rsidRPr="00853565">
              <w:rPr>
                <w:rFonts w:eastAsia="Symbol"/>
              </w:rPr>
              <w:t>Украина</w:t>
            </w:r>
          </w:p>
        </w:tc>
        <w:tc>
          <w:tcPr>
            <w:tcW w:w="1145" w:type="dxa"/>
            <w:tcBorders>
              <w:left w:val="single" w:sz="6" w:space="0" w:color="000000"/>
            </w:tcBorders>
            <w:shd w:val="clear" w:color="auto" w:fill="auto"/>
            <w:vAlign w:val="bottom"/>
          </w:tcPr>
          <w:p w14:paraId="76533A13" w14:textId="3025ABB8" w:rsidR="006D6258" w:rsidRPr="00853565" w:rsidRDefault="006D6258" w:rsidP="003F084B">
            <w:pPr>
              <w:tabs>
                <w:tab w:val="left" w:pos="523"/>
              </w:tabs>
              <w:spacing w:before="90"/>
              <w:ind w:right="397"/>
              <w:jc w:val="right"/>
              <w:rPr>
                <w:rFonts w:eastAsia="Symbol"/>
                <w:lang w:val="en-US"/>
              </w:rPr>
            </w:pPr>
            <w:r w:rsidRPr="00853565">
              <w:rPr>
                <w:rFonts w:eastAsia="Symbol"/>
                <w:lang w:val="en-US"/>
              </w:rPr>
              <w:t>204</w:t>
            </w:r>
          </w:p>
        </w:tc>
        <w:tc>
          <w:tcPr>
            <w:tcW w:w="1144" w:type="dxa"/>
            <w:tcBorders>
              <w:left w:val="single" w:sz="6" w:space="0" w:color="000000"/>
            </w:tcBorders>
            <w:shd w:val="clear" w:color="auto" w:fill="auto"/>
            <w:vAlign w:val="bottom"/>
          </w:tcPr>
          <w:p w14:paraId="71E7E8A1" w14:textId="27D94AF8" w:rsidR="006D6258" w:rsidRPr="00853565" w:rsidRDefault="006D6258" w:rsidP="003F084B">
            <w:pPr>
              <w:spacing w:before="90"/>
              <w:ind w:right="397"/>
              <w:jc w:val="right"/>
              <w:rPr>
                <w:rFonts w:eastAsia="Symbol"/>
                <w:lang w:val="en-US"/>
              </w:rPr>
            </w:pPr>
            <w:r w:rsidRPr="00853565">
              <w:rPr>
                <w:rFonts w:eastAsia="Symbol"/>
                <w:lang w:val="en-US"/>
              </w:rPr>
              <w:t>212</w:t>
            </w:r>
          </w:p>
        </w:tc>
        <w:tc>
          <w:tcPr>
            <w:tcW w:w="1144" w:type="dxa"/>
            <w:tcBorders>
              <w:left w:val="single" w:sz="6" w:space="0" w:color="000000"/>
            </w:tcBorders>
            <w:shd w:val="clear" w:color="auto" w:fill="auto"/>
            <w:vAlign w:val="bottom"/>
          </w:tcPr>
          <w:p w14:paraId="68D460E5" w14:textId="4F3F6AB8" w:rsidR="006D6258" w:rsidRPr="00853565" w:rsidRDefault="006D6258" w:rsidP="003F084B">
            <w:pPr>
              <w:spacing w:before="90"/>
              <w:ind w:right="397"/>
              <w:jc w:val="right"/>
              <w:rPr>
                <w:rFonts w:eastAsia="Symbol"/>
                <w:lang w:val="en-US"/>
              </w:rPr>
            </w:pPr>
            <w:r w:rsidRPr="00853565">
              <w:rPr>
                <w:rFonts w:eastAsia="Symbol"/>
                <w:lang w:val="en-US"/>
              </w:rPr>
              <w:t>220</w:t>
            </w:r>
          </w:p>
        </w:tc>
        <w:tc>
          <w:tcPr>
            <w:tcW w:w="1142" w:type="dxa"/>
            <w:tcBorders>
              <w:left w:val="single" w:sz="6" w:space="0" w:color="000000"/>
            </w:tcBorders>
            <w:shd w:val="clear" w:color="auto" w:fill="auto"/>
            <w:vAlign w:val="bottom"/>
          </w:tcPr>
          <w:p w14:paraId="36962D80" w14:textId="4EEDE936" w:rsidR="006D6258" w:rsidRPr="00853565" w:rsidRDefault="006D6258" w:rsidP="003F084B">
            <w:pPr>
              <w:spacing w:before="90"/>
              <w:ind w:right="397"/>
              <w:jc w:val="right"/>
              <w:rPr>
                <w:rFonts w:eastAsia="Symbol"/>
                <w:lang w:val="en-US"/>
              </w:rPr>
            </w:pPr>
            <w:r w:rsidRPr="00853565">
              <w:rPr>
                <w:rFonts w:eastAsia="Symbol"/>
                <w:lang w:val="en-US"/>
              </w:rPr>
              <w:t>201</w:t>
            </w:r>
          </w:p>
        </w:tc>
        <w:tc>
          <w:tcPr>
            <w:tcW w:w="2673" w:type="dxa"/>
            <w:tcBorders>
              <w:left w:val="single" w:sz="6" w:space="0" w:color="000000"/>
            </w:tcBorders>
            <w:shd w:val="clear" w:color="auto" w:fill="auto"/>
            <w:vAlign w:val="bottom"/>
          </w:tcPr>
          <w:p w14:paraId="3A5C4817" w14:textId="77777777" w:rsidR="006D6258" w:rsidRPr="00853565" w:rsidRDefault="006D6258" w:rsidP="003F084B">
            <w:pPr>
              <w:spacing w:before="90"/>
              <w:ind w:left="170"/>
            </w:pPr>
            <w:r w:rsidRPr="00853565">
              <w:rPr>
                <w:rFonts w:eastAsia="Symbol"/>
                <w:i/>
              </w:rPr>
              <w:t>Ukraine</w:t>
            </w:r>
          </w:p>
        </w:tc>
      </w:tr>
      <w:tr w:rsidR="00853565" w:rsidRPr="00853565" w14:paraId="29C5DDDC" w14:textId="77777777">
        <w:trPr>
          <w:cantSplit/>
        </w:trPr>
        <w:tc>
          <w:tcPr>
            <w:tcW w:w="2674" w:type="dxa"/>
            <w:shd w:val="clear" w:color="auto" w:fill="auto"/>
            <w:vAlign w:val="bottom"/>
          </w:tcPr>
          <w:p w14:paraId="0471D008" w14:textId="77777777" w:rsidR="006D6258" w:rsidRPr="00853565" w:rsidRDefault="006D6258" w:rsidP="003F084B">
            <w:pPr>
              <w:spacing w:before="90"/>
            </w:pPr>
            <w:r w:rsidRPr="00853565">
              <w:rPr>
                <w:rFonts w:eastAsia="Symbol"/>
                <w:b/>
                <w:bCs/>
              </w:rPr>
              <w:t>Страны БРИКС</w:t>
            </w:r>
          </w:p>
        </w:tc>
        <w:tc>
          <w:tcPr>
            <w:tcW w:w="1145" w:type="dxa"/>
            <w:tcBorders>
              <w:left w:val="single" w:sz="6" w:space="0" w:color="000000"/>
            </w:tcBorders>
            <w:shd w:val="clear" w:color="auto" w:fill="auto"/>
            <w:vAlign w:val="bottom"/>
          </w:tcPr>
          <w:p w14:paraId="1D4685F8" w14:textId="77777777" w:rsidR="006D6258" w:rsidRPr="00853565" w:rsidRDefault="006D6258" w:rsidP="003F084B">
            <w:pPr>
              <w:snapToGrid w:val="0"/>
              <w:spacing w:before="90"/>
              <w:ind w:right="397"/>
              <w:jc w:val="right"/>
              <w:rPr>
                <w:rFonts w:eastAsia="Symbol"/>
                <w:b/>
                <w:bCs/>
                <w:lang w:val="en-US"/>
              </w:rPr>
            </w:pPr>
          </w:p>
        </w:tc>
        <w:tc>
          <w:tcPr>
            <w:tcW w:w="1144" w:type="dxa"/>
            <w:tcBorders>
              <w:left w:val="single" w:sz="6" w:space="0" w:color="000000"/>
            </w:tcBorders>
            <w:shd w:val="clear" w:color="auto" w:fill="auto"/>
            <w:vAlign w:val="bottom"/>
          </w:tcPr>
          <w:p w14:paraId="358E4FDF" w14:textId="77777777" w:rsidR="006D6258" w:rsidRPr="00853565" w:rsidRDefault="006D6258" w:rsidP="003F084B">
            <w:pPr>
              <w:snapToGrid w:val="0"/>
              <w:spacing w:before="90"/>
              <w:ind w:right="397"/>
              <w:jc w:val="right"/>
              <w:rPr>
                <w:rFonts w:eastAsia="Symbol"/>
                <w:lang w:val="en-US"/>
              </w:rPr>
            </w:pPr>
          </w:p>
        </w:tc>
        <w:tc>
          <w:tcPr>
            <w:tcW w:w="1144" w:type="dxa"/>
            <w:tcBorders>
              <w:left w:val="single" w:sz="6" w:space="0" w:color="000000"/>
            </w:tcBorders>
            <w:shd w:val="clear" w:color="auto" w:fill="auto"/>
            <w:vAlign w:val="bottom"/>
          </w:tcPr>
          <w:p w14:paraId="2F9AF139" w14:textId="77777777" w:rsidR="006D6258" w:rsidRPr="00853565" w:rsidRDefault="006D6258" w:rsidP="003F084B">
            <w:pPr>
              <w:snapToGrid w:val="0"/>
              <w:spacing w:before="90"/>
              <w:ind w:right="397"/>
              <w:jc w:val="right"/>
              <w:rPr>
                <w:rFonts w:eastAsia="Symbol"/>
                <w:lang w:val="en-US"/>
              </w:rPr>
            </w:pPr>
          </w:p>
        </w:tc>
        <w:tc>
          <w:tcPr>
            <w:tcW w:w="1142" w:type="dxa"/>
            <w:tcBorders>
              <w:left w:val="single" w:sz="6" w:space="0" w:color="000000"/>
            </w:tcBorders>
            <w:shd w:val="clear" w:color="auto" w:fill="auto"/>
            <w:vAlign w:val="bottom"/>
          </w:tcPr>
          <w:p w14:paraId="6624D359" w14:textId="77777777" w:rsidR="006D6258" w:rsidRPr="00853565" w:rsidRDefault="006D6258" w:rsidP="003F084B">
            <w:pPr>
              <w:snapToGrid w:val="0"/>
              <w:spacing w:before="90"/>
              <w:ind w:right="397"/>
              <w:jc w:val="right"/>
              <w:rPr>
                <w:rFonts w:eastAsia="Symbol"/>
                <w:lang w:val="en-US"/>
              </w:rPr>
            </w:pPr>
          </w:p>
        </w:tc>
        <w:tc>
          <w:tcPr>
            <w:tcW w:w="2673" w:type="dxa"/>
            <w:tcBorders>
              <w:left w:val="single" w:sz="6" w:space="0" w:color="000000"/>
            </w:tcBorders>
            <w:shd w:val="clear" w:color="auto" w:fill="auto"/>
            <w:vAlign w:val="bottom"/>
          </w:tcPr>
          <w:p w14:paraId="2DCCEDA7" w14:textId="77777777" w:rsidR="006D6258" w:rsidRPr="00853565" w:rsidRDefault="006D6258" w:rsidP="003F084B">
            <w:pPr>
              <w:spacing w:before="90"/>
              <w:ind w:left="57"/>
            </w:pPr>
            <w:r w:rsidRPr="00853565">
              <w:rPr>
                <w:rFonts w:eastAsia="Symbol"/>
                <w:b/>
                <w:i/>
                <w:lang w:val="en"/>
              </w:rPr>
              <w:t>BRICS countries</w:t>
            </w:r>
          </w:p>
        </w:tc>
      </w:tr>
      <w:tr w:rsidR="00853565" w:rsidRPr="00853565" w14:paraId="40976251" w14:textId="77777777">
        <w:trPr>
          <w:cantSplit/>
        </w:trPr>
        <w:tc>
          <w:tcPr>
            <w:tcW w:w="2674" w:type="dxa"/>
            <w:shd w:val="clear" w:color="auto" w:fill="auto"/>
            <w:vAlign w:val="bottom"/>
          </w:tcPr>
          <w:p w14:paraId="26DD119F" w14:textId="77777777" w:rsidR="006D6258" w:rsidRPr="00853565" w:rsidRDefault="006D6258" w:rsidP="003F084B">
            <w:pPr>
              <w:spacing w:before="90"/>
              <w:ind w:left="340"/>
            </w:pPr>
            <w:r w:rsidRPr="00853565">
              <w:rPr>
                <w:rFonts w:eastAsia="Symbol"/>
              </w:rPr>
              <w:t>из них:</w:t>
            </w:r>
          </w:p>
        </w:tc>
        <w:tc>
          <w:tcPr>
            <w:tcW w:w="1145" w:type="dxa"/>
            <w:tcBorders>
              <w:left w:val="single" w:sz="6" w:space="0" w:color="000000"/>
            </w:tcBorders>
            <w:shd w:val="clear" w:color="auto" w:fill="auto"/>
            <w:vAlign w:val="bottom"/>
          </w:tcPr>
          <w:p w14:paraId="09F9CC4B" w14:textId="77777777" w:rsidR="006D6258" w:rsidRPr="00853565" w:rsidRDefault="006D6258" w:rsidP="003F084B">
            <w:pPr>
              <w:snapToGrid w:val="0"/>
              <w:spacing w:before="90"/>
              <w:ind w:right="397"/>
              <w:jc w:val="right"/>
              <w:rPr>
                <w:rFonts w:eastAsia="Symbol"/>
                <w:lang w:val="en-US"/>
              </w:rPr>
            </w:pPr>
          </w:p>
        </w:tc>
        <w:tc>
          <w:tcPr>
            <w:tcW w:w="1144" w:type="dxa"/>
            <w:tcBorders>
              <w:left w:val="single" w:sz="6" w:space="0" w:color="000000"/>
            </w:tcBorders>
            <w:shd w:val="clear" w:color="auto" w:fill="auto"/>
            <w:vAlign w:val="bottom"/>
          </w:tcPr>
          <w:p w14:paraId="4F1F1051" w14:textId="77777777" w:rsidR="006D6258" w:rsidRPr="00853565" w:rsidRDefault="006D6258" w:rsidP="003F084B">
            <w:pPr>
              <w:snapToGrid w:val="0"/>
              <w:spacing w:before="90"/>
              <w:ind w:right="397"/>
              <w:jc w:val="right"/>
              <w:rPr>
                <w:rFonts w:eastAsia="Symbol"/>
                <w:lang w:val="en-US"/>
              </w:rPr>
            </w:pPr>
          </w:p>
        </w:tc>
        <w:tc>
          <w:tcPr>
            <w:tcW w:w="1144" w:type="dxa"/>
            <w:tcBorders>
              <w:left w:val="single" w:sz="6" w:space="0" w:color="000000"/>
            </w:tcBorders>
            <w:shd w:val="clear" w:color="auto" w:fill="auto"/>
            <w:vAlign w:val="bottom"/>
          </w:tcPr>
          <w:p w14:paraId="75C1E0AB" w14:textId="77777777" w:rsidR="006D6258" w:rsidRPr="00853565" w:rsidRDefault="006D6258" w:rsidP="003F084B">
            <w:pPr>
              <w:snapToGrid w:val="0"/>
              <w:spacing w:before="90"/>
              <w:ind w:right="397"/>
              <w:jc w:val="right"/>
              <w:rPr>
                <w:rFonts w:eastAsia="Symbol"/>
                <w:lang w:val="en-US"/>
              </w:rPr>
            </w:pPr>
          </w:p>
        </w:tc>
        <w:tc>
          <w:tcPr>
            <w:tcW w:w="1142" w:type="dxa"/>
            <w:tcBorders>
              <w:left w:val="single" w:sz="6" w:space="0" w:color="000000"/>
            </w:tcBorders>
            <w:shd w:val="clear" w:color="auto" w:fill="auto"/>
            <w:vAlign w:val="bottom"/>
          </w:tcPr>
          <w:p w14:paraId="29D4F9E2" w14:textId="77777777" w:rsidR="006D6258" w:rsidRPr="00853565" w:rsidRDefault="006D6258" w:rsidP="003F084B">
            <w:pPr>
              <w:snapToGrid w:val="0"/>
              <w:spacing w:before="90"/>
              <w:ind w:right="397"/>
              <w:jc w:val="right"/>
              <w:rPr>
                <w:rFonts w:eastAsia="Symbol"/>
                <w:lang w:val="en-US"/>
              </w:rPr>
            </w:pPr>
          </w:p>
        </w:tc>
        <w:tc>
          <w:tcPr>
            <w:tcW w:w="2673" w:type="dxa"/>
            <w:tcBorders>
              <w:left w:val="single" w:sz="6" w:space="0" w:color="000000"/>
            </w:tcBorders>
            <w:shd w:val="clear" w:color="auto" w:fill="auto"/>
            <w:vAlign w:val="bottom"/>
          </w:tcPr>
          <w:p w14:paraId="6A830D05" w14:textId="77777777" w:rsidR="006D6258" w:rsidRPr="00853565" w:rsidRDefault="006D6258" w:rsidP="003F084B">
            <w:pPr>
              <w:spacing w:before="90"/>
              <w:ind w:left="340"/>
            </w:pPr>
            <w:r w:rsidRPr="00853565">
              <w:rPr>
                <w:rFonts w:eastAsia="Symbol"/>
                <w:i/>
              </w:rPr>
              <w:t>of which:</w:t>
            </w:r>
          </w:p>
        </w:tc>
      </w:tr>
      <w:tr w:rsidR="00853565" w:rsidRPr="00853565" w14:paraId="5CA7FA1D" w14:textId="77777777">
        <w:trPr>
          <w:cantSplit/>
        </w:trPr>
        <w:tc>
          <w:tcPr>
            <w:tcW w:w="2674" w:type="dxa"/>
            <w:shd w:val="clear" w:color="auto" w:fill="auto"/>
            <w:vAlign w:val="bottom"/>
          </w:tcPr>
          <w:p w14:paraId="0AA38DAD" w14:textId="77777777" w:rsidR="006D6258" w:rsidRPr="00853565" w:rsidRDefault="006D6258" w:rsidP="003F084B">
            <w:pPr>
              <w:pStyle w:val="15"/>
              <w:spacing w:before="90"/>
              <w:ind w:left="113"/>
            </w:pPr>
            <w:r w:rsidRPr="00853565">
              <w:rPr>
                <w:rFonts w:eastAsia="Symbol"/>
              </w:rPr>
              <w:t>Бразилия</w:t>
            </w:r>
          </w:p>
        </w:tc>
        <w:tc>
          <w:tcPr>
            <w:tcW w:w="1145" w:type="dxa"/>
            <w:tcBorders>
              <w:left w:val="single" w:sz="6" w:space="0" w:color="000000"/>
            </w:tcBorders>
            <w:shd w:val="clear" w:color="auto" w:fill="auto"/>
            <w:vAlign w:val="bottom"/>
          </w:tcPr>
          <w:p w14:paraId="3F7EEDEE" w14:textId="0558F543" w:rsidR="006D6258" w:rsidRPr="00853565" w:rsidRDefault="006D6258" w:rsidP="003F084B">
            <w:pPr>
              <w:snapToGrid w:val="0"/>
              <w:spacing w:before="90"/>
              <w:ind w:right="397"/>
              <w:jc w:val="right"/>
            </w:pPr>
            <w:r w:rsidRPr="00853565">
              <w:rPr>
                <w:rFonts w:eastAsia="Symbol"/>
                <w:lang w:val="en-US"/>
              </w:rPr>
              <w:t>1 270</w:t>
            </w:r>
          </w:p>
        </w:tc>
        <w:tc>
          <w:tcPr>
            <w:tcW w:w="1144" w:type="dxa"/>
            <w:tcBorders>
              <w:left w:val="single" w:sz="6" w:space="0" w:color="000000"/>
            </w:tcBorders>
            <w:shd w:val="clear" w:color="auto" w:fill="auto"/>
            <w:vAlign w:val="bottom"/>
          </w:tcPr>
          <w:p w14:paraId="037A9343" w14:textId="7D1F2AA1" w:rsidR="006D6258" w:rsidRPr="00853565" w:rsidRDefault="006D6258" w:rsidP="003F084B">
            <w:pPr>
              <w:snapToGrid w:val="0"/>
              <w:spacing w:before="90"/>
              <w:ind w:right="397"/>
              <w:jc w:val="right"/>
              <w:rPr>
                <w:rFonts w:eastAsia="Symbol"/>
              </w:rPr>
            </w:pPr>
            <w:r w:rsidRPr="00853565">
              <w:rPr>
                <w:rFonts w:eastAsia="Symbol"/>
                <w:lang w:val="en-US"/>
              </w:rPr>
              <w:t>1 50</w:t>
            </w:r>
            <w:r w:rsidRPr="00853565">
              <w:rPr>
                <w:rFonts w:eastAsia="Symbol"/>
              </w:rPr>
              <w:t>3</w:t>
            </w:r>
          </w:p>
        </w:tc>
        <w:tc>
          <w:tcPr>
            <w:tcW w:w="1144" w:type="dxa"/>
            <w:tcBorders>
              <w:left w:val="single" w:sz="6" w:space="0" w:color="000000"/>
            </w:tcBorders>
            <w:shd w:val="clear" w:color="auto" w:fill="auto"/>
            <w:vAlign w:val="bottom"/>
          </w:tcPr>
          <w:p w14:paraId="107035FA" w14:textId="0EFDBC23" w:rsidR="006D6258" w:rsidRPr="00853565" w:rsidRDefault="006D6258" w:rsidP="003F084B">
            <w:pPr>
              <w:snapToGrid w:val="0"/>
              <w:spacing w:before="90"/>
              <w:ind w:right="397"/>
              <w:jc w:val="right"/>
            </w:pPr>
            <w:r w:rsidRPr="00853565">
              <w:rPr>
                <w:rFonts w:eastAsia="Symbol"/>
                <w:lang w:val="en-US"/>
              </w:rPr>
              <w:t>1 505</w:t>
            </w:r>
          </w:p>
        </w:tc>
        <w:tc>
          <w:tcPr>
            <w:tcW w:w="1142" w:type="dxa"/>
            <w:tcBorders>
              <w:left w:val="single" w:sz="6" w:space="0" w:color="000000"/>
            </w:tcBorders>
            <w:shd w:val="clear" w:color="auto" w:fill="auto"/>
            <w:vAlign w:val="bottom"/>
          </w:tcPr>
          <w:p w14:paraId="3BD379FC" w14:textId="3727533F" w:rsidR="006D6258" w:rsidRPr="00853565" w:rsidRDefault="006D6258" w:rsidP="003F084B">
            <w:pPr>
              <w:snapToGrid w:val="0"/>
              <w:spacing w:before="90"/>
              <w:ind w:right="397"/>
              <w:jc w:val="right"/>
            </w:pPr>
            <w:r w:rsidRPr="00853565">
              <w:t>…</w:t>
            </w:r>
          </w:p>
        </w:tc>
        <w:tc>
          <w:tcPr>
            <w:tcW w:w="2673" w:type="dxa"/>
            <w:tcBorders>
              <w:left w:val="single" w:sz="6" w:space="0" w:color="000000"/>
            </w:tcBorders>
            <w:shd w:val="clear" w:color="auto" w:fill="auto"/>
            <w:vAlign w:val="bottom"/>
          </w:tcPr>
          <w:p w14:paraId="3AFB7AEF" w14:textId="77777777" w:rsidR="006D6258" w:rsidRPr="00853565" w:rsidRDefault="006D6258" w:rsidP="003F084B">
            <w:pPr>
              <w:spacing w:before="90"/>
              <w:ind w:left="170"/>
            </w:pPr>
            <w:r w:rsidRPr="00853565">
              <w:rPr>
                <w:rFonts w:eastAsia="Symbol"/>
                <w:i/>
              </w:rPr>
              <w:t>Brazil</w:t>
            </w:r>
          </w:p>
        </w:tc>
      </w:tr>
      <w:tr w:rsidR="00853565" w:rsidRPr="00853565" w14:paraId="619B65F7" w14:textId="77777777">
        <w:trPr>
          <w:cantSplit/>
        </w:trPr>
        <w:tc>
          <w:tcPr>
            <w:tcW w:w="2674" w:type="dxa"/>
            <w:shd w:val="clear" w:color="auto" w:fill="auto"/>
            <w:vAlign w:val="bottom"/>
          </w:tcPr>
          <w:p w14:paraId="33331BD4" w14:textId="77777777" w:rsidR="006D6258" w:rsidRPr="00853565" w:rsidRDefault="006D6258" w:rsidP="003F084B">
            <w:pPr>
              <w:spacing w:before="90"/>
              <w:ind w:left="113"/>
            </w:pPr>
            <w:r w:rsidRPr="00853565">
              <w:rPr>
                <w:rFonts w:eastAsia="Symbol"/>
              </w:rPr>
              <w:t>Индия</w:t>
            </w:r>
          </w:p>
        </w:tc>
        <w:tc>
          <w:tcPr>
            <w:tcW w:w="1145" w:type="dxa"/>
            <w:tcBorders>
              <w:left w:val="single" w:sz="6" w:space="0" w:color="000000"/>
            </w:tcBorders>
            <w:shd w:val="clear" w:color="auto" w:fill="auto"/>
            <w:vAlign w:val="bottom"/>
          </w:tcPr>
          <w:p w14:paraId="4ABF6011" w14:textId="0367C9A0" w:rsidR="006D6258" w:rsidRPr="00853565" w:rsidRDefault="006D6258" w:rsidP="003F084B">
            <w:pPr>
              <w:snapToGrid w:val="0"/>
              <w:spacing w:before="90"/>
              <w:ind w:right="397"/>
              <w:jc w:val="right"/>
            </w:pPr>
            <w:r w:rsidRPr="00853565">
              <w:rPr>
                <w:rFonts w:eastAsia="Symbol"/>
                <w:lang w:val="en-US"/>
              </w:rPr>
              <w:t>689</w:t>
            </w:r>
          </w:p>
        </w:tc>
        <w:tc>
          <w:tcPr>
            <w:tcW w:w="1144" w:type="dxa"/>
            <w:tcBorders>
              <w:left w:val="single" w:sz="6" w:space="0" w:color="000000"/>
            </w:tcBorders>
            <w:shd w:val="clear" w:color="auto" w:fill="auto"/>
            <w:vAlign w:val="bottom"/>
          </w:tcPr>
          <w:p w14:paraId="2AD55407" w14:textId="2E95F222" w:rsidR="006D6258" w:rsidRPr="00853565" w:rsidRDefault="006D6258" w:rsidP="003F084B">
            <w:pPr>
              <w:snapToGrid w:val="0"/>
              <w:spacing w:before="90"/>
              <w:ind w:right="397"/>
              <w:jc w:val="right"/>
            </w:pPr>
            <w:r w:rsidRPr="00853565">
              <w:rPr>
                <w:rFonts w:eastAsia="Symbol"/>
                <w:lang w:val="en-US"/>
              </w:rPr>
              <w:t>821</w:t>
            </w:r>
          </w:p>
        </w:tc>
        <w:tc>
          <w:tcPr>
            <w:tcW w:w="1144" w:type="dxa"/>
            <w:tcBorders>
              <w:left w:val="single" w:sz="6" w:space="0" w:color="000000"/>
            </w:tcBorders>
            <w:shd w:val="clear" w:color="auto" w:fill="auto"/>
            <w:vAlign w:val="bottom"/>
          </w:tcPr>
          <w:p w14:paraId="550560F1" w14:textId="6D0476D6" w:rsidR="006D6258" w:rsidRPr="00853565" w:rsidRDefault="006D6258" w:rsidP="003F084B">
            <w:pPr>
              <w:snapToGrid w:val="0"/>
              <w:spacing w:before="90"/>
              <w:ind w:right="397"/>
              <w:jc w:val="right"/>
            </w:pPr>
            <w:r w:rsidRPr="00853565">
              <w:rPr>
                <w:rFonts w:eastAsia="Symbol"/>
                <w:lang w:val="en-US"/>
              </w:rPr>
              <w:t>841</w:t>
            </w:r>
          </w:p>
        </w:tc>
        <w:tc>
          <w:tcPr>
            <w:tcW w:w="1142" w:type="dxa"/>
            <w:tcBorders>
              <w:left w:val="single" w:sz="6" w:space="0" w:color="000000"/>
            </w:tcBorders>
            <w:shd w:val="clear" w:color="auto" w:fill="auto"/>
            <w:vAlign w:val="bottom"/>
          </w:tcPr>
          <w:p w14:paraId="4A64D391" w14:textId="5F4FE48E" w:rsidR="006D6258" w:rsidRPr="00853565" w:rsidRDefault="006D6258" w:rsidP="003F084B">
            <w:pPr>
              <w:snapToGrid w:val="0"/>
              <w:spacing w:before="90"/>
              <w:ind w:right="397"/>
              <w:jc w:val="right"/>
            </w:pPr>
            <w:r w:rsidRPr="00853565">
              <w:rPr>
                <w:rFonts w:eastAsia="Arial CYR"/>
                <w:lang w:val="en-US"/>
              </w:rPr>
              <w:t>…</w:t>
            </w:r>
          </w:p>
        </w:tc>
        <w:tc>
          <w:tcPr>
            <w:tcW w:w="2673" w:type="dxa"/>
            <w:tcBorders>
              <w:left w:val="single" w:sz="6" w:space="0" w:color="000000"/>
            </w:tcBorders>
            <w:shd w:val="clear" w:color="auto" w:fill="auto"/>
            <w:vAlign w:val="bottom"/>
          </w:tcPr>
          <w:p w14:paraId="19154F99" w14:textId="77777777" w:rsidR="006D6258" w:rsidRPr="00853565" w:rsidRDefault="006D6258" w:rsidP="003F084B">
            <w:pPr>
              <w:spacing w:before="90"/>
              <w:ind w:left="170"/>
            </w:pPr>
            <w:r w:rsidRPr="00853565">
              <w:rPr>
                <w:rFonts w:eastAsia="Symbol"/>
                <w:i/>
              </w:rPr>
              <w:t>India</w:t>
            </w:r>
          </w:p>
        </w:tc>
      </w:tr>
      <w:tr w:rsidR="00853565" w:rsidRPr="00853565" w14:paraId="4CC40421" w14:textId="77777777">
        <w:trPr>
          <w:cantSplit/>
        </w:trPr>
        <w:tc>
          <w:tcPr>
            <w:tcW w:w="2674" w:type="dxa"/>
            <w:shd w:val="clear" w:color="auto" w:fill="auto"/>
            <w:vAlign w:val="bottom"/>
          </w:tcPr>
          <w:p w14:paraId="21A39637" w14:textId="77777777" w:rsidR="006D6258" w:rsidRPr="00853565" w:rsidRDefault="006D6258" w:rsidP="003F084B">
            <w:pPr>
              <w:spacing w:before="90"/>
              <w:ind w:left="113"/>
            </w:pPr>
            <w:r w:rsidRPr="00853565">
              <w:rPr>
                <w:rFonts w:eastAsia="Symbol"/>
              </w:rPr>
              <w:t>Китай</w:t>
            </w:r>
          </w:p>
        </w:tc>
        <w:tc>
          <w:tcPr>
            <w:tcW w:w="1145" w:type="dxa"/>
            <w:tcBorders>
              <w:left w:val="single" w:sz="6" w:space="0" w:color="000000"/>
            </w:tcBorders>
            <w:shd w:val="clear" w:color="auto" w:fill="auto"/>
            <w:vAlign w:val="bottom"/>
          </w:tcPr>
          <w:p w14:paraId="1BC67B86" w14:textId="757F9C5E" w:rsidR="006D6258" w:rsidRPr="00853565" w:rsidRDefault="006D6258" w:rsidP="003F084B">
            <w:pPr>
              <w:snapToGrid w:val="0"/>
              <w:spacing w:before="90"/>
              <w:ind w:right="397"/>
              <w:jc w:val="right"/>
              <w:rPr>
                <w:rFonts w:eastAsia="Symbol"/>
              </w:rPr>
            </w:pPr>
            <w:r w:rsidRPr="00853565">
              <w:rPr>
                <w:rFonts w:eastAsia="Symbol"/>
                <w:lang w:val="en-US"/>
              </w:rPr>
              <w:t>6 312</w:t>
            </w:r>
          </w:p>
        </w:tc>
        <w:tc>
          <w:tcPr>
            <w:tcW w:w="1144" w:type="dxa"/>
            <w:tcBorders>
              <w:left w:val="single" w:sz="6" w:space="0" w:color="000000"/>
            </w:tcBorders>
            <w:shd w:val="clear" w:color="auto" w:fill="auto"/>
            <w:vAlign w:val="bottom"/>
          </w:tcPr>
          <w:p w14:paraId="287D785B" w14:textId="552E0175" w:rsidR="006D6258" w:rsidRPr="00853565" w:rsidRDefault="006D6258" w:rsidP="003F084B">
            <w:pPr>
              <w:snapToGrid w:val="0"/>
              <w:spacing w:before="90"/>
              <w:ind w:right="397"/>
              <w:jc w:val="right"/>
              <w:rPr>
                <w:rFonts w:eastAsia="Symbol"/>
              </w:rPr>
            </w:pPr>
            <w:r w:rsidRPr="00853565">
              <w:rPr>
                <w:rFonts w:eastAsia="Symbol"/>
                <w:lang w:val="en-US"/>
              </w:rPr>
              <w:t>6 113</w:t>
            </w:r>
          </w:p>
        </w:tc>
        <w:tc>
          <w:tcPr>
            <w:tcW w:w="1144" w:type="dxa"/>
            <w:tcBorders>
              <w:left w:val="single" w:sz="6" w:space="0" w:color="000000"/>
            </w:tcBorders>
            <w:shd w:val="clear" w:color="auto" w:fill="auto"/>
            <w:vAlign w:val="bottom"/>
          </w:tcPr>
          <w:p w14:paraId="707F0922" w14:textId="10AAAC34" w:rsidR="006D6258" w:rsidRPr="00853565" w:rsidRDefault="006D6258" w:rsidP="003F084B">
            <w:pPr>
              <w:snapToGrid w:val="0"/>
              <w:spacing w:before="90"/>
              <w:ind w:right="397"/>
              <w:jc w:val="right"/>
            </w:pPr>
            <w:r w:rsidRPr="00853565">
              <w:rPr>
                <w:rFonts w:eastAsia="Symbol"/>
                <w:lang w:val="en-US"/>
              </w:rPr>
              <w:t>6 169</w:t>
            </w:r>
          </w:p>
        </w:tc>
        <w:tc>
          <w:tcPr>
            <w:tcW w:w="1142" w:type="dxa"/>
            <w:tcBorders>
              <w:left w:val="single" w:sz="6" w:space="0" w:color="000000"/>
            </w:tcBorders>
            <w:shd w:val="clear" w:color="auto" w:fill="auto"/>
            <w:vAlign w:val="bottom"/>
          </w:tcPr>
          <w:p w14:paraId="548E4188" w14:textId="7E9CEE4D" w:rsidR="006D6258" w:rsidRPr="00853565" w:rsidRDefault="006D6258" w:rsidP="003F084B">
            <w:pPr>
              <w:snapToGrid w:val="0"/>
              <w:spacing w:before="90"/>
              <w:ind w:right="397"/>
              <w:jc w:val="right"/>
            </w:pPr>
            <w:r w:rsidRPr="00853565">
              <w:rPr>
                <w:rFonts w:eastAsia="Arial CYR"/>
                <w:lang w:val="en-US"/>
              </w:rPr>
              <w:t>…</w:t>
            </w:r>
          </w:p>
        </w:tc>
        <w:tc>
          <w:tcPr>
            <w:tcW w:w="2673" w:type="dxa"/>
            <w:tcBorders>
              <w:left w:val="single" w:sz="6" w:space="0" w:color="000000"/>
            </w:tcBorders>
            <w:shd w:val="clear" w:color="auto" w:fill="auto"/>
            <w:vAlign w:val="bottom"/>
          </w:tcPr>
          <w:p w14:paraId="7074D2B3" w14:textId="77777777" w:rsidR="006D6258" w:rsidRPr="00853565" w:rsidRDefault="006D6258" w:rsidP="003F084B">
            <w:pPr>
              <w:spacing w:before="90"/>
              <w:ind w:left="170"/>
            </w:pPr>
            <w:r w:rsidRPr="00853565">
              <w:rPr>
                <w:rFonts w:eastAsia="Symbol"/>
                <w:i/>
              </w:rPr>
              <w:t>China</w:t>
            </w:r>
          </w:p>
        </w:tc>
      </w:tr>
      <w:tr w:rsidR="00853565" w:rsidRPr="00853565" w14:paraId="02087F03" w14:textId="77777777">
        <w:trPr>
          <w:cantSplit/>
        </w:trPr>
        <w:tc>
          <w:tcPr>
            <w:tcW w:w="2674" w:type="dxa"/>
            <w:shd w:val="clear" w:color="auto" w:fill="auto"/>
            <w:vAlign w:val="bottom"/>
          </w:tcPr>
          <w:p w14:paraId="16DF3D6F" w14:textId="77777777" w:rsidR="006D6258" w:rsidRPr="00853565" w:rsidRDefault="006D6258" w:rsidP="003F084B">
            <w:pPr>
              <w:spacing w:before="90"/>
              <w:ind w:left="113"/>
            </w:pPr>
            <w:r w:rsidRPr="00853565">
              <w:rPr>
                <w:rFonts w:eastAsia="Symbol"/>
              </w:rPr>
              <w:t>Южно-Африканская Республика</w:t>
            </w:r>
          </w:p>
        </w:tc>
        <w:tc>
          <w:tcPr>
            <w:tcW w:w="1145" w:type="dxa"/>
            <w:tcBorders>
              <w:left w:val="single" w:sz="6" w:space="0" w:color="000000"/>
            </w:tcBorders>
            <w:shd w:val="clear" w:color="auto" w:fill="auto"/>
            <w:vAlign w:val="bottom"/>
          </w:tcPr>
          <w:p w14:paraId="0D447DD4" w14:textId="6BC5EE5B" w:rsidR="006D6258" w:rsidRPr="00853565" w:rsidRDefault="006D6258" w:rsidP="003F084B">
            <w:pPr>
              <w:snapToGrid w:val="0"/>
              <w:spacing w:before="90"/>
              <w:ind w:right="397"/>
              <w:jc w:val="right"/>
            </w:pPr>
            <w:r w:rsidRPr="00853565">
              <w:rPr>
                <w:rFonts w:eastAsia="Symbol"/>
                <w:lang w:val="en-US"/>
              </w:rPr>
              <w:t>198</w:t>
            </w:r>
          </w:p>
        </w:tc>
        <w:tc>
          <w:tcPr>
            <w:tcW w:w="1144" w:type="dxa"/>
            <w:tcBorders>
              <w:left w:val="single" w:sz="6" w:space="0" w:color="000000"/>
            </w:tcBorders>
            <w:shd w:val="clear" w:color="auto" w:fill="auto"/>
            <w:vAlign w:val="bottom"/>
          </w:tcPr>
          <w:p w14:paraId="179BF1D4" w14:textId="35177EEC" w:rsidR="006D6258" w:rsidRPr="00853565" w:rsidRDefault="006D6258" w:rsidP="003F084B">
            <w:pPr>
              <w:snapToGrid w:val="0"/>
              <w:spacing w:before="90"/>
              <w:ind w:right="397"/>
              <w:jc w:val="right"/>
              <w:rPr>
                <w:rFonts w:eastAsia="Symbol"/>
              </w:rPr>
            </w:pPr>
            <w:r w:rsidRPr="00853565">
              <w:rPr>
                <w:rFonts w:eastAsia="Symbol"/>
                <w:lang w:val="en-US"/>
              </w:rPr>
              <w:t>17</w:t>
            </w:r>
            <w:r w:rsidRPr="00853565">
              <w:rPr>
                <w:rFonts w:eastAsia="Symbol"/>
              </w:rPr>
              <w:t>4</w:t>
            </w:r>
          </w:p>
        </w:tc>
        <w:tc>
          <w:tcPr>
            <w:tcW w:w="1144" w:type="dxa"/>
            <w:tcBorders>
              <w:left w:val="single" w:sz="6" w:space="0" w:color="000000"/>
            </w:tcBorders>
            <w:shd w:val="clear" w:color="auto" w:fill="auto"/>
            <w:vAlign w:val="bottom"/>
          </w:tcPr>
          <w:p w14:paraId="54991440" w14:textId="2DFDD9EE" w:rsidR="006D6258" w:rsidRPr="00853565" w:rsidRDefault="006D6258" w:rsidP="003F084B">
            <w:pPr>
              <w:snapToGrid w:val="0"/>
              <w:spacing w:before="90"/>
              <w:ind w:right="397"/>
              <w:jc w:val="right"/>
            </w:pPr>
            <w:r w:rsidRPr="00853565">
              <w:rPr>
                <w:rFonts w:eastAsia="Arial CYR"/>
              </w:rPr>
              <w:t>175</w:t>
            </w:r>
          </w:p>
        </w:tc>
        <w:tc>
          <w:tcPr>
            <w:tcW w:w="1142" w:type="dxa"/>
            <w:tcBorders>
              <w:left w:val="single" w:sz="6" w:space="0" w:color="000000"/>
            </w:tcBorders>
            <w:shd w:val="clear" w:color="auto" w:fill="auto"/>
            <w:vAlign w:val="bottom"/>
          </w:tcPr>
          <w:p w14:paraId="0FAACAF9" w14:textId="7E9E3B66" w:rsidR="006D6258" w:rsidRPr="00853565" w:rsidRDefault="006D6258" w:rsidP="003F084B">
            <w:pPr>
              <w:snapToGrid w:val="0"/>
              <w:spacing w:before="90"/>
              <w:ind w:right="397"/>
              <w:jc w:val="right"/>
            </w:pPr>
            <w:r w:rsidRPr="00853565">
              <w:rPr>
                <w:rFonts w:eastAsia="Arial CYR"/>
                <w:lang w:val="en-US"/>
              </w:rPr>
              <w:t>…</w:t>
            </w:r>
          </w:p>
        </w:tc>
        <w:tc>
          <w:tcPr>
            <w:tcW w:w="2673" w:type="dxa"/>
            <w:tcBorders>
              <w:left w:val="single" w:sz="6" w:space="0" w:color="000000"/>
            </w:tcBorders>
            <w:shd w:val="clear" w:color="auto" w:fill="auto"/>
            <w:vAlign w:val="bottom"/>
          </w:tcPr>
          <w:p w14:paraId="26395F44" w14:textId="77777777" w:rsidR="006D6258" w:rsidRPr="00853565" w:rsidRDefault="006D6258" w:rsidP="003F084B">
            <w:pPr>
              <w:spacing w:before="90"/>
              <w:ind w:left="170"/>
            </w:pPr>
            <w:r w:rsidRPr="00853565">
              <w:rPr>
                <w:rFonts w:eastAsia="Symbol"/>
                <w:i/>
              </w:rPr>
              <w:t>South Africa</w:t>
            </w:r>
          </w:p>
        </w:tc>
      </w:tr>
      <w:tr w:rsidR="00853565" w:rsidRPr="00853565" w14:paraId="451F3A36" w14:textId="77777777">
        <w:trPr>
          <w:cantSplit/>
        </w:trPr>
        <w:tc>
          <w:tcPr>
            <w:tcW w:w="2674" w:type="dxa"/>
            <w:shd w:val="clear" w:color="auto" w:fill="auto"/>
            <w:vAlign w:val="bottom"/>
          </w:tcPr>
          <w:p w14:paraId="1AFD3842" w14:textId="77777777" w:rsidR="006D6258" w:rsidRPr="00853565" w:rsidRDefault="006D6258" w:rsidP="003F084B">
            <w:pPr>
              <w:spacing w:before="90"/>
            </w:pPr>
            <w:r w:rsidRPr="00853565">
              <w:rPr>
                <w:rFonts w:eastAsia="Symbol"/>
                <w:b/>
                <w:bCs/>
              </w:rPr>
              <w:t>Страны ЕС</w:t>
            </w:r>
          </w:p>
        </w:tc>
        <w:tc>
          <w:tcPr>
            <w:tcW w:w="1145" w:type="dxa"/>
            <w:tcBorders>
              <w:left w:val="single" w:sz="6" w:space="0" w:color="000000"/>
            </w:tcBorders>
            <w:shd w:val="clear" w:color="auto" w:fill="auto"/>
            <w:vAlign w:val="bottom"/>
          </w:tcPr>
          <w:p w14:paraId="7F640F38" w14:textId="77777777" w:rsidR="006D6258" w:rsidRPr="00853565" w:rsidRDefault="006D6258" w:rsidP="003F084B">
            <w:pPr>
              <w:snapToGrid w:val="0"/>
              <w:spacing w:before="90"/>
              <w:ind w:right="397"/>
              <w:jc w:val="right"/>
              <w:rPr>
                <w:rFonts w:eastAsia="Symbol"/>
                <w:b/>
                <w:bCs/>
                <w:lang w:val="en-US"/>
              </w:rPr>
            </w:pPr>
          </w:p>
        </w:tc>
        <w:tc>
          <w:tcPr>
            <w:tcW w:w="1144" w:type="dxa"/>
            <w:tcBorders>
              <w:left w:val="single" w:sz="6" w:space="0" w:color="000000"/>
            </w:tcBorders>
            <w:shd w:val="clear" w:color="auto" w:fill="auto"/>
            <w:vAlign w:val="bottom"/>
          </w:tcPr>
          <w:p w14:paraId="3CA8E6FB" w14:textId="77777777" w:rsidR="006D6258" w:rsidRPr="00853565" w:rsidRDefault="006D6258" w:rsidP="003F084B">
            <w:pPr>
              <w:snapToGrid w:val="0"/>
              <w:spacing w:before="90"/>
              <w:ind w:right="397"/>
              <w:jc w:val="right"/>
              <w:rPr>
                <w:rFonts w:eastAsia="Symbol"/>
                <w:lang w:val="en-US"/>
              </w:rPr>
            </w:pPr>
          </w:p>
        </w:tc>
        <w:tc>
          <w:tcPr>
            <w:tcW w:w="1144" w:type="dxa"/>
            <w:tcBorders>
              <w:left w:val="single" w:sz="6" w:space="0" w:color="000000"/>
            </w:tcBorders>
            <w:shd w:val="clear" w:color="auto" w:fill="auto"/>
            <w:vAlign w:val="bottom"/>
          </w:tcPr>
          <w:p w14:paraId="36B20CF7" w14:textId="77777777" w:rsidR="006D6258" w:rsidRPr="00853565" w:rsidRDefault="006D6258" w:rsidP="003F084B">
            <w:pPr>
              <w:snapToGrid w:val="0"/>
              <w:spacing w:before="90"/>
              <w:ind w:right="397"/>
              <w:jc w:val="right"/>
              <w:rPr>
                <w:rFonts w:eastAsia="Symbol"/>
                <w:lang w:val="en-US"/>
              </w:rPr>
            </w:pPr>
          </w:p>
        </w:tc>
        <w:tc>
          <w:tcPr>
            <w:tcW w:w="1142" w:type="dxa"/>
            <w:tcBorders>
              <w:left w:val="single" w:sz="6" w:space="0" w:color="000000"/>
            </w:tcBorders>
            <w:shd w:val="clear" w:color="auto" w:fill="auto"/>
            <w:vAlign w:val="bottom"/>
          </w:tcPr>
          <w:p w14:paraId="67A83B24" w14:textId="77777777" w:rsidR="006D6258" w:rsidRPr="00853565" w:rsidRDefault="006D6258" w:rsidP="003F084B">
            <w:pPr>
              <w:snapToGrid w:val="0"/>
              <w:spacing w:before="90"/>
              <w:ind w:right="397"/>
              <w:jc w:val="right"/>
              <w:rPr>
                <w:rFonts w:eastAsia="Symbol"/>
                <w:lang w:val="en-US"/>
              </w:rPr>
            </w:pPr>
          </w:p>
        </w:tc>
        <w:tc>
          <w:tcPr>
            <w:tcW w:w="2673" w:type="dxa"/>
            <w:tcBorders>
              <w:left w:val="single" w:sz="6" w:space="0" w:color="000000"/>
            </w:tcBorders>
            <w:shd w:val="clear" w:color="auto" w:fill="auto"/>
            <w:vAlign w:val="bottom"/>
          </w:tcPr>
          <w:p w14:paraId="3BF1C4FF" w14:textId="77777777" w:rsidR="006D6258" w:rsidRPr="00853565" w:rsidRDefault="006D6258" w:rsidP="003F084B">
            <w:pPr>
              <w:spacing w:before="90"/>
              <w:ind w:left="57"/>
            </w:pPr>
            <w:r w:rsidRPr="00853565">
              <w:rPr>
                <w:rFonts w:eastAsia="Symbol"/>
                <w:b/>
                <w:i/>
              </w:rPr>
              <w:t>EU countries</w:t>
            </w:r>
          </w:p>
        </w:tc>
      </w:tr>
      <w:tr w:rsidR="00853565" w:rsidRPr="00853565" w14:paraId="4AB15F3F" w14:textId="77777777">
        <w:trPr>
          <w:cantSplit/>
        </w:trPr>
        <w:tc>
          <w:tcPr>
            <w:tcW w:w="2674" w:type="dxa"/>
            <w:shd w:val="clear" w:color="auto" w:fill="auto"/>
            <w:vAlign w:val="bottom"/>
          </w:tcPr>
          <w:p w14:paraId="5A08FFB5" w14:textId="77777777" w:rsidR="006D6258" w:rsidRPr="00853565" w:rsidRDefault="006D6258" w:rsidP="003F084B">
            <w:pPr>
              <w:spacing w:before="90"/>
              <w:ind w:left="340"/>
            </w:pPr>
            <w:r w:rsidRPr="00853565">
              <w:rPr>
                <w:rFonts w:eastAsia="Symbol"/>
              </w:rPr>
              <w:t>из них:</w:t>
            </w:r>
          </w:p>
        </w:tc>
        <w:tc>
          <w:tcPr>
            <w:tcW w:w="1145" w:type="dxa"/>
            <w:tcBorders>
              <w:left w:val="single" w:sz="6" w:space="0" w:color="000000"/>
            </w:tcBorders>
            <w:shd w:val="clear" w:color="auto" w:fill="auto"/>
            <w:vAlign w:val="bottom"/>
          </w:tcPr>
          <w:p w14:paraId="2646B7A5" w14:textId="77777777" w:rsidR="006D6258" w:rsidRPr="00853565" w:rsidRDefault="006D6258" w:rsidP="003F084B">
            <w:pPr>
              <w:snapToGrid w:val="0"/>
              <w:spacing w:before="90"/>
              <w:ind w:right="397"/>
              <w:jc w:val="right"/>
              <w:rPr>
                <w:rFonts w:eastAsia="Symbol"/>
                <w:lang w:val="en-US"/>
              </w:rPr>
            </w:pPr>
          </w:p>
        </w:tc>
        <w:tc>
          <w:tcPr>
            <w:tcW w:w="1144" w:type="dxa"/>
            <w:tcBorders>
              <w:left w:val="single" w:sz="6" w:space="0" w:color="000000"/>
            </w:tcBorders>
            <w:shd w:val="clear" w:color="auto" w:fill="auto"/>
            <w:vAlign w:val="bottom"/>
          </w:tcPr>
          <w:p w14:paraId="01FFF635" w14:textId="77777777" w:rsidR="006D6258" w:rsidRPr="00853565" w:rsidRDefault="006D6258" w:rsidP="003F084B">
            <w:pPr>
              <w:snapToGrid w:val="0"/>
              <w:spacing w:before="90"/>
              <w:ind w:right="397"/>
              <w:jc w:val="right"/>
              <w:rPr>
                <w:rFonts w:eastAsia="Symbol"/>
                <w:lang w:val="en-US"/>
              </w:rPr>
            </w:pPr>
          </w:p>
        </w:tc>
        <w:tc>
          <w:tcPr>
            <w:tcW w:w="1144" w:type="dxa"/>
            <w:tcBorders>
              <w:left w:val="single" w:sz="6" w:space="0" w:color="000000"/>
            </w:tcBorders>
            <w:shd w:val="clear" w:color="auto" w:fill="auto"/>
            <w:vAlign w:val="bottom"/>
          </w:tcPr>
          <w:p w14:paraId="53950ABF" w14:textId="77777777" w:rsidR="006D6258" w:rsidRPr="00853565" w:rsidRDefault="006D6258" w:rsidP="003F084B">
            <w:pPr>
              <w:snapToGrid w:val="0"/>
              <w:spacing w:before="90"/>
              <w:ind w:right="397"/>
              <w:jc w:val="right"/>
              <w:rPr>
                <w:rFonts w:eastAsia="Symbol"/>
                <w:lang w:val="en-US"/>
              </w:rPr>
            </w:pPr>
          </w:p>
        </w:tc>
        <w:tc>
          <w:tcPr>
            <w:tcW w:w="1142" w:type="dxa"/>
            <w:tcBorders>
              <w:left w:val="single" w:sz="6" w:space="0" w:color="000000"/>
            </w:tcBorders>
            <w:shd w:val="clear" w:color="auto" w:fill="auto"/>
            <w:vAlign w:val="bottom"/>
          </w:tcPr>
          <w:p w14:paraId="17CA23C6" w14:textId="77777777" w:rsidR="006D6258" w:rsidRPr="00853565" w:rsidRDefault="006D6258" w:rsidP="003F084B">
            <w:pPr>
              <w:snapToGrid w:val="0"/>
              <w:spacing w:before="90"/>
              <w:ind w:right="397"/>
              <w:jc w:val="right"/>
              <w:rPr>
                <w:rFonts w:eastAsia="Symbol"/>
                <w:lang w:val="en-US"/>
              </w:rPr>
            </w:pPr>
          </w:p>
        </w:tc>
        <w:tc>
          <w:tcPr>
            <w:tcW w:w="2673" w:type="dxa"/>
            <w:tcBorders>
              <w:left w:val="single" w:sz="6" w:space="0" w:color="000000"/>
            </w:tcBorders>
            <w:shd w:val="clear" w:color="auto" w:fill="auto"/>
            <w:vAlign w:val="bottom"/>
          </w:tcPr>
          <w:p w14:paraId="40CB1A01" w14:textId="77777777" w:rsidR="006D6258" w:rsidRPr="00853565" w:rsidRDefault="006D6258" w:rsidP="003F084B">
            <w:pPr>
              <w:spacing w:before="90"/>
              <w:ind w:left="340"/>
            </w:pPr>
            <w:r w:rsidRPr="00853565">
              <w:rPr>
                <w:rFonts w:eastAsia="Symbol"/>
                <w:i/>
              </w:rPr>
              <w:t>of which:</w:t>
            </w:r>
          </w:p>
        </w:tc>
      </w:tr>
      <w:tr w:rsidR="00853565" w:rsidRPr="00853565" w14:paraId="7C3EB21F" w14:textId="77777777">
        <w:trPr>
          <w:cantSplit/>
        </w:trPr>
        <w:tc>
          <w:tcPr>
            <w:tcW w:w="2674" w:type="dxa"/>
            <w:shd w:val="clear" w:color="auto" w:fill="auto"/>
            <w:vAlign w:val="bottom"/>
          </w:tcPr>
          <w:p w14:paraId="119FC749" w14:textId="77777777" w:rsidR="006D6258" w:rsidRPr="00853565" w:rsidRDefault="006D6258" w:rsidP="003F084B">
            <w:pPr>
              <w:spacing w:before="90"/>
              <w:ind w:left="113"/>
            </w:pPr>
            <w:r w:rsidRPr="00853565">
              <w:rPr>
                <w:rFonts w:eastAsia="Symbol"/>
              </w:rPr>
              <w:t>Австрия</w:t>
            </w:r>
          </w:p>
        </w:tc>
        <w:tc>
          <w:tcPr>
            <w:tcW w:w="1145" w:type="dxa"/>
            <w:tcBorders>
              <w:left w:val="single" w:sz="6" w:space="0" w:color="000000"/>
            </w:tcBorders>
            <w:shd w:val="clear" w:color="auto" w:fill="auto"/>
            <w:vAlign w:val="bottom"/>
          </w:tcPr>
          <w:p w14:paraId="39ACF55D" w14:textId="69CA7907" w:rsidR="006D6258" w:rsidRPr="00853565" w:rsidRDefault="006D6258" w:rsidP="003F084B">
            <w:pPr>
              <w:snapToGrid w:val="0"/>
              <w:spacing w:before="90"/>
              <w:ind w:right="397"/>
              <w:jc w:val="right"/>
            </w:pPr>
            <w:r w:rsidRPr="00853565">
              <w:rPr>
                <w:rFonts w:eastAsia="Symbol"/>
                <w:lang w:val="en-US"/>
              </w:rPr>
              <w:t>16,4</w:t>
            </w:r>
          </w:p>
        </w:tc>
        <w:tc>
          <w:tcPr>
            <w:tcW w:w="1144" w:type="dxa"/>
            <w:tcBorders>
              <w:left w:val="single" w:sz="6" w:space="0" w:color="000000"/>
            </w:tcBorders>
            <w:shd w:val="clear" w:color="auto" w:fill="auto"/>
            <w:vAlign w:val="bottom"/>
          </w:tcPr>
          <w:p w14:paraId="3B4DD351" w14:textId="573FEF39" w:rsidR="006D6258" w:rsidRPr="00853565" w:rsidRDefault="006D6258" w:rsidP="003F084B">
            <w:pPr>
              <w:snapToGrid w:val="0"/>
              <w:spacing w:before="90"/>
              <w:ind w:right="397"/>
              <w:jc w:val="right"/>
            </w:pPr>
            <w:r w:rsidRPr="00853565">
              <w:rPr>
                <w:rFonts w:eastAsia="Symbol"/>
              </w:rPr>
              <w:t>…</w:t>
            </w:r>
          </w:p>
        </w:tc>
        <w:tc>
          <w:tcPr>
            <w:tcW w:w="1144" w:type="dxa"/>
            <w:tcBorders>
              <w:left w:val="single" w:sz="6" w:space="0" w:color="000000"/>
            </w:tcBorders>
            <w:shd w:val="clear" w:color="auto" w:fill="auto"/>
            <w:vAlign w:val="bottom"/>
          </w:tcPr>
          <w:p w14:paraId="33B09ECC" w14:textId="2422AA82" w:rsidR="006D6258" w:rsidRPr="00853565" w:rsidRDefault="006D6258" w:rsidP="003F084B">
            <w:pPr>
              <w:snapToGrid w:val="0"/>
              <w:spacing w:before="90"/>
              <w:ind w:right="397"/>
              <w:jc w:val="right"/>
            </w:pPr>
            <w:r w:rsidRPr="00853565">
              <w:rPr>
                <w:rFonts w:eastAsia="Arial CYR"/>
                <w:lang w:val="en-US"/>
              </w:rPr>
              <w:t>…</w:t>
            </w:r>
          </w:p>
        </w:tc>
        <w:tc>
          <w:tcPr>
            <w:tcW w:w="1142" w:type="dxa"/>
            <w:tcBorders>
              <w:left w:val="single" w:sz="6" w:space="0" w:color="000000"/>
            </w:tcBorders>
            <w:shd w:val="clear" w:color="auto" w:fill="auto"/>
            <w:vAlign w:val="bottom"/>
          </w:tcPr>
          <w:p w14:paraId="19C8BFD2" w14:textId="60F4024F" w:rsidR="006D6258" w:rsidRPr="00853565" w:rsidRDefault="006D6258" w:rsidP="003F084B">
            <w:pPr>
              <w:snapToGrid w:val="0"/>
              <w:spacing w:before="90"/>
              <w:ind w:right="397"/>
              <w:jc w:val="right"/>
            </w:pPr>
            <w:r w:rsidRPr="00853565">
              <w:rPr>
                <w:rFonts w:eastAsia="Arial CYR"/>
                <w:lang w:val="en-US"/>
              </w:rPr>
              <w:t>…</w:t>
            </w:r>
          </w:p>
        </w:tc>
        <w:tc>
          <w:tcPr>
            <w:tcW w:w="2673" w:type="dxa"/>
            <w:tcBorders>
              <w:left w:val="single" w:sz="6" w:space="0" w:color="000000"/>
            </w:tcBorders>
            <w:shd w:val="clear" w:color="auto" w:fill="auto"/>
            <w:vAlign w:val="bottom"/>
          </w:tcPr>
          <w:p w14:paraId="4573883F" w14:textId="77777777" w:rsidR="006D6258" w:rsidRPr="00853565" w:rsidRDefault="006D6258" w:rsidP="003F084B">
            <w:pPr>
              <w:spacing w:before="90"/>
              <w:ind w:left="170"/>
            </w:pPr>
            <w:r w:rsidRPr="00853565">
              <w:rPr>
                <w:rFonts w:eastAsia="Symbol"/>
                <w:i/>
              </w:rPr>
              <w:t>Austria</w:t>
            </w:r>
          </w:p>
        </w:tc>
      </w:tr>
      <w:tr w:rsidR="00853565" w:rsidRPr="00853565" w14:paraId="438B5B18" w14:textId="77777777">
        <w:trPr>
          <w:cantSplit/>
        </w:trPr>
        <w:tc>
          <w:tcPr>
            <w:tcW w:w="2674" w:type="dxa"/>
            <w:shd w:val="clear" w:color="auto" w:fill="auto"/>
            <w:vAlign w:val="bottom"/>
          </w:tcPr>
          <w:p w14:paraId="0C445C48" w14:textId="77777777" w:rsidR="006D6258" w:rsidRPr="00853565" w:rsidRDefault="006D6258" w:rsidP="003F084B">
            <w:pPr>
              <w:spacing w:before="90"/>
              <w:ind w:left="113"/>
            </w:pPr>
            <w:r w:rsidRPr="00853565">
              <w:rPr>
                <w:rFonts w:eastAsia="Symbol"/>
              </w:rPr>
              <w:t>Бельгия</w:t>
            </w:r>
          </w:p>
        </w:tc>
        <w:tc>
          <w:tcPr>
            <w:tcW w:w="1145" w:type="dxa"/>
            <w:tcBorders>
              <w:left w:val="single" w:sz="6" w:space="0" w:color="000000"/>
            </w:tcBorders>
            <w:shd w:val="clear" w:color="auto" w:fill="auto"/>
            <w:vAlign w:val="bottom"/>
          </w:tcPr>
          <w:p w14:paraId="3594E3F0" w14:textId="6300A282" w:rsidR="006D6258" w:rsidRPr="00853565" w:rsidRDefault="006D6258" w:rsidP="003F084B">
            <w:pPr>
              <w:snapToGrid w:val="0"/>
              <w:spacing w:before="90"/>
              <w:ind w:right="397"/>
              <w:jc w:val="right"/>
            </w:pPr>
            <w:r w:rsidRPr="00853565">
              <w:rPr>
                <w:rFonts w:eastAsia="Symbol"/>
                <w:lang w:val="en-US"/>
              </w:rPr>
              <w:t>34,8</w:t>
            </w:r>
          </w:p>
        </w:tc>
        <w:tc>
          <w:tcPr>
            <w:tcW w:w="1144" w:type="dxa"/>
            <w:tcBorders>
              <w:left w:val="single" w:sz="6" w:space="0" w:color="000000"/>
            </w:tcBorders>
            <w:shd w:val="clear" w:color="auto" w:fill="auto"/>
            <w:vAlign w:val="bottom"/>
          </w:tcPr>
          <w:p w14:paraId="2BF9475B" w14:textId="3311D7AD" w:rsidR="006D6258" w:rsidRPr="00853565" w:rsidRDefault="006D6258" w:rsidP="003F084B">
            <w:pPr>
              <w:snapToGrid w:val="0"/>
              <w:spacing w:before="90"/>
              <w:ind w:right="397"/>
              <w:jc w:val="right"/>
              <w:rPr>
                <w:rFonts w:eastAsia="Symbol"/>
              </w:rPr>
            </w:pPr>
            <w:r w:rsidRPr="00853565">
              <w:rPr>
                <w:rFonts w:eastAsia="Symbol"/>
                <w:lang w:val="en-US"/>
              </w:rPr>
              <w:t>32,</w:t>
            </w:r>
            <w:r w:rsidR="00446822" w:rsidRPr="00853565">
              <w:rPr>
                <w:rFonts w:eastAsia="Symbol"/>
                <w:lang w:val="en-US"/>
              </w:rPr>
              <w:t>6</w:t>
            </w:r>
          </w:p>
        </w:tc>
        <w:tc>
          <w:tcPr>
            <w:tcW w:w="1144" w:type="dxa"/>
            <w:tcBorders>
              <w:left w:val="single" w:sz="6" w:space="0" w:color="000000"/>
            </w:tcBorders>
            <w:shd w:val="clear" w:color="auto" w:fill="auto"/>
            <w:vAlign w:val="bottom"/>
          </w:tcPr>
          <w:p w14:paraId="15332762" w14:textId="50C82E1F" w:rsidR="006D6258" w:rsidRPr="00853565" w:rsidRDefault="006D6258" w:rsidP="003F084B">
            <w:pPr>
              <w:snapToGrid w:val="0"/>
              <w:spacing w:before="90"/>
              <w:ind w:right="397"/>
              <w:jc w:val="right"/>
            </w:pPr>
            <w:r w:rsidRPr="00853565">
              <w:rPr>
                <w:rFonts w:eastAsia="Symbol"/>
              </w:rPr>
              <w:t>…</w:t>
            </w:r>
          </w:p>
        </w:tc>
        <w:tc>
          <w:tcPr>
            <w:tcW w:w="1142" w:type="dxa"/>
            <w:tcBorders>
              <w:left w:val="single" w:sz="6" w:space="0" w:color="000000"/>
            </w:tcBorders>
            <w:shd w:val="clear" w:color="auto" w:fill="auto"/>
            <w:vAlign w:val="bottom"/>
          </w:tcPr>
          <w:p w14:paraId="667A8C5A" w14:textId="2A9E351A" w:rsidR="006D6258" w:rsidRPr="00853565" w:rsidRDefault="006D6258" w:rsidP="003F084B">
            <w:pPr>
              <w:snapToGrid w:val="0"/>
              <w:spacing w:before="90"/>
              <w:ind w:right="397"/>
              <w:jc w:val="right"/>
            </w:pPr>
            <w:r w:rsidRPr="00853565">
              <w:rPr>
                <w:rFonts w:eastAsia="Arial CYR"/>
                <w:lang w:val="en-US"/>
              </w:rPr>
              <w:t>…</w:t>
            </w:r>
          </w:p>
        </w:tc>
        <w:tc>
          <w:tcPr>
            <w:tcW w:w="2673" w:type="dxa"/>
            <w:tcBorders>
              <w:left w:val="single" w:sz="6" w:space="0" w:color="000000"/>
            </w:tcBorders>
            <w:shd w:val="clear" w:color="auto" w:fill="auto"/>
            <w:vAlign w:val="bottom"/>
          </w:tcPr>
          <w:p w14:paraId="066749EA" w14:textId="77777777" w:rsidR="006D6258" w:rsidRPr="00853565" w:rsidRDefault="006D6258" w:rsidP="003F084B">
            <w:pPr>
              <w:spacing w:before="90"/>
              <w:ind w:left="170"/>
            </w:pPr>
            <w:r w:rsidRPr="00853565">
              <w:rPr>
                <w:rFonts w:eastAsia="Symbol"/>
                <w:i/>
              </w:rPr>
              <w:t>Belgium</w:t>
            </w:r>
          </w:p>
        </w:tc>
      </w:tr>
      <w:tr w:rsidR="00853565" w:rsidRPr="00853565" w14:paraId="61711560" w14:textId="77777777">
        <w:trPr>
          <w:cantSplit/>
        </w:trPr>
        <w:tc>
          <w:tcPr>
            <w:tcW w:w="2674" w:type="dxa"/>
            <w:shd w:val="clear" w:color="auto" w:fill="auto"/>
            <w:vAlign w:val="bottom"/>
          </w:tcPr>
          <w:p w14:paraId="54326D54" w14:textId="77777777" w:rsidR="006D6258" w:rsidRPr="00853565" w:rsidRDefault="006D6258" w:rsidP="003F084B">
            <w:pPr>
              <w:spacing w:before="90"/>
              <w:ind w:left="113"/>
            </w:pPr>
            <w:r w:rsidRPr="00853565">
              <w:rPr>
                <w:rFonts w:eastAsia="Symbol"/>
              </w:rPr>
              <w:t>Болгария</w:t>
            </w:r>
          </w:p>
        </w:tc>
        <w:tc>
          <w:tcPr>
            <w:tcW w:w="1145" w:type="dxa"/>
            <w:tcBorders>
              <w:left w:val="single" w:sz="6" w:space="0" w:color="000000"/>
            </w:tcBorders>
            <w:shd w:val="clear" w:color="auto" w:fill="auto"/>
            <w:vAlign w:val="bottom"/>
          </w:tcPr>
          <w:p w14:paraId="2D98FF8A" w14:textId="39A6704A" w:rsidR="006D6258" w:rsidRPr="00853565" w:rsidRDefault="006D6258" w:rsidP="003F084B">
            <w:pPr>
              <w:snapToGrid w:val="0"/>
              <w:spacing w:before="90"/>
              <w:ind w:right="397"/>
              <w:jc w:val="right"/>
            </w:pPr>
            <w:r w:rsidRPr="00853565">
              <w:rPr>
                <w:rFonts w:eastAsia="Symbol"/>
                <w:lang w:val="en-US"/>
              </w:rPr>
              <w:t>17,4</w:t>
            </w:r>
          </w:p>
        </w:tc>
        <w:tc>
          <w:tcPr>
            <w:tcW w:w="1144" w:type="dxa"/>
            <w:tcBorders>
              <w:left w:val="single" w:sz="6" w:space="0" w:color="000000"/>
            </w:tcBorders>
            <w:shd w:val="clear" w:color="auto" w:fill="auto"/>
            <w:vAlign w:val="bottom"/>
          </w:tcPr>
          <w:p w14:paraId="61902AAC" w14:textId="331B1EED" w:rsidR="006D6258" w:rsidRPr="00853565" w:rsidRDefault="006D6258" w:rsidP="003F084B">
            <w:pPr>
              <w:snapToGrid w:val="0"/>
              <w:spacing w:before="90"/>
              <w:ind w:right="397"/>
              <w:jc w:val="right"/>
            </w:pPr>
            <w:r w:rsidRPr="00853565">
              <w:rPr>
                <w:rFonts w:eastAsia="Symbol"/>
                <w:lang w:val="en-US"/>
              </w:rPr>
              <w:t>20,5</w:t>
            </w:r>
          </w:p>
        </w:tc>
        <w:tc>
          <w:tcPr>
            <w:tcW w:w="1144" w:type="dxa"/>
            <w:tcBorders>
              <w:left w:val="single" w:sz="6" w:space="0" w:color="000000"/>
            </w:tcBorders>
            <w:shd w:val="clear" w:color="auto" w:fill="auto"/>
            <w:vAlign w:val="bottom"/>
          </w:tcPr>
          <w:p w14:paraId="72C1E4A5" w14:textId="2EED57C9" w:rsidR="006D6258" w:rsidRPr="00853565" w:rsidRDefault="006D6258" w:rsidP="003F084B">
            <w:pPr>
              <w:snapToGrid w:val="0"/>
              <w:spacing w:before="90"/>
              <w:ind w:right="397"/>
              <w:jc w:val="right"/>
            </w:pPr>
            <w:r w:rsidRPr="00853565">
              <w:rPr>
                <w:rFonts w:eastAsia="Symbol"/>
                <w:lang w:val="en-US"/>
              </w:rPr>
              <w:t>22,2</w:t>
            </w:r>
          </w:p>
        </w:tc>
        <w:tc>
          <w:tcPr>
            <w:tcW w:w="1142" w:type="dxa"/>
            <w:tcBorders>
              <w:left w:val="single" w:sz="6" w:space="0" w:color="000000"/>
            </w:tcBorders>
            <w:shd w:val="clear" w:color="auto" w:fill="auto"/>
            <w:vAlign w:val="bottom"/>
          </w:tcPr>
          <w:p w14:paraId="136D77D1" w14:textId="624D8E89" w:rsidR="006D6258" w:rsidRPr="00853565" w:rsidRDefault="006D6258" w:rsidP="003F084B">
            <w:pPr>
              <w:snapToGrid w:val="0"/>
              <w:spacing w:before="90"/>
              <w:ind w:right="397"/>
              <w:jc w:val="right"/>
            </w:pPr>
            <w:r w:rsidRPr="00853565">
              <w:rPr>
                <w:rFonts w:eastAsia="Arial CYR"/>
                <w:lang w:val="en-US"/>
              </w:rPr>
              <w:t>…</w:t>
            </w:r>
          </w:p>
        </w:tc>
        <w:tc>
          <w:tcPr>
            <w:tcW w:w="2673" w:type="dxa"/>
            <w:tcBorders>
              <w:left w:val="single" w:sz="6" w:space="0" w:color="000000"/>
            </w:tcBorders>
            <w:shd w:val="clear" w:color="auto" w:fill="auto"/>
            <w:vAlign w:val="bottom"/>
          </w:tcPr>
          <w:p w14:paraId="699A59BA" w14:textId="77777777" w:rsidR="006D6258" w:rsidRPr="00853565" w:rsidRDefault="006D6258" w:rsidP="003F084B">
            <w:pPr>
              <w:spacing w:before="90"/>
              <w:ind w:left="170"/>
            </w:pPr>
            <w:r w:rsidRPr="00853565">
              <w:rPr>
                <w:rFonts w:eastAsia="Symbol"/>
                <w:i/>
              </w:rPr>
              <w:t>Bulgaria</w:t>
            </w:r>
          </w:p>
        </w:tc>
      </w:tr>
      <w:tr w:rsidR="00853565" w:rsidRPr="00853565" w14:paraId="05DD74BE" w14:textId="77777777">
        <w:trPr>
          <w:cantSplit/>
        </w:trPr>
        <w:tc>
          <w:tcPr>
            <w:tcW w:w="2674" w:type="dxa"/>
            <w:shd w:val="clear" w:color="auto" w:fill="auto"/>
            <w:vAlign w:val="bottom"/>
          </w:tcPr>
          <w:p w14:paraId="4A4DF7CA" w14:textId="77777777" w:rsidR="006D6258" w:rsidRPr="00853565" w:rsidRDefault="006D6258" w:rsidP="003F084B">
            <w:pPr>
              <w:spacing w:before="90"/>
              <w:ind w:left="113"/>
            </w:pPr>
            <w:r w:rsidRPr="00853565">
              <w:rPr>
                <w:rFonts w:eastAsia="Symbol"/>
              </w:rPr>
              <w:t>Венгрия</w:t>
            </w:r>
          </w:p>
        </w:tc>
        <w:tc>
          <w:tcPr>
            <w:tcW w:w="1145" w:type="dxa"/>
            <w:tcBorders>
              <w:left w:val="single" w:sz="6" w:space="0" w:color="000000"/>
            </w:tcBorders>
            <w:shd w:val="clear" w:color="auto" w:fill="auto"/>
            <w:vAlign w:val="bottom"/>
          </w:tcPr>
          <w:p w14:paraId="2C27DA26" w14:textId="5283B25F" w:rsidR="006D6258" w:rsidRPr="00853565" w:rsidRDefault="006D6258" w:rsidP="003F084B">
            <w:pPr>
              <w:snapToGrid w:val="0"/>
              <w:spacing w:before="90"/>
              <w:ind w:right="397"/>
              <w:jc w:val="right"/>
            </w:pPr>
            <w:r w:rsidRPr="00853565">
              <w:rPr>
                <w:rFonts w:eastAsia="Symbol"/>
                <w:lang w:val="en-US"/>
              </w:rPr>
              <w:t>40,3</w:t>
            </w:r>
          </w:p>
        </w:tc>
        <w:tc>
          <w:tcPr>
            <w:tcW w:w="1144" w:type="dxa"/>
            <w:tcBorders>
              <w:left w:val="single" w:sz="6" w:space="0" w:color="000000"/>
            </w:tcBorders>
            <w:shd w:val="clear" w:color="auto" w:fill="auto"/>
            <w:vAlign w:val="bottom"/>
          </w:tcPr>
          <w:p w14:paraId="0FE8AE83" w14:textId="4B0BCE1C" w:rsidR="006D6258" w:rsidRPr="00853565" w:rsidRDefault="006D6258" w:rsidP="003F084B">
            <w:pPr>
              <w:snapToGrid w:val="0"/>
              <w:spacing w:before="90"/>
              <w:ind w:right="397"/>
              <w:jc w:val="right"/>
            </w:pPr>
            <w:r w:rsidRPr="00853565">
              <w:rPr>
                <w:rFonts w:eastAsia="Symbol"/>
                <w:lang w:val="en-US"/>
              </w:rPr>
              <w:t>40,6</w:t>
            </w:r>
          </w:p>
        </w:tc>
        <w:tc>
          <w:tcPr>
            <w:tcW w:w="1144" w:type="dxa"/>
            <w:tcBorders>
              <w:left w:val="single" w:sz="6" w:space="0" w:color="000000"/>
            </w:tcBorders>
            <w:shd w:val="clear" w:color="auto" w:fill="auto"/>
            <w:vAlign w:val="bottom"/>
          </w:tcPr>
          <w:p w14:paraId="6C7B8EBC" w14:textId="4C13EDC3" w:rsidR="006D6258" w:rsidRPr="00853565" w:rsidRDefault="006D6258" w:rsidP="003F084B">
            <w:pPr>
              <w:snapToGrid w:val="0"/>
              <w:spacing w:before="90"/>
              <w:ind w:right="397"/>
              <w:jc w:val="right"/>
            </w:pPr>
            <w:r w:rsidRPr="00853565">
              <w:rPr>
                <w:rFonts w:eastAsia="Arial CYR"/>
                <w:lang w:val="en-US"/>
              </w:rPr>
              <w:t>…</w:t>
            </w:r>
          </w:p>
        </w:tc>
        <w:tc>
          <w:tcPr>
            <w:tcW w:w="1142" w:type="dxa"/>
            <w:tcBorders>
              <w:left w:val="single" w:sz="6" w:space="0" w:color="000000"/>
            </w:tcBorders>
            <w:shd w:val="clear" w:color="auto" w:fill="auto"/>
            <w:vAlign w:val="bottom"/>
          </w:tcPr>
          <w:p w14:paraId="5B1FB682" w14:textId="33953CEA" w:rsidR="006D6258" w:rsidRPr="00853565" w:rsidRDefault="006D6258" w:rsidP="003F084B">
            <w:pPr>
              <w:snapToGrid w:val="0"/>
              <w:spacing w:before="90"/>
              <w:ind w:right="397"/>
              <w:jc w:val="right"/>
            </w:pPr>
            <w:r w:rsidRPr="00853565">
              <w:rPr>
                <w:rFonts w:eastAsia="Arial CYR"/>
                <w:lang w:val="en-US"/>
              </w:rPr>
              <w:t>…</w:t>
            </w:r>
          </w:p>
        </w:tc>
        <w:tc>
          <w:tcPr>
            <w:tcW w:w="2673" w:type="dxa"/>
            <w:tcBorders>
              <w:left w:val="single" w:sz="6" w:space="0" w:color="000000"/>
            </w:tcBorders>
            <w:shd w:val="clear" w:color="auto" w:fill="auto"/>
            <w:vAlign w:val="bottom"/>
          </w:tcPr>
          <w:p w14:paraId="6AA98EF0" w14:textId="77777777" w:rsidR="006D6258" w:rsidRPr="00853565" w:rsidRDefault="006D6258" w:rsidP="003F084B">
            <w:pPr>
              <w:spacing w:before="90"/>
              <w:ind w:left="170"/>
            </w:pPr>
            <w:r w:rsidRPr="00853565">
              <w:rPr>
                <w:rFonts w:eastAsia="Symbol"/>
                <w:i/>
              </w:rPr>
              <w:t>Hungary</w:t>
            </w:r>
          </w:p>
        </w:tc>
      </w:tr>
      <w:tr w:rsidR="00853565" w:rsidRPr="00853565" w14:paraId="729966E8" w14:textId="77777777">
        <w:trPr>
          <w:cantSplit/>
        </w:trPr>
        <w:tc>
          <w:tcPr>
            <w:tcW w:w="2674" w:type="dxa"/>
            <w:shd w:val="clear" w:color="auto" w:fill="auto"/>
            <w:vAlign w:val="bottom"/>
          </w:tcPr>
          <w:p w14:paraId="1BD4518D" w14:textId="77777777" w:rsidR="006D6258" w:rsidRPr="00853565" w:rsidRDefault="006D6258" w:rsidP="003F084B">
            <w:pPr>
              <w:spacing w:before="90"/>
              <w:ind w:left="113"/>
            </w:pPr>
            <w:r w:rsidRPr="00853565">
              <w:rPr>
                <w:rFonts w:eastAsia="Symbol"/>
              </w:rPr>
              <w:t xml:space="preserve">Германия </w:t>
            </w:r>
          </w:p>
        </w:tc>
        <w:tc>
          <w:tcPr>
            <w:tcW w:w="1145" w:type="dxa"/>
            <w:tcBorders>
              <w:left w:val="single" w:sz="6" w:space="0" w:color="000000"/>
            </w:tcBorders>
            <w:shd w:val="clear" w:color="auto" w:fill="auto"/>
            <w:vAlign w:val="bottom"/>
          </w:tcPr>
          <w:p w14:paraId="3B494E5D" w14:textId="07487159" w:rsidR="006D6258" w:rsidRPr="00853565" w:rsidRDefault="006D6258" w:rsidP="003F084B">
            <w:pPr>
              <w:snapToGrid w:val="0"/>
              <w:spacing w:before="90"/>
              <w:ind w:right="397"/>
              <w:jc w:val="right"/>
            </w:pPr>
            <w:r w:rsidRPr="00853565">
              <w:rPr>
                <w:rFonts w:eastAsia="Symbol"/>
                <w:lang w:val="en-US"/>
              </w:rPr>
              <w:t>129</w:t>
            </w:r>
          </w:p>
        </w:tc>
        <w:tc>
          <w:tcPr>
            <w:tcW w:w="1144" w:type="dxa"/>
            <w:tcBorders>
              <w:left w:val="single" w:sz="6" w:space="0" w:color="000000"/>
            </w:tcBorders>
            <w:shd w:val="clear" w:color="auto" w:fill="auto"/>
            <w:vAlign w:val="bottom"/>
          </w:tcPr>
          <w:p w14:paraId="06500BD9" w14:textId="52F4587E" w:rsidR="006D6258" w:rsidRPr="00853565" w:rsidRDefault="006D6258" w:rsidP="003F084B">
            <w:pPr>
              <w:snapToGrid w:val="0"/>
              <w:spacing w:before="90"/>
              <w:ind w:right="397"/>
              <w:jc w:val="right"/>
              <w:rPr>
                <w:rFonts w:eastAsia="Symbol"/>
              </w:rPr>
            </w:pPr>
            <w:r w:rsidRPr="00853565">
              <w:rPr>
                <w:rFonts w:eastAsia="Symbol"/>
              </w:rPr>
              <w:t>…</w:t>
            </w:r>
          </w:p>
        </w:tc>
        <w:tc>
          <w:tcPr>
            <w:tcW w:w="1144" w:type="dxa"/>
            <w:tcBorders>
              <w:left w:val="single" w:sz="6" w:space="0" w:color="000000"/>
            </w:tcBorders>
            <w:shd w:val="clear" w:color="auto" w:fill="auto"/>
            <w:vAlign w:val="bottom"/>
          </w:tcPr>
          <w:p w14:paraId="47E330F0" w14:textId="5A38AB6E" w:rsidR="006D6258" w:rsidRPr="00853565" w:rsidRDefault="006D6258" w:rsidP="003F084B">
            <w:pPr>
              <w:snapToGrid w:val="0"/>
              <w:spacing w:before="90"/>
              <w:ind w:right="397"/>
              <w:jc w:val="right"/>
            </w:pPr>
            <w:r w:rsidRPr="00853565">
              <w:rPr>
                <w:rFonts w:eastAsia="Arial CYR"/>
                <w:lang w:val="en-US"/>
              </w:rPr>
              <w:t>…</w:t>
            </w:r>
          </w:p>
        </w:tc>
        <w:tc>
          <w:tcPr>
            <w:tcW w:w="1142" w:type="dxa"/>
            <w:tcBorders>
              <w:left w:val="single" w:sz="6" w:space="0" w:color="000000"/>
            </w:tcBorders>
            <w:shd w:val="clear" w:color="auto" w:fill="auto"/>
            <w:vAlign w:val="bottom"/>
          </w:tcPr>
          <w:p w14:paraId="71D94E5C" w14:textId="4B157494" w:rsidR="006D6258" w:rsidRPr="00853565" w:rsidRDefault="006D6258" w:rsidP="003F084B">
            <w:pPr>
              <w:snapToGrid w:val="0"/>
              <w:spacing w:before="90"/>
              <w:ind w:right="397"/>
              <w:jc w:val="right"/>
            </w:pPr>
            <w:r w:rsidRPr="00853565">
              <w:rPr>
                <w:rFonts w:eastAsia="Arial CYR"/>
                <w:lang w:val="en-US"/>
              </w:rPr>
              <w:t>…</w:t>
            </w:r>
          </w:p>
        </w:tc>
        <w:tc>
          <w:tcPr>
            <w:tcW w:w="2673" w:type="dxa"/>
            <w:tcBorders>
              <w:left w:val="single" w:sz="6" w:space="0" w:color="000000"/>
            </w:tcBorders>
            <w:shd w:val="clear" w:color="auto" w:fill="auto"/>
            <w:vAlign w:val="bottom"/>
          </w:tcPr>
          <w:p w14:paraId="38A02432" w14:textId="77777777" w:rsidR="006D6258" w:rsidRPr="00853565" w:rsidRDefault="006D6258" w:rsidP="003F084B">
            <w:pPr>
              <w:spacing w:before="90"/>
              <w:ind w:left="170"/>
            </w:pPr>
            <w:r w:rsidRPr="00853565">
              <w:rPr>
                <w:rFonts w:eastAsia="Symbol"/>
                <w:i/>
              </w:rPr>
              <w:t xml:space="preserve">Germany </w:t>
            </w:r>
          </w:p>
        </w:tc>
      </w:tr>
      <w:tr w:rsidR="00853565" w:rsidRPr="00853565" w14:paraId="57811DC7" w14:textId="77777777">
        <w:trPr>
          <w:cantSplit/>
        </w:trPr>
        <w:tc>
          <w:tcPr>
            <w:tcW w:w="2674" w:type="dxa"/>
            <w:shd w:val="clear" w:color="auto" w:fill="auto"/>
            <w:vAlign w:val="bottom"/>
          </w:tcPr>
          <w:p w14:paraId="020DBCD5" w14:textId="77777777" w:rsidR="006D6258" w:rsidRPr="00853565" w:rsidRDefault="006D6258" w:rsidP="003F084B">
            <w:pPr>
              <w:spacing w:before="90"/>
              <w:ind w:left="113"/>
            </w:pPr>
            <w:r w:rsidRPr="00853565">
              <w:rPr>
                <w:rFonts w:eastAsia="Symbol"/>
              </w:rPr>
              <w:t>Дания</w:t>
            </w:r>
          </w:p>
        </w:tc>
        <w:tc>
          <w:tcPr>
            <w:tcW w:w="1145" w:type="dxa"/>
            <w:tcBorders>
              <w:left w:val="single" w:sz="6" w:space="0" w:color="000000"/>
            </w:tcBorders>
            <w:shd w:val="clear" w:color="auto" w:fill="auto"/>
            <w:vAlign w:val="bottom"/>
          </w:tcPr>
          <w:p w14:paraId="6411F63E" w14:textId="7F7AD574" w:rsidR="006D6258" w:rsidRPr="00853565" w:rsidRDefault="006D6258" w:rsidP="003F084B">
            <w:pPr>
              <w:snapToGrid w:val="0"/>
              <w:spacing w:before="90"/>
              <w:ind w:right="397"/>
              <w:jc w:val="right"/>
            </w:pPr>
            <w:r w:rsidRPr="00853565">
              <w:rPr>
                <w:rFonts w:eastAsia="Symbol"/>
                <w:lang w:val="en-US"/>
              </w:rPr>
              <w:t>18,5</w:t>
            </w:r>
          </w:p>
        </w:tc>
        <w:tc>
          <w:tcPr>
            <w:tcW w:w="1144" w:type="dxa"/>
            <w:tcBorders>
              <w:left w:val="single" w:sz="6" w:space="0" w:color="000000"/>
            </w:tcBorders>
            <w:shd w:val="clear" w:color="auto" w:fill="auto"/>
            <w:vAlign w:val="bottom"/>
          </w:tcPr>
          <w:p w14:paraId="20209194" w14:textId="2798CD35" w:rsidR="006D6258" w:rsidRPr="00853565" w:rsidRDefault="006D6258" w:rsidP="003F084B">
            <w:pPr>
              <w:snapToGrid w:val="0"/>
              <w:spacing w:before="90"/>
              <w:ind w:right="397"/>
              <w:jc w:val="right"/>
            </w:pPr>
            <w:r w:rsidRPr="00853565">
              <w:rPr>
                <w:rFonts w:eastAsia="Symbol"/>
                <w:lang w:val="en-US"/>
              </w:rPr>
              <w:t>19,8</w:t>
            </w:r>
          </w:p>
        </w:tc>
        <w:tc>
          <w:tcPr>
            <w:tcW w:w="1144" w:type="dxa"/>
            <w:tcBorders>
              <w:left w:val="single" w:sz="6" w:space="0" w:color="000000"/>
            </w:tcBorders>
            <w:shd w:val="clear" w:color="auto" w:fill="auto"/>
            <w:vAlign w:val="bottom"/>
          </w:tcPr>
          <w:p w14:paraId="1C7D9836" w14:textId="5BB6FC14" w:rsidR="006D6258" w:rsidRPr="00853565" w:rsidRDefault="006D6258" w:rsidP="003F084B">
            <w:pPr>
              <w:snapToGrid w:val="0"/>
              <w:spacing w:before="90"/>
              <w:ind w:right="397"/>
              <w:jc w:val="right"/>
            </w:pPr>
            <w:r w:rsidRPr="00853565">
              <w:rPr>
                <w:rFonts w:eastAsia="Symbol"/>
                <w:lang w:val="en-US"/>
              </w:rPr>
              <w:t>22,7</w:t>
            </w:r>
          </w:p>
        </w:tc>
        <w:tc>
          <w:tcPr>
            <w:tcW w:w="1142" w:type="dxa"/>
            <w:tcBorders>
              <w:left w:val="single" w:sz="6" w:space="0" w:color="000000"/>
            </w:tcBorders>
            <w:shd w:val="clear" w:color="auto" w:fill="auto"/>
            <w:vAlign w:val="bottom"/>
          </w:tcPr>
          <w:p w14:paraId="194500FF" w14:textId="15F16DE0" w:rsidR="006D6258" w:rsidRPr="00853565" w:rsidRDefault="006D6258" w:rsidP="003F084B">
            <w:pPr>
              <w:snapToGrid w:val="0"/>
              <w:spacing w:before="90"/>
              <w:ind w:right="397"/>
              <w:jc w:val="right"/>
            </w:pPr>
            <w:r w:rsidRPr="00853565">
              <w:rPr>
                <w:rFonts w:eastAsia="Arial CYR"/>
                <w:lang w:val="en-US"/>
              </w:rPr>
              <w:t>…</w:t>
            </w:r>
          </w:p>
        </w:tc>
        <w:tc>
          <w:tcPr>
            <w:tcW w:w="2673" w:type="dxa"/>
            <w:tcBorders>
              <w:left w:val="single" w:sz="6" w:space="0" w:color="000000"/>
            </w:tcBorders>
            <w:shd w:val="clear" w:color="auto" w:fill="auto"/>
            <w:vAlign w:val="bottom"/>
          </w:tcPr>
          <w:p w14:paraId="07440504" w14:textId="77777777" w:rsidR="006D6258" w:rsidRPr="00853565" w:rsidRDefault="006D6258" w:rsidP="003F084B">
            <w:pPr>
              <w:spacing w:before="90"/>
              <w:ind w:left="170"/>
            </w:pPr>
            <w:r w:rsidRPr="00853565">
              <w:rPr>
                <w:rFonts w:eastAsia="Symbol"/>
                <w:i/>
              </w:rPr>
              <w:t>Denmark</w:t>
            </w:r>
          </w:p>
        </w:tc>
      </w:tr>
      <w:tr w:rsidR="00853565" w:rsidRPr="00853565" w14:paraId="65431A3A" w14:textId="77777777">
        <w:trPr>
          <w:cantSplit/>
        </w:trPr>
        <w:tc>
          <w:tcPr>
            <w:tcW w:w="2674" w:type="dxa"/>
            <w:shd w:val="clear" w:color="auto" w:fill="auto"/>
            <w:vAlign w:val="bottom"/>
          </w:tcPr>
          <w:p w14:paraId="0F604565" w14:textId="77777777" w:rsidR="006D6258" w:rsidRPr="00853565" w:rsidRDefault="006D6258" w:rsidP="003F084B">
            <w:pPr>
              <w:spacing w:before="90"/>
              <w:ind w:left="113"/>
            </w:pPr>
            <w:r w:rsidRPr="00853565">
              <w:rPr>
                <w:rFonts w:eastAsia="Symbol"/>
              </w:rPr>
              <w:t>Италия</w:t>
            </w:r>
          </w:p>
        </w:tc>
        <w:tc>
          <w:tcPr>
            <w:tcW w:w="1145" w:type="dxa"/>
            <w:tcBorders>
              <w:left w:val="single" w:sz="6" w:space="0" w:color="000000"/>
            </w:tcBorders>
            <w:shd w:val="clear" w:color="auto" w:fill="auto"/>
            <w:vAlign w:val="bottom"/>
          </w:tcPr>
          <w:p w14:paraId="7B52EEF5" w14:textId="24554348" w:rsidR="006D6258" w:rsidRPr="00853565" w:rsidRDefault="006D6258" w:rsidP="003F084B">
            <w:pPr>
              <w:snapToGrid w:val="0"/>
              <w:spacing w:before="90"/>
              <w:ind w:right="397"/>
              <w:jc w:val="right"/>
            </w:pPr>
            <w:r w:rsidRPr="00853565">
              <w:rPr>
                <w:rFonts w:eastAsia="Symbol"/>
                <w:lang w:val="en-US"/>
              </w:rPr>
              <w:t>154</w:t>
            </w:r>
          </w:p>
        </w:tc>
        <w:tc>
          <w:tcPr>
            <w:tcW w:w="1144" w:type="dxa"/>
            <w:tcBorders>
              <w:left w:val="single" w:sz="6" w:space="0" w:color="000000"/>
            </w:tcBorders>
            <w:shd w:val="clear" w:color="auto" w:fill="auto"/>
            <w:vAlign w:val="bottom"/>
          </w:tcPr>
          <w:p w14:paraId="37A620D8" w14:textId="6A7824E9" w:rsidR="006D6258" w:rsidRPr="00853565" w:rsidRDefault="006D6258" w:rsidP="003F084B">
            <w:pPr>
              <w:snapToGrid w:val="0"/>
              <w:spacing w:before="90"/>
              <w:ind w:right="397"/>
              <w:jc w:val="right"/>
              <w:rPr>
                <w:rFonts w:eastAsia="Symbol"/>
              </w:rPr>
            </w:pPr>
            <w:r w:rsidRPr="00853565">
              <w:rPr>
                <w:rFonts w:eastAsia="Symbol"/>
              </w:rPr>
              <w:t>…</w:t>
            </w:r>
          </w:p>
        </w:tc>
        <w:tc>
          <w:tcPr>
            <w:tcW w:w="1144" w:type="dxa"/>
            <w:tcBorders>
              <w:left w:val="single" w:sz="6" w:space="0" w:color="000000"/>
            </w:tcBorders>
            <w:shd w:val="clear" w:color="auto" w:fill="auto"/>
            <w:vAlign w:val="bottom"/>
          </w:tcPr>
          <w:p w14:paraId="7B46D169" w14:textId="3E0EA9F4" w:rsidR="006D6258" w:rsidRPr="00853565" w:rsidRDefault="006D6258" w:rsidP="003F084B">
            <w:pPr>
              <w:snapToGrid w:val="0"/>
              <w:spacing w:before="90"/>
              <w:ind w:right="397"/>
              <w:jc w:val="right"/>
            </w:pPr>
            <w:r w:rsidRPr="00853565">
              <w:rPr>
                <w:rFonts w:eastAsia="Arial CYR"/>
                <w:lang w:val="en-US"/>
              </w:rPr>
              <w:t>…</w:t>
            </w:r>
          </w:p>
        </w:tc>
        <w:tc>
          <w:tcPr>
            <w:tcW w:w="1142" w:type="dxa"/>
            <w:tcBorders>
              <w:left w:val="single" w:sz="6" w:space="0" w:color="000000"/>
            </w:tcBorders>
            <w:shd w:val="clear" w:color="auto" w:fill="auto"/>
            <w:vAlign w:val="bottom"/>
          </w:tcPr>
          <w:p w14:paraId="66DCAC44" w14:textId="539AD59F" w:rsidR="006D6258" w:rsidRPr="00853565" w:rsidRDefault="006D6258" w:rsidP="003F084B">
            <w:pPr>
              <w:snapToGrid w:val="0"/>
              <w:spacing w:before="90"/>
              <w:ind w:right="397"/>
              <w:jc w:val="right"/>
            </w:pPr>
            <w:r w:rsidRPr="00853565">
              <w:rPr>
                <w:rFonts w:eastAsia="Arial CYR"/>
                <w:lang w:val="en-US"/>
              </w:rPr>
              <w:t>…</w:t>
            </w:r>
          </w:p>
        </w:tc>
        <w:tc>
          <w:tcPr>
            <w:tcW w:w="2673" w:type="dxa"/>
            <w:tcBorders>
              <w:left w:val="single" w:sz="6" w:space="0" w:color="000000"/>
            </w:tcBorders>
            <w:shd w:val="clear" w:color="auto" w:fill="auto"/>
            <w:vAlign w:val="bottom"/>
          </w:tcPr>
          <w:p w14:paraId="3AC9A81C" w14:textId="77777777" w:rsidR="006D6258" w:rsidRPr="00853565" w:rsidRDefault="006D6258" w:rsidP="003F084B">
            <w:pPr>
              <w:spacing w:before="90"/>
              <w:ind w:left="170"/>
            </w:pPr>
            <w:r w:rsidRPr="00853565">
              <w:rPr>
                <w:rFonts w:eastAsia="Symbol"/>
                <w:i/>
              </w:rPr>
              <w:t>Italy</w:t>
            </w:r>
          </w:p>
        </w:tc>
      </w:tr>
      <w:tr w:rsidR="00853565" w:rsidRPr="00853565" w14:paraId="0ABFA30E" w14:textId="77777777">
        <w:trPr>
          <w:cantSplit/>
        </w:trPr>
        <w:tc>
          <w:tcPr>
            <w:tcW w:w="2674" w:type="dxa"/>
            <w:shd w:val="clear" w:color="auto" w:fill="auto"/>
            <w:vAlign w:val="bottom"/>
          </w:tcPr>
          <w:p w14:paraId="5A521E07" w14:textId="77777777" w:rsidR="006D6258" w:rsidRPr="00853565" w:rsidRDefault="006D6258" w:rsidP="003F084B">
            <w:pPr>
              <w:spacing w:before="90"/>
              <w:ind w:left="113"/>
            </w:pPr>
            <w:r w:rsidRPr="00853565">
              <w:rPr>
                <w:rFonts w:eastAsia="Symbol"/>
              </w:rPr>
              <w:t>Литва</w:t>
            </w:r>
          </w:p>
        </w:tc>
        <w:tc>
          <w:tcPr>
            <w:tcW w:w="1145" w:type="dxa"/>
            <w:tcBorders>
              <w:left w:val="single" w:sz="6" w:space="0" w:color="000000"/>
            </w:tcBorders>
            <w:shd w:val="clear" w:color="auto" w:fill="auto"/>
            <w:vAlign w:val="bottom"/>
          </w:tcPr>
          <w:p w14:paraId="1B56CF28" w14:textId="4BE22E7B" w:rsidR="006D6258" w:rsidRPr="00853565" w:rsidRDefault="006D6258" w:rsidP="003F084B">
            <w:pPr>
              <w:snapToGrid w:val="0"/>
              <w:spacing w:before="90"/>
              <w:ind w:right="397"/>
              <w:jc w:val="right"/>
            </w:pPr>
            <w:r w:rsidRPr="00853565">
              <w:rPr>
                <w:rFonts w:eastAsia="Symbol"/>
                <w:lang w:val="en-US"/>
              </w:rPr>
              <w:t>9,3</w:t>
            </w:r>
          </w:p>
        </w:tc>
        <w:tc>
          <w:tcPr>
            <w:tcW w:w="1144" w:type="dxa"/>
            <w:tcBorders>
              <w:left w:val="single" w:sz="6" w:space="0" w:color="000000"/>
            </w:tcBorders>
            <w:shd w:val="clear" w:color="auto" w:fill="auto"/>
            <w:vAlign w:val="bottom"/>
          </w:tcPr>
          <w:p w14:paraId="6C55F87C" w14:textId="7F9A0B3E" w:rsidR="006D6258" w:rsidRPr="00853565" w:rsidRDefault="006D6258" w:rsidP="003F084B">
            <w:pPr>
              <w:snapToGrid w:val="0"/>
              <w:spacing w:before="90"/>
              <w:ind w:right="397"/>
              <w:jc w:val="right"/>
            </w:pPr>
            <w:r w:rsidRPr="00853565">
              <w:rPr>
                <w:rFonts w:eastAsia="Arial CYR"/>
              </w:rPr>
              <w:t>10,4</w:t>
            </w:r>
          </w:p>
        </w:tc>
        <w:tc>
          <w:tcPr>
            <w:tcW w:w="1144" w:type="dxa"/>
            <w:tcBorders>
              <w:left w:val="single" w:sz="6" w:space="0" w:color="000000"/>
            </w:tcBorders>
            <w:shd w:val="clear" w:color="auto" w:fill="auto"/>
            <w:vAlign w:val="bottom"/>
          </w:tcPr>
          <w:p w14:paraId="392AADC6" w14:textId="5D5E1833" w:rsidR="006D6258" w:rsidRPr="00853565" w:rsidRDefault="006D6258" w:rsidP="003F084B">
            <w:pPr>
              <w:snapToGrid w:val="0"/>
              <w:spacing w:before="90"/>
              <w:ind w:right="397"/>
              <w:jc w:val="right"/>
            </w:pPr>
            <w:r w:rsidRPr="00853565">
              <w:rPr>
                <w:rFonts w:eastAsia="Arial CYR"/>
              </w:rPr>
              <w:t>11,8</w:t>
            </w:r>
          </w:p>
        </w:tc>
        <w:tc>
          <w:tcPr>
            <w:tcW w:w="1142" w:type="dxa"/>
            <w:tcBorders>
              <w:left w:val="single" w:sz="6" w:space="0" w:color="000000"/>
            </w:tcBorders>
            <w:shd w:val="clear" w:color="auto" w:fill="auto"/>
            <w:vAlign w:val="bottom"/>
          </w:tcPr>
          <w:p w14:paraId="3559612B" w14:textId="7DD3426D" w:rsidR="006D6258" w:rsidRPr="00853565" w:rsidRDefault="006D6258" w:rsidP="003F084B">
            <w:pPr>
              <w:snapToGrid w:val="0"/>
              <w:spacing w:before="90"/>
              <w:ind w:right="397"/>
              <w:jc w:val="right"/>
            </w:pPr>
            <w:r w:rsidRPr="00853565">
              <w:rPr>
                <w:rFonts w:eastAsia="Arial CYR"/>
                <w:lang w:val="en-US"/>
              </w:rPr>
              <w:t>…</w:t>
            </w:r>
          </w:p>
        </w:tc>
        <w:tc>
          <w:tcPr>
            <w:tcW w:w="2673" w:type="dxa"/>
            <w:tcBorders>
              <w:left w:val="single" w:sz="6" w:space="0" w:color="000000"/>
            </w:tcBorders>
            <w:shd w:val="clear" w:color="auto" w:fill="auto"/>
            <w:vAlign w:val="bottom"/>
          </w:tcPr>
          <w:p w14:paraId="40F1791A" w14:textId="77777777" w:rsidR="006D6258" w:rsidRPr="00853565" w:rsidRDefault="006D6258" w:rsidP="003F084B">
            <w:pPr>
              <w:spacing w:before="90"/>
              <w:ind w:left="170"/>
            </w:pPr>
            <w:r w:rsidRPr="00853565">
              <w:rPr>
                <w:rFonts w:eastAsia="Symbol"/>
                <w:i/>
              </w:rPr>
              <w:t>Lithuania</w:t>
            </w:r>
          </w:p>
        </w:tc>
      </w:tr>
      <w:tr w:rsidR="00853565" w:rsidRPr="00853565" w14:paraId="5057F973" w14:textId="77777777">
        <w:trPr>
          <w:cantSplit/>
        </w:trPr>
        <w:tc>
          <w:tcPr>
            <w:tcW w:w="2674" w:type="dxa"/>
            <w:shd w:val="clear" w:color="auto" w:fill="auto"/>
            <w:vAlign w:val="bottom"/>
          </w:tcPr>
          <w:p w14:paraId="74DF03EF" w14:textId="77777777" w:rsidR="006D6258" w:rsidRPr="00853565" w:rsidRDefault="006D6258" w:rsidP="003F084B">
            <w:pPr>
              <w:pStyle w:val="15"/>
              <w:spacing w:before="90"/>
              <w:ind w:left="113"/>
            </w:pPr>
            <w:r w:rsidRPr="00853565">
              <w:rPr>
                <w:rFonts w:eastAsia="Symbol"/>
              </w:rPr>
              <w:t>Нидерланды</w:t>
            </w:r>
          </w:p>
        </w:tc>
        <w:tc>
          <w:tcPr>
            <w:tcW w:w="1145" w:type="dxa"/>
            <w:tcBorders>
              <w:left w:val="single" w:sz="6" w:space="0" w:color="000000"/>
            </w:tcBorders>
            <w:shd w:val="clear" w:color="auto" w:fill="auto"/>
            <w:vAlign w:val="bottom"/>
          </w:tcPr>
          <w:p w14:paraId="2AA6DC57" w14:textId="50383B26" w:rsidR="006D6258" w:rsidRPr="00853565" w:rsidRDefault="006D6258" w:rsidP="003F084B">
            <w:pPr>
              <w:snapToGrid w:val="0"/>
              <w:spacing w:before="90"/>
              <w:ind w:right="397"/>
              <w:jc w:val="right"/>
            </w:pPr>
            <w:r w:rsidRPr="00853565">
              <w:rPr>
                <w:rFonts w:eastAsia="Symbol"/>
                <w:lang w:val="en-US"/>
              </w:rPr>
              <w:t>103</w:t>
            </w:r>
          </w:p>
        </w:tc>
        <w:tc>
          <w:tcPr>
            <w:tcW w:w="1144" w:type="dxa"/>
            <w:tcBorders>
              <w:left w:val="single" w:sz="6" w:space="0" w:color="000000"/>
            </w:tcBorders>
            <w:shd w:val="clear" w:color="auto" w:fill="auto"/>
            <w:vAlign w:val="bottom"/>
          </w:tcPr>
          <w:p w14:paraId="5E5FBA77" w14:textId="38D15FBD" w:rsidR="006D6258" w:rsidRPr="00853565" w:rsidRDefault="006D6258" w:rsidP="003F084B">
            <w:pPr>
              <w:snapToGrid w:val="0"/>
              <w:spacing w:before="90"/>
              <w:ind w:right="397"/>
              <w:jc w:val="right"/>
            </w:pPr>
            <w:r w:rsidRPr="00853565">
              <w:rPr>
                <w:rFonts w:eastAsia="Arial CYR"/>
              </w:rPr>
              <w:t>…</w:t>
            </w:r>
          </w:p>
        </w:tc>
        <w:tc>
          <w:tcPr>
            <w:tcW w:w="1144" w:type="dxa"/>
            <w:tcBorders>
              <w:left w:val="single" w:sz="6" w:space="0" w:color="000000"/>
            </w:tcBorders>
            <w:shd w:val="clear" w:color="auto" w:fill="auto"/>
            <w:vAlign w:val="bottom"/>
          </w:tcPr>
          <w:p w14:paraId="19813E4D" w14:textId="272367AA" w:rsidR="006D6258" w:rsidRPr="00853565" w:rsidRDefault="006D6258" w:rsidP="003F084B">
            <w:pPr>
              <w:snapToGrid w:val="0"/>
              <w:spacing w:before="90"/>
              <w:ind w:right="397"/>
              <w:jc w:val="right"/>
            </w:pPr>
            <w:r w:rsidRPr="00853565">
              <w:rPr>
                <w:rFonts w:eastAsia="Arial CYR"/>
                <w:lang w:val="en-US"/>
              </w:rPr>
              <w:t>…</w:t>
            </w:r>
          </w:p>
        </w:tc>
        <w:tc>
          <w:tcPr>
            <w:tcW w:w="1142" w:type="dxa"/>
            <w:tcBorders>
              <w:left w:val="single" w:sz="6" w:space="0" w:color="000000"/>
            </w:tcBorders>
            <w:shd w:val="clear" w:color="auto" w:fill="auto"/>
            <w:vAlign w:val="bottom"/>
          </w:tcPr>
          <w:p w14:paraId="0E3FC600" w14:textId="144CA8A5" w:rsidR="006D6258" w:rsidRPr="00853565" w:rsidRDefault="006D6258" w:rsidP="003F084B">
            <w:pPr>
              <w:snapToGrid w:val="0"/>
              <w:spacing w:before="90"/>
              <w:ind w:right="397"/>
              <w:jc w:val="right"/>
            </w:pPr>
            <w:r w:rsidRPr="00853565">
              <w:rPr>
                <w:rFonts w:eastAsia="Arial CYR"/>
                <w:lang w:val="en-US"/>
              </w:rPr>
              <w:t>…</w:t>
            </w:r>
          </w:p>
        </w:tc>
        <w:tc>
          <w:tcPr>
            <w:tcW w:w="2673" w:type="dxa"/>
            <w:tcBorders>
              <w:left w:val="single" w:sz="6" w:space="0" w:color="000000"/>
            </w:tcBorders>
            <w:shd w:val="clear" w:color="auto" w:fill="auto"/>
            <w:vAlign w:val="bottom"/>
          </w:tcPr>
          <w:p w14:paraId="3F9BA00D" w14:textId="77777777" w:rsidR="006D6258" w:rsidRPr="00853565" w:rsidRDefault="006D6258" w:rsidP="003F084B">
            <w:pPr>
              <w:spacing w:before="90"/>
              <w:ind w:left="170"/>
            </w:pPr>
            <w:r w:rsidRPr="00853565">
              <w:rPr>
                <w:rFonts w:eastAsia="Symbol"/>
                <w:i/>
              </w:rPr>
              <w:t>Netherlands</w:t>
            </w:r>
          </w:p>
        </w:tc>
      </w:tr>
      <w:tr w:rsidR="00853565" w:rsidRPr="00853565" w14:paraId="59AF33FE" w14:textId="77777777">
        <w:trPr>
          <w:cantSplit/>
        </w:trPr>
        <w:tc>
          <w:tcPr>
            <w:tcW w:w="2674" w:type="dxa"/>
            <w:shd w:val="clear" w:color="auto" w:fill="auto"/>
            <w:vAlign w:val="bottom"/>
          </w:tcPr>
          <w:p w14:paraId="5A098BBD" w14:textId="77777777" w:rsidR="006D6258" w:rsidRPr="00853565" w:rsidRDefault="006D6258" w:rsidP="003F084B">
            <w:pPr>
              <w:spacing w:before="90"/>
              <w:ind w:left="113"/>
            </w:pPr>
            <w:r w:rsidRPr="00853565">
              <w:rPr>
                <w:rFonts w:eastAsia="Symbol"/>
              </w:rPr>
              <w:t>Польша</w:t>
            </w:r>
          </w:p>
        </w:tc>
        <w:tc>
          <w:tcPr>
            <w:tcW w:w="1145" w:type="dxa"/>
            <w:tcBorders>
              <w:left w:val="single" w:sz="6" w:space="0" w:color="000000"/>
            </w:tcBorders>
            <w:shd w:val="clear" w:color="auto" w:fill="auto"/>
            <w:vAlign w:val="bottom"/>
          </w:tcPr>
          <w:p w14:paraId="3B42BF22" w14:textId="695CF609" w:rsidR="006D6258" w:rsidRPr="00853565" w:rsidRDefault="006D6258" w:rsidP="003F084B">
            <w:pPr>
              <w:snapToGrid w:val="0"/>
              <w:spacing w:before="90"/>
              <w:ind w:right="397"/>
              <w:jc w:val="right"/>
              <w:rPr>
                <w:rFonts w:eastAsia="Symbol"/>
              </w:rPr>
            </w:pPr>
            <w:r w:rsidRPr="00853565">
              <w:rPr>
                <w:rFonts w:eastAsia="Symbol"/>
              </w:rPr>
              <w:t>174</w:t>
            </w:r>
          </w:p>
        </w:tc>
        <w:tc>
          <w:tcPr>
            <w:tcW w:w="1144" w:type="dxa"/>
            <w:tcBorders>
              <w:left w:val="single" w:sz="6" w:space="0" w:color="000000"/>
            </w:tcBorders>
            <w:shd w:val="clear" w:color="auto" w:fill="auto"/>
            <w:vAlign w:val="bottom"/>
          </w:tcPr>
          <w:p w14:paraId="0AAB3D4B" w14:textId="7534F97D" w:rsidR="006D6258" w:rsidRPr="00853565" w:rsidRDefault="006D6258" w:rsidP="003F084B">
            <w:pPr>
              <w:snapToGrid w:val="0"/>
              <w:spacing w:before="90"/>
              <w:ind w:right="397"/>
              <w:jc w:val="right"/>
            </w:pPr>
            <w:r w:rsidRPr="00853565">
              <w:rPr>
                <w:rFonts w:eastAsia="Arial CYR"/>
              </w:rPr>
              <w:t>206</w:t>
            </w:r>
          </w:p>
        </w:tc>
        <w:tc>
          <w:tcPr>
            <w:tcW w:w="1144" w:type="dxa"/>
            <w:tcBorders>
              <w:left w:val="single" w:sz="6" w:space="0" w:color="000000"/>
            </w:tcBorders>
            <w:shd w:val="clear" w:color="auto" w:fill="auto"/>
            <w:vAlign w:val="bottom"/>
          </w:tcPr>
          <w:p w14:paraId="665B13BA" w14:textId="14EB0802" w:rsidR="006D6258" w:rsidRPr="00853565" w:rsidRDefault="006D6258" w:rsidP="003F084B">
            <w:pPr>
              <w:snapToGrid w:val="0"/>
              <w:spacing w:before="90"/>
              <w:ind w:right="397"/>
              <w:jc w:val="right"/>
            </w:pPr>
            <w:r w:rsidRPr="00853565">
              <w:rPr>
                <w:rFonts w:eastAsia="Arial CYR"/>
              </w:rPr>
              <w:t>209</w:t>
            </w:r>
          </w:p>
        </w:tc>
        <w:tc>
          <w:tcPr>
            <w:tcW w:w="1142" w:type="dxa"/>
            <w:tcBorders>
              <w:left w:val="single" w:sz="6" w:space="0" w:color="000000"/>
            </w:tcBorders>
            <w:shd w:val="clear" w:color="auto" w:fill="auto"/>
            <w:vAlign w:val="bottom"/>
          </w:tcPr>
          <w:p w14:paraId="4F10AA39" w14:textId="179EFC5C" w:rsidR="006D6258" w:rsidRPr="00853565" w:rsidRDefault="006D6258" w:rsidP="003F084B">
            <w:pPr>
              <w:snapToGrid w:val="0"/>
              <w:spacing w:before="90"/>
              <w:ind w:right="397"/>
              <w:jc w:val="right"/>
            </w:pPr>
            <w:r w:rsidRPr="00853565">
              <w:rPr>
                <w:rFonts w:eastAsia="Arial CYR"/>
                <w:lang w:val="en-US"/>
              </w:rPr>
              <w:t>…</w:t>
            </w:r>
          </w:p>
        </w:tc>
        <w:tc>
          <w:tcPr>
            <w:tcW w:w="2673" w:type="dxa"/>
            <w:tcBorders>
              <w:left w:val="single" w:sz="6" w:space="0" w:color="000000"/>
            </w:tcBorders>
            <w:shd w:val="clear" w:color="auto" w:fill="auto"/>
            <w:vAlign w:val="bottom"/>
          </w:tcPr>
          <w:p w14:paraId="4D5F3CE0" w14:textId="77777777" w:rsidR="006D6258" w:rsidRPr="00853565" w:rsidRDefault="006D6258" w:rsidP="003F084B">
            <w:pPr>
              <w:spacing w:before="90"/>
              <w:ind w:left="170"/>
            </w:pPr>
            <w:r w:rsidRPr="00853565">
              <w:rPr>
                <w:rFonts w:eastAsia="Symbol"/>
                <w:i/>
              </w:rPr>
              <w:t>Poland</w:t>
            </w:r>
          </w:p>
        </w:tc>
      </w:tr>
      <w:tr w:rsidR="00853565" w:rsidRPr="00853565" w14:paraId="19AA1A86" w14:textId="77777777">
        <w:trPr>
          <w:cantSplit/>
        </w:trPr>
        <w:tc>
          <w:tcPr>
            <w:tcW w:w="2674" w:type="dxa"/>
            <w:shd w:val="clear" w:color="auto" w:fill="auto"/>
            <w:vAlign w:val="bottom"/>
          </w:tcPr>
          <w:p w14:paraId="316A7037" w14:textId="77777777" w:rsidR="006D6258" w:rsidRPr="00853565" w:rsidRDefault="006D6258" w:rsidP="003F084B">
            <w:pPr>
              <w:spacing w:before="90"/>
              <w:ind w:left="113"/>
            </w:pPr>
            <w:r w:rsidRPr="00853565">
              <w:rPr>
                <w:rFonts w:eastAsia="Symbol"/>
              </w:rPr>
              <w:t>Румыния</w:t>
            </w:r>
          </w:p>
        </w:tc>
        <w:tc>
          <w:tcPr>
            <w:tcW w:w="1145" w:type="dxa"/>
            <w:tcBorders>
              <w:left w:val="single" w:sz="6" w:space="0" w:color="000000"/>
            </w:tcBorders>
            <w:shd w:val="clear" w:color="auto" w:fill="auto"/>
            <w:vAlign w:val="bottom"/>
          </w:tcPr>
          <w:p w14:paraId="5B5FB8C2" w14:textId="55D0864A" w:rsidR="006D6258" w:rsidRPr="00853565" w:rsidRDefault="006D6258" w:rsidP="003F084B">
            <w:pPr>
              <w:snapToGrid w:val="0"/>
              <w:spacing w:before="90"/>
              <w:ind w:right="397"/>
              <w:jc w:val="right"/>
            </w:pPr>
            <w:r w:rsidRPr="00853565">
              <w:rPr>
                <w:rFonts w:eastAsia="Symbol"/>
                <w:lang w:val="en-US"/>
              </w:rPr>
              <w:t>93,4</w:t>
            </w:r>
          </w:p>
        </w:tc>
        <w:tc>
          <w:tcPr>
            <w:tcW w:w="1144" w:type="dxa"/>
            <w:tcBorders>
              <w:left w:val="single" w:sz="6" w:space="0" w:color="000000"/>
            </w:tcBorders>
            <w:shd w:val="clear" w:color="auto" w:fill="auto"/>
            <w:vAlign w:val="bottom"/>
          </w:tcPr>
          <w:p w14:paraId="023FCEF6" w14:textId="2612E76A" w:rsidR="006D6258" w:rsidRPr="00853565" w:rsidRDefault="006D6258" w:rsidP="003F084B">
            <w:pPr>
              <w:snapToGrid w:val="0"/>
              <w:spacing w:before="90"/>
              <w:ind w:right="397"/>
              <w:jc w:val="right"/>
            </w:pPr>
            <w:r w:rsidRPr="00853565">
              <w:rPr>
                <w:rFonts w:eastAsia="Arial CYR"/>
              </w:rPr>
              <w:t>7</w:t>
            </w:r>
            <w:r w:rsidR="0096658D" w:rsidRPr="00853565">
              <w:rPr>
                <w:rFonts w:eastAsia="Arial CYR"/>
                <w:lang w:val="en-US"/>
              </w:rPr>
              <w:t>3</w:t>
            </w:r>
            <w:r w:rsidRPr="00853565">
              <w:rPr>
                <w:rFonts w:eastAsia="Arial CYR"/>
              </w:rPr>
              <w:t>,3</w:t>
            </w:r>
          </w:p>
        </w:tc>
        <w:tc>
          <w:tcPr>
            <w:tcW w:w="1144" w:type="dxa"/>
            <w:tcBorders>
              <w:left w:val="single" w:sz="6" w:space="0" w:color="000000"/>
            </w:tcBorders>
            <w:shd w:val="clear" w:color="auto" w:fill="auto"/>
            <w:vAlign w:val="bottom"/>
          </w:tcPr>
          <w:p w14:paraId="64F356BB" w14:textId="7ED3DEDE" w:rsidR="006D6258" w:rsidRPr="00853565" w:rsidRDefault="006D6258" w:rsidP="003F084B">
            <w:pPr>
              <w:snapToGrid w:val="0"/>
              <w:spacing w:before="90"/>
              <w:ind w:right="397"/>
              <w:jc w:val="right"/>
            </w:pPr>
            <w:r w:rsidRPr="00853565">
              <w:rPr>
                <w:rFonts w:eastAsia="Arial CYR"/>
              </w:rPr>
              <w:t>74,0</w:t>
            </w:r>
          </w:p>
        </w:tc>
        <w:tc>
          <w:tcPr>
            <w:tcW w:w="1142" w:type="dxa"/>
            <w:tcBorders>
              <w:left w:val="single" w:sz="6" w:space="0" w:color="000000"/>
            </w:tcBorders>
            <w:shd w:val="clear" w:color="auto" w:fill="auto"/>
            <w:vAlign w:val="bottom"/>
          </w:tcPr>
          <w:p w14:paraId="665339F2" w14:textId="2119F9FD" w:rsidR="006D6258" w:rsidRPr="00853565" w:rsidRDefault="006D6258" w:rsidP="003F084B">
            <w:pPr>
              <w:snapToGrid w:val="0"/>
              <w:spacing w:before="90"/>
              <w:ind w:right="397"/>
              <w:jc w:val="right"/>
            </w:pPr>
            <w:r w:rsidRPr="00853565">
              <w:rPr>
                <w:rFonts w:eastAsia="Arial CYR"/>
                <w:lang w:val="en-US"/>
              </w:rPr>
              <w:t>…</w:t>
            </w:r>
          </w:p>
        </w:tc>
        <w:tc>
          <w:tcPr>
            <w:tcW w:w="2673" w:type="dxa"/>
            <w:tcBorders>
              <w:left w:val="single" w:sz="6" w:space="0" w:color="000000"/>
            </w:tcBorders>
            <w:shd w:val="clear" w:color="auto" w:fill="auto"/>
            <w:vAlign w:val="bottom"/>
          </w:tcPr>
          <w:p w14:paraId="21E2ECFB" w14:textId="77777777" w:rsidR="006D6258" w:rsidRPr="00853565" w:rsidRDefault="006D6258" w:rsidP="003F084B">
            <w:pPr>
              <w:spacing w:before="90"/>
              <w:ind w:left="170"/>
            </w:pPr>
            <w:r w:rsidRPr="00853565">
              <w:rPr>
                <w:rFonts w:eastAsia="Symbol"/>
                <w:i/>
              </w:rPr>
              <w:t>Romania</w:t>
            </w:r>
          </w:p>
        </w:tc>
      </w:tr>
      <w:tr w:rsidR="00853565" w:rsidRPr="00853565" w14:paraId="04320F24" w14:textId="77777777">
        <w:trPr>
          <w:cantSplit/>
        </w:trPr>
        <w:tc>
          <w:tcPr>
            <w:tcW w:w="2674" w:type="dxa"/>
            <w:shd w:val="clear" w:color="auto" w:fill="auto"/>
            <w:vAlign w:val="bottom"/>
          </w:tcPr>
          <w:p w14:paraId="2DC84924" w14:textId="599D464F" w:rsidR="006D6258" w:rsidRPr="00853565" w:rsidRDefault="006D6258" w:rsidP="001555BF">
            <w:pPr>
              <w:spacing w:before="90"/>
              <w:ind w:left="113"/>
            </w:pPr>
            <w:r w:rsidRPr="00853565">
              <w:rPr>
                <w:rFonts w:eastAsia="Symbol"/>
              </w:rPr>
              <w:t xml:space="preserve">Соединенное Королевство </w:t>
            </w:r>
            <w:r w:rsidRPr="00853565">
              <w:rPr>
                <w:rFonts w:eastAsia="Symbol"/>
              </w:rPr>
              <w:br/>
              <w:t>(Великобритания)</w:t>
            </w:r>
            <w:r w:rsidR="0096658D" w:rsidRPr="00853565">
              <w:rPr>
                <w:rFonts w:eastAsia="Symbol"/>
                <w:vertAlign w:val="superscript"/>
                <w:lang w:val="en-US"/>
              </w:rPr>
              <w:t xml:space="preserve"> </w:t>
            </w:r>
            <w:r w:rsidR="001555BF" w:rsidRPr="00853565">
              <w:rPr>
                <w:rFonts w:eastAsia="Symbol"/>
                <w:vertAlign w:val="superscript"/>
              </w:rPr>
              <w:t>1</w:t>
            </w:r>
            <w:r w:rsidR="0096658D" w:rsidRPr="00853565">
              <w:rPr>
                <w:rFonts w:eastAsia="Symbol"/>
                <w:vertAlign w:val="superscript"/>
                <w:lang w:val="en-US"/>
              </w:rPr>
              <w:t>)</w:t>
            </w:r>
          </w:p>
        </w:tc>
        <w:tc>
          <w:tcPr>
            <w:tcW w:w="1145" w:type="dxa"/>
            <w:tcBorders>
              <w:left w:val="single" w:sz="6" w:space="0" w:color="000000"/>
            </w:tcBorders>
            <w:shd w:val="clear" w:color="auto" w:fill="auto"/>
            <w:vAlign w:val="bottom"/>
          </w:tcPr>
          <w:p w14:paraId="77AAC856" w14:textId="73C951D2" w:rsidR="006D6258" w:rsidRPr="00853565" w:rsidRDefault="006D6258" w:rsidP="003F084B">
            <w:pPr>
              <w:snapToGrid w:val="0"/>
              <w:spacing w:before="90"/>
              <w:ind w:right="397"/>
              <w:jc w:val="right"/>
            </w:pPr>
            <w:r w:rsidRPr="00853565">
              <w:rPr>
                <w:rFonts w:eastAsia="Symbol"/>
                <w:lang w:val="en-US"/>
              </w:rPr>
              <w:t>158</w:t>
            </w:r>
          </w:p>
        </w:tc>
        <w:tc>
          <w:tcPr>
            <w:tcW w:w="1144" w:type="dxa"/>
            <w:tcBorders>
              <w:left w:val="single" w:sz="6" w:space="0" w:color="000000"/>
            </w:tcBorders>
            <w:shd w:val="clear" w:color="auto" w:fill="auto"/>
            <w:vAlign w:val="bottom"/>
          </w:tcPr>
          <w:p w14:paraId="6DD47869" w14:textId="0A71017E" w:rsidR="006D6258" w:rsidRPr="00853565" w:rsidRDefault="006D6258" w:rsidP="003F084B">
            <w:pPr>
              <w:snapToGrid w:val="0"/>
              <w:spacing w:before="90"/>
              <w:ind w:right="397"/>
              <w:jc w:val="right"/>
            </w:pPr>
            <w:r w:rsidRPr="00853565">
              <w:rPr>
                <w:rFonts w:eastAsia="Arial CYR"/>
                <w:lang w:val="en-US"/>
              </w:rPr>
              <w:t>184</w:t>
            </w:r>
          </w:p>
        </w:tc>
        <w:tc>
          <w:tcPr>
            <w:tcW w:w="1144" w:type="dxa"/>
            <w:tcBorders>
              <w:left w:val="single" w:sz="6" w:space="0" w:color="000000"/>
            </w:tcBorders>
            <w:shd w:val="clear" w:color="auto" w:fill="auto"/>
            <w:vAlign w:val="bottom"/>
          </w:tcPr>
          <w:p w14:paraId="0B1C4703" w14:textId="067A6389" w:rsidR="006D6258" w:rsidRPr="00853565" w:rsidRDefault="006D6258" w:rsidP="003F084B">
            <w:pPr>
              <w:snapToGrid w:val="0"/>
              <w:spacing w:before="90"/>
              <w:ind w:right="397"/>
              <w:jc w:val="right"/>
            </w:pPr>
            <w:r w:rsidRPr="00853565">
              <w:rPr>
                <w:rFonts w:eastAsia="Arial CYR"/>
                <w:lang w:val="en-US"/>
              </w:rPr>
              <w:t>182</w:t>
            </w:r>
          </w:p>
        </w:tc>
        <w:tc>
          <w:tcPr>
            <w:tcW w:w="1142" w:type="dxa"/>
            <w:tcBorders>
              <w:left w:val="single" w:sz="6" w:space="0" w:color="000000"/>
            </w:tcBorders>
            <w:shd w:val="clear" w:color="auto" w:fill="auto"/>
            <w:vAlign w:val="bottom"/>
          </w:tcPr>
          <w:p w14:paraId="56DD0319" w14:textId="20493A1D" w:rsidR="006D6258" w:rsidRPr="00853565" w:rsidRDefault="006D6258" w:rsidP="003F084B">
            <w:pPr>
              <w:snapToGrid w:val="0"/>
              <w:spacing w:before="90"/>
              <w:ind w:right="397"/>
              <w:jc w:val="right"/>
            </w:pPr>
            <w:r w:rsidRPr="00853565">
              <w:rPr>
                <w:rFonts w:eastAsia="Arial CYR"/>
                <w:lang w:val="en-US"/>
              </w:rPr>
              <w:t>…</w:t>
            </w:r>
          </w:p>
        </w:tc>
        <w:tc>
          <w:tcPr>
            <w:tcW w:w="2673" w:type="dxa"/>
            <w:tcBorders>
              <w:left w:val="single" w:sz="6" w:space="0" w:color="000000"/>
            </w:tcBorders>
            <w:shd w:val="clear" w:color="auto" w:fill="auto"/>
            <w:vAlign w:val="bottom"/>
          </w:tcPr>
          <w:p w14:paraId="77CCBB15" w14:textId="51661A2A" w:rsidR="006D6258" w:rsidRPr="00853565" w:rsidRDefault="006D6258" w:rsidP="001555BF">
            <w:pPr>
              <w:spacing w:before="90"/>
              <w:ind w:left="170"/>
            </w:pPr>
            <w:r w:rsidRPr="00853565">
              <w:rPr>
                <w:rFonts w:eastAsia="Symbol"/>
                <w:i/>
              </w:rPr>
              <w:t>United Kingdom</w:t>
            </w:r>
            <w:r w:rsidR="001555BF" w:rsidRPr="00853565">
              <w:rPr>
                <w:rFonts w:eastAsia="Symbol"/>
                <w:vertAlign w:val="superscript"/>
              </w:rPr>
              <w:t>1</w:t>
            </w:r>
            <w:r w:rsidR="0096658D" w:rsidRPr="00853565">
              <w:rPr>
                <w:rFonts w:eastAsia="Symbol"/>
                <w:vertAlign w:val="superscript"/>
                <w:lang w:val="en-US"/>
              </w:rPr>
              <w:t>)</w:t>
            </w:r>
          </w:p>
        </w:tc>
      </w:tr>
      <w:tr w:rsidR="00853565" w:rsidRPr="00853565" w14:paraId="606707E0" w14:textId="77777777">
        <w:trPr>
          <w:cantSplit/>
        </w:trPr>
        <w:tc>
          <w:tcPr>
            <w:tcW w:w="2674" w:type="dxa"/>
            <w:shd w:val="clear" w:color="auto" w:fill="auto"/>
            <w:vAlign w:val="bottom"/>
          </w:tcPr>
          <w:p w14:paraId="0F7B8AF5" w14:textId="77777777" w:rsidR="006D6258" w:rsidRPr="00853565" w:rsidRDefault="006D6258" w:rsidP="003F084B">
            <w:pPr>
              <w:spacing w:before="90"/>
              <w:ind w:left="113"/>
            </w:pPr>
            <w:r w:rsidRPr="00853565">
              <w:rPr>
                <w:rFonts w:eastAsia="Symbol"/>
              </w:rPr>
              <w:t>Финляндия</w:t>
            </w:r>
          </w:p>
        </w:tc>
        <w:tc>
          <w:tcPr>
            <w:tcW w:w="1145" w:type="dxa"/>
            <w:tcBorders>
              <w:left w:val="single" w:sz="6" w:space="0" w:color="000000"/>
            </w:tcBorders>
            <w:shd w:val="clear" w:color="auto" w:fill="auto"/>
            <w:vAlign w:val="bottom"/>
          </w:tcPr>
          <w:p w14:paraId="118E994C" w14:textId="2C47F1DC" w:rsidR="006D6258" w:rsidRPr="00853565" w:rsidRDefault="006D6258" w:rsidP="003F084B">
            <w:pPr>
              <w:snapToGrid w:val="0"/>
              <w:spacing w:before="90"/>
              <w:ind w:right="397"/>
              <w:jc w:val="right"/>
            </w:pPr>
            <w:r w:rsidRPr="00853565">
              <w:rPr>
                <w:rFonts w:eastAsia="Symbol"/>
                <w:lang w:val="en-US"/>
              </w:rPr>
              <w:t>4,9</w:t>
            </w:r>
          </w:p>
        </w:tc>
        <w:tc>
          <w:tcPr>
            <w:tcW w:w="1144" w:type="dxa"/>
            <w:tcBorders>
              <w:left w:val="single" w:sz="6" w:space="0" w:color="000000"/>
            </w:tcBorders>
            <w:shd w:val="clear" w:color="auto" w:fill="auto"/>
            <w:vAlign w:val="bottom"/>
          </w:tcPr>
          <w:p w14:paraId="269BA63E" w14:textId="76A602DF" w:rsidR="006D6258" w:rsidRPr="00853565" w:rsidRDefault="006D6258" w:rsidP="003F084B">
            <w:pPr>
              <w:snapToGrid w:val="0"/>
              <w:spacing w:before="90"/>
              <w:ind w:right="397"/>
              <w:jc w:val="right"/>
              <w:rPr>
                <w:rFonts w:eastAsia="Arial CYR"/>
                <w:lang w:val="en-US"/>
              </w:rPr>
            </w:pPr>
            <w:r w:rsidRPr="00853565">
              <w:rPr>
                <w:rFonts w:eastAsia="Arial CYR"/>
                <w:lang w:val="en-US"/>
              </w:rPr>
              <w:t>9,5</w:t>
            </w:r>
          </w:p>
        </w:tc>
        <w:tc>
          <w:tcPr>
            <w:tcW w:w="1144" w:type="dxa"/>
            <w:tcBorders>
              <w:left w:val="single" w:sz="6" w:space="0" w:color="000000"/>
            </w:tcBorders>
            <w:shd w:val="clear" w:color="auto" w:fill="auto"/>
            <w:vAlign w:val="bottom"/>
          </w:tcPr>
          <w:p w14:paraId="3C4563C1" w14:textId="1609F0B2" w:rsidR="006D6258" w:rsidRPr="00853565" w:rsidRDefault="006D6258" w:rsidP="003F084B">
            <w:pPr>
              <w:snapToGrid w:val="0"/>
              <w:spacing w:before="90"/>
              <w:ind w:right="397"/>
              <w:jc w:val="right"/>
            </w:pPr>
            <w:r w:rsidRPr="00853565">
              <w:rPr>
                <w:rFonts w:eastAsia="Arial CYR"/>
                <w:lang w:val="en-US"/>
              </w:rPr>
              <w:t>9,8</w:t>
            </w:r>
          </w:p>
        </w:tc>
        <w:tc>
          <w:tcPr>
            <w:tcW w:w="1142" w:type="dxa"/>
            <w:tcBorders>
              <w:left w:val="single" w:sz="6" w:space="0" w:color="000000"/>
            </w:tcBorders>
            <w:shd w:val="clear" w:color="auto" w:fill="auto"/>
            <w:vAlign w:val="bottom"/>
          </w:tcPr>
          <w:p w14:paraId="4D10A4AD" w14:textId="16638A60" w:rsidR="006D6258" w:rsidRPr="00853565" w:rsidRDefault="006D6258" w:rsidP="003F084B">
            <w:pPr>
              <w:snapToGrid w:val="0"/>
              <w:spacing w:before="90"/>
              <w:ind w:right="397"/>
              <w:jc w:val="right"/>
            </w:pPr>
            <w:r w:rsidRPr="00853565">
              <w:rPr>
                <w:rFonts w:eastAsia="Arial CYR"/>
                <w:lang w:val="en-US"/>
              </w:rPr>
              <w:t>…</w:t>
            </w:r>
          </w:p>
        </w:tc>
        <w:tc>
          <w:tcPr>
            <w:tcW w:w="2673" w:type="dxa"/>
            <w:tcBorders>
              <w:left w:val="single" w:sz="6" w:space="0" w:color="000000"/>
            </w:tcBorders>
            <w:shd w:val="clear" w:color="auto" w:fill="auto"/>
            <w:vAlign w:val="bottom"/>
          </w:tcPr>
          <w:p w14:paraId="128A5838" w14:textId="77777777" w:rsidR="006D6258" w:rsidRPr="00853565" w:rsidRDefault="006D6258" w:rsidP="003F084B">
            <w:pPr>
              <w:spacing w:before="90"/>
              <w:ind w:left="170"/>
            </w:pPr>
            <w:r w:rsidRPr="00853565">
              <w:rPr>
                <w:rFonts w:eastAsia="Symbol"/>
                <w:i/>
              </w:rPr>
              <w:t xml:space="preserve">Finland </w:t>
            </w:r>
          </w:p>
        </w:tc>
      </w:tr>
      <w:tr w:rsidR="00853565" w:rsidRPr="00853565" w14:paraId="0D698528" w14:textId="77777777">
        <w:trPr>
          <w:cantSplit/>
        </w:trPr>
        <w:tc>
          <w:tcPr>
            <w:tcW w:w="2674" w:type="dxa"/>
            <w:shd w:val="clear" w:color="auto" w:fill="auto"/>
            <w:vAlign w:val="bottom"/>
          </w:tcPr>
          <w:p w14:paraId="6BA60AAB" w14:textId="77777777" w:rsidR="006D6258" w:rsidRPr="00853565" w:rsidRDefault="006D6258" w:rsidP="003F084B">
            <w:pPr>
              <w:spacing w:before="90"/>
              <w:ind w:left="113"/>
            </w:pPr>
            <w:r w:rsidRPr="00853565">
              <w:rPr>
                <w:rFonts w:eastAsia="Symbol"/>
              </w:rPr>
              <w:t>Франция</w:t>
            </w:r>
          </w:p>
        </w:tc>
        <w:tc>
          <w:tcPr>
            <w:tcW w:w="1145" w:type="dxa"/>
            <w:tcBorders>
              <w:left w:val="single" w:sz="6" w:space="0" w:color="000000"/>
            </w:tcBorders>
            <w:shd w:val="clear" w:color="auto" w:fill="auto"/>
            <w:vAlign w:val="bottom"/>
          </w:tcPr>
          <w:p w14:paraId="5BF42A58" w14:textId="7F19738E" w:rsidR="006D6258" w:rsidRPr="00853565" w:rsidRDefault="006D6258" w:rsidP="003F084B">
            <w:pPr>
              <w:snapToGrid w:val="0"/>
              <w:spacing w:before="90"/>
              <w:ind w:right="397"/>
              <w:jc w:val="right"/>
              <w:rPr>
                <w:rFonts w:eastAsia="Arial CYR"/>
                <w:lang w:val="en-US"/>
              </w:rPr>
            </w:pPr>
            <w:r w:rsidRPr="00853565">
              <w:rPr>
                <w:rFonts w:eastAsia="Arial CYR"/>
                <w:lang w:val="en-US"/>
              </w:rPr>
              <w:t>283</w:t>
            </w:r>
          </w:p>
        </w:tc>
        <w:tc>
          <w:tcPr>
            <w:tcW w:w="1144" w:type="dxa"/>
            <w:tcBorders>
              <w:left w:val="single" w:sz="6" w:space="0" w:color="000000"/>
            </w:tcBorders>
            <w:shd w:val="clear" w:color="auto" w:fill="auto"/>
            <w:vAlign w:val="bottom"/>
          </w:tcPr>
          <w:p w14:paraId="41096549" w14:textId="6EBAB0C0" w:rsidR="006D6258" w:rsidRPr="00853565" w:rsidRDefault="006D6258" w:rsidP="003F084B">
            <w:pPr>
              <w:snapToGrid w:val="0"/>
              <w:spacing w:before="90"/>
              <w:ind w:right="397"/>
              <w:jc w:val="right"/>
              <w:rPr>
                <w:rFonts w:eastAsia="Arial CYR"/>
                <w:lang w:val="en-US"/>
              </w:rPr>
            </w:pPr>
            <w:r w:rsidRPr="00853565">
              <w:rPr>
                <w:rFonts w:eastAsia="Arial CYR"/>
                <w:lang w:val="en-US"/>
              </w:rPr>
              <w:t>282</w:t>
            </w:r>
          </w:p>
        </w:tc>
        <w:tc>
          <w:tcPr>
            <w:tcW w:w="1144" w:type="dxa"/>
            <w:tcBorders>
              <w:left w:val="single" w:sz="6" w:space="0" w:color="000000"/>
            </w:tcBorders>
            <w:shd w:val="clear" w:color="auto" w:fill="auto"/>
            <w:vAlign w:val="bottom"/>
          </w:tcPr>
          <w:p w14:paraId="207F69E7" w14:textId="3C65F9E9" w:rsidR="006D6258" w:rsidRPr="00853565" w:rsidRDefault="006D6258" w:rsidP="003F084B">
            <w:pPr>
              <w:snapToGrid w:val="0"/>
              <w:spacing w:before="90"/>
              <w:ind w:right="397"/>
              <w:jc w:val="right"/>
            </w:pPr>
            <w:r w:rsidRPr="00853565">
              <w:rPr>
                <w:rFonts w:eastAsia="Arial CYR"/>
                <w:lang w:val="en-US"/>
              </w:rPr>
              <w:t>281</w:t>
            </w:r>
          </w:p>
        </w:tc>
        <w:tc>
          <w:tcPr>
            <w:tcW w:w="1142" w:type="dxa"/>
            <w:tcBorders>
              <w:left w:val="single" w:sz="6" w:space="0" w:color="000000"/>
            </w:tcBorders>
            <w:shd w:val="clear" w:color="auto" w:fill="auto"/>
            <w:vAlign w:val="bottom"/>
          </w:tcPr>
          <w:p w14:paraId="530E883A" w14:textId="2F31293A" w:rsidR="006D6258" w:rsidRPr="00853565" w:rsidRDefault="006D6258" w:rsidP="003F084B">
            <w:pPr>
              <w:snapToGrid w:val="0"/>
              <w:spacing w:before="90"/>
              <w:ind w:right="397"/>
              <w:jc w:val="right"/>
            </w:pPr>
            <w:r w:rsidRPr="00853565">
              <w:rPr>
                <w:rFonts w:eastAsia="Arial CYR"/>
                <w:lang w:val="en-US"/>
              </w:rPr>
              <w:t>…</w:t>
            </w:r>
          </w:p>
        </w:tc>
        <w:tc>
          <w:tcPr>
            <w:tcW w:w="2673" w:type="dxa"/>
            <w:tcBorders>
              <w:left w:val="single" w:sz="6" w:space="0" w:color="000000"/>
            </w:tcBorders>
            <w:shd w:val="clear" w:color="auto" w:fill="auto"/>
            <w:vAlign w:val="bottom"/>
          </w:tcPr>
          <w:p w14:paraId="6F8CF395" w14:textId="77777777" w:rsidR="006D6258" w:rsidRPr="00853565" w:rsidRDefault="006D6258" w:rsidP="003F084B">
            <w:pPr>
              <w:spacing w:before="90"/>
              <w:ind w:left="170"/>
            </w:pPr>
            <w:r w:rsidRPr="00853565">
              <w:rPr>
                <w:rFonts w:eastAsia="Symbol"/>
                <w:i/>
              </w:rPr>
              <w:t>France</w:t>
            </w:r>
          </w:p>
        </w:tc>
      </w:tr>
      <w:tr w:rsidR="00853565" w:rsidRPr="00853565" w14:paraId="0300D52B" w14:textId="77777777">
        <w:trPr>
          <w:cantSplit/>
        </w:trPr>
        <w:tc>
          <w:tcPr>
            <w:tcW w:w="2674" w:type="dxa"/>
            <w:shd w:val="clear" w:color="auto" w:fill="auto"/>
            <w:vAlign w:val="bottom"/>
          </w:tcPr>
          <w:p w14:paraId="242603E8" w14:textId="77777777" w:rsidR="006D6258" w:rsidRPr="00853565" w:rsidRDefault="006D6258" w:rsidP="003F084B">
            <w:pPr>
              <w:spacing w:before="90"/>
              <w:ind w:left="113"/>
            </w:pPr>
            <w:r w:rsidRPr="00853565">
              <w:rPr>
                <w:rFonts w:eastAsia="Symbol"/>
              </w:rPr>
              <w:t>Швеция</w:t>
            </w:r>
          </w:p>
        </w:tc>
        <w:tc>
          <w:tcPr>
            <w:tcW w:w="1145" w:type="dxa"/>
            <w:tcBorders>
              <w:left w:val="single" w:sz="6" w:space="0" w:color="000000"/>
            </w:tcBorders>
            <w:shd w:val="clear" w:color="auto" w:fill="auto"/>
            <w:vAlign w:val="bottom"/>
          </w:tcPr>
          <w:p w14:paraId="6170B3D8" w14:textId="10BF78F6" w:rsidR="006D6258" w:rsidRPr="00853565" w:rsidRDefault="006D6258" w:rsidP="003F084B">
            <w:pPr>
              <w:snapToGrid w:val="0"/>
              <w:spacing w:before="90"/>
              <w:ind w:right="397"/>
              <w:jc w:val="right"/>
            </w:pPr>
            <w:r w:rsidRPr="00853565">
              <w:rPr>
                <w:rFonts w:eastAsia="Symbol"/>
                <w:lang w:val="en-US"/>
              </w:rPr>
              <w:t>7,8</w:t>
            </w:r>
          </w:p>
        </w:tc>
        <w:tc>
          <w:tcPr>
            <w:tcW w:w="1144" w:type="dxa"/>
            <w:tcBorders>
              <w:left w:val="single" w:sz="6" w:space="0" w:color="000000"/>
            </w:tcBorders>
            <w:shd w:val="clear" w:color="auto" w:fill="auto"/>
            <w:vAlign w:val="bottom"/>
          </w:tcPr>
          <w:p w14:paraId="3BB05A22" w14:textId="47E60AF8" w:rsidR="006D6258" w:rsidRPr="00853565" w:rsidRDefault="006D6258" w:rsidP="003F084B">
            <w:pPr>
              <w:snapToGrid w:val="0"/>
              <w:spacing w:before="90"/>
              <w:ind w:right="397"/>
              <w:jc w:val="right"/>
              <w:rPr>
                <w:lang w:val="en-US"/>
              </w:rPr>
            </w:pPr>
            <w:r w:rsidRPr="00853565">
              <w:rPr>
                <w:rFonts w:eastAsia="Arial CYR"/>
              </w:rPr>
              <w:t>9,</w:t>
            </w:r>
            <w:r w:rsidR="0096658D" w:rsidRPr="00853565">
              <w:rPr>
                <w:rFonts w:eastAsia="Arial CYR"/>
                <w:lang w:val="en-US"/>
              </w:rPr>
              <w:t>2</w:t>
            </w:r>
          </w:p>
        </w:tc>
        <w:tc>
          <w:tcPr>
            <w:tcW w:w="1144" w:type="dxa"/>
            <w:tcBorders>
              <w:left w:val="single" w:sz="6" w:space="0" w:color="000000"/>
            </w:tcBorders>
            <w:shd w:val="clear" w:color="auto" w:fill="auto"/>
            <w:vAlign w:val="bottom"/>
          </w:tcPr>
          <w:p w14:paraId="777E9D12" w14:textId="1F2B83D7" w:rsidR="006D6258" w:rsidRPr="00853565" w:rsidRDefault="006D6258" w:rsidP="003F084B">
            <w:pPr>
              <w:snapToGrid w:val="0"/>
              <w:spacing w:before="90"/>
              <w:ind w:right="397"/>
              <w:jc w:val="right"/>
            </w:pPr>
            <w:r w:rsidRPr="00853565">
              <w:rPr>
                <w:rFonts w:eastAsia="Arial CYR"/>
                <w:lang w:val="en-US"/>
              </w:rPr>
              <w:t>…</w:t>
            </w:r>
          </w:p>
        </w:tc>
        <w:tc>
          <w:tcPr>
            <w:tcW w:w="1142" w:type="dxa"/>
            <w:tcBorders>
              <w:left w:val="single" w:sz="6" w:space="0" w:color="000000"/>
            </w:tcBorders>
            <w:shd w:val="clear" w:color="auto" w:fill="auto"/>
            <w:vAlign w:val="bottom"/>
          </w:tcPr>
          <w:p w14:paraId="4F5CA9C2" w14:textId="636D9443" w:rsidR="006D6258" w:rsidRPr="00853565" w:rsidRDefault="006D6258" w:rsidP="003F084B">
            <w:pPr>
              <w:snapToGrid w:val="0"/>
              <w:spacing w:before="90"/>
              <w:ind w:right="397"/>
              <w:jc w:val="right"/>
            </w:pPr>
            <w:r w:rsidRPr="00853565">
              <w:rPr>
                <w:rFonts w:eastAsia="Arial CYR"/>
                <w:lang w:val="en-US"/>
              </w:rPr>
              <w:t>…</w:t>
            </w:r>
          </w:p>
        </w:tc>
        <w:tc>
          <w:tcPr>
            <w:tcW w:w="2673" w:type="dxa"/>
            <w:tcBorders>
              <w:left w:val="single" w:sz="6" w:space="0" w:color="000000"/>
            </w:tcBorders>
            <w:shd w:val="clear" w:color="auto" w:fill="auto"/>
            <w:vAlign w:val="bottom"/>
          </w:tcPr>
          <w:p w14:paraId="30E958CF" w14:textId="77777777" w:rsidR="006D6258" w:rsidRPr="00853565" w:rsidRDefault="006D6258" w:rsidP="003F084B">
            <w:pPr>
              <w:spacing w:before="90"/>
              <w:ind w:left="170"/>
            </w:pPr>
            <w:r w:rsidRPr="00853565">
              <w:rPr>
                <w:rFonts w:eastAsia="Symbol"/>
                <w:i/>
              </w:rPr>
              <w:t>Sweden</w:t>
            </w:r>
          </w:p>
        </w:tc>
      </w:tr>
      <w:tr w:rsidR="00853565" w:rsidRPr="00853565" w14:paraId="06FEB453" w14:textId="77777777">
        <w:trPr>
          <w:cantSplit/>
        </w:trPr>
        <w:tc>
          <w:tcPr>
            <w:tcW w:w="2674" w:type="dxa"/>
            <w:shd w:val="clear" w:color="auto" w:fill="auto"/>
            <w:vAlign w:val="bottom"/>
          </w:tcPr>
          <w:p w14:paraId="51FE8F89" w14:textId="77777777" w:rsidR="006D6258" w:rsidRPr="00853565" w:rsidRDefault="006D6258" w:rsidP="003F084B">
            <w:pPr>
              <w:spacing w:before="90"/>
            </w:pPr>
            <w:r w:rsidRPr="00853565">
              <w:rPr>
                <w:rFonts w:eastAsia="Symbol"/>
                <w:b/>
                <w:bCs/>
              </w:rPr>
              <w:t xml:space="preserve">Другие страны </w:t>
            </w:r>
          </w:p>
        </w:tc>
        <w:tc>
          <w:tcPr>
            <w:tcW w:w="1145" w:type="dxa"/>
            <w:tcBorders>
              <w:left w:val="single" w:sz="6" w:space="0" w:color="000000"/>
            </w:tcBorders>
            <w:shd w:val="clear" w:color="auto" w:fill="auto"/>
            <w:vAlign w:val="bottom"/>
          </w:tcPr>
          <w:p w14:paraId="2DD56E76" w14:textId="77777777" w:rsidR="006D6258" w:rsidRPr="00853565" w:rsidRDefault="006D6258" w:rsidP="003F084B">
            <w:pPr>
              <w:snapToGrid w:val="0"/>
              <w:spacing w:before="90"/>
              <w:ind w:right="397"/>
              <w:jc w:val="right"/>
              <w:rPr>
                <w:rFonts w:eastAsia="Symbol"/>
                <w:b/>
                <w:bCs/>
                <w:lang w:val="en-US"/>
              </w:rPr>
            </w:pPr>
          </w:p>
        </w:tc>
        <w:tc>
          <w:tcPr>
            <w:tcW w:w="1144" w:type="dxa"/>
            <w:tcBorders>
              <w:left w:val="single" w:sz="6" w:space="0" w:color="000000"/>
            </w:tcBorders>
            <w:shd w:val="clear" w:color="auto" w:fill="auto"/>
            <w:vAlign w:val="bottom"/>
          </w:tcPr>
          <w:p w14:paraId="6FFB80BA" w14:textId="77777777" w:rsidR="006D6258" w:rsidRPr="00853565" w:rsidRDefault="006D6258" w:rsidP="003F084B">
            <w:pPr>
              <w:snapToGrid w:val="0"/>
              <w:spacing w:before="90"/>
              <w:ind w:right="397"/>
              <w:jc w:val="right"/>
              <w:rPr>
                <w:rFonts w:eastAsia="Symbol"/>
                <w:lang w:val="en-US"/>
              </w:rPr>
            </w:pPr>
          </w:p>
        </w:tc>
        <w:tc>
          <w:tcPr>
            <w:tcW w:w="1144" w:type="dxa"/>
            <w:tcBorders>
              <w:left w:val="single" w:sz="6" w:space="0" w:color="000000"/>
            </w:tcBorders>
            <w:shd w:val="clear" w:color="auto" w:fill="auto"/>
            <w:vAlign w:val="bottom"/>
          </w:tcPr>
          <w:p w14:paraId="1E8653F0" w14:textId="77777777" w:rsidR="006D6258" w:rsidRPr="00853565" w:rsidRDefault="006D6258" w:rsidP="003F084B">
            <w:pPr>
              <w:snapToGrid w:val="0"/>
              <w:spacing w:before="90"/>
              <w:ind w:right="397"/>
              <w:jc w:val="right"/>
              <w:rPr>
                <w:rFonts w:eastAsia="Symbol"/>
                <w:lang w:val="en-US"/>
              </w:rPr>
            </w:pPr>
          </w:p>
        </w:tc>
        <w:tc>
          <w:tcPr>
            <w:tcW w:w="1142" w:type="dxa"/>
            <w:tcBorders>
              <w:left w:val="single" w:sz="6" w:space="0" w:color="000000"/>
            </w:tcBorders>
            <w:shd w:val="clear" w:color="auto" w:fill="auto"/>
            <w:vAlign w:val="bottom"/>
          </w:tcPr>
          <w:p w14:paraId="224ED51D" w14:textId="77777777" w:rsidR="006D6258" w:rsidRPr="00853565" w:rsidRDefault="006D6258" w:rsidP="003F084B">
            <w:pPr>
              <w:snapToGrid w:val="0"/>
              <w:spacing w:before="90"/>
              <w:ind w:right="397"/>
              <w:jc w:val="right"/>
              <w:rPr>
                <w:rFonts w:eastAsia="Symbol"/>
                <w:lang w:val="en-US"/>
              </w:rPr>
            </w:pPr>
          </w:p>
        </w:tc>
        <w:tc>
          <w:tcPr>
            <w:tcW w:w="2673" w:type="dxa"/>
            <w:tcBorders>
              <w:left w:val="single" w:sz="6" w:space="0" w:color="000000"/>
            </w:tcBorders>
            <w:shd w:val="clear" w:color="auto" w:fill="auto"/>
            <w:vAlign w:val="bottom"/>
          </w:tcPr>
          <w:p w14:paraId="4552727B" w14:textId="77777777" w:rsidR="006D6258" w:rsidRPr="00853565" w:rsidRDefault="006D6258" w:rsidP="003F084B">
            <w:pPr>
              <w:spacing w:before="90"/>
              <w:ind w:left="57"/>
            </w:pPr>
            <w:r w:rsidRPr="00853565">
              <w:rPr>
                <w:rFonts w:eastAsia="Symbol"/>
                <w:b/>
                <w:i/>
              </w:rPr>
              <w:t xml:space="preserve">Other countries </w:t>
            </w:r>
          </w:p>
        </w:tc>
      </w:tr>
      <w:tr w:rsidR="00853565" w:rsidRPr="00853565" w14:paraId="4F053A12" w14:textId="77777777">
        <w:trPr>
          <w:cantSplit/>
        </w:trPr>
        <w:tc>
          <w:tcPr>
            <w:tcW w:w="2674" w:type="dxa"/>
            <w:shd w:val="clear" w:color="auto" w:fill="auto"/>
            <w:vAlign w:val="bottom"/>
          </w:tcPr>
          <w:p w14:paraId="74588D3F" w14:textId="77777777" w:rsidR="006D6258" w:rsidRPr="00853565" w:rsidRDefault="006D6258" w:rsidP="003F084B">
            <w:pPr>
              <w:spacing w:before="90"/>
              <w:ind w:left="340"/>
            </w:pPr>
            <w:r w:rsidRPr="00853565">
              <w:rPr>
                <w:rFonts w:eastAsia="Symbol"/>
              </w:rPr>
              <w:t>из них:</w:t>
            </w:r>
          </w:p>
        </w:tc>
        <w:tc>
          <w:tcPr>
            <w:tcW w:w="1145" w:type="dxa"/>
            <w:tcBorders>
              <w:left w:val="single" w:sz="6" w:space="0" w:color="000000"/>
            </w:tcBorders>
            <w:shd w:val="clear" w:color="auto" w:fill="auto"/>
            <w:vAlign w:val="bottom"/>
          </w:tcPr>
          <w:p w14:paraId="042F9377" w14:textId="77777777" w:rsidR="006D6258" w:rsidRPr="00853565" w:rsidRDefault="006D6258" w:rsidP="003F084B">
            <w:pPr>
              <w:snapToGrid w:val="0"/>
              <w:spacing w:before="90"/>
              <w:ind w:right="397"/>
              <w:jc w:val="right"/>
              <w:rPr>
                <w:rFonts w:eastAsia="Symbol"/>
                <w:lang w:val="en-US"/>
              </w:rPr>
            </w:pPr>
          </w:p>
        </w:tc>
        <w:tc>
          <w:tcPr>
            <w:tcW w:w="1144" w:type="dxa"/>
            <w:tcBorders>
              <w:left w:val="single" w:sz="6" w:space="0" w:color="000000"/>
            </w:tcBorders>
            <w:shd w:val="clear" w:color="auto" w:fill="auto"/>
            <w:vAlign w:val="bottom"/>
          </w:tcPr>
          <w:p w14:paraId="3038ED29" w14:textId="77777777" w:rsidR="006D6258" w:rsidRPr="00853565" w:rsidRDefault="006D6258" w:rsidP="003F084B">
            <w:pPr>
              <w:snapToGrid w:val="0"/>
              <w:spacing w:before="90"/>
              <w:ind w:right="397"/>
              <w:jc w:val="right"/>
              <w:rPr>
                <w:rFonts w:eastAsia="Symbol"/>
                <w:lang w:val="en-US"/>
              </w:rPr>
            </w:pPr>
          </w:p>
        </w:tc>
        <w:tc>
          <w:tcPr>
            <w:tcW w:w="1144" w:type="dxa"/>
            <w:tcBorders>
              <w:left w:val="single" w:sz="6" w:space="0" w:color="000000"/>
            </w:tcBorders>
            <w:shd w:val="clear" w:color="auto" w:fill="auto"/>
            <w:vAlign w:val="bottom"/>
          </w:tcPr>
          <w:p w14:paraId="12EF08D3" w14:textId="77777777" w:rsidR="006D6258" w:rsidRPr="00853565" w:rsidRDefault="006D6258" w:rsidP="003F084B">
            <w:pPr>
              <w:snapToGrid w:val="0"/>
              <w:spacing w:before="90"/>
              <w:ind w:right="397"/>
              <w:jc w:val="right"/>
              <w:rPr>
                <w:rFonts w:eastAsia="Symbol"/>
                <w:lang w:val="en-US"/>
              </w:rPr>
            </w:pPr>
          </w:p>
        </w:tc>
        <w:tc>
          <w:tcPr>
            <w:tcW w:w="1142" w:type="dxa"/>
            <w:tcBorders>
              <w:left w:val="single" w:sz="6" w:space="0" w:color="000000"/>
            </w:tcBorders>
            <w:shd w:val="clear" w:color="auto" w:fill="auto"/>
            <w:vAlign w:val="bottom"/>
          </w:tcPr>
          <w:p w14:paraId="773252B4" w14:textId="77777777" w:rsidR="006D6258" w:rsidRPr="00853565" w:rsidRDefault="006D6258" w:rsidP="003F084B">
            <w:pPr>
              <w:snapToGrid w:val="0"/>
              <w:spacing w:before="90"/>
              <w:ind w:right="397"/>
              <w:jc w:val="right"/>
              <w:rPr>
                <w:rFonts w:eastAsia="Symbol"/>
                <w:lang w:val="en-US"/>
              </w:rPr>
            </w:pPr>
          </w:p>
        </w:tc>
        <w:tc>
          <w:tcPr>
            <w:tcW w:w="2673" w:type="dxa"/>
            <w:tcBorders>
              <w:left w:val="single" w:sz="6" w:space="0" w:color="000000"/>
            </w:tcBorders>
            <w:shd w:val="clear" w:color="auto" w:fill="auto"/>
            <w:vAlign w:val="bottom"/>
          </w:tcPr>
          <w:p w14:paraId="609BAB3D" w14:textId="77777777" w:rsidR="006D6258" w:rsidRPr="00853565" w:rsidRDefault="006D6258" w:rsidP="003F084B">
            <w:pPr>
              <w:spacing w:before="90"/>
              <w:ind w:left="340"/>
            </w:pPr>
            <w:r w:rsidRPr="00853565">
              <w:rPr>
                <w:rFonts w:eastAsia="Symbol"/>
                <w:i/>
              </w:rPr>
              <w:t>of which:</w:t>
            </w:r>
          </w:p>
        </w:tc>
      </w:tr>
      <w:tr w:rsidR="00853565" w:rsidRPr="00853565" w14:paraId="2D10A492" w14:textId="77777777">
        <w:trPr>
          <w:cantSplit/>
        </w:trPr>
        <w:tc>
          <w:tcPr>
            <w:tcW w:w="2674" w:type="dxa"/>
            <w:shd w:val="clear" w:color="auto" w:fill="auto"/>
            <w:vAlign w:val="bottom"/>
          </w:tcPr>
          <w:p w14:paraId="1691A87F" w14:textId="77777777" w:rsidR="006D6258" w:rsidRPr="00853565" w:rsidRDefault="006D6258" w:rsidP="003F084B">
            <w:pPr>
              <w:spacing w:before="90"/>
              <w:ind w:left="113"/>
            </w:pPr>
            <w:r w:rsidRPr="00853565">
              <w:rPr>
                <w:rFonts w:eastAsia="Symbol"/>
              </w:rPr>
              <w:t>Австралия</w:t>
            </w:r>
          </w:p>
        </w:tc>
        <w:tc>
          <w:tcPr>
            <w:tcW w:w="1145" w:type="dxa"/>
            <w:tcBorders>
              <w:left w:val="single" w:sz="6" w:space="0" w:color="000000"/>
            </w:tcBorders>
            <w:shd w:val="clear" w:color="auto" w:fill="auto"/>
            <w:vAlign w:val="bottom"/>
          </w:tcPr>
          <w:p w14:paraId="6CF9CF73" w14:textId="3F4CB30F" w:rsidR="006D6258" w:rsidRPr="00853565" w:rsidRDefault="006D6258" w:rsidP="003F084B">
            <w:pPr>
              <w:snapToGrid w:val="0"/>
              <w:spacing w:before="90"/>
              <w:ind w:right="397"/>
              <w:jc w:val="right"/>
            </w:pPr>
            <w:r w:rsidRPr="00853565">
              <w:rPr>
                <w:rFonts w:eastAsia="Symbol"/>
                <w:lang w:val="en-US"/>
              </w:rPr>
              <w:t>85,4</w:t>
            </w:r>
          </w:p>
        </w:tc>
        <w:tc>
          <w:tcPr>
            <w:tcW w:w="1144" w:type="dxa"/>
            <w:tcBorders>
              <w:left w:val="single" w:sz="6" w:space="0" w:color="000000"/>
            </w:tcBorders>
            <w:shd w:val="clear" w:color="auto" w:fill="auto"/>
            <w:vAlign w:val="bottom"/>
          </w:tcPr>
          <w:p w14:paraId="46985B46" w14:textId="0DAF484D" w:rsidR="006D6258" w:rsidRPr="00853565" w:rsidRDefault="006D6258" w:rsidP="003F084B">
            <w:pPr>
              <w:snapToGrid w:val="0"/>
              <w:spacing w:before="90"/>
              <w:ind w:right="397"/>
              <w:jc w:val="right"/>
              <w:rPr>
                <w:rFonts w:eastAsia="Symbol"/>
              </w:rPr>
            </w:pPr>
            <w:r w:rsidRPr="00853565">
              <w:rPr>
                <w:rFonts w:eastAsia="Arial CYR"/>
              </w:rPr>
              <w:t>102</w:t>
            </w:r>
          </w:p>
        </w:tc>
        <w:tc>
          <w:tcPr>
            <w:tcW w:w="1144" w:type="dxa"/>
            <w:tcBorders>
              <w:left w:val="single" w:sz="6" w:space="0" w:color="000000"/>
            </w:tcBorders>
            <w:shd w:val="clear" w:color="auto" w:fill="auto"/>
            <w:vAlign w:val="bottom"/>
          </w:tcPr>
          <w:p w14:paraId="5DF266DE" w14:textId="69744D73" w:rsidR="006D6258" w:rsidRPr="00853565" w:rsidRDefault="006D6258" w:rsidP="003F084B">
            <w:pPr>
              <w:snapToGrid w:val="0"/>
              <w:spacing w:before="90"/>
              <w:ind w:right="397"/>
              <w:jc w:val="right"/>
            </w:pPr>
            <w:r w:rsidRPr="00853565">
              <w:rPr>
                <w:rFonts w:eastAsia="Arial CYR"/>
              </w:rPr>
              <w:t>114</w:t>
            </w:r>
          </w:p>
        </w:tc>
        <w:tc>
          <w:tcPr>
            <w:tcW w:w="1142" w:type="dxa"/>
            <w:tcBorders>
              <w:left w:val="single" w:sz="6" w:space="0" w:color="000000"/>
            </w:tcBorders>
            <w:shd w:val="clear" w:color="auto" w:fill="auto"/>
            <w:vAlign w:val="bottom"/>
          </w:tcPr>
          <w:p w14:paraId="376135B4" w14:textId="2DCC1FDA" w:rsidR="006D6258" w:rsidRPr="00853565" w:rsidRDefault="006D6258" w:rsidP="003F084B">
            <w:pPr>
              <w:snapToGrid w:val="0"/>
              <w:spacing w:before="90"/>
              <w:ind w:right="397"/>
              <w:jc w:val="right"/>
            </w:pPr>
            <w:r w:rsidRPr="00853565">
              <w:rPr>
                <w:rFonts w:eastAsia="Arial CYR"/>
                <w:lang w:val="en-US"/>
              </w:rPr>
              <w:t>…</w:t>
            </w:r>
          </w:p>
        </w:tc>
        <w:tc>
          <w:tcPr>
            <w:tcW w:w="2673" w:type="dxa"/>
            <w:tcBorders>
              <w:left w:val="single" w:sz="6" w:space="0" w:color="000000"/>
            </w:tcBorders>
            <w:shd w:val="clear" w:color="auto" w:fill="auto"/>
            <w:vAlign w:val="bottom"/>
          </w:tcPr>
          <w:p w14:paraId="2756192D" w14:textId="77777777" w:rsidR="006D6258" w:rsidRPr="00853565" w:rsidRDefault="006D6258" w:rsidP="003F084B">
            <w:pPr>
              <w:spacing w:before="90"/>
              <w:ind w:left="170"/>
            </w:pPr>
            <w:r w:rsidRPr="00853565">
              <w:rPr>
                <w:rFonts w:eastAsia="Symbol"/>
                <w:i/>
              </w:rPr>
              <w:t>Australia</w:t>
            </w:r>
          </w:p>
        </w:tc>
      </w:tr>
      <w:tr w:rsidR="00853565" w:rsidRPr="00853565" w14:paraId="4EF732ED" w14:textId="77777777">
        <w:trPr>
          <w:cantSplit/>
        </w:trPr>
        <w:tc>
          <w:tcPr>
            <w:tcW w:w="2674" w:type="dxa"/>
            <w:shd w:val="clear" w:color="auto" w:fill="auto"/>
            <w:vAlign w:val="bottom"/>
          </w:tcPr>
          <w:p w14:paraId="72864AFB" w14:textId="77777777" w:rsidR="006D6258" w:rsidRPr="00853565" w:rsidRDefault="006D6258" w:rsidP="003F084B">
            <w:pPr>
              <w:spacing w:before="90"/>
              <w:ind w:left="113"/>
            </w:pPr>
            <w:r w:rsidRPr="00853565">
              <w:rPr>
                <w:rFonts w:eastAsia="Symbol"/>
              </w:rPr>
              <w:t>Аргентина</w:t>
            </w:r>
          </w:p>
        </w:tc>
        <w:tc>
          <w:tcPr>
            <w:tcW w:w="1145" w:type="dxa"/>
            <w:tcBorders>
              <w:left w:val="single" w:sz="6" w:space="0" w:color="000000"/>
            </w:tcBorders>
            <w:shd w:val="clear" w:color="auto" w:fill="auto"/>
            <w:vAlign w:val="bottom"/>
          </w:tcPr>
          <w:p w14:paraId="24F76623" w14:textId="02FBCFC9" w:rsidR="006D6258" w:rsidRPr="00853565" w:rsidRDefault="006D6258" w:rsidP="003F084B">
            <w:pPr>
              <w:snapToGrid w:val="0"/>
              <w:spacing w:before="90"/>
              <w:ind w:right="397"/>
              <w:jc w:val="right"/>
            </w:pPr>
            <w:r w:rsidRPr="00853565">
              <w:rPr>
                <w:rFonts w:eastAsia="Symbol"/>
                <w:lang w:val="en-US"/>
              </w:rPr>
              <w:t>104</w:t>
            </w:r>
          </w:p>
        </w:tc>
        <w:tc>
          <w:tcPr>
            <w:tcW w:w="1144" w:type="dxa"/>
            <w:tcBorders>
              <w:left w:val="single" w:sz="6" w:space="0" w:color="000000"/>
            </w:tcBorders>
            <w:shd w:val="clear" w:color="auto" w:fill="auto"/>
            <w:vAlign w:val="bottom"/>
          </w:tcPr>
          <w:p w14:paraId="4216165F" w14:textId="050F4E91" w:rsidR="006D6258" w:rsidRPr="00853565" w:rsidRDefault="006D6258" w:rsidP="003F084B">
            <w:pPr>
              <w:snapToGrid w:val="0"/>
              <w:spacing w:before="90"/>
              <w:ind w:right="397"/>
              <w:jc w:val="right"/>
              <w:rPr>
                <w:rFonts w:eastAsia="Symbol"/>
              </w:rPr>
            </w:pPr>
            <w:r w:rsidRPr="00853565">
              <w:rPr>
                <w:rFonts w:eastAsia="Arial CYR"/>
              </w:rPr>
              <w:t>119</w:t>
            </w:r>
          </w:p>
        </w:tc>
        <w:tc>
          <w:tcPr>
            <w:tcW w:w="1144" w:type="dxa"/>
            <w:tcBorders>
              <w:left w:val="single" w:sz="6" w:space="0" w:color="000000"/>
            </w:tcBorders>
            <w:shd w:val="clear" w:color="auto" w:fill="auto"/>
            <w:vAlign w:val="bottom"/>
          </w:tcPr>
          <w:p w14:paraId="64650331" w14:textId="08CDF180" w:rsidR="006D6258" w:rsidRPr="00853565" w:rsidRDefault="006D6258" w:rsidP="003F084B">
            <w:pPr>
              <w:snapToGrid w:val="0"/>
              <w:spacing w:before="90"/>
              <w:ind w:right="397"/>
              <w:jc w:val="right"/>
            </w:pPr>
            <w:r w:rsidRPr="00853565">
              <w:rPr>
                <w:rFonts w:eastAsia="Arial CYR"/>
              </w:rPr>
              <w:t>127</w:t>
            </w:r>
          </w:p>
        </w:tc>
        <w:tc>
          <w:tcPr>
            <w:tcW w:w="1142" w:type="dxa"/>
            <w:tcBorders>
              <w:left w:val="single" w:sz="6" w:space="0" w:color="000000"/>
            </w:tcBorders>
            <w:shd w:val="clear" w:color="auto" w:fill="auto"/>
            <w:vAlign w:val="bottom"/>
          </w:tcPr>
          <w:p w14:paraId="12384FFC" w14:textId="5FB67B1D" w:rsidR="006D6258" w:rsidRPr="00853565" w:rsidRDefault="006D6258" w:rsidP="003F084B">
            <w:pPr>
              <w:snapToGrid w:val="0"/>
              <w:spacing w:before="90"/>
              <w:ind w:right="397"/>
              <w:jc w:val="right"/>
            </w:pPr>
            <w:r w:rsidRPr="00853565">
              <w:rPr>
                <w:rFonts w:eastAsia="Arial CYR"/>
                <w:lang w:val="en-US"/>
              </w:rPr>
              <w:t>…</w:t>
            </w:r>
          </w:p>
        </w:tc>
        <w:tc>
          <w:tcPr>
            <w:tcW w:w="2673" w:type="dxa"/>
            <w:tcBorders>
              <w:left w:val="single" w:sz="6" w:space="0" w:color="000000"/>
            </w:tcBorders>
            <w:shd w:val="clear" w:color="auto" w:fill="auto"/>
            <w:vAlign w:val="bottom"/>
          </w:tcPr>
          <w:p w14:paraId="15614094" w14:textId="77777777" w:rsidR="006D6258" w:rsidRPr="00853565" w:rsidRDefault="006D6258" w:rsidP="003F084B">
            <w:pPr>
              <w:spacing w:before="90"/>
              <w:ind w:left="170"/>
            </w:pPr>
            <w:r w:rsidRPr="00853565">
              <w:rPr>
                <w:rFonts w:eastAsia="Symbol"/>
                <w:i/>
              </w:rPr>
              <w:t>Argentina</w:t>
            </w:r>
          </w:p>
        </w:tc>
      </w:tr>
      <w:tr w:rsidR="00853565" w:rsidRPr="00853565" w14:paraId="60D89AFD" w14:textId="77777777">
        <w:trPr>
          <w:cantSplit/>
        </w:trPr>
        <w:tc>
          <w:tcPr>
            <w:tcW w:w="2674" w:type="dxa"/>
            <w:shd w:val="clear" w:color="auto" w:fill="auto"/>
            <w:vAlign w:val="bottom"/>
          </w:tcPr>
          <w:p w14:paraId="7C697AAC" w14:textId="77777777" w:rsidR="006D6258" w:rsidRPr="00853565" w:rsidRDefault="006D6258" w:rsidP="003F084B">
            <w:pPr>
              <w:spacing w:before="90"/>
              <w:ind w:left="113"/>
            </w:pPr>
            <w:r w:rsidRPr="00853565">
              <w:rPr>
                <w:rFonts w:eastAsia="Symbol"/>
              </w:rPr>
              <w:t>Канада</w:t>
            </w:r>
          </w:p>
        </w:tc>
        <w:tc>
          <w:tcPr>
            <w:tcW w:w="1145" w:type="dxa"/>
            <w:tcBorders>
              <w:left w:val="single" w:sz="6" w:space="0" w:color="000000"/>
            </w:tcBorders>
            <w:shd w:val="clear" w:color="auto" w:fill="auto"/>
            <w:vAlign w:val="bottom"/>
          </w:tcPr>
          <w:p w14:paraId="75940ABF" w14:textId="23154374" w:rsidR="006D6258" w:rsidRPr="00853565" w:rsidRDefault="006D6258" w:rsidP="003F084B">
            <w:pPr>
              <w:snapToGrid w:val="0"/>
              <w:spacing w:before="90"/>
              <w:ind w:right="397"/>
              <w:jc w:val="right"/>
            </w:pPr>
            <w:r w:rsidRPr="00853565">
              <w:rPr>
                <w:rFonts w:eastAsia="Symbol"/>
                <w:lang w:val="en-US"/>
              </w:rPr>
              <w:t>172</w:t>
            </w:r>
          </w:p>
        </w:tc>
        <w:tc>
          <w:tcPr>
            <w:tcW w:w="1144" w:type="dxa"/>
            <w:tcBorders>
              <w:left w:val="single" w:sz="6" w:space="0" w:color="000000"/>
            </w:tcBorders>
            <w:shd w:val="clear" w:color="auto" w:fill="auto"/>
            <w:vAlign w:val="bottom"/>
          </w:tcPr>
          <w:p w14:paraId="4B6D41BD" w14:textId="28F6A873" w:rsidR="006D6258" w:rsidRPr="00853565" w:rsidRDefault="006D6258" w:rsidP="003F084B">
            <w:pPr>
              <w:snapToGrid w:val="0"/>
              <w:spacing w:before="90"/>
              <w:ind w:right="397"/>
              <w:jc w:val="right"/>
              <w:rPr>
                <w:rFonts w:eastAsia="Symbol"/>
              </w:rPr>
            </w:pPr>
            <w:r w:rsidRPr="00853565">
              <w:rPr>
                <w:rFonts w:eastAsia="Arial CYR"/>
              </w:rPr>
              <w:t>178</w:t>
            </w:r>
          </w:p>
        </w:tc>
        <w:tc>
          <w:tcPr>
            <w:tcW w:w="1144" w:type="dxa"/>
            <w:tcBorders>
              <w:left w:val="single" w:sz="6" w:space="0" w:color="000000"/>
            </w:tcBorders>
            <w:shd w:val="clear" w:color="auto" w:fill="auto"/>
            <w:vAlign w:val="bottom"/>
          </w:tcPr>
          <w:p w14:paraId="397FCF58" w14:textId="051EFEE4" w:rsidR="006D6258" w:rsidRPr="00853565" w:rsidRDefault="006D6258" w:rsidP="003F084B">
            <w:pPr>
              <w:snapToGrid w:val="0"/>
              <w:spacing w:before="90"/>
              <w:ind w:right="397"/>
              <w:jc w:val="right"/>
            </w:pPr>
            <w:r w:rsidRPr="00853565">
              <w:rPr>
                <w:rFonts w:eastAsia="Arial CYR"/>
              </w:rPr>
              <w:t>179</w:t>
            </w:r>
          </w:p>
        </w:tc>
        <w:tc>
          <w:tcPr>
            <w:tcW w:w="1142" w:type="dxa"/>
            <w:tcBorders>
              <w:left w:val="single" w:sz="6" w:space="0" w:color="000000"/>
            </w:tcBorders>
            <w:shd w:val="clear" w:color="auto" w:fill="auto"/>
            <w:vAlign w:val="bottom"/>
          </w:tcPr>
          <w:p w14:paraId="77423B15" w14:textId="11252B20" w:rsidR="006D6258" w:rsidRPr="00853565" w:rsidRDefault="006D6258" w:rsidP="003F084B">
            <w:pPr>
              <w:snapToGrid w:val="0"/>
              <w:spacing w:before="90"/>
              <w:ind w:right="397"/>
              <w:jc w:val="right"/>
            </w:pPr>
            <w:r w:rsidRPr="00853565">
              <w:rPr>
                <w:rFonts w:eastAsia="Arial CYR"/>
                <w:lang w:val="en-US"/>
              </w:rPr>
              <w:t>…</w:t>
            </w:r>
          </w:p>
        </w:tc>
        <w:tc>
          <w:tcPr>
            <w:tcW w:w="2673" w:type="dxa"/>
            <w:tcBorders>
              <w:left w:val="single" w:sz="6" w:space="0" w:color="000000"/>
            </w:tcBorders>
            <w:shd w:val="clear" w:color="auto" w:fill="auto"/>
            <w:vAlign w:val="bottom"/>
          </w:tcPr>
          <w:p w14:paraId="42E185D9" w14:textId="77777777" w:rsidR="006D6258" w:rsidRPr="00853565" w:rsidRDefault="006D6258" w:rsidP="003F084B">
            <w:pPr>
              <w:spacing w:before="90"/>
              <w:ind w:left="170"/>
            </w:pPr>
            <w:r w:rsidRPr="00853565">
              <w:rPr>
                <w:rFonts w:eastAsia="Symbol"/>
                <w:i/>
                <w:lang w:val="en-US"/>
              </w:rPr>
              <w:t>Canada</w:t>
            </w:r>
          </w:p>
        </w:tc>
      </w:tr>
      <w:tr w:rsidR="00853565" w:rsidRPr="00853565" w14:paraId="25A7131C" w14:textId="77777777">
        <w:trPr>
          <w:cantSplit/>
        </w:trPr>
        <w:tc>
          <w:tcPr>
            <w:tcW w:w="2674" w:type="dxa"/>
            <w:shd w:val="clear" w:color="auto" w:fill="auto"/>
            <w:vAlign w:val="bottom"/>
          </w:tcPr>
          <w:p w14:paraId="70BECED9" w14:textId="77777777" w:rsidR="006D6258" w:rsidRPr="00853565" w:rsidRDefault="006D6258" w:rsidP="003F084B">
            <w:pPr>
              <w:spacing w:before="90"/>
              <w:ind w:left="113"/>
            </w:pPr>
            <w:r w:rsidRPr="00853565">
              <w:rPr>
                <w:rFonts w:eastAsia="Symbol"/>
              </w:rPr>
              <w:t>Мексика</w:t>
            </w:r>
          </w:p>
        </w:tc>
        <w:tc>
          <w:tcPr>
            <w:tcW w:w="1145" w:type="dxa"/>
            <w:tcBorders>
              <w:left w:val="single" w:sz="6" w:space="0" w:color="000000"/>
            </w:tcBorders>
            <w:shd w:val="clear" w:color="auto" w:fill="auto"/>
            <w:vAlign w:val="bottom"/>
          </w:tcPr>
          <w:p w14:paraId="63124D19" w14:textId="0705482C" w:rsidR="006D6258" w:rsidRPr="00853565" w:rsidRDefault="006D6258" w:rsidP="003F084B">
            <w:pPr>
              <w:snapToGrid w:val="0"/>
              <w:spacing w:before="90"/>
              <w:ind w:right="397"/>
              <w:jc w:val="right"/>
            </w:pPr>
            <w:r w:rsidRPr="00853565">
              <w:rPr>
                <w:rFonts w:eastAsia="Symbol"/>
                <w:lang w:val="en-US"/>
              </w:rPr>
              <w:t>519</w:t>
            </w:r>
          </w:p>
        </w:tc>
        <w:tc>
          <w:tcPr>
            <w:tcW w:w="1144" w:type="dxa"/>
            <w:tcBorders>
              <w:left w:val="single" w:sz="6" w:space="0" w:color="000000"/>
            </w:tcBorders>
            <w:shd w:val="clear" w:color="auto" w:fill="auto"/>
            <w:vAlign w:val="bottom"/>
          </w:tcPr>
          <w:p w14:paraId="50249212" w14:textId="6D2EE2F4" w:rsidR="006D6258" w:rsidRPr="00853565" w:rsidRDefault="006D6258" w:rsidP="003F084B">
            <w:pPr>
              <w:snapToGrid w:val="0"/>
              <w:spacing w:before="90"/>
              <w:ind w:right="397"/>
              <w:jc w:val="right"/>
              <w:rPr>
                <w:rFonts w:eastAsia="Symbol"/>
              </w:rPr>
            </w:pPr>
            <w:r w:rsidRPr="00853565">
              <w:rPr>
                <w:rFonts w:eastAsia="Arial CYR"/>
              </w:rPr>
              <w:t>581</w:t>
            </w:r>
          </w:p>
        </w:tc>
        <w:tc>
          <w:tcPr>
            <w:tcW w:w="1144" w:type="dxa"/>
            <w:tcBorders>
              <w:left w:val="single" w:sz="6" w:space="0" w:color="000000"/>
            </w:tcBorders>
            <w:shd w:val="clear" w:color="auto" w:fill="auto"/>
            <w:vAlign w:val="bottom"/>
          </w:tcPr>
          <w:p w14:paraId="26049C26" w14:textId="4ADF01BC" w:rsidR="006D6258" w:rsidRPr="00853565" w:rsidRDefault="006D6258" w:rsidP="003F084B">
            <w:pPr>
              <w:snapToGrid w:val="0"/>
              <w:spacing w:before="90"/>
              <w:ind w:right="397"/>
              <w:jc w:val="right"/>
              <w:rPr>
                <w:rFonts w:eastAsia="Arial CYR"/>
                <w:lang w:val="en-US"/>
              </w:rPr>
            </w:pPr>
            <w:r w:rsidRPr="00853565">
              <w:rPr>
                <w:rFonts w:eastAsia="Arial CYR"/>
              </w:rPr>
              <w:t>593</w:t>
            </w:r>
          </w:p>
        </w:tc>
        <w:tc>
          <w:tcPr>
            <w:tcW w:w="1142" w:type="dxa"/>
            <w:tcBorders>
              <w:left w:val="single" w:sz="6" w:space="0" w:color="000000"/>
            </w:tcBorders>
            <w:shd w:val="clear" w:color="auto" w:fill="auto"/>
            <w:vAlign w:val="bottom"/>
          </w:tcPr>
          <w:p w14:paraId="19E72EF4" w14:textId="68526575" w:rsidR="006D6258" w:rsidRPr="00853565" w:rsidRDefault="006D6258" w:rsidP="003F084B">
            <w:pPr>
              <w:snapToGrid w:val="0"/>
              <w:spacing w:before="90"/>
              <w:ind w:right="397"/>
              <w:jc w:val="right"/>
              <w:rPr>
                <w:rFonts w:eastAsia="Arial CYR"/>
                <w:lang w:val="en-US"/>
              </w:rPr>
            </w:pPr>
            <w:r w:rsidRPr="00853565">
              <w:rPr>
                <w:rFonts w:eastAsia="Arial CYR"/>
                <w:lang w:val="en-US"/>
              </w:rPr>
              <w:t>…</w:t>
            </w:r>
          </w:p>
        </w:tc>
        <w:tc>
          <w:tcPr>
            <w:tcW w:w="2673" w:type="dxa"/>
            <w:tcBorders>
              <w:left w:val="single" w:sz="6" w:space="0" w:color="000000"/>
            </w:tcBorders>
            <w:shd w:val="clear" w:color="auto" w:fill="auto"/>
            <w:vAlign w:val="bottom"/>
          </w:tcPr>
          <w:p w14:paraId="5501159D" w14:textId="77777777" w:rsidR="006D6258" w:rsidRPr="00853565" w:rsidRDefault="006D6258" w:rsidP="003F084B">
            <w:pPr>
              <w:spacing w:before="90"/>
              <w:ind w:left="170"/>
            </w:pPr>
            <w:r w:rsidRPr="00853565">
              <w:rPr>
                <w:rFonts w:eastAsia="Symbol"/>
                <w:i/>
              </w:rPr>
              <w:t>Mexico</w:t>
            </w:r>
          </w:p>
        </w:tc>
      </w:tr>
      <w:tr w:rsidR="00853565" w:rsidRPr="00853565" w14:paraId="3A4CD118" w14:textId="77777777">
        <w:trPr>
          <w:cantSplit/>
        </w:trPr>
        <w:tc>
          <w:tcPr>
            <w:tcW w:w="2674" w:type="dxa"/>
            <w:shd w:val="clear" w:color="auto" w:fill="auto"/>
            <w:vAlign w:val="bottom"/>
          </w:tcPr>
          <w:p w14:paraId="1594E24E" w14:textId="77777777" w:rsidR="006D6258" w:rsidRPr="00853565" w:rsidRDefault="006D6258" w:rsidP="003F084B">
            <w:pPr>
              <w:spacing w:before="90"/>
              <w:ind w:left="113"/>
            </w:pPr>
            <w:r w:rsidRPr="00853565">
              <w:rPr>
                <w:rFonts w:eastAsia="Symbol"/>
              </w:rPr>
              <w:t>Норвегия</w:t>
            </w:r>
          </w:p>
        </w:tc>
        <w:tc>
          <w:tcPr>
            <w:tcW w:w="1145" w:type="dxa"/>
            <w:tcBorders>
              <w:left w:val="single" w:sz="6" w:space="0" w:color="000000"/>
            </w:tcBorders>
            <w:shd w:val="clear" w:color="auto" w:fill="auto"/>
            <w:vAlign w:val="bottom"/>
          </w:tcPr>
          <w:p w14:paraId="0BBA889B" w14:textId="12590CF8" w:rsidR="006D6258" w:rsidRPr="00853565" w:rsidRDefault="006D6258" w:rsidP="003F084B">
            <w:pPr>
              <w:snapToGrid w:val="0"/>
              <w:spacing w:before="90"/>
              <w:ind w:right="397"/>
              <w:jc w:val="right"/>
              <w:rPr>
                <w:rFonts w:eastAsia="Symbol"/>
              </w:rPr>
            </w:pPr>
            <w:r w:rsidRPr="00853565">
              <w:rPr>
                <w:rFonts w:eastAsia="Symbol"/>
              </w:rPr>
              <w:t>12,4</w:t>
            </w:r>
          </w:p>
        </w:tc>
        <w:tc>
          <w:tcPr>
            <w:tcW w:w="1144" w:type="dxa"/>
            <w:tcBorders>
              <w:left w:val="single" w:sz="6" w:space="0" w:color="000000"/>
            </w:tcBorders>
            <w:shd w:val="clear" w:color="auto" w:fill="auto"/>
            <w:vAlign w:val="bottom"/>
          </w:tcPr>
          <w:p w14:paraId="0E17539D" w14:textId="7CD467B5" w:rsidR="006D6258" w:rsidRPr="00853565" w:rsidRDefault="006D6258" w:rsidP="003F084B">
            <w:pPr>
              <w:snapToGrid w:val="0"/>
              <w:spacing w:before="90"/>
              <w:ind w:right="397"/>
              <w:jc w:val="right"/>
              <w:rPr>
                <w:rFonts w:eastAsia="Symbol"/>
              </w:rPr>
            </w:pPr>
            <w:r w:rsidRPr="00853565">
              <w:rPr>
                <w:rFonts w:eastAsia="Arial CYR"/>
              </w:rPr>
              <w:t>16,2</w:t>
            </w:r>
          </w:p>
        </w:tc>
        <w:tc>
          <w:tcPr>
            <w:tcW w:w="1144" w:type="dxa"/>
            <w:tcBorders>
              <w:left w:val="single" w:sz="6" w:space="0" w:color="000000"/>
            </w:tcBorders>
            <w:shd w:val="clear" w:color="auto" w:fill="auto"/>
            <w:vAlign w:val="bottom"/>
          </w:tcPr>
          <w:p w14:paraId="2FEF7571" w14:textId="19232B45" w:rsidR="006D6258" w:rsidRPr="00853565" w:rsidRDefault="006D6258" w:rsidP="003F084B">
            <w:pPr>
              <w:snapToGrid w:val="0"/>
              <w:spacing w:before="90"/>
              <w:ind w:right="397"/>
              <w:jc w:val="right"/>
              <w:rPr>
                <w:rFonts w:eastAsia="Arial CYR"/>
                <w:lang w:val="en-US"/>
              </w:rPr>
            </w:pPr>
            <w:r w:rsidRPr="00853565">
              <w:rPr>
                <w:rFonts w:eastAsia="Arial CYR"/>
              </w:rPr>
              <w:t>16,4</w:t>
            </w:r>
          </w:p>
        </w:tc>
        <w:tc>
          <w:tcPr>
            <w:tcW w:w="1142" w:type="dxa"/>
            <w:tcBorders>
              <w:left w:val="single" w:sz="6" w:space="0" w:color="000000"/>
            </w:tcBorders>
            <w:shd w:val="clear" w:color="auto" w:fill="auto"/>
            <w:vAlign w:val="bottom"/>
          </w:tcPr>
          <w:p w14:paraId="10794DDD" w14:textId="753FC09E" w:rsidR="006D6258" w:rsidRPr="00853565" w:rsidRDefault="006D6258" w:rsidP="003F084B">
            <w:pPr>
              <w:snapToGrid w:val="0"/>
              <w:spacing w:before="90"/>
              <w:ind w:right="397"/>
              <w:jc w:val="right"/>
              <w:rPr>
                <w:rFonts w:eastAsia="Arial CYR"/>
                <w:lang w:val="en-US"/>
              </w:rPr>
            </w:pPr>
            <w:r w:rsidRPr="00853565">
              <w:rPr>
                <w:rFonts w:eastAsia="Arial CYR"/>
                <w:lang w:val="en-US"/>
              </w:rPr>
              <w:t>…</w:t>
            </w:r>
          </w:p>
        </w:tc>
        <w:tc>
          <w:tcPr>
            <w:tcW w:w="2673" w:type="dxa"/>
            <w:tcBorders>
              <w:left w:val="single" w:sz="6" w:space="0" w:color="000000"/>
            </w:tcBorders>
            <w:shd w:val="clear" w:color="auto" w:fill="auto"/>
            <w:vAlign w:val="bottom"/>
          </w:tcPr>
          <w:p w14:paraId="18ACDAA6" w14:textId="77777777" w:rsidR="006D6258" w:rsidRPr="00853565" w:rsidRDefault="006D6258" w:rsidP="003F084B">
            <w:pPr>
              <w:spacing w:before="90"/>
              <w:ind w:left="170"/>
            </w:pPr>
            <w:r w:rsidRPr="00853565">
              <w:rPr>
                <w:rFonts w:eastAsia="Symbol"/>
                <w:i/>
              </w:rPr>
              <w:t>Norway</w:t>
            </w:r>
          </w:p>
        </w:tc>
      </w:tr>
      <w:tr w:rsidR="00853565" w:rsidRPr="00853565" w14:paraId="05841E34" w14:textId="77777777">
        <w:trPr>
          <w:cantSplit/>
        </w:trPr>
        <w:tc>
          <w:tcPr>
            <w:tcW w:w="2674" w:type="dxa"/>
            <w:shd w:val="clear" w:color="auto" w:fill="auto"/>
            <w:vAlign w:val="bottom"/>
          </w:tcPr>
          <w:p w14:paraId="2FFE67CD" w14:textId="77777777" w:rsidR="006D6258" w:rsidRPr="00853565" w:rsidRDefault="006D6258" w:rsidP="003F084B">
            <w:pPr>
              <w:spacing w:before="90"/>
              <w:ind w:left="113"/>
            </w:pPr>
            <w:r w:rsidRPr="00853565">
              <w:rPr>
                <w:rFonts w:eastAsia="Symbol"/>
              </w:rPr>
              <w:t>Республика Корея</w:t>
            </w:r>
          </w:p>
        </w:tc>
        <w:tc>
          <w:tcPr>
            <w:tcW w:w="1145" w:type="dxa"/>
            <w:tcBorders>
              <w:left w:val="single" w:sz="6" w:space="0" w:color="000000"/>
            </w:tcBorders>
            <w:shd w:val="clear" w:color="auto" w:fill="auto"/>
            <w:vAlign w:val="bottom"/>
          </w:tcPr>
          <w:p w14:paraId="4DE0F465" w14:textId="4768B07C" w:rsidR="006D6258" w:rsidRPr="00853565" w:rsidRDefault="006D6258" w:rsidP="003F084B">
            <w:pPr>
              <w:snapToGrid w:val="0"/>
              <w:spacing w:before="90"/>
              <w:ind w:right="397"/>
              <w:jc w:val="right"/>
            </w:pPr>
            <w:r w:rsidRPr="00853565">
              <w:rPr>
                <w:rFonts w:eastAsia="Symbol"/>
                <w:lang w:val="en-US"/>
              </w:rPr>
              <w:t>164</w:t>
            </w:r>
          </w:p>
        </w:tc>
        <w:tc>
          <w:tcPr>
            <w:tcW w:w="1144" w:type="dxa"/>
            <w:tcBorders>
              <w:left w:val="single" w:sz="6" w:space="0" w:color="000000"/>
            </w:tcBorders>
            <w:shd w:val="clear" w:color="auto" w:fill="auto"/>
            <w:vAlign w:val="bottom"/>
          </w:tcPr>
          <w:p w14:paraId="4A0CA720" w14:textId="4B74979C" w:rsidR="006D6258" w:rsidRPr="00853565" w:rsidRDefault="006D6258" w:rsidP="003F084B">
            <w:pPr>
              <w:snapToGrid w:val="0"/>
              <w:spacing w:before="90"/>
              <w:ind w:right="397"/>
              <w:jc w:val="right"/>
              <w:rPr>
                <w:rFonts w:eastAsia="Symbol"/>
                <w:lang w:val="en-US"/>
              </w:rPr>
            </w:pPr>
            <w:r w:rsidRPr="00853565">
              <w:rPr>
                <w:rFonts w:eastAsia="Arial CYR"/>
              </w:rPr>
              <w:t>182</w:t>
            </w:r>
          </w:p>
        </w:tc>
        <w:tc>
          <w:tcPr>
            <w:tcW w:w="1144" w:type="dxa"/>
            <w:tcBorders>
              <w:left w:val="single" w:sz="6" w:space="0" w:color="000000"/>
            </w:tcBorders>
            <w:shd w:val="clear" w:color="auto" w:fill="auto"/>
            <w:vAlign w:val="bottom"/>
          </w:tcPr>
          <w:p w14:paraId="627447B2" w14:textId="543B6521" w:rsidR="006D6258" w:rsidRPr="00853565" w:rsidRDefault="006D6258" w:rsidP="003F084B">
            <w:pPr>
              <w:snapToGrid w:val="0"/>
              <w:spacing w:before="90"/>
              <w:ind w:right="397"/>
              <w:jc w:val="right"/>
              <w:rPr>
                <w:rFonts w:eastAsia="Arial CYR"/>
                <w:lang w:val="en-US"/>
              </w:rPr>
            </w:pPr>
            <w:r w:rsidRPr="00853565">
              <w:rPr>
                <w:rFonts w:eastAsia="Arial CYR"/>
              </w:rPr>
              <w:t>182</w:t>
            </w:r>
          </w:p>
        </w:tc>
        <w:tc>
          <w:tcPr>
            <w:tcW w:w="1142" w:type="dxa"/>
            <w:tcBorders>
              <w:left w:val="single" w:sz="6" w:space="0" w:color="000000"/>
            </w:tcBorders>
            <w:shd w:val="clear" w:color="auto" w:fill="auto"/>
            <w:vAlign w:val="bottom"/>
          </w:tcPr>
          <w:p w14:paraId="21EF6609" w14:textId="05A38CF1" w:rsidR="006D6258" w:rsidRPr="00853565" w:rsidRDefault="006D6258" w:rsidP="003F084B">
            <w:pPr>
              <w:snapToGrid w:val="0"/>
              <w:spacing w:before="90"/>
              <w:ind w:right="397"/>
              <w:jc w:val="right"/>
              <w:rPr>
                <w:rFonts w:eastAsia="Arial CYR"/>
                <w:lang w:val="en-US"/>
              </w:rPr>
            </w:pPr>
            <w:r w:rsidRPr="00853565">
              <w:rPr>
                <w:rFonts w:eastAsia="Arial CYR"/>
                <w:lang w:val="en-US"/>
              </w:rPr>
              <w:t>…</w:t>
            </w:r>
          </w:p>
        </w:tc>
        <w:tc>
          <w:tcPr>
            <w:tcW w:w="2673" w:type="dxa"/>
            <w:tcBorders>
              <w:left w:val="single" w:sz="6" w:space="0" w:color="000000"/>
            </w:tcBorders>
            <w:shd w:val="clear" w:color="auto" w:fill="auto"/>
            <w:vAlign w:val="bottom"/>
          </w:tcPr>
          <w:p w14:paraId="782A3019" w14:textId="77777777" w:rsidR="006D6258" w:rsidRPr="00853565" w:rsidRDefault="006D6258" w:rsidP="003F084B">
            <w:pPr>
              <w:spacing w:before="90"/>
              <w:ind w:left="170"/>
            </w:pPr>
            <w:r w:rsidRPr="00853565">
              <w:rPr>
                <w:rFonts w:eastAsia="Symbol"/>
                <w:i/>
              </w:rPr>
              <w:t>Republic of Korea</w:t>
            </w:r>
          </w:p>
        </w:tc>
      </w:tr>
      <w:tr w:rsidR="00853565" w:rsidRPr="00853565" w14:paraId="0EFE5316" w14:textId="77777777">
        <w:trPr>
          <w:cantSplit/>
        </w:trPr>
        <w:tc>
          <w:tcPr>
            <w:tcW w:w="2674" w:type="dxa"/>
            <w:shd w:val="clear" w:color="auto" w:fill="auto"/>
            <w:vAlign w:val="bottom"/>
          </w:tcPr>
          <w:p w14:paraId="388772C1" w14:textId="77777777" w:rsidR="006D6258" w:rsidRPr="00853565" w:rsidRDefault="006D6258" w:rsidP="003F084B">
            <w:pPr>
              <w:spacing w:before="90"/>
              <w:ind w:left="113"/>
            </w:pPr>
            <w:r w:rsidRPr="00853565">
              <w:rPr>
                <w:rFonts w:eastAsia="Symbol"/>
              </w:rPr>
              <w:t>США</w:t>
            </w:r>
          </w:p>
        </w:tc>
        <w:tc>
          <w:tcPr>
            <w:tcW w:w="1145" w:type="dxa"/>
            <w:tcBorders>
              <w:left w:val="single" w:sz="6" w:space="0" w:color="000000"/>
            </w:tcBorders>
            <w:shd w:val="clear" w:color="auto" w:fill="auto"/>
            <w:vAlign w:val="bottom"/>
          </w:tcPr>
          <w:p w14:paraId="3F4A22FD" w14:textId="59A901D1" w:rsidR="006D6258" w:rsidRPr="00853565" w:rsidRDefault="006D6258" w:rsidP="003F084B">
            <w:pPr>
              <w:snapToGrid w:val="0"/>
              <w:spacing w:before="90"/>
              <w:ind w:right="397"/>
              <w:jc w:val="right"/>
            </w:pPr>
            <w:r w:rsidRPr="00853565">
              <w:rPr>
                <w:rFonts w:eastAsia="Symbol"/>
                <w:lang w:val="en-US"/>
              </w:rPr>
              <w:t>2 207</w:t>
            </w:r>
          </w:p>
        </w:tc>
        <w:tc>
          <w:tcPr>
            <w:tcW w:w="1144" w:type="dxa"/>
            <w:tcBorders>
              <w:left w:val="single" w:sz="6" w:space="0" w:color="000000"/>
            </w:tcBorders>
            <w:shd w:val="clear" w:color="auto" w:fill="auto"/>
            <w:vAlign w:val="bottom"/>
          </w:tcPr>
          <w:p w14:paraId="1A2D2BB0" w14:textId="779B641B" w:rsidR="006D6258" w:rsidRPr="00853565" w:rsidRDefault="006D6258" w:rsidP="003F084B">
            <w:pPr>
              <w:snapToGrid w:val="0"/>
              <w:spacing w:before="90"/>
              <w:ind w:right="397"/>
              <w:jc w:val="right"/>
              <w:rPr>
                <w:rFonts w:eastAsia="Symbol"/>
              </w:rPr>
            </w:pPr>
            <w:r w:rsidRPr="00853565">
              <w:rPr>
                <w:rFonts w:eastAsia="Arial CYR"/>
              </w:rPr>
              <w:t>2 217</w:t>
            </w:r>
          </w:p>
        </w:tc>
        <w:tc>
          <w:tcPr>
            <w:tcW w:w="1144" w:type="dxa"/>
            <w:tcBorders>
              <w:left w:val="single" w:sz="6" w:space="0" w:color="000000"/>
            </w:tcBorders>
            <w:shd w:val="clear" w:color="auto" w:fill="auto"/>
            <w:vAlign w:val="bottom"/>
          </w:tcPr>
          <w:p w14:paraId="51F1C85E" w14:textId="36C7DA3C" w:rsidR="006D6258" w:rsidRPr="00853565" w:rsidRDefault="006D6258" w:rsidP="003F084B">
            <w:pPr>
              <w:snapToGrid w:val="0"/>
              <w:spacing w:before="90"/>
              <w:ind w:right="397"/>
              <w:jc w:val="right"/>
              <w:rPr>
                <w:rFonts w:eastAsia="Arial CYR"/>
                <w:lang w:val="en-US"/>
              </w:rPr>
            </w:pPr>
            <w:r w:rsidRPr="00853565">
              <w:rPr>
                <w:rFonts w:eastAsia="Arial CYR"/>
              </w:rPr>
              <w:t>2 209</w:t>
            </w:r>
          </w:p>
        </w:tc>
        <w:tc>
          <w:tcPr>
            <w:tcW w:w="1142" w:type="dxa"/>
            <w:tcBorders>
              <w:left w:val="single" w:sz="6" w:space="0" w:color="000000"/>
            </w:tcBorders>
            <w:shd w:val="clear" w:color="auto" w:fill="auto"/>
            <w:vAlign w:val="bottom"/>
          </w:tcPr>
          <w:p w14:paraId="43A0984A" w14:textId="2C0BF123" w:rsidR="006D6258" w:rsidRPr="00853565" w:rsidRDefault="006D6258" w:rsidP="003F084B">
            <w:pPr>
              <w:snapToGrid w:val="0"/>
              <w:spacing w:before="90"/>
              <w:ind w:right="397"/>
              <w:jc w:val="right"/>
              <w:rPr>
                <w:rFonts w:eastAsia="Arial CYR"/>
                <w:lang w:val="en-US"/>
              </w:rPr>
            </w:pPr>
            <w:r w:rsidRPr="00853565">
              <w:rPr>
                <w:rFonts w:eastAsia="Arial CYR"/>
                <w:lang w:val="en-US"/>
              </w:rPr>
              <w:t>…</w:t>
            </w:r>
          </w:p>
        </w:tc>
        <w:tc>
          <w:tcPr>
            <w:tcW w:w="2673" w:type="dxa"/>
            <w:tcBorders>
              <w:left w:val="single" w:sz="6" w:space="0" w:color="000000"/>
            </w:tcBorders>
            <w:shd w:val="clear" w:color="auto" w:fill="auto"/>
            <w:vAlign w:val="bottom"/>
          </w:tcPr>
          <w:p w14:paraId="02FF1612" w14:textId="77777777" w:rsidR="006D6258" w:rsidRPr="00853565" w:rsidRDefault="006D6258" w:rsidP="003F084B">
            <w:pPr>
              <w:spacing w:before="90"/>
              <w:ind w:left="170"/>
            </w:pPr>
            <w:r w:rsidRPr="00853565">
              <w:rPr>
                <w:rFonts w:eastAsia="Symbol"/>
                <w:i/>
              </w:rPr>
              <w:t>USA</w:t>
            </w:r>
          </w:p>
        </w:tc>
      </w:tr>
      <w:tr w:rsidR="00853565" w:rsidRPr="00853565" w14:paraId="4A7A1143" w14:textId="77777777">
        <w:trPr>
          <w:cantSplit/>
        </w:trPr>
        <w:tc>
          <w:tcPr>
            <w:tcW w:w="2674" w:type="dxa"/>
            <w:shd w:val="clear" w:color="auto" w:fill="auto"/>
            <w:vAlign w:val="bottom"/>
          </w:tcPr>
          <w:p w14:paraId="4DC61C5B" w14:textId="77777777" w:rsidR="006D6258" w:rsidRPr="00853565" w:rsidRDefault="006D6258" w:rsidP="003F084B">
            <w:pPr>
              <w:spacing w:before="90"/>
              <w:ind w:left="113"/>
            </w:pPr>
            <w:r w:rsidRPr="00853565">
              <w:rPr>
                <w:rFonts w:eastAsia="Symbol"/>
              </w:rPr>
              <w:t>Турция</w:t>
            </w:r>
          </w:p>
        </w:tc>
        <w:tc>
          <w:tcPr>
            <w:tcW w:w="1145" w:type="dxa"/>
            <w:tcBorders>
              <w:left w:val="single" w:sz="6" w:space="0" w:color="000000"/>
            </w:tcBorders>
            <w:shd w:val="clear" w:color="auto" w:fill="auto"/>
            <w:vAlign w:val="bottom"/>
          </w:tcPr>
          <w:p w14:paraId="443AA3BA" w14:textId="5211329B" w:rsidR="006D6258" w:rsidRPr="00853565" w:rsidRDefault="006D6258" w:rsidP="003F084B">
            <w:pPr>
              <w:snapToGrid w:val="0"/>
              <w:spacing w:before="90"/>
              <w:ind w:right="397"/>
              <w:jc w:val="right"/>
              <w:rPr>
                <w:rFonts w:eastAsia="Symbol"/>
              </w:rPr>
            </w:pPr>
            <w:r w:rsidRPr="00853565">
              <w:rPr>
                <w:rFonts w:eastAsia="Symbol"/>
              </w:rPr>
              <w:t>239</w:t>
            </w:r>
          </w:p>
        </w:tc>
        <w:tc>
          <w:tcPr>
            <w:tcW w:w="1144" w:type="dxa"/>
            <w:tcBorders>
              <w:left w:val="single" w:sz="6" w:space="0" w:color="000000"/>
            </w:tcBorders>
            <w:shd w:val="clear" w:color="auto" w:fill="auto"/>
            <w:vAlign w:val="bottom"/>
          </w:tcPr>
          <w:p w14:paraId="18A7FA27" w14:textId="4475A81C" w:rsidR="006D6258" w:rsidRPr="00853565" w:rsidRDefault="006D6258" w:rsidP="003F084B">
            <w:pPr>
              <w:snapToGrid w:val="0"/>
              <w:spacing w:before="90"/>
              <w:ind w:right="397"/>
              <w:jc w:val="right"/>
              <w:rPr>
                <w:rFonts w:eastAsia="Symbol"/>
                <w:lang w:val="en-US"/>
              </w:rPr>
            </w:pPr>
            <w:r w:rsidRPr="00853565">
              <w:rPr>
                <w:rFonts w:eastAsia="Arial CYR"/>
              </w:rPr>
              <w:t>359</w:t>
            </w:r>
          </w:p>
        </w:tc>
        <w:tc>
          <w:tcPr>
            <w:tcW w:w="1144" w:type="dxa"/>
            <w:tcBorders>
              <w:left w:val="single" w:sz="6" w:space="0" w:color="000000"/>
            </w:tcBorders>
            <w:shd w:val="clear" w:color="auto" w:fill="auto"/>
            <w:vAlign w:val="bottom"/>
          </w:tcPr>
          <w:p w14:paraId="7F346D00" w14:textId="0CCFB3F1" w:rsidR="006D6258" w:rsidRPr="00853565" w:rsidRDefault="006D6258" w:rsidP="001555BF">
            <w:pPr>
              <w:snapToGrid w:val="0"/>
              <w:spacing w:before="90"/>
              <w:ind w:right="397"/>
              <w:jc w:val="right"/>
              <w:rPr>
                <w:rFonts w:eastAsia="Arial CYR"/>
                <w:lang w:val="en-US"/>
              </w:rPr>
            </w:pPr>
            <w:r w:rsidRPr="00853565">
              <w:rPr>
                <w:rFonts w:eastAsia="Arial CYR"/>
              </w:rPr>
              <w:t>34</w:t>
            </w:r>
            <w:r w:rsidR="001555BF" w:rsidRPr="00853565">
              <w:rPr>
                <w:rFonts w:eastAsia="Arial CYR"/>
              </w:rPr>
              <w:t>9</w:t>
            </w:r>
          </w:p>
        </w:tc>
        <w:tc>
          <w:tcPr>
            <w:tcW w:w="1142" w:type="dxa"/>
            <w:tcBorders>
              <w:left w:val="single" w:sz="6" w:space="0" w:color="000000"/>
            </w:tcBorders>
            <w:shd w:val="clear" w:color="auto" w:fill="auto"/>
            <w:vAlign w:val="bottom"/>
          </w:tcPr>
          <w:p w14:paraId="19469A1B" w14:textId="39606313" w:rsidR="006D6258" w:rsidRPr="00853565" w:rsidRDefault="006D6258" w:rsidP="003F084B">
            <w:pPr>
              <w:snapToGrid w:val="0"/>
              <w:spacing w:before="90"/>
              <w:ind w:right="397"/>
              <w:jc w:val="right"/>
              <w:rPr>
                <w:rFonts w:eastAsia="Arial CYR"/>
                <w:lang w:val="en-US"/>
              </w:rPr>
            </w:pPr>
            <w:r w:rsidRPr="00853565">
              <w:rPr>
                <w:rFonts w:eastAsia="Arial CYR"/>
                <w:lang w:val="en-US"/>
              </w:rPr>
              <w:t>…</w:t>
            </w:r>
          </w:p>
        </w:tc>
        <w:tc>
          <w:tcPr>
            <w:tcW w:w="2673" w:type="dxa"/>
            <w:tcBorders>
              <w:left w:val="single" w:sz="6" w:space="0" w:color="000000"/>
            </w:tcBorders>
            <w:shd w:val="clear" w:color="auto" w:fill="auto"/>
            <w:vAlign w:val="bottom"/>
          </w:tcPr>
          <w:p w14:paraId="4492B016" w14:textId="77777777" w:rsidR="006D6258" w:rsidRPr="00853565" w:rsidRDefault="006D6258" w:rsidP="003F084B">
            <w:pPr>
              <w:spacing w:before="90"/>
              <w:ind w:left="170"/>
            </w:pPr>
            <w:r w:rsidRPr="00853565">
              <w:rPr>
                <w:rFonts w:eastAsia="Symbol"/>
                <w:i/>
              </w:rPr>
              <w:t>Turkey</w:t>
            </w:r>
          </w:p>
        </w:tc>
      </w:tr>
      <w:tr w:rsidR="00853565" w:rsidRPr="00853565" w14:paraId="47747E92" w14:textId="77777777">
        <w:trPr>
          <w:cantSplit/>
        </w:trPr>
        <w:tc>
          <w:tcPr>
            <w:tcW w:w="2674" w:type="dxa"/>
            <w:tcBorders>
              <w:bottom w:val="single" w:sz="6" w:space="0" w:color="000000"/>
            </w:tcBorders>
            <w:shd w:val="clear" w:color="auto" w:fill="auto"/>
            <w:vAlign w:val="bottom"/>
          </w:tcPr>
          <w:p w14:paraId="47F505F1" w14:textId="77777777" w:rsidR="006D6258" w:rsidRPr="00853565" w:rsidRDefault="006D6258" w:rsidP="003F084B">
            <w:pPr>
              <w:spacing w:before="90"/>
              <w:ind w:left="113"/>
            </w:pPr>
            <w:r w:rsidRPr="00853565">
              <w:rPr>
                <w:rFonts w:eastAsia="Symbol"/>
              </w:rPr>
              <w:t xml:space="preserve">Япония </w:t>
            </w:r>
          </w:p>
        </w:tc>
        <w:tc>
          <w:tcPr>
            <w:tcW w:w="1145" w:type="dxa"/>
            <w:tcBorders>
              <w:left w:val="single" w:sz="6" w:space="0" w:color="000000"/>
              <w:bottom w:val="single" w:sz="6" w:space="0" w:color="000000"/>
            </w:tcBorders>
            <w:shd w:val="clear" w:color="auto" w:fill="auto"/>
            <w:vAlign w:val="bottom"/>
          </w:tcPr>
          <w:p w14:paraId="1DF1B6C9" w14:textId="53C65575" w:rsidR="006D6258" w:rsidRPr="00853565" w:rsidRDefault="006D6258" w:rsidP="003F084B">
            <w:pPr>
              <w:snapToGrid w:val="0"/>
              <w:spacing w:before="90"/>
              <w:ind w:right="397"/>
              <w:jc w:val="right"/>
            </w:pPr>
            <w:r w:rsidRPr="00853565">
              <w:rPr>
                <w:rFonts w:eastAsia="Symbol"/>
                <w:lang w:val="en-US"/>
              </w:rPr>
              <w:t>286</w:t>
            </w:r>
          </w:p>
        </w:tc>
        <w:tc>
          <w:tcPr>
            <w:tcW w:w="1144" w:type="dxa"/>
            <w:tcBorders>
              <w:left w:val="single" w:sz="6" w:space="0" w:color="000000"/>
              <w:bottom w:val="single" w:sz="6" w:space="0" w:color="000000"/>
            </w:tcBorders>
            <w:shd w:val="clear" w:color="auto" w:fill="auto"/>
            <w:vAlign w:val="bottom"/>
          </w:tcPr>
          <w:p w14:paraId="5CFDF464" w14:textId="1834811B" w:rsidR="006D6258" w:rsidRPr="00853565" w:rsidRDefault="006D6258" w:rsidP="003F084B">
            <w:pPr>
              <w:snapToGrid w:val="0"/>
              <w:spacing w:before="90"/>
              <w:ind w:right="397"/>
              <w:jc w:val="right"/>
              <w:rPr>
                <w:rFonts w:eastAsia="Symbol"/>
                <w:lang w:val="en-US"/>
              </w:rPr>
            </w:pPr>
            <w:r w:rsidRPr="00853565">
              <w:rPr>
                <w:rFonts w:eastAsia="Arial CYR"/>
              </w:rPr>
              <w:t>323</w:t>
            </w:r>
          </w:p>
        </w:tc>
        <w:tc>
          <w:tcPr>
            <w:tcW w:w="1144" w:type="dxa"/>
            <w:tcBorders>
              <w:left w:val="single" w:sz="6" w:space="0" w:color="000000"/>
              <w:bottom w:val="single" w:sz="6" w:space="0" w:color="000000"/>
            </w:tcBorders>
            <w:shd w:val="clear" w:color="auto" w:fill="auto"/>
            <w:vAlign w:val="bottom"/>
          </w:tcPr>
          <w:p w14:paraId="15958316" w14:textId="72815138" w:rsidR="006D6258" w:rsidRPr="00853565" w:rsidRDefault="006D6258" w:rsidP="003F084B">
            <w:pPr>
              <w:snapToGrid w:val="0"/>
              <w:spacing w:before="90"/>
              <w:ind w:right="397"/>
              <w:jc w:val="right"/>
              <w:rPr>
                <w:rFonts w:eastAsia="Arial CYR"/>
                <w:lang w:val="en-US"/>
              </w:rPr>
            </w:pPr>
            <w:r w:rsidRPr="00853565">
              <w:rPr>
                <w:rFonts w:eastAsia="Arial CYR"/>
              </w:rPr>
              <w:t>323</w:t>
            </w:r>
          </w:p>
        </w:tc>
        <w:tc>
          <w:tcPr>
            <w:tcW w:w="1142" w:type="dxa"/>
            <w:tcBorders>
              <w:left w:val="single" w:sz="6" w:space="0" w:color="000000"/>
              <w:bottom w:val="single" w:sz="6" w:space="0" w:color="000000"/>
            </w:tcBorders>
            <w:shd w:val="clear" w:color="auto" w:fill="auto"/>
            <w:vAlign w:val="bottom"/>
          </w:tcPr>
          <w:p w14:paraId="23D2A5E8" w14:textId="6615CEB2" w:rsidR="006D6258" w:rsidRPr="00853565" w:rsidRDefault="006D6258" w:rsidP="003F084B">
            <w:pPr>
              <w:snapToGrid w:val="0"/>
              <w:spacing w:before="90"/>
              <w:ind w:right="397"/>
              <w:jc w:val="right"/>
              <w:rPr>
                <w:rFonts w:eastAsia="Arial CYR"/>
                <w:lang w:val="en-US"/>
              </w:rPr>
            </w:pPr>
            <w:r w:rsidRPr="00853565">
              <w:rPr>
                <w:rFonts w:eastAsia="Arial CYR"/>
                <w:lang w:val="en-US"/>
              </w:rPr>
              <w:t>…</w:t>
            </w:r>
          </w:p>
        </w:tc>
        <w:tc>
          <w:tcPr>
            <w:tcW w:w="2673" w:type="dxa"/>
            <w:tcBorders>
              <w:left w:val="single" w:sz="6" w:space="0" w:color="000000"/>
              <w:bottom w:val="single" w:sz="6" w:space="0" w:color="000000"/>
            </w:tcBorders>
            <w:shd w:val="clear" w:color="auto" w:fill="auto"/>
            <w:vAlign w:val="bottom"/>
          </w:tcPr>
          <w:p w14:paraId="6333709F" w14:textId="77777777" w:rsidR="006D6258" w:rsidRPr="00853565" w:rsidRDefault="006D6258" w:rsidP="003F084B">
            <w:pPr>
              <w:spacing w:before="90"/>
              <w:ind w:left="170"/>
            </w:pPr>
            <w:r w:rsidRPr="00853565">
              <w:rPr>
                <w:rFonts w:eastAsia="Symbol"/>
                <w:i/>
              </w:rPr>
              <w:t xml:space="preserve">Japan </w:t>
            </w:r>
          </w:p>
        </w:tc>
      </w:tr>
    </w:tbl>
    <w:p w14:paraId="3F8380FB" w14:textId="5F190EF3" w:rsidR="00446822" w:rsidRPr="00B328AF" w:rsidRDefault="00B328AF" w:rsidP="003F084B">
      <w:pPr>
        <w:tabs>
          <w:tab w:val="center" w:pos="6634"/>
        </w:tabs>
        <w:spacing w:before="60"/>
        <w:rPr>
          <w:rFonts w:eastAsia="Symbol"/>
          <w:sz w:val="12"/>
          <w:szCs w:val="12"/>
        </w:rPr>
      </w:pPr>
      <w:r w:rsidRPr="00B328AF">
        <w:rPr>
          <w:rFonts w:eastAsia="Symbol"/>
          <w:sz w:val="12"/>
          <w:szCs w:val="12"/>
          <w:vertAlign w:val="superscript"/>
        </w:rPr>
        <w:t>1)</w:t>
      </w:r>
      <w:r w:rsidR="001555BF" w:rsidRPr="00B328AF">
        <w:rPr>
          <w:rFonts w:eastAsia="Symbol" w:cs="Symbol"/>
          <w:sz w:val="12"/>
          <w:szCs w:val="12"/>
        </w:rPr>
        <w:t xml:space="preserve"> Великобритания вышла из состава ЕС 1 февраля 2020 г.</w:t>
      </w:r>
    </w:p>
    <w:p w14:paraId="32F7EB09" w14:textId="36AD19D7" w:rsidR="00446822" w:rsidRPr="00B328AF" w:rsidRDefault="00446822" w:rsidP="00446822">
      <w:pPr>
        <w:spacing w:line="140" w:lineRule="exact"/>
        <w:rPr>
          <w:rFonts w:eastAsia="Symbol"/>
          <w:sz w:val="12"/>
          <w:szCs w:val="12"/>
          <w:vertAlign w:val="superscript"/>
          <w:lang w:val="en-US"/>
        </w:rPr>
      </w:pPr>
      <w:r w:rsidRPr="00B328AF">
        <w:rPr>
          <w:rFonts w:eastAsia="Symbol"/>
          <w:sz w:val="12"/>
          <w:szCs w:val="12"/>
          <w:vertAlign w:val="superscript"/>
          <w:lang w:val="en-US"/>
        </w:rPr>
        <w:t xml:space="preserve">2) </w:t>
      </w:r>
      <w:r w:rsidR="001555BF" w:rsidRPr="00B328AF">
        <w:rPr>
          <w:rFonts w:eastAsia="Symbol"/>
          <w:sz w:val="12"/>
          <w:szCs w:val="12"/>
        </w:rPr>
        <w:t>Овцы</w:t>
      </w:r>
      <w:r w:rsidR="001555BF" w:rsidRPr="00B328AF">
        <w:rPr>
          <w:rFonts w:eastAsia="Symbol"/>
          <w:sz w:val="12"/>
          <w:szCs w:val="12"/>
          <w:lang w:val="en-US"/>
        </w:rPr>
        <w:t xml:space="preserve"> </w:t>
      </w:r>
      <w:r w:rsidR="001555BF" w:rsidRPr="00B328AF">
        <w:rPr>
          <w:rFonts w:eastAsia="Symbol"/>
          <w:sz w:val="12"/>
          <w:szCs w:val="12"/>
        </w:rPr>
        <w:t>и</w:t>
      </w:r>
      <w:r w:rsidR="001555BF" w:rsidRPr="00B328AF">
        <w:rPr>
          <w:rFonts w:eastAsia="Symbol"/>
          <w:sz w:val="12"/>
          <w:szCs w:val="12"/>
          <w:lang w:val="en-US"/>
        </w:rPr>
        <w:t xml:space="preserve"> </w:t>
      </w:r>
      <w:r w:rsidR="001555BF" w:rsidRPr="00B328AF">
        <w:rPr>
          <w:rFonts w:eastAsia="Symbol"/>
          <w:sz w:val="12"/>
          <w:szCs w:val="12"/>
        </w:rPr>
        <w:t>козы</w:t>
      </w:r>
      <w:r w:rsidR="001555BF" w:rsidRPr="00B328AF">
        <w:rPr>
          <w:rFonts w:eastAsia="Symbol"/>
          <w:sz w:val="12"/>
          <w:szCs w:val="12"/>
          <w:lang w:val="en-US"/>
        </w:rPr>
        <w:t>.</w:t>
      </w:r>
    </w:p>
    <w:p w14:paraId="6B5CC014" w14:textId="5DB2DB51" w:rsidR="00446822" w:rsidRPr="00B328AF" w:rsidRDefault="00446822" w:rsidP="003F084B">
      <w:pPr>
        <w:tabs>
          <w:tab w:val="center" w:pos="6634"/>
        </w:tabs>
        <w:spacing w:before="60"/>
        <w:rPr>
          <w:rFonts w:eastAsia="Symbol"/>
          <w:i/>
          <w:sz w:val="12"/>
          <w:szCs w:val="12"/>
          <w:lang w:val="en-US"/>
        </w:rPr>
      </w:pPr>
      <w:r w:rsidRPr="00B328AF">
        <w:rPr>
          <w:rFonts w:eastAsia="Symbol"/>
          <w:i/>
          <w:sz w:val="12"/>
          <w:szCs w:val="12"/>
          <w:vertAlign w:val="superscript"/>
          <w:lang w:val="en-US"/>
        </w:rPr>
        <w:t>1)</w:t>
      </w:r>
      <w:r w:rsidRPr="00B328AF">
        <w:rPr>
          <w:rFonts w:eastAsia="Symbol"/>
          <w:i/>
          <w:sz w:val="12"/>
          <w:szCs w:val="12"/>
          <w:lang w:val="en-US"/>
        </w:rPr>
        <w:t xml:space="preserve"> </w:t>
      </w:r>
      <w:r w:rsidR="001555BF" w:rsidRPr="00B328AF">
        <w:rPr>
          <w:bCs/>
          <w:i/>
          <w:sz w:val="12"/>
          <w:szCs w:val="12"/>
          <w:lang w:val="en-US"/>
        </w:rPr>
        <w:t>The United Kingdom withdrew from the European Union (EU) on 1 February 2020.</w:t>
      </w:r>
    </w:p>
    <w:p w14:paraId="60419E59" w14:textId="27F64BC4" w:rsidR="00446822" w:rsidRPr="00B328AF" w:rsidRDefault="00446822" w:rsidP="00446822">
      <w:pPr>
        <w:tabs>
          <w:tab w:val="center" w:pos="6634"/>
        </w:tabs>
        <w:rPr>
          <w:rFonts w:eastAsia="Symbol"/>
          <w:sz w:val="12"/>
          <w:szCs w:val="12"/>
        </w:rPr>
      </w:pPr>
      <w:r w:rsidRPr="00B328AF">
        <w:rPr>
          <w:sz w:val="12"/>
          <w:szCs w:val="12"/>
          <w:vertAlign w:val="superscript"/>
        </w:rPr>
        <w:t xml:space="preserve">2) </w:t>
      </w:r>
      <w:r w:rsidR="001555BF" w:rsidRPr="00B328AF">
        <w:rPr>
          <w:rStyle w:val="hps"/>
          <w:rFonts w:eastAsia="Symbol"/>
          <w:i/>
          <w:sz w:val="12"/>
          <w:szCs w:val="12"/>
          <w:lang w:val="en"/>
        </w:rPr>
        <w:t>Sheep</w:t>
      </w:r>
      <w:r w:rsidR="001555BF" w:rsidRPr="00B328AF">
        <w:rPr>
          <w:rStyle w:val="hps"/>
          <w:rFonts w:eastAsia="Symbol"/>
          <w:i/>
          <w:sz w:val="12"/>
          <w:szCs w:val="12"/>
        </w:rPr>
        <w:t xml:space="preserve"> </w:t>
      </w:r>
      <w:r w:rsidR="001555BF" w:rsidRPr="00B328AF">
        <w:rPr>
          <w:rStyle w:val="hps"/>
          <w:rFonts w:eastAsia="Symbol"/>
          <w:i/>
          <w:sz w:val="12"/>
          <w:szCs w:val="12"/>
          <w:lang w:val="en"/>
        </w:rPr>
        <w:t>and</w:t>
      </w:r>
      <w:r w:rsidR="001555BF" w:rsidRPr="00B328AF">
        <w:rPr>
          <w:rStyle w:val="shorttext"/>
          <w:rFonts w:eastAsia="Symbol"/>
          <w:i/>
          <w:sz w:val="12"/>
          <w:szCs w:val="12"/>
        </w:rPr>
        <w:t xml:space="preserve"> </w:t>
      </w:r>
      <w:r w:rsidR="001555BF" w:rsidRPr="00B328AF">
        <w:rPr>
          <w:rStyle w:val="hps"/>
          <w:rFonts w:eastAsia="Symbol"/>
          <w:i/>
          <w:sz w:val="12"/>
          <w:szCs w:val="12"/>
          <w:lang w:val="en"/>
        </w:rPr>
        <w:t>goats</w:t>
      </w:r>
      <w:r w:rsidR="001555BF" w:rsidRPr="00B328AF">
        <w:rPr>
          <w:rFonts w:eastAsia="Symbol"/>
          <w:i/>
          <w:sz w:val="12"/>
          <w:szCs w:val="12"/>
        </w:rPr>
        <w:t>.</w:t>
      </w:r>
    </w:p>
    <w:p w14:paraId="2142B369" w14:textId="515498C7" w:rsidR="00504A06" w:rsidRPr="00853565" w:rsidRDefault="00693970" w:rsidP="00C97166">
      <w:pPr>
        <w:pageBreakBefore/>
        <w:tabs>
          <w:tab w:val="center" w:pos="6634"/>
        </w:tabs>
        <w:spacing w:after="60"/>
      </w:pPr>
      <w:r w:rsidRPr="00853565">
        <w:rPr>
          <w:rFonts w:eastAsia="Symbol"/>
          <w:b/>
          <w:bCs/>
          <w:sz w:val="16"/>
          <w:szCs w:val="16"/>
        </w:rPr>
        <w:lastRenderedPageBreak/>
        <w:t>26.</w:t>
      </w:r>
      <w:r w:rsidR="00504A06" w:rsidRPr="00853565">
        <w:rPr>
          <w:rFonts w:eastAsia="Symbol"/>
          <w:b/>
          <w:bCs/>
          <w:sz w:val="16"/>
          <w:szCs w:val="16"/>
        </w:rPr>
        <w:t>39. ЧИСЛО ПОСТРОЕННЫХ КВАРТИР</w:t>
      </w:r>
    </w:p>
    <w:p w14:paraId="16E99040" w14:textId="77777777" w:rsidR="00504A06" w:rsidRPr="00853565" w:rsidRDefault="008729FD">
      <w:pPr>
        <w:tabs>
          <w:tab w:val="center" w:pos="6634"/>
        </w:tabs>
        <w:spacing w:after="60"/>
        <w:ind w:left="482"/>
      </w:pPr>
      <w:r w:rsidRPr="00853565">
        <w:rPr>
          <w:rStyle w:val="hpsalt-edited"/>
          <w:rFonts w:eastAsia="Symbol"/>
          <w:b/>
          <w:bCs/>
          <w:i/>
          <w:sz w:val="16"/>
          <w:szCs w:val="16"/>
          <w:lang w:val="en-US"/>
        </w:rPr>
        <w:t>CONSTRUCTED</w:t>
      </w:r>
      <w:r w:rsidRPr="00853565">
        <w:rPr>
          <w:rStyle w:val="hpsalt-edited"/>
          <w:rFonts w:eastAsia="Symbol"/>
          <w:b/>
          <w:bCs/>
          <w:i/>
          <w:sz w:val="16"/>
          <w:szCs w:val="16"/>
        </w:rPr>
        <w:t xml:space="preserve"> </w:t>
      </w:r>
      <w:r w:rsidRPr="00853565">
        <w:rPr>
          <w:rStyle w:val="hps"/>
          <w:rFonts w:eastAsia="Symbol"/>
          <w:b/>
          <w:bCs/>
          <w:i/>
          <w:sz w:val="16"/>
          <w:szCs w:val="16"/>
          <w:lang w:val="en-US"/>
        </w:rPr>
        <w:t>APARTMENTS</w:t>
      </w:r>
      <w:r w:rsidRPr="00853565">
        <w:rPr>
          <w:rFonts w:eastAsia="Symbol"/>
          <w:b/>
          <w:bCs/>
          <w:i/>
          <w:sz w:val="16"/>
          <w:szCs w:val="16"/>
        </w:rPr>
        <w:t xml:space="preserve"> </w:t>
      </w:r>
    </w:p>
    <w:tbl>
      <w:tblPr>
        <w:tblW w:w="0" w:type="auto"/>
        <w:tblLayout w:type="fixed"/>
        <w:tblCellMar>
          <w:left w:w="0" w:type="dxa"/>
          <w:right w:w="0" w:type="dxa"/>
        </w:tblCellMar>
        <w:tblLook w:val="0000" w:firstRow="0" w:lastRow="0" w:firstColumn="0" w:lastColumn="0" w:noHBand="0" w:noVBand="0"/>
      </w:tblPr>
      <w:tblGrid>
        <w:gridCol w:w="2267"/>
        <w:gridCol w:w="671"/>
        <w:gridCol w:w="672"/>
        <w:gridCol w:w="671"/>
        <w:gridCol w:w="672"/>
        <w:gridCol w:w="671"/>
        <w:gridCol w:w="672"/>
        <w:gridCol w:w="671"/>
        <w:gridCol w:w="672"/>
        <w:gridCol w:w="2269"/>
      </w:tblGrid>
      <w:tr w:rsidR="00853565" w:rsidRPr="00853565" w14:paraId="5422FD26" w14:textId="77777777">
        <w:trPr>
          <w:cantSplit/>
        </w:trPr>
        <w:tc>
          <w:tcPr>
            <w:tcW w:w="2267" w:type="dxa"/>
            <w:vMerge w:val="restart"/>
            <w:tcBorders>
              <w:top w:val="single" w:sz="6" w:space="0" w:color="000000"/>
            </w:tcBorders>
            <w:shd w:val="clear" w:color="auto" w:fill="auto"/>
            <w:vAlign w:val="bottom"/>
          </w:tcPr>
          <w:p w14:paraId="194F9735" w14:textId="77777777" w:rsidR="00504A06" w:rsidRPr="00853565" w:rsidRDefault="00504A06" w:rsidP="00C97166">
            <w:pPr>
              <w:snapToGrid w:val="0"/>
              <w:spacing w:before="20" w:after="20"/>
              <w:rPr>
                <w:rFonts w:eastAsia="Symbol"/>
              </w:rPr>
            </w:pPr>
          </w:p>
        </w:tc>
        <w:tc>
          <w:tcPr>
            <w:tcW w:w="2686" w:type="dxa"/>
            <w:gridSpan w:val="4"/>
            <w:tcBorders>
              <w:top w:val="single" w:sz="6" w:space="0" w:color="000000"/>
              <w:left w:val="single" w:sz="6" w:space="0" w:color="000000"/>
              <w:bottom w:val="single" w:sz="6" w:space="0" w:color="000000"/>
            </w:tcBorders>
            <w:shd w:val="clear" w:color="auto" w:fill="auto"/>
          </w:tcPr>
          <w:p w14:paraId="1D688953" w14:textId="77777777" w:rsidR="00504A06" w:rsidRPr="00853565" w:rsidRDefault="00504A06" w:rsidP="00C97166">
            <w:pPr>
              <w:spacing w:before="20" w:after="20"/>
              <w:ind w:left="57"/>
              <w:rPr>
                <w:lang w:val="en-US"/>
              </w:rPr>
            </w:pPr>
            <w:r w:rsidRPr="00853565">
              <w:rPr>
                <w:rFonts w:eastAsia="Symbol"/>
                <w:sz w:val="12"/>
                <w:szCs w:val="12"/>
              </w:rPr>
              <w:t>Всего</w:t>
            </w:r>
            <w:r w:rsidRPr="00853565">
              <w:rPr>
                <w:rFonts w:eastAsia="Symbol"/>
                <w:sz w:val="12"/>
                <w:szCs w:val="12"/>
                <w:lang w:val="en-US"/>
              </w:rPr>
              <w:t xml:space="preserve">, </w:t>
            </w:r>
            <w:r w:rsidRPr="00853565">
              <w:rPr>
                <w:rFonts w:eastAsia="Symbol"/>
                <w:sz w:val="12"/>
                <w:szCs w:val="12"/>
              </w:rPr>
              <w:t>тыс</w:t>
            </w:r>
            <w:r w:rsidRPr="00853565">
              <w:rPr>
                <w:rFonts w:eastAsia="Symbol"/>
                <w:sz w:val="12"/>
                <w:szCs w:val="12"/>
                <w:lang w:val="en-US"/>
              </w:rPr>
              <w:t xml:space="preserve">. </w:t>
            </w:r>
          </w:p>
          <w:p w14:paraId="4E68EA0D" w14:textId="77777777" w:rsidR="00504A06" w:rsidRPr="00853565" w:rsidRDefault="00504A06" w:rsidP="00C97166">
            <w:pPr>
              <w:spacing w:before="20" w:after="20"/>
              <w:ind w:left="57"/>
              <w:rPr>
                <w:lang w:val="en-US"/>
              </w:rPr>
            </w:pPr>
            <w:r w:rsidRPr="00853565">
              <w:rPr>
                <w:rFonts w:eastAsia="Symbol"/>
                <w:i/>
                <w:sz w:val="12"/>
                <w:lang w:val="en-US"/>
              </w:rPr>
              <w:t>Total, thou. apartments</w:t>
            </w:r>
          </w:p>
        </w:tc>
        <w:tc>
          <w:tcPr>
            <w:tcW w:w="2686" w:type="dxa"/>
            <w:gridSpan w:val="4"/>
            <w:tcBorders>
              <w:top w:val="single" w:sz="6" w:space="0" w:color="000000"/>
              <w:left w:val="single" w:sz="6" w:space="0" w:color="000000"/>
              <w:bottom w:val="single" w:sz="6" w:space="0" w:color="000000"/>
            </w:tcBorders>
            <w:shd w:val="clear" w:color="auto" w:fill="auto"/>
          </w:tcPr>
          <w:p w14:paraId="29E7D7B4" w14:textId="77777777" w:rsidR="00504A06" w:rsidRPr="00853565" w:rsidRDefault="00504A06" w:rsidP="00C97166">
            <w:pPr>
              <w:spacing w:before="20" w:after="20"/>
              <w:ind w:left="57"/>
            </w:pPr>
            <w:r w:rsidRPr="00853565">
              <w:rPr>
                <w:rFonts w:eastAsia="Symbol"/>
                <w:sz w:val="12"/>
                <w:szCs w:val="12"/>
              </w:rPr>
              <w:t>На 10 000 человек населения</w:t>
            </w:r>
          </w:p>
          <w:p w14:paraId="3E4AEC35" w14:textId="77777777" w:rsidR="00504A06" w:rsidRPr="00853565" w:rsidRDefault="00504A06" w:rsidP="00C97166">
            <w:pPr>
              <w:spacing w:before="20" w:after="20"/>
              <w:ind w:left="57"/>
            </w:pPr>
            <w:r w:rsidRPr="00853565">
              <w:rPr>
                <w:rFonts w:eastAsia="Symbol"/>
                <w:i/>
                <w:sz w:val="12"/>
                <w:lang w:val="en-US"/>
              </w:rPr>
              <w:t>Per</w:t>
            </w:r>
            <w:r w:rsidRPr="00853565">
              <w:rPr>
                <w:rFonts w:eastAsia="Symbol"/>
                <w:i/>
                <w:sz w:val="12"/>
              </w:rPr>
              <w:t xml:space="preserve"> 10 000 </w:t>
            </w:r>
            <w:r w:rsidRPr="00853565">
              <w:rPr>
                <w:rFonts w:eastAsia="Symbol"/>
                <w:i/>
                <w:sz w:val="12"/>
                <w:lang w:val="en-US"/>
              </w:rPr>
              <w:t>population</w:t>
            </w:r>
          </w:p>
        </w:tc>
        <w:tc>
          <w:tcPr>
            <w:tcW w:w="2269" w:type="dxa"/>
            <w:vMerge w:val="restart"/>
            <w:tcBorders>
              <w:top w:val="single" w:sz="6" w:space="0" w:color="000000"/>
              <w:left w:val="single" w:sz="6" w:space="0" w:color="000000"/>
            </w:tcBorders>
            <w:shd w:val="clear" w:color="auto" w:fill="auto"/>
            <w:vAlign w:val="bottom"/>
          </w:tcPr>
          <w:p w14:paraId="5B548299" w14:textId="77777777" w:rsidR="00504A06" w:rsidRPr="00853565" w:rsidRDefault="00504A06" w:rsidP="00C97166">
            <w:pPr>
              <w:snapToGrid w:val="0"/>
              <w:spacing w:before="20" w:after="20"/>
              <w:rPr>
                <w:rFonts w:eastAsia="Symbol"/>
                <w:sz w:val="12"/>
                <w:szCs w:val="12"/>
              </w:rPr>
            </w:pPr>
          </w:p>
        </w:tc>
      </w:tr>
      <w:tr w:rsidR="00853565" w:rsidRPr="00853565" w14:paraId="31BCF386" w14:textId="77777777">
        <w:trPr>
          <w:cantSplit/>
        </w:trPr>
        <w:tc>
          <w:tcPr>
            <w:tcW w:w="2267" w:type="dxa"/>
            <w:vMerge/>
            <w:tcBorders>
              <w:bottom w:val="single" w:sz="6" w:space="0" w:color="000000"/>
            </w:tcBorders>
            <w:shd w:val="clear" w:color="auto" w:fill="auto"/>
            <w:vAlign w:val="bottom"/>
          </w:tcPr>
          <w:p w14:paraId="5D568547" w14:textId="77777777" w:rsidR="00002445" w:rsidRPr="00853565" w:rsidRDefault="00002445" w:rsidP="00C97166">
            <w:pPr>
              <w:snapToGrid w:val="0"/>
              <w:spacing w:before="20" w:after="20"/>
              <w:rPr>
                <w:rFonts w:eastAsia="Symbol"/>
                <w:sz w:val="12"/>
                <w:szCs w:val="12"/>
              </w:rPr>
            </w:pPr>
          </w:p>
        </w:tc>
        <w:tc>
          <w:tcPr>
            <w:tcW w:w="671" w:type="dxa"/>
            <w:tcBorders>
              <w:top w:val="single" w:sz="6" w:space="0" w:color="000000"/>
              <w:left w:val="single" w:sz="6" w:space="0" w:color="000000"/>
              <w:bottom w:val="single" w:sz="6" w:space="0" w:color="000000"/>
            </w:tcBorders>
            <w:shd w:val="clear" w:color="auto" w:fill="auto"/>
          </w:tcPr>
          <w:p w14:paraId="5B43D2E7" w14:textId="77777777" w:rsidR="00002445" w:rsidRPr="00853565" w:rsidRDefault="00002445" w:rsidP="00C97166">
            <w:pPr>
              <w:spacing w:before="40" w:after="40"/>
              <w:jc w:val="center"/>
            </w:pPr>
            <w:r w:rsidRPr="00853565">
              <w:rPr>
                <w:rFonts w:eastAsia="Symbol"/>
              </w:rPr>
              <w:t>2010</w:t>
            </w:r>
          </w:p>
        </w:tc>
        <w:tc>
          <w:tcPr>
            <w:tcW w:w="672" w:type="dxa"/>
            <w:tcBorders>
              <w:top w:val="single" w:sz="6" w:space="0" w:color="000000"/>
              <w:left w:val="single" w:sz="6" w:space="0" w:color="000000"/>
              <w:bottom w:val="single" w:sz="6" w:space="0" w:color="000000"/>
            </w:tcBorders>
            <w:shd w:val="clear" w:color="auto" w:fill="auto"/>
          </w:tcPr>
          <w:p w14:paraId="53FEC727" w14:textId="4E15A79C" w:rsidR="00002445" w:rsidRPr="00853565" w:rsidRDefault="00002445" w:rsidP="009A6DE4">
            <w:pPr>
              <w:spacing w:before="40" w:after="40"/>
              <w:jc w:val="center"/>
            </w:pPr>
            <w:r w:rsidRPr="00853565">
              <w:t>2018</w:t>
            </w:r>
          </w:p>
        </w:tc>
        <w:tc>
          <w:tcPr>
            <w:tcW w:w="671" w:type="dxa"/>
            <w:tcBorders>
              <w:top w:val="single" w:sz="6" w:space="0" w:color="000000"/>
              <w:left w:val="single" w:sz="6" w:space="0" w:color="000000"/>
              <w:bottom w:val="single" w:sz="6" w:space="0" w:color="000000"/>
            </w:tcBorders>
            <w:shd w:val="clear" w:color="auto" w:fill="auto"/>
          </w:tcPr>
          <w:p w14:paraId="702AF7D6" w14:textId="2FCBEC08" w:rsidR="00002445" w:rsidRPr="00853565" w:rsidRDefault="00002445" w:rsidP="009A6DE4">
            <w:pPr>
              <w:spacing w:before="40" w:after="40"/>
              <w:jc w:val="center"/>
            </w:pPr>
            <w:r w:rsidRPr="00853565">
              <w:t>2019</w:t>
            </w:r>
          </w:p>
        </w:tc>
        <w:tc>
          <w:tcPr>
            <w:tcW w:w="672" w:type="dxa"/>
            <w:tcBorders>
              <w:top w:val="single" w:sz="6" w:space="0" w:color="000000"/>
              <w:left w:val="single" w:sz="6" w:space="0" w:color="000000"/>
              <w:bottom w:val="single" w:sz="6" w:space="0" w:color="000000"/>
            </w:tcBorders>
            <w:shd w:val="clear" w:color="auto" w:fill="auto"/>
          </w:tcPr>
          <w:p w14:paraId="3B72B053" w14:textId="6FCB9E85" w:rsidR="00002445" w:rsidRPr="00853565" w:rsidRDefault="00002445" w:rsidP="00C97166">
            <w:pPr>
              <w:spacing w:before="40" w:after="40"/>
              <w:jc w:val="center"/>
              <w:rPr>
                <w:lang w:val="en-US"/>
              </w:rPr>
            </w:pPr>
            <w:r w:rsidRPr="00853565">
              <w:rPr>
                <w:lang w:val="en-US"/>
              </w:rPr>
              <w:t>2020</w:t>
            </w:r>
          </w:p>
        </w:tc>
        <w:tc>
          <w:tcPr>
            <w:tcW w:w="671" w:type="dxa"/>
            <w:tcBorders>
              <w:top w:val="single" w:sz="6" w:space="0" w:color="000000"/>
              <w:left w:val="single" w:sz="6" w:space="0" w:color="000000"/>
              <w:bottom w:val="single" w:sz="6" w:space="0" w:color="000000"/>
            </w:tcBorders>
            <w:shd w:val="clear" w:color="auto" w:fill="auto"/>
          </w:tcPr>
          <w:p w14:paraId="39E32310" w14:textId="77777777" w:rsidR="00002445" w:rsidRPr="00853565" w:rsidRDefault="00002445" w:rsidP="00C97166">
            <w:pPr>
              <w:spacing w:before="40" w:after="40"/>
              <w:jc w:val="center"/>
            </w:pPr>
            <w:r w:rsidRPr="00853565">
              <w:rPr>
                <w:rFonts w:eastAsia="Symbol"/>
              </w:rPr>
              <w:t>2010</w:t>
            </w:r>
          </w:p>
        </w:tc>
        <w:tc>
          <w:tcPr>
            <w:tcW w:w="672" w:type="dxa"/>
            <w:tcBorders>
              <w:top w:val="single" w:sz="6" w:space="0" w:color="000000"/>
              <w:left w:val="single" w:sz="6" w:space="0" w:color="000000"/>
              <w:bottom w:val="single" w:sz="6" w:space="0" w:color="000000"/>
            </w:tcBorders>
            <w:shd w:val="clear" w:color="auto" w:fill="auto"/>
          </w:tcPr>
          <w:p w14:paraId="59C4FE85" w14:textId="4E52086F" w:rsidR="00002445" w:rsidRPr="00853565" w:rsidRDefault="00002445" w:rsidP="009A6DE4">
            <w:pPr>
              <w:spacing w:before="40" w:after="40"/>
              <w:jc w:val="center"/>
            </w:pPr>
            <w:r w:rsidRPr="00853565">
              <w:t>2018</w:t>
            </w:r>
          </w:p>
        </w:tc>
        <w:tc>
          <w:tcPr>
            <w:tcW w:w="671" w:type="dxa"/>
            <w:tcBorders>
              <w:top w:val="single" w:sz="6" w:space="0" w:color="000000"/>
              <w:left w:val="single" w:sz="6" w:space="0" w:color="000000"/>
              <w:bottom w:val="single" w:sz="6" w:space="0" w:color="000000"/>
            </w:tcBorders>
            <w:shd w:val="clear" w:color="auto" w:fill="auto"/>
          </w:tcPr>
          <w:p w14:paraId="756508C2" w14:textId="3C1A6B6F" w:rsidR="00002445" w:rsidRPr="00853565" w:rsidRDefault="00002445" w:rsidP="009A6DE4">
            <w:pPr>
              <w:spacing w:before="40" w:after="40"/>
              <w:jc w:val="center"/>
            </w:pPr>
            <w:r w:rsidRPr="00853565">
              <w:t>2019</w:t>
            </w:r>
          </w:p>
        </w:tc>
        <w:tc>
          <w:tcPr>
            <w:tcW w:w="672" w:type="dxa"/>
            <w:tcBorders>
              <w:top w:val="single" w:sz="6" w:space="0" w:color="000000"/>
              <w:left w:val="single" w:sz="6" w:space="0" w:color="000000"/>
              <w:bottom w:val="single" w:sz="6" w:space="0" w:color="000000"/>
            </w:tcBorders>
            <w:shd w:val="clear" w:color="auto" w:fill="auto"/>
          </w:tcPr>
          <w:p w14:paraId="400DEF84" w14:textId="70A05758" w:rsidR="00002445" w:rsidRPr="00853565" w:rsidRDefault="00002445" w:rsidP="00C97166">
            <w:pPr>
              <w:spacing w:before="40" w:after="40"/>
              <w:jc w:val="center"/>
            </w:pPr>
            <w:r w:rsidRPr="00853565">
              <w:rPr>
                <w:lang w:val="en-US"/>
              </w:rPr>
              <w:t>2020</w:t>
            </w:r>
          </w:p>
        </w:tc>
        <w:tc>
          <w:tcPr>
            <w:tcW w:w="2269" w:type="dxa"/>
            <w:vMerge/>
            <w:tcBorders>
              <w:left w:val="single" w:sz="6" w:space="0" w:color="000000"/>
              <w:bottom w:val="single" w:sz="6" w:space="0" w:color="000000"/>
            </w:tcBorders>
            <w:shd w:val="clear" w:color="auto" w:fill="auto"/>
            <w:vAlign w:val="bottom"/>
          </w:tcPr>
          <w:p w14:paraId="71AA6A4D" w14:textId="77777777" w:rsidR="00002445" w:rsidRPr="00853565" w:rsidRDefault="00002445" w:rsidP="00C97166">
            <w:pPr>
              <w:snapToGrid w:val="0"/>
              <w:spacing w:before="20" w:after="20"/>
              <w:ind w:right="85"/>
              <w:rPr>
                <w:rFonts w:eastAsia="Symbol"/>
              </w:rPr>
            </w:pPr>
          </w:p>
        </w:tc>
      </w:tr>
      <w:tr w:rsidR="00853565" w:rsidRPr="00853565" w14:paraId="4F24BC39" w14:textId="77777777">
        <w:trPr>
          <w:cantSplit/>
        </w:trPr>
        <w:tc>
          <w:tcPr>
            <w:tcW w:w="2267" w:type="dxa"/>
            <w:tcBorders>
              <w:top w:val="single" w:sz="6" w:space="0" w:color="000000"/>
            </w:tcBorders>
            <w:shd w:val="clear" w:color="auto" w:fill="auto"/>
            <w:vAlign w:val="bottom"/>
          </w:tcPr>
          <w:p w14:paraId="38D736B8" w14:textId="77777777" w:rsidR="006D6258" w:rsidRPr="00853565" w:rsidRDefault="006D6258" w:rsidP="00C97166">
            <w:pPr>
              <w:spacing w:before="100"/>
              <w:rPr>
                <w:b/>
              </w:rPr>
            </w:pPr>
            <w:r w:rsidRPr="00853565">
              <w:rPr>
                <w:rFonts w:eastAsia="Symbol"/>
                <w:b/>
                <w:bCs/>
              </w:rPr>
              <w:t>Россия</w:t>
            </w:r>
          </w:p>
        </w:tc>
        <w:tc>
          <w:tcPr>
            <w:tcW w:w="671" w:type="dxa"/>
            <w:tcBorders>
              <w:top w:val="single" w:sz="6" w:space="0" w:color="000000"/>
              <w:left w:val="single" w:sz="6" w:space="0" w:color="000000"/>
            </w:tcBorders>
            <w:shd w:val="clear" w:color="auto" w:fill="auto"/>
            <w:vAlign w:val="bottom"/>
          </w:tcPr>
          <w:p w14:paraId="335AFEEC" w14:textId="21CDC27D" w:rsidR="006D6258" w:rsidRPr="00853565" w:rsidRDefault="006D6258" w:rsidP="00C97166">
            <w:pPr>
              <w:spacing w:before="100"/>
              <w:ind w:right="170"/>
              <w:jc w:val="right"/>
            </w:pPr>
            <w:r w:rsidRPr="00853565">
              <w:rPr>
                <w:rFonts w:eastAsia="Symbol"/>
              </w:rPr>
              <w:t>717</w:t>
            </w:r>
          </w:p>
        </w:tc>
        <w:tc>
          <w:tcPr>
            <w:tcW w:w="672" w:type="dxa"/>
            <w:tcBorders>
              <w:top w:val="single" w:sz="6" w:space="0" w:color="000000"/>
              <w:left w:val="single" w:sz="6" w:space="0" w:color="000000"/>
            </w:tcBorders>
            <w:shd w:val="clear" w:color="auto" w:fill="auto"/>
            <w:vAlign w:val="bottom"/>
          </w:tcPr>
          <w:p w14:paraId="44F2618D" w14:textId="508CDFF2" w:rsidR="006D6258" w:rsidRPr="00853565" w:rsidRDefault="006D6258" w:rsidP="009A6DE4">
            <w:pPr>
              <w:spacing w:before="100"/>
              <w:ind w:right="170"/>
              <w:jc w:val="right"/>
              <w:rPr>
                <w:lang w:val="en-US"/>
              </w:rPr>
            </w:pPr>
            <w:r w:rsidRPr="00853565">
              <w:rPr>
                <w:lang w:val="en-US"/>
              </w:rPr>
              <w:t>1 076</w:t>
            </w:r>
          </w:p>
        </w:tc>
        <w:tc>
          <w:tcPr>
            <w:tcW w:w="671" w:type="dxa"/>
            <w:tcBorders>
              <w:top w:val="single" w:sz="6" w:space="0" w:color="000000"/>
              <w:left w:val="single" w:sz="6" w:space="0" w:color="000000"/>
            </w:tcBorders>
            <w:shd w:val="clear" w:color="auto" w:fill="auto"/>
            <w:vAlign w:val="bottom"/>
          </w:tcPr>
          <w:p w14:paraId="21953272" w14:textId="6961BD31" w:rsidR="006D6258" w:rsidRPr="00853565" w:rsidRDefault="006D6258" w:rsidP="009A6DE4">
            <w:pPr>
              <w:spacing w:before="100"/>
              <w:ind w:right="170"/>
              <w:jc w:val="right"/>
              <w:rPr>
                <w:lang w:val="en-US"/>
              </w:rPr>
            </w:pPr>
            <w:r w:rsidRPr="00853565">
              <w:t>1</w:t>
            </w:r>
            <w:r w:rsidRPr="00853565">
              <w:rPr>
                <w:lang w:val="en-US"/>
              </w:rPr>
              <w:t> </w:t>
            </w:r>
            <w:r w:rsidRPr="00853565">
              <w:t>120</w:t>
            </w:r>
          </w:p>
        </w:tc>
        <w:tc>
          <w:tcPr>
            <w:tcW w:w="672" w:type="dxa"/>
            <w:tcBorders>
              <w:top w:val="single" w:sz="6" w:space="0" w:color="000000"/>
              <w:left w:val="single" w:sz="6" w:space="0" w:color="000000"/>
            </w:tcBorders>
            <w:shd w:val="clear" w:color="auto" w:fill="auto"/>
            <w:vAlign w:val="bottom"/>
          </w:tcPr>
          <w:p w14:paraId="73BCF92E" w14:textId="7E4F568E" w:rsidR="006D6258" w:rsidRPr="00853565" w:rsidRDefault="007E6CB1" w:rsidP="007E6CB1">
            <w:pPr>
              <w:spacing w:before="100"/>
              <w:ind w:right="170"/>
              <w:jc w:val="right"/>
              <w:rPr>
                <w:lang w:val="en-US"/>
              </w:rPr>
            </w:pPr>
            <w:r w:rsidRPr="00853565">
              <w:t>1 122</w:t>
            </w:r>
          </w:p>
        </w:tc>
        <w:tc>
          <w:tcPr>
            <w:tcW w:w="671" w:type="dxa"/>
            <w:tcBorders>
              <w:top w:val="single" w:sz="6" w:space="0" w:color="000000"/>
              <w:left w:val="single" w:sz="6" w:space="0" w:color="000000"/>
            </w:tcBorders>
            <w:shd w:val="clear" w:color="auto" w:fill="auto"/>
            <w:vAlign w:val="bottom"/>
          </w:tcPr>
          <w:p w14:paraId="33B05BA3" w14:textId="5F4E9A77" w:rsidR="006D6258" w:rsidRPr="00853565" w:rsidRDefault="006D6258" w:rsidP="00C97166">
            <w:pPr>
              <w:spacing w:before="100"/>
              <w:ind w:right="170"/>
              <w:jc w:val="right"/>
            </w:pPr>
            <w:r w:rsidRPr="00853565">
              <w:rPr>
                <w:rFonts w:eastAsia="Symbol"/>
              </w:rPr>
              <w:t>50</w:t>
            </w:r>
          </w:p>
        </w:tc>
        <w:tc>
          <w:tcPr>
            <w:tcW w:w="672" w:type="dxa"/>
            <w:tcBorders>
              <w:top w:val="single" w:sz="6" w:space="0" w:color="000000"/>
              <w:left w:val="single" w:sz="6" w:space="0" w:color="000000"/>
            </w:tcBorders>
            <w:shd w:val="clear" w:color="auto" w:fill="auto"/>
            <w:vAlign w:val="bottom"/>
          </w:tcPr>
          <w:p w14:paraId="0FB854DC" w14:textId="4877E01A" w:rsidR="006D6258" w:rsidRPr="00853565" w:rsidRDefault="006D6258" w:rsidP="009A6DE4">
            <w:pPr>
              <w:spacing w:before="100"/>
              <w:ind w:right="170"/>
              <w:jc w:val="right"/>
              <w:rPr>
                <w:lang w:val="en-US"/>
              </w:rPr>
            </w:pPr>
            <w:r w:rsidRPr="00853565">
              <w:rPr>
                <w:lang w:val="en-US"/>
              </w:rPr>
              <w:t>73</w:t>
            </w:r>
          </w:p>
        </w:tc>
        <w:tc>
          <w:tcPr>
            <w:tcW w:w="671" w:type="dxa"/>
            <w:tcBorders>
              <w:top w:val="single" w:sz="6" w:space="0" w:color="000000"/>
              <w:left w:val="single" w:sz="6" w:space="0" w:color="000000"/>
            </w:tcBorders>
            <w:shd w:val="clear" w:color="auto" w:fill="auto"/>
            <w:vAlign w:val="bottom"/>
          </w:tcPr>
          <w:p w14:paraId="2D9C2AD4" w14:textId="75D4A4DB" w:rsidR="006D6258" w:rsidRPr="00853565" w:rsidRDefault="006D6258" w:rsidP="009A6DE4">
            <w:pPr>
              <w:spacing w:before="100"/>
              <w:ind w:right="170"/>
              <w:jc w:val="right"/>
              <w:rPr>
                <w:lang w:val="en-US"/>
              </w:rPr>
            </w:pPr>
            <w:r w:rsidRPr="00853565">
              <w:t>76</w:t>
            </w:r>
          </w:p>
        </w:tc>
        <w:tc>
          <w:tcPr>
            <w:tcW w:w="672" w:type="dxa"/>
            <w:tcBorders>
              <w:top w:val="single" w:sz="6" w:space="0" w:color="000000"/>
              <w:left w:val="single" w:sz="6" w:space="0" w:color="000000"/>
            </w:tcBorders>
            <w:shd w:val="clear" w:color="auto" w:fill="auto"/>
            <w:vAlign w:val="bottom"/>
          </w:tcPr>
          <w:p w14:paraId="5B23D59D" w14:textId="2A4A0294" w:rsidR="006D6258" w:rsidRPr="00853565" w:rsidRDefault="007E6CB1" w:rsidP="00C97166">
            <w:pPr>
              <w:spacing w:before="100"/>
              <w:ind w:right="170"/>
              <w:jc w:val="right"/>
            </w:pPr>
            <w:r w:rsidRPr="00853565">
              <w:t>77</w:t>
            </w:r>
          </w:p>
        </w:tc>
        <w:tc>
          <w:tcPr>
            <w:tcW w:w="2269" w:type="dxa"/>
            <w:tcBorders>
              <w:top w:val="single" w:sz="6" w:space="0" w:color="000000"/>
              <w:left w:val="single" w:sz="6" w:space="0" w:color="000000"/>
            </w:tcBorders>
            <w:shd w:val="clear" w:color="auto" w:fill="auto"/>
            <w:vAlign w:val="bottom"/>
          </w:tcPr>
          <w:p w14:paraId="08C6D6A2" w14:textId="77777777" w:rsidR="006D6258" w:rsidRPr="00853565" w:rsidRDefault="006D6258" w:rsidP="00C97166">
            <w:pPr>
              <w:spacing w:before="100"/>
              <w:ind w:left="57"/>
              <w:rPr>
                <w:b/>
              </w:rPr>
            </w:pPr>
            <w:r w:rsidRPr="00853565">
              <w:rPr>
                <w:rFonts w:eastAsia="Symbol"/>
                <w:b/>
                <w:i/>
              </w:rPr>
              <w:t>Russia</w:t>
            </w:r>
          </w:p>
        </w:tc>
      </w:tr>
      <w:tr w:rsidR="00853565" w:rsidRPr="00853565" w14:paraId="7815A55F" w14:textId="77777777">
        <w:trPr>
          <w:cantSplit/>
        </w:trPr>
        <w:tc>
          <w:tcPr>
            <w:tcW w:w="2267" w:type="dxa"/>
            <w:shd w:val="clear" w:color="auto" w:fill="auto"/>
            <w:vAlign w:val="bottom"/>
          </w:tcPr>
          <w:p w14:paraId="4F55B976" w14:textId="77777777" w:rsidR="006D6258" w:rsidRPr="00853565" w:rsidRDefault="006D6258" w:rsidP="00C97166">
            <w:pPr>
              <w:spacing w:before="100"/>
              <w:rPr>
                <w:b/>
              </w:rPr>
            </w:pPr>
            <w:r w:rsidRPr="00853565">
              <w:rPr>
                <w:rFonts w:eastAsia="Symbol"/>
                <w:b/>
                <w:bCs/>
              </w:rPr>
              <w:t>Страны СНГ</w:t>
            </w:r>
          </w:p>
        </w:tc>
        <w:tc>
          <w:tcPr>
            <w:tcW w:w="671" w:type="dxa"/>
            <w:tcBorders>
              <w:left w:val="single" w:sz="6" w:space="0" w:color="000000"/>
            </w:tcBorders>
            <w:shd w:val="clear" w:color="auto" w:fill="auto"/>
            <w:vAlign w:val="bottom"/>
          </w:tcPr>
          <w:p w14:paraId="26B8CD25" w14:textId="77777777" w:rsidR="006D6258" w:rsidRPr="00853565" w:rsidRDefault="006D6258" w:rsidP="00C97166">
            <w:pPr>
              <w:spacing w:before="100"/>
              <w:ind w:right="170"/>
              <w:jc w:val="right"/>
              <w:rPr>
                <w:rFonts w:eastAsia="Symbol"/>
                <w:bCs/>
              </w:rPr>
            </w:pPr>
          </w:p>
        </w:tc>
        <w:tc>
          <w:tcPr>
            <w:tcW w:w="672" w:type="dxa"/>
            <w:tcBorders>
              <w:left w:val="single" w:sz="6" w:space="0" w:color="000000"/>
            </w:tcBorders>
            <w:shd w:val="clear" w:color="auto" w:fill="auto"/>
            <w:vAlign w:val="bottom"/>
          </w:tcPr>
          <w:p w14:paraId="1AA2BFCA" w14:textId="77777777" w:rsidR="006D6258" w:rsidRPr="00853565" w:rsidRDefault="006D6258" w:rsidP="009A6DE4">
            <w:pPr>
              <w:spacing w:before="100"/>
              <w:ind w:right="170"/>
              <w:jc w:val="right"/>
              <w:rPr>
                <w:rFonts w:eastAsia="Symbol"/>
              </w:rPr>
            </w:pPr>
          </w:p>
        </w:tc>
        <w:tc>
          <w:tcPr>
            <w:tcW w:w="671" w:type="dxa"/>
            <w:tcBorders>
              <w:left w:val="single" w:sz="6" w:space="0" w:color="000000"/>
            </w:tcBorders>
            <w:shd w:val="clear" w:color="auto" w:fill="auto"/>
            <w:vAlign w:val="bottom"/>
          </w:tcPr>
          <w:p w14:paraId="70A45676" w14:textId="77777777" w:rsidR="006D6258" w:rsidRPr="00853565" w:rsidRDefault="006D6258" w:rsidP="009A6DE4">
            <w:pPr>
              <w:spacing w:before="100"/>
              <w:ind w:right="170"/>
              <w:jc w:val="right"/>
              <w:rPr>
                <w:rFonts w:eastAsia="Symbol"/>
              </w:rPr>
            </w:pPr>
          </w:p>
        </w:tc>
        <w:tc>
          <w:tcPr>
            <w:tcW w:w="672" w:type="dxa"/>
            <w:tcBorders>
              <w:left w:val="single" w:sz="6" w:space="0" w:color="000000"/>
            </w:tcBorders>
            <w:shd w:val="clear" w:color="auto" w:fill="auto"/>
            <w:vAlign w:val="bottom"/>
          </w:tcPr>
          <w:p w14:paraId="6B95E1E7" w14:textId="77777777" w:rsidR="006D6258" w:rsidRPr="00853565" w:rsidRDefault="006D6258" w:rsidP="00C97166">
            <w:pPr>
              <w:spacing w:before="100"/>
              <w:ind w:right="170"/>
              <w:jc w:val="right"/>
              <w:rPr>
                <w:rFonts w:eastAsia="Symbol"/>
              </w:rPr>
            </w:pPr>
          </w:p>
        </w:tc>
        <w:tc>
          <w:tcPr>
            <w:tcW w:w="671" w:type="dxa"/>
            <w:tcBorders>
              <w:left w:val="single" w:sz="6" w:space="0" w:color="000000"/>
            </w:tcBorders>
            <w:shd w:val="clear" w:color="auto" w:fill="auto"/>
            <w:vAlign w:val="bottom"/>
          </w:tcPr>
          <w:p w14:paraId="700850A1" w14:textId="77777777" w:rsidR="006D6258" w:rsidRPr="00853565" w:rsidRDefault="006D6258" w:rsidP="00C97166">
            <w:pPr>
              <w:spacing w:before="100"/>
              <w:ind w:right="170"/>
              <w:jc w:val="right"/>
              <w:rPr>
                <w:rFonts w:eastAsia="Symbol"/>
              </w:rPr>
            </w:pPr>
          </w:p>
        </w:tc>
        <w:tc>
          <w:tcPr>
            <w:tcW w:w="672" w:type="dxa"/>
            <w:tcBorders>
              <w:left w:val="single" w:sz="6" w:space="0" w:color="000000"/>
            </w:tcBorders>
            <w:shd w:val="clear" w:color="auto" w:fill="auto"/>
            <w:vAlign w:val="bottom"/>
          </w:tcPr>
          <w:p w14:paraId="0A0A181E" w14:textId="77777777" w:rsidR="006D6258" w:rsidRPr="00853565" w:rsidRDefault="006D6258" w:rsidP="009A6DE4">
            <w:pPr>
              <w:spacing w:before="100"/>
              <w:ind w:right="170"/>
              <w:jc w:val="right"/>
              <w:rPr>
                <w:rFonts w:eastAsia="Symbol"/>
              </w:rPr>
            </w:pPr>
          </w:p>
        </w:tc>
        <w:tc>
          <w:tcPr>
            <w:tcW w:w="671" w:type="dxa"/>
            <w:tcBorders>
              <w:left w:val="single" w:sz="6" w:space="0" w:color="000000"/>
            </w:tcBorders>
            <w:shd w:val="clear" w:color="auto" w:fill="auto"/>
            <w:vAlign w:val="bottom"/>
          </w:tcPr>
          <w:p w14:paraId="404BF277" w14:textId="77777777" w:rsidR="006D6258" w:rsidRPr="00853565" w:rsidRDefault="006D6258" w:rsidP="009A6DE4">
            <w:pPr>
              <w:spacing w:before="100"/>
              <w:ind w:right="170"/>
              <w:jc w:val="right"/>
              <w:rPr>
                <w:rFonts w:eastAsia="Symbol"/>
              </w:rPr>
            </w:pPr>
          </w:p>
        </w:tc>
        <w:tc>
          <w:tcPr>
            <w:tcW w:w="672" w:type="dxa"/>
            <w:tcBorders>
              <w:left w:val="single" w:sz="6" w:space="0" w:color="000000"/>
            </w:tcBorders>
            <w:shd w:val="clear" w:color="auto" w:fill="auto"/>
            <w:vAlign w:val="bottom"/>
          </w:tcPr>
          <w:p w14:paraId="3CA1A895" w14:textId="77777777" w:rsidR="006D6258" w:rsidRPr="00853565" w:rsidRDefault="006D6258" w:rsidP="00C97166">
            <w:pPr>
              <w:spacing w:before="100"/>
              <w:ind w:right="170"/>
              <w:jc w:val="right"/>
              <w:rPr>
                <w:rFonts w:eastAsia="Symbol"/>
              </w:rPr>
            </w:pPr>
          </w:p>
        </w:tc>
        <w:tc>
          <w:tcPr>
            <w:tcW w:w="2269" w:type="dxa"/>
            <w:tcBorders>
              <w:left w:val="single" w:sz="6" w:space="0" w:color="000000"/>
            </w:tcBorders>
            <w:shd w:val="clear" w:color="auto" w:fill="auto"/>
            <w:vAlign w:val="bottom"/>
          </w:tcPr>
          <w:p w14:paraId="20CD1E71" w14:textId="77777777" w:rsidR="006D6258" w:rsidRPr="00853565" w:rsidRDefault="006D6258" w:rsidP="00C97166">
            <w:pPr>
              <w:spacing w:before="100"/>
              <w:ind w:left="57"/>
              <w:rPr>
                <w:b/>
              </w:rPr>
            </w:pPr>
            <w:r w:rsidRPr="00853565">
              <w:rPr>
                <w:rFonts w:eastAsia="Symbol"/>
                <w:b/>
                <w:i/>
              </w:rPr>
              <w:t>CIS countries</w:t>
            </w:r>
          </w:p>
        </w:tc>
      </w:tr>
      <w:tr w:rsidR="00853565" w:rsidRPr="00853565" w14:paraId="150C3511" w14:textId="77777777">
        <w:trPr>
          <w:cantSplit/>
        </w:trPr>
        <w:tc>
          <w:tcPr>
            <w:tcW w:w="2267" w:type="dxa"/>
            <w:shd w:val="clear" w:color="auto" w:fill="auto"/>
            <w:vAlign w:val="bottom"/>
          </w:tcPr>
          <w:p w14:paraId="717622EC" w14:textId="77777777" w:rsidR="006D6258" w:rsidRPr="00853565" w:rsidRDefault="006D6258" w:rsidP="00C97166">
            <w:pPr>
              <w:spacing w:before="100"/>
              <w:ind w:left="340"/>
            </w:pPr>
            <w:r w:rsidRPr="00853565">
              <w:rPr>
                <w:rFonts w:eastAsia="Symbol"/>
              </w:rPr>
              <w:t>из них:</w:t>
            </w:r>
          </w:p>
        </w:tc>
        <w:tc>
          <w:tcPr>
            <w:tcW w:w="671" w:type="dxa"/>
            <w:tcBorders>
              <w:left w:val="single" w:sz="6" w:space="0" w:color="000000"/>
            </w:tcBorders>
            <w:shd w:val="clear" w:color="auto" w:fill="auto"/>
            <w:vAlign w:val="bottom"/>
          </w:tcPr>
          <w:p w14:paraId="5C26A9D9" w14:textId="77777777" w:rsidR="006D6258" w:rsidRPr="00853565" w:rsidRDefault="006D6258" w:rsidP="00C97166">
            <w:pPr>
              <w:spacing w:before="100"/>
              <w:ind w:right="170"/>
              <w:jc w:val="right"/>
              <w:rPr>
                <w:rFonts w:eastAsia="Symbol"/>
              </w:rPr>
            </w:pPr>
          </w:p>
        </w:tc>
        <w:tc>
          <w:tcPr>
            <w:tcW w:w="672" w:type="dxa"/>
            <w:tcBorders>
              <w:left w:val="single" w:sz="6" w:space="0" w:color="000000"/>
            </w:tcBorders>
            <w:shd w:val="clear" w:color="auto" w:fill="auto"/>
            <w:vAlign w:val="bottom"/>
          </w:tcPr>
          <w:p w14:paraId="524EDC3F" w14:textId="77777777" w:rsidR="006D6258" w:rsidRPr="00853565" w:rsidRDefault="006D6258" w:rsidP="009A6DE4">
            <w:pPr>
              <w:spacing w:before="100"/>
              <w:ind w:right="170"/>
              <w:jc w:val="right"/>
              <w:rPr>
                <w:rFonts w:eastAsia="Symbol"/>
                <w:lang w:val="en-US"/>
              </w:rPr>
            </w:pPr>
          </w:p>
        </w:tc>
        <w:tc>
          <w:tcPr>
            <w:tcW w:w="671" w:type="dxa"/>
            <w:tcBorders>
              <w:left w:val="single" w:sz="6" w:space="0" w:color="000000"/>
            </w:tcBorders>
            <w:shd w:val="clear" w:color="auto" w:fill="auto"/>
            <w:vAlign w:val="bottom"/>
          </w:tcPr>
          <w:p w14:paraId="366444BD" w14:textId="77777777" w:rsidR="006D6258" w:rsidRPr="00853565" w:rsidRDefault="006D6258" w:rsidP="009A6DE4">
            <w:pPr>
              <w:spacing w:before="100"/>
              <w:ind w:right="170"/>
              <w:jc w:val="right"/>
              <w:rPr>
                <w:rFonts w:eastAsia="Symbol"/>
                <w:lang w:val="en-US"/>
              </w:rPr>
            </w:pPr>
          </w:p>
        </w:tc>
        <w:tc>
          <w:tcPr>
            <w:tcW w:w="672" w:type="dxa"/>
            <w:tcBorders>
              <w:left w:val="single" w:sz="6" w:space="0" w:color="000000"/>
            </w:tcBorders>
            <w:shd w:val="clear" w:color="auto" w:fill="auto"/>
            <w:vAlign w:val="bottom"/>
          </w:tcPr>
          <w:p w14:paraId="3FADD70F" w14:textId="77777777" w:rsidR="006D6258" w:rsidRPr="00853565" w:rsidRDefault="006D6258" w:rsidP="00C97166">
            <w:pPr>
              <w:spacing w:before="100"/>
              <w:ind w:right="170"/>
              <w:jc w:val="right"/>
              <w:rPr>
                <w:rFonts w:eastAsia="Symbol"/>
                <w:lang w:val="en-US"/>
              </w:rPr>
            </w:pPr>
          </w:p>
        </w:tc>
        <w:tc>
          <w:tcPr>
            <w:tcW w:w="671" w:type="dxa"/>
            <w:tcBorders>
              <w:left w:val="single" w:sz="6" w:space="0" w:color="000000"/>
            </w:tcBorders>
            <w:shd w:val="clear" w:color="auto" w:fill="auto"/>
            <w:vAlign w:val="bottom"/>
          </w:tcPr>
          <w:p w14:paraId="0B203078" w14:textId="77777777" w:rsidR="006D6258" w:rsidRPr="00853565" w:rsidRDefault="006D6258" w:rsidP="00C97166">
            <w:pPr>
              <w:spacing w:before="100"/>
              <w:ind w:right="170"/>
              <w:jc w:val="right"/>
              <w:rPr>
                <w:rFonts w:eastAsia="Symbol"/>
                <w:lang w:val="en-US"/>
              </w:rPr>
            </w:pPr>
          </w:p>
        </w:tc>
        <w:tc>
          <w:tcPr>
            <w:tcW w:w="672" w:type="dxa"/>
            <w:tcBorders>
              <w:left w:val="single" w:sz="6" w:space="0" w:color="000000"/>
            </w:tcBorders>
            <w:shd w:val="clear" w:color="auto" w:fill="auto"/>
            <w:vAlign w:val="bottom"/>
          </w:tcPr>
          <w:p w14:paraId="6CF03326" w14:textId="77777777" w:rsidR="006D6258" w:rsidRPr="00853565" w:rsidRDefault="006D6258" w:rsidP="009A6DE4">
            <w:pPr>
              <w:spacing w:before="100"/>
              <w:ind w:right="170"/>
              <w:jc w:val="right"/>
              <w:rPr>
                <w:rFonts w:eastAsia="Symbol"/>
              </w:rPr>
            </w:pPr>
          </w:p>
        </w:tc>
        <w:tc>
          <w:tcPr>
            <w:tcW w:w="671" w:type="dxa"/>
            <w:tcBorders>
              <w:left w:val="single" w:sz="6" w:space="0" w:color="000000"/>
            </w:tcBorders>
            <w:shd w:val="clear" w:color="auto" w:fill="auto"/>
            <w:vAlign w:val="bottom"/>
          </w:tcPr>
          <w:p w14:paraId="55E7248D" w14:textId="77777777" w:rsidR="006D6258" w:rsidRPr="00853565" w:rsidRDefault="006D6258" w:rsidP="009A6DE4">
            <w:pPr>
              <w:spacing w:before="100"/>
              <w:ind w:right="170"/>
              <w:jc w:val="right"/>
              <w:rPr>
                <w:rFonts w:eastAsia="Symbol"/>
              </w:rPr>
            </w:pPr>
          </w:p>
        </w:tc>
        <w:tc>
          <w:tcPr>
            <w:tcW w:w="672" w:type="dxa"/>
            <w:tcBorders>
              <w:left w:val="single" w:sz="6" w:space="0" w:color="000000"/>
            </w:tcBorders>
            <w:shd w:val="clear" w:color="auto" w:fill="auto"/>
            <w:vAlign w:val="bottom"/>
          </w:tcPr>
          <w:p w14:paraId="1F7216DB" w14:textId="77777777" w:rsidR="006D6258" w:rsidRPr="00853565" w:rsidRDefault="006D6258" w:rsidP="00C97166">
            <w:pPr>
              <w:spacing w:before="100"/>
              <w:ind w:right="170"/>
              <w:jc w:val="right"/>
              <w:rPr>
                <w:rFonts w:eastAsia="Symbol"/>
              </w:rPr>
            </w:pPr>
          </w:p>
        </w:tc>
        <w:tc>
          <w:tcPr>
            <w:tcW w:w="2269" w:type="dxa"/>
            <w:tcBorders>
              <w:left w:val="single" w:sz="6" w:space="0" w:color="000000"/>
            </w:tcBorders>
            <w:shd w:val="clear" w:color="auto" w:fill="auto"/>
            <w:vAlign w:val="bottom"/>
          </w:tcPr>
          <w:p w14:paraId="76E39D08" w14:textId="77777777" w:rsidR="006D6258" w:rsidRPr="00853565" w:rsidRDefault="006D6258" w:rsidP="00C97166">
            <w:pPr>
              <w:spacing w:before="100"/>
              <w:ind w:left="340"/>
            </w:pPr>
            <w:r w:rsidRPr="00853565">
              <w:rPr>
                <w:rFonts w:eastAsia="Symbol"/>
                <w:i/>
              </w:rPr>
              <w:t>of which:</w:t>
            </w:r>
          </w:p>
        </w:tc>
      </w:tr>
      <w:tr w:rsidR="00853565" w:rsidRPr="00853565" w14:paraId="26648C1D" w14:textId="77777777">
        <w:trPr>
          <w:cantSplit/>
        </w:trPr>
        <w:tc>
          <w:tcPr>
            <w:tcW w:w="2267" w:type="dxa"/>
            <w:shd w:val="clear" w:color="auto" w:fill="auto"/>
            <w:vAlign w:val="bottom"/>
          </w:tcPr>
          <w:p w14:paraId="105C9C14" w14:textId="77777777" w:rsidR="006D6258" w:rsidRPr="00853565" w:rsidRDefault="006D6258" w:rsidP="00C97166">
            <w:pPr>
              <w:spacing w:before="100"/>
              <w:ind w:left="113"/>
            </w:pPr>
            <w:r w:rsidRPr="00853565">
              <w:rPr>
                <w:rFonts w:eastAsia="Symbol"/>
              </w:rPr>
              <w:t>Азербайджан</w:t>
            </w:r>
          </w:p>
        </w:tc>
        <w:tc>
          <w:tcPr>
            <w:tcW w:w="671" w:type="dxa"/>
            <w:tcBorders>
              <w:left w:val="single" w:sz="6" w:space="0" w:color="000000"/>
            </w:tcBorders>
            <w:shd w:val="clear" w:color="auto" w:fill="auto"/>
            <w:vAlign w:val="bottom"/>
          </w:tcPr>
          <w:p w14:paraId="4BDC6902" w14:textId="25A132CB" w:rsidR="006D6258" w:rsidRPr="00853565" w:rsidRDefault="006D6258" w:rsidP="00C97166">
            <w:pPr>
              <w:spacing w:before="100"/>
              <w:ind w:right="170"/>
              <w:jc w:val="right"/>
            </w:pPr>
            <w:r w:rsidRPr="00853565">
              <w:rPr>
                <w:rFonts w:eastAsia="Symbol"/>
                <w:lang w:val="en-US"/>
              </w:rPr>
              <w:t>18</w:t>
            </w:r>
          </w:p>
        </w:tc>
        <w:tc>
          <w:tcPr>
            <w:tcW w:w="672" w:type="dxa"/>
            <w:tcBorders>
              <w:left w:val="single" w:sz="6" w:space="0" w:color="000000"/>
            </w:tcBorders>
            <w:shd w:val="clear" w:color="auto" w:fill="auto"/>
            <w:vAlign w:val="bottom"/>
          </w:tcPr>
          <w:p w14:paraId="61B53EFA" w14:textId="40D027F5" w:rsidR="006D6258" w:rsidRPr="00853565" w:rsidRDefault="006D6258" w:rsidP="009A6DE4">
            <w:pPr>
              <w:spacing w:before="100"/>
              <w:ind w:right="170"/>
              <w:jc w:val="right"/>
              <w:rPr>
                <w:lang w:val="en-US"/>
              </w:rPr>
            </w:pPr>
            <w:r w:rsidRPr="00853565">
              <w:t>17</w:t>
            </w:r>
          </w:p>
        </w:tc>
        <w:tc>
          <w:tcPr>
            <w:tcW w:w="671" w:type="dxa"/>
            <w:tcBorders>
              <w:left w:val="single" w:sz="6" w:space="0" w:color="000000"/>
            </w:tcBorders>
            <w:shd w:val="clear" w:color="auto" w:fill="auto"/>
            <w:vAlign w:val="bottom"/>
          </w:tcPr>
          <w:p w14:paraId="013DE114" w14:textId="02774BBF" w:rsidR="006D6258" w:rsidRPr="00853565" w:rsidRDefault="006D6258" w:rsidP="009A6DE4">
            <w:pPr>
              <w:spacing w:before="100"/>
              <w:ind w:right="170"/>
              <w:jc w:val="right"/>
            </w:pPr>
            <w:r w:rsidRPr="00853565">
              <w:rPr>
                <w:lang w:val="en-US"/>
              </w:rPr>
              <w:t>87</w:t>
            </w:r>
          </w:p>
        </w:tc>
        <w:tc>
          <w:tcPr>
            <w:tcW w:w="672" w:type="dxa"/>
            <w:tcBorders>
              <w:left w:val="single" w:sz="6" w:space="0" w:color="000000"/>
            </w:tcBorders>
            <w:shd w:val="clear" w:color="auto" w:fill="auto"/>
            <w:vAlign w:val="bottom"/>
          </w:tcPr>
          <w:p w14:paraId="3DF07117" w14:textId="35A18D11" w:rsidR="006D6258" w:rsidRPr="00853565" w:rsidRDefault="006D6258" w:rsidP="00C97166">
            <w:pPr>
              <w:spacing w:before="100"/>
              <w:ind w:right="170"/>
              <w:jc w:val="right"/>
            </w:pPr>
            <w:r w:rsidRPr="00853565">
              <w:t>50</w:t>
            </w:r>
          </w:p>
        </w:tc>
        <w:tc>
          <w:tcPr>
            <w:tcW w:w="671" w:type="dxa"/>
            <w:tcBorders>
              <w:left w:val="single" w:sz="6" w:space="0" w:color="000000"/>
            </w:tcBorders>
            <w:shd w:val="clear" w:color="auto" w:fill="auto"/>
            <w:vAlign w:val="bottom"/>
          </w:tcPr>
          <w:p w14:paraId="4C2F5B5E" w14:textId="4DA8DA65" w:rsidR="006D6258" w:rsidRPr="00853565" w:rsidRDefault="006D6258" w:rsidP="00C97166">
            <w:pPr>
              <w:spacing w:before="100"/>
              <w:ind w:right="170"/>
              <w:jc w:val="right"/>
            </w:pPr>
            <w:r w:rsidRPr="00853565">
              <w:rPr>
                <w:rFonts w:eastAsia="Symbol"/>
                <w:lang w:val="en-US"/>
              </w:rPr>
              <w:t>20</w:t>
            </w:r>
          </w:p>
        </w:tc>
        <w:tc>
          <w:tcPr>
            <w:tcW w:w="672" w:type="dxa"/>
            <w:tcBorders>
              <w:left w:val="single" w:sz="6" w:space="0" w:color="000000"/>
            </w:tcBorders>
            <w:shd w:val="clear" w:color="auto" w:fill="auto"/>
            <w:vAlign w:val="bottom"/>
          </w:tcPr>
          <w:p w14:paraId="4FD10C8D" w14:textId="634773F1" w:rsidR="006D6258" w:rsidRPr="00853565" w:rsidRDefault="006D6258" w:rsidP="009A6DE4">
            <w:pPr>
              <w:spacing w:before="100"/>
              <w:ind w:right="170"/>
              <w:jc w:val="right"/>
              <w:rPr>
                <w:lang w:val="en-US"/>
              </w:rPr>
            </w:pPr>
            <w:r w:rsidRPr="00853565">
              <w:t>17</w:t>
            </w:r>
          </w:p>
        </w:tc>
        <w:tc>
          <w:tcPr>
            <w:tcW w:w="671" w:type="dxa"/>
            <w:tcBorders>
              <w:left w:val="single" w:sz="6" w:space="0" w:color="000000"/>
            </w:tcBorders>
            <w:shd w:val="clear" w:color="auto" w:fill="auto"/>
            <w:vAlign w:val="bottom"/>
          </w:tcPr>
          <w:p w14:paraId="21DB4A2D" w14:textId="40A11339" w:rsidR="006D6258" w:rsidRPr="00853565" w:rsidRDefault="006D6258" w:rsidP="009A6DE4">
            <w:pPr>
              <w:spacing w:before="100"/>
              <w:ind w:right="170"/>
              <w:jc w:val="right"/>
            </w:pPr>
            <w:r w:rsidRPr="00853565">
              <w:rPr>
                <w:lang w:val="en-US"/>
              </w:rPr>
              <w:t>87</w:t>
            </w:r>
          </w:p>
        </w:tc>
        <w:tc>
          <w:tcPr>
            <w:tcW w:w="672" w:type="dxa"/>
            <w:tcBorders>
              <w:left w:val="single" w:sz="6" w:space="0" w:color="000000"/>
            </w:tcBorders>
            <w:shd w:val="clear" w:color="auto" w:fill="auto"/>
            <w:vAlign w:val="bottom"/>
          </w:tcPr>
          <w:p w14:paraId="74B968BA" w14:textId="7E6B58BB" w:rsidR="006D6258" w:rsidRPr="00853565" w:rsidRDefault="006D6258" w:rsidP="00C97166">
            <w:pPr>
              <w:spacing w:before="100"/>
              <w:ind w:right="170"/>
              <w:jc w:val="right"/>
            </w:pPr>
            <w:r w:rsidRPr="00853565">
              <w:t>50</w:t>
            </w:r>
          </w:p>
        </w:tc>
        <w:tc>
          <w:tcPr>
            <w:tcW w:w="2269" w:type="dxa"/>
            <w:tcBorders>
              <w:left w:val="single" w:sz="6" w:space="0" w:color="000000"/>
            </w:tcBorders>
            <w:shd w:val="clear" w:color="auto" w:fill="auto"/>
            <w:vAlign w:val="bottom"/>
          </w:tcPr>
          <w:p w14:paraId="07F3933F" w14:textId="77777777" w:rsidR="006D6258" w:rsidRPr="00853565" w:rsidRDefault="006D6258" w:rsidP="00C97166">
            <w:pPr>
              <w:spacing w:before="100"/>
              <w:ind w:left="113"/>
            </w:pPr>
            <w:r w:rsidRPr="00853565">
              <w:rPr>
                <w:rFonts w:eastAsia="Symbol"/>
                <w:i/>
              </w:rPr>
              <w:t>Azerbaijan</w:t>
            </w:r>
          </w:p>
        </w:tc>
      </w:tr>
      <w:tr w:rsidR="00853565" w:rsidRPr="00853565" w14:paraId="487CE3D3" w14:textId="77777777">
        <w:trPr>
          <w:cantSplit/>
        </w:trPr>
        <w:tc>
          <w:tcPr>
            <w:tcW w:w="2267" w:type="dxa"/>
            <w:shd w:val="clear" w:color="auto" w:fill="auto"/>
            <w:vAlign w:val="bottom"/>
          </w:tcPr>
          <w:p w14:paraId="7A5FFF29" w14:textId="77777777" w:rsidR="006D6258" w:rsidRPr="00853565" w:rsidRDefault="006D6258" w:rsidP="00C97166">
            <w:pPr>
              <w:spacing w:before="100"/>
              <w:ind w:left="113"/>
            </w:pPr>
            <w:r w:rsidRPr="00853565">
              <w:rPr>
                <w:rFonts w:eastAsia="Symbol"/>
              </w:rPr>
              <w:t>Армения</w:t>
            </w:r>
          </w:p>
        </w:tc>
        <w:tc>
          <w:tcPr>
            <w:tcW w:w="671" w:type="dxa"/>
            <w:tcBorders>
              <w:left w:val="single" w:sz="6" w:space="0" w:color="000000"/>
            </w:tcBorders>
            <w:shd w:val="clear" w:color="auto" w:fill="auto"/>
            <w:vAlign w:val="bottom"/>
          </w:tcPr>
          <w:p w14:paraId="4FCCC4CD" w14:textId="38B606B4" w:rsidR="006D6258" w:rsidRPr="00853565" w:rsidRDefault="006D6258" w:rsidP="00C97166">
            <w:pPr>
              <w:spacing w:before="100"/>
              <w:ind w:right="170"/>
              <w:jc w:val="right"/>
            </w:pPr>
            <w:r w:rsidRPr="00853565">
              <w:rPr>
                <w:rFonts w:eastAsia="Symbol"/>
                <w:lang w:val="en-US"/>
              </w:rPr>
              <w:t>4</w:t>
            </w:r>
          </w:p>
        </w:tc>
        <w:tc>
          <w:tcPr>
            <w:tcW w:w="672" w:type="dxa"/>
            <w:tcBorders>
              <w:left w:val="single" w:sz="6" w:space="0" w:color="000000"/>
            </w:tcBorders>
            <w:shd w:val="clear" w:color="auto" w:fill="auto"/>
            <w:vAlign w:val="bottom"/>
          </w:tcPr>
          <w:p w14:paraId="7DA6BE84" w14:textId="43F61497" w:rsidR="006D6258" w:rsidRPr="00853565" w:rsidRDefault="006D6258" w:rsidP="009A6DE4">
            <w:pPr>
              <w:spacing w:before="100"/>
              <w:ind w:right="170"/>
              <w:jc w:val="right"/>
              <w:rPr>
                <w:lang w:val="en-US"/>
              </w:rPr>
            </w:pPr>
            <w:r w:rsidRPr="00853565">
              <w:t>2</w:t>
            </w:r>
          </w:p>
        </w:tc>
        <w:tc>
          <w:tcPr>
            <w:tcW w:w="671" w:type="dxa"/>
            <w:tcBorders>
              <w:left w:val="single" w:sz="6" w:space="0" w:color="000000"/>
            </w:tcBorders>
            <w:shd w:val="clear" w:color="auto" w:fill="auto"/>
            <w:vAlign w:val="bottom"/>
          </w:tcPr>
          <w:p w14:paraId="00E7CA30" w14:textId="303D430B" w:rsidR="006D6258" w:rsidRPr="00853565" w:rsidRDefault="006D6258" w:rsidP="009A6DE4">
            <w:pPr>
              <w:spacing w:before="100"/>
              <w:ind w:right="170"/>
              <w:jc w:val="right"/>
            </w:pPr>
            <w:r w:rsidRPr="00853565">
              <w:rPr>
                <w:lang w:val="en-US"/>
              </w:rPr>
              <w:t>2</w:t>
            </w:r>
          </w:p>
        </w:tc>
        <w:tc>
          <w:tcPr>
            <w:tcW w:w="672" w:type="dxa"/>
            <w:tcBorders>
              <w:left w:val="single" w:sz="6" w:space="0" w:color="000000"/>
            </w:tcBorders>
            <w:shd w:val="clear" w:color="auto" w:fill="auto"/>
            <w:vAlign w:val="bottom"/>
          </w:tcPr>
          <w:p w14:paraId="57444D35" w14:textId="3941D38A" w:rsidR="006D6258" w:rsidRPr="00853565" w:rsidRDefault="006D6258" w:rsidP="00C97166">
            <w:pPr>
              <w:spacing w:before="100"/>
              <w:ind w:right="170"/>
              <w:jc w:val="right"/>
            </w:pPr>
            <w:r w:rsidRPr="00853565">
              <w:t>2</w:t>
            </w:r>
          </w:p>
        </w:tc>
        <w:tc>
          <w:tcPr>
            <w:tcW w:w="671" w:type="dxa"/>
            <w:tcBorders>
              <w:left w:val="single" w:sz="6" w:space="0" w:color="000000"/>
            </w:tcBorders>
            <w:shd w:val="clear" w:color="auto" w:fill="auto"/>
            <w:vAlign w:val="bottom"/>
          </w:tcPr>
          <w:p w14:paraId="7252C5D1" w14:textId="69B205B5" w:rsidR="006D6258" w:rsidRPr="00853565" w:rsidRDefault="006D6258" w:rsidP="00C97166">
            <w:pPr>
              <w:spacing w:before="100"/>
              <w:ind w:right="170"/>
              <w:jc w:val="right"/>
            </w:pPr>
            <w:r w:rsidRPr="00853565">
              <w:rPr>
                <w:rFonts w:eastAsia="Symbol"/>
                <w:lang w:val="en-US"/>
              </w:rPr>
              <w:t>11</w:t>
            </w:r>
          </w:p>
        </w:tc>
        <w:tc>
          <w:tcPr>
            <w:tcW w:w="672" w:type="dxa"/>
            <w:tcBorders>
              <w:left w:val="single" w:sz="6" w:space="0" w:color="000000"/>
            </w:tcBorders>
            <w:shd w:val="clear" w:color="auto" w:fill="auto"/>
            <w:vAlign w:val="bottom"/>
          </w:tcPr>
          <w:p w14:paraId="6C7BC6E1" w14:textId="0E9FC92D" w:rsidR="006D6258" w:rsidRPr="00853565" w:rsidRDefault="006D6258" w:rsidP="009A6DE4">
            <w:pPr>
              <w:spacing w:before="100"/>
              <w:ind w:right="170"/>
              <w:jc w:val="right"/>
              <w:rPr>
                <w:lang w:val="en-US"/>
              </w:rPr>
            </w:pPr>
            <w:r w:rsidRPr="00853565">
              <w:t>6</w:t>
            </w:r>
          </w:p>
        </w:tc>
        <w:tc>
          <w:tcPr>
            <w:tcW w:w="671" w:type="dxa"/>
            <w:tcBorders>
              <w:left w:val="single" w:sz="6" w:space="0" w:color="000000"/>
            </w:tcBorders>
            <w:shd w:val="clear" w:color="auto" w:fill="auto"/>
            <w:vAlign w:val="bottom"/>
          </w:tcPr>
          <w:p w14:paraId="63898B90" w14:textId="3F6EBC38" w:rsidR="006D6258" w:rsidRPr="00853565" w:rsidRDefault="006D6258" w:rsidP="009A6DE4">
            <w:pPr>
              <w:spacing w:before="100"/>
              <w:ind w:right="170"/>
              <w:jc w:val="right"/>
            </w:pPr>
            <w:r w:rsidRPr="00853565">
              <w:rPr>
                <w:lang w:val="en-US"/>
              </w:rPr>
              <w:t>6</w:t>
            </w:r>
          </w:p>
        </w:tc>
        <w:tc>
          <w:tcPr>
            <w:tcW w:w="672" w:type="dxa"/>
            <w:tcBorders>
              <w:left w:val="single" w:sz="6" w:space="0" w:color="000000"/>
            </w:tcBorders>
            <w:shd w:val="clear" w:color="auto" w:fill="auto"/>
            <w:vAlign w:val="bottom"/>
          </w:tcPr>
          <w:p w14:paraId="2EBC0DD2" w14:textId="1637883D" w:rsidR="006D6258" w:rsidRPr="00853565" w:rsidRDefault="006D6258" w:rsidP="00C97166">
            <w:pPr>
              <w:spacing w:before="100"/>
              <w:ind w:right="170"/>
              <w:jc w:val="right"/>
            </w:pPr>
            <w:r w:rsidRPr="00853565">
              <w:t>8</w:t>
            </w:r>
          </w:p>
        </w:tc>
        <w:tc>
          <w:tcPr>
            <w:tcW w:w="2269" w:type="dxa"/>
            <w:tcBorders>
              <w:left w:val="single" w:sz="6" w:space="0" w:color="000000"/>
            </w:tcBorders>
            <w:shd w:val="clear" w:color="auto" w:fill="auto"/>
            <w:vAlign w:val="bottom"/>
          </w:tcPr>
          <w:p w14:paraId="7F6B0A73" w14:textId="77777777" w:rsidR="006D6258" w:rsidRPr="00853565" w:rsidRDefault="006D6258" w:rsidP="00C97166">
            <w:pPr>
              <w:spacing w:before="100"/>
              <w:ind w:left="113"/>
            </w:pPr>
            <w:r w:rsidRPr="00853565">
              <w:rPr>
                <w:rFonts w:eastAsia="Symbol"/>
                <w:i/>
              </w:rPr>
              <w:t>Armenia</w:t>
            </w:r>
          </w:p>
        </w:tc>
      </w:tr>
      <w:tr w:rsidR="00853565" w:rsidRPr="00853565" w14:paraId="3385F9B1" w14:textId="77777777">
        <w:trPr>
          <w:cantSplit/>
        </w:trPr>
        <w:tc>
          <w:tcPr>
            <w:tcW w:w="2267" w:type="dxa"/>
            <w:shd w:val="clear" w:color="auto" w:fill="auto"/>
            <w:vAlign w:val="bottom"/>
          </w:tcPr>
          <w:p w14:paraId="7A3CEDD7" w14:textId="77777777" w:rsidR="006D6258" w:rsidRPr="00853565" w:rsidRDefault="006D6258" w:rsidP="00C97166">
            <w:pPr>
              <w:spacing w:before="100"/>
              <w:ind w:left="113"/>
            </w:pPr>
            <w:r w:rsidRPr="00853565">
              <w:rPr>
                <w:rFonts w:eastAsia="Symbol"/>
              </w:rPr>
              <w:t>Беларусь</w:t>
            </w:r>
          </w:p>
        </w:tc>
        <w:tc>
          <w:tcPr>
            <w:tcW w:w="671" w:type="dxa"/>
            <w:tcBorders>
              <w:left w:val="single" w:sz="6" w:space="0" w:color="000000"/>
            </w:tcBorders>
            <w:shd w:val="clear" w:color="auto" w:fill="auto"/>
            <w:vAlign w:val="bottom"/>
          </w:tcPr>
          <w:p w14:paraId="0E7D494B" w14:textId="195EFD9F" w:rsidR="006D6258" w:rsidRPr="00853565" w:rsidRDefault="006D6258" w:rsidP="00C97166">
            <w:pPr>
              <w:spacing w:before="100"/>
              <w:ind w:right="170"/>
              <w:jc w:val="right"/>
            </w:pPr>
            <w:r w:rsidRPr="00853565">
              <w:rPr>
                <w:rFonts w:eastAsia="Symbol"/>
                <w:lang w:val="en-US"/>
              </w:rPr>
              <w:t>85</w:t>
            </w:r>
          </w:p>
        </w:tc>
        <w:tc>
          <w:tcPr>
            <w:tcW w:w="672" w:type="dxa"/>
            <w:tcBorders>
              <w:left w:val="single" w:sz="6" w:space="0" w:color="000000"/>
            </w:tcBorders>
            <w:shd w:val="clear" w:color="auto" w:fill="auto"/>
            <w:vAlign w:val="bottom"/>
          </w:tcPr>
          <w:p w14:paraId="77718335" w14:textId="35520859" w:rsidR="006D6258" w:rsidRPr="00853565" w:rsidRDefault="006D6258" w:rsidP="009A6DE4">
            <w:pPr>
              <w:spacing w:before="100"/>
              <w:ind w:right="170"/>
              <w:jc w:val="right"/>
              <w:rPr>
                <w:lang w:val="en-US"/>
              </w:rPr>
            </w:pPr>
            <w:r w:rsidRPr="00853565">
              <w:t>47</w:t>
            </w:r>
          </w:p>
        </w:tc>
        <w:tc>
          <w:tcPr>
            <w:tcW w:w="671" w:type="dxa"/>
            <w:tcBorders>
              <w:left w:val="single" w:sz="6" w:space="0" w:color="000000"/>
            </w:tcBorders>
            <w:shd w:val="clear" w:color="auto" w:fill="auto"/>
            <w:vAlign w:val="bottom"/>
          </w:tcPr>
          <w:p w14:paraId="58C37499" w14:textId="392742C4" w:rsidR="006D6258" w:rsidRPr="00853565" w:rsidRDefault="006D6258" w:rsidP="009A6DE4">
            <w:pPr>
              <w:spacing w:before="100"/>
              <w:ind w:right="170"/>
              <w:jc w:val="right"/>
            </w:pPr>
            <w:r w:rsidRPr="00853565">
              <w:rPr>
                <w:lang w:val="en-US"/>
              </w:rPr>
              <w:t>48</w:t>
            </w:r>
          </w:p>
        </w:tc>
        <w:tc>
          <w:tcPr>
            <w:tcW w:w="672" w:type="dxa"/>
            <w:tcBorders>
              <w:left w:val="single" w:sz="6" w:space="0" w:color="000000"/>
            </w:tcBorders>
            <w:shd w:val="clear" w:color="auto" w:fill="auto"/>
            <w:vAlign w:val="bottom"/>
          </w:tcPr>
          <w:p w14:paraId="5D5D0498" w14:textId="32391F69" w:rsidR="006D6258" w:rsidRPr="00853565" w:rsidRDefault="006D6258" w:rsidP="00C97166">
            <w:pPr>
              <w:spacing w:before="100"/>
              <w:ind w:right="170"/>
              <w:jc w:val="right"/>
            </w:pPr>
            <w:r w:rsidRPr="00853565">
              <w:t>49</w:t>
            </w:r>
          </w:p>
        </w:tc>
        <w:tc>
          <w:tcPr>
            <w:tcW w:w="671" w:type="dxa"/>
            <w:tcBorders>
              <w:left w:val="single" w:sz="6" w:space="0" w:color="000000"/>
            </w:tcBorders>
            <w:shd w:val="clear" w:color="auto" w:fill="auto"/>
            <w:vAlign w:val="bottom"/>
          </w:tcPr>
          <w:p w14:paraId="54863474" w14:textId="6F916027" w:rsidR="006D6258" w:rsidRPr="00853565" w:rsidRDefault="006D6258" w:rsidP="00C97166">
            <w:pPr>
              <w:spacing w:before="100"/>
              <w:ind w:right="170"/>
              <w:jc w:val="right"/>
            </w:pPr>
            <w:r w:rsidRPr="00853565">
              <w:rPr>
                <w:rFonts w:eastAsia="Symbol"/>
                <w:lang w:val="en-US"/>
              </w:rPr>
              <w:t>89</w:t>
            </w:r>
          </w:p>
        </w:tc>
        <w:tc>
          <w:tcPr>
            <w:tcW w:w="672" w:type="dxa"/>
            <w:tcBorders>
              <w:left w:val="single" w:sz="6" w:space="0" w:color="000000"/>
            </w:tcBorders>
            <w:shd w:val="clear" w:color="auto" w:fill="auto"/>
            <w:vAlign w:val="bottom"/>
          </w:tcPr>
          <w:p w14:paraId="3B971BEF" w14:textId="4AD3FD27" w:rsidR="006D6258" w:rsidRPr="00853565" w:rsidRDefault="006D6258" w:rsidP="009A6DE4">
            <w:pPr>
              <w:spacing w:before="100"/>
              <w:ind w:right="170"/>
              <w:jc w:val="right"/>
              <w:rPr>
                <w:lang w:val="en-US"/>
              </w:rPr>
            </w:pPr>
            <w:r w:rsidRPr="00853565">
              <w:t>49</w:t>
            </w:r>
          </w:p>
        </w:tc>
        <w:tc>
          <w:tcPr>
            <w:tcW w:w="671" w:type="dxa"/>
            <w:tcBorders>
              <w:left w:val="single" w:sz="6" w:space="0" w:color="000000"/>
            </w:tcBorders>
            <w:shd w:val="clear" w:color="auto" w:fill="auto"/>
            <w:vAlign w:val="bottom"/>
          </w:tcPr>
          <w:p w14:paraId="2F1778D7" w14:textId="3AE91FA2" w:rsidR="006D6258" w:rsidRPr="00853565" w:rsidRDefault="006D6258" w:rsidP="009A6DE4">
            <w:pPr>
              <w:spacing w:before="100"/>
              <w:ind w:right="170"/>
              <w:jc w:val="right"/>
            </w:pPr>
            <w:r w:rsidRPr="00853565">
              <w:rPr>
                <w:lang w:val="en-US"/>
              </w:rPr>
              <w:t>51</w:t>
            </w:r>
          </w:p>
        </w:tc>
        <w:tc>
          <w:tcPr>
            <w:tcW w:w="672" w:type="dxa"/>
            <w:tcBorders>
              <w:left w:val="single" w:sz="6" w:space="0" w:color="000000"/>
            </w:tcBorders>
            <w:shd w:val="clear" w:color="auto" w:fill="auto"/>
            <w:vAlign w:val="bottom"/>
          </w:tcPr>
          <w:p w14:paraId="3283A1DA" w14:textId="1C6F68DD" w:rsidR="006D6258" w:rsidRPr="00853565" w:rsidRDefault="006D6258" w:rsidP="00C97166">
            <w:pPr>
              <w:spacing w:before="100"/>
              <w:ind w:right="170"/>
              <w:jc w:val="right"/>
            </w:pPr>
            <w:r w:rsidRPr="00853565">
              <w:t>53</w:t>
            </w:r>
          </w:p>
        </w:tc>
        <w:tc>
          <w:tcPr>
            <w:tcW w:w="2269" w:type="dxa"/>
            <w:tcBorders>
              <w:left w:val="single" w:sz="6" w:space="0" w:color="000000"/>
            </w:tcBorders>
            <w:shd w:val="clear" w:color="auto" w:fill="auto"/>
            <w:vAlign w:val="bottom"/>
          </w:tcPr>
          <w:p w14:paraId="7EE5088D" w14:textId="0E1CF0C9" w:rsidR="006D6258" w:rsidRPr="00853565" w:rsidRDefault="006D6258" w:rsidP="00C97166">
            <w:pPr>
              <w:spacing w:before="100"/>
              <w:ind w:left="113"/>
            </w:pPr>
            <w:r w:rsidRPr="00853565">
              <w:rPr>
                <w:rFonts w:eastAsia="Symbol"/>
                <w:i/>
              </w:rPr>
              <w:t>Belarus</w:t>
            </w:r>
          </w:p>
        </w:tc>
      </w:tr>
      <w:tr w:rsidR="00853565" w:rsidRPr="00853565" w14:paraId="44424868" w14:textId="77777777">
        <w:trPr>
          <w:cantSplit/>
        </w:trPr>
        <w:tc>
          <w:tcPr>
            <w:tcW w:w="2267" w:type="dxa"/>
            <w:shd w:val="clear" w:color="auto" w:fill="auto"/>
            <w:vAlign w:val="bottom"/>
          </w:tcPr>
          <w:p w14:paraId="35C8C781" w14:textId="77777777" w:rsidR="006D6258" w:rsidRPr="00853565" w:rsidRDefault="006D6258" w:rsidP="00C97166">
            <w:pPr>
              <w:spacing w:before="100"/>
              <w:ind w:left="113"/>
            </w:pPr>
            <w:r w:rsidRPr="00853565">
              <w:rPr>
                <w:rFonts w:eastAsia="Symbol"/>
              </w:rPr>
              <w:t>Казахстан</w:t>
            </w:r>
          </w:p>
        </w:tc>
        <w:tc>
          <w:tcPr>
            <w:tcW w:w="671" w:type="dxa"/>
            <w:tcBorders>
              <w:left w:val="single" w:sz="6" w:space="0" w:color="000000"/>
            </w:tcBorders>
            <w:shd w:val="clear" w:color="auto" w:fill="auto"/>
            <w:vAlign w:val="bottom"/>
          </w:tcPr>
          <w:p w14:paraId="729A6F49" w14:textId="74ED0A4D" w:rsidR="006D6258" w:rsidRPr="00853565" w:rsidRDefault="006D6258" w:rsidP="00C97166">
            <w:pPr>
              <w:spacing w:before="100"/>
              <w:ind w:right="170"/>
              <w:jc w:val="right"/>
            </w:pPr>
            <w:r w:rsidRPr="00853565">
              <w:rPr>
                <w:rFonts w:eastAsia="Symbol"/>
                <w:lang w:val="en-US"/>
              </w:rPr>
              <w:t>55</w:t>
            </w:r>
          </w:p>
        </w:tc>
        <w:tc>
          <w:tcPr>
            <w:tcW w:w="672" w:type="dxa"/>
            <w:tcBorders>
              <w:left w:val="single" w:sz="6" w:space="0" w:color="000000"/>
            </w:tcBorders>
            <w:shd w:val="clear" w:color="auto" w:fill="auto"/>
            <w:vAlign w:val="bottom"/>
          </w:tcPr>
          <w:p w14:paraId="29AC320A" w14:textId="5860B57A" w:rsidR="006D6258" w:rsidRPr="00853565" w:rsidRDefault="006D6258" w:rsidP="009A6DE4">
            <w:pPr>
              <w:spacing w:before="100"/>
              <w:ind w:right="170"/>
              <w:jc w:val="right"/>
              <w:rPr>
                <w:lang w:val="en-US"/>
              </w:rPr>
            </w:pPr>
            <w:r w:rsidRPr="00853565">
              <w:t>113</w:t>
            </w:r>
          </w:p>
        </w:tc>
        <w:tc>
          <w:tcPr>
            <w:tcW w:w="671" w:type="dxa"/>
            <w:tcBorders>
              <w:left w:val="single" w:sz="6" w:space="0" w:color="000000"/>
            </w:tcBorders>
            <w:shd w:val="clear" w:color="auto" w:fill="auto"/>
            <w:vAlign w:val="bottom"/>
          </w:tcPr>
          <w:p w14:paraId="4E088079" w14:textId="6C1F697B" w:rsidR="006D6258" w:rsidRPr="00853565" w:rsidRDefault="006D6258" w:rsidP="009A6DE4">
            <w:pPr>
              <w:spacing w:before="100"/>
              <w:ind w:right="170"/>
              <w:jc w:val="right"/>
            </w:pPr>
            <w:r w:rsidRPr="00853565">
              <w:rPr>
                <w:lang w:val="en-US"/>
              </w:rPr>
              <w:t>115</w:t>
            </w:r>
          </w:p>
        </w:tc>
        <w:tc>
          <w:tcPr>
            <w:tcW w:w="672" w:type="dxa"/>
            <w:tcBorders>
              <w:left w:val="single" w:sz="6" w:space="0" w:color="000000"/>
            </w:tcBorders>
            <w:shd w:val="clear" w:color="auto" w:fill="auto"/>
            <w:vAlign w:val="bottom"/>
          </w:tcPr>
          <w:p w14:paraId="37358FCE" w14:textId="0C1E9490" w:rsidR="006D6258" w:rsidRPr="00853565" w:rsidRDefault="006D6258" w:rsidP="00C97166">
            <w:pPr>
              <w:spacing w:before="100"/>
              <w:ind w:right="170"/>
              <w:jc w:val="right"/>
            </w:pPr>
            <w:r w:rsidRPr="00853565">
              <w:t>139</w:t>
            </w:r>
          </w:p>
        </w:tc>
        <w:tc>
          <w:tcPr>
            <w:tcW w:w="671" w:type="dxa"/>
            <w:tcBorders>
              <w:left w:val="single" w:sz="6" w:space="0" w:color="000000"/>
            </w:tcBorders>
            <w:shd w:val="clear" w:color="auto" w:fill="auto"/>
            <w:vAlign w:val="bottom"/>
          </w:tcPr>
          <w:p w14:paraId="1CDA9041" w14:textId="12DBFA20" w:rsidR="006D6258" w:rsidRPr="00853565" w:rsidRDefault="006D6258" w:rsidP="00C97166">
            <w:pPr>
              <w:spacing w:before="100"/>
              <w:ind w:right="170"/>
              <w:jc w:val="right"/>
            </w:pPr>
            <w:r w:rsidRPr="00853565">
              <w:rPr>
                <w:rFonts w:eastAsia="Symbol"/>
                <w:lang w:val="en-US"/>
              </w:rPr>
              <w:t>34</w:t>
            </w:r>
          </w:p>
        </w:tc>
        <w:tc>
          <w:tcPr>
            <w:tcW w:w="672" w:type="dxa"/>
            <w:tcBorders>
              <w:left w:val="single" w:sz="6" w:space="0" w:color="000000"/>
            </w:tcBorders>
            <w:shd w:val="clear" w:color="auto" w:fill="auto"/>
            <w:vAlign w:val="bottom"/>
          </w:tcPr>
          <w:p w14:paraId="07DCCCDB" w14:textId="4452F258" w:rsidR="006D6258" w:rsidRPr="00853565" w:rsidRDefault="006D6258" w:rsidP="009A6DE4">
            <w:pPr>
              <w:spacing w:before="100"/>
              <w:ind w:right="170"/>
              <w:jc w:val="right"/>
              <w:rPr>
                <w:lang w:val="en-US"/>
              </w:rPr>
            </w:pPr>
            <w:r w:rsidRPr="00853565">
              <w:t>62</w:t>
            </w:r>
          </w:p>
        </w:tc>
        <w:tc>
          <w:tcPr>
            <w:tcW w:w="671" w:type="dxa"/>
            <w:tcBorders>
              <w:left w:val="single" w:sz="6" w:space="0" w:color="000000"/>
            </w:tcBorders>
            <w:shd w:val="clear" w:color="auto" w:fill="auto"/>
            <w:vAlign w:val="bottom"/>
          </w:tcPr>
          <w:p w14:paraId="3CABACB9" w14:textId="3FA1AACE" w:rsidR="006D6258" w:rsidRPr="00853565" w:rsidRDefault="006D6258" w:rsidP="009A6DE4">
            <w:pPr>
              <w:spacing w:before="100"/>
              <w:ind w:right="170"/>
              <w:jc w:val="right"/>
            </w:pPr>
            <w:r w:rsidRPr="00853565">
              <w:rPr>
                <w:lang w:val="en-US"/>
              </w:rPr>
              <w:t>62</w:t>
            </w:r>
          </w:p>
        </w:tc>
        <w:tc>
          <w:tcPr>
            <w:tcW w:w="672" w:type="dxa"/>
            <w:tcBorders>
              <w:left w:val="single" w:sz="6" w:space="0" w:color="000000"/>
            </w:tcBorders>
            <w:shd w:val="clear" w:color="auto" w:fill="auto"/>
            <w:vAlign w:val="bottom"/>
          </w:tcPr>
          <w:p w14:paraId="210E13C5" w14:textId="38227056" w:rsidR="006D6258" w:rsidRPr="00853565" w:rsidRDefault="006D6258" w:rsidP="00C97166">
            <w:pPr>
              <w:spacing w:before="100"/>
              <w:ind w:right="170"/>
              <w:jc w:val="right"/>
            </w:pPr>
            <w:r w:rsidRPr="00853565">
              <w:t>74</w:t>
            </w:r>
          </w:p>
        </w:tc>
        <w:tc>
          <w:tcPr>
            <w:tcW w:w="2269" w:type="dxa"/>
            <w:tcBorders>
              <w:left w:val="single" w:sz="6" w:space="0" w:color="000000"/>
            </w:tcBorders>
            <w:shd w:val="clear" w:color="auto" w:fill="auto"/>
            <w:vAlign w:val="bottom"/>
          </w:tcPr>
          <w:p w14:paraId="341928E2" w14:textId="77777777" w:rsidR="006D6258" w:rsidRPr="00853565" w:rsidRDefault="006D6258" w:rsidP="00C97166">
            <w:pPr>
              <w:spacing w:before="100"/>
              <w:ind w:left="113"/>
            </w:pPr>
            <w:r w:rsidRPr="00853565">
              <w:rPr>
                <w:rFonts w:eastAsia="Symbol"/>
                <w:i/>
              </w:rPr>
              <w:t>Kazakhstan</w:t>
            </w:r>
          </w:p>
        </w:tc>
      </w:tr>
      <w:tr w:rsidR="00853565" w:rsidRPr="00853565" w14:paraId="683CB5F4" w14:textId="77777777">
        <w:trPr>
          <w:cantSplit/>
        </w:trPr>
        <w:tc>
          <w:tcPr>
            <w:tcW w:w="2267" w:type="dxa"/>
            <w:shd w:val="clear" w:color="auto" w:fill="auto"/>
            <w:vAlign w:val="bottom"/>
          </w:tcPr>
          <w:p w14:paraId="3DE0A39C" w14:textId="77777777" w:rsidR="006D6258" w:rsidRPr="00853565" w:rsidRDefault="006D6258" w:rsidP="00C97166">
            <w:pPr>
              <w:spacing w:before="100"/>
              <w:ind w:left="113"/>
            </w:pPr>
            <w:r w:rsidRPr="00853565">
              <w:rPr>
                <w:rFonts w:eastAsia="Symbol"/>
              </w:rPr>
              <w:t>Киргизия</w:t>
            </w:r>
          </w:p>
        </w:tc>
        <w:tc>
          <w:tcPr>
            <w:tcW w:w="671" w:type="dxa"/>
            <w:tcBorders>
              <w:left w:val="single" w:sz="6" w:space="0" w:color="000000"/>
            </w:tcBorders>
            <w:shd w:val="clear" w:color="auto" w:fill="auto"/>
            <w:vAlign w:val="bottom"/>
          </w:tcPr>
          <w:p w14:paraId="6DF16BBD" w14:textId="539682CB" w:rsidR="006D6258" w:rsidRPr="00853565" w:rsidRDefault="006D6258" w:rsidP="00C97166">
            <w:pPr>
              <w:spacing w:before="100"/>
              <w:ind w:right="170"/>
              <w:jc w:val="right"/>
            </w:pPr>
            <w:r w:rsidRPr="00853565">
              <w:rPr>
                <w:rFonts w:eastAsia="Symbol"/>
                <w:lang w:val="en-US"/>
              </w:rPr>
              <w:t>8</w:t>
            </w:r>
          </w:p>
        </w:tc>
        <w:tc>
          <w:tcPr>
            <w:tcW w:w="672" w:type="dxa"/>
            <w:tcBorders>
              <w:left w:val="single" w:sz="6" w:space="0" w:color="000000"/>
            </w:tcBorders>
            <w:shd w:val="clear" w:color="auto" w:fill="auto"/>
            <w:vAlign w:val="bottom"/>
          </w:tcPr>
          <w:p w14:paraId="61BF2A38" w14:textId="2541F804" w:rsidR="006D6258" w:rsidRPr="00853565" w:rsidRDefault="006D6258" w:rsidP="009A6DE4">
            <w:pPr>
              <w:spacing w:before="100"/>
              <w:ind w:right="170"/>
              <w:jc w:val="right"/>
              <w:rPr>
                <w:lang w:val="en-US"/>
              </w:rPr>
            </w:pPr>
            <w:r w:rsidRPr="00853565">
              <w:t>13</w:t>
            </w:r>
          </w:p>
        </w:tc>
        <w:tc>
          <w:tcPr>
            <w:tcW w:w="671" w:type="dxa"/>
            <w:tcBorders>
              <w:left w:val="single" w:sz="6" w:space="0" w:color="000000"/>
            </w:tcBorders>
            <w:shd w:val="clear" w:color="auto" w:fill="auto"/>
            <w:vAlign w:val="bottom"/>
          </w:tcPr>
          <w:p w14:paraId="7DC38A38" w14:textId="698EFDD3" w:rsidR="006D6258" w:rsidRPr="00853565" w:rsidRDefault="006D6258" w:rsidP="009A6DE4">
            <w:pPr>
              <w:spacing w:before="100"/>
              <w:ind w:right="170"/>
              <w:jc w:val="right"/>
            </w:pPr>
            <w:r w:rsidRPr="00853565">
              <w:rPr>
                <w:lang w:val="en-US"/>
              </w:rPr>
              <w:t>12</w:t>
            </w:r>
          </w:p>
        </w:tc>
        <w:tc>
          <w:tcPr>
            <w:tcW w:w="672" w:type="dxa"/>
            <w:tcBorders>
              <w:left w:val="single" w:sz="6" w:space="0" w:color="000000"/>
            </w:tcBorders>
            <w:shd w:val="clear" w:color="auto" w:fill="auto"/>
            <w:vAlign w:val="bottom"/>
          </w:tcPr>
          <w:p w14:paraId="519A8B6A" w14:textId="2DAC6949" w:rsidR="006D6258" w:rsidRPr="00853565" w:rsidRDefault="006D6258" w:rsidP="00C97166">
            <w:pPr>
              <w:spacing w:before="100"/>
              <w:ind w:right="170"/>
              <w:jc w:val="right"/>
            </w:pPr>
            <w:r w:rsidRPr="00853565">
              <w:t>10</w:t>
            </w:r>
          </w:p>
        </w:tc>
        <w:tc>
          <w:tcPr>
            <w:tcW w:w="671" w:type="dxa"/>
            <w:tcBorders>
              <w:left w:val="single" w:sz="6" w:space="0" w:color="000000"/>
            </w:tcBorders>
            <w:shd w:val="clear" w:color="auto" w:fill="auto"/>
            <w:vAlign w:val="bottom"/>
          </w:tcPr>
          <w:p w14:paraId="30E35220" w14:textId="75C4236E" w:rsidR="006D6258" w:rsidRPr="00853565" w:rsidRDefault="006D6258" w:rsidP="00C97166">
            <w:pPr>
              <w:spacing w:before="100"/>
              <w:ind w:right="170"/>
              <w:jc w:val="right"/>
            </w:pPr>
            <w:r w:rsidRPr="00853565">
              <w:rPr>
                <w:rFonts w:eastAsia="Symbol"/>
                <w:lang w:val="en-US"/>
              </w:rPr>
              <w:t>14</w:t>
            </w:r>
          </w:p>
        </w:tc>
        <w:tc>
          <w:tcPr>
            <w:tcW w:w="672" w:type="dxa"/>
            <w:tcBorders>
              <w:left w:val="single" w:sz="6" w:space="0" w:color="000000"/>
            </w:tcBorders>
            <w:shd w:val="clear" w:color="auto" w:fill="auto"/>
            <w:vAlign w:val="bottom"/>
          </w:tcPr>
          <w:p w14:paraId="1BD26FB1" w14:textId="356116F1" w:rsidR="006D6258" w:rsidRPr="00853565" w:rsidRDefault="006D6258" w:rsidP="009A6DE4">
            <w:pPr>
              <w:spacing w:before="100"/>
              <w:ind w:right="170"/>
              <w:jc w:val="right"/>
              <w:rPr>
                <w:lang w:val="en-US"/>
              </w:rPr>
            </w:pPr>
            <w:r w:rsidRPr="00853565">
              <w:t>20</w:t>
            </w:r>
          </w:p>
        </w:tc>
        <w:tc>
          <w:tcPr>
            <w:tcW w:w="671" w:type="dxa"/>
            <w:tcBorders>
              <w:left w:val="single" w:sz="6" w:space="0" w:color="000000"/>
            </w:tcBorders>
            <w:shd w:val="clear" w:color="auto" w:fill="auto"/>
            <w:vAlign w:val="bottom"/>
          </w:tcPr>
          <w:p w14:paraId="73139983" w14:textId="3FC3091E" w:rsidR="006D6258" w:rsidRPr="00853565" w:rsidRDefault="006D6258" w:rsidP="009A6DE4">
            <w:pPr>
              <w:spacing w:before="100"/>
              <w:ind w:right="170"/>
              <w:jc w:val="right"/>
            </w:pPr>
            <w:r w:rsidRPr="00853565">
              <w:rPr>
                <w:lang w:val="en-US"/>
              </w:rPr>
              <w:t>19</w:t>
            </w:r>
          </w:p>
        </w:tc>
        <w:tc>
          <w:tcPr>
            <w:tcW w:w="672" w:type="dxa"/>
            <w:tcBorders>
              <w:left w:val="single" w:sz="6" w:space="0" w:color="000000"/>
            </w:tcBorders>
            <w:shd w:val="clear" w:color="auto" w:fill="auto"/>
            <w:vAlign w:val="bottom"/>
          </w:tcPr>
          <w:p w14:paraId="51F529FB" w14:textId="38418AEE" w:rsidR="006D6258" w:rsidRPr="00853565" w:rsidRDefault="006D6258" w:rsidP="00C97166">
            <w:pPr>
              <w:spacing w:before="100"/>
              <w:ind w:right="170"/>
              <w:jc w:val="right"/>
            </w:pPr>
            <w:r w:rsidRPr="00853565">
              <w:t>16</w:t>
            </w:r>
          </w:p>
        </w:tc>
        <w:tc>
          <w:tcPr>
            <w:tcW w:w="2269" w:type="dxa"/>
            <w:tcBorders>
              <w:left w:val="single" w:sz="6" w:space="0" w:color="000000"/>
            </w:tcBorders>
            <w:shd w:val="clear" w:color="auto" w:fill="auto"/>
            <w:vAlign w:val="bottom"/>
          </w:tcPr>
          <w:p w14:paraId="45585188" w14:textId="77777777" w:rsidR="006D6258" w:rsidRPr="00853565" w:rsidRDefault="006D6258" w:rsidP="00C97166">
            <w:pPr>
              <w:spacing w:before="100"/>
              <w:ind w:left="113"/>
            </w:pPr>
            <w:r w:rsidRPr="00853565">
              <w:rPr>
                <w:rFonts w:eastAsia="Symbol"/>
                <w:i/>
              </w:rPr>
              <w:t>Kyrgyzstan</w:t>
            </w:r>
          </w:p>
        </w:tc>
      </w:tr>
      <w:tr w:rsidR="00853565" w:rsidRPr="00853565" w14:paraId="75156F4F" w14:textId="77777777">
        <w:trPr>
          <w:cantSplit/>
        </w:trPr>
        <w:tc>
          <w:tcPr>
            <w:tcW w:w="2267" w:type="dxa"/>
            <w:shd w:val="clear" w:color="auto" w:fill="auto"/>
            <w:vAlign w:val="bottom"/>
          </w:tcPr>
          <w:p w14:paraId="7C1D52E3" w14:textId="77777777" w:rsidR="006D6258" w:rsidRPr="00853565" w:rsidRDefault="006D6258" w:rsidP="00C97166">
            <w:pPr>
              <w:spacing w:before="100"/>
              <w:ind w:left="113"/>
            </w:pPr>
            <w:r w:rsidRPr="00853565">
              <w:rPr>
                <w:rFonts w:eastAsia="Symbol"/>
              </w:rPr>
              <w:t>Республика Молдова</w:t>
            </w:r>
          </w:p>
        </w:tc>
        <w:tc>
          <w:tcPr>
            <w:tcW w:w="671" w:type="dxa"/>
            <w:tcBorders>
              <w:left w:val="single" w:sz="6" w:space="0" w:color="000000"/>
            </w:tcBorders>
            <w:shd w:val="clear" w:color="auto" w:fill="auto"/>
            <w:vAlign w:val="bottom"/>
          </w:tcPr>
          <w:p w14:paraId="0C01DB55" w14:textId="34C71CB7" w:rsidR="006D6258" w:rsidRPr="00853565" w:rsidRDefault="006D6258" w:rsidP="00C97166">
            <w:pPr>
              <w:spacing w:before="100"/>
              <w:ind w:right="170"/>
              <w:jc w:val="right"/>
            </w:pPr>
            <w:r w:rsidRPr="00853565">
              <w:rPr>
                <w:rFonts w:eastAsia="Symbol"/>
                <w:lang w:val="en-US"/>
              </w:rPr>
              <w:t>5</w:t>
            </w:r>
          </w:p>
        </w:tc>
        <w:tc>
          <w:tcPr>
            <w:tcW w:w="672" w:type="dxa"/>
            <w:tcBorders>
              <w:left w:val="single" w:sz="6" w:space="0" w:color="000000"/>
            </w:tcBorders>
            <w:shd w:val="clear" w:color="auto" w:fill="auto"/>
            <w:vAlign w:val="bottom"/>
          </w:tcPr>
          <w:p w14:paraId="3E4811F0" w14:textId="42C9F761" w:rsidR="006D6258" w:rsidRPr="00853565" w:rsidRDefault="006D6258" w:rsidP="009A6DE4">
            <w:pPr>
              <w:spacing w:before="100"/>
              <w:ind w:right="170"/>
              <w:jc w:val="right"/>
              <w:rPr>
                <w:lang w:val="en-US"/>
              </w:rPr>
            </w:pPr>
            <w:r w:rsidRPr="00853565">
              <w:t>7</w:t>
            </w:r>
          </w:p>
        </w:tc>
        <w:tc>
          <w:tcPr>
            <w:tcW w:w="671" w:type="dxa"/>
            <w:tcBorders>
              <w:left w:val="single" w:sz="6" w:space="0" w:color="000000"/>
            </w:tcBorders>
            <w:shd w:val="clear" w:color="auto" w:fill="auto"/>
            <w:vAlign w:val="bottom"/>
          </w:tcPr>
          <w:p w14:paraId="6DE4F7A8" w14:textId="5C3D98EF" w:rsidR="006D6258" w:rsidRPr="00853565" w:rsidRDefault="006D6258" w:rsidP="009A6DE4">
            <w:pPr>
              <w:spacing w:before="100"/>
              <w:ind w:right="170"/>
              <w:jc w:val="right"/>
            </w:pPr>
            <w:r w:rsidRPr="00853565">
              <w:rPr>
                <w:lang w:val="en-US"/>
              </w:rPr>
              <w:t>10</w:t>
            </w:r>
          </w:p>
        </w:tc>
        <w:tc>
          <w:tcPr>
            <w:tcW w:w="672" w:type="dxa"/>
            <w:tcBorders>
              <w:left w:val="single" w:sz="6" w:space="0" w:color="000000"/>
            </w:tcBorders>
            <w:shd w:val="clear" w:color="auto" w:fill="auto"/>
            <w:vAlign w:val="bottom"/>
          </w:tcPr>
          <w:p w14:paraId="03FDCF36" w14:textId="4220E536" w:rsidR="006D6258" w:rsidRPr="00853565" w:rsidRDefault="006D6258" w:rsidP="00C97166">
            <w:pPr>
              <w:spacing w:before="100"/>
              <w:ind w:right="170"/>
              <w:jc w:val="right"/>
            </w:pPr>
            <w:r w:rsidRPr="00853565">
              <w:t>8</w:t>
            </w:r>
          </w:p>
        </w:tc>
        <w:tc>
          <w:tcPr>
            <w:tcW w:w="671" w:type="dxa"/>
            <w:tcBorders>
              <w:left w:val="single" w:sz="6" w:space="0" w:color="000000"/>
            </w:tcBorders>
            <w:shd w:val="clear" w:color="auto" w:fill="auto"/>
            <w:vAlign w:val="bottom"/>
          </w:tcPr>
          <w:p w14:paraId="3B0302BD" w14:textId="1D2E16A3" w:rsidR="006D6258" w:rsidRPr="00853565" w:rsidRDefault="006D6258" w:rsidP="00C97166">
            <w:pPr>
              <w:spacing w:before="100"/>
              <w:ind w:right="170"/>
              <w:jc w:val="right"/>
            </w:pPr>
            <w:r w:rsidRPr="00853565">
              <w:rPr>
                <w:rFonts w:eastAsia="Symbol"/>
              </w:rPr>
              <w:t>14</w:t>
            </w:r>
          </w:p>
        </w:tc>
        <w:tc>
          <w:tcPr>
            <w:tcW w:w="672" w:type="dxa"/>
            <w:tcBorders>
              <w:left w:val="single" w:sz="6" w:space="0" w:color="000000"/>
            </w:tcBorders>
            <w:shd w:val="clear" w:color="auto" w:fill="auto"/>
            <w:vAlign w:val="bottom"/>
          </w:tcPr>
          <w:p w14:paraId="7D8CE85E" w14:textId="53FC7309" w:rsidR="006D6258" w:rsidRPr="00853565" w:rsidRDefault="006D6258" w:rsidP="009A6DE4">
            <w:pPr>
              <w:spacing w:before="100"/>
              <w:ind w:right="170"/>
              <w:jc w:val="right"/>
              <w:rPr>
                <w:lang w:val="en-US"/>
              </w:rPr>
            </w:pPr>
            <w:r w:rsidRPr="00853565">
              <w:t>27</w:t>
            </w:r>
            <w:r w:rsidRPr="00853565">
              <w:rPr>
                <w:rFonts w:eastAsia="Symbol"/>
                <w:vertAlign w:val="superscript"/>
              </w:rPr>
              <w:t>1)</w:t>
            </w:r>
          </w:p>
        </w:tc>
        <w:tc>
          <w:tcPr>
            <w:tcW w:w="671" w:type="dxa"/>
            <w:tcBorders>
              <w:left w:val="single" w:sz="6" w:space="0" w:color="000000"/>
            </w:tcBorders>
            <w:shd w:val="clear" w:color="auto" w:fill="auto"/>
            <w:vAlign w:val="bottom"/>
          </w:tcPr>
          <w:p w14:paraId="21BB6AF1" w14:textId="2AB7CC89" w:rsidR="006D6258" w:rsidRPr="00853565" w:rsidRDefault="006D6258" w:rsidP="009A6DE4">
            <w:pPr>
              <w:spacing w:before="100"/>
              <w:ind w:right="170"/>
              <w:jc w:val="right"/>
            </w:pPr>
            <w:r w:rsidRPr="00853565">
              <w:rPr>
                <w:lang w:val="en-US"/>
              </w:rPr>
              <w:t>3</w:t>
            </w:r>
            <w:r w:rsidRPr="00853565">
              <w:t>7</w:t>
            </w:r>
            <w:r w:rsidRPr="00853565">
              <w:rPr>
                <w:rFonts w:eastAsia="Symbol"/>
                <w:vertAlign w:val="superscript"/>
              </w:rPr>
              <w:t>1)</w:t>
            </w:r>
          </w:p>
        </w:tc>
        <w:tc>
          <w:tcPr>
            <w:tcW w:w="672" w:type="dxa"/>
            <w:tcBorders>
              <w:left w:val="single" w:sz="6" w:space="0" w:color="000000"/>
            </w:tcBorders>
            <w:shd w:val="clear" w:color="auto" w:fill="auto"/>
            <w:vAlign w:val="bottom"/>
          </w:tcPr>
          <w:p w14:paraId="2E025EB7" w14:textId="682E60FC" w:rsidR="006D6258" w:rsidRPr="00853565" w:rsidRDefault="006D6258" w:rsidP="00C97166">
            <w:pPr>
              <w:spacing w:before="100"/>
              <w:ind w:right="170"/>
              <w:jc w:val="right"/>
            </w:pPr>
            <w:r w:rsidRPr="00853565">
              <w:t>29</w:t>
            </w:r>
            <w:r w:rsidRPr="00853565">
              <w:rPr>
                <w:vertAlign w:val="superscript"/>
              </w:rPr>
              <w:t>1)</w:t>
            </w:r>
          </w:p>
        </w:tc>
        <w:tc>
          <w:tcPr>
            <w:tcW w:w="2269" w:type="dxa"/>
            <w:tcBorders>
              <w:left w:val="single" w:sz="6" w:space="0" w:color="000000"/>
            </w:tcBorders>
            <w:shd w:val="clear" w:color="auto" w:fill="auto"/>
            <w:vAlign w:val="bottom"/>
          </w:tcPr>
          <w:p w14:paraId="2BF8710B" w14:textId="77777777" w:rsidR="006D6258" w:rsidRPr="00853565" w:rsidRDefault="006D6258" w:rsidP="00C97166">
            <w:pPr>
              <w:spacing w:before="100"/>
              <w:ind w:left="113"/>
            </w:pPr>
            <w:r w:rsidRPr="00853565">
              <w:rPr>
                <w:rFonts w:eastAsia="Symbol"/>
                <w:i/>
              </w:rPr>
              <w:t>Republic of Moldova</w:t>
            </w:r>
          </w:p>
        </w:tc>
      </w:tr>
      <w:tr w:rsidR="00853565" w:rsidRPr="00853565" w14:paraId="6B1DC96E" w14:textId="77777777">
        <w:trPr>
          <w:cantSplit/>
        </w:trPr>
        <w:tc>
          <w:tcPr>
            <w:tcW w:w="2267" w:type="dxa"/>
            <w:shd w:val="clear" w:color="auto" w:fill="auto"/>
            <w:vAlign w:val="bottom"/>
          </w:tcPr>
          <w:p w14:paraId="525C325E" w14:textId="77777777" w:rsidR="006D6258" w:rsidRPr="00853565" w:rsidRDefault="006D6258" w:rsidP="00C97166">
            <w:pPr>
              <w:spacing w:before="100"/>
              <w:ind w:left="113"/>
            </w:pPr>
            <w:r w:rsidRPr="00853565">
              <w:rPr>
                <w:rFonts w:eastAsia="Symbol"/>
              </w:rPr>
              <w:t>Таджикистан</w:t>
            </w:r>
          </w:p>
        </w:tc>
        <w:tc>
          <w:tcPr>
            <w:tcW w:w="671" w:type="dxa"/>
            <w:tcBorders>
              <w:left w:val="single" w:sz="6" w:space="0" w:color="000000"/>
            </w:tcBorders>
            <w:shd w:val="clear" w:color="auto" w:fill="auto"/>
            <w:vAlign w:val="bottom"/>
          </w:tcPr>
          <w:p w14:paraId="360525FA" w14:textId="2B635620" w:rsidR="006D6258" w:rsidRPr="00853565" w:rsidRDefault="006D6258" w:rsidP="00C97166">
            <w:pPr>
              <w:spacing w:before="100"/>
              <w:ind w:right="170"/>
              <w:jc w:val="right"/>
            </w:pPr>
            <w:r w:rsidRPr="00853565">
              <w:rPr>
                <w:rFonts w:eastAsia="Symbol"/>
                <w:lang w:val="en-US"/>
              </w:rPr>
              <w:t>19</w:t>
            </w:r>
          </w:p>
        </w:tc>
        <w:tc>
          <w:tcPr>
            <w:tcW w:w="672" w:type="dxa"/>
            <w:tcBorders>
              <w:left w:val="single" w:sz="6" w:space="0" w:color="000000"/>
            </w:tcBorders>
            <w:shd w:val="clear" w:color="auto" w:fill="auto"/>
            <w:vAlign w:val="bottom"/>
          </w:tcPr>
          <w:p w14:paraId="7E8EBBE3" w14:textId="2051401A" w:rsidR="006D6258" w:rsidRPr="00853565" w:rsidRDefault="006D6258" w:rsidP="009A6DE4">
            <w:pPr>
              <w:spacing w:before="100"/>
              <w:ind w:right="170"/>
              <w:jc w:val="right"/>
              <w:rPr>
                <w:lang w:val="en-US"/>
              </w:rPr>
            </w:pPr>
            <w:r w:rsidRPr="00853565">
              <w:t>12</w:t>
            </w:r>
          </w:p>
        </w:tc>
        <w:tc>
          <w:tcPr>
            <w:tcW w:w="671" w:type="dxa"/>
            <w:tcBorders>
              <w:left w:val="single" w:sz="6" w:space="0" w:color="000000"/>
            </w:tcBorders>
            <w:shd w:val="clear" w:color="auto" w:fill="auto"/>
            <w:vAlign w:val="bottom"/>
          </w:tcPr>
          <w:p w14:paraId="44CAEC06" w14:textId="0781517B" w:rsidR="006D6258" w:rsidRPr="00853565" w:rsidRDefault="006D6258" w:rsidP="009A6DE4">
            <w:pPr>
              <w:spacing w:before="100"/>
              <w:ind w:right="170"/>
              <w:jc w:val="right"/>
            </w:pPr>
            <w:r w:rsidRPr="00853565">
              <w:rPr>
                <w:lang w:val="en-US"/>
              </w:rPr>
              <w:t>14</w:t>
            </w:r>
          </w:p>
        </w:tc>
        <w:tc>
          <w:tcPr>
            <w:tcW w:w="672" w:type="dxa"/>
            <w:tcBorders>
              <w:left w:val="single" w:sz="6" w:space="0" w:color="000000"/>
            </w:tcBorders>
            <w:shd w:val="clear" w:color="auto" w:fill="auto"/>
            <w:vAlign w:val="bottom"/>
          </w:tcPr>
          <w:p w14:paraId="37CD860F" w14:textId="071F9695" w:rsidR="006D6258" w:rsidRPr="00853565" w:rsidRDefault="006D6258" w:rsidP="00C97166">
            <w:pPr>
              <w:spacing w:before="100"/>
              <w:ind w:right="170"/>
              <w:jc w:val="right"/>
            </w:pPr>
            <w:r w:rsidRPr="00853565">
              <w:t>14</w:t>
            </w:r>
          </w:p>
        </w:tc>
        <w:tc>
          <w:tcPr>
            <w:tcW w:w="671" w:type="dxa"/>
            <w:tcBorders>
              <w:left w:val="single" w:sz="6" w:space="0" w:color="000000"/>
            </w:tcBorders>
            <w:shd w:val="clear" w:color="auto" w:fill="auto"/>
            <w:vAlign w:val="bottom"/>
          </w:tcPr>
          <w:p w14:paraId="629CCC28" w14:textId="7C1F2C3D" w:rsidR="006D6258" w:rsidRPr="00853565" w:rsidRDefault="006D6258" w:rsidP="00C97166">
            <w:pPr>
              <w:spacing w:before="100"/>
              <w:ind w:right="170"/>
              <w:jc w:val="right"/>
            </w:pPr>
            <w:r w:rsidRPr="00853565">
              <w:rPr>
                <w:rFonts w:eastAsia="Symbol"/>
                <w:lang w:val="en-US"/>
              </w:rPr>
              <w:t>25</w:t>
            </w:r>
          </w:p>
        </w:tc>
        <w:tc>
          <w:tcPr>
            <w:tcW w:w="672" w:type="dxa"/>
            <w:tcBorders>
              <w:left w:val="single" w:sz="6" w:space="0" w:color="000000"/>
            </w:tcBorders>
            <w:shd w:val="clear" w:color="auto" w:fill="auto"/>
            <w:vAlign w:val="bottom"/>
          </w:tcPr>
          <w:p w14:paraId="34510B26" w14:textId="0584F7C8" w:rsidR="006D6258" w:rsidRPr="00853565" w:rsidRDefault="006D6258" w:rsidP="009A6DE4">
            <w:pPr>
              <w:spacing w:before="100"/>
              <w:ind w:right="170"/>
              <w:jc w:val="right"/>
              <w:rPr>
                <w:lang w:val="en-US"/>
              </w:rPr>
            </w:pPr>
            <w:r w:rsidRPr="00853565">
              <w:t>13</w:t>
            </w:r>
          </w:p>
        </w:tc>
        <w:tc>
          <w:tcPr>
            <w:tcW w:w="671" w:type="dxa"/>
            <w:tcBorders>
              <w:left w:val="single" w:sz="6" w:space="0" w:color="000000"/>
            </w:tcBorders>
            <w:shd w:val="clear" w:color="auto" w:fill="auto"/>
            <w:vAlign w:val="bottom"/>
          </w:tcPr>
          <w:p w14:paraId="24258ADF" w14:textId="15D30C6F" w:rsidR="006D6258" w:rsidRPr="00853565" w:rsidRDefault="006D6258" w:rsidP="009A6DE4">
            <w:pPr>
              <w:spacing w:before="100"/>
              <w:ind w:right="170"/>
              <w:jc w:val="right"/>
            </w:pPr>
            <w:r w:rsidRPr="00853565">
              <w:rPr>
                <w:lang w:val="en-US"/>
              </w:rPr>
              <w:t>15</w:t>
            </w:r>
          </w:p>
        </w:tc>
        <w:tc>
          <w:tcPr>
            <w:tcW w:w="672" w:type="dxa"/>
            <w:tcBorders>
              <w:left w:val="single" w:sz="6" w:space="0" w:color="000000"/>
            </w:tcBorders>
            <w:shd w:val="clear" w:color="auto" w:fill="auto"/>
            <w:vAlign w:val="bottom"/>
          </w:tcPr>
          <w:p w14:paraId="4F4D4D3A" w14:textId="5C90C25C" w:rsidR="006D6258" w:rsidRPr="00853565" w:rsidRDefault="006D6258" w:rsidP="00C97166">
            <w:pPr>
              <w:spacing w:before="100"/>
              <w:ind w:right="170"/>
              <w:jc w:val="right"/>
            </w:pPr>
            <w:r w:rsidRPr="00853565">
              <w:t>14</w:t>
            </w:r>
          </w:p>
        </w:tc>
        <w:tc>
          <w:tcPr>
            <w:tcW w:w="2269" w:type="dxa"/>
            <w:tcBorders>
              <w:left w:val="single" w:sz="6" w:space="0" w:color="000000"/>
            </w:tcBorders>
            <w:shd w:val="clear" w:color="auto" w:fill="auto"/>
            <w:vAlign w:val="bottom"/>
          </w:tcPr>
          <w:p w14:paraId="63987718" w14:textId="77777777" w:rsidR="006D6258" w:rsidRPr="00853565" w:rsidRDefault="006D6258" w:rsidP="00C97166">
            <w:pPr>
              <w:spacing w:before="100"/>
              <w:ind w:left="113"/>
            </w:pPr>
            <w:r w:rsidRPr="00853565">
              <w:rPr>
                <w:rFonts w:eastAsia="Symbol"/>
                <w:i/>
              </w:rPr>
              <w:t>Tajikistan</w:t>
            </w:r>
          </w:p>
        </w:tc>
      </w:tr>
      <w:tr w:rsidR="00853565" w:rsidRPr="00853565" w14:paraId="4D473ECA" w14:textId="77777777">
        <w:trPr>
          <w:cantSplit/>
        </w:trPr>
        <w:tc>
          <w:tcPr>
            <w:tcW w:w="2267" w:type="dxa"/>
            <w:shd w:val="clear" w:color="auto" w:fill="auto"/>
            <w:vAlign w:val="bottom"/>
          </w:tcPr>
          <w:p w14:paraId="70C56882" w14:textId="77777777" w:rsidR="006D6258" w:rsidRPr="00853565" w:rsidRDefault="006D6258" w:rsidP="00C97166">
            <w:pPr>
              <w:spacing w:before="100"/>
              <w:ind w:left="113"/>
            </w:pPr>
            <w:r w:rsidRPr="00853565">
              <w:rPr>
                <w:rFonts w:eastAsia="Symbol"/>
              </w:rPr>
              <w:t>Узбекистан</w:t>
            </w:r>
          </w:p>
        </w:tc>
        <w:tc>
          <w:tcPr>
            <w:tcW w:w="671" w:type="dxa"/>
            <w:tcBorders>
              <w:left w:val="single" w:sz="6" w:space="0" w:color="000000"/>
            </w:tcBorders>
            <w:shd w:val="clear" w:color="auto" w:fill="auto"/>
            <w:vAlign w:val="bottom"/>
          </w:tcPr>
          <w:p w14:paraId="604744A0" w14:textId="3270E9AB" w:rsidR="006D6258" w:rsidRPr="00853565" w:rsidRDefault="006D6258" w:rsidP="00C97166">
            <w:pPr>
              <w:spacing w:before="100"/>
              <w:ind w:right="170"/>
              <w:jc w:val="right"/>
            </w:pPr>
            <w:r w:rsidRPr="00853565">
              <w:rPr>
                <w:rFonts w:eastAsia="Symbol"/>
                <w:lang w:val="en-US"/>
              </w:rPr>
              <w:t>75</w:t>
            </w:r>
          </w:p>
        </w:tc>
        <w:tc>
          <w:tcPr>
            <w:tcW w:w="672" w:type="dxa"/>
            <w:tcBorders>
              <w:left w:val="single" w:sz="6" w:space="0" w:color="000000"/>
            </w:tcBorders>
            <w:shd w:val="clear" w:color="auto" w:fill="auto"/>
            <w:vAlign w:val="bottom"/>
          </w:tcPr>
          <w:p w14:paraId="2920A2A4" w14:textId="7AF8DE9B" w:rsidR="006D6258" w:rsidRPr="00853565" w:rsidRDefault="006D6258" w:rsidP="009A6DE4">
            <w:pPr>
              <w:spacing w:before="100"/>
              <w:ind w:right="170"/>
              <w:jc w:val="right"/>
            </w:pPr>
            <w:r w:rsidRPr="00853565">
              <w:t>108</w:t>
            </w:r>
          </w:p>
        </w:tc>
        <w:tc>
          <w:tcPr>
            <w:tcW w:w="671" w:type="dxa"/>
            <w:tcBorders>
              <w:left w:val="single" w:sz="6" w:space="0" w:color="000000"/>
            </w:tcBorders>
            <w:shd w:val="clear" w:color="auto" w:fill="auto"/>
            <w:vAlign w:val="bottom"/>
          </w:tcPr>
          <w:p w14:paraId="640C325C" w14:textId="42D5D77A" w:rsidR="006D6258" w:rsidRPr="00853565" w:rsidRDefault="006D6258" w:rsidP="009A6DE4">
            <w:pPr>
              <w:spacing w:before="100"/>
              <w:ind w:right="170"/>
              <w:jc w:val="right"/>
            </w:pPr>
            <w:r w:rsidRPr="00853565">
              <w:rPr>
                <w:lang w:val="en-US"/>
              </w:rPr>
              <w:t>122</w:t>
            </w:r>
          </w:p>
        </w:tc>
        <w:tc>
          <w:tcPr>
            <w:tcW w:w="672" w:type="dxa"/>
            <w:tcBorders>
              <w:left w:val="single" w:sz="6" w:space="0" w:color="000000"/>
            </w:tcBorders>
            <w:shd w:val="clear" w:color="auto" w:fill="auto"/>
            <w:vAlign w:val="bottom"/>
          </w:tcPr>
          <w:p w14:paraId="42F4E9E2" w14:textId="20B82E1A" w:rsidR="006D6258" w:rsidRPr="00853565" w:rsidRDefault="006D6258" w:rsidP="00C97166">
            <w:pPr>
              <w:spacing w:before="100"/>
              <w:ind w:right="170"/>
              <w:jc w:val="right"/>
            </w:pPr>
            <w:r w:rsidRPr="00853565">
              <w:t>87</w:t>
            </w:r>
          </w:p>
        </w:tc>
        <w:tc>
          <w:tcPr>
            <w:tcW w:w="671" w:type="dxa"/>
            <w:tcBorders>
              <w:left w:val="single" w:sz="6" w:space="0" w:color="000000"/>
            </w:tcBorders>
            <w:shd w:val="clear" w:color="auto" w:fill="auto"/>
            <w:vAlign w:val="bottom"/>
          </w:tcPr>
          <w:p w14:paraId="48BD639C" w14:textId="64F1B30A" w:rsidR="006D6258" w:rsidRPr="00853565" w:rsidRDefault="006D6258" w:rsidP="00C97166">
            <w:pPr>
              <w:spacing w:before="100"/>
              <w:ind w:right="170"/>
              <w:jc w:val="right"/>
            </w:pPr>
            <w:r w:rsidRPr="00853565">
              <w:rPr>
                <w:rFonts w:eastAsia="Symbol"/>
                <w:lang w:val="en-US"/>
              </w:rPr>
              <w:t>2</w:t>
            </w:r>
            <w:r w:rsidRPr="00853565">
              <w:rPr>
                <w:rFonts w:eastAsia="Symbol"/>
              </w:rPr>
              <w:t>7</w:t>
            </w:r>
          </w:p>
        </w:tc>
        <w:tc>
          <w:tcPr>
            <w:tcW w:w="672" w:type="dxa"/>
            <w:tcBorders>
              <w:left w:val="single" w:sz="6" w:space="0" w:color="000000"/>
            </w:tcBorders>
            <w:shd w:val="clear" w:color="auto" w:fill="auto"/>
            <w:vAlign w:val="bottom"/>
          </w:tcPr>
          <w:p w14:paraId="24A32FB7" w14:textId="54B0A300" w:rsidR="006D6258" w:rsidRPr="00853565" w:rsidRDefault="006D6258" w:rsidP="009A6DE4">
            <w:pPr>
              <w:spacing w:before="100"/>
              <w:ind w:right="170"/>
              <w:jc w:val="right"/>
            </w:pPr>
            <w:r w:rsidRPr="00853565">
              <w:t>33</w:t>
            </w:r>
          </w:p>
        </w:tc>
        <w:tc>
          <w:tcPr>
            <w:tcW w:w="671" w:type="dxa"/>
            <w:tcBorders>
              <w:left w:val="single" w:sz="6" w:space="0" w:color="000000"/>
            </w:tcBorders>
            <w:shd w:val="clear" w:color="auto" w:fill="auto"/>
            <w:vAlign w:val="bottom"/>
          </w:tcPr>
          <w:p w14:paraId="236A435E" w14:textId="5E847234" w:rsidR="006D6258" w:rsidRPr="00853565" w:rsidRDefault="006D6258" w:rsidP="009A6DE4">
            <w:pPr>
              <w:spacing w:before="100"/>
              <w:ind w:right="170"/>
              <w:jc w:val="right"/>
            </w:pPr>
            <w:r w:rsidRPr="00853565">
              <w:t>33</w:t>
            </w:r>
          </w:p>
        </w:tc>
        <w:tc>
          <w:tcPr>
            <w:tcW w:w="672" w:type="dxa"/>
            <w:tcBorders>
              <w:left w:val="single" w:sz="6" w:space="0" w:color="000000"/>
            </w:tcBorders>
            <w:shd w:val="clear" w:color="auto" w:fill="auto"/>
            <w:vAlign w:val="bottom"/>
          </w:tcPr>
          <w:p w14:paraId="3EA7365B" w14:textId="1A1E133A" w:rsidR="006D6258" w:rsidRPr="00853565" w:rsidRDefault="006D6258" w:rsidP="00C97166">
            <w:pPr>
              <w:spacing w:before="100"/>
              <w:ind w:right="170"/>
              <w:jc w:val="right"/>
            </w:pPr>
            <w:r w:rsidRPr="00853565">
              <w:t>25</w:t>
            </w:r>
          </w:p>
        </w:tc>
        <w:tc>
          <w:tcPr>
            <w:tcW w:w="2269" w:type="dxa"/>
            <w:tcBorders>
              <w:left w:val="single" w:sz="6" w:space="0" w:color="000000"/>
            </w:tcBorders>
            <w:shd w:val="clear" w:color="auto" w:fill="auto"/>
            <w:vAlign w:val="bottom"/>
          </w:tcPr>
          <w:p w14:paraId="2FDD064B" w14:textId="77777777" w:rsidR="006D6258" w:rsidRPr="00853565" w:rsidRDefault="006D6258" w:rsidP="00C97166">
            <w:pPr>
              <w:spacing w:before="100"/>
              <w:ind w:left="113"/>
            </w:pPr>
            <w:r w:rsidRPr="00853565">
              <w:rPr>
                <w:rFonts w:eastAsia="Symbol"/>
                <w:i/>
              </w:rPr>
              <w:t>Uzbekistan</w:t>
            </w:r>
          </w:p>
        </w:tc>
      </w:tr>
      <w:tr w:rsidR="00853565" w:rsidRPr="00853565" w14:paraId="65FBE8B1" w14:textId="77777777">
        <w:trPr>
          <w:cantSplit/>
        </w:trPr>
        <w:tc>
          <w:tcPr>
            <w:tcW w:w="2267" w:type="dxa"/>
            <w:shd w:val="clear" w:color="auto" w:fill="auto"/>
            <w:vAlign w:val="bottom"/>
          </w:tcPr>
          <w:p w14:paraId="4140B987" w14:textId="77777777" w:rsidR="006D6258" w:rsidRPr="00853565" w:rsidRDefault="006D6258" w:rsidP="00C97166">
            <w:pPr>
              <w:spacing w:before="100"/>
              <w:ind w:left="113"/>
            </w:pPr>
            <w:r w:rsidRPr="00853565">
              <w:rPr>
                <w:rFonts w:eastAsia="Symbol"/>
              </w:rPr>
              <w:t>Украина</w:t>
            </w:r>
          </w:p>
        </w:tc>
        <w:tc>
          <w:tcPr>
            <w:tcW w:w="671" w:type="dxa"/>
            <w:tcBorders>
              <w:left w:val="single" w:sz="6" w:space="0" w:color="000000"/>
            </w:tcBorders>
            <w:shd w:val="clear" w:color="auto" w:fill="auto"/>
            <w:vAlign w:val="bottom"/>
          </w:tcPr>
          <w:p w14:paraId="6B1A4A54" w14:textId="0553FE24" w:rsidR="006D6258" w:rsidRPr="00853565" w:rsidRDefault="006D6258" w:rsidP="00C97166">
            <w:pPr>
              <w:spacing w:before="100"/>
              <w:ind w:right="170"/>
              <w:jc w:val="right"/>
            </w:pPr>
            <w:r w:rsidRPr="00853565">
              <w:rPr>
                <w:rFonts w:eastAsia="Symbol"/>
                <w:lang w:val="en-US"/>
              </w:rPr>
              <w:t>77</w:t>
            </w:r>
          </w:p>
        </w:tc>
        <w:tc>
          <w:tcPr>
            <w:tcW w:w="672" w:type="dxa"/>
            <w:tcBorders>
              <w:left w:val="single" w:sz="6" w:space="0" w:color="000000"/>
            </w:tcBorders>
            <w:shd w:val="clear" w:color="auto" w:fill="auto"/>
            <w:vAlign w:val="bottom"/>
          </w:tcPr>
          <w:p w14:paraId="6AA273FF" w14:textId="555E0C81" w:rsidR="006D6258" w:rsidRPr="00853565" w:rsidRDefault="006D6258" w:rsidP="009A6DE4">
            <w:pPr>
              <w:spacing w:before="100"/>
              <w:ind w:right="170"/>
              <w:jc w:val="right"/>
              <w:rPr>
                <w:lang w:val="en-US"/>
              </w:rPr>
            </w:pPr>
            <w:r w:rsidRPr="00853565">
              <w:t>103</w:t>
            </w:r>
          </w:p>
        </w:tc>
        <w:tc>
          <w:tcPr>
            <w:tcW w:w="671" w:type="dxa"/>
            <w:tcBorders>
              <w:left w:val="single" w:sz="6" w:space="0" w:color="000000"/>
            </w:tcBorders>
            <w:shd w:val="clear" w:color="auto" w:fill="auto"/>
            <w:vAlign w:val="bottom"/>
          </w:tcPr>
          <w:p w14:paraId="7548E4A9" w14:textId="28BE88C8" w:rsidR="006D6258" w:rsidRPr="00853565" w:rsidRDefault="006D6258" w:rsidP="009A6DE4">
            <w:pPr>
              <w:spacing w:before="100"/>
              <w:ind w:right="170"/>
              <w:jc w:val="right"/>
            </w:pPr>
            <w:r w:rsidRPr="00853565">
              <w:rPr>
                <w:lang w:val="en-US"/>
              </w:rPr>
              <w:t>126</w:t>
            </w:r>
          </w:p>
        </w:tc>
        <w:tc>
          <w:tcPr>
            <w:tcW w:w="672" w:type="dxa"/>
            <w:tcBorders>
              <w:left w:val="single" w:sz="6" w:space="0" w:color="000000"/>
            </w:tcBorders>
            <w:shd w:val="clear" w:color="auto" w:fill="auto"/>
            <w:vAlign w:val="bottom"/>
          </w:tcPr>
          <w:p w14:paraId="08791E3C" w14:textId="3092176E" w:rsidR="006D6258" w:rsidRPr="00853565" w:rsidRDefault="006D6258" w:rsidP="00C97166">
            <w:pPr>
              <w:spacing w:before="100"/>
              <w:ind w:right="170"/>
              <w:jc w:val="right"/>
            </w:pPr>
            <w:r w:rsidRPr="00853565">
              <w:t>65</w:t>
            </w:r>
          </w:p>
        </w:tc>
        <w:tc>
          <w:tcPr>
            <w:tcW w:w="671" w:type="dxa"/>
            <w:tcBorders>
              <w:left w:val="single" w:sz="6" w:space="0" w:color="000000"/>
            </w:tcBorders>
            <w:shd w:val="clear" w:color="auto" w:fill="auto"/>
            <w:vAlign w:val="bottom"/>
          </w:tcPr>
          <w:p w14:paraId="29899A92" w14:textId="74DBA8C1" w:rsidR="006D6258" w:rsidRPr="00853565" w:rsidRDefault="006D6258" w:rsidP="00C97166">
            <w:pPr>
              <w:spacing w:before="100"/>
              <w:ind w:right="170"/>
              <w:jc w:val="right"/>
            </w:pPr>
            <w:r w:rsidRPr="00853565">
              <w:rPr>
                <w:rFonts w:eastAsia="Symbol"/>
                <w:lang w:val="en-US"/>
              </w:rPr>
              <w:t>17</w:t>
            </w:r>
          </w:p>
        </w:tc>
        <w:tc>
          <w:tcPr>
            <w:tcW w:w="672" w:type="dxa"/>
            <w:tcBorders>
              <w:left w:val="single" w:sz="6" w:space="0" w:color="000000"/>
            </w:tcBorders>
            <w:shd w:val="clear" w:color="auto" w:fill="auto"/>
            <w:vAlign w:val="bottom"/>
          </w:tcPr>
          <w:p w14:paraId="1EFBA46A" w14:textId="769850A2" w:rsidR="006D6258" w:rsidRPr="00853565" w:rsidRDefault="006D6258" w:rsidP="009A6DE4">
            <w:pPr>
              <w:spacing w:before="100"/>
              <w:ind w:right="170"/>
              <w:jc w:val="right"/>
              <w:rPr>
                <w:lang w:val="en-US"/>
              </w:rPr>
            </w:pPr>
            <w:r w:rsidRPr="00853565">
              <w:t>24</w:t>
            </w:r>
          </w:p>
        </w:tc>
        <w:tc>
          <w:tcPr>
            <w:tcW w:w="671" w:type="dxa"/>
            <w:tcBorders>
              <w:left w:val="single" w:sz="6" w:space="0" w:color="000000"/>
            </w:tcBorders>
            <w:shd w:val="clear" w:color="auto" w:fill="auto"/>
            <w:vAlign w:val="bottom"/>
          </w:tcPr>
          <w:p w14:paraId="36DF3406" w14:textId="41406075" w:rsidR="006D6258" w:rsidRPr="00853565" w:rsidRDefault="006D6258" w:rsidP="009A6DE4">
            <w:pPr>
              <w:spacing w:before="100"/>
              <w:ind w:right="170"/>
              <w:jc w:val="right"/>
            </w:pPr>
            <w:r w:rsidRPr="00853565">
              <w:rPr>
                <w:lang w:val="en-US"/>
              </w:rPr>
              <w:t>…</w:t>
            </w:r>
          </w:p>
        </w:tc>
        <w:tc>
          <w:tcPr>
            <w:tcW w:w="672" w:type="dxa"/>
            <w:tcBorders>
              <w:left w:val="single" w:sz="6" w:space="0" w:color="000000"/>
            </w:tcBorders>
            <w:shd w:val="clear" w:color="auto" w:fill="auto"/>
            <w:vAlign w:val="bottom"/>
          </w:tcPr>
          <w:p w14:paraId="2BDBA8E4" w14:textId="5DC13262" w:rsidR="006D6258" w:rsidRPr="00853565" w:rsidRDefault="006D6258" w:rsidP="00C97166">
            <w:pPr>
              <w:spacing w:before="100"/>
              <w:ind w:right="170"/>
              <w:jc w:val="right"/>
            </w:pPr>
            <w:r w:rsidRPr="00853565">
              <w:t>…</w:t>
            </w:r>
          </w:p>
        </w:tc>
        <w:tc>
          <w:tcPr>
            <w:tcW w:w="2269" w:type="dxa"/>
            <w:tcBorders>
              <w:left w:val="single" w:sz="6" w:space="0" w:color="000000"/>
            </w:tcBorders>
            <w:shd w:val="clear" w:color="auto" w:fill="auto"/>
            <w:vAlign w:val="bottom"/>
          </w:tcPr>
          <w:p w14:paraId="24EAFD16" w14:textId="77777777" w:rsidR="006D6258" w:rsidRPr="00853565" w:rsidRDefault="006D6258" w:rsidP="00C97166">
            <w:pPr>
              <w:spacing w:before="100"/>
              <w:ind w:left="113"/>
            </w:pPr>
            <w:r w:rsidRPr="00853565">
              <w:rPr>
                <w:rFonts w:eastAsia="Symbol"/>
                <w:i/>
              </w:rPr>
              <w:t>Ukraine</w:t>
            </w:r>
          </w:p>
        </w:tc>
      </w:tr>
      <w:tr w:rsidR="00853565" w:rsidRPr="00853565" w14:paraId="05B53593" w14:textId="77777777">
        <w:trPr>
          <w:cantSplit/>
        </w:trPr>
        <w:tc>
          <w:tcPr>
            <w:tcW w:w="2267" w:type="dxa"/>
            <w:shd w:val="clear" w:color="auto" w:fill="auto"/>
            <w:vAlign w:val="bottom"/>
          </w:tcPr>
          <w:p w14:paraId="0C1AB4E2" w14:textId="77777777" w:rsidR="006D6258" w:rsidRPr="00853565" w:rsidRDefault="006D6258" w:rsidP="00C97166">
            <w:pPr>
              <w:spacing w:before="100"/>
            </w:pPr>
            <w:r w:rsidRPr="00853565">
              <w:rPr>
                <w:rFonts w:eastAsia="Symbol"/>
                <w:b/>
                <w:bCs/>
              </w:rPr>
              <w:t>Страны ЕС</w:t>
            </w:r>
          </w:p>
        </w:tc>
        <w:tc>
          <w:tcPr>
            <w:tcW w:w="671" w:type="dxa"/>
            <w:tcBorders>
              <w:left w:val="single" w:sz="6" w:space="0" w:color="000000"/>
            </w:tcBorders>
            <w:shd w:val="clear" w:color="auto" w:fill="auto"/>
            <w:vAlign w:val="bottom"/>
          </w:tcPr>
          <w:p w14:paraId="7799E8C3" w14:textId="77777777" w:rsidR="006D6258" w:rsidRPr="00853565" w:rsidRDefault="006D6258" w:rsidP="00C97166">
            <w:pPr>
              <w:spacing w:before="100"/>
              <w:ind w:right="170"/>
              <w:jc w:val="right"/>
              <w:rPr>
                <w:rFonts w:eastAsia="Symbol"/>
                <w:b/>
                <w:bCs/>
                <w:lang w:val="en-US"/>
              </w:rPr>
            </w:pPr>
          </w:p>
        </w:tc>
        <w:tc>
          <w:tcPr>
            <w:tcW w:w="672" w:type="dxa"/>
            <w:tcBorders>
              <w:left w:val="single" w:sz="6" w:space="0" w:color="000000"/>
            </w:tcBorders>
            <w:shd w:val="clear" w:color="auto" w:fill="auto"/>
            <w:vAlign w:val="bottom"/>
          </w:tcPr>
          <w:p w14:paraId="6683768D" w14:textId="77777777" w:rsidR="006D6258" w:rsidRPr="00853565" w:rsidRDefault="006D6258" w:rsidP="009A6DE4">
            <w:pPr>
              <w:spacing w:before="100"/>
              <w:ind w:right="170"/>
              <w:jc w:val="right"/>
              <w:rPr>
                <w:rFonts w:eastAsia="Symbol"/>
                <w:lang w:val="en-US"/>
              </w:rPr>
            </w:pPr>
          </w:p>
        </w:tc>
        <w:tc>
          <w:tcPr>
            <w:tcW w:w="671" w:type="dxa"/>
            <w:tcBorders>
              <w:left w:val="single" w:sz="6" w:space="0" w:color="000000"/>
            </w:tcBorders>
            <w:shd w:val="clear" w:color="auto" w:fill="auto"/>
            <w:vAlign w:val="bottom"/>
          </w:tcPr>
          <w:p w14:paraId="5C67E6D9" w14:textId="77777777" w:rsidR="006D6258" w:rsidRPr="00853565" w:rsidRDefault="006D6258" w:rsidP="009A6DE4">
            <w:pPr>
              <w:spacing w:before="100"/>
              <w:ind w:right="170"/>
              <w:jc w:val="right"/>
              <w:rPr>
                <w:rFonts w:eastAsia="Symbol"/>
                <w:lang w:val="en-US"/>
              </w:rPr>
            </w:pPr>
          </w:p>
        </w:tc>
        <w:tc>
          <w:tcPr>
            <w:tcW w:w="672" w:type="dxa"/>
            <w:tcBorders>
              <w:left w:val="single" w:sz="6" w:space="0" w:color="000000"/>
            </w:tcBorders>
            <w:shd w:val="clear" w:color="auto" w:fill="auto"/>
            <w:vAlign w:val="bottom"/>
          </w:tcPr>
          <w:p w14:paraId="190FF4B1" w14:textId="77777777" w:rsidR="006D6258" w:rsidRPr="00853565" w:rsidRDefault="006D6258" w:rsidP="00C97166">
            <w:pPr>
              <w:spacing w:before="100"/>
              <w:ind w:right="170"/>
              <w:jc w:val="right"/>
              <w:rPr>
                <w:rFonts w:eastAsia="Symbol"/>
                <w:lang w:val="en-US"/>
              </w:rPr>
            </w:pPr>
          </w:p>
        </w:tc>
        <w:tc>
          <w:tcPr>
            <w:tcW w:w="671" w:type="dxa"/>
            <w:tcBorders>
              <w:left w:val="single" w:sz="6" w:space="0" w:color="000000"/>
            </w:tcBorders>
            <w:shd w:val="clear" w:color="auto" w:fill="auto"/>
            <w:vAlign w:val="bottom"/>
          </w:tcPr>
          <w:p w14:paraId="142AE652" w14:textId="77777777" w:rsidR="006D6258" w:rsidRPr="00853565" w:rsidRDefault="006D6258" w:rsidP="00C97166">
            <w:pPr>
              <w:spacing w:before="100"/>
              <w:ind w:right="170"/>
              <w:jc w:val="right"/>
              <w:rPr>
                <w:rFonts w:eastAsia="Symbol"/>
                <w:lang w:val="en-US"/>
              </w:rPr>
            </w:pPr>
          </w:p>
        </w:tc>
        <w:tc>
          <w:tcPr>
            <w:tcW w:w="672" w:type="dxa"/>
            <w:tcBorders>
              <w:left w:val="single" w:sz="6" w:space="0" w:color="000000"/>
            </w:tcBorders>
            <w:shd w:val="clear" w:color="auto" w:fill="auto"/>
            <w:vAlign w:val="bottom"/>
          </w:tcPr>
          <w:p w14:paraId="4CD29E39" w14:textId="77777777" w:rsidR="006D6258" w:rsidRPr="00853565" w:rsidRDefault="006D6258" w:rsidP="009A6DE4">
            <w:pPr>
              <w:spacing w:before="100"/>
              <w:ind w:right="170"/>
              <w:jc w:val="right"/>
              <w:rPr>
                <w:rFonts w:eastAsia="Symbol"/>
                <w:lang w:val="en-US"/>
              </w:rPr>
            </w:pPr>
          </w:p>
        </w:tc>
        <w:tc>
          <w:tcPr>
            <w:tcW w:w="671" w:type="dxa"/>
            <w:tcBorders>
              <w:left w:val="single" w:sz="6" w:space="0" w:color="000000"/>
            </w:tcBorders>
            <w:shd w:val="clear" w:color="auto" w:fill="auto"/>
            <w:vAlign w:val="bottom"/>
          </w:tcPr>
          <w:p w14:paraId="470CC0A8" w14:textId="77777777" w:rsidR="006D6258" w:rsidRPr="00853565" w:rsidRDefault="006D6258" w:rsidP="009A6DE4">
            <w:pPr>
              <w:spacing w:before="100"/>
              <w:ind w:right="170"/>
              <w:jc w:val="right"/>
              <w:rPr>
                <w:rFonts w:eastAsia="Symbol"/>
                <w:lang w:val="en-US"/>
              </w:rPr>
            </w:pPr>
          </w:p>
        </w:tc>
        <w:tc>
          <w:tcPr>
            <w:tcW w:w="672" w:type="dxa"/>
            <w:tcBorders>
              <w:left w:val="single" w:sz="6" w:space="0" w:color="000000"/>
            </w:tcBorders>
            <w:shd w:val="clear" w:color="auto" w:fill="auto"/>
            <w:vAlign w:val="bottom"/>
          </w:tcPr>
          <w:p w14:paraId="4F47BF9A" w14:textId="77777777" w:rsidR="006D6258" w:rsidRPr="00853565" w:rsidRDefault="006D6258" w:rsidP="00C97166">
            <w:pPr>
              <w:spacing w:before="100"/>
              <w:ind w:right="170"/>
              <w:jc w:val="right"/>
              <w:rPr>
                <w:rFonts w:eastAsia="Symbol"/>
                <w:lang w:val="en-US"/>
              </w:rPr>
            </w:pPr>
          </w:p>
        </w:tc>
        <w:tc>
          <w:tcPr>
            <w:tcW w:w="2269" w:type="dxa"/>
            <w:tcBorders>
              <w:left w:val="single" w:sz="6" w:space="0" w:color="000000"/>
            </w:tcBorders>
            <w:shd w:val="clear" w:color="auto" w:fill="auto"/>
            <w:vAlign w:val="bottom"/>
          </w:tcPr>
          <w:p w14:paraId="0E8E573B" w14:textId="77777777" w:rsidR="006D6258" w:rsidRPr="00853565" w:rsidRDefault="006D6258" w:rsidP="00C97166">
            <w:pPr>
              <w:spacing w:before="100"/>
              <w:ind w:left="57"/>
            </w:pPr>
            <w:r w:rsidRPr="00853565">
              <w:rPr>
                <w:rFonts w:eastAsia="Symbol"/>
                <w:b/>
                <w:i/>
              </w:rPr>
              <w:t>EU countries</w:t>
            </w:r>
          </w:p>
        </w:tc>
      </w:tr>
      <w:tr w:rsidR="00853565" w:rsidRPr="00853565" w14:paraId="40105942" w14:textId="77777777">
        <w:trPr>
          <w:cantSplit/>
        </w:trPr>
        <w:tc>
          <w:tcPr>
            <w:tcW w:w="2267" w:type="dxa"/>
            <w:shd w:val="clear" w:color="auto" w:fill="auto"/>
            <w:vAlign w:val="bottom"/>
          </w:tcPr>
          <w:p w14:paraId="13D4F24A" w14:textId="77777777" w:rsidR="006D6258" w:rsidRPr="00853565" w:rsidRDefault="006D6258" w:rsidP="00C97166">
            <w:pPr>
              <w:spacing w:before="100"/>
              <w:ind w:left="340"/>
            </w:pPr>
            <w:r w:rsidRPr="00853565">
              <w:rPr>
                <w:rFonts w:eastAsia="Symbol"/>
              </w:rPr>
              <w:t>из них:</w:t>
            </w:r>
          </w:p>
        </w:tc>
        <w:tc>
          <w:tcPr>
            <w:tcW w:w="671" w:type="dxa"/>
            <w:tcBorders>
              <w:left w:val="single" w:sz="6" w:space="0" w:color="000000"/>
            </w:tcBorders>
            <w:shd w:val="clear" w:color="auto" w:fill="auto"/>
            <w:vAlign w:val="bottom"/>
          </w:tcPr>
          <w:p w14:paraId="6B5FC8F6" w14:textId="77777777" w:rsidR="006D6258" w:rsidRPr="00853565" w:rsidRDefault="006D6258" w:rsidP="00C97166">
            <w:pPr>
              <w:spacing w:before="100"/>
              <w:ind w:right="170"/>
              <w:jc w:val="right"/>
              <w:rPr>
                <w:rFonts w:eastAsia="Symbol"/>
                <w:lang w:val="en-US"/>
              </w:rPr>
            </w:pPr>
          </w:p>
        </w:tc>
        <w:tc>
          <w:tcPr>
            <w:tcW w:w="672" w:type="dxa"/>
            <w:tcBorders>
              <w:left w:val="single" w:sz="6" w:space="0" w:color="000000"/>
            </w:tcBorders>
            <w:shd w:val="clear" w:color="auto" w:fill="auto"/>
            <w:vAlign w:val="bottom"/>
          </w:tcPr>
          <w:p w14:paraId="54AD7B87" w14:textId="77777777" w:rsidR="006D6258" w:rsidRPr="00853565" w:rsidRDefault="006D6258" w:rsidP="009A6DE4">
            <w:pPr>
              <w:spacing w:before="100"/>
              <w:ind w:right="170"/>
              <w:jc w:val="right"/>
              <w:rPr>
                <w:rFonts w:eastAsia="Symbol"/>
                <w:lang w:val="en-US"/>
              </w:rPr>
            </w:pPr>
          </w:p>
        </w:tc>
        <w:tc>
          <w:tcPr>
            <w:tcW w:w="671" w:type="dxa"/>
            <w:tcBorders>
              <w:left w:val="single" w:sz="6" w:space="0" w:color="000000"/>
            </w:tcBorders>
            <w:shd w:val="clear" w:color="auto" w:fill="auto"/>
            <w:vAlign w:val="bottom"/>
          </w:tcPr>
          <w:p w14:paraId="1E68D51E" w14:textId="77777777" w:rsidR="006D6258" w:rsidRPr="00853565" w:rsidRDefault="006D6258" w:rsidP="009A6DE4">
            <w:pPr>
              <w:spacing w:before="100"/>
              <w:ind w:right="170"/>
              <w:jc w:val="right"/>
              <w:rPr>
                <w:rFonts w:eastAsia="Symbol"/>
                <w:lang w:val="en-US"/>
              </w:rPr>
            </w:pPr>
          </w:p>
        </w:tc>
        <w:tc>
          <w:tcPr>
            <w:tcW w:w="672" w:type="dxa"/>
            <w:tcBorders>
              <w:left w:val="single" w:sz="6" w:space="0" w:color="000000"/>
            </w:tcBorders>
            <w:shd w:val="clear" w:color="auto" w:fill="auto"/>
            <w:vAlign w:val="bottom"/>
          </w:tcPr>
          <w:p w14:paraId="36C4A908" w14:textId="77777777" w:rsidR="006D6258" w:rsidRPr="00853565" w:rsidRDefault="006D6258" w:rsidP="00C97166">
            <w:pPr>
              <w:spacing w:before="100"/>
              <w:ind w:right="170"/>
              <w:jc w:val="right"/>
              <w:rPr>
                <w:rFonts w:eastAsia="Symbol"/>
                <w:lang w:val="en-US"/>
              </w:rPr>
            </w:pPr>
          </w:p>
        </w:tc>
        <w:tc>
          <w:tcPr>
            <w:tcW w:w="671" w:type="dxa"/>
            <w:tcBorders>
              <w:left w:val="single" w:sz="6" w:space="0" w:color="000000"/>
            </w:tcBorders>
            <w:shd w:val="clear" w:color="auto" w:fill="auto"/>
            <w:vAlign w:val="bottom"/>
          </w:tcPr>
          <w:p w14:paraId="3195562C" w14:textId="77777777" w:rsidR="006D6258" w:rsidRPr="00853565" w:rsidRDefault="006D6258" w:rsidP="00C97166">
            <w:pPr>
              <w:spacing w:before="100"/>
              <w:ind w:right="170"/>
              <w:jc w:val="right"/>
              <w:rPr>
                <w:rFonts w:eastAsia="Symbol"/>
                <w:lang w:val="en-US"/>
              </w:rPr>
            </w:pPr>
          </w:p>
        </w:tc>
        <w:tc>
          <w:tcPr>
            <w:tcW w:w="672" w:type="dxa"/>
            <w:tcBorders>
              <w:left w:val="single" w:sz="6" w:space="0" w:color="000000"/>
            </w:tcBorders>
            <w:shd w:val="clear" w:color="auto" w:fill="auto"/>
            <w:vAlign w:val="bottom"/>
          </w:tcPr>
          <w:p w14:paraId="4917ADA6" w14:textId="77777777" w:rsidR="006D6258" w:rsidRPr="00853565" w:rsidRDefault="006D6258" w:rsidP="009A6DE4">
            <w:pPr>
              <w:spacing w:before="100"/>
              <w:ind w:right="170"/>
              <w:jc w:val="right"/>
              <w:rPr>
                <w:rFonts w:eastAsia="Symbol"/>
                <w:lang w:val="en-US"/>
              </w:rPr>
            </w:pPr>
          </w:p>
        </w:tc>
        <w:tc>
          <w:tcPr>
            <w:tcW w:w="671" w:type="dxa"/>
            <w:tcBorders>
              <w:left w:val="single" w:sz="6" w:space="0" w:color="000000"/>
            </w:tcBorders>
            <w:shd w:val="clear" w:color="auto" w:fill="auto"/>
            <w:vAlign w:val="bottom"/>
          </w:tcPr>
          <w:p w14:paraId="2C6DA713" w14:textId="77777777" w:rsidR="006D6258" w:rsidRPr="00853565" w:rsidRDefault="006D6258" w:rsidP="009A6DE4">
            <w:pPr>
              <w:spacing w:before="100"/>
              <w:ind w:right="170"/>
              <w:jc w:val="right"/>
              <w:rPr>
                <w:rFonts w:eastAsia="Symbol"/>
                <w:lang w:val="en-US"/>
              </w:rPr>
            </w:pPr>
          </w:p>
        </w:tc>
        <w:tc>
          <w:tcPr>
            <w:tcW w:w="672" w:type="dxa"/>
            <w:tcBorders>
              <w:left w:val="single" w:sz="6" w:space="0" w:color="000000"/>
            </w:tcBorders>
            <w:shd w:val="clear" w:color="auto" w:fill="auto"/>
            <w:vAlign w:val="bottom"/>
          </w:tcPr>
          <w:p w14:paraId="05AF61B7" w14:textId="77777777" w:rsidR="006D6258" w:rsidRPr="00853565" w:rsidRDefault="006D6258" w:rsidP="00C97166">
            <w:pPr>
              <w:spacing w:before="100"/>
              <w:ind w:right="170"/>
              <w:jc w:val="right"/>
              <w:rPr>
                <w:rFonts w:eastAsia="Symbol"/>
                <w:lang w:val="en-US"/>
              </w:rPr>
            </w:pPr>
          </w:p>
        </w:tc>
        <w:tc>
          <w:tcPr>
            <w:tcW w:w="2269" w:type="dxa"/>
            <w:tcBorders>
              <w:left w:val="single" w:sz="6" w:space="0" w:color="000000"/>
            </w:tcBorders>
            <w:shd w:val="clear" w:color="auto" w:fill="auto"/>
            <w:vAlign w:val="bottom"/>
          </w:tcPr>
          <w:p w14:paraId="34446CD8" w14:textId="77777777" w:rsidR="006D6258" w:rsidRPr="00853565" w:rsidRDefault="006D6258" w:rsidP="00C97166">
            <w:pPr>
              <w:spacing w:before="100"/>
              <w:ind w:left="340"/>
            </w:pPr>
            <w:r w:rsidRPr="00853565">
              <w:rPr>
                <w:rFonts w:eastAsia="Symbol"/>
                <w:i/>
              </w:rPr>
              <w:t>of which:</w:t>
            </w:r>
          </w:p>
        </w:tc>
      </w:tr>
      <w:tr w:rsidR="00853565" w:rsidRPr="00853565" w14:paraId="57B4A43C" w14:textId="77777777">
        <w:trPr>
          <w:cantSplit/>
        </w:trPr>
        <w:tc>
          <w:tcPr>
            <w:tcW w:w="2267" w:type="dxa"/>
            <w:shd w:val="clear" w:color="auto" w:fill="auto"/>
            <w:vAlign w:val="bottom"/>
          </w:tcPr>
          <w:p w14:paraId="4E3D1B0F" w14:textId="77777777" w:rsidR="00A36476" w:rsidRPr="00853565" w:rsidRDefault="00A36476" w:rsidP="00C97166">
            <w:pPr>
              <w:spacing w:before="100"/>
              <w:ind w:left="113"/>
            </w:pPr>
            <w:r w:rsidRPr="00853565">
              <w:rPr>
                <w:rFonts w:eastAsia="Symbol"/>
              </w:rPr>
              <w:t>Бельгия</w:t>
            </w:r>
            <w:r w:rsidRPr="00853565">
              <w:rPr>
                <w:rFonts w:eastAsia="Symbol"/>
                <w:vertAlign w:val="superscript"/>
              </w:rPr>
              <w:t>2)</w:t>
            </w:r>
          </w:p>
        </w:tc>
        <w:tc>
          <w:tcPr>
            <w:tcW w:w="671" w:type="dxa"/>
            <w:tcBorders>
              <w:left w:val="single" w:sz="6" w:space="0" w:color="000000"/>
            </w:tcBorders>
            <w:shd w:val="clear" w:color="auto" w:fill="auto"/>
            <w:vAlign w:val="bottom"/>
          </w:tcPr>
          <w:p w14:paraId="1943DF60" w14:textId="179E8142" w:rsidR="00A36476" w:rsidRPr="00853565" w:rsidRDefault="00A36476" w:rsidP="00C97166">
            <w:pPr>
              <w:spacing w:before="100"/>
              <w:ind w:right="170"/>
              <w:jc w:val="right"/>
            </w:pPr>
            <w:r w:rsidRPr="00853565">
              <w:rPr>
                <w:rFonts w:eastAsia="Symbol"/>
              </w:rPr>
              <w:t>4</w:t>
            </w:r>
            <w:r w:rsidRPr="00853565">
              <w:rPr>
                <w:rFonts w:eastAsia="Symbol"/>
                <w:lang w:val="en-US"/>
              </w:rPr>
              <w:t>8</w:t>
            </w:r>
          </w:p>
        </w:tc>
        <w:tc>
          <w:tcPr>
            <w:tcW w:w="672" w:type="dxa"/>
            <w:tcBorders>
              <w:left w:val="single" w:sz="6" w:space="0" w:color="000000"/>
            </w:tcBorders>
            <w:shd w:val="clear" w:color="auto" w:fill="auto"/>
            <w:vAlign w:val="bottom"/>
          </w:tcPr>
          <w:p w14:paraId="5BDD1FF1" w14:textId="3DD6EF97" w:rsidR="00A36476" w:rsidRPr="00853565" w:rsidRDefault="00A36476" w:rsidP="009A6DE4">
            <w:pPr>
              <w:spacing w:before="100"/>
              <w:ind w:right="170"/>
              <w:jc w:val="right"/>
            </w:pPr>
            <w:r w:rsidRPr="00853565">
              <w:t>49</w:t>
            </w:r>
            <w:r w:rsidRPr="00853565">
              <w:rPr>
                <w:vertAlign w:val="superscript"/>
              </w:rPr>
              <w:t>3)</w:t>
            </w:r>
          </w:p>
        </w:tc>
        <w:tc>
          <w:tcPr>
            <w:tcW w:w="671" w:type="dxa"/>
            <w:tcBorders>
              <w:left w:val="single" w:sz="6" w:space="0" w:color="000000"/>
            </w:tcBorders>
            <w:shd w:val="clear" w:color="auto" w:fill="auto"/>
            <w:vAlign w:val="bottom"/>
          </w:tcPr>
          <w:p w14:paraId="4D1F57FC" w14:textId="46DA48AA" w:rsidR="00A36476" w:rsidRPr="00853565" w:rsidRDefault="00A36476" w:rsidP="009A6DE4">
            <w:pPr>
              <w:spacing w:before="100"/>
              <w:ind w:right="170"/>
              <w:jc w:val="right"/>
            </w:pPr>
            <w:r w:rsidRPr="00853565">
              <w:rPr>
                <w:lang w:val="en-US"/>
              </w:rPr>
              <w:t>…</w:t>
            </w:r>
          </w:p>
        </w:tc>
        <w:tc>
          <w:tcPr>
            <w:tcW w:w="672" w:type="dxa"/>
            <w:tcBorders>
              <w:left w:val="single" w:sz="6" w:space="0" w:color="000000"/>
            </w:tcBorders>
            <w:shd w:val="clear" w:color="auto" w:fill="auto"/>
            <w:vAlign w:val="bottom"/>
          </w:tcPr>
          <w:p w14:paraId="467F4CEB" w14:textId="2B1FD4E8" w:rsidR="00A36476" w:rsidRPr="00853565" w:rsidRDefault="00A36476" w:rsidP="00C97166">
            <w:pPr>
              <w:spacing w:before="100"/>
              <w:ind w:right="170"/>
              <w:jc w:val="right"/>
            </w:pPr>
            <w:r w:rsidRPr="00853565">
              <w:rPr>
                <w:lang w:val="en-US"/>
              </w:rPr>
              <w:t>…</w:t>
            </w:r>
          </w:p>
        </w:tc>
        <w:tc>
          <w:tcPr>
            <w:tcW w:w="671" w:type="dxa"/>
            <w:tcBorders>
              <w:left w:val="single" w:sz="6" w:space="0" w:color="000000"/>
            </w:tcBorders>
            <w:shd w:val="clear" w:color="auto" w:fill="auto"/>
            <w:vAlign w:val="bottom"/>
          </w:tcPr>
          <w:p w14:paraId="1CB69C34" w14:textId="13F19555" w:rsidR="00A36476" w:rsidRPr="00853565" w:rsidRDefault="00A36476" w:rsidP="00C97166">
            <w:pPr>
              <w:spacing w:before="100"/>
              <w:ind w:right="170"/>
              <w:jc w:val="right"/>
            </w:pPr>
            <w:r w:rsidRPr="00853565">
              <w:rPr>
                <w:rFonts w:eastAsia="Symbol"/>
              </w:rPr>
              <w:t>4</w:t>
            </w:r>
            <w:r w:rsidRPr="00853565">
              <w:rPr>
                <w:rFonts w:eastAsia="Symbol"/>
                <w:lang w:val="en-US"/>
              </w:rPr>
              <w:t>4</w:t>
            </w:r>
          </w:p>
        </w:tc>
        <w:tc>
          <w:tcPr>
            <w:tcW w:w="672" w:type="dxa"/>
            <w:tcBorders>
              <w:left w:val="single" w:sz="6" w:space="0" w:color="000000"/>
            </w:tcBorders>
            <w:shd w:val="clear" w:color="auto" w:fill="auto"/>
            <w:vAlign w:val="bottom"/>
          </w:tcPr>
          <w:p w14:paraId="24933FA6" w14:textId="6C55F74F" w:rsidR="00A36476" w:rsidRPr="00853565" w:rsidRDefault="00A36476" w:rsidP="009A6DE4">
            <w:pPr>
              <w:spacing w:before="100"/>
              <w:ind w:right="170"/>
              <w:jc w:val="right"/>
            </w:pPr>
            <w:r w:rsidRPr="00853565">
              <w:t>43</w:t>
            </w:r>
            <w:r w:rsidRPr="00853565">
              <w:rPr>
                <w:vertAlign w:val="superscript"/>
              </w:rPr>
              <w:t>3)</w:t>
            </w:r>
          </w:p>
        </w:tc>
        <w:tc>
          <w:tcPr>
            <w:tcW w:w="671" w:type="dxa"/>
            <w:tcBorders>
              <w:left w:val="single" w:sz="6" w:space="0" w:color="000000"/>
            </w:tcBorders>
            <w:shd w:val="clear" w:color="auto" w:fill="auto"/>
            <w:vAlign w:val="bottom"/>
          </w:tcPr>
          <w:p w14:paraId="3FFD8518" w14:textId="2B9C96F7" w:rsidR="00A36476" w:rsidRPr="00853565" w:rsidRDefault="00A36476" w:rsidP="009A6DE4">
            <w:pPr>
              <w:spacing w:before="100"/>
              <w:ind w:right="170"/>
              <w:jc w:val="right"/>
            </w:pPr>
            <w:r w:rsidRPr="00853565">
              <w:rPr>
                <w:lang w:val="en-US"/>
              </w:rPr>
              <w:t>…</w:t>
            </w:r>
          </w:p>
        </w:tc>
        <w:tc>
          <w:tcPr>
            <w:tcW w:w="672" w:type="dxa"/>
            <w:tcBorders>
              <w:left w:val="single" w:sz="6" w:space="0" w:color="000000"/>
            </w:tcBorders>
            <w:shd w:val="clear" w:color="auto" w:fill="auto"/>
            <w:vAlign w:val="bottom"/>
          </w:tcPr>
          <w:p w14:paraId="7BE7AFA0" w14:textId="31585414" w:rsidR="00A36476" w:rsidRPr="00853565" w:rsidRDefault="00A36476" w:rsidP="00C97166">
            <w:pPr>
              <w:spacing w:before="100"/>
              <w:ind w:right="170"/>
              <w:jc w:val="right"/>
            </w:pPr>
            <w:r w:rsidRPr="00853565">
              <w:rPr>
                <w:lang w:val="en-US"/>
              </w:rPr>
              <w:t>…</w:t>
            </w:r>
          </w:p>
        </w:tc>
        <w:tc>
          <w:tcPr>
            <w:tcW w:w="2269" w:type="dxa"/>
            <w:tcBorders>
              <w:left w:val="single" w:sz="6" w:space="0" w:color="000000"/>
            </w:tcBorders>
            <w:shd w:val="clear" w:color="auto" w:fill="auto"/>
            <w:vAlign w:val="bottom"/>
          </w:tcPr>
          <w:p w14:paraId="02497907" w14:textId="77777777" w:rsidR="00A36476" w:rsidRPr="00853565" w:rsidRDefault="00A36476" w:rsidP="00C97166">
            <w:pPr>
              <w:spacing w:before="100"/>
              <w:ind w:left="113"/>
            </w:pPr>
            <w:r w:rsidRPr="00853565">
              <w:rPr>
                <w:rFonts w:eastAsia="Symbol"/>
                <w:i/>
              </w:rPr>
              <w:t>Belgium</w:t>
            </w:r>
            <w:r w:rsidRPr="00853565">
              <w:rPr>
                <w:rFonts w:eastAsia="Symbol"/>
                <w:i/>
                <w:vertAlign w:val="superscript"/>
              </w:rPr>
              <w:t>2)</w:t>
            </w:r>
          </w:p>
        </w:tc>
      </w:tr>
      <w:tr w:rsidR="00853565" w:rsidRPr="00853565" w14:paraId="2D4F5DDD" w14:textId="77777777">
        <w:trPr>
          <w:cantSplit/>
        </w:trPr>
        <w:tc>
          <w:tcPr>
            <w:tcW w:w="2267" w:type="dxa"/>
            <w:shd w:val="clear" w:color="auto" w:fill="auto"/>
            <w:vAlign w:val="bottom"/>
          </w:tcPr>
          <w:p w14:paraId="480D6F76" w14:textId="77777777" w:rsidR="00A36476" w:rsidRPr="00853565" w:rsidRDefault="00A36476" w:rsidP="00C97166">
            <w:pPr>
              <w:spacing w:before="100"/>
              <w:ind w:left="113"/>
            </w:pPr>
            <w:r w:rsidRPr="00853565">
              <w:rPr>
                <w:rFonts w:eastAsia="Symbol"/>
              </w:rPr>
              <w:t>Болгария</w:t>
            </w:r>
          </w:p>
        </w:tc>
        <w:tc>
          <w:tcPr>
            <w:tcW w:w="671" w:type="dxa"/>
            <w:tcBorders>
              <w:left w:val="single" w:sz="6" w:space="0" w:color="000000"/>
            </w:tcBorders>
            <w:shd w:val="clear" w:color="auto" w:fill="auto"/>
            <w:vAlign w:val="bottom"/>
          </w:tcPr>
          <w:p w14:paraId="4679CE4B" w14:textId="683BDF70" w:rsidR="00A36476" w:rsidRPr="00853565" w:rsidRDefault="00A36476" w:rsidP="00C97166">
            <w:pPr>
              <w:spacing w:before="100"/>
              <w:ind w:right="170"/>
              <w:jc w:val="right"/>
            </w:pPr>
            <w:r w:rsidRPr="00853565">
              <w:rPr>
                <w:rFonts w:eastAsia="Symbol"/>
              </w:rPr>
              <w:t>16</w:t>
            </w:r>
          </w:p>
        </w:tc>
        <w:tc>
          <w:tcPr>
            <w:tcW w:w="672" w:type="dxa"/>
            <w:tcBorders>
              <w:left w:val="single" w:sz="6" w:space="0" w:color="000000"/>
            </w:tcBorders>
            <w:shd w:val="clear" w:color="auto" w:fill="auto"/>
            <w:vAlign w:val="bottom"/>
          </w:tcPr>
          <w:p w14:paraId="49EBF793" w14:textId="7168ECF5" w:rsidR="00A36476" w:rsidRPr="00853565" w:rsidRDefault="00A36476" w:rsidP="009A6DE4">
            <w:pPr>
              <w:spacing w:before="100"/>
              <w:ind w:right="170"/>
              <w:jc w:val="right"/>
            </w:pPr>
            <w:r w:rsidRPr="00853565">
              <w:rPr>
                <w:lang w:val="en-US"/>
              </w:rPr>
              <w:t>8</w:t>
            </w:r>
          </w:p>
        </w:tc>
        <w:tc>
          <w:tcPr>
            <w:tcW w:w="671" w:type="dxa"/>
            <w:tcBorders>
              <w:left w:val="single" w:sz="6" w:space="0" w:color="000000"/>
            </w:tcBorders>
            <w:shd w:val="clear" w:color="auto" w:fill="auto"/>
            <w:vAlign w:val="bottom"/>
          </w:tcPr>
          <w:p w14:paraId="7C85A48E" w14:textId="71397D74" w:rsidR="00A36476" w:rsidRPr="00853565" w:rsidRDefault="00A36476" w:rsidP="009A6DE4">
            <w:pPr>
              <w:spacing w:before="100"/>
              <w:ind w:right="170"/>
              <w:jc w:val="right"/>
            </w:pPr>
            <w:r w:rsidRPr="00853565">
              <w:rPr>
                <w:lang w:val="en-US"/>
              </w:rPr>
              <w:t>12</w:t>
            </w:r>
          </w:p>
        </w:tc>
        <w:tc>
          <w:tcPr>
            <w:tcW w:w="672" w:type="dxa"/>
            <w:tcBorders>
              <w:left w:val="single" w:sz="6" w:space="0" w:color="000000"/>
            </w:tcBorders>
            <w:shd w:val="clear" w:color="auto" w:fill="auto"/>
            <w:vAlign w:val="bottom"/>
          </w:tcPr>
          <w:p w14:paraId="2E06D9D7" w14:textId="0D8F952C" w:rsidR="00A36476" w:rsidRPr="00853565" w:rsidRDefault="00A36476" w:rsidP="00C97166">
            <w:pPr>
              <w:spacing w:before="100"/>
              <w:ind w:right="170"/>
              <w:jc w:val="right"/>
            </w:pPr>
            <w:r w:rsidRPr="00853565">
              <w:rPr>
                <w:lang w:val="en-US"/>
              </w:rPr>
              <w:t>…</w:t>
            </w:r>
          </w:p>
        </w:tc>
        <w:tc>
          <w:tcPr>
            <w:tcW w:w="671" w:type="dxa"/>
            <w:tcBorders>
              <w:left w:val="single" w:sz="6" w:space="0" w:color="000000"/>
            </w:tcBorders>
            <w:shd w:val="clear" w:color="auto" w:fill="auto"/>
            <w:vAlign w:val="bottom"/>
          </w:tcPr>
          <w:p w14:paraId="57DFE97E" w14:textId="1F2DE5FB" w:rsidR="00A36476" w:rsidRPr="00853565" w:rsidRDefault="00A36476" w:rsidP="00C97166">
            <w:pPr>
              <w:spacing w:before="100"/>
              <w:ind w:right="170"/>
              <w:jc w:val="right"/>
            </w:pPr>
            <w:r w:rsidRPr="00853565">
              <w:rPr>
                <w:rFonts w:eastAsia="Symbol"/>
              </w:rPr>
              <w:t>21</w:t>
            </w:r>
          </w:p>
        </w:tc>
        <w:tc>
          <w:tcPr>
            <w:tcW w:w="672" w:type="dxa"/>
            <w:tcBorders>
              <w:left w:val="single" w:sz="6" w:space="0" w:color="000000"/>
            </w:tcBorders>
            <w:shd w:val="clear" w:color="auto" w:fill="auto"/>
            <w:vAlign w:val="bottom"/>
          </w:tcPr>
          <w:p w14:paraId="440D5F30" w14:textId="312CAB1B" w:rsidR="00A36476" w:rsidRPr="00853565" w:rsidRDefault="00A36476" w:rsidP="009A6DE4">
            <w:pPr>
              <w:spacing w:before="100"/>
              <w:ind w:right="170"/>
              <w:jc w:val="right"/>
            </w:pPr>
            <w:r w:rsidRPr="00853565">
              <w:rPr>
                <w:lang w:val="en-US"/>
              </w:rPr>
              <w:t>12</w:t>
            </w:r>
          </w:p>
        </w:tc>
        <w:tc>
          <w:tcPr>
            <w:tcW w:w="671" w:type="dxa"/>
            <w:tcBorders>
              <w:left w:val="single" w:sz="6" w:space="0" w:color="000000"/>
            </w:tcBorders>
            <w:shd w:val="clear" w:color="auto" w:fill="auto"/>
            <w:vAlign w:val="bottom"/>
          </w:tcPr>
          <w:p w14:paraId="50099B2A" w14:textId="67559C24" w:rsidR="00A36476" w:rsidRPr="00853565" w:rsidRDefault="00A36476" w:rsidP="009A6DE4">
            <w:pPr>
              <w:spacing w:before="100"/>
              <w:ind w:right="170"/>
              <w:jc w:val="right"/>
            </w:pPr>
            <w:r w:rsidRPr="00853565">
              <w:rPr>
                <w:lang w:val="en-US"/>
              </w:rPr>
              <w:t>17</w:t>
            </w:r>
          </w:p>
        </w:tc>
        <w:tc>
          <w:tcPr>
            <w:tcW w:w="672" w:type="dxa"/>
            <w:tcBorders>
              <w:left w:val="single" w:sz="6" w:space="0" w:color="000000"/>
            </w:tcBorders>
            <w:shd w:val="clear" w:color="auto" w:fill="auto"/>
            <w:vAlign w:val="bottom"/>
          </w:tcPr>
          <w:p w14:paraId="1B927539" w14:textId="5A540524" w:rsidR="00A36476" w:rsidRPr="00853565" w:rsidRDefault="00A36476" w:rsidP="00C97166">
            <w:pPr>
              <w:spacing w:before="100"/>
              <w:ind w:right="170"/>
              <w:jc w:val="right"/>
            </w:pPr>
            <w:r w:rsidRPr="00853565">
              <w:rPr>
                <w:lang w:val="en-US"/>
              </w:rPr>
              <w:t>…</w:t>
            </w:r>
          </w:p>
        </w:tc>
        <w:tc>
          <w:tcPr>
            <w:tcW w:w="2269" w:type="dxa"/>
            <w:tcBorders>
              <w:left w:val="single" w:sz="6" w:space="0" w:color="000000"/>
            </w:tcBorders>
            <w:shd w:val="clear" w:color="auto" w:fill="auto"/>
            <w:vAlign w:val="bottom"/>
          </w:tcPr>
          <w:p w14:paraId="5CA7D2D0" w14:textId="77777777" w:rsidR="00A36476" w:rsidRPr="00853565" w:rsidRDefault="00A36476" w:rsidP="00C97166">
            <w:pPr>
              <w:spacing w:before="100"/>
              <w:ind w:left="113"/>
            </w:pPr>
            <w:r w:rsidRPr="00853565">
              <w:rPr>
                <w:rFonts w:eastAsia="Symbol"/>
                <w:i/>
              </w:rPr>
              <w:t>Bulgaria</w:t>
            </w:r>
          </w:p>
        </w:tc>
      </w:tr>
      <w:tr w:rsidR="00853565" w:rsidRPr="00853565" w14:paraId="3C881079" w14:textId="77777777">
        <w:trPr>
          <w:cantSplit/>
        </w:trPr>
        <w:tc>
          <w:tcPr>
            <w:tcW w:w="2267" w:type="dxa"/>
            <w:shd w:val="clear" w:color="auto" w:fill="auto"/>
            <w:vAlign w:val="bottom"/>
          </w:tcPr>
          <w:p w14:paraId="58D0BB21" w14:textId="77777777" w:rsidR="00A36476" w:rsidRPr="00853565" w:rsidRDefault="00A36476" w:rsidP="00C97166">
            <w:pPr>
              <w:spacing w:before="100"/>
              <w:ind w:left="113"/>
            </w:pPr>
            <w:r w:rsidRPr="00853565">
              <w:rPr>
                <w:rFonts w:eastAsia="Symbol"/>
              </w:rPr>
              <w:t>Венгрия</w:t>
            </w:r>
          </w:p>
        </w:tc>
        <w:tc>
          <w:tcPr>
            <w:tcW w:w="671" w:type="dxa"/>
            <w:tcBorders>
              <w:left w:val="single" w:sz="6" w:space="0" w:color="000000"/>
            </w:tcBorders>
            <w:shd w:val="clear" w:color="auto" w:fill="auto"/>
            <w:vAlign w:val="bottom"/>
          </w:tcPr>
          <w:p w14:paraId="5AA7C4A4" w14:textId="56C1441E" w:rsidR="00A36476" w:rsidRPr="00853565" w:rsidRDefault="00A36476" w:rsidP="00C97166">
            <w:pPr>
              <w:spacing w:before="100"/>
              <w:ind w:right="170"/>
              <w:jc w:val="right"/>
            </w:pPr>
            <w:r w:rsidRPr="00853565">
              <w:rPr>
                <w:rFonts w:eastAsia="Symbol"/>
              </w:rPr>
              <w:t>21</w:t>
            </w:r>
          </w:p>
        </w:tc>
        <w:tc>
          <w:tcPr>
            <w:tcW w:w="672" w:type="dxa"/>
            <w:tcBorders>
              <w:left w:val="single" w:sz="6" w:space="0" w:color="000000"/>
            </w:tcBorders>
            <w:shd w:val="clear" w:color="auto" w:fill="auto"/>
            <w:vAlign w:val="bottom"/>
          </w:tcPr>
          <w:p w14:paraId="712FB7BE" w14:textId="19C3F214" w:rsidR="00A36476" w:rsidRPr="00853565" w:rsidRDefault="00A36476" w:rsidP="009A6DE4">
            <w:pPr>
              <w:spacing w:before="100"/>
              <w:ind w:right="170"/>
              <w:jc w:val="right"/>
              <w:rPr>
                <w:lang w:val="en-US"/>
              </w:rPr>
            </w:pPr>
            <w:r w:rsidRPr="00853565">
              <w:t>18</w:t>
            </w:r>
          </w:p>
        </w:tc>
        <w:tc>
          <w:tcPr>
            <w:tcW w:w="671" w:type="dxa"/>
            <w:tcBorders>
              <w:left w:val="single" w:sz="6" w:space="0" w:color="000000"/>
            </w:tcBorders>
            <w:shd w:val="clear" w:color="auto" w:fill="auto"/>
            <w:vAlign w:val="bottom"/>
          </w:tcPr>
          <w:p w14:paraId="4EA8F101" w14:textId="3A5B2DB3" w:rsidR="00A36476" w:rsidRPr="00853565" w:rsidRDefault="00A36476" w:rsidP="009A6DE4">
            <w:pPr>
              <w:spacing w:before="100"/>
              <w:ind w:right="170"/>
              <w:jc w:val="right"/>
            </w:pPr>
            <w:r w:rsidRPr="00853565">
              <w:rPr>
                <w:lang w:val="en-US"/>
              </w:rPr>
              <w:t>21</w:t>
            </w:r>
          </w:p>
        </w:tc>
        <w:tc>
          <w:tcPr>
            <w:tcW w:w="672" w:type="dxa"/>
            <w:tcBorders>
              <w:left w:val="single" w:sz="6" w:space="0" w:color="000000"/>
            </w:tcBorders>
            <w:shd w:val="clear" w:color="auto" w:fill="auto"/>
            <w:vAlign w:val="bottom"/>
          </w:tcPr>
          <w:p w14:paraId="42328C4E" w14:textId="10900B97" w:rsidR="00A36476" w:rsidRPr="00853565" w:rsidRDefault="00A36476" w:rsidP="00C97166">
            <w:pPr>
              <w:spacing w:before="100"/>
              <w:ind w:right="170"/>
              <w:jc w:val="right"/>
            </w:pPr>
            <w:r w:rsidRPr="00853565">
              <w:rPr>
                <w:lang w:val="en-US"/>
              </w:rPr>
              <w:t>28</w:t>
            </w:r>
          </w:p>
        </w:tc>
        <w:tc>
          <w:tcPr>
            <w:tcW w:w="671" w:type="dxa"/>
            <w:tcBorders>
              <w:left w:val="single" w:sz="6" w:space="0" w:color="000000"/>
            </w:tcBorders>
            <w:shd w:val="clear" w:color="auto" w:fill="auto"/>
            <w:vAlign w:val="bottom"/>
          </w:tcPr>
          <w:p w14:paraId="283D571E" w14:textId="46AF723F" w:rsidR="00A36476" w:rsidRPr="00853565" w:rsidRDefault="00A36476" w:rsidP="00C97166">
            <w:pPr>
              <w:spacing w:before="100"/>
              <w:ind w:right="170"/>
              <w:jc w:val="right"/>
            </w:pPr>
            <w:r w:rsidRPr="00853565">
              <w:rPr>
                <w:rFonts w:eastAsia="Symbol"/>
              </w:rPr>
              <w:t>21</w:t>
            </w:r>
          </w:p>
        </w:tc>
        <w:tc>
          <w:tcPr>
            <w:tcW w:w="672" w:type="dxa"/>
            <w:tcBorders>
              <w:left w:val="single" w:sz="6" w:space="0" w:color="000000"/>
            </w:tcBorders>
            <w:shd w:val="clear" w:color="auto" w:fill="auto"/>
            <w:vAlign w:val="bottom"/>
          </w:tcPr>
          <w:p w14:paraId="5443D803" w14:textId="5436D714" w:rsidR="00A36476" w:rsidRPr="00853565" w:rsidRDefault="00A36476" w:rsidP="009A6DE4">
            <w:pPr>
              <w:spacing w:before="100"/>
              <w:ind w:right="170"/>
              <w:jc w:val="right"/>
              <w:rPr>
                <w:lang w:val="en-US"/>
              </w:rPr>
            </w:pPr>
            <w:r w:rsidRPr="00853565">
              <w:t>18</w:t>
            </w:r>
          </w:p>
        </w:tc>
        <w:tc>
          <w:tcPr>
            <w:tcW w:w="671" w:type="dxa"/>
            <w:tcBorders>
              <w:left w:val="single" w:sz="6" w:space="0" w:color="000000"/>
            </w:tcBorders>
            <w:shd w:val="clear" w:color="auto" w:fill="auto"/>
            <w:vAlign w:val="bottom"/>
          </w:tcPr>
          <w:p w14:paraId="49C2DB2F" w14:textId="56257F13" w:rsidR="00A36476" w:rsidRPr="00853565" w:rsidRDefault="00A36476" w:rsidP="009A6DE4">
            <w:pPr>
              <w:spacing w:before="100"/>
              <w:ind w:right="170"/>
              <w:jc w:val="right"/>
            </w:pPr>
            <w:r w:rsidRPr="00853565">
              <w:rPr>
                <w:lang w:val="en-US"/>
              </w:rPr>
              <w:t>22</w:t>
            </w:r>
          </w:p>
        </w:tc>
        <w:tc>
          <w:tcPr>
            <w:tcW w:w="672" w:type="dxa"/>
            <w:tcBorders>
              <w:left w:val="single" w:sz="6" w:space="0" w:color="000000"/>
            </w:tcBorders>
            <w:shd w:val="clear" w:color="auto" w:fill="auto"/>
            <w:vAlign w:val="bottom"/>
          </w:tcPr>
          <w:p w14:paraId="535F69B9" w14:textId="7788F20D" w:rsidR="00A36476" w:rsidRPr="00853565" w:rsidRDefault="00A36476" w:rsidP="00C97166">
            <w:pPr>
              <w:spacing w:before="100"/>
              <w:ind w:right="170"/>
              <w:jc w:val="right"/>
            </w:pPr>
            <w:r w:rsidRPr="00853565">
              <w:rPr>
                <w:lang w:val="en-US"/>
              </w:rPr>
              <w:t>29</w:t>
            </w:r>
          </w:p>
        </w:tc>
        <w:tc>
          <w:tcPr>
            <w:tcW w:w="2269" w:type="dxa"/>
            <w:tcBorders>
              <w:left w:val="single" w:sz="6" w:space="0" w:color="000000"/>
            </w:tcBorders>
            <w:shd w:val="clear" w:color="auto" w:fill="auto"/>
            <w:vAlign w:val="bottom"/>
          </w:tcPr>
          <w:p w14:paraId="0E67BB45" w14:textId="77777777" w:rsidR="00A36476" w:rsidRPr="00853565" w:rsidRDefault="00A36476" w:rsidP="00C97166">
            <w:pPr>
              <w:spacing w:before="100"/>
              <w:ind w:left="113"/>
            </w:pPr>
            <w:r w:rsidRPr="00853565">
              <w:rPr>
                <w:rFonts w:eastAsia="Symbol"/>
                <w:i/>
              </w:rPr>
              <w:t>Hungary</w:t>
            </w:r>
          </w:p>
        </w:tc>
      </w:tr>
      <w:tr w:rsidR="00853565" w:rsidRPr="00853565" w14:paraId="52B1521D" w14:textId="77777777">
        <w:trPr>
          <w:cantSplit/>
        </w:trPr>
        <w:tc>
          <w:tcPr>
            <w:tcW w:w="2267" w:type="dxa"/>
            <w:shd w:val="clear" w:color="auto" w:fill="auto"/>
            <w:vAlign w:val="bottom"/>
          </w:tcPr>
          <w:p w14:paraId="4AECB398" w14:textId="77777777" w:rsidR="00A36476" w:rsidRPr="00853565" w:rsidRDefault="00A36476" w:rsidP="00C97166">
            <w:pPr>
              <w:spacing w:before="100"/>
              <w:ind w:left="113"/>
            </w:pPr>
            <w:r w:rsidRPr="00853565">
              <w:rPr>
                <w:rFonts w:eastAsia="Symbol"/>
              </w:rPr>
              <w:t xml:space="preserve">Германия </w:t>
            </w:r>
          </w:p>
        </w:tc>
        <w:tc>
          <w:tcPr>
            <w:tcW w:w="671" w:type="dxa"/>
            <w:tcBorders>
              <w:left w:val="single" w:sz="6" w:space="0" w:color="000000"/>
            </w:tcBorders>
            <w:shd w:val="clear" w:color="auto" w:fill="auto"/>
            <w:vAlign w:val="bottom"/>
          </w:tcPr>
          <w:p w14:paraId="75B2AC8D" w14:textId="2B021E8A" w:rsidR="00A36476" w:rsidRPr="00853565" w:rsidRDefault="00A36476" w:rsidP="00C97166">
            <w:pPr>
              <w:spacing w:before="100"/>
              <w:ind w:right="170"/>
              <w:jc w:val="right"/>
            </w:pPr>
            <w:r w:rsidRPr="00853565">
              <w:rPr>
                <w:rFonts w:eastAsia="Symbol"/>
              </w:rPr>
              <w:t>160</w:t>
            </w:r>
          </w:p>
        </w:tc>
        <w:tc>
          <w:tcPr>
            <w:tcW w:w="672" w:type="dxa"/>
            <w:tcBorders>
              <w:left w:val="single" w:sz="6" w:space="0" w:color="000000"/>
            </w:tcBorders>
            <w:shd w:val="clear" w:color="auto" w:fill="auto"/>
            <w:vAlign w:val="bottom"/>
          </w:tcPr>
          <w:p w14:paraId="6292915C" w14:textId="50E9296D" w:rsidR="00A36476" w:rsidRPr="00853565" w:rsidRDefault="00A36476" w:rsidP="009A6DE4">
            <w:pPr>
              <w:spacing w:before="100"/>
              <w:ind w:right="170"/>
              <w:jc w:val="right"/>
              <w:rPr>
                <w:lang w:val="en-US"/>
              </w:rPr>
            </w:pPr>
            <w:r w:rsidRPr="00853565">
              <w:t>28</w:t>
            </w:r>
            <w:r w:rsidRPr="00853565">
              <w:rPr>
                <w:lang w:val="en-US"/>
              </w:rPr>
              <w:t>7</w:t>
            </w:r>
          </w:p>
        </w:tc>
        <w:tc>
          <w:tcPr>
            <w:tcW w:w="671" w:type="dxa"/>
            <w:tcBorders>
              <w:left w:val="single" w:sz="6" w:space="0" w:color="000000"/>
            </w:tcBorders>
            <w:shd w:val="clear" w:color="auto" w:fill="auto"/>
            <w:vAlign w:val="bottom"/>
          </w:tcPr>
          <w:p w14:paraId="2BDF653E" w14:textId="0B135DD8" w:rsidR="00A36476" w:rsidRPr="00853565" w:rsidRDefault="00A36476" w:rsidP="009A6DE4">
            <w:pPr>
              <w:spacing w:before="100"/>
              <w:ind w:right="170"/>
              <w:jc w:val="right"/>
            </w:pPr>
            <w:r w:rsidRPr="00853565">
              <w:rPr>
                <w:lang w:val="en-US"/>
              </w:rPr>
              <w:t>293</w:t>
            </w:r>
          </w:p>
        </w:tc>
        <w:tc>
          <w:tcPr>
            <w:tcW w:w="672" w:type="dxa"/>
            <w:tcBorders>
              <w:left w:val="single" w:sz="6" w:space="0" w:color="000000"/>
            </w:tcBorders>
            <w:shd w:val="clear" w:color="auto" w:fill="auto"/>
            <w:vAlign w:val="bottom"/>
          </w:tcPr>
          <w:p w14:paraId="343BC7CD" w14:textId="0F29629A" w:rsidR="00A36476" w:rsidRPr="00853565" w:rsidRDefault="00A36476" w:rsidP="00C97166">
            <w:pPr>
              <w:spacing w:before="100"/>
              <w:ind w:right="170"/>
              <w:jc w:val="right"/>
            </w:pPr>
            <w:r w:rsidRPr="00853565">
              <w:rPr>
                <w:lang w:val="en-US"/>
              </w:rPr>
              <w:t>306</w:t>
            </w:r>
          </w:p>
        </w:tc>
        <w:tc>
          <w:tcPr>
            <w:tcW w:w="671" w:type="dxa"/>
            <w:tcBorders>
              <w:left w:val="single" w:sz="6" w:space="0" w:color="000000"/>
            </w:tcBorders>
            <w:shd w:val="clear" w:color="auto" w:fill="auto"/>
            <w:vAlign w:val="bottom"/>
          </w:tcPr>
          <w:p w14:paraId="746CD9DD" w14:textId="5B0537D1" w:rsidR="00A36476" w:rsidRPr="00853565" w:rsidRDefault="00A36476" w:rsidP="00C97166">
            <w:pPr>
              <w:spacing w:before="100"/>
              <w:ind w:right="170"/>
              <w:jc w:val="right"/>
            </w:pPr>
            <w:r w:rsidRPr="00853565">
              <w:rPr>
                <w:rFonts w:eastAsia="Symbol"/>
              </w:rPr>
              <w:t>20</w:t>
            </w:r>
          </w:p>
        </w:tc>
        <w:tc>
          <w:tcPr>
            <w:tcW w:w="672" w:type="dxa"/>
            <w:tcBorders>
              <w:left w:val="single" w:sz="6" w:space="0" w:color="000000"/>
            </w:tcBorders>
            <w:shd w:val="clear" w:color="auto" w:fill="auto"/>
            <w:vAlign w:val="bottom"/>
          </w:tcPr>
          <w:p w14:paraId="0EEEDDB0" w14:textId="66A92C91" w:rsidR="00A36476" w:rsidRPr="00853565" w:rsidRDefault="00A36476" w:rsidP="00737379">
            <w:pPr>
              <w:spacing w:before="100"/>
              <w:ind w:right="170"/>
              <w:jc w:val="right"/>
            </w:pPr>
            <w:r w:rsidRPr="00853565">
              <w:t>35</w:t>
            </w:r>
          </w:p>
        </w:tc>
        <w:tc>
          <w:tcPr>
            <w:tcW w:w="671" w:type="dxa"/>
            <w:tcBorders>
              <w:left w:val="single" w:sz="6" w:space="0" w:color="000000"/>
            </w:tcBorders>
            <w:shd w:val="clear" w:color="auto" w:fill="auto"/>
            <w:vAlign w:val="bottom"/>
          </w:tcPr>
          <w:p w14:paraId="7CBB59B6" w14:textId="0C272797" w:rsidR="00A36476" w:rsidRPr="00853565" w:rsidRDefault="00A36476" w:rsidP="009A6DE4">
            <w:pPr>
              <w:spacing w:before="100"/>
              <w:ind w:right="170"/>
              <w:jc w:val="right"/>
            </w:pPr>
            <w:r w:rsidRPr="00853565">
              <w:rPr>
                <w:lang w:val="en-US"/>
              </w:rPr>
              <w:t>35</w:t>
            </w:r>
          </w:p>
        </w:tc>
        <w:tc>
          <w:tcPr>
            <w:tcW w:w="672" w:type="dxa"/>
            <w:tcBorders>
              <w:left w:val="single" w:sz="6" w:space="0" w:color="000000"/>
            </w:tcBorders>
            <w:shd w:val="clear" w:color="auto" w:fill="auto"/>
            <w:vAlign w:val="bottom"/>
          </w:tcPr>
          <w:p w14:paraId="3A6DA4D6" w14:textId="55267D62" w:rsidR="00A36476" w:rsidRPr="00853565" w:rsidRDefault="00A36476" w:rsidP="00C97166">
            <w:pPr>
              <w:spacing w:before="100"/>
              <w:ind w:right="170"/>
              <w:jc w:val="right"/>
            </w:pPr>
            <w:r w:rsidRPr="00853565">
              <w:rPr>
                <w:lang w:val="en-US"/>
              </w:rPr>
              <w:t>37</w:t>
            </w:r>
          </w:p>
        </w:tc>
        <w:tc>
          <w:tcPr>
            <w:tcW w:w="2269" w:type="dxa"/>
            <w:tcBorders>
              <w:left w:val="single" w:sz="6" w:space="0" w:color="000000"/>
            </w:tcBorders>
            <w:shd w:val="clear" w:color="auto" w:fill="auto"/>
            <w:vAlign w:val="bottom"/>
          </w:tcPr>
          <w:p w14:paraId="1B597A30" w14:textId="77777777" w:rsidR="00A36476" w:rsidRPr="00853565" w:rsidRDefault="00A36476" w:rsidP="00C97166">
            <w:pPr>
              <w:spacing w:before="100"/>
              <w:ind w:left="113"/>
            </w:pPr>
            <w:r w:rsidRPr="00853565">
              <w:rPr>
                <w:rFonts w:eastAsia="Symbol"/>
                <w:i/>
              </w:rPr>
              <w:t xml:space="preserve">Germany </w:t>
            </w:r>
          </w:p>
        </w:tc>
      </w:tr>
      <w:tr w:rsidR="00853565" w:rsidRPr="00853565" w14:paraId="35A53E57" w14:textId="77777777">
        <w:trPr>
          <w:cantSplit/>
        </w:trPr>
        <w:tc>
          <w:tcPr>
            <w:tcW w:w="2267" w:type="dxa"/>
            <w:shd w:val="clear" w:color="auto" w:fill="auto"/>
            <w:vAlign w:val="bottom"/>
          </w:tcPr>
          <w:p w14:paraId="77A7F1BB" w14:textId="77777777" w:rsidR="00A36476" w:rsidRPr="00853565" w:rsidRDefault="00A36476" w:rsidP="00C97166">
            <w:pPr>
              <w:spacing w:before="100"/>
              <w:ind w:left="113"/>
            </w:pPr>
            <w:r w:rsidRPr="00853565">
              <w:rPr>
                <w:rFonts w:eastAsia="Symbol"/>
              </w:rPr>
              <w:t>Дания</w:t>
            </w:r>
          </w:p>
        </w:tc>
        <w:tc>
          <w:tcPr>
            <w:tcW w:w="671" w:type="dxa"/>
            <w:tcBorders>
              <w:left w:val="single" w:sz="6" w:space="0" w:color="000000"/>
            </w:tcBorders>
            <w:shd w:val="clear" w:color="auto" w:fill="auto"/>
            <w:vAlign w:val="bottom"/>
          </w:tcPr>
          <w:p w14:paraId="00F192EA" w14:textId="13548675" w:rsidR="00A36476" w:rsidRPr="00853565" w:rsidRDefault="00A36476" w:rsidP="00C97166">
            <w:pPr>
              <w:spacing w:before="100"/>
              <w:ind w:right="170"/>
              <w:jc w:val="right"/>
            </w:pPr>
            <w:r w:rsidRPr="00853565">
              <w:rPr>
                <w:rFonts w:eastAsia="Symbol"/>
              </w:rPr>
              <w:t>11</w:t>
            </w:r>
          </w:p>
        </w:tc>
        <w:tc>
          <w:tcPr>
            <w:tcW w:w="672" w:type="dxa"/>
            <w:tcBorders>
              <w:left w:val="single" w:sz="6" w:space="0" w:color="000000"/>
            </w:tcBorders>
            <w:shd w:val="clear" w:color="auto" w:fill="auto"/>
            <w:vAlign w:val="bottom"/>
          </w:tcPr>
          <w:p w14:paraId="4E9DD7C6" w14:textId="6E22DC2C" w:rsidR="00A36476" w:rsidRPr="00853565" w:rsidRDefault="00A36476" w:rsidP="009A6DE4">
            <w:pPr>
              <w:spacing w:before="100"/>
              <w:ind w:right="170"/>
              <w:jc w:val="right"/>
            </w:pPr>
            <w:r w:rsidRPr="00853565">
              <w:t>23</w:t>
            </w:r>
            <w:r w:rsidRPr="00853565">
              <w:rPr>
                <w:vertAlign w:val="superscript"/>
              </w:rPr>
              <w:t>3)</w:t>
            </w:r>
          </w:p>
        </w:tc>
        <w:tc>
          <w:tcPr>
            <w:tcW w:w="671" w:type="dxa"/>
            <w:tcBorders>
              <w:left w:val="single" w:sz="6" w:space="0" w:color="000000"/>
            </w:tcBorders>
            <w:shd w:val="clear" w:color="auto" w:fill="auto"/>
            <w:vAlign w:val="bottom"/>
          </w:tcPr>
          <w:p w14:paraId="186BACB0" w14:textId="327EDA45" w:rsidR="00A36476" w:rsidRPr="00853565" w:rsidRDefault="00A36476" w:rsidP="009A6DE4">
            <w:pPr>
              <w:spacing w:before="100"/>
              <w:ind w:right="170"/>
              <w:jc w:val="right"/>
            </w:pPr>
            <w:r w:rsidRPr="00853565">
              <w:rPr>
                <w:lang w:val="en-US"/>
              </w:rPr>
              <w:t>…</w:t>
            </w:r>
          </w:p>
        </w:tc>
        <w:tc>
          <w:tcPr>
            <w:tcW w:w="672" w:type="dxa"/>
            <w:tcBorders>
              <w:left w:val="single" w:sz="6" w:space="0" w:color="000000"/>
            </w:tcBorders>
            <w:shd w:val="clear" w:color="auto" w:fill="auto"/>
            <w:vAlign w:val="bottom"/>
          </w:tcPr>
          <w:p w14:paraId="75CC8E23" w14:textId="5569D9E9" w:rsidR="00A36476" w:rsidRPr="00853565" w:rsidRDefault="00A36476" w:rsidP="00C97166">
            <w:pPr>
              <w:spacing w:before="100"/>
              <w:ind w:right="170"/>
              <w:jc w:val="right"/>
            </w:pPr>
            <w:r w:rsidRPr="00853565">
              <w:rPr>
                <w:lang w:val="en-US"/>
              </w:rPr>
              <w:t>…</w:t>
            </w:r>
          </w:p>
        </w:tc>
        <w:tc>
          <w:tcPr>
            <w:tcW w:w="671" w:type="dxa"/>
            <w:tcBorders>
              <w:left w:val="single" w:sz="6" w:space="0" w:color="000000"/>
            </w:tcBorders>
            <w:shd w:val="clear" w:color="auto" w:fill="auto"/>
            <w:vAlign w:val="bottom"/>
          </w:tcPr>
          <w:p w14:paraId="4375C961" w14:textId="30604A85" w:rsidR="00A36476" w:rsidRPr="00853565" w:rsidRDefault="00A36476" w:rsidP="00C97166">
            <w:pPr>
              <w:spacing w:before="100"/>
              <w:ind w:right="170"/>
              <w:jc w:val="right"/>
            </w:pPr>
            <w:r w:rsidRPr="00853565">
              <w:rPr>
                <w:rFonts w:eastAsia="Symbol"/>
              </w:rPr>
              <w:t>20</w:t>
            </w:r>
          </w:p>
        </w:tc>
        <w:tc>
          <w:tcPr>
            <w:tcW w:w="672" w:type="dxa"/>
            <w:tcBorders>
              <w:left w:val="single" w:sz="6" w:space="0" w:color="000000"/>
            </w:tcBorders>
            <w:shd w:val="clear" w:color="auto" w:fill="auto"/>
            <w:vAlign w:val="bottom"/>
          </w:tcPr>
          <w:p w14:paraId="18BB6109" w14:textId="1A2FC5FE" w:rsidR="00A36476" w:rsidRPr="00853565" w:rsidRDefault="00A36476" w:rsidP="009A6DE4">
            <w:pPr>
              <w:spacing w:before="100"/>
              <w:ind w:right="170"/>
              <w:jc w:val="right"/>
            </w:pPr>
            <w:r w:rsidRPr="00853565">
              <w:t>41</w:t>
            </w:r>
            <w:r w:rsidRPr="00853565">
              <w:rPr>
                <w:vertAlign w:val="superscript"/>
              </w:rPr>
              <w:t>3)</w:t>
            </w:r>
          </w:p>
        </w:tc>
        <w:tc>
          <w:tcPr>
            <w:tcW w:w="671" w:type="dxa"/>
            <w:tcBorders>
              <w:left w:val="single" w:sz="6" w:space="0" w:color="000000"/>
            </w:tcBorders>
            <w:shd w:val="clear" w:color="auto" w:fill="auto"/>
            <w:vAlign w:val="bottom"/>
          </w:tcPr>
          <w:p w14:paraId="67866518" w14:textId="0A34DF9A" w:rsidR="00A36476" w:rsidRPr="00853565" w:rsidRDefault="00A36476" w:rsidP="009A6DE4">
            <w:pPr>
              <w:spacing w:before="100"/>
              <w:ind w:right="170"/>
              <w:jc w:val="right"/>
            </w:pPr>
            <w:r w:rsidRPr="00853565">
              <w:rPr>
                <w:lang w:val="en-US"/>
              </w:rPr>
              <w:t>…</w:t>
            </w:r>
          </w:p>
        </w:tc>
        <w:tc>
          <w:tcPr>
            <w:tcW w:w="672" w:type="dxa"/>
            <w:tcBorders>
              <w:left w:val="single" w:sz="6" w:space="0" w:color="000000"/>
            </w:tcBorders>
            <w:shd w:val="clear" w:color="auto" w:fill="auto"/>
            <w:vAlign w:val="bottom"/>
          </w:tcPr>
          <w:p w14:paraId="29E126DB" w14:textId="2972D00B" w:rsidR="00A36476" w:rsidRPr="00853565" w:rsidRDefault="00A36476" w:rsidP="00C97166">
            <w:pPr>
              <w:spacing w:before="100"/>
              <w:ind w:right="170"/>
              <w:jc w:val="right"/>
            </w:pPr>
            <w:r w:rsidRPr="00853565">
              <w:rPr>
                <w:lang w:val="en-US"/>
              </w:rPr>
              <w:t>…</w:t>
            </w:r>
          </w:p>
        </w:tc>
        <w:tc>
          <w:tcPr>
            <w:tcW w:w="2269" w:type="dxa"/>
            <w:tcBorders>
              <w:left w:val="single" w:sz="6" w:space="0" w:color="000000"/>
            </w:tcBorders>
            <w:shd w:val="clear" w:color="auto" w:fill="auto"/>
            <w:vAlign w:val="bottom"/>
          </w:tcPr>
          <w:p w14:paraId="3D9C70EE" w14:textId="77777777" w:rsidR="00A36476" w:rsidRPr="00853565" w:rsidRDefault="00A36476" w:rsidP="00C97166">
            <w:pPr>
              <w:spacing w:before="100"/>
              <w:ind w:left="113"/>
            </w:pPr>
            <w:r w:rsidRPr="00853565">
              <w:rPr>
                <w:rFonts w:eastAsia="Symbol"/>
                <w:i/>
              </w:rPr>
              <w:t>Denmark</w:t>
            </w:r>
          </w:p>
        </w:tc>
      </w:tr>
      <w:tr w:rsidR="00853565" w:rsidRPr="00853565" w14:paraId="59342635" w14:textId="77777777">
        <w:trPr>
          <w:cantSplit/>
        </w:trPr>
        <w:tc>
          <w:tcPr>
            <w:tcW w:w="2267" w:type="dxa"/>
            <w:shd w:val="clear" w:color="auto" w:fill="auto"/>
            <w:vAlign w:val="bottom"/>
          </w:tcPr>
          <w:p w14:paraId="1F556E51" w14:textId="77777777" w:rsidR="00A36476" w:rsidRPr="00853565" w:rsidRDefault="00A36476" w:rsidP="00C97166">
            <w:pPr>
              <w:spacing w:before="100"/>
              <w:ind w:left="113"/>
            </w:pPr>
            <w:r w:rsidRPr="00853565">
              <w:rPr>
                <w:rFonts w:eastAsia="Symbol"/>
              </w:rPr>
              <w:t>Испания</w:t>
            </w:r>
          </w:p>
        </w:tc>
        <w:tc>
          <w:tcPr>
            <w:tcW w:w="671" w:type="dxa"/>
            <w:tcBorders>
              <w:left w:val="single" w:sz="6" w:space="0" w:color="000000"/>
            </w:tcBorders>
            <w:shd w:val="clear" w:color="auto" w:fill="auto"/>
            <w:vAlign w:val="bottom"/>
          </w:tcPr>
          <w:p w14:paraId="2B75E3AE" w14:textId="119C3D79" w:rsidR="00A36476" w:rsidRPr="00853565" w:rsidRDefault="00A36476" w:rsidP="00C97166">
            <w:pPr>
              <w:spacing w:before="100"/>
              <w:ind w:right="170"/>
              <w:jc w:val="right"/>
            </w:pPr>
            <w:r w:rsidRPr="00853565">
              <w:rPr>
                <w:rFonts w:eastAsia="Symbol"/>
              </w:rPr>
              <w:t>257</w:t>
            </w:r>
          </w:p>
        </w:tc>
        <w:tc>
          <w:tcPr>
            <w:tcW w:w="672" w:type="dxa"/>
            <w:tcBorders>
              <w:left w:val="single" w:sz="6" w:space="0" w:color="000000"/>
            </w:tcBorders>
            <w:shd w:val="clear" w:color="auto" w:fill="auto"/>
            <w:vAlign w:val="bottom"/>
          </w:tcPr>
          <w:p w14:paraId="64AC6446" w14:textId="56F1BF3A" w:rsidR="00A36476" w:rsidRPr="00853565" w:rsidRDefault="00A36476" w:rsidP="009A6DE4">
            <w:pPr>
              <w:spacing w:before="100"/>
              <w:ind w:right="170"/>
              <w:jc w:val="right"/>
              <w:rPr>
                <w:lang w:val="en-US"/>
              </w:rPr>
            </w:pPr>
            <w:r w:rsidRPr="00853565">
              <w:t>…</w:t>
            </w:r>
          </w:p>
        </w:tc>
        <w:tc>
          <w:tcPr>
            <w:tcW w:w="671" w:type="dxa"/>
            <w:tcBorders>
              <w:left w:val="single" w:sz="6" w:space="0" w:color="000000"/>
            </w:tcBorders>
            <w:shd w:val="clear" w:color="auto" w:fill="auto"/>
            <w:vAlign w:val="bottom"/>
          </w:tcPr>
          <w:p w14:paraId="448FB802" w14:textId="66982F8D" w:rsidR="00A36476" w:rsidRPr="00853565" w:rsidRDefault="00A36476" w:rsidP="009A6DE4">
            <w:pPr>
              <w:spacing w:before="100"/>
              <w:ind w:right="170"/>
              <w:jc w:val="right"/>
            </w:pPr>
            <w:r w:rsidRPr="00853565">
              <w:rPr>
                <w:lang w:val="en-US"/>
              </w:rPr>
              <w:t>…</w:t>
            </w:r>
          </w:p>
        </w:tc>
        <w:tc>
          <w:tcPr>
            <w:tcW w:w="672" w:type="dxa"/>
            <w:tcBorders>
              <w:left w:val="single" w:sz="6" w:space="0" w:color="000000"/>
            </w:tcBorders>
            <w:shd w:val="clear" w:color="auto" w:fill="auto"/>
            <w:vAlign w:val="bottom"/>
          </w:tcPr>
          <w:p w14:paraId="5892F1C0" w14:textId="7E6B645B" w:rsidR="00A36476" w:rsidRPr="00853565" w:rsidRDefault="00A36476" w:rsidP="00C97166">
            <w:pPr>
              <w:spacing w:before="100"/>
              <w:ind w:right="170"/>
              <w:jc w:val="right"/>
            </w:pPr>
            <w:r w:rsidRPr="00853565">
              <w:rPr>
                <w:lang w:val="en-US"/>
              </w:rPr>
              <w:t>…</w:t>
            </w:r>
          </w:p>
        </w:tc>
        <w:tc>
          <w:tcPr>
            <w:tcW w:w="671" w:type="dxa"/>
            <w:tcBorders>
              <w:left w:val="single" w:sz="6" w:space="0" w:color="000000"/>
            </w:tcBorders>
            <w:shd w:val="clear" w:color="auto" w:fill="auto"/>
            <w:vAlign w:val="bottom"/>
          </w:tcPr>
          <w:p w14:paraId="18514877" w14:textId="0E1EA278" w:rsidR="00A36476" w:rsidRPr="00853565" w:rsidRDefault="00A36476" w:rsidP="00C97166">
            <w:pPr>
              <w:spacing w:before="100"/>
              <w:ind w:right="170"/>
              <w:jc w:val="right"/>
            </w:pPr>
            <w:r w:rsidRPr="00853565">
              <w:rPr>
                <w:rFonts w:eastAsia="Symbol"/>
              </w:rPr>
              <w:t>55</w:t>
            </w:r>
          </w:p>
        </w:tc>
        <w:tc>
          <w:tcPr>
            <w:tcW w:w="672" w:type="dxa"/>
            <w:tcBorders>
              <w:left w:val="single" w:sz="6" w:space="0" w:color="000000"/>
            </w:tcBorders>
            <w:shd w:val="clear" w:color="auto" w:fill="auto"/>
            <w:vAlign w:val="bottom"/>
          </w:tcPr>
          <w:p w14:paraId="0155BE6C" w14:textId="186E1FD4" w:rsidR="00A36476" w:rsidRPr="00853565" w:rsidRDefault="00A36476" w:rsidP="009A6DE4">
            <w:pPr>
              <w:spacing w:before="100"/>
              <w:ind w:right="170"/>
              <w:jc w:val="right"/>
              <w:rPr>
                <w:lang w:val="en-US"/>
              </w:rPr>
            </w:pPr>
            <w:r w:rsidRPr="00853565">
              <w:t>…</w:t>
            </w:r>
          </w:p>
        </w:tc>
        <w:tc>
          <w:tcPr>
            <w:tcW w:w="671" w:type="dxa"/>
            <w:tcBorders>
              <w:left w:val="single" w:sz="6" w:space="0" w:color="000000"/>
            </w:tcBorders>
            <w:shd w:val="clear" w:color="auto" w:fill="auto"/>
            <w:vAlign w:val="bottom"/>
          </w:tcPr>
          <w:p w14:paraId="5176E9C2" w14:textId="5181D0EB" w:rsidR="00A36476" w:rsidRPr="00853565" w:rsidRDefault="00A36476" w:rsidP="009A6DE4">
            <w:pPr>
              <w:spacing w:before="100"/>
              <w:ind w:right="170"/>
              <w:jc w:val="right"/>
            </w:pPr>
            <w:r w:rsidRPr="00853565">
              <w:rPr>
                <w:lang w:val="en-US"/>
              </w:rPr>
              <w:t>…</w:t>
            </w:r>
          </w:p>
        </w:tc>
        <w:tc>
          <w:tcPr>
            <w:tcW w:w="672" w:type="dxa"/>
            <w:tcBorders>
              <w:left w:val="single" w:sz="6" w:space="0" w:color="000000"/>
            </w:tcBorders>
            <w:shd w:val="clear" w:color="auto" w:fill="auto"/>
            <w:vAlign w:val="bottom"/>
          </w:tcPr>
          <w:p w14:paraId="59F29DFA" w14:textId="7C389F8F" w:rsidR="00A36476" w:rsidRPr="00853565" w:rsidRDefault="00A36476" w:rsidP="00C97166">
            <w:pPr>
              <w:spacing w:before="100"/>
              <w:ind w:right="170"/>
              <w:jc w:val="right"/>
            </w:pPr>
            <w:r w:rsidRPr="00853565">
              <w:rPr>
                <w:lang w:val="en-US"/>
              </w:rPr>
              <w:t>…</w:t>
            </w:r>
          </w:p>
        </w:tc>
        <w:tc>
          <w:tcPr>
            <w:tcW w:w="2269" w:type="dxa"/>
            <w:tcBorders>
              <w:left w:val="single" w:sz="6" w:space="0" w:color="000000"/>
            </w:tcBorders>
            <w:shd w:val="clear" w:color="auto" w:fill="auto"/>
            <w:vAlign w:val="bottom"/>
          </w:tcPr>
          <w:p w14:paraId="4BA377B5" w14:textId="77777777" w:rsidR="00A36476" w:rsidRPr="00853565" w:rsidRDefault="00A36476" w:rsidP="00C97166">
            <w:pPr>
              <w:spacing w:before="100"/>
              <w:ind w:left="113"/>
            </w:pPr>
            <w:r w:rsidRPr="00853565">
              <w:rPr>
                <w:rFonts w:eastAsia="Symbol"/>
                <w:i/>
              </w:rPr>
              <w:t>Spain</w:t>
            </w:r>
          </w:p>
        </w:tc>
      </w:tr>
      <w:tr w:rsidR="00853565" w:rsidRPr="00853565" w14:paraId="7C2CF824" w14:textId="77777777">
        <w:trPr>
          <w:cantSplit/>
        </w:trPr>
        <w:tc>
          <w:tcPr>
            <w:tcW w:w="2267" w:type="dxa"/>
            <w:shd w:val="clear" w:color="auto" w:fill="auto"/>
            <w:vAlign w:val="bottom"/>
          </w:tcPr>
          <w:p w14:paraId="40AA95B9" w14:textId="77777777" w:rsidR="00A36476" w:rsidRPr="00853565" w:rsidRDefault="00A36476" w:rsidP="00C97166">
            <w:pPr>
              <w:spacing w:before="100"/>
              <w:ind w:left="113"/>
            </w:pPr>
            <w:r w:rsidRPr="00853565">
              <w:rPr>
                <w:rFonts w:eastAsia="Symbol"/>
              </w:rPr>
              <w:t>Литва</w:t>
            </w:r>
          </w:p>
        </w:tc>
        <w:tc>
          <w:tcPr>
            <w:tcW w:w="671" w:type="dxa"/>
            <w:tcBorders>
              <w:left w:val="single" w:sz="6" w:space="0" w:color="000000"/>
            </w:tcBorders>
            <w:shd w:val="clear" w:color="auto" w:fill="auto"/>
            <w:vAlign w:val="bottom"/>
          </w:tcPr>
          <w:p w14:paraId="6B3EA535" w14:textId="088CE4AE" w:rsidR="00A36476" w:rsidRPr="00853565" w:rsidRDefault="00A36476" w:rsidP="00C97166">
            <w:pPr>
              <w:spacing w:before="100"/>
              <w:ind w:right="170"/>
              <w:jc w:val="right"/>
            </w:pPr>
            <w:r w:rsidRPr="00853565">
              <w:rPr>
                <w:rFonts w:eastAsia="Symbol"/>
              </w:rPr>
              <w:t>4</w:t>
            </w:r>
          </w:p>
        </w:tc>
        <w:tc>
          <w:tcPr>
            <w:tcW w:w="672" w:type="dxa"/>
            <w:tcBorders>
              <w:left w:val="single" w:sz="6" w:space="0" w:color="000000"/>
            </w:tcBorders>
            <w:shd w:val="clear" w:color="auto" w:fill="auto"/>
            <w:vAlign w:val="bottom"/>
          </w:tcPr>
          <w:p w14:paraId="5D54DBA3" w14:textId="33F739D7" w:rsidR="00A36476" w:rsidRPr="00853565" w:rsidRDefault="00A36476" w:rsidP="009A6DE4">
            <w:pPr>
              <w:spacing w:before="100"/>
              <w:ind w:right="170"/>
              <w:jc w:val="right"/>
            </w:pPr>
            <w:r w:rsidRPr="00853565">
              <w:rPr>
                <w:lang w:val="en-US"/>
              </w:rPr>
              <w:t>12</w:t>
            </w:r>
          </w:p>
        </w:tc>
        <w:tc>
          <w:tcPr>
            <w:tcW w:w="671" w:type="dxa"/>
            <w:tcBorders>
              <w:left w:val="single" w:sz="6" w:space="0" w:color="000000"/>
            </w:tcBorders>
            <w:shd w:val="clear" w:color="auto" w:fill="auto"/>
            <w:vAlign w:val="bottom"/>
          </w:tcPr>
          <w:p w14:paraId="1B7ADFF2" w14:textId="0002B4BC" w:rsidR="00A36476" w:rsidRPr="00853565" w:rsidRDefault="00A36476" w:rsidP="009A6DE4">
            <w:pPr>
              <w:spacing w:before="100"/>
              <w:ind w:right="170"/>
              <w:jc w:val="right"/>
            </w:pPr>
            <w:r w:rsidRPr="00853565">
              <w:rPr>
                <w:lang w:val="en-US"/>
              </w:rPr>
              <w:t>13</w:t>
            </w:r>
          </w:p>
        </w:tc>
        <w:tc>
          <w:tcPr>
            <w:tcW w:w="672" w:type="dxa"/>
            <w:tcBorders>
              <w:left w:val="single" w:sz="6" w:space="0" w:color="000000"/>
            </w:tcBorders>
            <w:shd w:val="clear" w:color="auto" w:fill="auto"/>
            <w:vAlign w:val="bottom"/>
          </w:tcPr>
          <w:p w14:paraId="53EE17B0" w14:textId="56072147" w:rsidR="00A36476" w:rsidRPr="00853565" w:rsidRDefault="00A36476" w:rsidP="00C97166">
            <w:pPr>
              <w:spacing w:before="100"/>
              <w:ind w:right="170"/>
              <w:jc w:val="right"/>
            </w:pPr>
            <w:r w:rsidRPr="00853565">
              <w:rPr>
                <w:lang w:val="en-US"/>
              </w:rPr>
              <w:t>14</w:t>
            </w:r>
          </w:p>
        </w:tc>
        <w:tc>
          <w:tcPr>
            <w:tcW w:w="671" w:type="dxa"/>
            <w:tcBorders>
              <w:left w:val="single" w:sz="6" w:space="0" w:color="000000"/>
            </w:tcBorders>
            <w:shd w:val="clear" w:color="auto" w:fill="auto"/>
            <w:vAlign w:val="bottom"/>
          </w:tcPr>
          <w:p w14:paraId="700F8D6E" w14:textId="5C7B55B6" w:rsidR="00A36476" w:rsidRPr="00853565" w:rsidRDefault="00A36476" w:rsidP="00C97166">
            <w:pPr>
              <w:spacing w:before="100"/>
              <w:ind w:right="170"/>
              <w:jc w:val="right"/>
            </w:pPr>
            <w:r w:rsidRPr="00853565">
              <w:rPr>
                <w:rFonts w:eastAsia="Symbol"/>
              </w:rPr>
              <w:t>1</w:t>
            </w:r>
            <w:r w:rsidRPr="00853565">
              <w:rPr>
                <w:rFonts w:eastAsia="Symbol"/>
                <w:lang w:val="en-US"/>
              </w:rPr>
              <w:t>2</w:t>
            </w:r>
          </w:p>
        </w:tc>
        <w:tc>
          <w:tcPr>
            <w:tcW w:w="672" w:type="dxa"/>
            <w:tcBorders>
              <w:left w:val="single" w:sz="6" w:space="0" w:color="000000"/>
            </w:tcBorders>
            <w:shd w:val="clear" w:color="auto" w:fill="auto"/>
            <w:vAlign w:val="bottom"/>
          </w:tcPr>
          <w:p w14:paraId="1FB1B4A4" w14:textId="060C051D" w:rsidR="00A36476" w:rsidRPr="00853565" w:rsidRDefault="00A36476" w:rsidP="009A6DE4">
            <w:pPr>
              <w:spacing w:before="100"/>
              <w:ind w:right="170"/>
              <w:jc w:val="right"/>
            </w:pPr>
            <w:r w:rsidRPr="00853565">
              <w:rPr>
                <w:lang w:val="en-US"/>
              </w:rPr>
              <w:t>44</w:t>
            </w:r>
          </w:p>
        </w:tc>
        <w:tc>
          <w:tcPr>
            <w:tcW w:w="671" w:type="dxa"/>
            <w:tcBorders>
              <w:left w:val="single" w:sz="6" w:space="0" w:color="000000"/>
            </w:tcBorders>
            <w:shd w:val="clear" w:color="auto" w:fill="auto"/>
            <w:vAlign w:val="bottom"/>
          </w:tcPr>
          <w:p w14:paraId="7F6BBED5" w14:textId="5437AD8A" w:rsidR="00A36476" w:rsidRPr="00853565" w:rsidRDefault="00A36476" w:rsidP="009A6DE4">
            <w:pPr>
              <w:spacing w:before="100"/>
              <w:ind w:right="170"/>
              <w:jc w:val="right"/>
            </w:pPr>
            <w:r w:rsidRPr="00853565">
              <w:rPr>
                <w:lang w:val="en-US"/>
              </w:rPr>
              <w:t>45</w:t>
            </w:r>
          </w:p>
        </w:tc>
        <w:tc>
          <w:tcPr>
            <w:tcW w:w="672" w:type="dxa"/>
            <w:tcBorders>
              <w:left w:val="single" w:sz="6" w:space="0" w:color="000000"/>
            </w:tcBorders>
            <w:shd w:val="clear" w:color="auto" w:fill="auto"/>
            <w:vAlign w:val="bottom"/>
          </w:tcPr>
          <w:p w14:paraId="6384E79D" w14:textId="77097427" w:rsidR="00A36476" w:rsidRPr="00853565" w:rsidRDefault="00A36476" w:rsidP="00C97166">
            <w:pPr>
              <w:spacing w:before="100"/>
              <w:ind w:right="170"/>
              <w:jc w:val="right"/>
            </w:pPr>
            <w:r w:rsidRPr="00853565">
              <w:rPr>
                <w:lang w:val="en-US"/>
              </w:rPr>
              <w:t>50</w:t>
            </w:r>
          </w:p>
        </w:tc>
        <w:tc>
          <w:tcPr>
            <w:tcW w:w="2269" w:type="dxa"/>
            <w:tcBorders>
              <w:left w:val="single" w:sz="6" w:space="0" w:color="000000"/>
            </w:tcBorders>
            <w:shd w:val="clear" w:color="auto" w:fill="auto"/>
            <w:vAlign w:val="bottom"/>
          </w:tcPr>
          <w:p w14:paraId="7CB66426" w14:textId="77777777" w:rsidR="00A36476" w:rsidRPr="00853565" w:rsidRDefault="00A36476" w:rsidP="00C97166">
            <w:pPr>
              <w:spacing w:before="100"/>
              <w:ind w:left="113"/>
            </w:pPr>
            <w:r w:rsidRPr="00853565">
              <w:rPr>
                <w:rFonts w:eastAsia="Symbol"/>
                <w:i/>
              </w:rPr>
              <w:t>Lithuania</w:t>
            </w:r>
          </w:p>
        </w:tc>
      </w:tr>
      <w:tr w:rsidR="00853565" w:rsidRPr="00853565" w14:paraId="43ABF296" w14:textId="77777777">
        <w:trPr>
          <w:cantSplit/>
        </w:trPr>
        <w:tc>
          <w:tcPr>
            <w:tcW w:w="2267" w:type="dxa"/>
            <w:shd w:val="clear" w:color="auto" w:fill="auto"/>
            <w:vAlign w:val="bottom"/>
          </w:tcPr>
          <w:p w14:paraId="64388479" w14:textId="77777777" w:rsidR="00A36476" w:rsidRPr="00853565" w:rsidRDefault="00A36476" w:rsidP="00C97166">
            <w:pPr>
              <w:spacing w:before="100"/>
              <w:ind w:left="113"/>
            </w:pPr>
            <w:r w:rsidRPr="00853565">
              <w:rPr>
                <w:rFonts w:eastAsia="Symbol"/>
              </w:rPr>
              <w:t>Нидерланды</w:t>
            </w:r>
          </w:p>
        </w:tc>
        <w:tc>
          <w:tcPr>
            <w:tcW w:w="671" w:type="dxa"/>
            <w:tcBorders>
              <w:left w:val="single" w:sz="6" w:space="0" w:color="000000"/>
            </w:tcBorders>
            <w:shd w:val="clear" w:color="auto" w:fill="auto"/>
            <w:vAlign w:val="bottom"/>
          </w:tcPr>
          <w:p w14:paraId="673EF87C" w14:textId="35FA698A" w:rsidR="00A36476" w:rsidRPr="00853565" w:rsidRDefault="00A36476" w:rsidP="00C97166">
            <w:pPr>
              <w:spacing w:before="100"/>
              <w:ind w:right="170"/>
              <w:jc w:val="right"/>
            </w:pPr>
            <w:r w:rsidRPr="00853565">
              <w:rPr>
                <w:rFonts w:eastAsia="Symbol"/>
              </w:rPr>
              <w:t>56</w:t>
            </w:r>
          </w:p>
        </w:tc>
        <w:tc>
          <w:tcPr>
            <w:tcW w:w="672" w:type="dxa"/>
            <w:tcBorders>
              <w:left w:val="single" w:sz="6" w:space="0" w:color="000000"/>
            </w:tcBorders>
            <w:shd w:val="clear" w:color="auto" w:fill="auto"/>
            <w:vAlign w:val="bottom"/>
          </w:tcPr>
          <w:p w14:paraId="75CFA7C7" w14:textId="54B9E724" w:rsidR="00A36476" w:rsidRPr="00853565" w:rsidRDefault="00A36476" w:rsidP="009A6DE4">
            <w:pPr>
              <w:spacing w:before="100"/>
              <w:ind w:right="170"/>
              <w:jc w:val="right"/>
              <w:rPr>
                <w:lang w:val="en-US"/>
              </w:rPr>
            </w:pPr>
            <w:r w:rsidRPr="00853565">
              <w:t>…</w:t>
            </w:r>
          </w:p>
        </w:tc>
        <w:tc>
          <w:tcPr>
            <w:tcW w:w="671" w:type="dxa"/>
            <w:tcBorders>
              <w:left w:val="single" w:sz="6" w:space="0" w:color="000000"/>
            </w:tcBorders>
            <w:shd w:val="clear" w:color="auto" w:fill="auto"/>
            <w:vAlign w:val="bottom"/>
          </w:tcPr>
          <w:p w14:paraId="3A646B5D" w14:textId="431D2E3C" w:rsidR="00A36476" w:rsidRPr="00853565" w:rsidRDefault="00A36476" w:rsidP="009A6DE4">
            <w:pPr>
              <w:spacing w:before="100"/>
              <w:ind w:right="170"/>
              <w:jc w:val="right"/>
            </w:pPr>
            <w:r w:rsidRPr="00853565">
              <w:rPr>
                <w:lang w:val="en-US"/>
              </w:rPr>
              <w:t>…</w:t>
            </w:r>
          </w:p>
        </w:tc>
        <w:tc>
          <w:tcPr>
            <w:tcW w:w="672" w:type="dxa"/>
            <w:tcBorders>
              <w:left w:val="single" w:sz="6" w:space="0" w:color="000000"/>
            </w:tcBorders>
            <w:shd w:val="clear" w:color="auto" w:fill="auto"/>
            <w:vAlign w:val="bottom"/>
          </w:tcPr>
          <w:p w14:paraId="3977A22E" w14:textId="4110DE8A" w:rsidR="00A36476" w:rsidRPr="00853565" w:rsidRDefault="00A36476" w:rsidP="00C97166">
            <w:pPr>
              <w:spacing w:before="100"/>
              <w:ind w:right="170"/>
              <w:jc w:val="right"/>
            </w:pPr>
            <w:r w:rsidRPr="00853565">
              <w:rPr>
                <w:lang w:val="en-US"/>
              </w:rPr>
              <w:t>…</w:t>
            </w:r>
          </w:p>
        </w:tc>
        <w:tc>
          <w:tcPr>
            <w:tcW w:w="671" w:type="dxa"/>
            <w:tcBorders>
              <w:left w:val="single" w:sz="6" w:space="0" w:color="000000"/>
            </w:tcBorders>
            <w:shd w:val="clear" w:color="auto" w:fill="auto"/>
            <w:vAlign w:val="bottom"/>
          </w:tcPr>
          <w:p w14:paraId="3D959EEB" w14:textId="1C2CBF87" w:rsidR="00A36476" w:rsidRPr="00853565" w:rsidRDefault="00A36476" w:rsidP="00C97166">
            <w:pPr>
              <w:spacing w:before="100"/>
              <w:ind w:right="170"/>
              <w:jc w:val="right"/>
            </w:pPr>
            <w:r w:rsidRPr="00853565">
              <w:rPr>
                <w:rFonts w:eastAsia="Symbol"/>
              </w:rPr>
              <w:t>34</w:t>
            </w:r>
          </w:p>
        </w:tc>
        <w:tc>
          <w:tcPr>
            <w:tcW w:w="672" w:type="dxa"/>
            <w:tcBorders>
              <w:left w:val="single" w:sz="6" w:space="0" w:color="000000"/>
            </w:tcBorders>
            <w:shd w:val="clear" w:color="auto" w:fill="auto"/>
            <w:vAlign w:val="bottom"/>
          </w:tcPr>
          <w:p w14:paraId="2FFE7FE7" w14:textId="063F0293" w:rsidR="00A36476" w:rsidRPr="00853565" w:rsidRDefault="00A36476" w:rsidP="009A6DE4">
            <w:pPr>
              <w:spacing w:before="100"/>
              <w:ind w:right="170"/>
              <w:jc w:val="right"/>
              <w:rPr>
                <w:lang w:val="en-US"/>
              </w:rPr>
            </w:pPr>
            <w:r w:rsidRPr="00853565">
              <w:t>…</w:t>
            </w:r>
          </w:p>
        </w:tc>
        <w:tc>
          <w:tcPr>
            <w:tcW w:w="671" w:type="dxa"/>
            <w:tcBorders>
              <w:left w:val="single" w:sz="6" w:space="0" w:color="000000"/>
            </w:tcBorders>
            <w:shd w:val="clear" w:color="auto" w:fill="auto"/>
            <w:vAlign w:val="bottom"/>
          </w:tcPr>
          <w:p w14:paraId="517D9549" w14:textId="4F344C9B" w:rsidR="00A36476" w:rsidRPr="00853565" w:rsidRDefault="00A36476" w:rsidP="009A6DE4">
            <w:pPr>
              <w:spacing w:before="100"/>
              <w:ind w:right="170"/>
              <w:jc w:val="right"/>
            </w:pPr>
            <w:r w:rsidRPr="00853565">
              <w:rPr>
                <w:lang w:val="en-US"/>
              </w:rPr>
              <w:t>…</w:t>
            </w:r>
          </w:p>
        </w:tc>
        <w:tc>
          <w:tcPr>
            <w:tcW w:w="672" w:type="dxa"/>
            <w:tcBorders>
              <w:left w:val="single" w:sz="6" w:space="0" w:color="000000"/>
            </w:tcBorders>
            <w:shd w:val="clear" w:color="auto" w:fill="auto"/>
            <w:vAlign w:val="bottom"/>
          </w:tcPr>
          <w:p w14:paraId="59D4FF97" w14:textId="246BBD69" w:rsidR="00A36476" w:rsidRPr="00853565" w:rsidRDefault="00A36476" w:rsidP="00C97166">
            <w:pPr>
              <w:spacing w:before="100"/>
              <w:ind w:right="170"/>
              <w:jc w:val="right"/>
            </w:pPr>
            <w:r w:rsidRPr="00853565">
              <w:rPr>
                <w:lang w:val="en-US"/>
              </w:rPr>
              <w:t>…</w:t>
            </w:r>
          </w:p>
        </w:tc>
        <w:tc>
          <w:tcPr>
            <w:tcW w:w="2269" w:type="dxa"/>
            <w:tcBorders>
              <w:left w:val="single" w:sz="6" w:space="0" w:color="000000"/>
            </w:tcBorders>
            <w:shd w:val="clear" w:color="auto" w:fill="auto"/>
            <w:vAlign w:val="bottom"/>
          </w:tcPr>
          <w:p w14:paraId="5B5E172D" w14:textId="77777777" w:rsidR="00A36476" w:rsidRPr="00853565" w:rsidRDefault="00A36476" w:rsidP="00C97166">
            <w:pPr>
              <w:spacing w:before="100"/>
              <w:ind w:left="113"/>
            </w:pPr>
            <w:r w:rsidRPr="00853565">
              <w:rPr>
                <w:rFonts w:eastAsia="Symbol"/>
                <w:i/>
              </w:rPr>
              <w:t>Netherlands</w:t>
            </w:r>
          </w:p>
        </w:tc>
      </w:tr>
      <w:tr w:rsidR="00853565" w:rsidRPr="00853565" w14:paraId="143DEDC7" w14:textId="77777777">
        <w:trPr>
          <w:cantSplit/>
        </w:trPr>
        <w:tc>
          <w:tcPr>
            <w:tcW w:w="2267" w:type="dxa"/>
            <w:shd w:val="clear" w:color="auto" w:fill="auto"/>
            <w:vAlign w:val="bottom"/>
          </w:tcPr>
          <w:p w14:paraId="36864B25" w14:textId="77777777" w:rsidR="00A36476" w:rsidRPr="00853565" w:rsidRDefault="00A36476" w:rsidP="00C97166">
            <w:pPr>
              <w:spacing w:before="100"/>
              <w:ind w:left="113"/>
            </w:pPr>
            <w:r w:rsidRPr="00853565">
              <w:rPr>
                <w:rFonts w:eastAsia="Symbol"/>
              </w:rPr>
              <w:t>Польша</w:t>
            </w:r>
          </w:p>
        </w:tc>
        <w:tc>
          <w:tcPr>
            <w:tcW w:w="671" w:type="dxa"/>
            <w:tcBorders>
              <w:left w:val="single" w:sz="6" w:space="0" w:color="000000"/>
            </w:tcBorders>
            <w:shd w:val="clear" w:color="auto" w:fill="auto"/>
            <w:vAlign w:val="bottom"/>
          </w:tcPr>
          <w:p w14:paraId="58FD9E6F" w14:textId="58771F5B" w:rsidR="00A36476" w:rsidRPr="00853565" w:rsidRDefault="00A36476" w:rsidP="00C97166">
            <w:pPr>
              <w:spacing w:before="100"/>
              <w:ind w:right="170"/>
              <w:jc w:val="right"/>
            </w:pPr>
            <w:r w:rsidRPr="00853565">
              <w:rPr>
                <w:rFonts w:eastAsia="Symbol"/>
              </w:rPr>
              <w:t>136</w:t>
            </w:r>
          </w:p>
        </w:tc>
        <w:tc>
          <w:tcPr>
            <w:tcW w:w="672" w:type="dxa"/>
            <w:tcBorders>
              <w:left w:val="single" w:sz="6" w:space="0" w:color="000000"/>
            </w:tcBorders>
            <w:shd w:val="clear" w:color="auto" w:fill="auto"/>
            <w:vAlign w:val="bottom"/>
          </w:tcPr>
          <w:p w14:paraId="14B3F9EB" w14:textId="06F63D73" w:rsidR="00A36476" w:rsidRPr="00853565" w:rsidRDefault="00A36476" w:rsidP="009A6DE4">
            <w:pPr>
              <w:spacing w:before="100"/>
              <w:ind w:right="170"/>
              <w:jc w:val="right"/>
            </w:pPr>
            <w:r w:rsidRPr="00853565">
              <w:rPr>
                <w:lang w:val="en-US"/>
              </w:rPr>
              <w:t>185</w:t>
            </w:r>
          </w:p>
        </w:tc>
        <w:tc>
          <w:tcPr>
            <w:tcW w:w="671" w:type="dxa"/>
            <w:tcBorders>
              <w:left w:val="single" w:sz="6" w:space="0" w:color="000000"/>
            </w:tcBorders>
            <w:shd w:val="clear" w:color="auto" w:fill="auto"/>
            <w:vAlign w:val="bottom"/>
          </w:tcPr>
          <w:p w14:paraId="57876DEF" w14:textId="2D9572DA" w:rsidR="00A36476" w:rsidRPr="00853565" w:rsidRDefault="00A36476" w:rsidP="009A6DE4">
            <w:pPr>
              <w:spacing w:before="100"/>
              <w:ind w:right="170"/>
              <w:jc w:val="right"/>
            </w:pPr>
            <w:r w:rsidRPr="00853565">
              <w:rPr>
                <w:lang w:val="en-US"/>
              </w:rPr>
              <w:t>207</w:t>
            </w:r>
          </w:p>
        </w:tc>
        <w:tc>
          <w:tcPr>
            <w:tcW w:w="672" w:type="dxa"/>
            <w:tcBorders>
              <w:left w:val="single" w:sz="6" w:space="0" w:color="000000"/>
            </w:tcBorders>
            <w:shd w:val="clear" w:color="auto" w:fill="auto"/>
            <w:vAlign w:val="bottom"/>
          </w:tcPr>
          <w:p w14:paraId="01914132" w14:textId="69ECFCE8" w:rsidR="00A36476" w:rsidRPr="00853565" w:rsidRDefault="00A36476" w:rsidP="00C97166">
            <w:pPr>
              <w:spacing w:before="100"/>
              <w:ind w:right="170"/>
              <w:jc w:val="right"/>
            </w:pPr>
            <w:r w:rsidRPr="00853565">
              <w:rPr>
                <w:lang w:val="en-US"/>
              </w:rPr>
              <w:t>221</w:t>
            </w:r>
          </w:p>
        </w:tc>
        <w:tc>
          <w:tcPr>
            <w:tcW w:w="671" w:type="dxa"/>
            <w:tcBorders>
              <w:left w:val="single" w:sz="6" w:space="0" w:color="000000"/>
            </w:tcBorders>
            <w:shd w:val="clear" w:color="auto" w:fill="auto"/>
            <w:vAlign w:val="bottom"/>
          </w:tcPr>
          <w:p w14:paraId="3C7EC6B3" w14:textId="32AD7066" w:rsidR="00A36476" w:rsidRPr="00853565" w:rsidRDefault="00A36476" w:rsidP="00C97166">
            <w:pPr>
              <w:spacing w:before="100"/>
              <w:ind w:right="170"/>
              <w:jc w:val="right"/>
            </w:pPr>
            <w:r w:rsidRPr="00853565">
              <w:rPr>
                <w:rFonts w:eastAsia="Symbol"/>
              </w:rPr>
              <w:t>3</w:t>
            </w:r>
            <w:r w:rsidRPr="00853565">
              <w:rPr>
                <w:rFonts w:eastAsia="Symbol"/>
                <w:lang w:val="en-US"/>
              </w:rPr>
              <w:t>6</w:t>
            </w:r>
          </w:p>
        </w:tc>
        <w:tc>
          <w:tcPr>
            <w:tcW w:w="672" w:type="dxa"/>
            <w:tcBorders>
              <w:left w:val="single" w:sz="6" w:space="0" w:color="000000"/>
            </w:tcBorders>
            <w:shd w:val="clear" w:color="auto" w:fill="auto"/>
            <w:vAlign w:val="bottom"/>
          </w:tcPr>
          <w:p w14:paraId="669988F5" w14:textId="06BAF398" w:rsidR="00A36476" w:rsidRPr="00853565" w:rsidRDefault="00A36476" w:rsidP="009A6DE4">
            <w:pPr>
              <w:spacing w:before="100"/>
              <w:ind w:right="170"/>
              <w:jc w:val="right"/>
            </w:pPr>
            <w:r w:rsidRPr="00853565">
              <w:rPr>
                <w:lang w:val="en-US"/>
              </w:rPr>
              <w:t>49</w:t>
            </w:r>
          </w:p>
        </w:tc>
        <w:tc>
          <w:tcPr>
            <w:tcW w:w="671" w:type="dxa"/>
            <w:tcBorders>
              <w:left w:val="single" w:sz="6" w:space="0" w:color="000000"/>
            </w:tcBorders>
            <w:shd w:val="clear" w:color="auto" w:fill="auto"/>
            <w:vAlign w:val="bottom"/>
          </w:tcPr>
          <w:p w14:paraId="2B2812B2" w14:textId="1AFCCA70" w:rsidR="00A36476" w:rsidRPr="00853565" w:rsidRDefault="00A36476" w:rsidP="009A6DE4">
            <w:pPr>
              <w:spacing w:before="100"/>
              <w:ind w:right="170"/>
              <w:jc w:val="right"/>
            </w:pPr>
            <w:r w:rsidRPr="00853565">
              <w:rPr>
                <w:lang w:val="en-US"/>
              </w:rPr>
              <w:t>55</w:t>
            </w:r>
          </w:p>
        </w:tc>
        <w:tc>
          <w:tcPr>
            <w:tcW w:w="672" w:type="dxa"/>
            <w:tcBorders>
              <w:left w:val="single" w:sz="6" w:space="0" w:color="000000"/>
            </w:tcBorders>
            <w:shd w:val="clear" w:color="auto" w:fill="auto"/>
            <w:vAlign w:val="bottom"/>
          </w:tcPr>
          <w:p w14:paraId="3B61FB86" w14:textId="6EEEE68D" w:rsidR="00A36476" w:rsidRPr="00853565" w:rsidRDefault="00A36476" w:rsidP="00C97166">
            <w:pPr>
              <w:spacing w:before="100"/>
              <w:ind w:right="170"/>
              <w:jc w:val="right"/>
            </w:pPr>
            <w:r w:rsidRPr="00853565">
              <w:rPr>
                <w:lang w:val="en-US"/>
              </w:rPr>
              <w:t>58</w:t>
            </w:r>
          </w:p>
        </w:tc>
        <w:tc>
          <w:tcPr>
            <w:tcW w:w="2269" w:type="dxa"/>
            <w:tcBorders>
              <w:left w:val="single" w:sz="6" w:space="0" w:color="000000"/>
            </w:tcBorders>
            <w:shd w:val="clear" w:color="auto" w:fill="auto"/>
            <w:vAlign w:val="bottom"/>
          </w:tcPr>
          <w:p w14:paraId="38FB1ABF" w14:textId="77777777" w:rsidR="00A36476" w:rsidRPr="00853565" w:rsidRDefault="00A36476" w:rsidP="00C97166">
            <w:pPr>
              <w:spacing w:before="100"/>
              <w:ind w:left="113"/>
            </w:pPr>
            <w:r w:rsidRPr="00853565">
              <w:rPr>
                <w:rFonts w:eastAsia="Symbol"/>
                <w:i/>
              </w:rPr>
              <w:t>Poland</w:t>
            </w:r>
          </w:p>
        </w:tc>
      </w:tr>
      <w:tr w:rsidR="00853565" w:rsidRPr="00853565" w14:paraId="143A1749" w14:textId="77777777">
        <w:trPr>
          <w:cantSplit/>
        </w:trPr>
        <w:tc>
          <w:tcPr>
            <w:tcW w:w="2267" w:type="dxa"/>
            <w:shd w:val="clear" w:color="auto" w:fill="auto"/>
            <w:vAlign w:val="bottom"/>
          </w:tcPr>
          <w:p w14:paraId="26D79D59" w14:textId="77777777" w:rsidR="00A36476" w:rsidRPr="00853565" w:rsidRDefault="00A36476" w:rsidP="00C97166">
            <w:pPr>
              <w:spacing w:before="100"/>
              <w:ind w:left="113"/>
            </w:pPr>
            <w:r w:rsidRPr="00853565">
              <w:rPr>
                <w:rFonts w:eastAsia="Symbol"/>
              </w:rPr>
              <w:t>Румыния</w:t>
            </w:r>
          </w:p>
        </w:tc>
        <w:tc>
          <w:tcPr>
            <w:tcW w:w="671" w:type="dxa"/>
            <w:tcBorders>
              <w:left w:val="single" w:sz="6" w:space="0" w:color="000000"/>
            </w:tcBorders>
            <w:shd w:val="clear" w:color="auto" w:fill="auto"/>
            <w:vAlign w:val="bottom"/>
          </w:tcPr>
          <w:p w14:paraId="38BC1FB2" w14:textId="1B8A51C2" w:rsidR="00A36476" w:rsidRPr="00853565" w:rsidRDefault="00A36476" w:rsidP="00C97166">
            <w:pPr>
              <w:spacing w:before="100"/>
              <w:ind w:right="170"/>
              <w:jc w:val="right"/>
            </w:pPr>
            <w:r w:rsidRPr="00853565">
              <w:rPr>
                <w:rFonts w:eastAsia="Symbol"/>
              </w:rPr>
              <w:t>49</w:t>
            </w:r>
          </w:p>
        </w:tc>
        <w:tc>
          <w:tcPr>
            <w:tcW w:w="672" w:type="dxa"/>
            <w:tcBorders>
              <w:left w:val="single" w:sz="6" w:space="0" w:color="000000"/>
            </w:tcBorders>
            <w:shd w:val="clear" w:color="auto" w:fill="auto"/>
            <w:vAlign w:val="bottom"/>
          </w:tcPr>
          <w:p w14:paraId="2418CAA1" w14:textId="53E3F787" w:rsidR="00A36476" w:rsidRPr="00853565" w:rsidRDefault="00A36476" w:rsidP="009A6DE4">
            <w:pPr>
              <w:spacing w:before="100"/>
              <w:ind w:right="170"/>
              <w:jc w:val="right"/>
            </w:pPr>
            <w:r w:rsidRPr="00853565">
              <w:rPr>
                <w:lang w:val="en-US"/>
              </w:rPr>
              <w:t>60</w:t>
            </w:r>
          </w:p>
        </w:tc>
        <w:tc>
          <w:tcPr>
            <w:tcW w:w="671" w:type="dxa"/>
            <w:tcBorders>
              <w:left w:val="single" w:sz="6" w:space="0" w:color="000000"/>
            </w:tcBorders>
            <w:shd w:val="clear" w:color="auto" w:fill="auto"/>
            <w:vAlign w:val="bottom"/>
          </w:tcPr>
          <w:p w14:paraId="66224998" w14:textId="55D8C7DF" w:rsidR="00A36476" w:rsidRPr="00853565" w:rsidRDefault="00A36476" w:rsidP="009A6DE4">
            <w:pPr>
              <w:spacing w:before="100"/>
              <w:ind w:right="170"/>
              <w:jc w:val="right"/>
            </w:pPr>
            <w:r w:rsidRPr="00853565">
              <w:rPr>
                <w:lang w:val="en-US"/>
              </w:rPr>
              <w:t>68</w:t>
            </w:r>
          </w:p>
        </w:tc>
        <w:tc>
          <w:tcPr>
            <w:tcW w:w="672" w:type="dxa"/>
            <w:tcBorders>
              <w:left w:val="single" w:sz="6" w:space="0" w:color="000000"/>
            </w:tcBorders>
            <w:shd w:val="clear" w:color="auto" w:fill="auto"/>
            <w:vAlign w:val="bottom"/>
          </w:tcPr>
          <w:p w14:paraId="4C6E3485" w14:textId="47EDC4EE" w:rsidR="00A36476" w:rsidRPr="00853565" w:rsidRDefault="00A36476" w:rsidP="00C97166">
            <w:pPr>
              <w:spacing w:before="100"/>
              <w:ind w:right="170"/>
              <w:jc w:val="right"/>
            </w:pPr>
            <w:r w:rsidRPr="00853565">
              <w:rPr>
                <w:lang w:val="en-US"/>
              </w:rPr>
              <w:t>…</w:t>
            </w:r>
          </w:p>
        </w:tc>
        <w:tc>
          <w:tcPr>
            <w:tcW w:w="671" w:type="dxa"/>
            <w:tcBorders>
              <w:left w:val="single" w:sz="6" w:space="0" w:color="000000"/>
            </w:tcBorders>
            <w:shd w:val="clear" w:color="auto" w:fill="auto"/>
            <w:vAlign w:val="bottom"/>
          </w:tcPr>
          <w:p w14:paraId="3AE1A629" w14:textId="70961DEA" w:rsidR="00A36476" w:rsidRPr="00853565" w:rsidRDefault="00A36476" w:rsidP="00C97166">
            <w:pPr>
              <w:spacing w:before="100"/>
              <w:ind w:right="170"/>
              <w:jc w:val="right"/>
            </w:pPr>
            <w:r w:rsidRPr="00853565">
              <w:rPr>
                <w:rFonts w:eastAsia="Symbol"/>
              </w:rPr>
              <w:t>24</w:t>
            </w:r>
          </w:p>
        </w:tc>
        <w:tc>
          <w:tcPr>
            <w:tcW w:w="672" w:type="dxa"/>
            <w:tcBorders>
              <w:left w:val="single" w:sz="6" w:space="0" w:color="000000"/>
            </w:tcBorders>
            <w:shd w:val="clear" w:color="auto" w:fill="auto"/>
            <w:vAlign w:val="bottom"/>
          </w:tcPr>
          <w:p w14:paraId="7DB0568C" w14:textId="7A009F3E" w:rsidR="00A36476" w:rsidRPr="00853565" w:rsidRDefault="00A36476" w:rsidP="009A6DE4">
            <w:pPr>
              <w:spacing w:before="100"/>
              <w:ind w:right="170"/>
              <w:jc w:val="right"/>
            </w:pPr>
            <w:r w:rsidRPr="00853565">
              <w:rPr>
                <w:lang w:val="en-US"/>
              </w:rPr>
              <w:t>31</w:t>
            </w:r>
          </w:p>
        </w:tc>
        <w:tc>
          <w:tcPr>
            <w:tcW w:w="671" w:type="dxa"/>
            <w:tcBorders>
              <w:left w:val="single" w:sz="6" w:space="0" w:color="000000"/>
            </w:tcBorders>
            <w:shd w:val="clear" w:color="auto" w:fill="auto"/>
            <w:vAlign w:val="bottom"/>
          </w:tcPr>
          <w:p w14:paraId="70F52906" w14:textId="0F9BAE72" w:rsidR="00A36476" w:rsidRPr="00853565" w:rsidRDefault="00A36476" w:rsidP="009A6DE4">
            <w:pPr>
              <w:spacing w:before="100"/>
              <w:ind w:right="170"/>
              <w:jc w:val="right"/>
            </w:pPr>
            <w:r w:rsidRPr="00853565">
              <w:rPr>
                <w:lang w:val="en-US"/>
              </w:rPr>
              <w:t>35</w:t>
            </w:r>
          </w:p>
        </w:tc>
        <w:tc>
          <w:tcPr>
            <w:tcW w:w="672" w:type="dxa"/>
            <w:tcBorders>
              <w:left w:val="single" w:sz="6" w:space="0" w:color="000000"/>
            </w:tcBorders>
            <w:shd w:val="clear" w:color="auto" w:fill="auto"/>
            <w:vAlign w:val="bottom"/>
          </w:tcPr>
          <w:p w14:paraId="0833C83D" w14:textId="627FF49F" w:rsidR="00A36476" w:rsidRPr="00853565" w:rsidRDefault="00A36476" w:rsidP="00C97166">
            <w:pPr>
              <w:spacing w:before="100"/>
              <w:ind w:right="170"/>
              <w:jc w:val="right"/>
            </w:pPr>
            <w:r w:rsidRPr="00853565">
              <w:rPr>
                <w:lang w:val="en-US"/>
              </w:rPr>
              <w:t>…</w:t>
            </w:r>
          </w:p>
        </w:tc>
        <w:tc>
          <w:tcPr>
            <w:tcW w:w="2269" w:type="dxa"/>
            <w:tcBorders>
              <w:left w:val="single" w:sz="6" w:space="0" w:color="000000"/>
            </w:tcBorders>
            <w:shd w:val="clear" w:color="auto" w:fill="auto"/>
            <w:vAlign w:val="bottom"/>
          </w:tcPr>
          <w:p w14:paraId="459585C8" w14:textId="77777777" w:rsidR="00A36476" w:rsidRPr="00853565" w:rsidRDefault="00A36476" w:rsidP="00C97166">
            <w:pPr>
              <w:spacing w:before="100"/>
              <w:ind w:left="113"/>
            </w:pPr>
            <w:r w:rsidRPr="00853565">
              <w:rPr>
                <w:rFonts w:eastAsia="Symbol"/>
                <w:i/>
              </w:rPr>
              <w:t>Romania</w:t>
            </w:r>
          </w:p>
        </w:tc>
      </w:tr>
      <w:tr w:rsidR="00853565" w:rsidRPr="00853565" w14:paraId="4186EAFE" w14:textId="77777777">
        <w:trPr>
          <w:cantSplit/>
        </w:trPr>
        <w:tc>
          <w:tcPr>
            <w:tcW w:w="2267" w:type="dxa"/>
            <w:shd w:val="clear" w:color="auto" w:fill="auto"/>
            <w:vAlign w:val="bottom"/>
          </w:tcPr>
          <w:p w14:paraId="139C05E4" w14:textId="4454592D" w:rsidR="00A36476" w:rsidRPr="00853565" w:rsidRDefault="00A36476" w:rsidP="00C97166">
            <w:pPr>
              <w:spacing w:before="100"/>
              <w:ind w:left="113"/>
            </w:pPr>
            <w:r w:rsidRPr="00853565">
              <w:rPr>
                <w:rFonts w:eastAsia="Symbol"/>
              </w:rPr>
              <w:t xml:space="preserve">Соединенное Королевство </w:t>
            </w:r>
            <w:r w:rsidRPr="00853565">
              <w:rPr>
                <w:rFonts w:eastAsia="Symbol"/>
              </w:rPr>
              <w:br/>
              <w:t>(Великобритания)</w:t>
            </w:r>
            <w:r w:rsidRPr="00853565">
              <w:rPr>
                <w:rFonts w:eastAsia="Symbol"/>
                <w:vertAlign w:val="superscript"/>
              </w:rPr>
              <w:t xml:space="preserve"> 4)</w:t>
            </w:r>
          </w:p>
        </w:tc>
        <w:tc>
          <w:tcPr>
            <w:tcW w:w="671" w:type="dxa"/>
            <w:tcBorders>
              <w:left w:val="single" w:sz="6" w:space="0" w:color="000000"/>
            </w:tcBorders>
            <w:shd w:val="clear" w:color="auto" w:fill="auto"/>
            <w:vAlign w:val="bottom"/>
          </w:tcPr>
          <w:p w14:paraId="639AC269" w14:textId="47EF56DE" w:rsidR="00A36476" w:rsidRPr="00853565" w:rsidRDefault="00A36476" w:rsidP="00C97166">
            <w:pPr>
              <w:spacing w:before="100"/>
              <w:ind w:right="170"/>
              <w:jc w:val="right"/>
            </w:pPr>
            <w:r w:rsidRPr="00853565">
              <w:rPr>
                <w:rFonts w:eastAsia="Symbol"/>
              </w:rPr>
              <w:t>13</w:t>
            </w:r>
            <w:r w:rsidRPr="00853565">
              <w:rPr>
                <w:rFonts w:eastAsia="Symbol"/>
                <w:lang w:val="en-US"/>
              </w:rPr>
              <w:t>6</w:t>
            </w:r>
          </w:p>
        </w:tc>
        <w:tc>
          <w:tcPr>
            <w:tcW w:w="672" w:type="dxa"/>
            <w:tcBorders>
              <w:left w:val="single" w:sz="6" w:space="0" w:color="000000"/>
            </w:tcBorders>
            <w:shd w:val="clear" w:color="auto" w:fill="auto"/>
            <w:vAlign w:val="bottom"/>
          </w:tcPr>
          <w:p w14:paraId="43211408" w14:textId="1E9F7277" w:rsidR="00A36476" w:rsidRPr="00853565" w:rsidRDefault="00A36476" w:rsidP="009A6DE4">
            <w:pPr>
              <w:spacing w:before="100"/>
              <w:ind w:right="170"/>
              <w:jc w:val="right"/>
            </w:pPr>
            <w:r w:rsidRPr="00853565">
              <w:t>195</w:t>
            </w:r>
            <w:r w:rsidRPr="00853565">
              <w:rPr>
                <w:vertAlign w:val="superscript"/>
              </w:rPr>
              <w:t>3)</w:t>
            </w:r>
          </w:p>
        </w:tc>
        <w:tc>
          <w:tcPr>
            <w:tcW w:w="671" w:type="dxa"/>
            <w:tcBorders>
              <w:left w:val="single" w:sz="6" w:space="0" w:color="000000"/>
            </w:tcBorders>
            <w:shd w:val="clear" w:color="auto" w:fill="auto"/>
            <w:vAlign w:val="bottom"/>
          </w:tcPr>
          <w:p w14:paraId="670A413C" w14:textId="5011612C" w:rsidR="00A36476" w:rsidRPr="00853565" w:rsidRDefault="00A36476" w:rsidP="009A6DE4">
            <w:pPr>
              <w:spacing w:before="100"/>
              <w:ind w:right="170"/>
              <w:jc w:val="right"/>
            </w:pPr>
            <w:r w:rsidRPr="00853565">
              <w:rPr>
                <w:lang w:val="en-US"/>
              </w:rPr>
              <w:t>…</w:t>
            </w:r>
          </w:p>
        </w:tc>
        <w:tc>
          <w:tcPr>
            <w:tcW w:w="672" w:type="dxa"/>
            <w:tcBorders>
              <w:left w:val="single" w:sz="6" w:space="0" w:color="000000"/>
            </w:tcBorders>
            <w:shd w:val="clear" w:color="auto" w:fill="auto"/>
            <w:vAlign w:val="bottom"/>
          </w:tcPr>
          <w:p w14:paraId="0F757BD5" w14:textId="664FFA4B" w:rsidR="00A36476" w:rsidRPr="00853565" w:rsidRDefault="00A36476" w:rsidP="00C97166">
            <w:pPr>
              <w:spacing w:before="100"/>
              <w:ind w:right="170"/>
              <w:jc w:val="right"/>
            </w:pPr>
            <w:r w:rsidRPr="00853565">
              <w:rPr>
                <w:lang w:val="en-US"/>
              </w:rPr>
              <w:t>…</w:t>
            </w:r>
          </w:p>
        </w:tc>
        <w:tc>
          <w:tcPr>
            <w:tcW w:w="671" w:type="dxa"/>
            <w:tcBorders>
              <w:left w:val="single" w:sz="6" w:space="0" w:color="000000"/>
            </w:tcBorders>
            <w:shd w:val="clear" w:color="auto" w:fill="auto"/>
            <w:vAlign w:val="bottom"/>
          </w:tcPr>
          <w:p w14:paraId="291C5679" w14:textId="7254A093" w:rsidR="00A36476" w:rsidRPr="00853565" w:rsidRDefault="00A36476" w:rsidP="00C97166">
            <w:pPr>
              <w:spacing w:before="100"/>
              <w:ind w:right="170"/>
              <w:jc w:val="right"/>
            </w:pPr>
            <w:r w:rsidRPr="00853565">
              <w:rPr>
                <w:rFonts w:eastAsia="Symbol"/>
              </w:rPr>
              <w:t>22</w:t>
            </w:r>
          </w:p>
        </w:tc>
        <w:tc>
          <w:tcPr>
            <w:tcW w:w="672" w:type="dxa"/>
            <w:tcBorders>
              <w:left w:val="single" w:sz="6" w:space="0" w:color="000000"/>
            </w:tcBorders>
            <w:shd w:val="clear" w:color="auto" w:fill="auto"/>
            <w:vAlign w:val="bottom"/>
          </w:tcPr>
          <w:p w14:paraId="3F2E2D5C" w14:textId="490610A5" w:rsidR="00A36476" w:rsidRPr="00853565" w:rsidRDefault="00A36476" w:rsidP="009A6DE4">
            <w:pPr>
              <w:spacing w:before="100"/>
              <w:ind w:right="170"/>
              <w:jc w:val="right"/>
            </w:pPr>
            <w:r w:rsidRPr="00853565">
              <w:t>29</w:t>
            </w:r>
            <w:r w:rsidRPr="00853565">
              <w:rPr>
                <w:vertAlign w:val="superscript"/>
              </w:rPr>
              <w:t>3)</w:t>
            </w:r>
          </w:p>
        </w:tc>
        <w:tc>
          <w:tcPr>
            <w:tcW w:w="671" w:type="dxa"/>
            <w:tcBorders>
              <w:left w:val="single" w:sz="6" w:space="0" w:color="000000"/>
            </w:tcBorders>
            <w:shd w:val="clear" w:color="auto" w:fill="auto"/>
            <w:vAlign w:val="bottom"/>
          </w:tcPr>
          <w:p w14:paraId="698EEE3F" w14:textId="6B37DA3C" w:rsidR="00A36476" w:rsidRPr="00853565" w:rsidRDefault="00A36476" w:rsidP="009A6DE4">
            <w:pPr>
              <w:spacing w:before="100"/>
              <w:ind w:right="170"/>
              <w:jc w:val="right"/>
            </w:pPr>
            <w:r w:rsidRPr="00853565">
              <w:rPr>
                <w:lang w:val="en-US"/>
              </w:rPr>
              <w:t>…</w:t>
            </w:r>
          </w:p>
        </w:tc>
        <w:tc>
          <w:tcPr>
            <w:tcW w:w="672" w:type="dxa"/>
            <w:tcBorders>
              <w:left w:val="single" w:sz="6" w:space="0" w:color="000000"/>
            </w:tcBorders>
            <w:shd w:val="clear" w:color="auto" w:fill="auto"/>
            <w:vAlign w:val="bottom"/>
          </w:tcPr>
          <w:p w14:paraId="2B56E032" w14:textId="58BC1ACB" w:rsidR="00A36476" w:rsidRPr="00853565" w:rsidRDefault="00A36476" w:rsidP="00C97166">
            <w:pPr>
              <w:spacing w:before="100"/>
              <w:ind w:right="170"/>
              <w:jc w:val="right"/>
            </w:pPr>
            <w:r w:rsidRPr="00853565">
              <w:rPr>
                <w:lang w:val="en-US"/>
              </w:rPr>
              <w:t>…</w:t>
            </w:r>
          </w:p>
        </w:tc>
        <w:tc>
          <w:tcPr>
            <w:tcW w:w="2269" w:type="dxa"/>
            <w:tcBorders>
              <w:left w:val="single" w:sz="6" w:space="0" w:color="000000"/>
            </w:tcBorders>
            <w:shd w:val="clear" w:color="auto" w:fill="auto"/>
            <w:vAlign w:val="bottom"/>
          </w:tcPr>
          <w:p w14:paraId="3EE3BAED" w14:textId="72EDEDEF" w:rsidR="00A36476" w:rsidRPr="00853565" w:rsidRDefault="00A36476" w:rsidP="00C97166">
            <w:pPr>
              <w:spacing w:before="100"/>
              <w:ind w:left="113"/>
            </w:pPr>
            <w:r w:rsidRPr="00853565">
              <w:rPr>
                <w:rFonts w:eastAsia="Symbol"/>
                <w:i/>
              </w:rPr>
              <w:t>United Kingdom</w:t>
            </w:r>
            <w:r w:rsidRPr="00853565">
              <w:rPr>
                <w:rFonts w:eastAsia="Symbol"/>
                <w:vertAlign w:val="superscript"/>
              </w:rPr>
              <w:t>4)</w:t>
            </w:r>
          </w:p>
        </w:tc>
      </w:tr>
      <w:tr w:rsidR="00853565" w:rsidRPr="00853565" w14:paraId="0578738D" w14:textId="77777777">
        <w:trPr>
          <w:cantSplit/>
        </w:trPr>
        <w:tc>
          <w:tcPr>
            <w:tcW w:w="2267" w:type="dxa"/>
            <w:shd w:val="clear" w:color="auto" w:fill="auto"/>
            <w:vAlign w:val="bottom"/>
          </w:tcPr>
          <w:p w14:paraId="6FF1E464" w14:textId="77777777" w:rsidR="00A36476" w:rsidRPr="00853565" w:rsidRDefault="00A36476" w:rsidP="00C97166">
            <w:pPr>
              <w:spacing w:before="100"/>
              <w:ind w:left="113"/>
            </w:pPr>
            <w:r w:rsidRPr="00853565">
              <w:rPr>
                <w:rFonts w:eastAsia="Symbol"/>
              </w:rPr>
              <w:t>Финляндия</w:t>
            </w:r>
          </w:p>
        </w:tc>
        <w:tc>
          <w:tcPr>
            <w:tcW w:w="671" w:type="dxa"/>
            <w:tcBorders>
              <w:left w:val="single" w:sz="6" w:space="0" w:color="000000"/>
            </w:tcBorders>
            <w:shd w:val="clear" w:color="auto" w:fill="auto"/>
            <w:vAlign w:val="bottom"/>
          </w:tcPr>
          <w:p w14:paraId="2DD3D387" w14:textId="592F2DD1" w:rsidR="00A36476" w:rsidRPr="00853565" w:rsidRDefault="00A36476" w:rsidP="00C97166">
            <w:pPr>
              <w:spacing w:before="100"/>
              <w:ind w:right="170"/>
              <w:jc w:val="right"/>
            </w:pPr>
            <w:r w:rsidRPr="00853565">
              <w:rPr>
                <w:rFonts w:eastAsia="Symbol"/>
              </w:rPr>
              <w:t>2</w:t>
            </w:r>
            <w:r w:rsidRPr="00853565">
              <w:rPr>
                <w:rFonts w:eastAsia="Symbol"/>
                <w:lang w:val="en-US"/>
              </w:rPr>
              <w:t>5</w:t>
            </w:r>
          </w:p>
        </w:tc>
        <w:tc>
          <w:tcPr>
            <w:tcW w:w="672" w:type="dxa"/>
            <w:tcBorders>
              <w:left w:val="single" w:sz="6" w:space="0" w:color="000000"/>
            </w:tcBorders>
            <w:shd w:val="clear" w:color="auto" w:fill="auto"/>
            <w:vAlign w:val="bottom"/>
          </w:tcPr>
          <w:p w14:paraId="3266BDFB" w14:textId="49A07390" w:rsidR="00A36476" w:rsidRPr="00853565" w:rsidRDefault="00A36476" w:rsidP="009A6DE4">
            <w:pPr>
              <w:spacing w:before="100"/>
              <w:ind w:right="170"/>
              <w:jc w:val="right"/>
            </w:pPr>
            <w:r w:rsidRPr="00853565">
              <w:rPr>
                <w:lang w:val="en-US"/>
              </w:rPr>
              <w:t>43</w:t>
            </w:r>
          </w:p>
        </w:tc>
        <w:tc>
          <w:tcPr>
            <w:tcW w:w="671" w:type="dxa"/>
            <w:tcBorders>
              <w:left w:val="single" w:sz="6" w:space="0" w:color="000000"/>
            </w:tcBorders>
            <w:shd w:val="clear" w:color="auto" w:fill="auto"/>
            <w:vAlign w:val="bottom"/>
          </w:tcPr>
          <w:p w14:paraId="2A931B27" w14:textId="249041EB" w:rsidR="00A36476" w:rsidRPr="00853565" w:rsidRDefault="00A36476" w:rsidP="009A6DE4">
            <w:pPr>
              <w:spacing w:before="100"/>
              <w:ind w:right="170"/>
              <w:jc w:val="right"/>
            </w:pPr>
            <w:r w:rsidRPr="00853565">
              <w:rPr>
                <w:lang w:val="en-US"/>
              </w:rPr>
              <w:t>43</w:t>
            </w:r>
          </w:p>
        </w:tc>
        <w:tc>
          <w:tcPr>
            <w:tcW w:w="672" w:type="dxa"/>
            <w:tcBorders>
              <w:left w:val="single" w:sz="6" w:space="0" w:color="000000"/>
            </w:tcBorders>
            <w:shd w:val="clear" w:color="auto" w:fill="auto"/>
            <w:vAlign w:val="bottom"/>
          </w:tcPr>
          <w:p w14:paraId="68858041" w14:textId="4FE15B5A" w:rsidR="00A36476" w:rsidRPr="00853565" w:rsidRDefault="00A36476" w:rsidP="00C97166">
            <w:pPr>
              <w:spacing w:before="100"/>
              <w:ind w:right="170"/>
              <w:jc w:val="right"/>
            </w:pPr>
            <w:r w:rsidRPr="00853565">
              <w:rPr>
                <w:lang w:val="en-US"/>
              </w:rPr>
              <w:t>…</w:t>
            </w:r>
          </w:p>
        </w:tc>
        <w:tc>
          <w:tcPr>
            <w:tcW w:w="671" w:type="dxa"/>
            <w:tcBorders>
              <w:left w:val="single" w:sz="6" w:space="0" w:color="000000"/>
            </w:tcBorders>
            <w:shd w:val="clear" w:color="auto" w:fill="auto"/>
            <w:vAlign w:val="bottom"/>
          </w:tcPr>
          <w:p w14:paraId="64963CB1" w14:textId="5B4DD6A7" w:rsidR="00A36476" w:rsidRPr="00853565" w:rsidRDefault="00A36476" w:rsidP="00C97166">
            <w:pPr>
              <w:spacing w:before="100"/>
              <w:ind w:right="170"/>
              <w:jc w:val="right"/>
            </w:pPr>
            <w:r w:rsidRPr="00853565">
              <w:rPr>
                <w:rFonts w:eastAsia="Symbol"/>
              </w:rPr>
              <w:t>4</w:t>
            </w:r>
            <w:r w:rsidRPr="00853565">
              <w:rPr>
                <w:rFonts w:eastAsia="Symbol"/>
                <w:lang w:val="en-US"/>
              </w:rPr>
              <w:t>7</w:t>
            </w:r>
          </w:p>
        </w:tc>
        <w:tc>
          <w:tcPr>
            <w:tcW w:w="672" w:type="dxa"/>
            <w:tcBorders>
              <w:left w:val="single" w:sz="6" w:space="0" w:color="000000"/>
            </w:tcBorders>
            <w:shd w:val="clear" w:color="auto" w:fill="auto"/>
            <w:vAlign w:val="bottom"/>
          </w:tcPr>
          <w:p w14:paraId="72A32E89" w14:textId="6B6B2E4C" w:rsidR="00A36476" w:rsidRPr="00853565" w:rsidRDefault="00A36476" w:rsidP="009A6DE4">
            <w:pPr>
              <w:spacing w:before="100"/>
              <w:ind w:right="170"/>
              <w:jc w:val="right"/>
            </w:pPr>
            <w:r w:rsidRPr="00853565">
              <w:t>7</w:t>
            </w:r>
            <w:r w:rsidRPr="00853565">
              <w:rPr>
                <w:lang w:val="en-US"/>
              </w:rPr>
              <w:t>8</w:t>
            </w:r>
          </w:p>
        </w:tc>
        <w:tc>
          <w:tcPr>
            <w:tcW w:w="671" w:type="dxa"/>
            <w:tcBorders>
              <w:left w:val="single" w:sz="6" w:space="0" w:color="000000"/>
            </w:tcBorders>
            <w:shd w:val="clear" w:color="auto" w:fill="auto"/>
            <w:vAlign w:val="bottom"/>
          </w:tcPr>
          <w:p w14:paraId="793D2E9C" w14:textId="11FF63EA" w:rsidR="00A36476" w:rsidRPr="00853565" w:rsidRDefault="00A36476" w:rsidP="009A6DE4">
            <w:pPr>
              <w:spacing w:before="100"/>
              <w:ind w:right="170"/>
              <w:jc w:val="right"/>
            </w:pPr>
            <w:r w:rsidRPr="00853565">
              <w:rPr>
                <w:lang w:val="en-US"/>
              </w:rPr>
              <w:t>78</w:t>
            </w:r>
          </w:p>
        </w:tc>
        <w:tc>
          <w:tcPr>
            <w:tcW w:w="672" w:type="dxa"/>
            <w:tcBorders>
              <w:left w:val="single" w:sz="6" w:space="0" w:color="000000"/>
            </w:tcBorders>
            <w:shd w:val="clear" w:color="auto" w:fill="auto"/>
            <w:vAlign w:val="bottom"/>
          </w:tcPr>
          <w:p w14:paraId="3B3205CB" w14:textId="0DA8D304" w:rsidR="00A36476" w:rsidRPr="00853565" w:rsidRDefault="00A36476" w:rsidP="00C97166">
            <w:pPr>
              <w:spacing w:before="100"/>
              <w:ind w:right="170"/>
              <w:jc w:val="right"/>
            </w:pPr>
            <w:r w:rsidRPr="00853565">
              <w:rPr>
                <w:lang w:val="en-US"/>
              </w:rPr>
              <w:t>…</w:t>
            </w:r>
          </w:p>
        </w:tc>
        <w:tc>
          <w:tcPr>
            <w:tcW w:w="2269" w:type="dxa"/>
            <w:tcBorders>
              <w:left w:val="single" w:sz="6" w:space="0" w:color="000000"/>
            </w:tcBorders>
            <w:shd w:val="clear" w:color="auto" w:fill="auto"/>
            <w:vAlign w:val="bottom"/>
          </w:tcPr>
          <w:p w14:paraId="0914FE9D" w14:textId="77777777" w:rsidR="00A36476" w:rsidRPr="00853565" w:rsidRDefault="00A36476" w:rsidP="00C97166">
            <w:pPr>
              <w:spacing w:before="100"/>
              <w:ind w:left="113"/>
            </w:pPr>
            <w:r w:rsidRPr="00853565">
              <w:rPr>
                <w:rFonts w:eastAsia="Symbol"/>
                <w:i/>
              </w:rPr>
              <w:t xml:space="preserve">Finland </w:t>
            </w:r>
          </w:p>
        </w:tc>
      </w:tr>
      <w:tr w:rsidR="00853565" w:rsidRPr="00853565" w14:paraId="74EB3BB4" w14:textId="77777777">
        <w:trPr>
          <w:cantSplit/>
        </w:trPr>
        <w:tc>
          <w:tcPr>
            <w:tcW w:w="2267" w:type="dxa"/>
            <w:shd w:val="clear" w:color="auto" w:fill="auto"/>
            <w:vAlign w:val="bottom"/>
          </w:tcPr>
          <w:p w14:paraId="78F5A9A2" w14:textId="77777777" w:rsidR="00A36476" w:rsidRPr="00853565" w:rsidRDefault="00A36476" w:rsidP="00C97166">
            <w:pPr>
              <w:spacing w:before="100"/>
              <w:ind w:left="113"/>
            </w:pPr>
            <w:r w:rsidRPr="00853565">
              <w:rPr>
                <w:rFonts w:eastAsia="Symbol"/>
              </w:rPr>
              <w:t>Франция</w:t>
            </w:r>
            <w:r w:rsidRPr="00853565">
              <w:rPr>
                <w:rFonts w:eastAsia="Symbol"/>
                <w:vertAlign w:val="superscript"/>
              </w:rPr>
              <w:t>2)</w:t>
            </w:r>
          </w:p>
        </w:tc>
        <w:tc>
          <w:tcPr>
            <w:tcW w:w="671" w:type="dxa"/>
            <w:tcBorders>
              <w:left w:val="single" w:sz="6" w:space="0" w:color="000000"/>
            </w:tcBorders>
            <w:shd w:val="clear" w:color="auto" w:fill="auto"/>
            <w:vAlign w:val="bottom"/>
          </w:tcPr>
          <w:p w14:paraId="03799BA6" w14:textId="319C2EE7" w:rsidR="00A36476" w:rsidRPr="00853565" w:rsidRDefault="00A36476" w:rsidP="00C97166">
            <w:pPr>
              <w:spacing w:before="100"/>
              <w:ind w:right="170"/>
              <w:jc w:val="right"/>
            </w:pPr>
            <w:r w:rsidRPr="00853565">
              <w:rPr>
                <w:rFonts w:eastAsia="Symbol"/>
              </w:rPr>
              <w:t>415</w:t>
            </w:r>
          </w:p>
        </w:tc>
        <w:tc>
          <w:tcPr>
            <w:tcW w:w="672" w:type="dxa"/>
            <w:tcBorders>
              <w:left w:val="single" w:sz="6" w:space="0" w:color="000000"/>
            </w:tcBorders>
            <w:shd w:val="clear" w:color="auto" w:fill="auto"/>
            <w:vAlign w:val="bottom"/>
          </w:tcPr>
          <w:p w14:paraId="6B54E314" w14:textId="59788D85" w:rsidR="00A36476" w:rsidRPr="00853565" w:rsidRDefault="00A36476" w:rsidP="009A6DE4">
            <w:pPr>
              <w:spacing w:before="100"/>
              <w:ind w:right="170"/>
              <w:jc w:val="right"/>
            </w:pPr>
            <w:r w:rsidRPr="00853565">
              <w:t>430</w:t>
            </w:r>
            <w:r w:rsidRPr="00853565">
              <w:rPr>
                <w:vertAlign w:val="superscript"/>
              </w:rPr>
              <w:t>3)</w:t>
            </w:r>
          </w:p>
        </w:tc>
        <w:tc>
          <w:tcPr>
            <w:tcW w:w="671" w:type="dxa"/>
            <w:tcBorders>
              <w:left w:val="single" w:sz="6" w:space="0" w:color="000000"/>
            </w:tcBorders>
            <w:shd w:val="clear" w:color="auto" w:fill="auto"/>
            <w:vAlign w:val="bottom"/>
          </w:tcPr>
          <w:p w14:paraId="329863D0" w14:textId="4A2E21E1" w:rsidR="00A36476" w:rsidRPr="00853565" w:rsidRDefault="00A36476" w:rsidP="009A6DE4">
            <w:pPr>
              <w:spacing w:before="100"/>
              <w:ind w:right="170"/>
              <w:jc w:val="right"/>
            </w:pPr>
            <w:r w:rsidRPr="00853565">
              <w:rPr>
                <w:lang w:val="en-US"/>
              </w:rPr>
              <w:t>…</w:t>
            </w:r>
          </w:p>
        </w:tc>
        <w:tc>
          <w:tcPr>
            <w:tcW w:w="672" w:type="dxa"/>
            <w:tcBorders>
              <w:left w:val="single" w:sz="6" w:space="0" w:color="000000"/>
            </w:tcBorders>
            <w:shd w:val="clear" w:color="auto" w:fill="auto"/>
            <w:vAlign w:val="bottom"/>
          </w:tcPr>
          <w:p w14:paraId="1B39EB9F" w14:textId="502B80C6" w:rsidR="00A36476" w:rsidRPr="00853565" w:rsidRDefault="00A36476" w:rsidP="00C97166">
            <w:pPr>
              <w:spacing w:before="100"/>
              <w:ind w:right="170"/>
              <w:jc w:val="right"/>
            </w:pPr>
            <w:r w:rsidRPr="00853565">
              <w:rPr>
                <w:lang w:val="en-US"/>
              </w:rPr>
              <w:t>…</w:t>
            </w:r>
          </w:p>
        </w:tc>
        <w:tc>
          <w:tcPr>
            <w:tcW w:w="671" w:type="dxa"/>
            <w:tcBorders>
              <w:left w:val="single" w:sz="6" w:space="0" w:color="000000"/>
            </w:tcBorders>
            <w:shd w:val="clear" w:color="auto" w:fill="auto"/>
            <w:vAlign w:val="bottom"/>
          </w:tcPr>
          <w:p w14:paraId="1810EA10" w14:textId="571F3DF7" w:rsidR="00A36476" w:rsidRPr="00853565" w:rsidRDefault="00A36476" w:rsidP="00C97166">
            <w:pPr>
              <w:spacing w:before="100"/>
              <w:ind w:right="170"/>
              <w:jc w:val="right"/>
            </w:pPr>
            <w:r w:rsidRPr="00853565">
              <w:rPr>
                <w:rFonts w:eastAsia="Symbol"/>
              </w:rPr>
              <w:t>66</w:t>
            </w:r>
          </w:p>
        </w:tc>
        <w:tc>
          <w:tcPr>
            <w:tcW w:w="672" w:type="dxa"/>
            <w:tcBorders>
              <w:left w:val="single" w:sz="6" w:space="0" w:color="000000"/>
            </w:tcBorders>
            <w:shd w:val="clear" w:color="auto" w:fill="auto"/>
            <w:vAlign w:val="bottom"/>
          </w:tcPr>
          <w:p w14:paraId="5BF01D3C" w14:textId="5DD19E62" w:rsidR="00A36476" w:rsidRPr="00853565" w:rsidRDefault="00A36476" w:rsidP="009A6DE4">
            <w:pPr>
              <w:spacing w:before="100"/>
              <w:ind w:right="170"/>
              <w:jc w:val="right"/>
              <w:rPr>
                <w:lang w:val="en-US"/>
              </w:rPr>
            </w:pPr>
            <w:r w:rsidRPr="00853565">
              <w:t>67</w:t>
            </w:r>
            <w:r w:rsidRPr="00853565">
              <w:rPr>
                <w:vertAlign w:val="superscript"/>
              </w:rPr>
              <w:t>3)</w:t>
            </w:r>
          </w:p>
        </w:tc>
        <w:tc>
          <w:tcPr>
            <w:tcW w:w="671" w:type="dxa"/>
            <w:tcBorders>
              <w:left w:val="single" w:sz="6" w:space="0" w:color="000000"/>
            </w:tcBorders>
            <w:shd w:val="clear" w:color="auto" w:fill="auto"/>
            <w:vAlign w:val="bottom"/>
          </w:tcPr>
          <w:p w14:paraId="259E7432" w14:textId="4FD023AA" w:rsidR="00A36476" w:rsidRPr="00853565" w:rsidRDefault="00A36476" w:rsidP="009A6DE4">
            <w:pPr>
              <w:spacing w:before="100"/>
              <w:ind w:right="170"/>
              <w:jc w:val="right"/>
            </w:pPr>
            <w:r w:rsidRPr="00853565">
              <w:rPr>
                <w:lang w:val="en-US"/>
              </w:rPr>
              <w:t>…</w:t>
            </w:r>
          </w:p>
        </w:tc>
        <w:tc>
          <w:tcPr>
            <w:tcW w:w="672" w:type="dxa"/>
            <w:tcBorders>
              <w:left w:val="single" w:sz="6" w:space="0" w:color="000000"/>
            </w:tcBorders>
            <w:shd w:val="clear" w:color="auto" w:fill="auto"/>
            <w:vAlign w:val="bottom"/>
          </w:tcPr>
          <w:p w14:paraId="4ADC5D22" w14:textId="7EF506FF" w:rsidR="00A36476" w:rsidRPr="00853565" w:rsidRDefault="00A36476" w:rsidP="00C97166">
            <w:pPr>
              <w:spacing w:before="100"/>
              <w:ind w:right="170"/>
              <w:jc w:val="right"/>
            </w:pPr>
            <w:r w:rsidRPr="00853565">
              <w:rPr>
                <w:lang w:val="en-US"/>
              </w:rPr>
              <w:t>…</w:t>
            </w:r>
          </w:p>
        </w:tc>
        <w:tc>
          <w:tcPr>
            <w:tcW w:w="2269" w:type="dxa"/>
            <w:tcBorders>
              <w:left w:val="single" w:sz="6" w:space="0" w:color="000000"/>
            </w:tcBorders>
            <w:shd w:val="clear" w:color="auto" w:fill="auto"/>
            <w:vAlign w:val="bottom"/>
          </w:tcPr>
          <w:p w14:paraId="02EDB952" w14:textId="77777777" w:rsidR="00A36476" w:rsidRPr="00853565" w:rsidRDefault="00A36476" w:rsidP="00C97166">
            <w:pPr>
              <w:spacing w:before="100"/>
              <w:ind w:left="113"/>
            </w:pPr>
            <w:r w:rsidRPr="00853565">
              <w:rPr>
                <w:rFonts w:eastAsia="Symbol"/>
                <w:i/>
              </w:rPr>
              <w:t>France</w:t>
            </w:r>
            <w:r w:rsidRPr="00853565">
              <w:rPr>
                <w:rFonts w:eastAsia="Symbol"/>
                <w:vertAlign w:val="superscript"/>
              </w:rPr>
              <w:t>2)</w:t>
            </w:r>
          </w:p>
        </w:tc>
      </w:tr>
      <w:tr w:rsidR="00853565" w:rsidRPr="00853565" w14:paraId="6C9A9448" w14:textId="77777777">
        <w:trPr>
          <w:cantSplit/>
        </w:trPr>
        <w:tc>
          <w:tcPr>
            <w:tcW w:w="2267" w:type="dxa"/>
            <w:shd w:val="clear" w:color="auto" w:fill="auto"/>
            <w:vAlign w:val="bottom"/>
          </w:tcPr>
          <w:p w14:paraId="7F5E5C14" w14:textId="77777777" w:rsidR="00A36476" w:rsidRPr="00853565" w:rsidRDefault="00A36476" w:rsidP="00C97166">
            <w:pPr>
              <w:spacing w:before="100"/>
              <w:ind w:left="113"/>
            </w:pPr>
            <w:r w:rsidRPr="00853565">
              <w:rPr>
                <w:rFonts w:eastAsia="Symbol"/>
              </w:rPr>
              <w:t>Швеция</w:t>
            </w:r>
          </w:p>
        </w:tc>
        <w:tc>
          <w:tcPr>
            <w:tcW w:w="671" w:type="dxa"/>
            <w:tcBorders>
              <w:left w:val="single" w:sz="6" w:space="0" w:color="000000"/>
            </w:tcBorders>
            <w:shd w:val="clear" w:color="auto" w:fill="auto"/>
            <w:vAlign w:val="bottom"/>
          </w:tcPr>
          <w:p w14:paraId="61FF6D90" w14:textId="24FFF967" w:rsidR="00A36476" w:rsidRPr="00853565" w:rsidRDefault="00A36476" w:rsidP="00C97166">
            <w:pPr>
              <w:spacing w:before="100"/>
              <w:ind w:right="170"/>
              <w:jc w:val="right"/>
            </w:pPr>
            <w:r w:rsidRPr="00853565">
              <w:rPr>
                <w:rFonts w:eastAsia="Symbol"/>
              </w:rPr>
              <w:t>17</w:t>
            </w:r>
          </w:p>
        </w:tc>
        <w:tc>
          <w:tcPr>
            <w:tcW w:w="672" w:type="dxa"/>
            <w:tcBorders>
              <w:left w:val="single" w:sz="6" w:space="0" w:color="000000"/>
            </w:tcBorders>
            <w:shd w:val="clear" w:color="auto" w:fill="auto"/>
            <w:vAlign w:val="bottom"/>
          </w:tcPr>
          <w:p w14:paraId="1F1B28B9" w14:textId="5800101A" w:rsidR="00A36476" w:rsidRPr="00853565" w:rsidRDefault="00A36476" w:rsidP="009A6DE4">
            <w:pPr>
              <w:spacing w:before="100"/>
              <w:ind w:right="170"/>
              <w:jc w:val="right"/>
              <w:rPr>
                <w:lang w:val="en-US"/>
              </w:rPr>
            </w:pPr>
            <w:r w:rsidRPr="00853565">
              <w:t>43</w:t>
            </w:r>
            <w:r w:rsidRPr="00853565">
              <w:rPr>
                <w:vertAlign w:val="superscript"/>
              </w:rPr>
              <w:t>3)</w:t>
            </w:r>
          </w:p>
        </w:tc>
        <w:tc>
          <w:tcPr>
            <w:tcW w:w="671" w:type="dxa"/>
            <w:tcBorders>
              <w:left w:val="single" w:sz="6" w:space="0" w:color="000000"/>
            </w:tcBorders>
            <w:shd w:val="clear" w:color="auto" w:fill="auto"/>
            <w:vAlign w:val="bottom"/>
          </w:tcPr>
          <w:p w14:paraId="6FF5FAE6" w14:textId="0046F67D" w:rsidR="00A36476" w:rsidRPr="00853565" w:rsidRDefault="00A36476" w:rsidP="009A6DE4">
            <w:pPr>
              <w:spacing w:before="100"/>
              <w:ind w:right="170"/>
              <w:jc w:val="right"/>
            </w:pPr>
            <w:r w:rsidRPr="00853565">
              <w:rPr>
                <w:lang w:val="en-US"/>
              </w:rPr>
              <w:t>…</w:t>
            </w:r>
          </w:p>
        </w:tc>
        <w:tc>
          <w:tcPr>
            <w:tcW w:w="672" w:type="dxa"/>
            <w:tcBorders>
              <w:left w:val="single" w:sz="6" w:space="0" w:color="000000"/>
            </w:tcBorders>
            <w:shd w:val="clear" w:color="auto" w:fill="auto"/>
            <w:vAlign w:val="bottom"/>
          </w:tcPr>
          <w:p w14:paraId="4AA74483" w14:textId="459EEE00" w:rsidR="00A36476" w:rsidRPr="00853565" w:rsidRDefault="00A36476" w:rsidP="00C97166">
            <w:pPr>
              <w:spacing w:before="100"/>
              <w:ind w:right="170"/>
              <w:jc w:val="right"/>
            </w:pPr>
            <w:r w:rsidRPr="00853565">
              <w:rPr>
                <w:lang w:val="en-US"/>
              </w:rPr>
              <w:t>…</w:t>
            </w:r>
          </w:p>
        </w:tc>
        <w:tc>
          <w:tcPr>
            <w:tcW w:w="671" w:type="dxa"/>
            <w:tcBorders>
              <w:left w:val="single" w:sz="6" w:space="0" w:color="000000"/>
            </w:tcBorders>
            <w:shd w:val="clear" w:color="auto" w:fill="auto"/>
            <w:vAlign w:val="bottom"/>
          </w:tcPr>
          <w:p w14:paraId="0DFC3248" w14:textId="681F81B1" w:rsidR="00A36476" w:rsidRPr="00853565" w:rsidRDefault="00A36476" w:rsidP="00C97166">
            <w:pPr>
              <w:spacing w:before="100"/>
              <w:ind w:right="170"/>
              <w:jc w:val="right"/>
            </w:pPr>
            <w:r w:rsidRPr="00853565">
              <w:rPr>
                <w:rFonts w:eastAsia="Symbol"/>
              </w:rPr>
              <w:t>18</w:t>
            </w:r>
          </w:p>
        </w:tc>
        <w:tc>
          <w:tcPr>
            <w:tcW w:w="672" w:type="dxa"/>
            <w:tcBorders>
              <w:left w:val="single" w:sz="6" w:space="0" w:color="000000"/>
            </w:tcBorders>
            <w:shd w:val="clear" w:color="auto" w:fill="auto"/>
            <w:vAlign w:val="bottom"/>
          </w:tcPr>
          <w:p w14:paraId="1F219BB9" w14:textId="1300DB19" w:rsidR="00A36476" w:rsidRPr="00853565" w:rsidRDefault="00A36476" w:rsidP="009A6DE4">
            <w:pPr>
              <w:spacing w:before="100"/>
              <w:ind w:right="170"/>
              <w:jc w:val="right"/>
            </w:pPr>
            <w:r w:rsidRPr="00853565">
              <w:t>42</w:t>
            </w:r>
            <w:r w:rsidRPr="00853565">
              <w:rPr>
                <w:vertAlign w:val="superscript"/>
              </w:rPr>
              <w:t>3)</w:t>
            </w:r>
          </w:p>
        </w:tc>
        <w:tc>
          <w:tcPr>
            <w:tcW w:w="671" w:type="dxa"/>
            <w:tcBorders>
              <w:left w:val="single" w:sz="6" w:space="0" w:color="000000"/>
            </w:tcBorders>
            <w:shd w:val="clear" w:color="auto" w:fill="auto"/>
            <w:vAlign w:val="bottom"/>
          </w:tcPr>
          <w:p w14:paraId="675FB816" w14:textId="6A3BB983" w:rsidR="00A36476" w:rsidRPr="00853565" w:rsidRDefault="00A36476" w:rsidP="009A6DE4">
            <w:pPr>
              <w:spacing w:before="100"/>
              <w:ind w:right="170"/>
              <w:jc w:val="right"/>
            </w:pPr>
            <w:r w:rsidRPr="00853565">
              <w:rPr>
                <w:lang w:val="en-US"/>
              </w:rPr>
              <w:t>…</w:t>
            </w:r>
          </w:p>
        </w:tc>
        <w:tc>
          <w:tcPr>
            <w:tcW w:w="672" w:type="dxa"/>
            <w:tcBorders>
              <w:left w:val="single" w:sz="6" w:space="0" w:color="000000"/>
            </w:tcBorders>
            <w:shd w:val="clear" w:color="auto" w:fill="auto"/>
            <w:vAlign w:val="bottom"/>
          </w:tcPr>
          <w:p w14:paraId="5E260074" w14:textId="1048C5C9" w:rsidR="00A36476" w:rsidRPr="00853565" w:rsidRDefault="00A36476" w:rsidP="00C97166">
            <w:pPr>
              <w:spacing w:before="100"/>
              <w:ind w:right="170"/>
              <w:jc w:val="right"/>
            </w:pPr>
            <w:r w:rsidRPr="00853565">
              <w:rPr>
                <w:lang w:val="en-US"/>
              </w:rPr>
              <w:t>…</w:t>
            </w:r>
          </w:p>
        </w:tc>
        <w:tc>
          <w:tcPr>
            <w:tcW w:w="2269" w:type="dxa"/>
            <w:tcBorders>
              <w:left w:val="single" w:sz="6" w:space="0" w:color="000000"/>
            </w:tcBorders>
            <w:shd w:val="clear" w:color="auto" w:fill="auto"/>
            <w:vAlign w:val="bottom"/>
          </w:tcPr>
          <w:p w14:paraId="72EC4186" w14:textId="77777777" w:rsidR="00A36476" w:rsidRPr="00853565" w:rsidRDefault="00A36476" w:rsidP="00C97166">
            <w:pPr>
              <w:spacing w:before="100"/>
              <w:ind w:left="113"/>
            </w:pPr>
            <w:r w:rsidRPr="00853565">
              <w:rPr>
                <w:rFonts w:eastAsia="Symbol"/>
                <w:i/>
              </w:rPr>
              <w:t>Sweden</w:t>
            </w:r>
          </w:p>
        </w:tc>
      </w:tr>
      <w:tr w:rsidR="00853565" w:rsidRPr="00853565" w14:paraId="5B2756CE" w14:textId="77777777">
        <w:trPr>
          <w:cantSplit/>
        </w:trPr>
        <w:tc>
          <w:tcPr>
            <w:tcW w:w="2267" w:type="dxa"/>
            <w:shd w:val="clear" w:color="auto" w:fill="auto"/>
            <w:vAlign w:val="bottom"/>
          </w:tcPr>
          <w:p w14:paraId="01378FDC" w14:textId="77777777" w:rsidR="00A36476" w:rsidRPr="00853565" w:rsidRDefault="00A36476" w:rsidP="00C97166">
            <w:pPr>
              <w:spacing w:before="100"/>
            </w:pPr>
            <w:r w:rsidRPr="00853565">
              <w:rPr>
                <w:rFonts w:eastAsia="Symbol"/>
                <w:b/>
                <w:bCs/>
              </w:rPr>
              <w:t xml:space="preserve">Другие страны </w:t>
            </w:r>
          </w:p>
        </w:tc>
        <w:tc>
          <w:tcPr>
            <w:tcW w:w="671" w:type="dxa"/>
            <w:tcBorders>
              <w:left w:val="single" w:sz="6" w:space="0" w:color="000000"/>
            </w:tcBorders>
            <w:shd w:val="clear" w:color="auto" w:fill="auto"/>
            <w:vAlign w:val="bottom"/>
          </w:tcPr>
          <w:p w14:paraId="4B96AE95" w14:textId="77777777" w:rsidR="00A36476" w:rsidRPr="00853565" w:rsidRDefault="00A36476" w:rsidP="00C97166">
            <w:pPr>
              <w:spacing w:before="100"/>
              <w:ind w:right="170"/>
              <w:jc w:val="right"/>
              <w:rPr>
                <w:rFonts w:eastAsia="Symbol"/>
                <w:b/>
                <w:bCs/>
              </w:rPr>
            </w:pPr>
          </w:p>
        </w:tc>
        <w:tc>
          <w:tcPr>
            <w:tcW w:w="672" w:type="dxa"/>
            <w:tcBorders>
              <w:left w:val="single" w:sz="6" w:space="0" w:color="000000"/>
            </w:tcBorders>
            <w:shd w:val="clear" w:color="auto" w:fill="auto"/>
            <w:vAlign w:val="bottom"/>
          </w:tcPr>
          <w:p w14:paraId="6EB464CA" w14:textId="77777777" w:rsidR="00A36476" w:rsidRPr="00853565" w:rsidRDefault="00A36476" w:rsidP="009A6DE4">
            <w:pPr>
              <w:spacing w:before="100"/>
              <w:ind w:right="170"/>
              <w:jc w:val="right"/>
              <w:rPr>
                <w:rFonts w:eastAsia="Symbol"/>
                <w:lang w:val="en-US"/>
              </w:rPr>
            </w:pPr>
          </w:p>
        </w:tc>
        <w:tc>
          <w:tcPr>
            <w:tcW w:w="671" w:type="dxa"/>
            <w:tcBorders>
              <w:left w:val="single" w:sz="6" w:space="0" w:color="000000"/>
            </w:tcBorders>
            <w:shd w:val="clear" w:color="auto" w:fill="auto"/>
            <w:vAlign w:val="bottom"/>
          </w:tcPr>
          <w:p w14:paraId="198B9CCF" w14:textId="77777777" w:rsidR="00A36476" w:rsidRPr="00853565" w:rsidRDefault="00A36476" w:rsidP="009A6DE4">
            <w:pPr>
              <w:spacing w:before="100"/>
              <w:ind w:right="170"/>
              <w:jc w:val="right"/>
              <w:rPr>
                <w:rFonts w:eastAsia="Symbol"/>
                <w:lang w:val="en-US"/>
              </w:rPr>
            </w:pPr>
          </w:p>
        </w:tc>
        <w:tc>
          <w:tcPr>
            <w:tcW w:w="672" w:type="dxa"/>
            <w:tcBorders>
              <w:left w:val="single" w:sz="6" w:space="0" w:color="000000"/>
            </w:tcBorders>
            <w:shd w:val="clear" w:color="auto" w:fill="auto"/>
            <w:vAlign w:val="bottom"/>
          </w:tcPr>
          <w:p w14:paraId="1C0B7BC1" w14:textId="77777777" w:rsidR="00A36476" w:rsidRPr="00853565" w:rsidRDefault="00A36476" w:rsidP="00C97166">
            <w:pPr>
              <w:spacing w:before="100"/>
              <w:ind w:right="170"/>
              <w:jc w:val="right"/>
              <w:rPr>
                <w:rFonts w:eastAsia="Symbol"/>
                <w:lang w:val="en-US"/>
              </w:rPr>
            </w:pPr>
          </w:p>
        </w:tc>
        <w:tc>
          <w:tcPr>
            <w:tcW w:w="671" w:type="dxa"/>
            <w:tcBorders>
              <w:left w:val="single" w:sz="6" w:space="0" w:color="000000"/>
            </w:tcBorders>
            <w:shd w:val="clear" w:color="auto" w:fill="auto"/>
            <w:vAlign w:val="bottom"/>
          </w:tcPr>
          <w:p w14:paraId="7F976AAF" w14:textId="77777777" w:rsidR="00A36476" w:rsidRPr="00853565" w:rsidRDefault="00A36476" w:rsidP="00C97166">
            <w:pPr>
              <w:spacing w:before="100"/>
              <w:ind w:right="170"/>
              <w:jc w:val="right"/>
              <w:rPr>
                <w:rFonts w:eastAsia="Symbol"/>
                <w:lang w:val="en-US"/>
              </w:rPr>
            </w:pPr>
          </w:p>
        </w:tc>
        <w:tc>
          <w:tcPr>
            <w:tcW w:w="672" w:type="dxa"/>
            <w:tcBorders>
              <w:left w:val="single" w:sz="6" w:space="0" w:color="000000"/>
            </w:tcBorders>
            <w:shd w:val="clear" w:color="auto" w:fill="auto"/>
            <w:vAlign w:val="bottom"/>
          </w:tcPr>
          <w:p w14:paraId="6EE4B807" w14:textId="77777777" w:rsidR="00A36476" w:rsidRPr="00853565" w:rsidRDefault="00A36476" w:rsidP="009A6DE4">
            <w:pPr>
              <w:spacing w:before="100"/>
              <w:ind w:right="170"/>
              <w:jc w:val="right"/>
              <w:rPr>
                <w:rFonts w:eastAsia="Symbol"/>
              </w:rPr>
            </w:pPr>
          </w:p>
        </w:tc>
        <w:tc>
          <w:tcPr>
            <w:tcW w:w="671" w:type="dxa"/>
            <w:tcBorders>
              <w:left w:val="single" w:sz="6" w:space="0" w:color="000000"/>
            </w:tcBorders>
            <w:shd w:val="clear" w:color="auto" w:fill="auto"/>
            <w:vAlign w:val="bottom"/>
          </w:tcPr>
          <w:p w14:paraId="5774D981" w14:textId="77777777" w:rsidR="00A36476" w:rsidRPr="00853565" w:rsidRDefault="00A36476" w:rsidP="009A6DE4">
            <w:pPr>
              <w:spacing w:before="100"/>
              <w:ind w:right="170"/>
              <w:jc w:val="right"/>
              <w:rPr>
                <w:rFonts w:eastAsia="Symbol"/>
              </w:rPr>
            </w:pPr>
          </w:p>
        </w:tc>
        <w:tc>
          <w:tcPr>
            <w:tcW w:w="672" w:type="dxa"/>
            <w:tcBorders>
              <w:left w:val="single" w:sz="6" w:space="0" w:color="000000"/>
            </w:tcBorders>
            <w:shd w:val="clear" w:color="auto" w:fill="auto"/>
            <w:vAlign w:val="bottom"/>
          </w:tcPr>
          <w:p w14:paraId="38C91888" w14:textId="77777777" w:rsidR="00A36476" w:rsidRPr="00853565" w:rsidRDefault="00A36476" w:rsidP="00C97166">
            <w:pPr>
              <w:spacing w:before="100"/>
              <w:ind w:right="170"/>
              <w:jc w:val="right"/>
              <w:rPr>
                <w:rFonts w:eastAsia="Symbol"/>
              </w:rPr>
            </w:pPr>
          </w:p>
        </w:tc>
        <w:tc>
          <w:tcPr>
            <w:tcW w:w="2269" w:type="dxa"/>
            <w:tcBorders>
              <w:left w:val="single" w:sz="6" w:space="0" w:color="000000"/>
            </w:tcBorders>
            <w:shd w:val="clear" w:color="auto" w:fill="auto"/>
            <w:vAlign w:val="bottom"/>
          </w:tcPr>
          <w:p w14:paraId="15BEFE1D" w14:textId="77777777" w:rsidR="00A36476" w:rsidRPr="00853565" w:rsidRDefault="00A36476" w:rsidP="00C97166">
            <w:pPr>
              <w:spacing w:before="100"/>
              <w:ind w:left="57"/>
            </w:pPr>
            <w:r w:rsidRPr="00853565">
              <w:rPr>
                <w:rFonts w:eastAsia="Symbol"/>
                <w:b/>
                <w:i/>
              </w:rPr>
              <w:t xml:space="preserve">Other countries </w:t>
            </w:r>
          </w:p>
        </w:tc>
      </w:tr>
      <w:tr w:rsidR="00853565" w:rsidRPr="00853565" w14:paraId="119A0B18" w14:textId="77777777">
        <w:trPr>
          <w:cantSplit/>
        </w:trPr>
        <w:tc>
          <w:tcPr>
            <w:tcW w:w="2267" w:type="dxa"/>
            <w:shd w:val="clear" w:color="auto" w:fill="auto"/>
            <w:vAlign w:val="bottom"/>
          </w:tcPr>
          <w:p w14:paraId="0F3A067D" w14:textId="77777777" w:rsidR="00A36476" w:rsidRPr="00853565" w:rsidRDefault="00A36476" w:rsidP="00C97166">
            <w:pPr>
              <w:spacing w:before="100"/>
              <w:ind w:left="340"/>
            </w:pPr>
            <w:r w:rsidRPr="00853565">
              <w:rPr>
                <w:rFonts w:eastAsia="Symbol"/>
              </w:rPr>
              <w:t>из них:</w:t>
            </w:r>
          </w:p>
        </w:tc>
        <w:tc>
          <w:tcPr>
            <w:tcW w:w="671" w:type="dxa"/>
            <w:tcBorders>
              <w:left w:val="single" w:sz="6" w:space="0" w:color="000000"/>
            </w:tcBorders>
            <w:shd w:val="clear" w:color="auto" w:fill="auto"/>
            <w:vAlign w:val="bottom"/>
          </w:tcPr>
          <w:p w14:paraId="4017A13B" w14:textId="77777777" w:rsidR="00A36476" w:rsidRPr="00853565" w:rsidRDefault="00A36476" w:rsidP="00C97166">
            <w:pPr>
              <w:spacing w:before="100"/>
              <w:ind w:right="170"/>
              <w:jc w:val="right"/>
              <w:rPr>
                <w:rFonts w:eastAsia="Symbol"/>
              </w:rPr>
            </w:pPr>
          </w:p>
        </w:tc>
        <w:tc>
          <w:tcPr>
            <w:tcW w:w="672" w:type="dxa"/>
            <w:tcBorders>
              <w:left w:val="single" w:sz="6" w:space="0" w:color="000000"/>
            </w:tcBorders>
            <w:shd w:val="clear" w:color="auto" w:fill="auto"/>
            <w:vAlign w:val="bottom"/>
          </w:tcPr>
          <w:p w14:paraId="65913AA2" w14:textId="77777777" w:rsidR="00A36476" w:rsidRPr="00853565" w:rsidRDefault="00A36476" w:rsidP="009A6DE4">
            <w:pPr>
              <w:spacing w:before="100"/>
              <w:ind w:right="170"/>
              <w:jc w:val="right"/>
              <w:rPr>
                <w:rFonts w:eastAsia="Symbol"/>
                <w:lang w:val="en-US"/>
              </w:rPr>
            </w:pPr>
          </w:p>
        </w:tc>
        <w:tc>
          <w:tcPr>
            <w:tcW w:w="671" w:type="dxa"/>
            <w:tcBorders>
              <w:left w:val="single" w:sz="6" w:space="0" w:color="000000"/>
            </w:tcBorders>
            <w:shd w:val="clear" w:color="auto" w:fill="auto"/>
            <w:vAlign w:val="bottom"/>
          </w:tcPr>
          <w:p w14:paraId="0F834FC4" w14:textId="77777777" w:rsidR="00A36476" w:rsidRPr="00853565" w:rsidRDefault="00A36476" w:rsidP="009A6DE4">
            <w:pPr>
              <w:spacing w:before="100"/>
              <w:ind w:right="170"/>
              <w:jc w:val="right"/>
              <w:rPr>
                <w:rFonts w:eastAsia="Symbol"/>
                <w:lang w:val="en-US"/>
              </w:rPr>
            </w:pPr>
          </w:p>
        </w:tc>
        <w:tc>
          <w:tcPr>
            <w:tcW w:w="672" w:type="dxa"/>
            <w:tcBorders>
              <w:left w:val="single" w:sz="6" w:space="0" w:color="000000"/>
            </w:tcBorders>
            <w:shd w:val="clear" w:color="auto" w:fill="auto"/>
            <w:vAlign w:val="bottom"/>
          </w:tcPr>
          <w:p w14:paraId="3B97CFCB" w14:textId="77777777" w:rsidR="00A36476" w:rsidRPr="00853565" w:rsidRDefault="00A36476" w:rsidP="00C97166">
            <w:pPr>
              <w:spacing w:before="100"/>
              <w:ind w:right="170"/>
              <w:jc w:val="right"/>
              <w:rPr>
                <w:rFonts w:eastAsia="Symbol"/>
                <w:lang w:val="en-US"/>
              </w:rPr>
            </w:pPr>
          </w:p>
        </w:tc>
        <w:tc>
          <w:tcPr>
            <w:tcW w:w="671" w:type="dxa"/>
            <w:tcBorders>
              <w:left w:val="single" w:sz="6" w:space="0" w:color="000000"/>
            </w:tcBorders>
            <w:shd w:val="clear" w:color="auto" w:fill="auto"/>
            <w:vAlign w:val="bottom"/>
          </w:tcPr>
          <w:p w14:paraId="4A0B846C" w14:textId="77777777" w:rsidR="00A36476" w:rsidRPr="00853565" w:rsidRDefault="00A36476" w:rsidP="00C97166">
            <w:pPr>
              <w:spacing w:before="100"/>
              <w:ind w:right="170"/>
              <w:jc w:val="right"/>
              <w:rPr>
                <w:rFonts w:eastAsia="Symbol"/>
                <w:lang w:val="en-US"/>
              </w:rPr>
            </w:pPr>
          </w:p>
        </w:tc>
        <w:tc>
          <w:tcPr>
            <w:tcW w:w="672" w:type="dxa"/>
            <w:tcBorders>
              <w:left w:val="single" w:sz="6" w:space="0" w:color="000000"/>
            </w:tcBorders>
            <w:shd w:val="clear" w:color="auto" w:fill="auto"/>
            <w:vAlign w:val="bottom"/>
          </w:tcPr>
          <w:p w14:paraId="36E40FBB" w14:textId="77777777" w:rsidR="00A36476" w:rsidRPr="00853565" w:rsidRDefault="00A36476" w:rsidP="009A6DE4">
            <w:pPr>
              <w:spacing w:before="100"/>
              <w:ind w:right="170"/>
              <w:jc w:val="right"/>
              <w:rPr>
                <w:rFonts w:eastAsia="Symbol"/>
              </w:rPr>
            </w:pPr>
          </w:p>
        </w:tc>
        <w:tc>
          <w:tcPr>
            <w:tcW w:w="671" w:type="dxa"/>
            <w:tcBorders>
              <w:left w:val="single" w:sz="6" w:space="0" w:color="000000"/>
            </w:tcBorders>
            <w:shd w:val="clear" w:color="auto" w:fill="auto"/>
            <w:vAlign w:val="bottom"/>
          </w:tcPr>
          <w:p w14:paraId="663C535F" w14:textId="77777777" w:rsidR="00A36476" w:rsidRPr="00853565" w:rsidRDefault="00A36476" w:rsidP="009A6DE4">
            <w:pPr>
              <w:spacing w:before="100"/>
              <w:ind w:right="170"/>
              <w:jc w:val="right"/>
              <w:rPr>
                <w:rFonts w:eastAsia="Symbol"/>
              </w:rPr>
            </w:pPr>
          </w:p>
        </w:tc>
        <w:tc>
          <w:tcPr>
            <w:tcW w:w="672" w:type="dxa"/>
            <w:tcBorders>
              <w:left w:val="single" w:sz="6" w:space="0" w:color="000000"/>
            </w:tcBorders>
            <w:shd w:val="clear" w:color="auto" w:fill="auto"/>
            <w:vAlign w:val="bottom"/>
          </w:tcPr>
          <w:p w14:paraId="33574691" w14:textId="77777777" w:rsidR="00A36476" w:rsidRPr="00853565" w:rsidRDefault="00A36476" w:rsidP="00C97166">
            <w:pPr>
              <w:spacing w:before="100"/>
              <w:ind w:right="170"/>
              <w:jc w:val="right"/>
              <w:rPr>
                <w:rFonts w:eastAsia="Symbol"/>
              </w:rPr>
            </w:pPr>
          </w:p>
        </w:tc>
        <w:tc>
          <w:tcPr>
            <w:tcW w:w="2269" w:type="dxa"/>
            <w:tcBorders>
              <w:left w:val="single" w:sz="6" w:space="0" w:color="000000"/>
            </w:tcBorders>
            <w:shd w:val="clear" w:color="auto" w:fill="auto"/>
            <w:vAlign w:val="bottom"/>
          </w:tcPr>
          <w:p w14:paraId="363B0776" w14:textId="77777777" w:rsidR="00A36476" w:rsidRPr="00853565" w:rsidRDefault="00A36476" w:rsidP="00C97166">
            <w:pPr>
              <w:spacing w:before="100"/>
              <w:ind w:left="340"/>
            </w:pPr>
            <w:r w:rsidRPr="00853565">
              <w:rPr>
                <w:rFonts w:eastAsia="Symbol"/>
                <w:i/>
              </w:rPr>
              <w:t>of which:</w:t>
            </w:r>
          </w:p>
        </w:tc>
      </w:tr>
      <w:tr w:rsidR="00853565" w:rsidRPr="00853565" w14:paraId="734C8406" w14:textId="77777777">
        <w:trPr>
          <w:cantSplit/>
        </w:trPr>
        <w:tc>
          <w:tcPr>
            <w:tcW w:w="2267" w:type="dxa"/>
            <w:shd w:val="clear" w:color="auto" w:fill="auto"/>
            <w:vAlign w:val="bottom"/>
          </w:tcPr>
          <w:p w14:paraId="5DA8474C" w14:textId="77777777" w:rsidR="00A36476" w:rsidRPr="00853565" w:rsidRDefault="00A36476" w:rsidP="00C97166">
            <w:pPr>
              <w:spacing w:before="100"/>
              <w:ind w:left="113"/>
            </w:pPr>
            <w:r w:rsidRPr="00853565">
              <w:rPr>
                <w:rFonts w:eastAsia="Symbol"/>
              </w:rPr>
              <w:t>Австралия</w:t>
            </w:r>
          </w:p>
        </w:tc>
        <w:tc>
          <w:tcPr>
            <w:tcW w:w="671" w:type="dxa"/>
            <w:tcBorders>
              <w:left w:val="single" w:sz="6" w:space="0" w:color="000000"/>
            </w:tcBorders>
            <w:shd w:val="clear" w:color="auto" w:fill="auto"/>
            <w:vAlign w:val="bottom"/>
          </w:tcPr>
          <w:p w14:paraId="1BC41590" w14:textId="559E2C14" w:rsidR="00A36476" w:rsidRPr="00853565" w:rsidRDefault="00A36476" w:rsidP="00C97166">
            <w:pPr>
              <w:spacing w:before="100"/>
              <w:ind w:right="170"/>
              <w:jc w:val="right"/>
            </w:pPr>
            <w:r w:rsidRPr="00853565">
              <w:rPr>
                <w:rFonts w:eastAsia="Symbol"/>
                <w:lang w:val="en-US"/>
              </w:rPr>
              <w:t>157</w:t>
            </w:r>
          </w:p>
        </w:tc>
        <w:tc>
          <w:tcPr>
            <w:tcW w:w="672" w:type="dxa"/>
            <w:tcBorders>
              <w:left w:val="single" w:sz="6" w:space="0" w:color="000000"/>
            </w:tcBorders>
            <w:shd w:val="clear" w:color="auto" w:fill="auto"/>
            <w:vAlign w:val="bottom"/>
          </w:tcPr>
          <w:p w14:paraId="4C7BFED1" w14:textId="5414D49A" w:rsidR="00A36476" w:rsidRPr="00853565" w:rsidRDefault="00A36476" w:rsidP="009A6DE4">
            <w:pPr>
              <w:spacing w:before="100"/>
              <w:ind w:right="170"/>
              <w:jc w:val="right"/>
            </w:pPr>
            <w:r w:rsidRPr="00853565">
              <w:t>213</w:t>
            </w:r>
            <w:r w:rsidRPr="00853565">
              <w:rPr>
                <w:vertAlign w:val="superscript"/>
              </w:rPr>
              <w:t>3)</w:t>
            </w:r>
          </w:p>
        </w:tc>
        <w:tc>
          <w:tcPr>
            <w:tcW w:w="671" w:type="dxa"/>
            <w:tcBorders>
              <w:left w:val="single" w:sz="6" w:space="0" w:color="000000"/>
            </w:tcBorders>
            <w:shd w:val="clear" w:color="auto" w:fill="auto"/>
            <w:vAlign w:val="bottom"/>
          </w:tcPr>
          <w:p w14:paraId="4BEB7908" w14:textId="5F2767F7" w:rsidR="00A36476" w:rsidRPr="00853565" w:rsidRDefault="00A36476" w:rsidP="009A6DE4">
            <w:pPr>
              <w:spacing w:before="100"/>
              <w:ind w:right="170"/>
              <w:jc w:val="right"/>
            </w:pPr>
            <w:r w:rsidRPr="00853565">
              <w:rPr>
                <w:lang w:val="en-US"/>
              </w:rPr>
              <w:t>…</w:t>
            </w:r>
          </w:p>
        </w:tc>
        <w:tc>
          <w:tcPr>
            <w:tcW w:w="672" w:type="dxa"/>
            <w:tcBorders>
              <w:left w:val="single" w:sz="6" w:space="0" w:color="000000"/>
            </w:tcBorders>
            <w:shd w:val="clear" w:color="auto" w:fill="auto"/>
            <w:vAlign w:val="bottom"/>
          </w:tcPr>
          <w:p w14:paraId="238F1155" w14:textId="08B29E98" w:rsidR="00A36476" w:rsidRPr="00853565" w:rsidRDefault="00A36476" w:rsidP="00C97166">
            <w:pPr>
              <w:spacing w:before="100"/>
              <w:ind w:right="170"/>
              <w:jc w:val="right"/>
            </w:pPr>
            <w:r w:rsidRPr="00853565">
              <w:rPr>
                <w:lang w:val="en-US"/>
              </w:rPr>
              <w:t>…</w:t>
            </w:r>
          </w:p>
        </w:tc>
        <w:tc>
          <w:tcPr>
            <w:tcW w:w="671" w:type="dxa"/>
            <w:tcBorders>
              <w:left w:val="single" w:sz="6" w:space="0" w:color="000000"/>
            </w:tcBorders>
            <w:shd w:val="clear" w:color="auto" w:fill="auto"/>
            <w:vAlign w:val="bottom"/>
          </w:tcPr>
          <w:p w14:paraId="4298B329" w14:textId="5141505E" w:rsidR="00A36476" w:rsidRPr="00853565" w:rsidRDefault="00A36476" w:rsidP="00C97166">
            <w:pPr>
              <w:spacing w:before="100"/>
              <w:ind w:right="170"/>
              <w:jc w:val="right"/>
            </w:pPr>
            <w:r w:rsidRPr="00853565">
              <w:rPr>
                <w:rFonts w:eastAsia="Symbol"/>
                <w:lang w:val="en-US"/>
              </w:rPr>
              <w:t>71</w:t>
            </w:r>
          </w:p>
        </w:tc>
        <w:tc>
          <w:tcPr>
            <w:tcW w:w="672" w:type="dxa"/>
            <w:tcBorders>
              <w:left w:val="single" w:sz="6" w:space="0" w:color="000000"/>
            </w:tcBorders>
            <w:shd w:val="clear" w:color="auto" w:fill="auto"/>
            <w:vAlign w:val="bottom"/>
          </w:tcPr>
          <w:p w14:paraId="771DF818" w14:textId="2A0684FA" w:rsidR="00A36476" w:rsidRPr="00853565" w:rsidRDefault="00A36476" w:rsidP="009A6DE4">
            <w:pPr>
              <w:spacing w:before="100"/>
              <w:ind w:right="170"/>
              <w:jc w:val="right"/>
            </w:pPr>
            <w:r w:rsidRPr="00853565">
              <w:t>87</w:t>
            </w:r>
            <w:r w:rsidRPr="00853565">
              <w:rPr>
                <w:vertAlign w:val="superscript"/>
              </w:rPr>
              <w:t>3)</w:t>
            </w:r>
          </w:p>
        </w:tc>
        <w:tc>
          <w:tcPr>
            <w:tcW w:w="671" w:type="dxa"/>
            <w:tcBorders>
              <w:left w:val="single" w:sz="6" w:space="0" w:color="000000"/>
            </w:tcBorders>
            <w:shd w:val="clear" w:color="auto" w:fill="auto"/>
            <w:vAlign w:val="bottom"/>
          </w:tcPr>
          <w:p w14:paraId="53C3A681" w14:textId="33F7DB6C" w:rsidR="00A36476" w:rsidRPr="00853565" w:rsidRDefault="00A36476" w:rsidP="009A6DE4">
            <w:pPr>
              <w:spacing w:before="100"/>
              <w:ind w:right="170"/>
              <w:jc w:val="right"/>
            </w:pPr>
            <w:r w:rsidRPr="00853565">
              <w:rPr>
                <w:lang w:val="en-US"/>
              </w:rPr>
              <w:t>…</w:t>
            </w:r>
          </w:p>
        </w:tc>
        <w:tc>
          <w:tcPr>
            <w:tcW w:w="672" w:type="dxa"/>
            <w:tcBorders>
              <w:left w:val="single" w:sz="6" w:space="0" w:color="000000"/>
            </w:tcBorders>
            <w:shd w:val="clear" w:color="auto" w:fill="auto"/>
            <w:vAlign w:val="bottom"/>
          </w:tcPr>
          <w:p w14:paraId="13D79163" w14:textId="46A9954D" w:rsidR="00A36476" w:rsidRPr="00853565" w:rsidRDefault="00A36476" w:rsidP="00C97166">
            <w:pPr>
              <w:spacing w:before="100"/>
              <w:ind w:right="170"/>
              <w:jc w:val="right"/>
            </w:pPr>
            <w:r w:rsidRPr="00853565">
              <w:rPr>
                <w:lang w:val="en-US"/>
              </w:rPr>
              <w:t>…</w:t>
            </w:r>
          </w:p>
        </w:tc>
        <w:tc>
          <w:tcPr>
            <w:tcW w:w="2269" w:type="dxa"/>
            <w:tcBorders>
              <w:left w:val="single" w:sz="6" w:space="0" w:color="000000"/>
            </w:tcBorders>
            <w:shd w:val="clear" w:color="auto" w:fill="auto"/>
            <w:vAlign w:val="bottom"/>
          </w:tcPr>
          <w:p w14:paraId="4FF1335E" w14:textId="77777777" w:rsidR="00A36476" w:rsidRPr="00853565" w:rsidRDefault="00A36476" w:rsidP="00C97166">
            <w:pPr>
              <w:spacing w:before="100"/>
              <w:ind w:left="113"/>
            </w:pPr>
            <w:r w:rsidRPr="00853565">
              <w:rPr>
                <w:rFonts w:eastAsia="Symbol"/>
                <w:i/>
              </w:rPr>
              <w:t>Australia</w:t>
            </w:r>
          </w:p>
        </w:tc>
      </w:tr>
      <w:tr w:rsidR="00853565" w:rsidRPr="00853565" w14:paraId="0AE7A9DE" w14:textId="77777777">
        <w:trPr>
          <w:cantSplit/>
        </w:trPr>
        <w:tc>
          <w:tcPr>
            <w:tcW w:w="2267" w:type="dxa"/>
            <w:shd w:val="clear" w:color="auto" w:fill="auto"/>
            <w:vAlign w:val="bottom"/>
          </w:tcPr>
          <w:p w14:paraId="5971C314" w14:textId="70505A77" w:rsidR="00A36476" w:rsidRPr="00853565" w:rsidRDefault="00A36476" w:rsidP="00A36476">
            <w:pPr>
              <w:spacing w:before="100"/>
              <w:ind w:left="113"/>
            </w:pPr>
            <w:r w:rsidRPr="00853565">
              <w:rPr>
                <w:rFonts w:eastAsia="Symbol"/>
              </w:rPr>
              <w:t>Норвегия</w:t>
            </w:r>
            <w:r w:rsidRPr="00853565">
              <w:rPr>
                <w:rFonts w:eastAsia="Symbol"/>
                <w:vertAlign w:val="superscript"/>
                <w:lang w:val="en-US"/>
              </w:rPr>
              <w:t>5</w:t>
            </w:r>
            <w:r w:rsidRPr="00853565">
              <w:rPr>
                <w:rFonts w:eastAsia="Symbol"/>
                <w:vertAlign w:val="superscript"/>
              </w:rPr>
              <w:t>)</w:t>
            </w:r>
          </w:p>
        </w:tc>
        <w:tc>
          <w:tcPr>
            <w:tcW w:w="671" w:type="dxa"/>
            <w:tcBorders>
              <w:left w:val="single" w:sz="6" w:space="0" w:color="000000"/>
            </w:tcBorders>
            <w:shd w:val="clear" w:color="auto" w:fill="auto"/>
            <w:vAlign w:val="bottom"/>
          </w:tcPr>
          <w:p w14:paraId="7C55BB7E" w14:textId="6B42ACD6" w:rsidR="00A36476" w:rsidRPr="00853565" w:rsidRDefault="00A36476" w:rsidP="00C97166">
            <w:pPr>
              <w:spacing w:before="100"/>
              <w:ind w:right="170"/>
              <w:jc w:val="right"/>
            </w:pPr>
            <w:r w:rsidRPr="00853565">
              <w:rPr>
                <w:rFonts w:eastAsia="Symbol"/>
              </w:rPr>
              <w:t>18</w:t>
            </w:r>
          </w:p>
        </w:tc>
        <w:tc>
          <w:tcPr>
            <w:tcW w:w="672" w:type="dxa"/>
            <w:tcBorders>
              <w:left w:val="single" w:sz="6" w:space="0" w:color="000000"/>
            </w:tcBorders>
            <w:shd w:val="clear" w:color="auto" w:fill="auto"/>
            <w:vAlign w:val="bottom"/>
          </w:tcPr>
          <w:p w14:paraId="0006B9D4" w14:textId="3D40EBB1" w:rsidR="00A36476" w:rsidRPr="00853565" w:rsidRDefault="00A36476" w:rsidP="00647D46">
            <w:pPr>
              <w:spacing w:before="100"/>
              <w:ind w:right="170"/>
              <w:jc w:val="right"/>
            </w:pPr>
            <w:r w:rsidRPr="00853565">
              <w:t>31</w:t>
            </w:r>
            <w:r w:rsidRPr="00853565">
              <w:rPr>
                <w:vertAlign w:val="superscript"/>
              </w:rPr>
              <w:t>3)</w:t>
            </w:r>
          </w:p>
        </w:tc>
        <w:tc>
          <w:tcPr>
            <w:tcW w:w="671" w:type="dxa"/>
            <w:tcBorders>
              <w:left w:val="single" w:sz="6" w:space="0" w:color="000000"/>
            </w:tcBorders>
            <w:shd w:val="clear" w:color="auto" w:fill="auto"/>
            <w:vAlign w:val="bottom"/>
          </w:tcPr>
          <w:p w14:paraId="1D13A09B" w14:textId="27F87DB4" w:rsidR="00A36476" w:rsidRPr="00853565" w:rsidRDefault="00A36476" w:rsidP="009A6DE4">
            <w:pPr>
              <w:spacing w:before="100"/>
              <w:ind w:right="170"/>
              <w:jc w:val="right"/>
            </w:pPr>
            <w:r w:rsidRPr="00853565">
              <w:rPr>
                <w:lang w:val="en-US"/>
              </w:rPr>
              <w:t>…</w:t>
            </w:r>
          </w:p>
        </w:tc>
        <w:tc>
          <w:tcPr>
            <w:tcW w:w="672" w:type="dxa"/>
            <w:tcBorders>
              <w:left w:val="single" w:sz="6" w:space="0" w:color="000000"/>
            </w:tcBorders>
            <w:shd w:val="clear" w:color="auto" w:fill="auto"/>
            <w:vAlign w:val="bottom"/>
          </w:tcPr>
          <w:p w14:paraId="150522B2" w14:textId="7A67FEEE" w:rsidR="00A36476" w:rsidRPr="00853565" w:rsidRDefault="00A36476" w:rsidP="00C97166">
            <w:pPr>
              <w:spacing w:before="100"/>
              <w:ind w:right="170"/>
              <w:jc w:val="right"/>
            </w:pPr>
            <w:r w:rsidRPr="00853565">
              <w:rPr>
                <w:lang w:val="en-US"/>
              </w:rPr>
              <w:t>…</w:t>
            </w:r>
          </w:p>
        </w:tc>
        <w:tc>
          <w:tcPr>
            <w:tcW w:w="671" w:type="dxa"/>
            <w:tcBorders>
              <w:left w:val="single" w:sz="6" w:space="0" w:color="000000"/>
            </w:tcBorders>
            <w:shd w:val="clear" w:color="auto" w:fill="auto"/>
            <w:vAlign w:val="bottom"/>
          </w:tcPr>
          <w:p w14:paraId="0110B340" w14:textId="1A1CC859" w:rsidR="00A36476" w:rsidRPr="00853565" w:rsidRDefault="00A36476" w:rsidP="00C97166">
            <w:pPr>
              <w:spacing w:before="100"/>
              <w:ind w:right="170"/>
              <w:jc w:val="right"/>
            </w:pPr>
            <w:r w:rsidRPr="00853565">
              <w:rPr>
                <w:rFonts w:eastAsia="Symbol"/>
              </w:rPr>
              <w:t>37</w:t>
            </w:r>
          </w:p>
        </w:tc>
        <w:tc>
          <w:tcPr>
            <w:tcW w:w="672" w:type="dxa"/>
            <w:tcBorders>
              <w:left w:val="single" w:sz="6" w:space="0" w:color="000000"/>
            </w:tcBorders>
            <w:shd w:val="clear" w:color="auto" w:fill="auto"/>
            <w:vAlign w:val="bottom"/>
          </w:tcPr>
          <w:p w14:paraId="78B954A5" w14:textId="4B5D422C" w:rsidR="00A36476" w:rsidRPr="00853565" w:rsidRDefault="00A36476" w:rsidP="009A6DE4">
            <w:pPr>
              <w:spacing w:before="100"/>
              <w:ind w:right="170"/>
              <w:jc w:val="right"/>
            </w:pPr>
            <w:r w:rsidRPr="00853565">
              <w:t>60</w:t>
            </w:r>
            <w:r w:rsidRPr="00853565">
              <w:rPr>
                <w:vertAlign w:val="superscript"/>
              </w:rPr>
              <w:t>3)</w:t>
            </w:r>
          </w:p>
        </w:tc>
        <w:tc>
          <w:tcPr>
            <w:tcW w:w="671" w:type="dxa"/>
            <w:tcBorders>
              <w:left w:val="single" w:sz="6" w:space="0" w:color="000000"/>
            </w:tcBorders>
            <w:shd w:val="clear" w:color="auto" w:fill="auto"/>
            <w:vAlign w:val="bottom"/>
          </w:tcPr>
          <w:p w14:paraId="78F13932" w14:textId="47956234" w:rsidR="00A36476" w:rsidRPr="00853565" w:rsidRDefault="00A36476" w:rsidP="009A6DE4">
            <w:pPr>
              <w:spacing w:before="100"/>
              <w:ind w:right="170"/>
              <w:jc w:val="right"/>
            </w:pPr>
            <w:r w:rsidRPr="00853565">
              <w:rPr>
                <w:lang w:val="en-US"/>
              </w:rPr>
              <w:t>…</w:t>
            </w:r>
          </w:p>
        </w:tc>
        <w:tc>
          <w:tcPr>
            <w:tcW w:w="672" w:type="dxa"/>
            <w:tcBorders>
              <w:left w:val="single" w:sz="6" w:space="0" w:color="000000"/>
            </w:tcBorders>
            <w:shd w:val="clear" w:color="auto" w:fill="auto"/>
            <w:vAlign w:val="bottom"/>
          </w:tcPr>
          <w:p w14:paraId="592C3743" w14:textId="48E538BC" w:rsidR="00A36476" w:rsidRPr="00853565" w:rsidRDefault="00A36476" w:rsidP="00C97166">
            <w:pPr>
              <w:spacing w:before="100"/>
              <w:ind w:right="170"/>
              <w:jc w:val="right"/>
            </w:pPr>
            <w:r w:rsidRPr="00853565">
              <w:rPr>
                <w:lang w:val="en-US"/>
              </w:rPr>
              <w:t>…</w:t>
            </w:r>
          </w:p>
        </w:tc>
        <w:tc>
          <w:tcPr>
            <w:tcW w:w="2269" w:type="dxa"/>
            <w:tcBorders>
              <w:left w:val="single" w:sz="6" w:space="0" w:color="000000"/>
            </w:tcBorders>
            <w:shd w:val="clear" w:color="auto" w:fill="auto"/>
            <w:vAlign w:val="bottom"/>
          </w:tcPr>
          <w:p w14:paraId="1050E82C" w14:textId="597194E6" w:rsidR="00A36476" w:rsidRPr="00853565" w:rsidRDefault="00A36476" w:rsidP="00181C08">
            <w:pPr>
              <w:spacing w:before="100"/>
              <w:ind w:left="113"/>
              <w:rPr>
                <w:i/>
              </w:rPr>
            </w:pPr>
            <w:r w:rsidRPr="00853565">
              <w:rPr>
                <w:rFonts w:eastAsia="Symbol"/>
                <w:i/>
              </w:rPr>
              <w:t>Norway</w:t>
            </w:r>
            <w:r w:rsidR="00181C08" w:rsidRPr="00853565">
              <w:rPr>
                <w:rFonts w:eastAsia="Symbol"/>
                <w:i/>
                <w:vertAlign w:val="superscript"/>
              </w:rPr>
              <w:t>5</w:t>
            </w:r>
            <w:r w:rsidRPr="00853565">
              <w:rPr>
                <w:rFonts w:eastAsia="Symbol"/>
                <w:i/>
                <w:vertAlign w:val="superscript"/>
              </w:rPr>
              <w:t>)</w:t>
            </w:r>
          </w:p>
        </w:tc>
      </w:tr>
      <w:tr w:rsidR="00853565" w:rsidRPr="00853565" w14:paraId="1791EC32" w14:textId="77777777">
        <w:trPr>
          <w:cantSplit/>
        </w:trPr>
        <w:tc>
          <w:tcPr>
            <w:tcW w:w="2267" w:type="dxa"/>
            <w:shd w:val="clear" w:color="auto" w:fill="auto"/>
            <w:vAlign w:val="bottom"/>
          </w:tcPr>
          <w:p w14:paraId="746C60DE" w14:textId="2F49ACBA" w:rsidR="00A36476" w:rsidRPr="00853565" w:rsidRDefault="00A36476" w:rsidP="00A36476">
            <w:pPr>
              <w:spacing w:before="100"/>
              <w:ind w:left="113"/>
            </w:pPr>
            <w:r w:rsidRPr="00853565">
              <w:rPr>
                <w:rFonts w:eastAsia="Symbol"/>
              </w:rPr>
              <w:t>США</w:t>
            </w:r>
            <w:r w:rsidRPr="00853565">
              <w:rPr>
                <w:rFonts w:eastAsia="Symbol"/>
                <w:vertAlign w:val="superscript"/>
                <w:lang w:val="en-US"/>
              </w:rPr>
              <w:t>6</w:t>
            </w:r>
            <w:r w:rsidRPr="00853565">
              <w:rPr>
                <w:rFonts w:eastAsia="Symbol"/>
                <w:vertAlign w:val="superscript"/>
              </w:rPr>
              <w:t>)</w:t>
            </w:r>
          </w:p>
        </w:tc>
        <w:tc>
          <w:tcPr>
            <w:tcW w:w="671" w:type="dxa"/>
            <w:tcBorders>
              <w:left w:val="single" w:sz="6" w:space="0" w:color="000000"/>
            </w:tcBorders>
            <w:shd w:val="clear" w:color="auto" w:fill="auto"/>
            <w:vAlign w:val="bottom"/>
          </w:tcPr>
          <w:p w14:paraId="7CCD1FD4" w14:textId="4FA6C572" w:rsidR="00A36476" w:rsidRPr="00853565" w:rsidRDefault="00A36476" w:rsidP="00C97166">
            <w:pPr>
              <w:spacing w:before="100"/>
              <w:ind w:right="170"/>
              <w:jc w:val="right"/>
            </w:pPr>
            <w:r w:rsidRPr="00853565">
              <w:rPr>
                <w:rFonts w:eastAsia="Symbol"/>
              </w:rPr>
              <w:t>648</w:t>
            </w:r>
          </w:p>
        </w:tc>
        <w:tc>
          <w:tcPr>
            <w:tcW w:w="672" w:type="dxa"/>
            <w:tcBorders>
              <w:left w:val="single" w:sz="6" w:space="0" w:color="000000"/>
            </w:tcBorders>
            <w:shd w:val="clear" w:color="auto" w:fill="auto"/>
            <w:vAlign w:val="bottom"/>
          </w:tcPr>
          <w:p w14:paraId="644AF988" w14:textId="220CE6EA" w:rsidR="00A36476" w:rsidRPr="00853565" w:rsidRDefault="00A36476" w:rsidP="009A6DE4">
            <w:pPr>
              <w:spacing w:before="100"/>
              <w:ind w:right="170"/>
              <w:jc w:val="right"/>
              <w:rPr>
                <w:lang w:val="en-US"/>
              </w:rPr>
            </w:pPr>
            <w:r w:rsidRPr="00853565">
              <w:t>1</w:t>
            </w:r>
            <w:r w:rsidR="001971AF" w:rsidRPr="00853565">
              <w:t xml:space="preserve"> </w:t>
            </w:r>
            <w:r w:rsidRPr="00853565">
              <w:t>152</w:t>
            </w:r>
            <w:r w:rsidRPr="00853565">
              <w:rPr>
                <w:vertAlign w:val="superscript"/>
              </w:rPr>
              <w:t>3)</w:t>
            </w:r>
          </w:p>
        </w:tc>
        <w:tc>
          <w:tcPr>
            <w:tcW w:w="671" w:type="dxa"/>
            <w:tcBorders>
              <w:left w:val="single" w:sz="6" w:space="0" w:color="000000"/>
            </w:tcBorders>
            <w:shd w:val="clear" w:color="auto" w:fill="auto"/>
            <w:vAlign w:val="bottom"/>
          </w:tcPr>
          <w:p w14:paraId="2B53B771" w14:textId="1BDAC70E" w:rsidR="00A36476" w:rsidRPr="00853565" w:rsidRDefault="00A36476" w:rsidP="009A6DE4">
            <w:pPr>
              <w:spacing w:before="100"/>
              <w:ind w:right="170"/>
              <w:jc w:val="right"/>
            </w:pPr>
            <w:r w:rsidRPr="00853565">
              <w:rPr>
                <w:lang w:val="en-US"/>
              </w:rPr>
              <w:t>…</w:t>
            </w:r>
          </w:p>
        </w:tc>
        <w:tc>
          <w:tcPr>
            <w:tcW w:w="672" w:type="dxa"/>
            <w:tcBorders>
              <w:left w:val="single" w:sz="6" w:space="0" w:color="000000"/>
            </w:tcBorders>
            <w:shd w:val="clear" w:color="auto" w:fill="auto"/>
            <w:vAlign w:val="bottom"/>
          </w:tcPr>
          <w:p w14:paraId="45B12625" w14:textId="0208181F" w:rsidR="00A36476" w:rsidRPr="00853565" w:rsidRDefault="00A36476" w:rsidP="00C97166">
            <w:pPr>
              <w:spacing w:before="100"/>
              <w:ind w:right="170"/>
              <w:jc w:val="right"/>
            </w:pPr>
            <w:r w:rsidRPr="00853565">
              <w:rPr>
                <w:lang w:val="en-US"/>
              </w:rPr>
              <w:t>…</w:t>
            </w:r>
          </w:p>
        </w:tc>
        <w:tc>
          <w:tcPr>
            <w:tcW w:w="671" w:type="dxa"/>
            <w:tcBorders>
              <w:left w:val="single" w:sz="6" w:space="0" w:color="000000"/>
            </w:tcBorders>
            <w:shd w:val="clear" w:color="auto" w:fill="auto"/>
            <w:vAlign w:val="bottom"/>
          </w:tcPr>
          <w:p w14:paraId="381126D8" w14:textId="7DD8317C" w:rsidR="00A36476" w:rsidRPr="00853565" w:rsidRDefault="00A36476" w:rsidP="00C97166">
            <w:pPr>
              <w:spacing w:before="100"/>
              <w:ind w:right="170"/>
              <w:jc w:val="right"/>
            </w:pPr>
            <w:r w:rsidRPr="00853565">
              <w:rPr>
                <w:rFonts w:eastAsia="Symbol"/>
              </w:rPr>
              <w:t>21</w:t>
            </w:r>
          </w:p>
        </w:tc>
        <w:tc>
          <w:tcPr>
            <w:tcW w:w="672" w:type="dxa"/>
            <w:tcBorders>
              <w:left w:val="single" w:sz="6" w:space="0" w:color="000000"/>
            </w:tcBorders>
            <w:shd w:val="clear" w:color="auto" w:fill="auto"/>
            <w:vAlign w:val="bottom"/>
          </w:tcPr>
          <w:p w14:paraId="050BF84D" w14:textId="20E33831" w:rsidR="00A36476" w:rsidRPr="00853565" w:rsidRDefault="00A36476" w:rsidP="009A6DE4">
            <w:pPr>
              <w:spacing w:before="100"/>
              <w:ind w:right="170"/>
              <w:jc w:val="right"/>
              <w:rPr>
                <w:lang w:val="en-US"/>
              </w:rPr>
            </w:pPr>
            <w:r w:rsidRPr="00853565">
              <w:t>35</w:t>
            </w:r>
            <w:r w:rsidRPr="00853565">
              <w:rPr>
                <w:vertAlign w:val="superscript"/>
              </w:rPr>
              <w:t>3)</w:t>
            </w:r>
          </w:p>
        </w:tc>
        <w:tc>
          <w:tcPr>
            <w:tcW w:w="671" w:type="dxa"/>
            <w:tcBorders>
              <w:left w:val="single" w:sz="6" w:space="0" w:color="000000"/>
            </w:tcBorders>
            <w:shd w:val="clear" w:color="auto" w:fill="auto"/>
            <w:vAlign w:val="bottom"/>
          </w:tcPr>
          <w:p w14:paraId="37414E8E" w14:textId="4E077C9A" w:rsidR="00A36476" w:rsidRPr="00853565" w:rsidRDefault="00A36476" w:rsidP="009A6DE4">
            <w:pPr>
              <w:spacing w:before="100"/>
              <w:ind w:right="170"/>
              <w:jc w:val="right"/>
            </w:pPr>
            <w:r w:rsidRPr="00853565">
              <w:rPr>
                <w:lang w:val="en-US"/>
              </w:rPr>
              <w:t>…</w:t>
            </w:r>
          </w:p>
        </w:tc>
        <w:tc>
          <w:tcPr>
            <w:tcW w:w="672" w:type="dxa"/>
            <w:tcBorders>
              <w:left w:val="single" w:sz="6" w:space="0" w:color="000000"/>
            </w:tcBorders>
            <w:shd w:val="clear" w:color="auto" w:fill="auto"/>
            <w:vAlign w:val="bottom"/>
          </w:tcPr>
          <w:p w14:paraId="5F6F7A58" w14:textId="1043FA03" w:rsidR="00A36476" w:rsidRPr="00853565" w:rsidRDefault="00A36476" w:rsidP="00C97166">
            <w:pPr>
              <w:spacing w:before="100"/>
              <w:ind w:right="170"/>
              <w:jc w:val="right"/>
            </w:pPr>
            <w:r w:rsidRPr="00853565">
              <w:rPr>
                <w:lang w:val="en-US"/>
              </w:rPr>
              <w:t>…</w:t>
            </w:r>
          </w:p>
        </w:tc>
        <w:tc>
          <w:tcPr>
            <w:tcW w:w="2269" w:type="dxa"/>
            <w:tcBorders>
              <w:left w:val="single" w:sz="6" w:space="0" w:color="000000"/>
            </w:tcBorders>
            <w:shd w:val="clear" w:color="auto" w:fill="auto"/>
            <w:vAlign w:val="bottom"/>
          </w:tcPr>
          <w:p w14:paraId="52B57D3A" w14:textId="0392608C" w:rsidR="00A36476" w:rsidRPr="00853565" w:rsidRDefault="00A36476" w:rsidP="00181C08">
            <w:pPr>
              <w:spacing w:before="100"/>
              <w:ind w:left="113"/>
              <w:rPr>
                <w:i/>
              </w:rPr>
            </w:pPr>
            <w:r w:rsidRPr="00853565">
              <w:rPr>
                <w:rFonts w:eastAsia="Symbol"/>
                <w:i/>
              </w:rPr>
              <w:t>USA</w:t>
            </w:r>
            <w:r w:rsidR="00181C08" w:rsidRPr="00853565">
              <w:rPr>
                <w:rFonts w:eastAsia="Symbol"/>
                <w:i/>
                <w:vertAlign w:val="superscript"/>
              </w:rPr>
              <w:t>6</w:t>
            </w:r>
            <w:r w:rsidRPr="00853565">
              <w:rPr>
                <w:rFonts w:eastAsia="Symbol"/>
                <w:i/>
                <w:vertAlign w:val="superscript"/>
              </w:rPr>
              <w:t>)</w:t>
            </w:r>
          </w:p>
        </w:tc>
      </w:tr>
      <w:tr w:rsidR="00853565" w:rsidRPr="00853565" w14:paraId="3197A78D" w14:textId="77777777">
        <w:trPr>
          <w:cantSplit/>
        </w:trPr>
        <w:tc>
          <w:tcPr>
            <w:tcW w:w="2267" w:type="dxa"/>
            <w:shd w:val="clear" w:color="auto" w:fill="auto"/>
            <w:vAlign w:val="bottom"/>
          </w:tcPr>
          <w:p w14:paraId="541EF0A3" w14:textId="77777777" w:rsidR="00A36476" w:rsidRPr="00853565" w:rsidRDefault="00A36476" w:rsidP="00C97166">
            <w:pPr>
              <w:spacing w:before="100"/>
              <w:ind w:left="113"/>
            </w:pPr>
            <w:r w:rsidRPr="00853565">
              <w:rPr>
                <w:rFonts w:eastAsia="Symbol"/>
              </w:rPr>
              <w:t>Швейцария</w:t>
            </w:r>
          </w:p>
        </w:tc>
        <w:tc>
          <w:tcPr>
            <w:tcW w:w="671" w:type="dxa"/>
            <w:tcBorders>
              <w:left w:val="single" w:sz="6" w:space="0" w:color="000000"/>
            </w:tcBorders>
            <w:shd w:val="clear" w:color="auto" w:fill="auto"/>
            <w:vAlign w:val="bottom"/>
          </w:tcPr>
          <w:p w14:paraId="42027914" w14:textId="5F674E5C" w:rsidR="00A36476" w:rsidRPr="00853565" w:rsidRDefault="00A36476" w:rsidP="00C97166">
            <w:pPr>
              <w:spacing w:before="100"/>
              <w:ind w:right="170"/>
              <w:jc w:val="right"/>
            </w:pPr>
            <w:r w:rsidRPr="00853565">
              <w:rPr>
                <w:rFonts w:eastAsia="Symbol"/>
              </w:rPr>
              <w:t>40</w:t>
            </w:r>
          </w:p>
        </w:tc>
        <w:tc>
          <w:tcPr>
            <w:tcW w:w="672" w:type="dxa"/>
            <w:tcBorders>
              <w:left w:val="single" w:sz="6" w:space="0" w:color="000000"/>
            </w:tcBorders>
            <w:shd w:val="clear" w:color="auto" w:fill="auto"/>
            <w:vAlign w:val="bottom"/>
          </w:tcPr>
          <w:p w14:paraId="73EBC243" w14:textId="456D1037" w:rsidR="00A36476" w:rsidRPr="00853565" w:rsidRDefault="00A36476" w:rsidP="009A6DE4">
            <w:pPr>
              <w:spacing w:before="100"/>
              <w:ind w:right="170"/>
              <w:jc w:val="right"/>
              <w:rPr>
                <w:lang w:val="en-US"/>
              </w:rPr>
            </w:pPr>
            <w:r w:rsidRPr="00853565">
              <w:t>…</w:t>
            </w:r>
          </w:p>
        </w:tc>
        <w:tc>
          <w:tcPr>
            <w:tcW w:w="671" w:type="dxa"/>
            <w:tcBorders>
              <w:left w:val="single" w:sz="6" w:space="0" w:color="000000"/>
            </w:tcBorders>
            <w:shd w:val="clear" w:color="auto" w:fill="auto"/>
            <w:vAlign w:val="bottom"/>
          </w:tcPr>
          <w:p w14:paraId="368887EA" w14:textId="0B498E1C" w:rsidR="00A36476" w:rsidRPr="00853565" w:rsidRDefault="00A36476" w:rsidP="009A6DE4">
            <w:pPr>
              <w:spacing w:before="100"/>
              <w:ind w:right="170"/>
              <w:jc w:val="right"/>
            </w:pPr>
            <w:r w:rsidRPr="00853565">
              <w:rPr>
                <w:lang w:val="en-US"/>
              </w:rPr>
              <w:t>…</w:t>
            </w:r>
          </w:p>
        </w:tc>
        <w:tc>
          <w:tcPr>
            <w:tcW w:w="672" w:type="dxa"/>
            <w:tcBorders>
              <w:left w:val="single" w:sz="6" w:space="0" w:color="000000"/>
            </w:tcBorders>
            <w:shd w:val="clear" w:color="auto" w:fill="auto"/>
            <w:vAlign w:val="bottom"/>
          </w:tcPr>
          <w:p w14:paraId="2ED2F45A" w14:textId="108F6D74" w:rsidR="00A36476" w:rsidRPr="00853565" w:rsidRDefault="00A36476" w:rsidP="00C97166">
            <w:pPr>
              <w:spacing w:before="100"/>
              <w:ind w:right="170"/>
              <w:jc w:val="right"/>
            </w:pPr>
            <w:r w:rsidRPr="00853565">
              <w:rPr>
                <w:lang w:val="en-US"/>
              </w:rPr>
              <w:t>…</w:t>
            </w:r>
          </w:p>
        </w:tc>
        <w:tc>
          <w:tcPr>
            <w:tcW w:w="671" w:type="dxa"/>
            <w:tcBorders>
              <w:left w:val="single" w:sz="6" w:space="0" w:color="000000"/>
            </w:tcBorders>
            <w:shd w:val="clear" w:color="auto" w:fill="auto"/>
            <w:vAlign w:val="bottom"/>
          </w:tcPr>
          <w:p w14:paraId="6DF4DA17" w14:textId="21EFA476" w:rsidR="00A36476" w:rsidRPr="00853565" w:rsidRDefault="00A36476" w:rsidP="00C97166">
            <w:pPr>
              <w:spacing w:before="100"/>
              <w:ind w:right="170"/>
              <w:jc w:val="right"/>
            </w:pPr>
            <w:r w:rsidRPr="00853565">
              <w:rPr>
                <w:rFonts w:eastAsia="Symbol"/>
              </w:rPr>
              <w:t>51</w:t>
            </w:r>
          </w:p>
        </w:tc>
        <w:tc>
          <w:tcPr>
            <w:tcW w:w="672" w:type="dxa"/>
            <w:tcBorders>
              <w:left w:val="single" w:sz="6" w:space="0" w:color="000000"/>
            </w:tcBorders>
            <w:shd w:val="clear" w:color="auto" w:fill="auto"/>
            <w:vAlign w:val="bottom"/>
          </w:tcPr>
          <w:p w14:paraId="655F8370" w14:textId="695ACC8E" w:rsidR="00A36476" w:rsidRPr="00853565" w:rsidRDefault="00A36476" w:rsidP="009A6DE4">
            <w:pPr>
              <w:spacing w:before="100"/>
              <w:ind w:right="170"/>
              <w:jc w:val="right"/>
              <w:rPr>
                <w:lang w:val="en-US"/>
              </w:rPr>
            </w:pPr>
            <w:r w:rsidRPr="00853565">
              <w:t>…</w:t>
            </w:r>
          </w:p>
        </w:tc>
        <w:tc>
          <w:tcPr>
            <w:tcW w:w="671" w:type="dxa"/>
            <w:tcBorders>
              <w:left w:val="single" w:sz="6" w:space="0" w:color="000000"/>
            </w:tcBorders>
            <w:shd w:val="clear" w:color="auto" w:fill="auto"/>
            <w:vAlign w:val="bottom"/>
          </w:tcPr>
          <w:p w14:paraId="1C424CDC" w14:textId="167D13C5" w:rsidR="00A36476" w:rsidRPr="00853565" w:rsidRDefault="00A36476" w:rsidP="009A6DE4">
            <w:pPr>
              <w:spacing w:before="100"/>
              <w:ind w:right="170"/>
              <w:jc w:val="right"/>
            </w:pPr>
            <w:r w:rsidRPr="00853565">
              <w:rPr>
                <w:lang w:val="en-US"/>
              </w:rPr>
              <w:t>…</w:t>
            </w:r>
          </w:p>
        </w:tc>
        <w:tc>
          <w:tcPr>
            <w:tcW w:w="672" w:type="dxa"/>
            <w:tcBorders>
              <w:left w:val="single" w:sz="6" w:space="0" w:color="000000"/>
            </w:tcBorders>
            <w:shd w:val="clear" w:color="auto" w:fill="auto"/>
            <w:vAlign w:val="bottom"/>
          </w:tcPr>
          <w:p w14:paraId="368B605A" w14:textId="576C334C" w:rsidR="00A36476" w:rsidRPr="00853565" w:rsidRDefault="00A36476" w:rsidP="00C97166">
            <w:pPr>
              <w:spacing w:before="100"/>
              <w:ind w:right="170"/>
              <w:jc w:val="right"/>
            </w:pPr>
            <w:r w:rsidRPr="00853565">
              <w:rPr>
                <w:lang w:val="en-US"/>
              </w:rPr>
              <w:t>…</w:t>
            </w:r>
          </w:p>
        </w:tc>
        <w:tc>
          <w:tcPr>
            <w:tcW w:w="2269" w:type="dxa"/>
            <w:tcBorders>
              <w:left w:val="single" w:sz="6" w:space="0" w:color="000000"/>
            </w:tcBorders>
            <w:shd w:val="clear" w:color="auto" w:fill="auto"/>
            <w:vAlign w:val="bottom"/>
          </w:tcPr>
          <w:p w14:paraId="1BFC1AAA" w14:textId="77777777" w:rsidR="00A36476" w:rsidRPr="00853565" w:rsidRDefault="00A36476" w:rsidP="00C97166">
            <w:pPr>
              <w:spacing w:before="100"/>
              <w:ind w:left="113"/>
            </w:pPr>
            <w:r w:rsidRPr="00853565">
              <w:rPr>
                <w:rFonts w:eastAsia="Symbol"/>
                <w:i/>
              </w:rPr>
              <w:t>Switzerland</w:t>
            </w:r>
          </w:p>
        </w:tc>
      </w:tr>
      <w:tr w:rsidR="00853565" w:rsidRPr="00853565" w14:paraId="6B143C63" w14:textId="77777777" w:rsidTr="0050532D">
        <w:trPr>
          <w:cantSplit/>
        </w:trPr>
        <w:tc>
          <w:tcPr>
            <w:tcW w:w="2267" w:type="dxa"/>
            <w:tcBorders>
              <w:bottom w:val="single" w:sz="4" w:space="0" w:color="000000"/>
            </w:tcBorders>
            <w:shd w:val="clear" w:color="auto" w:fill="auto"/>
            <w:vAlign w:val="center"/>
          </w:tcPr>
          <w:p w14:paraId="2203A41E" w14:textId="77777777" w:rsidR="00A36476" w:rsidRPr="00853565" w:rsidRDefault="00A36476" w:rsidP="00C97166">
            <w:pPr>
              <w:spacing w:before="100"/>
              <w:ind w:left="113"/>
            </w:pPr>
            <w:r w:rsidRPr="00853565">
              <w:rPr>
                <w:rFonts w:eastAsia="Symbol"/>
              </w:rPr>
              <w:t>Япония</w:t>
            </w:r>
            <w:r w:rsidRPr="00853565">
              <w:rPr>
                <w:rFonts w:eastAsia="Symbol"/>
                <w:vertAlign w:val="superscript"/>
              </w:rPr>
              <w:t>2)</w:t>
            </w:r>
          </w:p>
        </w:tc>
        <w:tc>
          <w:tcPr>
            <w:tcW w:w="671" w:type="dxa"/>
            <w:tcBorders>
              <w:left w:val="single" w:sz="6" w:space="0" w:color="000000"/>
              <w:bottom w:val="single" w:sz="4" w:space="0" w:color="000000"/>
            </w:tcBorders>
            <w:shd w:val="clear" w:color="auto" w:fill="auto"/>
            <w:vAlign w:val="center"/>
          </w:tcPr>
          <w:p w14:paraId="00BBC8DA" w14:textId="2147226A" w:rsidR="00A36476" w:rsidRPr="00853565" w:rsidRDefault="00A36476" w:rsidP="00C97166">
            <w:pPr>
              <w:spacing w:before="100"/>
              <w:ind w:right="170"/>
              <w:jc w:val="right"/>
            </w:pPr>
            <w:r w:rsidRPr="00853565">
              <w:rPr>
                <w:rFonts w:eastAsia="Symbol"/>
                <w:lang w:val="en-US"/>
              </w:rPr>
              <w:t>813</w:t>
            </w:r>
          </w:p>
        </w:tc>
        <w:tc>
          <w:tcPr>
            <w:tcW w:w="672" w:type="dxa"/>
            <w:tcBorders>
              <w:left w:val="single" w:sz="6" w:space="0" w:color="000000"/>
              <w:bottom w:val="single" w:sz="4" w:space="0" w:color="000000"/>
            </w:tcBorders>
            <w:shd w:val="clear" w:color="auto" w:fill="auto"/>
            <w:vAlign w:val="center"/>
          </w:tcPr>
          <w:p w14:paraId="3F14FE48" w14:textId="7F8296DF" w:rsidR="00A36476" w:rsidRPr="00853565" w:rsidRDefault="00A36476" w:rsidP="009A6DE4">
            <w:pPr>
              <w:spacing w:before="100"/>
              <w:ind w:right="170"/>
              <w:jc w:val="right"/>
            </w:pPr>
            <w:r w:rsidRPr="00853565">
              <w:rPr>
                <w:lang w:val="en-US"/>
              </w:rPr>
              <w:t>942</w:t>
            </w:r>
          </w:p>
        </w:tc>
        <w:tc>
          <w:tcPr>
            <w:tcW w:w="671" w:type="dxa"/>
            <w:tcBorders>
              <w:left w:val="single" w:sz="6" w:space="0" w:color="000000"/>
              <w:bottom w:val="single" w:sz="4" w:space="0" w:color="000000"/>
            </w:tcBorders>
            <w:shd w:val="clear" w:color="auto" w:fill="auto"/>
            <w:vAlign w:val="center"/>
          </w:tcPr>
          <w:p w14:paraId="236BD4A5" w14:textId="500B29DD" w:rsidR="00A36476" w:rsidRPr="00853565" w:rsidRDefault="00A36476" w:rsidP="009A6DE4">
            <w:pPr>
              <w:spacing w:before="100"/>
              <w:ind w:right="170"/>
              <w:jc w:val="right"/>
            </w:pPr>
            <w:r w:rsidRPr="00853565">
              <w:rPr>
                <w:lang w:val="en-US"/>
              </w:rPr>
              <w:t>905</w:t>
            </w:r>
          </w:p>
        </w:tc>
        <w:tc>
          <w:tcPr>
            <w:tcW w:w="672" w:type="dxa"/>
            <w:tcBorders>
              <w:left w:val="single" w:sz="6" w:space="0" w:color="000000"/>
              <w:bottom w:val="single" w:sz="4" w:space="0" w:color="000000"/>
            </w:tcBorders>
            <w:shd w:val="clear" w:color="auto" w:fill="auto"/>
            <w:vAlign w:val="center"/>
          </w:tcPr>
          <w:p w14:paraId="7AC97DA1" w14:textId="7B747C98" w:rsidR="00A36476" w:rsidRPr="00853565" w:rsidRDefault="00A36476" w:rsidP="00C97166">
            <w:pPr>
              <w:spacing w:before="100"/>
              <w:ind w:right="170"/>
              <w:jc w:val="right"/>
            </w:pPr>
            <w:r w:rsidRPr="00853565">
              <w:rPr>
                <w:lang w:val="en-US"/>
              </w:rPr>
              <w:t>…</w:t>
            </w:r>
          </w:p>
        </w:tc>
        <w:tc>
          <w:tcPr>
            <w:tcW w:w="671" w:type="dxa"/>
            <w:tcBorders>
              <w:left w:val="single" w:sz="6" w:space="0" w:color="000000"/>
              <w:bottom w:val="single" w:sz="4" w:space="0" w:color="000000"/>
            </w:tcBorders>
            <w:shd w:val="clear" w:color="auto" w:fill="auto"/>
            <w:vAlign w:val="center"/>
          </w:tcPr>
          <w:p w14:paraId="1EE57277" w14:textId="38430C6F" w:rsidR="00A36476" w:rsidRPr="00853565" w:rsidRDefault="00A36476" w:rsidP="00647D46">
            <w:pPr>
              <w:spacing w:before="100"/>
              <w:ind w:right="170"/>
              <w:jc w:val="right"/>
            </w:pPr>
            <w:r w:rsidRPr="00853565">
              <w:rPr>
                <w:rFonts w:eastAsia="Symbol"/>
                <w:lang w:val="en-US"/>
              </w:rPr>
              <w:t>6</w:t>
            </w:r>
            <w:r w:rsidRPr="00853565">
              <w:rPr>
                <w:rFonts w:eastAsia="Symbol"/>
              </w:rPr>
              <w:t>3</w:t>
            </w:r>
          </w:p>
        </w:tc>
        <w:tc>
          <w:tcPr>
            <w:tcW w:w="672" w:type="dxa"/>
            <w:tcBorders>
              <w:left w:val="single" w:sz="6" w:space="0" w:color="000000"/>
              <w:bottom w:val="single" w:sz="4" w:space="0" w:color="000000"/>
            </w:tcBorders>
            <w:shd w:val="clear" w:color="auto" w:fill="auto"/>
            <w:vAlign w:val="center"/>
          </w:tcPr>
          <w:p w14:paraId="63650523" w14:textId="743EC59C" w:rsidR="00A36476" w:rsidRPr="00853565" w:rsidRDefault="00A36476" w:rsidP="009A6DE4">
            <w:pPr>
              <w:spacing w:before="100"/>
              <w:ind w:right="170"/>
              <w:jc w:val="right"/>
            </w:pPr>
            <w:r w:rsidRPr="00853565">
              <w:rPr>
                <w:lang w:val="en-US"/>
              </w:rPr>
              <w:t>74</w:t>
            </w:r>
          </w:p>
        </w:tc>
        <w:tc>
          <w:tcPr>
            <w:tcW w:w="671" w:type="dxa"/>
            <w:tcBorders>
              <w:left w:val="single" w:sz="6" w:space="0" w:color="000000"/>
              <w:bottom w:val="single" w:sz="4" w:space="0" w:color="000000"/>
            </w:tcBorders>
            <w:shd w:val="clear" w:color="auto" w:fill="auto"/>
            <w:vAlign w:val="center"/>
          </w:tcPr>
          <w:p w14:paraId="3582FB9D" w14:textId="21B27A03" w:rsidR="00A36476" w:rsidRPr="00853565" w:rsidRDefault="00A36476" w:rsidP="009A6DE4">
            <w:pPr>
              <w:spacing w:before="100"/>
              <w:ind w:right="170"/>
              <w:jc w:val="right"/>
            </w:pPr>
            <w:r w:rsidRPr="00853565">
              <w:rPr>
                <w:lang w:val="en-US"/>
              </w:rPr>
              <w:t>72</w:t>
            </w:r>
          </w:p>
        </w:tc>
        <w:tc>
          <w:tcPr>
            <w:tcW w:w="672" w:type="dxa"/>
            <w:tcBorders>
              <w:left w:val="single" w:sz="6" w:space="0" w:color="000000"/>
              <w:bottom w:val="single" w:sz="4" w:space="0" w:color="000000"/>
            </w:tcBorders>
            <w:shd w:val="clear" w:color="auto" w:fill="auto"/>
            <w:vAlign w:val="center"/>
          </w:tcPr>
          <w:p w14:paraId="7CFB7F16" w14:textId="56FF84DA" w:rsidR="00A36476" w:rsidRPr="00853565" w:rsidRDefault="00A36476" w:rsidP="00C97166">
            <w:pPr>
              <w:spacing w:before="100"/>
              <w:ind w:right="170"/>
              <w:jc w:val="right"/>
            </w:pPr>
            <w:r w:rsidRPr="00853565">
              <w:rPr>
                <w:lang w:val="en-US"/>
              </w:rPr>
              <w:t>…</w:t>
            </w:r>
          </w:p>
        </w:tc>
        <w:tc>
          <w:tcPr>
            <w:tcW w:w="2269" w:type="dxa"/>
            <w:tcBorders>
              <w:left w:val="single" w:sz="6" w:space="0" w:color="000000"/>
              <w:bottom w:val="single" w:sz="4" w:space="0" w:color="000000"/>
            </w:tcBorders>
            <w:shd w:val="clear" w:color="auto" w:fill="auto"/>
            <w:vAlign w:val="center"/>
          </w:tcPr>
          <w:p w14:paraId="57477304" w14:textId="77777777" w:rsidR="00A36476" w:rsidRPr="00853565" w:rsidRDefault="00A36476" w:rsidP="00C97166">
            <w:pPr>
              <w:spacing w:before="100"/>
              <w:ind w:left="113"/>
            </w:pPr>
            <w:r w:rsidRPr="00853565">
              <w:rPr>
                <w:rFonts w:eastAsia="Symbol"/>
                <w:i/>
              </w:rPr>
              <w:t>Japan</w:t>
            </w:r>
            <w:r w:rsidRPr="00853565">
              <w:rPr>
                <w:rFonts w:eastAsia="Symbol"/>
                <w:i/>
                <w:vertAlign w:val="superscript"/>
              </w:rPr>
              <w:t>2)</w:t>
            </w:r>
          </w:p>
        </w:tc>
      </w:tr>
    </w:tbl>
    <w:p w14:paraId="025D9D4D" w14:textId="77777777" w:rsidR="00F0326A" w:rsidRPr="00853565" w:rsidRDefault="00F0326A" w:rsidP="00F0326A">
      <w:pPr>
        <w:tabs>
          <w:tab w:val="center" w:pos="6634"/>
        </w:tabs>
        <w:spacing w:before="60"/>
        <w:rPr>
          <w:sz w:val="12"/>
          <w:szCs w:val="12"/>
        </w:rPr>
      </w:pPr>
      <w:r w:rsidRPr="00853565">
        <w:rPr>
          <w:rFonts w:eastAsia="Symbol"/>
          <w:sz w:val="12"/>
          <w:szCs w:val="12"/>
          <w:vertAlign w:val="superscript"/>
        </w:rPr>
        <w:t xml:space="preserve">1) </w:t>
      </w:r>
      <w:r w:rsidRPr="00853565">
        <w:rPr>
          <w:rFonts w:eastAsia="Symbol"/>
          <w:sz w:val="12"/>
          <w:szCs w:val="12"/>
        </w:rPr>
        <w:t>Рас</w:t>
      </w:r>
      <w:r w:rsidR="00CE4AD6" w:rsidRPr="00853565">
        <w:rPr>
          <w:rFonts w:eastAsia="Symbol"/>
          <w:sz w:val="12"/>
          <w:szCs w:val="12"/>
        </w:rPr>
        <w:t>с</w:t>
      </w:r>
      <w:r w:rsidRPr="00853565">
        <w:rPr>
          <w:rFonts w:eastAsia="Symbol"/>
          <w:sz w:val="12"/>
          <w:szCs w:val="12"/>
        </w:rPr>
        <w:t>читано по показателю «Среднегодовая численность населения с обычным местом жительства в Республике Молдова».</w:t>
      </w:r>
    </w:p>
    <w:p w14:paraId="5C6845D9" w14:textId="77777777" w:rsidR="00504A06" w:rsidRPr="00853565" w:rsidRDefault="00F0326A" w:rsidP="00F0326A">
      <w:pPr>
        <w:tabs>
          <w:tab w:val="center" w:pos="6634"/>
        </w:tabs>
        <w:rPr>
          <w:sz w:val="12"/>
          <w:szCs w:val="12"/>
        </w:rPr>
      </w:pPr>
      <w:r w:rsidRPr="00853565">
        <w:rPr>
          <w:rFonts w:eastAsia="Symbol"/>
          <w:sz w:val="12"/>
          <w:szCs w:val="12"/>
          <w:vertAlign w:val="superscript"/>
        </w:rPr>
        <w:t>2</w:t>
      </w:r>
      <w:r w:rsidR="00504A06" w:rsidRPr="00853565">
        <w:rPr>
          <w:rFonts w:eastAsia="Symbol"/>
          <w:sz w:val="12"/>
          <w:szCs w:val="12"/>
          <w:vertAlign w:val="superscript"/>
        </w:rPr>
        <w:t>)</w:t>
      </w:r>
      <w:r w:rsidR="00504A06" w:rsidRPr="00853565">
        <w:rPr>
          <w:rFonts w:eastAsia="Symbol"/>
          <w:sz w:val="12"/>
          <w:szCs w:val="12"/>
        </w:rPr>
        <w:t xml:space="preserve"> Начатое строительство.</w:t>
      </w:r>
    </w:p>
    <w:p w14:paraId="400501DB" w14:textId="77777777" w:rsidR="00A36476" w:rsidRPr="00853565" w:rsidRDefault="00A36476" w:rsidP="00A36476">
      <w:pPr>
        <w:tabs>
          <w:tab w:val="center" w:pos="6634"/>
        </w:tabs>
        <w:rPr>
          <w:rFonts w:eastAsia="Symbol"/>
          <w:sz w:val="12"/>
          <w:szCs w:val="12"/>
        </w:rPr>
      </w:pPr>
      <w:r w:rsidRPr="00853565">
        <w:rPr>
          <w:rFonts w:eastAsia="Symbol"/>
          <w:sz w:val="12"/>
          <w:szCs w:val="12"/>
          <w:vertAlign w:val="superscript"/>
        </w:rPr>
        <w:t xml:space="preserve">3) </w:t>
      </w:r>
      <w:r w:rsidRPr="00853565">
        <w:rPr>
          <w:rFonts w:eastAsia="Symbol"/>
          <w:sz w:val="12"/>
          <w:szCs w:val="12"/>
        </w:rPr>
        <w:t>2017 г.</w:t>
      </w:r>
    </w:p>
    <w:p w14:paraId="1B25022E" w14:textId="77777777" w:rsidR="00A36476" w:rsidRPr="00853565" w:rsidRDefault="00A36476" w:rsidP="00A36476">
      <w:pPr>
        <w:tabs>
          <w:tab w:val="center" w:pos="6634"/>
        </w:tabs>
        <w:rPr>
          <w:sz w:val="12"/>
          <w:szCs w:val="12"/>
        </w:rPr>
      </w:pPr>
      <w:r w:rsidRPr="00853565">
        <w:rPr>
          <w:rFonts w:eastAsia="Symbol"/>
          <w:sz w:val="12"/>
          <w:szCs w:val="12"/>
          <w:vertAlign w:val="superscript"/>
        </w:rPr>
        <w:t>4)</w:t>
      </w:r>
      <w:r w:rsidRPr="00853565">
        <w:rPr>
          <w:rFonts w:eastAsia="Symbol"/>
          <w:sz w:val="12"/>
          <w:szCs w:val="12"/>
        </w:rPr>
        <w:t xml:space="preserve"> </w:t>
      </w:r>
      <w:r w:rsidRPr="00853565">
        <w:rPr>
          <w:rFonts w:eastAsia="Symbol" w:cs="Symbol"/>
          <w:sz w:val="12"/>
          <w:szCs w:val="12"/>
        </w:rPr>
        <w:t>Великобритания вышла из состава ЕС 1 февраля 2020 г.</w:t>
      </w:r>
    </w:p>
    <w:p w14:paraId="75D16D75" w14:textId="77777777" w:rsidR="00A36476" w:rsidRPr="00853565" w:rsidRDefault="00A36476" w:rsidP="00A36476">
      <w:pPr>
        <w:tabs>
          <w:tab w:val="center" w:pos="6634"/>
        </w:tabs>
        <w:rPr>
          <w:sz w:val="12"/>
          <w:szCs w:val="12"/>
        </w:rPr>
      </w:pPr>
      <w:r w:rsidRPr="00853565">
        <w:rPr>
          <w:rFonts w:eastAsia="Symbol"/>
          <w:sz w:val="12"/>
          <w:szCs w:val="12"/>
          <w:vertAlign w:val="superscript"/>
        </w:rPr>
        <w:t>5)</w:t>
      </w:r>
      <w:r w:rsidRPr="00853565">
        <w:rPr>
          <w:rFonts w:eastAsia="Symbol"/>
          <w:sz w:val="12"/>
          <w:szCs w:val="12"/>
        </w:rPr>
        <w:t xml:space="preserve"> Исключая капитальный ремонт.</w:t>
      </w:r>
    </w:p>
    <w:p w14:paraId="7E611E08" w14:textId="77777777" w:rsidR="00A36476" w:rsidRPr="00853565" w:rsidRDefault="00A36476" w:rsidP="00A36476">
      <w:pPr>
        <w:tabs>
          <w:tab w:val="center" w:pos="6634"/>
        </w:tabs>
        <w:rPr>
          <w:sz w:val="12"/>
          <w:szCs w:val="12"/>
        </w:rPr>
      </w:pPr>
      <w:r w:rsidRPr="00853565">
        <w:rPr>
          <w:rFonts w:eastAsia="Symbol"/>
          <w:sz w:val="12"/>
          <w:szCs w:val="12"/>
          <w:vertAlign w:val="superscript"/>
        </w:rPr>
        <w:t>6)</w:t>
      </w:r>
      <w:r w:rsidRPr="00853565">
        <w:rPr>
          <w:rFonts w:eastAsia="Symbol"/>
          <w:sz w:val="12"/>
          <w:szCs w:val="12"/>
        </w:rPr>
        <w:t xml:space="preserve"> Неполный охват.</w:t>
      </w:r>
    </w:p>
    <w:p w14:paraId="6ECA14E9" w14:textId="77777777" w:rsidR="00A36476" w:rsidRPr="00853565" w:rsidRDefault="00A36476" w:rsidP="00A36476">
      <w:pPr>
        <w:tabs>
          <w:tab w:val="center" w:pos="6634"/>
        </w:tabs>
        <w:spacing w:before="60"/>
        <w:rPr>
          <w:rFonts w:eastAsia="Symbol"/>
          <w:i/>
          <w:sz w:val="12"/>
          <w:szCs w:val="12"/>
          <w:lang w:val="en-US"/>
        </w:rPr>
      </w:pPr>
      <w:r w:rsidRPr="00853565">
        <w:rPr>
          <w:rFonts w:eastAsia="Symbol"/>
          <w:i/>
          <w:sz w:val="12"/>
          <w:szCs w:val="12"/>
          <w:vertAlign w:val="superscript"/>
          <w:lang w:val="en-US"/>
        </w:rPr>
        <w:t xml:space="preserve">1) </w:t>
      </w:r>
      <w:r w:rsidRPr="00853565">
        <w:rPr>
          <w:rFonts w:eastAsia="Symbol"/>
          <w:i/>
          <w:sz w:val="12"/>
          <w:szCs w:val="12"/>
          <w:lang w:val="en-US"/>
        </w:rPr>
        <w:t>Calculated by the indicator "Average annual population with usual residence in the Republic of Moldova".</w:t>
      </w:r>
    </w:p>
    <w:p w14:paraId="59912029" w14:textId="77777777" w:rsidR="00A36476" w:rsidRPr="00853565" w:rsidRDefault="00A36476" w:rsidP="00A36476">
      <w:pPr>
        <w:pStyle w:val="13"/>
        <w:tabs>
          <w:tab w:val="center" w:pos="6634"/>
        </w:tabs>
        <w:spacing w:before="0"/>
        <w:rPr>
          <w:rFonts w:eastAsia="Symbol"/>
          <w:b w:val="0"/>
          <w:i/>
          <w:sz w:val="12"/>
          <w:szCs w:val="12"/>
          <w:u w:val="none"/>
          <w:lang w:val="en-US"/>
        </w:rPr>
      </w:pPr>
      <w:r w:rsidRPr="00853565">
        <w:rPr>
          <w:rFonts w:eastAsia="Symbol"/>
          <w:b w:val="0"/>
          <w:i/>
          <w:sz w:val="12"/>
          <w:szCs w:val="12"/>
          <w:u w:val="none"/>
          <w:vertAlign w:val="superscript"/>
          <w:lang w:val="en-US"/>
        </w:rPr>
        <w:t>2)</w:t>
      </w:r>
      <w:r w:rsidRPr="00853565">
        <w:rPr>
          <w:rFonts w:eastAsia="Symbol"/>
          <w:b w:val="0"/>
          <w:i/>
          <w:sz w:val="12"/>
          <w:szCs w:val="12"/>
          <w:u w:val="none"/>
          <w:lang w:val="en-US"/>
        </w:rPr>
        <w:t xml:space="preserve"> Started construction.</w:t>
      </w:r>
    </w:p>
    <w:p w14:paraId="2F8BA5EE" w14:textId="77777777" w:rsidR="00A36476" w:rsidRPr="00853565" w:rsidRDefault="00A36476" w:rsidP="00A36476">
      <w:pPr>
        <w:rPr>
          <w:i/>
          <w:sz w:val="12"/>
          <w:szCs w:val="12"/>
          <w:lang w:val="en-US"/>
        </w:rPr>
      </w:pPr>
      <w:r w:rsidRPr="00853565">
        <w:rPr>
          <w:i/>
          <w:sz w:val="12"/>
          <w:szCs w:val="12"/>
          <w:vertAlign w:val="superscript"/>
          <w:lang w:val="en-US"/>
        </w:rPr>
        <w:t xml:space="preserve">3) </w:t>
      </w:r>
      <w:r w:rsidRPr="00853565">
        <w:rPr>
          <w:i/>
          <w:sz w:val="12"/>
          <w:szCs w:val="12"/>
          <w:lang w:val="en-US"/>
        </w:rPr>
        <w:t>2017.</w:t>
      </w:r>
    </w:p>
    <w:p w14:paraId="30E25795" w14:textId="77777777" w:rsidR="00A36476" w:rsidRPr="00853565" w:rsidRDefault="00A36476" w:rsidP="00A36476">
      <w:pPr>
        <w:tabs>
          <w:tab w:val="center" w:pos="6634"/>
        </w:tabs>
        <w:rPr>
          <w:rFonts w:eastAsia="Symbol"/>
          <w:sz w:val="12"/>
          <w:szCs w:val="12"/>
          <w:lang w:val="en-US"/>
        </w:rPr>
      </w:pPr>
      <w:r w:rsidRPr="00853565">
        <w:rPr>
          <w:i/>
          <w:sz w:val="12"/>
          <w:szCs w:val="12"/>
          <w:vertAlign w:val="superscript"/>
          <w:lang w:val="en-US"/>
        </w:rPr>
        <w:t>4)</w:t>
      </w:r>
      <w:r w:rsidRPr="00853565">
        <w:rPr>
          <w:rFonts w:eastAsia="Symbol" w:cs="Symbol"/>
          <w:sz w:val="12"/>
          <w:szCs w:val="12"/>
          <w:lang w:val="en-US"/>
        </w:rPr>
        <w:t xml:space="preserve"> </w:t>
      </w:r>
      <w:r w:rsidRPr="00853565">
        <w:rPr>
          <w:bCs/>
          <w:i/>
          <w:sz w:val="12"/>
          <w:szCs w:val="16"/>
          <w:lang w:val="en-US"/>
        </w:rPr>
        <w:t>The United Kingdom withdrew from the European Union (EU) on 1 February 2020.</w:t>
      </w:r>
    </w:p>
    <w:p w14:paraId="3350AFFD" w14:textId="77777777" w:rsidR="00A36476" w:rsidRPr="00853565" w:rsidRDefault="00A36476" w:rsidP="00A36476">
      <w:pPr>
        <w:pStyle w:val="13"/>
        <w:tabs>
          <w:tab w:val="center" w:pos="6634"/>
        </w:tabs>
        <w:spacing w:before="0"/>
        <w:rPr>
          <w:b w:val="0"/>
          <w:i/>
          <w:sz w:val="12"/>
          <w:szCs w:val="12"/>
          <w:lang w:val="en-US"/>
        </w:rPr>
      </w:pPr>
      <w:r w:rsidRPr="00853565">
        <w:rPr>
          <w:rFonts w:eastAsia="Symbol"/>
          <w:b w:val="0"/>
          <w:i/>
          <w:sz w:val="12"/>
          <w:szCs w:val="12"/>
          <w:u w:val="none"/>
          <w:vertAlign w:val="superscript"/>
          <w:lang w:val="en-US"/>
        </w:rPr>
        <w:t>5)</w:t>
      </w:r>
      <w:r w:rsidRPr="00853565">
        <w:rPr>
          <w:rFonts w:eastAsia="Symbol"/>
          <w:b w:val="0"/>
          <w:i/>
          <w:sz w:val="12"/>
          <w:szCs w:val="12"/>
          <w:u w:val="none"/>
          <w:lang w:val="en-US"/>
        </w:rPr>
        <w:t xml:space="preserve"> Excluding capital repair.</w:t>
      </w:r>
    </w:p>
    <w:p w14:paraId="397C48BD" w14:textId="77777777" w:rsidR="00A36476" w:rsidRPr="00853565" w:rsidRDefault="00A36476" w:rsidP="00A36476">
      <w:pPr>
        <w:pStyle w:val="13"/>
        <w:tabs>
          <w:tab w:val="center" w:pos="6634"/>
        </w:tabs>
        <w:spacing w:before="0"/>
        <w:rPr>
          <w:rFonts w:eastAsia="Symbol"/>
          <w:b w:val="0"/>
          <w:i/>
          <w:sz w:val="12"/>
          <w:szCs w:val="12"/>
          <w:u w:val="none"/>
          <w:lang w:val="en-US"/>
        </w:rPr>
      </w:pPr>
      <w:r w:rsidRPr="00853565">
        <w:rPr>
          <w:rFonts w:eastAsia="Symbol"/>
          <w:b w:val="0"/>
          <w:i/>
          <w:sz w:val="12"/>
          <w:szCs w:val="12"/>
          <w:u w:val="none"/>
          <w:vertAlign w:val="superscript"/>
          <w:lang w:val="en-US"/>
        </w:rPr>
        <w:t>6)</w:t>
      </w:r>
      <w:r w:rsidRPr="00853565">
        <w:rPr>
          <w:rFonts w:eastAsia="Symbol"/>
          <w:b w:val="0"/>
          <w:i/>
          <w:sz w:val="12"/>
          <w:szCs w:val="12"/>
          <w:u w:val="none"/>
          <w:lang w:val="en-US"/>
        </w:rPr>
        <w:t xml:space="preserve"> Incomplete coverage.</w:t>
      </w:r>
    </w:p>
    <w:p w14:paraId="4F9EFC30" w14:textId="08C326C0" w:rsidR="0064047C" w:rsidRPr="00853565" w:rsidRDefault="00693970" w:rsidP="0064047C">
      <w:pPr>
        <w:pageBreakBefore/>
        <w:tabs>
          <w:tab w:val="center" w:pos="6634"/>
        </w:tabs>
        <w:spacing w:after="60"/>
        <w:ind w:left="510" w:hanging="510"/>
      </w:pPr>
      <w:r w:rsidRPr="00853565">
        <w:rPr>
          <w:rFonts w:eastAsia="Symbol"/>
          <w:b/>
          <w:bCs/>
          <w:sz w:val="16"/>
          <w:szCs w:val="16"/>
        </w:rPr>
        <w:lastRenderedPageBreak/>
        <w:t>26.</w:t>
      </w:r>
      <w:r w:rsidR="0064047C" w:rsidRPr="00853565">
        <w:rPr>
          <w:rFonts w:eastAsia="Symbol"/>
          <w:b/>
          <w:bCs/>
          <w:sz w:val="16"/>
          <w:szCs w:val="16"/>
        </w:rPr>
        <w:t>40. ИНДЕКСЫ ФИЗИЧЕСКОГО ОБЪЕМА ОБОРОТА РОЗНИЧНОЙ ТОРГОВЛИ</w:t>
      </w:r>
      <w:r w:rsidR="0064047C" w:rsidRPr="00853565">
        <w:rPr>
          <w:rFonts w:eastAsia="Symbol"/>
          <w:b/>
          <w:bCs/>
          <w:sz w:val="16"/>
          <w:szCs w:val="16"/>
        </w:rPr>
        <w:br/>
      </w:r>
      <w:r w:rsidR="0064047C" w:rsidRPr="00853565">
        <w:rPr>
          <w:rFonts w:eastAsia="Symbol"/>
        </w:rPr>
        <w:t>в сопоставимых ценах</w:t>
      </w:r>
    </w:p>
    <w:p w14:paraId="213DAD28" w14:textId="77777777" w:rsidR="0064047C" w:rsidRPr="00853565" w:rsidRDefault="0039485D" w:rsidP="0064047C">
      <w:pPr>
        <w:tabs>
          <w:tab w:val="center" w:pos="6634"/>
        </w:tabs>
        <w:spacing w:after="60"/>
        <w:ind w:left="482"/>
        <w:rPr>
          <w:lang w:val="en-US"/>
        </w:rPr>
      </w:pPr>
      <w:r w:rsidRPr="00853565">
        <w:rPr>
          <w:rFonts w:eastAsia="Symbol"/>
          <w:b/>
          <w:i/>
          <w:sz w:val="16"/>
          <w:lang w:val="en-US"/>
        </w:rPr>
        <w:t>VOLUME INDICES OF RETAIL TURNOVER</w:t>
      </w:r>
      <w:r w:rsidR="0064047C" w:rsidRPr="00853565">
        <w:rPr>
          <w:rFonts w:eastAsia="Symbol"/>
          <w:b/>
          <w:bCs/>
          <w:sz w:val="16"/>
          <w:szCs w:val="16"/>
          <w:lang w:val="en-US"/>
        </w:rPr>
        <w:br/>
      </w:r>
      <w:r w:rsidR="0064047C" w:rsidRPr="00853565">
        <w:rPr>
          <w:rFonts w:eastAsia="Symbol"/>
          <w:i/>
          <w:lang w:val="en-US"/>
        </w:rPr>
        <w:t>at constant prices</w:t>
      </w:r>
    </w:p>
    <w:p w14:paraId="5628AAB3" w14:textId="77777777" w:rsidR="0064047C" w:rsidRPr="00853565" w:rsidRDefault="0064047C" w:rsidP="0064047C">
      <w:pPr>
        <w:tabs>
          <w:tab w:val="center" w:pos="6634"/>
        </w:tabs>
        <w:spacing w:after="60"/>
        <w:jc w:val="right"/>
      </w:pPr>
      <w:r w:rsidRPr="00853565">
        <w:rPr>
          <w:rFonts w:eastAsia="Arial"/>
          <w:lang w:val="en-US"/>
        </w:rPr>
        <w:t xml:space="preserve"> </w:t>
      </w:r>
      <w:r w:rsidR="002D74C4" w:rsidRPr="00853565">
        <w:rPr>
          <w:rFonts w:eastAsia="Symbol"/>
          <w:lang w:val="en-US"/>
        </w:rPr>
        <w:t>(20</w:t>
      </w:r>
      <w:r w:rsidR="002D74C4" w:rsidRPr="00853565">
        <w:rPr>
          <w:rFonts w:eastAsia="Symbol"/>
        </w:rPr>
        <w:t>10</w:t>
      </w:r>
      <w:r w:rsidRPr="00853565">
        <w:rPr>
          <w:rFonts w:eastAsia="Symbol"/>
          <w:lang w:val="en-US"/>
        </w:rPr>
        <w:t>=100)</w:t>
      </w:r>
    </w:p>
    <w:tbl>
      <w:tblPr>
        <w:tblW w:w="5000" w:type="pct"/>
        <w:tblLayout w:type="fixed"/>
        <w:tblCellMar>
          <w:left w:w="0" w:type="dxa"/>
          <w:right w:w="0" w:type="dxa"/>
        </w:tblCellMar>
        <w:tblLook w:val="0000" w:firstRow="0" w:lastRow="0" w:firstColumn="0" w:lastColumn="0" w:noHBand="0" w:noVBand="0"/>
      </w:tblPr>
      <w:tblGrid>
        <w:gridCol w:w="3181"/>
        <w:gridCol w:w="1187"/>
        <w:gridCol w:w="1187"/>
        <w:gridCol w:w="1188"/>
        <w:gridCol w:w="3178"/>
      </w:tblGrid>
      <w:tr w:rsidR="00853565" w:rsidRPr="00853565" w14:paraId="360DBCC7" w14:textId="77777777">
        <w:trPr>
          <w:cantSplit/>
        </w:trPr>
        <w:tc>
          <w:tcPr>
            <w:tcW w:w="3181" w:type="dxa"/>
            <w:tcBorders>
              <w:top w:val="single" w:sz="6" w:space="0" w:color="000000"/>
              <w:bottom w:val="single" w:sz="6" w:space="0" w:color="000000"/>
            </w:tcBorders>
            <w:shd w:val="clear" w:color="auto" w:fill="auto"/>
            <w:vAlign w:val="bottom"/>
          </w:tcPr>
          <w:p w14:paraId="712986B1" w14:textId="77777777" w:rsidR="00002445" w:rsidRPr="00853565" w:rsidRDefault="00002445" w:rsidP="0064047C">
            <w:pPr>
              <w:snapToGrid w:val="0"/>
              <w:spacing w:before="60" w:after="60"/>
              <w:rPr>
                <w:rFonts w:eastAsia="Symbol"/>
                <w:lang w:val="en-US"/>
              </w:rPr>
            </w:pPr>
          </w:p>
        </w:tc>
        <w:tc>
          <w:tcPr>
            <w:tcW w:w="1187" w:type="dxa"/>
            <w:tcBorders>
              <w:top w:val="single" w:sz="6" w:space="0" w:color="000000"/>
              <w:left w:val="single" w:sz="6" w:space="0" w:color="000000"/>
              <w:bottom w:val="single" w:sz="6" w:space="0" w:color="000000"/>
            </w:tcBorders>
            <w:shd w:val="clear" w:color="auto" w:fill="auto"/>
          </w:tcPr>
          <w:p w14:paraId="61212331" w14:textId="2E97F08C" w:rsidR="00002445" w:rsidRPr="00853565" w:rsidRDefault="00002445" w:rsidP="009A6DE4">
            <w:pPr>
              <w:spacing w:before="60" w:after="60"/>
              <w:jc w:val="center"/>
            </w:pPr>
            <w:r w:rsidRPr="00853565">
              <w:t>2018</w:t>
            </w:r>
          </w:p>
        </w:tc>
        <w:tc>
          <w:tcPr>
            <w:tcW w:w="1187" w:type="dxa"/>
            <w:tcBorders>
              <w:top w:val="single" w:sz="6" w:space="0" w:color="000000"/>
              <w:left w:val="single" w:sz="6" w:space="0" w:color="000000"/>
              <w:bottom w:val="single" w:sz="6" w:space="0" w:color="000000"/>
            </w:tcBorders>
            <w:shd w:val="clear" w:color="auto" w:fill="auto"/>
          </w:tcPr>
          <w:p w14:paraId="4F500869" w14:textId="15F401A1" w:rsidR="00002445" w:rsidRPr="00853565" w:rsidRDefault="00002445" w:rsidP="009A6DE4">
            <w:pPr>
              <w:spacing w:before="60" w:after="60"/>
              <w:jc w:val="center"/>
            </w:pPr>
            <w:r w:rsidRPr="00853565">
              <w:t>2019</w:t>
            </w:r>
          </w:p>
        </w:tc>
        <w:tc>
          <w:tcPr>
            <w:tcW w:w="1188" w:type="dxa"/>
            <w:tcBorders>
              <w:top w:val="single" w:sz="6" w:space="0" w:color="000000"/>
              <w:left w:val="single" w:sz="6" w:space="0" w:color="000000"/>
              <w:bottom w:val="single" w:sz="6" w:space="0" w:color="000000"/>
            </w:tcBorders>
            <w:shd w:val="clear" w:color="auto" w:fill="auto"/>
          </w:tcPr>
          <w:p w14:paraId="4C5F766A" w14:textId="2C6C738D" w:rsidR="00002445" w:rsidRPr="00853565" w:rsidRDefault="00002445" w:rsidP="0064047C">
            <w:pPr>
              <w:spacing w:before="60" w:after="60"/>
              <w:jc w:val="center"/>
              <w:rPr>
                <w:lang w:val="en-US"/>
              </w:rPr>
            </w:pPr>
            <w:r w:rsidRPr="00853565">
              <w:rPr>
                <w:lang w:val="en-US"/>
              </w:rPr>
              <w:t>2020</w:t>
            </w:r>
          </w:p>
        </w:tc>
        <w:tc>
          <w:tcPr>
            <w:tcW w:w="3178" w:type="dxa"/>
            <w:tcBorders>
              <w:top w:val="single" w:sz="6" w:space="0" w:color="000000"/>
              <w:left w:val="single" w:sz="6" w:space="0" w:color="000000"/>
              <w:bottom w:val="single" w:sz="6" w:space="0" w:color="000000"/>
            </w:tcBorders>
            <w:shd w:val="clear" w:color="auto" w:fill="auto"/>
            <w:vAlign w:val="bottom"/>
          </w:tcPr>
          <w:p w14:paraId="054EAB49" w14:textId="77777777" w:rsidR="00002445" w:rsidRPr="00853565" w:rsidRDefault="00002445" w:rsidP="0064047C">
            <w:pPr>
              <w:snapToGrid w:val="0"/>
              <w:spacing w:before="60" w:after="60"/>
              <w:rPr>
                <w:rFonts w:eastAsia="Symbol"/>
              </w:rPr>
            </w:pPr>
          </w:p>
        </w:tc>
      </w:tr>
      <w:tr w:rsidR="00853565" w:rsidRPr="00853565" w14:paraId="3C5AF667" w14:textId="77777777">
        <w:trPr>
          <w:cantSplit/>
        </w:trPr>
        <w:tc>
          <w:tcPr>
            <w:tcW w:w="3181" w:type="dxa"/>
            <w:tcBorders>
              <w:top w:val="single" w:sz="6" w:space="0" w:color="000000"/>
            </w:tcBorders>
            <w:shd w:val="clear" w:color="auto" w:fill="auto"/>
            <w:vAlign w:val="bottom"/>
          </w:tcPr>
          <w:p w14:paraId="480FED0B" w14:textId="77777777" w:rsidR="00002445" w:rsidRPr="00853565" w:rsidRDefault="00002445" w:rsidP="0064047C">
            <w:pPr>
              <w:spacing w:before="120" w:line="180" w:lineRule="exact"/>
            </w:pPr>
            <w:r w:rsidRPr="00853565">
              <w:rPr>
                <w:rFonts w:eastAsia="Symbol"/>
                <w:b/>
                <w:bCs/>
              </w:rPr>
              <w:t>Россия</w:t>
            </w:r>
          </w:p>
        </w:tc>
        <w:tc>
          <w:tcPr>
            <w:tcW w:w="1187" w:type="dxa"/>
            <w:tcBorders>
              <w:left w:val="single" w:sz="6" w:space="0" w:color="000000"/>
            </w:tcBorders>
            <w:shd w:val="clear" w:color="auto" w:fill="auto"/>
            <w:vAlign w:val="bottom"/>
          </w:tcPr>
          <w:p w14:paraId="2605952A" w14:textId="334B60FE" w:rsidR="00002445" w:rsidRPr="00853565" w:rsidRDefault="00002445" w:rsidP="009A6DE4">
            <w:pPr>
              <w:spacing w:before="120" w:line="180" w:lineRule="exact"/>
              <w:ind w:right="397"/>
              <w:jc w:val="right"/>
            </w:pPr>
            <w:r w:rsidRPr="00853565">
              <w:t>108,2</w:t>
            </w:r>
          </w:p>
        </w:tc>
        <w:tc>
          <w:tcPr>
            <w:tcW w:w="1187" w:type="dxa"/>
            <w:tcBorders>
              <w:left w:val="single" w:sz="6" w:space="0" w:color="000000"/>
            </w:tcBorders>
            <w:shd w:val="clear" w:color="auto" w:fill="auto"/>
            <w:vAlign w:val="bottom"/>
          </w:tcPr>
          <w:p w14:paraId="3F3841C0" w14:textId="6DD4BE45" w:rsidR="00002445" w:rsidRPr="00853565" w:rsidRDefault="00002445" w:rsidP="009A6DE4">
            <w:pPr>
              <w:spacing w:before="120" w:line="180" w:lineRule="exact"/>
              <w:ind w:right="397"/>
              <w:jc w:val="right"/>
            </w:pPr>
            <w:r w:rsidRPr="00853565">
              <w:t>110,2</w:t>
            </w:r>
          </w:p>
        </w:tc>
        <w:tc>
          <w:tcPr>
            <w:tcW w:w="1188" w:type="dxa"/>
            <w:tcBorders>
              <w:left w:val="single" w:sz="6" w:space="0" w:color="000000"/>
            </w:tcBorders>
            <w:shd w:val="clear" w:color="auto" w:fill="auto"/>
            <w:vAlign w:val="bottom"/>
          </w:tcPr>
          <w:p w14:paraId="6C3F4641" w14:textId="2675183A" w:rsidR="00002445" w:rsidRPr="00853565" w:rsidRDefault="007E6CB1" w:rsidP="00CA286E">
            <w:pPr>
              <w:spacing w:before="120" w:line="180" w:lineRule="exact"/>
              <w:ind w:right="397"/>
              <w:jc w:val="right"/>
            </w:pPr>
            <w:r w:rsidRPr="00853565">
              <w:t>106,7</w:t>
            </w:r>
          </w:p>
        </w:tc>
        <w:tc>
          <w:tcPr>
            <w:tcW w:w="3178" w:type="dxa"/>
            <w:tcBorders>
              <w:left w:val="single" w:sz="6" w:space="0" w:color="000000"/>
            </w:tcBorders>
            <w:shd w:val="clear" w:color="auto" w:fill="auto"/>
            <w:vAlign w:val="bottom"/>
          </w:tcPr>
          <w:p w14:paraId="52770DD8" w14:textId="77777777" w:rsidR="00002445" w:rsidRPr="00853565" w:rsidRDefault="00002445" w:rsidP="0064047C">
            <w:pPr>
              <w:spacing w:before="120" w:line="180" w:lineRule="exact"/>
              <w:ind w:left="57"/>
            </w:pPr>
            <w:r w:rsidRPr="00853565">
              <w:rPr>
                <w:rFonts w:eastAsia="Symbol"/>
                <w:b/>
                <w:i/>
              </w:rPr>
              <w:t>Russia</w:t>
            </w:r>
          </w:p>
        </w:tc>
      </w:tr>
      <w:tr w:rsidR="00853565" w:rsidRPr="00853565" w14:paraId="7852D39C" w14:textId="77777777">
        <w:trPr>
          <w:cantSplit/>
        </w:trPr>
        <w:tc>
          <w:tcPr>
            <w:tcW w:w="3181" w:type="dxa"/>
            <w:shd w:val="clear" w:color="auto" w:fill="auto"/>
            <w:vAlign w:val="bottom"/>
          </w:tcPr>
          <w:p w14:paraId="08ABAC95" w14:textId="77777777" w:rsidR="00002445" w:rsidRPr="00853565" w:rsidRDefault="00002445" w:rsidP="0064047C">
            <w:pPr>
              <w:spacing w:before="120" w:line="180" w:lineRule="exact"/>
            </w:pPr>
            <w:r w:rsidRPr="00853565">
              <w:rPr>
                <w:rFonts w:eastAsia="Symbol"/>
                <w:b/>
                <w:bCs/>
              </w:rPr>
              <w:t>Страны СНГ</w:t>
            </w:r>
          </w:p>
        </w:tc>
        <w:tc>
          <w:tcPr>
            <w:tcW w:w="1187" w:type="dxa"/>
            <w:tcBorders>
              <w:left w:val="single" w:sz="6" w:space="0" w:color="000000"/>
            </w:tcBorders>
            <w:shd w:val="clear" w:color="auto" w:fill="auto"/>
            <w:vAlign w:val="bottom"/>
          </w:tcPr>
          <w:p w14:paraId="3D087777" w14:textId="77777777" w:rsidR="00002445" w:rsidRPr="00853565" w:rsidRDefault="00002445" w:rsidP="009A6DE4">
            <w:pPr>
              <w:snapToGrid w:val="0"/>
              <w:spacing w:before="120" w:line="180" w:lineRule="exact"/>
              <w:ind w:right="397"/>
              <w:jc w:val="right"/>
              <w:rPr>
                <w:rFonts w:eastAsia="Symbol"/>
                <w:lang w:val="en-US"/>
              </w:rPr>
            </w:pPr>
          </w:p>
        </w:tc>
        <w:tc>
          <w:tcPr>
            <w:tcW w:w="1187" w:type="dxa"/>
            <w:tcBorders>
              <w:left w:val="single" w:sz="6" w:space="0" w:color="000000"/>
            </w:tcBorders>
            <w:shd w:val="clear" w:color="auto" w:fill="auto"/>
            <w:vAlign w:val="bottom"/>
          </w:tcPr>
          <w:p w14:paraId="08DBF7EF" w14:textId="77777777" w:rsidR="00002445" w:rsidRPr="00853565" w:rsidRDefault="00002445" w:rsidP="009A6DE4">
            <w:pPr>
              <w:snapToGrid w:val="0"/>
              <w:spacing w:before="120" w:line="180" w:lineRule="exact"/>
              <w:ind w:right="397"/>
              <w:jc w:val="right"/>
              <w:rPr>
                <w:rFonts w:eastAsia="Symbol"/>
                <w:lang w:val="en-US"/>
              </w:rPr>
            </w:pPr>
          </w:p>
        </w:tc>
        <w:tc>
          <w:tcPr>
            <w:tcW w:w="1188" w:type="dxa"/>
            <w:tcBorders>
              <w:left w:val="single" w:sz="6" w:space="0" w:color="000000"/>
            </w:tcBorders>
            <w:shd w:val="clear" w:color="auto" w:fill="auto"/>
            <w:vAlign w:val="bottom"/>
          </w:tcPr>
          <w:p w14:paraId="79C34E48" w14:textId="77777777" w:rsidR="00002445" w:rsidRPr="00853565" w:rsidRDefault="00002445" w:rsidP="00CA286E">
            <w:pPr>
              <w:snapToGrid w:val="0"/>
              <w:spacing w:before="120" w:line="180" w:lineRule="exact"/>
              <w:ind w:right="397"/>
              <w:jc w:val="right"/>
              <w:rPr>
                <w:rFonts w:eastAsia="Symbol"/>
                <w:lang w:val="en-US"/>
              </w:rPr>
            </w:pPr>
          </w:p>
        </w:tc>
        <w:tc>
          <w:tcPr>
            <w:tcW w:w="3178" w:type="dxa"/>
            <w:tcBorders>
              <w:left w:val="single" w:sz="6" w:space="0" w:color="000000"/>
            </w:tcBorders>
            <w:shd w:val="clear" w:color="auto" w:fill="auto"/>
            <w:vAlign w:val="bottom"/>
          </w:tcPr>
          <w:p w14:paraId="549F24C7" w14:textId="77777777" w:rsidR="00002445" w:rsidRPr="00853565" w:rsidRDefault="00002445" w:rsidP="0064047C">
            <w:pPr>
              <w:spacing w:before="120" w:line="180" w:lineRule="exact"/>
              <w:ind w:left="57"/>
            </w:pPr>
            <w:r w:rsidRPr="00853565">
              <w:rPr>
                <w:rFonts w:eastAsia="Symbol"/>
                <w:b/>
                <w:i/>
              </w:rPr>
              <w:t>CIS countries</w:t>
            </w:r>
          </w:p>
        </w:tc>
      </w:tr>
      <w:tr w:rsidR="00853565" w:rsidRPr="00853565" w14:paraId="20024277" w14:textId="77777777">
        <w:trPr>
          <w:cantSplit/>
        </w:trPr>
        <w:tc>
          <w:tcPr>
            <w:tcW w:w="3181" w:type="dxa"/>
            <w:shd w:val="clear" w:color="auto" w:fill="auto"/>
            <w:vAlign w:val="bottom"/>
          </w:tcPr>
          <w:p w14:paraId="1C8D0867" w14:textId="77777777" w:rsidR="00002445" w:rsidRPr="00853565" w:rsidRDefault="00002445" w:rsidP="0064047C">
            <w:pPr>
              <w:spacing w:before="120" w:line="180" w:lineRule="exact"/>
              <w:ind w:left="340"/>
            </w:pPr>
            <w:r w:rsidRPr="00853565">
              <w:rPr>
                <w:rFonts w:eastAsia="Symbol"/>
              </w:rPr>
              <w:t>из них:</w:t>
            </w:r>
          </w:p>
        </w:tc>
        <w:tc>
          <w:tcPr>
            <w:tcW w:w="1187" w:type="dxa"/>
            <w:tcBorders>
              <w:left w:val="single" w:sz="6" w:space="0" w:color="000000"/>
            </w:tcBorders>
            <w:shd w:val="clear" w:color="auto" w:fill="auto"/>
            <w:vAlign w:val="bottom"/>
          </w:tcPr>
          <w:p w14:paraId="69880D4A" w14:textId="77777777" w:rsidR="00002445" w:rsidRPr="00853565" w:rsidRDefault="00002445" w:rsidP="009A6DE4">
            <w:pPr>
              <w:snapToGrid w:val="0"/>
              <w:spacing w:before="120" w:line="180" w:lineRule="exact"/>
              <w:ind w:right="397"/>
              <w:jc w:val="right"/>
              <w:rPr>
                <w:rFonts w:eastAsia="Symbol"/>
                <w:lang w:val="en-US"/>
              </w:rPr>
            </w:pPr>
          </w:p>
        </w:tc>
        <w:tc>
          <w:tcPr>
            <w:tcW w:w="1187" w:type="dxa"/>
            <w:tcBorders>
              <w:left w:val="single" w:sz="6" w:space="0" w:color="000000"/>
            </w:tcBorders>
            <w:shd w:val="clear" w:color="auto" w:fill="auto"/>
            <w:vAlign w:val="bottom"/>
          </w:tcPr>
          <w:p w14:paraId="2372C0BA" w14:textId="77777777" w:rsidR="00002445" w:rsidRPr="00853565" w:rsidRDefault="00002445" w:rsidP="009A6DE4">
            <w:pPr>
              <w:snapToGrid w:val="0"/>
              <w:spacing w:before="120" w:line="180" w:lineRule="exact"/>
              <w:ind w:right="397"/>
              <w:jc w:val="right"/>
              <w:rPr>
                <w:rFonts w:eastAsia="Symbol"/>
                <w:lang w:val="en-US"/>
              </w:rPr>
            </w:pPr>
          </w:p>
        </w:tc>
        <w:tc>
          <w:tcPr>
            <w:tcW w:w="1188" w:type="dxa"/>
            <w:tcBorders>
              <w:left w:val="single" w:sz="6" w:space="0" w:color="000000"/>
            </w:tcBorders>
            <w:shd w:val="clear" w:color="auto" w:fill="auto"/>
            <w:vAlign w:val="bottom"/>
          </w:tcPr>
          <w:p w14:paraId="0458682E" w14:textId="77777777" w:rsidR="00002445" w:rsidRPr="00853565" w:rsidRDefault="00002445" w:rsidP="00CA286E">
            <w:pPr>
              <w:snapToGrid w:val="0"/>
              <w:spacing w:before="120" w:line="180" w:lineRule="exact"/>
              <w:ind w:right="397"/>
              <w:jc w:val="right"/>
              <w:rPr>
                <w:rFonts w:eastAsia="Symbol"/>
                <w:lang w:val="en-US"/>
              </w:rPr>
            </w:pPr>
          </w:p>
        </w:tc>
        <w:tc>
          <w:tcPr>
            <w:tcW w:w="3178" w:type="dxa"/>
            <w:tcBorders>
              <w:left w:val="single" w:sz="6" w:space="0" w:color="000000"/>
            </w:tcBorders>
            <w:shd w:val="clear" w:color="auto" w:fill="auto"/>
            <w:vAlign w:val="bottom"/>
          </w:tcPr>
          <w:p w14:paraId="4EA16090" w14:textId="77777777" w:rsidR="00002445" w:rsidRPr="00853565" w:rsidRDefault="00002445" w:rsidP="0064047C">
            <w:pPr>
              <w:spacing w:before="120" w:line="180" w:lineRule="exact"/>
              <w:ind w:left="340"/>
            </w:pPr>
            <w:r w:rsidRPr="00853565">
              <w:rPr>
                <w:rFonts w:eastAsia="Symbol"/>
                <w:i/>
              </w:rPr>
              <w:t>of which:</w:t>
            </w:r>
          </w:p>
        </w:tc>
      </w:tr>
      <w:tr w:rsidR="00853565" w:rsidRPr="00853565" w14:paraId="592D21D4" w14:textId="77777777">
        <w:trPr>
          <w:cantSplit/>
        </w:trPr>
        <w:tc>
          <w:tcPr>
            <w:tcW w:w="3181" w:type="dxa"/>
            <w:shd w:val="clear" w:color="auto" w:fill="auto"/>
            <w:vAlign w:val="bottom"/>
          </w:tcPr>
          <w:p w14:paraId="11BC9405" w14:textId="77777777" w:rsidR="00C12211" w:rsidRPr="00853565" w:rsidRDefault="00C12211" w:rsidP="0064047C">
            <w:pPr>
              <w:spacing w:before="120" w:line="180" w:lineRule="exact"/>
              <w:ind w:left="113"/>
            </w:pPr>
            <w:r w:rsidRPr="00853565">
              <w:rPr>
                <w:rFonts w:eastAsia="Symbol"/>
              </w:rPr>
              <w:t>Азербайджан</w:t>
            </w:r>
          </w:p>
        </w:tc>
        <w:tc>
          <w:tcPr>
            <w:tcW w:w="1187" w:type="dxa"/>
            <w:tcBorders>
              <w:left w:val="single" w:sz="6" w:space="0" w:color="000000"/>
            </w:tcBorders>
            <w:shd w:val="clear" w:color="auto" w:fill="auto"/>
            <w:vAlign w:val="bottom"/>
          </w:tcPr>
          <w:p w14:paraId="0A872D8E" w14:textId="4A3AE93F" w:rsidR="00C12211" w:rsidRPr="00853565" w:rsidRDefault="00C12211" w:rsidP="009A6DE4">
            <w:pPr>
              <w:snapToGrid w:val="0"/>
              <w:spacing w:before="120" w:line="180" w:lineRule="exact"/>
              <w:ind w:right="397"/>
              <w:jc w:val="right"/>
              <w:rPr>
                <w:rFonts w:eastAsia="Symbol"/>
                <w:lang w:val="en-US"/>
              </w:rPr>
            </w:pPr>
            <w:r w:rsidRPr="00853565">
              <w:rPr>
                <w:rFonts w:eastAsia="Symbol"/>
                <w:lang w:val="en-US"/>
              </w:rPr>
              <w:t>174</w:t>
            </w:r>
          </w:p>
        </w:tc>
        <w:tc>
          <w:tcPr>
            <w:tcW w:w="1187" w:type="dxa"/>
            <w:tcBorders>
              <w:left w:val="single" w:sz="6" w:space="0" w:color="000000"/>
            </w:tcBorders>
            <w:shd w:val="clear" w:color="auto" w:fill="auto"/>
            <w:vAlign w:val="bottom"/>
          </w:tcPr>
          <w:p w14:paraId="7EEB5ABA" w14:textId="5CA099F8" w:rsidR="00C12211" w:rsidRPr="00853565" w:rsidRDefault="00C12211" w:rsidP="009A6DE4">
            <w:pPr>
              <w:snapToGrid w:val="0"/>
              <w:spacing w:before="120" w:line="180" w:lineRule="exact"/>
              <w:ind w:right="397"/>
              <w:jc w:val="right"/>
              <w:rPr>
                <w:rFonts w:eastAsia="Symbol"/>
                <w:lang w:val="en-US"/>
              </w:rPr>
            </w:pPr>
            <w:r w:rsidRPr="00853565">
              <w:rPr>
                <w:rFonts w:eastAsia="Symbol"/>
                <w:lang w:val="en-US"/>
              </w:rPr>
              <w:t>180</w:t>
            </w:r>
          </w:p>
        </w:tc>
        <w:tc>
          <w:tcPr>
            <w:tcW w:w="1188" w:type="dxa"/>
            <w:tcBorders>
              <w:left w:val="single" w:sz="6" w:space="0" w:color="000000"/>
            </w:tcBorders>
            <w:shd w:val="clear" w:color="auto" w:fill="auto"/>
            <w:vAlign w:val="bottom"/>
          </w:tcPr>
          <w:p w14:paraId="26048FFA" w14:textId="183F9A49" w:rsidR="00C12211" w:rsidRPr="00853565" w:rsidRDefault="00C12211" w:rsidP="00F238F9">
            <w:pPr>
              <w:snapToGrid w:val="0"/>
              <w:spacing w:before="120" w:line="180" w:lineRule="exact"/>
              <w:ind w:right="397"/>
              <w:jc w:val="right"/>
              <w:rPr>
                <w:rFonts w:eastAsia="Symbol"/>
                <w:lang w:val="en-US"/>
              </w:rPr>
            </w:pPr>
            <w:r w:rsidRPr="00853565">
              <w:rPr>
                <w:rFonts w:eastAsia="Symbol"/>
              </w:rPr>
              <w:t>177</w:t>
            </w:r>
          </w:p>
        </w:tc>
        <w:tc>
          <w:tcPr>
            <w:tcW w:w="3178" w:type="dxa"/>
            <w:tcBorders>
              <w:left w:val="single" w:sz="6" w:space="0" w:color="000000"/>
            </w:tcBorders>
            <w:shd w:val="clear" w:color="auto" w:fill="auto"/>
            <w:vAlign w:val="bottom"/>
          </w:tcPr>
          <w:p w14:paraId="18142DC8" w14:textId="77777777" w:rsidR="00C12211" w:rsidRPr="00853565" w:rsidRDefault="00C12211" w:rsidP="0064047C">
            <w:pPr>
              <w:spacing w:before="120" w:line="180" w:lineRule="exact"/>
              <w:ind w:left="170"/>
            </w:pPr>
            <w:r w:rsidRPr="00853565">
              <w:rPr>
                <w:rFonts w:eastAsia="Symbol"/>
                <w:i/>
              </w:rPr>
              <w:t>Azerbaijan</w:t>
            </w:r>
          </w:p>
        </w:tc>
      </w:tr>
      <w:tr w:rsidR="00853565" w:rsidRPr="00853565" w14:paraId="5C19BAB9" w14:textId="77777777">
        <w:trPr>
          <w:cantSplit/>
        </w:trPr>
        <w:tc>
          <w:tcPr>
            <w:tcW w:w="3181" w:type="dxa"/>
            <w:shd w:val="clear" w:color="auto" w:fill="auto"/>
            <w:vAlign w:val="bottom"/>
          </w:tcPr>
          <w:p w14:paraId="3377A97E" w14:textId="77777777" w:rsidR="00C12211" w:rsidRPr="00853565" w:rsidRDefault="00C12211" w:rsidP="0064047C">
            <w:pPr>
              <w:spacing w:before="120" w:line="180" w:lineRule="exact"/>
              <w:ind w:left="113"/>
            </w:pPr>
            <w:r w:rsidRPr="00853565">
              <w:rPr>
                <w:rFonts w:eastAsia="Symbol"/>
              </w:rPr>
              <w:t>Армения</w:t>
            </w:r>
          </w:p>
        </w:tc>
        <w:tc>
          <w:tcPr>
            <w:tcW w:w="1187" w:type="dxa"/>
            <w:tcBorders>
              <w:left w:val="single" w:sz="6" w:space="0" w:color="000000"/>
            </w:tcBorders>
            <w:shd w:val="clear" w:color="auto" w:fill="auto"/>
            <w:vAlign w:val="bottom"/>
          </w:tcPr>
          <w:p w14:paraId="10AE1AB2" w14:textId="59F0858F" w:rsidR="00C12211" w:rsidRPr="00853565" w:rsidRDefault="00C12211" w:rsidP="009A6DE4">
            <w:pPr>
              <w:snapToGrid w:val="0"/>
              <w:spacing w:before="120" w:line="180" w:lineRule="exact"/>
              <w:ind w:right="397"/>
              <w:jc w:val="right"/>
              <w:rPr>
                <w:rFonts w:eastAsia="Symbol"/>
                <w:lang w:val="en-US"/>
              </w:rPr>
            </w:pPr>
            <w:r w:rsidRPr="00853565">
              <w:rPr>
                <w:rFonts w:eastAsia="Symbol"/>
                <w:lang w:val="en-US"/>
              </w:rPr>
              <w:t>93</w:t>
            </w:r>
          </w:p>
        </w:tc>
        <w:tc>
          <w:tcPr>
            <w:tcW w:w="1187" w:type="dxa"/>
            <w:tcBorders>
              <w:left w:val="single" w:sz="6" w:space="0" w:color="000000"/>
            </w:tcBorders>
            <w:shd w:val="clear" w:color="auto" w:fill="auto"/>
            <w:vAlign w:val="bottom"/>
          </w:tcPr>
          <w:p w14:paraId="0242E2EE" w14:textId="77777775" w:rsidR="00C12211" w:rsidRPr="00853565" w:rsidRDefault="00C12211" w:rsidP="009A6DE4">
            <w:pPr>
              <w:snapToGrid w:val="0"/>
              <w:spacing w:before="120" w:line="180" w:lineRule="exact"/>
              <w:ind w:right="397"/>
              <w:jc w:val="right"/>
              <w:rPr>
                <w:rFonts w:eastAsia="Symbol"/>
                <w:lang w:val="en-US"/>
              </w:rPr>
            </w:pPr>
            <w:r w:rsidRPr="00853565">
              <w:rPr>
                <w:rFonts w:eastAsia="Symbol"/>
                <w:lang w:val="en-US"/>
              </w:rPr>
              <w:t>101</w:t>
            </w:r>
          </w:p>
        </w:tc>
        <w:tc>
          <w:tcPr>
            <w:tcW w:w="1188" w:type="dxa"/>
            <w:tcBorders>
              <w:left w:val="single" w:sz="6" w:space="0" w:color="000000"/>
            </w:tcBorders>
            <w:shd w:val="clear" w:color="auto" w:fill="auto"/>
            <w:vAlign w:val="bottom"/>
          </w:tcPr>
          <w:p w14:paraId="5B0863C8" w14:textId="3D2EC2A8" w:rsidR="00C12211" w:rsidRPr="00853565" w:rsidRDefault="00C12211" w:rsidP="00F238F9">
            <w:pPr>
              <w:snapToGrid w:val="0"/>
              <w:spacing w:before="120" w:line="180" w:lineRule="exact"/>
              <w:ind w:right="397"/>
              <w:jc w:val="right"/>
              <w:rPr>
                <w:rFonts w:eastAsia="Symbol"/>
                <w:lang w:val="en-US"/>
              </w:rPr>
            </w:pPr>
            <w:r w:rsidRPr="00853565">
              <w:rPr>
                <w:rFonts w:eastAsia="Symbol"/>
              </w:rPr>
              <w:t>83</w:t>
            </w:r>
          </w:p>
        </w:tc>
        <w:tc>
          <w:tcPr>
            <w:tcW w:w="3178" w:type="dxa"/>
            <w:tcBorders>
              <w:left w:val="single" w:sz="6" w:space="0" w:color="000000"/>
            </w:tcBorders>
            <w:shd w:val="clear" w:color="auto" w:fill="auto"/>
            <w:vAlign w:val="bottom"/>
          </w:tcPr>
          <w:p w14:paraId="6BE8C6A6" w14:textId="77777777" w:rsidR="00C12211" w:rsidRPr="00853565" w:rsidRDefault="00C12211" w:rsidP="0064047C">
            <w:pPr>
              <w:spacing w:before="120" w:line="180" w:lineRule="exact"/>
              <w:ind w:left="170"/>
            </w:pPr>
            <w:r w:rsidRPr="00853565">
              <w:rPr>
                <w:rFonts w:eastAsia="Symbol"/>
                <w:i/>
              </w:rPr>
              <w:t>Armenia</w:t>
            </w:r>
          </w:p>
        </w:tc>
      </w:tr>
      <w:tr w:rsidR="00853565" w:rsidRPr="00853565" w14:paraId="5EABED12" w14:textId="77777777">
        <w:trPr>
          <w:cantSplit/>
        </w:trPr>
        <w:tc>
          <w:tcPr>
            <w:tcW w:w="3181" w:type="dxa"/>
            <w:shd w:val="clear" w:color="auto" w:fill="auto"/>
            <w:vAlign w:val="bottom"/>
          </w:tcPr>
          <w:p w14:paraId="621D451D" w14:textId="77777777" w:rsidR="00C12211" w:rsidRPr="00853565" w:rsidRDefault="00C12211" w:rsidP="0064047C">
            <w:pPr>
              <w:spacing w:before="120" w:line="180" w:lineRule="exact"/>
              <w:ind w:left="113"/>
            </w:pPr>
            <w:r w:rsidRPr="00853565">
              <w:rPr>
                <w:rFonts w:eastAsia="Symbol"/>
              </w:rPr>
              <w:t>Беларусь</w:t>
            </w:r>
          </w:p>
        </w:tc>
        <w:tc>
          <w:tcPr>
            <w:tcW w:w="1187" w:type="dxa"/>
            <w:tcBorders>
              <w:left w:val="single" w:sz="6" w:space="0" w:color="000000"/>
            </w:tcBorders>
            <w:shd w:val="clear" w:color="auto" w:fill="auto"/>
            <w:vAlign w:val="bottom"/>
          </w:tcPr>
          <w:p w14:paraId="17F157AF" w14:textId="6B3CEC63" w:rsidR="00C12211" w:rsidRPr="00853565" w:rsidRDefault="00C12211" w:rsidP="009A6DE4">
            <w:pPr>
              <w:snapToGrid w:val="0"/>
              <w:spacing w:before="120" w:line="180" w:lineRule="exact"/>
              <w:ind w:right="397"/>
              <w:jc w:val="right"/>
              <w:rPr>
                <w:rFonts w:eastAsia="Symbol"/>
                <w:lang w:val="en-US"/>
              </w:rPr>
            </w:pPr>
            <w:r w:rsidRPr="00853565">
              <w:rPr>
                <w:rFonts w:eastAsia="Symbol"/>
                <w:lang w:val="en-US"/>
              </w:rPr>
              <w:t>166</w:t>
            </w:r>
          </w:p>
        </w:tc>
        <w:tc>
          <w:tcPr>
            <w:tcW w:w="1187" w:type="dxa"/>
            <w:tcBorders>
              <w:left w:val="single" w:sz="6" w:space="0" w:color="000000"/>
            </w:tcBorders>
            <w:shd w:val="clear" w:color="auto" w:fill="auto"/>
            <w:vAlign w:val="bottom"/>
          </w:tcPr>
          <w:p w14:paraId="20BD8880" w14:textId="53E07194" w:rsidR="00C12211" w:rsidRPr="00853565" w:rsidRDefault="00C12211" w:rsidP="009A6DE4">
            <w:pPr>
              <w:snapToGrid w:val="0"/>
              <w:spacing w:before="120" w:line="180" w:lineRule="exact"/>
              <w:ind w:right="397"/>
              <w:jc w:val="right"/>
              <w:rPr>
                <w:rFonts w:eastAsia="Symbol"/>
                <w:lang w:val="en-US"/>
              </w:rPr>
            </w:pPr>
            <w:r w:rsidRPr="00853565">
              <w:rPr>
                <w:rFonts w:eastAsia="Symbol"/>
                <w:lang w:val="en-US"/>
              </w:rPr>
              <w:t>174</w:t>
            </w:r>
          </w:p>
        </w:tc>
        <w:tc>
          <w:tcPr>
            <w:tcW w:w="1188" w:type="dxa"/>
            <w:tcBorders>
              <w:left w:val="single" w:sz="6" w:space="0" w:color="000000"/>
            </w:tcBorders>
            <w:shd w:val="clear" w:color="auto" w:fill="auto"/>
            <w:vAlign w:val="bottom"/>
          </w:tcPr>
          <w:p w14:paraId="222A6B9F" w14:textId="64721E1E" w:rsidR="00C12211" w:rsidRPr="00853565" w:rsidRDefault="00C12211" w:rsidP="00F238F9">
            <w:pPr>
              <w:snapToGrid w:val="0"/>
              <w:spacing w:before="120" w:line="180" w:lineRule="exact"/>
              <w:ind w:right="397"/>
              <w:jc w:val="right"/>
              <w:rPr>
                <w:rFonts w:eastAsia="Symbol"/>
                <w:lang w:val="en-US"/>
              </w:rPr>
            </w:pPr>
            <w:r w:rsidRPr="00853565">
              <w:rPr>
                <w:rFonts w:eastAsia="Symbol"/>
              </w:rPr>
              <w:t>177</w:t>
            </w:r>
          </w:p>
        </w:tc>
        <w:tc>
          <w:tcPr>
            <w:tcW w:w="3178" w:type="dxa"/>
            <w:tcBorders>
              <w:left w:val="single" w:sz="6" w:space="0" w:color="000000"/>
            </w:tcBorders>
            <w:shd w:val="clear" w:color="auto" w:fill="auto"/>
            <w:vAlign w:val="bottom"/>
          </w:tcPr>
          <w:p w14:paraId="506F736D" w14:textId="77777777" w:rsidR="00C12211" w:rsidRPr="00853565" w:rsidRDefault="00C12211" w:rsidP="0064047C">
            <w:pPr>
              <w:spacing w:before="120" w:line="180" w:lineRule="exact"/>
              <w:ind w:left="170"/>
            </w:pPr>
            <w:r w:rsidRPr="00853565">
              <w:rPr>
                <w:rFonts w:eastAsia="Symbol"/>
                <w:i/>
              </w:rPr>
              <w:t>Belarus</w:t>
            </w:r>
          </w:p>
        </w:tc>
      </w:tr>
      <w:tr w:rsidR="00853565" w:rsidRPr="00853565" w14:paraId="51E745E0" w14:textId="77777777">
        <w:trPr>
          <w:cantSplit/>
        </w:trPr>
        <w:tc>
          <w:tcPr>
            <w:tcW w:w="3181" w:type="dxa"/>
            <w:shd w:val="clear" w:color="auto" w:fill="auto"/>
            <w:vAlign w:val="bottom"/>
          </w:tcPr>
          <w:p w14:paraId="04B2A887" w14:textId="77777777" w:rsidR="00C12211" w:rsidRPr="00853565" w:rsidRDefault="00C12211" w:rsidP="0064047C">
            <w:pPr>
              <w:spacing w:before="120" w:line="180" w:lineRule="exact"/>
              <w:ind w:left="113"/>
            </w:pPr>
            <w:r w:rsidRPr="00853565">
              <w:rPr>
                <w:rFonts w:eastAsia="Symbol"/>
              </w:rPr>
              <w:t>Казахстан</w:t>
            </w:r>
          </w:p>
        </w:tc>
        <w:tc>
          <w:tcPr>
            <w:tcW w:w="1187" w:type="dxa"/>
            <w:tcBorders>
              <w:left w:val="single" w:sz="6" w:space="0" w:color="000000"/>
            </w:tcBorders>
            <w:shd w:val="clear" w:color="auto" w:fill="auto"/>
            <w:vAlign w:val="bottom"/>
          </w:tcPr>
          <w:p w14:paraId="54F8067A" w14:textId="0830B1B1" w:rsidR="00C12211" w:rsidRPr="00853565" w:rsidRDefault="00C12211" w:rsidP="009A6DE4">
            <w:pPr>
              <w:snapToGrid w:val="0"/>
              <w:spacing w:before="120" w:line="180" w:lineRule="exact"/>
              <w:ind w:right="397"/>
              <w:jc w:val="right"/>
              <w:rPr>
                <w:rFonts w:eastAsia="Symbol"/>
                <w:lang w:val="en-US"/>
              </w:rPr>
            </w:pPr>
            <w:r w:rsidRPr="00853565">
              <w:rPr>
                <w:rFonts w:eastAsia="Symbol"/>
                <w:lang w:val="en-US"/>
              </w:rPr>
              <w:t>171</w:t>
            </w:r>
          </w:p>
        </w:tc>
        <w:tc>
          <w:tcPr>
            <w:tcW w:w="1187" w:type="dxa"/>
            <w:tcBorders>
              <w:left w:val="single" w:sz="6" w:space="0" w:color="000000"/>
            </w:tcBorders>
            <w:shd w:val="clear" w:color="auto" w:fill="auto"/>
            <w:vAlign w:val="bottom"/>
          </w:tcPr>
          <w:p w14:paraId="4A1D6271" w14:textId="3A6C561B" w:rsidR="00C12211" w:rsidRPr="00853565" w:rsidRDefault="00C12211" w:rsidP="009A6DE4">
            <w:pPr>
              <w:snapToGrid w:val="0"/>
              <w:spacing w:before="120" w:line="180" w:lineRule="exact"/>
              <w:ind w:right="397"/>
              <w:jc w:val="right"/>
              <w:rPr>
                <w:rFonts w:eastAsia="Symbol"/>
                <w:lang w:val="en-US"/>
              </w:rPr>
            </w:pPr>
            <w:r w:rsidRPr="00853565">
              <w:rPr>
                <w:rFonts w:eastAsia="Symbol"/>
                <w:lang w:val="en-US"/>
              </w:rPr>
              <w:t>181</w:t>
            </w:r>
          </w:p>
        </w:tc>
        <w:tc>
          <w:tcPr>
            <w:tcW w:w="1188" w:type="dxa"/>
            <w:tcBorders>
              <w:left w:val="single" w:sz="6" w:space="0" w:color="000000"/>
            </w:tcBorders>
            <w:shd w:val="clear" w:color="auto" w:fill="auto"/>
            <w:vAlign w:val="bottom"/>
          </w:tcPr>
          <w:p w14:paraId="64566702" w14:textId="69300D9E" w:rsidR="00C12211" w:rsidRPr="00853565" w:rsidRDefault="00C12211" w:rsidP="00F238F9">
            <w:pPr>
              <w:snapToGrid w:val="0"/>
              <w:spacing w:before="120" w:line="180" w:lineRule="exact"/>
              <w:ind w:right="397"/>
              <w:jc w:val="right"/>
              <w:rPr>
                <w:rFonts w:eastAsia="Symbol"/>
                <w:lang w:val="en-US"/>
              </w:rPr>
            </w:pPr>
            <w:r w:rsidRPr="00853565">
              <w:rPr>
                <w:rFonts w:eastAsia="Symbol"/>
              </w:rPr>
              <w:t>175</w:t>
            </w:r>
          </w:p>
        </w:tc>
        <w:tc>
          <w:tcPr>
            <w:tcW w:w="3178" w:type="dxa"/>
            <w:tcBorders>
              <w:left w:val="single" w:sz="6" w:space="0" w:color="000000"/>
            </w:tcBorders>
            <w:shd w:val="clear" w:color="auto" w:fill="auto"/>
            <w:vAlign w:val="bottom"/>
          </w:tcPr>
          <w:p w14:paraId="61BAAF63" w14:textId="77777777" w:rsidR="00C12211" w:rsidRPr="00853565" w:rsidRDefault="00C12211" w:rsidP="0064047C">
            <w:pPr>
              <w:spacing w:before="120" w:line="180" w:lineRule="exact"/>
              <w:ind w:left="170"/>
            </w:pPr>
            <w:r w:rsidRPr="00853565">
              <w:rPr>
                <w:rFonts w:eastAsia="Symbol"/>
                <w:i/>
              </w:rPr>
              <w:t>Kazakhstan</w:t>
            </w:r>
          </w:p>
        </w:tc>
      </w:tr>
      <w:tr w:rsidR="00853565" w:rsidRPr="00853565" w14:paraId="2508B4B3" w14:textId="77777777">
        <w:trPr>
          <w:cantSplit/>
        </w:trPr>
        <w:tc>
          <w:tcPr>
            <w:tcW w:w="3181" w:type="dxa"/>
            <w:shd w:val="clear" w:color="auto" w:fill="auto"/>
            <w:vAlign w:val="bottom"/>
          </w:tcPr>
          <w:p w14:paraId="30708535" w14:textId="77777777" w:rsidR="00C12211" w:rsidRPr="00853565" w:rsidRDefault="00C12211" w:rsidP="0064047C">
            <w:pPr>
              <w:spacing w:before="120" w:line="180" w:lineRule="exact"/>
              <w:ind w:left="113"/>
            </w:pPr>
            <w:r w:rsidRPr="00853565">
              <w:rPr>
                <w:rFonts w:eastAsia="Symbol"/>
              </w:rPr>
              <w:t>Киргизия</w:t>
            </w:r>
          </w:p>
        </w:tc>
        <w:tc>
          <w:tcPr>
            <w:tcW w:w="1187" w:type="dxa"/>
            <w:tcBorders>
              <w:left w:val="single" w:sz="6" w:space="0" w:color="000000"/>
            </w:tcBorders>
            <w:shd w:val="clear" w:color="auto" w:fill="auto"/>
            <w:vAlign w:val="bottom"/>
          </w:tcPr>
          <w:p w14:paraId="67B30C22" w14:textId="28EE7C5B" w:rsidR="00C12211" w:rsidRPr="00853565" w:rsidRDefault="00C12211" w:rsidP="009A6DE4">
            <w:pPr>
              <w:snapToGrid w:val="0"/>
              <w:spacing w:before="120" w:line="180" w:lineRule="exact"/>
              <w:ind w:right="397"/>
              <w:jc w:val="right"/>
              <w:rPr>
                <w:rFonts w:eastAsia="Symbol"/>
                <w:lang w:val="en-US"/>
              </w:rPr>
            </w:pPr>
            <w:r w:rsidRPr="00853565">
              <w:rPr>
                <w:rFonts w:eastAsia="Symbol"/>
                <w:lang w:val="en-US"/>
              </w:rPr>
              <w:t>185</w:t>
            </w:r>
          </w:p>
        </w:tc>
        <w:tc>
          <w:tcPr>
            <w:tcW w:w="1187" w:type="dxa"/>
            <w:tcBorders>
              <w:left w:val="single" w:sz="6" w:space="0" w:color="000000"/>
            </w:tcBorders>
            <w:shd w:val="clear" w:color="auto" w:fill="auto"/>
            <w:vAlign w:val="bottom"/>
          </w:tcPr>
          <w:p w14:paraId="5AE551F0" w14:textId="1A04BC9C" w:rsidR="00C12211" w:rsidRPr="00853565" w:rsidRDefault="00C12211" w:rsidP="009A6DE4">
            <w:pPr>
              <w:snapToGrid w:val="0"/>
              <w:spacing w:before="120" w:line="180" w:lineRule="exact"/>
              <w:ind w:right="397"/>
              <w:jc w:val="right"/>
              <w:rPr>
                <w:rFonts w:eastAsia="Symbol"/>
                <w:lang w:val="en-US"/>
              </w:rPr>
            </w:pPr>
            <w:r w:rsidRPr="00853565">
              <w:rPr>
                <w:rFonts w:eastAsia="Symbol"/>
                <w:lang w:val="en-US"/>
              </w:rPr>
              <w:t>193</w:t>
            </w:r>
          </w:p>
        </w:tc>
        <w:tc>
          <w:tcPr>
            <w:tcW w:w="1188" w:type="dxa"/>
            <w:tcBorders>
              <w:left w:val="single" w:sz="6" w:space="0" w:color="000000"/>
            </w:tcBorders>
            <w:shd w:val="clear" w:color="auto" w:fill="auto"/>
            <w:vAlign w:val="bottom"/>
          </w:tcPr>
          <w:p w14:paraId="2A853902" w14:textId="42C47115" w:rsidR="00C12211" w:rsidRPr="00853565" w:rsidRDefault="00C12211" w:rsidP="00F238F9">
            <w:pPr>
              <w:snapToGrid w:val="0"/>
              <w:spacing w:before="120" w:line="180" w:lineRule="exact"/>
              <w:ind w:right="397"/>
              <w:jc w:val="right"/>
              <w:rPr>
                <w:rFonts w:eastAsia="Symbol"/>
                <w:lang w:val="en-US"/>
              </w:rPr>
            </w:pPr>
            <w:r w:rsidRPr="00853565">
              <w:rPr>
                <w:rFonts w:eastAsia="Symbol"/>
              </w:rPr>
              <w:t>159</w:t>
            </w:r>
          </w:p>
        </w:tc>
        <w:tc>
          <w:tcPr>
            <w:tcW w:w="3178" w:type="dxa"/>
            <w:tcBorders>
              <w:left w:val="single" w:sz="6" w:space="0" w:color="000000"/>
            </w:tcBorders>
            <w:shd w:val="clear" w:color="auto" w:fill="auto"/>
            <w:vAlign w:val="bottom"/>
          </w:tcPr>
          <w:p w14:paraId="53E8CCE1" w14:textId="77777777" w:rsidR="00C12211" w:rsidRPr="00853565" w:rsidRDefault="00C12211" w:rsidP="0064047C">
            <w:pPr>
              <w:spacing w:before="120" w:line="180" w:lineRule="exact"/>
              <w:ind w:left="170"/>
            </w:pPr>
            <w:r w:rsidRPr="00853565">
              <w:rPr>
                <w:rFonts w:eastAsia="Symbol"/>
                <w:i/>
              </w:rPr>
              <w:t>Kyrgyzstan</w:t>
            </w:r>
          </w:p>
        </w:tc>
      </w:tr>
      <w:tr w:rsidR="00853565" w:rsidRPr="00853565" w14:paraId="214B8A60" w14:textId="77777777">
        <w:trPr>
          <w:cantSplit/>
        </w:trPr>
        <w:tc>
          <w:tcPr>
            <w:tcW w:w="3181" w:type="dxa"/>
            <w:shd w:val="clear" w:color="auto" w:fill="auto"/>
            <w:vAlign w:val="bottom"/>
          </w:tcPr>
          <w:p w14:paraId="5A08EC26" w14:textId="77777777" w:rsidR="00C12211" w:rsidRPr="00853565" w:rsidRDefault="00C12211" w:rsidP="0064047C">
            <w:pPr>
              <w:spacing w:before="120" w:line="180" w:lineRule="exact"/>
              <w:ind w:left="113"/>
            </w:pPr>
            <w:r w:rsidRPr="00853565">
              <w:rPr>
                <w:rFonts w:eastAsia="Symbol"/>
              </w:rPr>
              <w:t>Республика Молдова</w:t>
            </w:r>
          </w:p>
        </w:tc>
        <w:tc>
          <w:tcPr>
            <w:tcW w:w="1187" w:type="dxa"/>
            <w:tcBorders>
              <w:left w:val="single" w:sz="6" w:space="0" w:color="000000"/>
            </w:tcBorders>
            <w:shd w:val="clear" w:color="auto" w:fill="auto"/>
            <w:vAlign w:val="bottom"/>
          </w:tcPr>
          <w:p w14:paraId="235865B1" w14:textId="11839401" w:rsidR="00C12211" w:rsidRPr="00853565" w:rsidRDefault="00C12211" w:rsidP="009A6DE4">
            <w:pPr>
              <w:snapToGrid w:val="0"/>
              <w:spacing w:before="120" w:line="180" w:lineRule="exact"/>
              <w:ind w:right="397"/>
              <w:jc w:val="right"/>
              <w:rPr>
                <w:rFonts w:eastAsia="Symbol"/>
                <w:lang w:val="en-US"/>
              </w:rPr>
            </w:pPr>
            <w:r w:rsidRPr="00853565">
              <w:rPr>
                <w:rFonts w:eastAsia="Symbol"/>
                <w:lang w:val="en-US"/>
              </w:rPr>
              <w:t>151</w:t>
            </w:r>
          </w:p>
        </w:tc>
        <w:tc>
          <w:tcPr>
            <w:tcW w:w="1187" w:type="dxa"/>
            <w:tcBorders>
              <w:left w:val="single" w:sz="6" w:space="0" w:color="000000"/>
            </w:tcBorders>
            <w:shd w:val="clear" w:color="auto" w:fill="auto"/>
            <w:vAlign w:val="bottom"/>
          </w:tcPr>
          <w:p w14:paraId="114202C2" w14:textId="2714391E" w:rsidR="00C12211" w:rsidRPr="00853565" w:rsidRDefault="00C12211" w:rsidP="009A6DE4">
            <w:pPr>
              <w:snapToGrid w:val="0"/>
              <w:spacing w:before="120" w:line="180" w:lineRule="exact"/>
              <w:ind w:right="397"/>
              <w:jc w:val="right"/>
              <w:rPr>
                <w:rFonts w:eastAsia="Symbol"/>
                <w:lang w:val="en-US"/>
              </w:rPr>
            </w:pPr>
            <w:r w:rsidRPr="00853565">
              <w:rPr>
                <w:rFonts w:eastAsia="Symbol"/>
                <w:lang w:val="en-US"/>
              </w:rPr>
              <w:t>193</w:t>
            </w:r>
          </w:p>
        </w:tc>
        <w:tc>
          <w:tcPr>
            <w:tcW w:w="1188" w:type="dxa"/>
            <w:tcBorders>
              <w:left w:val="single" w:sz="6" w:space="0" w:color="000000"/>
            </w:tcBorders>
            <w:shd w:val="clear" w:color="auto" w:fill="auto"/>
            <w:vAlign w:val="bottom"/>
          </w:tcPr>
          <w:p w14:paraId="2C707C95" w14:textId="4DDFF11D" w:rsidR="00C12211" w:rsidRPr="00853565" w:rsidRDefault="00C12211" w:rsidP="00F238F9">
            <w:pPr>
              <w:snapToGrid w:val="0"/>
              <w:spacing w:before="120" w:line="180" w:lineRule="exact"/>
              <w:ind w:right="397"/>
              <w:jc w:val="right"/>
              <w:rPr>
                <w:rFonts w:eastAsia="Symbol"/>
                <w:lang w:val="en-US"/>
              </w:rPr>
            </w:pPr>
            <w:r w:rsidRPr="00853565">
              <w:rPr>
                <w:rFonts w:eastAsia="Symbol"/>
              </w:rPr>
              <w:t>204</w:t>
            </w:r>
          </w:p>
        </w:tc>
        <w:tc>
          <w:tcPr>
            <w:tcW w:w="3178" w:type="dxa"/>
            <w:tcBorders>
              <w:left w:val="single" w:sz="6" w:space="0" w:color="000000"/>
            </w:tcBorders>
            <w:shd w:val="clear" w:color="auto" w:fill="auto"/>
            <w:vAlign w:val="bottom"/>
          </w:tcPr>
          <w:p w14:paraId="72682B21" w14:textId="77777777" w:rsidR="00C12211" w:rsidRPr="00853565" w:rsidRDefault="00C12211" w:rsidP="0064047C">
            <w:pPr>
              <w:spacing w:before="120" w:line="180" w:lineRule="exact"/>
              <w:ind w:left="170"/>
            </w:pPr>
            <w:r w:rsidRPr="00853565">
              <w:rPr>
                <w:rFonts w:eastAsia="Symbol"/>
                <w:i/>
              </w:rPr>
              <w:t>Republic of Moldova</w:t>
            </w:r>
          </w:p>
        </w:tc>
      </w:tr>
      <w:tr w:rsidR="00853565" w:rsidRPr="00853565" w14:paraId="0C40B7FB" w14:textId="77777777">
        <w:trPr>
          <w:cantSplit/>
        </w:trPr>
        <w:tc>
          <w:tcPr>
            <w:tcW w:w="3181" w:type="dxa"/>
            <w:shd w:val="clear" w:color="auto" w:fill="auto"/>
            <w:vAlign w:val="bottom"/>
          </w:tcPr>
          <w:p w14:paraId="6A08423D" w14:textId="77777777" w:rsidR="00C12211" w:rsidRPr="00853565" w:rsidRDefault="00C12211" w:rsidP="0064047C">
            <w:pPr>
              <w:spacing w:before="120" w:line="180" w:lineRule="exact"/>
              <w:ind w:left="113"/>
            </w:pPr>
            <w:r w:rsidRPr="00853565">
              <w:rPr>
                <w:rFonts w:eastAsia="Symbol"/>
              </w:rPr>
              <w:t>Таджикистан</w:t>
            </w:r>
          </w:p>
        </w:tc>
        <w:tc>
          <w:tcPr>
            <w:tcW w:w="1187" w:type="dxa"/>
            <w:tcBorders>
              <w:left w:val="single" w:sz="6" w:space="0" w:color="000000"/>
            </w:tcBorders>
            <w:shd w:val="clear" w:color="auto" w:fill="auto"/>
            <w:vAlign w:val="bottom"/>
          </w:tcPr>
          <w:p w14:paraId="59E2154B" w14:textId="48D4DD09" w:rsidR="00C12211" w:rsidRPr="00853565" w:rsidRDefault="00C12211" w:rsidP="009A6DE4">
            <w:pPr>
              <w:snapToGrid w:val="0"/>
              <w:spacing w:before="120" w:line="180" w:lineRule="exact"/>
              <w:ind w:right="397"/>
              <w:jc w:val="right"/>
              <w:rPr>
                <w:rFonts w:eastAsia="Symbol"/>
                <w:lang w:val="en-US"/>
              </w:rPr>
            </w:pPr>
            <w:r w:rsidRPr="00853565">
              <w:rPr>
                <w:rFonts w:eastAsia="Symbol"/>
                <w:lang w:val="en-US"/>
              </w:rPr>
              <w:t>205</w:t>
            </w:r>
          </w:p>
        </w:tc>
        <w:tc>
          <w:tcPr>
            <w:tcW w:w="1187" w:type="dxa"/>
            <w:tcBorders>
              <w:left w:val="single" w:sz="6" w:space="0" w:color="000000"/>
            </w:tcBorders>
            <w:shd w:val="clear" w:color="auto" w:fill="auto"/>
            <w:vAlign w:val="bottom"/>
          </w:tcPr>
          <w:p w14:paraId="5157D71B" w14:textId="43E5320B" w:rsidR="00C12211" w:rsidRPr="00853565" w:rsidRDefault="00C12211" w:rsidP="009A6DE4">
            <w:pPr>
              <w:snapToGrid w:val="0"/>
              <w:spacing w:before="120" w:line="180" w:lineRule="exact"/>
              <w:ind w:right="397"/>
              <w:jc w:val="right"/>
              <w:rPr>
                <w:rFonts w:eastAsia="Symbol"/>
                <w:lang w:val="en-US"/>
              </w:rPr>
            </w:pPr>
            <w:r w:rsidRPr="00853565">
              <w:rPr>
                <w:rFonts w:eastAsia="Symbol"/>
              </w:rPr>
              <w:t>…</w:t>
            </w:r>
          </w:p>
        </w:tc>
        <w:tc>
          <w:tcPr>
            <w:tcW w:w="1188" w:type="dxa"/>
            <w:tcBorders>
              <w:left w:val="single" w:sz="6" w:space="0" w:color="000000"/>
            </w:tcBorders>
            <w:shd w:val="clear" w:color="auto" w:fill="auto"/>
            <w:vAlign w:val="bottom"/>
          </w:tcPr>
          <w:p w14:paraId="31E40020" w14:textId="4ABDA2B7" w:rsidR="00C12211" w:rsidRPr="00853565" w:rsidRDefault="00C12211" w:rsidP="00F238F9">
            <w:pPr>
              <w:snapToGrid w:val="0"/>
              <w:spacing w:before="120" w:line="180" w:lineRule="exact"/>
              <w:ind w:right="397"/>
              <w:jc w:val="right"/>
              <w:rPr>
                <w:rFonts w:eastAsia="Symbol"/>
                <w:lang w:val="en-US"/>
              </w:rPr>
            </w:pPr>
            <w:r w:rsidRPr="00853565">
              <w:rPr>
                <w:rFonts w:eastAsia="Symbol"/>
              </w:rPr>
              <w:t>…</w:t>
            </w:r>
          </w:p>
        </w:tc>
        <w:tc>
          <w:tcPr>
            <w:tcW w:w="3178" w:type="dxa"/>
            <w:tcBorders>
              <w:left w:val="single" w:sz="6" w:space="0" w:color="000000"/>
            </w:tcBorders>
            <w:shd w:val="clear" w:color="auto" w:fill="auto"/>
            <w:vAlign w:val="bottom"/>
          </w:tcPr>
          <w:p w14:paraId="12E592E3" w14:textId="77777777" w:rsidR="00C12211" w:rsidRPr="00853565" w:rsidRDefault="00C12211" w:rsidP="0064047C">
            <w:pPr>
              <w:spacing w:before="120" w:line="180" w:lineRule="exact"/>
              <w:ind w:left="170"/>
            </w:pPr>
            <w:r w:rsidRPr="00853565">
              <w:rPr>
                <w:rFonts w:eastAsia="Symbol"/>
                <w:i/>
              </w:rPr>
              <w:t>Tajikistan</w:t>
            </w:r>
          </w:p>
        </w:tc>
      </w:tr>
      <w:tr w:rsidR="00853565" w:rsidRPr="00853565" w14:paraId="5826F43D" w14:textId="77777777">
        <w:trPr>
          <w:cantSplit/>
        </w:trPr>
        <w:tc>
          <w:tcPr>
            <w:tcW w:w="3181" w:type="dxa"/>
            <w:shd w:val="clear" w:color="auto" w:fill="auto"/>
            <w:vAlign w:val="bottom"/>
          </w:tcPr>
          <w:p w14:paraId="29DEBD6D" w14:textId="5BF5DE6D" w:rsidR="00C12211" w:rsidRPr="00853565" w:rsidRDefault="00C12211" w:rsidP="00A36476">
            <w:pPr>
              <w:spacing w:before="120" w:line="180" w:lineRule="exact"/>
              <w:ind w:left="113"/>
            </w:pPr>
            <w:r w:rsidRPr="00853565">
              <w:rPr>
                <w:rFonts w:eastAsia="Symbol"/>
              </w:rPr>
              <w:t>Узбекистан</w:t>
            </w:r>
            <w:r w:rsidR="00A36476" w:rsidRPr="00853565">
              <w:rPr>
                <w:rFonts w:eastAsia="Symbol"/>
                <w:vertAlign w:val="superscript"/>
                <w:lang w:val="en-US"/>
              </w:rPr>
              <w:t>1</w:t>
            </w:r>
            <w:r w:rsidRPr="00853565">
              <w:rPr>
                <w:rFonts w:eastAsia="Symbol"/>
                <w:vertAlign w:val="superscript"/>
              </w:rPr>
              <w:t>)</w:t>
            </w:r>
          </w:p>
        </w:tc>
        <w:tc>
          <w:tcPr>
            <w:tcW w:w="1187" w:type="dxa"/>
            <w:tcBorders>
              <w:left w:val="single" w:sz="6" w:space="0" w:color="000000"/>
            </w:tcBorders>
            <w:shd w:val="clear" w:color="auto" w:fill="auto"/>
            <w:vAlign w:val="bottom"/>
          </w:tcPr>
          <w:p w14:paraId="6115BCA3" w14:textId="03AA984A" w:rsidR="00C12211" w:rsidRPr="00853565" w:rsidRDefault="00C12211" w:rsidP="009A6DE4">
            <w:pPr>
              <w:snapToGrid w:val="0"/>
              <w:spacing w:before="120" w:line="180" w:lineRule="exact"/>
              <w:ind w:right="397"/>
              <w:jc w:val="right"/>
              <w:rPr>
                <w:rFonts w:eastAsia="Symbol"/>
              </w:rPr>
            </w:pPr>
            <w:r w:rsidRPr="00853565">
              <w:rPr>
                <w:rFonts w:eastAsia="Symbol"/>
                <w:lang w:val="en-US"/>
              </w:rPr>
              <w:t>245</w:t>
            </w:r>
            <w:r w:rsidRPr="00853565">
              <w:rPr>
                <w:rFonts w:eastAsia="Symbol"/>
                <w:vertAlign w:val="superscript"/>
              </w:rPr>
              <w:t>1)</w:t>
            </w:r>
          </w:p>
        </w:tc>
        <w:tc>
          <w:tcPr>
            <w:tcW w:w="1187" w:type="dxa"/>
            <w:tcBorders>
              <w:left w:val="single" w:sz="6" w:space="0" w:color="000000"/>
            </w:tcBorders>
            <w:shd w:val="clear" w:color="auto" w:fill="auto"/>
            <w:vAlign w:val="bottom"/>
          </w:tcPr>
          <w:p w14:paraId="19F2A258" w14:textId="3491245B" w:rsidR="00C12211" w:rsidRPr="00853565" w:rsidRDefault="00C12211" w:rsidP="009A6DE4">
            <w:pPr>
              <w:snapToGrid w:val="0"/>
              <w:spacing w:before="120" w:line="180" w:lineRule="exact"/>
              <w:ind w:right="397"/>
              <w:jc w:val="right"/>
              <w:rPr>
                <w:rFonts w:eastAsia="Symbol"/>
                <w:lang w:val="en-US"/>
              </w:rPr>
            </w:pPr>
            <w:r w:rsidRPr="00853565">
              <w:rPr>
                <w:rFonts w:eastAsia="Symbol"/>
                <w:lang w:val="en-US"/>
              </w:rPr>
              <w:t>267</w:t>
            </w:r>
          </w:p>
        </w:tc>
        <w:tc>
          <w:tcPr>
            <w:tcW w:w="1188" w:type="dxa"/>
            <w:tcBorders>
              <w:left w:val="single" w:sz="6" w:space="0" w:color="000000"/>
            </w:tcBorders>
            <w:shd w:val="clear" w:color="auto" w:fill="auto"/>
            <w:vAlign w:val="bottom"/>
          </w:tcPr>
          <w:p w14:paraId="0C4AB761" w14:textId="3F2C8403" w:rsidR="00C12211" w:rsidRPr="00853565" w:rsidRDefault="00C12211" w:rsidP="00F238F9">
            <w:pPr>
              <w:snapToGrid w:val="0"/>
              <w:spacing w:before="120" w:line="180" w:lineRule="exact"/>
              <w:ind w:right="397"/>
              <w:jc w:val="right"/>
              <w:rPr>
                <w:rFonts w:eastAsia="Symbol"/>
                <w:lang w:val="en-US"/>
              </w:rPr>
            </w:pPr>
            <w:r w:rsidRPr="00853565">
              <w:rPr>
                <w:rFonts w:eastAsia="Symbol"/>
              </w:rPr>
              <w:t>284</w:t>
            </w:r>
          </w:p>
        </w:tc>
        <w:tc>
          <w:tcPr>
            <w:tcW w:w="3178" w:type="dxa"/>
            <w:tcBorders>
              <w:left w:val="single" w:sz="6" w:space="0" w:color="000000"/>
            </w:tcBorders>
            <w:shd w:val="clear" w:color="auto" w:fill="auto"/>
            <w:vAlign w:val="bottom"/>
          </w:tcPr>
          <w:p w14:paraId="2969BA90" w14:textId="288B4E5B" w:rsidR="00C12211" w:rsidRPr="00853565" w:rsidRDefault="00C12211" w:rsidP="00A36476">
            <w:pPr>
              <w:spacing w:before="120" w:line="180" w:lineRule="exact"/>
              <w:ind w:left="170"/>
            </w:pPr>
            <w:r w:rsidRPr="00853565">
              <w:rPr>
                <w:rFonts w:eastAsia="Symbol"/>
                <w:i/>
              </w:rPr>
              <w:t>Uzbekistan</w:t>
            </w:r>
            <w:r w:rsidR="00A36476" w:rsidRPr="00853565">
              <w:rPr>
                <w:rFonts w:eastAsia="Symbol"/>
                <w:i/>
                <w:vertAlign w:val="superscript"/>
                <w:lang w:val="en-US"/>
              </w:rPr>
              <w:t>1</w:t>
            </w:r>
            <w:r w:rsidRPr="00853565">
              <w:rPr>
                <w:rFonts w:eastAsia="Symbol"/>
                <w:i/>
                <w:vertAlign w:val="superscript"/>
              </w:rPr>
              <w:t>)</w:t>
            </w:r>
          </w:p>
        </w:tc>
      </w:tr>
      <w:tr w:rsidR="00853565" w:rsidRPr="00853565" w14:paraId="2E216392" w14:textId="77777777">
        <w:trPr>
          <w:cantSplit/>
        </w:trPr>
        <w:tc>
          <w:tcPr>
            <w:tcW w:w="3181" w:type="dxa"/>
            <w:shd w:val="clear" w:color="auto" w:fill="auto"/>
            <w:vAlign w:val="bottom"/>
          </w:tcPr>
          <w:p w14:paraId="69749E67" w14:textId="77777777" w:rsidR="00C12211" w:rsidRPr="00853565" w:rsidRDefault="00C12211" w:rsidP="0064047C">
            <w:pPr>
              <w:spacing w:before="120" w:line="180" w:lineRule="exact"/>
              <w:ind w:left="113"/>
            </w:pPr>
            <w:r w:rsidRPr="00853565">
              <w:rPr>
                <w:rFonts w:eastAsia="Symbol"/>
              </w:rPr>
              <w:t>Украина</w:t>
            </w:r>
          </w:p>
        </w:tc>
        <w:tc>
          <w:tcPr>
            <w:tcW w:w="1187" w:type="dxa"/>
            <w:tcBorders>
              <w:left w:val="single" w:sz="6" w:space="0" w:color="000000"/>
            </w:tcBorders>
            <w:shd w:val="clear" w:color="auto" w:fill="auto"/>
            <w:vAlign w:val="bottom"/>
          </w:tcPr>
          <w:p w14:paraId="39EDB1E1" w14:textId="5916FA44" w:rsidR="00C12211" w:rsidRPr="00853565" w:rsidRDefault="00C12211" w:rsidP="009A6DE4">
            <w:pPr>
              <w:snapToGrid w:val="0"/>
              <w:spacing w:before="120" w:line="180" w:lineRule="exact"/>
              <w:ind w:right="397"/>
              <w:jc w:val="right"/>
              <w:rPr>
                <w:rFonts w:eastAsia="Symbol"/>
                <w:lang w:val="en-US"/>
              </w:rPr>
            </w:pPr>
            <w:r w:rsidRPr="00853565">
              <w:rPr>
                <w:rFonts w:eastAsia="Symbol"/>
                <w:lang w:val="en-US"/>
              </w:rPr>
              <w:t>124</w:t>
            </w:r>
          </w:p>
        </w:tc>
        <w:tc>
          <w:tcPr>
            <w:tcW w:w="1187" w:type="dxa"/>
            <w:tcBorders>
              <w:left w:val="single" w:sz="6" w:space="0" w:color="000000"/>
            </w:tcBorders>
            <w:shd w:val="clear" w:color="auto" w:fill="auto"/>
            <w:vAlign w:val="bottom"/>
          </w:tcPr>
          <w:p w14:paraId="6ECDE41F" w14:textId="4DB27101" w:rsidR="00C12211" w:rsidRPr="00853565" w:rsidRDefault="00C12211" w:rsidP="009A6DE4">
            <w:pPr>
              <w:snapToGrid w:val="0"/>
              <w:spacing w:before="120" w:line="180" w:lineRule="exact"/>
              <w:ind w:right="397"/>
              <w:jc w:val="right"/>
              <w:rPr>
                <w:rFonts w:eastAsia="Symbol"/>
                <w:lang w:val="en-US"/>
              </w:rPr>
            </w:pPr>
            <w:r w:rsidRPr="00853565">
              <w:rPr>
                <w:rFonts w:eastAsia="Symbol"/>
                <w:lang w:val="en-US"/>
              </w:rPr>
              <w:t>136</w:t>
            </w:r>
          </w:p>
        </w:tc>
        <w:tc>
          <w:tcPr>
            <w:tcW w:w="1188" w:type="dxa"/>
            <w:tcBorders>
              <w:left w:val="single" w:sz="6" w:space="0" w:color="000000"/>
            </w:tcBorders>
            <w:shd w:val="clear" w:color="auto" w:fill="auto"/>
            <w:vAlign w:val="bottom"/>
          </w:tcPr>
          <w:p w14:paraId="6BB55BDD" w14:textId="51A60E07" w:rsidR="00C12211" w:rsidRPr="00853565" w:rsidRDefault="00C12211" w:rsidP="00F238F9">
            <w:pPr>
              <w:snapToGrid w:val="0"/>
              <w:spacing w:before="120" w:line="180" w:lineRule="exact"/>
              <w:ind w:right="397"/>
              <w:jc w:val="right"/>
              <w:rPr>
                <w:rFonts w:eastAsia="Symbol"/>
                <w:lang w:val="en-US"/>
              </w:rPr>
            </w:pPr>
            <w:r w:rsidRPr="00853565">
              <w:rPr>
                <w:rFonts w:eastAsia="Symbol"/>
              </w:rPr>
              <w:t>147</w:t>
            </w:r>
          </w:p>
        </w:tc>
        <w:tc>
          <w:tcPr>
            <w:tcW w:w="3178" w:type="dxa"/>
            <w:tcBorders>
              <w:left w:val="single" w:sz="6" w:space="0" w:color="000000"/>
            </w:tcBorders>
            <w:shd w:val="clear" w:color="auto" w:fill="auto"/>
            <w:vAlign w:val="bottom"/>
          </w:tcPr>
          <w:p w14:paraId="27922EFD" w14:textId="77777777" w:rsidR="00C12211" w:rsidRPr="00853565" w:rsidRDefault="00C12211" w:rsidP="0064047C">
            <w:pPr>
              <w:spacing w:before="120" w:line="180" w:lineRule="exact"/>
              <w:ind w:left="170"/>
            </w:pPr>
            <w:r w:rsidRPr="00853565">
              <w:rPr>
                <w:rFonts w:eastAsia="Symbol"/>
                <w:i/>
              </w:rPr>
              <w:t>Ukraine</w:t>
            </w:r>
          </w:p>
        </w:tc>
      </w:tr>
      <w:tr w:rsidR="00853565" w:rsidRPr="00853565" w14:paraId="50C89E25" w14:textId="77777777">
        <w:trPr>
          <w:cantSplit/>
        </w:trPr>
        <w:tc>
          <w:tcPr>
            <w:tcW w:w="3181" w:type="dxa"/>
            <w:shd w:val="clear" w:color="auto" w:fill="auto"/>
            <w:vAlign w:val="bottom"/>
          </w:tcPr>
          <w:p w14:paraId="51F5B2B4" w14:textId="77777777" w:rsidR="00C12211" w:rsidRPr="00853565" w:rsidRDefault="00C12211" w:rsidP="0064047C">
            <w:pPr>
              <w:spacing w:before="120" w:line="180" w:lineRule="exact"/>
            </w:pPr>
            <w:r w:rsidRPr="00853565">
              <w:rPr>
                <w:rFonts w:eastAsia="Symbol"/>
                <w:b/>
                <w:bCs/>
              </w:rPr>
              <w:t>Страны БРИКС</w:t>
            </w:r>
          </w:p>
        </w:tc>
        <w:tc>
          <w:tcPr>
            <w:tcW w:w="1187" w:type="dxa"/>
            <w:tcBorders>
              <w:left w:val="single" w:sz="6" w:space="0" w:color="000000"/>
            </w:tcBorders>
            <w:shd w:val="clear" w:color="auto" w:fill="auto"/>
            <w:vAlign w:val="bottom"/>
          </w:tcPr>
          <w:p w14:paraId="59D574FC" w14:textId="77777777" w:rsidR="00C12211" w:rsidRPr="00853565" w:rsidRDefault="00C12211" w:rsidP="009A6DE4">
            <w:pPr>
              <w:snapToGrid w:val="0"/>
              <w:spacing w:before="120" w:line="180" w:lineRule="exact"/>
              <w:ind w:right="397"/>
              <w:jc w:val="right"/>
              <w:rPr>
                <w:rFonts w:eastAsia="Symbol"/>
                <w:lang w:val="en-US"/>
              </w:rPr>
            </w:pPr>
          </w:p>
        </w:tc>
        <w:tc>
          <w:tcPr>
            <w:tcW w:w="1187" w:type="dxa"/>
            <w:tcBorders>
              <w:left w:val="single" w:sz="6" w:space="0" w:color="000000"/>
            </w:tcBorders>
            <w:shd w:val="clear" w:color="auto" w:fill="auto"/>
            <w:vAlign w:val="bottom"/>
          </w:tcPr>
          <w:p w14:paraId="6CF5E054" w14:textId="77777777" w:rsidR="00C12211" w:rsidRPr="00853565" w:rsidRDefault="00C12211" w:rsidP="009A6DE4">
            <w:pPr>
              <w:snapToGrid w:val="0"/>
              <w:spacing w:before="120" w:line="180" w:lineRule="exact"/>
              <w:ind w:right="397"/>
              <w:jc w:val="right"/>
              <w:rPr>
                <w:rFonts w:eastAsia="Symbol"/>
                <w:lang w:val="en-US"/>
              </w:rPr>
            </w:pPr>
          </w:p>
        </w:tc>
        <w:tc>
          <w:tcPr>
            <w:tcW w:w="1188" w:type="dxa"/>
            <w:tcBorders>
              <w:left w:val="single" w:sz="6" w:space="0" w:color="000000"/>
            </w:tcBorders>
            <w:shd w:val="clear" w:color="auto" w:fill="auto"/>
            <w:vAlign w:val="bottom"/>
          </w:tcPr>
          <w:p w14:paraId="2FABEF3A" w14:textId="77777777" w:rsidR="00C12211" w:rsidRPr="00853565" w:rsidRDefault="00C12211" w:rsidP="00F238F9">
            <w:pPr>
              <w:snapToGrid w:val="0"/>
              <w:spacing w:before="120" w:line="180" w:lineRule="exact"/>
              <w:ind w:right="397"/>
              <w:jc w:val="right"/>
              <w:rPr>
                <w:rFonts w:eastAsia="Symbol"/>
                <w:lang w:val="en-US"/>
              </w:rPr>
            </w:pPr>
          </w:p>
        </w:tc>
        <w:tc>
          <w:tcPr>
            <w:tcW w:w="3178" w:type="dxa"/>
            <w:tcBorders>
              <w:left w:val="single" w:sz="6" w:space="0" w:color="000000"/>
            </w:tcBorders>
            <w:shd w:val="clear" w:color="auto" w:fill="auto"/>
            <w:vAlign w:val="bottom"/>
          </w:tcPr>
          <w:p w14:paraId="72054F85" w14:textId="77777777" w:rsidR="00C12211" w:rsidRPr="00853565" w:rsidRDefault="00C12211" w:rsidP="0064047C">
            <w:pPr>
              <w:spacing w:before="120" w:line="180" w:lineRule="exact"/>
              <w:ind w:left="57"/>
            </w:pPr>
            <w:r w:rsidRPr="00853565">
              <w:rPr>
                <w:rFonts w:eastAsia="Symbol"/>
                <w:b/>
                <w:i/>
                <w:lang w:val="en"/>
              </w:rPr>
              <w:t>BRICS countries</w:t>
            </w:r>
          </w:p>
        </w:tc>
      </w:tr>
      <w:tr w:rsidR="00853565" w:rsidRPr="00853565" w14:paraId="66E69D18" w14:textId="77777777">
        <w:trPr>
          <w:cantSplit/>
        </w:trPr>
        <w:tc>
          <w:tcPr>
            <w:tcW w:w="3181" w:type="dxa"/>
            <w:shd w:val="clear" w:color="auto" w:fill="auto"/>
            <w:vAlign w:val="bottom"/>
          </w:tcPr>
          <w:p w14:paraId="3B67E2F5" w14:textId="77777777" w:rsidR="00C12211" w:rsidRPr="00853565" w:rsidRDefault="00C12211" w:rsidP="0064047C">
            <w:pPr>
              <w:spacing w:before="120" w:line="180" w:lineRule="exact"/>
              <w:ind w:left="340"/>
            </w:pPr>
            <w:r w:rsidRPr="00853565">
              <w:rPr>
                <w:rFonts w:eastAsia="Symbol"/>
              </w:rPr>
              <w:t>из них:</w:t>
            </w:r>
          </w:p>
        </w:tc>
        <w:tc>
          <w:tcPr>
            <w:tcW w:w="1187" w:type="dxa"/>
            <w:tcBorders>
              <w:left w:val="single" w:sz="6" w:space="0" w:color="000000"/>
            </w:tcBorders>
            <w:shd w:val="clear" w:color="auto" w:fill="auto"/>
            <w:vAlign w:val="bottom"/>
          </w:tcPr>
          <w:p w14:paraId="1B7AB1F7" w14:textId="77777777" w:rsidR="00C12211" w:rsidRPr="00853565" w:rsidRDefault="00C12211" w:rsidP="009A6DE4">
            <w:pPr>
              <w:snapToGrid w:val="0"/>
              <w:spacing w:before="120" w:line="180" w:lineRule="exact"/>
              <w:ind w:right="397"/>
              <w:jc w:val="right"/>
              <w:rPr>
                <w:rFonts w:eastAsia="Symbol"/>
                <w:lang w:val="en-US"/>
              </w:rPr>
            </w:pPr>
          </w:p>
        </w:tc>
        <w:tc>
          <w:tcPr>
            <w:tcW w:w="1187" w:type="dxa"/>
            <w:tcBorders>
              <w:left w:val="single" w:sz="6" w:space="0" w:color="000000"/>
            </w:tcBorders>
            <w:shd w:val="clear" w:color="auto" w:fill="auto"/>
            <w:vAlign w:val="bottom"/>
          </w:tcPr>
          <w:p w14:paraId="4D0A05DB" w14:textId="77777777" w:rsidR="00C12211" w:rsidRPr="00853565" w:rsidRDefault="00C12211" w:rsidP="009A6DE4">
            <w:pPr>
              <w:snapToGrid w:val="0"/>
              <w:spacing w:before="120" w:line="180" w:lineRule="exact"/>
              <w:ind w:right="397"/>
              <w:jc w:val="right"/>
              <w:rPr>
                <w:rFonts w:eastAsia="Symbol"/>
                <w:lang w:val="en-US"/>
              </w:rPr>
            </w:pPr>
          </w:p>
        </w:tc>
        <w:tc>
          <w:tcPr>
            <w:tcW w:w="1188" w:type="dxa"/>
            <w:tcBorders>
              <w:left w:val="single" w:sz="6" w:space="0" w:color="000000"/>
            </w:tcBorders>
            <w:shd w:val="clear" w:color="auto" w:fill="auto"/>
            <w:vAlign w:val="bottom"/>
          </w:tcPr>
          <w:p w14:paraId="148F7415" w14:textId="77777777" w:rsidR="00C12211" w:rsidRPr="00853565" w:rsidRDefault="00C12211" w:rsidP="00F238F9">
            <w:pPr>
              <w:snapToGrid w:val="0"/>
              <w:spacing w:before="120" w:line="180" w:lineRule="exact"/>
              <w:ind w:right="397"/>
              <w:jc w:val="right"/>
              <w:rPr>
                <w:rFonts w:eastAsia="Symbol"/>
                <w:lang w:val="en-US"/>
              </w:rPr>
            </w:pPr>
          </w:p>
        </w:tc>
        <w:tc>
          <w:tcPr>
            <w:tcW w:w="3178" w:type="dxa"/>
            <w:tcBorders>
              <w:left w:val="single" w:sz="6" w:space="0" w:color="000000"/>
            </w:tcBorders>
            <w:shd w:val="clear" w:color="auto" w:fill="auto"/>
            <w:vAlign w:val="bottom"/>
          </w:tcPr>
          <w:p w14:paraId="5E651515" w14:textId="77777777" w:rsidR="00C12211" w:rsidRPr="00853565" w:rsidRDefault="00C12211" w:rsidP="0064047C">
            <w:pPr>
              <w:spacing w:before="120" w:line="180" w:lineRule="exact"/>
              <w:ind w:left="340"/>
            </w:pPr>
            <w:r w:rsidRPr="00853565">
              <w:rPr>
                <w:rFonts w:eastAsia="Symbol"/>
                <w:i/>
              </w:rPr>
              <w:t>of which:</w:t>
            </w:r>
          </w:p>
        </w:tc>
      </w:tr>
      <w:tr w:rsidR="00853565" w:rsidRPr="00853565" w14:paraId="766C6D03" w14:textId="77777777">
        <w:trPr>
          <w:cantSplit/>
        </w:trPr>
        <w:tc>
          <w:tcPr>
            <w:tcW w:w="3181" w:type="dxa"/>
            <w:shd w:val="clear" w:color="auto" w:fill="auto"/>
            <w:vAlign w:val="bottom"/>
          </w:tcPr>
          <w:p w14:paraId="38259316" w14:textId="77777777" w:rsidR="00C12211" w:rsidRPr="00853565" w:rsidRDefault="00C12211" w:rsidP="0064047C">
            <w:pPr>
              <w:pStyle w:val="15"/>
              <w:spacing w:before="120" w:line="180" w:lineRule="exact"/>
              <w:ind w:left="113"/>
            </w:pPr>
            <w:r w:rsidRPr="00853565">
              <w:rPr>
                <w:rFonts w:eastAsia="Symbol"/>
              </w:rPr>
              <w:t>Бразилия</w:t>
            </w:r>
          </w:p>
        </w:tc>
        <w:tc>
          <w:tcPr>
            <w:tcW w:w="1187" w:type="dxa"/>
            <w:tcBorders>
              <w:left w:val="single" w:sz="6" w:space="0" w:color="000000"/>
            </w:tcBorders>
            <w:shd w:val="clear" w:color="auto" w:fill="auto"/>
            <w:vAlign w:val="bottom"/>
          </w:tcPr>
          <w:p w14:paraId="14888604" w14:textId="23C6DB80" w:rsidR="00C12211" w:rsidRPr="00853565" w:rsidRDefault="00C12211" w:rsidP="009A6DE4">
            <w:pPr>
              <w:snapToGrid w:val="0"/>
              <w:spacing w:before="120" w:line="180" w:lineRule="exact"/>
              <w:ind w:right="397"/>
              <w:jc w:val="right"/>
              <w:rPr>
                <w:rFonts w:eastAsia="Symbol"/>
                <w:lang w:val="en-US"/>
              </w:rPr>
            </w:pPr>
            <w:r w:rsidRPr="00853565">
              <w:rPr>
                <w:rFonts w:eastAsia="Symbol"/>
                <w:lang w:val="en-US"/>
              </w:rPr>
              <w:t>115</w:t>
            </w:r>
          </w:p>
        </w:tc>
        <w:tc>
          <w:tcPr>
            <w:tcW w:w="1187" w:type="dxa"/>
            <w:tcBorders>
              <w:left w:val="single" w:sz="6" w:space="0" w:color="000000"/>
            </w:tcBorders>
            <w:shd w:val="clear" w:color="auto" w:fill="auto"/>
            <w:vAlign w:val="bottom"/>
          </w:tcPr>
          <w:p w14:paraId="548A04D2" w14:textId="019E4337" w:rsidR="00C12211" w:rsidRPr="00853565" w:rsidRDefault="00C12211" w:rsidP="009A6DE4">
            <w:pPr>
              <w:snapToGrid w:val="0"/>
              <w:spacing w:before="120" w:line="180" w:lineRule="exact"/>
              <w:ind w:right="397"/>
              <w:jc w:val="right"/>
              <w:rPr>
                <w:rFonts w:eastAsia="Symbol"/>
                <w:lang w:val="en-US"/>
              </w:rPr>
            </w:pPr>
            <w:r w:rsidRPr="00853565">
              <w:rPr>
                <w:rFonts w:eastAsia="Symbol"/>
                <w:lang w:val="en-US"/>
              </w:rPr>
              <w:t>118</w:t>
            </w:r>
          </w:p>
        </w:tc>
        <w:tc>
          <w:tcPr>
            <w:tcW w:w="1188" w:type="dxa"/>
            <w:tcBorders>
              <w:left w:val="single" w:sz="6" w:space="0" w:color="000000"/>
            </w:tcBorders>
            <w:shd w:val="clear" w:color="auto" w:fill="auto"/>
            <w:vAlign w:val="bottom"/>
          </w:tcPr>
          <w:p w14:paraId="4DE7BD10" w14:textId="2F853E1E" w:rsidR="00C12211" w:rsidRPr="00853565" w:rsidRDefault="00C12211" w:rsidP="00F238F9">
            <w:pPr>
              <w:snapToGrid w:val="0"/>
              <w:spacing w:before="120" w:line="180" w:lineRule="exact"/>
              <w:ind w:right="397"/>
              <w:jc w:val="right"/>
              <w:rPr>
                <w:rFonts w:eastAsia="Symbol"/>
                <w:lang w:val="en-US"/>
              </w:rPr>
            </w:pPr>
            <w:r w:rsidRPr="00853565">
              <w:rPr>
                <w:rFonts w:eastAsia="Symbol"/>
                <w:lang w:val="en-US"/>
              </w:rPr>
              <w:t>119</w:t>
            </w:r>
          </w:p>
        </w:tc>
        <w:tc>
          <w:tcPr>
            <w:tcW w:w="3178" w:type="dxa"/>
            <w:tcBorders>
              <w:left w:val="single" w:sz="6" w:space="0" w:color="000000"/>
            </w:tcBorders>
            <w:shd w:val="clear" w:color="auto" w:fill="auto"/>
            <w:vAlign w:val="bottom"/>
          </w:tcPr>
          <w:p w14:paraId="4E4CE14F" w14:textId="77777777" w:rsidR="00C12211" w:rsidRPr="00853565" w:rsidRDefault="00C12211" w:rsidP="0064047C">
            <w:pPr>
              <w:spacing w:before="120" w:line="180" w:lineRule="exact"/>
              <w:ind w:left="170"/>
            </w:pPr>
            <w:r w:rsidRPr="00853565">
              <w:rPr>
                <w:rFonts w:eastAsia="Symbol"/>
                <w:i/>
                <w:lang w:val="en-US"/>
              </w:rPr>
              <w:t>Brazil</w:t>
            </w:r>
          </w:p>
        </w:tc>
      </w:tr>
      <w:tr w:rsidR="00853565" w:rsidRPr="00853565" w14:paraId="5F2B7102" w14:textId="77777777">
        <w:trPr>
          <w:cantSplit/>
        </w:trPr>
        <w:tc>
          <w:tcPr>
            <w:tcW w:w="3181" w:type="dxa"/>
            <w:shd w:val="clear" w:color="auto" w:fill="auto"/>
            <w:vAlign w:val="bottom"/>
          </w:tcPr>
          <w:p w14:paraId="389EF9B6" w14:textId="77777777" w:rsidR="00C12211" w:rsidRPr="00853565" w:rsidRDefault="00C12211" w:rsidP="0064047C">
            <w:pPr>
              <w:pStyle w:val="15"/>
              <w:spacing w:before="120" w:line="180" w:lineRule="exact"/>
              <w:ind w:left="113"/>
            </w:pPr>
            <w:r w:rsidRPr="00853565">
              <w:rPr>
                <w:rFonts w:eastAsia="Symbol"/>
              </w:rPr>
              <w:t xml:space="preserve">Южно-Африканская Республика </w:t>
            </w:r>
          </w:p>
        </w:tc>
        <w:tc>
          <w:tcPr>
            <w:tcW w:w="1187" w:type="dxa"/>
            <w:tcBorders>
              <w:left w:val="single" w:sz="6" w:space="0" w:color="000000"/>
            </w:tcBorders>
            <w:shd w:val="clear" w:color="auto" w:fill="auto"/>
            <w:vAlign w:val="bottom"/>
          </w:tcPr>
          <w:p w14:paraId="45DE8B11" w14:textId="724EC853" w:rsidR="00C12211" w:rsidRPr="00853565" w:rsidRDefault="00C12211" w:rsidP="009A6DE4">
            <w:pPr>
              <w:snapToGrid w:val="0"/>
              <w:spacing w:before="120" w:line="180" w:lineRule="exact"/>
              <w:ind w:right="397"/>
              <w:jc w:val="right"/>
              <w:rPr>
                <w:rFonts w:eastAsia="Symbol"/>
                <w:lang w:val="en-US"/>
              </w:rPr>
            </w:pPr>
            <w:r w:rsidRPr="00853565">
              <w:rPr>
                <w:rFonts w:eastAsia="Symbol"/>
                <w:lang w:val="en-US"/>
              </w:rPr>
              <w:t>129</w:t>
            </w:r>
          </w:p>
        </w:tc>
        <w:tc>
          <w:tcPr>
            <w:tcW w:w="1187" w:type="dxa"/>
            <w:tcBorders>
              <w:left w:val="single" w:sz="6" w:space="0" w:color="000000"/>
            </w:tcBorders>
            <w:shd w:val="clear" w:color="auto" w:fill="auto"/>
            <w:vAlign w:val="bottom"/>
          </w:tcPr>
          <w:p w14:paraId="0589DDC0" w14:textId="59EFEE8D" w:rsidR="00C12211" w:rsidRPr="00853565" w:rsidRDefault="00C12211" w:rsidP="009A6DE4">
            <w:pPr>
              <w:snapToGrid w:val="0"/>
              <w:spacing w:before="120" w:line="180" w:lineRule="exact"/>
              <w:ind w:right="397"/>
              <w:jc w:val="right"/>
              <w:rPr>
                <w:rFonts w:eastAsia="Symbol"/>
                <w:lang w:val="en-US"/>
              </w:rPr>
            </w:pPr>
            <w:r w:rsidRPr="00853565">
              <w:rPr>
                <w:rFonts w:eastAsia="Symbol"/>
                <w:lang w:val="en-US"/>
              </w:rPr>
              <w:t>131</w:t>
            </w:r>
          </w:p>
        </w:tc>
        <w:tc>
          <w:tcPr>
            <w:tcW w:w="1188" w:type="dxa"/>
            <w:tcBorders>
              <w:left w:val="single" w:sz="6" w:space="0" w:color="000000"/>
            </w:tcBorders>
            <w:shd w:val="clear" w:color="auto" w:fill="auto"/>
            <w:vAlign w:val="bottom"/>
          </w:tcPr>
          <w:p w14:paraId="150CC8AC" w14:textId="649F6B4A" w:rsidR="00C12211" w:rsidRPr="00853565" w:rsidRDefault="00C12211" w:rsidP="00F238F9">
            <w:pPr>
              <w:snapToGrid w:val="0"/>
              <w:spacing w:before="120" w:line="180" w:lineRule="exact"/>
              <w:ind w:right="397"/>
              <w:jc w:val="right"/>
              <w:rPr>
                <w:rFonts w:eastAsia="Symbol"/>
                <w:lang w:val="en-US"/>
              </w:rPr>
            </w:pPr>
            <w:r w:rsidRPr="00853565">
              <w:rPr>
                <w:rFonts w:eastAsia="Symbol"/>
                <w:lang w:val="en-US"/>
              </w:rPr>
              <w:t>122</w:t>
            </w:r>
          </w:p>
        </w:tc>
        <w:tc>
          <w:tcPr>
            <w:tcW w:w="3178" w:type="dxa"/>
            <w:tcBorders>
              <w:left w:val="single" w:sz="6" w:space="0" w:color="000000"/>
            </w:tcBorders>
            <w:shd w:val="clear" w:color="auto" w:fill="auto"/>
            <w:vAlign w:val="bottom"/>
          </w:tcPr>
          <w:p w14:paraId="267B319F" w14:textId="77777777" w:rsidR="00C12211" w:rsidRPr="00853565" w:rsidRDefault="00C12211" w:rsidP="0064047C">
            <w:pPr>
              <w:spacing w:before="120" w:line="180" w:lineRule="exact"/>
              <w:ind w:left="170"/>
            </w:pPr>
            <w:r w:rsidRPr="00853565">
              <w:rPr>
                <w:rFonts w:eastAsia="Symbol"/>
                <w:i/>
                <w:lang w:val="en"/>
              </w:rPr>
              <w:t>South Africa</w:t>
            </w:r>
          </w:p>
        </w:tc>
      </w:tr>
      <w:tr w:rsidR="00853565" w:rsidRPr="00853565" w14:paraId="2C78F4AF" w14:textId="77777777">
        <w:trPr>
          <w:cantSplit/>
        </w:trPr>
        <w:tc>
          <w:tcPr>
            <w:tcW w:w="3181" w:type="dxa"/>
            <w:shd w:val="clear" w:color="auto" w:fill="auto"/>
            <w:vAlign w:val="bottom"/>
          </w:tcPr>
          <w:p w14:paraId="209B482C" w14:textId="77777777" w:rsidR="00C12211" w:rsidRPr="00853565" w:rsidRDefault="00C12211" w:rsidP="0064047C">
            <w:pPr>
              <w:spacing w:before="120" w:line="180" w:lineRule="exact"/>
            </w:pPr>
            <w:r w:rsidRPr="00853565">
              <w:rPr>
                <w:rFonts w:eastAsia="Symbol"/>
                <w:b/>
                <w:bCs/>
              </w:rPr>
              <w:t>Страны ЕС</w:t>
            </w:r>
          </w:p>
        </w:tc>
        <w:tc>
          <w:tcPr>
            <w:tcW w:w="1187" w:type="dxa"/>
            <w:tcBorders>
              <w:left w:val="single" w:sz="6" w:space="0" w:color="000000"/>
            </w:tcBorders>
            <w:shd w:val="clear" w:color="auto" w:fill="auto"/>
            <w:vAlign w:val="bottom"/>
          </w:tcPr>
          <w:p w14:paraId="002C8FCA" w14:textId="77777777" w:rsidR="00C12211" w:rsidRPr="00853565" w:rsidRDefault="00C12211" w:rsidP="009A6DE4">
            <w:pPr>
              <w:snapToGrid w:val="0"/>
              <w:spacing w:before="120" w:line="180" w:lineRule="exact"/>
              <w:ind w:right="397"/>
              <w:jc w:val="right"/>
              <w:rPr>
                <w:rFonts w:eastAsia="Symbol"/>
                <w:lang w:val="en-US"/>
              </w:rPr>
            </w:pPr>
          </w:p>
        </w:tc>
        <w:tc>
          <w:tcPr>
            <w:tcW w:w="1187" w:type="dxa"/>
            <w:tcBorders>
              <w:left w:val="single" w:sz="6" w:space="0" w:color="000000"/>
            </w:tcBorders>
            <w:shd w:val="clear" w:color="auto" w:fill="auto"/>
            <w:vAlign w:val="bottom"/>
          </w:tcPr>
          <w:p w14:paraId="4894D6A7" w14:textId="77777777" w:rsidR="00C12211" w:rsidRPr="00853565" w:rsidRDefault="00C12211" w:rsidP="009A6DE4">
            <w:pPr>
              <w:snapToGrid w:val="0"/>
              <w:spacing w:before="120" w:line="180" w:lineRule="exact"/>
              <w:ind w:right="397"/>
              <w:jc w:val="right"/>
              <w:rPr>
                <w:rFonts w:eastAsia="Symbol"/>
                <w:lang w:val="en-US"/>
              </w:rPr>
            </w:pPr>
          </w:p>
        </w:tc>
        <w:tc>
          <w:tcPr>
            <w:tcW w:w="1188" w:type="dxa"/>
            <w:tcBorders>
              <w:left w:val="single" w:sz="6" w:space="0" w:color="000000"/>
            </w:tcBorders>
            <w:shd w:val="clear" w:color="auto" w:fill="auto"/>
            <w:vAlign w:val="bottom"/>
          </w:tcPr>
          <w:p w14:paraId="10FBAD33" w14:textId="77777777" w:rsidR="00C12211" w:rsidRPr="00853565" w:rsidRDefault="00C12211" w:rsidP="00F238F9">
            <w:pPr>
              <w:snapToGrid w:val="0"/>
              <w:spacing w:before="120" w:line="180" w:lineRule="exact"/>
              <w:ind w:right="397"/>
              <w:jc w:val="right"/>
              <w:rPr>
                <w:rFonts w:eastAsia="Symbol"/>
                <w:lang w:val="en-US"/>
              </w:rPr>
            </w:pPr>
          </w:p>
        </w:tc>
        <w:tc>
          <w:tcPr>
            <w:tcW w:w="3178" w:type="dxa"/>
            <w:tcBorders>
              <w:left w:val="single" w:sz="6" w:space="0" w:color="000000"/>
            </w:tcBorders>
            <w:shd w:val="clear" w:color="auto" w:fill="auto"/>
            <w:vAlign w:val="bottom"/>
          </w:tcPr>
          <w:p w14:paraId="223027F0" w14:textId="77777777" w:rsidR="00C12211" w:rsidRPr="00853565" w:rsidRDefault="00C12211" w:rsidP="0064047C">
            <w:pPr>
              <w:spacing w:before="120" w:line="180" w:lineRule="exact"/>
              <w:ind w:left="57"/>
            </w:pPr>
            <w:r w:rsidRPr="00853565">
              <w:rPr>
                <w:rFonts w:eastAsia="Symbol"/>
                <w:b/>
                <w:i/>
              </w:rPr>
              <w:t>EU countries</w:t>
            </w:r>
          </w:p>
        </w:tc>
      </w:tr>
      <w:tr w:rsidR="00853565" w:rsidRPr="00853565" w14:paraId="361AC5CB" w14:textId="77777777">
        <w:trPr>
          <w:cantSplit/>
        </w:trPr>
        <w:tc>
          <w:tcPr>
            <w:tcW w:w="3181" w:type="dxa"/>
            <w:shd w:val="clear" w:color="auto" w:fill="auto"/>
            <w:vAlign w:val="bottom"/>
          </w:tcPr>
          <w:p w14:paraId="374FB6E4" w14:textId="77777777" w:rsidR="00C12211" w:rsidRPr="00853565" w:rsidRDefault="00C12211" w:rsidP="0064047C">
            <w:pPr>
              <w:spacing w:before="120" w:line="180" w:lineRule="exact"/>
              <w:ind w:left="340"/>
            </w:pPr>
            <w:r w:rsidRPr="00853565">
              <w:rPr>
                <w:rFonts w:eastAsia="Symbol"/>
              </w:rPr>
              <w:t>из них:</w:t>
            </w:r>
          </w:p>
        </w:tc>
        <w:tc>
          <w:tcPr>
            <w:tcW w:w="1187" w:type="dxa"/>
            <w:tcBorders>
              <w:left w:val="single" w:sz="6" w:space="0" w:color="000000"/>
            </w:tcBorders>
            <w:shd w:val="clear" w:color="auto" w:fill="auto"/>
            <w:vAlign w:val="bottom"/>
          </w:tcPr>
          <w:p w14:paraId="08281017" w14:textId="77777777" w:rsidR="00C12211" w:rsidRPr="00853565" w:rsidRDefault="00C12211" w:rsidP="009A6DE4">
            <w:pPr>
              <w:snapToGrid w:val="0"/>
              <w:spacing w:before="120" w:line="180" w:lineRule="exact"/>
              <w:ind w:right="397"/>
              <w:jc w:val="right"/>
              <w:rPr>
                <w:rFonts w:eastAsia="Symbol"/>
                <w:lang w:val="en-US"/>
              </w:rPr>
            </w:pPr>
          </w:p>
        </w:tc>
        <w:tc>
          <w:tcPr>
            <w:tcW w:w="1187" w:type="dxa"/>
            <w:tcBorders>
              <w:left w:val="single" w:sz="6" w:space="0" w:color="000000"/>
            </w:tcBorders>
            <w:shd w:val="clear" w:color="auto" w:fill="auto"/>
            <w:vAlign w:val="bottom"/>
          </w:tcPr>
          <w:p w14:paraId="03FDEBDF" w14:textId="77777777" w:rsidR="00C12211" w:rsidRPr="00853565" w:rsidRDefault="00C12211" w:rsidP="009A6DE4">
            <w:pPr>
              <w:snapToGrid w:val="0"/>
              <w:spacing w:before="120" w:line="180" w:lineRule="exact"/>
              <w:ind w:right="397"/>
              <w:jc w:val="right"/>
              <w:rPr>
                <w:rFonts w:eastAsia="Symbol"/>
                <w:lang w:val="en-US"/>
              </w:rPr>
            </w:pPr>
          </w:p>
        </w:tc>
        <w:tc>
          <w:tcPr>
            <w:tcW w:w="1188" w:type="dxa"/>
            <w:tcBorders>
              <w:left w:val="single" w:sz="6" w:space="0" w:color="000000"/>
            </w:tcBorders>
            <w:shd w:val="clear" w:color="auto" w:fill="auto"/>
            <w:vAlign w:val="bottom"/>
          </w:tcPr>
          <w:p w14:paraId="3F4E6F40" w14:textId="77777777" w:rsidR="00C12211" w:rsidRPr="00853565" w:rsidRDefault="00C12211" w:rsidP="00F238F9">
            <w:pPr>
              <w:snapToGrid w:val="0"/>
              <w:spacing w:before="120" w:line="180" w:lineRule="exact"/>
              <w:ind w:right="397"/>
              <w:jc w:val="right"/>
              <w:rPr>
                <w:rFonts w:eastAsia="Symbol"/>
                <w:lang w:val="en-US"/>
              </w:rPr>
            </w:pPr>
          </w:p>
        </w:tc>
        <w:tc>
          <w:tcPr>
            <w:tcW w:w="3178" w:type="dxa"/>
            <w:tcBorders>
              <w:left w:val="single" w:sz="6" w:space="0" w:color="000000"/>
            </w:tcBorders>
            <w:shd w:val="clear" w:color="auto" w:fill="auto"/>
            <w:vAlign w:val="bottom"/>
          </w:tcPr>
          <w:p w14:paraId="3F0ECEA7" w14:textId="77777777" w:rsidR="00C12211" w:rsidRPr="00853565" w:rsidRDefault="00C12211" w:rsidP="0064047C">
            <w:pPr>
              <w:spacing w:before="120" w:line="180" w:lineRule="exact"/>
              <w:ind w:left="340"/>
            </w:pPr>
            <w:r w:rsidRPr="00853565">
              <w:rPr>
                <w:rFonts w:eastAsia="Symbol"/>
                <w:i/>
              </w:rPr>
              <w:t>of which:</w:t>
            </w:r>
          </w:p>
        </w:tc>
      </w:tr>
      <w:tr w:rsidR="00853565" w:rsidRPr="00853565" w14:paraId="26CB9A74" w14:textId="77777777">
        <w:trPr>
          <w:cantSplit/>
        </w:trPr>
        <w:tc>
          <w:tcPr>
            <w:tcW w:w="3181" w:type="dxa"/>
            <w:shd w:val="clear" w:color="auto" w:fill="auto"/>
            <w:vAlign w:val="bottom"/>
          </w:tcPr>
          <w:p w14:paraId="3C22D084" w14:textId="77777777" w:rsidR="00C12211" w:rsidRPr="00853565" w:rsidRDefault="00C12211" w:rsidP="0064047C">
            <w:pPr>
              <w:spacing w:before="120" w:line="180" w:lineRule="exact"/>
              <w:ind w:left="113"/>
            </w:pPr>
            <w:r w:rsidRPr="00853565">
              <w:rPr>
                <w:rFonts w:eastAsia="Symbol"/>
              </w:rPr>
              <w:t>Болгария</w:t>
            </w:r>
            <w:r w:rsidRPr="00853565">
              <w:rPr>
                <w:rFonts w:eastAsia="Symbol"/>
                <w:vertAlign w:val="superscript"/>
              </w:rPr>
              <w:t>2)</w:t>
            </w:r>
          </w:p>
        </w:tc>
        <w:tc>
          <w:tcPr>
            <w:tcW w:w="1187" w:type="dxa"/>
            <w:tcBorders>
              <w:left w:val="single" w:sz="6" w:space="0" w:color="000000"/>
            </w:tcBorders>
            <w:shd w:val="clear" w:color="auto" w:fill="auto"/>
            <w:vAlign w:val="bottom"/>
          </w:tcPr>
          <w:p w14:paraId="1EA634A4" w14:textId="0D3F48DC" w:rsidR="00C12211" w:rsidRPr="00853565" w:rsidRDefault="00C12211" w:rsidP="009A6DE4">
            <w:pPr>
              <w:snapToGrid w:val="0"/>
              <w:spacing w:before="120" w:line="180" w:lineRule="exact"/>
              <w:ind w:right="397"/>
              <w:jc w:val="right"/>
              <w:rPr>
                <w:rFonts w:eastAsia="Symbol"/>
              </w:rPr>
            </w:pPr>
            <w:r w:rsidRPr="00853565">
              <w:rPr>
                <w:rFonts w:eastAsia="Symbol"/>
              </w:rPr>
              <w:t>15</w:t>
            </w:r>
            <w:r w:rsidRPr="00853565">
              <w:rPr>
                <w:rFonts w:eastAsia="Symbol"/>
                <w:lang w:val="en-US"/>
              </w:rPr>
              <w:t>7</w:t>
            </w:r>
          </w:p>
        </w:tc>
        <w:tc>
          <w:tcPr>
            <w:tcW w:w="1187" w:type="dxa"/>
            <w:tcBorders>
              <w:left w:val="single" w:sz="6" w:space="0" w:color="000000"/>
            </w:tcBorders>
            <w:shd w:val="clear" w:color="auto" w:fill="auto"/>
            <w:vAlign w:val="bottom"/>
          </w:tcPr>
          <w:p w14:paraId="693E4580" w14:textId="189C455A" w:rsidR="00C12211" w:rsidRPr="00853565" w:rsidRDefault="00C12211" w:rsidP="009A6DE4">
            <w:pPr>
              <w:snapToGrid w:val="0"/>
              <w:spacing w:before="120" w:line="180" w:lineRule="exact"/>
              <w:ind w:right="397"/>
              <w:jc w:val="right"/>
              <w:rPr>
                <w:rFonts w:eastAsia="Symbol"/>
              </w:rPr>
            </w:pPr>
            <w:r w:rsidRPr="00853565">
              <w:rPr>
                <w:rFonts w:eastAsia="Symbol"/>
                <w:lang w:val="en-US"/>
              </w:rPr>
              <w:t>165</w:t>
            </w:r>
          </w:p>
        </w:tc>
        <w:tc>
          <w:tcPr>
            <w:tcW w:w="1188" w:type="dxa"/>
            <w:tcBorders>
              <w:left w:val="single" w:sz="6" w:space="0" w:color="000000"/>
            </w:tcBorders>
            <w:shd w:val="clear" w:color="auto" w:fill="auto"/>
            <w:vAlign w:val="bottom"/>
          </w:tcPr>
          <w:p w14:paraId="14FD3C1C" w14:textId="3E1D4106" w:rsidR="00C12211" w:rsidRPr="00853565" w:rsidRDefault="00C12211" w:rsidP="00F238F9">
            <w:pPr>
              <w:snapToGrid w:val="0"/>
              <w:spacing w:before="120" w:line="180" w:lineRule="exact"/>
              <w:ind w:right="397"/>
              <w:jc w:val="right"/>
              <w:rPr>
                <w:rFonts w:eastAsia="Symbol"/>
              </w:rPr>
            </w:pPr>
            <w:r w:rsidRPr="00853565">
              <w:rPr>
                <w:rFonts w:eastAsia="Symbol"/>
                <w:lang w:val="en-US"/>
              </w:rPr>
              <w:t>148</w:t>
            </w:r>
          </w:p>
        </w:tc>
        <w:tc>
          <w:tcPr>
            <w:tcW w:w="3178" w:type="dxa"/>
            <w:tcBorders>
              <w:left w:val="single" w:sz="6" w:space="0" w:color="000000"/>
            </w:tcBorders>
            <w:shd w:val="clear" w:color="auto" w:fill="auto"/>
            <w:vAlign w:val="bottom"/>
          </w:tcPr>
          <w:p w14:paraId="51F7B445" w14:textId="77777777" w:rsidR="00C12211" w:rsidRPr="00853565" w:rsidRDefault="00C12211" w:rsidP="0064047C">
            <w:pPr>
              <w:spacing w:before="120" w:line="180" w:lineRule="exact"/>
              <w:ind w:left="170"/>
            </w:pPr>
            <w:r w:rsidRPr="00853565">
              <w:rPr>
                <w:rFonts w:eastAsia="Symbol"/>
                <w:i/>
              </w:rPr>
              <w:t>Bulgaria</w:t>
            </w:r>
            <w:r w:rsidRPr="00853565">
              <w:rPr>
                <w:rFonts w:eastAsia="Symbol"/>
                <w:i/>
                <w:vertAlign w:val="superscript"/>
              </w:rPr>
              <w:t>2)</w:t>
            </w:r>
          </w:p>
        </w:tc>
      </w:tr>
      <w:tr w:rsidR="00853565" w:rsidRPr="00853565" w14:paraId="3284EE9C" w14:textId="77777777">
        <w:trPr>
          <w:cantSplit/>
        </w:trPr>
        <w:tc>
          <w:tcPr>
            <w:tcW w:w="3181" w:type="dxa"/>
            <w:shd w:val="clear" w:color="auto" w:fill="auto"/>
            <w:vAlign w:val="bottom"/>
          </w:tcPr>
          <w:p w14:paraId="6BF11061" w14:textId="77777777" w:rsidR="00C12211" w:rsidRPr="00853565" w:rsidRDefault="00C12211" w:rsidP="0064047C">
            <w:pPr>
              <w:spacing w:before="120" w:line="180" w:lineRule="exact"/>
              <w:ind w:left="113"/>
            </w:pPr>
            <w:r w:rsidRPr="00853565">
              <w:rPr>
                <w:rFonts w:eastAsia="Symbol"/>
              </w:rPr>
              <w:t xml:space="preserve">Венгрия </w:t>
            </w:r>
          </w:p>
        </w:tc>
        <w:tc>
          <w:tcPr>
            <w:tcW w:w="1187" w:type="dxa"/>
            <w:tcBorders>
              <w:left w:val="single" w:sz="6" w:space="0" w:color="000000"/>
            </w:tcBorders>
            <w:shd w:val="clear" w:color="auto" w:fill="auto"/>
            <w:vAlign w:val="bottom"/>
          </w:tcPr>
          <w:p w14:paraId="1A0E5AF1" w14:textId="533160A3" w:rsidR="00C12211" w:rsidRPr="00853565" w:rsidRDefault="00C12211" w:rsidP="009A6DE4">
            <w:pPr>
              <w:snapToGrid w:val="0"/>
              <w:spacing w:before="120" w:line="180" w:lineRule="exact"/>
              <w:ind w:right="397"/>
              <w:jc w:val="right"/>
              <w:rPr>
                <w:rFonts w:eastAsia="Symbol"/>
                <w:lang w:val="en-US"/>
              </w:rPr>
            </w:pPr>
            <w:r w:rsidRPr="00853565">
              <w:rPr>
                <w:rFonts w:eastAsia="Symbol"/>
                <w:lang w:val="en-US"/>
              </w:rPr>
              <w:t>131</w:t>
            </w:r>
          </w:p>
        </w:tc>
        <w:tc>
          <w:tcPr>
            <w:tcW w:w="1187" w:type="dxa"/>
            <w:tcBorders>
              <w:left w:val="single" w:sz="6" w:space="0" w:color="000000"/>
            </w:tcBorders>
            <w:shd w:val="clear" w:color="auto" w:fill="auto"/>
            <w:vAlign w:val="bottom"/>
          </w:tcPr>
          <w:p w14:paraId="33C39336" w14:textId="69AD9FE2" w:rsidR="00C12211" w:rsidRPr="00853565" w:rsidRDefault="00C12211" w:rsidP="009A6DE4">
            <w:pPr>
              <w:snapToGrid w:val="0"/>
              <w:spacing w:before="120" w:line="180" w:lineRule="exact"/>
              <w:ind w:right="397"/>
              <w:jc w:val="right"/>
              <w:rPr>
                <w:rFonts w:eastAsia="Symbol"/>
                <w:lang w:val="en-US"/>
              </w:rPr>
            </w:pPr>
            <w:r w:rsidRPr="00853565">
              <w:rPr>
                <w:rFonts w:eastAsia="Symbol"/>
                <w:lang w:val="en-US"/>
              </w:rPr>
              <w:t>139</w:t>
            </w:r>
          </w:p>
        </w:tc>
        <w:tc>
          <w:tcPr>
            <w:tcW w:w="1188" w:type="dxa"/>
            <w:tcBorders>
              <w:left w:val="single" w:sz="6" w:space="0" w:color="000000"/>
            </w:tcBorders>
            <w:shd w:val="clear" w:color="auto" w:fill="auto"/>
            <w:vAlign w:val="bottom"/>
          </w:tcPr>
          <w:p w14:paraId="70F35947" w14:textId="44DB8D39" w:rsidR="00C12211" w:rsidRPr="00853565" w:rsidRDefault="00C12211" w:rsidP="00F238F9">
            <w:pPr>
              <w:snapToGrid w:val="0"/>
              <w:spacing w:before="120" w:line="180" w:lineRule="exact"/>
              <w:ind w:right="397"/>
              <w:jc w:val="right"/>
              <w:rPr>
                <w:rFonts w:eastAsia="Symbol"/>
                <w:lang w:val="en-US"/>
              </w:rPr>
            </w:pPr>
            <w:r w:rsidRPr="00853565">
              <w:rPr>
                <w:rFonts w:eastAsia="Symbol"/>
                <w:lang w:val="en-US"/>
              </w:rPr>
              <w:t>139</w:t>
            </w:r>
          </w:p>
        </w:tc>
        <w:tc>
          <w:tcPr>
            <w:tcW w:w="3178" w:type="dxa"/>
            <w:tcBorders>
              <w:left w:val="single" w:sz="6" w:space="0" w:color="000000"/>
            </w:tcBorders>
            <w:shd w:val="clear" w:color="auto" w:fill="auto"/>
            <w:vAlign w:val="bottom"/>
          </w:tcPr>
          <w:p w14:paraId="42B4F0C1" w14:textId="77777777" w:rsidR="00C12211" w:rsidRPr="00853565" w:rsidRDefault="00C12211" w:rsidP="0064047C">
            <w:pPr>
              <w:spacing w:before="120" w:line="180" w:lineRule="exact"/>
              <w:ind w:left="170"/>
            </w:pPr>
            <w:r w:rsidRPr="00853565">
              <w:rPr>
                <w:rFonts w:eastAsia="Symbol"/>
                <w:i/>
              </w:rPr>
              <w:t xml:space="preserve">Hungary </w:t>
            </w:r>
          </w:p>
        </w:tc>
      </w:tr>
      <w:tr w:rsidR="00853565" w:rsidRPr="00853565" w14:paraId="3C77BDF0" w14:textId="77777777">
        <w:trPr>
          <w:cantSplit/>
        </w:trPr>
        <w:tc>
          <w:tcPr>
            <w:tcW w:w="3181" w:type="dxa"/>
            <w:shd w:val="clear" w:color="auto" w:fill="auto"/>
            <w:vAlign w:val="bottom"/>
          </w:tcPr>
          <w:p w14:paraId="30C2AFFD" w14:textId="77777777" w:rsidR="00C12211" w:rsidRPr="00853565" w:rsidRDefault="00C12211" w:rsidP="0064047C">
            <w:pPr>
              <w:spacing w:before="120" w:line="180" w:lineRule="exact"/>
              <w:ind w:left="113"/>
            </w:pPr>
            <w:r w:rsidRPr="00853565">
              <w:rPr>
                <w:rFonts w:eastAsia="Symbol"/>
              </w:rPr>
              <w:t xml:space="preserve">Германия </w:t>
            </w:r>
          </w:p>
        </w:tc>
        <w:tc>
          <w:tcPr>
            <w:tcW w:w="1187" w:type="dxa"/>
            <w:tcBorders>
              <w:left w:val="single" w:sz="6" w:space="0" w:color="000000"/>
            </w:tcBorders>
            <w:shd w:val="clear" w:color="auto" w:fill="auto"/>
            <w:vAlign w:val="bottom"/>
          </w:tcPr>
          <w:p w14:paraId="37E6442B" w14:textId="79D7EE6A" w:rsidR="00C12211" w:rsidRPr="00853565" w:rsidRDefault="00C12211" w:rsidP="009A6DE4">
            <w:pPr>
              <w:snapToGrid w:val="0"/>
              <w:spacing w:before="120" w:line="180" w:lineRule="exact"/>
              <w:ind w:right="397"/>
              <w:jc w:val="right"/>
              <w:rPr>
                <w:rFonts w:eastAsia="Symbol"/>
                <w:lang w:val="en-US"/>
              </w:rPr>
            </w:pPr>
            <w:r w:rsidRPr="00853565">
              <w:rPr>
                <w:rFonts w:eastAsia="Symbol"/>
                <w:lang w:val="en-US"/>
              </w:rPr>
              <w:t>114</w:t>
            </w:r>
          </w:p>
        </w:tc>
        <w:tc>
          <w:tcPr>
            <w:tcW w:w="1187" w:type="dxa"/>
            <w:tcBorders>
              <w:left w:val="single" w:sz="6" w:space="0" w:color="000000"/>
            </w:tcBorders>
            <w:shd w:val="clear" w:color="auto" w:fill="auto"/>
            <w:vAlign w:val="bottom"/>
          </w:tcPr>
          <w:p w14:paraId="17D1F57F" w14:textId="65E7EA7C" w:rsidR="00C12211" w:rsidRPr="00853565" w:rsidRDefault="00C12211" w:rsidP="009A6DE4">
            <w:pPr>
              <w:snapToGrid w:val="0"/>
              <w:spacing w:before="120" w:line="180" w:lineRule="exact"/>
              <w:ind w:right="397"/>
              <w:jc w:val="right"/>
              <w:rPr>
                <w:rFonts w:eastAsia="Symbol"/>
                <w:lang w:val="en-US"/>
              </w:rPr>
            </w:pPr>
            <w:r w:rsidRPr="00853565">
              <w:rPr>
                <w:rFonts w:eastAsia="Symbol"/>
                <w:lang w:val="en-US"/>
              </w:rPr>
              <w:t>118</w:t>
            </w:r>
          </w:p>
        </w:tc>
        <w:tc>
          <w:tcPr>
            <w:tcW w:w="1188" w:type="dxa"/>
            <w:tcBorders>
              <w:left w:val="single" w:sz="6" w:space="0" w:color="000000"/>
            </w:tcBorders>
            <w:shd w:val="clear" w:color="auto" w:fill="auto"/>
            <w:vAlign w:val="bottom"/>
          </w:tcPr>
          <w:p w14:paraId="6CC3D4BD" w14:textId="0D1B875E" w:rsidR="00C12211" w:rsidRPr="00853565" w:rsidRDefault="00C12211" w:rsidP="00F238F9">
            <w:pPr>
              <w:snapToGrid w:val="0"/>
              <w:spacing w:before="120" w:line="180" w:lineRule="exact"/>
              <w:ind w:right="397"/>
              <w:jc w:val="right"/>
              <w:rPr>
                <w:rFonts w:eastAsia="Symbol"/>
                <w:lang w:val="en-US"/>
              </w:rPr>
            </w:pPr>
            <w:r w:rsidRPr="00853565">
              <w:rPr>
                <w:rFonts w:eastAsia="Symbol"/>
                <w:lang w:val="en-US"/>
              </w:rPr>
              <w:t>123</w:t>
            </w:r>
          </w:p>
        </w:tc>
        <w:tc>
          <w:tcPr>
            <w:tcW w:w="3178" w:type="dxa"/>
            <w:tcBorders>
              <w:left w:val="single" w:sz="6" w:space="0" w:color="000000"/>
            </w:tcBorders>
            <w:shd w:val="clear" w:color="auto" w:fill="auto"/>
            <w:vAlign w:val="bottom"/>
          </w:tcPr>
          <w:p w14:paraId="2FC53B11" w14:textId="77777777" w:rsidR="00C12211" w:rsidRPr="00853565" w:rsidRDefault="00C12211" w:rsidP="0064047C">
            <w:pPr>
              <w:spacing w:before="120" w:line="180" w:lineRule="exact"/>
              <w:ind w:left="170"/>
            </w:pPr>
            <w:r w:rsidRPr="00853565">
              <w:rPr>
                <w:rFonts w:eastAsia="Symbol"/>
                <w:i/>
              </w:rPr>
              <w:t xml:space="preserve">Germany </w:t>
            </w:r>
          </w:p>
        </w:tc>
      </w:tr>
      <w:tr w:rsidR="00853565" w:rsidRPr="00853565" w14:paraId="36B9C5EF" w14:textId="77777777">
        <w:trPr>
          <w:cantSplit/>
        </w:trPr>
        <w:tc>
          <w:tcPr>
            <w:tcW w:w="3181" w:type="dxa"/>
            <w:shd w:val="clear" w:color="auto" w:fill="auto"/>
            <w:vAlign w:val="bottom"/>
          </w:tcPr>
          <w:p w14:paraId="58BE73F5" w14:textId="77777777" w:rsidR="00C12211" w:rsidRPr="00853565" w:rsidRDefault="00C12211" w:rsidP="0064047C">
            <w:pPr>
              <w:spacing w:before="120" w:line="180" w:lineRule="exact"/>
              <w:ind w:left="113"/>
            </w:pPr>
            <w:r w:rsidRPr="00853565">
              <w:rPr>
                <w:rFonts w:eastAsia="Symbol"/>
              </w:rPr>
              <w:t>Италия</w:t>
            </w:r>
          </w:p>
        </w:tc>
        <w:tc>
          <w:tcPr>
            <w:tcW w:w="1187" w:type="dxa"/>
            <w:tcBorders>
              <w:left w:val="single" w:sz="6" w:space="0" w:color="000000"/>
            </w:tcBorders>
            <w:shd w:val="clear" w:color="auto" w:fill="auto"/>
            <w:vAlign w:val="bottom"/>
          </w:tcPr>
          <w:p w14:paraId="1D735AB1" w14:textId="4598DD4E" w:rsidR="00C12211" w:rsidRPr="00853565" w:rsidRDefault="00C12211" w:rsidP="009A6DE4">
            <w:pPr>
              <w:snapToGrid w:val="0"/>
              <w:spacing w:before="120" w:line="180" w:lineRule="exact"/>
              <w:ind w:right="397"/>
              <w:jc w:val="right"/>
              <w:rPr>
                <w:rFonts w:eastAsia="Symbol"/>
                <w:lang w:val="en-US"/>
              </w:rPr>
            </w:pPr>
            <w:r w:rsidRPr="00853565">
              <w:rPr>
                <w:rFonts w:eastAsia="Symbol"/>
                <w:lang w:val="en-US"/>
              </w:rPr>
              <w:t>94</w:t>
            </w:r>
          </w:p>
        </w:tc>
        <w:tc>
          <w:tcPr>
            <w:tcW w:w="1187" w:type="dxa"/>
            <w:tcBorders>
              <w:left w:val="single" w:sz="6" w:space="0" w:color="000000"/>
            </w:tcBorders>
            <w:shd w:val="clear" w:color="auto" w:fill="auto"/>
            <w:vAlign w:val="bottom"/>
          </w:tcPr>
          <w:p w14:paraId="6D6B0639" w14:textId="78860F97" w:rsidR="00C12211" w:rsidRPr="00853565" w:rsidRDefault="00C12211" w:rsidP="009A6DE4">
            <w:pPr>
              <w:snapToGrid w:val="0"/>
              <w:spacing w:before="120" w:line="180" w:lineRule="exact"/>
              <w:ind w:right="397"/>
              <w:jc w:val="right"/>
              <w:rPr>
                <w:rFonts w:eastAsia="Symbol"/>
                <w:lang w:val="en-US"/>
              </w:rPr>
            </w:pPr>
            <w:r w:rsidRPr="00853565">
              <w:rPr>
                <w:rFonts w:eastAsia="Symbol"/>
                <w:lang w:val="en-US"/>
              </w:rPr>
              <w:t>95</w:t>
            </w:r>
          </w:p>
        </w:tc>
        <w:tc>
          <w:tcPr>
            <w:tcW w:w="1188" w:type="dxa"/>
            <w:tcBorders>
              <w:left w:val="single" w:sz="6" w:space="0" w:color="000000"/>
            </w:tcBorders>
            <w:shd w:val="clear" w:color="auto" w:fill="auto"/>
            <w:vAlign w:val="bottom"/>
          </w:tcPr>
          <w:p w14:paraId="3DDAB550" w14:textId="4A10FCFB" w:rsidR="00C12211" w:rsidRPr="00853565" w:rsidRDefault="00C12211" w:rsidP="00F238F9">
            <w:pPr>
              <w:snapToGrid w:val="0"/>
              <w:spacing w:before="120" w:line="180" w:lineRule="exact"/>
              <w:ind w:right="397"/>
              <w:jc w:val="right"/>
              <w:rPr>
                <w:rFonts w:eastAsia="Symbol"/>
                <w:lang w:val="en-US"/>
              </w:rPr>
            </w:pPr>
            <w:r w:rsidRPr="00853565">
              <w:rPr>
                <w:rFonts w:eastAsia="Symbol"/>
                <w:lang w:val="en-US"/>
              </w:rPr>
              <w:t>88</w:t>
            </w:r>
          </w:p>
        </w:tc>
        <w:tc>
          <w:tcPr>
            <w:tcW w:w="3178" w:type="dxa"/>
            <w:tcBorders>
              <w:left w:val="single" w:sz="6" w:space="0" w:color="000000"/>
            </w:tcBorders>
            <w:shd w:val="clear" w:color="auto" w:fill="auto"/>
            <w:vAlign w:val="bottom"/>
          </w:tcPr>
          <w:p w14:paraId="0A6A9A9A" w14:textId="77777777" w:rsidR="00C12211" w:rsidRPr="00853565" w:rsidRDefault="00C12211" w:rsidP="0064047C">
            <w:pPr>
              <w:spacing w:before="120" w:line="180" w:lineRule="exact"/>
              <w:ind w:left="170"/>
            </w:pPr>
            <w:r w:rsidRPr="00853565">
              <w:rPr>
                <w:rFonts w:eastAsia="Symbol"/>
                <w:i/>
              </w:rPr>
              <w:t>Italy</w:t>
            </w:r>
          </w:p>
        </w:tc>
      </w:tr>
      <w:tr w:rsidR="00853565" w:rsidRPr="00853565" w14:paraId="1A433D97" w14:textId="77777777">
        <w:trPr>
          <w:cantSplit/>
        </w:trPr>
        <w:tc>
          <w:tcPr>
            <w:tcW w:w="3181" w:type="dxa"/>
            <w:shd w:val="clear" w:color="auto" w:fill="auto"/>
            <w:vAlign w:val="bottom"/>
          </w:tcPr>
          <w:p w14:paraId="0FEB4050" w14:textId="77777777" w:rsidR="00C12211" w:rsidRPr="00853565" w:rsidRDefault="00C12211" w:rsidP="0064047C">
            <w:pPr>
              <w:spacing w:before="120" w:line="180" w:lineRule="exact"/>
              <w:ind w:left="113"/>
            </w:pPr>
            <w:r w:rsidRPr="00853565">
              <w:rPr>
                <w:rFonts w:eastAsia="Symbol"/>
              </w:rPr>
              <w:t xml:space="preserve">Польша </w:t>
            </w:r>
          </w:p>
        </w:tc>
        <w:tc>
          <w:tcPr>
            <w:tcW w:w="1187" w:type="dxa"/>
            <w:tcBorders>
              <w:left w:val="single" w:sz="6" w:space="0" w:color="000000"/>
            </w:tcBorders>
            <w:shd w:val="clear" w:color="auto" w:fill="auto"/>
            <w:vAlign w:val="bottom"/>
          </w:tcPr>
          <w:p w14:paraId="4F0EF269" w14:textId="2E88D933" w:rsidR="00C12211" w:rsidRPr="00853565" w:rsidRDefault="00C12211" w:rsidP="009A6DE4">
            <w:pPr>
              <w:snapToGrid w:val="0"/>
              <w:spacing w:before="120" w:line="180" w:lineRule="exact"/>
              <w:ind w:right="397"/>
              <w:jc w:val="right"/>
              <w:rPr>
                <w:rFonts w:eastAsia="Symbol"/>
                <w:lang w:val="en-US"/>
              </w:rPr>
            </w:pPr>
            <w:r w:rsidRPr="00853565">
              <w:rPr>
                <w:rFonts w:eastAsia="Symbol"/>
                <w:lang w:val="en-US"/>
              </w:rPr>
              <w:t>131</w:t>
            </w:r>
          </w:p>
        </w:tc>
        <w:tc>
          <w:tcPr>
            <w:tcW w:w="1187" w:type="dxa"/>
            <w:tcBorders>
              <w:left w:val="single" w:sz="6" w:space="0" w:color="000000"/>
            </w:tcBorders>
            <w:shd w:val="clear" w:color="auto" w:fill="auto"/>
            <w:vAlign w:val="bottom"/>
          </w:tcPr>
          <w:p w14:paraId="0B768C93" w14:textId="7280EA7E" w:rsidR="00C12211" w:rsidRPr="00853565" w:rsidRDefault="00C12211" w:rsidP="009A6DE4">
            <w:pPr>
              <w:snapToGrid w:val="0"/>
              <w:spacing w:before="120" w:line="180" w:lineRule="exact"/>
              <w:ind w:right="397"/>
              <w:jc w:val="right"/>
              <w:rPr>
                <w:rFonts w:eastAsia="Symbol"/>
                <w:lang w:val="en-US"/>
              </w:rPr>
            </w:pPr>
            <w:r w:rsidRPr="00853565">
              <w:rPr>
                <w:rFonts w:eastAsia="Symbol"/>
                <w:lang w:val="en-US"/>
              </w:rPr>
              <w:t>137</w:t>
            </w:r>
          </w:p>
        </w:tc>
        <w:tc>
          <w:tcPr>
            <w:tcW w:w="1188" w:type="dxa"/>
            <w:tcBorders>
              <w:left w:val="single" w:sz="6" w:space="0" w:color="000000"/>
            </w:tcBorders>
            <w:shd w:val="clear" w:color="auto" w:fill="auto"/>
            <w:vAlign w:val="bottom"/>
          </w:tcPr>
          <w:p w14:paraId="5DFBA27E" w14:textId="56B0E313" w:rsidR="00C12211" w:rsidRPr="00853565" w:rsidRDefault="00C12211" w:rsidP="00F238F9">
            <w:pPr>
              <w:snapToGrid w:val="0"/>
              <w:spacing w:before="120" w:line="180" w:lineRule="exact"/>
              <w:ind w:right="397"/>
              <w:jc w:val="right"/>
              <w:rPr>
                <w:rFonts w:eastAsia="Symbol"/>
                <w:lang w:val="en-US"/>
              </w:rPr>
            </w:pPr>
            <w:r w:rsidRPr="00853565">
              <w:rPr>
                <w:rFonts w:eastAsia="Symbol"/>
                <w:lang w:val="en-US"/>
              </w:rPr>
              <w:t>141</w:t>
            </w:r>
          </w:p>
        </w:tc>
        <w:tc>
          <w:tcPr>
            <w:tcW w:w="3178" w:type="dxa"/>
            <w:tcBorders>
              <w:left w:val="single" w:sz="6" w:space="0" w:color="000000"/>
            </w:tcBorders>
            <w:shd w:val="clear" w:color="auto" w:fill="auto"/>
            <w:vAlign w:val="bottom"/>
          </w:tcPr>
          <w:p w14:paraId="1995935E" w14:textId="77777777" w:rsidR="00C12211" w:rsidRPr="00853565" w:rsidRDefault="00C12211" w:rsidP="0064047C">
            <w:pPr>
              <w:spacing w:before="120" w:line="180" w:lineRule="exact"/>
              <w:ind w:left="170"/>
            </w:pPr>
            <w:r w:rsidRPr="00853565">
              <w:rPr>
                <w:rFonts w:eastAsia="Symbol"/>
                <w:i/>
              </w:rPr>
              <w:t xml:space="preserve">Poland </w:t>
            </w:r>
          </w:p>
        </w:tc>
      </w:tr>
      <w:tr w:rsidR="00853565" w:rsidRPr="00853565" w14:paraId="32510C7C" w14:textId="77777777">
        <w:trPr>
          <w:cantSplit/>
        </w:trPr>
        <w:tc>
          <w:tcPr>
            <w:tcW w:w="3181" w:type="dxa"/>
            <w:shd w:val="clear" w:color="auto" w:fill="auto"/>
            <w:vAlign w:val="bottom"/>
          </w:tcPr>
          <w:p w14:paraId="209E856D" w14:textId="77777777" w:rsidR="00C12211" w:rsidRPr="00853565" w:rsidRDefault="00C12211" w:rsidP="0064047C">
            <w:pPr>
              <w:spacing w:before="120" w:line="180" w:lineRule="exact"/>
              <w:ind w:left="113"/>
            </w:pPr>
            <w:r w:rsidRPr="00853565">
              <w:rPr>
                <w:rFonts w:eastAsia="Symbol"/>
              </w:rPr>
              <w:t>Румыния</w:t>
            </w:r>
            <w:r w:rsidRPr="00853565">
              <w:rPr>
                <w:rFonts w:eastAsia="Symbol"/>
                <w:vertAlign w:val="superscript"/>
              </w:rPr>
              <w:t>2)</w:t>
            </w:r>
          </w:p>
        </w:tc>
        <w:tc>
          <w:tcPr>
            <w:tcW w:w="1187" w:type="dxa"/>
            <w:tcBorders>
              <w:left w:val="single" w:sz="6" w:space="0" w:color="000000"/>
            </w:tcBorders>
            <w:shd w:val="clear" w:color="auto" w:fill="auto"/>
            <w:vAlign w:val="bottom"/>
          </w:tcPr>
          <w:p w14:paraId="7C716995" w14:textId="4D430758" w:rsidR="00C12211" w:rsidRPr="00853565" w:rsidRDefault="00C12211" w:rsidP="009A6DE4">
            <w:pPr>
              <w:snapToGrid w:val="0"/>
              <w:spacing w:before="120" w:line="180" w:lineRule="exact"/>
              <w:ind w:right="397"/>
              <w:jc w:val="right"/>
              <w:rPr>
                <w:rFonts w:eastAsia="Symbol"/>
              </w:rPr>
            </w:pPr>
            <w:r w:rsidRPr="00853565">
              <w:rPr>
                <w:rFonts w:eastAsia="Symbol"/>
              </w:rPr>
              <w:t>158</w:t>
            </w:r>
          </w:p>
        </w:tc>
        <w:tc>
          <w:tcPr>
            <w:tcW w:w="1187" w:type="dxa"/>
            <w:tcBorders>
              <w:left w:val="single" w:sz="6" w:space="0" w:color="000000"/>
            </w:tcBorders>
            <w:shd w:val="clear" w:color="auto" w:fill="auto"/>
            <w:vAlign w:val="bottom"/>
          </w:tcPr>
          <w:p w14:paraId="25EC61CE" w14:textId="327A3B93" w:rsidR="00C12211" w:rsidRPr="00853565" w:rsidRDefault="00C12211" w:rsidP="009A6DE4">
            <w:pPr>
              <w:snapToGrid w:val="0"/>
              <w:spacing w:before="120" w:line="180" w:lineRule="exact"/>
              <w:ind w:right="397"/>
              <w:jc w:val="right"/>
              <w:rPr>
                <w:rFonts w:eastAsia="Symbol"/>
              </w:rPr>
            </w:pPr>
            <w:r w:rsidRPr="00853565">
              <w:rPr>
                <w:rFonts w:eastAsia="Symbol"/>
                <w:lang w:val="en-US"/>
              </w:rPr>
              <w:t>170</w:t>
            </w:r>
          </w:p>
        </w:tc>
        <w:tc>
          <w:tcPr>
            <w:tcW w:w="1188" w:type="dxa"/>
            <w:tcBorders>
              <w:left w:val="single" w:sz="6" w:space="0" w:color="000000"/>
            </w:tcBorders>
            <w:shd w:val="clear" w:color="auto" w:fill="auto"/>
            <w:vAlign w:val="bottom"/>
          </w:tcPr>
          <w:p w14:paraId="7870EC3B" w14:textId="164C4FF2" w:rsidR="00C12211" w:rsidRPr="00853565" w:rsidRDefault="00C12211" w:rsidP="00F238F9">
            <w:pPr>
              <w:snapToGrid w:val="0"/>
              <w:spacing w:before="120" w:line="180" w:lineRule="exact"/>
              <w:ind w:right="397"/>
              <w:jc w:val="right"/>
              <w:rPr>
                <w:rFonts w:eastAsia="Symbol"/>
              </w:rPr>
            </w:pPr>
            <w:r w:rsidRPr="00853565">
              <w:rPr>
                <w:rFonts w:eastAsia="Symbol"/>
                <w:lang w:val="en-US"/>
              </w:rPr>
              <w:t>173</w:t>
            </w:r>
          </w:p>
        </w:tc>
        <w:tc>
          <w:tcPr>
            <w:tcW w:w="3178" w:type="dxa"/>
            <w:tcBorders>
              <w:left w:val="single" w:sz="6" w:space="0" w:color="000000"/>
            </w:tcBorders>
            <w:shd w:val="clear" w:color="auto" w:fill="auto"/>
            <w:vAlign w:val="bottom"/>
          </w:tcPr>
          <w:p w14:paraId="1F238FD1" w14:textId="77777777" w:rsidR="00C12211" w:rsidRPr="00853565" w:rsidRDefault="00C12211" w:rsidP="0064047C">
            <w:pPr>
              <w:spacing w:before="120" w:line="180" w:lineRule="exact"/>
              <w:ind w:left="170"/>
            </w:pPr>
            <w:r w:rsidRPr="00853565">
              <w:rPr>
                <w:rFonts w:eastAsia="Symbol"/>
                <w:i/>
              </w:rPr>
              <w:t>Romania</w:t>
            </w:r>
            <w:r w:rsidRPr="00853565">
              <w:rPr>
                <w:rFonts w:eastAsia="Symbol"/>
                <w:i/>
                <w:vertAlign w:val="superscript"/>
              </w:rPr>
              <w:t>2</w:t>
            </w:r>
            <w:r w:rsidRPr="00853565">
              <w:rPr>
                <w:rFonts w:eastAsia="Symbol"/>
                <w:i/>
                <w:vertAlign w:val="superscript"/>
                <w:lang w:val="en-US"/>
              </w:rPr>
              <w:t>)</w:t>
            </w:r>
          </w:p>
        </w:tc>
      </w:tr>
      <w:tr w:rsidR="00853565" w:rsidRPr="00853565" w14:paraId="5ACB23B3" w14:textId="77777777">
        <w:trPr>
          <w:cantSplit/>
        </w:trPr>
        <w:tc>
          <w:tcPr>
            <w:tcW w:w="3181" w:type="dxa"/>
            <w:shd w:val="clear" w:color="auto" w:fill="auto"/>
            <w:vAlign w:val="bottom"/>
          </w:tcPr>
          <w:p w14:paraId="6A58B66E" w14:textId="202907C5" w:rsidR="00C12211" w:rsidRPr="00853565" w:rsidRDefault="00C12211" w:rsidP="00A36476">
            <w:pPr>
              <w:spacing w:before="120" w:line="180" w:lineRule="exact"/>
              <w:ind w:left="113"/>
            </w:pPr>
            <w:r w:rsidRPr="00853565">
              <w:rPr>
                <w:rFonts w:eastAsia="Symbol"/>
              </w:rPr>
              <w:t xml:space="preserve">Соединенное Королевство </w:t>
            </w:r>
            <w:r w:rsidRPr="00853565">
              <w:rPr>
                <w:rFonts w:eastAsia="Symbol"/>
              </w:rPr>
              <w:br/>
              <w:t>(Великобритания)</w:t>
            </w:r>
            <w:r w:rsidR="00A36476" w:rsidRPr="00853565">
              <w:rPr>
                <w:rFonts w:eastAsia="Symbol"/>
                <w:vertAlign w:val="superscript"/>
              </w:rPr>
              <w:t xml:space="preserve"> </w:t>
            </w:r>
            <w:r w:rsidR="00A36476" w:rsidRPr="00853565">
              <w:rPr>
                <w:rFonts w:eastAsia="Symbol"/>
                <w:vertAlign w:val="superscript"/>
                <w:lang w:val="en-US"/>
              </w:rPr>
              <w:t>3</w:t>
            </w:r>
            <w:r w:rsidR="00A36476" w:rsidRPr="00853565">
              <w:rPr>
                <w:rFonts w:eastAsia="Symbol"/>
                <w:vertAlign w:val="superscript"/>
              </w:rPr>
              <w:t>)</w:t>
            </w:r>
          </w:p>
        </w:tc>
        <w:tc>
          <w:tcPr>
            <w:tcW w:w="1187" w:type="dxa"/>
            <w:tcBorders>
              <w:left w:val="single" w:sz="6" w:space="0" w:color="000000"/>
            </w:tcBorders>
            <w:shd w:val="clear" w:color="auto" w:fill="auto"/>
            <w:vAlign w:val="bottom"/>
          </w:tcPr>
          <w:p w14:paraId="685B7B71" w14:textId="0A25ABFF" w:rsidR="00C12211" w:rsidRPr="00853565" w:rsidRDefault="00C12211" w:rsidP="009A6DE4">
            <w:pPr>
              <w:snapToGrid w:val="0"/>
              <w:spacing w:before="120" w:line="180" w:lineRule="exact"/>
              <w:ind w:right="397"/>
              <w:jc w:val="right"/>
              <w:rPr>
                <w:rFonts w:eastAsia="Symbol"/>
                <w:lang w:val="en-US"/>
              </w:rPr>
            </w:pPr>
            <w:r w:rsidRPr="00853565">
              <w:rPr>
                <w:rFonts w:eastAsia="Symbol"/>
                <w:lang w:val="en-US"/>
              </w:rPr>
              <w:t>120</w:t>
            </w:r>
          </w:p>
        </w:tc>
        <w:tc>
          <w:tcPr>
            <w:tcW w:w="1187" w:type="dxa"/>
            <w:tcBorders>
              <w:left w:val="single" w:sz="6" w:space="0" w:color="000000"/>
            </w:tcBorders>
            <w:shd w:val="clear" w:color="auto" w:fill="auto"/>
            <w:vAlign w:val="bottom"/>
          </w:tcPr>
          <w:p w14:paraId="189B83F5" w14:textId="652765D6" w:rsidR="00C12211" w:rsidRPr="00853565" w:rsidRDefault="00C12211" w:rsidP="009A6DE4">
            <w:pPr>
              <w:snapToGrid w:val="0"/>
              <w:spacing w:before="120" w:line="180" w:lineRule="exact"/>
              <w:ind w:right="397"/>
              <w:jc w:val="right"/>
              <w:rPr>
                <w:rFonts w:eastAsia="Symbol"/>
                <w:lang w:val="en-US"/>
              </w:rPr>
            </w:pPr>
            <w:r w:rsidRPr="00853565">
              <w:rPr>
                <w:rFonts w:eastAsia="Symbol"/>
                <w:lang w:val="en-US"/>
              </w:rPr>
              <w:t>123</w:t>
            </w:r>
          </w:p>
        </w:tc>
        <w:tc>
          <w:tcPr>
            <w:tcW w:w="1188" w:type="dxa"/>
            <w:tcBorders>
              <w:left w:val="single" w:sz="6" w:space="0" w:color="000000"/>
            </w:tcBorders>
            <w:shd w:val="clear" w:color="auto" w:fill="auto"/>
            <w:vAlign w:val="bottom"/>
          </w:tcPr>
          <w:p w14:paraId="212202AE" w14:textId="337ABAC7" w:rsidR="00C12211" w:rsidRPr="00853565" w:rsidRDefault="00C12211" w:rsidP="00F238F9">
            <w:pPr>
              <w:snapToGrid w:val="0"/>
              <w:spacing w:before="120" w:line="180" w:lineRule="exact"/>
              <w:ind w:right="397"/>
              <w:jc w:val="right"/>
              <w:rPr>
                <w:rFonts w:eastAsia="Symbol"/>
                <w:lang w:val="en-US"/>
              </w:rPr>
            </w:pPr>
            <w:r w:rsidRPr="00853565">
              <w:rPr>
                <w:rFonts w:eastAsia="Symbol"/>
                <w:lang w:val="en-US"/>
              </w:rPr>
              <w:t>124</w:t>
            </w:r>
          </w:p>
        </w:tc>
        <w:tc>
          <w:tcPr>
            <w:tcW w:w="3178" w:type="dxa"/>
            <w:tcBorders>
              <w:left w:val="single" w:sz="6" w:space="0" w:color="000000"/>
            </w:tcBorders>
            <w:shd w:val="clear" w:color="auto" w:fill="auto"/>
            <w:vAlign w:val="bottom"/>
          </w:tcPr>
          <w:p w14:paraId="30CD9B4A" w14:textId="02AF7AFD" w:rsidR="00C12211" w:rsidRPr="00853565" w:rsidRDefault="00C12211" w:rsidP="00A36476">
            <w:pPr>
              <w:spacing w:before="120" w:line="180" w:lineRule="exact"/>
              <w:ind w:left="170"/>
            </w:pPr>
            <w:r w:rsidRPr="00853565">
              <w:rPr>
                <w:rFonts w:eastAsia="Symbol"/>
                <w:i/>
              </w:rPr>
              <w:t>United Kingdom</w:t>
            </w:r>
            <w:r w:rsidR="00A36476" w:rsidRPr="00853565">
              <w:rPr>
                <w:rFonts w:eastAsia="Symbol"/>
                <w:vertAlign w:val="superscript"/>
                <w:lang w:val="en-US"/>
              </w:rPr>
              <w:t>3</w:t>
            </w:r>
            <w:r w:rsidR="00A36476" w:rsidRPr="00853565">
              <w:rPr>
                <w:rFonts w:eastAsia="Symbol"/>
                <w:vertAlign w:val="superscript"/>
              </w:rPr>
              <w:t>)</w:t>
            </w:r>
          </w:p>
        </w:tc>
      </w:tr>
      <w:tr w:rsidR="00853565" w:rsidRPr="00853565" w14:paraId="643ED78B" w14:textId="77777777">
        <w:trPr>
          <w:cantSplit/>
        </w:trPr>
        <w:tc>
          <w:tcPr>
            <w:tcW w:w="3181" w:type="dxa"/>
            <w:shd w:val="clear" w:color="auto" w:fill="auto"/>
            <w:vAlign w:val="bottom"/>
          </w:tcPr>
          <w:p w14:paraId="3E255E3F" w14:textId="77777777" w:rsidR="00C12211" w:rsidRPr="00853565" w:rsidRDefault="00C12211" w:rsidP="0064047C">
            <w:pPr>
              <w:spacing w:before="120" w:line="180" w:lineRule="exact"/>
              <w:ind w:left="113"/>
            </w:pPr>
            <w:r w:rsidRPr="00853565">
              <w:rPr>
                <w:rFonts w:eastAsia="Symbol"/>
              </w:rPr>
              <w:t>Франция</w:t>
            </w:r>
          </w:p>
        </w:tc>
        <w:tc>
          <w:tcPr>
            <w:tcW w:w="1187" w:type="dxa"/>
            <w:tcBorders>
              <w:left w:val="single" w:sz="6" w:space="0" w:color="000000"/>
            </w:tcBorders>
            <w:shd w:val="clear" w:color="auto" w:fill="auto"/>
            <w:vAlign w:val="bottom"/>
          </w:tcPr>
          <w:p w14:paraId="3A9D7705" w14:textId="1BB730CD" w:rsidR="00C12211" w:rsidRPr="00853565" w:rsidRDefault="00C12211" w:rsidP="009A6DE4">
            <w:pPr>
              <w:snapToGrid w:val="0"/>
              <w:spacing w:before="120" w:line="180" w:lineRule="exact"/>
              <w:ind w:right="397"/>
              <w:jc w:val="right"/>
              <w:rPr>
                <w:rFonts w:eastAsia="Symbol"/>
                <w:lang w:val="en-US"/>
              </w:rPr>
            </w:pPr>
            <w:r w:rsidRPr="00853565">
              <w:rPr>
                <w:rFonts w:eastAsia="Symbol"/>
                <w:lang w:val="en-US"/>
              </w:rPr>
              <w:t>124</w:t>
            </w:r>
          </w:p>
        </w:tc>
        <w:tc>
          <w:tcPr>
            <w:tcW w:w="1187" w:type="dxa"/>
            <w:tcBorders>
              <w:left w:val="single" w:sz="6" w:space="0" w:color="000000"/>
            </w:tcBorders>
            <w:shd w:val="clear" w:color="auto" w:fill="auto"/>
            <w:vAlign w:val="bottom"/>
          </w:tcPr>
          <w:p w14:paraId="45EBD661" w14:textId="40C1210C" w:rsidR="00C12211" w:rsidRPr="00853565" w:rsidRDefault="00C12211" w:rsidP="009A6DE4">
            <w:pPr>
              <w:snapToGrid w:val="0"/>
              <w:spacing w:before="120" w:line="180" w:lineRule="exact"/>
              <w:ind w:right="397"/>
              <w:jc w:val="right"/>
              <w:rPr>
                <w:rFonts w:eastAsia="Symbol"/>
                <w:lang w:val="en-US"/>
              </w:rPr>
            </w:pPr>
            <w:r w:rsidRPr="00853565">
              <w:rPr>
                <w:rFonts w:eastAsia="Symbol"/>
                <w:lang w:val="en-US"/>
              </w:rPr>
              <w:t>127</w:t>
            </w:r>
          </w:p>
        </w:tc>
        <w:tc>
          <w:tcPr>
            <w:tcW w:w="1188" w:type="dxa"/>
            <w:tcBorders>
              <w:left w:val="single" w:sz="6" w:space="0" w:color="000000"/>
            </w:tcBorders>
            <w:shd w:val="clear" w:color="auto" w:fill="auto"/>
            <w:vAlign w:val="bottom"/>
          </w:tcPr>
          <w:p w14:paraId="038C1FBC" w14:textId="4C1DAA3E" w:rsidR="00C12211" w:rsidRPr="00853565" w:rsidRDefault="00C12211" w:rsidP="00F238F9">
            <w:pPr>
              <w:snapToGrid w:val="0"/>
              <w:spacing w:before="120" w:line="180" w:lineRule="exact"/>
              <w:ind w:right="397"/>
              <w:jc w:val="right"/>
              <w:rPr>
                <w:rFonts w:eastAsia="Symbol"/>
                <w:lang w:val="en-US"/>
              </w:rPr>
            </w:pPr>
            <w:r w:rsidRPr="00853565">
              <w:rPr>
                <w:rFonts w:eastAsia="Symbol"/>
                <w:lang w:val="en-US"/>
              </w:rPr>
              <w:t>125</w:t>
            </w:r>
          </w:p>
        </w:tc>
        <w:tc>
          <w:tcPr>
            <w:tcW w:w="3178" w:type="dxa"/>
            <w:tcBorders>
              <w:left w:val="single" w:sz="6" w:space="0" w:color="000000"/>
            </w:tcBorders>
            <w:shd w:val="clear" w:color="auto" w:fill="auto"/>
            <w:vAlign w:val="bottom"/>
          </w:tcPr>
          <w:p w14:paraId="31AA1044" w14:textId="77777777" w:rsidR="00C12211" w:rsidRPr="00853565" w:rsidRDefault="00C12211" w:rsidP="0064047C">
            <w:pPr>
              <w:spacing w:before="120" w:line="180" w:lineRule="exact"/>
              <w:ind w:left="170"/>
            </w:pPr>
            <w:r w:rsidRPr="00853565">
              <w:rPr>
                <w:rFonts w:eastAsia="Symbol"/>
                <w:i/>
              </w:rPr>
              <w:t>France</w:t>
            </w:r>
          </w:p>
        </w:tc>
      </w:tr>
      <w:tr w:rsidR="00853565" w:rsidRPr="00853565" w14:paraId="1A8049A5" w14:textId="77777777">
        <w:trPr>
          <w:cantSplit/>
        </w:trPr>
        <w:tc>
          <w:tcPr>
            <w:tcW w:w="3181" w:type="dxa"/>
            <w:shd w:val="clear" w:color="auto" w:fill="auto"/>
            <w:vAlign w:val="bottom"/>
          </w:tcPr>
          <w:p w14:paraId="59DFDD57" w14:textId="77777777" w:rsidR="00C12211" w:rsidRPr="00853565" w:rsidRDefault="00C12211" w:rsidP="0064047C">
            <w:pPr>
              <w:spacing w:before="120" w:line="180" w:lineRule="exact"/>
            </w:pPr>
            <w:r w:rsidRPr="00853565">
              <w:rPr>
                <w:rFonts w:eastAsia="Symbol"/>
                <w:b/>
                <w:bCs/>
              </w:rPr>
              <w:t xml:space="preserve">Другие страны </w:t>
            </w:r>
          </w:p>
        </w:tc>
        <w:tc>
          <w:tcPr>
            <w:tcW w:w="1187" w:type="dxa"/>
            <w:tcBorders>
              <w:left w:val="single" w:sz="6" w:space="0" w:color="000000"/>
            </w:tcBorders>
            <w:shd w:val="clear" w:color="auto" w:fill="auto"/>
            <w:vAlign w:val="bottom"/>
          </w:tcPr>
          <w:p w14:paraId="7C3B3761" w14:textId="77777777" w:rsidR="00C12211" w:rsidRPr="00853565" w:rsidRDefault="00C12211" w:rsidP="009A6DE4">
            <w:pPr>
              <w:snapToGrid w:val="0"/>
              <w:spacing w:before="120" w:line="180" w:lineRule="exact"/>
              <w:ind w:right="397"/>
              <w:jc w:val="right"/>
              <w:rPr>
                <w:rFonts w:eastAsia="Symbol"/>
                <w:lang w:val="en-US"/>
              </w:rPr>
            </w:pPr>
          </w:p>
        </w:tc>
        <w:tc>
          <w:tcPr>
            <w:tcW w:w="1187" w:type="dxa"/>
            <w:tcBorders>
              <w:left w:val="single" w:sz="6" w:space="0" w:color="000000"/>
            </w:tcBorders>
            <w:shd w:val="clear" w:color="auto" w:fill="auto"/>
            <w:vAlign w:val="bottom"/>
          </w:tcPr>
          <w:p w14:paraId="06C89035" w14:textId="77777777" w:rsidR="00C12211" w:rsidRPr="00853565" w:rsidRDefault="00C12211" w:rsidP="009A6DE4">
            <w:pPr>
              <w:snapToGrid w:val="0"/>
              <w:spacing w:before="120" w:line="180" w:lineRule="exact"/>
              <w:ind w:right="397"/>
              <w:jc w:val="right"/>
              <w:rPr>
                <w:rFonts w:eastAsia="Symbol"/>
                <w:lang w:val="en-US"/>
              </w:rPr>
            </w:pPr>
          </w:p>
        </w:tc>
        <w:tc>
          <w:tcPr>
            <w:tcW w:w="1188" w:type="dxa"/>
            <w:tcBorders>
              <w:left w:val="single" w:sz="6" w:space="0" w:color="000000"/>
            </w:tcBorders>
            <w:shd w:val="clear" w:color="auto" w:fill="auto"/>
            <w:vAlign w:val="bottom"/>
          </w:tcPr>
          <w:p w14:paraId="5751006B" w14:textId="77777777" w:rsidR="00C12211" w:rsidRPr="00853565" w:rsidRDefault="00C12211" w:rsidP="00F238F9">
            <w:pPr>
              <w:snapToGrid w:val="0"/>
              <w:spacing w:before="120" w:line="180" w:lineRule="exact"/>
              <w:ind w:right="397"/>
              <w:jc w:val="right"/>
              <w:rPr>
                <w:rFonts w:eastAsia="Symbol"/>
                <w:lang w:val="en-US"/>
              </w:rPr>
            </w:pPr>
          </w:p>
        </w:tc>
        <w:tc>
          <w:tcPr>
            <w:tcW w:w="3178" w:type="dxa"/>
            <w:tcBorders>
              <w:left w:val="single" w:sz="6" w:space="0" w:color="000000"/>
            </w:tcBorders>
            <w:shd w:val="clear" w:color="auto" w:fill="auto"/>
            <w:vAlign w:val="bottom"/>
          </w:tcPr>
          <w:p w14:paraId="5989E76E" w14:textId="77777777" w:rsidR="00C12211" w:rsidRPr="00853565" w:rsidRDefault="00C12211" w:rsidP="0064047C">
            <w:pPr>
              <w:spacing w:before="120" w:line="180" w:lineRule="exact"/>
              <w:ind w:left="57"/>
            </w:pPr>
            <w:r w:rsidRPr="00853565">
              <w:rPr>
                <w:rFonts w:eastAsia="Symbol"/>
                <w:b/>
                <w:i/>
              </w:rPr>
              <w:t xml:space="preserve">Other countries </w:t>
            </w:r>
          </w:p>
        </w:tc>
      </w:tr>
      <w:tr w:rsidR="00853565" w:rsidRPr="00853565" w14:paraId="3C83F6CA" w14:textId="77777777">
        <w:trPr>
          <w:cantSplit/>
        </w:trPr>
        <w:tc>
          <w:tcPr>
            <w:tcW w:w="3181" w:type="dxa"/>
            <w:shd w:val="clear" w:color="auto" w:fill="auto"/>
            <w:vAlign w:val="bottom"/>
          </w:tcPr>
          <w:p w14:paraId="4695FAE2" w14:textId="77777777" w:rsidR="00C12211" w:rsidRPr="00853565" w:rsidRDefault="00C12211" w:rsidP="0064047C">
            <w:pPr>
              <w:spacing w:before="120" w:line="180" w:lineRule="exact"/>
              <w:ind w:left="340"/>
            </w:pPr>
            <w:r w:rsidRPr="00853565">
              <w:rPr>
                <w:rFonts w:eastAsia="Symbol"/>
              </w:rPr>
              <w:t>из них:</w:t>
            </w:r>
          </w:p>
        </w:tc>
        <w:tc>
          <w:tcPr>
            <w:tcW w:w="1187" w:type="dxa"/>
            <w:tcBorders>
              <w:left w:val="single" w:sz="6" w:space="0" w:color="000000"/>
            </w:tcBorders>
            <w:shd w:val="clear" w:color="auto" w:fill="auto"/>
            <w:vAlign w:val="bottom"/>
          </w:tcPr>
          <w:p w14:paraId="02C695EF" w14:textId="77777777" w:rsidR="00C12211" w:rsidRPr="00853565" w:rsidRDefault="00C12211" w:rsidP="009A6DE4">
            <w:pPr>
              <w:snapToGrid w:val="0"/>
              <w:spacing w:before="120" w:line="180" w:lineRule="exact"/>
              <w:ind w:right="397"/>
              <w:jc w:val="right"/>
              <w:rPr>
                <w:rFonts w:eastAsia="Symbol"/>
                <w:lang w:val="en-US"/>
              </w:rPr>
            </w:pPr>
          </w:p>
        </w:tc>
        <w:tc>
          <w:tcPr>
            <w:tcW w:w="1187" w:type="dxa"/>
            <w:tcBorders>
              <w:left w:val="single" w:sz="6" w:space="0" w:color="000000"/>
            </w:tcBorders>
            <w:shd w:val="clear" w:color="auto" w:fill="auto"/>
            <w:vAlign w:val="bottom"/>
          </w:tcPr>
          <w:p w14:paraId="17729F89" w14:textId="77777777" w:rsidR="00C12211" w:rsidRPr="00853565" w:rsidRDefault="00C12211" w:rsidP="009A6DE4">
            <w:pPr>
              <w:snapToGrid w:val="0"/>
              <w:spacing w:before="120" w:line="180" w:lineRule="exact"/>
              <w:ind w:right="397"/>
              <w:jc w:val="right"/>
              <w:rPr>
                <w:rFonts w:eastAsia="Symbol"/>
                <w:lang w:val="en-US"/>
              </w:rPr>
            </w:pPr>
          </w:p>
        </w:tc>
        <w:tc>
          <w:tcPr>
            <w:tcW w:w="1188" w:type="dxa"/>
            <w:tcBorders>
              <w:left w:val="single" w:sz="6" w:space="0" w:color="000000"/>
            </w:tcBorders>
            <w:shd w:val="clear" w:color="auto" w:fill="auto"/>
            <w:vAlign w:val="bottom"/>
          </w:tcPr>
          <w:p w14:paraId="235EF69B" w14:textId="77777777" w:rsidR="00C12211" w:rsidRPr="00853565" w:rsidRDefault="00C12211" w:rsidP="00F238F9">
            <w:pPr>
              <w:snapToGrid w:val="0"/>
              <w:spacing w:before="120" w:line="180" w:lineRule="exact"/>
              <w:ind w:right="397"/>
              <w:jc w:val="right"/>
              <w:rPr>
                <w:rFonts w:eastAsia="Symbol"/>
                <w:lang w:val="en-US"/>
              </w:rPr>
            </w:pPr>
          </w:p>
        </w:tc>
        <w:tc>
          <w:tcPr>
            <w:tcW w:w="3178" w:type="dxa"/>
            <w:tcBorders>
              <w:left w:val="single" w:sz="6" w:space="0" w:color="000000"/>
            </w:tcBorders>
            <w:shd w:val="clear" w:color="auto" w:fill="auto"/>
            <w:vAlign w:val="bottom"/>
          </w:tcPr>
          <w:p w14:paraId="0D276CC2" w14:textId="77777777" w:rsidR="00C12211" w:rsidRPr="00853565" w:rsidRDefault="00C12211" w:rsidP="0064047C">
            <w:pPr>
              <w:spacing w:before="120" w:line="180" w:lineRule="exact"/>
              <w:ind w:left="340"/>
            </w:pPr>
            <w:r w:rsidRPr="00853565">
              <w:rPr>
                <w:rFonts w:eastAsia="Symbol"/>
                <w:i/>
              </w:rPr>
              <w:t>of which:</w:t>
            </w:r>
          </w:p>
        </w:tc>
      </w:tr>
      <w:tr w:rsidR="00853565" w:rsidRPr="00853565" w14:paraId="26FDA210" w14:textId="77777777">
        <w:trPr>
          <w:cantSplit/>
        </w:trPr>
        <w:tc>
          <w:tcPr>
            <w:tcW w:w="3181" w:type="dxa"/>
            <w:shd w:val="clear" w:color="auto" w:fill="auto"/>
            <w:vAlign w:val="bottom"/>
          </w:tcPr>
          <w:p w14:paraId="2D9F7295" w14:textId="77777777" w:rsidR="00C12211" w:rsidRPr="00853565" w:rsidRDefault="00C12211" w:rsidP="0064047C">
            <w:pPr>
              <w:spacing w:before="120" w:line="180" w:lineRule="exact"/>
              <w:ind w:left="113"/>
            </w:pPr>
            <w:r w:rsidRPr="00853565">
              <w:rPr>
                <w:rFonts w:eastAsia="Symbol"/>
              </w:rPr>
              <w:t>Канада</w:t>
            </w:r>
          </w:p>
        </w:tc>
        <w:tc>
          <w:tcPr>
            <w:tcW w:w="1187" w:type="dxa"/>
            <w:tcBorders>
              <w:left w:val="single" w:sz="6" w:space="0" w:color="000000"/>
            </w:tcBorders>
            <w:shd w:val="clear" w:color="auto" w:fill="auto"/>
            <w:vAlign w:val="bottom"/>
          </w:tcPr>
          <w:p w14:paraId="58FB97BE" w14:textId="3A7E38A4" w:rsidR="00C12211" w:rsidRPr="00853565" w:rsidRDefault="00C12211" w:rsidP="009A6DE4">
            <w:pPr>
              <w:snapToGrid w:val="0"/>
              <w:spacing w:before="120" w:line="180" w:lineRule="exact"/>
              <w:ind w:right="397"/>
              <w:jc w:val="right"/>
              <w:rPr>
                <w:rFonts w:eastAsia="Symbol"/>
                <w:lang w:val="en-US"/>
              </w:rPr>
            </w:pPr>
            <w:r w:rsidRPr="00853565">
              <w:rPr>
                <w:rFonts w:eastAsia="Symbol"/>
                <w:lang w:val="en-US"/>
              </w:rPr>
              <w:t>126</w:t>
            </w:r>
          </w:p>
        </w:tc>
        <w:tc>
          <w:tcPr>
            <w:tcW w:w="1187" w:type="dxa"/>
            <w:tcBorders>
              <w:left w:val="single" w:sz="6" w:space="0" w:color="000000"/>
            </w:tcBorders>
            <w:shd w:val="clear" w:color="auto" w:fill="auto"/>
            <w:vAlign w:val="bottom"/>
          </w:tcPr>
          <w:p w14:paraId="46F93727" w14:textId="681F2505" w:rsidR="00C12211" w:rsidRPr="00853565" w:rsidRDefault="00C12211" w:rsidP="009A6DE4">
            <w:pPr>
              <w:snapToGrid w:val="0"/>
              <w:spacing w:before="120" w:line="180" w:lineRule="exact"/>
              <w:ind w:right="397"/>
              <w:jc w:val="right"/>
              <w:rPr>
                <w:rFonts w:eastAsia="Symbol"/>
                <w:lang w:val="en-US"/>
              </w:rPr>
            </w:pPr>
            <w:r w:rsidRPr="00853565">
              <w:rPr>
                <w:rFonts w:eastAsia="Symbol"/>
                <w:lang w:val="en-US"/>
              </w:rPr>
              <w:t>126</w:t>
            </w:r>
          </w:p>
        </w:tc>
        <w:tc>
          <w:tcPr>
            <w:tcW w:w="1188" w:type="dxa"/>
            <w:tcBorders>
              <w:left w:val="single" w:sz="6" w:space="0" w:color="000000"/>
            </w:tcBorders>
            <w:shd w:val="clear" w:color="auto" w:fill="auto"/>
            <w:vAlign w:val="bottom"/>
          </w:tcPr>
          <w:p w14:paraId="61C5B8EB" w14:textId="0DDC106E" w:rsidR="00C12211" w:rsidRPr="00853565" w:rsidRDefault="00C12211" w:rsidP="00F238F9">
            <w:pPr>
              <w:snapToGrid w:val="0"/>
              <w:spacing w:before="120" w:line="180" w:lineRule="exact"/>
              <w:ind w:right="397"/>
              <w:jc w:val="right"/>
              <w:rPr>
                <w:rFonts w:eastAsia="Symbol"/>
                <w:lang w:val="en-US"/>
              </w:rPr>
            </w:pPr>
            <w:r w:rsidRPr="00853565">
              <w:rPr>
                <w:rFonts w:eastAsia="Symbol"/>
                <w:lang w:val="en-US"/>
              </w:rPr>
              <w:t>123</w:t>
            </w:r>
          </w:p>
        </w:tc>
        <w:tc>
          <w:tcPr>
            <w:tcW w:w="3178" w:type="dxa"/>
            <w:tcBorders>
              <w:left w:val="single" w:sz="6" w:space="0" w:color="000000"/>
            </w:tcBorders>
            <w:shd w:val="clear" w:color="auto" w:fill="auto"/>
            <w:vAlign w:val="bottom"/>
          </w:tcPr>
          <w:p w14:paraId="795402D5" w14:textId="77777777" w:rsidR="00C12211" w:rsidRPr="00853565" w:rsidRDefault="00C12211" w:rsidP="0064047C">
            <w:pPr>
              <w:spacing w:before="120" w:line="180" w:lineRule="exact"/>
              <w:ind w:left="170"/>
            </w:pPr>
            <w:r w:rsidRPr="00853565">
              <w:rPr>
                <w:rFonts w:eastAsia="Symbol"/>
                <w:i/>
              </w:rPr>
              <w:t>Canada</w:t>
            </w:r>
          </w:p>
        </w:tc>
      </w:tr>
      <w:tr w:rsidR="00853565" w:rsidRPr="00853565" w14:paraId="41539CF1" w14:textId="77777777">
        <w:trPr>
          <w:cantSplit/>
        </w:trPr>
        <w:tc>
          <w:tcPr>
            <w:tcW w:w="3181" w:type="dxa"/>
            <w:shd w:val="clear" w:color="auto" w:fill="auto"/>
            <w:vAlign w:val="bottom"/>
          </w:tcPr>
          <w:p w14:paraId="6B3EFCE0" w14:textId="77777777" w:rsidR="00C12211" w:rsidRPr="00853565" w:rsidRDefault="00C12211" w:rsidP="0064047C">
            <w:pPr>
              <w:spacing w:before="120" w:line="180" w:lineRule="exact"/>
              <w:ind w:left="113"/>
            </w:pPr>
            <w:r w:rsidRPr="00853565">
              <w:rPr>
                <w:rFonts w:eastAsia="Symbol"/>
              </w:rPr>
              <w:t>США</w:t>
            </w:r>
          </w:p>
        </w:tc>
        <w:tc>
          <w:tcPr>
            <w:tcW w:w="1187" w:type="dxa"/>
            <w:tcBorders>
              <w:left w:val="single" w:sz="6" w:space="0" w:color="000000"/>
            </w:tcBorders>
            <w:shd w:val="clear" w:color="auto" w:fill="auto"/>
            <w:vAlign w:val="bottom"/>
          </w:tcPr>
          <w:p w14:paraId="6A781F00" w14:textId="11FCCC5D" w:rsidR="00C12211" w:rsidRPr="00853565" w:rsidRDefault="00C12211" w:rsidP="009A6DE4">
            <w:pPr>
              <w:snapToGrid w:val="0"/>
              <w:spacing w:before="120" w:line="180" w:lineRule="exact"/>
              <w:ind w:right="397"/>
              <w:jc w:val="right"/>
              <w:rPr>
                <w:rFonts w:eastAsia="Symbol"/>
                <w:lang w:val="en-US"/>
              </w:rPr>
            </w:pPr>
            <w:r w:rsidRPr="00853565">
              <w:rPr>
                <w:rFonts w:eastAsia="Symbol"/>
                <w:lang w:val="en-US"/>
              </w:rPr>
              <w:t>119</w:t>
            </w:r>
          </w:p>
        </w:tc>
        <w:tc>
          <w:tcPr>
            <w:tcW w:w="1187" w:type="dxa"/>
            <w:tcBorders>
              <w:left w:val="single" w:sz="6" w:space="0" w:color="000000"/>
            </w:tcBorders>
            <w:shd w:val="clear" w:color="auto" w:fill="auto"/>
            <w:vAlign w:val="bottom"/>
          </w:tcPr>
          <w:p w14:paraId="1D4A2622" w14:textId="60A36144" w:rsidR="00C12211" w:rsidRPr="00853565" w:rsidRDefault="00C12211" w:rsidP="009A6DE4">
            <w:pPr>
              <w:snapToGrid w:val="0"/>
              <w:spacing w:before="120" w:line="180" w:lineRule="exact"/>
              <w:ind w:right="397"/>
              <w:jc w:val="right"/>
              <w:rPr>
                <w:rFonts w:eastAsia="Symbol"/>
                <w:lang w:val="en-US"/>
              </w:rPr>
            </w:pPr>
            <w:r w:rsidRPr="00853565">
              <w:rPr>
                <w:rFonts w:eastAsia="Symbol"/>
                <w:lang w:val="en-US"/>
              </w:rPr>
              <w:t>120</w:t>
            </w:r>
          </w:p>
        </w:tc>
        <w:tc>
          <w:tcPr>
            <w:tcW w:w="1188" w:type="dxa"/>
            <w:tcBorders>
              <w:left w:val="single" w:sz="6" w:space="0" w:color="000000"/>
            </w:tcBorders>
            <w:shd w:val="clear" w:color="auto" w:fill="auto"/>
            <w:vAlign w:val="bottom"/>
          </w:tcPr>
          <w:p w14:paraId="40A5A5BE" w14:textId="76D75254" w:rsidR="00C12211" w:rsidRPr="00853565" w:rsidRDefault="00C12211" w:rsidP="00F238F9">
            <w:pPr>
              <w:snapToGrid w:val="0"/>
              <w:spacing w:before="120" w:line="180" w:lineRule="exact"/>
              <w:ind w:right="397"/>
              <w:jc w:val="right"/>
              <w:rPr>
                <w:rFonts w:eastAsia="Symbol"/>
                <w:lang w:val="en-US"/>
              </w:rPr>
            </w:pPr>
            <w:r w:rsidRPr="00853565">
              <w:rPr>
                <w:rFonts w:eastAsia="Symbol"/>
                <w:lang w:val="en-US"/>
              </w:rPr>
              <w:t>123</w:t>
            </w:r>
          </w:p>
        </w:tc>
        <w:tc>
          <w:tcPr>
            <w:tcW w:w="3178" w:type="dxa"/>
            <w:tcBorders>
              <w:left w:val="single" w:sz="6" w:space="0" w:color="000000"/>
            </w:tcBorders>
            <w:shd w:val="clear" w:color="auto" w:fill="auto"/>
            <w:vAlign w:val="bottom"/>
          </w:tcPr>
          <w:p w14:paraId="2DD43720" w14:textId="77777777" w:rsidR="00C12211" w:rsidRPr="00853565" w:rsidRDefault="00C12211" w:rsidP="0064047C">
            <w:pPr>
              <w:spacing w:before="120" w:line="180" w:lineRule="exact"/>
              <w:ind w:left="170"/>
            </w:pPr>
            <w:r w:rsidRPr="00853565">
              <w:rPr>
                <w:rFonts w:eastAsia="Symbol"/>
                <w:i/>
              </w:rPr>
              <w:t>USA</w:t>
            </w:r>
          </w:p>
        </w:tc>
      </w:tr>
      <w:tr w:rsidR="00853565" w:rsidRPr="00853565" w14:paraId="18621C9C" w14:textId="77777777">
        <w:trPr>
          <w:cantSplit/>
        </w:trPr>
        <w:tc>
          <w:tcPr>
            <w:tcW w:w="3181" w:type="dxa"/>
            <w:tcBorders>
              <w:bottom w:val="single" w:sz="6" w:space="0" w:color="000000"/>
            </w:tcBorders>
            <w:shd w:val="clear" w:color="auto" w:fill="auto"/>
            <w:vAlign w:val="bottom"/>
          </w:tcPr>
          <w:p w14:paraId="3FB8ACFB" w14:textId="77777777" w:rsidR="00C12211" w:rsidRPr="00853565" w:rsidRDefault="00C12211" w:rsidP="0064047C">
            <w:pPr>
              <w:pStyle w:val="15"/>
              <w:spacing w:before="120" w:line="180" w:lineRule="exact"/>
              <w:ind w:left="113"/>
            </w:pPr>
            <w:r w:rsidRPr="00853565">
              <w:rPr>
                <w:rFonts w:eastAsia="Symbol"/>
              </w:rPr>
              <w:t>Япония</w:t>
            </w:r>
          </w:p>
        </w:tc>
        <w:tc>
          <w:tcPr>
            <w:tcW w:w="1187" w:type="dxa"/>
            <w:tcBorders>
              <w:left w:val="single" w:sz="6" w:space="0" w:color="000000"/>
              <w:bottom w:val="single" w:sz="6" w:space="0" w:color="000000"/>
            </w:tcBorders>
            <w:shd w:val="clear" w:color="auto" w:fill="auto"/>
            <w:vAlign w:val="bottom"/>
          </w:tcPr>
          <w:p w14:paraId="2AD0F473" w14:textId="33FDE86B" w:rsidR="00C12211" w:rsidRPr="00853565" w:rsidRDefault="00C12211" w:rsidP="009A6DE4">
            <w:pPr>
              <w:snapToGrid w:val="0"/>
              <w:spacing w:before="120" w:line="180" w:lineRule="exact"/>
              <w:ind w:right="397"/>
              <w:jc w:val="right"/>
              <w:rPr>
                <w:rFonts w:eastAsia="Symbol"/>
                <w:lang w:val="en-US"/>
              </w:rPr>
            </w:pPr>
            <w:r w:rsidRPr="00853565">
              <w:rPr>
                <w:rFonts w:eastAsia="Symbol"/>
                <w:lang w:val="en-US"/>
              </w:rPr>
              <w:t>101</w:t>
            </w:r>
          </w:p>
        </w:tc>
        <w:tc>
          <w:tcPr>
            <w:tcW w:w="1187" w:type="dxa"/>
            <w:tcBorders>
              <w:left w:val="single" w:sz="6" w:space="0" w:color="000000"/>
              <w:bottom w:val="single" w:sz="6" w:space="0" w:color="000000"/>
            </w:tcBorders>
            <w:shd w:val="clear" w:color="auto" w:fill="auto"/>
            <w:vAlign w:val="bottom"/>
          </w:tcPr>
          <w:p w14:paraId="2D3E9C65" w14:textId="19C49D19" w:rsidR="00C12211" w:rsidRPr="00853565" w:rsidRDefault="00C12211" w:rsidP="009A6DE4">
            <w:pPr>
              <w:snapToGrid w:val="0"/>
              <w:spacing w:before="120" w:line="180" w:lineRule="exact"/>
              <w:ind w:right="397"/>
              <w:jc w:val="right"/>
              <w:rPr>
                <w:rFonts w:eastAsia="Symbol"/>
                <w:lang w:val="en-US"/>
              </w:rPr>
            </w:pPr>
            <w:r w:rsidRPr="00853565">
              <w:rPr>
                <w:rFonts w:eastAsia="Symbol"/>
                <w:lang w:val="en-US"/>
              </w:rPr>
              <w:t>101</w:t>
            </w:r>
          </w:p>
        </w:tc>
        <w:tc>
          <w:tcPr>
            <w:tcW w:w="1188" w:type="dxa"/>
            <w:tcBorders>
              <w:left w:val="single" w:sz="6" w:space="0" w:color="000000"/>
              <w:bottom w:val="single" w:sz="6" w:space="0" w:color="000000"/>
            </w:tcBorders>
            <w:shd w:val="clear" w:color="auto" w:fill="auto"/>
            <w:vAlign w:val="bottom"/>
          </w:tcPr>
          <w:p w14:paraId="5602A682" w14:textId="26CB87A0" w:rsidR="00C12211" w:rsidRPr="00853565" w:rsidRDefault="00C12211" w:rsidP="00F238F9">
            <w:pPr>
              <w:snapToGrid w:val="0"/>
              <w:spacing w:before="120" w:line="180" w:lineRule="exact"/>
              <w:ind w:right="397"/>
              <w:jc w:val="right"/>
              <w:rPr>
                <w:rFonts w:eastAsia="Symbol"/>
                <w:lang w:val="en-US"/>
              </w:rPr>
            </w:pPr>
            <w:r w:rsidRPr="00853565">
              <w:rPr>
                <w:rFonts w:eastAsia="Symbol"/>
                <w:lang w:val="en-US"/>
              </w:rPr>
              <w:t>97</w:t>
            </w:r>
          </w:p>
        </w:tc>
        <w:tc>
          <w:tcPr>
            <w:tcW w:w="3178" w:type="dxa"/>
            <w:tcBorders>
              <w:left w:val="single" w:sz="6" w:space="0" w:color="000000"/>
              <w:bottom w:val="single" w:sz="6" w:space="0" w:color="000000"/>
            </w:tcBorders>
            <w:shd w:val="clear" w:color="auto" w:fill="auto"/>
            <w:vAlign w:val="bottom"/>
          </w:tcPr>
          <w:p w14:paraId="3EBA9E92" w14:textId="77777777" w:rsidR="00C12211" w:rsidRPr="00853565" w:rsidRDefault="00C12211" w:rsidP="0064047C">
            <w:pPr>
              <w:spacing w:before="120" w:line="180" w:lineRule="exact"/>
              <w:ind w:left="170"/>
            </w:pPr>
            <w:r w:rsidRPr="00853565">
              <w:rPr>
                <w:rFonts w:eastAsia="Symbol"/>
                <w:i/>
              </w:rPr>
              <w:t>Japan</w:t>
            </w:r>
          </w:p>
        </w:tc>
      </w:tr>
    </w:tbl>
    <w:p w14:paraId="06F050C9" w14:textId="77777777" w:rsidR="0064047C" w:rsidRPr="00853565" w:rsidRDefault="002D74C4" w:rsidP="00F33466">
      <w:pPr>
        <w:tabs>
          <w:tab w:val="left" w:pos="7371"/>
        </w:tabs>
        <w:spacing w:before="60"/>
      </w:pPr>
      <w:r w:rsidRPr="00853565">
        <w:rPr>
          <w:rFonts w:eastAsia="Symbol"/>
          <w:sz w:val="12"/>
          <w:szCs w:val="12"/>
          <w:vertAlign w:val="superscript"/>
        </w:rPr>
        <w:t>1</w:t>
      </w:r>
      <w:r w:rsidR="0064047C" w:rsidRPr="00853565">
        <w:rPr>
          <w:rFonts w:eastAsia="Symbol"/>
          <w:sz w:val="12"/>
          <w:szCs w:val="12"/>
          <w:vertAlign w:val="superscript"/>
        </w:rPr>
        <w:t>)</w:t>
      </w:r>
      <w:r w:rsidR="0064047C" w:rsidRPr="00853565">
        <w:rPr>
          <w:rFonts w:eastAsia="Symbol"/>
          <w:sz w:val="12"/>
          <w:szCs w:val="12"/>
        </w:rPr>
        <w:t xml:space="preserve"> Индексы физического объема розничного товарооборота.</w:t>
      </w:r>
    </w:p>
    <w:p w14:paraId="4C57E6C4" w14:textId="77777777" w:rsidR="0064047C" w:rsidRPr="00853565" w:rsidRDefault="002D74C4" w:rsidP="002D74C4">
      <w:pPr>
        <w:tabs>
          <w:tab w:val="left" w:pos="7371"/>
        </w:tabs>
        <w:rPr>
          <w:rFonts w:eastAsia="Symbol"/>
          <w:sz w:val="12"/>
          <w:szCs w:val="12"/>
        </w:rPr>
      </w:pPr>
      <w:r w:rsidRPr="00853565">
        <w:rPr>
          <w:rFonts w:eastAsia="Symbol"/>
          <w:sz w:val="12"/>
          <w:szCs w:val="12"/>
          <w:vertAlign w:val="superscript"/>
        </w:rPr>
        <w:t>2</w:t>
      </w:r>
      <w:r w:rsidR="0064047C" w:rsidRPr="00853565">
        <w:rPr>
          <w:rFonts w:eastAsia="Symbol"/>
          <w:sz w:val="12"/>
          <w:szCs w:val="12"/>
          <w:vertAlign w:val="superscript"/>
        </w:rPr>
        <w:t>)</w:t>
      </w:r>
      <w:r w:rsidR="0064047C" w:rsidRPr="00853565">
        <w:rPr>
          <w:rFonts w:eastAsia="Symbol"/>
          <w:sz w:val="12"/>
          <w:szCs w:val="12"/>
        </w:rPr>
        <w:t xml:space="preserve"> Исключая продажи автомобилей, мотоциклов.</w:t>
      </w:r>
    </w:p>
    <w:p w14:paraId="317CB66B" w14:textId="77777777" w:rsidR="00A36476" w:rsidRPr="00853565" w:rsidRDefault="00A36476" w:rsidP="00A36476">
      <w:pPr>
        <w:tabs>
          <w:tab w:val="left" w:pos="7371"/>
        </w:tabs>
      </w:pPr>
      <w:r w:rsidRPr="00853565">
        <w:rPr>
          <w:rFonts w:eastAsia="Symbol" w:cs="Symbol"/>
          <w:sz w:val="12"/>
          <w:szCs w:val="12"/>
          <w:vertAlign w:val="superscript"/>
        </w:rPr>
        <w:t xml:space="preserve">3) </w:t>
      </w:r>
      <w:r w:rsidRPr="00853565">
        <w:rPr>
          <w:rFonts w:eastAsia="Symbol" w:cs="Symbol"/>
          <w:sz w:val="12"/>
          <w:szCs w:val="12"/>
        </w:rPr>
        <w:t>Великобритания вышла из состава ЕС 1 февраля 2020 г.</w:t>
      </w:r>
    </w:p>
    <w:p w14:paraId="633CCC6F" w14:textId="77777777" w:rsidR="0064047C" w:rsidRPr="00853565" w:rsidRDefault="00F33466" w:rsidP="00622CA5">
      <w:pPr>
        <w:spacing w:before="60"/>
        <w:rPr>
          <w:i/>
          <w:lang w:val="en-US"/>
        </w:rPr>
      </w:pPr>
      <w:r w:rsidRPr="00853565">
        <w:rPr>
          <w:rFonts w:eastAsia="Symbol"/>
          <w:i/>
          <w:sz w:val="12"/>
          <w:szCs w:val="12"/>
          <w:vertAlign w:val="superscript"/>
          <w:lang w:val="en-US"/>
        </w:rPr>
        <w:t>1</w:t>
      </w:r>
      <w:r w:rsidR="0064047C" w:rsidRPr="00853565">
        <w:rPr>
          <w:rFonts w:eastAsia="Symbol"/>
          <w:i/>
          <w:sz w:val="12"/>
          <w:szCs w:val="12"/>
          <w:vertAlign w:val="superscript"/>
          <w:lang w:val="en-US"/>
        </w:rPr>
        <w:t>)</w:t>
      </w:r>
      <w:r w:rsidR="0064047C" w:rsidRPr="00853565">
        <w:rPr>
          <w:rFonts w:eastAsia="Symbol"/>
          <w:b/>
          <w:i/>
          <w:sz w:val="12"/>
          <w:szCs w:val="12"/>
          <w:lang w:val="en-US"/>
        </w:rPr>
        <w:t xml:space="preserve"> </w:t>
      </w:r>
      <w:r w:rsidR="0064047C" w:rsidRPr="00853565">
        <w:rPr>
          <w:rFonts w:eastAsia="Symbol"/>
          <w:i/>
          <w:sz w:val="12"/>
          <w:lang w:val="en-US"/>
        </w:rPr>
        <w:t>Volume indices of retail turnover.</w:t>
      </w:r>
    </w:p>
    <w:p w14:paraId="2E7BB95C" w14:textId="77777777" w:rsidR="0064047C" w:rsidRPr="00853565" w:rsidRDefault="00F33466" w:rsidP="0064047C">
      <w:pPr>
        <w:tabs>
          <w:tab w:val="left" w:pos="7371"/>
        </w:tabs>
        <w:rPr>
          <w:i/>
          <w:lang w:val="en-US"/>
        </w:rPr>
      </w:pPr>
      <w:r w:rsidRPr="00853565">
        <w:rPr>
          <w:rFonts w:eastAsia="Symbol"/>
          <w:i/>
          <w:sz w:val="12"/>
          <w:szCs w:val="12"/>
          <w:vertAlign w:val="superscript"/>
          <w:lang w:val="en-US"/>
        </w:rPr>
        <w:t>2</w:t>
      </w:r>
      <w:r w:rsidR="0064047C" w:rsidRPr="00853565">
        <w:rPr>
          <w:rFonts w:eastAsia="Symbol"/>
          <w:i/>
          <w:sz w:val="12"/>
          <w:szCs w:val="12"/>
          <w:vertAlign w:val="superscript"/>
          <w:lang w:val="en-US"/>
        </w:rPr>
        <w:t>)</w:t>
      </w:r>
      <w:r w:rsidR="0064047C" w:rsidRPr="00853565">
        <w:rPr>
          <w:rFonts w:eastAsia="Symbol"/>
          <w:i/>
          <w:sz w:val="12"/>
          <w:szCs w:val="12"/>
          <w:lang w:val="en-US"/>
        </w:rPr>
        <w:t xml:space="preserve"> </w:t>
      </w:r>
      <w:r w:rsidR="0064047C" w:rsidRPr="00853565">
        <w:rPr>
          <w:rStyle w:val="hps"/>
          <w:rFonts w:eastAsia="Symbol"/>
          <w:i/>
          <w:sz w:val="12"/>
          <w:szCs w:val="12"/>
          <w:lang w:val="en"/>
        </w:rPr>
        <w:t>Excluding</w:t>
      </w:r>
      <w:r w:rsidR="0064047C" w:rsidRPr="00853565">
        <w:rPr>
          <w:rStyle w:val="shorttext"/>
          <w:rFonts w:eastAsia="Symbol"/>
          <w:i/>
          <w:sz w:val="12"/>
          <w:szCs w:val="12"/>
          <w:lang w:val="en"/>
        </w:rPr>
        <w:t xml:space="preserve"> </w:t>
      </w:r>
      <w:r w:rsidR="0064047C" w:rsidRPr="00853565">
        <w:rPr>
          <w:rStyle w:val="hps"/>
          <w:rFonts w:eastAsia="Symbol"/>
          <w:i/>
          <w:sz w:val="12"/>
          <w:szCs w:val="12"/>
          <w:lang w:val="en"/>
        </w:rPr>
        <w:t>sales of</w:t>
      </w:r>
      <w:r w:rsidR="0064047C" w:rsidRPr="00853565">
        <w:rPr>
          <w:rStyle w:val="shorttext"/>
          <w:rFonts w:eastAsia="Symbol"/>
          <w:i/>
          <w:sz w:val="12"/>
          <w:szCs w:val="12"/>
          <w:lang w:val="en"/>
        </w:rPr>
        <w:t xml:space="preserve"> </w:t>
      </w:r>
      <w:r w:rsidR="0064047C" w:rsidRPr="00853565">
        <w:rPr>
          <w:rStyle w:val="hps"/>
          <w:rFonts w:eastAsia="Symbol"/>
          <w:i/>
          <w:sz w:val="12"/>
          <w:szCs w:val="12"/>
          <w:lang w:val="en"/>
        </w:rPr>
        <w:t>motor vehicles, motorcycles.</w:t>
      </w:r>
    </w:p>
    <w:p w14:paraId="72A6B860" w14:textId="67C97C21" w:rsidR="00A36476" w:rsidRPr="00853565" w:rsidRDefault="00A36476" w:rsidP="00A36476">
      <w:pPr>
        <w:tabs>
          <w:tab w:val="center" w:pos="6634"/>
        </w:tabs>
        <w:rPr>
          <w:rFonts w:eastAsia="Symbol"/>
          <w:sz w:val="12"/>
          <w:szCs w:val="12"/>
          <w:lang w:val="en-US"/>
        </w:rPr>
      </w:pPr>
      <w:r w:rsidRPr="00853565">
        <w:rPr>
          <w:i/>
          <w:sz w:val="12"/>
          <w:szCs w:val="12"/>
          <w:vertAlign w:val="superscript"/>
          <w:lang w:val="en-US"/>
        </w:rPr>
        <w:t>3)</w:t>
      </w:r>
      <w:r w:rsidRPr="00853565">
        <w:rPr>
          <w:rFonts w:eastAsia="Symbol" w:cs="Symbol"/>
          <w:sz w:val="12"/>
          <w:szCs w:val="12"/>
          <w:lang w:val="en-US"/>
        </w:rPr>
        <w:t xml:space="preserve"> </w:t>
      </w:r>
      <w:r w:rsidRPr="00853565">
        <w:rPr>
          <w:bCs/>
          <w:i/>
          <w:sz w:val="12"/>
          <w:szCs w:val="16"/>
          <w:lang w:val="en-US"/>
        </w:rPr>
        <w:t>The United Kingdom withdrew from the European Union (EU) on 1 February 2020.</w:t>
      </w:r>
    </w:p>
    <w:p w14:paraId="5B82BBA3" w14:textId="77777777" w:rsidR="0064047C" w:rsidRPr="00853565" w:rsidRDefault="0064047C" w:rsidP="0064047C">
      <w:pPr>
        <w:tabs>
          <w:tab w:val="left" w:pos="7371"/>
        </w:tabs>
        <w:rPr>
          <w:rFonts w:eastAsia="Symbol"/>
          <w:i/>
          <w:sz w:val="12"/>
          <w:szCs w:val="12"/>
          <w:lang w:val="en-US"/>
        </w:rPr>
      </w:pPr>
    </w:p>
    <w:p w14:paraId="4165456A" w14:textId="6D63A4C2" w:rsidR="00504A06" w:rsidRPr="00853565" w:rsidRDefault="00693970">
      <w:pPr>
        <w:pageBreakBefore/>
        <w:tabs>
          <w:tab w:val="left" w:pos="7371"/>
        </w:tabs>
        <w:spacing w:after="60"/>
      </w:pPr>
      <w:r w:rsidRPr="00853565">
        <w:rPr>
          <w:rFonts w:eastAsia="Symbol"/>
          <w:b/>
          <w:bCs/>
          <w:sz w:val="16"/>
          <w:szCs w:val="16"/>
        </w:rPr>
        <w:lastRenderedPageBreak/>
        <w:t>26.</w:t>
      </w:r>
      <w:r w:rsidR="00504A06" w:rsidRPr="00853565">
        <w:rPr>
          <w:rFonts w:eastAsia="Symbol"/>
          <w:b/>
          <w:bCs/>
          <w:sz w:val="16"/>
          <w:szCs w:val="16"/>
        </w:rPr>
        <w:t>4</w:t>
      </w:r>
      <w:r w:rsidR="0064047C" w:rsidRPr="00853565">
        <w:rPr>
          <w:rFonts w:eastAsia="Symbol"/>
          <w:b/>
          <w:bCs/>
          <w:sz w:val="16"/>
          <w:szCs w:val="16"/>
        </w:rPr>
        <w:t>1</w:t>
      </w:r>
      <w:r w:rsidR="00504A06" w:rsidRPr="00853565">
        <w:rPr>
          <w:rFonts w:eastAsia="Symbol"/>
          <w:b/>
          <w:bCs/>
          <w:sz w:val="16"/>
          <w:szCs w:val="16"/>
        </w:rPr>
        <w:t>. ГРУЗООБОРОТ ЖЕЛЕЗНОДОРОЖНОГО ТРАНСПОРТА</w:t>
      </w:r>
    </w:p>
    <w:p w14:paraId="6524CE3E" w14:textId="77777777" w:rsidR="00504A06" w:rsidRPr="00853565" w:rsidRDefault="00504A06">
      <w:pPr>
        <w:tabs>
          <w:tab w:val="left" w:pos="7371"/>
        </w:tabs>
        <w:spacing w:after="60"/>
        <w:ind w:firstLine="504"/>
      </w:pPr>
      <w:r w:rsidRPr="00853565">
        <w:rPr>
          <w:rStyle w:val="hpsalt-edited"/>
          <w:rFonts w:eastAsia="Symbol"/>
          <w:b/>
          <w:i/>
          <w:caps/>
          <w:sz w:val="16"/>
          <w:szCs w:val="16"/>
          <w:lang w:val="en"/>
        </w:rPr>
        <w:t>Railway</w:t>
      </w:r>
      <w:r w:rsidRPr="00853565">
        <w:rPr>
          <w:rStyle w:val="hpsalt-edited"/>
          <w:rFonts w:eastAsia="Symbol"/>
          <w:b/>
          <w:i/>
          <w:caps/>
          <w:sz w:val="16"/>
          <w:szCs w:val="16"/>
        </w:rPr>
        <w:t xml:space="preserve"> </w:t>
      </w:r>
      <w:r w:rsidRPr="00853565">
        <w:rPr>
          <w:rStyle w:val="hpsalt-edited"/>
          <w:rFonts w:eastAsia="Symbol"/>
          <w:b/>
          <w:i/>
          <w:caps/>
          <w:sz w:val="16"/>
          <w:szCs w:val="16"/>
          <w:lang w:val="en"/>
        </w:rPr>
        <w:t>freight</w:t>
      </w:r>
      <w:r w:rsidRPr="00853565">
        <w:rPr>
          <w:rStyle w:val="hpsalt-edited"/>
          <w:rFonts w:eastAsia="Symbol"/>
          <w:b/>
          <w:i/>
          <w:caps/>
          <w:sz w:val="16"/>
          <w:szCs w:val="16"/>
        </w:rPr>
        <w:t xml:space="preserve"> </w:t>
      </w:r>
      <w:r w:rsidRPr="00853565">
        <w:rPr>
          <w:rStyle w:val="hpsalt-edited"/>
          <w:rFonts w:eastAsia="Symbol"/>
          <w:b/>
          <w:i/>
          <w:caps/>
          <w:sz w:val="16"/>
          <w:szCs w:val="16"/>
          <w:lang w:val="en"/>
        </w:rPr>
        <w:t>turnover</w:t>
      </w:r>
    </w:p>
    <w:p w14:paraId="50091F74" w14:textId="77777777" w:rsidR="00504A06" w:rsidRPr="00853565" w:rsidRDefault="00504A06">
      <w:pPr>
        <w:tabs>
          <w:tab w:val="left" w:pos="7371"/>
        </w:tabs>
        <w:spacing w:after="60"/>
        <w:jc w:val="right"/>
      </w:pPr>
      <w:r w:rsidRPr="00853565">
        <w:rPr>
          <w:rFonts w:eastAsia="Arial"/>
        </w:rPr>
        <w:t xml:space="preserve"> </w:t>
      </w:r>
      <w:r w:rsidRPr="00853565">
        <w:rPr>
          <w:rFonts w:eastAsia="Symbol"/>
        </w:rPr>
        <w:t xml:space="preserve">(миллиардов тонно-километров / </w:t>
      </w:r>
      <w:r w:rsidRPr="00853565">
        <w:rPr>
          <w:rFonts w:eastAsia="Symbol"/>
          <w:i/>
          <w:lang w:val="en-US"/>
        </w:rPr>
        <w:t>bln</w:t>
      </w:r>
      <w:r w:rsidRPr="00853565">
        <w:rPr>
          <w:rFonts w:eastAsia="Symbol"/>
          <w:i/>
        </w:rPr>
        <w:t xml:space="preserve">. </w:t>
      </w:r>
      <w:r w:rsidRPr="00853565">
        <w:rPr>
          <w:rStyle w:val="hpsatn"/>
          <w:rFonts w:eastAsia="Symbol"/>
          <w:i/>
          <w:lang w:val="en"/>
        </w:rPr>
        <w:t>tonne</w:t>
      </w:r>
      <w:r w:rsidRPr="00853565">
        <w:rPr>
          <w:rStyle w:val="hpsatn"/>
          <w:rFonts w:eastAsia="Symbol"/>
          <w:i/>
        </w:rPr>
        <w:t>-</w:t>
      </w:r>
      <w:r w:rsidRPr="00853565">
        <w:rPr>
          <w:rStyle w:val="shorttext"/>
          <w:rFonts w:eastAsia="Symbol"/>
          <w:i/>
          <w:lang w:val="en"/>
        </w:rPr>
        <w:t>k</w:t>
      </w:r>
      <w:r w:rsidR="00290D96" w:rsidRPr="00853565">
        <w:rPr>
          <w:rStyle w:val="shorttext"/>
          <w:rFonts w:eastAsia="Symbol"/>
          <w:i/>
          <w:lang w:val="en"/>
        </w:rPr>
        <w:t>ilometer</w:t>
      </w:r>
      <w:r w:rsidRPr="00853565">
        <w:rPr>
          <w:rFonts w:eastAsia="Symbol"/>
        </w:rPr>
        <w:t>)</w:t>
      </w:r>
    </w:p>
    <w:tbl>
      <w:tblPr>
        <w:tblW w:w="9922" w:type="dxa"/>
        <w:tblLayout w:type="fixed"/>
        <w:tblCellMar>
          <w:left w:w="0" w:type="dxa"/>
          <w:right w:w="0" w:type="dxa"/>
        </w:tblCellMar>
        <w:tblLook w:val="0000" w:firstRow="0" w:lastRow="0" w:firstColumn="0" w:lastColumn="0" w:noHBand="0" w:noVBand="0"/>
      </w:tblPr>
      <w:tblGrid>
        <w:gridCol w:w="2842"/>
        <w:gridCol w:w="1060"/>
        <w:gridCol w:w="1060"/>
        <w:gridCol w:w="1060"/>
        <w:gridCol w:w="1061"/>
        <w:gridCol w:w="2839"/>
      </w:tblGrid>
      <w:tr w:rsidR="00853565" w:rsidRPr="00853565" w14:paraId="68780314" w14:textId="77777777">
        <w:trPr>
          <w:cantSplit/>
        </w:trPr>
        <w:tc>
          <w:tcPr>
            <w:tcW w:w="2842" w:type="dxa"/>
            <w:tcBorders>
              <w:top w:val="single" w:sz="6" w:space="0" w:color="000000"/>
              <w:bottom w:val="single" w:sz="6" w:space="0" w:color="000000"/>
            </w:tcBorders>
            <w:shd w:val="clear" w:color="auto" w:fill="auto"/>
            <w:vAlign w:val="bottom"/>
          </w:tcPr>
          <w:p w14:paraId="09087372" w14:textId="77777777" w:rsidR="00993EB3" w:rsidRPr="00853565" w:rsidRDefault="00993EB3">
            <w:pPr>
              <w:snapToGrid w:val="0"/>
              <w:spacing w:before="60" w:after="60"/>
              <w:rPr>
                <w:rFonts w:eastAsia="Symbol"/>
              </w:rPr>
            </w:pPr>
          </w:p>
        </w:tc>
        <w:tc>
          <w:tcPr>
            <w:tcW w:w="1060" w:type="dxa"/>
            <w:tcBorders>
              <w:top w:val="single" w:sz="6" w:space="0" w:color="000000"/>
              <w:left w:val="single" w:sz="6" w:space="0" w:color="000000"/>
              <w:bottom w:val="single" w:sz="6" w:space="0" w:color="000000"/>
            </w:tcBorders>
            <w:shd w:val="clear" w:color="auto" w:fill="auto"/>
          </w:tcPr>
          <w:p w14:paraId="244188C6" w14:textId="28DBAE86" w:rsidR="00993EB3" w:rsidRPr="00853565" w:rsidRDefault="00DD17B4">
            <w:pPr>
              <w:spacing w:before="60" w:after="60"/>
              <w:jc w:val="center"/>
            </w:pPr>
            <w:r w:rsidRPr="00853565">
              <w:t>2010</w:t>
            </w:r>
          </w:p>
        </w:tc>
        <w:tc>
          <w:tcPr>
            <w:tcW w:w="1060" w:type="dxa"/>
            <w:tcBorders>
              <w:top w:val="single" w:sz="6" w:space="0" w:color="000000"/>
              <w:left w:val="single" w:sz="6" w:space="0" w:color="000000"/>
              <w:bottom w:val="single" w:sz="6" w:space="0" w:color="000000"/>
            </w:tcBorders>
            <w:shd w:val="clear" w:color="auto" w:fill="auto"/>
          </w:tcPr>
          <w:p w14:paraId="0128DBCA" w14:textId="2F6F5106" w:rsidR="00993EB3" w:rsidRPr="00853565" w:rsidRDefault="00993EB3" w:rsidP="009A6DE4">
            <w:pPr>
              <w:spacing w:before="60" w:after="60"/>
              <w:jc w:val="center"/>
            </w:pPr>
            <w:r w:rsidRPr="00853565">
              <w:t>2018</w:t>
            </w:r>
          </w:p>
        </w:tc>
        <w:tc>
          <w:tcPr>
            <w:tcW w:w="1060" w:type="dxa"/>
            <w:tcBorders>
              <w:top w:val="single" w:sz="6" w:space="0" w:color="000000"/>
              <w:left w:val="single" w:sz="6" w:space="0" w:color="000000"/>
              <w:bottom w:val="single" w:sz="6" w:space="0" w:color="000000"/>
            </w:tcBorders>
            <w:shd w:val="clear" w:color="auto" w:fill="auto"/>
          </w:tcPr>
          <w:p w14:paraId="17848F47" w14:textId="5C842AEB" w:rsidR="00993EB3" w:rsidRPr="00853565" w:rsidRDefault="00993EB3" w:rsidP="009A6DE4">
            <w:pPr>
              <w:spacing w:before="60" w:after="60"/>
              <w:jc w:val="center"/>
            </w:pPr>
            <w:r w:rsidRPr="00853565">
              <w:t>2019</w:t>
            </w:r>
          </w:p>
        </w:tc>
        <w:tc>
          <w:tcPr>
            <w:tcW w:w="1061" w:type="dxa"/>
            <w:tcBorders>
              <w:top w:val="single" w:sz="6" w:space="0" w:color="000000"/>
              <w:left w:val="single" w:sz="6" w:space="0" w:color="000000"/>
              <w:bottom w:val="single" w:sz="6" w:space="0" w:color="000000"/>
            </w:tcBorders>
            <w:shd w:val="clear" w:color="auto" w:fill="auto"/>
          </w:tcPr>
          <w:p w14:paraId="537967CA" w14:textId="367FBA51" w:rsidR="00993EB3" w:rsidRPr="00853565" w:rsidRDefault="00993EB3">
            <w:pPr>
              <w:spacing w:before="60" w:after="60"/>
              <w:jc w:val="center"/>
              <w:rPr>
                <w:lang w:val="en-US"/>
              </w:rPr>
            </w:pPr>
            <w:r w:rsidRPr="00853565">
              <w:rPr>
                <w:lang w:val="en-US"/>
              </w:rPr>
              <w:t>2020</w:t>
            </w:r>
          </w:p>
        </w:tc>
        <w:tc>
          <w:tcPr>
            <w:tcW w:w="2839" w:type="dxa"/>
            <w:tcBorders>
              <w:top w:val="single" w:sz="6" w:space="0" w:color="000000"/>
              <w:left w:val="single" w:sz="6" w:space="0" w:color="000000"/>
              <w:bottom w:val="single" w:sz="6" w:space="0" w:color="000000"/>
            </w:tcBorders>
            <w:shd w:val="clear" w:color="auto" w:fill="auto"/>
            <w:vAlign w:val="bottom"/>
          </w:tcPr>
          <w:p w14:paraId="738FA348" w14:textId="77777777" w:rsidR="00993EB3" w:rsidRPr="00853565" w:rsidRDefault="00993EB3">
            <w:pPr>
              <w:snapToGrid w:val="0"/>
              <w:spacing w:before="60" w:after="60"/>
              <w:rPr>
                <w:rFonts w:eastAsia="Symbol"/>
              </w:rPr>
            </w:pPr>
          </w:p>
        </w:tc>
      </w:tr>
      <w:tr w:rsidR="00853565" w:rsidRPr="00853565" w14:paraId="12C5B77F" w14:textId="77777777">
        <w:trPr>
          <w:cantSplit/>
        </w:trPr>
        <w:tc>
          <w:tcPr>
            <w:tcW w:w="2842" w:type="dxa"/>
            <w:tcBorders>
              <w:top w:val="single" w:sz="6" w:space="0" w:color="000000"/>
            </w:tcBorders>
            <w:shd w:val="clear" w:color="auto" w:fill="auto"/>
            <w:vAlign w:val="bottom"/>
          </w:tcPr>
          <w:p w14:paraId="5F1B1544" w14:textId="77777777" w:rsidR="00DD17B4" w:rsidRPr="00853565" w:rsidRDefault="00DD17B4">
            <w:pPr>
              <w:spacing w:before="80" w:line="160" w:lineRule="exact"/>
            </w:pPr>
            <w:r w:rsidRPr="00853565">
              <w:rPr>
                <w:rFonts w:eastAsia="Symbol"/>
                <w:b/>
                <w:bCs/>
              </w:rPr>
              <w:t xml:space="preserve">Россия </w:t>
            </w:r>
          </w:p>
        </w:tc>
        <w:tc>
          <w:tcPr>
            <w:tcW w:w="1060" w:type="dxa"/>
            <w:tcBorders>
              <w:left w:val="single" w:sz="6" w:space="0" w:color="000000"/>
            </w:tcBorders>
            <w:shd w:val="clear" w:color="auto" w:fill="auto"/>
            <w:vAlign w:val="bottom"/>
          </w:tcPr>
          <w:p w14:paraId="2D0BCD56" w14:textId="71F2F350" w:rsidR="00DD17B4" w:rsidRPr="00853565" w:rsidRDefault="00DD17B4" w:rsidP="00CA286E">
            <w:pPr>
              <w:spacing w:before="80" w:line="160" w:lineRule="exact"/>
              <w:ind w:right="340"/>
              <w:jc w:val="right"/>
            </w:pPr>
            <w:r w:rsidRPr="00853565">
              <w:rPr>
                <w:rFonts w:eastAsia="Symbol"/>
              </w:rPr>
              <w:t>2 011</w:t>
            </w:r>
          </w:p>
        </w:tc>
        <w:tc>
          <w:tcPr>
            <w:tcW w:w="1060" w:type="dxa"/>
            <w:tcBorders>
              <w:left w:val="single" w:sz="6" w:space="0" w:color="000000"/>
            </w:tcBorders>
            <w:shd w:val="clear" w:color="auto" w:fill="auto"/>
            <w:vAlign w:val="bottom"/>
          </w:tcPr>
          <w:p w14:paraId="38D12AD8" w14:textId="323FC5EC" w:rsidR="00DD17B4" w:rsidRPr="00853565" w:rsidRDefault="00DD17B4" w:rsidP="009A6DE4">
            <w:pPr>
              <w:spacing w:before="80" w:line="160" w:lineRule="exact"/>
              <w:ind w:right="340"/>
              <w:jc w:val="right"/>
            </w:pPr>
            <w:r w:rsidRPr="00853565">
              <w:t>2</w:t>
            </w:r>
            <w:r w:rsidRPr="00853565">
              <w:rPr>
                <w:lang w:val="en-US"/>
              </w:rPr>
              <w:t> </w:t>
            </w:r>
            <w:r w:rsidRPr="00853565">
              <w:t>598</w:t>
            </w:r>
          </w:p>
        </w:tc>
        <w:tc>
          <w:tcPr>
            <w:tcW w:w="1060" w:type="dxa"/>
            <w:tcBorders>
              <w:left w:val="single" w:sz="6" w:space="0" w:color="000000"/>
            </w:tcBorders>
            <w:shd w:val="clear" w:color="auto" w:fill="auto"/>
            <w:vAlign w:val="bottom"/>
          </w:tcPr>
          <w:p w14:paraId="4B6568B3" w14:textId="2DB85F6F" w:rsidR="00DD17B4" w:rsidRPr="00853565" w:rsidRDefault="00DD17B4" w:rsidP="009A6DE4">
            <w:pPr>
              <w:spacing w:before="80" w:line="160" w:lineRule="exact"/>
              <w:ind w:right="340"/>
              <w:jc w:val="right"/>
            </w:pPr>
            <w:r w:rsidRPr="00853565">
              <w:t>2</w:t>
            </w:r>
            <w:r w:rsidRPr="00853565">
              <w:rPr>
                <w:lang w:val="en-US"/>
              </w:rPr>
              <w:t> </w:t>
            </w:r>
            <w:r w:rsidRPr="00853565">
              <w:t>602</w:t>
            </w:r>
          </w:p>
        </w:tc>
        <w:tc>
          <w:tcPr>
            <w:tcW w:w="1061" w:type="dxa"/>
            <w:tcBorders>
              <w:left w:val="single" w:sz="6" w:space="0" w:color="000000"/>
            </w:tcBorders>
            <w:shd w:val="clear" w:color="auto" w:fill="auto"/>
            <w:vAlign w:val="bottom"/>
          </w:tcPr>
          <w:p w14:paraId="0C6E78C4" w14:textId="11958269" w:rsidR="00DD17B4" w:rsidRPr="00853565" w:rsidRDefault="007E6CB1" w:rsidP="00CA286E">
            <w:pPr>
              <w:spacing w:before="80" w:line="160" w:lineRule="exact"/>
              <w:ind w:right="340"/>
              <w:jc w:val="right"/>
            </w:pPr>
            <w:r w:rsidRPr="00853565">
              <w:t>2 545</w:t>
            </w:r>
          </w:p>
        </w:tc>
        <w:tc>
          <w:tcPr>
            <w:tcW w:w="2839" w:type="dxa"/>
            <w:tcBorders>
              <w:left w:val="single" w:sz="6" w:space="0" w:color="000000"/>
            </w:tcBorders>
            <w:shd w:val="clear" w:color="auto" w:fill="auto"/>
            <w:vAlign w:val="bottom"/>
          </w:tcPr>
          <w:p w14:paraId="051BB399" w14:textId="77777777" w:rsidR="00DD17B4" w:rsidRPr="00853565" w:rsidRDefault="00DD17B4">
            <w:pPr>
              <w:spacing w:before="80" w:line="160" w:lineRule="exact"/>
              <w:ind w:left="57"/>
            </w:pPr>
            <w:r w:rsidRPr="00853565">
              <w:rPr>
                <w:rFonts w:eastAsia="Symbol"/>
                <w:b/>
                <w:i/>
              </w:rPr>
              <w:t>Russia</w:t>
            </w:r>
          </w:p>
        </w:tc>
      </w:tr>
      <w:tr w:rsidR="00853565" w:rsidRPr="00853565" w14:paraId="2CFFC818" w14:textId="77777777">
        <w:trPr>
          <w:cantSplit/>
        </w:trPr>
        <w:tc>
          <w:tcPr>
            <w:tcW w:w="2842" w:type="dxa"/>
            <w:shd w:val="clear" w:color="auto" w:fill="auto"/>
            <w:vAlign w:val="bottom"/>
          </w:tcPr>
          <w:p w14:paraId="461D3E7B" w14:textId="77777777" w:rsidR="00DD17B4" w:rsidRPr="00853565" w:rsidRDefault="00DD17B4">
            <w:pPr>
              <w:spacing w:before="80" w:line="160" w:lineRule="exact"/>
            </w:pPr>
            <w:r w:rsidRPr="00853565">
              <w:rPr>
                <w:rFonts w:eastAsia="Symbol"/>
                <w:b/>
                <w:bCs/>
              </w:rPr>
              <w:t>Страны СНГ</w:t>
            </w:r>
          </w:p>
        </w:tc>
        <w:tc>
          <w:tcPr>
            <w:tcW w:w="1060" w:type="dxa"/>
            <w:tcBorders>
              <w:left w:val="single" w:sz="6" w:space="0" w:color="000000"/>
            </w:tcBorders>
            <w:shd w:val="clear" w:color="auto" w:fill="auto"/>
            <w:vAlign w:val="bottom"/>
          </w:tcPr>
          <w:p w14:paraId="6AF2C920" w14:textId="77777777" w:rsidR="00DD17B4" w:rsidRPr="00853565" w:rsidRDefault="00DD17B4" w:rsidP="00CA286E">
            <w:pPr>
              <w:snapToGrid w:val="0"/>
              <w:spacing w:before="80" w:line="160" w:lineRule="exact"/>
              <w:ind w:right="340"/>
              <w:jc w:val="right"/>
              <w:rPr>
                <w:rFonts w:eastAsia="Symbol"/>
                <w:b/>
                <w:bCs/>
              </w:rPr>
            </w:pPr>
          </w:p>
        </w:tc>
        <w:tc>
          <w:tcPr>
            <w:tcW w:w="1060" w:type="dxa"/>
            <w:tcBorders>
              <w:left w:val="single" w:sz="6" w:space="0" w:color="000000"/>
            </w:tcBorders>
            <w:shd w:val="clear" w:color="auto" w:fill="auto"/>
            <w:vAlign w:val="bottom"/>
          </w:tcPr>
          <w:p w14:paraId="7F1AC5A9" w14:textId="77777777" w:rsidR="00DD17B4" w:rsidRPr="00853565" w:rsidRDefault="00DD17B4" w:rsidP="009A6DE4">
            <w:pPr>
              <w:snapToGrid w:val="0"/>
              <w:spacing w:before="80" w:line="160" w:lineRule="exact"/>
              <w:ind w:right="340"/>
              <w:jc w:val="right"/>
              <w:rPr>
                <w:rFonts w:eastAsia="Symbol"/>
                <w:lang w:val="en-US"/>
              </w:rPr>
            </w:pPr>
          </w:p>
        </w:tc>
        <w:tc>
          <w:tcPr>
            <w:tcW w:w="1060" w:type="dxa"/>
            <w:tcBorders>
              <w:left w:val="single" w:sz="6" w:space="0" w:color="000000"/>
            </w:tcBorders>
            <w:shd w:val="clear" w:color="auto" w:fill="auto"/>
            <w:vAlign w:val="bottom"/>
          </w:tcPr>
          <w:p w14:paraId="411DDA1B" w14:textId="77777777" w:rsidR="00DD17B4" w:rsidRPr="00853565" w:rsidRDefault="00DD17B4" w:rsidP="009A6DE4">
            <w:pPr>
              <w:snapToGrid w:val="0"/>
              <w:spacing w:before="80" w:line="160" w:lineRule="exact"/>
              <w:ind w:right="340"/>
              <w:jc w:val="right"/>
              <w:rPr>
                <w:rFonts w:eastAsia="Symbol"/>
                <w:lang w:val="en-US"/>
              </w:rPr>
            </w:pPr>
          </w:p>
        </w:tc>
        <w:tc>
          <w:tcPr>
            <w:tcW w:w="1061" w:type="dxa"/>
            <w:tcBorders>
              <w:left w:val="single" w:sz="6" w:space="0" w:color="000000"/>
            </w:tcBorders>
            <w:shd w:val="clear" w:color="auto" w:fill="auto"/>
            <w:vAlign w:val="bottom"/>
          </w:tcPr>
          <w:p w14:paraId="31452570" w14:textId="77777777" w:rsidR="00DD17B4" w:rsidRPr="00853565" w:rsidRDefault="00DD17B4" w:rsidP="00CA286E">
            <w:pPr>
              <w:snapToGrid w:val="0"/>
              <w:spacing w:before="80" w:line="160" w:lineRule="exact"/>
              <w:ind w:right="340"/>
              <w:jc w:val="right"/>
              <w:rPr>
                <w:rFonts w:eastAsia="Symbol"/>
                <w:lang w:val="en-US"/>
              </w:rPr>
            </w:pPr>
          </w:p>
        </w:tc>
        <w:tc>
          <w:tcPr>
            <w:tcW w:w="2839" w:type="dxa"/>
            <w:tcBorders>
              <w:left w:val="single" w:sz="6" w:space="0" w:color="000000"/>
            </w:tcBorders>
            <w:shd w:val="clear" w:color="auto" w:fill="auto"/>
            <w:vAlign w:val="bottom"/>
          </w:tcPr>
          <w:p w14:paraId="44B9F52E" w14:textId="77777777" w:rsidR="00DD17B4" w:rsidRPr="00853565" w:rsidRDefault="00DD17B4">
            <w:pPr>
              <w:spacing w:before="80" w:line="160" w:lineRule="exact"/>
              <w:ind w:left="57"/>
            </w:pPr>
            <w:r w:rsidRPr="00853565">
              <w:rPr>
                <w:rFonts w:eastAsia="Symbol"/>
                <w:b/>
                <w:i/>
              </w:rPr>
              <w:t>CIS countries</w:t>
            </w:r>
          </w:p>
        </w:tc>
      </w:tr>
      <w:tr w:rsidR="00853565" w:rsidRPr="00853565" w14:paraId="22B0135C" w14:textId="77777777">
        <w:trPr>
          <w:cantSplit/>
        </w:trPr>
        <w:tc>
          <w:tcPr>
            <w:tcW w:w="2842" w:type="dxa"/>
            <w:shd w:val="clear" w:color="auto" w:fill="auto"/>
            <w:vAlign w:val="bottom"/>
          </w:tcPr>
          <w:p w14:paraId="6BAC0726" w14:textId="77777777" w:rsidR="00DD17B4" w:rsidRPr="00853565" w:rsidRDefault="00DD17B4">
            <w:pPr>
              <w:spacing w:before="80" w:line="160" w:lineRule="exact"/>
              <w:ind w:left="340"/>
            </w:pPr>
            <w:r w:rsidRPr="00853565">
              <w:rPr>
                <w:rFonts w:eastAsia="Symbol"/>
              </w:rPr>
              <w:t>из них:</w:t>
            </w:r>
          </w:p>
        </w:tc>
        <w:tc>
          <w:tcPr>
            <w:tcW w:w="1060" w:type="dxa"/>
            <w:tcBorders>
              <w:left w:val="single" w:sz="6" w:space="0" w:color="000000"/>
            </w:tcBorders>
            <w:shd w:val="clear" w:color="auto" w:fill="auto"/>
            <w:vAlign w:val="bottom"/>
          </w:tcPr>
          <w:p w14:paraId="419B331E" w14:textId="77777777" w:rsidR="00DD17B4" w:rsidRPr="00853565" w:rsidRDefault="00DD17B4" w:rsidP="00CA286E">
            <w:pPr>
              <w:snapToGrid w:val="0"/>
              <w:spacing w:before="80" w:line="160" w:lineRule="exact"/>
              <w:ind w:right="340"/>
              <w:jc w:val="right"/>
              <w:rPr>
                <w:rFonts w:eastAsia="Symbol"/>
              </w:rPr>
            </w:pPr>
          </w:p>
        </w:tc>
        <w:tc>
          <w:tcPr>
            <w:tcW w:w="1060" w:type="dxa"/>
            <w:tcBorders>
              <w:left w:val="single" w:sz="6" w:space="0" w:color="000000"/>
            </w:tcBorders>
            <w:shd w:val="clear" w:color="auto" w:fill="auto"/>
            <w:vAlign w:val="bottom"/>
          </w:tcPr>
          <w:p w14:paraId="7A04D88B" w14:textId="77777777" w:rsidR="00DD17B4" w:rsidRPr="00853565" w:rsidRDefault="00DD17B4" w:rsidP="009A6DE4">
            <w:pPr>
              <w:snapToGrid w:val="0"/>
              <w:spacing w:before="80" w:line="160" w:lineRule="exact"/>
              <w:ind w:right="340"/>
              <w:jc w:val="right"/>
              <w:rPr>
                <w:rFonts w:eastAsia="Symbol"/>
                <w:lang w:val="en-US"/>
              </w:rPr>
            </w:pPr>
          </w:p>
        </w:tc>
        <w:tc>
          <w:tcPr>
            <w:tcW w:w="1060" w:type="dxa"/>
            <w:tcBorders>
              <w:left w:val="single" w:sz="6" w:space="0" w:color="000000"/>
            </w:tcBorders>
            <w:shd w:val="clear" w:color="auto" w:fill="auto"/>
            <w:vAlign w:val="bottom"/>
          </w:tcPr>
          <w:p w14:paraId="26F433C0" w14:textId="77777777" w:rsidR="00DD17B4" w:rsidRPr="00853565" w:rsidRDefault="00DD17B4" w:rsidP="009A6DE4">
            <w:pPr>
              <w:snapToGrid w:val="0"/>
              <w:spacing w:before="80" w:line="160" w:lineRule="exact"/>
              <w:ind w:right="340"/>
              <w:jc w:val="right"/>
              <w:rPr>
                <w:rFonts w:eastAsia="Symbol"/>
                <w:lang w:val="en-US"/>
              </w:rPr>
            </w:pPr>
          </w:p>
        </w:tc>
        <w:tc>
          <w:tcPr>
            <w:tcW w:w="1061" w:type="dxa"/>
            <w:tcBorders>
              <w:left w:val="single" w:sz="6" w:space="0" w:color="000000"/>
            </w:tcBorders>
            <w:shd w:val="clear" w:color="auto" w:fill="auto"/>
            <w:vAlign w:val="bottom"/>
          </w:tcPr>
          <w:p w14:paraId="01720BEB" w14:textId="77777777" w:rsidR="00DD17B4" w:rsidRPr="00853565" w:rsidRDefault="00DD17B4" w:rsidP="00CA286E">
            <w:pPr>
              <w:snapToGrid w:val="0"/>
              <w:spacing w:before="80" w:line="160" w:lineRule="exact"/>
              <w:ind w:right="340"/>
              <w:jc w:val="right"/>
              <w:rPr>
                <w:rFonts w:eastAsia="Symbol"/>
                <w:lang w:val="en-US"/>
              </w:rPr>
            </w:pPr>
          </w:p>
        </w:tc>
        <w:tc>
          <w:tcPr>
            <w:tcW w:w="2839" w:type="dxa"/>
            <w:tcBorders>
              <w:left w:val="single" w:sz="6" w:space="0" w:color="000000"/>
            </w:tcBorders>
            <w:shd w:val="clear" w:color="auto" w:fill="auto"/>
            <w:vAlign w:val="bottom"/>
          </w:tcPr>
          <w:p w14:paraId="0F3FEE92" w14:textId="77777777" w:rsidR="00DD17B4" w:rsidRPr="00853565" w:rsidRDefault="00DD17B4">
            <w:pPr>
              <w:spacing w:before="80" w:line="160" w:lineRule="exact"/>
              <w:ind w:left="340"/>
            </w:pPr>
            <w:r w:rsidRPr="00853565">
              <w:rPr>
                <w:rFonts w:eastAsia="Symbol"/>
                <w:i/>
              </w:rPr>
              <w:t>of which:</w:t>
            </w:r>
          </w:p>
        </w:tc>
      </w:tr>
      <w:tr w:rsidR="00853565" w:rsidRPr="00853565" w14:paraId="551B2A2B" w14:textId="77777777">
        <w:trPr>
          <w:cantSplit/>
        </w:trPr>
        <w:tc>
          <w:tcPr>
            <w:tcW w:w="2842" w:type="dxa"/>
            <w:shd w:val="clear" w:color="auto" w:fill="auto"/>
            <w:vAlign w:val="bottom"/>
          </w:tcPr>
          <w:p w14:paraId="57E377DD" w14:textId="77777777" w:rsidR="00C12211" w:rsidRPr="00853565" w:rsidRDefault="00C12211">
            <w:pPr>
              <w:pStyle w:val="22"/>
              <w:spacing w:before="80" w:line="160" w:lineRule="exact"/>
              <w:ind w:left="113"/>
            </w:pPr>
            <w:r w:rsidRPr="00853565">
              <w:rPr>
                <w:rFonts w:eastAsia="Symbol"/>
              </w:rPr>
              <w:t>Азербайджан</w:t>
            </w:r>
          </w:p>
        </w:tc>
        <w:tc>
          <w:tcPr>
            <w:tcW w:w="1060" w:type="dxa"/>
            <w:tcBorders>
              <w:left w:val="single" w:sz="6" w:space="0" w:color="000000"/>
            </w:tcBorders>
            <w:shd w:val="clear" w:color="auto" w:fill="auto"/>
            <w:vAlign w:val="bottom"/>
          </w:tcPr>
          <w:p w14:paraId="4C7A4DC3" w14:textId="48B6FCBA" w:rsidR="00C12211" w:rsidRPr="00853565" w:rsidRDefault="00C12211" w:rsidP="00F238F9">
            <w:pPr>
              <w:snapToGrid w:val="0"/>
              <w:spacing w:before="80" w:line="160" w:lineRule="exact"/>
              <w:ind w:right="340"/>
              <w:jc w:val="right"/>
              <w:rPr>
                <w:rFonts w:eastAsia="Symbol"/>
              </w:rPr>
            </w:pPr>
            <w:r w:rsidRPr="00853565">
              <w:rPr>
                <w:rFonts w:eastAsia="Symbol"/>
              </w:rPr>
              <w:t>8,2</w:t>
            </w:r>
          </w:p>
        </w:tc>
        <w:tc>
          <w:tcPr>
            <w:tcW w:w="1060" w:type="dxa"/>
            <w:tcBorders>
              <w:left w:val="single" w:sz="6" w:space="0" w:color="000000"/>
            </w:tcBorders>
            <w:shd w:val="clear" w:color="auto" w:fill="auto"/>
            <w:vAlign w:val="bottom"/>
          </w:tcPr>
          <w:p w14:paraId="0B06065D" w14:textId="38467C9E" w:rsidR="00C12211" w:rsidRPr="00853565" w:rsidRDefault="00C12211" w:rsidP="009A6DE4">
            <w:pPr>
              <w:snapToGrid w:val="0"/>
              <w:spacing w:before="80" w:line="160" w:lineRule="exact"/>
              <w:ind w:right="340"/>
              <w:jc w:val="right"/>
              <w:rPr>
                <w:rFonts w:eastAsia="Symbol"/>
              </w:rPr>
            </w:pPr>
            <w:r w:rsidRPr="00853565">
              <w:rPr>
                <w:rFonts w:eastAsia="Symbol"/>
              </w:rPr>
              <w:t>4,5</w:t>
            </w:r>
          </w:p>
        </w:tc>
        <w:tc>
          <w:tcPr>
            <w:tcW w:w="1060" w:type="dxa"/>
            <w:tcBorders>
              <w:left w:val="single" w:sz="6" w:space="0" w:color="000000"/>
            </w:tcBorders>
            <w:shd w:val="clear" w:color="auto" w:fill="auto"/>
            <w:vAlign w:val="bottom"/>
          </w:tcPr>
          <w:p w14:paraId="012ECD12" w14:textId="2136F21A" w:rsidR="00C12211" w:rsidRPr="00853565" w:rsidRDefault="00C12211" w:rsidP="009A6DE4">
            <w:pPr>
              <w:snapToGrid w:val="0"/>
              <w:spacing w:before="80" w:line="160" w:lineRule="exact"/>
              <w:ind w:right="340"/>
              <w:jc w:val="right"/>
              <w:rPr>
                <w:rFonts w:eastAsia="Symbol"/>
              </w:rPr>
            </w:pPr>
            <w:r w:rsidRPr="00853565">
              <w:rPr>
                <w:rFonts w:eastAsia="Symbol"/>
                <w:lang w:val="en-US"/>
              </w:rPr>
              <w:t>5</w:t>
            </w:r>
            <w:r w:rsidRPr="00853565">
              <w:rPr>
                <w:rFonts w:eastAsia="Symbol"/>
              </w:rPr>
              <w:t>,</w:t>
            </w:r>
            <w:r w:rsidRPr="00853565">
              <w:rPr>
                <w:rFonts w:eastAsia="Symbol"/>
                <w:lang w:val="en-US"/>
              </w:rPr>
              <w:t>2</w:t>
            </w:r>
          </w:p>
        </w:tc>
        <w:tc>
          <w:tcPr>
            <w:tcW w:w="1061" w:type="dxa"/>
            <w:tcBorders>
              <w:left w:val="single" w:sz="6" w:space="0" w:color="000000"/>
            </w:tcBorders>
            <w:shd w:val="clear" w:color="auto" w:fill="auto"/>
            <w:vAlign w:val="bottom"/>
          </w:tcPr>
          <w:p w14:paraId="7B7DD040" w14:textId="53F285B2" w:rsidR="00C12211" w:rsidRPr="00853565" w:rsidRDefault="00C12211" w:rsidP="00F238F9">
            <w:pPr>
              <w:snapToGrid w:val="0"/>
              <w:spacing w:before="80" w:line="160" w:lineRule="exact"/>
              <w:ind w:right="340"/>
              <w:jc w:val="right"/>
              <w:rPr>
                <w:rFonts w:eastAsia="Symbol"/>
              </w:rPr>
            </w:pPr>
            <w:r w:rsidRPr="00853565">
              <w:rPr>
                <w:rFonts w:eastAsia="Symbol"/>
              </w:rPr>
              <w:t>4,9</w:t>
            </w:r>
          </w:p>
        </w:tc>
        <w:tc>
          <w:tcPr>
            <w:tcW w:w="2839" w:type="dxa"/>
            <w:tcBorders>
              <w:left w:val="single" w:sz="6" w:space="0" w:color="000000"/>
            </w:tcBorders>
            <w:shd w:val="clear" w:color="auto" w:fill="auto"/>
            <w:vAlign w:val="bottom"/>
          </w:tcPr>
          <w:p w14:paraId="24AB279B" w14:textId="77777777" w:rsidR="00C12211" w:rsidRPr="00853565" w:rsidRDefault="00C12211">
            <w:pPr>
              <w:pStyle w:val="15"/>
              <w:spacing w:before="80" w:line="160" w:lineRule="exact"/>
              <w:ind w:left="170"/>
            </w:pPr>
            <w:r w:rsidRPr="00853565">
              <w:rPr>
                <w:rFonts w:eastAsia="Symbol"/>
                <w:i/>
              </w:rPr>
              <w:t>Azerba</w:t>
            </w:r>
            <w:r w:rsidRPr="00853565">
              <w:rPr>
                <w:rFonts w:eastAsia="Symbol"/>
                <w:i/>
                <w:lang w:val="en-US"/>
              </w:rPr>
              <w:t>i</w:t>
            </w:r>
            <w:r w:rsidRPr="00853565">
              <w:rPr>
                <w:rFonts w:eastAsia="Symbol"/>
                <w:i/>
              </w:rPr>
              <w:t>jan</w:t>
            </w:r>
          </w:p>
        </w:tc>
      </w:tr>
      <w:tr w:rsidR="00853565" w:rsidRPr="00853565" w14:paraId="50F66B5A" w14:textId="77777777">
        <w:trPr>
          <w:cantSplit/>
        </w:trPr>
        <w:tc>
          <w:tcPr>
            <w:tcW w:w="2842" w:type="dxa"/>
            <w:shd w:val="clear" w:color="auto" w:fill="auto"/>
            <w:vAlign w:val="bottom"/>
          </w:tcPr>
          <w:p w14:paraId="0E2D8AB1" w14:textId="77777777" w:rsidR="00C12211" w:rsidRPr="00853565" w:rsidRDefault="00C12211">
            <w:pPr>
              <w:spacing w:before="80" w:line="160" w:lineRule="exact"/>
              <w:ind w:left="113"/>
            </w:pPr>
            <w:r w:rsidRPr="00853565">
              <w:rPr>
                <w:rFonts w:eastAsia="Symbol"/>
              </w:rPr>
              <w:t>Армения</w:t>
            </w:r>
          </w:p>
        </w:tc>
        <w:tc>
          <w:tcPr>
            <w:tcW w:w="1060" w:type="dxa"/>
            <w:tcBorders>
              <w:left w:val="single" w:sz="6" w:space="0" w:color="000000"/>
            </w:tcBorders>
            <w:shd w:val="clear" w:color="auto" w:fill="auto"/>
            <w:vAlign w:val="bottom"/>
          </w:tcPr>
          <w:p w14:paraId="042E5E54" w14:textId="07995A6D" w:rsidR="00C12211" w:rsidRPr="00853565" w:rsidRDefault="00C12211" w:rsidP="00F238F9">
            <w:pPr>
              <w:snapToGrid w:val="0"/>
              <w:spacing w:before="80" w:line="160" w:lineRule="exact"/>
              <w:ind w:right="340"/>
              <w:jc w:val="right"/>
              <w:rPr>
                <w:rFonts w:eastAsia="Symbol"/>
              </w:rPr>
            </w:pPr>
            <w:r w:rsidRPr="00853565">
              <w:rPr>
                <w:rFonts w:eastAsia="Symbol"/>
              </w:rPr>
              <w:t>0,7</w:t>
            </w:r>
          </w:p>
        </w:tc>
        <w:tc>
          <w:tcPr>
            <w:tcW w:w="1060" w:type="dxa"/>
            <w:tcBorders>
              <w:left w:val="single" w:sz="6" w:space="0" w:color="000000"/>
            </w:tcBorders>
            <w:shd w:val="clear" w:color="auto" w:fill="auto"/>
            <w:vAlign w:val="bottom"/>
          </w:tcPr>
          <w:p w14:paraId="01E56E92" w14:textId="19417446" w:rsidR="00C12211" w:rsidRPr="00853565" w:rsidRDefault="00C12211" w:rsidP="009A6DE4">
            <w:pPr>
              <w:snapToGrid w:val="0"/>
              <w:spacing w:before="80" w:line="160" w:lineRule="exact"/>
              <w:ind w:right="340"/>
              <w:jc w:val="right"/>
              <w:rPr>
                <w:rFonts w:eastAsia="Symbol"/>
              </w:rPr>
            </w:pPr>
            <w:r w:rsidRPr="00853565">
              <w:rPr>
                <w:rFonts w:eastAsia="Symbol"/>
              </w:rPr>
              <w:t>0,7</w:t>
            </w:r>
          </w:p>
        </w:tc>
        <w:tc>
          <w:tcPr>
            <w:tcW w:w="1060" w:type="dxa"/>
            <w:tcBorders>
              <w:left w:val="single" w:sz="6" w:space="0" w:color="000000"/>
            </w:tcBorders>
            <w:shd w:val="clear" w:color="auto" w:fill="auto"/>
            <w:vAlign w:val="bottom"/>
          </w:tcPr>
          <w:p w14:paraId="59CF9767" w14:textId="1A1F934A" w:rsidR="00C12211" w:rsidRPr="00853565" w:rsidRDefault="00C12211" w:rsidP="009A6DE4">
            <w:pPr>
              <w:snapToGrid w:val="0"/>
              <w:spacing w:before="80" w:line="160" w:lineRule="exact"/>
              <w:ind w:right="340"/>
              <w:jc w:val="right"/>
              <w:rPr>
                <w:rFonts w:eastAsia="Symbol"/>
              </w:rPr>
            </w:pPr>
            <w:r w:rsidRPr="00853565">
              <w:rPr>
                <w:rFonts w:eastAsia="Symbol"/>
              </w:rPr>
              <w:t>0,9</w:t>
            </w:r>
          </w:p>
        </w:tc>
        <w:tc>
          <w:tcPr>
            <w:tcW w:w="1061" w:type="dxa"/>
            <w:tcBorders>
              <w:left w:val="single" w:sz="6" w:space="0" w:color="000000"/>
            </w:tcBorders>
            <w:shd w:val="clear" w:color="auto" w:fill="auto"/>
            <w:vAlign w:val="bottom"/>
          </w:tcPr>
          <w:p w14:paraId="0BF02563" w14:textId="48622C6A" w:rsidR="00C12211" w:rsidRPr="00853565" w:rsidRDefault="00C12211" w:rsidP="00F238F9">
            <w:pPr>
              <w:snapToGrid w:val="0"/>
              <w:spacing w:before="80" w:line="160" w:lineRule="exact"/>
              <w:ind w:right="340"/>
              <w:jc w:val="right"/>
              <w:rPr>
                <w:rFonts w:eastAsia="Symbol"/>
              </w:rPr>
            </w:pPr>
            <w:r w:rsidRPr="00853565">
              <w:rPr>
                <w:rFonts w:eastAsia="Symbol"/>
              </w:rPr>
              <w:t>0,8</w:t>
            </w:r>
          </w:p>
        </w:tc>
        <w:tc>
          <w:tcPr>
            <w:tcW w:w="2839" w:type="dxa"/>
            <w:tcBorders>
              <w:left w:val="single" w:sz="6" w:space="0" w:color="000000"/>
            </w:tcBorders>
            <w:shd w:val="clear" w:color="auto" w:fill="auto"/>
            <w:vAlign w:val="bottom"/>
          </w:tcPr>
          <w:p w14:paraId="16D6FEB7" w14:textId="77777777" w:rsidR="00C12211" w:rsidRPr="00853565" w:rsidRDefault="00C12211">
            <w:pPr>
              <w:spacing w:before="80" w:line="160" w:lineRule="exact"/>
              <w:ind w:left="170"/>
            </w:pPr>
            <w:r w:rsidRPr="00853565">
              <w:rPr>
                <w:rFonts w:eastAsia="Symbol"/>
                <w:i/>
              </w:rPr>
              <w:t>Armenia</w:t>
            </w:r>
          </w:p>
        </w:tc>
      </w:tr>
      <w:tr w:rsidR="00853565" w:rsidRPr="00853565" w14:paraId="5B8B87B5" w14:textId="77777777">
        <w:trPr>
          <w:cantSplit/>
        </w:trPr>
        <w:tc>
          <w:tcPr>
            <w:tcW w:w="2842" w:type="dxa"/>
            <w:shd w:val="clear" w:color="auto" w:fill="auto"/>
            <w:vAlign w:val="bottom"/>
          </w:tcPr>
          <w:p w14:paraId="1881305E" w14:textId="77777777" w:rsidR="00C12211" w:rsidRPr="00853565" w:rsidRDefault="00C12211">
            <w:pPr>
              <w:spacing w:before="80" w:line="160" w:lineRule="exact"/>
              <w:ind w:left="113"/>
            </w:pPr>
            <w:r w:rsidRPr="00853565">
              <w:rPr>
                <w:rFonts w:eastAsia="Symbol"/>
              </w:rPr>
              <w:t>Беларусь</w:t>
            </w:r>
          </w:p>
        </w:tc>
        <w:tc>
          <w:tcPr>
            <w:tcW w:w="1060" w:type="dxa"/>
            <w:tcBorders>
              <w:left w:val="single" w:sz="6" w:space="0" w:color="000000"/>
            </w:tcBorders>
            <w:shd w:val="clear" w:color="auto" w:fill="auto"/>
            <w:vAlign w:val="bottom"/>
          </w:tcPr>
          <w:p w14:paraId="2F29435E" w14:textId="5ADAED53" w:rsidR="00C12211" w:rsidRPr="00853565" w:rsidRDefault="00C12211" w:rsidP="00F238F9">
            <w:pPr>
              <w:snapToGrid w:val="0"/>
              <w:spacing w:before="80" w:line="160" w:lineRule="exact"/>
              <w:ind w:right="340"/>
              <w:jc w:val="right"/>
              <w:rPr>
                <w:rFonts w:eastAsia="Symbol"/>
              </w:rPr>
            </w:pPr>
            <w:r w:rsidRPr="00853565">
              <w:rPr>
                <w:rFonts w:eastAsia="Symbol"/>
              </w:rPr>
              <w:t>46,2</w:t>
            </w:r>
          </w:p>
        </w:tc>
        <w:tc>
          <w:tcPr>
            <w:tcW w:w="1060" w:type="dxa"/>
            <w:tcBorders>
              <w:left w:val="single" w:sz="6" w:space="0" w:color="000000"/>
            </w:tcBorders>
            <w:shd w:val="clear" w:color="auto" w:fill="auto"/>
            <w:vAlign w:val="bottom"/>
          </w:tcPr>
          <w:p w14:paraId="5D0A2FFC" w14:textId="7E65F852" w:rsidR="00C12211" w:rsidRPr="00853565" w:rsidRDefault="00C12211" w:rsidP="009A6DE4">
            <w:pPr>
              <w:snapToGrid w:val="0"/>
              <w:spacing w:before="80" w:line="160" w:lineRule="exact"/>
              <w:ind w:right="340"/>
              <w:jc w:val="right"/>
              <w:rPr>
                <w:rFonts w:eastAsia="Symbol"/>
              </w:rPr>
            </w:pPr>
            <w:r w:rsidRPr="00853565">
              <w:rPr>
                <w:rFonts w:eastAsia="Symbol"/>
              </w:rPr>
              <w:t>52,6</w:t>
            </w:r>
          </w:p>
        </w:tc>
        <w:tc>
          <w:tcPr>
            <w:tcW w:w="1060" w:type="dxa"/>
            <w:tcBorders>
              <w:left w:val="single" w:sz="6" w:space="0" w:color="000000"/>
            </w:tcBorders>
            <w:shd w:val="clear" w:color="auto" w:fill="auto"/>
            <w:vAlign w:val="bottom"/>
          </w:tcPr>
          <w:p w14:paraId="6ADFB148" w14:textId="42436050" w:rsidR="00C12211" w:rsidRPr="00853565" w:rsidRDefault="00C12211" w:rsidP="009A6DE4">
            <w:pPr>
              <w:snapToGrid w:val="0"/>
              <w:spacing w:before="80" w:line="160" w:lineRule="exact"/>
              <w:ind w:right="340"/>
              <w:jc w:val="right"/>
              <w:rPr>
                <w:rFonts w:eastAsia="Symbol"/>
              </w:rPr>
            </w:pPr>
            <w:r w:rsidRPr="00853565">
              <w:rPr>
                <w:rFonts w:eastAsia="Symbol"/>
              </w:rPr>
              <w:t>48,2</w:t>
            </w:r>
          </w:p>
        </w:tc>
        <w:tc>
          <w:tcPr>
            <w:tcW w:w="1061" w:type="dxa"/>
            <w:tcBorders>
              <w:left w:val="single" w:sz="6" w:space="0" w:color="000000"/>
            </w:tcBorders>
            <w:shd w:val="clear" w:color="auto" w:fill="auto"/>
            <w:vAlign w:val="bottom"/>
          </w:tcPr>
          <w:p w14:paraId="22A11616" w14:textId="2DD2C045" w:rsidR="00C12211" w:rsidRPr="00853565" w:rsidRDefault="00C12211" w:rsidP="00F238F9">
            <w:pPr>
              <w:snapToGrid w:val="0"/>
              <w:spacing w:before="80" w:line="160" w:lineRule="exact"/>
              <w:ind w:right="340"/>
              <w:jc w:val="right"/>
              <w:rPr>
                <w:rFonts w:eastAsia="Symbol"/>
              </w:rPr>
            </w:pPr>
            <w:r w:rsidRPr="00853565">
              <w:rPr>
                <w:rFonts w:eastAsia="Symbol"/>
              </w:rPr>
              <w:t>42,4</w:t>
            </w:r>
          </w:p>
        </w:tc>
        <w:tc>
          <w:tcPr>
            <w:tcW w:w="2839" w:type="dxa"/>
            <w:tcBorders>
              <w:left w:val="single" w:sz="6" w:space="0" w:color="000000"/>
            </w:tcBorders>
            <w:shd w:val="clear" w:color="auto" w:fill="auto"/>
            <w:vAlign w:val="bottom"/>
          </w:tcPr>
          <w:p w14:paraId="18D91872" w14:textId="77777777" w:rsidR="00C12211" w:rsidRPr="00853565" w:rsidRDefault="00C12211">
            <w:pPr>
              <w:spacing w:before="80" w:line="160" w:lineRule="exact"/>
              <w:ind w:left="170"/>
            </w:pPr>
            <w:r w:rsidRPr="00853565">
              <w:rPr>
                <w:rFonts w:eastAsia="Symbol"/>
                <w:i/>
              </w:rPr>
              <w:t>Belarus</w:t>
            </w:r>
          </w:p>
        </w:tc>
      </w:tr>
      <w:tr w:rsidR="00853565" w:rsidRPr="00853565" w14:paraId="0DBA941D" w14:textId="77777777">
        <w:trPr>
          <w:cantSplit/>
        </w:trPr>
        <w:tc>
          <w:tcPr>
            <w:tcW w:w="2842" w:type="dxa"/>
            <w:shd w:val="clear" w:color="auto" w:fill="auto"/>
            <w:vAlign w:val="bottom"/>
          </w:tcPr>
          <w:p w14:paraId="12E210BC" w14:textId="77777777" w:rsidR="00C12211" w:rsidRPr="00853565" w:rsidRDefault="00C12211">
            <w:pPr>
              <w:spacing w:before="80" w:line="160" w:lineRule="exact"/>
              <w:ind w:left="113"/>
            </w:pPr>
            <w:r w:rsidRPr="00853565">
              <w:rPr>
                <w:rFonts w:eastAsia="Symbol"/>
              </w:rPr>
              <w:t>Казахстан</w:t>
            </w:r>
          </w:p>
        </w:tc>
        <w:tc>
          <w:tcPr>
            <w:tcW w:w="1060" w:type="dxa"/>
            <w:tcBorders>
              <w:left w:val="single" w:sz="6" w:space="0" w:color="000000"/>
            </w:tcBorders>
            <w:shd w:val="clear" w:color="auto" w:fill="auto"/>
            <w:vAlign w:val="bottom"/>
          </w:tcPr>
          <w:p w14:paraId="05A8B7F2" w14:textId="33096794" w:rsidR="00C12211" w:rsidRPr="00853565" w:rsidRDefault="00C12211" w:rsidP="00F238F9">
            <w:pPr>
              <w:snapToGrid w:val="0"/>
              <w:spacing w:before="80" w:line="160" w:lineRule="exact"/>
              <w:ind w:right="340"/>
              <w:jc w:val="right"/>
              <w:rPr>
                <w:rFonts w:eastAsia="Symbol"/>
              </w:rPr>
            </w:pPr>
            <w:r w:rsidRPr="00853565">
              <w:rPr>
                <w:rFonts w:eastAsia="Symbol"/>
              </w:rPr>
              <w:t>213,2</w:t>
            </w:r>
          </w:p>
        </w:tc>
        <w:tc>
          <w:tcPr>
            <w:tcW w:w="1060" w:type="dxa"/>
            <w:tcBorders>
              <w:left w:val="single" w:sz="6" w:space="0" w:color="000000"/>
            </w:tcBorders>
            <w:shd w:val="clear" w:color="auto" w:fill="auto"/>
            <w:vAlign w:val="bottom"/>
          </w:tcPr>
          <w:p w14:paraId="34A56282" w14:textId="05DBBB6A" w:rsidR="00C12211" w:rsidRPr="00853565" w:rsidRDefault="00C12211" w:rsidP="009A6DE4">
            <w:pPr>
              <w:snapToGrid w:val="0"/>
              <w:spacing w:before="80" w:line="160" w:lineRule="exact"/>
              <w:ind w:right="340"/>
              <w:jc w:val="right"/>
              <w:rPr>
                <w:rFonts w:eastAsia="Symbol"/>
              </w:rPr>
            </w:pPr>
            <w:r w:rsidRPr="00853565">
              <w:rPr>
                <w:rFonts w:eastAsia="Symbol"/>
              </w:rPr>
              <w:t>283,3</w:t>
            </w:r>
          </w:p>
        </w:tc>
        <w:tc>
          <w:tcPr>
            <w:tcW w:w="1060" w:type="dxa"/>
            <w:tcBorders>
              <w:left w:val="single" w:sz="6" w:space="0" w:color="000000"/>
            </w:tcBorders>
            <w:shd w:val="clear" w:color="auto" w:fill="auto"/>
            <w:vAlign w:val="bottom"/>
          </w:tcPr>
          <w:p w14:paraId="47C0D36B" w14:textId="0D27681D" w:rsidR="00C12211" w:rsidRPr="00853565" w:rsidRDefault="00C12211" w:rsidP="009A6DE4">
            <w:pPr>
              <w:snapToGrid w:val="0"/>
              <w:spacing w:before="80" w:line="160" w:lineRule="exact"/>
              <w:ind w:right="340"/>
              <w:jc w:val="right"/>
              <w:rPr>
                <w:rFonts w:eastAsia="Symbol"/>
              </w:rPr>
            </w:pPr>
            <w:r w:rsidRPr="00853565">
              <w:rPr>
                <w:rFonts w:eastAsia="Symbol"/>
              </w:rPr>
              <w:t>286,7</w:t>
            </w:r>
          </w:p>
        </w:tc>
        <w:tc>
          <w:tcPr>
            <w:tcW w:w="1061" w:type="dxa"/>
            <w:tcBorders>
              <w:left w:val="single" w:sz="6" w:space="0" w:color="000000"/>
            </w:tcBorders>
            <w:shd w:val="clear" w:color="auto" w:fill="auto"/>
            <w:vAlign w:val="bottom"/>
          </w:tcPr>
          <w:p w14:paraId="4B7B8092" w14:textId="3BD1E6BE" w:rsidR="00C12211" w:rsidRPr="00853565" w:rsidRDefault="00C12211" w:rsidP="00F238F9">
            <w:pPr>
              <w:snapToGrid w:val="0"/>
              <w:spacing w:before="80" w:line="160" w:lineRule="exact"/>
              <w:ind w:right="340"/>
              <w:jc w:val="right"/>
              <w:rPr>
                <w:rFonts w:eastAsia="Symbol"/>
              </w:rPr>
            </w:pPr>
            <w:r w:rsidRPr="00853565">
              <w:rPr>
                <w:rFonts w:eastAsia="Symbol"/>
              </w:rPr>
              <w:t>299,2</w:t>
            </w:r>
          </w:p>
        </w:tc>
        <w:tc>
          <w:tcPr>
            <w:tcW w:w="2839" w:type="dxa"/>
            <w:tcBorders>
              <w:left w:val="single" w:sz="6" w:space="0" w:color="000000"/>
            </w:tcBorders>
            <w:shd w:val="clear" w:color="auto" w:fill="auto"/>
            <w:vAlign w:val="bottom"/>
          </w:tcPr>
          <w:p w14:paraId="5C002C91" w14:textId="77777777" w:rsidR="00C12211" w:rsidRPr="00853565" w:rsidRDefault="00C12211">
            <w:pPr>
              <w:spacing w:before="80" w:line="160" w:lineRule="exact"/>
              <w:ind w:left="170"/>
            </w:pPr>
            <w:r w:rsidRPr="00853565">
              <w:rPr>
                <w:rFonts w:eastAsia="Symbol"/>
                <w:i/>
              </w:rPr>
              <w:t>Kazakhstan</w:t>
            </w:r>
          </w:p>
        </w:tc>
      </w:tr>
      <w:tr w:rsidR="00853565" w:rsidRPr="00853565" w14:paraId="05C7308C" w14:textId="77777777">
        <w:trPr>
          <w:cantSplit/>
        </w:trPr>
        <w:tc>
          <w:tcPr>
            <w:tcW w:w="2842" w:type="dxa"/>
            <w:shd w:val="clear" w:color="auto" w:fill="auto"/>
            <w:vAlign w:val="bottom"/>
          </w:tcPr>
          <w:p w14:paraId="49D0E36B" w14:textId="77777777" w:rsidR="00C12211" w:rsidRPr="00853565" w:rsidRDefault="00C12211">
            <w:pPr>
              <w:spacing w:before="80" w:line="160" w:lineRule="exact"/>
              <w:ind w:left="113"/>
            </w:pPr>
            <w:r w:rsidRPr="00853565">
              <w:rPr>
                <w:rFonts w:eastAsia="Symbol"/>
              </w:rPr>
              <w:t>Киргизия</w:t>
            </w:r>
          </w:p>
        </w:tc>
        <w:tc>
          <w:tcPr>
            <w:tcW w:w="1060" w:type="dxa"/>
            <w:tcBorders>
              <w:left w:val="single" w:sz="6" w:space="0" w:color="000000"/>
            </w:tcBorders>
            <w:shd w:val="clear" w:color="auto" w:fill="auto"/>
            <w:vAlign w:val="bottom"/>
          </w:tcPr>
          <w:p w14:paraId="6DB15344" w14:textId="251AA2E6" w:rsidR="00C12211" w:rsidRPr="00853565" w:rsidRDefault="00C12211" w:rsidP="00F238F9">
            <w:pPr>
              <w:snapToGrid w:val="0"/>
              <w:spacing w:before="80" w:line="160" w:lineRule="exact"/>
              <w:ind w:right="340"/>
              <w:jc w:val="right"/>
              <w:rPr>
                <w:rFonts w:eastAsia="Symbol"/>
              </w:rPr>
            </w:pPr>
            <w:r w:rsidRPr="00853565">
              <w:rPr>
                <w:rFonts w:eastAsia="Symbol"/>
              </w:rPr>
              <w:t>0,7</w:t>
            </w:r>
          </w:p>
        </w:tc>
        <w:tc>
          <w:tcPr>
            <w:tcW w:w="1060" w:type="dxa"/>
            <w:tcBorders>
              <w:left w:val="single" w:sz="6" w:space="0" w:color="000000"/>
            </w:tcBorders>
            <w:shd w:val="clear" w:color="auto" w:fill="auto"/>
            <w:vAlign w:val="bottom"/>
          </w:tcPr>
          <w:p w14:paraId="46D437E9" w14:textId="25E4CC45" w:rsidR="00C12211" w:rsidRPr="00853565" w:rsidRDefault="00C12211" w:rsidP="009A6DE4">
            <w:pPr>
              <w:snapToGrid w:val="0"/>
              <w:spacing w:before="80" w:line="160" w:lineRule="exact"/>
              <w:ind w:right="340"/>
              <w:jc w:val="right"/>
              <w:rPr>
                <w:rFonts w:eastAsia="Symbol"/>
              </w:rPr>
            </w:pPr>
            <w:r w:rsidRPr="00853565">
              <w:rPr>
                <w:rFonts w:eastAsia="Symbol"/>
              </w:rPr>
              <w:t>0,9</w:t>
            </w:r>
          </w:p>
        </w:tc>
        <w:tc>
          <w:tcPr>
            <w:tcW w:w="1060" w:type="dxa"/>
            <w:tcBorders>
              <w:left w:val="single" w:sz="6" w:space="0" w:color="000000"/>
            </w:tcBorders>
            <w:shd w:val="clear" w:color="auto" w:fill="auto"/>
            <w:vAlign w:val="bottom"/>
          </w:tcPr>
          <w:p w14:paraId="5671C82D" w14:textId="3EB2235B" w:rsidR="00C12211" w:rsidRPr="00853565" w:rsidRDefault="00C12211" w:rsidP="009A6DE4">
            <w:pPr>
              <w:snapToGrid w:val="0"/>
              <w:spacing w:before="80" w:line="160" w:lineRule="exact"/>
              <w:ind w:right="340"/>
              <w:jc w:val="right"/>
              <w:rPr>
                <w:rFonts w:eastAsia="Symbol"/>
              </w:rPr>
            </w:pPr>
            <w:r w:rsidRPr="00853565">
              <w:rPr>
                <w:rFonts w:eastAsia="Symbol"/>
              </w:rPr>
              <w:t>0,9</w:t>
            </w:r>
          </w:p>
        </w:tc>
        <w:tc>
          <w:tcPr>
            <w:tcW w:w="1061" w:type="dxa"/>
            <w:tcBorders>
              <w:left w:val="single" w:sz="6" w:space="0" w:color="000000"/>
            </w:tcBorders>
            <w:shd w:val="clear" w:color="auto" w:fill="auto"/>
            <w:vAlign w:val="bottom"/>
          </w:tcPr>
          <w:p w14:paraId="66193AB7" w14:textId="530334CC" w:rsidR="00C12211" w:rsidRPr="00853565" w:rsidRDefault="00C12211" w:rsidP="00F238F9">
            <w:pPr>
              <w:snapToGrid w:val="0"/>
              <w:spacing w:before="80" w:line="160" w:lineRule="exact"/>
              <w:ind w:right="340"/>
              <w:jc w:val="right"/>
              <w:rPr>
                <w:rFonts w:eastAsia="Symbol"/>
              </w:rPr>
            </w:pPr>
            <w:r w:rsidRPr="00853565">
              <w:rPr>
                <w:rFonts w:eastAsia="Symbol"/>
              </w:rPr>
              <w:t>0,9</w:t>
            </w:r>
          </w:p>
        </w:tc>
        <w:tc>
          <w:tcPr>
            <w:tcW w:w="2839" w:type="dxa"/>
            <w:tcBorders>
              <w:left w:val="single" w:sz="6" w:space="0" w:color="000000"/>
            </w:tcBorders>
            <w:shd w:val="clear" w:color="auto" w:fill="auto"/>
            <w:vAlign w:val="bottom"/>
          </w:tcPr>
          <w:p w14:paraId="70EE6C8C" w14:textId="77777777" w:rsidR="00C12211" w:rsidRPr="00853565" w:rsidRDefault="00C12211">
            <w:pPr>
              <w:spacing w:before="80" w:line="160" w:lineRule="exact"/>
              <w:ind w:left="170"/>
            </w:pPr>
            <w:r w:rsidRPr="00853565">
              <w:rPr>
                <w:rFonts w:eastAsia="Symbol"/>
                <w:i/>
              </w:rPr>
              <w:t>Kyrgyzstan</w:t>
            </w:r>
          </w:p>
        </w:tc>
      </w:tr>
      <w:tr w:rsidR="00853565" w:rsidRPr="00853565" w14:paraId="62F1DD68" w14:textId="77777777">
        <w:trPr>
          <w:cantSplit/>
        </w:trPr>
        <w:tc>
          <w:tcPr>
            <w:tcW w:w="2842" w:type="dxa"/>
            <w:shd w:val="clear" w:color="auto" w:fill="auto"/>
            <w:vAlign w:val="bottom"/>
          </w:tcPr>
          <w:p w14:paraId="459E1DBC" w14:textId="77777777" w:rsidR="00C12211" w:rsidRPr="00853565" w:rsidRDefault="00C12211">
            <w:pPr>
              <w:spacing w:before="80" w:line="160" w:lineRule="exact"/>
              <w:ind w:left="113"/>
            </w:pPr>
            <w:r w:rsidRPr="00853565">
              <w:rPr>
                <w:rFonts w:eastAsia="Symbol"/>
              </w:rPr>
              <w:t>Республика Молдова</w:t>
            </w:r>
            <w:r w:rsidRPr="00853565">
              <w:rPr>
                <w:rFonts w:eastAsia="Symbol"/>
                <w:vertAlign w:val="superscript"/>
              </w:rPr>
              <w:t>1)</w:t>
            </w:r>
          </w:p>
        </w:tc>
        <w:tc>
          <w:tcPr>
            <w:tcW w:w="1060" w:type="dxa"/>
            <w:tcBorders>
              <w:left w:val="single" w:sz="6" w:space="0" w:color="000000"/>
            </w:tcBorders>
            <w:shd w:val="clear" w:color="auto" w:fill="auto"/>
            <w:vAlign w:val="bottom"/>
          </w:tcPr>
          <w:p w14:paraId="5DE79BF2" w14:textId="42901126" w:rsidR="00C12211" w:rsidRPr="00853565" w:rsidRDefault="00C12211" w:rsidP="00F238F9">
            <w:pPr>
              <w:snapToGrid w:val="0"/>
              <w:spacing w:before="80" w:line="160" w:lineRule="exact"/>
              <w:ind w:right="340"/>
              <w:jc w:val="right"/>
              <w:rPr>
                <w:rFonts w:eastAsia="Symbol"/>
              </w:rPr>
            </w:pPr>
            <w:r w:rsidRPr="00853565">
              <w:rPr>
                <w:rFonts w:eastAsia="Symbol"/>
              </w:rPr>
              <w:t>1,0</w:t>
            </w:r>
          </w:p>
        </w:tc>
        <w:tc>
          <w:tcPr>
            <w:tcW w:w="1060" w:type="dxa"/>
            <w:tcBorders>
              <w:left w:val="single" w:sz="6" w:space="0" w:color="000000"/>
            </w:tcBorders>
            <w:shd w:val="clear" w:color="auto" w:fill="auto"/>
            <w:vAlign w:val="bottom"/>
          </w:tcPr>
          <w:p w14:paraId="19568D46" w14:textId="7F1D4FE5" w:rsidR="00C12211" w:rsidRPr="00853565" w:rsidRDefault="00C12211" w:rsidP="009A6DE4">
            <w:pPr>
              <w:snapToGrid w:val="0"/>
              <w:spacing w:before="80" w:line="160" w:lineRule="exact"/>
              <w:ind w:right="340"/>
              <w:jc w:val="right"/>
              <w:rPr>
                <w:rFonts w:eastAsia="Symbol"/>
              </w:rPr>
            </w:pPr>
            <w:r w:rsidRPr="00853565">
              <w:rPr>
                <w:rFonts w:eastAsia="Symbol"/>
              </w:rPr>
              <w:t>1,0</w:t>
            </w:r>
          </w:p>
        </w:tc>
        <w:tc>
          <w:tcPr>
            <w:tcW w:w="1060" w:type="dxa"/>
            <w:tcBorders>
              <w:left w:val="single" w:sz="6" w:space="0" w:color="000000"/>
            </w:tcBorders>
            <w:shd w:val="clear" w:color="auto" w:fill="auto"/>
            <w:vAlign w:val="bottom"/>
          </w:tcPr>
          <w:p w14:paraId="287681A9" w14:textId="64C4FBB5" w:rsidR="00C12211" w:rsidRPr="00853565" w:rsidRDefault="00C12211" w:rsidP="009A6DE4">
            <w:pPr>
              <w:snapToGrid w:val="0"/>
              <w:spacing w:before="80" w:line="160" w:lineRule="exact"/>
              <w:ind w:right="340"/>
              <w:jc w:val="right"/>
              <w:rPr>
                <w:rFonts w:eastAsia="Symbol"/>
              </w:rPr>
            </w:pPr>
            <w:r w:rsidRPr="00853565">
              <w:rPr>
                <w:rFonts w:eastAsia="Symbol"/>
              </w:rPr>
              <w:t>0,9</w:t>
            </w:r>
          </w:p>
        </w:tc>
        <w:tc>
          <w:tcPr>
            <w:tcW w:w="1061" w:type="dxa"/>
            <w:tcBorders>
              <w:left w:val="single" w:sz="6" w:space="0" w:color="000000"/>
            </w:tcBorders>
            <w:shd w:val="clear" w:color="auto" w:fill="auto"/>
            <w:vAlign w:val="bottom"/>
          </w:tcPr>
          <w:p w14:paraId="6558F1F4" w14:textId="73F94417" w:rsidR="00C12211" w:rsidRPr="00853565" w:rsidRDefault="00C12211" w:rsidP="00F238F9">
            <w:pPr>
              <w:snapToGrid w:val="0"/>
              <w:spacing w:before="80" w:line="160" w:lineRule="exact"/>
              <w:ind w:right="340"/>
              <w:jc w:val="right"/>
              <w:rPr>
                <w:rFonts w:eastAsia="Symbol"/>
              </w:rPr>
            </w:pPr>
            <w:r w:rsidRPr="00853565">
              <w:rPr>
                <w:rFonts w:eastAsia="Symbol"/>
              </w:rPr>
              <w:t>0,6</w:t>
            </w:r>
          </w:p>
        </w:tc>
        <w:tc>
          <w:tcPr>
            <w:tcW w:w="2839" w:type="dxa"/>
            <w:tcBorders>
              <w:left w:val="single" w:sz="6" w:space="0" w:color="000000"/>
            </w:tcBorders>
            <w:shd w:val="clear" w:color="auto" w:fill="auto"/>
            <w:vAlign w:val="bottom"/>
          </w:tcPr>
          <w:p w14:paraId="20471B5F" w14:textId="77777777" w:rsidR="00C12211" w:rsidRPr="00853565" w:rsidRDefault="00C12211">
            <w:pPr>
              <w:spacing w:before="80" w:line="160" w:lineRule="exact"/>
              <w:ind w:left="170"/>
            </w:pPr>
            <w:r w:rsidRPr="00853565">
              <w:rPr>
                <w:rFonts w:eastAsia="Symbol"/>
                <w:i/>
              </w:rPr>
              <w:t>Republic of Moldova</w:t>
            </w:r>
            <w:r w:rsidRPr="00853565">
              <w:rPr>
                <w:rFonts w:eastAsia="Symbol"/>
                <w:i/>
                <w:vertAlign w:val="superscript"/>
                <w:lang w:val="en-US"/>
              </w:rPr>
              <w:t>1</w:t>
            </w:r>
            <w:r w:rsidRPr="00853565">
              <w:rPr>
                <w:rFonts w:eastAsia="Symbol"/>
                <w:i/>
                <w:vertAlign w:val="superscript"/>
              </w:rPr>
              <w:t>)</w:t>
            </w:r>
          </w:p>
        </w:tc>
      </w:tr>
      <w:tr w:rsidR="00853565" w:rsidRPr="00853565" w14:paraId="26B20150" w14:textId="77777777">
        <w:trPr>
          <w:cantSplit/>
        </w:trPr>
        <w:tc>
          <w:tcPr>
            <w:tcW w:w="2842" w:type="dxa"/>
            <w:shd w:val="clear" w:color="auto" w:fill="auto"/>
            <w:vAlign w:val="bottom"/>
          </w:tcPr>
          <w:p w14:paraId="73C7CD13" w14:textId="77777777" w:rsidR="00C12211" w:rsidRPr="00853565" w:rsidRDefault="00C12211">
            <w:pPr>
              <w:spacing w:before="80" w:line="160" w:lineRule="exact"/>
              <w:ind w:left="113"/>
            </w:pPr>
            <w:r w:rsidRPr="00853565">
              <w:rPr>
                <w:rFonts w:eastAsia="Symbol"/>
              </w:rPr>
              <w:t>Таджикистан</w:t>
            </w:r>
          </w:p>
        </w:tc>
        <w:tc>
          <w:tcPr>
            <w:tcW w:w="1060" w:type="dxa"/>
            <w:tcBorders>
              <w:left w:val="single" w:sz="6" w:space="0" w:color="000000"/>
            </w:tcBorders>
            <w:shd w:val="clear" w:color="auto" w:fill="auto"/>
            <w:vAlign w:val="bottom"/>
          </w:tcPr>
          <w:p w14:paraId="53133A20" w14:textId="2FC7722B" w:rsidR="00C12211" w:rsidRPr="00853565" w:rsidRDefault="00C12211" w:rsidP="00F238F9">
            <w:pPr>
              <w:snapToGrid w:val="0"/>
              <w:spacing w:before="80" w:line="160" w:lineRule="exact"/>
              <w:ind w:right="340"/>
              <w:jc w:val="right"/>
              <w:rPr>
                <w:rFonts w:eastAsia="Symbol"/>
              </w:rPr>
            </w:pPr>
            <w:r w:rsidRPr="00853565">
              <w:rPr>
                <w:rFonts w:eastAsia="Symbol"/>
              </w:rPr>
              <w:t>0,8</w:t>
            </w:r>
          </w:p>
        </w:tc>
        <w:tc>
          <w:tcPr>
            <w:tcW w:w="1060" w:type="dxa"/>
            <w:tcBorders>
              <w:left w:val="single" w:sz="6" w:space="0" w:color="000000"/>
            </w:tcBorders>
            <w:shd w:val="clear" w:color="auto" w:fill="auto"/>
            <w:vAlign w:val="bottom"/>
          </w:tcPr>
          <w:p w14:paraId="23A9D0F1" w14:textId="1BEEC51B" w:rsidR="00C12211" w:rsidRPr="00853565" w:rsidRDefault="00C12211" w:rsidP="009A6DE4">
            <w:pPr>
              <w:snapToGrid w:val="0"/>
              <w:spacing w:before="80" w:line="160" w:lineRule="exact"/>
              <w:ind w:right="340"/>
              <w:jc w:val="right"/>
              <w:rPr>
                <w:rFonts w:eastAsia="Symbol"/>
              </w:rPr>
            </w:pPr>
            <w:r w:rsidRPr="00853565">
              <w:rPr>
                <w:rFonts w:eastAsia="Symbol"/>
              </w:rPr>
              <w:t>0,2</w:t>
            </w:r>
          </w:p>
        </w:tc>
        <w:tc>
          <w:tcPr>
            <w:tcW w:w="1060" w:type="dxa"/>
            <w:tcBorders>
              <w:left w:val="single" w:sz="6" w:space="0" w:color="000000"/>
            </w:tcBorders>
            <w:shd w:val="clear" w:color="auto" w:fill="auto"/>
            <w:vAlign w:val="bottom"/>
          </w:tcPr>
          <w:p w14:paraId="44C175EE" w14:textId="207BCF25" w:rsidR="00C12211" w:rsidRPr="00853565" w:rsidRDefault="00C12211" w:rsidP="009A6DE4">
            <w:pPr>
              <w:snapToGrid w:val="0"/>
              <w:spacing w:before="80" w:line="160" w:lineRule="exact"/>
              <w:ind w:right="340"/>
              <w:jc w:val="right"/>
              <w:rPr>
                <w:rFonts w:eastAsia="Symbol"/>
              </w:rPr>
            </w:pPr>
            <w:r w:rsidRPr="00853565">
              <w:rPr>
                <w:rFonts w:eastAsia="Symbol"/>
              </w:rPr>
              <w:t>0,2</w:t>
            </w:r>
          </w:p>
        </w:tc>
        <w:tc>
          <w:tcPr>
            <w:tcW w:w="1061" w:type="dxa"/>
            <w:tcBorders>
              <w:left w:val="single" w:sz="6" w:space="0" w:color="000000"/>
            </w:tcBorders>
            <w:shd w:val="clear" w:color="auto" w:fill="auto"/>
            <w:vAlign w:val="bottom"/>
          </w:tcPr>
          <w:p w14:paraId="4CD61722" w14:textId="48C6938F" w:rsidR="00C12211" w:rsidRPr="00853565" w:rsidRDefault="00C12211" w:rsidP="00F238F9">
            <w:pPr>
              <w:snapToGrid w:val="0"/>
              <w:spacing w:before="80" w:line="160" w:lineRule="exact"/>
              <w:ind w:right="340"/>
              <w:jc w:val="right"/>
              <w:rPr>
                <w:rFonts w:eastAsia="Symbol"/>
              </w:rPr>
            </w:pPr>
            <w:r w:rsidRPr="00853565">
              <w:rPr>
                <w:rFonts w:eastAsia="Symbol"/>
              </w:rPr>
              <w:t>0,3</w:t>
            </w:r>
          </w:p>
        </w:tc>
        <w:tc>
          <w:tcPr>
            <w:tcW w:w="2839" w:type="dxa"/>
            <w:tcBorders>
              <w:left w:val="single" w:sz="6" w:space="0" w:color="000000"/>
            </w:tcBorders>
            <w:shd w:val="clear" w:color="auto" w:fill="auto"/>
            <w:vAlign w:val="bottom"/>
          </w:tcPr>
          <w:p w14:paraId="4C424DDD" w14:textId="77777777" w:rsidR="00C12211" w:rsidRPr="00853565" w:rsidRDefault="00C12211">
            <w:pPr>
              <w:spacing w:before="80" w:line="160" w:lineRule="exact"/>
              <w:ind w:left="170"/>
            </w:pPr>
            <w:r w:rsidRPr="00853565">
              <w:rPr>
                <w:rFonts w:eastAsia="Symbol"/>
                <w:i/>
              </w:rPr>
              <w:t>Tajikistan</w:t>
            </w:r>
          </w:p>
        </w:tc>
      </w:tr>
      <w:tr w:rsidR="00853565" w:rsidRPr="00853565" w14:paraId="752BBC7E" w14:textId="77777777">
        <w:trPr>
          <w:cantSplit/>
        </w:trPr>
        <w:tc>
          <w:tcPr>
            <w:tcW w:w="2842" w:type="dxa"/>
            <w:shd w:val="clear" w:color="auto" w:fill="auto"/>
            <w:vAlign w:val="bottom"/>
          </w:tcPr>
          <w:p w14:paraId="15E90E5E" w14:textId="77777777" w:rsidR="00C12211" w:rsidRPr="00853565" w:rsidRDefault="00C12211">
            <w:pPr>
              <w:spacing w:before="80" w:line="160" w:lineRule="exact"/>
              <w:ind w:left="113"/>
            </w:pPr>
            <w:r w:rsidRPr="00853565">
              <w:rPr>
                <w:rFonts w:eastAsia="Symbol"/>
              </w:rPr>
              <w:t>Туркмения</w:t>
            </w:r>
          </w:p>
        </w:tc>
        <w:tc>
          <w:tcPr>
            <w:tcW w:w="1060" w:type="dxa"/>
            <w:tcBorders>
              <w:left w:val="single" w:sz="6" w:space="0" w:color="000000"/>
            </w:tcBorders>
            <w:shd w:val="clear" w:color="auto" w:fill="auto"/>
            <w:vAlign w:val="bottom"/>
          </w:tcPr>
          <w:p w14:paraId="28D8D762" w14:textId="7A93364A" w:rsidR="00C12211" w:rsidRPr="00853565" w:rsidRDefault="00C12211" w:rsidP="00F238F9">
            <w:pPr>
              <w:snapToGrid w:val="0"/>
              <w:spacing w:before="80" w:line="160" w:lineRule="exact"/>
              <w:ind w:right="340"/>
              <w:jc w:val="right"/>
              <w:rPr>
                <w:rFonts w:eastAsia="Symbol"/>
              </w:rPr>
            </w:pPr>
            <w:r w:rsidRPr="00853565">
              <w:rPr>
                <w:rFonts w:eastAsia="Symbol"/>
              </w:rPr>
              <w:t>10,9</w:t>
            </w:r>
          </w:p>
        </w:tc>
        <w:tc>
          <w:tcPr>
            <w:tcW w:w="1060" w:type="dxa"/>
            <w:tcBorders>
              <w:left w:val="single" w:sz="6" w:space="0" w:color="000000"/>
            </w:tcBorders>
            <w:shd w:val="clear" w:color="auto" w:fill="auto"/>
            <w:vAlign w:val="bottom"/>
          </w:tcPr>
          <w:p w14:paraId="21CB9D06" w14:textId="3D26994F" w:rsidR="00C12211" w:rsidRPr="00853565" w:rsidRDefault="00C12211" w:rsidP="009A6DE4">
            <w:pPr>
              <w:snapToGrid w:val="0"/>
              <w:spacing w:before="80" w:line="160" w:lineRule="exact"/>
              <w:ind w:right="340"/>
              <w:jc w:val="right"/>
              <w:rPr>
                <w:rFonts w:eastAsia="Symbol"/>
              </w:rPr>
            </w:pPr>
            <w:r w:rsidRPr="00853565">
              <w:rPr>
                <w:rFonts w:eastAsia="Symbol"/>
              </w:rPr>
              <w:t>…</w:t>
            </w:r>
          </w:p>
        </w:tc>
        <w:tc>
          <w:tcPr>
            <w:tcW w:w="1060" w:type="dxa"/>
            <w:tcBorders>
              <w:left w:val="single" w:sz="6" w:space="0" w:color="000000"/>
            </w:tcBorders>
            <w:shd w:val="clear" w:color="auto" w:fill="auto"/>
            <w:vAlign w:val="bottom"/>
          </w:tcPr>
          <w:p w14:paraId="1B53C187" w14:textId="4488674F" w:rsidR="00C12211" w:rsidRPr="00853565" w:rsidRDefault="00C12211" w:rsidP="009A6DE4">
            <w:pPr>
              <w:snapToGrid w:val="0"/>
              <w:spacing w:before="80" w:line="160" w:lineRule="exact"/>
              <w:ind w:right="340"/>
              <w:jc w:val="right"/>
              <w:rPr>
                <w:rFonts w:eastAsia="Symbol"/>
              </w:rPr>
            </w:pPr>
            <w:r w:rsidRPr="00853565">
              <w:rPr>
                <w:rFonts w:eastAsia="Symbol"/>
              </w:rPr>
              <w:t>…</w:t>
            </w:r>
          </w:p>
        </w:tc>
        <w:tc>
          <w:tcPr>
            <w:tcW w:w="1061" w:type="dxa"/>
            <w:tcBorders>
              <w:left w:val="single" w:sz="6" w:space="0" w:color="000000"/>
            </w:tcBorders>
            <w:shd w:val="clear" w:color="auto" w:fill="auto"/>
            <w:vAlign w:val="bottom"/>
          </w:tcPr>
          <w:p w14:paraId="7734236B" w14:textId="3FF00F40" w:rsidR="00C12211" w:rsidRPr="00853565" w:rsidRDefault="00C12211" w:rsidP="00F238F9">
            <w:pPr>
              <w:snapToGrid w:val="0"/>
              <w:spacing w:before="80" w:line="160" w:lineRule="exact"/>
              <w:ind w:right="340"/>
              <w:jc w:val="right"/>
              <w:rPr>
                <w:rFonts w:eastAsia="Symbol"/>
              </w:rPr>
            </w:pPr>
            <w:r w:rsidRPr="00853565">
              <w:rPr>
                <w:rFonts w:eastAsia="Symbol"/>
              </w:rPr>
              <w:t>…</w:t>
            </w:r>
          </w:p>
        </w:tc>
        <w:tc>
          <w:tcPr>
            <w:tcW w:w="2839" w:type="dxa"/>
            <w:tcBorders>
              <w:left w:val="single" w:sz="6" w:space="0" w:color="000000"/>
            </w:tcBorders>
            <w:shd w:val="clear" w:color="auto" w:fill="auto"/>
            <w:vAlign w:val="bottom"/>
          </w:tcPr>
          <w:p w14:paraId="263FB5BC" w14:textId="77777777" w:rsidR="00C12211" w:rsidRPr="00853565" w:rsidRDefault="00C12211">
            <w:pPr>
              <w:spacing w:before="80" w:line="160" w:lineRule="exact"/>
              <w:ind w:left="170"/>
            </w:pPr>
            <w:r w:rsidRPr="00853565">
              <w:rPr>
                <w:rFonts w:eastAsia="Symbol"/>
                <w:i/>
              </w:rPr>
              <w:t>Turkmenistan</w:t>
            </w:r>
          </w:p>
        </w:tc>
      </w:tr>
      <w:tr w:rsidR="00853565" w:rsidRPr="00853565" w14:paraId="02C96533" w14:textId="77777777">
        <w:trPr>
          <w:cantSplit/>
        </w:trPr>
        <w:tc>
          <w:tcPr>
            <w:tcW w:w="2842" w:type="dxa"/>
            <w:shd w:val="clear" w:color="auto" w:fill="auto"/>
            <w:vAlign w:val="bottom"/>
          </w:tcPr>
          <w:p w14:paraId="29EB2DC1" w14:textId="77777777" w:rsidR="00C12211" w:rsidRPr="00853565" w:rsidRDefault="00C12211">
            <w:pPr>
              <w:spacing w:before="80" w:line="160" w:lineRule="exact"/>
              <w:ind w:left="113"/>
            </w:pPr>
            <w:r w:rsidRPr="00853565">
              <w:rPr>
                <w:rFonts w:eastAsia="Symbol"/>
              </w:rPr>
              <w:t>Узбекистан</w:t>
            </w:r>
          </w:p>
        </w:tc>
        <w:tc>
          <w:tcPr>
            <w:tcW w:w="1060" w:type="dxa"/>
            <w:tcBorders>
              <w:left w:val="single" w:sz="6" w:space="0" w:color="000000"/>
            </w:tcBorders>
            <w:shd w:val="clear" w:color="auto" w:fill="auto"/>
            <w:vAlign w:val="bottom"/>
          </w:tcPr>
          <w:p w14:paraId="3E4701E1" w14:textId="66893828" w:rsidR="00C12211" w:rsidRPr="00853565" w:rsidRDefault="00C12211" w:rsidP="00F238F9">
            <w:pPr>
              <w:snapToGrid w:val="0"/>
              <w:spacing w:before="80" w:line="160" w:lineRule="exact"/>
              <w:ind w:right="340"/>
              <w:jc w:val="right"/>
              <w:rPr>
                <w:rFonts w:eastAsia="Symbol"/>
              </w:rPr>
            </w:pPr>
            <w:r w:rsidRPr="00853565">
              <w:rPr>
                <w:rFonts w:eastAsia="Symbol"/>
              </w:rPr>
              <w:t>22,3</w:t>
            </w:r>
          </w:p>
        </w:tc>
        <w:tc>
          <w:tcPr>
            <w:tcW w:w="1060" w:type="dxa"/>
            <w:tcBorders>
              <w:left w:val="single" w:sz="6" w:space="0" w:color="000000"/>
            </w:tcBorders>
            <w:shd w:val="clear" w:color="auto" w:fill="auto"/>
            <w:vAlign w:val="bottom"/>
          </w:tcPr>
          <w:p w14:paraId="451FFA7E" w14:textId="55A837B7" w:rsidR="00C12211" w:rsidRPr="00853565" w:rsidRDefault="00C12211" w:rsidP="009A6DE4">
            <w:pPr>
              <w:snapToGrid w:val="0"/>
              <w:spacing w:before="80" w:line="160" w:lineRule="exact"/>
              <w:ind w:right="340"/>
              <w:jc w:val="right"/>
              <w:rPr>
                <w:rFonts w:eastAsia="Symbol"/>
              </w:rPr>
            </w:pPr>
            <w:r w:rsidRPr="00853565">
              <w:rPr>
                <w:rFonts w:eastAsia="Symbol"/>
              </w:rPr>
              <w:t>22,9</w:t>
            </w:r>
          </w:p>
        </w:tc>
        <w:tc>
          <w:tcPr>
            <w:tcW w:w="1060" w:type="dxa"/>
            <w:tcBorders>
              <w:left w:val="single" w:sz="6" w:space="0" w:color="000000"/>
            </w:tcBorders>
            <w:shd w:val="clear" w:color="auto" w:fill="auto"/>
            <w:vAlign w:val="bottom"/>
          </w:tcPr>
          <w:p w14:paraId="76D980DF" w14:textId="71590F97" w:rsidR="00C12211" w:rsidRPr="00853565" w:rsidRDefault="00C12211" w:rsidP="009A6DE4">
            <w:pPr>
              <w:snapToGrid w:val="0"/>
              <w:spacing w:before="80" w:line="160" w:lineRule="exact"/>
              <w:ind w:right="340"/>
              <w:jc w:val="right"/>
              <w:rPr>
                <w:rFonts w:eastAsia="Symbol"/>
              </w:rPr>
            </w:pPr>
            <w:r w:rsidRPr="00853565">
              <w:rPr>
                <w:rFonts w:eastAsia="Symbol"/>
              </w:rPr>
              <w:t>23,4</w:t>
            </w:r>
          </w:p>
        </w:tc>
        <w:tc>
          <w:tcPr>
            <w:tcW w:w="1061" w:type="dxa"/>
            <w:tcBorders>
              <w:left w:val="single" w:sz="6" w:space="0" w:color="000000"/>
            </w:tcBorders>
            <w:shd w:val="clear" w:color="auto" w:fill="auto"/>
            <w:vAlign w:val="bottom"/>
          </w:tcPr>
          <w:p w14:paraId="1131E7B2" w14:textId="00B815B6" w:rsidR="00C12211" w:rsidRPr="00853565" w:rsidRDefault="00C12211" w:rsidP="00F238F9">
            <w:pPr>
              <w:snapToGrid w:val="0"/>
              <w:spacing w:before="80" w:line="160" w:lineRule="exact"/>
              <w:ind w:right="340"/>
              <w:jc w:val="right"/>
              <w:rPr>
                <w:rFonts w:eastAsia="Symbol"/>
              </w:rPr>
            </w:pPr>
            <w:r w:rsidRPr="00853565">
              <w:rPr>
                <w:rFonts w:eastAsia="Symbol"/>
              </w:rPr>
              <w:t>23,6</w:t>
            </w:r>
          </w:p>
        </w:tc>
        <w:tc>
          <w:tcPr>
            <w:tcW w:w="2839" w:type="dxa"/>
            <w:tcBorders>
              <w:left w:val="single" w:sz="6" w:space="0" w:color="000000"/>
            </w:tcBorders>
            <w:shd w:val="clear" w:color="auto" w:fill="auto"/>
            <w:vAlign w:val="bottom"/>
          </w:tcPr>
          <w:p w14:paraId="429254BB" w14:textId="77777777" w:rsidR="00C12211" w:rsidRPr="00853565" w:rsidRDefault="00C12211">
            <w:pPr>
              <w:spacing w:before="80" w:line="160" w:lineRule="exact"/>
              <w:ind w:left="170"/>
            </w:pPr>
            <w:r w:rsidRPr="00853565">
              <w:rPr>
                <w:rFonts w:eastAsia="Symbol"/>
                <w:i/>
              </w:rPr>
              <w:t>Uzbekistan</w:t>
            </w:r>
          </w:p>
        </w:tc>
      </w:tr>
      <w:tr w:rsidR="00853565" w:rsidRPr="00853565" w14:paraId="5D899FDC" w14:textId="77777777">
        <w:trPr>
          <w:cantSplit/>
        </w:trPr>
        <w:tc>
          <w:tcPr>
            <w:tcW w:w="2842" w:type="dxa"/>
            <w:shd w:val="clear" w:color="auto" w:fill="auto"/>
            <w:vAlign w:val="bottom"/>
          </w:tcPr>
          <w:p w14:paraId="033C1226" w14:textId="77777777" w:rsidR="00C12211" w:rsidRPr="00853565" w:rsidRDefault="00C12211">
            <w:pPr>
              <w:spacing w:before="80" w:line="160" w:lineRule="exact"/>
              <w:ind w:left="113"/>
            </w:pPr>
            <w:r w:rsidRPr="00853565">
              <w:rPr>
                <w:rFonts w:eastAsia="Symbol"/>
              </w:rPr>
              <w:t>Украина</w:t>
            </w:r>
          </w:p>
        </w:tc>
        <w:tc>
          <w:tcPr>
            <w:tcW w:w="1060" w:type="dxa"/>
            <w:tcBorders>
              <w:left w:val="single" w:sz="6" w:space="0" w:color="000000"/>
            </w:tcBorders>
            <w:shd w:val="clear" w:color="auto" w:fill="auto"/>
            <w:vAlign w:val="bottom"/>
          </w:tcPr>
          <w:p w14:paraId="3290ED43" w14:textId="096C591F" w:rsidR="00C12211" w:rsidRPr="00853565" w:rsidRDefault="00C12211" w:rsidP="00F238F9">
            <w:pPr>
              <w:snapToGrid w:val="0"/>
              <w:spacing w:before="80" w:line="160" w:lineRule="exact"/>
              <w:ind w:right="340"/>
              <w:jc w:val="right"/>
              <w:rPr>
                <w:rFonts w:eastAsia="Symbol"/>
              </w:rPr>
            </w:pPr>
            <w:r w:rsidRPr="00853565">
              <w:rPr>
                <w:rFonts w:eastAsia="Symbol"/>
              </w:rPr>
              <w:t>218,1</w:t>
            </w:r>
          </w:p>
        </w:tc>
        <w:tc>
          <w:tcPr>
            <w:tcW w:w="1060" w:type="dxa"/>
            <w:tcBorders>
              <w:left w:val="single" w:sz="6" w:space="0" w:color="000000"/>
            </w:tcBorders>
            <w:shd w:val="clear" w:color="auto" w:fill="auto"/>
            <w:vAlign w:val="bottom"/>
          </w:tcPr>
          <w:p w14:paraId="7CEAE951" w14:textId="4EE6C66A" w:rsidR="00C12211" w:rsidRPr="00853565" w:rsidRDefault="00C12211" w:rsidP="009A6DE4">
            <w:pPr>
              <w:snapToGrid w:val="0"/>
              <w:spacing w:before="80" w:line="160" w:lineRule="exact"/>
              <w:ind w:right="340"/>
              <w:jc w:val="right"/>
              <w:rPr>
                <w:rFonts w:eastAsia="Symbol"/>
              </w:rPr>
            </w:pPr>
            <w:r w:rsidRPr="00853565">
              <w:rPr>
                <w:rFonts w:eastAsia="Symbol"/>
              </w:rPr>
              <w:t>186,3</w:t>
            </w:r>
          </w:p>
        </w:tc>
        <w:tc>
          <w:tcPr>
            <w:tcW w:w="1060" w:type="dxa"/>
            <w:tcBorders>
              <w:left w:val="single" w:sz="6" w:space="0" w:color="000000"/>
            </w:tcBorders>
            <w:shd w:val="clear" w:color="auto" w:fill="auto"/>
            <w:vAlign w:val="bottom"/>
          </w:tcPr>
          <w:p w14:paraId="5B05B3A6" w14:textId="44550B2D" w:rsidR="00C12211" w:rsidRPr="00853565" w:rsidRDefault="00C12211" w:rsidP="009A6DE4">
            <w:pPr>
              <w:snapToGrid w:val="0"/>
              <w:spacing w:before="80" w:line="160" w:lineRule="exact"/>
              <w:ind w:right="340"/>
              <w:jc w:val="right"/>
              <w:rPr>
                <w:rFonts w:eastAsia="Symbol"/>
              </w:rPr>
            </w:pPr>
            <w:r w:rsidRPr="00853565">
              <w:rPr>
                <w:rFonts w:eastAsia="Symbol"/>
              </w:rPr>
              <w:t>181,8</w:t>
            </w:r>
          </w:p>
        </w:tc>
        <w:tc>
          <w:tcPr>
            <w:tcW w:w="1061" w:type="dxa"/>
            <w:tcBorders>
              <w:left w:val="single" w:sz="6" w:space="0" w:color="000000"/>
            </w:tcBorders>
            <w:shd w:val="clear" w:color="auto" w:fill="auto"/>
            <w:vAlign w:val="bottom"/>
          </w:tcPr>
          <w:p w14:paraId="04C9BE73" w14:textId="0D9AA32E" w:rsidR="00C12211" w:rsidRPr="00853565" w:rsidRDefault="00C12211" w:rsidP="00F238F9">
            <w:pPr>
              <w:snapToGrid w:val="0"/>
              <w:spacing w:before="80" w:line="160" w:lineRule="exact"/>
              <w:ind w:right="340"/>
              <w:jc w:val="right"/>
              <w:rPr>
                <w:rFonts w:eastAsia="Symbol"/>
              </w:rPr>
            </w:pPr>
            <w:r w:rsidRPr="00853565">
              <w:rPr>
                <w:rFonts w:eastAsia="Symbol"/>
              </w:rPr>
              <w:t>175,6</w:t>
            </w:r>
          </w:p>
        </w:tc>
        <w:tc>
          <w:tcPr>
            <w:tcW w:w="2839" w:type="dxa"/>
            <w:tcBorders>
              <w:left w:val="single" w:sz="6" w:space="0" w:color="000000"/>
            </w:tcBorders>
            <w:shd w:val="clear" w:color="auto" w:fill="auto"/>
            <w:vAlign w:val="bottom"/>
          </w:tcPr>
          <w:p w14:paraId="4A9BFEC5" w14:textId="77777777" w:rsidR="00C12211" w:rsidRPr="00853565" w:rsidRDefault="00C12211">
            <w:pPr>
              <w:spacing w:before="80" w:line="160" w:lineRule="exact"/>
              <w:ind w:left="170"/>
            </w:pPr>
            <w:r w:rsidRPr="00853565">
              <w:rPr>
                <w:rFonts w:eastAsia="Symbol"/>
                <w:i/>
              </w:rPr>
              <w:t>Ukraine</w:t>
            </w:r>
          </w:p>
        </w:tc>
      </w:tr>
      <w:tr w:rsidR="00853565" w:rsidRPr="00853565" w14:paraId="1E9CE513" w14:textId="77777777">
        <w:trPr>
          <w:cantSplit/>
        </w:trPr>
        <w:tc>
          <w:tcPr>
            <w:tcW w:w="2842" w:type="dxa"/>
            <w:shd w:val="clear" w:color="auto" w:fill="auto"/>
            <w:vAlign w:val="bottom"/>
          </w:tcPr>
          <w:p w14:paraId="03C6A207" w14:textId="77777777" w:rsidR="00C12211" w:rsidRPr="00853565" w:rsidRDefault="00C12211">
            <w:pPr>
              <w:spacing w:before="80" w:line="160" w:lineRule="exact"/>
            </w:pPr>
            <w:r w:rsidRPr="00853565">
              <w:rPr>
                <w:rFonts w:eastAsia="Symbol"/>
                <w:b/>
                <w:bCs/>
              </w:rPr>
              <w:t>Страны БРИКС</w:t>
            </w:r>
          </w:p>
        </w:tc>
        <w:tc>
          <w:tcPr>
            <w:tcW w:w="1060" w:type="dxa"/>
            <w:tcBorders>
              <w:left w:val="single" w:sz="6" w:space="0" w:color="000000"/>
            </w:tcBorders>
            <w:shd w:val="clear" w:color="auto" w:fill="auto"/>
            <w:vAlign w:val="bottom"/>
          </w:tcPr>
          <w:p w14:paraId="7642979E" w14:textId="77777777" w:rsidR="00C12211" w:rsidRPr="00853565" w:rsidRDefault="00C12211" w:rsidP="00F238F9">
            <w:pPr>
              <w:snapToGrid w:val="0"/>
              <w:spacing w:before="80" w:line="160" w:lineRule="exact"/>
              <w:ind w:right="340"/>
              <w:jc w:val="right"/>
              <w:rPr>
                <w:rFonts w:eastAsia="Symbol"/>
              </w:rPr>
            </w:pPr>
          </w:p>
        </w:tc>
        <w:tc>
          <w:tcPr>
            <w:tcW w:w="1060" w:type="dxa"/>
            <w:tcBorders>
              <w:left w:val="single" w:sz="6" w:space="0" w:color="000000"/>
            </w:tcBorders>
            <w:shd w:val="clear" w:color="auto" w:fill="auto"/>
            <w:vAlign w:val="bottom"/>
          </w:tcPr>
          <w:p w14:paraId="73BF87A0" w14:textId="77777777" w:rsidR="00C12211" w:rsidRPr="00853565" w:rsidRDefault="00C12211" w:rsidP="009A6DE4">
            <w:pPr>
              <w:snapToGrid w:val="0"/>
              <w:spacing w:before="80" w:line="160" w:lineRule="exact"/>
              <w:ind w:right="340"/>
              <w:jc w:val="right"/>
              <w:rPr>
                <w:rFonts w:eastAsia="Symbol"/>
              </w:rPr>
            </w:pPr>
          </w:p>
        </w:tc>
        <w:tc>
          <w:tcPr>
            <w:tcW w:w="1060" w:type="dxa"/>
            <w:tcBorders>
              <w:left w:val="single" w:sz="6" w:space="0" w:color="000000"/>
            </w:tcBorders>
            <w:shd w:val="clear" w:color="auto" w:fill="auto"/>
            <w:vAlign w:val="bottom"/>
          </w:tcPr>
          <w:p w14:paraId="15C2EF73" w14:textId="77777777" w:rsidR="00C12211" w:rsidRPr="00853565" w:rsidRDefault="00C12211" w:rsidP="009A6DE4">
            <w:pPr>
              <w:snapToGrid w:val="0"/>
              <w:spacing w:before="80" w:line="160" w:lineRule="exact"/>
              <w:ind w:right="340"/>
              <w:jc w:val="right"/>
              <w:rPr>
                <w:rFonts w:eastAsia="Symbol"/>
              </w:rPr>
            </w:pPr>
          </w:p>
        </w:tc>
        <w:tc>
          <w:tcPr>
            <w:tcW w:w="1061" w:type="dxa"/>
            <w:tcBorders>
              <w:left w:val="single" w:sz="6" w:space="0" w:color="000000"/>
            </w:tcBorders>
            <w:shd w:val="clear" w:color="auto" w:fill="auto"/>
            <w:vAlign w:val="bottom"/>
          </w:tcPr>
          <w:p w14:paraId="7268DF06" w14:textId="77777777" w:rsidR="00C12211" w:rsidRPr="00853565" w:rsidRDefault="00C12211" w:rsidP="00F238F9">
            <w:pPr>
              <w:snapToGrid w:val="0"/>
              <w:spacing w:before="80" w:line="160" w:lineRule="exact"/>
              <w:ind w:right="340"/>
              <w:jc w:val="right"/>
              <w:rPr>
                <w:rFonts w:eastAsia="Symbol"/>
              </w:rPr>
            </w:pPr>
          </w:p>
        </w:tc>
        <w:tc>
          <w:tcPr>
            <w:tcW w:w="2839" w:type="dxa"/>
            <w:tcBorders>
              <w:left w:val="single" w:sz="6" w:space="0" w:color="000000"/>
            </w:tcBorders>
            <w:shd w:val="clear" w:color="auto" w:fill="auto"/>
            <w:vAlign w:val="bottom"/>
          </w:tcPr>
          <w:p w14:paraId="3C40D7A0" w14:textId="77777777" w:rsidR="00C12211" w:rsidRPr="00853565" w:rsidRDefault="00C12211">
            <w:pPr>
              <w:spacing w:before="80" w:line="160" w:lineRule="exact"/>
              <w:ind w:left="57"/>
            </w:pPr>
            <w:r w:rsidRPr="00853565">
              <w:rPr>
                <w:rFonts w:eastAsia="Symbol"/>
                <w:b/>
                <w:i/>
                <w:lang w:val="en"/>
              </w:rPr>
              <w:t>BRICS countries</w:t>
            </w:r>
          </w:p>
        </w:tc>
      </w:tr>
      <w:tr w:rsidR="00853565" w:rsidRPr="00853565" w14:paraId="20F8D6D2" w14:textId="77777777">
        <w:trPr>
          <w:cantSplit/>
        </w:trPr>
        <w:tc>
          <w:tcPr>
            <w:tcW w:w="2842" w:type="dxa"/>
            <w:shd w:val="clear" w:color="auto" w:fill="auto"/>
            <w:vAlign w:val="bottom"/>
          </w:tcPr>
          <w:p w14:paraId="040CDC7A" w14:textId="77777777" w:rsidR="00C12211" w:rsidRPr="00853565" w:rsidRDefault="00C12211">
            <w:pPr>
              <w:spacing w:before="80" w:line="160" w:lineRule="exact"/>
              <w:ind w:left="340"/>
            </w:pPr>
            <w:r w:rsidRPr="00853565">
              <w:rPr>
                <w:rFonts w:eastAsia="Symbol"/>
              </w:rPr>
              <w:t>из них:</w:t>
            </w:r>
          </w:p>
        </w:tc>
        <w:tc>
          <w:tcPr>
            <w:tcW w:w="1060" w:type="dxa"/>
            <w:tcBorders>
              <w:left w:val="single" w:sz="6" w:space="0" w:color="000000"/>
            </w:tcBorders>
            <w:shd w:val="clear" w:color="auto" w:fill="auto"/>
            <w:vAlign w:val="bottom"/>
          </w:tcPr>
          <w:p w14:paraId="7C72EE3D" w14:textId="77777777" w:rsidR="00C12211" w:rsidRPr="00853565" w:rsidRDefault="00C12211" w:rsidP="00F238F9">
            <w:pPr>
              <w:snapToGrid w:val="0"/>
              <w:spacing w:before="80" w:line="160" w:lineRule="exact"/>
              <w:ind w:right="340"/>
              <w:jc w:val="right"/>
              <w:rPr>
                <w:rFonts w:eastAsia="Symbol"/>
              </w:rPr>
            </w:pPr>
          </w:p>
        </w:tc>
        <w:tc>
          <w:tcPr>
            <w:tcW w:w="1060" w:type="dxa"/>
            <w:tcBorders>
              <w:left w:val="single" w:sz="6" w:space="0" w:color="000000"/>
            </w:tcBorders>
            <w:shd w:val="clear" w:color="auto" w:fill="auto"/>
            <w:vAlign w:val="bottom"/>
          </w:tcPr>
          <w:p w14:paraId="602A83A8" w14:textId="77777777" w:rsidR="00C12211" w:rsidRPr="00853565" w:rsidRDefault="00C12211" w:rsidP="009A6DE4">
            <w:pPr>
              <w:snapToGrid w:val="0"/>
              <w:spacing w:before="80" w:line="160" w:lineRule="exact"/>
              <w:ind w:right="340"/>
              <w:jc w:val="right"/>
              <w:rPr>
                <w:rFonts w:eastAsia="Symbol"/>
              </w:rPr>
            </w:pPr>
          </w:p>
        </w:tc>
        <w:tc>
          <w:tcPr>
            <w:tcW w:w="1060" w:type="dxa"/>
            <w:tcBorders>
              <w:left w:val="single" w:sz="6" w:space="0" w:color="000000"/>
            </w:tcBorders>
            <w:shd w:val="clear" w:color="auto" w:fill="auto"/>
            <w:vAlign w:val="bottom"/>
          </w:tcPr>
          <w:p w14:paraId="5A09BAA4" w14:textId="77777777" w:rsidR="00C12211" w:rsidRPr="00853565" w:rsidRDefault="00C12211" w:rsidP="009A6DE4">
            <w:pPr>
              <w:snapToGrid w:val="0"/>
              <w:spacing w:before="80" w:line="160" w:lineRule="exact"/>
              <w:ind w:right="340"/>
              <w:jc w:val="right"/>
              <w:rPr>
                <w:rFonts w:eastAsia="Symbol"/>
              </w:rPr>
            </w:pPr>
          </w:p>
        </w:tc>
        <w:tc>
          <w:tcPr>
            <w:tcW w:w="1061" w:type="dxa"/>
            <w:tcBorders>
              <w:left w:val="single" w:sz="6" w:space="0" w:color="000000"/>
            </w:tcBorders>
            <w:shd w:val="clear" w:color="auto" w:fill="auto"/>
            <w:vAlign w:val="bottom"/>
          </w:tcPr>
          <w:p w14:paraId="424A1406" w14:textId="77777777" w:rsidR="00C12211" w:rsidRPr="00853565" w:rsidRDefault="00C12211" w:rsidP="00F238F9">
            <w:pPr>
              <w:snapToGrid w:val="0"/>
              <w:spacing w:before="80" w:line="160" w:lineRule="exact"/>
              <w:ind w:right="340"/>
              <w:jc w:val="right"/>
              <w:rPr>
                <w:rFonts w:eastAsia="Symbol"/>
              </w:rPr>
            </w:pPr>
          </w:p>
        </w:tc>
        <w:tc>
          <w:tcPr>
            <w:tcW w:w="2839" w:type="dxa"/>
            <w:tcBorders>
              <w:left w:val="single" w:sz="6" w:space="0" w:color="000000"/>
            </w:tcBorders>
            <w:shd w:val="clear" w:color="auto" w:fill="auto"/>
            <w:vAlign w:val="bottom"/>
          </w:tcPr>
          <w:p w14:paraId="2EEEF9FB" w14:textId="77777777" w:rsidR="00C12211" w:rsidRPr="00853565" w:rsidRDefault="00C12211">
            <w:pPr>
              <w:spacing w:before="80" w:line="160" w:lineRule="exact"/>
              <w:ind w:left="340"/>
            </w:pPr>
            <w:r w:rsidRPr="00853565">
              <w:rPr>
                <w:rFonts w:eastAsia="Symbol"/>
                <w:i/>
              </w:rPr>
              <w:t>of which:</w:t>
            </w:r>
          </w:p>
        </w:tc>
      </w:tr>
      <w:tr w:rsidR="00853565" w:rsidRPr="00853565" w14:paraId="5DE01A87" w14:textId="77777777">
        <w:trPr>
          <w:cantSplit/>
        </w:trPr>
        <w:tc>
          <w:tcPr>
            <w:tcW w:w="2842" w:type="dxa"/>
            <w:shd w:val="clear" w:color="auto" w:fill="auto"/>
            <w:vAlign w:val="bottom"/>
          </w:tcPr>
          <w:p w14:paraId="0555F874" w14:textId="77777777" w:rsidR="00C12211" w:rsidRPr="00853565" w:rsidRDefault="00C12211">
            <w:pPr>
              <w:pStyle w:val="15"/>
              <w:spacing w:before="80" w:line="160" w:lineRule="exact"/>
              <w:ind w:left="113"/>
            </w:pPr>
            <w:r w:rsidRPr="00853565">
              <w:rPr>
                <w:rFonts w:eastAsia="Symbol"/>
              </w:rPr>
              <w:t>Бразилия</w:t>
            </w:r>
          </w:p>
        </w:tc>
        <w:tc>
          <w:tcPr>
            <w:tcW w:w="1060" w:type="dxa"/>
            <w:tcBorders>
              <w:left w:val="single" w:sz="6" w:space="0" w:color="000000"/>
            </w:tcBorders>
            <w:shd w:val="clear" w:color="auto" w:fill="auto"/>
            <w:vAlign w:val="bottom"/>
          </w:tcPr>
          <w:p w14:paraId="4E293C87" w14:textId="4EA5E011" w:rsidR="00C12211" w:rsidRPr="00853565" w:rsidRDefault="00C12211" w:rsidP="00F238F9">
            <w:pPr>
              <w:snapToGrid w:val="0"/>
              <w:spacing w:before="80" w:line="160" w:lineRule="exact"/>
              <w:ind w:right="340"/>
              <w:jc w:val="right"/>
              <w:rPr>
                <w:rFonts w:eastAsia="Symbol"/>
              </w:rPr>
            </w:pPr>
            <w:r w:rsidRPr="00853565">
              <w:rPr>
                <w:rFonts w:eastAsia="Symbol"/>
              </w:rPr>
              <w:t>278</w:t>
            </w:r>
          </w:p>
        </w:tc>
        <w:tc>
          <w:tcPr>
            <w:tcW w:w="1060" w:type="dxa"/>
            <w:tcBorders>
              <w:left w:val="single" w:sz="6" w:space="0" w:color="000000"/>
            </w:tcBorders>
            <w:shd w:val="clear" w:color="auto" w:fill="auto"/>
            <w:vAlign w:val="bottom"/>
          </w:tcPr>
          <w:p w14:paraId="1F03DE56" w14:textId="10E4B364" w:rsidR="00C12211" w:rsidRPr="00853565" w:rsidRDefault="00C12211" w:rsidP="009A6DE4">
            <w:pPr>
              <w:snapToGrid w:val="0"/>
              <w:spacing w:before="80" w:line="160" w:lineRule="exact"/>
              <w:ind w:right="340"/>
              <w:jc w:val="right"/>
              <w:rPr>
                <w:rFonts w:eastAsia="Symbol"/>
              </w:rPr>
            </w:pPr>
            <w:r w:rsidRPr="00853565">
              <w:rPr>
                <w:rFonts w:eastAsia="Symbol"/>
              </w:rPr>
              <w:t>…</w:t>
            </w:r>
          </w:p>
        </w:tc>
        <w:tc>
          <w:tcPr>
            <w:tcW w:w="1060" w:type="dxa"/>
            <w:tcBorders>
              <w:left w:val="single" w:sz="6" w:space="0" w:color="000000"/>
            </w:tcBorders>
            <w:shd w:val="clear" w:color="auto" w:fill="auto"/>
            <w:vAlign w:val="bottom"/>
          </w:tcPr>
          <w:p w14:paraId="7275542B" w14:textId="3BC02DEB" w:rsidR="00C12211" w:rsidRPr="00853565" w:rsidRDefault="00C12211" w:rsidP="009A6DE4">
            <w:pPr>
              <w:snapToGrid w:val="0"/>
              <w:spacing w:before="80" w:line="160" w:lineRule="exact"/>
              <w:ind w:right="340"/>
              <w:jc w:val="right"/>
              <w:rPr>
                <w:rFonts w:eastAsia="Symbol"/>
              </w:rPr>
            </w:pPr>
            <w:r w:rsidRPr="00853565">
              <w:rPr>
                <w:rFonts w:eastAsia="Symbol"/>
                <w:lang w:val="en-US"/>
              </w:rPr>
              <w:t>…</w:t>
            </w:r>
          </w:p>
        </w:tc>
        <w:tc>
          <w:tcPr>
            <w:tcW w:w="1061" w:type="dxa"/>
            <w:tcBorders>
              <w:left w:val="single" w:sz="6" w:space="0" w:color="000000"/>
            </w:tcBorders>
            <w:shd w:val="clear" w:color="auto" w:fill="auto"/>
            <w:vAlign w:val="bottom"/>
          </w:tcPr>
          <w:p w14:paraId="1A2AE80A" w14:textId="56AE6710" w:rsidR="00C12211" w:rsidRPr="00853565" w:rsidRDefault="00C12211" w:rsidP="00F238F9">
            <w:pPr>
              <w:snapToGrid w:val="0"/>
              <w:spacing w:before="80" w:line="160" w:lineRule="exact"/>
              <w:ind w:right="340"/>
              <w:jc w:val="right"/>
              <w:rPr>
                <w:rFonts w:eastAsia="Symbol"/>
              </w:rPr>
            </w:pPr>
            <w:r w:rsidRPr="00853565">
              <w:rPr>
                <w:rFonts w:eastAsia="Symbol"/>
              </w:rPr>
              <w:t>…</w:t>
            </w:r>
          </w:p>
        </w:tc>
        <w:tc>
          <w:tcPr>
            <w:tcW w:w="2839" w:type="dxa"/>
            <w:tcBorders>
              <w:left w:val="single" w:sz="6" w:space="0" w:color="000000"/>
            </w:tcBorders>
            <w:shd w:val="clear" w:color="auto" w:fill="auto"/>
            <w:vAlign w:val="bottom"/>
          </w:tcPr>
          <w:p w14:paraId="7B148931" w14:textId="77777777" w:rsidR="00C12211" w:rsidRPr="00853565" w:rsidRDefault="00C12211">
            <w:pPr>
              <w:spacing w:before="80" w:line="160" w:lineRule="exact"/>
              <w:ind w:left="170"/>
            </w:pPr>
            <w:r w:rsidRPr="00853565">
              <w:rPr>
                <w:rFonts w:eastAsia="Symbol"/>
                <w:i/>
              </w:rPr>
              <w:t>Brazil</w:t>
            </w:r>
          </w:p>
        </w:tc>
      </w:tr>
      <w:tr w:rsidR="00853565" w:rsidRPr="00853565" w14:paraId="39781247" w14:textId="77777777">
        <w:trPr>
          <w:cantSplit/>
        </w:trPr>
        <w:tc>
          <w:tcPr>
            <w:tcW w:w="2842" w:type="dxa"/>
            <w:shd w:val="clear" w:color="auto" w:fill="auto"/>
            <w:vAlign w:val="bottom"/>
          </w:tcPr>
          <w:p w14:paraId="7966A573" w14:textId="77777777" w:rsidR="00A36476" w:rsidRPr="00853565" w:rsidRDefault="00A36476">
            <w:pPr>
              <w:spacing w:before="80" w:line="160" w:lineRule="exact"/>
              <w:ind w:left="113"/>
            </w:pPr>
            <w:r w:rsidRPr="00853565">
              <w:rPr>
                <w:rFonts w:eastAsia="Symbol"/>
              </w:rPr>
              <w:t>Индия</w:t>
            </w:r>
          </w:p>
        </w:tc>
        <w:tc>
          <w:tcPr>
            <w:tcW w:w="1060" w:type="dxa"/>
            <w:tcBorders>
              <w:left w:val="single" w:sz="6" w:space="0" w:color="000000"/>
            </w:tcBorders>
            <w:shd w:val="clear" w:color="auto" w:fill="auto"/>
            <w:vAlign w:val="bottom"/>
          </w:tcPr>
          <w:p w14:paraId="71E62901" w14:textId="5DEC6FDD" w:rsidR="00A36476" w:rsidRPr="00853565" w:rsidRDefault="00A36476" w:rsidP="00F238F9">
            <w:pPr>
              <w:snapToGrid w:val="0"/>
              <w:spacing w:before="80" w:line="160" w:lineRule="exact"/>
              <w:ind w:right="340"/>
              <w:jc w:val="right"/>
              <w:rPr>
                <w:rFonts w:eastAsia="Symbol"/>
              </w:rPr>
            </w:pPr>
            <w:r w:rsidRPr="00853565">
              <w:rPr>
                <w:rFonts w:eastAsia="Symbol"/>
              </w:rPr>
              <w:t>626</w:t>
            </w:r>
          </w:p>
        </w:tc>
        <w:tc>
          <w:tcPr>
            <w:tcW w:w="1060" w:type="dxa"/>
            <w:tcBorders>
              <w:left w:val="single" w:sz="6" w:space="0" w:color="000000"/>
            </w:tcBorders>
            <w:shd w:val="clear" w:color="auto" w:fill="auto"/>
            <w:vAlign w:val="bottom"/>
          </w:tcPr>
          <w:p w14:paraId="25C011DD" w14:textId="6CD44927" w:rsidR="00A36476" w:rsidRPr="00853565" w:rsidRDefault="00A36476" w:rsidP="009A6DE4">
            <w:pPr>
              <w:snapToGrid w:val="0"/>
              <w:spacing w:before="80" w:line="160" w:lineRule="exact"/>
              <w:ind w:right="340"/>
              <w:jc w:val="right"/>
              <w:rPr>
                <w:rFonts w:eastAsia="Symbol"/>
              </w:rPr>
            </w:pPr>
            <w:r w:rsidRPr="00853565">
              <w:rPr>
                <w:rFonts w:eastAsia="Symbol"/>
                <w:lang w:val="en-US"/>
              </w:rPr>
              <w:t>739</w:t>
            </w:r>
          </w:p>
        </w:tc>
        <w:tc>
          <w:tcPr>
            <w:tcW w:w="1060" w:type="dxa"/>
            <w:tcBorders>
              <w:left w:val="single" w:sz="6" w:space="0" w:color="000000"/>
            </w:tcBorders>
            <w:shd w:val="clear" w:color="auto" w:fill="auto"/>
            <w:vAlign w:val="bottom"/>
          </w:tcPr>
          <w:p w14:paraId="547A008F" w14:textId="5B1CA2F1" w:rsidR="00A36476" w:rsidRPr="00853565" w:rsidRDefault="00A36476" w:rsidP="009A6DE4">
            <w:pPr>
              <w:snapToGrid w:val="0"/>
              <w:spacing w:before="80" w:line="160" w:lineRule="exact"/>
              <w:ind w:right="340"/>
              <w:jc w:val="right"/>
              <w:rPr>
                <w:rFonts w:eastAsia="Symbol"/>
              </w:rPr>
            </w:pPr>
            <w:r w:rsidRPr="00853565">
              <w:rPr>
                <w:rFonts w:eastAsia="Symbol"/>
              </w:rPr>
              <w:t>708</w:t>
            </w:r>
          </w:p>
        </w:tc>
        <w:tc>
          <w:tcPr>
            <w:tcW w:w="1061" w:type="dxa"/>
            <w:tcBorders>
              <w:left w:val="single" w:sz="6" w:space="0" w:color="000000"/>
            </w:tcBorders>
            <w:shd w:val="clear" w:color="auto" w:fill="auto"/>
            <w:vAlign w:val="bottom"/>
          </w:tcPr>
          <w:p w14:paraId="67744D68" w14:textId="4F3F437B" w:rsidR="00A36476" w:rsidRPr="00853565" w:rsidRDefault="00A36476" w:rsidP="00F238F9">
            <w:pPr>
              <w:snapToGrid w:val="0"/>
              <w:spacing w:before="80" w:line="160" w:lineRule="exact"/>
              <w:ind w:right="340"/>
              <w:jc w:val="right"/>
              <w:rPr>
                <w:rFonts w:eastAsia="Symbol"/>
              </w:rPr>
            </w:pPr>
            <w:r w:rsidRPr="00853565">
              <w:rPr>
                <w:rFonts w:eastAsia="Symbol"/>
              </w:rPr>
              <w:t>…</w:t>
            </w:r>
          </w:p>
        </w:tc>
        <w:tc>
          <w:tcPr>
            <w:tcW w:w="2839" w:type="dxa"/>
            <w:tcBorders>
              <w:left w:val="single" w:sz="6" w:space="0" w:color="000000"/>
            </w:tcBorders>
            <w:shd w:val="clear" w:color="auto" w:fill="auto"/>
            <w:vAlign w:val="bottom"/>
          </w:tcPr>
          <w:p w14:paraId="73CA785A" w14:textId="77777777" w:rsidR="00A36476" w:rsidRPr="00853565" w:rsidRDefault="00A36476">
            <w:pPr>
              <w:spacing w:before="80" w:line="160" w:lineRule="exact"/>
              <w:ind w:left="170"/>
            </w:pPr>
            <w:r w:rsidRPr="00853565">
              <w:rPr>
                <w:rFonts w:eastAsia="Symbol"/>
                <w:i/>
              </w:rPr>
              <w:t>India</w:t>
            </w:r>
          </w:p>
        </w:tc>
      </w:tr>
      <w:tr w:rsidR="00853565" w:rsidRPr="00853565" w14:paraId="25183A1E" w14:textId="77777777">
        <w:trPr>
          <w:cantSplit/>
        </w:trPr>
        <w:tc>
          <w:tcPr>
            <w:tcW w:w="2842" w:type="dxa"/>
            <w:shd w:val="clear" w:color="auto" w:fill="auto"/>
            <w:vAlign w:val="bottom"/>
          </w:tcPr>
          <w:p w14:paraId="4E61F1C1" w14:textId="77777777" w:rsidR="00A36476" w:rsidRPr="00853565" w:rsidRDefault="00A36476">
            <w:pPr>
              <w:spacing w:before="80" w:line="160" w:lineRule="exact"/>
              <w:ind w:left="113"/>
            </w:pPr>
            <w:r w:rsidRPr="00853565">
              <w:rPr>
                <w:rFonts w:eastAsia="Symbol"/>
              </w:rPr>
              <w:t>Китай</w:t>
            </w:r>
          </w:p>
        </w:tc>
        <w:tc>
          <w:tcPr>
            <w:tcW w:w="1060" w:type="dxa"/>
            <w:tcBorders>
              <w:left w:val="single" w:sz="6" w:space="0" w:color="000000"/>
            </w:tcBorders>
            <w:shd w:val="clear" w:color="auto" w:fill="auto"/>
            <w:vAlign w:val="bottom"/>
          </w:tcPr>
          <w:p w14:paraId="1E84494A" w14:textId="6B7BC56E" w:rsidR="00A36476" w:rsidRPr="00853565" w:rsidRDefault="00A36476" w:rsidP="00F238F9">
            <w:pPr>
              <w:snapToGrid w:val="0"/>
              <w:spacing w:before="80" w:line="160" w:lineRule="exact"/>
              <w:ind w:right="340"/>
              <w:jc w:val="right"/>
              <w:rPr>
                <w:rFonts w:eastAsia="Symbol"/>
              </w:rPr>
            </w:pPr>
            <w:r w:rsidRPr="00853565">
              <w:rPr>
                <w:rFonts w:eastAsia="Symbol"/>
              </w:rPr>
              <w:t>2 764</w:t>
            </w:r>
          </w:p>
        </w:tc>
        <w:tc>
          <w:tcPr>
            <w:tcW w:w="1060" w:type="dxa"/>
            <w:tcBorders>
              <w:left w:val="single" w:sz="6" w:space="0" w:color="000000"/>
            </w:tcBorders>
            <w:shd w:val="clear" w:color="auto" w:fill="auto"/>
            <w:vAlign w:val="bottom"/>
          </w:tcPr>
          <w:p w14:paraId="53FC5CFF" w14:textId="13E4209D" w:rsidR="00A36476" w:rsidRPr="00853565" w:rsidRDefault="00A36476" w:rsidP="009A6DE4">
            <w:pPr>
              <w:snapToGrid w:val="0"/>
              <w:spacing w:before="80" w:line="160" w:lineRule="exact"/>
              <w:ind w:right="340"/>
              <w:jc w:val="right"/>
              <w:rPr>
                <w:rFonts w:eastAsia="Symbol"/>
              </w:rPr>
            </w:pPr>
            <w:r w:rsidRPr="00853565">
              <w:rPr>
                <w:rFonts w:eastAsia="Symbol"/>
                <w:lang w:val="en-US"/>
              </w:rPr>
              <w:t>2</w:t>
            </w:r>
            <w:r w:rsidRPr="00853565">
              <w:rPr>
                <w:lang w:val="en-US"/>
              </w:rPr>
              <w:t> </w:t>
            </w:r>
            <w:r w:rsidRPr="00853565">
              <w:rPr>
                <w:rFonts w:eastAsia="Symbol"/>
                <w:lang w:val="en-US"/>
              </w:rPr>
              <w:t>882</w:t>
            </w:r>
          </w:p>
        </w:tc>
        <w:tc>
          <w:tcPr>
            <w:tcW w:w="1060" w:type="dxa"/>
            <w:tcBorders>
              <w:left w:val="single" w:sz="6" w:space="0" w:color="000000"/>
            </w:tcBorders>
            <w:shd w:val="clear" w:color="auto" w:fill="auto"/>
            <w:vAlign w:val="bottom"/>
          </w:tcPr>
          <w:p w14:paraId="1388768F" w14:textId="5CBABF37" w:rsidR="00A36476" w:rsidRPr="00853565" w:rsidRDefault="00A36476" w:rsidP="009A6DE4">
            <w:pPr>
              <w:snapToGrid w:val="0"/>
              <w:spacing w:before="80" w:line="160" w:lineRule="exact"/>
              <w:ind w:right="340"/>
              <w:jc w:val="right"/>
              <w:rPr>
                <w:rFonts w:eastAsia="Symbol"/>
              </w:rPr>
            </w:pPr>
            <w:r w:rsidRPr="00853565">
              <w:rPr>
                <w:rFonts w:eastAsia="Symbol"/>
              </w:rPr>
              <w:t>3</w:t>
            </w:r>
            <w:r w:rsidR="00181C08" w:rsidRPr="00853565">
              <w:rPr>
                <w:rFonts w:eastAsia="Symbol"/>
              </w:rPr>
              <w:t xml:space="preserve"> </w:t>
            </w:r>
            <w:r w:rsidRPr="00853565">
              <w:rPr>
                <w:rFonts w:eastAsia="Symbol"/>
              </w:rPr>
              <w:t>018</w:t>
            </w:r>
          </w:p>
        </w:tc>
        <w:tc>
          <w:tcPr>
            <w:tcW w:w="1061" w:type="dxa"/>
            <w:tcBorders>
              <w:left w:val="single" w:sz="6" w:space="0" w:color="000000"/>
            </w:tcBorders>
            <w:shd w:val="clear" w:color="auto" w:fill="auto"/>
            <w:vAlign w:val="bottom"/>
          </w:tcPr>
          <w:p w14:paraId="75391035" w14:textId="338A53B9" w:rsidR="00A36476" w:rsidRPr="00853565" w:rsidRDefault="00181C08" w:rsidP="00F238F9">
            <w:pPr>
              <w:snapToGrid w:val="0"/>
              <w:spacing w:before="80" w:line="160" w:lineRule="exact"/>
              <w:ind w:right="340"/>
              <w:jc w:val="right"/>
              <w:rPr>
                <w:rFonts w:eastAsia="Symbol"/>
              </w:rPr>
            </w:pPr>
            <w:r w:rsidRPr="00853565">
              <w:rPr>
                <w:rFonts w:eastAsia="Symbol"/>
              </w:rPr>
              <w:t>3 037</w:t>
            </w:r>
          </w:p>
        </w:tc>
        <w:tc>
          <w:tcPr>
            <w:tcW w:w="2839" w:type="dxa"/>
            <w:tcBorders>
              <w:left w:val="single" w:sz="6" w:space="0" w:color="000000"/>
            </w:tcBorders>
            <w:shd w:val="clear" w:color="auto" w:fill="auto"/>
            <w:vAlign w:val="bottom"/>
          </w:tcPr>
          <w:p w14:paraId="292FAD4D" w14:textId="77777777" w:rsidR="00A36476" w:rsidRPr="00853565" w:rsidRDefault="00A36476">
            <w:pPr>
              <w:spacing w:before="80" w:line="160" w:lineRule="exact"/>
              <w:ind w:left="170"/>
            </w:pPr>
            <w:r w:rsidRPr="00853565">
              <w:rPr>
                <w:rFonts w:eastAsia="Symbol"/>
                <w:i/>
              </w:rPr>
              <w:t>China</w:t>
            </w:r>
          </w:p>
        </w:tc>
      </w:tr>
      <w:tr w:rsidR="00853565" w:rsidRPr="00853565" w14:paraId="097D0951" w14:textId="77777777">
        <w:trPr>
          <w:cantSplit/>
        </w:trPr>
        <w:tc>
          <w:tcPr>
            <w:tcW w:w="2842" w:type="dxa"/>
            <w:shd w:val="clear" w:color="auto" w:fill="auto"/>
            <w:vAlign w:val="bottom"/>
          </w:tcPr>
          <w:p w14:paraId="2D7A4DE4" w14:textId="77777777" w:rsidR="00A36476" w:rsidRPr="00853565" w:rsidRDefault="00A36476">
            <w:pPr>
              <w:spacing w:before="80" w:line="160" w:lineRule="exact"/>
            </w:pPr>
            <w:r w:rsidRPr="00853565">
              <w:rPr>
                <w:rFonts w:eastAsia="Symbol"/>
                <w:b/>
                <w:bCs/>
              </w:rPr>
              <w:t>Страны ЕС</w:t>
            </w:r>
          </w:p>
        </w:tc>
        <w:tc>
          <w:tcPr>
            <w:tcW w:w="1060" w:type="dxa"/>
            <w:tcBorders>
              <w:left w:val="single" w:sz="6" w:space="0" w:color="000000"/>
            </w:tcBorders>
            <w:shd w:val="clear" w:color="auto" w:fill="auto"/>
            <w:vAlign w:val="bottom"/>
          </w:tcPr>
          <w:p w14:paraId="480AF81F" w14:textId="77777777" w:rsidR="00A36476" w:rsidRPr="00853565" w:rsidRDefault="00A36476" w:rsidP="00F238F9">
            <w:pPr>
              <w:snapToGrid w:val="0"/>
              <w:spacing w:before="80" w:line="160" w:lineRule="exact"/>
              <w:ind w:right="340"/>
              <w:jc w:val="right"/>
              <w:rPr>
                <w:rFonts w:eastAsia="Symbol"/>
              </w:rPr>
            </w:pPr>
          </w:p>
        </w:tc>
        <w:tc>
          <w:tcPr>
            <w:tcW w:w="1060" w:type="dxa"/>
            <w:tcBorders>
              <w:left w:val="single" w:sz="6" w:space="0" w:color="000000"/>
            </w:tcBorders>
            <w:shd w:val="clear" w:color="auto" w:fill="auto"/>
            <w:vAlign w:val="bottom"/>
          </w:tcPr>
          <w:p w14:paraId="67DDA45C" w14:textId="77777777" w:rsidR="00A36476" w:rsidRPr="00853565" w:rsidRDefault="00A36476" w:rsidP="009A6DE4">
            <w:pPr>
              <w:snapToGrid w:val="0"/>
              <w:spacing w:before="80" w:line="160" w:lineRule="exact"/>
              <w:ind w:right="340"/>
              <w:jc w:val="right"/>
              <w:rPr>
                <w:rFonts w:eastAsia="Symbol"/>
              </w:rPr>
            </w:pPr>
          </w:p>
        </w:tc>
        <w:tc>
          <w:tcPr>
            <w:tcW w:w="1060" w:type="dxa"/>
            <w:tcBorders>
              <w:left w:val="single" w:sz="6" w:space="0" w:color="000000"/>
            </w:tcBorders>
            <w:shd w:val="clear" w:color="auto" w:fill="auto"/>
            <w:vAlign w:val="bottom"/>
          </w:tcPr>
          <w:p w14:paraId="3CF75B3A" w14:textId="77777777" w:rsidR="00A36476" w:rsidRPr="00853565" w:rsidRDefault="00A36476" w:rsidP="009A6DE4">
            <w:pPr>
              <w:snapToGrid w:val="0"/>
              <w:spacing w:before="80" w:line="160" w:lineRule="exact"/>
              <w:ind w:right="340"/>
              <w:jc w:val="right"/>
              <w:rPr>
                <w:rFonts w:eastAsia="Symbol"/>
              </w:rPr>
            </w:pPr>
          </w:p>
        </w:tc>
        <w:tc>
          <w:tcPr>
            <w:tcW w:w="1061" w:type="dxa"/>
            <w:tcBorders>
              <w:left w:val="single" w:sz="6" w:space="0" w:color="000000"/>
            </w:tcBorders>
            <w:shd w:val="clear" w:color="auto" w:fill="auto"/>
            <w:vAlign w:val="bottom"/>
          </w:tcPr>
          <w:p w14:paraId="787398EF" w14:textId="77777777" w:rsidR="00A36476" w:rsidRPr="00853565" w:rsidRDefault="00A36476" w:rsidP="00F238F9">
            <w:pPr>
              <w:snapToGrid w:val="0"/>
              <w:spacing w:before="80" w:line="160" w:lineRule="exact"/>
              <w:ind w:right="340"/>
              <w:jc w:val="right"/>
              <w:rPr>
                <w:rFonts w:eastAsia="Symbol"/>
              </w:rPr>
            </w:pPr>
          </w:p>
        </w:tc>
        <w:tc>
          <w:tcPr>
            <w:tcW w:w="2839" w:type="dxa"/>
            <w:tcBorders>
              <w:left w:val="single" w:sz="6" w:space="0" w:color="000000"/>
            </w:tcBorders>
            <w:shd w:val="clear" w:color="auto" w:fill="auto"/>
            <w:vAlign w:val="bottom"/>
          </w:tcPr>
          <w:p w14:paraId="05BEF300" w14:textId="77777777" w:rsidR="00A36476" w:rsidRPr="00853565" w:rsidRDefault="00A36476">
            <w:pPr>
              <w:spacing w:before="80" w:line="160" w:lineRule="exact"/>
              <w:ind w:left="57"/>
            </w:pPr>
            <w:r w:rsidRPr="00853565">
              <w:rPr>
                <w:rFonts w:eastAsia="Symbol"/>
                <w:b/>
                <w:i/>
              </w:rPr>
              <w:t>EU countries</w:t>
            </w:r>
          </w:p>
        </w:tc>
      </w:tr>
      <w:tr w:rsidR="00853565" w:rsidRPr="00853565" w14:paraId="079C1E31" w14:textId="77777777">
        <w:trPr>
          <w:cantSplit/>
        </w:trPr>
        <w:tc>
          <w:tcPr>
            <w:tcW w:w="2842" w:type="dxa"/>
            <w:shd w:val="clear" w:color="auto" w:fill="auto"/>
            <w:vAlign w:val="bottom"/>
          </w:tcPr>
          <w:p w14:paraId="1CDB1263" w14:textId="77777777" w:rsidR="00A36476" w:rsidRPr="00853565" w:rsidRDefault="00A36476">
            <w:pPr>
              <w:spacing w:before="80" w:line="160" w:lineRule="exact"/>
              <w:ind w:left="340"/>
            </w:pPr>
            <w:r w:rsidRPr="00853565">
              <w:rPr>
                <w:rFonts w:eastAsia="Symbol"/>
              </w:rPr>
              <w:t>из них:</w:t>
            </w:r>
          </w:p>
        </w:tc>
        <w:tc>
          <w:tcPr>
            <w:tcW w:w="1060" w:type="dxa"/>
            <w:tcBorders>
              <w:left w:val="single" w:sz="6" w:space="0" w:color="000000"/>
            </w:tcBorders>
            <w:shd w:val="clear" w:color="auto" w:fill="auto"/>
            <w:vAlign w:val="bottom"/>
          </w:tcPr>
          <w:p w14:paraId="1B5D2F04" w14:textId="77777777" w:rsidR="00A36476" w:rsidRPr="00853565" w:rsidRDefault="00A36476" w:rsidP="00F238F9">
            <w:pPr>
              <w:snapToGrid w:val="0"/>
              <w:spacing w:before="80" w:line="160" w:lineRule="exact"/>
              <w:ind w:right="340"/>
              <w:jc w:val="right"/>
              <w:rPr>
                <w:rFonts w:eastAsia="Symbol"/>
              </w:rPr>
            </w:pPr>
          </w:p>
        </w:tc>
        <w:tc>
          <w:tcPr>
            <w:tcW w:w="1060" w:type="dxa"/>
            <w:tcBorders>
              <w:left w:val="single" w:sz="6" w:space="0" w:color="000000"/>
            </w:tcBorders>
            <w:shd w:val="clear" w:color="auto" w:fill="auto"/>
            <w:vAlign w:val="bottom"/>
          </w:tcPr>
          <w:p w14:paraId="60E17821" w14:textId="77777777" w:rsidR="00A36476" w:rsidRPr="00853565" w:rsidRDefault="00A36476" w:rsidP="009A6DE4">
            <w:pPr>
              <w:snapToGrid w:val="0"/>
              <w:spacing w:before="80" w:line="160" w:lineRule="exact"/>
              <w:ind w:right="340"/>
              <w:jc w:val="right"/>
              <w:rPr>
                <w:rFonts w:eastAsia="Symbol"/>
              </w:rPr>
            </w:pPr>
          </w:p>
        </w:tc>
        <w:tc>
          <w:tcPr>
            <w:tcW w:w="1060" w:type="dxa"/>
            <w:tcBorders>
              <w:left w:val="single" w:sz="6" w:space="0" w:color="000000"/>
            </w:tcBorders>
            <w:shd w:val="clear" w:color="auto" w:fill="auto"/>
            <w:vAlign w:val="bottom"/>
          </w:tcPr>
          <w:p w14:paraId="44CA755C" w14:textId="77777777" w:rsidR="00A36476" w:rsidRPr="00853565" w:rsidRDefault="00A36476" w:rsidP="009A6DE4">
            <w:pPr>
              <w:snapToGrid w:val="0"/>
              <w:spacing w:before="80" w:line="160" w:lineRule="exact"/>
              <w:ind w:right="340"/>
              <w:jc w:val="right"/>
              <w:rPr>
                <w:rFonts w:eastAsia="Symbol"/>
              </w:rPr>
            </w:pPr>
          </w:p>
        </w:tc>
        <w:tc>
          <w:tcPr>
            <w:tcW w:w="1061" w:type="dxa"/>
            <w:tcBorders>
              <w:left w:val="single" w:sz="6" w:space="0" w:color="000000"/>
            </w:tcBorders>
            <w:shd w:val="clear" w:color="auto" w:fill="auto"/>
            <w:vAlign w:val="bottom"/>
          </w:tcPr>
          <w:p w14:paraId="26052F6D" w14:textId="77777777" w:rsidR="00A36476" w:rsidRPr="00853565" w:rsidRDefault="00A36476" w:rsidP="00F238F9">
            <w:pPr>
              <w:snapToGrid w:val="0"/>
              <w:spacing w:before="80" w:line="160" w:lineRule="exact"/>
              <w:ind w:right="340"/>
              <w:jc w:val="right"/>
              <w:rPr>
                <w:rFonts w:eastAsia="Symbol"/>
              </w:rPr>
            </w:pPr>
          </w:p>
        </w:tc>
        <w:tc>
          <w:tcPr>
            <w:tcW w:w="2839" w:type="dxa"/>
            <w:tcBorders>
              <w:left w:val="single" w:sz="6" w:space="0" w:color="000000"/>
            </w:tcBorders>
            <w:shd w:val="clear" w:color="auto" w:fill="auto"/>
            <w:vAlign w:val="bottom"/>
          </w:tcPr>
          <w:p w14:paraId="2FF93CBE" w14:textId="77777777" w:rsidR="00A36476" w:rsidRPr="00853565" w:rsidRDefault="00A36476">
            <w:pPr>
              <w:spacing w:before="80" w:line="160" w:lineRule="exact"/>
              <w:ind w:left="340"/>
            </w:pPr>
            <w:r w:rsidRPr="00853565">
              <w:rPr>
                <w:rFonts w:eastAsia="Symbol"/>
                <w:i/>
              </w:rPr>
              <w:t>of which:</w:t>
            </w:r>
          </w:p>
        </w:tc>
      </w:tr>
      <w:tr w:rsidR="00853565" w:rsidRPr="00853565" w14:paraId="573AB419" w14:textId="77777777">
        <w:trPr>
          <w:cantSplit/>
        </w:trPr>
        <w:tc>
          <w:tcPr>
            <w:tcW w:w="2842" w:type="dxa"/>
            <w:shd w:val="clear" w:color="auto" w:fill="auto"/>
            <w:vAlign w:val="bottom"/>
          </w:tcPr>
          <w:p w14:paraId="0B3EF720" w14:textId="77777777" w:rsidR="00A36476" w:rsidRPr="00853565" w:rsidRDefault="00A36476">
            <w:pPr>
              <w:spacing w:before="80" w:line="160" w:lineRule="exact"/>
              <w:ind w:left="113"/>
            </w:pPr>
            <w:r w:rsidRPr="00853565">
              <w:rPr>
                <w:rFonts w:eastAsia="Symbol"/>
              </w:rPr>
              <w:t>Австрия</w:t>
            </w:r>
          </w:p>
        </w:tc>
        <w:tc>
          <w:tcPr>
            <w:tcW w:w="1060" w:type="dxa"/>
            <w:tcBorders>
              <w:left w:val="single" w:sz="6" w:space="0" w:color="000000"/>
            </w:tcBorders>
            <w:shd w:val="clear" w:color="auto" w:fill="auto"/>
            <w:vAlign w:val="bottom"/>
          </w:tcPr>
          <w:p w14:paraId="099B3862" w14:textId="1F1B2797" w:rsidR="00A36476" w:rsidRPr="00853565" w:rsidRDefault="00A36476" w:rsidP="00F238F9">
            <w:pPr>
              <w:snapToGrid w:val="0"/>
              <w:spacing w:before="80" w:line="160" w:lineRule="exact"/>
              <w:ind w:right="340"/>
              <w:jc w:val="right"/>
              <w:rPr>
                <w:rFonts w:eastAsia="Symbol"/>
              </w:rPr>
            </w:pPr>
            <w:r w:rsidRPr="00853565">
              <w:rPr>
                <w:rFonts w:eastAsia="Symbol"/>
              </w:rPr>
              <w:t>19,8</w:t>
            </w:r>
          </w:p>
        </w:tc>
        <w:tc>
          <w:tcPr>
            <w:tcW w:w="1060" w:type="dxa"/>
            <w:tcBorders>
              <w:left w:val="single" w:sz="6" w:space="0" w:color="000000"/>
            </w:tcBorders>
            <w:shd w:val="clear" w:color="auto" w:fill="auto"/>
            <w:vAlign w:val="bottom"/>
          </w:tcPr>
          <w:p w14:paraId="22CEAC18" w14:textId="49A88D57" w:rsidR="00A36476" w:rsidRPr="00853565" w:rsidRDefault="00A36476" w:rsidP="009A6DE4">
            <w:pPr>
              <w:snapToGrid w:val="0"/>
              <w:spacing w:before="80" w:line="160" w:lineRule="exact"/>
              <w:ind w:right="340"/>
              <w:jc w:val="right"/>
              <w:rPr>
                <w:rFonts w:eastAsia="Symbol"/>
              </w:rPr>
            </w:pPr>
            <w:r w:rsidRPr="00853565">
              <w:rPr>
                <w:rFonts w:eastAsia="Symbol"/>
              </w:rPr>
              <w:t>22,0</w:t>
            </w:r>
          </w:p>
        </w:tc>
        <w:tc>
          <w:tcPr>
            <w:tcW w:w="1060" w:type="dxa"/>
            <w:tcBorders>
              <w:left w:val="single" w:sz="6" w:space="0" w:color="000000"/>
            </w:tcBorders>
            <w:shd w:val="clear" w:color="auto" w:fill="auto"/>
            <w:vAlign w:val="bottom"/>
          </w:tcPr>
          <w:p w14:paraId="6DACD9CD" w14:textId="62476EFE" w:rsidR="00A36476" w:rsidRPr="00853565" w:rsidRDefault="00A36476" w:rsidP="009A6DE4">
            <w:pPr>
              <w:snapToGrid w:val="0"/>
              <w:spacing w:before="80" w:line="160" w:lineRule="exact"/>
              <w:ind w:right="340"/>
              <w:jc w:val="right"/>
              <w:rPr>
                <w:rFonts w:eastAsia="Symbol"/>
              </w:rPr>
            </w:pPr>
            <w:r w:rsidRPr="00853565">
              <w:rPr>
                <w:rFonts w:eastAsia="Symbol"/>
              </w:rPr>
              <w:t>21,7</w:t>
            </w:r>
          </w:p>
        </w:tc>
        <w:tc>
          <w:tcPr>
            <w:tcW w:w="1061" w:type="dxa"/>
            <w:tcBorders>
              <w:left w:val="single" w:sz="6" w:space="0" w:color="000000"/>
            </w:tcBorders>
            <w:shd w:val="clear" w:color="auto" w:fill="auto"/>
            <w:vAlign w:val="bottom"/>
          </w:tcPr>
          <w:p w14:paraId="1B2C7972" w14:textId="0796DC2C" w:rsidR="00A36476" w:rsidRPr="00853565" w:rsidRDefault="00A36476" w:rsidP="00F238F9">
            <w:pPr>
              <w:snapToGrid w:val="0"/>
              <w:spacing w:before="80" w:line="160" w:lineRule="exact"/>
              <w:ind w:right="340"/>
              <w:jc w:val="right"/>
              <w:rPr>
                <w:rFonts w:eastAsia="Symbol"/>
              </w:rPr>
            </w:pPr>
            <w:r w:rsidRPr="00853565">
              <w:rPr>
                <w:rFonts w:eastAsia="Symbol"/>
              </w:rPr>
              <w:t>20,5</w:t>
            </w:r>
          </w:p>
        </w:tc>
        <w:tc>
          <w:tcPr>
            <w:tcW w:w="2839" w:type="dxa"/>
            <w:tcBorders>
              <w:left w:val="single" w:sz="6" w:space="0" w:color="000000"/>
            </w:tcBorders>
            <w:shd w:val="clear" w:color="auto" w:fill="auto"/>
            <w:vAlign w:val="bottom"/>
          </w:tcPr>
          <w:p w14:paraId="143BDA84" w14:textId="77777777" w:rsidR="00A36476" w:rsidRPr="00853565" w:rsidRDefault="00A36476">
            <w:pPr>
              <w:spacing w:before="80" w:line="160" w:lineRule="exact"/>
              <w:ind w:left="170"/>
            </w:pPr>
            <w:r w:rsidRPr="00853565">
              <w:rPr>
                <w:rFonts w:eastAsia="Symbol"/>
                <w:i/>
              </w:rPr>
              <w:t>Austria</w:t>
            </w:r>
          </w:p>
        </w:tc>
      </w:tr>
      <w:tr w:rsidR="00853565" w:rsidRPr="00853565" w14:paraId="3CA038DA" w14:textId="77777777">
        <w:trPr>
          <w:cantSplit/>
        </w:trPr>
        <w:tc>
          <w:tcPr>
            <w:tcW w:w="2842" w:type="dxa"/>
            <w:shd w:val="clear" w:color="auto" w:fill="auto"/>
            <w:vAlign w:val="bottom"/>
          </w:tcPr>
          <w:p w14:paraId="021BFB20" w14:textId="77777777" w:rsidR="00A36476" w:rsidRPr="00853565" w:rsidRDefault="00A36476">
            <w:pPr>
              <w:spacing w:before="80" w:line="160" w:lineRule="exact"/>
              <w:ind w:left="113"/>
            </w:pPr>
            <w:r w:rsidRPr="00853565">
              <w:rPr>
                <w:rFonts w:eastAsia="Symbol"/>
              </w:rPr>
              <w:t>Бельгия</w:t>
            </w:r>
          </w:p>
        </w:tc>
        <w:tc>
          <w:tcPr>
            <w:tcW w:w="1060" w:type="dxa"/>
            <w:tcBorders>
              <w:left w:val="single" w:sz="6" w:space="0" w:color="000000"/>
            </w:tcBorders>
            <w:shd w:val="clear" w:color="auto" w:fill="auto"/>
            <w:vAlign w:val="bottom"/>
          </w:tcPr>
          <w:p w14:paraId="067DBE84" w14:textId="2D2B6189" w:rsidR="00A36476" w:rsidRPr="00853565" w:rsidRDefault="00A36476" w:rsidP="00F238F9">
            <w:pPr>
              <w:snapToGrid w:val="0"/>
              <w:spacing w:before="80" w:line="160" w:lineRule="exact"/>
              <w:ind w:right="340"/>
              <w:jc w:val="right"/>
              <w:rPr>
                <w:rFonts w:eastAsia="Symbol"/>
              </w:rPr>
            </w:pPr>
            <w:r w:rsidRPr="00853565">
              <w:rPr>
                <w:rFonts w:eastAsia="Symbol"/>
              </w:rPr>
              <w:t>7,5</w:t>
            </w:r>
          </w:p>
        </w:tc>
        <w:tc>
          <w:tcPr>
            <w:tcW w:w="1060" w:type="dxa"/>
            <w:tcBorders>
              <w:left w:val="single" w:sz="6" w:space="0" w:color="000000"/>
            </w:tcBorders>
            <w:shd w:val="clear" w:color="auto" w:fill="auto"/>
            <w:vAlign w:val="bottom"/>
          </w:tcPr>
          <w:p w14:paraId="210270CD" w14:textId="43266895" w:rsidR="00A36476" w:rsidRPr="00853565" w:rsidRDefault="00A36476" w:rsidP="009A6DE4">
            <w:pPr>
              <w:snapToGrid w:val="0"/>
              <w:spacing w:before="80" w:line="160" w:lineRule="exact"/>
              <w:ind w:right="340"/>
              <w:jc w:val="right"/>
              <w:rPr>
                <w:rFonts w:eastAsia="Symbol"/>
              </w:rPr>
            </w:pPr>
            <w:r w:rsidRPr="00853565">
              <w:rPr>
                <w:rFonts w:eastAsia="Symbol"/>
              </w:rPr>
              <w:t>7,3</w:t>
            </w:r>
          </w:p>
        </w:tc>
        <w:tc>
          <w:tcPr>
            <w:tcW w:w="1060" w:type="dxa"/>
            <w:tcBorders>
              <w:left w:val="single" w:sz="6" w:space="0" w:color="000000"/>
            </w:tcBorders>
            <w:shd w:val="clear" w:color="auto" w:fill="auto"/>
            <w:vAlign w:val="bottom"/>
          </w:tcPr>
          <w:p w14:paraId="75AE1E55" w14:textId="46ABCC5A" w:rsidR="00A36476" w:rsidRPr="00853565" w:rsidRDefault="00A36476" w:rsidP="009A6DE4">
            <w:pPr>
              <w:snapToGrid w:val="0"/>
              <w:spacing w:before="80" w:line="160" w:lineRule="exact"/>
              <w:ind w:right="340"/>
              <w:jc w:val="right"/>
              <w:rPr>
                <w:rFonts w:eastAsia="Symbol"/>
              </w:rPr>
            </w:pPr>
            <w:r w:rsidRPr="00853565">
              <w:rPr>
                <w:rFonts w:eastAsia="Symbol"/>
              </w:rPr>
              <w:t>7,3</w:t>
            </w:r>
          </w:p>
        </w:tc>
        <w:tc>
          <w:tcPr>
            <w:tcW w:w="1061" w:type="dxa"/>
            <w:tcBorders>
              <w:left w:val="single" w:sz="6" w:space="0" w:color="000000"/>
            </w:tcBorders>
            <w:shd w:val="clear" w:color="auto" w:fill="auto"/>
            <w:vAlign w:val="bottom"/>
          </w:tcPr>
          <w:p w14:paraId="33CEAAD6" w14:textId="62B0C68B" w:rsidR="00A36476" w:rsidRPr="00853565" w:rsidRDefault="00A36476" w:rsidP="00F238F9">
            <w:pPr>
              <w:snapToGrid w:val="0"/>
              <w:spacing w:before="80" w:line="160" w:lineRule="exact"/>
              <w:ind w:right="340"/>
              <w:jc w:val="right"/>
              <w:rPr>
                <w:rFonts w:eastAsia="Symbol"/>
              </w:rPr>
            </w:pPr>
            <w:r w:rsidRPr="00853565">
              <w:rPr>
                <w:rFonts w:eastAsia="Symbol"/>
              </w:rPr>
              <w:t>…</w:t>
            </w:r>
          </w:p>
        </w:tc>
        <w:tc>
          <w:tcPr>
            <w:tcW w:w="2839" w:type="dxa"/>
            <w:tcBorders>
              <w:left w:val="single" w:sz="6" w:space="0" w:color="000000"/>
            </w:tcBorders>
            <w:shd w:val="clear" w:color="auto" w:fill="auto"/>
            <w:vAlign w:val="bottom"/>
          </w:tcPr>
          <w:p w14:paraId="1A7CB108" w14:textId="77777777" w:rsidR="00A36476" w:rsidRPr="00853565" w:rsidRDefault="00A36476">
            <w:pPr>
              <w:spacing w:before="80" w:line="160" w:lineRule="exact"/>
              <w:ind w:left="170"/>
            </w:pPr>
            <w:r w:rsidRPr="00853565">
              <w:rPr>
                <w:rFonts w:eastAsia="Symbol"/>
                <w:i/>
              </w:rPr>
              <w:t>Belgium</w:t>
            </w:r>
          </w:p>
        </w:tc>
      </w:tr>
      <w:tr w:rsidR="00853565" w:rsidRPr="00853565" w14:paraId="0D67F1D6" w14:textId="77777777">
        <w:trPr>
          <w:cantSplit/>
        </w:trPr>
        <w:tc>
          <w:tcPr>
            <w:tcW w:w="2842" w:type="dxa"/>
            <w:shd w:val="clear" w:color="auto" w:fill="auto"/>
            <w:vAlign w:val="bottom"/>
          </w:tcPr>
          <w:p w14:paraId="69B1DED5" w14:textId="77777777" w:rsidR="00A36476" w:rsidRPr="00853565" w:rsidRDefault="00A36476">
            <w:pPr>
              <w:spacing w:before="80" w:line="160" w:lineRule="exact"/>
              <w:ind w:left="113"/>
            </w:pPr>
            <w:r w:rsidRPr="00853565">
              <w:rPr>
                <w:rFonts w:eastAsia="Symbol"/>
              </w:rPr>
              <w:t>Болгария</w:t>
            </w:r>
          </w:p>
        </w:tc>
        <w:tc>
          <w:tcPr>
            <w:tcW w:w="1060" w:type="dxa"/>
            <w:tcBorders>
              <w:left w:val="single" w:sz="6" w:space="0" w:color="000000"/>
            </w:tcBorders>
            <w:shd w:val="clear" w:color="auto" w:fill="auto"/>
            <w:vAlign w:val="bottom"/>
          </w:tcPr>
          <w:p w14:paraId="67BE70D6" w14:textId="4053233D" w:rsidR="00A36476" w:rsidRPr="00853565" w:rsidRDefault="00A36476" w:rsidP="00F238F9">
            <w:pPr>
              <w:snapToGrid w:val="0"/>
              <w:spacing w:before="80" w:line="160" w:lineRule="exact"/>
              <w:ind w:right="340"/>
              <w:jc w:val="right"/>
              <w:rPr>
                <w:rFonts w:eastAsia="Symbol"/>
              </w:rPr>
            </w:pPr>
            <w:r w:rsidRPr="00853565">
              <w:rPr>
                <w:rFonts w:eastAsia="Symbol"/>
              </w:rPr>
              <w:t>3,1</w:t>
            </w:r>
          </w:p>
        </w:tc>
        <w:tc>
          <w:tcPr>
            <w:tcW w:w="1060" w:type="dxa"/>
            <w:tcBorders>
              <w:left w:val="single" w:sz="6" w:space="0" w:color="000000"/>
            </w:tcBorders>
            <w:shd w:val="clear" w:color="auto" w:fill="auto"/>
            <w:vAlign w:val="bottom"/>
          </w:tcPr>
          <w:p w14:paraId="0FFBAB52" w14:textId="32211219" w:rsidR="00A36476" w:rsidRPr="00853565" w:rsidRDefault="00A36476" w:rsidP="009A6DE4">
            <w:pPr>
              <w:snapToGrid w:val="0"/>
              <w:spacing w:before="80" w:line="160" w:lineRule="exact"/>
              <w:ind w:right="340"/>
              <w:jc w:val="right"/>
              <w:rPr>
                <w:rFonts w:eastAsia="Symbol"/>
              </w:rPr>
            </w:pPr>
            <w:r w:rsidRPr="00853565">
              <w:rPr>
                <w:rFonts w:eastAsia="Symbol"/>
              </w:rPr>
              <w:t>3,8</w:t>
            </w:r>
          </w:p>
        </w:tc>
        <w:tc>
          <w:tcPr>
            <w:tcW w:w="1060" w:type="dxa"/>
            <w:tcBorders>
              <w:left w:val="single" w:sz="6" w:space="0" w:color="000000"/>
            </w:tcBorders>
            <w:shd w:val="clear" w:color="auto" w:fill="auto"/>
            <w:vAlign w:val="bottom"/>
          </w:tcPr>
          <w:p w14:paraId="44E819A4" w14:textId="3264FB69" w:rsidR="00A36476" w:rsidRPr="00853565" w:rsidRDefault="00A36476" w:rsidP="009A6DE4">
            <w:pPr>
              <w:snapToGrid w:val="0"/>
              <w:spacing w:before="80" w:line="160" w:lineRule="exact"/>
              <w:ind w:right="340"/>
              <w:jc w:val="right"/>
              <w:rPr>
                <w:rFonts w:eastAsia="Symbol"/>
              </w:rPr>
            </w:pPr>
            <w:r w:rsidRPr="00853565">
              <w:rPr>
                <w:rFonts w:eastAsia="Symbol"/>
              </w:rPr>
              <w:t>3,9</w:t>
            </w:r>
          </w:p>
        </w:tc>
        <w:tc>
          <w:tcPr>
            <w:tcW w:w="1061" w:type="dxa"/>
            <w:tcBorders>
              <w:left w:val="single" w:sz="6" w:space="0" w:color="000000"/>
            </w:tcBorders>
            <w:shd w:val="clear" w:color="auto" w:fill="auto"/>
            <w:vAlign w:val="bottom"/>
          </w:tcPr>
          <w:p w14:paraId="172C92E7" w14:textId="15595416" w:rsidR="00A36476" w:rsidRPr="00853565" w:rsidRDefault="00A36476" w:rsidP="00F238F9">
            <w:pPr>
              <w:snapToGrid w:val="0"/>
              <w:spacing w:before="80" w:line="160" w:lineRule="exact"/>
              <w:ind w:right="340"/>
              <w:jc w:val="right"/>
              <w:rPr>
                <w:rFonts w:eastAsia="Symbol"/>
              </w:rPr>
            </w:pPr>
            <w:r w:rsidRPr="00853565">
              <w:rPr>
                <w:rFonts w:eastAsia="Symbol"/>
              </w:rPr>
              <w:t>4,5</w:t>
            </w:r>
          </w:p>
        </w:tc>
        <w:tc>
          <w:tcPr>
            <w:tcW w:w="2839" w:type="dxa"/>
            <w:tcBorders>
              <w:left w:val="single" w:sz="6" w:space="0" w:color="000000"/>
            </w:tcBorders>
            <w:shd w:val="clear" w:color="auto" w:fill="auto"/>
            <w:vAlign w:val="bottom"/>
          </w:tcPr>
          <w:p w14:paraId="240C7818" w14:textId="77777777" w:rsidR="00A36476" w:rsidRPr="00853565" w:rsidRDefault="00A36476">
            <w:pPr>
              <w:spacing w:before="80" w:line="160" w:lineRule="exact"/>
              <w:ind w:left="170"/>
            </w:pPr>
            <w:r w:rsidRPr="00853565">
              <w:rPr>
                <w:rFonts w:eastAsia="Symbol"/>
                <w:i/>
              </w:rPr>
              <w:t>Bulgaria</w:t>
            </w:r>
          </w:p>
        </w:tc>
      </w:tr>
      <w:tr w:rsidR="00853565" w:rsidRPr="00853565" w14:paraId="7B064382" w14:textId="77777777">
        <w:trPr>
          <w:cantSplit/>
        </w:trPr>
        <w:tc>
          <w:tcPr>
            <w:tcW w:w="2842" w:type="dxa"/>
            <w:shd w:val="clear" w:color="auto" w:fill="auto"/>
            <w:vAlign w:val="bottom"/>
          </w:tcPr>
          <w:p w14:paraId="67B54C4C" w14:textId="77777777" w:rsidR="00A36476" w:rsidRPr="00853565" w:rsidRDefault="00A36476">
            <w:pPr>
              <w:pStyle w:val="15"/>
              <w:spacing w:before="80" w:line="160" w:lineRule="exact"/>
              <w:ind w:left="113"/>
            </w:pPr>
            <w:r w:rsidRPr="00853565">
              <w:rPr>
                <w:rFonts w:eastAsia="Symbol"/>
              </w:rPr>
              <w:t>Венгрия</w:t>
            </w:r>
          </w:p>
        </w:tc>
        <w:tc>
          <w:tcPr>
            <w:tcW w:w="1060" w:type="dxa"/>
            <w:tcBorders>
              <w:left w:val="single" w:sz="6" w:space="0" w:color="000000"/>
            </w:tcBorders>
            <w:shd w:val="clear" w:color="auto" w:fill="auto"/>
            <w:vAlign w:val="bottom"/>
          </w:tcPr>
          <w:p w14:paraId="313CEA3C" w14:textId="3F454FCA" w:rsidR="00A36476" w:rsidRPr="00853565" w:rsidRDefault="00A36476" w:rsidP="00F238F9">
            <w:pPr>
              <w:snapToGrid w:val="0"/>
              <w:spacing w:before="80" w:line="160" w:lineRule="exact"/>
              <w:ind w:right="340"/>
              <w:jc w:val="right"/>
              <w:rPr>
                <w:rFonts w:eastAsia="Symbol"/>
              </w:rPr>
            </w:pPr>
            <w:r w:rsidRPr="00853565">
              <w:rPr>
                <w:rFonts w:eastAsia="Symbol"/>
              </w:rPr>
              <w:t>8,8</w:t>
            </w:r>
          </w:p>
        </w:tc>
        <w:tc>
          <w:tcPr>
            <w:tcW w:w="1060" w:type="dxa"/>
            <w:tcBorders>
              <w:left w:val="single" w:sz="6" w:space="0" w:color="000000"/>
            </w:tcBorders>
            <w:shd w:val="clear" w:color="auto" w:fill="auto"/>
            <w:vAlign w:val="bottom"/>
          </w:tcPr>
          <w:p w14:paraId="08F2C57C" w14:textId="27A7E272" w:rsidR="00A36476" w:rsidRPr="00853565" w:rsidRDefault="00A36476" w:rsidP="009A6DE4">
            <w:pPr>
              <w:snapToGrid w:val="0"/>
              <w:spacing w:before="80" w:line="160" w:lineRule="exact"/>
              <w:ind w:right="340"/>
              <w:jc w:val="right"/>
              <w:rPr>
                <w:rFonts w:eastAsia="Symbol"/>
              </w:rPr>
            </w:pPr>
            <w:r w:rsidRPr="00853565">
              <w:rPr>
                <w:rFonts w:eastAsia="Symbol"/>
              </w:rPr>
              <w:t>10,6</w:t>
            </w:r>
          </w:p>
        </w:tc>
        <w:tc>
          <w:tcPr>
            <w:tcW w:w="1060" w:type="dxa"/>
            <w:tcBorders>
              <w:left w:val="single" w:sz="6" w:space="0" w:color="000000"/>
            </w:tcBorders>
            <w:shd w:val="clear" w:color="auto" w:fill="auto"/>
            <w:vAlign w:val="bottom"/>
          </w:tcPr>
          <w:p w14:paraId="648ED6AC" w14:textId="3200A37E" w:rsidR="00A36476" w:rsidRPr="00853565" w:rsidRDefault="00A36476" w:rsidP="009A6DE4">
            <w:pPr>
              <w:snapToGrid w:val="0"/>
              <w:spacing w:before="80" w:line="160" w:lineRule="exact"/>
              <w:ind w:right="340"/>
              <w:jc w:val="right"/>
              <w:rPr>
                <w:rFonts w:eastAsia="Symbol"/>
              </w:rPr>
            </w:pPr>
            <w:r w:rsidRPr="00853565">
              <w:rPr>
                <w:rFonts w:eastAsia="Symbol"/>
              </w:rPr>
              <w:t>10,6</w:t>
            </w:r>
          </w:p>
        </w:tc>
        <w:tc>
          <w:tcPr>
            <w:tcW w:w="1061" w:type="dxa"/>
            <w:tcBorders>
              <w:left w:val="single" w:sz="6" w:space="0" w:color="000000"/>
            </w:tcBorders>
            <w:shd w:val="clear" w:color="auto" w:fill="auto"/>
            <w:vAlign w:val="bottom"/>
          </w:tcPr>
          <w:p w14:paraId="56CE8044" w14:textId="7F7E6E28" w:rsidR="00A36476" w:rsidRPr="00853565" w:rsidRDefault="00A36476" w:rsidP="00F238F9">
            <w:pPr>
              <w:snapToGrid w:val="0"/>
              <w:spacing w:before="80" w:line="160" w:lineRule="exact"/>
              <w:ind w:right="340"/>
              <w:jc w:val="right"/>
              <w:rPr>
                <w:rFonts w:eastAsia="Symbol"/>
              </w:rPr>
            </w:pPr>
            <w:r w:rsidRPr="00853565">
              <w:rPr>
                <w:rFonts w:eastAsia="Symbol"/>
              </w:rPr>
              <w:t>11,6</w:t>
            </w:r>
          </w:p>
        </w:tc>
        <w:tc>
          <w:tcPr>
            <w:tcW w:w="2839" w:type="dxa"/>
            <w:tcBorders>
              <w:left w:val="single" w:sz="6" w:space="0" w:color="000000"/>
            </w:tcBorders>
            <w:shd w:val="clear" w:color="auto" w:fill="auto"/>
            <w:vAlign w:val="bottom"/>
          </w:tcPr>
          <w:p w14:paraId="4B1B8D3D" w14:textId="77777777" w:rsidR="00A36476" w:rsidRPr="00853565" w:rsidRDefault="00A36476">
            <w:pPr>
              <w:spacing w:before="80" w:line="160" w:lineRule="exact"/>
              <w:ind w:left="170"/>
            </w:pPr>
            <w:r w:rsidRPr="00853565">
              <w:rPr>
                <w:rFonts w:eastAsia="Symbol"/>
                <w:i/>
              </w:rPr>
              <w:t>Hungary</w:t>
            </w:r>
          </w:p>
        </w:tc>
      </w:tr>
      <w:tr w:rsidR="00853565" w:rsidRPr="00853565" w14:paraId="1C0BC18C" w14:textId="77777777">
        <w:trPr>
          <w:cantSplit/>
        </w:trPr>
        <w:tc>
          <w:tcPr>
            <w:tcW w:w="2842" w:type="dxa"/>
            <w:shd w:val="clear" w:color="auto" w:fill="auto"/>
            <w:vAlign w:val="bottom"/>
          </w:tcPr>
          <w:p w14:paraId="3A58D713" w14:textId="77777777" w:rsidR="00A36476" w:rsidRPr="00853565" w:rsidRDefault="00A36476">
            <w:pPr>
              <w:spacing w:before="80" w:line="160" w:lineRule="exact"/>
              <w:ind w:left="113"/>
            </w:pPr>
            <w:r w:rsidRPr="00853565">
              <w:rPr>
                <w:rFonts w:eastAsia="Symbol"/>
              </w:rPr>
              <w:t xml:space="preserve">Германия </w:t>
            </w:r>
          </w:p>
        </w:tc>
        <w:tc>
          <w:tcPr>
            <w:tcW w:w="1060" w:type="dxa"/>
            <w:tcBorders>
              <w:left w:val="single" w:sz="6" w:space="0" w:color="000000"/>
            </w:tcBorders>
            <w:shd w:val="clear" w:color="auto" w:fill="auto"/>
            <w:vAlign w:val="bottom"/>
          </w:tcPr>
          <w:p w14:paraId="7D3FCFB0" w14:textId="2EC46830" w:rsidR="00A36476" w:rsidRPr="00853565" w:rsidRDefault="00A36476" w:rsidP="00F238F9">
            <w:pPr>
              <w:snapToGrid w:val="0"/>
              <w:spacing w:before="80" w:line="160" w:lineRule="exact"/>
              <w:ind w:right="340"/>
              <w:jc w:val="right"/>
              <w:rPr>
                <w:rFonts w:eastAsia="Symbol"/>
              </w:rPr>
            </w:pPr>
            <w:r w:rsidRPr="00853565">
              <w:rPr>
                <w:rFonts w:eastAsia="Symbol"/>
              </w:rPr>
              <w:t>107,3</w:t>
            </w:r>
          </w:p>
        </w:tc>
        <w:tc>
          <w:tcPr>
            <w:tcW w:w="1060" w:type="dxa"/>
            <w:tcBorders>
              <w:left w:val="single" w:sz="6" w:space="0" w:color="000000"/>
            </w:tcBorders>
            <w:shd w:val="clear" w:color="auto" w:fill="auto"/>
            <w:vAlign w:val="bottom"/>
          </w:tcPr>
          <w:p w14:paraId="140F8056" w14:textId="38F41F83" w:rsidR="00A36476" w:rsidRPr="00853565" w:rsidRDefault="00A36476" w:rsidP="009A6DE4">
            <w:pPr>
              <w:snapToGrid w:val="0"/>
              <w:spacing w:before="80" w:line="160" w:lineRule="exact"/>
              <w:ind w:right="340"/>
              <w:jc w:val="right"/>
              <w:rPr>
                <w:rFonts w:eastAsia="Symbol"/>
              </w:rPr>
            </w:pPr>
            <w:r w:rsidRPr="00853565">
              <w:rPr>
                <w:rFonts w:eastAsia="Symbol"/>
              </w:rPr>
              <w:t>117,9</w:t>
            </w:r>
          </w:p>
        </w:tc>
        <w:tc>
          <w:tcPr>
            <w:tcW w:w="1060" w:type="dxa"/>
            <w:tcBorders>
              <w:left w:val="single" w:sz="6" w:space="0" w:color="000000"/>
            </w:tcBorders>
            <w:shd w:val="clear" w:color="auto" w:fill="auto"/>
            <w:vAlign w:val="bottom"/>
          </w:tcPr>
          <w:p w14:paraId="31BB1E36" w14:textId="46B65C9D" w:rsidR="00A36476" w:rsidRPr="00853565" w:rsidRDefault="00A36476" w:rsidP="009A6DE4">
            <w:pPr>
              <w:snapToGrid w:val="0"/>
              <w:spacing w:before="80" w:line="160" w:lineRule="exact"/>
              <w:ind w:right="340"/>
              <w:jc w:val="right"/>
              <w:rPr>
                <w:rFonts w:eastAsia="Symbol"/>
              </w:rPr>
            </w:pPr>
            <w:r w:rsidRPr="00853565">
              <w:rPr>
                <w:rFonts w:eastAsia="Symbol"/>
              </w:rPr>
              <w:t>119,5</w:t>
            </w:r>
          </w:p>
        </w:tc>
        <w:tc>
          <w:tcPr>
            <w:tcW w:w="1061" w:type="dxa"/>
            <w:tcBorders>
              <w:left w:val="single" w:sz="6" w:space="0" w:color="000000"/>
            </w:tcBorders>
            <w:shd w:val="clear" w:color="auto" w:fill="auto"/>
            <w:vAlign w:val="bottom"/>
          </w:tcPr>
          <w:p w14:paraId="7282D595" w14:textId="26C875AE" w:rsidR="00A36476" w:rsidRPr="00853565" w:rsidRDefault="00A36476" w:rsidP="00F238F9">
            <w:pPr>
              <w:snapToGrid w:val="0"/>
              <w:spacing w:before="80" w:line="160" w:lineRule="exact"/>
              <w:ind w:right="340"/>
              <w:jc w:val="right"/>
              <w:rPr>
                <w:rFonts w:eastAsia="Symbol"/>
              </w:rPr>
            </w:pPr>
            <w:r w:rsidRPr="00853565">
              <w:rPr>
                <w:rFonts w:eastAsia="Symbol"/>
              </w:rPr>
              <w:t>…</w:t>
            </w:r>
          </w:p>
        </w:tc>
        <w:tc>
          <w:tcPr>
            <w:tcW w:w="2839" w:type="dxa"/>
            <w:tcBorders>
              <w:left w:val="single" w:sz="6" w:space="0" w:color="000000"/>
            </w:tcBorders>
            <w:shd w:val="clear" w:color="auto" w:fill="auto"/>
            <w:vAlign w:val="bottom"/>
          </w:tcPr>
          <w:p w14:paraId="20489869" w14:textId="77777777" w:rsidR="00A36476" w:rsidRPr="00853565" w:rsidRDefault="00A36476">
            <w:pPr>
              <w:spacing w:before="80" w:line="160" w:lineRule="exact"/>
              <w:ind w:left="170"/>
            </w:pPr>
            <w:r w:rsidRPr="00853565">
              <w:rPr>
                <w:rFonts w:eastAsia="Symbol"/>
                <w:i/>
              </w:rPr>
              <w:t xml:space="preserve">Germany </w:t>
            </w:r>
          </w:p>
        </w:tc>
      </w:tr>
      <w:tr w:rsidR="00853565" w:rsidRPr="00853565" w14:paraId="794EB5D7" w14:textId="77777777">
        <w:trPr>
          <w:cantSplit/>
        </w:trPr>
        <w:tc>
          <w:tcPr>
            <w:tcW w:w="2842" w:type="dxa"/>
            <w:shd w:val="clear" w:color="auto" w:fill="auto"/>
            <w:vAlign w:val="bottom"/>
          </w:tcPr>
          <w:p w14:paraId="0A0CE3B1" w14:textId="77777777" w:rsidR="00A36476" w:rsidRPr="00853565" w:rsidRDefault="00A36476">
            <w:pPr>
              <w:spacing w:before="80" w:line="160" w:lineRule="exact"/>
              <w:ind w:left="113"/>
            </w:pPr>
            <w:r w:rsidRPr="00853565">
              <w:rPr>
                <w:rFonts w:eastAsia="Symbol"/>
              </w:rPr>
              <w:t>Дания</w:t>
            </w:r>
          </w:p>
        </w:tc>
        <w:tc>
          <w:tcPr>
            <w:tcW w:w="1060" w:type="dxa"/>
            <w:tcBorders>
              <w:left w:val="single" w:sz="6" w:space="0" w:color="000000"/>
            </w:tcBorders>
            <w:shd w:val="clear" w:color="auto" w:fill="auto"/>
            <w:vAlign w:val="bottom"/>
          </w:tcPr>
          <w:p w14:paraId="2B87A9E2" w14:textId="3111F053" w:rsidR="00A36476" w:rsidRPr="00853565" w:rsidRDefault="00A36476" w:rsidP="00F238F9">
            <w:pPr>
              <w:snapToGrid w:val="0"/>
              <w:spacing w:before="80" w:line="160" w:lineRule="exact"/>
              <w:ind w:right="340"/>
              <w:jc w:val="right"/>
              <w:rPr>
                <w:rFonts w:eastAsia="Symbol"/>
              </w:rPr>
            </w:pPr>
            <w:r w:rsidRPr="00853565">
              <w:rPr>
                <w:rFonts w:eastAsia="Symbol"/>
              </w:rPr>
              <w:t>2,2</w:t>
            </w:r>
          </w:p>
        </w:tc>
        <w:tc>
          <w:tcPr>
            <w:tcW w:w="1060" w:type="dxa"/>
            <w:tcBorders>
              <w:left w:val="single" w:sz="6" w:space="0" w:color="000000"/>
            </w:tcBorders>
            <w:shd w:val="clear" w:color="auto" w:fill="auto"/>
            <w:vAlign w:val="bottom"/>
          </w:tcPr>
          <w:p w14:paraId="0E8D1FDE" w14:textId="052848DE" w:rsidR="00A36476" w:rsidRPr="00853565" w:rsidRDefault="00A36476" w:rsidP="009A6DE4">
            <w:pPr>
              <w:snapToGrid w:val="0"/>
              <w:spacing w:before="80" w:line="160" w:lineRule="exact"/>
              <w:ind w:right="340"/>
              <w:jc w:val="right"/>
              <w:rPr>
                <w:rFonts w:eastAsia="Symbol"/>
              </w:rPr>
            </w:pPr>
            <w:r w:rsidRPr="00853565">
              <w:rPr>
                <w:rFonts w:eastAsia="Symbol"/>
              </w:rPr>
              <w:t>2,6</w:t>
            </w:r>
          </w:p>
        </w:tc>
        <w:tc>
          <w:tcPr>
            <w:tcW w:w="1060" w:type="dxa"/>
            <w:tcBorders>
              <w:left w:val="single" w:sz="6" w:space="0" w:color="000000"/>
            </w:tcBorders>
            <w:shd w:val="clear" w:color="auto" w:fill="auto"/>
            <w:vAlign w:val="bottom"/>
          </w:tcPr>
          <w:p w14:paraId="570C362E" w14:textId="7AEC687D" w:rsidR="00A36476" w:rsidRPr="00853565" w:rsidRDefault="00A36476" w:rsidP="009A6DE4">
            <w:pPr>
              <w:snapToGrid w:val="0"/>
              <w:spacing w:before="80" w:line="160" w:lineRule="exact"/>
              <w:ind w:right="340"/>
              <w:jc w:val="right"/>
              <w:rPr>
                <w:rFonts w:eastAsia="Symbol"/>
              </w:rPr>
            </w:pPr>
            <w:r w:rsidRPr="00853565">
              <w:rPr>
                <w:rFonts w:eastAsia="Symbol"/>
              </w:rPr>
              <w:t>2,5</w:t>
            </w:r>
          </w:p>
        </w:tc>
        <w:tc>
          <w:tcPr>
            <w:tcW w:w="1061" w:type="dxa"/>
            <w:tcBorders>
              <w:left w:val="single" w:sz="6" w:space="0" w:color="000000"/>
            </w:tcBorders>
            <w:shd w:val="clear" w:color="auto" w:fill="auto"/>
            <w:vAlign w:val="bottom"/>
          </w:tcPr>
          <w:p w14:paraId="0A8754D6" w14:textId="4E1843B3" w:rsidR="00A36476" w:rsidRPr="00853565" w:rsidRDefault="00A36476" w:rsidP="00F238F9">
            <w:pPr>
              <w:snapToGrid w:val="0"/>
              <w:spacing w:before="80" w:line="160" w:lineRule="exact"/>
              <w:ind w:right="340"/>
              <w:jc w:val="right"/>
              <w:rPr>
                <w:rFonts w:eastAsia="Symbol"/>
              </w:rPr>
            </w:pPr>
            <w:r w:rsidRPr="00853565">
              <w:rPr>
                <w:rFonts w:eastAsia="Symbol"/>
              </w:rPr>
              <w:t>…</w:t>
            </w:r>
          </w:p>
        </w:tc>
        <w:tc>
          <w:tcPr>
            <w:tcW w:w="2839" w:type="dxa"/>
            <w:tcBorders>
              <w:left w:val="single" w:sz="6" w:space="0" w:color="000000"/>
            </w:tcBorders>
            <w:shd w:val="clear" w:color="auto" w:fill="auto"/>
            <w:vAlign w:val="bottom"/>
          </w:tcPr>
          <w:p w14:paraId="04CE4C38" w14:textId="77777777" w:rsidR="00A36476" w:rsidRPr="00853565" w:rsidRDefault="00A36476">
            <w:pPr>
              <w:spacing w:before="80" w:line="160" w:lineRule="exact"/>
              <w:ind w:left="170"/>
            </w:pPr>
            <w:r w:rsidRPr="00853565">
              <w:rPr>
                <w:rFonts w:eastAsia="Symbol"/>
                <w:i/>
              </w:rPr>
              <w:t>Denmark</w:t>
            </w:r>
          </w:p>
        </w:tc>
      </w:tr>
      <w:tr w:rsidR="00853565" w:rsidRPr="00853565" w14:paraId="54F03B76" w14:textId="77777777">
        <w:trPr>
          <w:cantSplit/>
        </w:trPr>
        <w:tc>
          <w:tcPr>
            <w:tcW w:w="2842" w:type="dxa"/>
            <w:shd w:val="clear" w:color="auto" w:fill="auto"/>
            <w:vAlign w:val="bottom"/>
          </w:tcPr>
          <w:p w14:paraId="5BA2ED78" w14:textId="77777777" w:rsidR="00A36476" w:rsidRPr="00853565" w:rsidRDefault="00A36476">
            <w:pPr>
              <w:spacing w:before="80" w:line="160" w:lineRule="exact"/>
              <w:ind w:left="113"/>
            </w:pPr>
            <w:r w:rsidRPr="00853565">
              <w:rPr>
                <w:rFonts w:eastAsia="Symbol"/>
              </w:rPr>
              <w:t>Италия</w:t>
            </w:r>
          </w:p>
        </w:tc>
        <w:tc>
          <w:tcPr>
            <w:tcW w:w="1060" w:type="dxa"/>
            <w:tcBorders>
              <w:left w:val="single" w:sz="6" w:space="0" w:color="000000"/>
            </w:tcBorders>
            <w:shd w:val="clear" w:color="auto" w:fill="auto"/>
            <w:vAlign w:val="bottom"/>
          </w:tcPr>
          <w:p w14:paraId="147CF1E2" w14:textId="0D2B6A37" w:rsidR="00A36476" w:rsidRPr="00853565" w:rsidRDefault="00A36476" w:rsidP="00F238F9">
            <w:pPr>
              <w:snapToGrid w:val="0"/>
              <w:spacing w:before="80" w:line="160" w:lineRule="exact"/>
              <w:ind w:right="340"/>
              <w:jc w:val="right"/>
              <w:rPr>
                <w:rFonts w:eastAsia="Symbol"/>
              </w:rPr>
            </w:pPr>
            <w:r w:rsidRPr="00853565">
              <w:rPr>
                <w:rFonts w:eastAsia="Symbol"/>
              </w:rPr>
              <w:t>18,6</w:t>
            </w:r>
          </w:p>
        </w:tc>
        <w:tc>
          <w:tcPr>
            <w:tcW w:w="1060" w:type="dxa"/>
            <w:tcBorders>
              <w:left w:val="single" w:sz="6" w:space="0" w:color="000000"/>
            </w:tcBorders>
            <w:shd w:val="clear" w:color="auto" w:fill="auto"/>
            <w:vAlign w:val="bottom"/>
          </w:tcPr>
          <w:p w14:paraId="1858240D" w14:textId="081FFDF2" w:rsidR="00A36476" w:rsidRPr="00853565" w:rsidRDefault="00A36476" w:rsidP="009A6DE4">
            <w:pPr>
              <w:snapToGrid w:val="0"/>
              <w:spacing w:before="80" w:line="160" w:lineRule="exact"/>
              <w:ind w:right="340"/>
              <w:jc w:val="right"/>
              <w:rPr>
                <w:rFonts w:eastAsia="Symbol"/>
              </w:rPr>
            </w:pPr>
            <w:r w:rsidRPr="00853565">
              <w:rPr>
                <w:rFonts w:eastAsia="Symbol"/>
              </w:rPr>
              <w:t>22,1</w:t>
            </w:r>
          </w:p>
        </w:tc>
        <w:tc>
          <w:tcPr>
            <w:tcW w:w="1060" w:type="dxa"/>
            <w:tcBorders>
              <w:left w:val="single" w:sz="6" w:space="0" w:color="000000"/>
            </w:tcBorders>
            <w:shd w:val="clear" w:color="auto" w:fill="auto"/>
            <w:vAlign w:val="bottom"/>
          </w:tcPr>
          <w:p w14:paraId="086BBC00" w14:textId="11FCA056" w:rsidR="00A36476" w:rsidRPr="00853565" w:rsidRDefault="00A36476" w:rsidP="009A6DE4">
            <w:pPr>
              <w:snapToGrid w:val="0"/>
              <w:spacing w:before="80" w:line="160" w:lineRule="exact"/>
              <w:ind w:right="340"/>
              <w:jc w:val="right"/>
              <w:rPr>
                <w:rFonts w:eastAsia="Symbol"/>
              </w:rPr>
            </w:pPr>
            <w:r w:rsidRPr="00853565">
              <w:rPr>
                <w:rFonts w:eastAsia="Symbol"/>
              </w:rPr>
              <w:t>21,3</w:t>
            </w:r>
          </w:p>
        </w:tc>
        <w:tc>
          <w:tcPr>
            <w:tcW w:w="1061" w:type="dxa"/>
            <w:tcBorders>
              <w:left w:val="single" w:sz="6" w:space="0" w:color="000000"/>
            </w:tcBorders>
            <w:shd w:val="clear" w:color="auto" w:fill="auto"/>
            <w:vAlign w:val="bottom"/>
          </w:tcPr>
          <w:p w14:paraId="28180519" w14:textId="3FECB121" w:rsidR="00A36476" w:rsidRPr="00853565" w:rsidRDefault="00A36476" w:rsidP="00F238F9">
            <w:pPr>
              <w:snapToGrid w:val="0"/>
              <w:spacing w:before="80" w:line="160" w:lineRule="exact"/>
              <w:ind w:right="340"/>
              <w:jc w:val="right"/>
              <w:rPr>
                <w:rFonts w:eastAsia="Symbol"/>
              </w:rPr>
            </w:pPr>
            <w:r w:rsidRPr="00853565">
              <w:rPr>
                <w:rFonts w:eastAsia="Symbol"/>
              </w:rPr>
              <w:t>20,8</w:t>
            </w:r>
          </w:p>
        </w:tc>
        <w:tc>
          <w:tcPr>
            <w:tcW w:w="2839" w:type="dxa"/>
            <w:tcBorders>
              <w:left w:val="single" w:sz="6" w:space="0" w:color="000000"/>
            </w:tcBorders>
            <w:shd w:val="clear" w:color="auto" w:fill="auto"/>
            <w:vAlign w:val="bottom"/>
          </w:tcPr>
          <w:p w14:paraId="3C88534B" w14:textId="77777777" w:rsidR="00A36476" w:rsidRPr="00853565" w:rsidRDefault="00A36476">
            <w:pPr>
              <w:spacing w:before="80" w:line="160" w:lineRule="exact"/>
              <w:ind w:left="170"/>
            </w:pPr>
            <w:r w:rsidRPr="00853565">
              <w:rPr>
                <w:rFonts w:eastAsia="Symbol"/>
                <w:i/>
              </w:rPr>
              <w:t>Italy</w:t>
            </w:r>
          </w:p>
        </w:tc>
      </w:tr>
      <w:tr w:rsidR="00853565" w:rsidRPr="00853565" w14:paraId="42A96AE7" w14:textId="77777777">
        <w:trPr>
          <w:cantSplit/>
        </w:trPr>
        <w:tc>
          <w:tcPr>
            <w:tcW w:w="2842" w:type="dxa"/>
            <w:shd w:val="clear" w:color="auto" w:fill="auto"/>
            <w:vAlign w:val="bottom"/>
          </w:tcPr>
          <w:p w14:paraId="1F260831" w14:textId="77777777" w:rsidR="00A36476" w:rsidRPr="00853565" w:rsidRDefault="00A36476">
            <w:pPr>
              <w:spacing w:before="80" w:line="160" w:lineRule="exact"/>
              <w:ind w:left="113"/>
            </w:pPr>
            <w:r w:rsidRPr="00853565">
              <w:rPr>
                <w:rFonts w:eastAsia="Symbol"/>
              </w:rPr>
              <w:t>Литва</w:t>
            </w:r>
          </w:p>
        </w:tc>
        <w:tc>
          <w:tcPr>
            <w:tcW w:w="1060" w:type="dxa"/>
            <w:tcBorders>
              <w:left w:val="single" w:sz="6" w:space="0" w:color="000000"/>
            </w:tcBorders>
            <w:shd w:val="clear" w:color="auto" w:fill="auto"/>
            <w:vAlign w:val="bottom"/>
          </w:tcPr>
          <w:p w14:paraId="11150FFA" w14:textId="02232289" w:rsidR="00A36476" w:rsidRPr="00853565" w:rsidRDefault="00A36476" w:rsidP="00F238F9">
            <w:pPr>
              <w:snapToGrid w:val="0"/>
              <w:spacing w:before="80" w:line="160" w:lineRule="exact"/>
              <w:ind w:right="340"/>
              <w:jc w:val="right"/>
              <w:rPr>
                <w:rFonts w:eastAsia="Symbol"/>
              </w:rPr>
            </w:pPr>
            <w:r w:rsidRPr="00853565">
              <w:rPr>
                <w:rFonts w:eastAsia="Symbol"/>
              </w:rPr>
              <w:t>13,4</w:t>
            </w:r>
          </w:p>
        </w:tc>
        <w:tc>
          <w:tcPr>
            <w:tcW w:w="1060" w:type="dxa"/>
            <w:tcBorders>
              <w:left w:val="single" w:sz="6" w:space="0" w:color="000000"/>
            </w:tcBorders>
            <w:shd w:val="clear" w:color="auto" w:fill="auto"/>
            <w:vAlign w:val="bottom"/>
          </w:tcPr>
          <w:p w14:paraId="7012AAEE" w14:textId="62D389F4" w:rsidR="00A36476" w:rsidRPr="00853565" w:rsidRDefault="00A36476" w:rsidP="009A6DE4">
            <w:pPr>
              <w:snapToGrid w:val="0"/>
              <w:spacing w:before="80" w:line="160" w:lineRule="exact"/>
              <w:ind w:right="340"/>
              <w:jc w:val="right"/>
              <w:rPr>
                <w:rFonts w:eastAsia="Symbol"/>
              </w:rPr>
            </w:pPr>
            <w:r w:rsidRPr="00853565">
              <w:rPr>
                <w:rFonts w:eastAsia="Symbol"/>
              </w:rPr>
              <w:t>16,9</w:t>
            </w:r>
          </w:p>
        </w:tc>
        <w:tc>
          <w:tcPr>
            <w:tcW w:w="1060" w:type="dxa"/>
            <w:tcBorders>
              <w:left w:val="single" w:sz="6" w:space="0" w:color="000000"/>
            </w:tcBorders>
            <w:shd w:val="clear" w:color="auto" w:fill="auto"/>
            <w:vAlign w:val="bottom"/>
          </w:tcPr>
          <w:p w14:paraId="173466BF" w14:textId="14042649" w:rsidR="00A36476" w:rsidRPr="00853565" w:rsidRDefault="00A36476" w:rsidP="009A6DE4">
            <w:pPr>
              <w:snapToGrid w:val="0"/>
              <w:spacing w:before="80" w:line="160" w:lineRule="exact"/>
              <w:ind w:right="340"/>
              <w:jc w:val="right"/>
              <w:rPr>
                <w:rFonts w:eastAsia="Symbol"/>
              </w:rPr>
            </w:pPr>
            <w:r w:rsidRPr="00853565">
              <w:rPr>
                <w:rFonts w:eastAsia="Symbol"/>
              </w:rPr>
              <w:t>16,2</w:t>
            </w:r>
          </w:p>
        </w:tc>
        <w:tc>
          <w:tcPr>
            <w:tcW w:w="1061" w:type="dxa"/>
            <w:tcBorders>
              <w:left w:val="single" w:sz="6" w:space="0" w:color="000000"/>
            </w:tcBorders>
            <w:shd w:val="clear" w:color="auto" w:fill="auto"/>
            <w:vAlign w:val="bottom"/>
          </w:tcPr>
          <w:p w14:paraId="505671A5" w14:textId="165694CB" w:rsidR="00A36476" w:rsidRPr="00853565" w:rsidRDefault="00A36476" w:rsidP="00647D46">
            <w:pPr>
              <w:snapToGrid w:val="0"/>
              <w:spacing w:before="80" w:line="160" w:lineRule="exact"/>
              <w:ind w:right="340"/>
              <w:jc w:val="right"/>
              <w:rPr>
                <w:rFonts w:eastAsia="Symbol"/>
              </w:rPr>
            </w:pPr>
            <w:r w:rsidRPr="00853565">
              <w:rPr>
                <w:rFonts w:eastAsia="Symbol"/>
              </w:rPr>
              <w:t>15,9</w:t>
            </w:r>
          </w:p>
        </w:tc>
        <w:tc>
          <w:tcPr>
            <w:tcW w:w="2839" w:type="dxa"/>
            <w:tcBorders>
              <w:left w:val="single" w:sz="6" w:space="0" w:color="000000"/>
            </w:tcBorders>
            <w:shd w:val="clear" w:color="auto" w:fill="auto"/>
            <w:vAlign w:val="bottom"/>
          </w:tcPr>
          <w:p w14:paraId="1F52B2FE" w14:textId="77777777" w:rsidR="00A36476" w:rsidRPr="00853565" w:rsidRDefault="00A36476">
            <w:pPr>
              <w:spacing w:before="80" w:line="160" w:lineRule="exact"/>
              <w:ind w:left="170"/>
            </w:pPr>
            <w:r w:rsidRPr="00853565">
              <w:rPr>
                <w:rFonts w:eastAsia="Symbol"/>
                <w:i/>
              </w:rPr>
              <w:t>Lithuania</w:t>
            </w:r>
          </w:p>
        </w:tc>
      </w:tr>
      <w:tr w:rsidR="00853565" w:rsidRPr="00853565" w14:paraId="798E6E3A" w14:textId="77777777">
        <w:trPr>
          <w:cantSplit/>
        </w:trPr>
        <w:tc>
          <w:tcPr>
            <w:tcW w:w="2842" w:type="dxa"/>
            <w:shd w:val="clear" w:color="auto" w:fill="auto"/>
            <w:vAlign w:val="bottom"/>
          </w:tcPr>
          <w:p w14:paraId="7876F555" w14:textId="38A50FE2" w:rsidR="00A36476" w:rsidRPr="00853565" w:rsidRDefault="00A36476">
            <w:pPr>
              <w:spacing w:before="80" w:line="160" w:lineRule="exact"/>
              <w:ind w:left="113"/>
            </w:pPr>
            <w:r w:rsidRPr="00853565">
              <w:rPr>
                <w:rFonts w:eastAsia="Symbol"/>
              </w:rPr>
              <w:t>Нидерланды</w:t>
            </w:r>
          </w:p>
        </w:tc>
        <w:tc>
          <w:tcPr>
            <w:tcW w:w="1060" w:type="dxa"/>
            <w:tcBorders>
              <w:left w:val="single" w:sz="6" w:space="0" w:color="000000"/>
            </w:tcBorders>
            <w:shd w:val="clear" w:color="auto" w:fill="auto"/>
            <w:vAlign w:val="bottom"/>
          </w:tcPr>
          <w:p w14:paraId="06AEC0C8" w14:textId="773EB042" w:rsidR="00A36476" w:rsidRPr="00853565" w:rsidRDefault="00A36476" w:rsidP="00F238F9">
            <w:pPr>
              <w:snapToGrid w:val="0"/>
              <w:spacing w:before="80" w:line="160" w:lineRule="exact"/>
              <w:ind w:right="340"/>
              <w:jc w:val="right"/>
              <w:rPr>
                <w:rFonts w:eastAsia="Symbol"/>
              </w:rPr>
            </w:pPr>
            <w:r w:rsidRPr="00853565">
              <w:rPr>
                <w:rFonts w:eastAsia="Symbol"/>
              </w:rPr>
              <w:t>5,9</w:t>
            </w:r>
          </w:p>
        </w:tc>
        <w:tc>
          <w:tcPr>
            <w:tcW w:w="1060" w:type="dxa"/>
            <w:tcBorders>
              <w:left w:val="single" w:sz="6" w:space="0" w:color="000000"/>
            </w:tcBorders>
            <w:shd w:val="clear" w:color="auto" w:fill="auto"/>
            <w:vAlign w:val="bottom"/>
          </w:tcPr>
          <w:p w14:paraId="792678B7" w14:textId="10E8F483" w:rsidR="00A36476" w:rsidRPr="00853565" w:rsidRDefault="00A36476" w:rsidP="009A6DE4">
            <w:pPr>
              <w:snapToGrid w:val="0"/>
              <w:spacing w:before="80" w:line="160" w:lineRule="exact"/>
              <w:ind w:right="340"/>
              <w:jc w:val="right"/>
              <w:rPr>
                <w:rFonts w:eastAsia="Symbol"/>
              </w:rPr>
            </w:pPr>
            <w:r w:rsidRPr="00853565">
              <w:rPr>
                <w:rFonts w:eastAsia="Symbol"/>
              </w:rPr>
              <w:t>7,0</w:t>
            </w:r>
          </w:p>
        </w:tc>
        <w:tc>
          <w:tcPr>
            <w:tcW w:w="1060" w:type="dxa"/>
            <w:tcBorders>
              <w:left w:val="single" w:sz="6" w:space="0" w:color="000000"/>
            </w:tcBorders>
            <w:shd w:val="clear" w:color="auto" w:fill="auto"/>
            <w:vAlign w:val="bottom"/>
          </w:tcPr>
          <w:p w14:paraId="53F2104C" w14:textId="44D3AE22" w:rsidR="00A36476" w:rsidRPr="00853565" w:rsidRDefault="00A36476" w:rsidP="009A6DE4">
            <w:pPr>
              <w:snapToGrid w:val="0"/>
              <w:spacing w:before="80" w:line="160" w:lineRule="exact"/>
              <w:ind w:right="340"/>
              <w:jc w:val="right"/>
              <w:rPr>
                <w:rFonts w:eastAsia="Symbol"/>
              </w:rPr>
            </w:pPr>
            <w:r w:rsidRPr="00853565">
              <w:rPr>
                <w:rFonts w:eastAsia="Symbol"/>
              </w:rPr>
              <w:t>7,0</w:t>
            </w:r>
          </w:p>
        </w:tc>
        <w:tc>
          <w:tcPr>
            <w:tcW w:w="1061" w:type="dxa"/>
            <w:tcBorders>
              <w:left w:val="single" w:sz="6" w:space="0" w:color="000000"/>
            </w:tcBorders>
            <w:shd w:val="clear" w:color="auto" w:fill="auto"/>
            <w:vAlign w:val="bottom"/>
          </w:tcPr>
          <w:p w14:paraId="08680B5B" w14:textId="3E796E1C" w:rsidR="00A36476" w:rsidRPr="00853565" w:rsidRDefault="00A36476" w:rsidP="00F238F9">
            <w:pPr>
              <w:snapToGrid w:val="0"/>
              <w:spacing w:before="80" w:line="160" w:lineRule="exact"/>
              <w:ind w:right="340"/>
              <w:jc w:val="right"/>
              <w:rPr>
                <w:rFonts w:eastAsia="Symbol"/>
              </w:rPr>
            </w:pPr>
            <w:r w:rsidRPr="00853565">
              <w:rPr>
                <w:rFonts w:eastAsia="Symbol"/>
              </w:rPr>
              <w:t>…</w:t>
            </w:r>
          </w:p>
        </w:tc>
        <w:tc>
          <w:tcPr>
            <w:tcW w:w="2839" w:type="dxa"/>
            <w:tcBorders>
              <w:left w:val="single" w:sz="6" w:space="0" w:color="000000"/>
            </w:tcBorders>
            <w:shd w:val="clear" w:color="auto" w:fill="auto"/>
            <w:vAlign w:val="bottom"/>
          </w:tcPr>
          <w:p w14:paraId="1A884A13" w14:textId="77777777" w:rsidR="00A36476" w:rsidRPr="00853565" w:rsidRDefault="00A36476">
            <w:pPr>
              <w:spacing w:before="80" w:line="160" w:lineRule="exact"/>
              <w:ind w:left="170"/>
            </w:pPr>
            <w:r w:rsidRPr="00853565">
              <w:rPr>
                <w:rFonts w:eastAsia="Symbol"/>
                <w:i/>
              </w:rPr>
              <w:t>Netherlands</w:t>
            </w:r>
          </w:p>
        </w:tc>
      </w:tr>
      <w:tr w:rsidR="00853565" w:rsidRPr="00853565" w14:paraId="58563A68" w14:textId="77777777">
        <w:trPr>
          <w:cantSplit/>
        </w:trPr>
        <w:tc>
          <w:tcPr>
            <w:tcW w:w="2842" w:type="dxa"/>
            <w:shd w:val="clear" w:color="auto" w:fill="auto"/>
            <w:vAlign w:val="bottom"/>
          </w:tcPr>
          <w:p w14:paraId="6827912B" w14:textId="77777777" w:rsidR="00A36476" w:rsidRPr="00853565" w:rsidRDefault="00A36476">
            <w:pPr>
              <w:spacing w:before="80" w:line="160" w:lineRule="exact"/>
              <w:ind w:left="113"/>
            </w:pPr>
            <w:r w:rsidRPr="00853565">
              <w:rPr>
                <w:rFonts w:eastAsia="Symbol"/>
              </w:rPr>
              <w:t>Польша</w:t>
            </w:r>
          </w:p>
        </w:tc>
        <w:tc>
          <w:tcPr>
            <w:tcW w:w="1060" w:type="dxa"/>
            <w:tcBorders>
              <w:left w:val="single" w:sz="6" w:space="0" w:color="000000"/>
            </w:tcBorders>
            <w:shd w:val="clear" w:color="auto" w:fill="auto"/>
            <w:vAlign w:val="bottom"/>
          </w:tcPr>
          <w:p w14:paraId="50F90040" w14:textId="24EFEAC0" w:rsidR="00A36476" w:rsidRPr="00853565" w:rsidRDefault="00A36476" w:rsidP="00F238F9">
            <w:pPr>
              <w:snapToGrid w:val="0"/>
              <w:spacing w:before="80" w:line="160" w:lineRule="exact"/>
              <w:ind w:right="340"/>
              <w:jc w:val="right"/>
              <w:rPr>
                <w:rFonts w:eastAsia="Symbol"/>
              </w:rPr>
            </w:pPr>
            <w:r w:rsidRPr="00853565">
              <w:rPr>
                <w:rFonts w:eastAsia="Symbol"/>
              </w:rPr>
              <w:t>48,8</w:t>
            </w:r>
          </w:p>
        </w:tc>
        <w:tc>
          <w:tcPr>
            <w:tcW w:w="1060" w:type="dxa"/>
            <w:tcBorders>
              <w:left w:val="single" w:sz="6" w:space="0" w:color="000000"/>
            </w:tcBorders>
            <w:shd w:val="clear" w:color="auto" w:fill="auto"/>
            <w:vAlign w:val="bottom"/>
          </w:tcPr>
          <w:p w14:paraId="7B8B8B16" w14:textId="5BD1FCFA" w:rsidR="00A36476" w:rsidRPr="00853565" w:rsidRDefault="00A36476" w:rsidP="009A6DE4">
            <w:pPr>
              <w:snapToGrid w:val="0"/>
              <w:spacing w:before="80" w:line="160" w:lineRule="exact"/>
              <w:ind w:right="340"/>
              <w:jc w:val="right"/>
              <w:rPr>
                <w:rFonts w:eastAsia="Symbol"/>
              </w:rPr>
            </w:pPr>
            <w:r w:rsidRPr="00853565">
              <w:rPr>
                <w:rFonts w:eastAsia="Symbol"/>
              </w:rPr>
              <w:t>59,4</w:t>
            </w:r>
          </w:p>
        </w:tc>
        <w:tc>
          <w:tcPr>
            <w:tcW w:w="1060" w:type="dxa"/>
            <w:tcBorders>
              <w:left w:val="single" w:sz="6" w:space="0" w:color="000000"/>
            </w:tcBorders>
            <w:shd w:val="clear" w:color="auto" w:fill="auto"/>
            <w:vAlign w:val="bottom"/>
          </w:tcPr>
          <w:p w14:paraId="3363C427" w14:textId="3EB371D4" w:rsidR="00A36476" w:rsidRPr="00853565" w:rsidRDefault="00A36476" w:rsidP="009A6DE4">
            <w:pPr>
              <w:snapToGrid w:val="0"/>
              <w:spacing w:before="80" w:line="160" w:lineRule="exact"/>
              <w:ind w:right="340"/>
              <w:jc w:val="right"/>
              <w:rPr>
                <w:rFonts w:eastAsia="Symbol"/>
              </w:rPr>
            </w:pPr>
            <w:r w:rsidRPr="00853565">
              <w:rPr>
                <w:rFonts w:eastAsia="Symbol"/>
              </w:rPr>
              <w:t>54,6</w:t>
            </w:r>
          </w:p>
        </w:tc>
        <w:tc>
          <w:tcPr>
            <w:tcW w:w="1061" w:type="dxa"/>
            <w:tcBorders>
              <w:left w:val="single" w:sz="6" w:space="0" w:color="000000"/>
            </w:tcBorders>
            <w:shd w:val="clear" w:color="auto" w:fill="auto"/>
            <w:vAlign w:val="bottom"/>
          </w:tcPr>
          <w:p w14:paraId="1568DB12" w14:textId="1F91F1F0" w:rsidR="00A36476" w:rsidRPr="00853565" w:rsidRDefault="00A36476" w:rsidP="00F238F9">
            <w:pPr>
              <w:snapToGrid w:val="0"/>
              <w:spacing w:before="80" w:line="160" w:lineRule="exact"/>
              <w:ind w:right="340"/>
              <w:jc w:val="right"/>
              <w:rPr>
                <w:rFonts w:eastAsia="Symbol"/>
              </w:rPr>
            </w:pPr>
            <w:r w:rsidRPr="00853565">
              <w:rPr>
                <w:rFonts w:eastAsia="Symbol"/>
              </w:rPr>
              <w:t>51,1</w:t>
            </w:r>
          </w:p>
        </w:tc>
        <w:tc>
          <w:tcPr>
            <w:tcW w:w="2839" w:type="dxa"/>
            <w:tcBorders>
              <w:left w:val="single" w:sz="6" w:space="0" w:color="000000"/>
            </w:tcBorders>
            <w:shd w:val="clear" w:color="auto" w:fill="auto"/>
            <w:vAlign w:val="bottom"/>
          </w:tcPr>
          <w:p w14:paraId="72A8FF47" w14:textId="77777777" w:rsidR="00A36476" w:rsidRPr="00853565" w:rsidRDefault="00A36476">
            <w:pPr>
              <w:spacing w:before="80" w:line="160" w:lineRule="exact"/>
              <w:ind w:left="170"/>
            </w:pPr>
            <w:r w:rsidRPr="00853565">
              <w:rPr>
                <w:rFonts w:eastAsia="Symbol"/>
                <w:i/>
              </w:rPr>
              <w:t>Poland</w:t>
            </w:r>
          </w:p>
        </w:tc>
      </w:tr>
      <w:tr w:rsidR="00853565" w:rsidRPr="00853565" w14:paraId="58C5F556" w14:textId="77777777">
        <w:trPr>
          <w:cantSplit/>
        </w:trPr>
        <w:tc>
          <w:tcPr>
            <w:tcW w:w="2842" w:type="dxa"/>
            <w:shd w:val="clear" w:color="auto" w:fill="auto"/>
            <w:vAlign w:val="bottom"/>
          </w:tcPr>
          <w:p w14:paraId="7F0B8C1B" w14:textId="77777777" w:rsidR="00A36476" w:rsidRPr="00853565" w:rsidRDefault="00A36476">
            <w:pPr>
              <w:spacing w:before="80" w:line="160" w:lineRule="exact"/>
              <w:ind w:left="113"/>
            </w:pPr>
            <w:r w:rsidRPr="00853565">
              <w:rPr>
                <w:rFonts w:eastAsia="Symbol"/>
              </w:rPr>
              <w:t>Румыния</w:t>
            </w:r>
          </w:p>
        </w:tc>
        <w:tc>
          <w:tcPr>
            <w:tcW w:w="1060" w:type="dxa"/>
            <w:tcBorders>
              <w:left w:val="single" w:sz="6" w:space="0" w:color="000000"/>
            </w:tcBorders>
            <w:shd w:val="clear" w:color="auto" w:fill="auto"/>
            <w:vAlign w:val="bottom"/>
          </w:tcPr>
          <w:p w14:paraId="790AF053" w14:textId="72776FED" w:rsidR="00A36476" w:rsidRPr="00853565" w:rsidRDefault="00A36476" w:rsidP="00F238F9">
            <w:pPr>
              <w:snapToGrid w:val="0"/>
              <w:spacing w:before="80" w:line="160" w:lineRule="exact"/>
              <w:ind w:right="340"/>
              <w:jc w:val="right"/>
              <w:rPr>
                <w:rFonts w:eastAsia="Symbol"/>
              </w:rPr>
            </w:pPr>
            <w:r w:rsidRPr="00853565">
              <w:rPr>
                <w:rFonts w:eastAsia="Symbol"/>
              </w:rPr>
              <w:t>12,4</w:t>
            </w:r>
          </w:p>
        </w:tc>
        <w:tc>
          <w:tcPr>
            <w:tcW w:w="1060" w:type="dxa"/>
            <w:tcBorders>
              <w:left w:val="single" w:sz="6" w:space="0" w:color="000000"/>
            </w:tcBorders>
            <w:shd w:val="clear" w:color="auto" w:fill="auto"/>
            <w:vAlign w:val="bottom"/>
          </w:tcPr>
          <w:p w14:paraId="33B29E8F" w14:textId="0AB6716B" w:rsidR="00A36476" w:rsidRPr="00853565" w:rsidRDefault="00A36476" w:rsidP="009A6DE4">
            <w:pPr>
              <w:snapToGrid w:val="0"/>
              <w:spacing w:before="80" w:line="160" w:lineRule="exact"/>
              <w:ind w:right="340"/>
              <w:jc w:val="right"/>
              <w:rPr>
                <w:rFonts w:eastAsia="Symbol"/>
              </w:rPr>
            </w:pPr>
            <w:r w:rsidRPr="00853565">
              <w:rPr>
                <w:rFonts w:eastAsia="Symbol"/>
              </w:rPr>
              <w:t>13,1</w:t>
            </w:r>
          </w:p>
        </w:tc>
        <w:tc>
          <w:tcPr>
            <w:tcW w:w="1060" w:type="dxa"/>
            <w:tcBorders>
              <w:left w:val="single" w:sz="6" w:space="0" w:color="000000"/>
            </w:tcBorders>
            <w:shd w:val="clear" w:color="auto" w:fill="auto"/>
            <w:vAlign w:val="bottom"/>
          </w:tcPr>
          <w:p w14:paraId="667997E8" w14:textId="0F2E286E" w:rsidR="00A36476" w:rsidRPr="00853565" w:rsidRDefault="00A36476" w:rsidP="009A6DE4">
            <w:pPr>
              <w:snapToGrid w:val="0"/>
              <w:spacing w:before="80" w:line="160" w:lineRule="exact"/>
              <w:ind w:right="340"/>
              <w:jc w:val="right"/>
              <w:rPr>
                <w:rFonts w:eastAsia="Symbol"/>
              </w:rPr>
            </w:pPr>
            <w:r w:rsidRPr="00853565">
              <w:rPr>
                <w:rFonts w:eastAsia="Symbol"/>
              </w:rPr>
              <w:t>13,3</w:t>
            </w:r>
          </w:p>
        </w:tc>
        <w:tc>
          <w:tcPr>
            <w:tcW w:w="1061" w:type="dxa"/>
            <w:tcBorders>
              <w:left w:val="single" w:sz="6" w:space="0" w:color="000000"/>
            </w:tcBorders>
            <w:shd w:val="clear" w:color="auto" w:fill="auto"/>
            <w:vAlign w:val="bottom"/>
          </w:tcPr>
          <w:p w14:paraId="61C595D1" w14:textId="20D8D0F7" w:rsidR="00A36476" w:rsidRPr="00853565" w:rsidRDefault="00A36476" w:rsidP="00F238F9">
            <w:pPr>
              <w:snapToGrid w:val="0"/>
              <w:spacing w:before="80" w:line="160" w:lineRule="exact"/>
              <w:ind w:right="340"/>
              <w:jc w:val="right"/>
              <w:rPr>
                <w:rFonts w:eastAsia="Symbol"/>
              </w:rPr>
            </w:pPr>
            <w:r w:rsidRPr="00853565">
              <w:rPr>
                <w:rFonts w:eastAsia="Symbol"/>
              </w:rPr>
              <w:t>…</w:t>
            </w:r>
          </w:p>
        </w:tc>
        <w:tc>
          <w:tcPr>
            <w:tcW w:w="2839" w:type="dxa"/>
            <w:tcBorders>
              <w:left w:val="single" w:sz="6" w:space="0" w:color="000000"/>
            </w:tcBorders>
            <w:shd w:val="clear" w:color="auto" w:fill="auto"/>
            <w:vAlign w:val="bottom"/>
          </w:tcPr>
          <w:p w14:paraId="74115A66" w14:textId="77777777" w:rsidR="00A36476" w:rsidRPr="00853565" w:rsidRDefault="00A36476">
            <w:pPr>
              <w:spacing w:before="80" w:line="160" w:lineRule="exact"/>
              <w:ind w:left="170"/>
            </w:pPr>
            <w:r w:rsidRPr="00853565">
              <w:rPr>
                <w:rFonts w:eastAsia="Symbol"/>
                <w:i/>
              </w:rPr>
              <w:t>Romania</w:t>
            </w:r>
          </w:p>
        </w:tc>
      </w:tr>
      <w:tr w:rsidR="00853565" w:rsidRPr="00853565" w14:paraId="472D1B19" w14:textId="77777777">
        <w:trPr>
          <w:cantSplit/>
        </w:trPr>
        <w:tc>
          <w:tcPr>
            <w:tcW w:w="2842" w:type="dxa"/>
            <w:shd w:val="clear" w:color="auto" w:fill="auto"/>
            <w:vAlign w:val="bottom"/>
          </w:tcPr>
          <w:p w14:paraId="3D61CEDE" w14:textId="6E8B938C" w:rsidR="00A36476" w:rsidRPr="00853565" w:rsidRDefault="00A36476" w:rsidP="00A36476">
            <w:pPr>
              <w:spacing w:before="80" w:line="160" w:lineRule="exact"/>
              <w:ind w:left="113"/>
            </w:pPr>
            <w:r w:rsidRPr="00853565">
              <w:rPr>
                <w:rFonts w:eastAsia="Symbol"/>
              </w:rPr>
              <w:t xml:space="preserve">Соединенное Королевство </w:t>
            </w:r>
            <w:r w:rsidRPr="00853565">
              <w:rPr>
                <w:rFonts w:eastAsia="Symbol"/>
              </w:rPr>
              <w:br/>
              <w:t>(Великобритания)</w:t>
            </w:r>
            <w:r w:rsidRPr="00853565">
              <w:rPr>
                <w:rFonts w:eastAsia="Symbol"/>
                <w:vertAlign w:val="superscript"/>
                <w:lang w:val="en-US"/>
              </w:rPr>
              <w:t>2</w:t>
            </w:r>
            <w:r w:rsidRPr="00853565">
              <w:rPr>
                <w:rFonts w:eastAsia="Symbol"/>
                <w:vertAlign w:val="superscript"/>
              </w:rPr>
              <w:t>)</w:t>
            </w:r>
          </w:p>
        </w:tc>
        <w:tc>
          <w:tcPr>
            <w:tcW w:w="1060" w:type="dxa"/>
            <w:tcBorders>
              <w:left w:val="single" w:sz="6" w:space="0" w:color="000000"/>
            </w:tcBorders>
            <w:shd w:val="clear" w:color="auto" w:fill="auto"/>
            <w:vAlign w:val="bottom"/>
          </w:tcPr>
          <w:p w14:paraId="6C49E054" w14:textId="16F6162A" w:rsidR="00A36476" w:rsidRPr="00853565" w:rsidRDefault="00A36476" w:rsidP="00F238F9">
            <w:pPr>
              <w:snapToGrid w:val="0"/>
              <w:spacing w:before="80" w:line="160" w:lineRule="exact"/>
              <w:ind w:right="340"/>
              <w:jc w:val="right"/>
              <w:rPr>
                <w:rFonts w:eastAsia="Symbol"/>
              </w:rPr>
            </w:pPr>
            <w:r w:rsidRPr="00853565">
              <w:rPr>
                <w:rFonts w:eastAsia="Symbol"/>
              </w:rPr>
              <w:t>18,6</w:t>
            </w:r>
          </w:p>
        </w:tc>
        <w:tc>
          <w:tcPr>
            <w:tcW w:w="1060" w:type="dxa"/>
            <w:tcBorders>
              <w:left w:val="single" w:sz="6" w:space="0" w:color="000000"/>
            </w:tcBorders>
            <w:shd w:val="clear" w:color="auto" w:fill="auto"/>
            <w:vAlign w:val="bottom"/>
          </w:tcPr>
          <w:p w14:paraId="692FF3DE" w14:textId="6426F3B9" w:rsidR="00A36476" w:rsidRPr="00853565" w:rsidRDefault="00A36476" w:rsidP="009A6DE4">
            <w:pPr>
              <w:snapToGrid w:val="0"/>
              <w:spacing w:before="80" w:line="160" w:lineRule="exact"/>
              <w:ind w:right="340"/>
              <w:jc w:val="right"/>
              <w:rPr>
                <w:rFonts w:eastAsia="Symbol"/>
              </w:rPr>
            </w:pPr>
            <w:r w:rsidRPr="00853565">
              <w:rPr>
                <w:rFonts w:eastAsia="Symbol"/>
              </w:rPr>
              <w:t>17,2</w:t>
            </w:r>
          </w:p>
        </w:tc>
        <w:tc>
          <w:tcPr>
            <w:tcW w:w="1060" w:type="dxa"/>
            <w:tcBorders>
              <w:left w:val="single" w:sz="6" w:space="0" w:color="000000"/>
            </w:tcBorders>
            <w:shd w:val="clear" w:color="auto" w:fill="auto"/>
            <w:vAlign w:val="bottom"/>
          </w:tcPr>
          <w:p w14:paraId="6FAB8781" w14:textId="6B07F7AE" w:rsidR="00A36476" w:rsidRPr="00853565" w:rsidRDefault="00A36476" w:rsidP="009A6DE4">
            <w:pPr>
              <w:snapToGrid w:val="0"/>
              <w:spacing w:before="80" w:line="160" w:lineRule="exact"/>
              <w:ind w:right="340"/>
              <w:jc w:val="right"/>
              <w:rPr>
                <w:rFonts w:eastAsia="Symbol"/>
              </w:rPr>
            </w:pPr>
            <w:r w:rsidRPr="00853565">
              <w:rPr>
                <w:rFonts w:eastAsia="Symbol"/>
              </w:rPr>
              <w:t>16,9</w:t>
            </w:r>
          </w:p>
        </w:tc>
        <w:tc>
          <w:tcPr>
            <w:tcW w:w="1061" w:type="dxa"/>
            <w:tcBorders>
              <w:left w:val="single" w:sz="6" w:space="0" w:color="000000"/>
            </w:tcBorders>
            <w:shd w:val="clear" w:color="auto" w:fill="auto"/>
            <w:vAlign w:val="bottom"/>
          </w:tcPr>
          <w:p w14:paraId="227A435F" w14:textId="75EDEA95" w:rsidR="00A36476" w:rsidRPr="00853565" w:rsidRDefault="00A36476" w:rsidP="00F238F9">
            <w:pPr>
              <w:snapToGrid w:val="0"/>
              <w:spacing w:before="80" w:line="160" w:lineRule="exact"/>
              <w:ind w:right="340"/>
              <w:jc w:val="right"/>
              <w:rPr>
                <w:rFonts w:eastAsia="Symbol"/>
              </w:rPr>
            </w:pPr>
            <w:r w:rsidRPr="00853565">
              <w:rPr>
                <w:rFonts w:eastAsia="Symbol"/>
              </w:rPr>
              <w:t>15,2</w:t>
            </w:r>
          </w:p>
        </w:tc>
        <w:tc>
          <w:tcPr>
            <w:tcW w:w="2839" w:type="dxa"/>
            <w:tcBorders>
              <w:left w:val="single" w:sz="6" w:space="0" w:color="000000"/>
            </w:tcBorders>
            <w:shd w:val="clear" w:color="auto" w:fill="auto"/>
            <w:vAlign w:val="bottom"/>
          </w:tcPr>
          <w:p w14:paraId="47774F61" w14:textId="0279B796" w:rsidR="00A36476" w:rsidRPr="00853565" w:rsidRDefault="00A36476" w:rsidP="00A36476">
            <w:pPr>
              <w:spacing w:before="80" w:line="160" w:lineRule="exact"/>
              <w:ind w:left="170"/>
            </w:pPr>
            <w:r w:rsidRPr="00853565">
              <w:rPr>
                <w:rFonts w:eastAsia="Symbol"/>
                <w:i/>
              </w:rPr>
              <w:t>United Kingdom</w:t>
            </w:r>
            <w:r w:rsidRPr="00853565">
              <w:rPr>
                <w:rFonts w:eastAsia="Symbol"/>
                <w:vertAlign w:val="superscript"/>
                <w:lang w:val="en-US"/>
              </w:rPr>
              <w:t>2</w:t>
            </w:r>
            <w:r w:rsidRPr="00853565">
              <w:rPr>
                <w:rFonts w:eastAsia="Symbol"/>
                <w:vertAlign w:val="superscript"/>
              </w:rPr>
              <w:t>)</w:t>
            </w:r>
          </w:p>
        </w:tc>
      </w:tr>
      <w:tr w:rsidR="00853565" w:rsidRPr="00853565" w14:paraId="5A1A3EAD" w14:textId="77777777">
        <w:trPr>
          <w:cantSplit/>
        </w:trPr>
        <w:tc>
          <w:tcPr>
            <w:tcW w:w="2842" w:type="dxa"/>
            <w:shd w:val="clear" w:color="auto" w:fill="auto"/>
            <w:vAlign w:val="bottom"/>
          </w:tcPr>
          <w:p w14:paraId="28756646" w14:textId="77777777" w:rsidR="00A36476" w:rsidRPr="00853565" w:rsidRDefault="00A36476">
            <w:pPr>
              <w:spacing w:before="80" w:line="160" w:lineRule="exact"/>
              <w:ind w:left="113"/>
            </w:pPr>
            <w:r w:rsidRPr="00853565">
              <w:rPr>
                <w:rFonts w:eastAsia="Symbol"/>
              </w:rPr>
              <w:t>Финляндия</w:t>
            </w:r>
          </w:p>
        </w:tc>
        <w:tc>
          <w:tcPr>
            <w:tcW w:w="1060" w:type="dxa"/>
            <w:tcBorders>
              <w:left w:val="single" w:sz="6" w:space="0" w:color="000000"/>
            </w:tcBorders>
            <w:shd w:val="clear" w:color="auto" w:fill="auto"/>
            <w:vAlign w:val="bottom"/>
          </w:tcPr>
          <w:p w14:paraId="3AE15D41" w14:textId="797F3FE8" w:rsidR="00A36476" w:rsidRPr="00853565" w:rsidRDefault="00A36476" w:rsidP="00F238F9">
            <w:pPr>
              <w:snapToGrid w:val="0"/>
              <w:spacing w:before="80" w:line="160" w:lineRule="exact"/>
              <w:ind w:right="340"/>
              <w:jc w:val="right"/>
              <w:rPr>
                <w:rFonts w:eastAsia="Symbol"/>
              </w:rPr>
            </w:pPr>
            <w:r w:rsidRPr="00853565">
              <w:rPr>
                <w:rFonts w:eastAsia="Symbol"/>
              </w:rPr>
              <w:t>9,8</w:t>
            </w:r>
          </w:p>
        </w:tc>
        <w:tc>
          <w:tcPr>
            <w:tcW w:w="1060" w:type="dxa"/>
            <w:tcBorders>
              <w:left w:val="single" w:sz="6" w:space="0" w:color="000000"/>
            </w:tcBorders>
            <w:shd w:val="clear" w:color="auto" w:fill="auto"/>
            <w:vAlign w:val="bottom"/>
          </w:tcPr>
          <w:p w14:paraId="72C34793" w14:textId="69143C57" w:rsidR="00A36476" w:rsidRPr="00853565" w:rsidRDefault="00A36476" w:rsidP="009A6DE4">
            <w:pPr>
              <w:snapToGrid w:val="0"/>
              <w:spacing w:before="80" w:line="160" w:lineRule="exact"/>
              <w:ind w:right="340"/>
              <w:jc w:val="right"/>
              <w:rPr>
                <w:rFonts w:eastAsia="Symbol"/>
              </w:rPr>
            </w:pPr>
            <w:r w:rsidRPr="00853565">
              <w:rPr>
                <w:rFonts w:eastAsia="Symbol"/>
              </w:rPr>
              <w:t>11,2</w:t>
            </w:r>
          </w:p>
        </w:tc>
        <w:tc>
          <w:tcPr>
            <w:tcW w:w="1060" w:type="dxa"/>
            <w:tcBorders>
              <w:left w:val="single" w:sz="6" w:space="0" w:color="000000"/>
            </w:tcBorders>
            <w:shd w:val="clear" w:color="auto" w:fill="auto"/>
            <w:vAlign w:val="bottom"/>
          </w:tcPr>
          <w:p w14:paraId="489DBEC0" w14:textId="091B2AE0" w:rsidR="00A36476" w:rsidRPr="00853565" w:rsidRDefault="00A36476" w:rsidP="009A6DE4">
            <w:pPr>
              <w:snapToGrid w:val="0"/>
              <w:spacing w:before="80" w:line="160" w:lineRule="exact"/>
              <w:ind w:right="340"/>
              <w:jc w:val="right"/>
              <w:rPr>
                <w:rFonts w:eastAsia="Symbol"/>
              </w:rPr>
            </w:pPr>
            <w:r w:rsidRPr="00853565">
              <w:rPr>
                <w:rFonts w:eastAsia="Symbol"/>
              </w:rPr>
              <w:t>10,3</w:t>
            </w:r>
          </w:p>
        </w:tc>
        <w:tc>
          <w:tcPr>
            <w:tcW w:w="1061" w:type="dxa"/>
            <w:tcBorders>
              <w:left w:val="single" w:sz="6" w:space="0" w:color="000000"/>
            </w:tcBorders>
            <w:shd w:val="clear" w:color="auto" w:fill="auto"/>
            <w:vAlign w:val="bottom"/>
          </w:tcPr>
          <w:p w14:paraId="66AB9866" w14:textId="611165E5" w:rsidR="00A36476" w:rsidRPr="00853565" w:rsidRDefault="00A36476" w:rsidP="00F238F9">
            <w:pPr>
              <w:snapToGrid w:val="0"/>
              <w:spacing w:before="80" w:line="160" w:lineRule="exact"/>
              <w:ind w:right="340"/>
              <w:jc w:val="right"/>
              <w:rPr>
                <w:rFonts w:eastAsia="Symbol"/>
              </w:rPr>
            </w:pPr>
            <w:r w:rsidRPr="00853565">
              <w:rPr>
                <w:rFonts w:eastAsia="Symbol"/>
              </w:rPr>
              <w:t>10,1</w:t>
            </w:r>
          </w:p>
        </w:tc>
        <w:tc>
          <w:tcPr>
            <w:tcW w:w="2839" w:type="dxa"/>
            <w:tcBorders>
              <w:left w:val="single" w:sz="6" w:space="0" w:color="000000"/>
            </w:tcBorders>
            <w:shd w:val="clear" w:color="auto" w:fill="auto"/>
            <w:vAlign w:val="bottom"/>
          </w:tcPr>
          <w:p w14:paraId="60027A49" w14:textId="77777777" w:rsidR="00A36476" w:rsidRPr="00853565" w:rsidRDefault="00A36476">
            <w:pPr>
              <w:spacing w:before="80" w:line="160" w:lineRule="exact"/>
              <w:ind w:left="170"/>
            </w:pPr>
            <w:r w:rsidRPr="00853565">
              <w:rPr>
                <w:rFonts w:eastAsia="Symbol"/>
                <w:i/>
              </w:rPr>
              <w:t xml:space="preserve">Finland </w:t>
            </w:r>
          </w:p>
        </w:tc>
      </w:tr>
      <w:tr w:rsidR="00853565" w:rsidRPr="00853565" w14:paraId="00E043BD" w14:textId="77777777">
        <w:trPr>
          <w:cantSplit/>
        </w:trPr>
        <w:tc>
          <w:tcPr>
            <w:tcW w:w="2842" w:type="dxa"/>
            <w:shd w:val="clear" w:color="auto" w:fill="auto"/>
            <w:vAlign w:val="bottom"/>
          </w:tcPr>
          <w:p w14:paraId="3BE34BDD" w14:textId="77777777" w:rsidR="00A36476" w:rsidRPr="00853565" w:rsidRDefault="00A36476">
            <w:pPr>
              <w:spacing w:before="80" w:line="160" w:lineRule="exact"/>
              <w:ind w:left="113"/>
            </w:pPr>
            <w:r w:rsidRPr="00853565">
              <w:rPr>
                <w:rFonts w:eastAsia="Symbol"/>
              </w:rPr>
              <w:t>Франция</w:t>
            </w:r>
          </w:p>
        </w:tc>
        <w:tc>
          <w:tcPr>
            <w:tcW w:w="1060" w:type="dxa"/>
            <w:tcBorders>
              <w:left w:val="single" w:sz="6" w:space="0" w:color="000000"/>
            </w:tcBorders>
            <w:shd w:val="clear" w:color="auto" w:fill="auto"/>
            <w:vAlign w:val="bottom"/>
          </w:tcPr>
          <w:p w14:paraId="19E22F09" w14:textId="62AADCA8" w:rsidR="00A36476" w:rsidRPr="00853565" w:rsidRDefault="00A36476" w:rsidP="00F238F9">
            <w:pPr>
              <w:snapToGrid w:val="0"/>
              <w:spacing w:before="80" w:line="160" w:lineRule="exact"/>
              <w:ind w:right="340"/>
              <w:jc w:val="right"/>
              <w:rPr>
                <w:rFonts w:eastAsia="Symbol"/>
              </w:rPr>
            </w:pPr>
            <w:r w:rsidRPr="00853565">
              <w:rPr>
                <w:rFonts w:eastAsia="Symbol"/>
              </w:rPr>
              <w:t>30,0</w:t>
            </w:r>
          </w:p>
        </w:tc>
        <w:tc>
          <w:tcPr>
            <w:tcW w:w="1060" w:type="dxa"/>
            <w:tcBorders>
              <w:left w:val="single" w:sz="6" w:space="0" w:color="000000"/>
            </w:tcBorders>
            <w:shd w:val="clear" w:color="auto" w:fill="auto"/>
            <w:vAlign w:val="bottom"/>
          </w:tcPr>
          <w:p w14:paraId="15332644" w14:textId="5E3E5DA1" w:rsidR="00A36476" w:rsidRPr="00853565" w:rsidRDefault="00A36476" w:rsidP="009A6DE4">
            <w:pPr>
              <w:snapToGrid w:val="0"/>
              <w:spacing w:before="80" w:line="160" w:lineRule="exact"/>
              <w:ind w:right="340"/>
              <w:jc w:val="right"/>
              <w:rPr>
                <w:rFonts w:eastAsia="Symbol"/>
              </w:rPr>
            </w:pPr>
            <w:r w:rsidRPr="00853565">
              <w:rPr>
                <w:rFonts w:eastAsia="Symbol"/>
              </w:rPr>
              <w:t>32,0</w:t>
            </w:r>
          </w:p>
        </w:tc>
        <w:tc>
          <w:tcPr>
            <w:tcW w:w="1060" w:type="dxa"/>
            <w:tcBorders>
              <w:left w:val="single" w:sz="6" w:space="0" w:color="000000"/>
            </w:tcBorders>
            <w:shd w:val="clear" w:color="auto" w:fill="auto"/>
            <w:vAlign w:val="bottom"/>
          </w:tcPr>
          <w:p w14:paraId="664FC8CE" w14:textId="67559359" w:rsidR="00A36476" w:rsidRPr="00853565" w:rsidRDefault="00A36476" w:rsidP="009A6DE4">
            <w:pPr>
              <w:snapToGrid w:val="0"/>
              <w:spacing w:before="80" w:line="160" w:lineRule="exact"/>
              <w:ind w:right="340"/>
              <w:jc w:val="right"/>
              <w:rPr>
                <w:rFonts w:eastAsia="Symbol"/>
              </w:rPr>
            </w:pPr>
            <w:r w:rsidRPr="00853565">
              <w:rPr>
                <w:rFonts w:eastAsia="Symbol"/>
              </w:rPr>
              <w:t>31,8</w:t>
            </w:r>
          </w:p>
        </w:tc>
        <w:tc>
          <w:tcPr>
            <w:tcW w:w="1061" w:type="dxa"/>
            <w:tcBorders>
              <w:left w:val="single" w:sz="6" w:space="0" w:color="000000"/>
            </w:tcBorders>
            <w:shd w:val="clear" w:color="auto" w:fill="auto"/>
            <w:vAlign w:val="bottom"/>
          </w:tcPr>
          <w:p w14:paraId="1DD77954" w14:textId="57849595" w:rsidR="00A36476" w:rsidRPr="00853565" w:rsidRDefault="00A36476" w:rsidP="00F238F9">
            <w:pPr>
              <w:snapToGrid w:val="0"/>
              <w:spacing w:before="80" w:line="160" w:lineRule="exact"/>
              <w:ind w:right="340"/>
              <w:jc w:val="right"/>
              <w:rPr>
                <w:rFonts w:eastAsia="Symbol"/>
              </w:rPr>
            </w:pPr>
            <w:r w:rsidRPr="00853565">
              <w:rPr>
                <w:rFonts w:eastAsia="Symbol"/>
              </w:rPr>
              <w:t>...</w:t>
            </w:r>
          </w:p>
        </w:tc>
        <w:tc>
          <w:tcPr>
            <w:tcW w:w="2839" w:type="dxa"/>
            <w:tcBorders>
              <w:left w:val="single" w:sz="6" w:space="0" w:color="000000"/>
            </w:tcBorders>
            <w:shd w:val="clear" w:color="auto" w:fill="auto"/>
            <w:vAlign w:val="bottom"/>
          </w:tcPr>
          <w:p w14:paraId="6E5653F8" w14:textId="77777777" w:rsidR="00A36476" w:rsidRPr="00853565" w:rsidRDefault="00A36476">
            <w:pPr>
              <w:spacing w:before="80" w:line="160" w:lineRule="exact"/>
              <w:ind w:left="170"/>
            </w:pPr>
            <w:r w:rsidRPr="00853565">
              <w:rPr>
                <w:rFonts w:eastAsia="Symbol"/>
                <w:i/>
              </w:rPr>
              <w:t>France</w:t>
            </w:r>
          </w:p>
        </w:tc>
      </w:tr>
      <w:tr w:rsidR="00853565" w:rsidRPr="00853565" w14:paraId="51A24153" w14:textId="77777777">
        <w:trPr>
          <w:cantSplit/>
        </w:trPr>
        <w:tc>
          <w:tcPr>
            <w:tcW w:w="2842" w:type="dxa"/>
            <w:shd w:val="clear" w:color="auto" w:fill="auto"/>
            <w:vAlign w:val="bottom"/>
          </w:tcPr>
          <w:p w14:paraId="369359D7" w14:textId="77777777" w:rsidR="00A36476" w:rsidRPr="00853565" w:rsidRDefault="00A36476">
            <w:pPr>
              <w:spacing w:before="80" w:line="160" w:lineRule="exact"/>
              <w:ind w:left="113"/>
            </w:pPr>
            <w:r w:rsidRPr="00853565">
              <w:rPr>
                <w:rFonts w:eastAsia="Symbol"/>
              </w:rPr>
              <w:t>Швеция</w:t>
            </w:r>
          </w:p>
        </w:tc>
        <w:tc>
          <w:tcPr>
            <w:tcW w:w="1060" w:type="dxa"/>
            <w:tcBorders>
              <w:left w:val="single" w:sz="6" w:space="0" w:color="000000"/>
            </w:tcBorders>
            <w:shd w:val="clear" w:color="auto" w:fill="auto"/>
            <w:vAlign w:val="bottom"/>
          </w:tcPr>
          <w:p w14:paraId="4DEA5F14" w14:textId="778E7AD5" w:rsidR="00A36476" w:rsidRPr="00853565" w:rsidRDefault="00A36476" w:rsidP="00F238F9">
            <w:pPr>
              <w:snapToGrid w:val="0"/>
              <w:spacing w:before="80" w:line="160" w:lineRule="exact"/>
              <w:ind w:right="340"/>
              <w:jc w:val="right"/>
              <w:rPr>
                <w:rFonts w:eastAsia="Symbol"/>
              </w:rPr>
            </w:pPr>
            <w:r w:rsidRPr="00853565">
              <w:rPr>
                <w:rFonts w:eastAsia="Symbol"/>
              </w:rPr>
              <w:t>23,5</w:t>
            </w:r>
          </w:p>
        </w:tc>
        <w:tc>
          <w:tcPr>
            <w:tcW w:w="1060" w:type="dxa"/>
            <w:tcBorders>
              <w:left w:val="single" w:sz="6" w:space="0" w:color="000000"/>
            </w:tcBorders>
            <w:shd w:val="clear" w:color="auto" w:fill="auto"/>
            <w:vAlign w:val="bottom"/>
          </w:tcPr>
          <w:p w14:paraId="334E5CA1" w14:textId="38BC80AB" w:rsidR="00A36476" w:rsidRPr="00853565" w:rsidRDefault="00A36476" w:rsidP="009A6DE4">
            <w:pPr>
              <w:snapToGrid w:val="0"/>
              <w:spacing w:before="80" w:line="160" w:lineRule="exact"/>
              <w:ind w:right="340"/>
              <w:jc w:val="right"/>
              <w:rPr>
                <w:rFonts w:eastAsia="Symbol"/>
              </w:rPr>
            </w:pPr>
            <w:r w:rsidRPr="00853565">
              <w:rPr>
                <w:rFonts w:eastAsia="Symbol"/>
              </w:rPr>
              <w:t>23,4</w:t>
            </w:r>
          </w:p>
        </w:tc>
        <w:tc>
          <w:tcPr>
            <w:tcW w:w="1060" w:type="dxa"/>
            <w:tcBorders>
              <w:left w:val="single" w:sz="6" w:space="0" w:color="000000"/>
            </w:tcBorders>
            <w:shd w:val="clear" w:color="auto" w:fill="auto"/>
            <w:vAlign w:val="bottom"/>
          </w:tcPr>
          <w:p w14:paraId="60446893" w14:textId="731A9944" w:rsidR="00A36476" w:rsidRPr="00853565" w:rsidRDefault="00A36476" w:rsidP="009A6DE4">
            <w:pPr>
              <w:snapToGrid w:val="0"/>
              <w:spacing w:before="80" w:line="160" w:lineRule="exact"/>
              <w:ind w:right="340"/>
              <w:jc w:val="right"/>
              <w:rPr>
                <w:rFonts w:eastAsia="Symbol"/>
              </w:rPr>
            </w:pPr>
            <w:r w:rsidRPr="00853565">
              <w:rPr>
                <w:rFonts w:eastAsia="Symbol"/>
              </w:rPr>
              <w:t>22,7</w:t>
            </w:r>
          </w:p>
        </w:tc>
        <w:tc>
          <w:tcPr>
            <w:tcW w:w="1061" w:type="dxa"/>
            <w:tcBorders>
              <w:left w:val="single" w:sz="6" w:space="0" w:color="000000"/>
            </w:tcBorders>
            <w:shd w:val="clear" w:color="auto" w:fill="auto"/>
            <w:vAlign w:val="bottom"/>
          </w:tcPr>
          <w:p w14:paraId="3B6CB24F" w14:textId="09155AC3" w:rsidR="00A36476" w:rsidRPr="00853565" w:rsidRDefault="00A36476" w:rsidP="00F238F9">
            <w:pPr>
              <w:snapToGrid w:val="0"/>
              <w:spacing w:before="80" w:line="160" w:lineRule="exact"/>
              <w:ind w:right="340"/>
              <w:jc w:val="right"/>
              <w:rPr>
                <w:rFonts w:eastAsia="Symbol"/>
              </w:rPr>
            </w:pPr>
            <w:r w:rsidRPr="00853565">
              <w:rPr>
                <w:rFonts w:eastAsia="Symbol"/>
              </w:rPr>
              <w:t>…</w:t>
            </w:r>
          </w:p>
        </w:tc>
        <w:tc>
          <w:tcPr>
            <w:tcW w:w="2839" w:type="dxa"/>
            <w:tcBorders>
              <w:left w:val="single" w:sz="6" w:space="0" w:color="000000"/>
            </w:tcBorders>
            <w:shd w:val="clear" w:color="auto" w:fill="auto"/>
            <w:vAlign w:val="bottom"/>
          </w:tcPr>
          <w:p w14:paraId="5401518C" w14:textId="77777777" w:rsidR="00A36476" w:rsidRPr="00853565" w:rsidRDefault="00A36476">
            <w:pPr>
              <w:spacing w:before="80" w:line="160" w:lineRule="exact"/>
              <w:ind w:left="170"/>
            </w:pPr>
            <w:r w:rsidRPr="00853565">
              <w:rPr>
                <w:rFonts w:eastAsia="Symbol"/>
                <w:i/>
              </w:rPr>
              <w:t>Sweden</w:t>
            </w:r>
          </w:p>
        </w:tc>
      </w:tr>
      <w:tr w:rsidR="00853565" w:rsidRPr="00853565" w14:paraId="2BB76D7A" w14:textId="77777777">
        <w:trPr>
          <w:cantSplit/>
        </w:trPr>
        <w:tc>
          <w:tcPr>
            <w:tcW w:w="2842" w:type="dxa"/>
            <w:shd w:val="clear" w:color="auto" w:fill="auto"/>
            <w:vAlign w:val="bottom"/>
          </w:tcPr>
          <w:p w14:paraId="58B0E258" w14:textId="77777777" w:rsidR="00A36476" w:rsidRPr="00853565" w:rsidRDefault="00A36476">
            <w:pPr>
              <w:spacing w:before="80" w:line="160" w:lineRule="exact"/>
            </w:pPr>
            <w:r w:rsidRPr="00853565">
              <w:rPr>
                <w:rFonts w:eastAsia="Symbol"/>
                <w:b/>
                <w:bCs/>
              </w:rPr>
              <w:t xml:space="preserve">Другие страны </w:t>
            </w:r>
          </w:p>
        </w:tc>
        <w:tc>
          <w:tcPr>
            <w:tcW w:w="1060" w:type="dxa"/>
            <w:tcBorders>
              <w:left w:val="single" w:sz="6" w:space="0" w:color="000000"/>
            </w:tcBorders>
            <w:shd w:val="clear" w:color="auto" w:fill="auto"/>
            <w:vAlign w:val="bottom"/>
          </w:tcPr>
          <w:p w14:paraId="14E837F7" w14:textId="77777777" w:rsidR="00A36476" w:rsidRPr="00853565" w:rsidRDefault="00A36476" w:rsidP="00F238F9">
            <w:pPr>
              <w:snapToGrid w:val="0"/>
              <w:spacing w:before="80" w:line="160" w:lineRule="exact"/>
              <w:ind w:right="340"/>
              <w:jc w:val="right"/>
              <w:rPr>
                <w:rFonts w:eastAsia="Symbol"/>
              </w:rPr>
            </w:pPr>
          </w:p>
        </w:tc>
        <w:tc>
          <w:tcPr>
            <w:tcW w:w="1060" w:type="dxa"/>
            <w:tcBorders>
              <w:left w:val="single" w:sz="6" w:space="0" w:color="000000"/>
            </w:tcBorders>
            <w:shd w:val="clear" w:color="auto" w:fill="auto"/>
            <w:vAlign w:val="bottom"/>
          </w:tcPr>
          <w:p w14:paraId="2BB7CB15" w14:textId="77777777" w:rsidR="00A36476" w:rsidRPr="00853565" w:rsidRDefault="00A36476" w:rsidP="009A6DE4">
            <w:pPr>
              <w:snapToGrid w:val="0"/>
              <w:spacing w:before="80" w:line="160" w:lineRule="exact"/>
              <w:ind w:right="340"/>
              <w:jc w:val="right"/>
              <w:rPr>
                <w:rFonts w:eastAsia="Symbol"/>
              </w:rPr>
            </w:pPr>
          </w:p>
        </w:tc>
        <w:tc>
          <w:tcPr>
            <w:tcW w:w="1060" w:type="dxa"/>
            <w:tcBorders>
              <w:left w:val="single" w:sz="6" w:space="0" w:color="000000"/>
            </w:tcBorders>
            <w:shd w:val="clear" w:color="auto" w:fill="auto"/>
            <w:vAlign w:val="bottom"/>
          </w:tcPr>
          <w:p w14:paraId="44F6C1FD" w14:textId="77777777" w:rsidR="00A36476" w:rsidRPr="00853565" w:rsidRDefault="00A36476" w:rsidP="009A6DE4">
            <w:pPr>
              <w:snapToGrid w:val="0"/>
              <w:spacing w:before="80" w:line="160" w:lineRule="exact"/>
              <w:ind w:right="340"/>
              <w:jc w:val="right"/>
              <w:rPr>
                <w:rFonts w:eastAsia="Symbol"/>
              </w:rPr>
            </w:pPr>
          </w:p>
        </w:tc>
        <w:tc>
          <w:tcPr>
            <w:tcW w:w="1061" w:type="dxa"/>
            <w:tcBorders>
              <w:left w:val="single" w:sz="6" w:space="0" w:color="000000"/>
            </w:tcBorders>
            <w:shd w:val="clear" w:color="auto" w:fill="auto"/>
            <w:vAlign w:val="bottom"/>
          </w:tcPr>
          <w:p w14:paraId="497CED30" w14:textId="77777777" w:rsidR="00A36476" w:rsidRPr="00853565" w:rsidRDefault="00A36476" w:rsidP="00F238F9">
            <w:pPr>
              <w:snapToGrid w:val="0"/>
              <w:spacing w:before="80" w:line="160" w:lineRule="exact"/>
              <w:ind w:right="340"/>
              <w:jc w:val="right"/>
              <w:rPr>
                <w:rFonts w:eastAsia="Symbol"/>
              </w:rPr>
            </w:pPr>
          </w:p>
        </w:tc>
        <w:tc>
          <w:tcPr>
            <w:tcW w:w="2839" w:type="dxa"/>
            <w:tcBorders>
              <w:left w:val="single" w:sz="6" w:space="0" w:color="000000"/>
            </w:tcBorders>
            <w:shd w:val="clear" w:color="auto" w:fill="auto"/>
            <w:vAlign w:val="bottom"/>
          </w:tcPr>
          <w:p w14:paraId="58A421F4" w14:textId="77777777" w:rsidR="00A36476" w:rsidRPr="00853565" w:rsidRDefault="00A36476">
            <w:pPr>
              <w:spacing w:before="80" w:line="160" w:lineRule="exact"/>
              <w:ind w:left="57"/>
            </w:pPr>
            <w:r w:rsidRPr="00853565">
              <w:rPr>
                <w:rFonts w:eastAsia="Symbol"/>
                <w:b/>
                <w:i/>
              </w:rPr>
              <w:t xml:space="preserve">Other countries </w:t>
            </w:r>
          </w:p>
        </w:tc>
      </w:tr>
      <w:tr w:rsidR="00853565" w:rsidRPr="00853565" w14:paraId="6E50A957" w14:textId="77777777">
        <w:trPr>
          <w:cantSplit/>
        </w:trPr>
        <w:tc>
          <w:tcPr>
            <w:tcW w:w="2842" w:type="dxa"/>
            <w:shd w:val="clear" w:color="auto" w:fill="auto"/>
            <w:vAlign w:val="bottom"/>
          </w:tcPr>
          <w:p w14:paraId="36EFA103" w14:textId="77777777" w:rsidR="00A36476" w:rsidRPr="00853565" w:rsidRDefault="00A36476">
            <w:pPr>
              <w:spacing w:before="80" w:line="160" w:lineRule="exact"/>
              <w:ind w:left="340"/>
            </w:pPr>
            <w:r w:rsidRPr="00853565">
              <w:rPr>
                <w:rFonts w:eastAsia="Symbol"/>
              </w:rPr>
              <w:t>из них:</w:t>
            </w:r>
          </w:p>
        </w:tc>
        <w:tc>
          <w:tcPr>
            <w:tcW w:w="1060" w:type="dxa"/>
            <w:tcBorders>
              <w:left w:val="single" w:sz="6" w:space="0" w:color="000000"/>
            </w:tcBorders>
            <w:shd w:val="clear" w:color="auto" w:fill="auto"/>
            <w:vAlign w:val="bottom"/>
          </w:tcPr>
          <w:p w14:paraId="2200B2B4" w14:textId="77777777" w:rsidR="00A36476" w:rsidRPr="00853565" w:rsidRDefault="00A36476" w:rsidP="00F238F9">
            <w:pPr>
              <w:snapToGrid w:val="0"/>
              <w:spacing w:before="80" w:line="160" w:lineRule="exact"/>
              <w:ind w:right="340"/>
              <w:jc w:val="right"/>
              <w:rPr>
                <w:rFonts w:eastAsia="Symbol"/>
              </w:rPr>
            </w:pPr>
          </w:p>
        </w:tc>
        <w:tc>
          <w:tcPr>
            <w:tcW w:w="1060" w:type="dxa"/>
            <w:tcBorders>
              <w:left w:val="single" w:sz="6" w:space="0" w:color="000000"/>
            </w:tcBorders>
            <w:shd w:val="clear" w:color="auto" w:fill="auto"/>
            <w:vAlign w:val="bottom"/>
          </w:tcPr>
          <w:p w14:paraId="0FD4693A" w14:textId="77777777" w:rsidR="00A36476" w:rsidRPr="00853565" w:rsidRDefault="00A36476" w:rsidP="009A6DE4">
            <w:pPr>
              <w:snapToGrid w:val="0"/>
              <w:spacing w:before="80" w:line="160" w:lineRule="exact"/>
              <w:ind w:right="340"/>
              <w:jc w:val="right"/>
              <w:rPr>
                <w:rFonts w:eastAsia="Symbol"/>
              </w:rPr>
            </w:pPr>
          </w:p>
        </w:tc>
        <w:tc>
          <w:tcPr>
            <w:tcW w:w="1060" w:type="dxa"/>
            <w:tcBorders>
              <w:left w:val="single" w:sz="6" w:space="0" w:color="000000"/>
            </w:tcBorders>
            <w:shd w:val="clear" w:color="auto" w:fill="auto"/>
            <w:vAlign w:val="bottom"/>
          </w:tcPr>
          <w:p w14:paraId="62D594A2" w14:textId="77777777" w:rsidR="00A36476" w:rsidRPr="00853565" w:rsidRDefault="00A36476" w:rsidP="009A6DE4">
            <w:pPr>
              <w:snapToGrid w:val="0"/>
              <w:spacing w:before="80" w:line="160" w:lineRule="exact"/>
              <w:ind w:right="340"/>
              <w:jc w:val="right"/>
              <w:rPr>
                <w:rFonts w:eastAsia="Symbol"/>
              </w:rPr>
            </w:pPr>
          </w:p>
        </w:tc>
        <w:tc>
          <w:tcPr>
            <w:tcW w:w="1061" w:type="dxa"/>
            <w:tcBorders>
              <w:left w:val="single" w:sz="6" w:space="0" w:color="000000"/>
            </w:tcBorders>
            <w:shd w:val="clear" w:color="auto" w:fill="auto"/>
            <w:vAlign w:val="bottom"/>
          </w:tcPr>
          <w:p w14:paraId="36B3FE64" w14:textId="77777777" w:rsidR="00A36476" w:rsidRPr="00853565" w:rsidRDefault="00A36476" w:rsidP="00F238F9">
            <w:pPr>
              <w:snapToGrid w:val="0"/>
              <w:spacing w:before="80" w:line="160" w:lineRule="exact"/>
              <w:ind w:right="340"/>
              <w:jc w:val="right"/>
              <w:rPr>
                <w:rFonts w:eastAsia="Symbol"/>
              </w:rPr>
            </w:pPr>
          </w:p>
        </w:tc>
        <w:tc>
          <w:tcPr>
            <w:tcW w:w="2839" w:type="dxa"/>
            <w:tcBorders>
              <w:left w:val="single" w:sz="6" w:space="0" w:color="000000"/>
            </w:tcBorders>
            <w:shd w:val="clear" w:color="auto" w:fill="auto"/>
            <w:vAlign w:val="bottom"/>
          </w:tcPr>
          <w:p w14:paraId="32331F9D" w14:textId="77777777" w:rsidR="00A36476" w:rsidRPr="00853565" w:rsidRDefault="00A36476">
            <w:pPr>
              <w:spacing w:before="80" w:line="160" w:lineRule="exact"/>
              <w:ind w:left="340"/>
            </w:pPr>
            <w:r w:rsidRPr="00853565">
              <w:rPr>
                <w:rFonts w:eastAsia="Symbol"/>
                <w:i/>
              </w:rPr>
              <w:t>of which:</w:t>
            </w:r>
          </w:p>
        </w:tc>
      </w:tr>
      <w:tr w:rsidR="00853565" w:rsidRPr="00853565" w14:paraId="4B26383E" w14:textId="77777777">
        <w:trPr>
          <w:cantSplit/>
        </w:trPr>
        <w:tc>
          <w:tcPr>
            <w:tcW w:w="2842" w:type="dxa"/>
            <w:shd w:val="clear" w:color="auto" w:fill="auto"/>
            <w:vAlign w:val="bottom"/>
          </w:tcPr>
          <w:p w14:paraId="277D709C" w14:textId="77777777" w:rsidR="00A36476" w:rsidRPr="00853565" w:rsidRDefault="00A36476">
            <w:pPr>
              <w:spacing w:before="80" w:line="160" w:lineRule="exact"/>
              <w:ind w:left="113"/>
            </w:pPr>
            <w:r w:rsidRPr="00853565">
              <w:rPr>
                <w:rFonts w:eastAsia="Symbol"/>
              </w:rPr>
              <w:t>Мексика</w:t>
            </w:r>
          </w:p>
        </w:tc>
        <w:tc>
          <w:tcPr>
            <w:tcW w:w="1060" w:type="dxa"/>
            <w:tcBorders>
              <w:left w:val="single" w:sz="6" w:space="0" w:color="000000"/>
            </w:tcBorders>
            <w:shd w:val="clear" w:color="auto" w:fill="auto"/>
            <w:vAlign w:val="bottom"/>
          </w:tcPr>
          <w:p w14:paraId="1255C9D8" w14:textId="6C0FCC72" w:rsidR="00A36476" w:rsidRPr="00853565" w:rsidRDefault="00A36476" w:rsidP="00F238F9">
            <w:pPr>
              <w:snapToGrid w:val="0"/>
              <w:spacing w:before="80" w:line="160" w:lineRule="exact"/>
              <w:ind w:right="340"/>
              <w:jc w:val="right"/>
              <w:rPr>
                <w:rFonts w:eastAsia="Symbol"/>
              </w:rPr>
            </w:pPr>
            <w:r w:rsidRPr="00853565">
              <w:rPr>
                <w:rFonts w:eastAsia="Symbol"/>
              </w:rPr>
              <w:t>78,8</w:t>
            </w:r>
          </w:p>
        </w:tc>
        <w:tc>
          <w:tcPr>
            <w:tcW w:w="1060" w:type="dxa"/>
            <w:tcBorders>
              <w:left w:val="single" w:sz="6" w:space="0" w:color="000000"/>
            </w:tcBorders>
            <w:shd w:val="clear" w:color="auto" w:fill="auto"/>
            <w:vAlign w:val="bottom"/>
          </w:tcPr>
          <w:p w14:paraId="002D2DA7" w14:textId="214796C1" w:rsidR="00A36476" w:rsidRPr="00853565" w:rsidRDefault="00A36476" w:rsidP="009A6DE4">
            <w:pPr>
              <w:snapToGrid w:val="0"/>
              <w:spacing w:before="80" w:line="160" w:lineRule="exact"/>
              <w:ind w:right="340"/>
              <w:jc w:val="right"/>
              <w:rPr>
                <w:rFonts w:eastAsia="Symbol"/>
              </w:rPr>
            </w:pPr>
            <w:r w:rsidRPr="00853565">
              <w:rPr>
                <w:rFonts w:eastAsia="Symbol"/>
              </w:rPr>
              <w:t>87,9</w:t>
            </w:r>
          </w:p>
        </w:tc>
        <w:tc>
          <w:tcPr>
            <w:tcW w:w="1060" w:type="dxa"/>
            <w:tcBorders>
              <w:left w:val="single" w:sz="6" w:space="0" w:color="000000"/>
            </w:tcBorders>
            <w:shd w:val="clear" w:color="auto" w:fill="auto"/>
            <w:vAlign w:val="bottom"/>
          </w:tcPr>
          <w:p w14:paraId="603D0C66" w14:textId="3E5D71EA" w:rsidR="00A36476" w:rsidRPr="00853565" w:rsidRDefault="00A36476" w:rsidP="009A6DE4">
            <w:pPr>
              <w:snapToGrid w:val="0"/>
              <w:spacing w:before="80" w:line="160" w:lineRule="exact"/>
              <w:ind w:right="340"/>
              <w:jc w:val="right"/>
              <w:rPr>
                <w:rFonts w:eastAsia="Symbol"/>
              </w:rPr>
            </w:pPr>
            <w:r w:rsidRPr="00853565">
              <w:rPr>
                <w:rFonts w:eastAsia="Symbol"/>
              </w:rPr>
              <w:t>89,0</w:t>
            </w:r>
          </w:p>
        </w:tc>
        <w:tc>
          <w:tcPr>
            <w:tcW w:w="1061" w:type="dxa"/>
            <w:tcBorders>
              <w:left w:val="single" w:sz="6" w:space="0" w:color="000000"/>
            </w:tcBorders>
            <w:shd w:val="clear" w:color="auto" w:fill="auto"/>
            <w:vAlign w:val="bottom"/>
          </w:tcPr>
          <w:p w14:paraId="21118FC2" w14:textId="5D2FD994" w:rsidR="00A36476" w:rsidRPr="00853565" w:rsidRDefault="00A36476" w:rsidP="00647D46">
            <w:pPr>
              <w:snapToGrid w:val="0"/>
              <w:spacing w:before="80" w:line="160" w:lineRule="exact"/>
              <w:ind w:right="340"/>
              <w:jc w:val="right"/>
              <w:rPr>
                <w:rFonts w:eastAsia="Symbol"/>
              </w:rPr>
            </w:pPr>
            <w:r w:rsidRPr="00853565">
              <w:rPr>
                <w:rFonts w:eastAsia="Symbol"/>
              </w:rPr>
              <w:t>86,2</w:t>
            </w:r>
          </w:p>
        </w:tc>
        <w:tc>
          <w:tcPr>
            <w:tcW w:w="2839" w:type="dxa"/>
            <w:tcBorders>
              <w:left w:val="single" w:sz="6" w:space="0" w:color="000000"/>
            </w:tcBorders>
            <w:shd w:val="clear" w:color="auto" w:fill="auto"/>
            <w:vAlign w:val="bottom"/>
          </w:tcPr>
          <w:p w14:paraId="39C4BA27" w14:textId="77777777" w:rsidR="00A36476" w:rsidRPr="00853565" w:rsidRDefault="00A36476">
            <w:pPr>
              <w:spacing w:before="80" w:line="160" w:lineRule="exact"/>
              <w:ind w:left="170"/>
            </w:pPr>
            <w:r w:rsidRPr="00853565">
              <w:rPr>
                <w:rFonts w:eastAsia="Symbol"/>
                <w:i/>
              </w:rPr>
              <w:t>Mexico</w:t>
            </w:r>
          </w:p>
        </w:tc>
      </w:tr>
      <w:tr w:rsidR="00853565" w:rsidRPr="00853565" w14:paraId="1D735E1C" w14:textId="77777777">
        <w:trPr>
          <w:cantSplit/>
        </w:trPr>
        <w:tc>
          <w:tcPr>
            <w:tcW w:w="2842" w:type="dxa"/>
            <w:shd w:val="clear" w:color="auto" w:fill="auto"/>
            <w:vAlign w:val="bottom"/>
          </w:tcPr>
          <w:p w14:paraId="144886B5" w14:textId="77777777" w:rsidR="00A36476" w:rsidRPr="00853565" w:rsidRDefault="00A36476">
            <w:pPr>
              <w:spacing w:before="80" w:line="160" w:lineRule="exact"/>
              <w:ind w:left="113"/>
            </w:pPr>
            <w:r w:rsidRPr="00853565">
              <w:rPr>
                <w:rFonts w:eastAsia="Symbol"/>
              </w:rPr>
              <w:t>Норвегия</w:t>
            </w:r>
          </w:p>
        </w:tc>
        <w:tc>
          <w:tcPr>
            <w:tcW w:w="1060" w:type="dxa"/>
            <w:tcBorders>
              <w:left w:val="single" w:sz="6" w:space="0" w:color="000000"/>
            </w:tcBorders>
            <w:shd w:val="clear" w:color="auto" w:fill="auto"/>
            <w:vAlign w:val="bottom"/>
          </w:tcPr>
          <w:p w14:paraId="3D647B9C" w14:textId="7F69F6EA" w:rsidR="00A36476" w:rsidRPr="00853565" w:rsidRDefault="00A36476" w:rsidP="00F238F9">
            <w:pPr>
              <w:snapToGrid w:val="0"/>
              <w:spacing w:before="80" w:line="160" w:lineRule="exact"/>
              <w:ind w:right="340"/>
              <w:jc w:val="right"/>
              <w:rPr>
                <w:rFonts w:eastAsia="Symbol"/>
              </w:rPr>
            </w:pPr>
            <w:r w:rsidRPr="00853565">
              <w:rPr>
                <w:rFonts w:eastAsia="Symbol"/>
              </w:rPr>
              <w:t>3,5</w:t>
            </w:r>
          </w:p>
        </w:tc>
        <w:tc>
          <w:tcPr>
            <w:tcW w:w="1060" w:type="dxa"/>
            <w:tcBorders>
              <w:left w:val="single" w:sz="6" w:space="0" w:color="000000"/>
            </w:tcBorders>
            <w:shd w:val="clear" w:color="auto" w:fill="auto"/>
            <w:vAlign w:val="bottom"/>
          </w:tcPr>
          <w:p w14:paraId="52E6EFCE" w14:textId="6A465A5E" w:rsidR="00A36476" w:rsidRPr="00853565" w:rsidRDefault="00A36476" w:rsidP="009A6DE4">
            <w:pPr>
              <w:snapToGrid w:val="0"/>
              <w:spacing w:before="80" w:line="160" w:lineRule="exact"/>
              <w:ind w:right="340"/>
              <w:jc w:val="right"/>
              <w:rPr>
                <w:rFonts w:eastAsia="Symbol"/>
              </w:rPr>
            </w:pPr>
            <w:r w:rsidRPr="00853565">
              <w:rPr>
                <w:rFonts w:eastAsia="Symbol"/>
              </w:rPr>
              <w:t>4,0</w:t>
            </w:r>
          </w:p>
        </w:tc>
        <w:tc>
          <w:tcPr>
            <w:tcW w:w="1060" w:type="dxa"/>
            <w:tcBorders>
              <w:left w:val="single" w:sz="6" w:space="0" w:color="000000"/>
            </w:tcBorders>
            <w:shd w:val="clear" w:color="auto" w:fill="auto"/>
            <w:vAlign w:val="bottom"/>
          </w:tcPr>
          <w:p w14:paraId="008A8D67" w14:textId="0F57905A" w:rsidR="00A36476" w:rsidRPr="00853565" w:rsidRDefault="00A36476" w:rsidP="009A6DE4">
            <w:pPr>
              <w:snapToGrid w:val="0"/>
              <w:spacing w:before="80" w:line="160" w:lineRule="exact"/>
              <w:ind w:right="340"/>
              <w:jc w:val="right"/>
              <w:rPr>
                <w:rFonts w:eastAsia="Symbol"/>
              </w:rPr>
            </w:pPr>
            <w:r w:rsidRPr="00853565">
              <w:rPr>
                <w:rFonts w:eastAsia="Symbol"/>
              </w:rPr>
              <w:t>3,9</w:t>
            </w:r>
          </w:p>
        </w:tc>
        <w:tc>
          <w:tcPr>
            <w:tcW w:w="1061" w:type="dxa"/>
            <w:tcBorders>
              <w:left w:val="single" w:sz="6" w:space="0" w:color="000000"/>
            </w:tcBorders>
            <w:shd w:val="clear" w:color="auto" w:fill="auto"/>
            <w:vAlign w:val="bottom"/>
          </w:tcPr>
          <w:p w14:paraId="5E5F5A8B" w14:textId="7B841E96" w:rsidR="00A36476" w:rsidRPr="00853565" w:rsidRDefault="00A36476" w:rsidP="00F238F9">
            <w:pPr>
              <w:snapToGrid w:val="0"/>
              <w:spacing w:before="80" w:line="160" w:lineRule="exact"/>
              <w:ind w:right="340"/>
              <w:jc w:val="right"/>
              <w:rPr>
                <w:rFonts w:eastAsia="Symbol"/>
              </w:rPr>
            </w:pPr>
            <w:r w:rsidRPr="00853565">
              <w:rPr>
                <w:rFonts w:eastAsia="Symbol"/>
              </w:rPr>
              <w:t>4,1</w:t>
            </w:r>
          </w:p>
        </w:tc>
        <w:tc>
          <w:tcPr>
            <w:tcW w:w="2839" w:type="dxa"/>
            <w:tcBorders>
              <w:left w:val="single" w:sz="6" w:space="0" w:color="000000"/>
            </w:tcBorders>
            <w:shd w:val="clear" w:color="auto" w:fill="auto"/>
            <w:vAlign w:val="bottom"/>
          </w:tcPr>
          <w:p w14:paraId="0B217432" w14:textId="77777777" w:rsidR="00A36476" w:rsidRPr="00853565" w:rsidRDefault="00A36476">
            <w:pPr>
              <w:spacing w:before="80" w:line="160" w:lineRule="exact"/>
              <w:ind w:left="170"/>
            </w:pPr>
            <w:r w:rsidRPr="00853565">
              <w:rPr>
                <w:rFonts w:eastAsia="Symbol"/>
                <w:i/>
              </w:rPr>
              <w:t>Norway</w:t>
            </w:r>
          </w:p>
        </w:tc>
      </w:tr>
      <w:tr w:rsidR="00853565" w:rsidRPr="00853565" w14:paraId="2100D2E9" w14:textId="77777777">
        <w:trPr>
          <w:cantSplit/>
        </w:trPr>
        <w:tc>
          <w:tcPr>
            <w:tcW w:w="2842" w:type="dxa"/>
            <w:shd w:val="clear" w:color="auto" w:fill="auto"/>
            <w:vAlign w:val="bottom"/>
          </w:tcPr>
          <w:p w14:paraId="6DEE17A2" w14:textId="77777777" w:rsidR="00A36476" w:rsidRPr="00853565" w:rsidRDefault="00A36476">
            <w:pPr>
              <w:spacing w:before="80" w:line="160" w:lineRule="exact"/>
              <w:ind w:left="113"/>
            </w:pPr>
            <w:r w:rsidRPr="00853565">
              <w:rPr>
                <w:rFonts w:eastAsia="Symbol"/>
              </w:rPr>
              <w:t>Республика Корея</w:t>
            </w:r>
          </w:p>
        </w:tc>
        <w:tc>
          <w:tcPr>
            <w:tcW w:w="1060" w:type="dxa"/>
            <w:tcBorders>
              <w:left w:val="single" w:sz="6" w:space="0" w:color="000000"/>
            </w:tcBorders>
            <w:shd w:val="clear" w:color="auto" w:fill="auto"/>
            <w:vAlign w:val="bottom"/>
          </w:tcPr>
          <w:p w14:paraId="620D9C48" w14:textId="3EC1E3AB" w:rsidR="00A36476" w:rsidRPr="00853565" w:rsidRDefault="00A36476" w:rsidP="00F238F9">
            <w:pPr>
              <w:snapToGrid w:val="0"/>
              <w:spacing w:before="80" w:line="160" w:lineRule="exact"/>
              <w:ind w:right="340"/>
              <w:jc w:val="right"/>
              <w:rPr>
                <w:rFonts w:eastAsia="Symbol"/>
              </w:rPr>
            </w:pPr>
            <w:r w:rsidRPr="00853565">
              <w:rPr>
                <w:rFonts w:eastAsia="Symbol"/>
              </w:rPr>
              <w:t>9,5</w:t>
            </w:r>
          </w:p>
        </w:tc>
        <w:tc>
          <w:tcPr>
            <w:tcW w:w="1060" w:type="dxa"/>
            <w:tcBorders>
              <w:left w:val="single" w:sz="6" w:space="0" w:color="000000"/>
            </w:tcBorders>
            <w:shd w:val="clear" w:color="auto" w:fill="auto"/>
            <w:vAlign w:val="bottom"/>
          </w:tcPr>
          <w:p w14:paraId="3F316EDE" w14:textId="7386FAF8" w:rsidR="00A36476" w:rsidRPr="00853565" w:rsidRDefault="00A36476" w:rsidP="009A6DE4">
            <w:pPr>
              <w:snapToGrid w:val="0"/>
              <w:spacing w:before="80" w:line="160" w:lineRule="exact"/>
              <w:ind w:right="340"/>
              <w:jc w:val="right"/>
              <w:rPr>
                <w:rFonts w:eastAsia="Symbol"/>
              </w:rPr>
            </w:pPr>
            <w:r w:rsidRPr="00853565">
              <w:rPr>
                <w:rFonts w:eastAsia="Symbol"/>
              </w:rPr>
              <w:t>7,9</w:t>
            </w:r>
          </w:p>
        </w:tc>
        <w:tc>
          <w:tcPr>
            <w:tcW w:w="1060" w:type="dxa"/>
            <w:tcBorders>
              <w:left w:val="single" w:sz="6" w:space="0" w:color="000000"/>
            </w:tcBorders>
            <w:shd w:val="clear" w:color="auto" w:fill="auto"/>
            <w:vAlign w:val="bottom"/>
          </w:tcPr>
          <w:p w14:paraId="66770606" w14:textId="23477022" w:rsidR="00A36476" w:rsidRPr="00853565" w:rsidRDefault="00A36476" w:rsidP="009A6DE4">
            <w:pPr>
              <w:snapToGrid w:val="0"/>
              <w:spacing w:before="80" w:line="160" w:lineRule="exact"/>
              <w:ind w:right="340"/>
              <w:jc w:val="right"/>
              <w:rPr>
                <w:rFonts w:eastAsia="Symbol"/>
              </w:rPr>
            </w:pPr>
            <w:r w:rsidRPr="00853565">
              <w:rPr>
                <w:rFonts w:eastAsia="Symbol"/>
              </w:rPr>
              <w:t>7,4</w:t>
            </w:r>
          </w:p>
        </w:tc>
        <w:tc>
          <w:tcPr>
            <w:tcW w:w="1061" w:type="dxa"/>
            <w:tcBorders>
              <w:left w:val="single" w:sz="6" w:space="0" w:color="000000"/>
            </w:tcBorders>
            <w:shd w:val="clear" w:color="auto" w:fill="auto"/>
            <w:vAlign w:val="bottom"/>
          </w:tcPr>
          <w:p w14:paraId="7F2F0A0A" w14:textId="1801C95E" w:rsidR="00A36476" w:rsidRPr="00853565" w:rsidRDefault="00A36476" w:rsidP="00F238F9">
            <w:pPr>
              <w:snapToGrid w:val="0"/>
              <w:spacing w:before="80" w:line="160" w:lineRule="exact"/>
              <w:ind w:right="340"/>
              <w:jc w:val="right"/>
              <w:rPr>
                <w:rFonts w:eastAsia="Symbol"/>
              </w:rPr>
            </w:pPr>
            <w:r w:rsidRPr="00853565">
              <w:rPr>
                <w:rFonts w:eastAsia="Symbol"/>
              </w:rPr>
              <w:t>…</w:t>
            </w:r>
          </w:p>
        </w:tc>
        <w:tc>
          <w:tcPr>
            <w:tcW w:w="2839" w:type="dxa"/>
            <w:tcBorders>
              <w:left w:val="single" w:sz="6" w:space="0" w:color="000000"/>
            </w:tcBorders>
            <w:shd w:val="clear" w:color="auto" w:fill="auto"/>
            <w:vAlign w:val="bottom"/>
          </w:tcPr>
          <w:p w14:paraId="4AA1171F" w14:textId="77777777" w:rsidR="00A36476" w:rsidRPr="00853565" w:rsidRDefault="00A36476">
            <w:pPr>
              <w:spacing w:before="80" w:line="160" w:lineRule="exact"/>
              <w:ind w:left="170"/>
            </w:pPr>
            <w:r w:rsidRPr="00853565">
              <w:rPr>
                <w:rFonts w:eastAsia="Symbol"/>
                <w:i/>
              </w:rPr>
              <w:t>Republic of Korea</w:t>
            </w:r>
          </w:p>
        </w:tc>
      </w:tr>
      <w:tr w:rsidR="00853565" w:rsidRPr="00853565" w14:paraId="636F3EEB" w14:textId="77777777">
        <w:trPr>
          <w:cantSplit/>
        </w:trPr>
        <w:tc>
          <w:tcPr>
            <w:tcW w:w="2842" w:type="dxa"/>
            <w:shd w:val="clear" w:color="auto" w:fill="auto"/>
            <w:vAlign w:val="bottom"/>
          </w:tcPr>
          <w:p w14:paraId="37A7F589" w14:textId="77777777" w:rsidR="00A36476" w:rsidRPr="00853565" w:rsidRDefault="00A36476">
            <w:pPr>
              <w:spacing w:before="80" w:line="160" w:lineRule="exact"/>
              <w:ind w:left="113"/>
            </w:pPr>
            <w:r w:rsidRPr="00853565">
              <w:rPr>
                <w:rFonts w:eastAsia="Symbol"/>
              </w:rPr>
              <w:t>США</w:t>
            </w:r>
          </w:p>
        </w:tc>
        <w:tc>
          <w:tcPr>
            <w:tcW w:w="1060" w:type="dxa"/>
            <w:tcBorders>
              <w:left w:val="single" w:sz="6" w:space="0" w:color="000000"/>
            </w:tcBorders>
            <w:shd w:val="clear" w:color="auto" w:fill="auto"/>
            <w:vAlign w:val="bottom"/>
          </w:tcPr>
          <w:p w14:paraId="418347C9" w14:textId="1F399F1D" w:rsidR="00A36476" w:rsidRPr="00853565" w:rsidRDefault="00A36476" w:rsidP="00F238F9">
            <w:pPr>
              <w:snapToGrid w:val="0"/>
              <w:spacing w:before="80" w:line="160" w:lineRule="exact"/>
              <w:ind w:right="340"/>
              <w:jc w:val="right"/>
              <w:rPr>
                <w:rFonts w:eastAsia="Symbol"/>
              </w:rPr>
            </w:pPr>
            <w:r w:rsidRPr="00853565">
              <w:rPr>
                <w:rFonts w:eastAsia="Symbol"/>
              </w:rPr>
              <w:t>2 491</w:t>
            </w:r>
          </w:p>
        </w:tc>
        <w:tc>
          <w:tcPr>
            <w:tcW w:w="1060" w:type="dxa"/>
            <w:tcBorders>
              <w:left w:val="single" w:sz="6" w:space="0" w:color="000000"/>
            </w:tcBorders>
            <w:shd w:val="clear" w:color="auto" w:fill="auto"/>
            <w:vAlign w:val="bottom"/>
          </w:tcPr>
          <w:p w14:paraId="6465BAA4" w14:textId="217AF1E3" w:rsidR="00A36476" w:rsidRPr="00853565" w:rsidRDefault="00A36476" w:rsidP="00A36476">
            <w:pPr>
              <w:snapToGrid w:val="0"/>
              <w:spacing w:before="80" w:line="160" w:lineRule="exact"/>
              <w:ind w:right="340"/>
              <w:jc w:val="right"/>
              <w:rPr>
                <w:rFonts w:eastAsia="Symbol"/>
                <w:lang w:val="en-US"/>
              </w:rPr>
            </w:pPr>
            <w:r w:rsidRPr="00853565">
              <w:rPr>
                <w:rFonts w:eastAsia="Symbol"/>
              </w:rPr>
              <w:t>2</w:t>
            </w:r>
            <w:r w:rsidRPr="00853565">
              <w:rPr>
                <w:lang w:val="en-US"/>
              </w:rPr>
              <w:t> </w:t>
            </w:r>
            <w:r w:rsidRPr="00853565">
              <w:rPr>
                <w:rFonts w:eastAsia="Symbol"/>
              </w:rPr>
              <w:t>52</w:t>
            </w:r>
            <w:r w:rsidRPr="00853565">
              <w:rPr>
                <w:rFonts w:eastAsia="Symbol"/>
                <w:lang w:val="en-US"/>
              </w:rPr>
              <w:t>3</w:t>
            </w:r>
          </w:p>
        </w:tc>
        <w:tc>
          <w:tcPr>
            <w:tcW w:w="1060" w:type="dxa"/>
            <w:tcBorders>
              <w:left w:val="single" w:sz="6" w:space="0" w:color="000000"/>
            </w:tcBorders>
            <w:shd w:val="clear" w:color="auto" w:fill="auto"/>
            <w:vAlign w:val="bottom"/>
          </w:tcPr>
          <w:p w14:paraId="2DB61081" w14:textId="6403710D" w:rsidR="00A36476" w:rsidRPr="00853565" w:rsidRDefault="00A36476" w:rsidP="009A6DE4">
            <w:pPr>
              <w:snapToGrid w:val="0"/>
              <w:spacing w:before="80" w:line="160" w:lineRule="exact"/>
              <w:ind w:right="340"/>
              <w:jc w:val="right"/>
              <w:rPr>
                <w:rFonts w:eastAsia="Symbol"/>
              </w:rPr>
            </w:pPr>
            <w:r w:rsidRPr="00853565">
              <w:rPr>
                <w:rFonts w:eastAsia="Symbol"/>
              </w:rPr>
              <w:t>2</w:t>
            </w:r>
            <w:r w:rsidR="001971AF" w:rsidRPr="00853565">
              <w:rPr>
                <w:rFonts w:eastAsia="Symbol"/>
              </w:rPr>
              <w:t xml:space="preserve"> </w:t>
            </w:r>
            <w:r w:rsidRPr="00853565">
              <w:rPr>
                <w:rFonts w:eastAsia="Symbol"/>
              </w:rPr>
              <w:t>364</w:t>
            </w:r>
          </w:p>
        </w:tc>
        <w:tc>
          <w:tcPr>
            <w:tcW w:w="1061" w:type="dxa"/>
            <w:tcBorders>
              <w:left w:val="single" w:sz="6" w:space="0" w:color="000000"/>
            </w:tcBorders>
            <w:shd w:val="clear" w:color="auto" w:fill="auto"/>
            <w:vAlign w:val="bottom"/>
          </w:tcPr>
          <w:p w14:paraId="3CA3E00F" w14:textId="7314FBF3" w:rsidR="00A36476" w:rsidRPr="00853565" w:rsidRDefault="00A36476" w:rsidP="00F238F9">
            <w:pPr>
              <w:snapToGrid w:val="0"/>
              <w:spacing w:before="80" w:line="160" w:lineRule="exact"/>
              <w:ind w:right="340"/>
              <w:jc w:val="right"/>
              <w:rPr>
                <w:rFonts w:eastAsia="Symbol"/>
              </w:rPr>
            </w:pPr>
            <w:r w:rsidRPr="00853565">
              <w:rPr>
                <w:rFonts w:eastAsia="Symbol"/>
                <w:lang w:val="en-US"/>
              </w:rPr>
              <w:t>2</w:t>
            </w:r>
            <w:r w:rsidR="001971AF" w:rsidRPr="00853565">
              <w:rPr>
                <w:rFonts w:eastAsia="Symbol"/>
              </w:rPr>
              <w:t xml:space="preserve"> </w:t>
            </w:r>
            <w:r w:rsidRPr="00853565">
              <w:rPr>
                <w:rFonts w:eastAsia="Symbol"/>
                <w:lang w:val="en-US"/>
              </w:rPr>
              <w:t>105</w:t>
            </w:r>
          </w:p>
        </w:tc>
        <w:tc>
          <w:tcPr>
            <w:tcW w:w="2839" w:type="dxa"/>
            <w:tcBorders>
              <w:left w:val="single" w:sz="6" w:space="0" w:color="000000"/>
            </w:tcBorders>
            <w:shd w:val="clear" w:color="auto" w:fill="auto"/>
            <w:vAlign w:val="bottom"/>
          </w:tcPr>
          <w:p w14:paraId="75D765F4" w14:textId="77777777" w:rsidR="00A36476" w:rsidRPr="00853565" w:rsidRDefault="00A36476">
            <w:pPr>
              <w:spacing w:before="80" w:line="160" w:lineRule="exact"/>
              <w:ind w:left="170"/>
            </w:pPr>
            <w:r w:rsidRPr="00853565">
              <w:rPr>
                <w:rFonts w:eastAsia="Symbol"/>
                <w:i/>
              </w:rPr>
              <w:t>USA</w:t>
            </w:r>
          </w:p>
        </w:tc>
      </w:tr>
      <w:tr w:rsidR="00853565" w:rsidRPr="00853565" w14:paraId="6C01C3FE" w14:textId="77777777">
        <w:trPr>
          <w:cantSplit/>
        </w:trPr>
        <w:tc>
          <w:tcPr>
            <w:tcW w:w="2842" w:type="dxa"/>
            <w:shd w:val="clear" w:color="auto" w:fill="auto"/>
            <w:vAlign w:val="bottom"/>
          </w:tcPr>
          <w:p w14:paraId="3DCDB22F" w14:textId="77777777" w:rsidR="00A36476" w:rsidRPr="00853565" w:rsidRDefault="00A36476">
            <w:pPr>
              <w:spacing w:before="80" w:line="160" w:lineRule="exact"/>
              <w:ind w:left="113"/>
            </w:pPr>
            <w:r w:rsidRPr="00853565">
              <w:rPr>
                <w:rFonts w:eastAsia="Symbol"/>
              </w:rPr>
              <w:t>Турция</w:t>
            </w:r>
          </w:p>
        </w:tc>
        <w:tc>
          <w:tcPr>
            <w:tcW w:w="1060" w:type="dxa"/>
            <w:tcBorders>
              <w:left w:val="single" w:sz="6" w:space="0" w:color="000000"/>
            </w:tcBorders>
            <w:shd w:val="clear" w:color="auto" w:fill="auto"/>
            <w:vAlign w:val="bottom"/>
          </w:tcPr>
          <w:p w14:paraId="173995BC" w14:textId="40213F99" w:rsidR="00A36476" w:rsidRPr="00853565" w:rsidRDefault="00A36476" w:rsidP="00F238F9">
            <w:pPr>
              <w:snapToGrid w:val="0"/>
              <w:spacing w:before="80" w:line="160" w:lineRule="exact"/>
              <w:ind w:right="340"/>
              <w:jc w:val="right"/>
              <w:rPr>
                <w:rFonts w:eastAsia="Symbol"/>
              </w:rPr>
            </w:pPr>
            <w:r w:rsidRPr="00853565">
              <w:rPr>
                <w:rFonts w:eastAsia="Symbol"/>
              </w:rPr>
              <w:t>11,3</w:t>
            </w:r>
          </w:p>
        </w:tc>
        <w:tc>
          <w:tcPr>
            <w:tcW w:w="1060" w:type="dxa"/>
            <w:tcBorders>
              <w:left w:val="single" w:sz="6" w:space="0" w:color="000000"/>
            </w:tcBorders>
            <w:shd w:val="clear" w:color="auto" w:fill="auto"/>
            <w:vAlign w:val="bottom"/>
          </w:tcPr>
          <w:p w14:paraId="17320CEA" w14:textId="2A416591" w:rsidR="00A36476" w:rsidRPr="00853565" w:rsidRDefault="00A36476" w:rsidP="009A6DE4">
            <w:pPr>
              <w:snapToGrid w:val="0"/>
              <w:spacing w:before="80" w:line="160" w:lineRule="exact"/>
              <w:ind w:right="340"/>
              <w:jc w:val="right"/>
              <w:rPr>
                <w:rFonts w:eastAsia="Symbol"/>
              </w:rPr>
            </w:pPr>
            <w:r w:rsidRPr="00853565">
              <w:rPr>
                <w:rFonts w:eastAsia="Symbol"/>
              </w:rPr>
              <w:t>12,6</w:t>
            </w:r>
          </w:p>
        </w:tc>
        <w:tc>
          <w:tcPr>
            <w:tcW w:w="1060" w:type="dxa"/>
            <w:tcBorders>
              <w:left w:val="single" w:sz="6" w:space="0" w:color="000000"/>
            </w:tcBorders>
            <w:shd w:val="clear" w:color="auto" w:fill="auto"/>
            <w:vAlign w:val="bottom"/>
          </w:tcPr>
          <w:p w14:paraId="762628A6" w14:textId="43BA06C0" w:rsidR="00A36476" w:rsidRPr="00853565" w:rsidRDefault="00181C08" w:rsidP="009A6DE4">
            <w:pPr>
              <w:snapToGrid w:val="0"/>
              <w:spacing w:before="80" w:line="160" w:lineRule="exact"/>
              <w:ind w:right="340"/>
              <w:jc w:val="right"/>
              <w:rPr>
                <w:rFonts w:eastAsia="Symbol"/>
              </w:rPr>
            </w:pPr>
            <w:r w:rsidRPr="00853565">
              <w:rPr>
                <w:rFonts w:eastAsia="Symbol"/>
              </w:rPr>
              <w:t>14,7</w:t>
            </w:r>
          </w:p>
        </w:tc>
        <w:tc>
          <w:tcPr>
            <w:tcW w:w="1061" w:type="dxa"/>
            <w:tcBorders>
              <w:left w:val="single" w:sz="6" w:space="0" w:color="000000"/>
            </w:tcBorders>
            <w:shd w:val="clear" w:color="auto" w:fill="auto"/>
            <w:vAlign w:val="bottom"/>
          </w:tcPr>
          <w:p w14:paraId="30F258A0" w14:textId="4095974E" w:rsidR="00A36476" w:rsidRPr="00853565" w:rsidRDefault="00A36476" w:rsidP="00F238F9">
            <w:pPr>
              <w:snapToGrid w:val="0"/>
              <w:spacing w:before="80" w:line="160" w:lineRule="exact"/>
              <w:ind w:right="340"/>
              <w:jc w:val="right"/>
              <w:rPr>
                <w:rFonts w:eastAsia="Symbol"/>
              </w:rPr>
            </w:pPr>
            <w:r w:rsidRPr="00853565">
              <w:rPr>
                <w:rFonts w:eastAsia="Symbol"/>
              </w:rPr>
              <w:t>…</w:t>
            </w:r>
          </w:p>
        </w:tc>
        <w:tc>
          <w:tcPr>
            <w:tcW w:w="2839" w:type="dxa"/>
            <w:tcBorders>
              <w:left w:val="single" w:sz="6" w:space="0" w:color="000000"/>
            </w:tcBorders>
            <w:shd w:val="clear" w:color="auto" w:fill="auto"/>
            <w:vAlign w:val="bottom"/>
          </w:tcPr>
          <w:p w14:paraId="5C3EB064" w14:textId="77777777" w:rsidR="00A36476" w:rsidRPr="00853565" w:rsidRDefault="00A36476">
            <w:pPr>
              <w:spacing w:before="80" w:line="160" w:lineRule="exact"/>
              <w:ind w:left="170"/>
            </w:pPr>
            <w:r w:rsidRPr="00853565">
              <w:rPr>
                <w:rFonts w:eastAsia="Symbol"/>
                <w:i/>
              </w:rPr>
              <w:t>Turkey</w:t>
            </w:r>
          </w:p>
        </w:tc>
      </w:tr>
      <w:tr w:rsidR="00853565" w:rsidRPr="00853565" w14:paraId="025C6013" w14:textId="77777777" w:rsidTr="005541E2">
        <w:trPr>
          <w:cantSplit/>
        </w:trPr>
        <w:tc>
          <w:tcPr>
            <w:tcW w:w="2842" w:type="dxa"/>
            <w:tcBorders>
              <w:bottom w:val="single" w:sz="4" w:space="0" w:color="000000"/>
            </w:tcBorders>
            <w:shd w:val="clear" w:color="auto" w:fill="auto"/>
            <w:vAlign w:val="center"/>
          </w:tcPr>
          <w:p w14:paraId="1AC8D50C" w14:textId="77777777" w:rsidR="00A36476" w:rsidRPr="00853565" w:rsidRDefault="00A36476">
            <w:pPr>
              <w:spacing w:before="80" w:line="160" w:lineRule="exact"/>
              <w:ind w:left="113"/>
            </w:pPr>
            <w:r w:rsidRPr="00853565">
              <w:rPr>
                <w:rFonts w:eastAsia="Symbol"/>
              </w:rPr>
              <w:t>Япония</w:t>
            </w:r>
          </w:p>
        </w:tc>
        <w:tc>
          <w:tcPr>
            <w:tcW w:w="1060" w:type="dxa"/>
            <w:tcBorders>
              <w:left w:val="single" w:sz="6" w:space="0" w:color="000000"/>
              <w:bottom w:val="single" w:sz="4" w:space="0" w:color="000000"/>
            </w:tcBorders>
            <w:shd w:val="clear" w:color="auto" w:fill="auto"/>
            <w:vAlign w:val="center"/>
          </w:tcPr>
          <w:p w14:paraId="25A1E4E2" w14:textId="3AE74366" w:rsidR="00A36476" w:rsidRPr="00853565" w:rsidRDefault="00A36476" w:rsidP="00F238F9">
            <w:pPr>
              <w:snapToGrid w:val="0"/>
              <w:spacing w:before="80" w:line="160" w:lineRule="exact"/>
              <w:ind w:right="340"/>
              <w:jc w:val="right"/>
              <w:rPr>
                <w:rFonts w:eastAsia="Symbol"/>
              </w:rPr>
            </w:pPr>
            <w:r w:rsidRPr="00853565">
              <w:rPr>
                <w:rFonts w:eastAsia="Symbol"/>
              </w:rPr>
              <w:t>20,4</w:t>
            </w:r>
          </w:p>
        </w:tc>
        <w:tc>
          <w:tcPr>
            <w:tcW w:w="1060" w:type="dxa"/>
            <w:tcBorders>
              <w:left w:val="single" w:sz="6" w:space="0" w:color="000000"/>
              <w:bottom w:val="single" w:sz="4" w:space="0" w:color="000000"/>
            </w:tcBorders>
            <w:shd w:val="clear" w:color="auto" w:fill="auto"/>
            <w:vAlign w:val="center"/>
          </w:tcPr>
          <w:p w14:paraId="4ED67C6E" w14:textId="19C06067" w:rsidR="00A36476" w:rsidRPr="00853565" w:rsidRDefault="00A36476" w:rsidP="009A6DE4">
            <w:pPr>
              <w:snapToGrid w:val="0"/>
              <w:spacing w:before="80" w:line="160" w:lineRule="exact"/>
              <w:ind w:right="340"/>
              <w:jc w:val="right"/>
              <w:rPr>
                <w:rFonts w:eastAsia="Symbol"/>
              </w:rPr>
            </w:pPr>
            <w:r w:rsidRPr="00853565">
              <w:rPr>
                <w:rFonts w:eastAsia="Symbol"/>
              </w:rPr>
              <w:t>19,4</w:t>
            </w:r>
          </w:p>
        </w:tc>
        <w:tc>
          <w:tcPr>
            <w:tcW w:w="1060" w:type="dxa"/>
            <w:tcBorders>
              <w:left w:val="single" w:sz="6" w:space="0" w:color="000000"/>
              <w:bottom w:val="single" w:sz="4" w:space="0" w:color="000000"/>
            </w:tcBorders>
            <w:shd w:val="clear" w:color="auto" w:fill="auto"/>
            <w:vAlign w:val="center"/>
          </w:tcPr>
          <w:p w14:paraId="157068FF" w14:textId="68CC8579" w:rsidR="00A36476" w:rsidRPr="00853565" w:rsidRDefault="00A36476" w:rsidP="009A6DE4">
            <w:pPr>
              <w:snapToGrid w:val="0"/>
              <w:spacing w:before="80" w:line="160" w:lineRule="exact"/>
              <w:ind w:right="340"/>
              <w:jc w:val="right"/>
              <w:rPr>
                <w:rFonts w:eastAsia="Symbol"/>
              </w:rPr>
            </w:pPr>
            <w:r w:rsidRPr="00853565">
              <w:rPr>
                <w:rFonts w:eastAsia="Symbol"/>
              </w:rPr>
              <w:t>20,0</w:t>
            </w:r>
          </w:p>
        </w:tc>
        <w:tc>
          <w:tcPr>
            <w:tcW w:w="1061" w:type="dxa"/>
            <w:tcBorders>
              <w:left w:val="single" w:sz="6" w:space="0" w:color="000000"/>
              <w:bottom w:val="single" w:sz="4" w:space="0" w:color="000000"/>
            </w:tcBorders>
            <w:shd w:val="clear" w:color="auto" w:fill="auto"/>
            <w:vAlign w:val="center"/>
          </w:tcPr>
          <w:p w14:paraId="1478BABB" w14:textId="111218AC" w:rsidR="00A36476" w:rsidRPr="00853565" w:rsidRDefault="00A36476" w:rsidP="00F238F9">
            <w:pPr>
              <w:snapToGrid w:val="0"/>
              <w:spacing w:before="80" w:line="160" w:lineRule="exact"/>
              <w:ind w:right="340"/>
              <w:jc w:val="right"/>
              <w:rPr>
                <w:rFonts w:eastAsia="Symbol"/>
              </w:rPr>
            </w:pPr>
            <w:r w:rsidRPr="00853565">
              <w:rPr>
                <w:rFonts w:eastAsia="Symbol"/>
              </w:rPr>
              <w:t>…</w:t>
            </w:r>
          </w:p>
        </w:tc>
        <w:tc>
          <w:tcPr>
            <w:tcW w:w="2839" w:type="dxa"/>
            <w:tcBorders>
              <w:left w:val="single" w:sz="6" w:space="0" w:color="000000"/>
              <w:bottom w:val="single" w:sz="4" w:space="0" w:color="000000"/>
            </w:tcBorders>
            <w:shd w:val="clear" w:color="auto" w:fill="auto"/>
            <w:vAlign w:val="center"/>
          </w:tcPr>
          <w:p w14:paraId="76A06555" w14:textId="77777777" w:rsidR="00A36476" w:rsidRPr="00853565" w:rsidRDefault="00A36476">
            <w:pPr>
              <w:spacing w:before="80" w:line="160" w:lineRule="exact"/>
              <w:ind w:left="170"/>
            </w:pPr>
            <w:r w:rsidRPr="00853565">
              <w:rPr>
                <w:rFonts w:eastAsia="Symbol"/>
                <w:i/>
              </w:rPr>
              <w:t>Japan</w:t>
            </w:r>
          </w:p>
        </w:tc>
      </w:tr>
    </w:tbl>
    <w:p w14:paraId="2CDE657C" w14:textId="77777777" w:rsidR="00504A06" w:rsidRPr="00853565" w:rsidRDefault="00504A06">
      <w:pPr>
        <w:spacing w:before="60"/>
        <w:rPr>
          <w:rFonts w:eastAsia="Symbol"/>
          <w:sz w:val="12"/>
          <w:szCs w:val="12"/>
        </w:rPr>
      </w:pPr>
      <w:r w:rsidRPr="00853565">
        <w:rPr>
          <w:rFonts w:eastAsia="Symbol"/>
          <w:sz w:val="12"/>
          <w:szCs w:val="12"/>
          <w:vertAlign w:val="superscript"/>
        </w:rPr>
        <w:t xml:space="preserve">1) </w:t>
      </w:r>
      <w:r w:rsidRPr="00853565">
        <w:rPr>
          <w:rFonts w:eastAsia="Symbol"/>
          <w:sz w:val="12"/>
          <w:szCs w:val="12"/>
        </w:rPr>
        <w:t>Без данных по территории левобережья р. Днестр и г. Бендеры.</w:t>
      </w:r>
    </w:p>
    <w:p w14:paraId="79AA5C06" w14:textId="77777777" w:rsidR="00A36476" w:rsidRPr="00853565" w:rsidRDefault="00A36476" w:rsidP="00A36476">
      <w:pPr>
        <w:rPr>
          <w:rFonts w:eastAsia="Symbol"/>
          <w:sz w:val="12"/>
          <w:szCs w:val="12"/>
        </w:rPr>
      </w:pPr>
      <w:r w:rsidRPr="00853565">
        <w:rPr>
          <w:rFonts w:eastAsia="Symbol"/>
          <w:sz w:val="12"/>
          <w:szCs w:val="12"/>
          <w:vertAlign w:val="superscript"/>
        </w:rPr>
        <w:t>2)</w:t>
      </w:r>
      <w:r w:rsidRPr="00853565">
        <w:rPr>
          <w:rFonts w:eastAsia="Symbol"/>
          <w:sz w:val="12"/>
          <w:szCs w:val="12"/>
        </w:rPr>
        <w:t xml:space="preserve"> </w:t>
      </w:r>
      <w:r w:rsidRPr="00853565">
        <w:rPr>
          <w:rFonts w:eastAsia="Symbol" w:cs="Symbol"/>
          <w:sz w:val="12"/>
          <w:szCs w:val="12"/>
        </w:rPr>
        <w:t>Великобритания вышла из состава ЕС 1 февраля 2020 г.</w:t>
      </w:r>
    </w:p>
    <w:p w14:paraId="6AE822CF" w14:textId="77777777" w:rsidR="00504A06" w:rsidRPr="00853565" w:rsidRDefault="00504A06">
      <w:pPr>
        <w:spacing w:before="60"/>
        <w:rPr>
          <w:rFonts w:eastAsia="Symbol"/>
          <w:i/>
          <w:sz w:val="12"/>
          <w:lang w:val="en-US"/>
        </w:rPr>
      </w:pPr>
      <w:r w:rsidRPr="00853565">
        <w:rPr>
          <w:rFonts w:eastAsia="Symbol"/>
          <w:i/>
          <w:sz w:val="12"/>
          <w:szCs w:val="12"/>
          <w:vertAlign w:val="superscript"/>
          <w:lang w:val="en-US"/>
        </w:rPr>
        <w:t xml:space="preserve">1) </w:t>
      </w:r>
      <w:r w:rsidRPr="00853565">
        <w:rPr>
          <w:rFonts w:eastAsia="Symbol"/>
          <w:i/>
          <w:sz w:val="12"/>
          <w:szCs w:val="12"/>
          <w:lang w:val="en-US"/>
        </w:rPr>
        <w:t>Without</w:t>
      </w:r>
      <w:r w:rsidRPr="00853565">
        <w:rPr>
          <w:rFonts w:eastAsia="Symbol"/>
          <w:i/>
          <w:sz w:val="12"/>
          <w:lang w:val="en-US"/>
        </w:rPr>
        <w:t xml:space="preserve"> data on the left-bank territory of the Dnestr River and Bendery city.</w:t>
      </w:r>
    </w:p>
    <w:p w14:paraId="6A99A2C0" w14:textId="23F62B21" w:rsidR="00A36476" w:rsidRPr="00853565" w:rsidRDefault="0005280C" w:rsidP="00A36476">
      <w:pPr>
        <w:tabs>
          <w:tab w:val="center" w:pos="6634"/>
        </w:tabs>
        <w:rPr>
          <w:rFonts w:eastAsia="Symbol"/>
          <w:sz w:val="12"/>
          <w:szCs w:val="12"/>
          <w:lang w:val="en-US"/>
        </w:rPr>
      </w:pPr>
      <w:r w:rsidRPr="00853565">
        <w:rPr>
          <w:i/>
          <w:sz w:val="12"/>
          <w:szCs w:val="12"/>
          <w:vertAlign w:val="superscript"/>
          <w:lang w:val="en-US"/>
        </w:rPr>
        <w:t>2</w:t>
      </w:r>
      <w:r w:rsidR="00A36476" w:rsidRPr="00853565">
        <w:rPr>
          <w:i/>
          <w:sz w:val="12"/>
          <w:szCs w:val="12"/>
          <w:vertAlign w:val="superscript"/>
          <w:lang w:val="en-US"/>
        </w:rPr>
        <w:t>)</w:t>
      </w:r>
      <w:r w:rsidR="00A36476" w:rsidRPr="00853565">
        <w:rPr>
          <w:rFonts w:eastAsia="Symbol" w:cs="Symbol"/>
          <w:sz w:val="12"/>
          <w:szCs w:val="12"/>
          <w:lang w:val="en-US"/>
        </w:rPr>
        <w:t xml:space="preserve"> </w:t>
      </w:r>
      <w:r w:rsidR="00A36476" w:rsidRPr="00853565">
        <w:rPr>
          <w:bCs/>
          <w:i/>
          <w:sz w:val="12"/>
          <w:szCs w:val="16"/>
          <w:lang w:val="en-US"/>
        </w:rPr>
        <w:t>The United Kingdom withdrew from the European Union (EU) on 1 February 2020.</w:t>
      </w:r>
    </w:p>
    <w:p w14:paraId="668C4B18" w14:textId="77777777" w:rsidR="00504A06" w:rsidRPr="00853565" w:rsidRDefault="00504A06">
      <w:pPr>
        <w:rPr>
          <w:lang w:val="en-US"/>
        </w:rPr>
      </w:pPr>
    </w:p>
    <w:p w14:paraId="2F29C723" w14:textId="77777777" w:rsidR="00504A06" w:rsidRPr="00853565" w:rsidRDefault="00504A06">
      <w:pPr>
        <w:spacing w:before="60"/>
        <w:rPr>
          <w:rFonts w:eastAsia="Symbol"/>
          <w:i/>
          <w:sz w:val="12"/>
          <w:szCs w:val="12"/>
          <w:vertAlign w:val="superscript"/>
          <w:lang w:val="en-US"/>
        </w:rPr>
      </w:pPr>
    </w:p>
    <w:p w14:paraId="70C9675F" w14:textId="080C2BB8" w:rsidR="00504A06" w:rsidRPr="00853565" w:rsidRDefault="00693970">
      <w:pPr>
        <w:pageBreakBefore/>
        <w:tabs>
          <w:tab w:val="left" w:pos="7371"/>
        </w:tabs>
        <w:spacing w:after="60"/>
      </w:pPr>
      <w:r w:rsidRPr="00853565">
        <w:rPr>
          <w:rFonts w:eastAsia="Symbol"/>
          <w:b/>
          <w:bCs/>
          <w:sz w:val="16"/>
          <w:szCs w:val="16"/>
        </w:rPr>
        <w:lastRenderedPageBreak/>
        <w:t>26.</w:t>
      </w:r>
      <w:r w:rsidR="00504A06" w:rsidRPr="00853565">
        <w:rPr>
          <w:rFonts w:eastAsia="Symbol"/>
          <w:b/>
          <w:bCs/>
          <w:sz w:val="16"/>
          <w:szCs w:val="16"/>
        </w:rPr>
        <w:t>4</w:t>
      </w:r>
      <w:r w:rsidR="0064047C" w:rsidRPr="00853565">
        <w:rPr>
          <w:rFonts w:eastAsia="Symbol"/>
          <w:b/>
          <w:bCs/>
          <w:sz w:val="16"/>
          <w:szCs w:val="16"/>
        </w:rPr>
        <w:t>2</w:t>
      </w:r>
      <w:r w:rsidR="00504A06" w:rsidRPr="00853565">
        <w:rPr>
          <w:rFonts w:eastAsia="Symbol"/>
          <w:b/>
          <w:bCs/>
          <w:sz w:val="16"/>
          <w:szCs w:val="16"/>
        </w:rPr>
        <w:t>.</w:t>
      </w:r>
      <w:r w:rsidR="00504A06" w:rsidRPr="00853565">
        <w:rPr>
          <w:rFonts w:eastAsia="Symbol"/>
          <w:sz w:val="16"/>
          <w:szCs w:val="16"/>
        </w:rPr>
        <w:t xml:space="preserve"> </w:t>
      </w:r>
      <w:r w:rsidR="00504A06" w:rsidRPr="00853565">
        <w:rPr>
          <w:rFonts w:eastAsia="Symbol"/>
          <w:b/>
          <w:bCs/>
          <w:sz w:val="16"/>
          <w:szCs w:val="16"/>
        </w:rPr>
        <w:t>УДЕЛЬНЫЙ ВЕС ОТДЕЛЬНЫХ ВИДОВ ТРАНСПОРТА В ОБЩЕМ ГРУЗООБОРОТЕ</w:t>
      </w:r>
    </w:p>
    <w:p w14:paraId="798FA9A9" w14:textId="77777777" w:rsidR="00AD67FA" w:rsidRPr="00853565" w:rsidRDefault="00AD67FA" w:rsidP="00AD67FA">
      <w:pPr>
        <w:tabs>
          <w:tab w:val="left" w:pos="7371"/>
        </w:tabs>
        <w:spacing w:after="60"/>
        <w:ind w:left="482"/>
        <w:rPr>
          <w:lang w:val="en-US"/>
        </w:rPr>
      </w:pPr>
      <w:r w:rsidRPr="00853565">
        <w:rPr>
          <w:rFonts w:eastAsia="Symbol"/>
          <w:b/>
          <w:i/>
          <w:sz w:val="16"/>
          <w:szCs w:val="16"/>
          <w:lang w:val="en-US"/>
        </w:rPr>
        <w:t xml:space="preserve">SHARE OF CERTAIN MODES OF TRANSPORT IN TOTAL </w:t>
      </w:r>
      <w:r w:rsidRPr="00853565">
        <w:rPr>
          <w:rStyle w:val="hpsalt-edited"/>
          <w:rFonts w:eastAsia="Symbol"/>
          <w:b/>
          <w:i/>
          <w:caps/>
          <w:sz w:val="16"/>
          <w:szCs w:val="16"/>
          <w:lang w:val="en"/>
        </w:rPr>
        <w:t>freight</w:t>
      </w:r>
      <w:r w:rsidRPr="00853565">
        <w:rPr>
          <w:rStyle w:val="hpsalt-edited"/>
          <w:rFonts w:eastAsia="Symbol"/>
          <w:b/>
          <w:i/>
          <w:sz w:val="16"/>
          <w:szCs w:val="16"/>
          <w:lang w:val="en"/>
        </w:rPr>
        <w:t xml:space="preserve"> </w:t>
      </w:r>
      <w:r w:rsidRPr="00853565">
        <w:rPr>
          <w:rFonts w:eastAsia="Symbol"/>
          <w:b/>
          <w:i/>
          <w:sz w:val="16"/>
          <w:szCs w:val="16"/>
          <w:lang w:val="en-US"/>
        </w:rPr>
        <w:t>TURNOVER</w:t>
      </w:r>
    </w:p>
    <w:p w14:paraId="176CA5DE" w14:textId="77777777" w:rsidR="00504A06" w:rsidRPr="00853565" w:rsidRDefault="00504A06">
      <w:pPr>
        <w:tabs>
          <w:tab w:val="left" w:pos="7371"/>
        </w:tabs>
        <w:spacing w:after="60"/>
        <w:jc w:val="right"/>
      </w:pPr>
      <w:r w:rsidRPr="00853565">
        <w:rPr>
          <w:rFonts w:eastAsia="Symbol"/>
        </w:rPr>
        <w:t xml:space="preserve">(в процентах / </w:t>
      </w:r>
      <w:r w:rsidRPr="00853565">
        <w:rPr>
          <w:rFonts w:eastAsia="Symbol"/>
          <w:i/>
          <w:lang w:val="en-US"/>
        </w:rPr>
        <w:t>percent</w:t>
      </w:r>
      <w:r w:rsidRPr="00853565">
        <w:rPr>
          <w:rFonts w:eastAsia="Symbol"/>
          <w:lang w:val="en-US"/>
        </w:rPr>
        <w:t>)</w:t>
      </w:r>
    </w:p>
    <w:tbl>
      <w:tblPr>
        <w:tblW w:w="9922" w:type="dxa"/>
        <w:tblInd w:w="7" w:type="dxa"/>
        <w:tblLayout w:type="fixed"/>
        <w:tblCellMar>
          <w:left w:w="0" w:type="dxa"/>
          <w:right w:w="0" w:type="dxa"/>
        </w:tblCellMar>
        <w:tblLook w:val="0000" w:firstRow="0" w:lastRow="0" w:firstColumn="0" w:lastColumn="0" w:noHBand="0" w:noVBand="0"/>
      </w:tblPr>
      <w:tblGrid>
        <w:gridCol w:w="1701"/>
        <w:gridCol w:w="937"/>
        <w:gridCol w:w="938"/>
        <w:gridCol w:w="938"/>
        <w:gridCol w:w="938"/>
        <w:gridCol w:w="938"/>
        <w:gridCol w:w="938"/>
        <w:gridCol w:w="882"/>
        <w:gridCol w:w="1712"/>
      </w:tblGrid>
      <w:tr w:rsidR="00853565" w:rsidRPr="00853565" w14:paraId="45B49432" w14:textId="77777777">
        <w:trPr>
          <w:cantSplit/>
        </w:trPr>
        <w:tc>
          <w:tcPr>
            <w:tcW w:w="1701" w:type="dxa"/>
            <w:tcBorders>
              <w:top w:val="single" w:sz="6" w:space="0" w:color="000000"/>
              <w:bottom w:val="single" w:sz="6" w:space="0" w:color="000000"/>
            </w:tcBorders>
            <w:shd w:val="clear" w:color="auto" w:fill="auto"/>
            <w:vAlign w:val="bottom"/>
          </w:tcPr>
          <w:p w14:paraId="3E23F7A9" w14:textId="77777777" w:rsidR="00504A06" w:rsidRPr="00853565" w:rsidRDefault="00504A06">
            <w:pPr>
              <w:snapToGrid w:val="0"/>
              <w:spacing w:before="20" w:after="20"/>
              <w:rPr>
                <w:rFonts w:eastAsia="Symbol"/>
                <w:sz w:val="12"/>
                <w:szCs w:val="12"/>
              </w:rPr>
            </w:pPr>
          </w:p>
        </w:tc>
        <w:tc>
          <w:tcPr>
            <w:tcW w:w="937" w:type="dxa"/>
            <w:tcBorders>
              <w:top w:val="single" w:sz="6" w:space="0" w:color="000000"/>
              <w:left w:val="single" w:sz="6" w:space="0" w:color="000000"/>
              <w:bottom w:val="single" w:sz="6" w:space="0" w:color="000000"/>
            </w:tcBorders>
            <w:shd w:val="clear" w:color="auto" w:fill="auto"/>
          </w:tcPr>
          <w:p w14:paraId="04E0E936" w14:textId="77777777" w:rsidR="00504A06" w:rsidRPr="00853565" w:rsidRDefault="00504A06">
            <w:pPr>
              <w:spacing w:before="20" w:after="20"/>
              <w:ind w:left="57"/>
              <w:rPr>
                <w:sz w:val="12"/>
                <w:szCs w:val="12"/>
              </w:rPr>
            </w:pPr>
            <w:r w:rsidRPr="00853565">
              <w:rPr>
                <w:rFonts w:eastAsia="Symbol"/>
                <w:sz w:val="12"/>
                <w:szCs w:val="12"/>
              </w:rPr>
              <w:t>Годы</w:t>
            </w:r>
          </w:p>
          <w:p w14:paraId="435F75CA" w14:textId="77777777" w:rsidR="00504A06" w:rsidRPr="00853565" w:rsidRDefault="00504A06">
            <w:pPr>
              <w:spacing w:before="20" w:after="20"/>
              <w:ind w:left="57"/>
              <w:rPr>
                <w:sz w:val="12"/>
                <w:szCs w:val="12"/>
              </w:rPr>
            </w:pPr>
            <w:r w:rsidRPr="00853565">
              <w:rPr>
                <w:rFonts w:eastAsia="Symbol"/>
                <w:i/>
                <w:sz w:val="12"/>
                <w:szCs w:val="12"/>
                <w:lang w:val="en-US"/>
              </w:rPr>
              <w:t>Year</w:t>
            </w:r>
          </w:p>
        </w:tc>
        <w:tc>
          <w:tcPr>
            <w:tcW w:w="938" w:type="dxa"/>
            <w:tcBorders>
              <w:top w:val="single" w:sz="6" w:space="0" w:color="000000"/>
              <w:left w:val="single" w:sz="6" w:space="0" w:color="000000"/>
              <w:bottom w:val="single" w:sz="6" w:space="0" w:color="000000"/>
            </w:tcBorders>
            <w:shd w:val="clear" w:color="auto" w:fill="auto"/>
          </w:tcPr>
          <w:p w14:paraId="40369090" w14:textId="77777777" w:rsidR="00504A06" w:rsidRPr="00853565" w:rsidRDefault="00504A06">
            <w:pPr>
              <w:spacing w:before="20" w:after="20"/>
              <w:ind w:left="57"/>
              <w:rPr>
                <w:sz w:val="12"/>
                <w:szCs w:val="12"/>
              </w:rPr>
            </w:pPr>
            <w:r w:rsidRPr="00853565">
              <w:rPr>
                <w:rFonts w:eastAsia="Symbol"/>
                <w:sz w:val="12"/>
                <w:szCs w:val="12"/>
              </w:rPr>
              <w:t>Железно</w:t>
            </w:r>
            <w:r w:rsidRPr="00853565">
              <w:rPr>
                <w:rFonts w:eastAsia="Symbol"/>
                <w:sz w:val="12"/>
                <w:szCs w:val="12"/>
                <w:lang w:val="en-US"/>
              </w:rPr>
              <w:t>-</w:t>
            </w:r>
            <w:r w:rsidRPr="00853565">
              <w:rPr>
                <w:rFonts w:eastAsia="Symbol"/>
                <w:sz w:val="12"/>
                <w:szCs w:val="12"/>
              </w:rPr>
              <w:t>дорожный</w:t>
            </w:r>
          </w:p>
          <w:p w14:paraId="0854B769" w14:textId="77777777" w:rsidR="00504A06" w:rsidRPr="00853565" w:rsidRDefault="00504A06">
            <w:pPr>
              <w:spacing w:before="20" w:after="20"/>
              <w:ind w:left="57"/>
              <w:rPr>
                <w:sz w:val="12"/>
                <w:szCs w:val="12"/>
              </w:rPr>
            </w:pPr>
            <w:r w:rsidRPr="00853565">
              <w:rPr>
                <w:rFonts w:eastAsia="Symbol"/>
                <w:i/>
                <w:sz w:val="12"/>
                <w:szCs w:val="12"/>
                <w:lang w:val="en-US"/>
              </w:rPr>
              <w:t>Railway</w:t>
            </w:r>
          </w:p>
        </w:tc>
        <w:tc>
          <w:tcPr>
            <w:tcW w:w="938" w:type="dxa"/>
            <w:tcBorders>
              <w:top w:val="single" w:sz="6" w:space="0" w:color="000000"/>
              <w:left w:val="single" w:sz="6" w:space="0" w:color="000000"/>
              <w:bottom w:val="single" w:sz="6" w:space="0" w:color="000000"/>
            </w:tcBorders>
            <w:shd w:val="clear" w:color="auto" w:fill="auto"/>
          </w:tcPr>
          <w:p w14:paraId="350CFB7B" w14:textId="77777777" w:rsidR="00504A06" w:rsidRPr="00853565" w:rsidRDefault="00504A06">
            <w:pPr>
              <w:spacing w:before="20" w:after="20"/>
              <w:ind w:left="57"/>
              <w:rPr>
                <w:sz w:val="12"/>
                <w:szCs w:val="12"/>
              </w:rPr>
            </w:pPr>
            <w:r w:rsidRPr="00853565">
              <w:rPr>
                <w:rFonts w:eastAsia="Symbol"/>
                <w:sz w:val="12"/>
                <w:szCs w:val="12"/>
              </w:rPr>
              <w:t>Автомобил</w:t>
            </w:r>
            <w:r w:rsidRPr="00853565">
              <w:rPr>
                <w:rFonts w:eastAsia="Symbol"/>
                <w:sz w:val="12"/>
                <w:szCs w:val="12"/>
              </w:rPr>
              <w:t>ь</w:t>
            </w:r>
            <w:r w:rsidRPr="00853565">
              <w:rPr>
                <w:rFonts w:eastAsia="Symbol"/>
                <w:sz w:val="12"/>
                <w:szCs w:val="12"/>
              </w:rPr>
              <w:t>ный</w:t>
            </w:r>
          </w:p>
          <w:p w14:paraId="4E186A56" w14:textId="77777777" w:rsidR="00504A06" w:rsidRPr="00853565" w:rsidRDefault="00504A06">
            <w:pPr>
              <w:spacing w:before="20" w:after="20"/>
              <w:ind w:left="57"/>
              <w:rPr>
                <w:sz w:val="12"/>
                <w:szCs w:val="12"/>
              </w:rPr>
            </w:pPr>
            <w:r w:rsidRPr="00853565">
              <w:rPr>
                <w:rStyle w:val="hps"/>
                <w:rFonts w:eastAsia="Symbol"/>
                <w:i/>
                <w:sz w:val="12"/>
                <w:szCs w:val="12"/>
                <w:lang w:val="en"/>
              </w:rPr>
              <w:t>Road</w:t>
            </w:r>
          </w:p>
        </w:tc>
        <w:tc>
          <w:tcPr>
            <w:tcW w:w="938" w:type="dxa"/>
            <w:tcBorders>
              <w:top w:val="single" w:sz="6" w:space="0" w:color="000000"/>
              <w:left w:val="single" w:sz="6" w:space="0" w:color="000000"/>
              <w:bottom w:val="single" w:sz="6" w:space="0" w:color="000000"/>
            </w:tcBorders>
            <w:shd w:val="clear" w:color="auto" w:fill="auto"/>
          </w:tcPr>
          <w:p w14:paraId="19B4381E" w14:textId="77777777" w:rsidR="00504A06" w:rsidRPr="00853565" w:rsidRDefault="00504A06">
            <w:pPr>
              <w:spacing w:before="20" w:after="20"/>
              <w:ind w:left="57"/>
              <w:rPr>
                <w:sz w:val="12"/>
                <w:szCs w:val="12"/>
              </w:rPr>
            </w:pPr>
            <w:r w:rsidRPr="00853565">
              <w:rPr>
                <w:rFonts w:eastAsia="Symbol"/>
                <w:sz w:val="12"/>
                <w:szCs w:val="12"/>
              </w:rPr>
              <w:t>Трубо</w:t>
            </w:r>
            <w:r w:rsidRPr="00853565">
              <w:rPr>
                <w:rFonts w:eastAsia="Symbol"/>
                <w:sz w:val="12"/>
                <w:szCs w:val="12"/>
                <w:lang w:val="en-US"/>
              </w:rPr>
              <w:t>-</w:t>
            </w:r>
            <w:r w:rsidRPr="00853565">
              <w:rPr>
                <w:rFonts w:eastAsia="Symbol"/>
                <w:sz w:val="12"/>
                <w:szCs w:val="12"/>
              </w:rPr>
              <w:t>проводный</w:t>
            </w:r>
            <w:r w:rsidRPr="00853565">
              <w:rPr>
                <w:rFonts w:eastAsia="Symbol"/>
                <w:sz w:val="12"/>
                <w:szCs w:val="12"/>
                <w:vertAlign w:val="superscript"/>
                <w:lang w:val="en-US"/>
              </w:rPr>
              <w:t>1)</w:t>
            </w:r>
          </w:p>
          <w:p w14:paraId="31D98654" w14:textId="77777777" w:rsidR="00504A06" w:rsidRPr="00853565" w:rsidRDefault="00504A06">
            <w:pPr>
              <w:spacing w:before="20" w:after="20"/>
              <w:ind w:left="57"/>
              <w:rPr>
                <w:sz w:val="12"/>
                <w:szCs w:val="12"/>
              </w:rPr>
            </w:pPr>
            <w:r w:rsidRPr="00853565">
              <w:rPr>
                <w:rStyle w:val="hps"/>
                <w:rFonts w:eastAsia="Symbol"/>
                <w:i/>
                <w:sz w:val="12"/>
                <w:szCs w:val="12"/>
                <w:lang w:val="en"/>
              </w:rPr>
              <w:t>Pipelines</w:t>
            </w:r>
            <w:r w:rsidRPr="00853565">
              <w:rPr>
                <w:rFonts w:eastAsia="Symbol"/>
                <w:sz w:val="12"/>
                <w:szCs w:val="12"/>
                <w:vertAlign w:val="superscript"/>
                <w:lang w:val="en-US"/>
              </w:rPr>
              <w:t>1)</w:t>
            </w:r>
          </w:p>
        </w:tc>
        <w:tc>
          <w:tcPr>
            <w:tcW w:w="938" w:type="dxa"/>
            <w:tcBorders>
              <w:top w:val="single" w:sz="6" w:space="0" w:color="000000"/>
              <w:left w:val="single" w:sz="6" w:space="0" w:color="000000"/>
              <w:bottom w:val="single" w:sz="6" w:space="0" w:color="000000"/>
            </w:tcBorders>
            <w:shd w:val="clear" w:color="auto" w:fill="auto"/>
          </w:tcPr>
          <w:p w14:paraId="01031D89" w14:textId="77777777" w:rsidR="00504A06" w:rsidRPr="00853565" w:rsidRDefault="00504A06">
            <w:pPr>
              <w:spacing w:before="20" w:after="20"/>
              <w:ind w:left="57"/>
              <w:rPr>
                <w:sz w:val="12"/>
                <w:szCs w:val="12"/>
              </w:rPr>
            </w:pPr>
            <w:r w:rsidRPr="00853565">
              <w:rPr>
                <w:rFonts w:eastAsia="Symbol"/>
                <w:sz w:val="12"/>
                <w:szCs w:val="12"/>
              </w:rPr>
              <w:t>Морской</w:t>
            </w:r>
          </w:p>
          <w:p w14:paraId="6F90BC27" w14:textId="77777777" w:rsidR="00504A06" w:rsidRPr="00853565" w:rsidRDefault="00504A06">
            <w:pPr>
              <w:spacing w:before="20" w:after="20"/>
              <w:ind w:left="57"/>
              <w:rPr>
                <w:sz w:val="12"/>
                <w:szCs w:val="12"/>
              </w:rPr>
            </w:pPr>
            <w:r w:rsidRPr="00853565">
              <w:rPr>
                <w:rFonts w:eastAsia="Symbol"/>
                <w:i/>
                <w:sz w:val="12"/>
                <w:szCs w:val="12"/>
                <w:lang w:val="en-US"/>
              </w:rPr>
              <w:t>Maritime</w:t>
            </w:r>
          </w:p>
        </w:tc>
        <w:tc>
          <w:tcPr>
            <w:tcW w:w="938" w:type="dxa"/>
            <w:tcBorders>
              <w:top w:val="single" w:sz="6" w:space="0" w:color="000000"/>
              <w:left w:val="single" w:sz="6" w:space="0" w:color="000000"/>
              <w:bottom w:val="single" w:sz="6" w:space="0" w:color="000000"/>
            </w:tcBorders>
            <w:shd w:val="clear" w:color="auto" w:fill="auto"/>
          </w:tcPr>
          <w:p w14:paraId="1E8F0487" w14:textId="77777777" w:rsidR="00504A06" w:rsidRPr="00853565" w:rsidRDefault="00504A06">
            <w:pPr>
              <w:spacing w:before="20" w:after="20"/>
              <w:ind w:left="57"/>
              <w:rPr>
                <w:sz w:val="12"/>
                <w:szCs w:val="12"/>
              </w:rPr>
            </w:pPr>
            <w:r w:rsidRPr="00853565">
              <w:rPr>
                <w:rFonts w:eastAsia="Symbol"/>
                <w:sz w:val="12"/>
                <w:szCs w:val="12"/>
              </w:rPr>
              <w:t>Внутренний</w:t>
            </w:r>
            <w:r w:rsidRPr="00853565">
              <w:rPr>
                <w:rFonts w:eastAsia="Symbol"/>
                <w:sz w:val="12"/>
                <w:szCs w:val="12"/>
                <w:lang w:val="en-US"/>
              </w:rPr>
              <w:t xml:space="preserve"> </w:t>
            </w:r>
            <w:r w:rsidRPr="00853565">
              <w:rPr>
                <w:rFonts w:eastAsia="Symbol"/>
                <w:sz w:val="12"/>
                <w:szCs w:val="12"/>
                <w:lang w:val="en-US"/>
              </w:rPr>
              <w:br/>
            </w:r>
            <w:r w:rsidRPr="00853565">
              <w:rPr>
                <w:rFonts w:eastAsia="Symbol"/>
                <w:sz w:val="12"/>
                <w:szCs w:val="12"/>
              </w:rPr>
              <w:t>водный</w:t>
            </w:r>
          </w:p>
          <w:p w14:paraId="6FAD84AF" w14:textId="77777777" w:rsidR="00504A06" w:rsidRPr="00853565" w:rsidRDefault="00504A06">
            <w:pPr>
              <w:spacing w:before="20" w:after="20"/>
              <w:ind w:left="57"/>
              <w:rPr>
                <w:sz w:val="12"/>
                <w:szCs w:val="12"/>
              </w:rPr>
            </w:pPr>
            <w:r w:rsidRPr="00853565">
              <w:rPr>
                <w:rStyle w:val="hps"/>
                <w:rFonts w:eastAsia="Symbol"/>
                <w:i/>
                <w:sz w:val="12"/>
                <w:szCs w:val="12"/>
                <w:lang w:val="en"/>
              </w:rPr>
              <w:t>Inland water</w:t>
            </w:r>
          </w:p>
        </w:tc>
        <w:tc>
          <w:tcPr>
            <w:tcW w:w="882" w:type="dxa"/>
            <w:tcBorders>
              <w:top w:val="single" w:sz="6" w:space="0" w:color="000000"/>
              <w:left w:val="single" w:sz="6" w:space="0" w:color="000000"/>
              <w:bottom w:val="single" w:sz="6" w:space="0" w:color="000000"/>
            </w:tcBorders>
            <w:shd w:val="clear" w:color="auto" w:fill="auto"/>
          </w:tcPr>
          <w:p w14:paraId="6EC81F03" w14:textId="77777777" w:rsidR="00504A06" w:rsidRPr="00853565" w:rsidRDefault="00504A06">
            <w:pPr>
              <w:spacing w:before="20" w:after="20"/>
              <w:ind w:left="57"/>
              <w:rPr>
                <w:sz w:val="12"/>
                <w:szCs w:val="12"/>
              </w:rPr>
            </w:pPr>
            <w:r w:rsidRPr="00853565">
              <w:rPr>
                <w:rFonts w:eastAsia="Symbol"/>
                <w:sz w:val="12"/>
                <w:szCs w:val="12"/>
              </w:rPr>
              <w:t>Воздушный</w:t>
            </w:r>
          </w:p>
          <w:p w14:paraId="0E5AB698" w14:textId="77777777" w:rsidR="00504A06" w:rsidRPr="00853565" w:rsidRDefault="00504A06">
            <w:pPr>
              <w:spacing w:before="20" w:after="20"/>
              <w:ind w:left="57"/>
              <w:rPr>
                <w:sz w:val="12"/>
                <w:szCs w:val="12"/>
              </w:rPr>
            </w:pPr>
            <w:r w:rsidRPr="00853565">
              <w:rPr>
                <w:rFonts w:eastAsia="Symbol"/>
                <w:i/>
                <w:sz w:val="12"/>
                <w:szCs w:val="12"/>
                <w:lang w:val="en-US"/>
              </w:rPr>
              <w:t>Air</w:t>
            </w:r>
          </w:p>
        </w:tc>
        <w:tc>
          <w:tcPr>
            <w:tcW w:w="1712" w:type="dxa"/>
            <w:tcBorders>
              <w:top w:val="single" w:sz="6" w:space="0" w:color="000000"/>
              <w:left w:val="single" w:sz="6" w:space="0" w:color="000000"/>
              <w:bottom w:val="single" w:sz="6" w:space="0" w:color="000000"/>
            </w:tcBorders>
            <w:shd w:val="clear" w:color="auto" w:fill="auto"/>
            <w:vAlign w:val="bottom"/>
          </w:tcPr>
          <w:p w14:paraId="491BAC7A" w14:textId="77777777" w:rsidR="00504A06" w:rsidRPr="00853565" w:rsidRDefault="00504A06">
            <w:pPr>
              <w:snapToGrid w:val="0"/>
              <w:spacing w:before="20" w:after="20"/>
              <w:rPr>
                <w:rFonts w:eastAsia="Symbol"/>
                <w:sz w:val="12"/>
                <w:szCs w:val="12"/>
                <w:lang w:val="en-US"/>
              </w:rPr>
            </w:pPr>
          </w:p>
        </w:tc>
      </w:tr>
      <w:tr w:rsidR="00853565" w:rsidRPr="00853565" w14:paraId="47DD2599" w14:textId="77777777">
        <w:trPr>
          <w:cantSplit/>
        </w:trPr>
        <w:tc>
          <w:tcPr>
            <w:tcW w:w="1701" w:type="dxa"/>
            <w:tcBorders>
              <w:top w:val="single" w:sz="6" w:space="0" w:color="000000"/>
            </w:tcBorders>
            <w:shd w:val="clear" w:color="auto" w:fill="auto"/>
            <w:vAlign w:val="bottom"/>
          </w:tcPr>
          <w:p w14:paraId="3BA60DC4" w14:textId="77777777" w:rsidR="007E6CB1" w:rsidRPr="00853565" w:rsidRDefault="007E6CB1" w:rsidP="00B543FF">
            <w:pPr>
              <w:pStyle w:val="13"/>
              <w:spacing w:before="120" w:line="200" w:lineRule="exact"/>
              <w:rPr>
                <w:sz w:val="14"/>
                <w:szCs w:val="14"/>
              </w:rPr>
            </w:pPr>
            <w:r w:rsidRPr="00853565">
              <w:rPr>
                <w:rFonts w:eastAsia="Symbol"/>
                <w:sz w:val="14"/>
                <w:szCs w:val="14"/>
                <w:u w:val="none"/>
              </w:rPr>
              <w:t>Россия</w:t>
            </w:r>
            <w:r w:rsidRPr="00853565">
              <w:rPr>
                <w:rFonts w:eastAsia="Symbol"/>
                <w:sz w:val="14"/>
                <w:szCs w:val="14"/>
                <w:u w:val="none"/>
                <w:lang w:val="en-US"/>
              </w:rPr>
              <w:t xml:space="preserve"> </w:t>
            </w:r>
          </w:p>
        </w:tc>
        <w:tc>
          <w:tcPr>
            <w:tcW w:w="937" w:type="dxa"/>
            <w:tcBorders>
              <w:top w:val="single" w:sz="6" w:space="0" w:color="000000"/>
              <w:left w:val="single" w:sz="6" w:space="0" w:color="000000"/>
            </w:tcBorders>
            <w:shd w:val="clear" w:color="auto" w:fill="auto"/>
            <w:vAlign w:val="bottom"/>
          </w:tcPr>
          <w:p w14:paraId="6C6AFC9B" w14:textId="15CC3DB3" w:rsidR="007E6CB1" w:rsidRPr="00853565" w:rsidRDefault="007E6CB1" w:rsidP="00F238F9">
            <w:pPr>
              <w:pStyle w:val="xl26"/>
              <w:pBdr>
                <w:bottom w:val="none" w:sz="0" w:space="0" w:color="000000"/>
                <w:right w:val="none" w:sz="0" w:space="0" w:color="000000"/>
              </w:pBdr>
              <w:spacing w:before="120" w:after="0" w:line="200" w:lineRule="exact"/>
              <w:ind w:right="340"/>
              <w:jc w:val="right"/>
              <w:textAlignment w:val="auto"/>
              <w:rPr>
                <w:lang w:val="en-US"/>
              </w:rPr>
            </w:pPr>
            <w:r w:rsidRPr="00853565">
              <w:rPr>
                <w:lang w:val="en-US"/>
              </w:rPr>
              <w:t>2019</w:t>
            </w:r>
          </w:p>
        </w:tc>
        <w:tc>
          <w:tcPr>
            <w:tcW w:w="938" w:type="dxa"/>
            <w:tcBorders>
              <w:top w:val="single" w:sz="6" w:space="0" w:color="000000"/>
              <w:left w:val="single" w:sz="6" w:space="0" w:color="000000"/>
            </w:tcBorders>
            <w:shd w:val="clear" w:color="auto" w:fill="auto"/>
            <w:vAlign w:val="bottom"/>
          </w:tcPr>
          <w:p w14:paraId="5F69AF6E" w14:textId="0D5A49DC" w:rsidR="007E6CB1" w:rsidRPr="00853565" w:rsidRDefault="007E6CB1" w:rsidP="00821FB9">
            <w:pPr>
              <w:spacing w:before="120" w:line="200" w:lineRule="exact"/>
              <w:ind w:right="284"/>
              <w:jc w:val="right"/>
            </w:pPr>
            <w:r w:rsidRPr="00853565">
              <w:rPr>
                <w:lang w:val="en-US"/>
              </w:rPr>
              <w:t>45</w:t>
            </w:r>
            <w:r w:rsidRPr="00853565">
              <w:t>,</w:t>
            </w:r>
            <w:r w:rsidRPr="00853565">
              <w:rPr>
                <w:lang w:val="en-US"/>
              </w:rPr>
              <w:t>8</w:t>
            </w:r>
          </w:p>
        </w:tc>
        <w:tc>
          <w:tcPr>
            <w:tcW w:w="938" w:type="dxa"/>
            <w:tcBorders>
              <w:top w:val="single" w:sz="6" w:space="0" w:color="000000"/>
              <w:left w:val="single" w:sz="6" w:space="0" w:color="000000"/>
            </w:tcBorders>
            <w:shd w:val="clear" w:color="auto" w:fill="auto"/>
            <w:vAlign w:val="bottom"/>
          </w:tcPr>
          <w:p w14:paraId="747C092B" w14:textId="5BD03125" w:rsidR="007E6CB1" w:rsidRPr="00853565" w:rsidRDefault="007E6CB1" w:rsidP="00821FB9">
            <w:pPr>
              <w:spacing w:before="120" w:line="200" w:lineRule="exact"/>
              <w:ind w:right="284"/>
              <w:jc w:val="right"/>
            </w:pPr>
            <w:r w:rsidRPr="00853565">
              <w:t>4,9</w:t>
            </w:r>
          </w:p>
        </w:tc>
        <w:tc>
          <w:tcPr>
            <w:tcW w:w="938" w:type="dxa"/>
            <w:tcBorders>
              <w:top w:val="single" w:sz="6" w:space="0" w:color="000000"/>
              <w:left w:val="single" w:sz="6" w:space="0" w:color="000000"/>
            </w:tcBorders>
            <w:shd w:val="clear" w:color="auto" w:fill="auto"/>
            <w:vAlign w:val="bottom"/>
          </w:tcPr>
          <w:p w14:paraId="55789A46" w14:textId="5CFA496F" w:rsidR="007E6CB1" w:rsidRPr="00853565" w:rsidRDefault="007E6CB1" w:rsidP="00821FB9">
            <w:pPr>
              <w:spacing w:before="120" w:line="200" w:lineRule="exact"/>
              <w:ind w:right="284"/>
              <w:jc w:val="right"/>
            </w:pPr>
            <w:r w:rsidRPr="00853565">
              <w:t>47,3</w:t>
            </w:r>
          </w:p>
        </w:tc>
        <w:tc>
          <w:tcPr>
            <w:tcW w:w="938" w:type="dxa"/>
            <w:tcBorders>
              <w:top w:val="single" w:sz="6" w:space="0" w:color="000000"/>
              <w:left w:val="single" w:sz="6" w:space="0" w:color="000000"/>
            </w:tcBorders>
            <w:shd w:val="clear" w:color="auto" w:fill="auto"/>
            <w:vAlign w:val="bottom"/>
          </w:tcPr>
          <w:p w14:paraId="0EC35FC0" w14:textId="08DFFDDF" w:rsidR="007E6CB1" w:rsidRPr="00853565" w:rsidRDefault="007E6CB1" w:rsidP="00821FB9">
            <w:pPr>
              <w:spacing w:before="120" w:line="200" w:lineRule="exact"/>
              <w:ind w:right="284"/>
              <w:jc w:val="right"/>
            </w:pPr>
            <w:r w:rsidRPr="00853565">
              <w:t>0,7</w:t>
            </w:r>
          </w:p>
        </w:tc>
        <w:tc>
          <w:tcPr>
            <w:tcW w:w="938" w:type="dxa"/>
            <w:tcBorders>
              <w:top w:val="single" w:sz="6" w:space="0" w:color="000000"/>
              <w:left w:val="single" w:sz="6" w:space="0" w:color="000000"/>
            </w:tcBorders>
            <w:shd w:val="clear" w:color="auto" w:fill="auto"/>
            <w:vAlign w:val="bottom"/>
          </w:tcPr>
          <w:p w14:paraId="783D06F0" w14:textId="141AFF9F" w:rsidR="007E6CB1" w:rsidRPr="00853565" w:rsidRDefault="007E6CB1" w:rsidP="00821FB9">
            <w:pPr>
              <w:spacing w:before="120" w:line="200" w:lineRule="exact"/>
              <w:ind w:right="284"/>
              <w:jc w:val="right"/>
            </w:pPr>
            <w:r w:rsidRPr="00853565">
              <w:t>1,2</w:t>
            </w:r>
          </w:p>
        </w:tc>
        <w:tc>
          <w:tcPr>
            <w:tcW w:w="882" w:type="dxa"/>
            <w:tcBorders>
              <w:top w:val="single" w:sz="6" w:space="0" w:color="000000"/>
              <w:left w:val="single" w:sz="6" w:space="0" w:color="000000"/>
            </w:tcBorders>
            <w:shd w:val="clear" w:color="auto" w:fill="auto"/>
            <w:vAlign w:val="bottom"/>
          </w:tcPr>
          <w:p w14:paraId="58401C3F" w14:textId="6ACD45A9" w:rsidR="007E6CB1" w:rsidRPr="00853565" w:rsidRDefault="007E6CB1" w:rsidP="00821FB9">
            <w:pPr>
              <w:spacing w:before="120" w:line="200" w:lineRule="exact"/>
              <w:ind w:right="284"/>
              <w:jc w:val="right"/>
            </w:pPr>
            <w:r w:rsidRPr="00853565">
              <w:t>0,13</w:t>
            </w:r>
          </w:p>
        </w:tc>
        <w:tc>
          <w:tcPr>
            <w:tcW w:w="1712" w:type="dxa"/>
            <w:tcBorders>
              <w:top w:val="single" w:sz="6" w:space="0" w:color="000000"/>
              <w:left w:val="single" w:sz="6" w:space="0" w:color="000000"/>
            </w:tcBorders>
            <w:shd w:val="clear" w:color="auto" w:fill="auto"/>
            <w:vAlign w:val="bottom"/>
          </w:tcPr>
          <w:p w14:paraId="2E888EDB" w14:textId="77777777" w:rsidR="007E6CB1" w:rsidRPr="00853565" w:rsidRDefault="007E6CB1" w:rsidP="00B543FF">
            <w:pPr>
              <w:pStyle w:val="13"/>
              <w:spacing w:before="120" w:line="200" w:lineRule="exact"/>
              <w:ind w:left="57"/>
              <w:rPr>
                <w:sz w:val="14"/>
                <w:szCs w:val="14"/>
              </w:rPr>
            </w:pPr>
            <w:r w:rsidRPr="00853565">
              <w:rPr>
                <w:rFonts w:eastAsia="Symbol"/>
                <w:bCs w:val="0"/>
                <w:i/>
                <w:sz w:val="14"/>
                <w:szCs w:val="14"/>
                <w:u w:val="none"/>
                <w:lang w:val="en-US"/>
              </w:rPr>
              <w:t xml:space="preserve">Russia </w:t>
            </w:r>
          </w:p>
        </w:tc>
      </w:tr>
      <w:tr w:rsidR="00853565" w:rsidRPr="00853565" w14:paraId="00F60FA1" w14:textId="77777777">
        <w:trPr>
          <w:cantSplit/>
        </w:trPr>
        <w:tc>
          <w:tcPr>
            <w:tcW w:w="1701" w:type="dxa"/>
            <w:shd w:val="clear" w:color="auto" w:fill="auto"/>
            <w:vAlign w:val="bottom"/>
          </w:tcPr>
          <w:p w14:paraId="09F847B6" w14:textId="77777777" w:rsidR="00612A10" w:rsidRPr="00853565" w:rsidRDefault="00612A10" w:rsidP="00B543FF">
            <w:pPr>
              <w:spacing w:before="120" w:line="200" w:lineRule="exact"/>
            </w:pPr>
            <w:r w:rsidRPr="00853565">
              <w:rPr>
                <w:rFonts w:eastAsia="Symbol"/>
                <w:b/>
                <w:bCs/>
              </w:rPr>
              <w:t>Страны</w:t>
            </w:r>
            <w:r w:rsidRPr="00853565">
              <w:rPr>
                <w:rFonts w:eastAsia="Symbol"/>
                <w:b/>
                <w:bCs/>
                <w:lang w:val="en-US"/>
              </w:rPr>
              <w:t xml:space="preserve"> </w:t>
            </w:r>
            <w:r w:rsidRPr="00853565">
              <w:rPr>
                <w:rFonts w:eastAsia="Symbol"/>
                <w:b/>
                <w:bCs/>
              </w:rPr>
              <w:t>СНГ</w:t>
            </w:r>
          </w:p>
        </w:tc>
        <w:tc>
          <w:tcPr>
            <w:tcW w:w="937" w:type="dxa"/>
            <w:tcBorders>
              <w:left w:val="single" w:sz="6" w:space="0" w:color="000000"/>
            </w:tcBorders>
            <w:shd w:val="clear" w:color="auto" w:fill="auto"/>
            <w:vAlign w:val="bottom"/>
          </w:tcPr>
          <w:p w14:paraId="14E3BE87" w14:textId="77777777" w:rsidR="00612A10" w:rsidRPr="00853565" w:rsidRDefault="00612A10" w:rsidP="00F238F9">
            <w:pPr>
              <w:pStyle w:val="af0"/>
              <w:snapToGrid w:val="0"/>
              <w:spacing w:before="120" w:line="200" w:lineRule="exact"/>
              <w:ind w:right="340"/>
              <w:jc w:val="right"/>
              <w:rPr>
                <w:rFonts w:ascii="Arial" w:eastAsia="Symbol" w:hAnsi="Arial" w:cs="Arial"/>
                <w:b/>
                <w:bCs/>
                <w:sz w:val="14"/>
                <w:szCs w:val="14"/>
              </w:rPr>
            </w:pPr>
          </w:p>
        </w:tc>
        <w:tc>
          <w:tcPr>
            <w:tcW w:w="938" w:type="dxa"/>
            <w:tcBorders>
              <w:left w:val="single" w:sz="6" w:space="0" w:color="000000"/>
            </w:tcBorders>
            <w:shd w:val="clear" w:color="auto" w:fill="auto"/>
            <w:vAlign w:val="bottom"/>
          </w:tcPr>
          <w:p w14:paraId="0010F75F" w14:textId="77777777" w:rsidR="00612A10" w:rsidRPr="00853565" w:rsidRDefault="00612A10" w:rsidP="00B543FF">
            <w:pPr>
              <w:snapToGrid w:val="0"/>
              <w:spacing w:before="120" w:line="200" w:lineRule="exact"/>
              <w:ind w:right="284"/>
              <w:jc w:val="right"/>
              <w:rPr>
                <w:rFonts w:eastAsia="Symbol"/>
                <w:bCs/>
                <w:lang w:val="en-US"/>
              </w:rPr>
            </w:pPr>
          </w:p>
        </w:tc>
        <w:tc>
          <w:tcPr>
            <w:tcW w:w="938" w:type="dxa"/>
            <w:tcBorders>
              <w:left w:val="single" w:sz="6" w:space="0" w:color="000000"/>
            </w:tcBorders>
            <w:shd w:val="clear" w:color="auto" w:fill="auto"/>
            <w:vAlign w:val="bottom"/>
          </w:tcPr>
          <w:p w14:paraId="25EE9F13" w14:textId="77777777" w:rsidR="00612A10" w:rsidRPr="00853565" w:rsidRDefault="00612A10" w:rsidP="00B543FF">
            <w:pPr>
              <w:snapToGrid w:val="0"/>
              <w:spacing w:before="120" w:line="200" w:lineRule="exact"/>
              <w:ind w:right="284"/>
              <w:jc w:val="right"/>
              <w:rPr>
                <w:rFonts w:eastAsia="Symbol"/>
                <w:bCs/>
                <w:lang w:val="en-US"/>
              </w:rPr>
            </w:pPr>
          </w:p>
        </w:tc>
        <w:tc>
          <w:tcPr>
            <w:tcW w:w="938" w:type="dxa"/>
            <w:tcBorders>
              <w:left w:val="single" w:sz="6" w:space="0" w:color="000000"/>
            </w:tcBorders>
            <w:shd w:val="clear" w:color="auto" w:fill="auto"/>
            <w:vAlign w:val="bottom"/>
          </w:tcPr>
          <w:p w14:paraId="4E597225" w14:textId="77777777" w:rsidR="00612A10" w:rsidRPr="00853565" w:rsidRDefault="00612A10" w:rsidP="00B543FF">
            <w:pPr>
              <w:snapToGrid w:val="0"/>
              <w:spacing w:before="120" w:line="200" w:lineRule="exact"/>
              <w:ind w:right="284"/>
              <w:jc w:val="right"/>
              <w:rPr>
                <w:rFonts w:eastAsia="Symbol"/>
                <w:bCs/>
                <w:lang w:val="en-US"/>
              </w:rPr>
            </w:pPr>
          </w:p>
        </w:tc>
        <w:tc>
          <w:tcPr>
            <w:tcW w:w="938" w:type="dxa"/>
            <w:tcBorders>
              <w:left w:val="single" w:sz="6" w:space="0" w:color="000000"/>
            </w:tcBorders>
            <w:shd w:val="clear" w:color="auto" w:fill="auto"/>
            <w:vAlign w:val="bottom"/>
          </w:tcPr>
          <w:p w14:paraId="587CDF8A" w14:textId="77777777" w:rsidR="00612A10" w:rsidRPr="00853565" w:rsidRDefault="00612A10" w:rsidP="00B543FF">
            <w:pPr>
              <w:snapToGrid w:val="0"/>
              <w:spacing w:before="120" w:line="200" w:lineRule="exact"/>
              <w:ind w:right="284"/>
              <w:jc w:val="right"/>
              <w:rPr>
                <w:rFonts w:eastAsia="Symbol"/>
                <w:bCs/>
                <w:lang w:val="en-US"/>
              </w:rPr>
            </w:pPr>
          </w:p>
        </w:tc>
        <w:tc>
          <w:tcPr>
            <w:tcW w:w="938" w:type="dxa"/>
            <w:tcBorders>
              <w:left w:val="single" w:sz="6" w:space="0" w:color="000000"/>
            </w:tcBorders>
            <w:shd w:val="clear" w:color="auto" w:fill="auto"/>
            <w:vAlign w:val="bottom"/>
          </w:tcPr>
          <w:p w14:paraId="499892C4" w14:textId="77777777" w:rsidR="00612A10" w:rsidRPr="00853565" w:rsidRDefault="00612A10" w:rsidP="00B543FF">
            <w:pPr>
              <w:snapToGrid w:val="0"/>
              <w:spacing w:before="120" w:line="200" w:lineRule="exact"/>
              <w:ind w:right="284"/>
              <w:jc w:val="right"/>
              <w:rPr>
                <w:rFonts w:eastAsia="Symbol"/>
                <w:bCs/>
                <w:lang w:val="en-US"/>
              </w:rPr>
            </w:pPr>
          </w:p>
        </w:tc>
        <w:tc>
          <w:tcPr>
            <w:tcW w:w="882" w:type="dxa"/>
            <w:tcBorders>
              <w:left w:val="single" w:sz="6" w:space="0" w:color="000000"/>
            </w:tcBorders>
            <w:shd w:val="clear" w:color="auto" w:fill="auto"/>
            <w:vAlign w:val="bottom"/>
          </w:tcPr>
          <w:p w14:paraId="7D4336AD" w14:textId="77777777" w:rsidR="00612A10" w:rsidRPr="00853565" w:rsidRDefault="00612A10" w:rsidP="00B543FF">
            <w:pPr>
              <w:snapToGrid w:val="0"/>
              <w:spacing w:before="120" w:line="200" w:lineRule="exact"/>
              <w:ind w:right="284"/>
              <w:jc w:val="right"/>
              <w:rPr>
                <w:rFonts w:eastAsia="Symbol"/>
                <w:bCs/>
                <w:lang w:val="en-US"/>
              </w:rPr>
            </w:pPr>
          </w:p>
        </w:tc>
        <w:tc>
          <w:tcPr>
            <w:tcW w:w="1712" w:type="dxa"/>
            <w:tcBorders>
              <w:left w:val="single" w:sz="6" w:space="0" w:color="000000"/>
            </w:tcBorders>
            <w:shd w:val="clear" w:color="auto" w:fill="auto"/>
            <w:vAlign w:val="bottom"/>
          </w:tcPr>
          <w:p w14:paraId="16958402" w14:textId="77777777" w:rsidR="00612A10" w:rsidRPr="00853565" w:rsidRDefault="00612A10" w:rsidP="00B543FF">
            <w:pPr>
              <w:spacing w:before="120" w:line="200" w:lineRule="exact"/>
              <w:ind w:left="57"/>
            </w:pPr>
            <w:r w:rsidRPr="00853565">
              <w:rPr>
                <w:rFonts w:eastAsia="Symbol"/>
                <w:b/>
                <w:i/>
                <w:lang w:val="en-US"/>
              </w:rPr>
              <w:t>CIS countr</w:t>
            </w:r>
            <w:r w:rsidRPr="00853565">
              <w:rPr>
                <w:rFonts w:eastAsia="Symbol"/>
                <w:b/>
                <w:i/>
              </w:rPr>
              <w:t>ies</w:t>
            </w:r>
          </w:p>
        </w:tc>
      </w:tr>
      <w:tr w:rsidR="00853565" w:rsidRPr="00853565" w14:paraId="6118C391" w14:textId="77777777">
        <w:trPr>
          <w:cantSplit/>
        </w:trPr>
        <w:tc>
          <w:tcPr>
            <w:tcW w:w="1701" w:type="dxa"/>
            <w:shd w:val="clear" w:color="auto" w:fill="auto"/>
            <w:vAlign w:val="bottom"/>
          </w:tcPr>
          <w:p w14:paraId="7AC2513A" w14:textId="77777777" w:rsidR="00612A10" w:rsidRPr="00853565" w:rsidRDefault="00612A10" w:rsidP="00B543FF">
            <w:pPr>
              <w:spacing w:before="120" w:line="200" w:lineRule="exact"/>
              <w:ind w:left="340"/>
            </w:pPr>
            <w:r w:rsidRPr="00853565">
              <w:rPr>
                <w:rFonts w:eastAsia="Symbol"/>
              </w:rPr>
              <w:t>из них:</w:t>
            </w:r>
          </w:p>
        </w:tc>
        <w:tc>
          <w:tcPr>
            <w:tcW w:w="937" w:type="dxa"/>
            <w:tcBorders>
              <w:left w:val="single" w:sz="6" w:space="0" w:color="000000"/>
            </w:tcBorders>
            <w:shd w:val="clear" w:color="auto" w:fill="auto"/>
            <w:vAlign w:val="bottom"/>
          </w:tcPr>
          <w:p w14:paraId="0BB311B0" w14:textId="77777777" w:rsidR="00612A10" w:rsidRPr="00853565" w:rsidRDefault="00612A10" w:rsidP="00F238F9">
            <w:pPr>
              <w:pStyle w:val="af0"/>
              <w:snapToGrid w:val="0"/>
              <w:spacing w:before="120" w:line="200" w:lineRule="exact"/>
              <w:ind w:right="340"/>
              <w:jc w:val="right"/>
              <w:rPr>
                <w:rFonts w:ascii="Arial" w:eastAsia="Symbol" w:hAnsi="Arial" w:cs="Arial"/>
                <w:bCs/>
                <w:sz w:val="14"/>
                <w:szCs w:val="14"/>
              </w:rPr>
            </w:pPr>
          </w:p>
        </w:tc>
        <w:tc>
          <w:tcPr>
            <w:tcW w:w="938" w:type="dxa"/>
            <w:tcBorders>
              <w:left w:val="single" w:sz="6" w:space="0" w:color="000000"/>
            </w:tcBorders>
            <w:shd w:val="clear" w:color="auto" w:fill="auto"/>
            <w:vAlign w:val="bottom"/>
          </w:tcPr>
          <w:p w14:paraId="6FBA5671" w14:textId="77777777" w:rsidR="00612A10" w:rsidRPr="00853565" w:rsidRDefault="00612A10" w:rsidP="00B543FF">
            <w:pPr>
              <w:snapToGrid w:val="0"/>
              <w:spacing w:before="120" w:line="200" w:lineRule="exact"/>
              <w:ind w:right="284"/>
              <w:jc w:val="right"/>
              <w:rPr>
                <w:rFonts w:eastAsia="Symbol"/>
                <w:bCs/>
              </w:rPr>
            </w:pPr>
          </w:p>
        </w:tc>
        <w:tc>
          <w:tcPr>
            <w:tcW w:w="938" w:type="dxa"/>
            <w:tcBorders>
              <w:left w:val="single" w:sz="6" w:space="0" w:color="000000"/>
            </w:tcBorders>
            <w:shd w:val="clear" w:color="auto" w:fill="auto"/>
            <w:vAlign w:val="bottom"/>
          </w:tcPr>
          <w:p w14:paraId="5A930E28" w14:textId="77777777" w:rsidR="00612A10" w:rsidRPr="00853565" w:rsidRDefault="00612A10" w:rsidP="00B543FF">
            <w:pPr>
              <w:snapToGrid w:val="0"/>
              <w:spacing w:before="120" w:line="200" w:lineRule="exact"/>
              <w:ind w:right="284"/>
              <w:jc w:val="right"/>
              <w:rPr>
                <w:rFonts w:eastAsia="Symbol"/>
                <w:bCs/>
              </w:rPr>
            </w:pPr>
          </w:p>
        </w:tc>
        <w:tc>
          <w:tcPr>
            <w:tcW w:w="938" w:type="dxa"/>
            <w:tcBorders>
              <w:left w:val="single" w:sz="6" w:space="0" w:color="000000"/>
            </w:tcBorders>
            <w:shd w:val="clear" w:color="auto" w:fill="auto"/>
            <w:vAlign w:val="bottom"/>
          </w:tcPr>
          <w:p w14:paraId="5692FDF4" w14:textId="77777777" w:rsidR="00612A10" w:rsidRPr="00853565" w:rsidRDefault="00612A10" w:rsidP="00B543FF">
            <w:pPr>
              <w:snapToGrid w:val="0"/>
              <w:spacing w:before="120" w:line="200" w:lineRule="exact"/>
              <w:ind w:right="284"/>
              <w:jc w:val="right"/>
              <w:rPr>
                <w:rFonts w:eastAsia="Symbol"/>
                <w:bCs/>
              </w:rPr>
            </w:pPr>
          </w:p>
        </w:tc>
        <w:tc>
          <w:tcPr>
            <w:tcW w:w="938" w:type="dxa"/>
            <w:tcBorders>
              <w:left w:val="single" w:sz="6" w:space="0" w:color="000000"/>
            </w:tcBorders>
            <w:shd w:val="clear" w:color="auto" w:fill="auto"/>
            <w:vAlign w:val="bottom"/>
          </w:tcPr>
          <w:p w14:paraId="60256948" w14:textId="77777777" w:rsidR="00612A10" w:rsidRPr="00853565" w:rsidRDefault="00612A10" w:rsidP="00B543FF">
            <w:pPr>
              <w:snapToGrid w:val="0"/>
              <w:spacing w:before="120" w:line="200" w:lineRule="exact"/>
              <w:ind w:right="284"/>
              <w:jc w:val="right"/>
              <w:rPr>
                <w:rFonts w:eastAsia="Symbol"/>
                <w:bCs/>
              </w:rPr>
            </w:pPr>
          </w:p>
        </w:tc>
        <w:tc>
          <w:tcPr>
            <w:tcW w:w="938" w:type="dxa"/>
            <w:tcBorders>
              <w:left w:val="single" w:sz="6" w:space="0" w:color="000000"/>
            </w:tcBorders>
            <w:shd w:val="clear" w:color="auto" w:fill="auto"/>
            <w:vAlign w:val="bottom"/>
          </w:tcPr>
          <w:p w14:paraId="1644E1B9" w14:textId="77777777" w:rsidR="00612A10" w:rsidRPr="00853565" w:rsidRDefault="00612A10" w:rsidP="00B543FF">
            <w:pPr>
              <w:snapToGrid w:val="0"/>
              <w:spacing w:before="120" w:line="200" w:lineRule="exact"/>
              <w:ind w:right="284"/>
              <w:jc w:val="right"/>
              <w:rPr>
                <w:rFonts w:eastAsia="Symbol"/>
                <w:bCs/>
              </w:rPr>
            </w:pPr>
          </w:p>
        </w:tc>
        <w:tc>
          <w:tcPr>
            <w:tcW w:w="882" w:type="dxa"/>
            <w:tcBorders>
              <w:left w:val="single" w:sz="6" w:space="0" w:color="000000"/>
            </w:tcBorders>
            <w:shd w:val="clear" w:color="auto" w:fill="auto"/>
            <w:vAlign w:val="bottom"/>
          </w:tcPr>
          <w:p w14:paraId="6B9445A1" w14:textId="77777777" w:rsidR="00612A10" w:rsidRPr="00853565" w:rsidRDefault="00612A10" w:rsidP="00B543FF">
            <w:pPr>
              <w:snapToGrid w:val="0"/>
              <w:spacing w:before="120" w:line="200" w:lineRule="exact"/>
              <w:ind w:right="284"/>
              <w:jc w:val="right"/>
              <w:rPr>
                <w:rFonts w:eastAsia="Symbol"/>
                <w:bCs/>
              </w:rPr>
            </w:pPr>
          </w:p>
        </w:tc>
        <w:tc>
          <w:tcPr>
            <w:tcW w:w="1712" w:type="dxa"/>
            <w:tcBorders>
              <w:left w:val="single" w:sz="6" w:space="0" w:color="000000"/>
            </w:tcBorders>
            <w:shd w:val="clear" w:color="auto" w:fill="auto"/>
            <w:vAlign w:val="bottom"/>
          </w:tcPr>
          <w:p w14:paraId="32402002" w14:textId="77777777" w:rsidR="00612A10" w:rsidRPr="00853565" w:rsidRDefault="00612A10" w:rsidP="00B543FF">
            <w:pPr>
              <w:spacing w:before="120" w:line="200" w:lineRule="exact"/>
              <w:ind w:left="340"/>
            </w:pPr>
            <w:r w:rsidRPr="00853565">
              <w:rPr>
                <w:rFonts w:eastAsia="Symbol"/>
                <w:i/>
              </w:rPr>
              <w:t>of which:</w:t>
            </w:r>
          </w:p>
        </w:tc>
      </w:tr>
      <w:tr w:rsidR="00853565" w:rsidRPr="00853565" w14:paraId="215A7711" w14:textId="77777777">
        <w:trPr>
          <w:cantSplit/>
        </w:trPr>
        <w:tc>
          <w:tcPr>
            <w:tcW w:w="1701" w:type="dxa"/>
            <w:shd w:val="clear" w:color="auto" w:fill="auto"/>
            <w:vAlign w:val="bottom"/>
          </w:tcPr>
          <w:p w14:paraId="0E137F86" w14:textId="68D2AFD7" w:rsidR="00612A10" w:rsidRPr="00853565" w:rsidRDefault="00612A10" w:rsidP="00F238F9">
            <w:pPr>
              <w:pStyle w:val="13"/>
              <w:spacing w:before="120" w:line="200" w:lineRule="exact"/>
              <w:ind w:left="113"/>
              <w:rPr>
                <w:sz w:val="14"/>
                <w:szCs w:val="14"/>
              </w:rPr>
            </w:pPr>
            <w:r w:rsidRPr="00853565">
              <w:rPr>
                <w:rFonts w:eastAsia="Symbol"/>
                <w:b w:val="0"/>
                <w:bCs w:val="0"/>
                <w:sz w:val="14"/>
                <w:szCs w:val="14"/>
                <w:u w:val="none"/>
              </w:rPr>
              <w:t>Азербайджан</w:t>
            </w:r>
          </w:p>
        </w:tc>
        <w:tc>
          <w:tcPr>
            <w:tcW w:w="937" w:type="dxa"/>
            <w:tcBorders>
              <w:left w:val="single" w:sz="6" w:space="0" w:color="000000"/>
            </w:tcBorders>
            <w:shd w:val="clear" w:color="auto" w:fill="auto"/>
            <w:vAlign w:val="bottom"/>
          </w:tcPr>
          <w:p w14:paraId="1D0FF619" w14:textId="160D9A12" w:rsidR="00612A10" w:rsidRPr="00853565" w:rsidRDefault="00612A10" w:rsidP="00F238F9">
            <w:pPr>
              <w:spacing w:before="120" w:line="200" w:lineRule="exact"/>
              <w:ind w:right="340"/>
              <w:jc w:val="right"/>
            </w:pPr>
            <w:r w:rsidRPr="00853565">
              <w:rPr>
                <w:rFonts w:eastAsia="Symbol"/>
              </w:rPr>
              <w:t>2019</w:t>
            </w:r>
          </w:p>
        </w:tc>
        <w:tc>
          <w:tcPr>
            <w:tcW w:w="938" w:type="dxa"/>
            <w:tcBorders>
              <w:left w:val="single" w:sz="6" w:space="0" w:color="000000"/>
            </w:tcBorders>
            <w:shd w:val="clear" w:color="auto" w:fill="auto"/>
            <w:vAlign w:val="bottom"/>
          </w:tcPr>
          <w:p w14:paraId="0860DC53" w14:textId="22DC5BEA" w:rsidR="00612A10" w:rsidRPr="00853565" w:rsidRDefault="00612A10" w:rsidP="00F238F9">
            <w:pPr>
              <w:spacing w:before="120" w:line="200" w:lineRule="exact"/>
              <w:ind w:right="284"/>
              <w:jc w:val="right"/>
            </w:pPr>
            <w:r w:rsidRPr="00853565">
              <w:t>5,8</w:t>
            </w:r>
          </w:p>
        </w:tc>
        <w:tc>
          <w:tcPr>
            <w:tcW w:w="938" w:type="dxa"/>
            <w:tcBorders>
              <w:left w:val="single" w:sz="6" w:space="0" w:color="000000"/>
            </w:tcBorders>
            <w:shd w:val="clear" w:color="auto" w:fill="auto"/>
            <w:vAlign w:val="bottom"/>
          </w:tcPr>
          <w:p w14:paraId="06F11B52" w14:textId="7ABEDC66" w:rsidR="00612A10" w:rsidRPr="00853565" w:rsidRDefault="00612A10" w:rsidP="00F238F9">
            <w:pPr>
              <w:spacing w:before="120" w:line="200" w:lineRule="exact"/>
              <w:ind w:right="284"/>
              <w:jc w:val="right"/>
            </w:pPr>
            <w:r w:rsidRPr="00853565">
              <w:t>19,5</w:t>
            </w:r>
          </w:p>
        </w:tc>
        <w:tc>
          <w:tcPr>
            <w:tcW w:w="938" w:type="dxa"/>
            <w:tcBorders>
              <w:left w:val="single" w:sz="6" w:space="0" w:color="000000"/>
            </w:tcBorders>
            <w:shd w:val="clear" w:color="auto" w:fill="auto"/>
            <w:vAlign w:val="bottom"/>
          </w:tcPr>
          <w:p w14:paraId="6AB1D0FC" w14:textId="071A1E55" w:rsidR="00612A10" w:rsidRPr="00853565" w:rsidRDefault="00612A10" w:rsidP="00F238F9">
            <w:pPr>
              <w:spacing w:before="120" w:line="200" w:lineRule="exact"/>
              <w:ind w:right="284"/>
              <w:jc w:val="right"/>
            </w:pPr>
            <w:r w:rsidRPr="00853565">
              <w:t>69,9</w:t>
            </w:r>
          </w:p>
        </w:tc>
        <w:tc>
          <w:tcPr>
            <w:tcW w:w="938" w:type="dxa"/>
            <w:tcBorders>
              <w:left w:val="single" w:sz="6" w:space="0" w:color="000000"/>
            </w:tcBorders>
            <w:shd w:val="clear" w:color="auto" w:fill="auto"/>
            <w:vAlign w:val="bottom"/>
          </w:tcPr>
          <w:p w14:paraId="42AB363A" w14:textId="100A5E4D" w:rsidR="00612A10" w:rsidRPr="00853565" w:rsidRDefault="00612A10" w:rsidP="00F238F9">
            <w:pPr>
              <w:spacing w:before="120" w:line="200" w:lineRule="exact"/>
              <w:ind w:right="284"/>
              <w:jc w:val="right"/>
            </w:pPr>
            <w:r w:rsidRPr="00853565">
              <w:t>3,7</w:t>
            </w:r>
          </w:p>
        </w:tc>
        <w:tc>
          <w:tcPr>
            <w:tcW w:w="938" w:type="dxa"/>
            <w:tcBorders>
              <w:left w:val="single" w:sz="6" w:space="0" w:color="000000"/>
            </w:tcBorders>
            <w:shd w:val="clear" w:color="auto" w:fill="auto"/>
            <w:vAlign w:val="bottom"/>
          </w:tcPr>
          <w:p w14:paraId="3D4C3160" w14:textId="6376E0C2" w:rsidR="00612A10" w:rsidRPr="00853565" w:rsidRDefault="00C46CD7" w:rsidP="00F238F9">
            <w:pPr>
              <w:spacing w:before="120" w:line="200" w:lineRule="exact"/>
              <w:ind w:right="284"/>
              <w:jc w:val="right"/>
            </w:pPr>
            <w:r w:rsidRPr="00853565">
              <w:t>–</w:t>
            </w:r>
          </w:p>
        </w:tc>
        <w:tc>
          <w:tcPr>
            <w:tcW w:w="882" w:type="dxa"/>
            <w:tcBorders>
              <w:left w:val="single" w:sz="6" w:space="0" w:color="000000"/>
            </w:tcBorders>
            <w:shd w:val="clear" w:color="auto" w:fill="auto"/>
            <w:vAlign w:val="bottom"/>
          </w:tcPr>
          <w:p w14:paraId="2F0F15B4" w14:textId="6DC061BB" w:rsidR="00612A10" w:rsidRPr="00853565" w:rsidRDefault="00612A10" w:rsidP="00F238F9">
            <w:pPr>
              <w:spacing w:before="120" w:line="200" w:lineRule="exact"/>
              <w:ind w:right="284"/>
              <w:jc w:val="right"/>
            </w:pPr>
            <w:r w:rsidRPr="00853565">
              <w:t>1,1</w:t>
            </w:r>
          </w:p>
        </w:tc>
        <w:tc>
          <w:tcPr>
            <w:tcW w:w="1712" w:type="dxa"/>
            <w:tcBorders>
              <w:left w:val="single" w:sz="6" w:space="0" w:color="000000"/>
            </w:tcBorders>
            <w:shd w:val="clear" w:color="auto" w:fill="auto"/>
            <w:vAlign w:val="bottom"/>
          </w:tcPr>
          <w:p w14:paraId="70C06E75" w14:textId="20FF790D" w:rsidR="00612A10" w:rsidRPr="00853565" w:rsidRDefault="00612A10" w:rsidP="00B543FF">
            <w:pPr>
              <w:pStyle w:val="20"/>
              <w:spacing w:line="200" w:lineRule="exact"/>
              <w:ind w:left="170"/>
              <w:rPr>
                <w:sz w:val="14"/>
                <w:szCs w:val="14"/>
              </w:rPr>
            </w:pPr>
            <w:r w:rsidRPr="00853565">
              <w:rPr>
                <w:rFonts w:eastAsia="Symbol"/>
                <w:b w:val="0"/>
                <w:bCs w:val="0"/>
                <w:i/>
                <w:sz w:val="14"/>
                <w:szCs w:val="14"/>
              </w:rPr>
              <w:t>Azerba</w:t>
            </w:r>
            <w:r w:rsidRPr="00853565">
              <w:rPr>
                <w:rFonts w:eastAsia="Symbol"/>
                <w:b w:val="0"/>
                <w:bCs w:val="0"/>
                <w:i/>
                <w:sz w:val="14"/>
                <w:szCs w:val="14"/>
                <w:lang w:val="en-US"/>
              </w:rPr>
              <w:t>i</w:t>
            </w:r>
            <w:r w:rsidRPr="00853565">
              <w:rPr>
                <w:rFonts w:eastAsia="Symbol"/>
                <w:b w:val="0"/>
                <w:bCs w:val="0"/>
                <w:i/>
                <w:sz w:val="14"/>
                <w:szCs w:val="14"/>
              </w:rPr>
              <w:t>jan</w:t>
            </w:r>
          </w:p>
        </w:tc>
      </w:tr>
      <w:tr w:rsidR="00853565" w:rsidRPr="00853565" w14:paraId="13467849" w14:textId="77777777">
        <w:trPr>
          <w:cantSplit/>
        </w:trPr>
        <w:tc>
          <w:tcPr>
            <w:tcW w:w="1701" w:type="dxa"/>
            <w:shd w:val="clear" w:color="auto" w:fill="auto"/>
            <w:vAlign w:val="bottom"/>
          </w:tcPr>
          <w:p w14:paraId="269684B2" w14:textId="6C70B199" w:rsidR="00612A10" w:rsidRPr="00853565" w:rsidRDefault="00612A10" w:rsidP="00F238F9">
            <w:pPr>
              <w:pStyle w:val="13"/>
              <w:spacing w:before="120" w:line="200" w:lineRule="exact"/>
              <w:ind w:left="113"/>
              <w:rPr>
                <w:sz w:val="14"/>
                <w:szCs w:val="14"/>
              </w:rPr>
            </w:pPr>
            <w:r w:rsidRPr="00853565">
              <w:rPr>
                <w:rFonts w:eastAsia="Symbol"/>
                <w:b w:val="0"/>
                <w:bCs w:val="0"/>
                <w:sz w:val="14"/>
                <w:szCs w:val="14"/>
                <w:u w:val="none"/>
              </w:rPr>
              <w:t>Армения</w:t>
            </w:r>
          </w:p>
        </w:tc>
        <w:tc>
          <w:tcPr>
            <w:tcW w:w="937" w:type="dxa"/>
            <w:tcBorders>
              <w:left w:val="single" w:sz="6" w:space="0" w:color="000000"/>
            </w:tcBorders>
            <w:shd w:val="clear" w:color="auto" w:fill="auto"/>
            <w:vAlign w:val="bottom"/>
          </w:tcPr>
          <w:p w14:paraId="776D5902" w14:textId="2D891C80" w:rsidR="00612A10" w:rsidRPr="00853565" w:rsidRDefault="00612A10" w:rsidP="00F238F9">
            <w:pPr>
              <w:spacing w:before="120" w:line="200" w:lineRule="exact"/>
              <w:ind w:right="340"/>
              <w:jc w:val="right"/>
            </w:pPr>
            <w:r w:rsidRPr="00853565">
              <w:rPr>
                <w:rFonts w:eastAsia="Symbol"/>
              </w:rPr>
              <w:t>2019</w:t>
            </w:r>
          </w:p>
        </w:tc>
        <w:tc>
          <w:tcPr>
            <w:tcW w:w="938" w:type="dxa"/>
            <w:tcBorders>
              <w:left w:val="single" w:sz="6" w:space="0" w:color="000000"/>
            </w:tcBorders>
            <w:shd w:val="clear" w:color="auto" w:fill="auto"/>
            <w:vAlign w:val="bottom"/>
          </w:tcPr>
          <w:p w14:paraId="38FC9258" w14:textId="00173491" w:rsidR="00612A10" w:rsidRPr="00853565" w:rsidRDefault="00612A10" w:rsidP="00F238F9">
            <w:pPr>
              <w:spacing w:before="120" w:line="200" w:lineRule="exact"/>
              <w:ind w:right="284"/>
              <w:jc w:val="right"/>
            </w:pPr>
            <w:r w:rsidRPr="00853565">
              <w:t>18,1</w:t>
            </w:r>
          </w:p>
        </w:tc>
        <w:tc>
          <w:tcPr>
            <w:tcW w:w="938" w:type="dxa"/>
            <w:tcBorders>
              <w:left w:val="single" w:sz="6" w:space="0" w:color="000000"/>
            </w:tcBorders>
            <w:shd w:val="clear" w:color="auto" w:fill="auto"/>
            <w:vAlign w:val="bottom"/>
          </w:tcPr>
          <w:p w14:paraId="4C87141B" w14:textId="15485EE4" w:rsidR="00612A10" w:rsidRPr="00853565" w:rsidRDefault="00612A10" w:rsidP="00F238F9">
            <w:pPr>
              <w:spacing w:before="120" w:line="200" w:lineRule="exact"/>
              <w:ind w:right="284"/>
              <w:jc w:val="right"/>
            </w:pPr>
            <w:r w:rsidRPr="00853565">
              <w:t>20,9</w:t>
            </w:r>
          </w:p>
        </w:tc>
        <w:tc>
          <w:tcPr>
            <w:tcW w:w="938" w:type="dxa"/>
            <w:tcBorders>
              <w:left w:val="single" w:sz="6" w:space="0" w:color="000000"/>
            </w:tcBorders>
            <w:shd w:val="clear" w:color="auto" w:fill="auto"/>
            <w:vAlign w:val="bottom"/>
          </w:tcPr>
          <w:p w14:paraId="751B3D5A" w14:textId="146D1DDC" w:rsidR="00612A10" w:rsidRPr="00853565" w:rsidRDefault="00612A10" w:rsidP="00F238F9">
            <w:pPr>
              <w:spacing w:before="120" w:line="200" w:lineRule="exact"/>
              <w:ind w:right="284"/>
              <w:jc w:val="right"/>
            </w:pPr>
            <w:r w:rsidRPr="00853565">
              <w:t>61,0</w:t>
            </w:r>
          </w:p>
        </w:tc>
        <w:tc>
          <w:tcPr>
            <w:tcW w:w="938" w:type="dxa"/>
            <w:tcBorders>
              <w:left w:val="single" w:sz="6" w:space="0" w:color="000000"/>
            </w:tcBorders>
            <w:shd w:val="clear" w:color="auto" w:fill="auto"/>
            <w:vAlign w:val="bottom"/>
          </w:tcPr>
          <w:p w14:paraId="310D94F7" w14:textId="3016F9D2" w:rsidR="00612A10" w:rsidRPr="00853565" w:rsidRDefault="00C46CD7" w:rsidP="00F238F9">
            <w:pPr>
              <w:spacing w:before="120" w:line="200" w:lineRule="exact"/>
              <w:ind w:right="284"/>
              <w:jc w:val="right"/>
            </w:pPr>
            <w:r w:rsidRPr="00853565">
              <w:t>–</w:t>
            </w:r>
          </w:p>
        </w:tc>
        <w:tc>
          <w:tcPr>
            <w:tcW w:w="938" w:type="dxa"/>
            <w:tcBorders>
              <w:left w:val="single" w:sz="6" w:space="0" w:color="000000"/>
            </w:tcBorders>
            <w:shd w:val="clear" w:color="auto" w:fill="auto"/>
            <w:vAlign w:val="bottom"/>
          </w:tcPr>
          <w:p w14:paraId="71189787" w14:textId="0B3665AF" w:rsidR="00612A10" w:rsidRPr="00853565" w:rsidRDefault="00C46CD7" w:rsidP="00F238F9">
            <w:pPr>
              <w:spacing w:before="120" w:line="200" w:lineRule="exact"/>
              <w:ind w:right="284"/>
              <w:jc w:val="right"/>
            </w:pPr>
            <w:r w:rsidRPr="00853565">
              <w:t>–</w:t>
            </w:r>
          </w:p>
        </w:tc>
        <w:tc>
          <w:tcPr>
            <w:tcW w:w="882" w:type="dxa"/>
            <w:tcBorders>
              <w:left w:val="single" w:sz="6" w:space="0" w:color="000000"/>
            </w:tcBorders>
            <w:shd w:val="clear" w:color="auto" w:fill="auto"/>
            <w:vAlign w:val="bottom"/>
          </w:tcPr>
          <w:p w14:paraId="577A010A" w14:textId="023CF8D3" w:rsidR="00612A10" w:rsidRPr="00853565" w:rsidRDefault="00612A10" w:rsidP="00F238F9">
            <w:pPr>
              <w:spacing w:before="120" w:line="200" w:lineRule="exact"/>
              <w:ind w:right="284"/>
              <w:jc w:val="right"/>
            </w:pPr>
            <w:r w:rsidRPr="00853565">
              <w:t>0,0</w:t>
            </w:r>
          </w:p>
        </w:tc>
        <w:tc>
          <w:tcPr>
            <w:tcW w:w="1712" w:type="dxa"/>
            <w:tcBorders>
              <w:left w:val="single" w:sz="6" w:space="0" w:color="000000"/>
            </w:tcBorders>
            <w:shd w:val="clear" w:color="auto" w:fill="auto"/>
            <w:vAlign w:val="bottom"/>
          </w:tcPr>
          <w:p w14:paraId="7E86C527" w14:textId="5D1FF0B6" w:rsidR="00612A10" w:rsidRPr="00853565" w:rsidRDefault="00612A10" w:rsidP="00B543FF">
            <w:pPr>
              <w:pStyle w:val="30"/>
              <w:spacing w:before="120" w:line="200" w:lineRule="exact"/>
              <w:ind w:left="170"/>
              <w:rPr>
                <w:rFonts w:ascii="Arial" w:hAnsi="Arial" w:cs="Arial"/>
                <w:sz w:val="14"/>
                <w:szCs w:val="14"/>
              </w:rPr>
            </w:pPr>
            <w:r w:rsidRPr="00853565">
              <w:rPr>
                <w:rFonts w:ascii="Arial" w:eastAsia="Symbol" w:hAnsi="Arial" w:cs="Arial"/>
                <w:b w:val="0"/>
                <w:bCs w:val="0"/>
                <w:i/>
                <w:sz w:val="14"/>
                <w:szCs w:val="14"/>
              </w:rPr>
              <w:t>Armenia</w:t>
            </w:r>
          </w:p>
        </w:tc>
      </w:tr>
      <w:tr w:rsidR="00853565" w:rsidRPr="00853565" w14:paraId="49728345" w14:textId="77777777">
        <w:trPr>
          <w:cantSplit/>
        </w:trPr>
        <w:tc>
          <w:tcPr>
            <w:tcW w:w="1701" w:type="dxa"/>
            <w:shd w:val="clear" w:color="auto" w:fill="auto"/>
            <w:vAlign w:val="bottom"/>
          </w:tcPr>
          <w:p w14:paraId="1181399A" w14:textId="30B62F43" w:rsidR="00612A10" w:rsidRPr="00853565" w:rsidRDefault="00612A10" w:rsidP="00F238F9">
            <w:pPr>
              <w:pStyle w:val="20"/>
              <w:spacing w:line="200" w:lineRule="exact"/>
              <w:ind w:left="113"/>
              <w:rPr>
                <w:sz w:val="14"/>
                <w:szCs w:val="14"/>
              </w:rPr>
            </w:pPr>
            <w:r w:rsidRPr="00853565">
              <w:rPr>
                <w:rFonts w:eastAsia="Symbol"/>
                <w:b w:val="0"/>
                <w:bCs w:val="0"/>
                <w:sz w:val="14"/>
                <w:szCs w:val="14"/>
              </w:rPr>
              <w:t>Беларусь</w:t>
            </w:r>
          </w:p>
        </w:tc>
        <w:tc>
          <w:tcPr>
            <w:tcW w:w="937" w:type="dxa"/>
            <w:tcBorders>
              <w:left w:val="single" w:sz="6" w:space="0" w:color="000000"/>
            </w:tcBorders>
            <w:shd w:val="clear" w:color="auto" w:fill="auto"/>
            <w:vAlign w:val="bottom"/>
          </w:tcPr>
          <w:p w14:paraId="258B7B73" w14:textId="271D46DA" w:rsidR="00612A10" w:rsidRPr="00853565" w:rsidRDefault="00612A10" w:rsidP="00F238F9">
            <w:pPr>
              <w:pStyle w:val="xl26"/>
              <w:pBdr>
                <w:bottom w:val="none" w:sz="0" w:space="0" w:color="000000"/>
                <w:right w:val="none" w:sz="0" w:space="0" w:color="000000"/>
              </w:pBdr>
              <w:spacing w:before="120" w:after="0" w:line="200" w:lineRule="exact"/>
              <w:ind w:right="340"/>
              <w:jc w:val="right"/>
              <w:textAlignment w:val="auto"/>
            </w:pPr>
            <w:r w:rsidRPr="00853565">
              <w:rPr>
                <w:rFonts w:eastAsia="Symbol"/>
              </w:rPr>
              <w:t>2019</w:t>
            </w:r>
          </w:p>
        </w:tc>
        <w:tc>
          <w:tcPr>
            <w:tcW w:w="938" w:type="dxa"/>
            <w:tcBorders>
              <w:left w:val="single" w:sz="6" w:space="0" w:color="000000"/>
            </w:tcBorders>
            <w:shd w:val="clear" w:color="auto" w:fill="auto"/>
            <w:vAlign w:val="bottom"/>
          </w:tcPr>
          <w:p w14:paraId="730BAE96" w14:textId="2933EC25" w:rsidR="00612A10" w:rsidRPr="00853565" w:rsidRDefault="00612A10" w:rsidP="00F238F9">
            <w:pPr>
              <w:spacing w:before="120" w:line="200" w:lineRule="exact"/>
              <w:ind w:right="284"/>
              <w:jc w:val="right"/>
            </w:pPr>
            <w:r w:rsidRPr="00853565">
              <w:t>36,8</w:t>
            </w:r>
          </w:p>
        </w:tc>
        <w:tc>
          <w:tcPr>
            <w:tcW w:w="938" w:type="dxa"/>
            <w:tcBorders>
              <w:left w:val="single" w:sz="6" w:space="0" w:color="000000"/>
            </w:tcBorders>
            <w:shd w:val="clear" w:color="auto" w:fill="auto"/>
            <w:vAlign w:val="bottom"/>
          </w:tcPr>
          <w:p w14:paraId="22359918" w14:textId="47F6FDD7" w:rsidR="00612A10" w:rsidRPr="00853565" w:rsidRDefault="00612A10" w:rsidP="00F238F9">
            <w:pPr>
              <w:spacing w:before="120" w:line="200" w:lineRule="exact"/>
              <w:ind w:right="284"/>
              <w:jc w:val="right"/>
            </w:pPr>
            <w:r w:rsidRPr="00853565">
              <w:t>21,8</w:t>
            </w:r>
          </w:p>
        </w:tc>
        <w:tc>
          <w:tcPr>
            <w:tcW w:w="938" w:type="dxa"/>
            <w:tcBorders>
              <w:left w:val="single" w:sz="6" w:space="0" w:color="000000"/>
            </w:tcBorders>
            <w:shd w:val="clear" w:color="auto" w:fill="auto"/>
            <w:vAlign w:val="bottom"/>
          </w:tcPr>
          <w:p w14:paraId="7D3EF712" w14:textId="6974F5FF" w:rsidR="00612A10" w:rsidRPr="00853565" w:rsidRDefault="00612A10" w:rsidP="00F238F9">
            <w:pPr>
              <w:spacing w:before="120" w:line="200" w:lineRule="exact"/>
              <w:ind w:right="284"/>
              <w:jc w:val="right"/>
            </w:pPr>
            <w:r w:rsidRPr="00853565">
              <w:t>41,3</w:t>
            </w:r>
          </w:p>
        </w:tc>
        <w:tc>
          <w:tcPr>
            <w:tcW w:w="938" w:type="dxa"/>
            <w:tcBorders>
              <w:left w:val="single" w:sz="6" w:space="0" w:color="000000"/>
            </w:tcBorders>
            <w:shd w:val="clear" w:color="auto" w:fill="auto"/>
            <w:vAlign w:val="bottom"/>
          </w:tcPr>
          <w:p w14:paraId="73996712" w14:textId="11482328" w:rsidR="00612A10" w:rsidRPr="00853565" w:rsidRDefault="00C46CD7" w:rsidP="00F238F9">
            <w:pPr>
              <w:spacing w:before="120" w:line="200" w:lineRule="exact"/>
              <w:ind w:right="284"/>
              <w:jc w:val="right"/>
            </w:pPr>
            <w:r w:rsidRPr="00853565">
              <w:t>–</w:t>
            </w:r>
          </w:p>
        </w:tc>
        <w:tc>
          <w:tcPr>
            <w:tcW w:w="938" w:type="dxa"/>
            <w:tcBorders>
              <w:left w:val="single" w:sz="6" w:space="0" w:color="000000"/>
            </w:tcBorders>
            <w:shd w:val="clear" w:color="auto" w:fill="auto"/>
            <w:vAlign w:val="bottom"/>
          </w:tcPr>
          <w:p w14:paraId="5F140F5B" w14:textId="0658F21A" w:rsidR="00612A10" w:rsidRPr="00853565" w:rsidRDefault="00612A10" w:rsidP="00F238F9">
            <w:pPr>
              <w:spacing w:before="120" w:line="200" w:lineRule="exact"/>
              <w:ind w:right="284"/>
              <w:jc w:val="right"/>
            </w:pPr>
            <w:r w:rsidRPr="00853565">
              <w:t>0,0</w:t>
            </w:r>
          </w:p>
        </w:tc>
        <w:tc>
          <w:tcPr>
            <w:tcW w:w="882" w:type="dxa"/>
            <w:tcBorders>
              <w:left w:val="single" w:sz="6" w:space="0" w:color="000000"/>
            </w:tcBorders>
            <w:shd w:val="clear" w:color="auto" w:fill="auto"/>
            <w:vAlign w:val="bottom"/>
          </w:tcPr>
          <w:p w14:paraId="1F9DEC9A" w14:textId="1D4C84F2" w:rsidR="00612A10" w:rsidRPr="00853565" w:rsidRDefault="00612A10" w:rsidP="00F238F9">
            <w:pPr>
              <w:spacing w:before="120" w:line="200" w:lineRule="exact"/>
              <w:ind w:right="284"/>
              <w:jc w:val="right"/>
            </w:pPr>
            <w:r w:rsidRPr="00853565">
              <w:t>0,0</w:t>
            </w:r>
          </w:p>
        </w:tc>
        <w:tc>
          <w:tcPr>
            <w:tcW w:w="1712" w:type="dxa"/>
            <w:tcBorders>
              <w:left w:val="single" w:sz="6" w:space="0" w:color="000000"/>
            </w:tcBorders>
            <w:shd w:val="clear" w:color="auto" w:fill="auto"/>
            <w:vAlign w:val="bottom"/>
          </w:tcPr>
          <w:p w14:paraId="088AA1EC" w14:textId="3F10BF38" w:rsidR="00612A10" w:rsidRPr="00853565" w:rsidRDefault="00612A10" w:rsidP="00B543FF">
            <w:pPr>
              <w:pStyle w:val="30"/>
              <w:spacing w:before="120" w:line="200" w:lineRule="exact"/>
              <w:ind w:left="170"/>
              <w:rPr>
                <w:rFonts w:ascii="Arial" w:hAnsi="Arial" w:cs="Arial"/>
                <w:sz w:val="14"/>
                <w:szCs w:val="14"/>
              </w:rPr>
            </w:pPr>
            <w:r w:rsidRPr="00853565">
              <w:rPr>
                <w:rFonts w:ascii="Arial" w:eastAsia="Symbol" w:hAnsi="Arial" w:cs="Arial"/>
                <w:b w:val="0"/>
                <w:bCs w:val="0"/>
                <w:i/>
                <w:sz w:val="14"/>
                <w:szCs w:val="14"/>
              </w:rPr>
              <w:t>Belarus</w:t>
            </w:r>
          </w:p>
        </w:tc>
      </w:tr>
      <w:tr w:rsidR="00853565" w:rsidRPr="00853565" w14:paraId="68641E16" w14:textId="77777777">
        <w:trPr>
          <w:cantSplit/>
        </w:trPr>
        <w:tc>
          <w:tcPr>
            <w:tcW w:w="1701" w:type="dxa"/>
            <w:shd w:val="clear" w:color="auto" w:fill="auto"/>
            <w:vAlign w:val="bottom"/>
          </w:tcPr>
          <w:p w14:paraId="4922D22C" w14:textId="1003C754" w:rsidR="002B1FC5" w:rsidRPr="00853565" w:rsidRDefault="002B1FC5" w:rsidP="00F238F9">
            <w:pPr>
              <w:pStyle w:val="20"/>
              <w:spacing w:line="200" w:lineRule="exact"/>
              <w:ind w:left="113"/>
              <w:rPr>
                <w:sz w:val="14"/>
                <w:szCs w:val="14"/>
              </w:rPr>
            </w:pPr>
            <w:r w:rsidRPr="00853565">
              <w:rPr>
                <w:rFonts w:eastAsia="Symbol"/>
                <w:b w:val="0"/>
                <w:bCs w:val="0"/>
                <w:sz w:val="14"/>
                <w:szCs w:val="14"/>
              </w:rPr>
              <w:t>Казахстан</w:t>
            </w:r>
            <w:r w:rsidRPr="00853565">
              <w:rPr>
                <w:rFonts w:eastAsia="Symbol"/>
                <w:b w:val="0"/>
                <w:bCs w:val="0"/>
                <w:sz w:val="14"/>
                <w:szCs w:val="14"/>
                <w:vertAlign w:val="superscript"/>
                <w:lang w:val="en-US"/>
              </w:rPr>
              <w:t>2</w:t>
            </w:r>
            <w:r w:rsidRPr="00853565">
              <w:rPr>
                <w:rFonts w:eastAsia="Symbol"/>
                <w:b w:val="0"/>
                <w:bCs w:val="0"/>
                <w:sz w:val="14"/>
                <w:szCs w:val="14"/>
                <w:vertAlign w:val="superscript"/>
              </w:rPr>
              <w:t>)</w:t>
            </w:r>
          </w:p>
        </w:tc>
        <w:tc>
          <w:tcPr>
            <w:tcW w:w="937" w:type="dxa"/>
            <w:tcBorders>
              <w:left w:val="single" w:sz="6" w:space="0" w:color="000000"/>
            </w:tcBorders>
            <w:shd w:val="clear" w:color="auto" w:fill="auto"/>
            <w:vAlign w:val="bottom"/>
          </w:tcPr>
          <w:p w14:paraId="57E5AF3C" w14:textId="1FBB3859" w:rsidR="002B1FC5" w:rsidRPr="00853565" w:rsidRDefault="002B1FC5" w:rsidP="00647D46">
            <w:pPr>
              <w:pStyle w:val="xl26"/>
              <w:pBdr>
                <w:bottom w:val="none" w:sz="0" w:space="0" w:color="000000"/>
                <w:right w:val="none" w:sz="0" w:space="0" w:color="000000"/>
              </w:pBdr>
              <w:spacing w:before="120" w:after="0" w:line="200" w:lineRule="exact"/>
              <w:ind w:right="340"/>
              <w:jc w:val="right"/>
              <w:textAlignment w:val="auto"/>
            </w:pPr>
            <w:r w:rsidRPr="00853565">
              <w:rPr>
                <w:rFonts w:eastAsia="Symbol"/>
              </w:rPr>
              <w:t>2019</w:t>
            </w:r>
          </w:p>
        </w:tc>
        <w:tc>
          <w:tcPr>
            <w:tcW w:w="938" w:type="dxa"/>
            <w:tcBorders>
              <w:left w:val="single" w:sz="6" w:space="0" w:color="000000"/>
            </w:tcBorders>
            <w:shd w:val="clear" w:color="auto" w:fill="auto"/>
            <w:vAlign w:val="bottom"/>
          </w:tcPr>
          <w:p w14:paraId="2180750E" w14:textId="3AE97866" w:rsidR="002B1FC5" w:rsidRPr="00853565" w:rsidRDefault="002B1FC5" w:rsidP="00F238F9">
            <w:pPr>
              <w:spacing w:before="120" w:line="200" w:lineRule="exact"/>
              <w:ind w:right="284"/>
              <w:jc w:val="right"/>
            </w:pPr>
            <w:r w:rsidRPr="00853565">
              <w:t>65,4</w:t>
            </w:r>
          </w:p>
        </w:tc>
        <w:tc>
          <w:tcPr>
            <w:tcW w:w="938" w:type="dxa"/>
            <w:tcBorders>
              <w:left w:val="single" w:sz="6" w:space="0" w:color="000000"/>
            </w:tcBorders>
            <w:shd w:val="clear" w:color="auto" w:fill="auto"/>
            <w:vAlign w:val="bottom"/>
          </w:tcPr>
          <w:p w14:paraId="58174EE9" w14:textId="46EAC56B" w:rsidR="002B1FC5" w:rsidRPr="00853565" w:rsidRDefault="002B1FC5" w:rsidP="00F238F9">
            <w:pPr>
              <w:spacing w:before="120" w:line="200" w:lineRule="exact"/>
              <w:ind w:right="284"/>
              <w:jc w:val="right"/>
            </w:pPr>
            <w:r w:rsidRPr="00853565">
              <w:t>3,2</w:t>
            </w:r>
          </w:p>
        </w:tc>
        <w:tc>
          <w:tcPr>
            <w:tcW w:w="938" w:type="dxa"/>
            <w:tcBorders>
              <w:left w:val="single" w:sz="6" w:space="0" w:color="000000"/>
            </w:tcBorders>
            <w:shd w:val="clear" w:color="auto" w:fill="auto"/>
            <w:vAlign w:val="bottom"/>
          </w:tcPr>
          <w:p w14:paraId="113B1CA9" w14:textId="3976B01F" w:rsidR="002B1FC5" w:rsidRPr="00853565" w:rsidRDefault="002B1FC5" w:rsidP="00647D46">
            <w:pPr>
              <w:spacing w:before="120" w:line="200" w:lineRule="exact"/>
              <w:ind w:right="284"/>
              <w:jc w:val="right"/>
            </w:pPr>
            <w:r w:rsidRPr="00853565">
              <w:t>31,2</w:t>
            </w:r>
          </w:p>
        </w:tc>
        <w:tc>
          <w:tcPr>
            <w:tcW w:w="938" w:type="dxa"/>
            <w:tcBorders>
              <w:left w:val="single" w:sz="6" w:space="0" w:color="000000"/>
            </w:tcBorders>
            <w:shd w:val="clear" w:color="auto" w:fill="auto"/>
            <w:vAlign w:val="bottom"/>
          </w:tcPr>
          <w:p w14:paraId="23C734F8" w14:textId="13D9B2FD" w:rsidR="002B1FC5" w:rsidRPr="00853565" w:rsidRDefault="002B1FC5" w:rsidP="00F238F9">
            <w:pPr>
              <w:spacing w:before="120" w:line="200" w:lineRule="exact"/>
              <w:ind w:right="284"/>
              <w:jc w:val="right"/>
            </w:pPr>
            <w:r w:rsidRPr="00853565">
              <w:t>0,2</w:t>
            </w:r>
          </w:p>
        </w:tc>
        <w:tc>
          <w:tcPr>
            <w:tcW w:w="938" w:type="dxa"/>
            <w:tcBorders>
              <w:left w:val="single" w:sz="6" w:space="0" w:color="000000"/>
            </w:tcBorders>
            <w:shd w:val="clear" w:color="auto" w:fill="auto"/>
            <w:vAlign w:val="bottom"/>
          </w:tcPr>
          <w:p w14:paraId="2C47E310" w14:textId="1BC1B709" w:rsidR="002B1FC5" w:rsidRPr="00853565" w:rsidRDefault="002B1FC5" w:rsidP="00F238F9">
            <w:pPr>
              <w:spacing w:before="120" w:line="200" w:lineRule="exact"/>
              <w:ind w:right="284"/>
              <w:jc w:val="right"/>
            </w:pPr>
            <w:r w:rsidRPr="00853565">
              <w:t>0,0</w:t>
            </w:r>
          </w:p>
        </w:tc>
        <w:tc>
          <w:tcPr>
            <w:tcW w:w="882" w:type="dxa"/>
            <w:tcBorders>
              <w:left w:val="single" w:sz="6" w:space="0" w:color="000000"/>
            </w:tcBorders>
            <w:shd w:val="clear" w:color="auto" w:fill="auto"/>
            <w:vAlign w:val="bottom"/>
          </w:tcPr>
          <w:p w14:paraId="5CDEB5E7" w14:textId="60EE51A3" w:rsidR="002B1FC5" w:rsidRPr="00853565" w:rsidRDefault="002B1FC5" w:rsidP="00F238F9">
            <w:pPr>
              <w:spacing w:before="120" w:line="200" w:lineRule="exact"/>
              <w:ind w:right="284"/>
              <w:jc w:val="right"/>
            </w:pPr>
            <w:r w:rsidRPr="00853565">
              <w:t>0,0</w:t>
            </w:r>
          </w:p>
        </w:tc>
        <w:tc>
          <w:tcPr>
            <w:tcW w:w="1712" w:type="dxa"/>
            <w:tcBorders>
              <w:left w:val="single" w:sz="6" w:space="0" w:color="000000"/>
            </w:tcBorders>
            <w:shd w:val="clear" w:color="auto" w:fill="auto"/>
            <w:vAlign w:val="bottom"/>
          </w:tcPr>
          <w:p w14:paraId="66F537A2" w14:textId="7926F176" w:rsidR="002B1FC5" w:rsidRPr="00853565" w:rsidRDefault="002B1FC5" w:rsidP="00B543FF">
            <w:pPr>
              <w:pStyle w:val="30"/>
              <w:spacing w:before="120" w:line="200" w:lineRule="exact"/>
              <w:ind w:left="170"/>
              <w:rPr>
                <w:rFonts w:ascii="Arial" w:hAnsi="Arial" w:cs="Arial"/>
                <w:sz w:val="14"/>
                <w:szCs w:val="14"/>
              </w:rPr>
            </w:pPr>
            <w:r w:rsidRPr="00853565">
              <w:rPr>
                <w:rFonts w:ascii="Arial" w:eastAsia="Symbol" w:hAnsi="Arial" w:cs="Arial"/>
                <w:b w:val="0"/>
                <w:bCs w:val="0"/>
                <w:i/>
                <w:sz w:val="14"/>
                <w:szCs w:val="14"/>
              </w:rPr>
              <w:t>Kazakhstan</w:t>
            </w:r>
            <w:r w:rsidRPr="00853565">
              <w:rPr>
                <w:rFonts w:eastAsia="Symbol"/>
                <w:b w:val="0"/>
                <w:bCs w:val="0"/>
                <w:sz w:val="14"/>
                <w:szCs w:val="14"/>
                <w:vertAlign w:val="superscript"/>
                <w:lang w:val="en-US"/>
              </w:rPr>
              <w:t>2</w:t>
            </w:r>
            <w:r w:rsidRPr="00853565">
              <w:rPr>
                <w:rFonts w:eastAsia="Symbol"/>
                <w:b w:val="0"/>
                <w:bCs w:val="0"/>
                <w:sz w:val="14"/>
                <w:szCs w:val="14"/>
                <w:vertAlign w:val="superscript"/>
              </w:rPr>
              <w:t>)</w:t>
            </w:r>
          </w:p>
        </w:tc>
      </w:tr>
      <w:tr w:rsidR="00853565" w:rsidRPr="00853565" w14:paraId="127EC9A2" w14:textId="77777777">
        <w:trPr>
          <w:cantSplit/>
        </w:trPr>
        <w:tc>
          <w:tcPr>
            <w:tcW w:w="1701" w:type="dxa"/>
            <w:shd w:val="clear" w:color="auto" w:fill="auto"/>
            <w:vAlign w:val="bottom"/>
          </w:tcPr>
          <w:p w14:paraId="63E322D5" w14:textId="08A4F6C3" w:rsidR="002B1FC5" w:rsidRPr="00853565" w:rsidRDefault="002B1FC5" w:rsidP="00F238F9">
            <w:pPr>
              <w:pStyle w:val="20"/>
              <w:spacing w:line="200" w:lineRule="exact"/>
              <w:ind w:left="113"/>
              <w:rPr>
                <w:sz w:val="14"/>
                <w:szCs w:val="14"/>
              </w:rPr>
            </w:pPr>
            <w:r w:rsidRPr="00853565">
              <w:rPr>
                <w:rFonts w:eastAsia="Symbol"/>
                <w:b w:val="0"/>
                <w:bCs w:val="0"/>
                <w:sz w:val="14"/>
                <w:szCs w:val="14"/>
              </w:rPr>
              <w:t>Киргизия</w:t>
            </w:r>
          </w:p>
        </w:tc>
        <w:tc>
          <w:tcPr>
            <w:tcW w:w="937" w:type="dxa"/>
            <w:tcBorders>
              <w:left w:val="single" w:sz="6" w:space="0" w:color="000000"/>
            </w:tcBorders>
            <w:shd w:val="clear" w:color="auto" w:fill="auto"/>
            <w:vAlign w:val="bottom"/>
          </w:tcPr>
          <w:p w14:paraId="1BBC345A" w14:textId="00699C95" w:rsidR="002B1FC5" w:rsidRPr="00853565" w:rsidRDefault="002B1FC5" w:rsidP="00F238F9">
            <w:pPr>
              <w:spacing w:before="120" w:line="200" w:lineRule="exact"/>
              <w:ind w:right="340"/>
              <w:jc w:val="right"/>
            </w:pPr>
            <w:r w:rsidRPr="00853565">
              <w:rPr>
                <w:rFonts w:eastAsia="Symbol"/>
              </w:rPr>
              <w:t>2019</w:t>
            </w:r>
          </w:p>
        </w:tc>
        <w:tc>
          <w:tcPr>
            <w:tcW w:w="938" w:type="dxa"/>
            <w:tcBorders>
              <w:left w:val="single" w:sz="6" w:space="0" w:color="000000"/>
            </w:tcBorders>
            <w:shd w:val="clear" w:color="auto" w:fill="auto"/>
            <w:vAlign w:val="bottom"/>
          </w:tcPr>
          <w:p w14:paraId="1E31148C" w14:textId="5AC53E8C" w:rsidR="002B1FC5" w:rsidRPr="00853565" w:rsidRDefault="002B1FC5" w:rsidP="00F238F9">
            <w:pPr>
              <w:spacing w:before="120" w:line="200" w:lineRule="exact"/>
              <w:ind w:right="284"/>
              <w:jc w:val="right"/>
            </w:pPr>
            <w:r w:rsidRPr="00853565">
              <w:t>30,0</w:t>
            </w:r>
          </w:p>
        </w:tc>
        <w:tc>
          <w:tcPr>
            <w:tcW w:w="938" w:type="dxa"/>
            <w:tcBorders>
              <w:left w:val="single" w:sz="6" w:space="0" w:color="000000"/>
            </w:tcBorders>
            <w:shd w:val="clear" w:color="auto" w:fill="auto"/>
            <w:vAlign w:val="bottom"/>
          </w:tcPr>
          <w:p w14:paraId="5BEE0D02" w14:textId="23CC3CD6" w:rsidR="002B1FC5" w:rsidRPr="00853565" w:rsidRDefault="002B1FC5" w:rsidP="00F238F9">
            <w:pPr>
              <w:spacing w:before="120" w:line="200" w:lineRule="exact"/>
              <w:ind w:right="284"/>
              <w:jc w:val="right"/>
            </w:pPr>
            <w:r w:rsidRPr="00853565">
              <w:t>63,4</w:t>
            </w:r>
          </w:p>
        </w:tc>
        <w:tc>
          <w:tcPr>
            <w:tcW w:w="938" w:type="dxa"/>
            <w:tcBorders>
              <w:left w:val="single" w:sz="6" w:space="0" w:color="000000"/>
            </w:tcBorders>
            <w:shd w:val="clear" w:color="auto" w:fill="auto"/>
            <w:vAlign w:val="bottom"/>
          </w:tcPr>
          <w:p w14:paraId="5675F0DF" w14:textId="4A2381A6" w:rsidR="002B1FC5" w:rsidRPr="00853565" w:rsidRDefault="002B1FC5" w:rsidP="00F238F9">
            <w:pPr>
              <w:spacing w:before="120" w:line="200" w:lineRule="exact"/>
              <w:ind w:right="284"/>
              <w:jc w:val="right"/>
            </w:pPr>
            <w:r w:rsidRPr="00853565">
              <w:t>6,6</w:t>
            </w:r>
          </w:p>
        </w:tc>
        <w:tc>
          <w:tcPr>
            <w:tcW w:w="938" w:type="dxa"/>
            <w:tcBorders>
              <w:left w:val="single" w:sz="6" w:space="0" w:color="000000"/>
            </w:tcBorders>
            <w:shd w:val="clear" w:color="auto" w:fill="auto"/>
            <w:vAlign w:val="bottom"/>
          </w:tcPr>
          <w:p w14:paraId="05A6917A" w14:textId="3E12A602" w:rsidR="002B1FC5" w:rsidRPr="00853565" w:rsidRDefault="002B1FC5" w:rsidP="00F238F9">
            <w:pPr>
              <w:spacing w:before="120" w:line="200" w:lineRule="exact"/>
              <w:ind w:right="284"/>
              <w:jc w:val="right"/>
            </w:pPr>
            <w:r w:rsidRPr="00853565">
              <w:t>–</w:t>
            </w:r>
          </w:p>
        </w:tc>
        <w:tc>
          <w:tcPr>
            <w:tcW w:w="938" w:type="dxa"/>
            <w:tcBorders>
              <w:left w:val="single" w:sz="6" w:space="0" w:color="000000"/>
            </w:tcBorders>
            <w:shd w:val="clear" w:color="auto" w:fill="auto"/>
            <w:vAlign w:val="bottom"/>
          </w:tcPr>
          <w:p w14:paraId="6227AF77" w14:textId="3D74F3B6" w:rsidR="002B1FC5" w:rsidRPr="00853565" w:rsidRDefault="002B1FC5" w:rsidP="00F238F9">
            <w:pPr>
              <w:spacing w:before="120" w:line="200" w:lineRule="exact"/>
              <w:ind w:right="284"/>
              <w:jc w:val="right"/>
            </w:pPr>
            <w:r w:rsidRPr="00853565">
              <w:t>–</w:t>
            </w:r>
          </w:p>
        </w:tc>
        <w:tc>
          <w:tcPr>
            <w:tcW w:w="882" w:type="dxa"/>
            <w:tcBorders>
              <w:left w:val="single" w:sz="6" w:space="0" w:color="000000"/>
            </w:tcBorders>
            <w:shd w:val="clear" w:color="auto" w:fill="auto"/>
            <w:vAlign w:val="bottom"/>
          </w:tcPr>
          <w:p w14:paraId="27834046" w14:textId="5156A529" w:rsidR="002B1FC5" w:rsidRPr="00853565" w:rsidRDefault="002B1FC5" w:rsidP="00F238F9">
            <w:pPr>
              <w:spacing w:before="120" w:line="200" w:lineRule="exact"/>
              <w:ind w:right="284"/>
              <w:jc w:val="right"/>
            </w:pPr>
            <w:r w:rsidRPr="00853565">
              <w:t>0,0</w:t>
            </w:r>
          </w:p>
        </w:tc>
        <w:tc>
          <w:tcPr>
            <w:tcW w:w="1712" w:type="dxa"/>
            <w:tcBorders>
              <w:left w:val="single" w:sz="6" w:space="0" w:color="000000"/>
            </w:tcBorders>
            <w:shd w:val="clear" w:color="auto" w:fill="auto"/>
            <w:vAlign w:val="bottom"/>
          </w:tcPr>
          <w:p w14:paraId="71458150" w14:textId="2F9B884A" w:rsidR="002B1FC5" w:rsidRPr="00853565" w:rsidRDefault="002B1FC5" w:rsidP="00B543FF">
            <w:pPr>
              <w:pStyle w:val="30"/>
              <w:spacing w:before="120" w:line="200" w:lineRule="exact"/>
              <w:ind w:left="170"/>
              <w:rPr>
                <w:rFonts w:ascii="Arial" w:hAnsi="Arial" w:cs="Arial"/>
                <w:sz w:val="14"/>
                <w:szCs w:val="14"/>
              </w:rPr>
            </w:pPr>
            <w:r w:rsidRPr="00853565">
              <w:rPr>
                <w:rFonts w:ascii="Arial" w:eastAsia="Symbol" w:hAnsi="Arial" w:cs="Arial"/>
                <w:b w:val="0"/>
                <w:bCs w:val="0"/>
                <w:i/>
                <w:sz w:val="14"/>
                <w:szCs w:val="14"/>
              </w:rPr>
              <w:t>Kyrgyzstan</w:t>
            </w:r>
          </w:p>
        </w:tc>
      </w:tr>
      <w:tr w:rsidR="00853565" w:rsidRPr="00853565" w14:paraId="65918DEE" w14:textId="77777777">
        <w:trPr>
          <w:cantSplit/>
        </w:trPr>
        <w:tc>
          <w:tcPr>
            <w:tcW w:w="1701" w:type="dxa"/>
            <w:shd w:val="clear" w:color="auto" w:fill="auto"/>
            <w:vAlign w:val="bottom"/>
          </w:tcPr>
          <w:p w14:paraId="250A112A" w14:textId="4F39DA33" w:rsidR="002B1FC5" w:rsidRPr="00853565" w:rsidRDefault="002B1FC5" w:rsidP="00F238F9">
            <w:pPr>
              <w:pStyle w:val="20"/>
              <w:spacing w:line="200" w:lineRule="exact"/>
              <w:ind w:left="113"/>
              <w:rPr>
                <w:sz w:val="14"/>
                <w:szCs w:val="14"/>
              </w:rPr>
            </w:pPr>
            <w:r w:rsidRPr="00853565">
              <w:rPr>
                <w:rFonts w:eastAsia="Symbol"/>
                <w:b w:val="0"/>
                <w:bCs w:val="0"/>
                <w:sz w:val="14"/>
                <w:szCs w:val="14"/>
              </w:rPr>
              <w:t>Республика Молдова</w:t>
            </w:r>
            <w:r w:rsidRPr="00853565">
              <w:rPr>
                <w:rFonts w:eastAsia="Symbol"/>
                <w:b w:val="0"/>
                <w:bCs w:val="0"/>
                <w:sz w:val="14"/>
                <w:szCs w:val="14"/>
                <w:vertAlign w:val="superscript"/>
                <w:lang w:val="en-US"/>
              </w:rPr>
              <w:t>3</w:t>
            </w:r>
            <w:r w:rsidRPr="00853565">
              <w:rPr>
                <w:rFonts w:eastAsia="Symbol"/>
                <w:b w:val="0"/>
                <w:bCs w:val="0"/>
                <w:sz w:val="14"/>
                <w:szCs w:val="14"/>
                <w:vertAlign w:val="superscript"/>
              </w:rPr>
              <w:t>)</w:t>
            </w:r>
          </w:p>
        </w:tc>
        <w:tc>
          <w:tcPr>
            <w:tcW w:w="937" w:type="dxa"/>
            <w:tcBorders>
              <w:left w:val="single" w:sz="6" w:space="0" w:color="000000"/>
            </w:tcBorders>
            <w:shd w:val="clear" w:color="auto" w:fill="auto"/>
            <w:vAlign w:val="bottom"/>
          </w:tcPr>
          <w:p w14:paraId="0E412C69" w14:textId="32B88FAD" w:rsidR="002B1FC5" w:rsidRPr="00853565" w:rsidRDefault="002B1FC5" w:rsidP="00F238F9">
            <w:pPr>
              <w:spacing w:before="120" w:line="200" w:lineRule="exact"/>
              <w:ind w:right="340"/>
              <w:jc w:val="right"/>
            </w:pPr>
            <w:r w:rsidRPr="00853565">
              <w:rPr>
                <w:rFonts w:eastAsia="Symbol"/>
              </w:rPr>
              <w:t>2019</w:t>
            </w:r>
          </w:p>
        </w:tc>
        <w:tc>
          <w:tcPr>
            <w:tcW w:w="938" w:type="dxa"/>
            <w:tcBorders>
              <w:left w:val="single" w:sz="6" w:space="0" w:color="000000"/>
            </w:tcBorders>
            <w:shd w:val="clear" w:color="auto" w:fill="auto"/>
            <w:vAlign w:val="bottom"/>
          </w:tcPr>
          <w:p w14:paraId="75517BCD" w14:textId="7E9DEC4C" w:rsidR="002B1FC5" w:rsidRPr="00853565" w:rsidRDefault="002B1FC5" w:rsidP="00F238F9">
            <w:pPr>
              <w:spacing w:before="120" w:line="200" w:lineRule="exact"/>
              <w:ind w:right="284"/>
              <w:jc w:val="right"/>
            </w:pPr>
            <w:r w:rsidRPr="00853565">
              <w:t>16,3</w:t>
            </w:r>
          </w:p>
        </w:tc>
        <w:tc>
          <w:tcPr>
            <w:tcW w:w="938" w:type="dxa"/>
            <w:tcBorders>
              <w:left w:val="single" w:sz="6" w:space="0" w:color="000000"/>
            </w:tcBorders>
            <w:shd w:val="clear" w:color="auto" w:fill="auto"/>
            <w:vAlign w:val="bottom"/>
          </w:tcPr>
          <w:p w14:paraId="52076880" w14:textId="255652EF" w:rsidR="002B1FC5" w:rsidRPr="00853565" w:rsidRDefault="002B1FC5" w:rsidP="00F238F9">
            <w:pPr>
              <w:spacing w:before="120" w:line="200" w:lineRule="exact"/>
              <w:ind w:right="284"/>
              <w:jc w:val="right"/>
            </w:pPr>
            <w:r w:rsidRPr="00853565">
              <w:t>72,0</w:t>
            </w:r>
          </w:p>
        </w:tc>
        <w:tc>
          <w:tcPr>
            <w:tcW w:w="938" w:type="dxa"/>
            <w:tcBorders>
              <w:left w:val="single" w:sz="6" w:space="0" w:color="000000"/>
            </w:tcBorders>
            <w:shd w:val="clear" w:color="auto" w:fill="auto"/>
            <w:vAlign w:val="bottom"/>
          </w:tcPr>
          <w:p w14:paraId="0140C840" w14:textId="6C4CA75A" w:rsidR="002B1FC5" w:rsidRPr="00853565" w:rsidRDefault="002B1FC5" w:rsidP="00F238F9">
            <w:pPr>
              <w:spacing w:before="120" w:line="200" w:lineRule="exact"/>
              <w:ind w:right="284"/>
              <w:jc w:val="right"/>
            </w:pPr>
            <w:r w:rsidRPr="00853565">
              <w:t>11,6</w:t>
            </w:r>
          </w:p>
        </w:tc>
        <w:tc>
          <w:tcPr>
            <w:tcW w:w="938" w:type="dxa"/>
            <w:tcBorders>
              <w:left w:val="single" w:sz="6" w:space="0" w:color="000000"/>
            </w:tcBorders>
            <w:shd w:val="clear" w:color="auto" w:fill="auto"/>
            <w:vAlign w:val="bottom"/>
          </w:tcPr>
          <w:p w14:paraId="2D4EF93F" w14:textId="19E73D5B" w:rsidR="002B1FC5" w:rsidRPr="00853565" w:rsidRDefault="002B1FC5" w:rsidP="00F238F9">
            <w:pPr>
              <w:spacing w:before="120" w:line="200" w:lineRule="exact"/>
              <w:ind w:right="284"/>
              <w:jc w:val="right"/>
            </w:pPr>
            <w:r w:rsidRPr="00853565">
              <w:t>–</w:t>
            </w:r>
          </w:p>
        </w:tc>
        <w:tc>
          <w:tcPr>
            <w:tcW w:w="938" w:type="dxa"/>
            <w:tcBorders>
              <w:left w:val="single" w:sz="6" w:space="0" w:color="000000"/>
            </w:tcBorders>
            <w:shd w:val="clear" w:color="auto" w:fill="auto"/>
            <w:vAlign w:val="bottom"/>
          </w:tcPr>
          <w:p w14:paraId="49BCAFFE" w14:textId="72052EC9" w:rsidR="002B1FC5" w:rsidRPr="00853565" w:rsidRDefault="002B1FC5" w:rsidP="00F238F9">
            <w:pPr>
              <w:spacing w:before="120" w:line="200" w:lineRule="exact"/>
              <w:ind w:right="284"/>
              <w:jc w:val="right"/>
            </w:pPr>
            <w:r w:rsidRPr="00853565">
              <w:t>0,0</w:t>
            </w:r>
          </w:p>
        </w:tc>
        <w:tc>
          <w:tcPr>
            <w:tcW w:w="882" w:type="dxa"/>
            <w:tcBorders>
              <w:left w:val="single" w:sz="6" w:space="0" w:color="000000"/>
            </w:tcBorders>
            <w:shd w:val="clear" w:color="auto" w:fill="auto"/>
            <w:vAlign w:val="bottom"/>
          </w:tcPr>
          <w:p w14:paraId="66B87AE6" w14:textId="0BC55901" w:rsidR="002B1FC5" w:rsidRPr="00853565" w:rsidRDefault="002B1FC5" w:rsidP="00F238F9">
            <w:pPr>
              <w:spacing w:before="120" w:line="200" w:lineRule="exact"/>
              <w:ind w:right="284"/>
              <w:jc w:val="right"/>
            </w:pPr>
            <w:r w:rsidRPr="00853565">
              <w:t>0,0</w:t>
            </w:r>
          </w:p>
        </w:tc>
        <w:tc>
          <w:tcPr>
            <w:tcW w:w="1712" w:type="dxa"/>
            <w:tcBorders>
              <w:left w:val="single" w:sz="6" w:space="0" w:color="000000"/>
            </w:tcBorders>
            <w:shd w:val="clear" w:color="auto" w:fill="auto"/>
            <w:vAlign w:val="bottom"/>
          </w:tcPr>
          <w:p w14:paraId="4E4FC6FC" w14:textId="288B5639" w:rsidR="002B1FC5" w:rsidRPr="00853565" w:rsidRDefault="002B1FC5" w:rsidP="00B543FF">
            <w:pPr>
              <w:pStyle w:val="30"/>
              <w:spacing w:before="120" w:line="200" w:lineRule="exact"/>
              <w:ind w:left="170"/>
              <w:rPr>
                <w:rFonts w:ascii="Arial" w:hAnsi="Arial" w:cs="Arial"/>
                <w:sz w:val="14"/>
                <w:szCs w:val="14"/>
              </w:rPr>
            </w:pPr>
            <w:r w:rsidRPr="00853565">
              <w:rPr>
                <w:rFonts w:ascii="Arial" w:eastAsia="Symbol" w:hAnsi="Arial" w:cs="Arial"/>
                <w:b w:val="0"/>
                <w:bCs w:val="0"/>
                <w:i/>
                <w:sz w:val="14"/>
                <w:szCs w:val="14"/>
              </w:rPr>
              <w:t>Republic of Moldova</w:t>
            </w:r>
            <w:r w:rsidRPr="00853565">
              <w:rPr>
                <w:rFonts w:ascii="Arial" w:eastAsia="Symbol" w:hAnsi="Arial" w:cs="Arial"/>
                <w:b w:val="0"/>
                <w:bCs w:val="0"/>
                <w:i/>
                <w:sz w:val="14"/>
                <w:szCs w:val="14"/>
                <w:vertAlign w:val="superscript"/>
                <w:lang w:val="en-US"/>
              </w:rPr>
              <w:t>3</w:t>
            </w:r>
            <w:r w:rsidRPr="00853565">
              <w:rPr>
                <w:rFonts w:ascii="Arial" w:eastAsia="Symbol" w:hAnsi="Arial" w:cs="Arial"/>
                <w:b w:val="0"/>
                <w:bCs w:val="0"/>
                <w:i/>
                <w:sz w:val="14"/>
                <w:szCs w:val="14"/>
                <w:vertAlign w:val="superscript"/>
              </w:rPr>
              <w:t>)</w:t>
            </w:r>
          </w:p>
        </w:tc>
      </w:tr>
      <w:tr w:rsidR="00853565" w:rsidRPr="00853565" w14:paraId="1FEAEE73" w14:textId="77777777">
        <w:trPr>
          <w:cantSplit/>
        </w:trPr>
        <w:tc>
          <w:tcPr>
            <w:tcW w:w="1701" w:type="dxa"/>
            <w:shd w:val="clear" w:color="auto" w:fill="auto"/>
            <w:vAlign w:val="bottom"/>
          </w:tcPr>
          <w:p w14:paraId="1BFEE23E" w14:textId="0FE07252" w:rsidR="0005280C" w:rsidRPr="00853565" w:rsidRDefault="0005280C" w:rsidP="00F238F9">
            <w:pPr>
              <w:pStyle w:val="20"/>
              <w:spacing w:line="200" w:lineRule="exact"/>
              <w:ind w:left="113"/>
              <w:rPr>
                <w:sz w:val="14"/>
                <w:szCs w:val="14"/>
              </w:rPr>
            </w:pPr>
            <w:r w:rsidRPr="00853565">
              <w:rPr>
                <w:rFonts w:eastAsia="Symbol"/>
                <w:b w:val="0"/>
                <w:bCs w:val="0"/>
                <w:sz w:val="14"/>
                <w:szCs w:val="14"/>
              </w:rPr>
              <w:t>Таджикистан</w:t>
            </w:r>
          </w:p>
        </w:tc>
        <w:tc>
          <w:tcPr>
            <w:tcW w:w="937" w:type="dxa"/>
            <w:tcBorders>
              <w:left w:val="single" w:sz="6" w:space="0" w:color="000000"/>
            </w:tcBorders>
            <w:shd w:val="clear" w:color="auto" w:fill="auto"/>
            <w:vAlign w:val="bottom"/>
          </w:tcPr>
          <w:p w14:paraId="1C3A24E4" w14:textId="321CB898" w:rsidR="0005280C" w:rsidRPr="00853565" w:rsidRDefault="0005280C" w:rsidP="00F238F9">
            <w:pPr>
              <w:spacing w:before="120" w:line="200" w:lineRule="exact"/>
              <w:ind w:right="340"/>
              <w:jc w:val="right"/>
            </w:pPr>
            <w:r w:rsidRPr="00853565">
              <w:rPr>
                <w:rFonts w:eastAsia="Symbol"/>
              </w:rPr>
              <w:t>2019</w:t>
            </w:r>
          </w:p>
        </w:tc>
        <w:tc>
          <w:tcPr>
            <w:tcW w:w="938" w:type="dxa"/>
            <w:tcBorders>
              <w:left w:val="single" w:sz="6" w:space="0" w:color="000000"/>
            </w:tcBorders>
            <w:shd w:val="clear" w:color="auto" w:fill="auto"/>
            <w:vAlign w:val="bottom"/>
          </w:tcPr>
          <w:p w14:paraId="7DA5F36D" w14:textId="556DF3F8" w:rsidR="0005280C" w:rsidRPr="00853565" w:rsidRDefault="0005280C" w:rsidP="00F238F9">
            <w:pPr>
              <w:spacing w:before="120" w:line="200" w:lineRule="exact"/>
              <w:ind w:right="284"/>
              <w:jc w:val="right"/>
            </w:pPr>
            <w:r w:rsidRPr="00853565">
              <w:t>3,3</w:t>
            </w:r>
          </w:p>
        </w:tc>
        <w:tc>
          <w:tcPr>
            <w:tcW w:w="938" w:type="dxa"/>
            <w:tcBorders>
              <w:left w:val="single" w:sz="6" w:space="0" w:color="000000"/>
            </w:tcBorders>
            <w:shd w:val="clear" w:color="auto" w:fill="auto"/>
            <w:vAlign w:val="bottom"/>
          </w:tcPr>
          <w:p w14:paraId="62788A11" w14:textId="748B8FE0" w:rsidR="0005280C" w:rsidRPr="00853565" w:rsidRDefault="0005280C" w:rsidP="00F238F9">
            <w:pPr>
              <w:spacing w:before="120" w:line="200" w:lineRule="exact"/>
              <w:ind w:right="284"/>
              <w:jc w:val="right"/>
            </w:pPr>
            <w:r w:rsidRPr="00853565">
              <w:t>96,</w:t>
            </w:r>
            <w:r w:rsidRPr="00853565">
              <w:rPr>
                <w:lang w:val="en-US"/>
              </w:rPr>
              <w:t>6</w:t>
            </w:r>
          </w:p>
        </w:tc>
        <w:tc>
          <w:tcPr>
            <w:tcW w:w="938" w:type="dxa"/>
            <w:tcBorders>
              <w:left w:val="single" w:sz="6" w:space="0" w:color="000000"/>
            </w:tcBorders>
            <w:shd w:val="clear" w:color="auto" w:fill="auto"/>
            <w:vAlign w:val="bottom"/>
          </w:tcPr>
          <w:p w14:paraId="4555968D" w14:textId="1C89983E" w:rsidR="0005280C" w:rsidRPr="00853565" w:rsidRDefault="0005280C" w:rsidP="00F238F9">
            <w:pPr>
              <w:spacing w:before="120" w:line="200" w:lineRule="exact"/>
              <w:ind w:right="284"/>
              <w:jc w:val="right"/>
            </w:pPr>
            <w:r w:rsidRPr="00853565">
              <w:t>–</w:t>
            </w:r>
          </w:p>
        </w:tc>
        <w:tc>
          <w:tcPr>
            <w:tcW w:w="938" w:type="dxa"/>
            <w:tcBorders>
              <w:left w:val="single" w:sz="6" w:space="0" w:color="000000"/>
            </w:tcBorders>
            <w:shd w:val="clear" w:color="auto" w:fill="auto"/>
            <w:vAlign w:val="bottom"/>
          </w:tcPr>
          <w:p w14:paraId="7F7D7A08" w14:textId="1EE3E2CC" w:rsidR="0005280C" w:rsidRPr="00853565" w:rsidRDefault="0005280C" w:rsidP="00F238F9">
            <w:pPr>
              <w:spacing w:before="120" w:line="200" w:lineRule="exact"/>
              <w:ind w:right="284"/>
              <w:jc w:val="right"/>
            </w:pPr>
            <w:r w:rsidRPr="00853565">
              <w:t>–</w:t>
            </w:r>
          </w:p>
        </w:tc>
        <w:tc>
          <w:tcPr>
            <w:tcW w:w="938" w:type="dxa"/>
            <w:tcBorders>
              <w:left w:val="single" w:sz="6" w:space="0" w:color="000000"/>
            </w:tcBorders>
            <w:shd w:val="clear" w:color="auto" w:fill="auto"/>
            <w:vAlign w:val="bottom"/>
          </w:tcPr>
          <w:p w14:paraId="0BBF8ACE" w14:textId="06F8FFF7" w:rsidR="0005280C" w:rsidRPr="00853565" w:rsidRDefault="0005280C" w:rsidP="00F238F9">
            <w:pPr>
              <w:spacing w:before="120" w:line="200" w:lineRule="exact"/>
              <w:ind w:right="284"/>
              <w:jc w:val="right"/>
            </w:pPr>
            <w:r w:rsidRPr="00853565">
              <w:t>–</w:t>
            </w:r>
          </w:p>
        </w:tc>
        <w:tc>
          <w:tcPr>
            <w:tcW w:w="882" w:type="dxa"/>
            <w:tcBorders>
              <w:left w:val="single" w:sz="6" w:space="0" w:color="000000"/>
            </w:tcBorders>
            <w:shd w:val="clear" w:color="auto" w:fill="auto"/>
            <w:vAlign w:val="bottom"/>
          </w:tcPr>
          <w:p w14:paraId="4E3CCB17" w14:textId="6ACCA38A" w:rsidR="0005280C" w:rsidRPr="00853565" w:rsidRDefault="0005280C" w:rsidP="00F238F9">
            <w:pPr>
              <w:spacing w:before="120" w:line="200" w:lineRule="exact"/>
              <w:ind w:right="284"/>
              <w:jc w:val="right"/>
            </w:pPr>
            <w:r w:rsidRPr="00853565">
              <w:t>0,1</w:t>
            </w:r>
          </w:p>
        </w:tc>
        <w:tc>
          <w:tcPr>
            <w:tcW w:w="1712" w:type="dxa"/>
            <w:tcBorders>
              <w:left w:val="single" w:sz="6" w:space="0" w:color="000000"/>
            </w:tcBorders>
            <w:shd w:val="clear" w:color="auto" w:fill="auto"/>
            <w:vAlign w:val="bottom"/>
          </w:tcPr>
          <w:p w14:paraId="0D480B6C" w14:textId="7A8CFE95" w:rsidR="0005280C" w:rsidRPr="00853565" w:rsidRDefault="0005280C" w:rsidP="00B543FF">
            <w:pPr>
              <w:pStyle w:val="30"/>
              <w:spacing w:before="120" w:line="200" w:lineRule="exact"/>
              <w:ind w:left="170"/>
              <w:rPr>
                <w:rFonts w:ascii="Arial" w:hAnsi="Arial" w:cs="Arial"/>
                <w:sz w:val="14"/>
                <w:szCs w:val="14"/>
              </w:rPr>
            </w:pPr>
            <w:r w:rsidRPr="00853565">
              <w:rPr>
                <w:rFonts w:ascii="Arial" w:eastAsia="Symbol" w:hAnsi="Arial" w:cs="Arial"/>
                <w:b w:val="0"/>
                <w:bCs w:val="0"/>
                <w:i/>
                <w:sz w:val="14"/>
                <w:szCs w:val="14"/>
              </w:rPr>
              <w:t>Tajikistan</w:t>
            </w:r>
          </w:p>
        </w:tc>
      </w:tr>
      <w:tr w:rsidR="00853565" w:rsidRPr="00853565" w14:paraId="048C3BFE" w14:textId="77777777">
        <w:trPr>
          <w:cantSplit/>
        </w:trPr>
        <w:tc>
          <w:tcPr>
            <w:tcW w:w="1701" w:type="dxa"/>
            <w:shd w:val="clear" w:color="auto" w:fill="auto"/>
            <w:vAlign w:val="bottom"/>
          </w:tcPr>
          <w:p w14:paraId="12CA7ECF" w14:textId="612AF83D" w:rsidR="0005280C" w:rsidRPr="00853565" w:rsidRDefault="0005280C" w:rsidP="00F238F9">
            <w:pPr>
              <w:spacing w:before="120" w:line="200" w:lineRule="exact"/>
              <w:ind w:left="113"/>
              <w:rPr>
                <w:rFonts w:eastAsia="Symbol"/>
              </w:rPr>
            </w:pPr>
            <w:r w:rsidRPr="00853565">
              <w:rPr>
                <w:rFonts w:eastAsia="Symbol"/>
              </w:rPr>
              <w:t>Узбекистан</w:t>
            </w:r>
          </w:p>
        </w:tc>
        <w:tc>
          <w:tcPr>
            <w:tcW w:w="937" w:type="dxa"/>
            <w:tcBorders>
              <w:left w:val="single" w:sz="6" w:space="0" w:color="000000"/>
            </w:tcBorders>
            <w:shd w:val="clear" w:color="auto" w:fill="auto"/>
            <w:vAlign w:val="bottom"/>
          </w:tcPr>
          <w:p w14:paraId="7D6F742E" w14:textId="6B15B668" w:rsidR="0005280C" w:rsidRPr="00853565" w:rsidRDefault="0005280C" w:rsidP="00F238F9">
            <w:pPr>
              <w:spacing w:before="120" w:line="200" w:lineRule="exact"/>
              <w:ind w:right="340"/>
              <w:jc w:val="right"/>
              <w:rPr>
                <w:rFonts w:eastAsia="Symbol"/>
              </w:rPr>
            </w:pPr>
            <w:r w:rsidRPr="00853565">
              <w:rPr>
                <w:rFonts w:eastAsia="Symbol"/>
              </w:rPr>
              <w:t>2019</w:t>
            </w:r>
          </w:p>
        </w:tc>
        <w:tc>
          <w:tcPr>
            <w:tcW w:w="938" w:type="dxa"/>
            <w:tcBorders>
              <w:left w:val="single" w:sz="6" w:space="0" w:color="000000"/>
            </w:tcBorders>
            <w:shd w:val="clear" w:color="auto" w:fill="auto"/>
            <w:vAlign w:val="bottom"/>
          </w:tcPr>
          <w:p w14:paraId="37C916A0" w14:textId="7D27FFB8" w:rsidR="0005280C" w:rsidRPr="00853565" w:rsidRDefault="0005280C" w:rsidP="00F238F9">
            <w:pPr>
              <w:spacing w:before="120" w:line="200" w:lineRule="exact"/>
              <w:ind w:right="284"/>
              <w:jc w:val="right"/>
            </w:pPr>
            <w:r w:rsidRPr="00853565">
              <w:t>32,</w:t>
            </w:r>
            <w:r w:rsidRPr="00853565">
              <w:rPr>
                <w:lang w:val="en-US"/>
              </w:rPr>
              <w:t>1</w:t>
            </w:r>
          </w:p>
        </w:tc>
        <w:tc>
          <w:tcPr>
            <w:tcW w:w="938" w:type="dxa"/>
            <w:tcBorders>
              <w:left w:val="single" w:sz="6" w:space="0" w:color="000000"/>
            </w:tcBorders>
            <w:shd w:val="clear" w:color="auto" w:fill="auto"/>
            <w:vAlign w:val="bottom"/>
          </w:tcPr>
          <w:p w14:paraId="3875D32A" w14:textId="0B50DBCC" w:rsidR="0005280C" w:rsidRPr="00853565" w:rsidRDefault="0005280C" w:rsidP="00F238F9">
            <w:pPr>
              <w:spacing w:before="120" w:line="200" w:lineRule="exact"/>
              <w:ind w:right="284"/>
              <w:jc w:val="right"/>
            </w:pPr>
            <w:r w:rsidRPr="00853565">
              <w:t>21,9</w:t>
            </w:r>
          </w:p>
        </w:tc>
        <w:tc>
          <w:tcPr>
            <w:tcW w:w="938" w:type="dxa"/>
            <w:tcBorders>
              <w:left w:val="single" w:sz="6" w:space="0" w:color="000000"/>
            </w:tcBorders>
            <w:shd w:val="clear" w:color="auto" w:fill="auto"/>
            <w:vAlign w:val="bottom"/>
          </w:tcPr>
          <w:p w14:paraId="1B32C056" w14:textId="5F6F8537" w:rsidR="0005280C" w:rsidRPr="00853565" w:rsidRDefault="0005280C" w:rsidP="00F238F9">
            <w:pPr>
              <w:spacing w:before="120" w:line="200" w:lineRule="exact"/>
              <w:ind w:right="284"/>
              <w:jc w:val="right"/>
            </w:pPr>
            <w:r w:rsidRPr="00853565">
              <w:t>45,7</w:t>
            </w:r>
          </w:p>
        </w:tc>
        <w:tc>
          <w:tcPr>
            <w:tcW w:w="938" w:type="dxa"/>
            <w:tcBorders>
              <w:left w:val="single" w:sz="6" w:space="0" w:color="000000"/>
            </w:tcBorders>
            <w:shd w:val="clear" w:color="auto" w:fill="auto"/>
            <w:vAlign w:val="bottom"/>
          </w:tcPr>
          <w:p w14:paraId="05096110" w14:textId="164460D2" w:rsidR="0005280C" w:rsidRPr="00853565" w:rsidRDefault="0005280C" w:rsidP="00F238F9">
            <w:pPr>
              <w:spacing w:before="120" w:line="200" w:lineRule="exact"/>
              <w:ind w:right="284"/>
              <w:jc w:val="right"/>
            </w:pPr>
            <w:r w:rsidRPr="00853565">
              <w:t>–</w:t>
            </w:r>
          </w:p>
        </w:tc>
        <w:tc>
          <w:tcPr>
            <w:tcW w:w="938" w:type="dxa"/>
            <w:tcBorders>
              <w:left w:val="single" w:sz="6" w:space="0" w:color="000000"/>
            </w:tcBorders>
            <w:shd w:val="clear" w:color="auto" w:fill="auto"/>
            <w:vAlign w:val="bottom"/>
          </w:tcPr>
          <w:p w14:paraId="53DD50AB" w14:textId="201E64C1" w:rsidR="0005280C" w:rsidRPr="00853565" w:rsidRDefault="0005280C" w:rsidP="00F238F9">
            <w:pPr>
              <w:spacing w:before="120" w:line="200" w:lineRule="exact"/>
              <w:ind w:right="284"/>
              <w:jc w:val="right"/>
            </w:pPr>
            <w:r w:rsidRPr="00853565">
              <w:t>–</w:t>
            </w:r>
          </w:p>
        </w:tc>
        <w:tc>
          <w:tcPr>
            <w:tcW w:w="882" w:type="dxa"/>
            <w:tcBorders>
              <w:left w:val="single" w:sz="6" w:space="0" w:color="000000"/>
            </w:tcBorders>
            <w:shd w:val="clear" w:color="auto" w:fill="auto"/>
            <w:vAlign w:val="bottom"/>
          </w:tcPr>
          <w:p w14:paraId="6C6C9040" w14:textId="6EDC87DD" w:rsidR="0005280C" w:rsidRPr="00853565" w:rsidRDefault="0005280C" w:rsidP="00F238F9">
            <w:pPr>
              <w:spacing w:before="120" w:line="200" w:lineRule="exact"/>
              <w:ind w:right="284"/>
              <w:jc w:val="right"/>
            </w:pPr>
            <w:r w:rsidRPr="00853565">
              <w:t>0,2</w:t>
            </w:r>
          </w:p>
        </w:tc>
        <w:tc>
          <w:tcPr>
            <w:tcW w:w="1712" w:type="dxa"/>
            <w:tcBorders>
              <w:left w:val="single" w:sz="6" w:space="0" w:color="000000"/>
            </w:tcBorders>
            <w:shd w:val="clear" w:color="auto" w:fill="auto"/>
            <w:vAlign w:val="bottom"/>
          </w:tcPr>
          <w:p w14:paraId="1BE6E92E" w14:textId="077282B3" w:rsidR="0005280C" w:rsidRPr="00853565" w:rsidRDefault="0005280C" w:rsidP="00B543FF">
            <w:pPr>
              <w:spacing w:before="120" w:line="200" w:lineRule="exact"/>
              <w:ind w:left="170"/>
              <w:rPr>
                <w:rFonts w:eastAsia="Symbol"/>
                <w:bCs/>
                <w:i/>
              </w:rPr>
            </w:pPr>
            <w:r w:rsidRPr="00853565">
              <w:rPr>
                <w:rFonts w:eastAsia="Symbol"/>
                <w:i/>
              </w:rPr>
              <w:t>Uzbekistan</w:t>
            </w:r>
          </w:p>
        </w:tc>
      </w:tr>
      <w:tr w:rsidR="00853565" w:rsidRPr="00853565" w14:paraId="51EDA655" w14:textId="77777777">
        <w:trPr>
          <w:cantSplit/>
        </w:trPr>
        <w:tc>
          <w:tcPr>
            <w:tcW w:w="1701" w:type="dxa"/>
            <w:shd w:val="clear" w:color="auto" w:fill="auto"/>
            <w:vAlign w:val="bottom"/>
          </w:tcPr>
          <w:p w14:paraId="12E62E2E" w14:textId="41A40EE5" w:rsidR="0005280C" w:rsidRPr="00853565" w:rsidRDefault="0005280C" w:rsidP="00F238F9">
            <w:pPr>
              <w:spacing w:before="120" w:line="200" w:lineRule="exact"/>
              <w:ind w:left="113"/>
            </w:pPr>
            <w:r w:rsidRPr="00853565">
              <w:rPr>
                <w:rFonts w:eastAsia="Symbol"/>
              </w:rPr>
              <w:t>Украина</w:t>
            </w:r>
          </w:p>
        </w:tc>
        <w:tc>
          <w:tcPr>
            <w:tcW w:w="937" w:type="dxa"/>
            <w:tcBorders>
              <w:left w:val="single" w:sz="6" w:space="0" w:color="000000"/>
            </w:tcBorders>
            <w:shd w:val="clear" w:color="auto" w:fill="auto"/>
            <w:vAlign w:val="bottom"/>
          </w:tcPr>
          <w:p w14:paraId="23866950" w14:textId="1E52B69B" w:rsidR="0005280C" w:rsidRPr="00853565" w:rsidRDefault="0005280C" w:rsidP="00F238F9">
            <w:pPr>
              <w:spacing w:before="120" w:line="200" w:lineRule="exact"/>
              <w:ind w:right="340"/>
              <w:jc w:val="right"/>
            </w:pPr>
            <w:r w:rsidRPr="00853565">
              <w:rPr>
                <w:rFonts w:eastAsia="Symbol"/>
              </w:rPr>
              <w:t>2019</w:t>
            </w:r>
          </w:p>
        </w:tc>
        <w:tc>
          <w:tcPr>
            <w:tcW w:w="938" w:type="dxa"/>
            <w:tcBorders>
              <w:left w:val="single" w:sz="6" w:space="0" w:color="000000"/>
            </w:tcBorders>
            <w:shd w:val="clear" w:color="auto" w:fill="auto"/>
            <w:vAlign w:val="bottom"/>
          </w:tcPr>
          <w:p w14:paraId="7682EA4A" w14:textId="65A4437C" w:rsidR="0005280C" w:rsidRPr="00853565" w:rsidRDefault="0005280C" w:rsidP="00F238F9">
            <w:pPr>
              <w:spacing w:before="120" w:line="200" w:lineRule="exact"/>
              <w:ind w:right="284"/>
              <w:jc w:val="right"/>
            </w:pPr>
            <w:r w:rsidRPr="00853565">
              <w:t>53,7</w:t>
            </w:r>
          </w:p>
        </w:tc>
        <w:tc>
          <w:tcPr>
            <w:tcW w:w="938" w:type="dxa"/>
            <w:tcBorders>
              <w:left w:val="single" w:sz="6" w:space="0" w:color="000000"/>
            </w:tcBorders>
            <w:shd w:val="clear" w:color="auto" w:fill="auto"/>
            <w:vAlign w:val="bottom"/>
          </w:tcPr>
          <w:p w14:paraId="17631CFC" w14:textId="339C21C3" w:rsidR="0005280C" w:rsidRPr="00853565" w:rsidRDefault="0005280C" w:rsidP="00F238F9">
            <w:pPr>
              <w:spacing w:before="120" w:line="200" w:lineRule="exact"/>
              <w:ind w:right="284"/>
              <w:jc w:val="right"/>
            </w:pPr>
            <w:r w:rsidRPr="00853565">
              <w:t>14,4</w:t>
            </w:r>
          </w:p>
        </w:tc>
        <w:tc>
          <w:tcPr>
            <w:tcW w:w="938" w:type="dxa"/>
            <w:tcBorders>
              <w:left w:val="single" w:sz="6" w:space="0" w:color="000000"/>
            </w:tcBorders>
            <w:shd w:val="clear" w:color="auto" w:fill="auto"/>
            <w:vAlign w:val="bottom"/>
          </w:tcPr>
          <w:p w14:paraId="505BAC03" w14:textId="20BAFBA3" w:rsidR="0005280C" w:rsidRPr="00853565" w:rsidRDefault="0005280C" w:rsidP="00F238F9">
            <w:pPr>
              <w:spacing w:before="120" w:line="200" w:lineRule="exact"/>
              <w:ind w:right="284"/>
              <w:jc w:val="right"/>
            </w:pPr>
            <w:r w:rsidRPr="00853565">
              <w:t>30,8</w:t>
            </w:r>
          </w:p>
        </w:tc>
        <w:tc>
          <w:tcPr>
            <w:tcW w:w="938" w:type="dxa"/>
            <w:tcBorders>
              <w:left w:val="single" w:sz="6" w:space="0" w:color="000000"/>
            </w:tcBorders>
            <w:shd w:val="clear" w:color="auto" w:fill="auto"/>
            <w:vAlign w:val="bottom"/>
          </w:tcPr>
          <w:p w14:paraId="67E2DF55" w14:textId="7E1A641D" w:rsidR="0005280C" w:rsidRPr="00853565" w:rsidRDefault="0005280C" w:rsidP="00F238F9">
            <w:pPr>
              <w:spacing w:before="120" w:line="200" w:lineRule="exact"/>
              <w:ind w:right="284"/>
              <w:jc w:val="right"/>
            </w:pPr>
            <w:r w:rsidRPr="00853565">
              <w:rPr>
                <w:lang w:val="en-US"/>
              </w:rPr>
              <w:t>0,5</w:t>
            </w:r>
          </w:p>
        </w:tc>
        <w:tc>
          <w:tcPr>
            <w:tcW w:w="938" w:type="dxa"/>
            <w:tcBorders>
              <w:left w:val="single" w:sz="6" w:space="0" w:color="000000"/>
            </w:tcBorders>
            <w:shd w:val="clear" w:color="auto" w:fill="auto"/>
            <w:vAlign w:val="bottom"/>
          </w:tcPr>
          <w:p w14:paraId="059E9D78" w14:textId="1FC4ACF5" w:rsidR="0005280C" w:rsidRPr="00853565" w:rsidRDefault="0005280C" w:rsidP="00F238F9">
            <w:pPr>
              <w:spacing w:before="120" w:line="200" w:lineRule="exact"/>
              <w:ind w:right="284"/>
              <w:jc w:val="right"/>
            </w:pPr>
            <w:r w:rsidRPr="00853565">
              <w:rPr>
                <w:lang w:val="en-US"/>
              </w:rPr>
              <w:t>0,5</w:t>
            </w:r>
          </w:p>
        </w:tc>
        <w:tc>
          <w:tcPr>
            <w:tcW w:w="882" w:type="dxa"/>
            <w:tcBorders>
              <w:left w:val="single" w:sz="6" w:space="0" w:color="000000"/>
            </w:tcBorders>
            <w:shd w:val="clear" w:color="auto" w:fill="auto"/>
            <w:vAlign w:val="bottom"/>
          </w:tcPr>
          <w:p w14:paraId="310BB30D" w14:textId="4AF665B1" w:rsidR="0005280C" w:rsidRPr="00853565" w:rsidRDefault="0005280C" w:rsidP="00F238F9">
            <w:pPr>
              <w:spacing w:before="120" w:line="200" w:lineRule="exact"/>
              <w:ind w:right="284"/>
              <w:jc w:val="right"/>
            </w:pPr>
            <w:r w:rsidRPr="00853565">
              <w:t>0,1</w:t>
            </w:r>
          </w:p>
        </w:tc>
        <w:tc>
          <w:tcPr>
            <w:tcW w:w="1712" w:type="dxa"/>
            <w:tcBorders>
              <w:left w:val="single" w:sz="6" w:space="0" w:color="000000"/>
            </w:tcBorders>
            <w:shd w:val="clear" w:color="auto" w:fill="auto"/>
            <w:vAlign w:val="bottom"/>
          </w:tcPr>
          <w:p w14:paraId="28E0C4E1" w14:textId="369E0DE8" w:rsidR="0005280C" w:rsidRPr="00853565" w:rsidRDefault="0005280C" w:rsidP="00B543FF">
            <w:pPr>
              <w:spacing w:before="120" w:line="200" w:lineRule="exact"/>
              <w:ind w:left="170"/>
            </w:pPr>
            <w:r w:rsidRPr="00853565">
              <w:rPr>
                <w:rFonts w:eastAsia="Symbol"/>
                <w:bCs/>
                <w:i/>
              </w:rPr>
              <w:t>Ukraine</w:t>
            </w:r>
          </w:p>
        </w:tc>
      </w:tr>
      <w:tr w:rsidR="00853565" w:rsidRPr="00853565" w14:paraId="59373EDF" w14:textId="77777777">
        <w:trPr>
          <w:cantSplit/>
        </w:trPr>
        <w:tc>
          <w:tcPr>
            <w:tcW w:w="1701" w:type="dxa"/>
            <w:shd w:val="clear" w:color="auto" w:fill="auto"/>
            <w:vAlign w:val="bottom"/>
          </w:tcPr>
          <w:p w14:paraId="2512E65E" w14:textId="17B18AD2" w:rsidR="0005280C" w:rsidRPr="00853565" w:rsidRDefault="0005280C" w:rsidP="00F238F9">
            <w:pPr>
              <w:spacing w:before="120" w:line="200" w:lineRule="exact"/>
            </w:pPr>
            <w:r w:rsidRPr="00853565">
              <w:rPr>
                <w:rFonts w:eastAsia="Symbol"/>
                <w:b/>
                <w:bCs/>
              </w:rPr>
              <w:t>Страны БРИКС</w:t>
            </w:r>
          </w:p>
        </w:tc>
        <w:tc>
          <w:tcPr>
            <w:tcW w:w="937" w:type="dxa"/>
            <w:tcBorders>
              <w:left w:val="single" w:sz="6" w:space="0" w:color="000000"/>
            </w:tcBorders>
            <w:shd w:val="clear" w:color="auto" w:fill="auto"/>
            <w:vAlign w:val="bottom"/>
          </w:tcPr>
          <w:p w14:paraId="611C75AB" w14:textId="77777777" w:rsidR="0005280C" w:rsidRPr="00853565" w:rsidRDefault="0005280C" w:rsidP="00F238F9">
            <w:pPr>
              <w:snapToGrid w:val="0"/>
              <w:spacing w:before="120" w:line="200" w:lineRule="exact"/>
              <w:ind w:right="340"/>
              <w:jc w:val="right"/>
              <w:rPr>
                <w:rFonts w:eastAsia="Symbol"/>
                <w:b/>
                <w:bCs/>
              </w:rPr>
            </w:pPr>
          </w:p>
        </w:tc>
        <w:tc>
          <w:tcPr>
            <w:tcW w:w="938" w:type="dxa"/>
            <w:tcBorders>
              <w:left w:val="single" w:sz="6" w:space="0" w:color="000000"/>
            </w:tcBorders>
            <w:shd w:val="clear" w:color="auto" w:fill="auto"/>
            <w:vAlign w:val="bottom"/>
          </w:tcPr>
          <w:p w14:paraId="1BDB12F1" w14:textId="77777777" w:rsidR="0005280C" w:rsidRPr="00853565" w:rsidRDefault="0005280C" w:rsidP="00F238F9">
            <w:pPr>
              <w:snapToGrid w:val="0"/>
              <w:spacing w:before="120" w:line="200" w:lineRule="exact"/>
              <w:ind w:right="284"/>
              <w:jc w:val="right"/>
              <w:rPr>
                <w:rFonts w:eastAsia="Symbol"/>
              </w:rPr>
            </w:pPr>
          </w:p>
        </w:tc>
        <w:tc>
          <w:tcPr>
            <w:tcW w:w="938" w:type="dxa"/>
            <w:tcBorders>
              <w:left w:val="single" w:sz="6" w:space="0" w:color="000000"/>
            </w:tcBorders>
            <w:shd w:val="clear" w:color="auto" w:fill="auto"/>
            <w:vAlign w:val="bottom"/>
          </w:tcPr>
          <w:p w14:paraId="3E7257A8" w14:textId="77777777" w:rsidR="0005280C" w:rsidRPr="00853565" w:rsidRDefault="0005280C" w:rsidP="00F238F9">
            <w:pPr>
              <w:snapToGrid w:val="0"/>
              <w:spacing w:before="120" w:line="200" w:lineRule="exact"/>
              <w:ind w:right="284"/>
              <w:jc w:val="right"/>
              <w:rPr>
                <w:rFonts w:eastAsia="Symbol"/>
              </w:rPr>
            </w:pPr>
          </w:p>
        </w:tc>
        <w:tc>
          <w:tcPr>
            <w:tcW w:w="938" w:type="dxa"/>
            <w:tcBorders>
              <w:left w:val="single" w:sz="6" w:space="0" w:color="000000"/>
            </w:tcBorders>
            <w:shd w:val="clear" w:color="auto" w:fill="auto"/>
            <w:vAlign w:val="bottom"/>
          </w:tcPr>
          <w:p w14:paraId="43999309" w14:textId="77777777" w:rsidR="0005280C" w:rsidRPr="00853565" w:rsidRDefault="0005280C" w:rsidP="00F238F9">
            <w:pPr>
              <w:snapToGrid w:val="0"/>
              <w:spacing w:before="120" w:line="200" w:lineRule="exact"/>
              <w:ind w:right="284"/>
              <w:jc w:val="right"/>
              <w:rPr>
                <w:rFonts w:eastAsia="Symbol"/>
              </w:rPr>
            </w:pPr>
          </w:p>
        </w:tc>
        <w:tc>
          <w:tcPr>
            <w:tcW w:w="938" w:type="dxa"/>
            <w:tcBorders>
              <w:left w:val="single" w:sz="6" w:space="0" w:color="000000"/>
            </w:tcBorders>
            <w:shd w:val="clear" w:color="auto" w:fill="auto"/>
            <w:vAlign w:val="bottom"/>
          </w:tcPr>
          <w:p w14:paraId="75AA934A" w14:textId="77777777" w:rsidR="0005280C" w:rsidRPr="00853565" w:rsidRDefault="0005280C" w:rsidP="00F238F9">
            <w:pPr>
              <w:snapToGrid w:val="0"/>
              <w:spacing w:before="120" w:line="200" w:lineRule="exact"/>
              <w:ind w:right="284"/>
              <w:jc w:val="right"/>
              <w:rPr>
                <w:rFonts w:eastAsia="Symbol"/>
              </w:rPr>
            </w:pPr>
          </w:p>
        </w:tc>
        <w:tc>
          <w:tcPr>
            <w:tcW w:w="938" w:type="dxa"/>
            <w:tcBorders>
              <w:left w:val="single" w:sz="6" w:space="0" w:color="000000"/>
            </w:tcBorders>
            <w:shd w:val="clear" w:color="auto" w:fill="auto"/>
            <w:vAlign w:val="bottom"/>
          </w:tcPr>
          <w:p w14:paraId="2BE1619D" w14:textId="77777777" w:rsidR="0005280C" w:rsidRPr="00853565" w:rsidRDefault="0005280C" w:rsidP="00F238F9">
            <w:pPr>
              <w:snapToGrid w:val="0"/>
              <w:spacing w:before="120" w:line="200" w:lineRule="exact"/>
              <w:ind w:right="284"/>
              <w:jc w:val="right"/>
              <w:rPr>
                <w:rFonts w:eastAsia="Symbol"/>
              </w:rPr>
            </w:pPr>
          </w:p>
        </w:tc>
        <w:tc>
          <w:tcPr>
            <w:tcW w:w="882" w:type="dxa"/>
            <w:tcBorders>
              <w:left w:val="single" w:sz="6" w:space="0" w:color="000000"/>
            </w:tcBorders>
            <w:shd w:val="clear" w:color="auto" w:fill="auto"/>
            <w:vAlign w:val="bottom"/>
          </w:tcPr>
          <w:p w14:paraId="006A94E3" w14:textId="77777777" w:rsidR="0005280C" w:rsidRPr="00853565" w:rsidRDefault="0005280C" w:rsidP="00F238F9">
            <w:pPr>
              <w:snapToGrid w:val="0"/>
              <w:spacing w:before="120" w:line="200" w:lineRule="exact"/>
              <w:ind w:right="284"/>
              <w:jc w:val="right"/>
              <w:rPr>
                <w:rFonts w:eastAsia="Symbol"/>
              </w:rPr>
            </w:pPr>
          </w:p>
        </w:tc>
        <w:tc>
          <w:tcPr>
            <w:tcW w:w="1712" w:type="dxa"/>
            <w:tcBorders>
              <w:left w:val="single" w:sz="6" w:space="0" w:color="000000"/>
            </w:tcBorders>
            <w:shd w:val="clear" w:color="auto" w:fill="auto"/>
            <w:vAlign w:val="bottom"/>
          </w:tcPr>
          <w:p w14:paraId="13DE7B92" w14:textId="5226EA90" w:rsidR="0005280C" w:rsidRPr="00853565" w:rsidRDefault="0005280C" w:rsidP="00B543FF">
            <w:pPr>
              <w:spacing w:before="120" w:line="200" w:lineRule="exact"/>
              <w:ind w:left="57"/>
            </w:pPr>
            <w:r w:rsidRPr="00853565">
              <w:rPr>
                <w:rFonts w:eastAsia="Symbol"/>
                <w:b/>
                <w:i/>
                <w:lang w:val="en"/>
              </w:rPr>
              <w:t>BRICS countries</w:t>
            </w:r>
          </w:p>
        </w:tc>
      </w:tr>
      <w:tr w:rsidR="00853565" w:rsidRPr="00853565" w14:paraId="0C8621D5" w14:textId="77777777">
        <w:trPr>
          <w:cantSplit/>
        </w:trPr>
        <w:tc>
          <w:tcPr>
            <w:tcW w:w="1701" w:type="dxa"/>
            <w:shd w:val="clear" w:color="auto" w:fill="auto"/>
            <w:vAlign w:val="bottom"/>
          </w:tcPr>
          <w:p w14:paraId="3773C425" w14:textId="2C57E472" w:rsidR="0005280C" w:rsidRPr="00853565" w:rsidRDefault="0005280C" w:rsidP="00F238F9">
            <w:pPr>
              <w:spacing w:before="120" w:line="200" w:lineRule="exact"/>
              <w:ind w:left="340"/>
            </w:pPr>
            <w:r w:rsidRPr="00853565">
              <w:rPr>
                <w:rFonts w:eastAsia="Symbol"/>
              </w:rPr>
              <w:t>из них Китай</w:t>
            </w:r>
          </w:p>
        </w:tc>
        <w:tc>
          <w:tcPr>
            <w:tcW w:w="937" w:type="dxa"/>
            <w:tcBorders>
              <w:left w:val="single" w:sz="6" w:space="0" w:color="000000"/>
            </w:tcBorders>
            <w:shd w:val="clear" w:color="auto" w:fill="auto"/>
            <w:vAlign w:val="bottom"/>
          </w:tcPr>
          <w:p w14:paraId="6F389A67" w14:textId="01D033EB" w:rsidR="0005280C" w:rsidRPr="00853565" w:rsidRDefault="0005280C" w:rsidP="00F238F9">
            <w:pPr>
              <w:spacing w:before="120" w:line="200" w:lineRule="exact"/>
              <w:ind w:right="340"/>
              <w:jc w:val="right"/>
            </w:pPr>
            <w:r w:rsidRPr="00853565">
              <w:rPr>
                <w:rFonts w:eastAsia="Symbol"/>
              </w:rPr>
              <w:t>201</w:t>
            </w:r>
            <w:r w:rsidRPr="00853565">
              <w:rPr>
                <w:rFonts w:eastAsia="Symbol"/>
                <w:lang w:val="en-US"/>
              </w:rPr>
              <w:t>9</w:t>
            </w:r>
          </w:p>
        </w:tc>
        <w:tc>
          <w:tcPr>
            <w:tcW w:w="938" w:type="dxa"/>
            <w:tcBorders>
              <w:left w:val="single" w:sz="6" w:space="0" w:color="000000"/>
            </w:tcBorders>
            <w:shd w:val="clear" w:color="auto" w:fill="auto"/>
            <w:vAlign w:val="bottom"/>
          </w:tcPr>
          <w:p w14:paraId="69884EE3" w14:textId="6E72D196" w:rsidR="0005280C" w:rsidRPr="00853565" w:rsidRDefault="0005280C" w:rsidP="00F238F9">
            <w:pPr>
              <w:spacing w:before="120" w:line="200" w:lineRule="exact"/>
              <w:ind w:right="284"/>
              <w:jc w:val="right"/>
            </w:pPr>
            <w:r w:rsidRPr="00853565">
              <w:t>1</w:t>
            </w:r>
            <w:r w:rsidRPr="00853565">
              <w:rPr>
                <w:lang w:val="en-US"/>
              </w:rPr>
              <w:t>5</w:t>
            </w:r>
            <w:r w:rsidRPr="00853565">
              <w:t>,</w:t>
            </w:r>
            <w:r w:rsidRPr="00853565">
              <w:rPr>
                <w:lang w:val="en-US"/>
              </w:rPr>
              <w:t>1</w:t>
            </w:r>
          </w:p>
        </w:tc>
        <w:tc>
          <w:tcPr>
            <w:tcW w:w="938" w:type="dxa"/>
            <w:tcBorders>
              <w:left w:val="single" w:sz="6" w:space="0" w:color="000000"/>
            </w:tcBorders>
            <w:shd w:val="clear" w:color="auto" w:fill="auto"/>
            <w:vAlign w:val="bottom"/>
          </w:tcPr>
          <w:p w14:paraId="2D4742D7" w14:textId="23A02BC2" w:rsidR="0005280C" w:rsidRPr="00853565" w:rsidRDefault="0005280C" w:rsidP="00F238F9">
            <w:pPr>
              <w:spacing w:before="120" w:line="200" w:lineRule="exact"/>
              <w:ind w:right="284"/>
              <w:jc w:val="right"/>
            </w:pPr>
            <w:r w:rsidRPr="00853565">
              <w:t>29,9</w:t>
            </w:r>
          </w:p>
        </w:tc>
        <w:tc>
          <w:tcPr>
            <w:tcW w:w="938" w:type="dxa"/>
            <w:tcBorders>
              <w:left w:val="single" w:sz="6" w:space="0" w:color="000000"/>
            </w:tcBorders>
            <w:shd w:val="clear" w:color="auto" w:fill="auto"/>
            <w:vAlign w:val="bottom"/>
          </w:tcPr>
          <w:p w14:paraId="21DC0CEC" w14:textId="7ED1201F" w:rsidR="0005280C" w:rsidRPr="00853565" w:rsidRDefault="0005280C" w:rsidP="00F238F9">
            <w:pPr>
              <w:spacing w:before="120" w:line="200" w:lineRule="exact"/>
              <w:ind w:right="284"/>
              <w:jc w:val="right"/>
            </w:pPr>
            <w:r w:rsidRPr="00853565">
              <w:t>2,7</w:t>
            </w:r>
          </w:p>
        </w:tc>
        <w:tc>
          <w:tcPr>
            <w:tcW w:w="938" w:type="dxa"/>
            <w:tcBorders>
              <w:left w:val="single" w:sz="6" w:space="0" w:color="000000"/>
            </w:tcBorders>
            <w:shd w:val="clear" w:color="auto" w:fill="auto"/>
            <w:vAlign w:val="bottom"/>
          </w:tcPr>
          <w:p w14:paraId="11E872E8" w14:textId="65B81953" w:rsidR="0005280C" w:rsidRPr="00853565" w:rsidRDefault="0005280C" w:rsidP="00F238F9">
            <w:pPr>
              <w:spacing w:before="120" w:line="200" w:lineRule="exact"/>
              <w:ind w:right="284"/>
              <w:jc w:val="right"/>
            </w:pPr>
            <w:r w:rsidRPr="00853565">
              <w:t>27,1</w:t>
            </w:r>
          </w:p>
        </w:tc>
        <w:tc>
          <w:tcPr>
            <w:tcW w:w="938" w:type="dxa"/>
            <w:tcBorders>
              <w:left w:val="single" w:sz="6" w:space="0" w:color="000000"/>
            </w:tcBorders>
            <w:shd w:val="clear" w:color="auto" w:fill="auto"/>
            <w:vAlign w:val="bottom"/>
          </w:tcPr>
          <w:p w14:paraId="1D8CF876" w14:textId="24331CB2" w:rsidR="0005280C" w:rsidRPr="00853565" w:rsidRDefault="0005280C" w:rsidP="00F238F9">
            <w:pPr>
              <w:spacing w:before="120" w:line="200" w:lineRule="exact"/>
              <w:ind w:right="284"/>
              <w:jc w:val="right"/>
            </w:pPr>
            <w:r w:rsidRPr="00853565">
              <w:t>25,0</w:t>
            </w:r>
          </w:p>
        </w:tc>
        <w:tc>
          <w:tcPr>
            <w:tcW w:w="882" w:type="dxa"/>
            <w:tcBorders>
              <w:left w:val="single" w:sz="6" w:space="0" w:color="000000"/>
            </w:tcBorders>
            <w:shd w:val="clear" w:color="auto" w:fill="auto"/>
            <w:vAlign w:val="bottom"/>
          </w:tcPr>
          <w:p w14:paraId="442499F6" w14:textId="601EC833" w:rsidR="0005280C" w:rsidRPr="00853565" w:rsidRDefault="0005280C" w:rsidP="00F238F9">
            <w:pPr>
              <w:spacing w:before="120" w:line="200" w:lineRule="exact"/>
              <w:ind w:right="284"/>
              <w:jc w:val="right"/>
            </w:pPr>
            <w:r w:rsidRPr="00853565">
              <w:t>0,1</w:t>
            </w:r>
          </w:p>
        </w:tc>
        <w:tc>
          <w:tcPr>
            <w:tcW w:w="1712" w:type="dxa"/>
            <w:tcBorders>
              <w:left w:val="single" w:sz="6" w:space="0" w:color="000000"/>
            </w:tcBorders>
            <w:shd w:val="clear" w:color="auto" w:fill="auto"/>
            <w:vAlign w:val="bottom"/>
          </w:tcPr>
          <w:p w14:paraId="4B335D11" w14:textId="637202C3" w:rsidR="0005280C" w:rsidRPr="00853565" w:rsidRDefault="0005280C" w:rsidP="00B543FF">
            <w:pPr>
              <w:spacing w:before="120" w:line="200" w:lineRule="exact"/>
              <w:ind w:left="340"/>
            </w:pPr>
            <w:r w:rsidRPr="00853565">
              <w:rPr>
                <w:rFonts w:eastAsia="Symbol"/>
                <w:i/>
              </w:rPr>
              <w:t xml:space="preserve">of which </w:t>
            </w:r>
            <w:r w:rsidRPr="00853565">
              <w:rPr>
                <w:rFonts w:eastAsia="Symbol"/>
                <w:bCs/>
                <w:i/>
              </w:rPr>
              <w:t>China</w:t>
            </w:r>
          </w:p>
        </w:tc>
      </w:tr>
      <w:tr w:rsidR="00853565" w:rsidRPr="00853565" w14:paraId="31602E66" w14:textId="77777777">
        <w:trPr>
          <w:cantSplit/>
        </w:trPr>
        <w:tc>
          <w:tcPr>
            <w:tcW w:w="1701" w:type="dxa"/>
            <w:shd w:val="clear" w:color="auto" w:fill="auto"/>
            <w:vAlign w:val="bottom"/>
          </w:tcPr>
          <w:p w14:paraId="10CC94E4" w14:textId="33C408F2" w:rsidR="0005280C" w:rsidRPr="00853565" w:rsidRDefault="0005280C" w:rsidP="00F238F9">
            <w:pPr>
              <w:spacing w:before="120" w:line="200" w:lineRule="exact"/>
            </w:pPr>
            <w:r w:rsidRPr="00853565">
              <w:rPr>
                <w:rFonts w:eastAsia="Symbol"/>
                <w:b/>
                <w:bCs/>
              </w:rPr>
              <w:t>Страны ЕС</w:t>
            </w:r>
          </w:p>
        </w:tc>
        <w:tc>
          <w:tcPr>
            <w:tcW w:w="937" w:type="dxa"/>
            <w:tcBorders>
              <w:left w:val="single" w:sz="6" w:space="0" w:color="000000"/>
            </w:tcBorders>
            <w:shd w:val="clear" w:color="auto" w:fill="auto"/>
            <w:vAlign w:val="bottom"/>
          </w:tcPr>
          <w:p w14:paraId="13789E43" w14:textId="77777777" w:rsidR="0005280C" w:rsidRPr="00853565" w:rsidRDefault="0005280C" w:rsidP="00F238F9">
            <w:pPr>
              <w:snapToGrid w:val="0"/>
              <w:spacing w:before="120" w:line="200" w:lineRule="exact"/>
              <w:ind w:right="340"/>
              <w:jc w:val="right"/>
              <w:rPr>
                <w:rFonts w:eastAsia="Symbol"/>
                <w:b/>
                <w:bCs/>
              </w:rPr>
            </w:pPr>
          </w:p>
        </w:tc>
        <w:tc>
          <w:tcPr>
            <w:tcW w:w="938" w:type="dxa"/>
            <w:tcBorders>
              <w:left w:val="single" w:sz="6" w:space="0" w:color="000000"/>
            </w:tcBorders>
            <w:shd w:val="clear" w:color="auto" w:fill="auto"/>
            <w:vAlign w:val="bottom"/>
          </w:tcPr>
          <w:p w14:paraId="155C22FF" w14:textId="77777777" w:rsidR="0005280C" w:rsidRPr="00853565" w:rsidRDefault="0005280C" w:rsidP="00F238F9">
            <w:pPr>
              <w:snapToGrid w:val="0"/>
              <w:spacing w:before="120" w:line="200" w:lineRule="exact"/>
              <w:ind w:right="284"/>
              <w:jc w:val="right"/>
              <w:rPr>
                <w:rFonts w:eastAsia="Symbol"/>
              </w:rPr>
            </w:pPr>
          </w:p>
        </w:tc>
        <w:tc>
          <w:tcPr>
            <w:tcW w:w="938" w:type="dxa"/>
            <w:tcBorders>
              <w:left w:val="single" w:sz="6" w:space="0" w:color="000000"/>
            </w:tcBorders>
            <w:shd w:val="clear" w:color="auto" w:fill="auto"/>
            <w:vAlign w:val="bottom"/>
          </w:tcPr>
          <w:p w14:paraId="0AB73C06" w14:textId="77777777" w:rsidR="0005280C" w:rsidRPr="00853565" w:rsidRDefault="0005280C" w:rsidP="00F238F9">
            <w:pPr>
              <w:snapToGrid w:val="0"/>
              <w:spacing w:before="120" w:line="200" w:lineRule="exact"/>
              <w:ind w:right="284"/>
              <w:jc w:val="right"/>
              <w:rPr>
                <w:rFonts w:eastAsia="Symbol"/>
              </w:rPr>
            </w:pPr>
          </w:p>
        </w:tc>
        <w:tc>
          <w:tcPr>
            <w:tcW w:w="938" w:type="dxa"/>
            <w:tcBorders>
              <w:left w:val="single" w:sz="6" w:space="0" w:color="000000"/>
            </w:tcBorders>
            <w:shd w:val="clear" w:color="auto" w:fill="auto"/>
            <w:vAlign w:val="bottom"/>
          </w:tcPr>
          <w:p w14:paraId="32866C2D" w14:textId="77777777" w:rsidR="0005280C" w:rsidRPr="00853565" w:rsidRDefault="0005280C" w:rsidP="00F238F9">
            <w:pPr>
              <w:snapToGrid w:val="0"/>
              <w:spacing w:before="120" w:line="200" w:lineRule="exact"/>
              <w:ind w:right="284"/>
              <w:jc w:val="right"/>
              <w:rPr>
                <w:rFonts w:eastAsia="Symbol"/>
              </w:rPr>
            </w:pPr>
          </w:p>
        </w:tc>
        <w:tc>
          <w:tcPr>
            <w:tcW w:w="938" w:type="dxa"/>
            <w:tcBorders>
              <w:left w:val="single" w:sz="6" w:space="0" w:color="000000"/>
            </w:tcBorders>
            <w:shd w:val="clear" w:color="auto" w:fill="auto"/>
            <w:vAlign w:val="bottom"/>
          </w:tcPr>
          <w:p w14:paraId="69F0C473" w14:textId="77777777" w:rsidR="0005280C" w:rsidRPr="00853565" w:rsidRDefault="0005280C" w:rsidP="00F238F9">
            <w:pPr>
              <w:snapToGrid w:val="0"/>
              <w:spacing w:before="120" w:line="200" w:lineRule="exact"/>
              <w:ind w:right="284"/>
              <w:jc w:val="right"/>
              <w:rPr>
                <w:rFonts w:eastAsia="Symbol"/>
              </w:rPr>
            </w:pPr>
          </w:p>
        </w:tc>
        <w:tc>
          <w:tcPr>
            <w:tcW w:w="938" w:type="dxa"/>
            <w:tcBorders>
              <w:left w:val="single" w:sz="6" w:space="0" w:color="000000"/>
            </w:tcBorders>
            <w:shd w:val="clear" w:color="auto" w:fill="auto"/>
            <w:vAlign w:val="bottom"/>
          </w:tcPr>
          <w:p w14:paraId="54AD6244" w14:textId="77777777" w:rsidR="0005280C" w:rsidRPr="00853565" w:rsidRDefault="0005280C" w:rsidP="00F238F9">
            <w:pPr>
              <w:snapToGrid w:val="0"/>
              <w:spacing w:before="120" w:line="200" w:lineRule="exact"/>
              <w:ind w:right="284"/>
              <w:jc w:val="right"/>
              <w:rPr>
                <w:rFonts w:eastAsia="Symbol"/>
              </w:rPr>
            </w:pPr>
          </w:p>
        </w:tc>
        <w:tc>
          <w:tcPr>
            <w:tcW w:w="882" w:type="dxa"/>
            <w:tcBorders>
              <w:left w:val="single" w:sz="6" w:space="0" w:color="000000"/>
            </w:tcBorders>
            <w:shd w:val="clear" w:color="auto" w:fill="auto"/>
            <w:vAlign w:val="bottom"/>
          </w:tcPr>
          <w:p w14:paraId="1A9FB986" w14:textId="77777777" w:rsidR="0005280C" w:rsidRPr="00853565" w:rsidRDefault="0005280C" w:rsidP="00F238F9">
            <w:pPr>
              <w:snapToGrid w:val="0"/>
              <w:spacing w:before="120" w:line="200" w:lineRule="exact"/>
              <w:ind w:right="284"/>
              <w:jc w:val="right"/>
              <w:rPr>
                <w:rFonts w:eastAsia="Symbol"/>
              </w:rPr>
            </w:pPr>
          </w:p>
        </w:tc>
        <w:tc>
          <w:tcPr>
            <w:tcW w:w="1712" w:type="dxa"/>
            <w:tcBorders>
              <w:left w:val="single" w:sz="6" w:space="0" w:color="000000"/>
            </w:tcBorders>
            <w:shd w:val="clear" w:color="auto" w:fill="auto"/>
            <w:vAlign w:val="bottom"/>
          </w:tcPr>
          <w:p w14:paraId="7C9D15F4" w14:textId="7866465E" w:rsidR="0005280C" w:rsidRPr="00853565" w:rsidRDefault="0005280C" w:rsidP="00B543FF">
            <w:pPr>
              <w:spacing w:before="120" w:line="200" w:lineRule="exact"/>
              <w:ind w:left="57"/>
            </w:pPr>
            <w:r w:rsidRPr="00853565">
              <w:rPr>
                <w:rFonts w:eastAsia="Symbol"/>
                <w:b/>
                <w:i/>
              </w:rPr>
              <w:t>EU countries</w:t>
            </w:r>
          </w:p>
        </w:tc>
      </w:tr>
      <w:tr w:rsidR="00853565" w:rsidRPr="00853565" w14:paraId="1CB47896" w14:textId="77777777">
        <w:trPr>
          <w:cantSplit/>
        </w:trPr>
        <w:tc>
          <w:tcPr>
            <w:tcW w:w="1701" w:type="dxa"/>
            <w:shd w:val="clear" w:color="auto" w:fill="auto"/>
            <w:vAlign w:val="bottom"/>
          </w:tcPr>
          <w:p w14:paraId="51E0C32A" w14:textId="1BD9DD88" w:rsidR="0005280C" w:rsidRPr="00853565" w:rsidRDefault="0005280C" w:rsidP="00F238F9">
            <w:pPr>
              <w:spacing w:before="120" w:line="200" w:lineRule="exact"/>
              <w:ind w:left="340"/>
            </w:pPr>
            <w:r w:rsidRPr="00853565">
              <w:rPr>
                <w:rFonts w:eastAsia="Symbol"/>
              </w:rPr>
              <w:t>из них:</w:t>
            </w:r>
          </w:p>
        </w:tc>
        <w:tc>
          <w:tcPr>
            <w:tcW w:w="937" w:type="dxa"/>
            <w:tcBorders>
              <w:left w:val="single" w:sz="6" w:space="0" w:color="000000"/>
            </w:tcBorders>
            <w:shd w:val="clear" w:color="auto" w:fill="auto"/>
            <w:vAlign w:val="bottom"/>
          </w:tcPr>
          <w:p w14:paraId="36AC005E" w14:textId="77777777" w:rsidR="0005280C" w:rsidRPr="00853565" w:rsidRDefault="0005280C" w:rsidP="00F238F9">
            <w:pPr>
              <w:snapToGrid w:val="0"/>
              <w:spacing w:before="120" w:line="200" w:lineRule="exact"/>
              <w:ind w:right="340"/>
              <w:jc w:val="right"/>
              <w:rPr>
                <w:rFonts w:eastAsia="Symbol"/>
              </w:rPr>
            </w:pPr>
          </w:p>
        </w:tc>
        <w:tc>
          <w:tcPr>
            <w:tcW w:w="938" w:type="dxa"/>
            <w:tcBorders>
              <w:left w:val="single" w:sz="6" w:space="0" w:color="000000"/>
            </w:tcBorders>
            <w:shd w:val="clear" w:color="auto" w:fill="auto"/>
            <w:vAlign w:val="bottom"/>
          </w:tcPr>
          <w:p w14:paraId="7F96F561" w14:textId="77777777" w:rsidR="0005280C" w:rsidRPr="00853565" w:rsidRDefault="0005280C" w:rsidP="00F238F9">
            <w:pPr>
              <w:snapToGrid w:val="0"/>
              <w:spacing w:before="120" w:line="200" w:lineRule="exact"/>
              <w:ind w:right="284"/>
              <w:jc w:val="right"/>
              <w:rPr>
                <w:rFonts w:eastAsia="Symbol"/>
              </w:rPr>
            </w:pPr>
          </w:p>
        </w:tc>
        <w:tc>
          <w:tcPr>
            <w:tcW w:w="938" w:type="dxa"/>
            <w:tcBorders>
              <w:left w:val="single" w:sz="6" w:space="0" w:color="000000"/>
            </w:tcBorders>
            <w:shd w:val="clear" w:color="auto" w:fill="auto"/>
            <w:vAlign w:val="bottom"/>
          </w:tcPr>
          <w:p w14:paraId="5D508545" w14:textId="77777777" w:rsidR="0005280C" w:rsidRPr="00853565" w:rsidRDefault="0005280C" w:rsidP="00F238F9">
            <w:pPr>
              <w:snapToGrid w:val="0"/>
              <w:spacing w:before="120" w:line="200" w:lineRule="exact"/>
              <w:ind w:right="284"/>
              <w:jc w:val="right"/>
              <w:rPr>
                <w:rFonts w:eastAsia="Symbol"/>
              </w:rPr>
            </w:pPr>
          </w:p>
        </w:tc>
        <w:tc>
          <w:tcPr>
            <w:tcW w:w="938" w:type="dxa"/>
            <w:tcBorders>
              <w:left w:val="single" w:sz="6" w:space="0" w:color="000000"/>
            </w:tcBorders>
            <w:shd w:val="clear" w:color="auto" w:fill="auto"/>
            <w:vAlign w:val="bottom"/>
          </w:tcPr>
          <w:p w14:paraId="75158BCB" w14:textId="77777777" w:rsidR="0005280C" w:rsidRPr="00853565" w:rsidRDefault="0005280C" w:rsidP="00F238F9">
            <w:pPr>
              <w:snapToGrid w:val="0"/>
              <w:spacing w:before="120" w:line="200" w:lineRule="exact"/>
              <w:ind w:right="284"/>
              <w:jc w:val="right"/>
              <w:rPr>
                <w:rFonts w:eastAsia="Symbol"/>
              </w:rPr>
            </w:pPr>
          </w:p>
        </w:tc>
        <w:tc>
          <w:tcPr>
            <w:tcW w:w="938" w:type="dxa"/>
            <w:tcBorders>
              <w:left w:val="single" w:sz="6" w:space="0" w:color="000000"/>
            </w:tcBorders>
            <w:shd w:val="clear" w:color="auto" w:fill="auto"/>
            <w:vAlign w:val="bottom"/>
          </w:tcPr>
          <w:p w14:paraId="56A0E1E2" w14:textId="77777777" w:rsidR="0005280C" w:rsidRPr="00853565" w:rsidRDefault="0005280C" w:rsidP="00F238F9">
            <w:pPr>
              <w:snapToGrid w:val="0"/>
              <w:spacing w:before="120" w:line="200" w:lineRule="exact"/>
              <w:ind w:right="284"/>
              <w:jc w:val="right"/>
              <w:rPr>
                <w:rFonts w:eastAsia="Symbol"/>
              </w:rPr>
            </w:pPr>
          </w:p>
        </w:tc>
        <w:tc>
          <w:tcPr>
            <w:tcW w:w="938" w:type="dxa"/>
            <w:tcBorders>
              <w:left w:val="single" w:sz="6" w:space="0" w:color="000000"/>
            </w:tcBorders>
            <w:shd w:val="clear" w:color="auto" w:fill="auto"/>
            <w:vAlign w:val="bottom"/>
          </w:tcPr>
          <w:p w14:paraId="75066DBF" w14:textId="77777777" w:rsidR="0005280C" w:rsidRPr="00853565" w:rsidRDefault="0005280C" w:rsidP="00F238F9">
            <w:pPr>
              <w:snapToGrid w:val="0"/>
              <w:spacing w:before="120" w:line="200" w:lineRule="exact"/>
              <w:ind w:right="284"/>
              <w:jc w:val="right"/>
              <w:rPr>
                <w:rFonts w:eastAsia="Symbol"/>
              </w:rPr>
            </w:pPr>
          </w:p>
        </w:tc>
        <w:tc>
          <w:tcPr>
            <w:tcW w:w="882" w:type="dxa"/>
            <w:tcBorders>
              <w:left w:val="single" w:sz="6" w:space="0" w:color="000000"/>
            </w:tcBorders>
            <w:shd w:val="clear" w:color="auto" w:fill="auto"/>
            <w:vAlign w:val="bottom"/>
          </w:tcPr>
          <w:p w14:paraId="12AD1FA4" w14:textId="77777777" w:rsidR="0005280C" w:rsidRPr="00853565" w:rsidRDefault="0005280C" w:rsidP="00F238F9">
            <w:pPr>
              <w:snapToGrid w:val="0"/>
              <w:spacing w:before="120" w:line="200" w:lineRule="exact"/>
              <w:ind w:right="284"/>
              <w:jc w:val="right"/>
              <w:rPr>
                <w:rFonts w:eastAsia="Symbol"/>
              </w:rPr>
            </w:pPr>
          </w:p>
        </w:tc>
        <w:tc>
          <w:tcPr>
            <w:tcW w:w="1712" w:type="dxa"/>
            <w:tcBorders>
              <w:left w:val="single" w:sz="6" w:space="0" w:color="000000"/>
            </w:tcBorders>
            <w:shd w:val="clear" w:color="auto" w:fill="auto"/>
            <w:vAlign w:val="bottom"/>
          </w:tcPr>
          <w:p w14:paraId="16A395BF" w14:textId="3CFF64B7" w:rsidR="0005280C" w:rsidRPr="00853565" w:rsidRDefault="0005280C" w:rsidP="00B543FF">
            <w:pPr>
              <w:spacing w:before="120" w:line="200" w:lineRule="exact"/>
              <w:ind w:left="340"/>
            </w:pPr>
            <w:r w:rsidRPr="00853565">
              <w:rPr>
                <w:rFonts w:eastAsia="Symbol"/>
                <w:i/>
              </w:rPr>
              <w:t>of which:</w:t>
            </w:r>
          </w:p>
        </w:tc>
      </w:tr>
      <w:tr w:rsidR="00853565" w:rsidRPr="00853565" w14:paraId="60D2EDC2" w14:textId="77777777">
        <w:trPr>
          <w:cantSplit/>
        </w:trPr>
        <w:tc>
          <w:tcPr>
            <w:tcW w:w="1701" w:type="dxa"/>
            <w:shd w:val="clear" w:color="auto" w:fill="auto"/>
            <w:vAlign w:val="bottom"/>
          </w:tcPr>
          <w:p w14:paraId="5282CECF" w14:textId="79BB8041" w:rsidR="0005280C" w:rsidRPr="00853565" w:rsidRDefault="0005280C" w:rsidP="00F238F9">
            <w:pPr>
              <w:pStyle w:val="13"/>
              <w:spacing w:before="120" w:line="200" w:lineRule="exact"/>
              <w:ind w:left="113"/>
              <w:rPr>
                <w:sz w:val="14"/>
                <w:szCs w:val="14"/>
              </w:rPr>
            </w:pPr>
            <w:r w:rsidRPr="00853565">
              <w:rPr>
                <w:rFonts w:eastAsia="Symbol"/>
                <w:b w:val="0"/>
                <w:bCs w:val="0"/>
                <w:sz w:val="14"/>
                <w:szCs w:val="14"/>
                <w:u w:val="none"/>
              </w:rPr>
              <w:t>Болгария</w:t>
            </w:r>
            <w:r w:rsidRPr="00853565">
              <w:rPr>
                <w:rFonts w:eastAsia="Symbol"/>
                <w:b w:val="0"/>
                <w:bCs w:val="0"/>
                <w:sz w:val="14"/>
                <w:szCs w:val="14"/>
                <w:u w:val="none"/>
                <w:vertAlign w:val="superscript"/>
                <w:lang w:val="en-US"/>
              </w:rPr>
              <w:t>4</w:t>
            </w:r>
            <w:r w:rsidRPr="00853565">
              <w:rPr>
                <w:rFonts w:eastAsia="Symbol"/>
                <w:b w:val="0"/>
                <w:bCs w:val="0"/>
                <w:sz w:val="14"/>
                <w:szCs w:val="14"/>
                <w:u w:val="none"/>
                <w:vertAlign w:val="superscript"/>
              </w:rPr>
              <w:t>)</w:t>
            </w:r>
          </w:p>
        </w:tc>
        <w:tc>
          <w:tcPr>
            <w:tcW w:w="937" w:type="dxa"/>
            <w:tcBorders>
              <w:left w:val="single" w:sz="6" w:space="0" w:color="000000"/>
            </w:tcBorders>
            <w:shd w:val="clear" w:color="auto" w:fill="auto"/>
            <w:vAlign w:val="bottom"/>
          </w:tcPr>
          <w:p w14:paraId="7F44BD80" w14:textId="781C6A2C" w:rsidR="0005280C" w:rsidRPr="00853565" w:rsidRDefault="0005280C" w:rsidP="00F238F9">
            <w:pPr>
              <w:spacing w:before="120" w:line="200" w:lineRule="exact"/>
              <w:ind w:right="340"/>
              <w:jc w:val="right"/>
              <w:rPr>
                <w:lang w:val="en-US"/>
              </w:rPr>
            </w:pPr>
            <w:r w:rsidRPr="00853565">
              <w:rPr>
                <w:rFonts w:eastAsia="Symbol"/>
              </w:rPr>
              <w:t>2019</w:t>
            </w:r>
          </w:p>
        </w:tc>
        <w:tc>
          <w:tcPr>
            <w:tcW w:w="938" w:type="dxa"/>
            <w:tcBorders>
              <w:left w:val="single" w:sz="6" w:space="0" w:color="000000"/>
            </w:tcBorders>
            <w:shd w:val="clear" w:color="auto" w:fill="auto"/>
            <w:vAlign w:val="bottom"/>
          </w:tcPr>
          <w:p w14:paraId="0B26E3B2" w14:textId="69CB2B03" w:rsidR="0005280C" w:rsidRPr="00853565" w:rsidRDefault="0005280C" w:rsidP="00F238F9">
            <w:pPr>
              <w:spacing w:before="120" w:line="200" w:lineRule="exact"/>
              <w:ind w:right="284"/>
              <w:jc w:val="right"/>
            </w:pPr>
            <w:r w:rsidRPr="00853565">
              <w:t>12,5</w:t>
            </w:r>
          </w:p>
        </w:tc>
        <w:tc>
          <w:tcPr>
            <w:tcW w:w="938" w:type="dxa"/>
            <w:tcBorders>
              <w:left w:val="single" w:sz="6" w:space="0" w:color="000000"/>
            </w:tcBorders>
            <w:shd w:val="clear" w:color="auto" w:fill="auto"/>
            <w:vAlign w:val="bottom"/>
          </w:tcPr>
          <w:p w14:paraId="6DF9D171" w14:textId="0F0C1E8E" w:rsidR="0005280C" w:rsidRPr="00853565" w:rsidRDefault="0005280C" w:rsidP="00F238F9">
            <w:pPr>
              <w:spacing w:before="120" w:line="200" w:lineRule="exact"/>
              <w:ind w:right="284"/>
              <w:jc w:val="right"/>
            </w:pPr>
            <w:r w:rsidRPr="00853565">
              <w:t>66,2</w:t>
            </w:r>
          </w:p>
        </w:tc>
        <w:tc>
          <w:tcPr>
            <w:tcW w:w="938" w:type="dxa"/>
            <w:tcBorders>
              <w:left w:val="single" w:sz="6" w:space="0" w:color="000000"/>
            </w:tcBorders>
            <w:shd w:val="clear" w:color="auto" w:fill="auto"/>
            <w:vAlign w:val="bottom"/>
          </w:tcPr>
          <w:p w14:paraId="23E4DB95" w14:textId="27C00410" w:rsidR="0005280C" w:rsidRPr="00853565" w:rsidRDefault="0005280C" w:rsidP="00F238F9">
            <w:pPr>
              <w:spacing w:before="120" w:line="200" w:lineRule="exact"/>
              <w:ind w:right="284"/>
              <w:jc w:val="right"/>
            </w:pPr>
            <w:r w:rsidRPr="00853565">
              <w:t>2,3</w:t>
            </w:r>
          </w:p>
        </w:tc>
        <w:tc>
          <w:tcPr>
            <w:tcW w:w="938" w:type="dxa"/>
            <w:tcBorders>
              <w:left w:val="single" w:sz="6" w:space="0" w:color="000000"/>
            </w:tcBorders>
            <w:shd w:val="clear" w:color="auto" w:fill="auto"/>
            <w:vAlign w:val="bottom"/>
          </w:tcPr>
          <w:p w14:paraId="1DC89C9A" w14:textId="23FDEAAA" w:rsidR="0005280C" w:rsidRPr="00853565" w:rsidRDefault="0005280C" w:rsidP="00F238F9">
            <w:pPr>
              <w:spacing w:before="120" w:line="200" w:lineRule="exact"/>
              <w:ind w:right="284"/>
              <w:jc w:val="right"/>
            </w:pPr>
            <w:r w:rsidRPr="00853565">
              <w:t>…</w:t>
            </w:r>
          </w:p>
        </w:tc>
        <w:tc>
          <w:tcPr>
            <w:tcW w:w="938" w:type="dxa"/>
            <w:tcBorders>
              <w:left w:val="single" w:sz="6" w:space="0" w:color="000000"/>
            </w:tcBorders>
            <w:shd w:val="clear" w:color="auto" w:fill="auto"/>
            <w:vAlign w:val="bottom"/>
          </w:tcPr>
          <w:p w14:paraId="342C7FA3" w14:textId="765B41EF" w:rsidR="0005280C" w:rsidRPr="00853565" w:rsidRDefault="0005280C" w:rsidP="00F238F9">
            <w:pPr>
              <w:spacing w:before="120" w:line="200" w:lineRule="exact"/>
              <w:ind w:right="284"/>
              <w:jc w:val="right"/>
            </w:pPr>
            <w:r w:rsidRPr="00853565">
              <w:t>19,0</w:t>
            </w:r>
          </w:p>
        </w:tc>
        <w:tc>
          <w:tcPr>
            <w:tcW w:w="882" w:type="dxa"/>
            <w:tcBorders>
              <w:left w:val="single" w:sz="6" w:space="0" w:color="000000"/>
            </w:tcBorders>
            <w:shd w:val="clear" w:color="auto" w:fill="auto"/>
            <w:vAlign w:val="bottom"/>
          </w:tcPr>
          <w:p w14:paraId="2A2952D4" w14:textId="02E95CF5" w:rsidR="0005280C" w:rsidRPr="00853565" w:rsidRDefault="0005280C" w:rsidP="00F238F9">
            <w:pPr>
              <w:spacing w:before="120" w:line="200" w:lineRule="exact"/>
              <w:ind w:right="284"/>
              <w:jc w:val="right"/>
            </w:pPr>
            <w:r w:rsidRPr="00853565">
              <w:rPr>
                <w:lang w:val="en-US"/>
              </w:rPr>
              <w:t>…</w:t>
            </w:r>
          </w:p>
        </w:tc>
        <w:tc>
          <w:tcPr>
            <w:tcW w:w="1712" w:type="dxa"/>
            <w:tcBorders>
              <w:left w:val="single" w:sz="6" w:space="0" w:color="000000"/>
            </w:tcBorders>
            <w:shd w:val="clear" w:color="auto" w:fill="auto"/>
            <w:vAlign w:val="bottom"/>
          </w:tcPr>
          <w:p w14:paraId="0E5B54DA" w14:textId="017DA1B2" w:rsidR="0005280C" w:rsidRPr="00853565" w:rsidRDefault="0005280C" w:rsidP="00B543FF">
            <w:pPr>
              <w:pStyle w:val="20"/>
              <w:spacing w:line="200" w:lineRule="exact"/>
              <w:ind w:left="170"/>
              <w:rPr>
                <w:sz w:val="14"/>
                <w:szCs w:val="14"/>
              </w:rPr>
            </w:pPr>
            <w:r w:rsidRPr="00853565">
              <w:rPr>
                <w:rFonts w:eastAsia="Symbol"/>
                <w:b w:val="0"/>
                <w:bCs w:val="0"/>
                <w:i/>
                <w:sz w:val="14"/>
                <w:szCs w:val="14"/>
              </w:rPr>
              <w:t>Bulgaria</w:t>
            </w:r>
            <w:r w:rsidRPr="00853565">
              <w:rPr>
                <w:rFonts w:eastAsia="Symbol"/>
                <w:b w:val="0"/>
                <w:bCs w:val="0"/>
                <w:i/>
                <w:sz w:val="14"/>
                <w:szCs w:val="14"/>
                <w:vertAlign w:val="superscript"/>
                <w:lang w:val="en-US"/>
              </w:rPr>
              <w:t>4</w:t>
            </w:r>
            <w:r w:rsidRPr="00853565">
              <w:rPr>
                <w:rFonts w:eastAsia="Symbol"/>
                <w:b w:val="0"/>
                <w:bCs w:val="0"/>
                <w:i/>
                <w:sz w:val="14"/>
                <w:szCs w:val="14"/>
                <w:vertAlign w:val="superscript"/>
              </w:rPr>
              <w:t>)</w:t>
            </w:r>
          </w:p>
        </w:tc>
      </w:tr>
      <w:tr w:rsidR="00853565" w:rsidRPr="00853565" w14:paraId="65ADB662" w14:textId="77777777">
        <w:trPr>
          <w:cantSplit/>
        </w:trPr>
        <w:tc>
          <w:tcPr>
            <w:tcW w:w="1701" w:type="dxa"/>
            <w:shd w:val="clear" w:color="auto" w:fill="auto"/>
            <w:vAlign w:val="bottom"/>
          </w:tcPr>
          <w:p w14:paraId="16F81F05" w14:textId="536835C7" w:rsidR="0005280C" w:rsidRPr="00853565" w:rsidRDefault="0005280C" w:rsidP="00F238F9">
            <w:pPr>
              <w:pStyle w:val="13"/>
              <w:spacing w:before="120" w:line="200" w:lineRule="exact"/>
              <w:ind w:left="113"/>
              <w:rPr>
                <w:sz w:val="14"/>
                <w:szCs w:val="14"/>
              </w:rPr>
            </w:pPr>
            <w:r w:rsidRPr="00853565">
              <w:rPr>
                <w:rFonts w:eastAsia="Symbol"/>
                <w:b w:val="0"/>
                <w:bCs w:val="0"/>
                <w:sz w:val="14"/>
                <w:szCs w:val="14"/>
                <w:u w:val="none"/>
              </w:rPr>
              <w:t>Венгрия</w:t>
            </w:r>
          </w:p>
        </w:tc>
        <w:tc>
          <w:tcPr>
            <w:tcW w:w="937" w:type="dxa"/>
            <w:tcBorders>
              <w:left w:val="single" w:sz="6" w:space="0" w:color="000000"/>
            </w:tcBorders>
            <w:shd w:val="clear" w:color="auto" w:fill="auto"/>
            <w:vAlign w:val="bottom"/>
          </w:tcPr>
          <w:p w14:paraId="47CAB9BD" w14:textId="4CE85931" w:rsidR="0005280C" w:rsidRPr="00853565" w:rsidRDefault="0005280C" w:rsidP="00F238F9">
            <w:pPr>
              <w:spacing w:before="120" w:line="200" w:lineRule="exact"/>
              <w:ind w:right="340"/>
              <w:jc w:val="right"/>
            </w:pPr>
            <w:r w:rsidRPr="00853565">
              <w:rPr>
                <w:rFonts w:eastAsia="Symbol"/>
              </w:rPr>
              <w:t>2020</w:t>
            </w:r>
          </w:p>
        </w:tc>
        <w:tc>
          <w:tcPr>
            <w:tcW w:w="938" w:type="dxa"/>
            <w:tcBorders>
              <w:left w:val="single" w:sz="6" w:space="0" w:color="000000"/>
            </w:tcBorders>
            <w:shd w:val="clear" w:color="auto" w:fill="auto"/>
            <w:vAlign w:val="bottom"/>
          </w:tcPr>
          <w:p w14:paraId="474466F8" w14:textId="06F429DF" w:rsidR="0005280C" w:rsidRPr="00853565" w:rsidRDefault="0005280C" w:rsidP="00F238F9">
            <w:pPr>
              <w:spacing w:before="120" w:line="200" w:lineRule="exact"/>
              <w:ind w:right="284"/>
              <w:jc w:val="right"/>
            </w:pPr>
            <w:r w:rsidRPr="00853565">
              <w:t>22,0</w:t>
            </w:r>
          </w:p>
        </w:tc>
        <w:tc>
          <w:tcPr>
            <w:tcW w:w="938" w:type="dxa"/>
            <w:tcBorders>
              <w:left w:val="single" w:sz="6" w:space="0" w:color="000000"/>
            </w:tcBorders>
            <w:shd w:val="clear" w:color="auto" w:fill="auto"/>
            <w:vAlign w:val="bottom"/>
          </w:tcPr>
          <w:p w14:paraId="262F13BC" w14:textId="23281A41" w:rsidR="0005280C" w:rsidRPr="00853565" w:rsidRDefault="0005280C" w:rsidP="00F238F9">
            <w:pPr>
              <w:spacing w:before="120" w:line="200" w:lineRule="exact"/>
              <w:ind w:right="284"/>
              <w:jc w:val="right"/>
            </w:pPr>
            <w:r w:rsidRPr="00853565">
              <w:t>61,2</w:t>
            </w:r>
          </w:p>
        </w:tc>
        <w:tc>
          <w:tcPr>
            <w:tcW w:w="938" w:type="dxa"/>
            <w:tcBorders>
              <w:left w:val="single" w:sz="6" w:space="0" w:color="000000"/>
            </w:tcBorders>
            <w:shd w:val="clear" w:color="auto" w:fill="auto"/>
            <w:vAlign w:val="bottom"/>
          </w:tcPr>
          <w:p w14:paraId="7714CC64" w14:textId="6768C473" w:rsidR="0005280C" w:rsidRPr="00853565" w:rsidRDefault="0005280C" w:rsidP="00F238F9">
            <w:pPr>
              <w:spacing w:before="120" w:line="200" w:lineRule="exact"/>
              <w:ind w:right="284"/>
              <w:jc w:val="right"/>
            </w:pPr>
            <w:r w:rsidRPr="00853565">
              <w:t>12,8</w:t>
            </w:r>
          </w:p>
        </w:tc>
        <w:tc>
          <w:tcPr>
            <w:tcW w:w="938" w:type="dxa"/>
            <w:tcBorders>
              <w:left w:val="single" w:sz="6" w:space="0" w:color="000000"/>
            </w:tcBorders>
            <w:shd w:val="clear" w:color="auto" w:fill="auto"/>
            <w:vAlign w:val="bottom"/>
          </w:tcPr>
          <w:p w14:paraId="73F201E6" w14:textId="35EBD89E" w:rsidR="0005280C" w:rsidRPr="00853565" w:rsidRDefault="0005280C" w:rsidP="00F238F9">
            <w:pPr>
              <w:spacing w:before="120" w:line="200" w:lineRule="exact"/>
              <w:ind w:right="284"/>
              <w:jc w:val="right"/>
            </w:pPr>
            <w:r w:rsidRPr="00853565">
              <w:rPr>
                <w:lang w:val="en-US"/>
              </w:rPr>
              <w:t>–</w:t>
            </w:r>
          </w:p>
        </w:tc>
        <w:tc>
          <w:tcPr>
            <w:tcW w:w="938" w:type="dxa"/>
            <w:tcBorders>
              <w:left w:val="single" w:sz="6" w:space="0" w:color="000000"/>
            </w:tcBorders>
            <w:shd w:val="clear" w:color="auto" w:fill="auto"/>
            <w:vAlign w:val="bottom"/>
          </w:tcPr>
          <w:p w14:paraId="263FD236" w14:textId="7F6E5FD0" w:rsidR="0005280C" w:rsidRPr="00853565" w:rsidRDefault="0005280C" w:rsidP="00F238F9">
            <w:pPr>
              <w:spacing w:before="120" w:line="200" w:lineRule="exact"/>
              <w:ind w:right="284"/>
              <w:jc w:val="right"/>
            </w:pPr>
            <w:r w:rsidRPr="00853565">
              <w:t>3,8</w:t>
            </w:r>
          </w:p>
        </w:tc>
        <w:tc>
          <w:tcPr>
            <w:tcW w:w="882" w:type="dxa"/>
            <w:tcBorders>
              <w:left w:val="single" w:sz="6" w:space="0" w:color="000000"/>
            </w:tcBorders>
            <w:shd w:val="clear" w:color="auto" w:fill="auto"/>
            <w:vAlign w:val="bottom"/>
          </w:tcPr>
          <w:p w14:paraId="79702C9E" w14:textId="722CF4EA" w:rsidR="0005280C" w:rsidRPr="00853565" w:rsidRDefault="0005280C" w:rsidP="00F238F9">
            <w:pPr>
              <w:spacing w:before="120" w:line="200" w:lineRule="exact"/>
              <w:ind w:right="284"/>
              <w:jc w:val="right"/>
            </w:pPr>
            <w:r w:rsidRPr="00853565">
              <w:t>0,1</w:t>
            </w:r>
          </w:p>
        </w:tc>
        <w:tc>
          <w:tcPr>
            <w:tcW w:w="1712" w:type="dxa"/>
            <w:tcBorders>
              <w:left w:val="single" w:sz="6" w:space="0" w:color="000000"/>
            </w:tcBorders>
            <w:shd w:val="clear" w:color="auto" w:fill="auto"/>
            <w:vAlign w:val="bottom"/>
          </w:tcPr>
          <w:p w14:paraId="5F6CA2C8" w14:textId="5C59D1A7" w:rsidR="0005280C" w:rsidRPr="00853565" w:rsidRDefault="0005280C" w:rsidP="00B543FF">
            <w:pPr>
              <w:pStyle w:val="30"/>
              <w:spacing w:before="120" w:line="200" w:lineRule="exact"/>
              <w:ind w:left="170"/>
              <w:rPr>
                <w:rFonts w:ascii="Arial" w:hAnsi="Arial" w:cs="Arial"/>
                <w:sz w:val="14"/>
                <w:szCs w:val="14"/>
              </w:rPr>
            </w:pPr>
            <w:r w:rsidRPr="00853565">
              <w:rPr>
                <w:rFonts w:ascii="Arial" w:eastAsia="Symbol" w:hAnsi="Arial" w:cs="Arial"/>
                <w:b w:val="0"/>
                <w:bCs w:val="0"/>
                <w:i/>
                <w:sz w:val="14"/>
                <w:szCs w:val="14"/>
              </w:rPr>
              <w:t>Hungary</w:t>
            </w:r>
          </w:p>
        </w:tc>
      </w:tr>
      <w:tr w:rsidR="00853565" w:rsidRPr="00853565" w14:paraId="567D7CBC" w14:textId="77777777">
        <w:trPr>
          <w:cantSplit/>
        </w:trPr>
        <w:tc>
          <w:tcPr>
            <w:tcW w:w="1701" w:type="dxa"/>
            <w:shd w:val="clear" w:color="auto" w:fill="auto"/>
            <w:vAlign w:val="bottom"/>
          </w:tcPr>
          <w:p w14:paraId="543AC4BD" w14:textId="49967A49" w:rsidR="0005280C" w:rsidRPr="00853565" w:rsidRDefault="0005280C" w:rsidP="00F238F9">
            <w:pPr>
              <w:pStyle w:val="20"/>
              <w:spacing w:line="200" w:lineRule="exact"/>
              <w:ind w:left="113"/>
              <w:rPr>
                <w:sz w:val="14"/>
                <w:szCs w:val="14"/>
              </w:rPr>
            </w:pPr>
            <w:r w:rsidRPr="00853565">
              <w:rPr>
                <w:rFonts w:eastAsia="Symbol"/>
                <w:b w:val="0"/>
                <w:bCs w:val="0"/>
                <w:sz w:val="14"/>
                <w:szCs w:val="14"/>
              </w:rPr>
              <w:t>Германия</w:t>
            </w:r>
            <w:r w:rsidRPr="00853565">
              <w:rPr>
                <w:rFonts w:eastAsia="Symbol"/>
                <w:b w:val="0"/>
                <w:bCs w:val="0"/>
                <w:sz w:val="14"/>
                <w:szCs w:val="14"/>
                <w:vertAlign w:val="superscript"/>
                <w:lang w:val="en-US"/>
              </w:rPr>
              <w:t>4</w:t>
            </w:r>
            <w:r w:rsidRPr="00853565">
              <w:rPr>
                <w:rFonts w:eastAsia="Symbol"/>
                <w:b w:val="0"/>
                <w:bCs w:val="0"/>
                <w:sz w:val="14"/>
                <w:szCs w:val="14"/>
                <w:vertAlign w:val="superscript"/>
              </w:rPr>
              <w:t>)</w:t>
            </w:r>
          </w:p>
        </w:tc>
        <w:tc>
          <w:tcPr>
            <w:tcW w:w="937" w:type="dxa"/>
            <w:tcBorders>
              <w:left w:val="single" w:sz="6" w:space="0" w:color="000000"/>
            </w:tcBorders>
            <w:shd w:val="clear" w:color="auto" w:fill="auto"/>
            <w:vAlign w:val="bottom"/>
          </w:tcPr>
          <w:p w14:paraId="6D9A5927" w14:textId="18281C20" w:rsidR="0005280C" w:rsidRPr="00853565" w:rsidRDefault="0005280C" w:rsidP="00F238F9">
            <w:pPr>
              <w:spacing w:before="120" w:line="200" w:lineRule="exact"/>
              <w:ind w:right="340"/>
              <w:jc w:val="right"/>
            </w:pPr>
            <w:r w:rsidRPr="00853565">
              <w:rPr>
                <w:rFonts w:eastAsia="Symbol"/>
              </w:rPr>
              <w:t>2019</w:t>
            </w:r>
          </w:p>
        </w:tc>
        <w:tc>
          <w:tcPr>
            <w:tcW w:w="938" w:type="dxa"/>
            <w:tcBorders>
              <w:left w:val="single" w:sz="6" w:space="0" w:color="000000"/>
            </w:tcBorders>
            <w:shd w:val="clear" w:color="auto" w:fill="auto"/>
            <w:vAlign w:val="bottom"/>
          </w:tcPr>
          <w:p w14:paraId="555B2CD8" w14:textId="7E305991" w:rsidR="0005280C" w:rsidRPr="00853565" w:rsidRDefault="0005280C" w:rsidP="00F238F9">
            <w:pPr>
              <w:spacing w:before="120" w:line="200" w:lineRule="exact"/>
              <w:ind w:right="284"/>
              <w:jc w:val="right"/>
            </w:pPr>
            <w:r w:rsidRPr="00853565">
              <w:t>23,9</w:t>
            </w:r>
          </w:p>
        </w:tc>
        <w:tc>
          <w:tcPr>
            <w:tcW w:w="938" w:type="dxa"/>
            <w:tcBorders>
              <w:left w:val="single" w:sz="6" w:space="0" w:color="000000"/>
            </w:tcBorders>
            <w:shd w:val="clear" w:color="auto" w:fill="auto"/>
            <w:vAlign w:val="bottom"/>
          </w:tcPr>
          <w:p w14:paraId="25D44817" w14:textId="4A9D21DD" w:rsidR="0005280C" w:rsidRPr="00853565" w:rsidRDefault="0005280C" w:rsidP="00F238F9">
            <w:pPr>
              <w:spacing w:before="120" w:line="200" w:lineRule="exact"/>
              <w:ind w:right="284"/>
              <w:jc w:val="right"/>
            </w:pPr>
            <w:r w:rsidRPr="00853565">
              <w:t>62,4</w:t>
            </w:r>
          </w:p>
        </w:tc>
        <w:tc>
          <w:tcPr>
            <w:tcW w:w="938" w:type="dxa"/>
            <w:tcBorders>
              <w:left w:val="single" w:sz="6" w:space="0" w:color="000000"/>
            </w:tcBorders>
            <w:shd w:val="clear" w:color="auto" w:fill="auto"/>
            <w:vAlign w:val="bottom"/>
          </w:tcPr>
          <w:p w14:paraId="5BDE6A3A" w14:textId="01E94E77" w:rsidR="0005280C" w:rsidRPr="00853565" w:rsidRDefault="0005280C" w:rsidP="00F238F9">
            <w:pPr>
              <w:spacing w:before="120" w:line="200" w:lineRule="exact"/>
              <w:ind w:right="284"/>
              <w:jc w:val="right"/>
            </w:pPr>
            <w:r w:rsidRPr="00853565">
              <w:t>3,5</w:t>
            </w:r>
          </w:p>
        </w:tc>
        <w:tc>
          <w:tcPr>
            <w:tcW w:w="938" w:type="dxa"/>
            <w:tcBorders>
              <w:left w:val="single" w:sz="6" w:space="0" w:color="000000"/>
            </w:tcBorders>
            <w:shd w:val="clear" w:color="auto" w:fill="auto"/>
            <w:vAlign w:val="bottom"/>
          </w:tcPr>
          <w:p w14:paraId="7E9E2508" w14:textId="7097DBE1" w:rsidR="0005280C" w:rsidRPr="00853565" w:rsidRDefault="0005280C" w:rsidP="00F238F9">
            <w:pPr>
              <w:spacing w:before="120" w:line="200" w:lineRule="exact"/>
              <w:ind w:right="284"/>
              <w:jc w:val="right"/>
            </w:pPr>
            <w:r w:rsidRPr="00853565">
              <w:rPr>
                <w:lang w:val="en-US"/>
              </w:rPr>
              <w:t>…</w:t>
            </w:r>
          </w:p>
        </w:tc>
        <w:tc>
          <w:tcPr>
            <w:tcW w:w="938" w:type="dxa"/>
            <w:tcBorders>
              <w:left w:val="single" w:sz="6" w:space="0" w:color="000000"/>
            </w:tcBorders>
            <w:shd w:val="clear" w:color="auto" w:fill="auto"/>
            <w:vAlign w:val="bottom"/>
          </w:tcPr>
          <w:p w14:paraId="13FFAEAD" w14:textId="518E30B2" w:rsidR="0005280C" w:rsidRPr="00853565" w:rsidRDefault="0005280C" w:rsidP="00F238F9">
            <w:pPr>
              <w:spacing w:before="120" w:line="200" w:lineRule="exact"/>
              <w:ind w:right="284"/>
              <w:jc w:val="right"/>
            </w:pPr>
            <w:r w:rsidRPr="00853565">
              <w:t>10,2</w:t>
            </w:r>
          </w:p>
        </w:tc>
        <w:tc>
          <w:tcPr>
            <w:tcW w:w="882" w:type="dxa"/>
            <w:tcBorders>
              <w:left w:val="single" w:sz="6" w:space="0" w:color="000000"/>
            </w:tcBorders>
            <w:shd w:val="clear" w:color="auto" w:fill="auto"/>
            <w:vAlign w:val="bottom"/>
          </w:tcPr>
          <w:p w14:paraId="52DCE59C" w14:textId="2A1451C9" w:rsidR="0005280C" w:rsidRPr="00853565" w:rsidRDefault="0005280C" w:rsidP="00F238F9">
            <w:pPr>
              <w:spacing w:before="120" w:line="200" w:lineRule="exact"/>
              <w:ind w:right="284"/>
              <w:jc w:val="right"/>
            </w:pPr>
            <w:r w:rsidRPr="00853565">
              <w:rPr>
                <w:lang w:val="en-US"/>
              </w:rPr>
              <w:t>…</w:t>
            </w:r>
          </w:p>
        </w:tc>
        <w:tc>
          <w:tcPr>
            <w:tcW w:w="1712" w:type="dxa"/>
            <w:tcBorders>
              <w:left w:val="single" w:sz="6" w:space="0" w:color="000000"/>
            </w:tcBorders>
            <w:shd w:val="clear" w:color="auto" w:fill="auto"/>
            <w:vAlign w:val="bottom"/>
          </w:tcPr>
          <w:p w14:paraId="7F616570" w14:textId="5B479F9E" w:rsidR="0005280C" w:rsidRPr="00853565" w:rsidRDefault="0005280C" w:rsidP="00B543FF">
            <w:pPr>
              <w:pStyle w:val="30"/>
              <w:spacing w:before="120" w:line="200" w:lineRule="exact"/>
              <w:ind w:left="170"/>
              <w:rPr>
                <w:rFonts w:ascii="Arial" w:hAnsi="Arial" w:cs="Arial"/>
                <w:sz w:val="14"/>
                <w:szCs w:val="14"/>
              </w:rPr>
            </w:pPr>
            <w:r w:rsidRPr="00853565">
              <w:rPr>
                <w:rFonts w:ascii="Arial" w:eastAsia="Symbol" w:hAnsi="Arial" w:cs="Arial"/>
                <w:b w:val="0"/>
                <w:bCs w:val="0"/>
                <w:i/>
                <w:sz w:val="14"/>
                <w:szCs w:val="14"/>
              </w:rPr>
              <w:t>Germany</w:t>
            </w:r>
            <w:r w:rsidRPr="00853565">
              <w:rPr>
                <w:rFonts w:ascii="Arial" w:eastAsia="Symbol" w:hAnsi="Arial" w:cs="Arial"/>
                <w:b w:val="0"/>
                <w:bCs w:val="0"/>
                <w:i/>
                <w:sz w:val="14"/>
                <w:szCs w:val="14"/>
                <w:vertAlign w:val="superscript"/>
                <w:lang w:val="en-US"/>
              </w:rPr>
              <w:t>4</w:t>
            </w:r>
            <w:r w:rsidRPr="00853565">
              <w:rPr>
                <w:rFonts w:ascii="Arial" w:eastAsia="Symbol" w:hAnsi="Arial" w:cs="Arial"/>
                <w:b w:val="0"/>
                <w:bCs w:val="0"/>
                <w:i/>
                <w:sz w:val="14"/>
                <w:szCs w:val="14"/>
                <w:vertAlign w:val="superscript"/>
              </w:rPr>
              <w:t>)</w:t>
            </w:r>
          </w:p>
        </w:tc>
      </w:tr>
      <w:tr w:rsidR="00853565" w:rsidRPr="00853565" w14:paraId="41A8B810" w14:textId="77777777">
        <w:trPr>
          <w:cantSplit/>
        </w:trPr>
        <w:tc>
          <w:tcPr>
            <w:tcW w:w="1701" w:type="dxa"/>
            <w:shd w:val="clear" w:color="auto" w:fill="auto"/>
            <w:vAlign w:val="bottom"/>
          </w:tcPr>
          <w:p w14:paraId="27272CAA" w14:textId="60D01D22" w:rsidR="0005280C" w:rsidRPr="00853565" w:rsidRDefault="0005280C" w:rsidP="00F238F9">
            <w:pPr>
              <w:pStyle w:val="20"/>
              <w:spacing w:line="200" w:lineRule="exact"/>
              <w:ind w:left="113"/>
              <w:rPr>
                <w:sz w:val="14"/>
                <w:szCs w:val="14"/>
              </w:rPr>
            </w:pPr>
            <w:r w:rsidRPr="00853565">
              <w:rPr>
                <w:rFonts w:eastAsia="Symbol"/>
                <w:b w:val="0"/>
                <w:bCs w:val="0"/>
                <w:sz w:val="14"/>
                <w:szCs w:val="14"/>
              </w:rPr>
              <w:t>Италия</w:t>
            </w:r>
            <w:r w:rsidRPr="00853565">
              <w:rPr>
                <w:rFonts w:eastAsia="Symbol"/>
                <w:b w:val="0"/>
                <w:bCs w:val="0"/>
                <w:sz w:val="14"/>
                <w:szCs w:val="14"/>
                <w:vertAlign w:val="superscript"/>
                <w:lang w:val="en-US"/>
              </w:rPr>
              <w:t>4</w:t>
            </w:r>
            <w:r w:rsidRPr="00853565">
              <w:rPr>
                <w:rFonts w:eastAsia="Symbol"/>
                <w:b w:val="0"/>
                <w:bCs w:val="0"/>
                <w:sz w:val="14"/>
                <w:szCs w:val="14"/>
                <w:vertAlign w:val="superscript"/>
              </w:rPr>
              <w:t>)</w:t>
            </w:r>
          </w:p>
        </w:tc>
        <w:tc>
          <w:tcPr>
            <w:tcW w:w="937" w:type="dxa"/>
            <w:tcBorders>
              <w:left w:val="single" w:sz="6" w:space="0" w:color="000000"/>
            </w:tcBorders>
            <w:shd w:val="clear" w:color="auto" w:fill="auto"/>
            <w:vAlign w:val="bottom"/>
          </w:tcPr>
          <w:p w14:paraId="24E92C9B" w14:textId="16C9A9EA" w:rsidR="0005280C" w:rsidRPr="00853565" w:rsidRDefault="0005280C" w:rsidP="00F238F9">
            <w:pPr>
              <w:spacing w:before="120" w:line="200" w:lineRule="exact"/>
              <w:ind w:right="340"/>
              <w:jc w:val="right"/>
            </w:pPr>
            <w:r w:rsidRPr="00853565">
              <w:rPr>
                <w:rFonts w:eastAsia="Symbol"/>
              </w:rPr>
              <w:t>2019</w:t>
            </w:r>
          </w:p>
        </w:tc>
        <w:tc>
          <w:tcPr>
            <w:tcW w:w="938" w:type="dxa"/>
            <w:tcBorders>
              <w:left w:val="single" w:sz="6" w:space="0" w:color="000000"/>
            </w:tcBorders>
            <w:shd w:val="clear" w:color="auto" w:fill="auto"/>
            <w:vAlign w:val="bottom"/>
          </w:tcPr>
          <w:p w14:paraId="20610EA7" w14:textId="4FF94185" w:rsidR="0005280C" w:rsidRPr="00853565" w:rsidRDefault="0005280C" w:rsidP="00F238F9">
            <w:pPr>
              <w:spacing w:before="120" w:line="200" w:lineRule="exact"/>
              <w:ind w:right="284"/>
              <w:jc w:val="right"/>
            </w:pPr>
            <w:r w:rsidRPr="00853565">
              <w:t>12,6</w:t>
            </w:r>
          </w:p>
        </w:tc>
        <w:tc>
          <w:tcPr>
            <w:tcW w:w="938" w:type="dxa"/>
            <w:tcBorders>
              <w:left w:val="single" w:sz="6" w:space="0" w:color="000000"/>
            </w:tcBorders>
            <w:shd w:val="clear" w:color="auto" w:fill="auto"/>
            <w:vAlign w:val="bottom"/>
          </w:tcPr>
          <w:p w14:paraId="467BD610" w14:textId="2436CBDE" w:rsidR="0005280C" w:rsidRPr="00853565" w:rsidRDefault="0005280C" w:rsidP="00F238F9">
            <w:pPr>
              <w:spacing w:before="120" w:line="200" w:lineRule="exact"/>
              <w:ind w:right="284"/>
              <w:jc w:val="right"/>
            </w:pPr>
            <w:r w:rsidRPr="00853565">
              <w:t>81,4</w:t>
            </w:r>
          </w:p>
        </w:tc>
        <w:tc>
          <w:tcPr>
            <w:tcW w:w="938" w:type="dxa"/>
            <w:tcBorders>
              <w:left w:val="single" w:sz="6" w:space="0" w:color="000000"/>
            </w:tcBorders>
            <w:shd w:val="clear" w:color="auto" w:fill="auto"/>
            <w:vAlign w:val="bottom"/>
          </w:tcPr>
          <w:p w14:paraId="17D002E6" w14:textId="26FD26D7" w:rsidR="0005280C" w:rsidRPr="00853565" w:rsidRDefault="0005280C" w:rsidP="00F238F9">
            <w:pPr>
              <w:spacing w:before="120" w:line="200" w:lineRule="exact"/>
              <w:ind w:right="284"/>
              <w:jc w:val="right"/>
            </w:pPr>
            <w:r w:rsidRPr="00853565">
              <w:t>6,0</w:t>
            </w:r>
          </w:p>
        </w:tc>
        <w:tc>
          <w:tcPr>
            <w:tcW w:w="938" w:type="dxa"/>
            <w:tcBorders>
              <w:left w:val="single" w:sz="6" w:space="0" w:color="000000"/>
            </w:tcBorders>
            <w:shd w:val="clear" w:color="auto" w:fill="auto"/>
            <w:vAlign w:val="bottom"/>
          </w:tcPr>
          <w:p w14:paraId="220BF84A" w14:textId="03F31A9A" w:rsidR="0005280C" w:rsidRPr="00853565" w:rsidRDefault="0005280C" w:rsidP="00F238F9">
            <w:pPr>
              <w:spacing w:before="120" w:line="200" w:lineRule="exact"/>
              <w:ind w:right="284"/>
              <w:jc w:val="right"/>
            </w:pPr>
            <w:r w:rsidRPr="00853565">
              <w:t>…</w:t>
            </w:r>
          </w:p>
        </w:tc>
        <w:tc>
          <w:tcPr>
            <w:tcW w:w="938" w:type="dxa"/>
            <w:tcBorders>
              <w:left w:val="single" w:sz="6" w:space="0" w:color="000000"/>
            </w:tcBorders>
            <w:shd w:val="clear" w:color="auto" w:fill="auto"/>
            <w:vAlign w:val="bottom"/>
          </w:tcPr>
          <w:p w14:paraId="4040F457" w14:textId="42194600" w:rsidR="0005280C" w:rsidRPr="00853565" w:rsidRDefault="0005280C" w:rsidP="00F238F9">
            <w:pPr>
              <w:spacing w:before="120" w:line="200" w:lineRule="exact"/>
              <w:ind w:right="284"/>
              <w:jc w:val="right"/>
            </w:pPr>
            <w:r w:rsidRPr="00853565">
              <w:t>0,1</w:t>
            </w:r>
          </w:p>
        </w:tc>
        <w:tc>
          <w:tcPr>
            <w:tcW w:w="882" w:type="dxa"/>
            <w:tcBorders>
              <w:left w:val="single" w:sz="6" w:space="0" w:color="000000"/>
            </w:tcBorders>
            <w:shd w:val="clear" w:color="auto" w:fill="auto"/>
            <w:vAlign w:val="bottom"/>
          </w:tcPr>
          <w:p w14:paraId="16EA960F" w14:textId="1E4943A7" w:rsidR="0005280C" w:rsidRPr="00853565" w:rsidRDefault="0005280C" w:rsidP="00F238F9">
            <w:pPr>
              <w:spacing w:before="120" w:line="200" w:lineRule="exact"/>
              <w:ind w:right="284"/>
              <w:jc w:val="right"/>
            </w:pPr>
            <w:r w:rsidRPr="00853565">
              <w:rPr>
                <w:lang w:val="en-US"/>
              </w:rPr>
              <w:t>…</w:t>
            </w:r>
          </w:p>
        </w:tc>
        <w:tc>
          <w:tcPr>
            <w:tcW w:w="1712" w:type="dxa"/>
            <w:tcBorders>
              <w:left w:val="single" w:sz="6" w:space="0" w:color="000000"/>
            </w:tcBorders>
            <w:shd w:val="clear" w:color="auto" w:fill="auto"/>
            <w:vAlign w:val="bottom"/>
          </w:tcPr>
          <w:p w14:paraId="408B78DE" w14:textId="11234AE7" w:rsidR="0005280C" w:rsidRPr="00853565" w:rsidRDefault="0005280C" w:rsidP="00B543FF">
            <w:pPr>
              <w:pStyle w:val="30"/>
              <w:spacing w:before="120" w:line="200" w:lineRule="exact"/>
              <w:ind w:left="170"/>
              <w:rPr>
                <w:rFonts w:ascii="Arial" w:hAnsi="Arial" w:cs="Arial"/>
                <w:sz w:val="14"/>
                <w:szCs w:val="14"/>
              </w:rPr>
            </w:pPr>
            <w:r w:rsidRPr="00853565">
              <w:rPr>
                <w:rFonts w:ascii="Arial" w:eastAsia="Symbol" w:hAnsi="Arial" w:cs="Arial"/>
                <w:b w:val="0"/>
                <w:bCs w:val="0"/>
                <w:i/>
                <w:sz w:val="14"/>
                <w:szCs w:val="14"/>
              </w:rPr>
              <w:t>Italy</w:t>
            </w:r>
            <w:r w:rsidRPr="00853565">
              <w:rPr>
                <w:rFonts w:ascii="Arial" w:eastAsia="Symbol" w:hAnsi="Arial" w:cs="Arial"/>
                <w:b w:val="0"/>
                <w:bCs w:val="0"/>
                <w:i/>
                <w:sz w:val="14"/>
                <w:szCs w:val="14"/>
                <w:vertAlign w:val="superscript"/>
                <w:lang w:val="en-US"/>
              </w:rPr>
              <w:t>4</w:t>
            </w:r>
            <w:r w:rsidRPr="00853565">
              <w:rPr>
                <w:rFonts w:ascii="Arial" w:eastAsia="Symbol" w:hAnsi="Arial" w:cs="Arial"/>
                <w:b w:val="0"/>
                <w:bCs w:val="0"/>
                <w:i/>
                <w:sz w:val="14"/>
                <w:szCs w:val="14"/>
                <w:vertAlign w:val="superscript"/>
              </w:rPr>
              <w:t>)</w:t>
            </w:r>
          </w:p>
        </w:tc>
      </w:tr>
      <w:tr w:rsidR="00853565" w:rsidRPr="00853565" w14:paraId="544248C4" w14:textId="77777777">
        <w:trPr>
          <w:cantSplit/>
        </w:trPr>
        <w:tc>
          <w:tcPr>
            <w:tcW w:w="1701" w:type="dxa"/>
            <w:shd w:val="clear" w:color="auto" w:fill="auto"/>
            <w:vAlign w:val="bottom"/>
          </w:tcPr>
          <w:p w14:paraId="00AA085F" w14:textId="6A73C902" w:rsidR="0005280C" w:rsidRPr="00853565" w:rsidRDefault="0005280C" w:rsidP="00F238F9">
            <w:pPr>
              <w:pStyle w:val="20"/>
              <w:spacing w:line="200" w:lineRule="exact"/>
              <w:ind w:left="113"/>
              <w:rPr>
                <w:sz w:val="14"/>
                <w:szCs w:val="14"/>
              </w:rPr>
            </w:pPr>
            <w:r w:rsidRPr="00853565">
              <w:rPr>
                <w:rFonts w:eastAsia="Symbol"/>
                <w:b w:val="0"/>
                <w:bCs w:val="0"/>
                <w:sz w:val="14"/>
                <w:szCs w:val="14"/>
              </w:rPr>
              <w:t>Польша</w:t>
            </w:r>
          </w:p>
        </w:tc>
        <w:tc>
          <w:tcPr>
            <w:tcW w:w="937" w:type="dxa"/>
            <w:tcBorders>
              <w:left w:val="single" w:sz="6" w:space="0" w:color="000000"/>
            </w:tcBorders>
            <w:shd w:val="clear" w:color="auto" w:fill="auto"/>
            <w:vAlign w:val="bottom"/>
          </w:tcPr>
          <w:p w14:paraId="160FCDBA" w14:textId="3C9DF6DD" w:rsidR="0005280C" w:rsidRPr="00853565" w:rsidRDefault="0005280C" w:rsidP="00F238F9">
            <w:pPr>
              <w:spacing w:before="120" w:line="200" w:lineRule="exact"/>
              <w:ind w:right="340"/>
              <w:jc w:val="right"/>
            </w:pPr>
            <w:r w:rsidRPr="00853565">
              <w:rPr>
                <w:rFonts w:eastAsia="Symbol"/>
              </w:rPr>
              <w:t>2019</w:t>
            </w:r>
          </w:p>
        </w:tc>
        <w:tc>
          <w:tcPr>
            <w:tcW w:w="938" w:type="dxa"/>
            <w:tcBorders>
              <w:left w:val="single" w:sz="6" w:space="0" w:color="000000"/>
            </w:tcBorders>
            <w:shd w:val="clear" w:color="auto" w:fill="auto"/>
            <w:vAlign w:val="bottom"/>
          </w:tcPr>
          <w:p w14:paraId="7754084C" w14:textId="6E56937B" w:rsidR="0005280C" w:rsidRPr="00853565" w:rsidRDefault="0005280C" w:rsidP="00F238F9">
            <w:pPr>
              <w:spacing w:before="120" w:line="200" w:lineRule="exact"/>
              <w:ind w:right="284"/>
              <w:jc w:val="right"/>
            </w:pPr>
            <w:r w:rsidRPr="00853565">
              <w:t>11,4</w:t>
            </w:r>
          </w:p>
        </w:tc>
        <w:tc>
          <w:tcPr>
            <w:tcW w:w="938" w:type="dxa"/>
            <w:tcBorders>
              <w:left w:val="single" w:sz="6" w:space="0" w:color="000000"/>
            </w:tcBorders>
            <w:shd w:val="clear" w:color="auto" w:fill="auto"/>
            <w:vAlign w:val="bottom"/>
          </w:tcPr>
          <w:p w14:paraId="6DCF4BFF" w14:textId="54C82CC0" w:rsidR="0005280C" w:rsidRPr="00853565" w:rsidRDefault="0005280C" w:rsidP="00F238F9">
            <w:pPr>
              <w:spacing w:before="120" w:line="200" w:lineRule="exact"/>
              <w:ind w:right="284"/>
              <w:jc w:val="right"/>
            </w:pPr>
            <w:r w:rsidRPr="00853565">
              <w:t>82,8</w:t>
            </w:r>
          </w:p>
        </w:tc>
        <w:tc>
          <w:tcPr>
            <w:tcW w:w="938" w:type="dxa"/>
            <w:tcBorders>
              <w:left w:val="single" w:sz="6" w:space="0" w:color="000000"/>
            </w:tcBorders>
            <w:shd w:val="clear" w:color="auto" w:fill="auto"/>
            <w:vAlign w:val="bottom"/>
          </w:tcPr>
          <w:p w14:paraId="44A36BF3" w14:textId="583476FA" w:rsidR="0005280C" w:rsidRPr="00853565" w:rsidRDefault="0005280C" w:rsidP="00F238F9">
            <w:pPr>
              <w:spacing w:before="120" w:line="200" w:lineRule="exact"/>
              <w:ind w:right="284"/>
              <w:jc w:val="right"/>
            </w:pPr>
            <w:r w:rsidRPr="00853565">
              <w:t>4,1</w:t>
            </w:r>
          </w:p>
        </w:tc>
        <w:tc>
          <w:tcPr>
            <w:tcW w:w="938" w:type="dxa"/>
            <w:tcBorders>
              <w:left w:val="single" w:sz="6" w:space="0" w:color="000000"/>
            </w:tcBorders>
            <w:shd w:val="clear" w:color="auto" w:fill="auto"/>
            <w:vAlign w:val="bottom"/>
          </w:tcPr>
          <w:p w14:paraId="4C711BEC" w14:textId="7E535042" w:rsidR="0005280C" w:rsidRPr="00853565" w:rsidRDefault="0005280C" w:rsidP="00F238F9">
            <w:pPr>
              <w:spacing w:before="120" w:line="200" w:lineRule="exact"/>
              <w:ind w:right="284"/>
              <w:jc w:val="right"/>
            </w:pPr>
            <w:r w:rsidRPr="00853565">
              <w:t>1,4</w:t>
            </w:r>
          </w:p>
        </w:tc>
        <w:tc>
          <w:tcPr>
            <w:tcW w:w="938" w:type="dxa"/>
            <w:tcBorders>
              <w:left w:val="single" w:sz="6" w:space="0" w:color="000000"/>
            </w:tcBorders>
            <w:shd w:val="clear" w:color="auto" w:fill="auto"/>
            <w:vAlign w:val="bottom"/>
          </w:tcPr>
          <w:p w14:paraId="2A4913FD" w14:textId="3674BFF7" w:rsidR="0005280C" w:rsidRPr="00853565" w:rsidRDefault="0005280C" w:rsidP="00F238F9">
            <w:pPr>
              <w:spacing w:before="120" w:line="200" w:lineRule="exact"/>
              <w:ind w:right="284"/>
              <w:jc w:val="right"/>
            </w:pPr>
            <w:r w:rsidRPr="00853565">
              <w:t>0,1</w:t>
            </w:r>
          </w:p>
        </w:tc>
        <w:tc>
          <w:tcPr>
            <w:tcW w:w="882" w:type="dxa"/>
            <w:tcBorders>
              <w:left w:val="single" w:sz="6" w:space="0" w:color="000000"/>
            </w:tcBorders>
            <w:shd w:val="clear" w:color="auto" w:fill="auto"/>
            <w:vAlign w:val="bottom"/>
          </w:tcPr>
          <w:p w14:paraId="50908FED" w14:textId="52D57F96" w:rsidR="0005280C" w:rsidRPr="00853565" w:rsidRDefault="0005280C" w:rsidP="00F238F9">
            <w:pPr>
              <w:spacing w:before="120" w:line="200" w:lineRule="exact"/>
              <w:ind w:right="284"/>
              <w:jc w:val="right"/>
            </w:pPr>
            <w:r w:rsidRPr="00853565">
              <w:t>0,1</w:t>
            </w:r>
          </w:p>
        </w:tc>
        <w:tc>
          <w:tcPr>
            <w:tcW w:w="1712" w:type="dxa"/>
            <w:tcBorders>
              <w:left w:val="single" w:sz="6" w:space="0" w:color="000000"/>
            </w:tcBorders>
            <w:shd w:val="clear" w:color="auto" w:fill="auto"/>
            <w:vAlign w:val="bottom"/>
          </w:tcPr>
          <w:p w14:paraId="54EE47B8" w14:textId="3B13AB12" w:rsidR="0005280C" w:rsidRPr="00853565" w:rsidRDefault="0005280C" w:rsidP="00B543FF">
            <w:pPr>
              <w:pStyle w:val="30"/>
              <w:spacing w:before="120" w:line="200" w:lineRule="exact"/>
              <w:ind w:left="170"/>
              <w:rPr>
                <w:rFonts w:ascii="Arial" w:hAnsi="Arial" w:cs="Arial"/>
                <w:sz w:val="14"/>
                <w:szCs w:val="14"/>
              </w:rPr>
            </w:pPr>
            <w:r w:rsidRPr="00853565">
              <w:rPr>
                <w:rFonts w:ascii="Arial" w:eastAsia="Symbol" w:hAnsi="Arial" w:cs="Arial"/>
                <w:b w:val="0"/>
                <w:bCs w:val="0"/>
                <w:i/>
                <w:sz w:val="14"/>
                <w:szCs w:val="14"/>
              </w:rPr>
              <w:t>Poland</w:t>
            </w:r>
          </w:p>
        </w:tc>
      </w:tr>
      <w:tr w:rsidR="00853565" w:rsidRPr="00853565" w14:paraId="594D63E2" w14:textId="77777777">
        <w:trPr>
          <w:cantSplit/>
        </w:trPr>
        <w:tc>
          <w:tcPr>
            <w:tcW w:w="1701" w:type="dxa"/>
            <w:shd w:val="clear" w:color="auto" w:fill="auto"/>
            <w:vAlign w:val="bottom"/>
          </w:tcPr>
          <w:p w14:paraId="0DEE68C3" w14:textId="6D19E5F8" w:rsidR="0005280C" w:rsidRPr="00853565" w:rsidRDefault="0005280C" w:rsidP="00F238F9">
            <w:pPr>
              <w:pStyle w:val="20"/>
              <w:spacing w:line="200" w:lineRule="exact"/>
              <w:ind w:left="113"/>
              <w:rPr>
                <w:sz w:val="14"/>
                <w:szCs w:val="14"/>
              </w:rPr>
            </w:pPr>
            <w:r w:rsidRPr="00853565">
              <w:rPr>
                <w:rFonts w:eastAsia="Symbol"/>
                <w:b w:val="0"/>
                <w:bCs w:val="0"/>
                <w:sz w:val="14"/>
                <w:szCs w:val="14"/>
              </w:rPr>
              <w:t>Румыния</w:t>
            </w:r>
            <w:r w:rsidRPr="00853565">
              <w:rPr>
                <w:rFonts w:eastAsia="Symbol"/>
                <w:b w:val="0"/>
                <w:bCs w:val="0"/>
                <w:sz w:val="14"/>
                <w:szCs w:val="14"/>
                <w:vertAlign w:val="superscript"/>
                <w:lang w:val="en-US"/>
              </w:rPr>
              <w:t>4</w:t>
            </w:r>
            <w:r w:rsidRPr="00853565">
              <w:rPr>
                <w:rFonts w:eastAsia="Symbol"/>
                <w:b w:val="0"/>
                <w:bCs w:val="0"/>
                <w:sz w:val="14"/>
                <w:szCs w:val="14"/>
                <w:vertAlign w:val="superscript"/>
              </w:rPr>
              <w:t>)</w:t>
            </w:r>
          </w:p>
        </w:tc>
        <w:tc>
          <w:tcPr>
            <w:tcW w:w="937" w:type="dxa"/>
            <w:tcBorders>
              <w:left w:val="single" w:sz="6" w:space="0" w:color="000000"/>
            </w:tcBorders>
            <w:shd w:val="clear" w:color="auto" w:fill="auto"/>
            <w:vAlign w:val="bottom"/>
          </w:tcPr>
          <w:p w14:paraId="0E35C75A" w14:textId="653F3054" w:rsidR="0005280C" w:rsidRPr="00853565" w:rsidRDefault="0005280C" w:rsidP="00F238F9">
            <w:pPr>
              <w:spacing w:before="120" w:line="200" w:lineRule="exact"/>
              <w:ind w:right="340"/>
              <w:jc w:val="right"/>
            </w:pPr>
            <w:r w:rsidRPr="00853565">
              <w:rPr>
                <w:rFonts w:eastAsia="Symbol"/>
              </w:rPr>
              <w:t>2019</w:t>
            </w:r>
          </w:p>
        </w:tc>
        <w:tc>
          <w:tcPr>
            <w:tcW w:w="938" w:type="dxa"/>
            <w:tcBorders>
              <w:left w:val="single" w:sz="6" w:space="0" w:color="000000"/>
            </w:tcBorders>
            <w:shd w:val="clear" w:color="auto" w:fill="auto"/>
            <w:vAlign w:val="bottom"/>
          </w:tcPr>
          <w:p w14:paraId="402D7840" w14:textId="204ED818" w:rsidR="0005280C" w:rsidRPr="00853565" w:rsidRDefault="0005280C" w:rsidP="00F238F9">
            <w:pPr>
              <w:spacing w:before="120" w:line="200" w:lineRule="exact"/>
              <w:ind w:right="284"/>
              <w:jc w:val="right"/>
            </w:pPr>
            <w:r w:rsidRPr="00853565">
              <w:t>14,9</w:t>
            </w:r>
          </w:p>
        </w:tc>
        <w:tc>
          <w:tcPr>
            <w:tcW w:w="938" w:type="dxa"/>
            <w:tcBorders>
              <w:left w:val="single" w:sz="6" w:space="0" w:color="000000"/>
            </w:tcBorders>
            <w:shd w:val="clear" w:color="auto" w:fill="auto"/>
            <w:vAlign w:val="bottom"/>
          </w:tcPr>
          <w:p w14:paraId="2B6AFDB4" w14:textId="197343A3" w:rsidR="0005280C" w:rsidRPr="00853565" w:rsidRDefault="0005280C" w:rsidP="00F238F9">
            <w:pPr>
              <w:spacing w:before="120" w:line="200" w:lineRule="exact"/>
              <w:ind w:right="284"/>
              <w:jc w:val="right"/>
            </w:pPr>
            <w:r w:rsidRPr="00853565">
              <w:t>68,2</w:t>
            </w:r>
          </w:p>
        </w:tc>
        <w:tc>
          <w:tcPr>
            <w:tcW w:w="938" w:type="dxa"/>
            <w:tcBorders>
              <w:left w:val="single" w:sz="6" w:space="0" w:color="000000"/>
            </w:tcBorders>
            <w:shd w:val="clear" w:color="auto" w:fill="auto"/>
            <w:vAlign w:val="bottom"/>
          </w:tcPr>
          <w:p w14:paraId="42939CAF" w14:textId="0CBC2312" w:rsidR="0005280C" w:rsidRPr="00853565" w:rsidRDefault="0005280C" w:rsidP="00F238F9">
            <w:pPr>
              <w:spacing w:before="120" w:line="200" w:lineRule="exact"/>
              <w:ind w:right="284"/>
              <w:jc w:val="right"/>
            </w:pPr>
            <w:r w:rsidRPr="00853565">
              <w:t>1,3</w:t>
            </w:r>
          </w:p>
        </w:tc>
        <w:tc>
          <w:tcPr>
            <w:tcW w:w="938" w:type="dxa"/>
            <w:tcBorders>
              <w:left w:val="single" w:sz="6" w:space="0" w:color="000000"/>
            </w:tcBorders>
            <w:shd w:val="clear" w:color="auto" w:fill="auto"/>
            <w:vAlign w:val="bottom"/>
          </w:tcPr>
          <w:p w14:paraId="33EECB8D" w14:textId="3A1042DE" w:rsidR="0005280C" w:rsidRPr="00853565" w:rsidRDefault="0005280C" w:rsidP="00F238F9">
            <w:pPr>
              <w:spacing w:before="120" w:line="200" w:lineRule="exact"/>
              <w:ind w:right="284"/>
              <w:jc w:val="right"/>
            </w:pPr>
            <w:r w:rsidRPr="00853565">
              <w:rPr>
                <w:lang w:val="en-US"/>
              </w:rPr>
              <w:t>…</w:t>
            </w:r>
          </w:p>
        </w:tc>
        <w:tc>
          <w:tcPr>
            <w:tcW w:w="938" w:type="dxa"/>
            <w:tcBorders>
              <w:left w:val="single" w:sz="6" w:space="0" w:color="000000"/>
            </w:tcBorders>
            <w:shd w:val="clear" w:color="auto" w:fill="auto"/>
            <w:vAlign w:val="bottom"/>
          </w:tcPr>
          <w:p w14:paraId="6B03C23A" w14:textId="2A2B3591" w:rsidR="0005280C" w:rsidRPr="00853565" w:rsidRDefault="0005280C" w:rsidP="00F238F9">
            <w:pPr>
              <w:spacing w:before="120" w:line="200" w:lineRule="exact"/>
              <w:ind w:right="284"/>
              <w:jc w:val="right"/>
            </w:pPr>
            <w:r w:rsidRPr="00853565">
              <w:t>15,6</w:t>
            </w:r>
          </w:p>
        </w:tc>
        <w:tc>
          <w:tcPr>
            <w:tcW w:w="882" w:type="dxa"/>
            <w:tcBorders>
              <w:left w:val="single" w:sz="6" w:space="0" w:color="000000"/>
            </w:tcBorders>
            <w:shd w:val="clear" w:color="auto" w:fill="auto"/>
            <w:vAlign w:val="bottom"/>
          </w:tcPr>
          <w:p w14:paraId="0A3F1B64" w14:textId="2085F660" w:rsidR="0005280C" w:rsidRPr="00853565" w:rsidRDefault="0005280C" w:rsidP="00F238F9">
            <w:pPr>
              <w:spacing w:before="120" w:line="200" w:lineRule="exact"/>
              <w:ind w:right="284"/>
              <w:jc w:val="right"/>
            </w:pPr>
            <w:r w:rsidRPr="00853565">
              <w:rPr>
                <w:lang w:val="en-US"/>
              </w:rPr>
              <w:t>…</w:t>
            </w:r>
          </w:p>
        </w:tc>
        <w:tc>
          <w:tcPr>
            <w:tcW w:w="1712" w:type="dxa"/>
            <w:tcBorders>
              <w:left w:val="single" w:sz="6" w:space="0" w:color="000000"/>
            </w:tcBorders>
            <w:shd w:val="clear" w:color="auto" w:fill="auto"/>
            <w:vAlign w:val="bottom"/>
          </w:tcPr>
          <w:p w14:paraId="320A8998" w14:textId="38149E1F" w:rsidR="0005280C" w:rsidRPr="00853565" w:rsidRDefault="0005280C" w:rsidP="00B543FF">
            <w:pPr>
              <w:pStyle w:val="30"/>
              <w:spacing w:before="120" w:line="200" w:lineRule="exact"/>
              <w:ind w:left="170"/>
              <w:rPr>
                <w:rFonts w:ascii="Arial" w:hAnsi="Arial" w:cs="Arial"/>
                <w:sz w:val="14"/>
                <w:szCs w:val="14"/>
              </w:rPr>
            </w:pPr>
            <w:r w:rsidRPr="00853565">
              <w:rPr>
                <w:rFonts w:ascii="Arial" w:eastAsia="Symbol" w:hAnsi="Arial" w:cs="Arial"/>
                <w:b w:val="0"/>
                <w:bCs w:val="0"/>
                <w:i/>
                <w:sz w:val="14"/>
                <w:szCs w:val="14"/>
              </w:rPr>
              <w:t>Romania</w:t>
            </w:r>
            <w:r w:rsidRPr="00853565">
              <w:rPr>
                <w:rFonts w:ascii="Arial" w:eastAsia="Symbol" w:hAnsi="Arial" w:cs="Arial"/>
                <w:b w:val="0"/>
                <w:bCs w:val="0"/>
                <w:i/>
                <w:sz w:val="14"/>
                <w:szCs w:val="14"/>
                <w:vertAlign w:val="superscript"/>
                <w:lang w:val="en-US"/>
              </w:rPr>
              <w:t>4</w:t>
            </w:r>
            <w:r w:rsidRPr="00853565">
              <w:rPr>
                <w:rFonts w:ascii="Arial" w:eastAsia="Symbol" w:hAnsi="Arial" w:cs="Arial"/>
                <w:b w:val="0"/>
                <w:bCs w:val="0"/>
                <w:i/>
                <w:sz w:val="14"/>
                <w:szCs w:val="14"/>
                <w:vertAlign w:val="superscript"/>
              </w:rPr>
              <w:t>)</w:t>
            </w:r>
          </w:p>
        </w:tc>
      </w:tr>
      <w:tr w:rsidR="00853565" w:rsidRPr="00853565" w14:paraId="6725D4B2" w14:textId="77777777">
        <w:trPr>
          <w:cantSplit/>
        </w:trPr>
        <w:tc>
          <w:tcPr>
            <w:tcW w:w="1701" w:type="dxa"/>
            <w:shd w:val="clear" w:color="auto" w:fill="auto"/>
            <w:vAlign w:val="bottom"/>
          </w:tcPr>
          <w:p w14:paraId="08FDC2E0" w14:textId="39AB8306" w:rsidR="0005280C" w:rsidRPr="00853565" w:rsidRDefault="0005280C" w:rsidP="00F238F9">
            <w:pPr>
              <w:pStyle w:val="20"/>
              <w:spacing w:line="200" w:lineRule="exact"/>
              <w:ind w:left="113"/>
              <w:rPr>
                <w:sz w:val="14"/>
                <w:szCs w:val="14"/>
              </w:rPr>
            </w:pPr>
            <w:r w:rsidRPr="00853565">
              <w:rPr>
                <w:rFonts w:eastAsia="Symbol"/>
                <w:b w:val="0"/>
                <w:bCs w:val="0"/>
                <w:sz w:val="14"/>
                <w:szCs w:val="14"/>
              </w:rPr>
              <w:t xml:space="preserve">Соединенное </w:t>
            </w:r>
            <w:r w:rsidRPr="00853565">
              <w:rPr>
                <w:rFonts w:eastAsia="Symbol"/>
                <w:b w:val="0"/>
                <w:bCs w:val="0"/>
                <w:sz w:val="14"/>
                <w:szCs w:val="14"/>
              </w:rPr>
              <w:br/>
              <w:t xml:space="preserve">Королевство </w:t>
            </w:r>
            <w:r w:rsidRPr="00853565">
              <w:rPr>
                <w:rFonts w:eastAsia="Symbol"/>
                <w:b w:val="0"/>
                <w:bCs w:val="0"/>
                <w:sz w:val="14"/>
                <w:szCs w:val="14"/>
              </w:rPr>
              <w:br/>
              <w:t>(Великобритания)</w:t>
            </w:r>
            <w:r w:rsidRPr="00853565">
              <w:rPr>
                <w:rFonts w:eastAsia="Symbol"/>
                <w:b w:val="0"/>
                <w:bCs w:val="0"/>
                <w:sz w:val="14"/>
                <w:szCs w:val="14"/>
                <w:vertAlign w:val="superscript"/>
                <w:lang w:val="en-US"/>
              </w:rPr>
              <w:t>4</w:t>
            </w:r>
            <w:r w:rsidRPr="00853565">
              <w:rPr>
                <w:rFonts w:eastAsia="Symbol"/>
                <w:b w:val="0"/>
                <w:bCs w:val="0"/>
                <w:sz w:val="14"/>
                <w:szCs w:val="14"/>
                <w:vertAlign w:val="superscript"/>
              </w:rPr>
              <w:t>);5)</w:t>
            </w:r>
          </w:p>
        </w:tc>
        <w:tc>
          <w:tcPr>
            <w:tcW w:w="937" w:type="dxa"/>
            <w:tcBorders>
              <w:left w:val="single" w:sz="6" w:space="0" w:color="000000"/>
            </w:tcBorders>
            <w:shd w:val="clear" w:color="auto" w:fill="auto"/>
            <w:vAlign w:val="bottom"/>
          </w:tcPr>
          <w:p w14:paraId="0A29C2D3" w14:textId="1DA3FBCA" w:rsidR="0005280C" w:rsidRPr="00853565" w:rsidRDefault="0005280C" w:rsidP="00F238F9">
            <w:pPr>
              <w:spacing w:before="120" w:line="200" w:lineRule="exact"/>
              <w:ind w:right="340"/>
              <w:jc w:val="right"/>
            </w:pPr>
            <w:r w:rsidRPr="00853565">
              <w:rPr>
                <w:rFonts w:eastAsia="Symbol"/>
              </w:rPr>
              <w:t>2019</w:t>
            </w:r>
          </w:p>
        </w:tc>
        <w:tc>
          <w:tcPr>
            <w:tcW w:w="938" w:type="dxa"/>
            <w:tcBorders>
              <w:left w:val="single" w:sz="6" w:space="0" w:color="000000"/>
            </w:tcBorders>
            <w:shd w:val="clear" w:color="auto" w:fill="auto"/>
            <w:vAlign w:val="bottom"/>
          </w:tcPr>
          <w:p w14:paraId="7F23DC02" w14:textId="768DC97F" w:rsidR="0005280C" w:rsidRPr="00853565" w:rsidRDefault="0005280C" w:rsidP="00F238F9">
            <w:pPr>
              <w:spacing w:before="120" w:line="200" w:lineRule="exact"/>
              <w:ind w:right="284"/>
              <w:jc w:val="right"/>
            </w:pPr>
            <w:r w:rsidRPr="00853565">
              <w:t>9,0</w:t>
            </w:r>
          </w:p>
        </w:tc>
        <w:tc>
          <w:tcPr>
            <w:tcW w:w="938" w:type="dxa"/>
            <w:tcBorders>
              <w:left w:val="single" w:sz="6" w:space="0" w:color="000000"/>
            </w:tcBorders>
            <w:shd w:val="clear" w:color="auto" w:fill="auto"/>
            <w:vAlign w:val="bottom"/>
          </w:tcPr>
          <w:p w14:paraId="1DBC443F" w14:textId="70E3D181" w:rsidR="0005280C" w:rsidRPr="00853565" w:rsidRDefault="0005280C" w:rsidP="00F238F9">
            <w:pPr>
              <w:spacing w:before="120" w:line="200" w:lineRule="exact"/>
              <w:ind w:right="284"/>
              <w:jc w:val="right"/>
            </w:pPr>
            <w:r w:rsidRPr="00853565">
              <w:t>85,6</w:t>
            </w:r>
          </w:p>
        </w:tc>
        <w:tc>
          <w:tcPr>
            <w:tcW w:w="938" w:type="dxa"/>
            <w:tcBorders>
              <w:left w:val="single" w:sz="6" w:space="0" w:color="000000"/>
            </w:tcBorders>
            <w:shd w:val="clear" w:color="auto" w:fill="auto"/>
            <w:vAlign w:val="bottom"/>
          </w:tcPr>
          <w:p w14:paraId="5A92E0C1" w14:textId="047BC4A8" w:rsidR="0005280C" w:rsidRPr="00853565" w:rsidRDefault="0005280C" w:rsidP="00F238F9">
            <w:pPr>
              <w:spacing w:before="120" w:line="200" w:lineRule="exact"/>
              <w:ind w:right="284"/>
              <w:jc w:val="right"/>
            </w:pPr>
            <w:r w:rsidRPr="00853565">
              <w:t>5,3</w:t>
            </w:r>
          </w:p>
        </w:tc>
        <w:tc>
          <w:tcPr>
            <w:tcW w:w="938" w:type="dxa"/>
            <w:tcBorders>
              <w:left w:val="single" w:sz="6" w:space="0" w:color="000000"/>
            </w:tcBorders>
            <w:shd w:val="clear" w:color="auto" w:fill="auto"/>
            <w:vAlign w:val="bottom"/>
          </w:tcPr>
          <w:p w14:paraId="4FC52AF9" w14:textId="35DBA9BB" w:rsidR="0005280C" w:rsidRPr="00853565" w:rsidRDefault="0005280C" w:rsidP="00F238F9">
            <w:pPr>
              <w:spacing w:before="120" w:line="200" w:lineRule="exact"/>
              <w:ind w:right="284"/>
              <w:jc w:val="right"/>
            </w:pPr>
            <w:r w:rsidRPr="00853565">
              <w:rPr>
                <w:lang w:val="en-US"/>
              </w:rPr>
              <w:t>…</w:t>
            </w:r>
          </w:p>
        </w:tc>
        <w:tc>
          <w:tcPr>
            <w:tcW w:w="938" w:type="dxa"/>
            <w:tcBorders>
              <w:left w:val="single" w:sz="6" w:space="0" w:color="000000"/>
            </w:tcBorders>
            <w:shd w:val="clear" w:color="auto" w:fill="auto"/>
            <w:vAlign w:val="bottom"/>
          </w:tcPr>
          <w:p w14:paraId="5A0E6AA5" w14:textId="14210B36" w:rsidR="0005280C" w:rsidRPr="00853565" w:rsidRDefault="0005280C" w:rsidP="00F238F9">
            <w:pPr>
              <w:spacing w:before="120" w:line="200" w:lineRule="exact"/>
              <w:ind w:right="284"/>
              <w:jc w:val="right"/>
            </w:pPr>
            <w:r w:rsidRPr="00853565">
              <w:rPr>
                <w:lang w:val="en-US"/>
              </w:rPr>
              <w:t>0,1</w:t>
            </w:r>
          </w:p>
        </w:tc>
        <w:tc>
          <w:tcPr>
            <w:tcW w:w="882" w:type="dxa"/>
            <w:tcBorders>
              <w:left w:val="single" w:sz="6" w:space="0" w:color="000000"/>
            </w:tcBorders>
            <w:shd w:val="clear" w:color="auto" w:fill="auto"/>
            <w:vAlign w:val="bottom"/>
          </w:tcPr>
          <w:p w14:paraId="761E3420" w14:textId="714C3B51" w:rsidR="0005280C" w:rsidRPr="00853565" w:rsidRDefault="0005280C" w:rsidP="00F238F9">
            <w:pPr>
              <w:spacing w:before="120" w:line="200" w:lineRule="exact"/>
              <w:ind w:right="284"/>
              <w:jc w:val="right"/>
            </w:pPr>
            <w:r w:rsidRPr="00853565">
              <w:rPr>
                <w:lang w:val="en-US"/>
              </w:rPr>
              <w:t>…</w:t>
            </w:r>
          </w:p>
        </w:tc>
        <w:tc>
          <w:tcPr>
            <w:tcW w:w="1712" w:type="dxa"/>
            <w:tcBorders>
              <w:left w:val="single" w:sz="6" w:space="0" w:color="000000"/>
            </w:tcBorders>
            <w:shd w:val="clear" w:color="auto" w:fill="auto"/>
            <w:vAlign w:val="bottom"/>
          </w:tcPr>
          <w:p w14:paraId="7FC296F3" w14:textId="62358C2B" w:rsidR="0005280C" w:rsidRPr="00853565" w:rsidRDefault="0005280C" w:rsidP="00B543FF">
            <w:pPr>
              <w:pStyle w:val="30"/>
              <w:spacing w:before="120" w:line="200" w:lineRule="exact"/>
              <w:ind w:left="170"/>
              <w:rPr>
                <w:rFonts w:ascii="Arial" w:hAnsi="Arial" w:cs="Arial"/>
                <w:sz w:val="14"/>
                <w:szCs w:val="14"/>
                <w:vertAlign w:val="superscript"/>
              </w:rPr>
            </w:pPr>
            <w:r w:rsidRPr="00853565">
              <w:rPr>
                <w:rFonts w:ascii="Arial" w:eastAsia="Symbol" w:hAnsi="Arial" w:cs="Arial"/>
                <w:b w:val="0"/>
                <w:i/>
                <w:sz w:val="14"/>
                <w:szCs w:val="14"/>
                <w:lang w:val="en-US"/>
              </w:rPr>
              <w:t>United</w:t>
            </w:r>
            <w:r w:rsidRPr="00853565">
              <w:rPr>
                <w:rFonts w:ascii="Arial" w:eastAsia="Symbol" w:hAnsi="Arial" w:cs="Arial"/>
                <w:b w:val="0"/>
                <w:i/>
                <w:sz w:val="14"/>
                <w:szCs w:val="14"/>
              </w:rPr>
              <w:t xml:space="preserve"> </w:t>
            </w:r>
            <w:r w:rsidRPr="00853565">
              <w:rPr>
                <w:rFonts w:ascii="Arial" w:eastAsia="Symbol" w:hAnsi="Arial" w:cs="Arial"/>
                <w:b w:val="0"/>
                <w:i/>
                <w:sz w:val="14"/>
                <w:szCs w:val="14"/>
                <w:lang w:val="en-US"/>
              </w:rPr>
              <w:t>Kingdom</w:t>
            </w:r>
            <w:r w:rsidRPr="00853565">
              <w:rPr>
                <w:rFonts w:eastAsia="Symbol"/>
                <w:b w:val="0"/>
                <w:bCs w:val="0"/>
                <w:sz w:val="14"/>
                <w:szCs w:val="14"/>
                <w:vertAlign w:val="superscript"/>
                <w:lang w:val="en-US"/>
              </w:rPr>
              <w:t>4</w:t>
            </w:r>
            <w:r w:rsidRPr="00853565">
              <w:rPr>
                <w:rFonts w:eastAsia="Symbol"/>
                <w:b w:val="0"/>
                <w:bCs w:val="0"/>
                <w:sz w:val="14"/>
                <w:szCs w:val="14"/>
                <w:vertAlign w:val="superscript"/>
              </w:rPr>
              <w:t>);5)</w:t>
            </w:r>
          </w:p>
        </w:tc>
      </w:tr>
      <w:tr w:rsidR="00853565" w:rsidRPr="00853565" w14:paraId="4EE1294B" w14:textId="77777777">
        <w:trPr>
          <w:cantSplit/>
        </w:trPr>
        <w:tc>
          <w:tcPr>
            <w:tcW w:w="1701" w:type="dxa"/>
            <w:shd w:val="clear" w:color="auto" w:fill="auto"/>
            <w:vAlign w:val="bottom"/>
          </w:tcPr>
          <w:p w14:paraId="315DAA93" w14:textId="2B0C084D" w:rsidR="0005280C" w:rsidRPr="00853565" w:rsidRDefault="0005280C" w:rsidP="00F238F9">
            <w:pPr>
              <w:spacing w:before="120" w:line="200" w:lineRule="exact"/>
              <w:ind w:left="113"/>
            </w:pPr>
            <w:r w:rsidRPr="00853565">
              <w:rPr>
                <w:rFonts w:eastAsia="Symbol"/>
              </w:rPr>
              <w:t>Франция</w:t>
            </w:r>
            <w:r w:rsidRPr="00853565">
              <w:rPr>
                <w:rFonts w:eastAsia="Symbol"/>
                <w:vertAlign w:val="superscript"/>
                <w:lang w:val="en-US"/>
              </w:rPr>
              <w:t>4</w:t>
            </w:r>
            <w:r w:rsidRPr="00853565">
              <w:rPr>
                <w:rFonts w:eastAsia="Symbol"/>
                <w:vertAlign w:val="superscript"/>
              </w:rPr>
              <w:t>)</w:t>
            </w:r>
          </w:p>
        </w:tc>
        <w:tc>
          <w:tcPr>
            <w:tcW w:w="937" w:type="dxa"/>
            <w:tcBorders>
              <w:left w:val="single" w:sz="6" w:space="0" w:color="000000"/>
            </w:tcBorders>
            <w:shd w:val="clear" w:color="auto" w:fill="auto"/>
            <w:vAlign w:val="bottom"/>
          </w:tcPr>
          <w:p w14:paraId="7165912E" w14:textId="611562C9" w:rsidR="0005280C" w:rsidRPr="00853565" w:rsidRDefault="0005280C" w:rsidP="00F238F9">
            <w:pPr>
              <w:spacing w:before="120" w:line="200" w:lineRule="exact"/>
              <w:ind w:right="340"/>
              <w:jc w:val="right"/>
            </w:pPr>
            <w:r w:rsidRPr="00853565">
              <w:rPr>
                <w:rFonts w:eastAsia="Symbol"/>
              </w:rPr>
              <w:t>2019</w:t>
            </w:r>
          </w:p>
        </w:tc>
        <w:tc>
          <w:tcPr>
            <w:tcW w:w="938" w:type="dxa"/>
            <w:tcBorders>
              <w:left w:val="single" w:sz="6" w:space="0" w:color="000000"/>
            </w:tcBorders>
            <w:shd w:val="clear" w:color="auto" w:fill="auto"/>
            <w:vAlign w:val="bottom"/>
          </w:tcPr>
          <w:p w14:paraId="607F925C" w14:textId="6EC848E8" w:rsidR="0005280C" w:rsidRPr="00853565" w:rsidRDefault="0005280C" w:rsidP="00F238F9">
            <w:pPr>
              <w:spacing w:before="120" w:line="200" w:lineRule="exact"/>
              <w:ind w:right="284"/>
              <w:jc w:val="right"/>
            </w:pPr>
            <w:r w:rsidRPr="00853565">
              <w:rPr>
                <w:lang w:val="en-US"/>
              </w:rPr>
              <w:t>14,1</w:t>
            </w:r>
          </w:p>
        </w:tc>
        <w:tc>
          <w:tcPr>
            <w:tcW w:w="938" w:type="dxa"/>
            <w:tcBorders>
              <w:left w:val="single" w:sz="6" w:space="0" w:color="000000"/>
            </w:tcBorders>
            <w:shd w:val="clear" w:color="auto" w:fill="auto"/>
            <w:vAlign w:val="bottom"/>
          </w:tcPr>
          <w:p w14:paraId="191ECEFB" w14:textId="213C96C4" w:rsidR="0005280C" w:rsidRPr="00853565" w:rsidRDefault="0005280C" w:rsidP="00F238F9">
            <w:pPr>
              <w:spacing w:before="120" w:line="200" w:lineRule="exact"/>
              <w:ind w:right="284"/>
              <w:jc w:val="right"/>
            </w:pPr>
            <w:r w:rsidRPr="00853565">
              <w:rPr>
                <w:lang w:val="en-US"/>
              </w:rPr>
              <w:t>77,1</w:t>
            </w:r>
          </w:p>
        </w:tc>
        <w:tc>
          <w:tcPr>
            <w:tcW w:w="938" w:type="dxa"/>
            <w:tcBorders>
              <w:left w:val="single" w:sz="6" w:space="0" w:color="000000"/>
            </w:tcBorders>
            <w:shd w:val="clear" w:color="auto" w:fill="auto"/>
            <w:vAlign w:val="bottom"/>
          </w:tcPr>
          <w:p w14:paraId="4DF73AD1" w14:textId="79172A97" w:rsidR="0005280C" w:rsidRPr="00853565" w:rsidRDefault="0005280C" w:rsidP="00F238F9">
            <w:pPr>
              <w:spacing w:before="120" w:line="200" w:lineRule="exact"/>
              <w:ind w:right="284"/>
              <w:jc w:val="right"/>
            </w:pPr>
            <w:r w:rsidRPr="00853565">
              <w:rPr>
                <w:lang w:val="en-US"/>
              </w:rPr>
              <w:t>5,2</w:t>
            </w:r>
          </w:p>
        </w:tc>
        <w:tc>
          <w:tcPr>
            <w:tcW w:w="938" w:type="dxa"/>
            <w:tcBorders>
              <w:left w:val="single" w:sz="6" w:space="0" w:color="000000"/>
            </w:tcBorders>
            <w:shd w:val="clear" w:color="auto" w:fill="auto"/>
            <w:vAlign w:val="bottom"/>
          </w:tcPr>
          <w:p w14:paraId="20983048" w14:textId="434C714E" w:rsidR="0005280C" w:rsidRPr="00853565" w:rsidRDefault="0005280C" w:rsidP="00F238F9">
            <w:pPr>
              <w:spacing w:before="120" w:line="200" w:lineRule="exact"/>
              <w:ind w:right="284"/>
              <w:jc w:val="right"/>
            </w:pPr>
            <w:r w:rsidRPr="00853565">
              <w:rPr>
                <w:lang w:val="en-US"/>
              </w:rPr>
              <w:t>…</w:t>
            </w:r>
          </w:p>
        </w:tc>
        <w:tc>
          <w:tcPr>
            <w:tcW w:w="938" w:type="dxa"/>
            <w:tcBorders>
              <w:left w:val="single" w:sz="6" w:space="0" w:color="000000"/>
            </w:tcBorders>
            <w:shd w:val="clear" w:color="auto" w:fill="auto"/>
            <w:vAlign w:val="bottom"/>
          </w:tcPr>
          <w:p w14:paraId="0980F128" w14:textId="2AB52480" w:rsidR="0005280C" w:rsidRPr="00853565" w:rsidRDefault="0005280C" w:rsidP="00F238F9">
            <w:pPr>
              <w:spacing w:before="120" w:line="200" w:lineRule="exact"/>
              <w:ind w:right="284"/>
              <w:jc w:val="right"/>
            </w:pPr>
            <w:r w:rsidRPr="00853565">
              <w:rPr>
                <w:lang w:val="en-US"/>
              </w:rPr>
              <w:t>3,5</w:t>
            </w:r>
          </w:p>
        </w:tc>
        <w:tc>
          <w:tcPr>
            <w:tcW w:w="882" w:type="dxa"/>
            <w:tcBorders>
              <w:left w:val="single" w:sz="6" w:space="0" w:color="000000"/>
            </w:tcBorders>
            <w:shd w:val="clear" w:color="auto" w:fill="auto"/>
            <w:vAlign w:val="bottom"/>
          </w:tcPr>
          <w:p w14:paraId="32B04B72" w14:textId="51D79F89" w:rsidR="0005280C" w:rsidRPr="00853565" w:rsidRDefault="0005280C" w:rsidP="00F238F9">
            <w:pPr>
              <w:spacing w:before="120" w:line="200" w:lineRule="exact"/>
              <w:ind w:right="284"/>
              <w:jc w:val="right"/>
            </w:pPr>
            <w:r w:rsidRPr="00853565">
              <w:rPr>
                <w:lang w:val="en-US"/>
              </w:rPr>
              <w:t>…</w:t>
            </w:r>
          </w:p>
        </w:tc>
        <w:tc>
          <w:tcPr>
            <w:tcW w:w="1712" w:type="dxa"/>
            <w:tcBorders>
              <w:left w:val="single" w:sz="6" w:space="0" w:color="000000"/>
            </w:tcBorders>
            <w:shd w:val="clear" w:color="auto" w:fill="auto"/>
            <w:vAlign w:val="bottom"/>
          </w:tcPr>
          <w:p w14:paraId="304B2BEE" w14:textId="4E614C68" w:rsidR="0005280C" w:rsidRPr="00853565" w:rsidRDefault="0005280C" w:rsidP="00B543FF">
            <w:pPr>
              <w:spacing w:before="120" w:line="200" w:lineRule="exact"/>
              <w:ind w:left="170"/>
            </w:pPr>
            <w:r w:rsidRPr="00853565">
              <w:rPr>
                <w:rFonts w:eastAsia="Symbol"/>
                <w:bCs/>
                <w:i/>
              </w:rPr>
              <w:t>France</w:t>
            </w:r>
            <w:r w:rsidRPr="00853565">
              <w:rPr>
                <w:rFonts w:eastAsia="Symbol"/>
                <w:bCs/>
                <w:i/>
                <w:vertAlign w:val="superscript"/>
                <w:lang w:val="en-US"/>
              </w:rPr>
              <w:t>4</w:t>
            </w:r>
            <w:r w:rsidRPr="00853565">
              <w:rPr>
                <w:rFonts w:eastAsia="Symbol"/>
                <w:bCs/>
                <w:i/>
                <w:vertAlign w:val="superscript"/>
              </w:rPr>
              <w:t>)</w:t>
            </w:r>
          </w:p>
        </w:tc>
      </w:tr>
      <w:tr w:rsidR="00853565" w:rsidRPr="00853565" w14:paraId="058F0F85" w14:textId="77777777">
        <w:trPr>
          <w:cantSplit/>
        </w:trPr>
        <w:tc>
          <w:tcPr>
            <w:tcW w:w="1701" w:type="dxa"/>
            <w:shd w:val="clear" w:color="auto" w:fill="auto"/>
            <w:vAlign w:val="bottom"/>
          </w:tcPr>
          <w:p w14:paraId="2EFA084D" w14:textId="338DD05B" w:rsidR="0005280C" w:rsidRPr="00853565" w:rsidRDefault="0005280C" w:rsidP="00F238F9">
            <w:pPr>
              <w:spacing w:before="120" w:line="200" w:lineRule="exact"/>
            </w:pPr>
            <w:r w:rsidRPr="00853565">
              <w:rPr>
                <w:rFonts w:eastAsia="Symbol"/>
                <w:b/>
                <w:bCs/>
              </w:rPr>
              <w:t xml:space="preserve">Другие страны </w:t>
            </w:r>
          </w:p>
        </w:tc>
        <w:tc>
          <w:tcPr>
            <w:tcW w:w="937" w:type="dxa"/>
            <w:tcBorders>
              <w:left w:val="single" w:sz="6" w:space="0" w:color="000000"/>
            </w:tcBorders>
            <w:shd w:val="clear" w:color="auto" w:fill="auto"/>
            <w:vAlign w:val="bottom"/>
          </w:tcPr>
          <w:p w14:paraId="491D3495" w14:textId="77777777" w:rsidR="0005280C" w:rsidRPr="00853565" w:rsidRDefault="0005280C" w:rsidP="00F238F9">
            <w:pPr>
              <w:snapToGrid w:val="0"/>
              <w:spacing w:before="120" w:line="200" w:lineRule="exact"/>
              <w:ind w:right="340"/>
              <w:jc w:val="right"/>
              <w:rPr>
                <w:rFonts w:eastAsia="Symbol"/>
                <w:b/>
                <w:bCs/>
              </w:rPr>
            </w:pPr>
          </w:p>
        </w:tc>
        <w:tc>
          <w:tcPr>
            <w:tcW w:w="938" w:type="dxa"/>
            <w:tcBorders>
              <w:left w:val="single" w:sz="6" w:space="0" w:color="000000"/>
            </w:tcBorders>
            <w:shd w:val="clear" w:color="auto" w:fill="auto"/>
            <w:vAlign w:val="bottom"/>
          </w:tcPr>
          <w:p w14:paraId="00772454" w14:textId="77777777" w:rsidR="0005280C" w:rsidRPr="00853565" w:rsidRDefault="0005280C" w:rsidP="00F238F9">
            <w:pPr>
              <w:snapToGrid w:val="0"/>
              <w:spacing w:before="120" w:line="200" w:lineRule="exact"/>
              <w:ind w:right="284"/>
              <w:jc w:val="right"/>
              <w:rPr>
                <w:rFonts w:eastAsia="Symbol"/>
              </w:rPr>
            </w:pPr>
          </w:p>
        </w:tc>
        <w:tc>
          <w:tcPr>
            <w:tcW w:w="938" w:type="dxa"/>
            <w:tcBorders>
              <w:left w:val="single" w:sz="6" w:space="0" w:color="000000"/>
            </w:tcBorders>
            <w:shd w:val="clear" w:color="auto" w:fill="auto"/>
            <w:vAlign w:val="bottom"/>
          </w:tcPr>
          <w:p w14:paraId="75B96914" w14:textId="77777777" w:rsidR="0005280C" w:rsidRPr="00853565" w:rsidRDefault="0005280C" w:rsidP="00F238F9">
            <w:pPr>
              <w:snapToGrid w:val="0"/>
              <w:spacing w:before="120" w:line="200" w:lineRule="exact"/>
              <w:ind w:right="284"/>
              <w:jc w:val="right"/>
              <w:rPr>
                <w:rFonts w:eastAsia="Symbol"/>
              </w:rPr>
            </w:pPr>
          </w:p>
        </w:tc>
        <w:tc>
          <w:tcPr>
            <w:tcW w:w="938" w:type="dxa"/>
            <w:tcBorders>
              <w:left w:val="single" w:sz="6" w:space="0" w:color="000000"/>
            </w:tcBorders>
            <w:shd w:val="clear" w:color="auto" w:fill="auto"/>
            <w:vAlign w:val="bottom"/>
          </w:tcPr>
          <w:p w14:paraId="650117CE" w14:textId="77777777" w:rsidR="0005280C" w:rsidRPr="00853565" w:rsidRDefault="0005280C" w:rsidP="00F238F9">
            <w:pPr>
              <w:snapToGrid w:val="0"/>
              <w:spacing w:before="120" w:line="200" w:lineRule="exact"/>
              <w:ind w:right="284"/>
              <w:jc w:val="right"/>
              <w:rPr>
                <w:rFonts w:eastAsia="Symbol"/>
              </w:rPr>
            </w:pPr>
          </w:p>
        </w:tc>
        <w:tc>
          <w:tcPr>
            <w:tcW w:w="938" w:type="dxa"/>
            <w:tcBorders>
              <w:left w:val="single" w:sz="6" w:space="0" w:color="000000"/>
            </w:tcBorders>
            <w:shd w:val="clear" w:color="auto" w:fill="auto"/>
            <w:vAlign w:val="bottom"/>
          </w:tcPr>
          <w:p w14:paraId="75FB22A8" w14:textId="77777777" w:rsidR="0005280C" w:rsidRPr="00853565" w:rsidRDefault="0005280C" w:rsidP="00F238F9">
            <w:pPr>
              <w:snapToGrid w:val="0"/>
              <w:spacing w:before="120" w:line="200" w:lineRule="exact"/>
              <w:ind w:right="284"/>
              <w:jc w:val="right"/>
              <w:rPr>
                <w:rFonts w:eastAsia="Symbol"/>
              </w:rPr>
            </w:pPr>
          </w:p>
        </w:tc>
        <w:tc>
          <w:tcPr>
            <w:tcW w:w="938" w:type="dxa"/>
            <w:tcBorders>
              <w:left w:val="single" w:sz="6" w:space="0" w:color="000000"/>
            </w:tcBorders>
            <w:shd w:val="clear" w:color="auto" w:fill="auto"/>
            <w:vAlign w:val="bottom"/>
          </w:tcPr>
          <w:p w14:paraId="3E6D8BA8" w14:textId="77777777" w:rsidR="0005280C" w:rsidRPr="00853565" w:rsidRDefault="0005280C" w:rsidP="00F238F9">
            <w:pPr>
              <w:snapToGrid w:val="0"/>
              <w:spacing w:before="120" w:line="200" w:lineRule="exact"/>
              <w:ind w:right="284"/>
              <w:jc w:val="right"/>
              <w:rPr>
                <w:rFonts w:eastAsia="Symbol"/>
              </w:rPr>
            </w:pPr>
          </w:p>
        </w:tc>
        <w:tc>
          <w:tcPr>
            <w:tcW w:w="882" w:type="dxa"/>
            <w:tcBorders>
              <w:left w:val="single" w:sz="6" w:space="0" w:color="000000"/>
            </w:tcBorders>
            <w:shd w:val="clear" w:color="auto" w:fill="auto"/>
            <w:vAlign w:val="bottom"/>
          </w:tcPr>
          <w:p w14:paraId="0B9372FE" w14:textId="77777777" w:rsidR="0005280C" w:rsidRPr="00853565" w:rsidRDefault="0005280C" w:rsidP="00F238F9">
            <w:pPr>
              <w:snapToGrid w:val="0"/>
              <w:spacing w:before="120" w:line="200" w:lineRule="exact"/>
              <w:ind w:right="284"/>
              <w:jc w:val="right"/>
              <w:rPr>
                <w:rFonts w:eastAsia="Symbol"/>
              </w:rPr>
            </w:pPr>
          </w:p>
        </w:tc>
        <w:tc>
          <w:tcPr>
            <w:tcW w:w="1712" w:type="dxa"/>
            <w:tcBorders>
              <w:left w:val="single" w:sz="6" w:space="0" w:color="000000"/>
            </w:tcBorders>
            <w:shd w:val="clear" w:color="auto" w:fill="auto"/>
            <w:vAlign w:val="bottom"/>
          </w:tcPr>
          <w:p w14:paraId="32AF2E46" w14:textId="42568EB5" w:rsidR="0005280C" w:rsidRPr="00853565" w:rsidRDefault="0005280C" w:rsidP="00B543FF">
            <w:pPr>
              <w:spacing w:before="120" w:line="200" w:lineRule="exact"/>
              <w:ind w:left="57"/>
            </w:pPr>
            <w:r w:rsidRPr="00853565">
              <w:rPr>
                <w:rFonts w:eastAsia="Symbol"/>
                <w:b/>
                <w:i/>
              </w:rPr>
              <w:t xml:space="preserve">Other countries </w:t>
            </w:r>
          </w:p>
        </w:tc>
      </w:tr>
      <w:tr w:rsidR="00853565" w:rsidRPr="00853565" w14:paraId="30110981" w14:textId="77777777">
        <w:trPr>
          <w:cantSplit/>
        </w:trPr>
        <w:tc>
          <w:tcPr>
            <w:tcW w:w="1701" w:type="dxa"/>
            <w:shd w:val="clear" w:color="auto" w:fill="auto"/>
            <w:vAlign w:val="bottom"/>
          </w:tcPr>
          <w:p w14:paraId="5C531DDB" w14:textId="3AF9F4F3" w:rsidR="0005280C" w:rsidRPr="00853565" w:rsidRDefault="0005280C" w:rsidP="00F238F9">
            <w:pPr>
              <w:spacing w:before="120" w:line="200" w:lineRule="exact"/>
              <w:ind w:left="340"/>
            </w:pPr>
            <w:r w:rsidRPr="00853565">
              <w:rPr>
                <w:rFonts w:eastAsia="Symbol"/>
              </w:rPr>
              <w:t>из них:</w:t>
            </w:r>
          </w:p>
        </w:tc>
        <w:tc>
          <w:tcPr>
            <w:tcW w:w="937" w:type="dxa"/>
            <w:tcBorders>
              <w:left w:val="single" w:sz="6" w:space="0" w:color="000000"/>
            </w:tcBorders>
            <w:shd w:val="clear" w:color="auto" w:fill="auto"/>
            <w:vAlign w:val="bottom"/>
          </w:tcPr>
          <w:p w14:paraId="7BAD51C4" w14:textId="77777777" w:rsidR="0005280C" w:rsidRPr="00853565" w:rsidRDefault="0005280C" w:rsidP="00F238F9">
            <w:pPr>
              <w:snapToGrid w:val="0"/>
              <w:spacing w:before="120" w:line="200" w:lineRule="exact"/>
              <w:ind w:right="340"/>
              <w:jc w:val="right"/>
              <w:rPr>
                <w:rFonts w:eastAsia="Symbol"/>
              </w:rPr>
            </w:pPr>
          </w:p>
        </w:tc>
        <w:tc>
          <w:tcPr>
            <w:tcW w:w="938" w:type="dxa"/>
            <w:tcBorders>
              <w:left w:val="single" w:sz="6" w:space="0" w:color="000000"/>
            </w:tcBorders>
            <w:shd w:val="clear" w:color="auto" w:fill="auto"/>
            <w:vAlign w:val="bottom"/>
          </w:tcPr>
          <w:p w14:paraId="4326CC08" w14:textId="77777777" w:rsidR="0005280C" w:rsidRPr="00853565" w:rsidRDefault="0005280C" w:rsidP="00F238F9">
            <w:pPr>
              <w:snapToGrid w:val="0"/>
              <w:spacing w:before="120" w:line="200" w:lineRule="exact"/>
              <w:ind w:right="284"/>
              <w:jc w:val="right"/>
              <w:rPr>
                <w:rFonts w:eastAsia="Symbol"/>
              </w:rPr>
            </w:pPr>
          </w:p>
        </w:tc>
        <w:tc>
          <w:tcPr>
            <w:tcW w:w="938" w:type="dxa"/>
            <w:tcBorders>
              <w:left w:val="single" w:sz="6" w:space="0" w:color="000000"/>
            </w:tcBorders>
            <w:shd w:val="clear" w:color="auto" w:fill="auto"/>
            <w:vAlign w:val="bottom"/>
          </w:tcPr>
          <w:p w14:paraId="426E2440" w14:textId="77777777" w:rsidR="0005280C" w:rsidRPr="00853565" w:rsidRDefault="0005280C" w:rsidP="00F238F9">
            <w:pPr>
              <w:snapToGrid w:val="0"/>
              <w:spacing w:before="120" w:line="200" w:lineRule="exact"/>
              <w:ind w:right="284"/>
              <w:jc w:val="right"/>
              <w:rPr>
                <w:rFonts w:eastAsia="Symbol"/>
              </w:rPr>
            </w:pPr>
          </w:p>
        </w:tc>
        <w:tc>
          <w:tcPr>
            <w:tcW w:w="938" w:type="dxa"/>
            <w:tcBorders>
              <w:left w:val="single" w:sz="6" w:space="0" w:color="000000"/>
            </w:tcBorders>
            <w:shd w:val="clear" w:color="auto" w:fill="auto"/>
            <w:vAlign w:val="bottom"/>
          </w:tcPr>
          <w:p w14:paraId="167180D2" w14:textId="77777777" w:rsidR="0005280C" w:rsidRPr="00853565" w:rsidRDefault="0005280C" w:rsidP="00F238F9">
            <w:pPr>
              <w:snapToGrid w:val="0"/>
              <w:spacing w:before="120" w:line="200" w:lineRule="exact"/>
              <w:ind w:right="284"/>
              <w:jc w:val="right"/>
              <w:rPr>
                <w:rFonts w:eastAsia="Symbol"/>
              </w:rPr>
            </w:pPr>
          </w:p>
        </w:tc>
        <w:tc>
          <w:tcPr>
            <w:tcW w:w="938" w:type="dxa"/>
            <w:tcBorders>
              <w:left w:val="single" w:sz="6" w:space="0" w:color="000000"/>
            </w:tcBorders>
            <w:shd w:val="clear" w:color="auto" w:fill="auto"/>
            <w:vAlign w:val="bottom"/>
          </w:tcPr>
          <w:p w14:paraId="1B67BC67" w14:textId="77777777" w:rsidR="0005280C" w:rsidRPr="00853565" w:rsidRDefault="0005280C" w:rsidP="00F238F9">
            <w:pPr>
              <w:snapToGrid w:val="0"/>
              <w:spacing w:before="120" w:line="200" w:lineRule="exact"/>
              <w:ind w:right="284"/>
              <w:jc w:val="right"/>
              <w:rPr>
                <w:rFonts w:eastAsia="Symbol"/>
              </w:rPr>
            </w:pPr>
          </w:p>
        </w:tc>
        <w:tc>
          <w:tcPr>
            <w:tcW w:w="938" w:type="dxa"/>
            <w:tcBorders>
              <w:left w:val="single" w:sz="6" w:space="0" w:color="000000"/>
            </w:tcBorders>
            <w:shd w:val="clear" w:color="auto" w:fill="auto"/>
            <w:vAlign w:val="bottom"/>
          </w:tcPr>
          <w:p w14:paraId="75B37329" w14:textId="77777777" w:rsidR="0005280C" w:rsidRPr="00853565" w:rsidRDefault="0005280C" w:rsidP="00F238F9">
            <w:pPr>
              <w:snapToGrid w:val="0"/>
              <w:spacing w:before="120" w:line="200" w:lineRule="exact"/>
              <w:ind w:right="284"/>
              <w:jc w:val="right"/>
              <w:rPr>
                <w:rFonts w:eastAsia="Symbol"/>
              </w:rPr>
            </w:pPr>
          </w:p>
        </w:tc>
        <w:tc>
          <w:tcPr>
            <w:tcW w:w="882" w:type="dxa"/>
            <w:tcBorders>
              <w:left w:val="single" w:sz="6" w:space="0" w:color="000000"/>
            </w:tcBorders>
            <w:shd w:val="clear" w:color="auto" w:fill="auto"/>
            <w:vAlign w:val="bottom"/>
          </w:tcPr>
          <w:p w14:paraId="0055F17F" w14:textId="77777777" w:rsidR="0005280C" w:rsidRPr="00853565" w:rsidRDefault="0005280C" w:rsidP="00F238F9">
            <w:pPr>
              <w:snapToGrid w:val="0"/>
              <w:spacing w:before="120" w:line="200" w:lineRule="exact"/>
              <w:ind w:right="284"/>
              <w:jc w:val="right"/>
              <w:rPr>
                <w:rFonts w:eastAsia="Symbol"/>
              </w:rPr>
            </w:pPr>
          </w:p>
        </w:tc>
        <w:tc>
          <w:tcPr>
            <w:tcW w:w="1712" w:type="dxa"/>
            <w:tcBorders>
              <w:left w:val="single" w:sz="6" w:space="0" w:color="000000"/>
            </w:tcBorders>
            <w:shd w:val="clear" w:color="auto" w:fill="auto"/>
            <w:vAlign w:val="bottom"/>
          </w:tcPr>
          <w:p w14:paraId="7C1E4384" w14:textId="56144FC5" w:rsidR="0005280C" w:rsidRPr="00853565" w:rsidRDefault="0005280C" w:rsidP="00B543FF">
            <w:pPr>
              <w:spacing w:before="120" w:line="200" w:lineRule="exact"/>
              <w:ind w:left="340"/>
            </w:pPr>
            <w:r w:rsidRPr="00853565">
              <w:rPr>
                <w:rFonts w:eastAsia="Symbol"/>
                <w:i/>
              </w:rPr>
              <w:t>of which:</w:t>
            </w:r>
          </w:p>
        </w:tc>
      </w:tr>
      <w:tr w:rsidR="00853565" w:rsidRPr="00853565" w14:paraId="54EFBE8D" w14:textId="77777777">
        <w:trPr>
          <w:cantSplit/>
        </w:trPr>
        <w:tc>
          <w:tcPr>
            <w:tcW w:w="1701" w:type="dxa"/>
            <w:shd w:val="clear" w:color="auto" w:fill="auto"/>
            <w:vAlign w:val="bottom"/>
          </w:tcPr>
          <w:p w14:paraId="18A666F8" w14:textId="2D4E9146" w:rsidR="0005280C" w:rsidRPr="00853565" w:rsidRDefault="0005280C" w:rsidP="00F238F9">
            <w:pPr>
              <w:pStyle w:val="20"/>
              <w:spacing w:line="200" w:lineRule="exact"/>
              <w:ind w:left="113"/>
              <w:rPr>
                <w:sz w:val="14"/>
                <w:szCs w:val="14"/>
              </w:rPr>
            </w:pPr>
            <w:r w:rsidRPr="00853565">
              <w:rPr>
                <w:rFonts w:eastAsia="Symbol"/>
                <w:b w:val="0"/>
                <w:bCs w:val="0"/>
                <w:sz w:val="14"/>
                <w:szCs w:val="14"/>
              </w:rPr>
              <w:t>США</w:t>
            </w:r>
            <w:r w:rsidRPr="00853565">
              <w:rPr>
                <w:rFonts w:eastAsia="Symbol"/>
                <w:b w:val="0"/>
                <w:bCs w:val="0"/>
                <w:sz w:val="14"/>
                <w:szCs w:val="14"/>
                <w:vertAlign w:val="superscript"/>
                <w:lang w:val="en-US"/>
              </w:rPr>
              <w:t>4</w:t>
            </w:r>
            <w:r w:rsidRPr="00853565">
              <w:rPr>
                <w:rFonts w:eastAsia="Symbol"/>
                <w:b w:val="0"/>
                <w:bCs w:val="0"/>
                <w:sz w:val="14"/>
                <w:szCs w:val="14"/>
                <w:vertAlign w:val="superscript"/>
              </w:rPr>
              <w:t>)</w:t>
            </w:r>
          </w:p>
        </w:tc>
        <w:tc>
          <w:tcPr>
            <w:tcW w:w="937" w:type="dxa"/>
            <w:tcBorders>
              <w:left w:val="single" w:sz="6" w:space="0" w:color="000000"/>
            </w:tcBorders>
            <w:shd w:val="clear" w:color="auto" w:fill="auto"/>
            <w:vAlign w:val="bottom"/>
          </w:tcPr>
          <w:p w14:paraId="42C8E80C" w14:textId="082E5099" w:rsidR="0005280C" w:rsidRPr="00853565" w:rsidRDefault="0005280C" w:rsidP="00F238F9">
            <w:pPr>
              <w:spacing w:before="120" w:line="200" w:lineRule="exact"/>
              <w:ind w:right="340"/>
              <w:jc w:val="right"/>
            </w:pPr>
            <w:r w:rsidRPr="00853565">
              <w:rPr>
                <w:rFonts w:eastAsia="Symbol"/>
              </w:rPr>
              <w:t>2019</w:t>
            </w:r>
          </w:p>
        </w:tc>
        <w:tc>
          <w:tcPr>
            <w:tcW w:w="938" w:type="dxa"/>
            <w:tcBorders>
              <w:left w:val="single" w:sz="6" w:space="0" w:color="000000"/>
            </w:tcBorders>
            <w:shd w:val="clear" w:color="auto" w:fill="auto"/>
            <w:vAlign w:val="bottom"/>
          </w:tcPr>
          <w:p w14:paraId="307AF7CA" w14:textId="7CB89018" w:rsidR="0005280C" w:rsidRPr="00853565" w:rsidRDefault="0005280C" w:rsidP="00F238F9">
            <w:pPr>
              <w:spacing w:before="120" w:line="200" w:lineRule="exact"/>
              <w:ind w:right="284"/>
              <w:jc w:val="right"/>
            </w:pPr>
            <w:r w:rsidRPr="00853565">
              <w:t>32,8</w:t>
            </w:r>
          </w:p>
        </w:tc>
        <w:tc>
          <w:tcPr>
            <w:tcW w:w="938" w:type="dxa"/>
            <w:tcBorders>
              <w:left w:val="single" w:sz="6" w:space="0" w:color="000000"/>
            </w:tcBorders>
            <w:shd w:val="clear" w:color="auto" w:fill="auto"/>
            <w:vAlign w:val="bottom"/>
          </w:tcPr>
          <w:p w14:paraId="7880DBA4" w14:textId="07E361C2" w:rsidR="0005280C" w:rsidRPr="00853565" w:rsidRDefault="0005280C" w:rsidP="00F238F9">
            <w:pPr>
              <w:spacing w:before="120" w:line="200" w:lineRule="exact"/>
              <w:ind w:right="284"/>
              <w:jc w:val="right"/>
            </w:pPr>
            <w:r w:rsidRPr="00853565">
              <w:t>41,3</w:t>
            </w:r>
          </w:p>
        </w:tc>
        <w:tc>
          <w:tcPr>
            <w:tcW w:w="938" w:type="dxa"/>
            <w:tcBorders>
              <w:left w:val="single" w:sz="6" w:space="0" w:color="000000"/>
            </w:tcBorders>
            <w:shd w:val="clear" w:color="auto" w:fill="auto"/>
            <w:vAlign w:val="bottom"/>
          </w:tcPr>
          <w:p w14:paraId="02772BED" w14:textId="1C75342B" w:rsidR="0005280C" w:rsidRPr="00853565" w:rsidRDefault="0005280C" w:rsidP="00F238F9">
            <w:pPr>
              <w:spacing w:before="120" w:line="200" w:lineRule="exact"/>
              <w:ind w:right="284"/>
              <w:jc w:val="right"/>
            </w:pPr>
            <w:r w:rsidRPr="00853565">
              <w:t>19,9</w:t>
            </w:r>
          </w:p>
        </w:tc>
        <w:tc>
          <w:tcPr>
            <w:tcW w:w="938" w:type="dxa"/>
            <w:tcBorders>
              <w:left w:val="single" w:sz="6" w:space="0" w:color="000000"/>
            </w:tcBorders>
            <w:shd w:val="clear" w:color="auto" w:fill="auto"/>
            <w:vAlign w:val="bottom"/>
          </w:tcPr>
          <w:p w14:paraId="30DCD4A0" w14:textId="147DBA83" w:rsidR="0005280C" w:rsidRPr="00853565" w:rsidRDefault="00181C08" w:rsidP="00F238F9">
            <w:pPr>
              <w:spacing w:before="120" w:line="200" w:lineRule="exact"/>
              <w:ind w:right="284"/>
              <w:jc w:val="right"/>
            </w:pPr>
            <w:r w:rsidRPr="00853565">
              <w:t>…</w:t>
            </w:r>
          </w:p>
        </w:tc>
        <w:tc>
          <w:tcPr>
            <w:tcW w:w="938" w:type="dxa"/>
            <w:tcBorders>
              <w:left w:val="single" w:sz="6" w:space="0" w:color="000000"/>
            </w:tcBorders>
            <w:shd w:val="clear" w:color="auto" w:fill="auto"/>
            <w:vAlign w:val="bottom"/>
          </w:tcPr>
          <w:p w14:paraId="22D5DA71" w14:textId="6A6E5826" w:rsidR="0005280C" w:rsidRPr="00853565" w:rsidRDefault="0005280C" w:rsidP="00F238F9">
            <w:pPr>
              <w:spacing w:before="120" w:line="200" w:lineRule="exact"/>
              <w:ind w:right="284"/>
              <w:jc w:val="right"/>
            </w:pPr>
            <w:r w:rsidRPr="00853565">
              <w:t>5,9</w:t>
            </w:r>
          </w:p>
        </w:tc>
        <w:tc>
          <w:tcPr>
            <w:tcW w:w="882" w:type="dxa"/>
            <w:tcBorders>
              <w:left w:val="single" w:sz="6" w:space="0" w:color="000000"/>
            </w:tcBorders>
            <w:shd w:val="clear" w:color="auto" w:fill="auto"/>
            <w:vAlign w:val="bottom"/>
          </w:tcPr>
          <w:p w14:paraId="0129E324" w14:textId="59AC6AC0" w:rsidR="0005280C" w:rsidRPr="00853565" w:rsidRDefault="00181C08" w:rsidP="00F238F9">
            <w:pPr>
              <w:spacing w:before="120" w:line="200" w:lineRule="exact"/>
              <w:ind w:right="284"/>
              <w:jc w:val="right"/>
            </w:pPr>
            <w:r w:rsidRPr="00853565">
              <w:t>…</w:t>
            </w:r>
          </w:p>
        </w:tc>
        <w:tc>
          <w:tcPr>
            <w:tcW w:w="1712" w:type="dxa"/>
            <w:tcBorders>
              <w:left w:val="single" w:sz="6" w:space="0" w:color="000000"/>
            </w:tcBorders>
            <w:shd w:val="clear" w:color="auto" w:fill="auto"/>
            <w:vAlign w:val="bottom"/>
          </w:tcPr>
          <w:p w14:paraId="3EFB977F" w14:textId="4A16637C" w:rsidR="0005280C" w:rsidRPr="00853565" w:rsidRDefault="0005280C" w:rsidP="00B543FF">
            <w:pPr>
              <w:pStyle w:val="20"/>
              <w:spacing w:line="200" w:lineRule="exact"/>
              <w:ind w:left="170"/>
              <w:rPr>
                <w:sz w:val="14"/>
                <w:szCs w:val="14"/>
              </w:rPr>
            </w:pPr>
            <w:r w:rsidRPr="00853565">
              <w:rPr>
                <w:rFonts w:eastAsia="Symbol"/>
                <w:b w:val="0"/>
                <w:bCs w:val="0"/>
                <w:i/>
                <w:sz w:val="14"/>
                <w:szCs w:val="14"/>
              </w:rPr>
              <w:t>USA</w:t>
            </w:r>
            <w:r w:rsidRPr="00853565">
              <w:rPr>
                <w:rFonts w:eastAsia="Symbol"/>
                <w:b w:val="0"/>
                <w:bCs w:val="0"/>
                <w:i/>
                <w:sz w:val="14"/>
                <w:szCs w:val="14"/>
                <w:vertAlign w:val="superscript"/>
                <w:lang w:val="en-US"/>
              </w:rPr>
              <w:t>4</w:t>
            </w:r>
            <w:r w:rsidRPr="00853565">
              <w:rPr>
                <w:rFonts w:eastAsia="Symbol"/>
                <w:b w:val="0"/>
                <w:bCs w:val="0"/>
                <w:i/>
                <w:sz w:val="14"/>
                <w:szCs w:val="14"/>
                <w:vertAlign w:val="superscript"/>
              </w:rPr>
              <w:t>)</w:t>
            </w:r>
          </w:p>
        </w:tc>
      </w:tr>
      <w:tr w:rsidR="00853565" w:rsidRPr="00853565" w14:paraId="188D435E" w14:textId="77777777" w:rsidTr="005541E2">
        <w:trPr>
          <w:cantSplit/>
        </w:trPr>
        <w:tc>
          <w:tcPr>
            <w:tcW w:w="1701" w:type="dxa"/>
            <w:tcBorders>
              <w:bottom w:val="single" w:sz="4" w:space="0" w:color="000000"/>
            </w:tcBorders>
            <w:shd w:val="clear" w:color="auto" w:fill="auto"/>
            <w:vAlign w:val="center"/>
          </w:tcPr>
          <w:p w14:paraId="0C6DFD3E" w14:textId="29615D76" w:rsidR="0005280C" w:rsidRPr="00853565" w:rsidRDefault="0005280C" w:rsidP="00F238F9">
            <w:pPr>
              <w:spacing w:before="120" w:line="200" w:lineRule="exact"/>
              <w:ind w:left="113"/>
            </w:pPr>
            <w:r w:rsidRPr="00853565">
              <w:rPr>
                <w:rFonts w:eastAsia="Symbol"/>
              </w:rPr>
              <w:t>Япония</w:t>
            </w:r>
          </w:p>
        </w:tc>
        <w:tc>
          <w:tcPr>
            <w:tcW w:w="937" w:type="dxa"/>
            <w:tcBorders>
              <w:left w:val="single" w:sz="6" w:space="0" w:color="000000"/>
              <w:bottom w:val="single" w:sz="4" w:space="0" w:color="000000"/>
            </w:tcBorders>
            <w:shd w:val="clear" w:color="auto" w:fill="auto"/>
            <w:vAlign w:val="center"/>
          </w:tcPr>
          <w:p w14:paraId="7298FB14" w14:textId="2D9D3ABB" w:rsidR="0005280C" w:rsidRPr="00853565" w:rsidRDefault="0005280C" w:rsidP="00F238F9">
            <w:pPr>
              <w:spacing w:before="120" w:line="200" w:lineRule="exact"/>
              <w:ind w:right="340"/>
              <w:jc w:val="right"/>
            </w:pPr>
            <w:r w:rsidRPr="00853565">
              <w:rPr>
                <w:rFonts w:eastAsia="Symbol"/>
              </w:rPr>
              <w:t>2018</w:t>
            </w:r>
          </w:p>
        </w:tc>
        <w:tc>
          <w:tcPr>
            <w:tcW w:w="938" w:type="dxa"/>
            <w:tcBorders>
              <w:left w:val="single" w:sz="6" w:space="0" w:color="000000"/>
              <w:bottom w:val="single" w:sz="4" w:space="0" w:color="000000"/>
            </w:tcBorders>
            <w:shd w:val="clear" w:color="auto" w:fill="auto"/>
            <w:vAlign w:val="center"/>
          </w:tcPr>
          <w:p w14:paraId="71E51A03" w14:textId="1537A682" w:rsidR="0005280C" w:rsidRPr="00853565" w:rsidRDefault="0005280C" w:rsidP="00F238F9">
            <w:pPr>
              <w:spacing w:before="120" w:line="200" w:lineRule="exact"/>
              <w:ind w:right="284"/>
              <w:jc w:val="right"/>
            </w:pPr>
            <w:r w:rsidRPr="00853565">
              <w:t>4,7</w:t>
            </w:r>
          </w:p>
        </w:tc>
        <w:tc>
          <w:tcPr>
            <w:tcW w:w="938" w:type="dxa"/>
            <w:tcBorders>
              <w:left w:val="single" w:sz="6" w:space="0" w:color="000000"/>
              <w:bottom w:val="single" w:sz="4" w:space="0" w:color="000000"/>
            </w:tcBorders>
            <w:shd w:val="clear" w:color="auto" w:fill="auto"/>
            <w:vAlign w:val="center"/>
          </w:tcPr>
          <w:p w14:paraId="7D23C6B8" w14:textId="56F13FC8" w:rsidR="0005280C" w:rsidRPr="00853565" w:rsidRDefault="0005280C" w:rsidP="00F238F9">
            <w:pPr>
              <w:spacing w:before="120" w:line="200" w:lineRule="exact"/>
              <w:ind w:right="284"/>
              <w:jc w:val="right"/>
            </w:pPr>
            <w:r w:rsidRPr="00853565">
              <w:t>51,3</w:t>
            </w:r>
          </w:p>
        </w:tc>
        <w:tc>
          <w:tcPr>
            <w:tcW w:w="938" w:type="dxa"/>
            <w:tcBorders>
              <w:left w:val="single" w:sz="6" w:space="0" w:color="000000"/>
              <w:bottom w:val="single" w:sz="4" w:space="0" w:color="000000"/>
            </w:tcBorders>
            <w:shd w:val="clear" w:color="auto" w:fill="auto"/>
            <w:vAlign w:val="center"/>
          </w:tcPr>
          <w:p w14:paraId="608B74C2" w14:textId="3887AF9D" w:rsidR="0005280C" w:rsidRPr="00853565" w:rsidRDefault="0005280C" w:rsidP="00F238F9">
            <w:pPr>
              <w:spacing w:before="120" w:line="200" w:lineRule="exact"/>
              <w:ind w:right="284"/>
              <w:jc w:val="right"/>
            </w:pPr>
            <w:r w:rsidRPr="00853565">
              <w:t>…</w:t>
            </w:r>
          </w:p>
        </w:tc>
        <w:tc>
          <w:tcPr>
            <w:tcW w:w="938" w:type="dxa"/>
            <w:tcBorders>
              <w:left w:val="single" w:sz="6" w:space="0" w:color="000000"/>
              <w:bottom w:val="single" w:sz="4" w:space="0" w:color="000000"/>
            </w:tcBorders>
            <w:shd w:val="clear" w:color="auto" w:fill="auto"/>
            <w:vAlign w:val="center"/>
          </w:tcPr>
          <w:p w14:paraId="610B1050" w14:textId="7E01B130" w:rsidR="0005280C" w:rsidRPr="00853565" w:rsidRDefault="0005280C" w:rsidP="00F238F9">
            <w:pPr>
              <w:spacing w:before="120" w:line="200" w:lineRule="exact"/>
              <w:ind w:right="284"/>
              <w:jc w:val="right"/>
            </w:pPr>
            <w:r w:rsidRPr="00853565">
              <w:t>43,7</w:t>
            </w:r>
          </w:p>
        </w:tc>
        <w:tc>
          <w:tcPr>
            <w:tcW w:w="938" w:type="dxa"/>
            <w:tcBorders>
              <w:left w:val="single" w:sz="6" w:space="0" w:color="000000"/>
              <w:bottom w:val="single" w:sz="4" w:space="0" w:color="000000"/>
            </w:tcBorders>
            <w:shd w:val="clear" w:color="auto" w:fill="auto"/>
            <w:vAlign w:val="center"/>
          </w:tcPr>
          <w:p w14:paraId="007DC51A" w14:textId="2DE1F56A" w:rsidR="0005280C" w:rsidRPr="00853565" w:rsidRDefault="0005280C" w:rsidP="00F238F9">
            <w:pPr>
              <w:spacing w:before="120" w:line="200" w:lineRule="exact"/>
              <w:ind w:right="284"/>
              <w:jc w:val="right"/>
            </w:pPr>
            <w:r w:rsidRPr="00853565">
              <w:rPr>
                <w:lang w:val="en-US"/>
              </w:rPr>
              <w:t>…</w:t>
            </w:r>
          </w:p>
        </w:tc>
        <w:tc>
          <w:tcPr>
            <w:tcW w:w="882" w:type="dxa"/>
            <w:tcBorders>
              <w:left w:val="single" w:sz="6" w:space="0" w:color="000000"/>
              <w:bottom w:val="single" w:sz="4" w:space="0" w:color="000000"/>
            </w:tcBorders>
            <w:shd w:val="clear" w:color="auto" w:fill="auto"/>
            <w:vAlign w:val="center"/>
          </w:tcPr>
          <w:p w14:paraId="73FF2978" w14:textId="5924CEE0" w:rsidR="0005280C" w:rsidRPr="00853565" w:rsidRDefault="0005280C" w:rsidP="00F238F9">
            <w:pPr>
              <w:spacing w:before="120" w:line="200" w:lineRule="exact"/>
              <w:ind w:right="284"/>
              <w:jc w:val="right"/>
            </w:pPr>
            <w:r w:rsidRPr="00853565">
              <w:t>0,2</w:t>
            </w:r>
          </w:p>
        </w:tc>
        <w:tc>
          <w:tcPr>
            <w:tcW w:w="1712" w:type="dxa"/>
            <w:tcBorders>
              <w:left w:val="single" w:sz="6" w:space="0" w:color="000000"/>
              <w:bottom w:val="single" w:sz="4" w:space="0" w:color="000000"/>
            </w:tcBorders>
            <w:shd w:val="clear" w:color="auto" w:fill="auto"/>
            <w:vAlign w:val="center"/>
          </w:tcPr>
          <w:p w14:paraId="1EE6D530" w14:textId="31D1AD88" w:rsidR="0005280C" w:rsidRPr="00853565" w:rsidRDefault="0005280C" w:rsidP="00B543FF">
            <w:pPr>
              <w:spacing w:before="120" w:line="200" w:lineRule="exact"/>
              <w:ind w:left="170"/>
            </w:pPr>
            <w:r w:rsidRPr="00853565">
              <w:rPr>
                <w:rFonts w:eastAsia="Symbol"/>
                <w:bCs/>
                <w:i/>
              </w:rPr>
              <w:t>Japan</w:t>
            </w:r>
          </w:p>
        </w:tc>
      </w:tr>
    </w:tbl>
    <w:p w14:paraId="12BFB675" w14:textId="77777777" w:rsidR="005541E2" w:rsidRPr="00853565" w:rsidRDefault="005541E2" w:rsidP="008E5167">
      <w:pPr>
        <w:tabs>
          <w:tab w:val="left" w:pos="7371"/>
        </w:tabs>
        <w:spacing w:before="60"/>
        <w:rPr>
          <w:rFonts w:eastAsia="Symbol"/>
          <w:sz w:val="12"/>
          <w:szCs w:val="12"/>
        </w:rPr>
      </w:pPr>
      <w:r w:rsidRPr="00853565">
        <w:rPr>
          <w:rFonts w:eastAsia="Symbol"/>
          <w:sz w:val="12"/>
          <w:szCs w:val="12"/>
          <w:vertAlign w:val="superscript"/>
        </w:rPr>
        <w:t>1)</w:t>
      </w:r>
      <w:r w:rsidRPr="00853565">
        <w:rPr>
          <w:rFonts w:eastAsia="Symbol"/>
          <w:sz w:val="12"/>
          <w:szCs w:val="12"/>
        </w:rPr>
        <w:t xml:space="preserve"> По зарубежным странам, кроме стран СНГ, Венгрии, Китая, Польши и США – без газопроводного транспорта.</w:t>
      </w:r>
    </w:p>
    <w:p w14:paraId="5CE29349" w14:textId="77777777" w:rsidR="002B1FC5" w:rsidRPr="00853565" w:rsidRDefault="002B1FC5" w:rsidP="002B1FC5">
      <w:pPr>
        <w:tabs>
          <w:tab w:val="left" w:pos="7371"/>
        </w:tabs>
        <w:rPr>
          <w:sz w:val="12"/>
          <w:szCs w:val="12"/>
        </w:rPr>
      </w:pPr>
      <w:r w:rsidRPr="00853565">
        <w:rPr>
          <w:rFonts w:eastAsia="Symbol"/>
          <w:sz w:val="12"/>
          <w:szCs w:val="12"/>
          <w:vertAlign w:val="superscript"/>
        </w:rPr>
        <w:t xml:space="preserve">2) </w:t>
      </w:r>
      <w:r w:rsidRPr="00853565">
        <w:rPr>
          <w:rFonts w:eastAsia="Symbol"/>
          <w:sz w:val="12"/>
          <w:szCs w:val="12"/>
        </w:rPr>
        <w:t>Без учета оценки деятельности индивидуальных предпринимателей, занимающихся коммерческими автомобильными перевозками.</w:t>
      </w:r>
    </w:p>
    <w:p w14:paraId="7B393686" w14:textId="77777777" w:rsidR="002B1FC5" w:rsidRPr="00853565" w:rsidRDefault="002B1FC5" w:rsidP="002B1FC5">
      <w:pPr>
        <w:tabs>
          <w:tab w:val="left" w:pos="7371"/>
        </w:tabs>
        <w:rPr>
          <w:sz w:val="12"/>
          <w:szCs w:val="12"/>
        </w:rPr>
      </w:pPr>
      <w:r w:rsidRPr="00853565">
        <w:rPr>
          <w:rFonts w:eastAsia="Symbol"/>
          <w:sz w:val="12"/>
          <w:szCs w:val="12"/>
          <w:vertAlign w:val="superscript"/>
        </w:rPr>
        <w:t>3)</w:t>
      </w:r>
      <w:r w:rsidRPr="00853565">
        <w:rPr>
          <w:rFonts w:eastAsia="Symbol"/>
          <w:sz w:val="12"/>
          <w:szCs w:val="12"/>
        </w:rPr>
        <w:t xml:space="preserve"> Без данных по территории левобережья р. Днестр и г. Бендеры.</w:t>
      </w:r>
    </w:p>
    <w:p w14:paraId="5D950777" w14:textId="3DC1062D" w:rsidR="009A2FB9" w:rsidRPr="005541E2" w:rsidRDefault="009A2FB9" w:rsidP="009A2FB9">
      <w:pPr>
        <w:tabs>
          <w:tab w:val="left" w:pos="7371"/>
        </w:tabs>
        <w:rPr>
          <w:sz w:val="12"/>
          <w:szCs w:val="12"/>
        </w:rPr>
      </w:pPr>
      <w:r>
        <w:rPr>
          <w:rFonts w:eastAsia="Symbol"/>
          <w:sz w:val="12"/>
          <w:szCs w:val="12"/>
          <w:vertAlign w:val="superscript"/>
        </w:rPr>
        <w:t>4</w:t>
      </w:r>
      <w:r w:rsidRPr="005541E2">
        <w:rPr>
          <w:rFonts w:eastAsia="Symbol"/>
          <w:sz w:val="12"/>
          <w:szCs w:val="12"/>
          <w:vertAlign w:val="superscript"/>
        </w:rPr>
        <w:t>)</w:t>
      </w:r>
      <w:r w:rsidRPr="005541E2">
        <w:rPr>
          <w:rFonts w:eastAsia="Symbol"/>
          <w:sz w:val="12"/>
          <w:szCs w:val="12"/>
        </w:rPr>
        <w:t xml:space="preserve"> Без учета морского и воздушного транспорта.</w:t>
      </w:r>
    </w:p>
    <w:p w14:paraId="1D46E274" w14:textId="77777777" w:rsidR="0005280C" w:rsidRPr="00853565" w:rsidRDefault="0005280C" w:rsidP="0005280C">
      <w:pPr>
        <w:tabs>
          <w:tab w:val="left" w:pos="7371"/>
        </w:tabs>
        <w:rPr>
          <w:rFonts w:eastAsia="Symbol"/>
          <w:sz w:val="12"/>
          <w:szCs w:val="12"/>
        </w:rPr>
      </w:pPr>
      <w:r w:rsidRPr="00853565">
        <w:rPr>
          <w:rFonts w:eastAsia="Symbol"/>
          <w:sz w:val="12"/>
          <w:szCs w:val="12"/>
          <w:vertAlign w:val="superscript"/>
        </w:rPr>
        <w:t xml:space="preserve">5) </w:t>
      </w:r>
      <w:r w:rsidRPr="00853565">
        <w:rPr>
          <w:rFonts w:eastAsia="Symbol" w:cs="Symbol"/>
          <w:sz w:val="12"/>
          <w:szCs w:val="12"/>
        </w:rPr>
        <w:t>Великобритания вышла из состава ЕС 1 февраля 2020 г.</w:t>
      </w:r>
    </w:p>
    <w:p w14:paraId="436A4472" w14:textId="77777777" w:rsidR="0005280C" w:rsidRPr="00853565" w:rsidRDefault="0005280C" w:rsidP="0005280C">
      <w:pPr>
        <w:tabs>
          <w:tab w:val="left" w:pos="7371"/>
        </w:tabs>
        <w:spacing w:before="60"/>
        <w:rPr>
          <w:rFonts w:eastAsia="Symbol"/>
          <w:i/>
          <w:sz w:val="12"/>
          <w:szCs w:val="12"/>
          <w:lang w:val="en-US"/>
        </w:rPr>
      </w:pPr>
      <w:r w:rsidRPr="00853565">
        <w:rPr>
          <w:rFonts w:eastAsia="Symbol"/>
          <w:i/>
          <w:sz w:val="12"/>
          <w:szCs w:val="12"/>
          <w:vertAlign w:val="superscript"/>
          <w:lang w:val="en-US"/>
        </w:rPr>
        <w:t>1)</w:t>
      </w:r>
      <w:r w:rsidRPr="00853565">
        <w:rPr>
          <w:rFonts w:eastAsia="Symbol"/>
          <w:i/>
          <w:sz w:val="12"/>
          <w:szCs w:val="12"/>
          <w:lang w:val="en-US"/>
        </w:rPr>
        <w:t xml:space="preserve"> For foreign countries excluding the CIS-countries, Hungary, China, Poland and USA – excluding gas pipeline transportation.</w:t>
      </w:r>
    </w:p>
    <w:p w14:paraId="5ED0AE1E" w14:textId="77777777" w:rsidR="0005280C" w:rsidRPr="00853565" w:rsidRDefault="0005280C" w:rsidP="0005280C">
      <w:pPr>
        <w:tabs>
          <w:tab w:val="left" w:pos="7371"/>
        </w:tabs>
        <w:rPr>
          <w:rFonts w:eastAsia="Symbol"/>
          <w:i/>
          <w:sz w:val="12"/>
          <w:szCs w:val="12"/>
          <w:lang w:val="en-US"/>
        </w:rPr>
      </w:pPr>
      <w:r w:rsidRPr="00853565">
        <w:rPr>
          <w:rFonts w:eastAsia="Symbol"/>
          <w:i/>
          <w:sz w:val="12"/>
          <w:szCs w:val="12"/>
          <w:vertAlign w:val="superscript"/>
          <w:lang w:val="en-US"/>
        </w:rPr>
        <w:t xml:space="preserve">2) </w:t>
      </w:r>
      <w:r w:rsidRPr="00853565">
        <w:rPr>
          <w:rFonts w:eastAsia="Symbol"/>
          <w:i/>
          <w:sz w:val="12"/>
          <w:szCs w:val="12"/>
          <w:lang w:val="en-US"/>
        </w:rPr>
        <w:t>Without taking into account the assessment of the activities of individual entrepreneurs engaged in commercial road transport.</w:t>
      </w:r>
    </w:p>
    <w:p w14:paraId="06B49389" w14:textId="77777777" w:rsidR="0005280C" w:rsidRPr="00853565" w:rsidRDefault="0005280C" w:rsidP="0005280C">
      <w:pPr>
        <w:pStyle w:val="13"/>
        <w:tabs>
          <w:tab w:val="left" w:pos="7371"/>
        </w:tabs>
        <w:spacing w:before="0"/>
        <w:rPr>
          <w:i/>
          <w:sz w:val="12"/>
          <w:szCs w:val="12"/>
          <w:lang w:val="en-US"/>
        </w:rPr>
      </w:pPr>
      <w:r w:rsidRPr="00853565">
        <w:rPr>
          <w:rFonts w:eastAsia="Symbol"/>
          <w:b w:val="0"/>
          <w:i/>
          <w:sz w:val="12"/>
          <w:szCs w:val="12"/>
          <w:u w:val="none"/>
          <w:vertAlign w:val="superscript"/>
          <w:lang w:val="en-US"/>
        </w:rPr>
        <w:t>3)</w:t>
      </w:r>
      <w:r w:rsidRPr="00853565">
        <w:rPr>
          <w:rFonts w:eastAsia="Symbol"/>
          <w:b w:val="0"/>
          <w:i/>
          <w:sz w:val="12"/>
          <w:szCs w:val="12"/>
          <w:u w:val="none"/>
          <w:lang w:val="en-US"/>
        </w:rPr>
        <w:t xml:space="preserve"> Without data on the left-bank territory of the Dnestr River and Bendery</w:t>
      </w:r>
      <w:r w:rsidRPr="00853565">
        <w:rPr>
          <w:rFonts w:eastAsia="Symbol"/>
          <w:bCs w:val="0"/>
          <w:i/>
          <w:sz w:val="12"/>
          <w:szCs w:val="12"/>
          <w:u w:val="none"/>
          <w:lang w:val="en-US"/>
        </w:rPr>
        <w:t xml:space="preserve"> </w:t>
      </w:r>
      <w:r w:rsidRPr="00853565">
        <w:rPr>
          <w:rFonts w:eastAsia="Symbol"/>
          <w:b w:val="0"/>
          <w:i/>
          <w:sz w:val="12"/>
          <w:szCs w:val="12"/>
          <w:u w:val="none"/>
          <w:lang w:val="en-US"/>
        </w:rPr>
        <w:t>city.</w:t>
      </w:r>
    </w:p>
    <w:p w14:paraId="588CB20E" w14:textId="77777777" w:rsidR="0005280C" w:rsidRPr="00853565" w:rsidRDefault="0005280C" w:rsidP="0005280C">
      <w:pPr>
        <w:tabs>
          <w:tab w:val="left" w:pos="7371"/>
        </w:tabs>
        <w:rPr>
          <w:rFonts w:eastAsia="Symbol"/>
          <w:i/>
          <w:sz w:val="12"/>
          <w:szCs w:val="12"/>
          <w:lang w:val="en-US"/>
        </w:rPr>
      </w:pPr>
      <w:r w:rsidRPr="00853565">
        <w:rPr>
          <w:rFonts w:eastAsia="Symbol"/>
          <w:i/>
          <w:sz w:val="12"/>
          <w:szCs w:val="12"/>
          <w:vertAlign w:val="superscript"/>
          <w:lang w:val="en-US"/>
        </w:rPr>
        <w:t>4)</w:t>
      </w:r>
      <w:r w:rsidRPr="00853565">
        <w:rPr>
          <w:rFonts w:eastAsia="Symbol"/>
          <w:i/>
          <w:sz w:val="12"/>
          <w:szCs w:val="12"/>
          <w:lang w:val="en-US"/>
        </w:rPr>
        <w:t xml:space="preserve"> Excluding</w:t>
      </w:r>
      <w:r w:rsidRPr="00853565">
        <w:rPr>
          <w:rFonts w:eastAsia="Symbol"/>
          <w:sz w:val="12"/>
          <w:szCs w:val="12"/>
          <w:lang w:val="en-US"/>
        </w:rPr>
        <w:t xml:space="preserve"> </w:t>
      </w:r>
      <w:r w:rsidRPr="00853565">
        <w:rPr>
          <w:rFonts w:eastAsia="Symbol"/>
          <w:i/>
          <w:sz w:val="12"/>
          <w:szCs w:val="12"/>
          <w:lang w:val="en-US"/>
        </w:rPr>
        <w:t xml:space="preserve"> maritime and air transport.</w:t>
      </w:r>
    </w:p>
    <w:p w14:paraId="2897A146" w14:textId="465D9FFD" w:rsidR="0005280C" w:rsidRPr="00853565" w:rsidRDefault="0005280C" w:rsidP="0005280C">
      <w:pPr>
        <w:tabs>
          <w:tab w:val="left" w:pos="7371"/>
        </w:tabs>
        <w:rPr>
          <w:sz w:val="12"/>
          <w:szCs w:val="12"/>
          <w:lang w:val="en-US"/>
        </w:rPr>
      </w:pPr>
      <w:r w:rsidRPr="00853565">
        <w:rPr>
          <w:rFonts w:eastAsia="Symbol"/>
          <w:i/>
          <w:sz w:val="12"/>
          <w:szCs w:val="12"/>
          <w:vertAlign w:val="superscript"/>
          <w:lang w:val="en-US"/>
        </w:rPr>
        <w:t>5)</w:t>
      </w:r>
      <w:r w:rsidRPr="00853565">
        <w:rPr>
          <w:rFonts w:eastAsia="Symbol" w:cs="Symbol"/>
          <w:sz w:val="12"/>
          <w:szCs w:val="12"/>
          <w:lang w:val="en-US"/>
        </w:rPr>
        <w:t xml:space="preserve"> </w:t>
      </w:r>
      <w:r w:rsidRPr="00853565">
        <w:rPr>
          <w:bCs/>
          <w:i/>
          <w:sz w:val="12"/>
          <w:szCs w:val="16"/>
          <w:lang w:val="en-US"/>
        </w:rPr>
        <w:t>The United Kingdom withdrew from the European Union (EU) on 1 February 2020.</w:t>
      </w:r>
    </w:p>
    <w:p w14:paraId="6237908D" w14:textId="564E623E" w:rsidR="00504A06" w:rsidRPr="00853565" w:rsidRDefault="00693970">
      <w:pPr>
        <w:pageBreakBefore/>
        <w:tabs>
          <w:tab w:val="left" w:pos="7371"/>
        </w:tabs>
        <w:spacing w:after="60"/>
        <w:rPr>
          <w:lang w:val="en-US"/>
        </w:rPr>
      </w:pPr>
      <w:r w:rsidRPr="00853565">
        <w:rPr>
          <w:rFonts w:eastAsia="Symbol"/>
          <w:b/>
          <w:bCs/>
          <w:sz w:val="16"/>
          <w:szCs w:val="16"/>
          <w:lang w:val="en-US"/>
        </w:rPr>
        <w:lastRenderedPageBreak/>
        <w:t>26.</w:t>
      </w:r>
      <w:r w:rsidR="00504A06" w:rsidRPr="00853565">
        <w:rPr>
          <w:rFonts w:eastAsia="Symbol"/>
          <w:b/>
          <w:bCs/>
          <w:sz w:val="16"/>
          <w:szCs w:val="16"/>
          <w:lang w:val="en-US"/>
        </w:rPr>
        <w:t>4</w:t>
      </w:r>
      <w:r w:rsidR="0064047C" w:rsidRPr="00853565">
        <w:rPr>
          <w:rFonts w:eastAsia="Symbol"/>
          <w:b/>
          <w:bCs/>
          <w:sz w:val="16"/>
          <w:szCs w:val="16"/>
          <w:lang w:val="en-US"/>
        </w:rPr>
        <w:t>3</w:t>
      </w:r>
      <w:r w:rsidR="00504A06" w:rsidRPr="00853565">
        <w:rPr>
          <w:rFonts w:eastAsia="Symbol"/>
          <w:b/>
          <w:bCs/>
          <w:sz w:val="16"/>
          <w:szCs w:val="16"/>
          <w:lang w:val="en-US"/>
        </w:rPr>
        <w:t xml:space="preserve">. </w:t>
      </w:r>
      <w:r w:rsidR="00504A06" w:rsidRPr="00853565">
        <w:rPr>
          <w:rFonts w:eastAsia="Symbol"/>
          <w:b/>
          <w:bCs/>
          <w:sz w:val="16"/>
          <w:szCs w:val="16"/>
        </w:rPr>
        <w:t>ПАССАЖИРООБОРОТ</w:t>
      </w:r>
      <w:r w:rsidR="00504A06" w:rsidRPr="00853565">
        <w:rPr>
          <w:rFonts w:eastAsia="Symbol"/>
          <w:b/>
          <w:bCs/>
          <w:sz w:val="16"/>
          <w:szCs w:val="16"/>
          <w:lang w:val="en-US"/>
        </w:rPr>
        <w:t xml:space="preserve"> </w:t>
      </w:r>
      <w:r w:rsidR="00504A06" w:rsidRPr="00853565">
        <w:rPr>
          <w:rFonts w:eastAsia="Symbol"/>
          <w:b/>
          <w:bCs/>
          <w:sz w:val="16"/>
          <w:szCs w:val="16"/>
        </w:rPr>
        <w:t>ЖЕЛЕЗНОДОРОЖНОГО</w:t>
      </w:r>
      <w:r w:rsidR="00504A06" w:rsidRPr="00853565">
        <w:rPr>
          <w:rFonts w:eastAsia="Symbol"/>
          <w:b/>
          <w:bCs/>
          <w:sz w:val="16"/>
          <w:szCs w:val="16"/>
          <w:lang w:val="en-US"/>
        </w:rPr>
        <w:t xml:space="preserve"> </w:t>
      </w:r>
      <w:r w:rsidR="00504A06" w:rsidRPr="00853565">
        <w:rPr>
          <w:rFonts w:eastAsia="Symbol"/>
          <w:b/>
          <w:bCs/>
          <w:sz w:val="16"/>
          <w:szCs w:val="16"/>
        </w:rPr>
        <w:t>ТРАНСПОРТА</w:t>
      </w:r>
    </w:p>
    <w:p w14:paraId="08B15C00" w14:textId="77777777" w:rsidR="00504A06" w:rsidRPr="00853565" w:rsidRDefault="002F515E">
      <w:pPr>
        <w:tabs>
          <w:tab w:val="left" w:pos="7371"/>
        </w:tabs>
        <w:spacing w:after="60"/>
        <w:ind w:left="482"/>
        <w:rPr>
          <w:lang w:val="en-US"/>
        </w:rPr>
      </w:pPr>
      <w:r w:rsidRPr="00853565">
        <w:rPr>
          <w:rStyle w:val="hpsalt-edited"/>
          <w:rFonts w:eastAsia="Symbol"/>
          <w:b/>
          <w:i/>
          <w:sz w:val="16"/>
          <w:szCs w:val="16"/>
          <w:lang w:val="en"/>
        </w:rPr>
        <w:t>PASSENGER</w:t>
      </w:r>
      <w:r w:rsidRPr="00853565">
        <w:rPr>
          <w:rStyle w:val="hpsalt-edited"/>
          <w:rFonts w:eastAsia="Symbol"/>
          <w:b/>
          <w:i/>
          <w:sz w:val="16"/>
          <w:szCs w:val="16"/>
          <w:lang w:val="en-US"/>
        </w:rPr>
        <w:t xml:space="preserve"> </w:t>
      </w:r>
      <w:r w:rsidRPr="00853565">
        <w:rPr>
          <w:rStyle w:val="hpsalt-edited"/>
          <w:rFonts w:eastAsia="Symbol"/>
          <w:b/>
          <w:i/>
          <w:sz w:val="16"/>
          <w:szCs w:val="16"/>
          <w:lang w:val="en"/>
        </w:rPr>
        <w:t>TURNOVER</w:t>
      </w:r>
      <w:r w:rsidRPr="00853565">
        <w:rPr>
          <w:rStyle w:val="shorttext"/>
          <w:rFonts w:eastAsia="Symbol"/>
          <w:b/>
          <w:i/>
          <w:sz w:val="16"/>
          <w:szCs w:val="16"/>
          <w:lang w:val="en-US"/>
        </w:rPr>
        <w:t xml:space="preserve"> OF </w:t>
      </w:r>
      <w:r w:rsidRPr="00853565">
        <w:rPr>
          <w:rStyle w:val="hps"/>
          <w:rFonts w:eastAsia="Symbol"/>
          <w:b/>
          <w:i/>
          <w:sz w:val="16"/>
          <w:szCs w:val="16"/>
          <w:lang w:val="en"/>
        </w:rPr>
        <w:t>RAILWAY</w:t>
      </w:r>
      <w:r w:rsidRPr="00853565">
        <w:rPr>
          <w:rStyle w:val="hps"/>
          <w:rFonts w:eastAsia="Symbol"/>
          <w:b/>
          <w:i/>
          <w:sz w:val="16"/>
          <w:szCs w:val="16"/>
          <w:lang w:val="en-US"/>
        </w:rPr>
        <w:t xml:space="preserve"> </w:t>
      </w:r>
      <w:r w:rsidRPr="00853565">
        <w:rPr>
          <w:rStyle w:val="hps"/>
          <w:rFonts w:eastAsia="Symbol"/>
          <w:b/>
          <w:i/>
          <w:sz w:val="16"/>
          <w:szCs w:val="16"/>
          <w:lang w:val="en"/>
        </w:rPr>
        <w:t>TRANSPORT</w:t>
      </w:r>
      <w:r w:rsidR="00504A06" w:rsidRPr="00853565">
        <w:rPr>
          <w:rStyle w:val="hps"/>
          <w:rFonts w:eastAsia="Symbol"/>
          <w:b/>
          <w:i/>
          <w:sz w:val="16"/>
          <w:szCs w:val="16"/>
          <w:lang w:val="en-US"/>
        </w:rPr>
        <w:t xml:space="preserve"> </w:t>
      </w:r>
    </w:p>
    <w:p w14:paraId="17231942" w14:textId="77777777" w:rsidR="00504A06" w:rsidRPr="00B21DD5" w:rsidRDefault="00504A06">
      <w:pPr>
        <w:tabs>
          <w:tab w:val="left" w:pos="7371"/>
        </w:tabs>
        <w:spacing w:after="60"/>
        <w:jc w:val="right"/>
      </w:pPr>
      <w:r w:rsidRPr="00853565">
        <w:rPr>
          <w:rFonts w:eastAsia="Arial"/>
          <w:lang w:val="en-US"/>
        </w:rPr>
        <w:t xml:space="preserve"> </w:t>
      </w:r>
      <w:r w:rsidRPr="00B21DD5">
        <w:rPr>
          <w:rFonts w:eastAsia="Symbol"/>
        </w:rPr>
        <w:t>(</w:t>
      </w:r>
      <w:r w:rsidRPr="00853565">
        <w:rPr>
          <w:rFonts w:eastAsia="Symbol"/>
        </w:rPr>
        <w:t>миллиардов</w:t>
      </w:r>
      <w:r w:rsidRPr="00B21DD5">
        <w:rPr>
          <w:rFonts w:eastAsia="Symbol"/>
        </w:rPr>
        <w:t xml:space="preserve"> </w:t>
      </w:r>
      <w:r w:rsidRPr="00853565">
        <w:rPr>
          <w:rFonts w:eastAsia="Symbol"/>
        </w:rPr>
        <w:t>пассажиро</w:t>
      </w:r>
      <w:r w:rsidRPr="00B21DD5">
        <w:rPr>
          <w:rFonts w:eastAsia="Symbol"/>
        </w:rPr>
        <w:t>-</w:t>
      </w:r>
      <w:r w:rsidRPr="00853565">
        <w:rPr>
          <w:rFonts w:eastAsia="Symbol"/>
        </w:rPr>
        <w:t>километров</w:t>
      </w:r>
      <w:r w:rsidRPr="00B21DD5">
        <w:rPr>
          <w:rFonts w:eastAsia="Symbol"/>
        </w:rPr>
        <w:t xml:space="preserve"> / </w:t>
      </w:r>
      <w:r w:rsidRPr="00853565">
        <w:rPr>
          <w:rStyle w:val="hps"/>
          <w:rFonts w:eastAsia="Symbol"/>
          <w:i/>
          <w:lang w:val="en-US"/>
        </w:rPr>
        <w:t>bln</w:t>
      </w:r>
      <w:r w:rsidRPr="00B21DD5">
        <w:rPr>
          <w:rStyle w:val="hps"/>
          <w:rFonts w:eastAsia="Symbol"/>
          <w:i/>
        </w:rPr>
        <w:t xml:space="preserve">. </w:t>
      </w:r>
      <w:r w:rsidRPr="00853565">
        <w:rPr>
          <w:rStyle w:val="hps"/>
          <w:rFonts w:eastAsia="Symbol"/>
          <w:i/>
          <w:lang w:val="en-US"/>
        </w:rPr>
        <w:t>passenger</w:t>
      </w:r>
      <w:r w:rsidRPr="00B21DD5">
        <w:rPr>
          <w:rStyle w:val="hps"/>
          <w:rFonts w:eastAsia="Symbol"/>
          <w:i/>
        </w:rPr>
        <w:t>-</w:t>
      </w:r>
      <w:r w:rsidR="00290D96" w:rsidRPr="00B21DD5">
        <w:rPr>
          <w:rStyle w:val="shorttext"/>
          <w:rFonts w:eastAsia="Symbol"/>
          <w:i/>
        </w:rPr>
        <w:t xml:space="preserve"> </w:t>
      </w:r>
      <w:r w:rsidR="00290D96" w:rsidRPr="00853565">
        <w:rPr>
          <w:rStyle w:val="shorttext"/>
          <w:rFonts w:eastAsia="Symbol"/>
          <w:i/>
          <w:lang w:val="en"/>
        </w:rPr>
        <w:t>kilometer</w:t>
      </w:r>
      <w:r w:rsidRPr="00B21DD5">
        <w:rPr>
          <w:rStyle w:val="hps"/>
          <w:rFonts w:eastAsia="Symbol"/>
        </w:rPr>
        <w:t>)</w:t>
      </w:r>
    </w:p>
    <w:tbl>
      <w:tblPr>
        <w:tblW w:w="9922" w:type="dxa"/>
        <w:tblLayout w:type="fixed"/>
        <w:tblCellMar>
          <w:left w:w="0" w:type="dxa"/>
          <w:right w:w="0" w:type="dxa"/>
        </w:tblCellMar>
        <w:tblLook w:val="0000" w:firstRow="0" w:lastRow="0" w:firstColumn="0" w:lastColumn="0" w:noHBand="0" w:noVBand="0"/>
      </w:tblPr>
      <w:tblGrid>
        <w:gridCol w:w="2842"/>
        <w:gridCol w:w="1060"/>
        <w:gridCol w:w="1060"/>
        <w:gridCol w:w="1060"/>
        <w:gridCol w:w="1061"/>
        <w:gridCol w:w="2839"/>
      </w:tblGrid>
      <w:tr w:rsidR="00853565" w:rsidRPr="00853565" w14:paraId="077357F3" w14:textId="77777777">
        <w:trPr>
          <w:cantSplit/>
        </w:trPr>
        <w:tc>
          <w:tcPr>
            <w:tcW w:w="2842" w:type="dxa"/>
            <w:tcBorders>
              <w:top w:val="single" w:sz="6" w:space="0" w:color="000000"/>
              <w:bottom w:val="single" w:sz="6" w:space="0" w:color="000000"/>
            </w:tcBorders>
            <w:shd w:val="clear" w:color="auto" w:fill="auto"/>
            <w:vAlign w:val="bottom"/>
          </w:tcPr>
          <w:p w14:paraId="388CC7BA" w14:textId="77777777" w:rsidR="00993EB3" w:rsidRPr="00B21DD5" w:rsidRDefault="00993EB3">
            <w:pPr>
              <w:snapToGrid w:val="0"/>
              <w:spacing w:before="60" w:after="60"/>
              <w:rPr>
                <w:rFonts w:eastAsia="Symbol"/>
              </w:rPr>
            </w:pPr>
          </w:p>
        </w:tc>
        <w:tc>
          <w:tcPr>
            <w:tcW w:w="1060" w:type="dxa"/>
            <w:tcBorders>
              <w:top w:val="single" w:sz="6" w:space="0" w:color="000000"/>
              <w:left w:val="single" w:sz="6" w:space="0" w:color="000000"/>
              <w:bottom w:val="single" w:sz="6" w:space="0" w:color="000000"/>
            </w:tcBorders>
            <w:shd w:val="clear" w:color="auto" w:fill="auto"/>
          </w:tcPr>
          <w:p w14:paraId="0BD700BE" w14:textId="77777777" w:rsidR="00993EB3" w:rsidRPr="00853565" w:rsidRDefault="00993EB3">
            <w:pPr>
              <w:spacing w:before="60" w:after="60"/>
              <w:jc w:val="center"/>
            </w:pPr>
            <w:r w:rsidRPr="00853565">
              <w:rPr>
                <w:rFonts w:eastAsia="Symbol"/>
              </w:rPr>
              <w:t>2010</w:t>
            </w:r>
          </w:p>
        </w:tc>
        <w:tc>
          <w:tcPr>
            <w:tcW w:w="1060" w:type="dxa"/>
            <w:tcBorders>
              <w:top w:val="single" w:sz="6" w:space="0" w:color="000000"/>
              <w:left w:val="single" w:sz="6" w:space="0" w:color="000000"/>
              <w:bottom w:val="single" w:sz="6" w:space="0" w:color="000000"/>
            </w:tcBorders>
            <w:shd w:val="clear" w:color="auto" w:fill="auto"/>
          </w:tcPr>
          <w:p w14:paraId="52442827" w14:textId="6471A021" w:rsidR="00993EB3" w:rsidRPr="00853565" w:rsidRDefault="00993EB3" w:rsidP="009A6DE4">
            <w:pPr>
              <w:spacing w:before="60" w:after="60"/>
              <w:jc w:val="center"/>
            </w:pPr>
            <w:r w:rsidRPr="00853565">
              <w:t>2018</w:t>
            </w:r>
          </w:p>
        </w:tc>
        <w:tc>
          <w:tcPr>
            <w:tcW w:w="1060" w:type="dxa"/>
            <w:tcBorders>
              <w:top w:val="single" w:sz="6" w:space="0" w:color="000000"/>
              <w:left w:val="single" w:sz="6" w:space="0" w:color="000000"/>
              <w:bottom w:val="single" w:sz="6" w:space="0" w:color="000000"/>
            </w:tcBorders>
            <w:shd w:val="clear" w:color="auto" w:fill="auto"/>
          </w:tcPr>
          <w:p w14:paraId="1BC543AD" w14:textId="76190D2B" w:rsidR="00993EB3" w:rsidRPr="00853565" w:rsidRDefault="00993EB3" w:rsidP="009A6DE4">
            <w:pPr>
              <w:spacing w:before="60" w:after="60"/>
              <w:jc w:val="center"/>
            </w:pPr>
            <w:r w:rsidRPr="00853565">
              <w:t>2019</w:t>
            </w:r>
          </w:p>
        </w:tc>
        <w:tc>
          <w:tcPr>
            <w:tcW w:w="1061" w:type="dxa"/>
            <w:tcBorders>
              <w:top w:val="single" w:sz="6" w:space="0" w:color="000000"/>
              <w:left w:val="single" w:sz="6" w:space="0" w:color="000000"/>
              <w:bottom w:val="single" w:sz="6" w:space="0" w:color="000000"/>
            </w:tcBorders>
            <w:shd w:val="clear" w:color="auto" w:fill="auto"/>
          </w:tcPr>
          <w:p w14:paraId="79C1FFB6" w14:textId="413A418B" w:rsidR="00993EB3" w:rsidRPr="00853565" w:rsidRDefault="00993EB3">
            <w:pPr>
              <w:spacing w:before="60" w:after="60"/>
              <w:jc w:val="center"/>
              <w:rPr>
                <w:lang w:val="en-US"/>
              </w:rPr>
            </w:pPr>
            <w:r w:rsidRPr="00853565">
              <w:rPr>
                <w:lang w:val="en-US"/>
              </w:rPr>
              <w:t>2020</w:t>
            </w:r>
          </w:p>
        </w:tc>
        <w:tc>
          <w:tcPr>
            <w:tcW w:w="2839" w:type="dxa"/>
            <w:tcBorders>
              <w:top w:val="single" w:sz="6" w:space="0" w:color="000000"/>
              <w:left w:val="single" w:sz="6" w:space="0" w:color="000000"/>
              <w:bottom w:val="single" w:sz="6" w:space="0" w:color="000000"/>
            </w:tcBorders>
            <w:shd w:val="clear" w:color="auto" w:fill="auto"/>
            <w:vAlign w:val="bottom"/>
          </w:tcPr>
          <w:p w14:paraId="227BEE58" w14:textId="77777777" w:rsidR="00993EB3" w:rsidRPr="00853565" w:rsidRDefault="00993EB3">
            <w:pPr>
              <w:snapToGrid w:val="0"/>
              <w:spacing w:before="60" w:after="60"/>
              <w:rPr>
                <w:rFonts w:eastAsia="Symbol"/>
              </w:rPr>
            </w:pPr>
          </w:p>
        </w:tc>
      </w:tr>
      <w:tr w:rsidR="00853565" w:rsidRPr="00853565" w14:paraId="336806D1" w14:textId="77777777">
        <w:trPr>
          <w:cantSplit/>
        </w:trPr>
        <w:tc>
          <w:tcPr>
            <w:tcW w:w="2842" w:type="dxa"/>
            <w:tcBorders>
              <w:top w:val="single" w:sz="6" w:space="0" w:color="000000"/>
            </w:tcBorders>
            <w:shd w:val="clear" w:color="auto" w:fill="auto"/>
            <w:vAlign w:val="bottom"/>
          </w:tcPr>
          <w:p w14:paraId="6F01BEAB" w14:textId="77777777" w:rsidR="00993EB3" w:rsidRPr="00853565" w:rsidRDefault="00993EB3">
            <w:pPr>
              <w:spacing w:before="80" w:line="160" w:lineRule="exact"/>
            </w:pPr>
            <w:r w:rsidRPr="00853565">
              <w:rPr>
                <w:rFonts w:eastAsia="Symbol"/>
                <w:b/>
                <w:bCs/>
              </w:rPr>
              <w:t>Россия</w:t>
            </w:r>
          </w:p>
        </w:tc>
        <w:tc>
          <w:tcPr>
            <w:tcW w:w="1060" w:type="dxa"/>
            <w:tcBorders>
              <w:left w:val="single" w:sz="6" w:space="0" w:color="000000"/>
            </w:tcBorders>
            <w:shd w:val="clear" w:color="auto" w:fill="auto"/>
            <w:vAlign w:val="bottom"/>
          </w:tcPr>
          <w:p w14:paraId="30FCAB92" w14:textId="77777777" w:rsidR="00993EB3" w:rsidRPr="00853565" w:rsidRDefault="00993EB3" w:rsidP="00CA286E">
            <w:pPr>
              <w:spacing w:before="80" w:line="160" w:lineRule="exact"/>
              <w:ind w:right="340"/>
              <w:jc w:val="right"/>
            </w:pPr>
            <w:r w:rsidRPr="00853565">
              <w:rPr>
                <w:rFonts w:eastAsia="Symbol"/>
              </w:rPr>
              <w:t>13</w:t>
            </w:r>
            <w:r w:rsidRPr="00853565">
              <w:rPr>
                <w:rFonts w:eastAsia="Symbol"/>
                <w:lang w:val="en-US"/>
              </w:rPr>
              <w:t>8</w:t>
            </w:r>
            <w:r w:rsidRPr="00853565">
              <w:rPr>
                <w:rFonts w:eastAsia="Symbol"/>
              </w:rPr>
              <w:t>,</w:t>
            </w:r>
            <w:r w:rsidRPr="00853565">
              <w:rPr>
                <w:rFonts w:eastAsia="Symbol"/>
                <w:lang w:val="en-US"/>
              </w:rPr>
              <w:t>9</w:t>
            </w:r>
          </w:p>
        </w:tc>
        <w:tc>
          <w:tcPr>
            <w:tcW w:w="1060" w:type="dxa"/>
            <w:tcBorders>
              <w:left w:val="single" w:sz="6" w:space="0" w:color="000000"/>
            </w:tcBorders>
            <w:shd w:val="clear" w:color="auto" w:fill="auto"/>
            <w:vAlign w:val="bottom"/>
          </w:tcPr>
          <w:p w14:paraId="684EC6D8" w14:textId="6E9828F7" w:rsidR="00993EB3" w:rsidRPr="00853565" w:rsidRDefault="00993EB3" w:rsidP="009A6DE4">
            <w:pPr>
              <w:spacing w:before="80" w:line="160" w:lineRule="exact"/>
              <w:ind w:right="340"/>
              <w:jc w:val="right"/>
            </w:pPr>
            <w:r w:rsidRPr="00853565">
              <w:t>129,5</w:t>
            </w:r>
          </w:p>
        </w:tc>
        <w:tc>
          <w:tcPr>
            <w:tcW w:w="1060" w:type="dxa"/>
            <w:tcBorders>
              <w:left w:val="single" w:sz="6" w:space="0" w:color="000000"/>
            </w:tcBorders>
            <w:shd w:val="clear" w:color="auto" w:fill="auto"/>
            <w:vAlign w:val="bottom"/>
          </w:tcPr>
          <w:p w14:paraId="312F3F43" w14:textId="5E687F45" w:rsidR="00993EB3" w:rsidRPr="00853565" w:rsidRDefault="00993EB3" w:rsidP="009A6DE4">
            <w:pPr>
              <w:spacing w:before="80" w:line="160" w:lineRule="exact"/>
              <w:ind w:right="340"/>
              <w:jc w:val="right"/>
            </w:pPr>
            <w:r w:rsidRPr="00853565">
              <w:t>133,6</w:t>
            </w:r>
          </w:p>
        </w:tc>
        <w:tc>
          <w:tcPr>
            <w:tcW w:w="1061" w:type="dxa"/>
            <w:tcBorders>
              <w:left w:val="single" w:sz="6" w:space="0" w:color="000000"/>
            </w:tcBorders>
            <w:shd w:val="clear" w:color="auto" w:fill="auto"/>
            <w:vAlign w:val="bottom"/>
          </w:tcPr>
          <w:p w14:paraId="7C9AAB4D" w14:textId="064823C1" w:rsidR="00993EB3" w:rsidRPr="00853565" w:rsidRDefault="007E6CB1" w:rsidP="00CA286E">
            <w:pPr>
              <w:spacing w:before="80" w:line="160" w:lineRule="exact"/>
              <w:ind w:right="340"/>
              <w:jc w:val="right"/>
            </w:pPr>
            <w:r w:rsidRPr="00853565">
              <w:t>78,6</w:t>
            </w:r>
          </w:p>
        </w:tc>
        <w:tc>
          <w:tcPr>
            <w:tcW w:w="2839" w:type="dxa"/>
            <w:tcBorders>
              <w:left w:val="single" w:sz="6" w:space="0" w:color="000000"/>
            </w:tcBorders>
            <w:shd w:val="clear" w:color="auto" w:fill="auto"/>
            <w:vAlign w:val="bottom"/>
          </w:tcPr>
          <w:p w14:paraId="54AAB17E" w14:textId="77777777" w:rsidR="00993EB3" w:rsidRPr="00853565" w:rsidRDefault="00993EB3">
            <w:pPr>
              <w:spacing w:before="80" w:line="160" w:lineRule="exact"/>
              <w:ind w:left="57"/>
            </w:pPr>
            <w:r w:rsidRPr="00853565">
              <w:rPr>
                <w:rFonts w:eastAsia="Symbol"/>
                <w:b/>
                <w:i/>
              </w:rPr>
              <w:t>Russia</w:t>
            </w:r>
          </w:p>
        </w:tc>
      </w:tr>
      <w:tr w:rsidR="00853565" w:rsidRPr="00853565" w14:paraId="162EDEE0" w14:textId="77777777">
        <w:trPr>
          <w:cantSplit/>
        </w:trPr>
        <w:tc>
          <w:tcPr>
            <w:tcW w:w="2842" w:type="dxa"/>
            <w:shd w:val="clear" w:color="auto" w:fill="auto"/>
            <w:vAlign w:val="bottom"/>
          </w:tcPr>
          <w:p w14:paraId="38DA43D0" w14:textId="77777777" w:rsidR="00993EB3" w:rsidRPr="00853565" w:rsidRDefault="00993EB3">
            <w:pPr>
              <w:spacing w:before="80" w:line="160" w:lineRule="exact"/>
            </w:pPr>
            <w:r w:rsidRPr="00853565">
              <w:rPr>
                <w:rFonts w:eastAsia="Symbol"/>
                <w:b/>
                <w:bCs/>
              </w:rPr>
              <w:t>Страны СНГ</w:t>
            </w:r>
          </w:p>
        </w:tc>
        <w:tc>
          <w:tcPr>
            <w:tcW w:w="1060" w:type="dxa"/>
            <w:tcBorders>
              <w:left w:val="single" w:sz="6" w:space="0" w:color="000000"/>
            </w:tcBorders>
            <w:shd w:val="clear" w:color="auto" w:fill="auto"/>
            <w:vAlign w:val="bottom"/>
          </w:tcPr>
          <w:p w14:paraId="28684BC5" w14:textId="77777777" w:rsidR="00993EB3" w:rsidRPr="00853565" w:rsidRDefault="00993EB3" w:rsidP="00CA286E">
            <w:pPr>
              <w:snapToGrid w:val="0"/>
              <w:spacing w:before="80" w:line="160" w:lineRule="exact"/>
              <w:ind w:right="340"/>
              <w:jc w:val="right"/>
              <w:rPr>
                <w:rFonts w:eastAsia="Symbol"/>
                <w:b/>
                <w:bCs/>
                <w:lang w:val="en-US"/>
              </w:rPr>
            </w:pPr>
          </w:p>
        </w:tc>
        <w:tc>
          <w:tcPr>
            <w:tcW w:w="1060" w:type="dxa"/>
            <w:tcBorders>
              <w:left w:val="single" w:sz="6" w:space="0" w:color="000000"/>
            </w:tcBorders>
            <w:shd w:val="clear" w:color="auto" w:fill="auto"/>
            <w:vAlign w:val="bottom"/>
          </w:tcPr>
          <w:p w14:paraId="442F89CD" w14:textId="77777777" w:rsidR="00993EB3" w:rsidRPr="00853565" w:rsidRDefault="00993EB3" w:rsidP="009A6DE4">
            <w:pPr>
              <w:snapToGrid w:val="0"/>
              <w:spacing w:before="80" w:line="160" w:lineRule="exact"/>
              <w:ind w:right="340"/>
              <w:jc w:val="right"/>
              <w:rPr>
                <w:rFonts w:eastAsia="Symbol"/>
                <w:lang w:val="en-US"/>
              </w:rPr>
            </w:pPr>
          </w:p>
        </w:tc>
        <w:tc>
          <w:tcPr>
            <w:tcW w:w="1060" w:type="dxa"/>
            <w:tcBorders>
              <w:left w:val="single" w:sz="6" w:space="0" w:color="000000"/>
            </w:tcBorders>
            <w:shd w:val="clear" w:color="auto" w:fill="auto"/>
            <w:vAlign w:val="bottom"/>
          </w:tcPr>
          <w:p w14:paraId="6EC65104" w14:textId="77777777" w:rsidR="00993EB3" w:rsidRPr="00853565" w:rsidRDefault="00993EB3" w:rsidP="009A6DE4">
            <w:pPr>
              <w:snapToGrid w:val="0"/>
              <w:spacing w:before="80" w:line="160" w:lineRule="exact"/>
              <w:ind w:right="340"/>
              <w:jc w:val="right"/>
              <w:rPr>
                <w:rFonts w:eastAsia="Symbol"/>
                <w:lang w:val="en-US"/>
              </w:rPr>
            </w:pPr>
          </w:p>
        </w:tc>
        <w:tc>
          <w:tcPr>
            <w:tcW w:w="1061" w:type="dxa"/>
            <w:tcBorders>
              <w:left w:val="single" w:sz="6" w:space="0" w:color="000000"/>
            </w:tcBorders>
            <w:shd w:val="clear" w:color="auto" w:fill="auto"/>
            <w:vAlign w:val="bottom"/>
          </w:tcPr>
          <w:p w14:paraId="491EF499" w14:textId="77777777" w:rsidR="00993EB3" w:rsidRPr="00853565" w:rsidRDefault="00993EB3" w:rsidP="00CA286E">
            <w:pPr>
              <w:snapToGrid w:val="0"/>
              <w:spacing w:before="80" w:line="160" w:lineRule="exact"/>
              <w:ind w:right="340"/>
              <w:jc w:val="right"/>
              <w:rPr>
                <w:rFonts w:eastAsia="Symbol"/>
                <w:lang w:val="en-US"/>
              </w:rPr>
            </w:pPr>
          </w:p>
        </w:tc>
        <w:tc>
          <w:tcPr>
            <w:tcW w:w="2839" w:type="dxa"/>
            <w:tcBorders>
              <w:left w:val="single" w:sz="6" w:space="0" w:color="000000"/>
            </w:tcBorders>
            <w:shd w:val="clear" w:color="auto" w:fill="auto"/>
            <w:vAlign w:val="bottom"/>
          </w:tcPr>
          <w:p w14:paraId="439A6C05" w14:textId="77777777" w:rsidR="00993EB3" w:rsidRPr="00853565" w:rsidRDefault="00993EB3">
            <w:pPr>
              <w:spacing w:before="80" w:line="160" w:lineRule="exact"/>
              <w:ind w:left="57"/>
            </w:pPr>
            <w:r w:rsidRPr="00853565">
              <w:rPr>
                <w:rFonts w:eastAsia="Symbol"/>
                <w:b/>
                <w:i/>
              </w:rPr>
              <w:t>CIS countries</w:t>
            </w:r>
          </w:p>
        </w:tc>
      </w:tr>
      <w:tr w:rsidR="00853565" w:rsidRPr="00853565" w14:paraId="429A550A" w14:textId="77777777">
        <w:trPr>
          <w:cantSplit/>
        </w:trPr>
        <w:tc>
          <w:tcPr>
            <w:tcW w:w="2842" w:type="dxa"/>
            <w:shd w:val="clear" w:color="auto" w:fill="auto"/>
            <w:vAlign w:val="bottom"/>
          </w:tcPr>
          <w:p w14:paraId="1F28EFCC" w14:textId="77777777" w:rsidR="00993EB3" w:rsidRPr="00853565" w:rsidRDefault="00993EB3">
            <w:pPr>
              <w:spacing w:before="80" w:line="160" w:lineRule="exact"/>
              <w:ind w:left="340"/>
            </w:pPr>
            <w:r w:rsidRPr="00853565">
              <w:rPr>
                <w:rFonts w:eastAsia="Symbol"/>
              </w:rPr>
              <w:t>из них:</w:t>
            </w:r>
          </w:p>
        </w:tc>
        <w:tc>
          <w:tcPr>
            <w:tcW w:w="1060" w:type="dxa"/>
            <w:tcBorders>
              <w:left w:val="single" w:sz="6" w:space="0" w:color="000000"/>
            </w:tcBorders>
            <w:shd w:val="clear" w:color="auto" w:fill="auto"/>
            <w:vAlign w:val="bottom"/>
          </w:tcPr>
          <w:p w14:paraId="00843656" w14:textId="77777777" w:rsidR="00993EB3" w:rsidRPr="00853565" w:rsidRDefault="00993EB3" w:rsidP="00CA286E">
            <w:pPr>
              <w:snapToGrid w:val="0"/>
              <w:spacing w:before="80" w:line="160" w:lineRule="exact"/>
              <w:ind w:right="340"/>
              <w:jc w:val="right"/>
              <w:rPr>
                <w:rFonts w:eastAsia="Symbol"/>
                <w:lang w:val="en-US"/>
              </w:rPr>
            </w:pPr>
          </w:p>
        </w:tc>
        <w:tc>
          <w:tcPr>
            <w:tcW w:w="1060" w:type="dxa"/>
            <w:tcBorders>
              <w:left w:val="single" w:sz="6" w:space="0" w:color="000000"/>
            </w:tcBorders>
            <w:shd w:val="clear" w:color="auto" w:fill="auto"/>
            <w:vAlign w:val="bottom"/>
          </w:tcPr>
          <w:p w14:paraId="6B2530D2" w14:textId="77777777" w:rsidR="00993EB3" w:rsidRPr="00853565" w:rsidRDefault="00993EB3" w:rsidP="009A6DE4">
            <w:pPr>
              <w:snapToGrid w:val="0"/>
              <w:spacing w:before="80" w:line="160" w:lineRule="exact"/>
              <w:ind w:right="340"/>
              <w:jc w:val="right"/>
              <w:rPr>
                <w:rFonts w:eastAsia="Symbol"/>
                <w:lang w:val="en-US"/>
              </w:rPr>
            </w:pPr>
          </w:p>
        </w:tc>
        <w:tc>
          <w:tcPr>
            <w:tcW w:w="1060" w:type="dxa"/>
            <w:tcBorders>
              <w:left w:val="single" w:sz="6" w:space="0" w:color="000000"/>
            </w:tcBorders>
            <w:shd w:val="clear" w:color="auto" w:fill="auto"/>
            <w:vAlign w:val="bottom"/>
          </w:tcPr>
          <w:p w14:paraId="0CCECF3F" w14:textId="77777777" w:rsidR="00993EB3" w:rsidRPr="00853565" w:rsidRDefault="00993EB3" w:rsidP="009A6DE4">
            <w:pPr>
              <w:snapToGrid w:val="0"/>
              <w:spacing w:before="80" w:line="160" w:lineRule="exact"/>
              <w:ind w:right="340"/>
              <w:jc w:val="right"/>
              <w:rPr>
                <w:rFonts w:eastAsia="Symbol"/>
                <w:lang w:val="en-US"/>
              </w:rPr>
            </w:pPr>
          </w:p>
        </w:tc>
        <w:tc>
          <w:tcPr>
            <w:tcW w:w="1061" w:type="dxa"/>
            <w:tcBorders>
              <w:left w:val="single" w:sz="6" w:space="0" w:color="000000"/>
            </w:tcBorders>
            <w:shd w:val="clear" w:color="auto" w:fill="auto"/>
            <w:vAlign w:val="bottom"/>
          </w:tcPr>
          <w:p w14:paraId="74F15290" w14:textId="77777777" w:rsidR="00993EB3" w:rsidRPr="00853565" w:rsidRDefault="00993EB3" w:rsidP="00CA286E">
            <w:pPr>
              <w:snapToGrid w:val="0"/>
              <w:spacing w:before="80" w:line="160" w:lineRule="exact"/>
              <w:ind w:right="340"/>
              <w:jc w:val="right"/>
              <w:rPr>
                <w:rFonts w:eastAsia="Symbol"/>
                <w:lang w:val="en-US"/>
              </w:rPr>
            </w:pPr>
          </w:p>
        </w:tc>
        <w:tc>
          <w:tcPr>
            <w:tcW w:w="2839" w:type="dxa"/>
            <w:tcBorders>
              <w:left w:val="single" w:sz="6" w:space="0" w:color="000000"/>
            </w:tcBorders>
            <w:shd w:val="clear" w:color="auto" w:fill="auto"/>
            <w:vAlign w:val="bottom"/>
          </w:tcPr>
          <w:p w14:paraId="68F964BB" w14:textId="77777777" w:rsidR="00993EB3" w:rsidRPr="00853565" w:rsidRDefault="00993EB3">
            <w:pPr>
              <w:spacing w:before="80" w:line="160" w:lineRule="exact"/>
              <w:ind w:left="340"/>
            </w:pPr>
            <w:r w:rsidRPr="00853565">
              <w:rPr>
                <w:rFonts w:eastAsia="Symbol"/>
                <w:i/>
              </w:rPr>
              <w:t>of which:</w:t>
            </w:r>
          </w:p>
        </w:tc>
      </w:tr>
      <w:tr w:rsidR="00853565" w:rsidRPr="00853565" w14:paraId="2EC63040" w14:textId="77777777">
        <w:trPr>
          <w:cantSplit/>
        </w:trPr>
        <w:tc>
          <w:tcPr>
            <w:tcW w:w="2842" w:type="dxa"/>
            <w:shd w:val="clear" w:color="auto" w:fill="auto"/>
            <w:vAlign w:val="bottom"/>
          </w:tcPr>
          <w:p w14:paraId="35BD4B2F" w14:textId="77777777" w:rsidR="00C3639B" w:rsidRPr="00853565" w:rsidRDefault="00C3639B">
            <w:pPr>
              <w:spacing w:before="80" w:line="160" w:lineRule="exact"/>
              <w:ind w:left="113"/>
            </w:pPr>
            <w:r w:rsidRPr="00853565">
              <w:rPr>
                <w:rFonts w:eastAsia="Symbol"/>
              </w:rPr>
              <w:t>Азербайджан</w:t>
            </w:r>
          </w:p>
        </w:tc>
        <w:tc>
          <w:tcPr>
            <w:tcW w:w="1060" w:type="dxa"/>
            <w:tcBorders>
              <w:left w:val="single" w:sz="6" w:space="0" w:color="000000"/>
            </w:tcBorders>
            <w:shd w:val="clear" w:color="auto" w:fill="auto"/>
            <w:vAlign w:val="bottom"/>
          </w:tcPr>
          <w:p w14:paraId="39FA08CA" w14:textId="1AF03D68" w:rsidR="00C3639B" w:rsidRPr="00853565" w:rsidRDefault="00C3639B" w:rsidP="00F238F9">
            <w:pPr>
              <w:spacing w:before="80" w:line="160" w:lineRule="exact"/>
              <w:ind w:right="340"/>
              <w:jc w:val="right"/>
            </w:pPr>
            <w:r w:rsidRPr="00853565">
              <w:rPr>
                <w:rFonts w:eastAsia="Symbol"/>
                <w:lang w:val="en-US"/>
              </w:rPr>
              <w:t>0,9</w:t>
            </w:r>
          </w:p>
        </w:tc>
        <w:tc>
          <w:tcPr>
            <w:tcW w:w="1060" w:type="dxa"/>
            <w:tcBorders>
              <w:left w:val="single" w:sz="6" w:space="0" w:color="000000"/>
            </w:tcBorders>
            <w:shd w:val="clear" w:color="auto" w:fill="auto"/>
            <w:vAlign w:val="bottom"/>
          </w:tcPr>
          <w:p w14:paraId="4830087F" w14:textId="2F6E8D8B" w:rsidR="00C3639B" w:rsidRPr="00853565" w:rsidRDefault="00C3639B" w:rsidP="009A6DE4">
            <w:pPr>
              <w:spacing w:before="80" w:line="160" w:lineRule="exact"/>
              <w:ind w:right="340"/>
              <w:jc w:val="right"/>
            </w:pPr>
            <w:r w:rsidRPr="00853565">
              <w:t>0,5</w:t>
            </w:r>
          </w:p>
        </w:tc>
        <w:tc>
          <w:tcPr>
            <w:tcW w:w="1060" w:type="dxa"/>
            <w:tcBorders>
              <w:left w:val="single" w:sz="6" w:space="0" w:color="000000"/>
            </w:tcBorders>
            <w:shd w:val="clear" w:color="auto" w:fill="auto"/>
            <w:vAlign w:val="bottom"/>
          </w:tcPr>
          <w:p w14:paraId="75C2C52D" w14:textId="04C4E348" w:rsidR="00C3639B" w:rsidRPr="00853565" w:rsidRDefault="00C3639B" w:rsidP="009A6DE4">
            <w:pPr>
              <w:spacing w:before="80" w:line="160" w:lineRule="exact"/>
              <w:ind w:right="340"/>
              <w:jc w:val="right"/>
            </w:pPr>
            <w:r w:rsidRPr="00853565">
              <w:rPr>
                <w:lang w:val="en-US"/>
              </w:rPr>
              <w:t>0</w:t>
            </w:r>
            <w:r w:rsidRPr="00853565">
              <w:t>,</w:t>
            </w:r>
            <w:r w:rsidRPr="00853565">
              <w:rPr>
                <w:lang w:val="en-US"/>
              </w:rPr>
              <w:t>5</w:t>
            </w:r>
          </w:p>
        </w:tc>
        <w:tc>
          <w:tcPr>
            <w:tcW w:w="1061" w:type="dxa"/>
            <w:tcBorders>
              <w:left w:val="single" w:sz="6" w:space="0" w:color="000000"/>
            </w:tcBorders>
            <w:shd w:val="clear" w:color="auto" w:fill="auto"/>
            <w:vAlign w:val="bottom"/>
          </w:tcPr>
          <w:p w14:paraId="4C1355C5" w14:textId="104FEC3E" w:rsidR="00C3639B" w:rsidRPr="00853565" w:rsidRDefault="00C3639B" w:rsidP="00F238F9">
            <w:pPr>
              <w:spacing w:before="80" w:line="160" w:lineRule="exact"/>
              <w:ind w:right="340"/>
              <w:jc w:val="right"/>
            </w:pPr>
            <w:r w:rsidRPr="00853565">
              <w:rPr>
                <w:lang w:val="en-US"/>
              </w:rPr>
              <w:t>0</w:t>
            </w:r>
            <w:r w:rsidRPr="00853565">
              <w:t>,2</w:t>
            </w:r>
          </w:p>
        </w:tc>
        <w:tc>
          <w:tcPr>
            <w:tcW w:w="2839" w:type="dxa"/>
            <w:tcBorders>
              <w:left w:val="single" w:sz="6" w:space="0" w:color="000000"/>
            </w:tcBorders>
            <w:shd w:val="clear" w:color="auto" w:fill="auto"/>
            <w:vAlign w:val="bottom"/>
          </w:tcPr>
          <w:p w14:paraId="1CCE3B50" w14:textId="77777777" w:rsidR="00C3639B" w:rsidRPr="00853565" w:rsidRDefault="00C3639B">
            <w:pPr>
              <w:spacing w:before="80" w:line="160" w:lineRule="exact"/>
              <w:ind w:left="170"/>
            </w:pPr>
            <w:r w:rsidRPr="00853565">
              <w:rPr>
                <w:rFonts w:eastAsia="Symbol"/>
                <w:i/>
              </w:rPr>
              <w:t>Azerbaijan</w:t>
            </w:r>
          </w:p>
        </w:tc>
      </w:tr>
      <w:tr w:rsidR="00853565" w:rsidRPr="00853565" w14:paraId="1596DB74" w14:textId="77777777">
        <w:trPr>
          <w:cantSplit/>
        </w:trPr>
        <w:tc>
          <w:tcPr>
            <w:tcW w:w="2842" w:type="dxa"/>
            <w:shd w:val="clear" w:color="auto" w:fill="auto"/>
            <w:vAlign w:val="bottom"/>
          </w:tcPr>
          <w:p w14:paraId="0435C5F8" w14:textId="77777777" w:rsidR="00C3639B" w:rsidRPr="00853565" w:rsidRDefault="00C3639B">
            <w:pPr>
              <w:spacing w:before="80" w:line="160" w:lineRule="exact"/>
              <w:ind w:left="113"/>
            </w:pPr>
            <w:r w:rsidRPr="00853565">
              <w:rPr>
                <w:rFonts w:eastAsia="Symbol"/>
              </w:rPr>
              <w:t>Армения</w:t>
            </w:r>
          </w:p>
        </w:tc>
        <w:tc>
          <w:tcPr>
            <w:tcW w:w="1060" w:type="dxa"/>
            <w:tcBorders>
              <w:left w:val="single" w:sz="6" w:space="0" w:color="000000"/>
            </w:tcBorders>
            <w:shd w:val="clear" w:color="auto" w:fill="auto"/>
            <w:vAlign w:val="bottom"/>
          </w:tcPr>
          <w:p w14:paraId="1DF86FD8" w14:textId="1C46E651" w:rsidR="00C3639B" w:rsidRPr="00853565" w:rsidRDefault="00C3639B" w:rsidP="00F238F9">
            <w:pPr>
              <w:spacing w:before="80" w:line="160" w:lineRule="exact"/>
              <w:ind w:right="340"/>
              <w:jc w:val="right"/>
            </w:pPr>
            <w:r w:rsidRPr="00853565">
              <w:rPr>
                <w:rFonts w:eastAsia="Symbol"/>
                <w:lang w:val="en-US"/>
              </w:rPr>
              <w:t>0,05</w:t>
            </w:r>
          </w:p>
        </w:tc>
        <w:tc>
          <w:tcPr>
            <w:tcW w:w="1060" w:type="dxa"/>
            <w:tcBorders>
              <w:left w:val="single" w:sz="6" w:space="0" w:color="000000"/>
            </w:tcBorders>
            <w:shd w:val="clear" w:color="auto" w:fill="auto"/>
            <w:vAlign w:val="bottom"/>
          </w:tcPr>
          <w:p w14:paraId="5EE78683" w14:textId="4BE9FBA1" w:rsidR="00C3639B" w:rsidRPr="00853565" w:rsidRDefault="00C3639B" w:rsidP="009A6DE4">
            <w:pPr>
              <w:spacing w:before="80" w:line="160" w:lineRule="exact"/>
              <w:ind w:right="340"/>
              <w:jc w:val="right"/>
            </w:pPr>
            <w:r w:rsidRPr="00853565">
              <w:t>0,06</w:t>
            </w:r>
          </w:p>
        </w:tc>
        <w:tc>
          <w:tcPr>
            <w:tcW w:w="1060" w:type="dxa"/>
            <w:tcBorders>
              <w:left w:val="single" w:sz="6" w:space="0" w:color="000000"/>
            </w:tcBorders>
            <w:shd w:val="clear" w:color="auto" w:fill="auto"/>
            <w:vAlign w:val="bottom"/>
          </w:tcPr>
          <w:p w14:paraId="73202FA5" w14:textId="117B7AC5" w:rsidR="00C3639B" w:rsidRPr="00853565" w:rsidRDefault="00C3639B" w:rsidP="009A6DE4">
            <w:pPr>
              <w:spacing w:before="80" w:line="160" w:lineRule="exact"/>
              <w:ind w:right="340"/>
              <w:jc w:val="right"/>
            </w:pPr>
            <w:r w:rsidRPr="00853565">
              <w:t>0,07</w:t>
            </w:r>
          </w:p>
        </w:tc>
        <w:tc>
          <w:tcPr>
            <w:tcW w:w="1061" w:type="dxa"/>
            <w:tcBorders>
              <w:left w:val="single" w:sz="6" w:space="0" w:color="000000"/>
            </w:tcBorders>
            <w:shd w:val="clear" w:color="auto" w:fill="auto"/>
            <w:vAlign w:val="bottom"/>
          </w:tcPr>
          <w:p w14:paraId="34D0C7E6" w14:textId="4921954F" w:rsidR="00C3639B" w:rsidRPr="00853565" w:rsidRDefault="00C3639B" w:rsidP="00F238F9">
            <w:pPr>
              <w:spacing w:before="80" w:line="160" w:lineRule="exact"/>
              <w:ind w:right="340"/>
              <w:jc w:val="right"/>
            </w:pPr>
            <w:r w:rsidRPr="00853565">
              <w:t>0,03</w:t>
            </w:r>
          </w:p>
        </w:tc>
        <w:tc>
          <w:tcPr>
            <w:tcW w:w="2839" w:type="dxa"/>
            <w:tcBorders>
              <w:left w:val="single" w:sz="6" w:space="0" w:color="000000"/>
            </w:tcBorders>
            <w:shd w:val="clear" w:color="auto" w:fill="auto"/>
            <w:vAlign w:val="bottom"/>
          </w:tcPr>
          <w:p w14:paraId="48919F3E" w14:textId="77777777" w:rsidR="00C3639B" w:rsidRPr="00853565" w:rsidRDefault="00C3639B">
            <w:pPr>
              <w:spacing w:before="80" w:line="160" w:lineRule="exact"/>
              <w:ind w:left="170"/>
            </w:pPr>
            <w:r w:rsidRPr="00853565">
              <w:rPr>
                <w:rFonts w:eastAsia="Symbol"/>
                <w:i/>
              </w:rPr>
              <w:t>Armenia</w:t>
            </w:r>
          </w:p>
        </w:tc>
      </w:tr>
      <w:tr w:rsidR="00853565" w:rsidRPr="00853565" w14:paraId="257A7443" w14:textId="77777777">
        <w:trPr>
          <w:cantSplit/>
        </w:trPr>
        <w:tc>
          <w:tcPr>
            <w:tcW w:w="2842" w:type="dxa"/>
            <w:shd w:val="clear" w:color="auto" w:fill="auto"/>
            <w:vAlign w:val="bottom"/>
          </w:tcPr>
          <w:p w14:paraId="576DA105" w14:textId="77777777" w:rsidR="00C3639B" w:rsidRPr="00853565" w:rsidRDefault="00C3639B">
            <w:pPr>
              <w:spacing w:before="80" w:line="160" w:lineRule="exact"/>
              <w:ind w:left="113"/>
            </w:pPr>
            <w:r w:rsidRPr="00853565">
              <w:rPr>
                <w:rFonts w:eastAsia="Symbol"/>
              </w:rPr>
              <w:t>Беларусь</w:t>
            </w:r>
          </w:p>
        </w:tc>
        <w:tc>
          <w:tcPr>
            <w:tcW w:w="1060" w:type="dxa"/>
            <w:tcBorders>
              <w:left w:val="single" w:sz="6" w:space="0" w:color="000000"/>
            </w:tcBorders>
            <w:shd w:val="clear" w:color="auto" w:fill="auto"/>
            <w:vAlign w:val="bottom"/>
          </w:tcPr>
          <w:p w14:paraId="23C71948" w14:textId="7CB58287" w:rsidR="00C3639B" w:rsidRPr="00853565" w:rsidRDefault="00C3639B" w:rsidP="00F238F9">
            <w:pPr>
              <w:spacing w:before="80" w:line="160" w:lineRule="exact"/>
              <w:ind w:right="340"/>
              <w:jc w:val="right"/>
            </w:pPr>
            <w:r w:rsidRPr="00853565">
              <w:rPr>
                <w:rFonts w:eastAsia="Symbol"/>
                <w:lang w:val="en-US"/>
              </w:rPr>
              <w:t>7,6</w:t>
            </w:r>
          </w:p>
        </w:tc>
        <w:tc>
          <w:tcPr>
            <w:tcW w:w="1060" w:type="dxa"/>
            <w:tcBorders>
              <w:left w:val="single" w:sz="6" w:space="0" w:color="000000"/>
            </w:tcBorders>
            <w:shd w:val="clear" w:color="auto" w:fill="auto"/>
            <w:vAlign w:val="bottom"/>
          </w:tcPr>
          <w:p w14:paraId="2821982E" w14:textId="4E9B814E" w:rsidR="00C3639B" w:rsidRPr="00853565" w:rsidRDefault="00C3639B" w:rsidP="009A6DE4">
            <w:pPr>
              <w:spacing w:before="80" w:line="160" w:lineRule="exact"/>
              <w:ind w:right="340"/>
              <w:jc w:val="right"/>
            </w:pPr>
            <w:r w:rsidRPr="00853565">
              <w:t>6,2</w:t>
            </w:r>
          </w:p>
        </w:tc>
        <w:tc>
          <w:tcPr>
            <w:tcW w:w="1060" w:type="dxa"/>
            <w:tcBorders>
              <w:left w:val="single" w:sz="6" w:space="0" w:color="000000"/>
            </w:tcBorders>
            <w:shd w:val="clear" w:color="auto" w:fill="auto"/>
            <w:vAlign w:val="bottom"/>
          </w:tcPr>
          <w:p w14:paraId="2BD7D8F4" w14:textId="5E2ACB5F" w:rsidR="00C3639B" w:rsidRPr="00853565" w:rsidRDefault="00C3639B" w:rsidP="009A6DE4">
            <w:pPr>
              <w:spacing w:before="80" w:line="160" w:lineRule="exact"/>
              <w:ind w:right="340"/>
              <w:jc w:val="right"/>
            </w:pPr>
            <w:r w:rsidRPr="00853565">
              <w:t>6,3</w:t>
            </w:r>
          </w:p>
        </w:tc>
        <w:tc>
          <w:tcPr>
            <w:tcW w:w="1061" w:type="dxa"/>
            <w:tcBorders>
              <w:left w:val="single" w:sz="6" w:space="0" w:color="000000"/>
            </w:tcBorders>
            <w:shd w:val="clear" w:color="auto" w:fill="auto"/>
            <w:vAlign w:val="bottom"/>
          </w:tcPr>
          <w:p w14:paraId="12AAE3FB" w14:textId="2AC8D4FA" w:rsidR="00C3639B" w:rsidRPr="00853565" w:rsidRDefault="00C3639B" w:rsidP="00F238F9">
            <w:pPr>
              <w:spacing w:before="80" w:line="160" w:lineRule="exact"/>
              <w:ind w:right="340"/>
              <w:jc w:val="right"/>
            </w:pPr>
            <w:r w:rsidRPr="00853565">
              <w:t>3,7</w:t>
            </w:r>
          </w:p>
        </w:tc>
        <w:tc>
          <w:tcPr>
            <w:tcW w:w="2839" w:type="dxa"/>
            <w:tcBorders>
              <w:left w:val="single" w:sz="6" w:space="0" w:color="000000"/>
            </w:tcBorders>
            <w:shd w:val="clear" w:color="auto" w:fill="auto"/>
            <w:vAlign w:val="bottom"/>
          </w:tcPr>
          <w:p w14:paraId="40F8D7C5" w14:textId="77777777" w:rsidR="00C3639B" w:rsidRPr="00853565" w:rsidRDefault="00C3639B">
            <w:pPr>
              <w:spacing w:before="80" w:line="160" w:lineRule="exact"/>
              <w:ind w:left="170"/>
            </w:pPr>
            <w:r w:rsidRPr="00853565">
              <w:rPr>
                <w:rFonts w:eastAsia="Symbol"/>
                <w:i/>
              </w:rPr>
              <w:t>Belarus</w:t>
            </w:r>
          </w:p>
        </w:tc>
      </w:tr>
      <w:tr w:rsidR="00853565" w:rsidRPr="00853565" w14:paraId="78035621" w14:textId="77777777">
        <w:trPr>
          <w:cantSplit/>
        </w:trPr>
        <w:tc>
          <w:tcPr>
            <w:tcW w:w="2842" w:type="dxa"/>
            <w:shd w:val="clear" w:color="auto" w:fill="auto"/>
            <w:vAlign w:val="bottom"/>
          </w:tcPr>
          <w:p w14:paraId="65CB040E" w14:textId="77777777" w:rsidR="00C3639B" w:rsidRPr="00853565" w:rsidRDefault="00C3639B">
            <w:pPr>
              <w:spacing w:before="80" w:line="160" w:lineRule="exact"/>
              <w:ind w:left="113"/>
            </w:pPr>
            <w:r w:rsidRPr="00853565">
              <w:rPr>
                <w:rFonts w:eastAsia="Symbol"/>
              </w:rPr>
              <w:t>Казахстан</w:t>
            </w:r>
          </w:p>
        </w:tc>
        <w:tc>
          <w:tcPr>
            <w:tcW w:w="1060" w:type="dxa"/>
            <w:tcBorders>
              <w:left w:val="single" w:sz="6" w:space="0" w:color="000000"/>
            </w:tcBorders>
            <w:shd w:val="clear" w:color="auto" w:fill="auto"/>
            <w:vAlign w:val="bottom"/>
          </w:tcPr>
          <w:p w14:paraId="3867857F" w14:textId="7BCD7115" w:rsidR="00C3639B" w:rsidRPr="00853565" w:rsidRDefault="00C3639B" w:rsidP="00F238F9">
            <w:pPr>
              <w:spacing w:before="80" w:line="160" w:lineRule="exact"/>
              <w:ind w:right="340"/>
              <w:jc w:val="right"/>
            </w:pPr>
            <w:r w:rsidRPr="00853565">
              <w:rPr>
                <w:rFonts w:eastAsia="Symbol"/>
                <w:lang w:val="en-US"/>
              </w:rPr>
              <w:t>16,1</w:t>
            </w:r>
          </w:p>
        </w:tc>
        <w:tc>
          <w:tcPr>
            <w:tcW w:w="1060" w:type="dxa"/>
            <w:tcBorders>
              <w:left w:val="single" w:sz="6" w:space="0" w:color="000000"/>
            </w:tcBorders>
            <w:shd w:val="clear" w:color="auto" w:fill="auto"/>
            <w:vAlign w:val="bottom"/>
          </w:tcPr>
          <w:p w14:paraId="76792F00" w14:textId="033D7E69" w:rsidR="00C3639B" w:rsidRPr="00853565" w:rsidRDefault="00C3639B" w:rsidP="009A6DE4">
            <w:pPr>
              <w:spacing w:before="80" w:line="160" w:lineRule="exact"/>
              <w:ind w:right="340"/>
              <w:jc w:val="right"/>
            </w:pPr>
            <w:r w:rsidRPr="00853565">
              <w:t>18,6</w:t>
            </w:r>
          </w:p>
        </w:tc>
        <w:tc>
          <w:tcPr>
            <w:tcW w:w="1060" w:type="dxa"/>
            <w:tcBorders>
              <w:left w:val="single" w:sz="6" w:space="0" w:color="000000"/>
            </w:tcBorders>
            <w:shd w:val="clear" w:color="auto" w:fill="auto"/>
            <w:vAlign w:val="bottom"/>
          </w:tcPr>
          <w:p w14:paraId="220D1959" w14:textId="1D69A728" w:rsidR="00C3639B" w:rsidRPr="00853565" w:rsidRDefault="00C3639B" w:rsidP="009A6DE4">
            <w:pPr>
              <w:spacing w:before="80" w:line="160" w:lineRule="exact"/>
              <w:ind w:right="340"/>
              <w:jc w:val="right"/>
            </w:pPr>
            <w:r w:rsidRPr="00853565">
              <w:t>17,7</w:t>
            </w:r>
          </w:p>
        </w:tc>
        <w:tc>
          <w:tcPr>
            <w:tcW w:w="1061" w:type="dxa"/>
            <w:tcBorders>
              <w:left w:val="single" w:sz="6" w:space="0" w:color="000000"/>
            </w:tcBorders>
            <w:shd w:val="clear" w:color="auto" w:fill="auto"/>
            <w:vAlign w:val="bottom"/>
          </w:tcPr>
          <w:p w14:paraId="6B923908" w14:textId="793E7A60" w:rsidR="00C3639B" w:rsidRPr="00853565" w:rsidRDefault="00C3639B" w:rsidP="00F238F9">
            <w:pPr>
              <w:spacing w:before="80" w:line="160" w:lineRule="exact"/>
              <w:ind w:right="340"/>
              <w:jc w:val="right"/>
            </w:pPr>
            <w:r w:rsidRPr="00853565">
              <w:t>9,2</w:t>
            </w:r>
          </w:p>
        </w:tc>
        <w:tc>
          <w:tcPr>
            <w:tcW w:w="2839" w:type="dxa"/>
            <w:tcBorders>
              <w:left w:val="single" w:sz="6" w:space="0" w:color="000000"/>
            </w:tcBorders>
            <w:shd w:val="clear" w:color="auto" w:fill="auto"/>
            <w:vAlign w:val="bottom"/>
          </w:tcPr>
          <w:p w14:paraId="63A2CF9B" w14:textId="77777777" w:rsidR="00C3639B" w:rsidRPr="00853565" w:rsidRDefault="00C3639B">
            <w:pPr>
              <w:spacing w:before="80" w:line="160" w:lineRule="exact"/>
              <w:ind w:left="170"/>
            </w:pPr>
            <w:r w:rsidRPr="00853565">
              <w:rPr>
                <w:rFonts w:eastAsia="Symbol"/>
                <w:i/>
              </w:rPr>
              <w:t>Kazakhstan</w:t>
            </w:r>
          </w:p>
        </w:tc>
      </w:tr>
      <w:tr w:rsidR="00853565" w:rsidRPr="00853565" w14:paraId="19D3BC2E" w14:textId="77777777">
        <w:trPr>
          <w:cantSplit/>
        </w:trPr>
        <w:tc>
          <w:tcPr>
            <w:tcW w:w="2842" w:type="dxa"/>
            <w:shd w:val="clear" w:color="auto" w:fill="auto"/>
            <w:vAlign w:val="bottom"/>
          </w:tcPr>
          <w:p w14:paraId="330C349D" w14:textId="77777777" w:rsidR="00C3639B" w:rsidRPr="00853565" w:rsidRDefault="00C3639B">
            <w:pPr>
              <w:spacing w:before="80" w:line="160" w:lineRule="exact"/>
              <w:ind w:left="113"/>
            </w:pPr>
            <w:r w:rsidRPr="00853565">
              <w:rPr>
                <w:rFonts w:eastAsia="Symbol"/>
              </w:rPr>
              <w:t>Киргизия</w:t>
            </w:r>
          </w:p>
        </w:tc>
        <w:tc>
          <w:tcPr>
            <w:tcW w:w="1060" w:type="dxa"/>
            <w:tcBorders>
              <w:left w:val="single" w:sz="6" w:space="0" w:color="000000"/>
            </w:tcBorders>
            <w:shd w:val="clear" w:color="auto" w:fill="auto"/>
            <w:vAlign w:val="bottom"/>
          </w:tcPr>
          <w:p w14:paraId="764B31FD" w14:textId="5CC632BC" w:rsidR="00C3639B" w:rsidRPr="00853565" w:rsidRDefault="00C3639B" w:rsidP="00F238F9">
            <w:pPr>
              <w:spacing w:before="80" w:line="160" w:lineRule="exact"/>
              <w:ind w:right="340"/>
              <w:jc w:val="right"/>
            </w:pPr>
            <w:r w:rsidRPr="00853565">
              <w:rPr>
                <w:rFonts w:eastAsia="Symbol"/>
                <w:lang w:val="en-US"/>
              </w:rPr>
              <w:t>0,1</w:t>
            </w:r>
          </w:p>
        </w:tc>
        <w:tc>
          <w:tcPr>
            <w:tcW w:w="1060" w:type="dxa"/>
            <w:tcBorders>
              <w:left w:val="single" w:sz="6" w:space="0" w:color="000000"/>
            </w:tcBorders>
            <w:shd w:val="clear" w:color="auto" w:fill="auto"/>
            <w:vAlign w:val="bottom"/>
          </w:tcPr>
          <w:p w14:paraId="3DC9B7A3" w14:textId="07C387A2" w:rsidR="00C3639B" w:rsidRPr="00853565" w:rsidRDefault="00C3639B" w:rsidP="009A6DE4">
            <w:pPr>
              <w:spacing w:before="80" w:line="160" w:lineRule="exact"/>
              <w:ind w:right="340"/>
              <w:jc w:val="right"/>
            </w:pPr>
            <w:r w:rsidRPr="00853565">
              <w:t>0,04</w:t>
            </w:r>
          </w:p>
        </w:tc>
        <w:tc>
          <w:tcPr>
            <w:tcW w:w="1060" w:type="dxa"/>
            <w:tcBorders>
              <w:left w:val="single" w:sz="6" w:space="0" w:color="000000"/>
            </w:tcBorders>
            <w:shd w:val="clear" w:color="auto" w:fill="auto"/>
            <w:vAlign w:val="bottom"/>
          </w:tcPr>
          <w:p w14:paraId="7E96C473" w14:textId="20D9F8EE" w:rsidR="00C3639B" w:rsidRPr="00853565" w:rsidRDefault="00C3639B" w:rsidP="009A6DE4">
            <w:pPr>
              <w:spacing w:before="80" w:line="160" w:lineRule="exact"/>
              <w:ind w:right="340"/>
              <w:jc w:val="right"/>
            </w:pPr>
            <w:r w:rsidRPr="00853565">
              <w:t>0,04</w:t>
            </w:r>
          </w:p>
        </w:tc>
        <w:tc>
          <w:tcPr>
            <w:tcW w:w="1061" w:type="dxa"/>
            <w:tcBorders>
              <w:left w:val="single" w:sz="6" w:space="0" w:color="000000"/>
            </w:tcBorders>
            <w:shd w:val="clear" w:color="auto" w:fill="auto"/>
            <w:vAlign w:val="bottom"/>
          </w:tcPr>
          <w:p w14:paraId="78FB609E" w14:textId="652F939B" w:rsidR="00C3639B" w:rsidRPr="00853565" w:rsidRDefault="00C3639B" w:rsidP="00F238F9">
            <w:pPr>
              <w:spacing w:before="80" w:line="160" w:lineRule="exact"/>
              <w:ind w:right="340"/>
              <w:jc w:val="right"/>
            </w:pPr>
            <w:r w:rsidRPr="00853565">
              <w:t>0,01</w:t>
            </w:r>
          </w:p>
        </w:tc>
        <w:tc>
          <w:tcPr>
            <w:tcW w:w="2839" w:type="dxa"/>
            <w:tcBorders>
              <w:left w:val="single" w:sz="6" w:space="0" w:color="000000"/>
            </w:tcBorders>
            <w:shd w:val="clear" w:color="auto" w:fill="auto"/>
            <w:vAlign w:val="bottom"/>
          </w:tcPr>
          <w:p w14:paraId="5EB67C84" w14:textId="77777777" w:rsidR="00C3639B" w:rsidRPr="00853565" w:rsidRDefault="00C3639B">
            <w:pPr>
              <w:spacing w:before="80" w:line="160" w:lineRule="exact"/>
              <w:ind w:left="170"/>
            </w:pPr>
            <w:r w:rsidRPr="00853565">
              <w:rPr>
                <w:rFonts w:eastAsia="Symbol"/>
                <w:i/>
              </w:rPr>
              <w:t>Kyrgyzstan</w:t>
            </w:r>
          </w:p>
        </w:tc>
      </w:tr>
      <w:tr w:rsidR="00853565" w:rsidRPr="00853565" w14:paraId="05D1A82B" w14:textId="77777777">
        <w:trPr>
          <w:cantSplit/>
        </w:trPr>
        <w:tc>
          <w:tcPr>
            <w:tcW w:w="2842" w:type="dxa"/>
            <w:shd w:val="clear" w:color="auto" w:fill="auto"/>
            <w:vAlign w:val="bottom"/>
          </w:tcPr>
          <w:p w14:paraId="6AE6FD96" w14:textId="77777777" w:rsidR="00C3639B" w:rsidRPr="00853565" w:rsidRDefault="00C3639B">
            <w:pPr>
              <w:spacing w:before="80" w:line="160" w:lineRule="exact"/>
              <w:ind w:left="113"/>
            </w:pPr>
            <w:r w:rsidRPr="00853565">
              <w:rPr>
                <w:rFonts w:eastAsia="Symbol"/>
              </w:rPr>
              <w:t>Республика Молдова</w:t>
            </w:r>
            <w:r w:rsidRPr="00853565">
              <w:rPr>
                <w:rFonts w:eastAsia="Symbol"/>
                <w:vertAlign w:val="superscript"/>
              </w:rPr>
              <w:t>1)</w:t>
            </w:r>
          </w:p>
        </w:tc>
        <w:tc>
          <w:tcPr>
            <w:tcW w:w="1060" w:type="dxa"/>
            <w:tcBorders>
              <w:left w:val="single" w:sz="6" w:space="0" w:color="000000"/>
            </w:tcBorders>
            <w:shd w:val="clear" w:color="auto" w:fill="auto"/>
            <w:vAlign w:val="bottom"/>
          </w:tcPr>
          <w:p w14:paraId="3A9B4B45" w14:textId="15262304" w:rsidR="00C3639B" w:rsidRPr="00853565" w:rsidRDefault="00C3639B" w:rsidP="00F238F9">
            <w:pPr>
              <w:spacing w:before="80" w:line="160" w:lineRule="exact"/>
              <w:ind w:right="340"/>
              <w:jc w:val="right"/>
            </w:pPr>
            <w:r w:rsidRPr="00853565">
              <w:rPr>
                <w:rFonts w:eastAsia="Symbol"/>
                <w:lang w:val="en-US"/>
              </w:rPr>
              <w:t>0,4</w:t>
            </w:r>
          </w:p>
        </w:tc>
        <w:tc>
          <w:tcPr>
            <w:tcW w:w="1060" w:type="dxa"/>
            <w:tcBorders>
              <w:left w:val="single" w:sz="6" w:space="0" w:color="000000"/>
            </w:tcBorders>
            <w:shd w:val="clear" w:color="auto" w:fill="auto"/>
            <w:vAlign w:val="bottom"/>
          </w:tcPr>
          <w:p w14:paraId="72A35F91" w14:textId="4B572DA1" w:rsidR="00C3639B" w:rsidRPr="00853565" w:rsidRDefault="00C3639B" w:rsidP="009A6DE4">
            <w:pPr>
              <w:spacing w:before="80" w:line="160" w:lineRule="exact"/>
              <w:ind w:right="340"/>
              <w:jc w:val="right"/>
            </w:pPr>
            <w:r w:rsidRPr="00853565">
              <w:t>0,1</w:t>
            </w:r>
          </w:p>
        </w:tc>
        <w:tc>
          <w:tcPr>
            <w:tcW w:w="1060" w:type="dxa"/>
            <w:tcBorders>
              <w:left w:val="single" w:sz="6" w:space="0" w:color="000000"/>
            </w:tcBorders>
            <w:shd w:val="clear" w:color="auto" w:fill="auto"/>
            <w:vAlign w:val="bottom"/>
          </w:tcPr>
          <w:p w14:paraId="00964526" w14:textId="0A5E1A0E" w:rsidR="00C3639B" w:rsidRPr="00853565" w:rsidRDefault="00C3639B" w:rsidP="009A6DE4">
            <w:pPr>
              <w:spacing w:before="80" w:line="160" w:lineRule="exact"/>
              <w:ind w:right="340"/>
              <w:jc w:val="right"/>
            </w:pPr>
            <w:r w:rsidRPr="00853565">
              <w:t>0,07</w:t>
            </w:r>
          </w:p>
        </w:tc>
        <w:tc>
          <w:tcPr>
            <w:tcW w:w="1061" w:type="dxa"/>
            <w:tcBorders>
              <w:left w:val="single" w:sz="6" w:space="0" w:color="000000"/>
            </w:tcBorders>
            <w:shd w:val="clear" w:color="auto" w:fill="auto"/>
            <w:vAlign w:val="bottom"/>
          </w:tcPr>
          <w:p w14:paraId="1FE785DE" w14:textId="571A3F03" w:rsidR="00C3639B" w:rsidRPr="00853565" w:rsidRDefault="00C3639B" w:rsidP="00F238F9">
            <w:pPr>
              <w:spacing w:before="80" w:line="160" w:lineRule="exact"/>
              <w:ind w:right="340"/>
              <w:jc w:val="right"/>
            </w:pPr>
            <w:r w:rsidRPr="00853565">
              <w:t>0,03</w:t>
            </w:r>
          </w:p>
        </w:tc>
        <w:tc>
          <w:tcPr>
            <w:tcW w:w="2839" w:type="dxa"/>
            <w:tcBorders>
              <w:left w:val="single" w:sz="6" w:space="0" w:color="000000"/>
            </w:tcBorders>
            <w:shd w:val="clear" w:color="auto" w:fill="auto"/>
            <w:vAlign w:val="bottom"/>
          </w:tcPr>
          <w:p w14:paraId="10075EEF" w14:textId="77777777" w:rsidR="00C3639B" w:rsidRPr="00853565" w:rsidRDefault="00C3639B">
            <w:pPr>
              <w:spacing w:before="80" w:line="160" w:lineRule="exact"/>
              <w:ind w:left="170"/>
            </w:pPr>
            <w:r w:rsidRPr="00853565">
              <w:rPr>
                <w:rFonts w:eastAsia="Symbol"/>
                <w:i/>
              </w:rPr>
              <w:t>Republic of Moldova</w:t>
            </w:r>
            <w:r w:rsidRPr="00853565">
              <w:rPr>
                <w:rFonts w:eastAsia="Symbol"/>
                <w:i/>
                <w:vertAlign w:val="superscript"/>
                <w:lang w:val="en-US"/>
              </w:rPr>
              <w:t>1</w:t>
            </w:r>
            <w:r w:rsidRPr="00853565">
              <w:rPr>
                <w:rFonts w:eastAsia="Symbol"/>
                <w:i/>
                <w:vertAlign w:val="superscript"/>
              </w:rPr>
              <w:t>)</w:t>
            </w:r>
          </w:p>
        </w:tc>
      </w:tr>
      <w:tr w:rsidR="00853565" w:rsidRPr="00853565" w14:paraId="71DB3480" w14:textId="77777777">
        <w:trPr>
          <w:cantSplit/>
        </w:trPr>
        <w:tc>
          <w:tcPr>
            <w:tcW w:w="2842" w:type="dxa"/>
            <w:shd w:val="clear" w:color="auto" w:fill="auto"/>
            <w:vAlign w:val="bottom"/>
          </w:tcPr>
          <w:p w14:paraId="572D3154" w14:textId="77777777" w:rsidR="00C3639B" w:rsidRPr="00853565" w:rsidRDefault="00C3639B">
            <w:pPr>
              <w:spacing w:before="80" w:line="160" w:lineRule="exact"/>
              <w:ind w:left="113"/>
            </w:pPr>
            <w:r w:rsidRPr="00853565">
              <w:rPr>
                <w:rFonts w:eastAsia="Symbol"/>
              </w:rPr>
              <w:t>Таджикистан</w:t>
            </w:r>
          </w:p>
        </w:tc>
        <w:tc>
          <w:tcPr>
            <w:tcW w:w="1060" w:type="dxa"/>
            <w:tcBorders>
              <w:left w:val="single" w:sz="6" w:space="0" w:color="000000"/>
            </w:tcBorders>
            <w:shd w:val="clear" w:color="auto" w:fill="auto"/>
            <w:vAlign w:val="bottom"/>
          </w:tcPr>
          <w:p w14:paraId="7BCA5272" w14:textId="2CB67748" w:rsidR="00C3639B" w:rsidRPr="00853565" w:rsidRDefault="00C3639B" w:rsidP="00F238F9">
            <w:pPr>
              <w:spacing w:before="80" w:line="160" w:lineRule="exact"/>
              <w:ind w:right="340"/>
              <w:jc w:val="right"/>
            </w:pPr>
            <w:r w:rsidRPr="00853565">
              <w:rPr>
                <w:rFonts w:eastAsia="Symbol"/>
                <w:lang w:val="en-US"/>
              </w:rPr>
              <w:t>0,03</w:t>
            </w:r>
          </w:p>
        </w:tc>
        <w:tc>
          <w:tcPr>
            <w:tcW w:w="1060" w:type="dxa"/>
            <w:tcBorders>
              <w:left w:val="single" w:sz="6" w:space="0" w:color="000000"/>
            </w:tcBorders>
            <w:shd w:val="clear" w:color="auto" w:fill="auto"/>
            <w:vAlign w:val="bottom"/>
          </w:tcPr>
          <w:p w14:paraId="1BC9C95D" w14:textId="0DB25E7A" w:rsidR="00C3639B" w:rsidRPr="00853565" w:rsidRDefault="00C3639B" w:rsidP="009A6DE4">
            <w:pPr>
              <w:spacing w:before="80" w:line="160" w:lineRule="exact"/>
              <w:ind w:right="340"/>
              <w:jc w:val="right"/>
            </w:pPr>
            <w:r w:rsidRPr="00853565">
              <w:t>0,03</w:t>
            </w:r>
          </w:p>
        </w:tc>
        <w:tc>
          <w:tcPr>
            <w:tcW w:w="1060" w:type="dxa"/>
            <w:tcBorders>
              <w:left w:val="single" w:sz="6" w:space="0" w:color="000000"/>
            </w:tcBorders>
            <w:shd w:val="clear" w:color="auto" w:fill="auto"/>
            <w:vAlign w:val="bottom"/>
          </w:tcPr>
          <w:p w14:paraId="273EC8A2" w14:textId="2387851C" w:rsidR="00C3639B" w:rsidRPr="00853565" w:rsidRDefault="00C3639B" w:rsidP="009A6DE4">
            <w:pPr>
              <w:spacing w:before="80" w:line="160" w:lineRule="exact"/>
              <w:ind w:right="340"/>
              <w:jc w:val="right"/>
            </w:pPr>
            <w:r w:rsidRPr="00853565">
              <w:t>0,03</w:t>
            </w:r>
          </w:p>
        </w:tc>
        <w:tc>
          <w:tcPr>
            <w:tcW w:w="1061" w:type="dxa"/>
            <w:tcBorders>
              <w:left w:val="single" w:sz="6" w:space="0" w:color="000000"/>
            </w:tcBorders>
            <w:shd w:val="clear" w:color="auto" w:fill="auto"/>
            <w:vAlign w:val="bottom"/>
          </w:tcPr>
          <w:p w14:paraId="2EA3AC25" w14:textId="210A36A6" w:rsidR="00C3639B" w:rsidRPr="00853565" w:rsidRDefault="00C3639B" w:rsidP="00F238F9">
            <w:pPr>
              <w:spacing w:before="80" w:line="160" w:lineRule="exact"/>
              <w:ind w:right="340"/>
              <w:jc w:val="right"/>
            </w:pPr>
            <w:r w:rsidRPr="00853565">
              <w:t>0,02</w:t>
            </w:r>
          </w:p>
        </w:tc>
        <w:tc>
          <w:tcPr>
            <w:tcW w:w="2839" w:type="dxa"/>
            <w:tcBorders>
              <w:left w:val="single" w:sz="6" w:space="0" w:color="000000"/>
            </w:tcBorders>
            <w:shd w:val="clear" w:color="auto" w:fill="auto"/>
            <w:vAlign w:val="bottom"/>
          </w:tcPr>
          <w:p w14:paraId="580FD13F" w14:textId="77777777" w:rsidR="00C3639B" w:rsidRPr="00853565" w:rsidRDefault="00C3639B">
            <w:pPr>
              <w:spacing w:before="80" w:line="160" w:lineRule="exact"/>
              <w:ind w:left="170"/>
            </w:pPr>
            <w:r w:rsidRPr="00853565">
              <w:rPr>
                <w:rFonts w:eastAsia="Symbol"/>
                <w:i/>
              </w:rPr>
              <w:t>Tajikistan</w:t>
            </w:r>
          </w:p>
        </w:tc>
      </w:tr>
      <w:tr w:rsidR="00853565" w:rsidRPr="00853565" w14:paraId="000B1FAF" w14:textId="77777777">
        <w:trPr>
          <w:cantSplit/>
        </w:trPr>
        <w:tc>
          <w:tcPr>
            <w:tcW w:w="2842" w:type="dxa"/>
            <w:shd w:val="clear" w:color="auto" w:fill="auto"/>
            <w:vAlign w:val="bottom"/>
          </w:tcPr>
          <w:p w14:paraId="017A11CF" w14:textId="77777777" w:rsidR="00C3639B" w:rsidRPr="00853565" w:rsidRDefault="00C3639B">
            <w:pPr>
              <w:spacing w:before="80" w:line="160" w:lineRule="exact"/>
              <w:ind w:left="113"/>
            </w:pPr>
            <w:r w:rsidRPr="00853565">
              <w:rPr>
                <w:rFonts w:eastAsia="Symbol"/>
              </w:rPr>
              <w:t>Туркмения</w:t>
            </w:r>
          </w:p>
        </w:tc>
        <w:tc>
          <w:tcPr>
            <w:tcW w:w="1060" w:type="dxa"/>
            <w:tcBorders>
              <w:left w:val="single" w:sz="6" w:space="0" w:color="000000"/>
            </w:tcBorders>
            <w:shd w:val="clear" w:color="auto" w:fill="auto"/>
            <w:vAlign w:val="bottom"/>
          </w:tcPr>
          <w:p w14:paraId="4309D6B0" w14:textId="550C0335" w:rsidR="00C3639B" w:rsidRPr="00853565" w:rsidRDefault="00C3639B" w:rsidP="00F238F9">
            <w:pPr>
              <w:spacing w:before="80" w:line="160" w:lineRule="exact"/>
              <w:ind w:right="340"/>
              <w:jc w:val="right"/>
            </w:pPr>
            <w:r w:rsidRPr="00853565">
              <w:rPr>
                <w:rFonts w:eastAsia="Symbol"/>
                <w:lang w:val="en-US"/>
              </w:rPr>
              <w:t>1,7</w:t>
            </w:r>
          </w:p>
        </w:tc>
        <w:tc>
          <w:tcPr>
            <w:tcW w:w="1060" w:type="dxa"/>
            <w:tcBorders>
              <w:left w:val="single" w:sz="6" w:space="0" w:color="000000"/>
            </w:tcBorders>
            <w:shd w:val="clear" w:color="auto" w:fill="auto"/>
            <w:vAlign w:val="bottom"/>
          </w:tcPr>
          <w:p w14:paraId="6B7E0962" w14:textId="6D67B638" w:rsidR="00C3639B" w:rsidRPr="00853565" w:rsidRDefault="00C3639B" w:rsidP="009A6DE4">
            <w:pPr>
              <w:spacing w:before="80" w:line="160" w:lineRule="exact"/>
              <w:ind w:right="340"/>
              <w:jc w:val="right"/>
            </w:pPr>
            <w:r w:rsidRPr="00853565">
              <w:t>…</w:t>
            </w:r>
          </w:p>
        </w:tc>
        <w:tc>
          <w:tcPr>
            <w:tcW w:w="1060" w:type="dxa"/>
            <w:tcBorders>
              <w:left w:val="single" w:sz="6" w:space="0" w:color="000000"/>
            </w:tcBorders>
            <w:shd w:val="clear" w:color="auto" w:fill="auto"/>
            <w:vAlign w:val="bottom"/>
          </w:tcPr>
          <w:p w14:paraId="5D3AEC09" w14:textId="5E773E9B" w:rsidR="00C3639B" w:rsidRPr="00853565" w:rsidRDefault="00C3639B" w:rsidP="009A6DE4">
            <w:pPr>
              <w:spacing w:before="80" w:line="160" w:lineRule="exact"/>
              <w:ind w:right="340"/>
              <w:jc w:val="right"/>
            </w:pPr>
            <w:r w:rsidRPr="00853565">
              <w:t>…</w:t>
            </w:r>
          </w:p>
        </w:tc>
        <w:tc>
          <w:tcPr>
            <w:tcW w:w="1061" w:type="dxa"/>
            <w:tcBorders>
              <w:left w:val="single" w:sz="6" w:space="0" w:color="000000"/>
            </w:tcBorders>
            <w:shd w:val="clear" w:color="auto" w:fill="auto"/>
            <w:vAlign w:val="bottom"/>
          </w:tcPr>
          <w:p w14:paraId="387E03CA" w14:textId="1FA9A2C4" w:rsidR="00C3639B" w:rsidRPr="00853565" w:rsidRDefault="00C3639B" w:rsidP="00F238F9">
            <w:pPr>
              <w:spacing w:before="80" w:line="160" w:lineRule="exact"/>
              <w:ind w:right="340"/>
              <w:jc w:val="right"/>
            </w:pPr>
            <w:r w:rsidRPr="00853565">
              <w:t>…</w:t>
            </w:r>
          </w:p>
        </w:tc>
        <w:tc>
          <w:tcPr>
            <w:tcW w:w="2839" w:type="dxa"/>
            <w:tcBorders>
              <w:left w:val="single" w:sz="6" w:space="0" w:color="000000"/>
            </w:tcBorders>
            <w:shd w:val="clear" w:color="auto" w:fill="auto"/>
            <w:vAlign w:val="bottom"/>
          </w:tcPr>
          <w:p w14:paraId="55643326" w14:textId="77777777" w:rsidR="00C3639B" w:rsidRPr="00853565" w:rsidRDefault="00C3639B">
            <w:pPr>
              <w:spacing w:before="80" w:line="160" w:lineRule="exact"/>
              <w:ind w:left="170"/>
            </w:pPr>
            <w:r w:rsidRPr="00853565">
              <w:rPr>
                <w:rFonts w:eastAsia="Symbol"/>
                <w:i/>
              </w:rPr>
              <w:t>Turkmenistan</w:t>
            </w:r>
          </w:p>
        </w:tc>
      </w:tr>
      <w:tr w:rsidR="00853565" w:rsidRPr="00853565" w14:paraId="401A45B8" w14:textId="77777777">
        <w:trPr>
          <w:cantSplit/>
        </w:trPr>
        <w:tc>
          <w:tcPr>
            <w:tcW w:w="2842" w:type="dxa"/>
            <w:shd w:val="clear" w:color="auto" w:fill="auto"/>
            <w:vAlign w:val="bottom"/>
          </w:tcPr>
          <w:p w14:paraId="45CB3F1C" w14:textId="77777777" w:rsidR="00C3639B" w:rsidRPr="00853565" w:rsidRDefault="00C3639B">
            <w:pPr>
              <w:spacing w:before="80" w:line="160" w:lineRule="exact"/>
              <w:ind w:left="113"/>
            </w:pPr>
            <w:r w:rsidRPr="00853565">
              <w:rPr>
                <w:rFonts w:eastAsia="Symbol"/>
              </w:rPr>
              <w:t>Узбекистан</w:t>
            </w:r>
          </w:p>
        </w:tc>
        <w:tc>
          <w:tcPr>
            <w:tcW w:w="1060" w:type="dxa"/>
            <w:tcBorders>
              <w:left w:val="single" w:sz="6" w:space="0" w:color="000000"/>
            </w:tcBorders>
            <w:shd w:val="clear" w:color="auto" w:fill="auto"/>
            <w:vAlign w:val="bottom"/>
          </w:tcPr>
          <w:p w14:paraId="2140FA67" w14:textId="32C83423" w:rsidR="00C3639B" w:rsidRPr="00853565" w:rsidRDefault="00C3639B" w:rsidP="00F238F9">
            <w:pPr>
              <w:spacing w:before="80" w:line="160" w:lineRule="exact"/>
              <w:ind w:right="340"/>
              <w:jc w:val="right"/>
            </w:pPr>
            <w:r w:rsidRPr="00853565">
              <w:rPr>
                <w:rFonts w:eastAsia="Symbol"/>
                <w:lang w:val="en-US"/>
              </w:rPr>
              <w:t>2,9</w:t>
            </w:r>
          </w:p>
        </w:tc>
        <w:tc>
          <w:tcPr>
            <w:tcW w:w="1060" w:type="dxa"/>
            <w:tcBorders>
              <w:left w:val="single" w:sz="6" w:space="0" w:color="000000"/>
            </w:tcBorders>
            <w:shd w:val="clear" w:color="auto" w:fill="auto"/>
            <w:vAlign w:val="bottom"/>
          </w:tcPr>
          <w:p w14:paraId="54D311BD" w14:textId="18D13129" w:rsidR="00C3639B" w:rsidRPr="00853565" w:rsidRDefault="00C3639B" w:rsidP="009A6DE4">
            <w:pPr>
              <w:spacing w:before="80" w:line="160" w:lineRule="exact"/>
              <w:ind w:right="340"/>
              <w:jc w:val="right"/>
            </w:pPr>
            <w:r w:rsidRPr="00853565">
              <w:t>4,3</w:t>
            </w:r>
          </w:p>
        </w:tc>
        <w:tc>
          <w:tcPr>
            <w:tcW w:w="1060" w:type="dxa"/>
            <w:tcBorders>
              <w:left w:val="single" w:sz="6" w:space="0" w:color="000000"/>
            </w:tcBorders>
            <w:shd w:val="clear" w:color="auto" w:fill="auto"/>
            <w:vAlign w:val="bottom"/>
          </w:tcPr>
          <w:p w14:paraId="405C7513" w14:textId="38B247B8" w:rsidR="00C3639B" w:rsidRPr="00853565" w:rsidRDefault="00C3639B" w:rsidP="009A6DE4">
            <w:pPr>
              <w:spacing w:before="80" w:line="160" w:lineRule="exact"/>
              <w:ind w:right="340"/>
              <w:jc w:val="right"/>
            </w:pPr>
            <w:r w:rsidRPr="00853565">
              <w:t>4,4</w:t>
            </w:r>
          </w:p>
        </w:tc>
        <w:tc>
          <w:tcPr>
            <w:tcW w:w="1061" w:type="dxa"/>
            <w:tcBorders>
              <w:left w:val="single" w:sz="6" w:space="0" w:color="000000"/>
            </w:tcBorders>
            <w:shd w:val="clear" w:color="auto" w:fill="auto"/>
            <w:vAlign w:val="bottom"/>
          </w:tcPr>
          <w:p w14:paraId="36042595" w14:textId="2A763AAE" w:rsidR="00C3639B" w:rsidRPr="00853565" w:rsidRDefault="00C3639B" w:rsidP="00F238F9">
            <w:pPr>
              <w:spacing w:before="80" w:line="160" w:lineRule="exact"/>
              <w:ind w:right="340"/>
              <w:jc w:val="right"/>
            </w:pPr>
            <w:r w:rsidRPr="00853565">
              <w:t>1,8</w:t>
            </w:r>
          </w:p>
        </w:tc>
        <w:tc>
          <w:tcPr>
            <w:tcW w:w="2839" w:type="dxa"/>
            <w:tcBorders>
              <w:left w:val="single" w:sz="6" w:space="0" w:color="000000"/>
            </w:tcBorders>
            <w:shd w:val="clear" w:color="auto" w:fill="auto"/>
            <w:vAlign w:val="bottom"/>
          </w:tcPr>
          <w:p w14:paraId="58228A23" w14:textId="77777777" w:rsidR="00C3639B" w:rsidRPr="00853565" w:rsidRDefault="00C3639B">
            <w:pPr>
              <w:spacing w:before="80" w:line="160" w:lineRule="exact"/>
              <w:ind w:left="170"/>
            </w:pPr>
            <w:r w:rsidRPr="00853565">
              <w:rPr>
                <w:rFonts w:eastAsia="Symbol"/>
                <w:i/>
              </w:rPr>
              <w:t>Uzbekistan</w:t>
            </w:r>
          </w:p>
        </w:tc>
      </w:tr>
      <w:tr w:rsidR="00853565" w:rsidRPr="00853565" w14:paraId="694872BF" w14:textId="77777777">
        <w:trPr>
          <w:cantSplit/>
        </w:trPr>
        <w:tc>
          <w:tcPr>
            <w:tcW w:w="2842" w:type="dxa"/>
            <w:shd w:val="clear" w:color="auto" w:fill="auto"/>
            <w:vAlign w:val="bottom"/>
          </w:tcPr>
          <w:p w14:paraId="4AF177FD" w14:textId="6837D91B" w:rsidR="00C3639B" w:rsidRPr="00853565" w:rsidRDefault="00C3639B">
            <w:pPr>
              <w:spacing w:before="80" w:line="160" w:lineRule="exact"/>
              <w:ind w:left="113"/>
              <w:rPr>
                <w:vertAlign w:val="superscript"/>
                <w:lang w:val="en-US"/>
              </w:rPr>
            </w:pPr>
            <w:r w:rsidRPr="00853565">
              <w:rPr>
                <w:rFonts w:eastAsia="Symbol"/>
              </w:rPr>
              <w:t>Украина</w:t>
            </w:r>
            <w:r w:rsidRPr="00853565">
              <w:rPr>
                <w:rFonts w:eastAsia="Symbol"/>
                <w:vertAlign w:val="superscript"/>
                <w:lang w:val="en-US"/>
              </w:rPr>
              <w:t>2)</w:t>
            </w:r>
          </w:p>
        </w:tc>
        <w:tc>
          <w:tcPr>
            <w:tcW w:w="1060" w:type="dxa"/>
            <w:tcBorders>
              <w:left w:val="single" w:sz="6" w:space="0" w:color="000000"/>
            </w:tcBorders>
            <w:shd w:val="clear" w:color="auto" w:fill="auto"/>
            <w:vAlign w:val="bottom"/>
          </w:tcPr>
          <w:p w14:paraId="2C94FE14" w14:textId="255403E8" w:rsidR="00C3639B" w:rsidRPr="00853565" w:rsidRDefault="00C3639B" w:rsidP="00F238F9">
            <w:pPr>
              <w:spacing w:before="80" w:line="160" w:lineRule="exact"/>
              <w:ind w:right="340"/>
              <w:jc w:val="right"/>
            </w:pPr>
            <w:r w:rsidRPr="00853565">
              <w:rPr>
                <w:rFonts w:eastAsia="Symbol"/>
                <w:lang w:val="en-US"/>
              </w:rPr>
              <w:t>50,2</w:t>
            </w:r>
          </w:p>
        </w:tc>
        <w:tc>
          <w:tcPr>
            <w:tcW w:w="1060" w:type="dxa"/>
            <w:tcBorders>
              <w:left w:val="single" w:sz="6" w:space="0" w:color="000000"/>
            </w:tcBorders>
            <w:shd w:val="clear" w:color="auto" w:fill="auto"/>
            <w:vAlign w:val="bottom"/>
          </w:tcPr>
          <w:p w14:paraId="6AE3FE95" w14:textId="19C0D455" w:rsidR="00C3639B" w:rsidRPr="00853565" w:rsidRDefault="00C3639B" w:rsidP="004B35A5">
            <w:pPr>
              <w:spacing w:before="80" w:line="160" w:lineRule="exact"/>
              <w:ind w:right="340"/>
              <w:jc w:val="right"/>
            </w:pPr>
            <w:r w:rsidRPr="00853565">
              <w:t>28,7</w:t>
            </w:r>
          </w:p>
        </w:tc>
        <w:tc>
          <w:tcPr>
            <w:tcW w:w="1060" w:type="dxa"/>
            <w:tcBorders>
              <w:left w:val="single" w:sz="6" w:space="0" w:color="000000"/>
            </w:tcBorders>
            <w:shd w:val="clear" w:color="auto" w:fill="auto"/>
            <w:vAlign w:val="bottom"/>
          </w:tcPr>
          <w:p w14:paraId="47AA989C" w14:textId="7BC5AE83" w:rsidR="00C3639B" w:rsidRPr="00853565" w:rsidRDefault="00C3639B" w:rsidP="009A6DE4">
            <w:pPr>
              <w:spacing w:before="80" w:line="160" w:lineRule="exact"/>
              <w:ind w:right="340"/>
              <w:jc w:val="right"/>
            </w:pPr>
            <w:r w:rsidRPr="00853565">
              <w:t>28,4</w:t>
            </w:r>
          </w:p>
        </w:tc>
        <w:tc>
          <w:tcPr>
            <w:tcW w:w="1061" w:type="dxa"/>
            <w:tcBorders>
              <w:left w:val="single" w:sz="6" w:space="0" w:color="000000"/>
            </w:tcBorders>
            <w:shd w:val="clear" w:color="auto" w:fill="auto"/>
            <w:vAlign w:val="bottom"/>
          </w:tcPr>
          <w:p w14:paraId="76AD6386" w14:textId="69C4C4AF" w:rsidR="00C3639B" w:rsidRPr="00853565" w:rsidRDefault="00C3639B" w:rsidP="00F238F9">
            <w:pPr>
              <w:spacing w:before="80" w:line="160" w:lineRule="exact"/>
              <w:ind w:right="340"/>
              <w:jc w:val="right"/>
            </w:pPr>
            <w:r w:rsidRPr="00853565">
              <w:t>10,7</w:t>
            </w:r>
          </w:p>
        </w:tc>
        <w:tc>
          <w:tcPr>
            <w:tcW w:w="2839" w:type="dxa"/>
            <w:tcBorders>
              <w:left w:val="single" w:sz="6" w:space="0" w:color="000000"/>
            </w:tcBorders>
            <w:shd w:val="clear" w:color="auto" w:fill="auto"/>
            <w:vAlign w:val="bottom"/>
          </w:tcPr>
          <w:p w14:paraId="74CFF720" w14:textId="76D7C8F1" w:rsidR="00C3639B" w:rsidRPr="00853565" w:rsidRDefault="00C3639B">
            <w:pPr>
              <w:spacing w:before="80" w:line="160" w:lineRule="exact"/>
              <w:ind w:left="170"/>
              <w:rPr>
                <w:vertAlign w:val="superscript"/>
                <w:lang w:val="en-US"/>
              </w:rPr>
            </w:pPr>
            <w:r w:rsidRPr="00853565">
              <w:rPr>
                <w:rFonts w:eastAsia="Symbol"/>
                <w:i/>
              </w:rPr>
              <w:t>Ukraine</w:t>
            </w:r>
            <w:r w:rsidRPr="00853565">
              <w:rPr>
                <w:rFonts w:eastAsia="Symbol"/>
                <w:i/>
                <w:vertAlign w:val="superscript"/>
                <w:lang w:val="en-US"/>
              </w:rPr>
              <w:t>2)</w:t>
            </w:r>
          </w:p>
        </w:tc>
      </w:tr>
      <w:tr w:rsidR="00853565" w:rsidRPr="00853565" w14:paraId="232D416F" w14:textId="77777777">
        <w:trPr>
          <w:cantSplit/>
        </w:trPr>
        <w:tc>
          <w:tcPr>
            <w:tcW w:w="2842" w:type="dxa"/>
            <w:shd w:val="clear" w:color="auto" w:fill="auto"/>
            <w:vAlign w:val="bottom"/>
          </w:tcPr>
          <w:p w14:paraId="1B66E76D" w14:textId="77777777" w:rsidR="00C3639B" w:rsidRPr="00853565" w:rsidRDefault="00C3639B">
            <w:pPr>
              <w:spacing w:before="80" w:line="160" w:lineRule="exact"/>
            </w:pPr>
            <w:r w:rsidRPr="00853565">
              <w:rPr>
                <w:rFonts w:eastAsia="Symbol"/>
                <w:b/>
                <w:bCs/>
              </w:rPr>
              <w:t>Страны БРИКС</w:t>
            </w:r>
          </w:p>
        </w:tc>
        <w:tc>
          <w:tcPr>
            <w:tcW w:w="1060" w:type="dxa"/>
            <w:tcBorders>
              <w:left w:val="single" w:sz="6" w:space="0" w:color="000000"/>
            </w:tcBorders>
            <w:shd w:val="clear" w:color="auto" w:fill="auto"/>
            <w:vAlign w:val="bottom"/>
          </w:tcPr>
          <w:p w14:paraId="55C8F280" w14:textId="77777777" w:rsidR="00C3639B" w:rsidRPr="00853565" w:rsidRDefault="00C3639B" w:rsidP="00F238F9">
            <w:pPr>
              <w:snapToGrid w:val="0"/>
              <w:spacing w:before="80" w:line="160" w:lineRule="exact"/>
              <w:ind w:right="340"/>
              <w:jc w:val="right"/>
              <w:rPr>
                <w:rFonts w:eastAsia="Symbol"/>
                <w:b/>
                <w:bCs/>
                <w:lang w:val="en-US"/>
              </w:rPr>
            </w:pPr>
          </w:p>
        </w:tc>
        <w:tc>
          <w:tcPr>
            <w:tcW w:w="1060" w:type="dxa"/>
            <w:tcBorders>
              <w:left w:val="single" w:sz="6" w:space="0" w:color="000000"/>
            </w:tcBorders>
            <w:shd w:val="clear" w:color="auto" w:fill="auto"/>
            <w:vAlign w:val="bottom"/>
          </w:tcPr>
          <w:p w14:paraId="190BF14B" w14:textId="77777777" w:rsidR="00C3639B" w:rsidRPr="00853565" w:rsidRDefault="00C3639B" w:rsidP="009A6DE4">
            <w:pPr>
              <w:snapToGrid w:val="0"/>
              <w:spacing w:before="80" w:line="160" w:lineRule="exact"/>
              <w:ind w:right="340"/>
              <w:jc w:val="right"/>
              <w:rPr>
                <w:rFonts w:eastAsia="Symbol"/>
                <w:lang w:val="en-US"/>
              </w:rPr>
            </w:pPr>
          </w:p>
        </w:tc>
        <w:tc>
          <w:tcPr>
            <w:tcW w:w="1060" w:type="dxa"/>
            <w:tcBorders>
              <w:left w:val="single" w:sz="6" w:space="0" w:color="000000"/>
            </w:tcBorders>
            <w:shd w:val="clear" w:color="auto" w:fill="auto"/>
            <w:vAlign w:val="bottom"/>
          </w:tcPr>
          <w:p w14:paraId="7A348716" w14:textId="77777777" w:rsidR="00C3639B" w:rsidRPr="00853565" w:rsidRDefault="00C3639B" w:rsidP="009A6DE4">
            <w:pPr>
              <w:snapToGrid w:val="0"/>
              <w:spacing w:before="80" w:line="160" w:lineRule="exact"/>
              <w:ind w:right="340"/>
              <w:jc w:val="right"/>
              <w:rPr>
                <w:rFonts w:eastAsia="Symbol"/>
                <w:lang w:val="en-US"/>
              </w:rPr>
            </w:pPr>
          </w:p>
        </w:tc>
        <w:tc>
          <w:tcPr>
            <w:tcW w:w="1061" w:type="dxa"/>
            <w:tcBorders>
              <w:left w:val="single" w:sz="6" w:space="0" w:color="000000"/>
            </w:tcBorders>
            <w:shd w:val="clear" w:color="auto" w:fill="auto"/>
            <w:vAlign w:val="bottom"/>
          </w:tcPr>
          <w:p w14:paraId="4C2F43B6" w14:textId="77777777" w:rsidR="00C3639B" w:rsidRPr="00853565" w:rsidRDefault="00C3639B" w:rsidP="00F238F9">
            <w:pPr>
              <w:snapToGrid w:val="0"/>
              <w:spacing w:before="80" w:line="160" w:lineRule="exact"/>
              <w:ind w:right="340"/>
              <w:jc w:val="right"/>
              <w:rPr>
                <w:rFonts w:eastAsia="Symbol"/>
                <w:lang w:val="en-US"/>
              </w:rPr>
            </w:pPr>
          </w:p>
        </w:tc>
        <w:tc>
          <w:tcPr>
            <w:tcW w:w="2839" w:type="dxa"/>
            <w:tcBorders>
              <w:left w:val="single" w:sz="6" w:space="0" w:color="000000"/>
            </w:tcBorders>
            <w:shd w:val="clear" w:color="auto" w:fill="auto"/>
            <w:vAlign w:val="bottom"/>
          </w:tcPr>
          <w:p w14:paraId="4C458C89" w14:textId="77777777" w:rsidR="00C3639B" w:rsidRPr="00853565" w:rsidRDefault="00C3639B">
            <w:pPr>
              <w:spacing w:before="80" w:line="160" w:lineRule="exact"/>
              <w:ind w:left="57"/>
            </w:pPr>
            <w:r w:rsidRPr="00853565">
              <w:rPr>
                <w:rFonts w:eastAsia="Symbol"/>
                <w:b/>
                <w:i/>
                <w:lang w:val="en"/>
              </w:rPr>
              <w:t>BRICS countries</w:t>
            </w:r>
          </w:p>
        </w:tc>
      </w:tr>
      <w:tr w:rsidR="00853565" w:rsidRPr="00853565" w14:paraId="70CBB226" w14:textId="77777777">
        <w:trPr>
          <w:cantSplit/>
        </w:trPr>
        <w:tc>
          <w:tcPr>
            <w:tcW w:w="2842" w:type="dxa"/>
            <w:shd w:val="clear" w:color="auto" w:fill="auto"/>
            <w:vAlign w:val="bottom"/>
          </w:tcPr>
          <w:p w14:paraId="1A33F4C0" w14:textId="77777777" w:rsidR="00C3639B" w:rsidRPr="00853565" w:rsidRDefault="00C3639B">
            <w:pPr>
              <w:spacing w:before="80" w:line="160" w:lineRule="exact"/>
              <w:ind w:left="340"/>
            </w:pPr>
            <w:r w:rsidRPr="00853565">
              <w:rPr>
                <w:rFonts w:eastAsia="Symbol"/>
              </w:rPr>
              <w:t>из них:</w:t>
            </w:r>
          </w:p>
        </w:tc>
        <w:tc>
          <w:tcPr>
            <w:tcW w:w="1060" w:type="dxa"/>
            <w:tcBorders>
              <w:left w:val="single" w:sz="6" w:space="0" w:color="000000"/>
            </w:tcBorders>
            <w:shd w:val="clear" w:color="auto" w:fill="auto"/>
            <w:vAlign w:val="bottom"/>
          </w:tcPr>
          <w:p w14:paraId="564130C8" w14:textId="77777777" w:rsidR="00C3639B" w:rsidRPr="00853565" w:rsidRDefault="00C3639B" w:rsidP="00F238F9">
            <w:pPr>
              <w:snapToGrid w:val="0"/>
              <w:spacing w:before="80" w:line="160" w:lineRule="exact"/>
              <w:ind w:right="340"/>
              <w:jc w:val="right"/>
              <w:rPr>
                <w:rFonts w:eastAsia="Symbol"/>
                <w:lang w:val="en-US"/>
              </w:rPr>
            </w:pPr>
          </w:p>
        </w:tc>
        <w:tc>
          <w:tcPr>
            <w:tcW w:w="1060" w:type="dxa"/>
            <w:tcBorders>
              <w:left w:val="single" w:sz="6" w:space="0" w:color="000000"/>
            </w:tcBorders>
            <w:shd w:val="clear" w:color="auto" w:fill="auto"/>
            <w:vAlign w:val="bottom"/>
          </w:tcPr>
          <w:p w14:paraId="1DF949FE" w14:textId="77777777" w:rsidR="00C3639B" w:rsidRPr="00853565" w:rsidRDefault="00C3639B" w:rsidP="009A6DE4">
            <w:pPr>
              <w:snapToGrid w:val="0"/>
              <w:spacing w:before="80" w:line="160" w:lineRule="exact"/>
              <w:ind w:right="340"/>
              <w:jc w:val="right"/>
              <w:rPr>
                <w:rFonts w:eastAsia="Symbol"/>
                <w:lang w:val="en-US"/>
              </w:rPr>
            </w:pPr>
          </w:p>
        </w:tc>
        <w:tc>
          <w:tcPr>
            <w:tcW w:w="1060" w:type="dxa"/>
            <w:tcBorders>
              <w:left w:val="single" w:sz="6" w:space="0" w:color="000000"/>
            </w:tcBorders>
            <w:shd w:val="clear" w:color="auto" w:fill="auto"/>
            <w:vAlign w:val="bottom"/>
          </w:tcPr>
          <w:p w14:paraId="7F9846DF" w14:textId="77777777" w:rsidR="00C3639B" w:rsidRPr="00853565" w:rsidRDefault="00C3639B" w:rsidP="009A6DE4">
            <w:pPr>
              <w:snapToGrid w:val="0"/>
              <w:spacing w:before="80" w:line="160" w:lineRule="exact"/>
              <w:ind w:right="340"/>
              <w:jc w:val="right"/>
              <w:rPr>
                <w:rFonts w:eastAsia="Symbol"/>
                <w:lang w:val="en-US"/>
              </w:rPr>
            </w:pPr>
          </w:p>
        </w:tc>
        <w:tc>
          <w:tcPr>
            <w:tcW w:w="1061" w:type="dxa"/>
            <w:tcBorders>
              <w:left w:val="single" w:sz="6" w:space="0" w:color="000000"/>
            </w:tcBorders>
            <w:shd w:val="clear" w:color="auto" w:fill="auto"/>
            <w:vAlign w:val="bottom"/>
          </w:tcPr>
          <w:p w14:paraId="0FE3E2A9" w14:textId="77777777" w:rsidR="00C3639B" w:rsidRPr="00853565" w:rsidRDefault="00C3639B" w:rsidP="00F238F9">
            <w:pPr>
              <w:snapToGrid w:val="0"/>
              <w:spacing w:before="80" w:line="160" w:lineRule="exact"/>
              <w:ind w:right="340"/>
              <w:jc w:val="right"/>
              <w:rPr>
                <w:rFonts w:eastAsia="Symbol"/>
                <w:lang w:val="en-US"/>
              </w:rPr>
            </w:pPr>
          </w:p>
        </w:tc>
        <w:tc>
          <w:tcPr>
            <w:tcW w:w="2839" w:type="dxa"/>
            <w:tcBorders>
              <w:left w:val="single" w:sz="6" w:space="0" w:color="000000"/>
            </w:tcBorders>
            <w:shd w:val="clear" w:color="auto" w:fill="auto"/>
            <w:vAlign w:val="bottom"/>
          </w:tcPr>
          <w:p w14:paraId="347B146F" w14:textId="77777777" w:rsidR="00C3639B" w:rsidRPr="00853565" w:rsidRDefault="00C3639B">
            <w:pPr>
              <w:spacing w:before="80" w:line="160" w:lineRule="exact"/>
              <w:ind w:left="340"/>
            </w:pPr>
            <w:r w:rsidRPr="00853565">
              <w:rPr>
                <w:rFonts w:eastAsia="Symbol"/>
                <w:i/>
              </w:rPr>
              <w:t>of which:</w:t>
            </w:r>
          </w:p>
        </w:tc>
      </w:tr>
      <w:tr w:rsidR="00853565" w:rsidRPr="00853565" w14:paraId="447F798B" w14:textId="77777777">
        <w:trPr>
          <w:cantSplit/>
        </w:trPr>
        <w:tc>
          <w:tcPr>
            <w:tcW w:w="2842" w:type="dxa"/>
            <w:shd w:val="clear" w:color="auto" w:fill="auto"/>
            <w:vAlign w:val="bottom"/>
          </w:tcPr>
          <w:p w14:paraId="517E551D" w14:textId="77777777" w:rsidR="0005280C" w:rsidRPr="00853565" w:rsidRDefault="0005280C">
            <w:pPr>
              <w:spacing w:before="80" w:line="160" w:lineRule="exact"/>
              <w:ind w:left="113"/>
            </w:pPr>
            <w:r w:rsidRPr="00853565">
              <w:rPr>
                <w:rFonts w:eastAsia="Symbol"/>
              </w:rPr>
              <w:t>Индия</w:t>
            </w:r>
          </w:p>
        </w:tc>
        <w:tc>
          <w:tcPr>
            <w:tcW w:w="1060" w:type="dxa"/>
            <w:tcBorders>
              <w:left w:val="single" w:sz="6" w:space="0" w:color="000000"/>
            </w:tcBorders>
            <w:shd w:val="clear" w:color="auto" w:fill="auto"/>
            <w:vAlign w:val="bottom"/>
          </w:tcPr>
          <w:p w14:paraId="7694165E" w14:textId="54046024" w:rsidR="0005280C" w:rsidRPr="00853565" w:rsidRDefault="0005280C" w:rsidP="00F238F9">
            <w:pPr>
              <w:spacing w:before="80" w:line="160" w:lineRule="exact"/>
              <w:ind w:right="340"/>
              <w:jc w:val="right"/>
            </w:pPr>
            <w:r w:rsidRPr="00853565">
              <w:rPr>
                <w:rFonts w:eastAsia="Symbol"/>
              </w:rPr>
              <w:t>979</w:t>
            </w:r>
          </w:p>
        </w:tc>
        <w:tc>
          <w:tcPr>
            <w:tcW w:w="1060" w:type="dxa"/>
            <w:tcBorders>
              <w:left w:val="single" w:sz="6" w:space="0" w:color="000000"/>
            </w:tcBorders>
            <w:shd w:val="clear" w:color="auto" w:fill="auto"/>
            <w:vAlign w:val="bottom"/>
          </w:tcPr>
          <w:p w14:paraId="2A2B1660" w14:textId="7984A155" w:rsidR="0005280C" w:rsidRPr="00853565" w:rsidRDefault="0005280C" w:rsidP="009A6DE4">
            <w:pPr>
              <w:spacing w:before="80" w:line="160" w:lineRule="exact"/>
              <w:ind w:right="340"/>
              <w:jc w:val="right"/>
            </w:pPr>
            <w:r w:rsidRPr="00853565">
              <w:t>1</w:t>
            </w:r>
            <w:r w:rsidRPr="00853565">
              <w:rPr>
                <w:lang w:val="en-US"/>
              </w:rPr>
              <w:t> </w:t>
            </w:r>
            <w:r w:rsidRPr="00853565">
              <w:t>157</w:t>
            </w:r>
          </w:p>
        </w:tc>
        <w:tc>
          <w:tcPr>
            <w:tcW w:w="1060" w:type="dxa"/>
            <w:tcBorders>
              <w:left w:val="single" w:sz="6" w:space="0" w:color="000000"/>
            </w:tcBorders>
            <w:shd w:val="clear" w:color="auto" w:fill="auto"/>
            <w:vAlign w:val="bottom"/>
          </w:tcPr>
          <w:p w14:paraId="52062F06" w14:textId="07129FA1" w:rsidR="0005280C" w:rsidRPr="00853565" w:rsidRDefault="0005280C" w:rsidP="009A6DE4">
            <w:pPr>
              <w:spacing w:before="80" w:line="160" w:lineRule="exact"/>
              <w:ind w:right="340"/>
              <w:jc w:val="right"/>
              <w:rPr>
                <w:lang w:val="en-US"/>
              </w:rPr>
            </w:pPr>
            <w:r w:rsidRPr="00853565">
              <w:t>1</w:t>
            </w:r>
            <w:r w:rsidR="001971AF" w:rsidRPr="00853565">
              <w:t xml:space="preserve"> </w:t>
            </w:r>
            <w:r w:rsidRPr="00853565">
              <w:t>151</w:t>
            </w:r>
          </w:p>
        </w:tc>
        <w:tc>
          <w:tcPr>
            <w:tcW w:w="1061" w:type="dxa"/>
            <w:tcBorders>
              <w:left w:val="single" w:sz="6" w:space="0" w:color="000000"/>
            </w:tcBorders>
            <w:shd w:val="clear" w:color="auto" w:fill="auto"/>
            <w:vAlign w:val="bottom"/>
          </w:tcPr>
          <w:p w14:paraId="5246E454" w14:textId="0AF6FCEF" w:rsidR="0005280C" w:rsidRPr="00853565" w:rsidRDefault="0005280C" w:rsidP="00F238F9">
            <w:pPr>
              <w:spacing w:before="80" w:line="160" w:lineRule="exact"/>
              <w:ind w:right="340"/>
              <w:jc w:val="right"/>
              <w:rPr>
                <w:lang w:val="en-US"/>
              </w:rPr>
            </w:pPr>
            <w:r w:rsidRPr="00853565">
              <w:t>…</w:t>
            </w:r>
          </w:p>
        </w:tc>
        <w:tc>
          <w:tcPr>
            <w:tcW w:w="2839" w:type="dxa"/>
            <w:tcBorders>
              <w:left w:val="single" w:sz="6" w:space="0" w:color="000000"/>
            </w:tcBorders>
            <w:shd w:val="clear" w:color="auto" w:fill="auto"/>
            <w:vAlign w:val="bottom"/>
          </w:tcPr>
          <w:p w14:paraId="04B23A9E" w14:textId="77777777" w:rsidR="0005280C" w:rsidRPr="00853565" w:rsidRDefault="0005280C">
            <w:pPr>
              <w:spacing w:before="80" w:line="160" w:lineRule="exact"/>
              <w:ind w:left="170"/>
            </w:pPr>
            <w:r w:rsidRPr="00853565">
              <w:rPr>
                <w:rFonts w:eastAsia="Symbol"/>
                <w:i/>
              </w:rPr>
              <w:t>India</w:t>
            </w:r>
          </w:p>
        </w:tc>
      </w:tr>
      <w:tr w:rsidR="00853565" w:rsidRPr="00853565" w14:paraId="354DB7E2" w14:textId="77777777">
        <w:trPr>
          <w:cantSplit/>
        </w:trPr>
        <w:tc>
          <w:tcPr>
            <w:tcW w:w="2842" w:type="dxa"/>
            <w:shd w:val="clear" w:color="auto" w:fill="auto"/>
            <w:vAlign w:val="bottom"/>
          </w:tcPr>
          <w:p w14:paraId="6966A189" w14:textId="77777777" w:rsidR="0005280C" w:rsidRPr="00853565" w:rsidRDefault="0005280C">
            <w:pPr>
              <w:spacing w:before="80" w:line="160" w:lineRule="exact"/>
              <w:ind w:left="113"/>
            </w:pPr>
            <w:r w:rsidRPr="00853565">
              <w:rPr>
                <w:rFonts w:eastAsia="Symbol"/>
              </w:rPr>
              <w:t>Китай</w:t>
            </w:r>
          </w:p>
        </w:tc>
        <w:tc>
          <w:tcPr>
            <w:tcW w:w="1060" w:type="dxa"/>
            <w:tcBorders>
              <w:left w:val="single" w:sz="6" w:space="0" w:color="000000"/>
            </w:tcBorders>
            <w:shd w:val="clear" w:color="auto" w:fill="auto"/>
            <w:vAlign w:val="bottom"/>
          </w:tcPr>
          <w:p w14:paraId="214FEF05" w14:textId="3DF747A9" w:rsidR="0005280C" w:rsidRPr="00853565" w:rsidRDefault="0005280C" w:rsidP="00F238F9">
            <w:pPr>
              <w:spacing w:before="80" w:line="160" w:lineRule="exact"/>
              <w:ind w:right="340"/>
              <w:jc w:val="right"/>
            </w:pPr>
            <w:r w:rsidRPr="00853565">
              <w:rPr>
                <w:rFonts w:eastAsia="Symbol"/>
              </w:rPr>
              <w:t>876</w:t>
            </w:r>
          </w:p>
        </w:tc>
        <w:tc>
          <w:tcPr>
            <w:tcW w:w="1060" w:type="dxa"/>
            <w:tcBorders>
              <w:left w:val="single" w:sz="6" w:space="0" w:color="000000"/>
            </w:tcBorders>
            <w:shd w:val="clear" w:color="auto" w:fill="auto"/>
            <w:vAlign w:val="bottom"/>
          </w:tcPr>
          <w:p w14:paraId="12915C06" w14:textId="52EEBF10" w:rsidR="0005280C" w:rsidRPr="00853565" w:rsidRDefault="0005280C" w:rsidP="009A6DE4">
            <w:pPr>
              <w:spacing w:before="80" w:line="160" w:lineRule="exact"/>
              <w:ind w:right="340"/>
              <w:jc w:val="right"/>
              <w:rPr>
                <w:lang w:val="en-US"/>
              </w:rPr>
            </w:pPr>
            <w:r w:rsidRPr="00853565">
              <w:t>1</w:t>
            </w:r>
            <w:r w:rsidRPr="00853565">
              <w:rPr>
                <w:lang w:val="en-US"/>
              </w:rPr>
              <w:t> </w:t>
            </w:r>
            <w:r w:rsidRPr="00853565">
              <w:t>415</w:t>
            </w:r>
          </w:p>
        </w:tc>
        <w:tc>
          <w:tcPr>
            <w:tcW w:w="1060" w:type="dxa"/>
            <w:tcBorders>
              <w:left w:val="single" w:sz="6" w:space="0" w:color="000000"/>
            </w:tcBorders>
            <w:shd w:val="clear" w:color="auto" w:fill="auto"/>
            <w:vAlign w:val="bottom"/>
          </w:tcPr>
          <w:p w14:paraId="6D841769" w14:textId="2625D8B5" w:rsidR="0005280C" w:rsidRPr="00853565" w:rsidRDefault="0005280C" w:rsidP="009A6DE4">
            <w:pPr>
              <w:spacing w:before="80" w:line="160" w:lineRule="exact"/>
              <w:ind w:right="340"/>
              <w:jc w:val="right"/>
              <w:rPr>
                <w:lang w:val="en-US"/>
              </w:rPr>
            </w:pPr>
            <w:r w:rsidRPr="00853565">
              <w:t>1 471</w:t>
            </w:r>
          </w:p>
        </w:tc>
        <w:tc>
          <w:tcPr>
            <w:tcW w:w="1061" w:type="dxa"/>
            <w:tcBorders>
              <w:left w:val="single" w:sz="6" w:space="0" w:color="000000"/>
            </w:tcBorders>
            <w:shd w:val="clear" w:color="auto" w:fill="auto"/>
            <w:vAlign w:val="bottom"/>
          </w:tcPr>
          <w:p w14:paraId="7F83110D" w14:textId="72DF109F" w:rsidR="0005280C" w:rsidRPr="00853565" w:rsidRDefault="0005280C" w:rsidP="00F238F9">
            <w:pPr>
              <w:spacing w:before="80" w:line="160" w:lineRule="exact"/>
              <w:ind w:right="340"/>
              <w:jc w:val="right"/>
              <w:rPr>
                <w:lang w:val="en-US"/>
              </w:rPr>
            </w:pPr>
            <w:r w:rsidRPr="00853565">
              <w:t>827</w:t>
            </w:r>
          </w:p>
        </w:tc>
        <w:tc>
          <w:tcPr>
            <w:tcW w:w="2839" w:type="dxa"/>
            <w:tcBorders>
              <w:left w:val="single" w:sz="6" w:space="0" w:color="000000"/>
            </w:tcBorders>
            <w:shd w:val="clear" w:color="auto" w:fill="auto"/>
            <w:vAlign w:val="bottom"/>
          </w:tcPr>
          <w:p w14:paraId="62320DF1" w14:textId="77777777" w:rsidR="0005280C" w:rsidRPr="00853565" w:rsidRDefault="0005280C">
            <w:pPr>
              <w:spacing w:before="80" w:line="160" w:lineRule="exact"/>
              <w:ind w:left="170"/>
            </w:pPr>
            <w:r w:rsidRPr="00853565">
              <w:rPr>
                <w:rFonts w:eastAsia="Symbol"/>
                <w:i/>
              </w:rPr>
              <w:t>China</w:t>
            </w:r>
          </w:p>
        </w:tc>
      </w:tr>
      <w:tr w:rsidR="00853565" w:rsidRPr="00853565" w14:paraId="1A89C3E2" w14:textId="77777777">
        <w:trPr>
          <w:cantSplit/>
        </w:trPr>
        <w:tc>
          <w:tcPr>
            <w:tcW w:w="2842" w:type="dxa"/>
            <w:shd w:val="clear" w:color="auto" w:fill="auto"/>
            <w:vAlign w:val="bottom"/>
          </w:tcPr>
          <w:p w14:paraId="01943112" w14:textId="77777777" w:rsidR="0005280C" w:rsidRPr="00853565" w:rsidRDefault="0005280C">
            <w:pPr>
              <w:spacing w:before="80" w:line="160" w:lineRule="exact"/>
            </w:pPr>
            <w:r w:rsidRPr="00853565">
              <w:rPr>
                <w:rFonts w:eastAsia="Symbol"/>
                <w:b/>
                <w:bCs/>
              </w:rPr>
              <w:t>Страны ЕС</w:t>
            </w:r>
          </w:p>
        </w:tc>
        <w:tc>
          <w:tcPr>
            <w:tcW w:w="1060" w:type="dxa"/>
            <w:tcBorders>
              <w:left w:val="single" w:sz="6" w:space="0" w:color="000000"/>
            </w:tcBorders>
            <w:shd w:val="clear" w:color="auto" w:fill="auto"/>
            <w:vAlign w:val="bottom"/>
          </w:tcPr>
          <w:p w14:paraId="2D2B3C75" w14:textId="77777777" w:rsidR="0005280C" w:rsidRPr="00853565" w:rsidRDefault="0005280C" w:rsidP="00F238F9">
            <w:pPr>
              <w:snapToGrid w:val="0"/>
              <w:spacing w:before="80" w:line="160" w:lineRule="exact"/>
              <w:ind w:right="340"/>
              <w:jc w:val="right"/>
              <w:rPr>
                <w:rFonts w:eastAsia="Symbol"/>
                <w:b/>
                <w:bCs/>
                <w:lang w:val="en-US"/>
              </w:rPr>
            </w:pPr>
          </w:p>
        </w:tc>
        <w:tc>
          <w:tcPr>
            <w:tcW w:w="1060" w:type="dxa"/>
            <w:tcBorders>
              <w:left w:val="single" w:sz="6" w:space="0" w:color="000000"/>
            </w:tcBorders>
            <w:shd w:val="clear" w:color="auto" w:fill="auto"/>
            <w:vAlign w:val="bottom"/>
          </w:tcPr>
          <w:p w14:paraId="6EBB21D4" w14:textId="77777777" w:rsidR="0005280C" w:rsidRPr="00853565" w:rsidRDefault="0005280C" w:rsidP="009A6DE4">
            <w:pPr>
              <w:snapToGrid w:val="0"/>
              <w:spacing w:before="80" w:line="160" w:lineRule="exact"/>
              <w:ind w:right="340"/>
              <w:jc w:val="right"/>
              <w:rPr>
                <w:rFonts w:eastAsia="Symbol"/>
                <w:lang w:val="en-US"/>
              </w:rPr>
            </w:pPr>
          </w:p>
        </w:tc>
        <w:tc>
          <w:tcPr>
            <w:tcW w:w="1060" w:type="dxa"/>
            <w:tcBorders>
              <w:left w:val="single" w:sz="6" w:space="0" w:color="000000"/>
            </w:tcBorders>
            <w:shd w:val="clear" w:color="auto" w:fill="auto"/>
            <w:vAlign w:val="bottom"/>
          </w:tcPr>
          <w:p w14:paraId="1C0DB8BE" w14:textId="77777777" w:rsidR="0005280C" w:rsidRPr="00853565" w:rsidRDefault="0005280C" w:rsidP="009A6DE4">
            <w:pPr>
              <w:snapToGrid w:val="0"/>
              <w:spacing w:before="80" w:line="160" w:lineRule="exact"/>
              <w:ind w:right="340"/>
              <w:jc w:val="right"/>
              <w:rPr>
                <w:rFonts w:eastAsia="Symbol"/>
                <w:lang w:val="en-US"/>
              </w:rPr>
            </w:pPr>
          </w:p>
        </w:tc>
        <w:tc>
          <w:tcPr>
            <w:tcW w:w="1061" w:type="dxa"/>
            <w:tcBorders>
              <w:left w:val="single" w:sz="6" w:space="0" w:color="000000"/>
            </w:tcBorders>
            <w:shd w:val="clear" w:color="auto" w:fill="auto"/>
            <w:vAlign w:val="bottom"/>
          </w:tcPr>
          <w:p w14:paraId="5575107D" w14:textId="77777777" w:rsidR="0005280C" w:rsidRPr="00853565" w:rsidRDefault="0005280C" w:rsidP="00F238F9">
            <w:pPr>
              <w:snapToGrid w:val="0"/>
              <w:spacing w:before="80" w:line="160" w:lineRule="exact"/>
              <w:ind w:right="340"/>
              <w:jc w:val="right"/>
              <w:rPr>
                <w:rFonts w:eastAsia="Symbol"/>
                <w:lang w:val="en-US"/>
              </w:rPr>
            </w:pPr>
          </w:p>
        </w:tc>
        <w:tc>
          <w:tcPr>
            <w:tcW w:w="2839" w:type="dxa"/>
            <w:tcBorders>
              <w:left w:val="single" w:sz="6" w:space="0" w:color="000000"/>
            </w:tcBorders>
            <w:shd w:val="clear" w:color="auto" w:fill="auto"/>
            <w:vAlign w:val="bottom"/>
          </w:tcPr>
          <w:p w14:paraId="07065F7C" w14:textId="77777777" w:rsidR="0005280C" w:rsidRPr="00853565" w:rsidRDefault="0005280C">
            <w:pPr>
              <w:spacing w:before="80" w:line="160" w:lineRule="exact"/>
              <w:ind w:left="57"/>
            </w:pPr>
            <w:r w:rsidRPr="00853565">
              <w:rPr>
                <w:rFonts w:eastAsia="Symbol"/>
                <w:b/>
                <w:i/>
              </w:rPr>
              <w:t>EU countries</w:t>
            </w:r>
          </w:p>
        </w:tc>
      </w:tr>
      <w:tr w:rsidR="00853565" w:rsidRPr="00853565" w14:paraId="6465F3A5" w14:textId="77777777">
        <w:trPr>
          <w:cantSplit/>
        </w:trPr>
        <w:tc>
          <w:tcPr>
            <w:tcW w:w="2842" w:type="dxa"/>
            <w:shd w:val="clear" w:color="auto" w:fill="auto"/>
            <w:vAlign w:val="bottom"/>
          </w:tcPr>
          <w:p w14:paraId="322C728B" w14:textId="77777777" w:rsidR="0005280C" w:rsidRPr="00853565" w:rsidRDefault="0005280C">
            <w:pPr>
              <w:spacing w:before="80" w:line="160" w:lineRule="exact"/>
              <w:ind w:left="340"/>
            </w:pPr>
            <w:r w:rsidRPr="00853565">
              <w:rPr>
                <w:rFonts w:eastAsia="Symbol"/>
              </w:rPr>
              <w:t>из них:</w:t>
            </w:r>
          </w:p>
        </w:tc>
        <w:tc>
          <w:tcPr>
            <w:tcW w:w="1060" w:type="dxa"/>
            <w:tcBorders>
              <w:left w:val="single" w:sz="6" w:space="0" w:color="000000"/>
            </w:tcBorders>
            <w:shd w:val="clear" w:color="auto" w:fill="auto"/>
            <w:vAlign w:val="bottom"/>
          </w:tcPr>
          <w:p w14:paraId="6E33163C" w14:textId="77777777" w:rsidR="0005280C" w:rsidRPr="00853565" w:rsidRDefault="0005280C" w:rsidP="00F238F9">
            <w:pPr>
              <w:snapToGrid w:val="0"/>
              <w:spacing w:before="80" w:line="160" w:lineRule="exact"/>
              <w:ind w:right="340"/>
              <w:jc w:val="right"/>
              <w:rPr>
                <w:rFonts w:eastAsia="Symbol"/>
                <w:lang w:val="en-US"/>
              </w:rPr>
            </w:pPr>
          </w:p>
        </w:tc>
        <w:tc>
          <w:tcPr>
            <w:tcW w:w="1060" w:type="dxa"/>
            <w:tcBorders>
              <w:left w:val="single" w:sz="6" w:space="0" w:color="000000"/>
            </w:tcBorders>
            <w:shd w:val="clear" w:color="auto" w:fill="auto"/>
            <w:vAlign w:val="bottom"/>
          </w:tcPr>
          <w:p w14:paraId="38E8F089" w14:textId="77777777" w:rsidR="0005280C" w:rsidRPr="00853565" w:rsidRDefault="0005280C" w:rsidP="009A6DE4">
            <w:pPr>
              <w:snapToGrid w:val="0"/>
              <w:spacing w:before="80" w:line="160" w:lineRule="exact"/>
              <w:ind w:right="340"/>
              <w:jc w:val="right"/>
              <w:rPr>
                <w:rFonts w:eastAsia="Symbol"/>
                <w:lang w:val="en-US"/>
              </w:rPr>
            </w:pPr>
          </w:p>
        </w:tc>
        <w:tc>
          <w:tcPr>
            <w:tcW w:w="1060" w:type="dxa"/>
            <w:tcBorders>
              <w:left w:val="single" w:sz="6" w:space="0" w:color="000000"/>
            </w:tcBorders>
            <w:shd w:val="clear" w:color="auto" w:fill="auto"/>
            <w:vAlign w:val="bottom"/>
          </w:tcPr>
          <w:p w14:paraId="5B60919B" w14:textId="77777777" w:rsidR="0005280C" w:rsidRPr="00853565" w:rsidRDefault="0005280C" w:rsidP="009A6DE4">
            <w:pPr>
              <w:snapToGrid w:val="0"/>
              <w:spacing w:before="80" w:line="160" w:lineRule="exact"/>
              <w:ind w:right="340"/>
              <w:jc w:val="right"/>
              <w:rPr>
                <w:rFonts w:eastAsia="Symbol"/>
                <w:lang w:val="en-US"/>
              </w:rPr>
            </w:pPr>
          </w:p>
        </w:tc>
        <w:tc>
          <w:tcPr>
            <w:tcW w:w="1061" w:type="dxa"/>
            <w:tcBorders>
              <w:left w:val="single" w:sz="6" w:space="0" w:color="000000"/>
            </w:tcBorders>
            <w:shd w:val="clear" w:color="auto" w:fill="auto"/>
            <w:vAlign w:val="bottom"/>
          </w:tcPr>
          <w:p w14:paraId="22BEDF59" w14:textId="77777777" w:rsidR="0005280C" w:rsidRPr="00853565" w:rsidRDefault="0005280C" w:rsidP="00F238F9">
            <w:pPr>
              <w:snapToGrid w:val="0"/>
              <w:spacing w:before="80" w:line="160" w:lineRule="exact"/>
              <w:ind w:right="340"/>
              <w:jc w:val="right"/>
              <w:rPr>
                <w:rFonts w:eastAsia="Symbol"/>
                <w:lang w:val="en-US"/>
              </w:rPr>
            </w:pPr>
          </w:p>
        </w:tc>
        <w:tc>
          <w:tcPr>
            <w:tcW w:w="2839" w:type="dxa"/>
            <w:tcBorders>
              <w:left w:val="single" w:sz="6" w:space="0" w:color="000000"/>
            </w:tcBorders>
            <w:shd w:val="clear" w:color="auto" w:fill="auto"/>
            <w:vAlign w:val="bottom"/>
          </w:tcPr>
          <w:p w14:paraId="0F8B0C5D" w14:textId="77777777" w:rsidR="0005280C" w:rsidRPr="00853565" w:rsidRDefault="0005280C">
            <w:pPr>
              <w:spacing w:before="80" w:line="160" w:lineRule="exact"/>
              <w:ind w:left="340"/>
            </w:pPr>
            <w:r w:rsidRPr="00853565">
              <w:rPr>
                <w:rFonts w:eastAsia="Symbol"/>
                <w:i/>
              </w:rPr>
              <w:t>of which:</w:t>
            </w:r>
          </w:p>
        </w:tc>
      </w:tr>
      <w:tr w:rsidR="00853565" w:rsidRPr="00853565" w14:paraId="7D626805" w14:textId="77777777">
        <w:trPr>
          <w:cantSplit/>
        </w:trPr>
        <w:tc>
          <w:tcPr>
            <w:tcW w:w="2842" w:type="dxa"/>
            <w:shd w:val="clear" w:color="auto" w:fill="auto"/>
            <w:vAlign w:val="bottom"/>
          </w:tcPr>
          <w:p w14:paraId="3640F30F" w14:textId="77777777" w:rsidR="0005280C" w:rsidRPr="00853565" w:rsidRDefault="0005280C">
            <w:pPr>
              <w:spacing w:before="80" w:line="160" w:lineRule="exact"/>
              <w:ind w:left="113"/>
            </w:pPr>
            <w:r w:rsidRPr="00853565">
              <w:rPr>
                <w:rFonts w:eastAsia="Symbol"/>
              </w:rPr>
              <w:t>Австрия</w:t>
            </w:r>
          </w:p>
        </w:tc>
        <w:tc>
          <w:tcPr>
            <w:tcW w:w="1060" w:type="dxa"/>
            <w:tcBorders>
              <w:left w:val="single" w:sz="6" w:space="0" w:color="000000"/>
            </w:tcBorders>
            <w:shd w:val="clear" w:color="auto" w:fill="auto"/>
            <w:vAlign w:val="bottom"/>
          </w:tcPr>
          <w:p w14:paraId="74B9526C" w14:textId="4BF0D038" w:rsidR="0005280C" w:rsidRPr="00853565" w:rsidRDefault="0005280C" w:rsidP="00F238F9">
            <w:pPr>
              <w:spacing w:before="80" w:line="160" w:lineRule="exact"/>
              <w:ind w:right="340"/>
              <w:jc w:val="right"/>
            </w:pPr>
            <w:r w:rsidRPr="00853565">
              <w:rPr>
                <w:rFonts w:eastAsia="Symbol"/>
              </w:rPr>
              <w:t>10,3</w:t>
            </w:r>
          </w:p>
        </w:tc>
        <w:tc>
          <w:tcPr>
            <w:tcW w:w="1060" w:type="dxa"/>
            <w:tcBorders>
              <w:left w:val="single" w:sz="6" w:space="0" w:color="000000"/>
            </w:tcBorders>
            <w:shd w:val="clear" w:color="auto" w:fill="auto"/>
            <w:vAlign w:val="bottom"/>
          </w:tcPr>
          <w:p w14:paraId="049C007C" w14:textId="33D644E9" w:rsidR="0005280C" w:rsidRPr="00853565" w:rsidRDefault="0005280C" w:rsidP="009A6DE4">
            <w:pPr>
              <w:spacing w:before="80" w:line="160" w:lineRule="exact"/>
              <w:ind w:right="340"/>
              <w:jc w:val="right"/>
            </w:pPr>
            <w:r w:rsidRPr="00853565">
              <w:t>13,2</w:t>
            </w:r>
          </w:p>
        </w:tc>
        <w:tc>
          <w:tcPr>
            <w:tcW w:w="1060" w:type="dxa"/>
            <w:tcBorders>
              <w:left w:val="single" w:sz="6" w:space="0" w:color="000000"/>
            </w:tcBorders>
            <w:shd w:val="clear" w:color="auto" w:fill="auto"/>
            <w:vAlign w:val="bottom"/>
          </w:tcPr>
          <w:p w14:paraId="6FCB4346" w14:textId="3E4B32E4" w:rsidR="0005280C" w:rsidRPr="00853565" w:rsidRDefault="0005280C" w:rsidP="009A6DE4">
            <w:pPr>
              <w:spacing w:before="80" w:line="160" w:lineRule="exact"/>
              <w:ind w:right="340"/>
              <w:jc w:val="right"/>
            </w:pPr>
            <w:r w:rsidRPr="00853565">
              <w:t>13,4</w:t>
            </w:r>
          </w:p>
        </w:tc>
        <w:tc>
          <w:tcPr>
            <w:tcW w:w="1061" w:type="dxa"/>
            <w:tcBorders>
              <w:left w:val="single" w:sz="6" w:space="0" w:color="000000"/>
            </w:tcBorders>
            <w:shd w:val="clear" w:color="auto" w:fill="auto"/>
            <w:vAlign w:val="bottom"/>
          </w:tcPr>
          <w:p w14:paraId="63E0D767" w14:textId="2E93C124" w:rsidR="0005280C" w:rsidRPr="00853565" w:rsidRDefault="0005280C" w:rsidP="00F238F9">
            <w:pPr>
              <w:spacing w:before="80" w:line="160" w:lineRule="exact"/>
              <w:ind w:right="340"/>
              <w:jc w:val="right"/>
            </w:pPr>
            <w:r w:rsidRPr="00853565">
              <w:t>…</w:t>
            </w:r>
          </w:p>
        </w:tc>
        <w:tc>
          <w:tcPr>
            <w:tcW w:w="2839" w:type="dxa"/>
            <w:tcBorders>
              <w:left w:val="single" w:sz="6" w:space="0" w:color="000000"/>
            </w:tcBorders>
            <w:shd w:val="clear" w:color="auto" w:fill="auto"/>
            <w:vAlign w:val="bottom"/>
          </w:tcPr>
          <w:p w14:paraId="43B477BD" w14:textId="77777777" w:rsidR="0005280C" w:rsidRPr="00853565" w:rsidRDefault="0005280C">
            <w:pPr>
              <w:spacing w:before="80" w:line="160" w:lineRule="exact"/>
              <w:ind w:left="170"/>
            </w:pPr>
            <w:r w:rsidRPr="00853565">
              <w:rPr>
                <w:rFonts w:eastAsia="Symbol"/>
                <w:i/>
              </w:rPr>
              <w:t>Austria</w:t>
            </w:r>
          </w:p>
        </w:tc>
      </w:tr>
      <w:tr w:rsidR="00853565" w:rsidRPr="00853565" w14:paraId="16C72847" w14:textId="77777777">
        <w:trPr>
          <w:cantSplit/>
        </w:trPr>
        <w:tc>
          <w:tcPr>
            <w:tcW w:w="2842" w:type="dxa"/>
            <w:shd w:val="clear" w:color="auto" w:fill="auto"/>
            <w:vAlign w:val="bottom"/>
          </w:tcPr>
          <w:p w14:paraId="433D8A44" w14:textId="77777777" w:rsidR="0005280C" w:rsidRPr="00853565" w:rsidRDefault="0005280C">
            <w:pPr>
              <w:spacing w:before="80" w:line="160" w:lineRule="exact"/>
              <w:ind w:left="113"/>
            </w:pPr>
            <w:r w:rsidRPr="00853565">
              <w:rPr>
                <w:rFonts w:eastAsia="Symbol"/>
              </w:rPr>
              <w:t>Бельгия</w:t>
            </w:r>
          </w:p>
        </w:tc>
        <w:tc>
          <w:tcPr>
            <w:tcW w:w="1060" w:type="dxa"/>
            <w:tcBorders>
              <w:left w:val="single" w:sz="6" w:space="0" w:color="000000"/>
            </w:tcBorders>
            <w:shd w:val="clear" w:color="auto" w:fill="auto"/>
            <w:vAlign w:val="bottom"/>
          </w:tcPr>
          <w:p w14:paraId="2AEE35AF" w14:textId="591582BB" w:rsidR="0005280C" w:rsidRPr="00853565" w:rsidRDefault="0005280C" w:rsidP="00F238F9">
            <w:pPr>
              <w:spacing w:before="80" w:line="160" w:lineRule="exact"/>
              <w:ind w:right="340"/>
              <w:jc w:val="right"/>
            </w:pPr>
            <w:r w:rsidRPr="00853565">
              <w:rPr>
                <w:rFonts w:eastAsia="Symbol"/>
              </w:rPr>
              <w:t>10,6</w:t>
            </w:r>
          </w:p>
        </w:tc>
        <w:tc>
          <w:tcPr>
            <w:tcW w:w="1060" w:type="dxa"/>
            <w:tcBorders>
              <w:left w:val="single" w:sz="6" w:space="0" w:color="000000"/>
            </w:tcBorders>
            <w:shd w:val="clear" w:color="auto" w:fill="auto"/>
            <w:vAlign w:val="bottom"/>
          </w:tcPr>
          <w:p w14:paraId="0F8E5265" w14:textId="5C33E481" w:rsidR="0005280C" w:rsidRPr="00853565" w:rsidRDefault="0005280C" w:rsidP="009A6DE4">
            <w:pPr>
              <w:spacing w:before="80" w:line="160" w:lineRule="exact"/>
              <w:ind w:right="340"/>
              <w:jc w:val="right"/>
            </w:pPr>
            <w:r w:rsidRPr="00853565">
              <w:t>10,7</w:t>
            </w:r>
          </w:p>
        </w:tc>
        <w:tc>
          <w:tcPr>
            <w:tcW w:w="1060" w:type="dxa"/>
            <w:tcBorders>
              <w:left w:val="single" w:sz="6" w:space="0" w:color="000000"/>
            </w:tcBorders>
            <w:shd w:val="clear" w:color="auto" w:fill="auto"/>
            <w:vAlign w:val="bottom"/>
          </w:tcPr>
          <w:p w14:paraId="61FB9BAB" w14:textId="4CC35533" w:rsidR="0005280C" w:rsidRPr="00853565" w:rsidRDefault="0005280C" w:rsidP="009A6DE4">
            <w:pPr>
              <w:spacing w:before="80" w:line="160" w:lineRule="exact"/>
              <w:ind w:right="340"/>
              <w:jc w:val="right"/>
            </w:pPr>
            <w:r w:rsidRPr="00853565">
              <w:t>11,1</w:t>
            </w:r>
          </w:p>
        </w:tc>
        <w:tc>
          <w:tcPr>
            <w:tcW w:w="1061" w:type="dxa"/>
            <w:tcBorders>
              <w:left w:val="single" w:sz="6" w:space="0" w:color="000000"/>
            </w:tcBorders>
            <w:shd w:val="clear" w:color="auto" w:fill="auto"/>
            <w:vAlign w:val="bottom"/>
          </w:tcPr>
          <w:p w14:paraId="0C8FEB0E" w14:textId="603783A6" w:rsidR="0005280C" w:rsidRPr="00853565" w:rsidRDefault="0005280C" w:rsidP="00F238F9">
            <w:pPr>
              <w:spacing w:before="80" w:line="160" w:lineRule="exact"/>
              <w:ind w:right="340"/>
              <w:jc w:val="right"/>
            </w:pPr>
            <w:r w:rsidRPr="00853565">
              <w:t>…</w:t>
            </w:r>
          </w:p>
        </w:tc>
        <w:tc>
          <w:tcPr>
            <w:tcW w:w="2839" w:type="dxa"/>
            <w:tcBorders>
              <w:left w:val="single" w:sz="6" w:space="0" w:color="000000"/>
            </w:tcBorders>
            <w:shd w:val="clear" w:color="auto" w:fill="auto"/>
            <w:vAlign w:val="bottom"/>
          </w:tcPr>
          <w:p w14:paraId="08393C33" w14:textId="77777777" w:rsidR="0005280C" w:rsidRPr="00853565" w:rsidRDefault="0005280C">
            <w:pPr>
              <w:spacing w:before="80" w:line="160" w:lineRule="exact"/>
              <w:ind w:left="170"/>
            </w:pPr>
            <w:r w:rsidRPr="00853565">
              <w:rPr>
                <w:rFonts w:eastAsia="Symbol"/>
                <w:i/>
              </w:rPr>
              <w:t>Belgium</w:t>
            </w:r>
          </w:p>
        </w:tc>
      </w:tr>
      <w:tr w:rsidR="00853565" w:rsidRPr="00853565" w14:paraId="19A47FB7" w14:textId="77777777">
        <w:trPr>
          <w:cantSplit/>
        </w:trPr>
        <w:tc>
          <w:tcPr>
            <w:tcW w:w="2842" w:type="dxa"/>
            <w:shd w:val="clear" w:color="auto" w:fill="auto"/>
            <w:vAlign w:val="bottom"/>
          </w:tcPr>
          <w:p w14:paraId="7160E4A9" w14:textId="77777777" w:rsidR="0005280C" w:rsidRPr="00853565" w:rsidRDefault="0005280C">
            <w:pPr>
              <w:spacing w:before="80" w:line="160" w:lineRule="exact"/>
              <w:ind w:left="113"/>
            </w:pPr>
            <w:r w:rsidRPr="00853565">
              <w:rPr>
                <w:rFonts w:eastAsia="Symbol"/>
              </w:rPr>
              <w:t>Болгария</w:t>
            </w:r>
          </w:p>
        </w:tc>
        <w:tc>
          <w:tcPr>
            <w:tcW w:w="1060" w:type="dxa"/>
            <w:tcBorders>
              <w:left w:val="single" w:sz="6" w:space="0" w:color="000000"/>
            </w:tcBorders>
            <w:shd w:val="clear" w:color="auto" w:fill="auto"/>
            <w:vAlign w:val="bottom"/>
          </w:tcPr>
          <w:p w14:paraId="2D31226E" w14:textId="6C373D6A" w:rsidR="0005280C" w:rsidRPr="00853565" w:rsidRDefault="0005280C" w:rsidP="00F238F9">
            <w:pPr>
              <w:spacing w:before="80" w:line="160" w:lineRule="exact"/>
              <w:ind w:right="340"/>
              <w:jc w:val="right"/>
            </w:pPr>
            <w:r w:rsidRPr="00853565">
              <w:rPr>
                <w:rFonts w:eastAsia="Symbol"/>
              </w:rPr>
              <w:t>2,1</w:t>
            </w:r>
          </w:p>
        </w:tc>
        <w:tc>
          <w:tcPr>
            <w:tcW w:w="1060" w:type="dxa"/>
            <w:tcBorders>
              <w:left w:val="single" w:sz="6" w:space="0" w:color="000000"/>
            </w:tcBorders>
            <w:shd w:val="clear" w:color="auto" w:fill="auto"/>
            <w:vAlign w:val="bottom"/>
          </w:tcPr>
          <w:p w14:paraId="51029354" w14:textId="7FA8A1B9" w:rsidR="0005280C" w:rsidRPr="00853565" w:rsidRDefault="0005280C" w:rsidP="009A6DE4">
            <w:pPr>
              <w:spacing w:before="80" w:line="160" w:lineRule="exact"/>
              <w:ind w:right="340"/>
              <w:jc w:val="right"/>
            </w:pPr>
            <w:r w:rsidRPr="00853565">
              <w:t>1,5</w:t>
            </w:r>
          </w:p>
        </w:tc>
        <w:tc>
          <w:tcPr>
            <w:tcW w:w="1060" w:type="dxa"/>
            <w:tcBorders>
              <w:left w:val="single" w:sz="6" w:space="0" w:color="000000"/>
            </w:tcBorders>
            <w:shd w:val="clear" w:color="auto" w:fill="auto"/>
            <w:vAlign w:val="bottom"/>
          </w:tcPr>
          <w:p w14:paraId="6ADACE49" w14:textId="593C213F" w:rsidR="0005280C" w:rsidRPr="00853565" w:rsidRDefault="0005280C" w:rsidP="009A6DE4">
            <w:pPr>
              <w:spacing w:before="80" w:line="160" w:lineRule="exact"/>
              <w:ind w:right="340"/>
              <w:jc w:val="right"/>
            </w:pPr>
            <w:r w:rsidRPr="00853565">
              <w:t>1,5</w:t>
            </w:r>
          </w:p>
        </w:tc>
        <w:tc>
          <w:tcPr>
            <w:tcW w:w="1061" w:type="dxa"/>
            <w:tcBorders>
              <w:left w:val="single" w:sz="6" w:space="0" w:color="000000"/>
            </w:tcBorders>
            <w:shd w:val="clear" w:color="auto" w:fill="auto"/>
            <w:vAlign w:val="bottom"/>
          </w:tcPr>
          <w:p w14:paraId="6728BF60" w14:textId="550FB965" w:rsidR="0005280C" w:rsidRPr="00853565" w:rsidRDefault="0005280C" w:rsidP="00F238F9">
            <w:pPr>
              <w:spacing w:before="80" w:line="160" w:lineRule="exact"/>
              <w:ind w:right="340"/>
              <w:jc w:val="right"/>
            </w:pPr>
            <w:r w:rsidRPr="00853565">
              <w:t>1,1</w:t>
            </w:r>
          </w:p>
        </w:tc>
        <w:tc>
          <w:tcPr>
            <w:tcW w:w="2839" w:type="dxa"/>
            <w:tcBorders>
              <w:left w:val="single" w:sz="6" w:space="0" w:color="000000"/>
            </w:tcBorders>
            <w:shd w:val="clear" w:color="auto" w:fill="auto"/>
            <w:vAlign w:val="bottom"/>
          </w:tcPr>
          <w:p w14:paraId="2142C5A1" w14:textId="77777777" w:rsidR="0005280C" w:rsidRPr="00853565" w:rsidRDefault="0005280C">
            <w:pPr>
              <w:spacing w:before="80" w:line="160" w:lineRule="exact"/>
              <w:ind w:left="170"/>
            </w:pPr>
            <w:r w:rsidRPr="00853565">
              <w:rPr>
                <w:rFonts w:eastAsia="Symbol"/>
                <w:i/>
              </w:rPr>
              <w:t>Bulgaria</w:t>
            </w:r>
          </w:p>
        </w:tc>
      </w:tr>
      <w:tr w:rsidR="00853565" w:rsidRPr="00853565" w14:paraId="66F0D437" w14:textId="77777777">
        <w:trPr>
          <w:cantSplit/>
        </w:trPr>
        <w:tc>
          <w:tcPr>
            <w:tcW w:w="2842" w:type="dxa"/>
            <w:shd w:val="clear" w:color="auto" w:fill="auto"/>
            <w:vAlign w:val="bottom"/>
          </w:tcPr>
          <w:p w14:paraId="56C45B3B" w14:textId="77777777" w:rsidR="0005280C" w:rsidRPr="00853565" w:rsidRDefault="0005280C">
            <w:pPr>
              <w:spacing w:before="80" w:line="160" w:lineRule="exact"/>
              <w:ind w:left="113"/>
            </w:pPr>
            <w:r w:rsidRPr="00853565">
              <w:rPr>
                <w:rFonts w:eastAsia="Symbol"/>
              </w:rPr>
              <w:t>Венгрия</w:t>
            </w:r>
          </w:p>
        </w:tc>
        <w:tc>
          <w:tcPr>
            <w:tcW w:w="1060" w:type="dxa"/>
            <w:tcBorders>
              <w:left w:val="single" w:sz="6" w:space="0" w:color="000000"/>
            </w:tcBorders>
            <w:shd w:val="clear" w:color="auto" w:fill="auto"/>
            <w:vAlign w:val="bottom"/>
          </w:tcPr>
          <w:p w14:paraId="45ECD8C6" w14:textId="76645BA7" w:rsidR="0005280C" w:rsidRPr="00853565" w:rsidRDefault="0005280C" w:rsidP="00F238F9">
            <w:pPr>
              <w:spacing w:before="80" w:line="160" w:lineRule="exact"/>
              <w:ind w:right="340"/>
              <w:jc w:val="right"/>
            </w:pPr>
            <w:r w:rsidRPr="00853565">
              <w:rPr>
                <w:rFonts w:eastAsia="Symbol"/>
              </w:rPr>
              <w:t>7,7</w:t>
            </w:r>
          </w:p>
        </w:tc>
        <w:tc>
          <w:tcPr>
            <w:tcW w:w="1060" w:type="dxa"/>
            <w:tcBorders>
              <w:left w:val="single" w:sz="6" w:space="0" w:color="000000"/>
            </w:tcBorders>
            <w:shd w:val="clear" w:color="auto" w:fill="auto"/>
            <w:vAlign w:val="bottom"/>
          </w:tcPr>
          <w:p w14:paraId="2A4504D0" w14:textId="09DAAC02" w:rsidR="0005280C" w:rsidRPr="00853565" w:rsidRDefault="0005280C" w:rsidP="009A6DE4">
            <w:pPr>
              <w:spacing w:before="80" w:line="160" w:lineRule="exact"/>
              <w:ind w:right="340"/>
              <w:jc w:val="right"/>
            </w:pPr>
            <w:r w:rsidRPr="00853565">
              <w:t>7,8</w:t>
            </w:r>
          </w:p>
        </w:tc>
        <w:tc>
          <w:tcPr>
            <w:tcW w:w="1060" w:type="dxa"/>
            <w:tcBorders>
              <w:left w:val="single" w:sz="6" w:space="0" w:color="000000"/>
            </w:tcBorders>
            <w:shd w:val="clear" w:color="auto" w:fill="auto"/>
            <w:vAlign w:val="bottom"/>
          </w:tcPr>
          <w:p w14:paraId="34D67415" w14:textId="0B38D6B3" w:rsidR="0005280C" w:rsidRPr="00853565" w:rsidRDefault="0005280C" w:rsidP="009A6DE4">
            <w:pPr>
              <w:spacing w:before="80" w:line="160" w:lineRule="exact"/>
              <w:ind w:right="340"/>
              <w:jc w:val="right"/>
            </w:pPr>
            <w:r w:rsidRPr="00853565">
              <w:t>7,8</w:t>
            </w:r>
          </w:p>
        </w:tc>
        <w:tc>
          <w:tcPr>
            <w:tcW w:w="1061" w:type="dxa"/>
            <w:tcBorders>
              <w:left w:val="single" w:sz="6" w:space="0" w:color="000000"/>
            </w:tcBorders>
            <w:shd w:val="clear" w:color="auto" w:fill="auto"/>
            <w:vAlign w:val="bottom"/>
          </w:tcPr>
          <w:p w14:paraId="22301F46" w14:textId="43C4B424" w:rsidR="0005280C" w:rsidRPr="00853565" w:rsidRDefault="0005280C" w:rsidP="00F238F9">
            <w:pPr>
              <w:spacing w:before="80" w:line="160" w:lineRule="exact"/>
              <w:ind w:right="340"/>
              <w:jc w:val="right"/>
            </w:pPr>
            <w:r w:rsidRPr="00853565">
              <w:t>4,9</w:t>
            </w:r>
          </w:p>
        </w:tc>
        <w:tc>
          <w:tcPr>
            <w:tcW w:w="2839" w:type="dxa"/>
            <w:tcBorders>
              <w:left w:val="single" w:sz="6" w:space="0" w:color="000000"/>
            </w:tcBorders>
            <w:shd w:val="clear" w:color="auto" w:fill="auto"/>
            <w:vAlign w:val="bottom"/>
          </w:tcPr>
          <w:p w14:paraId="2B2C8B82" w14:textId="77777777" w:rsidR="0005280C" w:rsidRPr="00853565" w:rsidRDefault="0005280C">
            <w:pPr>
              <w:spacing w:before="80" w:line="160" w:lineRule="exact"/>
              <w:ind w:left="170"/>
            </w:pPr>
            <w:r w:rsidRPr="00853565">
              <w:rPr>
                <w:rFonts w:eastAsia="Symbol"/>
                <w:i/>
              </w:rPr>
              <w:t>Hungary</w:t>
            </w:r>
          </w:p>
        </w:tc>
      </w:tr>
      <w:tr w:rsidR="00853565" w:rsidRPr="00853565" w14:paraId="74C22BA5" w14:textId="77777777">
        <w:trPr>
          <w:cantSplit/>
        </w:trPr>
        <w:tc>
          <w:tcPr>
            <w:tcW w:w="2842" w:type="dxa"/>
            <w:shd w:val="clear" w:color="auto" w:fill="auto"/>
            <w:vAlign w:val="bottom"/>
          </w:tcPr>
          <w:p w14:paraId="400A2197" w14:textId="77777777" w:rsidR="0005280C" w:rsidRPr="00853565" w:rsidRDefault="0005280C">
            <w:pPr>
              <w:spacing w:before="80" w:line="160" w:lineRule="exact"/>
              <w:ind w:left="113"/>
            </w:pPr>
            <w:r w:rsidRPr="00853565">
              <w:rPr>
                <w:rFonts w:eastAsia="Symbol"/>
              </w:rPr>
              <w:t xml:space="preserve">Германия </w:t>
            </w:r>
          </w:p>
        </w:tc>
        <w:tc>
          <w:tcPr>
            <w:tcW w:w="1060" w:type="dxa"/>
            <w:tcBorders>
              <w:left w:val="single" w:sz="6" w:space="0" w:color="000000"/>
            </w:tcBorders>
            <w:shd w:val="clear" w:color="auto" w:fill="auto"/>
            <w:vAlign w:val="bottom"/>
          </w:tcPr>
          <w:p w14:paraId="5FB76F00" w14:textId="4B08EB38" w:rsidR="0005280C" w:rsidRPr="00853565" w:rsidRDefault="0005280C" w:rsidP="00F238F9">
            <w:pPr>
              <w:spacing w:before="80" w:line="160" w:lineRule="exact"/>
              <w:ind w:right="340"/>
              <w:jc w:val="right"/>
            </w:pPr>
            <w:r w:rsidRPr="00853565">
              <w:rPr>
                <w:rFonts w:eastAsia="Symbol"/>
              </w:rPr>
              <w:t>83,9</w:t>
            </w:r>
          </w:p>
        </w:tc>
        <w:tc>
          <w:tcPr>
            <w:tcW w:w="1060" w:type="dxa"/>
            <w:tcBorders>
              <w:left w:val="single" w:sz="6" w:space="0" w:color="000000"/>
            </w:tcBorders>
            <w:shd w:val="clear" w:color="auto" w:fill="auto"/>
            <w:vAlign w:val="bottom"/>
          </w:tcPr>
          <w:p w14:paraId="1B2A4857" w14:textId="6EA6F86C" w:rsidR="0005280C" w:rsidRPr="00853565" w:rsidRDefault="0005280C" w:rsidP="009A6DE4">
            <w:pPr>
              <w:spacing w:before="80" w:line="160" w:lineRule="exact"/>
              <w:ind w:right="340"/>
              <w:jc w:val="right"/>
            </w:pPr>
            <w:r w:rsidRPr="00853565">
              <w:t>98,2</w:t>
            </w:r>
          </w:p>
        </w:tc>
        <w:tc>
          <w:tcPr>
            <w:tcW w:w="1060" w:type="dxa"/>
            <w:tcBorders>
              <w:left w:val="single" w:sz="6" w:space="0" w:color="000000"/>
            </w:tcBorders>
            <w:shd w:val="clear" w:color="auto" w:fill="auto"/>
            <w:vAlign w:val="bottom"/>
          </w:tcPr>
          <w:p w14:paraId="4025F651" w14:textId="61D551F8" w:rsidR="0005280C" w:rsidRPr="00853565" w:rsidRDefault="0005280C" w:rsidP="009A6DE4">
            <w:pPr>
              <w:spacing w:before="80" w:line="160" w:lineRule="exact"/>
              <w:ind w:right="340"/>
              <w:jc w:val="right"/>
            </w:pPr>
            <w:r w:rsidRPr="00853565">
              <w:t>100,4</w:t>
            </w:r>
          </w:p>
        </w:tc>
        <w:tc>
          <w:tcPr>
            <w:tcW w:w="1061" w:type="dxa"/>
            <w:tcBorders>
              <w:left w:val="single" w:sz="6" w:space="0" w:color="000000"/>
            </w:tcBorders>
            <w:shd w:val="clear" w:color="auto" w:fill="auto"/>
            <w:vAlign w:val="bottom"/>
          </w:tcPr>
          <w:p w14:paraId="0B674A8F" w14:textId="29C31CB3" w:rsidR="0005280C" w:rsidRPr="00853565" w:rsidRDefault="0005280C" w:rsidP="00F238F9">
            <w:pPr>
              <w:spacing w:before="80" w:line="160" w:lineRule="exact"/>
              <w:ind w:right="340"/>
              <w:jc w:val="right"/>
            </w:pPr>
            <w:r w:rsidRPr="00853565">
              <w:t>…</w:t>
            </w:r>
          </w:p>
        </w:tc>
        <w:tc>
          <w:tcPr>
            <w:tcW w:w="2839" w:type="dxa"/>
            <w:tcBorders>
              <w:left w:val="single" w:sz="6" w:space="0" w:color="000000"/>
            </w:tcBorders>
            <w:shd w:val="clear" w:color="auto" w:fill="auto"/>
            <w:vAlign w:val="bottom"/>
          </w:tcPr>
          <w:p w14:paraId="14A40E38" w14:textId="77777777" w:rsidR="0005280C" w:rsidRPr="00853565" w:rsidRDefault="0005280C">
            <w:pPr>
              <w:spacing w:before="80" w:line="160" w:lineRule="exact"/>
              <w:ind w:left="170"/>
            </w:pPr>
            <w:r w:rsidRPr="00853565">
              <w:rPr>
                <w:rFonts w:eastAsia="Symbol"/>
                <w:i/>
              </w:rPr>
              <w:t xml:space="preserve">Germany </w:t>
            </w:r>
          </w:p>
        </w:tc>
      </w:tr>
      <w:tr w:rsidR="00853565" w:rsidRPr="00853565" w14:paraId="2CA169C5" w14:textId="77777777">
        <w:trPr>
          <w:cantSplit/>
        </w:trPr>
        <w:tc>
          <w:tcPr>
            <w:tcW w:w="2842" w:type="dxa"/>
            <w:shd w:val="clear" w:color="auto" w:fill="auto"/>
            <w:vAlign w:val="bottom"/>
          </w:tcPr>
          <w:p w14:paraId="581146B6" w14:textId="77777777" w:rsidR="0005280C" w:rsidRPr="00853565" w:rsidRDefault="0005280C">
            <w:pPr>
              <w:spacing w:before="80" w:line="160" w:lineRule="exact"/>
              <w:ind w:left="113"/>
            </w:pPr>
            <w:r w:rsidRPr="00853565">
              <w:rPr>
                <w:rFonts w:eastAsia="Symbol"/>
              </w:rPr>
              <w:t>Дания</w:t>
            </w:r>
          </w:p>
        </w:tc>
        <w:tc>
          <w:tcPr>
            <w:tcW w:w="1060" w:type="dxa"/>
            <w:tcBorders>
              <w:left w:val="single" w:sz="6" w:space="0" w:color="000000"/>
            </w:tcBorders>
            <w:shd w:val="clear" w:color="auto" w:fill="auto"/>
            <w:vAlign w:val="bottom"/>
          </w:tcPr>
          <w:p w14:paraId="29D29201" w14:textId="4376A190" w:rsidR="0005280C" w:rsidRPr="00853565" w:rsidRDefault="0005280C" w:rsidP="00F238F9">
            <w:pPr>
              <w:spacing w:before="80" w:line="160" w:lineRule="exact"/>
              <w:ind w:right="340"/>
              <w:jc w:val="right"/>
            </w:pPr>
            <w:r w:rsidRPr="00853565">
              <w:rPr>
                <w:rFonts w:eastAsia="Symbol"/>
              </w:rPr>
              <w:t>6,3</w:t>
            </w:r>
          </w:p>
        </w:tc>
        <w:tc>
          <w:tcPr>
            <w:tcW w:w="1060" w:type="dxa"/>
            <w:tcBorders>
              <w:left w:val="single" w:sz="6" w:space="0" w:color="000000"/>
            </w:tcBorders>
            <w:shd w:val="clear" w:color="auto" w:fill="auto"/>
            <w:vAlign w:val="bottom"/>
          </w:tcPr>
          <w:p w14:paraId="0E37FAB2" w14:textId="3C57C675" w:rsidR="0005280C" w:rsidRPr="00853565" w:rsidRDefault="0005280C" w:rsidP="009A6DE4">
            <w:pPr>
              <w:spacing w:before="80" w:line="160" w:lineRule="exact"/>
              <w:ind w:right="340"/>
              <w:jc w:val="right"/>
            </w:pPr>
            <w:r w:rsidRPr="00853565">
              <w:t>6,2</w:t>
            </w:r>
          </w:p>
        </w:tc>
        <w:tc>
          <w:tcPr>
            <w:tcW w:w="1060" w:type="dxa"/>
            <w:tcBorders>
              <w:left w:val="single" w:sz="6" w:space="0" w:color="000000"/>
            </w:tcBorders>
            <w:shd w:val="clear" w:color="auto" w:fill="auto"/>
            <w:vAlign w:val="bottom"/>
          </w:tcPr>
          <w:p w14:paraId="14993956" w14:textId="11F77C9F" w:rsidR="0005280C" w:rsidRPr="00853565" w:rsidRDefault="0005280C" w:rsidP="009A6DE4">
            <w:pPr>
              <w:spacing w:before="80" w:line="160" w:lineRule="exact"/>
              <w:ind w:right="340"/>
              <w:jc w:val="right"/>
            </w:pPr>
            <w:r w:rsidRPr="00853565">
              <w:t>6,2</w:t>
            </w:r>
          </w:p>
        </w:tc>
        <w:tc>
          <w:tcPr>
            <w:tcW w:w="1061" w:type="dxa"/>
            <w:tcBorders>
              <w:left w:val="single" w:sz="6" w:space="0" w:color="000000"/>
            </w:tcBorders>
            <w:shd w:val="clear" w:color="auto" w:fill="auto"/>
            <w:vAlign w:val="bottom"/>
          </w:tcPr>
          <w:p w14:paraId="55395455" w14:textId="3BD0BF59" w:rsidR="0005280C" w:rsidRPr="00853565" w:rsidRDefault="0005280C" w:rsidP="00F238F9">
            <w:pPr>
              <w:spacing w:before="80" w:line="160" w:lineRule="exact"/>
              <w:ind w:right="340"/>
              <w:jc w:val="right"/>
            </w:pPr>
            <w:r w:rsidRPr="00853565">
              <w:t>…</w:t>
            </w:r>
          </w:p>
        </w:tc>
        <w:tc>
          <w:tcPr>
            <w:tcW w:w="2839" w:type="dxa"/>
            <w:tcBorders>
              <w:left w:val="single" w:sz="6" w:space="0" w:color="000000"/>
            </w:tcBorders>
            <w:shd w:val="clear" w:color="auto" w:fill="auto"/>
            <w:vAlign w:val="bottom"/>
          </w:tcPr>
          <w:p w14:paraId="136534A5" w14:textId="77777777" w:rsidR="0005280C" w:rsidRPr="00853565" w:rsidRDefault="0005280C">
            <w:pPr>
              <w:spacing w:before="80" w:line="160" w:lineRule="exact"/>
              <w:ind w:left="170"/>
            </w:pPr>
            <w:r w:rsidRPr="00853565">
              <w:rPr>
                <w:rFonts w:eastAsia="Symbol"/>
                <w:i/>
              </w:rPr>
              <w:t>Denmark</w:t>
            </w:r>
          </w:p>
        </w:tc>
      </w:tr>
      <w:tr w:rsidR="00853565" w:rsidRPr="00853565" w14:paraId="6EB26830" w14:textId="77777777">
        <w:trPr>
          <w:cantSplit/>
        </w:trPr>
        <w:tc>
          <w:tcPr>
            <w:tcW w:w="2842" w:type="dxa"/>
            <w:shd w:val="clear" w:color="auto" w:fill="auto"/>
            <w:vAlign w:val="bottom"/>
          </w:tcPr>
          <w:p w14:paraId="47637D83" w14:textId="77777777" w:rsidR="0005280C" w:rsidRPr="00853565" w:rsidRDefault="0005280C">
            <w:pPr>
              <w:spacing w:before="80" w:line="160" w:lineRule="exact"/>
              <w:ind w:left="113"/>
            </w:pPr>
            <w:r w:rsidRPr="00853565">
              <w:rPr>
                <w:rFonts w:eastAsia="Symbol"/>
              </w:rPr>
              <w:t>Италия</w:t>
            </w:r>
          </w:p>
        </w:tc>
        <w:tc>
          <w:tcPr>
            <w:tcW w:w="1060" w:type="dxa"/>
            <w:tcBorders>
              <w:left w:val="single" w:sz="6" w:space="0" w:color="000000"/>
            </w:tcBorders>
            <w:shd w:val="clear" w:color="auto" w:fill="auto"/>
            <w:vAlign w:val="bottom"/>
          </w:tcPr>
          <w:p w14:paraId="4ED2E75A" w14:textId="24CCCBAF" w:rsidR="0005280C" w:rsidRPr="00853565" w:rsidRDefault="0005280C" w:rsidP="00F238F9">
            <w:pPr>
              <w:spacing w:before="80" w:line="160" w:lineRule="exact"/>
              <w:ind w:right="340"/>
              <w:jc w:val="right"/>
            </w:pPr>
            <w:r w:rsidRPr="00853565">
              <w:rPr>
                <w:rFonts w:eastAsia="Symbol"/>
              </w:rPr>
              <w:t>47,2</w:t>
            </w:r>
          </w:p>
        </w:tc>
        <w:tc>
          <w:tcPr>
            <w:tcW w:w="1060" w:type="dxa"/>
            <w:tcBorders>
              <w:left w:val="single" w:sz="6" w:space="0" w:color="000000"/>
            </w:tcBorders>
            <w:shd w:val="clear" w:color="auto" w:fill="auto"/>
            <w:vAlign w:val="bottom"/>
          </w:tcPr>
          <w:p w14:paraId="0C023C98" w14:textId="509D0040" w:rsidR="0005280C" w:rsidRPr="00853565" w:rsidRDefault="0005280C" w:rsidP="009A6DE4">
            <w:pPr>
              <w:spacing w:before="80" w:line="160" w:lineRule="exact"/>
              <w:ind w:right="340"/>
              <w:jc w:val="right"/>
            </w:pPr>
            <w:r w:rsidRPr="00853565">
              <w:t>55,5</w:t>
            </w:r>
          </w:p>
        </w:tc>
        <w:tc>
          <w:tcPr>
            <w:tcW w:w="1060" w:type="dxa"/>
            <w:tcBorders>
              <w:left w:val="single" w:sz="6" w:space="0" w:color="000000"/>
            </w:tcBorders>
            <w:shd w:val="clear" w:color="auto" w:fill="auto"/>
            <w:vAlign w:val="bottom"/>
          </w:tcPr>
          <w:p w14:paraId="4CDB3EFA" w14:textId="68BA3205" w:rsidR="0005280C" w:rsidRPr="00853565" w:rsidRDefault="0005280C" w:rsidP="009A6DE4">
            <w:pPr>
              <w:spacing w:before="80" w:line="160" w:lineRule="exact"/>
              <w:ind w:right="340"/>
              <w:jc w:val="right"/>
            </w:pPr>
            <w:r w:rsidRPr="00853565">
              <w:t>56,6</w:t>
            </w:r>
          </w:p>
        </w:tc>
        <w:tc>
          <w:tcPr>
            <w:tcW w:w="1061" w:type="dxa"/>
            <w:tcBorders>
              <w:left w:val="single" w:sz="6" w:space="0" w:color="000000"/>
            </w:tcBorders>
            <w:shd w:val="clear" w:color="auto" w:fill="auto"/>
            <w:vAlign w:val="bottom"/>
          </w:tcPr>
          <w:p w14:paraId="120BD9A9" w14:textId="70048972" w:rsidR="0005280C" w:rsidRPr="00853565" w:rsidRDefault="00181C08" w:rsidP="00F238F9">
            <w:pPr>
              <w:spacing w:before="80" w:line="160" w:lineRule="exact"/>
              <w:ind w:right="340"/>
              <w:jc w:val="right"/>
            </w:pPr>
            <w:r w:rsidRPr="00853565">
              <w:t>22,4</w:t>
            </w:r>
          </w:p>
        </w:tc>
        <w:tc>
          <w:tcPr>
            <w:tcW w:w="2839" w:type="dxa"/>
            <w:tcBorders>
              <w:left w:val="single" w:sz="6" w:space="0" w:color="000000"/>
            </w:tcBorders>
            <w:shd w:val="clear" w:color="auto" w:fill="auto"/>
            <w:vAlign w:val="bottom"/>
          </w:tcPr>
          <w:p w14:paraId="6BA9DDE4" w14:textId="77777777" w:rsidR="0005280C" w:rsidRPr="00853565" w:rsidRDefault="0005280C">
            <w:pPr>
              <w:spacing w:before="80" w:line="160" w:lineRule="exact"/>
              <w:ind w:left="170"/>
            </w:pPr>
            <w:r w:rsidRPr="00853565">
              <w:rPr>
                <w:rFonts w:eastAsia="Symbol"/>
                <w:i/>
              </w:rPr>
              <w:t>Italy</w:t>
            </w:r>
          </w:p>
        </w:tc>
      </w:tr>
      <w:tr w:rsidR="00853565" w:rsidRPr="00853565" w14:paraId="3C363304" w14:textId="77777777">
        <w:trPr>
          <w:cantSplit/>
        </w:trPr>
        <w:tc>
          <w:tcPr>
            <w:tcW w:w="2842" w:type="dxa"/>
            <w:shd w:val="clear" w:color="auto" w:fill="auto"/>
            <w:vAlign w:val="bottom"/>
          </w:tcPr>
          <w:p w14:paraId="4D53FD16" w14:textId="77777777" w:rsidR="0005280C" w:rsidRPr="00853565" w:rsidRDefault="0005280C">
            <w:pPr>
              <w:spacing w:before="80" w:line="160" w:lineRule="exact"/>
              <w:ind w:left="113"/>
            </w:pPr>
            <w:r w:rsidRPr="00853565">
              <w:rPr>
                <w:rFonts w:eastAsia="Symbol"/>
              </w:rPr>
              <w:t>Литва</w:t>
            </w:r>
          </w:p>
        </w:tc>
        <w:tc>
          <w:tcPr>
            <w:tcW w:w="1060" w:type="dxa"/>
            <w:tcBorders>
              <w:left w:val="single" w:sz="6" w:space="0" w:color="000000"/>
            </w:tcBorders>
            <w:shd w:val="clear" w:color="auto" w:fill="auto"/>
            <w:vAlign w:val="bottom"/>
          </w:tcPr>
          <w:p w14:paraId="2A211461" w14:textId="26A49200" w:rsidR="0005280C" w:rsidRPr="00853565" w:rsidRDefault="0005280C" w:rsidP="00F238F9">
            <w:pPr>
              <w:spacing w:before="80" w:line="160" w:lineRule="exact"/>
              <w:ind w:right="340"/>
              <w:jc w:val="right"/>
            </w:pPr>
            <w:r w:rsidRPr="00853565">
              <w:rPr>
                <w:rFonts w:eastAsia="Symbol"/>
              </w:rPr>
              <w:t>0,2</w:t>
            </w:r>
          </w:p>
        </w:tc>
        <w:tc>
          <w:tcPr>
            <w:tcW w:w="1060" w:type="dxa"/>
            <w:tcBorders>
              <w:left w:val="single" w:sz="6" w:space="0" w:color="000000"/>
            </w:tcBorders>
            <w:shd w:val="clear" w:color="auto" w:fill="auto"/>
            <w:vAlign w:val="bottom"/>
          </w:tcPr>
          <w:p w14:paraId="5217897B" w14:textId="16DE7C87" w:rsidR="0005280C" w:rsidRPr="00853565" w:rsidRDefault="0005280C" w:rsidP="009A6DE4">
            <w:pPr>
              <w:spacing w:before="80" w:line="160" w:lineRule="exact"/>
              <w:ind w:right="340"/>
              <w:jc w:val="right"/>
            </w:pPr>
            <w:r w:rsidRPr="00853565">
              <w:t>0,4</w:t>
            </w:r>
          </w:p>
        </w:tc>
        <w:tc>
          <w:tcPr>
            <w:tcW w:w="1060" w:type="dxa"/>
            <w:tcBorders>
              <w:left w:val="single" w:sz="6" w:space="0" w:color="000000"/>
            </w:tcBorders>
            <w:shd w:val="clear" w:color="auto" w:fill="auto"/>
            <w:vAlign w:val="bottom"/>
          </w:tcPr>
          <w:p w14:paraId="6C020F05" w14:textId="506616F4" w:rsidR="0005280C" w:rsidRPr="00853565" w:rsidRDefault="0005280C" w:rsidP="009A6DE4">
            <w:pPr>
              <w:spacing w:before="80" w:line="160" w:lineRule="exact"/>
              <w:ind w:right="340"/>
              <w:jc w:val="right"/>
            </w:pPr>
            <w:r w:rsidRPr="00853565">
              <w:t>0,4</w:t>
            </w:r>
          </w:p>
        </w:tc>
        <w:tc>
          <w:tcPr>
            <w:tcW w:w="1061" w:type="dxa"/>
            <w:tcBorders>
              <w:left w:val="single" w:sz="6" w:space="0" w:color="000000"/>
            </w:tcBorders>
            <w:shd w:val="clear" w:color="auto" w:fill="auto"/>
            <w:vAlign w:val="bottom"/>
          </w:tcPr>
          <w:p w14:paraId="26071CC4" w14:textId="38DDF7BF" w:rsidR="0005280C" w:rsidRPr="00853565" w:rsidRDefault="0005280C" w:rsidP="00F238F9">
            <w:pPr>
              <w:spacing w:before="80" w:line="160" w:lineRule="exact"/>
              <w:ind w:right="340"/>
              <w:jc w:val="right"/>
            </w:pPr>
            <w:r w:rsidRPr="00853565">
              <w:t>…</w:t>
            </w:r>
          </w:p>
        </w:tc>
        <w:tc>
          <w:tcPr>
            <w:tcW w:w="2839" w:type="dxa"/>
            <w:tcBorders>
              <w:left w:val="single" w:sz="6" w:space="0" w:color="000000"/>
            </w:tcBorders>
            <w:shd w:val="clear" w:color="auto" w:fill="auto"/>
            <w:vAlign w:val="bottom"/>
          </w:tcPr>
          <w:p w14:paraId="79E75F0B" w14:textId="77777777" w:rsidR="0005280C" w:rsidRPr="00853565" w:rsidRDefault="0005280C">
            <w:pPr>
              <w:spacing w:before="80" w:line="160" w:lineRule="exact"/>
              <w:ind w:left="170"/>
            </w:pPr>
            <w:r w:rsidRPr="00853565">
              <w:rPr>
                <w:rFonts w:eastAsia="Symbol"/>
                <w:i/>
              </w:rPr>
              <w:t>Lithuania</w:t>
            </w:r>
          </w:p>
        </w:tc>
      </w:tr>
      <w:tr w:rsidR="00853565" w:rsidRPr="00853565" w14:paraId="24C748FA" w14:textId="77777777">
        <w:trPr>
          <w:cantSplit/>
        </w:trPr>
        <w:tc>
          <w:tcPr>
            <w:tcW w:w="2842" w:type="dxa"/>
            <w:shd w:val="clear" w:color="auto" w:fill="auto"/>
            <w:vAlign w:val="bottom"/>
          </w:tcPr>
          <w:p w14:paraId="064FEA69" w14:textId="77777777" w:rsidR="0005280C" w:rsidRPr="00853565" w:rsidRDefault="0005280C">
            <w:pPr>
              <w:spacing w:before="80" w:line="160" w:lineRule="exact"/>
              <w:ind w:left="113"/>
            </w:pPr>
            <w:r w:rsidRPr="00853565">
              <w:rPr>
                <w:rFonts w:eastAsia="Symbol"/>
              </w:rPr>
              <w:t>Нидерланды</w:t>
            </w:r>
          </w:p>
        </w:tc>
        <w:tc>
          <w:tcPr>
            <w:tcW w:w="1060" w:type="dxa"/>
            <w:tcBorders>
              <w:left w:val="single" w:sz="6" w:space="0" w:color="000000"/>
            </w:tcBorders>
            <w:shd w:val="clear" w:color="auto" w:fill="auto"/>
            <w:vAlign w:val="bottom"/>
          </w:tcPr>
          <w:p w14:paraId="42E07C56" w14:textId="736E04A9" w:rsidR="0005280C" w:rsidRPr="00853565" w:rsidRDefault="0005280C" w:rsidP="00F238F9">
            <w:pPr>
              <w:spacing w:before="80" w:line="160" w:lineRule="exact"/>
              <w:ind w:right="340"/>
              <w:jc w:val="right"/>
            </w:pPr>
            <w:r w:rsidRPr="00853565">
              <w:rPr>
                <w:rFonts w:eastAsia="Symbol"/>
              </w:rPr>
              <w:t>16,9</w:t>
            </w:r>
          </w:p>
        </w:tc>
        <w:tc>
          <w:tcPr>
            <w:tcW w:w="1060" w:type="dxa"/>
            <w:tcBorders>
              <w:left w:val="single" w:sz="6" w:space="0" w:color="000000"/>
            </w:tcBorders>
            <w:shd w:val="clear" w:color="auto" w:fill="auto"/>
            <w:vAlign w:val="bottom"/>
          </w:tcPr>
          <w:p w14:paraId="390EBFF1" w14:textId="7E526EC7" w:rsidR="0005280C" w:rsidRPr="00853565" w:rsidRDefault="0005280C" w:rsidP="009A6DE4">
            <w:pPr>
              <w:spacing w:before="80" w:line="160" w:lineRule="exact"/>
              <w:ind w:right="340"/>
              <w:jc w:val="right"/>
            </w:pPr>
            <w:r w:rsidRPr="00853565">
              <w:t>18,9</w:t>
            </w:r>
          </w:p>
        </w:tc>
        <w:tc>
          <w:tcPr>
            <w:tcW w:w="1060" w:type="dxa"/>
            <w:tcBorders>
              <w:left w:val="single" w:sz="6" w:space="0" w:color="000000"/>
            </w:tcBorders>
            <w:shd w:val="clear" w:color="auto" w:fill="auto"/>
            <w:vAlign w:val="bottom"/>
          </w:tcPr>
          <w:p w14:paraId="05E64C15" w14:textId="6E70F5BE" w:rsidR="0005280C" w:rsidRPr="00853565" w:rsidRDefault="0005280C" w:rsidP="009A6DE4">
            <w:pPr>
              <w:spacing w:before="80" w:line="160" w:lineRule="exact"/>
              <w:ind w:right="340"/>
              <w:jc w:val="right"/>
            </w:pPr>
            <w:r w:rsidRPr="00853565">
              <w:t>19,4</w:t>
            </w:r>
          </w:p>
        </w:tc>
        <w:tc>
          <w:tcPr>
            <w:tcW w:w="1061" w:type="dxa"/>
            <w:tcBorders>
              <w:left w:val="single" w:sz="6" w:space="0" w:color="000000"/>
            </w:tcBorders>
            <w:shd w:val="clear" w:color="auto" w:fill="auto"/>
            <w:vAlign w:val="bottom"/>
          </w:tcPr>
          <w:p w14:paraId="6F0178B3" w14:textId="0483394A" w:rsidR="0005280C" w:rsidRPr="00853565" w:rsidRDefault="0005280C" w:rsidP="00F238F9">
            <w:pPr>
              <w:spacing w:before="80" w:line="160" w:lineRule="exact"/>
              <w:ind w:right="340"/>
              <w:jc w:val="right"/>
            </w:pPr>
            <w:r w:rsidRPr="00853565">
              <w:t>…</w:t>
            </w:r>
          </w:p>
        </w:tc>
        <w:tc>
          <w:tcPr>
            <w:tcW w:w="2839" w:type="dxa"/>
            <w:tcBorders>
              <w:left w:val="single" w:sz="6" w:space="0" w:color="000000"/>
            </w:tcBorders>
            <w:shd w:val="clear" w:color="auto" w:fill="auto"/>
            <w:vAlign w:val="bottom"/>
          </w:tcPr>
          <w:p w14:paraId="26805846" w14:textId="77777777" w:rsidR="0005280C" w:rsidRPr="00853565" w:rsidRDefault="0005280C">
            <w:pPr>
              <w:spacing w:before="80" w:line="160" w:lineRule="exact"/>
              <w:ind w:left="170"/>
            </w:pPr>
            <w:r w:rsidRPr="00853565">
              <w:rPr>
                <w:rFonts w:eastAsia="Symbol"/>
                <w:i/>
              </w:rPr>
              <w:t>Netherlands</w:t>
            </w:r>
          </w:p>
        </w:tc>
      </w:tr>
      <w:tr w:rsidR="00853565" w:rsidRPr="00853565" w14:paraId="6E1B3B99" w14:textId="77777777">
        <w:trPr>
          <w:cantSplit/>
        </w:trPr>
        <w:tc>
          <w:tcPr>
            <w:tcW w:w="2842" w:type="dxa"/>
            <w:shd w:val="clear" w:color="auto" w:fill="auto"/>
            <w:vAlign w:val="bottom"/>
          </w:tcPr>
          <w:p w14:paraId="0C47669B" w14:textId="77777777" w:rsidR="0005280C" w:rsidRPr="00853565" w:rsidRDefault="0005280C">
            <w:pPr>
              <w:spacing w:before="80" w:line="160" w:lineRule="exact"/>
              <w:ind w:left="113"/>
            </w:pPr>
            <w:r w:rsidRPr="00853565">
              <w:rPr>
                <w:rFonts w:eastAsia="Symbol"/>
              </w:rPr>
              <w:t>Польша</w:t>
            </w:r>
          </w:p>
        </w:tc>
        <w:tc>
          <w:tcPr>
            <w:tcW w:w="1060" w:type="dxa"/>
            <w:tcBorders>
              <w:left w:val="single" w:sz="6" w:space="0" w:color="000000"/>
            </w:tcBorders>
            <w:shd w:val="clear" w:color="auto" w:fill="auto"/>
            <w:vAlign w:val="bottom"/>
          </w:tcPr>
          <w:p w14:paraId="2A37FC3C" w14:textId="6F04F0ED" w:rsidR="0005280C" w:rsidRPr="00853565" w:rsidRDefault="0005280C" w:rsidP="00F238F9">
            <w:pPr>
              <w:spacing w:before="80" w:line="160" w:lineRule="exact"/>
              <w:ind w:right="340"/>
              <w:jc w:val="right"/>
            </w:pPr>
            <w:r w:rsidRPr="00853565">
              <w:rPr>
                <w:rFonts w:eastAsia="Symbol"/>
              </w:rPr>
              <w:t>17,9</w:t>
            </w:r>
          </w:p>
        </w:tc>
        <w:tc>
          <w:tcPr>
            <w:tcW w:w="1060" w:type="dxa"/>
            <w:tcBorders>
              <w:left w:val="single" w:sz="6" w:space="0" w:color="000000"/>
            </w:tcBorders>
            <w:shd w:val="clear" w:color="auto" w:fill="auto"/>
            <w:vAlign w:val="bottom"/>
          </w:tcPr>
          <w:p w14:paraId="40D45EEA" w14:textId="0CA91F05" w:rsidR="0005280C" w:rsidRPr="00853565" w:rsidRDefault="0005280C" w:rsidP="009A6DE4">
            <w:pPr>
              <w:spacing w:before="80" w:line="160" w:lineRule="exact"/>
              <w:ind w:right="340"/>
              <w:jc w:val="right"/>
            </w:pPr>
            <w:r w:rsidRPr="00853565">
              <w:t>21,0</w:t>
            </w:r>
          </w:p>
        </w:tc>
        <w:tc>
          <w:tcPr>
            <w:tcW w:w="1060" w:type="dxa"/>
            <w:tcBorders>
              <w:left w:val="single" w:sz="6" w:space="0" w:color="000000"/>
            </w:tcBorders>
            <w:shd w:val="clear" w:color="auto" w:fill="auto"/>
            <w:vAlign w:val="bottom"/>
          </w:tcPr>
          <w:p w14:paraId="2E4A1E09" w14:textId="7083DF50" w:rsidR="0005280C" w:rsidRPr="00853565" w:rsidRDefault="0005280C" w:rsidP="009A6DE4">
            <w:pPr>
              <w:spacing w:before="80" w:line="160" w:lineRule="exact"/>
              <w:ind w:right="340"/>
              <w:jc w:val="right"/>
            </w:pPr>
            <w:r w:rsidRPr="00853565">
              <w:t>22,1</w:t>
            </w:r>
          </w:p>
        </w:tc>
        <w:tc>
          <w:tcPr>
            <w:tcW w:w="1061" w:type="dxa"/>
            <w:tcBorders>
              <w:left w:val="single" w:sz="6" w:space="0" w:color="000000"/>
            </w:tcBorders>
            <w:shd w:val="clear" w:color="auto" w:fill="auto"/>
            <w:vAlign w:val="bottom"/>
          </w:tcPr>
          <w:p w14:paraId="6C6F0FBD" w14:textId="399328BB" w:rsidR="0005280C" w:rsidRPr="00853565" w:rsidRDefault="0005280C" w:rsidP="00F238F9">
            <w:pPr>
              <w:spacing w:before="80" w:line="160" w:lineRule="exact"/>
              <w:ind w:right="340"/>
              <w:jc w:val="right"/>
            </w:pPr>
            <w:r w:rsidRPr="00853565">
              <w:t>12,6</w:t>
            </w:r>
          </w:p>
        </w:tc>
        <w:tc>
          <w:tcPr>
            <w:tcW w:w="2839" w:type="dxa"/>
            <w:tcBorders>
              <w:left w:val="single" w:sz="6" w:space="0" w:color="000000"/>
            </w:tcBorders>
            <w:shd w:val="clear" w:color="auto" w:fill="auto"/>
            <w:vAlign w:val="bottom"/>
          </w:tcPr>
          <w:p w14:paraId="7BBBC902" w14:textId="77777777" w:rsidR="0005280C" w:rsidRPr="00853565" w:rsidRDefault="0005280C">
            <w:pPr>
              <w:spacing w:before="80" w:line="160" w:lineRule="exact"/>
              <w:ind w:left="170"/>
            </w:pPr>
            <w:r w:rsidRPr="00853565">
              <w:rPr>
                <w:rFonts w:eastAsia="Symbol"/>
                <w:i/>
              </w:rPr>
              <w:t>Poland</w:t>
            </w:r>
          </w:p>
        </w:tc>
      </w:tr>
      <w:tr w:rsidR="00853565" w:rsidRPr="00853565" w14:paraId="48B20FE8" w14:textId="77777777">
        <w:trPr>
          <w:cantSplit/>
        </w:trPr>
        <w:tc>
          <w:tcPr>
            <w:tcW w:w="2842" w:type="dxa"/>
            <w:shd w:val="clear" w:color="auto" w:fill="auto"/>
            <w:vAlign w:val="bottom"/>
          </w:tcPr>
          <w:p w14:paraId="25CA4FC0" w14:textId="77777777" w:rsidR="0005280C" w:rsidRPr="00853565" w:rsidRDefault="0005280C">
            <w:pPr>
              <w:spacing w:before="80" w:line="160" w:lineRule="exact"/>
              <w:ind w:left="113"/>
            </w:pPr>
            <w:r w:rsidRPr="00853565">
              <w:rPr>
                <w:rFonts w:eastAsia="Symbol"/>
              </w:rPr>
              <w:t>Румыния</w:t>
            </w:r>
          </w:p>
        </w:tc>
        <w:tc>
          <w:tcPr>
            <w:tcW w:w="1060" w:type="dxa"/>
            <w:tcBorders>
              <w:left w:val="single" w:sz="6" w:space="0" w:color="000000"/>
            </w:tcBorders>
            <w:shd w:val="clear" w:color="auto" w:fill="auto"/>
            <w:vAlign w:val="bottom"/>
          </w:tcPr>
          <w:p w14:paraId="5D623344" w14:textId="674FD14A" w:rsidR="0005280C" w:rsidRPr="00853565" w:rsidRDefault="0005280C" w:rsidP="00F238F9">
            <w:pPr>
              <w:spacing w:before="80" w:line="160" w:lineRule="exact"/>
              <w:ind w:right="340"/>
              <w:jc w:val="right"/>
            </w:pPr>
            <w:r w:rsidRPr="00853565">
              <w:rPr>
                <w:rFonts w:eastAsia="Symbol"/>
              </w:rPr>
              <w:t>5,4</w:t>
            </w:r>
          </w:p>
        </w:tc>
        <w:tc>
          <w:tcPr>
            <w:tcW w:w="1060" w:type="dxa"/>
            <w:tcBorders>
              <w:left w:val="single" w:sz="6" w:space="0" w:color="000000"/>
            </w:tcBorders>
            <w:shd w:val="clear" w:color="auto" w:fill="auto"/>
            <w:vAlign w:val="bottom"/>
          </w:tcPr>
          <w:p w14:paraId="1B55B297" w14:textId="001B92B4" w:rsidR="0005280C" w:rsidRPr="00853565" w:rsidRDefault="0005280C" w:rsidP="009A6DE4">
            <w:pPr>
              <w:spacing w:before="80" w:line="160" w:lineRule="exact"/>
              <w:ind w:right="340"/>
              <w:jc w:val="right"/>
            </w:pPr>
            <w:r w:rsidRPr="00853565">
              <w:t>5,6</w:t>
            </w:r>
          </w:p>
        </w:tc>
        <w:tc>
          <w:tcPr>
            <w:tcW w:w="1060" w:type="dxa"/>
            <w:tcBorders>
              <w:left w:val="single" w:sz="6" w:space="0" w:color="000000"/>
            </w:tcBorders>
            <w:shd w:val="clear" w:color="auto" w:fill="auto"/>
            <w:vAlign w:val="bottom"/>
          </w:tcPr>
          <w:p w14:paraId="41B0FA23" w14:textId="3AFF0ACD" w:rsidR="0005280C" w:rsidRPr="00853565" w:rsidRDefault="0005280C" w:rsidP="009A6DE4">
            <w:pPr>
              <w:spacing w:before="80" w:line="160" w:lineRule="exact"/>
              <w:ind w:right="340"/>
              <w:jc w:val="right"/>
            </w:pPr>
            <w:r w:rsidRPr="00853565">
              <w:t>5,9</w:t>
            </w:r>
          </w:p>
        </w:tc>
        <w:tc>
          <w:tcPr>
            <w:tcW w:w="1061" w:type="dxa"/>
            <w:tcBorders>
              <w:left w:val="single" w:sz="6" w:space="0" w:color="000000"/>
            </w:tcBorders>
            <w:shd w:val="clear" w:color="auto" w:fill="auto"/>
            <w:vAlign w:val="bottom"/>
          </w:tcPr>
          <w:p w14:paraId="3D78DBCB" w14:textId="03289F06" w:rsidR="0005280C" w:rsidRPr="00853565" w:rsidRDefault="0005280C" w:rsidP="00F238F9">
            <w:pPr>
              <w:spacing w:before="80" w:line="160" w:lineRule="exact"/>
              <w:ind w:right="340"/>
              <w:jc w:val="right"/>
            </w:pPr>
            <w:r w:rsidRPr="00853565">
              <w:t>…</w:t>
            </w:r>
          </w:p>
        </w:tc>
        <w:tc>
          <w:tcPr>
            <w:tcW w:w="2839" w:type="dxa"/>
            <w:tcBorders>
              <w:left w:val="single" w:sz="6" w:space="0" w:color="000000"/>
            </w:tcBorders>
            <w:shd w:val="clear" w:color="auto" w:fill="auto"/>
            <w:vAlign w:val="bottom"/>
          </w:tcPr>
          <w:p w14:paraId="6094D4BC" w14:textId="77777777" w:rsidR="0005280C" w:rsidRPr="00853565" w:rsidRDefault="0005280C">
            <w:pPr>
              <w:spacing w:before="80" w:line="160" w:lineRule="exact"/>
              <w:ind w:left="170"/>
            </w:pPr>
            <w:r w:rsidRPr="00853565">
              <w:rPr>
                <w:rFonts w:eastAsia="Symbol"/>
                <w:i/>
              </w:rPr>
              <w:t>Romania</w:t>
            </w:r>
          </w:p>
        </w:tc>
      </w:tr>
      <w:tr w:rsidR="00853565" w:rsidRPr="00853565" w14:paraId="0F248119" w14:textId="77777777">
        <w:trPr>
          <w:cantSplit/>
        </w:trPr>
        <w:tc>
          <w:tcPr>
            <w:tcW w:w="2842" w:type="dxa"/>
            <w:shd w:val="clear" w:color="auto" w:fill="auto"/>
            <w:vAlign w:val="bottom"/>
          </w:tcPr>
          <w:p w14:paraId="7219086D" w14:textId="49322B03" w:rsidR="0005280C" w:rsidRPr="00853565" w:rsidRDefault="0005280C">
            <w:pPr>
              <w:spacing w:before="80" w:line="160" w:lineRule="exact"/>
              <w:ind w:left="113"/>
            </w:pPr>
            <w:r w:rsidRPr="00853565">
              <w:rPr>
                <w:rFonts w:eastAsia="Symbol"/>
              </w:rPr>
              <w:t xml:space="preserve">Соединенное Королевство </w:t>
            </w:r>
            <w:r w:rsidRPr="00853565">
              <w:rPr>
                <w:rFonts w:eastAsia="Symbol"/>
              </w:rPr>
              <w:br/>
              <w:t>(Великобритания</w:t>
            </w:r>
            <w:r w:rsidRPr="00853565">
              <w:rPr>
                <w:rFonts w:eastAsia="Symbol"/>
                <w:i/>
              </w:rPr>
              <w:t>)</w:t>
            </w:r>
            <w:r w:rsidR="00181C08" w:rsidRPr="00853565">
              <w:rPr>
                <w:rFonts w:eastAsia="Symbol"/>
                <w:i/>
                <w:vertAlign w:val="superscript"/>
              </w:rPr>
              <w:t>3)</w:t>
            </w:r>
          </w:p>
        </w:tc>
        <w:tc>
          <w:tcPr>
            <w:tcW w:w="1060" w:type="dxa"/>
            <w:tcBorders>
              <w:left w:val="single" w:sz="6" w:space="0" w:color="000000"/>
            </w:tcBorders>
            <w:shd w:val="clear" w:color="auto" w:fill="auto"/>
            <w:vAlign w:val="bottom"/>
          </w:tcPr>
          <w:p w14:paraId="456532EF" w14:textId="6ED366E7" w:rsidR="0005280C" w:rsidRPr="00853565" w:rsidRDefault="0005280C" w:rsidP="00F238F9">
            <w:pPr>
              <w:spacing w:before="80" w:line="160" w:lineRule="exact"/>
              <w:ind w:right="340"/>
              <w:jc w:val="right"/>
            </w:pPr>
            <w:r w:rsidRPr="00853565">
              <w:rPr>
                <w:rFonts w:eastAsia="Symbol"/>
                <w:lang w:val="en-US"/>
              </w:rPr>
              <w:t>55,8</w:t>
            </w:r>
          </w:p>
        </w:tc>
        <w:tc>
          <w:tcPr>
            <w:tcW w:w="1060" w:type="dxa"/>
            <w:tcBorders>
              <w:left w:val="single" w:sz="6" w:space="0" w:color="000000"/>
            </w:tcBorders>
            <w:shd w:val="clear" w:color="auto" w:fill="auto"/>
            <w:vAlign w:val="bottom"/>
          </w:tcPr>
          <w:p w14:paraId="565FE60C" w14:textId="3946BF2F" w:rsidR="0005280C" w:rsidRPr="00853565" w:rsidRDefault="0005280C" w:rsidP="009A6DE4">
            <w:pPr>
              <w:spacing w:before="80" w:line="160" w:lineRule="exact"/>
              <w:ind w:right="340"/>
              <w:jc w:val="right"/>
            </w:pPr>
            <w:r w:rsidRPr="00853565">
              <w:t>69,7</w:t>
            </w:r>
          </w:p>
        </w:tc>
        <w:tc>
          <w:tcPr>
            <w:tcW w:w="1060" w:type="dxa"/>
            <w:tcBorders>
              <w:left w:val="single" w:sz="6" w:space="0" w:color="000000"/>
            </w:tcBorders>
            <w:shd w:val="clear" w:color="auto" w:fill="auto"/>
            <w:vAlign w:val="bottom"/>
          </w:tcPr>
          <w:p w14:paraId="3809316D" w14:textId="0E30FDE8" w:rsidR="0005280C" w:rsidRPr="00853565" w:rsidRDefault="0005280C" w:rsidP="009A6DE4">
            <w:pPr>
              <w:spacing w:before="80" w:line="160" w:lineRule="exact"/>
              <w:ind w:right="340"/>
              <w:jc w:val="right"/>
            </w:pPr>
            <w:r w:rsidRPr="00853565">
              <w:t>71,8</w:t>
            </w:r>
          </w:p>
        </w:tc>
        <w:tc>
          <w:tcPr>
            <w:tcW w:w="1061" w:type="dxa"/>
            <w:tcBorders>
              <w:left w:val="single" w:sz="6" w:space="0" w:color="000000"/>
            </w:tcBorders>
            <w:shd w:val="clear" w:color="auto" w:fill="auto"/>
            <w:vAlign w:val="bottom"/>
          </w:tcPr>
          <w:p w14:paraId="53B9FEFC" w14:textId="190CC741" w:rsidR="0005280C" w:rsidRPr="00853565" w:rsidRDefault="0005280C" w:rsidP="00F238F9">
            <w:pPr>
              <w:spacing w:before="80" w:line="160" w:lineRule="exact"/>
              <w:ind w:right="340"/>
              <w:jc w:val="right"/>
            </w:pPr>
            <w:r w:rsidRPr="00853565">
              <w:t>…</w:t>
            </w:r>
          </w:p>
        </w:tc>
        <w:tc>
          <w:tcPr>
            <w:tcW w:w="2839" w:type="dxa"/>
            <w:tcBorders>
              <w:left w:val="single" w:sz="6" w:space="0" w:color="000000"/>
            </w:tcBorders>
            <w:shd w:val="clear" w:color="auto" w:fill="auto"/>
            <w:vAlign w:val="bottom"/>
          </w:tcPr>
          <w:p w14:paraId="2177E1F7" w14:textId="596C0145" w:rsidR="0005280C" w:rsidRPr="00853565" w:rsidRDefault="0005280C">
            <w:pPr>
              <w:spacing w:before="80" w:line="160" w:lineRule="exact"/>
              <w:ind w:left="170"/>
            </w:pPr>
            <w:r w:rsidRPr="00853565">
              <w:rPr>
                <w:rFonts w:eastAsia="Symbol"/>
                <w:i/>
              </w:rPr>
              <w:t>United Kingdom</w:t>
            </w:r>
            <w:r w:rsidR="00181C08" w:rsidRPr="00853565">
              <w:rPr>
                <w:rFonts w:eastAsia="Symbol"/>
                <w:i/>
                <w:vertAlign w:val="superscript"/>
              </w:rPr>
              <w:t>3)</w:t>
            </w:r>
          </w:p>
        </w:tc>
      </w:tr>
      <w:tr w:rsidR="00853565" w:rsidRPr="00853565" w14:paraId="5DD23F87" w14:textId="77777777">
        <w:trPr>
          <w:cantSplit/>
        </w:trPr>
        <w:tc>
          <w:tcPr>
            <w:tcW w:w="2842" w:type="dxa"/>
            <w:shd w:val="clear" w:color="auto" w:fill="auto"/>
            <w:vAlign w:val="bottom"/>
          </w:tcPr>
          <w:p w14:paraId="067950AF" w14:textId="77777777" w:rsidR="0005280C" w:rsidRPr="00853565" w:rsidRDefault="0005280C">
            <w:pPr>
              <w:spacing w:before="80" w:line="160" w:lineRule="exact"/>
              <w:ind w:left="113"/>
            </w:pPr>
            <w:r w:rsidRPr="00853565">
              <w:rPr>
                <w:rFonts w:eastAsia="Symbol"/>
              </w:rPr>
              <w:t>Финляндия</w:t>
            </w:r>
          </w:p>
        </w:tc>
        <w:tc>
          <w:tcPr>
            <w:tcW w:w="1060" w:type="dxa"/>
            <w:tcBorders>
              <w:left w:val="single" w:sz="6" w:space="0" w:color="000000"/>
            </w:tcBorders>
            <w:shd w:val="clear" w:color="auto" w:fill="auto"/>
            <w:vAlign w:val="bottom"/>
          </w:tcPr>
          <w:p w14:paraId="771910AE" w14:textId="5007986A" w:rsidR="0005280C" w:rsidRPr="00853565" w:rsidRDefault="0005280C" w:rsidP="00F238F9">
            <w:pPr>
              <w:spacing w:before="80" w:line="160" w:lineRule="exact"/>
              <w:ind w:right="340"/>
              <w:jc w:val="right"/>
            </w:pPr>
            <w:r w:rsidRPr="00853565">
              <w:rPr>
                <w:rFonts w:eastAsia="Symbol"/>
              </w:rPr>
              <w:t>4,0</w:t>
            </w:r>
          </w:p>
        </w:tc>
        <w:tc>
          <w:tcPr>
            <w:tcW w:w="1060" w:type="dxa"/>
            <w:tcBorders>
              <w:left w:val="single" w:sz="6" w:space="0" w:color="000000"/>
            </w:tcBorders>
            <w:shd w:val="clear" w:color="auto" w:fill="auto"/>
            <w:vAlign w:val="bottom"/>
          </w:tcPr>
          <w:p w14:paraId="17A1CB84" w14:textId="14586CB6" w:rsidR="0005280C" w:rsidRPr="00853565" w:rsidRDefault="0005280C" w:rsidP="009A6DE4">
            <w:pPr>
              <w:spacing w:before="80" w:line="160" w:lineRule="exact"/>
              <w:ind w:right="340"/>
              <w:jc w:val="right"/>
            </w:pPr>
            <w:r w:rsidRPr="00853565">
              <w:t>4,5</w:t>
            </w:r>
          </w:p>
        </w:tc>
        <w:tc>
          <w:tcPr>
            <w:tcW w:w="1060" w:type="dxa"/>
            <w:tcBorders>
              <w:left w:val="single" w:sz="6" w:space="0" w:color="000000"/>
            </w:tcBorders>
            <w:shd w:val="clear" w:color="auto" w:fill="auto"/>
            <w:vAlign w:val="bottom"/>
          </w:tcPr>
          <w:p w14:paraId="35093470" w14:textId="5D322A85" w:rsidR="0005280C" w:rsidRPr="00853565" w:rsidRDefault="0005280C" w:rsidP="009A6DE4">
            <w:pPr>
              <w:spacing w:before="80" w:line="160" w:lineRule="exact"/>
              <w:ind w:right="340"/>
              <w:jc w:val="right"/>
            </w:pPr>
            <w:r w:rsidRPr="00853565">
              <w:t>4,9</w:t>
            </w:r>
          </w:p>
        </w:tc>
        <w:tc>
          <w:tcPr>
            <w:tcW w:w="1061" w:type="dxa"/>
            <w:tcBorders>
              <w:left w:val="single" w:sz="6" w:space="0" w:color="000000"/>
            </w:tcBorders>
            <w:shd w:val="clear" w:color="auto" w:fill="auto"/>
            <w:vAlign w:val="bottom"/>
          </w:tcPr>
          <w:p w14:paraId="3D2D69FB" w14:textId="63DEBADA" w:rsidR="0005280C" w:rsidRPr="00853565" w:rsidRDefault="0005280C" w:rsidP="00F238F9">
            <w:pPr>
              <w:spacing w:before="80" w:line="160" w:lineRule="exact"/>
              <w:ind w:right="340"/>
              <w:jc w:val="right"/>
            </w:pPr>
            <w:r w:rsidRPr="00853565">
              <w:t>2,8</w:t>
            </w:r>
          </w:p>
        </w:tc>
        <w:tc>
          <w:tcPr>
            <w:tcW w:w="2839" w:type="dxa"/>
            <w:tcBorders>
              <w:left w:val="single" w:sz="6" w:space="0" w:color="000000"/>
            </w:tcBorders>
            <w:shd w:val="clear" w:color="auto" w:fill="auto"/>
            <w:vAlign w:val="bottom"/>
          </w:tcPr>
          <w:p w14:paraId="12478BFE" w14:textId="77777777" w:rsidR="0005280C" w:rsidRPr="00853565" w:rsidRDefault="0005280C">
            <w:pPr>
              <w:spacing w:before="80" w:line="160" w:lineRule="exact"/>
              <w:ind w:left="170"/>
            </w:pPr>
            <w:r w:rsidRPr="00853565">
              <w:rPr>
                <w:rFonts w:eastAsia="Symbol"/>
                <w:i/>
              </w:rPr>
              <w:t xml:space="preserve">Finland </w:t>
            </w:r>
          </w:p>
        </w:tc>
      </w:tr>
      <w:tr w:rsidR="00853565" w:rsidRPr="00853565" w14:paraId="7329BB55" w14:textId="77777777">
        <w:trPr>
          <w:cantSplit/>
        </w:trPr>
        <w:tc>
          <w:tcPr>
            <w:tcW w:w="2842" w:type="dxa"/>
            <w:shd w:val="clear" w:color="auto" w:fill="auto"/>
            <w:vAlign w:val="bottom"/>
          </w:tcPr>
          <w:p w14:paraId="65DBF6FB" w14:textId="77777777" w:rsidR="0005280C" w:rsidRPr="00853565" w:rsidRDefault="0005280C">
            <w:pPr>
              <w:spacing w:before="80" w:line="160" w:lineRule="exact"/>
              <w:ind w:left="113"/>
            </w:pPr>
            <w:r w:rsidRPr="00853565">
              <w:rPr>
                <w:rFonts w:eastAsia="Symbol"/>
              </w:rPr>
              <w:t>Франция</w:t>
            </w:r>
          </w:p>
        </w:tc>
        <w:tc>
          <w:tcPr>
            <w:tcW w:w="1060" w:type="dxa"/>
            <w:tcBorders>
              <w:left w:val="single" w:sz="6" w:space="0" w:color="000000"/>
            </w:tcBorders>
            <w:shd w:val="clear" w:color="auto" w:fill="auto"/>
            <w:vAlign w:val="bottom"/>
          </w:tcPr>
          <w:p w14:paraId="429EEC53" w14:textId="330BDA51" w:rsidR="0005280C" w:rsidRPr="00853565" w:rsidRDefault="0005280C" w:rsidP="00F238F9">
            <w:pPr>
              <w:spacing w:before="80" w:line="160" w:lineRule="exact"/>
              <w:ind w:right="340"/>
              <w:jc w:val="right"/>
            </w:pPr>
            <w:r w:rsidRPr="00853565">
              <w:rPr>
                <w:rFonts w:eastAsia="Symbol"/>
              </w:rPr>
              <w:t>92,4</w:t>
            </w:r>
          </w:p>
        </w:tc>
        <w:tc>
          <w:tcPr>
            <w:tcW w:w="1060" w:type="dxa"/>
            <w:tcBorders>
              <w:left w:val="single" w:sz="6" w:space="0" w:color="000000"/>
            </w:tcBorders>
            <w:shd w:val="clear" w:color="auto" w:fill="auto"/>
            <w:vAlign w:val="bottom"/>
          </w:tcPr>
          <w:p w14:paraId="65DD10A1" w14:textId="21BFC379" w:rsidR="0005280C" w:rsidRPr="00853565" w:rsidRDefault="0005280C" w:rsidP="009A6DE4">
            <w:pPr>
              <w:spacing w:before="80" w:line="160" w:lineRule="exact"/>
              <w:ind w:right="340"/>
              <w:jc w:val="right"/>
            </w:pPr>
            <w:r w:rsidRPr="00853565">
              <w:t>97,1</w:t>
            </w:r>
          </w:p>
        </w:tc>
        <w:tc>
          <w:tcPr>
            <w:tcW w:w="1060" w:type="dxa"/>
            <w:tcBorders>
              <w:left w:val="single" w:sz="6" w:space="0" w:color="000000"/>
            </w:tcBorders>
            <w:shd w:val="clear" w:color="auto" w:fill="auto"/>
            <w:vAlign w:val="bottom"/>
          </w:tcPr>
          <w:p w14:paraId="6CD3E094" w14:textId="5B98C52A" w:rsidR="0005280C" w:rsidRPr="00853565" w:rsidRDefault="0005280C" w:rsidP="009A6DE4">
            <w:pPr>
              <w:spacing w:before="80" w:line="160" w:lineRule="exact"/>
              <w:ind w:right="340"/>
              <w:jc w:val="right"/>
            </w:pPr>
            <w:r w:rsidRPr="00853565">
              <w:t>102,1</w:t>
            </w:r>
          </w:p>
        </w:tc>
        <w:tc>
          <w:tcPr>
            <w:tcW w:w="1061" w:type="dxa"/>
            <w:tcBorders>
              <w:left w:val="single" w:sz="6" w:space="0" w:color="000000"/>
            </w:tcBorders>
            <w:shd w:val="clear" w:color="auto" w:fill="auto"/>
            <w:vAlign w:val="bottom"/>
          </w:tcPr>
          <w:p w14:paraId="175B83C8" w14:textId="79E097FD" w:rsidR="0005280C" w:rsidRPr="00853565" w:rsidRDefault="0005280C" w:rsidP="00F238F9">
            <w:pPr>
              <w:spacing w:before="80" w:line="160" w:lineRule="exact"/>
              <w:ind w:right="340"/>
              <w:jc w:val="right"/>
            </w:pPr>
            <w:r w:rsidRPr="00853565">
              <w:t>…</w:t>
            </w:r>
          </w:p>
        </w:tc>
        <w:tc>
          <w:tcPr>
            <w:tcW w:w="2839" w:type="dxa"/>
            <w:tcBorders>
              <w:left w:val="single" w:sz="6" w:space="0" w:color="000000"/>
            </w:tcBorders>
            <w:shd w:val="clear" w:color="auto" w:fill="auto"/>
            <w:vAlign w:val="bottom"/>
          </w:tcPr>
          <w:p w14:paraId="2CDB466E" w14:textId="77777777" w:rsidR="0005280C" w:rsidRPr="00853565" w:rsidRDefault="0005280C">
            <w:pPr>
              <w:spacing w:before="80" w:line="160" w:lineRule="exact"/>
              <w:ind w:left="170"/>
            </w:pPr>
            <w:r w:rsidRPr="00853565">
              <w:rPr>
                <w:rFonts w:eastAsia="Symbol"/>
                <w:i/>
              </w:rPr>
              <w:t>France</w:t>
            </w:r>
          </w:p>
        </w:tc>
      </w:tr>
      <w:tr w:rsidR="00853565" w:rsidRPr="00853565" w14:paraId="79D9B816" w14:textId="77777777">
        <w:trPr>
          <w:cantSplit/>
        </w:trPr>
        <w:tc>
          <w:tcPr>
            <w:tcW w:w="2842" w:type="dxa"/>
            <w:shd w:val="clear" w:color="auto" w:fill="auto"/>
            <w:vAlign w:val="bottom"/>
          </w:tcPr>
          <w:p w14:paraId="23048FC3" w14:textId="77777777" w:rsidR="0005280C" w:rsidRPr="00853565" w:rsidRDefault="0005280C">
            <w:pPr>
              <w:spacing w:before="80" w:line="160" w:lineRule="exact"/>
              <w:ind w:left="113"/>
            </w:pPr>
            <w:r w:rsidRPr="00853565">
              <w:rPr>
                <w:rFonts w:eastAsia="Symbol"/>
              </w:rPr>
              <w:t>Швеция</w:t>
            </w:r>
          </w:p>
        </w:tc>
        <w:tc>
          <w:tcPr>
            <w:tcW w:w="1060" w:type="dxa"/>
            <w:tcBorders>
              <w:left w:val="single" w:sz="6" w:space="0" w:color="000000"/>
            </w:tcBorders>
            <w:shd w:val="clear" w:color="auto" w:fill="auto"/>
            <w:vAlign w:val="bottom"/>
          </w:tcPr>
          <w:p w14:paraId="010BE444" w14:textId="53C8150D" w:rsidR="0005280C" w:rsidRPr="00853565" w:rsidRDefault="0005280C" w:rsidP="00F238F9">
            <w:pPr>
              <w:spacing w:before="80" w:line="160" w:lineRule="exact"/>
              <w:ind w:right="340"/>
              <w:jc w:val="right"/>
            </w:pPr>
            <w:r w:rsidRPr="00853565">
              <w:rPr>
                <w:rFonts w:eastAsia="Symbol"/>
              </w:rPr>
              <w:t>11,2</w:t>
            </w:r>
          </w:p>
        </w:tc>
        <w:tc>
          <w:tcPr>
            <w:tcW w:w="1060" w:type="dxa"/>
            <w:tcBorders>
              <w:left w:val="single" w:sz="6" w:space="0" w:color="000000"/>
            </w:tcBorders>
            <w:shd w:val="clear" w:color="auto" w:fill="auto"/>
            <w:vAlign w:val="bottom"/>
          </w:tcPr>
          <w:p w14:paraId="4040AF90" w14:textId="4BC3063A" w:rsidR="0005280C" w:rsidRPr="00853565" w:rsidRDefault="0005280C" w:rsidP="009A6DE4">
            <w:pPr>
              <w:spacing w:before="80" w:line="160" w:lineRule="exact"/>
              <w:ind w:right="340"/>
              <w:jc w:val="right"/>
            </w:pPr>
            <w:r w:rsidRPr="00853565">
              <w:t>13,5</w:t>
            </w:r>
          </w:p>
        </w:tc>
        <w:tc>
          <w:tcPr>
            <w:tcW w:w="1060" w:type="dxa"/>
            <w:tcBorders>
              <w:left w:val="single" w:sz="6" w:space="0" w:color="000000"/>
            </w:tcBorders>
            <w:shd w:val="clear" w:color="auto" w:fill="auto"/>
            <w:vAlign w:val="bottom"/>
          </w:tcPr>
          <w:p w14:paraId="0C9BFD43" w14:textId="359675DA" w:rsidR="0005280C" w:rsidRPr="00853565" w:rsidRDefault="0005280C" w:rsidP="009A6DE4">
            <w:pPr>
              <w:spacing w:before="80" w:line="160" w:lineRule="exact"/>
              <w:ind w:right="340"/>
              <w:jc w:val="right"/>
            </w:pPr>
            <w:r w:rsidRPr="00853565">
              <w:t>14,6</w:t>
            </w:r>
          </w:p>
        </w:tc>
        <w:tc>
          <w:tcPr>
            <w:tcW w:w="1061" w:type="dxa"/>
            <w:tcBorders>
              <w:left w:val="single" w:sz="6" w:space="0" w:color="000000"/>
            </w:tcBorders>
            <w:shd w:val="clear" w:color="auto" w:fill="auto"/>
            <w:vAlign w:val="bottom"/>
          </w:tcPr>
          <w:p w14:paraId="574F9907" w14:textId="2CE14F93" w:rsidR="0005280C" w:rsidRPr="00853565" w:rsidRDefault="0005280C" w:rsidP="00F238F9">
            <w:pPr>
              <w:spacing w:before="80" w:line="160" w:lineRule="exact"/>
              <w:ind w:right="340"/>
              <w:jc w:val="right"/>
            </w:pPr>
            <w:r w:rsidRPr="00853565">
              <w:t>8,1</w:t>
            </w:r>
          </w:p>
        </w:tc>
        <w:tc>
          <w:tcPr>
            <w:tcW w:w="2839" w:type="dxa"/>
            <w:tcBorders>
              <w:left w:val="single" w:sz="6" w:space="0" w:color="000000"/>
            </w:tcBorders>
            <w:shd w:val="clear" w:color="auto" w:fill="auto"/>
            <w:vAlign w:val="bottom"/>
          </w:tcPr>
          <w:p w14:paraId="23AE8965" w14:textId="77777777" w:rsidR="0005280C" w:rsidRPr="00853565" w:rsidRDefault="0005280C">
            <w:pPr>
              <w:spacing w:before="80" w:line="160" w:lineRule="exact"/>
              <w:ind w:left="170"/>
            </w:pPr>
            <w:r w:rsidRPr="00853565">
              <w:rPr>
                <w:rFonts w:eastAsia="Symbol"/>
                <w:i/>
              </w:rPr>
              <w:t>Sweden</w:t>
            </w:r>
          </w:p>
        </w:tc>
      </w:tr>
      <w:tr w:rsidR="00853565" w:rsidRPr="00853565" w14:paraId="25CEE941" w14:textId="77777777">
        <w:trPr>
          <w:cantSplit/>
        </w:trPr>
        <w:tc>
          <w:tcPr>
            <w:tcW w:w="2842" w:type="dxa"/>
            <w:shd w:val="clear" w:color="auto" w:fill="auto"/>
            <w:vAlign w:val="bottom"/>
          </w:tcPr>
          <w:p w14:paraId="30782060" w14:textId="77777777" w:rsidR="0005280C" w:rsidRPr="00853565" w:rsidRDefault="0005280C">
            <w:pPr>
              <w:spacing w:before="80" w:line="160" w:lineRule="exact"/>
            </w:pPr>
            <w:r w:rsidRPr="00853565">
              <w:rPr>
                <w:rFonts w:eastAsia="Symbol"/>
                <w:b/>
                <w:bCs/>
              </w:rPr>
              <w:t xml:space="preserve">Другие страны </w:t>
            </w:r>
          </w:p>
        </w:tc>
        <w:tc>
          <w:tcPr>
            <w:tcW w:w="1060" w:type="dxa"/>
            <w:tcBorders>
              <w:left w:val="single" w:sz="6" w:space="0" w:color="000000"/>
            </w:tcBorders>
            <w:shd w:val="clear" w:color="auto" w:fill="auto"/>
            <w:vAlign w:val="bottom"/>
          </w:tcPr>
          <w:p w14:paraId="0B7ECA6F" w14:textId="77777777" w:rsidR="0005280C" w:rsidRPr="00853565" w:rsidRDefault="0005280C" w:rsidP="00F238F9">
            <w:pPr>
              <w:snapToGrid w:val="0"/>
              <w:spacing w:before="80" w:line="160" w:lineRule="exact"/>
              <w:ind w:right="340"/>
              <w:jc w:val="right"/>
              <w:rPr>
                <w:rFonts w:eastAsia="Symbol"/>
                <w:b/>
                <w:bCs/>
                <w:lang w:val="en-US"/>
              </w:rPr>
            </w:pPr>
          </w:p>
        </w:tc>
        <w:tc>
          <w:tcPr>
            <w:tcW w:w="1060" w:type="dxa"/>
            <w:tcBorders>
              <w:left w:val="single" w:sz="6" w:space="0" w:color="000000"/>
            </w:tcBorders>
            <w:shd w:val="clear" w:color="auto" w:fill="auto"/>
            <w:vAlign w:val="bottom"/>
          </w:tcPr>
          <w:p w14:paraId="1A28C9B6" w14:textId="77777777" w:rsidR="0005280C" w:rsidRPr="00853565" w:rsidRDefault="0005280C" w:rsidP="009A6DE4">
            <w:pPr>
              <w:snapToGrid w:val="0"/>
              <w:spacing w:before="80" w:line="160" w:lineRule="exact"/>
              <w:ind w:right="340"/>
              <w:jc w:val="right"/>
              <w:rPr>
                <w:rFonts w:eastAsia="Symbol"/>
                <w:lang w:val="en-US"/>
              </w:rPr>
            </w:pPr>
          </w:p>
        </w:tc>
        <w:tc>
          <w:tcPr>
            <w:tcW w:w="1060" w:type="dxa"/>
            <w:tcBorders>
              <w:left w:val="single" w:sz="6" w:space="0" w:color="000000"/>
            </w:tcBorders>
            <w:shd w:val="clear" w:color="auto" w:fill="auto"/>
            <w:vAlign w:val="bottom"/>
          </w:tcPr>
          <w:p w14:paraId="29CF063D" w14:textId="77777777" w:rsidR="0005280C" w:rsidRPr="00853565" w:rsidRDefault="0005280C" w:rsidP="009A6DE4">
            <w:pPr>
              <w:snapToGrid w:val="0"/>
              <w:spacing w:before="80" w:line="160" w:lineRule="exact"/>
              <w:ind w:right="340"/>
              <w:jc w:val="right"/>
              <w:rPr>
                <w:rFonts w:eastAsia="Symbol"/>
                <w:lang w:val="en-US"/>
              </w:rPr>
            </w:pPr>
          </w:p>
        </w:tc>
        <w:tc>
          <w:tcPr>
            <w:tcW w:w="1061" w:type="dxa"/>
            <w:tcBorders>
              <w:left w:val="single" w:sz="6" w:space="0" w:color="000000"/>
            </w:tcBorders>
            <w:shd w:val="clear" w:color="auto" w:fill="auto"/>
            <w:vAlign w:val="bottom"/>
          </w:tcPr>
          <w:p w14:paraId="062F11B4" w14:textId="77777777" w:rsidR="0005280C" w:rsidRPr="00853565" w:rsidRDefault="0005280C" w:rsidP="00F238F9">
            <w:pPr>
              <w:snapToGrid w:val="0"/>
              <w:spacing w:before="80" w:line="160" w:lineRule="exact"/>
              <w:ind w:right="340"/>
              <w:jc w:val="right"/>
              <w:rPr>
                <w:rFonts w:eastAsia="Symbol"/>
                <w:lang w:val="en-US"/>
              </w:rPr>
            </w:pPr>
          </w:p>
        </w:tc>
        <w:tc>
          <w:tcPr>
            <w:tcW w:w="2839" w:type="dxa"/>
            <w:tcBorders>
              <w:left w:val="single" w:sz="6" w:space="0" w:color="000000"/>
            </w:tcBorders>
            <w:shd w:val="clear" w:color="auto" w:fill="auto"/>
            <w:vAlign w:val="bottom"/>
          </w:tcPr>
          <w:p w14:paraId="56C6DB10" w14:textId="78F49102" w:rsidR="0005280C" w:rsidRPr="00853565" w:rsidRDefault="0005280C" w:rsidP="00181C08">
            <w:pPr>
              <w:spacing w:before="80" w:line="160" w:lineRule="exact"/>
              <w:ind w:left="57"/>
            </w:pPr>
            <w:r w:rsidRPr="00853565">
              <w:rPr>
                <w:rFonts w:eastAsia="Symbol"/>
                <w:b/>
                <w:i/>
              </w:rPr>
              <w:t>Other countries</w:t>
            </w:r>
            <w:r w:rsidRPr="00853565">
              <w:rPr>
                <w:rFonts w:eastAsia="Symbol"/>
                <w:i/>
                <w:vertAlign w:val="superscript"/>
              </w:rPr>
              <w:t xml:space="preserve"> </w:t>
            </w:r>
          </w:p>
        </w:tc>
      </w:tr>
      <w:tr w:rsidR="00853565" w:rsidRPr="00853565" w14:paraId="6EE975CE" w14:textId="77777777">
        <w:trPr>
          <w:cantSplit/>
        </w:trPr>
        <w:tc>
          <w:tcPr>
            <w:tcW w:w="2842" w:type="dxa"/>
            <w:shd w:val="clear" w:color="auto" w:fill="auto"/>
            <w:vAlign w:val="bottom"/>
          </w:tcPr>
          <w:p w14:paraId="0DD7206F" w14:textId="77777777" w:rsidR="0005280C" w:rsidRPr="00853565" w:rsidRDefault="0005280C">
            <w:pPr>
              <w:spacing w:before="80" w:line="160" w:lineRule="exact"/>
              <w:ind w:left="340"/>
            </w:pPr>
            <w:r w:rsidRPr="00853565">
              <w:rPr>
                <w:rFonts w:eastAsia="Symbol"/>
              </w:rPr>
              <w:t>из них:</w:t>
            </w:r>
          </w:p>
        </w:tc>
        <w:tc>
          <w:tcPr>
            <w:tcW w:w="1060" w:type="dxa"/>
            <w:tcBorders>
              <w:left w:val="single" w:sz="6" w:space="0" w:color="000000"/>
            </w:tcBorders>
            <w:shd w:val="clear" w:color="auto" w:fill="auto"/>
            <w:vAlign w:val="bottom"/>
          </w:tcPr>
          <w:p w14:paraId="1103F02F" w14:textId="77777777" w:rsidR="0005280C" w:rsidRPr="00853565" w:rsidRDefault="0005280C" w:rsidP="00F238F9">
            <w:pPr>
              <w:snapToGrid w:val="0"/>
              <w:spacing w:before="80" w:line="160" w:lineRule="exact"/>
              <w:ind w:right="340"/>
              <w:jc w:val="right"/>
              <w:rPr>
                <w:rFonts w:eastAsia="Symbol"/>
                <w:lang w:val="en-US"/>
              </w:rPr>
            </w:pPr>
          </w:p>
        </w:tc>
        <w:tc>
          <w:tcPr>
            <w:tcW w:w="1060" w:type="dxa"/>
            <w:tcBorders>
              <w:left w:val="single" w:sz="6" w:space="0" w:color="000000"/>
            </w:tcBorders>
            <w:shd w:val="clear" w:color="auto" w:fill="auto"/>
            <w:vAlign w:val="bottom"/>
          </w:tcPr>
          <w:p w14:paraId="5F21F4D8" w14:textId="77777777" w:rsidR="0005280C" w:rsidRPr="00853565" w:rsidRDefault="0005280C" w:rsidP="009A6DE4">
            <w:pPr>
              <w:snapToGrid w:val="0"/>
              <w:spacing w:before="80" w:line="160" w:lineRule="exact"/>
              <w:ind w:right="340"/>
              <w:jc w:val="right"/>
              <w:rPr>
                <w:rFonts w:eastAsia="Symbol"/>
                <w:lang w:val="en-US"/>
              </w:rPr>
            </w:pPr>
          </w:p>
        </w:tc>
        <w:tc>
          <w:tcPr>
            <w:tcW w:w="1060" w:type="dxa"/>
            <w:tcBorders>
              <w:left w:val="single" w:sz="6" w:space="0" w:color="000000"/>
            </w:tcBorders>
            <w:shd w:val="clear" w:color="auto" w:fill="auto"/>
            <w:vAlign w:val="bottom"/>
          </w:tcPr>
          <w:p w14:paraId="34BADE08" w14:textId="77777777" w:rsidR="0005280C" w:rsidRPr="00853565" w:rsidRDefault="0005280C" w:rsidP="009A6DE4">
            <w:pPr>
              <w:snapToGrid w:val="0"/>
              <w:spacing w:before="80" w:line="160" w:lineRule="exact"/>
              <w:ind w:right="340"/>
              <w:jc w:val="right"/>
              <w:rPr>
                <w:rFonts w:eastAsia="Symbol"/>
                <w:lang w:val="en-US"/>
              </w:rPr>
            </w:pPr>
          </w:p>
        </w:tc>
        <w:tc>
          <w:tcPr>
            <w:tcW w:w="1061" w:type="dxa"/>
            <w:tcBorders>
              <w:left w:val="single" w:sz="6" w:space="0" w:color="000000"/>
            </w:tcBorders>
            <w:shd w:val="clear" w:color="auto" w:fill="auto"/>
            <w:vAlign w:val="bottom"/>
          </w:tcPr>
          <w:p w14:paraId="7FE4B165" w14:textId="77777777" w:rsidR="0005280C" w:rsidRPr="00853565" w:rsidRDefault="0005280C" w:rsidP="00F238F9">
            <w:pPr>
              <w:snapToGrid w:val="0"/>
              <w:spacing w:before="80" w:line="160" w:lineRule="exact"/>
              <w:ind w:right="340"/>
              <w:jc w:val="right"/>
              <w:rPr>
                <w:rFonts w:eastAsia="Symbol"/>
                <w:lang w:val="en-US"/>
              </w:rPr>
            </w:pPr>
          </w:p>
        </w:tc>
        <w:tc>
          <w:tcPr>
            <w:tcW w:w="2839" w:type="dxa"/>
            <w:tcBorders>
              <w:left w:val="single" w:sz="6" w:space="0" w:color="000000"/>
            </w:tcBorders>
            <w:shd w:val="clear" w:color="auto" w:fill="auto"/>
            <w:vAlign w:val="bottom"/>
          </w:tcPr>
          <w:p w14:paraId="03765D64" w14:textId="77777777" w:rsidR="0005280C" w:rsidRPr="00853565" w:rsidRDefault="0005280C">
            <w:pPr>
              <w:spacing w:before="80" w:line="160" w:lineRule="exact"/>
              <w:ind w:left="340"/>
            </w:pPr>
            <w:r w:rsidRPr="00853565">
              <w:rPr>
                <w:rFonts w:eastAsia="Symbol"/>
                <w:i/>
              </w:rPr>
              <w:t>of which:</w:t>
            </w:r>
          </w:p>
        </w:tc>
      </w:tr>
      <w:tr w:rsidR="00853565" w:rsidRPr="00853565" w14:paraId="3AB82932" w14:textId="77777777">
        <w:trPr>
          <w:cantSplit/>
        </w:trPr>
        <w:tc>
          <w:tcPr>
            <w:tcW w:w="2842" w:type="dxa"/>
            <w:shd w:val="clear" w:color="auto" w:fill="auto"/>
            <w:vAlign w:val="bottom"/>
          </w:tcPr>
          <w:p w14:paraId="0D594DAF" w14:textId="4E01128C" w:rsidR="0005280C" w:rsidRPr="00853565" w:rsidRDefault="0005280C" w:rsidP="00181C08">
            <w:pPr>
              <w:spacing w:before="80" w:line="160" w:lineRule="exact"/>
              <w:ind w:left="113"/>
              <w:rPr>
                <w:vertAlign w:val="superscript"/>
                <w:lang w:val="en-US"/>
              </w:rPr>
            </w:pPr>
            <w:r w:rsidRPr="00853565">
              <w:rPr>
                <w:rFonts w:eastAsia="Symbol"/>
              </w:rPr>
              <w:t>Мексика</w:t>
            </w:r>
            <w:r w:rsidR="00181C08" w:rsidRPr="00853565">
              <w:rPr>
                <w:rFonts w:eastAsia="Symbol"/>
                <w:vertAlign w:val="superscript"/>
              </w:rPr>
              <w:t>4</w:t>
            </w:r>
            <w:r w:rsidRPr="00853565">
              <w:rPr>
                <w:rFonts w:eastAsia="Symbol"/>
                <w:vertAlign w:val="superscript"/>
                <w:lang w:val="en-US"/>
              </w:rPr>
              <w:t>)</w:t>
            </w:r>
          </w:p>
        </w:tc>
        <w:tc>
          <w:tcPr>
            <w:tcW w:w="1060" w:type="dxa"/>
            <w:tcBorders>
              <w:left w:val="single" w:sz="6" w:space="0" w:color="000000"/>
            </w:tcBorders>
            <w:shd w:val="clear" w:color="auto" w:fill="auto"/>
            <w:vAlign w:val="bottom"/>
          </w:tcPr>
          <w:p w14:paraId="3605F124" w14:textId="0EA4B2A9" w:rsidR="0005280C" w:rsidRPr="00853565" w:rsidRDefault="0005280C" w:rsidP="00F238F9">
            <w:pPr>
              <w:spacing w:before="80" w:line="160" w:lineRule="exact"/>
              <w:ind w:right="340"/>
              <w:jc w:val="right"/>
            </w:pPr>
            <w:r w:rsidRPr="00853565">
              <w:rPr>
                <w:rFonts w:eastAsia="Symbol"/>
                <w:lang w:val="en-US"/>
              </w:rPr>
              <w:t>0,8</w:t>
            </w:r>
          </w:p>
        </w:tc>
        <w:tc>
          <w:tcPr>
            <w:tcW w:w="1060" w:type="dxa"/>
            <w:tcBorders>
              <w:left w:val="single" w:sz="6" w:space="0" w:color="000000"/>
            </w:tcBorders>
            <w:shd w:val="clear" w:color="auto" w:fill="auto"/>
            <w:vAlign w:val="bottom"/>
          </w:tcPr>
          <w:p w14:paraId="1D00BF42" w14:textId="04DAE750" w:rsidR="0005280C" w:rsidRPr="00853565" w:rsidRDefault="0005280C" w:rsidP="009A6DE4">
            <w:pPr>
              <w:spacing w:before="80" w:line="160" w:lineRule="exact"/>
              <w:ind w:right="340"/>
              <w:jc w:val="right"/>
            </w:pPr>
            <w:r w:rsidRPr="00853565">
              <w:t>1,6</w:t>
            </w:r>
          </w:p>
        </w:tc>
        <w:tc>
          <w:tcPr>
            <w:tcW w:w="1060" w:type="dxa"/>
            <w:tcBorders>
              <w:left w:val="single" w:sz="6" w:space="0" w:color="000000"/>
            </w:tcBorders>
            <w:shd w:val="clear" w:color="auto" w:fill="auto"/>
            <w:vAlign w:val="bottom"/>
          </w:tcPr>
          <w:p w14:paraId="40B5FDE6" w14:textId="28288E4B" w:rsidR="0005280C" w:rsidRPr="00853565" w:rsidRDefault="0005280C" w:rsidP="009A6DE4">
            <w:pPr>
              <w:spacing w:before="80" w:line="160" w:lineRule="exact"/>
              <w:ind w:right="340"/>
              <w:jc w:val="right"/>
            </w:pPr>
            <w:r w:rsidRPr="00853565">
              <w:t>1,6</w:t>
            </w:r>
          </w:p>
        </w:tc>
        <w:tc>
          <w:tcPr>
            <w:tcW w:w="1061" w:type="dxa"/>
            <w:tcBorders>
              <w:left w:val="single" w:sz="6" w:space="0" w:color="000000"/>
            </w:tcBorders>
            <w:shd w:val="clear" w:color="auto" w:fill="auto"/>
            <w:vAlign w:val="bottom"/>
          </w:tcPr>
          <w:p w14:paraId="20DA3FDE" w14:textId="6F2A6AB5" w:rsidR="0005280C" w:rsidRPr="00853565" w:rsidRDefault="0005280C" w:rsidP="00F238F9">
            <w:pPr>
              <w:spacing w:before="80" w:line="160" w:lineRule="exact"/>
              <w:ind w:right="340"/>
              <w:jc w:val="right"/>
            </w:pPr>
            <w:r w:rsidRPr="00853565">
              <w:t>0,5</w:t>
            </w:r>
          </w:p>
        </w:tc>
        <w:tc>
          <w:tcPr>
            <w:tcW w:w="2839" w:type="dxa"/>
            <w:tcBorders>
              <w:left w:val="single" w:sz="6" w:space="0" w:color="000000"/>
            </w:tcBorders>
            <w:shd w:val="clear" w:color="auto" w:fill="auto"/>
            <w:vAlign w:val="bottom"/>
          </w:tcPr>
          <w:p w14:paraId="6FD0DCEB" w14:textId="7D67928A" w:rsidR="0005280C" w:rsidRPr="00853565" w:rsidRDefault="0005280C" w:rsidP="00181C08">
            <w:pPr>
              <w:spacing w:before="80" w:line="160" w:lineRule="exact"/>
              <w:ind w:left="170"/>
              <w:rPr>
                <w:i/>
              </w:rPr>
            </w:pPr>
            <w:r w:rsidRPr="00853565">
              <w:rPr>
                <w:rFonts w:eastAsia="Symbol"/>
                <w:i/>
              </w:rPr>
              <w:t>Mexico</w:t>
            </w:r>
            <w:r w:rsidR="00181C08" w:rsidRPr="00853565">
              <w:rPr>
                <w:rFonts w:eastAsia="Symbol"/>
                <w:i/>
                <w:vertAlign w:val="superscript"/>
              </w:rPr>
              <w:t>4</w:t>
            </w:r>
            <w:r w:rsidRPr="00853565">
              <w:rPr>
                <w:rFonts w:eastAsia="Symbol"/>
                <w:i/>
                <w:vertAlign w:val="superscript"/>
                <w:lang w:val="en-US"/>
              </w:rPr>
              <w:t>)</w:t>
            </w:r>
          </w:p>
        </w:tc>
      </w:tr>
      <w:tr w:rsidR="00853565" w:rsidRPr="00853565" w14:paraId="46469F02" w14:textId="77777777">
        <w:trPr>
          <w:cantSplit/>
        </w:trPr>
        <w:tc>
          <w:tcPr>
            <w:tcW w:w="2842" w:type="dxa"/>
            <w:shd w:val="clear" w:color="auto" w:fill="auto"/>
            <w:vAlign w:val="bottom"/>
          </w:tcPr>
          <w:p w14:paraId="46112686" w14:textId="77777777" w:rsidR="0005280C" w:rsidRPr="00853565" w:rsidRDefault="0005280C">
            <w:pPr>
              <w:spacing w:before="80" w:line="160" w:lineRule="exact"/>
              <w:ind w:left="113"/>
            </w:pPr>
            <w:r w:rsidRPr="00853565">
              <w:rPr>
                <w:rFonts w:eastAsia="Symbol"/>
              </w:rPr>
              <w:t>Норвегия</w:t>
            </w:r>
          </w:p>
        </w:tc>
        <w:tc>
          <w:tcPr>
            <w:tcW w:w="1060" w:type="dxa"/>
            <w:tcBorders>
              <w:left w:val="single" w:sz="6" w:space="0" w:color="000000"/>
            </w:tcBorders>
            <w:shd w:val="clear" w:color="auto" w:fill="auto"/>
            <w:vAlign w:val="bottom"/>
          </w:tcPr>
          <w:p w14:paraId="1AFFC7D6" w14:textId="76D76AA8" w:rsidR="0005280C" w:rsidRPr="00853565" w:rsidRDefault="0005280C" w:rsidP="00F238F9">
            <w:pPr>
              <w:spacing w:before="80" w:line="160" w:lineRule="exact"/>
              <w:ind w:right="340"/>
              <w:jc w:val="right"/>
            </w:pPr>
            <w:r w:rsidRPr="00853565">
              <w:rPr>
                <w:rFonts w:eastAsia="Symbol"/>
                <w:lang w:val="en-US"/>
              </w:rPr>
              <w:t>3,2</w:t>
            </w:r>
          </w:p>
        </w:tc>
        <w:tc>
          <w:tcPr>
            <w:tcW w:w="1060" w:type="dxa"/>
            <w:tcBorders>
              <w:left w:val="single" w:sz="6" w:space="0" w:color="000000"/>
            </w:tcBorders>
            <w:shd w:val="clear" w:color="auto" w:fill="auto"/>
            <w:vAlign w:val="bottom"/>
          </w:tcPr>
          <w:p w14:paraId="61A21875" w14:textId="12429452" w:rsidR="0005280C" w:rsidRPr="00853565" w:rsidRDefault="0005280C" w:rsidP="009A6DE4">
            <w:pPr>
              <w:spacing w:before="80" w:line="160" w:lineRule="exact"/>
              <w:ind w:right="340"/>
              <w:jc w:val="right"/>
            </w:pPr>
            <w:r w:rsidRPr="00853565">
              <w:t>3,8</w:t>
            </w:r>
          </w:p>
        </w:tc>
        <w:tc>
          <w:tcPr>
            <w:tcW w:w="1060" w:type="dxa"/>
            <w:tcBorders>
              <w:left w:val="single" w:sz="6" w:space="0" w:color="000000"/>
            </w:tcBorders>
            <w:shd w:val="clear" w:color="auto" w:fill="auto"/>
            <w:vAlign w:val="bottom"/>
          </w:tcPr>
          <w:p w14:paraId="229137CB" w14:textId="19DA3DC1" w:rsidR="0005280C" w:rsidRPr="00853565" w:rsidRDefault="0005280C" w:rsidP="009A6DE4">
            <w:pPr>
              <w:spacing w:before="80" w:line="160" w:lineRule="exact"/>
              <w:ind w:right="340"/>
              <w:jc w:val="right"/>
            </w:pPr>
            <w:r w:rsidRPr="00853565">
              <w:t>3,8</w:t>
            </w:r>
          </w:p>
        </w:tc>
        <w:tc>
          <w:tcPr>
            <w:tcW w:w="1061" w:type="dxa"/>
            <w:tcBorders>
              <w:left w:val="single" w:sz="6" w:space="0" w:color="000000"/>
            </w:tcBorders>
            <w:shd w:val="clear" w:color="auto" w:fill="auto"/>
            <w:vAlign w:val="bottom"/>
          </w:tcPr>
          <w:p w14:paraId="381620D1" w14:textId="1689ABA8" w:rsidR="0005280C" w:rsidRPr="00853565" w:rsidRDefault="0005280C" w:rsidP="00F238F9">
            <w:pPr>
              <w:spacing w:before="80" w:line="160" w:lineRule="exact"/>
              <w:ind w:right="340"/>
              <w:jc w:val="right"/>
            </w:pPr>
            <w:r w:rsidRPr="00853565">
              <w:t>…</w:t>
            </w:r>
          </w:p>
        </w:tc>
        <w:tc>
          <w:tcPr>
            <w:tcW w:w="2839" w:type="dxa"/>
            <w:tcBorders>
              <w:left w:val="single" w:sz="6" w:space="0" w:color="000000"/>
            </w:tcBorders>
            <w:shd w:val="clear" w:color="auto" w:fill="auto"/>
            <w:vAlign w:val="bottom"/>
          </w:tcPr>
          <w:p w14:paraId="43F5C300" w14:textId="77777777" w:rsidR="0005280C" w:rsidRPr="00853565" w:rsidRDefault="0005280C">
            <w:pPr>
              <w:spacing w:before="80" w:line="160" w:lineRule="exact"/>
              <w:ind w:left="170"/>
              <w:rPr>
                <w:i/>
              </w:rPr>
            </w:pPr>
            <w:r w:rsidRPr="00853565">
              <w:rPr>
                <w:rFonts w:eastAsia="Symbol"/>
                <w:i/>
              </w:rPr>
              <w:t>Norway</w:t>
            </w:r>
          </w:p>
        </w:tc>
      </w:tr>
      <w:tr w:rsidR="00853565" w:rsidRPr="00853565" w14:paraId="003C4459" w14:textId="77777777">
        <w:trPr>
          <w:cantSplit/>
        </w:trPr>
        <w:tc>
          <w:tcPr>
            <w:tcW w:w="2842" w:type="dxa"/>
            <w:shd w:val="clear" w:color="auto" w:fill="auto"/>
            <w:vAlign w:val="bottom"/>
          </w:tcPr>
          <w:p w14:paraId="1E4ED88F" w14:textId="7477DA46" w:rsidR="0005280C" w:rsidRPr="00853565" w:rsidRDefault="0005280C" w:rsidP="00181C08">
            <w:pPr>
              <w:spacing w:before="80" w:line="160" w:lineRule="exact"/>
              <w:ind w:left="113"/>
            </w:pPr>
            <w:r w:rsidRPr="00853565">
              <w:rPr>
                <w:rFonts w:eastAsia="Symbol"/>
              </w:rPr>
              <w:t>Республика Корея</w:t>
            </w:r>
            <w:r w:rsidR="00181C08" w:rsidRPr="00853565">
              <w:rPr>
                <w:rFonts w:eastAsia="Symbol"/>
                <w:vertAlign w:val="superscript"/>
              </w:rPr>
              <w:t>4</w:t>
            </w:r>
            <w:r w:rsidRPr="00853565">
              <w:rPr>
                <w:rFonts w:eastAsia="Symbol"/>
                <w:vertAlign w:val="superscript"/>
                <w:lang w:val="en-US"/>
              </w:rPr>
              <w:t>)</w:t>
            </w:r>
          </w:p>
        </w:tc>
        <w:tc>
          <w:tcPr>
            <w:tcW w:w="1060" w:type="dxa"/>
            <w:tcBorders>
              <w:left w:val="single" w:sz="6" w:space="0" w:color="000000"/>
            </w:tcBorders>
            <w:shd w:val="clear" w:color="auto" w:fill="auto"/>
            <w:vAlign w:val="bottom"/>
          </w:tcPr>
          <w:p w14:paraId="51D6AEB4" w14:textId="0C2CB901" w:rsidR="0005280C" w:rsidRPr="00853565" w:rsidRDefault="0005280C" w:rsidP="00F238F9">
            <w:pPr>
              <w:spacing w:before="80" w:line="160" w:lineRule="exact"/>
              <w:ind w:right="340"/>
              <w:jc w:val="right"/>
            </w:pPr>
            <w:r w:rsidRPr="00853565">
              <w:rPr>
                <w:rFonts w:eastAsia="Symbol"/>
              </w:rPr>
              <w:t>58,4</w:t>
            </w:r>
          </w:p>
        </w:tc>
        <w:tc>
          <w:tcPr>
            <w:tcW w:w="1060" w:type="dxa"/>
            <w:tcBorders>
              <w:left w:val="single" w:sz="6" w:space="0" w:color="000000"/>
            </w:tcBorders>
            <w:shd w:val="clear" w:color="auto" w:fill="auto"/>
            <w:vAlign w:val="bottom"/>
          </w:tcPr>
          <w:p w14:paraId="33F9178B" w14:textId="742D03D7" w:rsidR="0005280C" w:rsidRPr="00853565" w:rsidRDefault="0005280C" w:rsidP="009A6DE4">
            <w:pPr>
              <w:spacing w:before="80" w:line="160" w:lineRule="exact"/>
              <w:ind w:right="340"/>
              <w:jc w:val="right"/>
            </w:pPr>
            <w:r w:rsidRPr="00853565">
              <w:t>92,3</w:t>
            </w:r>
          </w:p>
        </w:tc>
        <w:tc>
          <w:tcPr>
            <w:tcW w:w="1060" w:type="dxa"/>
            <w:tcBorders>
              <w:left w:val="single" w:sz="6" w:space="0" w:color="000000"/>
            </w:tcBorders>
            <w:shd w:val="clear" w:color="auto" w:fill="auto"/>
            <w:vAlign w:val="bottom"/>
          </w:tcPr>
          <w:p w14:paraId="7608F567" w14:textId="051F25DF" w:rsidR="0005280C" w:rsidRPr="00853565" w:rsidRDefault="0005280C" w:rsidP="009A6DE4">
            <w:pPr>
              <w:spacing w:before="80" w:line="160" w:lineRule="exact"/>
              <w:ind w:right="340"/>
              <w:jc w:val="right"/>
            </w:pPr>
            <w:r w:rsidRPr="00853565">
              <w:t>104,3</w:t>
            </w:r>
          </w:p>
        </w:tc>
        <w:tc>
          <w:tcPr>
            <w:tcW w:w="1061" w:type="dxa"/>
            <w:tcBorders>
              <w:left w:val="single" w:sz="6" w:space="0" w:color="000000"/>
            </w:tcBorders>
            <w:shd w:val="clear" w:color="auto" w:fill="auto"/>
            <w:vAlign w:val="bottom"/>
          </w:tcPr>
          <w:p w14:paraId="50BB5C50" w14:textId="72899B09" w:rsidR="0005280C" w:rsidRPr="00853565" w:rsidRDefault="0005280C" w:rsidP="00F238F9">
            <w:pPr>
              <w:spacing w:before="80" w:line="160" w:lineRule="exact"/>
              <w:ind w:right="340"/>
              <w:jc w:val="right"/>
            </w:pPr>
            <w:r w:rsidRPr="00853565">
              <w:t>…</w:t>
            </w:r>
          </w:p>
        </w:tc>
        <w:tc>
          <w:tcPr>
            <w:tcW w:w="2839" w:type="dxa"/>
            <w:tcBorders>
              <w:left w:val="single" w:sz="6" w:space="0" w:color="000000"/>
            </w:tcBorders>
            <w:shd w:val="clear" w:color="auto" w:fill="auto"/>
            <w:vAlign w:val="bottom"/>
          </w:tcPr>
          <w:p w14:paraId="3ED1587B" w14:textId="7F84B6D8" w:rsidR="0005280C" w:rsidRPr="00853565" w:rsidRDefault="0005280C" w:rsidP="00181C08">
            <w:pPr>
              <w:spacing w:before="80" w:line="160" w:lineRule="exact"/>
              <w:ind w:left="170"/>
              <w:rPr>
                <w:i/>
              </w:rPr>
            </w:pPr>
            <w:r w:rsidRPr="00853565">
              <w:rPr>
                <w:rFonts w:eastAsia="Symbol"/>
                <w:i/>
              </w:rPr>
              <w:t>Republic of Korea</w:t>
            </w:r>
            <w:r w:rsidR="00181C08" w:rsidRPr="00853565">
              <w:rPr>
                <w:rFonts w:eastAsia="Symbol"/>
                <w:i/>
                <w:vertAlign w:val="superscript"/>
              </w:rPr>
              <w:t>4</w:t>
            </w:r>
            <w:r w:rsidRPr="00853565">
              <w:rPr>
                <w:rFonts w:eastAsia="Symbol"/>
                <w:i/>
                <w:vertAlign w:val="superscript"/>
                <w:lang w:val="en-US"/>
              </w:rPr>
              <w:t>)</w:t>
            </w:r>
          </w:p>
        </w:tc>
      </w:tr>
      <w:tr w:rsidR="00853565" w:rsidRPr="00853565" w14:paraId="1C8BCC53" w14:textId="77777777">
        <w:trPr>
          <w:cantSplit/>
        </w:trPr>
        <w:tc>
          <w:tcPr>
            <w:tcW w:w="2842" w:type="dxa"/>
            <w:shd w:val="clear" w:color="auto" w:fill="auto"/>
            <w:vAlign w:val="bottom"/>
          </w:tcPr>
          <w:p w14:paraId="2316BFC2" w14:textId="77777777" w:rsidR="0005280C" w:rsidRPr="00853565" w:rsidRDefault="0005280C">
            <w:pPr>
              <w:spacing w:before="80" w:line="160" w:lineRule="exact"/>
              <w:ind w:left="113"/>
            </w:pPr>
            <w:r w:rsidRPr="00853565">
              <w:rPr>
                <w:rFonts w:eastAsia="Symbol"/>
              </w:rPr>
              <w:t>США</w:t>
            </w:r>
          </w:p>
        </w:tc>
        <w:tc>
          <w:tcPr>
            <w:tcW w:w="1060" w:type="dxa"/>
            <w:tcBorders>
              <w:left w:val="single" w:sz="6" w:space="0" w:color="000000"/>
            </w:tcBorders>
            <w:shd w:val="clear" w:color="auto" w:fill="auto"/>
            <w:vAlign w:val="bottom"/>
          </w:tcPr>
          <w:p w14:paraId="3AC73C83" w14:textId="599D06B2" w:rsidR="0005280C" w:rsidRPr="00853565" w:rsidRDefault="0005280C" w:rsidP="00F238F9">
            <w:pPr>
              <w:spacing w:before="80" w:line="160" w:lineRule="exact"/>
              <w:ind w:right="340"/>
              <w:jc w:val="right"/>
            </w:pPr>
            <w:r w:rsidRPr="00853565">
              <w:rPr>
                <w:rFonts w:eastAsia="Symbol"/>
                <w:lang w:val="en-US"/>
              </w:rPr>
              <w:t>36,7</w:t>
            </w:r>
          </w:p>
        </w:tc>
        <w:tc>
          <w:tcPr>
            <w:tcW w:w="1060" w:type="dxa"/>
            <w:tcBorders>
              <w:left w:val="single" w:sz="6" w:space="0" w:color="000000"/>
            </w:tcBorders>
            <w:shd w:val="clear" w:color="auto" w:fill="auto"/>
            <w:vAlign w:val="bottom"/>
          </w:tcPr>
          <w:p w14:paraId="086936F3" w14:textId="1DC3803F" w:rsidR="0005280C" w:rsidRPr="00853565" w:rsidRDefault="0005280C" w:rsidP="009A6DE4">
            <w:pPr>
              <w:spacing w:before="80" w:line="160" w:lineRule="exact"/>
              <w:ind w:right="340"/>
              <w:jc w:val="right"/>
            </w:pPr>
            <w:r w:rsidRPr="00853565">
              <w:t>37,5</w:t>
            </w:r>
          </w:p>
        </w:tc>
        <w:tc>
          <w:tcPr>
            <w:tcW w:w="1060" w:type="dxa"/>
            <w:tcBorders>
              <w:left w:val="single" w:sz="6" w:space="0" w:color="000000"/>
            </w:tcBorders>
            <w:shd w:val="clear" w:color="auto" w:fill="auto"/>
            <w:vAlign w:val="bottom"/>
          </w:tcPr>
          <w:p w14:paraId="476DB516" w14:textId="39DCE8F3" w:rsidR="0005280C" w:rsidRPr="00853565" w:rsidRDefault="0005280C" w:rsidP="009A6DE4">
            <w:pPr>
              <w:spacing w:before="80" w:line="160" w:lineRule="exact"/>
              <w:ind w:right="340"/>
              <w:jc w:val="right"/>
            </w:pPr>
            <w:r w:rsidRPr="00853565">
              <w:t>38,3</w:t>
            </w:r>
          </w:p>
        </w:tc>
        <w:tc>
          <w:tcPr>
            <w:tcW w:w="1061" w:type="dxa"/>
            <w:tcBorders>
              <w:left w:val="single" w:sz="6" w:space="0" w:color="000000"/>
            </w:tcBorders>
            <w:shd w:val="clear" w:color="auto" w:fill="auto"/>
            <w:vAlign w:val="bottom"/>
          </w:tcPr>
          <w:p w14:paraId="56C8D84B" w14:textId="6A16C914" w:rsidR="0005280C" w:rsidRPr="00853565" w:rsidRDefault="0005280C" w:rsidP="00F238F9">
            <w:pPr>
              <w:spacing w:before="80" w:line="160" w:lineRule="exact"/>
              <w:ind w:right="340"/>
              <w:jc w:val="right"/>
            </w:pPr>
            <w:r w:rsidRPr="00853565">
              <w:t>…</w:t>
            </w:r>
          </w:p>
        </w:tc>
        <w:tc>
          <w:tcPr>
            <w:tcW w:w="2839" w:type="dxa"/>
            <w:tcBorders>
              <w:left w:val="single" w:sz="6" w:space="0" w:color="000000"/>
            </w:tcBorders>
            <w:shd w:val="clear" w:color="auto" w:fill="auto"/>
            <w:vAlign w:val="bottom"/>
          </w:tcPr>
          <w:p w14:paraId="721EA423" w14:textId="77777777" w:rsidR="0005280C" w:rsidRPr="00853565" w:rsidRDefault="0005280C">
            <w:pPr>
              <w:spacing w:before="80" w:line="160" w:lineRule="exact"/>
              <w:ind w:left="170"/>
              <w:rPr>
                <w:i/>
              </w:rPr>
            </w:pPr>
            <w:r w:rsidRPr="00853565">
              <w:rPr>
                <w:rFonts w:eastAsia="Symbol"/>
                <w:i/>
              </w:rPr>
              <w:t>USA</w:t>
            </w:r>
          </w:p>
        </w:tc>
      </w:tr>
      <w:tr w:rsidR="00853565" w:rsidRPr="00853565" w14:paraId="1DB04E9B" w14:textId="77777777">
        <w:trPr>
          <w:cantSplit/>
        </w:trPr>
        <w:tc>
          <w:tcPr>
            <w:tcW w:w="2842" w:type="dxa"/>
            <w:shd w:val="clear" w:color="auto" w:fill="auto"/>
            <w:vAlign w:val="bottom"/>
          </w:tcPr>
          <w:p w14:paraId="3A2A5E80" w14:textId="77777777" w:rsidR="0005280C" w:rsidRPr="00853565" w:rsidRDefault="0005280C">
            <w:pPr>
              <w:spacing w:before="80" w:line="160" w:lineRule="exact"/>
              <w:ind w:left="113"/>
            </w:pPr>
            <w:r w:rsidRPr="00853565">
              <w:rPr>
                <w:rFonts w:eastAsia="Symbol"/>
              </w:rPr>
              <w:t>Турция</w:t>
            </w:r>
          </w:p>
        </w:tc>
        <w:tc>
          <w:tcPr>
            <w:tcW w:w="1060" w:type="dxa"/>
            <w:tcBorders>
              <w:left w:val="single" w:sz="6" w:space="0" w:color="000000"/>
            </w:tcBorders>
            <w:shd w:val="clear" w:color="auto" w:fill="auto"/>
            <w:vAlign w:val="bottom"/>
          </w:tcPr>
          <w:p w14:paraId="06781FE2" w14:textId="29DDA298" w:rsidR="0005280C" w:rsidRPr="00853565" w:rsidRDefault="0005280C" w:rsidP="00F238F9">
            <w:pPr>
              <w:spacing w:before="80" w:line="160" w:lineRule="exact"/>
              <w:ind w:right="340"/>
              <w:jc w:val="right"/>
            </w:pPr>
            <w:r w:rsidRPr="00853565">
              <w:rPr>
                <w:rFonts w:eastAsia="Symbol"/>
                <w:lang w:val="en-US"/>
              </w:rPr>
              <w:t>5,5</w:t>
            </w:r>
          </w:p>
        </w:tc>
        <w:tc>
          <w:tcPr>
            <w:tcW w:w="1060" w:type="dxa"/>
            <w:tcBorders>
              <w:left w:val="single" w:sz="6" w:space="0" w:color="000000"/>
            </w:tcBorders>
            <w:shd w:val="clear" w:color="auto" w:fill="auto"/>
            <w:vAlign w:val="bottom"/>
          </w:tcPr>
          <w:p w14:paraId="496BCA3D" w14:textId="1982B9CE" w:rsidR="0005280C" w:rsidRPr="00853565" w:rsidRDefault="0005280C" w:rsidP="009A6DE4">
            <w:pPr>
              <w:spacing w:before="80" w:line="160" w:lineRule="exact"/>
              <w:ind w:right="340"/>
              <w:jc w:val="right"/>
            </w:pPr>
            <w:r w:rsidRPr="00853565">
              <w:t>5,6</w:t>
            </w:r>
          </w:p>
        </w:tc>
        <w:tc>
          <w:tcPr>
            <w:tcW w:w="1060" w:type="dxa"/>
            <w:tcBorders>
              <w:left w:val="single" w:sz="6" w:space="0" w:color="000000"/>
            </w:tcBorders>
            <w:shd w:val="clear" w:color="auto" w:fill="auto"/>
            <w:vAlign w:val="bottom"/>
          </w:tcPr>
          <w:p w14:paraId="473A5549" w14:textId="5FD5BD88" w:rsidR="0005280C" w:rsidRPr="00853565" w:rsidRDefault="0005280C" w:rsidP="009A6DE4">
            <w:pPr>
              <w:spacing w:before="80" w:line="160" w:lineRule="exact"/>
              <w:ind w:right="340"/>
              <w:jc w:val="right"/>
            </w:pPr>
            <w:r w:rsidRPr="00853565">
              <w:t>11,1</w:t>
            </w:r>
          </w:p>
        </w:tc>
        <w:tc>
          <w:tcPr>
            <w:tcW w:w="1061" w:type="dxa"/>
            <w:tcBorders>
              <w:left w:val="single" w:sz="6" w:space="0" w:color="000000"/>
            </w:tcBorders>
            <w:shd w:val="clear" w:color="auto" w:fill="auto"/>
            <w:vAlign w:val="bottom"/>
          </w:tcPr>
          <w:p w14:paraId="23E6A42B" w14:textId="738A1374" w:rsidR="0005280C" w:rsidRPr="00853565" w:rsidRDefault="0005280C" w:rsidP="00F238F9">
            <w:pPr>
              <w:spacing w:before="80" w:line="160" w:lineRule="exact"/>
              <w:ind w:right="340"/>
              <w:jc w:val="right"/>
            </w:pPr>
            <w:r w:rsidRPr="00853565">
              <w:t>…</w:t>
            </w:r>
          </w:p>
        </w:tc>
        <w:tc>
          <w:tcPr>
            <w:tcW w:w="2839" w:type="dxa"/>
            <w:tcBorders>
              <w:left w:val="single" w:sz="6" w:space="0" w:color="000000"/>
            </w:tcBorders>
            <w:shd w:val="clear" w:color="auto" w:fill="auto"/>
            <w:vAlign w:val="bottom"/>
          </w:tcPr>
          <w:p w14:paraId="6234C682" w14:textId="77777777" w:rsidR="0005280C" w:rsidRPr="00853565" w:rsidRDefault="0005280C">
            <w:pPr>
              <w:spacing w:before="80" w:line="160" w:lineRule="exact"/>
              <w:ind w:left="170"/>
            </w:pPr>
            <w:r w:rsidRPr="00853565">
              <w:rPr>
                <w:rFonts w:eastAsia="Symbol"/>
                <w:i/>
              </w:rPr>
              <w:t>Turkey</w:t>
            </w:r>
          </w:p>
        </w:tc>
      </w:tr>
      <w:tr w:rsidR="00853565" w:rsidRPr="00853565" w14:paraId="1D9E935E" w14:textId="77777777">
        <w:trPr>
          <w:cantSplit/>
        </w:trPr>
        <w:tc>
          <w:tcPr>
            <w:tcW w:w="2842" w:type="dxa"/>
            <w:tcBorders>
              <w:bottom w:val="single" w:sz="6" w:space="0" w:color="000000"/>
            </w:tcBorders>
            <w:shd w:val="clear" w:color="auto" w:fill="auto"/>
            <w:vAlign w:val="bottom"/>
          </w:tcPr>
          <w:p w14:paraId="0FC460EF" w14:textId="77777777" w:rsidR="0005280C" w:rsidRPr="00853565" w:rsidRDefault="0005280C">
            <w:pPr>
              <w:spacing w:before="80" w:line="160" w:lineRule="exact"/>
              <w:ind w:left="113"/>
            </w:pPr>
            <w:r w:rsidRPr="00853565">
              <w:rPr>
                <w:rFonts w:eastAsia="Symbol"/>
              </w:rPr>
              <w:t>Япония</w:t>
            </w:r>
          </w:p>
        </w:tc>
        <w:tc>
          <w:tcPr>
            <w:tcW w:w="1060" w:type="dxa"/>
            <w:tcBorders>
              <w:left w:val="single" w:sz="6" w:space="0" w:color="000000"/>
              <w:bottom w:val="single" w:sz="6" w:space="0" w:color="000000"/>
            </w:tcBorders>
            <w:shd w:val="clear" w:color="auto" w:fill="auto"/>
            <w:vAlign w:val="bottom"/>
          </w:tcPr>
          <w:p w14:paraId="7BC77561" w14:textId="4BFA8ED3" w:rsidR="0005280C" w:rsidRPr="00853565" w:rsidRDefault="0005280C" w:rsidP="00F238F9">
            <w:pPr>
              <w:spacing w:before="80" w:line="160" w:lineRule="exact"/>
              <w:ind w:right="340"/>
              <w:jc w:val="right"/>
            </w:pPr>
            <w:r w:rsidRPr="00853565">
              <w:rPr>
                <w:rFonts w:eastAsia="Symbol"/>
                <w:lang w:val="en-US"/>
              </w:rPr>
              <w:t>393</w:t>
            </w:r>
          </w:p>
        </w:tc>
        <w:tc>
          <w:tcPr>
            <w:tcW w:w="1060" w:type="dxa"/>
            <w:tcBorders>
              <w:left w:val="single" w:sz="6" w:space="0" w:color="000000"/>
              <w:bottom w:val="single" w:sz="6" w:space="0" w:color="000000"/>
            </w:tcBorders>
            <w:shd w:val="clear" w:color="auto" w:fill="auto"/>
            <w:vAlign w:val="bottom"/>
          </w:tcPr>
          <w:p w14:paraId="2DEF1229" w14:textId="2A8F7376" w:rsidR="0005280C" w:rsidRPr="00853565" w:rsidRDefault="0005280C" w:rsidP="009A6DE4">
            <w:pPr>
              <w:spacing w:before="80" w:line="160" w:lineRule="exact"/>
              <w:ind w:right="340"/>
              <w:jc w:val="right"/>
            </w:pPr>
            <w:r w:rsidRPr="00853565">
              <w:t>442</w:t>
            </w:r>
          </w:p>
        </w:tc>
        <w:tc>
          <w:tcPr>
            <w:tcW w:w="1060" w:type="dxa"/>
            <w:tcBorders>
              <w:left w:val="single" w:sz="6" w:space="0" w:color="000000"/>
              <w:bottom w:val="single" w:sz="6" w:space="0" w:color="000000"/>
            </w:tcBorders>
            <w:shd w:val="clear" w:color="auto" w:fill="auto"/>
            <w:vAlign w:val="bottom"/>
          </w:tcPr>
          <w:p w14:paraId="4798758D" w14:textId="48BB6DC6" w:rsidR="0005280C" w:rsidRPr="00853565" w:rsidRDefault="0005280C" w:rsidP="009A6DE4">
            <w:pPr>
              <w:spacing w:before="80" w:line="160" w:lineRule="exact"/>
              <w:ind w:right="340"/>
              <w:jc w:val="right"/>
            </w:pPr>
            <w:r w:rsidRPr="00853565">
              <w:t>435</w:t>
            </w:r>
          </w:p>
        </w:tc>
        <w:tc>
          <w:tcPr>
            <w:tcW w:w="1061" w:type="dxa"/>
            <w:tcBorders>
              <w:left w:val="single" w:sz="6" w:space="0" w:color="000000"/>
              <w:bottom w:val="single" w:sz="6" w:space="0" w:color="000000"/>
            </w:tcBorders>
            <w:shd w:val="clear" w:color="auto" w:fill="auto"/>
            <w:vAlign w:val="bottom"/>
          </w:tcPr>
          <w:p w14:paraId="3EE28714" w14:textId="14C036FA" w:rsidR="0005280C" w:rsidRPr="00853565" w:rsidRDefault="0005280C" w:rsidP="00F238F9">
            <w:pPr>
              <w:spacing w:before="80" w:line="160" w:lineRule="exact"/>
              <w:ind w:right="340"/>
              <w:jc w:val="right"/>
            </w:pPr>
            <w:r w:rsidRPr="00853565">
              <w:t>…</w:t>
            </w:r>
          </w:p>
        </w:tc>
        <w:tc>
          <w:tcPr>
            <w:tcW w:w="2839" w:type="dxa"/>
            <w:tcBorders>
              <w:left w:val="single" w:sz="6" w:space="0" w:color="000000"/>
              <w:bottom w:val="single" w:sz="6" w:space="0" w:color="000000"/>
            </w:tcBorders>
            <w:shd w:val="clear" w:color="auto" w:fill="auto"/>
            <w:vAlign w:val="bottom"/>
          </w:tcPr>
          <w:p w14:paraId="1364D07A" w14:textId="77777777" w:rsidR="0005280C" w:rsidRPr="00853565" w:rsidRDefault="0005280C">
            <w:pPr>
              <w:spacing w:before="80" w:line="160" w:lineRule="exact"/>
              <w:ind w:left="170"/>
            </w:pPr>
            <w:r w:rsidRPr="00853565">
              <w:rPr>
                <w:rFonts w:eastAsia="Symbol"/>
                <w:i/>
              </w:rPr>
              <w:t>Japan</w:t>
            </w:r>
          </w:p>
        </w:tc>
      </w:tr>
    </w:tbl>
    <w:p w14:paraId="678835B8" w14:textId="77777777" w:rsidR="003E60CC" w:rsidRPr="00853565" w:rsidRDefault="00504A06" w:rsidP="00CA286E">
      <w:pPr>
        <w:tabs>
          <w:tab w:val="left" w:pos="7371"/>
        </w:tabs>
        <w:spacing w:before="60"/>
        <w:rPr>
          <w:rFonts w:eastAsia="Symbol"/>
          <w:sz w:val="12"/>
          <w:szCs w:val="12"/>
          <w:vertAlign w:val="superscript"/>
        </w:rPr>
      </w:pPr>
      <w:r w:rsidRPr="00853565">
        <w:rPr>
          <w:rFonts w:eastAsia="Symbol"/>
          <w:sz w:val="12"/>
          <w:szCs w:val="12"/>
          <w:vertAlign w:val="superscript"/>
        </w:rPr>
        <w:t>1)</w:t>
      </w:r>
      <w:r w:rsidRPr="00853565">
        <w:rPr>
          <w:rFonts w:eastAsia="Symbol"/>
          <w:sz w:val="12"/>
          <w:szCs w:val="12"/>
        </w:rPr>
        <w:t xml:space="preserve"> Без данных по территории левобережья р. Днестр и г. Бендеры.</w:t>
      </w:r>
      <w:r w:rsidR="003E60CC" w:rsidRPr="00853565">
        <w:rPr>
          <w:rFonts w:eastAsia="Symbol"/>
          <w:sz w:val="12"/>
          <w:szCs w:val="12"/>
          <w:vertAlign w:val="superscript"/>
        </w:rPr>
        <w:t xml:space="preserve"> </w:t>
      </w:r>
    </w:p>
    <w:p w14:paraId="6F81B300" w14:textId="77777777" w:rsidR="003E60CC" w:rsidRPr="00853565" w:rsidRDefault="003E60CC" w:rsidP="003E60CC">
      <w:pPr>
        <w:tabs>
          <w:tab w:val="left" w:pos="7371"/>
        </w:tabs>
        <w:rPr>
          <w:sz w:val="12"/>
          <w:szCs w:val="12"/>
        </w:rPr>
      </w:pPr>
      <w:r w:rsidRPr="00853565">
        <w:rPr>
          <w:rFonts w:eastAsia="Symbol"/>
          <w:sz w:val="12"/>
          <w:szCs w:val="12"/>
          <w:vertAlign w:val="superscript"/>
        </w:rPr>
        <w:t>2)</w:t>
      </w:r>
      <w:r w:rsidRPr="00853565">
        <w:rPr>
          <w:rFonts w:eastAsia="Symbol"/>
          <w:sz w:val="12"/>
          <w:szCs w:val="12"/>
        </w:rPr>
        <w:t xml:space="preserve"> </w:t>
      </w:r>
      <w:r w:rsidR="00F238F9" w:rsidRPr="00853565">
        <w:rPr>
          <w:rFonts w:eastAsia="Symbol"/>
          <w:sz w:val="12"/>
          <w:szCs w:val="12"/>
        </w:rPr>
        <w:t>С 2017 г. и</w:t>
      </w:r>
      <w:r w:rsidRPr="00853565">
        <w:rPr>
          <w:rFonts w:eastAsia="Symbol"/>
          <w:sz w:val="12"/>
          <w:szCs w:val="12"/>
        </w:rPr>
        <w:t>зменен порядок учета перевозок пассажиров в пригородном сообщении, пользующихся льготами на бесплатный проезд.</w:t>
      </w:r>
    </w:p>
    <w:p w14:paraId="0C2F745F" w14:textId="77777777" w:rsidR="0005280C" w:rsidRPr="00853565" w:rsidRDefault="0005280C" w:rsidP="0005280C">
      <w:pPr>
        <w:tabs>
          <w:tab w:val="left" w:pos="7371"/>
        </w:tabs>
        <w:rPr>
          <w:rFonts w:eastAsia="Symbol"/>
          <w:sz w:val="12"/>
          <w:szCs w:val="12"/>
        </w:rPr>
      </w:pPr>
      <w:r w:rsidRPr="00853565">
        <w:rPr>
          <w:rFonts w:eastAsia="Symbol"/>
          <w:sz w:val="12"/>
          <w:szCs w:val="12"/>
          <w:vertAlign w:val="superscript"/>
        </w:rPr>
        <w:t>3)</w:t>
      </w:r>
      <w:r w:rsidRPr="00853565">
        <w:rPr>
          <w:rFonts w:eastAsia="Symbol"/>
          <w:sz w:val="12"/>
          <w:szCs w:val="12"/>
        </w:rPr>
        <w:t xml:space="preserve"> </w:t>
      </w:r>
      <w:r w:rsidRPr="00853565">
        <w:rPr>
          <w:rFonts w:eastAsia="Symbol" w:cs="Symbol"/>
          <w:sz w:val="12"/>
          <w:szCs w:val="12"/>
        </w:rPr>
        <w:t>Великобритания вышла из состава ЕС 1 февраля 2020 г.</w:t>
      </w:r>
    </w:p>
    <w:p w14:paraId="139013EA" w14:textId="77777777" w:rsidR="0005280C" w:rsidRPr="00853565" w:rsidRDefault="0005280C" w:rsidP="0005280C">
      <w:pPr>
        <w:tabs>
          <w:tab w:val="left" w:pos="7371"/>
        </w:tabs>
        <w:rPr>
          <w:sz w:val="12"/>
          <w:szCs w:val="12"/>
          <w:vertAlign w:val="superscript"/>
          <w:lang w:val="en-US"/>
        </w:rPr>
      </w:pPr>
      <w:r w:rsidRPr="00853565">
        <w:rPr>
          <w:rFonts w:eastAsia="Symbol"/>
          <w:sz w:val="12"/>
          <w:szCs w:val="12"/>
          <w:vertAlign w:val="superscript"/>
          <w:lang w:val="en-US"/>
        </w:rPr>
        <w:t xml:space="preserve">4) </w:t>
      </w:r>
      <w:r w:rsidRPr="00853565">
        <w:rPr>
          <w:rFonts w:eastAsia="Symbol" w:cs="Symbol"/>
          <w:sz w:val="12"/>
          <w:szCs w:val="12"/>
        </w:rPr>
        <w:t>Включая</w:t>
      </w:r>
      <w:r w:rsidRPr="00853565">
        <w:rPr>
          <w:rFonts w:eastAsia="Symbol" w:cs="Symbol"/>
          <w:sz w:val="12"/>
          <w:szCs w:val="12"/>
          <w:lang w:val="en-US"/>
        </w:rPr>
        <w:t xml:space="preserve"> </w:t>
      </w:r>
      <w:r w:rsidRPr="00853565">
        <w:rPr>
          <w:rFonts w:eastAsia="Symbol" w:cs="Symbol"/>
          <w:sz w:val="12"/>
          <w:szCs w:val="12"/>
        </w:rPr>
        <w:t>метро</w:t>
      </w:r>
      <w:r w:rsidRPr="00853565">
        <w:rPr>
          <w:rFonts w:eastAsia="Symbol" w:cs="Symbol"/>
          <w:sz w:val="12"/>
          <w:szCs w:val="12"/>
          <w:lang w:val="en-US"/>
        </w:rPr>
        <w:t>.</w:t>
      </w:r>
    </w:p>
    <w:p w14:paraId="1958C2B7" w14:textId="77777777" w:rsidR="0005280C" w:rsidRPr="00853565" w:rsidRDefault="0005280C" w:rsidP="0005280C">
      <w:pPr>
        <w:spacing w:before="60"/>
        <w:rPr>
          <w:rFonts w:eastAsia="Symbol"/>
          <w:i/>
          <w:sz w:val="12"/>
          <w:lang w:val="en-US"/>
        </w:rPr>
      </w:pPr>
      <w:r w:rsidRPr="00853565">
        <w:rPr>
          <w:rFonts w:eastAsia="Symbol"/>
          <w:i/>
          <w:sz w:val="12"/>
          <w:szCs w:val="12"/>
          <w:vertAlign w:val="superscript"/>
          <w:lang w:val="en-US"/>
        </w:rPr>
        <w:t>1)</w:t>
      </w:r>
      <w:r w:rsidRPr="00853565">
        <w:rPr>
          <w:rFonts w:eastAsia="Symbol"/>
          <w:i/>
          <w:sz w:val="12"/>
          <w:szCs w:val="12"/>
          <w:lang w:val="en-US"/>
        </w:rPr>
        <w:t xml:space="preserve"> Without data on the</w:t>
      </w:r>
      <w:r w:rsidRPr="00853565">
        <w:rPr>
          <w:rFonts w:eastAsia="Symbol"/>
          <w:b/>
          <w:i/>
          <w:sz w:val="12"/>
          <w:szCs w:val="12"/>
          <w:lang w:val="en-US"/>
        </w:rPr>
        <w:t xml:space="preserve"> </w:t>
      </w:r>
      <w:r w:rsidRPr="00853565">
        <w:rPr>
          <w:rFonts w:eastAsia="Symbol"/>
          <w:i/>
          <w:sz w:val="12"/>
          <w:lang w:val="en-US"/>
        </w:rPr>
        <w:t>left-bank territory of the Dnestr River and Bendery</w:t>
      </w:r>
      <w:r w:rsidRPr="00853565">
        <w:rPr>
          <w:rFonts w:eastAsia="Symbol"/>
          <w:bCs/>
          <w:i/>
          <w:sz w:val="12"/>
          <w:lang w:val="en-US"/>
        </w:rPr>
        <w:t xml:space="preserve"> </w:t>
      </w:r>
      <w:r w:rsidRPr="00853565">
        <w:rPr>
          <w:rFonts w:eastAsia="Symbol"/>
          <w:i/>
          <w:sz w:val="12"/>
          <w:lang w:val="en-US"/>
        </w:rPr>
        <w:t>city.</w:t>
      </w:r>
    </w:p>
    <w:p w14:paraId="7D329DA0" w14:textId="77777777" w:rsidR="0005280C" w:rsidRPr="00853565" w:rsidRDefault="0005280C" w:rsidP="0005280C">
      <w:pPr>
        <w:pStyle w:val="13"/>
        <w:tabs>
          <w:tab w:val="left" w:pos="7371"/>
        </w:tabs>
        <w:spacing w:before="0"/>
        <w:rPr>
          <w:rFonts w:eastAsia="Symbol"/>
          <w:b w:val="0"/>
          <w:i/>
          <w:sz w:val="12"/>
          <w:szCs w:val="12"/>
          <w:u w:val="none"/>
          <w:lang w:val="en-US"/>
        </w:rPr>
      </w:pPr>
      <w:r w:rsidRPr="00853565">
        <w:rPr>
          <w:rFonts w:eastAsia="Symbol"/>
          <w:b w:val="0"/>
          <w:i/>
          <w:sz w:val="12"/>
          <w:szCs w:val="12"/>
          <w:u w:val="none"/>
          <w:vertAlign w:val="superscript"/>
          <w:lang w:val="en-US"/>
        </w:rPr>
        <w:t>2)</w:t>
      </w:r>
      <w:r w:rsidRPr="00853565">
        <w:rPr>
          <w:rFonts w:eastAsia="Symbol"/>
          <w:b w:val="0"/>
          <w:i/>
          <w:sz w:val="12"/>
          <w:szCs w:val="12"/>
          <w:u w:val="none"/>
          <w:lang w:val="en-US"/>
        </w:rPr>
        <w:t xml:space="preserve"> Since 2017 the procedure for accounting passengers in suburban traffic, that have the right for free travel, was changed.</w:t>
      </w:r>
    </w:p>
    <w:p w14:paraId="19D5F757" w14:textId="26A98771" w:rsidR="0005280C" w:rsidRPr="00853565" w:rsidRDefault="0005280C" w:rsidP="0005280C">
      <w:pPr>
        <w:tabs>
          <w:tab w:val="left" w:pos="7371"/>
        </w:tabs>
        <w:rPr>
          <w:rFonts w:eastAsia="Symbol"/>
          <w:i/>
          <w:sz w:val="12"/>
          <w:szCs w:val="12"/>
          <w:vertAlign w:val="superscript"/>
          <w:lang w:val="en-US"/>
        </w:rPr>
      </w:pPr>
      <w:r w:rsidRPr="00853565">
        <w:rPr>
          <w:rFonts w:eastAsia="Symbol"/>
          <w:i/>
          <w:sz w:val="12"/>
          <w:szCs w:val="12"/>
          <w:vertAlign w:val="superscript"/>
          <w:lang w:val="en-US"/>
        </w:rPr>
        <w:t>3)</w:t>
      </w:r>
      <w:r w:rsidRPr="00853565">
        <w:rPr>
          <w:rFonts w:eastAsia="Symbol" w:cs="Symbol"/>
          <w:sz w:val="12"/>
          <w:szCs w:val="12"/>
          <w:lang w:val="en-US"/>
        </w:rPr>
        <w:t xml:space="preserve"> </w:t>
      </w:r>
      <w:r w:rsidRPr="00853565">
        <w:rPr>
          <w:bCs/>
          <w:i/>
          <w:sz w:val="12"/>
          <w:szCs w:val="16"/>
          <w:lang w:val="en-US"/>
        </w:rPr>
        <w:t>The United Kingdom withdrew from the European Union (EU) on 1 February 2020.</w:t>
      </w:r>
    </w:p>
    <w:p w14:paraId="407E93F4" w14:textId="77777777" w:rsidR="0005280C" w:rsidRPr="00853565" w:rsidRDefault="0005280C" w:rsidP="0005280C">
      <w:pPr>
        <w:tabs>
          <w:tab w:val="left" w:pos="7371"/>
        </w:tabs>
        <w:rPr>
          <w:rFonts w:eastAsia="Symbol"/>
          <w:i/>
          <w:sz w:val="12"/>
          <w:szCs w:val="12"/>
        </w:rPr>
      </w:pPr>
      <w:r w:rsidRPr="00853565">
        <w:rPr>
          <w:rFonts w:eastAsia="Symbol"/>
          <w:i/>
          <w:sz w:val="12"/>
          <w:szCs w:val="12"/>
          <w:vertAlign w:val="superscript"/>
        </w:rPr>
        <w:t>4)</w:t>
      </w:r>
      <w:r w:rsidRPr="00853565">
        <w:rPr>
          <w:rFonts w:eastAsia="Symbol"/>
          <w:i/>
          <w:sz w:val="12"/>
          <w:szCs w:val="12"/>
        </w:rPr>
        <w:t xml:space="preserve"> </w:t>
      </w:r>
      <w:r w:rsidRPr="00853565">
        <w:rPr>
          <w:rFonts w:eastAsia="Symbol"/>
          <w:i/>
          <w:sz w:val="12"/>
          <w:szCs w:val="12"/>
          <w:lang w:val="en-US"/>
        </w:rPr>
        <w:t>Including</w:t>
      </w:r>
      <w:r w:rsidRPr="00853565">
        <w:rPr>
          <w:rFonts w:eastAsia="Symbol"/>
          <w:i/>
          <w:sz w:val="12"/>
          <w:szCs w:val="12"/>
        </w:rPr>
        <w:t xml:space="preserve"> </w:t>
      </w:r>
      <w:r w:rsidRPr="00853565">
        <w:rPr>
          <w:rFonts w:eastAsia="Symbol"/>
          <w:i/>
          <w:sz w:val="12"/>
          <w:szCs w:val="12"/>
          <w:lang w:val="en-US"/>
        </w:rPr>
        <w:t>subway</w:t>
      </w:r>
      <w:r w:rsidRPr="00853565">
        <w:rPr>
          <w:rFonts w:eastAsia="Symbol"/>
          <w:i/>
          <w:sz w:val="12"/>
          <w:szCs w:val="12"/>
        </w:rPr>
        <w:t>.</w:t>
      </w:r>
    </w:p>
    <w:p w14:paraId="45E850AC" w14:textId="7E458637" w:rsidR="0064047C" w:rsidRPr="00853565" w:rsidRDefault="00693970" w:rsidP="0064047C">
      <w:pPr>
        <w:pStyle w:val="11"/>
        <w:pageBreakBefore/>
        <w:spacing w:after="60"/>
        <w:ind w:left="510" w:hanging="510"/>
        <w:jc w:val="left"/>
      </w:pPr>
      <w:r w:rsidRPr="00853565">
        <w:lastRenderedPageBreak/>
        <w:t>26.</w:t>
      </w:r>
      <w:r w:rsidR="0064047C" w:rsidRPr="00853565">
        <w:t>44. ЧИСЛЕННОСТЬ ПЕРСОНАЛА, ЗАНЯТОГО ИССЛЕДОВАНИЯМИ И РАЗРАБОТКАМИ</w:t>
      </w:r>
      <w:r w:rsidR="0064047C" w:rsidRPr="00853565">
        <w:rPr>
          <w:vertAlign w:val="superscript"/>
        </w:rPr>
        <w:t>1)</w:t>
      </w:r>
      <w:r w:rsidR="0064047C" w:rsidRPr="00853565">
        <w:rPr>
          <w:vertAlign w:val="superscript"/>
        </w:rPr>
        <w:br/>
      </w:r>
      <w:r w:rsidR="0064047C" w:rsidRPr="00853565">
        <w:rPr>
          <w:b w:val="0"/>
          <w:sz w:val="14"/>
          <w:szCs w:val="14"/>
        </w:rPr>
        <w:t>в эквиваленте полной занятости</w:t>
      </w:r>
    </w:p>
    <w:p w14:paraId="7C6BA634" w14:textId="77777777" w:rsidR="0064047C" w:rsidRPr="00853565" w:rsidRDefault="0064047C" w:rsidP="0064047C">
      <w:pPr>
        <w:pStyle w:val="11"/>
        <w:spacing w:after="0"/>
        <w:ind w:left="510"/>
        <w:jc w:val="left"/>
        <w:rPr>
          <w:lang w:val="en-US"/>
        </w:rPr>
      </w:pPr>
      <w:r w:rsidRPr="00853565">
        <w:rPr>
          <w:i/>
          <w:lang w:val="en-US"/>
        </w:rPr>
        <w:t>RESEARCH AND DEVELOPMENT PERSONNEL</w:t>
      </w:r>
      <w:r w:rsidRPr="00853565">
        <w:rPr>
          <w:i/>
          <w:vertAlign w:val="superscript"/>
          <w:lang w:val="en-US"/>
        </w:rPr>
        <w:t>1)</w:t>
      </w:r>
      <w:r w:rsidRPr="00853565">
        <w:rPr>
          <w:vertAlign w:val="superscript"/>
          <w:lang w:val="en-US"/>
        </w:rPr>
        <w:br/>
      </w:r>
      <w:r w:rsidRPr="00853565">
        <w:rPr>
          <w:b w:val="0"/>
          <w:i/>
          <w:sz w:val="14"/>
          <w:szCs w:val="14"/>
          <w:lang w:val="en-US"/>
        </w:rPr>
        <w:t>in full-time equivalent</w:t>
      </w:r>
    </w:p>
    <w:p w14:paraId="0DFB775B" w14:textId="77777777" w:rsidR="005541E2" w:rsidRPr="00853565" w:rsidRDefault="005541E2" w:rsidP="005541E2">
      <w:pPr>
        <w:tabs>
          <w:tab w:val="center" w:pos="6634"/>
        </w:tabs>
        <w:spacing w:after="60"/>
        <w:jc w:val="right"/>
        <w:rPr>
          <w:lang w:val="en-US"/>
        </w:rPr>
      </w:pPr>
      <w:r w:rsidRPr="00853565">
        <w:rPr>
          <w:lang w:val="en-US"/>
        </w:rPr>
        <w:t>(</w:t>
      </w:r>
      <w:r w:rsidRPr="00853565">
        <w:t>тысяч</w:t>
      </w:r>
      <w:r w:rsidRPr="00853565">
        <w:rPr>
          <w:lang w:val="en-US"/>
        </w:rPr>
        <w:t xml:space="preserve"> человеко-лет / </w:t>
      </w:r>
      <w:r w:rsidRPr="00853565">
        <w:rPr>
          <w:i/>
          <w:lang w:val="en-US"/>
        </w:rPr>
        <w:t>thousand</w:t>
      </w:r>
      <w:r w:rsidRPr="00853565">
        <w:rPr>
          <w:lang w:val="en-US"/>
        </w:rPr>
        <w:t xml:space="preserve"> </w:t>
      </w:r>
      <w:r w:rsidRPr="00853565">
        <w:rPr>
          <w:i/>
          <w:lang w:val="en-US"/>
        </w:rPr>
        <w:t>man-years)</w:t>
      </w:r>
    </w:p>
    <w:tbl>
      <w:tblPr>
        <w:tblW w:w="9922" w:type="dxa"/>
        <w:tblLayout w:type="fixed"/>
        <w:tblCellMar>
          <w:left w:w="0" w:type="dxa"/>
          <w:right w:w="0" w:type="dxa"/>
        </w:tblCellMar>
        <w:tblLook w:val="0000" w:firstRow="0" w:lastRow="0" w:firstColumn="0" w:lastColumn="0" w:noHBand="0" w:noVBand="0"/>
      </w:tblPr>
      <w:tblGrid>
        <w:gridCol w:w="2480"/>
        <w:gridCol w:w="887"/>
        <w:gridCol w:w="886"/>
        <w:gridCol w:w="886"/>
        <w:gridCol w:w="886"/>
        <w:gridCol w:w="886"/>
        <w:gridCol w:w="886"/>
        <w:gridCol w:w="2125"/>
      </w:tblGrid>
      <w:tr w:rsidR="00853565" w:rsidRPr="00853565" w14:paraId="067D4213" w14:textId="77777777">
        <w:trPr>
          <w:cantSplit/>
        </w:trPr>
        <w:tc>
          <w:tcPr>
            <w:tcW w:w="2480" w:type="dxa"/>
            <w:vMerge w:val="restart"/>
            <w:tcBorders>
              <w:top w:val="single" w:sz="6" w:space="0" w:color="000000"/>
            </w:tcBorders>
            <w:shd w:val="clear" w:color="auto" w:fill="auto"/>
          </w:tcPr>
          <w:p w14:paraId="0D5A6DE1" w14:textId="77777777" w:rsidR="0064047C" w:rsidRPr="00853565" w:rsidRDefault="0064047C" w:rsidP="0064047C">
            <w:pPr>
              <w:snapToGrid w:val="0"/>
              <w:spacing w:before="40" w:after="40" w:line="140" w:lineRule="exact"/>
              <w:ind w:left="113"/>
              <w:jc w:val="center"/>
              <w:rPr>
                <w:sz w:val="12"/>
                <w:szCs w:val="12"/>
                <w:lang w:val="en-US"/>
              </w:rPr>
            </w:pPr>
          </w:p>
        </w:tc>
        <w:tc>
          <w:tcPr>
            <w:tcW w:w="2659" w:type="dxa"/>
            <w:gridSpan w:val="3"/>
            <w:tcBorders>
              <w:top w:val="single" w:sz="4" w:space="0" w:color="000000"/>
              <w:left w:val="single" w:sz="6" w:space="0" w:color="000000"/>
              <w:bottom w:val="single" w:sz="6" w:space="0" w:color="000000"/>
            </w:tcBorders>
            <w:shd w:val="clear" w:color="auto" w:fill="auto"/>
          </w:tcPr>
          <w:p w14:paraId="613619B7" w14:textId="77777777" w:rsidR="0064047C" w:rsidRPr="00853565" w:rsidRDefault="0064047C" w:rsidP="0064047C">
            <w:pPr>
              <w:spacing w:before="40" w:after="40"/>
              <w:ind w:left="57" w:right="28"/>
              <w:rPr>
                <w:sz w:val="12"/>
                <w:szCs w:val="12"/>
              </w:rPr>
            </w:pPr>
            <w:r w:rsidRPr="00853565">
              <w:rPr>
                <w:sz w:val="12"/>
                <w:szCs w:val="12"/>
              </w:rPr>
              <w:t>Численность персонала, занятого исслед</w:t>
            </w:r>
            <w:r w:rsidRPr="00853565">
              <w:rPr>
                <w:sz w:val="12"/>
                <w:szCs w:val="12"/>
              </w:rPr>
              <w:t>о</w:t>
            </w:r>
            <w:r w:rsidRPr="00853565">
              <w:rPr>
                <w:sz w:val="12"/>
                <w:szCs w:val="12"/>
              </w:rPr>
              <w:t>ваниями и разработками, в эквиваленте полной занятости</w:t>
            </w:r>
          </w:p>
          <w:p w14:paraId="73857E88" w14:textId="77777777" w:rsidR="0064047C" w:rsidRPr="00853565" w:rsidRDefault="0064047C" w:rsidP="0064047C">
            <w:pPr>
              <w:spacing w:before="40" w:after="40"/>
              <w:ind w:left="57" w:right="28"/>
              <w:rPr>
                <w:i/>
                <w:sz w:val="12"/>
                <w:szCs w:val="12"/>
                <w:lang w:val="en-US"/>
              </w:rPr>
            </w:pPr>
            <w:r w:rsidRPr="00853565">
              <w:rPr>
                <w:i/>
                <w:sz w:val="12"/>
                <w:szCs w:val="12"/>
                <w:lang w:val="en-US"/>
              </w:rPr>
              <w:t>Research and development personnel in full-time equivalent</w:t>
            </w:r>
          </w:p>
        </w:tc>
        <w:tc>
          <w:tcPr>
            <w:tcW w:w="2658" w:type="dxa"/>
            <w:gridSpan w:val="3"/>
            <w:tcBorders>
              <w:top w:val="single" w:sz="4" w:space="0" w:color="000000"/>
              <w:left w:val="single" w:sz="6" w:space="0" w:color="000000"/>
              <w:bottom w:val="single" w:sz="6" w:space="0" w:color="000000"/>
            </w:tcBorders>
            <w:shd w:val="clear" w:color="auto" w:fill="auto"/>
          </w:tcPr>
          <w:p w14:paraId="63542DAD" w14:textId="77777777" w:rsidR="0064047C" w:rsidRPr="00853565" w:rsidRDefault="0064047C" w:rsidP="0064047C">
            <w:pPr>
              <w:spacing w:before="40" w:after="40"/>
              <w:ind w:left="57" w:right="28"/>
              <w:rPr>
                <w:sz w:val="12"/>
                <w:szCs w:val="12"/>
              </w:rPr>
            </w:pPr>
            <w:r w:rsidRPr="00853565">
              <w:rPr>
                <w:sz w:val="12"/>
                <w:szCs w:val="12"/>
              </w:rPr>
              <w:t xml:space="preserve">из них исследователи </w:t>
            </w:r>
          </w:p>
          <w:p w14:paraId="2F6932DF" w14:textId="77777777" w:rsidR="0064047C" w:rsidRPr="00853565" w:rsidRDefault="0064047C" w:rsidP="0064047C">
            <w:pPr>
              <w:spacing w:before="40" w:after="40"/>
              <w:ind w:left="57" w:right="28"/>
              <w:rPr>
                <w:i/>
                <w:sz w:val="12"/>
                <w:szCs w:val="12"/>
              </w:rPr>
            </w:pPr>
            <w:r w:rsidRPr="00853565">
              <w:rPr>
                <w:i/>
                <w:sz w:val="12"/>
                <w:szCs w:val="12"/>
                <w:lang w:val="en-US"/>
              </w:rPr>
              <w:t>of</w:t>
            </w:r>
            <w:r w:rsidRPr="00853565">
              <w:rPr>
                <w:i/>
                <w:sz w:val="12"/>
                <w:szCs w:val="12"/>
              </w:rPr>
              <w:t xml:space="preserve"> </w:t>
            </w:r>
            <w:r w:rsidRPr="00853565">
              <w:rPr>
                <w:i/>
                <w:sz w:val="12"/>
                <w:szCs w:val="12"/>
                <w:lang w:val="en-US"/>
              </w:rPr>
              <w:t>them</w:t>
            </w:r>
            <w:r w:rsidRPr="00853565">
              <w:rPr>
                <w:i/>
                <w:sz w:val="12"/>
                <w:szCs w:val="12"/>
              </w:rPr>
              <w:t xml:space="preserve"> </w:t>
            </w:r>
            <w:r w:rsidRPr="00853565">
              <w:rPr>
                <w:i/>
                <w:sz w:val="12"/>
                <w:szCs w:val="12"/>
                <w:lang w:val="en-US"/>
              </w:rPr>
              <w:t>researchers</w:t>
            </w:r>
          </w:p>
        </w:tc>
        <w:tc>
          <w:tcPr>
            <w:tcW w:w="2125" w:type="dxa"/>
            <w:vMerge w:val="restart"/>
            <w:tcBorders>
              <w:top w:val="single" w:sz="4" w:space="0" w:color="000000"/>
              <w:left w:val="single" w:sz="6" w:space="0" w:color="000000"/>
            </w:tcBorders>
            <w:shd w:val="clear" w:color="auto" w:fill="auto"/>
          </w:tcPr>
          <w:p w14:paraId="71D15380" w14:textId="77777777" w:rsidR="0064047C" w:rsidRPr="00853565" w:rsidRDefault="0064047C" w:rsidP="0064047C">
            <w:pPr>
              <w:snapToGrid w:val="0"/>
              <w:spacing w:before="60" w:after="60"/>
              <w:jc w:val="center"/>
              <w:rPr>
                <w:sz w:val="12"/>
                <w:szCs w:val="12"/>
              </w:rPr>
            </w:pPr>
          </w:p>
        </w:tc>
      </w:tr>
      <w:tr w:rsidR="00853565" w:rsidRPr="00853565" w14:paraId="2E1FAB10" w14:textId="77777777">
        <w:trPr>
          <w:cantSplit/>
        </w:trPr>
        <w:tc>
          <w:tcPr>
            <w:tcW w:w="2480" w:type="dxa"/>
            <w:vMerge/>
            <w:tcBorders>
              <w:bottom w:val="single" w:sz="6" w:space="0" w:color="000000"/>
            </w:tcBorders>
            <w:shd w:val="clear" w:color="auto" w:fill="auto"/>
          </w:tcPr>
          <w:p w14:paraId="0E5C8E06" w14:textId="77777777" w:rsidR="00993EB3" w:rsidRPr="00853565" w:rsidRDefault="00993EB3" w:rsidP="0064047C">
            <w:pPr>
              <w:snapToGrid w:val="0"/>
              <w:spacing w:before="40" w:after="40" w:line="140" w:lineRule="exact"/>
              <w:ind w:left="113"/>
              <w:jc w:val="center"/>
              <w:rPr>
                <w:rFonts w:ascii="Times New Roman" w:hAnsi="Times New Roman" w:cs="Times New Roman"/>
                <w:sz w:val="20"/>
                <w:szCs w:val="20"/>
              </w:rPr>
            </w:pPr>
          </w:p>
        </w:tc>
        <w:tc>
          <w:tcPr>
            <w:tcW w:w="887" w:type="dxa"/>
            <w:tcBorders>
              <w:top w:val="single" w:sz="4" w:space="0" w:color="000000"/>
              <w:left w:val="single" w:sz="6" w:space="0" w:color="000000"/>
              <w:bottom w:val="single" w:sz="6" w:space="0" w:color="000000"/>
            </w:tcBorders>
            <w:shd w:val="clear" w:color="auto" w:fill="auto"/>
          </w:tcPr>
          <w:p w14:paraId="0FC13BB9" w14:textId="77777777" w:rsidR="00993EB3" w:rsidRPr="00853565" w:rsidRDefault="00993EB3" w:rsidP="0064047C">
            <w:pPr>
              <w:spacing w:before="40" w:after="40" w:line="140" w:lineRule="exact"/>
              <w:jc w:val="center"/>
            </w:pPr>
            <w:r w:rsidRPr="00853565">
              <w:t>2010</w:t>
            </w:r>
          </w:p>
        </w:tc>
        <w:tc>
          <w:tcPr>
            <w:tcW w:w="886" w:type="dxa"/>
            <w:tcBorders>
              <w:top w:val="single" w:sz="4" w:space="0" w:color="000000"/>
              <w:left w:val="single" w:sz="6" w:space="0" w:color="000000"/>
              <w:bottom w:val="single" w:sz="6" w:space="0" w:color="000000"/>
            </w:tcBorders>
            <w:shd w:val="clear" w:color="auto" w:fill="auto"/>
          </w:tcPr>
          <w:p w14:paraId="031CDCE3" w14:textId="10447233" w:rsidR="00993EB3" w:rsidRPr="00853565" w:rsidRDefault="00993EB3" w:rsidP="009A6DE4">
            <w:pPr>
              <w:spacing w:before="40" w:after="40" w:line="140" w:lineRule="exact"/>
              <w:jc w:val="center"/>
            </w:pPr>
            <w:r w:rsidRPr="00853565">
              <w:t>2018</w:t>
            </w:r>
          </w:p>
        </w:tc>
        <w:tc>
          <w:tcPr>
            <w:tcW w:w="886" w:type="dxa"/>
            <w:tcBorders>
              <w:top w:val="single" w:sz="4" w:space="0" w:color="000000"/>
              <w:left w:val="single" w:sz="6" w:space="0" w:color="000000"/>
              <w:bottom w:val="single" w:sz="6" w:space="0" w:color="000000"/>
            </w:tcBorders>
            <w:shd w:val="clear" w:color="auto" w:fill="auto"/>
          </w:tcPr>
          <w:p w14:paraId="0552982E" w14:textId="523C78BD" w:rsidR="00993EB3" w:rsidRPr="00853565" w:rsidRDefault="000C09B6" w:rsidP="0064047C">
            <w:pPr>
              <w:spacing w:before="40" w:after="40" w:line="140" w:lineRule="exact"/>
              <w:jc w:val="center"/>
            </w:pPr>
            <w:r w:rsidRPr="00853565">
              <w:t>2019</w:t>
            </w:r>
          </w:p>
        </w:tc>
        <w:tc>
          <w:tcPr>
            <w:tcW w:w="886" w:type="dxa"/>
            <w:tcBorders>
              <w:top w:val="single" w:sz="4" w:space="0" w:color="000000"/>
              <w:left w:val="single" w:sz="6" w:space="0" w:color="000000"/>
              <w:bottom w:val="single" w:sz="6" w:space="0" w:color="000000"/>
            </w:tcBorders>
            <w:shd w:val="clear" w:color="auto" w:fill="auto"/>
          </w:tcPr>
          <w:p w14:paraId="4CA4DA87" w14:textId="77777777" w:rsidR="00993EB3" w:rsidRPr="00853565" w:rsidRDefault="00993EB3" w:rsidP="0064047C">
            <w:pPr>
              <w:spacing w:before="40" w:after="40" w:line="140" w:lineRule="exact"/>
              <w:jc w:val="center"/>
            </w:pPr>
            <w:r w:rsidRPr="00853565">
              <w:t>2010</w:t>
            </w:r>
          </w:p>
        </w:tc>
        <w:tc>
          <w:tcPr>
            <w:tcW w:w="886" w:type="dxa"/>
            <w:tcBorders>
              <w:top w:val="single" w:sz="4" w:space="0" w:color="000000"/>
              <w:left w:val="single" w:sz="6" w:space="0" w:color="000000"/>
              <w:bottom w:val="single" w:sz="6" w:space="0" w:color="000000"/>
            </w:tcBorders>
            <w:shd w:val="clear" w:color="auto" w:fill="auto"/>
          </w:tcPr>
          <w:p w14:paraId="6B605841" w14:textId="6152D011" w:rsidR="00993EB3" w:rsidRPr="00853565" w:rsidRDefault="00993EB3" w:rsidP="009A6DE4">
            <w:pPr>
              <w:spacing w:before="40" w:after="40" w:line="140" w:lineRule="exact"/>
              <w:jc w:val="center"/>
            </w:pPr>
            <w:r w:rsidRPr="00853565">
              <w:t>2018</w:t>
            </w:r>
          </w:p>
        </w:tc>
        <w:tc>
          <w:tcPr>
            <w:tcW w:w="886" w:type="dxa"/>
            <w:tcBorders>
              <w:top w:val="single" w:sz="4" w:space="0" w:color="000000"/>
              <w:left w:val="single" w:sz="6" w:space="0" w:color="000000"/>
              <w:bottom w:val="single" w:sz="6" w:space="0" w:color="000000"/>
            </w:tcBorders>
            <w:shd w:val="clear" w:color="auto" w:fill="auto"/>
          </w:tcPr>
          <w:p w14:paraId="6A26A3C1" w14:textId="225C0AD3" w:rsidR="00993EB3" w:rsidRPr="00853565" w:rsidRDefault="000C09B6" w:rsidP="0064047C">
            <w:pPr>
              <w:spacing w:before="40" w:after="40" w:line="140" w:lineRule="exact"/>
              <w:jc w:val="center"/>
            </w:pPr>
            <w:r w:rsidRPr="00853565">
              <w:t>2019</w:t>
            </w:r>
          </w:p>
        </w:tc>
        <w:tc>
          <w:tcPr>
            <w:tcW w:w="2125" w:type="dxa"/>
            <w:vMerge/>
            <w:tcBorders>
              <w:left w:val="single" w:sz="6" w:space="0" w:color="000000"/>
              <w:bottom w:val="single" w:sz="6" w:space="0" w:color="000000"/>
            </w:tcBorders>
            <w:shd w:val="clear" w:color="auto" w:fill="auto"/>
          </w:tcPr>
          <w:p w14:paraId="676523EA" w14:textId="77777777" w:rsidR="00993EB3" w:rsidRPr="00853565" w:rsidRDefault="00993EB3" w:rsidP="0064047C">
            <w:pPr>
              <w:snapToGrid w:val="0"/>
              <w:spacing w:before="40" w:after="40" w:line="140" w:lineRule="exact"/>
              <w:jc w:val="center"/>
            </w:pPr>
          </w:p>
        </w:tc>
      </w:tr>
      <w:tr w:rsidR="00853565" w:rsidRPr="00853565" w14:paraId="5E57721B" w14:textId="77777777">
        <w:trPr>
          <w:cantSplit/>
        </w:trPr>
        <w:tc>
          <w:tcPr>
            <w:tcW w:w="2480" w:type="dxa"/>
            <w:shd w:val="clear" w:color="auto" w:fill="auto"/>
            <w:vAlign w:val="bottom"/>
          </w:tcPr>
          <w:p w14:paraId="0FF2639A" w14:textId="77777777" w:rsidR="00C3639B" w:rsidRPr="00853565" w:rsidRDefault="00C3639B" w:rsidP="00B543FF">
            <w:pPr>
              <w:spacing w:before="120" w:line="180" w:lineRule="exact"/>
            </w:pPr>
            <w:r w:rsidRPr="00853565">
              <w:rPr>
                <w:b/>
                <w:bCs/>
              </w:rPr>
              <w:t xml:space="preserve">Россия </w:t>
            </w:r>
          </w:p>
        </w:tc>
        <w:tc>
          <w:tcPr>
            <w:tcW w:w="887" w:type="dxa"/>
            <w:tcBorders>
              <w:left w:val="single" w:sz="6" w:space="0" w:color="000000"/>
            </w:tcBorders>
            <w:shd w:val="clear" w:color="auto" w:fill="auto"/>
            <w:vAlign w:val="bottom"/>
          </w:tcPr>
          <w:p w14:paraId="60E3B5CD" w14:textId="02EDDFED" w:rsidR="00C3639B" w:rsidRPr="00853565" w:rsidRDefault="00C3639B" w:rsidP="004F3A07">
            <w:pPr>
              <w:spacing w:before="120" w:line="180" w:lineRule="exact"/>
              <w:ind w:right="113"/>
              <w:jc w:val="right"/>
            </w:pPr>
            <w:r w:rsidRPr="00853565">
              <w:t>8</w:t>
            </w:r>
            <w:r w:rsidRPr="00853565">
              <w:rPr>
                <w:lang w:val="en-US"/>
              </w:rPr>
              <w:t>40,0</w:t>
            </w:r>
          </w:p>
        </w:tc>
        <w:tc>
          <w:tcPr>
            <w:tcW w:w="886" w:type="dxa"/>
            <w:tcBorders>
              <w:left w:val="single" w:sz="6" w:space="0" w:color="000000"/>
            </w:tcBorders>
            <w:shd w:val="clear" w:color="auto" w:fill="auto"/>
            <w:vAlign w:val="bottom"/>
          </w:tcPr>
          <w:p w14:paraId="1AC275C8" w14:textId="71A4CF24" w:rsidR="00C3639B" w:rsidRPr="00853565" w:rsidRDefault="00C3639B" w:rsidP="00E14C5A">
            <w:pPr>
              <w:spacing w:before="120" w:line="180" w:lineRule="exact"/>
              <w:ind w:right="113"/>
              <w:jc w:val="right"/>
              <w:rPr>
                <w:vertAlign w:val="superscript"/>
                <w:lang w:val="en-US"/>
              </w:rPr>
            </w:pPr>
            <w:r w:rsidRPr="00853565">
              <w:t>758,5</w:t>
            </w:r>
          </w:p>
        </w:tc>
        <w:tc>
          <w:tcPr>
            <w:tcW w:w="886" w:type="dxa"/>
            <w:tcBorders>
              <w:left w:val="single" w:sz="6" w:space="0" w:color="000000"/>
            </w:tcBorders>
            <w:shd w:val="clear" w:color="auto" w:fill="auto"/>
            <w:vAlign w:val="bottom"/>
          </w:tcPr>
          <w:p w14:paraId="312D3A3F" w14:textId="1C8C55C1" w:rsidR="00C3639B" w:rsidRPr="00853565" w:rsidRDefault="008226CD" w:rsidP="004F3A07">
            <w:pPr>
              <w:spacing w:before="120" w:line="180" w:lineRule="exact"/>
              <w:ind w:right="113"/>
              <w:jc w:val="right"/>
              <w:rPr>
                <w:vertAlign w:val="superscript"/>
                <w:lang w:val="en-US"/>
              </w:rPr>
            </w:pPr>
            <w:r w:rsidRPr="00853565">
              <w:rPr>
                <w:lang w:val="en-US"/>
              </w:rPr>
              <w:t>753</w:t>
            </w:r>
            <w:r w:rsidRPr="00853565">
              <w:t>,7</w:t>
            </w:r>
            <w:r w:rsidR="00C3639B" w:rsidRPr="00853565">
              <w:rPr>
                <w:vertAlign w:val="superscript"/>
                <w:lang w:val="en-US"/>
              </w:rPr>
              <w:t>2)</w:t>
            </w:r>
          </w:p>
        </w:tc>
        <w:tc>
          <w:tcPr>
            <w:tcW w:w="886" w:type="dxa"/>
            <w:tcBorders>
              <w:left w:val="single" w:sz="6" w:space="0" w:color="000000"/>
            </w:tcBorders>
            <w:shd w:val="clear" w:color="auto" w:fill="auto"/>
            <w:vAlign w:val="bottom"/>
          </w:tcPr>
          <w:p w14:paraId="2F204C65" w14:textId="70837F3A" w:rsidR="00C3639B" w:rsidRPr="00853565" w:rsidRDefault="00C3639B" w:rsidP="004F3A07">
            <w:pPr>
              <w:spacing w:before="120" w:line="180" w:lineRule="exact"/>
              <w:ind w:right="113"/>
              <w:jc w:val="right"/>
              <w:rPr>
                <w:lang w:val="en-US"/>
              </w:rPr>
            </w:pPr>
            <w:r w:rsidRPr="00853565">
              <w:rPr>
                <w:lang w:val="en-US"/>
              </w:rPr>
              <w:t>442,1</w:t>
            </w:r>
          </w:p>
        </w:tc>
        <w:tc>
          <w:tcPr>
            <w:tcW w:w="886" w:type="dxa"/>
            <w:tcBorders>
              <w:left w:val="single" w:sz="6" w:space="0" w:color="000000"/>
            </w:tcBorders>
            <w:shd w:val="clear" w:color="auto" w:fill="auto"/>
            <w:vAlign w:val="bottom"/>
          </w:tcPr>
          <w:p w14:paraId="051F7970" w14:textId="55ED2270" w:rsidR="00C3639B" w:rsidRPr="00853565" w:rsidRDefault="00C3639B" w:rsidP="00E14C5A">
            <w:pPr>
              <w:spacing w:before="120" w:line="180" w:lineRule="exact"/>
              <w:ind w:right="113"/>
              <w:jc w:val="right"/>
              <w:rPr>
                <w:vertAlign w:val="superscript"/>
              </w:rPr>
            </w:pPr>
            <w:r w:rsidRPr="00853565">
              <w:t>405,7</w:t>
            </w:r>
          </w:p>
        </w:tc>
        <w:tc>
          <w:tcPr>
            <w:tcW w:w="886" w:type="dxa"/>
            <w:tcBorders>
              <w:left w:val="single" w:sz="6" w:space="0" w:color="000000"/>
            </w:tcBorders>
            <w:shd w:val="clear" w:color="auto" w:fill="auto"/>
            <w:vAlign w:val="bottom"/>
          </w:tcPr>
          <w:p w14:paraId="238280C0" w14:textId="16D1B246" w:rsidR="00C3639B" w:rsidRPr="00853565" w:rsidRDefault="008226CD" w:rsidP="00816AD8">
            <w:pPr>
              <w:spacing w:before="120" w:line="180" w:lineRule="exact"/>
              <w:ind w:right="113"/>
              <w:jc w:val="right"/>
              <w:rPr>
                <w:vertAlign w:val="superscript"/>
                <w:lang w:val="en-US"/>
              </w:rPr>
            </w:pPr>
            <w:r w:rsidRPr="00853565">
              <w:t>400,8</w:t>
            </w:r>
            <w:r w:rsidR="00C3639B" w:rsidRPr="00853565">
              <w:rPr>
                <w:vertAlign w:val="superscript"/>
              </w:rPr>
              <w:t>3</w:t>
            </w:r>
            <w:r w:rsidR="00C3639B" w:rsidRPr="00853565">
              <w:rPr>
                <w:vertAlign w:val="superscript"/>
                <w:lang w:val="en-US"/>
              </w:rPr>
              <w:t>)</w:t>
            </w:r>
          </w:p>
        </w:tc>
        <w:tc>
          <w:tcPr>
            <w:tcW w:w="2125" w:type="dxa"/>
            <w:tcBorders>
              <w:left w:val="single" w:sz="6" w:space="0" w:color="000000"/>
            </w:tcBorders>
            <w:shd w:val="clear" w:color="auto" w:fill="auto"/>
            <w:vAlign w:val="bottom"/>
          </w:tcPr>
          <w:p w14:paraId="60920F07" w14:textId="77777777" w:rsidR="00C3639B" w:rsidRPr="00853565" w:rsidRDefault="00C3639B" w:rsidP="00B543FF">
            <w:pPr>
              <w:spacing w:before="120" w:line="180" w:lineRule="exact"/>
              <w:ind w:left="57"/>
              <w:rPr>
                <w:lang w:val="en-US"/>
              </w:rPr>
            </w:pPr>
            <w:r w:rsidRPr="00853565">
              <w:rPr>
                <w:b/>
                <w:i/>
                <w:lang w:val="en-US"/>
              </w:rPr>
              <w:t>Russia</w:t>
            </w:r>
          </w:p>
        </w:tc>
      </w:tr>
      <w:tr w:rsidR="00853565" w:rsidRPr="00853565" w14:paraId="0E8395C9" w14:textId="77777777">
        <w:trPr>
          <w:cantSplit/>
        </w:trPr>
        <w:tc>
          <w:tcPr>
            <w:tcW w:w="2480" w:type="dxa"/>
            <w:shd w:val="clear" w:color="auto" w:fill="auto"/>
            <w:vAlign w:val="bottom"/>
          </w:tcPr>
          <w:p w14:paraId="5BC16B98" w14:textId="77777777" w:rsidR="00C3639B" w:rsidRPr="00853565" w:rsidRDefault="00C3639B" w:rsidP="00B543FF">
            <w:pPr>
              <w:pStyle w:val="13"/>
              <w:spacing w:before="120" w:line="180" w:lineRule="exact"/>
              <w:rPr>
                <w:sz w:val="14"/>
                <w:szCs w:val="14"/>
                <w:lang w:val="en-US"/>
              </w:rPr>
            </w:pPr>
            <w:r w:rsidRPr="00853565">
              <w:rPr>
                <w:sz w:val="14"/>
                <w:szCs w:val="14"/>
                <w:u w:val="none"/>
              </w:rPr>
              <w:t>Страны</w:t>
            </w:r>
            <w:r w:rsidRPr="00853565">
              <w:rPr>
                <w:sz w:val="14"/>
                <w:szCs w:val="14"/>
                <w:u w:val="none"/>
                <w:lang w:val="en-US"/>
              </w:rPr>
              <w:t xml:space="preserve"> </w:t>
            </w:r>
            <w:r w:rsidRPr="00853565">
              <w:rPr>
                <w:sz w:val="14"/>
                <w:szCs w:val="14"/>
                <w:u w:val="none"/>
              </w:rPr>
              <w:t>БРИКС</w:t>
            </w:r>
          </w:p>
        </w:tc>
        <w:tc>
          <w:tcPr>
            <w:tcW w:w="887" w:type="dxa"/>
            <w:tcBorders>
              <w:left w:val="single" w:sz="6" w:space="0" w:color="000000"/>
            </w:tcBorders>
            <w:shd w:val="clear" w:color="auto" w:fill="auto"/>
            <w:vAlign w:val="bottom"/>
          </w:tcPr>
          <w:p w14:paraId="264994BD" w14:textId="77777777" w:rsidR="00C3639B" w:rsidRPr="00853565" w:rsidRDefault="00C3639B" w:rsidP="004F3A07">
            <w:pPr>
              <w:snapToGrid w:val="0"/>
              <w:spacing w:before="120" w:line="180" w:lineRule="exact"/>
              <w:ind w:right="113"/>
              <w:jc w:val="right"/>
              <w:rPr>
                <w:lang w:val="en-US"/>
              </w:rPr>
            </w:pPr>
          </w:p>
        </w:tc>
        <w:tc>
          <w:tcPr>
            <w:tcW w:w="886" w:type="dxa"/>
            <w:tcBorders>
              <w:left w:val="single" w:sz="6" w:space="0" w:color="000000"/>
            </w:tcBorders>
            <w:shd w:val="clear" w:color="auto" w:fill="auto"/>
            <w:vAlign w:val="bottom"/>
          </w:tcPr>
          <w:p w14:paraId="6FDBED6D" w14:textId="77777777" w:rsidR="00C3639B" w:rsidRPr="00853565" w:rsidRDefault="00C3639B" w:rsidP="009A6DE4">
            <w:pPr>
              <w:snapToGrid w:val="0"/>
              <w:spacing w:before="120" w:line="180" w:lineRule="exact"/>
              <w:ind w:right="113"/>
              <w:jc w:val="right"/>
              <w:rPr>
                <w:lang w:val="en-US"/>
              </w:rPr>
            </w:pPr>
          </w:p>
        </w:tc>
        <w:tc>
          <w:tcPr>
            <w:tcW w:w="886" w:type="dxa"/>
            <w:tcBorders>
              <w:left w:val="single" w:sz="6" w:space="0" w:color="000000"/>
            </w:tcBorders>
            <w:shd w:val="clear" w:color="auto" w:fill="auto"/>
            <w:vAlign w:val="bottom"/>
          </w:tcPr>
          <w:p w14:paraId="63305579" w14:textId="77777777" w:rsidR="00C3639B" w:rsidRPr="00853565" w:rsidRDefault="00C3639B" w:rsidP="004F3A07">
            <w:pPr>
              <w:snapToGrid w:val="0"/>
              <w:spacing w:before="120" w:line="180" w:lineRule="exact"/>
              <w:ind w:right="113"/>
              <w:jc w:val="right"/>
              <w:rPr>
                <w:lang w:val="en-US"/>
              </w:rPr>
            </w:pPr>
          </w:p>
        </w:tc>
        <w:tc>
          <w:tcPr>
            <w:tcW w:w="886" w:type="dxa"/>
            <w:tcBorders>
              <w:left w:val="single" w:sz="6" w:space="0" w:color="000000"/>
            </w:tcBorders>
            <w:shd w:val="clear" w:color="auto" w:fill="auto"/>
            <w:vAlign w:val="bottom"/>
          </w:tcPr>
          <w:p w14:paraId="504BEBEE" w14:textId="77777777" w:rsidR="00C3639B" w:rsidRPr="00853565" w:rsidRDefault="00C3639B" w:rsidP="004F3A07">
            <w:pPr>
              <w:snapToGrid w:val="0"/>
              <w:spacing w:before="120" w:line="180" w:lineRule="exact"/>
              <w:ind w:right="113"/>
              <w:jc w:val="right"/>
              <w:rPr>
                <w:lang w:val="en-US"/>
              </w:rPr>
            </w:pPr>
          </w:p>
        </w:tc>
        <w:tc>
          <w:tcPr>
            <w:tcW w:w="886" w:type="dxa"/>
            <w:tcBorders>
              <w:left w:val="single" w:sz="6" w:space="0" w:color="000000"/>
            </w:tcBorders>
            <w:shd w:val="clear" w:color="auto" w:fill="auto"/>
            <w:vAlign w:val="bottom"/>
          </w:tcPr>
          <w:p w14:paraId="0BA6F5A9" w14:textId="77777777" w:rsidR="00C3639B" w:rsidRPr="00853565" w:rsidRDefault="00C3639B" w:rsidP="009A6DE4">
            <w:pPr>
              <w:snapToGrid w:val="0"/>
              <w:spacing w:before="120" w:line="180" w:lineRule="exact"/>
              <w:ind w:right="113"/>
              <w:jc w:val="right"/>
              <w:rPr>
                <w:lang w:val="en-US"/>
              </w:rPr>
            </w:pPr>
          </w:p>
        </w:tc>
        <w:tc>
          <w:tcPr>
            <w:tcW w:w="886" w:type="dxa"/>
            <w:tcBorders>
              <w:left w:val="single" w:sz="6" w:space="0" w:color="000000"/>
            </w:tcBorders>
            <w:shd w:val="clear" w:color="auto" w:fill="auto"/>
            <w:vAlign w:val="bottom"/>
          </w:tcPr>
          <w:p w14:paraId="1F2B12F6" w14:textId="77777777" w:rsidR="00C3639B" w:rsidRPr="00853565" w:rsidRDefault="00C3639B" w:rsidP="004F3A07">
            <w:pPr>
              <w:snapToGrid w:val="0"/>
              <w:spacing w:before="120" w:line="180" w:lineRule="exact"/>
              <w:ind w:right="113"/>
              <w:jc w:val="right"/>
              <w:rPr>
                <w:lang w:val="en-US"/>
              </w:rPr>
            </w:pPr>
          </w:p>
        </w:tc>
        <w:tc>
          <w:tcPr>
            <w:tcW w:w="2125" w:type="dxa"/>
            <w:tcBorders>
              <w:left w:val="single" w:sz="6" w:space="0" w:color="000000"/>
            </w:tcBorders>
            <w:shd w:val="clear" w:color="auto" w:fill="auto"/>
            <w:vAlign w:val="bottom"/>
          </w:tcPr>
          <w:p w14:paraId="5283348B" w14:textId="77777777" w:rsidR="00C3639B" w:rsidRPr="00853565" w:rsidRDefault="00C3639B" w:rsidP="00B543FF">
            <w:pPr>
              <w:pStyle w:val="13"/>
              <w:spacing w:before="120" w:line="180" w:lineRule="exact"/>
              <w:ind w:left="57"/>
              <w:rPr>
                <w:sz w:val="14"/>
                <w:szCs w:val="14"/>
                <w:lang w:val="en-US"/>
              </w:rPr>
            </w:pPr>
            <w:r w:rsidRPr="00853565">
              <w:rPr>
                <w:bCs w:val="0"/>
                <w:i/>
                <w:sz w:val="14"/>
                <w:szCs w:val="14"/>
                <w:u w:val="none"/>
                <w:lang w:val="en-US"/>
              </w:rPr>
              <w:t>BRICS countries</w:t>
            </w:r>
          </w:p>
        </w:tc>
      </w:tr>
      <w:tr w:rsidR="00853565" w:rsidRPr="00853565" w14:paraId="04F0968A" w14:textId="77777777">
        <w:trPr>
          <w:cantSplit/>
        </w:trPr>
        <w:tc>
          <w:tcPr>
            <w:tcW w:w="2480" w:type="dxa"/>
            <w:shd w:val="clear" w:color="auto" w:fill="auto"/>
            <w:vAlign w:val="bottom"/>
          </w:tcPr>
          <w:p w14:paraId="6915F8F6" w14:textId="77777777" w:rsidR="00C3639B" w:rsidRPr="00853565" w:rsidRDefault="00C3639B" w:rsidP="00B543FF">
            <w:pPr>
              <w:pStyle w:val="13"/>
              <w:spacing w:before="120" w:line="180" w:lineRule="exact"/>
              <w:ind w:left="284"/>
              <w:rPr>
                <w:sz w:val="14"/>
                <w:szCs w:val="14"/>
                <w:lang w:val="en-US"/>
              </w:rPr>
            </w:pPr>
            <w:r w:rsidRPr="00853565">
              <w:rPr>
                <w:b w:val="0"/>
                <w:bCs w:val="0"/>
                <w:sz w:val="14"/>
                <w:szCs w:val="14"/>
                <w:u w:val="none"/>
              </w:rPr>
              <w:t>из</w:t>
            </w:r>
            <w:r w:rsidRPr="00853565">
              <w:rPr>
                <w:b w:val="0"/>
                <w:bCs w:val="0"/>
                <w:sz w:val="14"/>
                <w:szCs w:val="14"/>
                <w:u w:val="none"/>
                <w:lang w:val="en-US"/>
              </w:rPr>
              <w:t xml:space="preserve"> </w:t>
            </w:r>
            <w:r w:rsidRPr="00853565">
              <w:rPr>
                <w:b w:val="0"/>
                <w:bCs w:val="0"/>
                <w:sz w:val="14"/>
                <w:szCs w:val="14"/>
                <w:u w:val="none"/>
              </w:rPr>
              <w:t>них</w:t>
            </w:r>
            <w:r w:rsidRPr="00853565">
              <w:rPr>
                <w:b w:val="0"/>
                <w:bCs w:val="0"/>
                <w:sz w:val="14"/>
                <w:szCs w:val="14"/>
                <w:u w:val="none"/>
                <w:lang w:val="en-US"/>
              </w:rPr>
              <w:t>:</w:t>
            </w:r>
          </w:p>
        </w:tc>
        <w:tc>
          <w:tcPr>
            <w:tcW w:w="887" w:type="dxa"/>
            <w:tcBorders>
              <w:left w:val="single" w:sz="6" w:space="0" w:color="000000"/>
            </w:tcBorders>
            <w:shd w:val="clear" w:color="auto" w:fill="auto"/>
            <w:vAlign w:val="bottom"/>
          </w:tcPr>
          <w:p w14:paraId="0AFCF75F" w14:textId="77777777" w:rsidR="00C3639B" w:rsidRPr="00853565" w:rsidRDefault="00C3639B" w:rsidP="004F3A07">
            <w:pPr>
              <w:snapToGrid w:val="0"/>
              <w:spacing w:before="120" w:line="180" w:lineRule="exact"/>
              <w:ind w:right="113"/>
              <w:jc w:val="right"/>
              <w:rPr>
                <w:lang w:val="en-US"/>
              </w:rPr>
            </w:pPr>
          </w:p>
        </w:tc>
        <w:tc>
          <w:tcPr>
            <w:tcW w:w="886" w:type="dxa"/>
            <w:tcBorders>
              <w:left w:val="single" w:sz="6" w:space="0" w:color="000000"/>
            </w:tcBorders>
            <w:shd w:val="clear" w:color="auto" w:fill="auto"/>
            <w:vAlign w:val="bottom"/>
          </w:tcPr>
          <w:p w14:paraId="25AAB09C" w14:textId="77777777" w:rsidR="00C3639B" w:rsidRPr="00853565" w:rsidRDefault="00C3639B" w:rsidP="009A6DE4">
            <w:pPr>
              <w:snapToGrid w:val="0"/>
              <w:spacing w:before="120" w:line="180" w:lineRule="exact"/>
              <w:ind w:right="113"/>
              <w:jc w:val="right"/>
              <w:rPr>
                <w:lang w:val="en-US"/>
              </w:rPr>
            </w:pPr>
          </w:p>
        </w:tc>
        <w:tc>
          <w:tcPr>
            <w:tcW w:w="886" w:type="dxa"/>
            <w:tcBorders>
              <w:left w:val="single" w:sz="6" w:space="0" w:color="000000"/>
            </w:tcBorders>
            <w:shd w:val="clear" w:color="auto" w:fill="auto"/>
            <w:vAlign w:val="bottom"/>
          </w:tcPr>
          <w:p w14:paraId="204613E3" w14:textId="77777777" w:rsidR="00C3639B" w:rsidRPr="00853565" w:rsidRDefault="00C3639B" w:rsidP="004F3A07">
            <w:pPr>
              <w:snapToGrid w:val="0"/>
              <w:spacing w:before="120" w:line="180" w:lineRule="exact"/>
              <w:ind w:right="113"/>
              <w:jc w:val="right"/>
              <w:rPr>
                <w:lang w:val="en-US"/>
              </w:rPr>
            </w:pPr>
          </w:p>
        </w:tc>
        <w:tc>
          <w:tcPr>
            <w:tcW w:w="886" w:type="dxa"/>
            <w:tcBorders>
              <w:left w:val="single" w:sz="6" w:space="0" w:color="000000"/>
            </w:tcBorders>
            <w:shd w:val="clear" w:color="auto" w:fill="auto"/>
            <w:vAlign w:val="bottom"/>
          </w:tcPr>
          <w:p w14:paraId="3B759C52" w14:textId="77777777" w:rsidR="00C3639B" w:rsidRPr="00853565" w:rsidRDefault="00C3639B" w:rsidP="004F3A07">
            <w:pPr>
              <w:snapToGrid w:val="0"/>
              <w:spacing w:before="120" w:line="180" w:lineRule="exact"/>
              <w:ind w:right="113"/>
              <w:jc w:val="right"/>
              <w:rPr>
                <w:lang w:val="en-US"/>
              </w:rPr>
            </w:pPr>
          </w:p>
        </w:tc>
        <w:tc>
          <w:tcPr>
            <w:tcW w:w="886" w:type="dxa"/>
            <w:tcBorders>
              <w:left w:val="single" w:sz="6" w:space="0" w:color="000000"/>
            </w:tcBorders>
            <w:shd w:val="clear" w:color="auto" w:fill="auto"/>
            <w:vAlign w:val="bottom"/>
          </w:tcPr>
          <w:p w14:paraId="29FAB9C0" w14:textId="77777777" w:rsidR="00C3639B" w:rsidRPr="00853565" w:rsidRDefault="00C3639B" w:rsidP="009A6DE4">
            <w:pPr>
              <w:snapToGrid w:val="0"/>
              <w:spacing w:before="120" w:line="180" w:lineRule="exact"/>
              <w:ind w:right="113"/>
              <w:jc w:val="right"/>
              <w:rPr>
                <w:lang w:val="en-US"/>
              </w:rPr>
            </w:pPr>
          </w:p>
        </w:tc>
        <w:tc>
          <w:tcPr>
            <w:tcW w:w="886" w:type="dxa"/>
            <w:tcBorders>
              <w:left w:val="single" w:sz="6" w:space="0" w:color="000000"/>
            </w:tcBorders>
            <w:shd w:val="clear" w:color="auto" w:fill="auto"/>
            <w:vAlign w:val="bottom"/>
          </w:tcPr>
          <w:p w14:paraId="12B4CAED" w14:textId="77777777" w:rsidR="00C3639B" w:rsidRPr="00853565" w:rsidRDefault="00C3639B" w:rsidP="004F3A07">
            <w:pPr>
              <w:snapToGrid w:val="0"/>
              <w:spacing w:before="120" w:line="180" w:lineRule="exact"/>
              <w:ind w:right="113"/>
              <w:jc w:val="right"/>
              <w:rPr>
                <w:lang w:val="en-US"/>
              </w:rPr>
            </w:pPr>
          </w:p>
        </w:tc>
        <w:tc>
          <w:tcPr>
            <w:tcW w:w="2125" w:type="dxa"/>
            <w:tcBorders>
              <w:left w:val="single" w:sz="6" w:space="0" w:color="000000"/>
            </w:tcBorders>
            <w:shd w:val="clear" w:color="auto" w:fill="auto"/>
            <w:vAlign w:val="bottom"/>
          </w:tcPr>
          <w:p w14:paraId="3CD9A736" w14:textId="77777777" w:rsidR="00C3639B" w:rsidRPr="00853565" w:rsidRDefault="00C3639B" w:rsidP="00B543FF">
            <w:pPr>
              <w:pStyle w:val="13"/>
              <w:spacing w:before="120" w:line="180" w:lineRule="exact"/>
              <w:ind w:left="284"/>
              <w:rPr>
                <w:sz w:val="14"/>
                <w:szCs w:val="14"/>
                <w:lang w:val="en-US"/>
              </w:rPr>
            </w:pPr>
            <w:r w:rsidRPr="00853565">
              <w:rPr>
                <w:b w:val="0"/>
                <w:bCs w:val="0"/>
                <w:i/>
                <w:sz w:val="14"/>
                <w:szCs w:val="14"/>
                <w:u w:val="none"/>
                <w:lang w:val="en-US"/>
              </w:rPr>
              <w:t>of which:</w:t>
            </w:r>
          </w:p>
        </w:tc>
      </w:tr>
      <w:tr w:rsidR="00853565" w:rsidRPr="00853565" w14:paraId="01731840" w14:textId="77777777">
        <w:trPr>
          <w:cantSplit/>
        </w:trPr>
        <w:tc>
          <w:tcPr>
            <w:tcW w:w="2480" w:type="dxa"/>
            <w:shd w:val="clear" w:color="auto" w:fill="auto"/>
            <w:vAlign w:val="bottom"/>
          </w:tcPr>
          <w:p w14:paraId="1CCBF065" w14:textId="77777777" w:rsidR="00C3639B" w:rsidRPr="00853565" w:rsidRDefault="00C3639B" w:rsidP="00B543FF">
            <w:pPr>
              <w:pStyle w:val="40"/>
              <w:spacing w:before="120" w:line="180" w:lineRule="exact"/>
              <w:ind w:left="113"/>
              <w:rPr>
                <w:rFonts w:ascii="Arial" w:hAnsi="Arial" w:cs="Arial"/>
                <w:sz w:val="14"/>
                <w:szCs w:val="14"/>
                <w:lang w:val="en-US"/>
              </w:rPr>
            </w:pPr>
            <w:r w:rsidRPr="00853565">
              <w:rPr>
                <w:rFonts w:ascii="Arial" w:hAnsi="Arial" w:cs="Arial"/>
                <w:sz w:val="14"/>
                <w:szCs w:val="14"/>
                <w:u w:val="none"/>
              </w:rPr>
              <w:t>Бразилия</w:t>
            </w:r>
          </w:p>
        </w:tc>
        <w:tc>
          <w:tcPr>
            <w:tcW w:w="887" w:type="dxa"/>
            <w:tcBorders>
              <w:left w:val="single" w:sz="6" w:space="0" w:color="000000"/>
            </w:tcBorders>
            <w:shd w:val="clear" w:color="auto" w:fill="auto"/>
            <w:vAlign w:val="bottom"/>
          </w:tcPr>
          <w:p w14:paraId="56D21860" w14:textId="1C06326C" w:rsidR="00C3639B" w:rsidRPr="00853565" w:rsidRDefault="00C3639B" w:rsidP="004F3A07">
            <w:pPr>
              <w:spacing w:before="120" w:line="180" w:lineRule="exact"/>
              <w:ind w:right="113"/>
              <w:jc w:val="right"/>
              <w:rPr>
                <w:lang w:val="en-US"/>
              </w:rPr>
            </w:pPr>
            <w:r w:rsidRPr="00853565">
              <w:rPr>
                <w:lang w:val="en-US"/>
              </w:rPr>
              <w:t>266,7</w:t>
            </w:r>
          </w:p>
        </w:tc>
        <w:tc>
          <w:tcPr>
            <w:tcW w:w="886" w:type="dxa"/>
            <w:tcBorders>
              <w:left w:val="single" w:sz="6" w:space="0" w:color="000000"/>
            </w:tcBorders>
            <w:shd w:val="clear" w:color="auto" w:fill="auto"/>
            <w:vAlign w:val="bottom"/>
          </w:tcPr>
          <w:p w14:paraId="54FDF1DE" w14:textId="24887F49" w:rsidR="00C3639B" w:rsidRPr="00853565" w:rsidRDefault="00C3639B" w:rsidP="009A6DE4">
            <w:pPr>
              <w:spacing w:before="120" w:line="180" w:lineRule="exact"/>
              <w:ind w:right="113"/>
              <w:jc w:val="right"/>
              <w:rPr>
                <w:lang w:val="en-US"/>
              </w:rPr>
            </w:pPr>
            <w:r w:rsidRPr="00853565">
              <w:rPr>
                <w:lang w:val="en-US"/>
              </w:rPr>
              <w:t>…</w:t>
            </w:r>
          </w:p>
        </w:tc>
        <w:tc>
          <w:tcPr>
            <w:tcW w:w="886" w:type="dxa"/>
            <w:tcBorders>
              <w:left w:val="single" w:sz="6" w:space="0" w:color="000000"/>
            </w:tcBorders>
            <w:shd w:val="clear" w:color="auto" w:fill="auto"/>
            <w:vAlign w:val="bottom"/>
          </w:tcPr>
          <w:p w14:paraId="2D34A711" w14:textId="2387D562" w:rsidR="00C3639B" w:rsidRPr="00853565" w:rsidRDefault="00C3639B" w:rsidP="004F3A07">
            <w:pPr>
              <w:spacing w:before="120" w:line="180" w:lineRule="exact"/>
              <w:ind w:right="113"/>
              <w:jc w:val="right"/>
              <w:rPr>
                <w:lang w:val="en-US"/>
              </w:rPr>
            </w:pPr>
            <w:r w:rsidRPr="00853565">
              <w:t>…</w:t>
            </w:r>
          </w:p>
        </w:tc>
        <w:tc>
          <w:tcPr>
            <w:tcW w:w="886" w:type="dxa"/>
            <w:tcBorders>
              <w:left w:val="single" w:sz="6" w:space="0" w:color="000000"/>
            </w:tcBorders>
            <w:shd w:val="clear" w:color="auto" w:fill="auto"/>
            <w:vAlign w:val="bottom"/>
          </w:tcPr>
          <w:p w14:paraId="57FA13B6" w14:textId="216A7919" w:rsidR="00C3639B" w:rsidRPr="00853565" w:rsidRDefault="00C3639B" w:rsidP="004F3A07">
            <w:pPr>
              <w:spacing w:before="120" w:line="180" w:lineRule="exact"/>
              <w:ind w:right="113"/>
              <w:jc w:val="right"/>
              <w:rPr>
                <w:lang w:val="en-US"/>
              </w:rPr>
            </w:pPr>
            <w:r w:rsidRPr="00853565">
              <w:rPr>
                <w:lang w:val="en-US"/>
              </w:rPr>
              <w:t>138,7</w:t>
            </w:r>
          </w:p>
        </w:tc>
        <w:tc>
          <w:tcPr>
            <w:tcW w:w="886" w:type="dxa"/>
            <w:tcBorders>
              <w:left w:val="single" w:sz="6" w:space="0" w:color="000000"/>
            </w:tcBorders>
            <w:shd w:val="clear" w:color="auto" w:fill="auto"/>
            <w:vAlign w:val="bottom"/>
          </w:tcPr>
          <w:p w14:paraId="2FD31378" w14:textId="033FE4BC" w:rsidR="00C3639B" w:rsidRPr="00853565" w:rsidRDefault="00C3639B" w:rsidP="009A6DE4">
            <w:pPr>
              <w:spacing w:before="120" w:line="180" w:lineRule="exact"/>
              <w:ind w:right="113"/>
              <w:jc w:val="right"/>
              <w:rPr>
                <w:lang w:val="en-US"/>
              </w:rPr>
            </w:pPr>
            <w:r w:rsidRPr="00853565">
              <w:rPr>
                <w:lang w:val="en-US"/>
              </w:rPr>
              <w:t>…</w:t>
            </w:r>
          </w:p>
        </w:tc>
        <w:tc>
          <w:tcPr>
            <w:tcW w:w="886" w:type="dxa"/>
            <w:tcBorders>
              <w:left w:val="single" w:sz="6" w:space="0" w:color="000000"/>
            </w:tcBorders>
            <w:shd w:val="clear" w:color="auto" w:fill="auto"/>
            <w:vAlign w:val="bottom"/>
          </w:tcPr>
          <w:p w14:paraId="4F9EC114" w14:textId="4536A11E" w:rsidR="00C3639B" w:rsidRPr="00853565" w:rsidRDefault="00C3639B" w:rsidP="004F3A07">
            <w:pPr>
              <w:spacing w:before="120" w:line="180" w:lineRule="exact"/>
              <w:ind w:right="113"/>
              <w:jc w:val="right"/>
              <w:rPr>
                <w:lang w:val="en-US"/>
              </w:rPr>
            </w:pPr>
            <w:r w:rsidRPr="00853565">
              <w:t>…</w:t>
            </w:r>
          </w:p>
        </w:tc>
        <w:tc>
          <w:tcPr>
            <w:tcW w:w="2125" w:type="dxa"/>
            <w:tcBorders>
              <w:left w:val="single" w:sz="6" w:space="0" w:color="000000"/>
            </w:tcBorders>
            <w:shd w:val="clear" w:color="auto" w:fill="auto"/>
            <w:vAlign w:val="bottom"/>
          </w:tcPr>
          <w:p w14:paraId="1861F7FB" w14:textId="77777777" w:rsidR="00C3639B" w:rsidRPr="00853565" w:rsidRDefault="00C3639B" w:rsidP="00B543FF">
            <w:pPr>
              <w:spacing w:before="120" w:line="180" w:lineRule="exact"/>
              <w:ind w:left="170"/>
              <w:rPr>
                <w:lang w:val="en-US"/>
              </w:rPr>
            </w:pPr>
            <w:r w:rsidRPr="00853565">
              <w:rPr>
                <w:i/>
                <w:lang w:val="en-US"/>
              </w:rPr>
              <w:t>Brazil</w:t>
            </w:r>
          </w:p>
        </w:tc>
      </w:tr>
      <w:tr w:rsidR="00853565" w:rsidRPr="00853565" w14:paraId="066C397B" w14:textId="77777777">
        <w:trPr>
          <w:cantSplit/>
        </w:trPr>
        <w:tc>
          <w:tcPr>
            <w:tcW w:w="2480" w:type="dxa"/>
            <w:shd w:val="clear" w:color="auto" w:fill="auto"/>
            <w:vAlign w:val="bottom"/>
          </w:tcPr>
          <w:p w14:paraId="37760E57" w14:textId="77777777" w:rsidR="00C3639B" w:rsidRPr="00853565" w:rsidRDefault="00C3639B" w:rsidP="00B543FF">
            <w:pPr>
              <w:spacing w:before="120" w:line="180" w:lineRule="exact"/>
              <w:ind w:left="113"/>
              <w:rPr>
                <w:lang w:val="en-US"/>
              </w:rPr>
            </w:pPr>
            <w:r w:rsidRPr="00853565">
              <w:t>Индия</w:t>
            </w:r>
          </w:p>
        </w:tc>
        <w:tc>
          <w:tcPr>
            <w:tcW w:w="887" w:type="dxa"/>
            <w:tcBorders>
              <w:left w:val="single" w:sz="6" w:space="0" w:color="000000"/>
            </w:tcBorders>
            <w:shd w:val="clear" w:color="auto" w:fill="auto"/>
            <w:vAlign w:val="bottom"/>
          </w:tcPr>
          <w:p w14:paraId="4710F733" w14:textId="4CBDF990" w:rsidR="00C3639B" w:rsidRPr="00853565" w:rsidRDefault="00C3639B" w:rsidP="004F3A07">
            <w:pPr>
              <w:spacing w:before="120" w:line="180" w:lineRule="exact"/>
              <w:ind w:right="113"/>
              <w:jc w:val="right"/>
            </w:pPr>
            <w:r w:rsidRPr="00853565">
              <w:t>441,1</w:t>
            </w:r>
          </w:p>
        </w:tc>
        <w:tc>
          <w:tcPr>
            <w:tcW w:w="886" w:type="dxa"/>
            <w:tcBorders>
              <w:left w:val="single" w:sz="6" w:space="0" w:color="000000"/>
            </w:tcBorders>
            <w:shd w:val="clear" w:color="auto" w:fill="auto"/>
            <w:vAlign w:val="bottom"/>
          </w:tcPr>
          <w:p w14:paraId="70E82B6D" w14:textId="25A5C986" w:rsidR="00C3639B" w:rsidRPr="00853565" w:rsidRDefault="0005280C" w:rsidP="009A6DE4">
            <w:pPr>
              <w:spacing w:before="120" w:line="180" w:lineRule="exact"/>
              <w:ind w:right="113"/>
              <w:jc w:val="right"/>
              <w:rPr>
                <w:lang w:val="en-US"/>
              </w:rPr>
            </w:pPr>
            <w:r w:rsidRPr="00853565">
              <w:t>553,0</w:t>
            </w:r>
          </w:p>
        </w:tc>
        <w:tc>
          <w:tcPr>
            <w:tcW w:w="886" w:type="dxa"/>
            <w:tcBorders>
              <w:left w:val="single" w:sz="6" w:space="0" w:color="000000"/>
            </w:tcBorders>
            <w:shd w:val="clear" w:color="auto" w:fill="auto"/>
            <w:vAlign w:val="bottom"/>
          </w:tcPr>
          <w:p w14:paraId="15D6F4E1" w14:textId="1CA6E5DB" w:rsidR="00C3639B" w:rsidRPr="00853565" w:rsidRDefault="00C3639B" w:rsidP="004F3A07">
            <w:pPr>
              <w:spacing w:before="120" w:line="180" w:lineRule="exact"/>
              <w:ind w:right="113"/>
              <w:jc w:val="right"/>
              <w:rPr>
                <w:lang w:val="en-US"/>
              </w:rPr>
            </w:pPr>
            <w:r w:rsidRPr="00853565">
              <w:t>…</w:t>
            </w:r>
          </w:p>
        </w:tc>
        <w:tc>
          <w:tcPr>
            <w:tcW w:w="886" w:type="dxa"/>
            <w:tcBorders>
              <w:left w:val="single" w:sz="6" w:space="0" w:color="000000"/>
            </w:tcBorders>
            <w:shd w:val="clear" w:color="auto" w:fill="auto"/>
            <w:vAlign w:val="bottom"/>
          </w:tcPr>
          <w:p w14:paraId="727D0E03" w14:textId="524A1112" w:rsidR="00C3639B" w:rsidRPr="00853565" w:rsidRDefault="00C3639B" w:rsidP="004F3A07">
            <w:pPr>
              <w:spacing w:before="120" w:line="180" w:lineRule="exact"/>
              <w:ind w:right="113"/>
              <w:jc w:val="right"/>
            </w:pPr>
            <w:r w:rsidRPr="00853565">
              <w:rPr>
                <w:lang w:val="en-US"/>
              </w:rPr>
              <w:t>192</w:t>
            </w:r>
            <w:r w:rsidRPr="00853565">
              <w:t>,</w:t>
            </w:r>
            <w:r w:rsidRPr="00853565">
              <w:rPr>
                <w:lang w:val="en-US"/>
              </w:rPr>
              <w:t>8</w:t>
            </w:r>
          </w:p>
        </w:tc>
        <w:tc>
          <w:tcPr>
            <w:tcW w:w="886" w:type="dxa"/>
            <w:tcBorders>
              <w:left w:val="single" w:sz="6" w:space="0" w:color="000000"/>
            </w:tcBorders>
            <w:shd w:val="clear" w:color="auto" w:fill="auto"/>
            <w:vAlign w:val="bottom"/>
          </w:tcPr>
          <w:p w14:paraId="428F84B9" w14:textId="44378FC8" w:rsidR="00C3639B" w:rsidRPr="00853565" w:rsidRDefault="0005280C" w:rsidP="009A6DE4">
            <w:pPr>
              <w:spacing w:before="120" w:line="180" w:lineRule="exact"/>
              <w:ind w:right="113"/>
              <w:jc w:val="right"/>
              <w:rPr>
                <w:lang w:val="en-US"/>
              </w:rPr>
            </w:pPr>
            <w:r w:rsidRPr="00853565">
              <w:t>341,8</w:t>
            </w:r>
          </w:p>
        </w:tc>
        <w:tc>
          <w:tcPr>
            <w:tcW w:w="886" w:type="dxa"/>
            <w:tcBorders>
              <w:left w:val="single" w:sz="6" w:space="0" w:color="000000"/>
            </w:tcBorders>
            <w:shd w:val="clear" w:color="auto" w:fill="auto"/>
            <w:vAlign w:val="bottom"/>
          </w:tcPr>
          <w:p w14:paraId="16E37BF6" w14:textId="0ABDFA75" w:rsidR="00C3639B" w:rsidRPr="00853565" w:rsidRDefault="00C3639B" w:rsidP="004F3A07">
            <w:pPr>
              <w:spacing w:before="120" w:line="180" w:lineRule="exact"/>
              <w:ind w:right="113"/>
              <w:jc w:val="right"/>
              <w:rPr>
                <w:lang w:val="en-US"/>
              </w:rPr>
            </w:pPr>
            <w:r w:rsidRPr="00853565">
              <w:t>…</w:t>
            </w:r>
          </w:p>
        </w:tc>
        <w:tc>
          <w:tcPr>
            <w:tcW w:w="2125" w:type="dxa"/>
            <w:tcBorders>
              <w:left w:val="single" w:sz="6" w:space="0" w:color="000000"/>
            </w:tcBorders>
            <w:shd w:val="clear" w:color="auto" w:fill="auto"/>
            <w:vAlign w:val="bottom"/>
          </w:tcPr>
          <w:p w14:paraId="30173C2C" w14:textId="77777777" w:rsidR="00C3639B" w:rsidRPr="00853565" w:rsidRDefault="00C3639B" w:rsidP="00B543FF">
            <w:pPr>
              <w:spacing w:before="120" w:line="180" w:lineRule="exact"/>
              <w:ind w:left="170"/>
            </w:pPr>
            <w:r w:rsidRPr="00853565">
              <w:rPr>
                <w:i/>
              </w:rPr>
              <w:t>India</w:t>
            </w:r>
          </w:p>
        </w:tc>
      </w:tr>
      <w:tr w:rsidR="00853565" w:rsidRPr="00853565" w14:paraId="1EDD6F2B" w14:textId="77777777">
        <w:trPr>
          <w:cantSplit/>
        </w:trPr>
        <w:tc>
          <w:tcPr>
            <w:tcW w:w="2480" w:type="dxa"/>
            <w:shd w:val="clear" w:color="auto" w:fill="auto"/>
            <w:vAlign w:val="bottom"/>
          </w:tcPr>
          <w:p w14:paraId="00E5E0D4" w14:textId="77777777" w:rsidR="00C3639B" w:rsidRPr="00853565" w:rsidRDefault="00C3639B" w:rsidP="00B543FF">
            <w:pPr>
              <w:spacing w:before="120" w:line="180" w:lineRule="exact"/>
              <w:ind w:left="113"/>
            </w:pPr>
            <w:r w:rsidRPr="00853565">
              <w:t>Китай</w:t>
            </w:r>
          </w:p>
        </w:tc>
        <w:tc>
          <w:tcPr>
            <w:tcW w:w="887" w:type="dxa"/>
            <w:tcBorders>
              <w:left w:val="single" w:sz="6" w:space="0" w:color="000000"/>
            </w:tcBorders>
            <w:shd w:val="clear" w:color="auto" w:fill="auto"/>
            <w:vAlign w:val="bottom"/>
          </w:tcPr>
          <w:p w14:paraId="0DEEE0E3" w14:textId="266961DA" w:rsidR="00C3639B" w:rsidRPr="00853565" w:rsidRDefault="00C3639B" w:rsidP="004F3A07">
            <w:pPr>
              <w:spacing w:before="120" w:line="180" w:lineRule="exact"/>
              <w:ind w:right="113"/>
              <w:jc w:val="right"/>
            </w:pPr>
            <w:r w:rsidRPr="00853565">
              <w:t>2</w:t>
            </w:r>
            <w:r w:rsidRPr="00853565">
              <w:rPr>
                <w:lang w:val="en-US"/>
              </w:rPr>
              <w:t> </w:t>
            </w:r>
            <w:r w:rsidRPr="00853565">
              <w:t>553,8</w:t>
            </w:r>
          </w:p>
        </w:tc>
        <w:tc>
          <w:tcPr>
            <w:tcW w:w="886" w:type="dxa"/>
            <w:tcBorders>
              <w:left w:val="single" w:sz="6" w:space="0" w:color="000000"/>
            </w:tcBorders>
            <w:shd w:val="clear" w:color="auto" w:fill="auto"/>
            <w:vAlign w:val="bottom"/>
          </w:tcPr>
          <w:p w14:paraId="20361CF7" w14:textId="0E45A0C0" w:rsidR="00C3639B" w:rsidRPr="00853565" w:rsidRDefault="00C3639B" w:rsidP="009A6DE4">
            <w:pPr>
              <w:spacing w:before="120" w:line="180" w:lineRule="exact"/>
              <w:ind w:right="113"/>
              <w:jc w:val="right"/>
              <w:rPr>
                <w:lang w:val="en-US"/>
              </w:rPr>
            </w:pPr>
            <w:r w:rsidRPr="00853565">
              <w:t>4</w:t>
            </w:r>
            <w:r w:rsidRPr="00853565">
              <w:rPr>
                <w:lang w:val="en-US"/>
              </w:rPr>
              <w:t> </w:t>
            </w:r>
            <w:r w:rsidRPr="00853565">
              <w:t>381,4</w:t>
            </w:r>
          </w:p>
        </w:tc>
        <w:tc>
          <w:tcPr>
            <w:tcW w:w="886" w:type="dxa"/>
            <w:tcBorders>
              <w:left w:val="single" w:sz="6" w:space="0" w:color="000000"/>
            </w:tcBorders>
            <w:shd w:val="clear" w:color="auto" w:fill="auto"/>
            <w:vAlign w:val="bottom"/>
          </w:tcPr>
          <w:p w14:paraId="5701ED0F" w14:textId="70828AD3" w:rsidR="00C3639B" w:rsidRPr="00853565" w:rsidRDefault="00C3639B" w:rsidP="004F3A07">
            <w:pPr>
              <w:spacing w:before="120" w:line="180" w:lineRule="exact"/>
              <w:ind w:right="113"/>
              <w:jc w:val="right"/>
              <w:rPr>
                <w:lang w:val="en-US"/>
              </w:rPr>
            </w:pPr>
            <w:r w:rsidRPr="00853565">
              <w:t>4</w:t>
            </w:r>
            <w:r w:rsidR="001971AF" w:rsidRPr="00853565">
              <w:t xml:space="preserve"> </w:t>
            </w:r>
            <w:r w:rsidRPr="00853565">
              <w:t>800,8</w:t>
            </w:r>
          </w:p>
        </w:tc>
        <w:tc>
          <w:tcPr>
            <w:tcW w:w="886" w:type="dxa"/>
            <w:tcBorders>
              <w:left w:val="single" w:sz="6" w:space="0" w:color="000000"/>
            </w:tcBorders>
            <w:shd w:val="clear" w:color="auto" w:fill="auto"/>
            <w:vAlign w:val="bottom"/>
          </w:tcPr>
          <w:p w14:paraId="7FF038EA" w14:textId="6E5A76B5" w:rsidR="00C3639B" w:rsidRPr="00853565" w:rsidRDefault="00C3639B" w:rsidP="004F3A07">
            <w:pPr>
              <w:spacing w:before="120" w:line="180" w:lineRule="exact"/>
              <w:ind w:right="113"/>
              <w:jc w:val="right"/>
            </w:pPr>
            <w:r w:rsidRPr="00853565">
              <w:rPr>
                <w:lang w:val="en-US"/>
              </w:rPr>
              <w:t>1 210</w:t>
            </w:r>
            <w:r w:rsidRPr="00853565">
              <w:t>,</w:t>
            </w:r>
            <w:r w:rsidRPr="00853565">
              <w:rPr>
                <w:lang w:val="en-US"/>
              </w:rPr>
              <w:t>8</w:t>
            </w:r>
          </w:p>
        </w:tc>
        <w:tc>
          <w:tcPr>
            <w:tcW w:w="886" w:type="dxa"/>
            <w:tcBorders>
              <w:left w:val="single" w:sz="6" w:space="0" w:color="000000"/>
            </w:tcBorders>
            <w:shd w:val="clear" w:color="auto" w:fill="auto"/>
            <w:vAlign w:val="bottom"/>
          </w:tcPr>
          <w:p w14:paraId="3DC47713" w14:textId="662FE9FD" w:rsidR="00C3639B" w:rsidRPr="00853565" w:rsidRDefault="00C3639B" w:rsidP="009A6DE4">
            <w:pPr>
              <w:spacing w:before="120" w:line="180" w:lineRule="exact"/>
              <w:ind w:right="113"/>
              <w:jc w:val="right"/>
              <w:rPr>
                <w:lang w:val="en-US"/>
              </w:rPr>
            </w:pPr>
            <w:r w:rsidRPr="00853565">
              <w:t>1</w:t>
            </w:r>
            <w:r w:rsidRPr="00853565">
              <w:rPr>
                <w:lang w:val="en-US"/>
              </w:rPr>
              <w:t> </w:t>
            </w:r>
            <w:r w:rsidRPr="00853565">
              <w:t>866,1</w:t>
            </w:r>
          </w:p>
        </w:tc>
        <w:tc>
          <w:tcPr>
            <w:tcW w:w="886" w:type="dxa"/>
            <w:tcBorders>
              <w:left w:val="single" w:sz="6" w:space="0" w:color="000000"/>
            </w:tcBorders>
            <w:shd w:val="clear" w:color="auto" w:fill="auto"/>
            <w:vAlign w:val="bottom"/>
          </w:tcPr>
          <w:p w14:paraId="3518D65D" w14:textId="5730848C" w:rsidR="00C3639B" w:rsidRPr="00853565" w:rsidRDefault="00C3639B" w:rsidP="004F3A07">
            <w:pPr>
              <w:spacing w:before="120" w:line="180" w:lineRule="exact"/>
              <w:ind w:right="113"/>
              <w:jc w:val="right"/>
              <w:rPr>
                <w:lang w:val="en-US"/>
              </w:rPr>
            </w:pPr>
            <w:r w:rsidRPr="00853565">
              <w:t>2109,5</w:t>
            </w:r>
          </w:p>
        </w:tc>
        <w:tc>
          <w:tcPr>
            <w:tcW w:w="2125" w:type="dxa"/>
            <w:tcBorders>
              <w:left w:val="single" w:sz="6" w:space="0" w:color="000000"/>
            </w:tcBorders>
            <w:shd w:val="clear" w:color="auto" w:fill="auto"/>
            <w:vAlign w:val="bottom"/>
          </w:tcPr>
          <w:p w14:paraId="14E48C0C" w14:textId="77777777" w:rsidR="00C3639B" w:rsidRPr="00853565" w:rsidRDefault="00C3639B" w:rsidP="00B543FF">
            <w:pPr>
              <w:spacing w:before="120" w:line="180" w:lineRule="exact"/>
              <w:ind w:left="170"/>
            </w:pPr>
            <w:r w:rsidRPr="00853565">
              <w:rPr>
                <w:i/>
              </w:rPr>
              <w:t>China</w:t>
            </w:r>
          </w:p>
        </w:tc>
      </w:tr>
      <w:tr w:rsidR="00853565" w:rsidRPr="00853565" w14:paraId="51922658" w14:textId="77777777">
        <w:trPr>
          <w:cantSplit/>
        </w:trPr>
        <w:tc>
          <w:tcPr>
            <w:tcW w:w="2480" w:type="dxa"/>
            <w:shd w:val="clear" w:color="auto" w:fill="auto"/>
            <w:vAlign w:val="bottom"/>
          </w:tcPr>
          <w:p w14:paraId="2FFE910D" w14:textId="77777777" w:rsidR="00C3639B" w:rsidRPr="00853565" w:rsidRDefault="00C3639B" w:rsidP="00B543FF">
            <w:pPr>
              <w:spacing w:before="120" w:line="180" w:lineRule="exact"/>
              <w:ind w:left="113"/>
            </w:pPr>
            <w:r w:rsidRPr="00853565">
              <w:t>Южно-Африканская Республика</w:t>
            </w:r>
          </w:p>
        </w:tc>
        <w:tc>
          <w:tcPr>
            <w:tcW w:w="887" w:type="dxa"/>
            <w:tcBorders>
              <w:left w:val="single" w:sz="6" w:space="0" w:color="000000"/>
            </w:tcBorders>
            <w:shd w:val="clear" w:color="auto" w:fill="auto"/>
            <w:vAlign w:val="bottom"/>
          </w:tcPr>
          <w:p w14:paraId="540F5DB0" w14:textId="3F78010F" w:rsidR="00C3639B" w:rsidRPr="00853565" w:rsidRDefault="00C3639B" w:rsidP="004F3A07">
            <w:pPr>
              <w:spacing w:before="120" w:line="180" w:lineRule="exact"/>
              <w:ind w:right="113"/>
              <w:jc w:val="right"/>
            </w:pPr>
            <w:r w:rsidRPr="00853565">
              <w:t>29,5</w:t>
            </w:r>
          </w:p>
        </w:tc>
        <w:tc>
          <w:tcPr>
            <w:tcW w:w="886" w:type="dxa"/>
            <w:tcBorders>
              <w:left w:val="single" w:sz="6" w:space="0" w:color="000000"/>
            </w:tcBorders>
            <w:shd w:val="clear" w:color="auto" w:fill="auto"/>
            <w:vAlign w:val="bottom"/>
          </w:tcPr>
          <w:p w14:paraId="6C8A0B17" w14:textId="5C173158" w:rsidR="00C3639B" w:rsidRPr="00853565" w:rsidRDefault="00C3639B" w:rsidP="009A6DE4">
            <w:pPr>
              <w:spacing w:before="120" w:line="180" w:lineRule="exact"/>
              <w:ind w:right="113"/>
              <w:jc w:val="right"/>
              <w:rPr>
                <w:lang w:val="en-US"/>
              </w:rPr>
            </w:pPr>
            <w:r w:rsidRPr="00853565">
              <w:t>…</w:t>
            </w:r>
          </w:p>
        </w:tc>
        <w:tc>
          <w:tcPr>
            <w:tcW w:w="886" w:type="dxa"/>
            <w:tcBorders>
              <w:left w:val="single" w:sz="6" w:space="0" w:color="000000"/>
            </w:tcBorders>
            <w:shd w:val="clear" w:color="auto" w:fill="auto"/>
            <w:vAlign w:val="bottom"/>
          </w:tcPr>
          <w:p w14:paraId="06D86F9D" w14:textId="00CCE533" w:rsidR="00C3639B" w:rsidRPr="00853565" w:rsidRDefault="00C3639B" w:rsidP="004F3A07">
            <w:pPr>
              <w:spacing w:before="120" w:line="180" w:lineRule="exact"/>
              <w:ind w:right="113"/>
              <w:jc w:val="right"/>
              <w:rPr>
                <w:lang w:val="en-US"/>
              </w:rPr>
            </w:pPr>
            <w:r w:rsidRPr="00853565">
              <w:t>…</w:t>
            </w:r>
          </w:p>
        </w:tc>
        <w:tc>
          <w:tcPr>
            <w:tcW w:w="886" w:type="dxa"/>
            <w:tcBorders>
              <w:left w:val="single" w:sz="6" w:space="0" w:color="000000"/>
            </w:tcBorders>
            <w:shd w:val="clear" w:color="auto" w:fill="auto"/>
            <w:vAlign w:val="bottom"/>
          </w:tcPr>
          <w:p w14:paraId="383E900F" w14:textId="35807369" w:rsidR="00C3639B" w:rsidRPr="00853565" w:rsidRDefault="00C3639B" w:rsidP="004F3A07">
            <w:pPr>
              <w:spacing w:before="120" w:line="180" w:lineRule="exact"/>
              <w:ind w:right="113"/>
              <w:jc w:val="right"/>
            </w:pPr>
            <w:r w:rsidRPr="00853565">
              <w:rPr>
                <w:lang w:val="en-US"/>
              </w:rPr>
              <w:t>18</w:t>
            </w:r>
            <w:r w:rsidRPr="00853565">
              <w:t>,</w:t>
            </w:r>
            <w:r w:rsidRPr="00853565">
              <w:rPr>
                <w:lang w:val="en-US"/>
              </w:rPr>
              <w:t>7</w:t>
            </w:r>
          </w:p>
        </w:tc>
        <w:tc>
          <w:tcPr>
            <w:tcW w:w="886" w:type="dxa"/>
            <w:tcBorders>
              <w:left w:val="single" w:sz="6" w:space="0" w:color="000000"/>
            </w:tcBorders>
            <w:shd w:val="clear" w:color="auto" w:fill="auto"/>
            <w:vAlign w:val="bottom"/>
          </w:tcPr>
          <w:p w14:paraId="532967DD" w14:textId="55B649C1" w:rsidR="00C3639B" w:rsidRPr="00853565" w:rsidRDefault="00C3639B" w:rsidP="009A6DE4">
            <w:pPr>
              <w:spacing w:before="120" w:line="180" w:lineRule="exact"/>
              <w:ind w:right="113"/>
              <w:jc w:val="right"/>
              <w:rPr>
                <w:lang w:val="en-US"/>
              </w:rPr>
            </w:pPr>
            <w:r w:rsidRPr="00853565">
              <w:t>…</w:t>
            </w:r>
          </w:p>
        </w:tc>
        <w:tc>
          <w:tcPr>
            <w:tcW w:w="886" w:type="dxa"/>
            <w:tcBorders>
              <w:left w:val="single" w:sz="6" w:space="0" w:color="000000"/>
            </w:tcBorders>
            <w:shd w:val="clear" w:color="auto" w:fill="auto"/>
            <w:vAlign w:val="bottom"/>
          </w:tcPr>
          <w:p w14:paraId="76827002" w14:textId="4D384DF3" w:rsidR="00C3639B" w:rsidRPr="00853565" w:rsidRDefault="00C3639B" w:rsidP="004F3A07">
            <w:pPr>
              <w:spacing w:before="120" w:line="180" w:lineRule="exact"/>
              <w:ind w:right="113"/>
              <w:jc w:val="right"/>
              <w:rPr>
                <w:lang w:val="en-US"/>
              </w:rPr>
            </w:pPr>
            <w:r w:rsidRPr="00853565">
              <w:t>…</w:t>
            </w:r>
          </w:p>
        </w:tc>
        <w:tc>
          <w:tcPr>
            <w:tcW w:w="2125" w:type="dxa"/>
            <w:tcBorders>
              <w:left w:val="single" w:sz="6" w:space="0" w:color="000000"/>
            </w:tcBorders>
            <w:shd w:val="clear" w:color="auto" w:fill="auto"/>
            <w:vAlign w:val="bottom"/>
          </w:tcPr>
          <w:p w14:paraId="050FFE0F" w14:textId="77777777" w:rsidR="00C3639B" w:rsidRPr="00853565" w:rsidRDefault="00C3639B" w:rsidP="00B543FF">
            <w:pPr>
              <w:spacing w:before="120" w:line="180" w:lineRule="exact"/>
              <w:ind w:left="170"/>
            </w:pPr>
            <w:r w:rsidRPr="00853565">
              <w:rPr>
                <w:i/>
              </w:rPr>
              <w:t>South Africa</w:t>
            </w:r>
          </w:p>
        </w:tc>
      </w:tr>
      <w:tr w:rsidR="00853565" w:rsidRPr="00853565" w14:paraId="6CF93CBE" w14:textId="77777777">
        <w:trPr>
          <w:cantSplit/>
        </w:trPr>
        <w:tc>
          <w:tcPr>
            <w:tcW w:w="2480" w:type="dxa"/>
            <w:shd w:val="clear" w:color="auto" w:fill="auto"/>
            <w:vAlign w:val="bottom"/>
          </w:tcPr>
          <w:p w14:paraId="6ED5CDD7" w14:textId="77777777" w:rsidR="00C3639B" w:rsidRPr="00853565" w:rsidRDefault="00C3639B" w:rsidP="00B543FF">
            <w:pPr>
              <w:pStyle w:val="13"/>
              <w:spacing w:before="120" w:line="180" w:lineRule="exact"/>
              <w:rPr>
                <w:sz w:val="14"/>
                <w:szCs w:val="14"/>
              </w:rPr>
            </w:pPr>
            <w:r w:rsidRPr="00853565">
              <w:rPr>
                <w:sz w:val="14"/>
                <w:szCs w:val="14"/>
                <w:u w:val="none"/>
              </w:rPr>
              <w:t>Страны ЕС</w:t>
            </w:r>
          </w:p>
        </w:tc>
        <w:tc>
          <w:tcPr>
            <w:tcW w:w="887" w:type="dxa"/>
            <w:tcBorders>
              <w:left w:val="single" w:sz="6" w:space="0" w:color="000000"/>
            </w:tcBorders>
            <w:shd w:val="clear" w:color="auto" w:fill="auto"/>
            <w:vAlign w:val="bottom"/>
          </w:tcPr>
          <w:p w14:paraId="1B46A313" w14:textId="77777777" w:rsidR="00C3639B" w:rsidRPr="00853565" w:rsidRDefault="00C3639B" w:rsidP="004F3A07">
            <w:pPr>
              <w:snapToGrid w:val="0"/>
              <w:spacing w:before="120" w:line="180" w:lineRule="exact"/>
              <w:ind w:right="113"/>
              <w:jc w:val="right"/>
              <w:rPr>
                <w:lang w:val="en-US"/>
              </w:rPr>
            </w:pPr>
          </w:p>
        </w:tc>
        <w:tc>
          <w:tcPr>
            <w:tcW w:w="886" w:type="dxa"/>
            <w:tcBorders>
              <w:left w:val="single" w:sz="6" w:space="0" w:color="000000"/>
            </w:tcBorders>
            <w:shd w:val="clear" w:color="auto" w:fill="auto"/>
            <w:vAlign w:val="bottom"/>
          </w:tcPr>
          <w:p w14:paraId="7FEACE04" w14:textId="77777777" w:rsidR="00C3639B" w:rsidRPr="00853565" w:rsidRDefault="00C3639B" w:rsidP="009A6DE4">
            <w:pPr>
              <w:snapToGrid w:val="0"/>
              <w:spacing w:before="120" w:line="180" w:lineRule="exact"/>
              <w:ind w:right="113"/>
              <w:jc w:val="right"/>
            </w:pPr>
          </w:p>
        </w:tc>
        <w:tc>
          <w:tcPr>
            <w:tcW w:w="886" w:type="dxa"/>
            <w:tcBorders>
              <w:left w:val="single" w:sz="6" w:space="0" w:color="000000"/>
            </w:tcBorders>
            <w:shd w:val="clear" w:color="auto" w:fill="auto"/>
            <w:vAlign w:val="bottom"/>
          </w:tcPr>
          <w:p w14:paraId="6DEE5F8B" w14:textId="77777777" w:rsidR="00C3639B" w:rsidRPr="00853565" w:rsidRDefault="00C3639B" w:rsidP="004F3A07">
            <w:pPr>
              <w:snapToGrid w:val="0"/>
              <w:spacing w:before="120" w:line="180" w:lineRule="exact"/>
              <w:ind w:right="113"/>
              <w:jc w:val="right"/>
            </w:pPr>
          </w:p>
        </w:tc>
        <w:tc>
          <w:tcPr>
            <w:tcW w:w="886" w:type="dxa"/>
            <w:tcBorders>
              <w:left w:val="single" w:sz="6" w:space="0" w:color="000000"/>
            </w:tcBorders>
            <w:shd w:val="clear" w:color="auto" w:fill="auto"/>
            <w:vAlign w:val="bottom"/>
          </w:tcPr>
          <w:p w14:paraId="6CD44D81" w14:textId="77777777" w:rsidR="00C3639B" w:rsidRPr="00853565" w:rsidRDefault="00C3639B" w:rsidP="004F3A07">
            <w:pPr>
              <w:snapToGrid w:val="0"/>
              <w:spacing w:before="120" w:line="180" w:lineRule="exact"/>
              <w:ind w:right="113"/>
              <w:jc w:val="right"/>
              <w:rPr>
                <w:lang w:val="en-US"/>
              </w:rPr>
            </w:pPr>
          </w:p>
        </w:tc>
        <w:tc>
          <w:tcPr>
            <w:tcW w:w="886" w:type="dxa"/>
            <w:tcBorders>
              <w:left w:val="single" w:sz="6" w:space="0" w:color="000000"/>
            </w:tcBorders>
            <w:shd w:val="clear" w:color="auto" w:fill="auto"/>
            <w:vAlign w:val="bottom"/>
          </w:tcPr>
          <w:p w14:paraId="27AE515D" w14:textId="77777777" w:rsidR="00C3639B" w:rsidRPr="00853565" w:rsidRDefault="00C3639B" w:rsidP="009A6DE4">
            <w:pPr>
              <w:snapToGrid w:val="0"/>
              <w:spacing w:before="120" w:line="180" w:lineRule="exact"/>
              <w:ind w:right="113"/>
              <w:jc w:val="right"/>
              <w:rPr>
                <w:lang w:val="en-US"/>
              </w:rPr>
            </w:pPr>
          </w:p>
        </w:tc>
        <w:tc>
          <w:tcPr>
            <w:tcW w:w="886" w:type="dxa"/>
            <w:tcBorders>
              <w:left w:val="single" w:sz="6" w:space="0" w:color="000000"/>
            </w:tcBorders>
            <w:shd w:val="clear" w:color="auto" w:fill="auto"/>
            <w:vAlign w:val="bottom"/>
          </w:tcPr>
          <w:p w14:paraId="65742E3B" w14:textId="77777777" w:rsidR="00C3639B" w:rsidRPr="00853565" w:rsidRDefault="00C3639B" w:rsidP="004F3A07">
            <w:pPr>
              <w:snapToGrid w:val="0"/>
              <w:spacing w:before="120" w:line="180" w:lineRule="exact"/>
              <w:ind w:right="113"/>
              <w:jc w:val="right"/>
              <w:rPr>
                <w:lang w:val="en-US"/>
              </w:rPr>
            </w:pPr>
          </w:p>
        </w:tc>
        <w:tc>
          <w:tcPr>
            <w:tcW w:w="2125" w:type="dxa"/>
            <w:tcBorders>
              <w:left w:val="single" w:sz="6" w:space="0" w:color="000000"/>
            </w:tcBorders>
            <w:shd w:val="clear" w:color="auto" w:fill="auto"/>
            <w:vAlign w:val="bottom"/>
          </w:tcPr>
          <w:p w14:paraId="351E7848" w14:textId="77777777" w:rsidR="00C3639B" w:rsidRPr="00853565" w:rsidRDefault="00C3639B" w:rsidP="00B543FF">
            <w:pPr>
              <w:pStyle w:val="13"/>
              <w:spacing w:before="120" w:line="180" w:lineRule="exact"/>
              <w:ind w:left="57"/>
              <w:rPr>
                <w:sz w:val="14"/>
                <w:szCs w:val="14"/>
              </w:rPr>
            </w:pPr>
            <w:r w:rsidRPr="00853565">
              <w:rPr>
                <w:bCs w:val="0"/>
                <w:i/>
                <w:sz w:val="14"/>
                <w:szCs w:val="14"/>
                <w:u w:val="none"/>
              </w:rPr>
              <w:t>EU countries</w:t>
            </w:r>
          </w:p>
        </w:tc>
      </w:tr>
      <w:tr w:rsidR="00853565" w:rsidRPr="00853565" w14:paraId="31078AD5" w14:textId="77777777">
        <w:trPr>
          <w:cantSplit/>
        </w:trPr>
        <w:tc>
          <w:tcPr>
            <w:tcW w:w="2480" w:type="dxa"/>
            <w:shd w:val="clear" w:color="auto" w:fill="auto"/>
            <w:vAlign w:val="bottom"/>
          </w:tcPr>
          <w:p w14:paraId="309C3604" w14:textId="77777777" w:rsidR="00C3639B" w:rsidRPr="00853565" w:rsidRDefault="00C3639B" w:rsidP="00B543FF">
            <w:pPr>
              <w:pStyle w:val="13"/>
              <w:spacing w:before="120" w:line="180" w:lineRule="exact"/>
              <w:ind w:left="284"/>
              <w:rPr>
                <w:sz w:val="14"/>
                <w:szCs w:val="14"/>
              </w:rPr>
            </w:pPr>
            <w:r w:rsidRPr="00853565">
              <w:rPr>
                <w:b w:val="0"/>
                <w:bCs w:val="0"/>
                <w:sz w:val="14"/>
                <w:szCs w:val="14"/>
                <w:u w:val="none"/>
              </w:rPr>
              <w:t>из них:</w:t>
            </w:r>
          </w:p>
        </w:tc>
        <w:tc>
          <w:tcPr>
            <w:tcW w:w="887" w:type="dxa"/>
            <w:tcBorders>
              <w:left w:val="single" w:sz="6" w:space="0" w:color="000000"/>
            </w:tcBorders>
            <w:shd w:val="clear" w:color="auto" w:fill="auto"/>
            <w:vAlign w:val="bottom"/>
          </w:tcPr>
          <w:p w14:paraId="73D10DFE" w14:textId="77777777" w:rsidR="00C3639B" w:rsidRPr="00853565" w:rsidRDefault="00C3639B" w:rsidP="004F3A07">
            <w:pPr>
              <w:snapToGrid w:val="0"/>
              <w:spacing w:before="120" w:line="180" w:lineRule="exact"/>
              <w:ind w:right="113"/>
              <w:jc w:val="right"/>
              <w:rPr>
                <w:lang w:val="en-US"/>
              </w:rPr>
            </w:pPr>
          </w:p>
        </w:tc>
        <w:tc>
          <w:tcPr>
            <w:tcW w:w="886" w:type="dxa"/>
            <w:tcBorders>
              <w:left w:val="single" w:sz="6" w:space="0" w:color="000000"/>
            </w:tcBorders>
            <w:shd w:val="clear" w:color="auto" w:fill="auto"/>
            <w:vAlign w:val="bottom"/>
          </w:tcPr>
          <w:p w14:paraId="3612C19C" w14:textId="77777777" w:rsidR="00C3639B" w:rsidRPr="00853565" w:rsidRDefault="00C3639B" w:rsidP="009A6DE4">
            <w:pPr>
              <w:snapToGrid w:val="0"/>
              <w:spacing w:before="120" w:line="180" w:lineRule="exact"/>
              <w:ind w:right="113"/>
              <w:jc w:val="right"/>
            </w:pPr>
          </w:p>
        </w:tc>
        <w:tc>
          <w:tcPr>
            <w:tcW w:w="886" w:type="dxa"/>
            <w:tcBorders>
              <w:left w:val="single" w:sz="6" w:space="0" w:color="000000"/>
            </w:tcBorders>
            <w:shd w:val="clear" w:color="auto" w:fill="auto"/>
            <w:vAlign w:val="bottom"/>
          </w:tcPr>
          <w:p w14:paraId="089A4CBA" w14:textId="77777777" w:rsidR="00C3639B" w:rsidRPr="00853565" w:rsidRDefault="00C3639B" w:rsidP="004F3A07">
            <w:pPr>
              <w:snapToGrid w:val="0"/>
              <w:spacing w:before="120" w:line="180" w:lineRule="exact"/>
              <w:ind w:right="113"/>
              <w:jc w:val="right"/>
            </w:pPr>
          </w:p>
        </w:tc>
        <w:tc>
          <w:tcPr>
            <w:tcW w:w="886" w:type="dxa"/>
            <w:tcBorders>
              <w:left w:val="single" w:sz="6" w:space="0" w:color="000000"/>
            </w:tcBorders>
            <w:shd w:val="clear" w:color="auto" w:fill="auto"/>
            <w:vAlign w:val="bottom"/>
          </w:tcPr>
          <w:p w14:paraId="227E20E3" w14:textId="77777777" w:rsidR="00C3639B" w:rsidRPr="00853565" w:rsidRDefault="00C3639B" w:rsidP="004F3A07">
            <w:pPr>
              <w:snapToGrid w:val="0"/>
              <w:spacing w:before="120" w:line="180" w:lineRule="exact"/>
              <w:ind w:right="113"/>
              <w:jc w:val="right"/>
              <w:rPr>
                <w:lang w:val="en-US"/>
              </w:rPr>
            </w:pPr>
          </w:p>
        </w:tc>
        <w:tc>
          <w:tcPr>
            <w:tcW w:w="886" w:type="dxa"/>
            <w:tcBorders>
              <w:left w:val="single" w:sz="6" w:space="0" w:color="000000"/>
            </w:tcBorders>
            <w:shd w:val="clear" w:color="auto" w:fill="auto"/>
            <w:vAlign w:val="bottom"/>
          </w:tcPr>
          <w:p w14:paraId="5BC06979" w14:textId="77777777" w:rsidR="00C3639B" w:rsidRPr="00853565" w:rsidRDefault="00C3639B" w:rsidP="009A6DE4">
            <w:pPr>
              <w:snapToGrid w:val="0"/>
              <w:spacing w:before="120" w:line="180" w:lineRule="exact"/>
              <w:ind w:right="113"/>
              <w:jc w:val="right"/>
              <w:rPr>
                <w:lang w:val="en-US"/>
              </w:rPr>
            </w:pPr>
          </w:p>
        </w:tc>
        <w:tc>
          <w:tcPr>
            <w:tcW w:w="886" w:type="dxa"/>
            <w:tcBorders>
              <w:left w:val="single" w:sz="6" w:space="0" w:color="000000"/>
            </w:tcBorders>
            <w:shd w:val="clear" w:color="auto" w:fill="auto"/>
            <w:vAlign w:val="bottom"/>
          </w:tcPr>
          <w:p w14:paraId="7F9B2BF5" w14:textId="77777777" w:rsidR="00C3639B" w:rsidRPr="00853565" w:rsidRDefault="00C3639B" w:rsidP="004F3A07">
            <w:pPr>
              <w:snapToGrid w:val="0"/>
              <w:spacing w:before="120" w:line="180" w:lineRule="exact"/>
              <w:ind w:right="113"/>
              <w:jc w:val="right"/>
              <w:rPr>
                <w:lang w:val="en-US"/>
              </w:rPr>
            </w:pPr>
          </w:p>
        </w:tc>
        <w:tc>
          <w:tcPr>
            <w:tcW w:w="2125" w:type="dxa"/>
            <w:tcBorders>
              <w:left w:val="single" w:sz="6" w:space="0" w:color="000000"/>
            </w:tcBorders>
            <w:shd w:val="clear" w:color="auto" w:fill="auto"/>
            <w:vAlign w:val="bottom"/>
          </w:tcPr>
          <w:p w14:paraId="7EF25082" w14:textId="77777777" w:rsidR="00C3639B" w:rsidRPr="00853565" w:rsidRDefault="00C3639B" w:rsidP="00B543FF">
            <w:pPr>
              <w:pStyle w:val="13"/>
              <w:spacing w:before="120" w:line="180" w:lineRule="exact"/>
              <w:ind w:left="284"/>
              <w:rPr>
                <w:sz w:val="14"/>
                <w:szCs w:val="14"/>
              </w:rPr>
            </w:pPr>
            <w:r w:rsidRPr="00853565">
              <w:rPr>
                <w:b w:val="0"/>
                <w:bCs w:val="0"/>
                <w:i/>
                <w:sz w:val="14"/>
                <w:szCs w:val="14"/>
                <w:u w:val="none"/>
              </w:rPr>
              <w:t>of which:</w:t>
            </w:r>
          </w:p>
        </w:tc>
      </w:tr>
      <w:tr w:rsidR="00853565" w:rsidRPr="00853565" w14:paraId="249B8B96" w14:textId="77777777">
        <w:trPr>
          <w:cantSplit/>
        </w:trPr>
        <w:tc>
          <w:tcPr>
            <w:tcW w:w="2480" w:type="dxa"/>
            <w:shd w:val="clear" w:color="auto" w:fill="auto"/>
            <w:vAlign w:val="bottom"/>
          </w:tcPr>
          <w:p w14:paraId="0965CDBF" w14:textId="77777777" w:rsidR="00C3639B" w:rsidRPr="00853565" w:rsidRDefault="00C3639B" w:rsidP="00B543FF">
            <w:pPr>
              <w:spacing w:before="120" w:line="180" w:lineRule="exact"/>
              <w:ind w:left="113"/>
            </w:pPr>
            <w:r w:rsidRPr="00853565">
              <w:t>Австрия</w:t>
            </w:r>
          </w:p>
        </w:tc>
        <w:tc>
          <w:tcPr>
            <w:tcW w:w="887" w:type="dxa"/>
            <w:tcBorders>
              <w:left w:val="single" w:sz="6" w:space="0" w:color="000000"/>
            </w:tcBorders>
            <w:shd w:val="clear" w:color="auto" w:fill="auto"/>
            <w:vAlign w:val="bottom"/>
          </w:tcPr>
          <w:p w14:paraId="2192CCFD" w14:textId="716A1613" w:rsidR="00C3639B" w:rsidRPr="00853565" w:rsidRDefault="00C3639B" w:rsidP="004F3A07">
            <w:pPr>
              <w:spacing w:before="120" w:line="180" w:lineRule="exact"/>
              <w:ind w:right="113"/>
              <w:jc w:val="right"/>
            </w:pPr>
            <w:r w:rsidRPr="00853565">
              <w:t>59,9</w:t>
            </w:r>
          </w:p>
        </w:tc>
        <w:tc>
          <w:tcPr>
            <w:tcW w:w="886" w:type="dxa"/>
            <w:tcBorders>
              <w:left w:val="single" w:sz="6" w:space="0" w:color="000000"/>
            </w:tcBorders>
            <w:shd w:val="clear" w:color="auto" w:fill="auto"/>
            <w:vAlign w:val="bottom"/>
          </w:tcPr>
          <w:p w14:paraId="17CECD05" w14:textId="131352AA" w:rsidR="00C3639B" w:rsidRPr="00853565" w:rsidRDefault="00C3639B" w:rsidP="009A6DE4">
            <w:pPr>
              <w:spacing w:before="120" w:line="180" w:lineRule="exact"/>
              <w:ind w:right="113"/>
              <w:jc w:val="right"/>
              <w:rPr>
                <w:lang w:val="en-US"/>
              </w:rPr>
            </w:pPr>
            <w:r w:rsidRPr="00853565">
              <w:t>80,8</w:t>
            </w:r>
          </w:p>
        </w:tc>
        <w:tc>
          <w:tcPr>
            <w:tcW w:w="886" w:type="dxa"/>
            <w:tcBorders>
              <w:left w:val="single" w:sz="6" w:space="0" w:color="000000"/>
            </w:tcBorders>
            <w:shd w:val="clear" w:color="auto" w:fill="auto"/>
            <w:vAlign w:val="bottom"/>
          </w:tcPr>
          <w:p w14:paraId="739BFAC0" w14:textId="6756FD27" w:rsidR="00C3639B" w:rsidRPr="00853565" w:rsidRDefault="00C3639B" w:rsidP="004F3A07">
            <w:pPr>
              <w:spacing w:before="120" w:line="180" w:lineRule="exact"/>
              <w:ind w:right="113"/>
              <w:jc w:val="right"/>
              <w:rPr>
                <w:lang w:val="en-US"/>
              </w:rPr>
            </w:pPr>
            <w:r w:rsidRPr="00853565">
              <w:t>83,7</w:t>
            </w:r>
          </w:p>
        </w:tc>
        <w:tc>
          <w:tcPr>
            <w:tcW w:w="886" w:type="dxa"/>
            <w:tcBorders>
              <w:left w:val="single" w:sz="6" w:space="0" w:color="000000"/>
            </w:tcBorders>
            <w:shd w:val="clear" w:color="auto" w:fill="auto"/>
            <w:vAlign w:val="bottom"/>
          </w:tcPr>
          <w:p w14:paraId="41EF91F5" w14:textId="5722A458" w:rsidR="00C3639B" w:rsidRPr="00853565" w:rsidRDefault="00C3639B" w:rsidP="004F3A07">
            <w:pPr>
              <w:spacing w:before="120" w:line="180" w:lineRule="exact"/>
              <w:ind w:right="113"/>
              <w:jc w:val="right"/>
            </w:pPr>
            <w:r w:rsidRPr="00853565">
              <w:t>36,6</w:t>
            </w:r>
          </w:p>
        </w:tc>
        <w:tc>
          <w:tcPr>
            <w:tcW w:w="886" w:type="dxa"/>
            <w:tcBorders>
              <w:left w:val="single" w:sz="6" w:space="0" w:color="000000"/>
            </w:tcBorders>
            <w:shd w:val="clear" w:color="auto" w:fill="auto"/>
            <w:vAlign w:val="bottom"/>
          </w:tcPr>
          <w:p w14:paraId="1EBF47BC" w14:textId="2CEFC0D6" w:rsidR="00C3639B" w:rsidRPr="00853565" w:rsidRDefault="00C3639B" w:rsidP="009A6DE4">
            <w:pPr>
              <w:spacing w:before="120" w:line="180" w:lineRule="exact"/>
              <w:ind w:right="113"/>
              <w:jc w:val="right"/>
              <w:rPr>
                <w:lang w:val="en-US"/>
              </w:rPr>
            </w:pPr>
            <w:r w:rsidRPr="00853565">
              <w:t>50,5</w:t>
            </w:r>
          </w:p>
        </w:tc>
        <w:tc>
          <w:tcPr>
            <w:tcW w:w="886" w:type="dxa"/>
            <w:tcBorders>
              <w:left w:val="single" w:sz="6" w:space="0" w:color="000000"/>
            </w:tcBorders>
            <w:shd w:val="clear" w:color="auto" w:fill="auto"/>
            <w:vAlign w:val="bottom"/>
          </w:tcPr>
          <w:p w14:paraId="2B2FC812" w14:textId="04C58D2A" w:rsidR="00C3639B" w:rsidRPr="00853565" w:rsidRDefault="00C3639B" w:rsidP="004F3A07">
            <w:pPr>
              <w:spacing w:before="120" w:line="180" w:lineRule="exact"/>
              <w:ind w:right="113"/>
              <w:jc w:val="right"/>
              <w:rPr>
                <w:lang w:val="en-US"/>
              </w:rPr>
            </w:pPr>
            <w:r w:rsidRPr="00853565">
              <w:t>52,8</w:t>
            </w:r>
          </w:p>
        </w:tc>
        <w:tc>
          <w:tcPr>
            <w:tcW w:w="2125" w:type="dxa"/>
            <w:tcBorders>
              <w:left w:val="single" w:sz="6" w:space="0" w:color="000000"/>
            </w:tcBorders>
            <w:shd w:val="clear" w:color="auto" w:fill="auto"/>
            <w:vAlign w:val="bottom"/>
          </w:tcPr>
          <w:p w14:paraId="631B2D09" w14:textId="77777777" w:rsidR="00C3639B" w:rsidRPr="00853565" w:rsidRDefault="00C3639B" w:rsidP="00B543FF">
            <w:pPr>
              <w:spacing w:before="120" w:line="180" w:lineRule="exact"/>
              <w:ind w:left="170"/>
            </w:pPr>
            <w:r w:rsidRPr="00853565">
              <w:rPr>
                <w:i/>
              </w:rPr>
              <w:t>Austria</w:t>
            </w:r>
          </w:p>
        </w:tc>
      </w:tr>
      <w:tr w:rsidR="00853565" w:rsidRPr="00853565" w14:paraId="03038A3D" w14:textId="77777777">
        <w:trPr>
          <w:cantSplit/>
        </w:trPr>
        <w:tc>
          <w:tcPr>
            <w:tcW w:w="2480" w:type="dxa"/>
            <w:shd w:val="clear" w:color="auto" w:fill="auto"/>
            <w:vAlign w:val="bottom"/>
          </w:tcPr>
          <w:p w14:paraId="7E46C0BF" w14:textId="77777777" w:rsidR="00C3639B" w:rsidRPr="00853565" w:rsidRDefault="00C3639B" w:rsidP="00B543FF">
            <w:pPr>
              <w:spacing w:before="120" w:line="180" w:lineRule="exact"/>
              <w:ind w:left="113"/>
            </w:pPr>
            <w:r w:rsidRPr="00853565">
              <w:t>Бельгия</w:t>
            </w:r>
          </w:p>
        </w:tc>
        <w:tc>
          <w:tcPr>
            <w:tcW w:w="887" w:type="dxa"/>
            <w:tcBorders>
              <w:left w:val="single" w:sz="6" w:space="0" w:color="000000"/>
            </w:tcBorders>
            <w:shd w:val="clear" w:color="auto" w:fill="auto"/>
            <w:vAlign w:val="bottom"/>
          </w:tcPr>
          <w:p w14:paraId="7B5D559F" w14:textId="0E345642" w:rsidR="00C3639B" w:rsidRPr="00853565" w:rsidRDefault="00C3639B" w:rsidP="004F3A07">
            <w:pPr>
              <w:spacing w:before="120" w:line="180" w:lineRule="exact"/>
              <w:ind w:right="113"/>
              <w:jc w:val="right"/>
            </w:pPr>
            <w:r w:rsidRPr="00853565">
              <w:t>60,1</w:t>
            </w:r>
          </w:p>
        </w:tc>
        <w:tc>
          <w:tcPr>
            <w:tcW w:w="886" w:type="dxa"/>
            <w:tcBorders>
              <w:left w:val="single" w:sz="6" w:space="0" w:color="000000"/>
            </w:tcBorders>
            <w:shd w:val="clear" w:color="auto" w:fill="auto"/>
            <w:vAlign w:val="bottom"/>
          </w:tcPr>
          <w:p w14:paraId="46AAA6E1" w14:textId="3FC8C688" w:rsidR="00C3639B" w:rsidRPr="00853565" w:rsidRDefault="00C3639B" w:rsidP="009A6DE4">
            <w:pPr>
              <w:spacing w:before="120" w:line="180" w:lineRule="exact"/>
              <w:ind w:right="113"/>
              <w:jc w:val="right"/>
              <w:rPr>
                <w:lang w:val="en-US"/>
              </w:rPr>
            </w:pPr>
            <w:r w:rsidRPr="00853565">
              <w:t>88,6</w:t>
            </w:r>
          </w:p>
        </w:tc>
        <w:tc>
          <w:tcPr>
            <w:tcW w:w="886" w:type="dxa"/>
            <w:tcBorders>
              <w:left w:val="single" w:sz="6" w:space="0" w:color="000000"/>
            </w:tcBorders>
            <w:shd w:val="clear" w:color="auto" w:fill="auto"/>
            <w:vAlign w:val="bottom"/>
          </w:tcPr>
          <w:p w14:paraId="1BD0D1CB" w14:textId="14751DEF" w:rsidR="00C3639B" w:rsidRPr="00853565" w:rsidRDefault="00C3639B" w:rsidP="004F3A07">
            <w:pPr>
              <w:spacing w:before="120" w:line="180" w:lineRule="exact"/>
              <w:ind w:right="113"/>
              <w:jc w:val="right"/>
              <w:rPr>
                <w:lang w:val="en-US"/>
              </w:rPr>
            </w:pPr>
            <w:r w:rsidRPr="00853565">
              <w:t>93,5</w:t>
            </w:r>
          </w:p>
        </w:tc>
        <w:tc>
          <w:tcPr>
            <w:tcW w:w="886" w:type="dxa"/>
            <w:tcBorders>
              <w:left w:val="single" w:sz="6" w:space="0" w:color="000000"/>
            </w:tcBorders>
            <w:shd w:val="clear" w:color="auto" w:fill="auto"/>
            <w:vAlign w:val="bottom"/>
          </w:tcPr>
          <w:p w14:paraId="350D1A3C" w14:textId="5ABDFCD9" w:rsidR="00C3639B" w:rsidRPr="00853565" w:rsidRDefault="00C3639B" w:rsidP="004F3A07">
            <w:pPr>
              <w:spacing w:before="120" w:line="180" w:lineRule="exact"/>
              <w:ind w:right="113"/>
              <w:jc w:val="right"/>
            </w:pPr>
            <w:r w:rsidRPr="00853565">
              <w:t>40,8</w:t>
            </w:r>
          </w:p>
        </w:tc>
        <w:tc>
          <w:tcPr>
            <w:tcW w:w="886" w:type="dxa"/>
            <w:tcBorders>
              <w:left w:val="single" w:sz="6" w:space="0" w:color="000000"/>
            </w:tcBorders>
            <w:shd w:val="clear" w:color="auto" w:fill="auto"/>
            <w:vAlign w:val="bottom"/>
          </w:tcPr>
          <w:p w14:paraId="52B44032" w14:textId="3E1A0B28" w:rsidR="00C3639B" w:rsidRPr="00853565" w:rsidRDefault="00C3639B" w:rsidP="009A6DE4">
            <w:pPr>
              <w:spacing w:before="120" w:line="180" w:lineRule="exact"/>
              <w:ind w:right="113"/>
              <w:jc w:val="right"/>
              <w:rPr>
                <w:lang w:val="en-US"/>
              </w:rPr>
            </w:pPr>
            <w:r w:rsidRPr="00853565">
              <w:t>57,5</w:t>
            </w:r>
          </w:p>
        </w:tc>
        <w:tc>
          <w:tcPr>
            <w:tcW w:w="886" w:type="dxa"/>
            <w:tcBorders>
              <w:left w:val="single" w:sz="6" w:space="0" w:color="000000"/>
            </w:tcBorders>
            <w:shd w:val="clear" w:color="auto" w:fill="auto"/>
            <w:vAlign w:val="bottom"/>
          </w:tcPr>
          <w:p w14:paraId="680F942E" w14:textId="082AC53E" w:rsidR="00C3639B" w:rsidRPr="00853565" w:rsidRDefault="00C3639B" w:rsidP="004F3A07">
            <w:pPr>
              <w:spacing w:before="120" w:line="180" w:lineRule="exact"/>
              <w:ind w:right="113"/>
              <w:jc w:val="right"/>
              <w:rPr>
                <w:lang w:val="en-US"/>
              </w:rPr>
            </w:pPr>
            <w:r w:rsidRPr="00853565">
              <w:t>60,6</w:t>
            </w:r>
          </w:p>
        </w:tc>
        <w:tc>
          <w:tcPr>
            <w:tcW w:w="2125" w:type="dxa"/>
            <w:tcBorders>
              <w:left w:val="single" w:sz="6" w:space="0" w:color="000000"/>
            </w:tcBorders>
            <w:shd w:val="clear" w:color="auto" w:fill="auto"/>
            <w:vAlign w:val="bottom"/>
          </w:tcPr>
          <w:p w14:paraId="38B496A2" w14:textId="77777777" w:rsidR="00C3639B" w:rsidRPr="00853565" w:rsidRDefault="00C3639B" w:rsidP="00B543FF">
            <w:pPr>
              <w:spacing w:before="120" w:line="180" w:lineRule="exact"/>
              <w:ind w:left="170"/>
            </w:pPr>
            <w:r w:rsidRPr="00853565">
              <w:rPr>
                <w:i/>
              </w:rPr>
              <w:t>Belgium</w:t>
            </w:r>
          </w:p>
        </w:tc>
      </w:tr>
      <w:tr w:rsidR="00853565" w:rsidRPr="00853565" w14:paraId="68F44ABB" w14:textId="77777777">
        <w:trPr>
          <w:cantSplit/>
        </w:trPr>
        <w:tc>
          <w:tcPr>
            <w:tcW w:w="2480" w:type="dxa"/>
            <w:shd w:val="clear" w:color="auto" w:fill="auto"/>
            <w:vAlign w:val="bottom"/>
          </w:tcPr>
          <w:p w14:paraId="39DB0147" w14:textId="77777777" w:rsidR="00C3639B" w:rsidRPr="00853565" w:rsidRDefault="00C3639B" w:rsidP="00B543FF">
            <w:pPr>
              <w:spacing w:before="120" w:line="180" w:lineRule="exact"/>
              <w:ind w:left="113"/>
            </w:pPr>
            <w:r w:rsidRPr="00853565">
              <w:t xml:space="preserve">Венгрия </w:t>
            </w:r>
          </w:p>
        </w:tc>
        <w:tc>
          <w:tcPr>
            <w:tcW w:w="887" w:type="dxa"/>
            <w:tcBorders>
              <w:left w:val="single" w:sz="6" w:space="0" w:color="000000"/>
            </w:tcBorders>
            <w:shd w:val="clear" w:color="auto" w:fill="auto"/>
            <w:vAlign w:val="bottom"/>
          </w:tcPr>
          <w:p w14:paraId="21CCE6B3" w14:textId="2CC9AFED" w:rsidR="00C3639B" w:rsidRPr="00853565" w:rsidRDefault="00C3639B" w:rsidP="004F3A07">
            <w:pPr>
              <w:spacing w:before="120" w:line="180" w:lineRule="exact"/>
              <w:ind w:right="113"/>
              <w:jc w:val="right"/>
            </w:pPr>
            <w:r w:rsidRPr="00853565">
              <w:rPr>
                <w:lang w:val="en-US"/>
              </w:rPr>
              <w:t>31</w:t>
            </w:r>
            <w:r w:rsidRPr="00853565">
              <w:t>,</w:t>
            </w:r>
            <w:r w:rsidRPr="00853565">
              <w:rPr>
                <w:lang w:val="en-US"/>
              </w:rPr>
              <w:t>5</w:t>
            </w:r>
          </w:p>
        </w:tc>
        <w:tc>
          <w:tcPr>
            <w:tcW w:w="886" w:type="dxa"/>
            <w:tcBorders>
              <w:left w:val="single" w:sz="6" w:space="0" w:color="000000"/>
            </w:tcBorders>
            <w:shd w:val="clear" w:color="auto" w:fill="auto"/>
            <w:vAlign w:val="bottom"/>
          </w:tcPr>
          <w:p w14:paraId="4CBB2CB4" w14:textId="474CA4D4" w:rsidR="00C3639B" w:rsidRPr="00853565" w:rsidRDefault="00C3639B" w:rsidP="009A6DE4">
            <w:pPr>
              <w:spacing w:before="120" w:line="180" w:lineRule="exact"/>
              <w:ind w:right="113"/>
              <w:jc w:val="right"/>
              <w:rPr>
                <w:lang w:val="en-US"/>
              </w:rPr>
            </w:pPr>
            <w:r w:rsidRPr="00853565">
              <w:rPr>
                <w:lang w:val="en-US"/>
              </w:rPr>
              <w:t>54</w:t>
            </w:r>
            <w:r w:rsidRPr="00853565">
              <w:t>,</w:t>
            </w:r>
            <w:r w:rsidRPr="00853565">
              <w:rPr>
                <w:lang w:val="en-US"/>
              </w:rPr>
              <w:t>7</w:t>
            </w:r>
          </w:p>
        </w:tc>
        <w:tc>
          <w:tcPr>
            <w:tcW w:w="886" w:type="dxa"/>
            <w:tcBorders>
              <w:left w:val="single" w:sz="6" w:space="0" w:color="000000"/>
            </w:tcBorders>
            <w:shd w:val="clear" w:color="auto" w:fill="auto"/>
            <w:vAlign w:val="bottom"/>
          </w:tcPr>
          <w:p w14:paraId="43AEE0C3" w14:textId="625C467C" w:rsidR="00C3639B" w:rsidRPr="00853565" w:rsidRDefault="00C3639B" w:rsidP="004F3A07">
            <w:pPr>
              <w:spacing w:before="120" w:line="180" w:lineRule="exact"/>
              <w:ind w:right="113"/>
              <w:jc w:val="right"/>
              <w:rPr>
                <w:lang w:val="en-US"/>
              </w:rPr>
            </w:pPr>
            <w:r w:rsidRPr="00853565">
              <w:t>56,9</w:t>
            </w:r>
          </w:p>
        </w:tc>
        <w:tc>
          <w:tcPr>
            <w:tcW w:w="886" w:type="dxa"/>
            <w:tcBorders>
              <w:left w:val="single" w:sz="6" w:space="0" w:color="000000"/>
            </w:tcBorders>
            <w:shd w:val="clear" w:color="auto" w:fill="auto"/>
            <w:vAlign w:val="bottom"/>
          </w:tcPr>
          <w:p w14:paraId="26F17DD8" w14:textId="3639892D" w:rsidR="00C3639B" w:rsidRPr="00853565" w:rsidRDefault="00C3639B" w:rsidP="004F3A07">
            <w:pPr>
              <w:spacing w:before="120" w:line="180" w:lineRule="exact"/>
              <w:ind w:right="113"/>
              <w:jc w:val="right"/>
            </w:pPr>
            <w:r w:rsidRPr="00853565">
              <w:t>21,3</w:t>
            </w:r>
          </w:p>
        </w:tc>
        <w:tc>
          <w:tcPr>
            <w:tcW w:w="886" w:type="dxa"/>
            <w:tcBorders>
              <w:left w:val="single" w:sz="6" w:space="0" w:color="000000"/>
            </w:tcBorders>
            <w:shd w:val="clear" w:color="auto" w:fill="auto"/>
            <w:vAlign w:val="bottom"/>
          </w:tcPr>
          <w:p w14:paraId="19759B9E" w14:textId="1F8C5B2C" w:rsidR="00C3639B" w:rsidRPr="00853565" w:rsidRDefault="00C3639B" w:rsidP="009A6DE4">
            <w:pPr>
              <w:spacing w:before="120" w:line="180" w:lineRule="exact"/>
              <w:ind w:right="113"/>
              <w:jc w:val="right"/>
              <w:rPr>
                <w:lang w:val="en-US"/>
              </w:rPr>
            </w:pPr>
            <w:r w:rsidRPr="00853565">
              <w:t>37,6</w:t>
            </w:r>
          </w:p>
        </w:tc>
        <w:tc>
          <w:tcPr>
            <w:tcW w:w="886" w:type="dxa"/>
            <w:tcBorders>
              <w:left w:val="single" w:sz="6" w:space="0" w:color="000000"/>
            </w:tcBorders>
            <w:shd w:val="clear" w:color="auto" w:fill="auto"/>
            <w:vAlign w:val="bottom"/>
          </w:tcPr>
          <w:p w14:paraId="4FDFAF33" w14:textId="6692573C" w:rsidR="00C3639B" w:rsidRPr="00853565" w:rsidRDefault="00C3639B" w:rsidP="004F3A07">
            <w:pPr>
              <w:spacing w:before="120" w:line="180" w:lineRule="exact"/>
              <w:ind w:right="113"/>
              <w:jc w:val="right"/>
              <w:rPr>
                <w:lang w:val="en-US"/>
              </w:rPr>
            </w:pPr>
            <w:r w:rsidRPr="00853565">
              <w:t>39,3</w:t>
            </w:r>
          </w:p>
        </w:tc>
        <w:tc>
          <w:tcPr>
            <w:tcW w:w="2125" w:type="dxa"/>
            <w:tcBorders>
              <w:left w:val="single" w:sz="6" w:space="0" w:color="000000"/>
            </w:tcBorders>
            <w:shd w:val="clear" w:color="auto" w:fill="auto"/>
            <w:vAlign w:val="bottom"/>
          </w:tcPr>
          <w:p w14:paraId="53511736" w14:textId="77777777" w:rsidR="00C3639B" w:rsidRPr="00853565" w:rsidRDefault="00C3639B" w:rsidP="00B543FF">
            <w:pPr>
              <w:spacing w:before="120" w:line="180" w:lineRule="exact"/>
              <w:ind w:left="170"/>
            </w:pPr>
            <w:r w:rsidRPr="00853565">
              <w:rPr>
                <w:i/>
              </w:rPr>
              <w:t xml:space="preserve">Hungary </w:t>
            </w:r>
          </w:p>
        </w:tc>
      </w:tr>
      <w:tr w:rsidR="00853565" w:rsidRPr="00853565" w14:paraId="4FCCC5D9" w14:textId="77777777">
        <w:trPr>
          <w:cantSplit/>
        </w:trPr>
        <w:tc>
          <w:tcPr>
            <w:tcW w:w="2480" w:type="dxa"/>
            <w:shd w:val="clear" w:color="auto" w:fill="auto"/>
            <w:vAlign w:val="bottom"/>
          </w:tcPr>
          <w:p w14:paraId="7EE3D926" w14:textId="77777777" w:rsidR="00C3639B" w:rsidRPr="00853565" w:rsidRDefault="00C3639B" w:rsidP="00B543FF">
            <w:pPr>
              <w:spacing w:before="120" w:line="180" w:lineRule="exact"/>
              <w:ind w:left="113"/>
            </w:pPr>
            <w:r w:rsidRPr="00853565">
              <w:t>Германия</w:t>
            </w:r>
          </w:p>
        </w:tc>
        <w:tc>
          <w:tcPr>
            <w:tcW w:w="887" w:type="dxa"/>
            <w:tcBorders>
              <w:left w:val="single" w:sz="6" w:space="0" w:color="000000"/>
            </w:tcBorders>
            <w:shd w:val="clear" w:color="auto" w:fill="auto"/>
            <w:vAlign w:val="bottom"/>
          </w:tcPr>
          <w:p w14:paraId="060E7241" w14:textId="31BCE83A" w:rsidR="00C3639B" w:rsidRPr="00853565" w:rsidRDefault="00C3639B" w:rsidP="004F3A07">
            <w:pPr>
              <w:spacing w:before="120" w:line="180" w:lineRule="exact"/>
              <w:ind w:right="113"/>
              <w:jc w:val="right"/>
            </w:pPr>
            <w:r w:rsidRPr="00853565">
              <w:t>548,7</w:t>
            </w:r>
          </w:p>
        </w:tc>
        <w:tc>
          <w:tcPr>
            <w:tcW w:w="886" w:type="dxa"/>
            <w:tcBorders>
              <w:left w:val="single" w:sz="6" w:space="0" w:color="000000"/>
            </w:tcBorders>
            <w:shd w:val="clear" w:color="auto" w:fill="auto"/>
            <w:vAlign w:val="bottom"/>
          </w:tcPr>
          <w:p w14:paraId="7341ED5E" w14:textId="3CF1762B" w:rsidR="00C3639B" w:rsidRPr="00853565" w:rsidRDefault="00C3639B" w:rsidP="009A6DE4">
            <w:pPr>
              <w:spacing w:before="120" w:line="180" w:lineRule="exact"/>
              <w:ind w:right="113"/>
              <w:jc w:val="right"/>
              <w:rPr>
                <w:lang w:val="en-US"/>
              </w:rPr>
            </w:pPr>
            <w:r w:rsidRPr="00853565">
              <w:t>707,7</w:t>
            </w:r>
          </w:p>
        </w:tc>
        <w:tc>
          <w:tcPr>
            <w:tcW w:w="886" w:type="dxa"/>
            <w:tcBorders>
              <w:left w:val="single" w:sz="6" w:space="0" w:color="000000"/>
            </w:tcBorders>
            <w:shd w:val="clear" w:color="auto" w:fill="auto"/>
            <w:vAlign w:val="bottom"/>
          </w:tcPr>
          <w:p w14:paraId="433C3379" w14:textId="164F1F46" w:rsidR="00C3639B" w:rsidRPr="00853565" w:rsidRDefault="00C3639B" w:rsidP="004F3A07">
            <w:pPr>
              <w:spacing w:before="120" w:line="180" w:lineRule="exact"/>
              <w:ind w:right="113"/>
              <w:jc w:val="right"/>
              <w:rPr>
                <w:lang w:val="en-US"/>
              </w:rPr>
            </w:pPr>
            <w:r w:rsidRPr="00853565">
              <w:t>735,6</w:t>
            </w:r>
          </w:p>
        </w:tc>
        <w:tc>
          <w:tcPr>
            <w:tcW w:w="886" w:type="dxa"/>
            <w:tcBorders>
              <w:left w:val="single" w:sz="6" w:space="0" w:color="000000"/>
            </w:tcBorders>
            <w:shd w:val="clear" w:color="auto" w:fill="auto"/>
            <w:vAlign w:val="bottom"/>
          </w:tcPr>
          <w:p w14:paraId="778F7A67" w14:textId="7339F764" w:rsidR="00C3639B" w:rsidRPr="00853565" w:rsidRDefault="00C3639B" w:rsidP="004F3A07">
            <w:pPr>
              <w:spacing w:before="120" w:line="180" w:lineRule="exact"/>
              <w:ind w:right="113"/>
              <w:jc w:val="right"/>
            </w:pPr>
            <w:r w:rsidRPr="00853565">
              <w:t>328,0</w:t>
            </w:r>
          </w:p>
        </w:tc>
        <w:tc>
          <w:tcPr>
            <w:tcW w:w="886" w:type="dxa"/>
            <w:tcBorders>
              <w:left w:val="single" w:sz="6" w:space="0" w:color="000000"/>
            </w:tcBorders>
            <w:shd w:val="clear" w:color="auto" w:fill="auto"/>
            <w:vAlign w:val="bottom"/>
          </w:tcPr>
          <w:p w14:paraId="5657AC44" w14:textId="24F417CC" w:rsidR="00C3639B" w:rsidRPr="00853565" w:rsidRDefault="00C3639B" w:rsidP="009A6DE4">
            <w:pPr>
              <w:spacing w:before="120" w:line="180" w:lineRule="exact"/>
              <w:ind w:right="113"/>
              <w:jc w:val="right"/>
              <w:rPr>
                <w:lang w:val="en-US"/>
              </w:rPr>
            </w:pPr>
            <w:r w:rsidRPr="00853565">
              <w:t>433,7</w:t>
            </w:r>
          </w:p>
        </w:tc>
        <w:tc>
          <w:tcPr>
            <w:tcW w:w="886" w:type="dxa"/>
            <w:tcBorders>
              <w:left w:val="single" w:sz="6" w:space="0" w:color="000000"/>
            </w:tcBorders>
            <w:shd w:val="clear" w:color="auto" w:fill="auto"/>
            <w:vAlign w:val="bottom"/>
          </w:tcPr>
          <w:p w14:paraId="7C788770" w14:textId="4341BDBB" w:rsidR="00C3639B" w:rsidRPr="00853565" w:rsidRDefault="00C3639B" w:rsidP="004F3A07">
            <w:pPr>
              <w:spacing w:before="120" w:line="180" w:lineRule="exact"/>
              <w:ind w:right="113"/>
              <w:jc w:val="right"/>
              <w:rPr>
                <w:lang w:val="en-US"/>
              </w:rPr>
            </w:pPr>
            <w:r w:rsidRPr="00853565">
              <w:t>450,7</w:t>
            </w:r>
          </w:p>
        </w:tc>
        <w:tc>
          <w:tcPr>
            <w:tcW w:w="2125" w:type="dxa"/>
            <w:tcBorders>
              <w:left w:val="single" w:sz="6" w:space="0" w:color="000000"/>
            </w:tcBorders>
            <w:shd w:val="clear" w:color="auto" w:fill="auto"/>
            <w:vAlign w:val="bottom"/>
          </w:tcPr>
          <w:p w14:paraId="36F0D29E" w14:textId="77777777" w:rsidR="00C3639B" w:rsidRPr="00853565" w:rsidRDefault="00C3639B" w:rsidP="00B543FF">
            <w:pPr>
              <w:spacing w:before="120" w:line="180" w:lineRule="exact"/>
              <w:ind w:left="170"/>
            </w:pPr>
            <w:r w:rsidRPr="00853565">
              <w:rPr>
                <w:i/>
              </w:rPr>
              <w:t>Germany</w:t>
            </w:r>
          </w:p>
        </w:tc>
      </w:tr>
      <w:tr w:rsidR="00853565" w:rsidRPr="00853565" w14:paraId="724F0F5A" w14:textId="77777777">
        <w:trPr>
          <w:cantSplit/>
        </w:trPr>
        <w:tc>
          <w:tcPr>
            <w:tcW w:w="2480" w:type="dxa"/>
            <w:shd w:val="clear" w:color="auto" w:fill="auto"/>
            <w:vAlign w:val="bottom"/>
          </w:tcPr>
          <w:p w14:paraId="7DCEF67C" w14:textId="77777777" w:rsidR="00C3639B" w:rsidRPr="00853565" w:rsidRDefault="00C3639B" w:rsidP="00B543FF">
            <w:pPr>
              <w:spacing w:before="120" w:line="180" w:lineRule="exact"/>
              <w:ind w:left="113"/>
            </w:pPr>
            <w:r w:rsidRPr="00853565">
              <w:t>Дания</w:t>
            </w:r>
          </w:p>
        </w:tc>
        <w:tc>
          <w:tcPr>
            <w:tcW w:w="887" w:type="dxa"/>
            <w:tcBorders>
              <w:left w:val="single" w:sz="6" w:space="0" w:color="000000"/>
            </w:tcBorders>
            <w:shd w:val="clear" w:color="auto" w:fill="auto"/>
            <w:vAlign w:val="bottom"/>
          </w:tcPr>
          <w:p w14:paraId="07D2FF64" w14:textId="66D3481D" w:rsidR="00C3639B" w:rsidRPr="00853565" w:rsidRDefault="00C3639B" w:rsidP="004F3A07">
            <w:pPr>
              <w:spacing w:before="120" w:line="180" w:lineRule="exact"/>
              <w:ind w:right="113"/>
              <w:jc w:val="right"/>
            </w:pPr>
            <w:r w:rsidRPr="00853565">
              <w:t>56,6</w:t>
            </w:r>
          </w:p>
        </w:tc>
        <w:tc>
          <w:tcPr>
            <w:tcW w:w="886" w:type="dxa"/>
            <w:tcBorders>
              <w:left w:val="single" w:sz="6" w:space="0" w:color="000000"/>
            </w:tcBorders>
            <w:shd w:val="clear" w:color="auto" w:fill="auto"/>
            <w:vAlign w:val="bottom"/>
          </w:tcPr>
          <w:p w14:paraId="449C5B0C" w14:textId="70AC05B2" w:rsidR="00C3639B" w:rsidRPr="00853565" w:rsidRDefault="00C3639B" w:rsidP="009A6DE4">
            <w:pPr>
              <w:spacing w:before="120" w:line="180" w:lineRule="exact"/>
              <w:ind w:right="113"/>
              <w:jc w:val="right"/>
              <w:rPr>
                <w:lang w:val="en-US"/>
              </w:rPr>
            </w:pPr>
            <w:r w:rsidRPr="00853565">
              <w:t>59,8</w:t>
            </w:r>
          </w:p>
        </w:tc>
        <w:tc>
          <w:tcPr>
            <w:tcW w:w="886" w:type="dxa"/>
            <w:tcBorders>
              <w:left w:val="single" w:sz="6" w:space="0" w:color="000000"/>
            </w:tcBorders>
            <w:shd w:val="clear" w:color="auto" w:fill="auto"/>
            <w:vAlign w:val="bottom"/>
          </w:tcPr>
          <w:p w14:paraId="3D5DAC48" w14:textId="1263727B" w:rsidR="00C3639B" w:rsidRPr="00853565" w:rsidRDefault="00C3639B" w:rsidP="004F3A07">
            <w:pPr>
              <w:spacing w:before="120" w:line="180" w:lineRule="exact"/>
              <w:ind w:right="113"/>
              <w:jc w:val="right"/>
              <w:rPr>
                <w:lang w:val="en-US"/>
              </w:rPr>
            </w:pPr>
            <w:r w:rsidRPr="00853565">
              <w:t>62,2</w:t>
            </w:r>
          </w:p>
        </w:tc>
        <w:tc>
          <w:tcPr>
            <w:tcW w:w="886" w:type="dxa"/>
            <w:tcBorders>
              <w:left w:val="single" w:sz="6" w:space="0" w:color="000000"/>
            </w:tcBorders>
            <w:shd w:val="clear" w:color="auto" w:fill="auto"/>
            <w:vAlign w:val="bottom"/>
          </w:tcPr>
          <w:p w14:paraId="4DA72697" w14:textId="7EB546AA" w:rsidR="00C3639B" w:rsidRPr="00853565" w:rsidRDefault="00C3639B" w:rsidP="004F3A07">
            <w:pPr>
              <w:spacing w:before="120" w:line="180" w:lineRule="exact"/>
              <w:ind w:right="113"/>
              <w:jc w:val="right"/>
            </w:pPr>
            <w:r w:rsidRPr="00853565">
              <w:t>37,4</w:t>
            </w:r>
          </w:p>
        </w:tc>
        <w:tc>
          <w:tcPr>
            <w:tcW w:w="886" w:type="dxa"/>
            <w:tcBorders>
              <w:left w:val="single" w:sz="6" w:space="0" w:color="000000"/>
            </w:tcBorders>
            <w:shd w:val="clear" w:color="auto" w:fill="auto"/>
            <w:vAlign w:val="bottom"/>
          </w:tcPr>
          <w:p w14:paraId="20803FEE" w14:textId="39BED322" w:rsidR="00C3639B" w:rsidRPr="00853565" w:rsidRDefault="00C3639B" w:rsidP="009A6DE4">
            <w:pPr>
              <w:spacing w:before="120" w:line="180" w:lineRule="exact"/>
              <w:ind w:right="113"/>
              <w:jc w:val="right"/>
              <w:rPr>
                <w:lang w:val="en-US"/>
              </w:rPr>
            </w:pPr>
            <w:r w:rsidRPr="00853565">
              <w:t>43,9</w:t>
            </w:r>
          </w:p>
        </w:tc>
        <w:tc>
          <w:tcPr>
            <w:tcW w:w="886" w:type="dxa"/>
            <w:tcBorders>
              <w:left w:val="single" w:sz="6" w:space="0" w:color="000000"/>
            </w:tcBorders>
            <w:shd w:val="clear" w:color="auto" w:fill="auto"/>
            <w:vAlign w:val="bottom"/>
          </w:tcPr>
          <w:p w14:paraId="73215577" w14:textId="68B680FD" w:rsidR="00C3639B" w:rsidRPr="00853565" w:rsidRDefault="00C3639B" w:rsidP="004F3A07">
            <w:pPr>
              <w:spacing w:before="120" w:line="180" w:lineRule="exact"/>
              <w:ind w:right="113"/>
              <w:jc w:val="right"/>
              <w:rPr>
                <w:lang w:val="en-US"/>
              </w:rPr>
            </w:pPr>
            <w:r w:rsidRPr="00853565">
              <w:t>44,7</w:t>
            </w:r>
          </w:p>
        </w:tc>
        <w:tc>
          <w:tcPr>
            <w:tcW w:w="2125" w:type="dxa"/>
            <w:tcBorders>
              <w:left w:val="single" w:sz="6" w:space="0" w:color="000000"/>
            </w:tcBorders>
            <w:shd w:val="clear" w:color="auto" w:fill="auto"/>
            <w:vAlign w:val="bottom"/>
          </w:tcPr>
          <w:p w14:paraId="60D8A56C" w14:textId="77777777" w:rsidR="00C3639B" w:rsidRPr="00853565" w:rsidRDefault="00C3639B" w:rsidP="00B543FF">
            <w:pPr>
              <w:spacing w:before="120" w:line="180" w:lineRule="exact"/>
              <w:ind w:left="170"/>
            </w:pPr>
            <w:r w:rsidRPr="00853565">
              <w:rPr>
                <w:i/>
              </w:rPr>
              <w:t>Denmark</w:t>
            </w:r>
          </w:p>
        </w:tc>
      </w:tr>
      <w:tr w:rsidR="00853565" w:rsidRPr="00853565" w14:paraId="4FD1C056" w14:textId="77777777">
        <w:trPr>
          <w:cantSplit/>
          <w:trHeight w:val="60"/>
        </w:trPr>
        <w:tc>
          <w:tcPr>
            <w:tcW w:w="2480" w:type="dxa"/>
            <w:shd w:val="clear" w:color="auto" w:fill="auto"/>
            <w:vAlign w:val="bottom"/>
          </w:tcPr>
          <w:p w14:paraId="5E0CD7D8" w14:textId="77777777" w:rsidR="00C3639B" w:rsidRPr="00853565" w:rsidRDefault="00C3639B" w:rsidP="00B543FF">
            <w:pPr>
              <w:spacing w:before="120" w:line="180" w:lineRule="exact"/>
              <w:ind w:left="113"/>
            </w:pPr>
            <w:r w:rsidRPr="00853565">
              <w:t>Испания</w:t>
            </w:r>
          </w:p>
        </w:tc>
        <w:tc>
          <w:tcPr>
            <w:tcW w:w="887" w:type="dxa"/>
            <w:tcBorders>
              <w:left w:val="single" w:sz="6" w:space="0" w:color="000000"/>
            </w:tcBorders>
            <w:shd w:val="clear" w:color="auto" w:fill="auto"/>
            <w:vAlign w:val="bottom"/>
          </w:tcPr>
          <w:p w14:paraId="2DC165E4" w14:textId="7A0366A9" w:rsidR="00C3639B" w:rsidRPr="00853565" w:rsidRDefault="00C3639B" w:rsidP="004F3A07">
            <w:pPr>
              <w:spacing w:before="120" w:line="180" w:lineRule="exact"/>
              <w:ind w:right="113"/>
              <w:jc w:val="right"/>
            </w:pPr>
            <w:r w:rsidRPr="00853565">
              <w:t>222,0</w:t>
            </w:r>
          </w:p>
        </w:tc>
        <w:tc>
          <w:tcPr>
            <w:tcW w:w="886" w:type="dxa"/>
            <w:tcBorders>
              <w:left w:val="single" w:sz="6" w:space="0" w:color="000000"/>
            </w:tcBorders>
            <w:shd w:val="clear" w:color="auto" w:fill="auto"/>
            <w:vAlign w:val="bottom"/>
          </w:tcPr>
          <w:p w14:paraId="6F6EAF4C" w14:textId="0EBA5A98" w:rsidR="00C3639B" w:rsidRPr="00853565" w:rsidRDefault="00C3639B" w:rsidP="009A6DE4">
            <w:pPr>
              <w:spacing w:before="120" w:line="180" w:lineRule="exact"/>
              <w:ind w:right="113"/>
              <w:jc w:val="right"/>
              <w:rPr>
                <w:lang w:val="en-US"/>
              </w:rPr>
            </w:pPr>
            <w:r w:rsidRPr="00853565">
              <w:t>225,7</w:t>
            </w:r>
          </w:p>
        </w:tc>
        <w:tc>
          <w:tcPr>
            <w:tcW w:w="886" w:type="dxa"/>
            <w:tcBorders>
              <w:left w:val="single" w:sz="6" w:space="0" w:color="000000"/>
            </w:tcBorders>
            <w:shd w:val="clear" w:color="auto" w:fill="auto"/>
            <w:vAlign w:val="bottom"/>
          </w:tcPr>
          <w:p w14:paraId="0447DDCA" w14:textId="1E323889" w:rsidR="00C3639B" w:rsidRPr="00853565" w:rsidRDefault="00C3639B" w:rsidP="004F3A07">
            <w:pPr>
              <w:spacing w:before="120" w:line="180" w:lineRule="exact"/>
              <w:ind w:right="113"/>
              <w:jc w:val="right"/>
              <w:rPr>
                <w:lang w:val="en-US"/>
              </w:rPr>
            </w:pPr>
            <w:r w:rsidRPr="00853565">
              <w:t>231,4</w:t>
            </w:r>
          </w:p>
        </w:tc>
        <w:tc>
          <w:tcPr>
            <w:tcW w:w="886" w:type="dxa"/>
            <w:tcBorders>
              <w:left w:val="single" w:sz="6" w:space="0" w:color="000000"/>
            </w:tcBorders>
            <w:shd w:val="clear" w:color="auto" w:fill="auto"/>
            <w:vAlign w:val="bottom"/>
          </w:tcPr>
          <w:p w14:paraId="54144681" w14:textId="787C695A" w:rsidR="00C3639B" w:rsidRPr="00853565" w:rsidRDefault="00C3639B" w:rsidP="004F3A07">
            <w:pPr>
              <w:spacing w:before="120" w:line="180" w:lineRule="exact"/>
              <w:ind w:right="113"/>
              <w:jc w:val="right"/>
            </w:pPr>
            <w:r w:rsidRPr="00853565">
              <w:t>134,7</w:t>
            </w:r>
          </w:p>
        </w:tc>
        <w:tc>
          <w:tcPr>
            <w:tcW w:w="886" w:type="dxa"/>
            <w:tcBorders>
              <w:left w:val="single" w:sz="6" w:space="0" w:color="000000"/>
            </w:tcBorders>
            <w:shd w:val="clear" w:color="auto" w:fill="auto"/>
            <w:vAlign w:val="bottom"/>
          </w:tcPr>
          <w:p w14:paraId="28E19E94" w14:textId="2DCB5679" w:rsidR="00C3639B" w:rsidRPr="00853565" w:rsidRDefault="00C3639B" w:rsidP="009A6DE4">
            <w:pPr>
              <w:spacing w:before="120" w:line="180" w:lineRule="exact"/>
              <w:ind w:right="113"/>
              <w:jc w:val="right"/>
              <w:rPr>
                <w:lang w:val="en-US"/>
              </w:rPr>
            </w:pPr>
            <w:r w:rsidRPr="00853565">
              <w:t>140,1</w:t>
            </w:r>
          </w:p>
        </w:tc>
        <w:tc>
          <w:tcPr>
            <w:tcW w:w="886" w:type="dxa"/>
            <w:tcBorders>
              <w:left w:val="single" w:sz="6" w:space="0" w:color="000000"/>
            </w:tcBorders>
            <w:shd w:val="clear" w:color="auto" w:fill="auto"/>
            <w:vAlign w:val="bottom"/>
          </w:tcPr>
          <w:p w14:paraId="728D53D4" w14:textId="6CC118C0" w:rsidR="00C3639B" w:rsidRPr="00853565" w:rsidRDefault="00C3639B" w:rsidP="004F3A07">
            <w:pPr>
              <w:spacing w:before="120" w:line="180" w:lineRule="exact"/>
              <w:ind w:right="113"/>
              <w:jc w:val="right"/>
              <w:rPr>
                <w:lang w:val="en-US"/>
              </w:rPr>
            </w:pPr>
            <w:r w:rsidRPr="00853565">
              <w:t>144,0</w:t>
            </w:r>
          </w:p>
        </w:tc>
        <w:tc>
          <w:tcPr>
            <w:tcW w:w="2125" w:type="dxa"/>
            <w:tcBorders>
              <w:left w:val="single" w:sz="6" w:space="0" w:color="000000"/>
            </w:tcBorders>
            <w:shd w:val="clear" w:color="auto" w:fill="auto"/>
            <w:vAlign w:val="bottom"/>
          </w:tcPr>
          <w:p w14:paraId="32D5D178" w14:textId="77777777" w:rsidR="00C3639B" w:rsidRPr="00853565" w:rsidRDefault="00C3639B" w:rsidP="00B543FF">
            <w:pPr>
              <w:spacing w:before="120" w:line="180" w:lineRule="exact"/>
              <w:ind w:left="170"/>
            </w:pPr>
            <w:r w:rsidRPr="00853565">
              <w:rPr>
                <w:i/>
                <w:lang w:val="en-US"/>
              </w:rPr>
              <w:t>Spain</w:t>
            </w:r>
          </w:p>
        </w:tc>
      </w:tr>
      <w:tr w:rsidR="00853565" w:rsidRPr="00853565" w14:paraId="2BF6CF91" w14:textId="77777777">
        <w:trPr>
          <w:cantSplit/>
          <w:trHeight w:val="60"/>
        </w:trPr>
        <w:tc>
          <w:tcPr>
            <w:tcW w:w="2480" w:type="dxa"/>
            <w:shd w:val="clear" w:color="auto" w:fill="auto"/>
            <w:vAlign w:val="bottom"/>
          </w:tcPr>
          <w:p w14:paraId="3CCC719E" w14:textId="77777777" w:rsidR="00C3639B" w:rsidRPr="00853565" w:rsidRDefault="00C3639B" w:rsidP="00B543FF">
            <w:pPr>
              <w:spacing w:before="120" w:line="180" w:lineRule="exact"/>
              <w:ind w:left="113"/>
            </w:pPr>
            <w:r w:rsidRPr="00853565">
              <w:t>Италия</w:t>
            </w:r>
          </w:p>
        </w:tc>
        <w:tc>
          <w:tcPr>
            <w:tcW w:w="887" w:type="dxa"/>
            <w:tcBorders>
              <w:left w:val="single" w:sz="6" w:space="0" w:color="000000"/>
            </w:tcBorders>
            <w:shd w:val="clear" w:color="auto" w:fill="auto"/>
            <w:vAlign w:val="bottom"/>
          </w:tcPr>
          <w:p w14:paraId="0A2F9417" w14:textId="051E2058" w:rsidR="00C3639B" w:rsidRPr="00853565" w:rsidRDefault="00C3639B" w:rsidP="004F3A07">
            <w:pPr>
              <w:spacing w:before="120" w:line="180" w:lineRule="exact"/>
              <w:ind w:right="113"/>
              <w:jc w:val="right"/>
            </w:pPr>
            <w:r w:rsidRPr="00853565">
              <w:t>225,6</w:t>
            </w:r>
          </w:p>
        </w:tc>
        <w:tc>
          <w:tcPr>
            <w:tcW w:w="886" w:type="dxa"/>
            <w:tcBorders>
              <w:left w:val="single" w:sz="6" w:space="0" w:color="000000"/>
            </w:tcBorders>
            <w:shd w:val="clear" w:color="auto" w:fill="auto"/>
            <w:vAlign w:val="bottom"/>
          </w:tcPr>
          <w:p w14:paraId="5E50FA17" w14:textId="6B08FA68" w:rsidR="00C3639B" w:rsidRPr="00853565" w:rsidRDefault="00C3639B" w:rsidP="009A6DE4">
            <w:pPr>
              <w:spacing w:before="120" w:line="180" w:lineRule="exact"/>
              <w:ind w:right="113"/>
              <w:jc w:val="right"/>
              <w:rPr>
                <w:lang w:val="en-US"/>
              </w:rPr>
            </w:pPr>
            <w:r w:rsidRPr="00853565">
              <w:t>345,7</w:t>
            </w:r>
          </w:p>
        </w:tc>
        <w:tc>
          <w:tcPr>
            <w:tcW w:w="886" w:type="dxa"/>
            <w:tcBorders>
              <w:left w:val="single" w:sz="6" w:space="0" w:color="000000"/>
            </w:tcBorders>
            <w:shd w:val="clear" w:color="auto" w:fill="auto"/>
            <w:vAlign w:val="bottom"/>
          </w:tcPr>
          <w:p w14:paraId="639725FC" w14:textId="527B5567" w:rsidR="00C3639B" w:rsidRPr="00853565" w:rsidRDefault="00C3639B" w:rsidP="004F3A07">
            <w:pPr>
              <w:spacing w:before="120" w:line="180" w:lineRule="exact"/>
              <w:ind w:right="113"/>
              <w:jc w:val="right"/>
              <w:rPr>
                <w:lang w:val="en-US"/>
              </w:rPr>
            </w:pPr>
            <w:r w:rsidRPr="00853565">
              <w:t>355,9</w:t>
            </w:r>
          </w:p>
        </w:tc>
        <w:tc>
          <w:tcPr>
            <w:tcW w:w="886" w:type="dxa"/>
            <w:tcBorders>
              <w:left w:val="single" w:sz="6" w:space="0" w:color="000000"/>
            </w:tcBorders>
            <w:shd w:val="clear" w:color="auto" w:fill="auto"/>
            <w:vAlign w:val="bottom"/>
          </w:tcPr>
          <w:p w14:paraId="38992863" w14:textId="614E88B8" w:rsidR="00C3639B" w:rsidRPr="00853565" w:rsidRDefault="00C3639B" w:rsidP="004F3A07">
            <w:pPr>
              <w:spacing w:before="120" w:line="180" w:lineRule="exact"/>
              <w:ind w:right="113"/>
              <w:jc w:val="right"/>
            </w:pPr>
            <w:r w:rsidRPr="00853565">
              <w:t>103,4</w:t>
            </w:r>
          </w:p>
        </w:tc>
        <w:tc>
          <w:tcPr>
            <w:tcW w:w="886" w:type="dxa"/>
            <w:tcBorders>
              <w:left w:val="single" w:sz="6" w:space="0" w:color="000000"/>
            </w:tcBorders>
            <w:shd w:val="clear" w:color="auto" w:fill="auto"/>
            <w:vAlign w:val="bottom"/>
          </w:tcPr>
          <w:p w14:paraId="66AF30C2" w14:textId="52E64420" w:rsidR="00C3639B" w:rsidRPr="00853565" w:rsidRDefault="00C3639B" w:rsidP="009A6DE4">
            <w:pPr>
              <w:spacing w:before="120" w:line="180" w:lineRule="exact"/>
              <w:ind w:right="113"/>
              <w:jc w:val="right"/>
              <w:rPr>
                <w:lang w:val="en-US"/>
              </w:rPr>
            </w:pPr>
            <w:r w:rsidRPr="00853565">
              <w:t>152,5</w:t>
            </w:r>
          </w:p>
        </w:tc>
        <w:tc>
          <w:tcPr>
            <w:tcW w:w="886" w:type="dxa"/>
            <w:tcBorders>
              <w:left w:val="single" w:sz="6" w:space="0" w:color="000000"/>
            </w:tcBorders>
            <w:shd w:val="clear" w:color="auto" w:fill="auto"/>
            <w:vAlign w:val="bottom"/>
          </w:tcPr>
          <w:p w14:paraId="69EE77AA" w14:textId="66D04FDF" w:rsidR="00C3639B" w:rsidRPr="00853565" w:rsidRDefault="00C3639B" w:rsidP="004F3A07">
            <w:pPr>
              <w:spacing w:before="120" w:line="180" w:lineRule="exact"/>
              <w:ind w:right="113"/>
              <w:jc w:val="right"/>
              <w:rPr>
                <w:lang w:val="en-US"/>
              </w:rPr>
            </w:pPr>
            <w:r w:rsidRPr="00853565">
              <w:t>160,8</w:t>
            </w:r>
          </w:p>
        </w:tc>
        <w:tc>
          <w:tcPr>
            <w:tcW w:w="2125" w:type="dxa"/>
            <w:tcBorders>
              <w:left w:val="single" w:sz="6" w:space="0" w:color="000000"/>
            </w:tcBorders>
            <w:shd w:val="clear" w:color="auto" w:fill="auto"/>
            <w:vAlign w:val="bottom"/>
          </w:tcPr>
          <w:p w14:paraId="7C7191E4" w14:textId="77777777" w:rsidR="00C3639B" w:rsidRPr="00853565" w:rsidRDefault="00C3639B" w:rsidP="00B543FF">
            <w:pPr>
              <w:spacing w:before="120" w:line="180" w:lineRule="exact"/>
              <w:ind w:left="170"/>
            </w:pPr>
            <w:r w:rsidRPr="00853565">
              <w:rPr>
                <w:i/>
              </w:rPr>
              <w:t>Italy</w:t>
            </w:r>
          </w:p>
        </w:tc>
      </w:tr>
      <w:tr w:rsidR="00853565" w:rsidRPr="00853565" w14:paraId="28F71A75" w14:textId="77777777">
        <w:trPr>
          <w:cantSplit/>
        </w:trPr>
        <w:tc>
          <w:tcPr>
            <w:tcW w:w="2480" w:type="dxa"/>
            <w:shd w:val="clear" w:color="auto" w:fill="auto"/>
            <w:vAlign w:val="bottom"/>
          </w:tcPr>
          <w:p w14:paraId="3685AB58" w14:textId="77777777" w:rsidR="00C3639B" w:rsidRPr="00853565" w:rsidRDefault="00C3639B" w:rsidP="00B543FF">
            <w:pPr>
              <w:spacing w:before="120" w:line="180" w:lineRule="exact"/>
              <w:ind w:left="113"/>
            </w:pPr>
            <w:r w:rsidRPr="00853565">
              <w:t>Литва</w:t>
            </w:r>
          </w:p>
        </w:tc>
        <w:tc>
          <w:tcPr>
            <w:tcW w:w="887" w:type="dxa"/>
            <w:tcBorders>
              <w:left w:val="single" w:sz="6" w:space="0" w:color="000000"/>
            </w:tcBorders>
            <w:shd w:val="clear" w:color="auto" w:fill="auto"/>
            <w:vAlign w:val="bottom"/>
          </w:tcPr>
          <w:p w14:paraId="410B1540" w14:textId="510BB44D" w:rsidR="00C3639B" w:rsidRPr="00853565" w:rsidRDefault="00C3639B" w:rsidP="004F3A07">
            <w:pPr>
              <w:spacing w:before="120" w:line="180" w:lineRule="exact"/>
              <w:ind w:right="113"/>
              <w:jc w:val="right"/>
            </w:pPr>
            <w:r w:rsidRPr="00853565">
              <w:t>12,3</w:t>
            </w:r>
          </w:p>
        </w:tc>
        <w:tc>
          <w:tcPr>
            <w:tcW w:w="886" w:type="dxa"/>
            <w:tcBorders>
              <w:left w:val="single" w:sz="6" w:space="0" w:color="000000"/>
            </w:tcBorders>
            <w:shd w:val="clear" w:color="auto" w:fill="auto"/>
            <w:vAlign w:val="bottom"/>
          </w:tcPr>
          <w:p w14:paraId="613B20A0" w14:textId="26608A9F" w:rsidR="00C3639B" w:rsidRPr="00853565" w:rsidRDefault="00C3639B" w:rsidP="009A6DE4">
            <w:pPr>
              <w:spacing w:before="120" w:line="180" w:lineRule="exact"/>
              <w:ind w:right="113"/>
              <w:jc w:val="right"/>
              <w:rPr>
                <w:lang w:val="en-US"/>
              </w:rPr>
            </w:pPr>
            <w:r w:rsidRPr="00853565">
              <w:t>12,0</w:t>
            </w:r>
          </w:p>
        </w:tc>
        <w:tc>
          <w:tcPr>
            <w:tcW w:w="886" w:type="dxa"/>
            <w:tcBorders>
              <w:left w:val="single" w:sz="6" w:space="0" w:color="000000"/>
            </w:tcBorders>
            <w:shd w:val="clear" w:color="auto" w:fill="auto"/>
            <w:vAlign w:val="bottom"/>
          </w:tcPr>
          <w:p w14:paraId="345F74F0" w14:textId="60B2B826" w:rsidR="00C3639B" w:rsidRPr="00853565" w:rsidRDefault="00C3639B" w:rsidP="004F3A07">
            <w:pPr>
              <w:spacing w:before="120" w:line="180" w:lineRule="exact"/>
              <w:ind w:right="113"/>
              <w:jc w:val="right"/>
              <w:rPr>
                <w:lang w:val="en-US"/>
              </w:rPr>
            </w:pPr>
            <w:r w:rsidRPr="00853565">
              <w:t>13,0</w:t>
            </w:r>
          </w:p>
        </w:tc>
        <w:tc>
          <w:tcPr>
            <w:tcW w:w="886" w:type="dxa"/>
            <w:tcBorders>
              <w:left w:val="single" w:sz="6" w:space="0" w:color="000000"/>
            </w:tcBorders>
            <w:shd w:val="clear" w:color="auto" w:fill="auto"/>
            <w:vAlign w:val="bottom"/>
          </w:tcPr>
          <w:p w14:paraId="4D15FAB8" w14:textId="574CC702" w:rsidR="00C3639B" w:rsidRPr="00853565" w:rsidRDefault="00C3639B" w:rsidP="004F3A07">
            <w:pPr>
              <w:spacing w:before="120" w:line="180" w:lineRule="exact"/>
              <w:ind w:right="113"/>
              <w:jc w:val="right"/>
            </w:pPr>
            <w:r w:rsidRPr="00853565">
              <w:t>8,6</w:t>
            </w:r>
          </w:p>
        </w:tc>
        <w:tc>
          <w:tcPr>
            <w:tcW w:w="886" w:type="dxa"/>
            <w:tcBorders>
              <w:left w:val="single" w:sz="6" w:space="0" w:color="000000"/>
            </w:tcBorders>
            <w:shd w:val="clear" w:color="auto" w:fill="auto"/>
            <w:vAlign w:val="bottom"/>
          </w:tcPr>
          <w:p w14:paraId="5F405562" w14:textId="196F6EEE" w:rsidR="00C3639B" w:rsidRPr="00853565" w:rsidRDefault="00C3639B" w:rsidP="009A6DE4">
            <w:pPr>
              <w:spacing w:before="120" w:line="180" w:lineRule="exact"/>
              <w:ind w:right="113"/>
              <w:jc w:val="right"/>
              <w:rPr>
                <w:lang w:val="en-US"/>
              </w:rPr>
            </w:pPr>
            <w:r w:rsidRPr="00853565">
              <w:t>8,9</w:t>
            </w:r>
          </w:p>
        </w:tc>
        <w:tc>
          <w:tcPr>
            <w:tcW w:w="886" w:type="dxa"/>
            <w:tcBorders>
              <w:left w:val="single" w:sz="6" w:space="0" w:color="000000"/>
            </w:tcBorders>
            <w:shd w:val="clear" w:color="auto" w:fill="auto"/>
            <w:vAlign w:val="bottom"/>
          </w:tcPr>
          <w:p w14:paraId="42188A0F" w14:textId="62FF70DB" w:rsidR="00C3639B" w:rsidRPr="00853565" w:rsidRDefault="00C3639B" w:rsidP="004F3A07">
            <w:pPr>
              <w:spacing w:before="120" w:line="180" w:lineRule="exact"/>
              <w:ind w:right="113"/>
              <w:jc w:val="right"/>
              <w:rPr>
                <w:lang w:val="en-US"/>
              </w:rPr>
            </w:pPr>
            <w:r w:rsidRPr="00853565">
              <w:t>9,6</w:t>
            </w:r>
          </w:p>
        </w:tc>
        <w:tc>
          <w:tcPr>
            <w:tcW w:w="2125" w:type="dxa"/>
            <w:tcBorders>
              <w:left w:val="single" w:sz="6" w:space="0" w:color="000000"/>
            </w:tcBorders>
            <w:shd w:val="clear" w:color="auto" w:fill="auto"/>
            <w:vAlign w:val="bottom"/>
          </w:tcPr>
          <w:p w14:paraId="42754C26" w14:textId="77777777" w:rsidR="00C3639B" w:rsidRPr="00853565" w:rsidRDefault="00C3639B" w:rsidP="00B543FF">
            <w:pPr>
              <w:spacing w:before="120" w:line="180" w:lineRule="exact"/>
              <w:ind w:left="170"/>
            </w:pPr>
            <w:r w:rsidRPr="00853565">
              <w:rPr>
                <w:i/>
                <w:lang w:val="en-US"/>
              </w:rPr>
              <w:t>Lithuania</w:t>
            </w:r>
          </w:p>
        </w:tc>
      </w:tr>
      <w:tr w:rsidR="00853565" w:rsidRPr="00853565" w14:paraId="74111491" w14:textId="77777777">
        <w:trPr>
          <w:cantSplit/>
        </w:trPr>
        <w:tc>
          <w:tcPr>
            <w:tcW w:w="2480" w:type="dxa"/>
            <w:shd w:val="clear" w:color="auto" w:fill="auto"/>
            <w:vAlign w:val="bottom"/>
          </w:tcPr>
          <w:p w14:paraId="2ABECD60" w14:textId="77777777" w:rsidR="00C3639B" w:rsidRPr="00853565" w:rsidRDefault="00C3639B" w:rsidP="00B543FF">
            <w:pPr>
              <w:spacing w:before="120" w:line="180" w:lineRule="exact"/>
              <w:ind w:left="113"/>
            </w:pPr>
            <w:r w:rsidRPr="00853565">
              <w:t>Нидерланды</w:t>
            </w:r>
          </w:p>
        </w:tc>
        <w:tc>
          <w:tcPr>
            <w:tcW w:w="887" w:type="dxa"/>
            <w:tcBorders>
              <w:left w:val="single" w:sz="6" w:space="0" w:color="000000"/>
            </w:tcBorders>
            <w:shd w:val="clear" w:color="auto" w:fill="auto"/>
            <w:vAlign w:val="bottom"/>
          </w:tcPr>
          <w:p w14:paraId="74D9B1AA" w14:textId="27814E1C" w:rsidR="00C3639B" w:rsidRPr="00853565" w:rsidRDefault="00C3639B" w:rsidP="004F3A07">
            <w:pPr>
              <w:spacing w:before="120" w:line="180" w:lineRule="exact"/>
              <w:ind w:right="113"/>
              <w:jc w:val="right"/>
            </w:pPr>
            <w:r w:rsidRPr="00853565">
              <w:t>100,5</w:t>
            </w:r>
          </w:p>
        </w:tc>
        <w:tc>
          <w:tcPr>
            <w:tcW w:w="886" w:type="dxa"/>
            <w:tcBorders>
              <w:left w:val="single" w:sz="6" w:space="0" w:color="000000"/>
            </w:tcBorders>
            <w:shd w:val="clear" w:color="auto" w:fill="auto"/>
            <w:vAlign w:val="bottom"/>
          </w:tcPr>
          <w:p w14:paraId="5E81C622" w14:textId="221501F1" w:rsidR="00C3639B" w:rsidRPr="00853565" w:rsidRDefault="00C3639B" w:rsidP="009A6DE4">
            <w:pPr>
              <w:spacing w:before="120" w:line="180" w:lineRule="exact"/>
              <w:ind w:right="113"/>
              <w:jc w:val="right"/>
              <w:rPr>
                <w:lang w:val="en-US"/>
              </w:rPr>
            </w:pPr>
            <w:r w:rsidRPr="00853565">
              <w:t>156,9</w:t>
            </w:r>
          </w:p>
        </w:tc>
        <w:tc>
          <w:tcPr>
            <w:tcW w:w="886" w:type="dxa"/>
            <w:tcBorders>
              <w:left w:val="single" w:sz="6" w:space="0" w:color="000000"/>
            </w:tcBorders>
            <w:shd w:val="clear" w:color="auto" w:fill="auto"/>
            <w:vAlign w:val="bottom"/>
          </w:tcPr>
          <w:p w14:paraId="339AFE76" w14:textId="1AF835F9" w:rsidR="00C3639B" w:rsidRPr="00853565" w:rsidRDefault="00C3639B" w:rsidP="004F3A07">
            <w:pPr>
              <w:spacing w:before="120" w:line="180" w:lineRule="exact"/>
              <w:ind w:right="113"/>
              <w:jc w:val="right"/>
              <w:rPr>
                <w:lang w:val="en-US"/>
              </w:rPr>
            </w:pPr>
            <w:r w:rsidRPr="00853565">
              <w:t>160,4</w:t>
            </w:r>
          </w:p>
        </w:tc>
        <w:tc>
          <w:tcPr>
            <w:tcW w:w="886" w:type="dxa"/>
            <w:tcBorders>
              <w:left w:val="single" w:sz="6" w:space="0" w:color="000000"/>
            </w:tcBorders>
            <w:shd w:val="clear" w:color="auto" w:fill="auto"/>
            <w:vAlign w:val="bottom"/>
          </w:tcPr>
          <w:p w14:paraId="5C20D539" w14:textId="600CB3C7" w:rsidR="00C3639B" w:rsidRPr="00853565" w:rsidRDefault="00C3639B" w:rsidP="004F3A07">
            <w:pPr>
              <w:spacing w:before="120" w:line="180" w:lineRule="exact"/>
              <w:ind w:right="113"/>
              <w:jc w:val="right"/>
            </w:pPr>
            <w:r w:rsidRPr="00853565">
              <w:t>53,7</w:t>
            </w:r>
          </w:p>
        </w:tc>
        <w:tc>
          <w:tcPr>
            <w:tcW w:w="886" w:type="dxa"/>
            <w:tcBorders>
              <w:left w:val="single" w:sz="6" w:space="0" w:color="000000"/>
            </w:tcBorders>
            <w:shd w:val="clear" w:color="auto" w:fill="auto"/>
            <w:vAlign w:val="bottom"/>
          </w:tcPr>
          <w:p w14:paraId="72A0DC2C" w14:textId="2A6FE087" w:rsidR="00C3639B" w:rsidRPr="00853565" w:rsidRDefault="00C3639B" w:rsidP="009A6DE4">
            <w:pPr>
              <w:spacing w:before="120" w:line="180" w:lineRule="exact"/>
              <w:ind w:right="113"/>
              <w:jc w:val="right"/>
              <w:rPr>
                <w:lang w:val="en-US"/>
              </w:rPr>
            </w:pPr>
            <w:r w:rsidRPr="00853565">
              <w:t>95,5</w:t>
            </w:r>
          </w:p>
        </w:tc>
        <w:tc>
          <w:tcPr>
            <w:tcW w:w="886" w:type="dxa"/>
            <w:tcBorders>
              <w:left w:val="single" w:sz="6" w:space="0" w:color="000000"/>
            </w:tcBorders>
            <w:shd w:val="clear" w:color="auto" w:fill="auto"/>
            <w:vAlign w:val="bottom"/>
          </w:tcPr>
          <w:p w14:paraId="202B767A" w14:textId="21056992" w:rsidR="00C3639B" w:rsidRPr="00853565" w:rsidRDefault="00C3639B" w:rsidP="004F3A07">
            <w:pPr>
              <w:spacing w:before="120" w:line="180" w:lineRule="exact"/>
              <w:ind w:right="113"/>
              <w:jc w:val="right"/>
              <w:rPr>
                <w:lang w:val="en-US"/>
              </w:rPr>
            </w:pPr>
            <w:r w:rsidRPr="00853565">
              <w:t>97,7</w:t>
            </w:r>
          </w:p>
        </w:tc>
        <w:tc>
          <w:tcPr>
            <w:tcW w:w="2125" w:type="dxa"/>
            <w:tcBorders>
              <w:left w:val="single" w:sz="6" w:space="0" w:color="000000"/>
            </w:tcBorders>
            <w:shd w:val="clear" w:color="auto" w:fill="auto"/>
            <w:vAlign w:val="bottom"/>
          </w:tcPr>
          <w:p w14:paraId="3E6CEEC7" w14:textId="77777777" w:rsidR="00C3639B" w:rsidRPr="00853565" w:rsidRDefault="00C3639B" w:rsidP="00B543FF">
            <w:pPr>
              <w:spacing w:before="120" w:line="180" w:lineRule="exact"/>
              <w:ind w:left="170"/>
            </w:pPr>
            <w:r w:rsidRPr="00853565">
              <w:rPr>
                <w:i/>
              </w:rPr>
              <w:t>Netherlands</w:t>
            </w:r>
          </w:p>
        </w:tc>
      </w:tr>
      <w:tr w:rsidR="00853565" w:rsidRPr="00853565" w14:paraId="1A5E4A27" w14:textId="77777777">
        <w:trPr>
          <w:cantSplit/>
        </w:trPr>
        <w:tc>
          <w:tcPr>
            <w:tcW w:w="2480" w:type="dxa"/>
            <w:shd w:val="clear" w:color="auto" w:fill="auto"/>
            <w:vAlign w:val="bottom"/>
          </w:tcPr>
          <w:p w14:paraId="4E4EFB6E" w14:textId="77777777" w:rsidR="00C3639B" w:rsidRPr="00853565" w:rsidRDefault="00C3639B" w:rsidP="00B543FF">
            <w:pPr>
              <w:spacing w:before="120" w:line="180" w:lineRule="exact"/>
              <w:ind w:left="113"/>
            </w:pPr>
            <w:r w:rsidRPr="00853565">
              <w:t xml:space="preserve">Польша </w:t>
            </w:r>
          </w:p>
        </w:tc>
        <w:tc>
          <w:tcPr>
            <w:tcW w:w="887" w:type="dxa"/>
            <w:tcBorders>
              <w:left w:val="single" w:sz="6" w:space="0" w:color="000000"/>
            </w:tcBorders>
            <w:shd w:val="clear" w:color="auto" w:fill="auto"/>
            <w:vAlign w:val="bottom"/>
          </w:tcPr>
          <w:p w14:paraId="4710956F" w14:textId="5D7DB6D4" w:rsidR="00C3639B" w:rsidRPr="00853565" w:rsidRDefault="00C3639B" w:rsidP="004F3A07">
            <w:pPr>
              <w:spacing w:before="120" w:line="180" w:lineRule="exact"/>
              <w:ind w:right="113"/>
              <w:jc w:val="right"/>
            </w:pPr>
            <w:r w:rsidRPr="00853565">
              <w:t>81,8</w:t>
            </w:r>
          </w:p>
        </w:tc>
        <w:tc>
          <w:tcPr>
            <w:tcW w:w="886" w:type="dxa"/>
            <w:tcBorders>
              <w:left w:val="single" w:sz="6" w:space="0" w:color="000000"/>
            </w:tcBorders>
            <w:shd w:val="clear" w:color="auto" w:fill="auto"/>
            <w:vAlign w:val="bottom"/>
          </w:tcPr>
          <w:p w14:paraId="6241A16F" w14:textId="1C30A07D" w:rsidR="00C3639B" w:rsidRPr="00853565" w:rsidRDefault="00C3639B" w:rsidP="009A6DE4">
            <w:pPr>
              <w:spacing w:before="120" w:line="180" w:lineRule="exact"/>
              <w:ind w:right="113"/>
              <w:jc w:val="right"/>
              <w:rPr>
                <w:lang w:val="en-US"/>
              </w:rPr>
            </w:pPr>
            <w:r w:rsidRPr="00853565">
              <w:t>162,0</w:t>
            </w:r>
          </w:p>
        </w:tc>
        <w:tc>
          <w:tcPr>
            <w:tcW w:w="886" w:type="dxa"/>
            <w:tcBorders>
              <w:left w:val="single" w:sz="6" w:space="0" w:color="000000"/>
            </w:tcBorders>
            <w:shd w:val="clear" w:color="auto" w:fill="auto"/>
            <w:vAlign w:val="bottom"/>
          </w:tcPr>
          <w:p w14:paraId="0ADAFE90" w14:textId="1089AB5D" w:rsidR="00C3639B" w:rsidRPr="00853565" w:rsidRDefault="00C3639B" w:rsidP="004F3A07">
            <w:pPr>
              <w:spacing w:before="120" w:line="180" w:lineRule="exact"/>
              <w:ind w:right="113"/>
              <w:jc w:val="right"/>
              <w:rPr>
                <w:lang w:val="en-US"/>
              </w:rPr>
            </w:pPr>
            <w:r w:rsidRPr="00853565">
              <w:t>164,0</w:t>
            </w:r>
          </w:p>
        </w:tc>
        <w:tc>
          <w:tcPr>
            <w:tcW w:w="886" w:type="dxa"/>
            <w:tcBorders>
              <w:left w:val="single" w:sz="6" w:space="0" w:color="000000"/>
            </w:tcBorders>
            <w:shd w:val="clear" w:color="auto" w:fill="auto"/>
            <w:vAlign w:val="bottom"/>
          </w:tcPr>
          <w:p w14:paraId="0E64889F" w14:textId="1B35828F" w:rsidR="00C3639B" w:rsidRPr="00853565" w:rsidRDefault="00C3639B" w:rsidP="004F3A07">
            <w:pPr>
              <w:spacing w:before="120" w:line="180" w:lineRule="exact"/>
              <w:ind w:right="113"/>
              <w:jc w:val="right"/>
            </w:pPr>
            <w:r w:rsidRPr="00853565">
              <w:t>64,5</w:t>
            </w:r>
          </w:p>
        </w:tc>
        <w:tc>
          <w:tcPr>
            <w:tcW w:w="886" w:type="dxa"/>
            <w:tcBorders>
              <w:left w:val="single" w:sz="6" w:space="0" w:color="000000"/>
            </w:tcBorders>
            <w:shd w:val="clear" w:color="auto" w:fill="auto"/>
            <w:vAlign w:val="bottom"/>
          </w:tcPr>
          <w:p w14:paraId="41D9F8FA" w14:textId="65BEFB3D" w:rsidR="00C3639B" w:rsidRPr="00853565" w:rsidRDefault="00C3639B" w:rsidP="009A6DE4">
            <w:pPr>
              <w:spacing w:before="120" w:line="180" w:lineRule="exact"/>
              <w:ind w:right="113"/>
              <w:jc w:val="right"/>
              <w:rPr>
                <w:lang w:val="en-US"/>
              </w:rPr>
            </w:pPr>
            <w:r w:rsidRPr="00853565">
              <w:t>117,8</w:t>
            </w:r>
          </w:p>
        </w:tc>
        <w:tc>
          <w:tcPr>
            <w:tcW w:w="886" w:type="dxa"/>
            <w:tcBorders>
              <w:left w:val="single" w:sz="6" w:space="0" w:color="000000"/>
            </w:tcBorders>
            <w:shd w:val="clear" w:color="auto" w:fill="auto"/>
            <w:vAlign w:val="bottom"/>
          </w:tcPr>
          <w:p w14:paraId="62317805" w14:textId="6AB941AD" w:rsidR="00C3639B" w:rsidRPr="00853565" w:rsidRDefault="00C3639B" w:rsidP="004F3A07">
            <w:pPr>
              <w:spacing w:before="120" w:line="180" w:lineRule="exact"/>
              <w:ind w:right="113"/>
              <w:jc w:val="right"/>
              <w:rPr>
                <w:lang w:val="en-US"/>
              </w:rPr>
            </w:pPr>
            <w:r w:rsidRPr="00853565">
              <w:t>120,8</w:t>
            </w:r>
          </w:p>
        </w:tc>
        <w:tc>
          <w:tcPr>
            <w:tcW w:w="2125" w:type="dxa"/>
            <w:tcBorders>
              <w:left w:val="single" w:sz="6" w:space="0" w:color="000000"/>
            </w:tcBorders>
            <w:shd w:val="clear" w:color="auto" w:fill="auto"/>
            <w:vAlign w:val="bottom"/>
          </w:tcPr>
          <w:p w14:paraId="1ED6328F" w14:textId="77777777" w:rsidR="00C3639B" w:rsidRPr="00853565" w:rsidRDefault="00C3639B" w:rsidP="00B543FF">
            <w:pPr>
              <w:spacing w:before="120" w:line="180" w:lineRule="exact"/>
              <w:ind w:left="170"/>
            </w:pPr>
            <w:r w:rsidRPr="00853565">
              <w:rPr>
                <w:i/>
              </w:rPr>
              <w:t xml:space="preserve">Poland </w:t>
            </w:r>
          </w:p>
        </w:tc>
      </w:tr>
      <w:tr w:rsidR="00853565" w:rsidRPr="00853565" w14:paraId="7C39493F" w14:textId="77777777">
        <w:trPr>
          <w:cantSplit/>
        </w:trPr>
        <w:tc>
          <w:tcPr>
            <w:tcW w:w="2480" w:type="dxa"/>
            <w:shd w:val="clear" w:color="auto" w:fill="auto"/>
            <w:vAlign w:val="bottom"/>
          </w:tcPr>
          <w:p w14:paraId="2E4F8878" w14:textId="5310E3C5" w:rsidR="00C3639B" w:rsidRPr="00853565" w:rsidRDefault="00C3639B" w:rsidP="00B543FF">
            <w:pPr>
              <w:spacing w:before="120" w:line="180" w:lineRule="exact"/>
              <w:ind w:left="113"/>
            </w:pPr>
            <w:r w:rsidRPr="00853565">
              <w:t xml:space="preserve">Соединенное Королевство </w:t>
            </w:r>
            <w:r w:rsidRPr="00853565">
              <w:br/>
              <w:t>(Великобритания)</w:t>
            </w:r>
            <w:r w:rsidR="00243628" w:rsidRPr="00853565">
              <w:rPr>
                <w:vertAlign w:val="superscript"/>
              </w:rPr>
              <w:t>4)</w:t>
            </w:r>
          </w:p>
        </w:tc>
        <w:tc>
          <w:tcPr>
            <w:tcW w:w="887" w:type="dxa"/>
            <w:tcBorders>
              <w:left w:val="single" w:sz="6" w:space="0" w:color="000000"/>
            </w:tcBorders>
            <w:shd w:val="clear" w:color="auto" w:fill="auto"/>
            <w:vAlign w:val="bottom"/>
          </w:tcPr>
          <w:p w14:paraId="3C333651" w14:textId="4E5C0BB2" w:rsidR="00C3639B" w:rsidRPr="00853565" w:rsidRDefault="00C3639B" w:rsidP="004F3A07">
            <w:pPr>
              <w:spacing w:before="120" w:line="180" w:lineRule="exact"/>
              <w:ind w:right="113"/>
              <w:jc w:val="right"/>
            </w:pPr>
            <w:r w:rsidRPr="00853565">
              <w:t>350,8</w:t>
            </w:r>
          </w:p>
        </w:tc>
        <w:tc>
          <w:tcPr>
            <w:tcW w:w="886" w:type="dxa"/>
            <w:tcBorders>
              <w:left w:val="single" w:sz="6" w:space="0" w:color="000000"/>
            </w:tcBorders>
            <w:shd w:val="clear" w:color="auto" w:fill="auto"/>
            <w:vAlign w:val="bottom"/>
          </w:tcPr>
          <w:p w14:paraId="13B78949" w14:textId="08053D8B" w:rsidR="00C3639B" w:rsidRPr="00853565" w:rsidRDefault="00C3639B" w:rsidP="009A6DE4">
            <w:pPr>
              <w:spacing w:before="120" w:line="180" w:lineRule="exact"/>
              <w:ind w:right="113"/>
              <w:jc w:val="right"/>
              <w:rPr>
                <w:lang w:val="en-US"/>
              </w:rPr>
            </w:pPr>
            <w:r w:rsidRPr="00853565">
              <w:t>463,5</w:t>
            </w:r>
          </w:p>
        </w:tc>
        <w:tc>
          <w:tcPr>
            <w:tcW w:w="886" w:type="dxa"/>
            <w:tcBorders>
              <w:left w:val="single" w:sz="6" w:space="0" w:color="000000"/>
            </w:tcBorders>
            <w:shd w:val="clear" w:color="auto" w:fill="auto"/>
            <w:vAlign w:val="bottom"/>
          </w:tcPr>
          <w:p w14:paraId="031A706B" w14:textId="4C16C02F" w:rsidR="00C3639B" w:rsidRPr="00853565" w:rsidRDefault="00C3639B" w:rsidP="004F3A07">
            <w:pPr>
              <w:spacing w:before="120" w:line="180" w:lineRule="exact"/>
              <w:ind w:right="113"/>
              <w:jc w:val="right"/>
              <w:rPr>
                <w:lang w:val="en-US"/>
              </w:rPr>
            </w:pPr>
            <w:r w:rsidRPr="00853565">
              <w:t>486,1</w:t>
            </w:r>
          </w:p>
        </w:tc>
        <w:tc>
          <w:tcPr>
            <w:tcW w:w="886" w:type="dxa"/>
            <w:tcBorders>
              <w:left w:val="single" w:sz="6" w:space="0" w:color="000000"/>
            </w:tcBorders>
            <w:shd w:val="clear" w:color="auto" w:fill="auto"/>
            <w:vAlign w:val="bottom"/>
          </w:tcPr>
          <w:p w14:paraId="28576382" w14:textId="2CEA4D2F" w:rsidR="00C3639B" w:rsidRPr="00853565" w:rsidRDefault="00C3639B" w:rsidP="004F3A07">
            <w:pPr>
              <w:spacing w:before="120" w:line="180" w:lineRule="exact"/>
              <w:ind w:right="113"/>
              <w:jc w:val="right"/>
            </w:pPr>
            <w:r w:rsidRPr="00853565">
              <w:t>256,6</w:t>
            </w:r>
          </w:p>
        </w:tc>
        <w:tc>
          <w:tcPr>
            <w:tcW w:w="886" w:type="dxa"/>
            <w:tcBorders>
              <w:left w:val="single" w:sz="6" w:space="0" w:color="000000"/>
            </w:tcBorders>
            <w:shd w:val="clear" w:color="auto" w:fill="auto"/>
            <w:vAlign w:val="bottom"/>
          </w:tcPr>
          <w:p w14:paraId="3B913344" w14:textId="1539C0E4" w:rsidR="00C3639B" w:rsidRPr="00853565" w:rsidRDefault="00C3639B" w:rsidP="009A6DE4">
            <w:pPr>
              <w:spacing w:before="120" w:line="180" w:lineRule="exact"/>
              <w:ind w:right="113"/>
              <w:jc w:val="right"/>
              <w:rPr>
                <w:lang w:val="en-US"/>
              </w:rPr>
            </w:pPr>
            <w:r w:rsidRPr="00853565">
              <w:t>305,8</w:t>
            </w:r>
          </w:p>
        </w:tc>
        <w:tc>
          <w:tcPr>
            <w:tcW w:w="886" w:type="dxa"/>
            <w:tcBorders>
              <w:left w:val="single" w:sz="6" w:space="0" w:color="000000"/>
            </w:tcBorders>
            <w:shd w:val="clear" w:color="auto" w:fill="auto"/>
            <w:vAlign w:val="bottom"/>
          </w:tcPr>
          <w:p w14:paraId="4C689BA8" w14:textId="63A9B588" w:rsidR="00C3639B" w:rsidRPr="00853565" w:rsidRDefault="00C3639B" w:rsidP="004F3A07">
            <w:pPr>
              <w:spacing w:before="120" w:line="180" w:lineRule="exact"/>
              <w:ind w:right="113"/>
              <w:jc w:val="right"/>
              <w:rPr>
                <w:lang w:val="en-US"/>
              </w:rPr>
            </w:pPr>
            <w:r w:rsidRPr="00853565">
              <w:t>317,5</w:t>
            </w:r>
          </w:p>
        </w:tc>
        <w:tc>
          <w:tcPr>
            <w:tcW w:w="2125" w:type="dxa"/>
            <w:tcBorders>
              <w:left w:val="single" w:sz="6" w:space="0" w:color="000000"/>
            </w:tcBorders>
            <w:shd w:val="clear" w:color="auto" w:fill="auto"/>
            <w:vAlign w:val="bottom"/>
          </w:tcPr>
          <w:p w14:paraId="642861B5" w14:textId="51AA977C" w:rsidR="00C3639B" w:rsidRPr="00853565" w:rsidRDefault="00C3639B" w:rsidP="00B543FF">
            <w:pPr>
              <w:spacing w:before="120" w:line="180" w:lineRule="exact"/>
              <w:ind w:left="170"/>
            </w:pPr>
            <w:r w:rsidRPr="00853565">
              <w:rPr>
                <w:i/>
              </w:rPr>
              <w:t>United Kingdom</w:t>
            </w:r>
            <w:r w:rsidR="00243628" w:rsidRPr="00853565">
              <w:rPr>
                <w:vertAlign w:val="superscript"/>
              </w:rPr>
              <w:t>4)</w:t>
            </w:r>
          </w:p>
        </w:tc>
      </w:tr>
      <w:tr w:rsidR="00853565" w:rsidRPr="00853565" w14:paraId="1CD9CC33" w14:textId="77777777">
        <w:trPr>
          <w:cantSplit/>
        </w:trPr>
        <w:tc>
          <w:tcPr>
            <w:tcW w:w="2480" w:type="dxa"/>
            <w:shd w:val="clear" w:color="auto" w:fill="auto"/>
            <w:vAlign w:val="bottom"/>
          </w:tcPr>
          <w:p w14:paraId="3CBBF6B0" w14:textId="77777777" w:rsidR="00C3639B" w:rsidRPr="00853565" w:rsidRDefault="00C3639B" w:rsidP="00B543FF">
            <w:pPr>
              <w:spacing w:before="120" w:line="180" w:lineRule="exact"/>
              <w:ind w:left="113"/>
            </w:pPr>
            <w:r w:rsidRPr="00853565">
              <w:t>Финляндия</w:t>
            </w:r>
          </w:p>
        </w:tc>
        <w:tc>
          <w:tcPr>
            <w:tcW w:w="887" w:type="dxa"/>
            <w:tcBorders>
              <w:left w:val="single" w:sz="6" w:space="0" w:color="000000"/>
            </w:tcBorders>
            <w:shd w:val="clear" w:color="auto" w:fill="auto"/>
            <w:vAlign w:val="bottom"/>
          </w:tcPr>
          <w:p w14:paraId="11F3A112" w14:textId="7B57A838" w:rsidR="00C3639B" w:rsidRPr="00853565" w:rsidRDefault="00C3639B" w:rsidP="004F3A07">
            <w:pPr>
              <w:spacing w:before="120" w:line="180" w:lineRule="exact"/>
              <w:ind w:right="113"/>
              <w:jc w:val="right"/>
            </w:pPr>
            <w:r w:rsidRPr="00853565">
              <w:t>55,9</w:t>
            </w:r>
          </w:p>
        </w:tc>
        <w:tc>
          <w:tcPr>
            <w:tcW w:w="886" w:type="dxa"/>
            <w:tcBorders>
              <w:left w:val="single" w:sz="6" w:space="0" w:color="000000"/>
            </w:tcBorders>
            <w:shd w:val="clear" w:color="auto" w:fill="auto"/>
            <w:vAlign w:val="bottom"/>
          </w:tcPr>
          <w:p w14:paraId="4A76EEEE" w14:textId="0404C64F" w:rsidR="00C3639B" w:rsidRPr="00853565" w:rsidRDefault="00C3639B" w:rsidP="009A6DE4">
            <w:pPr>
              <w:spacing w:before="120" w:line="180" w:lineRule="exact"/>
              <w:ind w:right="113"/>
              <w:jc w:val="right"/>
              <w:rPr>
                <w:lang w:val="en-US"/>
              </w:rPr>
            </w:pPr>
            <w:r w:rsidRPr="00853565">
              <w:t>50,0</w:t>
            </w:r>
          </w:p>
        </w:tc>
        <w:tc>
          <w:tcPr>
            <w:tcW w:w="886" w:type="dxa"/>
            <w:tcBorders>
              <w:left w:val="single" w:sz="6" w:space="0" w:color="000000"/>
            </w:tcBorders>
            <w:shd w:val="clear" w:color="auto" w:fill="auto"/>
            <w:vAlign w:val="bottom"/>
          </w:tcPr>
          <w:p w14:paraId="4FB8ED90" w14:textId="46387C5F" w:rsidR="00C3639B" w:rsidRPr="00853565" w:rsidRDefault="00C3639B" w:rsidP="004F3A07">
            <w:pPr>
              <w:spacing w:before="120" w:line="180" w:lineRule="exact"/>
              <w:ind w:right="113"/>
              <w:jc w:val="right"/>
              <w:rPr>
                <w:lang w:val="en-US"/>
              </w:rPr>
            </w:pPr>
            <w:r w:rsidRPr="00853565">
              <w:t>51,5</w:t>
            </w:r>
          </w:p>
        </w:tc>
        <w:tc>
          <w:tcPr>
            <w:tcW w:w="886" w:type="dxa"/>
            <w:tcBorders>
              <w:left w:val="single" w:sz="6" w:space="0" w:color="000000"/>
            </w:tcBorders>
            <w:shd w:val="clear" w:color="auto" w:fill="auto"/>
            <w:vAlign w:val="bottom"/>
          </w:tcPr>
          <w:p w14:paraId="047E83A2" w14:textId="52DE4B15" w:rsidR="00C3639B" w:rsidRPr="00853565" w:rsidRDefault="00C3639B" w:rsidP="004F3A07">
            <w:pPr>
              <w:spacing w:before="120" w:line="180" w:lineRule="exact"/>
              <w:ind w:right="113"/>
              <w:jc w:val="right"/>
            </w:pPr>
            <w:r w:rsidRPr="00853565">
              <w:t>41,4</w:t>
            </w:r>
          </w:p>
        </w:tc>
        <w:tc>
          <w:tcPr>
            <w:tcW w:w="886" w:type="dxa"/>
            <w:tcBorders>
              <w:left w:val="single" w:sz="6" w:space="0" w:color="000000"/>
            </w:tcBorders>
            <w:shd w:val="clear" w:color="auto" w:fill="auto"/>
            <w:vAlign w:val="bottom"/>
          </w:tcPr>
          <w:p w14:paraId="048C9AEC" w14:textId="7417B0BC" w:rsidR="00C3639B" w:rsidRPr="00853565" w:rsidRDefault="00C3639B" w:rsidP="009A6DE4">
            <w:pPr>
              <w:spacing w:before="120" w:line="180" w:lineRule="exact"/>
              <w:ind w:right="113"/>
              <w:jc w:val="right"/>
              <w:rPr>
                <w:lang w:val="en-US"/>
              </w:rPr>
            </w:pPr>
            <w:r w:rsidRPr="00853565">
              <w:t>37,9</w:t>
            </w:r>
          </w:p>
        </w:tc>
        <w:tc>
          <w:tcPr>
            <w:tcW w:w="886" w:type="dxa"/>
            <w:tcBorders>
              <w:left w:val="single" w:sz="6" w:space="0" w:color="000000"/>
            </w:tcBorders>
            <w:shd w:val="clear" w:color="auto" w:fill="auto"/>
            <w:vAlign w:val="bottom"/>
          </w:tcPr>
          <w:p w14:paraId="212004A3" w14:textId="4BE40DE3" w:rsidR="00C3639B" w:rsidRPr="00853565" w:rsidRDefault="00C3639B" w:rsidP="004F3A07">
            <w:pPr>
              <w:spacing w:before="120" w:line="180" w:lineRule="exact"/>
              <w:ind w:right="113"/>
              <w:jc w:val="right"/>
              <w:rPr>
                <w:lang w:val="en-US"/>
              </w:rPr>
            </w:pPr>
            <w:r w:rsidRPr="00853565">
              <w:t>40,0</w:t>
            </w:r>
          </w:p>
        </w:tc>
        <w:tc>
          <w:tcPr>
            <w:tcW w:w="2125" w:type="dxa"/>
            <w:tcBorders>
              <w:left w:val="single" w:sz="6" w:space="0" w:color="000000"/>
            </w:tcBorders>
            <w:shd w:val="clear" w:color="auto" w:fill="auto"/>
            <w:vAlign w:val="bottom"/>
          </w:tcPr>
          <w:p w14:paraId="645E9DD4" w14:textId="77777777" w:rsidR="00C3639B" w:rsidRPr="00853565" w:rsidRDefault="00C3639B" w:rsidP="00B543FF">
            <w:pPr>
              <w:spacing w:before="120" w:line="180" w:lineRule="exact"/>
              <w:ind w:left="170"/>
            </w:pPr>
            <w:r w:rsidRPr="00853565">
              <w:rPr>
                <w:i/>
              </w:rPr>
              <w:t xml:space="preserve">Finland </w:t>
            </w:r>
          </w:p>
        </w:tc>
      </w:tr>
      <w:tr w:rsidR="00853565" w:rsidRPr="00853565" w14:paraId="4D22B52F" w14:textId="77777777">
        <w:trPr>
          <w:cantSplit/>
        </w:trPr>
        <w:tc>
          <w:tcPr>
            <w:tcW w:w="2480" w:type="dxa"/>
            <w:shd w:val="clear" w:color="auto" w:fill="auto"/>
            <w:vAlign w:val="bottom"/>
          </w:tcPr>
          <w:p w14:paraId="6A7B6F81" w14:textId="77777777" w:rsidR="00C3639B" w:rsidRPr="00853565" w:rsidRDefault="00C3639B" w:rsidP="00B543FF">
            <w:pPr>
              <w:spacing w:before="120" w:line="180" w:lineRule="exact"/>
              <w:ind w:left="113"/>
            </w:pPr>
            <w:r w:rsidRPr="00853565">
              <w:t>Франция</w:t>
            </w:r>
          </w:p>
        </w:tc>
        <w:tc>
          <w:tcPr>
            <w:tcW w:w="887" w:type="dxa"/>
            <w:tcBorders>
              <w:left w:val="single" w:sz="6" w:space="0" w:color="000000"/>
            </w:tcBorders>
            <w:shd w:val="clear" w:color="auto" w:fill="auto"/>
            <w:vAlign w:val="bottom"/>
          </w:tcPr>
          <w:p w14:paraId="1C71A3CC" w14:textId="18D6C4B2" w:rsidR="00C3639B" w:rsidRPr="00853565" w:rsidRDefault="00C3639B" w:rsidP="004F3A07">
            <w:pPr>
              <w:spacing w:before="120" w:line="180" w:lineRule="exact"/>
              <w:ind w:right="113"/>
              <w:jc w:val="right"/>
            </w:pPr>
            <w:r w:rsidRPr="00853565">
              <w:t>397,8</w:t>
            </w:r>
          </w:p>
        </w:tc>
        <w:tc>
          <w:tcPr>
            <w:tcW w:w="886" w:type="dxa"/>
            <w:tcBorders>
              <w:left w:val="single" w:sz="6" w:space="0" w:color="000000"/>
            </w:tcBorders>
            <w:shd w:val="clear" w:color="auto" w:fill="auto"/>
            <w:vAlign w:val="bottom"/>
          </w:tcPr>
          <w:p w14:paraId="4EA58D38" w14:textId="2083063F" w:rsidR="00C3639B" w:rsidRPr="00853565" w:rsidRDefault="00C3639B" w:rsidP="009A6DE4">
            <w:pPr>
              <w:spacing w:before="120" w:line="180" w:lineRule="exact"/>
              <w:ind w:right="113"/>
              <w:jc w:val="right"/>
              <w:rPr>
                <w:lang w:val="en-US"/>
              </w:rPr>
            </w:pPr>
            <w:r w:rsidRPr="00853565">
              <w:t>453,0</w:t>
            </w:r>
          </w:p>
        </w:tc>
        <w:tc>
          <w:tcPr>
            <w:tcW w:w="886" w:type="dxa"/>
            <w:tcBorders>
              <w:left w:val="single" w:sz="6" w:space="0" w:color="000000"/>
            </w:tcBorders>
            <w:shd w:val="clear" w:color="auto" w:fill="auto"/>
            <w:vAlign w:val="bottom"/>
          </w:tcPr>
          <w:p w14:paraId="40277B74" w14:textId="5D9360C0" w:rsidR="00C3639B" w:rsidRPr="00853565" w:rsidRDefault="00C3639B" w:rsidP="004F3A07">
            <w:pPr>
              <w:spacing w:before="120" w:line="180" w:lineRule="exact"/>
              <w:ind w:right="113"/>
              <w:jc w:val="right"/>
              <w:rPr>
                <w:lang w:val="en-US"/>
              </w:rPr>
            </w:pPr>
            <w:r w:rsidRPr="00853565">
              <w:t>463,7</w:t>
            </w:r>
          </w:p>
        </w:tc>
        <w:tc>
          <w:tcPr>
            <w:tcW w:w="886" w:type="dxa"/>
            <w:tcBorders>
              <w:left w:val="single" w:sz="6" w:space="0" w:color="000000"/>
            </w:tcBorders>
            <w:shd w:val="clear" w:color="auto" w:fill="auto"/>
            <w:vAlign w:val="bottom"/>
          </w:tcPr>
          <w:p w14:paraId="45B7F060" w14:textId="0EF3C433" w:rsidR="00C3639B" w:rsidRPr="00853565" w:rsidRDefault="00C3639B" w:rsidP="004F3A07">
            <w:pPr>
              <w:spacing w:before="120" w:line="180" w:lineRule="exact"/>
              <w:ind w:right="113"/>
              <w:jc w:val="right"/>
            </w:pPr>
            <w:r w:rsidRPr="00853565">
              <w:t>243,5</w:t>
            </w:r>
          </w:p>
        </w:tc>
        <w:tc>
          <w:tcPr>
            <w:tcW w:w="886" w:type="dxa"/>
            <w:tcBorders>
              <w:left w:val="single" w:sz="6" w:space="0" w:color="000000"/>
            </w:tcBorders>
            <w:shd w:val="clear" w:color="auto" w:fill="auto"/>
            <w:vAlign w:val="bottom"/>
          </w:tcPr>
          <w:p w14:paraId="3C8D678B" w14:textId="6B03ACB8" w:rsidR="00C3639B" w:rsidRPr="00853565" w:rsidRDefault="00C3639B" w:rsidP="009A6DE4">
            <w:pPr>
              <w:spacing w:before="120" w:line="180" w:lineRule="exact"/>
              <w:ind w:right="113"/>
              <w:jc w:val="right"/>
              <w:rPr>
                <w:lang w:val="en-US"/>
              </w:rPr>
            </w:pPr>
            <w:r w:rsidRPr="00853565">
              <w:t>305,2</w:t>
            </w:r>
          </w:p>
        </w:tc>
        <w:tc>
          <w:tcPr>
            <w:tcW w:w="886" w:type="dxa"/>
            <w:tcBorders>
              <w:left w:val="single" w:sz="6" w:space="0" w:color="000000"/>
            </w:tcBorders>
            <w:shd w:val="clear" w:color="auto" w:fill="auto"/>
            <w:vAlign w:val="bottom"/>
          </w:tcPr>
          <w:p w14:paraId="17CA2314" w14:textId="0705F56D" w:rsidR="00C3639B" w:rsidRPr="00853565" w:rsidRDefault="00C3639B" w:rsidP="004F3A07">
            <w:pPr>
              <w:spacing w:before="120" w:line="180" w:lineRule="exact"/>
              <w:ind w:right="113"/>
              <w:jc w:val="right"/>
              <w:rPr>
                <w:lang w:val="en-US"/>
              </w:rPr>
            </w:pPr>
            <w:r w:rsidRPr="00853565">
              <w:t>314,1</w:t>
            </w:r>
          </w:p>
        </w:tc>
        <w:tc>
          <w:tcPr>
            <w:tcW w:w="2125" w:type="dxa"/>
            <w:tcBorders>
              <w:left w:val="single" w:sz="6" w:space="0" w:color="000000"/>
            </w:tcBorders>
            <w:shd w:val="clear" w:color="auto" w:fill="auto"/>
            <w:vAlign w:val="bottom"/>
          </w:tcPr>
          <w:p w14:paraId="40B0791A" w14:textId="77777777" w:rsidR="00C3639B" w:rsidRPr="00853565" w:rsidRDefault="00C3639B" w:rsidP="00B543FF">
            <w:pPr>
              <w:spacing w:before="120" w:line="180" w:lineRule="exact"/>
              <w:ind w:left="170"/>
            </w:pPr>
            <w:r w:rsidRPr="00853565">
              <w:rPr>
                <w:i/>
              </w:rPr>
              <w:t>France</w:t>
            </w:r>
          </w:p>
        </w:tc>
      </w:tr>
      <w:tr w:rsidR="00853565" w:rsidRPr="00853565" w14:paraId="584C557D" w14:textId="77777777">
        <w:trPr>
          <w:cantSplit/>
        </w:trPr>
        <w:tc>
          <w:tcPr>
            <w:tcW w:w="2480" w:type="dxa"/>
            <w:shd w:val="clear" w:color="auto" w:fill="auto"/>
            <w:vAlign w:val="bottom"/>
          </w:tcPr>
          <w:p w14:paraId="478DA4A4" w14:textId="77777777" w:rsidR="00C3639B" w:rsidRPr="00853565" w:rsidRDefault="00C3639B" w:rsidP="00B543FF">
            <w:pPr>
              <w:spacing w:before="120" w:line="180" w:lineRule="exact"/>
              <w:ind w:left="113"/>
            </w:pPr>
            <w:r w:rsidRPr="00853565">
              <w:t>Швеция</w:t>
            </w:r>
          </w:p>
        </w:tc>
        <w:tc>
          <w:tcPr>
            <w:tcW w:w="887" w:type="dxa"/>
            <w:tcBorders>
              <w:left w:val="single" w:sz="6" w:space="0" w:color="000000"/>
            </w:tcBorders>
            <w:shd w:val="clear" w:color="auto" w:fill="auto"/>
            <w:vAlign w:val="bottom"/>
          </w:tcPr>
          <w:p w14:paraId="1FF1F5E1" w14:textId="7697A28E" w:rsidR="00C3639B" w:rsidRPr="00853565" w:rsidRDefault="00C3639B" w:rsidP="004F3A07">
            <w:pPr>
              <w:spacing w:before="120" w:line="180" w:lineRule="exact"/>
              <w:ind w:right="113"/>
              <w:jc w:val="right"/>
            </w:pPr>
            <w:r w:rsidRPr="00853565">
              <w:t>77,4</w:t>
            </w:r>
          </w:p>
        </w:tc>
        <w:tc>
          <w:tcPr>
            <w:tcW w:w="886" w:type="dxa"/>
            <w:tcBorders>
              <w:left w:val="single" w:sz="6" w:space="0" w:color="000000"/>
            </w:tcBorders>
            <w:shd w:val="clear" w:color="auto" w:fill="auto"/>
            <w:vAlign w:val="bottom"/>
          </w:tcPr>
          <w:p w14:paraId="20728B76" w14:textId="7C410393" w:rsidR="00C3639B" w:rsidRPr="00853565" w:rsidRDefault="00C3639B" w:rsidP="009A6DE4">
            <w:pPr>
              <w:spacing w:before="120" w:line="180" w:lineRule="exact"/>
              <w:ind w:right="113"/>
              <w:jc w:val="right"/>
              <w:rPr>
                <w:lang w:val="en-US"/>
              </w:rPr>
            </w:pPr>
            <w:r w:rsidRPr="00853565">
              <w:t>92,0</w:t>
            </w:r>
          </w:p>
        </w:tc>
        <w:tc>
          <w:tcPr>
            <w:tcW w:w="886" w:type="dxa"/>
            <w:tcBorders>
              <w:left w:val="single" w:sz="6" w:space="0" w:color="000000"/>
            </w:tcBorders>
            <w:shd w:val="clear" w:color="auto" w:fill="auto"/>
            <w:vAlign w:val="bottom"/>
          </w:tcPr>
          <w:p w14:paraId="655CF5B9" w14:textId="65330859" w:rsidR="00C3639B" w:rsidRPr="00853565" w:rsidRDefault="00C3639B" w:rsidP="004F3A07">
            <w:pPr>
              <w:spacing w:before="120" w:line="180" w:lineRule="exact"/>
              <w:ind w:right="113"/>
              <w:jc w:val="right"/>
              <w:rPr>
                <w:lang w:val="en-US"/>
              </w:rPr>
            </w:pPr>
            <w:r w:rsidRPr="00853565">
              <w:t>91,2</w:t>
            </w:r>
          </w:p>
        </w:tc>
        <w:tc>
          <w:tcPr>
            <w:tcW w:w="886" w:type="dxa"/>
            <w:tcBorders>
              <w:left w:val="single" w:sz="6" w:space="0" w:color="000000"/>
            </w:tcBorders>
            <w:shd w:val="clear" w:color="auto" w:fill="auto"/>
            <w:vAlign w:val="bottom"/>
          </w:tcPr>
          <w:p w14:paraId="3A4B9B77" w14:textId="7589E9C9" w:rsidR="00C3639B" w:rsidRPr="00853565" w:rsidRDefault="00C3639B" w:rsidP="004F3A07">
            <w:pPr>
              <w:spacing w:before="120" w:line="180" w:lineRule="exact"/>
              <w:ind w:right="113"/>
              <w:jc w:val="right"/>
            </w:pPr>
            <w:r w:rsidRPr="00853565">
              <w:t>49,3</w:t>
            </w:r>
          </w:p>
        </w:tc>
        <w:tc>
          <w:tcPr>
            <w:tcW w:w="886" w:type="dxa"/>
            <w:tcBorders>
              <w:left w:val="single" w:sz="6" w:space="0" w:color="000000"/>
            </w:tcBorders>
            <w:shd w:val="clear" w:color="auto" w:fill="auto"/>
            <w:vAlign w:val="bottom"/>
          </w:tcPr>
          <w:p w14:paraId="0197F53B" w14:textId="4F452BDF" w:rsidR="00C3639B" w:rsidRPr="00853565" w:rsidRDefault="00C3639B" w:rsidP="009A6DE4">
            <w:pPr>
              <w:spacing w:before="120" w:line="180" w:lineRule="exact"/>
              <w:ind w:right="113"/>
              <w:jc w:val="right"/>
              <w:rPr>
                <w:lang w:val="en-US"/>
              </w:rPr>
            </w:pPr>
            <w:r w:rsidRPr="00853565">
              <w:t>75,2</w:t>
            </w:r>
          </w:p>
        </w:tc>
        <w:tc>
          <w:tcPr>
            <w:tcW w:w="886" w:type="dxa"/>
            <w:tcBorders>
              <w:left w:val="single" w:sz="6" w:space="0" w:color="000000"/>
            </w:tcBorders>
            <w:shd w:val="clear" w:color="auto" w:fill="auto"/>
            <w:vAlign w:val="bottom"/>
          </w:tcPr>
          <w:p w14:paraId="3DA79979" w14:textId="2BB0E1AE" w:rsidR="00C3639B" w:rsidRPr="00853565" w:rsidRDefault="00C3639B" w:rsidP="004F3A07">
            <w:pPr>
              <w:spacing w:before="120" w:line="180" w:lineRule="exact"/>
              <w:ind w:right="113"/>
              <w:jc w:val="right"/>
              <w:rPr>
                <w:lang w:val="en-US"/>
              </w:rPr>
            </w:pPr>
            <w:r w:rsidRPr="00853565">
              <w:t>77,6</w:t>
            </w:r>
          </w:p>
        </w:tc>
        <w:tc>
          <w:tcPr>
            <w:tcW w:w="2125" w:type="dxa"/>
            <w:tcBorders>
              <w:left w:val="single" w:sz="6" w:space="0" w:color="000000"/>
            </w:tcBorders>
            <w:shd w:val="clear" w:color="auto" w:fill="auto"/>
            <w:vAlign w:val="bottom"/>
          </w:tcPr>
          <w:p w14:paraId="61B783E8" w14:textId="77777777" w:rsidR="00C3639B" w:rsidRPr="00853565" w:rsidRDefault="00C3639B" w:rsidP="00B543FF">
            <w:pPr>
              <w:spacing w:before="120" w:line="180" w:lineRule="exact"/>
              <w:ind w:left="170"/>
            </w:pPr>
            <w:r w:rsidRPr="00853565">
              <w:rPr>
                <w:i/>
              </w:rPr>
              <w:t>Sweden</w:t>
            </w:r>
          </w:p>
        </w:tc>
      </w:tr>
      <w:tr w:rsidR="00853565" w:rsidRPr="00853565" w14:paraId="145CBA31" w14:textId="77777777">
        <w:trPr>
          <w:cantSplit/>
        </w:trPr>
        <w:tc>
          <w:tcPr>
            <w:tcW w:w="2480" w:type="dxa"/>
            <w:shd w:val="clear" w:color="auto" w:fill="auto"/>
            <w:vAlign w:val="bottom"/>
          </w:tcPr>
          <w:p w14:paraId="03788012" w14:textId="77777777" w:rsidR="00C3639B" w:rsidRPr="00853565" w:rsidRDefault="00C3639B" w:rsidP="00B543FF">
            <w:pPr>
              <w:pStyle w:val="01-golovka"/>
              <w:widowControl/>
              <w:spacing w:before="120" w:after="0" w:line="180" w:lineRule="exact"/>
              <w:jc w:val="left"/>
              <w:rPr>
                <w:rFonts w:ascii="Arial" w:hAnsi="Arial" w:cs="Arial"/>
              </w:rPr>
            </w:pPr>
            <w:r w:rsidRPr="00853565">
              <w:rPr>
                <w:rFonts w:ascii="Arial" w:hAnsi="Arial" w:cs="Arial"/>
                <w:b/>
                <w:bCs/>
              </w:rPr>
              <w:t>Другие страны</w:t>
            </w:r>
          </w:p>
        </w:tc>
        <w:tc>
          <w:tcPr>
            <w:tcW w:w="887" w:type="dxa"/>
            <w:tcBorders>
              <w:left w:val="single" w:sz="6" w:space="0" w:color="000000"/>
            </w:tcBorders>
            <w:shd w:val="clear" w:color="auto" w:fill="auto"/>
            <w:vAlign w:val="bottom"/>
          </w:tcPr>
          <w:p w14:paraId="40D5D5FB" w14:textId="77777777" w:rsidR="00C3639B" w:rsidRPr="00853565" w:rsidRDefault="00C3639B" w:rsidP="004F3A07">
            <w:pPr>
              <w:snapToGrid w:val="0"/>
              <w:spacing w:before="120" w:line="180" w:lineRule="exact"/>
              <w:ind w:right="113"/>
              <w:jc w:val="right"/>
              <w:rPr>
                <w:b/>
                <w:bCs/>
                <w:lang w:val="en-US"/>
              </w:rPr>
            </w:pPr>
          </w:p>
        </w:tc>
        <w:tc>
          <w:tcPr>
            <w:tcW w:w="886" w:type="dxa"/>
            <w:tcBorders>
              <w:left w:val="single" w:sz="6" w:space="0" w:color="000000"/>
            </w:tcBorders>
            <w:shd w:val="clear" w:color="auto" w:fill="auto"/>
            <w:vAlign w:val="bottom"/>
          </w:tcPr>
          <w:p w14:paraId="667ED4CC" w14:textId="77777777" w:rsidR="00C3639B" w:rsidRPr="00853565" w:rsidRDefault="00C3639B" w:rsidP="009A6DE4">
            <w:pPr>
              <w:snapToGrid w:val="0"/>
              <w:spacing w:before="120" w:line="180" w:lineRule="exact"/>
              <w:ind w:right="113"/>
              <w:jc w:val="right"/>
              <w:rPr>
                <w:lang w:val="en-US"/>
              </w:rPr>
            </w:pPr>
          </w:p>
        </w:tc>
        <w:tc>
          <w:tcPr>
            <w:tcW w:w="886" w:type="dxa"/>
            <w:tcBorders>
              <w:left w:val="single" w:sz="6" w:space="0" w:color="000000"/>
            </w:tcBorders>
            <w:shd w:val="clear" w:color="auto" w:fill="auto"/>
            <w:vAlign w:val="bottom"/>
          </w:tcPr>
          <w:p w14:paraId="2AB6956A" w14:textId="77777777" w:rsidR="00C3639B" w:rsidRPr="00853565" w:rsidRDefault="00C3639B" w:rsidP="004F3A07">
            <w:pPr>
              <w:snapToGrid w:val="0"/>
              <w:spacing w:before="120" w:line="180" w:lineRule="exact"/>
              <w:ind w:right="113"/>
              <w:jc w:val="right"/>
              <w:rPr>
                <w:lang w:val="en-US"/>
              </w:rPr>
            </w:pPr>
          </w:p>
        </w:tc>
        <w:tc>
          <w:tcPr>
            <w:tcW w:w="886" w:type="dxa"/>
            <w:tcBorders>
              <w:left w:val="single" w:sz="6" w:space="0" w:color="000000"/>
            </w:tcBorders>
            <w:shd w:val="clear" w:color="auto" w:fill="auto"/>
            <w:vAlign w:val="bottom"/>
          </w:tcPr>
          <w:p w14:paraId="398ECE49" w14:textId="77777777" w:rsidR="00C3639B" w:rsidRPr="00853565" w:rsidRDefault="00C3639B" w:rsidP="004F3A07">
            <w:pPr>
              <w:snapToGrid w:val="0"/>
              <w:spacing w:before="120" w:line="180" w:lineRule="exact"/>
              <w:ind w:right="113"/>
              <w:jc w:val="right"/>
              <w:rPr>
                <w:lang w:val="en-US"/>
              </w:rPr>
            </w:pPr>
          </w:p>
        </w:tc>
        <w:tc>
          <w:tcPr>
            <w:tcW w:w="886" w:type="dxa"/>
            <w:tcBorders>
              <w:left w:val="single" w:sz="6" w:space="0" w:color="000000"/>
            </w:tcBorders>
            <w:shd w:val="clear" w:color="auto" w:fill="auto"/>
            <w:vAlign w:val="bottom"/>
          </w:tcPr>
          <w:p w14:paraId="368CAB00" w14:textId="77777777" w:rsidR="00C3639B" w:rsidRPr="00853565" w:rsidRDefault="00C3639B" w:rsidP="009A6DE4">
            <w:pPr>
              <w:snapToGrid w:val="0"/>
              <w:spacing w:before="120" w:line="180" w:lineRule="exact"/>
              <w:ind w:right="113"/>
              <w:jc w:val="right"/>
              <w:rPr>
                <w:lang w:val="en-US"/>
              </w:rPr>
            </w:pPr>
          </w:p>
        </w:tc>
        <w:tc>
          <w:tcPr>
            <w:tcW w:w="886" w:type="dxa"/>
            <w:tcBorders>
              <w:left w:val="single" w:sz="6" w:space="0" w:color="000000"/>
            </w:tcBorders>
            <w:shd w:val="clear" w:color="auto" w:fill="auto"/>
            <w:vAlign w:val="bottom"/>
          </w:tcPr>
          <w:p w14:paraId="4D88E8BB" w14:textId="77777777" w:rsidR="00C3639B" w:rsidRPr="00853565" w:rsidRDefault="00C3639B" w:rsidP="004F3A07">
            <w:pPr>
              <w:snapToGrid w:val="0"/>
              <w:spacing w:before="120" w:line="180" w:lineRule="exact"/>
              <w:ind w:right="113"/>
              <w:jc w:val="right"/>
              <w:rPr>
                <w:lang w:val="en-US"/>
              </w:rPr>
            </w:pPr>
          </w:p>
        </w:tc>
        <w:tc>
          <w:tcPr>
            <w:tcW w:w="2125" w:type="dxa"/>
            <w:tcBorders>
              <w:left w:val="single" w:sz="6" w:space="0" w:color="000000"/>
            </w:tcBorders>
            <w:shd w:val="clear" w:color="auto" w:fill="auto"/>
            <w:vAlign w:val="bottom"/>
          </w:tcPr>
          <w:p w14:paraId="18551D96" w14:textId="77777777" w:rsidR="00C3639B" w:rsidRPr="00853565" w:rsidRDefault="00C3639B" w:rsidP="00B543FF">
            <w:pPr>
              <w:pStyle w:val="01-golovka"/>
              <w:widowControl/>
              <w:spacing w:before="120" w:after="0" w:line="180" w:lineRule="exact"/>
              <w:ind w:left="57"/>
              <w:jc w:val="left"/>
              <w:rPr>
                <w:rFonts w:ascii="Arial" w:hAnsi="Arial" w:cs="Arial"/>
              </w:rPr>
            </w:pPr>
            <w:r w:rsidRPr="00853565">
              <w:rPr>
                <w:rFonts w:ascii="Arial" w:hAnsi="Arial" w:cs="Arial"/>
                <w:b/>
                <w:i/>
              </w:rPr>
              <w:t>Other countries</w:t>
            </w:r>
          </w:p>
        </w:tc>
      </w:tr>
      <w:tr w:rsidR="00853565" w:rsidRPr="00853565" w14:paraId="009A445E" w14:textId="77777777">
        <w:trPr>
          <w:cantSplit/>
        </w:trPr>
        <w:tc>
          <w:tcPr>
            <w:tcW w:w="2480" w:type="dxa"/>
            <w:shd w:val="clear" w:color="auto" w:fill="auto"/>
            <w:vAlign w:val="bottom"/>
          </w:tcPr>
          <w:p w14:paraId="445FB434" w14:textId="77777777" w:rsidR="00C3639B" w:rsidRPr="00853565" w:rsidRDefault="00C3639B" w:rsidP="00B543FF">
            <w:pPr>
              <w:pStyle w:val="13"/>
              <w:spacing w:before="120" w:line="180" w:lineRule="exact"/>
              <w:ind w:left="284"/>
              <w:rPr>
                <w:sz w:val="14"/>
                <w:szCs w:val="14"/>
              </w:rPr>
            </w:pPr>
            <w:r w:rsidRPr="00853565">
              <w:rPr>
                <w:b w:val="0"/>
                <w:bCs w:val="0"/>
                <w:sz w:val="14"/>
                <w:szCs w:val="14"/>
                <w:u w:val="none"/>
              </w:rPr>
              <w:t>из них:</w:t>
            </w:r>
          </w:p>
        </w:tc>
        <w:tc>
          <w:tcPr>
            <w:tcW w:w="887" w:type="dxa"/>
            <w:tcBorders>
              <w:left w:val="single" w:sz="6" w:space="0" w:color="000000"/>
            </w:tcBorders>
            <w:shd w:val="clear" w:color="auto" w:fill="auto"/>
            <w:vAlign w:val="bottom"/>
          </w:tcPr>
          <w:p w14:paraId="269116E5" w14:textId="77777777" w:rsidR="00C3639B" w:rsidRPr="00853565" w:rsidRDefault="00C3639B" w:rsidP="004F3A07">
            <w:pPr>
              <w:snapToGrid w:val="0"/>
              <w:spacing w:before="120" w:line="180" w:lineRule="exact"/>
              <w:ind w:right="113"/>
              <w:jc w:val="right"/>
              <w:rPr>
                <w:lang w:val="en-US"/>
              </w:rPr>
            </w:pPr>
          </w:p>
        </w:tc>
        <w:tc>
          <w:tcPr>
            <w:tcW w:w="886" w:type="dxa"/>
            <w:tcBorders>
              <w:left w:val="single" w:sz="6" w:space="0" w:color="000000"/>
            </w:tcBorders>
            <w:shd w:val="clear" w:color="auto" w:fill="auto"/>
            <w:vAlign w:val="bottom"/>
          </w:tcPr>
          <w:p w14:paraId="2728072A" w14:textId="77777777" w:rsidR="00C3639B" w:rsidRPr="00853565" w:rsidRDefault="00C3639B" w:rsidP="009A6DE4">
            <w:pPr>
              <w:snapToGrid w:val="0"/>
              <w:spacing w:before="120" w:line="180" w:lineRule="exact"/>
              <w:ind w:right="113"/>
              <w:jc w:val="right"/>
              <w:rPr>
                <w:lang w:val="en-US"/>
              </w:rPr>
            </w:pPr>
          </w:p>
        </w:tc>
        <w:tc>
          <w:tcPr>
            <w:tcW w:w="886" w:type="dxa"/>
            <w:tcBorders>
              <w:left w:val="single" w:sz="6" w:space="0" w:color="000000"/>
            </w:tcBorders>
            <w:shd w:val="clear" w:color="auto" w:fill="auto"/>
            <w:vAlign w:val="bottom"/>
          </w:tcPr>
          <w:p w14:paraId="45A7A409" w14:textId="77777777" w:rsidR="00C3639B" w:rsidRPr="00853565" w:rsidRDefault="00C3639B" w:rsidP="004F3A07">
            <w:pPr>
              <w:snapToGrid w:val="0"/>
              <w:spacing w:before="120" w:line="180" w:lineRule="exact"/>
              <w:ind w:right="113"/>
              <w:jc w:val="right"/>
              <w:rPr>
                <w:lang w:val="en-US"/>
              </w:rPr>
            </w:pPr>
          </w:p>
        </w:tc>
        <w:tc>
          <w:tcPr>
            <w:tcW w:w="886" w:type="dxa"/>
            <w:tcBorders>
              <w:left w:val="single" w:sz="6" w:space="0" w:color="000000"/>
            </w:tcBorders>
            <w:shd w:val="clear" w:color="auto" w:fill="auto"/>
            <w:vAlign w:val="bottom"/>
          </w:tcPr>
          <w:p w14:paraId="4B4CB593" w14:textId="77777777" w:rsidR="00C3639B" w:rsidRPr="00853565" w:rsidRDefault="00C3639B" w:rsidP="004F3A07">
            <w:pPr>
              <w:snapToGrid w:val="0"/>
              <w:spacing w:before="120" w:line="180" w:lineRule="exact"/>
              <w:ind w:right="113"/>
              <w:jc w:val="right"/>
              <w:rPr>
                <w:lang w:val="en-US"/>
              </w:rPr>
            </w:pPr>
          </w:p>
        </w:tc>
        <w:tc>
          <w:tcPr>
            <w:tcW w:w="886" w:type="dxa"/>
            <w:tcBorders>
              <w:left w:val="single" w:sz="6" w:space="0" w:color="000000"/>
            </w:tcBorders>
            <w:shd w:val="clear" w:color="auto" w:fill="auto"/>
            <w:vAlign w:val="bottom"/>
          </w:tcPr>
          <w:p w14:paraId="58DEAD1B" w14:textId="77777777" w:rsidR="00C3639B" w:rsidRPr="00853565" w:rsidRDefault="00C3639B" w:rsidP="009A6DE4">
            <w:pPr>
              <w:snapToGrid w:val="0"/>
              <w:spacing w:before="120" w:line="180" w:lineRule="exact"/>
              <w:ind w:right="113"/>
              <w:jc w:val="right"/>
              <w:rPr>
                <w:lang w:val="en-US"/>
              </w:rPr>
            </w:pPr>
          </w:p>
        </w:tc>
        <w:tc>
          <w:tcPr>
            <w:tcW w:w="886" w:type="dxa"/>
            <w:tcBorders>
              <w:left w:val="single" w:sz="6" w:space="0" w:color="000000"/>
            </w:tcBorders>
            <w:shd w:val="clear" w:color="auto" w:fill="auto"/>
            <w:vAlign w:val="bottom"/>
          </w:tcPr>
          <w:p w14:paraId="71A3C371" w14:textId="77777777" w:rsidR="00C3639B" w:rsidRPr="00853565" w:rsidRDefault="00C3639B" w:rsidP="004F3A07">
            <w:pPr>
              <w:snapToGrid w:val="0"/>
              <w:spacing w:before="120" w:line="180" w:lineRule="exact"/>
              <w:ind w:right="113"/>
              <w:jc w:val="right"/>
              <w:rPr>
                <w:lang w:val="en-US"/>
              </w:rPr>
            </w:pPr>
          </w:p>
        </w:tc>
        <w:tc>
          <w:tcPr>
            <w:tcW w:w="2125" w:type="dxa"/>
            <w:tcBorders>
              <w:left w:val="single" w:sz="6" w:space="0" w:color="000000"/>
            </w:tcBorders>
            <w:shd w:val="clear" w:color="auto" w:fill="auto"/>
            <w:vAlign w:val="bottom"/>
          </w:tcPr>
          <w:p w14:paraId="328DAFB3" w14:textId="77777777" w:rsidR="00C3639B" w:rsidRPr="00853565" w:rsidRDefault="00C3639B" w:rsidP="00B543FF">
            <w:pPr>
              <w:pStyle w:val="01-golovka"/>
              <w:widowControl/>
              <w:spacing w:before="120" w:after="0" w:line="180" w:lineRule="exact"/>
              <w:ind w:left="284"/>
              <w:jc w:val="left"/>
              <w:rPr>
                <w:rFonts w:ascii="Arial" w:hAnsi="Arial" w:cs="Arial"/>
              </w:rPr>
            </w:pPr>
            <w:r w:rsidRPr="00853565">
              <w:rPr>
                <w:rFonts w:ascii="Arial" w:hAnsi="Arial" w:cs="Arial"/>
                <w:i/>
              </w:rPr>
              <w:t>of which:</w:t>
            </w:r>
          </w:p>
        </w:tc>
      </w:tr>
      <w:tr w:rsidR="00853565" w:rsidRPr="00853565" w14:paraId="1CA2282D" w14:textId="77777777">
        <w:trPr>
          <w:cantSplit/>
        </w:trPr>
        <w:tc>
          <w:tcPr>
            <w:tcW w:w="2480" w:type="dxa"/>
            <w:shd w:val="clear" w:color="auto" w:fill="auto"/>
            <w:vAlign w:val="bottom"/>
          </w:tcPr>
          <w:p w14:paraId="393D7190" w14:textId="77777777" w:rsidR="00C3639B" w:rsidRPr="00853565" w:rsidRDefault="00C3639B" w:rsidP="00B543FF">
            <w:pPr>
              <w:spacing w:before="120" w:line="180" w:lineRule="exact"/>
              <w:ind w:left="113"/>
            </w:pPr>
            <w:r w:rsidRPr="00853565">
              <w:t>Австралия</w:t>
            </w:r>
          </w:p>
        </w:tc>
        <w:tc>
          <w:tcPr>
            <w:tcW w:w="887" w:type="dxa"/>
            <w:tcBorders>
              <w:left w:val="single" w:sz="6" w:space="0" w:color="000000"/>
            </w:tcBorders>
            <w:shd w:val="clear" w:color="auto" w:fill="auto"/>
            <w:vAlign w:val="bottom"/>
          </w:tcPr>
          <w:p w14:paraId="053A69A0" w14:textId="7F9B6635" w:rsidR="00C3639B" w:rsidRPr="00853565" w:rsidRDefault="00C3639B" w:rsidP="004F3A07">
            <w:pPr>
              <w:spacing w:before="120" w:line="180" w:lineRule="exact"/>
              <w:ind w:right="113"/>
              <w:jc w:val="right"/>
            </w:pPr>
            <w:r w:rsidRPr="00853565">
              <w:rPr>
                <w:lang w:val="en-US"/>
              </w:rPr>
              <w:t>147</w:t>
            </w:r>
            <w:r w:rsidRPr="00853565">
              <w:t>,8</w:t>
            </w:r>
          </w:p>
        </w:tc>
        <w:tc>
          <w:tcPr>
            <w:tcW w:w="886" w:type="dxa"/>
            <w:tcBorders>
              <w:left w:val="single" w:sz="6" w:space="0" w:color="000000"/>
            </w:tcBorders>
            <w:shd w:val="clear" w:color="auto" w:fill="auto"/>
            <w:vAlign w:val="bottom"/>
          </w:tcPr>
          <w:p w14:paraId="2CF2C291" w14:textId="0F72A40D" w:rsidR="00C3639B" w:rsidRPr="00853565" w:rsidRDefault="00C3639B" w:rsidP="009A6DE4">
            <w:pPr>
              <w:spacing w:before="120" w:line="180" w:lineRule="exact"/>
              <w:ind w:right="113"/>
              <w:jc w:val="right"/>
              <w:rPr>
                <w:lang w:val="en-US"/>
              </w:rPr>
            </w:pPr>
            <w:r w:rsidRPr="00853565">
              <w:t>…</w:t>
            </w:r>
          </w:p>
        </w:tc>
        <w:tc>
          <w:tcPr>
            <w:tcW w:w="886" w:type="dxa"/>
            <w:tcBorders>
              <w:left w:val="single" w:sz="6" w:space="0" w:color="000000"/>
            </w:tcBorders>
            <w:shd w:val="clear" w:color="auto" w:fill="auto"/>
            <w:vAlign w:val="bottom"/>
          </w:tcPr>
          <w:p w14:paraId="781F0B4A" w14:textId="3C0C4969" w:rsidR="00C3639B" w:rsidRPr="00853565" w:rsidRDefault="00C3639B" w:rsidP="004F3A07">
            <w:pPr>
              <w:spacing w:before="120" w:line="180" w:lineRule="exact"/>
              <w:ind w:right="113"/>
              <w:jc w:val="right"/>
              <w:rPr>
                <w:lang w:val="en-US"/>
              </w:rPr>
            </w:pPr>
            <w:r w:rsidRPr="00853565">
              <w:t>…</w:t>
            </w:r>
          </w:p>
        </w:tc>
        <w:tc>
          <w:tcPr>
            <w:tcW w:w="886" w:type="dxa"/>
            <w:tcBorders>
              <w:left w:val="single" w:sz="6" w:space="0" w:color="000000"/>
            </w:tcBorders>
            <w:shd w:val="clear" w:color="auto" w:fill="auto"/>
            <w:vAlign w:val="bottom"/>
          </w:tcPr>
          <w:p w14:paraId="5A01152F" w14:textId="5F48DDB8" w:rsidR="00C3639B" w:rsidRPr="00853565" w:rsidRDefault="00C3639B" w:rsidP="004F3A07">
            <w:pPr>
              <w:spacing w:before="120" w:line="180" w:lineRule="exact"/>
              <w:ind w:right="113"/>
              <w:jc w:val="right"/>
            </w:pPr>
            <w:r w:rsidRPr="00853565">
              <w:rPr>
                <w:lang w:val="en-US"/>
              </w:rPr>
              <w:t>100</w:t>
            </w:r>
            <w:r w:rsidRPr="00853565">
              <w:t>,4</w:t>
            </w:r>
          </w:p>
        </w:tc>
        <w:tc>
          <w:tcPr>
            <w:tcW w:w="886" w:type="dxa"/>
            <w:tcBorders>
              <w:left w:val="single" w:sz="6" w:space="0" w:color="000000"/>
            </w:tcBorders>
            <w:shd w:val="clear" w:color="auto" w:fill="auto"/>
            <w:vAlign w:val="bottom"/>
          </w:tcPr>
          <w:p w14:paraId="76969D4A" w14:textId="7B251F3D" w:rsidR="00C3639B" w:rsidRPr="00853565" w:rsidRDefault="00C3639B" w:rsidP="009A6DE4">
            <w:pPr>
              <w:spacing w:before="120" w:line="180" w:lineRule="exact"/>
              <w:ind w:right="113"/>
              <w:jc w:val="right"/>
            </w:pPr>
            <w:r w:rsidRPr="00853565">
              <w:t>…</w:t>
            </w:r>
          </w:p>
        </w:tc>
        <w:tc>
          <w:tcPr>
            <w:tcW w:w="886" w:type="dxa"/>
            <w:tcBorders>
              <w:left w:val="single" w:sz="6" w:space="0" w:color="000000"/>
            </w:tcBorders>
            <w:shd w:val="clear" w:color="auto" w:fill="auto"/>
            <w:vAlign w:val="bottom"/>
          </w:tcPr>
          <w:p w14:paraId="0B1D0B55" w14:textId="5A2C583A" w:rsidR="00C3639B" w:rsidRPr="00853565" w:rsidRDefault="00C3639B" w:rsidP="004F3A07">
            <w:pPr>
              <w:spacing w:before="120" w:line="180" w:lineRule="exact"/>
              <w:ind w:right="113"/>
              <w:jc w:val="right"/>
            </w:pPr>
            <w:r w:rsidRPr="00853565">
              <w:t>…</w:t>
            </w:r>
          </w:p>
        </w:tc>
        <w:tc>
          <w:tcPr>
            <w:tcW w:w="2125" w:type="dxa"/>
            <w:tcBorders>
              <w:left w:val="single" w:sz="6" w:space="0" w:color="000000"/>
            </w:tcBorders>
            <w:shd w:val="clear" w:color="auto" w:fill="auto"/>
            <w:vAlign w:val="bottom"/>
          </w:tcPr>
          <w:p w14:paraId="744881A2" w14:textId="77777777" w:rsidR="00C3639B" w:rsidRPr="00853565" w:rsidRDefault="00C3639B" w:rsidP="00B543FF">
            <w:pPr>
              <w:spacing w:before="120" w:line="180" w:lineRule="exact"/>
              <w:ind w:left="170"/>
            </w:pPr>
            <w:r w:rsidRPr="00853565">
              <w:rPr>
                <w:i/>
              </w:rPr>
              <w:t>Australia</w:t>
            </w:r>
          </w:p>
        </w:tc>
      </w:tr>
      <w:tr w:rsidR="00853565" w:rsidRPr="00853565" w14:paraId="3AA26AB7" w14:textId="77777777">
        <w:trPr>
          <w:cantSplit/>
        </w:trPr>
        <w:tc>
          <w:tcPr>
            <w:tcW w:w="2480" w:type="dxa"/>
            <w:shd w:val="clear" w:color="auto" w:fill="auto"/>
            <w:vAlign w:val="bottom"/>
          </w:tcPr>
          <w:p w14:paraId="13EC17CC" w14:textId="77777777" w:rsidR="00C3639B" w:rsidRPr="00853565" w:rsidRDefault="00C3639B" w:rsidP="00B543FF">
            <w:pPr>
              <w:spacing w:before="120" w:line="180" w:lineRule="exact"/>
              <w:ind w:left="113"/>
            </w:pPr>
            <w:r w:rsidRPr="00853565">
              <w:t>Аргентина</w:t>
            </w:r>
          </w:p>
        </w:tc>
        <w:tc>
          <w:tcPr>
            <w:tcW w:w="887" w:type="dxa"/>
            <w:tcBorders>
              <w:left w:val="single" w:sz="6" w:space="0" w:color="000000"/>
            </w:tcBorders>
            <w:shd w:val="clear" w:color="auto" w:fill="auto"/>
            <w:vAlign w:val="bottom"/>
          </w:tcPr>
          <w:p w14:paraId="6359B198" w14:textId="56D7AFD9" w:rsidR="00C3639B" w:rsidRPr="00853565" w:rsidRDefault="00C3639B" w:rsidP="004F3A07">
            <w:pPr>
              <w:spacing w:before="120" w:line="180" w:lineRule="exact"/>
              <w:ind w:right="113"/>
              <w:jc w:val="right"/>
            </w:pPr>
            <w:r w:rsidRPr="00853565">
              <w:t>65,3</w:t>
            </w:r>
          </w:p>
        </w:tc>
        <w:tc>
          <w:tcPr>
            <w:tcW w:w="886" w:type="dxa"/>
            <w:tcBorders>
              <w:left w:val="single" w:sz="6" w:space="0" w:color="000000"/>
            </w:tcBorders>
            <w:shd w:val="clear" w:color="auto" w:fill="auto"/>
            <w:vAlign w:val="bottom"/>
          </w:tcPr>
          <w:p w14:paraId="02FEEED0" w14:textId="36AD7C4A" w:rsidR="00C3639B" w:rsidRPr="00853565" w:rsidRDefault="00C3639B" w:rsidP="009A6DE4">
            <w:pPr>
              <w:spacing w:before="120" w:line="180" w:lineRule="exact"/>
              <w:ind w:right="113"/>
              <w:jc w:val="right"/>
              <w:rPr>
                <w:lang w:val="en-US"/>
              </w:rPr>
            </w:pPr>
            <w:r w:rsidRPr="00853565">
              <w:t>83,9</w:t>
            </w:r>
          </w:p>
        </w:tc>
        <w:tc>
          <w:tcPr>
            <w:tcW w:w="886" w:type="dxa"/>
            <w:tcBorders>
              <w:left w:val="single" w:sz="6" w:space="0" w:color="000000"/>
            </w:tcBorders>
            <w:shd w:val="clear" w:color="auto" w:fill="auto"/>
            <w:vAlign w:val="bottom"/>
          </w:tcPr>
          <w:p w14:paraId="091C45D5" w14:textId="3885FE5F" w:rsidR="00C3639B" w:rsidRPr="00853565" w:rsidRDefault="00C3639B" w:rsidP="004F3A07">
            <w:pPr>
              <w:spacing w:before="120" w:line="180" w:lineRule="exact"/>
              <w:ind w:right="113"/>
              <w:jc w:val="right"/>
              <w:rPr>
                <w:lang w:val="en-US"/>
              </w:rPr>
            </w:pPr>
            <w:r w:rsidRPr="00853565">
              <w:t>85,0</w:t>
            </w:r>
          </w:p>
        </w:tc>
        <w:tc>
          <w:tcPr>
            <w:tcW w:w="886" w:type="dxa"/>
            <w:tcBorders>
              <w:left w:val="single" w:sz="6" w:space="0" w:color="000000"/>
            </w:tcBorders>
            <w:shd w:val="clear" w:color="auto" w:fill="auto"/>
            <w:vAlign w:val="bottom"/>
          </w:tcPr>
          <w:p w14:paraId="1CAFAC90" w14:textId="47B0A8B9" w:rsidR="00C3639B" w:rsidRPr="00853565" w:rsidRDefault="00C3639B" w:rsidP="004F3A07">
            <w:pPr>
              <w:spacing w:before="120" w:line="180" w:lineRule="exact"/>
              <w:ind w:right="113"/>
              <w:jc w:val="right"/>
            </w:pPr>
            <w:r w:rsidRPr="00853565">
              <w:t>46,2</w:t>
            </w:r>
          </w:p>
        </w:tc>
        <w:tc>
          <w:tcPr>
            <w:tcW w:w="886" w:type="dxa"/>
            <w:tcBorders>
              <w:left w:val="single" w:sz="6" w:space="0" w:color="000000"/>
            </w:tcBorders>
            <w:shd w:val="clear" w:color="auto" w:fill="auto"/>
            <w:vAlign w:val="bottom"/>
          </w:tcPr>
          <w:p w14:paraId="1A7BD2EB" w14:textId="0BD892DB" w:rsidR="00C3639B" w:rsidRPr="00853565" w:rsidRDefault="00C3639B" w:rsidP="009A6DE4">
            <w:pPr>
              <w:spacing w:before="120" w:line="180" w:lineRule="exact"/>
              <w:ind w:right="113"/>
              <w:jc w:val="right"/>
            </w:pPr>
            <w:r w:rsidRPr="00853565">
              <w:t>54,3</w:t>
            </w:r>
          </w:p>
        </w:tc>
        <w:tc>
          <w:tcPr>
            <w:tcW w:w="886" w:type="dxa"/>
            <w:tcBorders>
              <w:left w:val="single" w:sz="6" w:space="0" w:color="000000"/>
            </w:tcBorders>
            <w:shd w:val="clear" w:color="auto" w:fill="auto"/>
            <w:vAlign w:val="bottom"/>
          </w:tcPr>
          <w:p w14:paraId="1B5737F5" w14:textId="0E868838" w:rsidR="00C3639B" w:rsidRPr="00853565" w:rsidRDefault="00C3639B" w:rsidP="004F3A07">
            <w:pPr>
              <w:spacing w:before="120" w:line="180" w:lineRule="exact"/>
              <w:ind w:right="113"/>
              <w:jc w:val="right"/>
            </w:pPr>
            <w:r w:rsidRPr="00853565">
              <w:t>55,1</w:t>
            </w:r>
          </w:p>
        </w:tc>
        <w:tc>
          <w:tcPr>
            <w:tcW w:w="2125" w:type="dxa"/>
            <w:tcBorders>
              <w:left w:val="single" w:sz="6" w:space="0" w:color="000000"/>
            </w:tcBorders>
            <w:shd w:val="clear" w:color="auto" w:fill="auto"/>
            <w:vAlign w:val="bottom"/>
          </w:tcPr>
          <w:p w14:paraId="7C0A8522" w14:textId="77777777" w:rsidR="00C3639B" w:rsidRPr="00853565" w:rsidRDefault="00C3639B" w:rsidP="00B543FF">
            <w:pPr>
              <w:spacing w:before="120" w:line="180" w:lineRule="exact"/>
              <w:ind w:left="170"/>
            </w:pPr>
            <w:r w:rsidRPr="00853565">
              <w:rPr>
                <w:i/>
              </w:rPr>
              <w:t>Argentina</w:t>
            </w:r>
          </w:p>
        </w:tc>
      </w:tr>
      <w:tr w:rsidR="00853565" w:rsidRPr="00853565" w14:paraId="6872ABFB" w14:textId="77777777">
        <w:trPr>
          <w:cantSplit/>
        </w:trPr>
        <w:tc>
          <w:tcPr>
            <w:tcW w:w="2480" w:type="dxa"/>
            <w:shd w:val="clear" w:color="auto" w:fill="auto"/>
            <w:vAlign w:val="bottom"/>
          </w:tcPr>
          <w:p w14:paraId="03E4CC5F" w14:textId="77777777" w:rsidR="00C3639B" w:rsidRPr="00853565" w:rsidRDefault="00C3639B" w:rsidP="00B543FF">
            <w:pPr>
              <w:spacing w:before="120" w:line="180" w:lineRule="exact"/>
              <w:ind w:left="113"/>
            </w:pPr>
            <w:r w:rsidRPr="00853565">
              <w:t>Канада</w:t>
            </w:r>
          </w:p>
        </w:tc>
        <w:tc>
          <w:tcPr>
            <w:tcW w:w="887" w:type="dxa"/>
            <w:tcBorders>
              <w:left w:val="single" w:sz="6" w:space="0" w:color="000000"/>
            </w:tcBorders>
            <w:shd w:val="clear" w:color="auto" w:fill="auto"/>
            <w:vAlign w:val="bottom"/>
          </w:tcPr>
          <w:p w14:paraId="7B80FC79" w14:textId="46C3DBE4" w:rsidR="00C3639B" w:rsidRPr="00853565" w:rsidRDefault="00C3639B" w:rsidP="004F3A07">
            <w:pPr>
              <w:spacing w:before="120" w:line="180" w:lineRule="exact"/>
              <w:ind w:right="113"/>
              <w:jc w:val="right"/>
            </w:pPr>
            <w:r w:rsidRPr="00853565">
              <w:t>233,1</w:t>
            </w:r>
          </w:p>
        </w:tc>
        <w:tc>
          <w:tcPr>
            <w:tcW w:w="886" w:type="dxa"/>
            <w:tcBorders>
              <w:left w:val="single" w:sz="6" w:space="0" w:color="000000"/>
            </w:tcBorders>
            <w:shd w:val="clear" w:color="auto" w:fill="auto"/>
            <w:vAlign w:val="bottom"/>
          </w:tcPr>
          <w:p w14:paraId="1E62B55B" w14:textId="022F2579" w:rsidR="00C3639B" w:rsidRPr="00853565" w:rsidRDefault="00C3639B" w:rsidP="009A6DE4">
            <w:pPr>
              <w:spacing w:before="120" w:line="180" w:lineRule="exact"/>
              <w:ind w:right="113"/>
              <w:jc w:val="right"/>
              <w:rPr>
                <w:lang w:val="en-US"/>
              </w:rPr>
            </w:pPr>
            <w:r w:rsidRPr="00853565">
              <w:t>238,1</w:t>
            </w:r>
          </w:p>
        </w:tc>
        <w:tc>
          <w:tcPr>
            <w:tcW w:w="886" w:type="dxa"/>
            <w:tcBorders>
              <w:left w:val="single" w:sz="6" w:space="0" w:color="000000"/>
            </w:tcBorders>
            <w:shd w:val="clear" w:color="auto" w:fill="auto"/>
            <w:vAlign w:val="bottom"/>
          </w:tcPr>
          <w:p w14:paraId="4BD4203A" w14:textId="65BD33D9" w:rsidR="00C3639B" w:rsidRPr="00853565" w:rsidRDefault="00C3639B" w:rsidP="004F3A07">
            <w:pPr>
              <w:spacing w:before="120" w:line="180" w:lineRule="exact"/>
              <w:ind w:right="113"/>
              <w:jc w:val="right"/>
              <w:rPr>
                <w:lang w:val="en-US"/>
              </w:rPr>
            </w:pPr>
            <w:r w:rsidRPr="00853565">
              <w:t>…</w:t>
            </w:r>
          </w:p>
        </w:tc>
        <w:tc>
          <w:tcPr>
            <w:tcW w:w="886" w:type="dxa"/>
            <w:tcBorders>
              <w:left w:val="single" w:sz="6" w:space="0" w:color="000000"/>
            </w:tcBorders>
            <w:shd w:val="clear" w:color="auto" w:fill="auto"/>
            <w:vAlign w:val="bottom"/>
          </w:tcPr>
          <w:p w14:paraId="23E52571" w14:textId="580B4F25" w:rsidR="00C3639B" w:rsidRPr="00853565" w:rsidRDefault="00C3639B" w:rsidP="004F3A07">
            <w:pPr>
              <w:spacing w:before="120" w:line="180" w:lineRule="exact"/>
              <w:ind w:right="113"/>
              <w:jc w:val="right"/>
            </w:pPr>
            <w:r w:rsidRPr="00853565">
              <w:t>158,7</w:t>
            </w:r>
          </w:p>
        </w:tc>
        <w:tc>
          <w:tcPr>
            <w:tcW w:w="886" w:type="dxa"/>
            <w:tcBorders>
              <w:left w:val="single" w:sz="6" w:space="0" w:color="000000"/>
            </w:tcBorders>
            <w:shd w:val="clear" w:color="auto" w:fill="auto"/>
            <w:vAlign w:val="bottom"/>
          </w:tcPr>
          <w:p w14:paraId="28DA27C2" w14:textId="1731D13F" w:rsidR="00C3639B" w:rsidRPr="00853565" w:rsidRDefault="00C3639B" w:rsidP="009A6DE4">
            <w:pPr>
              <w:spacing w:before="120" w:line="180" w:lineRule="exact"/>
              <w:ind w:right="113"/>
              <w:jc w:val="right"/>
            </w:pPr>
            <w:r w:rsidRPr="00853565">
              <w:t>167,4</w:t>
            </w:r>
          </w:p>
        </w:tc>
        <w:tc>
          <w:tcPr>
            <w:tcW w:w="886" w:type="dxa"/>
            <w:tcBorders>
              <w:left w:val="single" w:sz="6" w:space="0" w:color="000000"/>
            </w:tcBorders>
            <w:shd w:val="clear" w:color="auto" w:fill="auto"/>
            <w:vAlign w:val="bottom"/>
          </w:tcPr>
          <w:p w14:paraId="543410CC" w14:textId="6D350B37" w:rsidR="00C3639B" w:rsidRPr="00853565" w:rsidRDefault="00C3639B" w:rsidP="004F3A07">
            <w:pPr>
              <w:spacing w:before="120" w:line="180" w:lineRule="exact"/>
              <w:ind w:right="113"/>
              <w:jc w:val="right"/>
            </w:pPr>
            <w:r w:rsidRPr="00853565">
              <w:t>…</w:t>
            </w:r>
          </w:p>
        </w:tc>
        <w:tc>
          <w:tcPr>
            <w:tcW w:w="2125" w:type="dxa"/>
            <w:tcBorders>
              <w:left w:val="single" w:sz="6" w:space="0" w:color="000000"/>
            </w:tcBorders>
            <w:shd w:val="clear" w:color="auto" w:fill="auto"/>
            <w:vAlign w:val="bottom"/>
          </w:tcPr>
          <w:p w14:paraId="6C753B59" w14:textId="77777777" w:rsidR="00C3639B" w:rsidRPr="00853565" w:rsidRDefault="00C3639B" w:rsidP="00B543FF">
            <w:pPr>
              <w:spacing w:before="120" w:line="180" w:lineRule="exact"/>
              <w:ind w:left="170"/>
            </w:pPr>
            <w:r w:rsidRPr="00853565">
              <w:rPr>
                <w:i/>
              </w:rPr>
              <w:t>Canada</w:t>
            </w:r>
          </w:p>
        </w:tc>
      </w:tr>
      <w:tr w:rsidR="00853565" w:rsidRPr="00853565" w14:paraId="6879AA5D" w14:textId="77777777">
        <w:trPr>
          <w:cantSplit/>
        </w:trPr>
        <w:tc>
          <w:tcPr>
            <w:tcW w:w="2480" w:type="dxa"/>
            <w:shd w:val="clear" w:color="auto" w:fill="auto"/>
            <w:vAlign w:val="bottom"/>
          </w:tcPr>
          <w:p w14:paraId="123CB6B2" w14:textId="77777777" w:rsidR="00C3639B" w:rsidRPr="00853565" w:rsidRDefault="00C3639B" w:rsidP="00B543FF">
            <w:pPr>
              <w:spacing w:before="120" w:line="180" w:lineRule="exact"/>
              <w:ind w:left="113"/>
            </w:pPr>
            <w:r w:rsidRPr="00853565">
              <w:t>Норвегия</w:t>
            </w:r>
          </w:p>
        </w:tc>
        <w:tc>
          <w:tcPr>
            <w:tcW w:w="887" w:type="dxa"/>
            <w:tcBorders>
              <w:left w:val="single" w:sz="6" w:space="0" w:color="000000"/>
            </w:tcBorders>
            <w:shd w:val="clear" w:color="auto" w:fill="auto"/>
            <w:vAlign w:val="bottom"/>
          </w:tcPr>
          <w:p w14:paraId="3E397D77" w14:textId="3525ECDC" w:rsidR="00C3639B" w:rsidRPr="00853565" w:rsidRDefault="00C3639B" w:rsidP="004F3A07">
            <w:pPr>
              <w:spacing w:before="120" w:line="180" w:lineRule="exact"/>
              <w:ind w:right="113"/>
              <w:jc w:val="right"/>
            </w:pPr>
            <w:r w:rsidRPr="00853565">
              <w:t>36,1</w:t>
            </w:r>
          </w:p>
        </w:tc>
        <w:tc>
          <w:tcPr>
            <w:tcW w:w="886" w:type="dxa"/>
            <w:tcBorders>
              <w:left w:val="single" w:sz="6" w:space="0" w:color="000000"/>
            </w:tcBorders>
            <w:shd w:val="clear" w:color="auto" w:fill="auto"/>
            <w:vAlign w:val="bottom"/>
          </w:tcPr>
          <w:p w14:paraId="3E8F1DEA" w14:textId="153EEA5E" w:rsidR="00C3639B" w:rsidRPr="00853565" w:rsidRDefault="00C3639B" w:rsidP="009A6DE4">
            <w:pPr>
              <w:spacing w:before="120" w:line="180" w:lineRule="exact"/>
              <w:ind w:right="113"/>
              <w:jc w:val="right"/>
              <w:rPr>
                <w:lang w:val="en-US"/>
              </w:rPr>
            </w:pPr>
            <w:r w:rsidRPr="00853565">
              <w:t>46,6</w:t>
            </w:r>
          </w:p>
        </w:tc>
        <w:tc>
          <w:tcPr>
            <w:tcW w:w="886" w:type="dxa"/>
            <w:tcBorders>
              <w:left w:val="single" w:sz="6" w:space="0" w:color="000000"/>
            </w:tcBorders>
            <w:shd w:val="clear" w:color="auto" w:fill="auto"/>
            <w:vAlign w:val="bottom"/>
          </w:tcPr>
          <w:p w14:paraId="137B7220" w14:textId="29B1E5C7" w:rsidR="00C3639B" w:rsidRPr="00853565" w:rsidRDefault="00C3639B" w:rsidP="004F3A07">
            <w:pPr>
              <w:spacing w:before="120" w:line="180" w:lineRule="exact"/>
              <w:ind w:right="113"/>
              <w:jc w:val="right"/>
              <w:rPr>
                <w:lang w:val="en-US"/>
              </w:rPr>
            </w:pPr>
            <w:r w:rsidRPr="00853565">
              <w:t>48,7</w:t>
            </w:r>
          </w:p>
        </w:tc>
        <w:tc>
          <w:tcPr>
            <w:tcW w:w="886" w:type="dxa"/>
            <w:tcBorders>
              <w:left w:val="single" w:sz="6" w:space="0" w:color="000000"/>
            </w:tcBorders>
            <w:shd w:val="clear" w:color="auto" w:fill="auto"/>
            <w:vAlign w:val="bottom"/>
          </w:tcPr>
          <w:p w14:paraId="01D6007C" w14:textId="3820E957" w:rsidR="00C3639B" w:rsidRPr="00853565" w:rsidRDefault="00C3639B" w:rsidP="004F3A07">
            <w:pPr>
              <w:spacing w:before="120" w:line="180" w:lineRule="exact"/>
              <w:ind w:right="113"/>
              <w:jc w:val="right"/>
            </w:pPr>
            <w:r w:rsidRPr="00853565">
              <w:t>26,5</w:t>
            </w:r>
          </w:p>
        </w:tc>
        <w:tc>
          <w:tcPr>
            <w:tcW w:w="886" w:type="dxa"/>
            <w:tcBorders>
              <w:left w:val="single" w:sz="6" w:space="0" w:color="000000"/>
            </w:tcBorders>
            <w:shd w:val="clear" w:color="auto" w:fill="auto"/>
            <w:vAlign w:val="bottom"/>
          </w:tcPr>
          <w:p w14:paraId="09DD33C5" w14:textId="00AE881B" w:rsidR="00C3639B" w:rsidRPr="00853565" w:rsidRDefault="00C3639B" w:rsidP="009A6DE4">
            <w:pPr>
              <w:spacing w:before="120" w:line="180" w:lineRule="exact"/>
              <w:ind w:right="113"/>
              <w:jc w:val="right"/>
            </w:pPr>
            <w:r w:rsidRPr="00853565">
              <w:t>34,3</w:t>
            </w:r>
          </w:p>
        </w:tc>
        <w:tc>
          <w:tcPr>
            <w:tcW w:w="886" w:type="dxa"/>
            <w:tcBorders>
              <w:left w:val="single" w:sz="6" w:space="0" w:color="000000"/>
            </w:tcBorders>
            <w:shd w:val="clear" w:color="auto" w:fill="auto"/>
            <w:vAlign w:val="bottom"/>
          </w:tcPr>
          <w:p w14:paraId="0617D22E" w14:textId="42A82E7A" w:rsidR="00C3639B" w:rsidRPr="00853565" w:rsidRDefault="00C3639B" w:rsidP="004F3A07">
            <w:pPr>
              <w:spacing w:before="120" w:line="180" w:lineRule="exact"/>
              <w:ind w:right="113"/>
              <w:jc w:val="right"/>
            </w:pPr>
            <w:r w:rsidRPr="00853565">
              <w:t>35,9</w:t>
            </w:r>
          </w:p>
        </w:tc>
        <w:tc>
          <w:tcPr>
            <w:tcW w:w="2125" w:type="dxa"/>
            <w:tcBorders>
              <w:left w:val="single" w:sz="6" w:space="0" w:color="000000"/>
            </w:tcBorders>
            <w:shd w:val="clear" w:color="auto" w:fill="auto"/>
            <w:vAlign w:val="bottom"/>
          </w:tcPr>
          <w:p w14:paraId="5AE6EF5D" w14:textId="77777777" w:rsidR="00C3639B" w:rsidRPr="00853565" w:rsidRDefault="00C3639B" w:rsidP="00B543FF">
            <w:pPr>
              <w:spacing w:before="120" w:line="180" w:lineRule="exact"/>
              <w:ind w:left="170"/>
            </w:pPr>
            <w:r w:rsidRPr="00853565">
              <w:rPr>
                <w:i/>
              </w:rPr>
              <w:t>Norway</w:t>
            </w:r>
          </w:p>
        </w:tc>
      </w:tr>
      <w:tr w:rsidR="00853565" w:rsidRPr="00853565" w14:paraId="5BFC0334" w14:textId="77777777">
        <w:trPr>
          <w:cantSplit/>
        </w:trPr>
        <w:tc>
          <w:tcPr>
            <w:tcW w:w="2480" w:type="dxa"/>
            <w:shd w:val="clear" w:color="auto" w:fill="auto"/>
            <w:vAlign w:val="bottom"/>
          </w:tcPr>
          <w:p w14:paraId="1E899418" w14:textId="77777777" w:rsidR="00C3639B" w:rsidRPr="00853565" w:rsidRDefault="00C3639B" w:rsidP="00B543FF">
            <w:pPr>
              <w:spacing w:before="120" w:line="180" w:lineRule="exact"/>
              <w:ind w:left="113"/>
            </w:pPr>
            <w:r w:rsidRPr="00853565">
              <w:t>Республика Корея</w:t>
            </w:r>
          </w:p>
        </w:tc>
        <w:tc>
          <w:tcPr>
            <w:tcW w:w="887" w:type="dxa"/>
            <w:tcBorders>
              <w:left w:val="single" w:sz="6" w:space="0" w:color="000000"/>
            </w:tcBorders>
            <w:shd w:val="clear" w:color="auto" w:fill="auto"/>
            <w:vAlign w:val="bottom"/>
          </w:tcPr>
          <w:p w14:paraId="1F031C2F" w14:textId="67BB0B28" w:rsidR="00C3639B" w:rsidRPr="00853565" w:rsidRDefault="00C3639B" w:rsidP="004F3A07">
            <w:pPr>
              <w:spacing w:before="120" w:line="180" w:lineRule="exact"/>
              <w:ind w:right="113"/>
              <w:jc w:val="right"/>
            </w:pPr>
            <w:r w:rsidRPr="00853565">
              <w:t>335,2</w:t>
            </w:r>
          </w:p>
        </w:tc>
        <w:tc>
          <w:tcPr>
            <w:tcW w:w="886" w:type="dxa"/>
            <w:tcBorders>
              <w:left w:val="single" w:sz="6" w:space="0" w:color="000000"/>
            </w:tcBorders>
            <w:shd w:val="clear" w:color="auto" w:fill="auto"/>
            <w:vAlign w:val="bottom"/>
          </w:tcPr>
          <w:p w14:paraId="555D0B25" w14:textId="7D70CCFD" w:rsidR="00C3639B" w:rsidRPr="00853565" w:rsidRDefault="00C3639B" w:rsidP="009A6DE4">
            <w:pPr>
              <w:spacing w:before="120" w:line="180" w:lineRule="exact"/>
              <w:ind w:right="113"/>
              <w:jc w:val="right"/>
              <w:rPr>
                <w:lang w:val="en-US"/>
              </w:rPr>
            </w:pPr>
            <w:r w:rsidRPr="00853565">
              <w:t>501,2</w:t>
            </w:r>
          </w:p>
        </w:tc>
        <w:tc>
          <w:tcPr>
            <w:tcW w:w="886" w:type="dxa"/>
            <w:tcBorders>
              <w:left w:val="single" w:sz="6" w:space="0" w:color="000000"/>
            </w:tcBorders>
            <w:shd w:val="clear" w:color="auto" w:fill="auto"/>
            <w:vAlign w:val="bottom"/>
          </w:tcPr>
          <w:p w14:paraId="6D815CA3" w14:textId="6B74F5A0" w:rsidR="00C3639B" w:rsidRPr="00853565" w:rsidRDefault="00C3639B" w:rsidP="004F3A07">
            <w:pPr>
              <w:spacing w:before="120" w:line="180" w:lineRule="exact"/>
              <w:ind w:right="113"/>
              <w:jc w:val="right"/>
              <w:rPr>
                <w:lang w:val="en-US"/>
              </w:rPr>
            </w:pPr>
            <w:r w:rsidRPr="00853565">
              <w:t>525,7</w:t>
            </w:r>
          </w:p>
        </w:tc>
        <w:tc>
          <w:tcPr>
            <w:tcW w:w="886" w:type="dxa"/>
            <w:tcBorders>
              <w:left w:val="single" w:sz="6" w:space="0" w:color="000000"/>
            </w:tcBorders>
            <w:shd w:val="clear" w:color="auto" w:fill="auto"/>
            <w:vAlign w:val="bottom"/>
          </w:tcPr>
          <w:p w14:paraId="16CBBD06" w14:textId="765CA2A4" w:rsidR="00C3639B" w:rsidRPr="00853565" w:rsidRDefault="00C3639B" w:rsidP="004F3A07">
            <w:pPr>
              <w:spacing w:before="120" w:line="180" w:lineRule="exact"/>
              <w:ind w:right="113"/>
              <w:jc w:val="right"/>
            </w:pPr>
            <w:r w:rsidRPr="00853565">
              <w:t>264,1</w:t>
            </w:r>
          </w:p>
        </w:tc>
        <w:tc>
          <w:tcPr>
            <w:tcW w:w="886" w:type="dxa"/>
            <w:tcBorders>
              <w:left w:val="single" w:sz="6" w:space="0" w:color="000000"/>
            </w:tcBorders>
            <w:shd w:val="clear" w:color="auto" w:fill="auto"/>
            <w:vAlign w:val="bottom"/>
          </w:tcPr>
          <w:p w14:paraId="211F408F" w14:textId="39CDA7D4" w:rsidR="00C3639B" w:rsidRPr="00853565" w:rsidRDefault="00C3639B" w:rsidP="009A6DE4">
            <w:pPr>
              <w:spacing w:before="120" w:line="180" w:lineRule="exact"/>
              <w:ind w:right="113"/>
              <w:jc w:val="right"/>
              <w:rPr>
                <w:lang w:val="en-US"/>
              </w:rPr>
            </w:pPr>
            <w:r w:rsidRPr="00853565">
              <w:t>408,4</w:t>
            </w:r>
          </w:p>
        </w:tc>
        <w:tc>
          <w:tcPr>
            <w:tcW w:w="886" w:type="dxa"/>
            <w:tcBorders>
              <w:left w:val="single" w:sz="6" w:space="0" w:color="000000"/>
            </w:tcBorders>
            <w:shd w:val="clear" w:color="auto" w:fill="auto"/>
            <w:vAlign w:val="bottom"/>
          </w:tcPr>
          <w:p w14:paraId="46FC7C53" w14:textId="21AC3E18" w:rsidR="00C3639B" w:rsidRPr="00853565" w:rsidRDefault="00C3639B" w:rsidP="004F3A07">
            <w:pPr>
              <w:spacing w:before="120" w:line="180" w:lineRule="exact"/>
              <w:ind w:right="113"/>
              <w:jc w:val="right"/>
              <w:rPr>
                <w:lang w:val="en-US"/>
              </w:rPr>
            </w:pPr>
            <w:r w:rsidRPr="00853565">
              <w:t>430,7</w:t>
            </w:r>
          </w:p>
        </w:tc>
        <w:tc>
          <w:tcPr>
            <w:tcW w:w="2125" w:type="dxa"/>
            <w:tcBorders>
              <w:left w:val="single" w:sz="6" w:space="0" w:color="000000"/>
            </w:tcBorders>
            <w:shd w:val="clear" w:color="auto" w:fill="auto"/>
            <w:vAlign w:val="bottom"/>
          </w:tcPr>
          <w:p w14:paraId="5F3A55D7" w14:textId="77777777" w:rsidR="00C3639B" w:rsidRPr="00853565" w:rsidRDefault="00C3639B" w:rsidP="00B543FF">
            <w:pPr>
              <w:spacing w:before="120" w:line="180" w:lineRule="exact"/>
              <w:ind w:left="170"/>
            </w:pPr>
            <w:r w:rsidRPr="00853565">
              <w:rPr>
                <w:i/>
              </w:rPr>
              <w:t>Republic of Korea</w:t>
            </w:r>
          </w:p>
        </w:tc>
      </w:tr>
      <w:tr w:rsidR="00853565" w:rsidRPr="00853565" w14:paraId="13C37851" w14:textId="77777777">
        <w:trPr>
          <w:cantSplit/>
        </w:trPr>
        <w:tc>
          <w:tcPr>
            <w:tcW w:w="2480" w:type="dxa"/>
            <w:shd w:val="clear" w:color="auto" w:fill="auto"/>
            <w:vAlign w:val="bottom"/>
          </w:tcPr>
          <w:p w14:paraId="6E13C385" w14:textId="77777777" w:rsidR="00C3639B" w:rsidRPr="00853565" w:rsidRDefault="00C3639B" w:rsidP="00B543FF">
            <w:pPr>
              <w:spacing w:before="120" w:line="180" w:lineRule="exact"/>
              <w:ind w:left="113"/>
            </w:pPr>
            <w:r w:rsidRPr="00853565">
              <w:t>США</w:t>
            </w:r>
          </w:p>
        </w:tc>
        <w:tc>
          <w:tcPr>
            <w:tcW w:w="887" w:type="dxa"/>
            <w:tcBorders>
              <w:left w:val="single" w:sz="6" w:space="0" w:color="000000"/>
            </w:tcBorders>
            <w:shd w:val="clear" w:color="auto" w:fill="auto"/>
            <w:vAlign w:val="bottom"/>
          </w:tcPr>
          <w:p w14:paraId="0740B929" w14:textId="38D747FD" w:rsidR="00C3639B" w:rsidRPr="00853565" w:rsidRDefault="00C3639B" w:rsidP="004F3A07">
            <w:pPr>
              <w:spacing w:before="120" w:line="180" w:lineRule="exact"/>
              <w:ind w:right="113"/>
              <w:jc w:val="right"/>
            </w:pPr>
            <w:r w:rsidRPr="00853565">
              <w:rPr>
                <w:lang w:val="en-US"/>
              </w:rPr>
              <w:t>...</w:t>
            </w:r>
          </w:p>
        </w:tc>
        <w:tc>
          <w:tcPr>
            <w:tcW w:w="886" w:type="dxa"/>
            <w:tcBorders>
              <w:left w:val="single" w:sz="6" w:space="0" w:color="000000"/>
            </w:tcBorders>
            <w:shd w:val="clear" w:color="auto" w:fill="auto"/>
            <w:vAlign w:val="bottom"/>
          </w:tcPr>
          <w:p w14:paraId="590C067A" w14:textId="0FEFA290" w:rsidR="00C3639B" w:rsidRPr="00853565" w:rsidRDefault="00C3639B" w:rsidP="009A6DE4">
            <w:pPr>
              <w:spacing w:before="120" w:line="180" w:lineRule="exact"/>
              <w:ind w:right="113"/>
              <w:jc w:val="right"/>
              <w:rPr>
                <w:lang w:val="en-US"/>
              </w:rPr>
            </w:pPr>
            <w:r w:rsidRPr="00853565">
              <w:t>…</w:t>
            </w:r>
          </w:p>
        </w:tc>
        <w:tc>
          <w:tcPr>
            <w:tcW w:w="886" w:type="dxa"/>
            <w:tcBorders>
              <w:left w:val="single" w:sz="6" w:space="0" w:color="000000"/>
            </w:tcBorders>
            <w:shd w:val="clear" w:color="auto" w:fill="auto"/>
            <w:vAlign w:val="bottom"/>
          </w:tcPr>
          <w:p w14:paraId="3D615315" w14:textId="773C2070" w:rsidR="00C3639B" w:rsidRPr="00853565" w:rsidRDefault="00C3639B" w:rsidP="004F3A07">
            <w:pPr>
              <w:spacing w:before="120" w:line="180" w:lineRule="exact"/>
              <w:ind w:right="113"/>
              <w:jc w:val="right"/>
              <w:rPr>
                <w:lang w:val="en-US"/>
              </w:rPr>
            </w:pPr>
            <w:r w:rsidRPr="00853565">
              <w:t>…</w:t>
            </w:r>
          </w:p>
        </w:tc>
        <w:tc>
          <w:tcPr>
            <w:tcW w:w="886" w:type="dxa"/>
            <w:tcBorders>
              <w:left w:val="single" w:sz="6" w:space="0" w:color="000000"/>
            </w:tcBorders>
            <w:shd w:val="clear" w:color="auto" w:fill="auto"/>
            <w:vAlign w:val="bottom"/>
          </w:tcPr>
          <w:p w14:paraId="59BD2185" w14:textId="3FBFC472" w:rsidR="00C3639B" w:rsidRPr="00853565" w:rsidRDefault="00C3639B" w:rsidP="004F3A07">
            <w:pPr>
              <w:spacing w:before="120" w:line="180" w:lineRule="exact"/>
              <w:ind w:right="113"/>
              <w:jc w:val="right"/>
            </w:pPr>
            <w:r w:rsidRPr="00853565">
              <w:t>1</w:t>
            </w:r>
            <w:r w:rsidRPr="00853565">
              <w:rPr>
                <w:lang w:val="en-US"/>
              </w:rPr>
              <w:t> </w:t>
            </w:r>
            <w:r w:rsidRPr="00853565">
              <w:t>200,5</w:t>
            </w:r>
          </w:p>
        </w:tc>
        <w:tc>
          <w:tcPr>
            <w:tcW w:w="886" w:type="dxa"/>
            <w:tcBorders>
              <w:left w:val="single" w:sz="6" w:space="0" w:color="000000"/>
            </w:tcBorders>
            <w:shd w:val="clear" w:color="auto" w:fill="auto"/>
            <w:vAlign w:val="bottom"/>
          </w:tcPr>
          <w:p w14:paraId="47BBE3CD" w14:textId="40F505F8" w:rsidR="00C3639B" w:rsidRPr="00853565" w:rsidRDefault="00C3639B" w:rsidP="009A6DE4">
            <w:pPr>
              <w:spacing w:before="120" w:line="180" w:lineRule="exact"/>
              <w:ind w:right="113"/>
              <w:jc w:val="right"/>
            </w:pPr>
            <w:r w:rsidRPr="00853565">
              <w:t>1554,9</w:t>
            </w:r>
          </w:p>
        </w:tc>
        <w:tc>
          <w:tcPr>
            <w:tcW w:w="886" w:type="dxa"/>
            <w:tcBorders>
              <w:left w:val="single" w:sz="6" w:space="0" w:color="000000"/>
            </w:tcBorders>
            <w:shd w:val="clear" w:color="auto" w:fill="auto"/>
            <w:vAlign w:val="bottom"/>
          </w:tcPr>
          <w:p w14:paraId="0E1F0C50" w14:textId="12F2E0B3" w:rsidR="00C3639B" w:rsidRPr="00853565" w:rsidRDefault="00C3639B" w:rsidP="004F3A07">
            <w:pPr>
              <w:spacing w:before="120" w:line="180" w:lineRule="exact"/>
              <w:ind w:right="113"/>
              <w:jc w:val="right"/>
            </w:pPr>
            <w:r w:rsidRPr="00853565">
              <w:t>…</w:t>
            </w:r>
          </w:p>
        </w:tc>
        <w:tc>
          <w:tcPr>
            <w:tcW w:w="2125" w:type="dxa"/>
            <w:tcBorders>
              <w:left w:val="single" w:sz="6" w:space="0" w:color="000000"/>
            </w:tcBorders>
            <w:shd w:val="clear" w:color="auto" w:fill="auto"/>
            <w:vAlign w:val="bottom"/>
          </w:tcPr>
          <w:p w14:paraId="58280E8F" w14:textId="77777777" w:rsidR="00C3639B" w:rsidRPr="00853565" w:rsidRDefault="00C3639B" w:rsidP="00B543FF">
            <w:pPr>
              <w:spacing w:before="120" w:line="180" w:lineRule="exact"/>
              <w:ind w:left="170"/>
            </w:pPr>
            <w:r w:rsidRPr="00853565">
              <w:rPr>
                <w:i/>
              </w:rPr>
              <w:t>USA</w:t>
            </w:r>
          </w:p>
        </w:tc>
      </w:tr>
      <w:tr w:rsidR="00853565" w:rsidRPr="00853565" w14:paraId="541E566A" w14:textId="77777777">
        <w:trPr>
          <w:cantSplit/>
        </w:trPr>
        <w:tc>
          <w:tcPr>
            <w:tcW w:w="2480" w:type="dxa"/>
            <w:shd w:val="clear" w:color="auto" w:fill="auto"/>
            <w:vAlign w:val="bottom"/>
          </w:tcPr>
          <w:p w14:paraId="4CEB7246" w14:textId="77777777" w:rsidR="00C3639B" w:rsidRPr="00853565" w:rsidRDefault="00C3639B" w:rsidP="00B543FF">
            <w:pPr>
              <w:spacing w:before="120" w:line="180" w:lineRule="exact"/>
              <w:ind w:left="113"/>
            </w:pPr>
            <w:r w:rsidRPr="00853565">
              <w:t>Турция</w:t>
            </w:r>
          </w:p>
        </w:tc>
        <w:tc>
          <w:tcPr>
            <w:tcW w:w="887" w:type="dxa"/>
            <w:tcBorders>
              <w:left w:val="single" w:sz="6" w:space="0" w:color="000000"/>
            </w:tcBorders>
            <w:shd w:val="clear" w:color="auto" w:fill="auto"/>
            <w:vAlign w:val="bottom"/>
          </w:tcPr>
          <w:p w14:paraId="7F8BBFC4" w14:textId="2832205D" w:rsidR="00C3639B" w:rsidRPr="00853565" w:rsidRDefault="00C3639B" w:rsidP="004F3A07">
            <w:pPr>
              <w:spacing w:before="120" w:line="180" w:lineRule="exact"/>
              <w:ind w:right="113"/>
              <w:jc w:val="right"/>
            </w:pPr>
            <w:r w:rsidRPr="00853565">
              <w:t>81,8</w:t>
            </w:r>
          </w:p>
        </w:tc>
        <w:tc>
          <w:tcPr>
            <w:tcW w:w="886" w:type="dxa"/>
            <w:tcBorders>
              <w:left w:val="single" w:sz="6" w:space="0" w:color="000000"/>
            </w:tcBorders>
            <w:shd w:val="clear" w:color="auto" w:fill="auto"/>
            <w:vAlign w:val="bottom"/>
          </w:tcPr>
          <w:p w14:paraId="2F48C853" w14:textId="5A4463C0" w:rsidR="00C3639B" w:rsidRPr="00853565" w:rsidRDefault="00C3639B" w:rsidP="009A6DE4">
            <w:pPr>
              <w:spacing w:before="120" w:line="180" w:lineRule="exact"/>
              <w:ind w:right="113"/>
              <w:jc w:val="right"/>
              <w:rPr>
                <w:lang w:val="en-US"/>
              </w:rPr>
            </w:pPr>
            <w:r w:rsidRPr="00853565">
              <w:t>172,1</w:t>
            </w:r>
          </w:p>
        </w:tc>
        <w:tc>
          <w:tcPr>
            <w:tcW w:w="886" w:type="dxa"/>
            <w:tcBorders>
              <w:left w:val="single" w:sz="6" w:space="0" w:color="000000"/>
            </w:tcBorders>
            <w:shd w:val="clear" w:color="auto" w:fill="auto"/>
            <w:vAlign w:val="bottom"/>
          </w:tcPr>
          <w:p w14:paraId="1639F764" w14:textId="0CB3A295" w:rsidR="00C3639B" w:rsidRPr="00853565" w:rsidRDefault="00C3639B" w:rsidP="004F3A07">
            <w:pPr>
              <w:spacing w:before="120" w:line="180" w:lineRule="exact"/>
              <w:ind w:right="113"/>
              <w:jc w:val="right"/>
              <w:rPr>
                <w:lang w:val="en-US"/>
              </w:rPr>
            </w:pPr>
            <w:r w:rsidRPr="00853565">
              <w:t>182,8</w:t>
            </w:r>
          </w:p>
        </w:tc>
        <w:tc>
          <w:tcPr>
            <w:tcW w:w="886" w:type="dxa"/>
            <w:tcBorders>
              <w:left w:val="single" w:sz="6" w:space="0" w:color="000000"/>
            </w:tcBorders>
            <w:shd w:val="clear" w:color="auto" w:fill="auto"/>
            <w:vAlign w:val="bottom"/>
          </w:tcPr>
          <w:p w14:paraId="48D465A2" w14:textId="1EAE72F1" w:rsidR="00C3639B" w:rsidRPr="00853565" w:rsidRDefault="00C3639B" w:rsidP="004F3A07">
            <w:pPr>
              <w:spacing w:before="120" w:line="180" w:lineRule="exact"/>
              <w:ind w:right="113"/>
              <w:jc w:val="right"/>
            </w:pPr>
            <w:r w:rsidRPr="00853565">
              <w:t>64,3</w:t>
            </w:r>
          </w:p>
        </w:tc>
        <w:tc>
          <w:tcPr>
            <w:tcW w:w="886" w:type="dxa"/>
            <w:tcBorders>
              <w:left w:val="single" w:sz="6" w:space="0" w:color="000000"/>
            </w:tcBorders>
            <w:shd w:val="clear" w:color="auto" w:fill="auto"/>
            <w:vAlign w:val="bottom"/>
          </w:tcPr>
          <w:p w14:paraId="174BDB6F" w14:textId="2B6F9C04" w:rsidR="00C3639B" w:rsidRPr="00853565" w:rsidRDefault="00C3639B" w:rsidP="009A6DE4">
            <w:pPr>
              <w:spacing w:before="120" w:line="180" w:lineRule="exact"/>
              <w:ind w:right="113"/>
              <w:jc w:val="right"/>
            </w:pPr>
            <w:r w:rsidRPr="00853565">
              <w:t>126,2</w:t>
            </w:r>
          </w:p>
        </w:tc>
        <w:tc>
          <w:tcPr>
            <w:tcW w:w="886" w:type="dxa"/>
            <w:tcBorders>
              <w:left w:val="single" w:sz="6" w:space="0" w:color="000000"/>
            </w:tcBorders>
            <w:shd w:val="clear" w:color="auto" w:fill="auto"/>
            <w:vAlign w:val="bottom"/>
          </w:tcPr>
          <w:p w14:paraId="542DF429" w14:textId="73C113D3" w:rsidR="00C3639B" w:rsidRPr="00853565" w:rsidRDefault="00C3639B" w:rsidP="004F3A07">
            <w:pPr>
              <w:spacing w:before="120" w:line="180" w:lineRule="exact"/>
              <w:ind w:right="113"/>
              <w:jc w:val="right"/>
            </w:pPr>
            <w:r w:rsidRPr="00853565">
              <w:t>135,5</w:t>
            </w:r>
          </w:p>
        </w:tc>
        <w:tc>
          <w:tcPr>
            <w:tcW w:w="2125" w:type="dxa"/>
            <w:tcBorders>
              <w:left w:val="single" w:sz="6" w:space="0" w:color="000000"/>
            </w:tcBorders>
            <w:shd w:val="clear" w:color="auto" w:fill="auto"/>
            <w:vAlign w:val="bottom"/>
          </w:tcPr>
          <w:p w14:paraId="01FCA3A3" w14:textId="77777777" w:rsidR="00C3639B" w:rsidRPr="00853565" w:rsidRDefault="00C3639B" w:rsidP="00B543FF">
            <w:pPr>
              <w:spacing w:before="120" w:line="180" w:lineRule="exact"/>
              <w:ind w:left="170"/>
            </w:pPr>
            <w:r w:rsidRPr="00853565">
              <w:rPr>
                <w:i/>
              </w:rPr>
              <w:t>Turkey</w:t>
            </w:r>
          </w:p>
        </w:tc>
      </w:tr>
      <w:tr w:rsidR="00853565" w:rsidRPr="00853565" w14:paraId="5994C927" w14:textId="77777777">
        <w:trPr>
          <w:cantSplit/>
        </w:trPr>
        <w:tc>
          <w:tcPr>
            <w:tcW w:w="2480" w:type="dxa"/>
            <w:tcBorders>
              <w:bottom w:val="single" w:sz="6" w:space="0" w:color="000000"/>
            </w:tcBorders>
            <w:shd w:val="clear" w:color="auto" w:fill="auto"/>
            <w:vAlign w:val="bottom"/>
          </w:tcPr>
          <w:p w14:paraId="2AE6152D" w14:textId="77777777" w:rsidR="00C3639B" w:rsidRPr="00853565" w:rsidRDefault="00C3639B" w:rsidP="00B543FF">
            <w:pPr>
              <w:spacing w:before="120" w:line="180" w:lineRule="exact"/>
              <w:ind w:left="113"/>
            </w:pPr>
            <w:r w:rsidRPr="00853565">
              <w:t>Япония</w:t>
            </w:r>
          </w:p>
        </w:tc>
        <w:tc>
          <w:tcPr>
            <w:tcW w:w="887" w:type="dxa"/>
            <w:tcBorders>
              <w:left w:val="single" w:sz="6" w:space="0" w:color="000000"/>
              <w:bottom w:val="single" w:sz="6" w:space="0" w:color="000000"/>
            </w:tcBorders>
            <w:shd w:val="clear" w:color="auto" w:fill="auto"/>
            <w:vAlign w:val="bottom"/>
          </w:tcPr>
          <w:p w14:paraId="57C722B5" w14:textId="34703491" w:rsidR="00C3639B" w:rsidRPr="00853565" w:rsidRDefault="00C3639B" w:rsidP="004F3A07">
            <w:pPr>
              <w:spacing w:before="120" w:line="180" w:lineRule="exact"/>
              <w:ind w:right="113"/>
              <w:jc w:val="right"/>
            </w:pPr>
            <w:r w:rsidRPr="00853565">
              <w:t>877,9</w:t>
            </w:r>
          </w:p>
        </w:tc>
        <w:tc>
          <w:tcPr>
            <w:tcW w:w="886" w:type="dxa"/>
            <w:tcBorders>
              <w:left w:val="single" w:sz="6" w:space="0" w:color="000000"/>
              <w:bottom w:val="single" w:sz="6" w:space="0" w:color="000000"/>
            </w:tcBorders>
            <w:shd w:val="clear" w:color="auto" w:fill="auto"/>
            <w:vAlign w:val="bottom"/>
          </w:tcPr>
          <w:p w14:paraId="0D8B5EE9" w14:textId="639BBA5C" w:rsidR="00C3639B" w:rsidRPr="00853565" w:rsidRDefault="00C3639B" w:rsidP="009A6DE4">
            <w:pPr>
              <w:spacing w:before="120" w:line="180" w:lineRule="exact"/>
              <w:ind w:right="113"/>
              <w:jc w:val="right"/>
              <w:rPr>
                <w:lang w:val="en-US"/>
              </w:rPr>
            </w:pPr>
            <w:r w:rsidRPr="00853565">
              <w:t>896,9</w:t>
            </w:r>
          </w:p>
        </w:tc>
        <w:tc>
          <w:tcPr>
            <w:tcW w:w="886" w:type="dxa"/>
            <w:tcBorders>
              <w:left w:val="single" w:sz="6" w:space="0" w:color="000000"/>
              <w:bottom w:val="single" w:sz="6" w:space="0" w:color="000000"/>
            </w:tcBorders>
            <w:shd w:val="clear" w:color="auto" w:fill="auto"/>
            <w:vAlign w:val="bottom"/>
          </w:tcPr>
          <w:p w14:paraId="36C4CC5D" w14:textId="684954F4" w:rsidR="00C3639B" w:rsidRPr="00853565" w:rsidRDefault="00C3639B" w:rsidP="004F3A07">
            <w:pPr>
              <w:spacing w:before="120" w:line="180" w:lineRule="exact"/>
              <w:ind w:right="113"/>
              <w:jc w:val="right"/>
              <w:rPr>
                <w:lang w:val="en-US"/>
              </w:rPr>
            </w:pPr>
            <w:r w:rsidRPr="00853565">
              <w:t>903,4</w:t>
            </w:r>
          </w:p>
        </w:tc>
        <w:tc>
          <w:tcPr>
            <w:tcW w:w="886" w:type="dxa"/>
            <w:tcBorders>
              <w:left w:val="single" w:sz="6" w:space="0" w:color="000000"/>
              <w:bottom w:val="single" w:sz="6" w:space="0" w:color="000000"/>
            </w:tcBorders>
            <w:shd w:val="clear" w:color="auto" w:fill="auto"/>
            <w:vAlign w:val="bottom"/>
          </w:tcPr>
          <w:p w14:paraId="36E0DCB5" w14:textId="05F7CD3C" w:rsidR="00C3639B" w:rsidRPr="00853565" w:rsidRDefault="00C3639B" w:rsidP="004F3A07">
            <w:pPr>
              <w:spacing w:before="120" w:line="180" w:lineRule="exact"/>
              <w:ind w:right="113"/>
              <w:jc w:val="right"/>
            </w:pPr>
            <w:r w:rsidRPr="00853565">
              <w:t>656,0</w:t>
            </w:r>
          </w:p>
        </w:tc>
        <w:tc>
          <w:tcPr>
            <w:tcW w:w="886" w:type="dxa"/>
            <w:tcBorders>
              <w:left w:val="single" w:sz="6" w:space="0" w:color="000000"/>
              <w:bottom w:val="single" w:sz="6" w:space="0" w:color="000000"/>
            </w:tcBorders>
            <w:shd w:val="clear" w:color="auto" w:fill="auto"/>
            <w:vAlign w:val="bottom"/>
          </w:tcPr>
          <w:p w14:paraId="6B7FEC2F" w14:textId="3E2A9C7C" w:rsidR="00C3639B" w:rsidRPr="00853565" w:rsidRDefault="00C3639B" w:rsidP="009A6DE4">
            <w:pPr>
              <w:spacing w:before="120" w:line="180" w:lineRule="exact"/>
              <w:ind w:right="113"/>
              <w:jc w:val="right"/>
            </w:pPr>
            <w:r w:rsidRPr="00853565">
              <w:t>678,1</w:t>
            </w:r>
          </w:p>
        </w:tc>
        <w:tc>
          <w:tcPr>
            <w:tcW w:w="886" w:type="dxa"/>
            <w:tcBorders>
              <w:left w:val="single" w:sz="6" w:space="0" w:color="000000"/>
              <w:bottom w:val="single" w:sz="6" w:space="0" w:color="000000"/>
            </w:tcBorders>
            <w:shd w:val="clear" w:color="auto" w:fill="auto"/>
            <w:vAlign w:val="bottom"/>
          </w:tcPr>
          <w:p w14:paraId="2594BE83" w14:textId="03C20576" w:rsidR="00C3639B" w:rsidRPr="00853565" w:rsidRDefault="00C3639B" w:rsidP="004F3A07">
            <w:pPr>
              <w:spacing w:before="120" w:line="180" w:lineRule="exact"/>
              <w:ind w:right="113"/>
              <w:jc w:val="right"/>
            </w:pPr>
            <w:r w:rsidRPr="00853565">
              <w:t>681,8</w:t>
            </w:r>
          </w:p>
        </w:tc>
        <w:tc>
          <w:tcPr>
            <w:tcW w:w="2125" w:type="dxa"/>
            <w:tcBorders>
              <w:left w:val="single" w:sz="6" w:space="0" w:color="000000"/>
              <w:bottom w:val="single" w:sz="6" w:space="0" w:color="000000"/>
            </w:tcBorders>
            <w:shd w:val="clear" w:color="auto" w:fill="auto"/>
            <w:vAlign w:val="bottom"/>
          </w:tcPr>
          <w:p w14:paraId="565D6FBF" w14:textId="77777777" w:rsidR="00C3639B" w:rsidRPr="00853565" w:rsidRDefault="00C3639B" w:rsidP="00B543FF">
            <w:pPr>
              <w:spacing w:before="120" w:line="180" w:lineRule="exact"/>
              <w:ind w:left="170"/>
            </w:pPr>
            <w:r w:rsidRPr="00853565">
              <w:rPr>
                <w:i/>
              </w:rPr>
              <w:t>Japan</w:t>
            </w:r>
          </w:p>
        </w:tc>
      </w:tr>
    </w:tbl>
    <w:p w14:paraId="77B099F0" w14:textId="12B0F932" w:rsidR="00E6227A" w:rsidRPr="00853565" w:rsidRDefault="00E6227A" w:rsidP="00E6227A">
      <w:pPr>
        <w:spacing w:before="60"/>
      </w:pPr>
      <w:r w:rsidRPr="00853565">
        <w:rPr>
          <w:sz w:val="12"/>
          <w:szCs w:val="12"/>
          <w:vertAlign w:val="superscript"/>
        </w:rPr>
        <w:t>1)</w:t>
      </w:r>
      <w:r w:rsidRPr="00853565">
        <w:rPr>
          <w:sz w:val="12"/>
          <w:szCs w:val="12"/>
        </w:rPr>
        <w:t xml:space="preserve"> По зарубежным странам источник информации – баз</w:t>
      </w:r>
      <w:r w:rsidR="00671A01" w:rsidRPr="00853565">
        <w:rPr>
          <w:sz w:val="12"/>
          <w:szCs w:val="12"/>
        </w:rPr>
        <w:t>ы</w:t>
      </w:r>
      <w:r w:rsidRPr="00853565">
        <w:rPr>
          <w:sz w:val="12"/>
          <w:szCs w:val="12"/>
        </w:rPr>
        <w:t xml:space="preserve"> данных ОЭСР</w:t>
      </w:r>
      <w:r w:rsidR="00671A01" w:rsidRPr="00853565">
        <w:rPr>
          <w:sz w:val="12"/>
          <w:szCs w:val="12"/>
        </w:rPr>
        <w:t xml:space="preserve"> и ЮНЕСКО</w:t>
      </w:r>
      <w:r w:rsidRPr="00853565">
        <w:rPr>
          <w:sz w:val="12"/>
          <w:szCs w:val="12"/>
        </w:rPr>
        <w:t>.</w:t>
      </w:r>
    </w:p>
    <w:p w14:paraId="4D0E7A42" w14:textId="58A42D3F" w:rsidR="00E6227A" w:rsidRPr="00853565" w:rsidRDefault="00E6227A" w:rsidP="00E6227A">
      <w:r w:rsidRPr="00853565">
        <w:rPr>
          <w:sz w:val="12"/>
          <w:szCs w:val="12"/>
          <w:vertAlign w:val="superscript"/>
        </w:rPr>
        <w:t>2)</w:t>
      </w:r>
      <w:r w:rsidRPr="00853565">
        <w:rPr>
          <w:sz w:val="12"/>
          <w:szCs w:val="12"/>
        </w:rPr>
        <w:t xml:space="preserve"> 20</w:t>
      </w:r>
      <w:r w:rsidR="00993EB3" w:rsidRPr="00853565">
        <w:rPr>
          <w:sz w:val="12"/>
          <w:szCs w:val="12"/>
        </w:rPr>
        <w:t>20</w:t>
      </w:r>
      <w:r w:rsidRPr="00853565">
        <w:rPr>
          <w:sz w:val="12"/>
          <w:szCs w:val="12"/>
        </w:rPr>
        <w:t xml:space="preserve"> г. –</w:t>
      </w:r>
      <w:r w:rsidR="00671A01" w:rsidRPr="00853565">
        <w:rPr>
          <w:sz w:val="12"/>
          <w:szCs w:val="12"/>
        </w:rPr>
        <w:t xml:space="preserve"> 749,0.</w:t>
      </w:r>
    </w:p>
    <w:p w14:paraId="3F75095F" w14:textId="0FA8C542" w:rsidR="00E6227A" w:rsidRPr="00853565" w:rsidRDefault="00E6227A" w:rsidP="00E6227A">
      <w:pPr>
        <w:rPr>
          <w:sz w:val="12"/>
          <w:szCs w:val="12"/>
        </w:rPr>
      </w:pPr>
      <w:r w:rsidRPr="00853565">
        <w:rPr>
          <w:sz w:val="12"/>
          <w:szCs w:val="12"/>
          <w:vertAlign w:val="superscript"/>
        </w:rPr>
        <w:t>3)</w:t>
      </w:r>
      <w:r w:rsidRPr="00853565">
        <w:rPr>
          <w:sz w:val="12"/>
          <w:szCs w:val="12"/>
        </w:rPr>
        <w:t xml:space="preserve"> 20</w:t>
      </w:r>
      <w:r w:rsidR="00993EB3" w:rsidRPr="00853565">
        <w:rPr>
          <w:sz w:val="12"/>
          <w:szCs w:val="12"/>
        </w:rPr>
        <w:t>20</w:t>
      </w:r>
      <w:r w:rsidRPr="00853565">
        <w:rPr>
          <w:sz w:val="12"/>
          <w:szCs w:val="12"/>
        </w:rPr>
        <w:t xml:space="preserve"> г. – </w:t>
      </w:r>
      <w:r w:rsidR="00671A01" w:rsidRPr="00853565">
        <w:rPr>
          <w:sz w:val="12"/>
          <w:szCs w:val="12"/>
        </w:rPr>
        <w:t>397,3</w:t>
      </w:r>
      <w:r w:rsidRPr="00853565">
        <w:rPr>
          <w:sz w:val="12"/>
          <w:szCs w:val="12"/>
        </w:rPr>
        <w:t>.</w:t>
      </w:r>
    </w:p>
    <w:p w14:paraId="3307FB00" w14:textId="77777777" w:rsidR="0005280C" w:rsidRPr="00853565" w:rsidRDefault="0005280C" w:rsidP="0005280C">
      <w:pPr>
        <w:tabs>
          <w:tab w:val="left" w:pos="7371"/>
        </w:tabs>
        <w:rPr>
          <w:rFonts w:eastAsia="Symbol"/>
          <w:sz w:val="12"/>
          <w:szCs w:val="12"/>
        </w:rPr>
      </w:pPr>
      <w:r w:rsidRPr="00853565">
        <w:rPr>
          <w:sz w:val="12"/>
          <w:szCs w:val="12"/>
          <w:vertAlign w:val="superscript"/>
        </w:rPr>
        <w:t xml:space="preserve">4) </w:t>
      </w:r>
      <w:r w:rsidRPr="00853565">
        <w:rPr>
          <w:rFonts w:eastAsia="Symbol" w:cs="Symbol"/>
          <w:sz w:val="12"/>
          <w:szCs w:val="12"/>
        </w:rPr>
        <w:t>Великобритания вышла из состава ЕС 1 февраля 2020 г.</w:t>
      </w:r>
    </w:p>
    <w:p w14:paraId="07F561B9" w14:textId="77777777" w:rsidR="00E6227A" w:rsidRPr="00853565" w:rsidRDefault="00E6227A" w:rsidP="00E6227A">
      <w:pPr>
        <w:spacing w:before="60"/>
        <w:rPr>
          <w:i/>
          <w:lang w:val="en-US"/>
        </w:rPr>
      </w:pPr>
      <w:r w:rsidRPr="00853565">
        <w:rPr>
          <w:i/>
          <w:sz w:val="12"/>
          <w:szCs w:val="12"/>
          <w:vertAlign w:val="superscript"/>
          <w:lang w:val="en-US"/>
        </w:rPr>
        <w:t>1)</w:t>
      </w:r>
      <w:r w:rsidRPr="00853565">
        <w:rPr>
          <w:i/>
          <w:sz w:val="12"/>
          <w:szCs w:val="12"/>
          <w:lang w:val="en-US"/>
        </w:rPr>
        <w:t xml:space="preserve"> Data source for foreign countries is database of </w:t>
      </w:r>
      <w:r w:rsidRPr="00853565">
        <w:rPr>
          <w:i/>
          <w:sz w:val="12"/>
          <w:szCs w:val="15"/>
          <w:lang w:val="en-US"/>
        </w:rPr>
        <w:t>the Organization for Economic Co-operation and Development.</w:t>
      </w:r>
    </w:p>
    <w:p w14:paraId="6BB2B25F" w14:textId="5B55D904" w:rsidR="00E6227A" w:rsidRPr="00853565" w:rsidRDefault="00E6227A" w:rsidP="00E6227A">
      <w:pPr>
        <w:rPr>
          <w:i/>
          <w:lang w:val="en-US"/>
        </w:rPr>
      </w:pPr>
      <w:r w:rsidRPr="00853565">
        <w:rPr>
          <w:i/>
          <w:sz w:val="12"/>
          <w:szCs w:val="12"/>
          <w:vertAlign w:val="superscript"/>
          <w:lang w:val="en-US"/>
        </w:rPr>
        <w:t>2)</w:t>
      </w:r>
      <w:r w:rsidRPr="00853565">
        <w:rPr>
          <w:i/>
          <w:sz w:val="12"/>
          <w:szCs w:val="12"/>
          <w:lang w:val="en-US"/>
        </w:rPr>
        <w:t xml:space="preserve"> 20</w:t>
      </w:r>
      <w:r w:rsidR="00993EB3" w:rsidRPr="00853565">
        <w:rPr>
          <w:i/>
          <w:sz w:val="12"/>
          <w:szCs w:val="12"/>
          <w:lang w:val="en-US"/>
        </w:rPr>
        <w:t>20</w:t>
      </w:r>
      <w:r w:rsidRPr="00853565">
        <w:rPr>
          <w:i/>
          <w:sz w:val="12"/>
          <w:szCs w:val="12"/>
          <w:lang w:val="en-US"/>
        </w:rPr>
        <w:t xml:space="preserve"> – </w:t>
      </w:r>
      <w:r w:rsidR="00671A01" w:rsidRPr="00853565">
        <w:rPr>
          <w:sz w:val="12"/>
          <w:szCs w:val="12"/>
          <w:lang w:val="en-US"/>
        </w:rPr>
        <w:t>749,0.</w:t>
      </w:r>
    </w:p>
    <w:p w14:paraId="4171E13F" w14:textId="6643D8B7" w:rsidR="00E6227A" w:rsidRPr="00853565" w:rsidRDefault="00E6227A" w:rsidP="00E6227A">
      <w:pPr>
        <w:rPr>
          <w:i/>
          <w:sz w:val="12"/>
          <w:szCs w:val="12"/>
          <w:lang w:val="en-US"/>
        </w:rPr>
      </w:pPr>
      <w:r w:rsidRPr="00853565">
        <w:rPr>
          <w:i/>
          <w:sz w:val="12"/>
          <w:szCs w:val="12"/>
          <w:vertAlign w:val="superscript"/>
          <w:lang w:val="en-US"/>
        </w:rPr>
        <w:t>3)</w:t>
      </w:r>
      <w:r w:rsidRPr="00853565">
        <w:rPr>
          <w:i/>
          <w:sz w:val="12"/>
          <w:szCs w:val="12"/>
          <w:lang w:val="en-US"/>
        </w:rPr>
        <w:t xml:space="preserve"> 20</w:t>
      </w:r>
      <w:r w:rsidR="00993EB3" w:rsidRPr="00853565">
        <w:rPr>
          <w:i/>
          <w:sz w:val="12"/>
          <w:szCs w:val="12"/>
          <w:lang w:val="en-US"/>
        </w:rPr>
        <w:t>20</w:t>
      </w:r>
      <w:r w:rsidRPr="00853565">
        <w:rPr>
          <w:i/>
          <w:sz w:val="12"/>
          <w:szCs w:val="12"/>
          <w:lang w:val="en-US"/>
        </w:rPr>
        <w:t xml:space="preserve"> – </w:t>
      </w:r>
      <w:r w:rsidR="00671A01" w:rsidRPr="00853565">
        <w:rPr>
          <w:sz w:val="12"/>
          <w:szCs w:val="12"/>
          <w:lang w:val="en-US"/>
        </w:rPr>
        <w:t>397,3.</w:t>
      </w:r>
    </w:p>
    <w:p w14:paraId="356695CE" w14:textId="77777777" w:rsidR="0005280C" w:rsidRPr="00853565" w:rsidRDefault="0005280C" w:rsidP="0005280C">
      <w:pPr>
        <w:tabs>
          <w:tab w:val="center" w:pos="6634"/>
        </w:tabs>
        <w:rPr>
          <w:rFonts w:eastAsia="Symbol"/>
          <w:sz w:val="12"/>
          <w:szCs w:val="12"/>
          <w:lang w:val="en-US"/>
        </w:rPr>
      </w:pPr>
      <w:r w:rsidRPr="00853565">
        <w:rPr>
          <w:i/>
          <w:sz w:val="12"/>
          <w:szCs w:val="12"/>
          <w:vertAlign w:val="superscript"/>
          <w:lang w:val="en-US"/>
        </w:rPr>
        <w:t xml:space="preserve">4) </w:t>
      </w:r>
      <w:r w:rsidRPr="00853565">
        <w:rPr>
          <w:bCs/>
          <w:i/>
          <w:sz w:val="12"/>
          <w:szCs w:val="16"/>
          <w:lang w:val="en-US"/>
        </w:rPr>
        <w:t>The United Kingdom withdrew from the European Union (EU) on 1 February 2020.</w:t>
      </w:r>
    </w:p>
    <w:p w14:paraId="1048014D" w14:textId="77777777" w:rsidR="0005280C" w:rsidRPr="00853565" w:rsidRDefault="0005280C" w:rsidP="00E6227A">
      <w:pPr>
        <w:rPr>
          <w:i/>
          <w:lang w:val="en-US"/>
        </w:rPr>
      </w:pPr>
    </w:p>
    <w:p w14:paraId="7FA82251" w14:textId="0DB41FAE" w:rsidR="00BF7FC0" w:rsidRPr="00853565" w:rsidRDefault="00693970" w:rsidP="00BF7FC0">
      <w:pPr>
        <w:pageBreakBefore/>
        <w:tabs>
          <w:tab w:val="center" w:pos="6634"/>
        </w:tabs>
        <w:spacing w:after="60"/>
        <w:ind w:left="510" w:hanging="510"/>
      </w:pPr>
      <w:r w:rsidRPr="00853565">
        <w:rPr>
          <w:b/>
          <w:bCs/>
          <w:sz w:val="16"/>
          <w:szCs w:val="16"/>
        </w:rPr>
        <w:lastRenderedPageBreak/>
        <w:t>26.</w:t>
      </w:r>
      <w:r w:rsidR="00BF7FC0" w:rsidRPr="00853565">
        <w:rPr>
          <w:b/>
          <w:bCs/>
          <w:sz w:val="16"/>
          <w:szCs w:val="16"/>
        </w:rPr>
        <w:t xml:space="preserve">45. </w:t>
      </w:r>
      <w:r w:rsidR="00BF7FC0" w:rsidRPr="00853565">
        <w:rPr>
          <w:b/>
          <w:sz w:val="16"/>
          <w:szCs w:val="16"/>
        </w:rPr>
        <w:t>ВНУТРЕННИЕ ЗАТРАТЫ НА ИССЛЕДОВАНИЯ И РАЗРАБОТКИ В ПРОЦЕНТАХ К ВВП</w:t>
      </w:r>
      <w:r w:rsidR="00BF7FC0" w:rsidRPr="00853565">
        <w:rPr>
          <w:b/>
          <w:sz w:val="16"/>
          <w:szCs w:val="16"/>
          <w:vertAlign w:val="superscript"/>
        </w:rPr>
        <w:t>1)</w:t>
      </w:r>
      <w:r w:rsidR="00BF7FC0" w:rsidRPr="00853565">
        <w:rPr>
          <w:b/>
          <w:sz w:val="18"/>
          <w:szCs w:val="18"/>
        </w:rPr>
        <w:t xml:space="preserve"> </w:t>
      </w:r>
    </w:p>
    <w:p w14:paraId="70396E31" w14:textId="77777777" w:rsidR="00BF7FC0" w:rsidRPr="00853565" w:rsidRDefault="00BF7FC0" w:rsidP="00BF7FC0">
      <w:pPr>
        <w:spacing w:after="60"/>
        <w:ind w:left="510"/>
        <w:rPr>
          <w:lang w:val="en-US"/>
        </w:rPr>
      </w:pPr>
      <w:r w:rsidRPr="00853565">
        <w:rPr>
          <w:b/>
          <w:i/>
          <w:sz w:val="16"/>
          <w:szCs w:val="16"/>
          <w:lang w:val="en-US"/>
        </w:rPr>
        <w:t>EXPENDITURES ON RESEARCH AND DEVELOPMENT as percent of GDP</w:t>
      </w:r>
      <w:r w:rsidRPr="00853565">
        <w:rPr>
          <w:b/>
          <w:i/>
          <w:sz w:val="16"/>
          <w:szCs w:val="16"/>
          <w:vertAlign w:val="superscript"/>
          <w:lang w:val="en-US"/>
        </w:rPr>
        <w:t>1)</w:t>
      </w:r>
    </w:p>
    <w:tbl>
      <w:tblPr>
        <w:tblW w:w="9922" w:type="dxa"/>
        <w:tblLayout w:type="fixed"/>
        <w:tblCellMar>
          <w:left w:w="0" w:type="dxa"/>
          <w:right w:w="0" w:type="dxa"/>
        </w:tblCellMar>
        <w:tblLook w:val="0000" w:firstRow="0" w:lastRow="0" w:firstColumn="0" w:lastColumn="0" w:noHBand="0" w:noVBand="0"/>
      </w:tblPr>
      <w:tblGrid>
        <w:gridCol w:w="3024"/>
        <w:gridCol w:w="1295"/>
        <w:gridCol w:w="1293"/>
        <w:gridCol w:w="1293"/>
        <w:gridCol w:w="3017"/>
      </w:tblGrid>
      <w:tr w:rsidR="00853565" w:rsidRPr="00853565" w14:paraId="2C7C976D" w14:textId="77777777" w:rsidTr="00993EB3">
        <w:trPr>
          <w:cantSplit/>
        </w:trPr>
        <w:tc>
          <w:tcPr>
            <w:tcW w:w="3024" w:type="dxa"/>
            <w:tcBorders>
              <w:top w:val="single" w:sz="6" w:space="0" w:color="000000"/>
              <w:bottom w:val="single" w:sz="6" w:space="0" w:color="000000"/>
            </w:tcBorders>
            <w:shd w:val="clear" w:color="auto" w:fill="auto"/>
            <w:vAlign w:val="bottom"/>
          </w:tcPr>
          <w:p w14:paraId="664535E0" w14:textId="77777777" w:rsidR="00993EB3" w:rsidRPr="00853565" w:rsidRDefault="00993EB3" w:rsidP="00BF7FC0">
            <w:pPr>
              <w:snapToGrid w:val="0"/>
              <w:spacing w:before="60" w:after="60"/>
              <w:rPr>
                <w:lang w:val="en-US"/>
              </w:rPr>
            </w:pPr>
          </w:p>
        </w:tc>
        <w:tc>
          <w:tcPr>
            <w:tcW w:w="1295" w:type="dxa"/>
            <w:tcBorders>
              <w:top w:val="single" w:sz="6" w:space="0" w:color="000000"/>
              <w:left w:val="single" w:sz="6" w:space="0" w:color="000000"/>
              <w:bottom w:val="single" w:sz="6" w:space="0" w:color="000000"/>
            </w:tcBorders>
            <w:shd w:val="clear" w:color="auto" w:fill="auto"/>
          </w:tcPr>
          <w:p w14:paraId="0830B7C2" w14:textId="77777777" w:rsidR="00993EB3" w:rsidRPr="00853565" w:rsidRDefault="00993EB3" w:rsidP="00BF7FC0">
            <w:pPr>
              <w:spacing w:before="60" w:after="60"/>
              <w:jc w:val="center"/>
            </w:pPr>
            <w:r w:rsidRPr="00853565">
              <w:t>2010</w:t>
            </w:r>
          </w:p>
        </w:tc>
        <w:tc>
          <w:tcPr>
            <w:tcW w:w="1293" w:type="dxa"/>
            <w:tcBorders>
              <w:top w:val="single" w:sz="6" w:space="0" w:color="000000"/>
              <w:left w:val="single" w:sz="6" w:space="0" w:color="000000"/>
              <w:bottom w:val="single" w:sz="6" w:space="0" w:color="000000"/>
              <w:right w:val="single" w:sz="6" w:space="0" w:color="000000"/>
            </w:tcBorders>
          </w:tcPr>
          <w:p w14:paraId="700881E7" w14:textId="60113230" w:rsidR="00993EB3" w:rsidRPr="00853565" w:rsidRDefault="00993EB3" w:rsidP="009A6DE4">
            <w:pPr>
              <w:spacing w:before="60" w:after="60"/>
              <w:jc w:val="center"/>
              <w:rPr>
                <w:lang w:val="en-US"/>
              </w:rPr>
            </w:pPr>
            <w:r w:rsidRPr="00853565">
              <w:rPr>
                <w:lang w:val="en-US"/>
              </w:rPr>
              <w:t>201</w:t>
            </w:r>
            <w:r w:rsidRPr="00853565">
              <w:t>8</w:t>
            </w:r>
          </w:p>
        </w:tc>
        <w:tc>
          <w:tcPr>
            <w:tcW w:w="1293" w:type="dxa"/>
            <w:tcBorders>
              <w:top w:val="single" w:sz="6" w:space="0" w:color="000000"/>
              <w:left w:val="single" w:sz="6" w:space="0" w:color="000000"/>
              <w:bottom w:val="single" w:sz="6" w:space="0" w:color="000000"/>
            </w:tcBorders>
            <w:shd w:val="clear" w:color="auto" w:fill="auto"/>
          </w:tcPr>
          <w:p w14:paraId="500637BC" w14:textId="3B1B698E" w:rsidR="00993EB3" w:rsidRPr="00853565" w:rsidRDefault="000C09B6" w:rsidP="009A6DE4">
            <w:pPr>
              <w:spacing w:before="60" w:after="60"/>
              <w:jc w:val="center"/>
            </w:pPr>
            <w:r w:rsidRPr="00853565">
              <w:t>2019</w:t>
            </w:r>
          </w:p>
        </w:tc>
        <w:tc>
          <w:tcPr>
            <w:tcW w:w="3017" w:type="dxa"/>
            <w:tcBorders>
              <w:top w:val="single" w:sz="6" w:space="0" w:color="000000"/>
              <w:left w:val="single" w:sz="6" w:space="0" w:color="000000"/>
              <w:bottom w:val="single" w:sz="6" w:space="0" w:color="000000"/>
            </w:tcBorders>
            <w:shd w:val="clear" w:color="auto" w:fill="auto"/>
            <w:vAlign w:val="bottom"/>
          </w:tcPr>
          <w:p w14:paraId="06E8CFE7" w14:textId="77777777" w:rsidR="00993EB3" w:rsidRPr="00853565" w:rsidRDefault="00993EB3" w:rsidP="00BF7FC0">
            <w:pPr>
              <w:snapToGrid w:val="0"/>
              <w:spacing w:before="60" w:after="60"/>
            </w:pPr>
          </w:p>
        </w:tc>
      </w:tr>
      <w:tr w:rsidR="00853565" w:rsidRPr="00853565" w14:paraId="129DAD58" w14:textId="77777777" w:rsidTr="007D73F1">
        <w:trPr>
          <w:cantSplit/>
        </w:trPr>
        <w:tc>
          <w:tcPr>
            <w:tcW w:w="3024" w:type="dxa"/>
            <w:shd w:val="clear" w:color="auto" w:fill="auto"/>
            <w:vAlign w:val="bottom"/>
          </w:tcPr>
          <w:p w14:paraId="42CA0784" w14:textId="77777777" w:rsidR="00C3639B" w:rsidRPr="00853565" w:rsidRDefault="00C3639B" w:rsidP="00B543FF">
            <w:pPr>
              <w:spacing w:before="120" w:line="200" w:lineRule="exact"/>
            </w:pPr>
            <w:r w:rsidRPr="00853565">
              <w:rPr>
                <w:b/>
                <w:bCs/>
              </w:rPr>
              <w:t>Россия</w:t>
            </w:r>
            <w:r w:rsidRPr="00853565">
              <w:rPr>
                <w:b/>
                <w:bCs/>
                <w:vertAlign w:val="superscript"/>
                <w:lang w:val="en-US"/>
              </w:rPr>
              <w:t>2)</w:t>
            </w:r>
          </w:p>
        </w:tc>
        <w:tc>
          <w:tcPr>
            <w:tcW w:w="1295" w:type="dxa"/>
            <w:tcBorders>
              <w:left w:val="single" w:sz="6" w:space="0" w:color="000000"/>
            </w:tcBorders>
            <w:shd w:val="clear" w:color="auto" w:fill="auto"/>
            <w:vAlign w:val="bottom"/>
          </w:tcPr>
          <w:p w14:paraId="5B8F2167" w14:textId="582BDA62" w:rsidR="00C3639B" w:rsidRPr="00853565" w:rsidRDefault="00C3639B" w:rsidP="004F3A07">
            <w:pPr>
              <w:spacing w:before="120" w:line="200" w:lineRule="exact"/>
              <w:ind w:right="454"/>
              <w:jc w:val="right"/>
            </w:pPr>
            <w:r w:rsidRPr="00853565">
              <w:t>1,13</w:t>
            </w:r>
          </w:p>
        </w:tc>
        <w:tc>
          <w:tcPr>
            <w:tcW w:w="1293" w:type="dxa"/>
            <w:tcBorders>
              <w:left w:val="single" w:sz="6" w:space="0" w:color="000000"/>
              <w:right w:val="single" w:sz="6" w:space="0" w:color="000000"/>
            </w:tcBorders>
            <w:vAlign w:val="bottom"/>
          </w:tcPr>
          <w:p w14:paraId="04FC3CA4" w14:textId="4CC3197A" w:rsidR="00C3639B" w:rsidRPr="00853565" w:rsidRDefault="00C3639B" w:rsidP="009A6DE4">
            <w:pPr>
              <w:spacing w:before="120" w:line="200" w:lineRule="exact"/>
              <w:ind w:right="454"/>
              <w:jc w:val="right"/>
            </w:pPr>
            <w:r w:rsidRPr="00853565">
              <w:t>1,0</w:t>
            </w:r>
          </w:p>
        </w:tc>
        <w:tc>
          <w:tcPr>
            <w:tcW w:w="1293" w:type="dxa"/>
            <w:tcBorders>
              <w:left w:val="single" w:sz="6" w:space="0" w:color="000000"/>
            </w:tcBorders>
            <w:shd w:val="clear" w:color="auto" w:fill="auto"/>
            <w:vAlign w:val="bottom"/>
          </w:tcPr>
          <w:p w14:paraId="1D014D14" w14:textId="6B7D56F4" w:rsidR="00C3639B" w:rsidRPr="00853565" w:rsidRDefault="008226CD" w:rsidP="009A6DE4">
            <w:pPr>
              <w:spacing w:before="120" w:line="200" w:lineRule="exact"/>
              <w:ind w:right="454"/>
              <w:jc w:val="right"/>
            </w:pPr>
            <w:r w:rsidRPr="00853565">
              <w:t>1,04</w:t>
            </w:r>
          </w:p>
        </w:tc>
        <w:tc>
          <w:tcPr>
            <w:tcW w:w="3017" w:type="dxa"/>
            <w:tcBorders>
              <w:left w:val="single" w:sz="6" w:space="0" w:color="000000"/>
            </w:tcBorders>
            <w:shd w:val="clear" w:color="auto" w:fill="auto"/>
            <w:vAlign w:val="bottom"/>
          </w:tcPr>
          <w:p w14:paraId="74F914BE" w14:textId="77777777" w:rsidR="00C3639B" w:rsidRPr="00853565" w:rsidRDefault="00C3639B" w:rsidP="00B543FF">
            <w:pPr>
              <w:spacing w:before="120" w:line="200" w:lineRule="exact"/>
              <w:ind w:left="57"/>
            </w:pPr>
            <w:r w:rsidRPr="00853565">
              <w:rPr>
                <w:b/>
                <w:i/>
              </w:rPr>
              <w:t>Russia</w:t>
            </w:r>
            <w:r w:rsidRPr="00853565">
              <w:rPr>
                <w:b/>
                <w:bCs/>
                <w:i/>
                <w:vertAlign w:val="superscript"/>
                <w:lang w:val="en-US"/>
              </w:rPr>
              <w:t>2)</w:t>
            </w:r>
          </w:p>
        </w:tc>
      </w:tr>
      <w:tr w:rsidR="00853565" w:rsidRPr="00853565" w14:paraId="0952C513" w14:textId="77777777" w:rsidTr="007D73F1">
        <w:trPr>
          <w:cantSplit/>
        </w:trPr>
        <w:tc>
          <w:tcPr>
            <w:tcW w:w="3024" w:type="dxa"/>
            <w:shd w:val="clear" w:color="auto" w:fill="auto"/>
            <w:vAlign w:val="bottom"/>
          </w:tcPr>
          <w:p w14:paraId="460FC73C" w14:textId="77777777" w:rsidR="00C3639B" w:rsidRPr="00853565" w:rsidRDefault="00C3639B" w:rsidP="00B543FF">
            <w:pPr>
              <w:spacing w:before="120" w:line="200" w:lineRule="exact"/>
            </w:pPr>
            <w:r w:rsidRPr="00853565">
              <w:rPr>
                <w:b/>
                <w:bCs/>
              </w:rPr>
              <w:t>Страны БРИКС</w:t>
            </w:r>
          </w:p>
        </w:tc>
        <w:tc>
          <w:tcPr>
            <w:tcW w:w="1295" w:type="dxa"/>
            <w:tcBorders>
              <w:left w:val="single" w:sz="6" w:space="0" w:color="000000"/>
            </w:tcBorders>
            <w:shd w:val="clear" w:color="auto" w:fill="auto"/>
            <w:vAlign w:val="bottom"/>
          </w:tcPr>
          <w:p w14:paraId="665B2076" w14:textId="77777777" w:rsidR="00C3639B" w:rsidRPr="00853565" w:rsidRDefault="00C3639B" w:rsidP="004F3A07">
            <w:pPr>
              <w:snapToGrid w:val="0"/>
              <w:spacing w:before="120" w:line="200" w:lineRule="exact"/>
              <w:ind w:right="454"/>
              <w:jc w:val="right"/>
              <w:rPr>
                <w:b/>
                <w:bCs/>
                <w:lang w:val="en-US"/>
              </w:rPr>
            </w:pPr>
          </w:p>
        </w:tc>
        <w:tc>
          <w:tcPr>
            <w:tcW w:w="1293" w:type="dxa"/>
            <w:tcBorders>
              <w:left w:val="single" w:sz="6" w:space="0" w:color="000000"/>
              <w:right w:val="single" w:sz="6" w:space="0" w:color="000000"/>
            </w:tcBorders>
            <w:vAlign w:val="bottom"/>
          </w:tcPr>
          <w:p w14:paraId="68F0556F" w14:textId="77777777" w:rsidR="00C3639B" w:rsidRPr="00853565" w:rsidRDefault="00C3639B" w:rsidP="009A6DE4">
            <w:pPr>
              <w:snapToGrid w:val="0"/>
              <w:spacing w:before="120" w:line="200" w:lineRule="exact"/>
              <w:ind w:right="454"/>
              <w:jc w:val="right"/>
              <w:rPr>
                <w:lang w:val="en-US"/>
              </w:rPr>
            </w:pPr>
          </w:p>
        </w:tc>
        <w:tc>
          <w:tcPr>
            <w:tcW w:w="1293" w:type="dxa"/>
            <w:tcBorders>
              <w:left w:val="single" w:sz="6" w:space="0" w:color="000000"/>
            </w:tcBorders>
            <w:shd w:val="clear" w:color="auto" w:fill="auto"/>
            <w:vAlign w:val="bottom"/>
          </w:tcPr>
          <w:p w14:paraId="50F93CA3" w14:textId="5BAF2376" w:rsidR="00C3639B" w:rsidRPr="00853565" w:rsidRDefault="00C3639B" w:rsidP="009A6DE4">
            <w:pPr>
              <w:snapToGrid w:val="0"/>
              <w:spacing w:before="120" w:line="200" w:lineRule="exact"/>
              <w:ind w:right="454"/>
              <w:jc w:val="right"/>
              <w:rPr>
                <w:lang w:val="en-US"/>
              </w:rPr>
            </w:pPr>
          </w:p>
        </w:tc>
        <w:tc>
          <w:tcPr>
            <w:tcW w:w="3017" w:type="dxa"/>
            <w:tcBorders>
              <w:left w:val="single" w:sz="6" w:space="0" w:color="000000"/>
            </w:tcBorders>
            <w:shd w:val="clear" w:color="auto" w:fill="auto"/>
            <w:vAlign w:val="bottom"/>
          </w:tcPr>
          <w:p w14:paraId="59B82AE7" w14:textId="77777777" w:rsidR="00C3639B" w:rsidRPr="00853565" w:rsidRDefault="00C3639B" w:rsidP="00B543FF">
            <w:pPr>
              <w:pStyle w:val="13"/>
              <w:spacing w:before="120" w:line="200" w:lineRule="exact"/>
              <w:ind w:left="57"/>
            </w:pPr>
            <w:r w:rsidRPr="00853565">
              <w:rPr>
                <w:bCs w:val="0"/>
                <w:i/>
                <w:sz w:val="14"/>
                <w:szCs w:val="14"/>
                <w:u w:val="none"/>
              </w:rPr>
              <w:t>BRICS countries</w:t>
            </w:r>
          </w:p>
        </w:tc>
      </w:tr>
      <w:tr w:rsidR="00853565" w:rsidRPr="00853565" w14:paraId="7EDC2383" w14:textId="77777777" w:rsidTr="007D73F1">
        <w:trPr>
          <w:cantSplit/>
        </w:trPr>
        <w:tc>
          <w:tcPr>
            <w:tcW w:w="3024" w:type="dxa"/>
            <w:shd w:val="clear" w:color="auto" w:fill="auto"/>
            <w:vAlign w:val="bottom"/>
          </w:tcPr>
          <w:p w14:paraId="475F259F" w14:textId="77777777" w:rsidR="00C3639B" w:rsidRPr="00853565" w:rsidRDefault="00C3639B" w:rsidP="00B543FF">
            <w:pPr>
              <w:spacing w:before="120" w:line="200" w:lineRule="exact"/>
              <w:ind w:left="227"/>
            </w:pPr>
            <w:r w:rsidRPr="00853565">
              <w:t>из них:</w:t>
            </w:r>
          </w:p>
        </w:tc>
        <w:tc>
          <w:tcPr>
            <w:tcW w:w="1295" w:type="dxa"/>
            <w:tcBorders>
              <w:left w:val="single" w:sz="6" w:space="0" w:color="000000"/>
            </w:tcBorders>
            <w:shd w:val="clear" w:color="auto" w:fill="auto"/>
            <w:vAlign w:val="bottom"/>
          </w:tcPr>
          <w:p w14:paraId="283315B0" w14:textId="77777777" w:rsidR="00C3639B" w:rsidRPr="00853565" w:rsidRDefault="00C3639B" w:rsidP="004F3A07">
            <w:pPr>
              <w:snapToGrid w:val="0"/>
              <w:spacing w:before="120" w:line="200" w:lineRule="exact"/>
              <w:ind w:right="454"/>
              <w:jc w:val="right"/>
              <w:rPr>
                <w:lang w:val="en-US"/>
              </w:rPr>
            </w:pPr>
          </w:p>
        </w:tc>
        <w:tc>
          <w:tcPr>
            <w:tcW w:w="1293" w:type="dxa"/>
            <w:tcBorders>
              <w:left w:val="single" w:sz="6" w:space="0" w:color="000000"/>
              <w:right w:val="single" w:sz="6" w:space="0" w:color="000000"/>
            </w:tcBorders>
            <w:vAlign w:val="bottom"/>
          </w:tcPr>
          <w:p w14:paraId="164E2748" w14:textId="77777777" w:rsidR="00C3639B" w:rsidRPr="00853565" w:rsidRDefault="00C3639B" w:rsidP="009A6DE4">
            <w:pPr>
              <w:snapToGrid w:val="0"/>
              <w:spacing w:before="120" w:line="200" w:lineRule="exact"/>
              <w:ind w:right="454"/>
              <w:jc w:val="right"/>
              <w:rPr>
                <w:lang w:val="en-US"/>
              </w:rPr>
            </w:pPr>
          </w:p>
        </w:tc>
        <w:tc>
          <w:tcPr>
            <w:tcW w:w="1293" w:type="dxa"/>
            <w:tcBorders>
              <w:left w:val="single" w:sz="6" w:space="0" w:color="000000"/>
            </w:tcBorders>
            <w:shd w:val="clear" w:color="auto" w:fill="auto"/>
            <w:vAlign w:val="bottom"/>
          </w:tcPr>
          <w:p w14:paraId="4AD3BB02" w14:textId="670A6EEB" w:rsidR="00C3639B" w:rsidRPr="00853565" w:rsidRDefault="00C3639B" w:rsidP="009A6DE4">
            <w:pPr>
              <w:snapToGrid w:val="0"/>
              <w:spacing w:before="120" w:line="200" w:lineRule="exact"/>
              <w:ind w:right="454"/>
              <w:jc w:val="right"/>
              <w:rPr>
                <w:lang w:val="en-US"/>
              </w:rPr>
            </w:pPr>
          </w:p>
        </w:tc>
        <w:tc>
          <w:tcPr>
            <w:tcW w:w="3017" w:type="dxa"/>
            <w:tcBorders>
              <w:left w:val="single" w:sz="6" w:space="0" w:color="000000"/>
            </w:tcBorders>
            <w:shd w:val="clear" w:color="auto" w:fill="auto"/>
            <w:vAlign w:val="bottom"/>
          </w:tcPr>
          <w:p w14:paraId="7789DC7A" w14:textId="77777777" w:rsidR="00C3639B" w:rsidRPr="00853565" w:rsidRDefault="00C3639B" w:rsidP="00B543FF">
            <w:pPr>
              <w:pStyle w:val="13"/>
              <w:spacing w:before="120" w:line="200" w:lineRule="exact"/>
              <w:ind w:left="284"/>
            </w:pPr>
            <w:r w:rsidRPr="00853565">
              <w:rPr>
                <w:b w:val="0"/>
                <w:bCs w:val="0"/>
                <w:i/>
                <w:sz w:val="14"/>
                <w:szCs w:val="14"/>
                <w:u w:val="none"/>
              </w:rPr>
              <w:t>of which:</w:t>
            </w:r>
          </w:p>
        </w:tc>
      </w:tr>
      <w:tr w:rsidR="00853565" w:rsidRPr="00853565" w14:paraId="6EDC5D82" w14:textId="77777777" w:rsidTr="007D73F1">
        <w:trPr>
          <w:cantSplit/>
        </w:trPr>
        <w:tc>
          <w:tcPr>
            <w:tcW w:w="3024" w:type="dxa"/>
            <w:shd w:val="clear" w:color="auto" w:fill="auto"/>
            <w:vAlign w:val="bottom"/>
          </w:tcPr>
          <w:p w14:paraId="5E4B47B5" w14:textId="77777777" w:rsidR="00243628" w:rsidRPr="00853565" w:rsidRDefault="00243628" w:rsidP="00B543FF">
            <w:pPr>
              <w:pStyle w:val="40"/>
              <w:spacing w:before="120" w:line="200" w:lineRule="exact"/>
              <w:ind w:left="113"/>
            </w:pPr>
            <w:r w:rsidRPr="00853565">
              <w:rPr>
                <w:rFonts w:ascii="Arial" w:hAnsi="Arial" w:cs="Arial"/>
                <w:sz w:val="14"/>
                <w:szCs w:val="14"/>
                <w:u w:val="none"/>
              </w:rPr>
              <w:t>Бразилия</w:t>
            </w:r>
          </w:p>
        </w:tc>
        <w:tc>
          <w:tcPr>
            <w:tcW w:w="1295" w:type="dxa"/>
            <w:tcBorders>
              <w:left w:val="single" w:sz="6" w:space="0" w:color="000000"/>
            </w:tcBorders>
            <w:shd w:val="clear" w:color="auto" w:fill="auto"/>
            <w:vAlign w:val="bottom"/>
          </w:tcPr>
          <w:p w14:paraId="090AD2FC" w14:textId="69109BB2" w:rsidR="00243628" w:rsidRPr="00853565" w:rsidRDefault="00243628" w:rsidP="004F3A07">
            <w:pPr>
              <w:spacing w:before="120" w:line="200" w:lineRule="exact"/>
              <w:ind w:right="454"/>
              <w:jc w:val="right"/>
            </w:pPr>
            <w:r w:rsidRPr="00853565">
              <w:t>1,1</w:t>
            </w:r>
            <w:r w:rsidRPr="00853565">
              <w:rPr>
                <w:lang w:val="en-US"/>
              </w:rPr>
              <w:t>6</w:t>
            </w:r>
          </w:p>
        </w:tc>
        <w:tc>
          <w:tcPr>
            <w:tcW w:w="1293" w:type="dxa"/>
            <w:tcBorders>
              <w:left w:val="single" w:sz="6" w:space="0" w:color="000000"/>
              <w:right w:val="single" w:sz="6" w:space="0" w:color="000000"/>
            </w:tcBorders>
            <w:vAlign w:val="bottom"/>
          </w:tcPr>
          <w:p w14:paraId="416E1D7A" w14:textId="3FD4F9A0" w:rsidR="00243628" w:rsidRPr="00853565" w:rsidRDefault="00243628" w:rsidP="009A6DE4">
            <w:pPr>
              <w:spacing w:before="120" w:line="200" w:lineRule="exact"/>
              <w:ind w:right="454"/>
              <w:jc w:val="right"/>
              <w:rPr>
                <w:lang w:val="en-US"/>
              </w:rPr>
            </w:pPr>
            <w:r w:rsidRPr="00853565">
              <w:rPr>
                <w:lang w:val="en-US"/>
              </w:rPr>
              <w:t>1</w:t>
            </w:r>
            <w:r w:rsidRPr="00853565">
              <w:t>,</w:t>
            </w:r>
            <w:r w:rsidRPr="00853565">
              <w:rPr>
                <w:lang w:val="en-US"/>
              </w:rPr>
              <w:t>16</w:t>
            </w:r>
          </w:p>
        </w:tc>
        <w:tc>
          <w:tcPr>
            <w:tcW w:w="1293" w:type="dxa"/>
            <w:tcBorders>
              <w:left w:val="single" w:sz="6" w:space="0" w:color="000000"/>
            </w:tcBorders>
            <w:shd w:val="clear" w:color="auto" w:fill="auto"/>
            <w:vAlign w:val="bottom"/>
          </w:tcPr>
          <w:p w14:paraId="7F4CB40E" w14:textId="1AB440DA" w:rsidR="00243628" w:rsidRPr="00853565" w:rsidRDefault="00243628" w:rsidP="009A6DE4">
            <w:pPr>
              <w:spacing w:before="120" w:line="200" w:lineRule="exact"/>
              <w:ind w:right="454"/>
              <w:jc w:val="right"/>
              <w:rPr>
                <w:lang w:val="en-US"/>
              </w:rPr>
            </w:pPr>
            <w:r w:rsidRPr="00853565">
              <w:t>…</w:t>
            </w:r>
          </w:p>
        </w:tc>
        <w:tc>
          <w:tcPr>
            <w:tcW w:w="3017" w:type="dxa"/>
            <w:tcBorders>
              <w:left w:val="single" w:sz="6" w:space="0" w:color="000000"/>
            </w:tcBorders>
            <w:shd w:val="clear" w:color="auto" w:fill="auto"/>
            <w:vAlign w:val="bottom"/>
          </w:tcPr>
          <w:p w14:paraId="0F7DF994" w14:textId="77777777" w:rsidR="00243628" w:rsidRPr="00853565" w:rsidRDefault="00243628" w:rsidP="00B543FF">
            <w:pPr>
              <w:spacing w:before="120" w:line="200" w:lineRule="exact"/>
              <w:ind w:left="170"/>
            </w:pPr>
            <w:r w:rsidRPr="00853565">
              <w:rPr>
                <w:i/>
              </w:rPr>
              <w:t>Brazil</w:t>
            </w:r>
          </w:p>
        </w:tc>
      </w:tr>
      <w:tr w:rsidR="00853565" w:rsidRPr="00853565" w14:paraId="651D7AA6" w14:textId="77777777" w:rsidTr="007D73F1">
        <w:trPr>
          <w:cantSplit/>
        </w:trPr>
        <w:tc>
          <w:tcPr>
            <w:tcW w:w="3024" w:type="dxa"/>
            <w:shd w:val="clear" w:color="auto" w:fill="auto"/>
            <w:vAlign w:val="bottom"/>
          </w:tcPr>
          <w:p w14:paraId="16FC2DA7" w14:textId="77777777" w:rsidR="00243628" w:rsidRPr="00853565" w:rsidRDefault="00243628" w:rsidP="00B543FF">
            <w:pPr>
              <w:spacing w:before="120" w:line="200" w:lineRule="exact"/>
              <w:ind w:left="113"/>
            </w:pPr>
            <w:r w:rsidRPr="00853565">
              <w:t>Индия</w:t>
            </w:r>
          </w:p>
        </w:tc>
        <w:tc>
          <w:tcPr>
            <w:tcW w:w="1295" w:type="dxa"/>
            <w:tcBorders>
              <w:left w:val="single" w:sz="6" w:space="0" w:color="000000"/>
            </w:tcBorders>
            <w:shd w:val="clear" w:color="auto" w:fill="auto"/>
            <w:vAlign w:val="bottom"/>
          </w:tcPr>
          <w:p w14:paraId="63702905" w14:textId="0F19671B" w:rsidR="00243628" w:rsidRPr="00853565" w:rsidRDefault="00243628" w:rsidP="004F3A07">
            <w:pPr>
              <w:spacing w:before="120" w:line="200" w:lineRule="exact"/>
              <w:ind w:right="454"/>
              <w:jc w:val="right"/>
            </w:pPr>
            <w:r w:rsidRPr="00853565">
              <w:t>0,79</w:t>
            </w:r>
          </w:p>
        </w:tc>
        <w:tc>
          <w:tcPr>
            <w:tcW w:w="1293" w:type="dxa"/>
            <w:tcBorders>
              <w:left w:val="single" w:sz="6" w:space="0" w:color="000000"/>
              <w:right w:val="single" w:sz="6" w:space="0" w:color="000000"/>
            </w:tcBorders>
            <w:vAlign w:val="bottom"/>
          </w:tcPr>
          <w:p w14:paraId="6196FDB6" w14:textId="61C62137" w:rsidR="00243628" w:rsidRPr="00853565" w:rsidRDefault="00243628" w:rsidP="009A6DE4">
            <w:pPr>
              <w:spacing w:before="120" w:line="200" w:lineRule="exact"/>
              <w:ind w:right="454"/>
              <w:jc w:val="right"/>
              <w:rPr>
                <w:lang w:val="en-US"/>
              </w:rPr>
            </w:pPr>
            <w:r w:rsidRPr="00853565">
              <w:t>0,65</w:t>
            </w:r>
          </w:p>
        </w:tc>
        <w:tc>
          <w:tcPr>
            <w:tcW w:w="1293" w:type="dxa"/>
            <w:tcBorders>
              <w:left w:val="single" w:sz="6" w:space="0" w:color="000000"/>
            </w:tcBorders>
            <w:shd w:val="clear" w:color="auto" w:fill="auto"/>
            <w:vAlign w:val="bottom"/>
          </w:tcPr>
          <w:p w14:paraId="60E29E59" w14:textId="5E71C31F" w:rsidR="00243628" w:rsidRPr="00853565" w:rsidRDefault="00243628" w:rsidP="009A6DE4">
            <w:pPr>
              <w:spacing w:before="120" w:line="200" w:lineRule="exact"/>
              <w:ind w:right="454"/>
              <w:jc w:val="right"/>
              <w:rPr>
                <w:lang w:val="en-US"/>
              </w:rPr>
            </w:pPr>
            <w:r w:rsidRPr="00853565">
              <w:t>…</w:t>
            </w:r>
          </w:p>
        </w:tc>
        <w:tc>
          <w:tcPr>
            <w:tcW w:w="3017" w:type="dxa"/>
            <w:tcBorders>
              <w:left w:val="single" w:sz="6" w:space="0" w:color="000000"/>
            </w:tcBorders>
            <w:shd w:val="clear" w:color="auto" w:fill="auto"/>
            <w:vAlign w:val="bottom"/>
          </w:tcPr>
          <w:p w14:paraId="1CDCFE88" w14:textId="77777777" w:rsidR="00243628" w:rsidRPr="00853565" w:rsidRDefault="00243628" w:rsidP="00B543FF">
            <w:pPr>
              <w:spacing w:before="120" w:line="200" w:lineRule="exact"/>
              <w:ind w:left="170"/>
            </w:pPr>
            <w:r w:rsidRPr="00853565">
              <w:rPr>
                <w:i/>
              </w:rPr>
              <w:t>India</w:t>
            </w:r>
          </w:p>
        </w:tc>
      </w:tr>
      <w:tr w:rsidR="00853565" w:rsidRPr="00853565" w14:paraId="0F50C9F5" w14:textId="77777777" w:rsidTr="007D73F1">
        <w:trPr>
          <w:cantSplit/>
        </w:trPr>
        <w:tc>
          <w:tcPr>
            <w:tcW w:w="3024" w:type="dxa"/>
            <w:shd w:val="clear" w:color="auto" w:fill="auto"/>
            <w:vAlign w:val="bottom"/>
          </w:tcPr>
          <w:p w14:paraId="36F72AF1" w14:textId="77777777" w:rsidR="00243628" w:rsidRPr="00853565" w:rsidRDefault="00243628" w:rsidP="00B543FF">
            <w:pPr>
              <w:spacing w:before="120" w:line="200" w:lineRule="exact"/>
              <w:ind w:left="113"/>
            </w:pPr>
            <w:r w:rsidRPr="00853565">
              <w:t>Китай</w:t>
            </w:r>
          </w:p>
        </w:tc>
        <w:tc>
          <w:tcPr>
            <w:tcW w:w="1295" w:type="dxa"/>
            <w:tcBorders>
              <w:left w:val="single" w:sz="6" w:space="0" w:color="000000"/>
            </w:tcBorders>
            <w:shd w:val="clear" w:color="auto" w:fill="auto"/>
            <w:vAlign w:val="bottom"/>
          </w:tcPr>
          <w:p w14:paraId="433723F6" w14:textId="40264BB1" w:rsidR="00243628" w:rsidRPr="00853565" w:rsidRDefault="00243628" w:rsidP="004F3A07">
            <w:pPr>
              <w:spacing w:before="120" w:line="200" w:lineRule="exact"/>
              <w:ind w:right="454"/>
              <w:jc w:val="right"/>
            </w:pPr>
            <w:r w:rsidRPr="00853565">
              <w:t>1,71</w:t>
            </w:r>
          </w:p>
        </w:tc>
        <w:tc>
          <w:tcPr>
            <w:tcW w:w="1293" w:type="dxa"/>
            <w:tcBorders>
              <w:left w:val="single" w:sz="6" w:space="0" w:color="000000"/>
              <w:right w:val="single" w:sz="6" w:space="0" w:color="000000"/>
            </w:tcBorders>
            <w:vAlign w:val="bottom"/>
          </w:tcPr>
          <w:p w14:paraId="4D0CDEA0" w14:textId="664FB96F" w:rsidR="00243628" w:rsidRPr="00853565" w:rsidRDefault="00243628" w:rsidP="009A6DE4">
            <w:pPr>
              <w:spacing w:before="120" w:line="200" w:lineRule="exact"/>
              <w:ind w:right="454"/>
              <w:jc w:val="right"/>
            </w:pPr>
            <w:r w:rsidRPr="00853565">
              <w:t>2,14</w:t>
            </w:r>
          </w:p>
        </w:tc>
        <w:tc>
          <w:tcPr>
            <w:tcW w:w="1293" w:type="dxa"/>
            <w:tcBorders>
              <w:left w:val="single" w:sz="6" w:space="0" w:color="000000"/>
            </w:tcBorders>
            <w:shd w:val="clear" w:color="auto" w:fill="auto"/>
            <w:vAlign w:val="bottom"/>
          </w:tcPr>
          <w:p w14:paraId="356B67FD" w14:textId="142958BC" w:rsidR="00243628" w:rsidRPr="00853565" w:rsidRDefault="00243628" w:rsidP="009A6DE4">
            <w:pPr>
              <w:spacing w:before="120" w:line="200" w:lineRule="exact"/>
              <w:ind w:right="454"/>
              <w:jc w:val="right"/>
            </w:pPr>
            <w:r w:rsidRPr="00853565">
              <w:t>2,23</w:t>
            </w:r>
          </w:p>
        </w:tc>
        <w:tc>
          <w:tcPr>
            <w:tcW w:w="3017" w:type="dxa"/>
            <w:tcBorders>
              <w:left w:val="single" w:sz="6" w:space="0" w:color="000000"/>
            </w:tcBorders>
            <w:shd w:val="clear" w:color="auto" w:fill="auto"/>
            <w:vAlign w:val="bottom"/>
          </w:tcPr>
          <w:p w14:paraId="1941E091" w14:textId="77777777" w:rsidR="00243628" w:rsidRPr="00853565" w:rsidRDefault="00243628" w:rsidP="00B543FF">
            <w:pPr>
              <w:spacing w:before="120" w:line="200" w:lineRule="exact"/>
              <w:ind w:left="170"/>
            </w:pPr>
            <w:r w:rsidRPr="00853565">
              <w:rPr>
                <w:i/>
              </w:rPr>
              <w:t>China</w:t>
            </w:r>
          </w:p>
        </w:tc>
      </w:tr>
      <w:tr w:rsidR="00853565" w:rsidRPr="00853565" w14:paraId="13EFD168" w14:textId="77777777" w:rsidTr="007D73F1">
        <w:trPr>
          <w:cantSplit/>
        </w:trPr>
        <w:tc>
          <w:tcPr>
            <w:tcW w:w="3024" w:type="dxa"/>
            <w:shd w:val="clear" w:color="auto" w:fill="auto"/>
            <w:vAlign w:val="bottom"/>
          </w:tcPr>
          <w:p w14:paraId="29608715" w14:textId="77777777" w:rsidR="00243628" w:rsidRPr="00853565" w:rsidRDefault="00243628" w:rsidP="00B543FF">
            <w:pPr>
              <w:spacing w:before="120" w:line="200" w:lineRule="exact"/>
              <w:ind w:left="113"/>
            </w:pPr>
            <w:r w:rsidRPr="00853565">
              <w:t>Южно-Африканская Республика</w:t>
            </w:r>
          </w:p>
        </w:tc>
        <w:tc>
          <w:tcPr>
            <w:tcW w:w="1295" w:type="dxa"/>
            <w:tcBorders>
              <w:left w:val="single" w:sz="6" w:space="0" w:color="000000"/>
            </w:tcBorders>
            <w:shd w:val="clear" w:color="auto" w:fill="auto"/>
            <w:vAlign w:val="bottom"/>
          </w:tcPr>
          <w:p w14:paraId="772B0A9D" w14:textId="0E21B5A1" w:rsidR="00243628" w:rsidRPr="00853565" w:rsidRDefault="00243628" w:rsidP="004F3A07">
            <w:pPr>
              <w:spacing w:before="120" w:line="200" w:lineRule="exact"/>
              <w:ind w:right="454"/>
              <w:jc w:val="right"/>
            </w:pPr>
            <w:r w:rsidRPr="00853565">
              <w:t>0,74</w:t>
            </w:r>
          </w:p>
        </w:tc>
        <w:tc>
          <w:tcPr>
            <w:tcW w:w="1293" w:type="dxa"/>
            <w:tcBorders>
              <w:left w:val="single" w:sz="6" w:space="0" w:color="000000"/>
              <w:right w:val="single" w:sz="6" w:space="0" w:color="000000"/>
            </w:tcBorders>
            <w:vAlign w:val="bottom"/>
          </w:tcPr>
          <w:p w14:paraId="124BEEBB" w14:textId="75B1B140" w:rsidR="00243628" w:rsidRPr="00853565" w:rsidRDefault="00243628" w:rsidP="009A6DE4">
            <w:pPr>
              <w:spacing w:before="120" w:line="200" w:lineRule="exact"/>
              <w:ind w:right="454"/>
              <w:jc w:val="right"/>
            </w:pPr>
            <w:r w:rsidRPr="00853565">
              <w:t>0,83</w:t>
            </w:r>
            <w:r w:rsidRPr="00853565">
              <w:rPr>
                <w:vertAlign w:val="superscript"/>
              </w:rPr>
              <w:t>3)</w:t>
            </w:r>
          </w:p>
        </w:tc>
        <w:tc>
          <w:tcPr>
            <w:tcW w:w="1293" w:type="dxa"/>
            <w:tcBorders>
              <w:left w:val="single" w:sz="6" w:space="0" w:color="000000"/>
            </w:tcBorders>
            <w:shd w:val="clear" w:color="auto" w:fill="auto"/>
            <w:vAlign w:val="bottom"/>
          </w:tcPr>
          <w:p w14:paraId="49432F02" w14:textId="0C46F5B7" w:rsidR="00243628" w:rsidRPr="00853565" w:rsidRDefault="00243628" w:rsidP="009A6DE4">
            <w:pPr>
              <w:spacing w:before="120" w:line="200" w:lineRule="exact"/>
              <w:ind w:right="454"/>
              <w:jc w:val="right"/>
            </w:pPr>
            <w:r w:rsidRPr="00853565">
              <w:t>…</w:t>
            </w:r>
          </w:p>
        </w:tc>
        <w:tc>
          <w:tcPr>
            <w:tcW w:w="3017" w:type="dxa"/>
            <w:tcBorders>
              <w:left w:val="single" w:sz="6" w:space="0" w:color="000000"/>
            </w:tcBorders>
            <w:shd w:val="clear" w:color="auto" w:fill="auto"/>
            <w:vAlign w:val="bottom"/>
          </w:tcPr>
          <w:p w14:paraId="11B2D05A" w14:textId="77777777" w:rsidR="00243628" w:rsidRPr="00853565" w:rsidRDefault="00243628" w:rsidP="00B543FF">
            <w:pPr>
              <w:spacing w:before="120" w:line="200" w:lineRule="exact"/>
              <w:ind w:left="170"/>
            </w:pPr>
            <w:r w:rsidRPr="00853565">
              <w:rPr>
                <w:i/>
              </w:rPr>
              <w:t>South Africa</w:t>
            </w:r>
          </w:p>
        </w:tc>
      </w:tr>
      <w:tr w:rsidR="00853565" w:rsidRPr="00853565" w14:paraId="69334002" w14:textId="77777777" w:rsidTr="007D73F1">
        <w:trPr>
          <w:cantSplit/>
        </w:trPr>
        <w:tc>
          <w:tcPr>
            <w:tcW w:w="3024" w:type="dxa"/>
            <w:shd w:val="clear" w:color="auto" w:fill="auto"/>
            <w:vAlign w:val="bottom"/>
          </w:tcPr>
          <w:p w14:paraId="72414BE9" w14:textId="77777777" w:rsidR="00243628" w:rsidRPr="00853565" w:rsidRDefault="00243628" w:rsidP="00B543FF">
            <w:pPr>
              <w:spacing w:before="120" w:line="200" w:lineRule="exact"/>
            </w:pPr>
            <w:r w:rsidRPr="00853565">
              <w:rPr>
                <w:b/>
                <w:bCs/>
              </w:rPr>
              <w:t>Страны ЕС</w:t>
            </w:r>
          </w:p>
        </w:tc>
        <w:tc>
          <w:tcPr>
            <w:tcW w:w="1295" w:type="dxa"/>
            <w:tcBorders>
              <w:left w:val="single" w:sz="6" w:space="0" w:color="000000"/>
            </w:tcBorders>
            <w:shd w:val="clear" w:color="auto" w:fill="auto"/>
            <w:vAlign w:val="bottom"/>
          </w:tcPr>
          <w:p w14:paraId="4E0A0E46" w14:textId="77777777" w:rsidR="00243628" w:rsidRPr="00853565" w:rsidRDefault="00243628" w:rsidP="004F3A07">
            <w:pPr>
              <w:snapToGrid w:val="0"/>
              <w:spacing w:before="120" w:line="200" w:lineRule="exact"/>
              <w:ind w:right="454"/>
              <w:jc w:val="right"/>
              <w:rPr>
                <w:b/>
                <w:bCs/>
                <w:lang w:val="en-US"/>
              </w:rPr>
            </w:pPr>
          </w:p>
        </w:tc>
        <w:tc>
          <w:tcPr>
            <w:tcW w:w="1293" w:type="dxa"/>
            <w:tcBorders>
              <w:left w:val="single" w:sz="6" w:space="0" w:color="000000"/>
              <w:right w:val="single" w:sz="6" w:space="0" w:color="000000"/>
            </w:tcBorders>
            <w:vAlign w:val="bottom"/>
          </w:tcPr>
          <w:p w14:paraId="02B1B7D3" w14:textId="77777777" w:rsidR="00243628" w:rsidRPr="00853565" w:rsidRDefault="00243628" w:rsidP="009A6DE4">
            <w:pPr>
              <w:spacing w:before="120" w:line="200" w:lineRule="exact"/>
              <w:ind w:right="454"/>
              <w:jc w:val="right"/>
            </w:pPr>
          </w:p>
        </w:tc>
        <w:tc>
          <w:tcPr>
            <w:tcW w:w="1293" w:type="dxa"/>
            <w:tcBorders>
              <w:left w:val="single" w:sz="6" w:space="0" w:color="000000"/>
            </w:tcBorders>
            <w:shd w:val="clear" w:color="auto" w:fill="auto"/>
            <w:vAlign w:val="bottom"/>
          </w:tcPr>
          <w:p w14:paraId="72D26B2B" w14:textId="06122F6A" w:rsidR="00243628" w:rsidRPr="00853565" w:rsidRDefault="00243628" w:rsidP="009A6DE4">
            <w:pPr>
              <w:spacing w:before="120" w:line="200" w:lineRule="exact"/>
              <w:ind w:right="454"/>
              <w:jc w:val="right"/>
            </w:pPr>
          </w:p>
        </w:tc>
        <w:tc>
          <w:tcPr>
            <w:tcW w:w="3017" w:type="dxa"/>
            <w:tcBorders>
              <w:left w:val="single" w:sz="6" w:space="0" w:color="000000"/>
            </w:tcBorders>
            <w:shd w:val="clear" w:color="auto" w:fill="auto"/>
            <w:vAlign w:val="bottom"/>
          </w:tcPr>
          <w:p w14:paraId="277FB443" w14:textId="77777777" w:rsidR="00243628" w:rsidRPr="00853565" w:rsidRDefault="00243628" w:rsidP="00B543FF">
            <w:pPr>
              <w:spacing w:before="120" w:line="200" w:lineRule="exact"/>
              <w:ind w:left="57"/>
            </w:pPr>
            <w:r w:rsidRPr="00853565">
              <w:rPr>
                <w:b/>
                <w:i/>
              </w:rPr>
              <w:t>EU countries</w:t>
            </w:r>
          </w:p>
        </w:tc>
      </w:tr>
      <w:tr w:rsidR="00853565" w:rsidRPr="00853565" w14:paraId="5C8AA3E7" w14:textId="77777777" w:rsidTr="007D73F1">
        <w:trPr>
          <w:cantSplit/>
        </w:trPr>
        <w:tc>
          <w:tcPr>
            <w:tcW w:w="3024" w:type="dxa"/>
            <w:shd w:val="clear" w:color="auto" w:fill="auto"/>
            <w:vAlign w:val="bottom"/>
          </w:tcPr>
          <w:p w14:paraId="6E2B8C7A" w14:textId="77777777" w:rsidR="00243628" w:rsidRPr="00853565" w:rsidRDefault="00243628" w:rsidP="00B543FF">
            <w:pPr>
              <w:spacing w:before="120" w:line="200" w:lineRule="exact"/>
              <w:ind w:left="227"/>
            </w:pPr>
            <w:r w:rsidRPr="00853565">
              <w:t>из них:</w:t>
            </w:r>
          </w:p>
        </w:tc>
        <w:tc>
          <w:tcPr>
            <w:tcW w:w="1295" w:type="dxa"/>
            <w:tcBorders>
              <w:left w:val="single" w:sz="6" w:space="0" w:color="000000"/>
            </w:tcBorders>
            <w:shd w:val="clear" w:color="auto" w:fill="auto"/>
            <w:vAlign w:val="bottom"/>
          </w:tcPr>
          <w:p w14:paraId="17B918E9" w14:textId="77777777" w:rsidR="00243628" w:rsidRPr="00853565" w:rsidRDefault="00243628" w:rsidP="004F3A07">
            <w:pPr>
              <w:snapToGrid w:val="0"/>
              <w:spacing w:before="120" w:line="200" w:lineRule="exact"/>
              <w:ind w:right="454"/>
              <w:jc w:val="right"/>
              <w:rPr>
                <w:lang w:val="en-US"/>
              </w:rPr>
            </w:pPr>
          </w:p>
        </w:tc>
        <w:tc>
          <w:tcPr>
            <w:tcW w:w="1293" w:type="dxa"/>
            <w:tcBorders>
              <w:left w:val="single" w:sz="6" w:space="0" w:color="000000"/>
              <w:right w:val="single" w:sz="6" w:space="0" w:color="000000"/>
            </w:tcBorders>
            <w:vAlign w:val="bottom"/>
          </w:tcPr>
          <w:p w14:paraId="678E2D16" w14:textId="77777777" w:rsidR="00243628" w:rsidRPr="00853565" w:rsidRDefault="00243628" w:rsidP="009A6DE4">
            <w:pPr>
              <w:spacing w:before="120" w:line="200" w:lineRule="exact"/>
              <w:ind w:right="454"/>
              <w:jc w:val="right"/>
            </w:pPr>
          </w:p>
        </w:tc>
        <w:tc>
          <w:tcPr>
            <w:tcW w:w="1293" w:type="dxa"/>
            <w:tcBorders>
              <w:left w:val="single" w:sz="6" w:space="0" w:color="000000"/>
            </w:tcBorders>
            <w:shd w:val="clear" w:color="auto" w:fill="auto"/>
            <w:vAlign w:val="bottom"/>
          </w:tcPr>
          <w:p w14:paraId="32FD6E66" w14:textId="76E5C39C" w:rsidR="00243628" w:rsidRPr="00853565" w:rsidRDefault="00243628" w:rsidP="009A6DE4">
            <w:pPr>
              <w:spacing w:before="120" w:line="200" w:lineRule="exact"/>
              <w:ind w:right="454"/>
              <w:jc w:val="right"/>
            </w:pPr>
          </w:p>
        </w:tc>
        <w:tc>
          <w:tcPr>
            <w:tcW w:w="3017" w:type="dxa"/>
            <w:tcBorders>
              <w:left w:val="single" w:sz="6" w:space="0" w:color="000000"/>
            </w:tcBorders>
            <w:shd w:val="clear" w:color="auto" w:fill="auto"/>
            <w:vAlign w:val="bottom"/>
          </w:tcPr>
          <w:p w14:paraId="549112CA" w14:textId="77777777" w:rsidR="00243628" w:rsidRPr="00853565" w:rsidRDefault="00243628" w:rsidP="00B543FF">
            <w:pPr>
              <w:spacing w:before="120" w:line="200" w:lineRule="exact"/>
              <w:ind w:left="284"/>
            </w:pPr>
            <w:r w:rsidRPr="00853565">
              <w:rPr>
                <w:i/>
              </w:rPr>
              <w:t>of which:</w:t>
            </w:r>
          </w:p>
        </w:tc>
      </w:tr>
      <w:tr w:rsidR="00853565" w:rsidRPr="00853565" w14:paraId="12B793D9" w14:textId="77777777" w:rsidTr="007D73F1">
        <w:trPr>
          <w:cantSplit/>
        </w:trPr>
        <w:tc>
          <w:tcPr>
            <w:tcW w:w="3024" w:type="dxa"/>
            <w:shd w:val="clear" w:color="auto" w:fill="auto"/>
            <w:vAlign w:val="bottom"/>
          </w:tcPr>
          <w:p w14:paraId="4DBEAA8F" w14:textId="77777777" w:rsidR="00243628" w:rsidRPr="00853565" w:rsidRDefault="00243628" w:rsidP="00B543FF">
            <w:pPr>
              <w:spacing w:before="120" w:line="200" w:lineRule="exact"/>
              <w:ind w:left="113"/>
            </w:pPr>
            <w:r w:rsidRPr="00853565">
              <w:t>Австрия</w:t>
            </w:r>
          </w:p>
        </w:tc>
        <w:tc>
          <w:tcPr>
            <w:tcW w:w="1295" w:type="dxa"/>
            <w:tcBorders>
              <w:left w:val="single" w:sz="6" w:space="0" w:color="000000"/>
            </w:tcBorders>
            <w:shd w:val="clear" w:color="auto" w:fill="auto"/>
            <w:vAlign w:val="bottom"/>
          </w:tcPr>
          <w:p w14:paraId="26A22164" w14:textId="42182498" w:rsidR="00243628" w:rsidRPr="00853565" w:rsidRDefault="00243628" w:rsidP="004F3A07">
            <w:pPr>
              <w:spacing w:before="120" w:line="200" w:lineRule="exact"/>
              <w:ind w:right="454"/>
              <w:jc w:val="right"/>
            </w:pPr>
            <w:r w:rsidRPr="00853565">
              <w:t>2,73</w:t>
            </w:r>
          </w:p>
        </w:tc>
        <w:tc>
          <w:tcPr>
            <w:tcW w:w="1293" w:type="dxa"/>
            <w:tcBorders>
              <w:left w:val="single" w:sz="6" w:space="0" w:color="000000"/>
              <w:right w:val="single" w:sz="6" w:space="0" w:color="000000"/>
            </w:tcBorders>
            <w:vAlign w:val="bottom"/>
          </w:tcPr>
          <w:p w14:paraId="2FB5B3CB" w14:textId="5488B0F5" w:rsidR="00243628" w:rsidRPr="00853565" w:rsidRDefault="00243628" w:rsidP="009A6DE4">
            <w:pPr>
              <w:spacing w:before="120" w:line="200" w:lineRule="exact"/>
              <w:ind w:right="454"/>
              <w:jc w:val="right"/>
            </w:pPr>
            <w:r w:rsidRPr="00853565">
              <w:t>3,09</w:t>
            </w:r>
          </w:p>
        </w:tc>
        <w:tc>
          <w:tcPr>
            <w:tcW w:w="1293" w:type="dxa"/>
            <w:tcBorders>
              <w:left w:val="single" w:sz="6" w:space="0" w:color="000000"/>
            </w:tcBorders>
            <w:shd w:val="clear" w:color="auto" w:fill="auto"/>
            <w:vAlign w:val="bottom"/>
          </w:tcPr>
          <w:p w14:paraId="34E7D351" w14:textId="1AF981AB" w:rsidR="00243628" w:rsidRPr="00853565" w:rsidRDefault="00243628" w:rsidP="009A6DE4">
            <w:pPr>
              <w:spacing w:before="120" w:line="200" w:lineRule="exact"/>
              <w:ind w:right="454"/>
              <w:jc w:val="right"/>
            </w:pPr>
            <w:r w:rsidRPr="00853565">
              <w:t>3,13</w:t>
            </w:r>
          </w:p>
        </w:tc>
        <w:tc>
          <w:tcPr>
            <w:tcW w:w="3017" w:type="dxa"/>
            <w:tcBorders>
              <w:left w:val="single" w:sz="6" w:space="0" w:color="000000"/>
            </w:tcBorders>
            <w:shd w:val="clear" w:color="auto" w:fill="auto"/>
            <w:vAlign w:val="bottom"/>
          </w:tcPr>
          <w:p w14:paraId="4761EC6B" w14:textId="77777777" w:rsidR="00243628" w:rsidRPr="00853565" w:rsidRDefault="00243628" w:rsidP="00B543FF">
            <w:pPr>
              <w:spacing w:before="120" w:line="200" w:lineRule="exact"/>
              <w:ind w:left="170"/>
            </w:pPr>
            <w:r w:rsidRPr="00853565">
              <w:rPr>
                <w:i/>
              </w:rPr>
              <w:t>Austria</w:t>
            </w:r>
          </w:p>
        </w:tc>
      </w:tr>
      <w:tr w:rsidR="00853565" w:rsidRPr="00853565" w14:paraId="7682919F" w14:textId="77777777" w:rsidTr="007D73F1">
        <w:trPr>
          <w:cantSplit/>
        </w:trPr>
        <w:tc>
          <w:tcPr>
            <w:tcW w:w="3024" w:type="dxa"/>
            <w:shd w:val="clear" w:color="auto" w:fill="auto"/>
            <w:vAlign w:val="bottom"/>
          </w:tcPr>
          <w:p w14:paraId="27AFB08B" w14:textId="77777777" w:rsidR="00243628" w:rsidRPr="00853565" w:rsidRDefault="00243628" w:rsidP="00B543FF">
            <w:pPr>
              <w:spacing w:before="120" w:line="200" w:lineRule="exact"/>
              <w:ind w:left="113"/>
            </w:pPr>
            <w:r w:rsidRPr="00853565">
              <w:t>Бельгия</w:t>
            </w:r>
          </w:p>
        </w:tc>
        <w:tc>
          <w:tcPr>
            <w:tcW w:w="1295" w:type="dxa"/>
            <w:tcBorders>
              <w:left w:val="single" w:sz="6" w:space="0" w:color="000000"/>
            </w:tcBorders>
            <w:shd w:val="clear" w:color="auto" w:fill="auto"/>
            <w:vAlign w:val="bottom"/>
          </w:tcPr>
          <w:p w14:paraId="1A148DA1" w14:textId="4E08BB44" w:rsidR="00243628" w:rsidRPr="00853565" w:rsidRDefault="00243628" w:rsidP="004F3A07">
            <w:pPr>
              <w:spacing w:before="120" w:line="200" w:lineRule="exact"/>
              <w:ind w:right="454"/>
              <w:jc w:val="right"/>
            </w:pPr>
            <w:r w:rsidRPr="00853565">
              <w:t>2,06</w:t>
            </w:r>
          </w:p>
        </w:tc>
        <w:tc>
          <w:tcPr>
            <w:tcW w:w="1293" w:type="dxa"/>
            <w:tcBorders>
              <w:left w:val="single" w:sz="6" w:space="0" w:color="000000"/>
              <w:right w:val="single" w:sz="6" w:space="0" w:color="000000"/>
            </w:tcBorders>
            <w:vAlign w:val="bottom"/>
          </w:tcPr>
          <w:p w14:paraId="09F615B1" w14:textId="18C6A81A" w:rsidR="00243628" w:rsidRPr="00853565" w:rsidRDefault="00243628" w:rsidP="009A6DE4">
            <w:pPr>
              <w:spacing w:before="120" w:line="200" w:lineRule="exact"/>
              <w:ind w:right="454"/>
              <w:jc w:val="right"/>
            </w:pPr>
            <w:r w:rsidRPr="00853565">
              <w:t>2,86</w:t>
            </w:r>
          </w:p>
        </w:tc>
        <w:tc>
          <w:tcPr>
            <w:tcW w:w="1293" w:type="dxa"/>
            <w:tcBorders>
              <w:left w:val="single" w:sz="6" w:space="0" w:color="000000"/>
            </w:tcBorders>
            <w:shd w:val="clear" w:color="auto" w:fill="auto"/>
            <w:vAlign w:val="bottom"/>
          </w:tcPr>
          <w:p w14:paraId="218A17C2" w14:textId="182BBCF2" w:rsidR="00243628" w:rsidRPr="00853565" w:rsidRDefault="00243628" w:rsidP="009A6DE4">
            <w:pPr>
              <w:spacing w:before="120" w:line="200" w:lineRule="exact"/>
              <w:ind w:right="454"/>
              <w:jc w:val="right"/>
            </w:pPr>
            <w:r w:rsidRPr="00853565">
              <w:t>3,17</w:t>
            </w:r>
          </w:p>
        </w:tc>
        <w:tc>
          <w:tcPr>
            <w:tcW w:w="3017" w:type="dxa"/>
            <w:tcBorders>
              <w:left w:val="single" w:sz="6" w:space="0" w:color="000000"/>
            </w:tcBorders>
            <w:shd w:val="clear" w:color="auto" w:fill="auto"/>
            <w:vAlign w:val="bottom"/>
          </w:tcPr>
          <w:p w14:paraId="1DAFA611" w14:textId="77777777" w:rsidR="00243628" w:rsidRPr="00853565" w:rsidRDefault="00243628" w:rsidP="00B543FF">
            <w:pPr>
              <w:spacing w:before="120" w:line="200" w:lineRule="exact"/>
              <w:ind w:left="170"/>
            </w:pPr>
            <w:r w:rsidRPr="00853565">
              <w:rPr>
                <w:i/>
              </w:rPr>
              <w:t>Belgium</w:t>
            </w:r>
          </w:p>
        </w:tc>
      </w:tr>
      <w:tr w:rsidR="00853565" w:rsidRPr="00853565" w14:paraId="7F5A2D1B" w14:textId="77777777" w:rsidTr="007D73F1">
        <w:trPr>
          <w:cantSplit/>
        </w:trPr>
        <w:tc>
          <w:tcPr>
            <w:tcW w:w="3024" w:type="dxa"/>
            <w:shd w:val="clear" w:color="auto" w:fill="auto"/>
            <w:vAlign w:val="bottom"/>
          </w:tcPr>
          <w:p w14:paraId="0A196A7D" w14:textId="77777777" w:rsidR="00243628" w:rsidRPr="00853565" w:rsidRDefault="00243628" w:rsidP="00B543FF">
            <w:pPr>
              <w:spacing w:before="120" w:line="200" w:lineRule="exact"/>
              <w:ind w:left="113"/>
            </w:pPr>
            <w:r w:rsidRPr="00853565">
              <w:t xml:space="preserve">Венгрия </w:t>
            </w:r>
          </w:p>
        </w:tc>
        <w:tc>
          <w:tcPr>
            <w:tcW w:w="1295" w:type="dxa"/>
            <w:tcBorders>
              <w:left w:val="single" w:sz="6" w:space="0" w:color="000000"/>
            </w:tcBorders>
            <w:shd w:val="clear" w:color="auto" w:fill="auto"/>
            <w:vAlign w:val="bottom"/>
          </w:tcPr>
          <w:p w14:paraId="0C16FC47" w14:textId="4CD6D547" w:rsidR="00243628" w:rsidRPr="00853565" w:rsidRDefault="00243628" w:rsidP="004F3A07">
            <w:pPr>
              <w:spacing w:before="120" w:line="200" w:lineRule="exact"/>
              <w:ind w:right="454"/>
              <w:jc w:val="right"/>
            </w:pPr>
            <w:r w:rsidRPr="00853565">
              <w:t>1,13</w:t>
            </w:r>
          </w:p>
        </w:tc>
        <w:tc>
          <w:tcPr>
            <w:tcW w:w="1293" w:type="dxa"/>
            <w:tcBorders>
              <w:left w:val="single" w:sz="6" w:space="0" w:color="000000"/>
              <w:right w:val="single" w:sz="6" w:space="0" w:color="000000"/>
            </w:tcBorders>
            <w:vAlign w:val="bottom"/>
          </w:tcPr>
          <w:p w14:paraId="7472A327" w14:textId="4C2C4760" w:rsidR="00243628" w:rsidRPr="00853565" w:rsidRDefault="00243628" w:rsidP="009A6DE4">
            <w:pPr>
              <w:spacing w:before="120" w:line="200" w:lineRule="exact"/>
              <w:ind w:right="454"/>
              <w:jc w:val="right"/>
            </w:pPr>
            <w:r w:rsidRPr="00853565">
              <w:t>1,51</w:t>
            </w:r>
          </w:p>
        </w:tc>
        <w:tc>
          <w:tcPr>
            <w:tcW w:w="1293" w:type="dxa"/>
            <w:tcBorders>
              <w:left w:val="single" w:sz="6" w:space="0" w:color="000000"/>
            </w:tcBorders>
            <w:shd w:val="clear" w:color="auto" w:fill="auto"/>
            <w:vAlign w:val="bottom"/>
          </w:tcPr>
          <w:p w14:paraId="68D8F27A" w14:textId="59BAFE7F" w:rsidR="00243628" w:rsidRPr="00853565" w:rsidRDefault="00243628" w:rsidP="009A6DE4">
            <w:pPr>
              <w:spacing w:before="120" w:line="200" w:lineRule="exact"/>
              <w:ind w:right="454"/>
              <w:jc w:val="right"/>
            </w:pPr>
            <w:r w:rsidRPr="00853565">
              <w:t>1,48</w:t>
            </w:r>
          </w:p>
        </w:tc>
        <w:tc>
          <w:tcPr>
            <w:tcW w:w="3017" w:type="dxa"/>
            <w:tcBorders>
              <w:left w:val="single" w:sz="6" w:space="0" w:color="000000"/>
            </w:tcBorders>
            <w:shd w:val="clear" w:color="auto" w:fill="auto"/>
            <w:vAlign w:val="bottom"/>
          </w:tcPr>
          <w:p w14:paraId="2339E6DB" w14:textId="77777777" w:rsidR="00243628" w:rsidRPr="00853565" w:rsidRDefault="00243628" w:rsidP="00B543FF">
            <w:pPr>
              <w:spacing w:before="120" w:line="200" w:lineRule="exact"/>
              <w:ind w:left="170"/>
            </w:pPr>
            <w:r w:rsidRPr="00853565">
              <w:rPr>
                <w:i/>
              </w:rPr>
              <w:t xml:space="preserve">Hungary </w:t>
            </w:r>
          </w:p>
        </w:tc>
      </w:tr>
      <w:tr w:rsidR="00853565" w:rsidRPr="00853565" w14:paraId="383A189D" w14:textId="77777777" w:rsidTr="007D73F1">
        <w:trPr>
          <w:cantSplit/>
        </w:trPr>
        <w:tc>
          <w:tcPr>
            <w:tcW w:w="3024" w:type="dxa"/>
            <w:shd w:val="clear" w:color="auto" w:fill="auto"/>
            <w:vAlign w:val="bottom"/>
          </w:tcPr>
          <w:p w14:paraId="418164F0" w14:textId="77777777" w:rsidR="00243628" w:rsidRPr="00853565" w:rsidRDefault="00243628" w:rsidP="00B543FF">
            <w:pPr>
              <w:spacing w:before="120" w:line="200" w:lineRule="exact"/>
              <w:ind w:left="113"/>
            </w:pPr>
            <w:r w:rsidRPr="00853565">
              <w:t>Германия</w:t>
            </w:r>
          </w:p>
        </w:tc>
        <w:tc>
          <w:tcPr>
            <w:tcW w:w="1295" w:type="dxa"/>
            <w:tcBorders>
              <w:left w:val="single" w:sz="6" w:space="0" w:color="000000"/>
            </w:tcBorders>
            <w:shd w:val="clear" w:color="auto" w:fill="auto"/>
            <w:vAlign w:val="bottom"/>
          </w:tcPr>
          <w:p w14:paraId="1C0A160B" w14:textId="3713D602" w:rsidR="00243628" w:rsidRPr="00853565" w:rsidRDefault="00243628" w:rsidP="004F3A07">
            <w:pPr>
              <w:spacing w:before="120" w:line="200" w:lineRule="exact"/>
              <w:ind w:right="454"/>
              <w:jc w:val="right"/>
            </w:pPr>
            <w:r w:rsidRPr="00853565">
              <w:t>2,73</w:t>
            </w:r>
          </w:p>
        </w:tc>
        <w:tc>
          <w:tcPr>
            <w:tcW w:w="1293" w:type="dxa"/>
            <w:tcBorders>
              <w:left w:val="single" w:sz="6" w:space="0" w:color="000000"/>
              <w:right w:val="single" w:sz="6" w:space="0" w:color="000000"/>
            </w:tcBorders>
            <w:vAlign w:val="bottom"/>
          </w:tcPr>
          <w:p w14:paraId="6A0C04E1" w14:textId="6D3E8174" w:rsidR="00243628" w:rsidRPr="00853565" w:rsidRDefault="00243628" w:rsidP="009A6DE4">
            <w:pPr>
              <w:spacing w:before="120" w:line="200" w:lineRule="exact"/>
              <w:ind w:right="454"/>
              <w:jc w:val="right"/>
            </w:pPr>
            <w:r w:rsidRPr="00853565">
              <w:t>3,12</w:t>
            </w:r>
          </w:p>
        </w:tc>
        <w:tc>
          <w:tcPr>
            <w:tcW w:w="1293" w:type="dxa"/>
            <w:tcBorders>
              <w:left w:val="single" w:sz="6" w:space="0" w:color="000000"/>
            </w:tcBorders>
            <w:shd w:val="clear" w:color="auto" w:fill="auto"/>
            <w:vAlign w:val="bottom"/>
          </w:tcPr>
          <w:p w14:paraId="49FC6914" w14:textId="11F92BB7" w:rsidR="00243628" w:rsidRPr="00853565" w:rsidRDefault="00243628" w:rsidP="009A6DE4">
            <w:pPr>
              <w:spacing w:before="120" w:line="200" w:lineRule="exact"/>
              <w:ind w:right="454"/>
              <w:jc w:val="right"/>
            </w:pPr>
            <w:r w:rsidRPr="00853565">
              <w:t>3,19</w:t>
            </w:r>
          </w:p>
        </w:tc>
        <w:tc>
          <w:tcPr>
            <w:tcW w:w="3017" w:type="dxa"/>
            <w:tcBorders>
              <w:left w:val="single" w:sz="6" w:space="0" w:color="000000"/>
            </w:tcBorders>
            <w:shd w:val="clear" w:color="auto" w:fill="auto"/>
            <w:vAlign w:val="bottom"/>
          </w:tcPr>
          <w:p w14:paraId="1473C430" w14:textId="77777777" w:rsidR="00243628" w:rsidRPr="00853565" w:rsidRDefault="00243628" w:rsidP="00B543FF">
            <w:pPr>
              <w:spacing w:before="120" w:line="200" w:lineRule="exact"/>
              <w:ind w:left="170"/>
            </w:pPr>
            <w:r w:rsidRPr="00853565">
              <w:rPr>
                <w:i/>
              </w:rPr>
              <w:t>Germany</w:t>
            </w:r>
          </w:p>
        </w:tc>
      </w:tr>
      <w:tr w:rsidR="00853565" w:rsidRPr="00853565" w14:paraId="5AFC967A" w14:textId="77777777" w:rsidTr="007D73F1">
        <w:trPr>
          <w:cantSplit/>
        </w:trPr>
        <w:tc>
          <w:tcPr>
            <w:tcW w:w="3024" w:type="dxa"/>
            <w:shd w:val="clear" w:color="auto" w:fill="auto"/>
            <w:vAlign w:val="bottom"/>
          </w:tcPr>
          <w:p w14:paraId="27CF1B33" w14:textId="77777777" w:rsidR="00243628" w:rsidRPr="00853565" w:rsidRDefault="00243628" w:rsidP="00B543FF">
            <w:pPr>
              <w:spacing w:before="120" w:line="200" w:lineRule="exact"/>
              <w:ind w:left="113"/>
            </w:pPr>
            <w:r w:rsidRPr="00853565">
              <w:t>Дания</w:t>
            </w:r>
          </w:p>
        </w:tc>
        <w:tc>
          <w:tcPr>
            <w:tcW w:w="1295" w:type="dxa"/>
            <w:tcBorders>
              <w:left w:val="single" w:sz="6" w:space="0" w:color="000000"/>
            </w:tcBorders>
            <w:shd w:val="clear" w:color="auto" w:fill="auto"/>
            <w:vAlign w:val="bottom"/>
          </w:tcPr>
          <w:p w14:paraId="4F53370A" w14:textId="14E5C17D" w:rsidR="00243628" w:rsidRPr="00853565" w:rsidRDefault="00243628" w:rsidP="004F3A07">
            <w:pPr>
              <w:spacing w:before="120" w:line="200" w:lineRule="exact"/>
              <w:ind w:right="454"/>
              <w:jc w:val="right"/>
            </w:pPr>
            <w:r w:rsidRPr="00853565">
              <w:t>2,92</w:t>
            </w:r>
          </w:p>
        </w:tc>
        <w:tc>
          <w:tcPr>
            <w:tcW w:w="1293" w:type="dxa"/>
            <w:tcBorders>
              <w:left w:val="single" w:sz="6" w:space="0" w:color="000000"/>
              <w:right w:val="single" w:sz="6" w:space="0" w:color="000000"/>
            </w:tcBorders>
            <w:vAlign w:val="bottom"/>
          </w:tcPr>
          <w:p w14:paraId="03FF448B" w14:textId="26FD5312" w:rsidR="00243628" w:rsidRPr="00853565" w:rsidRDefault="00243628" w:rsidP="009A6DE4">
            <w:pPr>
              <w:spacing w:before="120" w:line="200" w:lineRule="exact"/>
              <w:ind w:right="454"/>
              <w:jc w:val="right"/>
            </w:pPr>
            <w:r w:rsidRPr="00853565">
              <w:t>2,97</w:t>
            </w:r>
          </w:p>
        </w:tc>
        <w:tc>
          <w:tcPr>
            <w:tcW w:w="1293" w:type="dxa"/>
            <w:tcBorders>
              <w:left w:val="single" w:sz="6" w:space="0" w:color="000000"/>
            </w:tcBorders>
            <w:shd w:val="clear" w:color="auto" w:fill="auto"/>
            <w:vAlign w:val="bottom"/>
          </w:tcPr>
          <w:p w14:paraId="4673475C" w14:textId="5F68975A" w:rsidR="00243628" w:rsidRPr="00853565" w:rsidRDefault="00243628" w:rsidP="009A6DE4">
            <w:pPr>
              <w:spacing w:before="120" w:line="200" w:lineRule="exact"/>
              <w:ind w:right="454"/>
              <w:jc w:val="right"/>
            </w:pPr>
            <w:r w:rsidRPr="00853565">
              <w:t>2,91</w:t>
            </w:r>
          </w:p>
        </w:tc>
        <w:tc>
          <w:tcPr>
            <w:tcW w:w="3017" w:type="dxa"/>
            <w:tcBorders>
              <w:left w:val="single" w:sz="6" w:space="0" w:color="000000"/>
            </w:tcBorders>
            <w:shd w:val="clear" w:color="auto" w:fill="auto"/>
            <w:vAlign w:val="bottom"/>
          </w:tcPr>
          <w:p w14:paraId="4CE3D203" w14:textId="77777777" w:rsidR="00243628" w:rsidRPr="00853565" w:rsidRDefault="00243628" w:rsidP="00B543FF">
            <w:pPr>
              <w:spacing w:before="120" w:line="200" w:lineRule="exact"/>
              <w:ind w:left="170"/>
            </w:pPr>
            <w:r w:rsidRPr="00853565">
              <w:rPr>
                <w:i/>
              </w:rPr>
              <w:t>Denmark</w:t>
            </w:r>
          </w:p>
        </w:tc>
      </w:tr>
      <w:tr w:rsidR="00853565" w:rsidRPr="00853565" w14:paraId="54D85836" w14:textId="77777777" w:rsidTr="007D73F1">
        <w:trPr>
          <w:cantSplit/>
        </w:trPr>
        <w:tc>
          <w:tcPr>
            <w:tcW w:w="3024" w:type="dxa"/>
            <w:shd w:val="clear" w:color="auto" w:fill="auto"/>
            <w:vAlign w:val="bottom"/>
          </w:tcPr>
          <w:p w14:paraId="2725BAE9" w14:textId="77777777" w:rsidR="00243628" w:rsidRPr="00853565" w:rsidRDefault="00243628" w:rsidP="00B543FF">
            <w:pPr>
              <w:spacing w:before="120" w:line="200" w:lineRule="exact"/>
              <w:ind w:left="113"/>
            </w:pPr>
            <w:r w:rsidRPr="00853565">
              <w:t>Испания</w:t>
            </w:r>
          </w:p>
        </w:tc>
        <w:tc>
          <w:tcPr>
            <w:tcW w:w="1295" w:type="dxa"/>
            <w:tcBorders>
              <w:left w:val="single" w:sz="6" w:space="0" w:color="000000"/>
            </w:tcBorders>
            <w:shd w:val="clear" w:color="auto" w:fill="auto"/>
            <w:vAlign w:val="bottom"/>
          </w:tcPr>
          <w:p w14:paraId="6D804865" w14:textId="2AF84DED" w:rsidR="00243628" w:rsidRPr="00853565" w:rsidRDefault="00243628" w:rsidP="004F3A07">
            <w:pPr>
              <w:spacing w:before="120" w:line="200" w:lineRule="exact"/>
              <w:ind w:right="454"/>
              <w:jc w:val="right"/>
            </w:pPr>
            <w:r w:rsidRPr="00853565">
              <w:t>1,36</w:t>
            </w:r>
          </w:p>
        </w:tc>
        <w:tc>
          <w:tcPr>
            <w:tcW w:w="1293" w:type="dxa"/>
            <w:tcBorders>
              <w:left w:val="single" w:sz="6" w:space="0" w:color="000000"/>
              <w:right w:val="single" w:sz="6" w:space="0" w:color="000000"/>
            </w:tcBorders>
            <w:vAlign w:val="bottom"/>
          </w:tcPr>
          <w:p w14:paraId="45A5CA25" w14:textId="2AA023E3" w:rsidR="00243628" w:rsidRPr="00853565" w:rsidRDefault="00243628" w:rsidP="009A6DE4">
            <w:pPr>
              <w:spacing w:before="120" w:line="200" w:lineRule="exact"/>
              <w:ind w:right="454"/>
              <w:jc w:val="right"/>
            </w:pPr>
            <w:r w:rsidRPr="00853565">
              <w:t>1,24</w:t>
            </w:r>
          </w:p>
        </w:tc>
        <w:tc>
          <w:tcPr>
            <w:tcW w:w="1293" w:type="dxa"/>
            <w:tcBorders>
              <w:left w:val="single" w:sz="6" w:space="0" w:color="000000"/>
            </w:tcBorders>
            <w:shd w:val="clear" w:color="auto" w:fill="auto"/>
            <w:vAlign w:val="bottom"/>
          </w:tcPr>
          <w:p w14:paraId="6D663D08" w14:textId="5C8D82CC" w:rsidR="00243628" w:rsidRPr="00853565" w:rsidRDefault="00243628" w:rsidP="009A6DE4">
            <w:pPr>
              <w:spacing w:before="120" w:line="200" w:lineRule="exact"/>
              <w:ind w:right="454"/>
              <w:jc w:val="right"/>
            </w:pPr>
            <w:r w:rsidRPr="00853565">
              <w:t>1,25</w:t>
            </w:r>
          </w:p>
        </w:tc>
        <w:tc>
          <w:tcPr>
            <w:tcW w:w="3017" w:type="dxa"/>
            <w:tcBorders>
              <w:left w:val="single" w:sz="6" w:space="0" w:color="000000"/>
            </w:tcBorders>
            <w:shd w:val="clear" w:color="auto" w:fill="auto"/>
            <w:vAlign w:val="bottom"/>
          </w:tcPr>
          <w:p w14:paraId="696EA5B7" w14:textId="77777777" w:rsidR="00243628" w:rsidRPr="00853565" w:rsidRDefault="00243628" w:rsidP="00B543FF">
            <w:pPr>
              <w:spacing w:before="120" w:line="200" w:lineRule="exact"/>
              <w:ind w:left="170"/>
            </w:pPr>
            <w:r w:rsidRPr="00853565">
              <w:rPr>
                <w:i/>
              </w:rPr>
              <w:t>Spain</w:t>
            </w:r>
          </w:p>
        </w:tc>
      </w:tr>
      <w:tr w:rsidR="00853565" w:rsidRPr="00853565" w14:paraId="4812AA0E" w14:textId="77777777" w:rsidTr="007D73F1">
        <w:trPr>
          <w:cantSplit/>
        </w:trPr>
        <w:tc>
          <w:tcPr>
            <w:tcW w:w="3024" w:type="dxa"/>
            <w:shd w:val="clear" w:color="auto" w:fill="auto"/>
            <w:vAlign w:val="bottom"/>
          </w:tcPr>
          <w:p w14:paraId="0ABCFDB1" w14:textId="77777777" w:rsidR="00243628" w:rsidRPr="00853565" w:rsidRDefault="00243628" w:rsidP="00B543FF">
            <w:pPr>
              <w:spacing w:before="120" w:line="200" w:lineRule="exact"/>
              <w:ind w:left="113"/>
            </w:pPr>
            <w:r w:rsidRPr="00853565">
              <w:t>Италия</w:t>
            </w:r>
          </w:p>
        </w:tc>
        <w:tc>
          <w:tcPr>
            <w:tcW w:w="1295" w:type="dxa"/>
            <w:tcBorders>
              <w:left w:val="single" w:sz="6" w:space="0" w:color="000000"/>
            </w:tcBorders>
            <w:shd w:val="clear" w:color="auto" w:fill="auto"/>
            <w:vAlign w:val="bottom"/>
          </w:tcPr>
          <w:p w14:paraId="0F5D1C43" w14:textId="0D7B3220" w:rsidR="00243628" w:rsidRPr="00853565" w:rsidRDefault="00243628" w:rsidP="004F3A07">
            <w:pPr>
              <w:spacing w:before="120" w:line="200" w:lineRule="exact"/>
              <w:ind w:right="454"/>
              <w:jc w:val="right"/>
            </w:pPr>
            <w:r w:rsidRPr="00853565">
              <w:t>1,22</w:t>
            </w:r>
          </w:p>
        </w:tc>
        <w:tc>
          <w:tcPr>
            <w:tcW w:w="1293" w:type="dxa"/>
            <w:tcBorders>
              <w:left w:val="single" w:sz="6" w:space="0" w:color="000000"/>
              <w:right w:val="single" w:sz="6" w:space="0" w:color="000000"/>
            </w:tcBorders>
            <w:vAlign w:val="bottom"/>
          </w:tcPr>
          <w:p w14:paraId="7825DA69" w14:textId="628DC93C" w:rsidR="00243628" w:rsidRPr="00853565" w:rsidRDefault="00243628" w:rsidP="009A6DE4">
            <w:pPr>
              <w:spacing w:before="120" w:line="200" w:lineRule="exact"/>
              <w:ind w:right="454"/>
              <w:jc w:val="right"/>
            </w:pPr>
            <w:r w:rsidRPr="00853565">
              <w:t>1,42</w:t>
            </w:r>
          </w:p>
        </w:tc>
        <w:tc>
          <w:tcPr>
            <w:tcW w:w="1293" w:type="dxa"/>
            <w:tcBorders>
              <w:left w:val="single" w:sz="6" w:space="0" w:color="000000"/>
            </w:tcBorders>
            <w:shd w:val="clear" w:color="auto" w:fill="auto"/>
            <w:vAlign w:val="bottom"/>
          </w:tcPr>
          <w:p w14:paraId="0211E938" w14:textId="746DE852" w:rsidR="00243628" w:rsidRPr="00853565" w:rsidRDefault="00243628" w:rsidP="009A6DE4">
            <w:pPr>
              <w:spacing w:before="120" w:line="200" w:lineRule="exact"/>
              <w:ind w:right="454"/>
              <w:jc w:val="right"/>
            </w:pPr>
            <w:r w:rsidRPr="00853565">
              <w:t>1,47</w:t>
            </w:r>
          </w:p>
        </w:tc>
        <w:tc>
          <w:tcPr>
            <w:tcW w:w="3017" w:type="dxa"/>
            <w:tcBorders>
              <w:left w:val="single" w:sz="6" w:space="0" w:color="000000"/>
            </w:tcBorders>
            <w:shd w:val="clear" w:color="auto" w:fill="auto"/>
            <w:vAlign w:val="bottom"/>
          </w:tcPr>
          <w:p w14:paraId="45401FD9" w14:textId="77777777" w:rsidR="00243628" w:rsidRPr="00853565" w:rsidRDefault="00243628" w:rsidP="00B543FF">
            <w:pPr>
              <w:spacing w:before="120" w:line="200" w:lineRule="exact"/>
              <w:ind w:left="170"/>
            </w:pPr>
            <w:r w:rsidRPr="00853565">
              <w:rPr>
                <w:i/>
              </w:rPr>
              <w:t>Italy</w:t>
            </w:r>
          </w:p>
        </w:tc>
      </w:tr>
      <w:tr w:rsidR="00853565" w:rsidRPr="00853565" w14:paraId="75E7B23B" w14:textId="77777777" w:rsidTr="007D73F1">
        <w:trPr>
          <w:cantSplit/>
        </w:trPr>
        <w:tc>
          <w:tcPr>
            <w:tcW w:w="3024" w:type="dxa"/>
            <w:shd w:val="clear" w:color="auto" w:fill="auto"/>
            <w:vAlign w:val="bottom"/>
          </w:tcPr>
          <w:p w14:paraId="0F12AAAA" w14:textId="77777777" w:rsidR="00243628" w:rsidRPr="00853565" w:rsidRDefault="00243628" w:rsidP="00B543FF">
            <w:pPr>
              <w:spacing w:before="120" w:line="200" w:lineRule="exact"/>
              <w:ind w:left="113"/>
            </w:pPr>
            <w:r w:rsidRPr="00853565">
              <w:t>Литва</w:t>
            </w:r>
          </w:p>
        </w:tc>
        <w:tc>
          <w:tcPr>
            <w:tcW w:w="1295" w:type="dxa"/>
            <w:tcBorders>
              <w:left w:val="single" w:sz="6" w:space="0" w:color="000000"/>
            </w:tcBorders>
            <w:shd w:val="clear" w:color="auto" w:fill="auto"/>
            <w:vAlign w:val="bottom"/>
          </w:tcPr>
          <w:p w14:paraId="5A29EB7C" w14:textId="5B80A6F2" w:rsidR="00243628" w:rsidRPr="00853565" w:rsidRDefault="00243628" w:rsidP="004F3A07">
            <w:pPr>
              <w:spacing w:before="120" w:line="200" w:lineRule="exact"/>
              <w:ind w:right="454"/>
              <w:jc w:val="right"/>
            </w:pPr>
            <w:r w:rsidRPr="00853565">
              <w:t>0,78</w:t>
            </w:r>
          </w:p>
        </w:tc>
        <w:tc>
          <w:tcPr>
            <w:tcW w:w="1293" w:type="dxa"/>
            <w:tcBorders>
              <w:left w:val="single" w:sz="6" w:space="0" w:color="000000"/>
              <w:right w:val="single" w:sz="6" w:space="0" w:color="000000"/>
            </w:tcBorders>
            <w:vAlign w:val="bottom"/>
          </w:tcPr>
          <w:p w14:paraId="243F738D" w14:textId="763B161D" w:rsidR="00243628" w:rsidRPr="00853565" w:rsidRDefault="00243628" w:rsidP="009A6DE4">
            <w:pPr>
              <w:spacing w:before="120" w:line="200" w:lineRule="exact"/>
              <w:ind w:right="454"/>
              <w:jc w:val="right"/>
            </w:pPr>
            <w:r w:rsidRPr="00853565">
              <w:t>0,94</w:t>
            </w:r>
          </w:p>
        </w:tc>
        <w:tc>
          <w:tcPr>
            <w:tcW w:w="1293" w:type="dxa"/>
            <w:tcBorders>
              <w:left w:val="single" w:sz="6" w:space="0" w:color="000000"/>
            </w:tcBorders>
            <w:shd w:val="clear" w:color="auto" w:fill="auto"/>
            <w:vAlign w:val="bottom"/>
          </w:tcPr>
          <w:p w14:paraId="153BE8F0" w14:textId="53CC51CB" w:rsidR="00243628" w:rsidRPr="00853565" w:rsidRDefault="00243628" w:rsidP="009A6DE4">
            <w:pPr>
              <w:spacing w:before="120" w:line="200" w:lineRule="exact"/>
              <w:ind w:right="454"/>
              <w:jc w:val="right"/>
            </w:pPr>
            <w:r w:rsidRPr="00853565">
              <w:t>1,00</w:t>
            </w:r>
          </w:p>
        </w:tc>
        <w:tc>
          <w:tcPr>
            <w:tcW w:w="3017" w:type="dxa"/>
            <w:tcBorders>
              <w:left w:val="single" w:sz="6" w:space="0" w:color="000000"/>
            </w:tcBorders>
            <w:shd w:val="clear" w:color="auto" w:fill="auto"/>
            <w:vAlign w:val="bottom"/>
          </w:tcPr>
          <w:p w14:paraId="35721DA2" w14:textId="77777777" w:rsidR="00243628" w:rsidRPr="00853565" w:rsidRDefault="00243628" w:rsidP="00B543FF">
            <w:pPr>
              <w:spacing w:before="120" w:line="200" w:lineRule="exact"/>
              <w:ind w:left="170"/>
            </w:pPr>
            <w:r w:rsidRPr="00853565">
              <w:rPr>
                <w:i/>
                <w:lang w:val="en-US"/>
              </w:rPr>
              <w:t>Lithuania</w:t>
            </w:r>
          </w:p>
        </w:tc>
      </w:tr>
      <w:tr w:rsidR="00853565" w:rsidRPr="00853565" w14:paraId="6D84FC23" w14:textId="77777777" w:rsidTr="007D73F1">
        <w:trPr>
          <w:cantSplit/>
        </w:trPr>
        <w:tc>
          <w:tcPr>
            <w:tcW w:w="3024" w:type="dxa"/>
            <w:shd w:val="clear" w:color="auto" w:fill="auto"/>
            <w:vAlign w:val="bottom"/>
          </w:tcPr>
          <w:p w14:paraId="54AD6E3B" w14:textId="77777777" w:rsidR="00243628" w:rsidRPr="00853565" w:rsidRDefault="00243628" w:rsidP="00B543FF">
            <w:pPr>
              <w:spacing w:before="120" w:line="200" w:lineRule="exact"/>
              <w:ind w:left="113"/>
            </w:pPr>
            <w:r w:rsidRPr="00853565">
              <w:t>Нидерланды</w:t>
            </w:r>
          </w:p>
        </w:tc>
        <w:tc>
          <w:tcPr>
            <w:tcW w:w="1295" w:type="dxa"/>
            <w:tcBorders>
              <w:left w:val="single" w:sz="6" w:space="0" w:color="000000"/>
            </w:tcBorders>
            <w:shd w:val="clear" w:color="auto" w:fill="auto"/>
            <w:vAlign w:val="bottom"/>
          </w:tcPr>
          <w:p w14:paraId="1C6A9D62" w14:textId="772CC35A" w:rsidR="00243628" w:rsidRPr="00853565" w:rsidRDefault="00243628" w:rsidP="004F3A07">
            <w:pPr>
              <w:spacing w:before="120" w:line="200" w:lineRule="exact"/>
              <w:ind w:right="454"/>
              <w:jc w:val="right"/>
            </w:pPr>
            <w:r w:rsidRPr="00853565">
              <w:t>1,70</w:t>
            </w:r>
          </w:p>
        </w:tc>
        <w:tc>
          <w:tcPr>
            <w:tcW w:w="1293" w:type="dxa"/>
            <w:tcBorders>
              <w:left w:val="single" w:sz="6" w:space="0" w:color="000000"/>
              <w:right w:val="single" w:sz="6" w:space="0" w:color="000000"/>
            </w:tcBorders>
            <w:vAlign w:val="bottom"/>
          </w:tcPr>
          <w:p w14:paraId="16A4D393" w14:textId="7D01F3EB" w:rsidR="00243628" w:rsidRPr="00853565" w:rsidRDefault="00243628" w:rsidP="009A6DE4">
            <w:pPr>
              <w:spacing w:before="120" w:line="200" w:lineRule="exact"/>
              <w:ind w:right="454"/>
              <w:jc w:val="right"/>
            </w:pPr>
            <w:r w:rsidRPr="00853565">
              <w:t>2,14</w:t>
            </w:r>
          </w:p>
        </w:tc>
        <w:tc>
          <w:tcPr>
            <w:tcW w:w="1293" w:type="dxa"/>
            <w:tcBorders>
              <w:left w:val="single" w:sz="6" w:space="0" w:color="000000"/>
            </w:tcBorders>
            <w:shd w:val="clear" w:color="auto" w:fill="auto"/>
            <w:vAlign w:val="bottom"/>
          </w:tcPr>
          <w:p w14:paraId="41248B2C" w14:textId="4EF78564" w:rsidR="00243628" w:rsidRPr="00853565" w:rsidRDefault="00243628" w:rsidP="009A6DE4">
            <w:pPr>
              <w:spacing w:before="120" w:line="200" w:lineRule="exact"/>
              <w:ind w:right="454"/>
              <w:jc w:val="right"/>
            </w:pPr>
            <w:r w:rsidRPr="00853565">
              <w:t>2,18</w:t>
            </w:r>
          </w:p>
        </w:tc>
        <w:tc>
          <w:tcPr>
            <w:tcW w:w="3017" w:type="dxa"/>
            <w:tcBorders>
              <w:left w:val="single" w:sz="6" w:space="0" w:color="000000"/>
            </w:tcBorders>
            <w:shd w:val="clear" w:color="auto" w:fill="auto"/>
            <w:vAlign w:val="bottom"/>
          </w:tcPr>
          <w:p w14:paraId="2A49D534" w14:textId="77777777" w:rsidR="00243628" w:rsidRPr="00853565" w:rsidRDefault="00243628" w:rsidP="00B543FF">
            <w:pPr>
              <w:spacing w:before="120" w:line="200" w:lineRule="exact"/>
              <w:ind w:left="170"/>
            </w:pPr>
            <w:r w:rsidRPr="00853565">
              <w:rPr>
                <w:i/>
              </w:rPr>
              <w:t>Netherlands</w:t>
            </w:r>
          </w:p>
        </w:tc>
      </w:tr>
      <w:tr w:rsidR="00853565" w:rsidRPr="00853565" w14:paraId="73812279" w14:textId="77777777" w:rsidTr="007D73F1">
        <w:trPr>
          <w:cantSplit/>
        </w:trPr>
        <w:tc>
          <w:tcPr>
            <w:tcW w:w="3024" w:type="dxa"/>
            <w:shd w:val="clear" w:color="auto" w:fill="auto"/>
            <w:vAlign w:val="bottom"/>
          </w:tcPr>
          <w:p w14:paraId="21C9B929" w14:textId="77777777" w:rsidR="00243628" w:rsidRPr="00853565" w:rsidRDefault="00243628" w:rsidP="00B543FF">
            <w:pPr>
              <w:spacing w:before="120" w:line="200" w:lineRule="exact"/>
              <w:ind w:left="113"/>
            </w:pPr>
            <w:r w:rsidRPr="00853565">
              <w:t>Польша</w:t>
            </w:r>
          </w:p>
        </w:tc>
        <w:tc>
          <w:tcPr>
            <w:tcW w:w="1295" w:type="dxa"/>
            <w:tcBorders>
              <w:left w:val="single" w:sz="6" w:space="0" w:color="000000"/>
            </w:tcBorders>
            <w:shd w:val="clear" w:color="auto" w:fill="auto"/>
            <w:vAlign w:val="bottom"/>
          </w:tcPr>
          <w:p w14:paraId="52D129D8" w14:textId="1053D916" w:rsidR="00243628" w:rsidRPr="00853565" w:rsidRDefault="00243628" w:rsidP="004F3A07">
            <w:pPr>
              <w:spacing w:before="120" w:line="200" w:lineRule="exact"/>
              <w:ind w:right="454"/>
              <w:jc w:val="right"/>
            </w:pPr>
            <w:r w:rsidRPr="00853565">
              <w:t>0,72</w:t>
            </w:r>
          </w:p>
        </w:tc>
        <w:tc>
          <w:tcPr>
            <w:tcW w:w="1293" w:type="dxa"/>
            <w:tcBorders>
              <w:left w:val="single" w:sz="6" w:space="0" w:color="000000"/>
              <w:right w:val="single" w:sz="6" w:space="0" w:color="000000"/>
            </w:tcBorders>
            <w:vAlign w:val="bottom"/>
          </w:tcPr>
          <w:p w14:paraId="01E96E4E" w14:textId="71F4F8B1" w:rsidR="00243628" w:rsidRPr="00853565" w:rsidRDefault="00243628" w:rsidP="009A6DE4">
            <w:pPr>
              <w:spacing w:before="120" w:line="200" w:lineRule="exact"/>
              <w:ind w:right="454"/>
              <w:jc w:val="right"/>
            </w:pPr>
            <w:r w:rsidRPr="00853565">
              <w:t>1,21</w:t>
            </w:r>
          </w:p>
        </w:tc>
        <w:tc>
          <w:tcPr>
            <w:tcW w:w="1293" w:type="dxa"/>
            <w:tcBorders>
              <w:left w:val="single" w:sz="6" w:space="0" w:color="000000"/>
            </w:tcBorders>
            <w:shd w:val="clear" w:color="auto" w:fill="auto"/>
            <w:vAlign w:val="bottom"/>
          </w:tcPr>
          <w:p w14:paraId="3D3F160A" w14:textId="5DF58E51" w:rsidR="00243628" w:rsidRPr="00853565" w:rsidRDefault="00243628" w:rsidP="009A6DE4">
            <w:pPr>
              <w:spacing w:before="120" w:line="200" w:lineRule="exact"/>
              <w:ind w:right="454"/>
              <w:jc w:val="right"/>
            </w:pPr>
            <w:r w:rsidRPr="00853565">
              <w:t>1,32</w:t>
            </w:r>
          </w:p>
        </w:tc>
        <w:tc>
          <w:tcPr>
            <w:tcW w:w="3017" w:type="dxa"/>
            <w:tcBorders>
              <w:left w:val="single" w:sz="6" w:space="0" w:color="000000"/>
            </w:tcBorders>
            <w:shd w:val="clear" w:color="auto" w:fill="auto"/>
            <w:vAlign w:val="bottom"/>
          </w:tcPr>
          <w:p w14:paraId="2548C382" w14:textId="77777777" w:rsidR="00243628" w:rsidRPr="00853565" w:rsidRDefault="00243628" w:rsidP="00B543FF">
            <w:pPr>
              <w:spacing w:before="120" w:line="200" w:lineRule="exact"/>
              <w:ind w:left="170"/>
            </w:pPr>
            <w:r w:rsidRPr="00853565">
              <w:rPr>
                <w:i/>
              </w:rPr>
              <w:t>Poland</w:t>
            </w:r>
          </w:p>
        </w:tc>
      </w:tr>
      <w:tr w:rsidR="00853565" w:rsidRPr="00853565" w14:paraId="37847487" w14:textId="77777777" w:rsidTr="007D73F1">
        <w:trPr>
          <w:cantSplit/>
        </w:trPr>
        <w:tc>
          <w:tcPr>
            <w:tcW w:w="3024" w:type="dxa"/>
            <w:shd w:val="clear" w:color="auto" w:fill="auto"/>
            <w:vAlign w:val="bottom"/>
          </w:tcPr>
          <w:p w14:paraId="3C146A67" w14:textId="2F345DE4" w:rsidR="00243628" w:rsidRPr="00853565" w:rsidRDefault="00243628" w:rsidP="00B543FF">
            <w:pPr>
              <w:spacing w:before="120" w:line="200" w:lineRule="exact"/>
              <w:ind w:left="113"/>
            </w:pPr>
            <w:r w:rsidRPr="00853565">
              <w:rPr>
                <w:rStyle w:val="a5"/>
              </w:rPr>
              <w:t xml:space="preserve">Соединенное Королевство </w:t>
            </w:r>
            <w:r w:rsidRPr="00853565">
              <w:rPr>
                <w:rStyle w:val="a5"/>
              </w:rPr>
              <w:br/>
              <w:t>(Великобритания)</w:t>
            </w:r>
            <w:r w:rsidR="001A1928" w:rsidRPr="00853565">
              <w:rPr>
                <w:rStyle w:val="a5"/>
                <w:vertAlign w:val="superscript"/>
              </w:rPr>
              <w:t>4)</w:t>
            </w:r>
          </w:p>
        </w:tc>
        <w:tc>
          <w:tcPr>
            <w:tcW w:w="1295" w:type="dxa"/>
            <w:tcBorders>
              <w:left w:val="single" w:sz="6" w:space="0" w:color="000000"/>
            </w:tcBorders>
            <w:shd w:val="clear" w:color="auto" w:fill="auto"/>
            <w:vAlign w:val="bottom"/>
          </w:tcPr>
          <w:p w14:paraId="7642C15D" w14:textId="2D8BC4A6" w:rsidR="00243628" w:rsidRPr="00853565" w:rsidRDefault="00243628" w:rsidP="004F3A07">
            <w:pPr>
              <w:spacing w:before="120" w:line="200" w:lineRule="exact"/>
              <w:ind w:right="454"/>
              <w:jc w:val="right"/>
            </w:pPr>
            <w:r w:rsidRPr="00853565">
              <w:t>1,64</w:t>
            </w:r>
          </w:p>
        </w:tc>
        <w:tc>
          <w:tcPr>
            <w:tcW w:w="1293" w:type="dxa"/>
            <w:tcBorders>
              <w:left w:val="single" w:sz="6" w:space="0" w:color="000000"/>
              <w:right w:val="single" w:sz="6" w:space="0" w:color="000000"/>
            </w:tcBorders>
            <w:vAlign w:val="bottom"/>
          </w:tcPr>
          <w:p w14:paraId="7793D0A0" w14:textId="3CD73584" w:rsidR="00243628" w:rsidRPr="00853565" w:rsidRDefault="00243628" w:rsidP="009A6DE4">
            <w:pPr>
              <w:spacing w:before="120" w:line="200" w:lineRule="exact"/>
              <w:ind w:right="454"/>
              <w:jc w:val="right"/>
            </w:pPr>
            <w:r w:rsidRPr="00853565">
              <w:t>1,73</w:t>
            </w:r>
          </w:p>
        </w:tc>
        <w:tc>
          <w:tcPr>
            <w:tcW w:w="1293" w:type="dxa"/>
            <w:tcBorders>
              <w:left w:val="single" w:sz="6" w:space="0" w:color="000000"/>
            </w:tcBorders>
            <w:shd w:val="clear" w:color="auto" w:fill="auto"/>
            <w:vAlign w:val="bottom"/>
          </w:tcPr>
          <w:p w14:paraId="7A0105B7" w14:textId="272CD203" w:rsidR="00243628" w:rsidRPr="00853565" w:rsidRDefault="00243628" w:rsidP="009A6DE4">
            <w:pPr>
              <w:spacing w:before="120" w:line="200" w:lineRule="exact"/>
              <w:ind w:right="454"/>
              <w:jc w:val="right"/>
            </w:pPr>
            <w:r w:rsidRPr="00853565">
              <w:t>1,76</w:t>
            </w:r>
          </w:p>
        </w:tc>
        <w:tc>
          <w:tcPr>
            <w:tcW w:w="3017" w:type="dxa"/>
            <w:tcBorders>
              <w:left w:val="single" w:sz="6" w:space="0" w:color="000000"/>
            </w:tcBorders>
            <w:shd w:val="clear" w:color="auto" w:fill="auto"/>
            <w:vAlign w:val="bottom"/>
          </w:tcPr>
          <w:p w14:paraId="405928F1" w14:textId="03B6DFA5" w:rsidR="00243628" w:rsidRPr="00853565" w:rsidRDefault="00243628" w:rsidP="00B543FF">
            <w:pPr>
              <w:pStyle w:val="af"/>
              <w:spacing w:before="120" w:line="200" w:lineRule="exact"/>
              <w:ind w:left="170"/>
            </w:pPr>
            <w:r w:rsidRPr="00853565">
              <w:rPr>
                <w:i/>
                <w:lang w:val="en-US"/>
              </w:rPr>
              <w:t>United Kingdom</w:t>
            </w:r>
            <w:r w:rsidR="001A1928" w:rsidRPr="00853565">
              <w:rPr>
                <w:rStyle w:val="a5"/>
                <w:i/>
                <w:vertAlign w:val="superscript"/>
              </w:rPr>
              <w:t>4)</w:t>
            </w:r>
          </w:p>
        </w:tc>
      </w:tr>
      <w:tr w:rsidR="00853565" w:rsidRPr="00853565" w14:paraId="6777E29D" w14:textId="77777777" w:rsidTr="007D73F1">
        <w:trPr>
          <w:cantSplit/>
        </w:trPr>
        <w:tc>
          <w:tcPr>
            <w:tcW w:w="3024" w:type="dxa"/>
            <w:shd w:val="clear" w:color="auto" w:fill="auto"/>
            <w:vAlign w:val="bottom"/>
          </w:tcPr>
          <w:p w14:paraId="6F7723C0" w14:textId="77777777" w:rsidR="00243628" w:rsidRPr="00853565" w:rsidRDefault="00243628" w:rsidP="00B543FF">
            <w:pPr>
              <w:spacing w:before="120" w:line="200" w:lineRule="exact"/>
              <w:ind w:left="113"/>
            </w:pPr>
            <w:r w:rsidRPr="00853565">
              <w:t>Финляндия</w:t>
            </w:r>
          </w:p>
        </w:tc>
        <w:tc>
          <w:tcPr>
            <w:tcW w:w="1295" w:type="dxa"/>
            <w:tcBorders>
              <w:left w:val="single" w:sz="6" w:space="0" w:color="000000"/>
            </w:tcBorders>
            <w:shd w:val="clear" w:color="auto" w:fill="auto"/>
            <w:vAlign w:val="bottom"/>
          </w:tcPr>
          <w:p w14:paraId="48A36C3E" w14:textId="6A5AD5C0" w:rsidR="00243628" w:rsidRPr="00853565" w:rsidRDefault="00243628" w:rsidP="004F3A07">
            <w:pPr>
              <w:spacing w:before="120" w:line="200" w:lineRule="exact"/>
              <w:ind w:right="454"/>
              <w:jc w:val="right"/>
            </w:pPr>
            <w:r w:rsidRPr="00853565">
              <w:t>3,71</w:t>
            </w:r>
          </w:p>
        </w:tc>
        <w:tc>
          <w:tcPr>
            <w:tcW w:w="1293" w:type="dxa"/>
            <w:tcBorders>
              <w:left w:val="single" w:sz="6" w:space="0" w:color="000000"/>
              <w:right w:val="single" w:sz="6" w:space="0" w:color="000000"/>
            </w:tcBorders>
            <w:vAlign w:val="bottom"/>
          </w:tcPr>
          <w:p w14:paraId="274B5563" w14:textId="255F90A5" w:rsidR="00243628" w:rsidRPr="00853565" w:rsidRDefault="00243628" w:rsidP="009A6DE4">
            <w:pPr>
              <w:spacing w:before="120" w:line="200" w:lineRule="exact"/>
              <w:ind w:right="454"/>
              <w:jc w:val="right"/>
            </w:pPr>
            <w:r w:rsidRPr="00853565">
              <w:t>2,75</w:t>
            </w:r>
          </w:p>
        </w:tc>
        <w:tc>
          <w:tcPr>
            <w:tcW w:w="1293" w:type="dxa"/>
            <w:tcBorders>
              <w:left w:val="single" w:sz="6" w:space="0" w:color="000000"/>
            </w:tcBorders>
            <w:shd w:val="clear" w:color="auto" w:fill="auto"/>
            <w:vAlign w:val="bottom"/>
          </w:tcPr>
          <w:p w14:paraId="407C6B27" w14:textId="5E3CDDC9" w:rsidR="00243628" w:rsidRPr="00853565" w:rsidRDefault="00243628" w:rsidP="009A6DE4">
            <w:pPr>
              <w:spacing w:before="120" w:line="200" w:lineRule="exact"/>
              <w:ind w:right="454"/>
              <w:jc w:val="right"/>
            </w:pPr>
            <w:r w:rsidRPr="00853565">
              <w:t>2,79</w:t>
            </w:r>
          </w:p>
        </w:tc>
        <w:tc>
          <w:tcPr>
            <w:tcW w:w="3017" w:type="dxa"/>
            <w:tcBorders>
              <w:left w:val="single" w:sz="6" w:space="0" w:color="000000"/>
            </w:tcBorders>
            <w:shd w:val="clear" w:color="auto" w:fill="auto"/>
            <w:vAlign w:val="bottom"/>
          </w:tcPr>
          <w:p w14:paraId="089F6F27" w14:textId="77777777" w:rsidR="00243628" w:rsidRPr="00853565" w:rsidRDefault="00243628" w:rsidP="00B543FF">
            <w:pPr>
              <w:spacing w:before="120" w:line="200" w:lineRule="exact"/>
              <w:ind w:left="170"/>
            </w:pPr>
            <w:r w:rsidRPr="00853565">
              <w:rPr>
                <w:i/>
                <w:lang w:val="en-US"/>
              </w:rPr>
              <w:t xml:space="preserve">Finland </w:t>
            </w:r>
          </w:p>
        </w:tc>
      </w:tr>
      <w:tr w:rsidR="00853565" w:rsidRPr="00853565" w14:paraId="563453DC" w14:textId="77777777" w:rsidTr="007D73F1">
        <w:trPr>
          <w:cantSplit/>
        </w:trPr>
        <w:tc>
          <w:tcPr>
            <w:tcW w:w="3024" w:type="dxa"/>
            <w:shd w:val="clear" w:color="auto" w:fill="auto"/>
            <w:vAlign w:val="bottom"/>
          </w:tcPr>
          <w:p w14:paraId="7D3D9922" w14:textId="77777777" w:rsidR="00243628" w:rsidRPr="00853565" w:rsidRDefault="00243628" w:rsidP="00B543FF">
            <w:pPr>
              <w:spacing w:before="120" w:line="200" w:lineRule="exact"/>
              <w:ind w:left="113"/>
            </w:pPr>
            <w:r w:rsidRPr="00853565">
              <w:t>Франция</w:t>
            </w:r>
          </w:p>
        </w:tc>
        <w:tc>
          <w:tcPr>
            <w:tcW w:w="1295" w:type="dxa"/>
            <w:tcBorders>
              <w:left w:val="single" w:sz="6" w:space="0" w:color="000000"/>
            </w:tcBorders>
            <w:shd w:val="clear" w:color="auto" w:fill="auto"/>
            <w:vAlign w:val="bottom"/>
          </w:tcPr>
          <w:p w14:paraId="3F28A4CA" w14:textId="2C04F5A7" w:rsidR="00243628" w:rsidRPr="00853565" w:rsidRDefault="00243628" w:rsidP="004F3A07">
            <w:pPr>
              <w:spacing w:before="120" w:line="200" w:lineRule="exact"/>
              <w:ind w:right="454"/>
              <w:jc w:val="right"/>
            </w:pPr>
            <w:r w:rsidRPr="00853565">
              <w:t>2,18</w:t>
            </w:r>
          </w:p>
        </w:tc>
        <w:tc>
          <w:tcPr>
            <w:tcW w:w="1293" w:type="dxa"/>
            <w:tcBorders>
              <w:left w:val="single" w:sz="6" w:space="0" w:color="000000"/>
              <w:right w:val="single" w:sz="6" w:space="0" w:color="000000"/>
            </w:tcBorders>
            <w:vAlign w:val="bottom"/>
          </w:tcPr>
          <w:p w14:paraId="6FB6E790" w14:textId="1A6C6F76" w:rsidR="00243628" w:rsidRPr="00853565" w:rsidRDefault="00243628" w:rsidP="009A6DE4">
            <w:pPr>
              <w:spacing w:before="120" w:line="200" w:lineRule="exact"/>
              <w:ind w:right="454"/>
              <w:jc w:val="right"/>
            </w:pPr>
            <w:r w:rsidRPr="00853565">
              <w:t>2,19</w:t>
            </w:r>
          </w:p>
        </w:tc>
        <w:tc>
          <w:tcPr>
            <w:tcW w:w="1293" w:type="dxa"/>
            <w:tcBorders>
              <w:left w:val="single" w:sz="6" w:space="0" w:color="000000"/>
            </w:tcBorders>
            <w:shd w:val="clear" w:color="auto" w:fill="auto"/>
            <w:vAlign w:val="bottom"/>
          </w:tcPr>
          <w:p w14:paraId="1546A18B" w14:textId="4CFCCCA5" w:rsidR="00243628" w:rsidRPr="00853565" w:rsidRDefault="00243628" w:rsidP="009A6DE4">
            <w:pPr>
              <w:spacing w:before="120" w:line="200" w:lineRule="exact"/>
              <w:ind w:right="454"/>
              <w:jc w:val="right"/>
            </w:pPr>
            <w:r w:rsidRPr="00853565">
              <w:t>2,20</w:t>
            </w:r>
          </w:p>
        </w:tc>
        <w:tc>
          <w:tcPr>
            <w:tcW w:w="3017" w:type="dxa"/>
            <w:tcBorders>
              <w:left w:val="single" w:sz="6" w:space="0" w:color="000000"/>
            </w:tcBorders>
            <w:shd w:val="clear" w:color="auto" w:fill="auto"/>
            <w:vAlign w:val="bottom"/>
          </w:tcPr>
          <w:p w14:paraId="6845BB6E" w14:textId="77777777" w:rsidR="00243628" w:rsidRPr="00853565" w:rsidRDefault="00243628" w:rsidP="00B543FF">
            <w:pPr>
              <w:spacing w:before="120" w:line="200" w:lineRule="exact"/>
              <w:ind w:left="170"/>
            </w:pPr>
            <w:r w:rsidRPr="00853565">
              <w:rPr>
                <w:i/>
                <w:lang w:val="en-US"/>
              </w:rPr>
              <w:t>France</w:t>
            </w:r>
          </w:p>
        </w:tc>
      </w:tr>
      <w:tr w:rsidR="00853565" w:rsidRPr="00853565" w14:paraId="4CA02F63" w14:textId="77777777" w:rsidTr="007D73F1">
        <w:trPr>
          <w:cantSplit/>
        </w:trPr>
        <w:tc>
          <w:tcPr>
            <w:tcW w:w="3024" w:type="dxa"/>
            <w:shd w:val="clear" w:color="auto" w:fill="auto"/>
            <w:vAlign w:val="bottom"/>
          </w:tcPr>
          <w:p w14:paraId="30820427" w14:textId="77777777" w:rsidR="00243628" w:rsidRPr="00853565" w:rsidRDefault="00243628" w:rsidP="00B543FF">
            <w:pPr>
              <w:spacing w:before="120" w:line="200" w:lineRule="exact"/>
              <w:ind w:left="113"/>
            </w:pPr>
            <w:r w:rsidRPr="00853565">
              <w:t>Швеция</w:t>
            </w:r>
          </w:p>
        </w:tc>
        <w:tc>
          <w:tcPr>
            <w:tcW w:w="1295" w:type="dxa"/>
            <w:tcBorders>
              <w:left w:val="single" w:sz="6" w:space="0" w:color="000000"/>
            </w:tcBorders>
            <w:shd w:val="clear" w:color="auto" w:fill="auto"/>
            <w:vAlign w:val="bottom"/>
          </w:tcPr>
          <w:p w14:paraId="06E60EDC" w14:textId="56538AF6" w:rsidR="00243628" w:rsidRPr="00853565" w:rsidRDefault="00243628" w:rsidP="004F3A07">
            <w:pPr>
              <w:spacing w:before="120" w:line="200" w:lineRule="exact"/>
              <w:ind w:right="454"/>
              <w:jc w:val="right"/>
            </w:pPr>
            <w:r w:rsidRPr="00853565">
              <w:t>3,17</w:t>
            </w:r>
          </w:p>
        </w:tc>
        <w:tc>
          <w:tcPr>
            <w:tcW w:w="1293" w:type="dxa"/>
            <w:tcBorders>
              <w:left w:val="single" w:sz="6" w:space="0" w:color="000000"/>
              <w:right w:val="single" w:sz="6" w:space="0" w:color="000000"/>
            </w:tcBorders>
            <w:vAlign w:val="bottom"/>
          </w:tcPr>
          <w:p w14:paraId="2D876277" w14:textId="4C00674C" w:rsidR="00243628" w:rsidRPr="00853565" w:rsidRDefault="00243628" w:rsidP="009A6DE4">
            <w:pPr>
              <w:spacing w:before="120" w:line="200" w:lineRule="exact"/>
              <w:ind w:right="454"/>
              <w:jc w:val="right"/>
            </w:pPr>
            <w:r w:rsidRPr="00853565">
              <w:t>3,32</w:t>
            </w:r>
          </w:p>
        </w:tc>
        <w:tc>
          <w:tcPr>
            <w:tcW w:w="1293" w:type="dxa"/>
            <w:tcBorders>
              <w:left w:val="single" w:sz="6" w:space="0" w:color="000000"/>
            </w:tcBorders>
            <w:shd w:val="clear" w:color="auto" w:fill="auto"/>
            <w:vAlign w:val="bottom"/>
          </w:tcPr>
          <w:p w14:paraId="42D4B45C" w14:textId="4687BF60" w:rsidR="00243628" w:rsidRPr="00853565" w:rsidRDefault="00243628" w:rsidP="009A6DE4">
            <w:pPr>
              <w:spacing w:before="120" w:line="200" w:lineRule="exact"/>
              <w:ind w:right="454"/>
              <w:jc w:val="right"/>
            </w:pPr>
            <w:r w:rsidRPr="00853565">
              <w:t>3,39</w:t>
            </w:r>
          </w:p>
        </w:tc>
        <w:tc>
          <w:tcPr>
            <w:tcW w:w="3017" w:type="dxa"/>
            <w:tcBorders>
              <w:left w:val="single" w:sz="6" w:space="0" w:color="000000"/>
            </w:tcBorders>
            <w:shd w:val="clear" w:color="auto" w:fill="auto"/>
            <w:vAlign w:val="bottom"/>
          </w:tcPr>
          <w:p w14:paraId="36E6BAFC" w14:textId="77777777" w:rsidR="00243628" w:rsidRPr="00853565" w:rsidRDefault="00243628" w:rsidP="00B543FF">
            <w:pPr>
              <w:spacing w:before="120" w:line="200" w:lineRule="exact"/>
              <w:ind w:left="170"/>
            </w:pPr>
            <w:r w:rsidRPr="00853565">
              <w:rPr>
                <w:i/>
              </w:rPr>
              <w:t>Sweden</w:t>
            </w:r>
          </w:p>
        </w:tc>
      </w:tr>
      <w:tr w:rsidR="00853565" w:rsidRPr="00853565" w14:paraId="506718EA" w14:textId="77777777" w:rsidTr="007D73F1">
        <w:trPr>
          <w:cantSplit/>
        </w:trPr>
        <w:tc>
          <w:tcPr>
            <w:tcW w:w="3024" w:type="dxa"/>
            <w:shd w:val="clear" w:color="auto" w:fill="auto"/>
            <w:vAlign w:val="bottom"/>
          </w:tcPr>
          <w:p w14:paraId="3846BAA3" w14:textId="77777777" w:rsidR="00243628" w:rsidRPr="00853565" w:rsidRDefault="00243628" w:rsidP="00B543FF">
            <w:pPr>
              <w:pStyle w:val="1a"/>
              <w:spacing w:before="120" w:line="200" w:lineRule="exact"/>
            </w:pPr>
            <w:r w:rsidRPr="00853565">
              <w:rPr>
                <w:rFonts w:ascii="Arial" w:hAnsi="Arial" w:cs="Arial"/>
                <w:b/>
                <w:bCs/>
                <w:sz w:val="14"/>
                <w:szCs w:val="14"/>
              </w:rPr>
              <w:t>Другие страны</w:t>
            </w:r>
          </w:p>
        </w:tc>
        <w:tc>
          <w:tcPr>
            <w:tcW w:w="1295" w:type="dxa"/>
            <w:tcBorders>
              <w:left w:val="single" w:sz="6" w:space="0" w:color="000000"/>
            </w:tcBorders>
            <w:shd w:val="clear" w:color="auto" w:fill="auto"/>
            <w:vAlign w:val="bottom"/>
          </w:tcPr>
          <w:p w14:paraId="0C72D89C" w14:textId="77777777" w:rsidR="00243628" w:rsidRPr="00853565" w:rsidRDefault="00243628" w:rsidP="004F3A07">
            <w:pPr>
              <w:snapToGrid w:val="0"/>
              <w:spacing w:before="120" w:line="200" w:lineRule="exact"/>
              <w:ind w:right="454"/>
              <w:jc w:val="right"/>
              <w:rPr>
                <w:b/>
                <w:bCs/>
                <w:lang w:val="en-US"/>
              </w:rPr>
            </w:pPr>
          </w:p>
        </w:tc>
        <w:tc>
          <w:tcPr>
            <w:tcW w:w="1293" w:type="dxa"/>
            <w:tcBorders>
              <w:left w:val="single" w:sz="6" w:space="0" w:color="000000"/>
              <w:right w:val="single" w:sz="6" w:space="0" w:color="000000"/>
            </w:tcBorders>
            <w:vAlign w:val="bottom"/>
          </w:tcPr>
          <w:p w14:paraId="512BC7DC" w14:textId="77777777" w:rsidR="00243628" w:rsidRPr="00853565" w:rsidRDefault="00243628" w:rsidP="009A6DE4">
            <w:pPr>
              <w:snapToGrid w:val="0"/>
              <w:spacing w:before="120" w:line="200" w:lineRule="exact"/>
              <w:ind w:right="454"/>
              <w:jc w:val="right"/>
              <w:rPr>
                <w:lang w:val="en-US"/>
              </w:rPr>
            </w:pPr>
          </w:p>
        </w:tc>
        <w:tc>
          <w:tcPr>
            <w:tcW w:w="1293" w:type="dxa"/>
            <w:tcBorders>
              <w:left w:val="single" w:sz="6" w:space="0" w:color="000000"/>
            </w:tcBorders>
            <w:shd w:val="clear" w:color="auto" w:fill="auto"/>
            <w:vAlign w:val="bottom"/>
          </w:tcPr>
          <w:p w14:paraId="2CEC8089" w14:textId="3DD93750" w:rsidR="00243628" w:rsidRPr="00853565" w:rsidRDefault="00243628" w:rsidP="009A6DE4">
            <w:pPr>
              <w:snapToGrid w:val="0"/>
              <w:spacing w:before="120" w:line="200" w:lineRule="exact"/>
              <w:ind w:right="454"/>
              <w:jc w:val="right"/>
              <w:rPr>
                <w:lang w:val="en-US"/>
              </w:rPr>
            </w:pPr>
          </w:p>
        </w:tc>
        <w:tc>
          <w:tcPr>
            <w:tcW w:w="3017" w:type="dxa"/>
            <w:tcBorders>
              <w:left w:val="single" w:sz="6" w:space="0" w:color="000000"/>
            </w:tcBorders>
            <w:shd w:val="clear" w:color="auto" w:fill="auto"/>
            <w:vAlign w:val="bottom"/>
          </w:tcPr>
          <w:p w14:paraId="48BE87A8" w14:textId="77777777" w:rsidR="00243628" w:rsidRPr="00853565" w:rsidRDefault="00243628" w:rsidP="00B543FF">
            <w:pPr>
              <w:pStyle w:val="01-golovka"/>
              <w:widowControl/>
              <w:spacing w:before="120" w:after="0" w:line="200" w:lineRule="exact"/>
              <w:ind w:left="57"/>
              <w:jc w:val="left"/>
            </w:pPr>
            <w:r w:rsidRPr="00853565">
              <w:rPr>
                <w:rFonts w:ascii="Arial" w:hAnsi="Arial" w:cs="Arial"/>
                <w:b/>
                <w:i/>
              </w:rPr>
              <w:t>Other countries</w:t>
            </w:r>
          </w:p>
        </w:tc>
      </w:tr>
      <w:tr w:rsidR="00853565" w:rsidRPr="00853565" w14:paraId="72E2858A" w14:textId="77777777" w:rsidTr="007D73F1">
        <w:trPr>
          <w:cantSplit/>
        </w:trPr>
        <w:tc>
          <w:tcPr>
            <w:tcW w:w="3024" w:type="dxa"/>
            <w:shd w:val="clear" w:color="auto" w:fill="auto"/>
            <w:vAlign w:val="bottom"/>
          </w:tcPr>
          <w:p w14:paraId="1E339D88" w14:textId="77777777" w:rsidR="00243628" w:rsidRPr="00853565" w:rsidRDefault="00243628" w:rsidP="00B543FF">
            <w:pPr>
              <w:spacing w:before="120" w:line="200" w:lineRule="exact"/>
              <w:ind w:left="227"/>
            </w:pPr>
            <w:r w:rsidRPr="00853565">
              <w:t>из них:</w:t>
            </w:r>
          </w:p>
        </w:tc>
        <w:tc>
          <w:tcPr>
            <w:tcW w:w="1295" w:type="dxa"/>
            <w:tcBorders>
              <w:left w:val="single" w:sz="6" w:space="0" w:color="000000"/>
            </w:tcBorders>
            <w:shd w:val="clear" w:color="auto" w:fill="auto"/>
            <w:vAlign w:val="bottom"/>
          </w:tcPr>
          <w:p w14:paraId="3D2F19B0" w14:textId="77777777" w:rsidR="00243628" w:rsidRPr="00853565" w:rsidRDefault="00243628" w:rsidP="004F3A07">
            <w:pPr>
              <w:snapToGrid w:val="0"/>
              <w:spacing w:before="120" w:line="200" w:lineRule="exact"/>
              <w:ind w:right="454"/>
              <w:jc w:val="right"/>
              <w:rPr>
                <w:lang w:val="en-US"/>
              </w:rPr>
            </w:pPr>
          </w:p>
        </w:tc>
        <w:tc>
          <w:tcPr>
            <w:tcW w:w="1293" w:type="dxa"/>
            <w:tcBorders>
              <w:left w:val="single" w:sz="6" w:space="0" w:color="000000"/>
              <w:right w:val="single" w:sz="6" w:space="0" w:color="000000"/>
            </w:tcBorders>
            <w:vAlign w:val="bottom"/>
          </w:tcPr>
          <w:p w14:paraId="50B178E5" w14:textId="77777777" w:rsidR="00243628" w:rsidRPr="00853565" w:rsidRDefault="00243628" w:rsidP="009A6DE4">
            <w:pPr>
              <w:snapToGrid w:val="0"/>
              <w:spacing w:before="120" w:line="200" w:lineRule="exact"/>
              <w:ind w:right="454"/>
              <w:jc w:val="right"/>
              <w:rPr>
                <w:lang w:val="en-US"/>
              </w:rPr>
            </w:pPr>
          </w:p>
        </w:tc>
        <w:tc>
          <w:tcPr>
            <w:tcW w:w="1293" w:type="dxa"/>
            <w:tcBorders>
              <w:left w:val="single" w:sz="6" w:space="0" w:color="000000"/>
            </w:tcBorders>
            <w:shd w:val="clear" w:color="auto" w:fill="auto"/>
            <w:vAlign w:val="bottom"/>
          </w:tcPr>
          <w:p w14:paraId="52F94004" w14:textId="179F2DEC" w:rsidR="00243628" w:rsidRPr="00853565" w:rsidRDefault="00243628" w:rsidP="009A6DE4">
            <w:pPr>
              <w:snapToGrid w:val="0"/>
              <w:spacing w:before="120" w:line="200" w:lineRule="exact"/>
              <w:ind w:right="454"/>
              <w:jc w:val="right"/>
              <w:rPr>
                <w:lang w:val="en-US"/>
              </w:rPr>
            </w:pPr>
          </w:p>
        </w:tc>
        <w:tc>
          <w:tcPr>
            <w:tcW w:w="3017" w:type="dxa"/>
            <w:tcBorders>
              <w:left w:val="single" w:sz="6" w:space="0" w:color="000000"/>
            </w:tcBorders>
            <w:shd w:val="clear" w:color="auto" w:fill="auto"/>
            <w:vAlign w:val="bottom"/>
          </w:tcPr>
          <w:p w14:paraId="5805D5A8" w14:textId="77777777" w:rsidR="00243628" w:rsidRPr="00853565" w:rsidRDefault="00243628" w:rsidP="00B543FF">
            <w:pPr>
              <w:pStyle w:val="01-golovka"/>
              <w:widowControl/>
              <w:spacing w:before="120" w:after="0" w:line="200" w:lineRule="exact"/>
              <w:ind w:left="284"/>
              <w:jc w:val="left"/>
            </w:pPr>
            <w:r w:rsidRPr="00853565">
              <w:rPr>
                <w:rFonts w:ascii="Arial" w:hAnsi="Arial" w:cs="Arial"/>
                <w:i/>
              </w:rPr>
              <w:t>of which:</w:t>
            </w:r>
          </w:p>
        </w:tc>
      </w:tr>
      <w:tr w:rsidR="00853565" w:rsidRPr="00853565" w14:paraId="77D69933" w14:textId="77777777" w:rsidTr="007D73F1">
        <w:trPr>
          <w:cantSplit/>
        </w:trPr>
        <w:tc>
          <w:tcPr>
            <w:tcW w:w="3024" w:type="dxa"/>
            <w:shd w:val="clear" w:color="auto" w:fill="auto"/>
            <w:vAlign w:val="bottom"/>
          </w:tcPr>
          <w:p w14:paraId="7729F478" w14:textId="77777777" w:rsidR="00243628" w:rsidRPr="00853565" w:rsidRDefault="00243628" w:rsidP="00B543FF">
            <w:pPr>
              <w:spacing w:before="120" w:line="200" w:lineRule="exact"/>
              <w:ind w:left="113"/>
            </w:pPr>
            <w:r w:rsidRPr="00853565">
              <w:t>Австралия</w:t>
            </w:r>
          </w:p>
        </w:tc>
        <w:tc>
          <w:tcPr>
            <w:tcW w:w="1295" w:type="dxa"/>
            <w:tcBorders>
              <w:left w:val="single" w:sz="6" w:space="0" w:color="000000"/>
            </w:tcBorders>
            <w:shd w:val="clear" w:color="auto" w:fill="auto"/>
            <w:vAlign w:val="bottom"/>
          </w:tcPr>
          <w:p w14:paraId="1F948AD2" w14:textId="1AAC48B6" w:rsidR="00243628" w:rsidRPr="00853565" w:rsidRDefault="00243628" w:rsidP="004F3A07">
            <w:pPr>
              <w:spacing w:before="120" w:line="200" w:lineRule="exact"/>
              <w:ind w:right="454"/>
              <w:jc w:val="right"/>
            </w:pPr>
            <w:r w:rsidRPr="00853565">
              <w:t>2,18</w:t>
            </w:r>
          </w:p>
        </w:tc>
        <w:tc>
          <w:tcPr>
            <w:tcW w:w="1293" w:type="dxa"/>
            <w:tcBorders>
              <w:left w:val="single" w:sz="6" w:space="0" w:color="000000"/>
              <w:right w:val="single" w:sz="6" w:space="0" w:color="000000"/>
            </w:tcBorders>
            <w:vAlign w:val="bottom"/>
          </w:tcPr>
          <w:p w14:paraId="66BDE1D7" w14:textId="4387C21D" w:rsidR="00243628" w:rsidRPr="00853565" w:rsidRDefault="00243628" w:rsidP="009A6DE4">
            <w:pPr>
              <w:spacing w:before="120" w:line="200" w:lineRule="exact"/>
              <w:ind w:right="454"/>
              <w:jc w:val="right"/>
            </w:pPr>
            <w:r w:rsidRPr="00853565">
              <w:t>1,79</w:t>
            </w:r>
            <w:r w:rsidRPr="00853565">
              <w:rPr>
                <w:vertAlign w:val="superscript"/>
              </w:rPr>
              <w:t>3)</w:t>
            </w:r>
          </w:p>
        </w:tc>
        <w:tc>
          <w:tcPr>
            <w:tcW w:w="1293" w:type="dxa"/>
            <w:tcBorders>
              <w:left w:val="single" w:sz="6" w:space="0" w:color="000000"/>
            </w:tcBorders>
            <w:shd w:val="clear" w:color="auto" w:fill="auto"/>
            <w:vAlign w:val="bottom"/>
          </w:tcPr>
          <w:p w14:paraId="209E4B12" w14:textId="7DF63541" w:rsidR="00243628" w:rsidRPr="00853565" w:rsidRDefault="00243628" w:rsidP="009A6DE4">
            <w:pPr>
              <w:spacing w:before="120" w:line="200" w:lineRule="exact"/>
              <w:ind w:right="454"/>
              <w:jc w:val="right"/>
            </w:pPr>
            <w:r w:rsidRPr="00853565">
              <w:t>…</w:t>
            </w:r>
          </w:p>
        </w:tc>
        <w:tc>
          <w:tcPr>
            <w:tcW w:w="3017" w:type="dxa"/>
            <w:tcBorders>
              <w:left w:val="single" w:sz="6" w:space="0" w:color="000000"/>
            </w:tcBorders>
            <w:shd w:val="clear" w:color="auto" w:fill="auto"/>
            <w:vAlign w:val="bottom"/>
          </w:tcPr>
          <w:p w14:paraId="28DE6BB4" w14:textId="77777777" w:rsidR="00243628" w:rsidRPr="00853565" w:rsidRDefault="00243628" w:rsidP="00B543FF">
            <w:pPr>
              <w:spacing w:before="120" w:line="200" w:lineRule="exact"/>
              <w:ind w:left="170"/>
            </w:pPr>
            <w:r w:rsidRPr="00853565">
              <w:rPr>
                <w:i/>
              </w:rPr>
              <w:t>Australia</w:t>
            </w:r>
          </w:p>
        </w:tc>
      </w:tr>
      <w:tr w:rsidR="00853565" w:rsidRPr="00853565" w14:paraId="5B7AFC9F" w14:textId="77777777" w:rsidTr="007D73F1">
        <w:trPr>
          <w:cantSplit/>
        </w:trPr>
        <w:tc>
          <w:tcPr>
            <w:tcW w:w="3024" w:type="dxa"/>
            <w:shd w:val="clear" w:color="auto" w:fill="auto"/>
            <w:vAlign w:val="bottom"/>
          </w:tcPr>
          <w:p w14:paraId="7EC03E4C" w14:textId="77777777" w:rsidR="00243628" w:rsidRPr="00853565" w:rsidRDefault="00243628" w:rsidP="00B543FF">
            <w:pPr>
              <w:spacing w:before="120" w:line="200" w:lineRule="exact"/>
              <w:ind w:left="113"/>
            </w:pPr>
            <w:r w:rsidRPr="00853565">
              <w:t>Аргентина</w:t>
            </w:r>
          </w:p>
        </w:tc>
        <w:tc>
          <w:tcPr>
            <w:tcW w:w="1295" w:type="dxa"/>
            <w:tcBorders>
              <w:left w:val="single" w:sz="6" w:space="0" w:color="000000"/>
            </w:tcBorders>
            <w:shd w:val="clear" w:color="auto" w:fill="auto"/>
            <w:vAlign w:val="bottom"/>
          </w:tcPr>
          <w:p w14:paraId="3022E4B8" w14:textId="5D492E4F" w:rsidR="00243628" w:rsidRPr="00853565" w:rsidRDefault="00243628" w:rsidP="004F3A07">
            <w:pPr>
              <w:spacing w:before="120" w:line="200" w:lineRule="exact"/>
              <w:ind w:right="454"/>
              <w:jc w:val="right"/>
            </w:pPr>
            <w:r w:rsidRPr="00853565">
              <w:t>0,56</w:t>
            </w:r>
          </w:p>
        </w:tc>
        <w:tc>
          <w:tcPr>
            <w:tcW w:w="1293" w:type="dxa"/>
            <w:tcBorders>
              <w:left w:val="single" w:sz="6" w:space="0" w:color="000000"/>
              <w:right w:val="single" w:sz="6" w:space="0" w:color="000000"/>
            </w:tcBorders>
            <w:vAlign w:val="bottom"/>
          </w:tcPr>
          <w:p w14:paraId="67CCA31B" w14:textId="0AC7B443" w:rsidR="00243628" w:rsidRPr="00853565" w:rsidRDefault="00243628" w:rsidP="009A6DE4">
            <w:pPr>
              <w:spacing w:before="120" w:line="200" w:lineRule="exact"/>
              <w:ind w:right="454"/>
              <w:jc w:val="right"/>
            </w:pPr>
            <w:r w:rsidRPr="00853565">
              <w:t>0,50</w:t>
            </w:r>
          </w:p>
        </w:tc>
        <w:tc>
          <w:tcPr>
            <w:tcW w:w="1293" w:type="dxa"/>
            <w:tcBorders>
              <w:left w:val="single" w:sz="6" w:space="0" w:color="000000"/>
            </w:tcBorders>
            <w:shd w:val="clear" w:color="auto" w:fill="auto"/>
            <w:vAlign w:val="bottom"/>
          </w:tcPr>
          <w:p w14:paraId="45AD2B1A" w14:textId="06B12F24" w:rsidR="00243628" w:rsidRPr="00853565" w:rsidRDefault="00243628" w:rsidP="009A6DE4">
            <w:pPr>
              <w:spacing w:before="120" w:line="200" w:lineRule="exact"/>
              <w:ind w:right="454"/>
              <w:jc w:val="right"/>
            </w:pPr>
            <w:r w:rsidRPr="00853565">
              <w:t>0,4</w:t>
            </w:r>
            <w:r w:rsidRPr="00853565">
              <w:rPr>
                <w:lang w:val="en-US"/>
              </w:rPr>
              <w:t>6</w:t>
            </w:r>
          </w:p>
        </w:tc>
        <w:tc>
          <w:tcPr>
            <w:tcW w:w="3017" w:type="dxa"/>
            <w:tcBorders>
              <w:left w:val="single" w:sz="6" w:space="0" w:color="000000"/>
            </w:tcBorders>
            <w:shd w:val="clear" w:color="auto" w:fill="auto"/>
            <w:vAlign w:val="bottom"/>
          </w:tcPr>
          <w:p w14:paraId="11F768C5" w14:textId="77777777" w:rsidR="00243628" w:rsidRPr="00853565" w:rsidRDefault="00243628" w:rsidP="00B543FF">
            <w:pPr>
              <w:spacing w:before="120" w:line="200" w:lineRule="exact"/>
              <w:ind w:left="170"/>
            </w:pPr>
            <w:r w:rsidRPr="00853565">
              <w:rPr>
                <w:i/>
              </w:rPr>
              <w:t>Argentina</w:t>
            </w:r>
          </w:p>
        </w:tc>
      </w:tr>
      <w:tr w:rsidR="00853565" w:rsidRPr="00853565" w14:paraId="7C9DC947" w14:textId="77777777" w:rsidTr="007D73F1">
        <w:trPr>
          <w:cantSplit/>
        </w:trPr>
        <w:tc>
          <w:tcPr>
            <w:tcW w:w="3024" w:type="dxa"/>
            <w:shd w:val="clear" w:color="auto" w:fill="auto"/>
            <w:vAlign w:val="bottom"/>
          </w:tcPr>
          <w:p w14:paraId="183A3C4D" w14:textId="77777777" w:rsidR="00243628" w:rsidRPr="00853565" w:rsidRDefault="00243628" w:rsidP="00B543FF">
            <w:pPr>
              <w:spacing w:before="120" w:line="200" w:lineRule="exact"/>
              <w:ind w:left="113"/>
            </w:pPr>
            <w:r w:rsidRPr="00853565">
              <w:t>Канада</w:t>
            </w:r>
          </w:p>
        </w:tc>
        <w:tc>
          <w:tcPr>
            <w:tcW w:w="1295" w:type="dxa"/>
            <w:tcBorders>
              <w:left w:val="single" w:sz="6" w:space="0" w:color="000000"/>
            </w:tcBorders>
            <w:shd w:val="clear" w:color="auto" w:fill="auto"/>
            <w:vAlign w:val="bottom"/>
          </w:tcPr>
          <w:p w14:paraId="0D2815F7" w14:textId="53BC56C3" w:rsidR="00243628" w:rsidRPr="00853565" w:rsidRDefault="00243628" w:rsidP="004F3A07">
            <w:pPr>
              <w:spacing w:before="120" w:line="200" w:lineRule="exact"/>
              <w:ind w:right="454"/>
              <w:jc w:val="right"/>
            </w:pPr>
            <w:r w:rsidRPr="00853565">
              <w:t>1,83</w:t>
            </w:r>
          </w:p>
        </w:tc>
        <w:tc>
          <w:tcPr>
            <w:tcW w:w="1293" w:type="dxa"/>
            <w:tcBorders>
              <w:left w:val="single" w:sz="6" w:space="0" w:color="000000"/>
              <w:right w:val="single" w:sz="6" w:space="0" w:color="000000"/>
            </w:tcBorders>
            <w:vAlign w:val="bottom"/>
          </w:tcPr>
          <w:p w14:paraId="256365CB" w14:textId="2F44B4AF" w:rsidR="00243628" w:rsidRPr="00853565" w:rsidRDefault="00243628" w:rsidP="009A6DE4">
            <w:pPr>
              <w:spacing w:before="120" w:line="200" w:lineRule="exact"/>
              <w:ind w:right="454"/>
              <w:jc w:val="right"/>
            </w:pPr>
            <w:r w:rsidRPr="00853565">
              <w:t>1,68</w:t>
            </w:r>
          </w:p>
        </w:tc>
        <w:tc>
          <w:tcPr>
            <w:tcW w:w="1293" w:type="dxa"/>
            <w:tcBorders>
              <w:left w:val="single" w:sz="6" w:space="0" w:color="000000"/>
            </w:tcBorders>
            <w:shd w:val="clear" w:color="auto" w:fill="auto"/>
            <w:vAlign w:val="bottom"/>
          </w:tcPr>
          <w:p w14:paraId="55DF5CDA" w14:textId="79D45A56" w:rsidR="00243628" w:rsidRPr="00853565" w:rsidRDefault="00243628" w:rsidP="009A6DE4">
            <w:pPr>
              <w:spacing w:before="120" w:line="200" w:lineRule="exact"/>
              <w:ind w:right="454"/>
              <w:jc w:val="right"/>
            </w:pPr>
            <w:r w:rsidRPr="00853565">
              <w:t>1,59</w:t>
            </w:r>
          </w:p>
        </w:tc>
        <w:tc>
          <w:tcPr>
            <w:tcW w:w="3017" w:type="dxa"/>
            <w:tcBorders>
              <w:left w:val="single" w:sz="6" w:space="0" w:color="000000"/>
            </w:tcBorders>
            <w:shd w:val="clear" w:color="auto" w:fill="auto"/>
            <w:vAlign w:val="bottom"/>
          </w:tcPr>
          <w:p w14:paraId="33E894B6" w14:textId="77777777" w:rsidR="00243628" w:rsidRPr="00853565" w:rsidRDefault="00243628" w:rsidP="00B543FF">
            <w:pPr>
              <w:spacing w:before="120" w:line="200" w:lineRule="exact"/>
              <w:ind w:left="170"/>
            </w:pPr>
            <w:r w:rsidRPr="00853565">
              <w:rPr>
                <w:i/>
              </w:rPr>
              <w:t>Canada</w:t>
            </w:r>
          </w:p>
        </w:tc>
      </w:tr>
      <w:tr w:rsidR="00853565" w:rsidRPr="00853565" w14:paraId="2F24D2ED" w14:textId="77777777" w:rsidTr="007D73F1">
        <w:trPr>
          <w:cantSplit/>
        </w:trPr>
        <w:tc>
          <w:tcPr>
            <w:tcW w:w="3024" w:type="dxa"/>
            <w:shd w:val="clear" w:color="auto" w:fill="auto"/>
            <w:vAlign w:val="bottom"/>
          </w:tcPr>
          <w:p w14:paraId="4C3FADB7" w14:textId="77777777" w:rsidR="00243628" w:rsidRPr="00853565" w:rsidRDefault="00243628" w:rsidP="00B543FF">
            <w:pPr>
              <w:spacing w:before="120" w:line="200" w:lineRule="exact"/>
              <w:ind w:left="113"/>
            </w:pPr>
            <w:r w:rsidRPr="00853565">
              <w:t>Мексика</w:t>
            </w:r>
          </w:p>
        </w:tc>
        <w:tc>
          <w:tcPr>
            <w:tcW w:w="1295" w:type="dxa"/>
            <w:tcBorders>
              <w:left w:val="single" w:sz="6" w:space="0" w:color="000000"/>
            </w:tcBorders>
            <w:shd w:val="clear" w:color="auto" w:fill="auto"/>
            <w:vAlign w:val="bottom"/>
          </w:tcPr>
          <w:p w14:paraId="41F82850" w14:textId="612D13AC" w:rsidR="00243628" w:rsidRPr="00853565" w:rsidRDefault="00243628" w:rsidP="004F3A07">
            <w:pPr>
              <w:spacing w:before="120" w:line="200" w:lineRule="exact"/>
              <w:ind w:right="454"/>
              <w:jc w:val="right"/>
            </w:pPr>
            <w:r w:rsidRPr="00853565">
              <w:t>0,49</w:t>
            </w:r>
          </w:p>
        </w:tc>
        <w:tc>
          <w:tcPr>
            <w:tcW w:w="1293" w:type="dxa"/>
            <w:tcBorders>
              <w:left w:val="single" w:sz="6" w:space="0" w:color="000000"/>
              <w:right w:val="single" w:sz="6" w:space="0" w:color="000000"/>
            </w:tcBorders>
            <w:vAlign w:val="bottom"/>
          </w:tcPr>
          <w:p w14:paraId="7D2210C2" w14:textId="75DBDAD8" w:rsidR="00243628" w:rsidRPr="00853565" w:rsidRDefault="00243628" w:rsidP="009A6DE4">
            <w:pPr>
              <w:spacing w:before="120" w:line="200" w:lineRule="exact"/>
              <w:ind w:right="454"/>
              <w:jc w:val="right"/>
            </w:pPr>
            <w:r w:rsidRPr="00853565">
              <w:t>0,31</w:t>
            </w:r>
          </w:p>
        </w:tc>
        <w:tc>
          <w:tcPr>
            <w:tcW w:w="1293" w:type="dxa"/>
            <w:tcBorders>
              <w:left w:val="single" w:sz="6" w:space="0" w:color="000000"/>
            </w:tcBorders>
            <w:shd w:val="clear" w:color="auto" w:fill="auto"/>
            <w:vAlign w:val="bottom"/>
          </w:tcPr>
          <w:p w14:paraId="682F4EF1" w14:textId="0E6792D9" w:rsidR="00243628" w:rsidRPr="00853565" w:rsidRDefault="00243628" w:rsidP="009A6DE4">
            <w:pPr>
              <w:spacing w:before="120" w:line="200" w:lineRule="exact"/>
              <w:ind w:right="454"/>
              <w:jc w:val="right"/>
            </w:pPr>
            <w:r w:rsidRPr="00853565">
              <w:t>0,28</w:t>
            </w:r>
          </w:p>
        </w:tc>
        <w:tc>
          <w:tcPr>
            <w:tcW w:w="3017" w:type="dxa"/>
            <w:tcBorders>
              <w:left w:val="single" w:sz="6" w:space="0" w:color="000000"/>
            </w:tcBorders>
            <w:shd w:val="clear" w:color="auto" w:fill="auto"/>
            <w:vAlign w:val="bottom"/>
          </w:tcPr>
          <w:p w14:paraId="2CD98089" w14:textId="77777777" w:rsidR="00243628" w:rsidRPr="00853565" w:rsidRDefault="00243628" w:rsidP="00B543FF">
            <w:pPr>
              <w:spacing w:before="120" w:line="200" w:lineRule="exact"/>
              <w:ind w:left="170"/>
            </w:pPr>
            <w:r w:rsidRPr="00853565">
              <w:rPr>
                <w:i/>
              </w:rPr>
              <w:t>Mexico</w:t>
            </w:r>
          </w:p>
        </w:tc>
      </w:tr>
      <w:tr w:rsidR="00853565" w:rsidRPr="00853565" w14:paraId="07E4B236" w14:textId="77777777" w:rsidTr="007D73F1">
        <w:trPr>
          <w:cantSplit/>
        </w:trPr>
        <w:tc>
          <w:tcPr>
            <w:tcW w:w="3024" w:type="dxa"/>
            <w:shd w:val="clear" w:color="auto" w:fill="auto"/>
            <w:vAlign w:val="bottom"/>
          </w:tcPr>
          <w:p w14:paraId="32BC88B1" w14:textId="77777777" w:rsidR="00243628" w:rsidRPr="00853565" w:rsidRDefault="00243628" w:rsidP="00B543FF">
            <w:pPr>
              <w:spacing w:before="120" w:line="200" w:lineRule="exact"/>
              <w:ind w:left="113"/>
            </w:pPr>
            <w:r w:rsidRPr="00853565">
              <w:t>Норвегия</w:t>
            </w:r>
          </w:p>
        </w:tc>
        <w:tc>
          <w:tcPr>
            <w:tcW w:w="1295" w:type="dxa"/>
            <w:tcBorders>
              <w:left w:val="single" w:sz="6" w:space="0" w:color="000000"/>
            </w:tcBorders>
            <w:shd w:val="clear" w:color="auto" w:fill="auto"/>
            <w:vAlign w:val="bottom"/>
          </w:tcPr>
          <w:p w14:paraId="05D4C9CB" w14:textId="65421EBF" w:rsidR="00243628" w:rsidRPr="00853565" w:rsidRDefault="00243628" w:rsidP="004F3A07">
            <w:pPr>
              <w:spacing w:before="120" w:line="200" w:lineRule="exact"/>
              <w:ind w:right="454"/>
              <w:jc w:val="right"/>
            </w:pPr>
            <w:r w:rsidRPr="00853565">
              <w:t>1,65</w:t>
            </w:r>
          </w:p>
        </w:tc>
        <w:tc>
          <w:tcPr>
            <w:tcW w:w="1293" w:type="dxa"/>
            <w:tcBorders>
              <w:left w:val="single" w:sz="6" w:space="0" w:color="000000"/>
              <w:right w:val="single" w:sz="6" w:space="0" w:color="000000"/>
            </w:tcBorders>
            <w:vAlign w:val="bottom"/>
          </w:tcPr>
          <w:p w14:paraId="0A9C2223" w14:textId="59CF04D2" w:rsidR="00243628" w:rsidRPr="00853565" w:rsidRDefault="00243628" w:rsidP="009A6DE4">
            <w:pPr>
              <w:spacing w:before="120" w:line="200" w:lineRule="exact"/>
              <w:ind w:right="454"/>
              <w:jc w:val="right"/>
            </w:pPr>
            <w:r w:rsidRPr="00853565">
              <w:t>2,05</w:t>
            </w:r>
          </w:p>
        </w:tc>
        <w:tc>
          <w:tcPr>
            <w:tcW w:w="1293" w:type="dxa"/>
            <w:tcBorders>
              <w:left w:val="single" w:sz="6" w:space="0" w:color="000000"/>
            </w:tcBorders>
            <w:shd w:val="clear" w:color="auto" w:fill="auto"/>
            <w:vAlign w:val="bottom"/>
          </w:tcPr>
          <w:p w14:paraId="4F4E1BE7" w14:textId="75F8C886" w:rsidR="00243628" w:rsidRPr="00853565" w:rsidRDefault="00243628" w:rsidP="009A6DE4">
            <w:pPr>
              <w:spacing w:before="120" w:line="200" w:lineRule="exact"/>
              <w:ind w:right="454"/>
              <w:jc w:val="right"/>
            </w:pPr>
            <w:r w:rsidRPr="00853565">
              <w:t>2,15</w:t>
            </w:r>
          </w:p>
        </w:tc>
        <w:tc>
          <w:tcPr>
            <w:tcW w:w="3017" w:type="dxa"/>
            <w:tcBorders>
              <w:left w:val="single" w:sz="6" w:space="0" w:color="000000"/>
            </w:tcBorders>
            <w:shd w:val="clear" w:color="auto" w:fill="auto"/>
            <w:vAlign w:val="bottom"/>
          </w:tcPr>
          <w:p w14:paraId="1DEC28C4" w14:textId="77777777" w:rsidR="00243628" w:rsidRPr="00853565" w:rsidRDefault="00243628" w:rsidP="00B543FF">
            <w:pPr>
              <w:spacing w:before="120" w:line="200" w:lineRule="exact"/>
              <w:ind w:left="170"/>
            </w:pPr>
            <w:r w:rsidRPr="00853565">
              <w:rPr>
                <w:i/>
              </w:rPr>
              <w:t>Norway</w:t>
            </w:r>
          </w:p>
        </w:tc>
      </w:tr>
      <w:tr w:rsidR="00853565" w:rsidRPr="00853565" w14:paraId="03E8106D" w14:textId="77777777" w:rsidTr="007D73F1">
        <w:trPr>
          <w:cantSplit/>
        </w:trPr>
        <w:tc>
          <w:tcPr>
            <w:tcW w:w="3024" w:type="dxa"/>
            <w:shd w:val="clear" w:color="auto" w:fill="auto"/>
            <w:vAlign w:val="bottom"/>
          </w:tcPr>
          <w:p w14:paraId="6B958546" w14:textId="77777777" w:rsidR="00243628" w:rsidRPr="00853565" w:rsidRDefault="00243628" w:rsidP="00B543FF">
            <w:pPr>
              <w:spacing w:before="120" w:line="200" w:lineRule="exact"/>
              <w:ind w:left="113"/>
            </w:pPr>
            <w:r w:rsidRPr="00853565">
              <w:t>Республика Корея</w:t>
            </w:r>
          </w:p>
        </w:tc>
        <w:tc>
          <w:tcPr>
            <w:tcW w:w="1295" w:type="dxa"/>
            <w:tcBorders>
              <w:left w:val="single" w:sz="6" w:space="0" w:color="000000"/>
            </w:tcBorders>
            <w:shd w:val="clear" w:color="auto" w:fill="auto"/>
            <w:vAlign w:val="bottom"/>
          </w:tcPr>
          <w:p w14:paraId="6226CF74" w14:textId="60DAB66F" w:rsidR="00243628" w:rsidRPr="00853565" w:rsidRDefault="00243628" w:rsidP="004F3A07">
            <w:pPr>
              <w:spacing w:before="120" w:line="200" w:lineRule="exact"/>
              <w:ind w:right="454"/>
              <w:jc w:val="right"/>
            </w:pPr>
            <w:r w:rsidRPr="00853565">
              <w:t>3,32</w:t>
            </w:r>
          </w:p>
        </w:tc>
        <w:tc>
          <w:tcPr>
            <w:tcW w:w="1293" w:type="dxa"/>
            <w:tcBorders>
              <w:left w:val="single" w:sz="6" w:space="0" w:color="000000"/>
              <w:right w:val="single" w:sz="6" w:space="0" w:color="000000"/>
            </w:tcBorders>
            <w:vAlign w:val="bottom"/>
          </w:tcPr>
          <w:p w14:paraId="1471CBBD" w14:textId="256D163B" w:rsidR="00243628" w:rsidRPr="00853565" w:rsidRDefault="00243628" w:rsidP="009A6DE4">
            <w:pPr>
              <w:spacing w:before="120" w:line="200" w:lineRule="exact"/>
              <w:ind w:right="454"/>
              <w:jc w:val="right"/>
            </w:pPr>
            <w:r w:rsidRPr="00853565">
              <w:t>4,52</w:t>
            </w:r>
          </w:p>
        </w:tc>
        <w:tc>
          <w:tcPr>
            <w:tcW w:w="1293" w:type="dxa"/>
            <w:tcBorders>
              <w:left w:val="single" w:sz="6" w:space="0" w:color="000000"/>
            </w:tcBorders>
            <w:shd w:val="clear" w:color="auto" w:fill="auto"/>
            <w:vAlign w:val="bottom"/>
          </w:tcPr>
          <w:p w14:paraId="05F18D41" w14:textId="64FA9AF7" w:rsidR="00243628" w:rsidRPr="00853565" w:rsidRDefault="00243628" w:rsidP="009A6DE4">
            <w:pPr>
              <w:spacing w:before="120" w:line="200" w:lineRule="exact"/>
              <w:ind w:right="454"/>
              <w:jc w:val="right"/>
            </w:pPr>
            <w:r w:rsidRPr="00853565">
              <w:t>4,64</w:t>
            </w:r>
          </w:p>
        </w:tc>
        <w:tc>
          <w:tcPr>
            <w:tcW w:w="3017" w:type="dxa"/>
            <w:tcBorders>
              <w:left w:val="single" w:sz="6" w:space="0" w:color="000000"/>
            </w:tcBorders>
            <w:shd w:val="clear" w:color="auto" w:fill="auto"/>
            <w:vAlign w:val="bottom"/>
          </w:tcPr>
          <w:p w14:paraId="7AB81AC6" w14:textId="77777777" w:rsidR="00243628" w:rsidRPr="00853565" w:rsidRDefault="00243628" w:rsidP="00B543FF">
            <w:pPr>
              <w:spacing w:before="120" w:line="200" w:lineRule="exact"/>
              <w:ind w:left="170"/>
            </w:pPr>
            <w:r w:rsidRPr="00853565">
              <w:rPr>
                <w:i/>
              </w:rPr>
              <w:t>Republic of Korea</w:t>
            </w:r>
          </w:p>
        </w:tc>
      </w:tr>
      <w:tr w:rsidR="00853565" w:rsidRPr="00853565" w14:paraId="7066DDC7" w14:textId="77777777" w:rsidTr="007D73F1">
        <w:trPr>
          <w:cantSplit/>
        </w:trPr>
        <w:tc>
          <w:tcPr>
            <w:tcW w:w="3024" w:type="dxa"/>
            <w:shd w:val="clear" w:color="auto" w:fill="auto"/>
            <w:vAlign w:val="bottom"/>
          </w:tcPr>
          <w:p w14:paraId="78CAC7B0" w14:textId="77777777" w:rsidR="00243628" w:rsidRPr="00853565" w:rsidRDefault="00243628" w:rsidP="00B543FF">
            <w:pPr>
              <w:spacing w:before="120" w:line="200" w:lineRule="exact"/>
              <w:ind w:left="113"/>
            </w:pPr>
            <w:r w:rsidRPr="00853565">
              <w:t>США</w:t>
            </w:r>
          </w:p>
        </w:tc>
        <w:tc>
          <w:tcPr>
            <w:tcW w:w="1295" w:type="dxa"/>
            <w:tcBorders>
              <w:left w:val="single" w:sz="6" w:space="0" w:color="000000"/>
            </w:tcBorders>
            <w:shd w:val="clear" w:color="auto" w:fill="auto"/>
            <w:vAlign w:val="bottom"/>
          </w:tcPr>
          <w:p w14:paraId="165B9D95" w14:textId="18BEC078" w:rsidR="00243628" w:rsidRPr="00853565" w:rsidRDefault="00243628" w:rsidP="004F3A07">
            <w:pPr>
              <w:spacing w:before="120" w:line="200" w:lineRule="exact"/>
              <w:ind w:right="454"/>
              <w:jc w:val="right"/>
            </w:pPr>
            <w:r w:rsidRPr="00853565">
              <w:t>2,74</w:t>
            </w:r>
          </w:p>
        </w:tc>
        <w:tc>
          <w:tcPr>
            <w:tcW w:w="1293" w:type="dxa"/>
            <w:tcBorders>
              <w:left w:val="single" w:sz="6" w:space="0" w:color="000000"/>
              <w:right w:val="single" w:sz="6" w:space="0" w:color="000000"/>
            </w:tcBorders>
            <w:vAlign w:val="bottom"/>
          </w:tcPr>
          <w:p w14:paraId="189858E9" w14:textId="05045398" w:rsidR="00243628" w:rsidRPr="00853565" w:rsidRDefault="00243628" w:rsidP="009A6DE4">
            <w:pPr>
              <w:spacing w:before="120" w:line="200" w:lineRule="exact"/>
              <w:ind w:right="454"/>
              <w:jc w:val="right"/>
            </w:pPr>
            <w:r w:rsidRPr="00853565">
              <w:t>2,95</w:t>
            </w:r>
          </w:p>
        </w:tc>
        <w:tc>
          <w:tcPr>
            <w:tcW w:w="1293" w:type="dxa"/>
            <w:tcBorders>
              <w:left w:val="single" w:sz="6" w:space="0" w:color="000000"/>
            </w:tcBorders>
            <w:shd w:val="clear" w:color="auto" w:fill="auto"/>
            <w:vAlign w:val="bottom"/>
          </w:tcPr>
          <w:p w14:paraId="53B90D4F" w14:textId="1207A0F3" w:rsidR="00243628" w:rsidRPr="00853565" w:rsidRDefault="00243628" w:rsidP="009A6DE4">
            <w:pPr>
              <w:spacing w:before="120" w:line="200" w:lineRule="exact"/>
              <w:ind w:right="454"/>
              <w:jc w:val="right"/>
            </w:pPr>
            <w:r w:rsidRPr="00853565">
              <w:t>3,07</w:t>
            </w:r>
          </w:p>
        </w:tc>
        <w:tc>
          <w:tcPr>
            <w:tcW w:w="3017" w:type="dxa"/>
            <w:tcBorders>
              <w:left w:val="single" w:sz="6" w:space="0" w:color="000000"/>
            </w:tcBorders>
            <w:shd w:val="clear" w:color="auto" w:fill="auto"/>
            <w:vAlign w:val="bottom"/>
          </w:tcPr>
          <w:p w14:paraId="29EFD263" w14:textId="77777777" w:rsidR="00243628" w:rsidRPr="00853565" w:rsidRDefault="00243628" w:rsidP="00B543FF">
            <w:pPr>
              <w:spacing w:before="120" w:line="200" w:lineRule="exact"/>
              <w:ind w:left="170"/>
            </w:pPr>
            <w:r w:rsidRPr="00853565">
              <w:rPr>
                <w:i/>
              </w:rPr>
              <w:t>USA</w:t>
            </w:r>
          </w:p>
        </w:tc>
      </w:tr>
      <w:tr w:rsidR="00853565" w:rsidRPr="00853565" w14:paraId="708E1398" w14:textId="77777777" w:rsidTr="007D73F1">
        <w:trPr>
          <w:cantSplit/>
        </w:trPr>
        <w:tc>
          <w:tcPr>
            <w:tcW w:w="3024" w:type="dxa"/>
            <w:shd w:val="clear" w:color="auto" w:fill="auto"/>
            <w:vAlign w:val="bottom"/>
          </w:tcPr>
          <w:p w14:paraId="355715E0" w14:textId="77777777" w:rsidR="00243628" w:rsidRPr="00853565" w:rsidRDefault="00243628" w:rsidP="00B543FF">
            <w:pPr>
              <w:spacing w:before="120" w:line="200" w:lineRule="exact"/>
              <w:ind w:left="113"/>
            </w:pPr>
            <w:r w:rsidRPr="00853565">
              <w:t>Турция</w:t>
            </w:r>
          </w:p>
        </w:tc>
        <w:tc>
          <w:tcPr>
            <w:tcW w:w="1295" w:type="dxa"/>
            <w:tcBorders>
              <w:left w:val="single" w:sz="6" w:space="0" w:color="000000"/>
            </w:tcBorders>
            <w:shd w:val="clear" w:color="auto" w:fill="auto"/>
            <w:vAlign w:val="bottom"/>
          </w:tcPr>
          <w:p w14:paraId="68EF1281" w14:textId="6F40C8B9" w:rsidR="00243628" w:rsidRPr="00853565" w:rsidRDefault="00243628" w:rsidP="004F3A07">
            <w:pPr>
              <w:spacing w:before="120" w:line="200" w:lineRule="exact"/>
              <w:ind w:right="454"/>
              <w:jc w:val="right"/>
            </w:pPr>
            <w:r w:rsidRPr="00853565">
              <w:t>0,79</w:t>
            </w:r>
          </w:p>
        </w:tc>
        <w:tc>
          <w:tcPr>
            <w:tcW w:w="1293" w:type="dxa"/>
            <w:tcBorders>
              <w:left w:val="single" w:sz="6" w:space="0" w:color="000000"/>
              <w:right w:val="single" w:sz="6" w:space="0" w:color="000000"/>
            </w:tcBorders>
            <w:vAlign w:val="bottom"/>
          </w:tcPr>
          <w:p w14:paraId="7F835C9E" w14:textId="6795857A" w:rsidR="00243628" w:rsidRPr="00853565" w:rsidRDefault="00243628" w:rsidP="009A6DE4">
            <w:pPr>
              <w:spacing w:before="120" w:line="200" w:lineRule="exact"/>
              <w:ind w:right="454"/>
              <w:jc w:val="right"/>
            </w:pPr>
            <w:r w:rsidRPr="00853565">
              <w:t>1,03</w:t>
            </w:r>
          </w:p>
        </w:tc>
        <w:tc>
          <w:tcPr>
            <w:tcW w:w="1293" w:type="dxa"/>
            <w:tcBorders>
              <w:left w:val="single" w:sz="6" w:space="0" w:color="000000"/>
            </w:tcBorders>
            <w:shd w:val="clear" w:color="auto" w:fill="auto"/>
            <w:vAlign w:val="bottom"/>
          </w:tcPr>
          <w:p w14:paraId="36A5E0CA" w14:textId="6E2E8178" w:rsidR="00243628" w:rsidRPr="00853565" w:rsidRDefault="00243628" w:rsidP="009A6DE4">
            <w:pPr>
              <w:spacing w:before="120" w:line="200" w:lineRule="exact"/>
              <w:ind w:right="454"/>
              <w:jc w:val="right"/>
            </w:pPr>
            <w:r w:rsidRPr="00853565">
              <w:t>1,06</w:t>
            </w:r>
          </w:p>
        </w:tc>
        <w:tc>
          <w:tcPr>
            <w:tcW w:w="3017" w:type="dxa"/>
            <w:tcBorders>
              <w:left w:val="single" w:sz="6" w:space="0" w:color="000000"/>
            </w:tcBorders>
            <w:shd w:val="clear" w:color="auto" w:fill="auto"/>
            <w:vAlign w:val="bottom"/>
          </w:tcPr>
          <w:p w14:paraId="5EC2C1B5" w14:textId="77777777" w:rsidR="00243628" w:rsidRPr="00853565" w:rsidRDefault="00243628" w:rsidP="00B543FF">
            <w:pPr>
              <w:spacing w:before="120" w:line="200" w:lineRule="exact"/>
              <w:ind w:left="170"/>
            </w:pPr>
            <w:r w:rsidRPr="00853565">
              <w:rPr>
                <w:i/>
              </w:rPr>
              <w:t>Turkey</w:t>
            </w:r>
          </w:p>
        </w:tc>
      </w:tr>
      <w:tr w:rsidR="00853565" w:rsidRPr="00853565" w14:paraId="4B0A65A6" w14:textId="77777777" w:rsidTr="007D73F1">
        <w:trPr>
          <w:cantSplit/>
        </w:trPr>
        <w:tc>
          <w:tcPr>
            <w:tcW w:w="3024" w:type="dxa"/>
            <w:tcBorders>
              <w:bottom w:val="single" w:sz="4" w:space="0" w:color="000000"/>
            </w:tcBorders>
            <w:shd w:val="clear" w:color="auto" w:fill="auto"/>
            <w:vAlign w:val="bottom"/>
          </w:tcPr>
          <w:p w14:paraId="15929C11" w14:textId="77777777" w:rsidR="00243628" w:rsidRPr="00853565" w:rsidRDefault="00243628" w:rsidP="00B543FF">
            <w:pPr>
              <w:spacing w:before="120" w:line="200" w:lineRule="exact"/>
              <w:ind w:left="113"/>
            </w:pPr>
            <w:r w:rsidRPr="00853565">
              <w:t>Япония</w:t>
            </w:r>
          </w:p>
        </w:tc>
        <w:tc>
          <w:tcPr>
            <w:tcW w:w="1295" w:type="dxa"/>
            <w:tcBorders>
              <w:left w:val="single" w:sz="6" w:space="0" w:color="000000"/>
              <w:bottom w:val="single" w:sz="4" w:space="0" w:color="000000"/>
            </w:tcBorders>
            <w:shd w:val="clear" w:color="auto" w:fill="auto"/>
            <w:vAlign w:val="bottom"/>
          </w:tcPr>
          <w:p w14:paraId="3479F6BE" w14:textId="22723E42" w:rsidR="00243628" w:rsidRPr="00853565" w:rsidRDefault="00243628" w:rsidP="004F3A07">
            <w:pPr>
              <w:spacing w:before="120" w:line="200" w:lineRule="exact"/>
              <w:ind w:right="454"/>
              <w:jc w:val="right"/>
            </w:pPr>
            <w:r w:rsidRPr="00853565">
              <w:t>3,10</w:t>
            </w:r>
          </w:p>
        </w:tc>
        <w:tc>
          <w:tcPr>
            <w:tcW w:w="1293" w:type="dxa"/>
            <w:tcBorders>
              <w:left w:val="single" w:sz="6" w:space="0" w:color="000000"/>
              <w:bottom w:val="single" w:sz="4" w:space="0" w:color="000000"/>
              <w:right w:val="single" w:sz="6" w:space="0" w:color="000000"/>
            </w:tcBorders>
            <w:vAlign w:val="bottom"/>
          </w:tcPr>
          <w:p w14:paraId="25034867" w14:textId="767CEB89" w:rsidR="00243628" w:rsidRPr="00853565" w:rsidRDefault="00243628" w:rsidP="009A6DE4">
            <w:pPr>
              <w:spacing w:before="120" w:line="200" w:lineRule="exact"/>
              <w:ind w:right="454"/>
              <w:jc w:val="right"/>
            </w:pPr>
            <w:r w:rsidRPr="00853565">
              <w:t>3,22</w:t>
            </w:r>
          </w:p>
        </w:tc>
        <w:tc>
          <w:tcPr>
            <w:tcW w:w="1293" w:type="dxa"/>
            <w:tcBorders>
              <w:left w:val="single" w:sz="6" w:space="0" w:color="000000"/>
              <w:bottom w:val="single" w:sz="4" w:space="0" w:color="000000"/>
            </w:tcBorders>
            <w:shd w:val="clear" w:color="auto" w:fill="auto"/>
            <w:vAlign w:val="bottom"/>
          </w:tcPr>
          <w:p w14:paraId="45FBA433" w14:textId="3164E94C" w:rsidR="00243628" w:rsidRPr="00853565" w:rsidRDefault="00243628" w:rsidP="009A6DE4">
            <w:pPr>
              <w:spacing w:before="120" w:line="200" w:lineRule="exact"/>
              <w:ind w:right="454"/>
              <w:jc w:val="right"/>
            </w:pPr>
            <w:r w:rsidRPr="00853565">
              <w:t>3,20</w:t>
            </w:r>
          </w:p>
        </w:tc>
        <w:tc>
          <w:tcPr>
            <w:tcW w:w="3017" w:type="dxa"/>
            <w:tcBorders>
              <w:left w:val="single" w:sz="6" w:space="0" w:color="000000"/>
              <w:bottom w:val="single" w:sz="4" w:space="0" w:color="000000"/>
            </w:tcBorders>
            <w:shd w:val="clear" w:color="auto" w:fill="auto"/>
            <w:vAlign w:val="bottom"/>
          </w:tcPr>
          <w:p w14:paraId="136CABE0" w14:textId="77777777" w:rsidR="00243628" w:rsidRPr="00853565" w:rsidRDefault="00243628" w:rsidP="00B543FF">
            <w:pPr>
              <w:spacing w:before="120" w:line="200" w:lineRule="exact"/>
              <w:ind w:left="170"/>
            </w:pPr>
            <w:r w:rsidRPr="00853565">
              <w:rPr>
                <w:i/>
              </w:rPr>
              <w:t>Japan</w:t>
            </w:r>
          </w:p>
        </w:tc>
      </w:tr>
    </w:tbl>
    <w:p w14:paraId="14C8849C" w14:textId="19AE6F5F" w:rsidR="006944E0" w:rsidRPr="00853565" w:rsidRDefault="006944E0" w:rsidP="006944E0">
      <w:pPr>
        <w:spacing w:before="60"/>
      </w:pPr>
      <w:r w:rsidRPr="00853565">
        <w:rPr>
          <w:sz w:val="12"/>
          <w:szCs w:val="12"/>
          <w:vertAlign w:val="superscript"/>
        </w:rPr>
        <w:t>1)</w:t>
      </w:r>
      <w:r w:rsidRPr="00853565">
        <w:rPr>
          <w:sz w:val="12"/>
          <w:szCs w:val="12"/>
        </w:rPr>
        <w:t xml:space="preserve"> По зарубежным странам источник информации – базы данных ОЭСР и ЮНЕСКО.</w:t>
      </w:r>
    </w:p>
    <w:p w14:paraId="6B942105" w14:textId="5C8AF35F" w:rsidR="006944E0" w:rsidRPr="00853565" w:rsidRDefault="006944E0" w:rsidP="006944E0">
      <w:pPr>
        <w:rPr>
          <w:sz w:val="12"/>
          <w:szCs w:val="12"/>
        </w:rPr>
      </w:pPr>
      <w:r w:rsidRPr="00853565">
        <w:rPr>
          <w:sz w:val="12"/>
          <w:szCs w:val="12"/>
          <w:vertAlign w:val="superscript"/>
        </w:rPr>
        <w:t>2)</w:t>
      </w:r>
      <w:r w:rsidRPr="00853565">
        <w:rPr>
          <w:sz w:val="12"/>
          <w:szCs w:val="12"/>
        </w:rPr>
        <w:t xml:space="preserve"> 2020 г. – </w:t>
      </w:r>
      <w:r w:rsidR="001A1928" w:rsidRPr="00853565">
        <w:rPr>
          <w:sz w:val="12"/>
          <w:szCs w:val="12"/>
        </w:rPr>
        <w:t>1,10.</w:t>
      </w:r>
    </w:p>
    <w:p w14:paraId="2CC3C08B" w14:textId="77777777" w:rsidR="006944E0" w:rsidRPr="00853565" w:rsidRDefault="006944E0" w:rsidP="006944E0">
      <w:pPr>
        <w:rPr>
          <w:rFonts w:eastAsia="Symbol" w:cs="Symbol"/>
          <w:sz w:val="12"/>
          <w:szCs w:val="12"/>
        </w:rPr>
      </w:pPr>
      <w:r w:rsidRPr="00853565">
        <w:rPr>
          <w:sz w:val="12"/>
          <w:szCs w:val="12"/>
          <w:vertAlign w:val="superscript"/>
        </w:rPr>
        <w:t>3)</w:t>
      </w:r>
      <w:r w:rsidRPr="00853565">
        <w:rPr>
          <w:rStyle w:val="a5"/>
          <w:vertAlign w:val="superscript"/>
        </w:rPr>
        <w:t xml:space="preserve">  </w:t>
      </w:r>
      <w:r w:rsidRPr="00853565">
        <w:rPr>
          <w:rFonts w:eastAsia="Symbol" w:cs="Symbol"/>
          <w:sz w:val="12"/>
          <w:szCs w:val="12"/>
        </w:rPr>
        <w:t>2017 г.</w:t>
      </w:r>
    </w:p>
    <w:p w14:paraId="6CBE548F" w14:textId="77777777" w:rsidR="006944E0" w:rsidRPr="00853565" w:rsidRDefault="006944E0" w:rsidP="006944E0">
      <w:pPr>
        <w:rPr>
          <w:sz w:val="12"/>
          <w:szCs w:val="12"/>
          <w:vertAlign w:val="superscript"/>
        </w:rPr>
      </w:pPr>
      <w:r w:rsidRPr="00853565">
        <w:rPr>
          <w:rFonts w:eastAsia="Symbol" w:cs="Symbol"/>
          <w:sz w:val="12"/>
          <w:szCs w:val="12"/>
          <w:vertAlign w:val="superscript"/>
        </w:rPr>
        <w:t xml:space="preserve">4) </w:t>
      </w:r>
      <w:r w:rsidRPr="00853565">
        <w:rPr>
          <w:rFonts w:eastAsia="Symbol" w:cs="Symbol"/>
          <w:sz w:val="12"/>
          <w:szCs w:val="12"/>
        </w:rPr>
        <w:t>Великобритания вышла из состава ЕС 1 февраля 2020 г.</w:t>
      </w:r>
    </w:p>
    <w:p w14:paraId="5CBED767" w14:textId="77777777" w:rsidR="006944E0" w:rsidRPr="00853565" w:rsidRDefault="006944E0" w:rsidP="006944E0">
      <w:pPr>
        <w:spacing w:before="60"/>
        <w:rPr>
          <w:b/>
          <w:bCs/>
          <w:i/>
          <w:sz w:val="12"/>
          <w:szCs w:val="12"/>
          <w:lang w:val="en-US"/>
        </w:rPr>
      </w:pPr>
      <w:r w:rsidRPr="00853565">
        <w:rPr>
          <w:i/>
          <w:sz w:val="12"/>
          <w:szCs w:val="12"/>
          <w:vertAlign w:val="superscript"/>
          <w:lang w:val="en-US"/>
        </w:rPr>
        <w:t>1)</w:t>
      </w:r>
      <w:r w:rsidRPr="00853565">
        <w:rPr>
          <w:i/>
          <w:sz w:val="12"/>
          <w:szCs w:val="12"/>
          <w:lang w:val="en-US"/>
        </w:rPr>
        <w:t xml:space="preserve"> Data sources for foreign countries are databases of the Organization for Economic Co-operation and Development and UNESCO.</w:t>
      </w:r>
      <w:r w:rsidRPr="00853565">
        <w:rPr>
          <w:b/>
          <w:bCs/>
          <w:i/>
          <w:sz w:val="12"/>
          <w:szCs w:val="12"/>
          <w:lang w:val="en-US"/>
        </w:rPr>
        <w:t xml:space="preserve"> </w:t>
      </w:r>
    </w:p>
    <w:p w14:paraId="205A6229" w14:textId="59A77088" w:rsidR="006944E0" w:rsidRPr="00853565" w:rsidRDefault="006944E0" w:rsidP="006944E0">
      <w:pPr>
        <w:rPr>
          <w:bCs/>
          <w:i/>
          <w:sz w:val="12"/>
          <w:szCs w:val="12"/>
          <w:lang w:val="en-US"/>
        </w:rPr>
      </w:pPr>
      <w:r w:rsidRPr="00853565">
        <w:rPr>
          <w:bCs/>
          <w:i/>
          <w:sz w:val="12"/>
          <w:szCs w:val="12"/>
          <w:vertAlign w:val="superscript"/>
          <w:lang w:val="en-US"/>
        </w:rPr>
        <w:t>2)</w:t>
      </w:r>
      <w:r w:rsidRPr="00853565">
        <w:rPr>
          <w:bCs/>
          <w:i/>
          <w:sz w:val="12"/>
          <w:szCs w:val="12"/>
          <w:lang w:val="en-US"/>
        </w:rPr>
        <w:t xml:space="preserve"> 2020 – </w:t>
      </w:r>
      <w:r w:rsidR="001A1928" w:rsidRPr="00853565">
        <w:rPr>
          <w:bCs/>
          <w:i/>
          <w:sz w:val="12"/>
          <w:szCs w:val="12"/>
          <w:lang w:val="en-US"/>
        </w:rPr>
        <w:t>1,10</w:t>
      </w:r>
      <w:r w:rsidRPr="00853565">
        <w:rPr>
          <w:bCs/>
          <w:i/>
          <w:sz w:val="12"/>
          <w:szCs w:val="12"/>
          <w:lang w:val="en-US"/>
        </w:rPr>
        <w:t>.</w:t>
      </w:r>
    </w:p>
    <w:p w14:paraId="46748D45" w14:textId="77777777" w:rsidR="006944E0" w:rsidRPr="00853565" w:rsidRDefault="006944E0" w:rsidP="006944E0">
      <w:pPr>
        <w:tabs>
          <w:tab w:val="center" w:pos="6634"/>
        </w:tabs>
        <w:rPr>
          <w:bCs/>
          <w:i/>
          <w:sz w:val="12"/>
          <w:szCs w:val="16"/>
          <w:lang w:val="en-US"/>
        </w:rPr>
      </w:pPr>
      <w:r w:rsidRPr="00853565">
        <w:rPr>
          <w:i/>
          <w:sz w:val="12"/>
          <w:szCs w:val="12"/>
          <w:vertAlign w:val="superscript"/>
          <w:lang w:val="en-US"/>
        </w:rPr>
        <w:t>3)</w:t>
      </w:r>
      <w:r w:rsidRPr="00853565">
        <w:rPr>
          <w:i/>
          <w:sz w:val="12"/>
          <w:szCs w:val="12"/>
          <w:lang w:val="en-US"/>
        </w:rPr>
        <w:t xml:space="preserve"> </w:t>
      </w:r>
      <w:r w:rsidRPr="00853565">
        <w:rPr>
          <w:bCs/>
          <w:i/>
          <w:sz w:val="12"/>
          <w:szCs w:val="16"/>
          <w:lang w:val="en-US"/>
        </w:rPr>
        <w:t>2017.</w:t>
      </w:r>
    </w:p>
    <w:p w14:paraId="005C69C3" w14:textId="77777777" w:rsidR="006944E0" w:rsidRPr="00853565" w:rsidRDefault="006944E0" w:rsidP="006944E0">
      <w:pPr>
        <w:tabs>
          <w:tab w:val="center" w:pos="6634"/>
        </w:tabs>
        <w:rPr>
          <w:bCs/>
          <w:i/>
          <w:sz w:val="12"/>
          <w:szCs w:val="16"/>
          <w:lang w:val="en-US"/>
        </w:rPr>
      </w:pPr>
      <w:r w:rsidRPr="00853565">
        <w:rPr>
          <w:bCs/>
          <w:i/>
          <w:sz w:val="12"/>
          <w:szCs w:val="16"/>
          <w:vertAlign w:val="superscript"/>
          <w:lang w:val="en-US"/>
        </w:rPr>
        <w:t xml:space="preserve">4) </w:t>
      </w:r>
      <w:r w:rsidRPr="00853565">
        <w:rPr>
          <w:bCs/>
          <w:i/>
          <w:sz w:val="12"/>
          <w:szCs w:val="16"/>
          <w:lang w:val="en-US"/>
        </w:rPr>
        <w:t>The United Kingdom withdrew from the European Union (EU) on 1 February 2020.</w:t>
      </w:r>
    </w:p>
    <w:p w14:paraId="132BEC3F" w14:textId="1A437BD7" w:rsidR="00504A06" w:rsidRPr="00853565" w:rsidRDefault="00693970">
      <w:pPr>
        <w:pageBreakBefore/>
        <w:tabs>
          <w:tab w:val="left" w:pos="7371"/>
        </w:tabs>
        <w:spacing w:after="60"/>
        <w:rPr>
          <w:lang w:val="en-US"/>
        </w:rPr>
      </w:pPr>
      <w:r w:rsidRPr="00853565">
        <w:rPr>
          <w:rFonts w:eastAsia="Symbol"/>
          <w:b/>
          <w:bCs/>
          <w:sz w:val="16"/>
          <w:szCs w:val="16"/>
          <w:lang w:val="en-US"/>
        </w:rPr>
        <w:lastRenderedPageBreak/>
        <w:t>26.</w:t>
      </w:r>
      <w:r w:rsidR="00504A06" w:rsidRPr="00853565">
        <w:rPr>
          <w:rFonts w:eastAsia="Symbol"/>
          <w:b/>
          <w:bCs/>
          <w:sz w:val="16"/>
          <w:szCs w:val="16"/>
          <w:lang w:val="en-US"/>
        </w:rPr>
        <w:t>4</w:t>
      </w:r>
      <w:r w:rsidR="00E16A50" w:rsidRPr="00853565">
        <w:rPr>
          <w:rFonts w:eastAsia="Symbol"/>
          <w:b/>
          <w:bCs/>
          <w:sz w:val="16"/>
          <w:szCs w:val="16"/>
          <w:lang w:val="en-US"/>
        </w:rPr>
        <w:t>6</w:t>
      </w:r>
      <w:r w:rsidR="00504A06" w:rsidRPr="00853565">
        <w:rPr>
          <w:rFonts w:eastAsia="Symbol"/>
          <w:b/>
          <w:bCs/>
          <w:sz w:val="16"/>
          <w:szCs w:val="16"/>
          <w:lang w:val="en-US"/>
        </w:rPr>
        <w:t xml:space="preserve">. </w:t>
      </w:r>
      <w:r w:rsidR="00504A06" w:rsidRPr="00853565">
        <w:rPr>
          <w:rFonts w:eastAsia="Symbol"/>
          <w:b/>
          <w:bCs/>
          <w:sz w:val="16"/>
          <w:szCs w:val="16"/>
        </w:rPr>
        <w:t>ДОХОДЫ</w:t>
      </w:r>
      <w:r w:rsidR="00504A06" w:rsidRPr="00853565">
        <w:rPr>
          <w:rFonts w:eastAsia="Symbol"/>
          <w:b/>
          <w:bCs/>
          <w:sz w:val="16"/>
          <w:szCs w:val="16"/>
          <w:lang w:val="en-US"/>
        </w:rPr>
        <w:t xml:space="preserve"> </w:t>
      </w:r>
      <w:r w:rsidR="00504A06" w:rsidRPr="00853565">
        <w:rPr>
          <w:rFonts w:eastAsia="Symbol"/>
          <w:b/>
          <w:bCs/>
          <w:sz w:val="16"/>
          <w:szCs w:val="16"/>
        </w:rPr>
        <w:t>И</w:t>
      </w:r>
      <w:r w:rsidR="00504A06" w:rsidRPr="00853565">
        <w:rPr>
          <w:rFonts w:eastAsia="Symbol"/>
          <w:b/>
          <w:bCs/>
          <w:sz w:val="16"/>
          <w:szCs w:val="16"/>
          <w:lang w:val="en-US"/>
        </w:rPr>
        <w:t xml:space="preserve"> </w:t>
      </w:r>
      <w:r w:rsidR="00504A06" w:rsidRPr="00853565">
        <w:rPr>
          <w:rFonts w:eastAsia="Symbol"/>
          <w:b/>
          <w:bCs/>
          <w:sz w:val="16"/>
          <w:szCs w:val="16"/>
        </w:rPr>
        <w:t>РАСХОДЫ</w:t>
      </w:r>
      <w:r w:rsidR="00504A06" w:rsidRPr="00853565">
        <w:rPr>
          <w:rFonts w:eastAsia="Symbol"/>
          <w:b/>
          <w:bCs/>
          <w:sz w:val="16"/>
          <w:szCs w:val="16"/>
          <w:lang w:val="en-US"/>
        </w:rPr>
        <w:t xml:space="preserve"> </w:t>
      </w:r>
      <w:r w:rsidR="00504A06" w:rsidRPr="00853565">
        <w:rPr>
          <w:rFonts w:eastAsia="Symbol"/>
          <w:b/>
          <w:bCs/>
          <w:sz w:val="16"/>
          <w:szCs w:val="16"/>
        </w:rPr>
        <w:t>КОНСОЛИДИРОВАННОГО</w:t>
      </w:r>
      <w:r w:rsidR="00504A06" w:rsidRPr="00853565">
        <w:rPr>
          <w:rFonts w:eastAsia="Symbol"/>
          <w:b/>
          <w:bCs/>
          <w:sz w:val="16"/>
          <w:szCs w:val="16"/>
          <w:lang w:val="en-US"/>
        </w:rPr>
        <w:t xml:space="preserve"> </w:t>
      </w:r>
      <w:r w:rsidR="00504A06" w:rsidRPr="00853565">
        <w:rPr>
          <w:rFonts w:eastAsia="Symbol"/>
          <w:b/>
          <w:bCs/>
          <w:sz w:val="16"/>
          <w:szCs w:val="16"/>
        </w:rPr>
        <w:t>БЮДЖЕТА</w:t>
      </w:r>
    </w:p>
    <w:p w14:paraId="1712DA85" w14:textId="77777777" w:rsidR="00504A06" w:rsidRPr="00853565" w:rsidRDefault="00504A06">
      <w:pPr>
        <w:tabs>
          <w:tab w:val="left" w:pos="7371"/>
        </w:tabs>
        <w:spacing w:after="60"/>
        <w:ind w:left="482"/>
        <w:rPr>
          <w:lang w:val="en-US"/>
        </w:rPr>
      </w:pPr>
      <w:r w:rsidRPr="00853565">
        <w:rPr>
          <w:rFonts w:eastAsia="Symbol"/>
          <w:b/>
          <w:i/>
          <w:sz w:val="16"/>
          <w:lang w:val="en-US"/>
        </w:rPr>
        <w:t>REVENUES</w:t>
      </w:r>
      <w:r w:rsidRPr="00853565">
        <w:rPr>
          <w:rStyle w:val="shorttext"/>
          <w:rFonts w:eastAsia="Symbol"/>
          <w:b/>
          <w:i/>
          <w:sz w:val="16"/>
          <w:szCs w:val="16"/>
          <w:lang w:val="en"/>
        </w:rPr>
        <w:t xml:space="preserve"> </w:t>
      </w:r>
      <w:r w:rsidRPr="00853565">
        <w:rPr>
          <w:rStyle w:val="hps"/>
          <w:rFonts w:eastAsia="Symbol"/>
          <w:b/>
          <w:i/>
          <w:sz w:val="16"/>
          <w:szCs w:val="16"/>
          <w:lang w:val="en"/>
        </w:rPr>
        <w:t>AND EXPENDITURES</w:t>
      </w:r>
      <w:r w:rsidRPr="00853565">
        <w:rPr>
          <w:rStyle w:val="shorttext"/>
          <w:rFonts w:eastAsia="Symbol"/>
          <w:b/>
          <w:i/>
          <w:sz w:val="16"/>
          <w:szCs w:val="16"/>
          <w:lang w:val="en"/>
        </w:rPr>
        <w:t xml:space="preserve"> OF </w:t>
      </w:r>
      <w:r w:rsidRPr="00853565">
        <w:rPr>
          <w:rStyle w:val="hps"/>
          <w:rFonts w:eastAsia="Symbol"/>
          <w:b/>
          <w:i/>
          <w:sz w:val="16"/>
          <w:szCs w:val="16"/>
          <w:lang w:val="en"/>
        </w:rPr>
        <w:t>CONSOLIDATED BUDGET</w:t>
      </w:r>
      <w:r w:rsidRPr="00853565">
        <w:rPr>
          <w:rFonts w:eastAsia="Symbol"/>
          <w:b/>
          <w:bCs/>
          <w:sz w:val="16"/>
          <w:szCs w:val="16"/>
          <w:lang w:val="en-US"/>
        </w:rPr>
        <w:t xml:space="preserve"> </w:t>
      </w:r>
    </w:p>
    <w:p w14:paraId="4955EB8B" w14:textId="77777777" w:rsidR="00504A06" w:rsidRPr="00853565" w:rsidRDefault="00504A06">
      <w:pPr>
        <w:tabs>
          <w:tab w:val="left" w:pos="7371"/>
        </w:tabs>
        <w:spacing w:after="60"/>
        <w:jc w:val="right"/>
      </w:pPr>
      <w:r w:rsidRPr="00853565">
        <w:rPr>
          <w:rFonts w:eastAsia="Symbol"/>
        </w:rPr>
        <w:t xml:space="preserve">(миллиардов единиц национальной валюты / </w:t>
      </w:r>
      <w:r w:rsidRPr="00853565">
        <w:rPr>
          <w:rStyle w:val="hps"/>
          <w:rFonts w:eastAsia="Symbol"/>
          <w:i/>
          <w:lang w:val="en"/>
        </w:rPr>
        <w:t>bln</w:t>
      </w:r>
      <w:r w:rsidRPr="00853565">
        <w:rPr>
          <w:rStyle w:val="hps"/>
          <w:rFonts w:eastAsia="Symbol"/>
          <w:i/>
        </w:rPr>
        <w:t xml:space="preserve">. </w:t>
      </w:r>
      <w:r w:rsidRPr="00853565">
        <w:rPr>
          <w:rStyle w:val="hps"/>
          <w:rFonts w:eastAsia="Symbol"/>
          <w:i/>
          <w:lang w:val="en"/>
        </w:rPr>
        <w:t>units</w:t>
      </w:r>
      <w:r w:rsidRPr="00853565">
        <w:rPr>
          <w:rStyle w:val="hps"/>
          <w:rFonts w:eastAsia="Symbol"/>
          <w:i/>
        </w:rPr>
        <w:t xml:space="preserve"> </w:t>
      </w:r>
      <w:r w:rsidRPr="00853565">
        <w:rPr>
          <w:rStyle w:val="hps"/>
          <w:rFonts w:eastAsia="Symbol"/>
          <w:i/>
          <w:lang w:val="en"/>
        </w:rPr>
        <w:t>of</w:t>
      </w:r>
      <w:r w:rsidRPr="00853565">
        <w:rPr>
          <w:rStyle w:val="hps"/>
          <w:rFonts w:eastAsia="Symbol"/>
          <w:i/>
        </w:rPr>
        <w:t xml:space="preserve"> </w:t>
      </w:r>
      <w:r w:rsidRPr="00853565">
        <w:rPr>
          <w:rStyle w:val="hps"/>
          <w:rFonts w:eastAsia="Symbol"/>
          <w:i/>
          <w:lang w:val="en"/>
        </w:rPr>
        <w:t>national</w:t>
      </w:r>
      <w:r w:rsidRPr="00853565">
        <w:rPr>
          <w:rStyle w:val="hps"/>
          <w:rFonts w:eastAsia="Symbol"/>
          <w:i/>
        </w:rPr>
        <w:t xml:space="preserve"> </w:t>
      </w:r>
      <w:r w:rsidRPr="00853565">
        <w:rPr>
          <w:rStyle w:val="hps"/>
          <w:rFonts w:eastAsia="Symbol"/>
          <w:i/>
          <w:lang w:val="en"/>
        </w:rPr>
        <w:t>currency</w:t>
      </w:r>
      <w:r w:rsidRPr="00853565">
        <w:rPr>
          <w:rFonts w:eastAsia="Symbol"/>
        </w:rPr>
        <w:t>)</w:t>
      </w:r>
    </w:p>
    <w:tbl>
      <w:tblPr>
        <w:tblW w:w="5000" w:type="pct"/>
        <w:jc w:val="center"/>
        <w:tblLayout w:type="fixed"/>
        <w:tblCellMar>
          <w:left w:w="0" w:type="dxa"/>
          <w:right w:w="0" w:type="dxa"/>
        </w:tblCellMar>
        <w:tblLook w:val="0000" w:firstRow="0" w:lastRow="0" w:firstColumn="0" w:lastColumn="0" w:noHBand="0" w:noVBand="0"/>
      </w:tblPr>
      <w:tblGrid>
        <w:gridCol w:w="1811"/>
        <w:gridCol w:w="1643"/>
        <w:gridCol w:w="572"/>
        <w:gridCol w:w="575"/>
        <w:gridCol w:w="578"/>
        <w:gridCol w:w="577"/>
        <w:gridCol w:w="574"/>
        <w:gridCol w:w="572"/>
        <w:gridCol w:w="572"/>
        <w:gridCol w:w="574"/>
        <w:gridCol w:w="1837"/>
        <w:gridCol w:w="36"/>
      </w:tblGrid>
      <w:tr w:rsidR="00853565" w:rsidRPr="00853565" w14:paraId="156D3900" w14:textId="77777777">
        <w:trPr>
          <w:cantSplit/>
          <w:jc w:val="center"/>
        </w:trPr>
        <w:tc>
          <w:tcPr>
            <w:tcW w:w="1811" w:type="dxa"/>
            <w:vMerge w:val="restart"/>
            <w:tcBorders>
              <w:top w:val="single" w:sz="6" w:space="0" w:color="auto"/>
              <w:right w:val="single" w:sz="6" w:space="0" w:color="auto"/>
            </w:tcBorders>
            <w:shd w:val="clear" w:color="auto" w:fill="auto"/>
            <w:vAlign w:val="bottom"/>
          </w:tcPr>
          <w:p w14:paraId="003A1B6D" w14:textId="77777777" w:rsidR="00993EB3" w:rsidRPr="00853565" w:rsidRDefault="00993EB3" w:rsidP="00AC47F2">
            <w:pPr>
              <w:pStyle w:val="13"/>
              <w:snapToGrid w:val="0"/>
              <w:spacing w:before="40" w:after="40"/>
              <w:ind w:left="113" w:hanging="113"/>
              <w:rPr>
                <w:rFonts w:eastAsia="Symbol"/>
                <w:sz w:val="14"/>
                <w:szCs w:val="14"/>
                <w:u w:val="none"/>
              </w:rPr>
            </w:pPr>
          </w:p>
        </w:tc>
        <w:tc>
          <w:tcPr>
            <w:tcW w:w="1643" w:type="dxa"/>
            <w:vMerge w:val="restart"/>
            <w:tcBorders>
              <w:top w:val="single" w:sz="6" w:space="0" w:color="auto"/>
              <w:left w:val="single" w:sz="6" w:space="0" w:color="auto"/>
              <w:right w:val="single" w:sz="6" w:space="0" w:color="auto"/>
            </w:tcBorders>
            <w:shd w:val="clear" w:color="auto" w:fill="auto"/>
          </w:tcPr>
          <w:p w14:paraId="503AD59A" w14:textId="77777777" w:rsidR="00993EB3" w:rsidRPr="00853565" w:rsidRDefault="00993EB3" w:rsidP="00AC47F2">
            <w:pPr>
              <w:pStyle w:val="13"/>
              <w:spacing w:before="40" w:after="40"/>
              <w:ind w:left="57"/>
              <w:rPr>
                <w:rFonts w:eastAsia="Symbol"/>
                <w:b w:val="0"/>
                <w:i/>
                <w:sz w:val="12"/>
                <w:u w:val="none"/>
              </w:rPr>
            </w:pPr>
            <w:r w:rsidRPr="00853565">
              <w:rPr>
                <w:rFonts w:eastAsia="Symbol"/>
                <w:b w:val="0"/>
                <w:sz w:val="12"/>
                <w:szCs w:val="12"/>
                <w:u w:val="none"/>
              </w:rPr>
              <w:t>Бюджеты</w:t>
            </w:r>
            <w:r w:rsidRPr="00853565">
              <w:rPr>
                <w:rFonts w:eastAsia="Symbol"/>
                <w:b w:val="0"/>
                <w:i/>
                <w:sz w:val="12"/>
                <w:u w:val="none"/>
                <w:lang w:val="en-US"/>
              </w:rPr>
              <w:t xml:space="preserve"> </w:t>
            </w:r>
          </w:p>
          <w:p w14:paraId="7C2146D7" w14:textId="77777777" w:rsidR="00993EB3" w:rsidRPr="00853565" w:rsidRDefault="00993EB3" w:rsidP="00AC47F2">
            <w:pPr>
              <w:pStyle w:val="13"/>
              <w:spacing w:before="40" w:after="40"/>
              <w:ind w:left="57"/>
              <w:rPr>
                <w:b w:val="0"/>
                <w:u w:val="none"/>
              </w:rPr>
            </w:pPr>
            <w:r w:rsidRPr="00853565">
              <w:rPr>
                <w:rFonts w:eastAsia="Symbol"/>
                <w:b w:val="0"/>
                <w:i/>
                <w:sz w:val="12"/>
                <w:u w:val="none"/>
                <w:lang w:val="en-US"/>
              </w:rPr>
              <w:t>Budget</w:t>
            </w:r>
          </w:p>
        </w:tc>
        <w:tc>
          <w:tcPr>
            <w:tcW w:w="1147" w:type="dxa"/>
            <w:gridSpan w:val="2"/>
            <w:tcBorders>
              <w:top w:val="single" w:sz="6" w:space="0" w:color="auto"/>
              <w:left w:val="single" w:sz="6" w:space="0" w:color="auto"/>
              <w:bottom w:val="single" w:sz="6" w:space="0" w:color="auto"/>
              <w:right w:val="single" w:sz="6" w:space="0" w:color="auto"/>
            </w:tcBorders>
            <w:shd w:val="clear" w:color="auto" w:fill="auto"/>
          </w:tcPr>
          <w:p w14:paraId="23A7A2CA" w14:textId="77777777" w:rsidR="00993EB3" w:rsidRPr="00853565" w:rsidRDefault="00993EB3" w:rsidP="00AC47F2">
            <w:pPr>
              <w:spacing w:before="40" w:after="40"/>
              <w:jc w:val="center"/>
            </w:pPr>
            <w:r w:rsidRPr="00853565">
              <w:rPr>
                <w:rFonts w:eastAsia="Symbol"/>
              </w:rPr>
              <w:t>2010</w:t>
            </w:r>
          </w:p>
        </w:tc>
        <w:tc>
          <w:tcPr>
            <w:tcW w:w="1155" w:type="dxa"/>
            <w:gridSpan w:val="2"/>
            <w:tcBorders>
              <w:top w:val="single" w:sz="6" w:space="0" w:color="auto"/>
              <w:left w:val="single" w:sz="6" w:space="0" w:color="auto"/>
              <w:bottom w:val="single" w:sz="6" w:space="0" w:color="auto"/>
              <w:right w:val="single" w:sz="6" w:space="0" w:color="auto"/>
            </w:tcBorders>
            <w:shd w:val="clear" w:color="auto" w:fill="auto"/>
          </w:tcPr>
          <w:p w14:paraId="711CDC72" w14:textId="52ACCE41" w:rsidR="00993EB3" w:rsidRPr="00853565" w:rsidRDefault="00993EB3" w:rsidP="009A6DE4">
            <w:pPr>
              <w:spacing w:before="40" w:after="40"/>
              <w:jc w:val="center"/>
            </w:pPr>
            <w:r w:rsidRPr="00853565">
              <w:t>2018</w:t>
            </w:r>
          </w:p>
        </w:tc>
        <w:tc>
          <w:tcPr>
            <w:tcW w:w="1146" w:type="dxa"/>
            <w:gridSpan w:val="2"/>
            <w:tcBorders>
              <w:top w:val="single" w:sz="6" w:space="0" w:color="auto"/>
              <w:left w:val="single" w:sz="6" w:space="0" w:color="auto"/>
              <w:bottom w:val="single" w:sz="6" w:space="0" w:color="auto"/>
              <w:right w:val="single" w:sz="6" w:space="0" w:color="auto"/>
            </w:tcBorders>
            <w:shd w:val="clear" w:color="auto" w:fill="auto"/>
          </w:tcPr>
          <w:p w14:paraId="7B420309" w14:textId="4A716BF4" w:rsidR="00993EB3" w:rsidRPr="00853565" w:rsidRDefault="00993EB3" w:rsidP="009A6DE4">
            <w:pPr>
              <w:spacing w:before="40" w:after="40"/>
              <w:jc w:val="center"/>
            </w:pPr>
            <w:r w:rsidRPr="00853565">
              <w:t>2019</w:t>
            </w:r>
          </w:p>
        </w:tc>
        <w:tc>
          <w:tcPr>
            <w:tcW w:w="1146" w:type="dxa"/>
            <w:gridSpan w:val="2"/>
            <w:tcBorders>
              <w:top w:val="single" w:sz="6" w:space="0" w:color="auto"/>
              <w:left w:val="single" w:sz="6" w:space="0" w:color="auto"/>
              <w:bottom w:val="single" w:sz="6" w:space="0" w:color="auto"/>
              <w:right w:val="single" w:sz="6" w:space="0" w:color="auto"/>
            </w:tcBorders>
            <w:shd w:val="clear" w:color="auto" w:fill="auto"/>
          </w:tcPr>
          <w:p w14:paraId="2E7B79C4" w14:textId="53E2DE37" w:rsidR="00993EB3" w:rsidRPr="00853565" w:rsidRDefault="00993EB3" w:rsidP="00AC47F2">
            <w:pPr>
              <w:spacing w:before="40" w:after="40"/>
              <w:jc w:val="center"/>
              <w:rPr>
                <w:lang w:val="en-US"/>
              </w:rPr>
            </w:pPr>
            <w:r w:rsidRPr="00853565">
              <w:rPr>
                <w:lang w:val="en-US"/>
              </w:rPr>
              <w:t>2020</w:t>
            </w:r>
          </w:p>
        </w:tc>
        <w:tc>
          <w:tcPr>
            <w:tcW w:w="1837" w:type="dxa"/>
            <w:vMerge w:val="restart"/>
            <w:tcBorders>
              <w:top w:val="single" w:sz="6" w:space="0" w:color="auto"/>
              <w:left w:val="single" w:sz="6" w:space="0" w:color="auto"/>
            </w:tcBorders>
            <w:shd w:val="clear" w:color="auto" w:fill="auto"/>
          </w:tcPr>
          <w:p w14:paraId="51FB13AB" w14:textId="77777777" w:rsidR="00993EB3" w:rsidRPr="00853565" w:rsidRDefault="00993EB3" w:rsidP="00AC47F2">
            <w:pPr>
              <w:spacing w:before="40" w:after="40"/>
              <w:ind w:left="57"/>
            </w:pPr>
          </w:p>
        </w:tc>
        <w:tc>
          <w:tcPr>
            <w:tcW w:w="36" w:type="dxa"/>
            <w:tcBorders>
              <w:top w:val="single" w:sz="6" w:space="0" w:color="auto"/>
              <w:left w:val="nil"/>
              <w:bottom w:val="single" w:sz="6" w:space="0" w:color="auto"/>
            </w:tcBorders>
            <w:shd w:val="clear" w:color="auto" w:fill="auto"/>
          </w:tcPr>
          <w:p w14:paraId="282E5B31" w14:textId="77777777" w:rsidR="00993EB3" w:rsidRPr="00853565" w:rsidRDefault="00993EB3" w:rsidP="00AC47F2">
            <w:pPr>
              <w:snapToGrid w:val="0"/>
              <w:spacing w:before="40" w:after="40"/>
              <w:jc w:val="center"/>
              <w:rPr>
                <w:rFonts w:eastAsia="Symbol"/>
                <w:i/>
                <w:sz w:val="12"/>
                <w:szCs w:val="12"/>
                <w:lang w:val="en-US"/>
              </w:rPr>
            </w:pPr>
          </w:p>
        </w:tc>
      </w:tr>
      <w:tr w:rsidR="00853565" w:rsidRPr="00853565" w14:paraId="0CB53781" w14:textId="77777777">
        <w:trPr>
          <w:cantSplit/>
          <w:jc w:val="center"/>
        </w:trPr>
        <w:tc>
          <w:tcPr>
            <w:tcW w:w="1811" w:type="dxa"/>
            <w:vMerge/>
            <w:tcBorders>
              <w:bottom w:val="single" w:sz="6" w:space="0" w:color="auto"/>
              <w:right w:val="single" w:sz="6" w:space="0" w:color="auto"/>
            </w:tcBorders>
            <w:shd w:val="clear" w:color="auto" w:fill="auto"/>
          </w:tcPr>
          <w:p w14:paraId="1A307272" w14:textId="77777777" w:rsidR="00993EB3" w:rsidRPr="00853565" w:rsidRDefault="00993EB3" w:rsidP="005D3834">
            <w:pPr>
              <w:spacing w:before="30" w:line="140" w:lineRule="exact"/>
              <w:ind w:left="113" w:hanging="113"/>
              <w:rPr>
                <w:rFonts w:eastAsia="Symbol"/>
                <w:b/>
              </w:rPr>
            </w:pPr>
          </w:p>
        </w:tc>
        <w:tc>
          <w:tcPr>
            <w:tcW w:w="1643" w:type="dxa"/>
            <w:vMerge/>
            <w:tcBorders>
              <w:left w:val="single" w:sz="6" w:space="0" w:color="auto"/>
              <w:bottom w:val="single" w:sz="6" w:space="0" w:color="auto"/>
              <w:right w:val="single" w:sz="6" w:space="0" w:color="auto"/>
            </w:tcBorders>
            <w:shd w:val="clear" w:color="auto" w:fill="auto"/>
          </w:tcPr>
          <w:p w14:paraId="4FA330CB" w14:textId="77777777" w:rsidR="00993EB3" w:rsidRPr="00853565" w:rsidRDefault="00993EB3" w:rsidP="00E16A50">
            <w:pPr>
              <w:spacing w:before="30" w:line="140" w:lineRule="exact"/>
              <w:ind w:left="57"/>
              <w:rPr>
                <w:rFonts w:eastAsia="Symbol"/>
                <w:bCs/>
              </w:rPr>
            </w:pPr>
          </w:p>
        </w:tc>
        <w:tc>
          <w:tcPr>
            <w:tcW w:w="572" w:type="dxa"/>
            <w:tcBorders>
              <w:top w:val="single" w:sz="6" w:space="0" w:color="auto"/>
              <w:left w:val="single" w:sz="6" w:space="0" w:color="auto"/>
              <w:bottom w:val="single" w:sz="6" w:space="0" w:color="auto"/>
              <w:right w:val="single" w:sz="6" w:space="0" w:color="auto"/>
            </w:tcBorders>
            <w:shd w:val="clear" w:color="auto" w:fill="auto"/>
          </w:tcPr>
          <w:p w14:paraId="4293AA1F" w14:textId="77777777" w:rsidR="00993EB3" w:rsidRPr="00853565" w:rsidRDefault="00993EB3" w:rsidP="00AC47F2">
            <w:pPr>
              <w:spacing w:before="40" w:after="40"/>
              <w:ind w:left="28"/>
            </w:pPr>
            <w:r w:rsidRPr="00853565">
              <w:rPr>
                <w:rFonts w:eastAsia="Symbol"/>
                <w:sz w:val="12"/>
                <w:szCs w:val="12"/>
              </w:rPr>
              <w:t>Доходы</w:t>
            </w:r>
          </w:p>
          <w:p w14:paraId="35F240F4" w14:textId="77777777" w:rsidR="00993EB3" w:rsidRPr="00853565" w:rsidRDefault="00993EB3" w:rsidP="00AC47F2">
            <w:pPr>
              <w:spacing w:before="40" w:after="40"/>
              <w:ind w:left="28"/>
            </w:pPr>
            <w:r w:rsidRPr="00853565">
              <w:rPr>
                <w:rFonts w:eastAsia="Symbol"/>
                <w:i/>
                <w:sz w:val="12"/>
                <w:lang w:val="en-US"/>
              </w:rPr>
              <w:t>Rev</w:t>
            </w:r>
            <w:r w:rsidRPr="00853565">
              <w:rPr>
                <w:rFonts w:eastAsia="Symbol"/>
                <w:i/>
                <w:sz w:val="12"/>
                <w:lang w:val="en-US"/>
              </w:rPr>
              <w:t>e</w:t>
            </w:r>
            <w:r w:rsidRPr="00853565">
              <w:rPr>
                <w:rFonts w:eastAsia="Symbol"/>
                <w:i/>
                <w:sz w:val="12"/>
                <w:lang w:val="en-US"/>
              </w:rPr>
              <w:t>nues</w:t>
            </w:r>
          </w:p>
        </w:tc>
        <w:tc>
          <w:tcPr>
            <w:tcW w:w="575" w:type="dxa"/>
            <w:tcBorders>
              <w:top w:val="single" w:sz="6" w:space="0" w:color="auto"/>
              <w:left w:val="single" w:sz="6" w:space="0" w:color="auto"/>
              <w:bottom w:val="single" w:sz="6" w:space="0" w:color="auto"/>
              <w:right w:val="single" w:sz="6" w:space="0" w:color="auto"/>
            </w:tcBorders>
            <w:shd w:val="clear" w:color="auto" w:fill="auto"/>
          </w:tcPr>
          <w:p w14:paraId="29B29461" w14:textId="77777777" w:rsidR="00993EB3" w:rsidRPr="00853565" w:rsidRDefault="00993EB3" w:rsidP="00AC47F2">
            <w:pPr>
              <w:spacing w:before="40" w:after="40"/>
              <w:ind w:left="28"/>
            </w:pPr>
            <w:r w:rsidRPr="00853565">
              <w:rPr>
                <w:rFonts w:eastAsia="Symbol"/>
                <w:sz w:val="12"/>
                <w:szCs w:val="12"/>
              </w:rPr>
              <w:t>Расходы</w:t>
            </w:r>
          </w:p>
          <w:p w14:paraId="42F30882" w14:textId="77777777" w:rsidR="00993EB3" w:rsidRPr="00853565" w:rsidRDefault="00993EB3" w:rsidP="00AC47F2">
            <w:pPr>
              <w:spacing w:before="40" w:after="40"/>
              <w:ind w:left="28"/>
            </w:pPr>
            <w:r w:rsidRPr="00853565">
              <w:rPr>
                <w:rFonts w:eastAsia="Symbol"/>
                <w:i/>
                <w:sz w:val="12"/>
                <w:lang w:val="en"/>
              </w:rPr>
              <w:t>Expendi-tures</w:t>
            </w:r>
          </w:p>
        </w:tc>
        <w:tc>
          <w:tcPr>
            <w:tcW w:w="578" w:type="dxa"/>
            <w:tcBorders>
              <w:top w:val="single" w:sz="6" w:space="0" w:color="auto"/>
              <w:left w:val="single" w:sz="6" w:space="0" w:color="auto"/>
              <w:bottom w:val="single" w:sz="6" w:space="0" w:color="auto"/>
              <w:right w:val="single" w:sz="6" w:space="0" w:color="auto"/>
            </w:tcBorders>
            <w:shd w:val="clear" w:color="auto" w:fill="auto"/>
          </w:tcPr>
          <w:p w14:paraId="009A30B5" w14:textId="77777777" w:rsidR="00993EB3" w:rsidRPr="00853565" w:rsidRDefault="00993EB3" w:rsidP="00AC47F2">
            <w:pPr>
              <w:spacing w:before="40" w:after="40"/>
              <w:ind w:left="28"/>
            </w:pPr>
            <w:r w:rsidRPr="00853565">
              <w:rPr>
                <w:rFonts w:eastAsia="Symbol"/>
                <w:sz w:val="12"/>
                <w:szCs w:val="12"/>
              </w:rPr>
              <w:t>Доходы</w:t>
            </w:r>
          </w:p>
          <w:p w14:paraId="364B3C30" w14:textId="77777777" w:rsidR="00993EB3" w:rsidRPr="00853565" w:rsidRDefault="00993EB3" w:rsidP="00AC47F2">
            <w:pPr>
              <w:spacing w:before="40" w:after="40"/>
              <w:ind w:left="28"/>
            </w:pPr>
            <w:r w:rsidRPr="00853565">
              <w:rPr>
                <w:rFonts w:eastAsia="Symbol"/>
                <w:i/>
                <w:sz w:val="12"/>
                <w:lang w:val="en-US"/>
              </w:rPr>
              <w:t>Rev</w:t>
            </w:r>
            <w:r w:rsidRPr="00853565">
              <w:rPr>
                <w:rFonts w:eastAsia="Symbol"/>
                <w:i/>
                <w:sz w:val="12"/>
                <w:lang w:val="en-US"/>
              </w:rPr>
              <w:t>e</w:t>
            </w:r>
            <w:r w:rsidRPr="00853565">
              <w:rPr>
                <w:rFonts w:eastAsia="Symbol"/>
                <w:i/>
                <w:sz w:val="12"/>
                <w:lang w:val="en-US"/>
              </w:rPr>
              <w:t>nues</w:t>
            </w:r>
          </w:p>
        </w:tc>
        <w:tc>
          <w:tcPr>
            <w:tcW w:w="577" w:type="dxa"/>
            <w:tcBorders>
              <w:top w:val="single" w:sz="6" w:space="0" w:color="auto"/>
              <w:left w:val="single" w:sz="6" w:space="0" w:color="auto"/>
              <w:bottom w:val="single" w:sz="6" w:space="0" w:color="auto"/>
              <w:right w:val="single" w:sz="6" w:space="0" w:color="auto"/>
            </w:tcBorders>
            <w:shd w:val="clear" w:color="auto" w:fill="auto"/>
          </w:tcPr>
          <w:p w14:paraId="7F50CC42" w14:textId="77777777" w:rsidR="00993EB3" w:rsidRPr="00853565" w:rsidRDefault="00993EB3" w:rsidP="00AC47F2">
            <w:pPr>
              <w:spacing w:before="40" w:after="40"/>
              <w:ind w:left="28"/>
            </w:pPr>
            <w:r w:rsidRPr="00853565">
              <w:rPr>
                <w:rFonts w:eastAsia="Symbol"/>
                <w:sz w:val="12"/>
                <w:szCs w:val="12"/>
              </w:rPr>
              <w:t>Расходы</w:t>
            </w:r>
          </w:p>
          <w:p w14:paraId="59B90EF0" w14:textId="77777777" w:rsidR="00993EB3" w:rsidRPr="00853565" w:rsidRDefault="00993EB3" w:rsidP="00AC47F2">
            <w:pPr>
              <w:spacing w:before="40" w:after="40"/>
              <w:ind w:left="28"/>
            </w:pPr>
            <w:r w:rsidRPr="00853565">
              <w:rPr>
                <w:rFonts w:eastAsia="Symbol"/>
                <w:i/>
                <w:sz w:val="12"/>
                <w:lang w:val="en"/>
              </w:rPr>
              <w:t>Expendi-tures</w:t>
            </w:r>
          </w:p>
        </w:tc>
        <w:tc>
          <w:tcPr>
            <w:tcW w:w="574" w:type="dxa"/>
            <w:tcBorders>
              <w:top w:val="single" w:sz="6" w:space="0" w:color="auto"/>
              <w:left w:val="single" w:sz="6" w:space="0" w:color="auto"/>
              <w:bottom w:val="single" w:sz="6" w:space="0" w:color="auto"/>
              <w:right w:val="single" w:sz="6" w:space="0" w:color="auto"/>
            </w:tcBorders>
            <w:shd w:val="clear" w:color="auto" w:fill="auto"/>
          </w:tcPr>
          <w:p w14:paraId="2B7EFCE8" w14:textId="77777777" w:rsidR="00993EB3" w:rsidRPr="00853565" w:rsidRDefault="00993EB3" w:rsidP="00AC47F2">
            <w:pPr>
              <w:spacing w:before="40" w:after="40"/>
              <w:ind w:left="28"/>
            </w:pPr>
            <w:r w:rsidRPr="00853565">
              <w:rPr>
                <w:rFonts w:eastAsia="Symbol"/>
                <w:sz w:val="12"/>
                <w:szCs w:val="12"/>
              </w:rPr>
              <w:t>Доходы</w:t>
            </w:r>
          </w:p>
          <w:p w14:paraId="41B92374" w14:textId="77777777" w:rsidR="00993EB3" w:rsidRPr="00853565" w:rsidRDefault="00993EB3" w:rsidP="00AC47F2">
            <w:pPr>
              <w:spacing w:before="40" w:after="40"/>
              <w:ind w:left="28"/>
            </w:pPr>
            <w:r w:rsidRPr="00853565">
              <w:rPr>
                <w:rFonts w:eastAsia="Symbol"/>
                <w:i/>
                <w:sz w:val="12"/>
                <w:lang w:val="en-US"/>
              </w:rPr>
              <w:t>Rev</w:t>
            </w:r>
            <w:r w:rsidRPr="00853565">
              <w:rPr>
                <w:rFonts w:eastAsia="Symbol"/>
                <w:i/>
                <w:sz w:val="12"/>
                <w:lang w:val="en-US"/>
              </w:rPr>
              <w:t>e</w:t>
            </w:r>
            <w:r w:rsidRPr="00853565">
              <w:rPr>
                <w:rFonts w:eastAsia="Symbol"/>
                <w:i/>
                <w:sz w:val="12"/>
                <w:lang w:val="en-US"/>
              </w:rPr>
              <w:t>nues</w:t>
            </w:r>
          </w:p>
        </w:tc>
        <w:tc>
          <w:tcPr>
            <w:tcW w:w="572" w:type="dxa"/>
            <w:tcBorders>
              <w:top w:val="single" w:sz="6" w:space="0" w:color="auto"/>
              <w:left w:val="single" w:sz="6" w:space="0" w:color="auto"/>
              <w:bottom w:val="single" w:sz="6" w:space="0" w:color="auto"/>
              <w:right w:val="single" w:sz="6" w:space="0" w:color="auto"/>
            </w:tcBorders>
            <w:shd w:val="clear" w:color="auto" w:fill="auto"/>
          </w:tcPr>
          <w:p w14:paraId="7691E471" w14:textId="77777777" w:rsidR="00993EB3" w:rsidRPr="00853565" w:rsidRDefault="00993EB3" w:rsidP="00AC47F2">
            <w:pPr>
              <w:spacing w:before="40" w:after="40"/>
              <w:ind w:left="28"/>
            </w:pPr>
            <w:r w:rsidRPr="00853565">
              <w:rPr>
                <w:rFonts w:eastAsia="Symbol"/>
                <w:sz w:val="12"/>
                <w:szCs w:val="12"/>
              </w:rPr>
              <w:t>Расходы</w:t>
            </w:r>
          </w:p>
          <w:p w14:paraId="55F5B1F2" w14:textId="77777777" w:rsidR="00993EB3" w:rsidRPr="00853565" w:rsidRDefault="00993EB3" w:rsidP="00AC47F2">
            <w:pPr>
              <w:spacing w:before="40" w:after="40"/>
              <w:ind w:left="28"/>
            </w:pPr>
            <w:r w:rsidRPr="00853565">
              <w:rPr>
                <w:rFonts w:eastAsia="Symbol"/>
                <w:i/>
                <w:sz w:val="12"/>
                <w:lang w:val="en"/>
              </w:rPr>
              <w:t>Expendi-tures</w:t>
            </w:r>
          </w:p>
        </w:tc>
        <w:tc>
          <w:tcPr>
            <w:tcW w:w="572" w:type="dxa"/>
            <w:tcBorders>
              <w:top w:val="single" w:sz="6" w:space="0" w:color="auto"/>
              <w:left w:val="single" w:sz="6" w:space="0" w:color="auto"/>
              <w:bottom w:val="single" w:sz="6" w:space="0" w:color="auto"/>
              <w:right w:val="single" w:sz="6" w:space="0" w:color="auto"/>
            </w:tcBorders>
            <w:shd w:val="clear" w:color="auto" w:fill="auto"/>
          </w:tcPr>
          <w:p w14:paraId="4DB86429" w14:textId="77777777" w:rsidR="00993EB3" w:rsidRPr="00853565" w:rsidRDefault="00993EB3" w:rsidP="00AC47F2">
            <w:pPr>
              <w:spacing w:before="40" w:after="40"/>
              <w:ind w:left="28"/>
            </w:pPr>
            <w:r w:rsidRPr="00853565">
              <w:rPr>
                <w:rFonts w:eastAsia="Symbol"/>
                <w:sz w:val="12"/>
                <w:szCs w:val="12"/>
              </w:rPr>
              <w:t>Доходы</w:t>
            </w:r>
          </w:p>
          <w:p w14:paraId="35E74B2B" w14:textId="77777777" w:rsidR="00993EB3" w:rsidRPr="00853565" w:rsidRDefault="00993EB3" w:rsidP="00AC47F2">
            <w:pPr>
              <w:spacing w:before="40" w:after="40"/>
              <w:ind w:left="28"/>
            </w:pPr>
            <w:r w:rsidRPr="00853565">
              <w:rPr>
                <w:rFonts w:eastAsia="Symbol"/>
                <w:i/>
                <w:sz w:val="12"/>
                <w:lang w:val="en-US"/>
              </w:rPr>
              <w:t>Rev</w:t>
            </w:r>
            <w:r w:rsidRPr="00853565">
              <w:rPr>
                <w:rFonts w:eastAsia="Symbol"/>
                <w:i/>
                <w:sz w:val="12"/>
                <w:lang w:val="en-US"/>
              </w:rPr>
              <w:t>e</w:t>
            </w:r>
            <w:r w:rsidRPr="00853565">
              <w:rPr>
                <w:rFonts w:eastAsia="Symbol"/>
                <w:i/>
                <w:sz w:val="12"/>
                <w:lang w:val="en-US"/>
              </w:rPr>
              <w:t>nues</w:t>
            </w:r>
          </w:p>
        </w:tc>
        <w:tc>
          <w:tcPr>
            <w:tcW w:w="574" w:type="dxa"/>
            <w:tcBorders>
              <w:top w:val="single" w:sz="6" w:space="0" w:color="auto"/>
              <w:left w:val="single" w:sz="6" w:space="0" w:color="auto"/>
              <w:bottom w:val="single" w:sz="6" w:space="0" w:color="auto"/>
              <w:right w:val="single" w:sz="6" w:space="0" w:color="auto"/>
            </w:tcBorders>
            <w:shd w:val="clear" w:color="auto" w:fill="auto"/>
          </w:tcPr>
          <w:p w14:paraId="053B7509" w14:textId="77777777" w:rsidR="00993EB3" w:rsidRPr="00853565" w:rsidRDefault="00993EB3" w:rsidP="00AC47F2">
            <w:pPr>
              <w:spacing w:before="40" w:after="40"/>
              <w:ind w:left="28"/>
            </w:pPr>
            <w:r w:rsidRPr="00853565">
              <w:rPr>
                <w:rFonts w:eastAsia="Symbol"/>
                <w:sz w:val="12"/>
                <w:szCs w:val="12"/>
              </w:rPr>
              <w:t>Расходы</w:t>
            </w:r>
          </w:p>
          <w:p w14:paraId="55058786" w14:textId="77777777" w:rsidR="00993EB3" w:rsidRPr="00853565" w:rsidRDefault="00993EB3" w:rsidP="00AC47F2">
            <w:pPr>
              <w:spacing w:before="40" w:after="40"/>
              <w:ind w:left="28"/>
            </w:pPr>
            <w:r w:rsidRPr="00853565">
              <w:rPr>
                <w:rFonts w:eastAsia="Symbol"/>
                <w:i/>
                <w:sz w:val="12"/>
                <w:lang w:val="en"/>
              </w:rPr>
              <w:t>Expendi-tures</w:t>
            </w:r>
          </w:p>
        </w:tc>
        <w:tc>
          <w:tcPr>
            <w:tcW w:w="1837" w:type="dxa"/>
            <w:vMerge/>
            <w:tcBorders>
              <w:left w:val="single" w:sz="6" w:space="0" w:color="auto"/>
              <w:bottom w:val="single" w:sz="6" w:space="0" w:color="auto"/>
            </w:tcBorders>
            <w:shd w:val="clear" w:color="auto" w:fill="auto"/>
          </w:tcPr>
          <w:p w14:paraId="502D14CB" w14:textId="77777777" w:rsidR="00993EB3" w:rsidRPr="00853565" w:rsidRDefault="00993EB3" w:rsidP="00900D25">
            <w:pPr>
              <w:spacing w:before="30" w:line="140" w:lineRule="exact"/>
              <w:ind w:left="113" w:hanging="113"/>
              <w:rPr>
                <w:rFonts w:eastAsia="Symbol"/>
                <w:b/>
                <w:bCs/>
                <w:i/>
              </w:rPr>
            </w:pPr>
          </w:p>
        </w:tc>
        <w:tc>
          <w:tcPr>
            <w:tcW w:w="36" w:type="dxa"/>
            <w:tcBorders>
              <w:top w:val="single" w:sz="6" w:space="0" w:color="auto"/>
              <w:left w:val="nil"/>
              <w:bottom w:val="single" w:sz="6" w:space="0" w:color="auto"/>
            </w:tcBorders>
            <w:shd w:val="clear" w:color="auto" w:fill="auto"/>
          </w:tcPr>
          <w:p w14:paraId="6C8385E9" w14:textId="77777777" w:rsidR="00993EB3" w:rsidRPr="00853565" w:rsidRDefault="00993EB3" w:rsidP="00E16A50">
            <w:pPr>
              <w:snapToGrid w:val="0"/>
              <w:spacing w:before="30" w:line="140" w:lineRule="exact"/>
              <w:rPr>
                <w:rFonts w:ascii="Times New Roman" w:eastAsia="Symbol" w:hAnsi="Times New Roman" w:cs="Times New Roman"/>
                <w:b/>
                <w:i/>
                <w:sz w:val="20"/>
                <w:szCs w:val="20"/>
              </w:rPr>
            </w:pPr>
          </w:p>
        </w:tc>
      </w:tr>
      <w:tr w:rsidR="00853565" w:rsidRPr="00853565" w14:paraId="56B44F08" w14:textId="77777777" w:rsidTr="005541E2">
        <w:trPr>
          <w:cantSplit/>
          <w:jc w:val="center"/>
        </w:trPr>
        <w:tc>
          <w:tcPr>
            <w:tcW w:w="1811" w:type="dxa"/>
            <w:tcBorders>
              <w:top w:val="single" w:sz="6" w:space="0" w:color="auto"/>
            </w:tcBorders>
            <w:shd w:val="clear" w:color="auto" w:fill="auto"/>
            <w:vAlign w:val="bottom"/>
          </w:tcPr>
          <w:p w14:paraId="1F1F0D15" w14:textId="77777777" w:rsidR="00BD2BC2" w:rsidRPr="00853565" w:rsidRDefault="00BD2BC2" w:rsidP="00E00A52">
            <w:pPr>
              <w:spacing w:before="30" w:line="140" w:lineRule="exact"/>
              <w:ind w:left="113" w:hanging="113"/>
            </w:pPr>
            <w:r w:rsidRPr="00853565">
              <w:rPr>
                <w:rFonts w:eastAsia="Symbol"/>
                <w:b/>
              </w:rPr>
              <w:t>Россия</w:t>
            </w:r>
            <w:r w:rsidRPr="00853565">
              <w:rPr>
                <w:rFonts w:eastAsia="Symbol"/>
                <w:b/>
              </w:rPr>
              <w:br/>
            </w:r>
            <w:r w:rsidRPr="00853565">
              <w:rPr>
                <w:rFonts w:eastAsia="Symbol"/>
                <w:bCs/>
              </w:rPr>
              <w:t>(российские рубли)</w:t>
            </w:r>
          </w:p>
        </w:tc>
        <w:tc>
          <w:tcPr>
            <w:tcW w:w="1643" w:type="dxa"/>
            <w:tcBorders>
              <w:top w:val="single" w:sz="6" w:space="0" w:color="auto"/>
              <w:left w:val="single" w:sz="6" w:space="0" w:color="000000"/>
            </w:tcBorders>
            <w:shd w:val="clear" w:color="auto" w:fill="auto"/>
            <w:vAlign w:val="bottom"/>
          </w:tcPr>
          <w:p w14:paraId="0545A178" w14:textId="77777777" w:rsidR="00BD2BC2" w:rsidRPr="00853565" w:rsidRDefault="00BD2BC2" w:rsidP="00EA5FF2">
            <w:pPr>
              <w:spacing w:before="30" w:line="140" w:lineRule="exact"/>
              <w:ind w:left="57"/>
            </w:pPr>
            <w:r w:rsidRPr="00853565">
              <w:rPr>
                <w:rFonts w:eastAsia="Symbol"/>
                <w:bCs/>
              </w:rPr>
              <w:t>Федеральный</w:t>
            </w:r>
            <w:r w:rsidRPr="00853565">
              <w:rPr>
                <w:rFonts w:eastAsia="Symbol"/>
                <w:bCs/>
              </w:rPr>
              <w:br/>
            </w:r>
            <w:r w:rsidRPr="00853565">
              <w:rPr>
                <w:rFonts w:eastAsia="Symbol"/>
                <w:i/>
              </w:rPr>
              <w:t>Federal</w:t>
            </w:r>
            <w:r w:rsidRPr="00853565">
              <w:rPr>
                <w:rFonts w:eastAsia="Symbol"/>
                <w:b/>
                <w:i/>
                <w:sz w:val="12"/>
                <w:lang w:val="en-US"/>
              </w:rPr>
              <w:t xml:space="preserve"> </w:t>
            </w:r>
            <w:r w:rsidRPr="00853565">
              <w:rPr>
                <w:rFonts w:eastAsia="Symbol"/>
                <w:i/>
                <w:sz w:val="12"/>
                <w:lang w:val="en-US"/>
              </w:rPr>
              <w:t>budget</w:t>
            </w:r>
          </w:p>
        </w:tc>
        <w:tc>
          <w:tcPr>
            <w:tcW w:w="572" w:type="dxa"/>
            <w:tcBorders>
              <w:top w:val="single" w:sz="6" w:space="0" w:color="auto"/>
              <w:left w:val="single" w:sz="6" w:space="0" w:color="000000"/>
            </w:tcBorders>
            <w:shd w:val="clear" w:color="auto" w:fill="auto"/>
            <w:vAlign w:val="bottom"/>
          </w:tcPr>
          <w:p w14:paraId="5B502CF8" w14:textId="3888283C" w:rsidR="00BD2BC2" w:rsidRPr="00853565" w:rsidRDefault="00BD2BC2" w:rsidP="00E00A52">
            <w:pPr>
              <w:spacing w:before="30" w:line="140" w:lineRule="exact"/>
              <w:ind w:right="57"/>
              <w:jc w:val="right"/>
            </w:pPr>
            <w:r w:rsidRPr="00853565">
              <w:rPr>
                <w:rFonts w:eastAsia="Symbol"/>
                <w:spacing w:val="-4"/>
              </w:rPr>
              <w:t>8</w:t>
            </w:r>
            <w:r w:rsidRPr="00853565">
              <w:rPr>
                <w:rFonts w:eastAsia="Symbol"/>
                <w:spacing w:val="-4"/>
                <w:lang w:val="en-US"/>
              </w:rPr>
              <w:t> </w:t>
            </w:r>
            <w:r w:rsidRPr="00853565">
              <w:rPr>
                <w:rFonts w:eastAsia="Symbol"/>
                <w:spacing w:val="-4"/>
              </w:rPr>
              <w:t>305</w:t>
            </w:r>
          </w:p>
        </w:tc>
        <w:tc>
          <w:tcPr>
            <w:tcW w:w="575" w:type="dxa"/>
            <w:tcBorders>
              <w:top w:val="single" w:sz="6" w:space="0" w:color="auto"/>
              <w:left w:val="single" w:sz="6" w:space="0" w:color="000000"/>
            </w:tcBorders>
            <w:shd w:val="clear" w:color="auto" w:fill="auto"/>
            <w:vAlign w:val="bottom"/>
          </w:tcPr>
          <w:p w14:paraId="2DD9FEA9" w14:textId="71877536" w:rsidR="00BD2BC2" w:rsidRPr="00853565" w:rsidRDefault="00BD2BC2" w:rsidP="00E00A52">
            <w:pPr>
              <w:spacing w:before="30" w:line="140" w:lineRule="exact"/>
              <w:ind w:right="57"/>
              <w:jc w:val="right"/>
            </w:pPr>
            <w:r w:rsidRPr="00853565">
              <w:rPr>
                <w:rFonts w:eastAsia="Symbol"/>
                <w:spacing w:val="-4"/>
              </w:rPr>
              <w:t>10</w:t>
            </w:r>
            <w:r w:rsidRPr="00853565">
              <w:rPr>
                <w:rFonts w:eastAsia="Symbol"/>
                <w:spacing w:val="-4"/>
                <w:lang w:val="en-US"/>
              </w:rPr>
              <w:t> </w:t>
            </w:r>
            <w:r w:rsidRPr="00853565">
              <w:rPr>
                <w:rFonts w:eastAsia="Symbol"/>
                <w:spacing w:val="-4"/>
              </w:rPr>
              <w:t>117</w:t>
            </w:r>
          </w:p>
        </w:tc>
        <w:tc>
          <w:tcPr>
            <w:tcW w:w="578" w:type="dxa"/>
            <w:tcBorders>
              <w:top w:val="single" w:sz="6" w:space="0" w:color="auto"/>
              <w:left w:val="single" w:sz="6" w:space="0" w:color="000000"/>
            </w:tcBorders>
            <w:shd w:val="clear" w:color="auto" w:fill="auto"/>
            <w:vAlign w:val="bottom"/>
          </w:tcPr>
          <w:p w14:paraId="1F0B67B2" w14:textId="7FE225BA" w:rsidR="00BD2BC2" w:rsidRPr="00853565" w:rsidRDefault="00BD2BC2" w:rsidP="009A6DE4">
            <w:pPr>
              <w:spacing w:before="30" w:line="140" w:lineRule="exact"/>
              <w:ind w:right="57"/>
              <w:jc w:val="right"/>
            </w:pPr>
            <w:r w:rsidRPr="00853565">
              <w:t>19</w:t>
            </w:r>
            <w:r w:rsidRPr="00853565">
              <w:rPr>
                <w:lang w:val="en-US"/>
              </w:rPr>
              <w:t> </w:t>
            </w:r>
            <w:r w:rsidRPr="00853565">
              <w:t>454</w:t>
            </w:r>
          </w:p>
        </w:tc>
        <w:tc>
          <w:tcPr>
            <w:tcW w:w="577" w:type="dxa"/>
            <w:tcBorders>
              <w:top w:val="single" w:sz="6" w:space="0" w:color="auto"/>
              <w:left w:val="single" w:sz="6" w:space="0" w:color="000000"/>
            </w:tcBorders>
            <w:shd w:val="clear" w:color="auto" w:fill="auto"/>
            <w:vAlign w:val="bottom"/>
          </w:tcPr>
          <w:p w14:paraId="1395EA63" w14:textId="01F51994" w:rsidR="00BD2BC2" w:rsidRPr="00853565" w:rsidRDefault="00BD2BC2" w:rsidP="009A6DE4">
            <w:pPr>
              <w:spacing w:before="30" w:line="140" w:lineRule="exact"/>
              <w:ind w:right="57"/>
              <w:jc w:val="right"/>
            </w:pPr>
            <w:r w:rsidRPr="00853565">
              <w:t>16</w:t>
            </w:r>
            <w:r w:rsidRPr="00853565">
              <w:rPr>
                <w:rFonts w:ascii="Arial Narrow" w:hAnsi="Arial Narrow"/>
                <w:lang w:val="en-US"/>
              </w:rPr>
              <w:t> </w:t>
            </w:r>
            <w:r w:rsidRPr="00853565">
              <w:t>713</w:t>
            </w:r>
          </w:p>
        </w:tc>
        <w:tc>
          <w:tcPr>
            <w:tcW w:w="574" w:type="dxa"/>
            <w:tcBorders>
              <w:top w:val="single" w:sz="6" w:space="0" w:color="auto"/>
              <w:left w:val="single" w:sz="6" w:space="0" w:color="000000"/>
            </w:tcBorders>
            <w:shd w:val="clear" w:color="auto" w:fill="auto"/>
            <w:vAlign w:val="bottom"/>
          </w:tcPr>
          <w:p w14:paraId="794D9FD1" w14:textId="485B16B5" w:rsidR="00BD2BC2" w:rsidRPr="00853565" w:rsidRDefault="00BD2BC2" w:rsidP="009A6DE4">
            <w:pPr>
              <w:spacing w:before="30" w:line="140" w:lineRule="exact"/>
              <w:ind w:right="57"/>
              <w:jc w:val="right"/>
            </w:pPr>
            <w:r w:rsidRPr="00853565">
              <w:t>20</w:t>
            </w:r>
            <w:r w:rsidRPr="00853565">
              <w:rPr>
                <w:rFonts w:ascii="Arial Narrow" w:hAnsi="Arial Narrow"/>
                <w:lang w:val="en-US"/>
              </w:rPr>
              <w:t> </w:t>
            </w:r>
            <w:r w:rsidRPr="00853565">
              <w:t>189</w:t>
            </w:r>
          </w:p>
        </w:tc>
        <w:tc>
          <w:tcPr>
            <w:tcW w:w="572" w:type="dxa"/>
            <w:tcBorders>
              <w:top w:val="single" w:sz="6" w:space="0" w:color="auto"/>
              <w:left w:val="single" w:sz="6" w:space="0" w:color="000000"/>
            </w:tcBorders>
            <w:shd w:val="clear" w:color="auto" w:fill="auto"/>
            <w:vAlign w:val="bottom"/>
          </w:tcPr>
          <w:p w14:paraId="31F91C8C" w14:textId="5E956895" w:rsidR="00BD2BC2" w:rsidRPr="00853565" w:rsidRDefault="00BD2BC2" w:rsidP="009A6DE4">
            <w:pPr>
              <w:spacing w:before="30" w:line="140" w:lineRule="exact"/>
              <w:ind w:right="57"/>
              <w:jc w:val="right"/>
            </w:pPr>
            <w:r w:rsidRPr="00853565">
              <w:t>18</w:t>
            </w:r>
            <w:r w:rsidRPr="00853565">
              <w:rPr>
                <w:lang w:val="en-US"/>
              </w:rPr>
              <w:t> </w:t>
            </w:r>
            <w:r w:rsidRPr="00853565">
              <w:t>215</w:t>
            </w:r>
          </w:p>
        </w:tc>
        <w:tc>
          <w:tcPr>
            <w:tcW w:w="572" w:type="dxa"/>
            <w:tcBorders>
              <w:top w:val="single" w:sz="6" w:space="0" w:color="auto"/>
              <w:left w:val="single" w:sz="6" w:space="0" w:color="000000"/>
            </w:tcBorders>
            <w:shd w:val="clear" w:color="auto" w:fill="auto"/>
            <w:vAlign w:val="bottom"/>
          </w:tcPr>
          <w:p w14:paraId="3CC8F802" w14:textId="158221D4" w:rsidR="00BD2BC2" w:rsidRPr="00853565" w:rsidRDefault="00BD2BC2" w:rsidP="00E00A52">
            <w:pPr>
              <w:spacing w:before="30" w:line="140" w:lineRule="exact"/>
              <w:ind w:right="57"/>
              <w:jc w:val="right"/>
            </w:pPr>
            <w:r w:rsidRPr="00853565">
              <w:t>18 719</w:t>
            </w:r>
          </w:p>
        </w:tc>
        <w:tc>
          <w:tcPr>
            <w:tcW w:w="574" w:type="dxa"/>
            <w:tcBorders>
              <w:top w:val="single" w:sz="6" w:space="0" w:color="auto"/>
              <w:left w:val="single" w:sz="6" w:space="0" w:color="000000"/>
            </w:tcBorders>
            <w:shd w:val="clear" w:color="auto" w:fill="auto"/>
            <w:vAlign w:val="bottom"/>
          </w:tcPr>
          <w:p w14:paraId="04DF33B4" w14:textId="2AD39B19" w:rsidR="00BD2BC2" w:rsidRPr="00853565" w:rsidRDefault="00BD2BC2" w:rsidP="00E00A52">
            <w:pPr>
              <w:spacing w:before="30" w:line="140" w:lineRule="exact"/>
              <w:ind w:right="57"/>
              <w:jc w:val="right"/>
            </w:pPr>
            <w:r w:rsidRPr="00853565">
              <w:t>22 822</w:t>
            </w:r>
          </w:p>
        </w:tc>
        <w:tc>
          <w:tcPr>
            <w:tcW w:w="1837" w:type="dxa"/>
            <w:tcBorders>
              <w:top w:val="single" w:sz="6" w:space="0" w:color="auto"/>
              <w:left w:val="single" w:sz="6" w:space="0" w:color="000000"/>
            </w:tcBorders>
            <w:shd w:val="clear" w:color="auto" w:fill="auto"/>
            <w:tcMar>
              <w:left w:w="57" w:type="dxa"/>
            </w:tcMar>
            <w:vAlign w:val="bottom"/>
          </w:tcPr>
          <w:p w14:paraId="01CF451B" w14:textId="77777777" w:rsidR="00BD2BC2" w:rsidRPr="00853565" w:rsidRDefault="00BD2BC2" w:rsidP="00E00A52">
            <w:pPr>
              <w:spacing w:before="30" w:line="140" w:lineRule="exact"/>
              <w:ind w:left="113" w:hanging="113"/>
            </w:pPr>
            <w:r w:rsidRPr="00853565">
              <w:rPr>
                <w:rFonts w:eastAsia="Symbol"/>
                <w:b/>
                <w:bCs/>
                <w:i/>
              </w:rPr>
              <w:t>Russia</w:t>
            </w:r>
            <w:r w:rsidRPr="00853565">
              <w:rPr>
                <w:rFonts w:eastAsia="Symbol"/>
                <w:b/>
                <w:bCs/>
                <w:i/>
              </w:rPr>
              <w:br/>
            </w:r>
            <w:r w:rsidRPr="00853565">
              <w:rPr>
                <w:rFonts w:eastAsia="Symbol"/>
                <w:bCs/>
                <w:i/>
              </w:rPr>
              <w:t>(</w:t>
            </w:r>
            <w:r w:rsidRPr="00853565">
              <w:rPr>
                <w:rFonts w:eastAsia="Symbol"/>
                <w:bCs/>
                <w:i/>
                <w:lang w:val="en-US"/>
              </w:rPr>
              <w:t>russian</w:t>
            </w:r>
            <w:r w:rsidRPr="00853565">
              <w:rPr>
                <w:rFonts w:eastAsia="Symbol"/>
                <w:bCs/>
                <w:i/>
              </w:rPr>
              <w:t xml:space="preserve"> </w:t>
            </w:r>
            <w:r w:rsidRPr="00853565">
              <w:rPr>
                <w:rFonts w:eastAsia="Symbol"/>
                <w:i/>
              </w:rPr>
              <w:t>rouble</w:t>
            </w:r>
            <w:r w:rsidRPr="00853565">
              <w:rPr>
                <w:rFonts w:eastAsia="Symbol"/>
                <w:bCs/>
                <w:i/>
              </w:rPr>
              <w:t>)</w:t>
            </w:r>
          </w:p>
        </w:tc>
        <w:tc>
          <w:tcPr>
            <w:tcW w:w="36" w:type="dxa"/>
            <w:tcBorders>
              <w:top w:val="single" w:sz="6" w:space="0" w:color="auto"/>
            </w:tcBorders>
            <w:shd w:val="clear" w:color="auto" w:fill="auto"/>
          </w:tcPr>
          <w:p w14:paraId="079ABF94" w14:textId="77777777" w:rsidR="00BD2BC2" w:rsidRPr="00853565" w:rsidRDefault="00BD2BC2" w:rsidP="00E00A52">
            <w:pPr>
              <w:snapToGrid w:val="0"/>
              <w:spacing w:before="30" w:line="140" w:lineRule="exact"/>
              <w:rPr>
                <w:rFonts w:ascii="Times New Roman" w:eastAsia="Symbol" w:hAnsi="Times New Roman" w:cs="Times New Roman"/>
                <w:b/>
                <w:i/>
                <w:sz w:val="20"/>
                <w:szCs w:val="20"/>
              </w:rPr>
            </w:pPr>
          </w:p>
        </w:tc>
      </w:tr>
      <w:tr w:rsidR="00853565" w:rsidRPr="00853565" w14:paraId="243CECB6" w14:textId="77777777" w:rsidTr="005541E2">
        <w:trPr>
          <w:cantSplit/>
          <w:jc w:val="center"/>
        </w:trPr>
        <w:tc>
          <w:tcPr>
            <w:tcW w:w="1811" w:type="dxa"/>
            <w:shd w:val="clear" w:color="auto" w:fill="auto"/>
            <w:vAlign w:val="bottom"/>
          </w:tcPr>
          <w:p w14:paraId="5E48D490" w14:textId="77777777" w:rsidR="00BD2BC2" w:rsidRPr="00853565" w:rsidRDefault="00BD2BC2" w:rsidP="00E00A52">
            <w:pPr>
              <w:spacing w:before="30" w:line="140" w:lineRule="exact"/>
              <w:ind w:left="113"/>
            </w:pPr>
          </w:p>
        </w:tc>
        <w:tc>
          <w:tcPr>
            <w:tcW w:w="1643" w:type="dxa"/>
            <w:tcBorders>
              <w:left w:val="single" w:sz="6" w:space="0" w:color="000000"/>
            </w:tcBorders>
            <w:shd w:val="clear" w:color="auto" w:fill="auto"/>
            <w:vAlign w:val="bottom"/>
          </w:tcPr>
          <w:p w14:paraId="2B0F9418" w14:textId="77777777" w:rsidR="00BD2BC2" w:rsidRPr="00853565" w:rsidRDefault="00BD2BC2" w:rsidP="00EA5FF2">
            <w:pPr>
              <w:spacing w:before="30" w:line="140" w:lineRule="exact"/>
              <w:ind w:left="57"/>
            </w:pPr>
            <w:r w:rsidRPr="00853565">
              <w:rPr>
                <w:rFonts w:eastAsia="Symbol"/>
              </w:rPr>
              <w:t>Региональные</w:t>
            </w:r>
            <w:r w:rsidRPr="00853565">
              <w:rPr>
                <w:rFonts w:eastAsia="Symbol"/>
              </w:rPr>
              <w:br/>
            </w:r>
            <w:r w:rsidRPr="00853565">
              <w:rPr>
                <w:rFonts w:eastAsia="Symbol"/>
                <w:i/>
              </w:rPr>
              <w:t>Regional</w:t>
            </w:r>
            <w:r w:rsidRPr="00853565">
              <w:rPr>
                <w:rFonts w:eastAsia="Symbol"/>
                <w:b/>
                <w:i/>
                <w:sz w:val="12"/>
                <w:lang w:val="en-US"/>
              </w:rPr>
              <w:t xml:space="preserve"> </w:t>
            </w:r>
            <w:r w:rsidRPr="00853565">
              <w:rPr>
                <w:rFonts w:eastAsia="Symbol"/>
                <w:i/>
                <w:sz w:val="12"/>
                <w:lang w:val="en-US"/>
              </w:rPr>
              <w:t>budgets</w:t>
            </w:r>
          </w:p>
        </w:tc>
        <w:tc>
          <w:tcPr>
            <w:tcW w:w="572" w:type="dxa"/>
            <w:tcBorders>
              <w:left w:val="single" w:sz="6" w:space="0" w:color="000000"/>
            </w:tcBorders>
            <w:shd w:val="clear" w:color="auto" w:fill="auto"/>
            <w:vAlign w:val="bottom"/>
          </w:tcPr>
          <w:p w14:paraId="0FB13942" w14:textId="59C0B120" w:rsidR="00BD2BC2" w:rsidRPr="00853565" w:rsidRDefault="00BD2BC2" w:rsidP="00E00A52">
            <w:pPr>
              <w:spacing w:before="30" w:line="140" w:lineRule="exact"/>
              <w:ind w:right="57"/>
              <w:jc w:val="right"/>
            </w:pPr>
            <w:r w:rsidRPr="00853565">
              <w:rPr>
                <w:rFonts w:eastAsia="Symbol"/>
                <w:spacing w:val="-4"/>
              </w:rPr>
              <w:t>6</w:t>
            </w:r>
            <w:r w:rsidRPr="00853565">
              <w:rPr>
                <w:rFonts w:eastAsia="Symbol"/>
                <w:spacing w:val="-4"/>
                <w:lang w:val="en-US"/>
              </w:rPr>
              <w:t> </w:t>
            </w:r>
            <w:r w:rsidRPr="00853565">
              <w:rPr>
                <w:rFonts w:eastAsia="Symbol"/>
                <w:spacing w:val="-4"/>
              </w:rPr>
              <w:t>537</w:t>
            </w:r>
          </w:p>
        </w:tc>
        <w:tc>
          <w:tcPr>
            <w:tcW w:w="575" w:type="dxa"/>
            <w:tcBorders>
              <w:left w:val="single" w:sz="6" w:space="0" w:color="000000"/>
            </w:tcBorders>
            <w:shd w:val="clear" w:color="auto" w:fill="auto"/>
            <w:vAlign w:val="bottom"/>
          </w:tcPr>
          <w:p w14:paraId="1CEE58F8" w14:textId="5AD4FBB1" w:rsidR="00BD2BC2" w:rsidRPr="00853565" w:rsidRDefault="00BD2BC2" w:rsidP="00E00A52">
            <w:pPr>
              <w:spacing w:before="30" w:line="140" w:lineRule="exact"/>
              <w:ind w:right="57"/>
              <w:jc w:val="right"/>
            </w:pPr>
            <w:r w:rsidRPr="00853565">
              <w:rPr>
                <w:rFonts w:eastAsia="Symbol"/>
                <w:spacing w:val="-4"/>
              </w:rPr>
              <w:t>6</w:t>
            </w:r>
            <w:r w:rsidRPr="00853565">
              <w:rPr>
                <w:rFonts w:eastAsia="Symbol"/>
                <w:spacing w:val="-4"/>
                <w:lang w:val="en-US"/>
              </w:rPr>
              <w:t> </w:t>
            </w:r>
            <w:r w:rsidRPr="00853565">
              <w:rPr>
                <w:rFonts w:eastAsia="Symbol"/>
                <w:spacing w:val="-4"/>
              </w:rPr>
              <w:t>637</w:t>
            </w:r>
          </w:p>
        </w:tc>
        <w:tc>
          <w:tcPr>
            <w:tcW w:w="578" w:type="dxa"/>
            <w:tcBorders>
              <w:left w:val="single" w:sz="6" w:space="0" w:color="000000"/>
            </w:tcBorders>
            <w:shd w:val="clear" w:color="auto" w:fill="auto"/>
            <w:vAlign w:val="bottom"/>
          </w:tcPr>
          <w:p w14:paraId="7ED7DA36" w14:textId="264A512E" w:rsidR="00BD2BC2" w:rsidRPr="00853565" w:rsidRDefault="00BD2BC2" w:rsidP="009A6DE4">
            <w:pPr>
              <w:spacing w:before="30" w:line="140" w:lineRule="exact"/>
              <w:ind w:right="57"/>
              <w:jc w:val="right"/>
            </w:pPr>
            <w:r w:rsidRPr="00853565">
              <w:t>12</w:t>
            </w:r>
            <w:r w:rsidRPr="00853565">
              <w:rPr>
                <w:lang w:val="en-US"/>
              </w:rPr>
              <w:t> </w:t>
            </w:r>
            <w:r w:rsidRPr="00853565">
              <w:t>392</w:t>
            </w:r>
          </w:p>
        </w:tc>
        <w:tc>
          <w:tcPr>
            <w:tcW w:w="577" w:type="dxa"/>
            <w:tcBorders>
              <w:left w:val="single" w:sz="6" w:space="0" w:color="000000"/>
            </w:tcBorders>
            <w:shd w:val="clear" w:color="auto" w:fill="auto"/>
            <w:vAlign w:val="bottom"/>
          </w:tcPr>
          <w:p w14:paraId="39DB4BB2" w14:textId="3A3BADD4" w:rsidR="00BD2BC2" w:rsidRPr="00853565" w:rsidRDefault="00BD2BC2" w:rsidP="009A6DE4">
            <w:pPr>
              <w:spacing w:before="30" w:line="140" w:lineRule="exact"/>
              <w:ind w:right="57"/>
              <w:jc w:val="right"/>
            </w:pPr>
            <w:r w:rsidRPr="00853565">
              <w:t>11</w:t>
            </w:r>
            <w:r w:rsidRPr="00853565">
              <w:rPr>
                <w:rFonts w:ascii="Arial Narrow" w:hAnsi="Arial Narrow"/>
                <w:lang w:val="en-US"/>
              </w:rPr>
              <w:t> </w:t>
            </w:r>
            <w:r w:rsidRPr="00853565">
              <w:t>882</w:t>
            </w:r>
          </w:p>
        </w:tc>
        <w:tc>
          <w:tcPr>
            <w:tcW w:w="574" w:type="dxa"/>
            <w:tcBorders>
              <w:left w:val="single" w:sz="6" w:space="0" w:color="000000"/>
            </w:tcBorders>
            <w:shd w:val="clear" w:color="auto" w:fill="auto"/>
            <w:vAlign w:val="bottom"/>
          </w:tcPr>
          <w:p w14:paraId="2CF3ABBB" w14:textId="7584918E" w:rsidR="00BD2BC2" w:rsidRPr="00853565" w:rsidRDefault="00BD2BC2" w:rsidP="009A6DE4">
            <w:pPr>
              <w:spacing w:before="30" w:line="140" w:lineRule="exact"/>
              <w:ind w:right="57"/>
              <w:jc w:val="right"/>
            </w:pPr>
            <w:r w:rsidRPr="00853565">
              <w:t>13</w:t>
            </w:r>
            <w:r w:rsidRPr="00853565">
              <w:rPr>
                <w:rFonts w:ascii="Arial Narrow" w:hAnsi="Arial Narrow"/>
                <w:lang w:val="en-US"/>
              </w:rPr>
              <w:t> </w:t>
            </w:r>
            <w:r w:rsidRPr="00853565">
              <w:t>572</w:t>
            </w:r>
          </w:p>
        </w:tc>
        <w:tc>
          <w:tcPr>
            <w:tcW w:w="572" w:type="dxa"/>
            <w:tcBorders>
              <w:left w:val="single" w:sz="6" w:space="0" w:color="000000"/>
            </w:tcBorders>
            <w:shd w:val="clear" w:color="auto" w:fill="auto"/>
            <w:vAlign w:val="bottom"/>
          </w:tcPr>
          <w:p w14:paraId="1B0FE407" w14:textId="5D325ED2" w:rsidR="00BD2BC2" w:rsidRPr="00853565" w:rsidRDefault="00BD2BC2" w:rsidP="009A6DE4">
            <w:pPr>
              <w:spacing w:before="30" w:line="140" w:lineRule="exact"/>
              <w:ind w:right="57"/>
              <w:jc w:val="right"/>
            </w:pPr>
            <w:r w:rsidRPr="00853565">
              <w:t>13</w:t>
            </w:r>
            <w:r w:rsidRPr="00853565">
              <w:rPr>
                <w:lang w:val="en-US"/>
              </w:rPr>
              <w:t> </w:t>
            </w:r>
            <w:r w:rsidRPr="00853565">
              <w:t>568</w:t>
            </w:r>
          </w:p>
        </w:tc>
        <w:tc>
          <w:tcPr>
            <w:tcW w:w="572" w:type="dxa"/>
            <w:tcBorders>
              <w:left w:val="single" w:sz="6" w:space="0" w:color="000000"/>
            </w:tcBorders>
            <w:shd w:val="clear" w:color="auto" w:fill="auto"/>
            <w:vAlign w:val="bottom"/>
          </w:tcPr>
          <w:p w14:paraId="4BAB91C5" w14:textId="64F95ECD" w:rsidR="00BD2BC2" w:rsidRPr="00853565" w:rsidRDefault="00BD2BC2" w:rsidP="00E00A52">
            <w:pPr>
              <w:spacing w:before="30" w:line="140" w:lineRule="exact"/>
              <w:ind w:right="57"/>
              <w:jc w:val="right"/>
            </w:pPr>
            <w:r w:rsidRPr="00853565">
              <w:t>14 901</w:t>
            </w:r>
          </w:p>
        </w:tc>
        <w:tc>
          <w:tcPr>
            <w:tcW w:w="574" w:type="dxa"/>
            <w:tcBorders>
              <w:left w:val="single" w:sz="6" w:space="0" w:color="000000"/>
            </w:tcBorders>
            <w:shd w:val="clear" w:color="auto" w:fill="auto"/>
            <w:vAlign w:val="bottom"/>
          </w:tcPr>
          <w:p w14:paraId="1004195F" w14:textId="79787C50" w:rsidR="00BD2BC2" w:rsidRPr="00853565" w:rsidRDefault="00BD2BC2" w:rsidP="00E00A52">
            <w:pPr>
              <w:spacing w:before="30" w:line="140" w:lineRule="exact"/>
              <w:ind w:right="57"/>
              <w:jc w:val="right"/>
            </w:pPr>
            <w:r w:rsidRPr="00853565">
              <w:t>15 578</w:t>
            </w:r>
          </w:p>
        </w:tc>
        <w:tc>
          <w:tcPr>
            <w:tcW w:w="1837" w:type="dxa"/>
            <w:tcBorders>
              <w:left w:val="single" w:sz="6" w:space="0" w:color="000000"/>
            </w:tcBorders>
            <w:shd w:val="clear" w:color="auto" w:fill="auto"/>
            <w:tcMar>
              <w:left w:w="57" w:type="dxa"/>
            </w:tcMar>
            <w:vAlign w:val="bottom"/>
          </w:tcPr>
          <w:p w14:paraId="084E0D15" w14:textId="77777777" w:rsidR="00BD2BC2" w:rsidRPr="00853565" w:rsidRDefault="00BD2BC2" w:rsidP="00E00A52">
            <w:pPr>
              <w:spacing w:before="30" w:line="140" w:lineRule="exact"/>
              <w:ind w:left="113"/>
            </w:pPr>
          </w:p>
        </w:tc>
        <w:tc>
          <w:tcPr>
            <w:tcW w:w="36" w:type="dxa"/>
            <w:shd w:val="clear" w:color="auto" w:fill="auto"/>
          </w:tcPr>
          <w:p w14:paraId="3558A19E" w14:textId="77777777" w:rsidR="00BD2BC2" w:rsidRPr="00853565" w:rsidRDefault="00BD2BC2" w:rsidP="00E00A52">
            <w:pPr>
              <w:snapToGrid w:val="0"/>
              <w:spacing w:before="30" w:line="140" w:lineRule="exact"/>
              <w:rPr>
                <w:rFonts w:ascii="Times New Roman" w:eastAsia="Symbol" w:hAnsi="Times New Roman" w:cs="Times New Roman"/>
                <w:b/>
                <w:i/>
                <w:sz w:val="20"/>
                <w:szCs w:val="20"/>
              </w:rPr>
            </w:pPr>
          </w:p>
        </w:tc>
      </w:tr>
      <w:tr w:rsidR="00853565" w:rsidRPr="00853565" w14:paraId="0FA9A295" w14:textId="77777777" w:rsidTr="005541E2">
        <w:trPr>
          <w:cantSplit/>
          <w:jc w:val="center"/>
        </w:trPr>
        <w:tc>
          <w:tcPr>
            <w:tcW w:w="1811" w:type="dxa"/>
            <w:shd w:val="clear" w:color="auto" w:fill="auto"/>
            <w:vAlign w:val="bottom"/>
          </w:tcPr>
          <w:p w14:paraId="5051D271" w14:textId="77777777" w:rsidR="00C3639B" w:rsidRPr="00853565" w:rsidRDefault="00C3639B" w:rsidP="00E00A52">
            <w:pPr>
              <w:spacing w:before="30" w:line="140" w:lineRule="exact"/>
            </w:pPr>
            <w:r w:rsidRPr="00853565">
              <w:rPr>
                <w:rFonts w:eastAsia="Symbol"/>
                <w:b/>
                <w:bCs/>
              </w:rPr>
              <w:t>Страны СНГ</w:t>
            </w:r>
          </w:p>
        </w:tc>
        <w:tc>
          <w:tcPr>
            <w:tcW w:w="1643" w:type="dxa"/>
            <w:tcBorders>
              <w:left w:val="single" w:sz="6" w:space="0" w:color="000000"/>
            </w:tcBorders>
            <w:shd w:val="clear" w:color="auto" w:fill="auto"/>
            <w:vAlign w:val="bottom"/>
          </w:tcPr>
          <w:p w14:paraId="6E030819" w14:textId="77777777" w:rsidR="00C3639B" w:rsidRPr="00853565" w:rsidRDefault="00C3639B" w:rsidP="00E00A52">
            <w:pPr>
              <w:snapToGrid w:val="0"/>
              <w:spacing w:before="30" w:line="140" w:lineRule="exact"/>
              <w:ind w:left="57"/>
              <w:rPr>
                <w:rFonts w:eastAsia="Symbol"/>
                <w:b/>
                <w:bCs/>
                <w:lang w:val="en-US"/>
              </w:rPr>
            </w:pPr>
          </w:p>
        </w:tc>
        <w:tc>
          <w:tcPr>
            <w:tcW w:w="572" w:type="dxa"/>
            <w:tcBorders>
              <w:left w:val="single" w:sz="6" w:space="0" w:color="000000"/>
            </w:tcBorders>
            <w:shd w:val="clear" w:color="auto" w:fill="auto"/>
            <w:vAlign w:val="bottom"/>
          </w:tcPr>
          <w:p w14:paraId="055A9920" w14:textId="77777777" w:rsidR="00C3639B" w:rsidRPr="00853565" w:rsidRDefault="00C3639B" w:rsidP="00E00A52">
            <w:pPr>
              <w:pStyle w:val="af"/>
              <w:snapToGrid w:val="0"/>
              <w:spacing w:before="30" w:line="140" w:lineRule="exact"/>
              <w:ind w:right="57"/>
              <w:jc w:val="right"/>
              <w:rPr>
                <w:rFonts w:eastAsia="Symbol"/>
                <w:bCs/>
                <w:spacing w:val="-4"/>
                <w:lang w:val="en-US"/>
              </w:rPr>
            </w:pPr>
          </w:p>
        </w:tc>
        <w:tc>
          <w:tcPr>
            <w:tcW w:w="575" w:type="dxa"/>
            <w:tcBorders>
              <w:left w:val="single" w:sz="6" w:space="0" w:color="000000"/>
            </w:tcBorders>
            <w:shd w:val="clear" w:color="auto" w:fill="auto"/>
            <w:vAlign w:val="bottom"/>
          </w:tcPr>
          <w:p w14:paraId="7FB125C8" w14:textId="77777777" w:rsidR="00C3639B" w:rsidRPr="00853565" w:rsidRDefault="00C3639B" w:rsidP="00E00A52">
            <w:pPr>
              <w:snapToGrid w:val="0"/>
              <w:spacing w:before="30" w:line="140" w:lineRule="exact"/>
              <w:ind w:right="57"/>
              <w:jc w:val="right"/>
              <w:rPr>
                <w:rFonts w:eastAsia="Symbol"/>
                <w:bCs/>
                <w:spacing w:val="-4"/>
              </w:rPr>
            </w:pPr>
          </w:p>
        </w:tc>
        <w:tc>
          <w:tcPr>
            <w:tcW w:w="578" w:type="dxa"/>
            <w:tcBorders>
              <w:left w:val="single" w:sz="6" w:space="0" w:color="000000"/>
            </w:tcBorders>
            <w:shd w:val="clear" w:color="auto" w:fill="auto"/>
            <w:vAlign w:val="bottom"/>
          </w:tcPr>
          <w:p w14:paraId="4A035C99" w14:textId="77777777" w:rsidR="00C3639B" w:rsidRPr="00853565" w:rsidRDefault="00C3639B" w:rsidP="009A6DE4">
            <w:pPr>
              <w:snapToGrid w:val="0"/>
              <w:spacing w:before="30" w:line="140" w:lineRule="exact"/>
              <w:ind w:right="57"/>
              <w:jc w:val="right"/>
              <w:rPr>
                <w:rFonts w:eastAsia="Symbol"/>
                <w:bCs/>
                <w:spacing w:val="-4"/>
              </w:rPr>
            </w:pPr>
          </w:p>
        </w:tc>
        <w:tc>
          <w:tcPr>
            <w:tcW w:w="577" w:type="dxa"/>
            <w:tcBorders>
              <w:left w:val="single" w:sz="6" w:space="0" w:color="000000"/>
            </w:tcBorders>
            <w:shd w:val="clear" w:color="auto" w:fill="auto"/>
            <w:vAlign w:val="bottom"/>
          </w:tcPr>
          <w:p w14:paraId="7E0425A1" w14:textId="77777777" w:rsidR="00C3639B" w:rsidRPr="00853565" w:rsidRDefault="00C3639B" w:rsidP="009A6DE4">
            <w:pPr>
              <w:snapToGrid w:val="0"/>
              <w:spacing w:before="30" w:line="140" w:lineRule="exact"/>
              <w:ind w:right="57"/>
              <w:jc w:val="right"/>
              <w:rPr>
                <w:rFonts w:eastAsia="Symbol"/>
                <w:bCs/>
                <w:spacing w:val="-4"/>
              </w:rPr>
            </w:pPr>
          </w:p>
        </w:tc>
        <w:tc>
          <w:tcPr>
            <w:tcW w:w="574" w:type="dxa"/>
            <w:tcBorders>
              <w:left w:val="single" w:sz="6" w:space="0" w:color="000000"/>
            </w:tcBorders>
            <w:shd w:val="clear" w:color="auto" w:fill="auto"/>
            <w:vAlign w:val="bottom"/>
          </w:tcPr>
          <w:p w14:paraId="00249FB5" w14:textId="77777777" w:rsidR="00C3639B" w:rsidRPr="00853565" w:rsidRDefault="00C3639B" w:rsidP="009A6DE4">
            <w:pPr>
              <w:snapToGrid w:val="0"/>
              <w:spacing w:before="30" w:line="140" w:lineRule="exact"/>
              <w:ind w:right="57"/>
              <w:jc w:val="right"/>
              <w:rPr>
                <w:rFonts w:eastAsia="Symbol"/>
                <w:bCs/>
                <w:spacing w:val="-4"/>
              </w:rPr>
            </w:pPr>
          </w:p>
        </w:tc>
        <w:tc>
          <w:tcPr>
            <w:tcW w:w="572" w:type="dxa"/>
            <w:tcBorders>
              <w:left w:val="single" w:sz="6" w:space="0" w:color="000000"/>
            </w:tcBorders>
            <w:shd w:val="clear" w:color="auto" w:fill="auto"/>
            <w:vAlign w:val="bottom"/>
          </w:tcPr>
          <w:p w14:paraId="180F8CF1" w14:textId="77777777" w:rsidR="00C3639B" w:rsidRPr="00853565" w:rsidRDefault="00C3639B" w:rsidP="009A6DE4">
            <w:pPr>
              <w:snapToGrid w:val="0"/>
              <w:spacing w:before="30" w:line="140" w:lineRule="exact"/>
              <w:ind w:right="57"/>
              <w:jc w:val="right"/>
              <w:rPr>
                <w:rFonts w:eastAsia="Symbol"/>
                <w:bCs/>
                <w:spacing w:val="-4"/>
              </w:rPr>
            </w:pPr>
          </w:p>
        </w:tc>
        <w:tc>
          <w:tcPr>
            <w:tcW w:w="572" w:type="dxa"/>
            <w:tcBorders>
              <w:left w:val="single" w:sz="6" w:space="0" w:color="000000"/>
            </w:tcBorders>
            <w:shd w:val="clear" w:color="auto" w:fill="auto"/>
            <w:vAlign w:val="bottom"/>
          </w:tcPr>
          <w:p w14:paraId="279EB725" w14:textId="77777777" w:rsidR="00C3639B" w:rsidRPr="00853565" w:rsidRDefault="00C3639B" w:rsidP="00E00A52">
            <w:pPr>
              <w:snapToGrid w:val="0"/>
              <w:spacing w:before="30" w:line="140" w:lineRule="exact"/>
              <w:ind w:right="57"/>
              <w:jc w:val="right"/>
              <w:rPr>
                <w:rFonts w:eastAsia="Symbol"/>
                <w:bCs/>
                <w:spacing w:val="-4"/>
              </w:rPr>
            </w:pPr>
          </w:p>
        </w:tc>
        <w:tc>
          <w:tcPr>
            <w:tcW w:w="574" w:type="dxa"/>
            <w:tcBorders>
              <w:left w:val="single" w:sz="6" w:space="0" w:color="000000"/>
            </w:tcBorders>
            <w:shd w:val="clear" w:color="auto" w:fill="auto"/>
            <w:vAlign w:val="bottom"/>
          </w:tcPr>
          <w:p w14:paraId="0EE4D420" w14:textId="77777777" w:rsidR="00C3639B" w:rsidRPr="00853565" w:rsidRDefault="00C3639B" w:rsidP="00E00A52">
            <w:pPr>
              <w:snapToGrid w:val="0"/>
              <w:spacing w:before="30" w:line="140" w:lineRule="exact"/>
              <w:ind w:right="57"/>
              <w:jc w:val="right"/>
              <w:rPr>
                <w:rFonts w:eastAsia="Symbol"/>
                <w:bCs/>
                <w:spacing w:val="-4"/>
              </w:rPr>
            </w:pPr>
          </w:p>
        </w:tc>
        <w:tc>
          <w:tcPr>
            <w:tcW w:w="1837" w:type="dxa"/>
            <w:tcBorders>
              <w:left w:val="single" w:sz="6" w:space="0" w:color="000000"/>
            </w:tcBorders>
            <w:shd w:val="clear" w:color="auto" w:fill="auto"/>
            <w:tcMar>
              <w:left w:w="57" w:type="dxa"/>
            </w:tcMar>
            <w:vAlign w:val="bottom"/>
          </w:tcPr>
          <w:p w14:paraId="7BAA98D4" w14:textId="77777777" w:rsidR="00C3639B" w:rsidRPr="00853565" w:rsidRDefault="00C3639B" w:rsidP="00E00A52">
            <w:pPr>
              <w:spacing w:before="30" w:line="140" w:lineRule="exact"/>
            </w:pPr>
            <w:r w:rsidRPr="00853565">
              <w:rPr>
                <w:rFonts w:eastAsia="Symbol"/>
                <w:b/>
                <w:i/>
              </w:rPr>
              <w:t>CIS countries</w:t>
            </w:r>
          </w:p>
        </w:tc>
        <w:tc>
          <w:tcPr>
            <w:tcW w:w="36" w:type="dxa"/>
            <w:shd w:val="clear" w:color="auto" w:fill="auto"/>
          </w:tcPr>
          <w:p w14:paraId="5AB5E89D" w14:textId="77777777" w:rsidR="00C3639B" w:rsidRPr="00853565" w:rsidRDefault="00C3639B" w:rsidP="00E00A52">
            <w:pPr>
              <w:snapToGrid w:val="0"/>
              <w:spacing w:before="30" w:line="140" w:lineRule="exact"/>
              <w:rPr>
                <w:rFonts w:ascii="Times New Roman" w:eastAsia="Symbol" w:hAnsi="Times New Roman" w:cs="Times New Roman"/>
                <w:b/>
                <w:i/>
                <w:sz w:val="20"/>
                <w:szCs w:val="20"/>
              </w:rPr>
            </w:pPr>
          </w:p>
        </w:tc>
      </w:tr>
      <w:tr w:rsidR="00853565" w:rsidRPr="00853565" w14:paraId="1CB0932F" w14:textId="77777777" w:rsidTr="005541E2">
        <w:trPr>
          <w:cantSplit/>
          <w:jc w:val="center"/>
        </w:trPr>
        <w:tc>
          <w:tcPr>
            <w:tcW w:w="1811" w:type="dxa"/>
            <w:shd w:val="clear" w:color="auto" w:fill="auto"/>
            <w:vAlign w:val="bottom"/>
          </w:tcPr>
          <w:p w14:paraId="79CEF5E8" w14:textId="77777777" w:rsidR="00C3639B" w:rsidRPr="00853565" w:rsidRDefault="00C3639B" w:rsidP="00E00A52">
            <w:pPr>
              <w:spacing w:before="30" w:line="140" w:lineRule="exact"/>
              <w:ind w:left="227"/>
            </w:pPr>
            <w:r w:rsidRPr="00853565">
              <w:rPr>
                <w:rFonts w:eastAsia="Symbol"/>
              </w:rPr>
              <w:t>из них:</w:t>
            </w:r>
          </w:p>
        </w:tc>
        <w:tc>
          <w:tcPr>
            <w:tcW w:w="1643" w:type="dxa"/>
            <w:tcBorders>
              <w:left w:val="single" w:sz="6" w:space="0" w:color="000000"/>
            </w:tcBorders>
            <w:shd w:val="clear" w:color="auto" w:fill="auto"/>
            <w:vAlign w:val="bottom"/>
          </w:tcPr>
          <w:p w14:paraId="13BCC5F0" w14:textId="77777777" w:rsidR="00C3639B" w:rsidRPr="00853565" w:rsidRDefault="00C3639B" w:rsidP="00E00A52">
            <w:pPr>
              <w:snapToGrid w:val="0"/>
              <w:spacing w:before="30" w:line="140" w:lineRule="exact"/>
              <w:ind w:left="57"/>
              <w:rPr>
                <w:rFonts w:eastAsia="Symbol"/>
                <w:bCs/>
                <w:lang w:val="en-US"/>
              </w:rPr>
            </w:pPr>
          </w:p>
        </w:tc>
        <w:tc>
          <w:tcPr>
            <w:tcW w:w="572" w:type="dxa"/>
            <w:tcBorders>
              <w:left w:val="single" w:sz="6" w:space="0" w:color="000000"/>
            </w:tcBorders>
            <w:shd w:val="clear" w:color="auto" w:fill="auto"/>
            <w:vAlign w:val="bottom"/>
          </w:tcPr>
          <w:p w14:paraId="4C023704" w14:textId="77777777" w:rsidR="00C3639B" w:rsidRPr="00853565" w:rsidRDefault="00C3639B" w:rsidP="00E00A52">
            <w:pPr>
              <w:pStyle w:val="af"/>
              <w:snapToGrid w:val="0"/>
              <w:spacing w:before="30" w:line="140" w:lineRule="exact"/>
              <w:ind w:right="57"/>
              <w:jc w:val="right"/>
              <w:rPr>
                <w:rFonts w:eastAsia="Symbol"/>
                <w:bCs/>
                <w:spacing w:val="-4"/>
                <w:lang w:val="en-US"/>
              </w:rPr>
            </w:pPr>
          </w:p>
        </w:tc>
        <w:tc>
          <w:tcPr>
            <w:tcW w:w="575" w:type="dxa"/>
            <w:tcBorders>
              <w:left w:val="single" w:sz="6" w:space="0" w:color="000000"/>
            </w:tcBorders>
            <w:shd w:val="clear" w:color="auto" w:fill="auto"/>
            <w:vAlign w:val="bottom"/>
          </w:tcPr>
          <w:p w14:paraId="0C058274" w14:textId="77777777" w:rsidR="00C3639B" w:rsidRPr="00853565" w:rsidRDefault="00C3639B" w:rsidP="00E00A52">
            <w:pPr>
              <w:snapToGrid w:val="0"/>
              <w:spacing w:before="30" w:line="140" w:lineRule="exact"/>
              <w:ind w:right="57"/>
              <w:jc w:val="right"/>
              <w:rPr>
                <w:rFonts w:eastAsia="Symbol"/>
                <w:bCs/>
                <w:spacing w:val="-4"/>
              </w:rPr>
            </w:pPr>
          </w:p>
        </w:tc>
        <w:tc>
          <w:tcPr>
            <w:tcW w:w="578" w:type="dxa"/>
            <w:tcBorders>
              <w:left w:val="single" w:sz="6" w:space="0" w:color="000000"/>
            </w:tcBorders>
            <w:shd w:val="clear" w:color="auto" w:fill="auto"/>
            <w:vAlign w:val="bottom"/>
          </w:tcPr>
          <w:p w14:paraId="4A6A4221" w14:textId="77777777" w:rsidR="00C3639B" w:rsidRPr="00853565" w:rsidRDefault="00C3639B" w:rsidP="009A6DE4">
            <w:pPr>
              <w:snapToGrid w:val="0"/>
              <w:spacing w:before="30" w:line="140" w:lineRule="exact"/>
              <w:ind w:right="57"/>
              <w:jc w:val="right"/>
              <w:rPr>
                <w:rFonts w:eastAsia="Symbol"/>
                <w:bCs/>
                <w:spacing w:val="-4"/>
              </w:rPr>
            </w:pPr>
          </w:p>
        </w:tc>
        <w:tc>
          <w:tcPr>
            <w:tcW w:w="577" w:type="dxa"/>
            <w:tcBorders>
              <w:left w:val="single" w:sz="6" w:space="0" w:color="000000"/>
            </w:tcBorders>
            <w:shd w:val="clear" w:color="auto" w:fill="auto"/>
            <w:vAlign w:val="bottom"/>
          </w:tcPr>
          <w:p w14:paraId="6977C959" w14:textId="77777777" w:rsidR="00C3639B" w:rsidRPr="00853565" w:rsidRDefault="00C3639B" w:rsidP="009A6DE4">
            <w:pPr>
              <w:snapToGrid w:val="0"/>
              <w:spacing w:before="30" w:line="140" w:lineRule="exact"/>
              <w:ind w:right="57"/>
              <w:jc w:val="right"/>
              <w:rPr>
                <w:rFonts w:eastAsia="Symbol"/>
                <w:bCs/>
                <w:spacing w:val="-4"/>
              </w:rPr>
            </w:pPr>
          </w:p>
        </w:tc>
        <w:tc>
          <w:tcPr>
            <w:tcW w:w="574" w:type="dxa"/>
            <w:tcBorders>
              <w:left w:val="single" w:sz="6" w:space="0" w:color="000000"/>
            </w:tcBorders>
            <w:shd w:val="clear" w:color="auto" w:fill="auto"/>
            <w:vAlign w:val="bottom"/>
          </w:tcPr>
          <w:p w14:paraId="3374419C" w14:textId="77777777" w:rsidR="00C3639B" w:rsidRPr="00853565" w:rsidRDefault="00C3639B" w:rsidP="009A6DE4">
            <w:pPr>
              <w:snapToGrid w:val="0"/>
              <w:spacing w:before="30" w:line="140" w:lineRule="exact"/>
              <w:ind w:right="57"/>
              <w:jc w:val="right"/>
              <w:rPr>
                <w:rFonts w:eastAsia="Symbol"/>
                <w:bCs/>
                <w:spacing w:val="-4"/>
              </w:rPr>
            </w:pPr>
          </w:p>
        </w:tc>
        <w:tc>
          <w:tcPr>
            <w:tcW w:w="572" w:type="dxa"/>
            <w:tcBorders>
              <w:left w:val="single" w:sz="6" w:space="0" w:color="000000"/>
            </w:tcBorders>
            <w:shd w:val="clear" w:color="auto" w:fill="auto"/>
            <w:vAlign w:val="bottom"/>
          </w:tcPr>
          <w:p w14:paraId="0E05D531" w14:textId="77777777" w:rsidR="00C3639B" w:rsidRPr="00853565" w:rsidRDefault="00C3639B" w:rsidP="009A6DE4">
            <w:pPr>
              <w:snapToGrid w:val="0"/>
              <w:spacing w:before="30" w:line="140" w:lineRule="exact"/>
              <w:ind w:right="57"/>
              <w:jc w:val="right"/>
              <w:rPr>
                <w:rFonts w:eastAsia="Symbol"/>
                <w:bCs/>
                <w:spacing w:val="-4"/>
              </w:rPr>
            </w:pPr>
          </w:p>
        </w:tc>
        <w:tc>
          <w:tcPr>
            <w:tcW w:w="572" w:type="dxa"/>
            <w:tcBorders>
              <w:left w:val="single" w:sz="6" w:space="0" w:color="000000"/>
            </w:tcBorders>
            <w:shd w:val="clear" w:color="auto" w:fill="auto"/>
            <w:vAlign w:val="bottom"/>
          </w:tcPr>
          <w:p w14:paraId="10D07246" w14:textId="77777777" w:rsidR="00C3639B" w:rsidRPr="00853565" w:rsidRDefault="00C3639B" w:rsidP="00E00A52">
            <w:pPr>
              <w:snapToGrid w:val="0"/>
              <w:spacing w:before="30" w:line="140" w:lineRule="exact"/>
              <w:ind w:right="57"/>
              <w:jc w:val="right"/>
              <w:rPr>
                <w:rFonts w:eastAsia="Symbol"/>
                <w:bCs/>
                <w:spacing w:val="-4"/>
              </w:rPr>
            </w:pPr>
          </w:p>
        </w:tc>
        <w:tc>
          <w:tcPr>
            <w:tcW w:w="574" w:type="dxa"/>
            <w:tcBorders>
              <w:left w:val="single" w:sz="6" w:space="0" w:color="000000"/>
            </w:tcBorders>
            <w:shd w:val="clear" w:color="auto" w:fill="auto"/>
            <w:vAlign w:val="bottom"/>
          </w:tcPr>
          <w:p w14:paraId="27BCA71F" w14:textId="77777777" w:rsidR="00C3639B" w:rsidRPr="00853565" w:rsidRDefault="00C3639B" w:rsidP="00E00A52">
            <w:pPr>
              <w:snapToGrid w:val="0"/>
              <w:spacing w:before="30" w:line="140" w:lineRule="exact"/>
              <w:ind w:right="57"/>
              <w:jc w:val="right"/>
              <w:rPr>
                <w:rFonts w:eastAsia="Symbol"/>
                <w:bCs/>
                <w:spacing w:val="-4"/>
              </w:rPr>
            </w:pPr>
          </w:p>
        </w:tc>
        <w:tc>
          <w:tcPr>
            <w:tcW w:w="1837" w:type="dxa"/>
            <w:tcBorders>
              <w:left w:val="single" w:sz="6" w:space="0" w:color="000000"/>
            </w:tcBorders>
            <w:shd w:val="clear" w:color="auto" w:fill="auto"/>
            <w:tcMar>
              <w:left w:w="57" w:type="dxa"/>
            </w:tcMar>
            <w:vAlign w:val="bottom"/>
          </w:tcPr>
          <w:p w14:paraId="0B6412E0" w14:textId="77777777" w:rsidR="00C3639B" w:rsidRPr="00853565" w:rsidRDefault="00C3639B" w:rsidP="00E00A52">
            <w:pPr>
              <w:spacing w:before="30" w:line="140" w:lineRule="exact"/>
              <w:ind w:left="227"/>
            </w:pPr>
            <w:r w:rsidRPr="00853565">
              <w:rPr>
                <w:rFonts w:eastAsia="Symbol"/>
                <w:i/>
              </w:rPr>
              <w:t>of which:</w:t>
            </w:r>
          </w:p>
        </w:tc>
        <w:tc>
          <w:tcPr>
            <w:tcW w:w="36" w:type="dxa"/>
            <w:shd w:val="clear" w:color="auto" w:fill="auto"/>
          </w:tcPr>
          <w:p w14:paraId="1934E136" w14:textId="77777777" w:rsidR="00C3639B" w:rsidRPr="00853565" w:rsidRDefault="00C3639B" w:rsidP="00E00A52">
            <w:pPr>
              <w:snapToGrid w:val="0"/>
              <w:spacing w:before="30" w:line="140" w:lineRule="exact"/>
              <w:rPr>
                <w:rFonts w:ascii="Times New Roman" w:eastAsia="Symbol" w:hAnsi="Times New Roman" w:cs="Times New Roman"/>
                <w:i/>
                <w:sz w:val="20"/>
                <w:szCs w:val="20"/>
              </w:rPr>
            </w:pPr>
          </w:p>
        </w:tc>
      </w:tr>
      <w:tr w:rsidR="00853565" w:rsidRPr="00853565" w14:paraId="79DD076B" w14:textId="77777777" w:rsidTr="005541E2">
        <w:trPr>
          <w:cantSplit/>
          <w:jc w:val="center"/>
        </w:trPr>
        <w:tc>
          <w:tcPr>
            <w:tcW w:w="1811" w:type="dxa"/>
            <w:shd w:val="clear" w:color="auto" w:fill="auto"/>
            <w:vAlign w:val="bottom"/>
          </w:tcPr>
          <w:p w14:paraId="3D0B3F40" w14:textId="77777777" w:rsidR="00C3639B" w:rsidRPr="00853565" w:rsidRDefault="00C3639B" w:rsidP="00E00A52">
            <w:pPr>
              <w:spacing w:before="30" w:line="140" w:lineRule="exact"/>
              <w:ind w:left="226" w:hanging="113"/>
            </w:pPr>
            <w:r w:rsidRPr="00853565">
              <w:rPr>
                <w:rFonts w:eastAsia="Symbol"/>
              </w:rPr>
              <w:t>Азербайджан</w:t>
            </w:r>
            <w:r w:rsidRPr="00853565">
              <w:rPr>
                <w:rFonts w:eastAsia="Symbol"/>
              </w:rPr>
              <w:br/>
              <w:t xml:space="preserve">(азербайджанские </w:t>
            </w:r>
            <w:r w:rsidRPr="00853565">
              <w:rPr>
                <w:rFonts w:eastAsia="Symbol"/>
              </w:rPr>
              <w:br/>
              <w:t>манаты)</w:t>
            </w:r>
            <w:r w:rsidRPr="00853565">
              <w:rPr>
                <w:rFonts w:eastAsia="Symbol"/>
                <w:vertAlign w:val="superscript"/>
              </w:rPr>
              <w:t xml:space="preserve"> </w:t>
            </w:r>
          </w:p>
        </w:tc>
        <w:tc>
          <w:tcPr>
            <w:tcW w:w="1643" w:type="dxa"/>
            <w:tcBorders>
              <w:left w:val="single" w:sz="6" w:space="0" w:color="000000"/>
            </w:tcBorders>
            <w:shd w:val="clear" w:color="auto" w:fill="auto"/>
            <w:vAlign w:val="bottom"/>
          </w:tcPr>
          <w:p w14:paraId="73865788" w14:textId="77777777" w:rsidR="00C3639B" w:rsidRPr="00853565" w:rsidRDefault="00C3639B" w:rsidP="00E00A52">
            <w:pPr>
              <w:spacing w:before="30" w:line="140" w:lineRule="exact"/>
              <w:ind w:left="57"/>
            </w:pPr>
            <w:r w:rsidRPr="00853565">
              <w:rPr>
                <w:rFonts w:eastAsia="Symbol"/>
              </w:rPr>
              <w:t>Государственный</w:t>
            </w:r>
            <w:r w:rsidRPr="00853565">
              <w:rPr>
                <w:rFonts w:eastAsia="Symbol"/>
                <w:vertAlign w:val="superscript"/>
              </w:rPr>
              <w:t>1)</w:t>
            </w:r>
            <w:r w:rsidRPr="00853565">
              <w:rPr>
                <w:rFonts w:eastAsia="Symbol"/>
                <w:i/>
                <w:lang w:val="en-US"/>
              </w:rPr>
              <w:t xml:space="preserve"> </w:t>
            </w:r>
            <w:r w:rsidRPr="00853565">
              <w:rPr>
                <w:rFonts w:eastAsia="Symbol"/>
                <w:i/>
              </w:rPr>
              <w:br/>
            </w:r>
            <w:r w:rsidRPr="00853565">
              <w:rPr>
                <w:rFonts w:eastAsia="Symbol"/>
                <w:i/>
                <w:lang w:val="en-US"/>
              </w:rPr>
              <w:t>Government budget</w:t>
            </w:r>
            <w:r w:rsidRPr="00853565">
              <w:rPr>
                <w:rFonts w:eastAsia="Symbol"/>
                <w:i/>
                <w:vertAlign w:val="superscript"/>
              </w:rPr>
              <w:t>1)</w:t>
            </w:r>
          </w:p>
        </w:tc>
        <w:tc>
          <w:tcPr>
            <w:tcW w:w="572" w:type="dxa"/>
            <w:tcBorders>
              <w:left w:val="single" w:sz="6" w:space="0" w:color="000000"/>
            </w:tcBorders>
            <w:shd w:val="clear" w:color="auto" w:fill="auto"/>
            <w:vAlign w:val="bottom"/>
          </w:tcPr>
          <w:p w14:paraId="03D90215" w14:textId="1100A559" w:rsidR="00C3639B" w:rsidRPr="00853565" w:rsidRDefault="00C3639B" w:rsidP="00E00A52">
            <w:pPr>
              <w:spacing w:before="30" w:line="140" w:lineRule="exact"/>
              <w:ind w:right="57"/>
              <w:jc w:val="right"/>
            </w:pPr>
            <w:r w:rsidRPr="00853565">
              <w:rPr>
                <w:rFonts w:eastAsia="Symbol"/>
              </w:rPr>
              <w:t>11</w:t>
            </w:r>
            <w:r w:rsidRPr="00853565">
              <w:rPr>
                <w:rFonts w:eastAsia="Symbol"/>
                <w:spacing w:val="-4"/>
                <w:lang w:val="en-US"/>
              </w:rPr>
              <w:t> </w:t>
            </w:r>
            <w:r w:rsidRPr="00853565">
              <w:rPr>
                <w:rFonts w:eastAsia="Symbol"/>
              </w:rPr>
              <w:t>403</w:t>
            </w:r>
          </w:p>
        </w:tc>
        <w:tc>
          <w:tcPr>
            <w:tcW w:w="575" w:type="dxa"/>
            <w:tcBorders>
              <w:left w:val="single" w:sz="6" w:space="0" w:color="000000"/>
            </w:tcBorders>
            <w:shd w:val="clear" w:color="auto" w:fill="auto"/>
            <w:vAlign w:val="bottom"/>
          </w:tcPr>
          <w:p w14:paraId="373194E7" w14:textId="3E91B126" w:rsidR="00C3639B" w:rsidRPr="00853565" w:rsidRDefault="00C3639B" w:rsidP="00E00A52">
            <w:pPr>
              <w:spacing w:before="30" w:line="140" w:lineRule="exact"/>
              <w:ind w:right="57"/>
              <w:jc w:val="right"/>
            </w:pPr>
            <w:r w:rsidRPr="00853565">
              <w:rPr>
                <w:rFonts w:eastAsia="Symbol"/>
              </w:rPr>
              <w:t>11</w:t>
            </w:r>
            <w:r w:rsidRPr="00853565">
              <w:rPr>
                <w:rFonts w:eastAsia="Symbol"/>
                <w:spacing w:val="-4"/>
                <w:lang w:val="en-US"/>
              </w:rPr>
              <w:t> </w:t>
            </w:r>
            <w:r w:rsidRPr="00853565">
              <w:rPr>
                <w:rFonts w:eastAsia="Symbol"/>
              </w:rPr>
              <w:t>766</w:t>
            </w:r>
          </w:p>
        </w:tc>
        <w:tc>
          <w:tcPr>
            <w:tcW w:w="578" w:type="dxa"/>
            <w:tcBorders>
              <w:left w:val="single" w:sz="6" w:space="0" w:color="000000"/>
            </w:tcBorders>
            <w:shd w:val="clear" w:color="auto" w:fill="auto"/>
            <w:vAlign w:val="bottom"/>
          </w:tcPr>
          <w:p w14:paraId="042A4161" w14:textId="6FCBCCAA" w:rsidR="00C3639B" w:rsidRPr="00853565" w:rsidRDefault="00C3639B" w:rsidP="009A6DE4">
            <w:pPr>
              <w:spacing w:before="30" w:line="140" w:lineRule="exact"/>
              <w:ind w:right="57"/>
              <w:jc w:val="right"/>
            </w:pPr>
            <w:r w:rsidRPr="00853565">
              <w:rPr>
                <w:lang w:val="en-US"/>
              </w:rPr>
              <w:t>22 509</w:t>
            </w:r>
          </w:p>
        </w:tc>
        <w:tc>
          <w:tcPr>
            <w:tcW w:w="577" w:type="dxa"/>
            <w:tcBorders>
              <w:left w:val="single" w:sz="6" w:space="0" w:color="000000"/>
            </w:tcBorders>
            <w:shd w:val="clear" w:color="auto" w:fill="auto"/>
            <w:vAlign w:val="bottom"/>
          </w:tcPr>
          <w:p w14:paraId="641AE972" w14:textId="1BEC70B5" w:rsidR="00C3639B" w:rsidRPr="00853565" w:rsidRDefault="00C3639B" w:rsidP="009A6DE4">
            <w:pPr>
              <w:spacing w:before="30" w:line="140" w:lineRule="exact"/>
              <w:ind w:right="57"/>
              <w:jc w:val="right"/>
              <w:rPr>
                <w:lang w:val="en-US"/>
              </w:rPr>
            </w:pPr>
            <w:r w:rsidRPr="00853565">
              <w:rPr>
                <w:lang w:val="en-US"/>
              </w:rPr>
              <w:t>22</w:t>
            </w:r>
            <w:r w:rsidRPr="00853565">
              <w:rPr>
                <w:rFonts w:ascii="Arial Narrow" w:hAnsi="Arial Narrow"/>
                <w:lang w:val="en-US"/>
              </w:rPr>
              <w:t> </w:t>
            </w:r>
            <w:r w:rsidRPr="00853565">
              <w:rPr>
                <w:lang w:val="en-US"/>
              </w:rPr>
              <w:t>732</w:t>
            </w:r>
          </w:p>
        </w:tc>
        <w:tc>
          <w:tcPr>
            <w:tcW w:w="574" w:type="dxa"/>
            <w:tcBorders>
              <w:left w:val="single" w:sz="6" w:space="0" w:color="000000"/>
            </w:tcBorders>
            <w:shd w:val="clear" w:color="auto" w:fill="auto"/>
            <w:vAlign w:val="bottom"/>
          </w:tcPr>
          <w:p w14:paraId="777AB7FE" w14:textId="6E97B011" w:rsidR="00C3639B" w:rsidRPr="00853565" w:rsidRDefault="00C3639B" w:rsidP="009A6DE4">
            <w:pPr>
              <w:spacing w:before="30" w:line="140" w:lineRule="exact"/>
              <w:ind w:right="57"/>
              <w:jc w:val="right"/>
              <w:rPr>
                <w:lang w:val="en-US"/>
              </w:rPr>
            </w:pPr>
            <w:r w:rsidRPr="00853565">
              <w:t>24</w:t>
            </w:r>
            <w:r w:rsidRPr="00853565">
              <w:rPr>
                <w:rFonts w:ascii="Arial Narrow" w:hAnsi="Arial Narrow"/>
                <w:lang w:val="en-US"/>
              </w:rPr>
              <w:t> </w:t>
            </w:r>
            <w:r w:rsidRPr="00853565">
              <w:t>399</w:t>
            </w:r>
          </w:p>
        </w:tc>
        <w:tc>
          <w:tcPr>
            <w:tcW w:w="572" w:type="dxa"/>
            <w:tcBorders>
              <w:left w:val="single" w:sz="6" w:space="0" w:color="000000"/>
            </w:tcBorders>
            <w:shd w:val="clear" w:color="auto" w:fill="auto"/>
            <w:vAlign w:val="bottom"/>
          </w:tcPr>
          <w:p w14:paraId="39F17599" w14:textId="5EA9BCF8" w:rsidR="00C3639B" w:rsidRPr="00853565" w:rsidRDefault="00C3639B" w:rsidP="009A6DE4">
            <w:pPr>
              <w:spacing w:before="30" w:line="140" w:lineRule="exact"/>
              <w:ind w:right="57"/>
              <w:jc w:val="right"/>
              <w:rPr>
                <w:lang w:val="en-US"/>
              </w:rPr>
            </w:pPr>
            <w:r w:rsidRPr="00853565">
              <w:t>24</w:t>
            </w:r>
            <w:r w:rsidRPr="00853565">
              <w:rPr>
                <w:lang w:val="en-US"/>
              </w:rPr>
              <w:t> </w:t>
            </w:r>
            <w:r w:rsidRPr="00853565">
              <w:t>426</w:t>
            </w:r>
          </w:p>
        </w:tc>
        <w:tc>
          <w:tcPr>
            <w:tcW w:w="572" w:type="dxa"/>
            <w:tcBorders>
              <w:left w:val="single" w:sz="6" w:space="0" w:color="000000"/>
            </w:tcBorders>
            <w:shd w:val="clear" w:color="auto" w:fill="auto"/>
            <w:vAlign w:val="bottom"/>
          </w:tcPr>
          <w:p w14:paraId="7F393ED4" w14:textId="30C3607E" w:rsidR="00C3639B" w:rsidRPr="00853565" w:rsidRDefault="00C3639B" w:rsidP="00E00A52">
            <w:pPr>
              <w:spacing w:before="30" w:line="140" w:lineRule="exact"/>
              <w:ind w:right="57"/>
              <w:jc w:val="right"/>
              <w:rPr>
                <w:lang w:val="en-US"/>
              </w:rPr>
            </w:pPr>
            <w:r w:rsidRPr="00853565">
              <w:t>26</w:t>
            </w:r>
            <w:r w:rsidRPr="00853565">
              <w:rPr>
                <w:lang w:val="en-US"/>
              </w:rPr>
              <w:t xml:space="preserve"> </w:t>
            </w:r>
            <w:r w:rsidRPr="00853565">
              <w:t>075</w:t>
            </w:r>
          </w:p>
        </w:tc>
        <w:tc>
          <w:tcPr>
            <w:tcW w:w="574" w:type="dxa"/>
            <w:tcBorders>
              <w:left w:val="single" w:sz="6" w:space="0" w:color="000000"/>
            </w:tcBorders>
            <w:shd w:val="clear" w:color="auto" w:fill="auto"/>
            <w:vAlign w:val="bottom"/>
          </w:tcPr>
          <w:p w14:paraId="522C3976" w14:textId="525998EA" w:rsidR="00C3639B" w:rsidRPr="00853565" w:rsidRDefault="00C3639B" w:rsidP="00E00A52">
            <w:pPr>
              <w:spacing w:before="30" w:line="140" w:lineRule="exact"/>
              <w:ind w:right="57"/>
              <w:jc w:val="right"/>
              <w:rPr>
                <w:lang w:val="en-US"/>
              </w:rPr>
            </w:pPr>
            <w:r w:rsidRPr="00853565">
              <w:t>26 416</w:t>
            </w:r>
          </w:p>
        </w:tc>
        <w:tc>
          <w:tcPr>
            <w:tcW w:w="1837" w:type="dxa"/>
            <w:tcBorders>
              <w:left w:val="single" w:sz="6" w:space="0" w:color="000000"/>
            </w:tcBorders>
            <w:shd w:val="clear" w:color="auto" w:fill="auto"/>
            <w:tcMar>
              <w:left w:w="57" w:type="dxa"/>
            </w:tcMar>
            <w:vAlign w:val="bottom"/>
          </w:tcPr>
          <w:p w14:paraId="05A533D2" w14:textId="77777777" w:rsidR="00C3639B" w:rsidRPr="00853565" w:rsidRDefault="00C3639B" w:rsidP="00E00A52">
            <w:pPr>
              <w:spacing w:before="30" w:line="140" w:lineRule="exact"/>
              <w:ind w:left="226" w:hanging="113"/>
            </w:pPr>
            <w:r w:rsidRPr="00853565">
              <w:rPr>
                <w:rFonts w:eastAsia="Symbol"/>
                <w:i/>
              </w:rPr>
              <w:t>Azerbaijan</w:t>
            </w:r>
            <w:r w:rsidRPr="00853565">
              <w:rPr>
                <w:rFonts w:eastAsia="Symbol"/>
                <w:i/>
              </w:rPr>
              <w:br/>
              <w:t>(azerbaijan manat)</w:t>
            </w:r>
          </w:p>
        </w:tc>
        <w:tc>
          <w:tcPr>
            <w:tcW w:w="36" w:type="dxa"/>
            <w:shd w:val="clear" w:color="auto" w:fill="auto"/>
          </w:tcPr>
          <w:p w14:paraId="2DC1AB80" w14:textId="77777777" w:rsidR="00C3639B" w:rsidRPr="00853565" w:rsidRDefault="00C3639B" w:rsidP="00E00A52">
            <w:pPr>
              <w:snapToGrid w:val="0"/>
              <w:spacing w:before="30" w:line="140" w:lineRule="exact"/>
              <w:rPr>
                <w:rFonts w:ascii="Times New Roman" w:eastAsia="Symbol" w:hAnsi="Times New Roman" w:cs="Times New Roman"/>
                <w:i/>
                <w:sz w:val="20"/>
                <w:szCs w:val="20"/>
              </w:rPr>
            </w:pPr>
          </w:p>
        </w:tc>
      </w:tr>
      <w:tr w:rsidR="00853565" w:rsidRPr="00853565" w14:paraId="2C0C8074" w14:textId="77777777" w:rsidTr="005541E2">
        <w:trPr>
          <w:cantSplit/>
          <w:jc w:val="center"/>
        </w:trPr>
        <w:tc>
          <w:tcPr>
            <w:tcW w:w="1811" w:type="dxa"/>
            <w:shd w:val="clear" w:color="auto" w:fill="auto"/>
            <w:vAlign w:val="bottom"/>
          </w:tcPr>
          <w:p w14:paraId="2F727D5F" w14:textId="77777777" w:rsidR="00C3639B" w:rsidRPr="00853565" w:rsidRDefault="00C3639B" w:rsidP="00E00A52">
            <w:pPr>
              <w:spacing w:before="30" w:line="140" w:lineRule="exact"/>
              <w:ind w:left="226" w:hanging="113"/>
            </w:pPr>
            <w:r w:rsidRPr="00853565">
              <w:rPr>
                <w:rFonts w:eastAsia="Symbol"/>
              </w:rPr>
              <w:t>Армения</w:t>
            </w:r>
            <w:r w:rsidRPr="00853565">
              <w:rPr>
                <w:rFonts w:eastAsia="Symbol"/>
              </w:rPr>
              <w:br/>
              <w:t>(армянские драмы)</w:t>
            </w:r>
          </w:p>
        </w:tc>
        <w:tc>
          <w:tcPr>
            <w:tcW w:w="1643" w:type="dxa"/>
            <w:tcBorders>
              <w:left w:val="single" w:sz="6" w:space="0" w:color="000000"/>
            </w:tcBorders>
            <w:shd w:val="clear" w:color="auto" w:fill="auto"/>
            <w:vAlign w:val="bottom"/>
          </w:tcPr>
          <w:p w14:paraId="564075C2" w14:textId="77777777" w:rsidR="00C3639B" w:rsidRPr="00853565" w:rsidRDefault="00C3639B" w:rsidP="00E00A52">
            <w:pPr>
              <w:spacing w:before="30" w:line="140" w:lineRule="exact"/>
              <w:ind w:left="57"/>
            </w:pPr>
            <w:r w:rsidRPr="00853565">
              <w:rPr>
                <w:rFonts w:eastAsia="Symbol"/>
              </w:rPr>
              <w:t>Государственный</w:t>
            </w:r>
            <w:r w:rsidRPr="00853565">
              <w:rPr>
                <w:rFonts w:eastAsia="Symbol"/>
                <w:vertAlign w:val="superscript"/>
              </w:rPr>
              <w:t>1)</w:t>
            </w:r>
            <w:r w:rsidRPr="00853565">
              <w:rPr>
                <w:rFonts w:eastAsia="Symbol"/>
                <w:i/>
                <w:lang w:val="en-US"/>
              </w:rPr>
              <w:t xml:space="preserve"> </w:t>
            </w:r>
            <w:r w:rsidRPr="00853565">
              <w:rPr>
                <w:rFonts w:eastAsia="Symbol"/>
                <w:i/>
              </w:rPr>
              <w:br/>
            </w:r>
            <w:r w:rsidRPr="00853565">
              <w:rPr>
                <w:rFonts w:eastAsia="Symbol"/>
                <w:i/>
                <w:lang w:val="en-US"/>
              </w:rPr>
              <w:t>Government budget</w:t>
            </w:r>
            <w:r w:rsidRPr="00853565">
              <w:rPr>
                <w:rFonts w:eastAsia="Symbol"/>
                <w:i/>
                <w:vertAlign w:val="superscript"/>
              </w:rPr>
              <w:t>1)</w:t>
            </w:r>
          </w:p>
        </w:tc>
        <w:tc>
          <w:tcPr>
            <w:tcW w:w="572" w:type="dxa"/>
            <w:tcBorders>
              <w:left w:val="single" w:sz="6" w:space="0" w:color="000000"/>
            </w:tcBorders>
            <w:shd w:val="clear" w:color="auto" w:fill="auto"/>
            <w:vAlign w:val="bottom"/>
          </w:tcPr>
          <w:p w14:paraId="01F281ED" w14:textId="4F4EC014" w:rsidR="00C3639B" w:rsidRPr="00853565" w:rsidRDefault="00C3639B" w:rsidP="00E00A52">
            <w:pPr>
              <w:spacing w:before="30" w:line="140" w:lineRule="exact"/>
              <w:ind w:right="57"/>
              <w:jc w:val="right"/>
            </w:pPr>
            <w:r w:rsidRPr="00853565">
              <w:rPr>
                <w:rFonts w:eastAsia="Symbol"/>
              </w:rPr>
              <w:t>780</w:t>
            </w:r>
          </w:p>
        </w:tc>
        <w:tc>
          <w:tcPr>
            <w:tcW w:w="575" w:type="dxa"/>
            <w:tcBorders>
              <w:left w:val="single" w:sz="6" w:space="0" w:color="000000"/>
            </w:tcBorders>
            <w:shd w:val="clear" w:color="auto" w:fill="auto"/>
            <w:vAlign w:val="bottom"/>
          </w:tcPr>
          <w:p w14:paraId="4F6F0A88" w14:textId="749A3B96" w:rsidR="00C3639B" w:rsidRPr="00853565" w:rsidRDefault="00C3639B" w:rsidP="00E00A52">
            <w:pPr>
              <w:spacing w:before="30" w:line="140" w:lineRule="exact"/>
              <w:ind w:right="57"/>
              <w:jc w:val="right"/>
            </w:pPr>
            <w:r w:rsidRPr="00853565">
              <w:rPr>
                <w:rFonts w:eastAsia="Symbol"/>
              </w:rPr>
              <w:t>954</w:t>
            </w:r>
          </w:p>
        </w:tc>
        <w:tc>
          <w:tcPr>
            <w:tcW w:w="578" w:type="dxa"/>
            <w:tcBorders>
              <w:left w:val="single" w:sz="6" w:space="0" w:color="000000"/>
            </w:tcBorders>
            <w:shd w:val="clear" w:color="auto" w:fill="auto"/>
            <w:vAlign w:val="bottom"/>
          </w:tcPr>
          <w:p w14:paraId="71F3EE67" w14:textId="2AA8C52B" w:rsidR="00C3639B" w:rsidRPr="00853565" w:rsidRDefault="00C3639B" w:rsidP="009A6DE4">
            <w:pPr>
              <w:spacing w:before="30" w:line="140" w:lineRule="exact"/>
              <w:ind w:right="57"/>
              <w:jc w:val="right"/>
            </w:pPr>
            <w:r w:rsidRPr="00853565">
              <w:rPr>
                <w:lang w:val="en-US"/>
              </w:rPr>
              <w:t>1 341</w:t>
            </w:r>
          </w:p>
        </w:tc>
        <w:tc>
          <w:tcPr>
            <w:tcW w:w="577" w:type="dxa"/>
            <w:tcBorders>
              <w:left w:val="single" w:sz="6" w:space="0" w:color="000000"/>
            </w:tcBorders>
            <w:shd w:val="clear" w:color="auto" w:fill="auto"/>
            <w:vAlign w:val="bottom"/>
          </w:tcPr>
          <w:p w14:paraId="360DE4F2" w14:textId="5FC39D38" w:rsidR="00C3639B" w:rsidRPr="00853565" w:rsidRDefault="00C3639B" w:rsidP="009A6DE4">
            <w:pPr>
              <w:spacing w:before="30" w:line="140" w:lineRule="exact"/>
              <w:ind w:right="57"/>
              <w:jc w:val="right"/>
            </w:pPr>
            <w:r w:rsidRPr="00853565">
              <w:rPr>
                <w:lang w:val="en-US"/>
              </w:rPr>
              <w:t>1</w:t>
            </w:r>
            <w:r w:rsidRPr="00853565">
              <w:rPr>
                <w:rFonts w:ascii="Arial Narrow" w:hAnsi="Arial Narrow"/>
                <w:lang w:val="en-US"/>
              </w:rPr>
              <w:t> </w:t>
            </w:r>
            <w:r w:rsidRPr="00853565">
              <w:rPr>
                <w:lang w:val="en-US"/>
              </w:rPr>
              <w:t>44</w:t>
            </w:r>
            <w:r w:rsidRPr="00853565">
              <w:t>7</w:t>
            </w:r>
          </w:p>
        </w:tc>
        <w:tc>
          <w:tcPr>
            <w:tcW w:w="574" w:type="dxa"/>
            <w:tcBorders>
              <w:left w:val="single" w:sz="6" w:space="0" w:color="000000"/>
            </w:tcBorders>
            <w:shd w:val="clear" w:color="auto" w:fill="auto"/>
            <w:vAlign w:val="bottom"/>
          </w:tcPr>
          <w:p w14:paraId="4E14F7BF" w14:textId="5C5B4FBF" w:rsidR="00C3639B" w:rsidRPr="00853565" w:rsidRDefault="00C3639B" w:rsidP="009A6DE4">
            <w:pPr>
              <w:spacing w:before="30" w:line="140" w:lineRule="exact"/>
              <w:ind w:right="57"/>
              <w:jc w:val="right"/>
              <w:rPr>
                <w:lang w:val="en-US"/>
              </w:rPr>
            </w:pPr>
            <w:r w:rsidRPr="00853565">
              <w:t>1</w:t>
            </w:r>
            <w:r w:rsidRPr="00853565">
              <w:rPr>
                <w:rFonts w:ascii="Arial Narrow" w:hAnsi="Arial Narrow"/>
                <w:lang w:val="en-US"/>
              </w:rPr>
              <w:t> </w:t>
            </w:r>
            <w:r w:rsidRPr="00853565">
              <w:t>565</w:t>
            </w:r>
          </w:p>
        </w:tc>
        <w:tc>
          <w:tcPr>
            <w:tcW w:w="572" w:type="dxa"/>
            <w:tcBorders>
              <w:left w:val="single" w:sz="6" w:space="0" w:color="000000"/>
            </w:tcBorders>
            <w:shd w:val="clear" w:color="auto" w:fill="auto"/>
            <w:vAlign w:val="bottom"/>
          </w:tcPr>
          <w:p w14:paraId="15714071" w14:textId="01DDDF31" w:rsidR="00C3639B" w:rsidRPr="00853565" w:rsidRDefault="00C3639B" w:rsidP="009A6DE4">
            <w:pPr>
              <w:spacing w:before="30" w:line="140" w:lineRule="exact"/>
              <w:ind w:right="57"/>
              <w:jc w:val="right"/>
              <w:rPr>
                <w:lang w:val="en-US"/>
              </w:rPr>
            </w:pPr>
            <w:r w:rsidRPr="00853565">
              <w:t>1</w:t>
            </w:r>
            <w:r w:rsidRPr="00853565">
              <w:rPr>
                <w:lang w:val="en-US"/>
              </w:rPr>
              <w:t> </w:t>
            </w:r>
            <w:r w:rsidRPr="00853565">
              <w:t>629</w:t>
            </w:r>
          </w:p>
        </w:tc>
        <w:tc>
          <w:tcPr>
            <w:tcW w:w="572" w:type="dxa"/>
            <w:tcBorders>
              <w:left w:val="single" w:sz="6" w:space="0" w:color="000000"/>
            </w:tcBorders>
            <w:shd w:val="clear" w:color="auto" w:fill="auto"/>
            <w:vAlign w:val="bottom"/>
          </w:tcPr>
          <w:p w14:paraId="34C1F1AA" w14:textId="37C805BC" w:rsidR="00C3639B" w:rsidRPr="00853565" w:rsidRDefault="00C3639B" w:rsidP="00E00A52">
            <w:pPr>
              <w:spacing w:before="30" w:line="140" w:lineRule="exact"/>
              <w:ind w:right="57"/>
              <w:jc w:val="right"/>
              <w:rPr>
                <w:lang w:val="en-US"/>
              </w:rPr>
            </w:pPr>
            <w:r w:rsidRPr="00853565">
              <w:t>1 560</w:t>
            </w:r>
          </w:p>
        </w:tc>
        <w:tc>
          <w:tcPr>
            <w:tcW w:w="574" w:type="dxa"/>
            <w:tcBorders>
              <w:left w:val="single" w:sz="6" w:space="0" w:color="000000"/>
            </w:tcBorders>
            <w:shd w:val="clear" w:color="auto" w:fill="auto"/>
            <w:vAlign w:val="bottom"/>
          </w:tcPr>
          <w:p w14:paraId="0F60CC98" w14:textId="0F90DA37" w:rsidR="00C3639B" w:rsidRPr="00853565" w:rsidRDefault="00C3639B" w:rsidP="00E00A52">
            <w:pPr>
              <w:spacing w:before="30" w:line="140" w:lineRule="exact"/>
              <w:ind w:right="57"/>
              <w:jc w:val="right"/>
              <w:rPr>
                <w:lang w:val="en-US"/>
              </w:rPr>
            </w:pPr>
            <w:r w:rsidRPr="00853565">
              <w:t>1 894</w:t>
            </w:r>
          </w:p>
        </w:tc>
        <w:tc>
          <w:tcPr>
            <w:tcW w:w="1837" w:type="dxa"/>
            <w:tcBorders>
              <w:left w:val="single" w:sz="6" w:space="0" w:color="000000"/>
            </w:tcBorders>
            <w:shd w:val="clear" w:color="auto" w:fill="auto"/>
            <w:tcMar>
              <w:left w:w="57" w:type="dxa"/>
            </w:tcMar>
            <w:vAlign w:val="bottom"/>
          </w:tcPr>
          <w:p w14:paraId="0F95A1CA" w14:textId="77777777" w:rsidR="00C3639B" w:rsidRPr="00853565" w:rsidRDefault="00C3639B" w:rsidP="00E00A52">
            <w:pPr>
              <w:spacing w:before="30" w:line="140" w:lineRule="exact"/>
              <w:ind w:left="226" w:hanging="113"/>
            </w:pPr>
            <w:r w:rsidRPr="00853565">
              <w:rPr>
                <w:rFonts w:eastAsia="Symbol"/>
                <w:i/>
              </w:rPr>
              <w:t>Armenia</w:t>
            </w:r>
            <w:r w:rsidRPr="00853565">
              <w:rPr>
                <w:rFonts w:eastAsia="Symbol"/>
                <w:i/>
              </w:rPr>
              <w:br/>
              <w:t>(armenian drum)</w:t>
            </w:r>
          </w:p>
        </w:tc>
        <w:tc>
          <w:tcPr>
            <w:tcW w:w="36" w:type="dxa"/>
            <w:shd w:val="clear" w:color="auto" w:fill="auto"/>
          </w:tcPr>
          <w:p w14:paraId="7A6C6931" w14:textId="77777777" w:rsidR="00C3639B" w:rsidRPr="00853565" w:rsidRDefault="00C3639B" w:rsidP="00E00A52">
            <w:pPr>
              <w:snapToGrid w:val="0"/>
              <w:spacing w:before="30" w:line="140" w:lineRule="exact"/>
              <w:rPr>
                <w:rFonts w:ascii="Times New Roman" w:eastAsia="Symbol" w:hAnsi="Times New Roman" w:cs="Times New Roman"/>
                <w:i/>
                <w:sz w:val="20"/>
                <w:szCs w:val="20"/>
              </w:rPr>
            </w:pPr>
          </w:p>
        </w:tc>
      </w:tr>
      <w:tr w:rsidR="00853565" w:rsidRPr="00853565" w14:paraId="4188167A" w14:textId="77777777" w:rsidTr="005541E2">
        <w:trPr>
          <w:cantSplit/>
          <w:jc w:val="center"/>
        </w:trPr>
        <w:tc>
          <w:tcPr>
            <w:tcW w:w="1811" w:type="dxa"/>
            <w:shd w:val="clear" w:color="auto" w:fill="auto"/>
            <w:vAlign w:val="bottom"/>
          </w:tcPr>
          <w:p w14:paraId="76A89B28" w14:textId="77777777" w:rsidR="00C3639B" w:rsidRPr="00853565" w:rsidRDefault="00C3639B" w:rsidP="00E00A52">
            <w:pPr>
              <w:spacing w:before="30" w:line="140" w:lineRule="exact"/>
              <w:ind w:left="226" w:hanging="113"/>
            </w:pPr>
            <w:r w:rsidRPr="00853565">
              <w:rPr>
                <w:rFonts w:eastAsia="Symbol"/>
              </w:rPr>
              <w:t>Беларусь</w:t>
            </w:r>
            <w:r w:rsidRPr="00853565">
              <w:rPr>
                <w:rFonts w:eastAsia="Symbol"/>
              </w:rPr>
              <w:br/>
              <w:t>(белорусские рубли)</w:t>
            </w:r>
          </w:p>
        </w:tc>
        <w:tc>
          <w:tcPr>
            <w:tcW w:w="1643" w:type="dxa"/>
            <w:tcBorders>
              <w:left w:val="single" w:sz="6" w:space="0" w:color="000000"/>
            </w:tcBorders>
            <w:shd w:val="clear" w:color="auto" w:fill="auto"/>
            <w:vAlign w:val="bottom"/>
          </w:tcPr>
          <w:p w14:paraId="3D555680" w14:textId="77777777" w:rsidR="00C3639B" w:rsidRPr="00853565" w:rsidRDefault="00C3639B" w:rsidP="00EA5FF2">
            <w:pPr>
              <w:spacing w:before="30" w:line="140" w:lineRule="exact"/>
              <w:ind w:left="57"/>
              <w:rPr>
                <w:rFonts w:eastAsia="Symbol"/>
                <w:bCs/>
              </w:rPr>
            </w:pPr>
            <w:r w:rsidRPr="00853565">
              <w:rPr>
                <w:rFonts w:eastAsia="Symbol"/>
                <w:bCs/>
              </w:rPr>
              <w:t>Консолидированный</w:t>
            </w:r>
            <w:r w:rsidRPr="00853565">
              <w:rPr>
                <w:rFonts w:eastAsia="Symbol"/>
                <w:i/>
              </w:rPr>
              <w:t xml:space="preserve"> </w:t>
            </w:r>
            <w:r w:rsidRPr="00853565">
              <w:rPr>
                <w:rFonts w:eastAsia="Symbol"/>
                <w:i/>
              </w:rPr>
              <w:br/>
              <w:t>Consolidated</w:t>
            </w:r>
            <w:r w:rsidRPr="00853565">
              <w:rPr>
                <w:rFonts w:eastAsia="Symbol"/>
                <w:i/>
                <w:sz w:val="12"/>
                <w:lang w:val="en-US"/>
              </w:rPr>
              <w:t xml:space="preserve"> budget</w:t>
            </w:r>
          </w:p>
        </w:tc>
        <w:tc>
          <w:tcPr>
            <w:tcW w:w="572" w:type="dxa"/>
            <w:tcBorders>
              <w:left w:val="single" w:sz="6" w:space="0" w:color="000000"/>
            </w:tcBorders>
            <w:shd w:val="clear" w:color="auto" w:fill="auto"/>
            <w:vAlign w:val="bottom"/>
          </w:tcPr>
          <w:p w14:paraId="0DE447D7" w14:textId="5C38BC2B" w:rsidR="00C3639B" w:rsidRPr="00853565" w:rsidRDefault="00C3639B" w:rsidP="00E00A52">
            <w:pPr>
              <w:spacing w:before="30" w:line="140" w:lineRule="exact"/>
              <w:ind w:right="57"/>
              <w:jc w:val="right"/>
              <w:rPr>
                <w:rFonts w:ascii="Arial Narrow" w:hAnsi="Arial Narrow"/>
              </w:rPr>
            </w:pPr>
            <w:r w:rsidRPr="00853565">
              <w:rPr>
                <w:rFonts w:eastAsia="Symbol"/>
                <w:sz w:val="12"/>
                <w:szCs w:val="12"/>
              </w:rPr>
              <w:t>48</w:t>
            </w:r>
            <w:r w:rsidRPr="00853565">
              <w:rPr>
                <w:rFonts w:eastAsia="Symbol"/>
                <w:spacing w:val="-4"/>
                <w:sz w:val="12"/>
                <w:szCs w:val="12"/>
                <w:lang w:val="en-US"/>
              </w:rPr>
              <w:t> </w:t>
            </w:r>
            <w:r w:rsidRPr="00853565">
              <w:rPr>
                <w:rFonts w:eastAsia="Symbol"/>
                <w:sz w:val="12"/>
                <w:szCs w:val="12"/>
              </w:rPr>
              <w:t>754</w:t>
            </w:r>
          </w:p>
        </w:tc>
        <w:tc>
          <w:tcPr>
            <w:tcW w:w="575" w:type="dxa"/>
            <w:tcBorders>
              <w:left w:val="single" w:sz="6" w:space="0" w:color="000000"/>
            </w:tcBorders>
            <w:shd w:val="clear" w:color="auto" w:fill="auto"/>
            <w:vAlign w:val="bottom"/>
          </w:tcPr>
          <w:p w14:paraId="09A4C6B2" w14:textId="5E49B3A6" w:rsidR="00C3639B" w:rsidRPr="00853565" w:rsidRDefault="00C3639B" w:rsidP="00E00A52">
            <w:pPr>
              <w:spacing w:before="30" w:line="140" w:lineRule="exact"/>
              <w:ind w:right="57"/>
              <w:jc w:val="right"/>
              <w:rPr>
                <w:rFonts w:ascii="Arial Narrow" w:hAnsi="Arial Narrow"/>
              </w:rPr>
            </w:pPr>
            <w:r w:rsidRPr="00853565">
              <w:rPr>
                <w:rFonts w:eastAsia="Symbol"/>
                <w:sz w:val="12"/>
                <w:szCs w:val="12"/>
              </w:rPr>
              <w:t>52</w:t>
            </w:r>
            <w:r w:rsidRPr="00853565">
              <w:rPr>
                <w:rFonts w:eastAsia="Symbol"/>
                <w:spacing w:val="-4"/>
                <w:sz w:val="12"/>
                <w:szCs w:val="12"/>
                <w:lang w:val="en-US"/>
              </w:rPr>
              <w:t> </w:t>
            </w:r>
            <w:r w:rsidRPr="00853565">
              <w:rPr>
                <w:rFonts w:eastAsia="Symbol"/>
                <w:sz w:val="12"/>
                <w:szCs w:val="12"/>
              </w:rPr>
              <w:t>980</w:t>
            </w:r>
          </w:p>
        </w:tc>
        <w:tc>
          <w:tcPr>
            <w:tcW w:w="578" w:type="dxa"/>
            <w:tcBorders>
              <w:left w:val="single" w:sz="6" w:space="0" w:color="000000"/>
            </w:tcBorders>
            <w:shd w:val="clear" w:color="auto" w:fill="auto"/>
            <w:vAlign w:val="bottom"/>
          </w:tcPr>
          <w:p w14:paraId="11674800" w14:textId="11E87D47" w:rsidR="00C3639B" w:rsidRPr="00853565" w:rsidRDefault="00C3639B" w:rsidP="009A6DE4">
            <w:pPr>
              <w:spacing w:before="30" w:line="140" w:lineRule="exact"/>
              <w:ind w:right="57"/>
              <w:jc w:val="right"/>
              <w:rPr>
                <w:rFonts w:ascii="Arial Narrow" w:hAnsi="Arial Narrow"/>
              </w:rPr>
            </w:pPr>
            <w:r w:rsidRPr="00853565">
              <w:rPr>
                <w:sz w:val="12"/>
                <w:szCs w:val="12"/>
                <w:lang w:val="en-US"/>
              </w:rPr>
              <w:t>37 683</w:t>
            </w:r>
            <w:r w:rsidRPr="00853565">
              <w:rPr>
                <w:rFonts w:eastAsia="Symbol"/>
                <w:sz w:val="12"/>
                <w:szCs w:val="12"/>
                <w:vertAlign w:val="superscript"/>
              </w:rPr>
              <w:t>2)</w:t>
            </w:r>
          </w:p>
        </w:tc>
        <w:tc>
          <w:tcPr>
            <w:tcW w:w="577" w:type="dxa"/>
            <w:tcBorders>
              <w:left w:val="single" w:sz="6" w:space="0" w:color="000000"/>
            </w:tcBorders>
            <w:shd w:val="clear" w:color="auto" w:fill="auto"/>
            <w:vAlign w:val="bottom"/>
          </w:tcPr>
          <w:p w14:paraId="4241D75B" w14:textId="607FC68A" w:rsidR="00C3639B" w:rsidRPr="00853565" w:rsidRDefault="00C3639B" w:rsidP="009A6DE4">
            <w:pPr>
              <w:spacing w:before="30" w:line="140" w:lineRule="exact"/>
              <w:ind w:right="57"/>
              <w:jc w:val="right"/>
              <w:rPr>
                <w:rFonts w:ascii="Arial Narrow" w:hAnsi="Arial Narrow"/>
              </w:rPr>
            </w:pPr>
            <w:r w:rsidRPr="00853565">
              <w:rPr>
                <w:sz w:val="12"/>
                <w:szCs w:val="12"/>
                <w:lang w:val="en-US"/>
              </w:rPr>
              <w:t>33 090</w:t>
            </w:r>
            <w:r w:rsidRPr="00853565">
              <w:rPr>
                <w:rFonts w:eastAsia="Symbol"/>
                <w:sz w:val="12"/>
                <w:szCs w:val="12"/>
                <w:vertAlign w:val="superscript"/>
              </w:rPr>
              <w:t>2)</w:t>
            </w:r>
          </w:p>
        </w:tc>
        <w:tc>
          <w:tcPr>
            <w:tcW w:w="574" w:type="dxa"/>
            <w:tcBorders>
              <w:left w:val="single" w:sz="6" w:space="0" w:color="000000"/>
            </w:tcBorders>
            <w:shd w:val="clear" w:color="auto" w:fill="auto"/>
            <w:vAlign w:val="bottom"/>
          </w:tcPr>
          <w:p w14:paraId="72EF901A" w14:textId="44D93865" w:rsidR="00C3639B" w:rsidRPr="00853565" w:rsidRDefault="00C3639B" w:rsidP="009A6DE4">
            <w:pPr>
              <w:spacing w:before="30" w:line="140" w:lineRule="exact"/>
              <w:ind w:right="57"/>
              <w:jc w:val="right"/>
              <w:rPr>
                <w:rFonts w:ascii="Arial Narrow" w:hAnsi="Arial Narrow"/>
                <w:lang w:val="en-US"/>
              </w:rPr>
            </w:pPr>
            <w:r w:rsidRPr="00853565">
              <w:rPr>
                <w:sz w:val="12"/>
                <w:szCs w:val="12"/>
                <w:lang w:val="en-US"/>
              </w:rPr>
              <w:t>3</w:t>
            </w:r>
            <w:r w:rsidRPr="00853565">
              <w:rPr>
                <w:sz w:val="12"/>
                <w:szCs w:val="12"/>
              </w:rPr>
              <w:t>9</w:t>
            </w:r>
            <w:r w:rsidRPr="00853565">
              <w:rPr>
                <w:sz w:val="12"/>
                <w:szCs w:val="12"/>
                <w:lang w:val="en-US"/>
              </w:rPr>
              <w:t> </w:t>
            </w:r>
            <w:r w:rsidRPr="00853565">
              <w:rPr>
                <w:sz w:val="12"/>
                <w:szCs w:val="12"/>
              </w:rPr>
              <w:t>140</w:t>
            </w:r>
            <w:r w:rsidRPr="00853565">
              <w:rPr>
                <w:rFonts w:eastAsia="Symbol"/>
                <w:sz w:val="12"/>
                <w:szCs w:val="12"/>
                <w:vertAlign w:val="superscript"/>
              </w:rPr>
              <w:t>2)</w:t>
            </w:r>
          </w:p>
        </w:tc>
        <w:tc>
          <w:tcPr>
            <w:tcW w:w="572" w:type="dxa"/>
            <w:tcBorders>
              <w:left w:val="single" w:sz="6" w:space="0" w:color="000000"/>
            </w:tcBorders>
            <w:shd w:val="clear" w:color="auto" w:fill="auto"/>
            <w:vAlign w:val="bottom"/>
          </w:tcPr>
          <w:p w14:paraId="6B7831AD" w14:textId="5103124B" w:rsidR="00C3639B" w:rsidRPr="00853565" w:rsidRDefault="00C3639B" w:rsidP="009A6DE4">
            <w:pPr>
              <w:spacing w:before="30" w:line="140" w:lineRule="exact"/>
              <w:ind w:right="57"/>
              <w:jc w:val="right"/>
              <w:rPr>
                <w:rFonts w:ascii="Arial Narrow" w:hAnsi="Arial Narrow"/>
                <w:lang w:val="en-US"/>
              </w:rPr>
            </w:pPr>
            <w:r w:rsidRPr="00853565">
              <w:rPr>
                <w:sz w:val="12"/>
                <w:szCs w:val="12"/>
                <w:lang w:val="en-US"/>
              </w:rPr>
              <w:t>3</w:t>
            </w:r>
            <w:r w:rsidRPr="00853565">
              <w:rPr>
                <w:sz w:val="12"/>
                <w:szCs w:val="12"/>
              </w:rPr>
              <w:t>5</w:t>
            </w:r>
            <w:r w:rsidRPr="00853565">
              <w:rPr>
                <w:sz w:val="12"/>
                <w:szCs w:val="12"/>
                <w:lang w:val="en-US"/>
              </w:rPr>
              <w:t> </w:t>
            </w:r>
            <w:r w:rsidRPr="00853565">
              <w:rPr>
                <w:sz w:val="12"/>
                <w:szCs w:val="12"/>
              </w:rPr>
              <w:t>998</w:t>
            </w:r>
            <w:r w:rsidRPr="00853565">
              <w:rPr>
                <w:rFonts w:eastAsia="Symbol"/>
                <w:sz w:val="12"/>
                <w:szCs w:val="12"/>
                <w:vertAlign w:val="superscript"/>
              </w:rPr>
              <w:t>2)</w:t>
            </w:r>
          </w:p>
        </w:tc>
        <w:tc>
          <w:tcPr>
            <w:tcW w:w="572" w:type="dxa"/>
            <w:tcBorders>
              <w:left w:val="single" w:sz="6" w:space="0" w:color="000000"/>
            </w:tcBorders>
            <w:shd w:val="clear" w:color="auto" w:fill="auto"/>
            <w:vAlign w:val="bottom"/>
          </w:tcPr>
          <w:p w14:paraId="7D1699FA" w14:textId="7DE1A19B" w:rsidR="00C3639B" w:rsidRPr="00853565" w:rsidRDefault="00C3639B" w:rsidP="00E00A52">
            <w:pPr>
              <w:spacing w:before="30" w:line="140" w:lineRule="exact"/>
              <w:ind w:right="57"/>
              <w:jc w:val="right"/>
              <w:rPr>
                <w:rFonts w:ascii="Arial Narrow" w:hAnsi="Arial Narrow"/>
                <w:lang w:val="en-US"/>
              </w:rPr>
            </w:pPr>
            <w:r w:rsidRPr="00853565">
              <w:t>39 290</w:t>
            </w:r>
          </w:p>
        </w:tc>
        <w:tc>
          <w:tcPr>
            <w:tcW w:w="574" w:type="dxa"/>
            <w:tcBorders>
              <w:left w:val="single" w:sz="6" w:space="0" w:color="000000"/>
            </w:tcBorders>
            <w:shd w:val="clear" w:color="auto" w:fill="auto"/>
            <w:vAlign w:val="bottom"/>
          </w:tcPr>
          <w:p w14:paraId="671E0DD2" w14:textId="5401B9C2" w:rsidR="00C3639B" w:rsidRPr="00853565" w:rsidRDefault="00C3639B" w:rsidP="00E00A52">
            <w:pPr>
              <w:spacing w:before="30" w:line="140" w:lineRule="exact"/>
              <w:ind w:right="57"/>
              <w:jc w:val="right"/>
              <w:rPr>
                <w:rFonts w:ascii="Arial Narrow" w:hAnsi="Arial Narrow"/>
                <w:lang w:val="en-US"/>
              </w:rPr>
            </w:pPr>
            <w:r w:rsidRPr="00853565">
              <w:t>41 980</w:t>
            </w:r>
          </w:p>
        </w:tc>
        <w:tc>
          <w:tcPr>
            <w:tcW w:w="1837" w:type="dxa"/>
            <w:tcBorders>
              <w:left w:val="single" w:sz="6" w:space="0" w:color="000000"/>
            </w:tcBorders>
            <w:shd w:val="clear" w:color="auto" w:fill="auto"/>
            <w:tcMar>
              <w:left w:w="57" w:type="dxa"/>
            </w:tcMar>
            <w:vAlign w:val="bottom"/>
          </w:tcPr>
          <w:p w14:paraId="070510D4" w14:textId="77777777" w:rsidR="00C3639B" w:rsidRPr="00853565" w:rsidRDefault="00C3639B" w:rsidP="00E00A52">
            <w:pPr>
              <w:spacing w:before="30" w:line="140" w:lineRule="exact"/>
              <w:ind w:left="226" w:hanging="113"/>
            </w:pPr>
            <w:r w:rsidRPr="00853565">
              <w:rPr>
                <w:rFonts w:eastAsia="Symbol"/>
                <w:i/>
                <w:lang w:val="en-US"/>
              </w:rPr>
              <w:t>Belarus</w:t>
            </w:r>
            <w:r w:rsidRPr="00853565">
              <w:rPr>
                <w:rFonts w:eastAsia="Symbol"/>
                <w:i/>
                <w:lang w:val="en-US"/>
              </w:rPr>
              <w:br/>
              <w:t>(belarusian roubles)</w:t>
            </w:r>
          </w:p>
        </w:tc>
        <w:tc>
          <w:tcPr>
            <w:tcW w:w="36" w:type="dxa"/>
            <w:shd w:val="clear" w:color="auto" w:fill="auto"/>
          </w:tcPr>
          <w:p w14:paraId="686338D4" w14:textId="77777777" w:rsidR="00C3639B" w:rsidRPr="00853565" w:rsidRDefault="00C3639B" w:rsidP="00E00A52">
            <w:pPr>
              <w:snapToGrid w:val="0"/>
              <w:spacing w:before="30" w:line="140" w:lineRule="exact"/>
              <w:rPr>
                <w:rFonts w:ascii="Times New Roman" w:eastAsia="Symbol" w:hAnsi="Times New Roman" w:cs="Times New Roman"/>
                <w:i/>
                <w:sz w:val="20"/>
                <w:szCs w:val="20"/>
                <w:lang w:val="en-US"/>
              </w:rPr>
            </w:pPr>
          </w:p>
        </w:tc>
      </w:tr>
      <w:tr w:rsidR="00853565" w:rsidRPr="00853565" w14:paraId="0F67B3B3" w14:textId="77777777" w:rsidTr="005541E2">
        <w:trPr>
          <w:cantSplit/>
          <w:jc w:val="center"/>
        </w:trPr>
        <w:tc>
          <w:tcPr>
            <w:tcW w:w="1811" w:type="dxa"/>
            <w:shd w:val="clear" w:color="auto" w:fill="auto"/>
            <w:vAlign w:val="bottom"/>
          </w:tcPr>
          <w:p w14:paraId="1CD30AA8" w14:textId="77777777" w:rsidR="00C3639B" w:rsidRPr="00853565" w:rsidRDefault="00C3639B" w:rsidP="00E00A52">
            <w:pPr>
              <w:pStyle w:val="af"/>
              <w:spacing w:before="30" w:line="140" w:lineRule="exact"/>
              <w:ind w:left="226" w:hanging="113"/>
            </w:pPr>
            <w:r w:rsidRPr="00853565">
              <w:rPr>
                <w:rFonts w:eastAsia="Symbol"/>
              </w:rPr>
              <w:t>Казахстан</w:t>
            </w:r>
            <w:r w:rsidRPr="00853565">
              <w:rPr>
                <w:rFonts w:eastAsia="Symbol"/>
              </w:rPr>
              <w:br/>
              <w:t>(тенге)</w:t>
            </w:r>
          </w:p>
        </w:tc>
        <w:tc>
          <w:tcPr>
            <w:tcW w:w="1643" w:type="dxa"/>
            <w:tcBorders>
              <w:left w:val="single" w:sz="6" w:space="0" w:color="000000"/>
            </w:tcBorders>
            <w:shd w:val="clear" w:color="auto" w:fill="auto"/>
            <w:vAlign w:val="bottom"/>
          </w:tcPr>
          <w:p w14:paraId="674C9BAE" w14:textId="77777777" w:rsidR="00C3639B" w:rsidRPr="00853565" w:rsidRDefault="00C3639B" w:rsidP="00EA5FF2">
            <w:pPr>
              <w:spacing w:before="30" w:line="140" w:lineRule="exact"/>
              <w:ind w:left="57"/>
              <w:rPr>
                <w:rFonts w:eastAsia="Symbol"/>
                <w:bCs/>
              </w:rPr>
            </w:pPr>
            <w:r w:rsidRPr="00853565">
              <w:rPr>
                <w:rFonts w:eastAsia="Symbol"/>
                <w:bCs/>
              </w:rPr>
              <w:t>Консолидированный</w:t>
            </w:r>
            <w:r w:rsidRPr="00853565">
              <w:rPr>
                <w:rFonts w:eastAsia="Symbol"/>
                <w:i/>
              </w:rPr>
              <w:t xml:space="preserve"> </w:t>
            </w:r>
            <w:r w:rsidRPr="00853565">
              <w:rPr>
                <w:rFonts w:eastAsia="Symbol"/>
                <w:i/>
              </w:rPr>
              <w:br/>
              <w:t>Consolidated</w:t>
            </w:r>
            <w:r w:rsidRPr="00853565">
              <w:rPr>
                <w:rFonts w:eastAsia="Symbol"/>
                <w:i/>
                <w:sz w:val="12"/>
                <w:lang w:val="en-US"/>
              </w:rPr>
              <w:t xml:space="preserve"> budget</w:t>
            </w:r>
          </w:p>
        </w:tc>
        <w:tc>
          <w:tcPr>
            <w:tcW w:w="572" w:type="dxa"/>
            <w:tcBorders>
              <w:left w:val="single" w:sz="6" w:space="0" w:color="000000"/>
            </w:tcBorders>
            <w:shd w:val="clear" w:color="auto" w:fill="auto"/>
            <w:vAlign w:val="bottom"/>
          </w:tcPr>
          <w:p w14:paraId="00FD5B73" w14:textId="75A9A251" w:rsidR="00C3639B" w:rsidRPr="00853565" w:rsidRDefault="00C3639B" w:rsidP="00E00A52">
            <w:pPr>
              <w:spacing w:before="30" w:line="140" w:lineRule="exact"/>
              <w:ind w:right="57"/>
              <w:jc w:val="right"/>
            </w:pPr>
            <w:r w:rsidRPr="00853565">
              <w:rPr>
                <w:rFonts w:eastAsia="Symbol"/>
              </w:rPr>
              <w:t>6</w:t>
            </w:r>
            <w:r w:rsidRPr="00853565">
              <w:rPr>
                <w:rFonts w:eastAsia="Symbol"/>
                <w:spacing w:val="-4"/>
                <w:lang w:val="en-US"/>
              </w:rPr>
              <w:t> </w:t>
            </w:r>
            <w:r w:rsidRPr="00853565">
              <w:rPr>
                <w:rFonts w:eastAsia="Symbol"/>
              </w:rPr>
              <w:t>573</w:t>
            </w:r>
          </w:p>
        </w:tc>
        <w:tc>
          <w:tcPr>
            <w:tcW w:w="575" w:type="dxa"/>
            <w:tcBorders>
              <w:left w:val="single" w:sz="6" w:space="0" w:color="000000"/>
            </w:tcBorders>
            <w:shd w:val="clear" w:color="auto" w:fill="auto"/>
            <w:vAlign w:val="bottom"/>
          </w:tcPr>
          <w:p w14:paraId="12A9FA36" w14:textId="2A9662FF" w:rsidR="00C3639B" w:rsidRPr="00853565" w:rsidRDefault="00C3639B" w:rsidP="00E00A52">
            <w:pPr>
              <w:spacing w:before="30" w:line="140" w:lineRule="exact"/>
              <w:ind w:right="57"/>
              <w:jc w:val="right"/>
            </w:pPr>
            <w:r w:rsidRPr="00853565">
              <w:rPr>
                <w:rFonts w:eastAsia="Symbol"/>
              </w:rPr>
              <w:t>4</w:t>
            </w:r>
            <w:r w:rsidRPr="00853565">
              <w:rPr>
                <w:rFonts w:eastAsia="Symbol"/>
                <w:spacing w:val="-4"/>
                <w:lang w:val="en-US"/>
              </w:rPr>
              <w:t> </w:t>
            </w:r>
            <w:r w:rsidRPr="00853565">
              <w:rPr>
                <w:rFonts w:eastAsia="Symbol"/>
              </w:rPr>
              <w:t>479</w:t>
            </w:r>
          </w:p>
        </w:tc>
        <w:tc>
          <w:tcPr>
            <w:tcW w:w="578" w:type="dxa"/>
            <w:tcBorders>
              <w:left w:val="single" w:sz="6" w:space="0" w:color="000000"/>
            </w:tcBorders>
            <w:shd w:val="clear" w:color="auto" w:fill="auto"/>
            <w:vAlign w:val="bottom"/>
          </w:tcPr>
          <w:p w14:paraId="1DF09C46" w14:textId="23429579" w:rsidR="00C3639B" w:rsidRPr="00853565" w:rsidRDefault="00C3639B" w:rsidP="009A6DE4">
            <w:pPr>
              <w:spacing w:before="30" w:line="140" w:lineRule="exact"/>
              <w:ind w:right="57"/>
              <w:jc w:val="right"/>
            </w:pPr>
            <w:r w:rsidRPr="00853565">
              <w:rPr>
                <w:lang w:val="en-US"/>
              </w:rPr>
              <w:t>13</w:t>
            </w:r>
            <w:r w:rsidRPr="00853565">
              <w:rPr>
                <w:rFonts w:ascii="Arial Narrow" w:hAnsi="Arial Narrow"/>
                <w:lang w:val="en-US"/>
              </w:rPr>
              <w:t> </w:t>
            </w:r>
            <w:r w:rsidRPr="00853565">
              <w:rPr>
                <w:lang w:val="en-US"/>
              </w:rPr>
              <w:t>276</w:t>
            </w:r>
          </w:p>
        </w:tc>
        <w:tc>
          <w:tcPr>
            <w:tcW w:w="577" w:type="dxa"/>
            <w:tcBorders>
              <w:left w:val="single" w:sz="6" w:space="0" w:color="000000"/>
            </w:tcBorders>
            <w:shd w:val="clear" w:color="auto" w:fill="auto"/>
            <w:vAlign w:val="bottom"/>
          </w:tcPr>
          <w:p w14:paraId="32A7E051" w14:textId="0C14280B" w:rsidR="00C3639B" w:rsidRPr="00853565" w:rsidRDefault="00C3639B" w:rsidP="009A6DE4">
            <w:pPr>
              <w:spacing w:before="30" w:line="140" w:lineRule="exact"/>
              <w:ind w:right="57"/>
              <w:jc w:val="right"/>
            </w:pPr>
            <w:r w:rsidRPr="00853565">
              <w:rPr>
                <w:lang w:val="en-US"/>
              </w:rPr>
              <w:t>11</w:t>
            </w:r>
            <w:r w:rsidRPr="00853565">
              <w:rPr>
                <w:rFonts w:ascii="Arial Narrow" w:hAnsi="Arial Narrow"/>
                <w:lang w:val="en-US"/>
              </w:rPr>
              <w:t> </w:t>
            </w:r>
            <w:r w:rsidRPr="00853565">
              <w:rPr>
                <w:lang w:val="en-US"/>
              </w:rPr>
              <w:t>527</w:t>
            </w:r>
          </w:p>
        </w:tc>
        <w:tc>
          <w:tcPr>
            <w:tcW w:w="574" w:type="dxa"/>
            <w:tcBorders>
              <w:left w:val="single" w:sz="6" w:space="0" w:color="000000"/>
            </w:tcBorders>
            <w:shd w:val="clear" w:color="auto" w:fill="auto"/>
            <w:vAlign w:val="bottom"/>
          </w:tcPr>
          <w:p w14:paraId="6D554C11" w14:textId="4445E362" w:rsidR="00C3639B" w:rsidRPr="00853565" w:rsidRDefault="00C3639B" w:rsidP="009A6DE4">
            <w:pPr>
              <w:spacing w:before="30" w:line="140" w:lineRule="exact"/>
              <w:ind w:right="57"/>
              <w:jc w:val="right"/>
              <w:rPr>
                <w:lang w:val="en-US"/>
              </w:rPr>
            </w:pPr>
            <w:r w:rsidRPr="00853565">
              <w:t>13</w:t>
            </w:r>
            <w:r w:rsidRPr="00853565">
              <w:rPr>
                <w:rFonts w:ascii="Arial Narrow" w:hAnsi="Arial Narrow"/>
                <w:lang w:val="en-US"/>
              </w:rPr>
              <w:t> </w:t>
            </w:r>
            <w:r w:rsidRPr="00853565">
              <w:t>733</w:t>
            </w:r>
          </w:p>
        </w:tc>
        <w:tc>
          <w:tcPr>
            <w:tcW w:w="572" w:type="dxa"/>
            <w:tcBorders>
              <w:left w:val="single" w:sz="6" w:space="0" w:color="000000"/>
            </w:tcBorders>
            <w:shd w:val="clear" w:color="auto" w:fill="auto"/>
            <w:vAlign w:val="bottom"/>
          </w:tcPr>
          <w:p w14:paraId="7C54190D" w14:textId="186C9D70" w:rsidR="00C3639B" w:rsidRPr="00853565" w:rsidRDefault="00C3639B" w:rsidP="009A6DE4">
            <w:pPr>
              <w:spacing w:before="30" w:line="140" w:lineRule="exact"/>
              <w:ind w:right="57"/>
              <w:jc w:val="right"/>
              <w:rPr>
                <w:lang w:val="en-US"/>
              </w:rPr>
            </w:pPr>
            <w:r w:rsidRPr="00853565">
              <w:t>13</w:t>
            </w:r>
            <w:r w:rsidRPr="00853565">
              <w:rPr>
                <w:lang w:val="en-US"/>
              </w:rPr>
              <w:t> </w:t>
            </w:r>
            <w:r w:rsidRPr="00853565">
              <w:t>798</w:t>
            </w:r>
          </w:p>
        </w:tc>
        <w:tc>
          <w:tcPr>
            <w:tcW w:w="572" w:type="dxa"/>
            <w:tcBorders>
              <w:left w:val="single" w:sz="6" w:space="0" w:color="000000"/>
            </w:tcBorders>
            <w:shd w:val="clear" w:color="auto" w:fill="auto"/>
            <w:vAlign w:val="bottom"/>
          </w:tcPr>
          <w:p w14:paraId="41520D78" w14:textId="19E07EDF" w:rsidR="00C3639B" w:rsidRPr="00853565" w:rsidRDefault="00C3639B" w:rsidP="00E00A52">
            <w:pPr>
              <w:spacing w:before="30" w:line="140" w:lineRule="exact"/>
              <w:ind w:right="57"/>
              <w:jc w:val="right"/>
              <w:rPr>
                <w:lang w:val="en-US"/>
              </w:rPr>
            </w:pPr>
            <w:r w:rsidRPr="00853565">
              <w:t>14</w:t>
            </w:r>
            <w:r w:rsidRPr="00853565">
              <w:rPr>
                <w:lang w:val="en-US"/>
              </w:rPr>
              <w:t xml:space="preserve"> </w:t>
            </w:r>
            <w:r w:rsidRPr="00853565">
              <w:t>734</w:t>
            </w:r>
          </w:p>
        </w:tc>
        <w:tc>
          <w:tcPr>
            <w:tcW w:w="574" w:type="dxa"/>
            <w:tcBorders>
              <w:left w:val="single" w:sz="6" w:space="0" w:color="000000"/>
            </w:tcBorders>
            <w:shd w:val="clear" w:color="auto" w:fill="auto"/>
            <w:vAlign w:val="bottom"/>
          </w:tcPr>
          <w:p w14:paraId="03DB9747" w14:textId="546FF8CB" w:rsidR="00C3639B" w:rsidRPr="00853565" w:rsidRDefault="00C3639B" w:rsidP="00E00A52">
            <w:pPr>
              <w:spacing w:before="30" w:line="140" w:lineRule="exact"/>
              <w:ind w:right="57"/>
              <w:jc w:val="right"/>
              <w:rPr>
                <w:lang w:val="en-US"/>
              </w:rPr>
            </w:pPr>
            <w:r w:rsidRPr="00853565">
              <w:t>16 987</w:t>
            </w:r>
          </w:p>
        </w:tc>
        <w:tc>
          <w:tcPr>
            <w:tcW w:w="1837" w:type="dxa"/>
            <w:tcBorders>
              <w:left w:val="single" w:sz="6" w:space="0" w:color="000000"/>
            </w:tcBorders>
            <w:shd w:val="clear" w:color="auto" w:fill="auto"/>
            <w:tcMar>
              <w:left w:w="57" w:type="dxa"/>
            </w:tcMar>
            <w:vAlign w:val="bottom"/>
          </w:tcPr>
          <w:p w14:paraId="1A473ABD" w14:textId="77777777" w:rsidR="00C3639B" w:rsidRPr="00853565" w:rsidRDefault="00C3639B" w:rsidP="00E00A52">
            <w:pPr>
              <w:pStyle w:val="af0"/>
              <w:spacing w:before="30" w:line="140" w:lineRule="exact"/>
              <w:ind w:left="226" w:hanging="113"/>
            </w:pPr>
            <w:r w:rsidRPr="00853565">
              <w:rPr>
                <w:rFonts w:ascii="Arial" w:eastAsia="Symbol" w:hAnsi="Arial" w:cs="Arial"/>
                <w:i/>
                <w:sz w:val="14"/>
                <w:szCs w:val="14"/>
              </w:rPr>
              <w:t>Kazakhstan</w:t>
            </w:r>
            <w:r w:rsidRPr="00853565">
              <w:rPr>
                <w:rFonts w:ascii="Arial" w:eastAsia="Symbol" w:hAnsi="Arial" w:cs="Arial"/>
                <w:i/>
                <w:sz w:val="14"/>
                <w:szCs w:val="14"/>
              </w:rPr>
              <w:br/>
              <w:t>(tenge)</w:t>
            </w:r>
          </w:p>
        </w:tc>
        <w:tc>
          <w:tcPr>
            <w:tcW w:w="36" w:type="dxa"/>
            <w:shd w:val="clear" w:color="auto" w:fill="auto"/>
          </w:tcPr>
          <w:p w14:paraId="39A52420" w14:textId="77777777" w:rsidR="00C3639B" w:rsidRPr="00853565" w:rsidRDefault="00C3639B" w:rsidP="00E00A52">
            <w:pPr>
              <w:snapToGrid w:val="0"/>
              <w:spacing w:before="30" w:line="140" w:lineRule="exact"/>
              <w:rPr>
                <w:rFonts w:ascii="Times New Roman" w:eastAsia="Symbol" w:hAnsi="Times New Roman" w:cs="Times New Roman"/>
                <w:i/>
                <w:sz w:val="20"/>
                <w:szCs w:val="20"/>
              </w:rPr>
            </w:pPr>
          </w:p>
        </w:tc>
      </w:tr>
      <w:tr w:rsidR="00853565" w:rsidRPr="00853565" w14:paraId="6E3BA1BA" w14:textId="77777777" w:rsidTr="005541E2">
        <w:trPr>
          <w:cantSplit/>
          <w:jc w:val="center"/>
        </w:trPr>
        <w:tc>
          <w:tcPr>
            <w:tcW w:w="1811" w:type="dxa"/>
            <w:shd w:val="clear" w:color="auto" w:fill="auto"/>
            <w:vAlign w:val="bottom"/>
          </w:tcPr>
          <w:p w14:paraId="186585DD" w14:textId="77777777" w:rsidR="00C3639B" w:rsidRPr="00853565" w:rsidRDefault="00C3639B" w:rsidP="00E00A52">
            <w:pPr>
              <w:spacing w:before="30" w:line="140" w:lineRule="exact"/>
              <w:ind w:left="226" w:hanging="113"/>
            </w:pPr>
            <w:r w:rsidRPr="00853565">
              <w:rPr>
                <w:rFonts w:eastAsia="Symbol"/>
              </w:rPr>
              <w:t>Киргизия</w:t>
            </w:r>
            <w:r w:rsidRPr="00853565">
              <w:rPr>
                <w:rFonts w:eastAsia="Symbol"/>
              </w:rPr>
              <w:br/>
              <w:t>(сомы)</w:t>
            </w:r>
          </w:p>
        </w:tc>
        <w:tc>
          <w:tcPr>
            <w:tcW w:w="1643" w:type="dxa"/>
            <w:tcBorders>
              <w:left w:val="single" w:sz="6" w:space="0" w:color="000000"/>
            </w:tcBorders>
            <w:shd w:val="clear" w:color="auto" w:fill="auto"/>
            <w:vAlign w:val="bottom"/>
          </w:tcPr>
          <w:p w14:paraId="09CD2CBB" w14:textId="77777777" w:rsidR="00C3639B" w:rsidRPr="00853565" w:rsidRDefault="00C3639B" w:rsidP="00EA5FF2">
            <w:pPr>
              <w:spacing w:before="30" w:line="140" w:lineRule="exact"/>
              <w:ind w:left="57"/>
              <w:rPr>
                <w:rFonts w:eastAsia="Symbol"/>
                <w:bCs/>
              </w:rPr>
            </w:pPr>
            <w:r w:rsidRPr="00853565">
              <w:rPr>
                <w:rFonts w:eastAsia="Symbol"/>
                <w:bCs/>
              </w:rPr>
              <w:t>Консолидированный</w:t>
            </w:r>
            <w:r w:rsidRPr="00853565">
              <w:rPr>
                <w:rFonts w:eastAsia="Symbol"/>
                <w:i/>
              </w:rPr>
              <w:t xml:space="preserve"> </w:t>
            </w:r>
            <w:r w:rsidRPr="00853565">
              <w:rPr>
                <w:rFonts w:eastAsia="Symbol"/>
                <w:i/>
              </w:rPr>
              <w:br/>
              <w:t>Consolidated</w:t>
            </w:r>
          </w:p>
        </w:tc>
        <w:tc>
          <w:tcPr>
            <w:tcW w:w="572" w:type="dxa"/>
            <w:tcBorders>
              <w:left w:val="single" w:sz="6" w:space="0" w:color="000000"/>
            </w:tcBorders>
            <w:shd w:val="clear" w:color="auto" w:fill="auto"/>
            <w:vAlign w:val="bottom"/>
          </w:tcPr>
          <w:p w14:paraId="1F39B350" w14:textId="642C5463" w:rsidR="00C3639B" w:rsidRPr="00853565" w:rsidRDefault="00C3639B" w:rsidP="00E00A52">
            <w:pPr>
              <w:spacing w:before="30" w:line="140" w:lineRule="exact"/>
              <w:ind w:right="57"/>
              <w:jc w:val="right"/>
            </w:pPr>
            <w:r w:rsidRPr="00853565">
              <w:rPr>
                <w:rFonts w:eastAsia="Symbol"/>
              </w:rPr>
              <w:t>57,4</w:t>
            </w:r>
          </w:p>
        </w:tc>
        <w:tc>
          <w:tcPr>
            <w:tcW w:w="575" w:type="dxa"/>
            <w:tcBorders>
              <w:left w:val="single" w:sz="6" w:space="0" w:color="000000"/>
            </w:tcBorders>
            <w:shd w:val="clear" w:color="auto" w:fill="auto"/>
            <w:vAlign w:val="bottom"/>
          </w:tcPr>
          <w:p w14:paraId="03A0D271" w14:textId="1F0020C0" w:rsidR="00C3639B" w:rsidRPr="00853565" w:rsidRDefault="00C3639B" w:rsidP="00E00A52">
            <w:pPr>
              <w:spacing w:before="30" w:line="140" w:lineRule="exact"/>
              <w:ind w:right="57"/>
              <w:jc w:val="right"/>
            </w:pPr>
            <w:r w:rsidRPr="00853565">
              <w:rPr>
                <w:rFonts w:eastAsia="Symbol"/>
              </w:rPr>
              <w:t>61,6</w:t>
            </w:r>
          </w:p>
        </w:tc>
        <w:tc>
          <w:tcPr>
            <w:tcW w:w="578" w:type="dxa"/>
            <w:tcBorders>
              <w:left w:val="single" w:sz="6" w:space="0" w:color="000000"/>
            </w:tcBorders>
            <w:shd w:val="clear" w:color="auto" w:fill="auto"/>
            <w:vAlign w:val="bottom"/>
          </w:tcPr>
          <w:p w14:paraId="4BB5EC60" w14:textId="704E524F" w:rsidR="00C3639B" w:rsidRPr="00853565" w:rsidRDefault="00C3639B" w:rsidP="009A6DE4">
            <w:pPr>
              <w:spacing w:before="30" w:line="140" w:lineRule="exact"/>
              <w:ind w:right="57"/>
              <w:jc w:val="right"/>
            </w:pPr>
            <w:r w:rsidRPr="00853565">
              <w:rPr>
                <w:lang w:val="en-US"/>
              </w:rPr>
              <w:t>151</w:t>
            </w:r>
            <w:r w:rsidRPr="00853565">
              <w:t>,6</w:t>
            </w:r>
          </w:p>
        </w:tc>
        <w:tc>
          <w:tcPr>
            <w:tcW w:w="577" w:type="dxa"/>
            <w:tcBorders>
              <w:left w:val="single" w:sz="6" w:space="0" w:color="000000"/>
            </w:tcBorders>
            <w:shd w:val="clear" w:color="auto" w:fill="auto"/>
            <w:vAlign w:val="bottom"/>
          </w:tcPr>
          <w:p w14:paraId="1D3A08FA" w14:textId="4DFF3253" w:rsidR="00C3639B" w:rsidRPr="00853565" w:rsidRDefault="00C3639B" w:rsidP="009A6DE4">
            <w:pPr>
              <w:spacing w:before="30" w:line="140" w:lineRule="exact"/>
              <w:ind w:right="57"/>
              <w:jc w:val="right"/>
            </w:pPr>
            <w:r w:rsidRPr="00853565">
              <w:rPr>
                <w:lang w:val="en-US"/>
              </w:rPr>
              <w:t>129</w:t>
            </w:r>
            <w:r w:rsidRPr="00853565">
              <w:t>,</w:t>
            </w:r>
            <w:r w:rsidRPr="00853565">
              <w:rPr>
                <w:lang w:val="en-US"/>
              </w:rPr>
              <w:t>1</w:t>
            </w:r>
          </w:p>
        </w:tc>
        <w:tc>
          <w:tcPr>
            <w:tcW w:w="574" w:type="dxa"/>
            <w:tcBorders>
              <w:left w:val="single" w:sz="6" w:space="0" w:color="000000"/>
            </w:tcBorders>
            <w:shd w:val="clear" w:color="auto" w:fill="auto"/>
            <w:vAlign w:val="bottom"/>
          </w:tcPr>
          <w:p w14:paraId="56771A16" w14:textId="27444BAA" w:rsidR="00C3639B" w:rsidRPr="00853565" w:rsidRDefault="00C3639B" w:rsidP="009A6DE4">
            <w:pPr>
              <w:spacing w:before="30" w:line="140" w:lineRule="exact"/>
              <w:ind w:right="57"/>
              <w:jc w:val="right"/>
              <w:rPr>
                <w:lang w:val="en-US"/>
              </w:rPr>
            </w:pPr>
            <w:r w:rsidRPr="00853565">
              <w:t>167,2</w:t>
            </w:r>
          </w:p>
        </w:tc>
        <w:tc>
          <w:tcPr>
            <w:tcW w:w="572" w:type="dxa"/>
            <w:tcBorders>
              <w:left w:val="single" w:sz="6" w:space="0" w:color="000000"/>
            </w:tcBorders>
            <w:shd w:val="clear" w:color="auto" w:fill="auto"/>
            <w:vAlign w:val="bottom"/>
          </w:tcPr>
          <w:p w14:paraId="3230B1D5" w14:textId="59075B4D" w:rsidR="00C3639B" w:rsidRPr="00853565" w:rsidRDefault="00C3639B" w:rsidP="009A6DE4">
            <w:pPr>
              <w:spacing w:before="30" w:line="140" w:lineRule="exact"/>
              <w:ind w:right="57"/>
              <w:jc w:val="right"/>
            </w:pPr>
            <w:r w:rsidRPr="00853565">
              <w:t>136,1</w:t>
            </w:r>
          </w:p>
        </w:tc>
        <w:tc>
          <w:tcPr>
            <w:tcW w:w="572" w:type="dxa"/>
            <w:tcBorders>
              <w:left w:val="single" w:sz="6" w:space="0" w:color="000000"/>
            </w:tcBorders>
            <w:shd w:val="clear" w:color="auto" w:fill="auto"/>
            <w:vAlign w:val="bottom"/>
          </w:tcPr>
          <w:p w14:paraId="11230B2E" w14:textId="0A468852" w:rsidR="00C3639B" w:rsidRPr="00853565" w:rsidRDefault="00C3639B" w:rsidP="00E00A52">
            <w:pPr>
              <w:spacing w:before="30" w:line="140" w:lineRule="exact"/>
              <w:ind w:right="57"/>
              <w:jc w:val="right"/>
              <w:rPr>
                <w:lang w:val="en-US"/>
              </w:rPr>
            </w:pPr>
            <w:r w:rsidRPr="00853565">
              <w:rPr>
                <w:lang w:val="en-US"/>
              </w:rPr>
              <w:t>152</w:t>
            </w:r>
            <w:r w:rsidRPr="00853565">
              <w:t>,2</w:t>
            </w:r>
          </w:p>
        </w:tc>
        <w:tc>
          <w:tcPr>
            <w:tcW w:w="574" w:type="dxa"/>
            <w:tcBorders>
              <w:left w:val="single" w:sz="6" w:space="0" w:color="000000"/>
            </w:tcBorders>
            <w:shd w:val="clear" w:color="auto" w:fill="auto"/>
            <w:vAlign w:val="bottom"/>
          </w:tcPr>
          <w:p w14:paraId="08708C2D" w14:textId="4EE8791F" w:rsidR="00C3639B" w:rsidRPr="00853565" w:rsidRDefault="00C3639B" w:rsidP="00E00A52">
            <w:pPr>
              <w:spacing w:before="30" w:line="140" w:lineRule="exact"/>
              <w:ind w:right="57"/>
              <w:jc w:val="right"/>
            </w:pPr>
            <w:r w:rsidRPr="00853565">
              <w:t>147,4</w:t>
            </w:r>
          </w:p>
        </w:tc>
        <w:tc>
          <w:tcPr>
            <w:tcW w:w="1837" w:type="dxa"/>
            <w:tcBorders>
              <w:left w:val="single" w:sz="6" w:space="0" w:color="000000"/>
            </w:tcBorders>
            <w:shd w:val="clear" w:color="auto" w:fill="auto"/>
            <w:tcMar>
              <w:left w:w="57" w:type="dxa"/>
            </w:tcMar>
            <w:vAlign w:val="bottom"/>
          </w:tcPr>
          <w:p w14:paraId="60BE511E" w14:textId="77777777" w:rsidR="00C3639B" w:rsidRPr="00853565" w:rsidRDefault="00C3639B" w:rsidP="00E00A52">
            <w:pPr>
              <w:spacing w:before="30" w:line="140" w:lineRule="exact"/>
              <w:ind w:left="226" w:hanging="113"/>
            </w:pPr>
            <w:r w:rsidRPr="00853565">
              <w:rPr>
                <w:rFonts w:eastAsia="Symbol"/>
                <w:i/>
              </w:rPr>
              <w:t>Kyrgyzstan</w:t>
            </w:r>
            <w:r w:rsidRPr="00853565">
              <w:rPr>
                <w:rFonts w:eastAsia="Symbol"/>
                <w:i/>
              </w:rPr>
              <w:br/>
              <w:t>(som)</w:t>
            </w:r>
          </w:p>
        </w:tc>
        <w:tc>
          <w:tcPr>
            <w:tcW w:w="36" w:type="dxa"/>
            <w:shd w:val="clear" w:color="auto" w:fill="auto"/>
          </w:tcPr>
          <w:p w14:paraId="003AE3A3" w14:textId="77777777" w:rsidR="00C3639B" w:rsidRPr="00853565" w:rsidRDefault="00C3639B" w:rsidP="00E00A52">
            <w:pPr>
              <w:snapToGrid w:val="0"/>
              <w:spacing w:before="30" w:line="140" w:lineRule="exact"/>
              <w:rPr>
                <w:rFonts w:ascii="Times New Roman" w:eastAsia="Symbol" w:hAnsi="Times New Roman" w:cs="Times New Roman"/>
                <w:i/>
                <w:sz w:val="20"/>
                <w:szCs w:val="20"/>
              </w:rPr>
            </w:pPr>
          </w:p>
        </w:tc>
      </w:tr>
      <w:tr w:rsidR="00853565" w:rsidRPr="009A2FB9" w14:paraId="4EFD7811" w14:textId="77777777" w:rsidTr="005541E2">
        <w:trPr>
          <w:cantSplit/>
          <w:jc w:val="center"/>
        </w:trPr>
        <w:tc>
          <w:tcPr>
            <w:tcW w:w="1811" w:type="dxa"/>
            <w:shd w:val="clear" w:color="auto" w:fill="auto"/>
            <w:vAlign w:val="bottom"/>
          </w:tcPr>
          <w:p w14:paraId="00B861A6" w14:textId="77777777" w:rsidR="00C3639B" w:rsidRPr="00853565" w:rsidRDefault="00C3639B" w:rsidP="00E00A52">
            <w:pPr>
              <w:pStyle w:val="1a"/>
              <w:spacing w:before="30" w:line="140" w:lineRule="exact"/>
              <w:ind w:left="226" w:hanging="113"/>
            </w:pPr>
            <w:r w:rsidRPr="00853565">
              <w:rPr>
                <w:rFonts w:ascii="Arial" w:eastAsia="Symbol" w:hAnsi="Arial" w:cs="Arial"/>
                <w:sz w:val="14"/>
                <w:szCs w:val="14"/>
              </w:rPr>
              <w:t xml:space="preserve">Республика Молдова </w:t>
            </w:r>
            <w:r w:rsidRPr="00853565">
              <w:rPr>
                <w:rFonts w:ascii="Arial" w:eastAsia="Symbol" w:hAnsi="Arial" w:cs="Arial"/>
                <w:sz w:val="14"/>
                <w:szCs w:val="14"/>
              </w:rPr>
              <w:br/>
              <w:t>(молдавские леи)</w:t>
            </w:r>
          </w:p>
        </w:tc>
        <w:tc>
          <w:tcPr>
            <w:tcW w:w="1643" w:type="dxa"/>
            <w:tcBorders>
              <w:left w:val="single" w:sz="6" w:space="0" w:color="000000"/>
            </w:tcBorders>
            <w:shd w:val="clear" w:color="auto" w:fill="auto"/>
            <w:vAlign w:val="bottom"/>
          </w:tcPr>
          <w:p w14:paraId="3C86CF95" w14:textId="77777777" w:rsidR="00C3639B" w:rsidRPr="00853565" w:rsidRDefault="00C3639B" w:rsidP="00EA5FF2">
            <w:pPr>
              <w:spacing w:before="30" w:line="140" w:lineRule="exact"/>
              <w:ind w:left="57"/>
            </w:pPr>
            <w:r w:rsidRPr="00853565">
              <w:rPr>
                <w:rFonts w:eastAsia="Symbol"/>
                <w:bCs/>
              </w:rPr>
              <w:t>Консолидированный</w:t>
            </w:r>
            <w:r w:rsidRPr="00853565">
              <w:rPr>
                <w:rFonts w:eastAsia="Symbol"/>
                <w:i/>
              </w:rPr>
              <w:t xml:space="preserve"> </w:t>
            </w:r>
            <w:r w:rsidRPr="00853565">
              <w:rPr>
                <w:rFonts w:eastAsia="Symbol"/>
                <w:i/>
              </w:rPr>
              <w:br/>
              <w:t>Consolidated</w:t>
            </w:r>
            <w:r w:rsidRPr="00853565">
              <w:rPr>
                <w:rFonts w:eastAsia="Symbol"/>
                <w:i/>
                <w:sz w:val="12"/>
                <w:lang w:val="en-US"/>
              </w:rPr>
              <w:t xml:space="preserve"> budget</w:t>
            </w:r>
          </w:p>
        </w:tc>
        <w:tc>
          <w:tcPr>
            <w:tcW w:w="572" w:type="dxa"/>
            <w:tcBorders>
              <w:left w:val="single" w:sz="6" w:space="0" w:color="000000"/>
            </w:tcBorders>
            <w:shd w:val="clear" w:color="auto" w:fill="auto"/>
            <w:vAlign w:val="bottom"/>
          </w:tcPr>
          <w:p w14:paraId="1AD65C67" w14:textId="65AEE04A" w:rsidR="00C3639B" w:rsidRPr="00853565" w:rsidRDefault="00C3639B" w:rsidP="00E00A52">
            <w:pPr>
              <w:spacing w:before="30" w:line="140" w:lineRule="exact"/>
              <w:ind w:right="57"/>
              <w:jc w:val="right"/>
            </w:pPr>
            <w:r w:rsidRPr="00853565">
              <w:rPr>
                <w:rFonts w:eastAsia="Symbol"/>
              </w:rPr>
              <w:t>27,5</w:t>
            </w:r>
          </w:p>
        </w:tc>
        <w:tc>
          <w:tcPr>
            <w:tcW w:w="575" w:type="dxa"/>
            <w:tcBorders>
              <w:left w:val="single" w:sz="6" w:space="0" w:color="000000"/>
            </w:tcBorders>
            <w:shd w:val="clear" w:color="auto" w:fill="auto"/>
            <w:vAlign w:val="bottom"/>
          </w:tcPr>
          <w:p w14:paraId="2CA38F1F" w14:textId="13CC4800" w:rsidR="00C3639B" w:rsidRPr="00853565" w:rsidRDefault="00C3639B" w:rsidP="00E00A52">
            <w:pPr>
              <w:spacing w:before="30" w:line="140" w:lineRule="exact"/>
              <w:ind w:right="57"/>
              <w:jc w:val="right"/>
            </w:pPr>
            <w:r w:rsidRPr="00853565">
              <w:rPr>
                <w:rFonts w:eastAsia="Symbol"/>
              </w:rPr>
              <w:t>29,3</w:t>
            </w:r>
          </w:p>
        </w:tc>
        <w:tc>
          <w:tcPr>
            <w:tcW w:w="578" w:type="dxa"/>
            <w:tcBorders>
              <w:left w:val="single" w:sz="6" w:space="0" w:color="000000"/>
            </w:tcBorders>
            <w:shd w:val="clear" w:color="auto" w:fill="auto"/>
            <w:vAlign w:val="bottom"/>
          </w:tcPr>
          <w:p w14:paraId="19B6587A" w14:textId="679B2051" w:rsidR="00C3639B" w:rsidRPr="00853565" w:rsidRDefault="00C3639B" w:rsidP="009A6DE4">
            <w:pPr>
              <w:spacing w:before="30" w:line="140" w:lineRule="exact"/>
              <w:ind w:right="57"/>
              <w:jc w:val="right"/>
            </w:pPr>
            <w:r w:rsidRPr="00853565">
              <w:t>58,0</w:t>
            </w:r>
          </w:p>
        </w:tc>
        <w:tc>
          <w:tcPr>
            <w:tcW w:w="577" w:type="dxa"/>
            <w:tcBorders>
              <w:left w:val="single" w:sz="6" w:space="0" w:color="000000"/>
            </w:tcBorders>
            <w:shd w:val="clear" w:color="auto" w:fill="auto"/>
            <w:vAlign w:val="bottom"/>
          </w:tcPr>
          <w:p w14:paraId="036D0D5A" w14:textId="6BAA32DE" w:rsidR="00C3639B" w:rsidRPr="00853565" w:rsidRDefault="00C3639B" w:rsidP="009A6DE4">
            <w:pPr>
              <w:spacing w:before="30" w:line="140" w:lineRule="exact"/>
              <w:ind w:right="57"/>
              <w:jc w:val="right"/>
            </w:pPr>
            <w:r w:rsidRPr="00853565">
              <w:t>59,6</w:t>
            </w:r>
          </w:p>
        </w:tc>
        <w:tc>
          <w:tcPr>
            <w:tcW w:w="574" w:type="dxa"/>
            <w:tcBorders>
              <w:left w:val="single" w:sz="6" w:space="0" w:color="000000"/>
            </w:tcBorders>
            <w:shd w:val="clear" w:color="auto" w:fill="auto"/>
            <w:vAlign w:val="bottom"/>
          </w:tcPr>
          <w:p w14:paraId="09A5DEAF" w14:textId="532FDA84" w:rsidR="00C3639B" w:rsidRPr="00853565" w:rsidRDefault="00C3639B" w:rsidP="009A6DE4">
            <w:pPr>
              <w:spacing w:before="30" w:line="140" w:lineRule="exact"/>
              <w:ind w:right="57"/>
              <w:jc w:val="right"/>
            </w:pPr>
            <w:r w:rsidRPr="00853565">
              <w:t>62,9</w:t>
            </w:r>
          </w:p>
        </w:tc>
        <w:tc>
          <w:tcPr>
            <w:tcW w:w="572" w:type="dxa"/>
            <w:tcBorders>
              <w:left w:val="single" w:sz="6" w:space="0" w:color="000000"/>
            </w:tcBorders>
            <w:shd w:val="clear" w:color="auto" w:fill="auto"/>
            <w:vAlign w:val="bottom"/>
          </w:tcPr>
          <w:p w14:paraId="3B5CA0C3" w14:textId="18AF2193" w:rsidR="00C3639B" w:rsidRPr="00853565" w:rsidRDefault="00C3639B" w:rsidP="009A6DE4">
            <w:pPr>
              <w:spacing w:before="30" w:line="140" w:lineRule="exact"/>
              <w:ind w:right="57"/>
              <w:jc w:val="right"/>
            </w:pPr>
            <w:r w:rsidRPr="00853565">
              <w:t>66,0</w:t>
            </w:r>
          </w:p>
        </w:tc>
        <w:tc>
          <w:tcPr>
            <w:tcW w:w="572" w:type="dxa"/>
            <w:tcBorders>
              <w:left w:val="single" w:sz="6" w:space="0" w:color="000000"/>
            </w:tcBorders>
            <w:shd w:val="clear" w:color="auto" w:fill="auto"/>
            <w:vAlign w:val="bottom"/>
          </w:tcPr>
          <w:p w14:paraId="6B9033BA" w14:textId="11A7CFDC" w:rsidR="00C3639B" w:rsidRPr="00853565" w:rsidRDefault="00C3639B" w:rsidP="00E00A52">
            <w:pPr>
              <w:spacing w:before="30" w:line="140" w:lineRule="exact"/>
              <w:ind w:right="57"/>
              <w:jc w:val="right"/>
            </w:pPr>
            <w:r w:rsidRPr="00853565">
              <w:t>62,6</w:t>
            </w:r>
          </w:p>
        </w:tc>
        <w:tc>
          <w:tcPr>
            <w:tcW w:w="574" w:type="dxa"/>
            <w:tcBorders>
              <w:left w:val="single" w:sz="6" w:space="0" w:color="000000"/>
            </w:tcBorders>
            <w:shd w:val="clear" w:color="auto" w:fill="auto"/>
            <w:vAlign w:val="bottom"/>
          </w:tcPr>
          <w:p w14:paraId="161D4D13" w14:textId="6DDDDB06" w:rsidR="00C3639B" w:rsidRPr="00853565" w:rsidRDefault="00C3639B" w:rsidP="00E00A52">
            <w:pPr>
              <w:spacing w:before="30" w:line="140" w:lineRule="exact"/>
              <w:ind w:right="57"/>
              <w:jc w:val="right"/>
            </w:pPr>
            <w:r w:rsidRPr="00853565">
              <w:t>73,3</w:t>
            </w:r>
          </w:p>
        </w:tc>
        <w:tc>
          <w:tcPr>
            <w:tcW w:w="1837" w:type="dxa"/>
            <w:tcBorders>
              <w:left w:val="single" w:sz="6" w:space="0" w:color="000000"/>
            </w:tcBorders>
            <w:shd w:val="clear" w:color="auto" w:fill="auto"/>
            <w:tcMar>
              <w:left w:w="57" w:type="dxa"/>
            </w:tcMar>
            <w:vAlign w:val="bottom"/>
          </w:tcPr>
          <w:p w14:paraId="7D2297F5" w14:textId="77777777" w:rsidR="00C3639B" w:rsidRPr="00853565" w:rsidRDefault="00C3639B" w:rsidP="00E00A52">
            <w:pPr>
              <w:pStyle w:val="01-golovka"/>
              <w:spacing w:before="30" w:after="0" w:line="140" w:lineRule="exact"/>
              <w:ind w:left="226" w:hanging="113"/>
              <w:jc w:val="left"/>
              <w:rPr>
                <w:lang w:val="en-US"/>
              </w:rPr>
            </w:pPr>
            <w:r w:rsidRPr="00853565">
              <w:rPr>
                <w:rFonts w:ascii="Arial" w:eastAsia="Symbol" w:hAnsi="Arial" w:cs="Arial"/>
                <w:i/>
                <w:lang w:val="en-US"/>
              </w:rPr>
              <w:t xml:space="preserve">Republic of Moldova </w:t>
            </w:r>
            <w:r w:rsidRPr="00853565">
              <w:rPr>
                <w:rFonts w:ascii="Arial" w:eastAsia="Symbol" w:hAnsi="Arial" w:cs="Arial"/>
                <w:i/>
                <w:lang w:val="en-US"/>
              </w:rPr>
              <w:br/>
              <w:t>(moldovan ley)</w:t>
            </w:r>
          </w:p>
        </w:tc>
        <w:tc>
          <w:tcPr>
            <w:tcW w:w="36" w:type="dxa"/>
            <w:shd w:val="clear" w:color="auto" w:fill="auto"/>
          </w:tcPr>
          <w:p w14:paraId="332C8BD7" w14:textId="77777777" w:rsidR="00C3639B" w:rsidRPr="00853565" w:rsidRDefault="00C3639B" w:rsidP="00E00A52">
            <w:pPr>
              <w:snapToGrid w:val="0"/>
              <w:spacing w:before="30" w:line="140" w:lineRule="exact"/>
              <w:rPr>
                <w:rFonts w:ascii="Times New Roman" w:eastAsia="Symbol" w:hAnsi="Times New Roman" w:cs="Times New Roman"/>
                <w:i/>
                <w:sz w:val="20"/>
                <w:szCs w:val="20"/>
                <w:lang w:val="en-US"/>
              </w:rPr>
            </w:pPr>
          </w:p>
        </w:tc>
      </w:tr>
      <w:tr w:rsidR="00853565" w:rsidRPr="00853565" w14:paraId="218F40B1" w14:textId="77777777" w:rsidTr="005541E2">
        <w:trPr>
          <w:cantSplit/>
          <w:jc w:val="center"/>
        </w:trPr>
        <w:tc>
          <w:tcPr>
            <w:tcW w:w="1811" w:type="dxa"/>
            <w:shd w:val="clear" w:color="auto" w:fill="auto"/>
            <w:vAlign w:val="bottom"/>
          </w:tcPr>
          <w:p w14:paraId="6CF41085" w14:textId="77777777" w:rsidR="00C3639B" w:rsidRPr="00853565" w:rsidRDefault="00C3639B" w:rsidP="00E00A52">
            <w:pPr>
              <w:spacing w:before="30" w:line="140" w:lineRule="exact"/>
              <w:ind w:left="226" w:hanging="113"/>
            </w:pPr>
            <w:r w:rsidRPr="00853565">
              <w:rPr>
                <w:rFonts w:eastAsia="Symbol"/>
              </w:rPr>
              <w:t>Таджикистан</w:t>
            </w:r>
            <w:r w:rsidRPr="00853565">
              <w:rPr>
                <w:rFonts w:eastAsia="Symbol"/>
              </w:rPr>
              <w:br/>
              <w:t>(сомони)</w:t>
            </w:r>
          </w:p>
        </w:tc>
        <w:tc>
          <w:tcPr>
            <w:tcW w:w="1643" w:type="dxa"/>
            <w:tcBorders>
              <w:left w:val="single" w:sz="6" w:space="0" w:color="000000"/>
            </w:tcBorders>
            <w:shd w:val="clear" w:color="auto" w:fill="auto"/>
            <w:vAlign w:val="bottom"/>
          </w:tcPr>
          <w:p w14:paraId="6A2AB12E" w14:textId="77777777" w:rsidR="00C3639B" w:rsidRPr="00853565" w:rsidRDefault="00C3639B" w:rsidP="00EA5FF2">
            <w:pPr>
              <w:spacing w:before="30" w:line="140" w:lineRule="exact"/>
              <w:ind w:left="57"/>
              <w:rPr>
                <w:rFonts w:eastAsia="Symbol"/>
                <w:bCs/>
              </w:rPr>
            </w:pPr>
            <w:r w:rsidRPr="00853565">
              <w:rPr>
                <w:rFonts w:eastAsia="Symbol"/>
                <w:bCs/>
              </w:rPr>
              <w:t>Консолидированный</w:t>
            </w:r>
            <w:r w:rsidRPr="00853565">
              <w:rPr>
                <w:rFonts w:eastAsia="Symbol"/>
                <w:i/>
              </w:rPr>
              <w:t xml:space="preserve"> </w:t>
            </w:r>
            <w:r w:rsidRPr="00853565">
              <w:rPr>
                <w:rFonts w:eastAsia="Symbol"/>
                <w:i/>
              </w:rPr>
              <w:br/>
              <w:t>Consolidated</w:t>
            </w:r>
            <w:r w:rsidRPr="00853565">
              <w:rPr>
                <w:rFonts w:eastAsia="Symbol"/>
                <w:i/>
                <w:sz w:val="12"/>
                <w:lang w:val="en-US"/>
              </w:rPr>
              <w:t xml:space="preserve"> budget</w:t>
            </w:r>
          </w:p>
        </w:tc>
        <w:tc>
          <w:tcPr>
            <w:tcW w:w="572" w:type="dxa"/>
            <w:tcBorders>
              <w:left w:val="single" w:sz="6" w:space="0" w:color="000000"/>
            </w:tcBorders>
            <w:shd w:val="clear" w:color="auto" w:fill="auto"/>
            <w:vAlign w:val="bottom"/>
          </w:tcPr>
          <w:p w14:paraId="02DC1D16" w14:textId="6FF2DBF4" w:rsidR="00C3639B" w:rsidRPr="00853565" w:rsidRDefault="00C3639B" w:rsidP="00E00A52">
            <w:pPr>
              <w:spacing w:before="30" w:line="140" w:lineRule="exact"/>
              <w:ind w:right="57"/>
              <w:jc w:val="right"/>
            </w:pPr>
            <w:r w:rsidRPr="00853565">
              <w:rPr>
                <w:rFonts w:eastAsia="Symbol"/>
              </w:rPr>
              <w:t>7,0</w:t>
            </w:r>
          </w:p>
        </w:tc>
        <w:tc>
          <w:tcPr>
            <w:tcW w:w="575" w:type="dxa"/>
            <w:tcBorders>
              <w:left w:val="single" w:sz="6" w:space="0" w:color="000000"/>
            </w:tcBorders>
            <w:shd w:val="clear" w:color="auto" w:fill="auto"/>
            <w:vAlign w:val="bottom"/>
          </w:tcPr>
          <w:p w14:paraId="515493A2" w14:textId="6AB55833" w:rsidR="00C3639B" w:rsidRPr="00853565" w:rsidRDefault="00C3639B" w:rsidP="00E00A52">
            <w:pPr>
              <w:spacing w:before="30" w:line="140" w:lineRule="exact"/>
              <w:ind w:right="57"/>
              <w:jc w:val="right"/>
            </w:pPr>
            <w:r w:rsidRPr="00853565">
              <w:rPr>
                <w:rFonts w:eastAsia="Symbol"/>
              </w:rPr>
              <w:t>6,7</w:t>
            </w:r>
          </w:p>
        </w:tc>
        <w:tc>
          <w:tcPr>
            <w:tcW w:w="578" w:type="dxa"/>
            <w:tcBorders>
              <w:left w:val="single" w:sz="6" w:space="0" w:color="000000"/>
            </w:tcBorders>
            <w:shd w:val="clear" w:color="auto" w:fill="auto"/>
            <w:vAlign w:val="bottom"/>
          </w:tcPr>
          <w:p w14:paraId="34B08200" w14:textId="53BC6AB8" w:rsidR="00C3639B" w:rsidRPr="00853565" w:rsidRDefault="00C3639B" w:rsidP="009A6DE4">
            <w:pPr>
              <w:spacing w:before="30" w:line="140" w:lineRule="exact"/>
              <w:ind w:right="57"/>
              <w:jc w:val="right"/>
            </w:pPr>
            <w:r w:rsidRPr="00853565">
              <w:t>24,1</w:t>
            </w:r>
          </w:p>
        </w:tc>
        <w:tc>
          <w:tcPr>
            <w:tcW w:w="577" w:type="dxa"/>
            <w:tcBorders>
              <w:left w:val="single" w:sz="6" w:space="0" w:color="000000"/>
            </w:tcBorders>
            <w:shd w:val="clear" w:color="auto" w:fill="auto"/>
            <w:vAlign w:val="bottom"/>
          </w:tcPr>
          <w:p w14:paraId="727803CD" w14:textId="67772819" w:rsidR="00C3639B" w:rsidRPr="00853565" w:rsidRDefault="00C3639B" w:rsidP="009A6DE4">
            <w:pPr>
              <w:spacing w:before="30" w:line="140" w:lineRule="exact"/>
              <w:ind w:right="57"/>
              <w:jc w:val="right"/>
            </w:pPr>
            <w:r w:rsidRPr="00853565">
              <w:t>24,2</w:t>
            </w:r>
          </w:p>
        </w:tc>
        <w:tc>
          <w:tcPr>
            <w:tcW w:w="574" w:type="dxa"/>
            <w:tcBorders>
              <w:left w:val="single" w:sz="6" w:space="0" w:color="000000"/>
            </w:tcBorders>
            <w:shd w:val="clear" w:color="auto" w:fill="auto"/>
            <w:vAlign w:val="bottom"/>
          </w:tcPr>
          <w:p w14:paraId="0136CC75" w14:textId="77CBE224" w:rsidR="00C3639B" w:rsidRPr="00853565" w:rsidRDefault="00C3639B" w:rsidP="009A6DE4">
            <w:pPr>
              <w:spacing w:before="30" w:line="140" w:lineRule="exact"/>
              <w:ind w:right="57"/>
              <w:jc w:val="right"/>
            </w:pPr>
            <w:r w:rsidRPr="00853565">
              <w:t>23,2</w:t>
            </w:r>
          </w:p>
        </w:tc>
        <w:tc>
          <w:tcPr>
            <w:tcW w:w="572" w:type="dxa"/>
            <w:tcBorders>
              <w:left w:val="single" w:sz="6" w:space="0" w:color="000000"/>
            </w:tcBorders>
            <w:shd w:val="clear" w:color="auto" w:fill="auto"/>
            <w:vAlign w:val="bottom"/>
          </w:tcPr>
          <w:p w14:paraId="2E4E5715" w14:textId="5B31E740" w:rsidR="00C3639B" w:rsidRPr="00853565" w:rsidRDefault="00C3639B" w:rsidP="009A6DE4">
            <w:pPr>
              <w:spacing w:before="30" w:line="140" w:lineRule="exact"/>
              <w:ind w:right="57"/>
              <w:jc w:val="right"/>
            </w:pPr>
            <w:r w:rsidRPr="00853565">
              <w:t>23,7</w:t>
            </w:r>
          </w:p>
        </w:tc>
        <w:tc>
          <w:tcPr>
            <w:tcW w:w="572" w:type="dxa"/>
            <w:tcBorders>
              <w:left w:val="single" w:sz="6" w:space="0" w:color="000000"/>
            </w:tcBorders>
            <w:shd w:val="clear" w:color="auto" w:fill="auto"/>
            <w:vAlign w:val="bottom"/>
          </w:tcPr>
          <w:p w14:paraId="0E6F8B69" w14:textId="24817664" w:rsidR="00C3639B" w:rsidRPr="00853565" w:rsidRDefault="00C3639B" w:rsidP="00E00A52">
            <w:pPr>
              <w:spacing w:before="30" w:line="140" w:lineRule="exact"/>
              <w:ind w:right="57"/>
              <w:jc w:val="right"/>
            </w:pPr>
            <w:r w:rsidRPr="00853565">
              <w:t>24,3</w:t>
            </w:r>
          </w:p>
        </w:tc>
        <w:tc>
          <w:tcPr>
            <w:tcW w:w="574" w:type="dxa"/>
            <w:tcBorders>
              <w:left w:val="single" w:sz="6" w:space="0" w:color="000000"/>
            </w:tcBorders>
            <w:shd w:val="clear" w:color="auto" w:fill="auto"/>
            <w:vAlign w:val="bottom"/>
          </w:tcPr>
          <w:p w14:paraId="684404C2" w14:textId="15A7A2A3" w:rsidR="00C3639B" w:rsidRPr="00853565" w:rsidRDefault="00C3639B" w:rsidP="00E00A52">
            <w:pPr>
              <w:spacing w:before="30" w:line="140" w:lineRule="exact"/>
              <w:ind w:right="57"/>
              <w:jc w:val="right"/>
            </w:pPr>
            <w:r w:rsidRPr="00853565">
              <w:t>24,9</w:t>
            </w:r>
          </w:p>
        </w:tc>
        <w:tc>
          <w:tcPr>
            <w:tcW w:w="1837" w:type="dxa"/>
            <w:tcBorders>
              <w:left w:val="single" w:sz="6" w:space="0" w:color="000000"/>
            </w:tcBorders>
            <w:shd w:val="clear" w:color="auto" w:fill="auto"/>
            <w:tcMar>
              <w:left w:w="57" w:type="dxa"/>
            </w:tcMar>
            <w:vAlign w:val="bottom"/>
          </w:tcPr>
          <w:p w14:paraId="14778539" w14:textId="77777777" w:rsidR="00C3639B" w:rsidRPr="00853565" w:rsidRDefault="00C3639B" w:rsidP="00E00A52">
            <w:pPr>
              <w:spacing w:before="30" w:line="140" w:lineRule="exact"/>
              <w:ind w:left="226" w:hanging="113"/>
            </w:pPr>
            <w:r w:rsidRPr="00853565">
              <w:rPr>
                <w:rFonts w:eastAsia="Symbol"/>
                <w:i/>
              </w:rPr>
              <w:t>Tajikistan</w:t>
            </w:r>
            <w:r w:rsidRPr="00853565">
              <w:rPr>
                <w:rFonts w:eastAsia="Symbol"/>
                <w:i/>
              </w:rPr>
              <w:br/>
              <w:t>(somoni)</w:t>
            </w:r>
          </w:p>
        </w:tc>
        <w:tc>
          <w:tcPr>
            <w:tcW w:w="36" w:type="dxa"/>
            <w:shd w:val="clear" w:color="auto" w:fill="auto"/>
          </w:tcPr>
          <w:p w14:paraId="483E855E" w14:textId="77777777" w:rsidR="00C3639B" w:rsidRPr="00853565" w:rsidRDefault="00C3639B" w:rsidP="00E00A52">
            <w:pPr>
              <w:snapToGrid w:val="0"/>
              <w:spacing w:before="30" w:line="140" w:lineRule="exact"/>
              <w:rPr>
                <w:rFonts w:ascii="Times New Roman" w:eastAsia="Symbol" w:hAnsi="Times New Roman" w:cs="Times New Roman"/>
                <w:i/>
                <w:sz w:val="20"/>
                <w:szCs w:val="20"/>
              </w:rPr>
            </w:pPr>
          </w:p>
        </w:tc>
      </w:tr>
      <w:tr w:rsidR="00853565" w:rsidRPr="00853565" w14:paraId="3C14311E" w14:textId="77777777" w:rsidTr="005541E2">
        <w:trPr>
          <w:cantSplit/>
          <w:jc w:val="center"/>
        </w:trPr>
        <w:tc>
          <w:tcPr>
            <w:tcW w:w="1811" w:type="dxa"/>
            <w:shd w:val="clear" w:color="auto" w:fill="auto"/>
            <w:vAlign w:val="bottom"/>
          </w:tcPr>
          <w:p w14:paraId="0FB17C1A" w14:textId="77777777" w:rsidR="00C3639B" w:rsidRPr="00853565" w:rsidRDefault="00C3639B" w:rsidP="00E00A52">
            <w:pPr>
              <w:spacing w:before="30" w:line="140" w:lineRule="exact"/>
              <w:ind w:left="226" w:hanging="113"/>
            </w:pPr>
            <w:r w:rsidRPr="00853565">
              <w:rPr>
                <w:rFonts w:eastAsia="Symbol"/>
              </w:rPr>
              <w:t>Украина</w:t>
            </w:r>
            <w:r w:rsidRPr="00853565">
              <w:rPr>
                <w:rFonts w:eastAsia="Symbol"/>
              </w:rPr>
              <w:br/>
              <w:t>(гривны)</w:t>
            </w:r>
          </w:p>
        </w:tc>
        <w:tc>
          <w:tcPr>
            <w:tcW w:w="1643" w:type="dxa"/>
            <w:tcBorders>
              <w:left w:val="single" w:sz="6" w:space="0" w:color="000000"/>
            </w:tcBorders>
            <w:shd w:val="clear" w:color="auto" w:fill="auto"/>
            <w:vAlign w:val="bottom"/>
          </w:tcPr>
          <w:p w14:paraId="26F2B4F5" w14:textId="77777777" w:rsidR="00C3639B" w:rsidRPr="00853565" w:rsidRDefault="00C3639B" w:rsidP="00EA5FF2">
            <w:pPr>
              <w:spacing w:before="30" w:line="140" w:lineRule="exact"/>
              <w:ind w:left="57"/>
              <w:rPr>
                <w:rFonts w:eastAsia="Symbol"/>
                <w:bCs/>
              </w:rPr>
            </w:pPr>
            <w:r w:rsidRPr="00853565">
              <w:rPr>
                <w:rFonts w:eastAsia="Symbol"/>
                <w:bCs/>
              </w:rPr>
              <w:t>Консолидированный</w:t>
            </w:r>
            <w:r w:rsidRPr="00853565">
              <w:rPr>
                <w:rFonts w:eastAsia="Symbol"/>
                <w:i/>
              </w:rPr>
              <w:t xml:space="preserve"> </w:t>
            </w:r>
            <w:r w:rsidRPr="00853565">
              <w:rPr>
                <w:rFonts w:eastAsia="Symbol"/>
                <w:i/>
              </w:rPr>
              <w:br/>
              <w:t>Consolidated</w:t>
            </w:r>
            <w:r w:rsidRPr="00853565">
              <w:rPr>
                <w:rFonts w:eastAsia="Symbol"/>
                <w:i/>
                <w:sz w:val="12"/>
                <w:lang w:val="en-US"/>
              </w:rPr>
              <w:t xml:space="preserve"> budget</w:t>
            </w:r>
          </w:p>
        </w:tc>
        <w:tc>
          <w:tcPr>
            <w:tcW w:w="572" w:type="dxa"/>
            <w:tcBorders>
              <w:left w:val="single" w:sz="6" w:space="0" w:color="000000"/>
            </w:tcBorders>
            <w:shd w:val="clear" w:color="auto" w:fill="auto"/>
            <w:vAlign w:val="bottom"/>
          </w:tcPr>
          <w:p w14:paraId="4814E7BB" w14:textId="1D3CF739" w:rsidR="00C3639B" w:rsidRPr="00853565" w:rsidRDefault="00C3639B" w:rsidP="00E00A52">
            <w:pPr>
              <w:spacing w:before="30" w:line="140" w:lineRule="exact"/>
              <w:ind w:right="57"/>
              <w:jc w:val="right"/>
            </w:pPr>
            <w:r w:rsidRPr="00853565">
              <w:rPr>
                <w:rFonts w:eastAsia="Symbol"/>
              </w:rPr>
              <w:t>315</w:t>
            </w:r>
          </w:p>
        </w:tc>
        <w:tc>
          <w:tcPr>
            <w:tcW w:w="575" w:type="dxa"/>
            <w:tcBorders>
              <w:left w:val="single" w:sz="6" w:space="0" w:color="000000"/>
            </w:tcBorders>
            <w:shd w:val="clear" w:color="auto" w:fill="auto"/>
            <w:vAlign w:val="bottom"/>
          </w:tcPr>
          <w:p w14:paraId="650ACAC5" w14:textId="5B96D675" w:rsidR="00C3639B" w:rsidRPr="00853565" w:rsidRDefault="00C3639B" w:rsidP="00E00A52">
            <w:pPr>
              <w:spacing w:before="30" w:line="140" w:lineRule="exact"/>
              <w:ind w:right="57"/>
              <w:jc w:val="right"/>
            </w:pPr>
            <w:r w:rsidRPr="00853565">
              <w:rPr>
                <w:rFonts w:eastAsia="Symbol"/>
              </w:rPr>
              <w:t>379</w:t>
            </w:r>
          </w:p>
        </w:tc>
        <w:tc>
          <w:tcPr>
            <w:tcW w:w="578" w:type="dxa"/>
            <w:tcBorders>
              <w:left w:val="single" w:sz="6" w:space="0" w:color="000000"/>
            </w:tcBorders>
            <w:shd w:val="clear" w:color="auto" w:fill="auto"/>
            <w:vAlign w:val="bottom"/>
          </w:tcPr>
          <w:p w14:paraId="6A11DF99" w14:textId="68F5EC4D" w:rsidR="00C3639B" w:rsidRPr="00853565" w:rsidRDefault="00C3639B" w:rsidP="009A6DE4">
            <w:pPr>
              <w:spacing w:before="30" w:line="140" w:lineRule="exact"/>
              <w:ind w:right="57"/>
              <w:jc w:val="right"/>
            </w:pPr>
            <w:r w:rsidRPr="00853565">
              <w:t>1</w:t>
            </w:r>
            <w:r w:rsidRPr="00853565">
              <w:rPr>
                <w:rFonts w:ascii="Arial Narrow" w:hAnsi="Arial Narrow"/>
                <w:lang w:val="en-US"/>
              </w:rPr>
              <w:t> </w:t>
            </w:r>
            <w:r w:rsidRPr="00853565">
              <w:t>184</w:t>
            </w:r>
          </w:p>
        </w:tc>
        <w:tc>
          <w:tcPr>
            <w:tcW w:w="577" w:type="dxa"/>
            <w:tcBorders>
              <w:left w:val="single" w:sz="6" w:space="0" w:color="000000"/>
            </w:tcBorders>
            <w:shd w:val="clear" w:color="auto" w:fill="auto"/>
            <w:vAlign w:val="bottom"/>
          </w:tcPr>
          <w:p w14:paraId="4ABBF056" w14:textId="1F904EC7" w:rsidR="00C3639B" w:rsidRPr="00853565" w:rsidRDefault="00C3639B" w:rsidP="009A6DE4">
            <w:pPr>
              <w:spacing w:before="30" w:line="140" w:lineRule="exact"/>
              <w:ind w:right="57"/>
              <w:jc w:val="right"/>
            </w:pPr>
            <w:r w:rsidRPr="00853565">
              <w:t>1</w:t>
            </w:r>
            <w:r w:rsidRPr="00853565">
              <w:rPr>
                <w:rFonts w:ascii="Arial Narrow" w:hAnsi="Arial Narrow"/>
                <w:lang w:val="en-US"/>
              </w:rPr>
              <w:t> </w:t>
            </w:r>
            <w:r w:rsidRPr="00853565">
              <w:t>252</w:t>
            </w:r>
          </w:p>
        </w:tc>
        <w:tc>
          <w:tcPr>
            <w:tcW w:w="574" w:type="dxa"/>
            <w:tcBorders>
              <w:left w:val="single" w:sz="6" w:space="0" w:color="000000"/>
            </w:tcBorders>
            <w:shd w:val="clear" w:color="auto" w:fill="auto"/>
            <w:vAlign w:val="bottom"/>
          </w:tcPr>
          <w:p w14:paraId="26FFE178" w14:textId="5009A609" w:rsidR="00C3639B" w:rsidRPr="00853565" w:rsidRDefault="00C3639B" w:rsidP="009A6DE4">
            <w:pPr>
              <w:spacing w:before="30" w:line="140" w:lineRule="exact"/>
              <w:ind w:right="57"/>
              <w:jc w:val="right"/>
            </w:pPr>
            <w:r w:rsidRPr="00853565">
              <w:t>1</w:t>
            </w:r>
            <w:r w:rsidRPr="00853565">
              <w:rPr>
                <w:rFonts w:ascii="Arial Narrow" w:hAnsi="Arial Narrow"/>
                <w:lang w:val="en-US"/>
              </w:rPr>
              <w:t> </w:t>
            </w:r>
            <w:r w:rsidRPr="00853565">
              <w:t>290</w:t>
            </w:r>
          </w:p>
        </w:tc>
        <w:tc>
          <w:tcPr>
            <w:tcW w:w="572" w:type="dxa"/>
            <w:tcBorders>
              <w:left w:val="single" w:sz="6" w:space="0" w:color="000000"/>
            </w:tcBorders>
            <w:shd w:val="clear" w:color="auto" w:fill="auto"/>
            <w:vAlign w:val="bottom"/>
          </w:tcPr>
          <w:p w14:paraId="41798459" w14:textId="5D5150CE" w:rsidR="00C3639B" w:rsidRPr="00853565" w:rsidRDefault="00C3639B" w:rsidP="009A6DE4">
            <w:pPr>
              <w:spacing w:before="30" w:line="140" w:lineRule="exact"/>
              <w:ind w:right="57"/>
              <w:jc w:val="right"/>
            </w:pPr>
            <w:r w:rsidRPr="00853565">
              <w:t>1 372</w:t>
            </w:r>
          </w:p>
        </w:tc>
        <w:tc>
          <w:tcPr>
            <w:tcW w:w="572" w:type="dxa"/>
            <w:tcBorders>
              <w:left w:val="single" w:sz="6" w:space="0" w:color="000000"/>
            </w:tcBorders>
            <w:shd w:val="clear" w:color="auto" w:fill="auto"/>
            <w:vAlign w:val="bottom"/>
          </w:tcPr>
          <w:p w14:paraId="6DD7164F" w14:textId="1395E24E" w:rsidR="00C3639B" w:rsidRPr="00853565" w:rsidRDefault="00C3639B" w:rsidP="00E00A52">
            <w:pPr>
              <w:spacing w:before="30" w:line="140" w:lineRule="exact"/>
              <w:ind w:right="57"/>
              <w:jc w:val="right"/>
            </w:pPr>
            <w:r w:rsidRPr="00853565">
              <w:t>1 376</w:t>
            </w:r>
          </w:p>
        </w:tc>
        <w:tc>
          <w:tcPr>
            <w:tcW w:w="574" w:type="dxa"/>
            <w:tcBorders>
              <w:left w:val="single" w:sz="6" w:space="0" w:color="000000"/>
            </w:tcBorders>
            <w:shd w:val="clear" w:color="auto" w:fill="auto"/>
            <w:vAlign w:val="bottom"/>
          </w:tcPr>
          <w:p w14:paraId="6F7FB594" w14:textId="78177A49" w:rsidR="00C3639B" w:rsidRPr="00853565" w:rsidRDefault="00C3639B" w:rsidP="00E00A52">
            <w:pPr>
              <w:spacing w:before="30" w:line="140" w:lineRule="exact"/>
              <w:ind w:right="57"/>
              <w:jc w:val="right"/>
            </w:pPr>
            <w:r w:rsidRPr="00853565">
              <w:t>1 595</w:t>
            </w:r>
          </w:p>
        </w:tc>
        <w:tc>
          <w:tcPr>
            <w:tcW w:w="1837" w:type="dxa"/>
            <w:tcBorders>
              <w:left w:val="single" w:sz="6" w:space="0" w:color="000000"/>
            </w:tcBorders>
            <w:shd w:val="clear" w:color="auto" w:fill="auto"/>
            <w:tcMar>
              <w:left w:w="57" w:type="dxa"/>
            </w:tcMar>
            <w:vAlign w:val="bottom"/>
          </w:tcPr>
          <w:p w14:paraId="1165E9BA" w14:textId="77777777" w:rsidR="00C3639B" w:rsidRPr="00853565" w:rsidRDefault="00C3639B" w:rsidP="009A6DE4">
            <w:pPr>
              <w:spacing w:before="30" w:line="140" w:lineRule="exact"/>
              <w:ind w:left="226" w:hanging="113"/>
            </w:pPr>
            <w:r w:rsidRPr="00853565">
              <w:rPr>
                <w:rFonts w:eastAsia="Symbol"/>
                <w:i/>
              </w:rPr>
              <w:t>Ukraine</w:t>
            </w:r>
            <w:r w:rsidRPr="00853565">
              <w:rPr>
                <w:rFonts w:eastAsia="Symbol"/>
                <w:i/>
              </w:rPr>
              <w:br/>
              <w:t>(</w:t>
            </w:r>
            <w:r w:rsidRPr="00853565">
              <w:rPr>
                <w:rFonts w:eastAsia="Symbol"/>
                <w:i/>
                <w:lang w:val="en-US"/>
              </w:rPr>
              <w:t>hryvnia</w:t>
            </w:r>
            <w:r w:rsidRPr="00853565">
              <w:rPr>
                <w:rFonts w:eastAsia="Symbol"/>
                <w:i/>
              </w:rPr>
              <w:t>)</w:t>
            </w:r>
          </w:p>
        </w:tc>
        <w:tc>
          <w:tcPr>
            <w:tcW w:w="36" w:type="dxa"/>
            <w:shd w:val="clear" w:color="auto" w:fill="auto"/>
          </w:tcPr>
          <w:p w14:paraId="0DC43AE6" w14:textId="77777777" w:rsidR="00C3639B" w:rsidRPr="00853565" w:rsidRDefault="00C3639B" w:rsidP="00E00A52">
            <w:pPr>
              <w:snapToGrid w:val="0"/>
              <w:spacing w:before="30" w:line="140" w:lineRule="exact"/>
              <w:rPr>
                <w:rFonts w:ascii="Times New Roman" w:eastAsia="Symbol" w:hAnsi="Times New Roman" w:cs="Times New Roman"/>
                <w:sz w:val="20"/>
                <w:szCs w:val="20"/>
              </w:rPr>
            </w:pPr>
          </w:p>
        </w:tc>
      </w:tr>
      <w:tr w:rsidR="00853565" w:rsidRPr="00853565" w14:paraId="2131A3FF" w14:textId="77777777" w:rsidTr="005541E2">
        <w:trPr>
          <w:cantSplit/>
          <w:jc w:val="center"/>
        </w:trPr>
        <w:tc>
          <w:tcPr>
            <w:tcW w:w="1811" w:type="dxa"/>
            <w:shd w:val="clear" w:color="auto" w:fill="auto"/>
            <w:vAlign w:val="bottom"/>
          </w:tcPr>
          <w:p w14:paraId="6DAD2223" w14:textId="77777777" w:rsidR="00C3639B" w:rsidRPr="00853565" w:rsidRDefault="00C3639B" w:rsidP="00E00A52">
            <w:pPr>
              <w:spacing w:before="30" w:line="140" w:lineRule="exact"/>
            </w:pPr>
            <w:r w:rsidRPr="00853565">
              <w:rPr>
                <w:rFonts w:eastAsia="Symbol"/>
                <w:b/>
                <w:bCs/>
              </w:rPr>
              <w:t>Страны БРИКС</w:t>
            </w:r>
          </w:p>
        </w:tc>
        <w:tc>
          <w:tcPr>
            <w:tcW w:w="1643" w:type="dxa"/>
            <w:tcBorders>
              <w:left w:val="single" w:sz="6" w:space="0" w:color="000000"/>
            </w:tcBorders>
            <w:shd w:val="clear" w:color="auto" w:fill="auto"/>
            <w:vAlign w:val="bottom"/>
          </w:tcPr>
          <w:p w14:paraId="26039B8B" w14:textId="77777777" w:rsidR="00C3639B" w:rsidRPr="00853565" w:rsidRDefault="00C3639B" w:rsidP="00E00A52">
            <w:pPr>
              <w:snapToGrid w:val="0"/>
              <w:spacing w:before="30" w:line="140" w:lineRule="exact"/>
              <w:ind w:left="57"/>
              <w:rPr>
                <w:rFonts w:eastAsia="Symbol"/>
                <w:b/>
                <w:bCs/>
                <w:lang w:val="en-US"/>
              </w:rPr>
            </w:pPr>
          </w:p>
        </w:tc>
        <w:tc>
          <w:tcPr>
            <w:tcW w:w="572" w:type="dxa"/>
            <w:tcBorders>
              <w:left w:val="single" w:sz="6" w:space="0" w:color="000000"/>
            </w:tcBorders>
            <w:shd w:val="clear" w:color="auto" w:fill="auto"/>
            <w:vAlign w:val="bottom"/>
          </w:tcPr>
          <w:p w14:paraId="7372DCAA" w14:textId="77777777" w:rsidR="00C3639B" w:rsidRPr="00853565" w:rsidRDefault="00C3639B" w:rsidP="00E00A52">
            <w:pPr>
              <w:snapToGrid w:val="0"/>
              <w:spacing w:before="30" w:line="140" w:lineRule="exact"/>
              <w:ind w:right="57"/>
              <w:jc w:val="right"/>
              <w:rPr>
                <w:rFonts w:eastAsia="Symbol"/>
                <w:lang w:val="en-US"/>
              </w:rPr>
            </w:pPr>
          </w:p>
        </w:tc>
        <w:tc>
          <w:tcPr>
            <w:tcW w:w="575" w:type="dxa"/>
            <w:tcBorders>
              <w:left w:val="single" w:sz="6" w:space="0" w:color="000000"/>
            </w:tcBorders>
            <w:shd w:val="clear" w:color="auto" w:fill="auto"/>
            <w:vAlign w:val="bottom"/>
          </w:tcPr>
          <w:p w14:paraId="1888564E" w14:textId="77777777" w:rsidR="00C3639B" w:rsidRPr="00853565" w:rsidRDefault="00C3639B" w:rsidP="00E00A52">
            <w:pPr>
              <w:snapToGrid w:val="0"/>
              <w:spacing w:before="30" w:line="140" w:lineRule="exact"/>
              <w:ind w:right="57"/>
              <w:jc w:val="right"/>
              <w:rPr>
                <w:rFonts w:eastAsia="Symbol"/>
              </w:rPr>
            </w:pPr>
          </w:p>
        </w:tc>
        <w:tc>
          <w:tcPr>
            <w:tcW w:w="578" w:type="dxa"/>
            <w:tcBorders>
              <w:left w:val="single" w:sz="6" w:space="0" w:color="000000"/>
            </w:tcBorders>
            <w:shd w:val="clear" w:color="auto" w:fill="auto"/>
            <w:vAlign w:val="bottom"/>
          </w:tcPr>
          <w:p w14:paraId="41639B38" w14:textId="77777777" w:rsidR="00C3639B" w:rsidRPr="00853565" w:rsidRDefault="00C3639B" w:rsidP="009A6DE4">
            <w:pPr>
              <w:snapToGrid w:val="0"/>
              <w:spacing w:before="30" w:line="140" w:lineRule="exact"/>
              <w:ind w:right="57"/>
              <w:jc w:val="right"/>
              <w:rPr>
                <w:rFonts w:eastAsia="Symbol"/>
              </w:rPr>
            </w:pPr>
          </w:p>
        </w:tc>
        <w:tc>
          <w:tcPr>
            <w:tcW w:w="577" w:type="dxa"/>
            <w:tcBorders>
              <w:left w:val="single" w:sz="6" w:space="0" w:color="000000"/>
            </w:tcBorders>
            <w:shd w:val="clear" w:color="auto" w:fill="auto"/>
            <w:vAlign w:val="bottom"/>
          </w:tcPr>
          <w:p w14:paraId="2546859E" w14:textId="77777777" w:rsidR="00C3639B" w:rsidRPr="00853565" w:rsidRDefault="00C3639B" w:rsidP="009A6DE4">
            <w:pPr>
              <w:snapToGrid w:val="0"/>
              <w:spacing w:before="30" w:line="140" w:lineRule="exact"/>
              <w:ind w:right="57"/>
              <w:jc w:val="right"/>
              <w:rPr>
                <w:rFonts w:eastAsia="Symbol"/>
              </w:rPr>
            </w:pPr>
          </w:p>
        </w:tc>
        <w:tc>
          <w:tcPr>
            <w:tcW w:w="574" w:type="dxa"/>
            <w:tcBorders>
              <w:left w:val="single" w:sz="6" w:space="0" w:color="000000"/>
            </w:tcBorders>
            <w:shd w:val="clear" w:color="auto" w:fill="auto"/>
            <w:vAlign w:val="bottom"/>
          </w:tcPr>
          <w:p w14:paraId="1D80C2CF" w14:textId="77777777" w:rsidR="00C3639B" w:rsidRPr="00853565" w:rsidRDefault="00C3639B" w:rsidP="009A6DE4">
            <w:pPr>
              <w:snapToGrid w:val="0"/>
              <w:spacing w:before="30" w:line="140" w:lineRule="exact"/>
              <w:ind w:right="57"/>
              <w:jc w:val="right"/>
              <w:rPr>
                <w:rFonts w:eastAsia="Symbol"/>
              </w:rPr>
            </w:pPr>
          </w:p>
        </w:tc>
        <w:tc>
          <w:tcPr>
            <w:tcW w:w="572" w:type="dxa"/>
            <w:tcBorders>
              <w:left w:val="single" w:sz="6" w:space="0" w:color="000000"/>
            </w:tcBorders>
            <w:shd w:val="clear" w:color="auto" w:fill="auto"/>
            <w:vAlign w:val="bottom"/>
          </w:tcPr>
          <w:p w14:paraId="6FBE52D1" w14:textId="77777777" w:rsidR="00C3639B" w:rsidRPr="00853565" w:rsidRDefault="00C3639B" w:rsidP="009A6DE4">
            <w:pPr>
              <w:snapToGrid w:val="0"/>
              <w:spacing w:before="30" w:line="140" w:lineRule="exact"/>
              <w:ind w:right="57"/>
              <w:jc w:val="right"/>
              <w:rPr>
                <w:rFonts w:eastAsia="Symbol"/>
              </w:rPr>
            </w:pPr>
          </w:p>
        </w:tc>
        <w:tc>
          <w:tcPr>
            <w:tcW w:w="572" w:type="dxa"/>
            <w:tcBorders>
              <w:left w:val="single" w:sz="6" w:space="0" w:color="000000"/>
            </w:tcBorders>
            <w:shd w:val="clear" w:color="auto" w:fill="auto"/>
            <w:vAlign w:val="bottom"/>
          </w:tcPr>
          <w:p w14:paraId="737C1109" w14:textId="77777777" w:rsidR="00C3639B" w:rsidRPr="00853565" w:rsidRDefault="00C3639B" w:rsidP="00E00A52">
            <w:pPr>
              <w:snapToGrid w:val="0"/>
              <w:spacing w:before="30" w:line="140" w:lineRule="exact"/>
              <w:ind w:right="57"/>
              <w:jc w:val="right"/>
              <w:rPr>
                <w:rFonts w:eastAsia="Symbol"/>
              </w:rPr>
            </w:pPr>
          </w:p>
        </w:tc>
        <w:tc>
          <w:tcPr>
            <w:tcW w:w="574" w:type="dxa"/>
            <w:tcBorders>
              <w:left w:val="single" w:sz="6" w:space="0" w:color="000000"/>
            </w:tcBorders>
            <w:shd w:val="clear" w:color="auto" w:fill="auto"/>
            <w:vAlign w:val="bottom"/>
          </w:tcPr>
          <w:p w14:paraId="79A682DF" w14:textId="77777777" w:rsidR="00C3639B" w:rsidRPr="00853565" w:rsidRDefault="00C3639B" w:rsidP="00E00A52">
            <w:pPr>
              <w:snapToGrid w:val="0"/>
              <w:spacing w:before="30" w:line="140" w:lineRule="exact"/>
              <w:ind w:right="57"/>
              <w:jc w:val="right"/>
              <w:rPr>
                <w:rFonts w:eastAsia="Symbol"/>
              </w:rPr>
            </w:pPr>
          </w:p>
        </w:tc>
        <w:tc>
          <w:tcPr>
            <w:tcW w:w="1837" w:type="dxa"/>
            <w:tcBorders>
              <w:left w:val="single" w:sz="6" w:space="0" w:color="000000"/>
            </w:tcBorders>
            <w:shd w:val="clear" w:color="auto" w:fill="auto"/>
            <w:tcMar>
              <w:left w:w="57" w:type="dxa"/>
            </w:tcMar>
            <w:vAlign w:val="bottom"/>
          </w:tcPr>
          <w:p w14:paraId="03F7A7EA" w14:textId="77777777" w:rsidR="00C3639B" w:rsidRPr="00853565" w:rsidRDefault="00C3639B" w:rsidP="00E00A52">
            <w:pPr>
              <w:spacing w:before="30" w:line="140" w:lineRule="exact"/>
            </w:pPr>
            <w:r w:rsidRPr="00853565">
              <w:rPr>
                <w:rFonts w:eastAsia="Symbol"/>
                <w:b/>
                <w:i/>
                <w:lang w:val="en-US"/>
              </w:rPr>
              <w:t>BRICS countries</w:t>
            </w:r>
          </w:p>
        </w:tc>
        <w:tc>
          <w:tcPr>
            <w:tcW w:w="36" w:type="dxa"/>
            <w:shd w:val="clear" w:color="auto" w:fill="auto"/>
          </w:tcPr>
          <w:p w14:paraId="4EF17C12" w14:textId="77777777" w:rsidR="00C3639B" w:rsidRPr="00853565" w:rsidRDefault="00C3639B" w:rsidP="00E00A52">
            <w:pPr>
              <w:snapToGrid w:val="0"/>
              <w:spacing w:before="30" w:line="140" w:lineRule="exact"/>
              <w:rPr>
                <w:rFonts w:ascii="Times New Roman" w:eastAsia="Symbol" w:hAnsi="Times New Roman" w:cs="Times New Roman"/>
                <w:sz w:val="20"/>
                <w:szCs w:val="20"/>
              </w:rPr>
            </w:pPr>
          </w:p>
        </w:tc>
      </w:tr>
      <w:tr w:rsidR="00853565" w:rsidRPr="00853565" w14:paraId="402981DD" w14:textId="77777777" w:rsidTr="005541E2">
        <w:trPr>
          <w:cantSplit/>
          <w:jc w:val="center"/>
        </w:trPr>
        <w:tc>
          <w:tcPr>
            <w:tcW w:w="1811" w:type="dxa"/>
            <w:shd w:val="clear" w:color="auto" w:fill="auto"/>
            <w:vAlign w:val="bottom"/>
          </w:tcPr>
          <w:p w14:paraId="086D1EDE" w14:textId="77777777" w:rsidR="00C3639B" w:rsidRPr="00853565" w:rsidRDefault="00C3639B" w:rsidP="00E00A52">
            <w:pPr>
              <w:spacing w:before="30" w:line="140" w:lineRule="exact"/>
              <w:ind w:left="227"/>
            </w:pPr>
            <w:r w:rsidRPr="00853565">
              <w:rPr>
                <w:rFonts w:eastAsia="Symbol"/>
              </w:rPr>
              <w:t>из них:</w:t>
            </w:r>
          </w:p>
        </w:tc>
        <w:tc>
          <w:tcPr>
            <w:tcW w:w="1643" w:type="dxa"/>
            <w:tcBorders>
              <w:left w:val="single" w:sz="6" w:space="0" w:color="000000"/>
            </w:tcBorders>
            <w:shd w:val="clear" w:color="auto" w:fill="auto"/>
            <w:vAlign w:val="bottom"/>
          </w:tcPr>
          <w:p w14:paraId="5D45EB16" w14:textId="77777777" w:rsidR="00C3639B" w:rsidRPr="00853565" w:rsidRDefault="00C3639B" w:rsidP="00E00A52">
            <w:pPr>
              <w:snapToGrid w:val="0"/>
              <w:spacing w:before="30" w:line="140" w:lineRule="exact"/>
              <w:ind w:left="57"/>
              <w:rPr>
                <w:rFonts w:eastAsia="Symbol"/>
                <w:lang w:val="en-US"/>
              </w:rPr>
            </w:pPr>
          </w:p>
        </w:tc>
        <w:tc>
          <w:tcPr>
            <w:tcW w:w="572" w:type="dxa"/>
            <w:tcBorders>
              <w:left w:val="single" w:sz="6" w:space="0" w:color="000000"/>
            </w:tcBorders>
            <w:shd w:val="clear" w:color="auto" w:fill="auto"/>
            <w:vAlign w:val="bottom"/>
          </w:tcPr>
          <w:p w14:paraId="5E588CEC" w14:textId="77777777" w:rsidR="00C3639B" w:rsidRPr="00853565" w:rsidRDefault="00C3639B" w:rsidP="00E00A52">
            <w:pPr>
              <w:snapToGrid w:val="0"/>
              <w:spacing w:before="30" w:line="140" w:lineRule="exact"/>
              <w:ind w:right="57"/>
              <w:jc w:val="right"/>
              <w:rPr>
                <w:rFonts w:eastAsia="Symbol"/>
                <w:lang w:val="en-US"/>
              </w:rPr>
            </w:pPr>
          </w:p>
        </w:tc>
        <w:tc>
          <w:tcPr>
            <w:tcW w:w="575" w:type="dxa"/>
            <w:tcBorders>
              <w:left w:val="single" w:sz="6" w:space="0" w:color="000000"/>
            </w:tcBorders>
            <w:shd w:val="clear" w:color="auto" w:fill="auto"/>
            <w:vAlign w:val="bottom"/>
          </w:tcPr>
          <w:p w14:paraId="06232316" w14:textId="77777777" w:rsidR="00C3639B" w:rsidRPr="00853565" w:rsidRDefault="00C3639B" w:rsidP="00E00A52">
            <w:pPr>
              <w:snapToGrid w:val="0"/>
              <w:spacing w:before="30" w:line="140" w:lineRule="exact"/>
              <w:ind w:right="57"/>
              <w:jc w:val="right"/>
              <w:rPr>
                <w:rFonts w:eastAsia="Symbol"/>
              </w:rPr>
            </w:pPr>
          </w:p>
        </w:tc>
        <w:tc>
          <w:tcPr>
            <w:tcW w:w="578" w:type="dxa"/>
            <w:tcBorders>
              <w:left w:val="single" w:sz="6" w:space="0" w:color="000000"/>
            </w:tcBorders>
            <w:shd w:val="clear" w:color="auto" w:fill="auto"/>
            <w:vAlign w:val="bottom"/>
          </w:tcPr>
          <w:p w14:paraId="0D05C54F" w14:textId="77777777" w:rsidR="00C3639B" w:rsidRPr="00853565" w:rsidRDefault="00C3639B" w:rsidP="009A6DE4">
            <w:pPr>
              <w:snapToGrid w:val="0"/>
              <w:spacing w:before="30" w:line="140" w:lineRule="exact"/>
              <w:ind w:right="57"/>
              <w:jc w:val="right"/>
              <w:rPr>
                <w:rFonts w:eastAsia="Symbol"/>
              </w:rPr>
            </w:pPr>
          </w:p>
        </w:tc>
        <w:tc>
          <w:tcPr>
            <w:tcW w:w="577" w:type="dxa"/>
            <w:tcBorders>
              <w:left w:val="single" w:sz="6" w:space="0" w:color="000000"/>
            </w:tcBorders>
            <w:shd w:val="clear" w:color="auto" w:fill="auto"/>
            <w:vAlign w:val="bottom"/>
          </w:tcPr>
          <w:p w14:paraId="316F11A9" w14:textId="77777777" w:rsidR="00C3639B" w:rsidRPr="00853565" w:rsidRDefault="00C3639B" w:rsidP="009A6DE4">
            <w:pPr>
              <w:snapToGrid w:val="0"/>
              <w:spacing w:before="30" w:line="140" w:lineRule="exact"/>
              <w:ind w:right="57"/>
              <w:jc w:val="right"/>
              <w:rPr>
                <w:rFonts w:eastAsia="Symbol"/>
              </w:rPr>
            </w:pPr>
          </w:p>
        </w:tc>
        <w:tc>
          <w:tcPr>
            <w:tcW w:w="574" w:type="dxa"/>
            <w:tcBorders>
              <w:left w:val="single" w:sz="6" w:space="0" w:color="000000"/>
            </w:tcBorders>
            <w:shd w:val="clear" w:color="auto" w:fill="auto"/>
            <w:vAlign w:val="bottom"/>
          </w:tcPr>
          <w:p w14:paraId="0D054F73" w14:textId="77777777" w:rsidR="00C3639B" w:rsidRPr="00853565" w:rsidRDefault="00C3639B" w:rsidP="009A6DE4">
            <w:pPr>
              <w:snapToGrid w:val="0"/>
              <w:spacing w:before="30" w:line="140" w:lineRule="exact"/>
              <w:ind w:right="57"/>
              <w:jc w:val="right"/>
              <w:rPr>
                <w:rFonts w:eastAsia="Symbol"/>
              </w:rPr>
            </w:pPr>
          </w:p>
        </w:tc>
        <w:tc>
          <w:tcPr>
            <w:tcW w:w="572" w:type="dxa"/>
            <w:tcBorders>
              <w:left w:val="single" w:sz="6" w:space="0" w:color="000000"/>
            </w:tcBorders>
            <w:shd w:val="clear" w:color="auto" w:fill="auto"/>
            <w:vAlign w:val="bottom"/>
          </w:tcPr>
          <w:p w14:paraId="1FC59418" w14:textId="77777777" w:rsidR="00C3639B" w:rsidRPr="00853565" w:rsidRDefault="00C3639B" w:rsidP="009A6DE4">
            <w:pPr>
              <w:snapToGrid w:val="0"/>
              <w:spacing w:before="30" w:line="140" w:lineRule="exact"/>
              <w:ind w:right="57"/>
              <w:jc w:val="right"/>
              <w:rPr>
                <w:rFonts w:eastAsia="Symbol"/>
              </w:rPr>
            </w:pPr>
          </w:p>
        </w:tc>
        <w:tc>
          <w:tcPr>
            <w:tcW w:w="572" w:type="dxa"/>
            <w:tcBorders>
              <w:left w:val="single" w:sz="6" w:space="0" w:color="000000"/>
            </w:tcBorders>
            <w:shd w:val="clear" w:color="auto" w:fill="auto"/>
            <w:vAlign w:val="bottom"/>
          </w:tcPr>
          <w:p w14:paraId="79CF21B9" w14:textId="77777777" w:rsidR="00C3639B" w:rsidRPr="00853565" w:rsidRDefault="00C3639B" w:rsidP="00E00A52">
            <w:pPr>
              <w:snapToGrid w:val="0"/>
              <w:spacing w:before="30" w:line="140" w:lineRule="exact"/>
              <w:ind w:right="57"/>
              <w:jc w:val="right"/>
              <w:rPr>
                <w:rFonts w:eastAsia="Symbol"/>
              </w:rPr>
            </w:pPr>
          </w:p>
        </w:tc>
        <w:tc>
          <w:tcPr>
            <w:tcW w:w="574" w:type="dxa"/>
            <w:tcBorders>
              <w:left w:val="single" w:sz="6" w:space="0" w:color="000000"/>
            </w:tcBorders>
            <w:shd w:val="clear" w:color="auto" w:fill="auto"/>
            <w:vAlign w:val="bottom"/>
          </w:tcPr>
          <w:p w14:paraId="1A4DC194" w14:textId="77777777" w:rsidR="00C3639B" w:rsidRPr="00853565" w:rsidRDefault="00C3639B" w:rsidP="00E00A52">
            <w:pPr>
              <w:snapToGrid w:val="0"/>
              <w:spacing w:before="30" w:line="140" w:lineRule="exact"/>
              <w:ind w:right="57"/>
              <w:jc w:val="right"/>
              <w:rPr>
                <w:rFonts w:eastAsia="Symbol"/>
              </w:rPr>
            </w:pPr>
          </w:p>
        </w:tc>
        <w:tc>
          <w:tcPr>
            <w:tcW w:w="1837" w:type="dxa"/>
            <w:tcBorders>
              <w:left w:val="single" w:sz="6" w:space="0" w:color="000000"/>
            </w:tcBorders>
            <w:shd w:val="clear" w:color="auto" w:fill="auto"/>
            <w:tcMar>
              <w:left w:w="57" w:type="dxa"/>
            </w:tcMar>
            <w:vAlign w:val="bottom"/>
          </w:tcPr>
          <w:p w14:paraId="3407F88C" w14:textId="77777777" w:rsidR="00C3639B" w:rsidRPr="00853565" w:rsidRDefault="00C3639B" w:rsidP="00E00A52">
            <w:pPr>
              <w:spacing w:before="30" w:line="140" w:lineRule="exact"/>
              <w:ind w:left="227"/>
            </w:pPr>
            <w:r w:rsidRPr="00853565">
              <w:rPr>
                <w:rFonts w:eastAsia="Symbol"/>
                <w:i/>
              </w:rPr>
              <w:t>of which:</w:t>
            </w:r>
          </w:p>
        </w:tc>
        <w:tc>
          <w:tcPr>
            <w:tcW w:w="36" w:type="dxa"/>
            <w:shd w:val="clear" w:color="auto" w:fill="auto"/>
          </w:tcPr>
          <w:p w14:paraId="30D6EC06" w14:textId="77777777" w:rsidR="00C3639B" w:rsidRPr="00853565" w:rsidRDefault="00C3639B" w:rsidP="00E00A52">
            <w:pPr>
              <w:snapToGrid w:val="0"/>
              <w:spacing w:before="30" w:line="140" w:lineRule="exact"/>
              <w:rPr>
                <w:rFonts w:ascii="Times New Roman" w:eastAsia="Symbol" w:hAnsi="Times New Roman" w:cs="Times New Roman"/>
                <w:b/>
                <w:i/>
                <w:sz w:val="20"/>
                <w:szCs w:val="20"/>
                <w:lang w:val="en-US"/>
              </w:rPr>
            </w:pPr>
          </w:p>
        </w:tc>
      </w:tr>
      <w:tr w:rsidR="00853565" w:rsidRPr="00853565" w14:paraId="543B0170" w14:textId="77777777" w:rsidTr="005541E2">
        <w:trPr>
          <w:cantSplit/>
          <w:jc w:val="center"/>
        </w:trPr>
        <w:tc>
          <w:tcPr>
            <w:tcW w:w="1811" w:type="dxa"/>
            <w:shd w:val="clear" w:color="auto" w:fill="auto"/>
            <w:vAlign w:val="bottom"/>
          </w:tcPr>
          <w:p w14:paraId="1367D367" w14:textId="77777777" w:rsidR="006944E0" w:rsidRPr="00853565" w:rsidRDefault="006944E0" w:rsidP="00E00A52">
            <w:pPr>
              <w:spacing w:before="30" w:line="140" w:lineRule="exact"/>
              <w:ind w:left="226" w:hanging="113"/>
            </w:pPr>
            <w:r w:rsidRPr="00853565">
              <w:rPr>
                <w:rFonts w:eastAsia="Symbol"/>
              </w:rPr>
              <w:t>Бразилия</w:t>
            </w:r>
            <w:r w:rsidRPr="00853565">
              <w:rPr>
                <w:rFonts w:eastAsia="Symbol"/>
              </w:rPr>
              <w:br/>
              <w:t>(бразильские реалы)</w:t>
            </w:r>
          </w:p>
        </w:tc>
        <w:tc>
          <w:tcPr>
            <w:tcW w:w="1643" w:type="dxa"/>
            <w:tcBorders>
              <w:left w:val="single" w:sz="6" w:space="0" w:color="000000"/>
            </w:tcBorders>
            <w:shd w:val="clear" w:color="auto" w:fill="auto"/>
            <w:vAlign w:val="bottom"/>
          </w:tcPr>
          <w:p w14:paraId="1125E146" w14:textId="77777777" w:rsidR="006944E0" w:rsidRPr="00853565" w:rsidRDefault="006944E0" w:rsidP="00E00A52">
            <w:pPr>
              <w:spacing w:before="30" w:line="140" w:lineRule="exact"/>
              <w:ind w:left="57"/>
              <w:rPr>
                <w:rFonts w:eastAsia="Symbol"/>
                <w:bCs/>
              </w:rPr>
            </w:pPr>
            <w:r w:rsidRPr="00853565">
              <w:rPr>
                <w:rFonts w:eastAsia="Symbol"/>
                <w:bCs/>
              </w:rPr>
              <w:t>Консолидированный</w:t>
            </w:r>
            <w:r w:rsidRPr="00853565">
              <w:rPr>
                <w:rFonts w:eastAsia="Symbol"/>
                <w:i/>
              </w:rPr>
              <w:t xml:space="preserve"> </w:t>
            </w:r>
            <w:r w:rsidRPr="00853565">
              <w:rPr>
                <w:rFonts w:eastAsia="Symbol"/>
                <w:i/>
              </w:rPr>
              <w:br/>
              <w:t>Consolidated</w:t>
            </w:r>
          </w:p>
        </w:tc>
        <w:tc>
          <w:tcPr>
            <w:tcW w:w="572" w:type="dxa"/>
            <w:tcBorders>
              <w:left w:val="single" w:sz="6" w:space="0" w:color="000000"/>
            </w:tcBorders>
            <w:shd w:val="clear" w:color="auto" w:fill="auto"/>
            <w:vAlign w:val="bottom"/>
          </w:tcPr>
          <w:p w14:paraId="753FFF83" w14:textId="1888BE4C" w:rsidR="006944E0" w:rsidRPr="00853565" w:rsidRDefault="006944E0" w:rsidP="00BB3F70">
            <w:pPr>
              <w:spacing w:before="30" w:line="140" w:lineRule="exact"/>
              <w:ind w:right="57"/>
              <w:jc w:val="right"/>
            </w:pPr>
            <w:r w:rsidRPr="00853565">
              <w:rPr>
                <w:rFonts w:eastAsia="Symbol"/>
              </w:rPr>
              <w:t>1</w:t>
            </w:r>
            <w:r w:rsidRPr="00853565">
              <w:rPr>
                <w:rFonts w:eastAsia="Symbol"/>
                <w:spacing w:val="-4"/>
                <w:lang w:val="en-US"/>
              </w:rPr>
              <w:t> </w:t>
            </w:r>
            <w:r w:rsidRPr="00853565">
              <w:rPr>
                <w:rFonts w:eastAsia="Symbol"/>
              </w:rPr>
              <w:t>516</w:t>
            </w:r>
          </w:p>
        </w:tc>
        <w:tc>
          <w:tcPr>
            <w:tcW w:w="575" w:type="dxa"/>
            <w:tcBorders>
              <w:left w:val="single" w:sz="6" w:space="0" w:color="000000"/>
            </w:tcBorders>
            <w:shd w:val="clear" w:color="auto" w:fill="auto"/>
            <w:vAlign w:val="bottom"/>
          </w:tcPr>
          <w:p w14:paraId="333A3090" w14:textId="030B2212" w:rsidR="006944E0" w:rsidRPr="00853565" w:rsidRDefault="006944E0" w:rsidP="00E00A52">
            <w:pPr>
              <w:spacing w:before="30" w:line="140" w:lineRule="exact"/>
              <w:ind w:right="57"/>
              <w:jc w:val="right"/>
            </w:pPr>
            <w:r w:rsidRPr="00853565">
              <w:rPr>
                <w:rFonts w:eastAsia="Symbol"/>
              </w:rPr>
              <w:t>1</w:t>
            </w:r>
            <w:r w:rsidRPr="00853565">
              <w:rPr>
                <w:rFonts w:eastAsia="Symbol"/>
                <w:spacing w:val="-4"/>
                <w:lang w:val="en-US"/>
              </w:rPr>
              <w:t> </w:t>
            </w:r>
            <w:r w:rsidRPr="00853565">
              <w:rPr>
                <w:rFonts w:eastAsia="Symbol"/>
              </w:rPr>
              <w:t>580</w:t>
            </w:r>
          </w:p>
        </w:tc>
        <w:tc>
          <w:tcPr>
            <w:tcW w:w="578" w:type="dxa"/>
            <w:tcBorders>
              <w:left w:val="single" w:sz="6" w:space="0" w:color="000000"/>
            </w:tcBorders>
            <w:shd w:val="clear" w:color="auto" w:fill="auto"/>
            <w:vAlign w:val="bottom"/>
          </w:tcPr>
          <w:p w14:paraId="5A65D469" w14:textId="3042A66B" w:rsidR="006944E0" w:rsidRPr="00853565" w:rsidRDefault="006944E0" w:rsidP="009A6DE4">
            <w:pPr>
              <w:spacing w:before="30" w:line="140" w:lineRule="exact"/>
              <w:ind w:right="57"/>
              <w:jc w:val="right"/>
            </w:pPr>
            <w:r w:rsidRPr="00853565">
              <w:rPr>
                <w:rFonts w:eastAsia="Symbol"/>
              </w:rPr>
              <w:t>2</w:t>
            </w:r>
            <w:r w:rsidRPr="00853565">
              <w:rPr>
                <w:rFonts w:ascii="Arial Narrow" w:hAnsi="Arial Narrow"/>
                <w:lang w:val="en-US"/>
              </w:rPr>
              <w:t> </w:t>
            </w:r>
            <w:r w:rsidRPr="00853565">
              <w:rPr>
                <w:rFonts w:eastAsia="Symbol"/>
              </w:rPr>
              <w:t>842</w:t>
            </w:r>
          </w:p>
        </w:tc>
        <w:tc>
          <w:tcPr>
            <w:tcW w:w="577" w:type="dxa"/>
            <w:tcBorders>
              <w:left w:val="single" w:sz="6" w:space="0" w:color="000000"/>
            </w:tcBorders>
            <w:shd w:val="clear" w:color="auto" w:fill="auto"/>
            <w:vAlign w:val="bottom"/>
          </w:tcPr>
          <w:p w14:paraId="0F92A0A8" w14:textId="2CCA7931" w:rsidR="006944E0" w:rsidRPr="00853565" w:rsidRDefault="006944E0" w:rsidP="009A6DE4">
            <w:pPr>
              <w:spacing w:before="30" w:line="140" w:lineRule="exact"/>
              <w:ind w:right="57"/>
              <w:jc w:val="right"/>
            </w:pPr>
            <w:r w:rsidRPr="00853565">
              <w:rPr>
                <w:rFonts w:eastAsia="Symbol"/>
              </w:rPr>
              <w:t>3</w:t>
            </w:r>
            <w:r w:rsidRPr="00853565">
              <w:rPr>
                <w:rFonts w:ascii="Arial Narrow" w:hAnsi="Arial Narrow"/>
                <w:lang w:val="en-US"/>
              </w:rPr>
              <w:t> </w:t>
            </w:r>
            <w:r w:rsidRPr="00853565">
              <w:rPr>
                <w:rFonts w:eastAsia="Symbol"/>
              </w:rPr>
              <w:t>340</w:t>
            </w:r>
          </w:p>
        </w:tc>
        <w:tc>
          <w:tcPr>
            <w:tcW w:w="574" w:type="dxa"/>
            <w:tcBorders>
              <w:left w:val="single" w:sz="6" w:space="0" w:color="000000"/>
            </w:tcBorders>
            <w:shd w:val="clear" w:color="auto" w:fill="auto"/>
            <w:vAlign w:val="bottom"/>
          </w:tcPr>
          <w:p w14:paraId="0729FEB6" w14:textId="5E31B1B2" w:rsidR="006944E0" w:rsidRPr="00853565" w:rsidRDefault="006944E0" w:rsidP="009A6DE4">
            <w:pPr>
              <w:spacing w:before="30" w:line="140" w:lineRule="exact"/>
              <w:ind w:right="57"/>
              <w:jc w:val="right"/>
            </w:pPr>
            <w:r w:rsidRPr="00853565">
              <w:rPr>
                <w:rFonts w:eastAsia="Symbol"/>
              </w:rPr>
              <w:t>3 089</w:t>
            </w:r>
          </w:p>
        </w:tc>
        <w:tc>
          <w:tcPr>
            <w:tcW w:w="572" w:type="dxa"/>
            <w:tcBorders>
              <w:left w:val="single" w:sz="6" w:space="0" w:color="000000"/>
            </w:tcBorders>
            <w:shd w:val="clear" w:color="auto" w:fill="auto"/>
            <w:vAlign w:val="bottom"/>
          </w:tcPr>
          <w:p w14:paraId="711D5000" w14:textId="0E1B9EFB" w:rsidR="006944E0" w:rsidRPr="00853565" w:rsidRDefault="006944E0" w:rsidP="009A6DE4">
            <w:pPr>
              <w:spacing w:before="30" w:line="140" w:lineRule="exact"/>
              <w:ind w:right="57"/>
              <w:jc w:val="right"/>
            </w:pPr>
            <w:r w:rsidRPr="00853565">
              <w:rPr>
                <w:rFonts w:eastAsia="Symbol"/>
              </w:rPr>
              <w:t>3 484</w:t>
            </w:r>
          </w:p>
        </w:tc>
        <w:tc>
          <w:tcPr>
            <w:tcW w:w="572" w:type="dxa"/>
            <w:tcBorders>
              <w:left w:val="single" w:sz="6" w:space="0" w:color="000000"/>
            </w:tcBorders>
            <w:shd w:val="clear" w:color="auto" w:fill="auto"/>
            <w:vAlign w:val="bottom"/>
          </w:tcPr>
          <w:p w14:paraId="0C92FF92" w14:textId="4F73EE1D" w:rsidR="006944E0" w:rsidRPr="00853565" w:rsidRDefault="006944E0" w:rsidP="00E00A52">
            <w:pPr>
              <w:spacing w:before="30" w:line="140" w:lineRule="exact"/>
              <w:ind w:right="57"/>
              <w:jc w:val="right"/>
            </w:pPr>
            <w:r w:rsidRPr="00853565">
              <w:t>…</w:t>
            </w:r>
          </w:p>
        </w:tc>
        <w:tc>
          <w:tcPr>
            <w:tcW w:w="574" w:type="dxa"/>
            <w:tcBorders>
              <w:left w:val="single" w:sz="6" w:space="0" w:color="000000"/>
            </w:tcBorders>
            <w:shd w:val="clear" w:color="auto" w:fill="auto"/>
            <w:vAlign w:val="bottom"/>
          </w:tcPr>
          <w:p w14:paraId="7E634958" w14:textId="0BE095C1" w:rsidR="006944E0" w:rsidRPr="00853565" w:rsidRDefault="006944E0" w:rsidP="00E00A52">
            <w:pPr>
              <w:spacing w:before="30" w:line="140" w:lineRule="exact"/>
              <w:ind w:right="57"/>
              <w:jc w:val="right"/>
            </w:pPr>
            <w:r w:rsidRPr="00853565">
              <w:t>…</w:t>
            </w:r>
          </w:p>
        </w:tc>
        <w:tc>
          <w:tcPr>
            <w:tcW w:w="1837" w:type="dxa"/>
            <w:tcBorders>
              <w:left w:val="single" w:sz="6" w:space="0" w:color="000000"/>
            </w:tcBorders>
            <w:shd w:val="clear" w:color="auto" w:fill="auto"/>
            <w:tcMar>
              <w:left w:w="57" w:type="dxa"/>
            </w:tcMar>
            <w:vAlign w:val="bottom"/>
          </w:tcPr>
          <w:p w14:paraId="4201B5D8" w14:textId="77777777" w:rsidR="006944E0" w:rsidRPr="00853565" w:rsidRDefault="006944E0" w:rsidP="00E00A52">
            <w:pPr>
              <w:spacing w:before="30" w:line="140" w:lineRule="exact"/>
              <w:ind w:left="226" w:hanging="113"/>
            </w:pPr>
            <w:r w:rsidRPr="00853565">
              <w:rPr>
                <w:rFonts w:eastAsia="Symbol"/>
                <w:i/>
              </w:rPr>
              <w:t>Brazil</w:t>
            </w:r>
            <w:r w:rsidRPr="00853565">
              <w:rPr>
                <w:rFonts w:eastAsia="Symbol"/>
                <w:i/>
              </w:rPr>
              <w:br/>
              <w:t>(brazilian reals)</w:t>
            </w:r>
          </w:p>
        </w:tc>
        <w:tc>
          <w:tcPr>
            <w:tcW w:w="36" w:type="dxa"/>
            <w:shd w:val="clear" w:color="auto" w:fill="auto"/>
          </w:tcPr>
          <w:p w14:paraId="56AA097E" w14:textId="77777777" w:rsidR="006944E0" w:rsidRPr="00853565" w:rsidRDefault="006944E0" w:rsidP="00E00A52">
            <w:pPr>
              <w:snapToGrid w:val="0"/>
              <w:spacing w:before="30" w:line="140" w:lineRule="exact"/>
              <w:rPr>
                <w:rFonts w:ascii="Times New Roman" w:eastAsia="Symbol" w:hAnsi="Times New Roman" w:cs="Times New Roman"/>
                <w:i/>
                <w:sz w:val="20"/>
                <w:szCs w:val="20"/>
              </w:rPr>
            </w:pPr>
          </w:p>
        </w:tc>
      </w:tr>
      <w:tr w:rsidR="00853565" w:rsidRPr="00853565" w14:paraId="1A2C4B72" w14:textId="77777777" w:rsidTr="005541E2">
        <w:trPr>
          <w:cantSplit/>
          <w:jc w:val="center"/>
        </w:trPr>
        <w:tc>
          <w:tcPr>
            <w:tcW w:w="1811" w:type="dxa"/>
            <w:shd w:val="clear" w:color="auto" w:fill="auto"/>
            <w:vAlign w:val="bottom"/>
          </w:tcPr>
          <w:p w14:paraId="76B2F748" w14:textId="77777777" w:rsidR="006944E0" w:rsidRPr="00853565" w:rsidRDefault="006944E0" w:rsidP="00E00A52">
            <w:pPr>
              <w:spacing w:before="30" w:line="140" w:lineRule="exact"/>
              <w:ind w:left="226" w:hanging="113"/>
            </w:pPr>
            <w:r w:rsidRPr="00853565">
              <w:rPr>
                <w:rFonts w:eastAsia="Symbol"/>
              </w:rPr>
              <w:t xml:space="preserve">Индия </w:t>
            </w:r>
            <w:r w:rsidRPr="00853565">
              <w:rPr>
                <w:rFonts w:eastAsia="Symbol"/>
              </w:rPr>
              <w:br/>
              <w:t>(индийские рупии)</w:t>
            </w:r>
          </w:p>
        </w:tc>
        <w:tc>
          <w:tcPr>
            <w:tcW w:w="1643" w:type="dxa"/>
            <w:tcBorders>
              <w:left w:val="single" w:sz="6" w:space="0" w:color="000000"/>
            </w:tcBorders>
            <w:shd w:val="clear" w:color="auto" w:fill="auto"/>
            <w:vAlign w:val="bottom"/>
          </w:tcPr>
          <w:p w14:paraId="4AC57DF1" w14:textId="77777777" w:rsidR="006944E0" w:rsidRPr="00853565" w:rsidRDefault="006944E0" w:rsidP="00E00A52">
            <w:pPr>
              <w:spacing w:before="30" w:line="140" w:lineRule="exact"/>
              <w:ind w:left="57"/>
              <w:rPr>
                <w:rFonts w:eastAsia="Symbol"/>
                <w:bCs/>
              </w:rPr>
            </w:pPr>
            <w:r w:rsidRPr="00853565">
              <w:rPr>
                <w:rFonts w:eastAsia="Symbol"/>
                <w:bCs/>
              </w:rPr>
              <w:t>Федеральный</w:t>
            </w:r>
            <w:r w:rsidRPr="00853565">
              <w:rPr>
                <w:rFonts w:eastAsia="Symbol"/>
                <w:bCs/>
              </w:rPr>
              <w:br/>
            </w:r>
            <w:r w:rsidRPr="00853565">
              <w:rPr>
                <w:rFonts w:eastAsia="Symbol"/>
                <w:i/>
              </w:rPr>
              <w:t>Federal</w:t>
            </w:r>
          </w:p>
        </w:tc>
        <w:tc>
          <w:tcPr>
            <w:tcW w:w="572" w:type="dxa"/>
            <w:tcBorders>
              <w:left w:val="single" w:sz="6" w:space="0" w:color="000000"/>
            </w:tcBorders>
            <w:shd w:val="clear" w:color="auto" w:fill="auto"/>
            <w:vAlign w:val="bottom"/>
          </w:tcPr>
          <w:p w14:paraId="157D58E6" w14:textId="71D3824D" w:rsidR="006944E0" w:rsidRPr="00853565" w:rsidRDefault="006944E0" w:rsidP="00E00A52">
            <w:pPr>
              <w:spacing w:before="30" w:line="140" w:lineRule="exact"/>
              <w:ind w:right="57"/>
              <w:jc w:val="right"/>
            </w:pPr>
            <w:r w:rsidRPr="00853565">
              <w:rPr>
                <w:rFonts w:eastAsia="Symbol"/>
              </w:rPr>
              <w:t>10</w:t>
            </w:r>
            <w:r w:rsidRPr="00853565">
              <w:rPr>
                <w:rFonts w:eastAsia="Symbol"/>
                <w:spacing w:val="-4"/>
                <w:lang w:val="en-US"/>
              </w:rPr>
              <w:t> </w:t>
            </w:r>
            <w:r w:rsidRPr="00853565">
              <w:rPr>
                <w:rFonts w:eastAsia="Symbol"/>
              </w:rPr>
              <w:t>092</w:t>
            </w:r>
          </w:p>
        </w:tc>
        <w:tc>
          <w:tcPr>
            <w:tcW w:w="575" w:type="dxa"/>
            <w:tcBorders>
              <w:left w:val="single" w:sz="6" w:space="0" w:color="000000"/>
            </w:tcBorders>
            <w:shd w:val="clear" w:color="auto" w:fill="auto"/>
            <w:vAlign w:val="bottom"/>
          </w:tcPr>
          <w:p w14:paraId="04C83AF0" w14:textId="1C0EBDE4" w:rsidR="006944E0" w:rsidRPr="00853565" w:rsidRDefault="006944E0" w:rsidP="00E00A52">
            <w:pPr>
              <w:spacing w:before="30" w:line="140" w:lineRule="exact"/>
              <w:ind w:right="57"/>
              <w:jc w:val="right"/>
            </w:pPr>
            <w:r w:rsidRPr="00853565">
              <w:rPr>
                <w:rFonts w:eastAsia="Symbol"/>
              </w:rPr>
              <w:t>12</w:t>
            </w:r>
            <w:r w:rsidRPr="00853565">
              <w:rPr>
                <w:rFonts w:eastAsia="Symbol"/>
                <w:spacing w:val="-4"/>
                <w:lang w:val="en-US"/>
              </w:rPr>
              <w:t> </w:t>
            </w:r>
            <w:r w:rsidRPr="00853565">
              <w:rPr>
                <w:rFonts w:eastAsia="Symbol"/>
              </w:rPr>
              <w:t>601</w:t>
            </w:r>
          </w:p>
        </w:tc>
        <w:tc>
          <w:tcPr>
            <w:tcW w:w="578" w:type="dxa"/>
            <w:tcBorders>
              <w:left w:val="single" w:sz="6" w:space="0" w:color="000000"/>
            </w:tcBorders>
            <w:shd w:val="clear" w:color="auto" w:fill="auto"/>
            <w:vAlign w:val="bottom"/>
          </w:tcPr>
          <w:p w14:paraId="1089B254" w14:textId="5C42AC1A" w:rsidR="006944E0" w:rsidRPr="00853565" w:rsidRDefault="006944E0" w:rsidP="009A6DE4">
            <w:pPr>
              <w:spacing w:before="30" w:line="140" w:lineRule="exact"/>
              <w:ind w:right="57"/>
              <w:jc w:val="right"/>
              <w:rPr>
                <w:lang w:val="en-US"/>
              </w:rPr>
            </w:pPr>
            <w:r w:rsidRPr="00853565">
              <w:rPr>
                <w:rFonts w:eastAsia="Symbol"/>
              </w:rPr>
              <w:t>24</w:t>
            </w:r>
            <w:r w:rsidRPr="00853565">
              <w:rPr>
                <w:rFonts w:ascii="Arial Narrow" w:hAnsi="Arial Narrow"/>
                <w:lang w:val="en-US"/>
              </w:rPr>
              <w:t> </w:t>
            </w:r>
            <w:r w:rsidRPr="00853565">
              <w:rPr>
                <w:rFonts w:eastAsia="Symbol"/>
              </w:rPr>
              <w:t>953</w:t>
            </w:r>
          </w:p>
        </w:tc>
        <w:tc>
          <w:tcPr>
            <w:tcW w:w="577" w:type="dxa"/>
            <w:tcBorders>
              <w:left w:val="single" w:sz="6" w:space="0" w:color="000000"/>
            </w:tcBorders>
            <w:shd w:val="clear" w:color="auto" w:fill="auto"/>
            <w:vAlign w:val="bottom"/>
          </w:tcPr>
          <w:p w14:paraId="0D8AE948" w14:textId="6B3AE169" w:rsidR="006944E0" w:rsidRPr="00853565" w:rsidRDefault="006944E0" w:rsidP="009A6DE4">
            <w:pPr>
              <w:spacing w:before="30" w:line="140" w:lineRule="exact"/>
              <w:ind w:right="57"/>
              <w:jc w:val="right"/>
              <w:rPr>
                <w:lang w:val="en-US"/>
              </w:rPr>
            </w:pPr>
            <w:r w:rsidRPr="00853565">
              <w:rPr>
                <w:rFonts w:eastAsia="Symbol"/>
              </w:rPr>
              <w:t>29</w:t>
            </w:r>
            <w:r w:rsidRPr="00853565">
              <w:rPr>
                <w:rFonts w:ascii="Arial Narrow" w:hAnsi="Arial Narrow"/>
                <w:lang w:val="en-US"/>
              </w:rPr>
              <w:t> </w:t>
            </w:r>
            <w:r w:rsidRPr="00853565">
              <w:rPr>
                <w:rFonts w:eastAsia="Symbol"/>
              </w:rPr>
              <w:t>603</w:t>
            </w:r>
          </w:p>
        </w:tc>
        <w:tc>
          <w:tcPr>
            <w:tcW w:w="574" w:type="dxa"/>
            <w:tcBorders>
              <w:left w:val="single" w:sz="6" w:space="0" w:color="000000"/>
            </w:tcBorders>
            <w:shd w:val="clear" w:color="auto" w:fill="auto"/>
            <w:vAlign w:val="bottom"/>
          </w:tcPr>
          <w:p w14:paraId="25241B71" w14:textId="401DA4D7" w:rsidR="006944E0" w:rsidRPr="00853565" w:rsidRDefault="006944E0" w:rsidP="009A6DE4">
            <w:pPr>
              <w:spacing w:before="30" w:line="140" w:lineRule="exact"/>
              <w:ind w:right="57"/>
              <w:jc w:val="right"/>
            </w:pPr>
            <w:r w:rsidRPr="00853565">
              <w:rPr>
                <w:rFonts w:eastAsia="Symbol"/>
              </w:rPr>
              <w:t>…</w:t>
            </w:r>
          </w:p>
        </w:tc>
        <w:tc>
          <w:tcPr>
            <w:tcW w:w="572" w:type="dxa"/>
            <w:tcBorders>
              <w:left w:val="single" w:sz="6" w:space="0" w:color="000000"/>
            </w:tcBorders>
            <w:shd w:val="clear" w:color="auto" w:fill="auto"/>
            <w:vAlign w:val="bottom"/>
          </w:tcPr>
          <w:p w14:paraId="753D7EF0" w14:textId="3E39C010" w:rsidR="006944E0" w:rsidRPr="00853565" w:rsidRDefault="006944E0" w:rsidP="009A6DE4">
            <w:pPr>
              <w:spacing w:before="30" w:line="140" w:lineRule="exact"/>
              <w:ind w:right="57"/>
              <w:jc w:val="right"/>
            </w:pPr>
            <w:r w:rsidRPr="00853565">
              <w:rPr>
                <w:rFonts w:eastAsia="Symbol"/>
              </w:rPr>
              <w:t>…</w:t>
            </w:r>
          </w:p>
        </w:tc>
        <w:tc>
          <w:tcPr>
            <w:tcW w:w="572" w:type="dxa"/>
            <w:tcBorders>
              <w:left w:val="single" w:sz="6" w:space="0" w:color="000000"/>
            </w:tcBorders>
            <w:shd w:val="clear" w:color="auto" w:fill="auto"/>
            <w:vAlign w:val="bottom"/>
          </w:tcPr>
          <w:p w14:paraId="533BA291" w14:textId="71FED161" w:rsidR="006944E0" w:rsidRPr="00853565" w:rsidRDefault="006944E0" w:rsidP="00E00A52">
            <w:pPr>
              <w:spacing w:before="30" w:line="140" w:lineRule="exact"/>
              <w:ind w:right="57"/>
              <w:jc w:val="right"/>
            </w:pPr>
            <w:r w:rsidRPr="00853565">
              <w:t>…</w:t>
            </w:r>
          </w:p>
        </w:tc>
        <w:tc>
          <w:tcPr>
            <w:tcW w:w="574" w:type="dxa"/>
            <w:tcBorders>
              <w:left w:val="single" w:sz="6" w:space="0" w:color="000000"/>
            </w:tcBorders>
            <w:shd w:val="clear" w:color="auto" w:fill="auto"/>
            <w:vAlign w:val="bottom"/>
          </w:tcPr>
          <w:p w14:paraId="31D86560" w14:textId="1932D1A1" w:rsidR="006944E0" w:rsidRPr="00853565" w:rsidRDefault="006944E0" w:rsidP="00E00A52">
            <w:pPr>
              <w:spacing w:before="30" w:line="140" w:lineRule="exact"/>
              <w:ind w:right="57"/>
              <w:jc w:val="right"/>
            </w:pPr>
            <w:r w:rsidRPr="00853565">
              <w:t>…</w:t>
            </w:r>
          </w:p>
        </w:tc>
        <w:tc>
          <w:tcPr>
            <w:tcW w:w="1837" w:type="dxa"/>
            <w:tcBorders>
              <w:left w:val="single" w:sz="6" w:space="0" w:color="000000"/>
            </w:tcBorders>
            <w:shd w:val="clear" w:color="auto" w:fill="auto"/>
            <w:tcMar>
              <w:left w:w="57" w:type="dxa"/>
            </w:tcMar>
            <w:vAlign w:val="bottom"/>
          </w:tcPr>
          <w:p w14:paraId="55B5DF67" w14:textId="77777777" w:rsidR="006944E0" w:rsidRPr="00853565" w:rsidRDefault="006944E0" w:rsidP="00E00A52">
            <w:pPr>
              <w:spacing w:before="30" w:line="140" w:lineRule="exact"/>
              <w:ind w:left="226" w:hanging="113"/>
            </w:pPr>
            <w:r w:rsidRPr="00853565">
              <w:rPr>
                <w:rFonts w:eastAsia="Symbol"/>
                <w:i/>
              </w:rPr>
              <w:t xml:space="preserve">India </w:t>
            </w:r>
            <w:r w:rsidRPr="00853565">
              <w:rPr>
                <w:rFonts w:eastAsia="Symbol"/>
                <w:i/>
              </w:rPr>
              <w:br/>
              <w:t>(indian rupee)</w:t>
            </w:r>
          </w:p>
        </w:tc>
        <w:tc>
          <w:tcPr>
            <w:tcW w:w="36" w:type="dxa"/>
            <w:shd w:val="clear" w:color="auto" w:fill="auto"/>
          </w:tcPr>
          <w:p w14:paraId="3D484FDB" w14:textId="77777777" w:rsidR="006944E0" w:rsidRPr="00853565" w:rsidRDefault="006944E0" w:rsidP="00E00A52">
            <w:pPr>
              <w:snapToGrid w:val="0"/>
              <w:spacing w:before="30" w:line="140" w:lineRule="exact"/>
              <w:rPr>
                <w:rFonts w:ascii="Times New Roman" w:eastAsia="Symbol" w:hAnsi="Times New Roman" w:cs="Times New Roman"/>
                <w:i/>
                <w:sz w:val="20"/>
                <w:szCs w:val="20"/>
              </w:rPr>
            </w:pPr>
          </w:p>
        </w:tc>
      </w:tr>
      <w:tr w:rsidR="00853565" w:rsidRPr="00853565" w14:paraId="1FAE28EB" w14:textId="77777777" w:rsidTr="005541E2">
        <w:trPr>
          <w:cantSplit/>
          <w:jc w:val="center"/>
        </w:trPr>
        <w:tc>
          <w:tcPr>
            <w:tcW w:w="1811" w:type="dxa"/>
            <w:shd w:val="clear" w:color="auto" w:fill="auto"/>
            <w:vAlign w:val="bottom"/>
          </w:tcPr>
          <w:p w14:paraId="30570172" w14:textId="77777777" w:rsidR="006944E0" w:rsidRPr="00853565" w:rsidRDefault="006944E0" w:rsidP="00E00A52">
            <w:pPr>
              <w:spacing w:before="30" w:line="140" w:lineRule="exact"/>
              <w:ind w:left="226" w:hanging="113"/>
            </w:pPr>
            <w:r w:rsidRPr="00853565">
              <w:rPr>
                <w:rFonts w:eastAsia="Symbol"/>
              </w:rPr>
              <w:t>Китай</w:t>
            </w:r>
            <w:r w:rsidRPr="00853565">
              <w:rPr>
                <w:rFonts w:eastAsia="Symbol"/>
              </w:rPr>
              <w:br/>
              <w:t>(юани)</w:t>
            </w:r>
          </w:p>
        </w:tc>
        <w:tc>
          <w:tcPr>
            <w:tcW w:w="1643" w:type="dxa"/>
            <w:tcBorders>
              <w:left w:val="single" w:sz="6" w:space="0" w:color="000000"/>
            </w:tcBorders>
            <w:shd w:val="clear" w:color="auto" w:fill="auto"/>
            <w:vAlign w:val="bottom"/>
          </w:tcPr>
          <w:p w14:paraId="14DF52A0" w14:textId="77777777" w:rsidR="006944E0" w:rsidRPr="00853565" w:rsidRDefault="006944E0" w:rsidP="00E00A52">
            <w:pPr>
              <w:spacing w:before="30" w:line="140" w:lineRule="exact"/>
              <w:ind w:left="57"/>
              <w:rPr>
                <w:rFonts w:eastAsia="Symbol"/>
                <w:bCs/>
              </w:rPr>
            </w:pPr>
            <w:r w:rsidRPr="00853565">
              <w:rPr>
                <w:rFonts w:eastAsia="Symbol"/>
                <w:bCs/>
              </w:rPr>
              <w:t>Консолидированный</w:t>
            </w:r>
            <w:r w:rsidRPr="00853565">
              <w:rPr>
                <w:rFonts w:eastAsia="Symbol"/>
                <w:i/>
              </w:rPr>
              <w:t xml:space="preserve"> </w:t>
            </w:r>
            <w:r w:rsidRPr="00853565">
              <w:rPr>
                <w:rFonts w:eastAsia="Symbol"/>
                <w:i/>
              </w:rPr>
              <w:br/>
              <w:t>Consolidated</w:t>
            </w:r>
          </w:p>
        </w:tc>
        <w:tc>
          <w:tcPr>
            <w:tcW w:w="572" w:type="dxa"/>
            <w:tcBorders>
              <w:left w:val="single" w:sz="6" w:space="0" w:color="000000"/>
            </w:tcBorders>
            <w:shd w:val="clear" w:color="auto" w:fill="auto"/>
            <w:vAlign w:val="bottom"/>
          </w:tcPr>
          <w:p w14:paraId="5671804B" w14:textId="2AAD3A30" w:rsidR="006944E0" w:rsidRPr="00853565" w:rsidRDefault="006944E0" w:rsidP="00E00A52">
            <w:pPr>
              <w:spacing w:before="30" w:line="140" w:lineRule="exact"/>
              <w:ind w:right="57"/>
              <w:jc w:val="right"/>
            </w:pPr>
            <w:r w:rsidRPr="00853565">
              <w:rPr>
                <w:rFonts w:eastAsia="Symbol"/>
              </w:rPr>
              <w:t>11</w:t>
            </w:r>
            <w:r w:rsidRPr="00853565">
              <w:rPr>
                <w:rFonts w:eastAsia="Symbol"/>
                <w:spacing w:val="-4"/>
                <w:lang w:val="en-US"/>
              </w:rPr>
              <w:t> </w:t>
            </w:r>
            <w:r w:rsidRPr="00853565">
              <w:rPr>
                <w:rFonts w:eastAsia="Symbol"/>
              </w:rPr>
              <w:t>096</w:t>
            </w:r>
          </w:p>
        </w:tc>
        <w:tc>
          <w:tcPr>
            <w:tcW w:w="575" w:type="dxa"/>
            <w:tcBorders>
              <w:left w:val="single" w:sz="6" w:space="0" w:color="000000"/>
            </w:tcBorders>
            <w:shd w:val="clear" w:color="auto" w:fill="auto"/>
            <w:vAlign w:val="bottom"/>
          </w:tcPr>
          <w:p w14:paraId="5B53919D" w14:textId="169F60ED" w:rsidR="006944E0" w:rsidRPr="00853565" w:rsidRDefault="006944E0" w:rsidP="00E00A52">
            <w:pPr>
              <w:spacing w:before="30" w:line="140" w:lineRule="exact"/>
              <w:ind w:right="57"/>
              <w:jc w:val="right"/>
            </w:pPr>
            <w:r w:rsidRPr="00853565">
              <w:rPr>
                <w:rFonts w:eastAsia="Arial"/>
              </w:rPr>
              <w:t>…</w:t>
            </w:r>
          </w:p>
        </w:tc>
        <w:tc>
          <w:tcPr>
            <w:tcW w:w="578" w:type="dxa"/>
            <w:tcBorders>
              <w:left w:val="single" w:sz="6" w:space="0" w:color="000000"/>
            </w:tcBorders>
            <w:shd w:val="clear" w:color="auto" w:fill="auto"/>
            <w:vAlign w:val="bottom"/>
          </w:tcPr>
          <w:p w14:paraId="3006221B" w14:textId="30FE5223" w:rsidR="006944E0" w:rsidRPr="00853565" w:rsidRDefault="006944E0" w:rsidP="009A6DE4">
            <w:pPr>
              <w:spacing w:before="30" w:line="140" w:lineRule="exact"/>
              <w:ind w:right="57"/>
              <w:jc w:val="right"/>
              <w:rPr>
                <w:lang w:val="en-US"/>
              </w:rPr>
            </w:pPr>
            <w:r w:rsidRPr="00853565">
              <w:rPr>
                <w:rFonts w:eastAsia="Symbol"/>
              </w:rPr>
              <w:t>25 777</w:t>
            </w:r>
          </w:p>
        </w:tc>
        <w:tc>
          <w:tcPr>
            <w:tcW w:w="577" w:type="dxa"/>
            <w:tcBorders>
              <w:left w:val="single" w:sz="6" w:space="0" w:color="000000"/>
            </w:tcBorders>
            <w:shd w:val="clear" w:color="auto" w:fill="auto"/>
            <w:vAlign w:val="bottom"/>
          </w:tcPr>
          <w:p w14:paraId="76573920" w14:textId="04EB1C63" w:rsidR="006944E0" w:rsidRPr="00853565" w:rsidRDefault="006944E0" w:rsidP="009A6DE4">
            <w:pPr>
              <w:spacing w:before="30" w:line="140" w:lineRule="exact"/>
              <w:ind w:right="57"/>
              <w:jc w:val="right"/>
              <w:rPr>
                <w:lang w:val="en-US"/>
              </w:rPr>
            </w:pPr>
            <w:r w:rsidRPr="00853565">
              <w:rPr>
                <w:rFonts w:eastAsia="Symbol"/>
              </w:rPr>
              <w:t>…</w:t>
            </w:r>
          </w:p>
        </w:tc>
        <w:tc>
          <w:tcPr>
            <w:tcW w:w="574" w:type="dxa"/>
            <w:tcBorders>
              <w:left w:val="single" w:sz="6" w:space="0" w:color="000000"/>
            </w:tcBorders>
            <w:shd w:val="clear" w:color="auto" w:fill="auto"/>
            <w:vAlign w:val="bottom"/>
          </w:tcPr>
          <w:p w14:paraId="0B37803B" w14:textId="5F93F7E4" w:rsidR="006944E0" w:rsidRPr="00853565" w:rsidRDefault="006944E0" w:rsidP="009A6DE4">
            <w:pPr>
              <w:spacing w:before="30" w:line="140" w:lineRule="exact"/>
              <w:ind w:right="57"/>
              <w:jc w:val="right"/>
            </w:pPr>
            <w:r w:rsidRPr="00853565">
              <w:rPr>
                <w:rFonts w:eastAsia="Symbol"/>
              </w:rPr>
              <w:t>…</w:t>
            </w:r>
          </w:p>
        </w:tc>
        <w:tc>
          <w:tcPr>
            <w:tcW w:w="572" w:type="dxa"/>
            <w:tcBorders>
              <w:left w:val="single" w:sz="6" w:space="0" w:color="000000"/>
            </w:tcBorders>
            <w:shd w:val="clear" w:color="auto" w:fill="auto"/>
            <w:vAlign w:val="bottom"/>
          </w:tcPr>
          <w:p w14:paraId="6B3F17CB" w14:textId="0C17DE39" w:rsidR="006944E0" w:rsidRPr="00853565" w:rsidRDefault="006944E0" w:rsidP="009A6DE4">
            <w:pPr>
              <w:spacing w:before="30" w:line="140" w:lineRule="exact"/>
              <w:ind w:right="57"/>
              <w:jc w:val="right"/>
            </w:pPr>
            <w:r w:rsidRPr="00853565">
              <w:rPr>
                <w:rFonts w:eastAsia="Symbol"/>
              </w:rPr>
              <w:t>…</w:t>
            </w:r>
          </w:p>
        </w:tc>
        <w:tc>
          <w:tcPr>
            <w:tcW w:w="572" w:type="dxa"/>
            <w:tcBorders>
              <w:left w:val="single" w:sz="6" w:space="0" w:color="000000"/>
            </w:tcBorders>
            <w:shd w:val="clear" w:color="auto" w:fill="auto"/>
            <w:vAlign w:val="bottom"/>
          </w:tcPr>
          <w:p w14:paraId="6E80C812" w14:textId="56A8C782" w:rsidR="006944E0" w:rsidRPr="00853565" w:rsidRDefault="006944E0" w:rsidP="00E00A52">
            <w:pPr>
              <w:spacing w:before="30" w:line="140" w:lineRule="exact"/>
              <w:ind w:right="57"/>
              <w:jc w:val="right"/>
            </w:pPr>
            <w:r w:rsidRPr="00853565">
              <w:t>…</w:t>
            </w:r>
          </w:p>
        </w:tc>
        <w:tc>
          <w:tcPr>
            <w:tcW w:w="574" w:type="dxa"/>
            <w:tcBorders>
              <w:left w:val="single" w:sz="6" w:space="0" w:color="000000"/>
            </w:tcBorders>
            <w:shd w:val="clear" w:color="auto" w:fill="auto"/>
            <w:vAlign w:val="bottom"/>
          </w:tcPr>
          <w:p w14:paraId="5D884828" w14:textId="604044D4" w:rsidR="006944E0" w:rsidRPr="00853565" w:rsidRDefault="006944E0" w:rsidP="00E00A52">
            <w:pPr>
              <w:spacing w:before="30" w:line="140" w:lineRule="exact"/>
              <w:ind w:right="57"/>
              <w:jc w:val="right"/>
            </w:pPr>
            <w:r w:rsidRPr="00853565">
              <w:t>…</w:t>
            </w:r>
          </w:p>
        </w:tc>
        <w:tc>
          <w:tcPr>
            <w:tcW w:w="1837" w:type="dxa"/>
            <w:tcBorders>
              <w:left w:val="single" w:sz="6" w:space="0" w:color="000000"/>
            </w:tcBorders>
            <w:shd w:val="clear" w:color="auto" w:fill="auto"/>
            <w:tcMar>
              <w:left w:w="57" w:type="dxa"/>
            </w:tcMar>
            <w:vAlign w:val="bottom"/>
          </w:tcPr>
          <w:p w14:paraId="50451CD8" w14:textId="77777777" w:rsidR="006944E0" w:rsidRPr="00853565" w:rsidRDefault="006944E0" w:rsidP="00E00A52">
            <w:pPr>
              <w:spacing w:before="30" w:line="140" w:lineRule="exact"/>
              <w:ind w:left="226" w:hanging="113"/>
            </w:pPr>
            <w:r w:rsidRPr="00853565">
              <w:rPr>
                <w:rFonts w:eastAsia="Symbol"/>
                <w:i/>
              </w:rPr>
              <w:t xml:space="preserve">China </w:t>
            </w:r>
            <w:r w:rsidRPr="00853565">
              <w:rPr>
                <w:rFonts w:eastAsia="Symbol"/>
                <w:i/>
              </w:rPr>
              <w:br/>
              <w:t>(yuan)</w:t>
            </w:r>
          </w:p>
        </w:tc>
        <w:tc>
          <w:tcPr>
            <w:tcW w:w="36" w:type="dxa"/>
            <w:shd w:val="clear" w:color="auto" w:fill="auto"/>
          </w:tcPr>
          <w:p w14:paraId="06705D0B" w14:textId="77777777" w:rsidR="006944E0" w:rsidRPr="00853565" w:rsidRDefault="006944E0" w:rsidP="00E00A52">
            <w:pPr>
              <w:snapToGrid w:val="0"/>
              <w:spacing w:before="30" w:line="140" w:lineRule="exact"/>
              <w:rPr>
                <w:rFonts w:ascii="Times New Roman" w:eastAsia="Symbol" w:hAnsi="Times New Roman" w:cs="Times New Roman"/>
                <w:i/>
                <w:sz w:val="20"/>
                <w:szCs w:val="20"/>
              </w:rPr>
            </w:pPr>
          </w:p>
        </w:tc>
      </w:tr>
      <w:tr w:rsidR="00853565" w:rsidRPr="00853565" w14:paraId="4A6AB29C" w14:textId="77777777" w:rsidTr="005541E2">
        <w:trPr>
          <w:cantSplit/>
          <w:jc w:val="center"/>
        </w:trPr>
        <w:tc>
          <w:tcPr>
            <w:tcW w:w="1811" w:type="dxa"/>
            <w:shd w:val="clear" w:color="auto" w:fill="auto"/>
            <w:vAlign w:val="bottom"/>
          </w:tcPr>
          <w:p w14:paraId="77648281" w14:textId="77777777" w:rsidR="006944E0" w:rsidRPr="00853565" w:rsidRDefault="006944E0" w:rsidP="00E00A52">
            <w:pPr>
              <w:spacing w:before="30" w:line="140" w:lineRule="exact"/>
              <w:ind w:left="113"/>
            </w:pPr>
            <w:r w:rsidRPr="00853565">
              <w:rPr>
                <w:rFonts w:eastAsia="Symbol"/>
              </w:rPr>
              <w:t>Южно-Африканская</w:t>
            </w:r>
            <w:r w:rsidRPr="00853565">
              <w:rPr>
                <w:rFonts w:eastAsia="Symbol"/>
              </w:rPr>
              <w:br/>
              <w:t>Республика</w:t>
            </w:r>
            <w:r w:rsidRPr="00853565">
              <w:rPr>
                <w:rFonts w:eastAsia="Symbol"/>
              </w:rPr>
              <w:br/>
              <w:t xml:space="preserve">   (рэнды)</w:t>
            </w:r>
          </w:p>
        </w:tc>
        <w:tc>
          <w:tcPr>
            <w:tcW w:w="1643" w:type="dxa"/>
            <w:tcBorders>
              <w:left w:val="single" w:sz="6" w:space="0" w:color="000000"/>
            </w:tcBorders>
            <w:shd w:val="clear" w:color="auto" w:fill="auto"/>
            <w:vAlign w:val="bottom"/>
          </w:tcPr>
          <w:p w14:paraId="65EF8579" w14:textId="77777777" w:rsidR="006944E0" w:rsidRPr="00853565" w:rsidRDefault="006944E0" w:rsidP="00E00A52">
            <w:pPr>
              <w:spacing w:before="30" w:line="140" w:lineRule="exact"/>
              <w:ind w:left="57"/>
              <w:rPr>
                <w:rFonts w:eastAsia="Symbol"/>
                <w:bCs/>
              </w:rPr>
            </w:pPr>
            <w:r w:rsidRPr="00853565">
              <w:rPr>
                <w:rFonts w:eastAsia="Symbol"/>
                <w:bCs/>
              </w:rPr>
              <w:t>Консолидированный</w:t>
            </w:r>
            <w:r w:rsidRPr="00853565">
              <w:rPr>
                <w:rFonts w:eastAsia="Symbol"/>
                <w:i/>
              </w:rPr>
              <w:t xml:space="preserve"> </w:t>
            </w:r>
            <w:r w:rsidRPr="00853565">
              <w:rPr>
                <w:rFonts w:eastAsia="Symbol"/>
                <w:i/>
              </w:rPr>
              <w:br/>
              <w:t>Consolidated</w:t>
            </w:r>
          </w:p>
        </w:tc>
        <w:tc>
          <w:tcPr>
            <w:tcW w:w="572" w:type="dxa"/>
            <w:tcBorders>
              <w:left w:val="single" w:sz="6" w:space="0" w:color="000000"/>
            </w:tcBorders>
            <w:shd w:val="clear" w:color="auto" w:fill="auto"/>
            <w:vAlign w:val="bottom"/>
          </w:tcPr>
          <w:p w14:paraId="30E0617A" w14:textId="5F09B8FB" w:rsidR="006944E0" w:rsidRPr="00853565" w:rsidRDefault="006944E0" w:rsidP="00E00A52">
            <w:pPr>
              <w:spacing w:before="30" w:line="140" w:lineRule="exact"/>
              <w:ind w:right="57"/>
              <w:jc w:val="right"/>
            </w:pPr>
            <w:r w:rsidRPr="00853565">
              <w:rPr>
                <w:rFonts w:eastAsia="Symbol"/>
              </w:rPr>
              <w:t>929</w:t>
            </w:r>
          </w:p>
        </w:tc>
        <w:tc>
          <w:tcPr>
            <w:tcW w:w="575" w:type="dxa"/>
            <w:tcBorders>
              <w:left w:val="single" w:sz="6" w:space="0" w:color="000000"/>
            </w:tcBorders>
            <w:shd w:val="clear" w:color="auto" w:fill="auto"/>
            <w:vAlign w:val="bottom"/>
          </w:tcPr>
          <w:p w14:paraId="2B085C17" w14:textId="10EA83CC" w:rsidR="006944E0" w:rsidRPr="00853565" w:rsidRDefault="006944E0" w:rsidP="00E00A52">
            <w:pPr>
              <w:spacing w:before="30" w:line="140" w:lineRule="exact"/>
              <w:ind w:right="57"/>
              <w:jc w:val="right"/>
            </w:pPr>
            <w:r w:rsidRPr="00853565">
              <w:rPr>
                <w:rFonts w:eastAsia="Symbol"/>
              </w:rPr>
              <w:t>98</w:t>
            </w:r>
            <w:r w:rsidRPr="00853565">
              <w:rPr>
                <w:rFonts w:eastAsia="Symbol"/>
                <w:lang w:val="en-US"/>
              </w:rPr>
              <w:t>6</w:t>
            </w:r>
          </w:p>
        </w:tc>
        <w:tc>
          <w:tcPr>
            <w:tcW w:w="578" w:type="dxa"/>
            <w:tcBorders>
              <w:left w:val="single" w:sz="6" w:space="0" w:color="000000"/>
            </w:tcBorders>
            <w:shd w:val="clear" w:color="auto" w:fill="auto"/>
            <w:vAlign w:val="bottom"/>
          </w:tcPr>
          <w:p w14:paraId="7AC19EDE" w14:textId="111613F5" w:rsidR="006944E0" w:rsidRPr="00853565" w:rsidRDefault="006944E0" w:rsidP="009A6DE4">
            <w:pPr>
              <w:spacing w:before="30" w:line="140" w:lineRule="exact"/>
              <w:ind w:right="57"/>
              <w:jc w:val="right"/>
            </w:pPr>
            <w:r w:rsidRPr="00853565">
              <w:rPr>
                <w:rFonts w:eastAsia="Symbol"/>
              </w:rPr>
              <w:t>1</w:t>
            </w:r>
            <w:r w:rsidRPr="00853565">
              <w:rPr>
                <w:rFonts w:ascii="Arial Narrow" w:hAnsi="Arial Narrow"/>
                <w:lang w:val="en-US"/>
              </w:rPr>
              <w:t> </w:t>
            </w:r>
            <w:r w:rsidRPr="00853565">
              <w:rPr>
                <w:rFonts w:eastAsia="Symbol"/>
              </w:rPr>
              <w:t>823</w:t>
            </w:r>
          </w:p>
        </w:tc>
        <w:tc>
          <w:tcPr>
            <w:tcW w:w="577" w:type="dxa"/>
            <w:tcBorders>
              <w:left w:val="single" w:sz="6" w:space="0" w:color="000000"/>
            </w:tcBorders>
            <w:shd w:val="clear" w:color="auto" w:fill="auto"/>
            <w:vAlign w:val="bottom"/>
          </w:tcPr>
          <w:p w14:paraId="70F8938C" w14:textId="34A6734E" w:rsidR="006944E0" w:rsidRPr="00853565" w:rsidRDefault="006944E0" w:rsidP="009A6DE4">
            <w:pPr>
              <w:spacing w:before="30" w:line="140" w:lineRule="exact"/>
              <w:ind w:right="57"/>
              <w:jc w:val="right"/>
            </w:pPr>
            <w:r w:rsidRPr="00853565">
              <w:rPr>
                <w:rFonts w:eastAsia="Symbol"/>
              </w:rPr>
              <w:t>2 070</w:t>
            </w:r>
          </w:p>
        </w:tc>
        <w:tc>
          <w:tcPr>
            <w:tcW w:w="574" w:type="dxa"/>
            <w:tcBorders>
              <w:left w:val="single" w:sz="6" w:space="0" w:color="000000"/>
            </w:tcBorders>
            <w:shd w:val="clear" w:color="auto" w:fill="auto"/>
            <w:vAlign w:val="bottom"/>
          </w:tcPr>
          <w:p w14:paraId="0B414717" w14:textId="1DA981AD" w:rsidR="006944E0" w:rsidRPr="00853565" w:rsidRDefault="006944E0" w:rsidP="009A6DE4">
            <w:pPr>
              <w:spacing w:before="30" w:line="140" w:lineRule="exact"/>
              <w:ind w:right="57"/>
              <w:jc w:val="right"/>
            </w:pPr>
            <w:r w:rsidRPr="00853565">
              <w:rPr>
                <w:rFonts w:eastAsia="Symbol"/>
              </w:rPr>
              <w:t>1 964</w:t>
            </w:r>
          </w:p>
        </w:tc>
        <w:tc>
          <w:tcPr>
            <w:tcW w:w="572" w:type="dxa"/>
            <w:tcBorders>
              <w:left w:val="single" w:sz="6" w:space="0" w:color="000000"/>
            </w:tcBorders>
            <w:shd w:val="clear" w:color="auto" w:fill="auto"/>
            <w:vAlign w:val="bottom"/>
          </w:tcPr>
          <w:p w14:paraId="6251001D" w14:textId="662571EB" w:rsidR="006944E0" w:rsidRPr="00853565" w:rsidRDefault="006944E0" w:rsidP="009A6DE4">
            <w:pPr>
              <w:spacing w:before="30" w:line="140" w:lineRule="exact"/>
              <w:ind w:right="57"/>
              <w:jc w:val="right"/>
            </w:pPr>
            <w:r w:rsidRPr="00853565">
              <w:rPr>
                <w:rFonts w:eastAsia="Symbol"/>
              </w:rPr>
              <w:t>2 192</w:t>
            </w:r>
          </w:p>
        </w:tc>
        <w:tc>
          <w:tcPr>
            <w:tcW w:w="572" w:type="dxa"/>
            <w:tcBorders>
              <w:left w:val="single" w:sz="6" w:space="0" w:color="000000"/>
            </w:tcBorders>
            <w:shd w:val="clear" w:color="auto" w:fill="auto"/>
            <w:vAlign w:val="bottom"/>
          </w:tcPr>
          <w:p w14:paraId="587E52AB" w14:textId="490B5F70" w:rsidR="006944E0" w:rsidRPr="00853565" w:rsidRDefault="006944E0" w:rsidP="00E00A52">
            <w:pPr>
              <w:spacing w:before="30" w:line="140" w:lineRule="exact"/>
              <w:ind w:right="57"/>
              <w:jc w:val="right"/>
            </w:pPr>
            <w:r w:rsidRPr="00853565">
              <w:t>…</w:t>
            </w:r>
          </w:p>
        </w:tc>
        <w:tc>
          <w:tcPr>
            <w:tcW w:w="574" w:type="dxa"/>
            <w:tcBorders>
              <w:left w:val="single" w:sz="6" w:space="0" w:color="000000"/>
            </w:tcBorders>
            <w:shd w:val="clear" w:color="auto" w:fill="auto"/>
            <w:vAlign w:val="bottom"/>
          </w:tcPr>
          <w:p w14:paraId="013646D0" w14:textId="7C65EDAD" w:rsidR="006944E0" w:rsidRPr="00853565" w:rsidRDefault="006944E0" w:rsidP="00E00A52">
            <w:pPr>
              <w:spacing w:before="30" w:line="140" w:lineRule="exact"/>
              <w:ind w:right="57"/>
              <w:jc w:val="right"/>
            </w:pPr>
            <w:r w:rsidRPr="00853565">
              <w:t>…</w:t>
            </w:r>
          </w:p>
        </w:tc>
        <w:tc>
          <w:tcPr>
            <w:tcW w:w="1837" w:type="dxa"/>
            <w:tcBorders>
              <w:left w:val="single" w:sz="6" w:space="0" w:color="000000"/>
            </w:tcBorders>
            <w:shd w:val="clear" w:color="auto" w:fill="auto"/>
            <w:tcMar>
              <w:left w:w="57" w:type="dxa"/>
            </w:tcMar>
            <w:vAlign w:val="bottom"/>
          </w:tcPr>
          <w:p w14:paraId="1A474121" w14:textId="77777777" w:rsidR="006944E0" w:rsidRPr="00853565" w:rsidRDefault="006944E0" w:rsidP="00E00A52">
            <w:pPr>
              <w:spacing w:before="30" w:line="140" w:lineRule="exact"/>
              <w:ind w:left="226" w:hanging="113"/>
              <w:rPr>
                <w:rFonts w:eastAsia="Symbol"/>
              </w:rPr>
            </w:pPr>
            <w:r w:rsidRPr="00853565">
              <w:rPr>
                <w:i/>
                <w:lang w:val="en"/>
              </w:rPr>
              <w:t>South</w:t>
            </w:r>
            <w:r w:rsidRPr="00853565">
              <w:rPr>
                <w:i/>
              </w:rPr>
              <w:t xml:space="preserve"> </w:t>
            </w:r>
            <w:r w:rsidRPr="00853565">
              <w:rPr>
                <w:i/>
                <w:lang w:val="en"/>
              </w:rPr>
              <w:t>Africa</w:t>
            </w:r>
            <w:r w:rsidRPr="00853565">
              <w:rPr>
                <w:i/>
              </w:rPr>
              <w:br/>
            </w:r>
            <w:r w:rsidRPr="00853565">
              <w:rPr>
                <w:rFonts w:eastAsia="Symbol"/>
                <w:i/>
              </w:rPr>
              <w:t>(</w:t>
            </w:r>
            <w:r w:rsidRPr="00853565">
              <w:rPr>
                <w:rFonts w:eastAsia="Symbol"/>
                <w:i/>
                <w:lang w:val="en-US"/>
              </w:rPr>
              <w:t>rand</w:t>
            </w:r>
            <w:r w:rsidRPr="00853565">
              <w:rPr>
                <w:rFonts w:eastAsia="Symbol"/>
                <w:i/>
              </w:rPr>
              <w:t>)</w:t>
            </w:r>
          </w:p>
        </w:tc>
        <w:tc>
          <w:tcPr>
            <w:tcW w:w="36" w:type="dxa"/>
            <w:shd w:val="clear" w:color="auto" w:fill="auto"/>
          </w:tcPr>
          <w:p w14:paraId="3A9A3EDF" w14:textId="77777777" w:rsidR="006944E0" w:rsidRPr="00853565" w:rsidRDefault="006944E0" w:rsidP="00E00A52">
            <w:pPr>
              <w:snapToGrid w:val="0"/>
              <w:spacing w:before="30" w:line="140" w:lineRule="exact"/>
              <w:rPr>
                <w:rFonts w:ascii="Times New Roman" w:eastAsia="Symbol" w:hAnsi="Times New Roman" w:cs="Times New Roman"/>
                <w:sz w:val="20"/>
                <w:szCs w:val="20"/>
              </w:rPr>
            </w:pPr>
          </w:p>
        </w:tc>
      </w:tr>
      <w:tr w:rsidR="00853565" w:rsidRPr="00853565" w14:paraId="1C413F47" w14:textId="77777777" w:rsidTr="005541E2">
        <w:trPr>
          <w:cantSplit/>
          <w:jc w:val="center"/>
        </w:trPr>
        <w:tc>
          <w:tcPr>
            <w:tcW w:w="1811" w:type="dxa"/>
            <w:shd w:val="clear" w:color="auto" w:fill="auto"/>
            <w:vAlign w:val="bottom"/>
          </w:tcPr>
          <w:p w14:paraId="7A52F8AA" w14:textId="77777777" w:rsidR="006944E0" w:rsidRPr="00853565" w:rsidRDefault="006944E0" w:rsidP="00E00A52">
            <w:pPr>
              <w:spacing w:before="30" w:line="140" w:lineRule="exact"/>
            </w:pPr>
            <w:r w:rsidRPr="00853565">
              <w:rPr>
                <w:rFonts w:eastAsia="Symbol"/>
                <w:b/>
                <w:bCs/>
              </w:rPr>
              <w:t>Страны ЕС</w:t>
            </w:r>
          </w:p>
        </w:tc>
        <w:tc>
          <w:tcPr>
            <w:tcW w:w="1643" w:type="dxa"/>
            <w:tcBorders>
              <w:left w:val="single" w:sz="6" w:space="0" w:color="000000"/>
            </w:tcBorders>
            <w:shd w:val="clear" w:color="auto" w:fill="auto"/>
            <w:vAlign w:val="bottom"/>
          </w:tcPr>
          <w:p w14:paraId="5C1A8479" w14:textId="77777777" w:rsidR="006944E0" w:rsidRPr="00853565" w:rsidRDefault="006944E0" w:rsidP="00E00A52">
            <w:pPr>
              <w:spacing w:before="30" w:line="140" w:lineRule="exact"/>
              <w:ind w:left="57"/>
              <w:rPr>
                <w:rFonts w:eastAsia="Symbol"/>
                <w:bCs/>
              </w:rPr>
            </w:pPr>
          </w:p>
        </w:tc>
        <w:tc>
          <w:tcPr>
            <w:tcW w:w="572" w:type="dxa"/>
            <w:tcBorders>
              <w:left w:val="single" w:sz="6" w:space="0" w:color="000000"/>
            </w:tcBorders>
            <w:shd w:val="clear" w:color="auto" w:fill="auto"/>
            <w:vAlign w:val="bottom"/>
          </w:tcPr>
          <w:p w14:paraId="0058F366" w14:textId="77777777" w:rsidR="006944E0" w:rsidRPr="00853565" w:rsidRDefault="006944E0" w:rsidP="00E00A52">
            <w:pPr>
              <w:snapToGrid w:val="0"/>
              <w:spacing w:before="30" w:line="140" w:lineRule="exact"/>
              <w:ind w:right="57"/>
              <w:jc w:val="right"/>
              <w:rPr>
                <w:rFonts w:eastAsia="Symbol"/>
              </w:rPr>
            </w:pPr>
          </w:p>
        </w:tc>
        <w:tc>
          <w:tcPr>
            <w:tcW w:w="575" w:type="dxa"/>
            <w:tcBorders>
              <w:left w:val="single" w:sz="6" w:space="0" w:color="000000"/>
            </w:tcBorders>
            <w:shd w:val="clear" w:color="auto" w:fill="auto"/>
            <w:vAlign w:val="bottom"/>
          </w:tcPr>
          <w:p w14:paraId="6F7E3092" w14:textId="77777777" w:rsidR="006944E0" w:rsidRPr="00853565" w:rsidRDefault="006944E0" w:rsidP="00E00A52">
            <w:pPr>
              <w:snapToGrid w:val="0"/>
              <w:spacing w:before="30" w:line="140" w:lineRule="exact"/>
              <w:ind w:right="57"/>
              <w:jc w:val="right"/>
              <w:rPr>
                <w:rFonts w:eastAsia="Symbol"/>
              </w:rPr>
            </w:pPr>
          </w:p>
        </w:tc>
        <w:tc>
          <w:tcPr>
            <w:tcW w:w="578" w:type="dxa"/>
            <w:tcBorders>
              <w:left w:val="single" w:sz="6" w:space="0" w:color="000000"/>
            </w:tcBorders>
            <w:shd w:val="clear" w:color="auto" w:fill="auto"/>
            <w:vAlign w:val="bottom"/>
          </w:tcPr>
          <w:p w14:paraId="571A4ACC" w14:textId="77777777" w:rsidR="006944E0" w:rsidRPr="00853565" w:rsidRDefault="006944E0" w:rsidP="009A6DE4">
            <w:pPr>
              <w:snapToGrid w:val="0"/>
              <w:spacing w:before="30" w:line="140" w:lineRule="exact"/>
              <w:ind w:right="57"/>
              <w:jc w:val="right"/>
              <w:rPr>
                <w:rFonts w:eastAsia="Symbol"/>
              </w:rPr>
            </w:pPr>
          </w:p>
        </w:tc>
        <w:tc>
          <w:tcPr>
            <w:tcW w:w="577" w:type="dxa"/>
            <w:tcBorders>
              <w:left w:val="single" w:sz="6" w:space="0" w:color="000000"/>
            </w:tcBorders>
            <w:shd w:val="clear" w:color="auto" w:fill="auto"/>
            <w:vAlign w:val="bottom"/>
          </w:tcPr>
          <w:p w14:paraId="26B462C8" w14:textId="77777777" w:rsidR="006944E0" w:rsidRPr="00853565" w:rsidRDefault="006944E0" w:rsidP="009A6DE4">
            <w:pPr>
              <w:snapToGrid w:val="0"/>
              <w:spacing w:before="30" w:line="140" w:lineRule="exact"/>
              <w:ind w:right="57"/>
              <w:jc w:val="right"/>
              <w:rPr>
                <w:rFonts w:eastAsia="Symbol"/>
              </w:rPr>
            </w:pPr>
          </w:p>
        </w:tc>
        <w:tc>
          <w:tcPr>
            <w:tcW w:w="574" w:type="dxa"/>
            <w:tcBorders>
              <w:left w:val="single" w:sz="6" w:space="0" w:color="000000"/>
            </w:tcBorders>
            <w:shd w:val="clear" w:color="auto" w:fill="auto"/>
            <w:vAlign w:val="bottom"/>
          </w:tcPr>
          <w:p w14:paraId="713E50FE" w14:textId="77777777" w:rsidR="006944E0" w:rsidRPr="00853565" w:rsidRDefault="006944E0" w:rsidP="009A6DE4">
            <w:pPr>
              <w:snapToGrid w:val="0"/>
              <w:spacing w:before="30" w:line="140" w:lineRule="exact"/>
              <w:ind w:right="57"/>
              <w:jc w:val="right"/>
              <w:rPr>
                <w:rFonts w:eastAsia="Symbol"/>
              </w:rPr>
            </w:pPr>
          </w:p>
        </w:tc>
        <w:tc>
          <w:tcPr>
            <w:tcW w:w="572" w:type="dxa"/>
            <w:tcBorders>
              <w:left w:val="single" w:sz="6" w:space="0" w:color="000000"/>
            </w:tcBorders>
            <w:shd w:val="clear" w:color="auto" w:fill="auto"/>
            <w:vAlign w:val="bottom"/>
          </w:tcPr>
          <w:p w14:paraId="7EB62545" w14:textId="77777777" w:rsidR="006944E0" w:rsidRPr="00853565" w:rsidRDefault="006944E0" w:rsidP="009A6DE4">
            <w:pPr>
              <w:snapToGrid w:val="0"/>
              <w:spacing w:before="30" w:line="140" w:lineRule="exact"/>
              <w:ind w:right="57"/>
              <w:jc w:val="right"/>
              <w:rPr>
                <w:rFonts w:eastAsia="Symbol"/>
              </w:rPr>
            </w:pPr>
          </w:p>
        </w:tc>
        <w:tc>
          <w:tcPr>
            <w:tcW w:w="572" w:type="dxa"/>
            <w:tcBorders>
              <w:left w:val="single" w:sz="6" w:space="0" w:color="000000"/>
            </w:tcBorders>
            <w:shd w:val="clear" w:color="auto" w:fill="auto"/>
            <w:vAlign w:val="bottom"/>
          </w:tcPr>
          <w:p w14:paraId="2CC0B1CB" w14:textId="77777777" w:rsidR="006944E0" w:rsidRPr="00853565" w:rsidRDefault="006944E0" w:rsidP="00E00A52">
            <w:pPr>
              <w:snapToGrid w:val="0"/>
              <w:spacing w:before="30" w:line="140" w:lineRule="exact"/>
              <w:ind w:right="57"/>
              <w:jc w:val="right"/>
              <w:rPr>
                <w:rFonts w:eastAsia="Symbol"/>
              </w:rPr>
            </w:pPr>
          </w:p>
        </w:tc>
        <w:tc>
          <w:tcPr>
            <w:tcW w:w="574" w:type="dxa"/>
            <w:tcBorders>
              <w:left w:val="single" w:sz="6" w:space="0" w:color="000000"/>
            </w:tcBorders>
            <w:shd w:val="clear" w:color="auto" w:fill="auto"/>
            <w:vAlign w:val="bottom"/>
          </w:tcPr>
          <w:p w14:paraId="7771779C" w14:textId="77777777" w:rsidR="006944E0" w:rsidRPr="00853565" w:rsidRDefault="006944E0" w:rsidP="00E00A52">
            <w:pPr>
              <w:snapToGrid w:val="0"/>
              <w:spacing w:before="30" w:line="140" w:lineRule="exact"/>
              <w:ind w:right="57"/>
              <w:jc w:val="right"/>
              <w:rPr>
                <w:rFonts w:eastAsia="Symbol"/>
              </w:rPr>
            </w:pPr>
          </w:p>
        </w:tc>
        <w:tc>
          <w:tcPr>
            <w:tcW w:w="1837" w:type="dxa"/>
            <w:tcBorders>
              <w:left w:val="single" w:sz="6" w:space="0" w:color="000000"/>
            </w:tcBorders>
            <w:shd w:val="clear" w:color="auto" w:fill="auto"/>
            <w:tcMar>
              <w:left w:w="57" w:type="dxa"/>
            </w:tcMar>
            <w:vAlign w:val="bottom"/>
          </w:tcPr>
          <w:p w14:paraId="570684B8" w14:textId="77777777" w:rsidR="006944E0" w:rsidRPr="00853565" w:rsidRDefault="006944E0" w:rsidP="00E00A52">
            <w:pPr>
              <w:spacing w:before="30" w:line="140" w:lineRule="exact"/>
            </w:pPr>
            <w:r w:rsidRPr="00853565">
              <w:rPr>
                <w:rFonts w:eastAsia="Symbol"/>
                <w:b/>
                <w:i/>
              </w:rPr>
              <w:t>EU countries</w:t>
            </w:r>
          </w:p>
        </w:tc>
        <w:tc>
          <w:tcPr>
            <w:tcW w:w="36" w:type="dxa"/>
            <w:shd w:val="clear" w:color="auto" w:fill="auto"/>
          </w:tcPr>
          <w:p w14:paraId="301E7A29" w14:textId="77777777" w:rsidR="006944E0" w:rsidRPr="00853565" w:rsidRDefault="006944E0" w:rsidP="00E00A52">
            <w:pPr>
              <w:snapToGrid w:val="0"/>
              <w:spacing w:before="30" w:line="140" w:lineRule="exact"/>
              <w:rPr>
                <w:rFonts w:ascii="Times New Roman" w:eastAsia="Symbol" w:hAnsi="Times New Roman" w:cs="Times New Roman"/>
                <w:b/>
                <w:i/>
                <w:sz w:val="20"/>
                <w:szCs w:val="20"/>
              </w:rPr>
            </w:pPr>
          </w:p>
        </w:tc>
      </w:tr>
      <w:tr w:rsidR="00853565" w:rsidRPr="00853565" w14:paraId="65136496" w14:textId="77777777" w:rsidTr="005541E2">
        <w:trPr>
          <w:cantSplit/>
          <w:jc w:val="center"/>
        </w:trPr>
        <w:tc>
          <w:tcPr>
            <w:tcW w:w="1811" w:type="dxa"/>
            <w:shd w:val="clear" w:color="auto" w:fill="auto"/>
            <w:vAlign w:val="bottom"/>
          </w:tcPr>
          <w:p w14:paraId="0E254C1B" w14:textId="77777777" w:rsidR="006944E0" w:rsidRPr="00853565" w:rsidRDefault="006944E0" w:rsidP="00E00A52">
            <w:pPr>
              <w:spacing w:before="30" w:line="140" w:lineRule="exact"/>
              <w:ind w:left="227"/>
            </w:pPr>
            <w:r w:rsidRPr="00853565">
              <w:rPr>
                <w:rFonts w:eastAsia="Symbol"/>
              </w:rPr>
              <w:t>из них:</w:t>
            </w:r>
          </w:p>
        </w:tc>
        <w:tc>
          <w:tcPr>
            <w:tcW w:w="1643" w:type="dxa"/>
            <w:tcBorders>
              <w:left w:val="single" w:sz="6" w:space="0" w:color="000000"/>
            </w:tcBorders>
            <w:shd w:val="clear" w:color="auto" w:fill="auto"/>
            <w:vAlign w:val="bottom"/>
          </w:tcPr>
          <w:p w14:paraId="47E55BF5" w14:textId="77777777" w:rsidR="006944E0" w:rsidRPr="00853565" w:rsidRDefault="006944E0" w:rsidP="00E00A52">
            <w:pPr>
              <w:spacing w:before="30" w:line="140" w:lineRule="exact"/>
              <w:ind w:left="57"/>
              <w:rPr>
                <w:rFonts w:eastAsia="Symbol"/>
                <w:bCs/>
              </w:rPr>
            </w:pPr>
          </w:p>
        </w:tc>
        <w:tc>
          <w:tcPr>
            <w:tcW w:w="572" w:type="dxa"/>
            <w:tcBorders>
              <w:left w:val="single" w:sz="6" w:space="0" w:color="000000"/>
            </w:tcBorders>
            <w:shd w:val="clear" w:color="auto" w:fill="auto"/>
            <w:vAlign w:val="bottom"/>
          </w:tcPr>
          <w:p w14:paraId="4505B007" w14:textId="77777777" w:rsidR="006944E0" w:rsidRPr="00853565" w:rsidRDefault="006944E0" w:rsidP="00E00A52">
            <w:pPr>
              <w:snapToGrid w:val="0"/>
              <w:spacing w:before="30" w:line="140" w:lineRule="exact"/>
              <w:ind w:right="57"/>
              <w:jc w:val="right"/>
              <w:rPr>
                <w:rFonts w:eastAsia="Symbol"/>
              </w:rPr>
            </w:pPr>
          </w:p>
        </w:tc>
        <w:tc>
          <w:tcPr>
            <w:tcW w:w="575" w:type="dxa"/>
            <w:tcBorders>
              <w:left w:val="single" w:sz="6" w:space="0" w:color="000000"/>
            </w:tcBorders>
            <w:shd w:val="clear" w:color="auto" w:fill="auto"/>
            <w:vAlign w:val="bottom"/>
          </w:tcPr>
          <w:p w14:paraId="063ED736" w14:textId="77777777" w:rsidR="006944E0" w:rsidRPr="00853565" w:rsidRDefault="006944E0" w:rsidP="00E00A52">
            <w:pPr>
              <w:snapToGrid w:val="0"/>
              <w:spacing w:before="30" w:line="140" w:lineRule="exact"/>
              <w:ind w:right="57"/>
              <w:jc w:val="right"/>
              <w:rPr>
                <w:rFonts w:eastAsia="Symbol"/>
              </w:rPr>
            </w:pPr>
          </w:p>
        </w:tc>
        <w:tc>
          <w:tcPr>
            <w:tcW w:w="578" w:type="dxa"/>
            <w:tcBorders>
              <w:left w:val="single" w:sz="6" w:space="0" w:color="000000"/>
            </w:tcBorders>
            <w:shd w:val="clear" w:color="auto" w:fill="auto"/>
            <w:vAlign w:val="bottom"/>
          </w:tcPr>
          <w:p w14:paraId="33D2DDDA" w14:textId="77777777" w:rsidR="006944E0" w:rsidRPr="00853565" w:rsidRDefault="006944E0" w:rsidP="009A6DE4">
            <w:pPr>
              <w:snapToGrid w:val="0"/>
              <w:spacing w:before="30" w:line="140" w:lineRule="exact"/>
              <w:ind w:right="57"/>
              <w:jc w:val="right"/>
              <w:rPr>
                <w:rFonts w:eastAsia="Symbol"/>
              </w:rPr>
            </w:pPr>
          </w:p>
        </w:tc>
        <w:tc>
          <w:tcPr>
            <w:tcW w:w="577" w:type="dxa"/>
            <w:tcBorders>
              <w:left w:val="single" w:sz="6" w:space="0" w:color="000000"/>
            </w:tcBorders>
            <w:shd w:val="clear" w:color="auto" w:fill="auto"/>
            <w:vAlign w:val="bottom"/>
          </w:tcPr>
          <w:p w14:paraId="3B95C69E" w14:textId="77777777" w:rsidR="006944E0" w:rsidRPr="00853565" w:rsidRDefault="006944E0" w:rsidP="009A6DE4">
            <w:pPr>
              <w:snapToGrid w:val="0"/>
              <w:spacing w:before="30" w:line="140" w:lineRule="exact"/>
              <w:ind w:right="57"/>
              <w:jc w:val="right"/>
              <w:rPr>
                <w:rFonts w:eastAsia="Symbol"/>
              </w:rPr>
            </w:pPr>
          </w:p>
        </w:tc>
        <w:tc>
          <w:tcPr>
            <w:tcW w:w="574" w:type="dxa"/>
            <w:tcBorders>
              <w:left w:val="single" w:sz="6" w:space="0" w:color="000000"/>
            </w:tcBorders>
            <w:shd w:val="clear" w:color="auto" w:fill="auto"/>
            <w:vAlign w:val="bottom"/>
          </w:tcPr>
          <w:p w14:paraId="7BF16DBE" w14:textId="77777777" w:rsidR="006944E0" w:rsidRPr="00853565" w:rsidRDefault="006944E0" w:rsidP="009A6DE4">
            <w:pPr>
              <w:snapToGrid w:val="0"/>
              <w:spacing w:before="30" w:line="140" w:lineRule="exact"/>
              <w:ind w:right="57"/>
              <w:jc w:val="right"/>
              <w:rPr>
                <w:rFonts w:eastAsia="Symbol"/>
              </w:rPr>
            </w:pPr>
          </w:p>
        </w:tc>
        <w:tc>
          <w:tcPr>
            <w:tcW w:w="572" w:type="dxa"/>
            <w:tcBorders>
              <w:left w:val="single" w:sz="6" w:space="0" w:color="000000"/>
            </w:tcBorders>
            <w:shd w:val="clear" w:color="auto" w:fill="auto"/>
            <w:vAlign w:val="bottom"/>
          </w:tcPr>
          <w:p w14:paraId="780C03C3" w14:textId="77777777" w:rsidR="006944E0" w:rsidRPr="00853565" w:rsidRDefault="006944E0" w:rsidP="009A6DE4">
            <w:pPr>
              <w:snapToGrid w:val="0"/>
              <w:spacing w:before="30" w:line="140" w:lineRule="exact"/>
              <w:ind w:right="57"/>
              <w:jc w:val="right"/>
              <w:rPr>
                <w:rFonts w:eastAsia="Symbol"/>
              </w:rPr>
            </w:pPr>
          </w:p>
        </w:tc>
        <w:tc>
          <w:tcPr>
            <w:tcW w:w="572" w:type="dxa"/>
            <w:tcBorders>
              <w:left w:val="single" w:sz="6" w:space="0" w:color="000000"/>
            </w:tcBorders>
            <w:shd w:val="clear" w:color="auto" w:fill="auto"/>
            <w:vAlign w:val="bottom"/>
          </w:tcPr>
          <w:p w14:paraId="7FF945D9" w14:textId="77777777" w:rsidR="006944E0" w:rsidRPr="00853565" w:rsidRDefault="006944E0" w:rsidP="00E00A52">
            <w:pPr>
              <w:snapToGrid w:val="0"/>
              <w:spacing w:before="30" w:line="140" w:lineRule="exact"/>
              <w:ind w:right="57"/>
              <w:jc w:val="right"/>
              <w:rPr>
                <w:rFonts w:eastAsia="Symbol"/>
              </w:rPr>
            </w:pPr>
          </w:p>
        </w:tc>
        <w:tc>
          <w:tcPr>
            <w:tcW w:w="574" w:type="dxa"/>
            <w:tcBorders>
              <w:left w:val="single" w:sz="6" w:space="0" w:color="000000"/>
            </w:tcBorders>
            <w:shd w:val="clear" w:color="auto" w:fill="auto"/>
            <w:vAlign w:val="bottom"/>
          </w:tcPr>
          <w:p w14:paraId="18F99955" w14:textId="77777777" w:rsidR="006944E0" w:rsidRPr="00853565" w:rsidRDefault="006944E0" w:rsidP="00E00A52">
            <w:pPr>
              <w:snapToGrid w:val="0"/>
              <w:spacing w:before="30" w:line="140" w:lineRule="exact"/>
              <w:ind w:right="57"/>
              <w:jc w:val="right"/>
              <w:rPr>
                <w:rFonts w:eastAsia="Symbol"/>
              </w:rPr>
            </w:pPr>
          </w:p>
        </w:tc>
        <w:tc>
          <w:tcPr>
            <w:tcW w:w="1837" w:type="dxa"/>
            <w:tcBorders>
              <w:left w:val="single" w:sz="6" w:space="0" w:color="000000"/>
            </w:tcBorders>
            <w:shd w:val="clear" w:color="auto" w:fill="auto"/>
            <w:tcMar>
              <w:left w:w="57" w:type="dxa"/>
            </w:tcMar>
            <w:vAlign w:val="bottom"/>
          </w:tcPr>
          <w:p w14:paraId="3A7C2354" w14:textId="77777777" w:rsidR="006944E0" w:rsidRPr="00853565" w:rsidRDefault="006944E0" w:rsidP="00E00A52">
            <w:pPr>
              <w:spacing w:before="30" w:line="140" w:lineRule="exact"/>
              <w:ind w:left="227"/>
            </w:pPr>
            <w:r w:rsidRPr="00853565">
              <w:rPr>
                <w:rFonts w:eastAsia="Symbol"/>
                <w:i/>
              </w:rPr>
              <w:t>of which:</w:t>
            </w:r>
          </w:p>
        </w:tc>
        <w:tc>
          <w:tcPr>
            <w:tcW w:w="36" w:type="dxa"/>
            <w:shd w:val="clear" w:color="auto" w:fill="auto"/>
          </w:tcPr>
          <w:p w14:paraId="47641200" w14:textId="77777777" w:rsidR="006944E0" w:rsidRPr="00853565" w:rsidRDefault="006944E0" w:rsidP="00E00A52">
            <w:pPr>
              <w:snapToGrid w:val="0"/>
              <w:spacing w:before="30" w:line="140" w:lineRule="exact"/>
              <w:rPr>
                <w:rFonts w:ascii="Times New Roman" w:eastAsia="Symbol" w:hAnsi="Times New Roman" w:cs="Times New Roman"/>
                <w:i/>
                <w:sz w:val="20"/>
                <w:szCs w:val="20"/>
              </w:rPr>
            </w:pPr>
          </w:p>
        </w:tc>
      </w:tr>
      <w:tr w:rsidR="00853565" w:rsidRPr="00853565" w14:paraId="64EDE8E0" w14:textId="77777777" w:rsidTr="005541E2">
        <w:trPr>
          <w:cantSplit/>
          <w:jc w:val="center"/>
        </w:trPr>
        <w:tc>
          <w:tcPr>
            <w:tcW w:w="1811" w:type="dxa"/>
            <w:shd w:val="clear" w:color="auto" w:fill="auto"/>
            <w:vAlign w:val="bottom"/>
          </w:tcPr>
          <w:p w14:paraId="3406BF7C" w14:textId="77777777" w:rsidR="006944E0" w:rsidRPr="00853565" w:rsidRDefault="006944E0" w:rsidP="00E00A52">
            <w:pPr>
              <w:spacing w:before="30" w:line="140" w:lineRule="exact"/>
              <w:ind w:left="226" w:hanging="113"/>
            </w:pPr>
            <w:r w:rsidRPr="00853565">
              <w:rPr>
                <w:rFonts w:eastAsia="Symbol"/>
              </w:rPr>
              <w:t xml:space="preserve">Австрия </w:t>
            </w:r>
            <w:r w:rsidRPr="00853565">
              <w:rPr>
                <w:rFonts w:eastAsia="Symbol"/>
              </w:rPr>
              <w:br/>
              <w:t>(евро)</w:t>
            </w:r>
          </w:p>
        </w:tc>
        <w:tc>
          <w:tcPr>
            <w:tcW w:w="1643" w:type="dxa"/>
            <w:tcBorders>
              <w:left w:val="single" w:sz="6" w:space="0" w:color="000000"/>
            </w:tcBorders>
            <w:shd w:val="clear" w:color="auto" w:fill="auto"/>
            <w:vAlign w:val="bottom"/>
          </w:tcPr>
          <w:p w14:paraId="01ECCE98" w14:textId="77777777" w:rsidR="006944E0" w:rsidRPr="00853565" w:rsidRDefault="006944E0" w:rsidP="00EA5FF2">
            <w:pPr>
              <w:spacing w:before="30" w:line="140" w:lineRule="exact"/>
              <w:ind w:left="57"/>
              <w:rPr>
                <w:rFonts w:eastAsia="Symbol"/>
                <w:bCs/>
              </w:rPr>
            </w:pPr>
            <w:r w:rsidRPr="00853565">
              <w:rPr>
                <w:rFonts w:eastAsia="Symbol"/>
                <w:bCs/>
              </w:rPr>
              <w:t>Консолидированный</w:t>
            </w:r>
            <w:r w:rsidRPr="00853565">
              <w:rPr>
                <w:rFonts w:eastAsia="Symbol"/>
                <w:i/>
              </w:rPr>
              <w:t xml:space="preserve"> </w:t>
            </w:r>
            <w:r w:rsidRPr="00853565">
              <w:rPr>
                <w:rFonts w:eastAsia="Symbol"/>
                <w:i/>
              </w:rPr>
              <w:br/>
              <w:t>Consolidated</w:t>
            </w:r>
            <w:r w:rsidRPr="00853565">
              <w:rPr>
                <w:rFonts w:eastAsia="Symbol"/>
                <w:i/>
                <w:sz w:val="12"/>
                <w:lang w:val="en-US"/>
              </w:rPr>
              <w:t xml:space="preserve"> budget</w:t>
            </w:r>
          </w:p>
        </w:tc>
        <w:tc>
          <w:tcPr>
            <w:tcW w:w="572" w:type="dxa"/>
            <w:tcBorders>
              <w:left w:val="single" w:sz="6" w:space="0" w:color="000000"/>
            </w:tcBorders>
            <w:shd w:val="clear" w:color="auto" w:fill="auto"/>
            <w:vAlign w:val="bottom"/>
          </w:tcPr>
          <w:p w14:paraId="74BE48D3" w14:textId="7C784874" w:rsidR="006944E0" w:rsidRPr="00853565" w:rsidRDefault="006944E0" w:rsidP="00E00A52">
            <w:pPr>
              <w:spacing w:before="30" w:line="140" w:lineRule="exact"/>
              <w:ind w:right="57"/>
              <w:jc w:val="right"/>
            </w:pPr>
            <w:r w:rsidRPr="00853565">
              <w:rPr>
                <w:rFonts w:eastAsia="Symbol"/>
              </w:rPr>
              <w:t>143</w:t>
            </w:r>
          </w:p>
        </w:tc>
        <w:tc>
          <w:tcPr>
            <w:tcW w:w="575" w:type="dxa"/>
            <w:tcBorders>
              <w:left w:val="single" w:sz="6" w:space="0" w:color="000000"/>
            </w:tcBorders>
            <w:shd w:val="clear" w:color="auto" w:fill="auto"/>
            <w:vAlign w:val="bottom"/>
          </w:tcPr>
          <w:p w14:paraId="42FCBBEB" w14:textId="34068939" w:rsidR="006944E0" w:rsidRPr="00853565" w:rsidRDefault="006944E0" w:rsidP="00E00A52">
            <w:pPr>
              <w:spacing w:before="30" w:line="140" w:lineRule="exact"/>
              <w:ind w:right="57"/>
              <w:jc w:val="right"/>
            </w:pPr>
            <w:r w:rsidRPr="00853565">
              <w:rPr>
                <w:rFonts w:eastAsia="Symbol"/>
              </w:rPr>
              <w:t>154</w:t>
            </w:r>
          </w:p>
        </w:tc>
        <w:tc>
          <w:tcPr>
            <w:tcW w:w="578" w:type="dxa"/>
            <w:tcBorders>
              <w:left w:val="single" w:sz="6" w:space="0" w:color="000000"/>
            </w:tcBorders>
            <w:shd w:val="clear" w:color="auto" w:fill="auto"/>
            <w:vAlign w:val="bottom"/>
          </w:tcPr>
          <w:p w14:paraId="74C1FB1D" w14:textId="7E203E67" w:rsidR="006944E0" w:rsidRPr="00853565" w:rsidRDefault="006944E0" w:rsidP="009A6DE4">
            <w:pPr>
              <w:spacing w:before="30" w:line="140" w:lineRule="exact"/>
              <w:ind w:right="57"/>
              <w:jc w:val="right"/>
            </w:pPr>
            <w:r w:rsidRPr="00853565">
              <w:rPr>
                <w:rFonts w:eastAsia="Symbol"/>
              </w:rPr>
              <w:t>188</w:t>
            </w:r>
          </w:p>
        </w:tc>
        <w:tc>
          <w:tcPr>
            <w:tcW w:w="577" w:type="dxa"/>
            <w:tcBorders>
              <w:left w:val="single" w:sz="6" w:space="0" w:color="000000"/>
            </w:tcBorders>
            <w:shd w:val="clear" w:color="auto" w:fill="auto"/>
            <w:vAlign w:val="bottom"/>
          </w:tcPr>
          <w:p w14:paraId="50CB7215" w14:textId="459094EC" w:rsidR="006944E0" w:rsidRPr="00853565" w:rsidRDefault="006944E0" w:rsidP="009A6DE4">
            <w:pPr>
              <w:spacing w:before="30" w:line="140" w:lineRule="exact"/>
              <w:ind w:right="57"/>
              <w:jc w:val="right"/>
            </w:pPr>
            <w:r w:rsidRPr="00853565">
              <w:rPr>
                <w:rFonts w:eastAsia="Symbol"/>
              </w:rPr>
              <w:t>186</w:t>
            </w:r>
          </w:p>
        </w:tc>
        <w:tc>
          <w:tcPr>
            <w:tcW w:w="574" w:type="dxa"/>
            <w:tcBorders>
              <w:left w:val="single" w:sz="6" w:space="0" w:color="000000"/>
            </w:tcBorders>
            <w:shd w:val="clear" w:color="auto" w:fill="auto"/>
            <w:vAlign w:val="bottom"/>
          </w:tcPr>
          <w:p w14:paraId="27E474DC" w14:textId="6912452C" w:rsidR="006944E0" w:rsidRPr="00853565" w:rsidRDefault="006944E0" w:rsidP="009A6DE4">
            <w:pPr>
              <w:spacing w:before="30" w:line="140" w:lineRule="exact"/>
              <w:ind w:right="57"/>
              <w:jc w:val="right"/>
            </w:pPr>
            <w:r w:rsidRPr="00853565">
              <w:rPr>
                <w:rFonts w:eastAsia="Symbol"/>
              </w:rPr>
              <w:t>195</w:t>
            </w:r>
          </w:p>
        </w:tc>
        <w:tc>
          <w:tcPr>
            <w:tcW w:w="572" w:type="dxa"/>
            <w:tcBorders>
              <w:left w:val="single" w:sz="6" w:space="0" w:color="000000"/>
            </w:tcBorders>
            <w:shd w:val="clear" w:color="auto" w:fill="auto"/>
            <w:vAlign w:val="bottom"/>
          </w:tcPr>
          <w:p w14:paraId="0263DE9D" w14:textId="4C347FD9" w:rsidR="006944E0" w:rsidRPr="00853565" w:rsidRDefault="006944E0" w:rsidP="009A6DE4">
            <w:pPr>
              <w:spacing w:before="30" w:line="140" w:lineRule="exact"/>
              <w:ind w:right="57"/>
              <w:jc w:val="right"/>
            </w:pPr>
            <w:r w:rsidRPr="00853565">
              <w:rPr>
                <w:rFonts w:eastAsia="Symbol"/>
              </w:rPr>
              <w:t>190</w:t>
            </w:r>
          </w:p>
        </w:tc>
        <w:tc>
          <w:tcPr>
            <w:tcW w:w="572" w:type="dxa"/>
            <w:tcBorders>
              <w:left w:val="single" w:sz="6" w:space="0" w:color="000000"/>
            </w:tcBorders>
            <w:shd w:val="clear" w:color="auto" w:fill="auto"/>
            <w:vAlign w:val="bottom"/>
          </w:tcPr>
          <w:p w14:paraId="4C5FD379" w14:textId="1039E205" w:rsidR="006944E0" w:rsidRPr="00853565" w:rsidRDefault="006944E0" w:rsidP="00E00A52">
            <w:pPr>
              <w:spacing w:before="30" w:line="140" w:lineRule="exact"/>
              <w:ind w:right="57"/>
              <w:jc w:val="right"/>
            </w:pPr>
            <w:r w:rsidRPr="00853565">
              <w:t>…</w:t>
            </w:r>
          </w:p>
        </w:tc>
        <w:tc>
          <w:tcPr>
            <w:tcW w:w="574" w:type="dxa"/>
            <w:tcBorders>
              <w:left w:val="single" w:sz="6" w:space="0" w:color="000000"/>
            </w:tcBorders>
            <w:shd w:val="clear" w:color="auto" w:fill="auto"/>
            <w:vAlign w:val="bottom"/>
          </w:tcPr>
          <w:p w14:paraId="1340A9C5" w14:textId="05DD81F9" w:rsidR="006944E0" w:rsidRPr="00853565" w:rsidRDefault="006944E0" w:rsidP="00E00A52">
            <w:pPr>
              <w:spacing w:before="30" w:line="140" w:lineRule="exact"/>
              <w:ind w:right="57"/>
              <w:jc w:val="right"/>
            </w:pPr>
            <w:r w:rsidRPr="00853565">
              <w:t>…</w:t>
            </w:r>
          </w:p>
        </w:tc>
        <w:tc>
          <w:tcPr>
            <w:tcW w:w="1837" w:type="dxa"/>
            <w:tcBorders>
              <w:left w:val="single" w:sz="6" w:space="0" w:color="000000"/>
            </w:tcBorders>
            <w:shd w:val="clear" w:color="auto" w:fill="auto"/>
            <w:tcMar>
              <w:left w:w="57" w:type="dxa"/>
            </w:tcMar>
            <w:vAlign w:val="bottom"/>
          </w:tcPr>
          <w:p w14:paraId="32BDA8C2" w14:textId="77777777" w:rsidR="006944E0" w:rsidRPr="00853565" w:rsidRDefault="006944E0" w:rsidP="00E00A52">
            <w:pPr>
              <w:spacing w:before="30" w:line="140" w:lineRule="exact"/>
              <w:ind w:left="226" w:hanging="113"/>
            </w:pPr>
            <w:r w:rsidRPr="00853565">
              <w:rPr>
                <w:rFonts w:eastAsia="Symbol"/>
                <w:i/>
              </w:rPr>
              <w:t xml:space="preserve">Austria </w:t>
            </w:r>
            <w:r w:rsidRPr="00853565">
              <w:rPr>
                <w:rFonts w:eastAsia="Symbol"/>
                <w:i/>
              </w:rPr>
              <w:br/>
              <w:t>(</w:t>
            </w:r>
            <w:r w:rsidRPr="00853565">
              <w:rPr>
                <w:rFonts w:eastAsia="Arial Unicode MS"/>
                <w:i/>
                <w:lang w:val="en-US"/>
              </w:rPr>
              <w:t>euro</w:t>
            </w:r>
            <w:r w:rsidRPr="00853565">
              <w:rPr>
                <w:i/>
              </w:rPr>
              <w:t>)</w:t>
            </w:r>
          </w:p>
        </w:tc>
        <w:tc>
          <w:tcPr>
            <w:tcW w:w="36" w:type="dxa"/>
            <w:shd w:val="clear" w:color="auto" w:fill="auto"/>
          </w:tcPr>
          <w:p w14:paraId="30FFEB2D" w14:textId="77777777" w:rsidR="006944E0" w:rsidRPr="00853565" w:rsidRDefault="006944E0" w:rsidP="00E00A52">
            <w:pPr>
              <w:snapToGrid w:val="0"/>
              <w:spacing w:before="30" w:line="140" w:lineRule="exact"/>
              <w:rPr>
                <w:rFonts w:ascii="Times New Roman" w:eastAsia="Symbol" w:hAnsi="Times New Roman" w:cs="Times New Roman"/>
                <w:i/>
                <w:sz w:val="20"/>
                <w:szCs w:val="20"/>
              </w:rPr>
            </w:pPr>
          </w:p>
        </w:tc>
      </w:tr>
      <w:tr w:rsidR="00853565" w:rsidRPr="00853565" w14:paraId="45E768D7" w14:textId="77777777" w:rsidTr="005541E2">
        <w:trPr>
          <w:cantSplit/>
          <w:jc w:val="center"/>
        </w:trPr>
        <w:tc>
          <w:tcPr>
            <w:tcW w:w="1811" w:type="dxa"/>
            <w:shd w:val="clear" w:color="auto" w:fill="auto"/>
            <w:vAlign w:val="bottom"/>
          </w:tcPr>
          <w:p w14:paraId="160BB6D0" w14:textId="77777777" w:rsidR="006944E0" w:rsidRPr="00853565" w:rsidRDefault="006944E0" w:rsidP="00E00A52">
            <w:pPr>
              <w:spacing w:before="30" w:line="140" w:lineRule="exact"/>
              <w:ind w:left="226" w:hanging="113"/>
            </w:pPr>
            <w:r w:rsidRPr="00853565">
              <w:t xml:space="preserve">Бельгия </w:t>
            </w:r>
            <w:r w:rsidRPr="00853565">
              <w:br/>
              <w:t>(евро)</w:t>
            </w:r>
          </w:p>
        </w:tc>
        <w:tc>
          <w:tcPr>
            <w:tcW w:w="1643" w:type="dxa"/>
            <w:tcBorders>
              <w:left w:val="single" w:sz="6" w:space="0" w:color="000000"/>
            </w:tcBorders>
            <w:shd w:val="clear" w:color="auto" w:fill="auto"/>
            <w:vAlign w:val="bottom"/>
          </w:tcPr>
          <w:p w14:paraId="5A711072" w14:textId="77777777" w:rsidR="006944E0" w:rsidRPr="00853565" w:rsidRDefault="006944E0" w:rsidP="00EA5FF2">
            <w:pPr>
              <w:spacing w:before="30" w:line="140" w:lineRule="exact"/>
              <w:ind w:left="57"/>
              <w:rPr>
                <w:rFonts w:eastAsia="Symbol"/>
                <w:bCs/>
              </w:rPr>
            </w:pPr>
            <w:r w:rsidRPr="00853565">
              <w:rPr>
                <w:rFonts w:eastAsia="Symbol"/>
                <w:bCs/>
              </w:rPr>
              <w:t>Консолидированный</w:t>
            </w:r>
            <w:r w:rsidRPr="00853565">
              <w:rPr>
                <w:rFonts w:eastAsia="Symbol"/>
                <w:i/>
              </w:rPr>
              <w:t xml:space="preserve"> </w:t>
            </w:r>
            <w:r w:rsidRPr="00853565">
              <w:rPr>
                <w:rFonts w:eastAsia="Symbol"/>
                <w:i/>
              </w:rPr>
              <w:br/>
              <w:t>Consolidated</w:t>
            </w:r>
            <w:r w:rsidRPr="00853565">
              <w:rPr>
                <w:rFonts w:eastAsia="Symbol"/>
                <w:i/>
                <w:sz w:val="12"/>
                <w:lang w:val="en-US"/>
              </w:rPr>
              <w:t xml:space="preserve"> budget</w:t>
            </w:r>
          </w:p>
        </w:tc>
        <w:tc>
          <w:tcPr>
            <w:tcW w:w="572" w:type="dxa"/>
            <w:tcBorders>
              <w:left w:val="single" w:sz="6" w:space="0" w:color="000000"/>
            </w:tcBorders>
            <w:shd w:val="clear" w:color="auto" w:fill="auto"/>
            <w:vAlign w:val="bottom"/>
          </w:tcPr>
          <w:p w14:paraId="3E90B8CF" w14:textId="4B39FF64" w:rsidR="006944E0" w:rsidRPr="00853565" w:rsidRDefault="006944E0" w:rsidP="00E00A52">
            <w:pPr>
              <w:spacing w:before="30" w:line="140" w:lineRule="exact"/>
              <w:ind w:right="57"/>
              <w:jc w:val="right"/>
            </w:pPr>
            <w:r w:rsidRPr="00853565">
              <w:t>179</w:t>
            </w:r>
          </w:p>
        </w:tc>
        <w:tc>
          <w:tcPr>
            <w:tcW w:w="575" w:type="dxa"/>
            <w:tcBorders>
              <w:left w:val="single" w:sz="6" w:space="0" w:color="000000"/>
            </w:tcBorders>
            <w:shd w:val="clear" w:color="auto" w:fill="auto"/>
            <w:vAlign w:val="bottom"/>
          </w:tcPr>
          <w:p w14:paraId="510EBD68" w14:textId="3B1BDD23" w:rsidR="006944E0" w:rsidRPr="00853565" w:rsidRDefault="006944E0" w:rsidP="00E00A52">
            <w:pPr>
              <w:spacing w:before="30" w:line="140" w:lineRule="exact"/>
              <w:ind w:right="57"/>
              <w:jc w:val="right"/>
            </w:pPr>
            <w:r w:rsidRPr="00853565">
              <w:t>193</w:t>
            </w:r>
          </w:p>
        </w:tc>
        <w:tc>
          <w:tcPr>
            <w:tcW w:w="578" w:type="dxa"/>
            <w:tcBorders>
              <w:left w:val="single" w:sz="6" w:space="0" w:color="000000"/>
            </w:tcBorders>
            <w:shd w:val="clear" w:color="auto" w:fill="auto"/>
            <w:vAlign w:val="bottom"/>
          </w:tcPr>
          <w:p w14:paraId="3D852150" w14:textId="7B06FC05" w:rsidR="006944E0" w:rsidRPr="00853565" w:rsidRDefault="006944E0" w:rsidP="009A6DE4">
            <w:pPr>
              <w:spacing w:before="30" w:line="140" w:lineRule="exact"/>
              <w:ind w:right="57"/>
              <w:jc w:val="right"/>
            </w:pPr>
            <w:r w:rsidRPr="00853565">
              <w:rPr>
                <w:rFonts w:eastAsia="Symbol"/>
              </w:rPr>
              <w:t>233</w:t>
            </w:r>
          </w:p>
        </w:tc>
        <w:tc>
          <w:tcPr>
            <w:tcW w:w="577" w:type="dxa"/>
            <w:tcBorders>
              <w:left w:val="single" w:sz="6" w:space="0" w:color="000000"/>
            </w:tcBorders>
            <w:shd w:val="clear" w:color="auto" w:fill="auto"/>
            <w:vAlign w:val="bottom"/>
          </w:tcPr>
          <w:p w14:paraId="375BCE6F" w14:textId="3A5F983E" w:rsidR="006944E0" w:rsidRPr="00853565" w:rsidRDefault="006944E0" w:rsidP="009A6DE4">
            <w:pPr>
              <w:spacing w:before="30" w:line="140" w:lineRule="exact"/>
              <w:ind w:right="57"/>
              <w:jc w:val="right"/>
            </w:pPr>
            <w:r w:rsidRPr="00853565">
              <w:rPr>
                <w:rFonts w:eastAsia="Symbol"/>
              </w:rPr>
              <w:t>235</w:t>
            </w:r>
          </w:p>
        </w:tc>
        <w:tc>
          <w:tcPr>
            <w:tcW w:w="574" w:type="dxa"/>
            <w:tcBorders>
              <w:left w:val="single" w:sz="6" w:space="0" w:color="000000"/>
            </w:tcBorders>
            <w:shd w:val="clear" w:color="auto" w:fill="auto"/>
            <w:vAlign w:val="bottom"/>
          </w:tcPr>
          <w:p w14:paraId="580B4008" w14:textId="0993A6AE" w:rsidR="006944E0" w:rsidRPr="00853565" w:rsidRDefault="006944E0" w:rsidP="009A6DE4">
            <w:pPr>
              <w:spacing w:before="30" w:line="140" w:lineRule="exact"/>
              <w:ind w:right="57"/>
              <w:jc w:val="right"/>
            </w:pPr>
            <w:r w:rsidRPr="00853565">
              <w:rPr>
                <w:rFonts w:eastAsia="Symbol"/>
              </w:rPr>
              <w:t>235</w:t>
            </w:r>
          </w:p>
        </w:tc>
        <w:tc>
          <w:tcPr>
            <w:tcW w:w="572" w:type="dxa"/>
            <w:tcBorders>
              <w:left w:val="single" w:sz="6" w:space="0" w:color="000000"/>
            </w:tcBorders>
            <w:shd w:val="clear" w:color="auto" w:fill="auto"/>
            <w:vAlign w:val="bottom"/>
          </w:tcPr>
          <w:p w14:paraId="42A4463A" w14:textId="19BDA842" w:rsidR="006944E0" w:rsidRPr="00853565" w:rsidRDefault="006944E0" w:rsidP="009A6DE4">
            <w:pPr>
              <w:spacing w:before="30" w:line="140" w:lineRule="exact"/>
              <w:ind w:right="57"/>
              <w:jc w:val="right"/>
            </w:pPr>
            <w:r w:rsidRPr="00853565">
              <w:rPr>
                <w:rFonts w:eastAsia="Symbol"/>
              </w:rPr>
              <w:t>242</w:t>
            </w:r>
          </w:p>
        </w:tc>
        <w:tc>
          <w:tcPr>
            <w:tcW w:w="572" w:type="dxa"/>
            <w:tcBorders>
              <w:left w:val="single" w:sz="6" w:space="0" w:color="000000"/>
            </w:tcBorders>
            <w:shd w:val="clear" w:color="auto" w:fill="auto"/>
            <w:vAlign w:val="bottom"/>
          </w:tcPr>
          <w:p w14:paraId="3326F850" w14:textId="5FBD759C" w:rsidR="006944E0" w:rsidRPr="00853565" w:rsidRDefault="006944E0" w:rsidP="00E00A52">
            <w:pPr>
              <w:spacing w:before="30" w:line="140" w:lineRule="exact"/>
              <w:ind w:right="57"/>
              <w:jc w:val="right"/>
            </w:pPr>
            <w:r w:rsidRPr="00853565">
              <w:t>…</w:t>
            </w:r>
          </w:p>
        </w:tc>
        <w:tc>
          <w:tcPr>
            <w:tcW w:w="574" w:type="dxa"/>
            <w:tcBorders>
              <w:left w:val="single" w:sz="6" w:space="0" w:color="000000"/>
            </w:tcBorders>
            <w:shd w:val="clear" w:color="auto" w:fill="auto"/>
            <w:vAlign w:val="bottom"/>
          </w:tcPr>
          <w:p w14:paraId="7910D559" w14:textId="2E2420F8" w:rsidR="006944E0" w:rsidRPr="00853565" w:rsidRDefault="006944E0" w:rsidP="00E00A52">
            <w:pPr>
              <w:spacing w:before="30" w:line="140" w:lineRule="exact"/>
              <w:ind w:right="57"/>
              <w:jc w:val="right"/>
            </w:pPr>
            <w:r w:rsidRPr="00853565">
              <w:t>…</w:t>
            </w:r>
          </w:p>
        </w:tc>
        <w:tc>
          <w:tcPr>
            <w:tcW w:w="1837" w:type="dxa"/>
            <w:tcBorders>
              <w:left w:val="single" w:sz="6" w:space="0" w:color="000000"/>
            </w:tcBorders>
            <w:shd w:val="clear" w:color="auto" w:fill="auto"/>
            <w:tcMar>
              <w:left w:w="57" w:type="dxa"/>
            </w:tcMar>
            <w:vAlign w:val="bottom"/>
          </w:tcPr>
          <w:p w14:paraId="15D5B1B1" w14:textId="77777777" w:rsidR="006944E0" w:rsidRPr="00853565" w:rsidRDefault="006944E0" w:rsidP="00E00A52">
            <w:pPr>
              <w:spacing w:before="30" w:line="140" w:lineRule="exact"/>
              <w:ind w:left="226" w:hanging="113"/>
            </w:pPr>
            <w:r w:rsidRPr="00853565">
              <w:rPr>
                <w:i/>
              </w:rPr>
              <w:t xml:space="preserve">Belgium </w:t>
            </w:r>
            <w:r w:rsidRPr="00853565">
              <w:rPr>
                <w:i/>
              </w:rPr>
              <w:br/>
              <w:t>(</w:t>
            </w:r>
            <w:r w:rsidRPr="00853565">
              <w:rPr>
                <w:rFonts w:eastAsia="Arial Unicode MS"/>
                <w:i/>
                <w:lang w:val="en-US"/>
              </w:rPr>
              <w:t>euro</w:t>
            </w:r>
            <w:r w:rsidRPr="00853565">
              <w:rPr>
                <w:i/>
              </w:rPr>
              <w:t>)</w:t>
            </w:r>
          </w:p>
        </w:tc>
        <w:tc>
          <w:tcPr>
            <w:tcW w:w="36" w:type="dxa"/>
            <w:shd w:val="clear" w:color="auto" w:fill="auto"/>
          </w:tcPr>
          <w:p w14:paraId="420E9E9B" w14:textId="77777777" w:rsidR="006944E0" w:rsidRPr="00853565" w:rsidRDefault="006944E0" w:rsidP="00E00A52">
            <w:pPr>
              <w:snapToGrid w:val="0"/>
              <w:spacing w:before="30" w:line="140" w:lineRule="exact"/>
              <w:rPr>
                <w:rFonts w:ascii="Times New Roman" w:hAnsi="Times New Roman" w:cs="Times New Roman"/>
                <w:i/>
                <w:sz w:val="20"/>
                <w:szCs w:val="20"/>
              </w:rPr>
            </w:pPr>
          </w:p>
        </w:tc>
      </w:tr>
      <w:tr w:rsidR="00853565" w:rsidRPr="00853565" w14:paraId="1CE161F4" w14:textId="77777777" w:rsidTr="005541E2">
        <w:trPr>
          <w:cantSplit/>
          <w:jc w:val="center"/>
        </w:trPr>
        <w:tc>
          <w:tcPr>
            <w:tcW w:w="1811" w:type="dxa"/>
            <w:shd w:val="clear" w:color="auto" w:fill="auto"/>
            <w:vAlign w:val="bottom"/>
          </w:tcPr>
          <w:p w14:paraId="59ADD359" w14:textId="77777777" w:rsidR="006944E0" w:rsidRPr="00853565" w:rsidRDefault="006944E0" w:rsidP="00E00A52">
            <w:pPr>
              <w:spacing w:before="30" w:line="140" w:lineRule="exact"/>
              <w:ind w:left="226" w:hanging="113"/>
            </w:pPr>
            <w:r w:rsidRPr="00853565">
              <w:t xml:space="preserve">Германия </w:t>
            </w:r>
            <w:r w:rsidRPr="00853565">
              <w:br/>
              <w:t>(евро)</w:t>
            </w:r>
          </w:p>
        </w:tc>
        <w:tc>
          <w:tcPr>
            <w:tcW w:w="1643" w:type="dxa"/>
            <w:tcBorders>
              <w:left w:val="single" w:sz="6" w:space="0" w:color="000000"/>
            </w:tcBorders>
            <w:shd w:val="clear" w:color="auto" w:fill="auto"/>
            <w:vAlign w:val="bottom"/>
          </w:tcPr>
          <w:p w14:paraId="7C91F5F7" w14:textId="77777777" w:rsidR="006944E0" w:rsidRPr="00853565" w:rsidRDefault="006944E0" w:rsidP="00EA5FF2">
            <w:pPr>
              <w:spacing w:before="30" w:line="140" w:lineRule="exact"/>
              <w:ind w:left="57"/>
              <w:rPr>
                <w:rFonts w:eastAsia="Symbol"/>
                <w:bCs/>
              </w:rPr>
            </w:pPr>
            <w:r w:rsidRPr="00853565">
              <w:rPr>
                <w:rFonts w:eastAsia="Symbol"/>
                <w:bCs/>
              </w:rPr>
              <w:t>Консолидированный</w:t>
            </w:r>
            <w:r w:rsidRPr="00853565">
              <w:rPr>
                <w:rFonts w:eastAsia="Symbol"/>
                <w:i/>
              </w:rPr>
              <w:t xml:space="preserve"> </w:t>
            </w:r>
            <w:r w:rsidRPr="00853565">
              <w:rPr>
                <w:rFonts w:eastAsia="Symbol"/>
                <w:i/>
              </w:rPr>
              <w:br/>
              <w:t>Consolidated</w:t>
            </w:r>
            <w:r w:rsidRPr="00853565">
              <w:rPr>
                <w:rFonts w:eastAsia="Symbol"/>
                <w:i/>
                <w:sz w:val="12"/>
                <w:lang w:val="en-US"/>
              </w:rPr>
              <w:t xml:space="preserve"> budget</w:t>
            </w:r>
          </w:p>
        </w:tc>
        <w:tc>
          <w:tcPr>
            <w:tcW w:w="572" w:type="dxa"/>
            <w:tcBorders>
              <w:left w:val="single" w:sz="6" w:space="0" w:color="000000"/>
            </w:tcBorders>
            <w:shd w:val="clear" w:color="auto" w:fill="auto"/>
            <w:vAlign w:val="bottom"/>
          </w:tcPr>
          <w:p w14:paraId="0695EF82" w14:textId="2E4C7631" w:rsidR="006944E0" w:rsidRPr="00853565" w:rsidRDefault="006944E0" w:rsidP="00E00A52">
            <w:pPr>
              <w:spacing w:before="30" w:line="140" w:lineRule="exact"/>
              <w:ind w:right="57"/>
              <w:jc w:val="right"/>
              <w:rPr>
                <w:lang w:val="en-US"/>
              </w:rPr>
            </w:pPr>
            <w:r w:rsidRPr="00853565">
              <w:t>1</w:t>
            </w:r>
            <w:r w:rsidRPr="00853565">
              <w:rPr>
                <w:rFonts w:eastAsia="Symbol"/>
                <w:spacing w:val="-4"/>
                <w:lang w:val="en-US"/>
              </w:rPr>
              <w:t> </w:t>
            </w:r>
            <w:r w:rsidRPr="00853565">
              <w:t>108</w:t>
            </w:r>
          </w:p>
        </w:tc>
        <w:tc>
          <w:tcPr>
            <w:tcW w:w="575" w:type="dxa"/>
            <w:tcBorders>
              <w:left w:val="single" w:sz="6" w:space="0" w:color="000000"/>
            </w:tcBorders>
            <w:shd w:val="clear" w:color="auto" w:fill="auto"/>
            <w:vAlign w:val="bottom"/>
          </w:tcPr>
          <w:p w14:paraId="4111FB8F" w14:textId="44E85AC8" w:rsidR="006944E0" w:rsidRPr="00853565" w:rsidRDefault="006944E0" w:rsidP="00E00A52">
            <w:pPr>
              <w:spacing w:before="30" w:line="140" w:lineRule="exact"/>
              <w:ind w:right="57"/>
              <w:jc w:val="right"/>
            </w:pPr>
            <w:r w:rsidRPr="00853565">
              <w:t>1</w:t>
            </w:r>
            <w:r w:rsidRPr="00853565">
              <w:rPr>
                <w:rFonts w:eastAsia="Symbol"/>
                <w:spacing w:val="-4"/>
                <w:lang w:val="en-US"/>
              </w:rPr>
              <w:t> </w:t>
            </w:r>
            <w:r w:rsidRPr="00853565">
              <w:t>219</w:t>
            </w:r>
          </w:p>
        </w:tc>
        <w:tc>
          <w:tcPr>
            <w:tcW w:w="578" w:type="dxa"/>
            <w:tcBorders>
              <w:left w:val="single" w:sz="6" w:space="0" w:color="000000"/>
            </w:tcBorders>
            <w:shd w:val="clear" w:color="auto" w:fill="auto"/>
            <w:vAlign w:val="bottom"/>
          </w:tcPr>
          <w:p w14:paraId="69EC72AA" w14:textId="1DD503AB" w:rsidR="006944E0" w:rsidRPr="00853565" w:rsidRDefault="006944E0" w:rsidP="009A6DE4">
            <w:pPr>
              <w:spacing w:before="30" w:line="140" w:lineRule="exact"/>
              <w:ind w:right="57"/>
              <w:jc w:val="right"/>
            </w:pPr>
            <w:r w:rsidRPr="00853565">
              <w:t>1</w:t>
            </w:r>
            <w:r w:rsidRPr="00853565">
              <w:rPr>
                <w:rFonts w:ascii="Arial Narrow" w:hAnsi="Arial Narrow"/>
                <w:lang w:val="en-US"/>
              </w:rPr>
              <w:t> </w:t>
            </w:r>
            <w:r w:rsidRPr="00853565">
              <w:t>534</w:t>
            </w:r>
          </w:p>
        </w:tc>
        <w:tc>
          <w:tcPr>
            <w:tcW w:w="577" w:type="dxa"/>
            <w:tcBorders>
              <w:left w:val="single" w:sz="6" w:space="0" w:color="000000"/>
            </w:tcBorders>
            <w:shd w:val="clear" w:color="auto" w:fill="auto"/>
            <w:vAlign w:val="bottom"/>
          </w:tcPr>
          <w:p w14:paraId="2EF7DC2B" w14:textId="15AA17D1" w:rsidR="006944E0" w:rsidRPr="00853565" w:rsidRDefault="006944E0" w:rsidP="009A6DE4">
            <w:pPr>
              <w:spacing w:before="30" w:line="140" w:lineRule="exact"/>
              <w:ind w:right="57"/>
              <w:jc w:val="right"/>
            </w:pPr>
            <w:r w:rsidRPr="00853565">
              <w:t>1</w:t>
            </w:r>
            <w:r w:rsidRPr="00853565">
              <w:rPr>
                <w:rFonts w:ascii="Arial Narrow" w:hAnsi="Arial Narrow"/>
                <w:lang w:val="en-US"/>
              </w:rPr>
              <w:t> </w:t>
            </w:r>
            <w:r w:rsidRPr="00853565">
              <w:t>470</w:t>
            </w:r>
          </w:p>
        </w:tc>
        <w:tc>
          <w:tcPr>
            <w:tcW w:w="574" w:type="dxa"/>
            <w:tcBorders>
              <w:left w:val="single" w:sz="6" w:space="0" w:color="000000"/>
            </w:tcBorders>
            <w:shd w:val="clear" w:color="auto" w:fill="auto"/>
            <w:vAlign w:val="bottom"/>
          </w:tcPr>
          <w:p w14:paraId="75C6337C" w14:textId="4236B764" w:rsidR="006944E0" w:rsidRPr="00853565" w:rsidRDefault="006944E0" w:rsidP="009A6DE4">
            <w:pPr>
              <w:spacing w:before="30" w:line="140" w:lineRule="exact"/>
              <w:ind w:right="57"/>
              <w:jc w:val="right"/>
            </w:pPr>
            <w:r w:rsidRPr="00853565">
              <w:t>1 590</w:t>
            </w:r>
          </w:p>
        </w:tc>
        <w:tc>
          <w:tcPr>
            <w:tcW w:w="572" w:type="dxa"/>
            <w:tcBorders>
              <w:left w:val="single" w:sz="6" w:space="0" w:color="000000"/>
            </w:tcBorders>
            <w:shd w:val="clear" w:color="auto" w:fill="auto"/>
            <w:vAlign w:val="bottom"/>
          </w:tcPr>
          <w:p w14:paraId="4FB22265" w14:textId="00A014D3" w:rsidR="006944E0" w:rsidRPr="00853565" w:rsidRDefault="006944E0" w:rsidP="009A6DE4">
            <w:pPr>
              <w:spacing w:before="30" w:line="140" w:lineRule="exact"/>
              <w:ind w:right="57"/>
              <w:jc w:val="right"/>
            </w:pPr>
            <w:r w:rsidRPr="00853565">
              <w:t>1 532</w:t>
            </w:r>
          </w:p>
        </w:tc>
        <w:tc>
          <w:tcPr>
            <w:tcW w:w="572" w:type="dxa"/>
            <w:tcBorders>
              <w:left w:val="single" w:sz="6" w:space="0" w:color="000000"/>
            </w:tcBorders>
            <w:shd w:val="clear" w:color="auto" w:fill="auto"/>
            <w:vAlign w:val="bottom"/>
          </w:tcPr>
          <w:p w14:paraId="7FDE4A63" w14:textId="25587259" w:rsidR="006944E0" w:rsidRPr="00853565" w:rsidRDefault="006944E0" w:rsidP="00E00A52">
            <w:pPr>
              <w:spacing w:before="30" w:line="140" w:lineRule="exact"/>
              <w:ind w:right="57"/>
              <w:jc w:val="right"/>
            </w:pPr>
            <w:r w:rsidRPr="00853565">
              <w:t>…</w:t>
            </w:r>
          </w:p>
        </w:tc>
        <w:tc>
          <w:tcPr>
            <w:tcW w:w="574" w:type="dxa"/>
            <w:tcBorders>
              <w:left w:val="single" w:sz="6" w:space="0" w:color="000000"/>
            </w:tcBorders>
            <w:shd w:val="clear" w:color="auto" w:fill="auto"/>
            <w:vAlign w:val="bottom"/>
          </w:tcPr>
          <w:p w14:paraId="0DD8C608" w14:textId="7E68C43C" w:rsidR="006944E0" w:rsidRPr="00853565" w:rsidRDefault="006944E0" w:rsidP="00E00A52">
            <w:pPr>
              <w:spacing w:before="30" w:line="140" w:lineRule="exact"/>
              <w:ind w:right="57"/>
              <w:jc w:val="right"/>
            </w:pPr>
            <w:r w:rsidRPr="00853565">
              <w:t>…</w:t>
            </w:r>
          </w:p>
        </w:tc>
        <w:tc>
          <w:tcPr>
            <w:tcW w:w="1837" w:type="dxa"/>
            <w:tcBorders>
              <w:left w:val="single" w:sz="6" w:space="0" w:color="000000"/>
            </w:tcBorders>
            <w:shd w:val="clear" w:color="auto" w:fill="auto"/>
            <w:tcMar>
              <w:left w:w="57" w:type="dxa"/>
            </w:tcMar>
            <w:vAlign w:val="bottom"/>
          </w:tcPr>
          <w:p w14:paraId="5031E35E" w14:textId="77777777" w:rsidR="006944E0" w:rsidRPr="00853565" w:rsidRDefault="006944E0" w:rsidP="00E00A52">
            <w:pPr>
              <w:spacing w:before="30" w:line="140" w:lineRule="exact"/>
              <w:ind w:left="226" w:hanging="113"/>
            </w:pPr>
            <w:r w:rsidRPr="00853565">
              <w:rPr>
                <w:i/>
              </w:rPr>
              <w:t xml:space="preserve">Germany </w:t>
            </w:r>
            <w:r w:rsidRPr="00853565">
              <w:rPr>
                <w:i/>
              </w:rPr>
              <w:br/>
              <w:t>(</w:t>
            </w:r>
            <w:r w:rsidRPr="00853565">
              <w:rPr>
                <w:rFonts w:eastAsia="Arial Unicode MS"/>
                <w:i/>
                <w:lang w:val="en-US"/>
              </w:rPr>
              <w:t>euro</w:t>
            </w:r>
            <w:r w:rsidRPr="00853565">
              <w:rPr>
                <w:i/>
              </w:rPr>
              <w:t>)</w:t>
            </w:r>
          </w:p>
        </w:tc>
        <w:tc>
          <w:tcPr>
            <w:tcW w:w="36" w:type="dxa"/>
            <w:shd w:val="clear" w:color="auto" w:fill="auto"/>
          </w:tcPr>
          <w:p w14:paraId="24EC6B69" w14:textId="77777777" w:rsidR="006944E0" w:rsidRPr="00853565" w:rsidRDefault="006944E0" w:rsidP="00E00A52">
            <w:pPr>
              <w:snapToGrid w:val="0"/>
              <w:spacing w:before="30" w:line="140" w:lineRule="exact"/>
              <w:rPr>
                <w:rFonts w:ascii="Times New Roman" w:hAnsi="Times New Roman" w:cs="Times New Roman"/>
                <w:i/>
                <w:sz w:val="20"/>
                <w:szCs w:val="20"/>
              </w:rPr>
            </w:pPr>
          </w:p>
        </w:tc>
      </w:tr>
      <w:tr w:rsidR="00853565" w:rsidRPr="00853565" w14:paraId="1475F626" w14:textId="77777777" w:rsidTr="005541E2">
        <w:trPr>
          <w:cantSplit/>
          <w:jc w:val="center"/>
        </w:trPr>
        <w:tc>
          <w:tcPr>
            <w:tcW w:w="1811" w:type="dxa"/>
            <w:shd w:val="clear" w:color="auto" w:fill="auto"/>
            <w:vAlign w:val="bottom"/>
          </w:tcPr>
          <w:p w14:paraId="0D779A12" w14:textId="77777777" w:rsidR="006944E0" w:rsidRPr="00853565" w:rsidRDefault="006944E0" w:rsidP="00E00A52">
            <w:pPr>
              <w:spacing w:before="30" w:line="140" w:lineRule="exact"/>
              <w:ind w:left="226" w:hanging="113"/>
            </w:pPr>
            <w:r w:rsidRPr="00853565">
              <w:t xml:space="preserve">Дания </w:t>
            </w:r>
            <w:r w:rsidRPr="00853565">
              <w:br/>
              <w:t>(датские кроны)</w:t>
            </w:r>
          </w:p>
        </w:tc>
        <w:tc>
          <w:tcPr>
            <w:tcW w:w="1643" w:type="dxa"/>
            <w:tcBorders>
              <w:left w:val="single" w:sz="6" w:space="0" w:color="000000"/>
            </w:tcBorders>
            <w:shd w:val="clear" w:color="auto" w:fill="auto"/>
            <w:vAlign w:val="bottom"/>
          </w:tcPr>
          <w:p w14:paraId="405E6281" w14:textId="77777777" w:rsidR="006944E0" w:rsidRPr="00853565" w:rsidRDefault="006944E0" w:rsidP="00EA5FF2">
            <w:pPr>
              <w:spacing w:before="30" w:line="140" w:lineRule="exact"/>
              <w:ind w:left="57"/>
              <w:rPr>
                <w:rFonts w:eastAsia="Symbol"/>
                <w:bCs/>
              </w:rPr>
            </w:pPr>
            <w:r w:rsidRPr="00853565">
              <w:rPr>
                <w:rFonts w:eastAsia="Symbol"/>
                <w:bCs/>
              </w:rPr>
              <w:t>Консолидированный</w:t>
            </w:r>
            <w:r w:rsidRPr="00853565">
              <w:rPr>
                <w:rFonts w:eastAsia="Symbol"/>
                <w:i/>
              </w:rPr>
              <w:t xml:space="preserve"> </w:t>
            </w:r>
            <w:r w:rsidRPr="00853565">
              <w:rPr>
                <w:rFonts w:eastAsia="Symbol"/>
                <w:i/>
              </w:rPr>
              <w:br/>
              <w:t>Consolidated</w:t>
            </w:r>
            <w:r w:rsidRPr="00853565">
              <w:rPr>
                <w:rFonts w:eastAsia="Symbol"/>
                <w:i/>
                <w:sz w:val="12"/>
                <w:lang w:val="en-US"/>
              </w:rPr>
              <w:t xml:space="preserve"> budget</w:t>
            </w:r>
          </w:p>
        </w:tc>
        <w:tc>
          <w:tcPr>
            <w:tcW w:w="572" w:type="dxa"/>
            <w:tcBorders>
              <w:left w:val="single" w:sz="6" w:space="0" w:color="000000"/>
            </w:tcBorders>
            <w:shd w:val="clear" w:color="auto" w:fill="auto"/>
            <w:vAlign w:val="bottom"/>
          </w:tcPr>
          <w:p w14:paraId="7FF5D104" w14:textId="07BFFDB0" w:rsidR="006944E0" w:rsidRPr="00853565" w:rsidRDefault="006944E0" w:rsidP="00E00A52">
            <w:pPr>
              <w:spacing w:before="30" w:line="140" w:lineRule="exact"/>
              <w:ind w:right="57"/>
              <w:jc w:val="right"/>
            </w:pPr>
            <w:r w:rsidRPr="00853565">
              <w:t>977</w:t>
            </w:r>
          </w:p>
        </w:tc>
        <w:tc>
          <w:tcPr>
            <w:tcW w:w="575" w:type="dxa"/>
            <w:tcBorders>
              <w:left w:val="single" w:sz="6" w:space="0" w:color="000000"/>
            </w:tcBorders>
            <w:shd w:val="clear" w:color="auto" w:fill="auto"/>
            <w:vAlign w:val="bottom"/>
          </w:tcPr>
          <w:p w14:paraId="146084B6" w14:textId="5D08D045" w:rsidR="006944E0" w:rsidRPr="00853565" w:rsidRDefault="006944E0" w:rsidP="00E00A52">
            <w:pPr>
              <w:spacing w:before="30" w:line="140" w:lineRule="exact"/>
              <w:ind w:right="57"/>
              <w:jc w:val="right"/>
            </w:pPr>
            <w:r w:rsidRPr="00853565">
              <w:t>1</w:t>
            </w:r>
            <w:r w:rsidRPr="00853565">
              <w:rPr>
                <w:rFonts w:eastAsia="Symbol"/>
                <w:spacing w:val="-4"/>
                <w:lang w:val="en-US"/>
              </w:rPr>
              <w:t> </w:t>
            </w:r>
            <w:r w:rsidRPr="00853565">
              <w:t>024</w:t>
            </w:r>
          </w:p>
        </w:tc>
        <w:tc>
          <w:tcPr>
            <w:tcW w:w="578" w:type="dxa"/>
            <w:tcBorders>
              <w:left w:val="single" w:sz="6" w:space="0" w:color="000000"/>
            </w:tcBorders>
            <w:shd w:val="clear" w:color="auto" w:fill="auto"/>
            <w:vAlign w:val="bottom"/>
          </w:tcPr>
          <w:p w14:paraId="55CFF024" w14:textId="25AF627C" w:rsidR="006944E0" w:rsidRPr="00853565" w:rsidRDefault="006944E0" w:rsidP="009A6DE4">
            <w:pPr>
              <w:spacing w:before="30" w:line="140" w:lineRule="exact"/>
              <w:ind w:right="57"/>
              <w:jc w:val="right"/>
            </w:pPr>
            <w:r w:rsidRPr="00853565">
              <w:t>1</w:t>
            </w:r>
            <w:r w:rsidRPr="00853565">
              <w:rPr>
                <w:rFonts w:ascii="Arial Narrow" w:hAnsi="Arial Narrow"/>
                <w:lang w:val="en-US"/>
              </w:rPr>
              <w:t> </w:t>
            </w:r>
            <w:r w:rsidRPr="00853565">
              <w:t>155</w:t>
            </w:r>
          </w:p>
        </w:tc>
        <w:tc>
          <w:tcPr>
            <w:tcW w:w="577" w:type="dxa"/>
            <w:tcBorders>
              <w:left w:val="single" w:sz="6" w:space="0" w:color="000000"/>
            </w:tcBorders>
            <w:shd w:val="clear" w:color="auto" w:fill="auto"/>
            <w:vAlign w:val="bottom"/>
          </w:tcPr>
          <w:p w14:paraId="253C6D7F" w14:textId="4B94F0D5" w:rsidR="006944E0" w:rsidRPr="00853565" w:rsidRDefault="006944E0" w:rsidP="009A6DE4">
            <w:pPr>
              <w:spacing w:before="30" w:line="140" w:lineRule="exact"/>
              <w:ind w:right="57"/>
              <w:jc w:val="right"/>
            </w:pPr>
            <w:r w:rsidRPr="00853565">
              <w:t>1</w:t>
            </w:r>
            <w:r w:rsidRPr="00853565">
              <w:rPr>
                <w:rFonts w:ascii="Arial Narrow" w:hAnsi="Arial Narrow"/>
                <w:lang w:val="en-US"/>
              </w:rPr>
              <w:t> </w:t>
            </w:r>
            <w:r w:rsidRPr="00853565">
              <w:t>124</w:t>
            </w:r>
          </w:p>
        </w:tc>
        <w:tc>
          <w:tcPr>
            <w:tcW w:w="574" w:type="dxa"/>
            <w:tcBorders>
              <w:left w:val="single" w:sz="6" w:space="0" w:color="000000"/>
            </w:tcBorders>
            <w:shd w:val="clear" w:color="auto" w:fill="auto"/>
            <w:vAlign w:val="bottom"/>
          </w:tcPr>
          <w:p w14:paraId="1A416181" w14:textId="7D46F08C" w:rsidR="006944E0" w:rsidRPr="00853565" w:rsidRDefault="006944E0" w:rsidP="009A6DE4">
            <w:pPr>
              <w:spacing w:before="30" w:line="140" w:lineRule="exact"/>
              <w:ind w:right="57"/>
              <w:jc w:val="right"/>
            </w:pPr>
            <w:r w:rsidRPr="00853565">
              <w:t>1 238</w:t>
            </w:r>
          </w:p>
        </w:tc>
        <w:tc>
          <w:tcPr>
            <w:tcW w:w="572" w:type="dxa"/>
            <w:tcBorders>
              <w:left w:val="single" w:sz="6" w:space="0" w:color="000000"/>
            </w:tcBorders>
            <w:shd w:val="clear" w:color="auto" w:fill="auto"/>
            <w:vAlign w:val="bottom"/>
          </w:tcPr>
          <w:p w14:paraId="59464676" w14:textId="4B586FE8" w:rsidR="006944E0" w:rsidRPr="00853565" w:rsidRDefault="006944E0" w:rsidP="009A6DE4">
            <w:pPr>
              <w:spacing w:before="30" w:line="140" w:lineRule="exact"/>
              <w:ind w:right="57"/>
              <w:jc w:val="right"/>
            </w:pPr>
            <w:r w:rsidRPr="00853565">
              <w:t>1 138</w:t>
            </w:r>
          </w:p>
        </w:tc>
        <w:tc>
          <w:tcPr>
            <w:tcW w:w="572" w:type="dxa"/>
            <w:tcBorders>
              <w:left w:val="single" w:sz="6" w:space="0" w:color="000000"/>
            </w:tcBorders>
            <w:shd w:val="clear" w:color="auto" w:fill="auto"/>
            <w:vAlign w:val="bottom"/>
          </w:tcPr>
          <w:p w14:paraId="780A0A56" w14:textId="517E950F" w:rsidR="006944E0" w:rsidRPr="00853565" w:rsidRDefault="006944E0" w:rsidP="00E00A52">
            <w:pPr>
              <w:spacing w:before="30" w:line="140" w:lineRule="exact"/>
              <w:ind w:right="57"/>
              <w:jc w:val="right"/>
            </w:pPr>
            <w:r w:rsidRPr="00853565">
              <w:t>…</w:t>
            </w:r>
          </w:p>
        </w:tc>
        <w:tc>
          <w:tcPr>
            <w:tcW w:w="574" w:type="dxa"/>
            <w:tcBorders>
              <w:left w:val="single" w:sz="6" w:space="0" w:color="000000"/>
            </w:tcBorders>
            <w:shd w:val="clear" w:color="auto" w:fill="auto"/>
            <w:vAlign w:val="bottom"/>
          </w:tcPr>
          <w:p w14:paraId="343B6D8B" w14:textId="4C543086" w:rsidR="006944E0" w:rsidRPr="00853565" w:rsidRDefault="006944E0" w:rsidP="00E00A52">
            <w:pPr>
              <w:spacing w:before="30" w:line="140" w:lineRule="exact"/>
              <w:ind w:right="57"/>
              <w:jc w:val="right"/>
            </w:pPr>
            <w:r w:rsidRPr="00853565">
              <w:t>…</w:t>
            </w:r>
          </w:p>
        </w:tc>
        <w:tc>
          <w:tcPr>
            <w:tcW w:w="1837" w:type="dxa"/>
            <w:tcBorders>
              <w:left w:val="single" w:sz="6" w:space="0" w:color="000000"/>
            </w:tcBorders>
            <w:shd w:val="clear" w:color="auto" w:fill="auto"/>
            <w:tcMar>
              <w:left w:w="57" w:type="dxa"/>
            </w:tcMar>
            <w:vAlign w:val="bottom"/>
          </w:tcPr>
          <w:p w14:paraId="66E64157" w14:textId="77777777" w:rsidR="006944E0" w:rsidRPr="00853565" w:rsidRDefault="006944E0" w:rsidP="00E00A52">
            <w:pPr>
              <w:spacing w:before="30" w:line="140" w:lineRule="exact"/>
              <w:ind w:left="226" w:hanging="113"/>
            </w:pPr>
            <w:r w:rsidRPr="00853565">
              <w:rPr>
                <w:i/>
              </w:rPr>
              <w:t xml:space="preserve">Denmark </w:t>
            </w:r>
            <w:r w:rsidRPr="00853565">
              <w:rPr>
                <w:i/>
              </w:rPr>
              <w:br/>
              <w:t>(danish krone)</w:t>
            </w:r>
          </w:p>
        </w:tc>
        <w:tc>
          <w:tcPr>
            <w:tcW w:w="36" w:type="dxa"/>
            <w:shd w:val="clear" w:color="auto" w:fill="auto"/>
          </w:tcPr>
          <w:p w14:paraId="2A658A43" w14:textId="77777777" w:rsidR="006944E0" w:rsidRPr="00853565" w:rsidRDefault="006944E0" w:rsidP="00E00A52">
            <w:pPr>
              <w:snapToGrid w:val="0"/>
              <w:spacing w:before="30" w:line="140" w:lineRule="exact"/>
              <w:rPr>
                <w:rFonts w:ascii="Times New Roman" w:hAnsi="Times New Roman" w:cs="Times New Roman"/>
                <w:i/>
                <w:sz w:val="20"/>
                <w:szCs w:val="20"/>
              </w:rPr>
            </w:pPr>
          </w:p>
        </w:tc>
      </w:tr>
      <w:tr w:rsidR="00853565" w:rsidRPr="00853565" w14:paraId="75FE45D9" w14:textId="77777777" w:rsidTr="005541E2">
        <w:trPr>
          <w:cantSplit/>
          <w:jc w:val="center"/>
        </w:trPr>
        <w:tc>
          <w:tcPr>
            <w:tcW w:w="1811" w:type="dxa"/>
            <w:shd w:val="clear" w:color="auto" w:fill="auto"/>
            <w:vAlign w:val="bottom"/>
          </w:tcPr>
          <w:p w14:paraId="0C70C010" w14:textId="77777777" w:rsidR="006944E0" w:rsidRPr="00853565" w:rsidRDefault="006944E0" w:rsidP="00E00A52">
            <w:pPr>
              <w:spacing w:before="30" w:line="140" w:lineRule="exact"/>
              <w:ind w:left="226" w:hanging="113"/>
            </w:pPr>
            <w:r w:rsidRPr="00853565">
              <w:t>Италия</w:t>
            </w:r>
            <w:r w:rsidRPr="00853565">
              <w:br/>
              <w:t>(евро)</w:t>
            </w:r>
          </w:p>
        </w:tc>
        <w:tc>
          <w:tcPr>
            <w:tcW w:w="1643" w:type="dxa"/>
            <w:tcBorders>
              <w:left w:val="single" w:sz="6" w:space="0" w:color="000000"/>
            </w:tcBorders>
            <w:shd w:val="clear" w:color="auto" w:fill="auto"/>
            <w:vAlign w:val="bottom"/>
          </w:tcPr>
          <w:p w14:paraId="5C84D863" w14:textId="77777777" w:rsidR="006944E0" w:rsidRPr="00853565" w:rsidRDefault="006944E0" w:rsidP="00EA5FF2">
            <w:pPr>
              <w:spacing w:before="30" w:line="140" w:lineRule="exact"/>
              <w:ind w:left="57"/>
              <w:rPr>
                <w:rFonts w:eastAsia="Symbol"/>
                <w:bCs/>
              </w:rPr>
            </w:pPr>
            <w:r w:rsidRPr="00853565">
              <w:rPr>
                <w:rFonts w:eastAsia="Symbol"/>
                <w:bCs/>
              </w:rPr>
              <w:t>Консолидированный</w:t>
            </w:r>
            <w:r w:rsidRPr="00853565">
              <w:rPr>
                <w:rFonts w:eastAsia="Symbol"/>
                <w:i/>
              </w:rPr>
              <w:t xml:space="preserve"> </w:t>
            </w:r>
            <w:r w:rsidRPr="00853565">
              <w:rPr>
                <w:rFonts w:eastAsia="Symbol"/>
                <w:i/>
              </w:rPr>
              <w:br/>
              <w:t>Consolidated</w:t>
            </w:r>
            <w:r w:rsidRPr="00853565">
              <w:rPr>
                <w:rFonts w:eastAsia="Symbol"/>
                <w:i/>
                <w:sz w:val="12"/>
                <w:lang w:val="en-US"/>
              </w:rPr>
              <w:t xml:space="preserve"> budget</w:t>
            </w:r>
          </w:p>
        </w:tc>
        <w:tc>
          <w:tcPr>
            <w:tcW w:w="572" w:type="dxa"/>
            <w:tcBorders>
              <w:left w:val="single" w:sz="6" w:space="0" w:color="000000"/>
            </w:tcBorders>
            <w:shd w:val="clear" w:color="auto" w:fill="auto"/>
            <w:vAlign w:val="bottom"/>
          </w:tcPr>
          <w:p w14:paraId="6F6E3F1B" w14:textId="3F650F55" w:rsidR="006944E0" w:rsidRPr="00853565" w:rsidRDefault="006944E0" w:rsidP="00E00A52">
            <w:pPr>
              <w:spacing w:before="30" w:line="140" w:lineRule="exact"/>
              <w:ind w:right="57"/>
              <w:jc w:val="right"/>
              <w:rPr>
                <w:lang w:val="en-US"/>
              </w:rPr>
            </w:pPr>
            <w:r w:rsidRPr="00853565">
              <w:t>7</w:t>
            </w:r>
            <w:r w:rsidRPr="00853565">
              <w:rPr>
                <w:lang w:val="en-US"/>
              </w:rPr>
              <w:t>2</w:t>
            </w:r>
            <w:r w:rsidRPr="00853565">
              <w:t>6</w:t>
            </w:r>
          </w:p>
        </w:tc>
        <w:tc>
          <w:tcPr>
            <w:tcW w:w="575" w:type="dxa"/>
            <w:tcBorders>
              <w:left w:val="single" w:sz="6" w:space="0" w:color="000000"/>
            </w:tcBorders>
            <w:shd w:val="clear" w:color="auto" w:fill="auto"/>
            <w:vAlign w:val="bottom"/>
          </w:tcPr>
          <w:p w14:paraId="7377D349" w14:textId="51439F1D" w:rsidR="006944E0" w:rsidRPr="00853565" w:rsidRDefault="006944E0" w:rsidP="00E00A52">
            <w:pPr>
              <w:spacing w:before="30" w:line="140" w:lineRule="exact"/>
              <w:ind w:right="57"/>
              <w:jc w:val="right"/>
              <w:rPr>
                <w:lang w:val="en-US"/>
              </w:rPr>
            </w:pPr>
            <w:r w:rsidRPr="00853565">
              <w:t>790</w:t>
            </w:r>
          </w:p>
        </w:tc>
        <w:tc>
          <w:tcPr>
            <w:tcW w:w="578" w:type="dxa"/>
            <w:tcBorders>
              <w:left w:val="single" w:sz="6" w:space="0" w:color="000000"/>
            </w:tcBorders>
            <w:shd w:val="clear" w:color="auto" w:fill="auto"/>
            <w:vAlign w:val="bottom"/>
          </w:tcPr>
          <w:p w14:paraId="56F187B0" w14:textId="58D6DA55" w:rsidR="006944E0" w:rsidRPr="00853565" w:rsidRDefault="006944E0" w:rsidP="009A6DE4">
            <w:pPr>
              <w:spacing w:before="30" w:line="140" w:lineRule="exact"/>
              <w:ind w:right="57"/>
              <w:jc w:val="right"/>
            </w:pPr>
            <w:r w:rsidRPr="00853565">
              <w:t>808</w:t>
            </w:r>
          </w:p>
        </w:tc>
        <w:tc>
          <w:tcPr>
            <w:tcW w:w="577" w:type="dxa"/>
            <w:tcBorders>
              <w:left w:val="single" w:sz="6" w:space="0" w:color="000000"/>
            </w:tcBorders>
            <w:shd w:val="clear" w:color="auto" w:fill="auto"/>
            <w:vAlign w:val="bottom"/>
          </w:tcPr>
          <w:p w14:paraId="0AEF41A2" w14:textId="45246EF9" w:rsidR="006944E0" w:rsidRPr="00853565" w:rsidRDefault="006944E0" w:rsidP="009A6DE4">
            <w:pPr>
              <w:spacing w:before="30" w:line="140" w:lineRule="exact"/>
              <w:ind w:right="57"/>
              <w:jc w:val="right"/>
            </w:pPr>
            <w:r w:rsidRPr="00853565">
              <w:t>857</w:t>
            </w:r>
          </w:p>
        </w:tc>
        <w:tc>
          <w:tcPr>
            <w:tcW w:w="574" w:type="dxa"/>
            <w:tcBorders>
              <w:left w:val="single" w:sz="6" w:space="0" w:color="000000"/>
            </w:tcBorders>
            <w:shd w:val="clear" w:color="auto" w:fill="auto"/>
            <w:vAlign w:val="bottom"/>
          </w:tcPr>
          <w:p w14:paraId="17B59D66" w14:textId="2F88F358" w:rsidR="006944E0" w:rsidRPr="00853565" w:rsidRDefault="006944E0" w:rsidP="009A6DE4">
            <w:pPr>
              <w:spacing w:before="30" w:line="140" w:lineRule="exact"/>
              <w:ind w:right="57"/>
              <w:jc w:val="right"/>
            </w:pPr>
            <w:r w:rsidRPr="00853565">
              <w:t>831</w:t>
            </w:r>
          </w:p>
        </w:tc>
        <w:tc>
          <w:tcPr>
            <w:tcW w:w="572" w:type="dxa"/>
            <w:tcBorders>
              <w:left w:val="single" w:sz="6" w:space="0" w:color="000000"/>
            </w:tcBorders>
            <w:shd w:val="clear" w:color="auto" w:fill="auto"/>
            <w:vAlign w:val="bottom"/>
          </w:tcPr>
          <w:p w14:paraId="2D6418B7" w14:textId="084FF021" w:rsidR="006944E0" w:rsidRPr="00853565" w:rsidRDefault="006944E0" w:rsidP="009A6DE4">
            <w:pPr>
              <w:spacing w:before="30" w:line="140" w:lineRule="exact"/>
              <w:ind w:right="57"/>
              <w:jc w:val="right"/>
            </w:pPr>
            <w:r w:rsidRPr="00853565">
              <w:t>867</w:t>
            </w:r>
          </w:p>
        </w:tc>
        <w:tc>
          <w:tcPr>
            <w:tcW w:w="572" w:type="dxa"/>
            <w:tcBorders>
              <w:left w:val="single" w:sz="6" w:space="0" w:color="000000"/>
            </w:tcBorders>
            <w:shd w:val="clear" w:color="auto" w:fill="auto"/>
            <w:vAlign w:val="bottom"/>
          </w:tcPr>
          <w:p w14:paraId="7414E2F8" w14:textId="2B7196F6" w:rsidR="006944E0" w:rsidRPr="00853565" w:rsidRDefault="006944E0" w:rsidP="00E00A52">
            <w:pPr>
              <w:spacing w:before="30" w:line="140" w:lineRule="exact"/>
              <w:ind w:right="57"/>
              <w:jc w:val="right"/>
            </w:pPr>
            <w:r w:rsidRPr="00853565">
              <w:t>…</w:t>
            </w:r>
          </w:p>
        </w:tc>
        <w:tc>
          <w:tcPr>
            <w:tcW w:w="574" w:type="dxa"/>
            <w:tcBorders>
              <w:left w:val="single" w:sz="6" w:space="0" w:color="000000"/>
            </w:tcBorders>
            <w:shd w:val="clear" w:color="auto" w:fill="auto"/>
            <w:vAlign w:val="bottom"/>
          </w:tcPr>
          <w:p w14:paraId="605430AA" w14:textId="3EC2495C" w:rsidR="006944E0" w:rsidRPr="00853565" w:rsidRDefault="006944E0" w:rsidP="00E00A52">
            <w:pPr>
              <w:spacing w:before="30" w:line="140" w:lineRule="exact"/>
              <w:ind w:right="57"/>
              <w:jc w:val="right"/>
            </w:pPr>
            <w:r w:rsidRPr="00853565">
              <w:t>…</w:t>
            </w:r>
          </w:p>
        </w:tc>
        <w:tc>
          <w:tcPr>
            <w:tcW w:w="1837" w:type="dxa"/>
            <w:tcBorders>
              <w:left w:val="single" w:sz="6" w:space="0" w:color="000000"/>
            </w:tcBorders>
            <w:shd w:val="clear" w:color="auto" w:fill="auto"/>
            <w:tcMar>
              <w:left w:w="57" w:type="dxa"/>
            </w:tcMar>
            <w:vAlign w:val="bottom"/>
          </w:tcPr>
          <w:p w14:paraId="18DBCB3E" w14:textId="77777777" w:rsidR="006944E0" w:rsidRPr="00853565" w:rsidRDefault="006944E0" w:rsidP="00E00A52">
            <w:pPr>
              <w:spacing w:before="30" w:line="140" w:lineRule="exact"/>
              <w:ind w:left="226" w:hanging="113"/>
            </w:pPr>
            <w:r w:rsidRPr="00853565">
              <w:rPr>
                <w:i/>
              </w:rPr>
              <w:t>Italy</w:t>
            </w:r>
            <w:r w:rsidRPr="00853565">
              <w:rPr>
                <w:i/>
              </w:rPr>
              <w:br/>
              <w:t>(</w:t>
            </w:r>
            <w:r w:rsidRPr="00853565">
              <w:rPr>
                <w:rFonts w:eastAsia="Arial Unicode MS"/>
                <w:i/>
                <w:lang w:val="en-US"/>
              </w:rPr>
              <w:t>euro</w:t>
            </w:r>
            <w:r w:rsidRPr="00853565">
              <w:rPr>
                <w:i/>
              </w:rPr>
              <w:t>)</w:t>
            </w:r>
          </w:p>
        </w:tc>
        <w:tc>
          <w:tcPr>
            <w:tcW w:w="36" w:type="dxa"/>
            <w:shd w:val="clear" w:color="auto" w:fill="auto"/>
          </w:tcPr>
          <w:p w14:paraId="4310C910" w14:textId="77777777" w:rsidR="006944E0" w:rsidRPr="00853565" w:rsidRDefault="006944E0" w:rsidP="00E00A52">
            <w:pPr>
              <w:snapToGrid w:val="0"/>
              <w:spacing w:before="30" w:line="140" w:lineRule="exact"/>
              <w:rPr>
                <w:rFonts w:ascii="Times New Roman" w:hAnsi="Times New Roman" w:cs="Times New Roman"/>
                <w:i/>
                <w:sz w:val="20"/>
                <w:szCs w:val="20"/>
              </w:rPr>
            </w:pPr>
          </w:p>
        </w:tc>
      </w:tr>
      <w:tr w:rsidR="00853565" w:rsidRPr="00853565" w14:paraId="13B2BF75" w14:textId="77777777" w:rsidTr="005541E2">
        <w:trPr>
          <w:cantSplit/>
          <w:jc w:val="center"/>
        </w:trPr>
        <w:tc>
          <w:tcPr>
            <w:tcW w:w="1811" w:type="dxa"/>
            <w:shd w:val="clear" w:color="auto" w:fill="auto"/>
            <w:vAlign w:val="bottom"/>
          </w:tcPr>
          <w:p w14:paraId="36CA8A46" w14:textId="77777777" w:rsidR="006944E0" w:rsidRPr="00853565" w:rsidRDefault="006944E0" w:rsidP="00E00A52">
            <w:pPr>
              <w:spacing w:before="30" w:line="140" w:lineRule="exact"/>
              <w:ind w:left="226" w:hanging="113"/>
            </w:pPr>
            <w:r w:rsidRPr="00853565">
              <w:t>Нидерланды</w:t>
            </w:r>
            <w:r w:rsidRPr="00853565">
              <w:br/>
              <w:t>(евро)</w:t>
            </w:r>
          </w:p>
        </w:tc>
        <w:tc>
          <w:tcPr>
            <w:tcW w:w="1643" w:type="dxa"/>
            <w:tcBorders>
              <w:left w:val="single" w:sz="6" w:space="0" w:color="000000"/>
            </w:tcBorders>
            <w:shd w:val="clear" w:color="auto" w:fill="auto"/>
            <w:vAlign w:val="bottom"/>
          </w:tcPr>
          <w:p w14:paraId="13275D66" w14:textId="77777777" w:rsidR="006944E0" w:rsidRPr="00853565" w:rsidRDefault="006944E0" w:rsidP="00EA5FF2">
            <w:pPr>
              <w:spacing w:before="30" w:line="140" w:lineRule="exact"/>
              <w:ind w:left="57"/>
              <w:rPr>
                <w:rFonts w:eastAsia="Symbol"/>
                <w:bCs/>
              </w:rPr>
            </w:pPr>
            <w:r w:rsidRPr="00853565">
              <w:rPr>
                <w:rFonts w:eastAsia="Symbol"/>
                <w:bCs/>
              </w:rPr>
              <w:t>Консолидированный</w:t>
            </w:r>
            <w:r w:rsidRPr="00853565">
              <w:rPr>
                <w:rFonts w:eastAsia="Symbol"/>
                <w:i/>
              </w:rPr>
              <w:t xml:space="preserve"> </w:t>
            </w:r>
            <w:r w:rsidRPr="00853565">
              <w:rPr>
                <w:rFonts w:eastAsia="Symbol"/>
                <w:i/>
              </w:rPr>
              <w:br/>
              <w:t>Consolidated</w:t>
            </w:r>
            <w:r w:rsidRPr="00853565">
              <w:rPr>
                <w:rFonts w:eastAsia="Symbol"/>
                <w:i/>
                <w:sz w:val="12"/>
                <w:lang w:val="en-US"/>
              </w:rPr>
              <w:t xml:space="preserve"> budget</w:t>
            </w:r>
          </w:p>
        </w:tc>
        <w:tc>
          <w:tcPr>
            <w:tcW w:w="572" w:type="dxa"/>
            <w:tcBorders>
              <w:left w:val="single" w:sz="6" w:space="0" w:color="000000"/>
            </w:tcBorders>
            <w:shd w:val="clear" w:color="auto" w:fill="auto"/>
            <w:vAlign w:val="bottom"/>
          </w:tcPr>
          <w:p w14:paraId="6836CDD8" w14:textId="1286851F" w:rsidR="006944E0" w:rsidRPr="00853565" w:rsidRDefault="006944E0" w:rsidP="00E00A52">
            <w:pPr>
              <w:spacing w:before="30" w:line="140" w:lineRule="exact"/>
              <w:ind w:right="57"/>
              <w:jc w:val="right"/>
              <w:rPr>
                <w:lang w:val="en-US"/>
              </w:rPr>
            </w:pPr>
            <w:r w:rsidRPr="00853565">
              <w:t>2</w:t>
            </w:r>
            <w:r w:rsidRPr="00853565">
              <w:rPr>
                <w:lang w:val="en-US"/>
              </w:rPr>
              <w:t>67</w:t>
            </w:r>
          </w:p>
        </w:tc>
        <w:tc>
          <w:tcPr>
            <w:tcW w:w="575" w:type="dxa"/>
            <w:tcBorders>
              <w:left w:val="single" w:sz="6" w:space="0" w:color="000000"/>
            </w:tcBorders>
            <w:shd w:val="clear" w:color="auto" w:fill="auto"/>
            <w:vAlign w:val="bottom"/>
          </w:tcPr>
          <w:p w14:paraId="1983D5BA" w14:textId="1D242901" w:rsidR="006944E0" w:rsidRPr="00853565" w:rsidRDefault="006944E0" w:rsidP="00E00A52">
            <w:pPr>
              <w:spacing w:before="30" w:line="140" w:lineRule="exact"/>
              <w:ind w:right="57"/>
              <w:jc w:val="right"/>
            </w:pPr>
            <w:r w:rsidRPr="00853565">
              <w:rPr>
                <w:lang w:val="en-US"/>
              </w:rPr>
              <w:t>29</w:t>
            </w:r>
            <w:r w:rsidRPr="00853565">
              <w:t>5</w:t>
            </w:r>
          </w:p>
        </w:tc>
        <w:tc>
          <w:tcPr>
            <w:tcW w:w="578" w:type="dxa"/>
            <w:tcBorders>
              <w:left w:val="single" w:sz="6" w:space="0" w:color="000000"/>
            </w:tcBorders>
            <w:shd w:val="clear" w:color="auto" w:fill="auto"/>
            <w:vAlign w:val="bottom"/>
          </w:tcPr>
          <w:p w14:paraId="71AAF684" w14:textId="027A86FD" w:rsidR="006944E0" w:rsidRPr="00853565" w:rsidRDefault="006944E0" w:rsidP="009A6DE4">
            <w:pPr>
              <w:spacing w:before="30" w:line="140" w:lineRule="exact"/>
              <w:ind w:right="57"/>
              <w:jc w:val="right"/>
            </w:pPr>
            <w:r w:rsidRPr="00853565">
              <w:t>332</w:t>
            </w:r>
          </w:p>
        </w:tc>
        <w:tc>
          <w:tcPr>
            <w:tcW w:w="577" w:type="dxa"/>
            <w:tcBorders>
              <w:left w:val="single" w:sz="6" w:space="0" w:color="000000"/>
            </w:tcBorders>
            <w:shd w:val="clear" w:color="auto" w:fill="auto"/>
            <w:vAlign w:val="bottom"/>
          </w:tcPr>
          <w:p w14:paraId="46C01DC3" w14:textId="5F1C3B97" w:rsidR="006944E0" w:rsidRPr="00853565" w:rsidRDefault="006944E0" w:rsidP="009A6DE4">
            <w:pPr>
              <w:spacing w:before="30" w:line="140" w:lineRule="exact"/>
              <w:ind w:right="57"/>
              <w:jc w:val="right"/>
            </w:pPr>
            <w:r w:rsidRPr="00853565">
              <w:t>321</w:t>
            </w:r>
          </w:p>
        </w:tc>
        <w:tc>
          <w:tcPr>
            <w:tcW w:w="574" w:type="dxa"/>
            <w:tcBorders>
              <w:left w:val="single" w:sz="6" w:space="0" w:color="000000"/>
            </w:tcBorders>
            <w:shd w:val="clear" w:color="auto" w:fill="auto"/>
            <w:vAlign w:val="bottom"/>
          </w:tcPr>
          <w:p w14:paraId="5342ACC3" w14:textId="44D1C3FC" w:rsidR="006944E0" w:rsidRPr="00853565" w:rsidRDefault="006944E0" w:rsidP="009A6DE4">
            <w:pPr>
              <w:spacing w:before="30" w:line="140" w:lineRule="exact"/>
              <w:ind w:right="57"/>
              <w:jc w:val="right"/>
            </w:pPr>
            <w:r w:rsidRPr="00853565">
              <w:t>348</w:t>
            </w:r>
          </w:p>
        </w:tc>
        <w:tc>
          <w:tcPr>
            <w:tcW w:w="572" w:type="dxa"/>
            <w:tcBorders>
              <w:left w:val="single" w:sz="6" w:space="0" w:color="000000"/>
            </w:tcBorders>
            <w:shd w:val="clear" w:color="auto" w:fill="auto"/>
            <w:vAlign w:val="bottom"/>
          </w:tcPr>
          <w:p w14:paraId="3FEA9666" w14:textId="5FBB4B10" w:rsidR="006944E0" w:rsidRPr="00853565" w:rsidRDefault="006944E0" w:rsidP="009A6DE4">
            <w:pPr>
              <w:spacing w:before="30" w:line="140" w:lineRule="exact"/>
              <w:ind w:right="57"/>
              <w:jc w:val="right"/>
            </w:pPr>
            <w:r w:rsidRPr="00853565">
              <w:t>334</w:t>
            </w:r>
          </w:p>
        </w:tc>
        <w:tc>
          <w:tcPr>
            <w:tcW w:w="572" w:type="dxa"/>
            <w:tcBorders>
              <w:left w:val="single" w:sz="6" w:space="0" w:color="000000"/>
            </w:tcBorders>
            <w:shd w:val="clear" w:color="auto" w:fill="auto"/>
            <w:vAlign w:val="bottom"/>
          </w:tcPr>
          <w:p w14:paraId="25988D90" w14:textId="18FDB844" w:rsidR="006944E0" w:rsidRPr="00853565" w:rsidRDefault="006944E0" w:rsidP="00E00A52">
            <w:pPr>
              <w:spacing w:before="30" w:line="140" w:lineRule="exact"/>
              <w:ind w:right="57"/>
              <w:jc w:val="right"/>
            </w:pPr>
            <w:r w:rsidRPr="00853565">
              <w:t>…</w:t>
            </w:r>
          </w:p>
        </w:tc>
        <w:tc>
          <w:tcPr>
            <w:tcW w:w="574" w:type="dxa"/>
            <w:tcBorders>
              <w:left w:val="single" w:sz="6" w:space="0" w:color="000000"/>
            </w:tcBorders>
            <w:shd w:val="clear" w:color="auto" w:fill="auto"/>
            <w:vAlign w:val="bottom"/>
          </w:tcPr>
          <w:p w14:paraId="687BA43A" w14:textId="0FF0E665" w:rsidR="006944E0" w:rsidRPr="00853565" w:rsidRDefault="006944E0" w:rsidP="00E00A52">
            <w:pPr>
              <w:spacing w:before="30" w:line="140" w:lineRule="exact"/>
              <w:ind w:right="57"/>
              <w:jc w:val="right"/>
            </w:pPr>
            <w:r w:rsidRPr="00853565">
              <w:t>…</w:t>
            </w:r>
          </w:p>
        </w:tc>
        <w:tc>
          <w:tcPr>
            <w:tcW w:w="1837" w:type="dxa"/>
            <w:tcBorders>
              <w:left w:val="single" w:sz="6" w:space="0" w:color="000000"/>
            </w:tcBorders>
            <w:shd w:val="clear" w:color="auto" w:fill="auto"/>
            <w:tcMar>
              <w:left w:w="57" w:type="dxa"/>
            </w:tcMar>
            <w:vAlign w:val="bottom"/>
          </w:tcPr>
          <w:p w14:paraId="6A5839E2" w14:textId="77777777" w:rsidR="006944E0" w:rsidRPr="00853565" w:rsidRDefault="006944E0" w:rsidP="00E00A52">
            <w:pPr>
              <w:spacing w:before="30" w:line="140" w:lineRule="exact"/>
              <w:ind w:left="226" w:hanging="113"/>
            </w:pPr>
            <w:r w:rsidRPr="00853565">
              <w:rPr>
                <w:i/>
              </w:rPr>
              <w:t>Netherlands</w:t>
            </w:r>
            <w:r w:rsidRPr="00853565">
              <w:rPr>
                <w:i/>
              </w:rPr>
              <w:br/>
              <w:t>(</w:t>
            </w:r>
            <w:r w:rsidRPr="00853565">
              <w:rPr>
                <w:rFonts w:eastAsia="Arial Unicode MS"/>
                <w:i/>
                <w:lang w:val="en-US"/>
              </w:rPr>
              <w:t>euro</w:t>
            </w:r>
            <w:r w:rsidRPr="00853565">
              <w:rPr>
                <w:i/>
              </w:rPr>
              <w:t>)</w:t>
            </w:r>
          </w:p>
        </w:tc>
        <w:tc>
          <w:tcPr>
            <w:tcW w:w="36" w:type="dxa"/>
            <w:shd w:val="clear" w:color="auto" w:fill="auto"/>
          </w:tcPr>
          <w:p w14:paraId="55B173C2" w14:textId="77777777" w:rsidR="006944E0" w:rsidRPr="00853565" w:rsidRDefault="006944E0" w:rsidP="00E00A52">
            <w:pPr>
              <w:snapToGrid w:val="0"/>
              <w:spacing w:before="30" w:line="140" w:lineRule="exact"/>
              <w:rPr>
                <w:rFonts w:ascii="Times New Roman" w:hAnsi="Times New Roman" w:cs="Times New Roman"/>
                <w:i/>
                <w:sz w:val="20"/>
                <w:szCs w:val="20"/>
              </w:rPr>
            </w:pPr>
          </w:p>
        </w:tc>
      </w:tr>
      <w:tr w:rsidR="00853565" w:rsidRPr="009A2FB9" w14:paraId="6D545D40" w14:textId="77777777" w:rsidTr="005541E2">
        <w:trPr>
          <w:cantSplit/>
          <w:jc w:val="center"/>
        </w:trPr>
        <w:tc>
          <w:tcPr>
            <w:tcW w:w="1811" w:type="dxa"/>
            <w:shd w:val="clear" w:color="auto" w:fill="auto"/>
            <w:vAlign w:val="bottom"/>
          </w:tcPr>
          <w:p w14:paraId="4B67A725" w14:textId="51E2078F" w:rsidR="006944E0" w:rsidRPr="00853565" w:rsidRDefault="006944E0" w:rsidP="00E00A52">
            <w:pPr>
              <w:spacing w:before="30" w:line="140" w:lineRule="exact"/>
              <w:ind w:left="113"/>
            </w:pPr>
            <w:r w:rsidRPr="00853565">
              <w:t xml:space="preserve">Соединенное </w:t>
            </w:r>
            <w:r w:rsidRPr="00853565">
              <w:br/>
              <w:t xml:space="preserve">Королевство </w:t>
            </w:r>
            <w:r w:rsidRPr="00853565">
              <w:br/>
              <w:t>(Великобритания)</w:t>
            </w:r>
            <w:r w:rsidRPr="00853565">
              <w:rPr>
                <w:vertAlign w:val="superscript"/>
              </w:rPr>
              <w:t>3)</w:t>
            </w:r>
            <w:r w:rsidRPr="00853565">
              <w:br/>
              <w:t xml:space="preserve">    (фунты стерлингов)</w:t>
            </w:r>
          </w:p>
        </w:tc>
        <w:tc>
          <w:tcPr>
            <w:tcW w:w="1643" w:type="dxa"/>
            <w:tcBorders>
              <w:left w:val="single" w:sz="6" w:space="0" w:color="000000"/>
            </w:tcBorders>
            <w:shd w:val="clear" w:color="auto" w:fill="auto"/>
            <w:vAlign w:val="bottom"/>
          </w:tcPr>
          <w:p w14:paraId="628426C2" w14:textId="77777777" w:rsidR="006944E0" w:rsidRPr="00853565" w:rsidRDefault="006944E0" w:rsidP="00EA5FF2">
            <w:pPr>
              <w:spacing w:before="30" w:line="140" w:lineRule="exact"/>
              <w:ind w:left="57"/>
              <w:rPr>
                <w:rFonts w:eastAsia="Symbol"/>
                <w:bCs/>
              </w:rPr>
            </w:pPr>
            <w:r w:rsidRPr="00853565">
              <w:rPr>
                <w:rFonts w:eastAsia="Symbol"/>
                <w:bCs/>
              </w:rPr>
              <w:t>Консолидированный</w:t>
            </w:r>
            <w:r w:rsidRPr="00853565">
              <w:rPr>
                <w:rFonts w:eastAsia="Symbol"/>
                <w:i/>
              </w:rPr>
              <w:t xml:space="preserve"> </w:t>
            </w:r>
            <w:r w:rsidRPr="00853565">
              <w:rPr>
                <w:rFonts w:eastAsia="Symbol"/>
                <w:i/>
              </w:rPr>
              <w:br/>
              <w:t>Consolidated</w:t>
            </w:r>
            <w:r w:rsidRPr="00853565">
              <w:rPr>
                <w:rFonts w:eastAsia="Symbol"/>
                <w:i/>
                <w:sz w:val="12"/>
                <w:lang w:val="en-US"/>
              </w:rPr>
              <w:t xml:space="preserve"> budget</w:t>
            </w:r>
          </w:p>
        </w:tc>
        <w:tc>
          <w:tcPr>
            <w:tcW w:w="572" w:type="dxa"/>
            <w:tcBorders>
              <w:left w:val="single" w:sz="6" w:space="0" w:color="000000"/>
            </w:tcBorders>
            <w:shd w:val="clear" w:color="auto" w:fill="auto"/>
            <w:vAlign w:val="bottom"/>
          </w:tcPr>
          <w:p w14:paraId="02CFC509" w14:textId="0FBB2237" w:rsidR="006944E0" w:rsidRPr="00853565" w:rsidRDefault="006944E0" w:rsidP="00E00A52">
            <w:pPr>
              <w:spacing w:before="30" w:line="140" w:lineRule="exact"/>
              <w:ind w:right="57"/>
              <w:jc w:val="right"/>
            </w:pPr>
            <w:r w:rsidRPr="00853565">
              <w:t>606</w:t>
            </w:r>
          </w:p>
        </w:tc>
        <w:tc>
          <w:tcPr>
            <w:tcW w:w="575" w:type="dxa"/>
            <w:tcBorders>
              <w:left w:val="single" w:sz="6" w:space="0" w:color="000000"/>
            </w:tcBorders>
            <w:shd w:val="clear" w:color="auto" w:fill="auto"/>
            <w:vAlign w:val="bottom"/>
          </w:tcPr>
          <w:p w14:paraId="77C6949A" w14:textId="7047D97D" w:rsidR="006944E0" w:rsidRPr="00853565" w:rsidRDefault="006944E0" w:rsidP="00E00A52">
            <w:pPr>
              <w:spacing w:before="30" w:line="140" w:lineRule="exact"/>
              <w:ind w:right="57"/>
              <w:jc w:val="right"/>
            </w:pPr>
            <w:r w:rsidRPr="00853565">
              <w:t>738</w:t>
            </w:r>
          </w:p>
        </w:tc>
        <w:tc>
          <w:tcPr>
            <w:tcW w:w="578" w:type="dxa"/>
            <w:tcBorders>
              <w:left w:val="single" w:sz="6" w:space="0" w:color="000000"/>
            </w:tcBorders>
            <w:shd w:val="clear" w:color="auto" w:fill="auto"/>
            <w:vAlign w:val="bottom"/>
          </w:tcPr>
          <w:p w14:paraId="183FC9D7" w14:textId="4425DEB7" w:rsidR="006944E0" w:rsidRPr="00853565" w:rsidRDefault="006944E0" w:rsidP="009A6DE4">
            <w:pPr>
              <w:spacing w:before="30" w:line="140" w:lineRule="exact"/>
              <w:ind w:right="57"/>
              <w:jc w:val="right"/>
            </w:pPr>
            <w:r w:rsidRPr="00853565">
              <w:t>826</w:t>
            </w:r>
          </w:p>
        </w:tc>
        <w:tc>
          <w:tcPr>
            <w:tcW w:w="577" w:type="dxa"/>
            <w:tcBorders>
              <w:left w:val="single" w:sz="6" w:space="0" w:color="000000"/>
            </w:tcBorders>
            <w:shd w:val="clear" w:color="auto" w:fill="auto"/>
            <w:vAlign w:val="bottom"/>
          </w:tcPr>
          <w:p w14:paraId="622F0B41" w14:textId="08E8982F" w:rsidR="006944E0" w:rsidRPr="00853565" w:rsidRDefault="006944E0" w:rsidP="009A6DE4">
            <w:pPr>
              <w:spacing w:before="30" w:line="140" w:lineRule="exact"/>
              <w:ind w:right="57"/>
              <w:jc w:val="right"/>
            </w:pPr>
            <w:r w:rsidRPr="00853565">
              <w:t>862</w:t>
            </w:r>
          </w:p>
        </w:tc>
        <w:tc>
          <w:tcPr>
            <w:tcW w:w="574" w:type="dxa"/>
            <w:tcBorders>
              <w:left w:val="single" w:sz="6" w:space="0" w:color="000000"/>
            </w:tcBorders>
            <w:shd w:val="clear" w:color="auto" w:fill="auto"/>
            <w:vAlign w:val="bottom"/>
          </w:tcPr>
          <w:p w14:paraId="41CFA7C3" w14:textId="7F5085C5" w:rsidR="006944E0" w:rsidRPr="00853565" w:rsidRDefault="006944E0" w:rsidP="009A6DE4">
            <w:pPr>
              <w:spacing w:before="30" w:line="140" w:lineRule="exact"/>
              <w:ind w:right="57"/>
              <w:jc w:val="right"/>
            </w:pPr>
            <w:r w:rsidRPr="00853565">
              <w:t>854</w:t>
            </w:r>
          </w:p>
        </w:tc>
        <w:tc>
          <w:tcPr>
            <w:tcW w:w="572" w:type="dxa"/>
            <w:tcBorders>
              <w:left w:val="single" w:sz="6" w:space="0" w:color="000000"/>
            </w:tcBorders>
            <w:shd w:val="clear" w:color="auto" w:fill="auto"/>
            <w:vAlign w:val="bottom"/>
          </w:tcPr>
          <w:p w14:paraId="5663B3F0" w14:textId="6B5425DD" w:rsidR="006944E0" w:rsidRPr="00853565" w:rsidRDefault="006944E0" w:rsidP="009A6DE4">
            <w:pPr>
              <w:spacing w:before="30" w:line="140" w:lineRule="exact"/>
              <w:ind w:right="57"/>
              <w:jc w:val="right"/>
            </w:pPr>
            <w:r w:rsidRPr="00853565">
              <w:t>889</w:t>
            </w:r>
          </w:p>
        </w:tc>
        <w:tc>
          <w:tcPr>
            <w:tcW w:w="572" w:type="dxa"/>
            <w:tcBorders>
              <w:left w:val="single" w:sz="6" w:space="0" w:color="000000"/>
            </w:tcBorders>
            <w:shd w:val="clear" w:color="auto" w:fill="auto"/>
            <w:vAlign w:val="bottom"/>
          </w:tcPr>
          <w:p w14:paraId="49FADEB2" w14:textId="5240A589" w:rsidR="006944E0" w:rsidRPr="00853565" w:rsidRDefault="006944E0" w:rsidP="00E00A52">
            <w:pPr>
              <w:spacing w:before="30" w:line="140" w:lineRule="exact"/>
              <w:ind w:right="57"/>
              <w:jc w:val="right"/>
            </w:pPr>
            <w:r w:rsidRPr="00853565">
              <w:t>…</w:t>
            </w:r>
          </w:p>
        </w:tc>
        <w:tc>
          <w:tcPr>
            <w:tcW w:w="574" w:type="dxa"/>
            <w:tcBorders>
              <w:left w:val="single" w:sz="6" w:space="0" w:color="000000"/>
            </w:tcBorders>
            <w:shd w:val="clear" w:color="auto" w:fill="auto"/>
            <w:vAlign w:val="bottom"/>
          </w:tcPr>
          <w:p w14:paraId="383E2AB5" w14:textId="52D5AC82" w:rsidR="006944E0" w:rsidRPr="00853565" w:rsidRDefault="006944E0" w:rsidP="00E00A52">
            <w:pPr>
              <w:spacing w:before="30" w:line="140" w:lineRule="exact"/>
              <w:ind w:right="57"/>
              <w:jc w:val="right"/>
            </w:pPr>
            <w:r w:rsidRPr="00853565">
              <w:t>…</w:t>
            </w:r>
          </w:p>
        </w:tc>
        <w:tc>
          <w:tcPr>
            <w:tcW w:w="1837" w:type="dxa"/>
            <w:tcBorders>
              <w:left w:val="single" w:sz="6" w:space="0" w:color="000000"/>
            </w:tcBorders>
            <w:shd w:val="clear" w:color="auto" w:fill="auto"/>
            <w:tcMar>
              <w:left w:w="57" w:type="dxa"/>
            </w:tcMar>
            <w:vAlign w:val="bottom"/>
          </w:tcPr>
          <w:p w14:paraId="43F925A4" w14:textId="6FA602BC" w:rsidR="006944E0" w:rsidRPr="00853565" w:rsidRDefault="006944E0" w:rsidP="00E00A52">
            <w:pPr>
              <w:spacing w:before="30" w:line="140" w:lineRule="exact"/>
              <w:ind w:left="226" w:hanging="113"/>
              <w:rPr>
                <w:lang w:val="en-US"/>
              </w:rPr>
            </w:pPr>
            <w:r w:rsidRPr="00853565">
              <w:rPr>
                <w:i/>
                <w:lang w:val="en-US"/>
              </w:rPr>
              <w:t>United Kingdom</w:t>
            </w:r>
            <w:r w:rsidRPr="00853565">
              <w:rPr>
                <w:vertAlign w:val="superscript"/>
                <w:lang w:val="en-US"/>
              </w:rPr>
              <w:t>3)</w:t>
            </w:r>
            <w:r w:rsidRPr="00853565">
              <w:rPr>
                <w:i/>
                <w:lang w:val="en-US"/>
              </w:rPr>
              <w:br/>
              <w:t>(pound of sterlings)</w:t>
            </w:r>
          </w:p>
        </w:tc>
        <w:tc>
          <w:tcPr>
            <w:tcW w:w="36" w:type="dxa"/>
            <w:shd w:val="clear" w:color="auto" w:fill="auto"/>
          </w:tcPr>
          <w:p w14:paraId="4825CDC8" w14:textId="77777777" w:rsidR="006944E0" w:rsidRPr="00853565" w:rsidRDefault="006944E0" w:rsidP="00E00A52">
            <w:pPr>
              <w:snapToGrid w:val="0"/>
              <w:spacing w:before="30" w:line="140" w:lineRule="exact"/>
              <w:rPr>
                <w:rFonts w:ascii="Times New Roman" w:hAnsi="Times New Roman" w:cs="Times New Roman"/>
                <w:i/>
                <w:sz w:val="20"/>
                <w:szCs w:val="20"/>
                <w:lang w:val="en-US"/>
              </w:rPr>
            </w:pPr>
          </w:p>
        </w:tc>
      </w:tr>
      <w:tr w:rsidR="00853565" w:rsidRPr="00853565" w14:paraId="2F3B5674" w14:textId="77777777" w:rsidTr="005541E2">
        <w:trPr>
          <w:cantSplit/>
          <w:jc w:val="center"/>
        </w:trPr>
        <w:tc>
          <w:tcPr>
            <w:tcW w:w="1811" w:type="dxa"/>
            <w:shd w:val="clear" w:color="auto" w:fill="auto"/>
            <w:vAlign w:val="bottom"/>
          </w:tcPr>
          <w:p w14:paraId="588A5A28" w14:textId="77777777" w:rsidR="006944E0" w:rsidRPr="00853565" w:rsidRDefault="006944E0" w:rsidP="00E00A52">
            <w:pPr>
              <w:spacing w:before="30" w:line="140" w:lineRule="exact"/>
              <w:ind w:left="226" w:hanging="113"/>
            </w:pPr>
            <w:r w:rsidRPr="00853565">
              <w:t>Финляндия</w:t>
            </w:r>
            <w:r w:rsidRPr="00853565">
              <w:br/>
              <w:t>(евро)</w:t>
            </w:r>
          </w:p>
        </w:tc>
        <w:tc>
          <w:tcPr>
            <w:tcW w:w="1643" w:type="dxa"/>
            <w:tcBorders>
              <w:left w:val="single" w:sz="6" w:space="0" w:color="000000"/>
            </w:tcBorders>
            <w:shd w:val="clear" w:color="auto" w:fill="auto"/>
            <w:vAlign w:val="bottom"/>
          </w:tcPr>
          <w:p w14:paraId="4EB19EC0" w14:textId="77777777" w:rsidR="006944E0" w:rsidRPr="00853565" w:rsidRDefault="006944E0" w:rsidP="00EA5FF2">
            <w:pPr>
              <w:spacing w:before="30" w:line="140" w:lineRule="exact"/>
              <w:ind w:left="57"/>
              <w:rPr>
                <w:rFonts w:eastAsia="Symbol"/>
                <w:bCs/>
              </w:rPr>
            </w:pPr>
            <w:r w:rsidRPr="00853565">
              <w:rPr>
                <w:rFonts w:eastAsia="Symbol"/>
                <w:bCs/>
              </w:rPr>
              <w:t>Консолидированный</w:t>
            </w:r>
            <w:r w:rsidRPr="00853565">
              <w:rPr>
                <w:rFonts w:eastAsia="Symbol"/>
                <w:i/>
              </w:rPr>
              <w:t xml:space="preserve"> </w:t>
            </w:r>
            <w:r w:rsidRPr="00853565">
              <w:rPr>
                <w:rFonts w:eastAsia="Symbol"/>
                <w:i/>
              </w:rPr>
              <w:br/>
              <w:t>Consolidated</w:t>
            </w:r>
            <w:r w:rsidRPr="00853565">
              <w:rPr>
                <w:rFonts w:eastAsia="Symbol"/>
                <w:i/>
                <w:sz w:val="12"/>
                <w:lang w:val="en-US"/>
              </w:rPr>
              <w:t xml:space="preserve"> budget</w:t>
            </w:r>
          </w:p>
        </w:tc>
        <w:tc>
          <w:tcPr>
            <w:tcW w:w="572" w:type="dxa"/>
            <w:tcBorders>
              <w:left w:val="single" w:sz="6" w:space="0" w:color="000000"/>
            </w:tcBorders>
            <w:shd w:val="clear" w:color="auto" w:fill="auto"/>
            <w:vAlign w:val="bottom"/>
          </w:tcPr>
          <w:p w14:paraId="0F240D03" w14:textId="62908F4D" w:rsidR="006944E0" w:rsidRPr="00853565" w:rsidRDefault="006944E0" w:rsidP="00E00A52">
            <w:pPr>
              <w:spacing w:before="30" w:line="140" w:lineRule="exact"/>
              <w:ind w:right="57"/>
              <w:jc w:val="right"/>
            </w:pPr>
            <w:r w:rsidRPr="00853565">
              <w:t>94,5</w:t>
            </w:r>
          </w:p>
        </w:tc>
        <w:tc>
          <w:tcPr>
            <w:tcW w:w="575" w:type="dxa"/>
            <w:tcBorders>
              <w:left w:val="single" w:sz="6" w:space="0" w:color="000000"/>
            </w:tcBorders>
            <w:shd w:val="clear" w:color="auto" w:fill="auto"/>
            <w:vAlign w:val="bottom"/>
          </w:tcPr>
          <w:p w14:paraId="7513D6B9" w14:textId="606B541F" w:rsidR="006944E0" w:rsidRPr="00853565" w:rsidRDefault="006944E0" w:rsidP="00E00A52">
            <w:pPr>
              <w:spacing w:before="30" w:line="140" w:lineRule="exact"/>
              <w:ind w:right="57"/>
              <w:jc w:val="right"/>
            </w:pPr>
            <w:r w:rsidRPr="00853565">
              <w:rPr>
                <w:lang w:val="en-US"/>
              </w:rPr>
              <w:t>9</w:t>
            </w:r>
            <w:r w:rsidRPr="00853565">
              <w:t>8,7</w:t>
            </w:r>
          </w:p>
        </w:tc>
        <w:tc>
          <w:tcPr>
            <w:tcW w:w="578" w:type="dxa"/>
            <w:tcBorders>
              <w:left w:val="single" w:sz="6" w:space="0" w:color="000000"/>
            </w:tcBorders>
            <w:shd w:val="clear" w:color="auto" w:fill="auto"/>
            <w:vAlign w:val="bottom"/>
          </w:tcPr>
          <w:p w14:paraId="15215E9C" w14:textId="2704A8D1" w:rsidR="006944E0" w:rsidRPr="00853565" w:rsidRDefault="006944E0" w:rsidP="009A6DE4">
            <w:pPr>
              <w:spacing w:before="30" w:line="140" w:lineRule="exact"/>
              <w:ind w:right="57"/>
              <w:jc w:val="right"/>
            </w:pPr>
            <w:r w:rsidRPr="00853565">
              <w:rPr>
                <w:lang w:val="en-US"/>
              </w:rPr>
              <w:t>120</w:t>
            </w:r>
          </w:p>
        </w:tc>
        <w:tc>
          <w:tcPr>
            <w:tcW w:w="577" w:type="dxa"/>
            <w:tcBorders>
              <w:left w:val="single" w:sz="6" w:space="0" w:color="000000"/>
            </w:tcBorders>
            <w:shd w:val="clear" w:color="auto" w:fill="auto"/>
            <w:vAlign w:val="bottom"/>
          </w:tcPr>
          <w:p w14:paraId="3C3753A0" w14:textId="70E3736B" w:rsidR="006944E0" w:rsidRPr="00853565" w:rsidRDefault="006944E0" w:rsidP="009A6DE4">
            <w:pPr>
              <w:spacing w:before="30" w:line="140" w:lineRule="exact"/>
              <w:ind w:right="57"/>
              <w:jc w:val="right"/>
            </w:pPr>
            <w:r w:rsidRPr="00853565">
              <w:rPr>
                <w:lang w:val="en-US"/>
              </w:rPr>
              <w:t>12</w:t>
            </w:r>
            <w:r w:rsidRPr="00853565">
              <w:t>1</w:t>
            </w:r>
          </w:p>
        </w:tc>
        <w:tc>
          <w:tcPr>
            <w:tcW w:w="574" w:type="dxa"/>
            <w:tcBorders>
              <w:left w:val="single" w:sz="6" w:space="0" w:color="000000"/>
            </w:tcBorders>
            <w:shd w:val="clear" w:color="auto" w:fill="auto"/>
            <w:vAlign w:val="bottom"/>
          </w:tcPr>
          <w:p w14:paraId="318FE982" w14:textId="1EB08330" w:rsidR="006944E0" w:rsidRPr="00853565" w:rsidRDefault="006944E0" w:rsidP="009A6DE4">
            <w:pPr>
              <w:spacing w:before="30" w:line="140" w:lineRule="exact"/>
              <w:ind w:right="57"/>
              <w:jc w:val="right"/>
            </w:pPr>
            <w:r w:rsidRPr="00853565">
              <w:t>123</w:t>
            </w:r>
          </w:p>
        </w:tc>
        <w:tc>
          <w:tcPr>
            <w:tcW w:w="572" w:type="dxa"/>
            <w:tcBorders>
              <w:left w:val="single" w:sz="6" w:space="0" w:color="000000"/>
            </w:tcBorders>
            <w:shd w:val="clear" w:color="auto" w:fill="auto"/>
            <w:vAlign w:val="bottom"/>
          </w:tcPr>
          <w:p w14:paraId="78FDE588" w14:textId="0D0DE07C" w:rsidR="006944E0" w:rsidRPr="00853565" w:rsidRDefault="006944E0" w:rsidP="009A6DE4">
            <w:pPr>
              <w:spacing w:before="30" w:line="140" w:lineRule="exact"/>
              <w:ind w:right="57"/>
              <w:jc w:val="right"/>
            </w:pPr>
            <w:r w:rsidRPr="00853565">
              <w:t>124</w:t>
            </w:r>
          </w:p>
        </w:tc>
        <w:tc>
          <w:tcPr>
            <w:tcW w:w="572" w:type="dxa"/>
            <w:tcBorders>
              <w:left w:val="single" w:sz="6" w:space="0" w:color="000000"/>
            </w:tcBorders>
            <w:shd w:val="clear" w:color="auto" w:fill="auto"/>
            <w:vAlign w:val="bottom"/>
          </w:tcPr>
          <w:p w14:paraId="3F5B9349" w14:textId="36BE0203" w:rsidR="006944E0" w:rsidRPr="00853565" w:rsidRDefault="006944E0" w:rsidP="00E00A52">
            <w:pPr>
              <w:spacing w:before="30" w:line="140" w:lineRule="exact"/>
              <w:ind w:right="57"/>
              <w:jc w:val="right"/>
            </w:pPr>
            <w:r w:rsidRPr="00853565">
              <w:t>…</w:t>
            </w:r>
          </w:p>
        </w:tc>
        <w:tc>
          <w:tcPr>
            <w:tcW w:w="574" w:type="dxa"/>
            <w:tcBorders>
              <w:left w:val="single" w:sz="6" w:space="0" w:color="000000"/>
            </w:tcBorders>
            <w:shd w:val="clear" w:color="auto" w:fill="auto"/>
            <w:vAlign w:val="bottom"/>
          </w:tcPr>
          <w:p w14:paraId="372E1B2E" w14:textId="25089766" w:rsidR="006944E0" w:rsidRPr="00853565" w:rsidRDefault="006944E0" w:rsidP="00E00A52">
            <w:pPr>
              <w:spacing w:before="30" w:line="140" w:lineRule="exact"/>
              <w:ind w:right="57"/>
              <w:jc w:val="right"/>
            </w:pPr>
            <w:r w:rsidRPr="00853565">
              <w:t>…</w:t>
            </w:r>
          </w:p>
        </w:tc>
        <w:tc>
          <w:tcPr>
            <w:tcW w:w="1837" w:type="dxa"/>
            <w:tcBorders>
              <w:left w:val="single" w:sz="6" w:space="0" w:color="000000"/>
            </w:tcBorders>
            <w:shd w:val="clear" w:color="auto" w:fill="auto"/>
            <w:tcMar>
              <w:left w:w="57" w:type="dxa"/>
            </w:tcMar>
            <w:vAlign w:val="bottom"/>
          </w:tcPr>
          <w:p w14:paraId="7ED58E5F" w14:textId="77777777" w:rsidR="006944E0" w:rsidRPr="00853565" w:rsidRDefault="006944E0" w:rsidP="00E00A52">
            <w:pPr>
              <w:spacing w:before="30" w:line="140" w:lineRule="exact"/>
              <w:ind w:left="226" w:hanging="113"/>
            </w:pPr>
            <w:r w:rsidRPr="00853565">
              <w:rPr>
                <w:i/>
              </w:rPr>
              <w:t xml:space="preserve">Finland </w:t>
            </w:r>
            <w:r w:rsidRPr="00853565">
              <w:rPr>
                <w:i/>
              </w:rPr>
              <w:br/>
              <w:t>(euro)</w:t>
            </w:r>
          </w:p>
        </w:tc>
        <w:tc>
          <w:tcPr>
            <w:tcW w:w="36" w:type="dxa"/>
            <w:shd w:val="clear" w:color="auto" w:fill="auto"/>
          </w:tcPr>
          <w:p w14:paraId="61C3CA78" w14:textId="77777777" w:rsidR="006944E0" w:rsidRPr="00853565" w:rsidRDefault="006944E0" w:rsidP="00E00A52">
            <w:pPr>
              <w:snapToGrid w:val="0"/>
              <w:spacing w:before="30" w:line="140" w:lineRule="exact"/>
              <w:rPr>
                <w:rFonts w:ascii="Times New Roman" w:hAnsi="Times New Roman" w:cs="Times New Roman"/>
                <w:b/>
                <w:i/>
                <w:sz w:val="20"/>
                <w:szCs w:val="20"/>
              </w:rPr>
            </w:pPr>
          </w:p>
        </w:tc>
      </w:tr>
      <w:tr w:rsidR="00853565" w:rsidRPr="00853565" w14:paraId="6A804D56" w14:textId="77777777" w:rsidTr="005541E2">
        <w:trPr>
          <w:cantSplit/>
          <w:jc w:val="center"/>
        </w:trPr>
        <w:tc>
          <w:tcPr>
            <w:tcW w:w="1811" w:type="dxa"/>
            <w:shd w:val="clear" w:color="auto" w:fill="auto"/>
            <w:vAlign w:val="bottom"/>
          </w:tcPr>
          <w:p w14:paraId="12707975" w14:textId="77777777" w:rsidR="006944E0" w:rsidRPr="00853565" w:rsidRDefault="006944E0" w:rsidP="00E00A52">
            <w:pPr>
              <w:spacing w:before="30" w:line="140" w:lineRule="exact"/>
              <w:ind w:left="226" w:hanging="113"/>
            </w:pPr>
            <w:r w:rsidRPr="00853565">
              <w:t>Франция</w:t>
            </w:r>
            <w:r w:rsidRPr="00853565">
              <w:br/>
              <w:t>(евро)</w:t>
            </w:r>
          </w:p>
        </w:tc>
        <w:tc>
          <w:tcPr>
            <w:tcW w:w="1643" w:type="dxa"/>
            <w:tcBorders>
              <w:left w:val="single" w:sz="6" w:space="0" w:color="000000"/>
            </w:tcBorders>
            <w:shd w:val="clear" w:color="auto" w:fill="auto"/>
            <w:vAlign w:val="bottom"/>
          </w:tcPr>
          <w:p w14:paraId="7FF044C2" w14:textId="77777777" w:rsidR="006944E0" w:rsidRPr="00853565" w:rsidRDefault="006944E0" w:rsidP="00EA5FF2">
            <w:pPr>
              <w:spacing w:before="30" w:line="140" w:lineRule="exact"/>
              <w:ind w:left="57"/>
              <w:rPr>
                <w:rFonts w:eastAsia="Symbol"/>
                <w:bCs/>
              </w:rPr>
            </w:pPr>
            <w:r w:rsidRPr="00853565">
              <w:rPr>
                <w:rFonts w:eastAsia="Symbol"/>
                <w:bCs/>
              </w:rPr>
              <w:t>Консолидированный</w:t>
            </w:r>
            <w:r w:rsidRPr="00853565">
              <w:rPr>
                <w:rFonts w:eastAsia="Symbol"/>
                <w:i/>
              </w:rPr>
              <w:t xml:space="preserve"> </w:t>
            </w:r>
            <w:r w:rsidRPr="00853565">
              <w:rPr>
                <w:rFonts w:eastAsia="Symbol"/>
                <w:i/>
              </w:rPr>
              <w:br/>
              <w:t>Consolidated</w:t>
            </w:r>
            <w:r w:rsidRPr="00853565">
              <w:rPr>
                <w:rFonts w:eastAsia="Symbol"/>
                <w:i/>
                <w:sz w:val="12"/>
                <w:lang w:val="en-US"/>
              </w:rPr>
              <w:t xml:space="preserve"> budget</w:t>
            </w:r>
          </w:p>
        </w:tc>
        <w:tc>
          <w:tcPr>
            <w:tcW w:w="572" w:type="dxa"/>
            <w:tcBorders>
              <w:left w:val="single" w:sz="6" w:space="0" w:color="000000"/>
            </w:tcBorders>
            <w:shd w:val="clear" w:color="auto" w:fill="auto"/>
            <w:vAlign w:val="bottom"/>
          </w:tcPr>
          <w:p w14:paraId="3F8ABCB7" w14:textId="334BA748" w:rsidR="006944E0" w:rsidRPr="00853565" w:rsidRDefault="006944E0" w:rsidP="00E00A52">
            <w:pPr>
              <w:spacing w:before="30" w:line="140" w:lineRule="exact"/>
              <w:ind w:right="57"/>
              <w:jc w:val="right"/>
            </w:pPr>
            <w:r w:rsidRPr="00853565">
              <w:t>984</w:t>
            </w:r>
          </w:p>
        </w:tc>
        <w:tc>
          <w:tcPr>
            <w:tcW w:w="575" w:type="dxa"/>
            <w:tcBorders>
              <w:left w:val="single" w:sz="6" w:space="0" w:color="000000"/>
            </w:tcBorders>
            <w:shd w:val="clear" w:color="auto" w:fill="auto"/>
            <w:vAlign w:val="bottom"/>
          </w:tcPr>
          <w:p w14:paraId="4876843C" w14:textId="2D4DAE16" w:rsidR="006944E0" w:rsidRPr="00853565" w:rsidRDefault="006944E0" w:rsidP="00E00A52">
            <w:pPr>
              <w:spacing w:before="30" w:line="140" w:lineRule="exact"/>
              <w:ind w:right="57"/>
              <w:jc w:val="right"/>
            </w:pPr>
            <w:r w:rsidRPr="00853565">
              <w:t>1</w:t>
            </w:r>
            <w:r w:rsidRPr="00853565">
              <w:rPr>
                <w:rFonts w:eastAsia="Symbol"/>
                <w:spacing w:val="-4"/>
                <w:lang w:val="en-US"/>
              </w:rPr>
              <w:t> </w:t>
            </w:r>
            <w:r w:rsidRPr="00853565">
              <w:t>103</w:t>
            </w:r>
          </w:p>
        </w:tc>
        <w:tc>
          <w:tcPr>
            <w:tcW w:w="578" w:type="dxa"/>
            <w:tcBorders>
              <w:left w:val="single" w:sz="6" w:space="0" w:color="000000"/>
            </w:tcBorders>
            <w:shd w:val="clear" w:color="auto" w:fill="auto"/>
            <w:vAlign w:val="bottom"/>
          </w:tcPr>
          <w:p w14:paraId="05BBBDC7" w14:textId="1385C5D9" w:rsidR="006944E0" w:rsidRPr="00853565" w:rsidRDefault="006944E0" w:rsidP="009A6DE4">
            <w:pPr>
              <w:spacing w:before="30" w:line="140" w:lineRule="exact"/>
              <w:ind w:right="57"/>
              <w:jc w:val="right"/>
            </w:pPr>
            <w:r w:rsidRPr="00853565">
              <w:rPr>
                <w:lang w:val="en-US"/>
              </w:rPr>
              <w:t>1</w:t>
            </w:r>
            <w:r w:rsidRPr="00853565">
              <w:rPr>
                <w:rFonts w:ascii="Arial Narrow" w:hAnsi="Arial Narrow"/>
                <w:lang w:val="en-US"/>
              </w:rPr>
              <w:t> </w:t>
            </w:r>
            <w:r w:rsidRPr="00853565">
              <w:rPr>
                <w:lang w:val="en-US"/>
              </w:rPr>
              <w:t>24</w:t>
            </w:r>
            <w:r w:rsidRPr="00853565">
              <w:t>5</w:t>
            </w:r>
          </w:p>
        </w:tc>
        <w:tc>
          <w:tcPr>
            <w:tcW w:w="577" w:type="dxa"/>
            <w:tcBorders>
              <w:left w:val="single" w:sz="6" w:space="0" w:color="000000"/>
            </w:tcBorders>
            <w:shd w:val="clear" w:color="auto" w:fill="auto"/>
            <w:vAlign w:val="bottom"/>
          </w:tcPr>
          <w:p w14:paraId="0E6C35D1" w14:textId="4157787E" w:rsidR="006944E0" w:rsidRPr="00853565" w:rsidRDefault="006944E0" w:rsidP="009A6DE4">
            <w:pPr>
              <w:spacing w:before="30" w:line="140" w:lineRule="exact"/>
              <w:ind w:right="57"/>
              <w:jc w:val="right"/>
            </w:pPr>
            <w:r w:rsidRPr="00853565">
              <w:rPr>
                <w:lang w:val="en-US"/>
              </w:rPr>
              <w:t>1</w:t>
            </w:r>
            <w:r w:rsidRPr="00853565">
              <w:rPr>
                <w:rFonts w:ascii="Arial Narrow" w:hAnsi="Arial Narrow"/>
                <w:lang w:val="en-US"/>
              </w:rPr>
              <w:t> </w:t>
            </w:r>
            <w:r w:rsidRPr="00853565">
              <w:rPr>
                <w:lang w:val="en-US"/>
              </w:rPr>
              <w:t>29</w:t>
            </w:r>
            <w:r w:rsidRPr="00853565">
              <w:t>4</w:t>
            </w:r>
          </w:p>
        </w:tc>
        <w:tc>
          <w:tcPr>
            <w:tcW w:w="574" w:type="dxa"/>
            <w:tcBorders>
              <w:left w:val="single" w:sz="6" w:space="0" w:color="000000"/>
            </w:tcBorders>
            <w:shd w:val="clear" w:color="auto" w:fill="auto"/>
            <w:vAlign w:val="bottom"/>
          </w:tcPr>
          <w:p w14:paraId="68594114" w14:textId="15FFF0B5" w:rsidR="006944E0" w:rsidRPr="00853565" w:rsidRDefault="006944E0" w:rsidP="009A6DE4">
            <w:pPr>
              <w:spacing w:before="30" w:line="140" w:lineRule="exact"/>
              <w:ind w:right="57"/>
              <w:jc w:val="right"/>
            </w:pPr>
            <w:r w:rsidRPr="00853565">
              <w:t>1 259</w:t>
            </w:r>
          </w:p>
        </w:tc>
        <w:tc>
          <w:tcPr>
            <w:tcW w:w="572" w:type="dxa"/>
            <w:tcBorders>
              <w:left w:val="single" w:sz="6" w:space="0" w:color="000000"/>
            </w:tcBorders>
            <w:shd w:val="clear" w:color="auto" w:fill="auto"/>
            <w:vAlign w:val="bottom"/>
          </w:tcPr>
          <w:p w14:paraId="43229846" w14:textId="2F0ADD30" w:rsidR="006944E0" w:rsidRPr="00853565" w:rsidRDefault="006944E0" w:rsidP="009A6DE4">
            <w:pPr>
              <w:spacing w:before="30" w:line="140" w:lineRule="exact"/>
              <w:ind w:right="57"/>
              <w:jc w:val="right"/>
            </w:pPr>
            <w:r w:rsidRPr="00853565">
              <w:t>1 320</w:t>
            </w:r>
          </w:p>
        </w:tc>
        <w:tc>
          <w:tcPr>
            <w:tcW w:w="572" w:type="dxa"/>
            <w:tcBorders>
              <w:left w:val="single" w:sz="6" w:space="0" w:color="000000"/>
            </w:tcBorders>
            <w:shd w:val="clear" w:color="auto" w:fill="auto"/>
            <w:vAlign w:val="bottom"/>
          </w:tcPr>
          <w:p w14:paraId="21388083" w14:textId="429AFA80" w:rsidR="006944E0" w:rsidRPr="00853565" w:rsidRDefault="006944E0" w:rsidP="00E00A52">
            <w:pPr>
              <w:spacing w:before="30" w:line="140" w:lineRule="exact"/>
              <w:ind w:right="57"/>
              <w:jc w:val="right"/>
            </w:pPr>
            <w:r w:rsidRPr="00853565">
              <w:t>…</w:t>
            </w:r>
          </w:p>
        </w:tc>
        <w:tc>
          <w:tcPr>
            <w:tcW w:w="574" w:type="dxa"/>
            <w:tcBorders>
              <w:left w:val="single" w:sz="6" w:space="0" w:color="000000"/>
            </w:tcBorders>
            <w:shd w:val="clear" w:color="auto" w:fill="auto"/>
            <w:vAlign w:val="bottom"/>
          </w:tcPr>
          <w:p w14:paraId="0FA6D538" w14:textId="724CD75D" w:rsidR="006944E0" w:rsidRPr="00853565" w:rsidRDefault="006944E0" w:rsidP="00E00A52">
            <w:pPr>
              <w:spacing w:before="30" w:line="140" w:lineRule="exact"/>
              <w:ind w:right="57"/>
              <w:jc w:val="right"/>
            </w:pPr>
            <w:r w:rsidRPr="00853565">
              <w:t>…</w:t>
            </w:r>
          </w:p>
        </w:tc>
        <w:tc>
          <w:tcPr>
            <w:tcW w:w="1837" w:type="dxa"/>
            <w:tcBorders>
              <w:left w:val="single" w:sz="6" w:space="0" w:color="000000"/>
            </w:tcBorders>
            <w:shd w:val="clear" w:color="auto" w:fill="auto"/>
            <w:tcMar>
              <w:left w:w="57" w:type="dxa"/>
            </w:tcMar>
            <w:vAlign w:val="bottom"/>
          </w:tcPr>
          <w:p w14:paraId="0E4E7E98" w14:textId="77777777" w:rsidR="006944E0" w:rsidRPr="00853565" w:rsidRDefault="006944E0" w:rsidP="00E00A52">
            <w:pPr>
              <w:spacing w:before="30" w:line="140" w:lineRule="exact"/>
              <w:ind w:left="226" w:hanging="113"/>
            </w:pPr>
            <w:r w:rsidRPr="00853565">
              <w:rPr>
                <w:i/>
              </w:rPr>
              <w:t>France</w:t>
            </w:r>
            <w:r w:rsidRPr="00853565">
              <w:rPr>
                <w:i/>
              </w:rPr>
              <w:br/>
              <w:t>(euro)</w:t>
            </w:r>
          </w:p>
        </w:tc>
        <w:tc>
          <w:tcPr>
            <w:tcW w:w="36" w:type="dxa"/>
            <w:shd w:val="clear" w:color="auto" w:fill="auto"/>
          </w:tcPr>
          <w:p w14:paraId="745B3800" w14:textId="77777777" w:rsidR="006944E0" w:rsidRPr="00853565" w:rsidRDefault="006944E0" w:rsidP="00E00A52">
            <w:pPr>
              <w:snapToGrid w:val="0"/>
              <w:spacing w:before="30" w:line="140" w:lineRule="exact"/>
              <w:rPr>
                <w:rFonts w:ascii="Times New Roman" w:hAnsi="Times New Roman" w:cs="Times New Roman"/>
                <w:b/>
                <w:i/>
                <w:sz w:val="20"/>
                <w:szCs w:val="20"/>
              </w:rPr>
            </w:pPr>
          </w:p>
        </w:tc>
      </w:tr>
      <w:tr w:rsidR="00853565" w:rsidRPr="00853565" w14:paraId="260A6007" w14:textId="77777777" w:rsidTr="005541E2">
        <w:trPr>
          <w:cantSplit/>
          <w:jc w:val="center"/>
        </w:trPr>
        <w:tc>
          <w:tcPr>
            <w:tcW w:w="1811" w:type="dxa"/>
            <w:shd w:val="clear" w:color="auto" w:fill="auto"/>
            <w:vAlign w:val="bottom"/>
          </w:tcPr>
          <w:p w14:paraId="5723C777" w14:textId="77777777" w:rsidR="006944E0" w:rsidRPr="00853565" w:rsidRDefault="006944E0" w:rsidP="00E00A52">
            <w:pPr>
              <w:spacing w:before="30" w:line="140" w:lineRule="exact"/>
            </w:pPr>
            <w:r w:rsidRPr="00853565">
              <w:rPr>
                <w:b/>
                <w:bCs/>
              </w:rPr>
              <w:t xml:space="preserve">Другие страны </w:t>
            </w:r>
          </w:p>
        </w:tc>
        <w:tc>
          <w:tcPr>
            <w:tcW w:w="1643" w:type="dxa"/>
            <w:tcBorders>
              <w:left w:val="single" w:sz="6" w:space="0" w:color="000000"/>
            </w:tcBorders>
            <w:shd w:val="clear" w:color="auto" w:fill="auto"/>
            <w:vAlign w:val="bottom"/>
          </w:tcPr>
          <w:p w14:paraId="12A7F74D" w14:textId="77777777" w:rsidR="006944E0" w:rsidRPr="00853565" w:rsidRDefault="006944E0" w:rsidP="00EA5FF2">
            <w:pPr>
              <w:spacing w:before="30" w:line="140" w:lineRule="exact"/>
              <w:ind w:left="57"/>
              <w:rPr>
                <w:rFonts w:eastAsia="Symbol"/>
                <w:bCs/>
              </w:rPr>
            </w:pPr>
          </w:p>
        </w:tc>
        <w:tc>
          <w:tcPr>
            <w:tcW w:w="572" w:type="dxa"/>
            <w:tcBorders>
              <w:left w:val="single" w:sz="6" w:space="0" w:color="000000"/>
            </w:tcBorders>
            <w:shd w:val="clear" w:color="auto" w:fill="auto"/>
            <w:vAlign w:val="bottom"/>
          </w:tcPr>
          <w:p w14:paraId="50C6FAFF" w14:textId="77777777" w:rsidR="006944E0" w:rsidRPr="00853565" w:rsidRDefault="006944E0" w:rsidP="00E00A52">
            <w:pPr>
              <w:snapToGrid w:val="0"/>
              <w:spacing w:before="30" w:line="140" w:lineRule="exact"/>
              <w:ind w:right="57"/>
              <w:jc w:val="right"/>
              <w:rPr>
                <w:lang w:val="en-US"/>
              </w:rPr>
            </w:pPr>
          </w:p>
        </w:tc>
        <w:tc>
          <w:tcPr>
            <w:tcW w:w="575" w:type="dxa"/>
            <w:tcBorders>
              <w:left w:val="single" w:sz="6" w:space="0" w:color="000000"/>
            </w:tcBorders>
            <w:shd w:val="clear" w:color="auto" w:fill="auto"/>
            <w:vAlign w:val="bottom"/>
          </w:tcPr>
          <w:p w14:paraId="7C97E10C" w14:textId="77777777" w:rsidR="006944E0" w:rsidRPr="00853565" w:rsidRDefault="006944E0" w:rsidP="00E00A52">
            <w:pPr>
              <w:snapToGrid w:val="0"/>
              <w:spacing w:before="30" w:line="140" w:lineRule="exact"/>
              <w:ind w:right="57"/>
              <w:jc w:val="right"/>
            </w:pPr>
          </w:p>
        </w:tc>
        <w:tc>
          <w:tcPr>
            <w:tcW w:w="578" w:type="dxa"/>
            <w:tcBorders>
              <w:left w:val="single" w:sz="6" w:space="0" w:color="000000"/>
            </w:tcBorders>
            <w:shd w:val="clear" w:color="auto" w:fill="auto"/>
            <w:vAlign w:val="bottom"/>
          </w:tcPr>
          <w:p w14:paraId="69A19672" w14:textId="77777777" w:rsidR="006944E0" w:rsidRPr="00853565" w:rsidRDefault="006944E0" w:rsidP="009A6DE4">
            <w:pPr>
              <w:snapToGrid w:val="0"/>
              <w:spacing w:before="30" w:line="140" w:lineRule="exact"/>
              <w:ind w:right="57"/>
              <w:jc w:val="right"/>
            </w:pPr>
          </w:p>
        </w:tc>
        <w:tc>
          <w:tcPr>
            <w:tcW w:w="577" w:type="dxa"/>
            <w:tcBorders>
              <w:left w:val="single" w:sz="6" w:space="0" w:color="000000"/>
            </w:tcBorders>
            <w:shd w:val="clear" w:color="auto" w:fill="auto"/>
            <w:vAlign w:val="bottom"/>
          </w:tcPr>
          <w:p w14:paraId="771594D0" w14:textId="77777777" w:rsidR="006944E0" w:rsidRPr="00853565" w:rsidRDefault="006944E0" w:rsidP="009A6DE4">
            <w:pPr>
              <w:snapToGrid w:val="0"/>
              <w:spacing w:before="30" w:line="140" w:lineRule="exact"/>
              <w:ind w:right="57"/>
              <w:jc w:val="right"/>
            </w:pPr>
          </w:p>
        </w:tc>
        <w:tc>
          <w:tcPr>
            <w:tcW w:w="574" w:type="dxa"/>
            <w:tcBorders>
              <w:left w:val="single" w:sz="6" w:space="0" w:color="000000"/>
            </w:tcBorders>
            <w:shd w:val="clear" w:color="auto" w:fill="auto"/>
            <w:vAlign w:val="bottom"/>
          </w:tcPr>
          <w:p w14:paraId="11FAE401" w14:textId="77777777" w:rsidR="006944E0" w:rsidRPr="00853565" w:rsidRDefault="006944E0" w:rsidP="009A6DE4">
            <w:pPr>
              <w:snapToGrid w:val="0"/>
              <w:spacing w:before="30" w:line="140" w:lineRule="exact"/>
              <w:ind w:right="57"/>
              <w:jc w:val="right"/>
            </w:pPr>
          </w:p>
        </w:tc>
        <w:tc>
          <w:tcPr>
            <w:tcW w:w="572" w:type="dxa"/>
            <w:tcBorders>
              <w:left w:val="single" w:sz="6" w:space="0" w:color="000000"/>
            </w:tcBorders>
            <w:shd w:val="clear" w:color="auto" w:fill="auto"/>
            <w:vAlign w:val="bottom"/>
          </w:tcPr>
          <w:p w14:paraId="6109B854" w14:textId="77777777" w:rsidR="006944E0" w:rsidRPr="00853565" w:rsidRDefault="006944E0" w:rsidP="009A6DE4">
            <w:pPr>
              <w:snapToGrid w:val="0"/>
              <w:spacing w:before="30" w:line="140" w:lineRule="exact"/>
              <w:ind w:right="57"/>
              <w:jc w:val="right"/>
            </w:pPr>
          </w:p>
        </w:tc>
        <w:tc>
          <w:tcPr>
            <w:tcW w:w="572" w:type="dxa"/>
            <w:tcBorders>
              <w:left w:val="single" w:sz="6" w:space="0" w:color="000000"/>
            </w:tcBorders>
            <w:shd w:val="clear" w:color="auto" w:fill="auto"/>
            <w:vAlign w:val="bottom"/>
          </w:tcPr>
          <w:p w14:paraId="4CF150AC" w14:textId="77777777" w:rsidR="006944E0" w:rsidRPr="00853565" w:rsidRDefault="006944E0" w:rsidP="00E00A52">
            <w:pPr>
              <w:snapToGrid w:val="0"/>
              <w:spacing w:before="30" w:line="140" w:lineRule="exact"/>
              <w:ind w:right="57"/>
              <w:jc w:val="right"/>
            </w:pPr>
          </w:p>
        </w:tc>
        <w:tc>
          <w:tcPr>
            <w:tcW w:w="574" w:type="dxa"/>
            <w:tcBorders>
              <w:left w:val="single" w:sz="6" w:space="0" w:color="000000"/>
            </w:tcBorders>
            <w:shd w:val="clear" w:color="auto" w:fill="auto"/>
            <w:vAlign w:val="bottom"/>
          </w:tcPr>
          <w:p w14:paraId="60B0AE60" w14:textId="77777777" w:rsidR="006944E0" w:rsidRPr="00853565" w:rsidRDefault="006944E0" w:rsidP="00E00A52">
            <w:pPr>
              <w:snapToGrid w:val="0"/>
              <w:spacing w:before="30" w:line="140" w:lineRule="exact"/>
              <w:ind w:right="57"/>
              <w:jc w:val="right"/>
            </w:pPr>
          </w:p>
        </w:tc>
        <w:tc>
          <w:tcPr>
            <w:tcW w:w="1837" w:type="dxa"/>
            <w:tcBorders>
              <w:left w:val="single" w:sz="6" w:space="0" w:color="000000"/>
            </w:tcBorders>
            <w:shd w:val="clear" w:color="auto" w:fill="auto"/>
            <w:tcMar>
              <w:left w:w="57" w:type="dxa"/>
            </w:tcMar>
            <w:vAlign w:val="bottom"/>
          </w:tcPr>
          <w:p w14:paraId="751E752F" w14:textId="77777777" w:rsidR="006944E0" w:rsidRPr="00853565" w:rsidRDefault="006944E0" w:rsidP="00E00A52">
            <w:pPr>
              <w:spacing w:before="30" w:line="140" w:lineRule="exact"/>
            </w:pPr>
            <w:r w:rsidRPr="00853565">
              <w:rPr>
                <w:b/>
                <w:i/>
              </w:rPr>
              <w:t xml:space="preserve">Other countries </w:t>
            </w:r>
          </w:p>
        </w:tc>
        <w:tc>
          <w:tcPr>
            <w:tcW w:w="36" w:type="dxa"/>
            <w:shd w:val="clear" w:color="auto" w:fill="auto"/>
          </w:tcPr>
          <w:p w14:paraId="2C8283E3" w14:textId="77777777" w:rsidR="006944E0" w:rsidRPr="00853565" w:rsidRDefault="006944E0" w:rsidP="00E00A52">
            <w:pPr>
              <w:snapToGrid w:val="0"/>
              <w:spacing w:before="30" w:line="140" w:lineRule="exact"/>
              <w:rPr>
                <w:rFonts w:ascii="Times New Roman" w:hAnsi="Times New Roman" w:cs="Times New Roman"/>
                <w:b/>
                <w:i/>
                <w:sz w:val="20"/>
                <w:szCs w:val="20"/>
              </w:rPr>
            </w:pPr>
          </w:p>
        </w:tc>
      </w:tr>
      <w:tr w:rsidR="00853565" w:rsidRPr="00853565" w14:paraId="3C2AA0E9" w14:textId="77777777" w:rsidTr="005541E2">
        <w:trPr>
          <w:cantSplit/>
          <w:jc w:val="center"/>
        </w:trPr>
        <w:tc>
          <w:tcPr>
            <w:tcW w:w="1811" w:type="dxa"/>
            <w:shd w:val="clear" w:color="auto" w:fill="auto"/>
            <w:vAlign w:val="bottom"/>
          </w:tcPr>
          <w:p w14:paraId="7712A7BC" w14:textId="77777777" w:rsidR="006944E0" w:rsidRPr="00853565" w:rsidRDefault="006944E0" w:rsidP="00E00A52">
            <w:pPr>
              <w:spacing w:before="30" w:line="140" w:lineRule="exact"/>
              <w:ind w:left="227"/>
            </w:pPr>
            <w:r w:rsidRPr="00853565">
              <w:t>из них:</w:t>
            </w:r>
          </w:p>
        </w:tc>
        <w:tc>
          <w:tcPr>
            <w:tcW w:w="1643" w:type="dxa"/>
            <w:tcBorders>
              <w:left w:val="single" w:sz="6" w:space="0" w:color="000000"/>
            </w:tcBorders>
            <w:shd w:val="clear" w:color="auto" w:fill="auto"/>
            <w:vAlign w:val="bottom"/>
          </w:tcPr>
          <w:p w14:paraId="21B9C42B" w14:textId="77777777" w:rsidR="006944E0" w:rsidRPr="00853565" w:rsidRDefault="006944E0" w:rsidP="00EA5FF2">
            <w:pPr>
              <w:spacing w:before="30" w:line="140" w:lineRule="exact"/>
              <w:ind w:left="57"/>
              <w:rPr>
                <w:rFonts w:eastAsia="Symbol"/>
                <w:bCs/>
              </w:rPr>
            </w:pPr>
          </w:p>
        </w:tc>
        <w:tc>
          <w:tcPr>
            <w:tcW w:w="572" w:type="dxa"/>
            <w:tcBorders>
              <w:left w:val="single" w:sz="6" w:space="0" w:color="000000"/>
            </w:tcBorders>
            <w:shd w:val="clear" w:color="auto" w:fill="auto"/>
            <w:vAlign w:val="bottom"/>
          </w:tcPr>
          <w:p w14:paraId="6EA77C9C" w14:textId="77777777" w:rsidR="006944E0" w:rsidRPr="00853565" w:rsidRDefault="006944E0" w:rsidP="00E00A52">
            <w:pPr>
              <w:snapToGrid w:val="0"/>
              <w:spacing w:before="30" w:line="140" w:lineRule="exact"/>
              <w:ind w:right="57"/>
              <w:jc w:val="right"/>
              <w:rPr>
                <w:lang w:val="en-US"/>
              </w:rPr>
            </w:pPr>
          </w:p>
        </w:tc>
        <w:tc>
          <w:tcPr>
            <w:tcW w:w="575" w:type="dxa"/>
            <w:tcBorders>
              <w:left w:val="single" w:sz="6" w:space="0" w:color="000000"/>
            </w:tcBorders>
            <w:shd w:val="clear" w:color="auto" w:fill="auto"/>
            <w:vAlign w:val="bottom"/>
          </w:tcPr>
          <w:p w14:paraId="2A646874" w14:textId="77777777" w:rsidR="006944E0" w:rsidRPr="00853565" w:rsidRDefault="006944E0" w:rsidP="00E00A52">
            <w:pPr>
              <w:snapToGrid w:val="0"/>
              <w:spacing w:before="30" w:line="140" w:lineRule="exact"/>
              <w:ind w:right="57"/>
              <w:jc w:val="right"/>
            </w:pPr>
          </w:p>
        </w:tc>
        <w:tc>
          <w:tcPr>
            <w:tcW w:w="578" w:type="dxa"/>
            <w:tcBorders>
              <w:left w:val="single" w:sz="6" w:space="0" w:color="000000"/>
            </w:tcBorders>
            <w:shd w:val="clear" w:color="auto" w:fill="auto"/>
            <w:vAlign w:val="bottom"/>
          </w:tcPr>
          <w:p w14:paraId="690806AD" w14:textId="77777777" w:rsidR="006944E0" w:rsidRPr="00853565" w:rsidRDefault="006944E0" w:rsidP="009A6DE4">
            <w:pPr>
              <w:snapToGrid w:val="0"/>
              <w:spacing w:before="30" w:line="140" w:lineRule="exact"/>
              <w:ind w:right="57"/>
              <w:jc w:val="right"/>
            </w:pPr>
          </w:p>
        </w:tc>
        <w:tc>
          <w:tcPr>
            <w:tcW w:w="577" w:type="dxa"/>
            <w:tcBorders>
              <w:left w:val="single" w:sz="6" w:space="0" w:color="000000"/>
            </w:tcBorders>
            <w:shd w:val="clear" w:color="auto" w:fill="auto"/>
            <w:vAlign w:val="bottom"/>
          </w:tcPr>
          <w:p w14:paraId="73F50132" w14:textId="77777777" w:rsidR="006944E0" w:rsidRPr="00853565" w:rsidRDefault="006944E0" w:rsidP="009A6DE4">
            <w:pPr>
              <w:snapToGrid w:val="0"/>
              <w:spacing w:before="30" w:line="140" w:lineRule="exact"/>
              <w:ind w:right="57"/>
              <w:jc w:val="right"/>
            </w:pPr>
          </w:p>
        </w:tc>
        <w:tc>
          <w:tcPr>
            <w:tcW w:w="574" w:type="dxa"/>
            <w:tcBorders>
              <w:left w:val="single" w:sz="6" w:space="0" w:color="000000"/>
            </w:tcBorders>
            <w:shd w:val="clear" w:color="auto" w:fill="auto"/>
            <w:vAlign w:val="bottom"/>
          </w:tcPr>
          <w:p w14:paraId="193BE004" w14:textId="77777777" w:rsidR="006944E0" w:rsidRPr="00853565" w:rsidRDefault="006944E0" w:rsidP="009A6DE4">
            <w:pPr>
              <w:snapToGrid w:val="0"/>
              <w:spacing w:before="30" w:line="140" w:lineRule="exact"/>
              <w:ind w:right="57"/>
              <w:jc w:val="right"/>
            </w:pPr>
          </w:p>
        </w:tc>
        <w:tc>
          <w:tcPr>
            <w:tcW w:w="572" w:type="dxa"/>
            <w:tcBorders>
              <w:left w:val="single" w:sz="6" w:space="0" w:color="000000"/>
            </w:tcBorders>
            <w:shd w:val="clear" w:color="auto" w:fill="auto"/>
            <w:vAlign w:val="bottom"/>
          </w:tcPr>
          <w:p w14:paraId="290DAEE1" w14:textId="77777777" w:rsidR="006944E0" w:rsidRPr="00853565" w:rsidRDefault="006944E0" w:rsidP="009A6DE4">
            <w:pPr>
              <w:snapToGrid w:val="0"/>
              <w:spacing w:before="30" w:line="140" w:lineRule="exact"/>
              <w:ind w:right="57"/>
              <w:jc w:val="right"/>
            </w:pPr>
          </w:p>
        </w:tc>
        <w:tc>
          <w:tcPr>
            <w:tcW w:w="572" w:type="dxa"/>
            <w:tcBorders>
              <w:left w:val="single" w:sz="6" w:space="0" w:color="000000"/>
            </w:tcBorders>
            <w:shd w:val="clear" w:color="auto" w:fill="auto"/>
            <w:vAlign w:val="bottom"/>
          </w:tcPr>
          <w:p w14:paraId="0CFAB4C6" w14:textId="77777777" w:rsidR="006944E0" w:rsidRPr="00853565" w:rsidRDefault="006944E0" w:rsidP="00E00A52">
            <w:pPr>
              <w:snapToGrid w:val="0"/>
              <w:spacing w:before="30" w:line="140" w:lineRule="exact"/>
              <w:ind w:right="57"/>
              <w:jc w:val="right"/>
            </w:pPr>
          </w:p>
        </w:tc>
        <w:tc>
          <w:tcPr>
            <w:tcW w:w="574" w:type="dxa"/>
            <w:tcBorders>
              <w:left w:val="single" w:sz="6" w:space="0" w:color="000000"/>
            </w:tcBorders>
            <w:shd w:val="clear" w:color="auto" w:fill="auto"/>
            <w:vAlign w:val="bottom"/>
          </w:tcPr>
          <w:p w14:paraId="08F5CAE7" w14:textId="77777777" w:rsidR="006944E0" w:rsidRPr="00853565" w:rsidRDefault="006944E0" w:rsidP="00E00A52">
            <w:pPr>
              <w:snapToGrid w:val="0"/>
              <w:spacing w:before="30" w:line="140" w:lineRule="exact"/>
              <w:ind w:right="57"/>
              <w:jc w:val="right"/>
            </w:pPr>
          </w:p>
        </w:tc>
        <w:tc>
          <w:tcPr>
            <w:tcW w:w="1837" w:type="dxa"/>
            <w:tcBorders>
              <w:left w:val="single" w:sz="6" w:space="0" w:color="000000"/>
            </w:tcBorders>
            <w:shd w:val="clear" w:color="auto" w:fill="auto"/>
            <w:tcMar>
              <w:left w:w="57" w:type="dxa"/>
            </w:tcMar>
            <w:vAlign w:val="bottom"/>
          </w:tcPr>
          <w:p w14:paraId="5875B185" w14:textId="77777777" w:rsidR="006944E0" w:rsidRPr="00853565" w:rsidRDefault="006944E0" w:rsidP="00E00A52">
            <w:pPr>
              <w:spacing w:before="30" w:line="140" w:lineRule="exact"/>
              <w:ind w:left="227"/>
            </w:pPr>
            <w:r w:rsidRPr="00853565">
              <w:rPr>
                <w:i/>
              </w:rPr>
              <w:t>of which:</w:t>
            </w:r>
          </w:p>
        </w:tc>
        <w:tc>
          <w:tcPr>
            <w:tcW w:w="36" w:type="dxa"/>
            <w:shd w:val="clear" w:color="auto" w:fill="auto"/>
          </w:tcPr>
          <w:p w14:paraId="36281E99" w14:textId="77777777" w:rsidR="006944E0" w:rsidRPr="00853565" w:rsidRDefault="006944E0" w:rsidP="00E00A52">
            <w:pPr>
              <w:snapToGrid w:val="0"/>
              <w:spacing w:before="30" w:line="140" w:lineRule="exact"/>
              <w:rPr>
                <w:rFonts w:ascii="Times New Roman" w:hAnsi="Times New Roman" w:cs="Times New Roman"/>
                <w:i/>
                <w:sz w:val="20"/>
                <w:szCs w:val="20"/>
              </w:rPr>
            </w:pPr>
          </w:p>
        </w:tc>
      </w:tr>
      <w:tr w:rsidR="00853565" w:rsidRPr="00853565" w14:paraId="015C1076" w14:textId="77777777" w:rsidTr="005541E2">
        <w:trPr>
          <w:cantSplit/>
          <w:jc w:val="center"/>
        </w:trPr>
        <w:tc>
          <w:tcPr>
            <w:tcW w:w="1811" w:type="dxa"/>
            <w:shd w:val="clear" w:color="auto" w:fill="auto"/>
            <w:vAlign w:val="bottom"/>
          </w:tcPr>
          <w:p w14:paraId="4A6BCF81" w14:textId="77777777" w:rsidR="006944E0" w:rsidRPr="00853565" w:rsidRDefault="006944E0" w:rsidP="00E00A52">
            <w:pPr>
              <w:spacing w:before="30" w:line="140" w:lineRule="exact"/>
              <w:ind w:left="226" w:hanging="113"/>
            </w:pPr>
            <w:r w:rsidRPr="00853565">
              <w:t>Австралия</w:t>
            </w:r>
            <w:r w:rsidRPr="00853565">
              <w:br/>
              <w:t>(австралийские</w:t>
            </w:r>
            <w:r w:rsidRPr="00853565">
              <w:br/>
              <w:t>доллары)</w:t>
            </w:r>
          </w:p>
        </w:tc>
        <w:tc>
          <w:tcPr>
            <w:tcW w:w="1643" w:type="dxa"/>
            <w:tcBorders>
              <w:left w:val="single" w:sz="6" w:space="0" w:color="000000"/>
            </w:tcBorders>
            <w:shd w:val="clear" w:color="auto" w:fill="auto"/>
            <w:vAlign w:val="bottom"/>
          </w:tcPr>
          <w:p w14:paraId="25045EEF" w14:textId="77777777" w:rsidR="006944E0" w:rsidRPr="00853565" w:rsidRDefault="006944E0" w:rsidP="00EA5FF2">
            <w:pPr>
              <w:spacing w:before="30" w:line="140" w:lineRule="exact"/>
              <w:ind w:left="57"/>
              <w:rPr>
                <w:rFonts w:eastAsia="Symbol"/>
                <w:bCs/>
              </w:rPr>
            </w:pPr>
            <w:r w:rsidRPr="00853565">
              <w:rPr>
                <w:rFonts w:eastAsia="Symbol"/>
                <w:bCs/>
              </w:rPr>
              <w:t>Консолидированный</w:t>
            </w:r>
            <w:r w:rsidRPr="00853565">
              <w:rPr>
                <w:rFonts w:eastAsia="Symbol"/>
                <w:i/>
              </w:rPr>
              <w:t xml:space="preserve"> </w:t>
            </w:r>
            <w:r w:rsidRPr="00853565">
              <w:rPr>
                <w:rFonts w:eastAsia="Symbol"/>
                <w:i/>
              </w:rPr>
              <w:br/>
              <w:t>Consolidated</w:t>
            </w:r>
            <w:r w:rsidRPr="00853565">
              <w:rPr>
                <w:rFonts w:eastAsia="Symbol"/>
                <w:i/>
                <w:sz w:val="12"/>
                <w:lang w:val="en-US"/>
              </w:rPr>
              <w:t xml:space="preserve"> budget</w:t>
            </w:r>
          </w:p>
        </w:tc>
        <w:tc>
          <w:tcPr>
            <w:tcW w:w="572" w:type="dxa"/>
            <w:tcBorders>
              <w:left w:val="single" w:sz="6" w:space="0" w:color="000000"/>
            </w:tcBorders>
            <w:shd w:val="clear" w:color="auto" w:fill="auto"/>
            <w:vAlign w:val="bottom"/>
          </w:tcPr>
          <w:p w14:paraId="33BAACD9" w14:textId="2A03564E" w:rsidR="006944E0" w:rsidRPr="00853565" w:rsidRDefault="006944E0" w:rsidP="00E00A52">
            <w:pPr>
              <w:spacing w:before="30" w:line="140" w:lineRule="exact"/>
              <w:ind w:right="57"/>
              <w:jc w:val="right"/>
            </w:pPr>
            <w:r w:rsidRPr="00853565">
              <w:t>420</w:t>
            </w:r>
          </w:p>
        </w:tc>
        <w:tc>
          <w:tcPr>
            <w:tcW w:w="575" w:type="dxa"/>
            <w:tcBorders>
              <w:left w:val="single" w:sz="6" w:space="0" w:color="000000"/>
            </w:tcBorders>
            <w:shd w:val="clear" w:color="auto" w:fill="auto"/>
            <w:vAlign w:val="bottom"/>
          </w:tcPr>
          <w:p w14:paraId="1B85D940" w14:textId="323C031D" w:rsidR="006944E0" w:rsidRPr="00853565" w:rsidRDefault="006944E0" w:rsidP="00E00A52">
            <w:pPr>
              <w:spacing w:before="30" w:line="140" w:lineRule="exact"/>
              <w:ind w:right="57"/>
              <w:jc w:val="right"/>
            </w:pPr>
            <w:r w:rsidRPr="00853565">
              <w:t>460</w:t>
            </w:r>
          </w:p>
        </w:tc>
        <w:tc>
          <w:tcPr>
            <w:tcW w:w="578" w:type="dxa"/>
            <w:tcBorders>
              <w:left w:val="single" w:sz="6" w:space="0" w:color="000000"/>
            </w:tcBorders>
            <w:shd w:val="clear" w:color="auto" w:fill="auto"/>
            <w:vAlign w:val="bottom"/>
          </w:tcPr>
          <w:p w14:paraId="78EC2C9C" w14:textId="7A1319EE" w:rsidR="006944E0" w:rsidRPr="00853565" w:rsidRDefault="006944E0" w:rsidP="009A6DE4">
            <w:pPr>
              <w:spacing w:before="30" w:line="140" w:lineRule="exact"/>
              <w:ind w:right="57"/>
              <w:jc w:val="right"/>
            </w:pPr>
            <w:r w:rsidRPr="00853565">
              <w:t>657</w:t>
            </w:r>
          </w:p>
        </w:tc>
        <w:tc>
          <w:tcPr>
            <w:tcW w:w="577" w:type="dxa"/>
            <w:tcBorders>
              <w:left w:val="single" w:sz="6" w:space="0" w:color="000000"/>
            </w:tcBorders>
            <w:shd w:val="clear" w:color="auto" w:fill="auto"/>
            <w:vAlign w:val="bottom"/>
          </w:tcPr>
          <w:p w14:paraId="17785E00" w14:textId="504CBA04" w:rsidR="006944E0" w:rsidRPr="00853565" w:rsidRDefault="006944E0" w:rsidP="009A6DE4">
            <w:pPr>
              <w:spacing w:before="30" w:line="140" w:lineRule="exact"/>
              <w:ind w:right="57"/>
              <w:jc w:val="right"/>
            </w:pPr>
            <w:r w:rsidRPr="00853565">
              <w:t>647</w:t>
            </w:r>
          </w:p>
        </w:tc>
        <w:tc>
          <w:tcPr>
            <w:tcW w:w="574" w:type="dxa"/>
            <w:tcBorders>
              <w:left w:val="single" w:sz="6" w:space="0" w:color="000000"/>
            </w:tcBorders>
            <w:shd w:val="clear" w:color="auto" w:fill="auto"/>
            <w:vAlign w:val="bottom"/>
          </w:tcPr>
          <w:p w14:paraId="7FBAED41" w14:textId="672C6DF1" w:rsidR="006944E0" w:rsidRPr="00853565" w:rsidRDefault="006944E0" w:rsidP="009A6DE4">
            <w:pPr>
              <w:spacing w:before="30" w:line="140" w:lineRule="exact"/>
              <w:ind w:right="57"/>
              <w:jc w:val="right"/>
            </w:pPr>
            <w:r w:rsidRPr="00853565">
              <w:t>697</w:t>
            </w:r>
          </w:p>
        </w:tc>
        <w:tc>
          <w:tcPr>
            <w:tcW w:w="572" w:type="dxa"/>
            <w:tcBorders>
              <w:left w:val="single" w:sz="6" w:space="0" w:color="000000"/>
            </w:tcBorders>
            <w:shd w:val="clear" w:color="auto" w:fill="auto"/>
            <w:vAlign w:val="bottom"/>
          </w:tcPr>
          <w:p w14:paraId="412CCCDA" w14:textId="623D7A3F" w:rsidR="006944E0" w:rsidRPr="00853565" w:rsidRDefault="006944E0" w:rsidP="009A6DE4">
            <w:pPr>
              <w:spacing w:before="30" w:line="140" w:lineRule="exact"/>
              <w:ind w:right="57"/>
              <w:jc w:val="right"/>
            </w:pPr>
            <w:r w:rsidRPr="00853565">
              <w:t>680</w:t>
            </w:r>
          </w:p>
        </w:tc>
        <w:tc>
          <w:tcPr>
            <w:tcW w:w="572" w:type="dxa"/>
            <w:tcBorders>
              <w:left w:val="single" w:sz="6" w:space="0" w:color="000000"/>
            </w:tcBorders>
            <w:shd w:val="clear" w:color="auto" w:fill="auto"/>
            <w:vAlign w:val="bottom"/>
          </w:tcPr>
          <w:p w14:paraId="6EBB92F2" w14:textId="6B87BE37" w:rsidR="006944E0" w:rsidRPr="00853565" w:rsidRDefault="006944E0" w:rsidP="00E00A52">
            <w:pPr>
              <w:spacing w:before="30" w:line="140" w:lineRule="exact"/>
              <w:ind w:right="57"/>
              <w:jc w:val="right"/>
            </w:pPr>
            <w:r w:rsidRPr="00853565">
              <w:t>…</w:t>
            </w:r>
          </w:p>
        </w:tc>
        <w:tc>
          <w:tcPr>
            <w:tcW w:w="574" w:type="dxa"/>
            <w:tcBorders>
              <w:left w:val="single" w:sz="6" w:space="0" w:color="000000"/>
            </w:tcBorders>
            <w:shd w:val="clear" w:color="auto" w:fill="auto"/>
            <w:vAlign w:val="bottom"/>
          </w:tcPr>
          <w:p w14:paraId="2D014042" w14:textId="5199436F" w:rsidR="006944E0" w:rsidRPr="00853565" w:rsidRDefault="006944E0" w:rsidP="00E00A52">
            <w:pPr>
              <w:spacing w:before="30" w:line="140" w:lineRule="exact"/>
              <w:ind w:right="57"/>
              <w:jc w:val="right"/>
            </w:pPr>
            <w:r w:rsidRPr="00853565">
              <w:t>…</w:t>
            </w:r>
          </w:p>
        </w:tc>
        <w:tc>
          <w:tcPr>
            <w:tcW w:w="1837" w:type="dxa"/>
            <w:tcBorders>
              <w:left w:val="single" w:sz="6" w:space="0" w:color="000000"/>
            </w:tcBorders>
            <w:shd w:val="clear" w:color="auto" w:fill="auto"/>
            <w:tcMar>
              <w:left w:w="57" w:type="dxa"/>
            </w:tcMar>
            <w:vAlign w:val="bottom"/>
          </w:tcPr>
          <w:p w14:paraId="240ADEA6" w14:textId="77777777" w:rsidR="006944E0" w:rsidRPr="00853565" w:rsidRDefault="006944E0" w:rsidP="00E00A52">
            <w:pPr>
              <w:spacing w:before="30" w:line="140" w:lineRule="exact"/>
              <w:ind w:left="226" w:hanging="113"/>
            </w:pPr>
            <w:r w:rsidRPr="00853565">
              <w:rPr>
                <w:i/>
              </w:rPr>
              <w:t>Australia</w:t>
            </w:r>
            <w:r w:rsidRPr="00853565">
              <w:rPr>
                <w:i/>
              </w:rPr>
              <w:br/>
              <w:t>(australian dollars)</w:t>
            </w:r>
          </w:p>
        </w:tc>
        <w:tc>
          <w:tcPr>
            <w:tcW w:w="36" w:type="dxa"/>
            <w:shd w:val="clear" w:color="auto" w:fill="auto"/>
          </w:tcPr>
          <w:p w14:paraId="500C4266" w14:textId="77777777" w:rsidR="006944E0" w:rsidRPr="00853565" w:rsidRDefault="006944E0" w:rsidP="00E00A52">
            <w:pPr>
              <w:snapToGrid w:val="0"/>
              <w:spacing w:before="30" w:line="140" w:lineRule="exact"/>
              <w:rPr>
                <w:rFonts w:ascii="Times New Roman" w:hAnsi="Times New Roman" w:cs="Times New Roman"/>
                <w:i/>
                <w:sz w:val="20"/>
                <w:szCs w:val="20"/>
              </w:rPr>
            </w:pPr>
          </w:p>
        </w:tc>
      </w:tr>
      <w:tr w:rsidR="00853565" w:rsidRPr="00853565" w14:paraId="1337A974" w14:textId="77777777" w:rsidTr="005541E2">
        <w:trPr>
          <w:cantSplit/>
          <w:jc w:val="center"/>
        </w:trPr>
        <w:tc>
          <w:tcPr>
            <w:tcW w:w="1811" w:type="dxa"/>
            <w:shd w:val="clear" w:color="auto" w:fill="auto"/>
            <w:vAlign w:val="bottom"/>
          </w:tcPr>
          <w:p w14:paraId="43F02455" w14:textId="77777777" w:rsidR="006944E0" w:rsidRPr="00853565" w:rsidRDefault="006944E0" w:rsidP="00E00A52">
            <w:pPr>
              <w:spacing w:before="30" w:line="140" w:lineRule="exact"/>
              <w:ind w:left="226" w:hanging="113"/>
            </w:pPr>
            <w:r w:rsidRPr="00853565">
              <w:t xml:space="preserve">Канада </w:t>
            </w:r>
            <w:r w:rsidRPr="00853565">
              <w:br/>
              <w:t>(канадские доллары)</w:t>
            </w:r>
          </w:p>
        </w:tc>
        <w:tc>
          <w:tcPr>
            <w:tcW w:w="1643" w:type="dxa"/>
            <w:tcBorders>
              <w:left w:val="single" w:sz="6" w:space="0" w:color="000000"/>
            </w:tcBorders>
            <w:shd w:val="clear" w:color="auto" w:fill="auto"/>
            <w:vAlign w:val="bottom"/>
          </w:tcPr>
          <w:p w14:paraId="6EAEA3D3" w14:textId="77777777" w:rsidR="006944E0" w:rsidRPr="00853565" w:rsidRDefault="006944E0" w:rsidP="00EA5FF2">
            <w:pPr>
              <w:spacing w:before="30" w:line="140" w:lineRule="exact"/>
              <w:ind w:left="57"/>
              <w:rPr>
                <w:rFonts w:eastAsia="Symbol"/>
                <w:bCs/>
              </w:rPr>
            </w:pPr>
            <w:r w:rsidRPr="00853565">
              <w:rPr>
                <w:rFonts w:eastAsia="Symbol"/>
                <w:bCs/>
              </w:rPr>
              <w:t>Консолидированный</w:t>
            </w:r>
            <w:r w:rsidRPr="00853565">
              <w:rPr>
                <w:rFonts w:eastAsia="Symbol"/>
                <w:i/>
              </w:rPr>
              <w:t xml:space="preserve"> </w:t>
            </w:r>
            <w:r w:rsidRPr="00853565">
              <w:rPr>
                <w:rFonts w:eastAsia="Symbol"/>
                <w:i/>
              </w:rPr>
              <w:br/>
              <w:t>Consolidated</w:t>
            </w:r>
            <w:r w:rsidRPr="00853565">
              <w:rPr>
                <w:rFonts w:eastAsia="Symbol"/>
                <w:i/>
                <w:sz w:val="12"/>
                <w:lang w:val="en-US"/>
              </w:rPr>
              <w:t xml:space="preserve"> budget</w:t>
            </w:r>
          </w:p>
        </w:tc>
        <w:tc>
          <w:tcPr>
            <w:tcW w:w="572" w:type="dxa"/>
            <w:tcBorders>
              <w:left w:val="single" w:sz="6" w:space="0" w:color="000000"/>
            </w:tcBorders>
            <w:shd w:val="clear" w:color="auto" w:fill="auto"/>
            <w:vAlign w:val="bottom"/>
          </w:tcPr>
          <w:p w14:paraId="3CCFBDE1" w14:textId="09D585BE" w:rsidR="006944E0" w:rsidRPr="00853565" w:rsidRDefault="006944E0" w:rsidP="00E00A52">
            <w:pPr>
              <w:spacing w:before="30" w:line="140" w:lineRule="exact"/>
              <w:ind w:right="57"/>
              <w:jc w:val="right"/>
            </w:pPr>
            <w:r w:rsidRPr="00853565">
              <w:t>640</w:t>
            </w:r>
          </w:p>
        </w:tc>
        <w:tc>
          <w:tcPr>
            <w:tcW w:w="575" w:type="dxa"/>
            <w:tcBorders>
              <w:left w:val="single" w:sz="6" w:space="0" w:color="000000"/>
            </w:tcBorders>
            <w:shd w:val="clear" w:color="auto" w:fill="auto"/>
            <w:vAlign w:val="bottom"/>
          </w:tcPr>
          <w:p w14:paraId="08B42DB1" w14:textId="2F47C895" w:rsidR="006944E0" w:rsidRPr="00853565" w:rsidRDefault="006944E0" w:rsidP="00E00A52">
            <w:pPr>
              <w:spacing w:before="30" w:line="140" w:lineRule="exact"/>
              <w:ind w:right="57"/>
              <w:jc w:val="right"/>
            </w:pPr>
            <w:r w:rsidRPr="00853565">
              <w:t>688</w:t>
            </w:r>
          </w:p>
        </w:tc>
        <w:tc>
          <w:tcPr>
            <w:tcW w:w="578" w:type="dxa"/>
            <w:tcBorders>
              <w:left w:val="single" w:sz="6" w:space="0" w:color="000000"/>
            </w:tcBorders>
            <w:shd w:val="clear" w:color="auto" w:fill="auto"/>
            <w:vAlign w:val="bottom"/>
          </w:tcPr>
          <w:p w14:paraId="0349A7AF" w14:textId="0532A234" w:rsidR="006944E0" w:rsidRPr="00853565" w:rsidRDefault="006944E0" w:rsidP="009A6DE4">
            <w:pPr>
              <w:spacing w:before="30" w:line="140" w:lineRule="exact"/>
              <w:ind w:right="57"/>
              <w:jc w:val="right"/>
            </w:pPr>
            <w:r w:rsidRPr="00853565">
              <w:t>919</w:t>
            </w:r>
          </w:p>
        </w:tc>
        <w:tc>
          <w:tcPr>
            <w:tcW w:w="577" w:type="dxa"/>
            <w:tcBorders>
              <w:left w:val="single" w:sz="6" w:space="0" w:color="000000"/>
            </w:tcBorders>
            <w:shd w:val="clear" w:color="auto" w:fill="auto"/>
            <w:vAlign w:val="bottom"/>
          </w:tcPr>
          <w:p w14:paraId="3BB2A9E2" w14:textId="4DBC00ED" w:rsidR="006944E0" w:rsidRPr="00853565" w:rsidRDefault="006944E0" w:rsidP="009A6DE4">
            <w:pPr>
              <w:spacing w:before="30" w:line="140" w:lineRule="exact"/>
              <w:ind w:right="57"/>
              <w:jc w:val="right"/>
            </w:pPr>
            <w:r w:rsidRPr="00853565">
              <w:t>896</w:t>
            </w:r>
          </w:p>
        </w:tc>
        <w:tc>
          <w:tcPr>
            <w:tcW w:w="574" w:type="dxa"/>
            <w:tcBorders>
              <w:left w:val="single" w:sz="6" w:space="0" w:color="000000"/>
            </w:tcBorders>
            <w:shd w:val="clear" w:color="auto" w:fill="auto"/>
            <w:vAlign w:val="bottom"/>
          </w:tcPr>
          <w:p w14:paraId="502C1D9E" w14:textId="00FB4889" w:rsidR="006944E0" w:rsidRPr="00853565" w:rsidRDefault="006944E0" w:rsidP="009A6DE4">
            <w:pPr>
              <w:spacing w:before="30" w:line="140" w:lineRule="exact"/>
              <w:ind w:right="57"/>
              <w:jc w:val="right"/>
            </w:pPr>
            <w:r w:rsidRPr="00853565">
              <w:t>960</w:t>
            </w:r>
          </w:p>
        </w:tc>
        <w:tc>
          <w:tcPr>
            <w:tcW w:w="572" w:type="dxa"/>
            <w:tcBorders>
              <w:left w:val="single" w:sz="6" w:space="0" w:color="000000"/>
            </w:tcBorders>
            <w:shd w:val="clear" w:color="auto" w:fill="auto"/>
            <w:vAlign w:val="bottom"/>
          </w:tcPr>
          <w:p w14:paraId="47791110" w14:textId="65C5E069" w:rsidR="006944E0" w:rsidRPr="00853565" w:rsidRDefault="006944E0" w:rsidP="009A6DE4">
            <w:pPr>
              <w:spacing w:before="30" w:line="140" w:lineRule="exact"/>
              <w:ind w:right="57"/>
              <w:jc w:val="right"/>
            </w:pPr>
            <w:r w:rsidRPr="00853565">
              <w:t>936</w:t>
            </w:r>
          </w:p>
        </w:tc>
        <w:tc>
          <w:tcPr>
            <w:tcW w:w="572" w:type="dxa"/>
            <w:tcBorders>
              <w:left w:val="single" w:sz="6" w:space="0" w:color="000000"/>
            </w:tcBorders>
            <w:shd w:val="clear" w:color="auto" w:fill="auto"/>
            <w:vAlign w:val="bottom"/>
          </w:tcPr>
          <w:p w14:paraId="0A90646A" w14:textId="733F1B98" w:rsidR="006944E0" w:rsidRPr="00853565" w:rsidRDefault="006944E0" w:rsidP="00E00A52">
            <w:pPr>
              <w:spacing w:before="30" w:line="140" w:lineRule="exact"/>
              <w:ind w:right="57"/>
              <w:jc w:val="right"/>
            </w:pPr>
            <w:r w:rsidRPr="00853565">
              <w:t>…</w:t>
            </w:r>
          </w:p>
        </w:tc>
        <w:tc>
          <w:tcPr>
            <w:tcW w:w="574" w:type="dxa"/>
            <w:tcBorders>
              <w:left w:val="single" w:sz="6" w:space="0" w:color="000000"/>
            </w:tcBorders>
            <w:shd w:val="clear" w:color="auto" w:fill="auto"/>
            <w:vAlign w:val="bottom"/>
          </w:tcPr>
          <w:p w14:paraId="6068E290" w14:textId="5712954C" w:rsidR="006944E0" w:rsidRPr="00853565" w:rsidRDefault="006944E0" w:rsidP="00E00A52">
            <w:pPr>
              <w:spacing w:before="30" w:line="140" w:lineRule="exact"/>
              <w:ind w:right="57"/>
              <w:jc w:val="right"/>
            </w:pPr>
            <w:r w:rsidRPr="00853565">
              <w:t>…</w:t>
            </w:r>
          </w:p>
        </w:tc>
        <w:tc>
          <w:tcPr>
            <w:tcW w:w="1837" w:type="dxa"/>
            <w:tcBorders>
              <w:left w:val="single" w:sz="6" w:space="0" w:color="000000"/>
            </w:tcBorders>
            <w:shd w:val="clear" w:color="auto" w:fill="auto"/>
            <w:tcMar>
              <w:left w:w="57" w:type="dxa"/>
            </w:tcMar>
            <w:vAlign w:val="bottom"/>
          </w:tcPr>
          <w:p w14:paraId="32C8A706" w14:textId="77777777" w:rsidR="006944E0" w:rsidRPr="00853565" w:rsidRDefault="006944E0" w:rsidP="00E00A52">
            <w:pPr>
              <w:spacing w:before="30" w:line="140" w:lineRule="exact"/>
              <w:ind w:left="226" w:hanging="113"/>
            </w:pPr>
            <w:r w:rsidRPr="00853565">
              <w:rPr>
                <w:i/>
              </w:rPr>
              <w:t xml:space="preserve">Canada </w:t>
            </w:r>
            <w:r w:rsidRPr="00853565">
              <w:rPr>
                <w:i/>
              </w:rPr>
              <w:br/>
              <w:t>(canadian dollar</w:t>
            </w:r>
            <w:r w:rsidRPr="00853565">
              <w:rPr>
                <w:i/>
                <w:lang w:val="en-US"/>
              </w:rPr>
              <w:t>s</w:t>
            </w:r>
            <w:r w:rsidRPr="00853565">
              <w:rPr>
                <w:i/>
              </w:rPr>
              <w:t>)</w:t>
            </w:r>
          </w:p>
        </w:tc>
        <w:tc>
          <w:tcPr>
            <w:tcW w:w="36" w:type="dxa"/>
            <w:shd w:val="clear" w:color="auto" w:fill="auto"/>
          </w:tcPr>
          <w:p w14:paraId="56BC5C8E" w14:textId="77777777" w:rsidR="006944E0" w:rsidRPr="00853565" w:rsidRDefault="006944E0" w:rsidP="00E00A52">
            <w:pPr>
              <w:snapToGrid w:val="0"/>
              <w:spacing w:before="30" w:line="140" w:lineRule="exact"/>
              <w:rPr>
                <w:rFonts w:ascii="Times New Roman" w:hAnsi="Times New Roman" w:cs="Times New Roman"/>
                <w:i/>
                <w:sz w:val="20"/>
                <w:szCs w:val="20"/>
              </w:rPr>
            </w:pPr>
          </w:p>
        </w:tc>
      </w:tr>
      <w:tr w:rsidR="00853565" w:rsidRPr="009A2FB9" w14:paraId="0EA6E8EF" w14:textId="77777777" w:rsidTr="005541E2">
        <w:trPr>
          <w:cantSplit/>
          <w:jc w:val="center"/>
        </w:trPr>
        <w:tc>
          <w:tcPr>
            <w:tcW w:w="1811" w:type="dxa"/>
            <w:shd w:val="clear" w:color="auto" w:fill="auto"/>
            <w:vAlign w:val="bottom"/>
          </w:tcPr>
          <w:p w14:paraId="596C6FE7" w14:textId="77777777" w:rsidR="006944E0" w:rsidRPr="00853565" w:rsidRDefault="006944E0" w:rsidP="00E00A52">
            <w:pPr>
              <w:pStyle w:val="font5"/>
              <w:spacing w:before="30" w:after="0" w:line="140" w:lineRule="exact"/>
              <w:ind w:left="226" w:hanging="113"/>
              <w:rPr>
                <w:color w:val="auto"/>
              </w:rPr>
            </w:pPr>
            <w:r w:rsidRPr="00853565">
              <w:rPr>
                <w:color w:val="auto"/>
              </w:rPr>
              <w:t>Республика Корея</w:t>
            </w:r>
            <w:r w:rsidRPr="00853565">
              <w:rPr>
                <w:color w:val="auto"/>
              </w:rPr>
              <w:br/>
              <w:t>(трлн вон)</w:t>
            </w:r>
          </w:p>
        </w:tc>
        <w:tc>
          <w:tcPr>
            <w:tcW w:w="1643" w:type="dxa"/>
            <w:tcBorders>
              <w:left w:val="single" w:sz="6" w:space="0" w:color="000000"/>
            </w:tcBorders>
            <w:shd w:val="clear" w:color="auto" w:fill="auto"/>
            <w:vAlign w:val="bottom"/>
          </w:tcPr>
          <w:p w14:paraId="300DC391" w14:textId="77777777" w:rsidR="006944E0" w:rsidRPr="00853565" w:rsidRDefault="006944E0" w:rsidP="00EA5FF2">
            <w:pPr>
              <w:spacing w:before="30" w:line="140" w:lineRule="exact"/>
              <w:ind w:left="57"/>
              <w:rPr>
                <w:rFonts w:eastAsia="Symbol"/>
                <w:bCs/>
              </w:rPr>
            </w:pPr>
            <w:r w:rsidRPr="00853565">
              <w:rPr>
                <w:rFonts w:eastAsia="Symbol"/>
                <w:bCs/>
              </w:rPr>
              <w:t>Консолидированный</w:t>
            </w:r>
            <w:r w:rsidRPr="00853565">
              <w:rPr>
                <w:rFonts w:eastAsia="Symbol"/>
                <w:i/>
              </w:rPr>
              <w:t xml:space="preserve"> </w:t>
            </w:r>
            <w:r w:rsidRPr="00853565">
              <w:rPr>
                <w:rFonts w:eastAsia="Symbol"/>
                <w:i/>
              </w:rPr>
              <w:br/>
              <w:t>Consolidated</w:t>
            </w:r>
            <w:r w:rsidRPr="00853565">
              <w:rPr>
                <w:rFonts w:eastAsia="Symbol"/>
                <w:i/>
                <w:sz w:val="12"/>
                <w:lang w:val="en-US"/>
              </w:rPr>
              <w:t xml:space="preserve"> budget</w:t>
            </w:r>
          </w:p>
        </w:tc>
        <w:tc>
          <w:tcPr>
            <w:tcW w:w="572" w:type="dxa"/>
            <w:tcBorders>
              <w:left w:val="single" w:sz="6" w:space="0" w:color="000000"/>
            </w:tcBorders>
            <w:shd w:val="clear" w:color="auto" w:fill="auto"/>
            <w:vAlign w:val="bottom"/>
          </w:tcPr>
          <w:p w14:paraId="1B145291" w14:textId="4CEE2F4F" w:rsidR="006944E0" w:rsidRPr="00853565" w:rsidRDefault="006944E0" w:rsidP="00E00A52">
            <w:pPr>
              <w:spacing w:before="30" w:line="140" w:lineRule="exact"/>
              <w:ind w:right="57"/>
              <w:jc w:val="right"/>
            </w:pPr>
            <w:r w:rsidRPr="00853565">
              <w:t>331</w:t>
            </w:r>
          </w:p>
        </w:tc>
        <w:tc>
          <w:tcPr>
            <w:tcW w:w="575" w:type="dxa"/>
            <w:tcBorders>
              <w:left w:val="single" w:sz="6" w:space="0" w:color="000000"/>
            </w:tcBorders>
            <w:shd w:val="clear" w:color="auto" w:fill="auto"/>
            <w:vAlign w:val="bottom"/>
          </w:tcPr>
          <w:p w14:paraId="75B043B0" w14:textId="711FB213" w:rsidR="006944E0" w:rsidRPr="00853565" w:rsidRDefault="006944E0" w:rsidP="00E00A52">
            <w:pPr>
              <w:spacing w:before="30" w:line="140" w:lineRule="exact"/>
              <w:ind w:right="57"/>
              <w:jc w:val="right"/>
            </w:pPr>
            <w:r w:rsidRPr="00853565">
              <w:t>257</w:t>
            </w:r>
          </w:p>
        </w:tc>
        <w:tc>
          <w:tcPr>
            <w:tcW w:w="578" w:type="dxa"/>
            <w:tcBorders>
              <w:left w:val="single" w:sz="6" w:space="0" w:color="000000"/>
            </w:tcBorders>
            <w:shd w:val="clear" w:color="auto" w:fill="auto"/>
            <w:vAlign w:val="bottom"/>
          </w:tcPr>
          <w:p w14:paraId="0621ADED" w14:textId="4D58D6F5" w:rsidR="006944E0" w:rsidRPr="00853565" w:rsidRDefault="006944E0" w:rsidP="009A6DE4">
            <w:pPr>
              <w:spacing w:before="30" w:line="140" w:lineRule="exact"/>
              <w:ind w:right="57"/>
              <w:jc w:val="right"/>
              <w:rPr>
                <w:lang w:val="en-US"/>
              </w:rPr>
            </w:pPr>
            <w:r w:rsidRPr="00853565">
              <w:t>634</w:t>
            </w:r>
          </w:p>
        </w:tc>
        <w:tc>
          <w:tcPr>
            <w:tcW w:w="577" w:type="dxa"/>
            <w:tcBorders>
              <w:left w:val="single" w:sz="6" w:space="0" w:color="000000"/>
            </w:tcBorders>
            <w:shd w:val="clear" w:color="auto" w:fill="auto"/>
            <w:vAlign w:val="bottom"/>
          </w:tcPr>
          <w:p w14:paraId="551A21A8" w14:textId="50D3F715" w:rsidR="006944E0" w:rsidRPr="00853565" w:rsidRDefault="006944E0" w:rsidP="009A6DE4">
            <w:pPr>
              <w:spacing w:before="30" w:line="140" w:lineRule="exact"/>
              <w:ind w:right="57"/>
              <w:jc w:val="right"/>
              <w:rPr>
                <w:lang w:val="en-US"/>
              </w:rPr>
            </w:pPr>
            <w:r w:rsidRPr="00853565">
              <w:t>538</w:t>
            </w:r>
          </w:p>
        </w:tc>
        <w:tc>
          <w:tcPr>
            <w:tcW w:w="574" w:type="dxa"/>
            <w:tcBorders>
              <w:left w:val="single" w:sz="6" w:space="0" w:color="000000"/>
            </w:tcBorders>
            <w:shd w:val="clear" w:color="auto" w:fill="auto"/>
            <w:vAlign w:val="bottom"/>
          </w:tcPr>
          <w:p w14:paraId="668A0B96" w14:textId="0CE97B43" w:rsidR="006944E0" w:rsidRPr="00853565" w:rsidRDefault="006944E0" w:rsidP="00BB3F70">
            <w:pPr>
              <w:spacing w:before="30" w:line="140" w:lineRule="exact"/>
              <w:ind w:right="57"/>
              <w:jc w:val="right"/>
            </w:pPr>
            <w:r w:rsidRPr="00853565">
              <w:t>656</w:t>
            </w:r>
          </w:p>
        </w:tc>
        <w:tc>
          <w:tcPr>
            <w:tcW w:w="572" w:type="dxa"/>
            <w:tcBorders>
              <w:left w:val="single" w:sz="6" w:space="0" w:color="000000"/>
            </w:tcBorders>
            <w:shd w:val="clear" w:color="auto" w:fill="auto"/>
            <w:vAlign w:val="bottom"/>
          </w:tcPr>
          <w:p w14:paraId="58EB665D" w14:textId="18A9361A" w:rsidR="006944E0" w:rsidRPr="00853565" w:rsidRDefault="006944E0" w:rsidP="009A6DE4">
            <w:pPr>
              <w:spacing w:before="30" w:line="140" w:lineRule="exact"/>
              <w:ind w:right="57"/>
              <w:jc w:val="right"/>
            </w:pPr>
            <w:r w:rsidRPr="00853565">
              <w:t>591</w:t>
            </w:r>
          </w:p>
        </w:tc>
        <w:tc>
          <w:tcPr>
            <w:tcW w:w="572" w:type="dxa"/>
            <w:tcBorders>
              <w:left w:val="single" w:sz="6" w:space="0" w:color="000000"/>
            </w:tcBorders>
            <w:shd w:val="clear" w:color="auto" w:fill="auto"/>
            <w:vAlign w:val="bottom"/>
          </w:tcPr>
          <w:p w14:paraId="59C2D4B3" w14:textId="2E8D50FF" w:rsidR="006944E0" w:rsidRPr="00853565" w:rsidRDefault="006944E0" w:rsidP="00E00A52">
            <w:pPr>
              <w:spacing w:before="30" w:line="140" w:lineRule="exact"/>
              <w:ind w:right="57"/>
              <w:jc w:val="right"/>
            </w:pPr>
            <w:r w:rsidRPr="00853565">
              <w:t>…</w:t>
            </w:r>
          </w:p>
        </w:tc>
        <w:tc>
          <w:tcPr>
            <w:tcW w:w="574" w:type="dxa"/>
            <w:tcBorders>
              <w:left w:val="single" w:sz="6" w:space="0" w:color="000000"/>
            </w:tcBorders>
            <w:shd w:val="clear" w:color="auto" w:fill="auto"/>
            <w:vAlign w:val="bottom"/>
          </w:tcPr>
          <w:p w14:paraId="2266CBD8" w14:textId="7E692066" w:rsidR="006944E0" w:rsidRPr="00853565" w:rsidRDefault="006944E0" w:rsidP="00E00A52">
            <w:pPr>
              <w:spacing w:before="30" w:line="140" w:lineRule="exact"/>
              <w:ind w:right="57"/>
              <w:jc w:val="right"/>
            </w:pPr>
            <w:r w:rsidRPr="00853565">
              <w:t>…</w:t>
            </w:r>
          </w:p>
        </w:tc>
        <w:tc>
          <w:tcPr>
            <w:tcW w:w="1837" w:type="dxa"/>
            <w:tcBorders>
              <w:left w:val="single" w:sz="6" w:space="0" w:color="000000"/>
            </w:tcBorders>
            <w:shd w:val="clear" w:color="auto" w:fill="auto"/>
            <w:tcMar>
              <w:left w:w="57" w:type="dxa"/>
            </w:tcMar>
            <w:vAlign w:val="bottom"/>
          </w:tcPr>
          <w:p w14:paraId="5CA6D7C3" w14:textId="77777777" w:rsidR="006944E0" w:rsidRPr="00853565" w:rsidRDefault="006944E0" w:rsidP="00E00A52">
            <w:pPr>
              <w:pStyle w:val="01-golovka"/>
              <w:widowControl/>
              <w:spacing w:before="30" w:after="0" w:line="140" w:lineRule="exact"/>
              <w:ind w:left="226" w:hanging="113"/>
              <w:jc w:val="left"/>
              <w:rPr>
                <w:lang w:val="en-US"/>
              </w:rPr>
            </w:pPr>
            <w:r w:rsidRPr="00853565">
              <w:rPr>
                <w:rFonts w:ascii="Arial" w:hAnsi="Arial" w:cs="Arial"/>
                <w:i/>
                <w:lang w:val="en-US"/>
              </w:rPr>
              <w:t>Republic of Korea</w:t>
            </w:r>
            <w:r w:rsidRPr="00853565">
              <w:rPr>
                <w:rFonts w:ascii="Arial" w:hAnsi="Arial" w:cs="Arial"/>
                <w:i/>
                <w:lang w:val="en-US"/>
              </w:rPr>
              <w:br/>
              <w:t>(trln.won)</w:t>
            </w:r>
          </w:p>
        </w:tc>
        <w:tc>
          <w:tcPr>
            <w:tcW w:w="36" w:type="dxa"/>
            <w:shd w:val="clear" w:color="auto" w:fill="auto"/>
          </w:tcPr>
          <w:p w14:paraId="07B039D2" w14:textId="77777777" w:rsidR="006944E0" w:rsidRPr="00853565" w:rsidRDefault="006944E0" w:rsidP="00E00A52">
            <w:pPr>
              <w:snapToGrid w:val="0"/>
              <w:spacing w:before="30" w:line="140" w:lineRule="exact"/>
              <w:rPr>
                <w:rFonts w:ascii="Times New Roman" w:hAnsi="Times New Roman" w:cs="Times New Roman"/>
                <w:i/>
                <w:sz w:val="20"/>
                <w:szCs w:val="20"/>
                <w:lang w:val="en-US"/>
              </w:rPr>
            </w:pPr>
          </w:p>
        </w:tc>
      </w:tr>
      <w:tr w:rsidR="00853565" w:rsidRPr="00853565" w14:paraId="709C08A2" w14:textId="77777777" w:rsidTr="005541E2">
        <w:trPr>
          <w:cantSplit/>
          <w:jc w:val="center"/>
        </w:trPr>
        <w:tc>
          <w:tcPr>
            <w:tcW w:w="1811" w:type="dxa"/>
            <w:shd w:val="clear" w:color="auto" w:fill="auto"/>
            <w:vAlign w:val="bottom"/>
          </w:tcPr>
          <w:p w14:paraId="3442E2C8" w14:textId="77777777" w:rsidR="006944E0" w:rsidRPr="00853565" w:rsidRDefault="006944E0" w:rsidP="00E00A52">
            <w:pPr>
              <w:pStyle w:val="1a"/>
              <w:spacing w:before="30" w:line="140" w:lineRule="exact"/>
              <w:ind w:left="226" w:hanging="113"/>
            </w:pPr>
            <w:r w:rsidRPr="00853565">
              <w:rPr>
                <w:rFonts w:ascii="Arial" w:hAnsi="Arial" w:cs="Arial"/>
                <w:sz w:val="14"/>
                <w:szCs w:val="14"/>
                <w:lang w:val="ru-RU"/>
              </w:rPr>
              <w:t xml:space="preserve">США </w:t>
            </w:r>
            <w:r w:rsidRPr="00853565">
              <w:rPr>
                <w:rFonts w:ascii="Arial" w:hAnsi="Arial" w:cs="Arial"/>
                <w:sz w:val="14"/>
                <w:szCs w:val="14"/>
                <w:lang w:val="ru-RU"/>
              </w:rPr>
              <w:br/>
              <w:t>(доллары США)</w:t>
            </w:r>
          </w:p>
        </w:tc>
        <w:tc>
          <w:tcPr>
            <w:tcW w:w="1643" w:type="dxa"/>
            <w:tcBorders>
              <w:left w:val="single" w:sz="6" w:space="0" w:color="000000"/>
            </w:tcBorders>
            <w:shd w:val="clear" w:color="auto" w:fill="auto"/>
            <w:vAlign w:val="bottom"/>
          </w:tcPr>
          <w:p w14:paraId="0502D0DA" w14:textId="77777777" w:rsidR="006944E0" w:rsidRPr="00853565" w:rsidRDefault="006944E0" w:rsidP="00EA5FF2">
            <w:pPr>
              <w:spacing w:before="30" w:line="140" w:lineRule="exact"/>
              <w:ind w:left="57"/>
              <w:rPr>
                <w:rFonts w:eastAsia="Symbol"/>
                <w:bCs/>
              </w:rPr>
            </w:pPr>
            <w:r w:rsidRPr="00853565">
              <w:rPr>
                <w:rFonts w:eastAsia="Symbol"/>
                <w:bCs/>
              </w:rPr>
              <w:t>Консолидированный</w:t>
            </w:r>
            <w:r w:rsidRPr="00853565">
              <w:rPr>
                <w:rFonts w:eastAsia="Symbol"/>
                <w:i/>
              </w:rPr>
              <w:t xml:space="preserve"> </w:t>
            </w:r>
            <w:r w:rsidRPr="00853565">
              <w:rPr>
                <w:rFonts w:eastAsia="Symbol"/>
                <w:i/>
              </w:rPr>
              <w:br/>
              <w:t>Consolidated</w:t>
            </w:r>
            <w:r w:rsidRPr="00853565">
              <w:rPr>
                <w:rFonts w:eastAsia="Symbol"/>
                <w:i/>
                <w:sz w:val="12"/>
                <w:lang w:val="en-US"/>
              </w:rPr>
              <w:t xml:space="preserve"> budget</w:t>
            </w:r>
          </w:p>
        </w:tc>
        <w:tc>
          <w:tcPr>
            <w:tcW w:w="572" w:type="dxa"/>
            <w:tcBorders>
              <w:left w:val="single" w:sz="6" w:space="0" w:color="000000"/>
            </w:tcBorders>
            <w:shd w:val="clear" w:color="auto" w:fill="auto"/>
            <w:vAlign w:val="bottom"/>
          </w:tcPr>
          <w:p w14:paraId="5812E587" w14:textId="6218B4D8" w:rsidR="006944E0" w:rsidRPr="00853565" w:rsidRDefault="006944E0" w:rsidP="00E00A52">
            <w:pPr>
              <w:spacing w:before="30" w:line="140" w:lineRule="exact"/>
              <w:ind w:right="57"/>
              <w:jc w:val="right"/>
            </w:pPr>
            <w:r w:rsidRPr="00853565">
              <w:t>4</w:t>
            </w:r>
            <w:r w:rsidRPr="00853565">
              <w:rPr>
                <w:rFonts w:eastAsia="Symbol"/>
                <w:spacing w:val="-4"/>
                <w:lang w:val="en-US"/>
              </w:rPr>
              <w:t> </w:t>
            </w:r>
            <w:r w:rsidRPr="00853565">
              <w:t>330</w:t>
            </w:r>
          </w:p>
        </w:tc>
        <w:tc>
          <w:tcPr>
            <w:tcW w:w="575" w:type="dxa"/>
            <w:tcBorders>
              <w:left w:val="single" w:sz="6" w:space="0" w:color="000000"/>
            </w:tcBorders>
            <w:shd w:val="clear" w:color="auto" w:fill="auto"/>
            <w:vAlign w:val="bottom"/>
          </w:tcPr>
          <w:p w14:paraId="67FC5DEF" w14:textId="441E7AD2" w:rsidR="006944E0" w:rsidRPr="00853565" w:rsidRDefault="006944E0" w:rsidP="00E00A52">
            <w:pPr>
              <w:spacing w:before="30" w:line="140" w:lineRule="exact"/>
              <w:ind w:right="57"/>
              <w:jc w:val="right"/>
            </w:pPr>
            <w:r w:rsidRPr="00853565">
              <w:t>6</w:t>
            </w:r>
            <w:r w:rsidRPr="00853565">
              <w:rPr>
                <w:rFonts w:eastAsia="Symbol"/>
                <w:spacing w:val="-4"/>
                <w:lang w:val="en-US"/>
              </w:rPr>
              <w:t> </w:t>
            </w:r>
            <w:r w:rsidRPr="00853565">
              <w:t>013</w:t>
            </w:r>
          </w:p>
        </w:tc>
        <w:tc>
          <w:tcPr>
            <w:tcW w:w="578" w:type="dxa"/>
            <w:tcBorders>
              <w:left w:val="single" w:sz="6" w:space="0" w:color="000000"/>
            </w:tcBorders>
            <w:shd w:val="clear" w:color="auto" w:fill="auto"/>
            <w:vAlign w:val="bottom"/>
          </w:tcPr>
          <w:p w14:paraId="57AC7742" w14:textId="11686B61" w:rsidR="006944E0" w:rsidRPr="00853565" w:rsidRDefault="006944E0" w:rsidP="009A6DE4">
            <w:pPr>
              <w:spacing w:before="30" w:line="140" w:lineRule="exact"/>
              <w:ind w:right="57"/>
              <w:jc w:val="right"/>
            </w:pPr>
            <w:r w:rsidRPr="00853565">
              <w:t>6</w:t>
            </w:r>
            <w:r w:rsidRPr="00853565">
              <w:rPr>
                <w:rFonts w:ascii="Arial Narrow" w:hAnsi="Arial Narrow"/>
                <w:lang w:val="en-US"/>
              </w:rPr>
              <w:t> </w:t>
            </w:r>
            <w:r w:rsidRPr="00853565">
              <w:t>172</w:t>
            </w:r>
          </w:p>
        </w:tc>
        <w:tc>
          <w:tcPr>
            <w:tcW w:w="577" w:type="dxa"/>
            <w:tcBorders>
              <w:left w:val="single" w:sz="6" w:space="0" w:color="000000"/>
            </w:tcBorders>
            <w:shd w:val="clear" w:color="auto" w:fill="auto"/>
            <w:vAlign w:val="bottom"/>
          </w:tcPr>
          <w:p w14:paraId="0E680C3A" w14:textId="14B0FB83" w:rsidR="006944E0" w:rsidRPr="00853565" w:rsidRDefault="006944E0" w:rsidP="009A6DE4">
            <w:pPr>
              <w:spacing w:before="30" w:line="140" w:lineRule="exact"/>
              <w:ind w:right="57"/>
              <w:jc w:val="right"/>
            </w:pPr>
            <w:r w:rsidRPr="00853565">
              <w:t>7</w:t>
            </w:r>
            <w:r w:rsidRPr="00853565">
              <w:rPr>
                <w:rFonts w:ascii="Arial Narrow" w:hAnsi="Arial Narrow"/>
                <w:lang w:val="en-US"/>
              </w:rPr>
              <w:t> </w:t>
            </w:r>
            <w:r w:rsidRPr="00853565">
              <w:t>306</w:t>
            </w:r>
          </w:p>
        </w:tc>
        <w:tc>
          <w:tcPr>
            <w:tcW w:w="574" w:type="dxa"/>
            <w:tcBorders>
              <w:left w:val="single" w:sz="6" w:space="0" w:color="000000"/>
            </w:tcBorders>
            <w:shd w:val="clear" w:color="auto" w:fill="auto"/>
            <w:vAlign w:val="bottom"/>
          </w:tcPr>
          <w:p w14:paraId="48A9BA1A" w14:textId="6F31D789" w:rsidR="006944E0" w:rsidRPr="00853565" w:rsidRDefault="006944E0" w:rsidP="009A6DE4">
            <w:pPr>
              <w:spacing w:before="30" w:line="140" w:lineRule="exact"/>
              <w:ind w:right="57"/>
              <w:jc w:val="right"/>
            </w:pPr>
            <w:r w:rsidRPr="00853565">
              <w:t>6</w:t>
            </w:r>
            <w:r w:rsidRPr="00853565">
              <w:rPr>
                <w:rFonts w:ascii="Arial Narrow" w:hAnsi="Arial Narrow"/>
                <w:lang w:val="en-US"/>
              </w:rPr>
              <w:t> </w:t>
            </w:r>
            <w:r w:rsidRPr="00853565">
              <w:t>401</w:t>
            </w:r>
          </w:p>
        </w:tc>
        <w:tc>
          <w:tcPr>
            <w:tcW w:w="572" w:type="dxa"/>
            <w:tcBorders>
              <w:left w:val="single" w:sz="6" w:space="0" w:color="000000"/>
            </w:tcBorders>
            <w:shd w:val="clear" w:color="auto" w:fill="auto"/>
            <w:vAlign w:val="bottom"/>
          </w:tcPr>
          <w:p w14:paraId="325557A8" w14:textId="71A34F15" w:rsidR="006944E0" w:rsidRPr="00853565" w:rsidRDefault="006944E0" w:rsidP="009A6DE4">
            <w:pPr>
              <w:spacing w:before="30" w:line="140" w:lineRule="exact"/>
              <w:ind w:right="57"/>
              <w:jc w:val="right"/>
            </w:pPr>
            <w:r w:rsidRPr="00853565">
              <w:t>7</w:t>
            </w:r>
            <w:r w:rsidRPr="00853565">
              <w:rPr>
                <w:rFonts w:ascii="Arial Narrow" w:hAnsi="Arial Narrow"/>
                <w:lang w:val="en-US"/>
              </w:rPr>
              <w:t> </w:t>
            </w:r>
            <w:r w:rsidRPr="00853565">
              <w:t>649</w:t>
            </w:r>
          </w:p>
        </w:tc>
        <w:tc>
          <w:tcPr>
            <w:tcW w:w="572" w:type="dxa"/>
            <w:tcBorders>
              <w:left w:val="single" w:sz="6" w:space="0" w:color="000000"/>
            </w:tcBorders>
            <w:shd w:val="clear" w:color="auto" w:fill="auto"/>
            <w:vAlign w:val="bottom"/>
          </w:tcPr>
          <w:p w14:paraId="0F108434" w14:textId="211DD337" w:rsidR="006944E0" w:rsidRPr="00853565" w:rsidRDefault="006944E0" w:rsidP="00E00A52">
            <w:pPr>
              <w:spacing w:before="30" w:line="140" w:lineRule="exact"/>
              <w:ind w:right="57"/>
              <w:jc w:val="right"/>
            </w:pPr>
            <w:r w:rsidRPr="00853565">
              <w:t>…</w:t>
            </w:r>
          </w:p>
        </w:tc>
        <w:tc>
          <w:tcPr>
            <w:tcW w:w="574" w:type="dxa"/>
            <w:tcBorders>
              <w:left w:val="single" w:sz="6" w:space="0" w:color="000000"/>
            </w:tcBorders>
            <w:shd w:val="clear" w:color="auto" w:fill="auto"/>
            <w:vAlign w:val="bottom"/>
          </w:tcPr>
          <w:p w14:paraId="07AC6CE6" w14:textId="103C9EC1" w:rsidR="006944E0" w:rsidRPr="00853565" w:rsidRDefault="006944E0" w:rsidP="00E00A52">
            <w:pPr>
              <w:spacing w:before="30" w:line="140" w:lineRule="exact"/>
              <w:ind w:right="57"/>
              <w:jc w:val="right"/>
            </w:pPr>
            <w:r w:rsidRPr="00853565">
              <w:t>…</w:t>
            </w:r>
          </w:p>
        </w:tc>
        <w:tc>
          <w:tcPr>
            <w:tcW w:w="1837" w:type="dxa"/>
            <w:tcBorders>
              <w:left w:val="single" w:sz="6" w:space="0" w:color="000000"/>
            </w:tcBorders>
            <w:shd w:val="clear" w:color="auto" w:fill="auto"/>
            <w:tcMar>
              <w:left w:w="57" w:type="dxa"/>
            </w:tcMar>
            <w:vAlign w:val="bottom"/>
          </w:tcPr>
          <w:p w14:paraId="7CDA7B42" w14:textId="77777777" w:rsidR="006944E0" w:rsidRPr="00853565" w:rsidRDefault="006944E0" w:rsidP="00E00A52">
            <w:pPr>
              <w:pStyle w:val="01-golovka"/>
              <w:widowControl/>
              <w:spacing w:before="30" w:after="0" w:line="140" w:lineRule="exact"/>
              <w:ind w:left="226" w:hanging="113"/>
              <w:jc w:val="left"/>
            </w:pPr>
            <w:r w:rsidRPr="00853565">
              <w:rPr>
                <w:rFonts w:ascii="Arial" w:hAnsi="Arial" w:cs="Arial"/>
                <w:i/>
                <w:lang w:val="en-US"/>
              </w:rPr>
              <w:t xml:space="preserve">USA </w:t>
            </w:r>
            <w:r w:rsidRPr="00853565">
              <w:rPr>
                <w:rFonts w:ascii="Arial" w:hAnsi="Arial" w:cs="Arial"/>
                <w:i/>
                <w:lang w:val="en-US"/>
              </w:rPr>
              <w:br/>
              <w:t>(US dollars)</w:t>
            </w:r>
          </w:p>
        </w:tc>
        <w:tc>
          <w:tcPr>
            <w:tcW w:w="36" w:type="dxa"/>
            <w:shd w:val="clear" w:color="auto" w:fill="auto"/>
          </w:tcPr>
          <w:p w14:paraId="64B78CA8" w14:textId="77777777" w:rsidR="006944E0" w:rsidRPr="00853565" w:rsidRDefault="006944E0" w:rsidP="00E00A52">
            <w:pPr>
              <w:snapToGrid w:val="0"/>
              <w:spacing w:before="30" w:line="140" w:lineRule="exact"/>
              <w:rPr>
                <w:rFonts w:ascii="Times New Roman" w:hAnsi="Times New Roman" w:cs="Times New Roman"/>
                <w:i/>
                <w:sz w:val="20"/>
                <w:szCs w:val="20"/>
                <w:lang w:val="en-US"/>
              </w:rPr>
            </w:pPr>
          </w:p>
        </w:tc>
      </w:tr>
      <w:tr w:rsidR="00853565" w:rsidRPr="00853565" w14:paraId="243A9069" w14:textId="77777777" w:rsidTr="005541E2">
        <w:trPr>
          <w:cantSplit/>
          <w:jc w:val="center"/>
        </w:trPr>
        <w:tc>
          <w:tcPr>
            <w:tcW w:w="1811" w:type="dxa"/>
            <w:tcBorders>
              <w:bottom w:val="single" w:sz="6" w:space="0" w:color="000000"/>
            </w:tcBorders>
            <w:shd w:val="clear" w:color="auto" w:fill="auto"/>
            <w:vAlign w:val="center"/>
          </w:tcPr>
          <w:p w14:paraId="2D041581" w14:textId="77777777" w:rsidR="006944E0" w:rsidRPr="00853565" w:rsidRDefault="006944E0" w:rsidP="00E00A52">
            <w:pPr>
              <w:spacing w:before="30" w:line="140" w:lineRule="exact"/>
              <w:ind w:left="226" w:hanging="113"/>
            </w:pPr>
            <w:r w:rsidRPr="00853565">
              <w:t>Турция</w:t>
            </w:r>
            <w:r w:rsidRPr="00853565">
              <w:rPr>
                <w:lang w:val="en-US"/>
              </w:rPr>
              <w:t xml:space="preserve"> </w:t>
            </w:r>
            <w:r w:rsidRPr="00853565">
              <w:rPr>
                <w:lang w:val="en-US"/>
              </w:rPr>
              <w:br/>
              <w:t>(</w:t>
            </w:r>
            <w:r w:rsidRPr="00853565">
              <w:t>турецкие</w:t>
            </w:r>
            <w:r w:rsidRPr="00853565">
              <w:rPr>
                <w:lang w:val="en-US"/>
              </w:rPr>
              <w:t xml:space="preserve"> </w:t>
            </w:r>
            <w:r w:rsidRPr="00853565">
              <w:t>лиры</w:t>
            </w:r>
            <w:r w:rsidRPr="00853565">
              <w:rPr>
                <w:lang w:val="en-US"/>
              </w:rPr>
              <w:t>)</w:t>
            </w:r>
          </w:p>
        </w:tc>
        <w:tc>
          <w:tcPr>
            <w:tcW w:w="1643" w:type="dxa"/>
            <w:tcBorders>
              <w:left w:val="single" w:sz="6" w:space="0" w:color="000000"/>
              <w:bottom w:val="single" w:sz="6" w:space="0" w:color="000000"/>
            </w:tcBorders>
            <w:shd w:val="clear" w:color="auto" w:fill="auto"/>
            <w:vAlign w:val="center"/>
          </w:tcPr>
          <w:p w14:paraId="10B9CA03" w14:textId="77777777" w:rsidR="006944E0" w:rsidRPr="00853565" w:rsidRDefault="006944E0" w:rsidP="00EA5FF2">
            <w:pPr>
              <w:spacing w:before="30" w:line="140" w:lineRule="exact"/>
              <w:ind w:left="57"/>
              <w:rPr>
                <w:rFonts w:eastAsia="Symbol"/>
                <w:bCs/>
              </w:rPr>
            </w:pPr>
            <w:r w:rsidRPr="00853565">
              <w:rPr>
                <w:rFonts w:eastAsia="Symbol"/>
                <w:bCs/>
              </w:rPr>
              <w:t>Консолидированный</w:t>
            </w:r>
            <w:r w:rsidRPr="00853565">
              <w:rPr>
                <w:rFonts w:eastAsia="Symbol"/>
                <w:i/>
              </w:rPr>
              <w:t xml:space="preserve"> </w:t>
            </w:r>
            <w:r w:rsidRPr="00853565">
              <w:rPr>
                <w:rFonts w:eastAsia="Symbol"/>
                <w:i/>
              </w:rPr>
              <w:br/>
              <w:t>Consolidated</w:t>
            </w:r>
            <w:r w:rsidRPr="00853565">
              <w:rPr>
                <w:rFonts w:eastAsia="Symbol"/>
                <w:i/>
                <w:sz w:val="12"/>
                <w:lang w:val="en-US"/>
              </w:rPr>
              <w:t xml:space="preserve"> budget</w:t>
            </w:r>
          </w:p>
        </w:tc>
        <w:tc>
          <w:tcPr>
            <w:tcW w:w="572" w:type="dxa"/>
            <w:tcBorders>
              <w:left w:val="single" w:sz="6" w:space="0" w:color="000000"/>
              <w:bottom w:val="single" w:sz="6" w:space="0" w:color="000000"/>
            </w:tcBorders>
            <w:shd w:val="clear" w:color="auto" w:fill="auto"/>
            <w:vAlign w:val="bottom"/>
          </w:tcPr>
          <w:p w14:paraId="428787E4" w14:textId="095C608E" w:rsidR="006944E0" w:rsidRPr="00853565" w:rsidRDefault="006944E0" w:rsidP="00E00A52">
            <w:pPr>
              <w:spacing w:before="30" w:line="140" w:lineRule="exact"/>
              <w:ind w:right="57"/>
              <w:jc w:val="right"/>
            </w:pPr>
            <w:r w:rsidRPr="00853565">
              <w:t>387</w:t>
            </w:r>
          </w:p>
        </w:tc>
        <w:tc>
          <w:tcPr>
            <w:tcW w:w="575" w:type="dxa"/>
            <w:tcBorders>
              <w:left w:val="single" w:sz="6" w:space="0" w:color="000000"/>
              <w:bottom w:val="single" w:sz="6" w:space="0" w:color="000000"/>
            </w:tcBorders>
            <w:shd w:val="clear" w:color="auto" w:fill="auto"/>
            <w:vAlign w:val="bottom"/>
          </w:tcPr>
          <w:p w14:paraId="64751582" w14:textId="310A8FB7" w:rsidR="006944E0" w:rsidRPr="00853565" w:rsidRDefault="006944E0" w:rsidP="00E00A52">
            <w:pPr>
              <w:spacing w:before="30" w:line="140" w:lineRule="exact"/>
              <w:ind w:right="57"/>
              <w:jc w:val="right"/>
            </w:pPr>
            <w:r w:rsidRPr="00853565">
              <w:t>389</w:t>
            </w:r>
          </w:p>
        </w:tc>
        <w:tc>
          <w:tcPr>
            <w:tcW w:w="578" w:type="dxa"/>
            <w:tcBorders>
              <w:left w:val="single" w:sz="6" w:space="0" w:color="000000"/>
              <w:bottom w:val="single" w:sz="6" w:space="0" w:color="000000"/>
            </w:tcBorders>
            <w:shd w:val="clear" w:color="auto" w:fill="auto"/>
            <w:vAlign w:val="bottom"/>
          </w:tcPr>
          <w:p w14:paraId="7AC71AB4" w14:textId="706EF6CC" w:rsidR="006944E0" w:rsidRPr="00853565" w:rsidRDefault="006944E0" w:rsidP="009A6DE4">
            <w:pPr>
              <w:spacing w:before="30" w:line="140" w:lineRule="exact"/>
              <w:ind w:right="57"/>
              <w:jc w:val="right"/>
            </w:pPr>
            <w:r w:rsidRPr="00853565">
              <w:t>1</w:t>
            </w:r>
            <w:r w:rsidRPr="00853565">
              <w:rPr>
                <w:rFonts w:ascii="Arial Narrow" w:hAnsi="Arial Narrow"/>
                <w:lang w:val="en-US"/>
              </w:rPr>
              <w:t> </w:t>
            </w:r>
            <w:r w:rsidRPr="00853565">
              <w:t>193</w:t>
            </w:r>
          </w:p>
        </w:tc>
        <w:tc>
          <w:tcPr>
            <w:tcW w:w="577" w:type="dxa"/>
            <w:tcBorders>
              <w:left w:val="single" w:sz="6" w:space="0" w:color="000000"/>
              <w:bottom w:val="single" w:sz="6" w:space="0" w:color="000000"/>
            </w:tcBorders>
            <w:shd w:val="clear" w:color="auto" w:fill="auto"/>
            <w:vAlign w:val="bottom"/>
          </w:tcPr>
          <w:p w14:paraId="43585C9B" w14:textId="2A0BF037" w:rsidR="006944E0" w:rsidRPr="00853565" w:rsidRDefault="006944E0" w:rsidP="009A6DE4">
            <w:pPr>
              <w:spacing w:before="30" w:line="140" w:lineRule="exact"/>
              <w:ind w:right="57"/>
              <w:jc w:val="right"/>
            </w:pPr>
            <w:r w:rsidRPr="00853565">
              <w:t>1</w:t>
            </w:r>
            <w:r w:rsidRPr="00853565">
              <w:rPr>
                <w:rFonts w:ascii="Arial Narrow" w:hAnsi="Arial Narrow"/>
                <w:lang w:val="en-US"/>
              </w:rPr>
              <w:t> </w:t>
            </w:r>
            <w:r w:rsidRPr="00853565">
              <w:t>283</w:t>
            </w:r>
          </w:p>
        </w:tc>
        <w:tc>
          <w:tcPr>
            <w:tcW w:w="574" w:type="dxa"/>
            <w:tcBorders>
              <w:left w:val="single" w:sz="6" w:space="0" w:color="000000"/>
              <w:bottom w:val="single" w:sz="6" w:space="0" w:color="000000"/>
            </w:tcBorders>
            <w:shd w:val="clear" w:color="auto" w:fill="auto"/>
            <w:vAlign w:val="bottom"/>
          </w:tcPr>
          <w:p w14:paraId="2FE591D5" w14:textId="72400977" w:rsidR="006944E0" w:rsidRPr="00853565" w:rsidRDefault="006944E0" w:rsidP="009A6DE4">
            <w:pPr>
              <w:spacing w:before="30" w:line="140" w:lineRule="exact"/>
              <w:ind w:right="57"/>
              <w:jc w:val="right"/>
            </w:pPr>
            <w:r w:rsidRPr="00853565">
              <w:t>1</w:t>
            </w:r>
            <w:r w:rsidRPr="00853565">
              <w:rPr>
                <w:rFonts w:ascii="Arial Narrow" w:hAnsi="Arial Narrow"/>
                <w:lang w:val="en-US"/>
              </w:rPr>
              <w:t> </w:t>
            </w:r>
            <w:r w:rsidRPr="00853565">
              <w:t>375</w:t>
            </w:r>
          </w:p>
        </w:tc>
        <w:tc>
          <w:tcPr>
            <w:tcW w:w="572" w:type="dxa"/>
            <w:tcBorders>
              <w:left w:val="single" w:sz="6" w:space="0" w:color="000000"/>
              <w:bottom w:val="single" w:sz="6" w:space="0" w:color="000000"/>
            </w:tcBorders>
            <w:shd w:val="clear" w:color="auto" w:fill="auto"/>
            <w:vAlign w:val="bottom"/>
          </w:tcPr>
          <w:p w14:paraId="151864F5" w14:textId="38908074" w:rsidR="006944E0" w:rsidRPr="00853565" w:rsidRDefault="006944E0" w:rsidP="009A6DE4">
            <w:pPr>
              <w:spacing w:before="30" w:line="140" w:lineRule="exact"/>
              <w:ind w:right="57"/>
              <w:jc w:val="right"/>
            </w:pPr>
            <w:r w:rsidRPr="00853565">
              <w:t>1</w:t>
            </w:r>
            <w:r w:rsidRPr="00853565">
              <w:rPr>
                <w:rFonts w:ascii="Arial Narrow" w:hAnsi="Arial Narrow"/>
                <w:lang w:val="en-US"/>
              </w:rPr>
              <w:t> </w:t>
            </w:r>
            <w:r w:rsidRPr="00853565">
              <w:t>561</w:t>
            </w:r>
          </w:p>
        </w:tc>
        <w:tc>
          <w:tcPr>
            <w:tcW w:w="572" w:type="dxa"/>
            <w:tcBorders>
              <w:left w:val="single" w:sz="6" w:space="0" w:color="000000"/>
              <w:bottom w:val="single" w:sz="6" w:space="0" w:color="000000"/>
            </w:tcBorders>
            <w:shd w:val="clear" w:color="auto" w:fill="auto"/>
            <w:vAlign w:val="bottom"/>
          </w:tcPr>
          <w:p w14:paraId="63E5D6E8" w14:textId="1A9CBF34" w:rsidR="006944E0" w:rsidRPr="00853565" w:rsidRDefault="006944E0" w:rsidP="00E00A52">
            <w:pPr>
              <w:spacing w:before="30" w:line="140" w:lineRule="exact"/>
              <w:ind w:right="57"/>
              <w:jc w:val="right"/>
            </w:pPr>
            <w:r w:rsidRPr="00853565">
              <w:t>…</w:t>
            </w:r>
          </w:p>
        </w:tc>
        <w:tc>
          <w:tcPr>
            <w:tcW w:w="574" w:type="dxa"/>
            <w:tcBorders>
              <w:left w:val="single" w:sz="6" w:space="0" w:color="000000"/>
              <w:bottom w:val="single" w:sz="6" w:space="0" w:color="000000"/>
            </w:tcBorders>
            <w:shd w:val="clear" w:color="auto" w:fill="auto"/>
            <w:vAlign w:val="bottom"/>
          </w:tcPr>
          <w:p w14:paraId="03725C33" w14:textId="0A5FF84C" w:rsidR="006944E0" w:rsidRPr="00853565" w:rsidRDefault="006944E0" w:rsidP="00E00A52">
            <w:pPr>
              <w:spacing w:before="30" w:line="140" w:lineRule="exact"/>
              <w:ind w:right="57"/>
              <w:jc w:val="right"/>
            </w:pPr>
            <w:r w:rsidRPr="00853565">
              <w:t>…</w:t>
            </w:r>
          </w:p>
        </w:tc>
        <w:tc>
          <w:tcPr>
            <w:tcW w:w="1837" w:type="dxa"/>
            <w:tcBorders>
              <w:left w:val="single" w:sz="6" w:space="0" w:color="000000"/>
              <w:bottom w:val="single" w:sz="6" w:space="0" w:color="000000"/>
            </w:tcBorders>
            <w:shd w:val="clear" w:color="auto" w:fill="auto"/>
            <w:tcMar>
              <w:left w:w="57" w:type="dxa"/>
            </w:tcMar>
            <w:vAlign w:val="center"/>
          </w:tcPr>
          <w:p w14:paraId="5547C2CE" w14:textId="77777777" w:rsidR="006944E0" w:rsidRPr="00853565" w:rsidRDefault="006944E0" w:rsidP="00E00A52">
            <w:pPr>
              <w:pStyle w:val="01-golovka"/>
              <w:spacing w:before="30" w:after="0" w:line="140" w:lineRule="exact"/>
              <w:ind w:left="226" w:hanging="113"/>
              <w:jc w:val="left"/>
            </w:pPr>
            <w:r w:rsidRPr="00853565">
              <w:rPr>
                <w:rFonts w:ascii="Arial" w:hAnsi="Arial" w:cs="Arial"/>
                <w:i/>
                <w:lang w:val="en-US"/>
              </w:rPr>
              <w:t xml:space="preserve">Turkey </w:t>
            </w:r>
            <w:r w:rsidRPr="00853565">
              <w:rPr>
                <w:rFonts w:ascii="Arial" w:hAnsi="Arial" w:cs="Arial"/>
                <w:i/>
                <w:lang w:val="en-US"/>
              </w:rPr>
              <w:br/>
              <w:t>(turkish lir)</w:t>
            </w:r>
          </w:p>
        </w:tc>
        <w:tc>
          <w:tcPr>
            <w:tcW w:w="36" w:type="dxa"/>
            <w:shd w:val="clear" w:color="auto" w:fill="auto"/>
            <w:vAlign w:val="center"/>
          </w:tcPr>
          <w:p w14:paraId="3D092E1B" w14:textId="77777777" w:rsidR="006944E0" w:rsidRPr="00853565" w:rsidRDefault="006944E0" w:rsidP="00E00A52">
            <w:pPr>
              <w:snapToGrid w:val="0"/>
              <w:spacing w:before="30" w:line="140" w:lineRule="exact"/>
              <w:rPr>
                <w:rFonts w:ascii="Times New Roman" w:hAnsi="Times New Roman" w:cs="Times New Roman"/>
                <w:i/>
                <w:sz w:val="20"/>
                <w:szCs w:val="20"/>
                <w:lang w:val="en-US"/>
              </w:rPr>
            </w:pPr>
          </w:p>
        </w:tc>
      </w:tr>
    </w:tbl>
    <w:p w14:paraId="75C2D45F" w14:textId="77777777" w:rsidR="00504A06" w:rsidRPr="00853565" w:rsidRDefault="00504A06">
      <w:pPr>
        <w:spacing w:before="60"/>
        <w:jc w:val="both"/>
        <w:rPr>
          <w:sz w:val="12"/>
          <w:szCs w:val="12"/>
        </w:rPr>
      </w:pPr>
      <w:r w:rsidRPr="00853565">
        <w:rPr>
          <w:sz w:val="12"/>
          <w:szCs w:val="12"/>
          <w:vertAlign w:val="superscript"/>
        </w:rPr>
        <w:t>1)</w:t>
      </w:r>
      <w:r w:rsidRPr="00853565">
        <w:rPr>
          <w:sz w:val="12"/>
          <w:szCs w:val="12"/>
        </w:rPr>
        <w:t xml:space="preserve"> По Азербайджану – без учета Национального фонда, по Армении – не включены данные по доходам и расходам муниципальных бюджетов.</w:t>
      </w:r>
    </w:p>
    <w:p w14:paraId="4E5A449C" w14:textId="77777777" w:rsidR="00504A06" w:rsidRPr="00853565" w:rsidRDefault="00504A06">
      <w:pPr>
        <w:jc w:val="both"/>
        <w:rPr>
          <w:sz w:val="12"/>
          <w:szCs w:val="12"/>
        </w:rPr>
      </w:pPr>
      <w:r w:rsidRPr="00853565">
        <w:rPr>
          <w:sz w:val="12"/>
          <w:szCs w:val="12"/>
          <w:vertAlign w:val="superscript"/>
        </w:rPr>
        <w:t xml:space="preserve">2) </w:t>
      </w:r>
      <w:r w:rsidR="004B7D74" w:rsidRPr="00853565">
        <w:rPr>
          <w:sz w:val="12"/>
          <w:szCs w:val="12"/>
        </w:rPr>
        <w:t>Млн</w:t>
      </w:r>
      <w:r w:rsidRPr="00853565">
        <w:rPr>
          <w:sz w:val="12"/>
          <w:szCs w:val="12"/>
        </w:rPr>
        <w:t xml:space="preserve"> деноминированных белорусских рублей.</w:t>
      </w:r>
    </w:p>
    <w:p w14:paraId="58AE0C3A" w14:textId="77777777" w:rsidR="006944E0" w:rsidRPr="00853565" w:rsidRDefault="006944E0" w:rsidP="006944E0">
      <w:pPr>
        <w:jc w:val="both"/>
        <w:rPr>
          <w:sz w:val="12"/>
          <w:szCs w:val="12"/>
        </w:rPr>
      </w:pPr>
      <w:r w:rsidRPr="00853565">
        <w:rPr>
          <w:sz w:val="12"/>
          <w:szCs w:val="12"/>
          <w:vertAlign w:val="superscript"/>
        </w:rPr>
        <w:t xml:space="preserve">3) </w:t>
      </w:r>
      <w:r w:rsidRPr="00853565">
        <w:rPr>
          <w:sz w:val="12"/>
          <w:szCs w:val="12"/>
        </w:rPr>
        <w:t>Великобритания вышла из состава ЕС 1 февраля 2020 г.</w:t>
      </w:r>
    </w:p>
    <w:p w14:paraId="7806F780" w14:textId="77777777" w:rsidR="00504A06" w:rsidRPr="00853565" w:rsidRDefault="00504A06">
      <w:pPr>
        <w:spacing w:before="60"/>
        <w:jc w:val="both"/>
        <w:rPr>
          <w:i/>
          <w:sz w:val="12"/>
          <w:szCs w:val="12"/>
          <w:lang w:val="en-US"/>
        </w:rPr>
      </w:pPr>
      <w:r w:rsidRPr="00853565">
        <w:rPr>
          <w:i/>
          <w:sz w:val="12"/>
          <w:szCs w:val="12"/>
          <w:vertAlign w:val="superscript"/>
          <w:lang w:val="en-US"/>
        </w:rPr>
        <w:t>1)</w:t>
      </w:r>
      <w:r w:rsidRPr="00853565">
        <w:rPr>
          <w:i/>
          <w:sz w:val="12"/>
          <w:szCs w:val="12"/>
          <w:lang w:val="en-US"/>
        </w:rPr>
        <w:t xml:space="preserve"> For Azerbaijan – excluding National Fund</w:t>
      </w:r>
      <w:r w:rsidR="00656F51" w:rsidRPr="00853565">
        <w:rPr>
          <w:i/>
          <w:sz w:val="12"/>
          <w:szCs w:val="12"/>
          <w:lang w:val="en-US"/>
        </w:rPr>
        <w:t>,</w:t>
      </w:r>
      <w:r w:rsidRPr="00853565">
        <w:rPr>
          <w:i/>
          <w:sz w:val="12"/>
          <w:szCs w:val="12"/>
          <w:lang w:val="en-US"/>
        </w:rPr>
        <w:t xml:space="preserve"> for Armenia – not including data on revenues and expenditures of municipal budgets.</w:t>
      </w:r>
    </w:p>
    <w:p w14:paraId="3E51D9BE" w14:textId="77777777" w:rsidR="008729FD" w:rsidRPr="00853565" w:rsidRDefault="008729FD" w:rsidP="008729FD">
      <w:pPr>
        <w:jc w:val="both"/>
        <w:rPr>
          <w:i/>
          <w:sz w:val="12"/>
          <w:szCs w:val="12"/>
          <w:lang w:val="en-US"/>
        </w:rPr>
      </w:pPr>
      <w:r w:rsidRPr="00853565">
        <w:rPr>
          <w:i/>
          <w:sz w:val="12"/>
          <w:szCs w:val="12"/>
          <w:vertAlign w:val="superscript"/>
          <w:lang w:val="en-US"/>
        </w:rPr>
        <w:t xml:space="preserve">2) </w:t>
      </w:r>
      <w:r w:rsidRPr="00853565">
        <w:rPr>
          <w:i/>
          <w:sz w:val="12"/>
          <w:szCs w:val="12"/>
          <w:lang w:val="en-US"/>
        </w:rPr>
        <w:t>Million denominated belarusian roubles.</w:t>
      </w:r>
    </w:p>
    <w:p w14:paraId="56341A17" w14:textId="1CAD476D" w:rsidR="006944E0" w:rsidRPr="00853565" w:rsidRDefault="006944E0" w:rsidP="006944E0">
      <w:pPr>
        <w:tabs>
          <w:tab w:val="center" w:pos="6634"/>
        </w:tabs>
        <w:rPr>
          <w:bCs/>
          <w:i/>
          <w:sz w:val="12"/>
          <w:szCs w:val="16"/>
          <w:lang w:val="en-US"/>
        </w:rPr>
      </w:pPr>
      <w:r w:rsidRPr="00853565">
        <w:rPr>
          <w:bCs/>
          <w:i/>
          <w:sz w:val="12"/>
          <w:szCs w:val="16"/>
          <w:vertAlign w:val="superscript"/>
          <w:lang w:val="en-US"/>
        </w:rPr>
        <w:t xml:space="preserve">3) </w:t>
      </w:r>
      <w:r w:rsidRPr="00853565">
        <w:rPr>
          <w:bCs/>
          <w:i/>
          <w:sz w:val="12"/>
          <w:szCs w:val="16"/>
          <w:lang w:val="en-US"/>
        </w:rPr>
        <w:t>The United Kingdom withdrew from the European Union (EU) on 1 February 2020.</w:t>
      </w:r>
    </w:p>
    <w:p w14:paraId="3B2A05FA" w14:textId="77777777" w:rsidR="006944E0" w:rsidRPr="00853565" w:rsidRDefault="006944E0" w:rsidP="008729FD">
      <w:pPr>
        <w:jc w:val="both"/>
        <w:rPr>
          <w:sz w:val="12"/>
          <w:szCs w:val="12"/>
          <w:lang w:val="en-US"/>
        </w:rPr>
      </w:pPr>
    </w:p>
    <w:p w14:paraId="651B2BC2" w14:textId="5F73C602" w:rsidR="00504A06" w:rsidRPr="00853565" w:rsidRDefault="00693970">
      <w:pPr>
        <w:pageBreakBefore/>
        <w:ind w:left="510" w:hanging="510"/>
      </w:pPr>
      <w:r w:rsidRPr="00853565">
        <w:rPr>
          <w:b/>
          <w:bCs/>
          <w:sz w:val="16"/>
          <w:szCs w:val="16"/>
        </w:rPr>
        <w:lastRenderedPageBreak/>
        <w:t>26.</w:t>
      </w:r>
      <w:r w:rsidR="00504A06" w:rsidRPr="00853565">
        <w:rPr>
          <w:b/>
          <w:bCs/>
          <w:sz w:val="16"/>
          <w:szCs w:val="16"/>
        </w:rPr>
        <w:t>4</w:t>
      </w:r>
      <w:r w:rsidR="00E16A50" w:rsidRPr="00853565">
        <w:rPr>
          <w:b/>
          <w:bCs/>
          <w:sz w:val="16"/>
          <w:szCs w:val="16"/>
        </w:rPr>
        <w:t>7</w:t>
      </w:r>
      <w:r w:rsidR="00504A06" w:rsidRPr="00853565">
        <w:rPr>
          <w:b/>
          <w:bCs/>
          <w:sz w:val="16"/>
          <w:szCs w:val="16"/>
        </w:rPr>
        <w:t xml:space="preserve">. </w:t>
      </w:r>
      <w:r w:rsidR="00504A06" w:rsidRPr="00853565">
        <w:rPr>
          <w:b/>
          <w:bCs/>
          <w:caps/>
          <w:sz w:val="16"/>
          <w:szCs w:val="16"/>
        </w:rPr>
        <w:t xml:space="preserve">резервНЫЕ </w:t>
      </w:r>
      <w:r w:rsidR="00504A06" w:rsidRPr="00853565">
        <w:rPr>
          <w:b/>
          <w:bCs/>
          <w:sz w:val="16"/>
          <w:szCs w:val="16"/>
        </w:rPr>
        <w:t xml:space="preserve">АКТИВЫ ОРГАНОВ ДЕНЕЖНО-КРЕДИТНОГО РЕГУЛИРОВАНИЯ (без монетарного золота) </w:t>
      </w:r>
      <w:r w:rsidR="00504A06" w:rsidRPr="00853565">
        <w:rPr>
          <w:b/>
          <w:bCs/>
          <w:sz w:val="16"/>
          <w:szCs w:val="16"/>
        </w:rPr>
        <w:br/>
      </w:r>
      <w:r w:rsidR="00504A06" w:rsidRPr="00853565">
        <w:t>на конец года</w:t>
      </w:r>
    </w:p>
    <w:p w14:paraId="5E6A943B" w14:textId="77777777" w:rsidR="00504A06" w:rsidRPr="00853565" w:rsidRDefault="00EA5FF2" w:rsidP="005966E6">
      <w:pPr>
        <w:spacing w:before="60" w:after="60"/>
        <w:ind w:left="482"/>
        <w:rPr>
          <w:lang w:val="en-US"/>
        </w:rPr>
      </w:pPr>
      <w:r w:rsidRPr="00853565">
        <w:rPr>
          <w:rStyle w:val="hps"/>
          <w:b/>
          <w:i/>
          <w:sz w:val="16"/>
          <w:szCs w:val="16"/>
          <w:lang w:val="en"/>
        </w:rPr>
        <w:t>RESERVE</w:t>
      </w:r>
      <w:r w:rsidRPr="00853565">
        <w:rPr>
          <w:b/>
          <w:i/>
          <w:sz w:val="16"/>
          <w:szCs w:val="16"/>
          <w:lang w:val="en"/>
        </w:rPr>
        <w:t xml:space="preserve"> </w:t>
      </w:r>
      <w:r w:rsidRPr="00853565">
        <w:rPr>
          <w:b/>
          <w:i/>
          <w:caps/>
          <w:sz w:val="16"/>
          <w:szCs w:val="16"/>
          <w:lang w:val="en"/>
        </w:rPr>
        <w:t>assets</w:t>
      </w:r>
      <w:r w:rsidRPr="00853565">
        <w:rPr>
          <w:rStyle w:val="hps"/>
          <w:i/>
          <w:lang w:val="en"/>
        </w:rPr>
        <w:t xml:space="preserve"> </w:t>
      </w:r>
      <w:r w:rsidR="00504A06" w:rsidRPr="00853565">
        <w:rPr>
          <w:rStyle w:val="hps"/>
          <w:b/>
          <w:i/>
          <w:lang w:val="en"/>
        </w:rPr>
        <w:t>(excluding</w:t>
      </w:r>
      <w:r w:rsidR="00504A06" w:rsidRPr="00853565">
        <w:rPr>
          <w:b/>
          <w:i/>
          <w:lang w:val="en"/>
        </w:rPr>
        <w:t xml:space="preserve"> </w:t>
      </w:r>
      <w:r w:rsidR="00504A06" w:rsidRPr="00853565">
        <w:rPr>
          <w:rStyle w:val="hps"/>
          <w:b/>
          <w:i/>
          <w:lang w:val="en"/>
        </w:rPr>
        <w:t>monetary gold</w:t>
      </w:r>
      <w:r w:rsidR="00504A06" w:rsidRPr="00853565">
        <w:rPr>
          <w:b/>
          <w:i/>
          <w:sz w:val="16"/>
          <w:lang w:val="en-US"/>
        </w:rPr>
        <w:t xml:space="preserve">) </w:t>
      </w:r>
      <w:r w:rsidR="00504A06" w:rsidRPr="00853565">
        <w:rPr>
          <w:b/>
          <w:i/>
          <w:sz w:val="16"/>
          <w:lang w:val="en-US"/>
        </w:rPr>
        <w:br/>
      </w:r>
      <w:r w:rsidR="00504A06" w:rsidRPr="00853565">
        <w:rPr>
          <w:i/>
          <w:lang w:val="en-US"/>
        </w:rPr>
        <w:t>end of year</w:t>
      </w:r>
    </w:p>
    <w:p w14:paraId="39C584B5" w14:textId="77777777" w:rsidR="00504A06" w:rsidRPr="00853565" w:rsidRDefault="00504A06" w:rsidP="005966E6">
      <w:pPr>
        <w:spacing w:after="60"/>
        <w:jc w:val="right"/>
      </w:pPr>
      <w:r w:rsidRPr="00853565">
        <w:rPr>
          <w:rFonts w:eastAsia="Arial"/>
          <w:lang w:val="en-US"/>
        </w:rPr>
        <w:t xml:space="preserve"> </w:t>
      </w:r>
      <w:r w:rsidRPr="00853565">
        <w:t>(миллиардов долларов США /</w:t>
      </w:r>
      <w:r w:rsidRPr="00853565">
        <w:rPr>
          <w:i/>
        </w:rPr>
        <w:t xml:space="preserve"> </w:t>
      </w:r>
      <w:r w:rsidRPr="00853565">
        <w:rPr>
          <w:i/>
          <w:lang w:val="en-US"/>
        </w:rPr>
        <w:t>bln</w:t>
      </w:r>
      <w:r w:rsidRPr="00853565">
        <w:rPr>
          <w:i/>
        </w:rPr>
        <w:t xml:space="preserve">. </w:t>
      </w:r>
      <w:r w:rsidRPr="00853565">
        <w:rPr>
          <w:i/>
          <w:lang w:val="en-US"/>
        </w:rPr>
        <w:t>US</w:t>
      </w:r>
      <w:r w:rsidRPr="00853565">
        <w:rPr>
          <w:i/>
        </w:rPr>
        <w:t xml:space="preserve"> </w:t>
      </w:r>
      <w:r w:rsidRPr="00853565">
        <w:rPr>
          <w:i/>
          <w:lang w:val="en-US"/>
        </w:rPr>
        <w:t>dollars</w:t>
      </w:r>
      <w:r w:rsidRPr="00853565">
        <w:t>)</w:t>
      </w:r>
    </w:p>
    <w:tbl>
      <w:tblPr>
        <w:tblW w:w="5000" w:type="pct"/>
        <w:tblLayout w:type="fixed"/>
        <w:tblCellMar>
          <w:left w:w="0" w:type="dxa"/>
          <w:right w:w="0" w:type="dxa"/>
        </w:tblCellMar>
        <w:tblLook w:val="0000" w:firstRow="0" w:lastRow="0" w:firstColumn="0" w:lastColumn="0" w:noHBand="0" w:noVBand="0"/>
      </w:tblPr>
      <w:tblGrid>
        <w:gridCol w:w="2343"/>
        <w:gridCol w:w="1312"/>
        <w:gridCol w:w="1309"/>
        <w:gridCol w:w="1309"/>
        <w:gridCol w:w="1309"/>
        <w:gridCol w:w="2339"/>
      </w:tblGrid>
      <w:tr w:rsidR="00853565" w:rsidRPr="00853565" w14:paraId="7F74FBE5" w14:textId="77777777" w:rsidTr="007D73F1">
        <w:trPr>
          <w:cantSplit/>
        </w:trPr>
        <w:tc>
          <w:tcPr>
            <w:tcW w:w="2343" w:type="dxa"/>
            <w:tcBorders>
              <w:top w:val="single" w:sz="6" w:space="0" w:color="000000"/>
              <w:bottom w:val="single" w:sz="6" w:space="0" w:color="000000"/>
            </w:tcBorders>
            <w:shd w:val="clear" w:color="auto" w:fill="auto"/>
            <w:vAlign w:val="bottom"/>
          </w:tcPr>
          <w:p w14:paraId="6980F575" w14:textId="77777777" w:rsidR="007D73F1" w:rsidRPr="00853565" w:rsidRDefault="007D73F1" w:rsidP="005966E6">
            <w:pPr>
              <w:snapToGrid w:val="0"/>
              <w:spacing w:before="40" w:after="40"/>
            </w:pPr>
          </w:p>
        </w:tc>
        <w:tc>
          <w:tcPr>
            <w:tcW w:w="1312" w:type="dxa"/>
            <w:tcBorders>
              <w:top w:val="single" w:sz="6" w:space="0" w:color="000000"/>
              <w:left w:val="single" w:sz="6" w:space="0" w:color="000000"/>
              <w:bottom w:val="single" w:sz="6" w:space="0" w:color="000000"/>
            </w:tcBorders>
            <w:shd w:val="clear" w:color="auto" w:fill="auto"/>
            <w:vAlign w:val="center"/>
          </w:tcPr>
          <w:p w14:paraId="13558450" w14:textId="77777777" w:rsidR="007D73F1" w:rsidRPr="00853565" w:rsidRDefault="007D73F1" w:rsidP="005966E6">
            <w:pPr>
              <w:spacing w:before="40" w:after="40"/>
              <w:jc w:val="center"/>
            </w:pPr>
            <w:r w:rsidRPr="00853565">
              <w:t>2010</w:t>
            </w:r>
          </w:p>
        </w:tc>
        <w:tc>
          <w:tcPr>
            <w:tcW w:w="1309" w:type="dxa"/>
            <w:tcBorders>
              <w:top w:val="single" w:sz="6" w:space="0" w:color="000000"/>
              <w:left w:val="single" w:sz="6" w:space="0" w:color="000000"/>
              <w:bottom w:val="single" w:sz="6" w:space="0" w:color="000000"/>
              <w:right w:val="single" w:sz="6" w:space="0" w:color="000000"/>
            </w:tcBorders>
            <w:vAlign w:val="center"/>
          </w:tcPr>
          <w:p w14:paraId="4BDAAE65" w14:textId="40BBD643" w:rsidR="007D73F1" w:rsidRPr="00853565" w:rsidRDefault="007D73F1" w:rsidP="009A6DE4">
            <w:pPr>
              <w:spacing w:before="40" w:after="40"/>
              <w:jc w:val="center"/>
              <w:rPr>
                <w:lang w:val="en-US"/>
              </w:rPr>
            </w:pPr>
            <w:r w:rsidRPr="00853565">
              <w:rPr>
                <w:lang w:val="en-US"/>
              </w:rPr>
              <w:t>2018</w:t>
            </w:r>
          </w:p>
        </w:tc>
        <w:tc>
          <w:tcPr>
            <w:tcW w:w="1309" w:type="dxa"/>
            <w:tcBorders>
              <w:top w:val="single" w:sz="6" w:space="0" w:color="000000"/>
              <w:left w:val="single" w:sz="6" w:space="0" w:color="000000"/>
              <w:bottom w:val="single" w:sz="6" w:space="0" w:color="000000"/>
            </w:tcBorders>
            <w:vAlign w:val="center"/>
          </w:tcPr>
          <w:p w14:paraId="1F6124E5" w14:textId="0117AD0C" w:rsidR="007D73F1" w:rsidRPr="00853565" w:rsidRDefault="007D73F1" w:rsidP="009A6DE4">
            <w:pPr>
              <w:spacing w:before="40" w:after="40"/>
              <w:jc w:val="center"/>
              <w:rPr>
                <w:lang w:val="en-US"/>
              </w:rPr>
            </w:pPr>
            <w:r w:rsidRPr="00853565">
              <w:t>2019</w:t>
            </w:r>
          </w:p>
        </w:tc>
        <w:tc>
          <w:tcPr>
            <w:tcW w:w="1309" w:type="dxa"/>
            <w:tcBorders>
              <w:top w:val="single" w:sz="6" w:space="0" w:color="000000"/>
              <w:left w:val="single" w:sz="6" w:space="0" w:color="000000"/>
              <w:bottom w:val="single" w:sz="6" w:space="0" w:color="000000"/>
            </w:tcBorders>
            <w:shd w:val="clear" w:color="auto" w:fill="auto"/>
            <w:vAlign w:val="center"/>
          </w:tcPr>
          <w:p w14:paraId="52C1BFBD" w14:textId="602A093A" w:rsidR="007D73F1" w:rsidRPr="00853565" w:rsidRDefault="007D73F1" w:rsidP="009A6DE4">
            <w:pPr>
              <w:spacing w:before="40" w:after="40"/>
              <w:jc w:val="center"/>
              <w:rPr>
                <w:lang w:val="en-US"/>
              </w:rPr>
            </w:pPr>
            <w:r w:rsidRPr="00853565">
              <w:rPr>
                <w:lang w:val="en-US"/>
              </w:rPr>
              <w:t>2020</w:t>
            </w:r>
          </w:p>
        </w:tc>
        <w:tc>
          <w:tcPr>
            <w:tcW w:w="2339" w:type="dxa"/>
            <w:tcBorders>
              <w:top w:val="single" w:sz="6" w:space="0" w:color="000000"/>
              <w:left w:val="single" w:sz="6" w:space="0" w:color="000000"/>
              <w:bottom w:val="single" w:sz="6" w:space="0" w:color="000000"/>
            </w:tcBorders>
            <w:shd w:val="clear" w:color="auto" w:fill="auto"/>
            <w:vAlign w:val="bottom"/>
          </w:tcPr>
          <w:p w14:paraId="1926C58A" w14:textId="77777777" w:rsidR="007D73F1" w:rsidRPr="00853565" w:rsidRDefault="007D73F1" w:rsidP="005966E6">
            <w:pPr>
              <w:snapToGrid w:val="0"/>
              <w:spacing w:before="40" w:after="40"/>
            </w:pPr>
          </w:p>
        </w:tc>
      </w:tr>
      <w:tr w:rsidR="00853565" w:rsidRPr="00853565" w14:paraId="29B83B5F" w14:textId="77777777" w:rsidTr="007D73F1">
        <w:trPr>
          <w:cantSplit/>
        </w:trPr>
        <w:tc>
          <w:tcPr>
            <w:tcW w:w="2343" w:type="dxa"/>
            <w:tcBorders>
              <w:top w:val="single" w:sz="6" w:space="0" w:color="000000"/>
            </w:tcBorders>
            <w:shd w:val="clear" w:color="auto" w:fill="auto"/>
            <w:vAlign w:val="bottom"/>
          </w:tcPr>
          <w:p w14:paraId="45F08C4F" w14:textId="77777777" w:rsidR="00C3639B" w:rsidRPr="00853565" w:rsidRDefault="00C3639B" w:rsidP="007B7D2E">
            <w:pPr>
              <w:spacing w:before="140" w:line="180" w:lineRule="exact"/>
            </w:pPr>
            <w:r w:rsidRPr="00853565">
              <w:rPr>
                <w:b/>
                <w:bCs/>
              </w:rPr>
              <w:t>Россия</w:t>
            </w:r>
            <w:r w:rsidRPr="00853565">
              <w:rPr>
                <w:b/>
                <w:bCs/>
                <w:vertAlign w:val="superscript"/>
              </w:rPr>
              <w:t>1)</w:t>
            </w:r>
            <w:r w:rsidRPr="00853565">
              <w:rPr>
                <w:b/>
                <w:bCs/>
              </w:rPr>
              <w:t xml:space="preserve"> </w:t>
            </w:r>
          </w:p>
        </w:tc>
        <w:tc>
          <w:tcPr>
            <w:tcW w:w="1312" w:type="dxa"/>
            <w:tcBorders>
              <w:left w:val="single" w:sz="6" w:space="0" w:color="000000"/>
            </w:tcBorders>
            <w:shd w:val="clear" w:color="auto" w:fill="auto"/>
            <w:vAlign w:val="bottom"/>
          </w:tcPr>
          <w:p w14:paraId="38437FF3" w14:textId="77777777" w:rsidR="00C3639B" w:rsidRPr="00853565" w:rsidRDefault="00C3639B" w:rsidP="007B7D2E">
            <w:pPr>
              <w:spacing w:before="140" w:line="180" w:lineRule="exact"/>
              <w:ind w:right="510"/>
              <w:jc w:val="right"/>
            </w:pPr>
            <w:r w:rsidRPr="00853565">
              <w:t>443,59</w:t>
            </w:r>
          </w:p>
        </w:tc>
        <w:tc>
          <w:tcPr>
            <w:tcW w:w="1309" w:type="dxa"/>
            <w:tcBorders>
              <w:left w:val="single" w:sz="6" w:space="0" w:color="000000"/>
              <w:right w:val="single" w:sz="6" w:space="0" w:color="000000"/>
            </w:tcBorders>
            <w:vAlign w:val="bottom"/>
          </w:tcPr>
          <w:p w14:paraId="30DC598E" w14:textId="04565DA2" w:rsidR="00C3639B" w:rsidRPr="00853565" w:rsidRDefault="00C3639B" w:rsidP="007B7D2E">
            <w:pPr>
              <w:spacing w:before="140" w:line="180" w:lineRule="exact"/>
              <w:ind w:right="510"/>
              <w:jc w:val="right"/>
            </w:pPr>
            <w:r w:rsidRPr="00853565">
              <w:t>381,59</w:t>
            </w:r>
          </w:p>
        </w:tc>
        <w:tc>
          <w:tcPr>
            <w:tcW w:w="1309" w:type="dxa"/>
            <w:tcBorders>
              <w:left w:val="single" w:sz="6" w:space="0" w:color="000000"/>
            </w:tcBorders>
            <w:vAlign w:val="bottom"/>
          </w:tcPr>
          <w:p w14:paraId="1064736E" w14:textId="0052D324" w:rsidR="00C3639B" w:rsidRPr="00853565" w:rsidRDefault="00C3639B" w:rsidP="007B7D2E">
            <w:pPr>
              <w:spacing w:before="140" w:line="180" w:lineRule="exact"/>
              <w:ind w:right="510"/>
              <w:jc w:val="right"/>
            </w:pPr>
            <w:r w:rsidRPr="00853565">
              <w:t>443,98</w:t>
            </w:r>
          </w:p>
        </w:tc>
        <w:tc>
          <w:tcPr>
            <w:tcW w:w="1309" w:type="dxa"/>
            <w:tcBorders>
              <w:left w:val="single" w:sz="6" w:space="0" w:color="000000"/>
            </w:tcBorders>
            <w:shd w:val="clear" w:color="auto" w:fill="auto"/>
            <w:vAlign w:val="bottom"/>
          </w:tcPr>
          <w:p w14:paraId="10907189" w14:textId="4784621D" w:rsidR="00C3639B" w:rsidRPr="00853565" w:rsidRDefault="00BF468A" w:rsidP="007B7D2E">
            <w:pPr>
              <w:spacing w:before="140" w:line="180" w:lineRule="exact"/>
              <w:ind w:right="510"/>
              <w:jc w:val="right"/>
            </w:pPr>
            <w:r w:rsidRPr="00853565">
              <w:rPr>
                <w:lang w:val="en-US"/>
              </w:rPr>
              <w:t>457</w:t>
            </w:r>
            <w:r w:rsidRPr="00853565">
              <w:t>,</w:t>
            </w:r>
            <w:r w:rsidRPr="00853565">
              <w:rPr>
                <w:lang w:val="en-US"/>
              </w:rPr>
              <w:t>02</w:t>
            </w:r>
          </w:p>
        </w:tc>
        <w:tc>
          <w:tcPr>
            <w:tcW w:w="2339" w:type="dxa"/>
            <w:tcBorders>
              <w:left w:val="single" w:sz="6" w:space="0" w:color="000000"/>
            </w:tcBorders>
            <w:shd w:val="clear" w:color="auto" w:fill="auto"/>
            <w:vAlign w:val="bottom"/>
          </w:tcPr>
          <w:p w14:paraId="58F4283B" w14:textId="77777777" w:rsidR="00C3639B" w:rsidRPr="00853565" w:rsidRDefault="00C3639B" w:rsidP="007B7D2E">
            <w:pPr>
              <w:spacing w:before="140" w:line="180" w:lineRule="exact"/>
              <w:ind w:left="57"/>
            </w:pPr>
            <w:r w:rsidRPr="00853565">
              <w:rPr>
                <w:b/>
                <w:i/>
              </w:rPr>
              <w:t>Russia</w:t>
            </w:r>
            <w:r w:rsidRPr="00853565">
              <w:rPr>
                <w:b/>
                <w:i/>
                <w:vertAlign w:val="superscript"/>
              </w:rPr>
              <w:t>1)</w:t>
            </w:r>
          </w:p>
        </w:tc>
      </w:tr>
      <w:tr w:rsidR="00853565" w:rsidRPr="00853565" w14:paraId="6CFF6446" w14:textId="77777777" w:rsidTr="007D73F1">
        <w:trPr>
          <w:cantSplit/>
        </w:trPr>
        <w:tc>
          <w:tcPr>
            <w:tcW w:w="2343" w:type="dxa"/>
            <w:shd w:val="clear" w:color="auto" w:fill="auto"/>
            <w:vAlign w:val="bottom"/>
          </w:tcPr>
          <w:p w14:paraId="1BCA807C" w14:textId="77777777" w:rsidR="00C3639B" w:rsidRPr="00853565" w:rsidRDefault="00C3639B" w:rsidP="007B7D2E">
            <w:pPr>
              <w:spacing w:before="140" w:line="180" w:lineRule="exact"/>
            </w:pPr>
            <w:r w:rsidRPr="00853565">
              <w:rPr>
                <w:b/>
                <w:bCs/>
              </w:rPr>
              <w:t>Страны БРИКС</w:t>
            </w:r>
          </w:p>
        </w:tc>
        <w:tc>
          <w:tcPr>
            <w:tcW w:w="1312" w:type="dxa"/>
            <w:tcBorders>
              <w:left w:val="single" w:sz="6" w:space="0" w:color="000000"/>
            </w:tcBorders>
            <w:shd w:val="clear" w:color="auto" w:fill="auto"/>
            <w:vAlign w:val="bottom"/>
          </w:tcPr>
          <w:p w14:paraId="42AFC7C6" w14:textId="77777777" w:rsidR="00C3639B" w:rsidRPr="00853565" w:rsidRDefault="00C3639B" w:rsidP="007B7D2E">
            <w:pPr>
              <w:snapToGrid w:val="0"/>
              <w:spacing w:before="140" w:line="180" w:lineRule="exact"/>
              <w:ind w:right="510"/>
              <w:jc w:val="right"/>
              <w:rPr>
                <w:b/>
                <w:bCs/>
                <w:lang w:val="en-US"/>
              </w:rPr>
            </w:pPr>
          </w:p>
        </w:tc>
        <w:tc>
          <w:tcPr>
            <w:tcW w:w="1309" w:type="dxa"/>
            <w:tcBorders>
              <w:left w:val="single" w:sz="6" w:space="0" w:color="000000"/>
              <w:right w:val="single" w:sz="6" w:space="0" w:color="000000"/>
            </w:tcBorders>
            <w:vAlign w:val="bottom"/>
          </w:tcPr>
          <w:p w14:paraId="217675D5" w14:textId="77777777" w:rsidR="00C3639B" w:rsidRPr="00853565" w:rsidRDefault="00C3639B" w:rsidP="007B7D2E">
            <w:pPr>
              <w:snapToGrid w:val="0"/>
              <w:spacing w:before="140" w:line="180" w:lineRule="exact"/>
              <w:ind w:right="510"/>
              <w:jc w:val="right"/>
              <w:rPr>
                <w:lang w:val="en-US"/>
              </w:rPr>
            </w:pPr>
          </w:p>
        </w:tc>
        <w:tc>
          <w:tcPr>
            <w:tcW w:w="1309" w:type="dxa"/>
            <w:tcBorders>
              <w:left w:val="single" w:sz="6" w:space="0" w:color="000000"/>
            </w:tcBorders>
            <w:vAlign w:val="bottom"/>
          </w:tcPr>
          <w:p w14:paraId="58932BB1" w14:textId="77777777" w:rsidR="00C3639B" w:rsidRPr="00853565" w:rsidRDefault="00C3639B" w:rsidP="007B7D2E">
            <w:pPr>
              <w:snapToGrid w:val="0"/>
              <w:spacing w:before="140" w:line="180" w:lineRule="exact"/>
              <w:ind w:right="510"/>
              <w:jc w:val="right"/>
              <w:rPr>
                <w:lang w:val="en-US"/>
              </w:rPr>
            </w:pPr>
          </w:p>
        </w:tc>
        <w:tc>
          <w:tcPr>
            <w:tcW w:w="1309" w:type="dxa"/>
            <w:tcBorders>
              <w:left w:val="single" w:sz="6" w:space="0" w:color="000000"/>
            </w:tcBorders>
            <w:shd w:val="clear" w:color="auto" w:fill="auto"/>
            <w:vAlign w:val="bottom"/>
          </w:tcPr>
          <w:p w14:paraId="6C8FCFA4" w14:textId="78AD0A70" w:rsidR="00C3639B" w:rsidRPr="00853565" w:rsidRDefault="00C3639B" w:rsidP="007B7D2E">
            <w:pPr>
              <w:snapToGrid w:val="0"/>
              <w:spacing w:before="140" w:line="180" w:lineRule="exact"/>
              <w:ind w:right="510"/>
              <w:jc w:val="right"/>
              <w:rPr>
                <w:lang w:val="en-US"/>
              </w:rPr>
            </w:pPr>
          </w:p>
        </w:tc>
        <w:tc>
          <w:tcPr>
            <w:tcW w:w="2339" w:type="dxa"/>
            <w:tcBorders>
              <w:left w:val="single" w:sz="6" w:space="0" w:color="000000"/>
            </w:tcBorders>
            <w:shd w:val="clear" w:color="auto" w:fill="auto"/>
            <w:vAlign w:val="bottom"/>
          </w:tcPr>
          <w:p w14:paraId="65BBB443" w14:textId="77777777" w:rsidR="00C3639B" w:rsidRPr="00853565" w:rsidRDefault="00C3639B" w:rsidP="007B7D2E">
            <w:pPr>
              <w:spacing w:before="140" w:line="180" w:lineRule="exact"/>
              <w:ind w:left="57"/>
            </w:pPr>
            <w:r w:rsidRPr="00853565">
              <w:rPr>
                <w:b/>
                <w:i/>
                <w:lang w:val="en"/>
              </w:rPr>
              <w:t>BRICS countries</w:t>
            </w:r>
          </w:p>
        </w:tc>
      </w:tr>
      <w:tr w:rsidR="00853565" w:rsidRPr="00853565" w14:paraId="3552C607" w14:textId="77777777" w:rsidTr="007D73F1">
        <w:trPr>
          <w:cantSplit/>
        </w:trPr>
        <w:tc>
          <w:tcPr>
            <w:tcW w:w="2343" w:type="dxa"/>
            <w:shd w:val="clear" w:color="auto" w:fill="auto"/>
            <w:vAlign w:val="bottom"/>
          </w:tcPr>
          <w:p w14:paraId="1CB6CDE3" w14:textId="77777777" w:rsidR="00C3639B" w:rsidRPr="00853565" w:rsidRDefault="00C3639B" w:rsidP="007B7D2E">
            <w:pPr>
              <w:spacing w:before="140" w:line="180" w:lineRule="exact"/>
              <w:ind w:left="340"/>
            </w:pPr>
            <w:r w:rsidRPr="00853565">
              <w:t>из них:</w:t>
            </w:r>
          </w:p>
        </w:tc>
        <w:tc>
          <w:tcPr>
            <w:tcW w:w="1312" w:type="dxa"/>
            <w:tcBorders>
              <w:left w:val="single" w:sz="6" w:space="0" w:color="000000"/>
            </w:tcBorders>
            <w:shd w:val="clear" w:color="auto" w:fill="auto"/>
            <w:vAlign w:val="bottom"/>
          </w:tcPr>
          <w:p w14:paraId="2C054C11" w14:textId="77777777" w:rsidR="00C3639B" w:rsidRPr="00853565" w:rsidRDefault="00C3639B" w:rsidP="007B7D2E">
            <w:pPr>
              <w:snapToGrid w:val="0"/>
              <w:spacing w:before="140" w:line="180" w:lineRule="exact"/>
              <w:ind w:right="510"/>
              <w:jc w:val="right"/>
              <w:rPr>
                <w:lang w:val="en-US"/>
              </w:rPr>
            </w:pPr>
          </w:p>
        </w:tc>
        <w:tc>
          <w:tcPr>
            <w:tcW w:w="1309" w:type="dxa"/>
            <w:tcBorders>
              <w:left w:val="single" w:sz="6" w:space="0" w:color="000000"/>
              <w:right w:val="single" w:sz="6" w:space="0" w:color="000000"/>
            </w:tcBorders>
            <w:vAlign w:val="bottom"/>
          </w:tcPr>
          <w:p w14:paraId="1AB7998D" w14:textId="77777777" w:rsidR="00C3639B" w:rsidRPr="00853565" w:rsidRDefault="00C3639B" w:rsidP="007B7D2E">
            <w:pPr>
              <w:snapToGrid w:val="0"/>
              <w:spacing w:before="140" w:line="180" w:lineRule="exact"/>
              <w:ind w:right="510"/>
              <w:jc w:val="right"/>
              <w:rPr>
                <w:lang w:val="en-US"/>
              </w:rPr>
            </w:pPr>
          </w:p>
        </w:tc>
        <w:tc>
          <w:tcPr>
            <w:tcW w:w="1309" w:type="dxa"/>
            <w:tcBorders>
              <w:left w:val="single" w:sz="6" w:space="0" w:color="000000"/>
            </w:tcBorders>
            <w:vAlign w:val="bottom"/>
          </w:tcPr>
          <w:p w14:paraId="108A72EB" w14:textId="77777777" w:rsidR="00C3639B" w:rsidRPr="00853565" w:rsidRDefault="00C3639B" w:rsidP="007B7D2E">
            <w:pPr>
              <w:snapToGrid w:val="0"/>
              <w:spacing w:before="140" w:line="180" w:lineRule="exact"/>
              <w:ind w:right="510"/>
              <w:jc w:val="right"/>
              <w:rPr>
                <w:lang w:val="en-US"/>
              </w:rPr>
            </w:pPr>
          </w:p>
        </w:tc>
        <w:tc>
          <w:tcPr>
            <w:tcW w:w="1309" w:type="dxa"/>
            <w:tcBorders>
              <w:left w:val="single" w:sz="6" w:space="0" w:color="000000"/>
            </w:tcBorders>
            <w:shd w:val="clear" w:color="auto" w:fill="auto"/>
            <w:vAlign w:val="bottom"/>
          </w:tcPr>
          <w:p w14:paraId="6243F068" w14:textId="210011CD" w:rsidR="00C3639B" w:rsidRPr="00853565" w:rsidRDefault="00C3639B" w:rsidP="007B7D2E">
            <w:pPr>
              <w:snapToGrid w:val="0"/>
              <w:spacing w:before="140" w:line="180" w:lineRule="exact"/>
              <w:ind w:right="510"/>
              <w:jc w:val="right"/>
              <w:rPr>
                <w:lang w:val="en-US"/>
              </w:rPr>
            </w:pPr>
          </w:p>
        </w:tc>
        <w:tc>
          <w:tcPr>
            <w:tcW w:w="2339" w:type="dxa"/>
            <w:tcBorders>
              <w:left w:val="single" w:sz="6" w:space="0" w:color="000000"/>
            </w:tcBorders>
            <w:shd w:val="clear" w:color="auto" w:fill="auto"/>
            <w:vAlign w:val="bottom"/>
          </w:tcPr>
          <w:p w14:paraId="0D0FE1B6" w14:textId="77777777" w:rsidR="00C3639B" w:rsidRPr="00853565" w:rsidRDefault="00C3639B" w:rsidP="007B7D2E">
            <w:pPr>
              <w:spacing w:before="140" w:line="180" w:lineRule="exact"/>
              <w:ind w:left="340"/>
            </w:pPr>
            <w:r w:rsidRPr="00853565">
              <w:rPr>
                <w:i/>
              </w:rPr>
              <w:t>of which:</w:t>
            </w:r>
          </w:p>
        </w:tc>
      </w:tr>
      <w:tr w:rsidR="00853565" w:rsidRPr="00853565" w14:paraId="1CECFCE9" w14:textId="77777777" w:rsidTr="007D73F1">
        <w:trPr>
          <w:cantSplit/>
        </w:trPr>
        <w:tc>
          <w:tcPr>
            <w:tcW w:w="2343" w:type="dxa"/>
            <w:shd w:val="clear" w:color="auto" w:fill="auto"/>
            <w:vAlign w:val="bottom"/>
          </w:tcPr>
          <w:p w14:paraId="4383DC40" w14:textId="77777777" w:rsidR="00C3639B" w:rsidRPr="00853565" w:rsidRDefault="00C3639B" w:rsidP="007B7D2E">
            <w:pPr>
              <w:pStyle w:val="15"/>
              <w:spacing w:before="140" w:line="180" w:lineRule="exact"/>
              <w:ind w:left="113"/>
            </w:pPr>
            <w:r w:rsidRPr="00853565">
              <w:t>Бразилия</w:t>
            </w:r>
          </w:p>
        </w:tc>
        <w:tc>
          <w:tcPr>
            <w:tcW w:w="1312" w:type="dxa"/>
            <w:tcBorders>
              <w:left w:val="single" w:sz="6" w:space="0" w:color="000000"/>
            </w:tcBorders>
            <w:shd w:val="clear" w:color="auto" w:fill="auto"/>
            <w:vAlign w:val="bottom"/>
          </w:tcPr>
          <w:p w14:paraId="34A557B2" w14:textId="2A167D80" w:rsidR="00C3639B" w:rsidRPr="00853565" w:rsidRDefault="00C3639B" w:rsidP="007B7D2E">
            <w:pPr>
              <w:snapToGrid w:val="0"/>
              <w:spacing w:before="140" w:line="180" w:lineRule="exact"/>
              <w:ind w:right="510"/>
              <w:jc w:val="right"/>
              <w:rPr>
                <w:lang w:val="en-US"/>
              </w:rPr>
            </w:pPr>
            <w:r w:rsidRPr="00853565">
              <w:rPr>
                <w:lang w:val="en-US"/>
              </w:rPr>
              <w:t>287</w:t>
            </w:r>
            <w:r w:rsidRPr="00853565">
              <w:t>,</w:t>
            </w:r>
            <w:r w:rsidRPr="00853565">
              <w:rPr>
                <w:lang w:val="en-US"/>
              </w:rPr>
              <w:t>06</w:t>
            </w:r>
          </w:p>
        </w:tc>
        <w:tc>
          <w:tcPr>
            <w:tcW w:w="1309" w:type="dxa"/>
            <w:tcBorders>
              <w:left w:val="single" w:sz="6" w:space="0" w:color="000000"/>
              <w:right w:val="single" w:sz="6" w:space="0" w:color="000000"/>
            </w:tcBorders>
            <w:vAlign w:val="bottom"/>
          </w:tcPr>
          <w:p w14:paraId="59EC91F8" w14:textId="047ACF67" w:rsidR="00C3639B" w:rsidRPr="00853565" w:rsidRDefault="00C3639B" w:rsidP="007B7D2E">
            <w:pPr>
              <w:snapToGrid w:val="0"/>
              <w:spacing w:before="140" w:line="180" w:lineRule="exact"/>
              <w:ind w:right="510"/>
              <w:jc w:val="right"/>
              <w:rPr>
                <w:lang w:val="en-US"/>
              </w:rPr>
            </w:pPr>
            <w:r w:rsidRPr="00853565">
              <w:t>371,93</w:t>
            </w:r>
          </w:p>
        </w:tc>
        <w:tc>
          <w:tcPr>
            <w:tcW w:w="1309" w:type="dxa"/>
            <w:tcBorders>
              <w:left w:val="single" w:sz="6" w:space="0" w:color="000000"/>
            </w:tcBorders>
            <w:vAlign w:val="bottom"/>
          </w:tcPr>
          <w:p w14:paraId="63A8AD09" w14:textId="767342E9" w:rsidR="00C3639B" w:rsidRPr="00853565" w:rsidRDefault="00C3639B" w:rsidP="007B7D2E">
            <w:pPr>
              <w:snapToGrid w:val="0"/>
              <w:spacing w:before="140" w:line="180" w:lineRule="exact"/>
              <w:ind w:right="510"/>
              <w:jc w:val="right"/>
              <w:rPr>
                <w:lang w:val="en-US"/>
              </w:rPr>
            </w:pPr>
            <w:r w:rsidRPr="00853565">
              <w:t>353,59</w:t>
            </w:r>
          </w:p>
        </w:tc>
        <w:tc>
          <w:tcPr>
            <w:tcW w:w="1309" w:type="dxa"/>
            <w:tcBorders>
              <w:left w:val="single" w:sz="6" w:space="0" w:color="000000"/>
            </w:tcBorders>
            <w:shd w:val="clear" w:color="auto" w:fill="auto"/>
            <w:vAlign w:val="bottom"/>
          </w:tcPr>
          <w:p w14:paraId="46221657" w14:textId="33DAFB78" w:rsidR="00C3639B" w:rsidRPr="00853565" w:rsidRDefault="00C3639B" w:rsidP="007B7D2E">
            <w:pPr>
              <w:snapToGrid w:val="0"/>
              <w:spacing w:before="140" w:line="180" w:lineRule="exact"/>
              <w:ind w:right="510"/>
              <w:jc w:val="right"/>
              <w:rPr>
                <w:lang w:val="en-US"/>
              </w:rPr>
            </w:pPr>
            <w:r w:rsidRPr="00853565">
              <w:rPr>
                <w:lang w:val="en-US"/>
              </w:rPr>
              <w:t>3</w:t>
            </w:r>
            <w:r w:rsidRPr="00853565">
              <w:t>5</w:t>
            </w:r>
            <w:r w:rsidRPr="00853565">
              <w:rPr>
                <w:lang w:val="en-US"/>
              </w:rPr>
              <w:t>1</w:t>
            </w:r>
            <w:r w:rsidRPr="00853565">
              <w:t>,</w:t>
            </w:r>
            <w:r w:rsidRPr="00853565">
              <w:rPr>
                <w:lang w:val="en-US"/>
              </w:rPr>
              <w:t>52</w:t>
            </w:r>
          </w:p>
        </w:tc>
        <w:tc>
          <w:tcPr>
            <w:tcW w:w="2339" w:type="dxa"/>
            <w:tcBorders>
              <w:left w:val="single" w:sz="6" w:space="0" w:color="000000"/>
            </w:tcBorders>
            <w:shd w:val="clear" w:color="auto" w:fill="auto"/>
            <w:vAlign w:val="bottom"/>
          </w:tcPr>
          <w:p w14:paraId="6EA07673" w14:textId="77777777" w:rsidR="00C3639B" w:rsidRPr="00853565" w:rsidRDefault="00C3639B" w:rsidP="007B7D2E">
            <w:pPr>
              <w:spacing w:before="140" w:line="180" w:lineRule="exact"/>
              <w:ind w:left="170"/>
            </w:pPr>
            <w:r w:rsidRPr="00853565">
              <w:rPr>
                <w:i/>
              </w:rPr>
              <w:t>Brazil</w:t>
            </w:r>
          </w:p>
        </w:tc>
      </w:tr>
      <w:tr w:rsidR="00853565" w:rsidRPr="00853565" w14:paraId="647088BC" w14:textId="77777777" w:rsidTr="007D73F1">
        <w:trPr>
          <w:cantSplit/>
        </w:trPr>
        <w:tc>
          <w:tcPr>
            <w:tcW w:w="2343" w:type="dxa"/>
            <w:shd w:val="clear" w:color="auto" w:fill="auto"/>
            <w:vAlign w:val="bottom"/>
          </w:tcPr>
          <w:p w14:paraId="4AAF361C" w14:textId="77777777" w:rsidR="00C3639B" w:rsidRPr="00853565" w:rsidRDefault="00C3639B" w:rsidP="007B7D2E">
            <w:pPr>
              <w:spacing w:before="140" w:line="180" w:lineRule="exact"/>
              <w:ind w:left="113"/>
            </w:pPr>
            <w:r w:rsidRPr="00853565">
              <w:t>Индия</w:t>
            </w:r>
          </w:p>
        </w:tc>
        <w:tc>
          <w:tcPr>
            <w:tcW w:w="1312" w:type="dxa"/>
            <w:tcBorders>
              <w:left w:val="single" w:sz="6" w:space="0" w:color="000000"/>
            </w:tcBorders>
            <w:shd w:val="clear" w:color="auto" w:fill="auto"/>
            <w:vAlign w:val="bottom"/>
          </w:tcPr>
          <w:p w14:paraId="3EBBA43E" w14:textId="0C6FF05E" w:rsidR="00C3639B" w:rsidRPr="00853565" w:rsidRDefault="00C3639B" w:rsidP="007B7D2E">
            <w:pPr>
              <w:snapToGrid w:val="0"/>
              <w:spacing w:before="140" w:line="180" w:lineRule="exact"/>
              <w:ind w:right="510"/>
              <w:jc w:val="right"/>
              <w:rPr>
                <w:lang w:val="en-US"/>
              </w:rPr>
            </w:pPr>
            <w:r w:rsidRPr="00853565">
              <w:rPr>
                <w:lang w:val="en-US"/>
              </w:rPr>
              <w:t>27</w:t>
            </w:r>
            <w:r w:rsidRPr="00853565">
              <w:t>5,28</w:t>
            </w:r>
          </w:p>
        </w:tc>
        <w:tc>
          <w:tcPr>
            <w:tcW w:w="1309" w:type="dxa"/>
            <w:tcBorders>
              <w:left w:val="single" w:sz="6" w:space="0" w:color="000000"/>
              <w:right w:val="single" w:sz="6" w:space="0" w:color="000000"/>
            </w:tcBorders>
            <w:vAlign w:val="bottom"/>
          </w:tcPr>
          <w:p w14:paraId="66EB6936" w14:textId="3EDAECFF" w:rsidR="00C3639B" w:rsidRPr="00853565" w:rsidRDefault="00C3639B" w:rsidP="007B7D2E">
            <w:pPr>
              <w:snapToGrid w:val="0"/>
              <w:spacing w:before="140" w:line="180" w:lineRule="exact"/>
              <w:ind w:right="510"/>
              <w:jc w:val="right"/>
              <w:rPr>
                <w:lang w:val="en-US"/>
              </w:rPr>
            </w:pPr>
            <w:r w:rsidRPr="00853565">
              <w:t>374,43</w:t>
            </w:r>
          </w:p>
        </w:tc>
        <w:tc>
          <w:tcPr>
            <w:tcW w:w="1309" w:type="dxa"/>
            <w:tcBorders>
              <w:left w:val="single" w:sz="6" w:space="0" w:color="000000"/>
            </w:tcBorders>
            <w:vAlign w:val="bottom"/>
          </w:tcPr>
          <w:p w14:paraId="70301DB9" w14:textId="6FC2C488" w:rsidR="00C3639B" w:rsidRPr="00853565" w:rsidRDefault="00C3639B" w:rsidP="007B7D2E">
            <w:pPr>
              <w:snapToGrid w:val="0"/>
              <w:spacing w:before="140" w:line="180" w:lineRule="exact"/>
              <w:ind w:right="510"/>
              <w:jc w:val="right"/>
              <w:rPr>
                <w:lang w:val="en-US"/>
              </w:rPr>
            </w:pPr>
            <w:r w:rsidRPr="00853565">
              <w:t>432,38</w:t>
            </w:r>
          </w:p>
        </w:tc>
        <w:tc>
          <w:tcPr>
            <w:tcW w:w="1309" w:type="dxa"/>
            <w:tcBorders>
              <w:left w:val="single" w:sz="6" w:space="0" w:color="000000"/>
            </w:tcBorders>
            <w:shd w:val="clear" w:color="auto" w:fill="auto"/>
            <w:vAlign w:val="bottom"/>
          </w:tcPr>
          <w:p w14:paraId="3F98B0B8" w14:textId="72EDEB54" w:rsidR="00C3639B" w:rsidRPr="00853565" w:rsidRDefault="00C3639B" w:rsidP="007B7D2E">
            <w:pPr>
              <w:snapToGrid w:val="0"/>
              <w:spacing w:before="140" w:line="180" w:lineRule="exact"/>
              <w:ind w:right="510"/>
              <w:jc w:val="right"/>
              <w:rPr>
                <w:lang w:val="en-US"/>
              </w:rPr>
            </w:pPr>
            <w:r w:rsidRPr="00853565">
              <w:t>549,09</w:t>
            </w:r>
          </w:p>
        </w:tc>
        <w:tc>
          <w:tcPr>
            <w:tcW w:w="2339" w:type="dxa"/>
            <w:tcBorders>
              <w:left w:val="single" w:sz="6" w:space="0" w:color="000000"/>
            </w:tcBorders>
            <w:shd w:val="clear" w:color="auto" w:fill="auto"/>
            <w:vAlign w:val="bottom"/>
          </w:tcPr>
          <w:p w14:paraId="732EC60B" w14:textId="77777777" w:rsidR="00C3639B" w:rsidRPr="00853565" w:rsidRDefault="00C3639B" w:rsidP="007B7D2E">
            <w:pPr>
              <w:spacing w:before="140" w:line="180" w:lineRule="exact"/>
              <w:ind w:left="170"/>
            </w:pPr>
            <w:r w:rsidRPr="00853565">
              <w:rPr>
                <w:i/>
              </w:rPr>
              <w:t>India</w:t>
            </w:r>
          </w:p>
        </w:tc>
      </w:tr>
      <w:tr w:rsidR="00853565" w:rsidRPr="00853565" w14:paraId="0566094D" w14:textId="77777777" w:rsidTr="007D73F1">
        <w:trPr>
          <w:cantSplit/>
        </w:trPr>
        <w:tc>
          <w:tcPr>
            <w:tcW w:w="2343" w:type="dxa"/>
            <w:shd w:val="clear" w:color="auto" w:fill="auto"/>
            <w:vAlign w:val="bottom"/>
          </w:tcPr>
          <w:p w14:paraId="4C3A6E23" w14:textId="77777777" w:rsidR="00C3639B" w:rsidRPr="00853565" w:rsidRDefault="00C3639B" w:rsidP="007B7D2E">
            <w:pPr>
              <w:spacing w:before="140" w:line="180" w:lineRule="exact"/>
              <w:ind w:left="113"/>
            </w:pPr>
            <w:r w:rsidRPr="00853565">
              <w:t>Китай</w:t>
            </w:r>
          </w:p>
        </w:tc>
        <w:tc>
          <w:tcPr>
            <w:tcW w:w="1312" w:type="dxa"/>
            <w:tcBorders>
              <w:left w:val="single" w:sz="6" w:space="0" w:color="000000"/>
            </w:tcBorders>
            <w:shd w:val="clear" w:color="auto" w:fill="auto"/>
            <w:vAlign w:val="bottom"/>
          </w:tcPr>
          <w:p w14:paraId="78A00662" w14:textId="47B0E87C" w:rsidR="00C3639B" w:rsidRPr="00853565" w:rsidRDefault="00C3639B" w:rsidP="007B7D2E">
            <w:pPr>
              <w:snapToGrid w:val="0"/>
              <w:spacing w:before="140" w:line="180" w:lineRule="exact"/>
              <w:ind w:right="510"/>
              <w:jc w:val="right"/>
              <w:rPr>
                <w:lang w:val="en-US"/>
              </w:rPr>
            </w:pPr>
            <w:r w:rsidRPr="00853565">
              <w:rPr>
                <w:lang w:val="en-US"/>
              </w:rPr>
              <w:t>2 86</w:t>
            </w:r>
            <w:r w:rsidRPr="00853565">
              <w:t>6,08</w:t>
            </w:r>
          </w:p>
        </w:tc>
        <w:tc>
          <w:tcPr>
            <w:tcW w:w="1309" w:type="dxa"/>
            <w:tcBorders>
              <w:left w:val="single" w:sz="6" w:space="0" w:color="000000"/>
              <w:right w:val="single" w:sz="6" w:space="0" w:color="000000"/>
            </w:tcBorders>
            <w:vAlign w:val="bottom"/>
          </w:tcPr>
          <w:p w14:paraId="3F23AF35" w14:textId="37A7D8AA" w:rsidR="00C3639B" w:rsidRPr="00853565" w:rsidRDefault="00C3639B" w:rsidP="007B7D2E">
            <w:pPr>
              <w:snapToGrid w:val="0"/>
              <w:spacing w:before="140" w:line="180" w:lineRule="exact"/>
              <w:ind w:right="510"/>
              <w:jc w:val="right"/>
              <w:rPr>
                <w:lang w:val="en-US"/>
              </w:rPr>
            </w:pPr>
            <w:r w:rsidRPr="00853565">
              <w:t>3</w:t>
            </w:r>
            <w:r w:rsidRPr="00853565">
              <w:rPr>
                <w:lang w:val="en-US"/>
              </w:rPr>
              <w:t> </w:t>
            </w:r>
            <w:r w:rsidRPr="00853565">
              <w:t>091,88</w:t>
            </w:r>
          </w:p>
        </w:tc>
        <w:tc>
          <w:tcPr>
            <w:tcW w:w="1309" w:type="dxa"/>
            <w:tcBorders>
              <w:left w:val="single" w:sz="6" w:space="0" w:color="000000"/>
            </w:tcBorders>
            <w:vAlign w:val="bottom"/>
          </w:tcPr>
          <w:p w14:paraId="5705576D" w14:textId="12E8117E" w:rsidR="00C3639B" w:rsidRPr="00853565" w:rsidRDefault="00C3639B" w:rsidP="007B7D2E">
            <w:pPr>
              <w:snapToGrid w:val="0"/>
              <w:spacing w:before="140" w:line="180" w:lineRule="exact"/>
              <w:ind w:right="510"/>
              <w:jc w:val="right"/>
              <w:rPr>
                <w:lang w:val="en-US"/>
              </w:rPr>
            </w:pPr>
            <w:r w:rsidRPr="00853565">
              <w:t>3</w:t>
            </w:r>
            <w:r w:rsidRPr="00853565">
              <w:rPr>
                <w:lang w:val="en-US"/>
              </w:rPr>
              <w:t> </w:t>
            </w:r>
            <w:r w:rsidRPr="00853565">
              <w:t>127,49</w:t>
            </w:r>
          </w:p>
        </w:tc>
        <w:tc>
          <w:tcPr>
            <w:tcW w:w="1309" w:type="dxa"/>
            <w:tcBorders>
              <w:left w:val="single" w:sz="6" w:space="0" w:color="000000"/>
            </w:tcBorders>
            <w:shd w:val="clear" w:color="auto" w:fill="auto"/>
            <w:vAlign w:val="bottom"/>
          </w:tcPr>
          <w:p w14:paraId="2E21DD5B" w14:textId="19BE83FD" w:rsidR="00C3639B" w:rsidRPr="00853565" w:rsidRDefault="00C3639B" w:rsidP="007B7D2E">
            <w:pPr>
              <w:snapToGrid w:val="0"/>
              <w:spacing w:before="140" w:line="180" w:lineRule="exact"/>
              <w:ind w:right="510"/>
              <w:jc w:val="right"/>
              <w:rPr>
                <w:lang w:val="en-US"/>
              </w:rPr>
            </w:pPr>
            <w:r w:rsidRPr="00853565">
              <w:t>3</w:t>
            </w:r>
            <w:r w:rsidRPr="00853565">
              <w:rPr>
                <w:lang w:val="en-US"/>
              </w:rPr>
              <w:t> </w:t>
            </w:r>
            <w:r w:rsidRPr="00853565">
              <w:t>238,78</w:t>
            </w:r>
          </w:p>
        </w:tc>
        <w:tc>
          <w:tcPr>
            <w:tcW w:w="2339" w:type="dxa"/>
            <w:tcBorders>
              <w:left w:val="single" w:sz="6" w:space="0" w:color="000000"/>
            </w:tcBorders>
            <w:shd w:val="clear" w:color="auto" w:fill="auto"/>
            <w:vAlign w:val="bottom"/>
          </w:tcPr>
          <w:p w14:paraId="7C3B2E24" w14:textId="77777777" w:rsidR="00C3639B" w:rsidRPr="00853565" w:rsidRDefault="00C3639B" w:rsidP="007B7D2E">
            <w:pPr>
              <w:spacing w:before="140" w:line="180" w:lineRule="exact"/>
              <w:ind w:left="170"/>
            </w:pPr>
            <w:r w:rsidRPr="00853565">
              <w:rPr>
                <w:i/>
              </w:rPr>
              <w:t>China</w:t>
            </w:r>
          </w:p>
        </w:tc>
      </w:tr>
      <w:tr w:rsidR="00853565" w:rsidRPr="00853565" w14:paraId="1A50501E" w14:textId="77777777" w:rsidTr="007D73F1">
        <w:trPr>
          <w:cantSplit/>
        </w:trPr>
        <w:tc>
          <w:tcPr>
            <w:tcW w:w="2343" w:type="dxa"/>
            <w:shd w:val="clear" w:color="auto" w:fill="auto"/>
            <w:vAlign w:val="bottom"/>
          </w:tcPr>
          <w:p w14:paraId="367F89F1" w14:textId="77777777" w:rsidR="00C3639B" w:rsidRPr="00853565" w:rsidRDefault="00C3639B" w:rsidP="007B7D2E">
            <w:pPr>
              <w:pStyle w:val="15"/>
              <w:spacing w:before="140" w:line="180" w:lineRule="exact"/>
              <w:ind w:left="113"/>
            </w:pPr>
            <w:r w:rsidRPr="00853565">
              <w:t xml:space="preserve">Южно-Африканская Республика </w:t>
            </w:r>
          </w:p>
        </w:tc>
        <w:tc>
          <w:tcPr>
            <w:tcW w:w="1312" w:type="dxa"/>
            <w:tcBorders>
              <w:left w:val="single" w:sz="6" w:space="0" w:color="000000"/>
            </w:tcBorders>
            <w:shd w:val="clear" w:color="auto" w:fill="auto"/>
            <w:vAlign w:val="bottom"/>
          </w:tcPr>
          <w:p w14:paraId="55DBBA84" w14:textId="0C0555D7" w:rsidR="00C3639B" w:rsidRPr="00853565" w:rsidRDefault="00C3639B" w:rsidP="007B7D2E">
            <w:pPr>
              <w:snapToGrid w:val="0"/>
              <w:spacing w:before="140" w:line="180" w:lineRule="exact"/>
              <w:ind w:right="510"/>
              <w:jc w:val="right"/>
              <w:rPr>
                <w:lang w:val="en-US"/>
              </w:rPr>
            </w:pPr>
            <w:r w:rsidRPr="00853565">
              <w:rPr>
                <w:lang w:val="en-US"/>
              </w:rPr>
              <w:t>38,18</w:t>
            </w:r>
          </w:p>
        </w:tc>
        <w:tc>
          <w:tcPr>
            <w:tcW w:w="1309" w:type="dxa"/>
            <w:tcBorders>
              <w:left w:val="single" w:sz="6" w:space="0" w:color="000000"/>
              <w:right w:val="single" w:sz="6" w:space="0" w:color="000000"/>
            </w:tcBorders>
            <w:vAlign w:val="bottom"/>
          </w:tcPr>
          <w:p w14:paraId="76A821A9" w14:textId="17AF547E" w:rsidR="00C3639B" w:rsidRPr="00853565" w:rsidRDefault="00C3639B" w:rsidP="007B7D2E">
            <w:pPr>
              <w:snapToGrid w:val="0"/>
              <w:spacing w:before="140" w:line="180" w:lineRule="exact"/>
              <w:ind w:right="510"/>
              <w:jc w:val="right"/>
              <w:rPr>
                <w:lang w:val="en-US"/>
              </w:rPr>
            </w:pPr>
            <w:r w:rsidRPr="00853565">
              <w:t>46,48</w:t>
            </w:r>
          </w:p>
        </w:tc>
        <w:tc>
          <w:tcPr>
            <w:tcW w:w="1309" w:type="dxa"/>
            <w:tcBorders>
              <w:left w:val="single" w:sz="6" w:space="0" w:color="000000"/>
            </w:tcBorders>
            <w:vAlign w:val="bottom"/>
          </w:tcPr>
          <w:p w14:paraId="2B20394C" w14:textId="3C492730" w:rsidR="00C3639B" w:rsidRPr="00853565" w:rsidRDefault="00C3639B" w:rsidP="007B7D2E">
            <w:pPr>
              <w:snapToGrid w:val="0"/>
              <w:spacing w:before="140" w:line="180" w:lineRule="exact"/>
              <w:ind w:right="510"/>
              <w:jc w:val="right"/>
              <w:rPr>
                <w:lang w:val="en-US"/>
              </w:rPr>
            </w:pPr>
            <w:r w:rsidRPr="00853565">
              <w:t>48,92</w:t>
            </w:r>
          </w:p>
        </w:tc>
        <w:tc>
          <w:tcPr>
            <w:tcW w:w="1309" w:type="dxa"/>
            <w:tcBorders>
              <w:left w:val="single" w:sz="6" w:space="0" w:color="000000"/>
            </w:tcBorders>
            <w:shd w:val="clear" w:color="auto" w:fill="auto"/>
            <w:vAlign w:val="bottom"/>
          </w:tcPr>
          <w:p w14:paraId="698F3D3B" w14:textId="77A869BA" w:rsidR="00C3639B" w:rsidRPr="00853565" w:rsidRDefault="00C3639B" w:rsidP="007B7D2E">
            <w:pPr>
              <w:snapToGrid w:val="0"/>
              <w:spacing w:before="140" w:line="180" w:lineRule="exact"/>
              <w:ind w:right="510"/>
              <w:jc w:val="right"/>
              <w:rPr>
                <w:lang w:val="en-US"/>
              </w:rPr>
            </w:pPr>
            <w:r w:rsidRPr="00853565">
              <w:t>47,39</w:t>
            </w:r>
          </w:p>
        </w:tc>
        <w:tc>
          <w:tcPr>
            <w:tcW w:w="2339" w:type="dxa"/>
            <w:tcBorders>
              <w:left w:val="single" w:sz="6" w:space="0" w:color="000000"/>
            </w:tcBorders>
            <w:shd w:val="clear" w:color="auto" w:fill="auto"/>
            <w:vAlign w:val="bottom"/>
          </w:tcPr>
          <w:p w14:paraId="529E347C" w14:textId="77777777" w:rsidR="00C3639B" w:rsidRPr="00853565" w:rsidRDefault="00C3639B" w:rsidP="007B7D2E">
            <w:pPr>
              <w:pStyle w:val="15"/>
              <w:spacing w:before="140" w:line="180" w:lineRule="exact"/>
              <w:ind w:left="170"/>
            </w:pPr>
            <w:r w:rsidRPr="00853565">
              <w:rPr>
                <w:i/>
                <w:lang w:val="en"/>
              </w:rPr>
              <w:t>South Africa</w:t>
            </w:r>
          </w:p>
        </w:tc>
      </w:tr>
      <w:tr w:rsidR="00853565" w:rsidRPr="00853565" w14:paraId="2AF2CAB3" w14:textId="77777777" w:rsidTr="007D73F1">
        <w:trPr>
          <w:cantSplit/>
        </w:trPr>
        <w:tc>
          <w:tcPr>
            <w:tcW w:w="2343" w:type="dxa"/>
            <w:shd w:val="clear" w:color="auto" w:fill="auto"/>
            <w:vAlign w:val="bottom"/>
          </w:tcPr>
          <w:p w14:paraId="161E44ED" w14:textId="77777777" w:rsidR="00C3639B" w:rsidRPr="00853565" w:rsidRDefault="00C3639B" w:rsidP="007B7D2E">
            <w:pPr>
              <w:spacing w:before="140" w:line="180" w:lineRule="exact"/>
            </w:pPr>
            <w:r w:rsidRPr="00853565">
              <w:rPr>
                <w:b/>
                <w:bCs/>
              </w:rPr>
              <w:t>Страны ЕС</w:t>
            </w:r>
          </w:p>
        </w:tc>
        <w:tc>
          <w:tcPr>
            <w:tcW w:w="1312" w:type="dxa"/>
            <w:tcBorders>
              <w:left w:val="single" w:sz="6" w:space="0" w:color="000000"/>
            </w:tcBorders>
            <w:shd w:val="clear" w:color="auto" w:fill="auto"/>
            <w:vAlign w:val="bottom"/>
          </w:tcPr>
          <w:p w14:paraId="2246EA27" w14:textId="77777777" w:rsidR="00C3639B" w:rsidRPr="00853565" w:rsidRDefault="00C3639B" w:rsidP="007B7D2E">
            <w:pPr>
              <w:snapToGrid w:val="0"/>
              <w:spacing w:before="140" w:line="180" w:lineRule="exact"/>
              <w:ind w:right="510"/>
              <w:jc w:val="right"/>
              <w:rPr>
                <w:lang w:val="en-US"/>
              </w:rPr>
            </w:pPr>
          </w:p>
        </w:tc>
        <w:tc>
          <w:tcPr>
            <w:tcW w:w="1309" w:type="dxa"/>
            <w:tcBorders>
              <w:left w:val="single" w:sz="6" w:space="0" w:color="000000"/>
              <w:right w:val="single" w:sz="6" w:space="0" w:color="000000"/>
            </w:tcBorders>
            <w:vAlign w:val="bottom"/>
          </w:tcPr>
          <w:p w14:paraId="38C67E2D" w14:textId="77777777" w:rsidR="00C3639B" w:rsidRPr="00853565" w:rsidRDefault="00C3639B" w:rsidP="007B7D2E">
            <w:pPr>
              <w:snapToGrid w:val="0"/>
              <w:spacing w:before="140" w:line="180" w:lineRule="exact"/>
              <w:ind w:right="510"/>
              <w:jc w:val="right"/>
              <w:rPr>
                <w:lang w:val="en-US"/>
              </w:rPr>
            </w:pPr>
          </w:p>
        </w:tc>
        <w:tc>
          <w:tcPr>
            <w:tcW w:w="1309" w:type="dxa"/>
            <w:tcBorders>
              <w:left w:val="single" w:sz="6" w:space="0" w:color="000000"/>
            </w:tcBorders>
            <w:vAlign w:val="bottom"/>
          </w:tcPr>
          <w:p w14:paraId="31E34DDA" w14:textId="77777777" w:rsidR="00C3639B" w:rsidRPr="00853565" w:rsidRDefault="00C3639B" w:rsidP="007B7D2E">
            <w:pPr>
              <w:snapToGrid w:val="0"/>
              <w:spacing w:before="140" w:line="180" w:lineRule="exact"/>
              <w:ind w:right="510"/>
              <w:jc w:val="right"/>
              <w:rPr>
                <w:lang w:val="en-US"/>
              </w:rPr>
            </w:pPr>
          </w:p>
        </w:tc>
        <w:tc>
          <w:tcPr>
            <w:tcW w:w="1309" w:type="dxa"/>
            <w:tcBorders>
              <w:left w:val="single" w:sz="6" w:space="0" w:color="000000"/>
            </w:tcBorders>
            <w:shd w:val="clear" w:color="auto" w:fill="auto"/>
            <w:vAlign w:val="bottom"/>
          </w:tcPr>
          <w:p w14:paraId="15919A89" w14:textId="0E42EE8E" w:rsidR="00C3639B" w:rsidRPr="00853565" w:rsidRDefault="00C3639B" w:rsidP="007B7D2E">
            <w:pPr>
              <w:snapToGrid w:val="0"/>
              <w:spacing w:before="140" w:line="180" w:lineRule="exact"/>
              <w:ind w:right="510"/>
              <w:jc w:val="right"/>
              <w:rPr>
                <w:lang w:val="en-US"/>
              </w:rPr>
            </w:pPr>
          </w:p>
        </w:tc>
        <w:tc>
          <w:tcPr>
            <w:tcW w:w="2339" w:type="dxa"/>
            <w:tcBorders>
              <w:left w:val="single" w:sz="6" w:space="0" w:color="000000"/>
            </w:tcBorders>
            <w:shd w:val="clear" w:color="auto" w:fill="auto"/>
            <w:vAlign w:val="bottom"/>
          </w:tcPr>
          <w:p w14:paraId="3919B99F" w14:textId="77777777" w:rsidR="00C3639B" w:rsidRPr="00853565" w:rsidRDefault="00C3639B" w:rsidP="007B7D2E">
            <w:pPr>
              <w:spacing w:before="140" w:line="180" w:lineRule="exact"/>
              <w:ind w:left="57"/>
            </w:pPr>
            <w:r w:rsidRPr="00853565">
              <w:rPr>
                <w:b/>
                <w:i/>
              </w:rPr>
              <w:t>EU countries</w:t>
            </w:r>
          </w:p>
        </w:tc>
      </w:tr>
      <w:tr w:rsidR="00853565" w:rsidRPr="00853565" w14:paraId="48CED803" w14:textId="77777777" w:rsidTr="007D73F1">
        <w:trPr>
          <w:cantSplit/>
        </w:trPr>
        <w:tc>
          <w:tcPr>
            <w:tcW w:w="2343" w:type="dxa"/>
            <w:shd w:val="clear" w:color="auto" w:fill="auto"/>
            <w:vAlign w:val="bottom"/>
          </w:tcPr>
          <w:p w14:paraId="3F5708DF" w14:textId="77777777" w:rsidR="00C3639B" w:rsidRPr="00853565" w:rsidRDefault="00C3639B" w:rsidP="007B7D2E">
            <w:pPr>
              <w:spacing w:before="140" w:line="180" w:lineRule="exact"/>
              <w:ind w:left="340"/>
            </w:pPr>
            <w:r w:rsidRPr="00853565">
              <w:t>из них:</w:t>
            </w:r>
          </w:p>
        </w:tc>
        <w:tc>
          <w:tcPr>
            <w:tcW w:w="1312" w:type="dxa"/>
            <w:tcBorders>
              <w:left w:val="single" w:sz="6" w:space="0" w:color="000000"/>
            </w:tcBorders>
            <w:shd w:val="clear" w:color="auto" w:fill="auto"/>
            <w:vAlign w:val="bottom"/>
          </w:tcPr>
          <w:p w14:paraId="08FC36AC" w14:textId="77777777" w:rsidR="00C3639B" w:rsidRPr="00853565" w:rsidRDefault="00C3639B" w:rsidP="007B7D2E">
            <w:pPr>
              <w:snapToGrid w:val="0"/>
              <w:spacing w:before="140" w:line="180" w:lineRule="exact"/>
              <w:ind w:right="510"/>
              <w:jc w:val="right"/>
              <w:rPr>
                <w:lang w:val="en-US"/>
              </w:rPr>
            </w:pPr>
          </w:p>
        </w:tc>
        <w:tc>
          <w:tcPr>
            <w:tcW w:w="1309" w:type="dxa"/>
            <w:tcBorders>
              <w:left w:val="single" w:sz="6" w:space="0" w:color="000000"/>
              <w:right w:val="single" w:sz="6" w:space="0" w:color="000000"/>
            </w:tcBorders>
            <w:vAlign w:val="bottom"/>
          </w:tcPr>
          <w:p w14:paraId="2BBCC466" w14:textId="77777777" w:rsidR="00C3639B" w:rsidRPr="00853565" w:rsidRDefault="00C3639B" w:rsidP="007B7D2E">
            <w:pPr>
              <w:snapToGrid w:val="0"/>
              <w:spacing w:before="140" w:line="180" w:lineRule="exact"/>
              <w:ind w:right="510"/>
              <w:jc w:val="right"/>
              <w:rPr>
                <w:lang w:val="en-US"/>
              </w:rPr>
            </w:pPr>
          </w:p>
        </w:tc>
        <w:tc>
          <w:tcPr>
            <w:tcW w:w="1309" w:type="dxa"/>
            <w:tcBorders>
              <w:left w:val="single" w:sz="6" w:space="0" w:color="000000"/>
            </w:tcBorders>
            <w:vAlign w:val="bottom"/>
          </w:tcPr>
          <w:p w14:paraId="03C7466A" w14:textId="77777777" w:rsidR="00C3639B" w:rsidRPr="00853565" w:rsidRDefault="00C3639B" w:rsidP="007B7D2E">
            <w:pPr>
              <w:snapToGrid w:val="0"/>
              <w:spacing w:before="140" w:line="180" w:lineRule="exact"/>
              <w:ind w:right="510"/>
              <w:jc w:val="right"/>
              <w:rPr>
                <w:lang w:val="en-US"/>
              </w:rPr>
            </w:pPr>
          </w:p>
        </w:tc>
        <w:tc>
          <w:tcPr>
            <w:tcW w:w="1309" w:type="dxa"/>
            <w:tcBorders>
              <w:left w:val="single" w:sz="6" w:space="0" w:color="000000"/>
            </w:tcBorders>
            <w:shd w:val="clear" w:color="auto" w:fill="auto"/>
            <w:vAlign w:val="bottom"/>
          </w:tcPr>
          <w:p w14:paraId="4ECA07ED" w14:textId="782E854D" w:rsidR="00C3639B" w:rsidRPr="00853565" w:rsidRDefault="00C3639B" w:rsidP="007B7D2E">
            <w:pPr>
              <w:snapToGrid w:val="0"/>
              <w:spacing w:before="140" w:line="180" w:lineRule="exact"/>
              <w:ind w:right="510"/>
              <w:jc w:val="right"/>
              <w:rPr>
                <w:lang w:val="en-US"/>
              </w:rPr>
            </w:pPr>
          </w:p>
        </w:tc>
        <w:tc>
          <w:tcPr>
            <w:tcW w:w="2339" w:type="dxa"/>
            <w:tcBorders>
              <w:left w:val="single" w:sz="6" w:space="0" w:color="000000"/>
            </w:tcBorders>
            <w:shd w:val="clear" w:color="auto" w:fill="auto"/>
            <w:vAlign w:val="bottom"/>
          </w:tcPr>
          <w:p w14:paraId="65DF766B" w14:textId="77777777" w:rsidR="00C3639B" w:rsidRPr="00853565" w:rsidRDefault="00C3639B" w:rsidP="007B7D2E">
            <w:pPr>
              <w:spacing w:before="140" w:line="180" w:lineRule="exact"/>
              <w:ind w:left="340"/>
            </w:pPr>
            <w:r w:rsidRPr="00853565">
              <w:rPr>
                <w:i/>
              </w:rPr>
              <w:t>of which:</w:t>
            </w:r>
          </w:p>
        </w:tc>
      </w:tr>
      <w:tr w:rsidR="00853565" w:rsidRPr="00853565" w14:paraId="5FA193F2" w14:textId="77777777" w:rsidTr="007D73F1">
        <w:trPr>
          <w:cantSplit/>
        </w:trPr>
        <w:tc>
          <w:tcPr>
            <w:tcW w:w="2343" w:type="dxa"/>
            <w:shd w:val="clear" w:color="auto" w:fill="auto"/>
            <w:vAlign w:val="bottom"/>
          </w:tcPr>
          <w:p w14:paraId="4241CF92" w14:textId="77777777" w:rsidR="00C3639B" w:rsidRPr="00853565" w:rsidRDefault="00C3639B" w:rsidP="007B7D2E">
            <w:pPr>
              <w:spacing w:before="140" w:line="180" w:lineRule="exact"/>
              <w:ind w:left="113"/>
            </w:pPr>
            <w:r w:rsidRPr="00853565">
              <w:t>Австрия</w:t>
            </w:r>
            <w:r w:rsidRPr="00853565">
              <w:rPr>
                <w:vertAlign w:val="superscript"/>
              </w:rPr>
              <w:t>2)</w:t>
            </w:r>
          </w:p>
        </w:tc>
        <w:tc>
          <w:tcPr>
            <w:tcW w:w="1312" w:type="dxa"/>
            <w:tcBorders>
              <w:left w:val="single" w:sz="6" w:space="0" w:color="000000"/>
            </w:tcBorders>
            <w:shd w:val="clear" w:color="auto" w:fill="auto"/>
            <w:vAlign w:val="bottom"/>
          </w:tcPr>
          <w:p w14:paraId="71C4DDC4" w14:textId="53C6FD42" w:rsidR="00C3639B" w:rsidRPr="00853565" w:rsidRDefault="00C3639B" w:rsidP="007B7D2E">
            <w:pPr>
              <w:snapToGrid w:val="0"/>
              <w:spacing w:before="140" w:line="180" w:lineRule="exact"/>
              <w:ind w:right="510"/>
              <w:jc w:val="right"/>
              <w:rPr>
                <w:lang w:val="en-US"/>
              </w:rPr>
            </w:pPr>
            <w:r w:rsidRPr="00853565">
              <w:rPr>
                <w:lang w:val="en-US"/>
              </w:rPr>
              <w:t>9,59</w:t>
            </w:r>
          </w:p>
        </w:tc>
        <w:tc>
          <w:tcPr>
            <w:tcW w:w="1309" w:type="dxa"/>
            <w:tcBorders>
              <w:left w:val="single" w:sz="6" w:space="0" w:color="000000"/>
              <w:right w:val="single" w:sz="6" w:space="0" w:color="000000"/>
            </w:tcBorders>
            <w:vAlign w:val="bottom"/>
          </w:tcPr>
          <w:p w14:paraId="01D6D7BC" w14:textId="5D7125DE" w:rsidR="00C3639B" w:rsidRPr="00853565" w:rsidRDefault="00C3639B" w:rsidP="007B7D2E">
            <w:pPr>
              <w:snapToGrid w:val="0"/>
              <w:spacing w:before="140" w:line="180" w:lineRule="exact"/>
              <w:ind w:right="510"/>
              <w:jc w:val="right"/>
              <w:rPr>
                <w:lang w:val="en-US"/>
              </w:rPr>
            </w:pPr>
            <w:r w:rsidRPr="00853565">
              <w:t>11,65</w:t>
            </w:r>
          </w:p>
        </w:tc>
        <w:tc>
          <w:tcPr>
            <w:tcW w:w="1309" w:type="dxa"/>
            <w:tcBorders>
              <w:left w:val="single" w:sz="6" w:space="0" w:color="000000"/>
            </w:tcBorders>
            <w:vAlign w:val="bottom"/>
          </w:tcPr>
          <w:p w14:paraId="2A1EE977" w14:textId="58C68FC9" w:rsidR="00C3639B" w:rsidRPr="00853565" w:rsidRDefault="00C3639B" w:rsidP="007B7D2E">
            <w:pPr>
              <w:snapToGrid w:val="0"/>
              <w:spacing w:before="140" w:line="180" w:lineRule="exact"/>
              <w:ind w:right="510"/>
              <w:jc w:val="right"/>
              <w:rPr>
                <w:lang w:val="en-US"/>
              </w:rPr>
            </w:pPr>
            <w:r w:rsidRPr="00853565">
              <w:t>9,91</w:t>
            </w:r>
          </w:p>
        </w:tc>
        <w:tc>
          <w:tcPr>
            <w:tcW w:w="1309" w:type="dxa"/>
            <w:tcBorders>
              <w:left w:val="single" w:sz="6" w:space="0" w:color="000000"/>
            </w:tcBorders>
            <w:shd w:val="clear" w:color="auto" w:fill="auto"/>
            <w:vAlign w:val="bottom"/>
          </w:tcPr>
          <w:p w14:paraId="287C9E38" w14:textId="12ECF5B7" w:rsidR="00C3639B" w:rsidRPr="00853565" w:rsidRDefault="00C3639B" w:rsidP="007B7D2E">
            <w:pPr>
              <w:snapToGrid w:val="0"/>
              <w:spacing w:before="140" w:line="180" w:lineRule="exact"/>
              <w:ind w:right="510"/>
              <w:jc w:val="right"/>
              <w:rPr>
                <w:lang w:val="en-US"/>
              </w:rPr>
            </w:pPr>
            <w:r w:rsidRPr="00853565">
              <w:t>13,42</w:t>
            </w:r>
          </w:p>
        </w:tc>
        <w:tc>
          <w:tcPr>
            <w:tcW w:w="2339" w:type="dxa"/>
            <w:tcBorders>
              <w:left w:val="single" w:sz="6" w:space="0" w:color="000000"/>
            </w:tcBorders>
            <w:shd w:val="clear" w:color="auto" w:fill="auto"/>
            <w:vAlign w:val="bottom"/>
          </w:tcPr>
          <w:p w14:paraId="403C2D45" w14:textId="77777777" w:rsidR="00C3639B" w:rsidRPr="00853565" w:rsidRDefault="00C3639B" w:rsidP="007B7D2E">
            <w:pPr>
              <w:spacing w:before="140" w:line="180" w:lineRule="exact"/>
              <w:ind w:left="170"/>
            </w:pPr>
            <w:r w:rsidRPr="00853565">
              <w:rPr>
                <w:i/>
              </w:rPr>
              <w:t>Austria</w:t>
            </w:r>
            <w:r w:rsidRPr="00853565">
              <w:rPr>
                <w:i/>
                <w:vertAlign w:val="superscript"/>
              </w:rPr>
              <w:t>2)</w:t>
            </w:r>
          </w:p>
        </w:tc>
      </w:tr>
      <w:tr w:rsidR="00853565" w:rsidRPr="00853565" w14:paraId="350A949A" w14:textId="77777777" w:rsidTr="007D73F1">
        <w:trPr>
          <w:cantSplit/>
        </w:trPr>
        <w:tc>
          <w:tcPr>
            <w:tcW w:w="2343" w:type="dxa"/>
            <w:shd w:val="clear" w:color="auto" w:fill="auto"/>
            <w:vAlign w:val="bottom"/>
          </w:tcPr>
          <w:p w14:paraId="54B5899F" w14:textId="77777777" w:rsidR="00C3639B" w:rsidRPr="00853565" w:rsidRDefault="00C3639B" w:rsidP="007B7D2E">
            <w:pPr>
              <w:spacing w:before="140" w:line="180" w:lineRule="exact"/>
              <w:ind w:left="113"/>
            </w:pPr>
            <w:r w:rsidRPr="00853565">
              <w:t>Бельгия</w:t>
            </w:r>
            <w:r w:rsidRPr="00853565">
              <w:rPr>
                <w:vertAlign w:val="superscript"/>
              </w:rPr>
              <w:t>2)</w:t>
            </w:r>
          </w:p>
        </w:tc>
        <w:tc>
          <w:tcPr>
            <w:tcW w:w="1312" w:type="dxa"/>
            <w:tcBorders>
              <w:left w:val="single" w:sz="6" w:space="0" w:color="000000"/>
            </w:tcBorders>
            <w:shd w:val="clear" w:color="auto" w:fill="auto"/>
            <w:vAlign w:val="bottom"/>
          </w:tcPr>
          <w:p w14:paraId="536D8961" w14:textId="322160D8" w:rsidR="00C3639B" w:rsidRPr="00853565" w:rsidRDefault="00C3639B" w:rsidP="007B7D2E">
            <w:pPr>
              <w:snapToGrid w:val="0"/>
              <w:spacing w:before="140" w:line="180" w:lineRule="exact"/>
              <w:ind w:right="510"/>
              <w:jc w:val="right"/>
              <w:rPr>
                <w:lang w:val="en-US"/>
              </w:rPr>
            </w:pPr>
            <w:r w:rsidRPr="00853565">
              <w:rPr>
                <w:lang w:val="en-US"/>
              </w:rPr>
              <w:t>16,50</w:t>
            </w:r>
          </w:p>
        </w:tc>
        <w:tc>
          <w:tcPr>
            <w:tcW w:w="1309" w:type="dxa"/>
            <w:tcBorders>
              <w:left w:val="single" w:sz="6" w:space="0" w:color="000000"/>
              <w:right w:val="single" w:sz="6" w:space="0" w:color="000000"/>
            </w:tcBorders>
            <w:vAlign w:val="bottom"/>
          </w:tcPr>
          <w:p w14:paraId="3D7C2A98" w14:textId="5486FF90" w:rsidR="00C3639B" w:rsidRPr="00853565" w:rsidRDefault="00C3639B" w:rsidP="007B7D2E">
            <w:pPr>
              <w:snapToGrid w:val="0"/>
              <w:spacing w:before="140" w:line="180" w:lineRule="exact"/>
              <w:ind w:right="510"/>
              <w:jc w:val="right"/>
              <w:rPr>
                <w:lang w:val="en-US"/>
              </w:rPr>
            </w:pPr>
            <w:r w:rsidRPr="00853565">
              <w:t>17,49</w:t>
            </w:r>
          </w:p>
        </w:tc>
        <w:tc>
          <w:tcPr>
            <w:tcW w:w="1309" w:type="dxa"/>
            <w:tcBorders>
              <w:left w:val="single" w:sz="6" w:space="0" w:color="000000"/>
            </w:tcBorders>
            <w:vAlign w:val="bottom"/>
          </w:tcPr>
          <w:p w14:paraId="5F7AEB00" w14:textId="5A072694" w:rsidR="00C3639B" w:rsidRPr="00853565" w:rsidRDefault="00C3639B" w:rsidP="007B7D2E">
            <w:pPr>
              <w:snapToGrid w:val="0"/>
              <w:spacing w:before="140" w:line="180" w:lineRule="exact"/>
              <w:ind w:right="510"/>
              <w:jc w:val="right"/>
              <w:rPr>
                <w:lang w:val="en-US"/>
              </w:rPr>
            </w:pPr>
            <w:r w:rsidRPr="00853565">
              <w:t>17,84</w:t>
            </w:r>
          </w:p>
        </w:tc>
        <w:tc>
          <w:tcPr>
            <w:tcW w:w="1309" w:type="dxa"/>
            <w:tcBorders>
              <w:left w:val="single" w:sz="6" w:space="0" w:color="000000"/>
            </w:tcBorders>
            <w:shd w:val="clear" w:color="auto" w:fill="auto"/>
            <w:vAlign w:val="bottom"/>
          </w:tcPr>
          <w:p w14:paraId="2C3C284E" w14:textId="279B2BBF" w:rsidR="00C3639B" w:rsidRPr="00853565" w:rsidRDefault="00C3639B" w:rsidP="007B7D2E">
            <w:pPr>
              <w:snapToGrid w:val="0"/>
              <w:spacing w:before="140" w:line="180" w:lineRule="exact"/>
              <w:ind w:right="510"/>
              <w:jc w:val="right"/>
              <w:rPr>
                <w:lang w:val="en-US"/>
              </w:rPr>
            </w:pPr>
            <w:r w:rsidRPr="00853565">
              <w:t>19,47</w:t>
            </w:r>
          </w:p>
        </w:tc>
        <w:tc>
          <w:tcPr>
            <w:tcW w:w="2339" w:type="dxa"/>
            <w:tcBorders>
              <w:left w:val="single" w:sz="6" w:space="0" w:color="000000"/>
            </w:tcBorders>
            <w:shd w:val="clear" w:color="auto" w:fill="auto"/>
            <w:vAlign w:val="bottom"/>
          </w:tcPr>
          <w:p w14:paraId="10660641" w14:textId="77777777" w:rsidR="00C3639B" w:rsidRPr="00853565" w:rsidRDefault="00C3639B" w:rsidP="007B7D2E">
            <w:pPr>
              <w:spacing w:before="140" w:line="180" w:lineRule="exact"/>
              <w:ind w:left="170"/>
            </w:pPr>
            <w:r w:rsidRPr="00853565">
              <w:rPr>
                <w:i/>
              </w:rPr>
              <w:t>Belgium</w:t>
            </w:r>
            <w:r w:rsidRPr="00853565">
              <w:rPr>
                <w:i/>
                <w:vertAlign w:val="superscript"/>
              </w:rPr>
              <w:t>2)</w:t>
            </w:r>
          </w:p>
        </w:tc>
      </w:tr>
      <w:tr w:rsidR="00853565" w:rsidRPr="00853565" w14:paraId="2A057C12" w14:textId="77777777" w:rsidTr="007D73F1">
        <w:trPr>
          <w:cantSplit/>
        </w:trPr>
        <w:tc>
          <w:tcPr>
            <w:tcW w:w="2343" w:type="dxa"/>
            <w:shd w:val="clear" w:color="auto" w:fill="auto"/>
            <w:vAlign w:val="bottom"/>
          </w:tcPr>
          <w:p w14:paraId="71F39921" w14:textId="77777777" w:rsidR="00C3639B" w:rsidRPr="00853565" w:rsidRDefault="00C3639B" w:rsidP="007B7D2E">
            <w:pPr>
              <w:spacing w:before="140" w:line="180" w:lineRule="exact"/>
              <w:ind w:left="113"/>
            </w:pPr>
            <w:r w:rsidRPr="00853565">
              <w:t>Венгрия</w:t>
            </w:r>
          </w:p>
        </w:tc>
        <w:tc>
          <w:tcPr>
            <w:tcW w:w="1312" w:type="dxa"/>
            <w:tcBorders>
              <w:left w:val="single" w:sz="6" w:space="0" w:color="000000"/>
            </w:tcBorders>
            <w:shd w:val="clear" w:color="auto" w:fill="auto"/>
            <w:vAlign w:val="bottom"/>
          </w:tcPr>
          <w:p w14:paraId="2946883E" w14:textId="0E0074C2" w:rsidR="00C3639B" w:rsidRPr="00853565" w:rsidRDefault="00C3639B" w:rsidP="007B7D2E">
            <w:pPr>
              <w:snapToGrid w:val="0"/>
              <w:spacing w:before="140" w:line="180" w:lineRule="exact"/>
              <w:ind w:right="510"/>
              <w:jc w:val="right"/>
              <w:rPr>
                <w:lang w:val="en-US"/>
              </w:rPr>
            </w:pPr>
            <w:r w:rsidRPr="00853565">
              <w:rPr>
                <w:lang w:val="en-US"/>
              </w:rPr>
              <w:t>44,85</w:t>
            </w:r>
          </w:p>
        </w:tc>
        <w:tc>
          <w:tcPr>
            <w:tcW w:w="1309" w:type="dxa"/>
            <w:tcBorders>
              <w:left w:val="single" w:sz="6" w:space="0" w:color="000000"/>
              <w:right w:val="single" w:sz="6" w:space="0" w:color="000000"/>
            </w:tcBorders>
            <w:vAlign w:val="bottom"/>
          </w:tcPr>
          <w:p w14:paraId="634BBF0F" w14:textId="5F5FF1DA" w:rsidR="00C3639B" w:rsidRPr="00853565" w:rsidRDefault="00C3639B" w:rsidP="007B7D2E">
            <w:pPr>
              <w:snapToGrid w:val="0"/>
              <w:spacing w:before="140" w:line="180" w:lineRule="exact"/>
              <w:ind w:right="510"/>
              <w:jc w:val="right"/>
              <w:rPr>
                <w:lang w:val="en-US"/>
              </w:rPr>
            </w:pPr>
            <w:r w:rsidRPr="00853565">
              <w:t>30,07</w:t>
            </w:r>
          </w:p>
        </w:tc>
        <w:tc>
          <w:tcPr>
            <w:tcW w:w="1309" w:type="dxa"/>
            <w:tcBorders>
              <w:left w:val="single" w:sz="6" w:space="0" w:color="000000"/>
            </w:tcBorders>
            <w:vAlign w:val="bottom"/>
          </w:tcPr>
          <w:p w14:paraId="6BED9862" w14:textId="7ECE1C39" w:rsidR="00C3639B" w:rsidRPr="00853565" w:rsidRDefault="00C3639B" w:rsidP="007B7D2E">
            <w:pPr>
              <w:snapToGrid w:val="0"/>
              <w:spacing w:before="140" w:line="180" w:lineRule="exact"/>
              <w:ind w:right="510"/>
              <w:jc w:val="right"/>
              <w:rPr>
                <w:lang w:val="en-US"/>
              </w:rPr>
            </w:pPr>
            <w:r w:rsidRPr="00853565">
              <w:t>30,29</w:t>
            </w:r>
          </w:p>
        </w:tc>
        <w:tc>
          <w:tcPr>
            <w:tcW w:w="1309" w:type="dxa"/>
            <w:tcBorders>
              <w:left w:val="single" w:sz="6" w:space="0" w:color="000000"/>
            </w:tcBorders>
            <w:shd w:val="clear" w:color="auto" w:fill="auto"/>
            <w:vAlign w:val="bottom"/>
          </w:tcPr>
          <w:p w14:paraId="11E572BD" w14:textId="06EA160E" w:rsidR="00C3639B" w:rsidRPr="00853565" w:rsidRDefault="00C3639B" w:rsidP="007B7D2E">
            <w:pPr>
              <w:snapToGrid w:val="0"/>
              <w:spacing w:before="140" w:line="180" w:lineRule="exact"/>
              <w:ind w:right="510"/>
              <w:jc w:val="right"/>
              <w:rPr>
                <w:lang w:val="en-US"/>
              </w:rPr>
            </w:pPr>
            <w:r w:rsidRPr="00853565">
              <w:t>39,43</w:t>
            </w:r>
          </w:p>
        </w:tc>
        <w:tc>
          <w:tcPr>
            <w:tcW w:w="2339" w:type="dxa"/>
            <w:tcBorders>
              <w:left w:val="single" w:sz="6" w:space="0" w:color="000000"/>
            </w:tcBorders>
            <w:shd w:val="clear" w:color="auto" w:fill="auto"/>
            <w:vAlign w:val="bottom"/>
          </w:tcPr>
          <w:p w14:paraId="1401F44A" w14:textId="77777777" w:rsidR="00C3639B" w:rsidRPr="00853565" w:rsidRDefault="00C3639B" w:rsidP="007B7D2E">
            <w:pPr>
              <w:spacing w:before="140" w:line="180" w:lineRule="exact"/>
              <w:ind w:left="170"/>
            </w:pPr>
            <w:r w:rsidRPr="00853565">
              <w:rPr>
                <w:i/>
              </w:rPr>
              <w:t>Hungary</w:t>
            </w:r>
          </w:p>
        </w:tc>
      </w:tr>
      <w:tr w:rsidR="00853565" w:rsidRPr="00853565" w14:paraId="51A6EB92" w14:textId="77777777" w:rsidTr="007D73F1">
        <w:trPr>
          <w:cantSplit/>
        </w:trPr>
        <w:tc>
          <w:tcPr>
            <w:tcW w:w="2343" w:type="dxa"/>
            <w:shd w:val="clear" w:color="auto" w:fill="auto"/>
            <w:vAlign w:val="bottom"/>
          </w:tcPr>
          <w:p w14:paraId="2F75996E" w14:textId="77777777" w:rsidR="00C3639B" w:rsidRPr="00853565" w:rsidRDefault="00C3639B" w:rsidP="007B7D2E">
            <w:pPr>
              <w:spacing w:before="140" w:line="180" w:lineRule="exact"/>
              <w:ind w:left="113"/>
            </w:pPr>
            <w:r w:rsidRPr="00853565">
              <w:t>Германия</w:t>
            </w:r>
            <w:r w:rsidRPr="00853565">
              <w:rPr>
                <w:vertAlign w:val="superscript"/>
              </w:rPr>
              <w:t>2)</w:t>
            </w:r>
            <w:r w:rsidRPr="00853565">
              <w:t xml:space="preserve"> </w:t>
            </w:r>
          </w:p>
        </w:tc>
        <w:tc>
          <w:tcPr>
            <w:tcW w:w="1312" w:type="dxa"/>
            <w:tcBorders>
              <w:left w:val="single" w:sz="6" w:space="0" w:color="000000"/>
            </w:tcBorders>
            <w:shd w:val="clear" w:color="auto" w:fill="auto"/>
            <w:vAlign w:val="bottom"/>
          </w:tcPr>
          <w:p w14:paraId="4D8BD119" w14:textId="7433D347" w:rsidR="00C3639B" w:rsidRPr="00853565" w:rsidRDefault="00C3639B" w:rsidP="007B7D2E">
            <w:pPr>
              <w:snapToGrid w:val="0"/>
              <w:spacing w:before="140" w:line="180" w:lineRule="exact"/>
              <w:ind w:right="510"/>
              <w:jc w:val="right"/>
              <w:rPr>
                <w:lang w:val="en-US"/>
              </w:rPr>
            </w:pPr>
            <w:r w:rsidRPr="00853565">
              <w:rPr>
                <w:lang w:val="en-US"/>
              </w:rPr>
              <w:t>62,</w:t>
            </w:r>
            <w:r w:rsidRPr="00853565">
              <w:t>29</w:t>
            </w:r>
          </w:p>
        </w:tc>
        <w:tc>
          <w:tcPr>
            <w:tcW w:w="1309" w:type="dxa"/>
            <w:tcBorders>
              <w:left w:val="single" w:sz="6" w:space="0" w:color="000000"/>
              <w:right w:val="single" w:sz="6" w:space="0" w:color="000000"/>
            </w:tcBorders>
            <w:vAlign w:val="bottom"/>
          </w:tcPr>
          <w:p w14:paraId="1E68E20D" w14:textId="441DA35A" w:rsidR="00C3639B" w:rsidRPr="00853565" w:rsidRDefault="00C3639B" w:rsidP="007B7D2E">
            <w:pPr>
              <w:snapToGrid w:val="0"/>
              <w:spacing w:before="140" w:line="180" w:lineRule="exact"/>
              <w:ind w:right="510"/>
              <w:jc w:val="right"/>
              <w:rPr>
                <w:lang w:val="en-US"/>
              </w:rPr>
            </w:pPr>
            <w:r w:rsidRPr="00853565">
              <w:t>59,17</w:t>
            </w:r>
          </w:p>
        </w:tc>
        <w:tc>
          <w:tcPr>
            <w:tcW w:w="1309" w:type="dxa"/>
            <w:tcBorders>
              <w:left w:val="single" w:sz="6" w:space="0" w:color="000000"/>
            </w:tcBorders>
            <w:vAlign w:val="bottom"/>
          </w:tcPr>
          <w:p w14:paraId="38B4D4F4" w14:textId="40109C38" w:rsidR="00C3639B" w:rsidRPr="00853565" w:rsidRDefault="00C3639B" w:rsidP="007B7D2E">
            <w:pPr>
              <w:snapToGrid w:val="0"/>
              <w:spacing w:before="140" w:line="180" w:lineRule="exact"/>
              <w:ind w:right="510"/>
              <w:jc w:val="right"/>
              <w:rPr>
                <w:lang w:val="en-US"/>
              </w:rPr>
            </w:pPr>
            <w:r w:rsidRPr="00853565">
              <w:t>59,18</w:t>
            </w:r>
          </w:p>
        </w:tc>
        <w:tc>
          <w:tcPr>
            <w:tcW w:w="1309" w:type="dxa"/>
            <w:tcBorders>
              <w:left w:val="single" w:sz="6" w:space="0" w:color="000000"/>
            </w:tcBorders>
            <w:shd w:val="clear" w:color="auto" w:fill="auto"/>
            <w:vAlign w:val="bottom"/>
          </w:tcPr>
          <w:p w14:paraId="07E19882" w14:textId="5D5CDE7E" w:rsidR="00C3639B" w:rsidRPr="00853565" w:rsidRDefault="00C3639B" w:rsidP="007B7D2E">
            <w:pPr>
              <w:snapToGrid w:val="0"/>
              <w:spacing w:before="140" w:line="180" w:lineRule="exact"/>
              <w:ind w:right="510"/>
              <w:jc w:val="right"/>
              <w:rPr>
                <w:lang w:val="en-US"/>
              </w:rPr>
            </w:pPr>
            <w:r w:rsidRPr="00853565">
              <w:t>63,97</w:t>
            </w:r>
          </w:p>
        </w:tc>
        <w:tc>
          <w:tcPr>
            <w:tcW w:w="2339" w:type="dxa"/>
            <w:tcBorders>
              <w:left w:val="single" w:sz="6" w:space="0" w:color="000000"/>
            </w:tcBorders>
            <w:shd w:val="clear" w:color="auto" w:fill="auto"/>
            <w:vAlign w:val="bottom"/>
          </w:tcPr>
          <w:p w14:paraId="6110840E" w14:textId="77777777" w:rsidR="00C3639B" w:rsidRPr="00853565" w:rsidRDefault="00C3639B" w:rsidP="007B7D2E">
            <w:pPr>
              <w:spacing w:before="140" w:line="180" w:lineRule="exact"/>
              <w:ind w:left="170"/>
            </w:pPr>
            <w:r w:rsidRPr="00853565">
              <w:rPr>
                <w:i/>
              </w:rPr>
              <w:t>Germany</w:t>
            </w:r>
            <w:r w:rsidRPr="00853565">
              <w:rPr>
                <w:i/>
                <w:vertAlign w:val="superscript"/>
              </w:rPr>
              <w:t>2)</w:t>
            </w:r>
            <w:r w:rsidRPr="00853565">
              <w:rPr>
                <w:i/>
              </w:rPr>
              <w:t xml:space="preserve"> </w:t>
            </w:r>
          </w:p>
        </w:tc>
      </w:tr>
      <w:tr w:rsidR="00853565" w:rsidRPr="00853565" w14:paraId="64E7AEF7" w14:textId="77777777" w:rsidTr="007D73F1">
        <w:trPr>
          <w:cantSplit/>
        </w:trPr>
        <w:tc>
          <w:tcPr>
            <w:tcW w:w="2343" w:type="dxa"/>
            <w:shd w:val="clear" w:color="auto" w:fill="auto"/>
            <w:vAlign w:val="bottom"/>
          </w:tcPr>
          <w:p w14:paraId="0BA81BC1" w14:textId="77777777" w:rsidR="00C3639B" w:rsidRPr="00853565" w:rsidRDefault="00C3639B" w:rsidP="007B7D2E">
            <w:pPr>
              <w:spacing w:before="140" w:line="180" w:lineRule="exact"/>
              <w:ind w:left="113"/>
            </w:pPr>
            <w:r w:rsidRPr="00853565">
              <w:t>Дания</w:t>
            </w:r>
          </w:p>
        </w:tc>
        <w:tc>
          <w:tcPr>
            <w:tcW w:w="1312" w:type="dxa"/>
            <w:tcBorders>
              <w:left w:val="single" w:sz="6" w:space="0" w:color="000000"/>
            </w:tcBorders>
            <w:shd w:val="clear" w:color="auto" w:fill="auto"/>
            <w:vAlign w:val="bottom"/>
          </w:tcPr>
          <w:p w14:paraId="4B3D7B2D" w14:textId="32785879" w:rsidR="00C3639B" w:rsidRPr="00853565" w:rsidRDefault="00C3639B" w:rsidP="007B7D2E">
            <w:pPr>
              <w:snapToGrid w:val="0"/>
              <w:spacing w:before="140" w:line="180" w:lineRule="exact"/>
              <w:ind w:right="510"/>
              <w:jc w:val="right"/>
              <w:rPr>
                <w:lang w:val="en-US"/>
              </w:rPr>
            </w:pPr>
            <w:r w:rsidRPr="00853565">
              <w:rPr>
                <w:lang w:val="en-US"/>
              </w:rPr>
              <w:t>73,50</w:t>
            </w:r>
          </w:p>
        </w:tc>
        <w:tc>
          <w:tcPr>
            <w:tcW w:w="1309" w:type="dxa"/>
            <w:tcBorders>
              <w:left w:val="single" w:sz="6" w:space="0" w:color="000000"/>
              <w:right w:val="single" w:sz="6" w:space="0" w:color="000000"/>
            </w:tcBorders>
            <w:vAlign w:val="bottom"/>
          </w:tcPr>
          <w:p w14:paraId="04E2AFA2" w14:textId="5845F918" w:rsidR="00C3639B" w:rsidRPr="00853565" w:rsidRDefault="00C3639B" w:rsidP="007B7D2E">
            <w:pPr>
              <w:snapToGrid w:val="0"/>
              <w:spacing w:before="140" w:line="180" w:lineRule="exact"/>
              <w:ind w:right="510"/>
              <w:jc w:val="right"/>
              <w:rPr>
                <w:lang w:val="en-US"/>
              </w:rPr>
            </w:pPr>
            <w:r w:rsidRPr="00853565">
              <w:t>68,20</w:t>
            </w:r>
          </w:p>
        </w:tc>
        <w:tc>
          <w:tcPr>
            <w:tcW w:w="1309" w:type="dxa"/>
            <w:tcBorders>
              <w:left w:val="single" w:sz="6" w:space="0" w:color="000000"/>
            </w:tcBorders>
            <w:vAlign w:val="bottom"/>
          </w:tcPr>
          <w:p w14:paraId="07789CC4" w14:textId="0F71E503" w:rsidR="00C3639B" w:rsidRPr="00853565" w:rsidRDefault="00C3639B" w:rsidP="007B7D2E">
            <w:pPr>
              <w:snapToGrid w:val="0"/>
              <w:spacing w:before="140" w:line="180" w:lineRule="exact"/>
              <w:ind w:right="510"/>
              <w:jc w:val="right"/>
              <w:rPr>
                <w:lang w:val="en-US"/>
              </w:rPr>
            </w:pPr>
            <w:r w:rsidRPr="00853565">
              <w:t>63,58</w:t>
            </w:r>
          </w:p>
        </w:tc>
        <w:tc>
          <w:tcPr>
            <w:tcW w:w="1309" w:type="dxa"/>
            <w:tcBorders>
              <w:left w:val="single" w:sz="6" w:space="0" w:color="000000"/>
            </w:tcBorders>
            <w:shd w:val="clear" w:color="auto" w:fill="auto"/>
            <w:vAlign w:val="bottom"/>
          </w:tcPr>
          <w:p w14:paraId="10AB52CE" w14:textId="4ED06595" w:rsidR="00C3639B" w:rsidRPr="00853565" w:rsidRDefault="00C3639B" w:rsidP="007B7D2E">
            <w:pPr>
              <w:snapToGrid w:val="0"/>
              <w:spacing w:before="140" w:line="180" w:lineRule="exact"/>
              <w:ind w:right="510"/>
              <w:jc w:val="right"/>
              <w:rPr>
                <w:lang w:val="en-US"/>
              </w:rPr>
            </w:pPr>
            <w:r w:rsidRPr="00853565">
              <w:t>68,78</w:t>
            </w:r>
          </w:p>
        </w:tc>
        <w:tc>
          <w:tcPr>
            <w:tcW w:w="2339" w:type="dxa"/>
            <w:tcBorders>
              <w:left w:val="single" w:sz="6" w:space="0" w:color="000000"/>
            </w:tcBorders>
            <w:shd w:val="clear" w:color="auto" w:fill="auto"/>
            <w:vAlign w:val="bottom"/>
          </w:tcPr>
          <w:p w14:paraId="314FFE9E" w14:textId="77777777" w:rsidR="00C3639B" w:rsidRPr="00853565" w:rsidRDefault="00C3639B" w:rsidP="007B7D2E">
            <w:pPr>
              <w:spacing w:before="140" w:line="180" w:lineRule="exact"/>
              <w:ind w:left="170"/>
            </w:pPr>
            <w:r w:rsidRPr="00853565">
              <w:rPr>
                <w:i/>
              </w:rPr>
              <w:t>Denmark</w:t>
            </w:r>
          </w:p>
        </w:tc>
      </w:tr>
      <w:tr w:rsidR="00853565" w:rsidRPr="00853565" w14:paraId="5D2964CD" w14:textId="77777777" w:rsidTr="007D73F1">
        <w:trPr>
          <w:cantSplit/>
        </w:trPr>
        <w:tc>
          <w:tcPr>
            <w:tcW w:w="2343" w:type="dxa"/>
            <w:shd w:val="clear" w:color="auto" w:fill="auto"/>
            <w:vAlign w:val="bottom"/>
          </w:tcPr>
          <w:p w14:paraId="27302315" w14:textId="77777777" w:rsidR="00C3639B" w:rsidRPr="00853565" w:rsidRDefault="00C3639B" w:rsidP="007B7D2E">
            <w:pPr>
              <w:spacing w:before="140" w:line="180" w:lineRule="exact"/>
              <w:ind w:left="113"/>
            </w:pPr>
            <w:r w:rsidRPr="00853565">
              <w:t>Италия</w:t>
            </w:r>
            <w:r w:rsidRPr="00853565">
              <w:rPr>
                <w:vertAlign w:val="superscript"/>
              </w:rPr>
              <w:t>2)</w:t>
            </w:r>
          </w:p>
        </w:tc>
        <w:tc>
          <w:tcPr>
            <w:tcW w:w="1312" w:type="dxa"/>
            <w:tcBorders>
              <w:left w:val="single" w:sz="6" w:space="0" w:color="000000"/>
            </w:tcBorders>
            <w:shd w:val="clear" w:color="auto" w:fill="auto"/>
            <w:vAlign w:val="bottom"/>
          </w:tcPr>
          <w:p w14:paraId="7CBE9EF0" w14:textId="1A69DC80" w:rsidR="00C3639B" w:rsidRPr="00853565" w:rsidRDefault="00C3639B" w:rsidP="007B7D2E">
            <w:pPr>
              <w:snapToGrid w:val="0"/>
              <w:spacing w:before="140" w:line="180" w:lineRule="exact"/>
              <w:ind w:right="510"/>
              <w:jc w:val="right"/>
              <w:rPr>
                <w:lang w:val="en-US"/>
              </w:rPr>
            </w:pPr>
            <w:r w:rsidRPr="00853565">
              <w:rPr>
                <w:lang w:val="en-US"/>
              </w:rPr>
              <w:t>47,68</w:t>
            </w:r>
          </w:p>
        </w:tc>
        <w:tc>
          <w:tcPr>
            <w:tcW w:w="1309" w:type="dxa"/>
            <w:tcBorders>
              <w:left w:val="single" w:sz="6" w:space="0" w:color="000000"/>
              <w:right w:val="single" w:sz="6" w:space="0" w:color="000000"/>
            </w:tcBorders>
            <w:vAlign w:val="bottom"/>
          </w:tcPr>
          <w:p w14:paraId="0627BD4F" w14:textId="1F6B6F05" w:rsidR="00C3639B" w:rsidRPr="00853565" w:rsidRDefault="00C3639B" w:rsidP="007B7D2E">
            <w:pPr>
              <w:snapToGrid w:val="0"/>
              <w:spacing w:before="140" w:line="180" w:lineRule="exact"/>
              <w:ind w:right="510"/>
              <w:jc w:val="right"/>
              <w:rPr>
                <w:lang w:val="en-US"/>
              </w:rPr>
            </w:pPr>
            <w:r w:rsidRPr="00853565">
              <w:t>51,33</w:t>
            </w:r>
          </w:p>
        </w:tc>
        <w:tc>
          <w:tcPr>
            <w:tcW w:w="1309" w:type="dxa"/>
            <w:tcBorders>
              <w:left w:val="single" w:sz="6" w:space="0" w:color="000000"/>
            </w:tcBorders>
            <w:vAlign w:val="bottom"/>
          </w:tcPr>
          <w:p w14:paraId="3D962803" w14:textId="778EDEDE" w:rsidR="00C3639B" w:rsidRPr="00853565" w:rsidRDefault="00C3639B" w:rsidP="007B7D2E">
            <w:pPr>
              <w:snapToGrid w:val="0"/>
              <w:spacing w:before="140" w:line="180" w:lineRule="exact"/>
              <w:ind w:right="510"/>
              <w:jc w:val="right"/>
              <w:rPr>
                <w:lang w:val="en-US"/>
              </w:rPr>
            </w:pPr>
            <w:r w:rsidRPr="00853565">
              <w:t>55,34</w:t>
            </w:r>
          </w:p>
        </w:tc>
        <w:tc>
          <w:tcPr>
            <w:tcW w:w="1309" w:type="dxa"/>
            <w:tcBorders>
              <w:left w:val="single" w:sz="6" w:space="0" w:color="000000"/>
            </w:tcBorders>
            <w:shd w:val="clear" w:color="auto" w:fill="auto"/>
            <w:vAlign w:val="bottom"/>
          </w:tcPr>
          <w:p w14:paraId="37E453E0" w14:textId="2BD5EEDB" w:rsidR="00C3639B" w:rsidRPr="00853565" w:rsidRDefault="00C3639B" w:rsidP="007B7D2E">
            <w:pPr>
              <w:snapToGrid w:val="0"/>
              <w:spacing w:before="140" w:line="180" w:lineRule="exact"/>
              <w:ind w:right="510"/>
              <w:jc w:val="right"/>
              <w:rPr>
                <w:lang w:val="en-US"/>
              </w:rPr>
            </w:pPr>
            <w:r w:rsidRPr="00853565">
              <w:t>61,61</w:t>
            </w:r>
          </w:p>
        </w:tc>
        <w:tc>
          <w:tcPr>
            <w:tcW w:w="2339" w:type="dxa"/>
            <w:tcBorders>
              <w:left w:val="single" w:sz="6" w:space="0" w:color="000000"/>
            </w:tcBorders>
            <w:shd w:val="clear" w:color="auto" w:fill="auto"/>
            <w:vAlign w:val="bottom"/>
          </w:tcPr>
          <w:p w14:paraId="3DC22C47" w14:textId="77777777" w:rsidR="00C3639B" w:rsidRPr="00853565" w:rsidRDefault="00C3639B" w:rsidP="007B7D2E">
            <w:pPr>
              <w:spacing w:before="140" w:line="180" w:lineRule="exact"/>
              <w:ind w:left="170"/>
            </w:pPr>
            <w:r w:rsidRPr="00853565">
              <w:rPr>
                <w:i/>
              </w:rPr>
              <w:t>Italy</w:t>
            </w:r>
            <w:r w:rsidRPr="00853565">
              <w:rPr>
                <w:i/>
                <w:vertAlign w:val="superscript"/>
              </w:rPr>
              <w:t>2)</w:t>
            </w:r>
          </w:p>
        </w:tc>
      </w:tr>
      <w:tr w:rsidR="00853565" w:rsidRPr="00853565" w14:paraId="1854DE21" w14:textId="77777777" w:rsidTr="007D73F1">
        <w:trPr>
          <w:cantSplit/>
        </w:trPr>
        <w:tc>
          <w:tcPr>
            <w:tcW w:w="2343" w:type="dxa"/>
            <w:shd w:val="clear" w:color="auto" w:fill="auto"/>
            <w:vAlign w:val="bottom"/>
          </w:tcPr>
          <w:p w14:paraId="180CF17B" w14:textId="77777777" w:rsidR="00C3639B" w:rsidRPr="00853565" w:rsidRDefault="00C3639B" w:rsidP="007B7D2E">
            <w:pPr>
              <w:spacing w:before="140" w:line="180" w:lineRule="exact"/>
              <w:ind w:left="113"/>
            </w:pPr>
            <w:r w:rsidRPr="00853565">
              <w:t>Литва</w:t>
            </w:r>
          </w:p>
        </w:tc>
        <w:tc>
          <w:tcPr>
            <w:tcW w:w="1312" w:type="dxa"/>
            <w:tcBorders>
              <w:left w:val="single" w:sz="6" w:space="0" w:color="000000"/>
            </w:tcBorders>
            <w:shd w:val="clear" w:color="auto" w:fill="auto"/>
            <w:vAlign w:val="bottom"/>
          </w:tcPr>
          <w:p w14:paraId="4398A977" w14:textId="5D69EAE7" w:rsidR="00C3639B" w:rsidRPr="00853565" w:rsidRDefault="00C3639B" w:rsidP="007B7D2E">
            <w:pPr>
              <w:snapToGrid w:val="0"/>
              <w:spacing w:before="140" w:line="180" w:lineRule="exact"/>
              <w:ind w:right="510"/>
              <w:jc w:val="right"/>
              <w:rPr>
                <w:lang w:val="en-US"/>
              </w:rPr>
            </w:pPr>
            <w:r w:rsidRPr="00853565">
              <w:rPr>
                <w:lang w:val="en-US"/>
              </w:rPr>
              <w:t>6,34</w:t>
            </w:r>
          </w:p>
        </w:tc>
        <w:tc>
          <w:tcPr>
            <w:tcW w:w="1309" w:type="dxa"/>
            <w:tcBorders>
              <w:left w:val="single" w:sz="6" w:space="0" w:color="000000"/>
              <w:right w:val="single" w:sz="6" w:space="0" w:color="000000"/>
            </w:tcBorders>
            <w:vAlign w:val="bottom"/>
          </w:tcPr>
          <w:p w14:paraId="7522527E" w14:textId="3F08D280" w:rsidR="00C3639B" w:rsidRPr="00853565" w:rsidRDefault="00C3639B" w:rsidP="007B7D2E">
            <w:pPr>
              <w:snapToGrid w:val="0"/>
              <w:spacing w:before="140" w:line="180" w:lineRule="exact"/>
              <w:ind w:right="510"/>
              <w:jc w:val="right"/>
              <w:rPr>
                <w:lang w:val="en-US"/>
              </w:rPr>
            </w:pPr>
            <w:r w:rsidRPr="00853565">
              <w:t>5,53</w:t>
            </w:r>
            <w:r w:rsidRPr="00853565">
              <w:rPr>
                <w:vertAlign w:val="superscript"/>
                <w:lang w:val="en-US"/>
              </w:rPr>
              <w:t>2)</w:t>
            </w:r>
          </w:p>
        </w:tc>
        <w:tc>
          <w:tcPr>
            <w:tcW w:w="1309" w:type="dxa"/>
            <w:tcBorders>
              <w:left w:val="single" w:sz="6" w:space="0" w:color="000000"/>
            </w:tcBorders>
            <w:vAlign w:val="bottom"/>
          </w:tcPr>
          <w:p w14:paraId="40C3B544" w14:textId="5080490C" w:rsidR="00C3639B" w:rsidRPr="00853565" w:rsidRDefault="00C3639B" w:rsidP="007B7D2E">
            <w:pPr>
              <w:snapToGrid w:val="0"/>
              <w:spacing w:before="140" w:line="180" w:lineRule="exact"/>
              <w:ind w:right="510"/>
              <w:jc w:val="right"/>
              <w:rPr>
                <w:lang w:val="en-US"/>
              </w:rPr>
            </w:pPr>
            <w:r w:rsidRPr="00853565">
              <w:rPr>
                <w:lang w:val="en-US"/>
              </w:rPr>
              <w:t>4,</w:t>
            </w:r>
            <w:r w:rsidRPr="00853565">
              <w:t>80</w:t>
            </w:r>
            <w:r w:rsidRPr="00853565">
              <w:rPr>
                <w:vertAlign w:val="superscript"/>
                <w:lang w:val="en-US"/>
              </w:rPr>
              <w:t>2)</w:t>
            </w:r>
          </w:p>
        </w:tc>
        <w:tc>
          <w:tcPr>
            <w:tcW w:w="1309" w:type="dxa"/>
            <w:tcBorders>
              <w:left w:val="single" w:sz="6" w:space="0" w:color="000000"/>
            </w:tcBorders>
            <w:shd w:val="clear" w:color="auto" w:fill="auto"/>
            <w:vAlign w:val="bottom"/>
          </w:tcPr>
          <w:p w14:paraId="52AA1365" w14:textId="49390659" w:rsidR="00C3639B" w:rsidRPr="00853565" w:rsidRDefault="00C3639B" w:rsidP="007B7D2E">
            <w:pPr>
              <w:snapToGrid w:val="0"/>
              <w:spacing w:before="140" w:line="180" w:lineRule="exact"/>
              <w:ind w:right="510"/>
              <w:jc w:val="right"/>
              <w:rPr>
                <w:lang w:val="en-US"/>
              </w:rPr>
            </w:pPr>
            <w:r w:rsidRPr="00853565">
              <w:rPr>
                <w:lang w:val="en-US"/>
              </w:rPr>
              <w:t>4,</w:t>
            </w:r>
            <w:r w:rsidRPr="00853565">
              <w:t>49</w:t>
            </w:r>
            <w:r w:rsidRPr="00853565">
              <w:rPr>
                <w:vertAlign w:val="superscript"/>
                <w:lang w:val="en-US"/>
              </w:rPr>
              <w:t>2)</w:t>
            </w:r>
          </w:p>
        </w:tc>
        <w:tc>
          <w:tcPr>
            <w:tcW w:w="2339" w:type="dxa"/>
            <w:tcBorders>
              <w:left w:val="single" w:sz="6" w:space="0" w:color="000000"/>
            </w:tcBorders>
            <w:shd w:val="clear" w:color="auto" w:fill="auto"/>
            <w:vAlign w:val="bottom"/>
          </w:tcPr>
          <w:p w14:paraId="4123DFFE" w14:textId="77777777" w:rsidR="00C3639B" w:rsidRPr="00853565" w:rsidRDefault="00C3639B" w:rsidP="007B7D2E">
            <w:pPr>
              <w:spacing w:before="140" w:line="180" w:lineRule="exact"/>
              <w:ind w:left="170"/>
            </w:pPr>
            <w:r w:rsidRPr="00853565">
              <w:rPr>
                <w:i/>
              </w:rPr>
              <w:t>Lithuania</w:t>
            </w:r>
          </w:p>
        </w:tc>
      </w:tr>
      <w:tr w:rsidR="00853565" w:rsidRPr="00853565" w14:paraId="30A0A130" w14:textId="77777777" w:rsidTr="007D73F1">
        <w:trPr>
          <w:cantSplit/>
        </w:trPr>
        <w:tc>
          <w:tcPr>
            <w:tcW w:w="2343" w:type="dxa"/>
            <w:shd w:val="clear" w:color="auto" w:fill="auto"/>
            <w:vAlign w:val="bottom"/>
          </w:tcPr>
          <w:p w14:paraId="0ADA5D13" w14:textId="77777777" w:rsidR="00C3639B" w:rsidRPr="00853565" w:rsidRDefault="00C3639B" w:rsidP="007B7D2E">
            <w:pPr>
              <w:spacing w:before="140" w:line="180" w:lineRule="exact"/>
              <w:ind w:left="113"/>
            </w:pPr>
            <w:r w:rsidRPr="00853565">
              <w:t>Нидерланды</w:t>
            </w:r>
            <w:r w:rsidRPr="00853565">
              <w:rPr>
                <w:vertAlign w:val="superscript"/>
              </w:rPr>
              <w:t>2)</w:t>
            </w:r>
          </w:p>
        </w:tc>
        <w:tc>
          <w:tcPr>
            <w:tcW w:w="1312" w:type="dxa"/>
            <w:tcBorders>
              <w:left w:val="single" w:sz="6" w:space="0" w:color="000000"/>
            </w:tcBorders>
            <w:shd w:val="clear" w:color="auto" w:fill="auto"/>
            <w:vAlign w:val="bottom"/>
          </w:tcPr>
          <w:p w14:paraId="76316782" w14:textId="59186532" w:rsidR="00C3639B" w:rsidRPr="00853565" w:rsidRDefault="00C3639B" w:rsidP="007B7D2E">
            <w:pPr>
              <w:snapToGrid w:val="0"/>
              <w:spacing w:before="140" w:line="180" w:lineRule="exact"/>
              <w:ind w:right="510"/>
              <w:jc w:val="right"/>
              <w:rPr>
                <w:lang w:val="en-US"/>
              </w:rPr>
            </w:pPr>
            <w:r w:rsidRPr="00853565">
              <w:rPr>
                <w:lang w:val="en-US"/>
              </w:rPr>
              <w:t>18,47</w:t>
            </w:r>
          </w:p>
        </w:tc>
        <w:tc>
          <w:tcPr>
            <w:tcW w:w="1309" w:type="dxa"/>
            <w:tcBorders>
              <w:left w:val="single" w:sz="6" w:space="0" w:color="000000"/>
              <w:right w:val="single" w:sz="6" w:space="0" w:color="000000"/>
            </w:tcBorders>
            <w:vAlign w:val="bottom"/>
          </w:tcPr>
          <w:p w14:paraId="4112507A" w14:textId="647F3550" w:rsidR="00C3639B" w:rsidRPr="00853565" w:rsidRDefault="00C3639B" w:rsidP="007B7D2E">
            <w:pPr>
              <w:snapToGrid w:val="0"/>
              <w:spacing w:before="140" w:line="180" w:lineRule="exact"/>
              <w:ind w:right="510"/>
              <w:jc w:val="right"/>
              <w:rPr>
                <w:lang w:val="en-US"/>
              </w:rPr>
            </w:pPr>
            <w:r w:rsidRPr="00853565">
              <w:t>13,19</w:t>
            </w:r>
          </w:p>
        </w:tc>
        <w:tc>
          <w:tcPr>
            <w:tcW w:w="1309" w:type="dxa"/>
            <w:tcBorders>
              <w:left w:val="single" w:sz="6" w:space="0" w:color="000000"/>
            </w:tcBorders>
            <w:vAlign w:val="bottom"/>
          </w:tcPr>
          <w:p w14:paraId="76A62A83" w14:textId="7F2D23BD" w:rsidR="00C3639B" w:rsidRPr="00853565" w:rsidRDefault="00C3639B" w:rsidP="007B7D2E">
            <w:pPr>
              <w:snapToGrid w:val="0"/>
              <w:spacing w:before="140" w:line="180" w:lineRule="exact"/>
              <w:ind w:right="510"/>
              <w:jc w:val="right"/>
              <w:rPr>
                <w:lang w:val="en-US"/>
              </w:rPr>
            </w:pPr>
            <w:r w:rsidRPr="00853565">
              <w:t>13,33</w:t>
            </w:r>
          </w:p>
        </w:tc>
        <w:tc>
          <w:tcPr>
            <w:tcW w:w="1309" w:type="dxa"/>
            <w:tcBorders>
              <w:left w:val="single" w:sz="6" w:space="0" w:color="000000"/>
            </w:tcBorders>
            <w:shd w:val="clear" w:color="auto" w:fill="auto"/>
            <w:vAlign w:val="bottom"/>
          </w:tcPr>
          <w:p w14:paraId="605CDC9D" w14:textId="2BB5666A" w:rsidR="00C3639B" w:rsidRPr="00853565" w:rsidRDefault="00C3639B" w:rsidP="007B7D2E">
            <w:pPr>
              <w:snapToGrid w:val="0"/>
              <w:spacing w:before="140" w:line="180" w:lineRule="exact"/>
              <w:ind w:right="510"/>
              <w:jc w:val="right"/>
              <w:rPr>
                <w:lang w:val="en-US"/>
              </w:rPr>
            </w:pPr>
            <w:r w:rsidRPr="00853565">
              <w:t>16,73</w:t>
            </w:r>
          </w:p>
        </w:tc>
        <w:tc>
          <w:tcPr>
            <w:tcW w:w="2339" w:type="dxa"/>
            <w:tcBorders>
              <w:left w:val="single" w:sz="6" w:space="0" w:color="000000"/>
            </w:tcBorders>
            <w:shd w:val="clear" w:color="auto" w:fill="auto"/>
            <w:vAlign w:val="bottom"/>
          </w:tcPr>
          <w:p w14:paraId="38EE7F91" w14:textId="77777777" w:rsidR="00C3639B" w:rsidRPr="00853565" w:rsidRDefault="00C3639B" w:rsidP="007B7D2E">
            <w:pPr>
              <w:spacing w:before="140" w:line="180" w:lineRule="exact"/>
              <w:ind w:left="170"/>
            </w:pPr>
            <w:r w:rsidRPr="00853565">
              <w:rPr>
                <w:i/>
              </w:rPr>
              <w:t>Netherlands</w:t>
            </w:r>
            <w:r w:rsidRPr="00853565">
              <w:rPr>
                <w:i/>
                <w:vertAlign w:val="superscript"/>
              </w:rPr>
              <w:t>2)</w:t>
            </w:r>
          </w:p>
        </w:tc>
      </w:tr>
      <w:tr w:rsidR="00853565" w:rsidRPr="00853565" w14:paraId="420F65FB" w14:textId="77777777" w:rsidTr="007D73F1">
        <w:trPr>
          <w:cantSplit/>
        </w:trPr>
        <w:tc>
          <w:tcPr>
            <w:tcW w:w="2343" w:type="dxa"/>
            <w:shd w:val="clear" w:color="auto" w:fill="auto"/>
            <w:vAlign w:val="bottom"/>
          </w:tcPr>
          <w:p w14:paraId="1D547B2B" w14:textId="77777777" w:rsidR="00C3639B" w:rsidRPr="00853565" w:rsidRDefault="00C3639B" w:rsidP="007B7D2E">
            <w:pPr>
              <w:spacing w:before="140" w:line="180" w:lineRule="exact"/>
              <w:ind w:left="113"/>
            </w:pPr>
            <w:r w:rsidRPr="00853565">
              <w:t>Польша</w:t>
            </w:r>
          </w:p>
        </w:tc>
        <w:tc>
          <w:tcPr>
            <w:tcW w:w="1312" w:type="dxa"/>
            <w:tcBorders>
              <w:left w:val="single" w:sz="6" w:space="0" w:color="000000"/>
            </w:tcBorders>
            <w:shd w:val="clear" w:color="auto" w:fill="auto"/>
            <w:vAlign w:val="bottom"/>
          </w:tcPr>
          <w:p w14:paraId="4D05D419" w14:textId="3FC01D40" w:rsidR="00C3639B" w:rsidRPr="00853565" w:rsidRDefault="00C3639B" w:rsidP="007B7D2E">
            <w:pPr>
              <w:snapToGrid w:val="0"/>
              <w:spacing w:before="140" w:line="180" w:lineRule="exact"/>
              <w:ind w:right="510"/>
              <w:jc w:val="right"/>
              <w:rPr>
                <w:lang w:val="en-US"/>
              </w:rPr>
            </w:pPr>
            <w:r w:rsidRPr="00853565">
              <w:rPr>
                <w:lang w:val="en-US"/>
              </w:rPr>
              <w:t>88,82</w:t>
            </w:r>
          </w:p>
        </w:tc>
        <w:tc>
          <w:tcPr>
            <w:tcW w:w="1309" w:type="dxa"/>
            <w:tcBorders>
              <w:left w:val="single" w:sz="6" w:space="0" w:color="000000"/>
              <w:right w:val="single" w:sz="6" w:space="0" w:color="000000"/>
            </w:tcBorders>
            <w:vAlign w:val="bottom"/>
          </w:tcPr>
          <w:p w14:paraId="7AE30337" w14:textId="01C0F629" w:rsidR="00C3639B" w:rsidRPr="00853565" w:rsidRDefault="00C3639B" w:rsidP="007B7D2E">
            <w:pPr>
              <w:snapToGrid w:val="0"/>
              <w:spacing w:before="140" w:line="180" w:lineRule="exact"/>
              <w:ind w:right="510"/>
              <w:jc w:val="right"/>
              <w:rPr>
                <w:lang w:val="en-US"/>
              </w:rPr>
            </w:pPr>
            <w:r w:rsidRPr="00853565">
              <w:t>111,66</w:t>
            </w:r>
          </w:p>
        </w:tc>
        <w:tc>
          <w:tcPr>
            <w:tcW w:w="1309" w:type="dxa"/>
            <w:tcBorders>
              <w:left w:val="single" w:sz="6" w:space="0" w:color="000000"/>
            </w:tcBorders>
            <w:vAlign w:val="bottom"/>
          </w:tcPr>
          <w:p w14:paraId="71FF49B7" w14:textId="62B036F8" w:rsidR="00C3639B" w:rsidRPr="00853565" w:rsidRDefault="00C3639B" w:rsidP="007B7D2E">
            <w:pPr>
              <w:snapToGrid w:val="0"/>
              <w:spacing w:before="140" w:line="180" w:lineRule="exact"/>
              <w:ind w:right="510"/>
              <w:jc w:val="right"/>
              <w:rPr>
                <w:lang w:val="en-US"/>
              </w:rPr>
            </w:pPr>
            <w:r w:rsidRPr="00853565">
              <w:t>117,20</w:t>
            </w:r>
          </w:p>
        </w:tc>
        <w:tc>
          <w:tcPr>
            <w:tcW w:w="1309" w:type="dxa"/>
            <w:tcBorders>
              <w:left w:val="single" w:sz="6" w:space="0" w:color="000000"/>
            </w:tcBorders>
            <w:shd w:val="clear" w:color="auto" w:fill="auto"/>
            <w:vAlign w:val="bottom"/>
          </w:tcPr>
          <w:p w14:paraId="73A694C0" w14:textId="6926C16E" w:rsidR="00C3639B" w:rsidRPr="00853565" w:rsidRDefault="00C3639B" w:rsidP="007B7D2E">
            <w:pPr>
              <w:snapToGrid w:val="0"/>
              <w:spacing w:before="140" w:line="180" w:lineRule="exact"/>
              <w:ind w:right="510"/>
              <w:jc w:val="right"/>
              <w:rPr>
                <w:lang w:val="en-US"/>
              </w:rPr>
            </w:pPr>
            <w:r w:rsidRPr="00853565">
              <w:t>140,32</w:t>
            </w:r>
          </w:p>
        </w:tc>
        <w:tc>
          <w:tcPr>
            <w:tcW w:w="2339" w:type="dxa"/>
            <w:tcBorders>
              <w:left w:val="single" w:sz="6" w:space="0" w:color="000000"/>
            </w:tcBorders>
            <w:shd w:val="clear" w:color="auto" w:fill="auto"/>
            <w:vAlign w:val="bottom"/>
          </w:tcPr>
          <w:p w14:paraId="6198E829" w14:textId="77777777" w:rsidR="00C3639B" w:rsidRPr="00853565" w:rsidRDefault="00C3639B" w:rsidP="007B7D2E">
            <w:pPr>
              <w:spacing w:before="140" w:line="180" w:lineRule="exact"/>
              <w:ind w:left="170"/>
            </w:pPr>
            <w:r w:rsidRPr="00853565">
              <w:rPr>
                <w:i/>
              </w:rPr>
              <w:t>Poland</w:t>
            </w:r>
          </w:p>
        </w:tc>
      </w:tr>
      <w:tr w:rsidR="00853565" w:rsidRPr="00853565" w14:paraId="1542B104" w14:textId="77777777" w:rsidTr="007D73F1">
        <w:trPr>
          <w:cantSplit/>
        </w:trPr>
        <w:tc>
          <w:tcPr>
            <w:tcW w:w="2343" w:type="dxa"/>
            <w:shd w:val="clear" w:color="auto" w:fill="auto"/>
            <w:vAlign w:val="bottom"/>
          </w:tcPr>
          <w:p w14:paraId="63C8160A" w14:textId="0BE0D227" w:rsidR="00C3639B" w:rsidRPr="00853565" w:rsidRDefault="00C3639B" w:rsidP="007B7D2E">
            <w:pPr>
              <w:spacing w:before="140" w:line="180" w:lineRule="exact"/>
              <w:ind w:left="113"/>
            </w:pPr>
            <w:r w:rsidRPr="00853565">
              <w:t xml:space="preserve">Соединенное Королевство </w:t>
            </w:r>
            <w:r w:rsidRPr="00853565">
              <w:br/>
              <w:t>(Великобритания)</w:t>
            </w:r>
            <w:r w:rsidR="006944E0" w:rsidRPr="00853565">
              <w:rPr>
                <w:vertAlign w:val="superscript"/>
              </w:rPr>
              <w:t xml:space="preserve"> 3)</w:t>
            </w:r>
          </w:p>
        </w:tc>
        <w:tc>
          <w:tcPr>
            <w:tcW w:w="1312" w:type="dxa"/>
            <w:tcBorders>
              <w:left w:val="single" w:sz="6" w:space="0" w:color="000000"/>
            </w:tcBorders>
            <w:shd w:val="clear" w:color="auto" w:fill="auto"/>
            <w:vAlign w:val="bottom"/>
          </w:tcPr>
          <w:p w14:paraId="0E025EE5" w14:textId="02687DB7" w:rsidR="00C3639B" w:rsidRPr="00853565" w:rsidRDefault="00C3639B" w:rsidP="007B7D2E">
            <w:pPr>
              <w:snapToGrid w:val="0"/>
              <w:spacing w:before="140" w:line="180" w:lineRule="exact"/>
              <w:ind w:right="510"/>
              <w:jc w:val="right"/>
              <w:rPr>
                <w:lang w:val="en-US"/>
              </w:rPr>
            </w:pPr>
            <w:r w:rsidRPr="00853565">
              <w:rPr>
                <w:lang w:val="en-US"/>
              </w:rPr>
              <w:t>84,01</w:t>
            </w:r>
          </w:p>
        </w:tc>
        <w:tc>
          <w:tcPr>
            <w:tcW w:w="1309" w:type="dxa"/>
            <w:tcBorders>
              <w:left w:val="single" w:sz="6" w:space="0" w:color="000000"/>
              <w:right w:val="single" w:sz="6" w:space="0" w:color="000000"/>
            </w:tcBorders>
            <w:vAlign w:val="bottom"/>
          </w:tcPr>
          <w:p w14:paraId="6A339852" w14:textId="1D39AB27" w:rsidR="00C3639B" w:rsidRPr="00853565" w:rsidRDefault="00C3639B" w:rsidP="007B7D2E">
            <w:pPr>
              <w:snapToGrid w:val="0"/>
              <w:spacing w:before="140" w:line="180" w:lineRule="exact"/>
              <w:ind w:right="510"/>
              <w:jc w:val="right"/>
              <w:rPr>
                <w:lang w:val="en-US"/>
              </w:rPr>
            </w:pPr>
            <w:r w:rsidRPr="00853565">
              <w:t>159,87</w:t>
            </w:r>
          </w:p>
        </w:tc>
        <w:tc>
          <w:tcPr>
            <w:tcW w:w="1309" w:type="dxa"/>
            <w:tcBorders>
              <w:left w:val="single" w:sz="6" w:space="0" w:color="000000"/>
            </w:tcBorders>
            <w:vAlign w:val="bottom"/>
          </w:tcPr>
          <w:p w14:paraId="58676225" w14:textId="4867C697" w:rsidR="00C3639B" w:rsidRPr="00853565" w:rsidRDefault="00C3639B" w:rsidP="007B7D2E">
            <w:pPr>
              <w:snapToGrid w:val="0"/>
              <w:spacing w:before="140" w:line="180" w:lineRule="exact"/>
              <w:ind w:right="510"/>
              <w:jc w:val="right"/>
              <w:rPr>
                <w:lang w:val="en-US"/>
              </w:rPr>
            </w:pPr>
            <w:r w:rsidRPr="00853565">
              <w:t>158,38</w:t>
            </w:r>
          </w:p>
        </w:tc>
        <w:tc>
          <w:tcPr>
            <w:tcW w:w="1309" w:type="dxa"/>
            <w:tcBorders>
              <w:left w:val="single" w:sz="6" w:space="0" w:color="000000"/>
            </w:tcBorders>
            <w:shd w:val="clear" w:color="auto" w:fill="auto"/>
            <w:vAlign w:val="bottom"/>
          </w:tcPr>
          <w:p w14:paraId="0BFF21D4" w14:textId="0ED77966" w:rsidR="00C3639B" w:rsidRPr="00853565" w:rsidRDefault="00C3639B" w:rsidP="007B7D2E">
            <w:pPr>
              <w:snapToGrid w:val="0"/>
              <w:spacing w:before="140" w:line="180" w:lineRule="exact"/>
              <w:ind w:right="510"/>
              <w:jc w:val="right"/>
              <w:rPr>
                <w:lang w:val="en-US"/>
              </w:rPr>
            </w:pPr>
            <w:r w:rsidRPr="00853565">
              <w:t>161,19</w:t>
            </w:r>
          </w:p>
        </w:tc>
        <w:tc>
          <w:tcPr>
            <w:tcW w:w="2339" w:type="dxa"/>
            <w:tcBorders>
              <w:left w:val="single" w:sz="6" w:space="0" w:color="000000"/>
            </w:tcBorders>
            <w:shd w:val="clear" w:color="auto" w:fill="auto"/>
            <w:vAlign w:val="bottom"/>
          </w:tcPr>
          <w:p w14:paraId="7BCD7D09" w14:textId="4AEADE09" w:rsidR="00C3639B" w:rsidRPr="00853565" w:rsidRDefault="00C3639B" w:rsidP="007B7D2E">
            <w:pPr>
              <w:spacing w:before="140" w:line="180" w:lineRule="exact"/>
              <w:ind w:left="170"/>
            </w:pPr>
            <w:r w:rsidRPr="00853565">
              <w:rPr>
                <w:i/>
                <w:lang w:val="en-US"/>
              </w:rPr>
              <w:t xml:space="preserve">United Kingdom </w:t>
            </w:r>
            <w:r w:rsidR="006944E0" w:rsidRPr="00853565">
              <w:rPr>
                <w:vertAlign w:val="superscript"/>
              </w:rPr>
              <w:t>3)</w:t>
            </w:r>
          </w:p>
        </w:tc>
      </w:tr>
      <w:tr w:rsidR="00853565" w:rsidRPr="00853565" w14:paraId="7D20F7E2" w14:textId="77777777" w:rsidTr="007D73F1">
        <w:trPr>
          <w:cantSplit/>
        </w:trPr>
        <w:tc>
          <w:tcPr>
            <w:tcW w:w="2343" w:type="dxa"/>
            <w:shd w:val="clear" w:color="auto" w:fill="auto"/>
            <w:vAlign w:val="bottom"/>
          </w:tcPr>
          <w:p w14:paraId="3A8DABEA" w14:textId="77777777" w:rsidR="00C3639B" w:rsidRPr="00853565" w:rsidRDefault="00C3639B" w:rsidP="007B7D2E">
            <w:pPr>
              <w:spacing w:before="140" w:line="180" w:lineRule="exact"/>
              <w:ind w:left="113"/>
            </w:pPr>
            <w:r w:rsidRPr="00853565">
              <w:t>Финляндия</w:t>
            </w:r>
            <w:r w:rsidRPr="00853565">
              <w:rPr>
                <w:vertAlign w:val="superscript"/>
                <w:lang w:val="en-US"/>
              </w:rPr>
              <w:t>2)</w:t>
            </w:r>
          </w:p>
        </w:tc>
        <w:tc>
          <w:tcPr>
            <w:tcW w:w="1312" w:type="dxa"/>
            <w:tcBorders>
              <w:left w:val="single" w:sz="6" w:space="0" w:color="000000"/>
            </w:tcBorders>
            <w:shd w:val="clear" w:color="auto" w:fill="auto"/>
            <w:vAlign w:val="bottom"/>
          </w:tcPr>
          <w:p w14:paraId="6808F218" w14:textId="730DA7E3" w:rsidR="00C3639B" w:rsidRPr="00853565" w:rsidRDefault="00C3639B" w:rsidP="007B7D2E">
            <w:pPr>
              <w:snapToGrid w:val="0"/>
              <w:spacing w:before="140" w:line="180" w:lineRule="exact"/>
              <w:ind w:right="510"/>
              <w:jc w:val="right"/>
              <w:rPr>
                <w:lang w:val="en-US"/>
              </w:rPr>
            </w:pPr>
            <w:r w:rsidRPr="00853565">
              <w:rPr>
                <w:lang w:val="en-US"/>
              </w:rPr>
              <w:t>7,33</w:t>
            </w:r>
          </w:p>
        </w:tc>
        <w:tc>
          <w:tcPr>
            <w:tcW w:w="1309" w:type="dxa"/>
            <w:tcBorders>
              <w:left w:val="single" w:sz="6" w:space="0" w:color="000000"/>
              <w:right w:val="single" w:sz="6" w:space="0" w:color="000000"/>
            </w:tcBorders>
            <w:vAlign w:val="bottom"/>
          </w:tcPr>
          <w:p w14:paraId="09AE57C6" w14:textId="503A7D60" w:rsidR="00C3639B" w:rsidRPr="00853565" w:rsidRDefault="00C3639B" w:rsidP="007B7D2E">
            <w:pPr>
              <w:snapToGrid w:val="0"/>
              <w:spacing w:before="140" w:line="180" w:lineRule="exact"/>
              <w:ind w:right="510"/>
              <w:jc w:val="right"/>
              <w:rPr>
                <w:lang w:val="en-US"/>
              </w:rPr>
            </w:pPr>
            <w:r w:rsidRPr="00853565">
              <w:t>8,28</w:t>
            </w:r>
          </w:p>
        </w:tc>
        <w:tc>
          <w:tcPr>
            <w:tcW w:w="1309" w:type="dxa"/>
            <w:tcBorders>
              <w:left w:val="single" w:sz="6" w:space="0" w:color="000000"/>
            </w:tcBorders>
            <w:vAlign w:val="bottom"/>
          </w:tcPr>
          <w:p w14:paraId="006A0F64" w14:textId="6EE8A2A4" w:rsidR="00C3639B" w:rsidRPr="00853565" w:rsidRDefault="00C3639B" w:rsidP="007B7D2E">
            <w:pPr>
              <w:snapToGrid w:val="0"/>
              <w:spacing w:before="140" w:line="180" w:lineRule="exact"/>
              <w:ind w:right="510"/>
              <w:jc w:val="right"/>
              <w:rPr>
                <w:lang w:val="en-US"/>
              </w:rPr>
            </w:pPr>
            <w:r w:rsidRPr="00853565">
              <w:t>9,02</w:t>
            </w:r>
          </w:p>
        </w:tc>
        <w:tc>
          <w:tcPr>
            <w:tcW w:w="1309" w:type="dxa"/>
            <w:tcBorders>
              <w:left w:val="single" w:sz="6" w:space="0" w:color="000000"/>
            </w:tcBorders>
            <w:shd w:val="clear" w:color="auto" w:fill="auto"/>
            <w:vAlign w:val="bottom"/>
          </w:tcPr>
          <w:p w14:paraId="3A3C6480" w14:textId="7B58E8C3" w:rsidR="00C3639B" w:rsidRPr="00853565" w:rsidRDefault="00C3639B" w:rsidP="007B7D2E">
            <w:pPr>
              <w:snapToGrid w:val="0"/>
              <w:spacing w:before="140" w:line="180" w:lineRule="exact"/>
              <w:ind w:right="510"/>
              <w:jc w:val="right"/>
              <w:rPr>
                <w:lang w:val="en-US"/>
              </w:rPr>
            </w:pPr>
            <w:r w:rsidRPr="00853565">
              <w:t>10,49</w:t>
            </w:r>
          </w:p>
        </w:tc>
        <w:tc>
          <w:tcPr>
            <w:tcW w:w="2339" w:type="dxa"/>
            <w:tcBorders>
              <w:left w:val="single" w:sz="6" w:space="0" w:color="000000"/>
            </w:tcBorders>
            <w:shd w:val="clear" w:color="auto" w:fill="auto"/>
            <w:vAlign w:val="bottom"/>
          </w:tcPr>
          <w:p w14:paraId="2267A490" w14:textId="77777777" w:rsidR="00C3639B" w:rsidRPr="00853565" w:rsidRDefault="00C3639B" w:rsidP="007B7D2E">
            <w:pPr>
              <w:spacing w:before="140" w:line="180" w:lineRule="exact"/>
              <w:ind w:left="170"/>
            </w:pPr>
            <w:r w:rsidRPr="00853565">
              <w:rPr>
                <w:i/>
                <w:lang w:val="en-US"/>
              </w:rPr>
              <w:t xml:space="preserve">Finland </w:t>
            </w:r>
            <w:r w:rsidRPr="00853565">
              <w:rPr>
                <w:i/>
                <w:vertAlign w:val="superscript"/>
                <w:lang w:val="en-US"/>
              </w:rPr>
              <w:t>2)</w:t>
            </w:r>
          </w:p>
        </w:tc>
      </w:tr>
      <w:tr w:rsidR="00853565" w:rsidRPr="00853565" w14:paraId="13E1408B" w14:textId="77777777" w:rsidTr="007D73F1">
        <w:trPr>
          <w:cantSplit/>
        </w:trPr>
        <w:tc>
          <w:tcPr>
            <w:tcW w:w="2343" w:type="dxa"/>
            <w:shd w:val="clear" w:color="auto" w:fill="auto"/>
            <w:vAlign w:val="bottom"/>
          </w:tcPr>
          <w:p w14:paraId="74D2958E" w14:textId="77777777" w:rsidR="00C3639B" w:rsidRPr="00853565" w:rsidRDefault="00C3639B" w:rsidP="007B7D2E">
            <w:pPr>
              <w:spacing w:before="140" w:line="180" w:lineRule="exact"/>
              <w:ind w:left="113"/>
            </w:pPr>
            <w:r w:rsidRPr="00853565">
              <w:t>Франция</w:t>
            </w:r>
            <w:r w:rsidRPr="00853565">
              <w:rPr>
                <w:vertAlign w:val="superscript"/>
                <w:lang w:val="en-US"/>
              </w:rPr>
              <w:t>2)</w:t>
            </w:r>
          </w:p>
        </w:tc>
        <w:tc>
          <w:tcPr>
            <w:tcW w:w="1312" w:type="dxa"/>
            <w:tcBorders>
              <w:left w:val="single" w:sz="6" w:space="0" w:color="000000"/>
            </w:tcBorders>
            <w:shd w:val="clear" w:color="auto" w:fill="auto"/>
            <w:vAlign w:val="bottom"/>
          </w:tcPr>
          <w:p w14:paraId="4DC05D8C" w14:textId="78EAB991" w:rsidR="00C3639B" w:rsidRPr="00853565" w:rsidRDefault="00C3639B" w:rsidP="007B7D2E">
            <w:pPr>
              <w:snapToGrid w:val="0"/>
              <w:spacing w:before="140" w:line="180" w:lineRule="exact"/>
              <w:ind w:right="510"/>
              <w:jc w:val="right"/>
              <w:rPr>
                <w:lang w:val="en-US"/>
              </w:rPr>
            </w:pPr>
            <w:r w:rsidRPr="00853565">
              <w:rPr>
                <w:lang w:val="en-US"/>
              </w:rPr>
              <w:t>55,80</w:t>
            </w:r>
          </w:p>
        </w:tc>
        <w:tc>
          <w:tcPr>
            <w:tcW w:w="1309" w:type="dxa"/>
            <w:tcBorders>
              <w:left w:val="single" w:sz="6" w:space="0" w:color="000000"/>
              <w:right w:val="single" w:sz="6" w:space="0" w:color="000000"/>
            </w:tcBorders>
            <w:vAlign w:val="bottom"/>
          </w:tcPr>
          <w:p w14:paraId="5F84C1EA" w14:textId="6DB45474" w:rsidR="00C3639B" w:rsidRPr="00853565" w:rsidRDefault="00C3639B" w:rsidP="007B7D2E">
            <w:pPr>
              <w:snapToGrid w:val="0"/>
              <w:spacing w:before="140" w:line="180" w:lineRule="exact"/>
              <w:ind w:right="510"/>
              <w:jc w:val="right"/>
              <w:rPr>
                <w:lang w:val="en-US"/>
              </w:rPr>
            </w:pPr>
            <w:r w:rsidRPr="00853565">
              <w:t>66,10</w:t>
            </w:r>
          </w:p>
        </w:tc>
        <w:tc>
          <w:tcPr>
            <w:tcW w:w="1309" w:type="dxa"/>
            <w:tcBorders>
              <w:left w:val="single" w:sz="6" w:space="0" w:color="000000"/>
            </w:tcBorders>
            <w:vAlign w:val="bottom"/>
          </w:tcPr>
          <w:p w14:paraId="031026DF" w14:textId="3A18CF1E" w:rsidR="00C3639B" w:rsidRPr="00853565" w:rsidRDefault="00C3639B" w:rsidP="007B7D2E">
            <w:pPr>
              <w:snapToGrid w:val="0"/>
              <w:spacing w:before="140" w:line="180" w:lineRule="exact"/>
              <w:ind w:right="510"/>
              <w:jc w:val="right"/>
              <w:rPr>
                <w:lang w:val="en-US"/>
              </w:rPr>
            </w:pPr>
            <w:r w:rsidRPr="00853565">
              <w:t>69,73</w:t>
            </w:r>
          </w:p>
        </w:tc>
        <w:tc>
          <w:tcPr>
            <w:tcW w:w="1309" w:type="dxa"/>
            <w:tcBorders>
              <w:left w:val="single" w:sz="6" w:space="0" w:color="000000"/>
            </w:tcBorders>
            <w:shd w:val="clear" w:color="auto" w:fill="auto"/>
            <w:vAlign w:val="bottom"/>
          </w:tcPr>
          <w:p w14:paraId="67D1B287" w14:textId="1CE66F36" w:rsidR="00C3639B" w:rsidRPr="00853565" w:rsidRDefault="00C3639B" w:rsidP="007B7D2E">
            <w:pPr>
              <w:snapToGrid w:val="0"/>
              <w:spacing w:before="140" w:line="180" w:lineRule="exact"/>
              <w:ind w:right="510"/>
              <w:jc w:val="right"/>
              <w:rPr>
                <w:lang w:val="en-US"/>
              </w:rPr>
            </w:pPr>
            <w:r w:rsidRPr="00853565">
              <w:t>76,11</w:t>
            </w:r>
          </w:p>
        </w:tc>
        <w:tc>
          <w:tcPr>
            <w:tcW w:w="2339" w:type="dxa"/>
            <w:tcBorders>
              <w:left w:val="single" w:sz="6" w:space="0" w:color="000000"/>
            </w:tcBorders>
            <w:shd w:val="clear" w:color="auto" w:fill="auto"/>
            <w:vAlign w:val="bottom"/>
          </w:tcPr>
          <w:p w14:paraId="02DA8306" w14:textId="77777777" w:rsidR="00C3639B" w:rsidRPr="00853565" w:rsidRDefault="00C3639B" w:rsidP="007B7D2E">
            <w:pPr>
              <w:spacing w:before="140" w:line="180" w:lineRule="exact"/>
              <w:ind w:left="170"/>
            </w:pPr>
            <w:r w:rsidRPr="00853565">
              <w:rPr>
                <w:i/>
                <w:lang w:val="en-US"/>
              </w:rPr>
              <w:t>France</w:t>
            </w:r>
            <w:r w:rsidRPr="00853565">
              <w:rPr>
                <w:i/>
                <w:vertAlign w:val="superscript"/>
                <w:lang w:val="en-US"/>
              </w:rPr>
              <w:t>2)</w:t>
            </w:r>
          </w:p>
        </w:tc>
      </w:tr>
      <w:tr w:rsidR="00853565" w:rsidRPr="00853565" w14:paraId="1BB2AFAE" w14:textId="77777777" w:rsidTr="007D73F1">
        <w:trPr>
          <w:cantSplit/>
        </w:trPr>
        <w:tc>
          <w:tcPr>
            <w:tcW w:w="2343" w:type="dxa"/>
            <w:shd w:val="clear" w:color="auto" w:fill="auto"/>
            <w:vAlign w:val="bottom"/>
          </w:tcPr>
          <w:p w14:paraId="4375D34A" w14:textId="77777777" w:rsidR="00C3639B" w:rsidRPr="00853565" w:rsidRDefault="00C3639B" w:rsidP="007B7D2E">
            <w:pPr>
              <w:spacing w:before="140" w:line="180" w:lineRule="exact"/>
              <w:ind w:left="113"/>
            </w:pPr>
            <w:r w:rsidRPr="00853565">
              <w:t>Швеция</w:t>
            </w:r>
          </w:p>
        </w:tc>
        <w:tc>
          <w:tcPr>
            <w:tcW w:w="1312" w:type="dxa"/>
            <w:tcBorders>
              <w:left w:val="single" w:sz="6" w:space="0" w:color="000000"/>
            </w:tcBorders>
            <w:shd w:val="clear" w:color="auto" w:fill="auto"/>
            <w:vAlign w:val="bottom"/>
          </w:tcPr>
          <w:p w14:paraId="1A37909B" w14:textId="6E5B9EB2" w:rsidR="00C3639B" w:rsidRPr="00853565" w:rsidRDefault="00C3639B" w:rsidP="007B7D2E">
            <w:pPr>
              <w:snapToGrid w:val="0"/>
              <w:spacing w:before="140" w:line="180" w:lineRule="exact"/>
              <w:ind w:right="510"/>
              <w:jc w:val="right"/>
              <w:rPr>
                <w:lang w:val="en-US"/>
              </w:rPr>
            </w:pPr>
            <w:r w:rsidRPr="00853565">
              <w:rPr>
                <w:lang w:val="en-US"/>
              </w:rPr>
              <w:t>42,56</w:t>
            </w:r>
          </w:p>
        </w:tc>
        <w:tc>
          <w:tcPr>
            <w:tcW w:w="1309" w:type="dxa"/>
            <w:tcBorders>
              <w:left w:val="single" w:sz="6" w:space="0" w:color="000000"/>
              <w:right w:val="single" w:sz="6" w:space="0" w:color="000000"/>
            </w:tcBorders>
            <w:vAlign w:val="bottom"/>
          </w:tcPr>
          <w:p w14:paraId="00FC29FE" w14:textId="64CE77CE" w:rsidR="00C3639B" w:rsidRPr="00853565" w:rsidRDefault="00C3639B" w:rsidP="007B7D2E">
            <w:pPr>
              <w:snapToGrid w:val="0"/>
              <w:spacing w:before="140" w:line="180" w:lineRule="exact"/>
              <w:ind w:right="510"/>
              <w:jc w:val="right"/>
              <w:rPr>
                <w:lang w:val="en-US"/>
              </w:rPr>
            </w:pPr>
            <w:r w:rsidRPr="00853565">
              <w:t>55,39</w:t>
            </w:r>
          </w:p>
        </w:tc>
        <w:tc>
          <w:tcPr>
            <w:tcW w:w="1309" w:type="dxa"/>
            <w:tcBorders>
              <w:left w:val="single" w:sz="6" w:space="0" w:color="000000"/>
            </w:tcBorders>
            <w:vAlign w:val="bottom"/>
          </w:tcPr>
          <w:p w14:paraId="64E3B5C9" w14:textId="5FD705BB" w:rsidR="00C3639B" w:rsidRPr="00853565" w:rsidRDefault="00C3639B" w:rsidP="007B7D2E">
            <w:pPr>
              <w:snapToGrid w:val="0"/>
              <w:spacing w:before="140" w:line="180" w:lineRule="exact"/>
              <w:ind w:right="510"/>
              <w:jc w:val="right"/>
              <w:rPr>
                <w:lang w:val="en-US"/>
              </w:rPr>
            </w:pPr>
            <w:r w:rsidRPr="00853565">
              <w:t>49,35</w:t>
            </w:r>
          </w:p>
        </w:tc>
        <w:tc>
          <w:tcPr>
            <w:tcW w:w="1309" w:type="dxa"/>
            <w:tcBorders>
              <w:left w:val="single" w:sz="6" w:space="0" w:color="000000"/>
            </w:tcBorders>
            <w:shd w:val="clear" w:color="auto" w:fill="auto"/>
            <w:vAlign w:val="bottom"/>
          </w:tcPr>
          <w:p w14:paraId="60B3522A" w14:textId="4F453386" w:rsidR="00C3639B" w:rsidRPr="00853565" w:rsidRDefault="00C3639B" w:rsidP="007B7D2E">
            <w:pPr>
              <w:snapToGrid w:val="0"/>
              <w:spacing w:before="140" w:line="180" w:lineRule="exact"/>
              <w:ind w:right="510"/>
              <w:jc w:val="right"/>
              <w:rPr>
                <w:lang w:val="en-US"/>
              </w:rPr>
            </w:pPr>
            <w:r w:rsidRPr="00853565">
              <w:t>50,62</w:t>
            </w:r>
          </w:p>
        </w:tc>
        <w:tc>
          <w:tcPr>
            <w:tcW w:w="2339" w:type="dxa"/>
            <w:tcBorders>
              <w:left w:val="single" w:sz="6" w:space="0" w:color="000000"/>
            </w:tcBorders>
            <w:shd w:val="clear" w:color="auto" w:fill="auto"/>
            <w:vAlign w:val="bottom"/>
          </w:tcPr>
          <w:p w14:paraId="47F4F6F3" w14:textId="77777777" w:rsidR="00C3639B" w:rsidRPr="00853565" w:rsidRDefault="00C3639B" w:rsidP="007B7D2E">
            <w:pPr>
              <w:spacing w:before="140" w:line="180" w:lineRule="exact"/>
              <w:ind w:left="170"/>
            </w:pPr>
            <w:r w:rsidRPr="00853565">
              <w:rPr>
                <w:i/>
                <w:lang w:val="en-US"/>
              </w:rPr>
              <w:t>Sweden</w:t>
            </w:r>
          </w:p>
        </w:tc>
      </w:tr>
      <w:tr w:rsidR="00853565" w:rsidRPr="00853565" w14:paraId="19858306" w14:textId="77777777" w:rsidTr="007D73F1">
        <w:trPr>
          <w:cantSplit/>
        </w:trPr>
        <w:tc>
          <w:tcPr>
            <w:tcW w:w="2343" w:type="dxa"/>
            <w:shd w:val="clear" w:color="auto" w:fill="auto"/>
            <w:vAlign w:val="bottom"/>
          </w:tcPr>
          <w:p w14:paraId="310A732A" w14:textId="77777777" w:rsidR="00C3639B" w:rsidRPr="00853565" w:rsidRDefault="00C3639B" w:rsidP="007B7D2E">
            <w:pPr>
              <w:spacing w:before="140" w:line="180" w:lineRule="exact"/>
            </w:pPr>
            <w:r w:rsidRPr="00853565">
              <w:rPr>
                <w:b/>
                <w:bCs/>
              </w:rPr>
              <w:t>Другие</w:t>
            </w:r>
            <w:r w:rsidRPr="00853565">
              <w:rPr>
                <w:b/>
                <w:bCs/>
                <w:lang w:val="en-US"/>
              </w:rPr>
              <w:t xml:space="preserve"> </w:t>
            </w:r>
            <w:r w:rsidRPr="00853565">
              <w:rPr>
                <w:b/>
                <w:bCs/>
              </w:rPr>
              <w:t>страны</w:t>
            </w:r>
            <w:r w:rsidRPr="00853565">
              <w:rPr>
                <w:b/>
                <w:bCs/>
                <w:lang w:val="en-US"/>
              </w:rPr>
              <w:t xml:space="preserve"> </w:t>
            </w:r>
          </w:p>
        </w:tc>
        <w:tc>
          <w:tcPr>
            <w:tcW w:w="1312" w:type="dxa"/>
            <w:tcBorders>
              <w:left w:val="single" w:sz="6" w:space="0" w:color="000000"/>
            </w:tcBorders>
            <w:shd w:val="clear" w:color="auto" w:fill="auto"/>
            <w:vAlign w:val="bottom"/>
          </w:tcPr>
          <w:p w14:paraId="78F0DAA3" w14:textId="77777777" w:rsidR="00C3639B" w:rsidRPr="00853565" w:rsidRDefault="00C3639B" w:rsidP="007B7D2E">
            <w:pPr>
              <w:snapToGrid w:val="0"/>
              <w:spacing w:before="140" w:line="180" w:lineRule="exact"/>
              <w:ind w:right="510"/>
              <w:jc w:val="right"/>
              <w:rPr>
                <w:lang w:val="en-US"/>
              </w:rPr>
            </w:pPr>
          </w:p>
        </w:tc>
        <w:tc>
          <w:tcPr>
            <w:tcW w:w="1309" w:type="dxa"/>
            <w:tcBorders>
              <w:left w:val="single" w:sz="6" w:space="0" w:color="000000"/>
              <w:right w:val="single" w:sz="6" w:space="0" w:color="000000"/>
            </w:tcBorders>
            <w:vAlign w:val="bottom"/>
          </w:tcPr>
          <w:p w14:paraId="3B45D010" w14:textId="77777777" w:rsidR="00C3639B" w:rsidRPr="00853565" w:rsidRDefault="00C3639B" w:rsidP="007B7D2E">
            <w:pPr>
              <w:snapToGrid w:val="0"/>
              <w:spacing w:before="140" w:line="180" w:lineRule="exact"/>
              <w:ind w:right="510"/>
              <w:jc w:val="right"/>
              <w:rPr>
                <w:lang w:val="en-US"/>
              </w:rPr>
            </w:pPr>
          </w:p>
        </w:tc>
        <w:tc>
          <w:tcPr>
            <w:tcW w:w="1309" w:type="dxa"/>
            <w:tcBorders>
              <w:left w:val="single" w:sz="6" w:space="0" w:color="000000"/>
            </w:tcBorders>
            <w:vAlign w:val="bottom"/>
          </w:tcPr>
          <w:p w14:paraId="004BD6D9" w14:textId="77777777" w:rsidR="00C3639B" w:rsidRPr="00853565" w:rsidRDefault="00C3639B" w:rsidP="007B7D2E">
            <w:pPr>
              <w:snapToGrid w:val="0"/>
              <w:spacing w:before="140" w:line="180" w:lineRule="exact"/>
              <w:ind w:right="510"/>
              <w:jc w:val="right"/>
              <w:rPr>
                <w:lang w:val="en-US"/>
              </w:rPr>
            </w:pPr>
          </w:p>
        </w:tc>
        <w:tc>
          <w:tcPr>
            <w:tcW w:w="1309" w:type="dxa"/>
            <w:tcBorders>
              <w:left w:val="single" w:sz="6" w:space="0" w:color="000000"/>
            </w:tcBorders>
            <w:shd w:val="clear" w:color="auto" w:fill="auto"/>
            <w:vAlign w:val="bottom"/>
          </w:tcPr>
          <w:p w14:paraId="4B008AE3" w14:textId="0EC1C8EC" w:rsidR="00C3639B" w:rsidRPr="00853565" w:rsidRDefault="00C3639B" w:rsidP="007B7D2E">
            <w:pPr>
              <w:snapToGrid w:val="0"/>
              <w:spacing w:before="140" w:line="180" w:lineRule="exact"/>
              <w:ind w:right="510"/>
              <w:jc w:val="right"/>
              <w:rPr>
                <w:lang w:val="en-US"/>
              </w:rPr>
            </w:pPr>
          </w:p>
        </w:tc>
        <w:tc>
          <w:tcPr>
            <w:tcW w:w="2339" w:type="dxa"/>
            <w:tcBorders>
              <w:left w:val="single" w:sz="6" w:space="0" w:color="000000"/>
            </w:tcBorders>
            <w:shd w:val="clear" w:color="auto" w:fill="auto"/>
            <w:vAlign w:val="bottom"/>
          </w:tcPr>
          <w:p w14:paraId="2F7E40B7" w14:textId="77777777" w:rsidR="00C3639B" w:rsidRPr="00853565" w:rsidRDefault="00C3639B" w:rsidP="007B7D2E">
            <w:pPr>
              <w:spacing w:before="140" w:line="180" w:lineRule="exact"/>
              <w:ind w:left="57"/>
            </w:pPr>
            <w:r w:rsidRPr="00853565">
              <w:rPr>
                <w:b/>
                <w:i/>
                <w:lang w:val="en-US"/>
              </w:rPr>
              <w:t>Other countr</w:t>
            </w:r>
            <w:r w:rsidRPr="00853565">
              <w:rPr>
                <w:b/>
                <w:i/>
              </w:rPr>
              <w:t xml:space="preserve">ies </w:t>
            </w:r>
          </w:p>
        </w:tc>
      </w:tr>
      <w:tr w:rsidR="00853565" w:rsidRPr="00853565" w14:paraId="2008BF76" w14:textId="77777777" w:rsidTr="007D73F1">
        <w:trPr>
          <w:cantSplit/>
        </w:trPr>
        <w:tc>
          <w:tcPr>
            <w:tcW w:w="2343" w:type="dxa"/>
            <w:shd w:val="clear" w:color="auto" w:fill="auto"/>
            <w:vAlign w:val="bottom"/>
          </w:tcPr>
          <w:p w14:paraId="32004F27" w14:textId="77777777" w:rsidR="00C3639B" w:rsidRPr="00853565" w:rsidRDefault="00C3639B" w:rsidP="007B7D2E">
            <w:pPr>
              <w:spacing w:before="140" w:line="180" w:lineRule="exact"/>
              <w:ind w:left="340"/>
            </w:pPr>
            <w:r w:rsidRPr="00853565">
              <w:t>из них:</w:t>
            </w:r>
          </w:p>
        </w:tc>
        <w:tc>
          <w:tcPr>
            <w:tcW w:w="1312" w:type="dxa"/>
            <w:tcBorders>
              <w:left w:val="single" w:sz="6" w:space="0" w:color="000000"/>
            </w:tcBorders>
            <w:shd w:val="clear" w:color="auto" w:fill="auto"/>
            <w:vAlign w:val="bottom"/>
          </w:tcPr>
          <w:p w14:paraId="50E95A11" w14:textId="77777777" w:rsidR="00C3639B" w:rsidRPr="00853565" w:rsidRDefault="00C3639B" w:rsidP="007B7D2E">
            <w:pPr>
              <w:snapToGrid w:val="0"/>
              <w:spacing w:before="140" w:line="180" w:lineRule="exact"/>
              <w:ind w:right="510"/>
              <w:jc w:val="right"/>
              <w:rPr>
                <w:lang w:val="en-US"/>
              </w:rPr>
            </w:pPr>
          </w:p>
        </w:tc>
        <w:tc>
          <w:tcPr>
            <w:tcW w:w="1309" w:type="dxa"/>
            <w:tcBorders>
              <w:left w:val="single" w:sz="6" w:space="0" w:color="000000"/>
              <w:right w:val="single" w:sz="6" w:space="0" w:color="000000"/>
            </w:tcBorders>
            <w:vAlign w:val="bottom"/>
          </w:tcPr>
          <w:p w14:paraId="14A99781" w14:textId="77777777" w:rsidR="00C3639B" w:rsidRPr="00853565" w:rsidRDefault="00C3639B" w:rsidP="007B7D2E">
            <w:pPr>
              <w:snapToGrid w:val="0"/>
              <w:spacing w:before="140" w:line="180" w:lineRule="exact"/>
              <w:ind w:right="510"/>
              <w:jc w:val="right"/>
              <w:rPr>
                <w:lang w:val="en-US"/>
              </w:rPr>
            </w:pPr>
          </w:p>
        </w:tc>
        <w:tc>
          <w:tcPr>
            <w:tcW w:w="1309" w:type="dxa"/>
            <w:tcBorders>
              <w:left w:val="single" w:sz="6" w:space="0" w:color="000000"/>
            </w:tcBorders>
            <w:vAlign w:val="bottom"/>
          </w:tcPr>
          <w:p w14:paraId="4925E3CA" w14:textId="77777777" w:rsidR="00C3639B" w:rsidRPr="00853565" w:rsidRDefault="00C3639B" w:rsidP="007B7D2E">
            <w:pPr>
              <w:snapToGrid w:val="0"/>
              <w:spacing w:before="140" w:line="180" w:lineRule="exact"/>
              <w:ind w:right="510"/>
              <w:jc w:val="right"/>
              <w:rPr>
                <w:lang w:val="en-US"/>
              </w:rPr>
            </w:pPr>
          </w:p>
        </w:tc>
        <w:tc>
          <w:tcPr>
            <w:tcW w:w="1309" w:type="dxa"/>
            <w:tcBorders>
              <w:left w:val="single" w:sz="6" w:space="0" w:color="000000"/>
            </w:tcBorders>
            <w:shd w:val="clear" w:color="auto" w:fill="auto"/>
            <w:vAlign w:val="bottom"/>
          </w:tcPr>
          <w:p w14:paraId="23312248" w14:textId="787DFEEC" w:rsidR="00C3639B" w:rsidRPr="00853565" w:rsidRDefault="00C3639B" w:rsidP="007B7D2E">
            <w:pPr>
              <w:snapToGrid w:val="0"/>
              <w:spacing w:before="140" w:line="180" w:lineRule="exact"/>
              <w:ind w:right="510"/>
              <w:jc w:val="right"/>
              <w:rPr>
                <w:lang w:val="en-US"/>
              </w:rPr>
            </w:pPr>
          </w:p>
        </w:tc>
        <w:tc>
          <w:tcPr>
            <w:tcW w:w="2339" w:type="dxa"/>
            <w:tcBorders>
              <w:left w:val="single" w:sz="6" w:space="0" w:color="000000"/>
            </w:tcBorders>
            <w:shd w:val="clear" w:color="auto" w:fill="auto"/>
            <w:vAlign w:val="bottom"/>
          </w:tcPr>
          <w:p w14:paraId="38C60709" w14:textId="77777777" w:rsidR="00C3639B" w:rsidRPr="00853565" w:rsidRDefault="00C3639B" w:rsidP="007B7D2E">
            <w:pPr>
              <w:spacing w:before="140" w:line="180" w:lineRule="exact"/>
              <w:ind w:left="340"/>
            </w:pPr>
            <w:r w:rsidRPr="00853565">
              <w:rPr>
                <w:i/>
              </w:rPr>
              <w:t>of which:</w:t>
            </w:r>
          </w:p>
        </w:tc>
      </w:tr>
      <w:tr w:rsidR="00853565" w:rsidRPr="00853565" w14:paraId="2325DBC3" w14:textId="77777777" w:rsidTr="007D73F1">
        <w:trPr>
          <w:cantSplit/>
        </w:trPr>
        <w:tc>
          <w:tcPr>
            <w:tcW w:w="2343" w:type="dxa"/>
            <w:shd w:val="clear" w:color="auto" w:fill="auto"/>
            <w:vAlign w:val="bottom"/>
          </w:tcPr>
          <w:p w14:paraId="0AA5C785" w14:textId="77777777" w:rsidR="00C3639B" w:rsidRPr="00853565" w:rsidRDefault="00C3639B" w:rsidP="007B7D2E">
            <w:pPr>
              <w:spacing w:before="140" w:line="180" w:lineRule="exact"/>
              <w:ind w:left="113"/>
            </w:pPr>
            <w:r w:rsidRPr="00853565">
              <w:t>Австралия</w:t>
            </w:r>
          </w:p>
        </w:tc>
        <w:tc>
          <w:tcPr>
            <w:tcW w:w="1312" w:type="dxa"/>
            <w:tcBorders>
              <w:left w:val="single" w:sz="6" w:space="0" w:color="000000"/>
            </w:tcBorders>
            <w:shd w:val="clear" w:color="auto" w:fill="auto"/>
            <w:vAlign w:val="bottom"/>
          </w:tcPr>
          <w:p w14:paraId="14E3EEE5" w14:textId="49B1F88B" w:rsidR="00C3639B" w:rsidRPr="00853565" w:rsidRDefault="00C3639B" w:rsidP="007B7D2E">
            <w:pPr>
              <w:snapToGrid w:val="0"/>
              <w:spacing w:before="140" w:line="180" w:lineRule="exact"/>
              <w:ind w:right="510"/>
              <w:jc w:val="right"/>
              <w:rPr>
                <w:lang w:val="en-US"/>
              </w:rPr>
            </w:pPr>
            <w:r w:rsidRPr="00853565">
              <w:rPr>
                <w:lang w:val="en-US"/>
              </w:rPr>
              <w:t>38,66</w:t>
            </w:r>
          </w:p>
        </w:tc>
        <w:tc>
          <w:tcPr>
            <w:tcW w:w="1309" w:type="dxa"/>
            <w:tcBorders>
              <w:left w:val="single" w:sz="6" w:space="0" w:color="000000"/>
              <w:right w:val="single" w:sz="6" w:space="0" w:color="000000"/>
            </w:tcBorders>
            <w:vAlign w:val="bottom"/>
          </w:tcPr>
          <w:p w14:paraId="23FAC287" w14:textId="5703C65A" w:rsidR="00C3639B" w:rsidRPr="00853565" w:rsidRDefault="00C3639B" w:rsidP="007B7D2E">
            <w:pPr>
              <w:snapToGrid w:val="0"/>
              <w:spacing w:before="140" w:line="180" w:lineRule="exact"/>
              <w:ind w:right="510"/>
              <w:jc w:val="right"/>
              <w:rPr>
                <w:lang w:val="en-US"/>
              </w:rPr>
            </w:pPr>
            <w:r w:rsidRPr="00853565">
              <w:t>51,05</w:t>
            </w:r>
          </w:p>
        </w:tc>
        <w:tc>
          <w:tcPr>
            <w:tcW w:w="1309" w:type="dxa"/>
            <w:tcBorders>
              <w:left w:val="single" w:sz="6" w:space="0" w:color="000000"/>
            </w:tcBorders>
            <w:vAlign w:val="bottom"/>
          </w:tcPr>
          <w:p w14:paraId="66058584" w14:textId="46DD485B" w:rsidR="00C3639B" w:rsidRPr="00853565" w:rsidRDefault="00C3639B" w:rsidP="007B7D2E">
            <w:pPr>
              <w:snapToGrid w:val="0"/>
              <w:spacing w:before="140" w:line="180" w:lineRule="exact"/>
              <w:ind w:right="510"/>
              <w:jc w:val="right"/>
              <w:rPr>
                <w:lang w:val="en-US"/>
              </w:rPr>
            </w:pPr>
            <w:r w:rsidRPr="00853565">
              <w:t>56,36</w:t>
            </w:r>
          </w:p>
        </w:tc>
        <w:tc>
          <w:tcPr>
            <w:tcW w:w="1309" w:type="dxa"/>
            <w:tcBorders>
              <w:left w:val="single" w:sz="6" w:space="0" w:color="000000"/>
            </w:tcBorders>
            <w:shd w:val="clear" w:color="auto" w:fill="auto"/>
            <w:vAlign w:val="bottom"/>
          </w:tcPr>
          <w:p w14:paraId="075075CD" w14:textId="2CD66B68" w:rsidR="00C3639B" w:rsidRPr="00853565" w:rsidRDefault="00C3639B" w:rsidP="007B7D2E">
            <w:pPr>
              <w:snapToGrid w:val="0"/>
              <w:spacing w:before="140" w:line="180" w:lineRule="exact"/>
              <w:ind w:right="510"/>
              <w:jc w:val="right"/>
              <w:rPr>
                <w:lang w:val="en-US"/>
              </w:rPr>
            </w:pPr>
            <w:r w:rsidRPr="00853565">
              <w:t>39,62</w:t>
            </w:r>
          </w:p>
        </w:tc>
        <w:tc>
          <w:tcPr>
            <w:tcW w:w="2339" w:type="dxa"/>
            <w:tcBorders>
              <w:left w:val="single" w:sz="6" w:space="0" w:color="000000"/>
            </w:tcBorders>
            <w:shd w:val="clear" w:color="auto" w:fill="auto"/>
            <w:vAlign w:val="bottom"/>
          </w:tcPr>
          <w:p w14:paraId="5B49393E" w14:textId="77777777" w:rsidR="00C3639B" w:rsidRPr="00853565" w:rsidRDefault="00C3639B" w:rsidP="007B7D2E">
            <w:pPr>
              <w:spacing w:before="140" w:line="180" w:lineRule="exact"/>
              <w:ind w:left="170"/>
            </w:pPr>
            <w:r w:rsidRPr="00853565">
              <w:rPr>
                <w:i/>
              </w:rPr>
              <w:t>Australia</w:t>
            </w:r>
          </w:p>
        </w:tc>
      </w:tr>
      <w:tr w:rsidR="00853565" w:rsidRPr="00853565" w14:paraId="4A56278C" w14:textId="77777777" w:rsidTr="007D73F1">
        <w:trPr>
          <w:cantSplit/>
        </w:trPr>
        <w:tc>
          <w:tcPr>
            <w:tcW w:w="2343" w:type="dxa"/>
            <w:shd w:val="clear" w:color="auto" w:fill="auto"/>
            <w:vAlign w:val="bottom"/>
          </w:tcPr>
          <w:p w14:paraId="7E6C9251" w14:textId="77777777" w:rsidR="00C3639B" w:rsidRPr="00853565" w:rsidRDefault="00C3639B" w:rsidP="007B7D2E">
            <w:pPr>
              <w:spacing w:before="140" w:line="180" w:lineRule="exact"/>
              <w:ind w:left="113"/>
            </w:pPr>
            <w:r w:rsidRPr="00853565">
              <w:t>Аргентина</w:t>
            </w:r>
          </w:p>
        </w:tc>
        <w:tc>
          <w:tcPr>
            <w:tcW w:w="1312" w:type="dxa"/>
            <w:tcBorders>
              <w:left w:val="single" w:sz="6" w:space="0" w:color="000000"/>
            </w:tcBorders>
            <w:shd w:val="clear" w:color="auto" w:fill="auto"/>
            <w:vAlign w:val="bottom"/>
          </w:tcPr>
          <w:p w14:paraId="26361C66" w14:textId="5DD402FD" w:rsidR="00C3639B" w:rsidRPr="00853565" w:rsidRDefault="00C3639B" w:rsidP="007B7D2E">
            <w:pPr>
              <w:snapToGrid w:val="0"/>
              <w:spacing w:before="140" w:line="180" w:lineRule="exact"/>
              <w:ind w:right="510"/>
              <w:jc w:val="right"/>
              <w:rPr>
                <w:lang w:val="en-US"/>
              </w:rPr>
            </w:pPr>
            <w:r w:rsidRPr="00853565">
              <w:rPr>
                <w:lang w:val="en-US"/>
              </w:rPr>
              <w:t>49,73</w:t>
            </w:r>
          </w:p>
        </w:tc>
        <w:tc>
          <w:tcPr>
            <w:tcW w:w="1309" w:type="dxa"/>
            <w:tcBorders>
              <w:left w:val="single" w:sz="6" w:space="0" w:color="000000"/>
              <w:right w:val="single" w:sz="6" w:space="0" w:color="000000"/>
            </w:tcBorders>
            <w:vAlign w:val="bottom"/>
          </w:tcPr>
          <w:p w14:paraId="36EAE1FD" w14:textId="322DA6D9" w:rsidR="00C3639B" w:rsidRPr="00853565" w:rsidRDefault="00C3639B" w:rsidP="007B7D2E">
            <w:pPr>
              <w:snapToGrid w:val="0"/>
              <w:spacing w:before="140" w:line="180" w:lineRule="exact"/>
              <w:ind w:right="510"/>
              <w:jc w:val="right"/>
              <w:rPr>
                <w:lang w:val="en-US"/>
              </w:rPr>
            </w:pPr>
            <w:r w:rsidRPr="00853565">
              <w:t>63,96</w:t>
            </w:r>
          </w:p>
        </w:tc>
        <w:tc>
          <w:tcPr>
            <w:tcW w:w="1309" w:type="dxa"/>
            <w:tcBorders>
              <w:left w:val="single" w:sz="6" w:space="0" w:color="000000"/>
            </w:tcBorders>
            <w:vAlign w:val="bottom"/>
          </w:tcPr>
          <w:p w14:paraId="6BEC6CAB" w14:textId="1C6699DE" w:rsidR="00C3639B" w:rsidRPr="00853565" w:rsidRDefault="00C3639B" w:rsidP="007B7D2E">
            <w:pPr>
              <w:snapToGrid w:val="0"/>
              <w:spacing w:before="140" w:line="180" w:lineRule="exact"/>
              <w:ind w:right="510"/>
              <w:jc w:val="right"/>
              <w:rPr>
                <w:lang w:val="en-US"/>
              </w:rPr>
            </w:pPr>
            <w:r w:rsidRPr="00853565">
              <w:t>42,19</w:t>
            </w:r>
          </w:p>
        </w:tc>
        <w:tc>
          <w:tcPr>
            <w:tcW w:w="1309" w:type="dxa"/>
            <w:tcBorders>
              <w:left w:val="single" w:sz="6" w:space="0" w:color="000000"/>
            </w:tcBorders>
            <w:shd w:val="clear" w:color="auto" w:fill="auto"/>
            <w:vAlign w:val="bottom"/>
          </w:tcPr>
          <w:p w14:paraId="04EC28FC" w14:textId="38E33273" w:rsidR="00C3639B" w:rsidRPr="00853565" w:rsidRDefault="00C3639B" w:rsidP="007B7D2E">
            <w:pPr>
              <w:snapToGrid w:val="0"/>
              <w:spacing w:before="140" w:line="180" w:lineRule="exact"/>
              <w:ind w:right="510"/>
              <w:jc w:val="right"/>
              <w:rPr>
                <w:lang w:val="en-US"/>
              </w:rPr>
            </w:pPr>
            <w:r w:rsidRPr="00853565">
              <w:t>35,65</w:t>
            </w:r>
          </w:p>
        </w:tc>
        <w:tc>
          <w:tcPr>
            <w:tcW w:w="2339" w:type="dxa"/>
            <w:tcBorders>
              <w:left w:val="single" w:sz="6" w:space="0" w:color="000000"/>
            </w:tcBorders>
            <w:shd w:val="clear" w:color="auto" w:fill="auto"/>
            <w:vAlign w:val="bottom"/>
          </w:tcPr>
          <w:p w14:paraId="084B4301" w14:textId="77777777" w:rsidR="00C3639B" w:rsidRPr="00853565" w:rsidRDefault="00C3639B" w:rsidP="007B7D2E">
            <w:pPr>
              <w:spacing w:before="140" w:line="180" w:lineRule="exact"/>
              <w:ind w:left="170"/>
            </w:pPr>
            <w:r w:rsidRPr="00853565">
              <w:rPr>
                <w:i/>
              </w:rPr>
              <w:t>Argentina</w:t>
            </w:r>
          </w:p>
        </w:tc>
      </w:tr>
      <w:tr w:rsidR="00853565" w:rsidRPr="00853565" w14:paraId="0B926A3E" w14:textId="77777777" w:rsidTr="007D73F1">
        <w:trPr>
          <w:cantSplit/>
        </w:trPr>
        <w:tc>
          <w:tcPr>
            <w:tcW w:w="2343" w:type="dxa"/>
            <w:shd w:val="clear" w:color="auto" w:fill="auto"/>
            <w:vAlign w:val="bottom"/>
          </w:tcPr>
          <w:p w14:paraId="663809D0" w14:textId="77777777" w:rsidR="00C3639B" w:rsidRPr="00853565" w:rsidRDefault="00C3639B" w:rsidP="007B7D2E">
            <w:pPr>
              <w:spacing w:before="140" w:line="180" w:lineRule="exact"/>
              <w:ind w:left="113"/>
            </w:pPr>
            <w:r w:rsidRPr="00853565">
              <w:t>Канада</w:t>
            </w:r>
          </w:p>
        </w:tc>
        <w:tc>
          <w:tcPr>
            <w:tcW w:w="1312" w:type="dxa"/>
            <w:tcBorders>
              <w:left w:val="single" w:sz="6" w:space="0" w:color="000000"/>
            </w:tcBorders>
            <w:shd w:val="clear" w:color="auto" w:fill="auto"/>
            <w:vAlign w:val="bottom"/>
          </w:tcPr>
          <w:p w14:paraId="0EDD563E" w14:textId="5B86219C" w:rsidR="00C3639B" w:rsidRPr="00853565" w:rsidRDefault="00C3639B" w:rsidP="007B7D2E">
            <w:pPr>
              <w:snapToGrid w:val="0"/>
              <w:spacing w:before="140" w:line="180" w:lineRule="exact"/>
              <w:ind w:right="510"/>
              <w:jc w:val="right"/>
              <w:rPr>
                <w:lang w:val="en-US"/>
              </w:rPr>
            </w:pPr>
            <w:r w:rsidRPr="00853565">
              <w:rPr>
                <w:lang w:val="en-US"/>
              </w:rPr>
              <w:t>57,00</w:t>
            </w:r>
          </w:p>
        </w:tc>
        <w:tc>
          <w:tcPr>
            <w:tcW w:w="1309" w:type="dxa"/>
            <w:tcBorders>
              <w:left w:val="single" w:sz="6" w:space="0" w:color="000000"/>
              <w:right w:val="single" w:sz="6" w:space="0" w:color="000000"/>
            </w:tcBorders>
            <w:vAlign w:val="bottom"/>
          </w:tcPr>
          <w:p w14:paraId="0B1C8914" w14:textId="2729949E" w:rsidR="00C3639B" w:rsidRPr="00853565" w:rsidRDefault="00C3639B" w:rsidP="007B7D2E">
            <w:pPr>
              <w:snapToGrid w:val="0"/>
              <w:spacing w:before="140" w:line="180" w:lineRule="exact"/>
              <w:ind w:right="510"/>
              <w:jc w:val="right"/>
              <w:rPr>
                <w:lang w:val="en-US"/>
              </w:rPr>
            </w:pPr>
            <w:r w:rsidRPr="00853565">
              <w:t>83,93</w:t>
            </w:r>
          </w:p>
        </w:tc>
        <w:tc>
          <w:tcPr>
            <w:tcW w:w="1309" w:type="dxa"/>
            <w:tcBorders>
              <w:left w:val="single" w:sz="6" w:space="0" w:color="000000"/>
            </w:tcBorders>
            <w:vAlign w:val="bottom"/>
          </w:tcPr>
          <w:p w14:paraId="60C388C0" w14:textId="0137495E" w:rsidR="00C3639B" w:rsidRPr="00853565" w:rsidRDefault="00C3639B" w:rsidP="007B7D2E">
            <w:pPr>
              <w:snapToGrid w:val="0"/>
              <w:spacing w:before="140" w:line="180" w:lineRule="exact"/>
              <w:ind w:right="510"/>
              <w:jc w:val="right"/>
              <w:rPr>
                <w:lang w:val="en-US"/>
              </w:rPr>
            </w:pPr>
            <w:r w:rsidRPr="00853565">
              <w:t>85,30</w:t>
            </w:r>
          </w:p>
        </w:tc>
        <w:tc>
          <w:tcPr>
            <w:tcW w:w="1309" w:type="dxa"/>
            <w:tcBorders>
              <w:left w:val="single" w:sz="6" w:space="0" w:color="000000"/>
            </w:tcBorders>
            <w:shd w:val="clear" w:color="auto" w:fill="auto"/>
            <w:vAlign w:val="bottom"/>
          </w:tcPr>
          <w:p w14:paraId="5C424EA8" w14:textId="7F132C0E" w:rsidR="00C3639B" w:rsidRPr="00853565" w:rsidRDefault="00C3639B" w:rsidP="007B7D2E">
            <w:pPr>
              <w:snapToGrid w:val="0"/>
              <w:spacing w:before="140" w:line="180" w:lineRule="exact"/>
              <w:ind w:right="510"/>
              <w:jc w:val="right"/>
              <w:rPr>
                <w:lang w:val="en-US"/>
              </w:rPr>
            </w:pPr>
            <w:r w:rsidRPr="00853565">
              <w:t>90,43</w:t>
            </w:r>
          </w:p>
        </w:tc>
        <w:tc>
          <w:tcPr>
            <w:tcW w:w="2339" w:type="dxa"/>
            <w:tcBorders>
              <w:left w:val="single" w:sz="6" w:space="0" w:color="000000"/>
            </w:tcBorders>
            <w:shd w:val="clear" w:color="auto" w:fill="auto"/>
            <w:vAlign w:val="bottom"/>
          </w:tcPr>
          <w:p w14:paraId="329EA7A6" w14:textId="77777777" w:rsidR="00C3639B" w:rsidRPr="00853565" w:rsidRDefault="00C3639B" w:rsidP="007B7D2E">
            <w:pPr>
              <w:spacing w:before="140" w:line="180" w:lineRule="exact"/>
              <w:ind w:left="170"/>
            </w:pPr>
            <w:r w:rsidRPr="00853565">
              <w:rPr>
                <w:i/>
              </w:rPr>
              <w:t>Canada</w:t>
            </w:r>
          </w:p>
        </w:tc>
      </w:tr>
      <w:tr w:rsidR="00853565" w:rsidRPr="00853565" w14:paraId="79090382" w14:textId="77777777" w:rsidTr="007D73F1">
        <w:trPr>
          <w:cantSplit/>
        </w:trPr>
        <w:tc>
          <w:tcPr>
            <w:tcW w:w="2343" w:type="dxa"/>
            <w:shd w:val="clear" w:color="auto" w:fill="auto"/>
            <w:vAlign w:val="bottom"/>
          </w:tcPr>
          <w:p w14:paraId="0B028553" w14:textId="77777777" w:rsidR="00C3639B" w:rsidRPr="00853565" w:rsidRDefault="00C3639B" w:rsidP="007B7D2E">
            <w:pPr>
              <w:spacing w:before="140" w:line="180" w:lineRule="exact"/>
              <w:ind w:left="113"/>
            </w:pPr>
            <w:r w:rsidRPr="00853565">
              <w:t>Мексика</w:t>
            </w:r>
          </w:p>
        </w:tc>
        <w:tc>
          <w:tcPr>
            <w:tcW w:w="1312" w:type="dxa"/>
            <w:tcBorders>
              <w:left w:val="single" w:sz="6" w:space="0" w:color="000000"/>
            </w:tcBorders>
            <w:shd w:val="clear" w:color="auto" w:fill="auto"/>
            <w:vAlign w:val="bottom"/>
          </w:tcPr>
          <w:p w14:paraId="7AC1687D" w14:textId="7D0F9B0E" w:rsidR="00C3639B" w:rsidRPr="00853565" w:rsidRDefault="00C3639B" w:rsidP="007B7D2E">
            <w:pPr>
              <w:snapToGrid w:val="0"/>
              <w:spacing w:before="140" w:line="180" w:lineRule="exact"/>
              <w:ind w:right="510"/>
              <w:jc w:val="right"/>
              <w:rPr>
                <w:lang w:val="en-US"/>
              </w:rPr>
            </w:pPr>
            <w:r w:rsidRPr="00853565">
              <w:rPr>
                <w:lang w:val="en-US"/>
              </w:rPr>
              <w:t>120,2</w:t>
            </w:r>
            <w:r w:rsidRPr="00853565">
              <w:t>6</w:t>
            </w:r>
          </w:p>
        </w:tc>
        <w:tc>
          <w:tcPr>
            <w:tcW w:w="1309" w:type="dxa"/>
            <w:tcBorders>
              <w:left w:val="single" w:sz="6" w:space="0" w:color="000000"/>
              <w:right w:val="single" w:sz="6" w:space="0" w:color="000000"/>
            </w:tcBorders>
            <w:vAlign w:val="bottom"/>
          </w:tcPr>
          <w:p w14:paraId="73E6BC3B" w14:textId="41065811" w:rsidR="00C3639B" w:rsidRPr="00853565" w:rsidRDefault="00C3639B" w:rsidP="007B7D2E">
            <w:pPr>
              <w:snapToGrid w:val="0"/>
              <w:spacing w:before="140" w:line="180" w:lineRule="exact"/>
              <w:ind w:right="510"/>
              <w:jc w:val="right"/>
              <w:rPr>
                <w:lang w:val="en-US"/>
              </w:rPr>
            </w:pPr>
            <w:r w:rsidRPr="00853565">
              <w:t>171,44</w:t>
            </w:r>
          </w:p>
        </w:tc>
        <w:tc>
          <w:tcPr>
            <w:tcW w:w="1309" w:type="dxa"/>
            <w:tcBorders>
              <w:left w:val="single" w:sz="6" w:space="0" w:color="000000"/>
            </w:tcBorders>
            <w:vAlign w:val="bottom"/>
          </w:tcPr>
          <w:p w14:paraId="75D02056" w14:textId="2B6D5181" w:rsidR="00C3639B" w:rsidRPr="00853565" w:rsidRDefault="00C3639B" w:rsidP="007B7D2E">
            <w:pPr>
              <w:snapToGrid w:val="0"/>
              <w:spacing w:before="140" w:line="180" w:lineRule="exact"/>
              <w:ind w:right="510"/>
              <w:jc w:val="right"/>
              <w:rPr>
                <w:lang w:val="en-US"/>
              </w:rPr>
            </w:pPr>
            <w:r w:rsidRPr="00853565">
              <w:t>177,18</w:t>
            </w:r>
          </w:p>
        </w:tc>
        <w:tc>
          <w:tcPr>
            <w:tcW w:w="1309" w:type="dxa"/>
            <w:tcBorders>
              <w:left w:val="single" w:sz="6" w:space="0" w:color="000000"/>
            </w:tcBorders>
            <w:shd w:val="clear" w:color="auto" w:fill="auto"/>
            <w:vAlign w:val="bottom"/>
          </w:tcPr>
          <w:p w14:paraId="68D26B1C" w14:textId="1D8E23D4" w:rsidR="00C3639B" w:rsidRPr="00853565" w:rsidRDefault="00C3639B" w:rsidP="007B7D2E">
            <w:pPr>
              <w:snapToGrid w:val="0"/>
              <w:spacing w:before="140" w:line="180" w:lineRule="exact"/>
              <w:ind w:right="510"/>
              <w:jc w:val="right"/>
              <w:rPr>
                <w:lang w:val="en-US"/>
              </w:rPr>
            </w:pPr>
            <w:r w:rsidRPr="00853565">
              <w:t>191,77</w:t>
            </w:r>
          </w:p>
        </w:tc>
        <w:tc>
          <w:tcPr>
            <w:tcW w:w="2339" w:type="dxa"/>
            <w:tcBorders>
              <w:left w:val="single" w:sz="6" w:space="0" w:color="000000"/>
            </w:tcBorders>
            <w:shd w:val="clear" w:color="auto" w:fill="auto"/>
            <w:vAlign w:val="bottom"/>
          </w:tcPr>
          <w:p w14:paraId="757A89E5" w14:textId="77777777" w:rsidR="00C3639B" w:rsidRPr="00853565" w:rsidRDefault="00C3639B" w:rsidP="007B7D2E">
            <w:pPr>
              <w:spacing w:before="140" w:line="180" w:lineRule="exact"/>
              <w:ind w:left="170"/>
            </w:pPr>
            <w:r w:rsidRPr="00853565">
              <w:rPr>
                <w:i/>
              </w:rPr>
              <w:t>Mexico</w:t>
            </w:r>
          </w:p>
        </w:tc>
      </w:tr>
      <w:tr w:rsidR="00853565" w:rsidRPr="00853565" w14:paraId="24FB3B77" w14:textId="77777777" w:rsidTr="007D73F1">
        <w:trPr>
          <w:cantSplit/>
        </w:trPr>
        <w:tc>
          <w:tcPr>
            <w:tcW w:w="2343" w:type="dxa"/>
            <w:shd w:val="clear" w:color="auto" w:fill="auto"/>
            <w:vAlign w:val="bottom"/>
          </w:tcPr>
          <w:p w14:paraId="69D89307" w14:textId="77777777" w:rsidR="00C3639B" w:rsidRPr="00853565" w:rsidRDefault="00C3639B" w:rsidP="007B7D2E">
            <w:pPr>
              <w:spacing w:before="140" w:line="180" w:lineRule="exact"/>
              <w:ind w:left="113"/>
            </w:pPr>
            <w:r w:rsidRPr="00853565">
              <w:t>Норвегия</w:t>
            </w:r>
          </w:p>
        </w:tc>
        <w:tc>
          <w:tcPr>
            <w:tcW w:w="1312" w:type="dxa"/>
            <w:tcBorders>
              <w:left w:val="single" w:sz="6" w:space="0" w:color="000000"/>
            </w:tcBorders>
            <w:shd w:val="clear" w:color="auto" w:fill="auto"/>
            <w:vAlign w:val="bottom"/>
          </w:tcPr>
          <w:p w14:paraId="348D56AD" w14:textId="7272717A" w:rsidR="00C3639B" w:rsidRPr="00853565" w:rsidRDefault="00C3639B" w:rsidP="007B7D2E">
            <w:pPr>
              <w:snapToGrid w:val="0"/>
              <w:spacing w:before="140" w:line="180" w:lineRule="exact"/>
              <w:ind w:right="510"/>
              <w:jc w:val="right"/>
              <w:rPr>
                <w:lang w:val="en-US"/>
              </w:rPr>
            </w:pPr>
            <w:r w:rsidRPr="00853565">
              <w:rPr>
                <w:lang w:val="en-US"/>
              </w:rPr>
              <w:t>5</w:t>
            </w:r>
            <w:r w:rsidRPr="00853565">
              <w:t>3,22</w:t>
            </w:r>
          </w:p>
        </w:tc>
        <w:tc>
          <w:tcPr>
            <w:tcW w:w="1309" w:type="dxa"/>
            <w:tcBorders>
              <w:left w:val="single" w:sz="6" w:space="0" w:color="000000"/>
              <w:right w:val="single" w:sz="6" w:space="0" w:color="000000"/>
            </w:tcBorders>
            <w:vAlign w:val="bottom"/>
          </w:tcPr>
          <w:p w14:paraId="52158B9C" w14:textId="1BDC9230" w:rsidR="00C3639B" w:rsidRPr="00853565" w:rsidRDefault="00C3639B" w:rsidP="007B7D2E">
            <w:pPr>
              <w:snapToGrid w:val="0"/>
              <w:spacing w:before="140" w:line="180" w:lineRule="exact"/>
              <w:ind w:right="510"/>
              <w:jc w:val="right"/>
              <w:rPr>
                <w:lang w:val="en-US"/>
              </w:rPr>
            </w:pPr>
            <w:r w:rsidRPr="00853565">
              <w:t>63,15</w:t>
            </w:r>
          </w:p>
        </w:tc>
        <w:tc>
          <w:tcPr>
            <w:tcW w:w="1309" w:type="dxa"/>
            <w:tcBorders>
              <w:left w:val="single" w:sz="6" w:space="0" w:color="000000"/>
            </w:tcBorders>
            <w:vAlign w:val="bottom"/>
          </w:tcPr>
          <w:p w14:paraId="1F99C6A0" w14:textId="77E10A7C" w:rsidR="00C3639B" w:rsidRPr="00853565" w:rsidRDefault="00C3639B" w:rsidP="007B7D2E">
            <w:pPr>
              <w:snapToGrid w:val="0"/>
              <w:spacing w:before="140" w:line="180" w:lineRule="exact"/>
              <w:ind w:right="510"/>
              <w:jc w:val="right"/>
              <w:rPr>
                <w:lang w:val="en-US"/>
              </w:rPr>
            </w:pPr>
            <w:r w:rsidRPr="00853565">
              <w:t>66,95</w:t>
            </w:r>
          </w:p>
        </w:tc>
        <w:tc>
          <w:tcPr>
            <w:tcW w:w="1309" w:type="dxa"/>
            <w:tcBorders>
              <w:left w:val="single" w:sz="6" w:space="0" w:color="000000"/>
            </w:tcBorders>
            <w:shd w:val="clear" w:color="auto" w:fill="auto"/>
            <w:vAlign w:val="bottom"/>
          </w:tcPr>
          <w:p w14:paraId="2D42EA3D" w14:textId="7101308A" w:rsidR="00C3639B" w:rsidRPr="00853565" w:rsidRDefault="00C3639B" w:rsidP="007B7D2E">
            <w:pPr>
              <w:snapToGrid w:val="0"/>
              <w:spacing w:before="140" w:line="180" w:lineRule="exact"/>
              <w:ind w:right="510"/>
              <w:jc w:val="right"/>
              <w:rPr>
                <w:lang w:val="en-US"/>
              </w:rPr>
            </w:pPr>
            <w:r w:rsidRPr="00853565">
              <w:t>75,26</w:t>
            </w:r>
          </w:p>
        </w:tc>
        <w:tc>
          <w:tcPr>
            <w:tcW w:w="2339" w:type="dxa"/>
            <w:tcBorders>
              <w:left w:val="single" w:sz="6" w:space="0" w:color="000000"/>
            </w:tcBorders>
            <w:shd w:val="clear" w:color="auto" w:fill="auto"/>
            <w:vAlign w:val="bottom"/>
          </w:tcPr>
          <w:p w14:paraId="3A2127A8" w14:textId="77777777" w:rsidR="00C3639B" w:rsidRPr="00853565" w:rsidRDefault="00C3639B" w:rsidP="007B7D2E">
            <w:pPr>
              <w:spacing w:before="140" w:line="180" w:lineRule="exact"/>
              <w:ind w:left="170"/>
            </w:pPr>
            <w:r w:rsidRPr="00853565">
              <w:rPr>
                <w:i/>
              </w:rPr>
              <w:t>Norway</w:t>
            </w:r>
          </w:p>
        </w:tc>
      </w:tr>
      <w:tr w:rsidR="00853565" w:rsidRPr="00853565" w14:paraId="081B41CD" w14:textId="77777777" w:rsidTr="007D73F1">
        <w:trPr>
          <w:cantSplit/>
        </w:trPr>
        <w:tc>
          <w:tcPr>
            <w:tcW w:w="2343" w:type="dxa"/>
            <w:shd w:val="clear" w:color="auto" w:fill="auto"/>
            <w:vAlign w:val="bottom"/>
          </w:tcPr>
          <w:p w14:paraId="5524F921" w14:textId="77777777" w:rsidR="00C3639B" w:rsidRPr="00853565" w:rsidRDefault="00C3639B" w:rsidP="007B7D2E">
            <w:pPr>
              <w:spacing w:before="140" w:line="180" w:lineRule="exact"/>
              <w:ind w:left="113"/>
            </w:pPr>
            <w:r w:rsidRPr="00853565">
              <w:t>Республика Корея</w:t>
            </w:r>
          </w:p>
        </w:tc>
        <w:tc>
          <w:tcPr>
            <w:tcW w:w="1312" w:type="dxa"/>
            <w:tcBorders>
              <w:left w:val="single" w:sz="6" w:space="0" w:color="000000"/>
            </w:tcBorders>
            <w:shd w:val="clear" w:color="auto" w:fill="auto"/>
            <w:vAlign w:val="bottom"/>
          </w:tcPr>
          <w:p w14:paraId="067649F9" w14:textId="51E7BEAB" w:rsidR="00C3639B" w:rsidRPr="00853565" w:rsidRDefault="00C3639B" w:rsidP="007B7D2E">
            <w:pPr>
              <w:snapToGrid w:val="0"/>
              <w:spacing w:before="140" w:line="180" w:lineRule="exact"/>
              <w:ind w:right="510"/>
              <w:jc w:val="right"/>
              <w:rPr>
                <w:lang w:val="en-US"/>
              </w:rPr>
            </w:pPr>
            <w:r w:rsidRPr="00853565">
              <w:rPr>
                <w:lang w:val="en-US"/>
              </w:rPr>
              <w:t>291,49</w:t>
            </w:r>
          </w:p>
        </w:tc>
        <w:tc>
          <w:tcPr>
            <w:tcW w:w="1309" w:type="dxa"/>
            <w:tcBorders>
              <w:left w:val="single" w:sz="6" w:space="0" w:color="000000"/>
              <w:right w:val="single" w:sz="6" w:space="0" w:color="000000"/>
            </w:tcBorders>
            <w:vAlign w:val="bottom"/>
          </w:tcPr>
          <w:p w14:paraId="7D5C4E98" w14:textId="0F5C2917" w:rsidR="00C3639B" w:rsidRPr="00853565" w:rsidRDefault="00C3639B" w:rsidP="007B7D2E">
            <w:pPr>
              <w:snapToGrid w:val="0"/>
              <w:spacing w:before="140" w:line="180" w:lineRule="exact"/>
              <w:ind w:right="510"/>
              <w:jc w:val="right"/>
              <w:rPr>
                <w:lang w:val="en-US"/>
              </w:rPr>
            </w:pPr>
            <w:r w:rsidRPr="00853565">
              <w:t>398,78</w:t>
            </w:r>
          </w:p>
        </w:tc>
        <w:tc>
          <w:tcPr>
            <w:tcW w:w="1309" w:type="dxa"/>
            <w:tcBorders>
              <w:left w:val="single" w:sz="6" w:space="0" w:color="000000"/>
            </w:tcBorders>
            <w:vAlign w:val="bottom"/>
          </w:tcPr>
          <w:p w14:paraId="594006A4" w14:textId="5DA11C83" w:rsidR="00C3639B" w:rsidRPr="00853565" w:rsidRDefault="00C3639B" w:rsidP="007B7D2E">
            <w:pPr>
              <w:snapToGrid w:val="0"/>
              <w:spacing w:before="140" w:line="180" w:lineRule="exact"/>
              <w:ind w:right="510"/>
              <w:jc w:val="right"/>
              <w:rPr>
                <w:lang w:val="en-US"/>
              </w:rPr>
            </w:pPr>
            <w:r w:rsidRPr="00853565">
              <w:t>403,70</w:t>
            </w:r>
          </w:p>
        </w:tc>
        <w:tc>
          <w:tcPr>
            <w:tcW w:w="1309" w:type="dxa"/>
            <w:tcBorders>
              <w:left w:val="single" w:sz="6" w:space="0" w:color="000000"/>
            </w:tcBorders>
            <w:shd w:val="clear" w:color="auto" w:fill="auto"/>
            <w:vAlign w:val="bottom"/>
          </w:tcPr>
          <w:p w14:paraId="030086EA" w14:textId="55B004A2" w:rsidR="00C3639B" w:rsidRPr="00853565" w:rsidRDefault="00C3639B" w:rsidP="007B7D2E">
            <w:pPr>
              <w:snapToGrid w:val="0"/>
              <w:spacing w:before="140" w:line="180" w:lineRule="exact"/>
              <w:ind w:right="510"/>
              <w:jc w:val="right"/>
              <w:rPr>
                <w:lang w:val="en-US"/>
              </w:rPr>
            </w:pPr>
            <w:r w:rsidRPr="00853565">
              <w:t>437,11</w:t>
            </w:r>
          </w:p>
        </w:tc>
        <w:tc>
          <w:tcPr>
            <w:tcW w:w="2339" w:type="dxa"/>
            <w:tcBorders>
              <w:left w:val="single" w:sz="6" w:space="0" w:color="000000"/>
            </w:tcBorders>
            <w:shd w:val="clear" w:color="auto" w:fill="auto"/>
            <w:vAlign w:val="bottom"/>
          </w:tcPr>
          <w:p w14:paraId="4A3C587B" w14:textId="77777777" w:rsidR="00C3639B" w:rsidRPr="00853565" w:rsidRDefault="00C3639B" w:rsidP="007B7D2E">
            <w:pPr>
              <w:spacing w:before="140" w:line="180" w:lineRule="exact"/>
              <w:ind w:left="170"/>
            </w:pPr>
            <w:r w:rsidRPr="00853565">
              <w:rPr>
                <w:i/>
              </w:rPr>
              <w:t>Republic of Korea</w:t>
            </w:r>
          </w:p>
        </w:tc>
      </w:tr>
      <w:tr w:rsidR="00853565" w:rsidRPr="00853565" w14:paraId="14E7F7F6" w14:textId="77777777" w:rsidTr="007D73F1">
        <w:trPr>
          <w:cantSplit/>
        </w:trPr>
        <w:tc>
          <w:tcPr>
            <w:tcW w:w="2343" w:type="dxa"/>
            <w:shd w:val="clear" w:color="auto" w:fill="auto"/>
            <w:vAlign w:val="bottom"/>
          </w:tcPr>
          <w:p w14:paraId="18B80428" w14:textId="77777777" w:rsidR="00C3639B" w:rsidRPr="00853565" w:rsidRDefault="00C3639B" w:rsidP="007B7D2E">
            <w:pPr>
              <w:spacing w:before="140" w:line="180" w:lineRule="exact"/>
              <w:ind w:left="113"/>
            </w:pPr>
            <w:r w:rsidRPr="00853565">
              <w:t>США</w:t>
            </w:r>
          </w:p>
        </w:tc>
        <w:tc>
          <w:tcPr>
            <w:tcW w:w="1312" w:type="dxa"/>
            <w:tcBorders>
              <w:left w:val="single" w:sz="6" w:space="0" w:color="000000"/>
            </w:tcBorders>
            <w:shd w:val="clear" w:color="auto" w:fill="auto"/>
            <w:vAlign w:val="bottom"/>
          </w:tcPr>
          <w:p w14:paraId="66842C39" w14:textId="62C750F5" w:rsidR="00C3639B" w:rsidRPr="00853565" w:rsidRDefault="00C3639B" w:rsidP="007B7D2E">
            <w:pPr>
              <w:snapToGrid w:val="0"/>
              <w:spacing w:before="140" w:line="180" w:lineRule="exact"/>
              <w:ind w:right="510"/>
              <w:jc w:val="right"/>
              <w:rPr>
                <w:lang w:val="en-US"/>
              </w:rPr>
            </w:pPr>
            <w:r w:rsidRPr="00853565">
              <w:rPr>
                <w:lang w:val="en-US"/>
              </w:rPr>
              <w:t>121,39</w:t>
            </w:r>
          </w:p>
        </w:tc>
        <w:tc>
          <w:tcPr>
            <w:tcW w:w="1309" w:type="dxa"/>
            <w:tcBorders>
              <w:left w:val="single" w:sz="6" w:space="0" w:color="000000"/>
              <w:right w:val="single" w:sz="6" w:space="0" w:color="000000"/>
            </w:tcBorders>
            <w:vAlign w:val="bottom"/>
          </w:tcPr>
          <w:p w14:paraId="5ADD83C7" w14:textId="08CFC089" w:rsidR="00C3639B" w:rsidRPr="00853565" w:rsidRDefault="00C3639B" w:rsidP="007B7D2E">
            <w:pPr>
              <w:snapToGrid w:val="0"/>
              <w:spacing w:before="140" w:line="180" w:lineRule="exact"/>
              <w:ind w:right="510"/>
              <w:jc w:val="right"/>
              <w:rPr>
                <w:lang w:val="en-US"/>
              </w:rPr>
            </w:pPr>
            <w:r w:rsidRPr="00853565">
              <w:t>114,76</w:t>
            </w:r>
          </w:p>
        </w:tc>
        <w:tc>
          <w:tcPr>
            <w:tcW w:w="1309" w:type="dxa"/>
            <w:tcBorders>
              <w:left w:val="single" w:sz="6" w:space="0" w:color="000000"/>
            </w:tcBorders>
            <w:vAlign w:val="bottom"/>
          </w:tcPr>
          <w:p w14:paraId="7F155AF5" w14:textId="2519ED50" w:rsidR="00C3639B" w:rsidRPr="00853565" w:rsidRDefault="00C3639B" w:rsidP="007B7D2E">
            <w:pPr>
              <w:snapToGrid w:val="0"/>
              <w:spacing w:before="140" w:line="180" w:lineRule="exact"/>
              <w:ind w:right="510"/>
              <w:jc w:val="right"/>
              <w:rPr>
                <w:lang w:val="en-US"/>
              </w:rPr>
            </w:pPr>
            <w:r w:rsidRPr="00853565">
              <w:t>118,44</w:t>
            </w:r>
          </w:p>
        </w:tc>
        <w:tc>
          <w:tcPr>
            <w:tcW w:w="1309" w:type="dxa"/>
            <w:tcBorders>
              <w:left w:val="single" w:sz="6" w:space="0" w:color="000000"/>
            </w:tcBorders>
            <w:shd w:val="clear" w:color="auto" w:fill="auto"/>
            <w:vAlign w:val="bottom"/>
          </w:tcPr>
          <w:p w14:paraId="77A181A9" w14:textId="5CAEA745" w:rsidR="00C3639B" w:rsidRPr="00853565" w:rsidRDefault="00C3639B" w:rsidP="007B7D2E">
            <w:pPr>
              <w:snapToGrid w:val="0"/>
              <w:spacing w:before="140" w:line="180" w:lineRule="exact"/>
              <w:ind w:right="510"/>
              <w:jc w:val="right"/>
              <w:rPr>
                <w:lang w:val="en-US"/>
              </w:rPr>
            </w:pPr>
            <w:r w:rsidRPr="00853565">
              <w:t>133,85</w:t>
            </w:r>
          </w:p>
        </w:tc>
        <w:tc>
          <w:tcPr>
            <w:tcW w:w="2339" w:type="dxa"/>
            <w:tcBorders>
              <w:left w:val="single" w:sz="6" w:space="0" w:color="000000"/>
            </w:tcBorders>
            <w:shd w:val="clear" w:color="auto" w:fill="auto"/>
            <w:vAlign w:val="bottom"/>
          </w:tcPr>
          <w:p w14:paraId="11D78A79" w14:textId="77777777" w:rsidR="00C3639B" w:rsidRPr="00853565" w:rsidRDefault="00C3639B" w:rsidP="007B7D2E">
            <w:pPr>
              <w:spacing w:before="140" w:line="180" w:lineRule="exact"/>
              <w:ind w:left="170"/>
            </w:pPr>
            <w:r w:rsidRPr="00853565">
              <w:rPr>
                <w:i/>
              </w:rPr>
              <w:t>USA</w:t>
            </w:r>
          </w:p>
        </w:tc>
      </w:tr>
      <w:tr w:rsidR="00853565" w:rsidRPr="00853565" w14:paraId="0DC0A32C" w14:textId="77777777" w:rsidTr="007D73F1">
        <w:trPr>
          <w:cantSplit/>
        </w:trPr>
        <w:tc>
          <w:tcPr>
            <w:tcW w:w="2343" w:type="dxa"/>
            <w:shd w:val="clear" w:color="auto" w:fill="auto"/>
            <w:vAlign w:val="bottom"/>
          </w:tcPr>
          <w:p w14:paraId="22204E18" w14:textId="77777777" w:rsidR="00C3639B" w:rsidRPr="00853565" w:rsidRDefault="00C3639B" w:rsidP="007B7D2E">
            <w:pPr>
              <w:spacing w:before="140" w:line="180" w:lineRule="exact"/>
              <w:ind w:left="113"/>
            </w:pPr>
            <w:r w:rsidRPr="00853565">
              <w:t>Турция</w:t>
            </w:r>
          </w:p>
        </w:tc>
        <w:tc>
          <w:tcPr>
            <w:tcW w:w="1312" w:type="dxa"/>
            <w:tcBorders>
              <w:left w:val="single" w:sz="6" w:space="0" w:color="000000"/>
            </w:tcBorders>
            <w:shd w:val="clear" w:color="auto" w:fill="auto"/>
            <w:vAlign w:val="bottom"/>
          </w:tcPr>
          <w:p w14:paraId="4C60AB43" w14:textId="6718A8A0" w:rsidR="00C3639B" w:rsidRPr="00853565" w:rsidRDefault="00C3639B" w:rsidP="007B7D2E">
            <w:pPr>
              <w:snapToGrid w:val="0"/>
              <w:spacing w:before="140" w:line="180" w:lineRule="exact"/>
              <w:ind w:right="510"/>
              <w:jc w:val="right"/>
              <w:rPr>
                <w:lang w:val="en-US"/>
              </w:rPr>
            </w:pPr>
            <w:r w:rsidRPr="00853565">
              <w:rPr>
                <w:lang w:val="en-US"/>
              </w:rPr>
              <w:t>80,71</w:t>
            </w:r>
          </w:p>
        </w:tc>
        <w:tc>
          <w:tcPr>
            <w:tcW w:w="1309" w:type="dxa"/>
            <w:tcBorders>
              <w:left w:val="single" w:sz="6" w:space="0" w:color="000000"/>
              <w:right w:val="single" w:sz="6" w:space="0" w:color="000000"/>
            </w:tcBorders>
            <w:vAlign w:val="bottom"/>
          </w:tcPr>
          <w:p w14:paraId="0BEBE5CE" w14:textId="6EB1C99C" w:rsidR="00C3639B" w:rsidRPr="00853565" w:rsidRDefault="00C3639B" w:rsidP="007B7D2E">
            <w:pPr>
              <w:snapToGrid w:val="0"/>
              <w:spacing w:before="140" w:line="180" w:lineRule="exact"/>
              <w:ind w:right="510"/>
              <w:jc w:val="right"/>
              <w:rPr>
                <w:lang w:val="en-US"/>
              </w:rPr>
            </w:pPr>
            <w:r w:rsidRPr="00853565">
              <w:t>72,87</w:t>
            </w:r>
          </w:p>
        </w:tc>
        <w:tc>
          <w:tcPr>
            <w:tcW w:w="1309" w:type="dxa"/>
            <w:tcBorders>
              <w:left w:val="single" w:sz="6" w:space="0" w:color="000000"/>
            </w:tcBorders>
            <w:vAlign w:val="bottom"/>
          </w:tcPr>
          <w:p w14:paraId="73DBBBD1" w14:textId="359064AD" w:rsidR="00C3639B" w:rsidRPr="00853565" w:rsidRDefault="00C3639B" w:rsidP="007B7D2E">
            <w:pPr>
              <w:snapToGrid w:val="0"/>
              <w:spacing w:before="140" w:line="180" w:lineRule="exact"/>
              <w:ind w:right="510"/>
              <w:jc w:val="right"/>
              <w:rPr>
                <w:lang w:val="en-US"/>
              </w:rPr>
            </w:pPr>
            <w:r w:rsidRPr="00853565">
              <w:t>78,53</w:t>
            </w:r>
          </w:p>
        </w:tc>
        <w:tc>
          <w:tcPr>
            <w:tcW w:w="1309" w:type="dxa"/>
            <w:tcBorders>
              <w:left w:val="single" w:sz="6" w:space="0" w:color="000000"/>
            </w:tcBorders>
            <w:shd w:val="clear" w:color="auto" w:fill="auto"/>
            <w:vAlign w:val="bottom"/>
          </w:tcPr>
          <w:p w14:paraId="3396FA30" w14:textId="3353FBE7" w:rsidR="00C3639B" w:rsidRPr="00853565" w:rsidRDefault="00C3639B" w:rsidP="007B7D2E">
            <w:pPr>
              <w:snapToGrid w:val="0"/>
              <w:spacing w:before="140" w:line="180" w:lineRule="exact"/>
              <w:ind w:right="510"/>
              <w:jc w:val="right"/>
              <w:rPr>
                <w:lang w:val="en-US"/>
              </w:rPr>
            </w:pPr>
            <w:r w:rsidRPr="00853565">
              <w:t>49,96</w:t>
            </w:r>
          </w:p>
        </w:tc>
        <w:tc>
          <w:tcPr>
            <w:tcW w:w="2339" w:type="dxa"/>
            <w:tcBorders>
              <w:left w:val="single" w:sz="6" w:space="0" w:color="000000"/>
            </w:tcBorders>
            <w:shd w:val="clear" w:color="auto" w:fill="auto"/>
            <w:vAlign w:val="bottom"/>
          </w:tcPr>
          <w:p w14:paraId="690F5F1C" w14:textId="77777777" w:rsidR="00C3639B" w:rsidRPr="00853565" w:rsidRDefault="00C3639B" w:rsidP="007B7D2E">
            <w:pPr>
              <w:spacing w:before="140" w:line="180" w:lineRule="exact"/>
              <w:ind w:left="170"/>
            </w:pPr>
            <w:r w:rsidRPr="00853565">
              <w:rPr>
                <w:i/>
              </w:rPr>
              <w:t>Turkey</w:t>
            </w:r>
          </w:p>
        </w:tc>
      </w:tr>
      <w:tr w:rsidR="00853565" w:rsidRPr="00853565" w14:paraId="6B76C2FA" w14:textId="77777777" w:rsidTr="007D73F1">
        <w:trPr>
          <w:cantSplit/>
        </w:trPr>
        <w:tc>
          <w:tcPr>
            <w:tcW w:w="2343" w:type="dxa"/>
            <w:tcBorders>
              <w:bottom w:val="single" w:sz="4" w:space="0" w:color="000000"/>
            </w:tcBorders>
            <w:shd w:val="clear" w:color="auto" w:fill="auto"/>
            <w:vAlign w:val="center"/>
          </w:tcPr>
          <w:p w14:paraId="324074F9" w14:textId="77777777" w:rsidR="00C3639B" w:rsidRPr="00853565" w:rsidRDefault="00C3639B" w:rsidP="007B7D2E">
            <w:pPr>
              <w:spacing w:before="140" w:line="180" w:lineRule="exact"/>
              <w:ind w:left="113"/>
            </w:pPr>
            <w:r w:rsidRPr="00853565">
              <w:t>Япония</w:t>
            </w:r>
          </w:p>
        </w:tc>
        <w:tc>
          <w:tcPr>
            <w:tcW w:w="1312" w:type="dxa"/>
            <w:tcBorders>
              <w:left w:val="single" w:sz="6" w:space="0" w:color="000000"/>
              <w:bottom w:val="single" w:sz="4" w:space="0" w:color="000000"/>
            </w:tcBorders>
            <w:shd w:val="clear" w:color="auto" w:fill="auto"/>
            <w:vAlign w:val="center"/>
          </w:tcPr>
          <w:p w14:paraId="6DD451D1" w14:textId="201C959B" w:rsidR="00C3639B" w:rsidRPr="00853565" w:rsidRDefault="00C3639B" w:rsidP="007B7D2E">
            <w:pPr>
              <w:snapToGrid w:val="0"/>
              <w:spacing w:before="140" w:line="180" w:lineRule="exact"/>
              <w:ind w:right="510"/>
              <w:jc w:val="right"/>
              <w:rPr>
                <w:lang w:val="en-US"/>
              </w:rPr>
            </w:pPr>
            <w:r w:rsidRPr="00853565">
              <w:rPr>
                <w:lang w:val="en-US"/>
              </w:rPr>
              <w:t>1 06</w:t>
            </w:r>
            <w:r w:rsidRPr="00853565">
              <w:t>9</w:t>
            </w:r>
            <w:r w:rsidRPr="00853565">
              <w:rPr>
                <w:lang w:val="en-US"/>
              </w:rPr>
              <w:t>,</w:t>
            </w:r>
            <w:r w:rsidRPr="00853565">
              <w:t>99</w:t>
            </w:r>
          </w:p>
        </w:tc>
        <w:tc>
          <w:tcPr>
            <w:tcW w:w="1309" w:type="dxa"/>
            <w:tcBorders>
              <w:left w:val="single" w:sz="6" w:space="0" w:color="000000"/>
              <w:bottom w:val="single" w:sz="4" w:space="0" w:color="000000"/>
              <w:right w:val="single" w:sz="6" w:space="0" w:color="000000"/>
            </w:tcBorders>
            <w:vAlign w:val="center"/>
          </w:tcPr>
          <w:p w14:paraId="41C199C5" w14:textId="050CE0C5" w:rsidR="00C3639B" w:rsidRPr="00853565" w:rsidRDefault="00C3639B" w:rsidP="007B7D2E">
            <w:pPr>
              <w:snapToGrid w:val="0"/>
              <w:spacing w:before="140" w:line="180" w:lineRule="exact"/>
              <w:ind w:right="510"/>
              <w:jc w:val="right"/>
              <w:rPr>
                <w:lang w:val="en-US"/>
              </w:rPr>
            </w:pPr>
            <w:r w:rsidRPr="00853565">
              <w:t>1</w:t>
            </w:r>
            <w:r w:rsidRPr="00853565">
              <w:rPr>
                <w:lang w:val="en-US"/>
              </w:rPr>
              <w:t> </w:t>
            </w:r>
            <w:r w:rsidRPr="00853565">
              <w:t>238,94</w:t>
            </w:r>
          </w:p>
        </w:tc>
        <w:tc>
          <w:tcPr>
            <w:tcW w:w="1309" w:type="dxa"/>
            <w:tcBorders>
              <w:left w:val="single" w:sz="6" w:space="0" w:color="000000"/>
              <w:bottom w:val="single" w:sz="4" w:space="0" w:color="000000"/>
            </w:tcBorders>
            <w:vAlign w:val="center"/>
          </w:tcPr>
          <w:p w14:paraId="3B34F7A1" w14:textId="34D900CB" w:rsidR="00C3639B" w:rsidRPr="00853565" w:rsidRDefault="00C3639B" w:rsidP="007B7D2E">
            <w:pPr>
              <w:snapToGrid w:val="0"/>
              <w:spacing w:before="140" w:line="180" w:lineRule="exact"/>
              <w:ind w:right="510"/>
              <w:jc w:val="right"/>
              <w:rPr>
                <w:lang w:val="en-US"/>
              </w:rPr>
            </w:pPr>
            <w:r w:rsidRPr="00853565">
              <w:t>1</w:t>
            </w:r>
            <w:r w:rsidRPr="00853565">
              <w:rPr>
                <w:lang w:val="en-US"/>
              </w:rPr>
              <w:t> </w:t>
            </w:r>
            <w:r w:rsidRPr="00853565">
              <w:t>284,97</w:t>
            </w:r>
          </w:p>
        </w:tc>
        <w:tc>
          <w:tcPr>
            <w:tcW w:w="1309" w:type="dxa"/>
            <w:tcBorders>
              <w:left w:val="single" w:sz="6" w:space="0" w:color="000000"/>
              <w:bottom w:val="single" w:sz="4" w:space="0" w:color="000000"/>
            </w:tcBorders>
            <w:shd w:val="clear" w:color="auto" w:fill="auto"/>
            <w:vAlign w:val="center"/>
          </w:tcPr>
          <w:p w14:paraId="0553A535" w14:textId="7B1F8DB6" w:rsidR="00C3639B" w:rsidRPr="00853565" w:rsidRDefault="00C3639B" w:rsidP="007B7D2E">
            <w:pPr>
              <w:snapToGrid w:val="0"/>
              <w:spacing w:before="140" w:line="180" w:lineRule="exact"/>
              <w:ind w:right="510"/>
              <w:jc w:val="right"/>
              <w:rPr>
                <w:lang w:val="en-US"/>
              </w:rPr>
            </w:pPr>
            <w:r w:rsidRPr="00853565">
              <w:t>1</w:t>
            </w:r>
            <w:r w:rsidRPr="00853565">
              <w:rPr>
                <w:lang w:val="en-US"/>
              </w:rPr>
              <w:t> </w:t>
            </w:r>
            <w:r w:rsidRPr="00853565">
              <w:t>344,28</w:t>
            </w:r>
          </w:p>
        </w:tc>
        <w:tc>
          <w:tcPr>
            <w:tcW w:w="2339" w:type="dxa"/>
            <w:tcBorders>
              <w:left w:val="single" w:sz="6" w:space="0" w:color="000000"/>
              <w:bottom w:val="single" w:sz="4" w:space="0" w:color="000000"/>
            </w:tcBorders>
            <w:shd w:val="clear" w:color="auto" w:fill="auto"/>
            <w:vAlign w:val="center"/>
          </w:tcPr>
          <w:p w14:paraId="0C27BC7D" w14:textId="77777777" w:rsidR="00C3639B" w:rsidRPr="00853565" w:rsidRDefault="00C3639B" w:rsidP="007B7D2E">
            <w:pPr>
              <w:spacing w:before="140" w:line="180" w:lineRule="exact"/>
              <w:ind w:left="170"/>
            </w:pPr>
            <w:r w:rsidRPr="00853565">
              <w:rPr>
                <w:i/>
              </w:rPr>
              <w:t>Japan</w:t>
            </w:r>
          </w:p>
        </w:tc>
      </w:tr>
    </w:tbl>
    <w:p w14:paraId="4622DA2B" w14:textId="78EDB450" w:rsidR="00504A06" w:rsidRPr="00853565" w:rsidRDefault="00504A06" w:rsidP="00900B75">
      <w:pPr>
        <w:spacing w:before="40" w:line="140" w:lineRule="exact"/>
        <w:rPr>
          <w:sz w:val="12"/>
          <w:szCs w:val="12"/>
        </w:rPr>
      </w:pPr>
      <w:r w:rsidRPr="00853565">
        <w:rPr>
          <w:sz w:val="12"/>
          <w:szCs w:val="12"/>
          <w:vertAlign w:val="superscript"/>
        </w:rPr>
        <w:t>1)</w:t>
      </w:r>
      <w:r w:rsidRPr="00853565">
        <w:rPr>
          <w:sz w:val="12"/>
          <w:szCs w:val="12"/>
        </w:rPr>
        <w:t xml:space="preserve"> По данным Банка России. </w:t>
      </w:r>
    </w:p>
    <w:p w14:paraId="42188C72" w14:textId="77777777" w:rsidR="00504A06" w:rsidRPr="00853565" w:rsidRDefault="00504A06" w:rsidP="002F226F">
      <w:pPr>
        <w:spacing w:line="136" w:lineRule="exact"/>
        <w:jc w:val="both"/>
        <w:rPr>
          <w:sz w:val="12"/>
          <w:szCs w:val="12"/>
        </w:rPr>
      </w:pPr>
      <w:r w:rsidRPr="00853565">
        <w:rPr>
          <w:sz w:val="12"/>
          <w:szCs w:val="12"/>
          <w:vertAlign w:val="superscript"/>
        </w:rPr>
        <w:t>2)</w:t>
      </w:r>
      <w:r w:rsidRPr="00853565">
        <w:rPr>
          <w:sz w:val="12"/>
          <w:szCs w:val="12"/>
        </w:rPr>
        <w:t xml:space="preserve"> Резервные активы исключают финансовые требования между странами зоны евро и финансовые требования в евро стран зоны евро к другим странам.</w:t>
      </w:r>
    </w:p>
    <w:p w14:paraId="0D7D4668" w14:textId="77777777" w:rsidR="006944E0" w:rsidRPr="00853565" w:rsidRDefault="006944E0" w:rsidP="006944E0">
      <w:pPr>
        <w:jc w:val="both"/>
        <w:rPr>
          <w:sz w:val="12"/>
          <w:szCs w:val="12"/>
        </w:rPr>
      </w:pPr>
      <w:r w:rsidRPr="00853565">
        <w:rPr>
          <w:sz w:val="12"/>
          <w:szCs w:val="12"/>
          <w:vertAlign w:val="superscript"/>
        </w:rPr>
        <w:t xml:space="preserve">3) </w:t>
      </w:r>
      <w:r w:rsidRPr="00853565">
        <w:rPr>
          <w:sz w:val="12"/>
          <w:szCs w:val="12"/>
        </w:rPr>
        <w:t>Великобритания вышла из состава ЕС 1 февраля 2020 г.</w:t>
      </w:r>
    </w:p>
    <w:p w14:paraId="42D0CFAD" w14:textId="522B4D7C" w:rsidR="0039485D" w:rsidRPr="00853565" w:rsidRDefault="0039485D" w:rsidP="00900B75">
      <w:pPr>
        <w:spacing w:before="40" w:line="140" w:lineRule="exact"/>
        <w:rPr>
          <w:i/>
          <w:sz w:val="12"/>
          <w:szCs w:val="12"/>
          <w:lang w:val="en-US"/>
        </w:rPr>
      </w:pPr>
      <w:r w:rsidRPr="00853565">
        <w:rPr>
          <w:i/>
          <w:sz w:val="12"/>
          <w:szCs w:val="12"/>
          <w:vertAlign w:val="superscript"/>
          <w:lang w:val="en-US"/>
        </w:rPr>
        <w:t>1)</w:t>
      </w:r>
      <w:r w:rsidRPr="00853565">
        <w:rPr>
          <w:i/>
          <w:sz w:val="12"/>
          <w:szCs w:val="12"/>
          <w:lang w:val="en-US"/>
        </w:rPr>
        <w:t xml:space="preserve"> According to data of the Bank of Russia.</w:t>
      </w:r>
    </w:p>
    <w:p w14:paraId="5FBBE6A7" w14:textId="77777777" w:rsidR="00504A06" w:rsidRPr="00853565" w:rsidRDefault="00504A06" w:rsidP="002F226F">
      <w:pPr>
        <w:spacing w:line="136" w:lineRule="exact"/>
        <w:jc w:val="both"/>
        <w:rPr>
          <w:i/>
          <w:sz w:val="12"/>
          <w:szCs w:val="12"/>
          <w:lang w:val="en-US"/>
        </w:rPr>
      </w:pPr>
      <w:r w:rsidRPr="00853565">
        <w:rPr>
          <w:i/>
          <w:sz w:val="12"/>
          <w:szCs w:val="12"/>
          <w:vertAlign w:val="superscript"/>
          <w:lang w:val="en-US"/>
        </w:rPr>
        <w:t>2)</w:t>
      </w:r>
      <w:r w:rsidRPr="00853565">
        <w:rPr>
          <w:i/>
          <w:sz w:val="12"/>
          <w:szCs w:val="12"/>
          <w:lang w:val="en-US"/>
        </w:rPr>
        <w:t xml:space="preserve"> </w:t>
      </w:r>
      <w:r w:rsidRPr="00853565">
        <w:rPr>
          <w:rStyle w:val="hps"/>
          <w:i/>
          <w:sz w:val="12"/>
          <w:szCs w:val="12"/>
          <w:lang w:val="en"/>
        </w:rPr>
        <w:t>Reserve assets</w:t>
      </w:r>
      <w:r w:rsidRPr="00853565">
        <w:rPr>
          <w:i/>
          <w:sz w:val="12"/>
          <w:szCs w:val="12"/>
          <w:lang w:val="en"/>
        </w:rPr>
        <w:t xml:space="preserve"> </w:t>
      </w:r>
      <w:r w:rsidRPr="00853565">
        <w:rPr>
          <w:rStyle w:val="hps"/>
          <w:i/>
          <w:sz w:val="12"/>
          <w:szCs w:val="12"/>
          <w:lang w:val="en"/>
        </w:rPr>
        <w:t>exclude</w:t>
      </w:r>
      <w:r w:rsidRPr="00853565">
        <w:rPr>
          <w:i/>
          <w:sz w:val="12"/>
          <w:szCs w:val="12"/>
          <w:lang w:val="en"/>
        </w:rPr>
        <w:t xml:space="preserve"> </w:t>
      </w:r>
      <w:r w:rsidRPr="00853565">
        <w:rPr>
          <w:rStyle w:val="hpsalt-edited"/>
          <w:i/>
          <w:sz w:val="12"/>
          <w:szCs w:val="12"/>
          <w:lang w:val="en"/>
        </w:rPr>
        <w:t>financial claims</w:t>
      </w:r>
      <w:r w:rsidRPr="00853565">
        <w:rPr>
          <w:i/>
          <w:sz w:val="12"/>
          <w:szCs w:val="12"/>
          <w:lang w:val="en"/>
        </w:rPr>
        <w:t xml:space="preserve"> </w:t>
      </w:r>
      <w:r w:rsidRPr="00853565">
        <w:rPr>
          <w:rStyle w:val="hps"/>
          <w:i/>
          <w:sz w:val="12"/>
          <w:szCs w:val="12"/>
          <w:lang w:val="en"/>
        </w:rPr>
        <w:t>between Eurozone</w:t>
      </w:r>
      <w:r w:rsidRPr="00853565">
        <w:rPr>
          <w:i/>
          <w:sz w:val="12"/>
          <w:szCs w:val="12"/>
          <w:lang w:val="en"/>
        </w:rPr>
        <w:t xml:space="preserve"> </w:t>
      </w:r>
      <w:r w:rsidRPr="00853565">
        <w:rPr>
          <w:rStyle w:val="hps"/>
          <w:i/>
          <w:sz w:val="12"/>
          <w:szCs w:val="12"/>
          <w:lang w:val="en"/>
        </w:rPr>
        <w:t>countries</w:t>
      </w:r>
      <w:r w:rsidRPr="00853565">
        <w:rPr>
          <w:i/>
          <w:sz w:val="12"/>
          <w:szCs w:val="12"/>
          <w:lang w:val="en"/>
        </w:rPr>
        <w:t xml:space="preserve"> </w:t>
      </w:r>
      <w:r w:rsidRPr="00853565">
        <w:rPr>
          <w:rStyle w:val="hps"/>
          <w:i/>
          <w:sz w:val="12"/>
          <w:szCs w:val="12"/>
          <w:lang w:val="en"/>
        </w:rPr>
        <w:t xml:space="preserve">and financial </w:t>
      </w:r>
      <w:r w:rsidRPr="00853565">
        <w:rPr>
          <w:rStyle w:val="hpsalt-edited"/>
          <w:i/>
          <w:sz w:val="12"/>
          <w:szCs w:val="12"/>
          <w:lang w:val="en"/>
        </w:rPr>
        <w:t>claims</w:t>
      </w:r>
      <w:r w:rsidRPr="00853565">
        <w:rPr>
          <w:rStyle w:val="hps"/>
          <w:i/>
          <w:sz w:val="12"/>
          <w:szCs w:val="12"/>
          <w:lang w:val="en"/>
        </w:rPr>
        <w:t xml:space="preserve"> in Euro</w:t>
      </w:r>
      <w:r w:rsidRPr="00853565">
        <w:rPr>
          <w:i/>
          <w:sz w:val="12"/>
          <w:szCs w:val="12"/>
          <w:lang w:val="en"/>
        </w:rPr>
        <w:t xml:space="preserve"> of Eurozone countries </w:t>
      </w:r>
      <w:r w:rsidRPr="00853565">
        <w:rPr>
          <w:rStyle w:val="hps"/>
          <w:i/>
          <w:sz w:val="12"/>
          <w:szCs w:val="12"/>
          <w:lang w:val="en"/>
        </w:rPr>
        <w:t>to other countries</w:t>
      </w:r>
      <w:r w:rsidRPr="00853565">
        <w:rPr>
          <w:i/>
          <w:sz w:val="12"/>
          <w:szCs w:val="12"/>
          <w:lang w:val="en-US"/>
        </w:rPr>
        <w:t>.</w:t>
      </w:r>
    </w:p>
    <w:p w14:paraId="06370E41" w14:textId="77777777" w:rsidR="006944E0" w:rsidRPr="00853565" w:rsidRDefault="006944E0" w:rsidP="006944E0">
      <w:pPr>
        <w:tabs>
          <w:tab w:val="center" w:pos="6634"/>
        </w:tabs>
        <w:rPr>
          <w:bCs/>
          <w:i/>
          <w:sz w:val="12"/>
          <w:szCs w:val="16"/>
          <w:lang w:val="en-US"/>
        </w:rPr>
      </w:pPr>
      <w:r w:rsidRPr="00853565">
        <w:rPr>
          <w:bCs/>
          <w:i/>
          <w:sz w:val="12"/>
          <w:szCs w:val="16"/>
          <w:vertAlign w:val="superscript"/>
          <w:lang w:val="en-US"/>
        </w:rPr>
        <w:t xml:space="preserve">3) </w:t>
      </w:r>
      <w:r w:rsidRPr="00853565">
        <w:rPr>
          <w:bCs/>
          <w:i/>
          <w:sz w:val="12"/>
          <w:szCs w:val="16"/>
          <w:lang w:val="en-US"/>
        </w:rPr>
        <w:t>The United Kingdom withdrew from the European Union (EU) on 1 February 2020.</w:t>
      </w:r>
    </w:p>
    <w:p w14:paraId="468C8775" w14:textId="0B424694" w:rsidR="00504A06" w:rsidRPr="00853565" w:rsidRDefault="00693970" w:rsidP="007B7D2E">
      <w:pPr>
        <w:pageBreakBefore/>
        <w:tabs>
          <w:tab w:val="left" w:pos="7371"/>
        </w:tabs>
        <w:spacing w:after="60"/>
        <w:ind w:left="510" w:hanging="510"/>
      </w:pPr>
      <w:r w:rsidRPr="00853565">
        <w:rPr>
          <w:b/>
          <w:bCs/>
          <w:sz w:val="16"/>
          <w:szCs w:val="16"/>
        </w:rPr>
        <w:lastRenderedPageBreak/>
        <w:t>26.</w:t>
      </w:r>
      <w:r w:rsidR="00504A06" w:rsidRPr="00853565">
        <w:rPr>
          <w:b/>
          <w:bCs/>
          <w:sz w:val="16"/>
          <w:szCs w:val="16"/>
        </w:rPr>
        <w:t>4</w:t>
      </w:r>
      <w:r w:rsidR="00E16A50" w:rsidRPr="00853565">
        <w:rPr>
          <w:b/>
          <w:bCs/>
          <w:sz w:val="16"/>
          <w:szCs w:val="16"/>
        </w:rPr>
        <w:t>8</w:t>
      </w:r>
      <w:r w:rsidR="00504A06" w:rsidRPr="00853565">
        <w:rPr>
          <w:b/>
          <w:bCs/>
          <w:sz w:val="16"/>
          <w:szCs w:val="16"/>
        </w:rPr>
        <w:t>. ЗАПАСЫ МОНЕТАРНОГО ЗОЛОТА ОРГАНОВ ДЕНЕЖНО-КРЕДИТНОГО РЕГУЛИРОВАНИЯ</w:t>
      </w:r>
      <w:r w:rsidR="00504A06" w:rsidRPr="00853565">
        <w:rPr>
          <w:b/>
          <w:bCs/>
          <w:sz w:val="16"/>
          <w:szCs w:val="16"/>
        </w:rPr>
        <w:br/>
      </w:r>
      <w:r w:rsidR="00504A06" w:rsidRPr="00853565">
        <w:t>на конец года</w:t>
      </w:r>
    </w:p>
    <w:p w14:paraId="183577D6" w14:textId="77777777" w:rsidR="00504A06" w:rsidRPr="00853565" w:rsidRDefault="008729FD" w:rsidP="005966E6">
      <w:pPr>
        <w:tabs>
          <w:tab w:val="left" w:pos="7371"/>
        </w:tabs>
        <w:spacing w:after="60"/>
        <w:ind w:left="482"/>
        <w:rPr>
          <w:lang w:val="en-US"/>
        </w:rPr>
      </w:pPr>
      <w:r w:rsidRPr="00853565">
        <w:rPr>
          <w:rStyle w:val="hps"/>
          <w:b/>
          <w:i/>
          <w:sz w:val="16"/>
          <w:szCs w:val="16"/>
          <w:lang w:val="en"/>
        </w:rPr>
        <w:t>RESERVES</w:t>
      </w:r>
      <w:r w:rsidRPr="00853565">
        <w:rPr>
          <w:rStyle w:val="hps"/>
          <w:b/>
          <w:i/>
          <w:sz w:val="16"/>
          <w:szCs w:val="16"/>
          <w:lang w:val="en-US"/>
        </w:rPr>
        <w:t xml:space="preserve"> OF </w:t>
      </w:r>
      <w:r w:rsidRPr="00853565">
        <w:rPr>
          <w:rStyle w:val="hps"/>
          <w:b/>
          <w:i/>
          <w:sz w:val="16"/>
          <w:szCs w:val="16"/>
          <w:lang w:val="en"/>
        </w:rPr>
        <w:t>MONETARY</w:t>
      </w:r>
      <w:r w:rsidRPr="00853565">
        <w:rPr>
          <w:rStyle w:val="hps"/>
          <w:b/>
          <w:i/>
          <w:sz w:val="16"/>
          <w:szCs w:val="16"/>
          <w:lang w:val="en-US"/>
        </w:rPr>
        <w:t xml:space="preserve"> </w:t>
      </w:r>
      <w:r w:rsidRPr="00853565">
        <w:rPr>
          <w:rStyle w:val="hps"/>
          <w:b/>
          <w:i/>
          <w:sz w:val="16"/>
          <w:szCs w:val="16"/>
          <w:lang w:val="en"/>
        </w:rPr>
        <w:t>GOLD</w:t>
      </w:r>
      <w:r w:rsidR="00504A06" w:rsidRPr="00853565">
        <w:rPr>
          <w:i/>
          <w:lang w:val="en-US"/>
        </w:rPr>
        <w:br/>
        <w:t>end of year</w:t>
      </w:r>
    </w:p>
    <w:p w14:paraId="56430889" w14:textId="77777777" w:rsidR="00504A06" w:rsidRPr="00853565" w:rsidRDefault="00504A06" w:rsidP="00E75135">
      <w:pPr>
        <w:tabs>
          <w:tab w:val="left" w:pos="7371"/>
        </w:tabs>
        <w:spacing w:after="40"/>
        <w:jc w:val="right"/>
      </w:pPr>
      <w:r w:rsidRPr="00853565">
        <w:t>(миллионов тройских унций</w:t>
      </w:r>
      <w:r w:rsidRPr="00853565">
        <w:rPr>
          <w:i/>
          <w:vertAlign w:val="superscript"/>
        </w:rPr>
        <w:t>1</w:t>
      </w:r>
      <w:r w:rsidRPr="00853565">
        <w:rPr>
          <w:vertAlign w:val="superscript"/>
        </w:rPr>
        <w:t>)</w:t>
      </w:r>
      <w:r w:rsidRPr="00853565">
        <w:t xml:space="preserve"> /</w:t>
      </w:r>
      <w:r w:rsidRPr="00853565">
        <w:rPr>
          <w:i/>
        </w:rPr>
        <w:t xml:space="preserve"> </w:t>
      </w:r>
      <w:r w:rsidRPr="00853565">
        <w:rPr>
          <w:i/>
          <w:lang w:val="en-US"/>
        </w:rPr>
        <w:t>mln</w:t>
      </w:r>
      <w:r w:rsidRPr="00853565">
        <w:rPr>
          <w:i/>
        </w:rPr>
        <w:t xml:space="preserve">. </w:t>
      </w:r>
      <w:r w:rsidRPr="00853565">
        <w:rPr>
          <w:rStyle w:val="hps"/>
          <w:i/>
          <w:lang w:val="en"/>
        </w:rPr>
        <w:t>troy</w:t>
      </w:r>
      <w:r w:rsidRPr="00853565">
        <w:rPr>
          <w:rStyle w:val="shorttext"/>
          <w:i/>
        </w:rPr>
        <w:t xml:space="preserve"> </w:t>
      </w:r>
      <w:r w:rsidRPr="00853565">
        <w:rPr>
          <w:rStyle w:val="hps"/>
          <w:i/>
          <w:lang w:val="en"/>
        </w:rPr>
        <w:t>ounces</w:t>
      </w:r>
      <w:r w:rsidRPr="00853565">
        <w:rPr>
          <w:i/>
          <w:vertAlign w:val="superscript"/>
        </w:rPr>
        <w:t>1</w:t>
      </w:r>
      <w:r w:rsidRPr="00853565">
        <w:rPr>
          <w:vertAlign w:val="superscript"/>
        </w:rPr>
        <w:t>)</w:t>
      </w:r>
      <w:r w:rsidRPr="00853565">
        <w:t xml:space="preserve">) </w:t>
      </w:r>
    </w:p>
    <w:tbl>
      <w:tblPr>
        <w:tblW w:w="9922" w:type="dxa"/>
        <w:tblLayout w:type="fixed"/>
        <w:tblCellMar>
          <w:left w:w="0" w:type="dxa"/>
          <w:right w:w="0" w:type="dxa"/>
        </w:tblCellMar>
        <w:tblLook w:val="0000" w:firstRow="0" w:lastRow="0" w:firstColumn="0" w:lastColumn="0" w:noHBand="0" w:noVBand="0"/>
      </w:tblPr>
      <w:tblGrid>
        <w:gridCol w:w="2842"/>
        <w:gridCol w:w="1060"/>
        <w:gridCol w:w="1060"/>
        <w:gridCol w:w="1060"/>
        <w:gridCol w:w="1061"/>
        <w:gridCol w:w="2839"/>
      </w:tblGrid>
      <w:tr w:rsidR="00853565" w:rsidRPr="00853565" w14:paraId="3A4C7477" w14:textId="77777777">
        <w:trPr>
          <w:cantSplit/>
        </w:trPr>
        <w:tc>
          <w:tcPr>
            <w:tcW w:w="2842" w:type="dxa"/>
            <w:tcBorders>
              <w:top w:val="single" w:sz="6" w:space="0" w:color="000000"/>
              <w:bottom w:val="single" w:sz="6" w:space="0" w:color="000000"/>
            </w:tcBorders>
            <w:shd w:val="clear" w:color="auto" w:fill="auto"/>
            <w:vAlign w:val="bottom"/>
          </w:tcPr>
          <w:p w14:paraId="64AB47A9" w14:textId="77777777" w:rsidR="007D73F1" w:rsidRPr="00853565" w:rsidRDefault="007D73F1" w:rsidP="005966E6">
            <w:pPr>
              <w:snapToGrid w:val="0"/>
              <w:spacing w:before="40" w:after="40"/>
            </w:pPr>
          </w:p>
        </w:tc>
        <w:tc>
          <w:tcPr>
            <w:tcW w:w="1060" w:type="dxa"/>
            <w:tcBorders>
              <w:top w:val="single" w:sz="6" w:space="0" w:color="000000"/>
              <w:left w:val="single" w:sz="6" w:space="0" w:color="000000"/>
              <w:bottom w:val="single" w:sz="6" w:space="0" w:color="000000"/>
            </w:tcBorders>
            <w:shd w:val="clear" w:color="auto" w:fill="auto"/>
          </w:tcPr>
          <w:p w14:paraId="19E8FAB5" w14:textId="77777777" w:rsidR="007D73F1" w:rsidRPr="00853565" w:rsidRDefault="007D73F1" w:rsidP="005966E6">
            <w:pPr>
              <w:spacing w:before="40" w:after="40"/>
              <w:jc w:val="center"/>
            </w:pPr>
            <w:r w:rsidRPr="00853565">
              <w:t>2010</w:t>
            </w:r>
          </w:p>
        </w:tc>
        <w:tc>
          <w:tcPr>
            <w:tcW w:w="1060" w:type="dxa"/>
            <w:tcBorders>
              <w:top w:val="single" w:sz="6" w:space="0" w:color="000000"/>
              <w:left w:val="single" w:sz="6" w:space="0" w:color="000000"/>
              <w:bottom w:val="single" w:sz="6" w:space="0" w:color="000000"/>
            </w:tcBorders>
            <w:shd w:val="clear" w:color="auto" w:fill="auto"/>
          </w:tcPr>
          <w:p w14:paraId="19E6C334" w14:textId="2E2D38C6" w:rsidR="007D73F1" w:rsidRPr="00853565" w:rsidRDefault="007D73F1" w:rsidP="009A6DE4">
            <w:pPr>
              <w:spacing w:before="40" w:after="40"/>
              <w:jc w:val="center"/>
            </w:pPr>
            <w:r w:rsidRPr="00853565">
              <w:t>2018</w:t>
            </w:r>
          </w:p>
        </w:tc>
        <w:tc>
          <w:tcPr>
            <w:tcW w:w="1060" w:type="dxa"/>
            <w:tcBorders>
              <w:top w:val="single" w:sz="6" w:space="0" w:color="000000"/>
              <w:left w:val="single" w:sz="6" w:space="0" w:color="000000"/>
              <w:bottom w:val="single" w:sz="6" w:space="0" w:color="000000"/>
            </w:tcBorders>
            <w:shd w:val="clear" w:color="auto" w:fill="auto"/>
          </w:tcPr>
          <w:p w14:paraId="44DB6660" w14:textId="17E7C066" w:rsidR="007D73F1" w:rsidRPr="00853565" w:rsidRDefault="007D73F1" w:rsidP="009A6DE4">
            <w:pPr>
              <w:spacing w:before="40" w:after="40"/>
              <w:jc w:val="center"/>
            </w:pPr>
            <w:r w:rsidRPr="00853565">
              <w:rPr>
                <w:lang w:val="en-US"/>
              </w:rPr>
              <w:t>2019</w:t>
            </w:r>
          </w:p>
        </w:tc>
        <w:tc>
          <w:tcPr>
            <w:tcW w:w="1061" w:type="dxa"/>
            <w:tcBorders>
              <w:top w:val="single" w:sz="6" w:space="0" w:color="000000"/>
              <w:left w:val="single" w:sz="6" w:space="0" w:color="000000"/>
              <w:bottom w:val="single" w:sz="6" w:space="0" w:color="000000"/>
            </w:tcBorders>
            <w:shd w:val="clear" w:color="auto" w:fill="auto"/>
          </w:tcPr>
          <w:p w14:paraId="2FF34B77" w14:textId="7A83B93E" w:rsidR="007D73F1" w:rsidRPr="00853565" w:rsidRDefault="007D73F1" w:rsidP="005966E6">
            <w:pPr>
              <w:spacing w:before="40" w:after="40"/>
              <w:jc w:val="center"/>
              <w:rPr>
                <w:lang w:val="en-US"/>
              </w:rPr>
            </w:pPr>
            <w:r w:rsidRPr="00853565">
              <w:rPr>
                <w:lang w:val="en-US"/>
              </w:rPr>
              <w:t>2020</w:t>
            </w:r>
          </w:p>
        </w:tc>
        <w:tc>
          <w:tcPr>
            <w:tcW w:w="2839" w:type="dxa"/>
            <w:tcBorders>
              <w:top w:val="single" w:sz="6" w:space="0" w:color="000000"/>
              <w:left w:val="single" w:sz="6" w:space="0" w:color="000000"/>
              <w:bottom w:val="single" w:sz="6" w:space="0" w:color="000000"/>
            </w:tcBorders>
            <w:shd w:val="clear" w:color="auto" w:fill="auto"/>
            <w:vAlign w:val="bottom"/>
          </w:tcPr>
          <w:p w14:paraId="23A2DEDC" w14:textId="77777777" w:rsidR="007D73F1" w:rsidRPr="00853565" w:rsidRDefault="007D73F1" w:rsidP="005966E6">
            <w:pPr>
              <w:snapToGrid w:val="0"/>
              <w:spacing w:before="40" w:after="40"/>
            </w:pPr>
          </w:p>
        </w:tc>
      </w:tr>
      <w:tr w:rsidR="00853565" w:rsidRPr="00853565" w14:paraId="5F42BE9F" w14:textId="77777777">
        <w:trPr>
          <w:cantSplit/>
        </w:trPr>
        <w:tc>
          <w:tcPr>
            <w:tcW w:w="2842" w:type="dxa"/>
            <w:tcBorders>
              <w:top w:val="single" w:sz="6" w:space="0" w:color="000000"/>
            </w:tcBorders>
            <w:shd w:val="clear" w:color="auto" w:fill="auto"/>
            <w:vAlign w:val="bottom"/>
          </w:tcPr>
          <w:p w14:paraId="221CCB34" w14:textId="77777777" w:rsidR="00C3639B" w:rsidRPr="00853565" w:rsidRDefault="00C3639B" w:rsidP="007B7D2E">
            <w:pPr>
              <w:spacing w:before="140" w:line="180" w:lineRule="exact"/>
            </w:pPr>
            <w:r w:rsidRPr="00853565">
              <w:rPr>
                <w:b/>
                <w:bCs/>
              </w:rPr>
              <w:t>Россия</w:t>
            </w:r>
            <w:r w:rsidRPr="00853565">
              <w:rPr>
                <w:b/>
                <w:bCs/>
                <w:vertAlign w:val="superscript"/>
              </w:rPr>
              <w:t>2)</w:t>
            </w:r>
          </w:p>
        </w:tc>
        <w:tc>
          <w:tcPr>
            <w:tcW w:w="1060" w:type="dxa"/>
            <w:tcBorders>
              <w:left w:val="single" w:sz="6" w:space="0" w:color="000000"/>
            </w:tcBorders>
            <w:shd w:val="clear" w:color="auto" w:fill="auto"/>
            <w:vAlign w:val="bottom"/>
          </w:tcPr>
          <w:p w14:paraId="45AC58CA" w14:textId="7FED5954" w:rsidR="00C3639B" w:rsidRPr="00853565" w:rsidRDefault="00C3639B" w:rsidP="007B7D2E">
            <w:pPr>
              <w:pStyle w:val="xl26"/>
              <w:pBdr>
                <w:bottom w:val="none" w:sz="0" w:space="0" w:color="000000"/>
                <w:right w:val="none" w:sz="0" w:space="0" w:color="000000"/>
              </w:pBdr>
              <w:spacing w:before="140" w:after="0" w:line="180" w:lineRule="exact"/>
              <w:ind w:right="284"/>
              <w:jc w:val="right"/>
              <w:textAlignment w:val="auto"/>
            </w:pPr>
            <w:r w:rsidRPr="00853565">
              <w:rPr>
                <w:rFonts w:cs="Times New Roman"/>
              </w:rPr>
              <w:t>25,4</w:t>
            </w:r>
          </w:p>
        </w:tc>
        <w:tc>
          <w:tcPr>
            <w:tcW w:w="1060" w:type="dxa"/>
            <w:tcBorders>
              <w:left w:val="single" w:sz="6" w:space="0" w:color="000000"/>
            </w:tcBorders>
            <w:shd w:val="clear" w:color="auto" w:fill="auto"/>
            <w:vAlign w:val="bottom"/>
          </w:tcPr>
          <w:p w14:paraId="7FD7217C" w14:textId="52A54524" w:rsidR="00C3639B" w:rsidRPr="00853565" w:rsidRDefault="00C3639B" w:rsidP="007B7D2E">
            <w:pPr>
              <w:spacing w:before="140" w:line="180" w:lineRule="exact"/>
              <w:ind w:right="284"/>
              <w:jc w:val="right"/>
              <w:rPr>
                <w:lang w:val="en-US"/>
              </w:rPr>
            </w:pPr>
            <w:r w:rsidRPr="00853565">
              <w:t>67,9</w:t>
            </w:r>
          </w:p>
        </w:tc>
        <w:tc>
          <w:tcPr>
            <w:tcW w:w="1060" w:type="dxa"/>
            <w:tcBorders>
              <w:left w:val="single" w:sz="6" w:space="0" w:color="000000"/>
            </w:tcBorders>
            <w:shd w:val="clear" w:color="auto" w:fill="auto"/>
            <w:vAlign w:val="bottom"/>
          </w:tcPr>
          <w:p w14:paraId="7B2C85A8" w14:textId="0B5C3DA8" w:rsidR="00C3639B" w:rsidRPr="00853565" w:rsidRDefault="00C3639B" w:rsidP="007B7D2E">
            <w:pPr>
              <w:spacing w:before="140" w:line="180" w:lineRule="exact"/>
              <w:ind w:right="284"/>
              <w:jc w:val="right"/>
            </w:pPr>
            <w:r w:rsidRPr="00853565">
              <w:t>73,0</w:t>
            </w:r>
          </w:p>
        </w:tc>
        <w:tc>
          <w:tcPr>
            <w:tcW w:w="1061" w:type="dxa"/>
            <w:tcBorders>
              <w:left w:val="single" w:sz="6" w:space="0" w:color="000000"/>
            </w:tcBorders>
            <w:shd w:val="clear" w:color="auto" w:fill="auto"/>
            <w:vAlign w:val="bottom"/>
          </w:tcPr>
          <w:p w14:paraId="761088B8" w14:textId="4028F47A" w:rsidR="00C3639B" w:rsidRPr="00853565" w:rsidRDefault="00BF468A" w:rsidP="007B7D2E">
            <w:pPr>
              <w:spacing w:before="140" w:line="180" w:lineRule="exact"/>
              <w:ind w:right="284"/>
              <w:jc w:val="right"/>
            </w:pPr>
            <w:r w:rsidRPr="00853565">
              <w:t>73,9</w:t>
            </w:r>
          </w:p>
        </w:tc>
        <w:tc>
          <w:tcPr>
            <w:tcW w:w="2839" w:type="dxa"/>
            <w:tcBorders>
              <w:left w:val="single" w:sz="6" w:space="0" w:color="000000"/>
            </w:tcBorders>
            <w:shd w:val="clear" w:color="auto" w:fill="auto"/>
            <w:vAlign w:val="bottom"/>
          </w:tcPr>
          <w:p w14:paraId="735A036F" w14:textId="77777777" w:rsidR="00C3639B" w:rsidRPr="00853565" w:rsidRDefault="00C3639B" w:rsidP="007B7D2E">
            <w:pPr>
              <w:spacing w:before="140" w:line="180" w:lineRule="exact"/>
              <w:ind w:left="57" w:right="57"/>
            </w:pPr>
            <w:r w:rsidRPr="00853565">
              <w:rPr>
                <w:b/>
                <w:i/>
              </w:rPr>
              <w:t>Russia</w:t>
            </w:r>
            <w:r w:rsidRPr="00853565">
              <w:rPr>
                <w:b/>
                <w:i/>
                <w:vertAlign w:val="superscript"/>
              </w:rPr>
              <w:t>2)</w:t>
            </w:r>
          </w:p>
        </w:tc>
      </w:tr>
      <w:tr w:rsidR="00853565" w:rsidRPr="00853565" w14:paraId="0F68BD69" w14:textId="77777777">
        <w:trPr>
          <w:cantSplit/>
        </w:trPr>
        <w:tc>
          <w:tcPr>
            <w:tcW w:w="2842" w:type="dxa"/>
            <w:shd w:val="clear" w:color="auto" w:fill="auto"/>
            <w:vAlign w:val="bottom"/>
          </w:tcPr>
          <w:p w14:paraId="1E97B8FF" w14:textId="77777777" w:rsidR="00C3639B" w:rsidRPr="00853565" w:rsidRDefault="00C3639B" w:rsidP="007B7D2E">
            <w:pPr>
              <w:spacing w:before="140" w:line="180" w:lineRule="exact"/>
            </w:pPr>
            <w:r w:rsidRPr="00853565">
              <w:rPr>
                <w:b/>
                <w:bCs/>
              </w:rPr>
              <w:t>Страны БРИКС</w:t>
            </w:r>
          </w:p>
        </w:tc>
        <w:tc>
          <w:tcPr>
            <w:tcW w:w="1060" w:type="dxa"/>
            <w:tcBorders>
              <w:left w:val="single" w:sz="6" w:space="0" w:color="000000"/>
            </w:tcBorders>
            <w:shd w:val="clear" w:color="auto" w:fill="auto"/>
            <w:vAlign w:val="bottom"/>
          </w:tcPr>
          <w:p w14:paraId="3DA0E34E" w14:textId="77777777" w:rsidR="00C3639B" w:rsidRPr="00853565" w:rsidRDefault="00C3639B" w:rsidP="007B7D2E">
            <w:pPr>
              <w:pStyle w:val="xl26"/>
              <w:pBdr>
                <w:bottom w:val="none" w:sz="0" w:space="0" w:color="000000"/>
                <w:right w:val="none" w:sz="0" w:space="0" w:color="000000"/>
              </w:pBdr>
              <w:snapToGrid w:val="0"/>
              <w:spacing w:before="140" w:after="0" w:line="180" w:lineRule="exact"/>
              <w:ind w:right="284"/>
              <w:jc w:val="right"/>
              <w:textAlignment w:val="auto"/>
              <w:rPr>
                <w:rFonts w:cs="Times New Roman"/>
                <w:b/>
                <w:bCs/>
              </w:rPr>
            </w:pPr>
          </w:p>
        </w:tc>
        <w:tc>
          <w:tcPr>
            <w:tcW w:w="1060" w:type="dxa"/>
            <w:tcBorders>
              <w:left w:val="single" w:sz="6" w:space="0" w:color="000000"/>
            </w:tcBorders>
            <w:shd w:val="clear" w:color="auto" w:fill="auto"/>
            <w:vAlign w:val="bottom"/>
          </w:tcPr>
          <w:p w14:paraId="603D0AEA" w14:textId="77777777" w:rsidR="00C3639B" w:rsidRPr="00853565" w:rsidRDefault="00C3639B" w:rsidP="007B7D2E">
            <w:pPr>
              <w:snapToGrid w:val="0"/>
              <w:spacing w:before="140" w:line="180" w:lineRule="exact"/>
              <w:ind w:right="284"/>
              <w:jc w:val="right"/>
              <w:rPr>
                <w:rFonts w:cs="Times New Roman"/>
                <w:lang w:val="en-US"/>
              </w:rPr>
            </w:pPr>
          </w:p>
        </w:tc>
        <w:tc>
          <w:tcPr>
            <w:tcW w:w="1060" w:type="dxa"/>
            <w:tcBorders>
              <w:left w:val="single" w:sz="6" w:space="0" w:color="000000"/>
            </w:tcBorders>
            <w:shd w:val="clear" w:color="auto" w:fill="auto"/>
            <w:vAlign w:val="bottom"/>
          </w:tcPr>
          <w:p w14:paraId="20D89C36" w14:textId="77777777" w:rsidR="00C3639B" w:rsidRPr="00853565" w:rsidRDefault="00C3639B" w:rsidP="007B7D2E">
            <w:pPr>
              <w:snapToGrid w:val="0"/>
              <w:spacing w:before="140" w:line="180" w:lineRule="exact"/>
              <w:ind w:right="284"/>
              <w:jc w:val="right"/>
              <w:rPr>
                <w:rFonts w:cs="Times New Roman"/>
                <w:lang w:val="en-US"/>
              </w:rPr>
            </w:pPr>
          </w:p>
        </w:tc>
        <w:tc>
          <w:tcPr>
            <w:tcW w:w="1061" w:type="dxa"/>
            <w:tcBorders>
              <w:left w:val="single" w:sz="6" w:space="0" w:color="000000"/>
            </w:tcBorders>
            <w:shd w:val="clear" w:color="auto" w:fill="auto"/>
            <w:vAlign w:val="bottom"/>
          </w:tcPr>
          <w:p w14:paraId="30ED77FE" w14:textId="77777777" w:rsidR="00C3639B" w:rsidRPr="00853565" w:rsidRDefault="00C3639B" w:rsidP="007B7D2E">
            <w:pPr>
              <w:snapToGrid w:val="0"/>
              <w:spacing w:before="140" w:line="180" w:lineRule="exact"/>
              <w:ind w:right="284"/>
              <w:jc w:val="right"/>
              <w:rPr>
                <w:rFonts w:cs="Times New Roman"/>
                <w:lang w:val="en-US"/>
              </w:rPr>
            </w:pPr>
          </w:p>
        </w:tc>
        <w:tc>
          <w:tcPr>
            <w:tcW w:w="2839" w:type="dxa"/>
            <w:tcBorders>
              <w:left w:val="single" w:sz="6" w:space="0" w:color="000000"/>
            </w:tcBorders>
            <w:shd w:val="clear" w:color="auto" w:fill="auto"/>
            <w:vAlign w:val="bottom"/>
          </w:tcPr>
          <w:p w14:paraId="212123D7" w14:textId="77777777" w:rsidR="00C3639B" w:rsidRPr="00853565" w:rsidRDefault="00C3639B" w:rsidP="007B7D2E">
            <w:pPr>
              <w:spacing w:before="140" w:line="180" w:lineRule="exact"/>
              <w:ind w:left="57"/>
            </w:pPr>
            <w:r w:rsidRPr="00853565">
              <w:rPr>
                <w:b/>
                <w:i/>
                <w:lang w:val="en"/>
              </w:rPr>
              <w:t>BRICS countries</w:t>
            </w:r>
          </w:p>
        </w:tc>
      </w:tr>
      <w:tr w:rsidR="00853565" w:rsidRPr="00853565" w14:paraId="7563BAFD" w14:textId="77777777">
        <w:trPr>
          <w:cantSplit/>
        </w:trPr>
        <w:tc>
          <w:tcPr>
            <w:tcW w:w="2842" w:type="dxa"/>
            <w:shd w:val="clear" w:color="auto" w:fill="auto"/>
            <w:vAlign w:val="bottom"/>
          </w:tcPr>
          <w:p w14:paraId="40371181" w14:textId="77777777" w:rsidR="00C3639B" w:rsidRPr="00853565" w:rsidRDefault="00C3639B" w:rsidP="007B7D2E">
            <w:pPr>
              <w:spacing w:before="140" w:line="180" w:lineRule="exact"/>
              <w:ind w:left="340"/>
            </w:pPr>
            <w:r w:rsidRPr="00853565">
              <w:t>из них:</w:t>
            </w:r>
          </w:p>
        </w:tc>
        <w:tc>
          <w:tcPr>
            <w:tcW w:w="1060" w:type="dxa"/>
            <w:tcBorders>
              <w:left w:val="single" w:sz="6" w:space="0" w:color="000000"/>
            </w:tcBorders>
            <w:shd w:val="clear" w:color="auto" w:fill="auto"/>
            <w:vAlign w:val="bottom"/>
          </w:tcPr>
          <w:p w14:paraId="1BA749B9" w14:textId="77777777" w:rsidR="00C3639B" w:rsidRPr="00853565" w:rsidRDefault="00C3639B" w:rsidP="007B7D2E">
            <w:pPr>
              <w:pStyle w:val="xl26"/>
              <w:pBdr>
                <w:bottom w:val="none" w:sz="0" w:space="0" w:color="000000"/>
                <w:right w:val="none" w:sz="0" w:space="0" w:color="000000"/>
              </w:pBdr>
              <w:snapToGrid w:val="0"/>
              <w:spacing w:before="140" w:after="0" w:line="180" w:lineRule="exact"/>
              <w:ind w:right="284"/>
              <w:jc w:val="right"/>
              <w:textAlignment w:val="auto"/>
              <w:rPr>
                <w:rFonts w:cs="Times New Roman"/>
              </w:rPr>
            </w:pPr>
          </w:p>
        </w:tc>
        <w:tc>
          <w:tcPr>
            <w:tcW w:w="1060" w:type="dxa"/>
            <w:tcBorders>
              <w:left w:val="single" w:sz="6" w:space="0" w:color="000000"/>
            </w:tcBorders>
            <w:shd w:val="clear" w:color="auto" w:fill="auto"/>
            <w:vAlign w:val="bottom"/>
          </w:tcPr>
          <w:p w14:paraId="7BC3F919" w14:textId="77777777" w:rsidR="00C3639B" w:rsidRPr="00853565" w:rsidRDefault="00C3639B" w:rsidP="007B7D2E">
            <w:pPr>
              <w:snapToGrid w:val="0"/>
              <w:spacing w:before="140" w:line="180" w:lineRule="exact"/>
              <w:ind w:right="284"/>
              <w:jc w:val="right"/>
              <w:rPr>
                <w:rFonts w:cs="Times New Roman"/>
                <w:lang w:val="en-US"/>
              </w:rPr>
            </w:pPr>
          </w:p>
        </w:tc>
        <w:tc>
          <w:tcPr>
            <w:tcW w:w="1060" w:type="dxa"/>
            <w:tcBorders>
              <w:left w:val="single" w:sz="6" w:space="0" w:color="000000"/>
            </w:tcBorders>
            <w:shd w:val="clear" w:color="auto" w:fill="auto"/>
            <w:vAlign w:val="bottom"/>
          </w:tcPr>
          <w:p w14:paraId="28382B72" w14:textId="77777777" w:rsidR="00C3639B" w:rsidRPr="00853565" w:rsidRDefault="00C3639B" w:rsidP="007B7D2E">
            <w:pPr>
              <w:snapToGrid w:val="0"/>
              <w:spacing w:before="140" w:line="180" w:lineRule="exact"/>
              <w:ind w:right="284"/>
              <w:jc w:val="right"/>
              <w:rPr>
                <w:rFonts w:cs="Times New Roman"/>
                <w:lang w:val="en-US"/>
              </w:rPr>
            </w:pPr>
          </w:p>
        </w:tc>
        <w:tc>
          <w:tcPr>
            <w:tcW w:w="1061" w:type="dxa"/>
            <w:tcBorders>
              <w:left w:val="single" w:sz="6" w:space="0" w:color="000000"/>
            </w:tcBorders>
            <w:shd w:val="clear" w:color="auto" w:fill="auto"/>
            <w:vAlign w:val="bottom"/>
          </w:tcPr>
          <w:p w14:paraId="0DE77588" w14:textId="77777777" w:rsidR="00C3639B" w:rsidRPr="00853565" w:rsidRDefault="00C3639B" w:rsidP="007B7D2E">
            <w:pPr>
              <w:snapToGrid w:val="0"/>
              <w:spacing w:before="140" w:line="180" w:lineRule="exact"/>
              <w:ind w:right="284"/>
              <w:jc w:val="right"/>
              <w:rPr>
                <w:rFonts w:cs="Times New Roman"/>
                <w:lang w:val="en-US"/>
              </w:rPr>
            </w:pPr>
          </w:p>
        </w:tc>
        <w:tc>
          <w:tcPr>
            <w:tcW w:w="2839" w:type="dxa"/>
            <w:tcBorders>
              <w:left w:val="single" w:sz="6" w:space="0" w:color="000000"/>
            </w:tcBorders>
            <w:shd w:val="clear" w:color="auto" w:fill="auto"/>
            <w:vAlign w:val="bottom"/>
          </w:tcPr>
          <w:p w14:paraId="03948FF7" w14:textId="77777777" w:rsidR="00C3639B" w:rsidRPr="00853565" w:rsidRDefault="00C3639B" w:rsidP="007B7D2E">
            <w:pPr>
              <w:spacing w:before="140" w:line="180" w:lineRule="exact"/>
              <w:ind w:left="340"/>
            </w:pPr>
            <w:r w:rsidRPr="00853565">
              <w:rPr>
                <w:i/>
              </w:rPr>
              <w:t>of which:</w:t>
            </w:r>
          </w:p>
        </w:tc>
      </w:tr>
      <w:tr w:rsidR="00853565" w:rsidRPr="00853565" w14:paraId="12A75358" w14:textId="77777777">
        <w:trPr>
          <w:cantSplit/>
        </w:trPr>
        <w:tc>
          <w:tcPr>
            <w:tcW w:w="2842" w:type="dxa"/>
            <w:shd w:val="clear" w:color="auto" w:fill="auto"/>
            <w:vAlign w:val="bottom"/>
          </w:tcPr>
          <w:p w14:paraId="0E0967F6" w14:textId="77777777" w:rsidR="00C3639B" w:rsidRPr="00853565" w:rsidRDefault="00C3639B" w:rsidP="007B7D2E">
            <w:pPr>
              <w:pStyle w:val="15"/>
              <w:spacing w:before="140" w:line="180" w:lineRule="exact"/>
              <w:ind w:left="113"/>
            </w:pPr>
            <w:r w:rsidRPr="00853565">
              <w:t>Бразилия</w:t>
            </w:r>
          </w:p>
        </w:tc>
        <w:tc>
          <w:tcPr>
            <w:tcW w:w="1060" w:type="dxa"/>
            <w:tcBorders>
              <w:left w:val="single" w:sz="6" w:space="0" w:color="000000"/>
            </w:tcBorders>
            <w:shd w:val="clear" w:color="auto" w:fill="auto"/>
            <w:vAlign w:val="bottom"/>
          </w:tcPr>
          <w:p w14:paraId="19E5F926" w14:textId="1D1F02D8"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853565">
              <w:rPr>
                <w:rFonts w:cs="Times New Roman"/>
              </w:rPr>
              <w:t>1,08</w:t>
            </w:r>
          </w:p>
        </w:tc>
        <w:tc>
          <w:tcPr>
            <w:tcW w:w="1060" w:type="dxa"/>
            <w:tcBorders>
              <w:left w:val="single" w:sz="6" w:space="0" w:color="000000"/>
            </w:tcBorders>
            <w:shd w:val="clear" w:color="auto" w:fill="auto"/>
            <w:vAlign w:val="bottom"/>
          </w:tcPr>
          <w:p w14:paraId="2693E3CC" w14:textId="6B44D072"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853565">
              <w:rPr>
                <w:rFonts w:cs="Times New Roman"/>
              </w:rPr>
              <w:t>2,17</w:t>
            </w:r>
          </w:p>
        </w:tc>
        <w:tc>
          <w:tcPr>
            <w:tcW w:w="1060" w:type="dxa"/>
            <w:tcBorders>
              <w:left w:val="single" w:sz="6" w:space="0" w:color="000000"/>
            </w:tcBorders>
            <w:shd w:val="clear" w:color="auto" w:fill="auto"/>
            <w:vAlign w:val="bottom"/>
          </w:tcPr>
          <w:p w14:paraId="1296DD68" w14:textId="20324DE4"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853565">
              <w:rPr>
                <w:rFonts w:cs="Times New Roman"/>
              </w:rPr>
              <w:t>2,17</w:t>
            </w:r>
          </w:p>
        </w:tc>
        <w:tc>
          <w:tcPr>
            <w:tcW w:w="1061" w:type="dxa"/>
            <w:tcBorders>
              <w:left w:val="single" w:sz="6" w:space="0" w:color="000000"/>
            </w:tcBorders>
            <w:shd w:val="clear" w:color="auto" w:fill="auto"/>
            <w:vAlign w:val="bottom"/>
          </w:tcPr>
          <w:p w14:paraId="40B89F85" w14:textId="44E2F8F2"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853565">
              <w:rPr>
                <w:rFonts w:cs="Times New Roman"/>
                <w:lang w:val="en-US"/>
              </w:rPr>
              <w:t>2</w:t>
            </w:r>
            <w:r w:rsidRPr="00853565">
              <w:rPr>
                <w:rFonts w:cs="Times New Roman"/>
              </w:rPr>
              <w:t>,</w:t>
            </w:r>
            <w:r w:rsidRPr="00853565">
              <w:rPr>
                <w:rFonts w:cs="Times New Roman"/>
                <w:lang w:val="en-US"/>
              </w:rPr>
              <w:t>17</w:t>
            </w:r>
          </w:p>
        </w:tc>
        <w:tc>
          <w:tcPr>
            <w:tcW w:w="2839" w:type="dxa"/>
            <w:tcBorders>
              <w:left w:val="single" w:sz="6" w:space="0" w:color="000000"/>
            </w:tcBorders>
            <w:shd w:val="clear" w:color="auto" w:fill="auto"/>
            <w:vAlign w:val="bottom"/>
          </w:tcPr>
          <w:p w14:paraId="05CC88C3" w14:textId="77777777" w:rsidR="00C3639B" w:rsidRPr="00853565" w:rsidRDefault="00C3639B" w:rsidP="007B7D2E">
            <w:pPr>
              <w:spacing w:before="140" w:line="180" w:lineRule="exact"/>
              <w:ind w:left="170"/>
            </w:pPr>
            <w:r w:rsidRPr="00853565">
              <w:rPr>
                <w:i/>
              </w:rPr>
              <w:t>Brazil</w:t>
            </w:r>
          </w:p>
        </w:tc>
      </w:tr>
      <w:tr w:rsidR="00853565" w:rsidRPr="00853565" w14:paraId="56634F0D" w14:textId="77777777">
        <w:trPr>
          <w:cantSplit/>
        </w:trPr>
        <w:tc>
          <w:tcPr>
            <w:tcW w:w="2842" w:type="dxa"/>
            <w:shd w:val="clear" w:color="auto" w:fill="auto"/>
            <w:vAlign w:val="bottom"/>
          </w:tcPr>
          <w:p w14:paraId="38351AC8" w14:textId="77777777" w:rsidR="00C3639B" w:rsidRPr="00853565" w:rsidRDefault="00C3639B" w:rsidP="007B7D2E">
            <w:pPr>
              <w:spacing w:before="140" w:line="180" w:lineRule="exact"/>
              <w:ind w:left="113"/>
            </w:pPr>
            <w:r w:rsidRPr="00853565">
              <w:t>Индия</w:t>
            </w:r>
          </w:p>
        </w:tc>
        <w:tc>
          <w:tcPr>
            <w:tcW w:w="1060" w:type="dxa"/>
            <w:tcBorders>
              <w:left w:val="single" w:sz="6" w:space="0" w:color="000000"/>
            </w:tcBorders>
            <w:shd w:val="clear" w:color="auto" w:fill="auto"/>
            <w:vAlign w:val="bottom"/>
          </w:tcPr>
          <w:p w14:paraId="68512CE4" w14:textId="7795E805"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853565">
              <w:rPr>
                <w:rFonts w:cs="Times New Roman"/>
              </w:rPr>
              <w:t>17,93</w:t>
            </w:r>
          </w:p>
        </w:tc>
        <w:tc>
          <w:tcPr>
            <w:tcW w:w="1060" w:type="dxa"/>
            <w:tcBorders>
              <w:left w:val="single" w:sz="6" w:space="0" w:color="000000"/>
            </w:tcBorders>
            <w:shd w:val="clear" w:color="auto" w:fill="auto"/>
            <w:vAlign w:val="bottom"/>
          </w:tcPr>
          <w:p w14:paraId="0D34168D" w14:textId="23003422"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853565">
              <w:rPr>
                <w:rFonts w:cs="Times New Roman"/>
              </w:rPr>
              <w:t>19,30</w:t>
            </w:r>
          </w:p>
        </w:tc>
        <w:tc>
          <w:tcPr>
            <w:tcW w:w="1060" w:type="dxa"/>
            <w:tcBorders>
              <w:left w:val="single" w:sz="6" w:space="0" w:color="000000"/>
            </w:tcBorders>
            <w:shd w:val="clear" w:color="auto" w:fill="auto"/>
            <w:vAlign w:val="bottom"/>
          </w:tcPr>
          <w:p w14:paraId="2251CC08" w14:textId="061ADE1C"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853565">
              <w:rPr>
                <w:rFonts w:cs="Times New Roman"/>
              </w:rPr>
              <w:t>20,41</w:t>
            </w:r>
          </w:p>
        </w:tc>
        <w:tc>
          <w:tcPr>
            <w:tcW w:w="1061" w:type="dxa"/>
            <w:tcBorders>
              <w:left w:val="single" w:sz="6" w:space="0" w:color="000000"/>
            </w:tcBorders>
            <w:shd w:val="clear" w:color="auto" w:fill="auto"/>
            <w:vAlign w:val="bottom"/>
          </w:tcPr>
          <w:p w14:paraId="370D1A36" w14:textId="4FC7837B"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853565">
              <w:rPr>
                <w:rFonts w:cs="Times New Roman"/>
              </w:rPr>
              <w:t>21,75</w:t>
            </w:r>
          </w:p>
        </w:tc>
        <w:tc>
          <w:tcPr>
            <w:tcW w:w="2839" w:type="dxa"/>
            <w:tcBorders>
              <w:left w:val="single" w:sz="6" w:space="0" w:color="000000"/>
            </w:tcBorders>
            <w:shd w:val="clear" w:color="auto" w:fill="auto"/>
            <w:vAlign w:val="bottom"/>
          </w:tcPr>
          <w:p w14:paraId="0CB35227" w14:textId="77777777" w:rsidR="00C3639B" w:rsidRPr="00853565" w:rsidRDefault="00C3639B" w:rsidP="007B7D2E">
            <w:pPr>
              <w:spacing w:before="140" w:line="180" w:lineRule="exact"/>
              <w:ind w:left="170"/>
            </w:pPr>
            <w:r w:rsidRPr="00853565">
              <w:rPr>
                <w:i/>
              </w:rPr>
              <w:t>India</w:t>
            </w:r>
          </w:p>
        </w:tc>
      </w:tr>
      <w:tr w:rsidR="00853565" w:rsidRPr="00853565" w14:paraId="09A0ADB7" w14:textId="77777777">
        <w:trPr>
          <w:cantSplit/>
        </w:trPr>
        <w:tc>
          <w:tcPr>
            <w:tcW w:w="2842" w:type="dxa"/>
            <w:shd w:val="clear" w:color="auto" w:fill="auto"/>
            <w:vAlign w:val="bottom"/>
          </w:tcPr>
          <w:p w14:paraId="3ADC77FF" w14:textId="77777777" w:rsidR="00C3639B" w:rsidRPr="00853565" w:rsidRDefault="00C3639B" w:rsidP="007B7D2E">
            <w:pPr>
              <w:spacing w:before="140" w:line="180" w:lineRule="exact"/>
              <w:ind w:left="113"/>
            </w:pPr>
            <w:r w:rsidRPr="00853565">
              <w:t>Китай</w:t>
            </w:r>
          </w:p>
        </w:tc>
        <w:tc>
          <w:tcPr>
            <w:tcW w:w="1060" w:type="dxa"/>
            <w:tcBorders>
              <w:left w:val="single" w:sz="6" w:space="0" w:color="000000"/>
            </w:tcBorders>
            <w:shd w:val="clear" w:color="auto" w:fill="auto"/>
            <w:vAlign w:val="bottom"/>
          </w:tcPr>
          <w:p w14:paraId="36F4360C" w14:textId="4679AA21"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853565">
              <w:rPr>
                <w:rFonts w:cs="Times New Roman"/>
              </w:rPr>
              <w:t>33,89</w:t>
            </w:r>
          </w:p>
        </w:tc>
        <w:tc>
          <w:tcPr>
            <w:tcW w:w="1060" w:type="dxa"/>
            <w:tcBorders>
              <w:left w:val="single" w:sz="6" w:space="0" w:color="000000"/>
            </w:tcBorders>
            <w:shd w:val="clear" w:color="auto" w:fill="auto"/>
            <w:vAlign w:val="bottom"/>
          </w:tcPr>
          <w:p w14:paraId="51CA3DFB" w14:textId="10B16801"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853565">
              <w:rPr>
                <w:rFonts w:cs="Times New Roman"/>
              </w:rPr>
              <w:t>59,56</w:t>
            </w:r>
          </w:p>
        </w:tc>
        <w:tc>
          <w:tcPr>
            <w:tcW w:w="1060" w:type="dxa"/>
            <w:tcBorders>
              <w:left w:val="single" w:sz="6" w:space="0" w:color="000000"/>
            </w:tcBorders>
            <w:shd w:val="clear" w:color="auto" w:fill="auto"/>
            <w:vAlign w:val="bottom"/>
          </w:tcPr>
          <w:p w14:paraId="56B894EF" w14:textId="052EBAA0"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853565">
              <w:rPr>
                <w:rFonts w:cs="Times New Roman"/>
              </w:rPr>
              <w:t>62,64</w:t>
            </w:r>
          </w:p>
        </w:tc>
        <w:tc>
          <w:tcPr>
            <w:tcW w:w="1061" w:type="dxa"/>
            <w:tcBorders>
              <w:left w:val="single" w:sz="6" w:space="0" w:color="000000"/>
            </w:tcBorders>
            <w:shd w:val="clear" w:color="auto" w:fill="auto"/>
            <w:vAlign w:val="bottom"/>
          </w:tcPr>
          <w:p w14:paraId="02366AFF" w14:textId="6CBA3B67"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853565">
              <w:rPr>
                <w:rFonts w:cs="Times New Roman"/>
              </w:rPr>
              <w:t>62,64</w:t>
            </w:r>
          </w:p>
        </w:tc>
        <w:tc>
          <w:tcPr>
            <w:tcW w:w="2839" w:type="dxa"/>
            <w:tcBorders>
              <w:left w:val="single" w:sz="6" w:space="0" w:color="000000"/>
            </w:tcBorders>
            <w:shd w:val="clear" w:color="auto" w:fill="auto"/>
            <w:vAlign w:val="bottom"/>
          </w:tcPr>
          <w:p w14:paraId="7CB367C3" w14:textId="77777777" w:rsidR="00C3639B" w:rsidRPr="00853565" w:rsidRDefault="00C3639B" w:rsidP="007B7D2E">
            <w:pPr>
              <w:spacing w:before="140" w:line="180" w:lineRule="exact"/>
              <w:ind w:left="170"/>
            </w:pPr>
            <w:r w:rsidRPr="00853565">
              <w:rPr>
                <w:i/>
              </w:rPr>
              <w:t>China</w:t>
            </w:r>
          </w:p>
        </w:tc>
      </w:tr>
      <w:tr w:rsidR="00853565" w:rsidRPr="00853565" w14:paraId="745EE891" w14:textId="77777777">
        <w:trPr>
          <w:cantSplit/>
        </w:trPr>
        <w:tc>
          <w:tcPr>
            <w:tcW w:w="2842" w:type="dxa"/>
            <w:shd w:val="clear" w:color="auto" w:fill="auto"/>
            <w:vAlign w:val="bottom"/>
          </w:tcPr>
          <w:p w14:paraId="7434F20F" w14:textId="77777777" w:rsidR="00C3639B" w:rsidRPr="00853565" w:rsidRDefault="00C3639B" w:rsidP="007B7D2E">
            <w:pPr>
              <w:pStyle w:val="15"/>
              <w:spacing w:before="140" w:line="180" w:lineRule="exact"/>
              <w:ind w:left="113"/>
            </w:pPr>
            <w:r w:rsidRPr="00853565">
              <w:t xml:space="preserve">Южно-Африканская Республика </w:t>
            </w:r>
          </w:p>
        </w:tc>
        <w:tc>
          <w:tcPr>
            <w:tcW w:w="1060" w:type="dxa"/>
            <w:tcBorders>
              <w:left w:val="single" w:sz="6" w:space="0" w:color="000000"/>
            </w:tcBorders>
            <w:shd w:val="clear" w:color="auto" w:fill="auto"/>
            <w:vAlign w:val="bottom"/>
          </w:tcPr>
          <w:p w14:paraId="2E372C93" w14:textId="0D3D1318" w:rsidR="00C3639B" w:rsidRPr="00853565" w:rsidRDefault="00C3639B" w:rsidP="007B7D2E">
            <w:pPr>
              <w:pStyle w:val="xl26"/>
              <w:pBdr>
                <w:bottom w:val="none" w:sz="0" w:space="0" w:color="000000"/>
                <w:right w:val="none" w:sz="0" w:space="0" w:color="000000"/>
              </w:pBdr>
              <w:snapToGrid w:val="0"/>
              <w:spacing w:before="140" w:after="0" w:line="180" w:lineRule="exact"/>
              <w:ind w:right="284"/>
              <w:jc w:val="right"/>
              <w:textAlignment w:val="auto"/>
              <w:rPr>
                <w:rFonts w:cs="Times New Roman"/>
              </w:rPr>
            </w:pPr>
            <w:r w:rsidRPr="00853565">
              <w:rPr>
                <w:rFonts w:cs="Times New Roman"/>
              </w:rPr>
              <w:t>4,02</w:t>
            </w:r>
          </w:p>
        </w:tc>
        <w:tc>
          <w:tcPr>
            <w:tcW w:w="1060" w:type="dxa"/>
            <w:tcBorders>
              <w:left w:val="single" w:sz="6" w:space="0" w:color="000000"/>
            </w:tcBorders>
            <w:shd w:val="clear" w:color="auto" w:fill="auto"/>
            <w:vAlign w:val="bottom"/>
          </w:tcPr>
          <w:p w14:paraId="15B5D873" w14:textId="058D67F8" w:rsidR="00C3639B" w:rsidRPr="00853565" w:rsidRDefault="00C3639B" w:rsidP="007B7D2E">
            <w:pPr>
              <w:snapToGrid w:val="0"/>
              <w:spacing w:before="140" w:line="180" w:lineRule="exact"/>
              <w:ind w:right="284"/>
              <w:jc w:val="right"/>
              <w:rPr>
                <w:rFonts w:cs="Times New Roman"/>
              </w:rPr>
            </w:pPr>
            <w:r w:rsidRPr="00853565">
              <w:rPr>
                <w:rFonts w:cs="Times New Roman"/>
              </w:rPr>
              <w:t>4,03</w:t>
            </w:r>
          </w:p>
        </w:tc>
        <w:tc>
          <w:tcPr>
            <w:tcW w:w="1060" w:type="dxa"/>
            <w:tcBorders>
              <w:left w:val="single" w:sz="6" w:space="0" w:color="000000"/>
            </w:tcBorders>
            <w:shd w:val="clear" w:color="auto" w:fill="auto"/>
            <w:vAlign w:val="bottom"/>
          </w:tcPr>
          <w:p w14:paraId="7C3D6D78" w14:textId="7B0832C3" w:rsidR="00C3639B" w:rsidRPr="00853565" w:rsidRDefault="00C3639B" w:rsidP="007B7D2E">
            <w:pPr>
              <w:snapToGrid w:val="0"/>
              <w:spacing w:before="140" w:line="180" w:lineRule="exact"/>
              <w:ind w:right="284"/>
              <w:jc w:val="right"/>
              <w:rPr>
                <w:rFonts w:cs="Times New Roman"/>
              </w:rPr>
            </w:pPr>
            <w:r w:rsidRPr="00853565">
              <w:rPr>
                <w:rFonts w:cs="Times New Roman"/>
              </w:rPr>
              <w:t>4,03</w:t>
            </w:r>
          </w:p>
        </w:tc>
        <w:tc>
          <w:tcPr>
            <w:tcW w:w="1061" w:type="dxa"/>
            <w:tcBorders>
              <w:left w:val="single" w:sz="6" w:space="0" w:color="000000"/>
            </w:tcBorders>
            <w:shd w:val="clear" w:color="auto" w:fill="auto"/>
            <w:vAlign w:val="bottom"/>
          </w:tcPr>
          <w:p w14:paraId="5B9D8F8D" w14:textId="049061D9" w:rsidR="00C3639B" w:rsidRPr="00853565" w:rsidRDefault="00C3639B" w:rsidP="007B7D2E">
            <w:pPr>
              <w:snapToGrid w:val="0"/>
              <w:spacing w:before="140" w:line="180" w:lineRule="exact"/>
              <w:ind w:right="284"/>
              <w:jc w:val="right"/>
              <w:rPr>
                <w:rFonts w:cs="Times New Roman"/>
              </w:rPr>
            </w:pPr>
            <w:r w:rsidRPr="00853565">
              <w:rPr>
                <w:rFonts w:cs="Times New Roman"/>
              </w:rPr>
              <w:t>4,03</w:t>
            </w:r>
          </w:p>
        </w:tc>
        <w:tc>
          <w:tcPr>
            <w:tcW w:w="2839" w:type="dxa"/>
            <w:tcBorders>
              <w:left w:val="single" w:sz="6" w:space="0" w:color="000000"/>
            </w:tcBorders>
            <w:shd w:val="clear" w:color="auto" w:fill="auto"/>
            <w:vAlign w:val="bottom"/>
          </w:tcPr>
          <w:p w14:paraId="4698F0E9" w14:textId="77777777" w:rsidR="00C3639B" w:rsidRPr="00853565" w:rsidRDefault="00C3639B" w:rsidP="007B7D2E">
            <w:pPr>
              <w:pStyle w:val="15"/>
              <w:spacing w:before="140" w:line="180" w:lineRule="exact"/>
              <w:ind w:left="170"/>
            </w:pPr>
            <w:r w:rsidRPr="00853565">
              <w:rPr>
                <w:i/>
                <w:lang w:val="en"/>
              </w:rPr>
              <w:t>South Africa</w:t>
            </w:r>
          </w:p>
        </w:tc>
      </w:tr>
      <w:tr w:rsidR="00853565" w:rsidRPr="00853565" w14:paraId="7D773314" w14:textId="77777777">
        <w:trPr>
          <w:cantSplit/>
        </w:trPr>
        <w:tc>
          <w:tcPr>
            <w:tcW w:w="2842" w:type="dxa"/>
            <w:shd w:val="clear" w:color="auto" w:fill="auto"/>
            <w:vAlign w:val="bottom"/>
          </w:tcPr>
          <w:p w14:paraId="780CFF47" w14:textId="77777777" w:rsidR="00C3639B" w:rsidRPr="00853565" w:rsidRDefault="00C3639B" w:rsidP="007B7D2E">
            <w:pPr>
              <w:spacing w:before="140" w:line="180" w:lineRule="exact"/>
            </w:pPr>
            <w:r w:rsidRPr="00853565">
              <w:rPr>
                <w:b/>
                <w:bCs/>
              </w:rPr>
              <w:t>Страны ЕС</w:t>
            </w:r>
          </w:p>
        </w:tc>
        <w:tc>
          <w:tcPr>
            <w:tcW w:w="1060" w:type="dxa"/>
            <w:tcBorders>
              <w:left w:val="single" w:sz="6" w:space="0" w:color="000000"/>
            </w:tcBorders>
            <w:shd w:val="clear" w:color="auto" w:fill="auto"/>
            <w:vAlign w:val="bottom"/>
          </w:tcPr>
          <w:p w14:paraId="25AA49B2" w14:textId="77777777"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p>
        </w:tc>
        <w:tc>
          <w:tcPr>
            <w:tcW w:w="1060" w:type="dxa"/>
            <w:tcBorders>
              <w:left w:val="single" w:sz="6" w:space="0" w:color="000000"/>
            </w:tcBorders>
            <w:shd w:val="clear" w:color="auto" w:fill="auto"/>
            <w:vAlign w:val="bottom"/>
          </w:tcPr>
          <w:p w14:paraId="10D9F1BB" w14:textId="77777777"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p>
        </w:tc>
        <w:tc>
          <w:tcPr>
            <w:tcW w:w="1060" w:type="dxa"/>
            <w:tcBorders>
              <w:left w:val="single" w:sz="6" w:space="0" w:color="000000"/>
            </w:tcBorders>
            <w:shd w:val="clear" w:color="auto" w:fill="auto"/>
            <w:vAlign w:val="bottom"/>
          </w:tcPr>
          <w:p w14:paraId="141B5207" w14:textId="77777777"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p>
        </w:tc>
        <w:tc>
          <w:tcPr>
            <w:tcW w:w="1061" w:type="dxa"/>
            <w:tcBorders>
              <w:left w:val="single" w:sz="6" w:space="0" w:color="000000"/>
            </w:tcBorders>
            <w:shd w:val="clear" w:color="auto" w:fill="auto"/>
            <w:vAlign w:val="bottom"/>
          </w:tcPr>
          <w:p w14:paraId="772687C5" w14:textId="77777777"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p>
        </w:tc>
        <w:tc>
          <w:tcPr>
            <w:tcW w:w="2839" w:type="dxa"/>
            <w:tcBorders>
              <w:left w:val="single" w:sz="6" w:space="0" w:color="000000"/>
            </w:tcBorders>
            <w:shd w:val="clear" w:color="auto" w:fill="auto"/>
            <w:vAlign w:val="bottom"/>
          </w:tcPr>
          <w:p w14:paraId="1C33775F" w14:textId="77777777" w:rsidR="00C3639B" w:rsidRPr="00853565" w:rsidRDefault="00C3639B" w:rsidP="007B7D2E">
            <w:pPr>
              <w:spacing w:before="140" w:line="180" w:lineRule="exact"/>
              <w:ind w:left="57"/>
            </w:pPr>
            <w:r w:rsidRPr="00853565">
              <w:rPr>
                <w:b/>
                <w:i/>
              </w:rPr>
              <w:t>EU countries</w:t>
            </w:r>
          </w:p>
        </w:tc>
      </w:tr>
      <w:tr w:rsidR="00853565" w:rsidRPr="00853565" w14:paraId="29E440AB" w14:textId="77777777">
        <w:trPr>
          <w:cantSplit/>
        </w:trPr>
        <w:tc>
          <w:tcPr>
            <w:tcW w:w="2842" w:type="dxa"/>
            <w:shd w:val="clear" w:color="auto" w:fill="auto"/>
            <w:vAlign w:val="bottom"/>
          </w:tcPr>
          <w:p w14:paraId="60EF6F9D" w14:textId="77777777" w:rsidR="00C3639B" w:rsidRPr="00853565" w:rsidRDefault="00C3639B" w:rsidP="007B7D2E">
            <w:pPr>
              <w:spacing w:before="140" w:line="180" w:lineRule="exact"/>
              <w:ind w:left="340"/>
            </w:pPr>
            <w:r w:rsidRPr="00853565">
              <w:t>из них:</w:t>
            </w:r>
          </w:p>
        </w:tc>
        <w:tc>
          <w:tcPr>
            <w:tcW w:w="1060" w:type="dxa"/>
            <w:tcBorders>
              <w:left w:val="single" w:sz="6" w:space="0" w:color="000000"/>
            </w:tcBorders>
            <w:shd w:val="clear" w:color="auto" w:fill="auto"/>
            <w:vAlign w:val="bottom"/>
          </w:tcPr>
          <w:p w14:paraId="5C99C2DC" w14:textId="77777777"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p>
        </w:tc>
        <w:tc>
          <w:tcPr>
            <w:tcW w:w="1060" w:type="dxa"/>
            <w:tcBorders>
              <w:left w:val="single" w:sz="6" w:space="0" w:color="000000"/>
            </w:tcBorders>
            <w:shd w:val="clear" w:color="auto" w:fill="auto"/>
            <w:vAlign w:val="bottom"/>
          </w:tcPr>
          <w:p w14:paraId="11D5502F" w14:textId="77777777"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p>
        </w:tc>
        <w:tc>
          <w:tcPr>
            <w:tcW w:w="1060" w:type="dxa"/>
            <w:tcBorders>
              <w:left w:val="single" w:sz="6" w:space="0" w:color="000000"/>
            </w:tcBorders>
            <w:shd w:val="clear" w:color="auto" w:fill="auto"/>
            <w:vAlign w:val="bottom"/>
          </w:tcPr>
          <w:p w14:paraId="3F71E1E2" w14:textId="77777777"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p>
        </w:tc>
        <w:tc>
          <w:tcPr>
            <w:tcW w:w="1061" w:type="dxa"/>
            <w:tcBorders>
              <w:left w:val="single" w:sz="6" w:space="0" w:color="000000"/>
            </w:tcBorders>
            <w:shd w:val="clear" w:color="auto" w:fill="auto"/>
            <w:vAlign w:val="bottom"/>
          </w:tcPr>
          <w:p w14:paraId="0EF36788" w14:textId="77777777"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p>
        </w:tc>
        <w:tc>
          <w:tcPr>
            <w:tcW w:w="2839" w:type="dxa"/>
            <w:tcBorders>
              <w:left w:val="single" w:sz="6" w:space="0" w:color="000000"/>
            </w:tcBorders>
            <w:shd w:val="clear" w:color="auto" w:fill="auto"/>
            <w:vAlign w:val="bottom"/>
          </w:tcPr>
          <w:p w14:paraId="2AD78A60" w14:textId="77777777" w:rsidR="00C3639B" w:rsidRPr="00853565" w:rsidRDefault="00C3639B" w:rsidP="007B7D2E">
            <w:pPr>
              <w:spacing w:before="140" w:line="180" w:lineRule="exact"/>
              <w:ind w:left="340"/>
            </w:pPr>
            <w:r w:rsidRPr="00853565">
              <w:rPr>
                <w:i/>
              </w:rPr>
              <w:t>of which:</w:t>
            </w:r>
          </w:p>
        </w:tc>
      </w:tr>
      <w:tr w:rsidR="00853565" w:rsidRPr="00853565" w14:paraId="59D88D40" w14:textId="77777777">
        <w:trPr>
          <w:cantSplit/>
        </w:trPr>
        <w:tc>
          <w:tcPr>
            <w:tcW w:w="2842" w:type="dxa"/>
            <w:shd w:val="clear" w:color="auto" w:fill="auto"/>
            <w:vAlign w:val="bottom"/>
          </w:tcPr>
          <w:p w14:paraId="3491B803" w14:textId="77777777" w:rsidR="00C3639B" w:rsidRPr="00853565" w:rsidRDefault="00C3639B" w:rsidP="007B7D2E">
            <w:pPr>
              <w:spacing w:before="140" w:line="180" w:lineRule="exact"/>
              <w:ind w:left="113"/>
            </w:pPr>
            <w:r w:rsidRPr="00853565">
              <w:t>Австрия</w:t>
            </w:r>
          </w:p>
        </w:tc>
        <w:tc>
          <w:tcPr>
            <w:tcW w:w="1060" w:type="dxa"/>
            <w:tcBorders>
              <w:left w:val="single" w:sz="6" w:space="0" w:color="000000"/>
            </w:tcBorders>
            <w:shd w:val="clear" w:color="auto" w:fill="auto"/>
            <w:vAlign w:val="bottom"/>
          </w:tcPr>
          <w:p w14:paraId="554D2767" w14:textId="3C22B122"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853565">
              <w:rPr>
                <w:rFonts w:cs="Times New Roman"/>
              </w:rPr>
              <w:t>9,00</w:t>
            </w:r>
          </w:p>
        </w:tc>
        <w:tc>
          <w:tcPr>
            <w:tcW w:w="1060" w:type="dxa"/>
            <w:tcBorders>
              <w:left w:val="single" w:sz="6" w:space="0" w:color="000000"/>
            </w:tcBorders>
            <w:shd w:val="clear" w:color="auto" w:fill="auto"/>
            <w:vAlign w:val="bottom"/>
          </w:tcPr>
          <w:p w14:paraId="0BED6BDE" w14:textId="7A2D71F9"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853565">
              <w:rPr>
                <w:rFonts w:cs="Times New Roman"/>
              </w:rPr>
              <w:t>9,00</w:t>
            </w:r>
          </w:p>
        </w:tc>
        <w:tc>
          <w:tcPr>
            <w:tcW w:w="1060" w:type="dxa"/>
            <w:tcBorders>
              <w:left w:val="single" w:sz="6" w:space="0" w:color="000000"/>
            </w:tcBorders>
            <w:shd w:val="clear" w:color="auto" w:fill="auto"/>
            <w:vAlign w:val="bottom"/>
          </w:tcPr>
          <w:p w14:paraId="2E4FE822" w14:textId="3E36E4D5"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853565">
              <w:rPr>
                <w:rFonts w:cs="Times New Roman"/>
              </w:rPr>
              <w:t>9,00</w:t>
            </w:r>
          </w:p>
        </w:tc>
        <w:tc>
          <w:tcPr>
            <w:tcW w:w="1061" w:type="dxa"/>
            <w:tcBorders>
              <w:left w:val="single" w:sz="6" w:space="0" w:color="000000"/>
            </w:tcBorders>
            <w:shd w:val="clear" w:color="auto" w:fill="auto"/>
            <w:vAlign w:val="bottom"/>
          </w:tcPr>
          <w:p w14:paraId="4A893AF1" w14:textId="5AF58390"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853565">
              <w:rPr>
                <w:rFonts w:cs="Times New Roman"/>
              </w:rPr>
              <w:t>9,00</w:t>
            </w:r>
          </w:p>
        </w:tc>
        <w:tc>
          <w:tcPr>
            <w:tcW w:w="2839" w:type="dxa"/>
            <w:tcBorders>
              <w:left w:val="single" w:sz="6" w:space="0" w:color="000000"/>
            </w:tcBorders>
            <w:shd w:val="clear" w:color="auto" w:fill="auto"/>
            <w:vAlign w:val="bottom"/>
          </w:tcPr>
          <w:p w14:paraId="0DA6FA2F" w14:textId="77777777" w:rsidR="00C3639B" w:rsidRPr="00853565" w:rsidRDefault="00C3639B" w:rsidP="007B7D2E">
            <w:pPr>
              <w:spacing w:before="140" w:line="180" w:lineRule="exact"/>
              <w:ind w:left="170"/>
            </w:pPr>
            <w:r w:rsidRPr="00853565">
              <w:rPr>
                <w:i/>
              </w:rPr>
              <w:t>Austria</w:t>
            </w:r>
          </w:p>
        </w:tc>
      </w:tr>
      <w:tr w:rsidR="00853565" w:rsidRPr="00853565" w14:paraId="70643D3E" w14:textId="77777777">
        <w:trPr>
          <w:cantSplit/>
        </w:trPr>
        <w:tc>
          <w:tcPr>
            <w:tcW w:w="2842" w:type="dxa"/>
            <w:shd w:val="clear" w:color="auto" w:fill="auto"/>
            <w:vAlign w:val="bottom"/>
          </w:tcPr>
          <w:p w14:paraId="63AFC895" w14:textId="77777777" w:rsidR="00C3639B" w:rsidRPr="00853565" w:rsidRDefault="00C3639B" w:rsidP="007B7D2E">
            <w:pPr>
              <w:spacing w:before="140" w:line="180" w:lineRule="exact"/>
              <w:ind w:left="113"/>
            </w:pPr>
            <w:r w:rsidRPr="00853565">
              <w:t>Бельгия</w:t>
            </w:r>
          </w:p>
        </w:tc>
        <w:tc>
          <w:tcPr>
            <w:tcW w:w="1060" w:type="dxa"/>
            <w:tcBorders>
              <w:left w:val="single" w:sz="6" w:space="0" w:color="000000"/>
            </w:tcBorders>
            <w:shd w:val="clear" w:color="auto" w:fill="auto"/>
            <w:vAlign w:val="bottom"/>
          </w:tcPr>
          <w:p w14:paraId="69AEF164" w14:textId="7E12A770"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853565">
              <w:rPr>
                <w:rFonts w:cs="Times New Roman"/>
              </w:rPr>
              <w:t>7,31</w:t>
            </w:r>
          </w:p>
        </w:tc>
        <w:tc>
          <w:tcPr>
            <w:tcW w:w="1060" w:type="dxa"/>
            <w:tcBorders>
              <w:left w:val="single" w:sz="6" w:space="0" w:color="000000"/>
            </w:tcBorders>
            <w:shd w:val="clear" w:color="auto" w:fill="auto"/>
            <w:vAlign w:val="bottom"/>
          </w:tcPr>
          <w:p w14:paraId="776F6D6E" w14:textId="3AE8CBDA"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853565">
              <w:rPr>
                <w:rFonts w:cs="Times New Roman"/>
              </w:rPr>
              <w:t>7,31</w:t>
            </w:r>
          </w:p>
        </w:tc>
        <w:tc>
          <w:tcPr>
            <w:tcW w:w="1060" w:type="dxa"/>
            <w:tcBorders>
              <w:left w:val="single" w:sz="6" w:space="0" w:color="000000"/>
            </w:tcBorders>
            <w:shd w:val="clear" w:color="auto" w:fill="auto"/>
            <w:vAlign w:val="bottom"/>
          </w:tcPr>
          <w:p w14:paraId="08C60894" w14:textId="503DFBF7"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853565">
              <w:rPr>
                <w:rFonts w:cs="Times New Roman"/>
              </w:rPr>
              <w:t>7,31</w:t>
            </w:r>
          </w:p>
        </w:tc>
        <w:tc>
          <w:tcPr>
            <w:tcW w:w="1061" w:type="dxa"/>
            <w:tcBorders>
              <w:left w:val="single" w:sz="6" w:space="0" w:color="000000"/>
            </w:tcBorders>
            <w:shd w:val="clear" w:color="auto" w:fill="auto"/>
            <w:vAlign w:val="bottom"/>
          </w:tcPr>
          <w:p w14:paraId="3043D3BC" w14:textId="74F8206C"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853565">
              <w:rPr>
                <w:rFonts w:cs="Times New Roman"/>
              </w:rPr>
              <w:t>7,31</w:t>
            </w:r>
          </w:p>
        </w:tc>
        <w:tc>
          <w:tcPr>
            <w:tcW w:w="2839" w:type="dxa"/>
            <w:tcBorders>
              <w:left w:val="single" w:sz="6" w:space="0" w:color="000000"/>
            </w:tcBorders>
            <w:shd w:val="clear" w:color="auto" w:fill="auto"/>
            <w:vAlign w:val="bottom"/>
          </w:tcPr>
          <w:p w14:paraId="351E8F17" w14:textId="77777777" w:rsidR="00C3639B" w:rsidRPr="00853565" w:rsidRDefault="00C3639B" w:rsidP="007B7D2E">
            <w:pPr>
              <w:spacing w:before="140" w:line="180" w:lineRule="exact"/>
              <w:ind w:left="170"/>
            </w:pPr>
            <w:r w:rsidRPr="00853565">
              <w:rPr>
                <w:i/>
              </w:rPr>
              <w:t>Belgium</w:t>
            </w:r>
          </w:p>
        </w:tc>
      </w:tr>
      <w:tr w:rsidR="00853565" w:rsidRPr="00853565" w14:paraId="6B58A465" w14:textId="77777777">
        <w:trPr>
          <w:cantSplit/>
        </w:trPr>
        <w:tc>
          <w:tcPr>
            <w:tcW w:w="2842" w:type="dxa"/>
            <w:shd w:val="clear" w:color="auto" w:fill="auto"/>
            <w:vAlign w:val="bottom"/>
          </w:tcPr>
          <w:p w14:paraId="508E7633" w14:textId="77777777" w:rsidR="00C3639B" w:rsidRPr="00853565" w:rsidRDefault="00C3639B" w:rsidP="007B7D2E">
            <w:pPr>
              <w:spacing w:before="140" w:line="180" w:lineRule="exact"/>
              <w:ind w:left="113"/>
            </w:pPr>
            <w:r w:rsidRPr="00853565">
              <w:t>Венгрия</w:t>
            </w:r>
          </w:p>
        </w:tc>
        <w:tc>
          <w:tcPr>
            <w:tcW w:w="1060" w:type="dxa"/>
            <w:tcBorders>
              <w:left w:val="single" w:sz="6" w:space="0" w:color="000000"/>
            </w:tcBorders>
            <w:shd w:val="clear" w:color="auto" w:fill="auto"/>
            <w:vAlign w:val="bottom"/>
          </w:tcPr>
          <w:p w14:paraId="045953FA" w14:textId="2FAFD29C"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853565">
              <w:rPr>
                <w:rFonts w:cs="Times New Roman"/>
              </w:rPr>
              <w:t>0,10</w:t>
            </w:r>
          </w:p>
        </w:tc>
        <w:tc>
          <w:tcPr>
            <w:tcW w:w="1060" w:type="dxa"/>
            <w:tcBorders>
              <w:left w:val="single" w:sz="6" w:space="0" w:color="000000"/>
            </w:tcBorders>
            <w:shd w:val="clear" w:color="auto" w:fill="auto"/>
            <w:vAlign w:val="bottom"/>
          </w:tcPr>
          <w:p w14:paraId="71F7624D" w14:textId="41ED8A70"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853565">
              <w:rPr>
                <w:rFonts w:cs="Times New Roman"/>
              </w:rPr>
              <w:t>1,01</w:t>
            </w:r>
          </w:p>
        </w:tc>
        <w:tc>
          <w:tcPr>
            <w:tcW w:w="1060" w:type="dxa"/>
            <w:tcBorders>
              <w:left w:val="single" w:sz="6" w:space="0" w:color="000000"/>
            </w:tcBorders>
            <w:shd w:val="clear" w:color="auto" w:fill="auto"/>
            <w:vAlign w:val="bottom"/>
          </w:tcPr>
          <w:p w14:paraId="3A8324ED" w14:textId="7484F301"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853565">
              <w:rPr>
                <w:rFonts w:cs="Times New Roman"/>
              </w:rPr>
              <w:t>1,01</w:t>
            </w:r>
          </w:p>
        </w:tc>
        <w:tc>
          <w:tcPr>
            <w:tcW w:w="1061" w:type="dxa"/>
            <w:tcBorders>
              <w:left w:val="single" w:sz="6" w:space="0" w:color="000000"/>
            </w:tcBorders>
            <w:shd w:val="clear" w:color="auto" w:fill="auto"/>
            <w:vAlign w:val="bottom"/>
          </w:tcPr>
          <w:p w14:paraId="542C62CD" w14:textId="2B6B5E48"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853565">
              <w:rPr>
                <w:rFonts w:cs="Times New Roman"/>
              </w:rPr>
              <w:t>1,01</w:t>
            </w:r>
          </w:p>
        </w:tc>
        <w:tc>
          <w:tcPr>
            <w:tcW w:w="2839" w:type="dxa"/>
            <w:tcBorders>
              <w:left w:val="single" w:sz="6" w:space="0" w:color="000000"/>
            </w:tcBorders>
            <w:shd w:val="clear" w:color="auto" w:fill="auto"/>
            <w:vAlign w:val="bottom"/>
          </w:tcPr>
          <w:p w14:paraId="45D72FFC" w14:textId="77777777" w:rsidR="00C3639B" w:rsidRPr="00853565" w:rsidRDefault="00C3639B" w:rsidP="007B7D2E">
            <w:pPr>
              <w:spacing w:before="140" w:line="180" w:lineRule="exact"/>
              <w:ind w:left="170"/>
            </w:pPr>
            <w:r w:rsidRPr="00853565">
              <w:rPr>
                <w:i/>
              </w:rPr>
              <w:t>Hungary</w:t>
            </w:r>
          </w:p>
        </w:tc>
      </w:tr>
      <w:tr w:rsidR="00853565" w:rsidRPr="00853565" w14:paraId="3A25A4A5" w14:textId="77777777">
        <w:trPr>
          <w:cantSplit/>
        </w:trPr>
        <w:tc>
          <w:tcPr>
            <w:tcW w:w="2842" w:type="dxa"/>
            <w:shd w:val="clear" w:color="auto" w:fill="auto"/>
            <w:vAlign w:val="bottom"/>
          </w:tcPr>
          <w:p w14:paraId="42A7AC54" w14:textId="77777777" w:rsidR="00C3639B" w:rsidRPr="00853565" w:rsidRDefault="00C3639B" w:rsidP="007B7D2E">
            <w:pPr>
              <w:spacing w:before="140" w:line="180" w:lineRule="exact"/>
              <w:ind w:left="113"/>
            </w:pPr>
            <w:r w:rsidRPr="00853565">
              <w:t xml:space="preserve">Германия </w:t>
            </w:r>
          </w:p>
        </w:tc>
        <w:tc>
          <w:tcPr>
            <w:tcW w:w="1060" w:type="dxa"/>
            <w:tcBorders>
              <w:left w:val="single" w:sz="6" w:space="0" w:color="000000"/>
            </w:tcBorders>
            <w:shd w:val="clear" w:color="auto" w:fill="auto"/>
            <w:vAlign w:val="bottom"/>
          </w:tcPr>
          <w:p w14:paraId="358AF340" w14:textId="71271EE5"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853565">
              <w:rPr>
                <w:rFonts w:cs="Times New Roman"/>
              </w:rPr>
              <w:t>109,34</w:t>
            </w:r>
          </w:p>
        </w:tc>
        <w:tc>
          <w:tcPr>
            <w:tcW w:w="1060" w:type="dxa"/>
            <w:tcBorders>
              <w:left w:val="single" w:sz="6" w:space="0" w:color="000000"/>
            </w:tcBorders>
            <w:shd w:val="clear" w:color="auto" w:fill="auto"/>
            <w:vAlign w:val="bottom"/>
          </w:tcPr>
          <w:p w14:paraId="2EA2A4D5" w14:textId="19DECA15"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853565">
              <w:rPr>
                <w:rFonts w:cs="Times New Roman"/>
              </w:rPr>
              <w:t>108,34</w:t>
            </w:r>
          </w:p>
        </w:tc>
        <w:tc>
          <w:tcPr>
            <w:tcW w:w="1060" w:type="dxa"/>
            <w:tcBorders>
              <w:left w:val="single" w:sz="6" w:space="0" w:color="000000"/>
            </w:tcBorders>
            <w:shd w:val="clear" w:color="auto" w:fill="auto"/>
            <w:vAlign w:val="bottom"/>
          </w:tcPr>
          <w:p w14:paraId="309A5D44" w14:textId="4CCF18B1"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853565">
              <w:rPr>
                <w:rFonts w:cs="Times New Roman"/>
              </w:rPr>
              <w:t>108,24</w:t>
            </w:r>
          </w:p>
        </w:tc>
        <w:tc>
          <w:tcPr>
            <w:tcW w:w="1061" w:type="dxa"/>
            <w:tcBorders>
              <w:left w:val="single" w:sz="6" w:space="0" w:color="000000"/>
            </w:tcBorders>
            <w:shd w:val="clear" w:color="auto" w:fill="auto"/>
            <w:vAlign w:val="bottom"/>
          </w:tcPr>
          <w:p w14:paraId="2CF8C409" w14:textId="3FF32D58"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853565">
              <w:rPr>
                <w:rFonts w:cs="Times New Roman"/>
              </w:rPr>
              <w:t>108,11</w:t>
            </w:r>
          </w:p>
        </w:tc>
        <w:tc>
          <w:tcPr>
            <w:tcW w:w="2839" w:type="dxa"/>
            <w:tcBorders>
              <w:left w:val="single" w:sz="6" w:space="0" w:color="000000"/>
            </w:tcBorders>
            <w:shd w:val="clear" w:color="auto" w:fill="auto"/>
            <w:vAlign w:val="bottom"/>
          </w:tcPr>
          <w:p w14:paraId="5E8547F0" w14:textId="77777777" w:rsidR="00C3639B" w:rsidRPr="00853565" w:rsidRDefault="00C3639B" w:rsidP="007B7D2E">
            <w:pPr>
              <w:spacing w:before="140" w:line="180" w:lineRule="exact"/>
              <w:ind w:left="170"/>
            </w:pPr>
            <w:r w:rsidRPr="00853565">
              <w:rPr>
                <w:i/>
              </w:rPr>
              <w:t xml:space="preserve">Germany </w:t>
            </w:r>
          </w:p>
        </w:tc>
      </w:tr>
      <w:tr w:rsidR="00853565" w:rsidRPr="00853565" w14:paraId="14B6D124" w14:textId="77777777">
        <w:trPr>
          <w:cantSplit/>
        </w:trPr>
        <w:tc>
          <w:tcPr>
            <w:tcW w:w="2842" w:type="dxa"/>
            <w:shd w:val="clear" w:color="auto" w:fill="auto"/>
            <w:vAlign w:val="bottom"/>
          </w:tcPr>
          <w:p w14:paraId="512A1B57" w14:textId="77777777" w:rsidR="00C3639B" w:rsidRPr="00853565" w:rsidRDefault="00C3639B" w:rsidP="007B7D2E">
            <w:pPr>
              <w:spacing w:before="140" w:line="180" w:lineRule="exact"/>
              <w:ind w:left="113"/>
            </w:pPr>
            <w:r w:rsidRPr="00853565">
              <w:t>Дания</w:t>
            </w:r>
          </w:p>
        </w:tc>
        <w:tc>
          <w:tcPr>
            <w:tcW w:w="1060" w:type="dxa"/>
            <w:tcBorders>
              <w:left w:val="single" w:sz="6" w:space="0" w:color="000000"/>
            </w:tcBorders>
            <w:shd w:val="clear" w:color="auto" w:fill="auto"/>
            <w:vAlign w:val="bottom"/>
          </w:tcPr>
          <w:p w14:paraId="5767CACC" w14:textId="23382433"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853565">
              <w:rPr>
                <w:rFonts w:cs="Times New Roman"/>
              </w:rPr>
              <w:t>2,14</w:t>
            </w:r>
          </w:p>
        </w:tc>
        <w:tc>
          <w:tcPr>
            <w:tcW w:w="1060" w:type="dxa"/>
            <w:tcBorders>
              <w:left w:val="single" w:sz="6" w:space="0" w:color="000000"/>
            </w:tcBorders>
            <w:shd w:val="clear" w:color="auto" w:fill="auto"/>
            <w:vAlign w:val="bottom"/>
          </w:tcPr>
          <w:p w14:paraId="43DBC70E" w14:textId="6ECF9583"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853565">
              <w:rPr>
                <w:rFonts w:cs="Times New Roman"/>
              </w:rPr>
              <w:t>2,14</w:t>
            </w:r>
          </w:p>
        </w:tc>
        <w:tc>
          <w:tcPr>
            <w:tcW w:w="1060" w:type="dxa"/>
            <w:tcBorders>
              <w:left w:val="single" w:sz="6" w:space="0" w:color="000000"/>
            </w:tcBorders>
            <w:shd w:val="clear" w:color="auto" w:fill="auto"/>
            <w:vAlign w:val="bottom"/>
          </w:tcPr>
          <w:p w14:paraId="617040D8" w14:textId="38D20F8C"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853565">
              <w:rPr>
                <w:rFonts w:cs="Times New Roman"/>
              </w:rPr>
              <w:t>2,14</w:t>
            </w:r>
          </w:p>
        </w:tc>
        <w:tc>
          <w:tcPr>
            <w:tcW w:w="1061" w:type="dxa"/>
            <w:tcBorders>
              <w:left w:val="single" w:sz="6" w:space="0" w:color="000000"/>
            </w:tcBorders>
            <w:shd w:val="clear" w:color="auto" w:fill="auto"/>
            <w:vAlign w:val="bottom"/>
          </w:tcPr>
          <w:p w14:paraId="2A7499BA" w14:textId="6DAB4D77"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853565">
              <w:rPr>
                <w:rFonts w:cs="Times New Roman"/>
              </w:rPr>
              <w:t>2,14</w:t>
            </w:r>
          </w:p>
        </w:tc>
        <w:tc>
          <w:tcPr>
            <w:tcW w:w="2839" w:type="dxa"/>
            <w:tcBorders>
              <w:left w:val="single" w:sz="6" w:space="0" w:color="000000"/>
            </w:tcBorders>
            <w:shd w:val="clear" w:color="auto" w:fill="auto"/>
            <w:vAlign w:val="bottom"/>
          </w:tcPr>
          <w:p w14:paraId="563A46B1" w14:textId="77777777" w:rsidR="00C3639B" w:rsidRPr="00853565" w:rsidRDefault="00C3639B" w:rsidP="007B7D2E">
            <w:pPr>
              <w:spacing w:before="140" w:line="180" w:lineRule="exact"/>
              <w:ind w:left="170"/>
            </w:pPr>
            <w:r w:rsidRPr="00853565">
              <w:rPr>
                <w:i/>
              </w:rPr>
              <w:t>Denmark</w:t>
            </w:r>
          </w:p>
        </w:tc>
      </w:tr>
      <w:tr w:rsidR="00853565" w:rsidRPr="00853565" w14:paraId="06FF3749" w14:textId="77777777">
        <w:trPr>
          <w:cantSplit/>
        </w:trPr>
        <w:tc>
          <w:tcPr>
            <w:tcW w:w="2842" w:type="dxa"/>
            <w:shd w:val="clear" w:color="auto" w:fill="auto"/>
            <w:vAlign w:val="bottom"/>
          </w:tcPr>
          <w:p w14:paraId="44820794" w14:textId="77777777" w:rsidR="00C3639B" w:rsidRPr="00853565" w:rsidRDefault="00C3639B" w:rsidP="007B7D2E">
            <w:pPr>
              <w:spacing w:before="140" w:line="180" w:lineRule="exact"/>
              <w:ind w:left="113"/>
            </w:pPr>
            <w:r w:rsidRPr="00853565">
              <w:t>Италия</w:t>
            </w:r>
          </w:p>
        </w:tc>
        <w:tc>
          <w:tcPr>
            <w:tcW w:w="1060" w:type="dxa"/>
            <w:tcBorders>
              <w:left w:val="single" w:sz="6" w:space="0" w:color="000000"/>
            </w:tcBorders>
            <w:shd w:val="clear" w:color="auto" w:fill="auto"/>
            <w:vAlign w:val="bottom"/>
          </w:tcPr>
          <w:p w14:paraId="4B6986C4" w14:textId="0DF9D913"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853565">
              <w:rPr>
                <w:rFonts w:cs="Times New Roman"/>
              </w:rPr>
              <w:t>78,83</w:t>
            </w:r>
          </w:p>
        </w:tc>
        <w:tc>
          <w:tcPr>
            <w:tcW w:w="1060" w:type="dxa"/>
            <w:tcBorders>
              <w:left w:val="single" w:sz="6" w:space="0" w:color="000000"/>
            </w:tcBorders>
            <w:shd w:val="clear" w:color="auto" w:fill="auto"/>
            <w:vAlign w:val="bottom"/>
          </w:tcPr>
          <w:p w14:paraId="2A63EA6A" w14:textId="178A0E24"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853565">
              <w:rPr>
                <w:rFonts w:cs="Times New Roman"/>
              </w:rPr>
              <w:t>78,83</w:t>
            </w:r>
          </w:p>
        </w:tc>
        <w:tc>
          <w:tcPr>
            <w:tcW w:w="1060" w:type="dxa"/>
            <w:tcBorders>
              <w:left w:val="single" w:sz="6" w:space="0" w:color="000000"/>
            </w:tcBorders>
            <w:shd w:val="clear" w:color="auto" w:fill="auto"/>
            <w:vAlign w:val="bottom"/>
          </w:tcPr>
          <w:p w14:paraId="5624BCD9" w14:textId="7BAC1BFC"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853565">
              <w:rPr>
                <w:rFonts w:cs="Times New Roman"/>
              </w:rPr>
              <w:t>78,83</w:t>
            </w:r>
          </w:p>
        </w:tc>
        <w:tc>
          <w:tcPr>
            <w:tcW w:w="1061" w:type="dxa"/>
            <w:tcBorders>
              <w:left w:val="single" w:sz="6" w:space="0" w:color="000000"/>
            </w:tcBorders>
            <w:shd w:val="clear" w:color="auto" w:fill="auto"/>
            <w:vAlign w:val="bottom"/>
          </w:tcPr>
          <w:p w14:paraId="5A6DB097" w14:textId="14BA9214"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853565">
              <w:rPr>
                <w:rFonts w:cs="Times New Roman"/>
              </w:rPr>
              <w:t>78,83</w:t>
            </w:r>
          </w:p>
        </w:tc>
        <w:tc>
          <w:tcPr>
            <w:tcW w:w="2839" w:type="dxa"/>
            <w:tcBorders>
              <w:left w:val="single" w:sz="6" w:space="0" w:color="000000"/>
            </w:tcBorders>
            <w:shd w:val="clear" w:color="auto" w:fill="auto"/>
            <w:vAlign w:val="bottom"/>
          </w:tcPr>
          <w:p w14:paraId="3D1C6FF1" w14:textId="77777777" w:rsidR="00C3639B" w:rsidRPr="00853565" w:rsidRDefault="00C3639B" w:rsidP="007B7D2E">
            <w:pPr>
              <w:spacing w:before="140" w:line="180" w:lineRule="exact"/>
              <w:ind w:left="170"/>
            </w:pPr>
            <w:r w:rsidRPr="00853565">
              <w:rPr>
                <w:i/>
              </w:rPr>
              <w:t>Italy</w:t>
            </w:r>
          </w:p>
        </w:tc>
      </w:tr>
      <w:tr w:rsidR="00853565" w:rsidRPr="00853565" w14:paraId="2638E438" w14:textId="77777777">
        <w:trPr>
          <w:cantSplit/>
        </w:trPr>
        <w:tc>
          <w:tcPr>
            <w:tcW w:w="2842" w:type="dxa"/>
            <w:shd w:val="clear" w:color="auto" w:fill="auto"/>
            <w:vAlign w:val="bottom"/>
          </w:tcPr>
          <w:p w14:paraId="07F8B0FB" w14:textId="77777777" w:rsidR="00C3639B" w:rsidRPr="00853565" w:rsidRDefault="00C3639B" w:rsidP="007B7D2E">
            <w:pPr>
              <w:spacing w:before="140" w:line="180" w:lineRule="exact"/>
              <w:ind w:left="113"/>
            </w:pPr>
            <w:r w:rsidRPr="00853565">
              <w:t>Литва</w:t>
            </w:r>
          </w:p>
        </w:tc>
        <w:tc>
          <w:tcPr>
            <w:tcW w:w="1060" w:type="dxa"/>
            <w:tcBorders>
              <w:left w:val="single" w:sz="6" w:space="0" w:color="000000"/>
            </w:tcBorders>
            <w:shd w:val="clear" w:color="auto" w:fill="auto"/>
            <w:vAlign w:val="bottom"/>
          </w:tcPr>
          <w:p w14:paraId="6AAA4F45" w14:textId="37758C5A"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853565">
              <w:rPr>
                <w:rFonts w:cs="Times New Roman"/>
              </w:rPr>
              <w:t>0,19</w:t>
            </w:r>
          </w:p>
        </w:tc>
        <w:tc>
          <w:tcPr>
            <w:tcW w:w="1060" w:type="dxa"/>
            <w:tcBorders>
              <w:left w:val="single" w:sz="6" w:space="0" w:color="000000"/>
            </w:tcBorders>
            <w:shd w:val="clear" w:color="auto" w:fill="auto"/>
            <w:vAlign w:val="bottom"/>
          </w:tcPr>
          <w:p w14:paraId="22AFEBDA" w14:textId="20A26B89"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853565">
              <w:rPr>
                <w:rFonts w:cs="Times New Roman"/>
              </w:rPr>
              <w:t>0,19</w:t>
            </w:r>
          </w:p>
        </w:tc>
        <w:tc>
          <w:tcPr>
            <w:tcW w:w="1060" w:type="dxa"/>
            <w:tcBorders>
              <w:left w:val="single" w:sz="6" w:space="0" w:color="000000"/>
            </w:tcBorders>
            <w:shd w:val="clear" w:color="auto" w:fill="auto"/>
            <w:vAlign w:val="bottom"/>
          </w:tcPr>
          <w:p w14:paraId="51F7BF3E" w14:textId="4419216B"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853565">
              <w:rPr>
                <w:rFonts w:cs="Times New Roman"/>
              </w:rPr>
              <w:t>0,19</w:t>
            </w:r>
          </w:p>
        </w:tc>
        <w:tc>
          <w:tcPr>
            <w:tcW w:w="1061" w:type="dxa"/>
            <w:tcBorders>
              <w:left w:val="single" w:sz="6" w:space="0" w:color="000000"/>
            </w:tcBorders>
            <w:shd w:val="clear" w:color="auto" w:fill="auto"/>
            <w:vAlign w:val="bottom"/>
          </w:tcPr>
          <w:p w14:paraId="28709E71" w14:textId="1323E329"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853565">
              <w:rPr>
                <w:rFonts w:cs="Times New Roman"/>
              </w:rPr>
              <w:t>0,19</w:t>
            </w:r>
          </w:p>
        </w:tc>
        <w:tc>
          <w:tcPr>
            <w:tcW w:w="2839" w:type="dxa"/>
            <w:tcBorders>
              <w:left w:val="single" w:sz="6" w:space="0" w:color="000000"/>
            </w:tcBorders>
            <w:shd w:val="clear" w:color="auto" w:fill="auto"/>
            <w:vAlign w:val="bottom"/>
          </w:tcPr>
          <w:p w14:paraId="037B24A1" w14:textId="77777777" w:rsidR="00C3639B" w:rsidRPr="00853565" w:rsidRDefault="00C3639B" w:rsidP="007B7D2E">
            <w:pPr>
              <w:spacing w:before="140" w:line="180" w:lineRule="exact"/>
              <w:ind w:left="170"/>
            </w:pPr>
            <w:r w:rsidRPr="00853565">
              <w:rPr>
                <w:i/>
              </w:rPr>
              <w:t>Lithuania</w:t>
            </w:r>
          </w:p>
        </w:tc>
      </w:tr>
      <w:tr w:rsidR="00853565" w:rsidRPr="00853565" w14:paraId="74417EE1" w14:textId="77777777">
        <w:trPr>
          <w:cantSplit/>
        </w:trPr>
        <w:tc>
          <w:tcPr>
            <w:tcW w:w="2842" w:type="dxa"/>
            <w:shd w:val="clear" w:color="auto" w:fill="auto"/>
            <w:vAlign w:val="bottom"/>
          </w:tcPr>
          <w:p w14:paraId="6F9806DE" w14:textId="77777777" w:rsidR="00C3639B" w:rsidRPr="00853565" w:rsidRDefault="00C3639B" w:rsidP="007B7D2E">
            <w:pPr>
              <w:spacing w:before="140" w:line="180" w:lineRule="exact"/>
              <w:ind w:left="113"/>
            </w:pPr>
            <w:r w:rsidRPr="00853565">
              <w:t>Нидерланды</w:t>
            </w:r>
          </w:p>
        </w:tc>
        <w:tc>
          <w:tcPr>
            <w:tcW w:w="1060" w:type="dxa"/>
            <w:tcBorders>
              <w:left w:val="single" w:sz="6" w:space="0" w:color="000000"/>
            </w:tcBorders>
            <w:shd w:val="clear" w:color="auto" w:fill="auto"/>
            <w:vAlign w:val="bottom"/>
          </w:tcPr>
          <w:p w14:paraId="364C5A46" w14:textId="209997BF"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853565">
              <w:rPr>
                <w:rFonts w:cs="Times New Roman"/>
              </w:rPr>
              <w:t>19,69</w:t>
            </w:r>
          </w:p>
        </w:tc>
        <w:tc>
          <w:tcPr>
            <w:tcW w:w="1060" w:type="dxa"/>
            <w:tcBorders>
              <w:left w:val="single" w:sz="6" w:space="0" w:color="000000"/>
            </w:tcBorders>
            <w:shd w:val="clear" w:color="auto" w:fill="auto"/>
            <w:vAlign w:val="bottom"/>
          </w:tcPr>
          <w:p w14:paraId="2A30115D" w14:textId="4246DF42"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853565">
              <w:rPr>
                <w:rFonts w:cs="Times New Roman"/>
              </w:rPr>
              <w:t>19,69</w:t>
            </w:r>
          </w:p>
        </w:tc>
        <w:tc>
          <w:tcPr>
            <w:tcW w:w="1060" w:type="dxa"/>
            <w:tcBorders>
              <w:left w:val="single" w:sz="6" w:space="0" w:color="000000"/>
            </w:tcBorders>
            <w:shd w:val="clear" w:color="auto" w:fill="auto"/>
            <w:vAlign w:val="bottom"/>
          </w:tcPr>
          <w:p w14:paraId="1116DFC6" w14:textId="0F604821"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853565">
              <w:rPr>
                <w:rFonts w:cs="Times New Roman"/>
              </w:rPr>
              <w:t>19,69</w:t>
            </w:r>
          </w:p>
        </w:tc>
        <w:tc>
          <w:tcPr>
            <w:tcW w:w="1061" w:type="dxa"/>
            <w:tcBorders>
              <w:left w:val="single" w:sz="6" w:space="0" w:color="000000"/>
            </w:tcBorders>
            <w:shd w:val="clear" w:color="auto" w:fill="auto"/>
            <w:vAlign w:val="bottom"/>
          </w:tcPr>
          <w:p w14:paraId="3593713E" w14:textId="7BBBC3CC"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853565">
              <w:rPr>
                <w:rFonts w:cs="Times New Roman"/>
              </w:rPr>
              <w:t>19,69</w:t>
            </w:r>
          </w:p>
        </w:tc>
        <w:tc>
          <w:tcPr>
            <w:tcW w:w="2839" w:type="dxa"/>
            <w:tcBorders>
              <w:left w:val="single" w:sz="6" w:space="0" w:color="000000"/>
            </w:tcBorders>
            <w:shd w:val="clear" w:color="auto" w:fill="auto"/>
            <w:vAlign w:val="bottom"/>
          </w:tcPr>
          <w:p w14:paraId="746C27D8" w14:textId="77777777" w:rsidR="00C3639B" w:rsidRPr="00853565" w:rsidRDefault="00C3639B" w:rsidP="007B7D2E">
            <w:pPr>
              <w:spacing w:before="140" w:line="180" w:lineRule="exact"/>
              <w:ind w:left="170"/>
            </w:pPr>
            <w:r w:rsidRPr="00853565">
              <w:rPr>
                <w:i/>
              </w:rPr>
              <w:t>Netherlands</w:t>
            </w:r>
          </w:p>
        </w:tc>
      </w:tr>
      <w:tr w:rsidR="00853565" w:rsidRPr="00853565" w14:paraId="77BCB489" w14:textId="77777777">
        <w:trPr>
          <w:cantSplit/>
        </w:trPr>
        <w:tc>
          <w:tcPr>
            <w:tcW w:w="2842" w:type="dxa"/>
            <w:shd w:val="clear" w:color="auto" w:fill="auto"/>
            <w:vAlign w:val="bottom"/>
          </w:tcPr>
          <w:p w14:paraId="0FAD6FDB" w14:textId="77777777" w:rsidR="00C3639B" w:rsidRPr="00853565" w:rsidRDefault="00C3639B" w:rsidP="007B7D2E">
            <w:pPr>
              <w:spacing w:before="140" w:line="180" w:lineRule="exact"/>
              <w:ind w:left="113"/>
            </w:pPr>
            <w:r w:rsidRPr="00853565">
              <w:t>Польша</w:t>
            </w:r>
          </w:p>
        </w:tc>
        <w:tc>
          <w:tcPr>
            <w:tcW w:w="1060" w:type="dxa"/>
            <w:tcBorders>
              <w:left w:val="single" w:sz="6" w:space="0" w:color="000000"/>
            </w:tcBorders>
            <w:shd w:val="clear" w:color="auto" w:fill="auto"/>
            <w:vAlign w:val="bottom"/>
          </w:tcPr>
          <w:p w14:paraId="0BA8F09D" w14:textId="30475E7D"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853565">
              <w:rPr>
                <w:rFonts w:cs="Times New Roman"/>
              </w:rPr>
              <w:t>3,31</w:t>
            </w:r>
          </w:p>
        </w:tc>
        <w:tc>
          <w:tcPr>
            <w:tcW w:w="1060" w:type="dxa"/>
            <w:tcBorders>
              <w:left w:val="single" w:sz="6" w:space="0" w:color="000000"/>
            </w:tcBorders>
            <w:shd w:val="clear" w:color="auto" w:fill="auto"/>
            <w:vAlign w:val="bottom"/>
          </w:tcPr>
          <w:p w14:paraId="6B237885" w14:textId="5DEEB102"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853565">
              <w:rPr>
                <w:rFonts w:cs="Times New Roman"/>
              </w:rPr>
              <w:t>4,14</w:t>
            </w:r>
          </w:p>
        </w:tc>
        <w:tc>
          <w:tcPr>
            <w:tcW w:w="1060" w:type="dxa"/>
            <w:tcBorders>
              <w:left w:val="single" w:sz="6" w:space="0" w:color="000000"/>
            </w:tcBorders>
            <w:shd w:val="clear" w:color="auto" w:fill="auto"/>
            <w:vAlign w:val="bottom"/>
          </w:tcPr>
          <w:p w14:paraId="4AD37D14" w14:textId="6F661C83"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853565">
              <w:rPr>
                <w:rFonts w:cs="Times New Roman"/>
              </w:rPr>
              <w:t>7,35</w:t>
            </w:r>
          </w:p>
        </w:tc>
        <w:tc>
          <w:tcPr>
            <w:tcW w:w="1061" w:type="dxa"/>
            <w:tcBorders>
              <w:left w:val="single" w:sz="6" w:space="0" w:color="000000"/>
            </w:tcBorders>
            <w:shd w:val="clear" w:color="auto" w:fill="auto"/>
            <w:vAlign w:val="bottom"/>
          </w:tcPr>
          <w:p w14:paraId="2E723E5C" w14:textId="3B60B85D"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853565">
              <w:rPr>
                <w:rFonts w:cs="Times New Roman"/>
              </w:rPr>
              <w:t>7,35</w:t>
            </w:r>
          </w:p>
        </w:tc>
        <w:tc>
          <w:tcPr>
            <w:tcW w:w="2839" w:type="dxa"/>
            <w:tcBorders>
              <w:left w:val="single" w:sz="6" w:space="0" w:color="000000"/>
            </w:tcBorders>
            <w:shd w:val="clear" w:color="auto" w:fill="auto"/>
            <w:vAlign w:val="bottom"/>
          </w:tcPr>
          <w:p w14:paraId="6FCF1DF2" w14:textId="77777777" w:rsidR="00C3639B" w:rsidRPr="00853565" w:rsidRDefault="00C3639B" w:rsidP="007B7D2E">
            <w:pPr>
              <w:spacing w:before="140" w:line="180" w:lineRule="exact"/>
              <w:ind w:left="170"/>
            </w:pPr>
            <w:r w:rsidRPr="00853565">
              <w:rPr>
                <w:i/>
              </w:rPr>
              <w:t>Poland</w:t>
            </w:r>
          </w:p>
        </w:tc>
      </w:tr>
      <w:tr w:rsidR="00853565" w:rsidRPr="00853565" w14:paraId="641EB726" w14:textId="77777777">
        <w:trPr>
          <w:cantSplit/>
        </w:trPr>
        <w:tc>
          <w:tcPr>
            <w:tcW w:w="2842" w:type="dxa"/>
            <w:shd w:val="clear" w:color="auto" w:fill="auto"/>
            <w:vAlign w:val="bottom"/>
          </w:tcPr>
          <w:p w14:paraId="1D66F411" w14:textId="65DA702D" w:rsidR="00C3639B" w:rsidRPr="00853565" w:rsidRDefault="00C3639B" w:rsidP="007B7D2E">
            <w:pPr>
              <w:spacing w:before="140" w:line="180" w:lineRule="exact"/>
              <w:ind w:left="113"/>
            </w:pPr>
            <w:r w:rsidRPr="00853565">
              <w:t xml:space="preserve">Соединенное Королевство </w:t>
            </w:r>
            <w:r w:rsidRPr="00853565">
              <w:br/>
              <w:t>(Великобритания)</w:t>
            </w:r>
            <w:r w:rsidR="006944E0" w:rsidRPr="00853565">
              <w:rPr>
                <w:vertAlign w:val="superscript"/>
              </w:rPr>
              <w:t xml:space="preserve"> 3)</w:t>
            </w:r>
          </w:p>
        </w:tc>
        <w:tc>
          <w:tcPr>
            <w:tcW w:w="1060" w:type="dxa"/>
            <w:tcBorders>
              <w:left w:val="single" w:sz="6" w:space="0" w:color="000000"/>
            </w:tcBorders>
            <w:shd w:val="clear" w:color="auto" w:fill="auto"/>
            <w:vAlign w:val="bottom"/>
          </w:tcPr>
          <w:p w14:paraId="11ADF33D" w14:textId="3B929367"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853565">
              <w:rPr>
                <w:rFonts w:cs="Times New Roman"/>
              </w:rPr>
              <w:t>9,98</w:t>
            </w:r>
          </w:p>
        </w:tc>
        <w:tc>
          <w:tcPr>
            <w:tcW w:w="1060" w:type="dxa"/>
            <w:tcBorders>
              <w:left w:val="single" w:sz="6" w:space="0" w:color="000000"/>
            </w:tcBorders>
            <w:shd w:val="clear" w:color="auto" w:fill="auto"/>
            <w:vAlign w:val="bottom"/>
          </w:tcPr>
          <w:p w14:paraId="59593470" w14:textId="4FA4B319"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853565">
              <w:rPr>
                <w:rFonts w:cs="Times New Roman"/>
              </w:rPr>
              <w:t>9,98</w:t>
            </w:r>
          </w:p>
        </w:tc>
        <w:tc>
          <w:tcPr>
            <w:tcW w:w="1060" w:type="dxa"/>
            <w:tcBorders>
              <w:left w:val="single" w:sz="6" w:space="0" w:color="000000"/>
            </w:tcBorders>
            <w:shd w:val="clear" w:color="auto" w:fill="auto"/>
            <w:vAlign w:val="bottom"/>
          </w:tcPr>
          <w:p w14:paraId="4E3D9F41" w14:textId="152AB345"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853565">
              <w:rPr>
                <w:rFonts w:cs="Times New Roman"/>
              </w:rPr>
              <w:t>9,98</w:t>
            </w:r>
          </w:p>
        </w:tc>
        <w:tc>
          <w:tcPr>
            <w:tcW w:w="1061" w:type="dxa"/>
            <w:tcBorders>
              <w:left w:val="single" w:sz="6" w:space="0" w:color="000000"/>
            </w:tcBorders>
            <w:shd w:val="clear" w:color="auto" w:fill="auto"/>
            <w:vAlign w:val="bottom"/>
          </w:tcPr>
          <w:p w14:paraId="2D13500A" w14:textId="222C107F"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853565">
              <w:rPr>
                <w:rFonts w:cs="Times New Roman"/>
              </w:rPr>
              <w:t>9,98</w:t>
            </w:r>
          </w:p>
        </w:tc>
        <w:tc>
          <w:tcPr>
            <w:tcW w:w="2839" w:type="dxa"/>
            <w:tcBorders>
              <w:left w:val="single" w:sz="6" w:space="0" w:color="000000"/>
            </w:tcBorders>
            <w:shd w:val="clear" w:color="auto" w:fill="auto"/>
            <w:vAlign w:val="bottom"/>
          </w:tcPr>
          <w:p w14:paraId="58F257CA" w14:textId="080E6689" w:rsidR="00C3639B" w:rsidRPr="00853565" w:rsidRDefault="00C3639B" w:rsidP="007B7D2E">
            <w:pPr>
              <w:spacing w:before="140" w:line="180" w:lineRule="exact"/>
              <w:ind w:left="170"/>
            </w:pPr>
            <w:r w:rsidRPr="00853565">
              <w:rPr>
                <w:i/>
              </w:rPr>
              <w:t>United Kingdom</w:t>
            </w:r>
            <w:r w:rsidR="006944E0" w:rsidRPr="00853565">
              <w:rPr>
                <w:vertAlign w:val="superscript"/>
              </w:rPr>
              <w:t>3)</w:t>
            </w:r>
          </w:p>
        </w:tc>
      </w:tr>
      <w:tr w:rsidR="00853565" w:rsidRPr="00853565" w14:paraId="20772D05" w14:textId="77777777">
        <w:trPr>
          <w:cantSplit/>
        </w:trPr>
        <w:tc>
          <w:tcPr>
            <w:tcW w:w="2842" w:type="dxa"/>
            <w:shd w:val="clear" w:color="auto" w:fill="auto"/>
            <w:vAlign w:val="bottom"/>
          </w:tcPr>
          <w:p w14:paraId="096513AF" w14:textId="77777777" w:rsidR="00C3639B" w:rsidRPr="00853565" w:rsidRDefault="00C3639B" w:rsidP="007B7D2E">
            <w:pPr>
              <w:spacing w:before="140" w:line="180" w:lineRule="exact"/>
              <w:ind w:left="113"/>
            </w:pPr>
            <w:r w:rsidRPr="00853565">
              <w:t>Финляндия</w:t>
            </w:r>
          </w:p>
        </w:tc>
        <w:tc>
          <w:tcPr>
            <w:tcW w:w="1060" w:type="dxa"/>
            <w:tcBorders>
              <w:left w:val="single" w:sz="6" w:space="0" w:color="000000"/>
            </w:tcBorders>
            <w:shd w:val="clear" w:color="auto" w:fill="auto"/>
            <w:vAlign w:val="bottom"/>
          </w:tcPr>
          <w:p w14:paraId="05B0E31D" w14:textId="793D278A"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853565">
              <w:rPr>
                <w:rFonts w:cs="Times New Roman"/>
              </w:rPr>
              <w:t>1,58</w:t>
            </w:r>
          </w:p>
        </w:tc>
        <w:tc>
          <w:tcPr>
            <w:tcW w:w="1060" w:type="dxa"/>
            <w:tcBorders>
              <w:left w:val="single" w:sz="6" w:space="0" w:color="000000"/>
            </w:tcBorders>
            <w:shd w:val="clear" w:color="auto" w:fill="auto"/>
            <w:vAlign w:val="bottom"/>
          </w:tcPr>
          <w:p w14:paraId="6E058E66" w14:textId="6371C729"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853565">
              <w:rPr>
                <w:rFonts w:cs="Times New Roman"/>
              </w:rPr>
              <w:t>1,58</w:t>
            </w:r>
          </w:p>
        </w:tc>
        <w:tc>
          <w:tcPr>
            <w:tcW w:w="1060" w:type="dxa"/>
            <w:tcBorders>
              <w:left w:val="single" w:sz="6" w:space="0" w:color="000000"/>
            </w:tcBorders>
            <w:shd w:val="clear" w:color="auto" w:fill="auto"/>
            <w:vAlign w:val="bottom"/>
          </w:tcPr>
          <w:p w14:paraId="6634C81A" w14:textId="53030070"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853565">
              <w:rPr>
                <w:rFonts w:cs="Times New Roman"/>
              </w:rPr>
              <w:t>1,58</w:t>
            </w:r>
          </w:p>
        </w:tc>
        <w:tc>
          <w:tcPr>
            <w:tcW w:w="1061" w:type="dxa"/>
            <w:tcBorders>
              <w:left w:val="single" w:sz="6" w:space="0" w:color="000000"/>
            </w:tcBorders>
            <w:shd w:val="clear" w:color="auto" w:fill="auto"/>
            <w:vAlign w:val="bottom"/>
          </w:tcPr>
          <w:p w14:paraId="11ED80C3" w14:textId="3534AE4B"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853565">
              <w:rPr>
                <w:rFonts w:cs="Times New Roman"/>
              </w:rPr>
              <w:t>1,58</w:t>
            </w:r>
          </w:p>
        </w:tc>
        <w:tc>
          <w:tcPr>
            <w:tcW w:w="2839" w:type="dxa"/>
            <w:tcBorders>
              <w:left w:val="single" w:sz="6" w:space="0" w:color="000000"/>
            </w:tcBorders>
            <w:shd w:val="clear" w:color="auto" w:fill="auto"/>
            <w:vAlign w:val="bottom"/>
          </w:tcPr>
          <w:p w14:paraId="5F718138" w14:textId="77777777" w:rsidR="00C3639B" w:rsidRPr="00853565" w:rsidRDefault="00C3639B" w:rsidP="007B7D2E">
            <w:pPr>
              <w:spacing w:before="140" w:line="180" w:lineRule="exact"/>
              <w:ind w:left="170"/>
            </w:pPr>
            <w:r w:rsidRPr="00853565">
              <w:rPr>
                <w:i/>
              </w:rPr>
              <w:t xml:space="preserve">Finland </w:t>
            </w:r>
          </w:p>
        </w:tc>
      </w:tr>
      <w:tr w:rsidR="00853565" w:rsidRPr="00853565" w14:paraId="32C44D5E" w14:textId="77777777">
        <w:trPr>
          <w:cantSplit/>
        </w:trPr>
        <w:tc>
          <w:tcPr>
            <w:tcW w:w="2842" w:type="dxa"/>
            <w:shd w:val="clear" w:color="auto" w:fill="auto"/>
            <w:vAlign w:val="bottom"/>
          </w:tcPr>
          <w:p w14:paraId="1706CCF8" w14:textId="77777777" w:rsidR="00C3639B" w:rsidRPr="00853565" w:rsidRDefault="00C3639B" w:rsidP="007B7D2E">
            <w:pPr>
              <w:spacing w:before="140" w:line="180" w:lineRule="exact"/>
              <w:ind w:left="113"/>
            </w:pPr>
            <w:r w:rsidRPr="00853565">
              <w:t>Франция</w:t>
            </w:r>
          </w:p>
        </w:tc>
        <w:tc>
          <w:tcPr>
            <w:tcW w:w="1060" w:type="dxa"/>
            <w:tcBorders>
              <w:left w:val="single" w:sz="6" w:space="0" w:color="000000"/>
            </w:tcBorders>
            <w:shd w:val="clear" w:color="auto" w:fill="auto"/>
            <w:vAlign w:val="bottom"/>
          </w:tcPr>
          <w:p w14:paraId="7AF209C0" w14:textId="7F0DC4B3"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853565">
              <w:rPr>
                <w:rFonts w:cs="Times New Roman"/>
              </w:rPr>
              <w:t>78,30</w:t>
            </w:r>
          </w:p>
        </w:tc>
        <w:tc>
          <w:tcPr>
            <w:tcW w:w="1060" w:type="dxa"/>
            <w:tcBorders>
              <w:left w:val="single" w:sz="6" w:space="0" w:color="000000"/>
            </w:tcBorders>
            <w:shd w:val="clear" w:color="auto" w:fill="auto"/>
            <w:vAlign w:val="bottom"/>
          </w:tcPr>
          <w:p w14:paraId="326D0BC7" w14:textId="0AB564EC"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853565">
              <w:rPr>
                <w:rFonts w:cs="Times New Roman"/>
              </w:rPr>
              <w:t>78,32</w:t>
            </w:r>
          </w:p>
        </w:tc>
        <w:tc>
          <w:tcPr>
            <w:tcW w:w="1060" w:type="dxa"/>
            <w:tcBorders>
              <w:left w:val="single" w:sz="6" w:space="0" w:color="000000"/>
            </w:tcBorders>
            <w:shd w:val="clear" w:color="auto" w:fill="auto"/>
            <w:vAlign w:val="bottom"/>
          </w:tcPr>
          <w:p w14:paraId="1C69A30B" w14:textId="1027D993"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853565">
              <w:rPr>
                <w:rFonts w:cs="Times New Roman"/>
              </w:rPr>
              <w:t>78,32</w:t>
            </w:r>
          </w:p>
        </w:tc>
        <w:tc>
          <w:tcPr>
            <w:tcW w:w="1061" w:type="dxa"/>
            <w:tcBorders>
              <w:left w:val="single" w:sz="6" w:space="0" w:color="000000"/>
            </w:tcBorders>
            <w:shd w:val="clear" w:color="auto" w:fill="auto"/>
            <w:vAlign w:val="bottom"/>
          </w:tcPr>
          <w:p w14:paraId="1BA096FE" w14:textId="63D288AF"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853565">
              <w:rPr>
                <w:rFonts w:cs="Times New Roman"/>
              </w:rPr>
              <w:t>78,33</w:t>
            </w:r>
          </w:p>
        </w:tc>
        <w:tc>
          <w:tcPr>
            <w:tcW w:w="2839" w:type="dxa"/>
            <w:tcBorders>
              <w:left w:val="single" w:sz="6" w:space="0" w:color="000000"/>
            </w:tcBorders>
            <w:shd w:val="clear" w:color="auto" w:fill="auto"/>
            <w:vAlign w:val="bottom"/>
          </w:tcPr>
          <w:p w14:paraId="7ACD5860" w14:textId="77777777" w:rsidR="00C3639B" w:rsidRPr="00853565" w:rsidRDefault="00C3639B" w:rsidP="007B7D2E">
            <w:pPr>
              <w:spacing w:before="140" w:line="180" w:lineRule="exact"/>
              <w:ind w:left="170"/>
            </w:pPr>
            <w:r w:rsidRPr="00853565">
              <w:rPr>
                <w:i/>
              </w:rPr>
              <w:t>France</w:t>
            </w:r>
          </w:p>
        </w:tc>
      </w:tr>
      <w:tr w:rsidR="00853565" w:rsidRPr="00853565" w14:paraId="31F2351F" w14:textId="77777777">
        <w:trPr>
          <w:cantSplit/>
        </w:trPr>
        <w:tc>
          <w:tcPr>
            <w:tcW w:w="2842" w:type="dxa"/>
            <w:shd w:val="clear" w:color="auto" w:fill="auto"/>
            <w:vAlign w:val="bottom"/>
          </w:tcPr>
          <w:p w14:paraId="2FD8D79B" w14:textId="77777777" w:rsidR="00C3639B" w:rsidRPr="00853565" w:rsidRDefault="00C3639B" w:rsidP="007B7D2E">
            <w:pPr>
              <w:spacing w:before="140" w:line="180" w:lineRule="exact"/>
              <w:ind w:left="113"/>
            </w:pPr>
            <w:r w:rsidRPr="00853565">
              <w:t>Швеция</w:t>
            </w:r>
          </w:p>
        </w:tc>
        <w:tc>
          <w:tcPr>
            <w:tcW w:w="1060" w:type="dxa"/>
            <w:tcBorders>
              <w:left w:val="single" w:sz="6" w:space="0" w:color="000000"/>
            </w:tcBorders>
            <w:shd w:val="clear" w:color="auto" w:fill="auto"/>
            <w:vAlign w:val="bottom"/>
          </w:tcPr>
          <w:p w14:paraId="2CD42196" w14:textId="0DD7EC09"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853565">
              <w:rPr>
                <w:rFonts w:cs="Times New Roman"/>
              </w:rPr>
              <w:t>4,04</w:t>
            </w:r>
          </w:p>
        </w:tc>
        <w:tc>
          <w:tcPr>
            <w:tcW w:w="1060" w:type="dxa"/>
            <w:tcBorders>
              <w:left w:val="single" w:sz="6" w:space="0" w:color="000000"/>
            </w:tcBorders>
            <w:shd w:val="clear" w:color="auto" w:fill="auto"/>
            <w:vAlign w:val="bottom"/>
          </w:tcPr>
          <w:p w14:paraId="61194DE2" w14:textId="5F6E88F7"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853565">
              <w:rPr>
                <w:rFonts w:cs="Times New Roman"/>
              </w:rPr>
              <w:t>4,04</w:t>
            </w:r>
          </w:p>
        </w:tc>
        <w:tc>
          <w:tcPr>
            <w:tcW w:w="1060" w:type="dxa"/>
            <w:tcBorders>
              <w:left w:val="single" w:sz="6" w:space="0" w:color="000000"/>
            </w:tcBorders>
            <w:shd w:val="clear" w:color="auto" w:fill="auto"/>
            <w:vAlign w:val="bottom"/>
          </w:tcPr>
          <w:p w14:paraId="22CDC180" w14:textId="6466D663"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853565">
              <w:rPr>
                <w:rFonts w:cs="Times New Roman"/>
              </w:rPr>
              <w:t>4,04</w:t>
            </w:r>
          </w:p>
        </w:tc>
        <w:tc>
          <w:tcPr>
            <w:tcW w:w="1061" w:type="dxa"/>
            <w:tcBorders>
              <w:left w:val="single" w:sz="6" w:space="0" w:color="000000"/>
            </w:tcBorders>
            <w:shd w:val="clear" w:color="auto" w:fill="auto"/>
            <w:vAlign w:val="bottom"/>
          </w:tcPr>
          <w:p w14:paraId="4A8522A4" w14:textId="583B913E"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853565">
              <w:rPr>
                <w:rFonts w:cs="Times New Roman"/>
              </w:rPr>
              <w:t>4,04</w:t>
            </w:r>
          </w:p>
        </w:tc>
        <w:tc>
          <w:tcPr>
            <w:tcW w:w="2839" w:type="dxa"/>
            <w:tcBorders>
              <w:left w:val="single" w:sz="6" w:space="0" w:color="000000"/>
            </w:tcBorders>
            <w:shd w:val="clear" w:color="auto" w:fill="auto"/>
            <w:vAlign w:val="bottom"/>
          </w:tcPr>
          <w:p w14:paraId="708ED0EE" w14:textId="77777777" w:rsidR="00C3639B" w:rsidRPr="00853565" w:rsidRDefault="00C3639B" w:rsidP="007B7D2E">
            <w:pPr>
              <w:spacing w:before="140" w:line="180" w:lineRule="exact"/>
              <w:ind w:left="170"/>
            </w:pPr>
            <w:r w:rsidRPr="00853565">
              <w:rPr>
                <w:i/>
              </w:rPr>
              <w:t>Sweden</w:t>
            </w:r>
          </w:p>
        </w:tc>
      </w:tr>
      <w:tr w:rsidR="00853565" w:rsidRPr="00853565" w14:paraId="0A763733" w14:textId="77777777">
        <w:trPr>
          <w:cantSplit/>
        </w:trPr>
        <w:tc>
          <w:tcPr>
            <w:tcW w:w="2842" w:type="dxa"/>
            <w:shd w:val="clear" w:color="auto" w:fill="auto"/>
            <w:vAlign w:val="bottom"/>
          </w:tcPr>
          <w:p w14:paraId="33ECA713" w14:textId="77777777" w:rsidR="00C3639B" w:rsidRPr="00853565" w:rsidRDefault="00C3639B" w:rsidP="007B7D2E">
            <w:pPr>
              <w:spacing w:before="140" w:line="180" w:lineRule="exact"/>
            </w:pPr>
            <w:r w:rsidRPr="00853565">
              <w:rPr>
                <w:b/>
                <w:bCs/>
              </w:rPr>
              <w:t xml:space="preserve">Другие страны </w:t>
            </w:r>
          </w:p>
        </w:tc>
        <w:tc>
          <w:tcPr>
            <w:tcW w:w="1060" w:type="dxa"/>
            <w:tcBorders>
              <w:left w:val="single" w:sz="6" w:space="0" w:color="000000"/>
            </w:tcBorders>
            <w:shd w:val="clear" w:color="auto" w:fill="auto"/>
            <w:vAlign w:val="bottom"/>
          </w:tcPr>
          <w:p w14:paraId="18D26251" w14:textId="77777777"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p>
        </w:tc>
        <w:tc>
          <w:tcPr>
            <w:tcW w:w="1060" w:type="dxa"/>
            <w:tcBorders>
              <w:left w:val="single" w:sz="6" w:space="0" w:color="000000"/>
            </w:tcBorders>
            <w:shd w:val="clear" w:color="auto" w:fill="auto"/>
            <w:vAlign w:val="bottom"/>
          </w:tcPr>
          <w:p w14:paraId="5A126BCE" w14:textId="77777777"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p>
        </w:tc>
        <w:tc>
          <w:tcPr>
            <w:tcW w:w="1060" w:type="dxa"/>
            <w:tcBorders>
              <w:left w:val="single" w:sz="6" w:space="0" w:color="000000"/>
            </w:tcBorders>
            <w:shd w:val="clear" w:color="auto" w:fill="auto"/>
            <w:vAlign w:val="bottom"/>
          </w:tcPr>
          <w:p w14:paraId="0FBEA863" w14:textId="77777777"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p>
        </w:tc>
        <w:tc>
          <w:tcPr>
            <w:tcW w:w="1061" w:type="dxa"/>
            <w:tcBorders>
              <w:left w:val="single" w:sz="6" w:space="0" w:color="000000"/>
            </w:tcBorders>
            <w:shd w:val="clear" w:color="auto" w:fill="auto"/>
            <w:vAlign w:val="bottom"/>
          </w:tcPr>
          <w:p w14:paraId="204E9CAF" w14:textId="77777777"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p>
        </w:tc>
        <w:tc>
          <w:tcPr>
            <w:tcW w:w="2839" w:type="dxa"/>
            <w:tcBorders>
              <w:left w:val="single" w:sz="6" w:space="0" w:color="000000"/>
            </w:tcBorders>
            <w:shd w:val="clear" w:color="auto" w:fill="auto"/>
            <w:vAlign w:val="bottom"/>
          </w:tcPr>
          <w:p w14:paraId="02DD9A54" w14:textId="77777777" w:rsidR="00C3639B" w:rsidRPr="00853565" w:rsidRDefault="00C3639B" w:rsidP="007B7D2E">
            <w:pPr>
              <w:spacing w:before="140" w:line="180" w:lineRule="exact"/>
              <w:ind w:left="57"/>
            </w:pPr>
            <w:r w:rsidRPr="00853565">
              <w:rPr>
                <w:b/>
                <w:i/>
              </w:rPr>
              <w:t xml:space="preserve">Other countries </w:t>
            </w:r>
          </w:p>
        </w:tc>
      </w:tr>
      <w:tr w:rsidR="00853565" w:rsidRPr="00853565" w14:paraId="2128CC26" w14:textId="77777777">
        <w:trPr>
          <w:cantSplit/>
        </w:trPr>
        <w:tc>
          <w:tcPr>
            <w:tcW w:w="2842" w:type="dxa"/>
            <w:shd w:val="clear" w:color="auto" w:fill="auto"/>
            <w:vAlign w:val="bottom"/>
          </w:tcPr>
          <w:p w14:paraId="74305939" w14:textId="77777777" w:rsidR="00C3639B" w:rsidRPr="00853565" w:rsidRDefault="00C3639B" w:rsidP="007B7D2E">
            <w:pPr>
              <w:spacing w:before="140" w:line="180" w:lineRule="exact"/>
              <w:ind w:left="340"/>
            </w:pPr>
            <w:r w:rsidRPr="00853565">
              <w:t>из них:</w:t>
            </w:r>
          </w:p>
        </w:tc>
        <w:tc>
          <w:tcPr>
            <w:tcW w:w="1060" w:type="dxa"/>
            <w:tcBorders>
              <w:left w:val="single" w:sz="6" w:space="0" w:color="000000"/>
            </w:tcBorders>
            <w:shd w:val="clear" w:color="auto" w:fill="auto"/>
            <w:vAlign w:val="bottom"/>
          </w:tcPr>
          <w:p w14:paraId="7DDBCB4B" w14:textId="77777777"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p>
        </w:tc>
        <w:tc>
          <w:tcPr>
            <w:tcW w:w="1060" w:type="dxa"/>
            <w:tcBorders>
              <w:left w:val="single" w:sz="6" w:space="0" w:color="000000"/>
            </w:tcBorders>
            <w:shd w:val="clear" w:color="auto" w:fill="auto"/>
            <w:vAlign w:val="bottom"/>
          </w:tcPr>
          <w:p w14:paraId="7412E704" w14:textId="77777777"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p>
        </w:tc>
        <w:tc>
          <w:tcPr>
            <w:tcW w:w="1060" w:type="dxa"/>
            <w:tcBorders>
              <w:left w:val="single" w:sz="6" w:space="0" w:color="000000"/>
            </w:tcBorders>
            <w:shd w:val="clear" w:color="auto" w:fill="auto"/>
            <w:vAlign w:val="bottom"/>
          </w:tcPr>
          <w:p w14:paraId="14357E84" w14:textId="77777777"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p>
        </w:tc>
        <w:tc>
          <w:tcPr>
            <w:tcW w:w="1061" w:type="dxa"/>
            <w:tcBorders>
              <w:left w:val="single" w:sz="6" w:space="0" w:color="000000"/>
            </w:tcBorders>
            <w:shd w:val="clear" w:color="auto" w:fill="auto"/>
            <w:vAlign w:val="bottom"/>
          </w:tcPr>
          <w:p w14:paraId="63433D62" w14:textId="77777777"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p>
        </w:tc>
        <w:tc>
          <w:tcPr>
            <w:tcW w:w="2839" w:type="dxa"/>
            <w:tcBorders>
              <w:left w:val="single" w:sz="6" w:space="0" w:color="000000"/>
            </w:tcBorders>
            <w:shd w:val="clear" w:color="auto" w:fill="auto"/>
            <w:vAlign w:val="bottom"/>
          </w:tcPr>
          <w:p w14:paraId="2596B19E" w14:textId="77777777" w:rsidR="00C3639B" w:rsidRPr="00853565" w:rsidRDefault="00C3639B" w:rsidP="007B7D2E">
            <w:pPr>
              <w:spacing w:before="140" w:line="180" w:lineRule="exact"/>
              <w:ind w:left="340"/>
            </w:pPr>
            <w:r w:rsidRPr="00853565">
              <w:rPr>
                <w:i/>
              </w:rPr>
              <w:t>of which:</w:t>
            </w:r>
          </w:p>
        </w:tc>
      </w:tr>
      <w:tr w:rsidR="00853565" w:rsidRPr="00853565" w14:paraId="64AB75B6" w14:textId="77777777">
        <w:trPr>
          <w:cantSplit/>
        </w:trPr>
        <w:tc>
          <w:tcPr>
            <w:tcW w:w="2842" w:type="dxa"/>
            <w:shd w:val="clear" w:color="auto" w:fill="auto"/>
            <w:vAlign w:val="bottom"/>
          </w:tcPr>
          <w:p w14:paraId="352C87CD" w14:textId="77777777" w:rsidR="00C3639B" w:rsidRPr="00853565" w:rsidRDefault="00C3639B" w:rsidP="007B7D2E">
            <w:pPr>
              <w:spacing w:before="140" w:line="180" w:lineRule="exact"/>
              <w:ind w:left="113"/>
            </w:pPr>
            <w:r w:rsidRPr="00853565">
              <w:t>Австралия</w:t>
            </w:r>
          </w:p>
        </w:tc>
        <w:tc>
          <w:tcPr>
            <w:tcW w:w="1060" w:type="dxa"/>
            <w:tcBorders>
              <w:left w:val="single" w:sz="6" w:space="0" w:color="000000"/>
            </w:tcBorders>
            <w:shd w:val="clear" w:color="auto" w:fill="auto"/>
            <w:vAlign w:val="bottom"/>
          </w:tcPr>
          <w:p w14:paraId="08628D95" w14:textId="2F5A7FE7"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853565">
              <w:rPr>
                <w:rFonts w:cs="Times New Roman"/>
              </w:rPr>
              <w:t>2,57</w:t>
            </w:r>
          </w:p>
        </w:tc>
        <w:tc>
          <w:tcPr>
            <w:tcW w:w="1060" w:type="dxa"/>
            <w:tcBorders>
              <w:left w:val="single" w:sz="6" w:space="0" w:color="000000"/>
            </w:tcBorders>
            <w:shd w:val="clear" w:color="auto" w:fill="auto"/>
            <w:vAlign w:val="bottom"/>
          </w:tcPr>
          <w:p w14:paraId="47DE32E5" w14:textId="41F4D1CD"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853565">
              <w:rPr>
                <w:rFonts w:cs="Times New Roman"/>
              </w:rPr>
              <w:t>2,21</w:t>
            </w:r>
          </w:p>
        </w:tc>
        <w:tc>
          <w:tcPr>
            <w:tcW w:w="1060" w:type="dxa"/>
            <w:tcBorders>
              <w:left w:val="single" w:sz="6" w:space="0" w:color="000000"/>
            </w:tcBorders>
            <w:shd w:val="clear" w:color="auto" w:fill="auto"/>
            <w:vAlign w:val="bottom"/>
          </w:tcPr>
          <w:p w14:paraId="325343A6" w14:textId="6504956D"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853565">
              <w:rPr>
                <w:rFonts w:cs="Times New Roman"/>
              </w:rPr>
              <w:t>1,57</w:t>
            </w:r>
          </w:p>
        </w:tc>
        <w:tc>
          <w:tcPr>
            <w:tcW w:w="1061" w:type="dxa"/>
            <w:tcBorders>
              <w:left w:val="single" w:sz="6" w:space="0" w:color="000000"/>
            </w:tcBorders>
            <w:shd w:val="clear" w:color="auto" w:fill="auto"/>
            <w:vAlign w:val="bottom"/>
          </w:tcPr>
          <w:p w14:paraId="3F570395" w14:textId="7BE568DC"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853565">
              <w:rPr>
                <w:rFonts w:cs="Times New Roman"/>
              </w:rPr>
              <w:t>1,79</w:t>
            </w:r>
          </w:p>
        </w:tc>
        <w:tc>
          <w:tcPr>
            <w:tcW w:w="2839" w:type="dxa"/>
            <w:tcBorders>
              <w:left w:val="single" w:sz="6" w:space="0" w:color="000000"/>
            </w:tcBorders>
            <w:shd w:val="clear" w:color="auto" w:fill="auto"/>
            <w:vAlign w:val="bottom"/>
          </w:tcPr>
          <w:p w14:paraId="08314186" w14:textId="77777777" w:rsidR="00C3639B" w:rsidRPr="00853565" w:rsidRDefault="00C3639B" w:rsidP="007B7D2E">
            <w:pPr>
              <w:spacing w:before="140" w:line="180" w:lineRule="exact"/>
              <w:ind w:left="170"/>
            </w:pPr>
            <w:r w:rsidRPr="00853565">
              <w:rPr>
                <w:i/>
              </w:rPr>
              <w:t>Australia</w:t>
            </w:r>
          </w:p>
        </w:tc>
      </w:tr>
      <w:tr w:rsidR="00853565" w:rsidRPr="00853565" w14:paraId="48C1F990" w14:textId="77777777">
        <w:trPr>
          <w:cantSplit/>
        </w:trPr>
        <w:tc>
          <w:tcPr>
            <w:tcW w:w="2842" w:type="dxa"/>
            <w:shd w:val="clear" w:color="auto" w:fill="auto"/>
            <w:vAlign w:val="bottom"/>
          </w:tcPr>
          <w:p w14:paraId="20CFC4A0" w14:textId="77777777" w:rsidR="00C3639B" w:rsidRPr="00853565" w:rsidRDefault="00C3639B" w:rsidP="007B7D2E">
            <w:pPr>
              <w:spacing w:before="140" w:line="180" w:lineRule="exact"/>
              <w:ind w:left="113"/>
            </w:pPr>
            <w:r w:rsidRPr="00853565">
              <w:t>Аргентина</w:t>
            </w:r>
          </w:p>
        </w:tc>
        <w:tc>
          <w:tcPr>
            <w:tcW w:w="1060" w:type="dxa"/>
            <w:tcBorders>
              <w:left w:val="single" w:sz="6" w:space="0" w:color="000000"/>
            </w:tcBorders>
            <w:shd w:val="clear" w:color="auto" w:fill="auto"/>
            <w:vAlign w:val="bottom"/>
          </w:tcPr>
          <w:p w14:paraId="5DB6EB1D" w14:textId="0A7E3D2C"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853565">
              <w:rPr>
                <w:rFonts w:cs="Times New Roman"/>
              </w:rPr>
              <w:t>1,76</w:t>
            </w:r>
          </w:p>
        </w:tc>
        <w:tc>
          <w:tcPr>
            <w:tcW w:w="1060" w:type="dxa"/>
            <w:tcBorders>
              <w:left w:val="single" w:sz="6" w:space="0" w:color="000000"/>
            </w:tcBorders>
            <w:shd w:val="clear" w:color="auto" w:fill="auto"/>
            <w:vAlign w:val="bottom"/>
          </w:tcPr>
          <w:p w14:paraId="4D66B231" w14:textId="40BA4C6E"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853565">
              <w:rPr>
                <w:rFonts w:cs="Times New Roman"/>
              </w:rPr>
              <w:t>1,76</w:t>
            </w:r>
          </w:p>
        </w:tc>
        <w:tc>
          <w:tcPr>
            <w:tcW w:w="1060" w:type="dxa"/>
            <w:tcBorders>
              <w:left w:val="single" w:sz="6" w:space="0" w:color="000000"/>
            </w:tcBorders>
            <w:shd w:val="clear" w:color="auto" w:fill="auto"/>
            <w:vAlign w:val="bottom"/>
          </w:tcPr>
          <w:p w14:paraId="77CEE8E6" w14:textId="5D2F9589"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853565">
              <w:rPr>
                <w:rFonts w:cs="Times New Roman"/>
              </w:rPr>
              <w:t>1,76</w:t>
            </w:r>
          </w:p>
        </w:tc>
        <w:tc>
          <w:tcPr>
            <w:tcW w:w="1061" w:type="dxa"/>
            <w:tcBorders>
              <w:left w:val="single" w:sz="6" w:space="0" w:color="000000"/>
            </w:tcBorders>
            <w:shd w:val="clear" w:color="auto" w:fill="auto"/>
            <w:vAlign w:val="bottom"/>
          </w:tcPr>
          <w:p w14:paraId="57C9BD5C" w14:textId="05888B87"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853565">
              <w:rPr>
                <w:rFonts w:cs="Times New Roman"/>
              </w:rPr>
              <w:t>1,98</w:t>
            </w:r>
          </w:p>
        </w:tc>
        <w:tc>
          <w:tcPr>
            <w:tcW w:w="2839" w:type="dxa"/>
            <w:tcBorders>
              <w:left w:val="single" w:sz="6" w:space="0" w:color="000000"/>
            </w:tcBorders>
            <w:shd w:val="clear" w:color="auto" w:fill="auto"/>
            <w:vAlign w:val="bottom"/>
          </w:tcPr>
          <w:p w14:paraId="71724B5C" w14:textId="77777777" w:rsidR="00C3639B" w:rsidRPr="00853565" w:rsidRDefault="00C3639B" w:rsidP="007B7D2E">
            <w:pPr>
              <w:spacing w:before="140" w:line="180" w:lineRule="exact"/>
              <w:ind w:left="170"/>
            </w:pPr>
            <w:r w:rsidRPr="00853565">
              <w:rPr>
                <w:i/>
              </w:rPr>
              <w:t>Argentina</w:t>
            </w:r>
          </w:p>
        </w:tc>
      </w:tr>
      <w:tr w:rsidR="00853565" w:rsidRPr="00853565" w14:paraId="295EFD4C" w14:textId="77777777">
        <w:trPr>
          <w:cantSplit/>
        </w:trPr>
        <w:tc>
          <w:tcPr>
            <w:tcW w:w="2842" w:type="dxa"/>
            <w:shd w:val="clear" w:color="auto" w:fill="auto"/>
            <w:vAlign w:val="bottom"/>
          </w:tcPr>
          <w:p w14:paraId="548FEDF1" w14:textId="77777777" w:rsidR="00C3639B" w:rsidRPr="00853565" w:rsidRDefault="00C3639B" w:rsidP="007B7D2E">
            <w:pPr>
              <w:spacing w:before="140" w:line="180" w:lineRule="exact"/>
              <w:ind w:left="113"/>
            </w:pPr>
            <w:r w:rsidRPr="00853565">
              <w:t>Канада</w:t>
            </w:r>
          </w:p>
        </w:tc>
        <w:tc>
          <w:tcPr>
            <w:tcW w:w="1060" w:type="dxa"/>
            <w:tcBorders>
              <w:left w:val="single" w:sz="6" w:space="0" w:color="000000"/>
            </w:tcBorders>
            <w:shd w:val="clear" w:color="auto" w:fill="auto"/>
            <w:vAlign w:val="bottom"/>
          </w:tcPr>
          <w:p w14:paraId="30A80E38" w14:textId="378F7E59"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853565">
              <w:rPr>
                <w:rFonts w:cs="Times New Roman"/>
              </w:rPr>
              <w:t>0,11</w:t>
            </w:r>
          </w:p>
        </w:tc>
        <w:tc>
          <w:tcPr>
            <w:tcW w:w="1060" w:type="dxa"/>
            <w:tcBorders>
              <w:left w:val="single" w:sz="6" w:space="0" w:color="000000"/>
            </w:tcBorders>
            <w:shd w:val="clear" w:color="auto" w:fill="auto"/>
            <w:vAlign w:val="bottom"/>
          </w:tcPr>
          <w:p w14:paraId="3A3641C0" w14:textId="6797D0F7"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853565">
              <w:rPr>
                <w:rFonts w:cs="Times New Roman"/>
              </w:rPr>
              <w:t>–</w:t>
            </w:r>
          </w:p>
        </w:tc>
        <w:tc>
          <w:tcPr>
            <w:tcW w:w="1060" w:type="dxa"/>
            <w:tcBorders>
              <w:left w:val="single" w:sz="6" w:space="0" w:color="000000"/>
            </w:tcBorders>
            <w:shd w:val="clear" w:color="auto" w:fill="auto"/>
            <w:vAlign w:val="bottom"/>
          </w:tcPr>
          <w:p w14:paraId="4E85408F" w14:textId="01F7DBDD"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853565">
              <w:rPr>
                <w:rFonts w:cs="Times New Roman"/>
              </w:rPr>
              <w:t>–</w:t>
            </w:r>
          </w:p>
        </w:tc>
        <w:tc>
          <w:tcPr>
            <w:tcW w:w="1061" w:type="dxa"/>
            <w:tcBorders>
              <w:left w:val="single" w:sz="6" w:space="0" w:color="000000"/>
            </w:tcBorders>
            <w:shd w:val="clear" w:color="auto" w:fill="auto"/>
            <w:vAlign w:val="bottom"/>
          </w:tcPr>
          <w:p w14:paraId="690A97AC" w14:textId="5398DA3F" w:rsidR="00C3639B" w:rsidRPr="00853565" w:rsidRDefault="00405518"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lang w:val="en-US"/>
              </w:rPr>
            </w:pPr>
            <w:r w:rsidRPr="00853565">
              <w:rPr>
                <w:rFonts w:cs="Times New Roman"/>
                <w:lang w:val="en-US"/>
              </w:rPr>
              <w:t>–</w:t>
            </w:r>
          </w:p>
        </w:tc>
        <w:tc>
          <w:tcPr>
            <w:tcW w:w="2839" w:type="dxa"/>
            <w:tcBorders>
              <w:left w:val="single" w:sz="6" w:space="0" w:color="000000"/>
            </w:tcBorders>
            <w:shd w:val="clear" w:color="auto" w:fill="auto"/>
            <w:vAlign w:val="bottom"/>
          </w:tcPr>
          <w:p w14:paraId="566986A3" w14:textId="77777777" w:rsidR="00C3639B" w:rsidRPr="00853565" w:rsidRDefault="00C3639B" w:rsidP="007B7D2E">
            <w:pPr>
              <w:spacing w:before="140" w:line="180" w:lineRule="exact"/>
              <w:ind w:left="170"/>
            </w:pPr>
            <w:r w:rsidRPr="00853565">
              <w:rPr>
                <w:i/>
                <w:lang w:val="en-US"/>
              </w:rPr>
              <w:t>Canada</w:t>
            </w:r>
          </w:p>
        </w:tc>
      </w:tr>
      <w:tr w:rsidR="00853565" w:rsidRPr="00853565" w14:paraId="1215E719" w14:textId="77777777">
        <w:trPr>
          <w:cantSplit/>
        </w:trPr>
        <w:tc>
          <w:tcPr>
            <w:tcW w:w="2842" w:type="dxa"/>
            <w:shd w:val="clear" w:color="auto" w:fill="auto"/>
            <w:vAlign w:val="bottom"/>
          </w:tcPr>
          <w:p w14:paraId="3C281D88" w14:textId="77777777" w:rsidR="00C3639B" w:rsidRPr="00853565" w:rsidRDefault="00C3639B" w:rsidP="007B7D2E">
            <w:pPr>
              <w:spacing w:before="140" w:line="180" w:lineRule="exact"/>
              <w:ind w:left="113"/>
            </w:pPr>
            <w:r w:rsidRPr="00853565">
              <w:t>Мексика</w:t>
            </w:r>
          </w:p>
        </w:tc>
        <w:tc>
          <w:tcPr>
            <w:tcW w:w="1060" w:type="dxa"/>
            <w:tcBorders>
              <w:left w:val="single" w:sz="6" w:space="0" w:color="000000"/>
            </w:tcBorders>
            <w:shd w:val="clear" w:color="auto" w:fill="auto"/>
            <w:vAlign w:val="bottom"/>
          </w:tcPr>
          <w:p w14:paraId="6A01CAD6" w14:textId="6832DE6C"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853565">
              <w:rPr>
                <w:rFonts w:cs="Times New Roman"/>
              </w:rPr>
              <w:t>0,23</w:t>
            </w:r>
          </w:p>
        </w:tc>
        <w:tc>
          <w:tcPr>
            <w:tcW w:w="1060" w:type="dxa"/>
            <w:tcBorders>
              <w:left w:val="single" w:sz="6" w:space="0" w:color="000000"/>
            </w:tcBorders>
            <w:shd w:val="clear" w:color="auto" w:fill="auto"/>
            <w:vAlign w:val="bottom"/>
          </w:tcPr>
          <w:p w14:paraId="61CF6B2D" w14:textId="47A51116"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853565">
              <w:rPr>
                <w:rFonts w:cs="Times New Roman"/>
              </w:rPr>
              <w:t>3,86</w:t>
            </w:r>
          </w:p>
        </w:tc>
        <w:tc>
          <w:tcPr>
            <w:tcW w:w="1060" w:type="dxa"/>
            <w:tcBorders>
              <w:left w:val="single" w:sz="6" w:space="0" w:color="000000"/>
            </w:tcBorders>
            <w:shd w:val="clear" w:color="auto" w:fill="auto"/>
            <w:vAlign w:val="bottom"/>
          </w:tcPr>
          <w:p w14:paraId="6D4F8BB7" w14:textId="22E35BBA"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853565">
              <w:rPr>
                <w:rFonts w:cs="Times New Roman"/>
              </w:rPr>
              <w:t>3,86</w:t>
            </w:r>
          </w:p>
        </w:tc>
        <w:tc>
          <w:tcPr>
            <w:tcW w:w="1061" w:type="dxa"/>
            <w:tcBorders>
              <w:left w:val="single" w:sz="6" w:space="0" w:color="000000"/>
            </w:tcBorders>
            <w:shd w:val="clear" w:color="auto" w:fill="auto"/>
            <w:vAlign w:val="bottom"/>
          </w:tcPr>
          <w:p w14:paraId="1FAFDAAD" w14:textId="0742C172"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853565">
              <w:rPr>
                <w:rFonts w:cs="Times New Roman"/>
              </w:rPr>
              <w:t>3,86</w:t>
            </w:r>
          </w:p>
        </w:tc>
        <w:tc>
          <w:tcPr>
            <w:tcW w:w="2839" w:type="dxa"/>
            <w:tcBorders>
              <w:left w:val="single" w:sz="6" w:space="0" w:color="000000"/>
            </w:tcBorders>
            <w:shd w:val="clear" w:color="auto" w:fill="auto"/>
            <w:vAlign w:val="bottom"/>
          </w:tcPr>
          <w:p w14:paraId="3864E79B" w14:textId="77777777" w:rsidR="00C3639B" w:rsidRPr="00853565" w:rsidRDefault="00C3639B" w:rsidP="007B7D2E">
            <w:pPr>
              <w:spacing w:before="140" w:line="180" w:lineRule="exact"/>
              <w:ind w:left="170"/>
            </w:pPr>
            <w:r w:rsidRPr="00853565">
              <w:rPr>
                <w:i/>
              </w:rPr>
              <w:t>Mexico</w:t>
            </w:r>
          </w:p>
        </w:tc>
      </w:tr>
      <w:tr w:rsidR="00853565" w:rsidRPr="00853565" w14:paraId="29D5E114" w14:textId="77777777">
        <w:trPr>
          <w:cantSplit/>
        </w:trPr>
        <w:tc>
          <w:tcPr>
            <w:tcW w:w="2842" w:type="dxa"/>
            <w:shd w:val="clear" w:color="auto" w:fill="auto"/>
            <w:vAlign w:val="bottom"/>
          </w:tcPr>
          <w:p w14:paraId="6D4F6FFD" w14:textId="77777777" w:rsidR="00C3639B" w:rsidRPr="00853565" w:rsidRDefault="00C3639B" w:rsidP="007B7D2E">
            <w:pPr>
              <w:spacing w:before="140" w:line="180" w:lineRule="exact"/>
              <w:ind w:left="113"/>
            </w:pPr>
            <w:r w:rsidRPr="00853565">
              <w:t>Норвегия</w:t>
            </w:r>
          </w:p>
        </w:tc>
        <w:tc>
          <w:tcPr>
            <w:tcW w:w="1060" w:type="dxa"/>
            <w:tcBorders>
              <w:left w:val="single" w:sz="6" w:space="0" w:color="000000"/>
            </w:tcBorders>
            <w:shd w:val="clear" w:color="auto" w:fill="auto"/>
            <w:vAlign w:val="bottom"/>
          </w:tcPr>
          <w:p w14:paraId="1B8828CF" w14:textId="5AFBF47B"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853565">
              <w:rPr>
                <w:rFonts w:cs="Times New Roman"/>
              </w:rPr>
              <w:t>–</w:t>
            </w:r>
          </w:p>
        </w:tc>
        <w:tc>
          <w:tcPr>
            <w:tcW w:w="1060" w:type="dxa"/>
            <w:tcBorders>
              <w:left w:val="single" w:sz="6" w:space="0" w:color="000000"/>
            </w:tcBorders>
            <w:shd w:val="clear" w:color="auto" w:fill="auto"/>
            <w:vAlign w:val="bottom"/>
          </w:tcPr>
          <w:p w14:paraId="51925641" w14:textId="1DADEE1B"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853565">
              <w:rPr>
                <w:rFonts w:cs="Times New Roman"/>
              </w:rPr>
              <w:t>–</w:t>
            </w:r>
          </w:p>
        </w:tc>
        <w:tc>
          <w:tcPr>
            <w:tcW w:w="1060" w:type="dxa"/>
            <w:tcBorders>
              <w:left w:val="single" w:sz="6" w:space="0" w:color="000000"/>
            </w:tcBorders>
            <w:shd w:val="clear" w:color="auto" w:fill="auto"/>
            <w:vAlign w:val="bottom"/>
          </w:tcPr>
          <w:p w14:paraId="7603D945" w14:textId="38311C23"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853565">
              <w:rPr>
                <w:rFonts w:cs="Times New Roman"/>
              </w:rPr>
              <w:t>–</w:t>
            </w:r>
          </w:p>
        </w:tc>
        <w:tc>
          <w:tcPr>
            <w:tcW w:w="1061" w:type="dxa"/>
            <w:tcBorders>
              <w:left w:val="single" w:sz="6" w:space="0" w:color="000000"/>
            </w:tcBorders>
            <w:shd w:val="clear" w:color="auto" w:fill="auto"/>
            <w:vAlign w:val="bottom"/>
          </w:tcPr>
          <w:p w14:paraId="0CB32E38" w14:textId="659591CC" w:rsidR="00C3639B" w:rsidRPr="00853565" w:rsidRDefault="00405518"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lang w:val="en-US"/>
              </w:rPr>
            </w:pPr>
            <w:r w:rsidRPr="00853565">
              <w:rPr>
                <w:rFonts w:cs="Times New Roman"/>
                <w:lang w:val="en-US"/>
              </w:rPr>
              <w:t>–</w:t>
            </w:r>
          </w:p>
        </w:tc>
        <w:tc>
          <w:tcPr>
            <w:tcW w:w="2839" w:type="dxa"/>
            <w:tcBorders>
              <w:left w:val="single" w:sz="6" w:space="0" w:color="000000"/>
            </w:tcBorders>
            <w:shd w:val="clear" w:color="auto" w:fill="auto"/>
            <w:vAlign w:val="bottom"/>
          </w:tcPr>
          <w:p w14:paraId="5100E173" w14:textId="77777777" w:rsidR="00C3639B" w:rsidRPr="00853565" w:rsidRDefault="00C3639B" w:rsidP="007B7D2E">
            <w:pPr>
              <w:spacing w:before="140" w:line="180" w:lineRule="exact"/>
              <w:ind w:left="170"/>
            </w:pPr>
            <w:r w:rsidRPr="00853565">
              <w:rPr>
                <w:i/>
              </w:rPr>
              <w:t>Norway</w:t>
            </w:r>
          </w:p>
        </w:tc>
      </w:tr>
      <w:tr w:rsidR="00853565" w:rsidRPr="00853565" w14:paraId="784A94AC" w14:textId="77777777">
        <w:trPr>
          <w:cantSplit/>
        </w:trPr>
        <w:tc>
          <w:tcPr>
            <w:tcW w:w="2842" w:type="dxa"/>
            <w:shd w:val="clear" w:color="auto" w:fill="auto"/>
            <w:vAlign w:val="bottom"/>
          </w:tcPr>
          <w:p w14:paraId="0D28901D" w14:textId="77777777" w:rsidR="00C3639B" w:rsidRPr="00853565" w:rsidRDefault="00C3639B" w:rsidP="007B7D2E">
            <w:pPr>
              <w:spacing w:before="140" w:line="180" w:lineRule="exact"/>
              <w:ind w:left="113"/>
            </w:pPr>
            <w:r w:rsidRPr="00853565">
              <w:t>Республика Корея</w:t>
            </w:r>
          </w:p>
        </w:tc>
        <w:tc>
          <w:tcPr>
            <w:tcW w:w="1060" w:type="dxa"/>
            <w:tcBorders>
              <w:left w:val="single" w:sz="6" w:space="0" w:color="000000"/>
            </w:tcBorders>
            <w:shd w:val="clear" w:color="auto" w:fill="auto"/>
            <w:vAlign w:val="bottom"/>
          </w:tcPr>
          <w:p w14:paraId="682D65D3" w14:textId="26223FBC"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853565">
              <w:rPr>
                <w:rFonts w:cs="Times New Roman"/>
              </w:rPr>
              <w:t>0,46</w:t>
            </w:r>
          </w:p>
        </w:tc>
        <w:tc>
          <w:tcPr>
            <w:tcW w:w="1060" w:type="dxa"/>
            <w:tcBorders>
              <w:left w:val="single" w:sz="6" w:space="0" w:color="000000"/>
            </w:tcBorders>
            <w:shd w:val="clear" w:color="auto" w:fill="auto"/>
            <w:vAlign w:val="bottom"/>
          </w:tcPr>
          <w:p w14:paraId="30A83FD2" w14:textId="46FF3B05"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853565">
              <w:rPr>
                <w:rFonts w:cs="Times New Roman"/>
              </w:rPr>
              <w:t>3,36</w:t>
            </w:r>
          </w:p>
        </w:tc>
        <w:tc>
          <w:tcPr>
            <w:tcW w:w="1060" w:type="dxa"/>
            <w:tcBorders>
              <w:left w:val="single" w:sz="6" w:space="0" w:color="000000"/>
            </w:tcBorders>
            <w:shd w:val="clear" w:color="auto" w:fill="auto"/>
            <w:vAlign w:val="bottom"/>
          </w:tcPr>
          <w:p w14:paraId="41A531E8" w14:textId="272DF648"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853565">
              <w:rPr>
                <w:rFonts w:cs="Times New Roman"/>
              </w:rPr>
              <w:t>3,36</w:t>
            </w:r>
          </w:p>
        </w:tc>
        <w:tc>
          <w:tcPr>
            <w:tcW w:w="1061" w:type="dxa"/>
            <w:tcBorders>
              <w:left w:val="single" w:sz="6" w:space="0" w:color="000000"/>
            </w:tcBorders>
            <w:shd w:val="clear" w:color="auto" w:fill="auto"/>
            <w:vAlign w:val="bottom"/>
          </w:tcPr>
          <w:p w14:paraId="79786A38" w14:textId="294DE8E5"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853565">
              <w:rPr>
                <w:rFonts w:cs="Times New Roman"/>
              </w:rPr>
              <w:t>3,36</w:t>
            </w:r>
          </w:p>
        </w:tc>
        <w:tc>
          <w:tcPr>
            <w:tcW w:w="2839" w:type="dxa"/>
            <w:tcBorders>
              <w:left w:val="single" w:sz="6" w:space="0" w:color="000000"/>
            </w:tcBorders>
            <w:shd w:val="clear" w:color="auto" w:fill="auto"/>
            <w:vAlign w:val="bottom"/>
          </w:tcPr>
          <w:p w14:paraId="1B8FD77D" w14:textId="77777777" w:rsidR="00C3639B" w:rsidRPr="00853565" w:rsidRDefault="00C3639B" w:rsidP="007B7D2E">
            <w:pPr>
              <w:spacing w:before="140" w:line="180" w:lineRule="exact"/>
              <w:ind w:left="170"/>
            </w:pPr>
            <w:r w:rsidRPr="00853565">
              <w:rPr>
                <w:i/>
              </w:rPr>
              <w:t>Republic of Korea</w:t>
            </w:r>
          </w:p>
        </w:tc>
      </w:tr>
      <w:tr w:rsidR="00853565" w:rsidRPr="00853565" w14:paraId="4EB854C4" w14:textId="77777777">
        <w:trPr>
          <w:cantSplit/>
        </w:trPr>
        <w:tc>
          <w:tcPr>
            <w:tcW w:w="2842" w:type="dxa"/>
            <w:shd w:val="clear" w:color="auto" w:fill="auto"/>
            <w:vAlign w:val="bottom"/>
          </w:tcPr>
          <w:p w14:paraId="60368883" w14:textId="77777777" w:rsidR="00C3639B" w:rsidRPr="00853565" w:rsidRDefault="00C3639B" w:rsidP="007B7D2E">
            <w:pPr>
              <w:spacing w:before="140" w:line="180" w:lineRule="exact"/>
              <w:ind w:left="113"/>
            </w:pPr>
            <w:r w:rsidRPr="00853565">
              <w:t>США</w:t>
            </w:r>
          </w:p>
        </w:tc>
        <w:tc>
          <w:tcPr>
            <w:tcW w:w="1060" w:type="dxa"/>
            <w:tcBorders>
              <w:left w:val="single" w:sz="6" w:space="0" w:color="000000"/>
            </w:tcBorders>
            <w:shd w:val="clear" w:color="auto" w:fill="auto"/>
            <w:vAlign w:val="bottom"/>
          </w:tcPr>
          <w:p w14:paraId="271FF783" w14:textId="05A9CFB8"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853565">
              <w:rPr>
                <w:rFonts w:cs="Times New Roman"/>
              </w:rPr>
              <w:t>261,50</w:t>
            </w:r>
          </w:p>
        </w:tc>
        <w:tc>
          <w:tcPr>
            <w:tcW w:w="1060" w:type="dxa"/>
            <w:tcBorders>
              <w:left w:val="single" w:sz="6" w:space="0" w:color="000000"/>
            </w:tcBorders>
            <w:shd w:val="clear" w:color="auto" w:fill="auto"/>
            <w:vAlign w:val="bottom"/>
          </w:tcPr>
          <w:p w14:paraId="106721FA" w14:textId="36B7B445"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853565">
              <w:rPr>
                <w:rFonts w:cs="Times New Roman"/>
              </w:rPr>
              <w:t>261,50</w:t>
            </w:r>
          </w:p>
        </w:tc>
        <w:tc>
          <w:tcPr>
            <w:tcW w:w="1060" w:type="dxa"/>
            <w:tcBorders>
              <w:left w:val="single" w:sz="6" w:space="0" w:color="000000"/>
            </w:tcBorders>
            <w:shd w:val="clear" w:color="auto" w:fill="auto"/>
            <w:vAlign w:val="bottom"/>
          </w:tcPr>
          <w:p w14:paraId="5F8F2EF0" w14:textId="4363F668"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853565">
              <w:rPr>
                <w:rFonts w:cs="Times New Roman"/>
              </w:rPr>
              <w:t>261,50</w:t>
            </w:r>
          </w:p>
        </w:tc>
        <w:tc>
          <w:tcPr>
            <w:tcW w:w="1061" w:type="dxa"/>
            <w:tcBorders>
              <w:left w:val="single" w:sz="6" w:space="0" w:color="000000"/>
            </w:tcBorders>
            <w:shd w:val="clear" w:color="auto" w:fill="auto"/>
            <w:vAlign w:val="bottom"/>
          </w:tcPr>
          <w:p w14:paraId="13089318" w14:textId="6CF0BF15"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853565">
              <w:rPr>
                <w:rFonts w:cs="Times New Roman"/>
              </w:rPr>
              <w:t>261,50</w:t>
            </w:r>
          </w:p>
        </w:tc>
        <w:tc>
          <w:tcPr>
            <w:tcW w:w="2839" w:type="dxa"/>
            <w:tcBorders>
              <w:left w:val="single" w:sz="6" w:space="0" w:color="000000"/>
            </w:tcBorders>
            <w:shd w:val="clear" w:color="auto" w:fill="auto"/>
            <w:vAlign w:val="bottom"/>
          </w:tcPr>
          <w:p w14:paraId="4AFFB465" w14:textId="77777777" w:rsidR="00C3639B" w:rsidRPr="00853565" w:rsidRDefault="00C3639B" w:rsidP="007B7D2E">
            <w:pPr>
              <w:spacing w:before="140" w:line="180" w:lineRule="exact"/>
              <w:ind w:left="170"/>
            </w:pPr>
            <w:r w:rsidRPr="00853565">
              <w:rPr>
                <w:i/>
              </w:rPr>
              <w:t>USA</w:t>
            </w:r>
          </w:p>
        </w:tc>
      </w:tr>
      <w:tr w:rsidR="00853565" w:rsidRPr="00853565" w14:paraId="383D03A3" w14:textId="77777777">
        <w:trPr>
          <w:cantSplit/>
        </w:trPr>
        <w:tc>
          <w:tcPr>
            <w:tcW w:w="2842" w:type="dxa"/>
            <w:shd w:val="clear" w:color="auto" w:fill="auto"/>
            <w:vAlign w:val="bottom"/>
          </w:tcPr>
          <w:p w14:paraId="1098C763" w14:textId="77777777" w:rsidR="00C3639B" w:rsidRPr="00853565" w:rsidRDefault="00C3639B" w:rsidP="007B7D2E">
            <w:pPr>
              <w:spacing w:before="140" w:line="180" w:lineRule="exact"/>
              <w:ind w:left="113"/>
            </w:pPr>
            <w:r w:rsidRPr="00853565">
              <w:t>Турция</w:t>
            </w:r>
          </w:p>
        </w:tc>
        <w:tc>
          <w:tcPr>
            <w:tcW w:w="1060" w:type="dxa"/>
            <w:tcBorders>
              <w:left w:val="single" w:sz="6" w:space="0" w:color="000000"/>
            </w:tcBorders>
            <w:shd w:val="clear" w:color="auto" w:fill="auto"/>
            <w:vAlign w:val="bottom"/>
          </w:tcPr>
          <w:p w14:paraId="5025CED2" w14:textId="19F922ED"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853565">
              <w:rPr>
                <w:rFonts w:cs="Times New Roman"/>
              </w:rPr>
              <w:t>3,73</w:t>
            </w:r>
          </w:p>
        </w:tc>
        <w:tc>
          <w:tcPr>
            <w:tcW w:w="1060" w:type="dxa"/>
            <w:tcBorders>
              <w:left w:val="single" w:sz="6" w:space="0" w:color="000000"/>
            </w:tcBorders>
            <w:shd w:val="clear" w:color="auto" w:fill="auto"/>
            <w:vAlign w:val="bottom"/>
          </w:tcPr>
          <w:p w14:paraId="557C2E6C" w14:textId="5926D0CA"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853565">
              <w:rPr>
                <w:rFonts w:cs="Times New Roman"/>
              </w:rPr>
              <w:t>15,71</w:t>
            </w:r>
          </w:p>
        </w:tc>
        <w:tc>
          <w:tcPr>
            <w:tcW w:w="1060" w:type="dxa"/>
            <w:tcBorders>
              <w:left w:val="single" w:sz="6" w:space="0" w:color="000000"/>
            </w:tcBorders>
            <w:shd w:val="clear" w:color="auto" w:fill="auto"/>
            <w:vAlign w:val="bottom"/>
          </w:tcPr>
          <w:p w14:paraId="180DC0CD" w14:textId="3B95FF03"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853565">
              <w:rPr>
                <w:rFonts w:cs="Times New Roman"/>
              </w:rPr>
              <w:t>17,79</w:t>
            </w:r>
          </w:p>
        </w:tc>
        <w:tc>
          <w:tcPr>
            <w:tcW w:w="1061" w:type="dxa"/>
            <w:tcBorders>
              <w:left w:val="single" w:sz="6" w:space="0" w:color="000000"/>
            </w:tcBorders>
            <w:shd w:val="clear" w:color="auto" w:fill="auto"/>
            <w:vAlign w:val="bottom"/>
          </w:tcPr>
          <w:p w14:paraId="62AA2A99" w14:textId="0464E8BD"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853565">
              <w:rPr>
                <w:rFonts w:cs="Times New Roman"/>
              </w:rPr>
              <w:t>23,03</w:t>
            </w:r>
          </w:p>
        </w:tc>
        <w:tc>
          <w:tcPr>
            <w:tcW w:w="2839" w:type="dxa"/>
            <w:tcBorders>
              <w:left w:val="single" w:sz="6" w:space="0" w:color="000000"/>
            </w:tcBorders>
            <w:shd w:val="clear" w:color="auto" w:fill="auto"/>
            <w:vAlign w:val="bottom"/>
          </w:tcPr>
          <w:p w14:paraId="35311D47" w14:textId="77777777" w:rsidR="00C3639B" w:rsidRPr="00853565" w:rsidRDefault="00C3639B" w:rsidP="007B7D2E">
            <w:pPr>
              <w:spacing w:before="140" w:line="180" w:lineRule="exact"/>
              <w:ind w:left="170"/>
            </w:pPr>
            <w:r w:rsidRPr="00853565">
              <w:rPr>
                <w:i/>
              </w:rPr>
              <w:t>Turkey</w:t>
            </w:r>
          </w:p>
        </w:tc>
      </w:tr>
      <w:tr w:rsidR="00853565" w:rsidRPr="00853565" w14:paraId="548AB1C5" w14:textId="77777777">
        <w:trPr>
          <w:cantSplit/>
        </w:trPr>
        <w:tc>
          <w:tcPr>
            <w:tcW w:w="2842" w:type="dxa"/>
            <w:tcBorders>
              <w:bottom w:val="single" w:sz="6" w:space="0" w:color="000000"/>
            </w:tcBorders>
            <w:shd w:val="clear" w:color="auto" w:fill="auto"/>
            <w:vAlign w:val="bottom"/>
          </w:tcPr>
          <w:p w14:paraId="17C14BB3" w14:textId="77777777" w:rsidR="00C3639B" w:rsidRPr="00853565" w:rsidRDefault="00C3639B" w:rsidP="007B7D2E">
            <w:pPr>
              <w:spacing w:before="140" w:line="180" w:lineRule="exact"/>
              <w:ind w:left="113"/>
            </w:pPr>
            <w:r w:rsidRPr="00853565">
              <w:t>Япония</w:t>
            </w:r>
          </w:p>
        </w:tc>
        <w:tc>
          <w:tcPr>
            <w:tcW w:w="1060" w:type="dxa"/>
            <w:tcBorders>
              <w:left w:val="single" w:sz="6" w:space="0" w:color="000000"/>
              <w:bottom w:val="single" w:sz="6" w:space="0" w:color="000000"/>
            </w:tcBorders>
            <w:shd w:val="clear" w:color="auto" w:fill="auto"/>
            <w:vAlign w:val="bottom"/>
          </w:tcPr>
          <w:p w14:paraId="6D81D071" w14:textId="1C61EF3D"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853565">
              <w:rPr>
                <w:rFonts w:cs="Times New Roman"/>
              </w:rPr>
              <w:t>24,60</w:t>
            </w:r>
          </w:p>
        </w:tc>
        <w:tc>
          <w:tcPr>
            <w:tcW w:w="1060" w:type="dxa"/>
            <w:tcBorders>
              <w:left w:val="single" w:sz="6" w:space="0" w:color="000000"/>
              <w:bottom w:val="single" w:sz="6" w:space="0" w:color="000000"/>
            </w:tcBorders>
            <w:shd w:val="clear" w:color="auto" w:fill="auto"/>
            <w:vAlign w:val="bottom"/>
          </w:tcPr>
          <w:p w14:paraId="282664A8" w14:textId="1BB42E95"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853565">
              <w:rPr>
                <w:rFonts w:cs="Times New Roman"/>
              </w:rPr>
              <w:t>24,60</w:t>
            </w:r>
          </w:p>
        </w:tc>
        <w:tc>
          <w:tcPr>
            <w:tcW w:w="1060" w:type="dxa"/>
            <w:tcBorders>
              <w:left w:val="single" w:sz="6" w:space="0" w:color="000000"/>
              <w:bottom w:val="single" w:sz="6" w:space="0" w:color="000000"/>
            </w:tcBorders>
            <w:shd w:val="clear" w:color="auto" w:fill="auto"/>
            <w:vAlign w:val="bottom"/>
          </w:tcPr>
          <w:p w14:paraId="63F04032" w14:textId="4380A788"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853565">
              <w:rPr>
                <w:rFonts w:cs="Times New Roman"/>
              </w:rPr>
              <w:t>24,60</w:t>
            </w:r>
          </w:p>
        </w:tc>
        <w:tc>
          <w:tcPr>
            <w:tcW w:w="1061" w:type="dxa"/>
            <w:tcBorders>
              <w:left w:val="single" w:sz="6" w:space="0" w:color="000000"/>
              <w:bottom w:val="single" w:sz="6" w:space="0" w:color="000000"/>
            </w:tcBorders>
            <w:shd w:val="clear" w:color="auto" w:fill="auto"/>
            <w:vAlign w:val="bottom"/>
          </w:tcPr>
          <w:p w14:paraId="12DB9CBA" w14:textId="39A7DF34" w:rsidR="00C3639B" w:rsidRPr="00853565" w:rsidRDefault="00C3639B" w:rsidP="007B7D2E">
            <w:pPr>
              <w:pStyle w:val="xl26"/>
              <w:pBdr>
                <w:top w:val="none" w:sz="0" w:space="0" w:color="auto"/>
                <w:left w:val="none" w:sz="0" w:space="0" w:color="auto"/>
                <w:bottom w:val="none" w:sz="0" w:space="0" w:color="auto"/>
                <w:right w:val="none" w:sz="0" w:space="0" w:color="auto"/>
              </w:pBdr>
              <w:snapToGrid w:val="0"/>
              <w:spacing w:before="140" w:after="0" w:line="180" w:lineRule="exact"/>
              <w:ind w:right="284"/>
              <w:jc w:val="right"/>
              <w:textAlignment w:val="auto"/>
              <w:rPr>
                <w:rFonts w:cs="Times New Roman"/>
              </w:rPr>
            </w:pPr>
            <w:r w:rsidRPr="00853565">
              <w:rPr>
                <w:rFonts w:cs="Times New Roman"/>
              </w:rPr>
              <w:t>24,60</w:t>
            </w:r>
          </w:p>
        </w:tc>
        <w:tc>
          <w:tcPr>
            <w:tcW w:w="2839" w:type="dxa"/>
            <w:tcBorders>
              <w:left w:val="single" w:sz="6" w:space="0" w:color="000000"/>
              <w:bottom w:val="single" w:sz="6" w:space="0" w:color="000000"/>
            </w:tcBorders>
            <w:shd w:val="clear" w:color="auto" w:fill="auto"/>
            <w:vAlign w:val="bottom"/>
          </w:tcPr>
          <w:p w14:paraId="0E1847E4" w14:textId="77777777" w:rsidR="00C3639B" w:rsidRPr="00853565" w:rsidRDefault="00C3639B" w:rsidP="007B7D2E">
            <w:pPr>
              <w:spacing w:before="140" w:line="180" w:lineRule="exact"/>
              <w:ind w:left="170"/>
            </w:pPr>
            <w:r w:rsidRPr="00853565">
              <w:rPr>
                <w:i/>
              </w:rPr>
              <w:t>Japan</w:t>
            </w:r>
          </w:p>
        </w:tc>
      </w:tr>
    </w:tbl>
    <w:p w14:paraId="67D2B864" w14:textId="77777777" w:rsidR="00504A06" w:rsidRPr="00853565" w:rsidRDefault="00504A06" w:rsidP="002F226F">
      <w:pPr>
        <w:tabs>
          <w:tab w:val="left" w:pos="7371"/>
        </w:tabs>
        <w:spacing w:before="40"/>
        <w:rPr>
          <w:sz w:val="12"/>
          <w:szCs w:val="12"/>
        </w:rPr>
      </w:pPr>
      <w:r w:rsidRPr="00853565">
        <w:rPr>
          <w:sz w:val="12"/>
          <w:szCs w:val="12"/>
          <w:vertAlign w:val="superscript"/>
        </w:rPr>
        <w:t xml:space="preserve">1) </w:t>
      </w:r>
      <w:r w:rsidRPr="00853565">
        <w:rPr>
          <w:sz w:val="12"/>
          <w:szCs w:val="12"/>
        </w:rPr>
        <w:t>1 тройская унция =  31,1035 г.</w:t>
      </w:r>
    </w:p>
    <w:p w14:paraId="19F8CEC3" w14:textId="77777777" w:rsidR="00504A06" w:rsidRPr="00853565" w:rsidRDefault="00504A06" w:rsidP="002F226F">
      <w:pPr>
        <w:tabs>
          <w:tab w:val="left" w:pos="7371"/>
        </w:tabs>
        <w:rPr>
          <w:sz w:val="12"/>
          <w:szCs w:val="12"/>
        </w:rPr>
      </w:pPr>
      <w:r w:rsidRPr="00853565">
        <w:rPr>
          <w:sz w:val="12"/>
          <w:szCs w:val="12"/>
          <w:vertAlign w:val="superscript"/>
        </w:rPr>
        <w:t>2)</w:t>
      </w:r>
      <w:r w:rsidRPr="00853565">
        <w:rPr>
          <w:sz w:val="12"/>
          <w:szCs w:val="12"/>
        </w:rPr>
        <w:t xml:space="preserve"> По данным Банка России. По текущим котировкам Банка России.</w:t>
      </w:r>
    </w:p>
    <w:p w14:paraId="7AFB02D2" w14:textId="77777777" w:rsidR="006944E0" w:rsidRPr="00853565" w:rsidRDefault="006944E0" w:rsidP="006944E0">
      <w:pPr>
        <w:jc w:val="both"/>
        <w:rPr>
          <w:sz w:val="12"/>
          <w:szCs w:val="12"/>
        </w:rPr>
      </w:pPr>
      <w:r w:rsidRPr="00853565">
        <w:rPr>
          <w:sz w:val="12"/>
          <w:szCs w:val="12"/>
          <w:vertAlign w:val="superscript"/>
        </w:rPr>
        <w:t xml:space="preserve">3) </w:t>
      </w:r>
      <w:r w:rsidRPr="00853565">
        <w:rPr>
          <w:sz w:val="12"/>
          <w:szCs w:val="12"/>
        </w:rPr>
        <w:t>Великобритания вышла из состава ЕС 1 февраля 2020 г.</w:t>
      </w:r>
    </w:p>
    <w:p w14:paraId="7920E108" w14:textId="77777777" w:rsidR="00504A06" w:rsidRPr="00853565" w:rsidRDefault="00504A06" w:rsidP="008E5167">
      <w:pPr>
        <w:tabs>
          <w:tab w:val="left" w:pos="7371"/>
        </w:tabs>
        <w:spacing w:before="60"/>
        <w:rPr>
          <w:i/>
          <w:sz w:val="12"/>
          <w:szCs w:val="12"/>
          <w:lang w:val="en-US"/>
        </w:rPr>
      </w:pPr>
      <w:r w:rsidRPr="00853565">
        <w:rPr>
          <w:i/>
          <w:sz w:val="12"/>
          <w:szCs w:val="12"/>
          <w:vertAlign w:val="superscript"/>
          <w:lang w:val="en-US"/>
        </w:rPr>
        <w:t xml:space="preserve">1) </w:t>
      </w:r>
      <w:r w:rsidRPr="00853565">
        <w:rPr>
          <w:i/>
          <w:sz w:val="12"/>
          <w:szCs w:val="12"/>
          <w:lang w:val="en-US"/>
        </w:rPr>
        <w:t xml:space="preserve">1 </w:t>
      </w:r>
      <w:r w:rsidRPr="00853565">
        <w:rPr>
          <w:rStyle w:val="hps"/>
          <w:i/>
          <w:sz w:val="12"/>
          <w:szCs w:val="12"/>
          <w:lang w:val="en"/>
        </w:rPr>
        <w:t>troy</w:t>
      </w:r>
      <w:r w:rsidRPr="00853565">
        <w:rPr>
          <w:rStyle w:val="shorttext"/>
          <w:i/>
          <w:sz w:val="12"/>
          <w:szCs w:val="12"/>
          <w:lang w:val="en"/>
        </w:rPr>
        <w:t xml:space="preserve"> </w:t>
      </w:r>
      <w:r w:rsidRPr="00853565">
        <w:rPr>
          <w:rStyle w:val="hps"/>
          <w:i/>
          <w:sz w:val="12"/>
          <w:szCs w:val="12"/>
          <w:lang w:val="en"/>
        </w:rPr>
        <w:t>ounce</w:t>
      </w:r>
      <w:r w:rsidRPr="00853565">
        <w:rPr>
          <w:i/>
          <w:sz w:val="12"/>
          <w:szCs w:val="12"/>
          <w:lang w:val="en-US"/>
        </w:rPr>
        <w:t xml:space="preserve"> =  31,1035 g.</w:t>
      </w:r>
    </w:p>
    <w:p w14:paraId="7D65FA12" w14:textId="77777777" w:rsidR="0039485D" w:rsidRPr="00853565" w:rsidRDefault="0039485D" w:rsidP="002F226F">
      <w:pPr>
        <w:tabs>
          <w:tab w:val="left" w:pos="7371"/>
        </w:tabs>
        <w:rPr>
          <w:i/>
          <w:sz w:val="12"/>
          <w:szCs w:val="12"/>
          <w:lang w:val="en-US"/>
        </w:rPr>
      </w:pPr>
      <w:r w:rsidRPr="00853565">
        <w:rPr>
          <w:i/>
          <w:sz w:val="12"/>
          <w:szCs w:val="12"/>
          <w:vertAlign w:val="superscript"/>
          <w:lang w:val="en-US"/>
        </w:rPr>
        <w:t>2)</w:t>
      </w:r>
      <w:r w:rsidRPr="00853565">
        <w:rPr>
          <w:i/>
          <w:sz w:val="12"/>
          <w:szCs w:val="12"/>
          <w:lang w:val="en-US"/>
        </w:rPr>
        <w:t xml:space="preserve"> According to data of the Bank of Russia. A</w:t>
      </w:r>
      <w:r w:rsidRPr="00853565">
        <w:rPr>
          <w:rStyle w:val="hpsalt-edited"/>
          <w:i/>
          <w:sz w:val="12"/>
          <w:szCs w:val="12"/>
          <w:lang w:val="en"/>
        </w:rPr>
        <w:t>ccording to current quotes</w:t>
      </w:r>
      <w:r w:rsidRPr="00853565">
        <w:rPr>
          <w:rStyle w:val="shorttext"/>
          <w:i/>
          <w:sz w:val="12"/>
          <w:szCs w:val="12"/>
          <w:lang w:val="en"/>
        </w:rPr>
        <w:t xml:space="preserve"> </w:t>
      </w:r>
      <w:r w:rsidRPr="00853565">
        <w:rPr>
          <w:rStyle w:val="hps"/>
          <w:i/>
          <w:sz w:val="12"/>
          <w:szCs w:val="12"/>
          <w:lang w:val="en"/>
        </w:rPr>
        <w:t>of the Bank of Russia</w:t>
      </w:r>
      <w:r w:rsidRPr="00853565">
        <w:rPr>
          <w:i/>
          <w:sz w:val="12"/>
          <w:szCs w:val="12"/>
          <w:lang w:val="en-US"/>
        </w:rPr>
        <w:t>.</w:t>
      </w:r>
    </w:p>
    <w:p w14:paraId="4164B9D1" w14:textId="77777777" w:rsidR="006944E0" w:rsidRPr="00853565" w:rsidRDefault="006944E0" w:rsidP="006944E0">
      <w:pPr>
        <w:tabs>
          <w:tab w:val="center" w:pos="6634"/>
        </w:tabs>
        <w:rPr>
          <w:bCs/>
          <w:i/>
          <w:sz w:val="12"/>
          <w:szCs w:val="16"/>
          <w:lang w:val="en-US"/>
        </w:rPr>
      </w:pPr>
      <w:r w:rsidRPr="00853565">
        <w:rPr>
          <w:bCs/>
          <w:i/>
          <w:sz w:val="12"/>
          <w:szCs w:val="16"/>
          <w:vertAlign w:val="superscript"/>
          <w:lang w:val="en-US"/>
        </w:rPr>
        <w:t xml:space="preserve">3) </w:t>
      </w:r>
      <w:r w:rsidRPr="00853565">
        <w:rPr>
          <w:bCs/>
          <w:i/>
          <w:sz w:val="12"/>
          <w:szCs w:val="16"/>
          <w:lang w:val="en-US"/>
        </w:rPr>
        <w:t>The United Kingdom withdrew from the European Union (EU) on 1 February 2020.</w:t>
      </w:r>
    </w:p>
    <w:p w14:paraId="4C3782A5" w14:textId="248DFBCC" w:rsidR="00504A06" w:rsidRPr="00853565" w:rsidRDefault="00693970">
      <w:pPr>
        <w:pageBreakBefore/>
        <w:tabs>
          <w:tab w:val="left" w:pos="7371"/>
        </w:tabs>
        <w:spacing w:after="60"/>
        <w:ind w:left="510" w:hanging="510"/>
      </w:pPr>
      <w:r w:rsidRPr="00853565">
        <w:rPr>
          <w:b/>
          <w:bCs/>
          <w:sz w:val="16"/>
          <w:szCs w:val="16"/>
        </w:rPr>
        <w:lastRenderedPageBreak/>
        <w:t>26.</w:t>
      </w:r>
      <w:r w:rsidR="00504A06" w:rsidRPr="00853565">
        <w:rPr>
          <w:b/>
          <w:bCs/>
          <w:sz w:val="16"/>
          <w:szCs w:val="16"/>
        </w:rPr>
        <w:t>4</w:t>
      </w:r>
      <w:r w:rsidR="00E16A50" w:rsidRPr="00853565">
        <w:rPr>
          <w:b/>
          <w:bCs/>
          <w:sz w:val="16"/>
          <w:szCs w:val="16"/>
        </w:rPr>
        <w:t>9</w:t>
      </w:r>
      <w:r w:rsidR="00504A06" w:rsidRPr="00853565">
        <w:rPr>
          <w:b/>
          <w:bCs/>
          <w:sz w:val="16"/>
          <w:szCs w:val="16"/>
        </w:rPr>
        <w:t>. ДИНАМИКА КУРСОВ ИНОСТРАННЫХ ВАЛЮТ ПО ОТНОШЕНИЮ К РОССИЙСКОМУ РУБЛЮ</w:t>
      </w:r>
      <w:r w:rsidR="00504A06" w:rsidRPr="00853565">
        <w:rPr>
          <w:b/>
          <w:bCs/>
          <w:sz w:val="16"/>
          <w:szCs w:val="16"/>
          <w:vertAlign w:val="superscript"/>
        </w:rPr>
        <w:t>1)</w:t>
      </w:r>
      <w:r w:rsidR="00504A06" w:rsidRPr="00853565">
        <w:rPr>
          <w:b/>
          <w:bCs/>
          <w:vertAlign w:val="superscript"/>
        </w:rPr>
        <w:t xml:space="preserve"> </w:t>
      </w:r>
      <w:r w:rsidR="00504A06" w:rsidRPr="00853565">
        <w:rPr>
          <w:b/>
          <w:bCs/>
          <w:vertAlign w:val="superscript"/>
        </w:rPr>
        <w:br/>
      </w:r>
      <w:r w:rsidR="00504A06" w:rsidRPr="00853565">
        <w:t>среднегодовые</w:t>
      </w:r>
    </w:p>
    <w:p w14:paraId="089BC265" w14:textId="77777777" w:rsidR="00504A06" w:rsidRPr="00853565" w:rsidRDefault="008729FD">
      <w:pPr>
        <w:tabs>
          <w:tab w:val="left" w:pos="7371"/>
        </w:tabs>
        <w:spacing w:after="60"/>
        <w:ind w:left="510"/>
        <w:rPr>
          <w:lang w:val="en-US"/>
        </w:rPr>
      </w:pPr>
      <w:r w:rsidRPr="00853565">
        <w:rPr>
          <w:b/>
          <w:bCs/>
          <w:i/>
          <w:sz w:val="16"/>
          <w:szCs w:val="16"/>
          <w:lang w:val="en-US"/>
        </w:rPr>
        <w:t>EXCHANGE RATES OF FOREIGN CURRENCY TO RUSSIAN ROUBLE</w:t>
      </w:r>
      <w:r w:rsidRPr="00853565">
        <w:rPr>
          <w:b/>
          <w:bCs/>
          <w:i/>
          <w:sz w:val="16"/>
          <w:szCs w:val="16"/>
          <w:vertAlign w:val="superscript"/>
          <w:lang w:val="en-US"/>
        </w:rPr>
        <w:t>1)</w:t>
      </w:r>
      <w:r w:rsidR="00504A06" w:rsidRPr="00853565">
        <w:rPr>
          <w:b/>
          <w:bCs/>
          <w:i/>
          <w:sz w:val="16"/>
          <w:szCs w:val="16"/>
          <w:vertAlign w:val="superscript"/>
          <w:lang w:val="en-US"/>
        </w:rPr>
        <w:br/>
      </w:r>
      <w:r w:rsidR="00EA5FF2" w:rsidRPr="00853565">
        <w:rPr>
          <w:bCs/>
          <w:i/>
          <w:lang w:val="en-US"/>
        </w:rPr>
        <w:t>average annual rates</w:t>
      </w:r>
    </w:p>
    <w:tbl>
      <w:tblPr>
        <w:tblW w:w="9923" w:type="dxa"/>
        <w:tblInd w:w="57" w:type="dxa"/>
        <w:tblLayout w:type="fixed"/>
        <w:tblCellMar>
          <w:left w:w="57" w:type="dxa"/>
          <w:right w:w="0" w:type="dxa"/>
        </w:tblCellMar>
        <w:tblLook w:val="0000" w:firstRow="0" w:lastRow="0" w:firstColumn="0" w:lastColumn="0" w:noHBand="0" w:noVBand="0"/>
      </w:tblPr>
      <w:tblGrid>
        <w:gridCol w:w="2845"/>
        <w:gridCol w:w="845"/>
        <w:gridCol w:w="845"/>
        <w:gridCol w:w="846"/>
        <w:gridCol w:w="846"/>
        <w:gridCol w:w="846"/>
        <w:gridCol w:w="2850"/>
      </w:tblGrid>
      <w:tr w:rsidR="00853565" w:rsidRPr="00853565" w14:paraId="19077DF0" w14:textId="77777777" w:rsidTr="007D73F1">
        <w:trPr>
          <w:cantSplit/>
          <w:trHeight w:val="23"/>
        </w:trPr>
        <w:tc>
          <w:tcPr>
            <w:tcW w:w="2845" w:type="dxa"/>
            <w:tcBorders>
              <w:top w:val="single" w:sz="6" w:space="0" w:color="000000"/>
              <w:bottom w:val="single" w:sz="6" w:space="0" w:color="000000"/>
            </w:tcBorders>
            <w:shd w:val="clear" w:color="auto" w:fill="auto"/>
            <w:vAlign w:val="center"/>
          </w:tcPr>
          <w:p w14:paraId="5A7D56FC" w14:textId="77777777" w:rsidR="007D73F1" w:rsidRPr="00853565" w:rsidRDefault="007D73F1">
            <w:pPr>
              <w:spacing w:before="60" w:after="60"/>
              <w:jc w:val="center"/>
              <w:rPr>
                <w:lang w:val="en-US"/>
              </w:rPr>
            </w:pPr>
            <w:r w:rsidRPr="00853565">
              <w:rPr>
                <w:b/>
                <w:bCs/>
                <w:lang w:val="en-US"/>
              </w:rPr>
              <w:t> </w:t>
            </w:r>
          </w:p>
        </w:tc>
        <w:tc>
          <w:tcPr>
            <w:tcW w:w="845" w:type="dxa"/>
            <w:tcBorders>
              <w:top w:val="single" w:sz="6" w:space="0" w:color="000000"/>
              <w:left w:val="single" w:sz="6" w:space="0" w:color="000000"/>
              <w:bottom w:val="single" w:sz="6" w:space="0" w:color="000000"/>
            </w:tcBorders>
            <w:shd w:val="clear" w:color="auto" w:fill="auto"/>
          </w:tcPr>
          <w:p w14:paraId="157EE787" w14:textId="77777777" w:rsidR="007D73F1" w:rsidRPr="00853565" w:rsidRDefault="007D73F1">
            <w:pPr>
              <w:spacing w:before="60" w:after="60"/>
              <w:jc w:val="center"/>
            </w:pPr>
            <w:r w:rsidRPr="00853565">
              <w:t>2000</w:t>
            </w:r>
          </w:p>
        </w:tc>
        <w:tc>
          <w:tcPr>
            <w:tcW w:w="845" w:type="dxa"/>
            <w:tcBorders>
              <w:top w:val="single" w:sz="6" w:space="0" w:color="000000"/>
              <w:left w:val="single" w:sz="6" w:space="0" w:color="000000"/>
              <w:bottom w:val="single" w:sz="6" w:space="0" w:color="000000"/>
            </w:tcBorders>
            <w:shd w:val="clear" w:color="auto" w:fill="auto"/>
            <w:vAlign w:val="center"/>
          </w:tcPr>
          <w:p w14:paraId="4084E1B0" w14:textId="77777777" w:rsidR="007D73F1" w:rsidRPr="00853565" w:rsidRDefault="007D73F1">
            <w:pPr>
              <w:spacing w:before="60" w:after="60"/>
              <w:jc w:val="center"/>
            </w:pPr>
            <w:r w:rsidRPr="00853565">
              <w:t>2010</w:t>
            </w:r>
          </w:p>
        </w:tc>
        <w:tc>
          <w:tcPr>
            <w:tcW w:w="846" w:type="dxa"/>
            <w:tcBorders>
              <w:top w:val="single" w:sz="6" w:space="0" w:color="000000"/>
              <w:left w:val="single" w:sz="6" w:space="0" w:color="000000"/>
              <w:bottom w:val="single" w:sz="6" w:space="0" w:color="000000"/>
              <w:right w:val="single" w:sz="6" w:space="0" w:color="000000"/>
            </w:tcBorders>
            <w:vAlign w:val="center"/>
          </w:tcPr>
          <w:p w14:paraId="7BF6AEC9" w14:textId="487F6A9C" w:rsidR="007D73F1" w:rsidRPr="00853565" w:rsidRDefault="007D73F1" w:rsidP="009A6DE4">
            <w:pPr>
              <w:spacing w:before="60" w:after="60"/>
              <w:jc w:val="center"/>
            </w:pPr>
            <w:r w:rsidRPr="00853565">
              <w:t>2018</w:t>
            </w:r>
          </w:p>
        </w:tc>
        <w:tc>
          <w:tcPr>
            <w:tcW w:w="846" w:type="dxa"/>
            <w:tcBorders>
              <w:top w:val="single" w:sz="6" w:space="0" w:color="000000"/>
              <w:left w:val="single" w:sz="6" w:space="0" w:color="000000"/>
              <w:bottom w:val="single" w:sz="6" w:space="0" w:color="000000"/>
            </w:tcBorders>
            <w:vAlign w:val="center"/>
          </w:tcPr>
          <w:p w14:paraId="419C567F" w14:textId="5B29C99F" w:rsidR="007D73F1" w:rsidRPr="00853565" w:rsidRDefault="007D73F1" w:rsidP="009A6DE4">
            <w:pPr>
              <w:spacing w:before="60" w:after="60"/>
              <w:jc w:val="center"/>
            </w:pPr>
            <w:r w:rsidRPr="00853565">
              <w:rPr>
                <w:lang w:val="en-US"/>
              </w:rPr>
              <w:t>2019</w:t>
            </w:r>
          </w:p>
        </w:tc>
        <w:tc>
          <w:tcPr>
            <w:tcW w:w="846" w:type="dxa"/>
            <w:tcBorders>
              <w:top w:val="single" w:sz="6" w:space="0" w:color="000000"/>
              <w:left w:val="single" w:sz="6" w:space="0" w:color="000000"/>
              <w:bottom w:val="single" w:sz="6" w:space="0" w:color="000000"/>
            </w:tcBorders>
            <w:shd w:val="clear" w:color="auto" w:fill="auto"/>
            <w:vAlign w:val="center"/>
          </w:tcPr>
          <w:p w14:paraId="44D2E6E4" w14:textId="1466EBD9" w:rsidR="007D73F1" w:rsidRPr="00853565" w:rsidRDefault="007D73F1" w:rsidP="007D73F1">
            <w:pPr>
              <w:spacing w:before="60" w:after="60"/>
              <w:jc w:val="center"/>
              <w:rPr>
                <w:lang w:val="en-US"/>
              </w:rPr>
            </w:pPr>
            <w:r w:rsidRPr="00853565">
              <w:rPr>
                <w:lang w:val="en-US"/>
              </w:rPr>
              <w:t>2020</w:t>
            </w:r>
          </w:p>
        </w:tc>
        <w:tc>
          <w:tcPr>
            <w:tcW w:w="2850" w:type="dxa"/>
            <w:tcBorders>
              <w:top w:val="single" w:sz="6" w:space="0" w:color="000000"/>
              <w:left w:val="single" w:sz="6" w:space="0" w:color="000000"/>
              <w:bottom w:val="single" w:sz="6" w:space="0" w:color="000000"/>
            </w:tcBorders>
            <w:shd w:val="clear" w:color="auto" w:fill="auto"/>
          </w:tcPr>
          <w:p w14:paraId="7DEA1A7F" w14:textId="77777777" w:rsidR="007D73F1" w:rsidRPr="00853565" w:rsidRDefault="007D73F1">
            <w:pPr>
              <w:snapToGrid w:val="0"/>
              <w:spacing w:before="60" w:after="60"/>
              <w:jc w:val="center"/>
            </w:pPr>
          </w:p>
        </w:tc>
      </w:tr>
      <w:tr w:rsidR="00853565" w:rsidRPr="00853565" w14:paraId="56F84A66" w14:textId="77777777" w:rsidTr="007D73F1">
        <w:trPr>
          <w:cantSplit/>
          <w:trHeight w:val="23"/>
        </w:trPr>
        <w:tc>
          <w:tcPr>
            <w:tcW w:w="2845" w:type="dxa"/>
            <w:tcBorders>
              <w:top w:val="single" w:sz="6" w:space="0" w:color="000000"/>
            </w:tcBorders>
            <w:shd w:val="clear" w:color="auto" w:fill="auto"/>
            <w:vAlign w:val="bottom"/>
          </w:tcPr>
          <w:p w14:paraId="4F772725" w14:textId="77777777" w:rsidR="007D73F1" w:rsidRPr="00853565" w:rsidRDefault="007D73F1" w:rsidP="00D51495">
            <w:pPr>
              <w:spacing w:before="20"/>
            </w:pPr>
            <w:r w:rsidRPr="00853565">
              <w:t>Доллар США</w:t>
            </w:r>
          </w:p>
        </w:tc>
        <w:tc>
          <w:tcPr>
            <w:tcW w:w="845" w:type="dxa"/>
            <w:tcBorders>
              <w:top w:val="single" w:sz="6" w:space="0" w:color="000000"/>
              <w:left w:val="single" w:sz="6" w:space="0" w:color="000000"/>
            </w:tcBorders>
            <w:shd w:val="clear" w:color="auto" w:fill="auto"/>
            <w:vAlign w:val="bottom"/>
          </w:tcPr>
          <w:p w14:paraId="292590CF" w14:textId="77777777" w:rsidR="007D73F1" w:rsidRPr="00853565" w:rsidRDefault="007D73F1" w:rsidP="00556172">
            <w:pPr>
              <w:snapToGrid w:val="0"/>
              <w:spacing w:before="20"/>
              <w:ind w:right="227"/>
              <w:jc w:val="right"/>
              <w:rPr>
                <w:b/>
                <w:bCs/>
              </w:rPr>
            </w:pPr>
          </w:p>
        </w:tc>
        <w:tc>
          <w:tcPr>
            <w:tcW w:w="845" w:type="dxa"/>
            <w:tcBorders>
              <w:top w:val="single" w:sz="6" w:space="0" w:color="000000"/>
              <w:left w:val="single" w:sz="6" w:space="0" w:color="000000"/>
            </w:tcBorders>
            <w:shd w:val="clear" w:color="auto" w:fill="auto"/>
            <w:vAlign w:val="bottom"/>
          </w:tcPr>
          <w:p w14:paraId="21310AED" w14:textId="77777777" w:rsidR="007D73F1" w:rsidRPr="00853565" w:rsidRDefault="007D73F1" w:rsidP="00556172">
            <w:pPr>
              <w:snapToGrid w:val="0"/>
              <w:spacing w:before="20"/>
              <w:ind w:right="227"/>
              <w:jc w:val="right"/>
              <w:rPr>
                <w:b/>
                <w:bCs/>
              </w:rPr>
            </w:pPr>
          </w:p>
        </w:tc>
        <w:tc>
          <w:tcPr>
            <w:tcW w:w="846" w:type="dxa"/>
            <w:tcBorders>
              <w:top w:val="single" w:sz="6" w:space="0" w:color="000000"/>
              <w:left w:val="single" w:sz="6" w:space="0" w:color="000000"/>
              <w:right w:val="single" w:sz="6" w:space="0" w:color="000000"/>
            </w:tcBorders>
            <w:vAlign w:val="bottom"/>
          </w:tcPr>
          <w:p w14:paraId="49B293C5" w14:textId="77777777" w:rsidR="007D73F1" w:rsidRPr="00853565" w:rsidRDefault="007D73F1" w:rsidP="009A6DE4">
            <w:pPr>
              <w:snapToGrid w:val="0"/>
              <w:spacing w:before="20"/>
              <w:ind w:right="227"/>
              <w:jc w:val="right"/>
              <w:rPr>
                <w:b/>
              </w:rPr>
            </w:pPr>
          </w:p>
        </w:tc>
        <w:tc>
          <w:tcPr>
            <w:tcW w:w="846" w:type="dxa"/>
            <w:tcBorders>
              <w:top w:val="single" w:sz="6" w:space="0" w:color="000000"/>
              <w:left w:val="single" w:sz="6" w:space="0" w:color="000000"/>
            </w:tcBorders>
            <w:vAlign w:val="bottom"/>
          </w:tcPr>
          <w:p w14:paraId="62DBC129" w14:textId="77777777" w:rsidR="007D73F1" w:rsidRPr="00853565" w:rsidRDefault="007D73F1" w:rsidP="009A6DE4">
            <w:pPr>
              <w:snapToGrid w:val="0"/>
              <w:spacing w:before="20"/>
              <w:ind w:right="227"/>
              <w:jc w:val="right"/>
              <w:rPr>
                <w:b/>
              </w:rPr>
            </w:pPr>
          </w:p>
        </w:tc>
        <w:tc>
          <w:tcPr>
            <w:tcW w:w="846" w:type="dxa"/>
            <w:tcBorders>
              <w:top w:val="single" w:sz="6" w:space="0" w:color="000000"/>
              <w:left w:val="single" w:sz="6" w:space="0" w:color="000000"/>
            </w:tcBorders>
            <w:shd w:val="clear" w:color="auto" w:fill="auto"/>
            <w:vAlign w:val="bottom"/>
          </w:tcPr>
          <w:p w14:paraId="717CE2A3" w14:textId="25AF1B2F" w:rsidR="007D73F1" w:rsidRPr="00853565" w:rsidRDefault="007D73F1" w:rsidP="009A6DE4">
            <w:pPr>
              <w:snapToGrid w:val="0"/>
              <w:spacing w:before="20"/>
              <w:ind w:right="227"/>
              <w:jc w:val="right"/>
              <w:rPr>
                <w:b/>
              </w:rPr>
            </w:pPr>
          </w:p>
        </w:tc>
        <w:tc>
          <w:tcPr>
            <w:tcW w:w="2850" w:type="dxa"/>
            <w:tcBorders>
              <w:top w:val="single" w:sz="6" w:space="0" w:color="000000"/>
              <w:left w:val="single" w:sz="6" w:space="0" w:color="000000"/>
            </w:tcBorders>
            <w:shd w:val="clear" w:color="auto" w:fill="auto"/>
            <w:vAlign w:val="bottom"/>
          </w:tcPr>
          <w:p w14:paraId="5ED61BE0" w14:textId="77777777" w:rsidR="007D73F1" w:rsidRPr="00853565" w:rsidRDefault="007D73F1" w:rsidP="00D51495">
            <w:pPr>
              <w:spacing w:before="20"/>
              <w:ind w:right="284"/>
            </w:pPr>
            <w:r w:rsidRPr="00853565">
              <w:rPr>
                <w:i/>
                <w:lang w:val="en-US"/>
              </w:rPr>
              <w:t>US dollar</w:t>
            </w:r>
          </w:p>
        </w:tc>
      </w:tr>
      <w:tr w:rsidR="00853565" w:rsidRPr="00853565" w14:paraId="05C6AD59" w14:textId="77777777" w:rsidTr="007D73F1">
        <w:trPr>
          <w:cantSplit/>
          <w:trHeight w:val="23"/>
        </w:trPr>
        <w:tc>
          <w:tcPr>
            <w:tcW w:w="2845" w:type="dxa"/>
            <w:tcBorders>
              <w:top w:val="none" w:sz="0" w:space="0" w:color="000000"/>
            </w:tcBorders>
            <w:shd w:val="clear" w:color="auto" w:fill="auto"/>
            <w:vAlign w:val="bottom"/>
          </w:tcPr>
          <w:p w14:paraId="0E4B05B9" w14:textId="77777777" w:rsidR="00BF468A" w:rsidRPr="00853565" w:rsidRDefault="00BF468A" w:rsidP="00D51495">
            <w:pPr>
              <w:spacing w:before="20"/>
              <w:ind w:left="170"/>
            </w:pPr>
            <w:r w:rsidRPr="00853565">
              <w:t>руб./долл. США</w:t>
            </w:r>
          </w:p>
        </w:tc>
        <w:tc>
          <w:tcPr>
            <w:tcW w:w="845" w:type="dxa"/>
            <w:tcBorders>
              <w:top w:val="none" w:sz="0" w:space="0" w:color="000000"/>
              <w:left w:val="single" w:sz="6" w:space="0" w:color="000000"/>
            </w:tcBorders>
            <w:shd w:val="clear" w:color="auto" w:fill="auto"/>
            <w:vAlign w:val="bottom"/>
          </w:tcPr>
          <w:p w14:paraId="6F273570" w14:textId="77777777" w:rsidR="00BF468A" w:rsidRPr="00853565" w:rsidRDefault="00BF468A" w:rsidP="00556172">
            <w:pPr>
              <w:spacing w:before="20"/>
              <w:ind w:right="227"/>
              <w:jc w:val="right"/>
            </w:pPr>
            <w:r w:rsidRPr="00853565">
              <w:t>28,13</w:t>
            </w:r>
          </w:p>
        </w:tc>
        <w:tc>
          <w:tcPr>
            <w:tcW w:w="845" w:type="dxa"/>
            <w:tcBorders>
              <w:top w:val="none" w:sz="0" w:space="0" w:color="000000"/>
              <w:left w:val="single" w:sz="6" w:space="0" w:color="000000"/>
            </w:tcBorders>
            <w:shd w:val="clear" w:color="auto" w:fill="auto"/>
            <w:vAlign w:val="bottom"/>
          </w:tcPr>
          <w:p w14:paraId="4E3A0279" w14:textId="77777777" w:rsidR="00BF468A" w:rsidRPr="00853565" w:rsidRDefault="00BF468A" w:rsidP="00556172">
            <w:pPr>
              <w:spacing w:before="20"/>
              <w:ind w:right="227"/>
              <w:jc w:val="right"/>
            </w:pPr>
            <w:r w:rsidRPr="00853565">
              <w:t>30,36</w:t>
            </w:r>
          </w:p>
        </w:tc>
        <w:tc>
          <w:tcPr>
            <w:tcW w:w="846" w:type="dxa"/>
            <w:tcBorders>
              <w:top w:val="none" w:sz="0" w:space="0" w:color="000000"/>
              <w:left w:val="single" w:sz="6" w:space="0" w:color="000000"/>
              <w:right w:val="single" w:sz="6" w:space="0" w:color="000000"/>
            </w:tcBorders>
            <w:vAlign w:val="bottom"/>
          </w:tcPr>
          <w:p w14:paraId="1E352830" w14:textId="6D28C8A1" w:rsidR="00BF468A" w:rsidRPr="00853565" w:rsidRDefault="00BF468A" w:rsidP="009A6DE4">
            <w:pPr>
              <w:spacing w:before="20"/>
              <w:ind w:right="227"/>
              <w:jc w:val="right"/>
            </w:pPr>
            <w:r w:rsidRPr="00853565">
              <w:t>62,54</w:t>
            </w:r>
          </w:p>
        </w:tc>
        <w:tc>
          <w:tcPr>
            <w:tcW w:w="846" w:type="dxa"/>
            <w:tcBorders>
              <w:top w:val="none" w:sz="0" w:space="0" w:color="000000"/>
              <w:left w:val="single" w:sz="6" w:space="0" w:color="000000"/>
            </w:tcBorders>
            <w:vAlign w:val="bottom"/>
          </w:tcPr>
          <w:p w14:paraId="78536D6F" w14:textId="50A5A998" w:rsidR="00BF468A" w:rsidRPr="00853565" w:rsidRDefault="00BF468A" w:rsidP="009A6DE4">
            <w:pPr>
              <w:spacing w:before="20"/>
              <w:ind w:right="227"/>
              <w:jc w:val="right"/>
            </w:pPr>
            <w:r w:rsidRPr="00853565">
              <w:t>64,73</w:t>
            </w:r>
          </w:p>
        </w:tc>
        <w:tc>
          <w:tcPr>
            <w:tcW w:w="846" w:type="dxa"/>
            <w:tcBorders>
              <w:top w:val="none" w:sz="0" w:space="0" w:color="000000"/>
              <w:left w:val="single" w:sz="6" w:space="0" w:color="000000"/>
            </w:tcBorders>
            <w:shd w:val="clear" w:color="auto" w:fill="auto"/>
            <w:vAlign w:val="bottom"/>
          </w:tcPr>
          <w:p w14:paraId="227DAE4E" w14:textId="4A1A66C6" w:rsidR="00BF468A" w:rsidRPr="00853565" w:rsidRDefault="00BF468A" w:rsidP="009A6DE4">
            <w:pPr>
              <w:spacing w:before="20"/>
              <w:ind w:right="227"/>
              <w:jc w:val="right"/>
            </w:pPr>
            <w:r w:rsidRPr="00853565">
              <w:rPr>
                <w:lang w:val="en-US"/>
              </w:rPr>
              <w:t>71</w:t>
            </w:r>
            <w:r w:rsidRPr="00853565">
              <w:t>,</w:t>
            </w:r>
            <w:r w:rsidRPr="00853565">
              <w:rPr>
                <w:lang w:val="en-US"/>
              </w:rPr>
              <w:t>94</w:t>
            </w:r>
          </w:p>
        </w:tc>
        <w:tc>
          <w:tcPr>
            <w:tcW w:w="2850" w:type="dxa"/>
            <w:tcBorders>
              <w:top w:val="none" w:sz="0" w:space="0" w:color="000000"/>
              <w:left w:val="single" w:sz="6" w:space="0" w:color="000000"/>
            </w:tcBorders>
            <w:shd w:val="clear" w:color="auto" w:fill="auto"/>
            <w:vAlign w:val="bottom"/>
          </w:tcPr>
          <w:p w14:paraId="55FDD44F" w14:textId="77777777" w:rsidR="00BF468A" w:rsidRPr="00853565" w:rsidRDefault="00BF468A" w:rsidP="00D51495">
            <w:pPr>
              <w:spacing w:before="20"/>
              <w:ind w:left="170"/>
            </w:pPr>
            <w:r w:rsidRPr="00853565">
              <w:rPr>
                <w:i/>
                <w:lang w:val="en-US"/>
              </w:rPr>
              <w:t>rouble/US dollar</w:t>
            </w:r>
          </w:p>
        </w:tc>
      </w:tr>
      <w:tr w:rsidR="00853565" w:rsidRPr="00853565" w14:paraId="0F7A92A0" w14:textId="77777777" w:rsidTr="007D73F1">
        <w:trPr>
          <w:cantSplit/>
          <w:trHeight w:val="23"/>
        </w:trPr>
        <w:tc>
          <w:tcPr>
            <w:tcW w:w="2845" w:type="dxa"/>
            <w:tcBorders>
              <w:top w:val="none" w:sz="0" w:space="0" w:color="000000"/>
            </w:tcBorders>
            <w:shd w:val="clear" w:color="auto" w:fill="auto"/>
            <w:vAlign w:val="bottom"/>
          </w:tcPr>
          <w:p w14:paraId="31F4F039" w14:textId="77777777" w:rsidR="00BF468A" w:rsidRPr="00853565" w:rsidRDefault="00BF468A" w:rsidP="00D51495">
            <w:pPr>
              <w:spacing w:before="20"/>
              <w:ind w:left="170"/>
            </w:pPr>
            <w:r w:rsidRPr="00853565">
              <w:t>в процентах к предыдущему году</w:t>
            </w:r>
          </w:p>
        </w:tc>
        <w:tc>
          <w:tcPr>
            <w:tcW w:w="845" w:type="dxa"/>
            <w:tcBorders>
              <w:top w:val="none" w:sz="0" w:space="0" w:color="000000"/>
              <w:left w:val="single" w:sz="6" w:space="0" w:color="000000"/>
            </w:tcBorders>
            <w:shd w:val="clear" w:color="auto" w:fill="auto"/>
            <w:vAlign w:val="bottom"/>
          </w:tcPr>
          <w:p w14:paraId="1CB079B9" w14:textId="77777777" w:rsidR="00BF468A" w:rsidRPr="00853565" w:rsidRDefault="00BF468A" w:rsidP="00556172">
            <w:pPr>
              <w:spacing w:before="20"/>
              <w:ind w:right="227"/>
              <w:jc w:val="right"/>
            </w:pPr>
            <w:r w:rsidRPr="00853565">
              <w:t>114,3</w:t>
            </w:r>
          </w:p>
        </w:tc>
        <w:tc>
          <w:tcPr>
            <w:tcW w:w="845" w:type="dxa"/>
            <w:tcBorders>
              <w:top w:val="none" w:sz="0" w:space="0" w:color="000000"/>
              <w:left w:val="single" w:sz="6" w:space="0" w:color="000000"/>
            </w:tcBorders>
            <w:shd w:val="clear" w:color="auto" w:fill="auto"/>
            <w:vAlign w:val="bottom"/>
          </w:tcPr>
          <w:p w14:paraId="393A7ED5" w14:textId="77777777" w:rsidR="00BF468A" w:rsidRPr="00853565" w:rsidRDefault="00BF468A" w:rsidP="00556172">
            <w:pPr>
              <w:spacing w:before="20"/>
              <w:ind w:right="227"/>
              <w:jc w:val="right"/>
            </w:pPr>
            <w:r w:rsidRPr="00853565">
              <w:t>95,8</w:t>
            </w:r>
          </w:p>
        </w:tc>
        <w:tc>
          <w:tcPr>
            <w:tcW w:w="846" w:type="dxa"/>
            <w:tcBorders>
              <w:top w:val="none" w:sz="0" w:space="0" w:color="000000"/>
              <w:left w:val="single" w:sz="6" w:space="0" w:color="000000"/>
              <w:right w:val="single" w:sz="6" w:space="0" w:color="000000"/>
            </w:tcBorders>
            <w:vAlign w:val="bottom"/>
          </w:tcPr>
          <w:p w14:paraId="3F40B7E9" w14:textId="7E6815A4" w:rsidR="00BF468A" w:rsidRPr="00853565" w:rsidRDefault="00BF468A" w:rsidP="009A6DE4">
            <w:pPr>
              <w:spacing w:before="20"/>
              <w:ind w:right="227"/>
              <w:jc w:val="right"/>
            </w:pPr>
            <w:r w:rsidRPr="00853565">
              <w:t>107,22</w:t>
            </w:r>
          </w:p>
        </w:tc>
        <w:tc>
          <w:tcPr>
            <w:tcW w:w="846" w:type="dxa"/>
            <w:tcBorders>
              <w:top w:val="none" w:sz="0" w:space="0" w:color="000000"/>
              <w:left w:val="single" w:sz="6" w:space="0" w:color="000000"/>
            </w:tcBorders>
            <w:vAlign w:val="bottom"/>
          </w:tcPr>
          <w:p w14:paraId="30DC3D76" w14:textId="7A132438" w:rsidR="00BF468A" w:rsidRPr="00853565" w:rsidRDefault="00BF468A" w:rsidP="009A6DE4">
            <w:pPr>
              <w:spacing w:before="20"/>
              <w:ind w:right="227"/>
              <w:jc w:val="right"/>
            </w:pPr>
            <w:r w:rsidRPr="00853565">
              <w:t>103,50</w:t>
            </w:r>
          </w:p>
        </w:tc>
        <w:tc>
          <w:tcPr>
            <w:tcW w:w="846" w:type="dxa"/>
            <w:tcBorders>
              <w:top w:val="none" w:sz="0" w:space="0" w:color="000000"/>
              <w:left w:val="single" w:sz="6" w:space="0" w:color="000000"/>
            </w:tcBorders>
            <w:shd w:val="clear" w:color="auto" w:fill="auto"/>
            <w:vAlign w:val="bottom"/>
          </w:tcPr>
          <w:p w14:paraId="142075F1" w14:textId="71E5A4B3" w:rsidR="00BF468A" w:rsidRPr="00853565" w:rsidRDefault="00BF468A" w:rsidP="009A6DE4">
            <w:pPr>
              <w:spacing w:before="20"/>
              <w:ind w:right="227"/>
              <w:jc w:val="right"/>
            </w:pPr>
            <w:r w:rsidRPr="00853565">
              <w:t>111,15</w:t>
            </w:r>
          </w:p>
        </w:tc>
        <w:tc>
          <w:tcPr>
            <w:tcW w:w="2850" w:type="dxa"/>
            <w:tcBorders>
              <w:top w:val="none" w:sz="0" w:space="0" w:color="000000"/>
              <w:left w:val="single" w:sz="6" w:space="0" w:color="000000"/>
            </w:tcBorders>
            <w:shd w:val="clear" w:color="auto" w:fill="auto"/>
            <w:vAlign w:val="bottom"/>
          </w:tcPr>
          <w:p w14:paraId="5E12BA1B" w14:textId="77777777" w:rsidR="00BF468A" w:rsidRPr="00853565" w:rsidRDefault="00BF468A" w:rsidP="00D51495">
            <w:pPr>
              <w:spacing w:before="20"/>
              <w:ind w:left="170"/>
            </w:pPr>
            <w:r w:rsidRPr="00853565">
              <w:rPr>
                <w:i/>
                <w:lang w:val="en-US"/>
              </w:rPr>
              <w:t>percent of previous year</w:t>
            </w:r>
          </w:p>
        </w:tc>
      </w:tr>
      <w:tr w:rsidR="00853565" w:rsidRPr="00853565" w14:paraId="43645551" w14:textId="77777777" w:rsidTr="007D73F1">
        <w:trPr>
          <w:cantSplit/>
          <w:trHeight w:val="23"/>
        </w:trPr>
        <w:tc>
          <w:tcPr>
            <w:tcW w:w="2845" w:type="dxa"/>
            <w:tcBorders>
              <w:top w:val="none" w:sz="0" w:space="0" w:color="000000"/>
            </w:tcBorders>
            <w:shd w:val="clear" w:color="auto" w:fill="auto"/>
            <w:vAlign w:val="bottom"/>
          </w:tcPr>
          <w:p w14:paraId="6C57BE6B" w14:textId="77777777" w:rsidR="00BF468A" w:rsidRPr="00853565" w:rsidRDefault="00BF468A" w:rsidP="00D51495">
            <w:pPr>
              <w:spacing w:before="20"/>
            </w:pPr>
            <w:r w:rsidRPr="00853565">
              <w:t>Евро</w:t>
            </w:r>
          </w:p>
        </w:tc>
        <w:tc>
          <w:tcPr>
            <w:tcW w:w="845" w:type="dxa"/>
            <w:tcBorders>
              <w:top w:val="none" w:sz="0" w:space="0" w:color="000000"/>
              <w:left w:val="single" w:sz="6" w:space="0" w:color="000000"/>
            </w:tcBorders>
            <w:shd w:val="clear" w:color="auto" w:fill="auto"/>
            <w:vAlign w:val="bottom"/>
          </w:tcPr>
          <w:p w14:paraId="7D30F4D8" w14:textId="77777777" w:rsidR="00BF468A" w:rsidRPr="00853565" w:rsidRDefault="00BF468A" w:rsidP="00556172">
            <w:pPr>
              <w:snapToGrid w:val="0"/>
              <w:spacing w:before="20"/>
              <w:ind w:right="227"/>
              <w:jc w:val="right"/>
            </w:pPr>
          </w:p>
        </w:tc>
        <w:tc>
          <w:tcPr>
            <w:tcW w:w="845" w:type="dxa"/>
            <w:tcBorders>
              <w:top w:val="none" w:sz="0" w:space="0" w:color="000000"/>
              <w:left w:val="single" w:sz="6" w:space="0" w:color="000000"/>
            </w:tcBorders>
            <w:shd w:val="clear" w:color="auto" w:fill="auto"/>
            <w:vAlign w:val="bottom"/>
          </w:tcPr>
          <w:p w14:paraId="5A2E0AE9" w14:textId="77777777" w:rsidR="00BF468A" w:rsidRPr="00853565" w:rsidRDefault="00BF468A" w:rsidP="00556172">
            <w:pPr>
              <w:snapToGrid w:val="0"/>
              <w:spacing w:before="20"/>
              <w:ind w:right="227"/>
              <w:jc w:val="right"/>
            </w:pPr>
          </w:p>
        </w:tc>
        <w:tc>
          <w:tcPr>
            <w:tcW w:w="846" w:type="dxa"/>
            <w:tcBorders>
              <w:top w:val="none" w:sz="0" w:space="0" w:color="000000"/>
              <w:left w:val="single" w:sz="6" w:space="0" w:color="000000"/>
              <w:right w:val="single" w:sz="6" w:space="0" w:color="000000"/>
            </w:tcBorders>
            <w:vAlign w:val="bottom"/>
          </w:tcPr>
          <w:p w14:paraId="75B7C62F" w14:textId="77777777" w:rsidR="00BF468A" w:rsidRPr="00853565" w:rsidRDefault="00BF468A" w:rsidP="009A6DE4">
            <w:pPr>
              <w:snapToGrid w:val="0"/>
              <w:spacing w:before="20"/>
              <w:ind w:right="227"/>
              <w:jc w:val="right"/>
            </w:pPr>
          </w:p>
        </w:tc>
        <w:tc>
          <w:tcPr>
            <w:tcW w:w="846" w:type="dxa"/>
            <w:tcBorders>
              <w:top w:val="none" w:sz="0" w:space="0" w:color="000000"/>
              <w:left w:val="single" w:sz="6" w:space="0" w:color="000000"/>
            </w:tcBorders>
            <w:vAlign w:val="bottom"/>
          </w:tcPr>
          <w:p w14:paraId="263AE38D" w14:textId="77777777" w:rsidR="00BF468A" w:rsidRPr="00853565" w:rsidRDefault="00BF468A" w:rsidP="009A6DE4">
            <w:pPr>
              <w:snapToGrid w:val="0"/>
              <w:spacing w:before="20"/>
              <w:ind w:right="227"/>
              <w:jc w:val="right"/>
            </w:pPr>
          </w:p>
        </w:tc>
        <w:tc>
          <w:tcPr>
            <w:tcW w:w="846" w:type="dxa"/>
            <w:tcBorders>
              <w:top w:val="none" w:sz="0" w:space="0" w:color="000000"/>
              <w:left w:val="single" w:sz="6" w:space="0" w:color="000000"/>
            </w:tcBorders>
            <w:shd w:val="clear" w:color="auto" w:fill="auto"/>
            <w:vAlign w:val="bottom"/>
          </w:tcPr>
          <w:p w14:paraId="33658402" w14:textId="0C2EAD37" w:rsidR="00BF468A" w:rsidRPr="00853565" w:rsidRDefault="00BF468A" w:rsidP="009A6DE4">
            <w:pPr>
              <w:snapToGrid w:val="0"/>
              <w:spacing w:before="20"/>
              <w:ind w:right="227"/>
              <w:jc w:val="right"/>
            </w:pPr>
          </w:p>
        </w:tc>
        <w:tc>
          <w:tcPr>
            <w:tcW w:w="2850" w:type="dxa"/>
            <w:tcBorders>
              <w:top w:val="none" w:sz="0" w:space="0" w:color="000000"/>
              <w:left w:val="single" w:sz="6" w:space="0" w:color="000000"/>
            </w:tcBorders>
            <w:shd w:val="clear" w:color="auto" w:fill="auto"/>
            <w:vAlign w:val="bottom"/>
          </w:tcPr>
          <w:p w14:paraId="6AE08BE9" w14:textId="77777777" w:rsidR="00BF468A" w:rsidRPr="00853565" w:rsidRDefault="00BF468A" w:rsidP="00D51495">
            <w:pPr>
              <w:spacing w:before="20"/>
              <w:ind w:right="284"/>
            </w:pPr>
            <w:r w:rsidRPr="00853565">
              <w:rPr>
                <w:i/>
                <w:lang w:val="en-US"/>
              </w:rPr>
              <w:t>Euro</w:t>
            </w:r>
          </w:p>
        </w:tc>
      </w:tr>
      <w:tr w:rsidR="00853565" w:rsidRPr="00853565" w14:paraId="42D9901B" w14:textId="77777777" w:rsidTr="007D73F1">
        <w:trPr>
          <w:cantSplit/>
          <w:trHeight w:val="23"/>
        </w:trPr>
        <w:tc>
          <w:tcPr>
            <w:tcW w:w="2845" w:type="dxa"/>
            <w:tcBorders>
              <w:top w:val="none" w:sz="0" w:space="0" w:color="000000"/>
            </w:tcBorders>
            <w:shd w:val="clear" w:color="auto" w:fill="auto"/>
            <w:vAlign w:val="bottom"/>
          </w:tcPr>
          <w:p w14:paraId="7B29DF03" w14:textId="77777777" w:rsidR="00BF468A" w:rsidRPr="00853565" w:rsidRDefault="00BF468A" w:rsidP="00D51495">
            <w:pPr>
              <w:spacing w:before="20"/>
              <w:ind w:left="170"/>
            </w:pPr>
            <w:r w:rsidRPr="00853565">
              <w:t>руб./евро</w:t>
            </w:r>
          </w:p>
        </w:tc>
        <w:tc>
          <w:tcPr>
            <w:tcW w:w="845" w:type="dxa"/>
            <w:tcBorders>
              <w:top w:val="none" w:sz="0" w:space="0" w:color="000000"/>
              <w:left w:val="single" w:sz="6" w:space="0" w:color="000000"/>
            </w:tcBorders>
            <w:shd w:val="clear" w:color="auto" w:fill="auto"/>
            <w:vAlign w:val="bottom"/>
          </w:tcPr>
          <w:p w14:paraId="105D6716" w14:textId="77777777" w:rsidR="00BF468A" w:rsidRPr="00853565" w:rsidRDefault="00BF468A" w:rsidP="00556172">
            <w:pPr>
              <w:spacing w:before="20"/>
              <w:ind w:right="227"/>
              <w:jc w:val="right"/>
            </w:pPr>
            <w:r w:rsidRPr="00853565">
              <w:t>26,03</w:t>
            </w:r>
          </w:p>
        </w:tc>
        <w:tc>
          <w:tcPr>
            <w:tcW w:w="845" w:type="dxa"/>
            <w:tcBorders>
              <w:top w:val="none" w:sz="0" w:space="0" w:color="000000"/>
              <w:left w:val="single" w:sz="6" w:space="0" w:color="000000"/>
            </w:tcBorders>
            <w:shd w:val="clear" w:color="auto" w:fill="auto"/>
            <w:vAlign w:val="bottom"/>
          </w:tcPr>
          <w:p w14:paraId="6A48672B" w14:textId="77777777" w:rsidR="00BF468A" w:rsidRPr="00853565" w:rsidRDefault="00BF468A" w:rsidP="00556172">
            <w:pPr>
              <w:spacing w:before="20"/>
              <w:ind w:right="227"/>
              <w:jc w:val="right"/>
            </w:pPr>
            <w:r w:rsidRPr="00853565">
              <w:t>40,27</w:t>
            </w:r>
          </w:p>
        </w:tc>
        <w:tc>
          <w:tcPr>
            <w:tcW w:w="846" w:type="dxa"/>
            <w:tcBorders>
              <w:top w:val="none" w:sz="0" w:space="0" w:color="000000"/>
              <w:left w:val="single" w:sz="6" w:space="0" w:color="000000"/>
              <w:right w:val="single" w:sz="6" w:space="0" w:color="000000"/>
            </w:tcBorders>
            <w:vAlign w:val="bottom"/>
          </w:tcPr>
          <w:p w14:paraId="57639C32" w14:textId="4B616B0F" w:rsidR="00BF468A" w:rsidRPr="00853565" w:rsidRDefault="00BF468A" w:rsidP="009A6DE4">
            <w:pPr>
              <w:spacing w:before="20"/>
              <w:ind w:right="227"/>
              <w:jc w:val="right"/>
            </w:pPr>
            <w:r w:rsidRPr="00853565">
              <w:t>73,88</w:t>
            </w:r>
          </w:p>
        </w:tc>
        <w:tc>
          <w:tcPr>
            <w:tcW w:w="846" w:type="dxa"/>
            <w:tcBorders>
              <w:top w:val="none" w:sz="0" w:space="0" w:color="000000"/>
              <w:left w:val="single" w:sz="6" w:space="0" w:color="000000"/>
            </w:tcBorders>
            <w:vAlign w:val="bottom"/>
          </w:tcPr>
          <w:p w14:paraId="236C2114" w14:textId="7354FBE2" w:rsidR="00BF468A" w:rsidRPr="00853565" w:rsidRDefault="00BF468A" w:rsidP="009A6DE4">
            <w:pPr>
              <w:spacing w:before="20"/>
              <w:ind w:right="227"/>
              <w:jc w:val="right"/>
            </w:pPr>
            <w:r w:rsidRPr="00853565">
              <w:t>72,49</w:t>
            </w:r>
          </w:p>
        </w:tc>
        <w:tc>
          <w:tcPr>
            <w:tcW w:w="846" w:type="dxa"/>
            <w:tcBorders>
              <w:top w:val="none" w:sz="0" w:space="0" w:color="000000"/>
              <w:left w:val="single" w:sz="6" w:space="0" w:color="000000"/>
            </w:tcBorders>
            <w:shd w:val="clear" w:color="auto" w:fill="auto"/>
            <w:vAlign w:val="bottom"/>
          </w:tcPr>
          <w:p w14:paraId="76AAD4F4" w14:textId="11EC6104" w:rsidR="00BF468A" w:rsidRPr="00853565" w:rsidRDefault="00BF468A" w:rsidP="009A6DE4">
            <w:pPr>
              <w:spacing w:before="20"/>
              <w:ind w:right="227"/>
              <w:jc w:val="right"/>
            </w:pPr>
            <w:r w:rsidRPr="00853565">
              <w:t>82,04</w:t>
            </w:r>
          </w:p>
        </w:tc>
        <w:tc>
          <w:tcPr>
            <w:tcW w:w="2850" w:type="dxa"/>
            <w:tcBorders>
              <w:top w:val="none" w:sz="0" w:space="0" w:color="000000"/>
              <w:left w:val="single" w:sz="6" w:space="0" w:color="000000"/>
            </w:tcBorders>
            <w:shd w:val="clear" w:color="auto" w:fill="auto"/>
            <w:vAlign w:val="bottom"/>
          </w:tcPr>
          <w:p w14:paraId="2FA75E4E" w14:textId="77777777" w:rsidR="00BF468A" w:rsidRPr="00853565" w:rsidRDefault="00BF468A" w:rsidP="00D51495">
            <w:pPr>
              <w:spacing w:before="20"/>
              <w:ind w:left="170"/>
            </w:pPr>
            <w:r w:rsidRPr="00853565">
              <w:rPr>
                <w:i/>
                <w:lang w:val="en-US"/>
              </w:rPr>
              <w:t>rouble/euro</w:t>
            </w:r>
          </w:p>
        </w:tc>
      </w:tr>
      <w:tr w:rsidR="00853565" w:rsidRPr="00853565" w14:paraId="1CED5742" w14:textId="77777777" w:rsidTr="007D73F1">
        <w:trPr>
          <w:cantSplit/>
          <w:trHeight w:val="23"/>
        </w:trPr>
        <w:tc>
          <w:tcPr>
            <w:tcW w:w="2845" w:type="dxa"/>
            <w:tcBorders>
              <w:top w:val="none" w:sz="0" w:space="0" w:color="000000"/>
              <w:bottom w:val="single" w:sz="6" w:space="0" w:color="000000"/>
            </w:tcBorders>
            <w:shd w:val="clear" w:color="auto" w:fill="auto"/>
            <w:vAlign w:val="bottom"/>
          </w:tcPr>
          <w:p w14:paraId="2F7A375F" w14:textId="77777777" w:rsidR="00BF468A" w:rsidRPr="00853565" w:rsidRDefault="00BF468A" w:rsidP="00D51495">
            <w:pPr>
              <w:spacing w:before="20"/>
              <w:ind w:left="170"/>
            </w:pPr>
            <w:r w:rsidRPr="00853565">
              <w:t>в процентах к предыдущему году</w:t>
            </w:r>
          </w:p>
        </w:tc>
        <w:tc>
          <w:tcPr>
            <w:tcW w:w="845" w:type="dxa"/>
            <w:tcBorders>
              <w:top w:val="none" w:sz="0" w:space="0" w:color="000000"/>
              <w:left w:val="single" w:sz="6" w:space="0" w:color="000000"/>
              <w:bottom w:val="single" w:sz="6" w:space="0" w:color="000000"/>
            </w:tcBorders>
            <w:shd w:val="clear" w:color="auto" w:fill="auto"/>
            <w:vAlign w:val="bottom"/>
          </w:tcPr>
          <w:p w14:paraId="7EAB1000" w14:textId="77777777" w:rsidR="00BF468A" w:rsidRPr="00853565" w:rsidRDefault="00BF468A" w:rsidP="00556172">
            <w:pPr>
              <w:spacing w:before="20"/>
              <w:ind w:right="227"/>
              <w:jc w:val="right"/>
            </w:pPr>
            <w:r w:rsidRPr="00853565">
              <w:t>99,2</w:t>
            </w:r>
          </w:p>
        </w:tc>
        <w:tc>
          <w:tcPr>
            <w:tcW w:w="845" w:type="dxa"/>
            <w:tcBorders>
              <w:top w:val="none" w:sz="0" w:space="0" w:color="000000"/>
              <w:left w:val="single" w:sz="6" w:space="0" w:color="000000"/>
              <w:bottom w:val="single" w:sz="6" w:space="0" w:color="000000"/>
            </w:tcBorders>
            <w:shd w:val="clear" w:color="auto" w:fill="auto"/>
            <w:vAlign w:val="bottom"/>
          </w:tcPr>
          <w:p w14:paraId="0391BDB3" w14:textId="77777777" w:rsidR="00BF468A" w:rsidRPr="00853565" w:rsidRDefault="00BF468A" w:rsidP="00556172">
            <w:pPr>
              <w:spacing w:before="20"/>
              <w:ind w:right="227"/>
              <w:jc w:val="right"/>
            </w:pPr>
            <w:r w:rsidRPr="00853565">
              <w:t>91,3</w:t>
            </w:r>
          </w:p>
        </w:tc>
        <w:tc>
          <w:tcPr>
            <w:tcW w:w="846" w:type="dxa"/>
            <w:tcBorders>
              <w:top w:val="none" w:sz="0" w:space="0" w:color="000000"/>
              <w:left w:val="single" w:sz="6" w:space="0" w:color="000000"/>
              <w:bottom w:val="single" w:sz="6" w:space="0" w:color="000000"/>
              <w:right w:val="single" w:sz="6" w:space="0" w:color="000000"/>
            </w:tcBorders>
            <w:vAlign w:val="bottom"/>
          </w:tcPr>
          <w:p w14:paraId="090FEC3D" w14:textId="1E4FFA59" w:rsidR="00BF468A" w:rsidRPr="00853565" w:rsidRDefault="00BF468A" w:rsidP="009A6DE4">
            <w:pPr>
              <w:spacing w:before="20"/>
              <w:ind w:right="227"/>
              <w:jc w:val="right"/>
            </w:pPr>
            <w:r w:rsidRPr="00853565">
              <w:t>112,31</w:t>
            </w:r>
          </w:p>
        </w:tc>
        <w:tc>
          <w:tcPr>
            <w:tcW w:w="846" w:type="dxa"/>
            <w:tcBorders>
              <w:top w:val="none" w:sz="0" w:space="0" w:color="000000"/>
              <w:left w:val="single" w:sz="6" w:space="0" w:color="000000"/>
              <w:bottom w:val="single" w:sz="6" w:space="0" w:color="000000"/>
            </w:tcBorders>
            <w:vAlign w:val="bottom"/>
          </w:tcPr>
          <w:p w14:paraId="42E6A64B" w14:textId="7D43FBE0" w:rsidR="00BF468A" w:rsidRPr="00853565" w:rsidRDefault="00BF468A" w:rsidP="009A6DE4">
            <w:pPr>
              <w:spacing w:before="20"/>
              <w:ind w:right="227"/>
              <w:jc w:val="right"/>
            </w:pPr>
            <w:r w:rsidRPr="00853565">
              <w:t>98,11</w:t>
            </w:r>
          </w:p>
        </w:tc>
        <w:tc>
          <w:tcPr>
            <w:tcW w:w="846" w:type="dxa"/>
            <w:tcBorders>
              <w:top w:val="none" w:sz="0" w:space="0" w:color="000000"/>
              <w:left w:val="single" w:sz="6" w:space="0" w:color="000000"/>
              <w:bottom w:val="single" w:sz="6" w:space="0" w:color="000000"/>
            </w:tcBorders>
            <w:shd w:val="clear" w:color="auto" w:fill="auto"/>
            <w:vAlign w:val="bottom"/>
          </w:tcPr>
          <w:p w14:paraId="09272C82" w14:textId="34527ED7" w:rsidR="00BF468A" w:rsidRPr="00853565" w:rsidRDefault="00BF468A" w:rsidP="009A6DE4">
            <w:pPr>
              <w:spacing w:before="20"/>
              <w:ind w:right="227"/>
              <w:jc w:val="right"/>
              <w:rPr>
                <w:lang w:val="en-US"/>
              </w:rPr>
            </w:pPr>
            <w:r w:rsidRPr="00853565">
              <w:t>113,18</w:t>
            </w:r>
          </w:p>
        </w:tc>
        <w:tc>
          <w:tcPr>
            <w:tcW w:w="2850" w:type="dxa"/>
            <w:tcBorders>
              <w:top w:val="none" w:sz="0" w:space="0" w:color="000000"/>
              <w:left w:val="single" w:sz="6" w:space="0" w:color="000000"/>
              <w:bottom w:val="single" w:sz="6" w:space="0" w:color="000000"/>
            </w:tcBorders>
            <w:shd w:val="clear" w:color="auto" w:fill="auto"/>
            <w:vAlign w:val="bottom"/>
          </w:tcPr>
          <w:p w14:paraId="50746902" w14:textId="77777777" w:rsidR="00BF468A" w:rsidRPr="00853565" w:rsidRDefault="00BF468A" w:rsidP="00D51495">
            <w:pPr>
              <w:spacing w:before="20"/>
              <w:ind w:left="170"/>
            </w:pPr>
            <w:r w:rsidRPr="00853565">
              <w:rPr>
                <w:i/>
                <w:lang w:val="en-US"/>
              </w:rPr>
              <w:t>percent of previous year</w:t>
            </w:r>
          </w:p>
        </w:tc>
      </w:tr>
    </w:tbl>
    <w:p w14:paraId="5839372C" w14:textId="77777777" w:rsidR="00504A06" w:rsidRPr="00853565" w:rsidRDefault="00504A06">
      <w:pPr>
        <w:tabs>
          <w:tab w:val="left" w:pos="7371"/>
        </w:tabs>
        <w:spacing w:before="60"/>
        <w:rPr>
          <w:sz w:val="12"/>
          <w:szCs w:val="12"/>
        </w:rPr>
      </w:pPr>
      <w:r w:rsidRPr="00853565">
        <w:rPr>
          <w:sz w:val="12"/>
          <w:szCs w:val="12"/>
          <w:vertAlign w:val="superscript"/>
        </w:rPr>
        <w:t>1)</w:t>
      </w:r>
      <w:r w:rsidRPr="00853565">
        <w:rPr>
          <w:sz w:val="12"/>
          <w:szCs w:val="12"/>
        </w:rPr>
        <w:t xml:space="preserve"> По данным Банка России.</w:t>
      </w:r>
    </w:p>
    <w:p w14:paraId="260675AB" w14:textId="77777777" w:rsidR="0039485D" w:rsidRPr="00853565" w:rsidRDefault="0039485D" w:rsidP="0039485D">
      <w:pPr>
        <w:tabs>
          <w:tab w:val="left" w:pos="7371"/>
        </w:tabs>
        <w:spacing w:before="60"/>
        <w:rPr>
          <w:sz w:val="12"/>
          <w:szCs w:val="12"/>
          <w:lang w:val="en-US"/>
        </w:rPr>
      </w:pPr>
      <w:r w:rsidRPr="00853565">
        <w:rPr>
          <w:i/>
          <w:sz w:val="12"/>
          <w:szCs w:val="12"/>
          <w:vertAlign w:val="superscript"/>
          <w:lang w:val="en-US"/>
        </w:rPr>
        <w:t>1)</w:t>
      </w:r>
      <w:r w:rsidRPr="00853565">
        <w:rPr>
          <w:sz w:val="12"/>
          <w:szCs w:val="12"/>
          <w:lang w:val="en-US"/>
        </w:rPr>
        <w:t xml:space="preserve"> </w:t>
      </w:r>
      <w:r w:rsidRPr="00853565">
        <w:rPr>
          <w:i/>
          <w:sz w:val="12"/>
          <w:szCs w:val="12"/>
          <w:lang w:val="en-US"/>
        </w:rPr>
        <w:t>According to data of the Bank of Russia.</w:t>
      </w:r>
    </w:p>
    <w:p w14:paraId="60DCDD10" w14:textId="35EA363A" w:rsidR="00504A06" w:rsidRPr="00853565" w:rsidRDefault="00693970">
      <w:pPr>
        <w:tabs>
          <w:tab w:val="left" w:pos="7371"/>
        </w:tabs>
        <w:spacing w:before="240" w:after="60"/>
        <w:ind w:left="510" w:hanging="510"/>
      </w:pPr>
      <w:r w:rsidRPr="00853565">
        <w:rPr>
          <w:b/>
          <w:bCs/>
          <w:sz w:val="16"/>
          <w:szCs w:val="16"/>
        </w:rPr>
        <w:t>26.</w:t>
      </w:r>
      <w:r w:rsidR="00E16A50" w:rsidRPr="00853565">
        <w:rPr>
          <w:b/>
          <w:bCs/>
          <w:sz w:val="16"/>
          <w:szCs w:val="16"/>
        </w:rPr>
        <w:t>50</w:t>
      </w:r>
      <w:r w:rsidR="00504A06" w:rsidRPr="00853565">
        <w:rPr>
          <w:b/>
          <w:bCs/>
          <w:sz w:val="16"/>
          <w:szCs w:val="16"/>
        </w:rPr>
        <w:t>. КОЛИЧЕСТВО НАЛИЧНЫХ ДЕНЕГ В ОБРАЩЕНИИ (М</w:t>
      </w:r>
      <w:r w:rsidR="00504A06" w:rsidRPr="00853565">
        <w:rPr>
          <w:b/>
          <w:bCs/>
          <w:sz w:val="16"/>
          <w:szCs w:val="16"/>
          <w:vertAlign w:val="subscript"/>
        </w:rPr>
        <w:t>о</w:t>
      </w:r>
      <w:r w:rsidR="00504A06" w:rsidRPr="00853565">
        <w:rPr>
          <w:b/>
          <w:bCs/>
          <w:sz w:val="16"/>
          <w:szCs w:val="16"/>
        </w:rPr>
        <w:t>)</w:t>
      </w:r>
      <w:r w:rsidR="00504A06" w:rsidRPr="00853565">
        <w:rPr>
          <w:b/>
          <w:bCs/>
          <w:sz w:val="16"/>
          <w:szCs w:val="16"/>
          <w:vertAlign w:val="superscript"/>
        </w:rPr>
        <w:t>1)</w:t>
      </w:r>
      <w:r w:rsidR="00504A06" w:rsidRPr="00853565">
        <w:rPr>
          <w:b/>
          <w:bCs/>
          <w:sz w:val="16"/>
          <w:szCs w:val="16"/>
        </w:rPr>
        <w:t xml:space="preserve"> </w:t>
      </w:r>
      <w:r w:rsidR="00504A06" w:rsidRPr="00853565">
        <w:rPr>
          <w:b/>
          <w:bCs/>
          <w:sz w:val="16"/>
          <w:szCs w:val="16"/>
        </w:rPr>
        <w:br/>
      </w:r>
      <w:r w:rsidR="00504A06" w:rsidRPr="00853565">
        <w:t>на конец года</w:t>
      </w:r>
    </w:p>
    <w:p w14:paraId="141994A5" w14:textId="77777777" w:rsidR="00504A06" w:rsidRPr="00853565" w:rsidRDefault="008729FD">
      <w:pPr>
        <w:tabs>
          <w:tab w:val="left" w:pos="7371"/>
        </w:tabs>
        <w:spacing w:after="60"/>
        <w:ind w:left="510"/>
        <w:rPr>
          <w:lang w:val="en-US"/>
        </w:rPr>
      </w:pPr>
      <w:r w:rsidRPr="00853565">
        <w:rPr>
          <w:b/>
          <w:i/>
          <w:sz w:val="16"/>
          <w:lang w:val="en-US"/>
        </w:rPr>
        <w:t xml:space="preserve">CURRENCY </w:t>
      </w:r>
      <w:r w:rsidRPr="00853565">
        <w:rPr>
          <w:rStyle w:val="hps"/>
          <w:b/>
          <w:i/>
          <w:sz w:val="16"/>
          <w:szCs w:val="16"/>
          <w:lang w:val="en"/>
        </w:rPr>
        <w:t>IN</w:t>
      </w:r>
      <w:r w:rsidRPr="00853565">
        <w:rPr>
          <w:rStyle w:val="hps"/>
          <w:b/>
          <w:i/>
          <w:sz w:val="16"/>
          <w:szCs w:val="16"/>
          <w:lang w:val="en-US"/>
        </w:rPr>
        <w:t xml:space="preserve"> </w:t>
      </w:r>
      <w:r w:rsidRPr="00853565">
        <w:rPr>
          <w:rStyle w:val="hps"/>
          <w:b/>
          <w:i/>
          <w:sz w:val="16"/>
          <w:szCs w:val="16"/>
          <w:lang w:val="en"/>
        </w:rPr>
        <w:t>CIRCULATION</w:t>
      </w:r>
      <w:r w:rsidRPr="00853565">
        <w:rPr>
          <w:b/>
          <w:i/>
          <w:sz w:val="16"/>
          <w:lang w:val="en-US"/>
        </w:rPr>
        <w:t xml:space="preserve"> </w:t>
      </w:r>
      <w:r w:rsidR="00504A06" w:rsidRPr="00853565">
        <w:rPr>
          <w:b/>
          <w:i/>
          <w:sz w:val="16"/>
          <w:lang w:val="en-US"/>
        </w:rPr>
        <w:t>(</w:t>
      </w:r>
      <w:r w:rsidR="00504A06" w:rsidRPr="00853565">
        <w:rPr>
          <w:b/>
          <w:i/>
          <w:sz w:val="16"/>
        </w:rPr>
        <w:t>М</w:t>
      </w:r>
      <w:r w:rsidR="00504A06" w:rsidRPr="00853565">
        <w:rPr>
          <w:b/>
          <w:i/>
          <w:sz w:val="16"/>
          <w:vertAlign w:val="subscript"/>
        </w:rPr>
        <w:t>о</w:t>
      </w:r>
      <w:r w:rsidR="00504A06" w:rsidRPr="00853565">
        <w:rPr>
          <w:b/>
          <w:i/>
          <w:sz w:val="16"/>
          <w:lang w:val="en-US"/>
        </w:rPr>
        <w:t>)</w:t>
      </w:r>
      <w:r w:rsidR="00504A06" w:rsidRPr="00853565">
        <w:rPr>
          <w:b/>
          <w:i/>
          <w:sz w:val="16"/>
          <w:vertAlign w:val="superscript"/>
          <w:lang w:val="en-US"/>
        </w:rPr>
        <w:t>1)</w:t>
      </w:r>
      <w:r w:rsidR="00504A06" w:rsidRPr="00853565">
        <w:rPr>
          <w:b/>
          <w:sz w:val="16"/>
          <w:vertAlign w:val="superscript"/>
          <w:lang w:val="en-US"/>
        </w:rPr>
        <w:br/>
      </w:r>
      <w:r w:rsidR="00504A06" w:rsidRPr="00853565">
        <w:rPr>
          <w:rStyle w:val="hps"/>
          <w:i/>
          <w:lang w:val="en"/>
        </w:rPr>
        <w:t>end</w:t>
      </w:r>
      <w:r w:rsidR="00504A06" w:rsidRPr="00853565">
        <w:rPr>
          <w:rStyle w:val="hps"/>
          <w:i/>
          <w:lang w:val="en-US"/>
        </w:rPr>
        <w:t xml:space="preserve"> </w:t>
      </w:r>
      <w:r w:rsidR="00504A06" w:rsidRPr="00853565">
        <w:rPr>
          <w:rStyle w:val="hps"/>
          <w:i/>
          <w:lang w:val="en"/>
        </w:rPr>
        <w:t>of</w:t>
      </w:r>
      <w:r w:rsidR="00504A06" w:rsidRPr="00853565">
        <w:rPr>
          <w:rStyle w:val="shorttext"/>
          <w:i/>
          <w:lang w:val="en-US"/>
        </w:rPr>
        <w:t xml:space="preserve"> </w:t>
      </w:r>
      <w:r w:rsidR="00504A06" w:rsidRPr="00853565">
        <w:rPr>
          <w:rStyle w:val="hps"/>
          <w:i/>
          <w:lang w:val="en"/>
        </w:rPr>
        <w:t>year</w:t>
      </w:r>
    </w:p>
    <w:p w14:paraId="34682BA6" w14:textId="77777777" w:rsidR="00504A06" w:rsidRPr="00853565" w:rsidRDefault="00504A06">
      <w:pPr>
        <w:tabs>
          <w:tab w:val="left" w:pos="7371"/>
        </w:tabs>
        <w:spacing w:after="60"/>
        <w:jc w:val="right"/>
      </w:pPr>
      <w:r w:rsidRPr="00853565">
        <w:t>(миллиардов единиц национальной валюты /</w:t>
      </w:r>
      <w:r w:rsidRPr="00853565">
        <w:rPr>
          <w:i/>
        </w:rPr>
        <w:t xml:space="preserve"> </w:t>
      </w:r>
      <w:r w:rsidRPr="00853565">
        <w:rPr>
          <w:rStyle w:val="hps"/>
          <w:i/>
          <w:lang w:val="en"/>
        </w:rPr>
        <w:t>bln</w:t>
      </w:r>
      <w:r w:rsidRPr="00853565">
        <w:rPr>
          <w:rStyle w:val="hps"/>
          <w:i/>
        </w:rPr>
        <w:t xml:space="preserve">. </w:t>
      </w:r>
      <w:r w:rsidRPr="00853565">
        <w:rPr>
          <w:rStyle w:val="hps"/>
          <w:i/>
          <w:lang w:val="en"/>
        </w:rPr>
        <w:t>units</w:t>
      </w:r>
      <w:r w:rsidRPr="00853565">
        <w:rPr>
          <w:rStyle w:val="hps"/>
          <w:i/>
        </w:rPr>
        <w:t xml:space="preserve"> </w:t>
      </w:r>
      <w:r w:rsidRPr="00853565">
        <w:rPr>
          <w:rStyle w:val="hps"/>
          <w:i/>
          <w:lang w:val="en"/>
        </w:rPr>
        <w:t>of</w:t>
      </w:r>
      <w:r w:rsidRPr="00853565">
        <w:rPr>
          <w:rStyle w:val="shorttext"/>
          <w:i/>
        </w:rPr>
        <w:t xml:space="preserve"> </w:t>
      </w:r>
      <w:r w:rsidRPr="00853565">
        <w:rPr>
          <w:rStyle w:val="hps"/>
          <w:i/>
          <w:lang w:val="en"/>
        </w:rPr>
        <w:t>national</w:t>
      </w:r>
      <w:r w:rsidRPr="00853565">
        <w:rPr>
          <w:rStyle w:val="hps"/>
          <w:i/>
        </w:rPr>
        <w:t xml:space="preserve"> </w:t>
      </w:r>
      <w:r w:rsidRPr="00853565">
        <w:rPr>
          <w:rStyle w:val="hps"/>
          <w:i/>
          <w:lang w:val="en"/>
        </w:rPr>
        <w:t>currency</w:t>
      </w:r>
      <w:r w:rsidRPr="00853565">
        <w:t>)</w:t>
      </w:r>
    </w:p>
    <w:tbl>
      <w:tblPr>
        <w:tblW w:w="9921" w:type="dxa"/>
        <w:tblLayout w:type="fixed"/>
        <w:tblCellMar>
          <w:left w:w="0" w:type="dxa"/>
          <w:right w:w="0" w:type="dxa"/>
        </w:tblCellMar>
        <w:tblLook w:val="0000" w:firstRow="0" w:lastRow="0" w:firstColumn="0" w:lastColumn="0" w:noHBand="0" w:noVBand="0"/>
      </w:tblPr>
      <w:tblGrid>
        <w:gridCol w:w="2842"/>
        <w:gridCol w:w="1060"/>
        <w:gridCol w:w="1060"/>
        <w:gridCol w:w="1060"/>
        <w:gridCol w:w="1060"/>
        <w:gridCol w:w="2839"/>
      </w:tblGrid>
      <w:tr w:rsidR="00853565" w:rsidRPr="00853565" w14:paraId="12853D1B" w14:textId="77777777" w:rsidTr="007D73F1">
        <w:trPr>
          <w:cantSplit/>
        </w:trPr>
        <w:tc>
          <w:tcPr>
            <w:tcW w:w="2842" w:type="dxa"/>
            <w:tcBorders>
              <w:top w:val="single" w:sz="6" w:space="0" w:color="000000"/>
              <w:bottom w:val="single" w:sz="6" w:space="0" w:color="000000"/>
            </w:tcBorders>
            <w:shd w:val="clear" w:color="auto" w:fill="auto"/>
            <w:vAlign w:val="bottom"/>
          </w:tcPr>
          <w:p w14:paraId="1B5F5181" w14:textId="77777777" w:rsidR="007D73F1" w:rsidRPr="00853565" w:rsidRDefault="007D73F1">
            <w:pPr>
              <w:snapToGrid w:val="0"/>
              <w:spacing w:before="60" w:after="60"/>
            </w:pPr>
          </w:p>
        </w:tc>
        <w:tc>
          <w:tcPr>
            <w:tcW w:w="1060" w:type="dxa"/>
            <w:tcBorders>
              <w:top w:val="single" w:sz="6" w:space="0" w:color="000000"/>
              <w:left w:val="single" w:sz="6" w:space="0" w:color="000000"/>
              <w:bottom w:val="single" w:sz="6" w:space="0" w:color="000000"/>
            </w:tcBorders>
            <w:shd w:val="clear" w:color="auto" w:fill="auto"/>
          </w:tcPr>
          <w:p w14:paraId="32C67F4E" w14:textId="77777777" w:rsidR="007D73F1" w:rsidRPr="00853565" w:rsidRDefault="007D73F1">
            <w:pPr>
              <w:spacing w:before="60" w:after="60"/>
              <w:jc w:val="center"/>
            </w:pPr>
            <w:r w:rsidRPr="00853565">
              <w:t>2010</w:t>
            </w:r>
          </w:p>
        </w:tc>
        <w:tc>
          <w:tcPr>
            <w:tcW w:w="1060" w:type="dxa"/>
            <w:tcBorders>
              <w:top w:val="single" w:sz="6" w:space="0" w:color="000000"/>
              <w:left w:val="single" w:sz="6" w:space="0" w:color="000000"/>
              <w:bottom w:val="single" w:sz="6" w:space="0" w:color="000000"/>
              <w:right w:val="single" w:sz="6" w:space="0" w:color="000000"/>
            </w:tcBorders>
          </w:tcPr>
          <w:p w14:paraId="522198CB" w14:textId="2F2D3236" w:rsidR="007D73F1" w:rsidRPr="00853565" w:rsidRDefault="007D73F1" w:rsidP="009A6DE4">
            <w:pPr>
              <w:spacing w:before="60" w:after="60"/>
              <w:jc w:val="center"/>
            </w:pPr>
            <w:r w:rsidRPr="00853565">
              <w:t>2018</w:t>
            </w:r>
          </w:p>
        </w:tc>
        <w:tc>
          <w:tcPr>
            <w:tcW w:w="1060" w:type="dxa"/>
            <w:tcBorders>
              <w:top w:val="single" w:sz="6" w:space="0" w:color="000000"/>
              <w:left w:val="single" w:sz="6" w:space="0" w:color="000000"/>
              <w:bottom w:val="single" w:sz="6" w:space="0" w:color="000000"/>
            </w:tcBorders>
          </w:tcPr>
          <w:p w14:paraId="6DEF92CA" w14:textId="73EC1C34" w:rsidR="007D73F1" w:rsidRPr="00853565" w:rsidRDefault="007D73F1" w:rsidP="009A6DE4">
            <w:pPr>
              <w:spacing w:before="60" w:after="60"/>
              <w:jc w:val="center"/>
            </w:pPr>
            <w:r w:rsidRPr="00853565">
              <w:rPr>
                <w:lang w:val="en-US"/>
              </w:rPr>
              <w:t>2019</w:t>
            </w:r>
          </w:p>
        </w:tc>
        <w:tc>
          <w:tcPr>
            <w:tcW w:w="1060" w:type="dxa"/>
            <w:tcBorders>
              <w:top w:val="single" w:sz="6" w:space="0" w:color="000000"/>
              <w:left w:val="single" w:sz="6" w:space="0" w:color="000000"/>
              <w:bottom w:val="single" w:sz="6" w:space="0" w:color="000000"/>
            </w:tcBorders>
            <w:shd w:val="clear" w:color="auto" w:fill="auto"/>
          </w:tcPr>
          <w:p w14:paraId="040EAB15" w14:textId="1014B581" w:rsidR="007D73F1" w:rsidRPr="00853565" w:rsidRDefault="007D73F1" w:rsidP="009A6DE4">
            <w:pPr>
              <w:spacing w:before="60" w:after="60"/>
              <w:jc w:val="center"/>
              <w:rPr>
                <w:lang w:val="en-US"/>
              </w:rPr>
            </w:pPr>
            <w:r w:rsidRPr="00853565">
              <w:rPr>
                <w:lang w:val="en-US"/>
              </w:rPr>
              <w:t>2020</w:t>
            </w:r>
          </w:p>
        </w:tc>
        <w:tc>
          <w:tcPr>
            <w:tcW w:w="2839" w:type="dxa"/>
            <w:tcBorders>
              <w:top w:val="single" w:sz="6" w:space="0" w:color="000000"/>
              <w:left w:val="single" w:sz="6" w:space="0" w:color="000000"/>
              <w:bottom w:val="single" w:sz="6" w:space="0" w:color="000000"/>
            </w:tcBorders>
            <w:shd w:val="clear" w:color="auto" w:fill="auto"/>
            <w:vAlign w:val="bottom"/>
          </w:tcPr>
          <w:p w14:paraId="5D7FFFCD" w14:textId="77777777" w:rsidR="007D73F1" w:rsidRPr="00853565" w:rsidRDefault="007D73F1">
            <w:pPr>
              <w:snapToGrid w:val="0"/>
              <w:spacing w:before="60" w:after="60"/>
            </w:pPr>
          </w:p>
        </w:tc>
      </w:tr>
      <w:tr w:rsidR="00853565" w:rsidRPr="00853565" w14:paraId="70AF7CF8" w14:textId="77777777" w:rsidTr="007D73F1">
        <w:trPr>
          <w:cantSplit/>
        </w:trPr>
        <w:tc>
          <w:tcPr>
            <w:tcW w:w="2842" w:type="dxa"/>
            <w:tcBorders>
              <w:top w:val="single" w:sz="6" w:space="0" w:color="000000"/>
            </w:tcBorders>
            <w:shd w:val="clear" w:color="auto" w:fill="auto"/>
            <w:vAlign w:val="bottom"/>
          </w:tcPr>
          <w:p w14:paraId="1C860249" w14:textId="77777777" w:rsidR="003D205E" w:rsidRPr="00853565" w:rsidRDefault="003D205E">
            <w:pPr>
              <w:spacing w:before="40" w:line="140" w:lineRule="exact"/>
            </w:pPr>
            <w:r w:rsidRPr="00853565">
              <w:rPr>
                <w:b/>
                <w:bCs/>
              </w:rPr>
              <w:t>Россия</w:t>
            </w:r>
            <w:r w:rsidRPr="00853565">
              <w:rPr>
                <w:b/>
                <w:bCs/>
                <w:vertAlign w:val="superscript"/>
              </w:rPr>
              <w:t>2)</w:t>
            </w:r>
            <w:r w:rsidRPr="00853565">
              <w:rPr>
                <w:b/>
                <w:bCs/>
              </w:rPr>
              <w:t xml:space="preserve"> </w:t>
            </w:r>
          </w:p>
        </w:tc>
        <w:tc>
          <w:tcPr>
            <w:tcW w:w="1060" w:type="dxa"/>
            <w:tcBorders>
              <w:left w:val="single" w:sz="6" w:space="0" w:color="000000"/>
            </w:tcBorders>
            <w:shd w:val="clear" w:color="auto" w:fill="auto"/>
            <w:vAlign w:val="bottom"/>
          </w:tcPr>
          <w:p w14:paraId="5C127D50" w14:textId="6BCACE84" w:rsidR="003D205E" w:rsidRPr="00853565" w:rsidRDefault="003D205E" w:rsidP="00556172">
            <w:pPr>
              <w:spacing w:before="40" w:line="140" w:lineRule="exact"/>
              <w:ind w:right="227"/>
              <w:jc w:val="right"/>
            </w:pPr>
            <w:r w:rsidRPr="00853565">
              <w:t>5</w:t>
            </w:r>
            <w:r w:rsidRPr="00853565">
              <w:rPr>
                <w:lang w:val="en-US"/>
              </w:rPr>
              <w:t> </w:t>
            </w:r>
            <w:r w:rsidRPr="00853565">
              <w:t>062,7</w:t>
            </w:r>
          </w:p>
        </w:tc>
        <w:tc>
          <w:tcPr>
            <w:tcW w:w="1060" w:type="dxa"/>
            <w:tcBorders>
              <w:left w:val="single" w:sz="6" w:space="0" w:color="000000"/>
              <w:right w:val="single" w:sz="6" w:space="0" w:color="000000"/>
            </w:tcBorders>
            <w:vAlign w:val="bottom"/>
          </w:tcPr>
          <w:p w14:paraId="7F56F4C7" w14:textId="611A206B" w:rsidR="003D205E" w:rsidRPr="00853565" w:rsidRDefault="003D205E" w:rsidP="009A6DE4">
            <w:pPr>
              <w:spacing w:before="40" w:line="140" w:lineRule="exact"/>
              <w:ind w:right="284"/>
              <w:jc w:val="right"/>
            </w:pPr>
            <w:r w:rsidRPr="00853565">
              <w:t>9</w:t>
            </w:r>
            <w:r w:rsidRPr="00853565">
              <w:rPr>
                <w:lang w:val="en-US"/>
              </w:rPr>
              <w:t> </w:t>
            </w:r>
            <w:r w:rsidRPr="00853565">
              <w:t>339,0</w:t>
            </w:r>
          </w:p>
        </w:tc>
        <w:tc>
          <w:tcPr>
            <w:tcW w:w="1060" w:type="dxa"/>
            <w:tcBorders>
              <w:left w:val="single" w:sz="6" w:space="0" w:color="000000"/>
            </w:tcBorders>
            <w:vAlign w:val="bottom"/>
          </w:tcPr>
          <w:p w14:paraId="45F968C9" w14:textId="280FD25D" w:rsidR="003D205E" w:rsidRPr="00853565" w:rsidRDefault="003D205E" w:rsidP="009A6DE4">
            <w:pPr>
              <w:spacing w:before="40" w:line="140" w:lineRule="exact"/>
              <w:ind w:right="284"/>
              <w:jc w:val="right"/>
            </w:pPr>
            <w:r w:rsidRPr="00853565">
              <w:rPr>
                <w:lang w:val="en-US"/>
              </w:rPr>
              <w:t>9 658</w:t>
            </w:r>
            <w:r w:rsidRPr="00853565">
              <w:t>,4</w:t>
            </w:r>
          </w:p>
        </w:tc>
        <w:tc>
          <w:tcPr>
            <w:tcW w:w="1060" w:type="dxa"/>
            <w:tcBorders>
              <w:left w:val="single" w:sz="6" w:space="0" w:color="000000"/>
            </w:tcBorders>
            <w:shd w:val="clear" w:color="auto" w:fill="auto"/>
            <w:vAlign w:val="bottom"/>
          </w:tcPr>
          <w:p w14:paraId="4C5E5B40" w14:textId="46977F3D" w:rsidR="003D205E" w:rsidRPr="00853565" w:rsidRDefault="00BF468A" w:rsidP="009A6DE4">
            <w:pPr>
              <w:spacing w:before="40" w:line="140" w:lineRule="exact"/>
              <w:ind w:right="284"/>
              <w:jc w:val="right"/>
            </w:pPr>
            <w:r w:rsidRPr="00853565">
              <w:t>12 523,9</w:t>
            </w:r>
          </w:p>
        </w:tc>
        <w:tc>
          <w:tcPr>
            <w:tcW w:w="2839" w:type="dxa"/>
            <w:tcBorders>
              <w:left w:val="single" w:sz="6" w:space="0" w:color="000000"/>
            </w:tcBorders>
            <w:shd w:val="clear" w:color="auto" w:fill="auto"/>
            <w:vAlign w:val="bottom"/>
          </w:tcPr>
          <w:p w14:paraId="29244D20" w14:textId="77777777" w:rsidR="003D205E" w:rsidRPr="00853565" w:rsidRDefault="003D205E">
            <w:pPr>
              <w:spacing w:before="40" w:line="140" w:lineRule="exact"/>
              <w:ind w:left="57"/>
            </w:pPr>
            <w:r w:rsidRPr="00853565">
              <w:rPr>
                <w:b/>
                <w:i/>
              </w:rPr>
              <w:t>Russia</w:t>
            </w:r>
            <w:r w:rsidRPr="00853565">
              <w:rPr>
                <w:b/>
                <w:i/>
                <w:vertAlign w:val="superscript"/>
              </w:rPr>
              <w:t>2)</w:t>
            </w:r>
            <w:r w:rsidRPr="00853565">
              <w:rPr>
                <w:b/>
                <w:i/>
              </w:rPr>
              <w:t xml:space="preserve"> </w:t>
            </w:r>
          </w:p>
        </w:tc>
      </w:tr>
      <w:tr w:rsidR="00853565" w:rsidRPr="00853565" w14:paraId="535ED8DA" w14:textId="77777777" w:rsidTr="007D73F1">
        <w:trPr>
          <w:cantSplit/>
        </w:trPr>
        <w:tc>
          <w:tcPr>
            <w:tcW w:w="2842" w:type="dxa"/>
            <w:shd w:val="clear" w:color="auto" w:fill="auto"/>
            <w:vAlign w:val="bottom"/>
          </w:tcPr>
          <w:p w14:paraId="175A26B7" w14:textId="77777777" w:rsidR="003D205E" w:rsidRPr="00853565" w:rsidRDefault="003D205E">
            <w:pPr>
              <w:spacing w:before="40" w:line="140" w:lineRule="exact"/>
            </w:pPr>
            <w:r w:rsidRPr="00853565">
              <w:rPr>
                <w:b/>
                <w:bCs/>
              </w:rPr>
              <w:t>Страны СНГ</w:t>
            </w:r>
          </w:p>
        </w:tc>
        <w:tc>
          <w:tcPr>
            <w:tcW w:w="1060" w:type="dxa"/>
            <w:tcBorders>
              <w:left w:val="single" w:sz="6" w:space="0" w:color="000000"/>
            </w:tcBorders>
            <w:shd w:val="clear" w:color="auto" w:fill="auto"/>
            <w:vAlign w:val="bottom"/>
          </w:tcPr>
          <w:p w14:paraId="788BEE41" w14:textId="77777777" w:rsidR="003D205E" w:rsidRPr="00853565" w:rsidRDefault="003D205E" w:rsidP="00556172">
            <w:pPr>
              <w:snapToGrid w:val="0"/>
              <w:spacing w:before="40" w:line="140" w:lineRule="exact"/>
              <w:ind w:right="227"/>
              <w:jc w:val="right"/>
              <w:rPr>
                <w:b/>
                <w:bCs/>
              </w:rPr>
            </w:pPr>
          </w:p>
        </w:tc>
        <w:tc>
          <w:tcPr>
            <w:tcW w:w="1060" w:type="dxa"/>
            <w:tcBorders>
              <w:left w:val="single" w:sz="6" w:space="0" w:color="000000"/>
              <w:right w:val="single" w:sz="6" w:space="0" w:color="000000"/>
            </w:tcBorders>
            <w:vAlign w:val="bottom"/>
          </w:tcPr>
          <w:p w14:paraId="0299A79A" w14:textId="77777777" w:rsidR="003D205E" w:rsidRPr="00853565" w:rsidRDefault="003D205E" w:rsidP="009A6DE4">
            <w:pPr>
              <w:snapToGrid w:val="0"/>
              <w:spacing w:before="40" w:line="140" w:lineRule="exact"/>
              <w:ind w:right="284"/>
              <w:jc w:val="right"/>
              <w:rPr>
                <w:lang w:val="en-US"/>
              </w:rPr>
            </w:pPr>
          </w:p>
        </w:tc>
        <w:tc>
          <w:tcPr>
            <w:tcW w:w="1060" w:type="dxa"/>
            <w:tcBorders>
              <w:left w:val="single" w:sz="6" w:space="0" w:color="000000"/>
            </w:tcBorders>
            <w:vAlign w:val="bottom"/>
          </w:tcPr>
          <w:p w14:paraId="5BBF6EF9" w14:textId="77777777" w:rsidR="003D205E" w:rsidRPr="00853565" w:rsidRDefault="003D205E" w:rsidP="009A6DE4">
            <w:pPr>
              <w:snapToGrid w:val="0"/>
              <w:spacing w:before="40" w:line="140" w:lineRule="exact"/>
              <w:ind w:right="284"/>
              <w:jc w:val="right"/>
              <w:rPr>
                <w:lang w:val="en-US"/>
              </w:rPr>
            </w:pPr>
          </w:p>
        </w:tc>
        <w:tc>
          <w:tcPr>
            <w:tcW w:w="1060" w:type="dxa"/>
            <w:tcBorders>
              <w:left w:val="single" w:sz="6" w:space="0" w:color="000000"/>
            </w:tcBorders>
            <w:shd w:val="clear" w:color="auto" w:fill="auto"/>
            <w:vAlign w:val="bottom"/>
          </w:tcPr>
          <w:p w14:paraId="2B402129" w14:textId="0C35AF7B" w:rsidR="003D205E" w:rsidRPr="00853565" w:rsidRDefault="003D205E" w:rsidP="009A6DE4">
            <w:pPr>
              <w:snapToGrid w:val="0"/>
              <w:spacing w:before="40" w:line="140" w:lineRule="exact"/>
              <w:ind w:right="284"/>
              <w:jc w:val="right"/>
              <w:rPr>
                <w:lang w:val="en-US"/>
              </w:rPr>
            </w:pPr>
          </w:p>
        </w:tc>
        <w:tc>
          <w:tcPr>
            <w:tcW w:w="2839" w:type="dxa"/>
            <w:tcBorders>
              <w:left w:val="single" w:sz="6" w:space="0" w:color="000000"/>
            </w:tcBorders>
            <w:shd w:val="clear" w:color="auto" w:fill="auto"/>
            <w:vAlign w:val="bottom"/>
          </w:tcPr>
          <w:p w14:paraId="7F7F57F9" w14:textId="77777777" w:rsidR="003D205E" w:rsidRPr="00853565" w:rsidRDefault="003D205E">
            <w:pPr>
              <w:spacing w:before="40" w:line="140" w:lineRule="exact"/>
              <w:ind w:left="57"/>
            </w:pPr>
            <w:r w:rsidRPr="00853565">
              <w:rPr>
                <w:b/>
                <w:i/>
              </w:rPr>
              <w:t>CIS countries</w:t>
            </w:r>
          </w:p>
        </w:tc>
      </w:tr>
      <w:tr w:rsidR="00853565" w:rsidRPr="00853565" w14:paraId="55D5CC4F" w14:textId="77777777" w:rsidTr="007D73F1">
        <w:trPr>
          <w:cantSplit/>
        </w:trPr>
        <w:tc>
          <w:tcPr>
            <w:tcW w:w="2842" w:type="dxa"/>
            <w:shd w:val="clear" w:color="auto" w:fill="auto"/>
            <w:vAlign w:val="bottom"/>
          </w:tcPr>
          <w:p w14:paraId="78B20486" w14:textId="77777777" w:rsidR="003D205E" w:rsidRPr="00853565" w:rsidRDefault="003D205E">
            <w:pPr>
              <w:spacing w:before="40" w:line="140" w:lineRule="exact"/>
              <w:ind w:left="340"/>
            </w:pPr>
            <w:r w:rsidRPr="00853565">
              <w:t>из них:</w:t>
            </w:r>
          </w:p>
        </w:tc>
        <w:tc>
          <w:tcPr>
            <w:tcW w:w="1060" w:type="dxa"/>
            <w:tcBorders>
              <w:left w:val="single" w:sz="6" w:space="0" w:color="000000"/>
            </w:tcBorders>
            <w:shd w:val="clear" w:color="auto" w:fill="auto"/>
            <w:vAlign w:val="bottom"/>
          </w:tcPr>
          <w:p w14:paraId="60648702" w14:textId="77777777" w:rsidR="003D205E" w:rsidRPr="00853565" w:rsidRDefault="003D205E" w:rsidP="00556172">
            <w:pPr>
              <w:snapToGrid w:val="0"/>
              <w:spacing w:before="40" w:line="140" w:lineRule="exact"/>
              <w:ind w:right="227"/>
              <w:jc w:val="right"/>
            </w:pPr>
          </w:p>
        </w:tc>
        <w:tc>
          <w:tcPr>
            <w:tcW w:w="1060" w:type="dxa"/>
            <w:tcBorders>
              <w:left w:val="single" w:sz="6" w:space="0" w:color="000000"/>
              <w:right w:val="single" w:sz="6" w:space="0" w:color="000000"/>
            </w:tcBorders>
            <w:vAlign w:val="bottom"/>
          </w:tcPr>
          <w:p w14:paraId="608C2FB4" w14:textId="77777777" w:rsidR="003D205E" w:rsidRPr="00853565" w:rsidRDefault="003D205E" w:rsidP="009A6DE4">
            <w:pPr>
              <w:snapToGrid w:val="0"/>
              <w:spacing w:before="40" w:line="140" w:lineRule="exact"/>
              <w:ind w:right="284"/>
              <w:jc w:val="right"/>
              <w:rPr>
                <w:lang w:val="en-US"/>
              </w:rPr>
            </w:pPr>
          </w:p>
        </w:tc>
        <w:tc>
          <w:tcPr>
            <w:tcW w:w="1060" w:type="dxa"/>
            <w:tcBorders>
              <w:left w:val="single" w:sz="6" w:space="0" w:color="000000"/>
            </w:tcBorders>
            <w:vAlign w:val="bottom"/>
          </w:tcPr>
          <w:p w14:paraId="7D0EE6AD" w14:textId="77777777" w:rsidR="003D205E" w:rsidRPr="00853565" w:rsidRDefault="003D205E" w:rsidP="009A6DE4">
            <w:pPr>
              <w:snapToGrid w:val="0"/>
              <w:spacing w:before="40" w:line="140" w:lineRule="exact"/>
              <w:ind w:right="284"/>
              <w:jc w:val="right"/>
              <w:rPr>
                <w:lang w:val="en-US"/>
              </w:rPr>
            </w:pPr>
          </w:p>
        </w:tc>
        <w:tc>
          <w:tcPr>
            <w:tcW w:w="1060" w:type="dxa"/>
            <w:tcBorders>
              <w:left w:val="single" w:sz="6" w:space="0" w:color="000000"/>
            </w:tcBorders>
            <w:shd w:val="clear" w:color="auto" w:fill="auto"/>
            <w:vAlign w:val="bottom"/>
          </w:tcPr>
          <w:p w14:paraId="0B9C3B29" w14:textId="5A1130DB" w:rsidR="003D205E" w:rsidRPr="00853565" w:rsidRDefault="003D205E" w:rsidP="009A6DE4">
            <w:pPr>
              <w:snapToGrid w:val="0"/>
              <w:spacing w:before="40" w:line="140" w:lineRule="exact"/>
              <w:ind w:right="284"/>
              <w:jc w:val="right"/>
              <w:rPr>
                <w:lang w:val="en-US"/>
              </w:rPr>
            </w:pPr>
          </w:p>
        </w:tc>
        <w:tc>
          <w:tcPr>
            <w:tcW w:w="2839" w:type="dxa"/>
            <w:tcBorders>
              <w:left w:val="single" w:sz="6" w:space="0" w:color="000000"/>
            </w:tcBorders>
            <w:shd w:val="clear" w:color="auto" w:fill="auto"/>
            <w:vAlign w:val="bottom"/>
          </w:tcPr>
          <w:p w14:paraId="639E9562" w14:textId="77777777" w:rsidR="003D205E" w:rsidRPr="00853565" w:rsidRDefault="003D205E">
            <w:pPr>
              <w:spacing w:before="40" w:line="140" w:lineRule="exact"/>
              <w:ind w:left="340"/>
            </w:pPr>
            <w:r w:rsidRPr="00853565">
              <w:rPr>
                <w:i/>
              </w:rPr>
              <w:t>of which:</w:t>
            </w:r>
          </w:p>
        </w:tc>
      </w:tr>
      <w:tr w:rsidR="00853565" w:rsidRPr="00853565" w14:paraId="2D4318A9" w14:textId="77777777" w:rsidTr="007D73F1">
        <w:trPr>
          <w:cantSplit/>
        </w:trPr>
        <w:tc>
          <w:tcPr>
            <w:tcW w:w="2842" w:type="dxa"/>
            <w:shd w:val="clear" w:color="auto" w:fill="auto"/>
            <w:vAlign w:val="bottom"/>
          </w:tcPr>
          <w:p w14:paraId="060BC845" w14:textId="77777777" w:rsidR="003D205E" w:rsidRPr="00853565" w:rsidRDefault="003D205E">
            <w:pPr>
              <w:spacing w:before="40" w:line="140" w:lineRule="exact"/>
              <w:ind w:left="113"/>
            </w:pPr>
            <w:r w:rsidRPr="00853565">
              <w:t>Азербайджан</w:t>
            </w:r>
          </w:p>
        </w:tc>
        <w:tc>
          <w:tcPr>
            <w:tcW w:w="1060" w:type="dxa"/>
            <w:tcBorders>
              <w:left w:val="single" w:sz="6" w:space="0" w:color="000000"/>
            </w:tcBorders>
            <w:shd w:val="clear" w:color="auto" w:fill="auto"/>
            <w:vAlign w:val="bottom"/>
          </w:tcPr>
          <w:p w14:paraId="0D0EC32E" w14:textId="3D821A6D" w:rsidR="003D205E" w:rsidRPr="00853565" w:rsidRDefault="003D205E" w:rsidP="00207699">
            <w:pPr>
              <w:spacing w:before="40" w:line="140" w:lineRule="exact"/>
              <w:ind w:right="227"/>
              <w:jc w:val="right"/>
            </w:pPr>
            <w:r w:rsidRPr="00853565">
              <w:t>5,5</w:t>
            </w:r>
          </w:p>
        </w:tc>
        <w:tc>
          <w:tcPr>
            <w:tcW w:w="1060" w:type="dxa"/>
            <w:tcBorders>
              <w:left w:val="single" w:sz="6" w:space="0" w:color="000000"/>
              <w:right w:val="single" w:sz="6" w:space="0" w:color="000000"/>
            </w:tcBorders>
            <w:vAlign w:val="bottom"/>
          </w:tcPr>
          <w:p w14:paraId="092C5B8C" w14:textId="09EA38C5" w:rsidR="003D205E" w:rsidRPr="00853565" w:rsidRDefault="003D205E" w:rsidP="009A6DE4">
            <w:pPr>
              <w:spacing w:before="40" w:line="140" w:lineRule="exact"/>
              <w:ind w:right="284"/>
              <w:jc w:val="right"/>
            </w:pPr>
            <w:r w:rsidRPr="00853565">
              <w:t>7,6</w:t>
            </w:r>
          </w:p>
        </w:tc>
        <w:tc>
          <w:tcPr>
            <w:tcW w:w="1060" w:type="dxa"/>
            <w:tcBorders>
              <w:left w:val="single" w:sz="6" w:space="0" w:color="000000"/>
            </w:tcBorders>
            <w:vAlign w:val="bottom"/>
          </w:tcPr>
          <w:p w14:paraId="05C0B3F9" w14:textId="39053115" w:rsidR="003D205E" w:rsidRPr="00853565" w:rsidRDefault="003D205E" w:rsidP="009A6DE4">
            <w:pPr>
              <w:spacing w:before="40" w:line="140" w:lineRule="exact"/>
              <w:ind w:right="284"/>
              <w:jc w:val="right"/>
            </w:pPr>
            <w:r w:rsidRPr="00853565">
              <w:t>9,5</w:t>
            </w:r>
          </w:p>
        </w:tc>
        <w:tc>
          <w:tcPr>
            <w:tcW w:w="1060" w:type="dxa"/>
            <w:tcBorders>
              <w:left w:val="single" w:sz="6" w:space="0" w:color="000000"/>
            </w:tcBorders>
            <w:shd w:val="clear" w:color="auto" w:fill="auto"/>
            <w:vAlign w:val="bottom"/>
          </w:tcPr>
          <w:p w14:paraId="0A627376" w14:textId="1738D829" w:rsidR="003D205E" w:rsidRPr="00853565" w:rsidRDefault="003D205E" w:rsidP="009A6DE4">
            <w:pPr>
              <w:spacing w:before="40" w:line="140" w:lineRule="exact"/>
              <w:ind w:right="284"/>
              <w:jc w:val="right"/>
            </w:pPr>
            <w:r w:rsidRPr="00853565">
              <w:t>10,8</w:t>
            </w:r>
          </w:p>
        </w:tc>
        <w:tc>
          <w:tcPr>
            <w:tcW w:w="2839" w:type="dxa"/>
            <w:tcBorders>
              <w:left w:val="single" w:sz="6" w:space="0" w:color="000000"/>
            </w:tcBorders>
            <w:shd w:val="clear" w:color="auto" w:fill="auto"/>
            <w:vAlign w:val="bottom"/>
          </w:tcPr>
          <w:p w14:paraId="1184C340" w14:textId="77777777" w:rsidR="003D205E" w:rsidRPr="00853565" w:rsidRDefault="003D205E">
            <w:pPr>
              <w:spacing w:before="40" w:line="140" w:lineRule="exact"/>
              <w:ind w:left="170"/>
            </w:pPr>
            <w:r w:rsidRPr="00853565">
              <w:rPr>
                <w:i/>
              </w:rPr>
              <w:t>Azerbaijan</w:t>
            </w:r>
          </w:p>
        </w:tc>
      </w:tr>
      <w:tr w:rsidR="00853565" w:rsidRPr="00853565" w14:paraId="68F5CA38" w14:textId="77777777" w:rsidTr="007D73F1">
        <w:trPr>
          <w:cantSplit/>
        </w:trPr>
        <w:tc>
          <w:tcPr>
            <w:tcW w:w="2842" w:type="dxa"/>
            <w:shd w:val="clear" w:color="auto" w:fill="auto"/>
            <w:vAlign w:val="bottom"/>
          </w:tcPr>
          <w:p w14:paraId="0215DDE5" w14:textId="77777777" w:rsidR="003D205E" w:rsidRPr="00853565" w:rsidRDefault="003D205E">
            <w:pPr>
              <w:spacing w:before="40" w:line="140" w:lineRule="exact"/>
              <w:ind w:left="113"/>
            </w:pPr>
            <w:r w:rsidRPr="00853565">
              <w:t>Армения</w:t>
            </w:r>
          </w:p>
        </w:tc>
        <w:tc>
          <w:tcPr>
            <w:tcW w:w="1060" w:type="dxa"/>
            <w:tcBorders>
              <w:left w:val="single" w:sz="6" w:space="0" w:color="000000"/>
            </w:tcBorders>
            <w:shd w:val="clear" w:color="auto" w:fill="auto"/>
            <w:vAlign w:val="bottom"/>
          </w:tcPr>
          <w:p w14:paraId="1BEE4D25" w14:textId="18D2360A" w:rsidR="003D205E" w:rsidRPr="00853565" w:rsidRDefault="003D205E" w:rsidP="00207699">
            <w:pPr>
              <w:spacing w:before="40" w:line="140" w:lineRule="exact"/>
              <w:ind w:right="227"/>
              <w:jc w:val="right"/>
            </w:pPr>
            <w:r w:rsidRPr="00853565">
              <w:t>304,3</w:t>
            </w:r>
          </w:p>
        </w:tc>
        <w:tc>
          <w:tcPr>
            <w:tcW w:w="1060" w:type="dxa"/>
            <w:tcBorders>
              <w:left w:val="single" w:sz="6" w:space="0" w:color="000000"/>
              <w:right w:val="single" w:sz="6" w:space="0" w:color="000000"/>
            </w:tcBorders>
            <w:vAlign w:val="bottom"/>
          </w:tcPr>
          <w:p w14:paraId="3EB9FF11" w14:textId="04FDA21B" w:rsidR="003D205E" w:rsidRPr="00853565" w:rsidRDefault="003D205E" w:rsidP="009A6DE4">
            <w:pPr>
              <w:spacing w:before="40" w:line="140" w:lineRule="exact"/>
              <w:ind w:right="284"/>
              <w:jc w:val="right"/>
            </w:pPr>
            <w:r w:rsidRPr="00853565">
              <w:t>477,0</w:t>
            </w:r>
          </w:p>
        </w:tc>
        <w:tc>
          <w:tcPr>
            <w:tcW w:w="1060" w:type="dxa"/>
            <w:tcBorders>
              <w:left w:val="single" w:sz="6" w:space="0" w:color="000000"/>
            </w:tcBorders>
            <w:vAlign w:val="bottom"/>
          </w:tcPr>
          <w:p w14:paraId="007AF4F0" w14:textId="74C9E842" w:rsidR="003D205E" w:rsidRPr="00853565" w:rsidRDefault="003D205E" w:rsidP="009A6DE4">
            <w:pPr>
              <w:spacing w:before="40" w:line="140" w:lineRule="exact"/>
              <w:ind w:right="284"/>
              <w:jc w:val="right"/>
            </w:pPr>
            <w:r w:rsidRPr="00853565">
              <w:t>502,3</w:t>
            </w:r>
          </w:p>
        </w:tc>
        <w:tc>
          <w:tcPr>
            <w:tcW w:w="1060" w:type="dxa"/>
            <w:tcBorders>
              <w:left w:val="single" w:sz="6" w:space="0" w:color="000000"/>
            </w:tcBorders>
            <w:shd w:val="clear" w:color="auto" w:fill="auto"/>
            <w:vAlign w:val="bottom"/>
          </w:tcPr>
          <w:p w14:paraId="20124BB4" w14:textId="00E032A0" w:rsidR="003D205E" w:rsidRPr="00853565" w:rsidRDefault="003D205E" w:rsidP="009A6DE4">
            <w:pPr>
              <w:spacing w:before="40" w:line="140" w:lineRule="exact"/>
              <w:ind w:right="284"/>
              <w:jc w:val="right"/>
            </w:pPr>
            <w:r w:rsidRPr="00853565">
              <w:t>648,4</w:t>
            </w:r>
          </w:p>
        </w:tc>
        <w:tc>
          <w:tcPr>
            <w:tcW w:w="2839" w:type="dxa"/>
            <w:tcBorders>
              <w:left w:val="single" w:sz="6" w:space="0" w:color="000000"/>
            </w:tcBorders>
            <w:shd w:val="clear" w:color="auto" w:fill="auto"/>
            <w:vAlign w:val="bottom"/>
          </w:tcPr>
          <w:p w14:paraId="720C9D27" w14:textId="77777777" w:rsidR="003D205E" w:rsidRPr="00853565" w:rsidRDefault="003D205E">
            <w:pPr>
              <w:spacing w:before="40" w:line="140" w:lineRule="exact"/>
              <w:ind w:left="170"/>
            </w:pPr>
            <w:r w:rsidRPr="00853565">
              <w:rPr>
                <w:i/>
              </w:rPr>
              <w:t>Armenia</w:t>
            </w:r>
          </w:p>
        </w:tc>
      </w:tr>
      <w:tr w:rsidR="00853565" w:rsidRPr="00853565" w14:paraId="3836517B" w14:textId="77777777" w:rsidTr="007D73F1">
        <w:trPr>
          <w:cantSplit/>
        </w:trPr>
        <w:tc>
          <w:tcPr>
            <w:tcW w:w="2842" w:type="dxa"/>
            <w:shd w:val="clear" w:color="auto" w:fill="auto"/>
            <w:vAlign w:val="bottom"/>
          </w:tcPr>
          <w:p w14:paraId="385BAA39" w14:textId="77777777" w:rsidR="003D205E" w:rsidRPr="00853565" w:rsidRDefault="003D205E">
            <w:pPr>
              <w:spacing w:before="40" w:line="140" w:lineRule="exact"/>
              <w:ind w:left="113"/>
            </w:pPr>
            <w:r w:rsidRPr="00853565">
              <w:t>Беларусь</w:t>
            </w:r>
          </w:p>
        </w:tc>
        <w:tc>
          <w:tcPr>
            <w:tcW w:w="1060" w:type="dxa"/>
            <w:tcBorders>
              <w:left w:val="single" w:sz="6" w:space="0" w:color="000000"/>
            </w:tcBorders>
            <w:shd w:val="clear" w:color="auto" w:fill="auto"/>
            <w:vAlign w:val="bottom"/>
          </w:tcPr>
          <w:p w14:paraId="2F9E2B6B" w14:textId="6E71A575" w:rsidR="003D205E" w:rsidRPr="00853565" w:rsidRDefault="003D205E" w:rsidP="00207699">
            <w:pPr>
              <w:spacing w:before="40" w:line="140" w:lineRule="exact"/>
              <w:ind w:right="227"/>
              <w:jc w:val="right"/>
            </w:pPr>
            <w:r w:rsidRPr="00853565">
              <w:t>4</w:t>
            </w:r>
            <w:r w:rsidRPr="00853565">
              <w:rPr>
                <w:lang w:val="en-US"/>
              </w:rPr>
              <w:t> </w:t>
            </w:r>
            <w:r w:rsidRPr="00853565">
              <w:t>493,9</w:t>
            </w:r>
          </w:p>
        </w:tc>
        <w:tc>
          <w:tcPr>
            <w:tcW w:w="1060" w:type="dxa"/>
            <w:tcBorders>
              <w:left w:val="single" w:sz="6" w:space="0" w:color="000000"/>
              <w:right w:val="single" w:sz="6" w:space="0" w:color="000000"/>
            </w:tcBorders>
            <w:vAlign w:val="bottom"/>
          </w:tcPr>
          <w:p w14:paraId="685BBA51" w14:textId="34ECC873" w:rsidR="003D205E" w:rsidRPr="00853565" w:rsidRDefault="003D205E" w:rsidP="009A6DE4">
            <w:pPr>
              <w:spacing w:before="40" w:line="140" w:lineRule="exact"/>
              <w:ind w:right="284"/>
              <w:jc w:val="right"/>
            </w:pPr>
            <w:r w:rsidRPr="00853565">
              <w:t>2</w:t>
            </w:r>
            <w:r w:rsidRPr="00853565">
              <w:rPr>
                <w:lang w:val="en-US"/>
              </w:rPr>
              <w:t> </w:t>
            </w:r>
            <w:r w:rsidRPr="00853565">
              <w:t>991,6</w:t>
            </w:r>
            <w:r w:rsidRPr="00853565">
              <w:rPr>
                <w:vertAlign w:val="superscript"/>
              </w:rPr>
              <w:t>3)</w:t>
            </w:r>
          </w:p>
        </w:tc>
        <w:tc>
          <w:tcPr>
            <w:tcW w:w="1060" w:type="dxa"/>
            <w:tcBorders>
              <w:left w:val="single" w:sz="6" w:space="0" w:color="000000"/>
            </w:tcBorders>
            <w:vAlign w:val="bottom"/>
          </w:tcPr>
          <w:p w14:paraId="22079DD7" w14:textId="028D3EE4" w:rsidR="003D205E" w:rsidRPr="00853565" w:rsidRDefault="003D205E" w:rsidP="009A6DE4">
            <w:pPr>
              <w:spacing w:before="40" w:line="140" w:lineRule="exact"/>
              <w:ind w:right="284"/>
              <w:jc w:val="right"/>
            </w:pPr>
            <w:r w:rsidRPr="00853565">
              <w:t>3</w:t>
            </w:r>
            <w:r w:rsidRPr="00853565">
              <w:rPr>
                <w:lang w:val="en-US"/>
              </w:rPr>
              <w:t> </w:t>
            </w:r>
            <w:r w:rsidRPr="00853565">
              <w:t>708,3</w:t>
            </w:r>
            <w:r w:rsidRPr="00853565">
              <w:rPr>
                <w:vertAlign w:val="superscript"/>
              </w:rPr>
              <w:t>3)</w:t>
            </w:r>
          </w:p>
        </w:tc>
        <w:tc>
          <w:tcPr>
            <w:tcW w:w="1060" w:type="dxa"/>
            <w:tcBorders>
              <w:left w:val="single" w:sz="6" w:space="0" w:color="000000"/>
            </w:tcBorders>
            <w:shd w:val="clear" w:color="auto" w:fill="auto"/>
            <w:vAlign w:val="bottom"/>
          </w:tcPr>
          <w:p w14:paraId="61F47220" w14:textId="7FB2723D" w:rsidR="003D205E" w:rsidRPr="00853565" w:rsidRDefault="003D205E" w:rsidP="009A6DE4">
            <w:pPr>
              <w:spacing w:before="40" w:line="140" w:lineRule="exact"/>
              <w:ind w:right="284"/>
              <w:jc w:val="right"/>
            </w:pPr>
            <w:r w:rsidRPr="00853565">
              <w:t>4 124,0</w:t>
            </w:r>
            <w:r w:rsidRPr="00853565">
              <w:rPr>
                <w:vertAlign w:val="superscript"/>
              </w:rPr>
              <w:t>3)</w:t>
            </w:r>
          </w:p>
        </w:tc>
        <w:tc>
          <w:tcPr>
            <w:tcW w:w="2839" w:type="dxa"/>
            <w:tcBorders>
              <w:left w:val="single" w:sz="6" w:space="0" w:color="000000"/>
            </w:tcBorders>
            <w:shd w:val="clear" w:color="auto" w:fill="auto"/>
            <w:vAlign w:val="bottom"/>
          </w:tcPr>
          <w:p w14:paraId="084ACA0F" w14:textId="77777777" w:rsidR="003D205E" w:rsidRPr="00853565" w:rsidRDefault="003D205E">
            <w:pPr>
              <w:spacing w:before="40" w:line="140" w:lineRule="exact"/>
              <w:ind w:left="170"/>
            </w:pPr>
            <w:r w:rsidRPr="00853565">
              <w:rPr>
                <w:i/>
              </w:rPr>
              <w:t>Belarus</w:t>
            </w:r>
          </w:p>
        </w:tc>
      </w:tr>
      <w:tr w:rsidR="00853565" w:rsidRPr="00853565" w14:paraId="29493563" w14:textId="77777777" w:rsidTr="007D73F1">
        <w:trPr>
          <w:cantSplit/>
        </w:trPr>
        <w:tc>
          <w:tcPr>
            <w:tcW w:w="2842" w:type="dxa"/>
            <w:shd w:val="clear" w:color="auto" w:fill="auto"/>
            <w:vAlign w:val="bottom"/>
          </w:tcPr>
          <w:p w14:paraId="16E09FB9" w14:textId="77777777" w:rsidR="003D205E" w:rsidRPr="00853565" w:rsidRDefault="003D205E">
            <w:pPr>
              <w:spacing w:before="40" w:line="140" w:lineRule="exact"/>
              <w:ind w:left="113"/>
            </w:pPr>
            <w:r w:rsidRPr="00853565">
              <w:t>Казахстан</w:t>
            </w:r>
          </w:p>
        </w:tc>
        <w:tc>
          <w:tcPr>
            <w:tcW w:w="1060" w:type="dxa"/>
            <w:tcBorders>
              <w:left w:val="single" w:sz="6" w:space="0" w:color="000000"/>
            </w:tcBorders>
            <w:shd w:val="clear" w:color="auto" w:fill="auto"/>
            <w:vAlign w:val="bottom"/>
          </w:tcPr>
          <w:p w14:paraId="425C2CFC" w14:textId="484DEADB" w:rsidR="003D205E" w:rsidRPr="00853565" w:rsidRDefault="003D205E" w:rsidP="00207699">
            <w:pPr>
              <w:spacing w:before="40" w:line="140" w:lineRule="exact"/>
              <w:ind w:right="227"/>
              <w:jc w:val="right"/>
            </w:pPr>
            <w:r w:rsidRPr="00853565">
              <w:t>1</w:t>
            </w:r>
            <w:r w:rsidRPr="00853565">
              <w:rPr>
                <w:lang w:val="en-US"/>
              </w:rPr>
              <w:t> </w:t>
            </w:r>
            <w:r w:rsidRPr="00853565">
              <w:t>148,5</w:t>
            </w:r>
          </w:p>
        </w:tc>
        <w:tc>
          <w:tcPr>
            <w:tcW w:w="1060" w:type="dxa"/>
            <w:tcBorders>
              <w:left w:val="single" w:sz="6" w:space="0" w:color="000000"/>
              <w:right w:val="single" w:sz="6" w:space="0" w:color="000000"/>
            </w:tcBorders>
            <w:vAlign w:val="bottom"/>
          </w:tcPr>
          <w:p w14:paraId="22C34111" w14:textId="25AA5535" w:rsidR="003D205E" w:rsidRPr="00853565" w:rsidRDefault="003D205E" w:rsidP="009A6DE4">
            <w:pPr>
              <w:spacing w:before="40" w:line="140" w:lineRule="exact"/>
              <w:ind w:right="284"/>
              <w:jc w:val="right"/>
            </w:pPr>
            <w:r w:rsidRPr="00853565">
              <w:t>2</w:t>
            </w:r>
            <w:r w:rsidRPr="00853565">
              <w:rPr>
                <w:lang w:val="en-US"/>
              </w:rPr>
              <w:t> </w:t>
            </w:r>
            <w:r w:rsidRPr="00853565">
              <w:t>260,2</w:t>
            </w:r>
          </w:p>
        </w:tc>
        <w:tc>
          <w:tcPr>
            <w:tcW w:w="1060" w:type="dxa"/>
            <w:tcBorders>
              <w:left w:val="single" w:sz="6" w:space="0" w:color="000000"/>
            </w:tcBorders>
            <w:vAlign w:val="bottom"/>
          </w:tcPr>
          <w:p w14:paraId="37A3E26C" w14:textId="442CFE30" w:rsidR="003D205E" w:rsidRPr="00853565" w:rsidRDefault="003D205E" w:rsidP="009A6DE4">
            <w:pPr>
              <w:spacing w:before="40" w:line="140" w:lineRule="exact"/>
              <w:ind w:right="284"/>
              <w:jc w:val="right"/>
            </w:pPr>
            <w:r w:rsidRPr="00853565">
              <w:t>2</w:t>
            </w:r>
            <w:r w:rsidRPr="00853565">
              <w:rPr>
                <w:lang w:val="en-US"/>
              </w:rPr>
              <w:t> </w:t>
            </w:r>
            <w:r w:rsidRPr="00853565">
              <w:t>300,5</w:t>
            </w:r>
          </w:p>
        </w:tc>
        <w:tc>
          <w:tcPr>
            <w:tcW w:w="1060" w:type="dxa"/>
            <w:tcBorders>
              <w:left w:val="single" w:sz="6" w:space="0" w:color="000000"/>
            </w:tcBorders>
            <w:shd w:val="clear" w:color="auto" w:fill="auto"/>
            <w:vAlign w:val="bottom"/>
          </w:tcPr>
          <w:p w14:paraId="6536A2E6" w14:textId="0D2047D7" w:rsidR="003D205E" w:rsidRPr="00853565" w:rsidRDefault="003D205E" w:rsidP="009A6DE4">
            <w:pPr>
              <w:spacing w:before="40" w:line="140" w:lineRule="exact"/>
              <w:ind w:right="284"/>
              <w:jc w:val="right"/>
            </w:pPr>
            <w:r w:rsidRPr="00853565">
              <w:t>2 828,0</w:t>
            </w:r>
          </w:p>
        </w:tc>
        <w:tc>
          <w:tcPr>
            <w:tcW w:w="2839" w:type="dxa"/>
            <w:tcBorders>
              <w:left w:val="single" w:sz="6" w:space="0" w:color="000000"/>
            </w:tcBorders>
            <w:shd w:val="clear" w:color="auto" w:fill="auto"/>
            <w:vAlign w:val="bottom"/>
          </w:tcPr>
          <w:p w14:paraId="2B885C49" w14:textId="77777777" w:rsidR="003D205E" w:rsidRPr="00853565" w:rsidRDefault="003D205E">
            <w:pPr>
              <w:spacing w:before="40" w:line="140" w:lineRule="exact"/>
              <w:ind w:left="170"/>
            </w:pPr>
            <w:r w:rsidRPr="00853565">
              <w:rPr>
                <w:i/>
              </w:rPr>
              <w:t>Kazakhstan</w:t>
            </w:r>
          </w:p>
        </w:tc>
      </w:tr>
      <w:tr w:rsidR="00853565" w:rsidRPr="00853565" w14:paraId="6EEC3EF3" w14:textId="77777777" w:rsidTr="007D73F1">
        <w:trPr>
          <w:cantSplit/>
        </w:trPr>
        <w:tc>
          <w:tcPr>
            <w:tcW w:w="2842" w:type="dxa"/>
            <w:shd w:val="clear" w:color="auto" w:fill="auto"/>
            <w:vAlign w:val="bottom"/>
          </w:tcPr>
          <w:p w14:paraId="7891DAC6" w14:textId="77777777" w:rsidR="003D205E" w:rsidRPr="00853565" w:rsidRDefault="003D205E">
            <w:pPr>
              <w:spacing w:before="40" w:line="140" w:lineRule="exact"/>
              <w:ind w:left="113"/>
            </w:pPr>
            <w:r w:rsidRPr="00853565">
              <w:t>Киргизия</w:t>
            </w:r>
          </w:p>
        </w:tc>
        <w:tc>
          <w:tcPr>
            <w:tcW w:w="1060" w:type="dxa"/>
            <w:tcBorders>
              <w:left w:val="single" w:sz="6" w:space="0" w:color="000000"/>
            </w:tcBorders>
            <w:shd w:val="clear" w:color="auto" w:fill="auto"/>
            <w:vAlign w:val="bottom"/>
          </w:tcPr>
          <w:p w14:paraId="0E82C688" w14:textId="4086AA66" w:rsidR="003D205E" w:rsidRPr="00853565" w:rsidRDefault="003D205E" w:rsidP="00207699">
            <w:pPr>
              <w:spacing w:before="40" w:line="140" w:lineRule="exact"/>
              <w:ind w:right="227"/>
              <w:jc w:val="right"/>
            </w:pPr>
            <w:r w:rsidRPr="00853565">
              <w:t>41,5</w:t>
            </w:r>
          </w:p>
        </w:tc>
        <w:tc>
          <w:tcPr>
            <w:tcW w:w="1060" w:type="dxa"/>
            <w:tcBorders>
              <w:left w:val="single" w:sz="6" w:space="0" w:color="000000"/>
              <w:right w:val="single" w:sz="6" w:space="0" w:color="000000"/>
            </w:tcBorders>
            <w:vAlign w:val="bottom"/>
          </w:tcPr>
          <w:p w14:paraId="0E2AF094" w14:textId="09A03A2C" w:rsidR="003D205E" w:rsidRPr="00853565" w:rsidRDefault="003D205E" w:rsidP="009A6DE4">
            <w:pPr>
              <w:spacing w:before="40" w:line="140" w:lineRule="exact"/>
              <w:ind w:right="284"/>
              <w:jc w:val="right"/>
            </w:pPr>
            <w:r w:rsidRPr="00853565">
              <w:t>84,8</w:t>
            </w:r>
          </w:p>
        </w:tc>
        <w:tc>
          <w:tcPr>
            <w:tcW w:w="1060" w:type="dxa"/>
            <w:tcBorders>
              <w:left w:val="single" w:sz="6" w:space="0" w:color="000000"/>
            </w:tcBorders>
            <w:vAlign w:val="bottom"/>
          </w:tcPr>
          <w:p w14:paraId="205C227A" w14:textId="6FB114B7" w:rsidR="003D205E" w:rsidRPr="00853565" w:rsidRDefault="003D205E" w:rsidP="009A6DE4">
            <w:pPr>
              <w:spacing w:before="40" w:line="140" w:lineRule="exact"/>
              <w:ind w:right="284"/>
              <w:jc w:val="right"/>
            </w:pPr>
            <w:r w:rsidRPr="00853565">
              <w:t>96,0</w:t>
            </w:r>
          </w:p>
        </w:tc>
        <w:tc>
          <w:tcPr>
            <w:tcW w:w="1060" w:type="dxa"/>
            <w:tcBorders>
              <w:left w:val="single" w:sz="6" w:space="0" w:color="000000"/>
            </w:tcBorders>
            <w:shd w:val="clear" w:color="auto" w:fill="auto"/>
            <w:vAlign w:val="bottom"/>
          </w:tcPr>
          <w:p w14:paraId="4A0718C3" w14:textId="7774A4EA" w:rsidR="003D205E" w:rsidRPr="00853565" w:rsidRDefault="003D205E" w:rsidP="009A6DE4">
            <w:pPr>
              <w:spacing w:before="40" w:line="140" w:lineRule="exact"/>
              <w:ind w:right="284"/>
              <w:jc w:val="right"/>
            </w:pPr>
            <w:r w:rsidRPr="00853565">
              <w:t>124,2</w:t>
            </w:r>
          </w:p>
        </w:tc>
        <w:tc>
          <w:tcPr>
            <w:tcW w:w="2839" w:type="dxa"/>
            <w:tcBorders>
              <w:left w:val="single" w:sz="6" w:space="0" w:color="000000"/>
            </w:tcBorders>
            <w:shd w:val="clear" w:color="auto" w:fill="auto"/>
            <w:vAlign w:val="bottom"/>
          </w:tcPr>
          <w:p w14:paraId="7DE25538" w14:textId="77777777" w:rsidR="003D205E" w:rsidRPr="00853565" w:rsidRDefault="003D205E">
            <w:pPr>
              <w:spacing w:before="40" w:line="140" w:lineRule="exact"/>
              <w:ind w:left="170"/>
            </w:pPr>
            <w:r w:rsidRPr="00853565">
              <w:rPr>
                <w:i/>
              </w:rPr>
              <w:t>Kyrgyzstan</w:t>
            </w:r>
          </w:p>
        </w:tc>
      </w:tr>
      <w:tr w:rsidR="00853565" w:rsidRPr="00853565" w14:paraId="0B808AA1" w14:textId="77777777" w:rsidTr="007D73F1">
        <w:trPr>
          <w:cantSplit/>
        </w:trPr>
        <w:tc>
          <w:tcPr>
            <w:tcW w:w="2842" w:type="dxa"/>
            <w:shd w:val="clear" w:color="auto" w:fill="auto"/>
            <w:vAlign w:val="bottom"/>
          </w:tcPr>
          <w:p w14:paraId="7837E8FC" w14:textId="77777777" w:rsidR="003D205E" w:rsidRPr="00853565" w:rsidRDefault="003D205E">
            <w:pPr>
              <w:spacing w:before="40" w:line="140" w:lineRule="exact"/>
              <w:ind w:left="113"/>
            </w:pPr>
            <w:r w:rsidRPr="00853565">
              <w:t>Республика Молдова</w:t>
            </w:r>
          </w:p>
        </w:tc>
        <w:tc>
          <w:tcPr>
            <w:tcW w:w="1060" w:type="dxa"/>
            <w:tcBorders>
              <w:left w:val="single" w:sz="6" w:space="0" w:color="000000"/>
            </w:tcBorders>
            <w:shd w:val="clear" w:color="auto" w:fill="auto"/>
            <w:vAlign w:val="bottom"/>
          </w:tcPr>
          <w:p w14:paraId="13F1FD5E" w14:textId="634C4842" w:rsidR="003D205E" w:rsidRPr="00853565" w:rsidRDefault="003D205E" w:rsidP="00207699">
            <w:pPr>
              <w:spacing w:before="40" w:line="140" w:lineRule="exact"/>
              <w:ind w:right="227"/>
              <w:jc w:val="right"/>
            </w:pPr>
            <w:r w:rsidRPr="00853565">
              <w:t>10,1</w:t>
            </w:r>
          </w:p>
        </w:tc>
        <w:tc>
          <w:tcPr>
            <w:tcW w:w="1060" w:type="dxa"/>
            <w:tcBorders>
              <w:left w:val="single" w:sz="6" w:space="0" w:color="000000"/>
              <w:right w:val="single" w:sz="6" w:space="0" w:color="000000"/>
            </w:tcBorders>
            <w:vAlign w:val="bottom"/>
          </w:tcPr>
          <w:p w14:paraId="5D5DFF68" w14:textId="5349EBEF" w:rsidR="003D205E" w:rsidRPr="00853565" w:rsidRDefault="003D205E" w:rsidP="009A6DE4">
            <w:pPr>
              <w:spacing w:before="40" w:line="140" w:lineRule="exact"/>
              <w:ind w:right="284"/>
              <w:jc w:val="right"/>
            </w:pPr>
            <w:r w:rsidRPr="00853565">
              <w:t>21,1</w:t>
            </w:r>
          </w:p>
        </w:tc>
        <w:tc>
          <w:tcPr>
            <w:tcW w:w="1060" w:type="dxa"/>
            <w:tcBorders>
              <w:left w:val="single" w:sz="6" w:space="0" w:color="000000"/>
            </w:tcBorders>
            <w:vAlign w:val="bottom"/>
          </w:tcPr>
          <w:p w14:paraId="7A1C1072" w14:textId="006509BC" w:rsidR="003D205E" w:rsidRPr="00853565" w:rsidRDefault="003D205E" w:rsidP="009A6DE4">
            <w:pPr>
              <w:spacing w:before="40" w:line="140" w:lineRule="exact"/>
              <w:ind w:right="284"/>
              <w:jc w:val="right"/>
            </w:pPr>
            <w:r w:rsidRPr="00853565">
              <w:t>23,0</w:t>
            </w:r>
          </w:p>
        </w:tc>
        <w:tc>
          <w:tcPr>
            <w:tcW w:w="1060" w:type="dxa"/>
            <w:tcBorders>
              <w:left w:val="single" w:sz="6" w:space="0" w:color="000000"/>
            </w:tcBorders>
            <w:shd w:val="clear" w:color="auto" w:fill="auto"/>
            <w:vAlign w:val="bottom"/>
          </w:tcPr>
          <w:p w14:paraId="4591AF54" w14:textId="3F332F43" w:rsidR="003D205E" w:rsidRPr="00853565" w:rsidRDefault="003D205E" w:rsidP="009A6DE4">
            <w:pPr>
              <w:spacing w:before="40" w:line="140" w:lineRule="exact"/>
              <w:ind w:right="284"/>
              <w:jc w:val="right"/>
            </w:pPr>
            <w:r w:rsidRPr="00853565">
              <w:t>29,8</w:t>
            </w:r>
          </w:p>
        </w:tc>
        <w:tc>
          <w:tcPr>
            <w:tcW w:w="2839" w:type="dxa"/>
            <w:tcBorders>
              <w:left w:val="single" w:sz="6" w:space="0" w:color="000000"/>
            </w:tcBorders>
            <w:shd w:val="clear" w:color="auto" w:fill="auto"/>
            <w:vAlign w:val="bottom"/>
          </w:tcPr>
          <w:p w14:paraId="2E54EFCE" w14:textId="77777777" w:rsidR="003D205E" w:rsidRPr="00853565" w:rsidRDefault="003D205E">
            <w:pPr>
              <w:spacing w:before="40" w:line="140" w:lineRule="exact"/>
              <w:ind w:left="170"/>
            </w:pPr>
            <w:r w:rsidRPr="00853565">
              <w:rPr>
                <w:i/>
              </w:rPr>
              <w:t>Republic of Moldova</w:t>
            </w:r>
          </w:p>
        </w:tc>
      </w:tr>
      <w:tr w:rsidR="00853565" w:rsidRPr="00853565" w14:paraId="673A90AC" w14:textId="77777777" w:rsidTr="007D73F1">
        <w:trPr>
          <w:cantSplit/>
        </w:trPr>
        <w:tc>
          <w:tcPr>
            <w:tcW w:w="2842" w:type="dxa"/>
            <w:shd w:val="clear" w:color="auto" w:fill="auto"/>
            <w:vAlign w:val="bottom"/>
          </w:tcPr>
          <w:p w14:paraId="5D52FF54" w14:textId="77777777" w:rsidR="003D205E" w:rsidRPr="00853565" w:rsidRDefault="003D205E">
            <w:pPr>
              <w:spacing w:before="40" w:line="140" w:lineRule="exact"/>
              <w:ind w:left="113"/>
            </w:pPr>
            <w:r w:rsidRPr="00853565">
              <w:t>Таджикистан</w:t>
            </w:r>
          </w:p>
        </w:tc>
        <w:tc>
          <w:tcPr>
            <w:tcW w:w="1060" w:type="dxa"/>
            <w:tcBorders>
              <w:left w:val="single" w:sz="6" w:space="0" w:color="000000"/>
            </w:tcBorders>
            <w:shd w:val="clear" w:color="auto" w:fill="auto"/>
            <w:vAlign w:val="bottom"/>
          </w:tcPr>
          <w:p w14:paraId="541A263C" w14:textId="535E916A" w:rsidR="003D205E" w:rsidRPr="00853565" w:rsidRDefault="003D205E" w:rsidP="00207699">
            <w:pPr>
              <w:spacing w:before="40" w:line="140" w:lineRule="exact"/>
              <w:ind w:right="227"/>
              <w:jc w:val="right"/>
            </w:pPr>
            <w:r w:rsidRPr="00853565">
              <w:t>2,0</w:t>
            </w:r>
          </w:p>
        </w:tc>
        <w:tc>
          <w:tcPr>
            <w:tcW w:w="1060" w:type="dxa"/>
            <w:tcBorders>
              <w:left w:val="single" w:sz="6" w:space="0" w:color="000000"/>
              <w:right w:val="single" w:sz="6" w:space="0" w:color="000000"/>
            </w:tcBorders>
            <w:vAlign w:val="bottom"/>
          </w:tcPr>
          <w:p w14:paraId="71458FF5" w14:textId="2D663104" w:rsidR="003D205E" w:rsidRPr="00853565" w:rsidRDefault="003D205E" w:rsidP="009A6DE4">
            <w:pPr>
              <w:spacing w:before="40" w:line="140" w:lineRule="exact"/>
              <w:ind w:right="284"/>
              <w:jc w:val="right"/>
            </w:pPr>
            <w:r w:rsidRPr="00853565">
              <w:t>12,2</w:t>
            </w:r>
          </w:p>
        </w:tc>
        <w:tc>
          <w:tcPr>
            <w:tcW w:w="1060" w:type="dxa"/>
            <w:tcBorders>
              <w:left w:val="single" w:sz="6" w:space="0" w:color="000000"/>
            </w:tcBorders>
            <w:vAlign w:val="bottom"/>
          </w:tcPr>
          <w:p w14:paraId="14B09AB3" w14:textId="108DFBED" w:rsidR="003D205E" w:rsidRPr="00853565" w:rsidRDefault="003D205E" w:rsidP="009A6DE4">
            <w:pPr>
              <w:spacing w:before="40" w:line="140" w:lineRule="exact"/>
              <w:ind w:right="284"/>
              <w:jc w:val="right"/>
            </w:pPr>
            <w:r w:rsidRPr="00853565">
              <w:t>15,3</w:t>
            </w:r>
          </w:p>
        </w:tc>
        <w:tc>
          <w:tcPr>
            <w:tcW w:w="1060" w:type="dxa"/>
            <w:tcBorders>
              <w:left w:val="single" w:sz="6" w:space="0" w:color="000000"/>
            </w:tcBorders>
            <w:shd w:val="clear" w:color="auto" w:fill="auto"/>
            <w:vAlign w:val="bottom"/>
          </w:tcPr>
          <w:p w14:paraId="0A39BB25" w14:textId="320674D0" w:rsidR="003D205E" w:rsidRPr="00853565" w:rsidRDefault="003D205E" w:rsidP="009A6DE4">
            <w:pPr>
              <w:spacing w:before="40" w:line="140" w:lineRule="exact"/>
              <w:ind w:right="284"/>
              <w:jc w:val="right"/>
            </w:pPr>
            <w:r w:rsidRPr="00853565">
              <w:t>18,1</w:t>
            </w:r>
          </w:p>
        </w:tc>
        <w:tc>
          <w:tcPr>
            <w:tcW w:w="2839" w:type="dxa"/>
            <w:tcBorders>
              <w:left w:val="single" w:sz="6" w:space="0" w:color="000000"/>
            </w:tcBorders>
            <w:shd w:val="clear" w:color="auto" w:fill="auto"/>
            <w:vAlign w:val="bottom"/>
          </w:tcPr>
          <w:p w14:paraId="6E9BB9FA" w14:textId="77777777" w:rsidR="003D205E" w:rsidRPr="00853565" w:rsidRDefault="003D205E">
            <w:pPr>
              <w:spacing w:before="40" w:line="140" w:lineRule="exact"/>
              <w:ind w:left="170"/>
            </w:pPr>
            <w:r w:rsidRPr="00853565">
              <w:rPr>
                <w:i/>
              </w:rPr>
              <w:t>Tajikistan</w:t>
            </w:r>
          </w:p>
        </w:tc>
      </w:tr>
      <w:tr w:rsidR="00853565" w:rsidRPr="00853565" w14:paraId="59F2677A" w14:textId="77777777" w:rsidTr="007D73F1">
        <w:trPr>
          <w:cantSplit/>
        </w:trPr>
        <w:tc>
          <w:tcPr>
            <w:tcW w:w="2842" w:type="dxa"/>
            <w:shd w:val="clear" w:color="auto" w:fill="auto"/>
            <w:vAlign w:val="bottom"/>
          </w:tcPr>
          <w:p w14:paraId="4CCD0334" w14:textId="77777777" w:rsidR="003D205E" w:rsidRPr="00853565" w:rsidRDefault="003D205E">
            <w:pPr>
              <w:spacing w:before="40" w:line="140" w:lineRule="exact"/>
              <w:ind w:left="113"/>
            </w:pPr>
            <w:r w:rsidRPr="00853565">
              <w:t>Узбекистан</w:t>
            </w:r>
          </w:p>
        </w:tc>
        <w:tc>
          <w:tcPr>
            <w:tcW w:w="1060" w:type="dxa"/>
            <w:tcBorders>
              <w:left w:val="single" w:sz="6" w:space="0" w:color="000000"/>
            </w:tcBorders>
            <w:shd w:val="clear" w:color="auto" w:fill="auto"/>
            <w:vAlign w:val="bottom"/>
          </w:tcPr>
          <w:p w14:paraId="7000D13B" w14:textId="15853485" w:rsidR="003D205E" w:rsidRPr="00853565" w:rsidRDefault="003D205E" w:rsidP="00207699">
            <w:pPr>
              <w:spacing w:before="40" w:line="140" w:lineRule="exact"/>
              <w:ind w:right="227"/>
              <w:jc w:val="right"/>
            </w:pPr>
            <w:r w:rsidRPr="00853565">
              <w:t>…</w:t>
            </w:r>
          </w:p>
        </w:tc>
        <w:tc>
          <w:tcPr>
            <w:tcW w:w="1060" w:type="dxa"/>
            <w:tcBorders>
              <w:left w:val="single" w:sz="6" w:space="0" w:color="000000"/>
              <w:right w:val="single" w:sz="6" w:space="0" w:color="000000"/>
            </w:tcBorders>
            <w:vAlign w:val="bottom"/>
          </w:tcPr>
          <w:p w14:paraId="5DCEB21E" w14:textId="5A1309D1" w:rsidR="003D205E" w:rsidRPr="00853565" w:rsidRDefault="003D205E" w:rsidP="009A6DE4">
            <w:pPr>
              <w:spacing w:before="40" w:line="140" w:lineRule="exact"/>
              <w:ind w:right="284"/>
              <w:jc w:val="right"/>
            </w:pPr>
            <w:r w:rsidRPr="00853565">
              <w:t>22</w:t>
            </w:r>
            <w:r w:rsidRPr="00853565">
              <w:rPr>
                <w:lang w:val="en-US"/>
              </w:rPr>
              <w:t> </w:t>
            </w:r>
            <w:r w:rsidRPr="00853565">
              <w:t>164,2</w:t>
            </w:r>
          </w:p>
        </w:tc>
        <w:tc>
          <w:tcPr>
            <w:tcW w:w="1060" w:type="dxa"/>
            <w:tcBorders>
              <w:left w:val="single" w:sz="6" w:space="0" w:color="000000"/>
            </w:tcBorders>
            <w:vAlign w:val="bottom"/>
          </w:tcPr>
          <w:p w14:paraId="5D941CA9" w14:textId="099019F4" w:rsidR="003D205E" w:rsidRPr="00853565" w:rsidRDefault="003D205E" w:rsidP="009A6DE4">
            <w:pPr>
              <w:spacing w:before="40" w:line="140" w:lineRule="exact"/>
              <w:ind w:right="284"/>
              <w:jc w:val="right"/>
            </w:pPr>
            <w:r w:rsidRPr="00853565">
              <w:t>24</w:t>
            </w:r>
            <w:r w:rsidRPr="00853565">
              <w:rPr>
                <w:lang w:val="en-US"/>
              </w:rPr>
              <w:t> </w:t>
            </w:r>
            <w:r w:rsidRPr="00853565">
              <w:t>246,0</w:t>
            </w:r>
          </w:p>
        </w:tc>
        <w:tc>
          <w:tcPr>
            <w:tcW w:w="1060" w:type="dxa"/>
            <w:tcBorders>
              <w:left w:val="single" w:sz="6" w:space="0" w:color="000000"/>
            </w:tcBorders>
            <w:shd w:val="clear" w:color="auto" w:fill="auto"/>
            <w:vAlign w:val="bottom"/>
          </w:tcPr>
          <w:p w14:paraId="6A67C17D" w14:textId="78404BDA" w:rsidR="003D205E" w:rsidRPr="00853565" w:rsidRDefault="003D205E" w:rsidP="009A6DE4">
            <w:pPr>
              <w:spacing w:before="40" w:line="140" w:lineRule="exact"/>
              <w:ind w:right="284"/>
              <w:jc w:val="right"/>
            </w:pPr>
            <w:r w:rsidRPr="00853565">
              <w:t>24 920,3</w:t>
            </w:r>
          </w:p>
        </w:tc>
        <w:tc>
          <w:tcPr>
            <w:tcW w:w="2839" w:type="dxa"/>
            <w:tcBorders>
              <w:left w:val="single" w:sz="6" w:space="0" w:color="000000"/>
            </w:tcBorders>
            <w:shd w:val="clear" w:color="auto" w:fill="auto"/>
            <w:vAlign w:val="bottom"/>
          </w:tcPr>
          <w:p w14:paraId="15EDAC29" w14:textId="77777777" w:rsidR="003D205E" w:rsidRPr="00853565" w:rsidRDefault="003D205E">
            <w:pPr>
              <w:spacing w:before="40" w:line="140" w:lineRule="exact"/>
              <w:ind w:left="170"/>
              <w:rPr>
                <w:i/>
              </w:rPr>
            </w:pPr>
            <w:r w:rsidRPr="00853565">
              <w:rPr>
                <w:rFonts w:eastAsia="Symbol"/>
                <w:i/>
              </w:rPr>
              <w:t>Uzbekistan</w:t>
            </w:r>
          </w:p>
        </w:tc>
      </w:tr>
      <w:tr w:rsidR="00853565" w:rsidRPr="00853565" w14:paraId="2DF7A997" w14:textId="77777777" w:rsidTr="007D73F1">
        <w:trPr>
          <w:cantSplit/>
        </w:trPr>
        <w:tc>
          <w:tcPr>
            <w:tcW w:w="2842" w:type="dxa"/>
            <w:shd w:val="clear" w:color="auto" w:fill="auto"/>
            <w:vAlign w:val="bottom"/>
          </w:tcPr>
          <w:p w14:paraId="43789135" w14:textId="77777777" w:rsidR="003D205E" w:rsidRPr="00853565" w:rsidRDefault="003D205E">
            <w:pPr>
              <w:spacing w:before="40" w:line="140" w:lineRule="exact"/>
              <w:ind w:left="113"/>
            </w:pPr>
            <w:r w:rsidRPr="00853565">
              <w:t>Украина</w:t>
            </w:r>
          </w:p>
        </w:tc>
        <w:tc>
          <w:tcPr>
            <w:tcW w:w="1060" w:type="dxa"/>
            <w:tcBorders>
              <w:left w:val="single" w:sz="6" w:space="0" w:color="000000"/>
            </w:tcBorders>
            <w:shd w:val="clear" w:color="auto" w:fill="auto"/>
            <w:vAlign w:val="bottom"/>
          </w:tcPr>
          <w:p w14:paraId="03676896" w14:textId="16D874DC" w:rsidR="003D205E" w:rsidRPr="00853565" w:rsidRDefault="003D205E" w:rsidP="00207699">
            <w:pPr>
              <w:spacing w:before="40" w:line="140" w:lineRule="exact"/>
              <w:ind w:right="227"/>
              <w:jc w:val="right"/>
            </w:pPr>
            <w:r w:rsidRPr="00853565">
              <w:t>183,0</w:t>
            </w:r>
          </w:p>
        </w:tc>
        <w:tc>
          <w:tcPr>
            <w:tcW w:w="1060" w:type="dxa"/>
            <w:tcBorders>
              <w:left w:val="single" w:sz="6" w:space="0" w:color="000000"/>
              <w:right w:val="single" w:sz="6" w:space="0" w:color="000000"/>
            </w:tcBorders>
            <w:vAlign w:val="bottom"/>
          </w:tcPr>
          <w:p w14:paraId="5C3E5A70" w14:textId="0C89A3C6" w:rsidR="003D205E" w:rsidRPr="00853565" w:rsidRDefault="003D205E" w:rsidP="009A6DE4">
            <w:pPr>
              <w:spacing w:before="40" w:line="140" w:lineRule="exact"/>
              <w:ind w:right="284"/>
              <w:jc w:val="right"/>
            </w:pPr>
            <w:r w:rsidRPr="00853565">
              <w:t>363,6</w:t>
            </w:r>
          </w:p>
        </w:tc>
        <w:tc>
          <w:tcPr>
            <w:tcW w:w="1060" w:type="dxa"/>
            <w:tcBorders>
              <w:left w:val="single" w:sz="6" w:space="0" w:color="000000"/>
            </w:tcBorders>
            <w:vAlign w:val="bottom"/>
          </w:tcPr>
          <w:p w14:paraId="5F205772" w14:textId="54621834" w:rsidR="003D205E" w:rsidRPr="00853565" w:rsidRDefault="003D205E" w:rsidP="009A6DE4">
            <w:pPr>
              <w:spacing w:before="40" w:line="140" w:lineRule="exact"/>
              <w:ind w:right="284"/>
              <w:jc w:val="right"/>
            </w:pPr>
            <w:r w:rsidRPr="00853565">
              <w:t>384,4</w:t>
            </w:r>
          </w:p>
        </w:tc>
        <w:tc>
          <w:tcPr>
            <w:tcW w:w="1060" w:type="dxa"/>
            <w:tcBorders>
              <w:left w:val="single" w:sz="6" w:space="0" w:color="000000"/>
            </w:tcBorders>
            <w:shd w:val="clear" w:color="auto" w:fill="auto"/>
            <w:vAlign w:val="bottom"/>
          </w:tcPr>
          <w:p w14:paraId="3123FD2A" w14:textId="52477262" w:rsidR="003D205E" w:rsidRPr="00853565" w:rsidRDefault="003D205E" w:rsidP="009A6DE4">
            <w:pPr>
              <w:spacing w:before="40" w:line="140" w:lineRule="exact"/>
              <w:ind w:right="284"/>
              <w:jc w:val="right"/>
            </w:pPr>
            <w:r w:rsidRPr="00853565">
              <w:t>516,1</w:t>
            </w:r>
          </w:p>
        </w:tc>
        <w:tc>
          <w:tcPr>
            <w:tcW w:w="2839" w:type="dxa"/>
            <w:tcBorders>
              <w:left w:val="single" w:sz="6" w:space="0" w:color="000000"/>
            </w:tcBorders>
            <w:shd w:val="clear" w:color="auto" w:fill="auto"/>
            <w:vAlign w:val="bottom"/>
          </w:tcPr>
          <w:p w14:paraId="7C10DCE8" w14:textId="77777777" w:rsidR="003D205E" w:rsidRPr="00853565" w:rsidRDefault="003D205E">
            <w:pPr>
              <w:spacing w:before="40" w:line="140" w:lineRule="exact"/>
              <w:ind w:left="170"/>
            </w:pPr>
            <w:r w:rsidRPr="00853565">
              <w:rPr>
                <w:i/>
              </w:rPr>
              <w:t>Ukraine</w:t>
            </w:r>
          </w:p>
        </w:tc>
      </w:tr>
      <w:tr w:rsidR="00853565" w:rsidRPr="00853565" w14:paraId="2A2A86CF" w14:textId="77777777" w:rsidTr="007D73F1">
        <w:trPr>
          <w:cantSplit/>
        </w:trPr>
        <w:tc>
          <w:tcPr>
            <w:tcW w:w="2842" w:type="dxa"/>
            <w:shd w:val="clear" w:color="auto" w:fill="auto"/>
            <w:vAlign w:val="bottom"/>
          </w:tcPr>
          <w:p w14:paraId="1131E2B2" w14:textId="77777777" w:rsidR="003D205E" w:rsidRPr="00853565" w:rsidRDefault="003D205E">
            <w:pPr>
              <w:spacing w:before="40" w:line="140" w:lineRule="exact"/>
            </w:pPr>
            <w:r w:rsidRPr="00853565">
              <w:rPr>
                <w:b/>
                <w:bCs/>
              </w:rPr>
              <w:t>Страны БРИКС</w:t>
            </w:r>
          </w:p>
        </w:tc>
        <w:tc>
          <w:tcPr>
            <w:tcW w:w="1060" w:type="dxa"/>
            <w:tcBorders>
              <w:left w:val="single" w:sz="6" w:space="0" w:color="000000"/>
            </w:tcBorders>
            <w:shd w:val="clear" w:color="auto" w:fill="auto"/>
            <w:vAlign w:val="bottom"/>
          </w:tcPr>
          <w:p w14:paraId="41D27C2A" w14:textId="77777777" w:rsidR="003D205E" w:rsidRPr="00853565" w:rsidRDefault="003D205E" w:rsidP="00207699">
            <w:pPr>
              <w:snapToGrid w:val="0"/>
              <w:spacing w:before="40" w:line="140" w:lineRule="exact"/>
              <w:ind w:right="227"/>
              <w:jc w:val="right"/>
              <w:rPr>
                <w:b/>
                <w:bCs/>
              </w:rPr>
            </w:pPr>
          </w:p>
        </w:tc>
        <w:tc>
          <w:tcPr>
            <w:tcW w:w="1060" w:type="dxa"/>
            <w:tcBorders>
              <w:left w:val="single" w:sz="6" w:space="0" w:color="000000"/>
              <w:right w:val="single" w:sz="6" w:space="0" w:color="000000"/>
            </w:tcBorders>
            <w:vAlign w:val="bottom"/>
          </w:tcPr>
          <w:p w14:paraId="6511B79B" w14:textId="77777777" w:rsidR="003D205E" w:rsidRPr="00853565" w:rsidRDefault="003D205E" w:rsidP="009A6DE4">
            <w:pPr>
              <w:snapToGrid w:val="0"/>
              <w:spacing w:before="40" w:line="140" w:lineRule="exact"/>
              <w:ind w:right="284"/>
              <w:jc w:val="right"/>
              <w:rPr>
                <w:lang w:val="en-US"/>
              </w:rPr>
            </w:pPr>
          </w:p>
        </w:tc>
        <w:tc>
          <w:tcPr>
            <w:tcW w:w="1060" w:type="dxa"/>
            <w:tcBorders>
              <w:left w:val="single" w:sz="6" w:space="0" w:color="000000"/>
            </w:tcBorders>
            <w:vAlign w:val="bottom"/>
          </w:tcPr>
          <w:p w14:paraId="73BD9224" w14:textId="77777777" w:rsidR="003D205E" w:rsidRPr="00853565" w:rsidRDefault="003D205E" w:rsidP="009A6DE4">
            <w:pPr>
              <w:snapToGrid w:val="0"/>
              <w:spacing w:before="40" w:line="140" w:lineRule="exact"/>
              <w:ind w:right="284"/>
              <w:jc w:val="right"/>
              <w:rPr>
                <w:lang w:val="en-US"/>
              </w:rPr>
            </w:pPr>
          </w:p>
        </w:tc>
        <w:tc>
          <w:tcPr>
            <w:tcW w:w="1060" w:type="dxa"/>
            <w:tcBorders>
              <w:left w:val="single" w:sz="6" w:space="0" w:color="000000"/>
            </w:tcBorders>
            <w:shd w:val="clear" w:color="auto" w:fill="auto"/>
            <w:vAlign w:val="bottom"/>
          </w:tcPr>
          <w:p w14:paraId="42F22542" w14:textId="76C7ABAB" w:rsidR="003D205E" w:rsidRPr="00853565" w:rsidRDefault="003D205E" w:rsidP="009A6DE4">
            <w:pPr>
              <w:snapToGrid w:val="0"/>
              <w:spacing w:before="40" w:line="140" w:lineRule="exact"/>
              <w:ind w:right="284"/>
              <w:jc w:val="right"/>
              <w:rPr>
                <w:lang w:val="en-US"/>
              </w:rPr>
            </w:pPr>
          </w:p>
        </w:tc>
        <w:tc>
          <w:tcPr>
            <w:tcW w:w="2839" w:type="dxa"/>
            <w:tcBorders>
              <w:left w:val="single" w:sz="6" w:space="0" w:color="000000"/>
            </w:tcBorders>
            <w:shd w:val="clear" w:color="auto" w:fill="auto"/>
            <w:vAlign w:val="bottom"/>
          </w:tcPr>
          <w:p w14:paraId="75C5390C" w14:textId="77777777" w:rsidR="003D205E" w:rsidRPr="00853565" w:rsidRDefault="003D205E">
            <w:pPr>
              <w:spacing w:before="40" w:line="140" w:lineRule="exact"/>
              <w:ind w:left="57"/>
            </w:pPr>
            <w:r w:rsidRPr="00853565">
              <w:rPr>
                <w:b/>
                <w:i/>
                <w:lang w:val="en"/>
              </w:rPr>
              <w:t>BRICS countries</w:t>
            </w:r>
          </w:p>
        </w:tc>
      </w:tr>
      <w:tr w:rsidR="00853565" w:rsidRPr="00853565" w14:paraId="4A1856EF" w14:textId="77777777" w:rsidTr="007D73F1">
        <w:trPr>
          <w:cantSplit/>
        </w:trPr>
        <w:tc>
          <w:tcPr>
            <w:tcW w:w="2842" w:type="dxa"/>
            <w:shd w:val="clear" w:color="auto" w:fill="auto"/>
            <w:vAlign w:val="bottom"/>
          </w:tcPr>
          <w:p w14:paraId="3C827A02" w14:textId="77777777" w:rsidR="003D205E" w:rsidRPr="00853565" w:rsidRDefault="003D205E">
            <w:pPr>
              <w:spacing w:before="40" w:line="140" w:lineRule="exact"/>
              <w:ind w:left="340"/>
            </w:pPr>
            <w:r w:rsidRPr="00853565">
              <w:t>из них:</w:t>
            </w:r>
          </w:p>
        </w:tc>
        <w:tc>
          <w:tcPr>
            <w:tcW w:w="1060" w:type="dxa"/>
            <w:tcBorders>
              <w:left w:val="single" w:sz="6" w:space="0" w:color="000000"/>
            </w:tcBorders>
            <w:shd w:val="clear" w:color="auto" w:fill="auto"/>
            <w:vAlign w:val="bottom"/>
          </w:tcPr>
          <w:p w14:paraId="748F6B27" w14:textId="77777777" w:rsidR="003D205E" w:rsidRPr="00853565" w:rsidRDefault="003D205E" w:rsidP="00207699">
            <w:pPr>
              <w:snapToGrid w:val="0"/>
              <w:spacing w:before="40" w:line="140" w:lineRule="exact"/>
              <w:ind w:right="227"/>
              <w:jc w:val="right"/>
            </w:pPr>
          </w:p>
        </w:tc>
        <w:tc>
          <w:tcPr>
            <w:tcW w:w="1060" w:type="dxa"/>
            <w:tcBorders>
              <w:left w:val="single" w:sz="6" w:space="0" w:color="000000"/>
              <w:right w:val="single" w:sz="6" w:space="0" w:color="000000"/>
            </w:tcBorders>
            <w:vAlign w:val="bottom"/>
          </w:tcPr>
          <w:p w14:paraId="6EB38B7C" w14:textId="77777777" w:rsidR="003D205E" w:rsidRPr="00853565" w:rsidRDefault="003D205E" w:rsidP="009A6DE4">
            <w:pPr>
              <w:snapToGrid w:val="0"/>
              <w:spacing w:before="40" w:line="140" w:lineRule="exact"/>
              <w:ind w:right="284"/>
              <w:jc w:val="right"/>
              <w:rPr>
                <w:lang w:val="en-US"/>
              </w:rPr>
            </w:pPr>
          </w:p>
        </w:tc>
        <w:tc>
          <w:tcPr>
            <w:tcW w:w="1060" w:type="dxa"/>
            <w:tcBorders>
              <w:left w:val="single" w:sz="6" w:space="0" w:color="000000"/>
            </w:tcBorders>
            <w:vAlign w:val="bottom"/>
          </w:tcPr>
          <w:p w14:paraId="78FAFF31" w14:textId="77777777" w:rsidR="003D205E" w:rsidRPr="00853565" w:rsidRDefault="003D205E" w:rsidP="009A6DE4">
            <w:pPr>
              <w:snapToGrid w:val="0"/>
              <w:spacing w:before="40" w:line="140" w:lineRule="exact"/>
              <w:ind w:right="284"/>
              <w:jc w:val="right"/>
              <w:rPr>
                <w:lang w:val="en-US"/>
              </w:rPr>
            </w:pPr>
          </w:p>
        </w:tc>
        <w:tc>
          <w:tcPr>
            <w:tcW w:w="1060" w:type="dxa"/>
            <w:tcBorders>
              <w:left w:val="single" w:sz="6" w:space="0" w:color="000000"/>
            </w:tcBorders>
            <w:shd w:val="clear" w:color="auto" w:fill="auto"/>
            <w:vAlign w:val="bottom"/>
          </w:tcPr>
          <w:p w14:paraId="3D0E9B7F" w14:textId="4A9C714E" w:rsidR="003D205E" w:rsidRPr="00853565" w:rsidRDefault="003D205E" w:rsidP="009A6DE4">
            <w:pPr>
              <w:snapToGrid w:val="0"/>
              <w:spacing w:before="40" w:line="140" w:lineRule="exact"/>
              <w:ind w:right="284"/>
              <w:jc w:val="right"/>
              <w:rPr>
                <w:lang w:val="en-US"/>
              </w:rPr>
            </w:pPr>
          </w:p>
        </w:tc>
        <w:tc>
          <w:tcPr>
            <w:tcW w:w="2839" w:type="dxa"/>
            <w:tcBorders>
              <w:left w:val="single" w:sz="6" w:space="0" w:color="000000"/>
            </w:tcBorders>
            <w:shd w:val="clear" w:color="auto" w:fill="auto"/>
            <w:vAlign w:val="bottom"/>
          </w:tcPr>
          <w:p w14:paraId="4167E711" w14:textId="77777777" w:rsidR="003D205E" w:rsidRPr="00853565" w:rsidRDefault="003D205E">
            <w:pPr>
              <w:spacing w:before="40" w:line="140" w:lineRule="exact"/>
              <w:ind w:left="340"/>
            </w:pPr>
            <w:r w:rsidRPr="00853565">
              <w:rPr>
                <w:i/>
              </w:rPr>
              <w:t>of which:</w:t>
            </w:r>
          </w:p>
        </w:tc>
      </w:tr>
      <w:tr w:rsidR="00853565" w:rsidRPr="00853565" w14:paraId="3EC84B88" w14:textId="77777777" w:rsidTr="007D73F1">
        <w:trPr>
          <w:cantSplit/>
        </w:trPr>
        <w:tc>
          <w:tcPr>
            <w:tcW w:w="2842" w:type="dxa"/>
            <w:shd w:val="clear" w:color="auto" w:fill="auto"/>
            <w:vAlign w:val="bottom"/>
          </w:tcPr>
          <w:p w14:paraId="22CBEDE9" w14:textId="77777777" w:rsidR="003D205E" w:rsidRPr="00853565" w:rsidRDefault="003D205E">
            <w:pPr>
              <w:spacing w:before="40" w:line="140" w:lineRule="exact"/>
              <w:ind w:left="113"/>
            </w:pPr>
            <w:r w:rsidRPr="00853565">
              <w:t>Бразилия</w:t>
            </w:r>
          </w:p>
        </w:tc>
        <w:tc>
          <w:tcPr>
            <w:tcW w:w="1060" w:type="dxa"/>
            <w:tcBorders>
              <w:left w:val="single" w:sz="6" w:space="0" w:color="000000"/>
            </w:tcBorders>
            <w:shd w:val="clear" w:color="auto" w:fill="auto"/>
            <w:vAlign w:val="bottom"/>
          </w:tcPr>
          <w:p w14:paraId="0472CA61" w14:textId="7354F519" w:rsidR="003D205E" w:rsidRPr="00853565" w:rsidRDefault="003D205E" w:rsidP="00207699">
            <w:pPr>
              <w:spacing w:before="40" w:line="140" w:lineRule="exact"/>
              <w:ind w:right="227"/>
              <w:jc w:val="right"/>
            </w:pPr>
            <w:r w:rsidRPr="00853565">
              <w:t>121,7</w:t>
            </w:r>
          </w:p>
        </w:tc>
        <w:tc>
          <w:tcPr>
            <w:tcW w:w="1060" w:type="dxa"/>
            <w:tcBorders>
              <w:left w:val="single" w:sz="6" w:space="0" w:color="000000"/>
              <w:right w:val="single" w:sz="6" w:space="0" w:color="000000"/>
            </w:tcBorders>
            <w:vAlign w:val="bottom"/>
          </w:tcPr>
          <w:p w14:paraId="016637AB" w14:textId="7B596214" w:rsidR="003D205E" w:rsidRPr="00853565" w:rsidRDefault="003D205E" w:rsidP="009A6DE4">
            <w:pPr>
              <w:spacing w:before="40" w:line="140" w:lineRule="exact"/>
              <w:ind w:right="284"/>
              <w:jc w:val="right"/>
              <w:rPr>
                <w:lang w:val="en-US"/>
              </w:rPr>
            </w:pPr>
            <w:r w:rsidRPr="00853565">
              <w:t>218,2</w:t>
            </w:r>
          </w:p>
        </w:tc>
        <w:tc>
          <w:tcPr>
            <w:tcW w:w="1060" w:type="dxa"/>
            <w:tcBorders>
              <w:left w:val="single" w:sz="6" w:space="0" w:color="000000"/>
            </w:tcBorders>
            <w:vAlign w:val="bottom"/>
          </w:tcPr>
          <w:p w14:paraId="49724B86" w14:textId="41FD5D09" w:rsidR="003D205E" w:rsidRPr="00853565" w:rsidRDefault="003D205E" w:rsidP="009A6DE4">
            <w:pPr>
              <w:spacing w:before="40" w:line="140" w:lineRule="exact"/>
              <w:ind w:right="284"/>
              <w:jc w:val="right"/>
              <w:rPr>
                <w:lang w:val="en-US"/>
              </w:rPr>
            </w:pPr>
            <w:r w:rsidRPr="00853565">
              <w:rPr>
                <w:lang w:val="en-US"/>
              </w:rPr>
              <w:t>228</w:t>
            </w:r>
            <w:r w:rsidRPr="00853565">
              <w:t>,</w:t>
            </w:r>
            <w:r w:rsidRPr="00853565">
              <w:rPr>
                <w:lang w:val="en-US"/>
              </w:rPr>
              <w:t>3</w:t>
            </w:r>
          </w:p>
        </w:tc>
        <w:tc>
          <w:tcPr>
            <w:tcW w:w="1060" w:type="dxa"/>
            <w:tcBorders>
              <w:left w:val="single" w:sz="6" w:space="0" w:color="000000"/>
            </w:tcBorders>
            <w:shd w:val="clear" w:color="auto" w:fill="auto"/>
            <w:vAlign w:val="bottom"/>
          </w:tcPr>
          <w:p w14:paraId="42CAB0B2" w14:textId="2FE704BA" w:rsidR="003D205E" w:rsidRPr="00853565" w:rsidRDefault="003D205E" w:rsidP="009A6DE4">
            <w:pPr>
              <w:spacing w:before="40" w:line="140" w:lineRule="exact"/>
              <w:ind w:right="284"/>
              <w:jc w:val="right"/>
            </w:pPr>
            <w:r w:rsidRPr="00853565">
              <w:t>308,9</w:t>
            </w:r>
          </w:p>
        </w:tc>
        <w:tc>
          <w:tcPr>
            <w:tcW w:w="2839" w:type="dxa"/>
            <w:tcBorders>
              <w:left w:val="single" w:sz="6" w:space="0" w:color="000000"/>
            </w:tcBorders>
            <w:shd w:val="clear" w:color="auto" w:fill="auto"/>
            <w:vAlign w:val="bottom"/>
          </w:tcPr>
          <w:p w14:paraId="6C817DE9" w14:textId="77777777" w:rsidR="003D205E" w:rsidRPr="00853565" w:rsidRDefault="003D205E">
            <w:pPr>
              <w:spacing w:before="40" w:line="140" w:lineRule="exact"/>
              <w:ind w:left="170"/>
            </w:pPr>
            <w:r w:rsidRPr="00853565">
              <w:rPr>
                <w:i/>
              </w:rPr>
              <w:t>Brazil</w:t>
            </w:r>
          </w:p>
        </w:tc>
      </w:tr>
      <w:tr w:rsidR="00853565" w:rsidRPr="00853565" w14:paraId="20AA7112" w14:textId="77777777" w:rsidTr="007D73F1">
        <w:trPr>
          <w:cantSplit/>
        </w:trPr>
        <w:tc>
          <w:tcPr>
            <w:tcW w:w="2842" w:type="dxa"/>
            <w:shd w:val="clear" w:color="auto" w:fill="auto"/>
            <w:vAlign w:val="bottom"/>
          </w:tcPr>
          <w:p w14:paraId="25066BDC" w14:textId="77777777" w:rsidR="007F2235" w:rsidRPr="00853565" w:rsidRDefault="007F2235">
            <w:pPr>
              <w:spacing w:before="40" w:line="140" w:lineRule="exact"/>
              <w:ind w:left="113"/>
            </w:pPr>
            <w:r w:rsidRPr="00853565">
              <w:t>Индия</w:t>
            </w:r>
          </w:p>
        </w:tc>
        <w:tc>
          <w:tcPr>
            <w:tcW w:w="1060" w:type="dxa"/>
            <w:tcBorders>
              <w:left w:val="single" w:sz="6" w:space="0" w:color="000000"/>
            </w:tcBorders>
            <w:shd w:val="clear" w:color="auto" w:fill="auto"/>
            <w:vAlign w:val="bottom"/>
          </w:tcPr>
          <w:p w14:paraId="0264AD65" w14:textId="2163C1C5" w:rsidR="007F2235" w:rsidRPr="00853565" w:rsidRDefault="007F2235" w:rsidP="00207699">
            <w:pPr>
              <w:spacing w:before="40" w:line="140" w:lineRule="exact"/>
              <w:ind w:right="227"/>
              <w:jc w:val="right"/>
            </w:pPr>
            <w:r w:rsidRPr="00853565">
              <w:t>8</w:t>
            </w:r>
            <w:r w:rsidRPr="00853565">
              <w:rPr>
                <w:lang w:val="en-US"/>
              </w:rPr>
              <w:t> </w:t>
            </w:r>
            <w:r w:rsidRPr="00853565">
              <w:t>68</w:t>
            </w:r>
            <w:r w:rsidRPr="00853565">
              <w:rPr>
                <w:lang w:val="en-US"/>
              </w:rPr>
              <w:t>6,</w:t>
            </w:r>
            <w:r w:rsidRPr="00853565">
              <w:t>7</w:t>
            </w:r>
          </w:p>
        </w:tc>
        <w:tc>
          <w:tcPr>
            <w:tcW w:w="1060" w:type="dxa"/>
            <w:tcBorders>
              <w:left w:val="single" w:sz="6" w:space="0" w:color="000000"/>
              <w:right w:val="single" w:sz="6" w:space="0" w:color="000000"/>
            </w:tcBorders>
            <w:vAlign w:val="bottom"/>
          </w:tcPr>
          <w:p w14:paraId="5C7B4DF3" w14:textId="1F0B97B9" w:rsidR="007F2235" w:rsidRPr="00853565" w:rsidRDefault="007F2235" w:rsidP="009A6DE4">
            <w:pPr>
              <w:spacing w:before="40" w:line="140" w:lineRule="exact"/>
              <w:ind w:right="284"/>
              <w:jc w:val="right"/>
            </w:pPr>
            <w:r w:rsidRPr="00853565">
              <w:t>19</w:t>
            </w:r>
            <w:r w:rsidRPr="00853565">
              <w:rPr>
                <w:lang w:val="en-US"/>
              </w:rPr>
              <w:t> </w:t>
            </w:r>
            <w:r w:rsidRPr="00853565">
              <w:t>510</w:t>
            </w:r>
            <w:r w:rsidRPr="00853565">
              <w:rPr>
                <w:lang w:val="en-US"/>
              </w:rPr>
              <w:t>,0</w:t>
            </w:r>
          </w:p>
        </w:tc>
        <w:tc>
          <w:tcPr>
            <w:tcW w:w="1060" w:type="dxa"/>
            <w:tcBorders>
              <w:left w:val="single" w:sz="6" w:space="0" w:color="000000"/>
            </w:tcBorders>
            <w:vAlign w:val="bottom"/>
          </w:tcPr>
          <w:p w14:paraId="016A407E" w14:textId="138392F1" w:rsidR="007F2235" w:rsidRPr="00853565" w:rsidRDefault="007F2235" w:rsidP="009A6DE4">
            <w:pPr>
              <w:spacing w:before="40" w:line="140" w:lineRule="exact"/>
              <w:ind w:right="284"/>
              <w:jc w:val="right"/>
            </w:pPr>
            <w:r w:rsidRPr="00853565">
              <w:rPr>
                <w:lang w:val="en-US"/>
              </w:rPr>
              <w:t>21</w:t>
            </w:r>
            <w:r w:rsidRPr="00853565">
              <w:t xml:space="preserve"> </w:t>
            </w:r>
            <w:r w:rsidRPr="00853565">
              <w:rPr>
                <w:lang w:val="en-US"/>
              </w:rPr>
              <w:t>806,1</w:t>
            </w:r>
          </w:p>
        </w:tc>
        <w:tc>
          <w:tcPr>
            <w:tcW w:w="1060" w:type="dxa"/>
            <w:tcBorders>
              <w:left w:val="single" w:sz="6" w:space="0" w:color="000000"/>
            </w:tcBorders>
            <w:shd w:val="clear" w:color="auto" w:fill="auto"/>
            <w:vAlign w:val="bottom"/>
          </w:tcPr>
          <w:p w14:paraId="6B5CA054" w14:textId="21B5E160" w:rsidR="007F2235" w:rsidRPr="00853565" w:rsidRDefault="007F2235" w:rsidP="009A6DE4">
            <w:pPr>
              <w:spacing w:before="40" w:line="140" w:lineRule="exact"/>
              <w:ind w:right="284"/>
              <w:jc w:val="right"/>
            </w:pPr>
            <w:r w:rsidRPr="00853565">
              <w:rPr>
                <w:lang w:val="en-US"/>
              </w:rPr>
              <w:t>26</w:t>
            </w:r>
            <w:r w:rsidRPr="00853565">
              <w:t xml:space="preserve"> </w:t>
            </w:r>
            <w:r w:rsidRPr="00853565">
              <w:rPr>
                <w:lang w:val="en-US"/>
              </w:rPr>
              <w:t>815,1</w:t>
            </w:r>
          </w:p>
        </w:tc>
        <w:tc>
          <w:tcPr>
            <w:tcW w:w="2839" w:type="dxa"/>
            <w:tcBorders>
              <w:left w:val="single" w:sz="6" w:space="0" w:color="000000"/>
            </w:tcBorders>
            <w:shd w:val="clear" w:color="auto" w:fill="auto"/>
            <w:vAlign w:val="bottom"/>
          </w:tcPr>
          <w:p w14:paraId="32B68F76" w14:textId="77777777" w:rsidR="007F2235" w:rsidRPr="00853565" w:rsidRDefault="007F2235">
            <w:pPr>
              <w:spacing w:before="40" w:line="140" w:lineRule="exact"/>
              <w:ind w:left="170"/>
            </w:pPr>
            <w:r w:rsidRPr="00853565">
              <w:rPr>
                <w:i/>
              </w:rPr>
              <w:t>India</w:t>
            </w:r>
          </w:p>
        </w:tc>
      </w:tr>
      <w:tr w:rsidR="00853565" w:rsidRPr="00853565" w14:paraId="175B1F7B" w14:textId="77777777" w:rsidTr="007D73F1">
        <w:trPr>
          <w:cantSplit/>
        </w:trPr>
        <w:tc>
          <w:tcPr>
            <w:tcW w:w="2842" w:type="dxa"/>
            <w:shd w:val="clear" w:color="auto" w:fill="auto"/>
            <w:vAlign w:val="bottom"/>
          </w:tcPr>
          <w:p w14:paraId="45C072CA" w14:textId="77777777" w:rsidR="007F2235" w:rsidRPr="00853565" w:rsidRDefault="007F2235">
            <w:pPr>
              <w:spacing w:before="40" w:line="140" w:lineRule="exact"/>
              <w:ind w:left="113"/>
            </w:pPr>
            <w:r w:rsidRPr="00853565">
              <w:t>Китай</w:t>
            </w:r>
          </w:p>
        </w:tc>
        <w:tc>
          <w:tcPr>
            <w:tcW w:w="1060" w:type="dxa"/>
            <w:tcBorders>
              <w:left w:val="single" w:sz="6" w:space="0" w:color="000000"/>
            </w:tcBorders>
            <w:shd w:val="clear" w:color="auto" w:fill="auto"/>
            <w:vAlign w:val="bottom"/>
          </w:tcPr>
          <w:p w14:paraId="03009284" w14:textId="1A6A2F7A" w:rsidR="007F2235" w:rsidRPr="00853565" w:rsidRDefault="007F2235" w:rsidP="00207699">
            <w:pPr>
              <w:spacing w:before="40" w:line="140" w:lineRule="exact"/>
              <w:ind w:right="227"/>
              <w:jc w:val="right"/>
            </w:pPr>
            <w:r w:rsidRPr="00853565">
              <w:t>4</w:t>
            </w:r>
            <w:r w:rsidRPr="00853565">
              <w:rPr>
                <w:lang w:val="en-US"/>
              </w:rPr>
              <w:t> </w:t>
            </w:r>
            <w:r w:rsidRPr="00853565">
              <w:t>46</w:t>
            </w:r>
            <w:r w:rsidRPr="00853565">
              <w:rPr>
                <w:lang w:val="en-US"/>
              </w:rPr>
              <w:t>2,8</w:t>
            </w:r>
          </w:p>
        </w:tc>
        <w:tc>
          <w:tcPr>
            <w:tcW w:w="1060" w:type="dxa"/>
            <w:tcBorders>
              <w:left w:val="single" w:sz="6" w:space="0" w:color="000000"/>
              <w:right w:val="single" w:sz="6" w:space="0" w:color="000000"/>
            </w:tcBorders>
            <w:vAlign w:val="bottom"/>
          </w:tcPr>
          <w:p w14:paraId="73204C82" w14:textId="44B477C5" w:rsidR="007F2235" w:rsidRPr="00853565" w:rsidRDefault="007F2235" w:rsidP="009A6DE4">
            <w:pPr>
              <w:spacing w:before="40" w:line="140" w:lineRule="exact"/>
              <w:ind w:right="284"/>
              <w:jc w:val="right"/>
            </w:pPr>
            <w:r w:rsidRPr="00853565">
              <w:t>7</w:t>
            </w:r>
            <w:r w:rsidRPr="00853565">
              <w:rPr>
                <w:lang w:val="en-US"/>
              </w:rPr>
              <w:t> </w:t>
            </w:r>
            <w:r w:rsidRPr="00853565">
              <w:t>32</w:t>
            </w:r>
            <w:r w:rsidRPr="00853565">
              <w:rPr>
                <w:lang w:val="en-US"/>
              </w:rPr>
              <w:t>0,8</w:t>
            </w:r>
          </w:p>
        </w:tc>
        <w:tc>
          <w:tcPr>
            <w:tcW w:w="1060" w:type="dxa"/>
            <w:tcBorders>
              <w:left w:val="single" w:sz="6" w:space="0" w:color="000000"/>
            </w:tcBorders>
            <w:vAlign w:val="bottom"/>
          </w:tcPr>
          <w:p w14:paraId="392401C6" w14:textId="38A62AC9" w:rsidR="007F2235" w:rsidRPr="00853565" w:rsidRDefault="007F2235" w:rsidP="009A6DE4">
            <w:pPr>
              <w:spacing w:before="40" w:line="140" w:lineRule="exact"/>
              <w:ind w:right="284"/>
              <w:jc w:val="right"/>
            </w:pPr>
            <w:r w:rsidRPr="00853565">
              <w:rPr>
                <w:lang w:val="en-US"/>
              </w:rPr>
              <w:t>7</w:t>
            </w:r>
            <w:r w:rsidRPr="00853565">
              <w:t xml:space="preserve"> </w:t>
            </w:r>
            <w:r w:rsidRPr="00853565">
              <w:rPr>
                <w:lang w:val="en-US"/>
              </w:rPr>
              <w:t>718,9</w:t>
            </w:r>
          </w:p>
        </w:tc>
        <w:tc>
          <w:tcPr>
            <w:tcW w:w="1060" w:type="dxa"/>
            <w:tcBorders>
              <w:left w:val="single" w:sz="6" w:space="0" w:color="000000"/>
            </w:tcBorders>
            <w:shd w:val="clear" w:color="auto" w:fill="auto"/>
            <w:vAlign w:val="bottom"/>
          </w:tcPr>
          <w:p w14:paraId="48019158" w14:textId="54868476" w:rsidR="007F2235" w:rsidRPr="00853565" w:rsidRDefault="007F2235" w:rsidP="009A6DE4">
            <w:pPr>
              <w:spacing w:before="40" w:line="140" w:lineRule="exact"/>
              <w:ind w:right="284"/>
              <w:jc w:val="right"/>
            </w:pPr>
            <w:r w:rsidRPr="00853565">
              <w:rPr>
                <w:lang w:val="en-US"/>
              </w:rPr>
              <w:t>8</w:t>
            </w:r>
            <w:r w:rsidRPr="00853565">
              <w:t xml:space="preserve"> </w:t>
            </w:r>
            <w:r w:rsidRPr="00853565">
              <w:rPr>
                <w:lang w:val="en-US"/>
              </w:rPr>
              <w:t>431,5</w:t>
            </w:r>
          </w:p>
        </w:tc>
        <w:tc>
          <w:tcPr>
            <w:tcW w:w="2839" w:type="dxa"/>
            <w:tcBorders>
              <w:left w:val="single" w:sz="6" w:space="0" w:color="000000"/>
            </w:tcBorders>
            <w:shd w:val="clear" w:color="auto" w:fill="auto"/>
            <w:vAlign w:val="bottom"/>
          </w:tcPr>
          <w:p w14:paraId="1FF50F5D" w14:textId="77777777" w:rsidR="007F2235" w:rsidRPr="00853565" w:rsidRDefault="007F2235">
            <w:pPr>
              <w:spacing w:before="40" w:line="140" w:lineRule="exact"/>
              <w:ind w:left="170"/>
            </w:pPr>
            <w:r w:rsidRPr="00853565">
              <w:rPr>
                <w:i/>
              </w:rPr>
              <w:t>China</w:t>
            </w:r>
          </w:p>
        </w:tc>
      </w:tr>
      <w:tr w:rsidR="00853565" w:rsidRPr="00853565" w14:paraId="4D4FC371" w14:textId="77777777" w:rsidTr="007D73F1">
        <w:trPr>
          <w:cantSplit/>
        </w:trPr>
        <w:tc>
          <w:tcPr>
            <w:tcW w:w="2842" w:type="dxa"/>
            <w:shd w:val="clear" w:color="auto" w:fill="auto"/>
            <w:vAlign w:val="bottom"/>
          </w:tcPr>
          <w:p w14:paraId="1DD36A1B" w14:textId="77777777" w:rsidR="007F2235" w:rsidRPr="00853565" w:rsidRDefault="007F2235">
            <w:pPr>
              <w:spacing w:before="40" w:line="140" w:lineRule="exact"/>
              <w:ind w:left="113"/>
            </w:pPr>
            <w:r w:rsidRPr="00853565">
              <w:t>Южно-Африканская Республика</w:t>
            </w:r>
          </w:p>
        </w:tc>
        <w:tc>
          <w:tcPr>
            <w:tcW w:w="1060" w:type="dxa"/>
            <w:tcBorders>
              <w:left w:val="single" w:sz="6" w:space="0" w:color="000000"/>
            </w:tcBorders>
            <w:shd w:val="clear" w:color="auto" w:fill="auto"/>
            <w:vAlign w:val="bottom"/>
          </w:tcPr>
          <w:p w14:paraId="529A5F08" w14:textId="261F41D3" w:rsidR="007F2235" w:rsidRPr="00853565" w:rsidRDefault="007F2235" w:rsidP="00207699">
            <w:pPr>
              <w:spacing w:before="40" w:line="140" w:lineRule="exact"/>
              <w:ind w:right="227"/>
              <w:jc w:val="right"/>
            </w:pPr>
            <w:r w:rsidRPr="00853565">
              <w:t>65,1</w:t>
            </w:r>
          </w:p>
        </w:tc>
        <w:tc>
          <w:tcPr>
            <w:tcW w:w="1060" w:type="dxa"/>
            <w:tcBorders>
              <w:left w:val="single" w:sz="6" w:space="0" w:color="000000"/>
              <w:right w:val="single" w:sz="6" w:space="0" w:color="000000"/>
            </w:tcBorders>
            <w:vAlign w:val="bottom"/>
          </w:tcPr>
          <w:p w14:paraId="7C115D94" w14:textId="128D6C3F" w:rsidR="007F2235" w:rsidRPr="00853565" w:rsidRDefault="007F2235" w:rsidP="009A6DE4">
            <w:pPr>
              <w:spacing w:before="40" w:line="140" w:lineRule="exact"/>
              <w:ind w:right="284"/>
              <w:jc w:val="right"/>
              <w:rPr>
                <w:lang w:val="en-US"/>
              </w:rPr>
            </w:pPr>
            <w:r w:rsidRPr="00853565">
              <w:t>124,9</w:t>
            </w:r>
          </w:p>
        </w:tc>
        <w:tc>
          <w:tcPr>
            <w:tcW w:w="1060" w:type="dxa"/>
            <w:tcBorders>
              <w:left w:val="single" w:sz="6" w:space="0" w:color="000000"/>
            </w:tcBorders>
            <w:vAlign w:val="bottom"/>
          </w:tcPr>
          <w:p w14:paraId="413FE9EE" w14:textId="47D971C0" w:rsidR="007F2235" w:rsidRPr="00853565" w:rsidRDefault="007F2235" w:rsidP="009A6DE4">
            <w:pPr>
              <w:spacing w:before="40" w:line="140" w:lineRule="exact"/>
              <w:ind w:right="284"/>
              <w:jc w:val="right"/>
              <w:rPr>
                <w:lang w:val="en-US"/>
              </w:rPr>
            </w:pPr>
            <w:r w:rsidRPr="00853565">
              <w:t>127,1</w:t>
            </w:r>
          </w:p>
        </w:tc>
        <w:tc>
          <w:tcPr>
            <w:tcW w:w="1060" w:type="dxa"/>
            <w:tcBorders>
              <w:left w:val="single" w:sz="6" w:space="0" w:color="000000"/>
            </w:tcBorders>
            <w:shd w:val="clear" w:color="auto" w:fill="auto"/>
            <w:vAlign w:val="bottom"/>
          </w:tcPr>
          <w:p w14:paraId="073C8BDA" w14:textId="6B054BDE" w:rsidR="007F2235" w:rsidRPr="00853565" w:rsidRDefault="007F2235" w:rsidP="009A6DE4">
            <w:pPr>
              <w:spacing w:before="40" w:line="140" w:lineRule="exact"/>
              <w:ind w:right="284"/>
              <w:jc w:val="right"/>
              <w:rPr>
                <w:lang w:val="en-US"/>
              </w:rPr>
            </w:pPr>
            <w:r w:rsidRPr="00853565">
              <w:t>139,6</w:t>
            </w:r>
          </w:p>
        </w:tc>
        <w:tc>
          <w:tcPr>
            <w:tcW w:w="2839" w:type="dxa"/>
            <w:tcBorders>
              <w:left w:val="single" w:sz="6" w:space="0" w:color="000000"/>
            </w:tcBorders>
            <w:shd w:val="clear" w:color="auto" w:fill="auto"/>
            <w:vAlign w:val="bottom"/>
          </w:tcPr>
          <w:p w14:paraId="0D95F7CA" w14:textId="77777777" w:rsidR="007F2235" w:rsidRPr="00853565" w:rsidRDefault="007F2235">
            <w:pPr>
              <w:spacing w:before="40" w:line="140" w:lineRule="exact"/>
              <w:ind w:left="170"/>
            </w:pPr>
            <w:r w:rsidRPr="00853565">
              <w:rPr>
                <w:i/>
                <w:lang w:val="en"/>
              </w:rPr>
              <w:t>South Africa</w:t>
            </w:r>
          </w:p>
        </w:tc>
      </w:tr>
      <w:tr w:rsidR="00853565" w:rsidRPr="00853565" w14:paraId="70B75275" w14:textId="77777777" w:rsidTr="007D73F1">
        <w:trPr>
          <w:cantSplit/>
        </w:trPr>
        <w:tc>
          <w:tcPr>
            <w:tcW w:w="2842" w:type="dxa"/>
            <w:shd w:val="clear" w:color="auto" w:fill="auto"/>
            <w:vAlign w:val="bottom"/>
          </w:tcPr>
          <w:p w14:paraId="0809B5B3" w14:textId="77777777" w:rsidR="007F2235" w:rsidRPr="00853565" w:rsidRDefault="007F2235">
            <w:pPr>
              <w:spacing w:before="40" w:line="140" w:lineRule="exact"/>
            </w:pPr>
            <w:r w:rsidRPr="00853565">
              <w:rPr>
                <w:b/>
                <w:bCs/>
              </w:rPr>
              <w:t>Страны ЕС</w:t>
            </w:r>
          </w:p>
        </w:tc>
        <w:tc>
          <w:tcPr>
            <w:tcW w:w="1060" w:type="dxa"/>
            <w:tcBorders>
              <w:left w:val="single" w:sz="6" w:space="0" w:color="000000"/>
            </w:tcBorders>
            <w:shd w:val="clear" w:color="auto" w:fill="auto"/>
            <w:vAlign w:val="bottom"/>
          </w:tcPr>
          <w:p w14:paraId="778C39DD" w14:textId="77777777" w:rsidR="007F2235" w:rsidRPr="00853565" w:rsidRDefault="007F2235" w:rsidP="00207699">
            <w:pPr>
              <w:snapToGrid w:val="0"/>
              <w:spacing w:before="40" w:line="140" w:lineRule="exact"/>
              <w:ind w:right="227"/>
              <w:jc w:val="right"/>
              <w:rPr>
                <w:b/>
                <w:bCs/>
              </w:rPr>
            </w:pPr>
          </w:p>
        </w:tc>
        <w:tc>
          <w:tcPr>
            <w:tcW w:w="1060" w:type="dxa"/>
            <w:tcBorders>
              <w:left w:val="single" w:sz="6" w:space="0" w:color="000000"/>
              <w:right w:val="single" w:sz="6" w:space="0" w:color="000000"/>
            </w:tcBorders>
            <w:vAlign w:val="bottom"/>
          </w:tcPr>
          <w:p w14:paraId="7191747C" w14:textId="77777777" w:rsidR="007F2235" w:rsidRPr="00853565" w:rsidRDefault="007F2235" w:rsidP="009A6DE4">
            <w:pPr>
              <w:snapToGrid w:val="0"/>
              <w:spacing w:before="40" w:line="140" w:lineRule="exact"/>
              <w:ind w:right="284"/>
              <w:jc w:val="right"/>
              <w:rPr>
                <w:lang w:val="en-US"/>
              </w:rPr>
            </w:pPr>
          </w:p>
        </w:tc>
        <w:tc>
          <w:tcPr>
            <w:tcW w:w="1060" w:type="dxa"/>
            <w:tcBorders>
              <w:left w:val="single" w:sz="6" w:space="0" w:color="000000"/>
            </w:tcBorders>
            <w:vAlign w:val="bottom"/>
          </w:tcPr>
          <w:p w14:paraId="742EB50D" w14:textId="77777777" w:rsidR="007F2235" w:rsidRPr="00853565" w:rsidRDefault="007F2235" w:rsidP="009A6DE4">
            <w:pPr>
              <w:snapToGrid w:val="0"/>
              <w:spacing w:before="40" w:line="140" w:lineRule="exact"/>
              <w:ind w:right="284"/>
              <w:jc w:val="right"/>
              <w:rPr>
                <w:lang w:val="en-US"/>
              </w:rPr>
            </w:pPr>
          </w:p>
        </w:tc>
        <w:tc>
          <w:tcPr>
            <w:tcW w:w="1060" w:type="dxa"/>
            <w:tcBorders>
              <w:left w:val="single" w:sz="6" w:space="0" w:color="000000"/>
            </w:tcBorders>
            <w:shd w:val="clear" w:color="auto" w:fill="auto"/>
            <w:vAlign w:val="bottom"/>
          </w:tcPr>
          <w:p w14:paraId="5994C912" w14:textId="4BFE3058" w:rsidR="007F2235" w:rsidRPr="00853565" w:rsidRDefault="007F2235" w:rsidP="009A6DE4">
            <w:pPr>
              <w:snapToGrid w:val="0"/>
              <w:spacing w:before="40" w:line="140" w:lineRule="exact"/>
              <w:ind w:right="284"/>
              <w:jc w:val="right"/>
              <w:rPr>
                <w:lang w:val="en-US"/>
              </w:rPr>
            </w:pPr>
          </w:p>
        </w:tc>
        <w:tc>
          <w:tcPr>
            <w:tcW w:w="2839" w:type="dxa"/>
            <w:tcBorders>
              <w:left w:val="single" w:sz="6" w:space="0" w:color="000000"/>
            </w:tcBorders>
            <w:shd w:val="clear" w:color="auto" w:fill="auto"/>
            <w:vAlign w:val="bottom"/>
          </w:tcPr>
          <w:p w14:paraId="3CE678DC" w14:textId="77777777" w:rsidR="007F2235" w:rsidRPr="00853565" w:rsidRDefault="007F2235">
            <w:pPr>
              <w:spacing w:before="40" w:line="140" w:lineRule="exact"/>
              <w:ind w:left="57"/>
            </w:pPr>
            <w:r w:rsidRPr="00853565">
              <w:rPr>
                <w:b/>
                <w:i/>
              </w:rPr>
              <w:t>EU countries</w:t>
            </w:r>
          </w:p>
        </w:tc>
      </w:tr>
      <w:tr w:rsidR="00853565" w:rsidRPr="00853565" w14:paraId="6E12D7A0" w14:textId="77777777" w:rsidTr="007D73F1">
        <w:trPr>
          <w:cantSplit/>
        </w:trPr>
        <w:tc>
          <w:tcPr>
            <w:tcW w:w="2842" w:type="dxa"/>
            <w:shd w:val="clear" w:color="auto" w:fill="auto"/>
            <w:vAlign w:val="bottom"/>
          </w:tcPr>
          <w:p w14:paraId="43E337BB" w14:textId="77777777" w:rsidR="007F2235" w:rsidRPr="00853565" w:rsidRDefault="007F2235">
            <w:pPr>
              <w:spacing w:before="40" w:line="140" w:lineRule="exact"/>
              <w:ind w:left="340"/>
            </w:pPr>
            <w:r w:rsidRPr="00853565">
              <w:t>из них:</w:t>
            </w:r>
          </w:p>
        </w:tc>
        <w:tc>
          <w:tcPr>
            <w:tcW w:w="1060" w:type="dxa"/>
            <w:tcBorders>
              <w:left w:val="single" w:sz="6" w:space="0" w:color="000000"/>
            </w:tcBorders>
            <w:shd w:val="clear" w:color="auto" w:fill="auto"/>
            <w:vAlign w:val="bottom"/>
          </w:tcPr>
          <w:p w14:paraId="7EDDEA0E" w14:textId="77777777" w:rsidR="007F2235" w:rsidRPr="00853565" w:rsidRDefault="007F2235" w:rsidP="00207699">
            <w:pPr>
              <w:snapToGrid w:val="0"/>
              <w:spacing w:before="40" w:line="140" w:lineRule="exact"/>
              <w:ind w:right="227"/>
              <w:jc w:val="right"/>
            </w:pPr>
          </w:p>
        </w:tc>
        <w:tc>
          <w:tcPr>
            <w:tcW w:w="1060" w:type="dxa"/>
            <w:tcBorders>
              <w:left w:val="single" w:sz="6" w:space="0" w:color="000000"/>
              <w:right w:val="single" w:sz="6" w:space="0" w:color="000000"/>
            </w:tcBorders>
            <w:vAlign w:val="bottom"/>
          </w:tcPr>
          <w:p w14:paraId="64A3F631" w14:textId="77777777" w:rsidR="007F2235" w:rsidRPr="00853565" w:rsidRDefault="007F2235" w:rsidP="009A6DE4">
            <w:pPr>
              <w:snapToGrid w:val="0"/>
              <w:spacing w:before="40" w:line="140" w:lineRule="exact"/>
              <w:ind w:right="284"/>
              <w:jc w:val="right"/>
              <w:rPr>
                <w:lang w:val="en-US"/>
              </w:rPr>
            </w:pPr>
          </w:p>
        </w:tc>
        <w:tc>
          <w:tcPr>
            <w:tcW w:w="1060" w:type="dxa"/>
            <w:tcBorders>
              <w:left w:val="single" w:sz="6" w:space="0" w:color="000000"/>
            </w:tcBorders>
            <w:vAlign w:val="bottom"/>
          </w:tcPr>
          <w:p w14:paraId="01289843" w14:textId="77777777" w:rsidR="007F2235" w:rsidRPr="00853565" w:rsidRDefault="007F2235" w:rsidP="009A6DE4">
            <w:pPr>
              <w:snapToGrid w:val="0"/>
              <w:spacing w:before="40" w:line="140" w:lineRule="exact"/>
              <w:ind w:right="284"/>
              <w:jc w:val="right"/>
              <w:rPr>
                <w:lang w:val="en-US"/>
              </w:rPr>
            </w:pPr>
          </w:p>
        </w:tc>
        <w:tc>
          <w:tcPr>
            <w:tcW w:w="1060" w:type="dxa"/>
            <w:tcBorders>
              <w:left w:val="single" w:sz="6" w:space="0" w:color="000000"/>
            </w:tcBorders>
            <w:shd w:val="clear" w:color="auto" w:fill="auto"/>
            <w:vAlign w:val="bottom"/>
          </w:tcPr>
          <w:p w14:paraId="22691539" w14:textId="3EE4A53D" w:rsidR="007F2235" w:rsidRPr="00853565" w:rsidRDefault="007F2235" w:rsidP="009A6DE4">
            <w:pPr>
              <w:snapToGrid w:val="0"/>
              <w:spacing w:before="40" w:line="140" w:lineRule="exact"/>
              <w:ind w:right="284"/>
              <w:jc w:val="right"/>
              <w:rPr>
                <w:lang w:val="en-US"/>
              </w:rPr>
            </w:pPr>
          </w:p>
        </w:tc>
        <w:tc>
          <w:tcPr>
            <w:tcW w:w="2839" w:type="dxa"/>
            <w:tcBorders>
              <w:left w:val="single" w:sz="6" w:space="0" w:color="000000"/>
            </w:tcBorders>
            <w:shd w:val="clear" w:color="auto" w:fill="auto"/>
            <w:vAlign w:val="bottom"/>
          </w:tcPr>
          <w:p w14:paraId="66F20767" w14:textId="77777777" w:rsidR="007F2235" w:rsidRPr="00853565" w:rsidRDefault="007F2235">
            <w:pPr>
              <w:spacing w:before="40" w:line="140" w:lineRule="exact"/>
              <w:ind w:left="340"/>
            </w:pPr>
            <w:r w:rsidRPr="00853565">
              <w:rPr>
                <w:i/>
              </w:rPr>
              <w:t>of which:</w:t>
            </w:r>
          </w:p>
        </w:tc>
      </w:tr>
      <w:tr w:rsidR="00853565" w:rsidRPr="00853565" w14:paraId="5E23B444" w14:textId="77777777" w:rsidTr="007D73F1">
        <w:trPr>
          <w:cantSplit/>
        </w:trPr>
        <w:tc>
          <w:tcPr>
            <w:tcW w:w="2842" w:type="dxa"/>
            <w:shd w:val="clear" w:color="auto" w:fill="auto"/>
            <w:vAlign w:val="bottom"/>
          </w:tcPr>
          <w:p w14:paraId="63E713D4" w14:textId="77777777" w:rsidR="007F2235" w:rsidRPr="00853565" w:rsidRDefault="007F2235">
            <w:pPr>
              <w:spacing w:before="40" w:line="140" w:lineRule="exact"/>
              <w:ind w:left="113"/>
            </w:pPr>
            <w:r w:rsidRPr="00853565">
              <w:t>Австрия</w:t>
            </w:r>
            <w:r w:rsidRPr="00853565">
              <w:rPr>
                <w:vertAlign w:val="superscript"/>
              </w:rPr>
              <w:t>4)</w:t>
            </w:r>
          </w:p>
        </w:tc>
        <w:tc>
          <w:tcPr>
            <w:tcW w:w="1060" w:type="dxa"/>
            <w:tcBorders>
              <w:left w:val="single" w:sz="6" w:space="0" w:color="000000"/>
            </w:tcBorders>
            <w:shd w:val="clear" w:color="auto" w:fill="auto"/>
            <w:vAlign w:val="bottom"/>
          </w:tcPr>
          <w:p w14:paraId="32F08BDA" w14:textId="390648B5" w:rsidR="007F2235" w:rsidRPr="00853565" w:rsidRDefault="007F2235" w:rsidP="00207699">
            <w:pPr>
              <w:spacing w:before="40" w:line="140" w:lineRule="exact"/>
              <w:ind w:right="227"/>
              <w:jc w:val="right"/>
            </w:pPr>
            <w:r w:rsidRPr="00853565">
              <w:t>20,4</w:t>
            </w:r>
          </w:p>
        </w:tc>
        <w:tc>
          <w:tcPr>
            <w:tcW w:w="1060" w:type="dxa"/>
            <w:tcBorders>
              <w:left w:val="single" w:sz="6" w:space="0" w:color="000000"/>
              <w:right w:val="single" w:sz="6" w:space="0" w:color="000000"/>
            </w:tcBorders>
            <w:vAlign w:val="bottom"/>
          </w:tcPr>
          <w:p w14:paraId="19B6FA12" w14:textId="08B2B606" w:rsidR="007F2235" w:rsidRPr="00853565" w:rsidRDefault="007F2235" w:rsidP="009A6DE4">
            <w:pPr>
              <w:spacing w:before="40" w:line="140" w:lineRule="exact"/>
              <w:ind w:right="284"/>
              <w:jc w:val="right"/>
            </w:pPr>
            <w:r w:rsidRPr="00853565">
              <w:t>28,8</w:t>
            </w:r>
          </w:p>
        </w:tc>
        <w:tc>
          <w:tcPr>
            <w:tcW w:w="1060" w:type="dxa"/>
            <w:tcBorders>
              <w:left w:val="single" w:sz="6" w:space="0" w:color="000000"/>
            </w:tcBorders>
            <w:vAlign w:val="bottom"/>
          </w:tcPr>
          <w:p w14:paraId="1BA43CA0" w14:textId="0308535F" w:rsidR="007F2235" w:rsidRPr="00853565" w:rsidRDefault="007F2235" w:rsidP="009A6DE4">
            <w:pPr>
              <w:spacing w:before="40" w:line="140" w:lineRule="exact"/>
              <w:ind w:right="284"/>
              <w:jc w:val="right"/>
            </w:pPr>
            <w:r w:rsidRPr="00853565">
              <w:rPr>
                <w:lang w:val="en-US"/>
              </w:rPr>
              <w:t>30</w:t>
            </w:r>
            <w:r w:rsidRPr="00853565">
              <w:t>,</w:t>
            </w:r>
            <w:r w:rsidRPr="00853565">
              <w:rPr>
                <w:lang w:val="en-US"/>
              </w:rPr>
              <w:t>9</w:t>
            </w:r>
          </w:p>
        </w:tc>
        <w:tc>
          <w:tcPr>
            <w:tcW w:w="1060" w:type="dxa"/>
            <w:tcBorders>
              <w:left w:val="single" w:sz="6" w:space="0" w:color="000000"/>
            </w:tcBorders>
            <w:shd w:val="clear" w:color="auto" w:fill="auto"/>
            <w:vAlign w:val="bottom"/>
          </w:tcPr>
          <w:p w14:paraId="5131E9E2" w14:textId="65B06BD1" w:rsidR="007F2235" w:rsidRPr="00853565" w:rsidRDefault="007F2235" w:rsidP="009A6DE4">
            <w:pPr>
              <w:spacing w:before="40" w:line="140" w:lineRule="exact"/>
              <w:ind w:right="284"/>
              <w:jc w:val="right"/>
            </w:pPr>
            <w:r w:rsidRPr="00853565">
              <w:rPr>
                <w:lang w:val="en-US"/>
              </w:rPr>
              <w:t>32,1</w:t>
            </w:r>
          </w:p>
        </w:tc>
        <w:tc>
          <w:tcPr>
            <w:tcW w:w="2839" w:type="dxa"/>
            <w:tcBorders>
              <w:left w:val="single" w:sz="6" w:space="0" w:color="000000"/>
            </w:tcBorders>
            <w:shd w:val="clear" w:color="auto" w:fill="auto"/>
            <w:vAlign w:val="bottom"/>
          </w:tcPr>
          <w:p w14:paraId="3FB00103" w14:textId="77777777" w:rsidR="007F2235" w:rsidRPr="00853565" w:rsidRDefault="007F2235">
            <w:pPr>
              <w:spacing w:before="40" w:line="140" w:lineRule="exact"/>
              <w:ind w:left="170"/>
            </w:pPr>
            <w:r w:rsidRPr="00853565">
              <w:rPr>
                <w:i/>
              </w:rPr>
              <w:t>Austria</w:t>
            </w:r>
            <w:r w:rsidRPr="00853565">
              <w:rPr>
                <w:i/>
                <w:vertAlign w:val="superscript"/>
                <w:lang w:val="en-US"/>
              </w:rPr>
              <w:t>4)</w:t>
            </w:r>
          </w:p>
        </w:tc>
      </w:tr>
      <w:tr w:rsidR="00853565" w:rsidRPr="00853565" w14:paraId="265F2777" w14:textId="77777777" w:rsidTr="007D73F1">
        <w:trPr>
          <w:cantSplit/>
        </w:trPr>
        <w:tc>
          <w:tcPr>
            <w:tcW w:w="2842" w:type="dxa"/>
            <w:shd w:val="clear" w:color="auto" w:fill="auto"/>
            <w:vAlign w:val="bottom"/>
          </w:tcPr>
          <w:p w14:paraId="1AC78F4A" w14:textId="77777777" w:rsidR="007F2235" w:rsidRPr="00853565" w:rsidRDefault="007F2235">
            <w:pPr>
              <w:spacing w:before="40" w:line="140" w:lineRule="exact"/>
              <w:ind w:left="113"/>
            </w:pPr>
            <w:r w:rsidRPr="00853565">
              <w:t>Бельгия</w:t>
            </w:r>
            <w:r w:rsidRPr="00853565">
              <w:rPr>
                <w:vertAlign w:val="superscript"/>
              </w:rPr>
              <w:t>4)</w:t>
            </w:r>
          </w:p>
        </w:tc>
        <w:tc>
          <w:tcPr>
            <w:tcW w:w="1060" w:type="dxa"/>
            <w:tcBorders>
              <w:left w:val="single" w:sz="6" w:space="0" w:color="000000"/>
            </w:tcBorders>
            <w:shd w:val="clear" w:color="auto" w:fill="auto"/>
            <w:vAlign w:val="bottom"/>
          </w:tcPr>
          <w:p w14:paraId="74D0C3A6" w14:textId="7853A23F" w:rsidR="007F2235" w:rsidRPr="00853565" w:rsidRDefault="007F2235" w:rsidP="00207699">
            <w:pPr>
              <w:spacing w:before="40" w:line="140" w:lineRule="exact"/>
              <w:ind w:right="227"/>
              <w:jc w:val="right"/>
            </w:pPr>
            <w:r w:rsidRPr="00853565">
              <w:t>26,5</w:t>
            </w:r>
          </w:p>
        </w:tc>
        <w:tc>
          <w:tcPr>
            <w:tcW w:w="1060" w:type="dxa"/>
            <w:tcBorders>
              <w:left w:val="single" w:sz="6" w:space="0" w:color="000000"/>
              <w:right w:val="single" w:sz="6" w:space="0" w:color="000000"/>
            </w:tcBorders>
            <w:vAlign w:val="bottom"/>
          </w:tcPr>
          <w:p w14:paraId="2405EC4B" w14:textId="5AF15DBE" w:rsidR="007F2235" w:rsidRPr="00853565" w:rsidRDefault="007F2235" w:rsidP="009A6DE4">
            <w:pPr>
              <w:spacing w:before="40" w:line="140" w:lineRule="exact"/>
              <w:ind w:right="284"/>
              <w:jc w:val="right"/>
            </w:pPr>
            <w:r w:rsidRPr="00853565">
              <w:t>39,1</w:t>
            </w:r>
          </w:p>
        </w:tc>
        <w:tc>
          <w:tcPr>
            <w:tcW w:w="1060" w:type="dxa"/>
            <w:tcBorders>
              <w:left w:val="single" w:sz="6" w:space="0" w:color="000000"/>
            </w:tcBorders>
            <w:vAlign w:val="bottom"/>
          </w:tcPr>
          <w:p w14:paraId="1246B827" w14:textId="193F8B2C" w:rsidR="007F2235" w:rsidRPr="00853565" w:rsidRDefault="007F2235" w:rsidP="009A6DE4">
            <w:pPr>
              <w:spacing w:before="40" w:line="140" w:lineRule="exact"/>
              <w:ind w:right="284"/>
              <w:jc w:val="right"/>
            </w:pPr>
            <w:r w:rsidRPr="00853565">
              <w:t>42,5</w:t>
            </w:r>
          </w:p>
        </w:tc>
        <w:tc>
          <w:tcPr>
            <w:tcW w:w="1060" w:type="dxa"/>
            <w:tcBorders>
              <w:left w:val="single" w:sz="6" w:space="0" w:color="000000"/>
            </w:tcBorders>
            <w:shd w:val="clear" w:color="auto" w:fill="auto"/>
            <w:vAlign w:val="bottom"/>
          </w:tcPr>
          <w:p w14:paraId="07EEB93C" w14:textId="42F63DD0" w:rsidR="007F2235" w:rsidRPr="00853565" w:rsidRDefault="007F2235" w:rsidP="009A6DE4">
            <w:pPr>
              <w:spacing w:before="40" w:line="140" w:lineRule="exact"/>
              <w:ind w:right="284"/>
              <w:jc w:val="right"/>
            </w:pPr>
            <w:r w:rsidRPr="00853565">
              <w:rPr>
                <w:lang w:val="en-US"/>
              </w:rPr>
              <w:t>47,6</w:t>
            </w:r>
          </w:p>
        </w:tc>
        <w:tc>
          <w:tcPr>
            <w:tcW w:w="2839" w:type="dxa"/>
            <w:tcBorders>
              <w:left w:val="single" w:sz="6" w:space="0" w:color="000000"/>
            </w:tcBorders>
            <w:shd w:val="clear" w:color="auto" w:fill="auto"/>
            <w:vAlign w:val="bottom"/>
          </w:tcPr>
          <w:p w14:paraId="7DC269BB" w14:textId="77777777" w:rsidR="007F2235" w:rsidRPr="00853565" w:rsidRDefault="007F2235">
            <w:pPr>
              <w:spacing w:before="40" w:line="140" w:lineRule="exact"/>
              <w:ind w:left="170"/>
            </w:pPr>
            <w:r w:rsidRPr="00853565">
              <w:rPr>
                <w:i/>
              </w:rPr>
              <w:t>Belgium</w:t>
            </w:r>
            <w:r w:rsidRPr="00853565">
              <w:rPr>
                <w:i/>
                <w:vertAlign w:val="superscript"/>
                <w:lang w:val="en-US"/>
              </w:rPr>
              <w:t>4)</w:t>
            </w:r>
          </w:p>
        </w:tc>
      </w:tr>
      <w:tr w:rsidR="00853565" w:rsidRPr="00853565" w14:paraId="26043B8F" w14:textId="77777777" w:rsidTr="007D73F1">
        <w:trPr>
          <w:cantSplit/>
        </w:trPr>
        <w:tc>
          <w:tcPr>
            <w:tcW w:w="2842" w:type="dxa"/>
            <w:shd w:val="clear" w:color="auto" w:fill="auto"/>
            <w:vAlign w:val="bottom"/>
          </w:tcPr>
          <w:p w14:paraId="2B79D5E0" w14:textId="77777777" w:rsidR="007F2235" w:rsidRPr="00853565" w:rsidRDefault="007F2235">
            <w:pPr>
              <w:spacing w:before="40" w:line="140" w:lineRule="exact"/>
              <w:ind w:left="113"/>
            </w:pPr>
            <w:r w:rsidRPr="00853565">
              <w:t>Венгрия</w:t>
            </w:r>
          </w:p>
        </w:tc>
        <w:tc>
          <w:tcPr>
            <w:tcW w:w="1060" w:type="dxa"/>
            <w:tcBorders>
              <w:left w:val="single" w:sz="6" w:space="0" w:color="000000"/>
            </w:tcBorders>
            <w:shd w:val="clear" w:color="auto" w:fill="auto"/>
            <w:vAlign w:val="bottom"/>
          </w:tcPr>
          <w:p w14:paraId="7C0EBD73" w14:textId="613A597D" w:rsidR="007F2235" w:rsidRPr="00853565" w:rsidRDefault="007F2235" w:rsidP="00207699">
            <w:pPr>
              <w:spacing w:before="40" w:line="140" w:lineRule="exact"/>
              <w:ind w:right="227"/>
              <w:jc w:val="right"/>
            </w:pPr>
            <w:r w:rsidRPr="00853565">
              <w:t>2</w:t>
            </w:r>
            <w:r w:rsidRPr="00853565">
              <w:rPr>
                <w:lang w:val="en-US"/>
              </w:rPr>
              <w:t> </w:t>
            </w:r>
            <w:r w:rsidRPr="00853565">
              <w:t>218</w:t>
            </w:r>
            <w:r w:rsidRPr="00853565">
              <w:rPr>
                <w:lang w:val="en-US"/>
              </w:rPr>
              <w:t>,3</w:t>
            </w:r>
          </w:p>
        </w:tc>
        <w:tc>
          <w:tcPr>
            <w:tcW w:w="1060" w:type="dxa"/>
            <w:tcBorders>
              <w:left w:val="single" w:sz="6" w:space="0" w:color="000000"/>
              <w:right w:val="single" w:sz="6" w:space="0" w:color="000000"/>
            </w:tcBorders>
            <w:vAlign w:val="bottom"/>
          </w:tcPr>
          <w:p w14:paraId="08CFD375" w14:textId="7A6E45AC" w:rsidR="007F2235" w:rsidRPr="00853565" w:rsidRDefault="007F2235" w:rsidP="009A6DE4">
            <w:pPr>
              <w:spacing w:before="40" w:line="140" w:lineRule="exact"/>
              <w:ind w:right="284"/>
              <w:jc w:val="right"/>
            </w:pPr>
            <w:r w:rsidRPr="00853565">
              <w:t>5</w:t>
            </w:r>
            <w:r w:rsidRPr="00853565">
              <w:rPr>
                <w:lang w:val="en-US"/>
              </w:rPr>
              <w:t> </w:t>
            </w:r>
            <w:r w:rsidRPr="00853565">
              <w:t>708</w:t>
            </w:r>
            <w:r w:rsidRPr="00853565">
              <w:rPr>
                <w:lang w:val="en-US"/>
              </w:rPr>
              <w:t>,3</w:t>
            </w:r>
          </w:p>
        </w:tc>
        <w:tc>
          <w:tcPr>
            <w:tcW w:w="1060" w:type="dxa"/>
            <w:tcBorders>
              <w:left w:val="single" w:sz="6" w:space="0" w:color="000000"/>
            </w:tcBorders>
            <w:vAlign w:val="bottom"/>
          </w:tcPr>
          <w:p w14:paraId="27EFEA1A" w14:textId="3E710952" w:rsidR="007F2235" w:rsidRPr="00853565" w:rsidRDefault="007F2235" w:rsidP="009A6DE4">
            <w:pPr>
              <w:spacing w:before="40" w:line="140" w:lineRule="exact"/>
              <w:ind w:right="284"/>
              <w:jc w:val="right"/>
            </w:pPr>
            <w:r w:rsidRPr="00853565">
              <w:t>6</w:t>
            </w:r>
            <w:r w:rsidRPr="00853565">
              <w:rPr>
                <w:lang w:val="en-US"/>
              </w:rPr>
              <w:t> </w:t>
            </w:r>
            <w:r w:rsidRPr="00853565">
              <w:t>188</w:t>
            </w:r>
            <w:r w:rsidRPr="00853565">
              <w:rPr>
                <w:lang w:val="en-US"/>
              </w:rPr>
              <w:t>,3</w:t>
            </w:r>
          </w:p>
        </w:tc>
        <w:tc>
          <w:tcPr>
            <w:tcW w:w="1060" w:type="dxa"/>
            <w:tcBorders>
              <w:left w:val="single" w:sz="6" w:space="0" w:color="000000"/>
            </w:tcBorders>
            <w:shd w:val="clear" w:color="auto" w:fill="auto"/>
            <w:vAlign w:val="bottom"/>
          </w:tcPr>
          <w:p w14:paraId="5C86E521" w14:textId="620B6112" w:rsidR="007F2235" w:rsidRPr="00853565" w:rsidRDefault="007F2235" w:rsidP="009A6DE4">
            <w:pPr>
              <w:spacing w:before="40" w:line="140" w:lineRule="exact"/>
              <w:ind w:right="284"/>
              <w:jc w:val="right"/>
              <w:rPr>
                <w:lang w:val="en-US"/>
              </w:rPr>
            </w:pPr>
            <w:r w:rsidRPr="00853565">
              <w:t>6</w:t>
            </w:r>
            <w:r w:rsidRPr="00853565">
              <w:rPr>
                <w:lang w:val="en-US"/>
              </w:rPr>
              <w:t> </w:t>
            </w:r>
            <w:r w:rsidRPr="00853565">
              <w:t>969</w:t>
            </w:r>
            <w:r w:rsidRPr="00853565">
              <w:rPr>
                <w:lang w:val="en-US"/>
              </w:rPr>
              <w:t>,8</w:t>
            </w:r>
          </w:p>
        </w:tc>
        <w:tc>
          <w:tcPr>
            <w:tcW w:w="2839" w:type="dxa"/>
            <w:tcBorders>
              <w:left w:val="single" w:sz="6" w:space="0" w:color="000000"/>
            </w:tcBorders>
            <w:shd w:val="clear" w:color="auto" w:fill="auto"/>
            <w:vAlign w:val="bottom"/>
          </w:tcPr>
          <w:p w14:paraId="7B73D6CC" w14:textId="77777777" w:rsidR="007F2235" w:rsidRPr="00853565" w:rsidRDefault="007F2235">
            <w:pPr>
              <w:spacing w:before="40" w:line="140" w:lineRule="exact"/>
              <w:ind w:left="170"/>
            </w:pPr>
            <w:r w:rsidRPr="00853565">
              <w:rPr>
                <w:i/>
              </w:rPr>
              <w:t>Hungary</w:t>
            </w:r>
          </w:p>
        </w:tc>
      </w:tr>
      <w:tr w:rsidR="00853565" w:rsidRPr="00853565" w14:paraId="0349B874" w14:textId="77777777" w:rsidTr="007D73F1">
        <w:trPr>
          <w:cantSplit/>
        </w:trPr>
        <w:tc>
          <w:tcPr>
            <w:tcW w:w="2842" w:type="dxa"/>
            <w:shd w:val="clear" w:color="auto" w:fill="auto"/>
            <w:vAlign w:val="bottom"/>
          </w:tcPr>
          <w:p w14:paraId="0B6DA2B6" w14:textId="77777777" w:rsidR="007F2235" w:rsidRPr="00853565" w:rsidRDefault="007F2235">
            <w:pPr>
              <w:spacing w:before="40" w:line="140" w:lineRule="exact"/>
              <w:ind w:left="113"/>
            </w:pPr>
            <w:r w:rsidRPr="00853565">
              <w:t>Германия</w:t>
            </w:r>
            <w:r w:rsidRPr="00853565">
              <w:rPr>
                <w:vertAlign w:val="superscript"/>
              </w:rPr>
              <w:t>4)</w:t>
            </w:r>
            <w:r w:rsidRPr="00853565">
              <w:t xml:space="preserve"> </w:t>
            </w:r>
          </w:p>
        </w:tc>
        <w:tc>
          <w:tcPr>
            <w:tcW w:w="1060" w:type="dxa"/>
            <w:tcBorders>
              <w:left w:val="single" w:sz="6" w:space="0" w:color="000000"/>
            </w:tcBorders>
            <w:shd w:val="clear" w:color="auto" w:fill="auto"/>
            <w:vAlign w:val="bottom"/>
          </w:tcPr>
          <w:p w14:paraId="0807D7B8" w14:textId="7FEFD614" w:rsidR="007F2235" w:rsidRPr="00853565" w:rsidRDefault="007F2235" w:rsidP="00207699">
            <w:pPr>
              <w:spacing w:before="40" w:line="140" w:lineRule="exact"/>
              <w:ind w:right="227"/>
              <w:jc w:val="right"/>
            </w:pPr>
            <w:r w:rsidRPr="00853565">
              <w:t>200,4</w:t>
            </w:r>
          </w:p>
        </w:tc>
        <w:tc>
          <w:tcPr>
            <w:tcW w:w="1060" w:type="dxa"/>
            <w:tcBorders>
              <w:left w:val="single" w:sz="6" w:space="0" w:color="000000"/>
              <w:right w:val="single" w:sz="6" w:space="0" w:color="000000"/>
            </w:tcBorders>
            <w:vAlign w:val="bottom"/>
          </w:tcPr>
          <w:p w14:paraId="78275E8F" w14:textId="7D12C1FA" w:rsidR="007F2235" w:rsidRPr="00853565" w:rsidRDefault="007F2235" w:rsidP="009A6DE4">
            <w:pPr>
              <w:spacing w:before="40" w:line="140" w:lineRule="exact"/>
              <w:ind w:right="284"/>
              <w:jc w:val="right"/>
            </w:pPr>
            <w:r w:rsidRPr="00853565">
              <w:t>260,0</w:t>
            </w:r>
          </w:p>
        </w:tc>
        <w:tc>
          <w:tcPr>
            <w:tcW w:w="1060" w:type="dxa"/>
            <w:tcBorders>
              <w:left w:val="single" w:sz="6" w:space="0" w:color="000000"/>
            </w:tcBorders>
            <w:vAlign w:val="bottom"/>
          </w:tcPr>
          <w:p w14:paraId="196385C5" w14:textId="0454E697" w:rsidR="007F2235" w:rsidRPr="00853565" w:rsidRDefault="007F2235" w:rsidP="009A6DE4">
            <w:pPr>
              <w:spacing w:before="40" w:line="140" w:lineRule="exact"/>
              <w:ind w:right="284"/>
              <w:jc w:val="right"/>
            </w:pPr>
            <w:r w:rsidRPr="00853565">
              <w:t>281,8</w:t>
            </w:r>
          </w:p>
        </w:tc>
        <w:tc>
          <w:tcPr>
            <w:tcW w:w="1060" w:type="dxa"/>
            <w:tcBorders>
              <w:left w:val="single" w:sz="6" w:space="0" w:color="000000"/>
            </w:tcBorders>
            <w:shd w:val="clear" w:color="auto" w:fill="auto"/>
            <w:vAlign w:val="bottom"/>
          </w:tcPr>
          <w:p w14:paraId="2FEB58C7" w14:textId="6350CEE3" w:rsidR="007F2235" w:rsidRPr="00853565" w:rsidRDefault="007F2235" w:rsidP="009A6DE4">
            <w:pPr>
              <w:spacing w:before="40" w:line="140" w:lineRule="exact"/>
              <w:ind w:right="284"/>
              <w:jc w:val="right"/>
            </w:pPr>
            <w:r w:rsidRPr="00853565">
              <w:rPr>
                <w:lang w:val="en-US"/>
              </w:rPr>
              <w:t>312,2</w:t>
            </w:r>
          </w:p>
        </w:tc>
        <w:tc>
          <w:tcPr>
            <w:tcW w:w="2839" w:type="dxa"/>
            <w:tcBorders>
              <w:left w:val="single" w:sz="6" w:space="0" w:color="000000"/>
            </w:tcBorders>
            <w:shd w:val="clear" w:color="auto" w:fill="auto"/>
            <w:vAlign w:val="bottom"/>
          </w:tcPr>
          <w:p w14:paraId="40687B29" w14:textId="77777777" w:rsidR="007F2235" w:rsidRPr="00853565" w:rsidRDefault="007F2235">
            <w:pPr>
              <w:spacing w:before="40" w:line="140" w:lineRule="exact"/>
              <w:ind w:left="170"/>
            </w:pPr>
            <w:r w:rsidRPr="00853565">
              <w:rPr>
                <w:i/>
              </w:rPr>
              <w:t>Germany</w:t>
            </w:r>
            <w:r w:rsidRPr="00853565">
              <w:rPr>
                <w:i/>
                <w:vertAlign w:val="superscript"/>
                <w:lang w:val="en-US"/>
              </w:rPr>
              <w:t>4)</w:t>
            </w:r>
          </w:p>
        </w:tc>
      </w:tr>
      <w:tr w:rsidR="00853565" w:rsidRPr="00853565" w14:paraId="363C501D" w14:textId="77777777" w:rsidTr="007D73F1">
        <w:trPr>
          <w:cantSplit/>
        </w:trPr>
        <w:tc>
          <w:tcPr>
            <w:tcW w:w="2842" w:type="dxa"/>
            <w:shd w:val="clear" w:color="auto" w:fill="auto"/>
            <w:vAlign w:val="bottom"/>
          </w:tcPr>
          <w:p w14:paraId="3E35E47A" w14:textId="77777777" w:rsidR="007F2235" w:rsidRPr="00853565" w:rsidRDefault="007F2235">
            <w:pPr>
              <w:spacing w:before="40" w:line="140" w:lineRule="exact"/>
              <w:ind w:left="113"/>
            </w:pPr>
            <w:r w:rsidRPr="00853565">
              <w:t>Дания</w:t>
            </w:r>
          </w:p>
        </w:tc>
        <w:tc>
          <w:tcPr>
            <w:tcW w:w="1060" w:type="dxa"/>
            <w:tcBorders>
              <w:left w:val="single" w:sz="6" w:space="0" w:color="000000"/>
            </w:tcBorders>
            <w:shd w:val="clear" w:color="auto" w:fill="auto"/>
            <w:vAlign w:val="bottom"/>
          </w:tcPr>
          <w:p w14:paraId="348AE7DA" w14:textId="460DB553" w:rsidR="007F2235" w:rsidRPr="00853565" w:rsidRDefault="007F2235" w:rsidP="00207699">
            <w:pPr>
              <w:spacing w:before="40" w:line="140" w:lineRule="exact"/>
              <w:ind w:right="227"/>
              <w:jc w:val="right"/>
            </w:pPr>
            <w:r w:rsidRPr="00853565">
              <w:t>52,6</w:t>
            </w:r>
          </w:p>
        </w:tc>
        <w:tc>
          <w:tcPr>
            <w:tcW w:w="1060" w:type="dxa"/>
            <w:tcBorders>
              <w:left w:val="single" w:sz="6" w:space="0" w:color="000000"/>
              <w:right w:val="single" w:sz="6" w:space="0" w:color="000000"/>
            </w:tcBorders>
            <w:vAlign w:val="bottom"/>
          </w:tcPr>
          <w:p w14:paraId="60B11F5B" w14:textId="5F5D1B47" w:rsidR="007F2235" w:rsidRPr="00853565" w:rsidRDefault="007F2235" w:rsidP="009A6DE4">
            <w:pPr>
              <w:spacing w:before="40" w:line="140" w:lineRule="exact"/>
              <w:ind w:right="284"/>
              <w:jc w:val="right"/>
            </w:pPr>
            <w:r w:rsidRPr="00853565">
              <w:t>63,1</w:t>
            </w:r>
          </w:p>
        </w:tc>
        <w:tc>
          <w:tcPr>
            <w:tcW w:w="1060" w:type="dxa"/>
            <w:tcBorders>
              <w:left w:val="single" w:sz="6" w:space="0" w:color="000000"/>
            </w:tcBorders>
            <w:vAlign w:val="bottom"/>
          </w:tcPr>
          <w:p w14:paraId="060CDB53" w14:textId="35D0E026" w:rsidR="007F2235" w:rsidRPr="00853565" w:rsidRDefault="007F2235" w:rsidP="009A6DE4">
            <w:pPr>
              <w:spacing w:before="40" w:line="140" w:lineRule="exact"/>
              <w:ind w:right="284"/>
              <w:jc w:val="right"/>
            </w:pPr>
            <w:r w:rsidRPr="00853565">
              <w:t>62,6</w:t>
            </w:r>
          </w:p>
        </w:tc>
        <w:tc>
          <w:tcPr>
            <w:tcW w:w="1060" w:type="dxa"/>
            <w:tcBorders>
              <w:left w:val="single" w:sz="6" w:space="0" w:color="000000"/>
            </w:tcBorders>
            <w:shd w:val="clear" w:color="auto" w:fill="auto"/>
            <w:vAlign w:val="bottom"/>
          </w:tcPr>
          <w:p w14:paraId="4FED6445" w14:textId="44EA2CE2" w:rsidR="007F2235" w:rsidRPr="00853565" w:rsidRDefault="007F2235" w:rsidP="009A6DE4">
            <w:pPr>
              <w:spacing w:before="40" w:line="140" w:lineRule="exact"/>
              <w:ind w:right="284"/>
              <w:jc w:val="right"/>
            </w:pPr>
            <w:r w:rsidRPr="00853565">
              <w:t>67,6</w:t>
            </w:r>
          </w:p>
        </w:tc>
        <w:tc>
          <w:tcPr>
            <w:tcW w:w="2839" w:type="dxa"/>
            <w:tcBorders>
              <w:left w:val="single" w:sz="6" w:space="0" w:color="000000"/>
            </w:tcBorders>
            <w:shd w:val="clear" w:color="auto" w:fill="auto"/>
            <w:vAlign w:val="bottom"/>
          </w:tcPr>
          <w:p w14:paraId="22F543F2" w14:textId="77777777" w:rsidR="007F2235" w:rsidRPr="00853565" w:rsidRDefault="007F2235">
            <w:pPr>
              <w:spacing w:before="40" w:line="140" w:lineRule="exact"/>
              <w:ind w:left="170"/>
            </w:pPr>
            <w:r w:rsidRPr="00853565">
              <w:rPr>
                <w:i/>
              </w:rPr>
              <w:t>Denmark</w:t>
            </w:r>
          </w:p>
        </w:tc>
      </w:tr>
      <w:tr w:rsidR="00853565" w:rsidRPr="00853565" w14:paraId="5D7C00D7" w14:textId="77777777" w:rsidTr="007D73F1">
        <w:trPr>
          <w:cantSplit/>
        </w:trPr>
        <w:tc>
          <w:tcPr>
            <w:tcW w:w="2842" w:type="dxa"/>
            <w:shd w:val="clear" w:color="auto" w:fill="auto"/>
            <w:vAlign w:val="bottom"/>
          </w:tcPr>
          <w:p w14:paraId="42DA4107" w14:textId="77777777" w:rsidR="007F2235" w:rsidRPr="00853565" w:rsidRDefault="007F2235">
            <w:pPr>
              <w:spacing w:before="40" w:line="140" w:lineRule="exact"/>
              <w:ind w:left="113"/>
            </w:pPr>
            <w:r w:rsidRPr="00853565">
              <w:t>Италия</w:t>
            </w:r>
            <w:r w:rsidRPr="00853565">
              <w:rPr>
                <w:vertAlign w:val="superscript"/>
              </w:rPr>
              <w:t>4)</w:t>
            </w:r>
          </w:p>
        </w:tc>
        <w:tc>
          <w:tcPr>
            <w:tcW w:w="1060" w:type="dxa"/>
            <w:tcBorders>
              <w:left w:val="single" w:sz="6" w:space="0" w:color="000000"/>
            </w:tcBorders>
            <w:shd w:val="clear" w:color="auto" w:fill="auto"/>
            <w:vAlign w:val="bottom"/>
          </w:tcPr>
          <w:p w14:paraId="49FD70E0" w14:textId="3F49B817" w:rsidR="007F2235" w:rsidRPr="00853565" w:rsidRDefault="007F2235" w:rsidP="00207699">
            <w:pPr>
              <w:spacing w:before="40" w:line="140" w:lineRule="exact"/>
              <w:ind w:right="227"/>
              <w:jc w:val="right"/>
            </w:pPr>
            <w:r w:rsidRPr="00853565">
              <w:t>131,5</w:t>
            </w:r>
          </w:p>
        </w:tc>
        <w:tc>
          <w:tcPr>
            <w:tcW w:w="1060" w:type="dxa"/>
            <w:tcBorders>
              <w:left w:val="single" w:sz="6" w:space="0" w:color="000000"/>
              <w:right w:val="single" w:sz="6" w:space="0" w:color="000000"/>
            </w:tcBorders>
            <w:vAlign w:val="bottom"/>
          </w:tcPr>
          <w:p w14:paraId="52C96A71" w14:textId="40C5068D" w:rsidR="007F2235" w:rsidRPr="00853565" w:rsidRDefault="007F2235" w:rsidP="009A6DE4">
            <w:pPr>
              <w:spacing w:before="40" w:line="140" w:lineRule="exact"/>
              <w:ind w:right="284"/>
              <w:jc w:val="right"/>
            </w:pPr>
            <w:r w:rsidRPr="00853565">
              <w:t>190,9</w:t>
            </w:r>
          </w:p>
        </w:tc>
        <w:tc>
          <w:tcPr>
            <w:tcW w:w="1060" w:type="dxa"/>
            <w:tcBorders>
              <w:left w:val="single" w:sz="6" w:space="0" w:color="000000"/>
            </w:tcBorders>
            <w:vAlign w:val="bottom"/>
          </w:tcPr>
          <w:p w14:paraId="1405554F" w14:textId="4D306C51" w:rsidR="007F2235" w:rsidRPr="00853565" w:rsidRDefault="007F2235" w:rsidP="009A6DE4">
            <w:pPr>
              <w:spacing w:before="40" w:line="140" w:lineRule="exact"/>
              <w:ind w:right="284"/>
              <w:jc w:val="right"/>
            </w:pPr>
            <w:r w:rsidRPr="00853565">
              <w:t>194,2</w:t>
            </w:r>
          </w:p>
        </w:tc>
        <w:tc>
          <w:tcPr>
            <w:tcW w:w="1060" w:type="dxa"/>
            <w:tcBorders>
              <w:left w:val="single" w:sz="6" w:space="0" w:color="000000"/>
            </w:tcBorders>
            <w:shd w:val="clear" w:color="auto" w:fill="auto"/>
            <w:vAlign w:val="bottom"/>
          </w:tcPr>
          <w:p w14:paraId="1AE01838" w14:textId="1AB2B243" w:rsidR="007F2235" w:rsidRPr="00853565" w:rsidRDefault="007F2235" w:rsidP="009A6DE4">
            <w:pPr>
              <w:spacing w:before="40" w:line="140" w:lineRule="exact"/>
              <w:ind w:right="284"/>
              <w:jc w:val="right"/>
            </w:pPr>
            <w:r w:rsidRPr="00853565">
              <w:rPr>
                <w:lang w:val="en-US"/>
              </w:rPr>
              <w:t>218,0</w:t>
            </w:r>
          </w:p>
        </w:tc>
        <w:tc>
          <w:tcPr>
            <w:tcW w:w="2839" w:type="dxa"/>
            <w:tcBorders>
              <w:left w:val="single" w:sz="6" w:space="0" w:color="000000"/>
            </w:tcBorders>
            <w:shd w:val="clear" w:color="auto" w:fill="auto"/>
            <w:vAlign w:val="bottom"/>
          </w:tcPr>
          <w:p w14:paraId="70393390" w14:textId="77777777" w:rsidR="007F2235" w:rsidRPr="00853565" w:rsidRDefault="007F2235">
            <w:pPr>
              <w:spacing w:before="40" w:line="140" w:lineRule="exact"/>
              <w:ind w:left="170"/>
            </w:pPr>
            <w:r w:rsidRPr="00853565">
              <w:rPr>
                <w:i/>
              </w:rPr>
              <w:t>Italy</w:t>
            </w:r>
            <w:r w:rsidRPr="00853565">
              <w:rPr>
                <w:i/>
                <w:vertAlign w:val="superscript"/>
                <w:lang w:val="en-US"/>
              </w:rPr>
              <w:t>4)</w:t>
            </w:r>
          </w:p>
        </w:tc>
      </w:tr>
      <w:tr w:rsidR="00853565" w:rsidRPr="00853565" w14:paraId="5E262180" w14:textId="77777777" w:rsidTr="007D73F1">
        <w:trPr>
          <w:cantSplit/>
        </w:trPr>
        <w:tc>
          <w:tcPr>
            <w:tcW w:w="2842" w:type="dxa"/>
            <w:shd w:val="clear" w:color="auto" w:fill="auto"/>
            <w:vAlign w:val="bottom"/>
          </w:tcPr>
          <w:p w14:paraId="793916BD" w14:textId="77777777" w:rsidR="007F2235" w:rsidRPr="00853565" w:rsidRDefault="007F2235">
            <w:pPr>
              <w:spacing w:before="40" w:line="140" w:lineRule="exact"/>
              <w:ind w:left="113"/>
            </w:pPr>
            <w:r w:rsidRPr="00853565">
              <w:t>Литва</w:t>
            </w:r>
            <w:r w:rsidRPr="00853565">
              <w:rPr>
                <w:vertAlign w:val="superscript"/>
              </w:rPr>
              <w:t>4)</w:t>
            </w:r>
          </w:p>
        </w:tc>
        <w:tc>
          <w:tcPr>
            <w:tcW w:w="1060" w:type="dxa"/>
            <w:tcBorders>
              <w:left w:val="single" w:sz="6" w:space="0" w:color="000000"/>
            </w:tcBorders>
            <w:shd w:val="clear" w:color="auto" w:fill="auto"/>
            <w:vAlign w:val="bottom"/>
          </w:tcPr>
          <w:p w14:paraId="1E2A3A50" w14:textId="051D6420" w:rsidR="007F2235" w:rsidRPr="00853565" w:rsidRDefault="007F2235" w:rsidP="00207699">
            <w:pPr>
              <w:spacing w:before="40" w:line="140" w:lineRule="exact"/>
              <w:ind w:right="227"/>
              <w:jc w:val="right"/>
            </w:pPr>
            <w:r w:rsidRPr="00853565">
              <w:t>2,2</w:t>
            </w:r>
          </w:p>
        </w:tc>
        <w:tc>
          <w:tcPr>
            <w:tcW w:w="1060" w:type="dxa"/>
            <w:tcBorders>
              <w:left w:val="single" w:sz="6" w:space="0" w:color="000000"/>
              <w:right w:val="single" w:sz="6" w:space="0" w:color="000000"/>
            </w:tcBorders>
            <w:vAlign w:val="bottom"/>
          </w:tcPr>
          <w:p w14:paraId="2A9E2CB1" w14:textId="5DD3EB1B" w:rsidR="007F2235" w:rsidRPr="00853565" w:rsidRDefault="007F2235" w:rsidP="009A6DE4">
            <w:pPr>
              <w:spacing w:before="40" w:line="140" w:lineRule="exact"/>
              <w:ind w:right="284"/>
              <w:jc w:val="right"/>
            </w:pPr>
            <w:r w:rsidRPr="00853565">
              <w:t>6,3</w:t>
            </w:r>
          </w:p>
        </w:tc>
        <w:tc>
          <w:tcPr>
            <w:tcW w:w="1060" w:type="dxa"/>
            <w:tcBorders>
              <w:left w:val="single" w:sz="6" w:space="0" w:color="000000"/>
            </w:tcBorders>
            <w:vAlign w:val="bottom"/>
          </w:tcPr>
          <w:p w14:paraId="11255E3E" w14:textId="684BB8EA" w:rsidR="007F2235" w:rsidRPr="00853565" w:rsidRDefault="007F2235" w:rsidP="009A6DE4">
            <w:pPr>
              <w:spacing w:before="40" w:line="140" w:lineRule="exact"/>
              <w:ind w:right="284"/>
              <w:jc w:val="right"/>
            </w:pPr>
            <w:r w:rsidRPr="00853565">
              <w:t>6,6</w:t>
            </w:r>
          </w:p>
        </w:tc>
        <w:tc>
          <w:tcPr>
            <w:tcW w:w="1060" w:type="dxa"/>
            <w:tcBorders>
              <w:left w:val="single" w:sz="6" w:space="0" w:color="000000"/>
            </w:tcBorders>
            <w:shd w:val="clear" w:color="auto" w:fill="auto"/>
            <w:vAlign w:val="bottom"/>
          </w:tcPr>
          <w:p w14:paraId="550BC708" w14:textId="2B68E753" w:rsidR="007F2235" w:rsidRPr="00853565" w:rsidRDefault="007F2235" w:rsidP="009A6DE4">
            <w:pPr>
              <w:spacing w:before="40" w:line="140" w:lineRule="exact"/>
              <w:ind w:right="284"/>
              <w:jc w:val="right"/>
            </w:pPr>
            <w:r w:rsidRPr="00853565">
              <w:rPr>
                <w:lang w:val="en-US"/>
              </w:rPr>
              <w:t>7,3</w:t>
            </w:r>
          </w:p>
        </w:tc>
        <w:tc>
          <w:tcPr>
            <w:tcW w:w="2839" w:type="dxa"/>
            <w:tcBorders>
              <w:left w:val="single" w:sz="6" w:space="0" w:color="000000"/>
            </w:tcBorders>
            <w:shd w:val="clear" w:color="auto" w:fill="auto"/>
            <w:vAlign w:val="bottom"/>
          </w:tcPr>
          <w:p w14:paraId="4504A476" w14:textId="77777777" w:rsidR="007F2235" w:rsidRPr="00853565" w:rsidRDefault="007F2235">
            <w:pPr>
              <w:spacing w:before="40" w:line="140" w:lineRule="exact"/>
              <w:ind w:left="170"/>
            </w:pPr>
            <w:r w:rsidRPr="00853565">
              <w:rPr>
                <w:i/>
              </w:rPr>
              <w:t>Lithuania</w:t>
            </w:r>
            <w:r w:rsidRPr="00853565">
              <w:rPr>
                <w:i/>
                <w:vertAlign w:val="superscript"/>
                <w:lang w:val="en-US"/>
              </w:rPr>
              <w:t>4)</w:t>
            </w:r>
          </w:p>
        </w:tc>
      </w:tr>
      <w:tr w:rsidR="00853565" w:rsidRPr="00853565" w14:paraId="77F875B3" w14:textId="77777777" w:rsidTr="007D73F1">
        <w:trPr>
          <w:cantSplit/>
        </w:trPr>
        <w:tc>
          <w:tcPr>
            <w:tcW w:w="2842" w:type="dxa"/>
            <w:shd w:val="clear" w:color="auto" w:fill="auto"/>
            <w:vAlign w:val="bottom"/>
          </w:tcPr>
          <w:p w14:paraId="77E01525" w14:textId="77777777" w:rsidR="007F2235" w:rsidRPr="00853565" w:rsidRDefault="007F2235">
            <w:pPr>
              <w:spacing w:before="40" w:line="140" w:lineRule="exact"/>
              <w:ind w:left="113"/>
            </w:pPr>
            <w:r w:rsidRPr="00853565">
              <w:t>Нидерланды</w:t>
            </w:r>
            <w:r w:rsidRPr="00853565">
              <w:rPr>
                <w:vertAlign w:val="superscript"/>
              </w:rPr>
              <w:t>4)</w:t>
            </w:r>
          </w:p>
        </w:tc>
        <w:tc>
          <w:tcPr>
            <w:tcW w:w="1060" w:type="dxa"/>
            <w:tcBorders>
              <w:left w:val="single" w:sz="6" w:space="0" w:color="000000"/>
            </w:tcBorders>
            <w:shd w:val="clear" w:color="auto" w:fill="auto"/>
            <w:vAlign w:val="bottom"/>
          </w:tcPr>
          <w:p w14:paraId="6A9830FD" w14:textId="1174D03D" w:rsidR="007F2235" w:rsidRPr="00853565" w:rsidRDefault="007F2235" w:rsidP="00207699">
            <w:pPr>
              <w:spacing w:before="40" w:line="140" w:lineRule="exact"/>
              <w:ind w:right="227"/>
              <w:jc w:val="right"/>
            </w:pPr>
            <w:r w:rsidRPr="00853565">
              <w:t>42,8</w:t>
            </w:r>
          </w:p>
        </w:tc>
        <w:tc>
          <w:tcPr>
            <w:tcW w:w="1060" w:type="dxa"/>
            <w:tcBorders>
              <w:left w:val="single" w:sz="6" w:space="0" w:color="000000"/>
              <w:right w:val="single" w:sz="6" w:space="0" w:color="000000"/>
            </w:tcBorders>
            <w:vAlign w:val="bottom"/>
          </w:tcPr>
          <w:p w14:paraId="63C00E13" w14:textId="52F22220" w:rsidR="007F2235" w:rsidRPr="00853565" w:rsidRDefault="007F2235" w:rsidP="009A6DE4">
            <w:pPr>
              <w:spacing w:before="40" w:line="140" w:lineRule="exact"/>
              <w:ind w:right="284"/>
              <w:jc w:val="right"/>
            </w:pPr>
            <w:r w:rsidRPr="00853565">
              <w:t>63,2</w:t>
            </w:r>
          </w:p>
        </w:tc>
        <w:tc>
          <w:tcPr>
            <w:tcW w:w="1060" w:type="dxa"/>
            <w:tcBorders>
              <w:left w:val="single" w:sz="6" w:space="0" w:color="000000"/>
            </w:tcBorders>
            <w:vAlign w:val="bottom"/>
          </w:tcPr>
          <w:p w14:paraId="59E8EDFB" w14:textId="535B65F3" w:rsidR="007F2235" w:rsidRPr="00853565" w:rsidRDefault="007F2235" w:rsidP="009A6DE4">
            <w:pPr>
              <w:spacing w:before="40" w:line="140" w:lineRule="exact"/>
              <w:ind w:right="284"/>
              <w:jc w:val="right"/>
            </w:pPr>
            <w:r w:rsidRPr="00853565">
              <w:t>68,5</w:t>
            </w:r>
          </w:p>
        </w:tc>
        <w:tc>
          <w:tcPr>
            <w:tcW w:w="1060" w:type="dxa"/>
            <w:tcBorders>
              <w:left w:val="single" w:sz="6" w:space="0" w:color="000000"/>
            </w:tcBorders>
            <w:shd w:val="clear" w:color="auto" w:fill="auto"/>
            <w:vAlign w:val="bottom"/>
          </w:tcPr>
          <w:p w14:paraId="6B9C402F" w14:textId="141A494C" w:rsidR="007F2235" w:rsidRPr="00853565" w:rsidRDefault="007F2235" w:rsidP="009A6DE4">
            <w:pPr>
              <w:spacing w:before="40" w:line="140" w:lineRule="exact"/>
              <w:ind w:right="284"/>
              <w:jc w:val="right"/>
            </w:pPr>
            <w:r w:rsidRPr="00853565">
              <w:t>76</w:t>
            </w:r>
            <w:r w:rsidRPr="00853565">
              <w:rPr>
                <w:lang w:val="en-US"/>
              </w:rPr>
              <w:t>,</w:t>
            </w:r>
            <w:r w:rsidRPr="00853565">
              <w:t>7</w:t>
            </w:r>
          </w:p>
        </w:tc>
        <w:tc>
          <w:tcPr>
            <w:tcW w:w="2839" w:type="dxa"/>
            <w:tcBorders>
              <w:left w:val="single" w:sz="6" w:space="0" w:color="000000"/>
            </w:tcBorders>
            <w:shd w:val="clear" w:color="auto" w:fill="auto"/>
            <w:vAlign w:val="bottom"/>
          </w:tcPr>
          <w:p w14:paraId="43644002" w14:textId="77777777" w:rsidR="007F2235" w:rsidRPr="00853565" w:rsidRDefault="007F2235">
            <w:pPr>
              <w:spacing w:before="40" w:line="140" w:lineRule="exact"/>
              <w:ind w:left="170"/>
            </w:pPr>
            <w:r w:rsidRPr="00853565">
              <w:rPr>
                <w:i/>
              </w:rPr>
              <w:t>Netherlands</w:t>
            </w:r>
            <w:r w:rsidRPr="00853565">
              <w:rPr>
                <w:i/>
                <w:vertAlign w:val="superscript"/>
                <w:lang w:val="en-US"/>
              </w:rPr>
              <w:t>4)</w:t>
            </w:r>
          </w:p>
        </w:tc>
      </w:tr>
      <w:tr w:rsidR="00853565" w:rsidRPr="00853565" w14:paraId="14D5C8C6" w14:textId="77777777" w:rsidTr="007D73F1">
        <w:trPr>
          <w:cantSplit/>
        </w:trPr>
        <w:tc>
          <w:tcPr>
            <w:tcW w:w="2842" w:type="dxa"/>
            <w:shd w:val="clear" w:color="auto" w:fill="auto"/>
            <w:vAlign w:val="bottom"/>
          </w:tcPr>
          <w:p w14:paraId="11C8403A" w14:textId="77777777" w:rsidR="007F2235" w:rsidRPr="00853565" w:rsidRDefault="007F2235">
            <w:pPr>
              <w:spacing w:before="40" w:line="140" w:lineRule="exact"/>
              <w:ind w:left="113"/>
            </w:pPr>
            <w:r w:rsidRPr="00853565">
              <w:t>Польша</w:t>
            </w:r>
          </w:p>
        </w:tc>
        <w:tc>
          <w:tcPr>
            <w:tcW w:w="1060" w:type="dxa"/>
            <w:tcBorders>
              <w:left w:val="single" w:sz="6" w:space="0" w:color="000000"/>
            </w:tcBorders>
            <w:shd w:val="clear" w:color="auto" w:fill="auto"/>
            <w:vAlign w:val="bottom"/>
          </w:tcPr>
          <w:p w14:paraId="4A54AFA3" w14:textId="2E6F41E8" w:rsidR="007F2235" w:rsidRPr="00853565" w:rsidRDefault="007F2235" w:rsidP="00207699">
            <w:pPr>
              <w:spacing w:before="40" w:line="140" w:lineRule="exact"/>
              <w:ind w:right="227"/>
              <w:jc w:val="right"/>
            </w:pPr>
            <w:r w:rsidRPr="00853565">
              <w:t>92,7</w:t>
            </w:r>
          </w:p>
        </w:tc>
        <w:tc>
          <w:tcPr>
            <w:tcW w:w="1060" w:type="dxa"/>
            <w:tcBorders>
              <w:left w:val="single" w:sz="6" w:space="0" w:color="000000"/>
              <w:right w:val="single" w:sz="6" w:space="0" w:color="000000"/>
            </w:tcBorders>
            <w:vAlign w:val="bottom"/>
          </w:tcPr>
          <w:p w14:paraId="5C4403B6" w14:textId="21884433" w:rsidR="007F2235" w:rsidRPr="00853565" w:rsidRDefault="007F2235" w:rsidP="009A6DE4">
            <w:pPr>
              <w:spacing w:before="40" w:line="140" w:lineRule="exact"/>
              <w:ind w:right="284"/>
              <w:jc w:val="right"/>
            </w:pPr>
            <w:r w:rsidRPr="00853565">
              <w:t>203,2</w:t>
            </w:r>
          </w:p>
        </w:tc>
        <w:tc>
          <w:tcPr>
            <w:tcW w:w="1060" w:type="dxa"/>
            <w:tcBorders>
              <w:left w:val="single" w:sz="6" w:space="0" w:color="000000"/>
            </w:tcBorders>
            <w:vAlign w:val="bottom"/>
          </w:tcPr>
          <w:p w14:paraId="384F4C16" w14:textId="216A4BC3" w:rsidR="007F2235" w:rsidRPr="00853565" w:rsidRDefault="007F2235" w:rsidP="009A6DE4">
            <w:pPr>
              <w:spacing w:before="40" w:line="140" w:lineRule="exact"/>
              <w:ind w:right="284"/>
              <w:jc w:val="right"/>
            </w:pPr>
            <w:r w:rsidRPr="00853565">
              <w:t>224,1</w:t>
            </w:r>
          </w:p>
        </w:tc>
        <w:tc>
          <w:tcPr>
            <w:tcW w:w="1060" w:type="dxa"/>
            <w:tcBorders>
              <w:left w:val="single" w:sz="6" w:space="0" w:color="000000"/>
            </w:tcBorders>
            <w:shd w:val="clear" w:color="auto" w:fill="auto"/>
            <w:vAlign w:val="bottom"/>
          </w:tcPr>
          <w:p w14:paraId="2DE2CD64" w14:textId="5DD64C98" w:rsidR="007F2235" w:rsidRPr="00853565" w:rsidRDefault="007F2235" w:rsidP="009A6DE4">
            <w:pPr>
              <w:spacing w:before="40" w:line="140" w:lineRule="exact"/>
              <w:ind w:right="284"/>
              <w:jc w:val="right"/>
            </w:pPr>
            <w:r w:rsidRPr="00853565">
              <w:t>306,8</w:t>
            </w:r>
          </w:p>
        </w:tc>
        <w:tc>
          <w:tcPr>
            <w:tcW w:w="2839" w:type="dxa"/>
            <w:tcBorders>
              <w:left w:val="single" w:sz="6" w:space="0" w:color="000000"/>
            </w:tcBorders>
            <w:shd w:val="clear" w:color="auto" w:fill="auto"/>
            <w:vAlign w:val="bottom"/>
          </w:tcPr>
          <w:p w14:paraId="2A1F7B9C" w14:textId="77777777" w:rsidR="007F2235" w:rsidRPr="00853565" w:rsidRDefault="007F2235">
            <w:pPr>
              <w:spacing w:before="40" w:line="140" w:lineRule="exact"/>
              <w:ind w:left="170"/>
            </w:pPr>
            <w:r w:rsidRPr="00853565">
              <w:rPr>
                <w:i/>
              </w:rPr>
              <w:t>Poland</w:t>
            </w:r>
          </w:p>
        </w:tc>
      </w:tr>
      <w:tr w:rsidR="00853565" w:rsidRPr="00853565" w14:paraId="472C022D" w14:textId="77777777" w:rsidTr="007D73F1">
        <w:trPr>
          <w:cantSplit/>
        </w:trPr>
        <w:tc>
          <w:tcPr>
            <w:tcW w:w="2842" w:type="dxa"/>
            <w:shd w:val="clear" w:color="auto" w:fill="auto"/>
            <w:vAlign w:val="bottom"/>
          </w:tcPr>
          <w:p w14:paraId="688407C7" w14:textId="44526655" w:rsidR="007F2235" w:rsidRPr="00853565" w:rsidRDefault="007F2235" w:rsidP="007F2235">
            <w:pPr>
              <w:spacing w:before="40" w:line="140" w:lineRule="exact"/>
              <w:ind w:left="113"/>
            </w:pPr>
            <w:r w:rsidRPr="00853565">
              <w:t xml:space="preserve">Соединенное Королевство </w:t>
            </w:r>
            <w:r w:rsidRPr="00853565">
              <w:br/>
              <w:t>(Великобритания)</w:t>
            </w:r>
            <w:r w:rsidRPr="00853565">
              <w:rPr>
                <w:vertAlign w:val="superscript"/>
                <w:lang w:val="en-US"/>
              </w:rPr>
              <w:t xml:space="preserve"> </w:t>
            </w:r>
            <w:r w:rsidRPr="00853565">
              <w:rPr>
                <w:vertAlign w:val="superscript"/>
              </w:rPr>
              <w:t>5</w:t>
            </w:r>
            <w:r w:rsidRPr="00853565">
              <w:rPr>
                <w:vertAlign w:val="superscript"/>
                <w:lang w:val="en-US"/>
              </w:rPr>
              <w:t>)</w:t>
            </w:r>
          </w:p>
        </w:tc>
        <w:tc>
          <w:tcPr>
            <w:tcW w:w="1060" w:type="dxa"/>
            <w:tcBorders>
              <w:left w:val="single" w:sz="6" w:space="0" w:color="000000"/>
            </w:tcBorders>
            <w:shd w:val="clear" w:color="auto" w:fill="auto"/>
            <w:vAlign w:val="bottom"/>
          </w:tcPr>
          <w:p w14:paraId="2C2B51CF" w14:textId="5C9F87F1" w:rsidR="007F2235" w:rsidRPr="00853565" w:rsidRDefault="007F2235" w:rsidP="00207699">
            <w:pPr>
              <w:spacing w:before="40" w:line="140" w:lineRule="exact"/>
              <w:ind w:right="227"/>
              <w:jc w:val="right"/>
            </w:pPr>
            <w:r w:rsidRPr="00853565">
              <w:t>44,7</w:t>
            </w:r>
          </w:p>
        </w:tc>
        <w:tc>
          <w:tcPr>
            <w:tcW w:w="1060" w:type="dxa"/>
            <w:tcBorders>
              <w:left w:val="single" w:sz="6" w:space="0" w:color="000000"/>
              <w:right w:val="single" w:sz="6" w:space="0" w:color="000000"/>
            </w:tcBorders>
            <w:vAlign w:val="bottom"/>
          </w:tcPr>
          <w:p w14:paraId="4AF53967" w14:textId="7B41BF07" w:rsidR="007F2235" w:rsidRPr="00853565" w:rsidRDefault="007F2235" w:rsidP="009A6DE4">
            <w:pPr>
              <w:spacing w:before="40" w:line="140" w:lineRule="exact"/>
              <w:ind w:right="284"/>
              <w:jc w:val="right"/>
            </w:pPr>
            <w:r w:rsidRPr="00853565">
              <w:t>66,8</w:t>
            </w:r>
          </w:p>
        </w:tc>
        <w:tc>
          <w:tcPr>
            <w:tcW w:w="1060" w:type="dxa"/>
            <w:tcBorders>
              <w:left w:val="single" w:sz="6" w:space="0" w:color="000000"/>
            </w:tcBorders>
            <w:vAlign w:val="bottom"/>
          </w:tcPr>
          <w:p w14:paraId="3CA80F91" w14:textId="559410CE" w:rsidR="007F2235" w:rsidRPr="00853565" w:rsidRDefault="007F2235" w:rsidP="009A6DE4">
            <w:pPr>
              <w:spacing w:before="40" w:line="140" w:lineRule="exact"/>
              <w:ind w:right="284"/>
              <w:jc w:val="right"/>
            </w:pPr>
            <w:r w:rsidRPr="00853565">
              <w:rPr>
                <w:lang w:val="en-US"/>
              </w:rPr>
              <w:t>66,9</w:t>
            </w:r>
          </w:p>
        </w:tc>
        <w:tc>
          <w:tcPr>
            <w:tcW w:w="1060" w:type="dxa"/>
            <w:tcBorders>
              <w:left w:val="single" w:sz="6" w:space="0" w:color="000000"/>
            </w:tcBorders>
            <w:shd w:val="clear" w:color="auto" w:fill="auto"/>
            <w:vAlign w:val="bottom"/>
          </w:tcPr>
          <w:p w14:paraId="14EE36FD" w14:textId="6C6B5859" w:rsidR="007F2235" w:rsidRPr="00853565" w:rsidRDefault="007F2235" w:rsidP="009A6DE4">
            <w:pPr>
              <w:spacing w:before="40" w:line="140" w:lineRule="exact"/>
              <w:ind w:right="284"/>
              <w:jc w:val="right"/>
            </w:pPr>
            <w:r w:rsidRPr="00853565">
              <w:rPr>
                <w:lang w:val="en-US"/>
              </w:rPr>
              <w:t>74,0</w:t>
            </w:r>
          </w:p>
        </w:tc>
        <w:tc>
          <w:tcPr>
            <w:tcW w:w="2839" w:type="dxa"/>
            <w:tcBorders>
              <w:left w:val="single" w:sz="6" w:space="0" w:color="000000"/>
            </w:tcBorders>
            <w:shd w:val="clear" w:color="auto" w:fill="auto"/>
            <w:vAlign w:val="bottom"/>
          </w:tcPr>
          <w:p w14:paraId="6FB67ED1" w14:textId="55336772" w:rsidR="007F2235" w:rsidRPr="00853565" w:rsidRDefault="007F2235" w:rsidP="007F2235">
            <w:pPr>
              <w:spacing w:before="40" w:line="140" w:lineRule="exact"/>
              <w:ind w:left="170"/>
            </w:pPr>
            <w:r w:rsidRPr="00853565">
              <w:rPr>
                <w:i/>
                <w:lang w:val="en-US"/>
              </w:rPr>
              <w:t>United Kingdom</w:t>
            </w:r>
            <w:r w:rsidRPr="00853565">
              <w:rPr>
                <w:vertAlign w:val="superscript"/>
              </w:rPr>
              <w:t>5</w:t>
            </w:r>
            <w:r w:rsidRPr="00853565">
              <w:rPr>
                <w:vertAlign w:val="superscript"/>
                <w:lang w:val="en-US"/>
              </w:rPr>
              <w:t>)</w:t>
            </w:r>
          </w:p>
        </w:tc>
      </w:tr>
      <w:tr w:rsidR="00853565" w:rsidRPr="00853565" w14:paraId="3FFA9BB1" w14:textId="77777777" w:rsidTr="007D73F1">
        <w:trPr>
          <w:cantSplit/>
        </w:trPr>
        <w:tc>
          <w:tcPr>
            <w:tcW w:w="2842" w:type="dxa"/>
            <w:shd w:val="clear" w:color="auto" w:fill="auto"/>
            <w:vAlign w:val="bottom"/>
          </w:tcPr>
          <w:p w14:paraId="7E5C41B3" w14:textId="77777777" w:rsidR="007F2235" w:rsidRPr="00853565" w:rsidRDefault="007F2235">
            <w:pPr>
              <w:spacing w:before="40" w:line="140" w:lineRule="exact"/>
              <w:ind w:left="113"/>
            </w:pPr>
            <w:r w:rsidRPr="00853565">
              <w:t>Финляндия</w:t>
            </w:r>
            <w:r w:rsidRPr="00853565">
              <w:rPr>
                <w:vertAlign w:val="superscript"/>
                <w:lang w:val="en-US"/>
              </w:rPr>
              <w:t>4)</w:t>
            </w:r>
          </w:p>
        </w:tc>
        <w:tc>
          <w:tcPr>
            <w:tcW w:w="1060" w:type="dxa"/>
            <w:tcBorders>
              <w:left w:val="single" w:sz="6" w:space="0" w:color="000000"/>
            </w:tcBorders>
            <w:shd w:val="clear" w:color="auto" w:fill="auto"/>
            <w:vAlign w:val="bottom"/>
          </w:tcPr>
          <w:p w14:paraId="34516990" w14:textId="62A2E784" w:rsidR="007F2235" w:rsidRPr="00853565" w:rsidRDefault="007F2235" w:rsidP="00207699">
            <w:pPr>
              <w:spacing w:before="40" w:line="140" w:lineRule="exact"/>
              <w:ind w:right="227"/>
              <w:jc w:val="right"/>
            </w:pPr>
            <w:r w:rsidRPr="00853565">
              <w:rPr>
                <w:lang w:val="en-US"/>
              </w:rPr>
              <w:t>14,1</w:t>
            </w:r>
          </w:p>
        </w:tc>
        <w:tc>
          <w:tcPr>
            <w:tcW w:w="1060" w:type="dxa"/>
            <w:tcBorders>
              <w:left w:val="single" w:sz="6" w:space="0" w:color="000000"/>
              <w:right w:val="single" w:sz="6" w:space="0" w:color="000000"/>
            </w:tcBorders>
            <w:vAlign w:val="bottom"/>
          </w:tcPr>
          <w:p w14:paraId="7B39756F" w14:textId="5EAB8A6A" w:rsidR="007F2235" w:rsidRPr="00853565" w:rsidRDefault="007F2235" w:rsidP="009A6DE4">
            <w:pPr>
              <w:spacing w:before="40" w:line="140" w:lineRule="exact"/>
              <w:ind w:right="284"/>
              <w:jc w:val="right"/>
            </w:pPr>
            <w:r w:rsidRPr="00853565">
              <w:t>20,4</w:t>
            </w:r>
          </w:p>
        </w:tc>
        <w:tc>
          <w:tcPr>
            <w:tcW w:w="1060" w:type="dxa"/>
            <w:tcBorders>
              <w:left w:val="single" w:sz="6" w:space="0" w:color="000000"/>
            </w:tcBorders>
            <w:vAlign w:val="bottom"/>
          </w:tcPr>
          <w:p w14:paraId="665B21BA" w14:textId="2B0BEB16" w:rsidR="007F2235" w:rsidRPr="00853565" w:rsidRDefault="007F2235" w:rsidP="009A6DE4">
            <w:pPr>
              <w:spacing w:before="40" w:line="140" w:lineRule="exact"/>
              <w:ind w:right="284"/>
              <w:jc w:val="right"/>
            </w:pPr>
            <w:r w:rsidRPr="00853565">
              <w:t>21,9</w:t>
            </w:r>
          </w:p>
        </w:tc>
        <w:tc>
          <w:tcPr>
            <w:tcW w:w="1060" w:type="dxa"/>
            <w:tcBorders>
              <w:left w:val="single" w:sz="6" w:space="0" w:color="000000"/>
            </w:tcBorders>
            <w:shd w:val="clear" w:color="auto" w:fill="auto"/>
            <w:vAlign w:val="bottom"/>
          </w:tcPr>
          <w:p w14:paraId="324B84C4" w14:textId="434BB216" w:rsidR="007F2235" w:rsidRPr="00853565" w:rsidRDefault="007F2235" w:rsidP="009A6DE4">
            <w:pPr>
              <w:spacing w:before="40" w:line="140" w:lineRule="exact"/>
              <w:ind w:right="284"/>
              <w:jc w:val="right"/>
            </w:pPr>
            <w:r w:rsidRPr="00853565">
              <w:rPr>
                <w:lang w:val="en-US"/>
              </w:rPr>
              <w:t>24,3</w:t>
            </w:r>
          </w:p>
        </w:tc>
        <w:tc>
          <w:tcPr>
            <w:tcW w:w="2839" w:type="dxa"/>
            <w:tcBorders>
              <w:left w:val="single" w:sz="6" w:space="0" w:color="000000"/>
            </w:tcBorders>
            <w:shd w:val="clear" w:color="auto" w:fill="auto"/>
            <w:vAlign w:val="bottom"/>
          </w:tcPr>
          <w:p w14:paraId="00866C6F" w14:textId="77777777" w:rsidR="007F2235" w:rsidRPr="00853565" w:rsidRDefault="007F2235">
            <w:pPr>
              <w:spacing w:before="40" w:line="140" w:lineRule="exact"/>
              <w:ind w:left="170"/>
            </w:pPr>
            <w:r w:rsidRPr="00853565">
              <w:rPr>
                <w:i/>
                <w:lang w:val="en-US"/>
              </w:rPr>
              <w:t xml:space="preserve">Finland </w:t>
            </w:r>
            <w:r w:rsidRPr="00853565">
              <w:rPr>
                <w:i/>
                <w:vertAlign w:val="superscript"/>
              </w:rPr>
              <w:t>4</w:t>
            </w:r>
            <w:r w:rsidRPr="00853565">
              <w:rPr>
                <w:i/>
                <w:vertAlign w:val="superscript"/>
                <w:lang w:val="en-US"/>
              </w:rPr>
              <w:t>)</w:t>
            </w:r>
          </w:p>
        </w:tc>
      </w:tr>
      <w:tr w:rsidR="00853565" w:rsidRPr="00853565" w14:paraId="212F8CC2" w14:textId="77777777" w:rsidTr="007D73F1">
        <w:trPr>
          <w:cantSplit/>
        </w:trPr>
        <w:tc>
          <w:tcPr>
            <w:tcW w:w="2842" w:type="dxa"/>
            <w:shd w:val="clear" w:color="auto" w:fill="auto"/>
            <w:vAlign w:val="bottom"/>
          </w:tcPr>
          <w:p w14:paraId="0C33A614" w14:textId="77777777" w:rsidR="007F2235" w:rsidRPr="00853565" w:rsidRDefault="007F2235">
            <w:pPr>
              <w:spacing w:before="40" w:line="140" w:lineRule="exact"/>
              <w:ind w:left="113"/>
            </w:pPr>
            <w:r w:rsidRPr="00853565">
              <w:t>Франция</w:t>
            </w:r>
            <w:r w:rsidRPr="00853565">
              <w:rPr>
                <w:vertAlign w:val="superscript"/>
                <w:lang w:val="en-US"/>
              </w:rPr>
              <w:t>4)</w:t>
            </w:r>
          </w:p>
        </w:tc>
        <w:tc>
          <w:tcPr>
            <w:tcW w:w="1060" w:type="dxa"/>
            <w:tcBorders>
              <w:left w:val="single" w:sz="6" w:space="0" w:color="000000"/>
            </w:tcBorders>
            <w:shd w:val="clear" w:color="auto" w:fill="auto"/>
            <w:vAlign w:val="bottom"/>
          </w:tcPr>
          <w:p w14:paraId="347704DD" w14:textId="5B80D124" w:rsidR="007F2235" w:rsidRPr="00853565" w:rsidRDefault="007F2235" w:rsidP="00207699">
            <w:pPr>
              <w:spacing w:before="40" w:line="140" w:lineRule="exact"/>
              <w:ind w:right="227"/>
              <w:jc w:val="right"/>
            </w:pPr>
            <w:r w:rsidRPr="00853565">
              <w:rPr>
                <w:lang w:val="en-US"/>
              </w:rPr>
              <w:t>153,0</w:t>
            </w:r>
          </w:p>
        </w:tc>
        <w:tc>
          <w:tcPr>
            <w:tcW w:w="1060" w:type="dxa"/>
            <w:tcBorders>
              <w:left w:val="single" w:sz="6" w:space="0" w:color="000000"/>
              <w:right w:val="single" w:sz="6" w:space="0" w:color="000000"/>
            </w:tcBorders>
            <w:vAlign w:val="bottom"/>
          </w:tcPr>
          <w:p w14:paraId="4AC00F5D" w14:textId="08363F62" w:rsidR="007F2235" w:rsidRPr="00853565" w:rsidRDefault="007F2235" w:rsidP="009A6DE4">
            <w:pPr>
              <w:spacing w:before="40" w:line="140" w:lineRule="exact"/>
              <w:ind w:right="284"/>
              <w:jc w:val="right"/>
            </w:pPr>
            <w:r w:rsidRPr="00853565">
              <w:t>221,9</w:t>
            </w:r>
          </w:p>
        </w:tc>
        <w:tc>
          <w:tcPr>
            <w:tcW w:w="1060" w:type="dxa"/>
            <w:tcBorders>
              <w:left w:val="single" w:sz="6" w:space="0" w:color="000000"/>
            </w:tcBorders>
            <w:vAlign w:val="bottom"/>
          </w:tcPr>
          <w:p w14:paraId="451A4A43" w14:textId="039E8CA6" w:rsidR="007F2235" w:rsidRPr="00853565" w:rsidRDefault="007F2235" w:rsidP="009A6DE4">
            <w:pPr>
              <w:spacing w:before="40" w:line="140" w:lineRule="exact"/>
              <w:ind w:right="284"/>
              <w:jc w:val="right"/>
            </w:pPr>
            <w:r w:rsidRPr="00853565">
              <w:t>235,6</w:t>
            </w:r>
          </w:p>
        </w:tc>
        <w:tc>
          <w:tcPr>
            <w:tcW w:w="1060" w:type="dxa"/>
            <w:tcBorders>
              <w:left w:val="single" w:sz="6" w:space="0" w:color="000000"/>
            </w:tcBorders>
            <w:shd w:val="clear" w:color="auto" w:fill="auto"/>
            <w:vAlign w:val="bottom"/>
          </w:tcPr>
          <w:p w14:paraId="55026395" w14:textId="66A3047F" w:rsidR="007F2235" w:rsidRPr="00853565" w:rsidRDefault="007F2235" w:rsidP="009A6DE4">
            <w:pPr>
              <w:spacing w:before="40" w:line="140" w:lineRule="exact"/>
              <w:ind w:right="284"/>
              <w:jc w:val="right"/>
            </w:pPr>
            <w:r w:rsidRPr="00853565">
              <w:rPr>
                <w:lang w:val="en-US"/>
              </w:rPr>
              <w:t>262,9</w:t>
            </w:r>
          </w:p>
        </w:tc>
        <w:tc>
          <w:tcPr>
            <w:tcW w:w="2839" w:type="dxa"/>
            <w:tcBorders>
              <w:left w:val="single" w:sz="6" w:space="0" w:color="000000"/>
            </w:tcBorders>
            <w:shd w:val="clear" w:color="auto" w:fill="auto"/>
            <w:vAlign w:val="bottom"/>
          </w:tcPr>
          <w:p w14:paraId="0A16A11D" w14:textId="77777777" w:rsidR="007F2235" w:rsidRPr="00853565" w:rsidRDefault="007F2235">
            <w:pPr>
              <w:spacing w:before="40" w:line="140" w:lineRule="exact"/>
              <w:ind w:left="170"/>
            </w:pPr>
            <w:r w:rsidRPr="00853565">
              <w:rPr>
                <w:i/>
                <w:lang w:val="en-US"/>
              </w:rPr>
              <w:t>France</w:t>
            </w:r>
            <w:r w:rsidRPr="00853565">
              <w:rPr>
                <w:i/>
                <w:vertAlign w:val="superscript"/>
              </w:rPr>
              <w:t>4</w:t>
            </w:r>
            <w:r w:rsidRPr="00853565">
              <w:rPr>
                <w:i/>
                <w:vertAlign w:val="superscript"/>
                <w:lang w:val="en-US"/>
              </w:rPr>
              <w:t>)</w:t>
            </w:r>
          </w:p>
        </w:tc>
      </w:tr>
      <w:tr w:rsidR="00853565" w:rsidRPr="00853565" w14:paraId="63AE1DCE" w14:textId="77777777" w:rsidTr="007D73F1">
        <w:trPr>
          <w:cantSplit/>
        </w:trPr>
        <w:tc>
          <w:tcPr>
            <w:tcW w:w="2842" w:type="dxa"/>
            <w:shd w:val="clear" w:color="auto" w:fill="auto"/>
            <w:vAlign w:val="bottom"/>
          </w:tcPr>
          <w:p w14:paraId="3837C34C" w14:textId="77777777" w:rsidR="007F2235" w:rsidRPr="00853565" w:rsidRDefault="007F2235">
            <w:pPr>
              <w:spacing w:before="40" w:line="140" w:lineRule="exact"/>
              <w:ind w:left="113"/>
            </w:pPr>
            <w:r w:rsidRPr="00853565">
              <w:t>Швеция</w:t>
            </w:r>
          </w:p>
        </w:tc>
        <w:tc>
          <w:tcPr>
            <w:tcW w:w="1060" w:type="dxa"/>
            <w:tcBorders>
              <w:left w:val="single" w:sz="6" w:space="0" w:color="000000"/>
            </w:tcBorders>
            <w:shd w:val="clear" w:color="auto" w:fill="auto"/>
            <w:vAlign w:val="bottom"/>
          </w:tcPr>
          <w:p w14:paraId="4E4C05C3" w14:textId="1F3B912E" w:rsidR="007F2235" w:rsidRPr="00853565" w:rsidRDefault="007F2235" w:rsidP="00207699">
            <w:pPr>
              <w:spacing w:before="40" w:line="140" w:lineRule="exact"/>
              <w:ind w:right="227"/>
              <w:jc w:val="right"/>
            </w:pPr>
            <w:r w:rsidRPr="00853565">
              <w:rPr>
                <w:lang w:val="en-US"/>
              </w:rPr>
              <w:t>96,4</w:t>
            </w:r>
          </w:p>
        </w:tc>
        <w:tc>
          <w:tcPr>
            <w:tcW w:w="1060" w:type="dxa"/>
            <w:tcBorders>
              <w:left w:val="single" w:sz="6" w:space="0" w:color="000000"/>
              <w:right w:val="single" w:sz="6" w:space="0" w:color="000000"/>
            </w:tcBorders>
            <w:vAlign w:val="bottom"/>
          </w:tcPr>
          <w:p w14:paraId="379F8E9A" w14:textId="0D231F9B" w:rsidR="007F2235" w:rsidRPr="00853565" w:rsidRDefault="007F2235" w:rsidP="009A6DE4">
            <w:pPr>
              <w:spacing w:before="40" w:line="140" w:lineRule="exact"/>
              <w:ind w:right="284"/>
              <w:jc w:val="right"/>
            </w:pPr>
            <w:r w:rsidRPr="00853565">
              <w:t>60,7</w:t>
            </w:r>
          </w:p>
        </w:tc>
        <w:tc>
          <w:tcPr>
            <w:tcW w:w="1060" w:type="dxa"/>
            <w:tcBorders>
              <w:left w:val="single" w:sz="6" w:space="0" w:color="000000"/>
            </w:tcBorders>
            <w:vAlign w:val="bottom"/>
          </w:tcPr>
          <w:p w14:paraId="7F2E6FA0" w14:textId="2E0447DD" w:rsidR="007F2235" w:rsidRPr="00853565" w:rsidRDefault="007F2235" w:rsidP="009A6DE4">
            <w:pPr>
              <w:spacing w:before="40" w:line="140" w:lineRule="exact"/>
              <w:ind w:right="284"/>
              <w:jc w:val="right"/>
            </w:pPr>
            <w:r w:rsidRPr="00853565">
              <w:t>62,4</w:t>
            </w:r>
          </w:p>
        </w:tc>
        <w:tc>
          <w:tcPr>
            <w:tcW w:w="1060" w:type="dxa"/>
            <w:tcBorders>
              <w:left w:val="single" w:sz="6" w:space="0" w:color="000000"/>
            </w:tcBorders>
            <w:shd w:val="clear" w:color="auto" w:fill="auto"/>
            <w:vAlign w:val="bottom"/>
          </w:tcPr>
          <w:p w14:paraId="5585EACC" w14:textId="0CB25E76" w:rsidR="007F2235" w:rsidRPr="00853565" w:rsidRDefault="007F2235" w:rsidP="009A6DE4">
            <w:pPr>
              <w:spacing w:before="40" w:line="140" w:lineRule="exact"/>
              <w:ind w:right="284"/>
              <w:jc w:val="right"/>
            </w:pPr>
            <w:r w:rsidRPr="00853565">
              <w:t>62,1</w:t>
            </w:r>
          </w:p>
        </w:tc>
        <w:tc>
          <w:tcPr>
            <w:tcW w:w="2839" w:type="dxa"/>
            <w:tcBorders>
              <w:left w:val="single" w:sz="6" w:space="0" w:color="000000"/>
            </w:tcBorders>
            <w:shd w:val="clear" w:color="auto" w:fill="auto"/>
            <w:vAlign w:val="bottom"/>
          </w:tcPr>
          <w:p w14:paraId="25666143" w14:textId="77777777" w:rsidR="007F2235" w:rsidRPr="00853565" w:rsidRDefault="007F2235">
            <w:pPr>
              <w:spacing w:before="40" w:line="140" w:lineRule="exact"/>
              <w:ind w:left="170"/>
            </w:pPr>
            <w:r w:rsidRPr="00853565">
              <w:rPr>
                <w:i/>
                <w:lang w:val="en-US"/>
              </w:rPr>
              <w:t>Sweden</w:t>
            </w:r>
          </w:p>
        </w:tc>
      </w:tr>
      <w:tr w:rsidR="00853565" w:rsidRPr="00853565" w14:paraId="0A06C296" w14:textId="77777777" w:rsidTr="007D73F1">
        <w:trPr>
          <w:cantSplit/>
        </w:trPr>
        <w:tc>
          <w:tcPr>
            <w:tcW w:w="2842" w:type="dxa"/>
            <w:shd w:val="clear" w:color="auto" w:fill="auto"/>
            <w:vAlign w:val="bottom"/>
          </w:tcPr>
          <w:p w14:paraId="29BA5934" w14:textId="77777777" w:rsidR="007F2235" w:rsidRPr="00853565" w:rsidRDefault="007F2235">
            <w:pPr>
              <w:spacing w:before="40" w:line="140" w:lineRule="exact"/>
            </w:pPr>
            <w:r w:rsidRPr="00853565">
              <w:rPr>
                <w:b/>
                <w:bCs/>
              </w:rPr>
              <w:t>Другие</w:t>
            </w:r>
            <w:r w:rsidRPr="00853565">
              <w:rPr>
                <w:b/>
                <w:bCs/>
                <w:lang w:val="en-US"/>
              </w:rPr>
              <w:t xml:space="preserve"> </w:t>
            </w:r>
            <w:r w:rsidRPr="00853565">
              <w:rPr>
                <w:b/>
                <w:bCs/>
              </w:rPr>
              <w:t>страны</w:t>
            </w:r>
            <w:r w:rsidRPr="00853565">
              <w:rPr>
                <w:b/>
                <w:bCs/>
                <w:lang w:val="en-US"/>
              </w:rPr>
              <w:t xml:space="preserve"> </w:t>
            </w:r>
          </w:p>
        </w:tc>
        <w:tc>
          <w:tcPr>
            <w:tcW w:w="1060" w:type="dxa"/>
            <w:tcBorders>
              <w:left w:val="single" w:sz="6" w:space="0" w:color="000000"/>
            </w:tcBorders>
            <w:shd w:val="clear" w:color="auto" w:fill="auto"/>
            <w:vAlign w:val="bottom"/>
          </w:tcPr>
          <w:p w14:paraId="6CFCF2E9" w14:textId="77777777" w:rsidR="007F2235" w:rsidRPr="00853565" w:rsidRDefault="007F2235" w:rsidP="00207699">
            <w:pPr>
              <w:snapToGrid w:val="0"/>
              <w:spacing w:before="40" w:line="140" w:lineRule="exact"/>
              <w:ind w:right="227"/>
              <w:jc w:val="right"/>
              <w:rPr>
                <w:b/>
                <w:bCs/>
                <w:lang w:val="en-US"/>
              </w:rPr>
            </w:pPr>
          </w:p>
        </w:tc>
        <w:tc>
          <w:tcPr>
            <w:tcW w:w="1060" w:type="dxa"/>
            <w:tcBorders>
              <w:left w:val="single" w:sz="6" w:space="0" w:color="000000"/>
              <w:right w:val="single" w:sz="6" w:space="0" w:color="000000"/>
            </w:tcBorders>
            <w:vAlign w:val="bottom"/>
          </w:tcPr>
          <w:p w14:paraId="689F262D" w14:textId="77777777" w:rsidR="007F2235" w:rsidRPr="00853565" w:rsidRDefault="007F2235" w:rsidP="009A6DE4">
            <w:pPr>
              <w:snapToGrid w:val="0"/>
              <w:spacing w:before="40" w:line="140" w:lineRule="exact"/>
              <w:ind w:right="284"/>
              <w:jc w:val="right"/>
              <w:rPr>
                <w:lang w:val="en-US"/>
              </w:rPr>
            </w:pPr>
          </w:p>
        </w:tc>
        <w:tc>
          <w:tcPr>
            <w:tcW w:w="1060" w:type="dxa"/>
            <w:tcBorders>
              <w:left w:val="single" w:sz="6" w:space="0" w:color="000000"/>
            </w:tcBorders>
            <w:vAlign w:val="bottom"/>
          </w:tcPr>
          <w:p w14:paraId="3C886FDA" w14:textId="77777777" w:rsidR="007F2235" w:rsidRPr="00853565" w:rsidRDefault="007F2235" w:rsidP="009A6DE4">
            <w:pPr>
              <w:snapToGrid w:val="0"/>
              <w:spacing w:before="40" w:line="140" w:lineRule="exact"/>
              <w:ind w:right="284"/>
              <w:jc w:val="right"/>
              <w:rPr>
                <w:lang w:val="en-US"/>
              </w:rPr>
            </w:pPr>
          </w:p>
        </w:tc>
        <w:tc>
          <w:tcPr>
            <w:tcW w:w="1060" w:type="dxa"/>
            <w:tcBorders>
              <w:left w:val="single" w:sz="6" w:space="0" w:color="000000"/>
            </w:tcBorders>
            <w:shd w:val="clear" w:color="auto" w:fill="auto"/>
            <w:vAlign w:val="bottom"/>
          </w:tcPr>
          <w:p w14:paraId="3EFFB860" w14:textId="337D4A7B" w:rsidR="007F2235" w:rsidRPr="00853565" w:rsidRDefault="007F2235" w:rsidP="009A6DE4">
            <w:pPr>
              <w:snapToGrid w:val="0"/>
              <w:spacing w:before="40" w:line="140" w:lineRule="exact"/>
              <w:ind w:right="284"/>
              <w:jc w:val="right"/>
              <w:rPr>
                <w:lang w:val="en-US"/>
              </w:rPr>
            </w:pPr>
          </w:p>
        </w:tc>
        <w:tc>
          <w:tcPr>
            <w:tcW w:w="2839" w:type="dxa"/>
            <w:tcBorders>
              <w:left w:val="single" w:sz="6" w:space="0" w:color="000000"/>
            </w:tcBorders>
            <w:shd w:val="clear" w:color="auto" w:fill="auto"/>
            <w:vAlign w:val="bottom"/>
          </w:tcPr>
          <w:p w14:paraId="135048D5" w14:textId="77777777" w:rsidR="007F2235" w:rsidRPr="00853565" w:rsidRDefault="007F2235">
            <w:pPr>
              <w:spacing w:before="40" w:line="140" w:lineRule="exact"/>
              <w:ind w:left="57"/>
            </w:pPr>
            <w:r w:rsidRPr="00853565">
              <w:rPr>
                <w:b/>
                <w:i/>
              </w:rPr>
              <w:t xml:space="preserve">Other countries </w:t>
            </w:r>
          </w:p>
        </w:tc>
      </w:tr>
      <w:tr w:rsidR="00853565" w:rsidRPr="00853565" w14:paraId="0DDE91C2" w14:textId="77777777" w:rsidTr="007D73F1">
        <w:trPr>
          <w:cantSplit/>
        </w:trPr>
        <w:tc>
          <w:tcPr>
            <w:tcW w:w="2842" w:type="dxa"/>
            <w:shd w:val="clear" w:color="auto" w:fill="auto"/>
            <w:vAlign w:val="bottom"/>
          </w:tcPr>
          <w:p w14:paraId="4063B89A" w14:textId="77777777" w:rsidR="007F2235" w:rsidRPr="00853565" w:rsidRDefault="007F2235">
            <w:pPr>
              <w:spacing w:before="40" w:line="140" w:lineRule="exact"/>
              <w:ind w:left="340"/>
            </w:pPr>
            <w:r w:rsidRPr="00853565">
              <w:t>из них:</w:t>
            </w:r>
          </w:p>
        </w:tc>
        <w:tc>
          <w:tcPr>
            <w:tcW w:w="1060" w:type="dxa"/>
            <w:tcBorders>
              <w:left w:val="single" w:sz="6" w:space="0" w:color="000000"/>
            </w:tcBorders>
            <w:shd w:val="clear" w:color="auto" w:fill="auto"/>
            <w:vAlign w:val="bottom"/>
          </w:tcPr>
          <w:p w14:paraId="4CADCA0E" w14:textId="77777777" w:rsidR="007F2235" w:rsidRPr="00853565" w:rsidRDefault="007F2235" w:rsidP="00207699">
            <w:pPr>
              <w:snapToGrid w:val="0"/>
              <w:spacing w:before="40" w:line="140" w:lineRule="exact"/>
              <w:ind w:right="227"/>
              <w:jc w:val="right"/>
            </w:pPr>
          </w:p>
        </w:tc>
        <w:tc>
          <w:tcPr>
            <w:tcW w:w="1060" w:type="dxa"/>
            <w:tcBorders>
              <w:left w:val="single" w:sz="6" w:space="0" w:color="000000"/>
              <w:right w:val="single" w:sz="6" w:space="0" w:color="000000"/>
            </w:tcBorders>
            <w:vAlign w:val="bottom"/>
          </w:tcPr>
          <w:p w14:paraId="4FA99475" w14:textId="77777777" w:rsidR="007F2235" w:rsidRPr="00853565" w:rsidRDefault="007F2235" w:rsidP="009A6DE4">
            <w:pPr>
              <w:snapToGrid w:val="0"/>
              <w:spacing w:before="40" w:line="140" w:lineRule="exact"/>
              <w:ind w:right="284"/>
              <w:jc w:val="right"/>
              <w:rPr>
                <w:lang w:val="en-US"/>
              </w:rPr>
            </w:pPr>
          </w:p>
        </w:tc>
        <w:tc>
          <w:tcPr>
            <w:tcW w:w="1060" w:type="dxa"/>
            <w:tcBorders>
              <w:left w:val="single" w:sz="6" w:space="0" w:color="000000"/>
            </w:tcBorders>
            <w:vAlign w:val="bottom"/>
          </w:tcPr>
          <w:p w14:paraId="37B124B2" w14:textId="77777777" w:rsidR="007F2235" w:rsidRPr="00853565" w:rsidRDefault="007F2235" w:rsidP="009A6DE4">
            <w:pPr>
              <w:snapToGrid w:val="0"/>
              <w:spacing w:before="40" w:line="140" w:lineRule="exact"/>
              <w:ind w:right="284"/>
              <w:jc w:val="right"/>
              <w:rPr>
                <w:lang w:val="en-US"/>
              </w:rPr>
            </w:pPr>
          </w:p>
        </w:tc>
        <w:tc>
          <w:tcPr>
            <w:tcW w:w="1060" w:type="dxa"/>
            <w:tcBorders>
              <w:left w:val="single" w:sz="6" w:space="0" w:color="000000"/>
            </w:tcBorders>
            <w:shd w:val="clear" w:color="auto" w:fill="auto"/>
            <w:vAlign w:val="bottom"/>
          </w:tcPr>
          <w:p w14:paraId="422D5A52" w14:textId="5937E06D" w:rsidR="007F2235" w:rsidRPr="00853565" w:rsidRDefault="007F2235" w:rsidP="009A6DE4">
            <w:pPr>
              <w:snapToGrid w:val="0"/>
              <w:spacing w:before="40" w:line="140" w:lineRule="exact"/>
              <w:ind w:right="284"/>
              <w:jc w:val="right"/>
              <w:rPr>
                <w:lang w:val="en-US"/>
              </w:rPr>
            </w:pPr>
          </w:p>
        </w:tc>
        <w:tc>
          <w:tcPr>
            <w:tcW w:w="2839" w:type="dxa"/>
            <w:tcBorders>
              <w:left w:val="single" w:sz="6" w:space="0" w:color="000000"/>
            </w:tcBorders>
            <w:shd w:val="clear" w:color="auto" w:fill="auto"/>
            <w:vAlign w:val="bottom"/>
          </w:tcPr>
          <w:p w14:paraId="14369AD5" w14:textId="77777777" w:rsidR="007F2235" w:rsidRPr="00853565" w:rsidRDefault="007F2235">
            <w:pPr>
              <w:spacing w:before="40" w:line="140" w:lineRule="exact"/>
              <w:ind w:left="340"/>
            </w:pPr>
            <w:r w:rsidRPr="00853565">
              <w:rPr>
                <w:i/>
              </w:rPr>
              <w:t>of which:</w:t>
            </w:r>
          </w:p>
        </w:tc>
      </w:tr>
      <w:tr w:rsidR="00853565" w:rsidRPr="00853565" w14:paraId="3121BF73" w14:textId="77777777" w:rsidTr="007D73F1">
        <w:trPr>
          <w:cantSplit/>
        </w:trPr>
        <w:tc>
          <w:tcPr>
            <w:tcW w:w="2842" w:type="dxa"/>
            <w:shd w:val="clear" w:color="auto" w:fill="auto"/>
            <w:vAlign w:val="bottom"/>
          </w:tcPr>
          <w:p w14:paraId="2E8A71AE" w14:textId="77777777" w:rsidR="007F2235" w:rsidRPr="00853565" w:rsidRDefault="007F2235">
            <w:pPr>
              <w:spacing w:before="40" w:line="140" w:lineRule="exact"/>
              <w:ind w:left="113"/>
            </w:pPr>
            <w:r w:rsidRPr="00853565">
              <w:t>Австралия</w:t>
            </w:r>
          </w:p>
        </w:tc>
        <w:tc>
          <w:tcPr>
            <w:tcW w:w="1060" w:type="dxa"/>
            <w:tcBorders>
              <w:left w:val="single" w:sz="6" w:space="0" w:color="000000"/>
            </w:tcBorders>
            <w:shd w:val="clear" w:color="auto" w:fill="auto"/>
            <w:vAlign w:val="bottom"/>
          </w:tcPr>
          <w:p w14:paraId="1037EE84" w14:textId="412CE920" w:rsidR="007F2235" w:rsidRPr="00853565" w:rsidRDefault="007F2235" w:rsidP="00207699">
            <w:pPr>
              <w:spacing w:before="40" w:line="140" w:lineRule="exact"/>
              <w:ind w:right="227"/>
              <w:jc w:val="right"/>
            </w:pPr>
            <w:r w:rsidRPr="00853565">
              <w:t>44,2</w:t>
            </w:r>
          </w:p>
        </w:tc>
        <w:tc>
          <w:tcPr>
            <w:tcW w:w="1060" w:type="dxa"/>
            <w:tcBorders>
              <w:left w:val="single" w:sz="6" w:space="0" w:color="000000"/>
              <w:right w:val="single" w:sz="6" w:space="0" w:color="000000"/>
            </w:tcBorders>
            <w:vAlign w:val="bottom"/>
          </w:tcPr>
          <w:p w14:paraId="32D58660" w14:textId="37C3E621" w:rsidR="007F2235" w:rsidRPr="00853565" w:rsidRDefault="007F2235" w:rsidP="009A6DE4">
            <w:pPr>
              <w:spacing w:before="40" w:line="140" w:lineRule="exact"/>
              <w:ind w:right="284"/>
              <w:jc w:val="right"/>
            </w:pPr>
            <w:r w:rsidRPr="00853565">
              <w:t>72,5</w:t>
            </w:r>
          </w:p>
        </w:tc>
        <w:tc>
          <w:tcPr>
            <w:tcW w:w="1060" w:type="dxa"/>
            <w:tcBorders>
              <w:left w:val="single" w:sz="6" w:space="0" w:color="000000"/>
            </w:tcBorders>
            <w:vAlign w:val="bottom"/>
          </w:tcPr>
          <w:p w14:paraId="4490D6DC" w14:textId="19E9DA1A" w:rsidR="007F2235" w:rsidRPr="00853565" w:rsidRDefault="007F2235" w:rsidP="009A6DE4">
            <w:pPr>
              <w:spacing w:before="40" w:line="140" w:lineRule="exact"/>
              <w:ind w:right="284"/>
              <w:jc w:val="right"/>
            </w:pPr>
            <w:r w:rsidRPr="00853565">
              <w:t>75,6</w:t>
            </w:r>
          </w:p>
        </w:tc>
        <w:tc>
          <w:tcPr>
            <w:tcW w:w="1060" w:type="dxa"/>
            <w:tcBorders>
              <w:left w:val="single" w:sz="6" w:space="0" w:color="000000"/>
            </w:tcBorders>
            <w:shd w:val="clear" w:color="auto" w:fill="auto"/>
            <w:vAlign w:val="bottom"/>
          </w:tcPr>
          <w:p w14:paraId="4CC5EA4F" w14:textId="0D88F810" w:rsidR="007F2235" w:rsidRPr="00853565" w:rsidRDefault="007F2235" w:rsidP="009A6DE4">
            <w:pPr>
              <w:spacing w:before="40" w:line="140" w:lineRule="exact"/>
              <w:ind w:right="284"/>
              <w:jc w:val="right"/>
            </w:pPr>
            <w:r w:rsidRPr="00853565">
              <w:t>90,2</w:t>
            </w:r>
          </w:p>
        </w:tc>
        <w:tc>
          <w:tcPr>
            <w:tcW w:w="2839" w:type="dxa"/>
            <w:tcBorders>
              <w:left w:val="single" w:sz="6" w:space="0" w:color="000000"/>
            </w:tcBorders>
            <w:shd w:val="clear" w:color="auto" w:fill="auto"/>
            <w:vAlign w:val="bottom"/>
          </w:tcPr>
          <w:p w14:paraId="67011F7C" w14:textId="77777777" w:rsidR="007F2235" w:rsidRPr="00853565" w:rsidRDefault="007F2235">
            <w:pPr>
              <w:spacing w:before="40" w:line="140" w:lineRule="exact"/>
              <w:ind w:left="170"/>
            </w:pPr>
            <w:r w:rsidRPr="00853565">
              <w:rPr>
                <w:i/>
              </w:rPr>
              <w:t>Australia</w:t>
            </w:r>
          </w:p>
        </w:tc>
      </w:tr>
      <w:tr w:rsidR="00853565" w:rsidRPr="00853565" w14:paraId="3372A3B8" w14:textId="77777777" w:rsidTr="007D73F1">
        <w:trPr>
          <w:cantSplit/>
        </w:trPr>
        <w:tc>
          <w:tcPr>
            <w:tcW w:w="2842" w:type="dxa"/>
            <w:shd w:val="clear" w:color="auto" w:fill="auto"/>
            <w:vAlign w:val="bottom"/>
          </w:tcPr>
          <w:p w14:paraId="76BA6BBA" w14:textId="77777777" w:rsidR="007F2235" w:rsidRPr="00853565" w:rsidRDefault="007F2235">
            <w:pPr>
              <w:spacing w:before="40" w:line="140" w:lineRule="exact"/>
              <w:ind w:left="113"/>
            </w:pPr>
            <w:r w:rsidRPr="00853565">
              <w:t>Аргентина</w:t>
            </w:r>
          </w:p>
        </w:tc>
        <w:tc>
          <w:tcPr>
            <w:tcW w:w="1060" w:type="dxa"/>
            <w:tcBorders>
              <w:left w:val="single" w:sz="6" w:space="0" w:color="000000"/>
            </w:tcBorders>
            <w:shd w:val="clear" w:color="auto" w:fill="auto"/>
            <w:vAlign w:val="bottom"/>
          </w:tcPr>
          <w:p w14:paraId="68C3AD50" w14:textId="748AF9F3" w:rsidR="007F2235" w:rsidRPr="00853565" w:rsidRDefault="007F2235" w:rsidP="00207699">
            <w:pPr>
              <w:spacing w:before="40" w:line="140" w:lineRule="exact"/>
              <w:ind w:right="227"/>
              <w:jc w:val="right"/>
            </w:pPr>
            <w:r w:rsidRPr="00853565">
              <w:t>113,6</w:t>
            </w:r>
          </w:p>
        </w:tc>
        <w:tc>
          <w:tcPr>
            <w:tcW w:w="1060" w:type="dxa"/>
            <w:tcBorders>
              <w:left w:val="single" w:sz="6" w:space="0" w:color="000000"/>
              <w:right w:val="single" w:sz="6" w:space="0" w:color="000000"/>
            </w:tcBorders>
            <w:vAlign w:val="bottom"/>
          </w:tcPr>
          <w:p w14:paraId="338B5488" w14:textId="31B05B3A" w:rsidR="007F2235" w:rsidRPr="00853565" w:rsidRDefault="007F2235" w:rsidP="009A6DE4">
            <w:pPr>
              <w:spacing w:before="40" w:line="140" w:lineRule="exact"/>
              <w:ind w:right="284"/>
              <w:jc w:val="right"/>
            </w:pPr>
            <w:r w:rsidRPr="00853565">
              <w:t>…</w:t>
            </w:r>
          </w:p>
        </w:tc>
        <w:tc>
          <w:tcPr>
            <w:tcW w:w="1060" w:type="dxa"/>
            <w:tcBorders>
              <w:left w:val="single" w:sz="6" w:space="0" w:color="000000"/>
            </w:tcBorders>
            <w:vAlign w:val="bottom"/>
          </w:tcPr>
          <w:p w14:paraId="0336C372" w14:textId="3FC67596" w:rsidR="007F2235" w:rsidRPr="00853565" w:rsidRDefault="007F2235" w:rsidP="009A6DE4">
            <w:pPr>
              <w:spacing w:before="40" w:line="140" w:lineRule="exact"/>
              <w:ind w:right="284"/>
              <w:jc w:val="right"/>
            </w:pPr>
            <w:r w:rsidRPr="00853565">
              <w:t>…</w:t>
            </w:r>
          </w:p>
        </w:tc>
        <w:tc>
          <w:tcPr>
            <w:tcW w:w="1060" w:type="dxa"/>
            <w:tcBorders>
              <w:left w:val="single" w:sz="6" w:space="0" w:color="000000"/>
            </w:tcBorders>
            <w:shd w:val="clear" w:color="auto" w:fill="auto"/>
            <w:vAlign w:val="bottom"/>
          </w:tcPr>
          <w:p w14:paraId="35DCC1E3" w14:textId="14EAEE76" w:rsidR="007F2235" w:rsidRPr="00853565" w:rsidRDefault="007F2235" w:rsidP="009A6DE4">
            <w:pPr>
              <w:spacing w:before="40" w:line="140" w:lineRule="exact"/>
              <w:ind w:right="284"/>
              <w:jc w:val="right"/>
            </w:pPr>
            <w:r w:rsidRPr="00853565">
              <w:t>…</w:t>
            </w:r>
          </w:p>
        </w:tc>
        <w:tc>
          <w:tcPr>
            <w:tcW w:w="2839" w:type="dxa"/>
            <w:tcBorders>
              <w:left w:val="single" w:sz="6" w:space="0" w:color="000000"/>
            </w:tcBorders>
            <w:shd w:val="clear" w:color="auto" w:fill="auto"/>
            <w:vAlign w:val="bottom"/>
          </w:tcPr>
          <w:p w14:paraId="33D953DA" w14:textId="77777777" w:rsidR="007F2235" w:rsidRPr="00853565" w:rsidRDefault="007F2235">
            <w:pPr>
              <w:spacing w:before="40" w:line="140" w:lineRule="exact"/>
              <w:ind w:left="170"/>
            </w:pPr>
            <w:r w:rsidRPr="00853565">
              <w:rPr>
                <w:i/>
              </w:rPr>
              <w:t>Argentina</w:t>
            </w:r>
          </w:p>
        </w:tc>
      </w:tr>
      <w:tr w:rsidR="00853565" w:rsidRPr="00853565" w14:paraId="5F2316AE" w14:textId="77777777" w:rsidTr="007D73F1">
        <w:trPr>
          <w:cantSplit/>
        </w:trPr>
        <w:tc>
          <w:tcPr>
            <w:tcW w:w="2842" w:type="dxa"/>
            <w:shd w:val="clear" w:color="auto" w:fill="auto"/>
            <w:vAlign w:val="bottom"/>
          </w:tcPr>
          <w:p w14:paraId="4FFF954C" w14:textId="77777777" w:rsidR="007F2235" w:rsidRPr="00853565" w:rsidRDefault="007F2235">
            <w:pPr>
              <w:spacing w:before="40" w:line="140" w:lineRule="exact"/>
              <w:ind w:left="113"/>
            </w:pPr>
            <w:r w:rsidRPr="00853565">
              <w:t>Мексика</w:t>
            </w:r>
          </w:p>
        </w:tc>
        <w:tc>
          <w:tcPr>
            <w:tcW w:w="1060" w:type="dxa"/>
            <w:tcBorders>
              <w:left w:val="single" w:sz="6" w:space="0" w:color="000000"/>
            </w:tcBorders>
            <w:shd w:val="clear" w:color="auto" w:fill="auto"/>
            <w:vAlign w:val="bottom"/>
          </w:tcPr>
          <w:p w14:paraId="1B0F5B14" w14:textId="6BA8EDCC" w:rsidR="007F2235" w:rsidRPr="00853565" w:rsidRDefault="007F2235" w:rsidP="00207699">
            <w:pPr>
              <w:spacing w:before="40" w:line="140" w:lineRule="exact"/>
              <w:ind w:right="227"/>
              <w:jc w:val="right"/>
            </w:pPr>
            <w:r w:rsidRPr="00853565">
              <w:t>599,1</w:t>
            </w:r>
          </w:p>
        </w:tc>
        <w:tc>
          <w:tcPr>
            <w:tcW w:w="1060" w:type="dxa"/>
            <w:tcBorders>
              <w:left w:val="single" w:sz="6" w:space="0" w:color="000000"/>
              <w:right w:val="single" w:sz="6" w:space="0" w:color="000000"/>
            </w:tcBorders>
            <w:vAlign w:val="bottom"/>
          </w:tcPr>
          <w:p w14:paraId="516A6238" w14:textId="00BE6A10" w:rsidR="007F2235" w:rsidRPr="00853565" w:rsidRDefault="007F2235" w:rsidP="009A6DE4">
            <w:pPr>
              <w:spacing w:before="40" w:line="140" w:lineRule="exact"/>
              <w:ind w:right="284"/>
              <w:jc w:val="right"/>
            </w:pPr>
            <w:r w:rsidRPr="00853565">
              <w:t>1</w:t>
            </w:r>
            <w:r w:rsidRPr="00853565">
              <w:rPr>
                <w:lang w:val="en-US"/>
              </w:rPr>
              <w:t> </w:t>
            </w:r>
            <w:r w:rsidRPr="00853565">
              <w:t>49</w:t>
            </w:r>
            <w:r w:rsidRPr="00853565">
              <w:rPr>
                <w:lang w:val="en-US"/>
              </w:rPr>
              <w:t>4,9</w:t>
            </w:r>
          </w:p>
        </w:tc>
        <w:tc>
          <w:tcPr>
            <w:tcW w:w="1060" w:type="dxa"/>
            <w:tcBorders>
              <w:left w:val="single" w:sz="6" w:space="0" w:color="000000"/>
            </w:tcBorders>
            <w:vAlign w:val="bottom"/>
          </w:tcPr>
          <w:p w14:paraId="7946D22F" w14:textId="6A4177C1" w:rsidR="007F2235" w:rsidRPr="00853565" w:rsidRDefault="007F2235" w:rsidP="009A6DE4">
            <w:pPr>
              <w:spacing w:before="40" w:line="140" w:lineRule="exact"/>
              <w:ind w:right="284"/>
              <w:jc w:val="right"/>
            </w:pPr>
            <w:r w:rsidRPr="00853565">
              <w:t>1 54</w:t>
            </w:r>
            <w:r w:rsidRPr="00853565">
              <w:rPr>
                <w:lang w:val="en-US"/>
              </w:rPr>
              <w:t>8,</w:t>
            </w:r>
            <w:r w:rsidRPr="00853565">
              <w:t>9</w:t>
            </w:r>
          </w:p>
        </w:tc>
        <w:tc>
          <w:tcPr>
            <w:tcW w:w="1060" w:type="dxa"/>
            <w:tcBorders>
              <w:left w:val="single" w:sz="6" w:space="0" w:color="000000"/>
            </w:tcBorders>
            <w:shd w:val="clear" w:color="auto" w:fill="auto"/>
            <w:vAlign w:val="bottom"/>
          </w:tcPr>
          <w:p w14:paraId="3725D945" w14:textId="3DD24DAB" w:rsidR="007F2235" w:rsidRPr="00853565" w:rsidRDefault="007F2235" w:rsidP="009A6DE4">
            <w:pPr>
              <w:spacing w:before="40" w:line="140" w:lineRule="exact"/>
              <w:ind w:right="284"/>
              <w:jc w:val="right"/>
            </w:pPr>
            <w:r w:rsidRPr="00853565">
              <w:t>1 90</w:t>
            </w:r>
            <w:r w:rsidRPr="00853565">
              <w:rPr>
                <w:lang w:val="en-US"/>
              </w:rPr>
              <w:t>5,7</w:t>
            </w:r>
          </w:p>
        </w:tc>
        <w:tc>
          <w:tcPr>
            <w:tcW w:w="2839" w:type="dxa"/>
            <w:tcBorders>
              <w:left w:val="single" w:sz="6" w:space="0" w:color="000000"/>
            </w:tcBorders>
            <w:shd w:val="clear" w:color="auto" w:fill="auto"/>
            <w:vAlign w:val="bottom"/>
          </w:tcPr>
          <w:p w14:paraId="0C7AD3FC" w14:textId="77777777" w:rsidR="007F2235" w:rsidRPr="00853565" w:rsidRDefault="007F2235">
            <w:pPr>
              <w:spacing w:before="40" w:line="140" w:lineRule="exact"/>
              <w:ind w:left="170"/>
            </w:pPr>
            <w:r w:rsidRPr="00853565">
              <w:rPr>
                <w:i/>
              </w:rPr>
              <w:t>Mexico</w:t>
            </w:r>
          </w:p>
        </w:tc>
      </w:tr>
      <w:tr w:rsidR="00853565" w:rsidRPr="00853565" w14:paraId="3B154B82" w14:textId="77777777" w:rsidTr="007D73F1">
        <w:trPr>
          <w:cantSplit/>
        </w:trPr>
        <w:tc>
          <w:tcPr>
            <w:tcW w:w="2842" w:type="dxa"/>
            <w:shd w:val="clear" w:color="auto" w:fill="auto"/>
            <w:vAlign w:val="bottom"/>
          </w:tcPr>
          <w:p w14:paraId="6029EA86" w14:textId="77777777" w:rsidR="007F2235" w:rsidRPr="00853565" w:rsidRDefault="007F2235">
            <w:pPr>
              <w:spacing w:before="40" w:line="140" w:lineRule="exact"/>
              <w:ind w:left="113"/>
            </w:pPr>
            <w:r w:rsidRPr="00853565">
              <w:t>Республика Корея (трлн)</w:t>
            </w:r>
          </w:p>
        </w:tc>
        <w:tc>
          <w:tcPr>
            <w:tcW w:w="1060" w:type="dxa"/>
            <w:tcBorders>
              <w:left w:val="single" w:sz="6" w:space="0" w:color="000000"/>
            </w:tcBorders>
            <w:shd w:val="clear" w:color="auto" w:fill="auto"/>
            <w:vAlign w:val="bottom"/>
          </w:tcPr>
          <w:p w14:paraId="4317044D" w14:textId="6D9A9EBA" w:rsidR="007F2235" w:rsidRPr="00853565" w:rsidRDefault="007F2235" w:rsidP="00207699">
            <w:pPr>
              <w:spacing w:before="40" w:line="140" w:lineRule="exact"/>
              <w:ind w:right="227"/>
              <w:jc w:val="right"/>
            </w:pPr>
            <w:r w:rsidRPr="00853565">
              <w:t>34,9</w:t>
            </w:r>
          </w:p>
        </w:tc>
        <w:tc>
          <w:tcPr>
            <w:tcW w:w="1060" w:type="dxa"/>
            <w:tcBorders>
              <w:left w:val="single" w:sz="6" w:space="0" w:color="000000"/>
              <w:right w:val="single" w:sz="6" w:space="0" w:color="000000"/>
            </w:tcBorders>
            <w:vAlign w:val="bottom"/>
          </w:tcPr>
          <w:p w14:paraId="1C1EE5AD" w14:textId="1F85E18F" w:rsidR="007F2235" w:rsidRPr="00853565" w:rsidRDefault="007F2235" w:rsidP="009A6DE4">
            <w:pPr>
              <w:spacing w:before="40" w:line="140" w:lineRule="exact"/>
              <w:ind w:right="284"/>
              <w:jc w:val="right"/>
            </w:pPr>
            <w:r w:rsidRPr="00853565">
              <w:t>104,0</w:t>
            </w:r>
          </w:p>
        </w:tc>
        <w:tc>
          <w:tcPr>
            <w:tcW w:w="1060" w:type="dxa"/>
            <w:tcBorders>
              <w:left w:val="single" w:sz="6" w:space="0" w:color="000000"/>
            </w:tcBorders>
            <w:vAlign w:val="bottom"/>
          </w:tcPr>
          <w:p w14:paraId="685DDC09" w14:textId="028BF4C2" w:rsidR="007F2235" w:rsidRPr="00853565" w:rsidRDefault="007F2235" w:rsidP="009A6DE4">
            <w:pPr>
              <w:spacing w:before="40" w:line="140" w:lineRule="exact"/>
              <w:ind w:right="284"/>
              <w:jc w:val="right"/>
            </w:pPr>
            <w:r w:rsidRPr="00853565">
              <w:t>114,5</w:t>
            </w:r>
          </w:p>
        </w:tc>
        <w:tc>
          <w:tcPr>
            <w:tcW w:w="1060" w:type="dxa"/>
            <w:tcBorders>
              <w:left w:val="single" w:sz="6" w:space="0" w:color="000000"/>
            </w:tcBorders>
            <w:shd w:val="clear" w:color="auto" w:fill="auto"/>
            <w:vAlign w:val="bottom"/>
          </w:tcPr>
          <w:p w14:paraId="650CCDD8" w14:textId="0BE78437" w:rsidR="007F2235" w:rsidRPr="00853565" w:rsidRDefault="007F2235" w:rsidP="009A6DE4">
            <w:pPr>
              <w:spacing w:before="40" w:line="140" w:lineRule="exact"/>
              <w:ind w:right="284"/>
              <w:jc w:val="right"/>
            </w:pPr>
            <w:r w:rsidRPr="00853565">
              <w:t>136,2</w:t>
            </w:r>
          </w:p>
        </w:tc>
        <w:tc>
          <w:tcPr>
            <w:tcW w:w="2839" w:type="dxa"/>
            <w:tcBorders>
              <w:left w:val="single" w:sz="6" w:space="0" w:color="000000"/>
            </w:tcBorders>
            <w:shd w:val="clear" w:color="auto" w:fill="auto"/>
            <w:vAlign w:val="bottom"/>
          </w:tcPr>
          <w:p w14:paraId="41D247B2" w14:textId="77777777" w:rsidR="007F2235" w:rsidRPr="00853565" w:rsidRDefault="007F2235">
            <w:pPr>
              <w:spacing w:before="40" w:line="140" w:lineRule="exact"/>
              <w:ind w:left="170"/>
            </w:pPr>
            <w:r w:rsidRPr="00853565">
              <w:rPr>
                <w:i/>
              </w:rPr>
              <w:t>Republic of Korea (trln.)</w:t>
            </w:r>
          </w:p>
        </w:tc>
      </w:tr>
      <w:tr w:rsidR="00853565" w:rsidRPr="00853565" w14:paraId="3B70A224" w14:textId="77777777" w:rsidTr="007D73F1">
        <w:trPr>
          <w:cantSplit/>
        </w:trPr>
        <w:tc>
          <w:tcPr>
            <w:tcW w:w="2842" w:type="dxa"/>
            <w:shd w:val="clear" w:color="auto" w:fill="auto"/>
            <w:vAlign w:val="bottom"/>
          </w:tcPr>
          <w:p w14:paraId="3AFE9DE2" w14:textId="77777777" w:rsidR="007F2235" w:rsidRPr="00853565" w:rsidRDefault="007F2235">
            <w:pPr>
              <w:spacing w:before="40" w:line="140" w:lineRule="exact"/>
              <w:ind w:left="113"/>
            </w:pPr>
            <w:r w:rsidRPr="00853565">
              <w:t>США</w:t>
            </w:r>
          </w:p>
        </w:tc>
        <w:tc>
          <w:tcPr>
            <w:tcW w:w="1060" w:type="dxa"/>
            <w:tcBorders>
              <w:left w:val="single" w:sz="6" w:space="0" w:color="000000"/>
            </w:tcBorders>
            <w:shd w:val="clear" w:color="auto" w:fill="auto"/>
            <w:vAlign w:val="bottom"/>
          </w:tcPr>
          <w:p w14:paraId="54FBB0E8" w14:textId="4EC8EA87" w:rsidR="007F2235" w:rsidRPr="00853565" w:rsidRDefault="007F2235" w:rsidP="00207699">
            <w:pPr>
              <w:spacing w:before="40" w:line="140" w:lineRule="exact"/>
              <w:ind w:right="227"/>
              <w:jc w:val="right"/>
            </w:pPr>
            <w:r w:rsidRPr="00853565">
              <w:t>891,0</w:t>
            </w:r>
          </w:p>
        </w:tc>
        <w:tc>
          <w:tcPr>
            <w:tcW w:w="1060" w:type="dxa"/>
            <w:tcBorders>
              <w:left w:val="single" w:sz="6" w:space="0" w:color="000000"/>
              <w:right w:val="single" w:sz="6" w:space="0" w:color="000000"/>
            </w:tcBorders>
            <w:vAlign w:val="bottom"/>
          </w:tcPr>
          <w:p w14:paraId="704A5467" w14:textId="2844AFE7" w:rsidR="007F2235" w:rsidRPr="00853565" w:rsidRDefault="007F2235" w:rsidP="009A6DE4">
            <w:pPr>
              <w:spacing w:before="40" w:line="140" w:lineRule="exact"/>
              <w:ind w:right="284"/>
              <w:jc w:val="right"/>
            </w:pPr>
            <w:r w:rsidRPr="00853565">
              <w:t>1</w:t>
            </w:r>
            <w:r w:rsidRPr="00853565">
              <w:rPr>
                <w:lang w:val="en-US"/>
              </w:rPr>
              <w:t> </w:t>
            </w:r>
            <w:r w:rsidRPr="00853565">
              <w:t>586</w:t>
            </w:r>
            <w:r w:rsidRPr="00853565">
              <w:rPr>
                <w:lang w:val="en-US"/>
              </w:rPr>
              <w:t>,2</w:t>
            </w:r>
          </w:p>
        </w:tc>
        <w:tc>
          <w:tcPr>
            <w:tcW w:w="1060" w:type="dxa"/>
            <w:tcBorders>
              <w:left w:val="single" w:sz="6" w:space="0" w:color="000000"/>
            </w:tcBorders>
            <w:vAlign w:val="bottom"/>
          </w:tcPr>
          <w:p w14:paraId="6E94F737" w14:textId="66729CDA" w:rsidR="007F2235" w:rsidRPr="00853565" w:rsidRDefault="007F2235" w:rsidP="009A6DE4">
            <w:pPr>
              <w:spacing w:before="40" w:line="140" w:lineRule="exact"/>
              <w:ind w:right="284"/>
              <w:jc w:val="right"/>
            </w:pPr>
            <w:r w:rsidRPr="00853565">
              <w:rPr>
                <w:lang w:val="en-US"/>
              </w:rPr>
              <w:t>1</w:t>
            </w:r>
            <w:r w:rsidRPr="00853565">
              <w:t xml:space="preserve"> </w:t>
            </w:r>
            <w:r w:rsidRPr="00853565">
              <w:rPr>
                <w:lang w:val="en-US"/>
              </w:rPr>
              <w:t>670,6</w:t>
            </w:r>
          </w:p>
        </w:tc>
        <w:tc>
          <w:tcPr>
            <w:tcW w:w="1060" w:type="dxa"/>
            <w:tcBorders>
              <w:left w:val="single" w:sz="6" w:space="0" w:color="000000"/>
            </w:tcBorders>
            <w:shd w:val="clear" w:color="auto" w:fill="auto"/>
            <w:vAlign w:val="bottom"/>
          </w:tcPr>
          <w:p w14:paraId="56BE8AE6" w14:textId="2FF65B7E" w:rsidR="007F2235" w:rsidRPr="00853565" w:rsidRDefault="007F2235" w:rsidP="009A6DE4">
            <w:pPr>
              <w:spacing w:before="40" w:line="140" w:lineRule="exact"/>
              <w:ind w:right="284"/>
              <w:jc w:val="right"/>
            </w:pPr>
            <w:r w:rsidRPr="00853565">
              <w:rPr>
                <w:lang w:val="en-US"/>
              </w:rPr>
              <w:t>1</w:t>
            </w:r>
            <w:r w:rsidRPr="00853565">
              <w:t xml:space="preserve"> </w:t>
            </w:r>
            <w:r w:rsidRPr="00853565">
              <w:rPr>
                <w:lang w:val="en-US"/>
              </w:rPr>
              <w:t>938,8</w:t>
            </w:r>
          </w:p>
        </w:tc>
        <w:tc>
          <w:tcPr>
            <w:tcW w:w="2839" w:type="dxa"/>
            <w:tcBorders>
              <w:left w:val="single" w:sz="6" w:space="0" w:color="000000"/>
            </w:tcBorders>
            <w:shd w:val="clear" w:color="auto" w:fill="auto"/>
            <w:vAlign w:val="bottom"/>
          </w:tcPr>
          <w:p w14:paraId="70A9C17C" w14:textId="77777777" w:rsidR="007F2235" w:rsidRPr="00853565" w:rsidRDefault="007F2235">
            <w:pPr>
              <w:spacing w:before="40" w:line="140" w:lineRule="exact"/>
              <w:ind w:left="170"/>
            </w:pPr>
            <w:r w:rsidRPr="00853565">
              <w:rPr>
                <w:i/>
              </w:rPr>
              <w:t>USA</w:t>
            </w:r>
          </w:p>
        </w:tc>
      </w:tr>
      <w:tr w:rsidR="00853565" w:rsidRPr="00853565" w14:paraId="644800ED" w14:textId="77777777" w:rsidTr="007D73F1">
        <w:trPr>
          <w:cantSplit/>
        </w:trPr>
        <w:tc>
          <w:tcPr>
            <w:tcW w:w="2842" w:type="dxa"/>
            <w:shd w:val="clear" w:color="auto" w:fill="auto"/>
            <w:vAlign w:val="bottom"/>
          </w:tcPr>
          <w:p w14:paraId="6B090EB9" w14:textId="77777777" w:rsidR="007F2235" w:rsidRPr="00853565" w:rsidRDefault="007F2235">
            <w:pPr>
              <w:spacing w:before="40" w:line="140" w:lineRule="exact"/>
              <w:ind w:left="113"/>
            </w:pPr>
            <w:r w:rsidRPr="00853565">
              <w:t>Турция</w:t>
            </w:r>
          </w:p>
        </w:tc>
        <w:tc>
          <w:tcPr>
            <w:tcW w:w="1060" w:type="dxa"/>
            <w:tcBorders>
              <w:left w:val="single" w:sz="6" w:space="0" w:color="000000"/>
            </w:tcBorders>
            <w:shd w:val="clear" w:color="auto" w:fill="auto"/>
            <w:vAlign w:val="bottom"/>
          </w:tcPr>
          <w:p w14:paraId="5586D2A1" w14:textId="16552563" w:rsidR="007F2235" w:rsidRPr="00853565" w:rsidRDefault="007F2235" w:rsidP="00207699">
            <w:pPr>
              <w:spacing w:before="40" w:line="140" w:lineRule="exact"/>
              <w:ind w:right="227"/>
              <w:jc w:val="right"/>
            </w:pPr>
            <w:r w:rsidRPr="00853565">
              <w:t>43,6</w:t>
            </w:r>
          </w:p>
        </w:tc>
        <w:tc>
          <w:tcPr>
            <w:tcW w:w="1060" w:type="dxa"/>
            <w:tcBorders>
              <w:left w:val="single" w:sz="6" w:space="0" w:color="000000"/>
              <w:right w:val="single" w:sz="6" w:space="0" w:color="000000"/>
            </w:tcBorders>
            <w:vAlign w:val="bottom"/>
          </w:tcPr>
          <w:p w14:paraId="2C7BF26A" w14:textId="0D2375C2" w:rsidR="007F2235" w:rsidRPr="00853565" w:rsidRDefault="007F2235" w:rsidP="009A6DE4">
            <w:pPr>
              <w:spacing w:before="40" w:line="140" w:lineRule="exact"/>
              <w:ind w:right="284"/>
              <w:jc w:val="right"/>
            </w:pPr>
            <w:r w:rsidRPr="00853565">
              <w:t>116,5</w:t>
            </w:r>
          </w:p>
        </w:tc>
        <w:tc>
          <w:tcPr>
            <w:tcW w:w="1060" w:type="dxa"/>
            <w:tcBorders>
              <w:left w:val="single" w:sz="6" w:space="0" w:color="000000"/>
            </w:tcBorders>
            <w:vAlign w:val="bottom"/>
          </w:tcPr>
          <w:p w14:paraId="2A0F8934" w14:textId="75669539" w:rsidR="007F2235" w:rsidRPr="00853565" w:rsidRDefault="007F2235" w:rsidP="009A6DE4">
            <w:pPr>
              <w:spacing w:before="40" w:line="140" w:lineRule="exact"/>
              <w:ind w:right="284"/>
              <w:jc w:val="right"/>
            </w:pPr>
            <w:r w:rsidRPr="00853565">
              <w:t>137,6</w:t>
            </w:r>
          </w:p>
        </w:tc>
        <w:tc>
          <w:tcPr>
            <w:tcW w:w="1060" w:type="dxa"/>
            <w:tcBorders>
              <w:left w:val="single" w:sz="6" w:space="0" w:color="000000"/>
            </w:tcBorders>
            <w:shd w:val="clear" w:color="auto" w:fill="auto"/>
            <w:vAlign w:val="bottom"/>
          </w:tcPr>
          <w:p w14:paraId="304B5B68" w14:textId="397256BC" w:rsidR="007F2235" w:rsidRPr="00853565" w:rsidRDefault="007F2235" w:rsidP="009A6DE4">
            <w:pPr>
              <w:spacing w:before="40" w:line="140" w:lineRule="exact"/>
              <w:ind w:right="284"/>
              <w:jc w:val="right"/>
            </w:pPr>
            <w:r w:rsidRPr="00853565">
              <w:t>170,2</w:t>
            </w:r>
          </w:p>
        </w:tc>
        <w:tc>
          <w:tcPr>
            <w:tcW w:w="2839" w:type="dxa"/>
            <w:tcBorders>
              <w:left w:val="single" w:sz="6" w:space="0" w:color="000000"/>
            </w:tcBorders>
            <w:shd w:val="clear" w:color="auto" w:fill="auto"/>
            <w:vAlign w:val="bottom"/>
          </w:tcPr>
          <w:p w14:paraId="4E13AFB1" w14:textId="77777777" w:rsidR="007F2235" w:rsidRPr="00853565" w:rsidRDefault="007F2235">
            <w:pPr>
              <w:spacing w:before="40" w:line="140" w:lineRule="exact"/>
              <w:ind w:left="170"/>
            </w:pPr>
            <w:r w:rsidRPr="00853565">
              <w:rPr>
                <w:i/>
              </w:rPr>
              <w:t>Turkey</w:t>
            </w:r>
          </w:p>
        </w:tc>
      </w:tr>
      <w:tr w:rsidR="00853565" w:rsidRPr="00853565" w14:paraId="7F69EF3F" w14:textId="77777777" w:rsidTr="007D73F1">
        <w:trPr>
          <w:cantSplit/>
        </w:trPr>
        <w:tc>
          <w:tcPr>
            <w:tcW w:w="2842" w:type="dxa"/>
            <w:tcBorders>
              <w:bottom w:val="single" w:sz="6" w:space="0" w:color="000000"/>
            </w:tcBorders>
            <w:shd w:val="clear" w:color="auto" w:fill="auto"/>
            <w:vAlign w:val="bottom"/>
          </w:tcPr>
          <w:p w14:paraId="395865F4" w14:textId="77777777" w:rsidR="007F2235" w:rsidRPr="00853565" w:rsidRDefault="007F2235">
            <w:pPr>
              <w:spacing w:before="40" w:line="140" w:lineRule="exact"/>
              <w:ind w:left="113"/>
            </w:pPr>
            <w:r w:rsidRPr="00853565">
              <w:t>Япония (трлн)</w:t>
            </w:r>
          </w:p>
        </w:tc>
        <w:tc>
          <w:tcPr>
            <w:tcW w:w="1060" w:type="dxa"/>
            <w:tcBorders>
              <w:left w:val="single" w:sz="6" w:space="0" w:color="000000"/>
              <w:bottom w:val="single" w:sz="6" w:space="0" w:color="000000"/>
            </w:tcBorders>
            <w:shd w:val="clear" w:color="auto" w:fill="auto"/>
            <w:vAlign w:val="bottom"/>
          </w:tcPr>
          <w:p w14:paraId="0F4C2406" w14:textId="3FE13036" w:rsidR="007F2235" w:rsidRPr="00853565" w:rsidRDefault="007F2235" w:rsidP="00207699">
            <w:pPr>
              <w:spacing w:before="40" w:line="140" w:lineRule="exact"/>
              <w:ind w:right="227"/>
              <w:jc w:val="right"/>
            </w:pPr>
            <w:r w:rsidRPr="00853565">
              <w:t>78,4</w:t>
            </w:r>
          </w:p>
        </w:tc>
        <w:tc>
          <w:tcPr>
            <w:tcW w:w="1060" w:type="dxa"/>
            <w:tcBorders>
              <w:left w:val="single" w:sz="6" w:space="0" w:color="000000"/>
              <w:bottom w:val="single" w:sz="6" w:space="0" w:color="000000"/>
              <w:right w:val="single" w:sz="6" w:space="0" w:color="000000"/>
            </w:tcBorders>
            <w:vAlign w:val="bottom"/>
          </w:tcPr>
          <w:p w14:paraId="3255F649" w14:textId="471787A8" w:rsidR="007F2235" w:rsidRPr="00853565" w:rsidRDefault="007F2235" w:rsidP="009A6DE4">
            <w:pPr>
              <w:spacing w:before="40" w:line="140" w:lineRule="exact"/>
              <w:ind w:right="284"/>
              <w:jc w:val="right"/>
            </w:pPr>
            <w:r w:rsidRPr="00853565">
              <w:t>105,5</w:t>
            </w:r>
          </w:p>
        </w:tc>
        <w:tc>
          <w:tcPr>
            <w:tcW w:w="1060" w:type="dxa"/>
            <w:tcBorders>
              <w:left w:val="single" w:sz="6" w:space="0" w:color="000000"/>
              <w:bottom w:val="single" w:sz="6" w:space="0" w:color="000000"/>
            </w:tcBorders>
            <w:vAlign w:val="bottom"/>
          </w:tcPr>
          <w:p w14:paraId="26D62477" w14:textId="06962339" w:rsidR="007F2235" w:rsidRPr="00853565" w:rsidRDefault="007F2235" w:rsidP="009A6DE4">
            <w:pPr>
              <w:spacing w:before="40" w:line="140" w:lineRule="exact"/>
              <w:ind w:right="284"/>
              <w:jc w:val="right"/>
            </w:pPr>
            <w:r w:rsidRPr="00853565">
              <w:t>106,9</w:t>
            </w:r>
          </w:p>
        </w:tc>
        <w:tc>
          <w:tcPr>
            <w:tcW w:w="1060" w:type="dxa"/>
            <w:tcBorders>
              <w:left w:val="single" w:sz="6" w:space="0" w:color="000000"/>
              <w:bottom w:val="single" w:sz="6" w:space="0" w:color="000000"/>
            </w:tcBorders>
            <w:shd w:val="clear" w:color="auto" w:fill="auto"/>
            <w:vAlign w:val="bottom"/>
          </w:tcPr>
          <w:p w14:paraId="770EC09C" w14:textId="37847718" w:rsidR="007F2235" w:rsidRPr="00853565" w:rsidRDefault="007F2235" w:rsidP="009A6DE4">
            <w:pPr>
              <w:spacing w:before="40" w:line="140" w:lineRule="exact"/>
              <w:ind w:right="284"/>
              <w:jc w:val="right"/>
            </w:pPr>
            <w:r w:rsidRPr="00853565">
              <w:t>112,4</w:t>
            </w:r>
          </w:p>
        </w:tc>
        <w:tc>
          <w:tcPr>
            <w:tcW w:w="2839" w:type="dxa"/>
            <w:tcBorders>
              <w:left w:val="single" w:sz="6" w:space="0" w:color="000000"/>
              <w:bottom w:val="single" w:sz="6" w:space="0" w:color="000000"/>
            </w:tcBorders>
            <w:shd w:val="clear" w:color="auto" w:fill="auto"/>
            <w:vAlign w:val="bottom"/>
          </w:tcPr>
          <w:p w14:paraId="6508030D" w14:textId="77777777" w:rsidR="007F2235" w:rsidRPr="00853565" w:rsidRDefault="007F2235">
            <w:pPr>
              <w:spacing w:before="40" w:line="140" w:lineRule="exact"/>
              <w:ind w:left="170"/>
            </w:pPr>
            <w:r w:rsidRPr="00853565">
              <w:rPr>
                <w:i/>
              </w:rPr>
              <w:t>Japan (trln.)</w:t>
            </w:r>
          </w:p>
        </w:tc>
      </w:tr>
    </w:tbl>
    <w:p w14:paraId="1E0C48D0" w14:textId="77777777" w:rsidR="00504A06" w:rsidRPr="00853565" w:rsidRDefault="00504A06">
      <w:pPr>
        <w:tabs>
          <w:tab w:val="left" w:pos="7371"/>
        </w:tabs>
        <w:spacing w:before="60"/>
        <w:jc w:val="both"/>
        <w:rPr>
          <w:sz w:val="12"/>
          <w:szCs w:val="12"/>
        </w:rPr>
      </w:pPr>
      <w:r w:rsidRPr="00853565">
        <w:rPr>
          <w:sz w:val="12"/>
          <w:szCs w:val="12"/>
          <w:vertAlign w:val="superscript"/>
        </w:rPr>
        <w:t>1)</w:t>
      </w:r>
      <w:r w:rsidRPr="00853565">
        <w:rPr>
          <w:sz w:val="12"/>
          <w:szCs w:val="12"/>
        </w:rPr>
        <w:t xml:space="preserve"> М</w:t>
      </w:r>
      <w:r w:rsidRPr="00853565">
        <w:rPr>
          <w:sz w:val="12"/>
          <w:szCs w:val="12"/>
          <w:vertAlign w:val="subscript"/>
        </w:rPr>
        <w:t xml:space="preserve">0  </w:t>
      </w:r>
      <w:r w:rsidRPr="00853565">
        <w:rPr>
          <w:sz w:val="12"/>
          <w:szCs w:val="12"/>
        </w:rPr>
        <w:t>(наличные деньги) – деньги в обращении (банкноты и монета, находящиеся за пределами банков).</w:t>
      </w:r>
    </w:p>
    <w:p w14:paraId="58521007" w14:textId="77777777" w:rsidR="00504A06" w:rsidRPr="00853565" w:rsidRDefault="00504A06">
      <w:pPr>
        <w:tabs>
          <w:tab w:val="left" w:pos="7371"/>
        </w:tabs>
        <w:rPr>
          <w:sz w:val="12"/>
          <w:szCs w:val="12"/>
        </w:rPr>
      </w:pPr>
      <w:r w:rsidRPr="00853565">
        <w:rPr>
          <w:sz w:val="12"/>
          <w:szCs w:val="12"/>
          <w:vertAlign w:val="superscript"/>
        </w:rPr>
        <w:t>2)</w:t>
      </w:r>
      <w:r w:rsidRPr="00853565">
        <w:rPr>
          <w:sz w:val="12"/>
          <w:szCs w:val="12"/>
        </w:rPr>
        <w:t xml:space="preserve"> По данным Банка России.</w:t>
      </w:r>
    </w:p>
    <w:p w14:paraId="5F3DCCC9" w14:textId="77777777" w:rsidR="00504A06" w:rsidRPr="00853565" w:rsidRDefault="00504A06">
      <w:pPr>
        <w:tabs>
          <w:tab w:val="left" w:pos="7371"/>
        </w:tabs>
        <w:rPr>
          <w:sz w:val="12"/>
          <w:szCs w:val="12"/>
        </w:rPr>
      </w:pPr>
      <w:r w:rsidRPr="00853565">
        <w:rPr>
          <w:sz w:val="12"/>
          <w:szCs w:val="12"/>
          <w:vertAlign w:val="superscript"/>
        </w:rPr>
        <w:t xml:space="preserve">3) </w:t>
      </w:r>
      <w:r w:rsidR="004B7D74" w:rsidRPr="00853565">
        <w:rPr>
          <w:sz w:val="12"/>
          <w:szCs w:val="12"/>
        </w:rPr>
        <w:t>Млн</w:t>
      </w:r>
      <w:r w:rsidRPr="00853565">
        <w:rPr>
          <w:sz w:val="12"/>
          <w:szCs w:val="12"/>
        </w:rPr>
        <w:t xml:space="preserve"> деноминированных белорусских рублей.</w:t>
      </w:r>
    </w:p>
    <w:p w14:paraId="60E6189A" w14:textId="77777777" w:rsidR="00504A06" w:rsidRPr="00853565" w:rsidRDefault="00504A06">
      <w:pPr>
        <w:tabs>
          <w:tab w:val="left" w:pos="7371"/>
        </w:tabs>
        <w:rPr>
          <w:sz w:val="12"/>
          <w:szCs w:val="12"/>
        </w:rPr>
      </w:pPr>
      <w:r w:rsidRPr="00853565">
        <w:rPr>
          <w:sz w:val="12"/>
          <w:szCs w:val="12"/>
          <w:vertAlign w:val="superscript"/>
        </w:rPr>
        <w:t>4)</w:t>
      </w:r>
      <w:r w:rsidRPr="00853565">
        <w:rPr>
          <w:sz w:val="12"/>
          <w:szCs w:val="12"/>
        </w:rPr>
        <w:t xml:space="preserve"> Данные приведены в </w:t>
      </w:r>
      <w:r w:rsidR="004B7D74" w:rsidRPr="00853565">
        <w:rPr>
          <w:sz w:val="12"/>
          <w:szCs w:val="12"/>
        </w:rPr>
        <w:t>млрд</w:t>
      </w:r>
      <w:r w:rsidRPr="00853565">
        <w:rPr>
          <w:sz w:val="12"/>
          <w:szCs w:val="12"/>
        </w:rPr>
        <w:t xml:space="preserve"> евро на основе критериев резидентства в Еврозоне.</w:t>
      </w:r>
    </w:p>
    <w:p w14:paraId="597212FF" w14:textId="05EF8EB7" w:rsidR="007F2235" w:rsidRPr="00853565" w:rsidRDefault="00291A49" w:rsidP="007F2235">
      <w:pPr>
        <w:tabs>
          <w:tab w:val="left" w:pos="7371"/>
        </w:tabs>
        <w:rPr>
          <w:sz w:val="12"/>
          <w:szCs w:val="12"/>
          <w:vertAlign w:val="superscript"/>
        </w:rPr>
      </w:pPr>
      <w:r w:rsidRPr="00853565">
        <w:rPr>
          <w:sz w:val="12"/>
          <w:szCs w:val="12"/>
          <w:vertAlign w:val="superscript"/>
        </w:rPr>
        <w:t>5</w:t>
      </w:r>
      <w:r w:rsidR="007F2235" w:rsidRPr="00853565">
        <w:rPr>
          <w:sz w:val="12"/>
          <w:szCs w:val="12"/>
          <w:vertAlign w:val="superscript"/>
        </w:rPr>
        <w:t xml:space="preserve">) </w:t>
      </w:r>
      <w:r w:rsidR="007F2235" w:rsidRPr="00853565">
        <w:rPr>
          <w:sz w:val="12"/>
          <w:szCs w:val="12"/>
        </w:rPr>
        <w:t>Великобритания вышла из состава ЕС 1 февраля 2020 г.</w:t>
      </w:r>
    </w:p>
    <w:p w14:paraId="764AC720" w14:textId="77777777" w:rsidR="00504A06" w:rsidRPr="00853565" w:rsidRDefault="00504A06">
      <w:pPr>
        <w:pStyle w:val="13"/>
        <w:tabs>
          <w:tab w:val="left" w:pos="7371"/>
        </w:tabs>
        <w:spacing w:before="60"/>
        <w:jc w:val="both"/>
        <w:rPr>
          <w:i/>
          <w:sz w:val="12"/>
          <w:szCs w:val="12"/>
          <w:lang w:val="en-US"/>
        </w:rPr>
      </w:pPr>
      <w:r w:rsidRPr="00853565">
        <w:rPr>
          <w:b w:val="0"/>
          <w:i/>
          <w:sz w:val="12"/>
          <w:szCs w:val="12"/>
          <w:u w:val="none"/>
          <w:vertAlign w:val="superscript"/>
          <w:lang w:val="en-US"/>
        </w:rPr>
        <w:t>1)</w:t>
      </w:r>
      <w:r w:rsidRPr="00853565">
        <w:rPr>
          <w:b w:val="0"/>
          <w:i/>
          <w:sz w:val="12"/>
          <w:szCs w:val="12"/>
          <w:u w:val="none"/>
          <w:lang w:val="en-US"/>
        </w:rPr>
        <w:t xml:space="preserve"> </w:t>
      </w:r>
      <w:r w:rsidRPr="00853565">
        <w:rPr>
          <w:b w:val="0"/>
          <w:i/>
          <w:sz w:val="12"/>
          <w:szCs w:val="12"/>
          <w:u w:val="none"/>
        </w:rPr>
        <w:t>М</w:t>
      </w:r>
      <w:r w:rsidRPr="00853565">
        <w:rPr>
          <w:b w:val="0"/>
          <w:i/>
          <w:sz w:val="12"/>
          <w:szCs w:val="12"/>
          <w:u w:val="none"/>
          <w:vertAlign w:val="subscript"/>
          <w:lang w:val="en-US"/>
        </w:rPr>
        <w:t xml:space="preserve">0  </w:t>
      </w:r>
      <w:r w:rsidRPr="00853565">
        <w:rPr>
          <w:b w:val="0"/>
          <w:i/>
          <w:sz w:val="12"/>
          <w:szCs w:val="12"/>
          <w:u w:val="none"/>
          <w:lang w:val="en-US"/>
        </w:rPr>
        <w:t>(cash money) – money in circulation (banknotes and coins outside the banking system).</w:t>
      </w:r>
    </w:p>
    <w:p w14:paraId="2DC60825" w14:textId="77777777" w:rsidR="0039485D" w:rsidRPr="00853565" w:rsidRDefault="0039485D" w:rsidP="0039485D">
      <w:pPr>
        <w:tabs>
          <w:tab w:val="left" w:pos="7371"/>
        </w:tabs>
        <w:rPr>
          <w:i/>
          <w:sz w:val="12"/>
          <w:szCs w:val="12"/>
          <w:lang w:val="en-US"/>
        </w:rPr>
      </w:pPr>
      <w:r w:rsidRPr="00853565">
        <w:rPr>
          <w:i/>
          <w:sz w:val="12"/>
          <w:szCs w:val="12"/>
          <w:vertAlign w:val="superscript"/>
          <w:lang w:val="en-US"/>
        </w:rPr>
        <w:t>2)</w:t>
      </w:r>
      <w:r w:rsidRPr="00853565">
        <w:rPr>
          <w:i/>
          <w:sz w:val="12"/>
          <w:szCs w:val="12"/>
          <w:lang w:val="en-US"/>
        </w:rPr>
        <w:t xml:space="preserve"> According to data of the Bank of Russia.</w:t>
      </w:r>
    </w:p>
    <w:p w14:paraId="21332E1D" w14:textId="77777777" w:rsidR="008729FD" w:rsidRPr="00853565" w:rsidRDefault="008729FD" w:rsidP="008729FD">
      <w:pPr>
        <w:tabs>
          <w:tab w:val="left" w:pos="7371"/>
        </w:tabs>
        <w:rPr>
          <w:i/>
          <w:sz w:val="12"/>
          <w:szCs w:val="12"/>
          <w:lang w:val="en-US"/>
        </w:rPr>
      </w:pPr>
      <w:r w:rsidRPr="00853565">
        <w:rPr>
          <w:i/>
          <w:sz w:val="12"/>
          <w:szCs w:val="12"/>
          <w:vertAlign w:val="superscript"/>
          <w:lang w:val="en-US"/>
        </w:rPr>
        <w:t xml:space="preserve">3) </w:t>
      </w:r>
      <w:r w:rsidRPr="00853565">
        <w:rPr>
          <w:i/>
          <w:sz w:val="12"/>
          <w:szCs w:val="12"/>
          <w:lang w:val="en-US"/>
        </w:rPr>
        <w:t>Million denominated belarusian roubles.</w:t>
      </w:r>
    </w:p>
    <w:p w14:paraId="437CCAA1" w14:textId="77777777" w:rsidR="00504A06" w:rsidRPr="00853565" w:rsidRDefault="00504A06">
      <w:pPr>
        <w:tabs>
          <w:tab w:val="left" w:pos="7371"/>
        </w:tabs>
        <w:rPr>
          <w:sz w:val="12"/>
          <w:szCs w:val="12"/>
          <w:lang w:val="en-US"/>
        </w:rPr>
      </w:pPr>
      <w:r w:rsidRPr="00853565">
        <w:rPr>
          <w:i/>
          <w:sz w:val="12"/>
          <w:szCs w:val="12"/>
          <w:vertAlign w:val="superscript"/>
          <w:lang w:val="en-US"/>
        </w:rPr>
        <w:t>4)</w:t>
      </w:r>
      <w:r w:rsidRPr="00853565">
        <w:rPr>
          <w:i/>
          <w:sz w:val="12"/>
          <w:szCs w:val="12"/>
          <w:lang w:val="en-US"/>
        </w:rPr>
        <w:t xml:space="preserve"> Data are presented</w:t>
      </w:r>
      <w:r w:rsidRPr="00853565">
        <w:rPr>
          <w:sz w:val="12"/>
          <w:szCs w:val="12"/>
          <w:lang w:val="en-US"/>
        </w:rPr>
        <w:t xml:space="preserve"> </w:t>
      </w:r>
      <w:r w:rsidRPr="00853565">
        <w:rPr>
          <w:rStyle w:val="hps"/>
          <w:i/>
          <w:sz w:val="12"/>
          <w:szCs w:val="12"/>
          <w:lang w:val="en"/>
        </w:rPr>
        <w:t>in</w:t>
      </w:r>
      <w:r w:rsidRPr="00853565">
        <w:rPr>
          <w:i/>
          <w:sz w:val="12"/>
          <w:szCs w:val="12"/>
          <w:lang w:val="en"/>
        </w:rPr>
        <w:t xml:space="preserve"> </w:t>
      </w:r>
      <w:r w:rsidRPr="00853565">
        <w:rPr>
          <w:rStyle w:val="hps"/>
          <w:i/>
          <w:sz w:val="12"/>
          <w:szCs w:val="12"/>
          <w:lang w:val="en"/>
        </w:rPr>
        <w:t>billion</w:t>
      </w:r>
      <w:r w:rsidRPr="00853565">
        <w:rPr>
          <w:i/>
          <w:sz w:val="12"/>
          <w:szCs w:val="12"/>
          <w:lang w:val="en"/>
        </w:rPr>
        <w:t xml:space="preserve"> </w:t>
      </w:r>
      <w:r w:rsidRPr="00853565">
        <w:rPr>
          <w:rStyle w:val="hps"/>
          <w:i/>
          <w:sz w:val="12"/>
          <w:szCs w:val="12"/>
          <w:lang w:val="en"/>
        </w:rPr>
        <w:t>euros</w:t>
      </w:r>
      <w:r w:rsidRPr="00853565">
        <w:rPr>
          <w:i/>
          <w:sz w:val="12"/>
          <w:szCs w:val="12"/>
          <w:lang w:val="en"/>
        </w:rPr>
        <w:t xml:space="preserve">, based on Eurozone </w:t>
      </w:r>
      <w:r w:rsidRPr="00853565">
        <w:rPr>
          <w:rStyle w:val="hps"/>
          <w:i/>
          <w:sz w:val="12"/>
          <w:szCs w:val="12"/>
          <w:lang w:val="en"/>
        </w:rPr>
        <w:t>residency</w:t>
      </w:r>
      <w:r w:rsidRPr="00853565">
        <w:rPr>
          <w:i/>
          <w:sz w:val="12"/>
          <w:szCs w:val="12"/>
          <w:lang w:val="en"/>
        </w:rPr>
        <w:t xml:space="preserve"> </w:t>
      </w:r>
      <w:r w:rsidRPr="00853565">
        <w:rPr>
          <w:rStyle w:val="hps"/>
          <w:i/>
          <w:sz w:val="12"/>
          <w:szCs w:val="12"/>
          <w:lang w:val="en"/>
        </w:rPr>
        <w:t>criteria</w:t>
      </w:r>
      <w:r w:rsidRPr="00853565">
        <w:rPr>
          <w:i/>
          <w:sz w:val="12"/>
          <w:szCs w:val="12"/>
          <w:lang w:val="en-US"/>
        </w:rPr>
        <w:t>.</w:t>
      </w:r>
    </w:p>
    <w:p w14:paraId="7483ADCF" w14:textId="490ABA8C" w:rsidR="007F2235" w:rsidRPr="00853565" w:rsidRDefault="007F2235" w:rsidP="007F2235">
      <w:pPr>
        <w:tabs>
          <w:tab w:val="center" w:pos="6634"/>
        </w:tabs>
        <w:rPr>
          <w:bCs/>
          <w:i/>
          <w:sz w:val="12"/>
          <w:szCs w:val="16"/>
          <w:lang w:val="en-US"/>
        </w:rPr>
      </w:pPr>
      <w:r w:rsidRPr="00853565">
        <w:rPr>
          <w:bCs/>
          <w:i/>
          <w:sz w:val="12"/>
          <w:szCs w:val="16"/>
          <w:vertAlign w:val="superscript"/>
          <w:lang w:val="en-US"/>
        </w:rPr>
        <w:t xml:space="preserve">5) </w:t>
      </w:r>
      <w:r w:rsidRPr="00853565">
        <w:rPr>
          <w:bCs/>
          <w:i/>
          <w:sz w:val="12"/>
          <w:szCs w:val="16"/>
          <w:lang w:val="en-US"/>
        </w:rPr>
        <w:t>The United Kingdom withdrew from the European Union (EU) on 1 February 2020.</w:t>
      </w:r>
    </w:p>
    <w:p w14:paraId="25764FE4" w14:textId="77777777" w:rsidR="00504A06" w:rsidRPr="00853565" w:rsidRDefault="00504A06">
      <w:pPr>
        <w:tabs>
          <w:tab w:val="left" w:pos="7371"/>
        </w:tabs>
        <w:rPr>
          <w:sz w:val="12"/>
          <w:szCs w:val="12"/>
          <w:lang w:val="en-US"/>
        </w:rPr>
      </w:pPr>
    </w:p>
    <w:p w14:paraId="46E3A9A8" w14:textId="77777777" w:rsidR="00504A06" w:rsidRPr="00853565" w:rsidRDefault="00504A06">
      <w:pPr>
        <w:tabs>
          <w:tab w:val="left" w:pos="7371"/>
        </w:tabs>
        <w:rPr>
          <w:sz w:val="12"/>
          <w:szCs w:val="12"/>
          <w:lang w:val="en-US"/>
        </w:rPr>
      </w:pPr>
    </w:p>
    <w:p w14:paraId="26F064FB" w14:textId="2C7DCD1D" w:rsidR="00504A06" w:rsidRPr="00853565" w:rsidRDefault="00693970">
      <w:pPr>
        <w:pageBreakBefore/>
        <w:tabs>
          <w:tab w:val="left" w:pos="7371"/>
        </w:tabs>
        <w:spacing w:after="60"/>
        <w:ind w:left="510" w:hanging="510"/>
      </w:pPr>
      <w:r w:rsidRPr="00853565">
        <w:rPr>
          <w:b/>
          <w:bCs/>
          <w:sz w:val="16"/>
          <w:szCs w:val="16"/>
        </w:rPr>
        <w:lastRenderedPageBreak/>
        <w:t>26.</w:t>
      </w:r>
      <w:r w:rsidR="007546C0" w:rsidRPr="00853565">
        <w:rPr>
          <w:b/>
          <w:bCs/>
          <w:sz w:val="16"/>
          <w:szCs w:val="16"/>
        </w:rPr>
        <w:t>51</w:t>
      </w:r>
      <w:r w:rsidR="00504A06" w:rsidRPr="00853565">
        <w:rPr>
          <w:b/>
          <w:bCs/>
          <w:sz w:val="16"/>
          <w:szCs w:val="16"/>
        </w:rPr>
        <w:t>. ПРОЦЕНТНЫЕ СТАВКИ ПО КРЕДИТАМ И ДЕПОЗИТАМ</w:t>
      </w:r>
      <w:r w:rsidR="00504A06" w:rsidRPr="00853565">
        <w:rPr>
          <w:b/>
          <w:bCs/>
          <w:sz w:val="16"/>
          <w:szCs w:val="16"/>
          <w:vertAlign w:val="superscript"/>
        </w:rPr>
        <w:t>1)</w:t>
      </w:r>
      <w:r w:rsidR="00504A06" w:rsidRPr="00853565">
        <w:rPr>
          <w:b/>
          <w:bCs/>
          <w:sz w:val="16"/>
          <w:szCs w:val="16"/>
        </w:rPr>
        <w:t xml:space="preserve"> </w:t>
      </w:r>
      <w:r w:rsidR="00504A06" w:rsidRPr="00853565">
        <w:rPr>
          <w:b/>
          <w:bCs/>
          <w:sz w:val="16"/>
          <w:szCs w:val="16"/>
        </w:rPr>
        <w:br/>
      </w:r>
      <w:r w:rsidR="00504A06" w:rsidRPr="00853565">
        <w:t>среднегодовые</w:t>
      </w:r>
    </w:p>
    <w:p w14:paraId="6F5EA794" w14:textId="77777777" w:rsidR="00504A06" w:rsidRPr="00853565" w:rsidRDefault="00504A06">
      <w:pPr>
        <w:tabs>
          <w:tab w:val="left" w:pos="7371"/>
        </w:tabs>
        <w:spacing w:after="60"/>
        <w:ind w:left="510"/>
        <w:rPr>
          <w:lang w:val="en-US"/>
        </w:rPr>
      </w:pPr>
      <w:r w:rsidRPr="00853565">
        <w:rPr>
          <w:b/>
          <w:bCs/>
          <w:i/>
          <w:sz w:val="16"/>
          <w:szCs w:val="16"/>
          <w:lang w:val="en-US"/>
        </w:rPr>
        <w:t>INTEREST RATES ON CREDITS AND DEPOSITS</w:t>
      </w:r>
      <w:r w:rsidRPr="00853565">
        <w:rPr>
          <w:b/>
          <w:bCs/>
          <w:i/>
          <w:sz w:val="16"/>
          <w:szCs w:val="16"/>
          <w:vertAlign w:val="superscript"/>
          <w:lang w:val="en-US"/>
        </w:rPr>
        <w:t>1)</w:t>
      </w:r>
      <w:r w:rsidRPr="00853565">
        <w:rPr>
          <w:b/>
          <w:bCs/>
          <w:i/>
          <w:sz w:val="16"/>
          <w:szCs w:val="16"/>
          <w:lang w:val="en-US"/>
        </w:rPr>
        <w:t xml:space="preserve"> </w:t>
      </w:r>
      <w:r w:rsidRPr="00853565">
        <w:rPr>
          <w:b/>
          <w:bCs/>
          <w:sz w:val="16"/>
          <w:szCs w:val="16"/>
          <w:lang w:val="en-US"/>
        </w:rPr>
        <w:t xml:space="preserve"> </w:t>
      </w:r>
      <w:r w:rsidRPr="00853565">
        <w:rPr>
          <w:b/>
          <w:bCs/>
          <w:sz w:val="16"/>
          <w:szCs w:val="16"/>
          <w:lang w:val="en-US"/>
        </w:rPr>
        <w:br/>
      </w:r>
      <w:r w:rsidR="00EA5FF2" w:rsidRPr="00853565">
        <w:rPr>
          <w:bCs/>
          <w:i/>
          <w:lang w:val="en-US"/>
        </w:rPr>
        <w:t>average annual rates</w:t>
      </w:r>
    </w:p>
    <w:tbl>
      <w:tblPr>
        <w:tblW w:w="9922" w:type="dxa"/>
        <w:tblLayout w:type="fixed"/>
        <w:tblCellMar>
          <w:left w:w="0" w:type="dxa"/>
          <w:right w:w="0" w:type="dxa"/>
        </w:tblCellMar>
        <w:tblLook w:val="0000" w:firstRow="0" w:lastRow="0" w:firstColumn="0" w:lastColumn="0" w:noHBand="0" w:noVBand="0"/>
      </w:tblPr>
      <w:tblGrid>
        <w:gridCol w:w="2609"/>
        <w:gridCol w:w="1162"/>
        <w:gridCol w:w="1163"/>
        <w:gridCol w:w="1163"/>
        <w:gridCol w:w="1163"/>
        <w:gridCol w:w="2662"/>
      </w:tblGrid>
      <w:tr w:rsidR="00853565" w:rsidRPr="00853565" w14:paraId="4ECD712D" w14:textId="77777777" w:rsidTr="007D73F1">
        <w:trPr>
          <w:cantSplit/>
        </w:trPr>
        <w:tc>
          <w:tcPr>
            <w:tcW w:w="2609" w:type="dxa"/>
            <w:tcBorders>
              <w:top w:val="single" w:sz="6" w:space="0" w:color="000000"/>
              <w:bottom w:val="single" w:sz="6" w:space="0" w:color="000000"/>
            </w:tcBorders>
            <w:shd w:val="clear" w:color="auto" w:fill="auto"/>
            <w:vAlign w:val="bottom"/>
          </w:tcPr>
          <w:p w14:paraId="1D4FD406" w14:textId="77777777" w:rsidR="007D73F1" w:rsidRPr="00853565" w:rsidRDefault="007D73F1">
            <w:pPr>
              <w:snapToGrid w:val="0"/>
              <w:spacing w:before="60" w:after="60"/>
              <w:rPr>
                <w:lang w:val="en-US"/>
              </w:rPr>
            </w:pPr>
          </w:p>
        </w:tc>
        <w:tc>
          <w:tcPr>
            <w:tcW w:w="1162" w:type="dxa"/>
            <w:tcBorders>
              <w:top w:val="single" w:sz="6" w:space="0" w:color="000000"/>
              <w:left w:val="single" w:sz="6" w:space="0" w:color="000000"/>
              <w:bottom w:val="single" w:sz="6" w:space="0" w:color="000000"/>
            </w:tcBorders>
            <w:shd w:val="clear" w:color="auto" w:fill="auto"/>
            <w:vAlign w:val="center"/>
          </w:tcPr>
          <w:p w14:paraId="1A85BC61" w14:textId="77777777" w:rsidR="007D73F1" w:rsidRPr="00853565" w:rsidRDefault="007D73F1">
            <w:pPr>
              <w:spacing w:before="60" w:after="60"/>
              <w:jc w:val="center"/>
            </w:pPr>
            <w:r w:rsidRPr="00853565">
              <w:t>2010</w:t>
            </w:r>
          </w:p>
        </w:tc>
        <w:tc>
          <w:tcPr>
            <w:tcW w:w="1163" w:type="dxa"/>
            <w:tcBorders>
              <w:top w:val="single" w:sz="6" w:space="0" w:color="000000"/>
              <w:left w:val="single" w:sz="6" w:space="0" w:color="000000"/>
              <w:bottom w:val="single" w:sz="6" w:space="0" w:color="000000"/>
              <w:right w:val="single" w:sz="6" w:space="0" w:color="000000"/>
            </w:tcBorders>
            <w:vAlign w:val="center"/>
          </w:tcPr>
          <w:p w14:paraId="28B029B5" w14:textId="49FA4AC8" w:rsidR="007D73F1" w:rsidRPr="00853565" w:rsidRDefault="007D73F1" w:rsidP="009A6DE4">
            <w:pPr>
              <w:spacing w:before="60" w:after="60"/>
              <w:jc w:val="center"/>
            </w:pPr>
            <w:r w:rsidRPr="00853565">
              <w:t>2018</w:t>
            </w:r>
          </w:p>
        </w:tc>
        <w:tc>
          <w:tcPr>
            <w:tcW w:w="1163" w:type="dxa"/>
            <w:tcBorders>
              <w:top w:val="single" w:sz="6" w:space="0" w:color="000000"/>
              <w:left w:val="single" w:sz="6" w:space="0" w:color="000000"/>
              <w:bottom w:val="single" w:sz="6" w:space="0" w:color="000000"/>
            </w:tcBorders>
            <w:vAlign w:val="center"/>
          </w:tcPr>
          <w:p w14:paraId="093CBB15" w14:textId="2213B22D" w:rsidR="007D73F1" w:rsidRPr="00853565" w:rsidRDefault="007D73F1" w:rsidP="009A6DE4">
            <w:pPr>
              <w:spacing w:before="60" w:after="60"/>
              <w:jc w:val="center"/>
            </w:pPr>
            <w:r w:rsidRPr="00853565">
              <w:rPr>
                <w:lang w:val="en-US"/>
              </w:rPr>
              <w:t>2019</w:t>
            </w:r>
          </w:p>
        </w:tc>
        <w:tc>
          <w:tcPr>
            <w:tcW w:w="1163" w:type="dxa"/>
            <w:tcBorders>
              <w:top w:val="single" w:sz="6" w:space="0" w:color="000000"/>
              <w:left w:val="single" w:sz="6" w:space="0" w:color="000000"/>
              <w:bottom w:val="single" w:sz="6" w:space="0" w:color="000000"/>
            </w:tcBorders>
            <w:shd w:val="clear" w:color="auto" w:fill="auto"/>
            <w:vAlign w:val="center"/>
          </w:tcPr>
          <w:p w14:paraId="179892AF" w14:textId="0DD37B9F" w:rsidR="007D73F1" w:rsidRPr="00853565" w:rsidRDefault="007D73F1" w:rsidP="009A6DE4">
            <w:pPr>
              <w:spacing w:before="60" w:after="60"/>
              <w:jc w:val="center"/>
              <w:rPr>
                <w:lang w:val="en-US"/>
              </w:rPr>
            </w:pPr>
            <w:r w:rsidRPr="00853565">
              <w:rPr>
                <w:lang w:val="en-US"/>
              </w:rPr>
              <w:t>2020</w:t>
            </w:r>
          </w:p>
        </w:tc>
        <w:tc>
          <w:tcPr>
            <w:tcW w:w="2662" w:type="dxa"/>
            <w:tcBorders>
              <w:top w:val="single" w:sz="6" w:space="0" w:color="000000"/>
              <w:left w:val="single" w:sz="6" w:space="0" w:color="000000"/>
              <w:bottom w:val="single" w:sz="6" w:space="0" w:color="000000"/>
            </w:tcBorders>
            <w:shd w:val="clear" w:color="auto" w:fill="auto"/>
            <w:vAlign w:val="bottom"/>
          </w:tcPr>
          <w:p w14:paraId="70718A24" w14:textId="77777777" w:rsidR="007D73F1" w:rsidRPr="00853565" w:rsidRDefault="007D73F1">
            <w:pPr>
              <w:snapToGrid w:val="0"/>
              <w:spacing w:before="60" w:after="60"/>
            </w:pPr>
          </w:p>
        </w:tc>
      </w:tr>
      <w:tr w:rsidR="00853565" w:rsidRPr="00853565" w14:paraId="6A7B39FF" w14:textId="77777777" w:rsidTr="007D73F1">
        <w:trPr>
          <w:cantSplit/>
        </w:trPr>
        <w:tc>
          <w:tcPr>
            <w:tcW w:w="2609" w:type="dxa"/>
            <w:tcBorders>
              <w:top w:val="single" w:sz="6" w:space="0" w:color="000000"/>
            </w:tcBorders>
            <w:shd w:val="clear" w:color="auto" w:fill="auto"/>
            <w:vAlign w:val="bottom"/>
          </w:tcPr>
          <w:p w14:paraId="3A7BACFB" w14:textId="77777777" w:rsidR="007D73F1" w:rsidRPr="00853565" w:rsidRDefault="007D73F1">
            <w:pPr>
              <w:spacing w:before="16" w:line="140" w:lineRule="exact"/>
            </w:pPr>
            <w:r w:rsidRPr="00853565">
              <w:rPr>
                <w:b/>
                <w:bCs/>
              </w:rPr>
              <w:t>Россия</w:t>
            </w:r>
          </w:p>
        </w:tc>
        <w:tc>
          <w:tcPr>
            <w:tcW w:w="1162" w:type="dxa"/>
            <w:tcBorders>
              <w:left w:val="single" w:sz="6" w:space="0" w:color="000000"/>
            </w:tcBorders>
            <w:shd w:val="clear" w:color="auto" w:fill="auto"/>
            <w:vAlign w:val="bottom"/>
          </w:tcPr>
          <w:p w14:paraId="35A7E6A9" w14:textId="77777777" w:rsidR="007D73F1" w:rsidRPr="00853565" w:rsidRDefault="007D73F1" w:rsidP="00E00A52">
            <w:pPr>
              <w:snapToGrid w:val="0"/>
              <w:spacing w:before="16" w:line="140" w:lineRule="exact"/>
              <w:ind w:right="284"/>
              <w:jc w:val="right"/>
              <w:rPr>
                <w:bCs/>
              </w:rPr>
            </w:pPr>
          </w:p>
        </w:tc>
        <w:tc>
          <w:tcPr>
            <w:tcW w:w="1163" w:type="dxa"/>
            <w:tcBorders>
              <w:left w:val="single" w:sz="6" w:space="0" w:color="000000"/>
              <w:right w:val="single" w:sz="6" w:space="0" w:color="000000"/>
            </w:tcBorders>
            <w:vAlign w:val="bottom"/>
          </w:tcPr>
          <w:p w14:paraId="63FD7A0B" w14:textId="77777777" w:rsidR="007D73F1" w:rsidRPr="00853565" w:rsidRDefault="007D73F1" w:rsidP="009A6DE4">
            <w:pPr>
              <w:snapToGrid w:val="0"/>
              <w:spacing w:before="16" w:line="140" w:lineRule="exact"/>
              <w:ind w:right="284"/>
              <w:jc w:val="right"/>
            </w:pPr>
          </w:p>
        </w:tc>
        <w:tc>
          <w:tcPr>
            <w:tcW w:w="1163" w:type="dxa"/>
            <w:tcBorders>
              <w:left w:val="single" w:sz="6" w:space="0" w:color="000000"/>
            </w:tcBorders>
            <w:vAlign w:val="bottom"/>
          </w:tcPr>
          <w:p w14:paraId="0E3FD489" w14:textId="77777777" w:rsidR="007D73F1" w:rsidRPr="00853565" w:rsidRDefault="007D73F1" w:rsidP="009A6DE4">
            <w:pPr>
              <w:snapToGrid w:val="0"/>
              <w:spacing w:before="16" w:line="140" w:lineRule="exact"/>
              <w:ind w:right="284"/>
              <w:jc w:val="right"/>
            </w:pPr>
          </w:p>
        </w:tc>
        <w:tc>
          <w:tcPr>
            <w:tcW w:w="1163" w:type="dxa"/>
            <w:tcBorders>
              <w:left w:val="single" w:sz="6" w:space="0" w:color="000000"/>
            </w:tcBorders>
            <w:shd w:val="clear" w:color="auto" w:fill="auto"/>
            <w:vAlign w:val="bottom"/>
          </w:tcPr>
          <w:p w14:paraId="0548B432" w14:textId="79E1BC30" w:rsidR="007D73F1" w:rsidRPr="00853565" w:rsidRDefault="007D73F1" w:rsidP="009A6DE4">
            <w:pPr>
              <w:snapToGrid w:val="0"/>
              <w:spacing w:before="16" w:line="140" w:lineRule="exact"/>
              <w:ind w:right="284"/>
              <w:jc w:val="right"/>
            </w:pPr>
          </w:p>
        </w:tc>
        <w:tc>
          <w:tcPr>
            <w:tcW w:w="2662" w:type="dxa"/>
            <w:tcBorders>
              <w:left w:val="single" w:sz="6" w:space="0" w:color="000000"/>
            </w:tcBorders>
            <w:shd w:val="clear" w:color="auto" w:fill="auto"/>
            <w:vAlign w:val="bottom"/>
          </w:tcPr>
          <w:p w14:paraId="2F4E50B7" w14:textId="77777777" w:rsidR="007D73F1" w:rsidRPr="00853565" w:rsidRDefault="007D73F1">
            <w:pPr>
              <w:spacing w:before="16" w:line="140" w:lineRule="exact"/>
              <w:ind w:left="57"/>
            </w:pPr>
            <w:r w:rsidRPr="00853565">
              <w:rPr>
                <w:b/>
                <w:i/>
              </w:rPr>
              <w:t>Russia</w:t>
            </w:r>
          </w:p>
        </w:tc>
      </w:tr>
      <w:tr w:rsidR="00853565" w:rsidRPr="00853565" w14:paraId="1B8C3B34" w14:textId="77777777" w:rsidTr="007D73F1">
        <w:trPr>
          <w:cantSplit/>
        </w:trPr>
        <w:tc>
          <w:tcPr>
            <w:tcW w:w="2609" w:type="dxa"/>
            <w:shd w:val="clear" w:color="auto" w:fill="auto"/>
            <w:vAlign w:val="bottom"/>
          </w:tcPr>
          <w:p w14:paraId="146CCA59" w14:textId="77777777" w:rsidR="003D205E" w:rsidRPr="00853565" w:rsidRDefault="003D205E" w:rsidP="005C4C0D">
            <w:pPr>
              <w:spacing w:before="16" w:line="140" w:lineRule="exact"/>
              <w:ind w:left="284"/>
            </w:pPr>
            <w:r w:rsidRPr="00853565">
              <w:t>кредит</w:t>
            </w:r>
          </w:p>
        </w:tc>
        <w:tc>
          <w:tcPr>
            <w:tcW w:w="1162" w:type="dxa"/>
            <w:tcBorders>
              <w:left w:val="single" w:sz="6" w:space="0" w:color="000000"/>
            </w:tcBorders>
            <w:shd w:val="clear" w:color="auto" w:fill="auto"/>
            <w:vAlign w:val="bottom"/>
          </w:tcPr>
          <w:p w14:paraId="2C9B8296" w14:textId="269DDADE" w:rsidR="003D205E" w:rsidRPr="00853565" w:rsidRDefault="003D205E" w:rsidP="00E00A52">
            <w:pPr>
              <w:spacing w:before="16" w:line="140" w:lineRule="exact"/>
              <w:ind w:right="340"/>
              <w:jc w:val="right"/>
            </w:pPr>
            <w:r w:rsidRPr="00853565">
              <w:rPr>
                <w:lang w:val="en-US"/>
              </w:rPr>
              <w:t>10,82</w:t>
            </w:r>
          </w:p>
        </w:tc>
        <w:tc>
          <w:tcPr>
            <w:tcW w:w="1163" w:type="dxa"/>
            <w:tcBorders>
              <w:left w:val="single" w:sz="6" w:space="0" w:color="000000"/>
              <w:right w:val="single" w:sz="6" w:space="0" w:color="000000"/>
            </w:tcBorders>
            <w:vAlign w:val="bottom"/>
          </w:tcPr>
          <w:p w14:paraId="626C2FF6" w14:textId="54E060F6" w:rsidR="003D205E" w:rsidRPr="00853565" w:rsidRDefault="003D205E" w:rsidP="009A6DE4">
            <w:pPr>
              <w:snapToGrid w:val="0"/>
              <w:spacing w:before="16" w:line="140" w:lineRule="exact"/>
              <w:ind w:right="284"/>
              <w:jc w:val="right"/>
            </w:pPr>
            <w:r w:rsidRPr="00853565">
              <w:t>8,87</w:t>
            </w:r>
          </w:p>
        </w:tc>
        <w:tc>
          <w:tcPr>
            <w:tcW w:w="1163" w:type="dxa"/>
            <w:tcBorders>
              <w:left w:val="single" w:sz="6" w:space="0" w:color="000000"/>
            </w:tcBorders>
            <w:vAlign w:val="bottom"/>
          </w:tcPr>
          <w:p w14:paraId="6B78CC14" w14:textId="49900FF5" w:rsidR="003D205E" w:rsidRPr="00853565" w:rsidRDefault="003D205E" w:rsidP="009A6DE4">
            <w:pPr>
              <w:snapToGrid w:val="0"/>
              <w:spacing w:before="16" w:line="140" w:lineRule="exact"/>
              <w:ind w:right="284"/>
              <w:jc w:val="right"/>
            </w:pPr>
            <w:r w:rsidRPr="00853565">
              <w:t>8,75</w:t>
            </w:r>
          </w:p>
        </w:tc>
        <w:tc>
          <w:tcPr>
            <w:tcW w:w="1163" w:type="dxa"/>
            <w:tcBorders>
              <w:left w:val="single" w:sz="6" w:space="0" w:color="000000"/>
            </w:tcBorders>
            <w:shd w:val="clear" w:color="auto" w:fill="auto"/>
            <w:vAlign w:val="bottom"/>
          </w:tcPr>
          <w:p w14:paraId="64ED8E8E" w14:textId="36C112AE" w:rsidR="003D205E" w:rsidRPr="00853565" w:rsidRDefault="003D205E" w:rsidP="009A6DE4">
            <w:pPr>
              <w:snapToGrid w:val="0"/>
              <w:spacing w:before="16" w:line="140" w:lineRule="exact"/>
              <w:ind w:right="284"/>
              <w:jc w:val="right"/>
            </w:pPr>
            <w:r w:rsidRPr="00853565">
              <w:t>6,78</w:t>
            </w:r>
          </w:p>
        </w:tc>
        <w:tc>
          <w:tcPr>
            <w:tcW w:w="2662" w:type="dxa"/>
            <w:tcBorders>
              <w:left w:val="single" w:sz="6" w:space="0" w:color="000000"/>
            </w:tcBorders>
            <w:shd w:val="clear" w:color="auto" w:fill="auto"/>
            <w:vAlign w:val="bottom"/>
          </w:tcPr>
          <w:p w14:paraId="3BF75BDF" w14:textId="77777777" w:rsidR="003D205E" w:rsidRPr="00853565" w:rsidRDefault="003D205E">
            <w:pPr>
              <w:spacing w:before="16" w:line="140" w:lineRule="exact"/>
              <w:ind w:left="227"/>
            </w:pPr>
            <w:r w:rsidRPr="00853565">
              <w:rPr>
                <w:i/>
              </w:rPr>
              <w:t>Credit</w:t>
            </w:r>
          </w:p>
        </w:tc>
      </w:tr>
      <w:tr w:rsidR="00853565" w:rsidRPr="00853565" w14:paraId="4A2E1896" w14:textId="77777777" w:rsidTr="007D73F1">
        <w:trPr>
          <w:cantSplit/>
        </w:trPr>
        <w:tc>
          <w:tcPr>
            <w:tcW w:w="2609" w:type="dxa"/>
            <w:shd w:val="clear" w:color="auto" w:fill="auto"/>
            <w:vAlign w:val="bottom"/>
          </w:tcPr>
          <w:p w14:paraId="6DC7EE6A" w14:textId="77777777" w:rsidR="003D205E" w:rsidRPr="00853565" w:rsidRDefault="003D205E" w:rsidP="005C4C0D">
            <w:pPr>
              <w:spacing w:before="16" w:line="140" w:lineRule="exact"/>
              <w:ind w:left="284"/>
            </w:pPr>
            <w:r w:rsidRPr="00853565">
              <w:t>депозит</w:t>
            </w:r>
          </w:p>
        </w:tc>
        <w:tc>
          <w:tcPr>
            <w:tcW w:w="1162" w:type="dxa"/>
            <w:tcBorders>
              <w:left w:val="single" w:sz="6" w:space="0" w:color="000000"/>
            </w:tcBorders>
            <w:shd w:val="clear" w:color="auto" w:fill="auto"/>
            <w:vAlign w:val="bottom"/>
          </w:tcPr>
          <w:p w14:paraId="2A123F03" w14:textId="33D4EFD2" w:rsidR="003D205E" w:rsidRPr="00853565" w:rsidRDefault="003D205E" w:rsidP="00E00A52">
            <w:pPr>
              <w:spacing w:before="16" w:line="140" w:lineRule="exact"/>
              <w:ind w:right="340"/>
              <w:jc w:val="right"/>
            </w:pPr>
            <w:r w:rsidRPr="00853565">
              <w:rPr>
                <w:lang w:val="en-US"/>
              </w:rPr>
              <w:t>6,01</w:t>
            </w:r>
          </w:p>
        </w:tc>
        <w:tc>
          <w:tcPr>
            <w:tcW w:w="1163" w:type="dxa"/>
            <w:tcBorders>
              <w:left w:val="single" w:sz="6" w:space="0" w:color="000000"/>
              <w:right w:val="single" w:sz="6" w:space="0" w:color="000000"/>
            </w:tcBorders>
            <w:vAlign w:val="bottom"/>
          </w:tcPr>
          <w:p w14:paraId="105FC8D5" w14:textId="43DAED1A" w:rsidR="003D205E" w:rsidRPr="00853565" w:rsidRDefault="003D205E" w:rsidP="009A6DE4">
            <w:pPr>
              <w:snapToGrid w:val="0"/>
              <w:spacing w:before="16" w:line="140" w:lineRule="exact"/>
              <w:ind w:right="284"/>
              <w:jc w:val="right"/>
            </w:pPr>
            <w:r w:rsidRPr="00853565">
              <w:t>5,36</w:t>
            </w:r>
          </w:p>
        </w:tc>
        <w:tc>
          <w:tcPr>
            <w:tcW w:w="1163" w:type="dxa"/>
            <w:tcBorders>
              <w:left w:val="single" w:sz="6" w:space="0" w:color="000000"/>
            </w:tcBorders>
            <w:vAlign w:val="bottom"/>
          </w:tcPr>
          <w:p w14:paraId="45A84B93" w14:textId="291086EC" w:rsidR="003D205E" w:rsidRPr="00853565" w:rsidRDefault="003D205E" w:rsidP="009A6DE4">
            <w:pPr>
              <w:snapToGrid w:val="0"/>
              <w:spacing w:before="16" w:line="140" w:lineRule="exact"/>
              <w:ind w:right="284"/>
              <w:jc w:val="right"/>
            </w:pPr>
            <w:r w:rsidRPr="00853565">
              <w:t>5,40</w:t>
            </w:r>
          </w:p>
        </w:tc>
        <w:tc>
          <w:tcPr>
            <w:tcW w:w="1163" w:type="dxa"/>
            <w:tcBorders>
              <w:left w:val="single" w:sz="6" w:space="0" w:color="000000"/>
            </w:tcBorders>
            <w:shd w:val="clear" w:color="auto" w:fill="auto"/>
            <w:vAlign w:val="bottom"/>
          </w:tcPr>
          <w:p w14:paraId="19081C27" w14:textId="7A14E4E5" w:rsidR="003D205E" w:rsidRPr="00853565" w:rsidRDefault="003D205E" w:rsidP="009A6DE4">
            <w:pPr>
              <w:snapToGrid w:val="0"/>
              <w:spacing w:before="16" w:line="140" w:lineRule="exact"/>
              <w:ind w:right="284"/>
              <w:jc w:val="right"/>
            </w:pPr>
            <w:r w:rsidRPr="00853565">
              <w:t>3,77</w:t>
            </w:r>
          </w:p>
        </w:tc>
        <w:tc>
          <w:tcPr>
            <w:tcW w:w="2662" w:type="dxa"/>
            <w:tcBorders>
              <w:left w:val="single" w:sz="6" w:space="0" w:color="000000"/>
            </w:tcBorders>
            <w:shd w:val="clear" w:color="auto" w:fill="auto"/>
            <w:vAlign w:val="bottom"/>
          </w:tcPr>
          <w:p w14:paraId="7B3F65B7" w14:textId="77777777" w:rsidR="003D205E" w:rsidRPr="00853565" w:rsidRDefault="003D205E">
            <w:pPr>
              <w:spacing w:before="16" w:line="140" w:lineRule="exact"/>
              <w:ind w:left="227"/>
            </w:pPr>
            <w:r w:rsidRPr="00853565">
              <w:rPr>
                <w:i/>
              </w:rPr>
              <w:t>Deposit</w:t>
            </w:r>
          </w:p>
        </w:tc>
      </w:tr>
      <w:tr w:rsidR="00853565" w:rsidRPr="00853565" w14:paraId="144F4F05" w14:textId="77777777" w:rsidTr="007D73F1">
        <w:trPr>
          <w:cantSplit/>
        </w:trPr>
        <w:tc>
          <w:tcPr>
            <w:tcW w:w="2609" w:type="dxa"/>
            <w:shd w:val="clear" w:color="auto" w:fill="auto"/>
            <w:vAlign w:val="bottom"/>
          </w:tcPr>
          <w:p w14:paraId="65721D1D" w14:textId="77777777" w:rsidR="003D205E" w:rsidRPr="00853565" w:rsidRDefault="003D205E">
            <w:pPr>
              <w:spacing w:before="16" w:line="140" w:lineRule="exact"/>
            </w:pPr>
            <w:r w:rsidRPr="00853565">
              <w:rPr>
                <w:b/>
                <w:bCs/>
              </w:rPr>
              <w:t>Страны БРИКС</w:t>
            </w:r>
          </w:p>
        </w:tc>
        <w:tc>
          <w:tcPr>
            <w:tcW w:w="1162" w:type="dxa"/>
            <w:tcBorders>
              <w:left w:val="single" w:sz="6" w:space="0" w:color="000000"/>
            </w:tcBorders>
            <w:shd w:val="clear" w:color="auto" w:fill="auto"/>
            <w:vAlign w:val="bottom"/>
          </w:tcPr>
          <w:p w14:paraId="65D3CD94" w14:textId="77777777" w:rsidR="003D205E" w:rsidRPr="00853565" w:rsidRDefault="003D205E" w:rsidP="00E00A52">
            <w:pPr>
              <w:snapToGrid w:val="0"/>
              <w:spacing w:before="16" w:line="140" w:lineRule="exact"/>
              <w:ind w:right="340"/>
              <w:jc w:val="right"/>
              <w:rPr>
                <w:bCs/>
              </w:rPr>
            </w:pPr>
          </w:p>
        </w:tc>
        <w:tc>
          <w:tcPr>
            <w:tcW w:w="1163" w:type="dxa"/>
            <w:tcBorders>
              <w:left w:val="single" w:sz="6" w:space="0" w:color="000000"/>
              <w:right w:val="single" w:sz="6" w:space="0" w:color="000000"/>
            </w:tcBorders>
            <w:vAlign w:val="bottom"/>
          </w:tcPr>
          <w:p w14:paraId="0AFCECF0" w14:textId="77777777" w:rsidR="003D205E" w:rsidRPr="00853565" w:rsidRDefault="003D205E" w:rsidP="009A6DE4">
            <w:pPr>
              <w:snapToGrid w:val="0"/>
              <w:spacing w:before="16" w:line="140" w:lineRule="exact"/>
              <w:ind w:right="284"/>
              <w:jc w:val="right"/>
            </w:pPr>
          </w:p>
        </w:tc>
        <w:tc>
          <w:tcPr>
            <w:tcW w:w="1163" w:type="dxa"/>
            <w:tcBorders>
              <w:left w:val="single" w:sz="6" w:space="0" w:color="000000"/>
            </w:tcBorders>
            <w:vAlign w:val="bottom"/>
          </w:tcPr>
          <w:p w14:paraId="241A72A7" w14:textId="77777777" w:rsidR="003D205E" w:rsidRPr="00853565" w:rsidRDefault="003D205E" w:rsidP="009A6DE4">
            <w:pPr>
              <w:snapToGrid w:val="0"/>
              <w:spacing w:before="16" w:line="140" w:lineRule="exact"/>
              <w:ind w:right="284"/>
              <w:jc w:val="right"/>
            </w:pPr>
          </w:p>
        </w:tc>
        <w:tc>
          <w:tcPr>
            <w:tcW w:w="1163" w:type="dxa"/>
            <w:tcBorders>
              <w:left w:val="single" w:sz="6" w:space="0" w:color="000000"/>
            </w:tcBorders>
            <w:shd w:val="clear" w:color="auto" w:fill="auto"/>
            <w:vAlign w:val="bottom"/>
          </w:tcPr>
          <w:p w14:paraId="0982A420" w14:textId="64682915" w:rsidR="003D205E" w:rsidRPr="00853565" w:rsidRDefault="003D205E" w:rsidP="009A6DE4">
            <w:pPr>
              <w:snapToGrid w:val="0"/>
              <w:spacing w:before="16" w:line="140" w:lineRule="exact"/>
              <w:ind w:right="284"/>
              <w:jc w:val="right"/>
            </w:pPr>
          </w:p>
        </w:tc>
        <w:tc>
          <w:tcPr>
            <w:tcW w:w="2662" w:type="dxa"/>
            <w:tcBorders>
              <w:left w:val="single" w:sz="6" w:space="0" w:color="000000"/>
            </w:tcBorders>
            <w:shd w:val="clear" w:color="auto" w:fill="auto"/>
            <w:vAlign w:val="bottom"/>
          </w:tcPr>
          <w:p w14:paraId="594056D0" w14:textId="77777777" w:rsidR="003D205E" w:rsidRPr="00853565" w:rsidRDefault="003D205E">
            <w:pPr>
              <w:pStyle w:val="15"/>
              <w:spacing w:before="16" w:line="140" w:lineRule="exact"/>
              <w:ind w:left="57"/>
            </w:pPr>
            <w:r w:rsidRPr="00853565">
              <w:rPr>
                <w:b/>
                <w:i/>
                <w:lang w:val="en"/>
              </w:rPr>
              <w:t>BRICS countries</w:t>
            </w:r>
          </w:p>
        </w:tc>
      </w:tr>
      <w:tr w:rsidR="00853565" w:rsidRPr="00853565" w14:paraId="1F3B30F0" w14:textId="77777777" w:rsidTr="007D73F1">
        <w:trPr>
          <w:cantSplit/>
        </w:trPr>
        <w:tc>
          <w:tcPr>
            <w:tcW w:w="2609" w:type="dxa"/>
            <w:shd w:val="clear" w:color="auto" w:fill="auto"/>
            <w:vAlign w:val="bottom"/>
          </w:tcPr>
          <w:p w14:paraId="4197240B" w14:textId="77777777" w:rsidR="003D205E" w:rsidRPr="00853565" w:rsidRDefault="003D205E">
            <w:pPr>
              <w:spacing w:before="16" w:line="140" w:lineRule="exact"/>
              <w:ind w:left="340"/>
            </w:pPr>
            <w:r w:rsidRPr="00853565">
              <w:t>из них:</w:t>
            </w:r>
          </w:p>
        </w:tc>
        <w:tc>
          <w:tcPr>
            <w:tcW w:w="1162" w:type="dxa"/>
            <w:tcBorders>
              <w:left w:val="single" w:sz="6" w:space="0" w:color="000000"/>
            </w:tcBorders>
            <w:shd w:val="clear" w:color="auto" w:fill="auto"/>
            <w:vAlign w:val="bottom"/>
          </w:tcPr>
          <w:p w14:paraId="5E4EA0CC" w14:textId="77777777" w:rsidR="003D205E" w:rsidRPr="00853565" w:rsidRDefault="003D205E" w:rsidP="00E00A52">
            <w:pPr>
              <w:snapToGrid w:val="0"/>
              <w:spacing w:before="16" w:line="140" w:lineRule="exact"/>
              <w:ind w:right="340"/>
              <w:jc w:val="right"/>
            </w:pPr>
          </w:p>
        </w:tc>
        <w:tc>
          <w:tcPr>
            <w:tcW w:w="1163" w:type="dxa"/>
            <w:tcBorders>
              <w:left w:val="single" w:sz="6" w:space="0" w:color="000000"/>
              <w:right w:val="single" w:sz="6" w:space="0" w:color="000000"/>
            </w:tcBorders>
            <w:vAlign w:val="bottom"/>
          </w:tcPr>
          <w:p w14:paraId="0332D8DC" w14:textId="77777777" w:rsidR="003D205E" w:rsidRPr="00853565" w:rsidRDefault="003D205E" w:rsidP="009A6DE4">
            <w:pPr>
              <w:snapToGrid w:val="0"/>
              <w:spacing w:before="16" w:line="140" w:lineRule="exact"/>
              <w:ind w:right="284"/>
              <w:jc w:val="right"/>
            </w:pPr>
          </w:p>
        </w:tc>
        <w:tc>
          <w:tcPr>
            <w:tcW w:w="1163" w:type="dxa"/>
            <w:tcBorders>
              <w:left w:val="single" w:sz="6" w:space="0" w:color="000000"/>
            </w:tcBorders>
            <w:vAlign w:val="bottom"/>
          </w:tcPr>
          <w:p w14:paraId="50B62D5D" w14:textId="77777777" w:rsidR="003D205E" w:rsidRPr="00853565" w:rsidRDefault="003D205E" w:rsidP="009A6DE4">
            <w:pPr>
              <w:snapToGrid w:val="0"/>
              <w:spacing w:before="16" w:line="140" w:lineRule="exact"/>
              <w:ind w:right="284"/>
              <w:jc w:val="right"/>
            </w:pPr>
          </w:p>
        </w:tc>
        <w:tc>
          <w:tcPr>
            <w:tcW w:w="1163" w:type="dxa"/>
            <w:tcBorders>
              <w:left w:val="single" w:sz="6" w:space="0" w:color="000000"/>
            </w:tcBorders>
            <w:shd w:val="clear" w:color="auto" w:fill="auto"/>
            <w:vAlign w:val="bottom"/>
          </w:tcPr>
          <w:p w14:paraId="097B940B" w14:textId="25AD44BD" w:rsidR="003D205E" w:rsidRPr="00853565" w:rsidRDefault="003D205E" w:rsidP="009A6DE4">
            <w:pPr>
              <w:snapToGrid w:val="0"/>
              <w:spacing w:before="16" w:line="140" w:lineRule="exact"/>
              <w:ind w:right="284"/>
              <w:jc w:val="right"/>
            </w:pPr>
          </w:p>
        </w:tc>
        <w:tc>
          <w:tcPr>
            <w:tcW w:w="2662" w:type="dxa"/>
            <w:tcBorders>
              <w:left w:val="single" w:sz="6" w:space="0" w:color="000000"/>
            </w:tcBorders>
            <w:shd w:val="clear" w:color="auto" w:fill="auto"/>
            <w:vAlign w:val="bottom"/>
          </w:tcPr>
          <w:p w14:paraId="2C67A53F" w14:textId="77777777" w:rsidR="003D205E" w:rsidRPr="00853565" w:rsidRDefault="003D205E">
            <w:pPr>
              <w:spacing w:before="16" w:line="140" w:lineRule="exact"/>
              <w:ind w:left="340"/>
            </w:pPr>
            <w:r w:rsidRPr="00853565">
              <w:rPr>
                <w:i/>
              </w:rPr>
              <w:t>of which:</w:t>
            </w:r>
          </w:p>
        </w:tc>
      </w:tr>
      <w:tr w:rsidR="00853565" w:rsidRPr="00853565" w14:paraId="1F6EF47B" w14:textId="77777777" w:rsidTr="007D73F1">
        <w:trPr>
          <w:cantSplit/>
        </w:trPr>
        <w:tc>
          <w:tcPr>
            <w:tcW w:w="2609" w:type="dxa"/>
            <w:shd w:val="clear" w:color="auto" w:fill="auto"/>
            <w:vAlign w:val="bottom"/>
          </w:tcPr>
          <w:p w14:paraId="3CD132DE" w14:textId="77777777" w:rsidR="003D205E" w:rsidRPr="00853565" w:rsidRDefault="003D205E" w:rsidP="005C4C0D">
            <w:pPr>
              <w:spacing w:before="16" w:line="140" w:lineRule="exact"/>
              <w:ind w:left="113"/>
            </w:pPr>
            <w:r w:rsidRPr="00853565">
              <w:t>Бразилия</w:t>
            </w:r>
          </w:p>
        </w:tc>
        <w:tc>
          <w:tcPr>
            <w:tcW w:w="1162" w:type="dxa"/>
            <w:tcBorders>
              <w:left w:val="single" w:sz="6" w:space="0" w:color="000000"/>
            </w:tcBorders>
            <w:shd w:val="clear" w:color="auto" w:fill="auto"/>
            <w:vAlign w:val="bottom"/>
          </w:tcPr>
          <w:p w14:paraId="409933A8" w14:textId="77777777" w:rsidR="003D205E" w:rsidRPr="00853565" w:rsidRDefault="003D205E" w:rsidP="00E00A52">
            <w:pPr>
              <w:snapToGrid w:val="0"/>
              <w:spacing w:before="16" w:line="140" w:lineRule="exact"/>
              <w:ind w:right="340"/>
              <w:jc w:val="right"/>
              <w:rPr>
                <w:lang w:val="en-US"/>
              </w:rPr>
            </w:pPr>
          </w:p>
        </w:tc>
        <w:tc>
          <w:tcPr>
            <w:tcW w:w="1163" w:type="dxa"/>
            <w:tcBorders>
              <w:left w:val="single" w:sz="6" w:space="0" w:color="000000"/>
              <w:right w:val="single" w:sz="6" w:space="0" w:color="000000"/>
            </w:tcBorders>
            <w:vAlign w:val="bottom"/>
          </w:tcPr>
          <w:p w14:paraId="5EA7C06B" w14:textId="77777777" w:rsidR="003D205E" w:rsidRPr="00853565" w:rsidRDefault="003D205E" w:rsidP="009A6DE4">
            <w:pPr>
              <w:snapToGrid w:val="0"/>
              <w:spacing w:before="16" w:line="140" w:lineRule="exact"/>
              <w:ind w:right="284"/>
              <w:jc w:val="right"/>
              <w:rPr>
                <w:lang w:val="en-US"/>
              </w:rPr>
            </w:pPr>
          </w:p>
        </w:tc>
        <w:tc>
          <w:tcPr>
            <w:tcW w:w="1163" w:type="dxa"/>
            <w:tcBorders>
              <w:left w:val="single" w:sz="6" w:space="0" w:color="000000"/>
            </w:tcBorders>
            <w:vAlign w:val="bottom"/>
          </w:tcPr>
          <w:p w14:paraId="648DBFEE" w14:textId="77777777" w:rsidR="003D205E" w:rsidRPr="00853565" w:rsidRDefault="003D205E" w:rsidP="009A6DE4">
            <w:pPr>
              <w:snapToGrid w:val="0"/>
              <w:spacing w:before="16" w:line="140" w:lineRule="exact"/>
              <w:ind w:right="284"/>
              <w:jc w:val="right"/>
              <w:rPr>
                <w:lang w:val="en-US"/>
              </w:rPr>
            </w:pPr>
          </w:p>
        </w:tc>
        <w:tc>
          <w:tcPr>
            <w:tcW w:w="1163" w:type="dxa"/>
            <w:tcBorders>
              <w:left w:val="single" w:sz="6" w:space="0" w:color="000000"/>
            </w:tcBorders>
            <w:shd w:val="clear" w:color="auto" w:fill="auto"/>
            <w:vAlign w:val="bottom"/>
          </w:tcPr>
          <w:p w14:paraId="505F9909" w14:textId="77F72087" w:rsidR="003D205E" w:rsidRPr="00853565" w:rsidRDefault="003D205E" w:rsidP="009A6DE4">
            <w:pPr>
              <w:snapToGrid w:val="0"/>
              <w:spacing w:before="16" w:line="140" w:lineRule="exact"/>
              <w:ind w:right="284"/>
              <w:jc w:val="right"/>
              <w:rPr>
                <w:lang w:val="en-US"/>
              </w:rPr>
            </w:pPr>
          </w:p>
        </w:tc>
        <w:tc>
          <w:tcPr>
            <w:tcW w:w="2662" w:type="dxa"/>
            <w:tcBorders>
              <w:left w:val="single" w:sz="6" w:space="0" w:color="000000"/>
            </w:tcBorders>
            <w:shd w:val="clear" w:color="auto" w:fill="auto"/>
            <w:vAlign w:val="bottom"/>
          </w:tcPr>
          <w:p w14:paraId="5D18E751" w14:textId="77777777" w:rsidR="003D205E" w:rsidRPr="00853565" w:rsidRDefault="003D205E" w:rsidP="005C4C0D">
            <w:pPr>
              <w:spacing w:before="16" w:line="140" w:lineRule="exact"/>
              <w:ind w:left="170"/>
            </w:pPr>
            <w:r w:rsidRPr="00853565">
              <w:rPr>
                <w:i/>
              </w:rPr>
              <w:t>Brazil</w:t>
            </w:r>
          </w:p>
        </w:tc>
      </w:tr>
      <w:tr w:rsidR="00853565" w:rsidRPr="00853565" w14:paraId="78B15172" w14:textId="77777777" w:rsidTr="007D73F1">
        <w:trPr>
          <w:cantSplit/>
        </w:trPr>
        <w:tc>
          <w:tcPr>
            <w:tcW w:w="2609" w:type="dxa"/>
            <w:shd w:val="clear" w:color="auto" w:fill="auto"/>
            <w:vAlign w:val="bottom"/>
          </w:tcPr>
          <w:p w14:paraId="7EA5D54B" w14:textId="77777777" w:rsidR="003D205E" w:rsidRPr="00853565" w:rsidRDefault="003D205E" w:rsidP="005C4C0D">
            <w:pPr>
              <w:spacing w:before="16" w:line="140" w:lineRule="exact"/>
              <w:ind w:left="284"/>
            </w:pPr>
            <w:r w:rsidRPr="00853565">
              <w:t>кредит</w:t>
            </w:r>
          </w:p>
        </w:tc>
        <w:tc>
          <w:tcPr>
            <w:tcW w:w="1162" w:type="dxa"/>
            <w:tcBorders>
              <w:left w:val="single" w:sz="6" w:space="0" w:color="000000"/>
            </w:tcBorders>
            <w:shd w:val="clear" w:color="auto" w:fill="auto"/>
            <w:vAlign w:val="bottom"/>
          </w:tcPr>
          <w:p w14:paraId="3AF48A71" w14:textId="64ED9B59" w:rsidR="003D205E" w:rsidRPr="00853565" w:rsidRDefault="003D205E" w:rsidP="00E00A52">
            <w:pPr>
              <w:spacing w:before="16" w:line="140" w:lineRule="exact"/>
              <w:ind w:right="340"/>
              <w:jc w:val="right"/>
            </w:pPr>
            <w:r w:rsidRPr="00853565">
              <w:rPr>
                <w:lang w:val="en-US"/>
              </w:rPr>
              <w:t>39,99</w:t>
            </w:r>
          </w:p>
        </w:tc>
        <w:tc>
          <w:tcPr>
            <w:tcW w:w="1163" w:type="dxa"/>
            <w:tcBorders>
              <w:left w:val="single" w:sz="6" w:space="0" w:color="000000"/>
              <w:right w:val="single" w:sz="6" w:space="0" w:color="000000"/>
            </w:tcBorders>
            <w:vAlign w:val="bottom"/>
          </w:tcPr>
          <w:p w14:paraId="4D38FD21" w14:textId="2A40B848" w:rsidR="003D205E" w:rsidRPr="00853565" w:rsidRDefault="003D205E" w:rsidP="009A6DE4">
            <w:pPr>
              <w:spacing w:before="16" w:line="140" w:lineRule="exact"/>
              <w:ind w:right="284"/>
              <w:jc w:val="right"/>
            </w:pPr>
            <w:r w:rsidRPr="00853565">
              <w:t>39,08</w:t>
            </w:r>
          </w:p>
        </w:tc>
        <w:tc>
          <w:tcPr>
            <w:tcW w:w="1163" w:type="dxa"/>
            <w:tcBorders>
              <w:left w:val="single" w:sz="6" w:space="0" w:color="000000"/>
            </w:tcBorders>
            <w:vAlign w:val="bottom"/>
          </w:tcPr>
          <w:p w14:paraId="1E53C83C" w14:textId="2EA9F995" w:rsidR="003D205E" w:rsidRPr="00853565" w:rsidRDefault="003D205E" w:rsidP="009A6DE4">
            <w:pPr>
              <w:spacing w:before="16" w:line="140" w:lineRule="exact"/>
              <w:ind w:right="284"/>
              <w:jc w:val="right"/>
            </w:pPr>
            <w:r w:rsidRPr="00853565">
              <w:t>37,48</w:t>
            </w:r>
          </w:p>
        </w:tc>
        <w:tc>
          <w:tcPr>
            <w:tcW w:w="1163" w:type="dxa"/>
            <w:tcBorders>
              <w:left w:val="single" w:sz="6" w:space="0" w:color="000000"/>
            </w:tcBorders>
            <w:shd w:val="clear" w:color="auto" w:fill="auto"/>
            <w:vAlign w:val="bottom"/>
          </w:tcPr>
          <w:p w14:paraId="526FF5FA" w14:textId="49D88E10" w:rsidR="003D205E" w:rsidRPr="00853565" w:rsidRDefault="003D205E" w:rsidP="009A6DE4">
            <w:pPr>
              <w:spacing w:before="16" w:line="140" w:lineRule="exact"/>
              <w:ind w:right="284"/>
              <w:jc w:val="right"/>
            </w:pPr>
            <w:r w:rsidRPr="00853565">
              <w:t>29,04</w:t>
            </w:r>
          </w:p>
        </w:tc>
        <w:tc>
          <w:tcPr>
            <w:tcW w:w="2662" w:type="dxa"/>
            <w:tcBorders>
              <w:left w:val="single" w:sz="6" w:space="0" w:color="000000"/>
            </w:tcBorders>
            <w:shd w:val="clear" w:color="auto" w:fill="auto"/>
            <w:vAlign w:val="bottom"/>
          </w:tcPr>
          <w:p w14:paraId="13E95011" w14:textId="77777777" w:rsidR="003D205E" w:rsidRPr="00853565" w:rsidRDefault="003D205E">
            <w:pPr>
              <w:spacing w:before="16" w:line="140" w:lineRule="exact"/>
              <w:ind w:left="227"/>
            </w:pPr>
            <w:r w:rsidRPr="00853565">
              <w:rPr>
                <w:i/>
              </w:rPr>
              <w:t>Credit</w:t>
            </w:r>
          </w:p>
        </w:tc>
      </w:tr>
      <w:tr w:rsidR="00853565" w:rsidRPr="00853565" w14:paraId="284A533E" w14:textId="77777777" w:rsidTr="007D73F1">
        <w:trPr>
          <w:cantSplit/>
        </w:trPr>
        <w:tc>
          <w:tcPr>
            <w:tcW w:w="2609" w:type="dxa"/>
            <w:shd w:val="clear" w:color="auto" w:fill="auto"/>
            <w:vAlign w:val="bottom"/>
          </w:tcPr>
          <w:p w14:paraId="458E883C" w14:textId="77777777" w:rsidR="003D205E" w:rsidRPr="00853565" w:rsidRDefault="003D205E" w:rsidP="005C4C0D">
            <w:pPr>
              <w:spacing w:before="16" w:line="140" w:lineRule="exact"/>
              <w:ind w:left="284"/>
            </w:pPr>
            <w:r w:rsidRPr="00853565">
              <w:t>депозит</w:t>
            </w:r>
          </w:p>
        </w:tc>
        <w:tc>
          <w:tcPr>
            <w:tcW w:w="1162" w:type="dxa"/>
            <w:tcBorders>
              <w:left w:val="single" w:sz="6" w:space="0" w:color="000000"/>
            </w:tcBorders>
            <w:shd w:val="clear" w:color="auto" w:fill="auto"/>
            <w:vAlign w:val="bottom"/>
          </w:tcPr>
          <w:p w14:paraId="080D4F86" w14:textId="0188321A" w:rsidR="003D205E" w:rsidRPr="00853565" w:rsidRDefault="003D205E" w:rsidP="00E00A52">
            <w:pPr>
              <w:spacing w:before="16" w:line="140" w:lineRule="exact"/>
              <w:ind w:right="340"/>
              <w:jc w:val="right"/>
            </w:pPr>
            <w:r w:rsidRPr="00853565">
              <w:rPr>
                <w:lang w:val="en-US"/>
              </w:rPr>
              <w:t>8,87</w:t>
            </w:r>
          </w:p>
        </w:tc>
        <w:tc>
          <w:tcPr>
            <w:tcW w:w="1163" w:type="dxa"/>
            <w:tcBorders>
              <w:left w:val="single" w:sz="6" w:space="0" w:color="000000"/>
              <w:right w:val="single" w:sz="6" w:space="0" w:color="000000"/>
            </w:tcBorders>
            <w:vAlign w:val="bottom"/>
          </w:tcPr>
          <w:p w14:paraId="11772D03" w14:textId="75786B37" w:rsidR="003D205E" w:rsidRPr="00853565" w:rsidRDefault="003D205E" w:rsidP="009A6DE4">
            <w:pPr>
              <w:spacing w:before="16" w:line="140" w:lineRule="exact"/>
              <w:ind w:right="284"/>
              <w:jc w:val="right"/>
            </w:pPr>
            <w:r w:rsidRPr="00853565">
              <w:t>6,87</w:t>
            </w:r>
          </w:p>
        </w:tc>
        <w:tc>
          <w:tcPr>
            <w:tcW w:w="1163" w:type="dxa"/>
            <w:tcBorders>
              <w:left w:val="single" w:sz="6" w:space="0" w:color="000000"/>
            </w:tcBorders>
            <w:vAlign w:val="bottom"/>
          </w:tcPr>
          <w:p w14:paraId="24068842" w14:textId="0F56D396" w:rsidR="003D205E" w:rsidRPr="00853565" w:rsidRDefault="003D205E" w:rsidP="009A6DE4">
            <w:pPr>
              <w:spacing w:before="16" w:line="140" w:lineRule="exact"/>
              <w:ind w:right="284"/>
              <w:jc w:val="right"/>
            </w:pPr>
            <w:r w:rsidRPr="00853565">
              <w:t>5,43</w:t>
            </w:r>
          </w:p>
        </w:tc>
        <w:tc>
          <w:tcPr>
            <w:tcW w:w="1163" w:type="dxa"/>
            <w:tcBorders>
              <w:left w:val="single" w:sz="6" w:space="0" w:color="000000"/>
            </w:tcBorders>
            <w:shd w:val="clear" w:color="auto" w:fill="auto"/>
            <w:vAlign w:val="bottom"/>
          </w:tcPr>
          <w:p w14:paraId="01B08679" w14:textId="10FFE77A" w:rsidR="003D205E" w:rsidRPr="00853565" w:rsidRDefault="003D205E" w:rsidP="009A6DE4">
            <w:pPr>
              <w:spacing w:before="16" w:line="140" w:lineRule="exact"/>
              <w:ind w:right="284"/>
              <w:jc w:val="right"/>
            </w:pPr>
            <w:r w:rsidRPr="00853565">
              <w:t>2,20</w:t>
            </w:r>
          </w:p>
        </w:tc>
        <w:tc>
          <w:tcPr>
            <w:tcW w:w="2662" w:type="dxa"/>
            <w:tcBorders>
              <w:left w:val="single" w:sz="6" w:space="0" w:color="000000"/>
            </w:tcBorders>
            <w:shd w:val="clear" w:color="auto" w:fill="auto"/>
            <w:vAlign w:val="bottom"/>
          </w:tcPr>
          <w:p w14:paraId="12D24915" w14:textId="77777777" w:rsidR="003D205E" w:rsidRPr="00853565" w:rsidRDefault="003D205E">
            <w:pPr>
              <w:spacing w:before="16" w:line="140" w:lineRule="exact"/>
              <w:ind w:left="227"/>
            </w:pPr>
            <w:r w:rsidRPr="00853565">
              <w:rPr>
                <w:i/>
              </w:rPr>
              <w:t>Deposit</w:t>
            </w:r>
          </w:p>
        </w:tc>
      </w:tr>
      <w:tr w:rsidR="00853565" w:rsidRPr="00853565" w14:paraId="77B348C5" w14:textId="77777777" w:rsidTr="007D73F1">
        <w:trPr>
          <w:cantSplit/>
        </w:trPr>
        <w:tc>
          <w:tcPr>
            <w:tcW w:w="2609" w:type="dxa"/>
            <w:shd w:val="clear" w:color="auto" w:fill="auto"/>
            <w:vAlign w:val="bottom"/>
          </w:tcPr>
          <w:p w14:paraId="4668363C" w14:textId="77777777" w:rsidR="003D205E" w:rsidRPr="00853565" w:rsidRDefault="003D205E" w:rsidP="005C4C0D">
            <w:pPr>
              <w:spacing w:before="16" w:line="140" w:lineRule="exact"/>
              <w:ind w:left="113"/>
            </w:pPr>
            <w:r w:rsidRPr="00853565">
              <w:t>Индия</w:t>
            </w:r>
          </w:p>
        </w:tc>
        <w:tc>
          <w:tcPr>
            <w:tcW w:w="1162" w:type="dxa"/>
            <w:tcBorders>
              <w:left w:val="single" w:sz="6" w:space="0" w:color="000000"/>
            </w:tcBorders>
            <w:shd w:val="clear" w:color="auto" w:fill="auto"/>
            <w:vAlign w:val="bottom"/>
          </w:tcPr>
          <w:p w14:paraId="26F564EE" w14:textId="77777777" w:rsidR="003D205E" w:rsidRPr="00853565" w:rsidRDefault="003D205E" w:rsidP="00E00A52">
            <w:pPr>
              <w:snapToGrid w:val="0"/>
              <w:spacing w:before="16" w:line="140" w:lineRule="exact"/>
              <w:ind w:right="340"/>
              <w:jc w:val="right"/>
              <w:rPr>
                <w:lang w:val="en-US"/>
              </w:rPr>
            </w:pPr>
          </w:p>
        </w:tc>
        <w:tc>
          <w:tcPr>
            <w:tcW w:w="1163" w:type="dxa"/>
            <w:tcBorders>
              <w:left w:val="single" w:sz="6" w:space="0" w:color="000000"/>
              <w:right w:val="single" w:sz="6" w:space="0" w:color="000000"/>
            </w:tcBorders>
            <w:vAlign w:val="bottom"/>
          </w:tcPr>
          <w:p w14:paraId="6533BE09" w14:textId="77777777" w:rsidR="003D205E" w:rsidRPr="00853565" w:rsidRDefault="003D205E" w:rsidP="009A6DE4">
            <w:pPr>
              <w:snapToGrid w:val="0"/>
              <w:spacing w:before="16" w:line="140" w:lineRule="exact"/>
              <w:ind w:right="284"/>
              <w:jc w:val="right"/>
              <w:rPr>
                <w:lang w:val="en-US"/>
              </w:rPr>
            </w:pPr>
          </w:p>
        </w:tc>
        <w:tc>
          <w:tcPr>
            <w:tcW w:w="1163" w:type="dxa"/>
            <w:tcBorders>
              <w:left w:val="single" w:sz="6" w:space="0" w:color="000000"/>
            </w:tcBorders>
            <w:vAlign w:val="bottom"/>
          </w:tcPr>
          <w:p w14:paraId="0D0E58F5" w14:textId="77777777" w:rsidR="003D205E" w:rsidRPr="00853565" w:rsidRDefault="003D205E" w:rsidP="009A6DE4">
            <w:pPr>
              <w:snapToGrid w:val="0"/>
              <w:spacing w:before="16" w:line="140" w:lineRule="exact"/>
              <w:ind w:right="284"/>
              <w:jc w:val="right"/>
              <w:rPr>
                <w:lang w:val="en-US"/>
              </w:rPr>
            </w:pPr>
          </w:p>
        </w:tc>
        <w:tc>
          <w:tcPr>
            <w:tcW w:w="1163" w:type="dxa"/>
            <w:tcBorders>
              <w:left w:val="single" w:sz="6" w:space="0" w:color="000000"/>
            </w:tcBorders>
            <w:shd w:val="clear" w:color="auto" w:fill="auto"/>
            <w:vAlign w:val="bottom"/>
          </w:tcPr>
          <w:p w14:paraId="2F2DBCBA" w14:textId="29A62059" w:rsidR="003D205E" w:rsidRPr="00853565" w:rsidRDefault="003D205E" w:rsidP="009A6DE4">
            <w:pPr>
              <w:snapToGrid w:val="0"/>
              <w:spacing w:before="16" w:line="140" w:lineRule="exact"/>
              <w:ind w:right="284"/>
              <w:jc w:val="right"/>
              <w:rPr>
                <w:lang w:val="en-US"/>
              </w:rPr>
            </w:pPr>
          </w:p>
        </w:tc>
        <w:tc>
          <w:tcPr>
            <w:tcW w:w="2662" w:type="dxa"/>
            <w:tcBorders>
              <w:left w:val="single" w:sz="6" w:space="0" w:color="000000"/>
            </w:tcBorders>
            <w:shd w:val="clear" w:color="auto" w:fill="auto"/>
            <w:vAlign w:val="bottom"/>
          </w:tcPr>
          <w:p w14:paraId="38D2527D" w14:textId="77777777" w:rsidR="003D205E" w:rsidRPr="00853565" w:rsidRDefault="003D205E" w:rsidP="005C4C0D">
            <w:pPr>
              <w:spacing w:before="16" w:line="140" w:lineRule="exact"/>
              <w:ind w:left="170"/>
            </w:pPr>
            <w:r w:rsidRPr="00853565">
              <w:rPr>
                <w:i/>
              </w:rPr>
              <w:t>India</w:t>
            </w:r>
          </w:p>
        </w:tc>
      </w:tr>
      <w:tr w:rsidR="00853565" w:rsidRPr="00853565" w14:paraId="6EC0086D" w14:textId="77777777" w:rsidTr="007D73F1">
        <w:trPr>
          <w:cantSplit/>
        </w:trPr>
        <w:tc>
          <w:tcPr>
            <w:tcW w:w="2609" w:type="dxa"/>
            <w:shd w:val="clear" w:color="auto" w:fill="auto"/>
            <w:vAlign w:val="bottom"/>
          </w:tcPr>
          <w:p w14:paraId="33FB92B8" w14:textId="77777777" w:rsidR="003D205E" w:rsidRPr="00853565" w:rsidRDefault="003D205E" w:rsidP="005C4C0D">
            <w:pPr>
              <w:spacing w:before="16" w:line="140" w:lineRule="exact"/>
              <w:ind w:left="284"/>
            </w:pPr>
            <w:r w:rsidRPr="00853565">
              <w:t>кредит</w:t>
            </w:r>
          </w:p>
        </w:tc>
        <w:tc>
          <w:tcPr>
            <w:tcW w:w="1162" w:type="dxa"/>
            <w:tcBorders>
              <w:left w:val="single" w:sz="6" w:space="0" w:color="000000"/>
            </w:tcBorders>
            <w:shd w:val="clear" w:color="auto" w:fill="auto"/>
            <w:vAlign w:val="bottom"/>
          </w:tcPr>
          <w:p w14:paraId="55387F13" w14:textId="31E60696" w:rsidR="003D205E" w:rsidRPr="00853565" w:rsidRDefault="003D205E" w:rsidP="00E00A52">
            <w:pPr>
              <w:spacing w:before="16" w:line="140" w:lineRule="exact"/>
              <w:ind w:right="340"/>
              <w:jc w:val="right"/>
            </w:pPr>
            <w:r w:rsidRPr="00853565">
              <w:rPr>
                <w:lang w:val="en-US"/>
              </w:rPr>
              <w:t>8,33</w:t>
            </w:r>
          </w:p>
        </w:tc>
        <w:tc>
          <w:tcPr>
            <w:tcW w:w="1163" w:type="dxa"/>
            <w:tcBorders>
              <w:left w:val="single" w:sz="6" w:space="0" w:color="000000"/>
              <w:right w:val="single" w:sz="6" w:space="0" w:color="000000"/>
            </w:tcBorders>
            <w:vAlign w:val="bottom"/>
          </w:tcPr>
          <w:p w14:paraId="50F2DB64" w14:textId="3010C14F" w:rsidR="003D205E" w:rsidRPr="00853565" w:rsidRDefault="003D205E" w:rsidP="009A6DE4">
            <w:pPr>
              <w:spacing w:before="16" w:line="140" w:lineRule="exact"/>
              <w:ind w:right="284"/>
              <w:jc w:val="right"/>
            </w:pPr>
            <w:r w:rsidRPr="00853565">
              <w:t>9,45</w:t>
            </w:r>
          </w:p>
        </w:tc>
        <w:tc>
          <w:tcPr>
            <w:tcW w:w="1163" w:type="dxa"/>
            <w:tcBorders>
              <w:left w:val="single" w:sz="6" w:space="0" w:color="000000"/>
            </w:tcBorders>
            <w:vAlign w:val="bottom"/>
          </w:tcPr>
          <w:p w14:paraId="0FD75F7A" w14:textId="37B5BA9E" w:rsidR="003D205E" w:rsidRPr="00853565" w:rsidRDefault="003D205E" w:rsidP="009A6DE4">
            <w:pPr>
              <w:spacing w:before="16" w:line="140" w:lineRule="exact"/>
              <w:ind w:right="284"/>
              <w:jc w:val="right"/>
            </w:pPr>
            <w:r w:rsidRPr="00853565">
              <w:t>9,47</w:t>
            </w:r>
          </w:p>
        </w:tc>
        <w:tc>
          <w:tcPr>
            <w:tcW w:w="1163" w:type="dxa"/>
            <w:tcBorders>
              <w:left w:val="single" w:sz="6" w:space="0" w:color="000000"/>
            </w:tcBorders>
            <w:shd w:val="clear" w:color="auto" w:fill="auto"/>
            <w:vAlign w:val="bottom"/>
          </w:tcPr>
          <w:p w14:paraId="736FDAC2" w14:textId="51C505C1" w:rsidR="003D205E" w:rsidRPr="00853565" w:rsidRDefault="003D205E" w:rsidP="009A6DE4">
            <w:pPr>
              <w:spacing w:before="16" w:line="140" w:lineRule="exact"/>
              <w:ind w:right="284"/>
              <w:jc w:val="right"/>
            </w:pPr>
            <w:r w:rsidRPr="00853565">
              <w:t>9,15</w:t>
            </w:r>
          </w:p>
        </w:tc>
        <w:tc>
          <w:tcPr>
            <w:tcW w:w="2662" w:type="dxa"/>
            <w:tcBorders>
              <w:left w:val="single" w:sz="6" w:space="0" w:color="000000"/>
            </w:tcBorders>
            <w:shd w:val="clear" w:color="auto" w:fill="auto"/>
            <w:vAlign w:val="bottom"/>
          </w:tcPr>
          <w:p w14:paraId="66EEB5C4" w14:textId="77777777" w:rsidR="003D205E" w:rsidRPr="00853565" w:rsidRDefault="003D205E">
            <w:pPr>
              <w:spacing w:before="16" w:line="140" w:lineRule="exact"/>
              <w:ind w:left="227"/>
            </w:pPr>
            <w:r w:rsidRPr="00853565">
              <w:rPr>
                <w:i/>
              </w:rPr>
              <w:t>Credit</w:t>
            </w:r>
          </w:p>
        </w:tc>
      </w:tr>
      <w:tr w:rsidR="00853565" w:rsidRPr="00853565" w14:paraId="6C28B4CD" w14:textId="77777777" w:rsidTr="007D73F1">
        <w:trPr>
          <w:cantSplit/>
        </w:trPr>
        <w:tc>
          <w:tcPr>
            <w:tcW w:w="2609" w:type="dxa"/>
            <w:shd w:val="clear" w:color="auto" w:fill="auto"/>
            <w:vAlign w:val="bottom"/>
          </w:tcPr>
          <w:p w14:paraId="581030D6" w14:textId="77777777" w:rsidR="003D205E" w:rsidRPr="00853565" w:rsidRDefault="003D205E" w:rsidP="005C4C0D">
            <w:pPr>
              <w:spacing w:before="16" w:line="140" w:lineRule="exact"/>
              <w:ind w:left="284"/>
            </w:pPr>
            <w:r w:rsidRPr="00853565">
              <w:t>депозит</w:t>
            </w:r>
          </w:p>
        </w:tc>
        <w:tc>
          <w:tcPr>
            <w:tcW w:w="1162" w:type="dxa"/>
            <w:tcBorders>
              <w:left w:val="single" w:sz="6" w:space="0" w:color="000000"/>
            </w:tcBorders>
            <w:shd w:val="clear" w:color="auto" w:fill="auto"/>
            <w:vAlign w:val="bottom"/>
          </w:tcPr>
          <w:p w14:paraId="002E69AC" w14:textId="1336DB33" w:rsidR="003D205E" w:rsidRPr="00853565" w:rsidRDefault="003D205E" w:rsidP="00E00A52">
            <w:pPr>
              <w:spacing w:before="16" w:line="140" w:lineRule="exact"/>
              <w:ind w:right="340"/>
              <w:jc w:val="right"/>
            </w:pPr>
            <w:r w:rsidRPr="00853565">
              <w:rPr>
                <w:rFonts w:eastAsia="Arial"/>
                <w:lang w:val="en-US"/>
              </w:rPr>
              <w:t>…</w:t>
            </w:r>
          </w:p>
        </w:tc>
        <w:tc>
          <w:tcPr>
            <w:tcW w:w="1163" w:type="dxa"/>
            <w:tcBorders>
              <w:left w:val="single" w:sz="6" w:space="0" w:color="000000"/>
              <w:right w:val="single" w:sz="6" w:space="0" w:color="000000"/>
            </w:tcBorders>
            <w:vAlign w:val="bottom"/>
          </w:tcPr>
          <w:p w14:paraId="60D14AF2" w14:textId="722AB88F" w:rsidR="003D205E" w:rsidRPr="00853565" w:rsidRDefault="003D205E" w:rsidP="009A6DE4">
            <w:pPr>
              <w:spacing w:before="16" w:line="140" w:lineRule="exact"/>
              <w:ind w:right="284"/>
              <w:jc w:val="right"/>
            </w:pPr>
            <w:r w:rsidRPr="00853565">
              <w:t>…</w:t>
            </w:r>
          </w:p>
        </w:tc>
        <w:tc>
          <w:tcPr>
            <w:tcW w:w="1163" w:type="dxa"/>
            <w:tcBorders>
              <w:left w:val="single" w:sz="6" w:space="0" w:color="000000"/>
            </w:tcBorders>
            <w:vAlign w:val="bottom"/>
          </w:tcPr>
          <w:p w14:paraId="5834FE07" w14:textId="0431E733" w:rsidR="003D205E" w:rsidRPr="00853565" w:rsidRDefault="003D205E" w:rsidP="009A6DE4">
            <w:pPr>
              <w:spacing w:before="16" w:line="140" w:lineRule="exact"/>
              <w:ind w:right="284"/>
              <w:jc w:val="right"/>
            </w:pPr>
            <w:r w:rsidRPr="00853565">
              <w:t>…</w:t>
            </w:r>
          </w:p>
        </w:tc>
        <w:tc>
          <w:tcPr>
            <w:tcW w:w="1163" w:type="dxa"/>
            <w:tcBorders>
              <w:left w:val="single" w:sz="6" w:space="0" w:color="000000"/>
            </w:tcBorders>
            <w:shd w:val="clear" w:color="auto" w:fill="auto"/>
            <w:vAlign w:val="bottom"/>
          </w:tcPr>
          <w:p w14:paraId="0F989C7E" w14:textId="097F3239" w:rsidR="003D205E" w:rsidRPr="00853565" w:rsidRDefault="003D205E" w:rsidP="009A6DE4">
            <w:pPr>
              <w:spacing w:before="16" w:line="140" w:lineRule="exact"/>
              <w:ind w:right="284"/>
              <w:jc w:val="right"/>
            </w:pPr>
            <w:r w:rsidRPr="00853565">
              <w:t>…</w:t>
            </w:r>
          </w:p>
        </w:tc>
        <w:tc>
          <w:tcPr>
            <w:tcW w:w="2662" w:type="dxa"/>
            <w:tcBorders>
              <w:left w:val="single" w:sz="6" w:space="0" w:color="000000"/>
            </w:tcBorders>
            <w:shd w:val="clear" w:color="auto" w:fill="auto"/>
            <w:vAlign w:val="bottom"/>
          </w:tcPr>
          <w:p w14:paraId="026B5F03" w14:textId="77777777" w:rsidR="003D205E" w:rsidRPr="00853565" w:rsidRDefault="003D205E">
            <w:pPr>
              <w:spacing w:before="16" w:line="140" w:lineRule="exact"/>
              <w:ind w:left="227"/>
            </w:pPr>
            <w:r w:rsidRPr="00853565">
              <w:rPr>
                <w:i/>
              </w:rPr>
              <w:t>Deposit</w:t>
            </w:r>
          </w:p>
        </w:tc>
      </w:tr>
      <w:tr w:rsidR="00853565" w:rsidRPr="00853565" w14:paraId="63F55E30" w14:textId="77777777" w:rsidTr="007D73F1">
        <w:trPr>
          <w:cantSplit/>
        </w:trPr>
        <w:tc>
          <w:tcPr>
            <w:tcW w:w="2609" w:type="dxa"/>
            <w:shd w:val="clear" w:color="auto" w:fill="auto"/>
            <w:vAlign w:val="bottom"/>
          </w:tcPr>
          <w:p w14:paraId="70AD1DF3" w14:textId="77777777" w:rsidR="003D205E" w:rsidRPr="00853565" w:rsidRDefault="003D205E" w:rsidP="005C4C0D">
            <w:pPr>
              <w:spacing w:before="16" w:line="140" w:lineRule="exact"/>
              <w:ind w:left="113"/>
            </w:pPr>
            <w:r w:rsidRPr="00853565">
              <w:t>Китай</w:t>
            </w:r>
            <w:r w:rsidRPr="00853565">
              <w:rPr>
                <w:vertAlign w:val="superscript"/>
              </w:rPr>
              <w:t>2)</w:t>
            </w:r>
          </w:p>
        </w:tc>
        <w:tc>
          <w:tcPr>
            <w:tcW w:w="1162" w:type="dxa"/>
            <w:tcBorders>
              <w:left w:val="single" w:sz="6" w:space="0" w:color="000000"/>
            </w:tcBorders>
            <w:shd w:val="clear" w:color="auto" w:fill="auto"/>
            <w:vAlign w:val="bottom"/>
          </w:tcPr>
          <w:p w14:paraId="3C62DF66" w14:textId="77777777" w:rsidR="003D205E" w:rsidRPr="00853565" w:rsidRDefault="003D205E" w:rsidP="00E00A52">
            <w:pPr>
              <w:snapToGrid w:val="0"/>
              <w:spacing w:before="16" w:line="140" w:lineRule="exact"/>
              <w:ind w:right="340"/>
              <w:jc w:val="right"/>
              <w:rPr>
                <w:lang w:val="en-US"/>
              </w:rPr>
            </w:pPr>
          </w:p>
        </w:tc>
        <w:tc>
          <w:tcPr>
            <w:tcW w:w="1163" w:type="dxa"/>
            <w:tcBorders>
              <w:left w:val="single" w:sz="6" w:space="0" w:color="000000"/>
              <w:right w:val="single" w:sz="6" w:space="0" w:color="000000"/>
            </w:tcBorders>
            <w:vAlign w:val="bottom"/>
          </w:tcPr>
          <w:p w14:paraId="65EE54EC" w14:textId="77777777" w:rsidR="003D205E" w:rsidRPr="00853565" w:rsidRDefault="003D205E" w:rsidP="009A6DE4">
            <w:pPr>
              <w:snapToGrid w:val="0"/>
              <w:spacing w:before="16" w:line="140" w:lineRule="exact"/>
              <w:ind w:right="284"/>
              <w:jc w:val="right"/>
              <w:rPr>
                <w:lang w:val="en-US"/>
              </w:rPr>
            </w:pPr>
          </w:p>
        </w:tc>
        <w:tc>
          <w:tcPr>
            <w:tcW w:w="1163" w:type="dxa"/>
            <w:tcBorders>
              <w:left w:val="single" w:sz="6" w:space="0" w:color="000000"/>
            </w:tcBorders>
            <w:vAlign w:val="bottom"/>
          </w:tcPr>
          <w:p w14:paraId="033CCDB6" w14:textId="77777777" w:rsidR="003D205E" w:rsidRPr="00853565" w:rsidRDefault="003D205E" w:rsidP="009A6DE4">
            <w:pPr>
              <w:snapToGrid w:val="0"/>
              <w:spacing w:before="16" w:line="140" w:lineRule="exact"/>
              <w:ind w:right="284"/>
              <w:jc w:val="right"/>
              <w:rPr>
                <w:lang w:val="en-US"/>
              </w:rPr>
            </w:pPr>
          </w:p>
        </w:tc>
        <w:tc>
          <w:tcPr>
            <w:tcW w:w="1163" w:type="dxa"/>
            <w:tcBorders>
              <w:left w:val="single" w:sz="6" w:space="0" w:color="000000"/>
            </w:tcBorders>
            <w:shd w:val="clear" w:color="auto" w:fill="auto"/>
            <w:vAlign w:val="bottom"/>
          </w:tcPr>
          <w:p w14:paraId="38212A17" w14:textId="040243C3" w:rsidR="003D205E" w:rsidRPr="00853565" w:rsidRDefault="003D205E" w:rsidP="009A6DE4">
            <w:pPr>
              <w:snapToGrid w:val="0"/>
              <w:spacing w:before="16" w:line="140" w:lineRule="exact"/>
              <w:ind w:right="284"/>
              <w:jc w:val="right"/>
              <w:rPr>
                <w:lang w:val="en-US"/>
              </w:rPr>
            </w:pPr>
          </w:p>
        </w:tc>
        <w:tc>
          <w:tcPr>
            <w:tcW w:w="2662" w:type="dxa"/>
            <w:tcBorders>
              <w:left w:val="single" w:sz="6" w:space="0" w:color="000000"/>
            </w:tcBorders>
            <w:shd w:val="clear" w:color="auto" w:fill="auto"/>
            <w:vAlign w:val="bottom"/>
          </w:tcPr>
          <w:p w14:paraId="04DE6C82" w14:textId="77777777" w:rsidR="003D205E" w:rsidRPr="00853565" w:rsidRDefault="003D205E" w:rsidP="005C4C0D">
            <w:pPr>
              <w:spacing w:before="16" w:line="140" w:lineRule="exact"/>
              <w:ind w:left="170"/>
            </w:pPr>
            <w:r w:rsidRPr="00853565">
              <w:rPr>
                <w:i/>
              </w:rPr>
              <w:t>China</w:t>
            </w:r>
            <w:r w:rsidRPr="00853565">
              <w:rPr>
                <w:vertAlign w:val="superscript"/>
              </w:rPr>
              <w:t>2)</w:t>
            </w:r>
          </w:p>
        </w:tc>
      </w:tr>
      <w:tr w:rsidR="00853565" w:rsidRPr="00853565" w14:paraId="7FC5AC02" w14:textId="77777777" w:rsidTr="007D73F1">
        <w:trPr>
          <w:cantSplit/>
        </w:trPr>
        <w:tc>
          <w:tcPr>
            <w:tcW w:w="2609" w:type="dxa"/>
            <w:shd w:val="clear" w:color="auto" w:fill="auto"/>
            <w:vAlign w:val="bottom"/>
          </w:tcPr>
          <w:p w14:paraId="572B42A9" w14:textId="77777777" w:rsidR="003D205E" w:rsidRPr="00853565" w:rsidRDefault="003D205E" w:rsidP="005C4C0D">
            <w:pPr>
              <w:spacing w:before="16" w:line="140" w:lineRule="exact"/>
              <w:ind w:left="284"/>
            </w:pPr>
            <w:r w:rsidRPr="00853565">
              <w:t>кредит</w:t>
            </w:r>
          </w:p>
        </w:tc>
        <w:tc>
          <w:tcPr>
            <w:tcW w:w="1162" w:type="dxa"/>
            <w:tcBorders>
              <w:left w:val="single" w:sz="6" w:space="0" w:color="000000"/>
            </w:tcBorders>
            <w:shd w:val="clear" w:color="auto" w:fill="auto"/>
            <w:vAlign w:val="bottom"/>
          </w:tcPr>
          <w:p w14:paraId="31A92476" w14:textId="445A3E27" w:rsidR="003D205E" w:rsidRPr="00853565" w:rsidRDefault="003D205E" w:rsidP="00E00A52">
            <w:pPr>
              <w:spacing w:before="16" w:line="140" w:lineRule="exact"/>
              <w:ind w:right="340"/>
              <w:jc w:val="right"/>
            </w:pPr>
            <w:r w:rsidRPr="00853565">
              <w:rPr>
                <w:lang w:val="en-US"/>
              </w:rPr>
              <w:t>5,81</w:t>
            </w:r>
          </w:p>
        </w:tc>
        <w:tc>
          <w:tcPr>
            <w:tcW w:w="1163" w:type="dxa"/>
            <w:tcBorders>
              <w:left w:val="single" w:sz="6" w:space="0" w:color="000000"/>
              <w:right w:val="single" w:sz="6" w:space="0" w:color="000000"/>
            </w:tcBorders>
            <w:vAlign w:val="bottom"/>
          </w:tcPr>
          <w:p w14:paraId="473C73D6" w14:textId="4115D6BB" w:rsidR="003D205E" w:rsidRPr="00853565" w:rsidRDefault="003D205E" w:rsidP="009A6DE4">
            <w:pPr>
              <w:spacing w:before="16" w:line="140" w:lineRule="exact"/>
              <w:ind w:right="284"/>
              <w:jc w:val="right"/>
            </w:pPr>
            <w:r w:rsidRPr="00853565">
              <w:t>4,35</w:t>
            </w:r>
          </w:p>
        </w:tc>
        <w:tc>
          <w:tcPr>
            <w:tcW w:w="1163" w:type="dxa"/>
            <w:tcBorders>
              <w:left w:val="single" w:sz="6" w:space="0" w:color="000000"/>
            </w:tcBorders>
            <w:vAlign w:val="bottom"/>
          </w:tcPr>
          <w:p w14:paraId="7534A58A" w14:textId="6C5A90F2" w:rsidR="003D205E" w:rsidRPr="00853565" w:rsidRDefault="003D205E" w:rsidP="009A6DE4">
            <w:pPr>
              <w:spacing w:before="16" w:line="140" w:lineRule="exact"/>
              <w:ind w:right="284"/>
              <w:jc w:val="right"/>
            </w:pPr>
            <w:r w:rsidRPr="00853565">
              <w:t>4,35</w:t>
            </w:r>
          </w:p>
        </w:tc>
        <w:tc>
          <w:tcPr>
            <w:tcW w:w="1163" w:type="dxa"/>
            <w:tcBorders>
              <w:left w:val="single" w:sz="6" w:space="0" w:color="000000"/>
            </w:tcBorders>
            <w:shd w:val="clear" w:color="auto" w:fill="auto"/>
            <w:vAlign w:val="bottom"/>
          </w:tcPr>
          <w:p w14:paraId="40E89F41" w14:textId="6977843B" w:rsidR="003D205E" w:rsidRPr="00853565" w:rsidRDefault="003D205E" w:rsidP="009A6DE4">
            <w:pPr>
              <w:spacing w:before="16" w:line="140" w:lineRule="exact"/>
              <w:ind w:right="284"/>
              <w:jc w:val="right"/>
            </w:pPr>
            <w:r w:rsidRPr="00853565">
              <w:t>4,35</w:t>
            </w:r>
          </w:p>
        </w:tc>
        <w:tc>
          <w:tcPr>
            <w:tcW w:w="2662" w:type="dxa"/>
            <w:tcBorders>
              <w:left w:val="single" w:sz="6" w:space="0" w:color="000000"/>
            </w:tcBorders>
            <w:shd w:val="clear" w:color="auto" w:fill="auto"/>
            <w:vAlign w:val="bottom"/>
          </w:tcPr>
          <w:p w14:paraId="6A775A07" w14:textId="77777777" w:rsidR="003D205E" w:rsidRPr="00853565" w:rsidRDefault="003D205E">
            <w:pPr>
              <w:spacing w:before="16" w:line="140" w:lineRule="exact"/>
              <w:ind w:left="227"/>
            </w:pPr>
            <w:r w:rsidRPr="00853565">
              <w:rPr>
                <w:i/>
              </w:rPr>
              <w:t>Credit</w:t>
            </w:r>
          </w:p>
        </w:tc>
      </w:tr>
      <w:tr w:rsidR="00853565" w:rsidRPr="00853565" w14:paraId="6C4C2E91" w14:textId="77777777" w:rsidTr="007D73F1">
        <w:trPr>
          <w:cantSplit/>
        </w:trPr>
        <w:tc>
          <w:tcPr>
            <w:tcW w:w="2609" w:type="dxa"/>
            <w:shd w:val="clear" w:color="auto" w:fill="auto"/>
            <w:vAlign w:val="bottom"/>
          </w:tcPr>
          <w:p w14:paraId="5D64D763" w14:textId="77777777" w:rsidR="003D205E" w:rsidRPr="00853565" w:rsidRDefault="003D205E" w:rsidP="005C4C0D">
            <w:pPr>
              <w:spacing w:before="16" w:line="140" w:lineRule="exact"/>
              <w:ind w:left="284"/>
            </w:pPr>
            <w:r w:rsidRPr="00853565">
              <w:t>депозит</w:t>
            </w:r>
          </w:p>
        </w:tc>
        <w:tc>
          <w:tcPr>
            <w:tcW w:w="1162" w:type="dxa"/>
            <w:tcBorders>
              <w:left w:val="single" w:sz="6" w:space="0" w:color="000000"/>
            </w:tcBorders>
            <w:shd w:val="clear" w:color="auto" w:fill="auto"/>
            <w:vAlign w:val="bottom"/>
          </w:tcPr>
          <w:p w14:paraId="00A7EB2D" w14:textId="33272D7B" w:rsidR="003D205E" w:rsidRPr="00853565" w:rsidRDefault="003D205E" w:rsidP="00E00A52">
            <w:pPr>
              <w:spacing w:before="16" w:line="140" w:lineRule="exact"/>
              <w:ind w:right="340"/>
              <w:jc w:val="right"/>
            </w:pPr>
            <w:r w:rsidRPr="00853565">
              <w:rPr>
                <w:lang w:val="en-US"/>
              </w:rPr>
              <w:t>2,75</w:t>
            </w:r>
          </w:p>
        </w:tc>
        <w:tc>
          <w:tcPr>
            <w:tcW w:w="1163" w:type="dxa"/>
            <w:tcBorders>
              <w:left w:val="single" w:sz="6" w:space="0" w:color="000000"/>
              <w:right w:val="single" w:sz="6" w:space="0" w:color="000000"/>
            </w:tcBorders>
            <w:vAlign w:val="bottom"/>
          </w:tcPr>
          <w:p w14:paraId="765BCBE2" w14:textId="4066432A" w:rsidR="003D205E" w:rsidRPr="00853565" w:rsidRDefault="003D205E" w:rsidP="009A6DE4">
            <w:pPr>
              <w:spacing w:before="16" w:line="140" w:lineRule="exact"/>
              <w:ind w:right="284"/>
              <w:jc w:val="right"/>
            </w:pPr>
            <w:r w:rsidRPr="00853565">
              <w:t>1,50</w:t>
            </w:r>
          </w:p>
        </w:tc>
        <w:tc>
          <w:tcPr>
            <w:tcW w:w="1163" w:type="dxa"/>
            <w:tcBorders>
              <w:left w:val="single" w:sz="6" w:space="0" w:color="000000"/>
            </w:tcBorders>
            <w:vAlign w:val="bottom"/>
          </w:tcPr>
          <w:p w14:paraId="3AA99D4E" w14:textId="57A60CCD" w:rsidR="003D205E" w:rsidRPr="00853565" w:rsidRDefault="003D205E" w:rsidP="009A6DE4">
            <w:pPr>
              <w:spacing w:before="16" w:line="140" w:lineRule="exact"/>
              <w:ind w:right="284"/>
              <w:jc w:val="right"/>
            </w:pPr>
            <w:r w:rsidRPr="00853565">
              <w:t>1,50</w:t>
            </w:r>
          </w:p>
        </w:tc>
        <w:tc>
          <w:tcPr>
            <w:tcW w:w="1163" w:type="dxa"/>
            <w:tcBorders>
              <w:left w:val="single" w:sz="6" w:space="0" w:color="000000"/>
            </w:tcBorders>
            <w:shd w:val="clear" w:color="auto" w:fill="auto"/>
            <w:vAlign w:val="bottom"/>
          </w:tcPr>
          <w:p w14:paraId="44F5DAA4" w14:textId="1845EE8A" w:rsidR="003D205E" w:rsidRPr="00853565" w:rsidRDefault="003D205E" w:rsidP="009A6DE4">
            <w:pPr>
              <w:spacing w:before="16" w:line="140" w:lineRule="exact"/>
              <w:ind w:right="284"/>
              <w:jc w:val="right"/>
            </w:pPr>
            <w:r w:rsidRPr="00853565">
              <w:t>1,50</w:t>
            </w:r>
          </w:p>
        </w:tc>
        <w:tc>
          <w:tcPr>
            <w:tcW w:w="2662" w:type="dxa"/>
            <w:tcBorders>
              <w:left w:val="single" w:sz="6" w:space="0" w:color="000000"/>
            </w:tcBorders>
            <w:shd w:val="clear" w:color="auto" w:fill="auto"/>
            <w:vAlign w:val="bottom"/>
          </w:tcPr>
          <w:p w14:paraId="6DCCFE7F" w14:textId="77777777" w:rsidR="003D205E" w:rsidRPr="00853565" w:rsidRDefault="003D205E">
            <w:pPr>
              <w:spacing w:before="16" w:line="140" w:lineRule="exact"/>
              <w:ind w:left="227"/>
            </w:pPr>
            <w:r w:rsidRPr="00853565">
              <w:rPr>
                <w:i/>
              </w:rPr>
              <w:t>Deposit</w:t>
            </w:r>
          </w:p>
        </w:tc>
      </w:tr>
      <w:tr w:rsidR="00853565" w:rsidRPr="00853565" w14:paraId="54640F35" w14:textId="77777777" w:rsidTr="007D73F1">
        <w:trPr>
          <w:cantSplit/>
        </w:trPr>
        <w:tc>
          <w:tcPr>
            <w:tcW w:w="2609" w:type="dxa"/>
            <w:shd w:val="clear" w:color="auto" w:fill="auto"/>
            <w:vAlign w:val="bottom"/>
          </w:tcPr>
          <w:p w14:paraId="41A36830" w14:textId="77777777" w:rsidR="003D205E" w:rsidRPr="00853565" w:rsidRDefault="003D205E" w:rsidP="005C4C0D">
            <w:pPr>
              <w:spacing w:before="16" w:line="140" w:lineRule="exact"/>
              <w:ind w:left="113"/>
            </w:pPr>
            <w:r w:rsidRPr="00853565">
              <w:t>Южно-Африканская Республика</w:t>
            </w:r>
          </w:p>
        </w:tc>
        <w:tc>
          <w:tcPr>
            <w:tcW w:w="1162" w:type="dxa"/>
            <w:tcBorders>
              <w:left w:val="single" w:sz="6" w:space="0" w:color="000000"/>
            </w:tcBorders>
            <w:shd w:val="clear" w:color="auto" w:fill="auto"/>
            <w:vAlign w:val="bottom"/>
          </w:tcPr>
          <w:p w14:paraId="34E0C87D" w14:textId="77777777" w:rsidR="003D205E" w:rsidRPr="00853565" w:rsidRDefault="003D205E" w:rsidP="00E00A52">
            <w:pPr>
              <w:snapToGrid w:val="0"/>
              <w:spacing w:before="16" w:line="140" w:lineRule="exact"/>
              <w:ind w:right="340"/>
              <w:jc w:val="right"/>
            </w:pPr>
          </w:p>
        </w:tc>
        <w:tc>
          <w:tcPr>
            <w:tcW w:w="1163" w:type="dxa"/>
            <w:tcBorders>
              <w:left w:val="single" w:sz="6" w:space="0" w:color="000000"/>
              <w:right w:val="single" w:sz="6" w:space="0" w:color="000000"/>
            </w:tcBorders>
            <w:vAlign w:val="bottom"/>
          </w:tcPr>
          <w:p w14:paraId="015884FE" w14:textId="77777777" w:rsidR="003D205E" w:rsidRPr="00853565" w:rsidRDefault="003D205E" w:rsidP="009A6DE4">
            <w:pPr>
              <w:snapToGrid w:val="0"/>
              <w:spacing w:before="16" w:line="140" w:lineRule="exact"/>
              <w:ind w:right="284"/>
              <w:jc w:val="right"/>
            </w:pPr>
          </w:p>
        </w:tc>
        <w:tc>
          <w:tcPr>
            <w:tcW w:w="1163" w:type="dxa"/>
            <w:tcBorders>
              <w:left w:val="single" w:sz="6" w:space="0" w:color="000000"/>
            </w:tcBorders>
            <w:vAlign w:val="bottom"/>
          </w:tcPr>
          <w:p w14:paraId="3BF2A804" w14:textId="77777777" w:rsidR="003D205E" w:rsidRPr="00853565" w:rsidRDefault="003D205E" w:rsidP="009A6DE4">
            <w:pPr>
              <w:snapToGrid w:val="0"/>
              <w:spacing w:before="16" w:line="140" w:lineRule="exact"/>
              <w:ind w:right="284"/>
              <w:jc w:val="right"/>
            </w:pPr>
          </w:p>
        </w:tc>
        <w:tc>
          <w:tcPr>
            <w:tcW w:w="1163" w:type="dxa"/>
            <w:tcBorders>
              <w:left w:val="single" w:sz="6" w:space="0" w:color="000000"/>
            </w:tcBorders>
            <w:shd w:val="clear" w:color="auto" w:fill="auto"/>
            <w:vAlign w:val="bottom"/>
          </w:tcPr>
          <w:p w14:paraId="2E782F17" w14:textId="18048B16" w:rsidR="003D205E" w:rsidRPr="00853565" w:rsidRDefault="003D205E" w:rsidP="009A6DE4">
            <w:pPr>
              <w:snapToGrid w:val="0"/>
              <w:spacing w:before="16" w:line="140" w:lineRule="exact"/>
              <w:ind w:right="284"/>
              <w:jc w:val="right"/>
            </w:pPr>
          </w:p>
        </w:tc>
        <w:tc>
          <w:tcPr>
            <w:tcW w:w="2662" w:type="dxa"/>
            <w:tcBorders>
              <w:left w:val="single" w:sz="6" w:space="0" w:color="000000"/>
            </w:tcBorders>
            <w:shd w:val="clear" w:color="auto" w:fill="auto"/>
            <w:vAlign w:val="bottom"/>
          </w:tcPr>
          <w:p w14:paraId="3AC93787" w14:textId="77777777" w:rsidR="003D205E" w:rsidRPr="00853565" w:rsidRDefault="003D205E" w:rsidP="005C4C0D">
            <w:pPr>
              <w:spacing w:before="16" w:line="140" w:lineRule="exact"/>
              <w:ind w:left="170"/>
            </w:pPr>
            <w:r w:rsidRPr="00853565">
              <w:rPr>
                <w:i/>
                <w:lang w:val="en"/>
              </w:rPr>
              <w:t>South Africa</w:t>
            </w:r>
          </w:p>
        </w:tc>
      </w:tr>
      <w:tr w:rsidR="00853565" w:rsidRPr="00853565" w14:paraId="267F24A4" w14:textId="77777777" w:rsidTr="007D73F1">
        <w:trPr>
          <w:cantSplit/>
        </w:trPr>
        <w:tc>
          <w:tcPr>
            <w:tcW w:w="2609" w:type="dxa"/>
            <w:shd w:val="clear" w:color="auto" w:fill="auto"/>
            <w:vAlign w:val="bottom"/>
          </w:tcPr>
          <w:p w14:paraId="1DA843F1" w14:textId="77777777" w:rsidR="003D205E" w:rsidRPr="00853565" w:rsidRDefault="003D205E" w:rsidP="005C4C0D">
            <w:pPr>
              <w:spacing w:before="16" w:line="140" w:lineRule="exact"/>
              <w:ind w:left="284"/>
            </w:pPr>
            <w:r w:rsidRPr="00853565">
              <w:t>кредит</w:t>
            </w:r>
          </w:p>
        </w:tc>
        <w:tc>
          <w:tcPr>
            <w:tcW w:w="1162" w:type="dxa"/>
            <w:tcBorders>
              <w:left w:val="single" w:sz="6" w:space="0" w:color="000000"/>
            </w:tcBorders>
            <w:shd w:val="clear" w:color="auto" w:fill="auto"/>
            <w:vAlign w:val="bottom"/>
          </w:tcPr>
          <w:p w14:paraId="5B43264D" w14:textId="2E30F75C" w:rsidR="003D205E" w:rsidRPr="00853565" w:rsidRDefault="003D205E" w:rsidP="00E00A52">
            <w:pPr>
              <w:spacing w:before="16" w:line="140" w:lineRule="exact"/>
              <w:ind w:right="340"/>
              <w:jc w:val="right"/>
            </w:pPr>
            <w:r w:rsidRPr="00853565">
              <w:t>9,83</w:t>
            </w:r>
          </w:p>
        </w:tc>
        <w:tc>
          <w:tcPr>
            <w:tcW w:w="1163" w:type="dxa"/>
            <w:tcBorders>
              <w:left w:val="single" w:sz="6" w:space="0" w:color="000000"/>
              <w:right w:val="single" w:sz="6" w:space="0" w:color="000000"/>
            </w:tcBorders>
            <w:vAlign w:val="bottom"/>
          </w:tcPr>
          <w:p w14:paraId="7B8CC10C" w14:textId="1A30941F" w:rsidR="003D205E" w:rsidRPr="00853565" w:rsidRDefault="003D205E" w:rsidP="009A6DE4">
            <w:pPr>
              <w:spacing w:before="16" w:line="140" w:lineRule="exact"/>
              <w:ind w:right="284"/>
              <w:jc w:val="right"/>
            </w:pPr>
            <w:r w:rsidRPr="00853565">
              <w:t>10,08</w:t>
            </w:r>
          </w:p>
        </w:tc>
        <w:tc>
          <w:tcPr>
            <w:tcW w:w="1163" w:type="dxa"/>
            <w:tcBorders>
              <w:left w:val="single" w:sz="6" w:space="0" w:color="000000"/>
            </w:tcBorders>
            <w:vAlign w:val="bottom"/>
          </w:tcPr>
          <w:p w14:paraId="61D6D3FB" w14:textId="5D168E85" w:rsidR="003D205E" w:rsidRPr="00853565" w:rsidRDefault="003D205E" w:rsidP="009A6DE4">
            <w:pPr>
              <w:spacing w:before="16" w:line="140" w:lineRule="exact"/>
              <w:ind w:right="284"/>
              <w:jc w:val="right"/>
            </w:pPr>
            <w:r w:rsidRPr="00853565">
              <w:t>10,13</w:t>
            </w:r>
          </w:p>
        </w:tc>
        <w:tc>
          <w:tcPr>
            <w:tcW w:w="1163" w:type="dxa"/>
            <w:tcBorders>
              <w:left w:val="single" w:sz="6" w:space="0" w:color="000000"/>
            </w:tcBorders>
            <w:shd w:val="clear" w:color="auto" w:fill="auto"/>
            <w:vAlign w:val="bottom"/>
          </w:tcPr>
          <w:p w14:paraId="3A214931" w14:textId="456670BD" w:rsidR="003D205E" w:rsidRPr="00853565" w:rsidRDefault="003D205E" w:rsidP="009A6DE4">
            <w:pPr>
              <w:spacing w:before="16" w:line="140" w:lineRule="exact"/>
              <w:ind w:right="284"/>
              <w:jc w:val="right"/>
            </w:pPr>
            <w:r w:rsidRPr="00853565">
              <w:t>7,71</w:t>
            </w:r>
          </w:p>
        </w:tc>
        <w:tc>
          <w:tcPr>
            <w:tcW w:w="2662" w:type="dxa"/>
            <w:tcBorders>
              <w:left w:val="single" w:sz="6" w:space="0" w:color="000000"/>
            </w:tcBorders>
            <w:shd w:val="clear" w:color="auto" w:fill="auto"/>
            <w:vAlign w:val="bottom"/>
          </w:tcPr>
          <w:p w14:paraId="3B2F73ED" w14:textId="77777777" w:rsidR="003D205E" w:rsidRPr="00853565" w:rsidRDefault="003D205E" w:rsidP="005C4C0D">
            <w:pPr>
              <w:spacing w:before="16" w:line="140" w:lineRule="exact"/>
              <w:ind w:left="340"/>
            </w:pPr>
            <w:r w:rsidRPr="00853565">
              <w:rPr>
                <w:i/>
              </w:rPr>
              <w:t>Credit</w:t>
            </w:r>
          </w:p>
        </w:tc>
      </w:tr>
      <w:tr w:rsidR="00853565" w:rsidRPr="00853565" w14:paraId="0472B8FA" w14:textId="77777777" w:rsidTr="007D73F1">
        <w:trPr>
          <w:cantSplit/>
        </w:trPr>
        <w:tc>
          <w:tcPr>
            <w:tcW w:w="2609" w:type="dxa"/>
            <w:shd w:val="clear" w:color="auto" w:fill="auto"/>
            <w:vAlign w:val="bottom"/>
          </w:tcPr>
          <w:p w14:paraId="76AD5D60" w14:textId="77777777" w:rsidR="003D205E" w:rsidRPr="00853565" w:rsidRDefault="003D205E" w:rsidP="005C4C0D">
            <w:pPr>
              <w:spacing w:before="16" w:line="140" w:lineRule="exact"/>
              <w:ind w:left="284"/>
            </w:pPr>
            <w:r w:rsidRPr="00853565">
              <w:t>депозит</w:t>
            </w:r>
          </w:p>
        </w:tc>
        <w:tc>
          <w:tcPr>
            <w:tcW w:w="1162" w:type="dxa"/>
            <w:tcBorders>
              <w:left w:val="single" w:sz="6" w:space="0" w:color="000000"/>
            </w:tcBorders>
            <w:shd w:val="clear" w:color="auto" w:fill="auto"/>
            <w:vAlign w:val="bottom"/>
          </w:tcPr>
          <w:p w14:paraId="73E415BF" w14:textId="42C6972A" w:rsidR="003D205E" w:rsidRPr="00853565" w:rsidRDefault="003D205E" w:rsidP="00E00A52">
            <w:pPr>
              <w:spacing w:before="16" w:line="140" w:lineRule="exact"/>
              <w:ind w:right="340"/>
              <w:jc w:val="right"/>
            </w:pPr>
            <w:r w:rsidRPr="00853565">
              <w:t>6,47</w:t>
            </w:r>
          </w:p>
        </w:tc>
        <w:tc>
          <w:tcPr>
            <w:tcW w:w="1163" w:type="dxa"/>
            <w:tcBorders>
              <w:left w:val="single" w:sz="6" w:space="0" w:color="000000"/>
              <w:right w:val="single" w:sz="6" w:space="0" w:color="000000"/>
            </w:tcBorders>
            <w:vAlign w:val="bottom"/>
          </w:tcPr>
          <w:p w14:paraId="553CFE4C" w14:textId="7D99E8DD" w:rsidR="003D205E" w:rsidRPr="00853565" w:rsidRDefault="003D205E" w:rsidP="009A6DE4">
            <w:pPr>
              <w:spacing w:before="16" w:line="140" w:lineRule="exact"/>
              <w:ind w:right="284"/>
              <w:jc w:val="right"/>
            </w:pPr>
            <w:r w:rsidRPr="00853565">
              <w:t>7,00</w:t>
            </w:r>
          </w:p>
        </w:tc>
        <w:tc>
          <w:tcPr>
            <w:tcW w:w="1163" w:type="dxa"/>
            <w:tcBorders>
              <w:left w:val="single" w:sz="6" w:space="0" w:color="000000"/>
            </w:tcBorders>
            <w:vAlign w:val="bottom"/>
          </w:tcPr>
          <w:p w14:paraId="1FF47AE9" w14:textId="2634E09C" w:rsidR="003D205E" w:rsidRPr="00853565" w:rsidRDefault="003D205E" w:rsidP="009A6DE4">
            <w:pPr>
              <w:spacing w:before="16" w:line="140" w:lineRule="exact"/>
              <w:ind w:right="284"/>
              <w:jc w:val="right"/>
            </w:pPr>
            <w:r w:rsidRPr="00853565">
              <w:t>7,01</w:t>
            </w:r>
          </w:p>
        </w:tc>
        <w:tc>
          <w:tcPr>
            <w:tcW w:w="1163" w:type="dxa"/>
            <w:tcBorders>
              <w:left w:val="single" w:sz="6" w:space="0" w:color="000000"/>
            </w:tcBorders>
            <w:shd w:val="clear" w:color="auto" w:fill="auto"/>
            <w:vAlign w:val="bottom"/>
          </w:tcPr>
          <w:p w14:paraId="1023338E" w14:textId="5599835B" w:rsidR="003D205E" w:rsidRPr="00853565" w:rsidRDefault="003D205E" w:rsidP="009A6DE4">
            <w:pPr>
              <w:spacing w:before="16" w:line="140" w:lineRule="exact"/>
              <w:ind w:right="284"/>
              <w:jc w:val="right"/>
            </w:pPr>
            <w:r w:rsidRPr="00853565">
              <w:t>4,88</w:t>
            </w:r>
          </w:p>
        </w:tc>
        <w:tc>
          <w:tcPr>
            <w:tcW w:w="2662" w:type="dxa"/>
            <w:tcBorders>
              <w:left w:val="single" w:sz="6" w:space="0" w:color="000000"/>
            </w:tcBorders>
            <w:shd w:val="clear" w:color="auto" w:fill="auto"/>
            <w:vAlign w:val="bottom"/>
          </w:tcPr>
          <w:p w14:paraId="32305D29" w14:textId="77777777" w:rsidR="003D205E" w:rsidRPr="00853565" w:rsidRDefault="003D205E" w:rsidP="005C4C0D">
            <w:pPr>
              <w:spacing w:before="16" w:line="140" w:lineRule="exact"/>
              <w:ind w:left="340"/>
            </w:pPr>
            <w:r w:rsidRPr="00853565">
              <w:rPr>
                <w:i/>
              </w:rPr>
              <w:t>Deposit</w:t>
            </w:r>
          </w:p>
        </w:tc>
      </w:tr>
      <w:tr w:rsidR="00853565" w:rsidRPr="00853565" w14:paraId="367A55C2" w14:textId="77777777" w:rsidTr="007D73F1">
        <w:trPr>
          <w:cantSplit/>
        </w:trPr>
        <w:tc>
          <w:tcPr>
            <w:tcW w:w="2609" w:type="dxa"/>
            <w:shd w:val="clear" w:color="auto" w:fill="auto"/>
            <w:vAlign w:val="bottom"/>
          </w:tcPr>
          <w:p w14:paraId="402F0272" w14:textId="77777777" w:rsidR="003D205E" w:rsidRPr="00853565" w:rsidRDefault="003D205E">
            <w:pPr>
              <w:spacing w:before="16" w:line="140" w:lineRule="exact"/>
            </w:pPr>
            <w:r w:rsidRPr="00853565">
              <w:rPr>
                <w:b/>
                <w:bCs/>
              </w:rPr>
              <w:t>Страны ЕС</w:t>
            </w:r>
          </w:p>
        </w:tc>
        <w:tc>
          <w:tcPr>
            <w:tcW w:w="1162" w:type="dxa"/>
            <w:tcBorders>
              <w:left w:val="single" w:sz="6" w:space="0" w:color="000000"/>
            </w:tcBorders>
            <w:shd w:val="clear" w:color="auto" w:fill="auto"/>
            <w:vAlign w:val="bottom"/>
          </w:tcPr>
          <w:p w14:paraId="667DAF05" w14:textId="77777777" w:rsidR="003D205E" w:rsidRPr="00853565" w:rsidRDefault="003D205E" w:rsidP="00E00A52">
            <w:pPr>
              <w:snapToGrid w:val="0"/>
              <w:spacing w:before="16" w:line="140" w:lineRule="exact"/>
              <w:ind w:right="284"/>
              <w:jc w:val="right"/>
              <w:rPr>
                <w:b/>
                <w:bCs/>
              </w:rPr>
            </w:pPr>
          </w:p>
        </w:tc>
        <w:tc>
          <w:tcPr>
            <w:tcW w:w="1163" w:type="dxa"/>
            <w:tcBorders>
              <w:left w:val="single" w:sz="6" w:space="0" w:color="000000"/>
              <w:right w:val="single" w:sz="6" w:space="0" w:color="000000"/>
            </w:tcBorders>
            <w:vAlign w:val="bottom"/>
          </w:tcPr>
          <w:p w14:paraId="284D81A2" w14:textId="77777777" w:rsidR="003D205E" w:rsidRPr="00853565" w:rsidRDefault="003D205E" w:rsidP="009A6DE4">
            <w:pPr>
              <w:snapToGrid w:val="0"/>
              <w:spacing w:before="16" w:line="140" w:lineRule="exact"/>
              <w:ind w:right="284"/>
              <w:jc w:val="right"/>
            </w:pPr>
          </w:p>
        </w:tc>
        <w:tc>
          <w:tcPr>
            <w:tcW w:w="1163" w:type="dxa"/>
            <w:tcBorders>
              <w:left w:val="single" w:sz="6" w:space="0" w:color="000000"/>
            </w:tcBorders>
            <w:vAlign w:val="bottom"/>
          </w:tcPr>
          <w:p w14:paraId="4072EDBB" w14:textId="77777777" w:rsidR="003D205E" w:rsidRPr="00853565" w:rsidRDefault="003D205E" w:rsidP="009A6DE4">
            <w:pPr>
              <w:snapToGrid w:val="0"/>
              <w:spacing w:before="16" w:line="140" w:lineRule="exact"/>
              <w:ind w:right="284"/>
              <w:jc w:val="right"/>
            </w:pPr>
          </w:p>
        </w:tc>
        <w:tc>
          <w:tcPr>
            <w:tcW w:w="1163" w:type="dxa"/>
            <w:tcBorders>
              <w:left w:val="single" w:sz="6" w:space="0" w:color="000000"/>
            </w:tcBorders>
            <w:shd w:val="clear" w:color="auto" w:fill="auto"/>
            <w:vAlign w:val="bottom"/>
          </w:tcPr>
          <w:p w14:paraId="7EB04A53" w14:textId="011BF332" w:rsidR="003D205E" w:rsidRPr="00853565" w:rsidRDefault="003D205E" w:rsidP="009A6DE4">
            <w:pPr>
              <w:snapToGrid w:val="0"/>
              <w:spacing w:before="16" w:line="140" w:lineRule="exact"/>
              <w:ind w:right="284"/>
              <w:jc w:val="right"/>
            </w:pPr>
          </w:p>
        </w:tc>
        <w:tc>
          <w:tcPr>
            <w:tcW w:w="2662" w:type="dxa"/>
            <w:tcBorders>
              <w:left w:val="single" w:sz="6" w:space="0" w:color="000000"/>
            </w:tcBorders>
            <w:shd w:val="clear" w:color="auto" w:fill="auto"/>
            <w:vAlign w:val="bottom"/>
          </w:tcPr>
          <w:p w14:paraId="3B0B2AEB" w14:textId="77777777" w:rsidR="003D205E" w:rsidRPr="00853565" w:rsidRDefault="003D205E">
            <w:pPr>
              <w:spacing w:before="16" w:line="140" w:lineRule="exact"/>
              <w:ind w:left="57"/>
            </w:pPr>
            <w:r w:rsidRPr="00853565">
              <w:rPr>
                <w:b/>
                <w:i/>
              </w:rPr>
              <w:t>EU countries</w:t>
            </w:r>
          </w:p>
        </w:tc>
      </w:tr>
      <w:tr w:rsidR="00853565" w:rsidRPr="00853565" w14:paraId="4ABBA239" w14:textId="77777777" w:rsidTr="007D73F1">
        <w:trPr>
          <w:cantSplit/>
        </w:trPr>
        <w:tc>
          <w:tcPr>
            <w:tcW w:w="2609" w:type="dxa"/>
            <w:shd w:val="clear" w:color="auto" w:fill="auto"/>
            <w:vAlign w:val="bottom"/>
          </w:tcPr>
          <w:p w14:paraId="0E38CBE5" w14:textId="77777777" w:rsidR="003D205E" w:rsidRPr="00853565" w:rsidRDefault="003D205E">
            <w:pPr>
              <w:spacing w:before="16" w:line="140" w:lineRule="exact"/>
              <w:ind w:left="340"/>
            </w:pPr>
            <w:r w:rsidRPr="00853565">
              <w:t>из них:</w:t>
            </w:r>
          </w:p>
        </w:tc>
        <w:tc>
          <w:tcPr>
            <w:tcW w:w="1162" w:type="dxa"/>
            <w:tcBorders>
              <w:left w:val="single" w:sz="6" w:space="0" w:color="000000"/>
            </w:tcBorders>
            <w:shd w:val="clear" w:color="auto" w:fill="auto"/>
            <w:vAlign w:val="bottom"/>
          </w:tcPr>
          <w:p w14:paraId="33F2D08E" w14:textId="77777777" w:rsidR="003D205E" w:rsidRPr="00853565" w:rsidRDefault="003D205E" w:rsidP="00E00A52">
            <w:pPr>
              <w:snapToGrid w:val="0"/>
              <w:spacing w:before="16" w:line="140" w:lineRule="exact"/>
              <w:ind w:right="284"/>
              <w:jc w:val="right"/>
            </w:pPr>
          </w:p>
        </w:tc>
        <w:tc>
          <w:tcPr>
            <w:tcW w:w="1163" w:type="dxa"/>
            <w:tcBorders>
              <w:left w:val="single" w:sz="6" w:space="0" w:color="000000"/>
              <w:right w:val="single" w:sz="6" w:space="0" w:color="000000"/>
            </w:tcBorders>
            <w:vAlign w:val="bottom"/>
          </w:tcPr>
          <w:p w14:paraId="529B8B52" w14:textId="77777777" w:rsidR="003D205E" w:rsidRPr="00853565" w:rsidRDefault="003D205E" w:rsidP="009A6DE4">
            <w:pPr>
              <w:snapToGrid w:val="0"/>
              <w:spacing w:before="16" w:line="140" w:lineRule="exact"/>
              <w:ind w:right="284"/>
              <w:jc w:val="right"/>
            </w:pPr>
          </w:p>
        </w:tc>
        <w:tc>
          <w:tcPr>
            <w:tcW w:w="1163" w:type="dxa"/>
            <w:tcBorders>
              <w:left w:val="single" w:sz="6" w:space="0" w:color="000000"/>
            </w:tcBorders>
            <w:vAlign w:val="bottom"/>
          </w:tcPr>
          <w:p w14:paraId="343CAB05" w14:textId="77777777" w:rsidR="003D205E" w:rsidRPr="00853565" w:rsidRDefault="003D205E" w:rsidP="009A6DE4">
            <w:pPr>
              <w:snapToGrid w:val="0"/>
              <w:spacing w:before="16" w:line="140" w:lineRule="exact"/>
              <w:ind w:right="284"/>
              <w:jc w:val="right"/>
            </w:pPr>
          </w:p>
        </w:tc>
        <w:tc>
          <w:tcPr>
            <w:tcW w:w="1163" w:type="dxa"/>
            <w:tcBorders>
              <w:left w:val="single" w:sz="6" w:space="0" w:color="000000"/>
            </w:tcBorders>
            <w:shd w:val="clear" w:color="auto" w:fill="auto"/>
            <w:vAlign w:val="bottom"/>
          </w:tcPr>
          <w:p w14:paraId="0537B28E" w14:textId="14170806" w:rsidR="003D205E" w:rsidRPr="00853565" w:rsidRDefault="003D205E" w:rsidP="009A6DE4">
            <w:pPr>
              <w:snapToGrid w:val="0"/>
              <w:spacing w:before="16" w:line="140" w:lineRule="exact"/>
              <w:ind w:right="284"/>
              <w:jc w:val="right"/>
            </w:pPr>
          </w:p>
        </w:tc>
        <w:tc>
          <w:tcPr>
            <w:tcW w:w="2662" w:type="dxa"/>
            <w:tcBorders>
              <w:left w:val="single" w:sz="6" w:space="0" w:color="000000"/>
            </w:tcBorders>
            <w:shd w:val="clear" w:color="auto" w:fill="auto"/>
            <w:vAlign w:val="bottom"/>
          </w:tcPr>
          <w:p w14:paraId="7D308DC4" w14:textId="77777777" w:rsidR="003D205E" w:rsidRPr="00853565" w:rsidRDefault="003D205E">
            <w:pPr>
              <w:spacing w:before="16" w:line="140" w:lineRule="exact"/>
              <w:ind w:left="340"/>
            </w:pPr>
            <w:r w:rsidRPr="00853565">
              <w:rPr>
                <w:i/>
              </w:rPr>
              <w:t>of which:</w:t>
            </w:r>
          </w:p>
        </w:tc>
      </w:tr>
      <w:tr w:rsidR="00853565" w:rsidRPr="00853565" w14:paraId="1A8AC32D" w14:textId="77777777" w:rsidTr="007D73F1">
        <w:trPr>
          <w:cantSplit/>
        </w:trPr>
        <w:tc>
          <w:tcPr>
            <w:tcW w:w="2609" w:type="dxa"/>
            <w:shd w:val="clear" w:color="auto" w:fill="auto"/>
            <w:vAlign w:val="bottom"/>
          </w:tcPr>
          <w:p w14:paraId="1B4B2EAA" w14:textId="77777777" w:rsidR="003D205E" w:rsidRPr="00853565" w:rsidRDefault="003D205E" w:rsidP="005C4C0D">
            <w:pPr>
              <w:spacing w:before="16" w:line="140" w:lineRule="exact"/>
              <w:ind w:left="113"/>
            </w:pPr>
            <w:r w:rsidRPr="00853565">
              <w:t xml:space="preserve">Бельгия </w:t>
            </w:r>
          </w:p>
        </w:tc>
        <w:tc>
          <w:tcPr>
            <w:tcW w:w="1162" w:type="dxa"/>
            <w:tcBorders>
              <w:left w:val="single" w:sz="6" w:space="0" w:color="000000"/>
            </w:tcBorders>
            <w:shd w:val="clear" w:color="auto" w:fill="auto"/>
            <w:vAlign w:val="bottom"/>
          </w:tcPr>
          <w:p w14:paraId="2E49EDF3" w14:textId="77777777" w:rsidR="003D205E" w:rsidRPr="00853565" w:rsidRDefault="003D205E" w:rsidP="00E00A52">
            <w:pPr>
              <w:snapToGrid w:val="0"/>
              <w:spacing w:before="16" w:line="140" w:lineRule="exact"/>
              <w:ind w:right="284"/>
              <w:jc w:val="right"/>
            </w:pPr>
          </w:p>
        </w:tc>
        <w:tc>
          <w:tcPr>
            <w:tcW w:w="1163" w:type="dxa"/>
            <w:tcBorders>
              <w:left w:val="single" w:sz="6" w:space="0" w:color="000000"/>
              <w:right w:val="single" w:sz="6" w:space="0" w:color="000000"/>
            </w:tcBorders>
            <w:vAlign w:val="bottom"/>
          </w:tcPr>
          <w:p w14:paraId="576E6E0A" w14:textId="77777777" w:rsidR="003D205E" w:rsidRPr="00853565" w:rsidRDefault="003D205E" w:rsidP="009A6DE4">
            <w:pPr>
              <w:snapToGrid w:val="0"/>
              <w:spacing w:before="16" w:line="140" w:lineRule="exact"/>
              <w:ind w:right="284"/>
              <w:jc w:val="right"/>
            </w:pPr>
          </w:p>
        </w:tc>
        <w:tc>
          <w:tcPr>
            <w:tcW w:w="1163" w:type="dxa"/>
            <w:tcBorders>
              <w:left w:val="single" w:sz="6" w:space="0" w:color="000000"/>
            </w:tcBorders>
            <w:vAlign w:val="bottom"/>
          </w:tcPr>
          <w:p w14:paraId="42804774" w14:textId="77777777" w:rsidR="003D205E" w:rsidRPr="00853565" w:rsidRDefault="003D205E" w:rsidP="009A6DE4">
            <w:pPr>
              <w:snapToGrid w:val="0"/>
              <w:spacing w:before="16" w:line="140" w:lineRule="exact"/>
              <w:ind w:right="284"/>
              <w:jc w:val="right"/>
            </w:pPr>
          </w:p>
        </w:tc>
        <w:tc>
          <w:tcPr>
            <w:tcW w:w="1163" w:type="dxa"/>
            <w:tcBorders>
              <w:left w:val="single" w:sz="6" w:space="0" w:color="000000"/>
            </w:tcBorders>
            <w:shd w:val="clear" w:color="auto" w:fill="auto"/>
            <w:vAlign w:val="bottom"/>
          </w:tcPr>
          <w:p w14:paraId="653A53F9" w14:textId="1679BDAE" w:rsidR="003D205E" w:rsidRPr="00853565" w:rsidRDefault="003D205E" w:rsidP="009A6DE4">
            <w:pPr>
              <w:snapToGrid w:val="0"/>
              <w:spacing w:before="16" w:line="140" w:lineRule="exact"/>
              <w:ind w:right="284"/>
              <w:jc w:val="right"/>
            </w:pPr>
          </w:p>
        </w:tc>
        <w:tc>
          <w:tcPr>
            <w:tcW w:w="2662" w:type="dxa"/>
            <w:tcBorders>
              <w:left w:val="single" w:sz="6" w:space="0" w:color="000000"/>
            </w:tcBorders>
            <w:shd w:val="clear" w:color="auto" w:fill="auto"/>
            <w:vAlign w:val="bottom"/>
          </w:tcPr>
          <w:p w14:paraId="7E6C4472" w14:textId="77777777" w:rsidR="003D205E" w:rsidRPr="00853565" w:rsidRDefault="003D205E" w:rsidP="005C4C0D">
            <w:pPr>
              <w:spacing w:before="16" w:line="140" w:lineRule="exact"/>
              <w:ind w:left="170"/>
            </w:pPr>
            <w:r w:rsidRPr="00853565">
              <w:rPr>
                <w:i/>
              </w:rPr>
              <w:t xml:space="preserve">Belgium </w:t>
            </w:r>
          </w:p>
        </w:tc>
      </w:tr>
      <w:tr w:rsidR="00853565" w:rsidRPr="00853565" w14:paraId="3C5B2223" w14:textId="77777777" w:rsidTr="007D73F1">
        <w:trPr>
          <w:cantSplit/>
        </w:trPr>
        <w:tc>
          <w:tcPr>
            <w:tcW w:w="2609" w:type="dxa"/>
            <w:shd w:val="clear" w:color="auto" w:fill="auto"/>
            <w:vAlign w:val="bottom"/>
          </w:tcPr>
          <w:p w14:paraId="586E4F44" w14:textId="77777777" w:rsidR="00291A49" w:rsidRPr="00853565" w:rsidRDefault="00291A49" w:rsidP="005C4C0D">
            <w:pPr>
              <w:spacing w:before="16" w:line="140" w:lineRule="exact"/>
              <w:ind w:left="284"/>
            </w:pPr>
            <w:r w:rsidRPr="00853565">
              <w:t>кредит</w:t>
            </w:r>
          </w:p>
        </w:tc>
        <w:tc>
          <w:tcPr>
            <w:tcW w:w="1162" w:type="dxa"/>
            <w:tcBorders>
              <w:left w:val="single" w:sz="6" w:space="0" w:color="000000"/>
            </w:tcBorders>
            <w:shd w:val="clear" w:color="auto" w:fill="auto"/>
            <w:vAlign w:val="bottom"/>
          </w:tcPr>
          <w:p w14:paraId="1AE3CD34" w14:textId="2E40C484" w:rsidR="00291A49" w:rsidRPr="00853565" w:rsidRDefault="00291A49" w:rsidP="00E00A52">
            <w:pPr>
              <w:spacing w:before="16" w:line="140" w:lineRule="exact"/>
              <w:ind w:right="340"/>
              <w:jc w:val="right"/>
            </w:pPr>
            <w:r w:rsidRPr="00853565">
              <w:rPr>
                <w:lang w:val="en-US"/>
              </w:rPr>
              <w:t>5,78</w:t>
            </w:r>
          </w:p>
        </w:tc>
        <w:tc>
          <w:tcPr>
            <w:tcW w:w="1163" w:type="dxa"/>
            <w:tcBorders>
              <w:left w:val="single" w:sz="6" w:space="0" w:color="000000"/>
              <w:right w:val="single" w:sz="6" w:space="0" w:color="000000"/>
            </w:tcBorders>
            <w:vAlign w:val="bottom"/>
          </w:tcPr>
          <w:p w14:paraId="58180593" w14:textId="29A233A1" w:rsidR="00291A49" w:rsidRPr="00853565" w:rsidRDefault="00291A49" w:rsidP="009A6DE4">
            <w:pPr>
              <w:spacing w:before="16" w:line="140" w:lineRule="exact"/>
              <w:ind w:right="284"/>
              <w:jc w:val="right"/>
            </w:pPr>
            <w:r w:rsidRPr="00853565">
              <w:t>3,05</w:t>
            </w:r>
          </w:p>
        </w:tc>
        <w:tc>
          <w:tcPr>
            <w:tcW w:w="1163" w:type="dxa"/>
            <w:tcBorders>
              <w:left w:val="single" w:sz="6" w:space="0" w:color="000000"/>
            </w:tcBorders>
            <w:vAlign w:val="bottom"/>
          </w:tcPr>
          <w:p w14:paraId="2C9ACB45" w14:textId="6F609F4F" w:rsidR="00291A49" w:rsidRPr="00853565" w:rsidRDefault="00291A49" w:rsidP="009A6DE4">
            <w:pPr>
              <w:spacing w:before="16" w:line="140" w:lineRule="exact"/>
              <w:ind w:right="284"/>
              <w:jc w:val="right"/>
            </w:pPr>
            <w:r w:rsidRPr="00853565">
              <w:t>3,47</w:t>
            </w:r>
          </w:p>
        </w:tc>
        <w:tc>
          <w:tcPr>
            <w:tcW w:w="1163" w:type="dxa"/>
            <w:tcBorders>
              <w:left w:val="single" w:sz="6" w:space="0" w:color="000000"/>
            </w:tcBorders>
            <w:shd w:val="clear" w:color="auto" w:fill="auto"/>
            <w:vAlign w:val="bottom"/>
          </w:tcPr>
          <w:p w14:paraId="30441424" w14:textId="009329A6" w:rsidR="00291A49" w:rsidRPr="00853565" w:rsidRDefault="00291A49" w:rsidP="009A6DE4">
            <w:pPr>
              <w:spacing w:before="16" w:line="140" w:lineRule="exact"/>
              <w:ind w:right="284"/>
              <w:jc w:val="right"/>
            </w:pPr>
            <w:r w:rsidRPr="00853565">
              <w:t>3,22</w:t>
            </w:r>
          </w:p>
        </w:tc>
        <w:tc>
          <w:tcPr>
            <w:tcW w:w="2662" w:type="dxa"/>
            <w:tcBorders>
              <w:left w:val="single" w:sz="6" w:space="0" w:color="000000"/>
            </w:tcBorders>
            <w:shd w:val="clear" w:color="auto" w:fill="auto"/>
            <w:vAlign w:val="bottom"/>
          </w:tcPr>
          <w:p w14:paraId="1DB4CE4D" w14:textId="77777777" w:rsidR="00291A49" w:rsidRPr="00853565" w:rsidRDefault="00291A49" w:rsidP="005C4C0D">
            <w:pPr>
              <w:spacing w:before="16" w:line="140" w:lineRule="exact"/>
              <w:ind w:left="340"/>
            </w:pPr>
            <w:r w:rsidRPr="00853565">
              <w:rPr>
                <w:i/>
              </w:rPr>
              <w:t>Credit</w:t>
            </w:r>
          </w:p>
        </w:tc>
      </w:tr>
      <w:tr w:rsidR="00853565" w:rsidRPr="00853565" w14:paraId="04E9A7D9" w14:textId="77777777" w:rsidTr="007D73F1">
        <w:trPr>
          <w:cantSplit/>
        </w:trPr>
        <w:tc>
          <w:tcPr>
            <w:tcW w:w="2609" w:type="dxa"/>
            <w:shd w:val="clear" w:color="auto" w:fill="auto"/>
            <w:vAlign w:val="bottom"/>
          </w:tcPr>
          <w:p w14:paraId="0F395B1B" w14:textId="77777777" w:rsidR="00291A49" w:rsidRPr="00853565" w:rsidRDefault="00291A49" w:rsidP="005C4C0D">
            <w:pPr>
              <w:spacing w:before="16" w:line="140" w:lineRule="exact"/>
              <w:ind w:left="284"/>
            </w:pPr>
            <w:r w:rsidRPr="00853565">
              <w:t>депозит</w:t>
            </w:r>
          </w:p>
        </w:tc>
        <w:tc>
          <w:tcPr>
            <w:tcW w:w="1162" w:type="dxa"/>
            <w:tcBorders>
              <w:left w:val="single" w:sz="6" w:space="0" w:color="000000"/>
            </w:tcBorders>
            <w:shd w:val="clear" w:color="auto" w:fill="auto"/>
            <w:vAlign w:val="bottom"/>
          </w:tcPr>
          <w:p w14:paraId="2668CBBD" w14:textId="16729F9D" w:rsidR="00291A49" w:rsidRPr="00853565" w:rsidRDefault="00291A49" w:rsidP="00E00A52">
            <w:pPr>
              <w:spacing w:before="16" w:line="140" w:lineRule="exact"/>
              <w:ind w:right="340"/>
              <w:jc w:val="right"/>
            </w:pPr>
            <w:r w:rsidRPr="00853565">
              <w:rPr>
                <w:lang w:val="en-US"/>
              </w:rPr>
              <w:t>0,77</w:t>
            </w:r>
          </w:p>
        </w:tc>
        <w:tc>
          <w:tcPr>
            <w:tcW w:w="1163" w:type="dxa"/>
            <w:tcBorders>
              <w:left w:val="single" w:sz="6" w:space="0" w:color="000000"/>
              <w:right w:val="single" w:sz="6" w:space="0" w:color="000000"/>
            </w:tcBorders>
            <w:vAlign w:val="bottom"/>
          </w:tcPr>
          <w:p w14:paraId="23026D09" w14:textId="386F9A74" w:rsidR="00291A49" w:rsidRPr="00853565" w:rsidRDefault="00291A49" w:rsidP="009A6DE4">
            <w:pPr>
              <w:spacing w:before="16" w:line="140" w:lineRule="exact"/>
              <w:ind w:right="284"/>
              <w:jc w:val="right"/>
            </w:pPr>
            <w:r w:rsidRPr="00853565">
              <w:t>0,21</w:t>
            </w:r>
          </w:p>
        </w:tc>
        <w:tc>
          <w:tcPr>
            <w:tcW w:w="1163" w:type="dxa"/>
            <w:tcBorders>
              <w:left w:val="single" w:sz="6" w:space="0" w:color="000000"/>
            </w:tcBorders>
            <w:vAlign w:val="bottom"/>
          </w:tcPr>
          <w:p w14:paraId="2F1DCA89" w14:textId="094AEA00" w:rsidR="00291A49" w:rsidRPr="00853565" w:rsidRDefault="00291A49" w:rsidP="009A6DE4">
            <w:pPr>
              <w:spacing w:before="16" w:line="140" w:lineRule="exact"/>
              <w:ind w:right="284"/>
              <w:jc w:val="right"/>
            </w:pPr>
            <w:r w:rsidRPr="00853565">
              <w:t>0,14</w:t>
            </w:r>
          </w:p>
        </w:tc>
        <w:tc>
          <w:tcPr>
            <w:tcW w:w="1163" w:type="dxa"/>
            <w:tcBorders>
              <w:left w:val="single" w:sz="6" w:space="0" w:color="000000"/>
            </w:tcBorders>
            <w:shd w:val="clear" w:color="auto" w:fill="auto"/>
            <w:vAlign w:val="bottom"/>
          </w:tcPr>
          <w:p w14:paraId="1D5CDC97" w14:textId="39F51388" w:rsidR="00291A49" w:rsidRPr="00853565" w:rsidRDefault="00291A49" w:rsidP="009A6DE4">
            <w:pPr>
              <w:spacing w:before="16" w:line="140" w:lineRule="exact"/>
              <w:ind w:right="284"/>
              <w:jc w:val="right"/>
            </w:pPr>
            <w:r w:rsidRPr="00853565">
              <w:t>0,17</w:t>
            </w:r>
          </w:p>
        </w:tc>
        <w:tc>
          <w:tcPr>
            <w:tcW w:w="2662" w:type="dxa"/>
            <w:tcBorders>
              <w:left w:val="single" w:sz="6" w:space="0" w:color="000000"/>
            </w:tcBorders>
            <w:shd w:val="clear" w:color="auto" w:fill="auto"/>
            <w:vAlign w:val="bottom"/>
          </w:tcPr>
          <w:p w14:paraId="0B277CC1" w14:textId="77777777" w:rsidR="00291A49" w:rsidRPr="00853565" w:rsidRDefault="00291A49" w:rsidP="005C4C0D">
            <w:pPr>
              <w:spacing w:before="16" w:line="140" w:lineRule="exact"/>
              <w:ind w:left="340"/>
            </w:pPr>
            <w:r w:rsidRPr="00853565">
              <w:rPr>
                <w:i/>
              </w:rPr>
              <w:t>Deposit</w:t>
            </w:r>
          </w:p>
        </w:tc>
      </w:tr>
      <w:tr w:rsidR="00853565" w:rsidRPr="00853565" w14:paraId="2E7F13A4" w14:textId="77777777" w:rsidTr="007D73F1">
        <w:trPr>
          <w:cantSplit/>
        </w:trPr>
        <w:tc>
          <w:tcPr>
            <w:tcW w:w="2609" w:type="dxa"/>
            <w:shd w:val="clear" w:color="auto" w:fill="auto"/>
            <w:vAlign w:val="bottom"/>
          </w:tcPr>
          <w:p w14:paraId="12D8D7FF" w14:textId="77777777" w:rsidR="00291A49" w:rsidRPr="00853565" w:rsidRDefault="00291A49" w:rsidP="005C4C0D">
            <w:pPr>
              <w:spacing w:before="16" w:line="140" w:lineRule="exact"/>
              <w:ind w:left="113"/>
            </w:pPr>
            <w:r w:rsidRPr="00853565">
              <w:t>Венгрия</w:t>
            </w:r>
          </w:p>
        </w:tc>
        <w:tc>
          <w:tcPr>
            <w:tcW w:w="1162" w:type="dxa"/>
            <w:tcBorders>
              <w:left w:val="single" w:sz="6" w:space="0" w:color="000000"/>
            </w:tcBorders>
            <w:shd w:val="clear" w:color="auto" w:fill="auto"/>
            <w:vAlign w:val="bottom"/>
          </w:tcPr>
          <w:p w14:paraId="23E312E7" w14:textId="77777777" w:rsidR="00291A49" w:rsidRPr="00853565" w:rsidRDefault="00291A49" w:rsidP="00E00A52">
            <w:pPr>
              <w:snapToGrid w:val="0"/>
              <w:spacing w:before="16" w:line="140" w:lineRule="exact"/>
              <w:ind w:right="340"/>
              <w:jc w:val="right"/>
              <w:rPr>
                <w:lang w:val="en-US"/>
              </w:rPr>
            </w:pPr>
          </w:p>
        </w:tc>
        <w:tc>
          <w:tcPr>
            <w:tcW w:w="1163" w:type="dxa"/>
            <w:tcBorders>
              <w:left w:val="single" w:sz="6" w:space="0" w:color="000000"/>
              <w:right w:val="single" w:sz="6" w:space="0" w:color="000000"/>
            </w:tcBorders>
            <w:vAlign w:val="bottom"/>
          </w:tcPr>
          <w:p w14:paraId="1D07CB28" w14:textId="77777777" w:rsidR="00291A49" w:rsidRPr="00853565" w:rsidRDefault="00291A49" w:rsidP="009A6DE4">
            <w:pPr>
              <w:snapToGrid w:val="0"/>
              <w:spacing w:before="16" w:line="140" w:lineRule="exact"/>
              <w:ind w:right="284"/>
              <w:jc w:val="right"/>
              <w:rPr>
                <w:lang w:val="en-US"/>
              </w:rPr>
            </w:pPr>
          </w:p>
        </w:tc>
        <w:tc>
          <w:tcPr>
            <w:tcW w:w="1163" w:type="dxa"/>
            <w:tcBorders>
              <w:left w:val="single" w:sz="6" w:space="0" w:color="000000"/>
            </w:tcBorders>
            <w:vAlign w:val="bottom"/>
          </w:tcPr>
          <w:p w14:paraId="4F0983E3" w14:textId="77777777" w:rsidR="00291A49" w:rsidRPr="00853565" w:rsidRDefault="00291A49" w:rsidP="009A6DE4">
            <w:pPr>
              <w:snapToGrid w:val="0"/>
              <w:spacing w:before="16" w:line="140" w:lineRule="exact"/>
              <w:ind w:right="284"/>
              <w:jc w:val="right"/>
              <w:rPr>
                <w:lang w:val="en-US"/>
              </w:rPr>
            </w:pPr>
          </w:p>
        </w:tc>
        <w:tc>
          <w:tcPr>
            <w:tcW w:w="1163" w:type="dxa"/>
            <w:tcBorders>
              <w:left w:val="single" w:sz="6" w:space="0" w:color="000000"/>
            </w:tcBorders>
            <w:shd w:val="clear" w:color="auto" w:fill="auto"/>
            <w:vAlign w:val="bottom"/>
          </w:tcPr>
          <w:p w14:paraId="5958E369" w14:textId="24EFC290" w:rsidR="00291A49" w:rsidRPr="00853565" w:rsidRDefault="00291A49" w:rsidP="009A6DE4">
            <w:pPr>
              <w:snapToGrid w:val="0"/>
              <w:spacing w:before="16" w:line="140" w:lineRule="exact"/>
              <w:ind w:right="284"/>
              <w:jc w:val="right"/>
              <w:rPr>
                <w:lang w:val="en-US"/>
              </w:rPr>
            </w:pPr>
          </w:p>
        </w:tc>
        <w:tc>
          <w:tcPr>
            <w:tcW w:w="2662" w:type="dxa"/>
            <w:tcBorders>
              <w:left w:val="single" w:sz="6" w:space="0" w:color="000000"/>
            </w:tcBorders>
            <w:shd w:val="clear" w:color="auto" w:fill="auto"/>
            <w:vAlign w:val="bottom"/>
          </w:tcPr>
          <w:p w14:paraId="7174F244" w14:textId="77777777" w:rsidR="00291A49" w:rsidRPr="00853565" w:rsidRDefault="00291A49" w:rsidP="005C4C0D">
            <w:pPr>
              <w:spacing w:before="16" w:line="140" w:lineRule="exact"/>
              <w:ind w:left="170"/>
            </w:pPr>
            <w:r w:rsidRPr="00853565">
              <w:rPr>
                <w:i/>
              </w:rPr>
              <w:t>Hungary</w:t>
            </w:r>
          </w:p>
        </w:tc>
      </w:tr>
      <w:tr w:rsidR="00853565" w:rsidRPr="00853565" w14:paraId="6CF93E79" w14:textId="77777777" w:rsidTr="007D73F1">
        <w:trPr>
          <w:cantSplit/>
        </w:trPr>
        <w:tc>
          <w:tcPr>
            <w:tcW w:w="2609" w:type="dxa"/>
            <w:shd w:val="clear" w:color="auto" w:fill="auto"/>
            <w:vAlign w:val="bottom"/>
          </w:tcPr>
          <w:p w14:paraId="5C2134A5" w14:textId="77777777" w:rsidR="00291A49" w:rsidRPr="00853565" w:rsidRDefault="00291A49" w:rsidP="005C4C0D">
            <w:pPr>
              <w:spacing w:before="16" w:line="140" w:lineRule="exact"/>
              <w:ind w:left="284"/>
            </w:pPr>
            <w:r w:rsidRPr="00853565">
              <w:t>кредит</w:t>
            </w:r>
          </w:p>
        </w:tc>
        <w:tc>
          <w:tcPr>
            <w:tcW w:w="1162" w:type="dxa"/>
            <w:tcBorders>
              <w:left w:val="single" w:sz="6" w:space="0" w:color="000000"/>
            </w:tcBorders>
            <w:shd w:val="clear" w:color="auto" w:fill="auto"/>
            <w:vAlign w:val="bottom"/>
          </w:tcPr>
          <w:p w14:paraId="00ED9562" w14:textId="7D90BC33" w:rsidR="00291A49" w:rsidRPr="00853565" w:rsidRDefault="00291A49" w:rsidP="00E00A52">
            <w:pPr>
              <w:spacing w:before="16" w:line="140" w:lineRule="exact"/>
              <w:ind w:right="340"/>
              <w:jc w:val="right"/>
            </w:pPr>
            <w:r w:rsidRPr="00853565">
              <w:rPr>
                <w:lang w:val="en-US"/>
              </w:rPr>
              <w:t>7,59</w:t>
            </w:r>
          </w:p>
        </w:tc>
        <w:tc>
          <w:tcPr>
            <w:tcW w:w="1163" w:type="dxa"/>
            <w:tcBorders>
              <w:left w:val="single" w:sz="6" w:space="0" w:color="000000"/>
              <w:right w:val="single" w:sz="6" w:space="0" w:color="000000"/>
            </w:tcBorders>
            <w:vAlign w:val="bottom"/>
          </w:tcPr>
          <w:p w14:paraId="447AFDE4" w14:textId="34314D22" w:rsidR="00291A49" w:rsidRPr="00853565" w:rsidRDefault="00291A49" w:rsidP="009A6DE4">
            <w:pPr>
              <w:spacing w:before="16" w:line="140" w:lineRule="exact"/>
              <w:ind w:right="284"/>
              <w:jc w:val="right"/>
            </w:pPr>
            <w:r w:rsidRPr="00853565">
              <w:t>1,47</w:t>
            </w:r>
          </w:p>
        </w:tc>
        <w:tc>
          <w:tcPr>
            <w:tcW w:w="1163" w:type="dxa"/>
            <w:tcBorders>
              <w:left w:val="single" w:sz="6" w:space="0" w:color="000000"/>
            </w:tcBorders>
            <w:vAlign w:val="bottom"/>
          </w:tcPr>
          <w:p w14:paraId="3D6AF3BD" w14:textId="6A9B506F" w:rsidR="00291A49" w:rsidRPr="00853565" w:rsidRDefault="00291A49" w:rsidP="009A6DE4">
            <w:pPr>
              <w:spacing w:before="16" w:line="140" w:lineRule="exact"/>
              <w:ind w:right="284"/>
              <w:jc w:val="right"/>
            </w:pPr>
            <w:r w:rsidRPr="00853565">
              <w:t>1,79</w:t>
            </w:r>
          </w:p>
        </w:tc>
        <w:tc>
          <w:tcPr>
            <w:tcW w:w="1163" w:type="dxa"/>
            <w:tcBorders>
              <w:left w:val="single" w:sz="6" w:space="0" w:color="000000"/>
            </w:tcBorders>
            <w:shd w:val="clear" w:color="auto" w:fill="auto"/>
            <w:vAlign w:val="bottom"/>
          </w:tcPr>
          <w:p w14:paraId="3588723F" w14:textId="7FEC68A5" w:rsidR="00291A49" w:rsidRPr="00853565" w:rsidRDefault="00291A49" w:rsidP="009A6DE4">
            <w:pPr>
              <w:spacing w:before="16" w:line="140" w:lineRule="exact"/>
              <w:ind w:right="284"/>
              <w:jc w:val="right"/>
            </w:pPr>
            <w:r w:rsidRPr="00853565">
              <w:t>1,96</w:t>
            </w:r>
          </w:p>
        </w:tc>
        <w:tc>
          <w:tcPr>
            <w:tcW w:w="2662" w:type="dxa"/>
            <w:tcBorders>
              <w:left w:val="single" w:sz="6" w:space="0" w:color="000000"/>
            </w:tcBorders>
            <w:shd w:val="clear" w:color="auto" w:fill="auto"/>
            <w:vAlign w:val="bottom"/>
          </w:tcPr>
          <w:p w14:paraId="4648ABF2" w14:textId="77777777" w:rsidR="00291A49" w:rsidRPr="00853565" w:rsidRDefault="00291A49" w:rsidP="005C4C0D">
            <w:pPr>
              <w:spacing w:before="16" w:line="140" w:lineRule="exact"/>
              <w:ind w:left="340"/>
            </w:pPr>
            <w:r w:rsidRPr="00853565">
              <w:rPr>
                <w:i/>
              </w:rPr>
              <w:t>Credit</w:t>
            </w:r>
          </w:p>
        </w:tc>
      </w:tr>
      <w:tr w:rsidR="00853565" w:rsidRPr="00853565" w14:paraId="0476441F" w14:textId="77777777" w:rsidTr="007D73F1">
        <w:trPr>
          <w:cantSplit/>
        </w:trPr>
        <w:tc>
          <w:tcPr>
            <w:tcW w:w="2609" w:type="dxa"/>
            <w:shd w:val="clear" w:color="auto" w:fill="auto"/>
            <w:vAlign w:val="bottom"/>
          </w:tcPr>
          <w:p w14:paraId="30DEA6D0" w14:textId="77777777" w:rsidR="00291A49" w:rsidRPr="00853565" w:rsidRDefault="00291A49" w:rsidP="005C4C0D">
            <w:pPr>
              <w:spacing w:before="16" w:line="140" w:lineRule="exact"/>
              <w:ind w:left="284"/>
            </w:pPr>
            <w:r w:rsidRPr="00853565">
              <w:t>депозит</w:t>
            </w:r>
          </w:p>
        </w:tc>
        <w:tc>
          <w:tcPr>
            <w:tcW w:w="1162" w:type="dxa"/>
            <w:tcBorders>
              <w:left w:val="single" w:sz="6" w:space="0" w:color="000000"/>
            </w:tcBorders>
            <w:shd w:val="clear" w:color="auto" w:fill="auto"/>
            <w:vAlign w:val="bottom"/>
          </w:tcPr>
          <w:p w14:paraId="68B240F8" w14:textId="451913AF" w:rsidR="00291A49" w:rsidRPr="00853565" w:rsidRDefault="00291A49" w:rsidP="00E00A52">
            <w:pPr>
              <w:spacing w:before="16" w:line="140" w:lineRule="exact"/>
              <w:ind w:right="340"/>
              <w:jc w:val="right"/>
            </w:pPr>
            <w:r w:rsidRPr="00853565">
              <w:rPr>
                <w:lang w:val="en-US"/>
              </w:rPr>
              <w:t>4,9</w:t>
            </w:r>
            <w:r w:rsidRPr="00853565">
              <w:t>3</w:t>
            </w:r>
          </w:p>
        </w:tc>
        <w:tc>
          <w:tcPr>
            <w:tcW w:w="1163" w:type="dxa"/>
            <w:tcBorders>
              <w:left w:val="single" w:sz="6" w:space="0" w:color="000000"/>
              <w:right w:val="single" w:sz="6" w:space="0" w:color="000000"/>
            </w:tcBorders>
            <w:vAlign w:val="bottom"/>
          </w:tcPr>
          <w:p w14:paraId="0E1CE848" w14:textId="3392E04E" w:rsidR="00291A49" w:rsidRPr="00853565" w:rsidRDefault="00291A49" w:rsidP="009A6DE4">
            <w:pPr>
              <w:spacing w:before="16" w:line="140" w:lineRule="exact"/>
              <w:ind w:right="284"/>
              <w:jc w:val="right"/>
            </w:pPr>
            <w:r w:rsidRPr="00853565">
              <w:t>0,06</w:t>
            </w:r>
          </w:p>
        </w:tc>
        <w:tc>
          <w:tcPr>
            <w:tcW w:w="1163" w:type="dxa"/>
            <w:tcBorders>
              <w:left w:val="single" w:sz="6" w:space="0" w:color="000000"/>
            </w:tcBorders>
            <w:vAlign w:val="bottom"/>
          </w:tcPr>
          <w:p w14:paraId="0607D85E" w14:textId="235FA6B7" w:rsidR="00291A49" w:rsidRPr="00853565" w:rsidRDefault="00291A49" w:rsidP="009A6DE4">
            <w:pPr>
              <w:spacing w:before="16" w:line="140" w:lineRule="exact"/>
              <w:ind w:right="284"/>
              <w:jc w:val="right"/>
            </w:pPr>
            <w:r w:rsidRPr="00853565">
              <w:t>0,10</w:t>
            </w:r>
          </w:p>
        </w:tc>
        <w:tc>
          <w:tcPr>
            <w:tcW w:w="1163" w:type="dxa"/>
            <w:tcBorders>
              <w:left w:val="single" w:sz="6" w:space="0" w:color="000000"/>
            </w:tcBorders>
            <w:shd w:val="clear" w:color="auto" w:fill="auto"/>
            <w:vAlign w:val="bottom"/>
          </w:tcPr>
          <w:p w14:paraId="197347E8" w14:textId="2449C5DC" w:rsidR="00291A49" w:rsidRPr="00853565" w:rsidRDefault="00291A49" w:rsidP="009A6DE4">
            <w:pPr>
              <w:spacing w:before="16" w:line="140" w:lineRule="exact"/>
              <w:ind w:right="284"/>
              <w:jc w:val="right"/>
            </w:pPr>
            <w:r w:rsidRPr="00853565">
              <w:t>0,47</w:t>
            </w:r>
          </w:p>
        </w:tc>
        <w:tc>
          <w:tcPr>
            <w:tcW w:w="2662" w:type="dxa"/>
            <w:tcBorders>
              <w:left w:val="single" w:sz="6" w:space="0" w:color="000000"/>
            </w:tcBorders>
            <w:shd w:val="clear" w:color="auto" w:fill="auto"/>
            <w:vAlign w:val="bottom"/>
          </w:tcPr>
          <w:p w14:paraId="4349E22A" w14:textId="77777777" w:rsidR="00291A49" w:rsidRPr="00853565" w:rsidRDefault="00291A49" w:rsidP="005C4C0D">
            <w:pPr>
              <w:spacing w:before="16" w:line="140" w:lineRule="exact"/>
              <w:ind w:left="340"/>
            </w:pPr>
            <w:r w:rsidRPr="00853565">
              <w:rPr>
                <w:i/>
              </w:rPr>
              <w:t>Deposit</w:t>
            </w:r>
          </w:p>
        </w:tc>
      </w:tr>
      <w:tr w:rsidR="00853565" w:rsidRPr="00853565" w14:paraId="67B6534D" w14:textId="77777777" w:rsidTr="007D73F1">
        <w:trPr>
          <w:cantSplit/>
        </w:trPr>
        <w:tc>
          <w:tcPr>
            <w:tcW w:w="2609" w:type="dxa"/>
            <w:shd w:val="clear" w:color="auto" w:fill="auto"/>
            <w:vAlign w:val="bottom"/>
          </w:tcPr>
          <w:p w14:paraId="48200B17" w14:textId="77777777" w:rsidR="00291A49" w:rsidRPr="00853565" w:rsidRDefault="00291A49" w:rsidP="005C4C0D">
            <w:pPr>
              <w:spacing w:before="16" w:line="140" w:lineRule="exact"/>
              <w:ind w:left="113"/>
            </w:pPr>
            <w:r w:rsidRPr="00853565">
              <w:t xml:space="preserve">Германия </w:t>
            </w:r>
          </w:p>
        </w:tc>
        <w:tc>
          <w:tcPr>
            <w:tcW w:w="1162" w:type="dxa"/>
            <w:tcBorders>
              <w:left w:val="single" w:sz="6" w:space="0" w:color="000000"/>
            </w:tcBorders>
            <w:shd w:val="clear" w:color="auto" w:fill="auto"/>
            <w:vAlign w:val="bottom"/>
          </w:tcPr>
          <w:p w14:paraId="1056432E" w14:textId="77777777" w:rsidR="00291A49" w:rsidRPr="00853565" w:rsidRDefault="00291A49" w:rsidP="00E00A52">
            <w:pPr>
              <w:snapToGrid w:val="0"/>
              <w:spacing w:before="16" w:line="140" w:lineRule="exact"/>
              <w:ind w:right="340"/>
              <w:jc w:val="right"/>
              <w:rPr>
                <w:lang w:val="en-US"/>
              </w:rPr>
            </w:pPr>
          </w:p>
        </w:tc>
        <w:tc>
          <w:tcPr>
            <w:tcW w:w="1163" w:type="dxa"/>
            <w:tcBorders>
              <w:left w:val="single" w:sz="6" w:space="0" w:color="000000"/>
              <w:right w:val="single" w:sz="6" w:space="0" w:color="000000"/>
            </w:tcBorders>
            <w:vAlign w:val="bottom"/>
          </w:tcPr>
          <w:p w14:paraId="1D78BBBD" w14:textId="77777777" w:rsidR="00291A49" w:rsidRPr="00853565" w:rsidRDefault="00291A49" w:rsidP="009A6DE4">
            <w:pPr>
              <w:snapToGrid w:val="0"/>
              <w:spacing w:before="16" w:line="140" w:lineRule="exact"/>
              <w:ind w:right="284"/>
              <w:jc w:val="right"/>
              <w:rPr>
                <w:lang w:val="en-US"/>
              </w:rPr>
            </w:pPr>
          </w:p>
        </w:tc>
        <w:tc>
          <w:tcPr>
            <w:tcW w:w="1163" w:type="dxa"/>
            <w:tcBorders>
              <w:left w:val="single" w:sz="6" w:space="0" w:color="000000"/>
            </w:tcBorders>
            <w:vAlign w:val="bottom"/>
          </w:tcPr>
          <w:p w14:paraId="3BC6FA88" w14:textId="77777777" w:rsidR="00291A49" w:rsidRPr="00853565" w:rsidRDefault="00291A49" w:rsidP="009A6DE4">
            <w:pPr>
              <w:snapToGrid w:val="0"/>
              <w:spacing w:before="16" w:line="140" w:lineRule="exact"/>
              <w:ind w:right="284"/>
              <w:jc w:val="right"/>
              <w:rPr>
                <w:lang w:val="en-US"/>
              </w:rPr>
            </w:pPr>
          </w:p>
        </w:tc>
        <w:tc>
          <w:tcPr>
            <w:tcW w:w="1163" w:type="dxa"/>
            <w:tcBorders>
              <w:left w:val="single" w:sz="6" w:space="0" w:color="000000"/>
            </w:tcBorders>
            <w:shd w:val="clear" w:color="auto" w:fill="auto"/>
            <w:vAlign w:val="bottom"/>
          </w:tcPr>
          <w:p w14:paraId="585BFCAC" w14:textId="76044930" w:rsidR="00291A49" w:rsidRPr="00853565" w:rsidRDefault="00291A49" w:rsidP="009A6DE4">
            <w:pPr>
              <w:snapToGrid w:val="0"/>
              <w:spacing w:before="16" w:line="140" w:lineRule="exact"/>
              <w:ind w:right="284"/>
              <w:jc w:val="right"/>
              <w:rPr>
                <w:lang w:val="en-US"/>
              </w:rPr>
            </w:pPr>
          </w:p>
        </w:tc>
        <w:tc>
          <w:tcPr>
            <w:tcW w:w="2662" w:type="dxa"/>
            <w:tcBorders>
              <w:left w:val="single" w:sz="6" w:space="0" w:color="000000"/>
            </w:tcBorders>
            <w:shd w:val="clear" w:color="auto" w:fill="auto"/>
            <w:vAlign w:val="bottom"/>
          </w:tcPr>
          <w:p w14:paraId="190ECC0A" w14:textId="77777777" w:rsidR="00291A49" w:rsidRPr="00853565" w:rsidRDefault="00291A49" w:rsidP="005C4C0D">
            <w:pPr>
              <w:spacing w:before="16" w:line="140" w:lineRule="exact"/>
              <w:ind w:left="170"/>
            </w:pPr>
            <w:r w:rsidRPr="00853565">
              <w:rPr>
                <w:i/>
              </w:rPr>
              <w:t xml:space="preserve">Germany </w:t>
            </w:r>
          </w:p>
        </w:tc>
      </w:tr>
      <w:tr w:rsidR="00853565" w:rsidRPr="00853565" w14:paraId="13BC2279" w14:textId="77777777" w:rsidTr="007D73F1">
        <w:trPr>
          <w:cantSplit/>
        </w:trPr>
        <w:tc>
          <w:tcPr>
            <w:tcW w:w="2609" w:type="dxa"/>
            <w:shd w:val="clear" w:color="auto" w:fill="auto"/>
            <w:vAlign w:val="bottom"/>
          </w:tcPr>
          <w:p w14:paraId="58A6AF9A" w14:textId="77777777" w:rsidR="00291A49" w:rsidRPr="00853565" w:rsidRDefault="00291A49" w:rsidP="005C4C0D">
            <w:pPr>
              <w:spacing w:before="16" w:line="140" w:lineRule="exact"/>
              <w:ind w:left="284"/>
            </w:pPr>
            <w:r w:rsidRPr="00853565">
              <w:t>кредит</w:t>
            </w:r>
          </w:p>
        </w:tc>
        <w:tc>
          <w:tcPr>
            <w:tcW w:w="1162" w:type="dxa"/>
            <w:tcBorders>
              <w:left w:val="single" w:sz="6" w:space="0" w:color="000000"/>
            </w:tcBorders>
            <w:shd w:val="clear" w:color="auto" w:fill="auto"/>
            <w:vAlign w:val="bottom"/>
          </w:tcPr>
          <w:p w14:paraId="0DAB7FBD" w14:textId="6A07FD65" w:rsidR="00291A49" w:rsidRPr="00853565" w:rsidRDefault="00291A49" w:rsidP="00E00A52">
            <w:pPr>
              <w:spacing w:before="16" w:line="140" w:lineRule="exact"/>
              <w:ind w:right="340"/>
              <w:jc w:val="right"/>
            </w:pPr>
            <w:r w:rsidRPr="00853565">
              <w:t>3,87</w:t>
            </w:r>
          </w:p>
        </w:tc>
        <w:tc>
          <w:tcPr>
            <w:tcW w:w="1163" w:type="dxa"/>
            <w:tcBorders>
              <w:left w:val="single" w:sz="6" w:space="0" w:color="000000"/>
              <w:right w:val="single" w:sz="6" w:space="0" w:color="000000"/>
            </w:tcBorders>
            <w:vAlign w:val="bottom"/>
          </w:tcPr>
          <w:p w14:paraId="3FF0A47B" w14:textId="08125DEE" w:rsidR="00291A49" w:rsidRPr="00853565" w:rsidRDefault="00291A49" w:rsidP="009A6DE4">
            <w:pPr>
              <w:spacing w:before="16" w:line="140" w:lineRule="exact"/>
              <w:ind w:right="284"/>
              <w:jc w:val="right"/>
            </w:pPr>
            <w:r w:rsidRPr="00853565">
              <w:t>6,82</w:t>
            </w:r>
          </w:p>
        </w:tc>
        <w:tc>
          <w:tcPr>
            <w:tcW w:w="1163" w:type="dxa"/>
            <w:tcBorders>
              <w:left w:val="single" w:sz="6" w:space="0" w:color="000000"/>
            </w:tcBorders>
            <w:vAlign w:val="bottom"/>
          </w:tcPr>
          <w:p w14:paraId="0DE2EBE3" w14:textId="735C6312" w:rsidR="00291A49" w:rsidRPr="00853565" w:rsidRDefault="00291A49" w:rsidP="009A6DE4">
            <w:pPr>
              <w:spacing w:before="16" w:line="140" w:lineRule="exact"/>
              <w:ind w:right="284"/>
              <w:jc w:val="right"/>
            </w:pPr>
            <w:r w:rsidRPr="00853565">
              <w:t>8,80</w:t>
            </w:r>
          </w:p>
        </w:tc>
        <w:tc>
          <w:tcPr>
            <w:tcW w:w="1163" w:type="dxa"/>
            <w:tcBorders>
              <w:left w:val="single" w:sz="6" w:space="0" w:color="000000"/>
            </w:tcBorders>
            <w:shd w:val="clear" w:color="auto" w:fill="auto"/>
            <w:vAlign w:val="bottom"/>
          </w:tcPr>
          <w:p w14:paraId="07503281" w14:textId="35E71363" w:rsidR="00291A49" w:rsidRPr="00853565" w:rsidRDefault="00291A49" w:rsidP="009A6DE4">
            <w:pPr>
              <w:spacing w:before="16" w:line="140" w:lineRule="exact"/>
              <w:ind w:right="284"/>
              <w:jc w:val="right"/>
            </w:pPr>
            <w:r w:rsidRPr="00853565">
              <w:t>8,50</w:t>
            </w:r>
          </w:p>
        </w:tc>
        <w:tc>
          <w:tcPr>
            <w:tcW w:w="2662" w:type="dxa"/>
            <w:tcBorders>
              <w:left w:val="single" w:sz="6" w:space="0" w:color="000000"/>
            </w:tcBorders>
            <w:shd w:val="clear" w:color="auto" w:fill="auto"/>
            <w:vAlign w:val="bottom"/>
          </w:tcPr>
          <w:p w14:paraId="42FD8AA1" w14:textId="77777777" w:rsidR="00291A49" w:rsidRPr="00853565" w:rsidRDefault="00291A49" w:rsidP="005C4C0D">
            <w:pPr>
              <w:spacing w:before="16" w:line="140" w:lineRule="exact"/>
              <w:ind w:left="340"/>
            </w:pPr>
            <w:r w:rsidRPr="00853565">
              <w:rPr>
                <w:i/>
              </w:rPr>
              <w:t>Credit</w:t>
            </w:r>
          </w:p>
        </w:tc>
      </w:tr>
      <w:tr w:rsidR="00853565" w:rsidRPr="00853565" w14:paraId="2E21CFFE" w14:textId="77777777" w:rsidTr="007D73F1">
        <w:trPr>
          <w:cantSplit/>
        </w:trPr>
        <w:tc>
          <w:tcPr>
            <w:tcW w:w="2609" w:type="dxa"/>
            <w:shd w:val="clear" w:color="auto" w:fill="auto"/>
            <w:vAlign w:val="bottom"/>
          </w:tcPr>
          <w:p w14:paraId="33834995" w14:textId="77777777" w:rsidR="00291A49" w:rsidRPr="00853565" w:rsidRDefault="00291A49" w:rsidP="005C4C0D">
            <w:pPr>
              <w:spacing w:before="16" w:line="140" w:lineRule="exact"/>
              <w:ind w:left="284"/>
            </w:pPr>
            <w:r w:rsidRPr="00853565">
              <w:t>депозит</w:t>
            </w:r>
          </w:p>
        </w:tc>
        <w:tc>
          <w:tcPr>
            <w:tcW w:w="1162" w:type="dxa"/>
            <w:tcBorders>
              <w:left w:val="single" w:sz="6" w:space="0" w:color="000000"/>
            </w:tcBorders>
            <w:shd w:val="clear" w:color="auto" w:fill="auto"/>
            <w:vAlign w:val="bottom"/>
          </w:tcPr>
          <w:p w14:paraId="4EAAB9DC" w14:textId="200F1FD6" w:rsidR="00291A49" w:rsidRPr="00853565" w:rsidRDefault="00291A49" w:rsidP="00E00A52">
            <w:pPr>
              <w:spacing w:before="16" w:line="140" w:lineRule="exact"/>
              <w:ind w:right="340"/>
              <w:jc w:val="right"/>
            </w:pPr>
            <w:r w:rsidRPr="00853565">
              <w:t>1,10</w:t>
            </w:r>
          </w:p>
        </w:tc>
        <w:tc>
          <w:tcPr>
            <w:tcW w:w="1163" w:type="dxa"/>
            <w:tcBorders>
              <w:left w:val="single" w:sz="6" w:space="0" w:color="000000"/>
              <w:right w:val="single" w:sz="6" w:space="0" w:color="000000"/>
            </w:tcBorders>
            <w:vAlign w:val="bottom"/>
          </w:tcPr>
          <w:p w14:paraId="2E1F6BAC" w14:textId="17C34DB9" w:rsidR="00291A49" w:rsidRPr="00853565" w:rsidRDefault="00291A49" w:rsidP="009A6DE4">
            <w:pPr>
              <w:spacing w:before="16" w:line="140" w:lineRule="exact"/>
              <w:ind w:right="284"/>
              <w:jc w:val="right"/>
            </w:pPr>
            <w:r w:rsidRPr="00853565">
              <w:t>0,29</w:t>
            </w:r>
          </w:p>
        </w:tc>
        <w:tc>
          <w:tcPr>
            <w:tcW w:w="1163" w:type="dxa"/>
            <w:tcBorders>
              <w:left w:val="single" w:sz="6" w:space="0" w:color="000000"/>
            </w:tcBorders>
            <w:vAlign w:val="bottom"/>
          </w:tcPr>
          <w:p w14:paraId="067273CA" w14:textId="46A99E3E" w:rsidR="00291A49" w:rsidRPr="00853565" w:rsidRDefault="00291A49" w:rsidP="009A6DE4">
            <w:pPr>
              <w:spacing w:before="16" w:line="140" w:lineRule="exact"/>
              <w:ind w:right="284"/>
              <w:jc w:val="right"/>
            </w:pPr>
            <w:r w:rsidRPr="00853565">
              <w:t>0,19</w:t>
            </w:r>
          </w:p>
        </w:tc>
        <w:tc>
          <w:tcPr>
            <w:tcW w:w="1163" w:type="dxa"/>
            <w:tcBorders>
              <w:left w:val="single" w:sz="6" w:space="0" w:color="000000"/>
            </w:tcBorders>
            <w:shd w:val="clear" w:color="auto" w:fill="auto"/>
            <w:vAlign w:val="bottom"/>
          </w:tcPr>
          <w:p w14:paraId="06A919DF" w14:textId="24E07A18" w:rsidR="00291A49" w:rsidRPr="00853565" w:rsidRDefault="00291A49" w:rsidP="009A6DE4">
            <w:pPr>
              <w:spacing w:before="16" w:line="140" w:lineRule="exact"/>
              <w:ind w:right="284"/>
              <w:jc w:val="right"/>
            </w:pPr>
            <w:r w:rsidRPr="00853565">
              <w:t>0,13</w:t>
            </w:r>
          </w:p>
        </w:tc>
        <w:tc>
          <w:tcPr>
            <w:tcW w:w="2662" w:type="dxa"/>
            <w:tcBorders>
              <w:left w:val="single" w:sz="6" w:space="0" w:color="000000"/>
            </w:tcBorders>
            <w:shd w:val="clear" w:color="auto" w:fill="auto"/>
            <w:vAlign w:val="bottom"/>
          </w:tcPr>
          <w:p w14:paraId="047F991E" w14:textId="77777777" w:rsidR="00291A49" w:rsidRPr="00853565" w:rsidRDefault="00291A49" w:rsidP="005C4C0D">
            <w:pPr>
              <w:spacing w:before="16" w:line="140" w:lineRule="exact"/>
              <w:ind w:left="340"/>
            </w:pPr>
            <w:r w:rsidRPr="00853565">
              <w:rPr>
                <w:i/>
              </w:rPr>
              <w:t>Deposit</w:t>
            </w:r>
          </w:p>
        </w:tc>
      </w:tr>
      <w:tr w:rsidR="00853565" w:rsidRPr="00853565" w14:paraId="33D68A17" w14:textId="77777777" w:rsidTr="007D73F1">
        <w:trPr>
          <w:cantSplit/>
        </w:trPr>
        <w:tc>
          <w:tcPr>
            <w:tcW w:w="2609" w:type="dxa"/>
            <w:shd w:val="clear" w:color="auto" w:fill="auto"/>
            <w:vAlign w:val="bottom"/>
          </w:tcPr>
          <w:p w14:paraId="623510AC" w14:textId="77777777" w:rsidR="00291A49" w:rsidRPr="00853565" w:rsidRDefault="00291A49" w:rsidP="005C4C0D">
            <w:pPr>
              <w:spacing w:before="16" w:line="140" w:lineRule="exact"/>
              <w:ind w:left="113"/>
            </w:pPr>
            <w:r w:rsidRPr="00853565">
              <w:t>Италия</w:t>
            </w:r>
          </w:p>
        </w:tc>
        <w:tc>
          <w:tcPr>
            <w:tcW w:w="1162" w:type="dxa"/>
            <w:tcBorders>
              <w:left w:val="single" w:sz="6" w:space="0" w:color="000000"/>
            </w:tcBorders>
            <w:shd w:val="clear" w:color="auto" w:fill="auto"/>
            <w:vAlign w:val="bottom"/>
          </w:tcPr>
          <w:p w14:paraId="28CD88AD" w14:textId="77777777" w:rsidR="00291A49" w:rsidRPr="00853565" w:rsidRDefault="00291A49" w:rsidP="00E00A52">
            <w:pPr>
              <w:snapToGrid w:val="0"/>
              <w:spacing w:before="16" w:line="140" w:lineRule="exact"/>
              <w:ind w:right="340"/>
              <w:jc w:val="right"/>
              <w:rPr>
                <w:lang w:val="en-US"/>
              </w:rPr>
            </w:pPr>
          </w:p>
        </w:tc>
        <w:tc>
          <w:tcPr>
            <w:tcW w:w="1163" w:type="dxa"/>
            <w:tcBorders>
              <w:left w:val="single" w:sz="6" w:space="0" w:color="000000"/>
              <w:right w:val="single" w:sz="6" w:space="0" w:color="000000"/>
            </w:tcBorders>
            <w:vAlign w:val="bottom"/>
          </w:tcPr>
          <w:p w14:paraId="354C18E1" w14:textId="77777777" w:rsidR="00291A49" w:rsidRPr="00853565" w:rsidRDefault="00291A49" w:rsidP="009A6DE4">
            <w:pPr>
              <w:snapToGrid w:val="0"/>
              <w:spacing w:before="16" w:line="140" w:lineRule="exact"/>
              <w:ind w:right="284"/>
              <w:jc w:val="right"/>
              <w:rPr>
                <w:lang w:val="en-US"/>
              </w:rPr>
            </w:pPr>
          </w:p>
        </w:tc>
        <w:tc>
          <w:tcPr>
            <w:tcW w:w="1163" w:type="dxa"/>
            <w:tcBorders>
              <w:left w:val="single" w:sz="6" w:space="0" w:color="000000"/>
            </w:tcBorders>
            <w:vAlign w:val="bottom"/>
          </w:tcPr>
          <w:p w14:paraId="43635112" w14:textId="77777777" w:rsidR="00291A49" w:rsidRPr="00853565" w:rsidRDefault="00291A49" w:rsidP="009A6DE4">
            <w:pPr>
              <w:snapToGrid w:val="0"/>
              <w:spacing w:before="16" w:line="140" w:lineRule="exact"/>
              <w:ind w:right="284"/>
              <w:jc w:val="right"/>
              <w:rPr>
                <w:lang w:val="en-US"/>
              </w:rPr>
            </w:pPr>
          </w:p>
        </w:tc>
        <w:tc>
          <w:tcPr>
            <w:tcW w:w="1163" w:type="dxa"/>
            <w:tcBorders>
              <w:left w:val="single" w:sz="6" w:space="0" w:color="000000"/>
            </w:tcBorders>
            <w:shd w:val="clear" w:color="auto" w:fill="auto"/>
            <w:vAlign w:val="bottom"/>
          </w:tcPr>
          <w:p w14:paraId="700127CA" w14:textId="6FD0B8BD" w:rsidR="00291A49" w:rsidRPr="00853565" w:rsidRDefault="00291A49" w:rsidP="009A6DE4">
            <w:pPr>
              <w:snapToGrid w:val="0"/>
              <w:spacing w:before="16" w:line="140" w:lineRule="exact"/>
              <w:ind w:right="284"/>
              <w:jc w:val="right"/>
              <w:rPr>
                <w:lang w:val="en-US"/>
              </w:rPr>
            </w:pPr>
          </w:p>
        </w:tc>
        <w:tc>
          <w:tcPr>
            <w:tcW w:w="2662" w:type="dxa"/>
            <w:tcBorders>
              <w:left w:val="single" w:sz="6" w:space="0" w:color="000000"/>
            </w:tcBorders>
            <w:shd w:val="clear" w:color="auto" w:fill="auto"/>
            <w:vAlign w:val="bottom"/>
          </w:tcPr>
          <w:p w14:paraId="7E559232" w14:textId="77777777" w:rsidR="00291A49" w:rsidRPr="00853565" w:rsidRDefault="00291A49" w:rsidP="005C4C0D">
            <w:pPr>
              <w:spacing w:before="16" w:line="140" w:lineRule="exact"/>
              <w:ind w:left="170"/>
            </w:pPr>
            <w:r w:rsidRPr="00853565">
              <w:rPr>
                <w:i/>
              </w:rPr>
              <w:t>Italy</w:t>
            </w:r>
          </w:p>
        </w:tc>
      </w:tr>
      <w:tr w:rsidR="00853565" w:rsidRPr="00853565" w14:paraId="40334887" w14:textId="77777777" w:rsidTr="007D73F1">
        <w:trPr>
          <w:cantSplit/>
        </w:trPr>
        <w:tc>
          <w:tcPr>
            <w:tcW w:w="2609" w:type="dxa"/>
            <w:shd w:val="clear" w:color="auto" w:fill="auto"/>
            <w:vAlign w:val="bottom"/>
          </w:tcPr>
          <w:p w14:paraId="487C6CFF" w14:textId="77777777" w:rsidR="00291A49" w:rsidRPr="00853565" w:rsidRDefault="00291A49" w:rsidP="005C4C0D">
            <w:pPr>
              <w:spacing w:before="16" w:line="140" w:lineRule="exact"/>
              <w:ind w:left="284"/>
            </w:pPr>
            <w:r w:rsidRPr="00853565">
              <w:t>кредит</w:t>
            </w:r>
          </w:p>
        </w:tc>
        <w:tc>
          <w:tcPr>
            <w:tcW w:w="1162" w:type="dxa"/>
            <w:tcBorders>
              <w:left w:val="single" w:sz="6" w:space="0" w:color="000000"/>
            </w:tcBorders>
            <w:shd w:val="clear" w:color="auto" w:fill="auto"/>
            <w:vAlign w:val="bottom"/>
          </w:tcPr>
          <w:p w14:paraId="686E47E7" w14:textId="298CE92D" w:rsidR="00291A49" w:rsidRPr="00853565" w:rsidRDefault="00291A49" w:rsidP="00E00A52">
            <w:pPr>
              <w:spacing w:before="16" w:line="140" w:lineRule="exact"/>
              <w:ind w:right="340"/>
              <w:jc w:val="right"/>
            </w:pPr>
            <w:r w:rsidRPr="00853565">
              <w:rPr>
                <w:lang w:val="en-US"/>
              </w:rPr>
              <w:t>7,49</w:t>
            </w:r>
          </w:p>
        </w:tc>
        <w:tc>
          <w:tcPr>
            <w:tcW w:w="1163" w:type="dxa"/>
            <w:tcBorders>
              <w:left w:val="single" w:sz="6" w:space="0" w:color="000000"/>
              <w:right w:val="single" w:sz="6" w:space="0" w:color="000000"/>
            </w:tcBorders>
            <w:vAlign w:val="bottom"/>
          </w:tcPr>
          <w:p w14:paraId="6908F324" w14:textId="58954A2B" w:rsidR="00291A49" w:rsidRPr="00853565" w:rsidRDefault="00291A49" w:rsidP="009A6DE4">
            <w:pPr>
              <w:spacing w:before="16" w:line="140" w:lineRule="exact"/>
              <w:ind w:right="284"/>
              <w:jc w:val="right"/>
            </w:pPr>
            <w:r w:rsidRPr="00853565">
              <w:t>3,71</w:t>
            </w:r>
          </w:p>
        </w:tc>
        <w:tc>
          <w:tcPr>
            <w:tcW w:w="1163" w:type="dxa"/>
            <w:tcBorders>
              <w:left w:val="single" w:sz="6" w:space="0" w:color="000000"/>
            </w:tcBorders>
            <w:vAlign w:val="bottom"/>
          </w:tcPr>
          <w:p w14:paraId="17649FC5" w14:textId="4B46A094" w:rsidR="00291A49" w:rsidRPr="00853565" w:rsidRDefault="00291A49" w:rsidP="009A6DE4">
            <w:pPr>
              <w:spacing w:before="16" w:line="140" w:lineRule="exact"/>
              <w:ind w:right="284"/>
              <w:jc w:val="right"/>
            </w:pPr>
            <w:r w:rsidRPr="00853565">
              <w:t>3,71</w:t>
            </w:r>
          </w:p>
        </w:tc>
        <w:tc>
          <w:tcPr>
            <w:tcW w:w="1163" w:type="dxa"/>
            <w:tcBorders>
              <w:left w:val="single" w:sz="6" w:space="0" w:color="000000"/>
            </w:tcBorders>
            <w:shd w:val="clear" w:color="auto" w:fill="auto"/>
            <w:vAlign w:val="bottom"/>
          </w:tcPr>
          <w:p w14:paraId="69C95DE1" w14:textId="10B3692A" w:rsidR="00291A49" w:rsidRPr="00853565" w:rsidRDefault="00291A49" w:rsidP="009A6DE4">
            <w:pPr>
              <w:spacing w:before="16" w:line="140" w:lineRule="exact"/>
              <w:ind w:right="284"/>
              <w:jc w:val="right"/>
            </w:pPr>
            <w:r w:rsidRPr="00853565">
              <w:t>3,46</w:t>
            </w:r>
          </w:p>
        </w:tc>
        <w:tc>
          <w:tcPr>
            <w:tcW w:w="2662" w:type="dxa"/>
            <w:tcBorders>
              <w:left w:val="single" w:sz="6" w:space="0" w:color="000000"/>
            </w:tcBorders>
            <w:shd w:val="clear" w:color="auto" w:fill="auto"/>
            <w:vAlign w:val="bottom"/>
          </w:tcPr>
          <w:p w14:paraId="6B1282DD" w14:textId="77777777" w:rsidR="00291A49" w:rsidRPr="00853565" w:rsidRDefault="00291A49" w:rsidP="005C4C0D">
            <w:pPr>
              <w:spacing w:before="16" w:line="140" w:lineRule="exact"/>
              <w:ind w:left="340"/>
            </w:pPr>
            <w:r w:rsidRPr="00853565">
              <w:rPr>
                <w:i/>
              </w:rPr>
              <w:t>Credit</w:t>
            </w:r>
          </w:p>
        </w:tc>
      </w:tr>
      <w:tr w:rsidR="00853565" w:rsidRPr="00853565" w14:paraId="3C13A259" w14:textId="77777777" w:rsidTr="007D73F1">
        <w:trPr>
          <w:cantSplit/>
        </w:trPr>
        <w:tc>
          <w:tcPr>
            <w:tcW w:w="2609" w:type="dxa"/>
            <w:shd w:val="clear" w:color="auto" w:fill="auto"/>
            <w:vAlign w:val="bottom"/>
          </w:tcPr>
          <w:p w14:paraId="0A7240C8" w14:textId="77777777" w:rsidR="00291A49" w:rsidRPr="00853565" w:rsidRDefault="00291A49" w:rsidP="005C4C0D">
            <w:pPr>
              <w:spacing w:before="16" w:line="140" w:lineRule="exact"/>
              <w:ind w:left="284"/>
            </w:pPr>
            <w:r w:rsidRPr="00853565">
              <w:t>депозит</w:t>
            </w:r>
          </w:p>
        </w:tc>
        <w:tc>
          <w:tcPr>
            <w:tcW w:w="1162" w:type="dxa"/>
            <w:tcBorders>
              <w:left w:val="single" w:sz="6" w:space="0" w:color="000000"/>
            </w:tcBorders>
            <w:shd w:val="clear" w:color="auto" w:fill="auto"/>
            <w:vAlign w:val="bottom"/>
          </w:tcPr>
          <w:p w14:paraId="5C2BF50C" w14:textId="1647AE4B" w:rsidR="00291A49" w:rsidRPr="00853565" w:rsidRDefault="00291A49" w:rsidP="00E00A52">
            <w:pPr>
              <w:spacing w:before="16" w:line="140" w:lineRule="exact"/>
              <w:ind w:right="340"/>
              <w:jc w:val="right"/>
            </w:pPr>
            <w:r w:rsidRPr="00853565">
              <w:rPr>
                <w:lang w:val="en-US"/>
              </w:rPr>
              <w:t>1,</w:t>
            </w:r>
            <w:r w:rsidRPr="00853565">
              <w:t>33</w:t>
            </w:r>
          </w:p>
        </w:tc>
        <w:tc>
          <w:tcPr>
            <w:tcW w:w="1163" w:type="dxa"/>
            <w:tcBorders>
              <w:left w:val="single" w:sz="6" w:space="0" w:color="000000"/>
              <w:right w:val="single" w:sz="6" w:space="0" w:color="000000"/>
            </w:tcBorders>
            <w:vAlign w:val="bottom"/>
          </w:tcPr>
          <w:p w14:paraId="08D9E5AB" w14:textId="3E3AE1BB" w:rsidR="00291A49" w:rsidRPr="00853565" w:rsidRDefault="00291A49" w:rsidP="009A6DE4">
            <w:pPr>
              <w:spacing w:before="16" w:line="140" w:lineRule="exact"/>
              <w:ind w:right="284"/>
              <w:jc w:val="right"/>
            </w:pPr>
            <w:r w:rsidRPr="00853565">
              <w:t>0,77</w:t>
            </w:r>
          </w:p>
        </w:tc>
        <w:tc>
          <w:tcPr>
            <w:tcW w:w="1163" w:type="dxa"/>
            <w:tcBorders>
              <w:left w:val="single" w:sz="6" w:space="0" w:color="000000"/>
            </w:tcBorders>
            <w:vAlign w:val="bottom"/>
          </w:tcPr>
          <w:p w14:paraId="2A4C8725" w14:textId="3C139982" w:rsidR="00291A49" w:rsidRPr="00853565" w:rsidRDefault="00291A49" w:rsidP="009A6DE4">
            <w:pPr>
              <w:spacing w:before="16" w:line="140" w:lineRule="exact"/>
              <w:ind w:right="284"/>
              <w:jc w:val="right"/>
            </w:pPr>
            <w:r w:rsidRPr="00853565">
              <w:t>0,83</w:t>
            </w:r>
          </w:p>
        </w:tc>
        <w:tc>
          <w:tcPr>
            <w:tcW w:w="1163" w:type="dxa"/>
            <w:tcBorders>
              <w:left w:val="single" w:sz="6" w:space="0" w:color="000000"/>
            </w:tcBorders>
            <w:shd w:val="clear" w:color="auto" w:fill="auto"/>
            <w:vAlign w:val="bottom"/>
          </w:tcPr>
          <w:p w14:paraId="1D64B6A3" w14:textId="2DCC1673" w:rsidR="00291A49" w:rsidRPr="00853565" w:rsidRDefault="00291A49" w:rsidP="009A6DE4">
            <w:pPr>
              <w:spacing w:before="16" w:line="140" w:lineRule="exact"/>
              <w:ind w:right="284"/>
              <w:jc w:val="right"/>
            </w:pPr>
            <w:r w:rsidRPr="00853565">
              <w:t>0,92</w:t>
            </w:r>
          </w:p>
        </w:tc>
        <w:tc>
          <w:tcPr>
            <w:tcW w:w="2662" w:type="dxa"/>
            <w:tcBorders>
              <w:left w:val="single" w:sz="6" w:space="0" w:color="000000"/>
            </w:tcBorders>
            <w:shd w:val="clear" w:color="auto" w:fill="auto"/>
            <w:vAlign w:val="bottom"/>
          </w:tcPr>
          <w:p w14:paraId="6635E15D" w14:textId="77777777" w:rsidR="00291A49" w:rsidRPr="00853565" w:rsidRDefault="00291A49" w:rsidP="005C4C0D">
            <w:pPr>
              <w:spacing w:before="16" w:line="140" w:lineRule="exact"/>
              <w:ind w:left="340"/>
            </w:pPr>
            <w:r w:rsidRPr="00853565">
              <w:rPr>
                <w:i/>
              </w:rPr>
              <w:t>Deposit</w:t>
            </w:r>
          </w:p>
        </w:tc>
      </w:tr>
      <w:tr w:rsidR="00853565" w:rsidRPr="00853565" w14:paraId="2903EFF9" w14:textId="77777777" w:rsidTr="007D73F1">
        <w:trPr>
          <w:cantSplit/>
        </w:trPr>
        <w:tc>
          <w:tcPr>
            <w:tcW w:w="2609" w:type="dxa"/>
            <w:shd w:val="clear" w:color="auto" w:fill="auto"/>
            <w:vAlign w:val="bottom"/>
          </w:tcPr>
          <w:p w14:paraId="584809F2" w14:textId="77777777" w:rsidR="00291A49" w:rsidRPr="00853565" w:rsidRDefault="00291A49" w:rsidP="005C4C0D">
            <w:pPr>
              <w:spacing w:before="16" w:line="140" w:lineRule="exact"/>
              <w:ind w:left="113"/>
            </w:pPr>
            <w:r w:rsidRPr="00853565">
              <w:t>Литва</w:t>
            </w:r>
          </w:p>
        </w:tc>
        <w:tc>
          <w:tcPr>
            <w:tcW w:w="1162" w:type="dxa"/>
            <w:tcBorders>
              <w:left w:val="single" w:sz="6" w:space="0" w:color="000000"/>
            </w:tcBorders>
            <w:shd w:val="clear" w:color="auto" w:fill="auto"/>
            <w:vAlign w:val="bottom"/>
          </w:tcPr>
          <w:p w14:paraId="5EB26C0B" w14:textId="77777777" w:rsidR="00291A49" w:rsidRPr="00853565" w:rsidRDefault="00291A49" w:rsidP="00E00A52">
            <w:pPr>
              <w:snapToGrid w:val="0"/>
              <w:spacing w:before="16" w:line="140" w:lineRule="exact"/>
              <w:ind w:right="340"/>
              <w:jc w:val="right"/>
            </w:pPr>
          </w:p>
        </w:tc>
        <w:tc>
          <w:tcPr>
            <w:tcW w:w="1163" w:type="dxa"/>
            <w:tcBorders>
              <w:left w:val="single" w:sz="6" w:space="0" w:color="000000"/>
              <w:right w:val="single" w:sz="6" w:space="0" w:color="000000"/>
            </w:tcBorders>
            <w:vAlign w:val="bottom"/>
          </w:tcPr>
          <w:p w14:paraId="1A4EAE4A" w14:textId="77777777" w:rsidR="00291A49" w:rsidRPr="00853565" w:rsidRDefault="00291A49" w:rsidP="009A6DE4">
            <w:pPr>
              <w:snapToGrid w:val="0"/>
              <w:spacing w:before="16" w:line="140" w:lineRule="exact"/>
              <w:ind w:right="284"/>
              <w:jc w:val="right"/>
            </w:pPr>
          </w:p>
        </w:tc>
        <w:tc>
          <w:tcPr>
            <w:tcW w:w="1163" w:type="dxa"/>
            <w:tcBorders>
              <w:left w:val="single" w:sz="6" w:space="0" w:color="000000"/>
            </w:tcBorders>
            <w:vAlign w:val="bottom"/>
          </w:tcPr>
          <w:p w14:paraId="5781017B" w14:textId="77777777" w:rsidR="00291A49" w:rsidRPr="00853565" w:rsidRDefault="00291A49" w:rsidP="009A6DE4">
            <w:pPr>
              <w:snapToGrid w:val="0"/>
              <w:spacing w:before="16" w:line="140" w:lineRule="exact"/>
              <w:ind w:right="284"/>
              <w:jc w:val="right"/>
            </w:pPr>
          </w:p>
        </w:tc>
        <w:tc>
          <w:tcPr>
            <w:tcW w:w="1163" w:type="dxa"/>
            <w:tcBorders>
              <w:left w:val="single" w:sz="6" w:space="0" w:color="000000"/>
            </w:tcBorders>
            <w:shd w:val="clear" w:color="auto" w:fill="auto"/>
            <w:vAlign w:val="bottom"/>
          </w:tcPr>
          <w:p w14:paraId="7DE7C7BF" w14:textId="54E96EDB" w:rsidR="00291A49" w:rsidRPr="00853565" w:rsidRDefault="00291A49" w:rsidP="009A6DE4">
            <w:pPr>
              <w:snapToGrid w:val="0"/>
              <w:spacing w:before="16" w:line="140" w:lineRule="exact"/>
              <w:ind w:right="284"/>
              <w:jc w:val="right"/>
            </w:pPr>
          </w:p>
        </w:tc>
        <w:tc>
          <w:tcPr>
            <w:tcW w:w="2662" w:type="dxa"/>
            <w:tcBorders>
              <w:left w:val="single" w:sz="6" w:space="0" w:color="000000"/>
            </w:tcBorders>
            <w:shd w:val="clear" w:color="auto" w:fill="auto"/>
            <w:vAlign w:val="bottom"/>
          </w:tcPr>
          <w:p w14:paraId="3C3DC6E4" w14:textId="77777777" w:rsidR="00291A49" w:rsidRPr="00853565" w:rsidRDefault="00291A49" w:rsidP="005C4C0D">
            <w:pPr>
              <w:spacing w:before="16" w:line="140" w:lineRule="exact"/>
              <w:ind w:left="170"/>
            </w:pPr>
            <w:r w:rsidRPr="00853565">
              <w:rPr>
                <w:i/>
              </w:rPr>
              <w:t>Lithuania</w:t>
            </w:r>
          </w:p>
        </w:tc>
      </w:tr>
      <w:tr w:rsidR="00853565" w:rsidRPr="00853565" w14:paraId="197748F2" w14:textId="77777777" w:rsidTr="007D73F1">
        <w:trPr>
          <w:cantSplit/>
        </w:trPr>
        <w:tc>
          <w:tcPr>
            <w:tcW w:w="2609" w:type="dxa"/>
            <w:shd w:val="clear" w:color="auto" w:fill="auto"/>
            <w:vAlign w:val="bottom"/>
          </w:tcPr>
          <w:p w14:paraId="1719E074" w14:textId="77777777" w:rsidR="00291A49" w:rsidRPr="00853565" w:rsidRDefault="00291A49" w:rsidP="005C4C0D">
            <w:pPr>
              <w:spacing w:before="16" w:line="140" w:lineRule="exact"/>
              <w:ind w:left="284"/>
            </w:pPr>
            <w:r w:rsidRPr="00853565">
              <w:t>кредит</w:t>
            </w:r>
          </w:p>
        </w:tc>
        <w:tc>
          <w:tcPr>
            <w:tcW w:w="1162" w:type="dxa"/>
            <w:tcBorders>
              <w:left w:val="single" w:sz="6" w:space="0" w:color="000000"/>
            </w:tcBorders>
            <w:shd w:val="clear" w:color="auto" w:fill="auto"/>
            <w:vAlign w:val="bottom"/>
          </w:tcPr>
          <w:p w14:paraId="56C47012" w14:textId="3138E5DA" w:rsidR="00291A49" w:rsidRPr="00853565" w:rsidRDefault="00291A49" w:rsidP="00E00A52">
            <w:pPr>
              <w:spacing w:before="16" w:line="140" w:lineRule="exact"/>
              <w:ind w:right="340"/>
              <w:jc w:val="right"/>
            </w:pPr>
            <w:r w:rsidRPr="00853565">
              <w:t>4,82</w:t>
            </w:r>
          </w:p>
        </w:tc>
        <w:tc>
          <w:tcPr>
            <w:tcW w:w="1163" w:type="dxa"/>
            <w:tcBorders>
              <w:left w:val="single" w:sz="6" w:space="0" w:color="000000"/>
              <w:right w:val="single" w:sz="6" w:space="0" w:color="000000"/>
            </w:tcBorders>
            <w:vAlign w:val="bottom"/>
          </w:tcPr>
          <w:p w14:paraId="4E25F578" w14:textId="3C6BBBF4" w:rsidR="00291A49" w:rsidRPr="00853565" w:rsidRDefault="00291A49" w:rsidP="009A6DE4">
            <w:pPr>
              <w:spacing w:before="16" w:line="140" w:lineRule="exact"/>
              <w:ind w:right="284"/>
              <w:jc w:val="right"/>
            </w:pPr>
            <w:r w:rsidRPr="00853565">
              <w:t>5,16</w:t>
            </w:r>
          </w:p>
        </w:tc>
        <w:tc>
          <w:tcPr>
            <w:tcW w:w="1163" w:type="dxa"/>
            <w:tcBorders>
              <w:left w:val="single" w:sz="6" w:space="0" w:color="000000"/>
            </w:tcBorders>
            <w:vAlign w:val="bottom"/>
          </w:tcPr>
          <w:p w14:paraId="2146D071" w14:textId="4F31A3D7" w:rsidR="00291A49" w:rsidRPr="00853565" w:rsidRDefault="00291A49" w:rsidP="009A6DE4">
            <w:pPr>
              <w:spacing w:before="16" w:line="140" w:lineRule="exact"/>
              <w:ind w:right="284"/>
              <w:jc w:val="right"/>
            </w:pPr>
            <w:r w:rsidRPr="00853565">
              <w:t>4,56</w:t>
            </w:r>
          </w:p>
        </w:tc>
        <w:tc>
          <w:tcPr>
            <w:tcW w:w="1163" w:type="dxa"/>
            <w:tcBorders>
              <w:left w:val="single" w:sz="6" w:space="0" w:color="000000"/>
            </w:tcBorders>
            <w:shd w:val="clear" w:color="auto" w:fill="auto"/>
            <w:vAlign w:val="bottom"/>
          </w:tcPr>
          <w:p w14:paraId="490C49A4" w14:textId="7594BE1F" w:rsidR="00291A49" w:rsidRPr="00853565" w:rsidRDefault="00291A49" w:rsidP="009A6DE4">
            <w:pPr>
              <w:spacing w:before="16" w:line="140" w:lineRule="exact"/>
              <w:ind w:right="284"/>
              <w:jc w:val="right"/>
            </w:pPr>
            <w:r w:rsidRPr="00853565">
              <w:t>3,90</w:t>
            </w:r>
          </w:p>
        </w:tc>
        <w:tc>
          <w:tcPr>
            <w:tcW w:w="2662" w:type="dxa"/>
            <w:tcBorders>
              <w:left w:val="single" w:sz="6" w:space="0" w:color="000000"/>
            </w:tcBorders>
            <w:shd w:val="clear" w:color="auto" w:fill="auto"/>
            <w:vAlign w:val="bottom"/>
          </w:tcPr>
          <w:p w14:paraId="6A4CA588" w14:textId="77777777" w:rsidR="00291A49" w:rsidRPr="00853565" w:rsidRDefault="00291A49" w:rsidP="005C4C0D">
            <w:pPr>
              <w:spacing w:before="16" w:line="140" w:lineRule="exact"/>
              <w:ind w:left="340"/>
            </w:pPr>
            <w:r w:rsidRPr="00853565">
              <w:rPr>
                <w:i/>
              </w:rPr>
              <w:t>Credit</w:t>
            </w:r>
          </w:p>
        </w:tc>
      </w:tr>
      <w:tr w:rsidR="00853565" w:rsidRPr="00853565" w14:paraId="3A51F520" w14:textId="77777777" w:rsidTr="007D73F1">
        <w:trPr>
          <w:cantSplit/>
        </w:trPr>
        <w:tc>
          <w:tcPr>
            <w:tcW w:w="2609" w:type="dxa"/>
            <w:shd w:val="clear" w:color="auto" w:fill="auto"/>
            <w:vAlign w:val="bottom"/>
          </w:tcPr>
          <w:p w14:paraId="10362D08" w14:textId="77777777" w:rsidR="00291A49" w:rsidRPr="00853565" w:rsidRDefault="00291A49" w:rsidP="005C4C0D">
            <w:pPr>
              <w:spacing w:before="16" w:line="140" w:lineRule="exact"/>
              <w:ind w:left="284"/>
            </w:pPr>
            <w:r w:rsidRPr="00853565">
              <w:t>депозит</w:t>
            </w:r>
          </w:p>
        </w:tc>
        <w:tc>
          <w:tcPr>
            <w:tcW w:w="1162" w:type="dxa"/>
            <w:tcBorders>
              <w:left w:val="single" w:sz="6" w:space="0" w:color="000000"/>
            </w:tcBorders>
            <w:shd w:val="clear" w:color="auto" w:fill="auto"/>
            <w:vAlign w:val="bottom"/>
          </w:tcPr>
          <w:p w14:paraId="096A3977" w14:textId="0B159FCB" w:rsidR="00291A49" w:rsidRPr="00853565" w:rsidRDefault="00291A49" w:rsidP="00E00A52">
            <w:pPr>
              <w:spacing w:before="16" w:line="140" w:lineRule="exact"/>
              <w:ind w:right="340"/>
              <w:jc w:val="right"/>
            </w:pPr>
            <w:r w:rsidRPr="00853565">
              <w:t>1,04</w:t>
            </w:r>
          </w:p>
        </w:tc>
        <w:tc>
          <w:tcPr>
            <w:tcW w:w="1163" w:type="dxa"/>
            <w:tcBorders>
              <w:left w:val="single" w:sz="6" w:space="0" w:color="000000"/>
              <w:right w:val="single" w:sz="6" w:space="0" w:color="000000"/>
            </w:tcBorders>
            <w:vAlign w:val="bottom"/>
          </w:tcPr>
          <w:p w14:paraId="7492C5C5" w14:textId="2A88A3F6" w:rsidR="00291A49" w:rsidRPr="00853565" w:rsidRDefault="00291A49" w:rsidP="009A6DE4">
            <w:pPr>
              <w:spacing w:before="16" w:line="140" w:lineRule="exact"/>
              <w:ind w:right="284"/>
              <w:jc w:val="right"/>
            </w:pPr>
            <w:r w:rsidRPr="00853565">
              <w:t>0,20</w:t>
            </w:r>
          </w:p>
        </w:tc>
        <w:tc>
          <w:tcPr>
            <w:tcW w:w="1163" w:type="dxa"/>
            <w:tcBorders>
              <w:left w:val="single" w:sz="6" w:space="0" w:color="000000"/>
            </w:tcBorders>
            <w:vAlign w:val="bottom"/>
          </w:tcPr>
          <w:p w14:paraId="3DBA138C" w14:textId="3BB7496C" w:rsidR="00291A49" w:rsidRPr="00853565" w:rsidRDefault="00291A49" w:rsidP="009A6DE4">
            <w:pPr>
              <w:spacing w:before="16" w:line="140" w:lineRule="exact"/>
              <w:ind w:right="284"/>
              <w:jc w:val="right"/>
            </w:pPr>
            <w:r w:rsidRPr="00853565">
              <w:t>0,15</w:t>
            </w:r>
          </w:p>
        </w:tc>
        <w:tc>
          <w:tcPr>
            <w:tcW w:w="1163" w:type="dxa"/>
            <w:tcBorders>
              <w:left w:val="single" w:sz="6" w:space="0" w:color="000000"/>
            </w:tcBorders>
            <w:shd w:val="clear" w:color="auto" w:fill="auto"/>
            <w:vAlign w:val="bottom"/>
          </w:tcPr>
          <w:p w14:paraId="4B2B4E7D" w14:textId="72E6C80B" w:rsidR="00291A49" w:rsidRPr="00853565" w:rsidRDefault="00291A49" w:rsidP="009A6DE4">
            <w:pPr>
              <w:spacing w:before="16" w:line="140" w:lineRule="exact"/>
              <w:ind w:right="284"/>
              <w:jc w:val="right"/>
            </w:pPr>
            <w:r w:rsidRPr="00853565">
              <w:t>0,09</w:t>
            </w:r>
          </w:p>
        </w:tc>
        <w:tc>
          <w:tcPr>
            <w:tcW w:w="2662" w:type="dxa"/>
            <w:tcBorders>
              <w:left w:val="single" w:sz="6" w:space="0" w:color="000000"/>
            </w:tcBorders>
            <w:shd w:val="clear" w:color="auto" w:fill="auto"/>
            <w:vAlign w:val="bottom"/>
          </w:tcPr>
          <w:p w14:paraId="5130058E" w14:textId="77777777" w:rsidR="00291A49" w:rsidRPr="00853565" w:rsidRDefault="00291A49" w:rsidP="005C4C0D">
            <w:pPr>
              <w:spacing w:before="16" w:line="140" w:lineRule="exact"/>
              <w:ind w:left="340"/>
            </w:pPr>
            <w:r w:rsidRPr="00853565">
              <w:rPr>
                <w:i/>
              </w:rPr>
              <w:t>Deposit</w:t>
            </w:r>
          </w:p>
        </w:tc>
      </w:tr>
      <w:tr w:rsidR="00853565" w:rsidRPr="00853565" w14:paraId="2CCDDBF3" w14:textId="77777777" w:rsidTr="007D73F1">
        <w:trPr>
          <w:cantSplit/>
        </w:trPr>
        <w:tc>
          <w:tcPr>
            <w:tcW w:w="2609" w:type="dxa"/>
            <w:shd w:val="clear" w:color="auto" w:fill="auto"/>
            <w:vAlign w:val="bottom"/>
          </w:tcPr>
          <w:p w14:paraId="75358C9C" w14:textId="77777777" w:rsidR="00291A49" w:rsidRPr="00853565" w:rsidRDefault="00291A49" w:rsidP="005C4C0D">
            <w:pPr>
              <w:spacing w:before="16" w:line="140" w:lineRule="exact"/>
              <w:ind w:left="113"/>
            </w:pPr>
            <w:r w:rsidRPr="00853565">
              <w:t>Нидерланды</w:t>
            </w:r>
          </w:p>
        </w:tc>
        <w:tc>
          <w:tcPr>
            <w:tcW w:w="1162" w:type="dxa"/>
            <w:tcBorders>
              <w:left w:val="single" w:sz="6" w:space="0" w:color="000000"/>
            </w:tcBorders>
            <w:shd w:val="clear" w:color="auto" w:fill="auto"/>
            <w:vAlign w:val="bottom"/>
          </w:tcPr>
          <w:p w14:paraId="22604186" w14:textId="77777777" w:rsidR="00291A49" w:rsidRPr="00853565" w:rsidRDefault="00291A49" w:rsidP="00E00A52">
            <w:pPr>
              <w:snapToGrid w:val="0"/>
              <w:spacing w:before="16" w:line="140" w:lineRule="exact"/>
              <w:ind w:right="340"/>
              <w:jc w:val="right"/>
              <w:rPr>
                <w:lang w:val="en-US"/>
              </w:rPr>
            </w:pPr>
          </w:p>
        </w:tc>
        <w:tc>
          <w:tcPr>
            <w:tcW w:w="1163" w:type="dxa"/>
            <w:tcBorders>
              <w:left w:val="single" w:sz="6" w:space="0" w:color="000000"/>
              <w:right w:val="single" w:sz="6" w:space="0" w:color="000000"/>
            </w:tcBorders>
            <w:vAlign w:val="bottom"/>
          </w:tcPr>
          <w:p w14:paraId="7FE7153F" w14:textId="77777777" w:rsidR="00291A49" w:rsidRPr="00853565" w:rsidRDefault="00291A49" w:rsidP="009A6DE4">
            <w:pPr>
              <w:snapToGrid w:val="0"/>
              <w:spacing w:before="16" w:line="140" w:lineRule="exact"/>
              <w:ind w:right="284"/>
              <w:jc w:val="right"/>
              <w:rPr>
                <w:lang w:val="en-US"/>
              </w:rPr>
            </w:pPr>
          </w:p>
        </w:tc>
        <w:tc>
          <w:tcPr>
            <w:tcW w:w="1163" w:type="dxa"/>
            <w:tcBorders>
              <w:left w:val="single" w:sz="6" w:space="0" w:color="000000"/>
            </w:tcBorders>
            <w:vAlign w:val="bottom"/>
          </w:tcPr>
          <w:p w14:paraId="5F271CBA" w14:textId="77777777" w:rsidR="00291A49" w:rsidRPr="00853565" w:rsidRDefault="00291A49" w:rsidP="009A6DE4">
            <w:pPr>
              <w:snapToGrid w:val="0"/>
              <w:spacing w:before="16" w:line="140" w:lineRule="exact"/>
              <w:ind w:right="284"/>
              <w:jc w:val="right"/>
              <w:rPr>
                <w:lang w:val="en-US"/>
              </w:rPr>
            </w:pPr>
          </w:p>
        </w:tc>
        <w:tc>
          <w:tcPr>
            <w:tcW w:w="1163" w:type="dxa"/>
            <w:tcBorders>
              <w:left w:val="single" w:sz="6" w:space="0" w:color="000000"/>
            </w:tcBorders>
            <w:shd w:val="clear" w:color="auto" w:fill="auto"/>
            <w:vAlign w:val="bottom"/>
          </w:tcPr>
          <w:p w14:paraId="61BE671A" w14:textId="268CBACD" w:rsidR="00291A49" w:rsidRPr="00853565" w:rsidRDefault="00291A49" w:rsidP="009A6DE4">
            <w:pPr>
              <w:snapToGrid w:val="0"/>
              <w:spacing w:before="16" w:line="140" w:lineRule="exact"/>
              <w:ind w:right="284"/>
              <w:jc w:val="right"/>
              <w:rPr>
                <w:lang w:val="en-US"/>
              </w:rPr>
            </w:pPr>
          </w:p>
        </w:tc>
        <w:tc>
          <w:tcPr>
            <w:tcW w:w="2662" w:type="dxa"/>
            <w:tcBorders>
              <w:left w:val="single" w:sz="6" w:space="0" w:color="000000"/>
            </w:tcBorders>
            <w:shd w:val="clear" w:color="auto" w:fill="auto"/>
            <w:vAlign w:val="bottom"/>
          </w:tcPr>
          <w:p w14:paraId="13A49AA8" w14:textId="77777777" w:rsidR="00291A49" w:rsidRPr="00853565" w:rsidRDefault="00291A49" w:rsidP="005C4C0D">
            <w:pPr>
              <w:spacing w:before="16" w:line="140" w:lineRule="exact"/>
              <w:ind w:left="170"/>
            </w:pPr>
            <w:r w:rsidRPr="00853565">
              <w:rPr>
                <w:i/>
              </w:rPr>
              <w:t>Netherlands</w:t>
            </w:r>
          </w:p>
        </w:tc>
      </w:tr>
      <w:tr w:rsidR="00853565" w:rsidRPr="00853565" w14:paraId="162083C1" w14:textId="77777777" w:rsidTr="007D73F1">
        <w:trPr>
          <w:cantSplit/>
        </w:trPr>
        <w:tc>
          <w:tcPr>
            <w:tcW w:w="2609" w:type="dxa"/>
            <w:shd w:val="clear" w:color="auto" w:fill="auto"/>
            <w:vAlign w:val="bottom"/>
          </w:tcPr>
          <w:p w14:paraId="707BC69A" w14:textId="77777777" w:rsidR="00291A49" w:rsidRPr="00853565" w:rsidRDefault="00291A49" w:rsidP="005C4C0D">
            <w:pPr>
              <w:spacing w:before="16" w:line="140" w:lineRule="exact"/>
              <w:ind w:left="284"/>
            </w:pPr>
            <w:r w:rsidRPr="00853565">
              <w:t>кредит</w:t>
            </w:r>
          </w:p>
        </w:tc>
        <w:tc>
          <w:tcPr>
            <w:tcW w:w="1162" w:type="dxa"/>
            <w:tcBorders>
              <w:left w:val="single" w:sz="6" w:space="0" w:color="000000"/>
            </w:tcBorders>
            <w:shd w:val="clear" w:color="auto" w:fill="auto"/>
            <w:vAlign w:val="bottom"/>
          </w:tcPr>
          <w:p w14:paraId="577EED2B" w14:textId="65B244D6" w:rsidR="00291A49" w:rsidRPr="00853565" w:rsidRDefault="00291A49" w:rsidP="00E00A52">
            <w:pPr>
              <w:spacing w:before="16" w:line="140" w:lineRule="exact"/>
              <w:ind w:right="340"/>
              <w:jc w:val="right"/>
            </w:pPr>
            <w:r w:rsidRPr="00853565">
              <w:t>…</w:t>
            </w:r>
          </w:p>
        </w:tc>
        <w:tc>
          <w:tcPr>
            <w:tcW w:w="1163" w:type="dxa"/>
            <w:tcBorders>
              <w:left w:val="single" w:sz="6" w:space="0" w:color="000000"/>
              <w:right w:val="single" w:sz="6" w:space="0" w:color="000000"/>
            </w:tcBorders>
            <w:vAlign w:val="bottom"/>
          </w:tcPr>
          <w:p w14:paraId="01175848" w14:textId="00E98D97" w:rsidR="00291A49" w:rsidRPr="00853565" w:rsidRDefault="00291A49" w:rsidP="009A6DE4">
            <w:pPr>
              <w:spacing w:before="16" w:line="140" w:lineRule="exact"/>
              <w:ind w:right="284"/>
              <w:jc w:val="right"/>
            </w:pPr>
            <w:r w:rsidRPr="00853565">
              <w:t>…</w:t>
            </w:r>
          </w:p>
        </w:tc>
        <w:tc>
          <w:tcPr>
            <w:tcW w:w="1163" w:type="dxa"/>
            <w:tcBorders>
              <w:left w:val="single" w:sz="6" w:space="0" w:color="000000"/>
            </w:tcBorders>
            <w:vAlign w:val="bottom"/>
          </w:tcPr>
          <w:p w14:paraId="77A274BB" w14:textId="09A3ECCD" w:rsidR="00291A49" w:rsidRPr="00853565" w:rsidRDefault="00291A49" w:rsidP="009A6DE4">
            <w:pPr>
              <w:spacing w:before="16" w:line="140" w:lineRule="exact"/>
              <w:ind w:right="284"/>
              <w:jc w:val="right"/>
            </w:pPr>
            <w:r w:rsidRPr="00853565">
              <w:t>…</w:t>
            </w:r>
          </w:p>
        </w:tc>
        <w:tc>
          <w:tcPr>
            <w:tcW w:w="1163" w:type="dxa"/>
            <w:tcBorders>
              <w:left w:val="single" w:sz="6" w:space="0" w:color="000000"/>
            </w:tcBorders>
            <w:shd w:val="clear" w:color="auto" w:fill="auto"/>
            <w:vAlign w:val="bottom"/>
          </w:tcPr>
          <w:p w14:paraId="3B5D61C3" w14:textId="6C41F3B8" w:rsidR="00291A49" w:rsidRPr="00853565" w:rsidRDefault="00291A49" w:rsidP="009A6DE4">
            <w:pPr>
              <w:spacing w:before="16" w:line="140" w:lineRule="exact"/>
              <w:ind w:right="284"/>
              <w:jc w:val="right"/>
            </w:pPr>
            <w:r w:rsidRPr="00853565">
              <w:t>…</w:t>
            </w:r>
          </w:p>
        </w:tc>
        <w:tc>
          <w:tcPr>
            <w:tcW w:w="2662" w:type="dxa"/>
            <w:tcBorders>
              <w:left w:val="single" w:sz="6" w:space="0" w:color="000000"/>
            </w:tcBorders>
            <w:shd w:val="clear" w:color="auto" w:fill="auto"/>
            <w:vAlign w:val="bottom"/>
          </w:tcPr>
          <w:p w14:paraId="54031A9B" w14:textId="77777777" w:rsidR="00291A49" w:rsidRPr="00853565" w:rsidRDefault="00291A49" w:rsidP="005C4C0D">
            <w:pPr>
              <w:spacing w:before="16" w:line="140" w:lineRule="exact"/>
              <w:ind w:left="340"/>
            </w:pPr>
            <w:r w:rsidRPr="00853565">
              <w:rPr>
                <w:i/>
              </w:rPr>
              <w:t>Credit</w:t>
            </w:r>
          </w:p>
        </w:tc>
      </w:tr>
      <w:tr w:rsidR="00853565" w:rsidRPr="00853565" w14:paraId="01AC2282" w14:textId="77777777" w:rsidTr="007D73F1">
        <w:trPr>
          <w:cantSplit/>
        </w:trPr>
        <w:tc>
          <w:tcPr>
            <w:tcW w:w="2609" w:type="dxa"/>
            <w:shd w:val="clear" w:color="auto" w:fill="auto"/>
            <w:vAlign w:val="bottom"/>
          </w:tcPr>
          <w:p w14:paraId="786B359D" w14:textId="77777777" w:rsidR="00291A49" w:rsidRPr="00853565" w:rsidRDefault="00291A49" w:rsidP="005C4C0D">
            <w:pPr>
              <w:spacing w:before="16" w:line="140" w:lineRule="exact"/>
              <w:ind w:left="284"/>
            </w:pPr>
            <w:r w:rsidRPr="00853565">
              <w:t>депозит</w:t>
            </w:r>
          </w:p>
        </w:tc>
        <w:tc>
          <w:tcPr>
            <w:tcW w:w="1162" w:type="dxa"/>
            <w:tcBorders>
              <w:left w:val="single" w:sz="6" w:space="0" w:color="000000"/>
            </w:tcBorders>
            <w:shd w:val="clear" w:color="auto" w:fill="auto"/>
            <w:vAlign w:val="bottom"/>
          </w:tcPr>
          <w:p w14:paraId="43F4B235" w14:textId="08441814" w:rsidR="00291A49" w:rsidRPr="00853565" w:rsidRDefault="00291A49" w:rsidP="00E00A52">
            <w:pPr>
              <w:spacing w:before="16" w:line="140" w:lineRule="exact"/>
              <w:ind w:right="340"/>
              <w:jc w:val="right"/>
            </w:pPr>
            <w:r w:rsidRPr="00853565">
              <w:t>2,37</w:t>
            </w:r>
          </w:p>
        </w:tc>
        <w:tc>
          <w:tcPr>
            <w:tcW w:w="1163" w:type="dxa"/>
            <w:tcBorders>
              <w:left w:val="single" w:sz="6" w:space="0" w:color="000000"/>
              <w:right w:val="single" w:sz="6" w:space="0" w:color="000000"/>
            </w:tcBorders>
            <w:vAlign w:val="bottom"/>
          </w:tcPr>
          <w:p w14:paraId="77CC97EB" w14:textId="71DC1125" w:rsidR="00291A49" w:rsidRPr="00853565" w:rsidRDefault="00291A49" w:rsidP="009A6DE4">
            <w:pPr>
              <w:spacing w:before="16" w:line="140" w:lineRule="exact"/>
              <w:ind w:right="284"/>
              <w:jc w:val="right"/>
            </w:pPr>
            <w:r w:rsidRPr="00853565">
              <w:t>1,46</w:t>
            </w:r>
          </w:p>
        </w:tc>
        <w:tc>
          <w:tcPr>
            <w:tcW w:w="1163" w:type="dxa"/>
            <w:tcBorders>
              <w:left w:val="single" w:sz="6" w:space="0" w:color="000000"/>
            </w:tcBorders>
            <w:vAlign w:val="bottom"/>
          </w:tcPr>
          <w:p w14:paraId="7EED0169" w14:textId="3F787CA7" w:rsidR="00291A49" w:rsidRPr="00853565" w:rsidRDefault="00291A49" w:rsidP="009A6DE4">
            <w:pPr>
              <w:spacing w:before="16" w:line="140" w:lineRule="exact"/>
              <w:ind w:right="284"/>
              <w:jc w:val="right"/>
            </w:pPr>
            <w:r w:rsidRPr="00853565">
              <w:t>1,24</w:t>
            </w:r>
          </w:p>
        </w:tc>
        <w:tc>
          <w:tcPr>
            <w:tcW w:w="1163" w:type="dxa"/>
            <w:tcBorders>
              <w:left w:val="single" w:sz="6" w:space="0" w:color="000000"/>
            </w:tcBorders>
            <w:shd w:val="clear" w:color="auto" w:fill="auto"/>
            <w:vAlign w:val="bottom"/>
          </w:tcPr>
          <w:p w14:paraId="1D6583EE" w14:textId="78C792F7" w:rsidR="00291A49" w:rsidRPr="00853565" w:rsidRDefault="00291A49" w:rsidP="009A6DE4">
            <w:pPr>
              <w:spacing w:before="16" w:line="140" w:lineRule="exact"/>
              <w:ind w:right="284"/>
              <w:jc w:val="right"/>
            </w:pPr>
            <w:r w:rsidRPr="00853565">
              <w:t>1,01</w:t>
            </w:r>
          </w:p>
        </w:tc>
        <w:tc>
          <w:tcPr>
            <w:tcW w:w="2662" w:type="dxa"/>
            <w:tcBorders>
              <w:left w:val="single" w:sz="6" w:space="0" w:color="000000"/>
            </w:tcBorders>
            <w:shd w:val="clear" w:color="auto" w:fill="auto"/>
            <w:vAlign w:val="bottom"/>
          </w:tcPr>
          <w:p w14:paraId="5C714D37" w14:textId="77777777" w:rsidR="00291A49" w:rsidRPr="00853565" w:rsidRDefault="00291A49" w:rsidP="005C4C0D">
            <w:pPr>
              <w:spacing w:before="16" w:line="140" w:lineRule="exact"/>
              <w:ind w:left="340"/>
            </w:pPr>
            <w:r w:rsidRPr="00853565">
              <w:rPr>
                <w:i/>
              </w:rPr>
              <w:t>Deposit</w:t>
            </w:r>
          </w:p>
        </w:tc>
      </w:tr>
      <w:tr w:rsidR="00853565" w:rsidRPr="00853565" w14:paraId="49E05CF8" w14:textId="77777777" w:rsidTr="007D73F1">
        <w:trPr>
          <w:cantSplit/>
        </w:trPr>
        <w:tc>
          <w:tcPr>
            <w:tcW w:w="2609" w:type="dxa"/>
            <w:shd w:val="clear" w:color="auto" w:fill="auto"/>
            <w:vAlign w:val="bottom"/>
          </w:tcPr>
          <w:p w14:paraId="43B47B71" w14:textId="5BFCA9B0" w:rsidR="00291A49" w:rsidRPr="00853565" w:rsidRDefault="00291A49" w:rsidP="005C4C0D">
            <w:pPr>
              <w:spacing w:before="16" w:line="140" w:lineRule="exact"/>
              <w:ind w:left="113"/>
            </w:pPr>
            <w:r w:rsidRPr="00853565">
              <w:t xml:space="preserve">Соединенное Королевство </w:t>
            </w:r>
            <w:r w:rsidRPr="00853565">
              <w:rPr>
                <w:lang w:val="en-US"/>
              </w:rPr>
              <w:br/>
            </w:r>
            <w:r w:rsidRPr="00853565">
              <w:t>(Великобритания)</w:t>
            </w:r>
            <w:r w:rsidRPr="00853565">
              <w:rPr>
                <w:vertAlign w:val="superscript"/>
              </w:rPr>
              <w:t>3)</w:t>
            </w:r>
          </w:p>
        </w:tc>
        <w:tc>
          <w:tcPr>
            <w:tcW w:w="1162" w:type="dxa"/>
            <w:tcBorders>
              <w:left w:val="single" w:sz="6" w:space="0" w:color="000000"/>
            </w:tcBorders>
            <w:shd w:val="clear" w:color="auto" w:fill="auto"/>
            <w:vAlign w:val="bottom"/>
          </w:tcPr>
          <w:p w14:paraId="7DF069F4" w14:textId="77777777" w:rsidR="00291A49" w:rsidRPr="00853565" w:rsidRDefault="00291A49" w:rsidP="00E00A52">
            <w:pPr>
              <w:snapToGrid w:val="0"/>
              <w:spacing w:before="16" w:line="140" w:lineRule="exact"/>
              <w:ind w:right="340"/>
              <w:jc w:val="right"/>
              <w:rPr>
                <w:lang w:val="en-US"/>
              </w:rPr>
            </w:pPr>
          </w:p>
        </w:tc>
        <w:tc>
          <w:tcPr>
            <w:tcW w:w="1163" w:type="dxa"/>
            <w:tcBorders>
              <w:left w:val="single" w:sz="6" w:space="0" w:color="000000"/>
              <w:right w:val="single" w:sz="6" w:space="0" w:color="000000"/>
            </w:tcBorders>
            <w:vAlign w:val="bottom"/>
          </w:tcPr>
          <w:p w14:paraId="1A64B026" w14:textId="77777777" w:rsidR="00291A49" w:rsidRPr="00853565" w:rsidRDefault="00291A49" w:rsidP="009A6DE4">
            <w:pPr>
              <w:snapToGrid w:val="0"/>
              <w:spacing w:before="16" w:line="140" w:lineRule="exact"/>
              <w:ind w:right="284"/>
              <w:jc w:val="right"/>
              <w:rPr>
                <w:lang w:val="en-US"/>
              </w:rPr>
            </w:pPr>
          </w:p>
        </w:tc>
        <w:tc>
          <w:tcPr>
            <w:tcW w:w="1163" w:type="dxa"/>
            <w:tcBorders>
              <w:left w:val="single" w:sz="6" w:space="0" w:color="000000"/>
            </w:tcBorders>
            <w:vAlign w:val="bottom"/>
          </w:tcPr>
          <w:p w14:paraId="23C665B1" w14:textId="77777777" w:rsidR="00291A49" w:rsidRPr="00853565" w:rsidRDefault="00291A49" w:rsidP="009A6DE4">
            <w:pPr>
              <w:snapToGrid w:val="0"/>
              <w:spacing w:before="16" w:line="140" w:lineRule="exact"/>
              <w:ind w:right="284"/>
              <w:jc w:val="right"/>
              <w:rPr>
                <w:lang w:val="en-US"/>
              </w:rPr>
            </w:pPr>
          </w:p>
        </w:tc>
        <w:tc>
          <w:tcPr>
            <w:tcW w:w="1163" w:type="dxa"/>
            <w:tcBorders>
              <w:left w:val="single" w:sz="6" w:space="0" w:color="000000"/>
            </w:tcBorders>
            <w:shd w:val="clear" w:color="auto" w:fill="auto"/>
            <w:vAlign w:val="bottom"/>
          </w:tcPr>
          <w:p w14:paraId="0B1DA690" w14:textId="655C20D6" w:rsidR="00291A49" w:rsidRPr="00853565" w:rsidRDefault="00291A49" w:rsidP="009A6DE4">
            <w:pPr>
              <w:snapToGrid w:val="0"/>
              <w:spacing w:before="16" w:line="140" w:lineRule="exact"/>
              <w:ind w:right="284"/>
              <w:jc w:val="right"/>
              <w:rPr>
                <w:lang w:val="en-US"/>
              </w:rPr>
            </w:pPr>
          </w:p>
        </w:tc>
        <w:tc>
          <w:tcPr>
            <w:tcW w:w="2662" w:type="dxa"/>
            <w:tcBorders>
              <w:left w:val="single" w:sz="6" w:space="0" w:color="000000"/>
            </w:tcBorders>
            <w:shd w:val="clear" w:color="auto" w:fill="auto"/>
            <w:vAlign w:val="bottom"/>
          </w:tcPr>
          <w:p w14:paraId="12510959" w14:textId="2747BB77" w:rsidR="00291A49" w:rsidRPr="00853565" w:rsidRDefault="00291A49" w:rsidP="005C4C0D">
            <w:pPr>
              <w:spacing w:before="16" w:line="140" w:lineRule="exact"/>
              <w:ind w:left="170"/>
            </w:pPr>
            <w:r w:rsidRPr="00853565">
              <w:rPr>
                <w:i/>
              </w:rPr>
              <w:t>United Kingdom</w:t>
            </w:r>
            <w:r w:rsidRPr="00853565">
              <w:rPr>
                <w:vertAlign w:val="superscript"/>
              </w:rPr>
              <w:t>3)</w:t>
            </w:r>
          </w:p>
        </w:tc>
      </w:tr>
      <w:tr w:rsidR="00853565" w:rsidRPr="00853565" w14:paraId="1ABB2FDB" w14:textId="77777777" w:rsidTr="007D73F1">
        <w:trPr>
          <w:cantSplit/>
        </w:trPr>
        <w:tc>
          <w:tcPr>
            <w:tcW w:w="2609" w:type="dxa"/>
            <w:shd w:val="clear" w:color="auto" w:fill="auto"/>
            <w:vAlign w:val="bottom"/>
          </w:tcPr>
          <w:p w14:paraId="3F5B746E" w14:textId="77777777" w:rsidR="00291A49" w:rsidRPr="00853565" w:rsidRDefault="00291A49" w:rsidP="005C4C0D">
            <w:pPr>
              <w:spacing w:before="16" w:line="140" w:lineRule="exact"/>
              <w:ind w:left="284"/>
            </w:pPr>
            <w:r w:rsidRPr="00853565">
              <w:t>кредит</w:t>
            </w:r>
          </w:p>
        </w:tc>
        <w:tc>
          <w:tcPr>
            <w:tcW w:w="1162" w:type="dxa"/>
            <w:tcBorders>
              <w:left w:val="single" w:sz="6" w:space="0" w:color="000000"/>
            </w:tcBorders>
            <w:shd w:val="clear" w:color="auto" w:fill="auto"/>
            <w:vAlign w:val="bottom"/>
          </w:tcPr>
          <w:p w14:paraId="328E6DBD" w14:textId="7626561A" w:rsidR="00291A49" w:rsidRPr="00853565" w:rsidRDefault="00291A49" w:rsidP="00E00A52">
            <w:pPr>
              <w:spacing w:before="16" w:line="140" w:lineRule="exact"/>
              <w:ind w:right="340"/>
              <w:jc w:val="right"/>
            </w:pPr>
            <w:r w:rsidRPr="00853565">
              <w:t>0,50</w:t>
            </w:r>
          </w:p>
        </w:tc>
        <w:tc>
          <w:tcPr>
            <w:tcW w:w="1163" w:type="dxa"/>
            <w:tcBorders>
              <w:left w:val="single" w:sz="6" w:space="0" w:color="000000"/>
              <w:right w:val="single" w:sz="6" w:space="0" w:color="000000"/>
            </w:tcBorders>
            <w:vAlign w:val="bottom"/>
          </w:tcPr>
          <w:p w14:paraId="38784076" w14:textId="2D5FEEBE" w:rsidR="00291A49" w:rsidRPr="00853565" w:rsidRDefault="00291A49" w:rsidP="009A6DE4">
            <w:pPr>
              <w:spacing w:before="16" w:line="140" w:lineRule="exact"/>
              <w:ind w:right="284"/>
              <w:jc w:val="right"/>
            </w:pPr>
            <w:r w:rsidRPr="00853565">
              <w:t>…</w:t>
            </w:r>
          </w:p>
        </w:tc>
        <w:tc>
          <w:tcPr>
            <w:tcW w:w="1163" w:type="dxa"/>
            <w:tcBorders>
              <w:left w:val="single" w:sz="6" w:space="0" w:color="000000"/>
            </w:tcBorders>
            <w:vAlign w:val="bottom"/>
          </w:tcPr>
          <w:p w14:paraId="784DC269" w14:textId="1FCC3ED0" w:rsidR="00291A49" w:rsidRPr="00853565" w:rsidRDefault="00291A49" w:rsidP="009A6DE4">
            <w:pPr>
              <w:spacing w:before="16" w:line="140" w:lineRule="exact"/>
              <w:ind w:right="284"/>
              <w:jc w:val="right"/>
            </w:pPr>
            <w:r w:rsidRPr="00853565">
              <w:t>…</w:t>
            </w:r>
          </w:p>
        </w:tc>
        <w:tc>
          <w:tcPr>
            <w:tcW w:w="1163" w:type="dxa"/>
            <w:tcBorders>
              <w:left w:val="single" w:sz="6" w:space="0" w:color="000000"/>
            </w:tcBorders>
            <w:shd w:val="clear" w:color="auto" w:fill="auto"/>
            <w:vAlign w:val="bottom"/>
          </w:tcPr>
          <w:p w14:paraId="1D14B3F8" w14:textId="03B66B3A" w:rsidR="00291A49" w:rsidRPr="00853565" w:rsidRDefault="00291A49" w:rsidP="009A6DE4">
            <w:pPr>
              <w:spacing w:before="16" w:line="140" w:lineRule="exact"/>
              <w:ind w:right="284"/>
              <w:jc w:val="right"/>
            </w:pPr>
            <w:r w:rsidRPr="00853565">
              <w:t>…</w:t>
            </w:r>
          </w:p>
        </w:tc>
        <w:tc>
          <w:tcPr>
            <w:tcW w:w="2662" w:type="dxa"/>
            <w:tcBorders>
              <w:left w:val="single" w:sz="6" w:space="0" w:color="000000"/>
            </w:tcBorders>
            <w:shd w:val="clear" w:color="auto" w:fill="auto"/>
            <w:vAlign w:val="bottom"/>
          </w:tcPr>
          <w:p w14:paraId="669FC7A7" w14:textId="77777777" w:rsidR="00291A49" w:rsidRPr="00853565" w:rsidRDefault="00291A49" w:rsidP="005C4C0D">
            <w:pPr>
              <w:spacing w:before="16" w:line="140" w:lineRule="exact"/>
              <w:ind w:left="340"/>
            </w:pPr>
            <w:r w:rsidRPr="00853565">
              <w:rPr>
                <w:i/>
              </w:rPr>
              <w:t>Credit</w:t>
            </w:r>
          </w:p>
        </w:tc>
      </w:tr>
      <w:tr w:rsidR="00853565" w:rsidRPr="00853565" w14:paraId="68DDAB03" w14:textId="77777777" w:rsidTr="007D73F1">
        <w:trPr>
          <w:cantSplit/>
        </w:trPr>
        <w:tc>
          <w:tcPr>
            <w:tcW w:w="2609" w:type="dxa"/>
            <w:shd w:val="clear" w:color="auto" w:fill="auto"/>
            <w:vAlign w:val="bottom"/>
          </w:tcPr>
          <w:p w14:paraId="1A27A466" w14:textId="77777777" w:rsidR="00291A49" w:rsidRPr="00853565" w:rsidRDefault="00291A49" w:rsidP="005C4C0D">
            <w:pPr>
              <w:spacing w:before="16" w:line="140" w:lineRule="exact"/>
              <w:ind w:left="284"/>
            </w:pPr>
            <w:r w:rsidRPr="00853565">
              <w:t>депозит</w:t>
            </w:r>
          </w:p>
        </w:tc>
        <w:tc>
          <w:tcPr>
            <w:tcW w:w="1162" w:type="dxa"/>
            <w:tcBorders>
              <w:left w:val="single" w:sz="6" w:space="0" w:color="000000"/>
            </w:tcBorders>
            <w:shd w:val="clear" w:color="auto" w:fill="auto"/>
            <w:vAlign w:val="bottom"/>
          </w:tcPr>
          <w:p w14:paraId="7DDAAD99" w14:textId="48D29FA4" w:rsidR="00291A49" w:rsidRPr="00853565" w:rsidRDefault="00291A49" w:rsidP="00E00A52">
            <w:pPr>
              <w:spacing w:before="16" w:line="140" w:lineRule="exact"/>
              <w:ind w:right="340"/>
              <w:jc w:val="right"/>
            </w:pPr>
            <w:r w:rsidRPr="00853565">
              <w:rPr>
                <w:rFonts w:eastAsia="Arial"/>
              </w:rPr>
              <w:t>…</w:t>
            </w:r>
          </w:p>
        </w:tc>
        <w:tc>
          <w:tcPr>
            <w:tcW w:w="1163" w:type="dxa"/>
            <w:tcBorders>
              <w:left w:val="single" w:sz="6" w:space="0" w:color="000000"/>
              <w:right w:val="single" w:sz="6" w:space="0" w:color="000000"/>
            </w:tcBorders>
            <w:vAlign w:val="bottom"/>
          </w:tcPr>
          <w:p w14:paraId="51050552" w14:textId="554BD788" w:rsidR="00291A49" w:rsidRPr="00853565" w:rsidRDefault="00291A49" w:rsidP="009A6DE4">
            <w:pPr>
              <w:spacing w:before="16" w:line="140" w:lineRule="exact"/>
              <w:ind w:right="284"/>
              <w:jc w:val="right"/>
            </w:pPr>
            <w:r w:rsidRPr="00853565">
              <w:t>…</w:t>
            </w:r>
          </w:p>
        </w:tc>
        <w:tc>
          <w:tcPr>
            <w:tcW w:w="1163" w:type="dxa"/>
            <w:tcBorders>
              <w:left w:val="single" w:sz="6" w:space="0" w:color="000000"/>
            </w:tcBorders>
            <w:vAlign w:val="bottom"/>
          </w:tcPr>
          <w:p w14:paraId="48A9FDD8" w14:textId="4553D37F" w:rsidR="00291A49" w:rsidRPr="00853565" w:rsidRDefault="00291A49" w:rsidP="009A6DE4">
            <w:pPr>
              <w:spacing w:before="16" w:line="140" w:lineRule="exact"/>
              <w:ind w:right="284"/>
              <w:jc w:val="right"/>
            </w:pPr>
            <w:r w:rsidRPr="00853565">
              <w:t>…</w:t>
            </w:r>
          </w:p>
        </w:tc>
        <w:tc>
          <w:tcPr>
            <w:tcW w:w="1163" w:type="dxa"/>
            <w:tcBorders>
              <w:left w:val="single" w:sz="6" w:space="0" w:color="000000"/>
            </w:tcBorders>
            <w:shd w:val="clear" w:color="auto" w:fill="auto"/>
            <w:vAlign w:val="bottom"/>
          </w:tcPr>
          <w:p w14:paraId="4942D0E6" w14:textId="094BD6CE" w:rsidR="00291A49" w:rsidRPr="00853565" w:rsidRDefault="00291A49" w:rsidP="009A6DE4">
            <w:pPr>
              <w:spacing w:before="16" w:line="140" w:lineRule="exact"/>
              <w:ind w:right="284"/>
              <w:jc w:val="right"/>
            </w:pPr>
            <w:r w:rsidRPr="00853565">
              <w:t>…</w:t>
            </w:r>
          </w:p>
        </w:tc>
        <w:tc>
          <w:tcPr>
            <w:tcW w:w="2662" w:type="dxa"/>
            <w:tcBorders>
              <w:left w:val="single" w:sz="6" w:space="0" w:color="000000"/>
            </w:tcBorders>
            <w:shd w:val="clear" w:color="auto" w:fill="auto"/>
            <w:vAlign w:val="bottom"/>
          </w:tcPr>
          <w:p w14:paraId="4D3E44AE" w14:textId="77777777" w:rsidR="00291A49" w:rsidRPr="00853565" w:rsidRDefault="00291A49" w:rsidP="005C4C0D">
            <w:pPr>
              <w:spacing w:before="16" w:line="140" w:lineRule="exact"/>
              <w:ind w:left="340"/>
            </w:pPr>
            <w:r w:rsidRPr="00853565">
              <w:rPr>
                <w:i/>
              </w:rPr>
              <w:t>Deposit</w:t>
            </w:r>
          </w:p>
        </w:tc>
      </w:tr>
      <w:tr w:rsidR="00853565" w:rsidRPr="00853565" w14:paraId="751667D9" w14:textId="77777777" w:rsidTr="007D73F1">
        <w:trPr>
          <w:cantSplit/>
        </w:trPr>
        <w:tc>
          <w:tcPr>
            <w:tcW w:w="2609" w:type="dxa"/>
            <w:shd w:val="clear" w:color="auto" w:fill="auto"/>
            <w:vAlign w:val="bottom"/>
          </w:tcPr>
          <w:p w14:paraId="1AF69032" w14:textId="77777777" w:rsidR="00291A49" w:rsidRPr="00853565" w:rsidRDefault="00291A49" w:rsidP="005C4C0D">
            <w:pPr>
              <w:spacing w:before="16" w:line="140" w:lineRule="exact"/>
              <w:ind w:left="113"/>
            </w:pPr>
            <w:r w:rsidRPr="00853565">
              <w:t>Финляндия</w:t>
            </w:r>
          </w:p>
        </w:tc>
        <w:tc>
          <w:tcPr>
            <w:tcW w:w="1162" w:type="dxa"/>
            <w:tcBorders>
              <w:left w:val="single" w:sz="6" w:space="0" w:color="000000"/>
            </w:tcBorders>
            <w:shd w:val="clear" w:color="auto" w:fill="auto"/>
            <w:vAlign w:val="bottom"/>
          </w:tcPr>
          <w:p w14:paraId="00069C8B" w14:textId="77777777" w:rsidR="00291A49" w:rsidRPr="00853565" w:rsidRDefault="00291A49" w:rsidP="00E00A52">
            <w:pPr>
              <w:snapToGrid w:val="0"/>
              <w:spacing w:before="16" w:line="140" w:lineRule="exact"/>
              <w:ind w:right="340"/>
              <w:jc w:val="right"/>
              <w:rPr>
                <w:lang w:val="en-US"/>
              </w:rPr>
            </w:pPr>
          </w:p>
        </w:tc>
        <w:tc>
          <w:tcPr>
            <w:tcW w:w="1163" w:type="dxa"/>
            <w:tcBorders>
              <w:left w:val="single" w:sz="6" w:space="0" w:color="000000"/>
              <w:right w:val="single" w:sz="6" w:space="0" w:color="000000"/>
            </w:tcBorders>
            <w:vAlign w:val="bottom"/>
          </w:tcPr>
          <w:p w14:paraId="01D45CD7" w14:textId="77777777" w:rsidR="00291A49" w:rsidRPr="00853565" w:rsidRDefault="00291A49" w:rsidP="009A6DE4">
            <w:pPr>
              <w:snapToGrid w:val="0"/>
              <w:spacing w:before="16" w:line="140" w:lineRule="exact"/>
              <w:ind w:right="284"/>
              <w:jc w:val="right"/>
              <w:rPr>
                <w:lang w:val="en-US"/>
              </w:rPr>
            </w:pPr>
          </w:p>
        </w:tc>
        <w:tc>
          <w:tcPr>
            <w:tcW w:w="1163" w:type="dxa"/>
            <w:tcBorders>
              <w:left w:val="single" w:sz="6" w:space="0" w:color="000000"/>
            </w:tcBorders>
            <w:vAlign w:val="bottom"/>
          </w:tcPr>
          <w:p w14:paraId="4AFA53AF" w14:textId="77777777" w:rsidR="00291A49" w:rsidRPr="00853565" w:rsidRDefault="00291A49" w:rsidP="009A6DE4">
            <w:pPr>
              <w:snapToGrid w:val="0"/>
              <w:spacing w:before="16" w:line="140" w:lineRule="exact"/>
              <w:ind w:right="284"/>
              <w:jc w:val="right"/>
              <w:rPr>
                <w:lang w:val="en-US"/>
              </w:rPr>
            </w:pPr>
          </w:p>
        </w:tc>
        <w:tc>
          <w:tcPr>
            <w:tcW w:w="1163" w:type="dxa"/>
            <w:tcBorders>
              <w:left w:val="single" w:sz="6" w:space="0" w:color="000000"/>
            </w:tcBorders>
            <w:shd w:val="clear" w:color="auto" w:fill="auto"/>
            <w:vAlign w:val="bottom"/>
          </w:tcPr>
          <w:p w14:paraId="18B033D3" w14:textId="3C7C2641" w:rsidR="00291A49" w:rsidRPr="00853565" w:rsidRDefault="00291A49" w:rsidP="009A6DE4">
            <w:pPr>
              <w:snapToGrid w:val="0"/>
              <w:spacing w:before="16" w:line="140" w:lineRule="exact"/>
              <w:ind w:right="284"/>
              <w:jc w:val="right"/>
              <w:rPr>
                <w:lang w:val="en-US"/>
              </w:rPr>
            </w:pPr>
          </w:p>
        </w:tc>
        <w:tc>
          <w:tcPr>
            <w:tcW w:w="2662" w:type="dxa"/>
            <w:tcBorders>
              <w:left w:val="single" w:sz="6" w:space="0" w:color="000000"/>
            </w:tcBorders>
            <w:shd w:val="clear" w:color="auto" w:fill="auto"/>
            <w:vAlign w:val="bottom"/>
          </w:tcPr>
          <w:p w14:paraId="77E70777" w14:textId="77777777" w:rsidR="00291A49" w:rsidRPr="00853565" w:rsidRDefault="00291A49" w:rsidP="005C4C0D">
            <w:pPr>
              <w:spacing w:before="16" w:line="140" w:lineRule="exact"/>
              <w:ind w:left="170"/>
            </w:pPr>
            <w:r w:rsidRPr="00853565">
              <w:rPr>
                <w:i/>
              </w:rPr>
              <w:t xml:space="preserve">Finland </w:t>
            </w:r>
          </w:p>
        </w:tc>
      </w:tr>
      <w:tr w:rsidR="00853565" w:rsidRPr="00853565" w14:paraId="03D88524" w14:textId="77777777" w:rsidTr="007D73F1">
        <w:trPr>
          <w:cantSplit/>
        </w:trPr>
        <w:tc>
          <w:tcPr>
            <w:tcW w:w="2609" w:type="dxa"/>
            <w:shd w:val="clear" w:color="auto" w:fill="auto"/>
            <w:vAlign w:val="bottom"/>
          </w:tcPr>
          <w:p w14:paraId="779AE757" w14:textId="77777777" w:rsidR="00291A49" w:rsidRPr="00853565" w:rsidRDefault="00291A49" w:rsidP="005C4C0D">
            <w:pPr>
              <w:spacing w:before="16" w:line="140" w:lineRule="exact"/>
              <w:ind w:left="284"/>
            </w:pPr>
            <w:r w:rsidRPr="00853565">
              <w:t>кредит</w:t>
            </w:r>
          </w:p>
        </w:tc>
        <w:tc>
          <w:tcPr>
            <w:tcW w:w="1162" w:type="dxa"/>
            <w:tcBorders>
              <w:left w:val="single" w:sz="6" w:space="0" w:color="000000"/>
            </w:tcBorders>
            <w:shd w:val="clear" w:color="auto" w:fill="auto"/>
            <w:vAlign w:val="bottom"/>
          </w:tcPr>
          <w:p w14:paraId="0CA9EA06" w14:textId="7D3B0966" w:rsidR="00291A49" w:rsidRPr="00853565" w:rsidRDefault="00291A49" w:rsidP="00E00A52">
            <w:pPr>
              <w:spacing w:before="16" w:line="140" w:lineRule="exact"/>
              <w:ind w:right="340"/>
              <w:jc w:val="right"/>
            </w:pPr>
            <w:r w:rsidRPr="00853565">
              <w:t>3,25</w:t>
            </w:r>
          </w:p>
        </w:tc>
        <w:tc>
          <w:tcPr>
            <w:tcW w:w="1163" w:type="dxa"/>
            <w:tcBorders>
              <w:left w:val="single" w:sz="6" w:space="0" w:color="000000"/>
              <w:right w:val="single" w:sz="6" w:space="0" w:color="000000"/>
            </w:tcBorders>
            <w:vAlign w:val="bottom"/>
          </w:tcPr>
          <w:p w14:paraId="61E9E68D" w14:textId="43B17413" w:rsidR="00291A49" w:rsidRPr="00853565" w:rsidRDefault="00291A49" w:rsidP="009A6DE4">
            <w:pPr>
              <w:spacing w:before="16" w:line="140" w:lineRule="exact"/>
              <w:ind w:right="284"/>
              <w:jc w:val="right"/>
            </w:pPr>
            <w:r w:rsidRPr="00853565">
              <w:t>4,82</w:t>
            </w:r>
          </w:p>
        </w:tc>
        <w:tc>
          <w:tcPr>
            <w:tcW w:w="1163" w:type="dxa"/>
            <w:tcBorders>
              <w:left w:val="single" w:sz="6" w:space="0" w:color="000000"/>
            </w:tcBorders>
            <w:vAlign w:val="bottom"/>
          </w:tcPr>
          <w:p w14:paraId="653E8743" w14:textId="00D46556" w:rsidR="00291A49" w:rsidRPr="00853565" w:rsidRDefault="00291A49" w:rsidP="00291A49">
            <w:pPr>
              <w:spacing w:before="16" w:line="140" w:lineRule="exact"/>
              <w:ind w:right="284"/>
              <w:jc w:val="right"/>
            </w:pPr>
            <w:r w:rsidRPr="00853565">
              <w:t>5,45</w:t>
            </w:r>
          </w:p>
        </w:tc>
        <w:tc>
          <w:tcPr>
            <w:tcW w:w="1163" w:type="dxa"/>
            <w:tcBorders>
              <w:left w:val="single" w:sz="6" w:space="0" w:color="000000"/>
            </w:tcBorders>
            <w:shd w:val="clear" w:color="auto" w:fill="auto"/>
            <w:vAlign w:val="bottom"/>
          </w:tcPr>
          <w:p w14:paraId="6D838D91" w14:textId="65193F1F" w:rsidR="00291A49" w:rsidRPr="00853565" w:rsidRDefault="00291A49" w:rsidP="009A6DE4">
            <w:pPr>
              <w:spacing w:before="16" w:line="140" w:lineRule="exact"/>
              <w:ind w:right="284"/>
              <w:jc w:val="right"/>
            </w:pPr>
            <w:r w:rsidRPr="00853565">
              <w:t>5,06</w:t>
            </w:r>
          </w:p>
        </w:tc>
        <w:tc>
          <w:tcPr>
            <w:tcW w:w="2662" w:type="dxa"/>
            <w:tcBorders>
              <w:left w:val="single" w:sz="6" w:space="0" w:color="000000"/>
            </w:tcBorders>
            <w:shd w:val="clear" w:color="auto" w:fill="auto"/>
            <w:vAlign w:val="bottom"/>
          </w:tcPr>
          <w:p w14:paraId="0ACD5F95" w14:textId="77777777" w:rsidR="00291A49" w:rsidRPr="00853565" w:rsidRDefault="00291A49" w:rsidP="005C4C0D">
            <w:pPr>
              <w:spacing w:before="16" w:line="140" w:lineRule="exact"/>
              <w:ind w:left="340"/>
            </w:pPr>
            <w:r w:rsidRPr="00853565">
              <w:rPr>
                <w:i/>
              </w:rPr>
              <w:t>Credit</w:t>
            </w:r>
          </w:p>
        </w:tc>
      </w:tr>
      <w:tr w:rsidR="00853565" w:rsidRPr="00853565" w14:paraId="368111BC" w14:textId="77777777" w:rsidTr="007D73F1">
        <w:trPr>
          <w:cantSplit/>
        </w:trPr>
        <w:tc>
          <w:tcPr>
            <w:tcW w:w="2609" w:type="dxa"/>
            <w:shd w:val="clear" w:color="auto" w:fill="auto"/>
            <w:vAlign w:val="bottom"/>
          </w:tcPr>
          <w:p w14:paraId="2478576C" w14:textId="77777777" w:rsidR="00291A49" w:rsidRPr="00853565" w:rsidRDefault="00291A49" w:rsidP="005C4C0D">
            <w:pPr>
              <w:spacing w:before="16" w:line="140" w:lineRule="exact"/>
              <w:ind w:left="284"/>
            </w:pPr>
            <w:r w:rsidRPr="00853565">
              <w:t>депозит</w:t>
            </w:r>
          </w:p>
        </w:tc>
        <w:tc>
          <w:tcPr>
            <w:tcW w:w="1162" w:type="dxa"/>
            <w:tcBorders>
              <w:left w:val="single" w:sz="6" w:space="0" w:color="000000"/>
            </w:tcBorders>
            <w:shd w:val="clear" w:color="auto" w:fill="auto"/>
            <w:vAlign w:val="bottom"/>
          </w:tcPr>
          <w:p w14:paraId="37BE9D8E" w14:textId="39209F7B" w:rsidR="00291A49" w:rsidRPr="00853565" w:rsidRDefault="00291A49" w:rsidP="00E00A52">
            <w:pPr>
              <w:spacing w:before="16" w:line="140" w:lineRule="exact"/>
              <w:ind w:right="340"/>
              <w:jc w:val="right"/>
            </w:pPr>
            <w:r w:rsidRPr="00853565">
              <w:t>1,52</w:t>
            </w:r>
          </w:p>
        </w:tc>
        <w:tc>
          <w:tcPr>
            <w:tcW w:w="1163" w:type="dxa"/>
            <w:tcBorders>
              <w:left w:val="single" w:sz="6" w:space="0" w:color="000000"/>
              <w:right w:val="single" w:sz="6" w:space="0" w:color="000000"/>
            </w:tcBorders>
            <w:vAlign w:val="bottom"/>
          </w:tcPr>
          <w:p w14:paraId="3D9CF43B" w14:textId="2CE2D1B2" w:rsidR="00291A49" w:rsidRPr="00853565" w:rsidRDefault="00291A49" w:rsidP="009A6DE4">
            <w:pPr>
              <w:spacing w:before="16" w:line="140" w:lineRule="exact"/>
              <w:ind w:right="284"/>
              <w:jc w:val="right"/>
            </w:pPr>
            <w:r w:rsidRPr="00853565">
              <w:t>0,26</w:t>
            </w:r>
          </w:p>
        </w:tc>
        <w:tc>
          <w:tcPr>
            <w:tcW w:w="1163" w:type="dxa"/>
            <w:tcBorders>
              <w:left w:val="single" w:sz="6" w:space="0" w:color="000000"/>
            </w:tcBorders>
            <w:vAlign w:val="bottom"/>
          </w:tcPr>
          <w:p w14:paraId="49524F0E" w14:textId="75CEC409" w:rsidR="00291A49" w:rsidRPr="00853565" w:rsidRDefault="00291A49" w:rsidP="009A6DE4">
            <w:pPr>
              <w:spacing w:before="16" w:line="140" w:lineRule="exact"/>
              <w:ind w:right="284"/>
              <w:jc w:val="right"/>
            </w:pPr>
            <w:r w:rsidRPr="00853565">
              <w:t>0,22</w:t>
            </w:r>
          </w:p>
        </w:tc>
        <w:tc>
          <w:tcPr>
            <w:tcW w:w="1163" w:type="dxa"/>
            <w:tcBorders>
              <w:left w:val="single" w:sz="6" w:space="0" w:color="000000"/>
            </w:tcBorders>
            <w:shd w:val="clear" w:color="auto" w:fill="auto"/>
            <w:vAlign w:val="bottom"/>
          </w:tcPr>
          <w:p w14:paraId="26AF29D4" w14:textId="10645C8F" w:rsidR="00291A49" w:rsidRPr="00853565" w:rsidRDefault="00291A49" w:rsidP="009A6DE4">
            <w:pPr>
              <w:spacing w:before="16" w:line="140" w:lineRule="exact"/>
              <w:ind w:right="284"/>
              <w:jc w:val="right"/>
            </w:pPr>
            <w:r w:rsidRPr="00853565">
              <w:t>0,10</w:t>
            </w:r>
          </w:p>
        </w:tc>
        <w:tc>
          <w:tcPr>
            <w:tcW w:w="2662" w:type="dxa"/>
            <w:tcBorders>
              <w:left w:val="single" w:sz="6" w:space="0" w:color="000000"/>
            </w:tcBorders>
            <w:shd w:val="clear" w:color="auto" w:fill="auto"/>
            <w:vAlign w:val="bottom"/>
          </w:tcPr>
          <w:p w14:paraId="6A32B61B" w14:textId="77777777" w:rsidR="00291A49" w:rsidRPr="00853565" w:rsidRDefault="00291A49" w:rsidP="005C4C0D">
            <w:pPr>
              <w:spacing w:before="16" w:line="140" w:lineRule="exact"/>
              <w:ind w:left="340"/>
            </w:pPr>
            <w:r w:rsidRPr="00853565">
              <w:rPr>
                <w:i/>
              </w:rPr>
              <w:t>Deposit</w:t>
            </w:r>
          </w:p>
        </w:tc>
      </w:tr>
      <w:tr w:rsidR="00853565" w:rsidRPr="00853565" w14:paraId="2B28B191" w14:textId="77777777" w:rsidTr="007D73F1">
        <w:trPr>
          <w:cantSplit/>
        </w:trPr>
        <w:tc>
          <w:tcPr>
            <w:tcW w:w="2609" w:type="dxa"/>
            <w:shd w:val="clear" w:color="auto" w:fill="auto"/>
            <w:vAlign w:val="bottom"/>
          </w:tcPr>
          <w:p w14:paraId="109230AB" w14:textId="77777777" w:rsidR="00291A49" w:rsidRPr="00853565" w:rsidRDefault="00291A49" w:rsidP="005C4C0D">
            <w:pPr>
              <w:spacing w:before="16" w:line="140" w:lineRule="exact"/>
              <w:ind w:left="113"/>
            </w:pPr>
            <w:r w:rsidRPr="00853565">
              <w:t>Франция</w:t>
            </w:r>
          </w:p>
        </w:tc>
        <w:tc>
          <w:tcPr>
            <w:tcW w:w="1162" w:type="dxa"/>
            <w:tcBorders>
              <w:left w:val="single" w:sz="6" w:space="0" w:color="000000"/>
            </w:tcBorders>
            <w:shd w:val="clear" w:color="auto" w:fill="auto"/>
            <w:vAlign w:val="bottom"/>
          </w:tcPr>
          <w:p w14:paraId="5361BBA7" w14:textId="77777777" w:rsidR="00291A49" w:rsidRPr="00853565" w:rsidRDefault="00291A49" w:rsidP="00E00A52">
            <w:pPr>
              <w:snapToGrid w:val="0"/>
              <w:spacing w:before="16" w:line="140" w:lineRule="exact"/>
              <w:ind w:right="340"/>
              <w:jc w:val="right"/>
              <w:rPr>
                <w:lang w:val="en-US"/>
              </w:rPr>
            </w:pPr>
          </w:p>
        </w:tc>
        <w:tc>
          <w:tcPr>
            <w:tcW w:w="1163" w:type="dxa"/>
            <w:tcBorders>
              <w:left w:val="single" w:sz="6" w:space="0" w:color="000000"/>
              <w:right w:val="single" w:sz="6" w:space="0" w:color="000000"/>
            </w:tcBorders>
            <w:vAlign w:val="bottom"/>
          </w:tcPr>
          <w:p w14:paraId="6CD3D9E8" w14:textId="77777777" w:rsidR="00291A49" w:rsidRPr="00853565" w:rsidRDefault="00291A49" w:rsidP="009A6DE4">
            <w:pPr>
              <w:snapToGrid w:val="0"/>
              <w:spacing w:before="16" w:line="140" w:lineRule="exact"/>
              <w:ind w:right="284"/>
              <w:jc w:val="right"/>
              <w:rPr>
                <w:lang w:val="en-US"/>
              </w:rPr>
            </w:pPr>
          </w:p>
        </w:tc>
        <w:tc>
          <w:tcPr>
            <w:tcW w:w="1163" w:type="dxa"/>
            <w:tcBorders>
              <w:left w:val="single" w:sz="6" w:space="0" w:color="000000"/>
            </w:tcBorders>
            <w:vAlign w:val="bottom"/>
          </w:tcPr>
          <w:p w14:paraId="165B954A" w14:textId="77777777" w:rsidR="00291A49" w:rsidRPr="00853565" w:rsidRDefault="00291A49" w:rsidP="009A6DE4">
            <w:pPr>
              <w:snapToGrid w:val="0"/>
              <w:spacing w:before="16" w:line="140" w:lineRule="exact"/>
              <w:ind w:right="284"/>
              <w:jc w:val="right"/>
              <w:rPr>
                <w:lang w:val="en-US"/>
              </w:rPr>
            </w:pPr>
          </w:p>
        </w:tc>
        <w:tc>
          <w:tcPr>
            <w:tcW w:w="1163" w:type="dxa"/>
            <w:tcBorders>
              <w:left w:val="single" w:sz="6" w:space="0" w:color="000000"/>
            </w:tcBorders>
            <w:shd w:val="clear" w:color="auto" w:fill="auto"/>
            <w:vAlign w:val="bottom"/>
          </w:tcPr>
          <w:p w14:paraId="6768E3F6" w14:textId="75AF9AD5" w:rsidR="00291A49" w:rsidRPr="00853565" w:rsidRDefault="00291A49" w:rsidP="009A6DE4">
            <w:pPr>
              <w:snapToGrid w:val="0"/>
              <w:spacing w:before="16" w:line="140" w:lineRule="exact"/>
              <w:ind w:right="284"/>
              <w:jc w:val="right"/>
              <w:rPr>
                <w:lang w:val="en-US"/>
              </w:rPr>
            </w:pPr>
          </w:p>
        </w:tc>
        <w:tc>
          <w:tcPr>
            <w:tcW w:w="2662" w:type="dxa"/>
            <w:tcBorders>
              <w:left w:val="single" w:sz="6" w:space="0" w:color="000000"/>
            </w:tcBorders>
            <w:shd w:val="clear" w:color="auto" w:fill="auto"/>
            <w:vAlign w:val="bottom"/>
          </w:tcPr>
          <w:p w14:paraId="61DE607E" w14:textId="77777777" w:rsidR="00291A49" w:rsidRPr="00853565" w:rsidRDefault="00291A49" w:rsidP="005C4C0D">
            <w:pPr>
              <w:spacing w:before="16" w:line="140" w:lineRule="exact"/>
              <w:ind w:left="170"/>
            </w:pPr>
            <w:r w:rsidRPr="00853565">
              <w:rPr>
                <w:i/>
              </w:rPr>
              <w:t>France</w:t>
            </w:r>
          </w:p>
        </w:tc>
      </w:tr>
      <w:tr w:rsidR="00853565" w:rsidRPr="00853565" w14:paraId="48BB4EC1" w14:textId="77777777" w:rsidTr="007D73F1">
        <w:trPr>
          <w:cantSplit/>
        </w:trPr>
        <w:tc>
          <w:tcPr>
            <w:tcW w:w="2609" w:type="dxa"/>
            <w:shd w:val="clear" w:color="auto" w:fill="auto"/>
            <w:vAlign w:val="bottom"/>
          </w:tcPr>
          <w:p w14:paraId="5330E1D0" w14:textId="77777777" w:rsidR="00291A49" w:rsidRPr="00853565" w:rsidRDefault="00291A49" w:rsidP="005C4C0D">
            <w:pPr>
              <w:spacing w:before="16" w:line="140" w:lineRule="exact"/>
              <w:ind w:left="284"/>
            </w:pPr>
            <w:r w:rsidRPr="00853565">
              <w:t>кредит</w:t>
            </w:r>
          </w:p>
        </w:tc>
        <w:tc>
          <w:tcPr>
            <w:tcW w:w="1162" w:type="dxa"/>
            <w:tcBorders>
              <w:left w:val="single" w:sz="6" w:space="0" w:color="000000"/>
            </w:tcBorders>
            <w:shd w:val="clear" w:color="auto" w:fill="auto"/>
            <w:vAlign w:val="bottom"/>
          </w:tcPr>
          <w:p w14:paraId="1553D61C" w14:textId="077EFFAF" w:rsidR="00291A49" w:rsidRPr="00853565" w:rsidRDefault="00291A49" w:rsidP="00E00A52">
            <w:pPr>
              <w:spacing w:before="16" w:line="140" w:lineRule="exact"/>
              <w:ind w:right="340"/>
              <w:jc w:val="right"/>
            </w:pPr>
            <w:r w:rsidRPr="00853565">
              <w:t>6,66</w:t>
            </w:r>
          </w:p>
        </w:tc>
        <w:tc>
          <w:tcPr>
            <w:tcW w:w="1163" w:type="dxa"/>
            <w:tcBorders>
              <w:left w:val="single" w:sz="6" w:space="0" w:color="000000"/>
              <w:right w:val="single" w:sz="6" w:space="0" w:color="000000"/>
            </w:tcBorders>
            <w:vAlign w:val="bottom"/>
          </w:tcPr>
          <w:p w14:paraId="5430513A" w14:textId="254E94EA" w:rsidR="00291A49" w:rsidRPr="00853565" w:rsidRDefault="00291A49" w:rsidP="009A6DE4">
            <w:pPr>
              <w:spacing w:before="16" w:line="140" w:lineRule="exact"/>
              <w:ind w:right="284"/>
              <w:jc w:val="right"/>
            </w:pPr>
            <w:r w:rsidRPr="00853565">
              <w:t>4,54</w:t>
            </w:r>
          </w:p>
        </w:tc>
        <w:tc>
          <w:tcPr>
            <w:tcW w:w="1163" w:type="dxa"/>
            <w:tcBorders>
              <w:left w:val="single" w:sz="6" w:space="0" w:color="000000"/>
            </w:tcBorders>
            <w:vAlign w:val="bottom"/>
          </w:tcPr>
          <w:p w14:paraId="5CA8F98E" w14:textId="4EEEF30B" w:rsidR="00291A49" w:rsidRPr="00853565" w:rsidRDefault="00291A49" w:rsidP="009A6DE4">
            <w:pPr>
              <w:spacing w:before="16" w:line="140" w:lineRule="exact"/>
              <w:ind w:right="284"/>
              <w:jc w:val="right"/>
            </w:pPr>
            <w:r w:rsidRPr="00853565">
              <w:t>4,85</w:t>
            </w:r>
          </w:p>
        </w:tc>
        <w:tc>
          <w:tcPr>
            <w:tcW w:w="1163" w:type="dxa"/>
            <w:tcBorders>
              <w:left w:val="single" w:sz="6" w:space="0" w:color="000000"/>
            </w:tcBorders>
            <w:shd w:val="clear" w:color="auto" w:fill="auto"/>
            <w:vAlign w:val="bottom"/>
          </w:tcPr>
          <w:p w14:paraId="4C49B914" w14:textId="219A465A" w:rsidR="00291A49" w:rsidRPr="00853565" w:rsidRDefault="00291A49" w:rsidP="009A6DE4">
            <w:pPr>
              <w:spacing w:before="16" w:line="140" w:lineRule="exact"/>
              <w:ind w:right="284"/>
              <w:jc w:val="right"/>
            </w:pPr>
            <w:r w:rsidRPr="00853565">
              <w:t>3,52</w:t>
            </w:r>
          </w:p>
        </w:tc>
        <w:tc>
          <w:tcPr>
            <w:tcW w:w="2662" w:type="dxa"/>
            <w:tcBorders>
              <w:left w:val="single" w:sz="6" w:space="0" w:color="000000"/>
            </w:tcBorders>
            <w:shd w:val="clear" w:color="auto" w:fill="auto"/>
            <w:vAlign w:val="bottom"/>
          </w:tcPr>
          <w:p w14:paraId="348AB7D6" w14:textId="77777777" w:rsidR="00291A49" w:rsidRPr="00853565" w:rsidRDefault="00291A49" w:rsidP="005C4C0D">
            <w:pPr>
              <w:spacing w:before="16" w:line="140" w:lineRule="exact"/>
              <w:ind w:left="340"/>
            </w:pPr>
            <w:r w:rsidRPr="00853565">
              <w:rPr>
                <w:i/>
              </w:rPr>
              <w:t>Credit</w:t>
            </w:r>
          </w:p>
        </w:tc>
      </w:tr>
      <w:tr w:rsidR="00853565" w:rsidRPr="00853565" w14:paraId="0FFEC529" w14:textId="77777777" w:rsidTr="007D73F1">
        <w:trPr>
          <w:cantSplit/>
        </w:trPr>
        <w:tc>
          <w:tcPr>
            <w:tcW w:w="2609" w:type="dxa"/>
            <w:shd w:val="clear" w:color="auto" w:fill="auto"/>
            <w:vAlign w:val="bottom"/>
          </w:tcPr>
          <w:p w14:paraId="54C91CED" w14:textId="77777777" w:rsidR="00291A49" w:rsidRPr="00853565" w:rsidRDefault="00291A49" w:rsidP="005C4C0D">
            <w:pPr>
              <w:spacing w:before="16" w:line="140" w:lineRule="exact"/>
              <w:ind w:left="284"/>
            </w:pPr>
            <w:r w:rsidRPr="00853565">
              <w:t>депозит</w:t>
            </w:r>
          </w:p>
        </w:tc>
        <w:tc>
          <w:tcPr>
            <w:tcW w:w="1162" w:type="dxa"/>
            <w:tcBorders>
              <w:left w:val="single" w:sz="6" w:space="0" w:color="000000"/>
            </w:tcBorders>
            <w:shd w:val="clear" w:color="auto" w:fill="auto"/>
            <w:vAlign w:val="bottom"/>
          </w:tcPr>
          <w:p w14:paraId="42678FA2" w14:textId="58C4A8E5" w:rsidR="00291A49" w:rsidRPr="00853565" w:rsidRDefault="00291A49" w:rsidP="00E00A52">
            <w:pPr>
              <w:spacing w:before="16" w:line="140" w:lineRule="exact"/>
              <w:ind w:right="340"/>
              <w:jc w:val="right"/>
            </w:pPr>
            <w:r w:rsidRPr="00853565">
              <w:t>1,60</w:t>
            </w:r>
          </w:p>
        </w:tc>
        <w:tc>
          <w:tcPr>
            <w:tcW w:w="1163" w:type="dxa"/>
            <w:tcBorders>
              <w:left w:val="single" w:sz="6" w:space="0" w:color="000000"/>
              <w:right w:val="single" w:sz="6" w:space="0" w:color="000000"/>
            </w:tcBorders>
            <w:vAlign w:val="bottom"/>
          </w:tcPr>
          <w:p w14:paraId="536A5169" w14:textId="3A04BD69" w:rsidR="00291A49" w:rsidRPr="00853565" w:rsidRDefault="00291A49" w:rsidP="009A6DE4">
            <w:pPr>
              <w:spacing w:before="16" w:line="140" w:lineRule="exact"/>
              <w:ind w:right="284"/>
              <w:jc w:val="right"/>
            </w:pPr>
            <w:r w:rsidRPr="00853565">
              <w:t>0,89</w:t>
            </w:r>
          </w:p>
        </w:tc>
        <w:tc>
          <w:tcPr>
            <w:tcW w:w="1163" w:type="dxa"/>
            <w:tcBorders>
              <w:left w:val="single" w:sz="6" w:space="0" w:color="000000"/>
            </w:tcBorders>
            <w:vAlign w:val="bottom"/>
          </w:tcPr>
          <w:p w14:paraId="30C1FF9D" w14:textId="40E05325" w:rsidR="00291A49" w:rsidRPr="00853565" w:rsidRDefault="00291A49" w:rsidP="009A6DE4">
            <w:pPr>
              <w:spacing w:before="16" w:line="140" w:lineRule="exact"/>
              <w:ind w:right="284"/>
              <w:jc w:val="right"/>
            </w:pPr>
            <w:r w:rsidRPr="00853565">
              <w:t>0,98</w:t>
            </w:r>
          </w:p>
        </w:tc>
        <w:tc>
          <w:tcPr>
            <w:tcW w:w="1163" w:type="dxa"/>
            <w:tcBorders>
              <w:left w:val="single" w:sz="6" w:space="0" w:color="000000"/>
            </w:tcBorders>
            <w:shd w:val="clear" w:color="auto" w:fill="auto"/>
            <w:vAlign w:val="bottom"/>
          </w:tcPr>
          <w:p w14:paraId="19FE0409" w14:textId="58BF4D12" w:rsidR="00291A49" w:rsidRPr="00853565" w:rsidRDefault="00291A49" w:rsidP="009A6DE4">
            <w:pPr>
              <w:spacing w:before="16" w:line="140" w:lineRule="exact"/>
              <w:ind w:right="284"/>
              <w:jc w:val="right"/>
            </w:pPr>
            <w:r w:rsidRPr="00853565">
              <w:t>0,62</w:t>
            </w:r>
          </w:p>
        </w:tc>
        <w:tc>
          <w:tcPr>
            <w:tcW w:w="2662" w:type="dxa"/>
            <w:tcBorders>
              <w:left w:val="single" w:sz="6" w:space="0" w:color="000000"/>
            </w:tcBorders>
            <w:shd w:val="clear" w:color="auto" w:fill="auto"/>
            <w:vAlign w:val="bottom"/>
          </w:tcPr>
          <w:p w14:paraId="2D1B6BAE" w14:textId="77777777" w:rsidR="00291A49" w:rsidRPr="00853565" w:rsidRDefault="00291A49" w:rsidP="005C4C0D">
            <w:pPr>
              <w:spacing w:before="16" w:line="140" w:lineRule="exact"/>
              <w:ind w:left="340"/>
            </w:pPr>
            <w:r w:rsidRPr="00853565">
              <w:rPr>
                <w:i/>
              </w:rPr>
              <w:t>Deposit</w:t>
            </w:r>
          </w:p>
        </w:tc>
      </w:tr>
      <w:tr w:rsidR="00853565" w:rsidRPr="00853565" w14:paraId="6CACC88B" w14:textId="77777777" w:rsidTr="007D73F1">
        <w:trPr>
          <w:cantSplit/>
        </w:trPr>
        <w:tc>
          <w:tcPr>
            <w:tcW w:w="2609" w:type="dxa"/>
            <w:shd w:val="clear" w:color="auto" w:fill="auto"/>
            <w:vAlign w:val="bottom"/>
          </w:tcPr>
          <w:p w14:paraId="3BDE6C4B" w14:textId="77777777" w:rsidR="00291A49" w:rsidRPr="00853565" w:rsidRDefault="00291A49">
            <w:pPr>
              <w:spacing w:before="16" w:line="140" w:lineRule="exact"/>
            </w:pPr>
            <w:r w:rsidRPr="00853565">
              <w:rPr>
                <w:b/>
                <w:bCs/>
              </w:rPr>
              <w:t xml:space="preserve">Другие страны </w:t>
            </w:r>
          </w:p>
        </w:tc>
        <w:tc>
          <w:tcPr>
            <w:tcW w:w="1162" w:type="dxa"/>
            <w:tcBorders>
              <w:left w:val="single" w:sz="6" w:space="0" w:color="000000"/>
            </w:tcBorders>
            <w:shd w:val="clear" w:color="auto" w:fill="auto"/>
            <w:vAlign w:val="bottom"/>
          </w:tcPr>
          <w:p w14:paraId="5EED4E23" w14:textId="77777777" w:rsidR="00291A49" w:rsidRPr="00853565" w:rsidRDefault="00291A49" w:rsidP="00E00A52">
            <w:pPr>
              <w:snapToGrid w:val="0"/>
              <w:spacing w:before="16" w:line="140" w:lineRule="exact"/>
              <w:ind w:right="340"/>
              <w:jc w:val="right"/>
              <w:rPr>
                <w:b/>
                <w:bCs/>
              </w:rPr>
            </w:pPr>
          </w:p>
        </w:tc>
        <w:tc>
          <w:tcPr>
            <w:tcW w:w="1163" w:type="dxa"/>
            <w:tcBorders>
              <w:left w:val="single" w:sz="6" w:space="0" w:color="000000"/>
              <w:right w:val="single" w:sz="6" w:space="0" w:color="000000"/>
            </w:tcBorders>
            <w:vAlign w:val="bottom"/>
          </w:tcPr>
          <w:p w14:paraId="1E0053A8" w14:textId="77777777" w:rsidR="00291A49" w:rsidRPr="00853565" w:rsidRDefault="00291A49" w:rsidP="009A6DE4">
            <w:pPr>
              <w:snapToGrid w:val="0"/>
              <w:spacing w:before="16" w:line="140" w:lineRule="exact"/>
              <w:ind w:right="284"/>
              <w:jc w:val="right"/>
            </w:pPr>
          </w:p>
        </w:tc>
        <w:tc>
          <w:tcPr>
            <w:tcW w:w="1163" w:type="dxa"/>
            <w:tcBorders>
              <w:left w:val="single" w:sz="6" w:space="0" w:color="000000"/>
            </w:tcBorders>
            <w:vAlign w:val="bottom"/>
          </w:tcPr>
          <w:p w14:paraId="0D961167" w14:textId="77777777" w:rsidR="00291A49" w:rsidRPr="00853565" w:rsidRDefault="00291A49" w:rsidP="009A6DE4">
            <w:pPr>
              <w:snapToGrid w:val="0"/>
              <w:spacing w:before="16" w:line="140" w:lineRule="exact"/>
              <w:ind w:right="284"/>
              <w:jc w:val="right"/>
            </w:pPr>
          </w:p>
        </w:tc>
        <w:tc>
          <w:tcPr>
            <w:tcW w:w="1163" w:type="dxa"/>
            <w:tcBorders>
              <w:left w:val="single" w:sz="6" w:space="0" w:color="000000"/>
            </w:tcBorders>
            <w:shd w:val="clear" w:color="auto" w:fill="auto"/>
            <w:vAlign w:val="bottom"/>
          </w:tcPr>
          <w:p w14:paraId="50DB8D33" w14:textId="1D77F50A" w:rsidR="00291A49" w:rsidRPr="00853565" w:rsidRDefault="00291A49" w:rsidP="009A6DE4">
            <w:pPr>
              <w:snapToGrid w:val="0"/>
              <w:spacing w:before="16" w:line="140" w:lineRule="exact"/>
              <w:ind w:right="284"/>
              <w:jc w:val="right"/>
            </w:pPr>
          </w:p>
        </w:tc>
        <w:tc>
          <w:tcPr>
            <w:tcW w:w="2662" w:type="dxa"/>
            <w:tcBorders>
              <w:left w:val="single" w:sz="6" w:space="0" w:color="000000"/>
            </w:tcBorders>
            <w:shd w:val="clear" w:color="auto" w:fill="auto"/>
            <w:vAlign w:val="bottom"/>
          </w:tcPr>
          <w:p w14:paraId="64CB774E" w14:textId="77777777" w:rsidR="00291A49" w:rsidRPr="00853565" w:rsidRDefault="00291A49">
            <w:pPr>
              <w:spacing w:before="16" w:line="140" w:lineRule="exact"/>
              <w:ind w:left="57"/>
            </w:pPr>
            <w:r w:rsidRPr="00853565">
              <w:rPr>
                <w:b/>
                <w:i/>
              </w:rPr>
              <w:t xml:space="preserve">Other countries </w:t>
            </w:r>
          </w:p>
        </w:tc>
      </w:tr>
      <w:tr w:rsidR="00853565" w:rsidRPr="00853565" w14:paraId="5A9CE58B" w14:textId="77777777" w:rsidTr="007D73F1">
        <w:trPr>
          <w:cantSplit/>
        </w:trPr>
        <w:tc>
          <w:tcPr>
            <w:tcW w:w="2609" w:type="dxa"/>
            <w:shd w:val="clear" w:color="auto" w:fill="auto"/>
            <w:vAlign w:val="bottom"/>
          </w:tcPr>
          <w:p w14:paraId="3B967B33" w14:textId="77777777" w:rsidR="00291A49" w:rsidRPr="00853565" w:rsidRDefault="00291A49">
            <w:pPr>
              <w:spacing w:before="16" w:line="140" w:lineRule="exact"/>
              <w:ind w:left="340"/>
            </w:pPr>
            <w:r w:rsidRPr="00853565">
              <w:t>из них:</w:t>
            </w:r>
          </w:p>
        </w:tc>
        <w:tc>
          <w:tcPr>
            <w:tcW w:w="1162" w:type="dxa"/>
            <w:tcBorders>
              <w:left w:val="single" w:sz="6" w:space="0" w:color="000000"/>
            </w:tcBorders>
            <w:shd w:val="clear" w:color="auto" w:fill="auto"/>
            <w:vAlign w:val="bottom"/>
          </w:tcPr>
          <w:p w14:paraId="1701335D" w14:textId="77777777" w:rsidR="00291A49" w:rsidRPr="00853565" w:rsidRDefault="00291A49" w:rsidP="00E00A52">
            <w:pPr>
              <w:snapToGrid w:val="0"/>
              <w:spacing w:before="16" w:line="140" w:lineRule="exact"/>
              <w:ind w:right="340"/>
              <w:jc w:val="right"/>
            </w:pPr>
          </w:p>
        </w:tc>
        <w:tc>
          <w:tcPr>
            <w:tcW w:w="1163" w:type="dxa"/>
            <w:tcBorders>
              <w:left w:val="single" w:sz="6" w:space="0" w:color="000000"/>
              <w:right w:val="single" w:sz="6" w:space="0" w:color="000000"/>
            </w:tcBorders>
            <w:vAlign w:val="bottom"/>
          </w:tcPr>
          <w:p w14:paraId="44780583" w14:textId="77777777" w:rsidR="00291A49" w:rsidRPr="00853565" w:rsidRDefault="00291A49" w:rsidP="009A6DE4">
            <w:pPr>
              <w:snapToGrid w:val="0"/>
              <w:spacing w:before="16" w:line="140" w:lineRule="exact"/>
              <w:ind w:right="284"/>
              <w:jc w:val="right"/>
            </w:pPr>
          </w:p>
        </w:tc>
        <w:tc>
          <w:tcPr>
            <w:tcW w:w="1163" w:type="dxa"/>
            <w:tcBorders>
              <w:left w:val="single" w:sz="6" w:space="0" w:color="000000"/>
            </w:tcBorders>
            <w:vAlign w:val="bottom"/>
          </w:tcPr>
          <w:p w14:paraId="4B784BE7" w14:textId="77777777" w:rsidR="00291A49" w:rsidRPr="00853565" w:rsidRDefault="00291A49" w:rsidP="009A6DE4">
            <w:pPr>
              <w:snapToGrid w:val="0"/>
              <w:spacing w:before="16" w:line="140" w:lineRule="exact"/>
              <w:ind w:right="284"/>
              <w:jc w:val="right"/>
            </w:pPr>
          </w:p>
        </w:tc>
        <w:tc>
          <w:tcPr>
            <w:tcW w:w="1163" w:type="dxa"/>
            <w:tcBorders>
              <w:left w:val="single" w:sz="6" w:space="0" w:color="000000"/>
            </w:tcBorders>
            <w:shd w:val="clear" w:color="auto" w:fill="auto"/>
            <w:vAlign w:val="bottom"/>
          </w:tcPr>
          <w:p w14:paraId="241C367A" w14:textId="512646D4" w:rsidR="00291A49" w:rsidRPr="00853565" w:rsidRDefault="00291A49" w:rsidP="009A6DE4">
            <w:pPr>
              <w:snapToGrid w:val="0"/>
              <w:spacing w:before="16" w:line="140" w:lineRule="exact"/>
              <w:ind w:right="284"/>
              <w:jc w:val="right"/>
            </w:pPr>
          </w:p>
        </w:tc>
        <w:tc>
          <w:tcPr>
            <w:tcW w:w="2662" w:type="dxa"/>
            <w:tcBorders>
              <w:left w:val="single" w:sz="6" w:space="0" w:color="000000"/>
            </w:tcBorders>
            <w:shd w:val="clear" w:color="auto" w:fill="auto"/>
            <w:vAlign w:val="bottom"/>
          </w:tcPr>
          <w:p w14:paraId="1E8E77F6" w14:textId="77777777" w:rsidR="00291A49" w:rsidRPr="00853565" w:rsidRDefault="00291A49">
            <w:pPr>
              <w:spacing w:before="16" w:line="140" w:lineRule="exact"/>
              <w:ind w:left="340"/>
            </w:pPr>
            <w:r w:rsidRPr="00853565">
              <w:rPr>
                <w:i/>
              </w:rPr>
              <w:t>of which:</w:t>
            </w:r>
          </w:p>
        </w:tc>
      </w:tr>
      <w:tr w:rsidR="00853565" w:rsidRPr="00853565" w14:paraId="41B53EC0" w14:textId="77777777" w:rsidTr="007D73F1">
        <w:trPr>
          <w:cantSplit/>
        </w:trPr>
        <w:tc>
          <w:tcPr>
            <w:tcW w:w="2609" w:type="dxa"/>
            <w:shd w:val="clear" w:color="auto" w:fill="auto"/>
            <w:vAlign w:val="bottom"/>
          </w:tcPr>
          <w:p w14:paraId="501EE2C8" w14:textId="77777777" w:rsidR="00291A49" w:rsidRPr="00853565" w:rsidRDefault="00291A49" w:rsidP="005C4C0D">
            <w:pPr>
              <w:spacing w:before="16" w:line="140" w:lineRule="exact"/>
              <w:ind w:left="113"/>
            </w:pPr>
            <w:r w:rsidRPr="00853565">
              <w:t>Австралия</w:t>
            </w:r>
          </w:p>
        </w:tc>
        <w:tc>
          <w:tcPr>
            <w:tcW w:w="1162" w:type="dxa"/>
            <w:tcBorders>
              <w:left w:val="single" w:sz="6" w:space="0" w:color="000000"/>
            </w:tcBorders>
            <w:shd w:val="clear" w:color="auto" w:fill="auto"/>
            <w:vAlign w:val="bottom"/>
          </w:tcPr>
          <w:p w14:paraId="4BEEF1F7" w14:textId="77777777" w:rsidR="00291A49" w:rsidRPr="00853565" w:rsidRDefault="00291A49" w:rsidP="00E00A52">
            <w:pPr>
              <w:snapToGrid w:val="0"/>
              <w:spacing w:before="16" w:line="140" w:lineRule="exact"/>
              <w:ind w:right="340"/>
              <w:jc w:val="right"/>
            </w:pPr>
          </w:p>
        </w:tc>
        <w:tc>
          <w:tcPr>
            <w:tcW w:w="1163" w:type="dxa"/>
            <w:tcBorders>
              <w:left w:val="single" w:sz="6" w:space="0" w:color="000000"/>
              <w:right w:val="single" w:sz="6" w:space="0" w:color="000000"/>
            </w:tcBorders>
            <w:vAlign w:val="bottom"/>
          </w:tcPr>
          <w:p w14:paraId="0FDAE002" w14:textId="77777777" w:rsidR="00291A49" w:rsidRPr="00853565" w:rsidRDefault="00291A49" w:rsidP="009A6DE4">
            <w:pPr>
              <w:snapToGrid w:val="0"/>
              <w:spacing w:before="16" w:line="140" w:lineRule="exact"/>
              <w:ind w:right="284"/>
              <w:jc w:val="right"/>
            </w:pPr>
          </w:p>
        </w:tc>
        <w:tc>
          <w:tcPr>
            <w:tcW w:w="1163" w:type="dxa"/>
            <w:tcBorders>
              <w:left w:val="single" w:sz="6" w:space="0" w:color="000000"/>
            </w:tcBorders>
            <w:vAlign w:val="bottom"/>
          </w:tcPr>
          <w:p w14:paraId="5AD07854" w14:textId="77777777" w:rsidR="00291A49" w:rsidRPr="00853565" w:rsidRDefault="00291A49" w:rsidP="009A6DE4">
            <w:pPr>
              <w:snapToGrid w:val="0"/>
              <w:spacing w:before="16" w:line="140" w:lineRule="exact"/>
              <w:ind w:right="284"/>
              <w:jc w:val="right"/>
            </w:pPr>
          </w:p>
        </w:tc>
        <w:tc>
          <w:tcPr>
            <w:tcW w:w="1163" w:type="dxa"/>
            <w:tcBorders>
              <w:left w:val="single" w:sz="6" w:space="0" w:color="000000"/>
            </w:tcBorders>
            <w:shd w:val="clear" w:color="auto" w:fill="auto"/>
            <w:vAlign w:val="bottom"/>
          </w:tcPr>
          <w:p w14:paraId="28C56C5F" w14:textId="6104CA89" w:rsidR="00291A49" w:rsidRPr="00853565" w:rsidRDefault="00291A49" w:rsidP="009A6DE4">
            <w:pPr>
              <w:snapToGrid w:val="0"/>
              <w:spacing w:before="16" w:line="140" w:lineRule="exact"/>
              <w:ind w:right="284"/>
              <w:jc w:val="right"/>
            </w:pPr>
          </w:p>
        </w:tc>
        <w:tc>
          <w:tcPr>
            <w:tcW w:w="2662" w:type="dxa"/>
            <w:tcBorders>
              <w:left w:val="single" w:sz="6" w:space="0" w:color="000000"/>
            </w:tcBorders>
            <w:shd w:val="clear" w:color="auto" w:fill="auto"/>
            <w:vAlign w:val="bottom"/>
          </w:tcPr>
          <w:p w14:paraId="5AC7E551" w14:textId="77777777" w:rsidR="00291A49" w:rsidRPr="00853565" w:rsidRDefault="00291A49" w:rsidP="005C4C0D">
            <w:pPr>
              <w:spacing w:before="16" w:line="140" w:lineRule="exact"/>
              <w:ind w:left="170"/>
            </w:pPr>
            <w:r w:rsidRPr="00853565">
              <w:rPr>
                <w:i/>
              </w:rPr>
              <w:t>Australia</w:t>
            </w:r>
          </w:p>
        </w:tc>
      </w:tr>
      <w:tr w:rsidR="00853565" w:rsidRPr="00853565" w14:paraId="2E8C9011" w14:textId="77777777" w:rsidTr="007D73F1">
        <w:trPr>
          <w:cantSplit/>
        </w:trPr>
        <w:tc>
          <w:tcPr>
            <w:tcW w:w="2609" w:type="dxa"/>
            <w:shd w:val="clear" w:color="auto" w:fill="auto"/>
            <w:vAlign w:val="bottom"/>
          </w:tcPr>
          <w:p w14:paraId="61351BEC" w14:textId="77777777" w:rsidR="00291A49" w:rsidRPr="00853565" w:rsidRDefault="00291A49" w:rsidP="005C4C0D">
            <w:pPr>
              <w:spacing w:before="16" w:line="140" w:lineRule="exact"/>
              <w:ind w:left="284"/>
            </w:pPr>
            <w:r w:rsidRPr="00853565">
              <w:t>кредит</w:t>
            </w:r>
          </w:p>
        </w:tc>
        <w:tc>
          <w:tcPr>
            <w:tcW w:w="1162" w:type="dxa"/>
            <w:tcBorders>
              <w:left w:val="single" w:sz="6" w:space="0" w:color="000000"/>
            </w:tcBorders>
            <w:shd w:val="clear" w:color="auto" w:fill="auto"/>
            <w:vAlign w:val="bottom"/>
          </w:tcPr>
          <w:p w14:paraId="4D7D1436" w14:textId="7D767B3D" w:rsidR="00291A49" w:rsidRPr="00853565" w:rsidRDefault="00291A49" w:rsidP="00E00A52">
            <w:pPr>
              <w:spacing w:before="16" w:line="140" w:lineRule="exact"/>
              <w:ind w:right="340"/>
              <w:jc w:val="right"/>
            </w:pPr>
            <w:r w:rsidRPr="00853565">
              <w:t>7,28</w:t>
            </w:r>
          </w:p>
        </w:tc>
        <w:tc>
          <w:tcPr>
            <w:tcW w:w="1163" w:type="dxa"/>
            <w:tcBorders>
              <w:left w:val="single" w:sz="6" w:space="0" w:color="000000"/>
              <w:right w:val="single" w:sz="6" w:space="0" w:color="000000"/>
            </w:tcBorders>
            <w:vAlign w:val="bottom"/>
          </w:tcPr>
          <w:p w14:paraId="79D3AA7E" w14:textId="7C647C51" w:rsidR="00291A49" w:rsidRPr="00853565" w:rsidRDefault="00291A49" w:rsidP="009A6DE4">
            <w:pPr>
              <w:spacing w:before="16" w:line="140" w:lineRule="exact"/>
              <w:ind w:right="284"/>
              <w:jc w:val="right"/>
            </w:pPr>
            <w:r w:rsidRPr="00853565">
              <w:t>5,26</w:t>
            </w:r>
          </w:p>
        </w:tc>
        <w:tc>
          <w:tcPr>
            <w:tcW w:w="1163" w:type="dxa"/>
            <w:tcBorders>
              <w:left w:val="single" w:sz="6" w:space="0" w:color="000000"/>
            </w:tcBorders>
            <w:vAlign w:val="bottom"/>
          </w:tcPr>
          <w:p w14:paraId="48409DE8" w14:textId="0DC19B9D" w:rsidR="00291A49" w:rsidRPr="00853565" w:rsidRDefault="00291A49" w:rsidP="009A6DE4">
            <w:pPr>
              <w:spacing w:before="16" w:line="140" w:lineRule="exact"/>
              <w:ind w:right="284"/>
              <w:jc w:val="right"/>
            </w:pPr>
            <w:r w:rsidRPr="00853565">
              <w:t>5,10</w:t>
            </w:r>
          </w:p>
        </w:tc>
        <w:tc>
          <w:tcPr>
            <w:tcW w:w="1163" w:type="dxa"/>
            <w:tcBorders>
              <w:left w:val="single" w:sz="6" w:space="0" w:color="000000"/>
            </w:tcBorders>
            <w:shd w:val="clear" w:color="auto" w:fill="auto"/>
            <w:vAlign w:val="bottom"/>
          </w:tcPr>
          <w:p w14:paraId="527D2F89" w14:textId="1AA9F684" w:rsidR="00291A49" w:rsidRPr="00853565" w:rsidRDefault="00291A49" w:rsidP="009A6DE4">
            <w:pPr>
              <w:spacing w:before="16" w:line="140" w:lineRule="exact"/>
              <w:ind w:right="284"/>
              <w:jc w:val="right"/>
            </w:pPr>
            <w:r w:rsidRPr="00853565">
              <w:t>…</w:t>
            </w:r>
          </w:p>
        </w:tc>
        <w:tc>
          <w:tcPr>
            <w:tcW w:w="2662" w:type="dxa"/>
            <w:tcBorders>
              <w:left w:val="single" w:sz="6" w:space="0" w:color="000000"/>
            </w:tcBorders>
            <w:shd w:val="clear" w:color="auto" w:fill="auto"/>
            <w:vAlign w:val="bottom"/>
          </w:tcPr>
          <w:p w14:paraId="4B44EEDE" w14:textId="77777777" w:rsidR="00291A49" w:rsidRPr="00853565" w:rsidRDefault="00291A49" w:rsidP="005C4C0D">
            <w:pPr>
              <w:spacing w:before="16" w:line="140" w:lineRule="exact"/>
              <w:ind w:left="340"/>
            </w:pPr>
            <w:r w:rsidRPr="00853565">
              <w:rPr>
                <w:i/>
              </w:rPr>
              <w:t>Credit</w:t>
            </w:r>
          </w:p>
        </w:tc>
      </w:tr>
      <w:tr w:rsidR="00853565" w:rsidRPr="00853565" w14:paraId="077A6467" w14:textId="77777777" w:rsidTr="007D73F1">
        <w:trPr>
          <w:cantSplit/>
        </w:trPr>
        <w:tc>
          <w:tcPr>
            <w:tcW w:w="2609" w:type="dxa"/>
            <w:shd w:val="clear" w:color="auto" w:fill="auto"/>
            <w:vAlign w:val="bottom"/>
          </w:tcPr>
          <w:p w14:paraId="617FB8B6" w14:textId="77777777" w:rsidR="00291A49" w:rsidRPr="00853565" w:rsidRDefault="00291A49" w:rsidP="005C4C0D">
            <w:pPr>
              <w:spacing w:before="16" w:line="140" w:lineRule="exact"/>
              <w:ind w:left="284"/>
            </w:pPr>
            <w:r w:rsidRPr="00853565">
              <w:t>депозит</w:t>
            </w:r>
          </w:p>
        </w:tc>
        <w:tc>
          <w:tcPr>
            <w:tcW w:w="1162" w:type="dxa"/>
            <w:tcBorders>
              <w:left w:val="single" w:sz="6" w:space="0" w:color="000000"/>
            </w:tcBorders>
            <w:shd w:val="clear" w:color="auto" w:fill="auto"/>
            <w:vAlign w:val="bottom"/>
          </w:tcPr>
          <w:p w14:paraId="7BDE0477" w14:textId="6D9EB138" w:rsidR="00291A49" w:rsidRPr="00853565" w:rsidRDefault="00291A49" w:rsidP="00E00A52">
            <w:pPr>
              <w:spacing w:before="16" w:line="140" w:lineRule="exact"/>
              <w:ind w:right="340"/>
              <w:jc w:val="right"/>
            </w:pPr>
            <w:r w:rsidRPr="00853565">
              <w:t>4,21</w:t>
            </w:r>
          </w:p>
        </w:tc>
        <w:tc>
          <w:tcPr>
            <w:tcW w:w="1163" w:type="dxa"/>
            <w:tcBorders>
              <w:left w:val="single" w:sz="6" w:space="0" w:color="000000"/>
              <w:right w:val="single" w:sz="6" w:space="0" w:color="000000"/>
            </w:tcBorders>
            <w:vAlign w:val="bottom"/>
          </w:tcPr>
          <w:p w14:paraId="1EE91CC3" w14:textId="63425070" w:rsidR="00291A49" w:rsidRPr="00853565" w:rsidRDefault="00291A49" w:rsidP="009A6DE4">
            <w:pPr>
              <w:spacing w:before="16" w:line="140" w:lineRule="exact"/>
              <w:ind w:right="284"/>
              <w:jc w:val="right"/>
            </w:pPr>
            <w:r w:rsidRPr="00853565">
              <w:t>1,98</w:t>
            </w:r>
          </w:p>
        </w:tc>
        <w:tc>
          <w:tcPr>
            <w:tcW w:w="1163" w:type="dxa"/>
            <w:tcBorders>
              <w:left w:val="single" w:sz="6" w:space="0" w:color="000000"/>
            </w:tcBorders>
            <w:vAlign w:val="bottom"/>
          </w:tcPr>
          <w:p w14:paraId="700132FD" w14:textId="7333871F" w:rsidR="00291A49" w:rsidRPr="00853565" w:rsidRDefault="00291A49" w:rsidP="009A6DE4">
            <w:pPr>
              <w:spacing w:before="16" w:line="140" w:lineRule="exact"/>
              <w:ind w:right="284"/>
              <w:jc w:val="right"/>
            </w:pPr>
            <w:r w:rsidRPr="00853565">
              <w:t>1,56</w:t>
            </w:r>
          </w:p>
        </w:tc>
        <w:tc>
          <w:tcPr>
            <w:tcW w:w="1163" w:type="dxa"/>
            <w:tcBorders>
              <w:left w:val="single" w:sz="6" w:space="0" w:color="000000"/>
            </w:tcBorders>
            <w:shd w:val="clear" w:color="auto" w:fill="auto"/>
            <w:vAlign w:val="bottom"/>
          </w:tcPr>
          <w:p w14:paraId="0F5E4E15" w14:textId="40D0EDDE" w:rsidR="00291A49" w:rsidRPr="00853565" w:rsidRDefault="00291A49" w:rsidP="009A6DE4">
            <w:pPr>
              <w:spacing w:before="16" w:line="140" w:lineRule="exact"/>
              <w:ind w:right="284"/>
              <w:jc w:val="right"/>
            </w:pPr>
            <w:r w:rsidRPr="00853565">
              <w:t>…</w:t>
            </w:r>
          </w:p>
        </w:tc>
        <w:tc>
          <w:tcPr>
            <w:tcW w:w="2662" w:type="dxa"/>
            <w:tcBorders>
              <w:left w:val="single" w:sz="6" w:space="0" w:color="000000"/>
            </w:tcBorders>
            <w:shd w:val="clear" w:color="auto" w:fill="auto"/>
            <w:vAlign w:val="bottom"/>
          </w:tcPr>
          <w:p w14:paraId="41A2393B" w14:textId="77777777" w:rsidR="00291A49" w:rsidRPr="00853565" w:rsidRDefault="00291A49" w:rsidP="005C4C0D">
            <w:pPr>
              <w:spacing w:before="16" w:line="140" w:lineRule="exact"/>
              <w:ind w:left="340"/>
            </w:pPr>
            <w:r w:rsidRPr="00853565">
              <w:rPr>
                <w:i/>
              </w:rPr>
              <w:t>Deposit</w:t>
            </w:r>
          </w:p>
        </w:tc>
      </w:tr>
      <w:tr w:rsidR="00853565" w:rsidRPr="00853565" w14:paraId="444E9846" w14:textId="77777777" w:rsidTr="007D73F1">
        <w:trPr>
          <w:cantSplit/>
        </w:trPr>
        <w:tc>
          <w:tcPr>
            <w:tcW w:w="2609" w:type="dxa"/>
            <w:shd w:val="clear" w:color="auto" w:fill="auto"/>
            <w:vAlign w:val="bottom"/>
          </w:tcPr>
          <w:p w14:paraId="7D6A8055" w14:textId="77777777" w:rsidR="00291A49" w:rsidRPr="00853565" w:rsidRDefault="00291A49" w:rsidP="005C4C0D">
            <w:pPr>
              <w:spacing w:before="16" w:line="140" w:lineRule="exact"/>
              <w:ind w:left="113"/>
            </w:pPr>
            <w:r w:rsidRPr="00853565">
              <w:t>Аргентина</w:t>
            </w:r>
          </w:p>
        </w:tc>
        <w:tc>
          <w:tcPr>
            <w:tcW w:w="1162" w:type="dxa"/>
            <w:tcBorders>
              <w:left w:val="single" w:sz="6" w:space="0" w:color="000000"/>
            </w:tcBorders>
            <w:shd w:val="clear" w:color="auto" w:fill="auto"/>
            <w:vAlign w:val="bottom"/>
          </w:tcPr>
          <w:p w14:paraId="79CA3091" w14:textId="77777777" w:rsidR="00291A49" w:rsidRPr="00853565" w:rsidRDefault="00291A49" w:rsidP="00E00A52">
            <w:pPr>
              <w:snapToGrid w:val="0"/>
              <w:spacing w:before="16" w:line="140" w:lineRule="exact"/>
              <w:ind w:right="340"/>
              <w:jc w:val="right"/>
              <w:rPr>
                <w:lang w:val="en-US"/>
              </w:rPr>
            </w:pPr>
          </w:p>
        </w:tc>
        <w:tc>
          <w:tcPr>
            <w:tcW w:w="1163" w:type="dxa"/>
            <w:tcBorders>
              <w:left w:val="single" w:sz="6" w:space="0" w:color="000000"/>
              <w:right w:val="single" w:sz="6" w:space="0" w:color="000000"/>
            </w:tcBorders>
            <w:vAlign w:val="bottom"/>
          </w:tcPr>
          <w:p w14:paraId="28FEB2B3" w14:textId="77777777" w:rsidR="00291A49" w:rsidRPr="00853565" w:rsidRDefault="00291A49" w:rsidP="009A6DE4">
            <w:pPr>
              <w:snapToGrid w:val="0"/>
              <w:spacing w:before="16" w:line="140" w:lineRule="exact"/>
              <w:ind w:right="284"/>
              <w:jc w:val="right"/>
              <w:rPr>
                <w:lang w:val="en-US"/>
              </w:rPr>
            </w:pPr>
          </w:p>
        </w:tc>
        <w:tc>
          <w:tcPr>
            <w:tcW w:w="1163" w:type="dxa"/>
            <w:tcBorders>
              <w:left w:val="single" w:sz="6" w:space="0" w:color="000000"/>
            </w:tcBorders>
            <w:vAlign w:val="bottom"/>
          </w:tcPr>
          <w:p w14:paraId="4E1A452F" w14:textId="77777777" w:rsidR="00291A49" w:rsidRPr="00853565" w:rsidRDefault="00291A49" w:rsidP="009A6DE4">
            <w:pPr>
              <w:snapToGrid w:val="0"/>
              <w:spacing w:before="16" w:line="140" w:lineRule="exact"/>
              <w:ind w:right="284"/>
              <w:jc w:val="right"/>
              <w:rPr>
                <w:lang w:val="en-US"/>
              </w:rPr>
            </w:pPr>
          </w:p>
        </w:tc>
        <w:tc>
          <w:tcPr>
            <w:tcW w:w="1163" w:type="dxa"/>
            <w:tcBorders>
              <w:left w:val="single" w:sz="6" w:space="0" w:color="000000"/>
            </w:tcBorders>
            <w:shd w:val="clear" w:color="auto" w:fill="auto"/>
            <w:vAlign w:val="bottom"/>
          </w:tcPr>
          <w:p w14:paraId="5CB615E6" w14:textId="790DFF0E" w:rsidR="00291A49" w:rsidRPr="00853565" w:rsidRDefault="00291A49" w:rsidP="009A6DE4">
            <w:pPr>
              <w:snapToGrid w:val="0"/>
              <w:spacing w:before="16" w:line="140" w:lineRule="exact"/>
              <w:ind w:right="284"/>
              <w:jc w:val="right"/>
              <w:rPr>
                <w:lang w:val="en-US"/>
              </w:rPr>
            </w:pPr>
          </w:p>
        </w:tc>
        <w:tc>
          <w:tcPr>
            <w:tcW w:w="2662" w:type="dxa"/>
            <w:tcBorders>
              <w:left w:val="single" w:sz="6" w:space="0" w:color="000000"/>
            </w:tcBorders>
            <w:shd w:val="clear" w:color="auto" w:fill="auto"/>
            <w:vAlign w:val="bottom"/>
          </w:tcPr>
          <w:p w14:paraId="2D7D8B1D" w14:textId="77777777" w:rsidR="00291A49" w:rsidRPr="00853565" w:rsidRDefault="00291A49" w:rsidP="005C4C0D">
            <w:pPr>
              <w:spacing w:before="16" w:line="140" w:lineRule="exact"/>
              <w:ind w:left="170"/>
            </w:pPr>
            <w:r w:rsidRPr="00853565">
              <w:rPr>
                <w:i/>
              </w:rPr>
              <w:t>Argentina</w:t>
            </w:r>
          </w:p>
        </w:tc>
      </w:tr>
      <w:tr w:rsidR="00853565" w:rsidRPr="00853565" w14:paraId="16EA613F" w14:textId="77777777" w:rsidTr="007D73F1">
        <w:trPr>
          <w:cantSplit/>
        </w:trPr>
        <w:tc>
          <w:tcPr>
            <w:tcW w:w="2609" w:type="dxa"/>
            <w:shd w:val="clear" w:color="auto" w:fill="auto"/>
            <w:vAlign w:val="bottom"/>
          </w:tcPr>
          <w:p w14:paraId="16348CE0" w14:textId="77777777" w:rsidR="00291A49" w:rsidRPr="00853565" w:rsidRDefault="00291A49" w:rsidP="005C4C0D">
            <w:pPr>
              <w:spacing w:before="16" w:line="140" w:lineRule="exact"/>
              <w:ind w:left="284"/>
            </w:pPr>
            <w:r w:rsidRPr="00853565">
              <w:t>кредит</w:t>
            </w:r>
          </w:p>
        </w:tc>
        <w:tc>
          <w:tcPr>
            <w:tcW w:w="1162" w:type="dxa"/>
            <w:tcBorders>
              <w:left w:val="single" w:sz="6" w:space="0" w:color="000000"/>
            </w:tcBorders>
            <w:shd w:val="clear" w:color="auto" w:fill="auto"/>
            <w:vAlign w:val="bottom"/>
          </w:tcPr>
          <w:p w14:paraId="790D1FE0" w14:textId="6E166FFF" w:rsidR="00291A49" w:rsidRPr="00853565" w:rsidRDefault="00291A49" w:rsidP="00E00A52">
            <w:pPr>
              <w:spacing w:before="16" w:line="140" w:lineRule="exact"/>
              <w:ind w:right="340"/>
              <w:jc w:val="right"/>
            </w:pPr>
            <w:r w:rsidRPr="00853565">
              <w:t>10,56</w:t>
            </w:r>
          </w:p>
        </w:tc>
        <w:tc>
          <w:tcPr>
            <w:tcW w:w="1163" w:type="dxa"/>
            <w:tcBorders>
              <w:left w:val="single" w:sz="6" w:space="0" w:color="000000"/>
              <w:right w:val="single" w:sz="6" w:space="0" w:color="000000"/>
            </w:tcBorders>
            <w:vAlign w:val="bottom"/>
          </w:tcPr>
          <w:p w14:paraId="175D08FC" w14:textId="67618E97" w:rsidR="00291A49" w:rsidRPr="00853565" w:rsidRDefault="00291A49" w:rsidP="009A6DE4">
            <w:pPr>
              <w:spacing w:before="16" w:line="140" w:lineRule="exact"/>
              <w:ind w:right="284"/>
              <w:jc w:val="right"/>
            </w:pPr>
            <w:r w:rsidRPr="00853565">
              <w:t>48,52</w:t>
            </w:r>
          </w:p>
        </w:tc>
        <w:tc>
          <w:tcPr>
            <w:tcW w:w="1163" w:type="dxa"/>
            <w:tcBorders>
              <w:left w:val="single" w:sz="6" w:space="0" w:color="000000"/>
            </w:tcBorders>
            <w:vAlign w:val="bottom"/>
          </w:tcPr>
          <w:p w14:paraId="672E6E15" w14:textId="06770E22" w:rsidR="00291A49" w:rsidRPr="00853565" w:rsidRDefault="00291A49" w:rsidP="00291A49">
            <w:pPr>
              <w:spacing w:before="16" w:line="140" w:lineRule="exact"/>
              <w:ind w:right="284"/>
              <w:jc w:val="right"/>
            </w:pPr>
            <w:r w:rsidRPr="00853565">
              <w:t>67,25</w:t>
            </w:r>
          </w:p>
        </w:tc>
        <w:tc>
          <w:tcPr>
            <w:tcW w:w="1163" w:type="dxa"/>
            <w:tcBorders>
              <w:left w:val="single" w:sz="6" w:space="0" w:color="000000"/>
            </w:tcBorders>
            <w:shd w:val="clear" w:color="auto" w:fill="auto"/>
            <w:vAlign w:val="bottom"/>
          </w:tcPr>
          <w:p w14:paraId="078CBE8D" w14:textId="4A433D7A" w:rsidR="00291A49" w:rsidRPr="00853565" w:rsidRDefault="00291A49" w:rsidP="009A6DE4">
            <w:pPr>
              <w:spacing w:before="16" w:line="140" w:lineRule="exact"/>
              <w:ind w:right="284"/>
              <w:jc w:val="right"/>
            </w:pPr>
            <w:r w:rsidRPr="00853565">
              <w:t>29,39</w:t>
            </w:r>
          </w:p>
        </w:tc>
        <w:tc>
          <w:tcPr>
            <w:tcW w:w="2662" w:type="dxa"/>
            <w:tcBorders>
              <w:left w:val="single" w:sz="6" w:space="0" w:color="000000"/>
            </w:tcBorders>
            <w:shd w:val="clear" w:color="auto" w:fill="auto"/>
            <w:vAlign w:val="bottom"/>
          </w:tcPr>
          <w:p w14:paraId="4C9F50C5" w14:textId="77777777" w:rsidR="00291A49" w:rsidRPr="00853565" w:rsidRDefault="00291A49" w:rsidP="005C4C0D">
            <w:pPr>
              <w:spacing w:before="16" w:line="140" w:lineRule="exact"/>
              <w:ind w:left="340"/>
            </w:pPr>
            <w:r w:rsidRPr="00853565">
              <w:rPr>
                <w:i/>
              </w:rPr>
              <w:t>Credit</w:t>
            </w:r>
          </w:p>
        </w:tc>
      </w:tr>
      <w:tr w:rsidR="00853565" w:rsidRPr="00853565" w14:paraId="04F9BE79" w14:textId="77777777" w:rsidTr="007D73F1">
        <w:trPr>
          <w:cantSplit/>
        </w:trPr>
        <w:tc>
          <w:tcPr>
            <w:tcW w:w="2609" w:type="dxa"/>
            <w:shd w:val="clear" w:color="auto" w:fill="auto"/>
            <w:vAlign w:val="bottom"/>
          </w:tcPr>
          <w:p w14:paraId="38A172E5" w14:textId="77777777" w:rsidR="00291A49" w:rsidRPr="00853565" w:rsidRDefault="00291A49" w:rsidP="005C4C0D">
            <w:pPr>
              <w:spacing w:before="16" w:line="140" w:lineRule="exact"/>
              <w:ind w:left="284"/>
            </w:pPr>
            <w:r w:rsidRPr="00853565">
              <w:t>депозит</w:t>
            </w:r>
          </w:p>
        </w:tc>
        <w:tc>
          <w:tcPr>
            <w:tcW w:w="1162" w:type="dxa"/>
            <w:tcBorders>
              <w:left w:val="single" w:sz="6" w:space="0" w:color="000000"/>
            </w:tcBorders>
            <w:shd w:val="clear" w:color="auto" w:fill="auto"/>
            <w:vAlign w:val="bottom"/>
          </w:tcPr>
          <w:p w14:paraId="24C1A032" w14:textId="7B5DC8D3" w:rsidR="00291A49" w:rsidRPr="00853565" w:rsidRDefault="00291A49" w:rsidP="00E00A52">
            <w:pPr>
              <w:spacing w:before="16" w:line="140" w:lineRule="exact"/>
              <w:ind w:right="340"/>
              <w:jc w:val="right"/>
            </w:pPr>
            <w:r w:rsidRPr="00853565">
              <w:t>9,17</w:t>
            </w:r>
          </w:p>
        </w:tc>
        <w:tc>
          <w:tcPr>
            <w:tcW w:w="1163" w:type="dxa"/>
            <w:tcBorders>
              <w:left w:val="single" w:sz="6" w:space="0" w:color="000000"/>
              <w:right w:val="single" w:sz="6" w:space="0" w:color="000000"/>
            </w:tcBorders>
            <w:vAlign w:val="bottom"/>
          </w:tcPr>
          <w:p w14:paraId="2E27BA9C" w14:textId="67FF154F" w:rsidR="00291A49" w:rsidRPr="00853565" w:rsidRDefault="00291A49" w:rsidP="009A6DE4">
            <w:pPr>
              <w:spacing w:before="16" w:line="140" w:lineRule="exact"/>
              <w:ind w:right="284"/>
              <w:jc w:val="right"/>
            </w:pPr>
            <w:r w:rsidRPr="00853565">
              <w:t>31,92</w:t>
            </w:r>
          </w:p>
        </w:tc>
        <w:tc>
          <w:tcPr>
            <w:tcW w:w="1163" w:type="dxa"/>
            <w:tcBorders>
              <w:left w:val="single" w:sz="6" w:space="0" w:color="000000"/>
            </w:tcBorders>
            <w:vAlign w:val="bottom"/>
          </w:tcPr>
          <w:p w14:paraId="452EBFA0" w14:textId="47854D4E" w:rsidR="00291A49" w:rsidRPr="00853565" w:rsidRDefault="00291A49" w:rsidP="009A6DE4">
            <w:pPr>
              <w:spacing w:before="16" w:line="140" w:lineRule="exact"/>
              <w:ind w:right="284"/>
              <w:jc w:val="right"/>
            </w:pPr>
            <w:r w:rsidRPr="00853565">
              <w:t>47,29</w:t>
            </w:r>
          </w:p>
        </w:tc>
        <w:tc>
          <w:tcPr>
            <w:tcW w:w="1163" w:type="dxa"/>
            <w:tcBorders>
              <w:left w:val="single" w:sz="6" w:space="0" w:color="000000"/>
            </w:tcBorders>
            <w:shd w:val="clear" w:color="auto" w:fill="auto"/>
            <w:vAlign w:val="bottom"/>
          </w:tcPr>
          <w:p w14:paraId="332B724F" w14:textId="0B4AA9AC" w:rsidR="00291A49" w:rsidRPr="00853565" w:rsidRDefault="00291A49" w:rsidP="009A6DE4">
            <w:pPr>
              <w:spacing w:before="16" w:line="140" w:lineRule="exact"/>
              <w:ind w:right="284"/>
              <w:jc w:val="right"/>
            </w:pPr>
            <w:r w:rsidRPr="00853565">
              <w:t>29,32</w:t>
            </w:r>
          </w:p>
        </w:tc>
        <w:tc>
          <w:tcPr>
            <w:tcW w:w="2662" w:type="dxa"/>
            <w:tcBorders>
              <w:left w:val="single" w:sz="6" w:space="0" w:color="000000"/>
            </w:tcBorders>
            <w:shd w:val="clear" w:color="auto" w:fill="auto"/>
            <w:vAlign w:val="bottom"/>
          </w:tcPr>
          <w:p w14:paraId="45F28C36" w14:textId="77777777" w:rsidR="00291A49" w:rsidRPr="00853565" w:rsidRDefault="00291A49" w:rsidP="005C4C0D">
            <w:pPr>
              <w:spacing w:before="16" w:line="140" w:lineRule="exact"/>
              <w:ind w:left="340"/>
            </w:pPr>
            <w:r w:rsidRPr="00853565">
              <w:rPr>
                <w:i/>
              </w:rPr>
              <w:t>Deposit</w:t>
            </w:r>
          </w:p>
        </w:tc>
      </w:tr>
      <w:tr w:rsidR="00853565" w:rsidRPr="00853565" w14:paraId="32B6E1C1" w14:textId="77777777" w:rsidTr="007D73F1">
        <w:trPr>
          <w:cantSplit/>
        </w:trPr>
        <w:tc>
          <w:tcPr>
            <w:tcW w:w="2609" w:type="dxa"/>
            <w:shd w:val="clear" w:color="auto" w:fill="auto"/>
            <w:vAlign w:val="bottom"/>
          </w:tcPr>
          <w:p w14:paraId="7C0CED0A" w14:textId="77777777" w:rsidR="00291A49" w:rsidRPr="00853565" w:rsidRDefault="00291A49" w:rsidP="005C4C0D">
            <w:pPr>
              <w:spacing w:before="16" w:line="140" w:lineRule="exact"/>
              <w:ind w:left="113"/>
            </w:pPr>
            <w:r w:rsidRPr="00853565">
              <w:t xml:space="preserve">Канада </w:t>
            </w:r>
          </w:p>
        </w:tc>
        <w:tc>
          <w:tcPr>
            <w:tcW w:w="1162" w:type="dxa"/>
            <w:tcBorders>
              <w:left w:val="single" w:sz="6" w:space="0" w:color="000000"/>
            </w:tcBorders>
            <w:shd w:val="clear" w:color="auto" w:fill="auto"/>
            <w:vAlign w:val="bottom"/>
          </w:tcPr>
          <w:p w14:paraId="16EE849B" w14:textId="77777777" w:rsidR="00291A49" w:rsidRPr="00853565" w:rsidRDefault="00291A49" w:rsidP="00E00A52">
            <w:pPr>
              <w:snapToGrid w:val="0"/>
              <w:spacing w:before="16" w:line="140" w:lineRule="exact"/>
              <w:ind w:right="340"/>
              <w:jc w:val="right"/>
              <w:rPr>
                <w:lang w:val="en-US"/>
              </w:rPr>
            </w:pPr>
          </w:p>
        </w:tc>
        <w:tc>
          <w:tcPr>
            <w:tcW w:w="1163" w:type="dxa"/>
            <w:tcBorders>
              <w:left w:val="single" w:sz="6" w:space="0" w:color="000000"/>
              <w:right w:val="single" w:sz="6" w:space="0" w:color="000000"/>
            </w:tcBorders>
            <w:vAlign w:val="bottom"/>
          </w:tcPr>
          <w:p w14:paraId="41FDB189" w14:textId="77777777" w:rsidR="00291A49" w:rsidRPr="00853565" w:rsidRDefault="00291A49" w:rsidP="009A6DE4">
            <w:pPr>
              <w:snapToGrid w:val="0"/>
              <w:spacing w:before="16" w:line="140" w:lineRule="exact"/>
              <w:ind w:right="284"/>
              <w:jc w:val="right"/>
              <w:rPr>
                <w:lang w:val="en-US"/>
              </w:rPr>
            </w:pPr>
          </w:p>
        </w:tc>
        <w:tc>
          <w:tcPr>
            <w:tcW w:w="1163" w:type="dxa"/>
            <w:tcBorders>
              <w:left w:val="single" w:sz="6" w:space="0" w:color="000000"/>
            </w:tcBorders>
            <w:vAlign w:val="bottom"/>
          </w:tcPr>
          <w:p w14:paraId="3C90AF49" w14:textId="77777777" w:rsidR="00291A49" w:rsidRPr="00853565" w:rsidRDefault="00291A49" w:rsidP="009A6DE4">
            <w:pPr>
              <w:snapToGrid w:val="0"/>
              <w:spacing w:before="16" w:line="140" w:lineRule="exact"/>
              <w:ind w:right="284"/>
              <w:jc w:val="right"/>
              <w:rPr>
                <w:lang w:val="en-US"/>
              </w:rPr>
            </w:pPr>
          </w:p>
        </w:tc>
        <w:tc>
          <w:tcPr>
            <w:tcW w:w="1163" w:type="dxa"/>
            <w:tcBorders>
              <w:left w:val="single" w:sz="6" w:space="0" w:color="000000"/>
            </w:tcBorders>
            <w:shd w:val="clear" w:color="auto" w:fill="auto"/>
            <w:vAlign w:val="bottom"/>
          </w:tcPr>
          <w:p w14:paraId="5761FE68" w14:textId="2D7A2582" w:rsidR="00291A49" w:rsidRPr="00853565" w:rsidRDefault="00291A49" w:rsidP="009A6DE4">
            <w:pPr>
              <w:snapToGrid w:val="0"/>
              <w:spacing w:before="16" w:line="140" w:lineRule="exact"/>
              <w:ind w:right="284"/>
              <w:jc w:val="right"/>
              <w:rPr>
                <w:lang w:val="en-US"/>
              </w:rPr>
            </w:pPr>
          </w:p>
        </w:tc>
        <w:tc>
          <w:tcPr>
            <w:tcW w:w="2662" w:type="dxa"/>
            <w:tcBorders>
              <w:left w:val="single" w:sz="6" w:space="0" w:color="000000"/>
            </w:tcBorders>
            <w:shd w:val="clear" w:color="auto" w:fill="auto"/>
            <w:vAlign w:val="bottom"/>
          </w:tcPr>
          <w:p w14:paraId="740659FB" w14:textId="77777777" w:rsidR="00291A49" w:rsidRPr="00853565" w:rsidRDefault="00291A49" w:rsidP="005C4C0D">
            <w:pPr>
              <w:spacing w:before="16" w:line="140" w:lineRule="exact"/>
              <w:ind w:left="170"/>
            </w:pPr>
            <w:r w:rsidRPr="00853565">
              <w:rPr>
                <w:i/>
              </w:rPr>
              <w:t xml:space="preserve">Canada </w:t>
            </w:r>
          </w:p>
        </w:tc>
      </w:tr>
      <w:tr w:rsidR="00853565" w:rsidRPr="00853565" w14:paraId="67BB67C0" w14:textId="77777777" w:rsidTr="007D73F1">
        <w:trPr>
          <w:cantSplit/>
        </w:trPr>
        <w:tc>
          <w:tcPr>
            <w:tcW w:w="2609" w:type="dxa"/>
            <w:shd w:val="clear" w:color="auto" w:fill="auto"/>
            <w:vAlign w:val="bottom"/>
          </w:tcPr>
          <w:p w14:paraId="2CFF6E6C" w14:textId="77777777" w:rsidR="00291A49" w:rsidRPr="00853565" w:rsidRDefault="00291A49" w:rsidP="005C4C0D">
            <w:pPr>
              <w:spacing w:before="16" w:line="140" w:lineRule="exact"/>
              <w:ind w:left="284"/>
            </w:pPr>
            <w:r w:rsidRPr="00853565">
              <w:t>кредит</w:t>
            </w:r>
          </w:p>
        </w:tc>
        <w:tc>
          <w:tcPr>
            <w:tcW w:w="1162" w:type="dxa"/>
            <w:tcBorders>
              <w:left w:val="single" w:sz="6" w:space="0" w:color="000000"/>
            </w:tcBorders>
            <w:shd w:val="clear" w:color="auto" w:fill="auto"/>
            <w:vAlign w:val="bottom"/>
          </w:tcPr>
          <w:p w14:paraId="5E3BFFBF" w14:textId="0BD3788B" w:rsidR="00291A49" w:rsidRPr="00853565" w:rsidRDefault="00291A49" w:rsidP="00E00A52">
            <w:pPr>
              <w:spacing w:before="16" w:line="140" w:lineRule="exact"/>
              <w:ind w:right="340"/>
              <w:jc w:val="right"/>
            </w:pPr>
            <w:r w:rsidRPr="00853565">
              <w:t>2,60</w:t>
            </w:r>
          </w:p>
        </w:tc>
        <w:tc>
          <w:tcPr>
            <w:tcW w:w="1163" w:type="dxa"/>
            <w:tcBorders>
              <w:left w:val="single" w:sz="6" w:space="0" w:color="000000"/>
              <w:right w:val="single" w:sz="6" w:space="0" w:color="000000"/>
            </w:tcBorders>
            <w:vAlign w:val="bottom"/>
          </w:tcPr>
          <w:p w14:paraId="67348A5F" w14:textId="6092AA8F" w:rsidR="00291A49" w:rsidRPr="00853565" w:rsidRDefault="00291A49" w:rsidP="009A6DE4">
            <w:pPr>
              <w:spacing w:before="16" w:line="140" w:lineRule="exact"/>
              <w:ind w:right="284"/>
              <w:jc w:val="right"/>
            </w:pPr>
            <w:r w:rsidRPr="00853565">
              <w:t>…</w:t>
            </w:r>
          </w:p>
        </w:tc>
        <w:tc>
          <w:tcPr>
            <w:tcW w:w="1163" w:type="dxa"/>
            <w:tcBorders>
              <w:left w:val="single" w:sz="6" w:space="0" w:color="000000"/>
            </w:tcBorders>
            <w:vAlign w:val="bottom"/>
          </w:tcPr>
          <w:p w14:paraId="65AD5678" w14:textId="00B23AF4" w:rsidR="00291A49" w:rsidRPr="00853565" w:rsidRDefault="00291A49" w:rsidP="009A6DE4">
            <w:pPr>
              <w:spacing w:before="16" w:line="140" w:lineRule="exact"/>
              <w:ind w:right="284"/>
              <w:jc w:val="right"/>
            </w:pPr>
            <w:r w:rsidRPr="00853565">
              <w:t>…</w:t>
            </w:r>
          </w:p>
        </w:tc>
        <w:tc>
          <w:tcPr>
            <w:tcW w:w="1163" w:type="dxa"/>
            <w:tcBorders>
              <w:left w:val="single" w:sz="6" w:space="0" w:color="000000"/>
            </w:tcBorders>
            <w:shd w:val="clear" w:color="auto" w:fill="auto"/>
            <w:vAlign w:val="bottom"/>
          </w:tcPr>
          <w:p w14:paraId="3ECF2C69" w14:textId="42208E0E" w:rsidR="00291A49" w:rsidRPr="00853565" w:rsidRDefault="00291A49" w:rsidP="009A6DE4">
            <w:pPr>
              <w:spacing w:before="16" w:line="140" w:lineRule="exact"/>
              <w:ind w:right="284"/>
              <w:jc w:val="right"/>
            </w:pPr>
            <w:r w:rsidRPr="00853565">
              <w:t>…</w:t>
            </w:r>
          </w:p>
        </w:tc>
        <w:tc>
          <w:tcPr>
            <w:tcW w:w="2662" w:type="dxa"/>
            <w:tcBorders>
              <w:left w:val="single" w:sz="6" w:space="0" w:color="000000"/>
            </w:tcBorders>
            <w:shd w:val="clear" w:color="auto" w:fill="auto"/>
            <w:vAlign w:val="bottom"/>
          </w:tcPr>
          <w:p w14:paraId="2277C488" w14:textId="77777777" w:rsidR="00291A49" w:rsidRPr="00853565" w:rsidRDefault="00291A49" w:rsidP="005C4C0D">
            <w:pPr>
              <w:spacing w:before="16" w:line="140" w:lineRule="exact"/>
              <w:ind w:left="340"/>
            </w:pPr>
            <w:r w:rsidRPr="00853565">
              <w:rPr>
                <w:i/>
              </w:rPr>
              <w:t>Credit</w:t>
            </w:r>
          </w:p>
        </w:tc>
      </w:tr>
      <w:tr w:rsidR="00853565" w:rsidRPr="00853565" w14:paraId="18053244" w14:textId="77777777" w:rsidTr="007D73F1">
        <w:trPr>
          <w:cantSplit/>
        </w:trPr>
        <w:tc>
          <w:tcPr>
            <w:tcW w:w="2609" w:type="dxa"/>
            <w:shd w:val="clear" w:color="auto" w:fill="auto"/>
            <w:vAlign w:val="bottom"/>
          </w:tcPr>
          <w:p w14:paraId="1B88227E" w14:textId="77777777" w:rsidR="00291A49" w:rsidRPr="00853565" w:rsidRDefault="00291A49" w:rsidP="005C4C0D">
            <w:pPr>
              <w:spacing w:before="16" w:line="140" w:lineRule="exact"/>
              <w:ind w:left="284"/>
            </w:pPr>
            <w:r w:rsidRPr="00853565">
              <w:t>депозит</w:t>
            </w:r>
          </w:p>
        </w:tc>
        <w:tc>
          <w:tcPr>
            <w:tcW w:w="1162" w:type="dxa"/>
            <w:tcBorders>
              <w:left w:val="single" w:sz="6" w:space="0" w:color="000000"/>
            </w:tcBorders>
            <w:shd w:val="clear" w:color="auto" w:fill="auto"/>
            <w:vAlign w:val="bottom"/>
          </w:tcPr>
          <w:p w14:paraId="50A00B46" w14:textId="0676D053" w:rsidR="00291A49" w:rsidRPr="00853565" w:rsidRDefault="00291A49" w:rsidP="00E00A52">
            <w:pPr>
              <w:spacing w:before="16" w:line="140" w:lineRule="exact"/>
              <w:ind w:right="340"/>
              <w:jc w:val="right"/>
            </w:pPr>
            <w:r w:rsidRPr="00853565">
              <w:t>0,20</w:t>
            </w:r>
          </w:p>
        </w:tc>
        <w:tc>
          <w:tcPr>
            <w:tcW w:w="1163" w:type="dxa"/>
            <w:tcBorders>
              <w:left w:val="single" w:sz="6" w:space="0" w:color="000000"/>
              <w:right w:val="single" w:sz="6" w:space="0" w:color="000000"/>
            </w:tcBorders>
            <w:vAlign w:val="bottom"/>
          </w:tcPr>
          <w:p w14:paraId="05288597" w14:textId="29073C86" w:rsidR="00291A49" w:rsidRPr="00853565" w:rsidRDefault="00291A49" w:rsidP="009A6DE4">
            <w:pPr>
              <w:spacing w:before="16" w:line="140" w:lineRule="exact"/>
              <w:ind w:right="284"/>
              <w:jc w:val="right"/>
            </w:pPr>
            <w:r w:rsidRPr="00853565">
              <w:t>…</w:t>
            </w:r>
          </w:p>
        </w:tc>
        <w:tc>
          <w:tcPr>
            <w:tcW w:w="1163" w:type="dxa"/>
            <w:tcBorders>
              <w:left w:val="single" w:sz="6" w:space="0" w:color="000000"/>
            </w:tcBorders>
            <w:vAlign w:val="bottom"/>
          </w:tcPr>
          <w:p w14:paraId="7E9996DE" w14:textId="2A236079" w:rsidR="00291A49" w:rsidRPr="00853565" w:rsidRDefault="00291A49" w:rsidP="009A6DE4">
            <w:pPr>
              <w:spacing w:before="16" w:line="140" w:lineRule="exact"/>
              <w:ind w:right="284"/>
              <w:jc w:val="right"/>
            </w:pPr>
            <w:r w:rsidRPr="00853565">
              <w:t>…</w:t>
            </w:r>
          </w:p>
        </w:tc>
        <w:tc>
          <w:tcPr>
            <w:tcW w:w="1163" w:type="dxa"/>
            <w:tcBorders>
              <w:left w:val="single" w:sz="6" w:space="0" w:color="000000"/>
            </w:tcBorders>
            <w:shd w:val="clear" w:color="auto" w:fill="auto"/>
            <w:vAlign w:val="bottom"/>
          </w:tcPr>
          <w:p w14:paraId="26DD4B8E" w14:textId="0F03B15C" w:rsidR="00291A49" w:rsidRPr="00853565" w:rsidRDefault="00291A49" w:rsidP="009A6DE4">
            <w:pPr>
              <w:spacing w:before="16" w:line="140" w:lineRule="exact"/>
              <w:ind w:right="284"/>
              <w:jc w:val="right"/>
            </w:pPr>
            <w:r w:rsidRPr="00853565">
              <w:t>…</w:t>
            </w:r>
          </w:p>
        </w:tc>
        <w:tc>
          <w:tcPr>
            <w:tcW w:w="2662" w:type="dxa"/>
            <w:tcBorders>
              <w:left w:val="single" w:sz="6" w:space="0" w:color="000000"/>
            </w:tcBorders>
            <w:shd w:val="clear" w:color="auto" w:fill="auto"/>
            <w:vAlign w:val="bottom"/>
          </w:tcPr>
          <w:p w14:paraId="032405F5" w14:textId="77777777" w:rsidR="00291A49" w:rsidRPr="00853565" w:rsidRDefault="00291A49" w:rsidP="005C4C0D">
            <w:pPr>
              <w:spacing w:before="16" w:line="140" w:lineRule="exact"/>
              <w:ind w:left="340"/>
            </w:pPr>
            <w:r w:rsidRPr="00853565">
              <w:rPr>
                <w:i/>
              </w:rPr>
              <w:t>Deposit</w:t>
            </w:r>
          </w:p>
        </w:tc>
      </w:tr>
      <w:tr w:rsidR="00853565" w:rsidRPr="00853565" w14:paraId="22532A3C" w14:textId="77777777" w:rsidTr="007D73F1">
        <w:trPr>
          <w:cantSplit/>
        </w:trPr>
        <w:tc>
          <w:tcPr>
            <w:tcW w:w="2609" w:type="dxa"/>
            <w:shd w:val="clear" w:color="auto" w:fill="auto"/>
            <w:vAlign w:val="bottom"/>
          </w:tcPr>
          <w:p w14:paraId="1A661F44" w14:textId="77777777" w:rsidR="00291A49" w:rsidRPr="00853565" w:rsidRDefault="00291A49" w:rsidP="005C4C0D">
            <w:pPr>
              <w:spacing w:before="16" w:line="140" w:lineRule="exact"/>
              <w:ind w:left="113"/>
            </w:pPr>
            <w:r w:rsidRPr="00853565">
              <w:t>Мексика</w:t>
            </w:r>
          </w:p>
        </w:tc>
        <w:tc>
          <w:tcPr>
            <w:tcW w:w="1162" w:type="dxa"/>
            <w:tcBorders>
              <w:left w:val="single" w:sz="6" w:space="0" w:color="000000"/>
            </w:tcBorders>
            <w:shd w:val="clear" w:color="auto" w:fill="auto"/>
            <w:vAlign w:val="bottom"/>
          </w:tcPr>
          <w:p w14:paraId="5ACA45E6" w14:textId="77777777" w:rsidR="00291A49" w:rsidRPr="00853565" w:rsidRDefault="00291A49" w:rsidP="00E00A52">
            <w:pPr>
              <w:snapToGrid w:val="0"/>
              <w:spacing w:before="16" w:line="140" w:lineRule="exact"/>
              <w:ind w:right="340"/>
              <w:jc w:val="right"/>
              <w:rPr>
                <w:lang w:val="en-US"/>
              </w:rPr>
            </w:pPr>
          </w:p>
        </w:tc>
        <w:tc>
          <w:tcPr>
            <w:tcW w:w="1163" w:type="dxa"/>
            <w:tcBorders>
              <w:left w:val="single" w:sz="6" w:space="0" w:color="000000"/>
              <w:right w:val="single" w:sz="6" w:space="0" w:color="000000"/>
            </w:tcBorders>
            <w:vAlign w:val="bottom"/>
          </w:tcPr>
          <w:p w14:paraId="0BDC48CB" w14:textId="77777777" w:rsidR="00291A49" w:rsidRPr="00853565" w:rsidRDefault="00291A49" w:rsidP="009A6DE4">
            <w:pPr>
              <w:snapToGrid w:val="0"/>
              <w:spacing w:before="16" w:line="140" w:lineRule="exact"/>
              <w:ind w:right="284"/>
              <w:jc w:val="right"/>
              <w:rPr>
                <w:lang w:val="en-US"/>
              </w:rPr>
            </w:pPr>
          </w:p>
        </w:tc>
        <w:tc>
          <w:tcPr>
            <w:tcW w:w="1163" w:type="dxa"/>
            <w:tcBorders>
              <w:left w:val="single" w:sz="6" w:space="0" w:color="000000"/>
            </w:tcBorders>
            <w:vAlign w:val="bottom"/>
          </w:tcPr>
          <w:p w14:paraId="1CE14700" w14:textId="77777777" w:rsidR="00291A49" w:rsidRPr="00853565" w:rsidRDefault="00291A49" w:rsidP="009A6DE4">
            <w:pPr>
              <w:snapToGrid w:val="0"/>
              <w:spacing w:before="16" w:line="140" w:lineRule="exact"/>
              <w:ind w:right="284"/>
              <w:jc w:val="right"/>
              <w:rPr>
                <w:lang w:val="en-US"/>
              </w:rPr>
            </w:pPr>
          </w:p>
        </w:tc>
        <w:tc>
          <w:tcPr>
            <w:tcW w:w="1163" w:type="dxa"/>
            <w:tcBorders>
              <w:left w:val="single" w:sz="6" w:space="0" w:color="000000"/>
            </w:tcBorders>
            <w:shd w:val="clear" w:color="auto" w:fill="auto"/>
            <w:vAlign w:val="bottom"/>
          </w:tcPr>
          <w:p w14:paraId="1CE86C5D" w14:textId="653DB882" w:rsidR="00291A49" w:rsidRPr="00853565" w:rsidRDefault="00291A49" w:rsidP="009A6DE4">
            <w:pPr>
              <w:snapToGrid w:val="0"/>
              <w:spacing w:before="16" w:line="140" w:lineRule="exact"/>
              <w:ind w:right="284"/>
              <w:jc w:val="right"/>
              <w:rPr>
                <w:lang w:val="en-US"/>
              </w:rPr>
            </w:pPr>
          </w:p>
        </w:tc>
        <w:tc>
          <w:tcPr>
            <w:tcW w:w="2662" w:type="dxa"/>
            <w:tcBorders>
              <w:left w:val="single" w:sz="6" w:space="0" w:color="000000"/>
            </w:tcBorders>
            <w:shd w:val="clear" w:color="auto" w:fill="auto"/>
            <w:vAlign w:val="bottom"/>
          </w:tcPr>
          <w:p w14:paraId="7F7ABA8A" w14:textId="77777777" w:rsidR="00291A49" w:rsidRPr="00853565" w:rsidRDefault="00291A49" w:rsidP="005C4C0D">
            <w:pPr>
              <w:spacing w:before="16" w:line="140" w:lineRule="exact"/>
              <w:ind w:left="170"/>
            </w:pPr>
            <w:r w:rsidRPr="00853565">
              <w:rPr>
                <w:i/>
              </w:rPr>
              <w:t>Mexico</w:t>
            </w:r>
          </w:p>
        </w:tc>
      </w:tr>
      <w:tr w:rsidR="00853565" w:rsidRPr="00853565" w14:paraId="5AD068E2" w14:textId="77777777" w:rsidTr="007D73F1">
        <w:trPr>
          <w:cantSplit/>
        </w:trPr>
        <w:tc>
          <w:tcPr>
            <w:tcW w:w="2609" w:type="dxa"/>
            <w:shd w:val="clear" w:color="auto" w:fill="auto"/>
            <w:vAlign w:val="bottom"/>
          </w:tcPr>
          <w:p w14:paraId="6B87FB10" w14:textId="77777777" w:rsidR="00291A49" w:rsidRPr="00853565" w:rsidRDefault="00291A49" w:rsidP="005C4C0D">
            <w:pPr>
              <w:spacing w:before="16" w:line="140" w:lineRule="exact"/>
              <w:ind w:left="284"/>
            </w:pPr>
            <w:r w:rsidRPr="00853565">
              <w:t>кредит</w:t>
            </w:r>
          </w:p>
        </w:tc>
        <w:tc>
          <w:tcPr>
            <w:tcW w:w="1162" w:type="dxa"/>
            <w:tcBorders>
              <w:left w:val="single" w:sz="6" w:space="0" w:color="000000"/>
            </w:tcBorders>
            <w:shd w:val="clear" w:color="auto" w:fill="auto"/>
            <w:vAlign w:val="bottom"/>
          </w:tcPr>
          <w:p w14:paraId="5AB788A6" w14:textId="3EB2DEF4" w:rsidR="00291A49" w:rsidRPr="00853565" w:rsidRDefault="00291A49" w:rsidP="00E00A52">
            <w:pPr>
              <w:spacing w:before="16" w:line="140" w:lineRule="exact"/>
              <w:ind w:right="340"/>
              <w:jc w:val="right"/>
            </w:pPr>
            <w:r w:rsidRPr="00853565">
              <w:t>5,28</w:t>
            </w:r>
          </w:p>
        </w:tc>
        <w:tc>
          <w:tcPr>
            <w:tcW w:w="1163" w:type="dxa"/>
            <w:tcBorders>
              <w:left w:val="single" w:sz="6" w:space="0" w:color="000000"/>
              <w:right w:val="single" w:sz="6" w:space="0" w:color="000000"/>
            </w:tcBorders>
            <w:vAlign w:val="bottom"/>
          </w:tcPr>
          <w:p w14:paraId="49FE4FF5" w14:textId="3AF73DEF" w:rsidR="00291A49" w:rsidRPr="00853565" w:rsidRDefault="00291A49" w:rsidP="009A6DE4">
            <w:pPr>
              <w:spacing w:before="16" w:line="140" w:lineRule="exact"/>
              <w:ind w:right="284"/>
              <w:jc w:val="right"/>
            </w:pPr>
            <w:r w:rsidRPr="00853565">
              <w:t>8,04</w:t>
            </w:r>
          </w:p>
        </w:tc>
        <w:tc>
          <w:tcPr>
            <w:tcW w:w="1163" w:type="dxa"/>
            <w:tcBorders>
              <w:left w:val="single" w:sz="6" w:space="0" w:color="000000"/>
            </w:tcBorders>
            <w:vAlign w:val="bottom"/>
          </w:tcPr>
          <w:p w14:paraId="3C4E371B" w14:textId="0DC4A096" w:rsidR="00291A49" w:rsidRPr="00853565" w:rsidRDefault="00291A49" w:rsidP="009A6DE4">
            <w:pPr>
              <w:spacing w:before="16" w:line="140" w:lineRule="exact"/>
              <w:ind w:right="284"/>
              <w:jc w:val="right"/>
            </w:pPr>
            <w:r w:rsidRPr="00853565">
              <w:t>8,43</w:t>
            </w:r>
          </w:p>
        </w:tc>
        <w:tc>
          <w:tcPr>
            <w:tcW w:w="1163" w:type="dxa"/>
            <w:tcBorders>
              <w:left w:val="single" w:sz="6" w:space="0" w:color="000000"/>
            </w:tcBorders>
            <w:shd w:val="clear" w:color="auto" w:fill="auto"/>
            <w:vAlign w:val="bottom"/>
          </w:tcPr>
          <w:p w14:paraId="4E02419D" w14:textId="72F1E36F" w:rsidR="00291A49" w:rsidRPr="00853565" w:rsidRDefault="00291A49" w:rsidP="009A6DE4">
            <w:pPr>
              <w:spacing w:before="16" w:line="140" w:lineRule="exact"/>
              <w:ind w:right="284"/>
              <w:jc w:val="right"/>
            </w:pPr>
            <w:r w:rsidRPr="00853565">
              <w:t>6,34</w:t>
            </w:r>
          </w:p>
        </w:tc>
        <w:tc>
          <w:tcPr>
            <w:tcW w:w="2662" w:type="dxa"/>
            <w:tcBorders>
              <w:left w:val="single" w:sz="6" w:space="0" w:color="000000"/>
            </w:tcBorders>
            <w:shd w:val="clear" w:color="auto" w:fill="auto"/>
            <w:vAlign w:val="bottom"/>
          </w:tcPr>
          <w:p w14:paraId="5097637C" w14:textId="77777777" w:rsidR="00291A49" w:rsidRPr="00853565" w:rsidRDefault="00291A49" w:rsidP="005C4C0D">
            <w:pPr>
              <w:spacing w:before="16" w:line="140" w:lineRule="exact"/>
              <w:ind w:left="340"/>
            </w:pPr>
            <w:r w:rsidRPr="00853565">
              <w:rPr>
                <w:i/>
              </w:rPr>
              <w:t>Credit</w:t>
            </w:r>
          </w:p>
        </w:tc>
      </w:tr>
      <w:tr w:rsidR="00853565" w:rsidRPr="00853565" w14:paraId="236C9AF4" w14:textId="77777777" w:rsidTr="007D73F1">
        <w:trPr>
          <w:cantSplit/>
        </w:trPr>
        <w:tc>
          <w:tcPr>
            <w:tcW w:w="2609" w:type="dxa"/>
            <w:shd w:val="clear" w:color="auto" w:fill="auto"/>
            <w:vAlign w:val="bottom"/>
          </w:tcPr>
          <w:p w14:paraId="085481F8" w14:textId="77777777" w:rsidR="00291A49" w:rsidRPr="00853565" w:rsidRDefault="00291A49" w:rsidP="005C4C0D">
            <w:pPr>
              <w:spacing w:before="16" w:line="140" w:lineRule="exact"/>
              <w:ind w:left="284"/>
            </w:pPr>
            <w:r w:rsidRPr="00853565">
              <w:t>депозит</w:t>
            </w:r>
          </w:p>
        </w:tc>
        <w:tc>
          <w:tcPr>
            <w:tcW w:w="1162" w:type="dxa"/>
            <w:tcBorders>
              <w:left w:val="single" w:sz="6" w:space="0" w:color="000000"/>
            </w:tcBorders>
            <w:shd w:val="clear" w:color="auto" w:fill="auto"/>
            <w:vAlign w:val="bottom"/>
          </w:tcPr>
          <w:p w14:paraId="2D0AAEBB" w14:textId="325D9B69" w:rsidR="00291A49" w:rsidRPr="00853565" w:rsidRDefault="00291A49" w:rsidP="00E00A52">
            <w:pPr>
              <w:spacing w:before="16" w:line="140" w:lineRule="exact"/>
              <w:ind w:right="340"/>
              <w:jc w:val="right"/>
            </w:pPr>
            <w:r w:rsidRPr="00853565">
              <w:t>1,21</w:t>
            </w:r>
          </w:p>
        </w:tc>
        <w:tc>
          <w:tcPr>
            <w:tcW w:w="1163" w:type="dxa"/>
            <w:tcBorders>
              <w:left w:val="single" w:sz="6" w:space="0" w:color="000000"/>
              <w:right w:val="single" w:sz="6" w:space="0" w:color="000000"/>
            </w:tcBorders>
            <w:vAlign w:val="bottom"/>
          </w:tcPr>
          <w:p w14:paraId="12C3F80F" w14:textId="7BDA6929" w:rsidR="00291A49" w:rsidRPr="00853565" w:rsidRDefault="00291A49" w:rsidP="009A6DE4">
            <w:pPr>
              <w:spacing w:before="16" w:line="140" w:lineRule="exact"/>
              <w:ind w:right="284"/>
              <w:jc w:val="right"/>
            </w:pPr>
            <w:r w:rsidRPr="00853565">
              <w:t>3,27</w:t>
            </w:r>
          </w:p>
        </w:tc>
        <w:tc>
          <w:tcPr>
            <w:tcW w:w="1163" w:type="dxa"/>
            <w:tcBorders>
              <w:left w:val="single" w:sz="6" w:space="0" w:color="000000"/>
            </w:tcBorders>
            <w:vAlign w:val="bottom"/>
          </w:tcPr>
          <w:p w14:paraId="03100C5A" w14:textId="1AC43297" w:rsidR="00291A49" w:rsidRPr="00853565" w:rsidRDefault="00291A49" w:rsidP="009A6DE4">
            <w:pPr>
              <w:spacing w:before="16" w:line="140" w:lineRule="exact"/>
              <w:ind w:right="284"/>
              <w:jc w:val="right"/>
            </w:pPr>
            <w:r w:rsidRPr="00853565">
              <w:t>3,53</w:t>
            </w:r>
          </w:p>
        </w:tc>
        <w:tc>
          <w:tcPr>
            <w:tcW w:w="1163" w:type="dxa"/>
            <w:tcBorders>
              <w:left w:val="single" w:sz="6" w:space="0" w:color="000000"/>
            </w:tcBorders>
            <w:shd w:val="clear" w:color="auto" w:fill="auto"/>
            <w:vAlign w:val="bottom"/>
          </w:tcPr>
          <w:p w14:paraId="0DDE1926" w14:textId="0A2E7BEB" w:rsidR="00291A49" w:rsidRPr="00853565" w:rsidRDefault="00291A49" w:rsidP="009A6DE4">
            <w:pPr>
              <w:spacing w:before="16" w:line="140" w:lineRule="exact"/>
              <w:ind w:right="284"/>
              <w:jc w:val="right"/>
            </w:pPr>
            <w:r w:rsidRPr="00853565">
              <w:t>1,46</w:t>
            </w:r>
          </w:p>
        </w:tc>
        <w:tc>
          <w:tcPr>
            <w:tcW w:w="2662" w:type="dxa"/>
            <w:tcBorders>
              <w:left w:val="single" w:sz="6" w:space="0" w:color="000000"/>
            </w:tcBorders>
            <w:shd w:val="clear" w:color="auto" w:fill="auto"/>
            <w:vAlign w:val="bottom"/>
          </w:tcPr>
          <w:p w14:paraId="6B227197" w14:textId="77777777" w:rsidR="00291A49" w:rsidRPr="00853565" w:rsidRDefault="00291A49" w:rsidP="005C4C0D">
            <w:pPr>
              <w:spacing w:before="16" w:line="140" w:lineRule="exact"/>
              <w:ind w:left="340"/>
            </w:pPr>
            <w:r w:rsidRPr="00853565">
              <w:rPr>
                <w:i/>
              </w:rPr>
              <w:t>Deposit</w:t>
            </w:r>
          </w:p>
        </w:tc>
      </w:tr>
      <w:tr w:rsidR="00853565" w:rsidRPr="00853565" w14:paraId="7573D664" w14:textId="77777777" w:rsidTr="007D73F1">
        <w:trPr>
          <w:cantSplit/>
        </w:trPr>
        <w:tc>
          <w:tcPr>
            <w:tcW w:w="2609" w:type="dxa"/>
            <w:shd w:val="clear" w:color="auto" w:fill="auto"/>
            <w:vAlign w:val="bottom"/>
          </w:tcPr>
          <w:p w14:paraId="1881481A" w14:textId="77777777" w:rsidR="00291A49" w:rsidRPr="00853565" w:rsidRDefault="00291A49" w:rsidP="005C4C0D">
            <w:pPr>
              <w:spacing w:before="16" w:line="140" w:lineRule="exact"/>
              <w:ind w:left="113"/>
            </w:pPr>
            <w:r w:rsidRPr="00853565">
              <w:t>Республика Корея</w:t>
            </w:r>
          </w:p>
        </w:tc>
        <w:tc>
          <w:tcPr>
            <w:tcW w:w="1162" w:type="dxa"/>
            <w:tcBorders>
              <w:left w:val="single" w:sz="6" w:space="0" w:color="000000"/>
            </w:tcBorders>
            <w:shd w:val="clear" w:color="auto" w:fill="auto"/>
            <w:vAlign w:val="bottom"/>
          </w:tcPr>
          <w:p w14:paraId="32B7CF89" w14:textId="77777777" w:rsidR="00291A49" w:rsidRPr="00853565" w:rsidRDefault="00291A49" w:rsidP="00E00A52">
            <w:pPr>
              <w:snapToGrid w:val="0"/>
              <w:spacing w:before="16" w:line="140" w:lineRule="exact"/>
              <w:ind w:right="340"/>
              <w:jc w:val="right"/>
              <w:rPr>
                <w:rFonts w:ascii="Times New Roman" w:hAnsi="Times New Roman" w:cs="Times New Roman"/>
                <w:sz w:val="20"/>
                <w:szCs w:val="20"/>
                <w:lang w:val="en-US"/>
              </w:rPr>
            </w:pPr>
          </w:p>
        </w:tc>
        <w:tc>
          <w:tcPr>
            <w:tcW w:w="1163" w:type="dxa"/>
            <w:tcBorders>
              <w:left w:val="single" w:sz="6" w:space="0" w:color="000000"/>
              <w:right w:val="single" w:sz="6" w:space="0" w:color="000000"/>
            </w:tcBorders>
            <w:vAlign w:val="bottom"/>
          </w:tcPr>
          <w:p w14:paraId="0C8AF5E2" w14:textId="77777777" w:rsidR="00291A49" w:rsidRPr="00853565" w:rsidRDefault="00291A49" w:rsidP="009A6DE4">
            <w:pPr>
              <w:snapToGrid w:val="0"/>
              <w:spacing w:before="16" w:line="140" w:lineRule="exact"/>
              <w:ind w:right="284"/>
              <w:jc w:val="right"/>
              <w:rPr>
                <w:lang w:val="en-US"/>
              </w:rPr>
            </w:pPr>
          </w:p>
        </w:tc>
        <w:tc>
          <w:tcPr>
            <w:tcW w:w="1163" w:type="dxa"/>
            <w:tcBorders>
              <w:left w:val="single" w:sz="6" w:space="0" w:color="000000"/>
            </w:tcBorders>
            <w:vAlign w:val="bottom"/>
          </w:tcPr>
          <w:p w14:paraId="4A07A516" w14:textId="77777777" w:rsidR="00291A49" w:rsidRPr="00853565" w:rsidRDefault="00291A49" w:rsidP="009A6DE4">
            <w:pPr>
              <w:snapToGrid w:val="0"/>
              <w:spacing w:before="16" w:line="140" w:lineRule="exact"/>
              <w:ind w:right="284"/>
              <w:jc w:val="right"/>
              <w:rPr>
                <w:lang w:val="en-US"/>
              </w:rPr>
            </w:pPr>
          </w:p>
        </w:tc>
        <w:tc>
          <w:tcPr>
            <w:tcW w:w="1163" w:type="dxa"/>
            <w:tcBorders>
              <w:left w:val="single" w:sz="6" w:space="0" w:color="000000"/>
            </w:tcBorders>
            <w:shd w:val="clear" w:color="auto" w:fill="auto"/>
            <w:vAlign w:val="bottom"/>
          </w:tcPr>
          <w:p w14:paraId="50A17630" w14:textId="19B69551" w:rsidR="00291A49" w:rsidRPr="00853565" w:rsidRDefault="00291A49" w:rsidP="009A6DE4">
            <w:pPr>
              <w:snapToGrid w:val="0"/>
              <w:spacing w:before="16" w:line="140" w:lineRule="exact"/>
              <w:ind w:right="284"/>
              <w:jc w:val="right"/>
              <w:rPr>
                <w:lang w:val="en-US"/>
              </w:rPr>
            </w:pPr>
          </w:p>
        </w:tc>
        <w:tc>
          <w:tcPr>
            <w:tcW w:w="2662" w:type="dxa"/>
            <w:tcBorders>
              <w:left w:val="single" w:sz="6" w:space="0" w:color="000000"/>
            </w:tcBorders>
            <w:shd w:val="clear" w:color="auto" w:fill="auto"/>
            <w:vAlign w:val="bottom"/>
          </w:tcPr>
          <w:p w14:paraId="36FBD053" w14:textId="77777777" w:rsidR="00291A49" w:rsidRPr="00853565" w:rsidRDefault="00291A49" w:rsidP="005C4C0D">
            <w:pPr>
              <w:spacing w:before="16" w:line="140" w:lineRule="exact"/>
              <w:ind w:left="170"/>
            </w:pPr>
            <w:r w:rsidRPr="00853565">
              <w:rPr>
                <w:i/>
              </w:rPr>
              <w:t>Republic of Korea</w:t>
            </w:r>
          </w:p>
        </w:tc>
      </w:tr>
      <w:tr w:rsidR="00853565" w:rsidRPr="00853565" w14:paraId="2CA45E8D" w14:textId="77777777" w:rsidTr="007D73F1">
        <w:trPr>
          <w:cantSplit/>
        </w:trPr>
        <w:tc>
          <w:tcPr>
            <w:tcW w:w="2609" w:type="dxa"/>
            <w:shd w:val="clear" w:color="auto" w:fill="auto"/>
            <w:vAlign w:val="bottom"/>
          </w:tcPr>
          <w:p w14:paraId="77F4BD26" w14:textId="77777777" w:rsidR="00291A49" w:rsidRPr="00853565" w:rsidRDefault="00291A49" w:rsidP="005C4C0D">
            <w:pPr>
              <w:spacing w:before="16" w:line="140" w:lineRule="exact"/>
              <w:ind w:left="284"/>
            </w:pPr>
            <w:r w:rsidRPr="00853565">
              <w:t>кредит</w:t>
            </w:r>
          </w:p>
        </w:tc>
        <w:tc>
          <w:tcPr>
            <w:tcW w:w="1162" w:type="dxa"/>
            <w:tcBorders>
              <w:left w:val="single" w:sz="6" w:space="0" w:color="000000"/>
            </w:tcBorders>
            <w:shd w:val="clear" w:color="auto" w:fill="auto"/>
            <w:vAlign w:val="bottom"/>
          </w:tcPr>
          <w:p w14:paraId="030960B5" w14:textId="117C5F30" w:rsidR="00291A49" w:rsidRPr="00853565" w:rsidRDefault="00291A49" w:rsidP="00E00A52">
            <w:pPr>
              <w:spacing w:before="16" w:line="140" w:lineRule="exact"/>
              <w:ind w:right="340"/>
              <w:jc w:val="right"/>
            </w:pPr>
            <w:r w:rsidRPr="00853565">
              <w:t>5,51</w:t>
            </w:r>
          </w:p>
        </w:tc>
        <w:tc>
          <w:tcPr>
            <w:tcW w:w="1163" w:type="dxa"/>
            <w:tcBorders>
              <w:left w:val="single" w:sz="6" w:space="0" w:color="000000"/>
              <w:right w:val="single" w:sz="6" w:space="0" w:color="000000"/>
            </w:tcBorders>
            <w:vAlign w:val="bottom"/>
          </w:tcPr>
          <w:p w14:paraId="335A1212" w14:textId="545B9E8C" w:rsidR="00291A49" w:rsidRPr="00853565" w:rsidRDefault="00291A49" w:rsidP="009A6DE4">
            <w:pPr>
              <w:spacing w:before="16" w:line="140" w:lineRule="exact"/>
              <w:ind w:right="284"/>
              <w:jc w:val="right"/>
            </w:pPr>
            <w:r w:rsidRPr="00853565">
              <w:t>3,66</w:t>
            </w:r>
          </w:p>
        </w:tc>
        <w:tc>
          <w:tcPr>
            <w:tcW w:w="1163" w:type="dxa"/>
            <w:tcBorders>
              <w:left w:val="single" w:sz="6" w:space="0" w:color="000000"/>
            </w:tcBorders>
            <w:vAlign w:val="bottom"/>
          </w:tcPr>
          <w:p w14:paraId="21741A94" w14:textId="3FEB9AC4" w:rsidR="00291A49" w:rsidRPr="00853565" w:rsidRDefault="00291A49" w:rsidP="009A6DE4">
            <w:pPr>
              <w:spacing w:before="16" w:line="140" w:lineRule="exact"/>
              <w:ind w:right="284"/>
              <w:jc w:val="right"/>
            </w:pPr>
            <w:r w:rsidRPr="00853565">
              <w:t>3,45</w:t>
            </w:r>
          </w:p>
        </w:tc>
        <w:tc>
          <w:tcPr>
            <w:tcW w:w="1163" w:type="dxa"/>
            <w:tcBorders>
              <w:left w:val="single" w:sz="6" w:space="0" w:color="000000"/>
            </w:tcBorders>
            <w:shd w:val="clear" w:color="auto" w:fill="auto"/>
            <w:vAlign w:val="bottom"/>
          </w:tcPr>
          <w:p w14:paraId="19CFA3A6" w14:textId="2BDE542C" w:rsidR="00291A49" w:rsidRPr="00853565" w:rsidRDefault="00291A49" w:rsidP="009A6DE4">
            <w:pPr>
              <w:spacing w:before="16" w:line="140" w:lineRule="exact"/>
              <w:ind w:right="284"/>
              <w:jc w:val="right"/>
            </w:pPr>
            <w:r w:rsidRPr="00853565">
              <w:t>2,80</w:t>
            </w:r>
          </w:p>
        </w:tc>
        <w:tc>
          <w:tcPr>
            <w:tcW w:w="2662" w:type="dxa"/>
            <w:tcBorders>
              <w:left w:val="single" w:sz="6" w:space="0" w:color="000000"/>
            </w:tcBorders>
            <w:shd w:val="clear" w:color="auto" w:fill="auto"/>
            <w:vAlign w:val="bottom"/>
          </w:tcPr>
          <w:p w14:paraId="6E5421DF" w14:textId="77777777" w:rsidR="00291A49" w:rsidRPr="00853565" w:rsidRDefault="00291A49" w:rsidP="005C4C0D">
            <w:pPr>
              <w:spacing w:before="16" w:line="140" w:lineRule="exact"/>
              <w:ind w:left="340"/>
            </w:pPr>
            <w:r w:rsidRPr="00853565">
              <w:rPr>
                <w:i/>
              </w:rPr>
              <w:t>Credit</w:t>
            </w:r>
          </w:p>
        </w:tc>
      </w:tr>
      <w:tr w:rsidR="00853565" w:rsidRPr="00853565" w14:paraId="4D591025" w14:textId="77777777" w:rsidTr="007D73F1">
        <w:trPr>
          <w:cantSplit/>
        </w:trPr>
        <w:tc>
          <w:tcPr>
            <w:tcW w:w="2609" w:type="dxa"/>
            <w:shd w:val="clear" w:color="auto" w:fill="auto"/>
            <w:vAlign w:val="bottom"/>
          </w:tcPr>
          <w:p w14:paraId="38CC087C" w14:textId="77777777" w:rsidR="00291A49" w:rsidRPr="00853565" w:rsidRDefault="00291A49" w:rsidP="005C4C0D">
            <w:pPr>
              <w:spacing w:before="16" w:line="140" w:lineRule="exact"/>
              <w:ind w:left="284"/>
            </w:pPr>
            <w:r w:rsidRPr="00853565">
              <w:t>депозит</w:t>
            </w:r>
          </w:p>
        </w:tc>
        <w:tc>
          <w:tcPr>
            <w:tcW w:w="1162" w:type="dxa"/>
            <w:tcBorders>
              <w:left w:val="single" w:sz="6" w:space="0" w:color="000000"/>
            </w:tcBorders>
            <w:shd w:val="clear" w:color="auto" w:fill="auto"/>
            <w:vAlign w:val="bottom"/>
          </w:tcPr>
          <w:p w14:paraId="066E5EE8" w14:textId="77F5F789" w:rsidR="00291A49" w:rsidRPr="00853565" w:rsidRDefault="00291A49" w:rsidP="00E00A52">
            <w:pPr>
              <w:spacing w:before="16" w:line="140" w:lineRule="exact"/>
              <w:ind w:right="340"/>
              <w:jc w:val="right"/>
            </w:pPr>
            <w:r w:rsidRPr="00853565">
              <w:t>3,86</w:t>
            </w:r>
          </w:p>
        </w:tc>
        <w:tc>
          <w:tcPr>
            <w:tcW w:w="1163" w:type="dxa"/>
            <w:tcBorders>
              <w:left w:val="single" w:sz="6" w:space="0" w:color="000000"/>
              <w:right w:val="single" w:sz="6" w:space="0" w:color="000000"/>
            </w:tcBorders>
            <w:vAlign w:val="bottom"/>
          </w:tcPr>
          <w:p w14:paraId="0545E5EA" w14:textId="7EB9553C" w:rsidR="00291A49" w:rsidRPr="00853565" w:rsidRDefault="00291A49" w:rsidP="009A6DE4">
            <w:pPr>
              <w:spacing w:before="16" w:line="140" w:lineRule="exact"/>
              <w:ind w:right="284"/>
              <w:jc w:val="right"/>
            </w:pPr>
            <w:r w:rsidRPr="00853565">
              <w:t>2,03</w:t>
            </w:r>
          </w:p>
        </w:tc>
        <w:tc>
          <w:tcPr>
            <w:tcW w:w="1163" w:type="dxa"/>
            <w:tcBorders>
              <w:left w:val="single" w:sz="6" w:space="0" w:color="000000"/>
            </w:tcBorders>
            <w:vAlign w:val="bottom"/>
          </w:tcPr>
          <w:p w14:paraId="6591FEEC" w14:textId="747E6F42" w:rsidR="00291A49" w:rsidRPr="00853565" w:rsidRDefault="00291A49" w:rsidP="009A6DE4">
            <w:pPr>
              <w:spacing w:before="16" w:line="140" w:lineRule="exact"/>
              <w:ind w:right="284"/>
              <w:jc w:val="right"/>
            </w:pPr>
            <w:r w:rsidRPr="00853565">
              <w:t>1,85</w:t>
            </w:r>
          </w:p>
        </w:tc>
        <w:tc>
          <w:tcPr>
            <w:tcW w:w="1163" w:type="dxa"/>
            <w:tcBorders>
              <w:left w:val="single" w:sz="6" w:space="0" w:color="000000"/>
            </w:tcBorders>
            <w:shd w:val="clear" w:color="auto" w:fill="auto"/>
            <w:vAlign w:val="bottom"/>
          </w:tcPr>
          <w:p w14:paraId="533BA64C" w14:textId="10E7C742" w:rsidR="00291A49" w:rsidRPr="00853565" w:rsidRDefault="00291A49" w:rsidP="009A6DE4">
            <w:pPr>
              <w:spacing w:before="16" w:line="140" w:lineRule="exact"/>
              <w:ind w:right="284"/>
              <w:jc w:val="right"/>
            </w:pPr>
            <w:r w:rsidRPr="00853565">
              <w:t>1,16</w:t>
            </w:r>
          </w:p>
        </w:tc>
        <w:tc>
          <w:tcPr>
            <w:tcW w:w="2662" w:type="dxa"/>
            <w:tcBorders>
              <w:left w:val="single" w:sz="6" w:space="0" w:color="000000"/>
            </w:tcBorders>
            <w:shd w:val="clear" w:color="auto" w:fill="auto"/>
            <w:vAlign w:val="bottom"/>
          </w:tcPr>
          <w:p w14:paraId="20789782" w14:textId="77777777" w:rsidR="00291A49" w:rsidRPr="00853565" w:rsidRDefault="00291A49" w:rsidP="005C4C0D">
            <w:pPr>
              <w:spacing w:before="16" w:line="140" w:lineRule="exact"/>
              <w:ind w:left="340"/>
            </w:pPr>
            <w:r w:rsidRPr="00853565">
              <w:rPr>
                <w:i/>
              </w:rPr>
              <w:t>Deposit</w:t>
            </w:r>
          </w:p>
        </w:tc>
      </w:tr>
      <w:tr w:rsidR="00853565" w:rsidRPr="00853565" w14:paraId="74AE47B5" w14:textId="77777777" w:rsidTr="007D73F1">
        <w:trPr>
          <w:cantSplit/>
        </w:trPr>
        <w:tc>
          <w:tcPr>
            <w:tcW w:w="2609" w:type="dxa"/>
            <w:shd w:val="clear" w:color="auto" w:fill="auto"/>
            <w:vAlign w:val="bottom"/>
          </w:tcPr>
          <w:p w14:paraId="6CCD44F0" w14:textId="77777777" w:rsidR="00291A49" w:rsidRPr="00853565" w:rsidRDefault="00291A49" w:rsidP="005C4C0D">
            <w:pPr>
              <w:spacing w:before="16" w:line="140" w:lineRule="exact"/>
              <w:ind w:left="113"/>
            </w:pPr>
            <w:r w:rsidRPr="00853565">
              <w:t>США</w:t>
            </w:r>
          </w:p>
        </w:tc>
        <w:tc>
          <w:tcPr>
            <w:tcW w:w="1162" w:type="dxa"/>
            <w:tcBorders>
              <w:left w:val="single" w:sz="6" w:space="0" w:color="000000"/>
            </w:tcBorders>
            <w:shd w:val="clear" w:color="auto" w:fill="auto"/>
            <w:vAlign w:val="bottom"/>
          </w:tcPr>
          <w:p w14:paraId="19DAA1CD" w14:textId="77777777" w:rsidR="00291A49" w:rsidRPr="00853565" w:rsidRDefault="00291A49" w:rsidP="00E00A52">
            <w:pPr>
              <w:snapToGrid w:val="0"/>
              <w:spacing w:before="16" w:line="140" w:lineRule="exact"/>
              <w:ind w:right="340"/>
              <w:jc w:val="right"/>
              <w:rPr>
                <w:lang w:val="en-US"/>
              </w:rPr>
            </w:pPr>
          </w:p>
        </w:tc>
        <w:tc>
          <w:tcPr>
            <w:tcW w:w="1163" w:type="dxa"/>
            <w:tcBorders>
              <w:left w:val="single" w:sz="6" w:space="0" w:color="000000"/>
              <w:right w:val="single" w:sz="6" w:space="0" w:color="000000"/>
            </w:tcBorders>
            <w:vAlign w:val="bottom"/>
          </w:tcPr>
          <w:p w14:paraId="31D6F575" w14:textId="77777777" w:rsidR="00291A49" w:rsidRPr="00853565" w:rsidRDefault="00291A49" w:rsidP="009A6DE4">
            <w:pPr>
              <w:snapToGrid w:val="0"/>
              <w:spacing w:before="16" w:line="140" w:lineRule="exact"/>
              <w:ind w:right="284"/>
              <w:jc w:val="right"/>
              <w:rPr>
                <w:lang w:val="en-US"/>
              </w:rPr>
            </w:pPr>
          </w:p>
        </w:tc>
        <w:tc>
          <w:tcPr>
            <w:tcW w:w="1163" w:type="dxa"/>
            <w:tcBorders>
              <w:left w:val="single" w:sz="6" w:space="0" w:color="000000"/>
            </w:tcBorders>
            <w:vAlign w:val="bottom"/>
          </w:tcPr>
          <w:p w14:paraId="1E936093" w14:textId="77777777" w:rsidR="00291A49" w:rsidRPr="00853565" w:rsidRDefault="00291A49" w:rsidP="009A6DE4">
            <w:pPr>
              <w:snapToGrid w:val="0"/>
              <w:spacing w:before="16" w:line="140" w:lineRule="exact"/>
              <w:ind w:right="284"/>
              <w:jc w:val="right"/>
              <w:rPr>
                <w:lang w:val="en-US"/>
              </w:rPr>
            </w:pPr>
          </w:p>
        </w:tc>
        <w:tc>
          <w:tcPr>
            <w:tcW w:w="1163" w:type="dxa"/>
            <w:tcBorders>
              <w:left w:val="single" w:sz="6" w:space="0" w:color="000000"/>
            </w:tcBorders>
            <w:shd w:val="clear" w:color="auto" w:fill="auto"/>
            <w:vAlign w:val="bottom"/>
          </w:tcPr>
          <w:p w14:paraId="737DFDA0" w14:textId="2CED976D" w:rsidR="00291A49" w:rsidRPr="00853565" w:rsidRDefault="00291A49" w:rsidP="009A6DE4">
            <w:pPr>
              <w:snapToGrid w:val="0"/>
              <w:spacing w:before="16" w:line="140" w:lineRule="exact"/>
              <w:ind w:right="284"/>
              <w:jc w:val="right"/>
              <w:rPr>
                <w:lang w:val="en-US"/>
              </w:rPr>
            </w:pPr>
          </w:p>
        </w:tc>
        <w:tc>
          <w:tcPr>
            <w:tcW w:w="2662" w:type="dxa"/>
            <w:tcBorders>
              <w:left w:val="single" w:sz="6" w:space="0" w:color="000000"/>
            </w:tcBorders>
            <w:shd w:val="clear" w:color="auto" w:fill="auto"/>
            <w:vAlign w:val="bottom"/>
          </w:tcPr>
          <w:p w14:paraId="6835D80D" w14:textId="77777777" w:rsidR="00291A49" w:rsidRPr="00853565" w:rsidRDefault="00291A49" w:rsidP="005C4C0D">
            <w:pPr>
              <w:spacing w:before="16" w:line="140" w:lineRule="exact"/>
              <w:ind w:left="170"/>
            </w:pPr>
            <w:r w:rsidRPr="00853565">
              <w:rPr>
                <w:i/>
              </w:rPr>
              <w:t>USA</w:t>
            </w:r>
          </w:p>
        </w:tc>
      </w:tr>
      <w:tr w:rsidR="00853565" w:rsidRPr="00853565" w14:paraId="5BF69BFD" w14:textId="77777777" w:rsidTr="007D73F1">
        <w:trPr>
          <w:cantSplit/>
        </w:trPr>
        <w:tc>
          <w:tcPr>
            <w:tcW w:w="2609" w:type="dxa"/>
            <w:shd w:val="clear" w:color="auto" w:fill="auto"/>
            <w:vAlign w:val="bottom"/>
          </w:tcPr>
          <w:p w14:paraId="5D01D48D" w14:textId="77777777" w:rsidR="00291A49" w:rsidRPr="00853565" w:rsidRDefault="00291A49" w:rsidP="005C4C0D">
            <w:pPr>
              <w:spacing w:before="16" w:line="140" w:lineRule="exact"/>
              <w:ind w:left="284"/>
            </w:pPr>
            <w:r w:rsidRPr="00853565">
              <w:t>кредит</w:t>
            </w:r>
          </w:p>
        </w:tc>
        <w:tc>
          <w:tcPr>
            <w:tcW w:w="1162" w:type="dxa"/>
            <w:tcBorders>
              <w:left w:val="single" w:sz="6" w:space="0" w:color="000000"/>
            </w:tcBorders>
            <w:shd w:val="clear" w:color="auto" w:fill="auto"/>
            <w:vAlign w:val="bottom"/>
          </w:tcPr>
          <w:p w14:paraId="2A441159" w14:textId="2C1CEAB7" w:rsidR="00291A49" w:rsidRPr="00853565" w:rsidRDefault="00291A49" w:rsidP="00E00A52">
            <w:pPr>
              <w:spacing w:before="16" w:line="140" w:lineRule="exact"/>
              <w:ind w:right="340"/>
              <w:jc w:val="right"/>
            </w:pPr>
            <w:r w:rsidRPr="00853565">
              <w:t>3,25</w:t>
            </w:r>
          </w:p>
        </w:tc>
        <w:tc>
          <w:tcPr>
            <w:tcW w:w="1163" w:type="dxa"/>
            <w:tcBorders>
              <w:left w:val="single" w:sz="6" w:space="0" w:color="000000"/>
              <w:right w:val="single" w:sz="6" w:space="0" w:color="000000"/>
            </w:tcBorders>
            <w:vAlign w:val="bottom"/>
          </w:tcPr>
          <w:p w14:paraId="0E603704" w14:textId="7FAEFBD8" w:rsidR="00291A49" w:rsidRPr="00853565" w:rsidRDefault="00291A49" w:rsidP="009A6DE4">
            <w:pPr>
              <w:spacing w:before="16" w:line="140" w:lineRule="exact"/>
              <w:ind w:right="284"/>
              <w:jc w:val="right"/>
            </w:pPr>
            <w:r w:rsidRPr="00853565">
              <w:t>4,90</w:t>
            </w:r>
          </w:p>
        </w:tc>
        <w:tc>
          <w:tcPr>
            <w:tcW w:w="1163" w:type="dxa"/>
            <w:tcBorders>
              <w:left w:val="single" w:sz="6" w:space="0" w:color="000000"/>
            </w:tcBorders>
            <w:vAlign w:val="bottom"/>
          </w:tcPr>
          <w:p w14:paraId="1C2B54D2" w14:textId="6A4ADC9C" w:rsidR="00291A49" w:rsidRPr="00853565" w:rsidRDefault="00291A49" w:rsidP="009A6DE4">
            <w:pPr>
              <w:spacing w:before="16" w:line="140" w:lineRule="exact"/>
              <w:ind w:right="284"/>
              <w:jc w:val="right"/>
            </w:pPr>
            <w:r w:rsidRPr="00853565">
              <w:t>5,28</w:t>
            </w:r>
          </w:p>
        </w:tc>
        <w:tc>
          <w:tcPr>
            <w:tcW w:w="1163" w:type="dxa"/>
            <w:tcBorders>
              <w:left w:val="single" w:sz="6" w:space="0" w:color="000000"/>
            </w:tcBorders>
            <w:shd w:val="clear" w:color="auto" w:fill="auto"/>
            <w:vAlign w:val="bottom"/>
          </w:tcPr>
          <w:p w14:paraId="105A3AEF" w14:textId="28643C2B" w:rsidR="00291A49" w:rsidRPr="00853565" w:rsidRDefault="00291A49" w:rsidP="009A6DE4">
            <w:pPr>
              <w:spacing w:before="16" w:line="140" w:lineRule="exact"/>
              <w:ind w:right="284"/>
              <w:jc w:val="right"/>
            </w:pPr>
            <w:r w:rsidRPr="00853565">
              <w:t>3,54</w:t>
            </w:r>
          </w:p>
        </w:tc>
        <w:tc>
          <w:tcPr>
            <w:tcW w:w="2662" w:type="dxa"/>
            <w:tcBorders>
              <w:left w:val="single" w:sz="6" w:space="0" w:color="000000"/>
            </w:tcBorders>
            <w:shd w:val="clear" w:color="auto" w:fill="auto"/>
            <w:vAlign w:val="bottom"/>
          </w:tcPr>
          <w:p w14:paraId="38C440CC" w14:textId="77777777" w:rsidR="00291A49" w:rsidRPr="00853565" w:rsidRDefault="00291A49" w:rsidP="005C4C0D">
            <w:pPr>
              <w:spacing w:before="16" w:line="140" w:lineRule="exact"/>
              <w:ind w:left="340"/>
            </w:pPr>
            <w:r w:rsidRPr="00853565">
              <w:rPr>
                <w:i/>
              </w:rPr>
              <w:t>Credit</w:t>
            </w:r>
          </w:p>
        </w:tc>
      </w:tr>
      <w:tr w:rsidR="00853565" w:rsidRPr="00853565" w14:paraId="77FDB4FE" w14:textId="77777777" w:rsidTr="007D73F1">
        <w:trPr>
          <w:cantSplit/>
        </w:trPr>
        <w:tc>
          <w:tcPr>
            <w:tcW w:w="2609" w:type="dxa"/>
            <w:shd w:val="clear" w:color="auto" w:fill="auto"/>
            <w:vAlign w:val="bottom"/>
          </w:tcPr>
          <w:p w14:paraId="1ECB167F" w14:textId="77777777" w:rsidR="00291A49" w:rsidRPr="00853565" w:rsidRDefault="00291A49" w:rsidP="005C4C0D">
            <w:pPr>
              <w:spacing w:before="16" w:line="140" w:lineRule="exact"/>
              <w:ind w:left="284"/>
            </w:pPr>
            <w:r w:rsidRPr="00853565">
              <w:t>депозит</w:t>
            </w:r>
          </w:p>
        </w:tc>
        <w:tc>
          <w:tcPr>
            <w:tcW w:w="1162" w:type="dxa"/>
            <w:tcBorders>
              <w:left w:val="single" w:sz="6" w:space="0" w:color="000000"/>
            </w:tcBorders>
            <w:shd w:val="clear" w:color="auto" w:fill="auto"/>
            <w:vAlign w:val="bottom"/>
          </w:tcPr>
          <w:p w14:paraId="702ADAF4" w14:textId="5690DDBE" w:rsidR="00291A49" w:rsidRPr="00853565" w:rsidRDefault="00291A49" w:rsidP="00E00A52">
            <w:pPr>
              <w:spacing w:before="16" w:line="140" w:lineRule="exact"/>
              <w:ind w:right="340"/>
              <w:jc w:val="right"/>
            </w:pPr>
            <w:r w:rsidRPr="00853565">
              <w:t>0,31</w:t>
            </w:r>
          </w:p>
        </w:tc>
        <w:tc>
          <w:tcPr>
            <w:tcW w:w="1163" w:type="dxa"/>
            <w:tcBorders>
              <w:left w:val="single" w:sz="6" w:space="0" w:color="000000"/>
              <w:right w:val="single" w:sz="6" w:space="0" w:color="000000"/>
            </w:tcBorders>
            <w:vAlign w:val="bottom"/>
          </w:tcPr>
          <w:p w14:paraId="4FCBE1EF" w14:textId="683DAAB9" w:rsidR="00291A49" w:rsidRPr="00853565" w:rsidRDefault="00291A49" w:rsidP="009A6DE4">
            <w:pPr>
              <w:spacing w:before="16" w:line="140" w:lineRule="exact"/>
              <w:ind w:right="284"/>
              <w:jc w:val="right"/>
            </w:pPr>
            <w:r w:rsidRPr="00853565">
              <w:t>…</w:t>
            </w:r>
          </w:p>
        </w:tc>
        <w:tc>
          <w:tcPr>
            <w:tcW w:w="1163" w:type="dxa"/>
            <w:tcBorders>
              <w:left w:val="single" w:sz="6" w:space="0" w:color="000000"/>
            </w:tcBorders>
            <w:vAlign w:val="bottom"/>
          </w:tcPr>
          <w:p w14:paraId="5BA7761F" w14:textId="37EE6C77" w:rsidR="00291A49" w:rsidRPr="00853565" w:rsidRDefault="00291A49" w:rsidP="009A6DE4">
            <w:pPr>
              <w:spacing w:before="16" w:line="140" w:lineRule="exact"/>
              <w:ind w:right="284"/>
              <w:jc w:val="right"/>
            </w:pPr>
            <w:r w:rsidRPr="00853565">
              <w:t>…</w:t>
            </w:r>
          </w:p>
        </w:tc>
        <w:tc>
          <w:tcPr>
            <w:tcW w:w="1163" w:type="dxa"/>
            <w:tcBorders>
              <w:left w:val="single" w:sz="6" w:space="0" w:color="000000"/>
            </w:tcBorders>
            <w:shd w:val="clear" w:color="auto" w:fill="auto"/>
            <w:vAlign w:val="bottom"/>
          </w:tcPr>
          <w:p w14:paraId="371EB428" w14:textId="48C0815C" w:rsidR="00291A49" w:rsidRPr="00853565" w:rsidRDefault="00291A49" w:rsidP="009A6DE4">
            <w:pPr>
              <w:spacing w:before="16" w:line="140" w:lineRule="exact"/>
              <w:ind w:right="284"/>
              <w:jc w:val="right"/>
            </w:pPr>
            <w:r w:rsidRPr="00853565">
              <w:t>…</w:t>
            </w:r>
          </w:p>
        </w:tc>
        <w:tc>
          <w:tcPr>
            <w:tcW w:w="2662" w:type="dxa"/>
            <w:tcBorders>
              <w:left w:val="single" w:sz="6" w:space="0" w:color="000000"/>
            </w:tcBorders>
            <w:shd w:val="clear" w:color="auto" w:fill="auto"/>
            <w:vAlign w:val="bottom"/>
          </w:tcPr>
          <w:p w14:paraId="11E0CBF8" w14:textId="77777777" w:rsidR="00291A49" w:rsidRPr="00853565" w:rsidRDefault="00291A49" w:rsidP="005C4C0D">
            <w:pPr>
              <w:spacing w:before="16" w:line="140" w:lineRule="exact"/>
              <w:ind w:left="340"/>
            </w:pPr>
            <w:r w:rsidRPr="00853565">
              <w:rPr>
                <w:i/>
              </w:rPr>
              <w:t>Deposit</w:t>
            </w:r>
          </w:p>
        </w:tc>
      </w:tr>
      <w:tr w:rsidR="00853565" w:rsidRPr="00853565" w14:paraId="36054851" w14:textId="77777777" w:rsidTr="007D73F1">
        <w:trPr>
          <w:cantSplit/>
        </w:trPr>
        <w:tc>
          <w:tcPr>
            <w:tcW w:w="2609" w:type="dxa"/>
            <w:shd w:val="clear" w:color="auto" w:fill="auto"/>
            <w:vAlign w:val="bottom"/>
          </w:tcPr>
          <w:p w14:paraId="5B15748D" w14:textId="77777777" w:rsidR="00291A49" w:rsidRPr="00853565" w:rsidRDefault="00291A49" w:rsidP="005C4C0D">
            <w:pPr>
              <w:spacing w:before="16" w:line="140" w:lineRule="exact"/>
              <w:ind w:left="113"/>
            </w:pPr>
            <w:r w:rsidRPr="00853565">
              <w:t>Турция</w:t>
            </w:r>
          </w:p>
        </w:tc>
        <w:tc>
          <w:tcPr>
            <w:tcW w:w="1162" w:type="dxa"/>
            <w:tcBorders>
              <w:left w:val="single" w:sz="6" w:space="0" w:color="000000"/>
            </w:tcBorders>
            <w:shd w:val="clear" w:color="auto" w:fill="auto"/>
            <w:vAlign w:val="bottom"/>
          </w:tcPr>
          <w:p w14:paraId="61251DDC" w14:textId="77777777" w:rsidR="00291A49" w:rsidRPr="00853565" w:rsidRDefault="00291A49" w:rsidP="00E00A52">
            <w:pPr>
              <w:snapToGrid w:val="0"/>
              <w:spacing w:before="16" w:line="140" w:lineRule="exact"/>
              <w:ind w:right="340"/>
              <w:jc w:val="right"/>
              <w:rPr>
                <w:lang w:val="en-US"/>
              </w:rPr>
            </w:pPr>
          </w:p>
        </w:tc>
        <w:tc>
          <w:tcPr>
            <w:tcW w:w="1163" w:type="dxa"/>
            <w:tcBorders>
              <w:left w:val="single" w:sz="6" w:space="0" w:color="000000"/>
              <w:right w:val="single" w:sz="6" w:space="0" w:color="000000"/>
            </w:tcBorders>
            <w:vAlign w:val="bottom"/>
          </w:tcPr>
          <w:p w14:paraId="30B94840" w14:textId="77777777" w:rsidR="00291A49" w:rsidRPr="00853565" w:rsidRDefault="00291A49" w:rsidP="009A6DE4">
            <w:pPr>
              <w:snapToGrid w:val="0"/>
              <w:spacing w:before="16" w:line="140" w:lineRule="exact"/>
              <w:ind w:right="284"/>
              <w:jc w:val="right"/>
              <w:rPr>
                <w:lang w:val="en-US"/>
              </w:rPr>
            </w:pPr>
          </w:p>
        </w:tc>
        <w:tc>
          <w:tcPr>
            <w:tcW w:w="1163" w:type="dxa"/>
            <w:tcBorders>
              <w:left w:val="single" w:sz="6" w:space="0" w:color="000000"/>
            </w:tcBorders>
            <w:vAlign w:val="bottom"/>
          </w:tcPr>
          <w:p w14:paraId="4F15890E" w14:textId="77777777" w:rsidR="00291A49" w:rsidRPr="00853565" w:rsidRDefault="00291A49" w:rsidP="009A6DE4">
            <w:pPr>
              <w:snapToGrid w:val="0"/>
              <w:spacing w:before="16" w:line="140" w:lineRule="exact"/>
              <w:ind w:right="284"/>
              <w:jc w:val="right"/>
              <w:rPr>
                <w:lang w:val="en-US"/>
              </w:rPr>
            </w:pPr>
          </w:p>
        </w:tc>
        <w:tc>
          <w:tcPr>
            <w:tcW w:w="1163" w:type="dxa"/>
            <w:tcBorders>
              <w:left w:val="single" w:sz="6" w:space="0" w:color="000000"/>
            </w:tcBorders>
            <w:shd w:val="clear" w:color="auto" w:fill="auto"/>
            <w:vAlign w:val="bottom"/>
          </w:tcPr>
          <w:p w14:paraId="67F77C8D" w14:textId="426B7D78" w:rsidR="00291A49" w:rsidRPr="00853565" w:rsidRDefault="00291A49" w:rsidP="009A6DE4">
            <w:pPr>
              <w:snapToGrid w:val="0"/>
              <w:spacing w:before="16" w:line="140" w:lineRule="exact"/>
              <w:ind w:right="284"/>
              <w:jc w:val="right"/>
              <w:rPr>
                <w:lang w:val="en-US"/>
              </w:rPr>
            </w:pPr>
          </w:p>
        </w:tc>
        <w:tc>
          <w:tcPr>
            <w:tcW w:w="2662" w:type="dxa"/>
            <w:tcBorders>
              <w:left w:val="single" w:sz="6" w:space="0" w:color="000000"/>
            </w:tcBorders>
            <w:shd w:val="clear" w:color="auto" w:fill="auto"/>
            <w:vAlign w:val="bottom"/>
          </w:tcPr>
          <w:p w14:paraId="5F14A4DB" w14:textId="77777777" w:rsidR="00291A49" w:rsidRPr="00853565" w:rsidRDefault="00291A49" w:rsidP="005C4C0D">
            <w:pPr>
              <w:spacing w:before="16" w:line="140" w:lineRule="exact"/>
              <w:ind w:left="170"/>
            </w:pPr>
            <w:r w:rsidRPr="00853565">
              <w:rPr>
                <w:i/>
              </w:rPr>
              <w:t>Turkey</w:t>
            </w:r>
          </w:p>
        </w:tc>
      </w:tr>
      <w:tr w:rsidR="00853565" w:rsidRPr="00853565" w14:paraId="54383C9F" w14:textId="77777777" w:rsidTr="007D73F1">
        <w:trPr>
          <w:cantSplit/>
        </w:trPr>
        <w:tc>
          <w:tcPr>
            <w:tcW w:w="2609" w:type="dxa"/>
            <w:shd w:val="clear" w:color="auto" w:fill="auto"/>
            <w:vAlign w:val="bottom"/>
          </w:tcPr>
          <w:p w14:paraId="03B40E57" w14:textId="77777777" w:rsidR="00291A49" w:rsidRPr="00853565" w:rsidRDefault="00291A49" w:rsidP="005C4C0D">
            <w:pPr>
              <w:spacing w:before="16" w:line="140" w:lineRule="exact"/>
              <w:ind w:left="284"/>
            </w:pPr>
            <w:r w:rsidRPr="00853565">
              <w:t>кредит</w:t>
            </w:r>
          </w:p>
        </w:tc>
        <w:tc>
          <w:tcPr>
            <w:tcW w:w="1162" w:type="dxa"/>
            <w:tcBorders>
              <w:left w:val="single" w:sz="6" w:space="0" w:color="000000"/>
            </w:tcBorders>
            <w:shd w:val="clear" w:color="auto" w:fill="auto"/>
            <w:vAlign w:val="bottom"/>
          </w:tcPr>
          <w:p w14:paraId="2D96DAF3" w14:textId="1CB582C6" w:rsidR="00291A49" w:rsidRPr="00853565" w:rsidRDefault="00291A49" w:rsidP="00E00A52">
            <w:pPr>
              <w:spacing w:before="16" w:line="140" w:lineRule="exact"/>
              <w:ind w:right="340"/>
              <w:jc w:val="right"/>
            </w:pPr>
            <w:r w:rsidRPr="00853565">
              <w:rPr>
                <w:rFonts w:eastAsia="Arial"/>
              </w:rPr>
              <w:t>…</w:t>
            </w:r>
          </w:p>
        </w:tc>
        <w:tc>
          <w:tcPr>
            <w:tcW w:w="1163" w:type="dxa"/>
            <w:tcBorders>
              <w:left w:val="single" w:sz="6" w:space="0" w:color="000000"/>
              <w:right w:val="single" w:sz="6" w:space="0" w:color="000000"/>
            </w:tcBorders>
            <w:vAlign w:val="bottom"/>
          </w:tcPr>
          <w:p w14:paraId="5C1C3654" w14:textId="50B592CF" w:rsidR="00291A49" w:rsidRPr="00853565" w:rsidRDefault="00291A49" w:rsidP="009A6DE4">
            <w:pPr>
              <w:spacing w:before="16" w:line="140" w:lineRule="exact"/>
              <w:ind w:right="284"/>
              <w:jc w:val="right"/>
            </w:pPr>
            <w:r w:rsidRPr="00853565">
              <w:t>…</w:t>
            </w:r>
          </w:p>
        </w:tc>
        <w:tc>
          <w:tcPr>
            <w:tcW w:w="1163" w:type="dxa"/>
            <w:tcBorders>
              <w:left w:val="single" w:sz="6" w:space="0" w:color="000000"/>
            </w:tcBorders>
            <w:vAlign w:val="bottom"/>
          </w:tcPr>
          <w:p w14:paraId="415D25A8" w14:textId="58BC5BEC" w:rsidR="00291A49" w:rsidRPr="00853565" w:rsidRDefault="00291A49" w:rsidP="009A6DE4">
            <w:pPr>
              <w:spacing w:before="16" w:line="140" w:lineRule="exact"/>
              <w:ind w:right="284"/>
              <w:jc w:val="right"/>
            </w:pPr>
            <w:r w:rsidRPr="00853565">
              <w:t>…</w:t>
            </w:r>
          </w:p>
        </w:tc>
        <w:tc>
          <w:tcPr>
            <w:tcW w:w="1163" w:type="dxa"/>
            <w:tcBorders>
              <w:left w:val="single" w:sz="6" w:space="0" w:color="000000"/>
            </w:tcBorders>
            <w:shd w:val="clear" w:color="auto" w:fill="auto"/>
            <w:vAlign w:val="bottom"/>
          </w:tcPr>
          <w:p w14:paraId="0F5A70BA" w14:textId="6452C7C7" w:rsidR="00291A49" w:rsidRPr="00853565" w:rsidRDefault="00291A49" w:rsidP="009A6DE4">
            <w:pPr>
              <w:spacing w:before="16" w:line="140" w:lineRule="exact"/>
              <w:ind w:right="284"/>
              <w:jc w:val="right"/>
            </w:pPr>
            <w:r w:rsidRPr="00853565">
              <w:t>…</w:t>
            </w:r>
          </w:p>
        </w:tc>
        <w:tc>
          <w:tcPr>
            <w:tcW w:w="2662" w:type="dxa"/>
            <w:tcBorders>
              <w:left w:val="single" w:sz="6" w:space="0" w:color="000000"/>
            </w:tcBorders>
            <w:shd w:val="clear" w:color="auto" w:fill="auto"/>
            <w:vAlign w:val="bottom"/>
          </w:tcPr>
          <w:p w14:paraId="247C6B97" w14:textId="77777777" w:rsidR="00291A49" w:rsidRPr="00853565" w:rsidRDefault="00291A49" w:rsidP="005C4C0D">
            <w:pPr>
              <w:spacing w:before="16" w:line="140" w:lineRule="exact"/>
              <w:ind w:left="340"/>
            </w:pPr>
            <w:r w:rsidRPr="00853565">
              <w:rPr>
                <w:i/>
              </w:rPr>
              <w:t>Credit</w:t>
            </w:r>
          </w:p>
        </w:tc>
      </w:tr>
      <w:tr w:rsidR="00853565" w:rsidRPr="00853565" w14:paraId="3D7B60D8" w14:textId="77777777" w:rsidTr="007D73F1">
        <w:trPr>
          <w:cantSplit/>
        </w:trPr>
        <w:tc>
          <w:tcPr>
            <w:tcW w:w="2609" w:type="dxa"/>
            <w:shd w:val="clear" w:color="auto" w:fill="auto"/>
            <w:vAlign w:val="bottom"/>
          </w:tcPr>
          <w:p w14:paraId="0C7A8585" w14:textId="77777777" w:rsidR="00291A49" w:rsidRPr="00853565" w:rsidRDefault="00291A49" w:rsidP="005C4C0D">
            <w:pPr>
              <w:spacing w:before="16" w:line="140" w:lineRule="exact"/>
              <w:ind w:left="284"/>
            </w:pPr>
            <w:r w:rsidRPr="00853565">
              <w:t>депозит</w:t>
            </w:r>
          </w:p>
        </w:tc>
        <w:tc>
          <w:tcPr>
            <w:tcW w:w="1162" w:type="dxa"/>
            <w:tcBorders>
              <w:left w:val="single" w:sz="6" w:space="0" w:color="000000"/>
            </w:tcBorders>
            <w:shd w:val="clear" w:color="auto" w:fill="auto"/>
            <w:vAlign w:val="bottom"/>
          </w:tcPr>
          <w:p w14:paraId="5360E60E" w14:textId="5F9E3523" w:rsidR="00291A49" w:rsidRPr="00853565" w:rsidRDefault="00291A49" w:rsidP="00E00A52">
            <w:pPr>
              <w:spacing w:before="16" w:line="140" w:lineRule="exact"/>
              <w:ind w:right="340"/>
              <w:jc w:val="right"/>
            </w:pPr>
            <w:r w:rsidRPr="00853565">
              <w:t>15,27</w:t>
            </w:r>
          </w:p>
        </w:tc>
        <w:tc>
          <w:tcPr>
            <w:tcW w:w="1163" w:type="dxa"/>
            <w:tcBorders>
              <w:left w:val="single" w:sz="6" w:space="0" w:color="000000"/>
              <w:right w:val="single" w:sz="6" w:space="0" w:color="000000"/>
            </w:tcBorders>
            <w:vAlign w:val="bottom"/>
          </w:tcPr>
          <w:p w14:paraId="4FEDA552" w14:textId="0C0209BC" w:rsidR="00291A49" w:rsidRPr="00853565" w:rsidRDefault="00291A49" w:rsidP="009A6DE4">
            <w:pPr>
              <w:spacing w:before="16" w:line="140" w:lineRule="exact"/>
              <w:ind w:right="284"/>
              <w:jc w:val="right"/>
            </w:pPr>
            <w:r w:rsidRPr="00853565">
              <w:t>23,28</w:t>
            </w:r>
          </w:p>
        </w:tc>
        <w:tc>
          <w:tcPr>
            <w:tcW w:w="1163" w:type="dxa"/>
            <w:tcBorders>
              <w:left w:val="single" w:sz="6" w:space="0" w:color="000000"/>
            </w:tcBorders>
            <w:vAlign w:val="bottom"/>
          </w:tcPr>
          <w:p w14:paraId="6AEC0A6F" w14:textId="30ABE279" w:rsidR="00291A49" w:rsidRPr="00853565" w:rsidRDefault="00291A49" w:rsidP="009A6DE4">
            <w:pPr>
              <w:spacing w:before="16" w:line="140" w:lineRule="exact"/>
              <w:ind w:right="284"/>
              <w:jc w:val="right"/>
            </w:pPr>
            <w:r w:rsidRPr="00853565">
              <w:t>25,41</w:t>
            </w:r>
          </w:p>
        </w:tc>
        <w:tc>
          <w:tcPr>
            <w:tcW w:w="1163" w:type="dxa"/>
            <w:tcBorders>
              <w:left w:val="single" w:sz="6" w:space="0" w:color="000000"/>
            </w:tcBorders>
            <w:shd w:val="clear" w:color="auto" w:fill="auto"/>
            <w:vAlign w:val="bottom"/>
          </w:tcPr>
          <w:p w14:paraId="47667D67" w14:textId="2E679275" w:rsidR="00291A49" w:rsidRPr="00853565" w:rsidRDefault="00291A49" w:rsidP="009A6DE4">
            <w:pPr>
              <w:spacing w:before="16" w:line="140" w:lineRule="exact"/>
              <w:ind w:right="284"/>
              <w:jc w:val="right"/>
            </w:pPr>
            <w:r w:rsidRPr="00853565">
              <w:t>13,36</w:t>
            </w:r>
          </w:p>
        </w:tc>
        <w:tc>
          <w:tcPr>
            <w:tcW w:w="2662" w:type="dxa"/>
            <w:tcBorders>
              <w:left w:val="single" w:sz="6" w:space="0" w:color="000000"/>
            </w:tcBorders>
            <w:shd w:val="clear" w:color="auto" w:fill="auto"/>
            <w:vAlign w:val="bottom"/>
          </w:tcPr>
          <w:p w14:paraId="143B2EB4" w14:textId="77777777" w:rsidR="00291A49" w:rsidRPr="00853565" w:rsidRDefault="00291A49" w:rsidP="005C4C0D">
            <w:pPr>
              <w:spacing w:before="16" w:line="140" w:lineRule="exact"/>
              <w:ind w:left="340"/>
            </w:pPr>
            <w:r w:rsidRPr="00853565">
              <w:rPr>
                <w:i/>
              </w:rPr>
              <w:t>Deposit</w:t>
            </w:r>
          </w:p>
        </w:tc>
      </w:tr>
      <w:tr w:rsidR="00853565" w:rsidRPr="00853565" w14:paraId="0AEA8EB2" w14:textId="77777777" w:rsidTr="007D73F1">
        <w:trPr>
          <w:cantSplit/>
        </w:trPr>
        <w:tc>
          <w:tcPr>
            <w:tcW w:w="2609" w:type="dxa"/>
            <w:shd w:val="clear" w:color="auto" w:fill="auto"/>
            <w:vAlign w:val="bottom"/>
          </w:tcPr>
          <w:p w14:paraId="413F13D0" w14:textId="77777777" w:rsidR="00291A49" w:rsidRPr="00853565" w:rsidRDefault="00291A49" w:rsidP="005C4C0D">
            <w:pPr>
              <w:spacing w:before="16" w:line="140" w:lineRule="exact"/>
              <w:ind w:left="113"/>
            </w:pPr>
            <w:r w:rsidRPr="00853565">
              <w:t>Япония</w:t>
            </w:r>
          </w:p>
        </w:tc>
        <w:tc>
          <w:tcPr>
            <w:tcW w:w="1162" w:type="dxa"/>
            <w:tcBorders>
              <w:left w:val="single" w:sz="6" w:space="0" w:color="000000"/>
            </w:tcBorders>
            <w:shd w:val="clear" w:color="auto" w:fill="auto"/>
            <w:vAlign w:val="bottom"/>
          </w:tcPr>
          <w:p w14:paraId="2BE7E822" w14:textId="77777777" w:rsidR="00291A49" w:rsidRPr="00853565" w:rsidRDefault="00291A49" w:rsidP="00E00A52">
            <w:pPr>
              <w:snapToGrid w:val="0"/>
              <w:spacing w:before="16" w:line="140" w:lineRule="exact"/>
              <w:ind w:right="340"/>
              <w:jc w:val="right"/>
              <w:rPr>
                <w:lang w:val="en-US"/>
              </w:rPr>
            </w:pPr>
          </w:p>
        </w:tc>
        <w:tc>
          <w:tcPr>
            <w:tcW w:w="1163" w:type="dxa"/>
            <w:tcBorders>
              <w:left w:val="single" w:sz="6" w:space="0" w:color="000000"/>
              <w:right w:val="single" w:sz="6" w:space="0" w:color="000000"/>
            </w:tcBorders>
            <w:vAlign w:val="bottom"/>
          </w:tcPr>
          <w:p w14:paraId="08225B4F" w14:textId="77777777" w:rsidR="00291A49" w:rsidRPr="00853565" w:rsidRDefault="00291A49" w:rsidP="009A6DE4">
            <w:pPr>
              <w:snapToGrid w:val="0"/>
              <w:spacing w:before="16" w:line="140" w:lineRule="exact"/>
              <w:ind w:right="284"/>
              <w:jc w:val="right"/>
              <w:rPr>
                <w:lang w:val="en-US"/>
              </w:rPr>
            </w:pPr>
          </w:p>
        </w:tc>
        <w:tc>
          <w:tcPr>
            <w:tcW w:w="1163" w:type="dxa"/>
            <w:tcBorders>
              <w:left w:val="single" w:sz="6" w:space="0" w:color="000000"/>
            </w:tcBorders>
            <w:vAlign w:val="bottom"/>
          </w:tcPr>
          <w:p w14:paraId="29158EFD" w14:textId="77777777" w:rsidR="00291A49" w:rsidRPr="00853565" w:rsidRDefault="00291A49" w:rsidP="009A6DE4">
            <w:pPr>
              <w:snapToGrid w:val="0"/>
              <w:spacing w:before="16" w:line="140" w:lineRule="exact"/>
              <w:ind w:right="284"/>
              <w:jc w:val="right"/>
              <w:rPr>
                <w:lang w:val="en-US"/>
              </w:rPr>
            </w:pPr>
          </w:p>
        </w:tc>
        <w:tc>
          <w:tcPr>
            <w:tcW w:w="1163" w:type="dxa"/>
            <w:tcBorders>
              <w:left w:val="single" w:sz="6" w:space="0" w:color="000000"/>
            </w:tcBorders>
            <w:shd w:val="clear" w:color="auto" w:fill="auto"/>
            <w:vAlign w:val="bottom"/>
          </w:tcPr>
          <w:p w14:paraId="7AC12475" w14:textId="7C5947BF" w:rsidR="00291A49" w:rsidRPr="00853565" w:rsidRDefault="00291A49" w:rsidP="009A6DE4">
            <w:pPr>
              <w:snapToGrid w:val="0"/>
              <w:spacing w:before="16" w:line="140" w:lineRule="exact"/>
              <w:ind w:right="284"/>
              <w:jc w:val="right"/>
              <w:rPr>
                <w:lang w:val="en-US"/>
              </w:rPr>
            </w:pPr>
          </w:p>
        </w:tc>
        <w:tc>
          <w:tcPr>
            <w:tcW w:w="2662" w:type="dxa"/>
            <w:tcBorders>
              <w:left w:val="single" w:sz="6" w:space="0" w:color="000000"/>
            </w:tcBorders>
            <w:shd w:val="clear" w:color="auto" w:fill="auto"/>
            <w:vAlign w:val="bottom"/>
          </w:tcPr>
          <w:p w14:paraId="3759CBC1" w14:textId="77777777" w:rsidR="00291A49" w:rsidRPr="00853565" w:rsidRDefault="00291A49" w:rsidP="005C4C0D">
            <w:pPr>
              <w:spacing w:before="16" w:line="140" w:lineRule="exact"/>
              <w:ind w:left="170"/>
            </w:pPr>
            <w:r w:rsidRPr="00853565">
              <w:rPr>
                <w:i/>
              </w:rPr>
              <w:t>Japan</w:t>
            </w:r>
          </w:p>
        </w:tc>
      </w:tr>
      <w:tr w:rsidR="00853565" w:rsidRPr="00853565" w14:paraId="089B2DDD" w14:textId="77777777" w:rsidTr="007D73F1">
        <w:trPr>
          <w:cantSplit/>
        </w:trPr>
        <w:tc>
          <w:tcPr>
            <w:tcW w:w="2609" w:type="dxa"/>
            <w:shd w:val="clear" w:color="auto" w:fill="auto"/>
            <w:vAlign w:val="bottom"/>
          </w:tcPr>
          <w:p w14:paraId="63710580" w14:textId="77777777" w:rsidR="00291A49" w:rsidRPr="00853565" w:rsidRDefault="00291A49" w:rsidP="005C4C0D">
            <w:pPr>
              <w:spacing w:before="16" w:line="140" w:lineRule="exact"/>
              <w:ind w:left="284"/>
            </w:pPr>
            <w:r w:rsidRPr="00853565">
              <w:t>кредит</w:t>
            </w:r>
          </w:p>
        </w:tc>
        <w:tc>
          <w:tcPr>
            <w:tcW w:w="1162" w:type="dxa"/>
            <w:tcBorders>
              <w:left w:val="single" w:sz="6" w:space="0" w:color="000000"/>
            </w:tcBorders>
            <w:shd w:val="clear" w:color="auto" w:fill="auto"/>
            <w:vAlign w:val="bottom"/>
          </w:tcPr>
          <w:p w14:paraId="01ECDA3E" w14:textId="6C7C6C84" w:rsidR="00291A49" w:rsidRPr="00853565" w:rsidRDefault="00291A49" w:rsidP="00E00A52">
            <w:pPr>
              <w:spacing w:before="16" w:line="140" w:lineRule="exact"/>
              <w:ind w:right="340"/>
              <w:jc w:val="right"/>
            </w:pPr>
            <w:r w:rsidRPr="00853565">
              <w:t>1,60</w:t>
            </w:r>
          </w:p>
        </w:tc>
        <w:tc>
          <w:tcPr>
            <w:tcW w:w="1163" w:type="dxa"/>
            <w:tcBorders>
              <w:left w:val="single" w:sz="6" w:space="0" w:color="000000"/>
              <w:right w:val="single" w:sz="6" w:space="0" w:color="000000"/>
            </w:tcBorders>
            <w:vAlign w:val="bottom"/>
          </w:tcPr>
          <w:p w14:paraId="1E0AC914" w14:textId="6FED51BA" w:rsidR="00291A49" w:rsidRPr="00853565" w:rsidRDefault="00291A49" w:rsidP="009A6DE4">
            <w:pPr>
              <w:spacing w:before="16" w:line="140" w:lineRule="exact"/>
              <w:ind w:right="284"/>
              <w:jc w:val="right"/>
            </w:pPr>
            <w:r w:rsidRPr="00853565">
              <w:t>…</w:t>
            </w:r>
          </w:p>
        </w:tc>
        <w:tc>
          <w:tcPr>
            <w:tcW w:w="1163" w:type="dxa"/>
            <w:tcBorders>
              <w:left w:val="single" w:sz="6" w:space="0" w:color="000000"/>
            </w:tcBorders>
            <w:vAlign w:val="bottom"/>
          </w:tcPr>
          <w:p w14:paraId="1ED0C5E8" w14:textId="0B794522" w:rsidR="00291A49" w:rsidRPr="00853565" w:rsidRDefault="00291A49" w:rsidP="009A6DE4">
            <w:pPr>
              <w:spacing w:before="16" w:line="140" w:lineRule="exact"/>
              <w:ind w:right="284"/>
              <w:jc w:val="right"/>
            </w:pPr>
            <w:r w:rsidRPr="00853565">
              <w:t>…</w:t>
            </w:r>
          </w:p>
        </w:tc>
        <w:tc>
          <w:tcPr>
            <w:tcW w:w="1163" w:type="dxa"/>
            <w:tcBorders>
              <w:left w:val="single" w:sz="6" w:space="0" w:color="000000"/>
            </w:tcBorders>
            <w:shd w:val="clear" w:color="auto" w:fill="auto"/>
            <w:vAlign w:val="bottom"/>
          </w:tcPr>
          <w:p w14:paraId="767D2EB9" w14:textId="4BB71E8C" w:rsidR="00291A49" w:rsidRPr="00853565" w:rsidRDefault="00291A49" w:rsidP="009A6DE4">
            <w:pPr>
              <w:spacing w:before="16" w:line="140" w:lineRule="exact"/>
              <w:ind w:right="284"/>
              <w:jc w:val="right"/>
            </w:pPr>
            <w:r w:rsidRPr="00853565">
              <w:t>…</w:t>
            </w:r>
          </w:p>
        </w:tc>
        <w:tc>
          <w:tcPr>
            <w:tcW w:w="2662" w:type="dxa"/>
            <w:tcBorders>
              <w:left w:val="single" w:sz="6" w:space="0" w:color="000000"/>
            </w:tcBorders>
            <w:shd w:val="clear" w:color="auto" w:fill="auto"/>
            <w:vAlign w:val="bottom"/>
          </w:tcPr>
          <w:p w14:paraId="4F805073" w14:textId="77777777" w:rsidR="00291A49" w:rsidRPr="00853565" w:rsidRDefault="00291A49" w:rsidP="005C4C0D">
            <w:pPr>
              <w:spacing w:before="16" w:line="140" w:lineRule="exact"/>
              <w:ind w:left="340"/>
            </w:pPr>
            <w:r w:rsidRPr="00853565">
              <w:rPr>
                <w:i/>
              </w:rPr>
              <w:t>Credit</w:t>
            </w:r>
          </w:p>
        </w:tc>
      </w:tr>
      <w:tr w:rsidR="00853565" w:rsidRPr="00853565" w14:paraId="4D0252E8" w14:textId="77777777" w:rsidTr="007D73F1">
        <w:trPr>
          <w:cantSplit/>
        </w:trPr>
        <w:tc>
          <w:tcPr>
            <w:tcW w:w="2609" w:type="dxa"/>
            <w:tcBorders>
              <w:bottom w:val="single" w:sz="6" w:space="0" w:color="000000"/>
            </w:tcBorders>
            <w:shd w:val="clear" w:color="auto" w:fill="auto"/>
            <w:vAlign w:val="bottom"/>
          </w:tcPr>
          <w:p w14:paraId="443B21D8" w14:textId="77777777" w:rsidR="00291A49" w:rsidRPr="00853565" w:rsidRDefault="00291A49" w:rsidP="005C4C0D">
            <w:pPr>
              <w:spacing w:before="16" w:line="140" w:lineRule="exact"/>
              <w:ind w:left="284"/>
            </w:pPr>
            <w:r w:rsidRPr="00853565">
              <w:t>депозит</w:t>
            </w:r>
          </w:p>
        </w:tc>
        <w:tc>
          <w:tcPr>
            <w:tcW w:w="1162" w:type="dxa"/>
            <w:tcBorders>
              <w:left w:val="single" w:sz="6" w:space="0" w:color="000000"/>
              <w:bottom w:val="single" w:sz="6" w:space="0" w:color="000000"/>
            </w:tcBorders>
            <w:shd w:val="clear" w:color="auto" w:fill="auto"/>
            <w:vAlign w:val="bottom"/>
          </w:tcPr>
          <w:p w14:paraId="2B8E3BE7" w14:textId="5D23B475" w:rsidR="00291A49" w:rsidRPr="00853565" w:rsidRDefault="00291A49" w:rsidP="00E00A52">
            <w:pPr>
              <w:spacing w:before="16" w:line="140" w:lineRule="exact"/>
              <w:ind w:right="340"/>
              <w:jc w:val="right"/>
            </w:pPr>
            <w:r w:rsidRPr="00853565">
              <w:t>0,50</w:t>
            </w:r>
          </w:p>
        </w:tc>
        <w:tc>
          <w:tcPr>
            <w:tcW w:w="1163" w:type="dxa"/>
            <w:tcBorders>
              <w:left w:val="single" w:sz="6" w:space="0" w:color="000000"/>
              <w:bottom w:val="single" w:sz="6" w:space="0" w:color="000000"/>
              <w:right w:val="single" w:sz="6" w:space="0" w:color="000000"/>
            </w:tcBorders>
            <w:vAlign w:val="bottom"/>
          </w:tcPr>
          <w:p w14:paraId="561A4463" w14:textId="40C14DF6" w:rsidR="00291A49" w:rsidRPr="00853565" w:rsidRDefault="00291A49" w:rsidP="009A6DE4">
            <w:pPr>
              <w:spacing w:before="16" w:line="140" w:lineRule="exact"/>
              <w:ind w:right="284"/>
              <w:jc w:val="right"/>
            </w:pPr>
            <w:r w:rsidRPr="00853565">
              <w:t>…</w:t>
            </w:r>
          </w:p>
        </w:tc>
        <w:tc>
          <w:tcPr>
            <w:tcW w:w="1163" w:type="dxa"/>
            <w:tcBorders>
              <w:left w:val="single" w:sz="6" w:space="0" w:color="000000"/>
              <w:bottom w:val="single" w:sz="6" w:space="0" w:color="000000"/>
            </w:tcBorders>
            <w:vAlign w:val="bottom"/>
          </w:tcPr>
          <w:p w14:paraId="48BE78A2" w14:textId="5B93EDF4" w:rsidR="00291A49" w:rsidRPr="00853565" w:rsidRDefault="00291A49" w:rsidP="009A6DE4">
            <w:pPr>
              <w:spacing w:before="16" w:line="140" w:lineRule="exact"/>
              <w:ind w:right="284"/>
              <w:jc w:val="right"/>
            </w:pPr>
            <w:r w:rsidRPr="00853565">
              <w:t>…</w:t>
            </w:r>
          </w:p>
        </w:tc>
        <w:tc>
          <w:tcPr>
            <w:tcW w:w="1163" w:type="dxa"/>
            <w:tcBorders>
              <w:left w:val="single" w:sz="6" w:space="0" w:color="000000"/>
              <w:bottom w:val="single" w:sz="6" w:space="0" w:color="000000"/>
            </w:tcBorders>
            <w:shd w:val="clear" w:color="auto" w:fill="auto"/>
            <w:vAlign w:val="bottom"/>
          </w:tcPr>
          <w:p w14:paraId="0A9CDDFE" w14:textId="0057E7E7" w:rsidR="00291A49" w:rsidRPr="00853565" w:rsidRDefault="00291A49" w:rsidP="009A6DE4">
            <w:pPr>
              <w:spacing w:before="16" w:line="140" w:lineRule="exact"/>
              <w:ind w:right="284"/>
              <w:jc w:val="right"/>
            </w:pPr>
            <w:r w:rsidRPr="00853565">
              <w:t>…</w:t>
            </w:r>
          </w:p>
        </w:tc>
        <w:tc>
          <w:tcPr>
            <w:tcW w:w="2662" w:type="dxa"/>
            <w:tcBorders>
              <w:left w:val="single" w:sz="6" w:space="0" w:color="000000"/>
              <w:bottom w:val="single" w:sz="6" w:space="0" w:color="000000"/>
            </w:tcBorders>
            <w:shd w:val="clear" w:color="auto" w:fill="auto"/>
            <w:vAlign w:val="bottom"/>
          </w:tcPr>
          <w:p w14:paraId="678AA5AA" w14:textId="77777777" w:rsidR="00291A49" w:rsidRPr="00853565" w:rsidRDefault="00291A49" w:rsidP="005C4C0D">
            <w:pPr>
              <w:spacing w:before="16" w:line="140" w:lineRule="exact"/>
              <w:ind w:left="340"/>
            </w:pPr>
            <w:r w:rsidRPr="00853565">
              <w:rPr>
                <w:i/>
              </w:rPr>
              <w:t>Deposit</w:t>
            </w:r>
          </w:p>
        </w:tc>
      </w:tr>
    </w:tbl>
    <w:p w14:paraId="6D337A8D" w14:textId="164B6E43" w:rsidR="00207699" w:rsidRPr="00853565" w:rsidRDefault="00207699" w:rsidP="00207699">
      <w:pPr>
        <w:spacing w:before="60"/>
      </w:pPr>
      <w:r w:rsidRPr="00853565">
        <w:rPr>
          <w:sz w:val="12"/>
          <w:szCs w:val="12"/>
          <w:vertAlign w:val="superscript"/>
        </w:rPr>
        <w:t>1)</w:t>
      </w:r>
      <w:r w:rsidRPr="00853565">
        <w:rPr>
          <w:sz w:val="12"/>
          <w:szCs w:val="12"/>
        </w:rPr>
        <w:t xml:space="preserve"> По всем странам, включая Россию, источник информации: база данных МВФ.</w:t>
      </w:r>
    </w:p>
    <w:p w14:paraId="6AF15F1E" w14:textId="77777777" w:rsidR="00207699" w:rsidRPr="00853565" w:rsidRDefault="00207699" w:rsidP="00207699">
      <w:pPr>
        <w:rPr>
          <w:sz w:val="12"/>
          <w:szCs w:val="12"/>
        </w:rPr>
      </w:pPr>
      <w:r w:rsidRPr="00853565">
        <w:rPr>
          <w:sz w:val="12"/>
          <w:szCs w:val="12"/>
          <w:vertAlign w:val="superscript"/>
        </w:rPr>
        <w:t>2)</w:t>
      </w:r>
      <w:r w:rsidRPr="00853565">
        <w:rPr>
          <w:sz w:val="12"/>
          <w:szCs w:val="12"/>
        </w:rPr>
        <w:t xml:space="preserve"> Процентные ставки на конец года.</w:t>
      </w:r>
    </w:p>
    <w:p w14:paraId="0E0122C1" w14:textId="58643857" w:rsidR="00291A49" w:rsidRPr="00853565" w:rsidRDefault="00291A49" w:rsidP="00291A49">
      <w:pPr>
        <w:tabs>
          <w:tab w:val="left" w:pos="7371"/>
        </w:tabs>
        <w:rPr>
          <w:sz w:val="12"/>
          <w:szCs w:val="12"/>
          <w:vertAlign w:val="superscript"/>
        </w:rPr>
      </w:pPr>
      <w:r w:rsidRPr="00853565">
        <w:rPr>
          <w:sz w:val="12"/>
          <w:szCs w:val="12"/>
          <w:vertAlign w:val="superscript"/>
        </w:rPr>
        <w:t xml:space="preserve">3) </w:t>
      </w:r>
      <w:r w:rsidRPr="00853565">
        <w:rPr>
          <w:sz w:val="12"/>
          <w:szCs w:val="12"/>
        </w:rPr>
        <w:t>Великобритания вышла из состава ЕС 1 февраля 2020 г.</w:t>
      </w:r>
    </w:p>
    <w:p w14:paraId="48DAF151" w14:textId="34A860C7" w:rsidR="0039485D" w:rsidRPr="00853565" w:rsidRDefault="0039485D" w:rsidP="0039485D">
      <w:pPr>
        <w:spacing w:before="60"/>
        <w:rPr>
          <w:i/>
          <w:lang w:val="en-US"/>
        </w:rPr>
      </w:pPr>
      <w:r w:rsidRPr="00853565">
        <w:rPr>
          <w:i/>
          <w:sz w:val="12"/>
          <w:szCs w:val="12"/>
          <w:vertAlign w:val="superscript"/>
          <w:lang w:val="en-US"/>
        </w:rPr>
        <w:t>1)</w:t>
      </w:r>
      <w:r w:rsidRPr="00853565">
        <w:rPr>
          <w:i/>
          <w:sz w:val="12"/>
          <w:szCs w:val="12"/>
          <w:lang w:val="en-US"/>
        </w:rPr>
        <w:t xml:space="preserve"> </w:t>
      </w:r>
      <w:r w:rsidRPr="00853565">
        <w:rPr>
          <w:i/>
          <w:sz w:val="12"/>
          <w:lang w:val="en-US"/>
        </w:rPr>
        <w:t>For all countries, including Russia, source of information is</w:t>
      </w:r>
      <w:r w:rsidRPr="00853565">
        <w:rPr>
          <w:i/>
          <w:sz w:val="12"/>
          <w:szCs w:val="12"/>
          <w:lang w:val="en-US"/>
        </w:rPr>
        <w:t>:</w:t>
      </w:r>
      <w:r w:rsidRPr="00853565">
        <w:rPr>
          <w:sz w:val="12"/>
          <w:szCs w:val="12"/>
          <w:lang w:val="en-US"/>
        </w:rPr>
        <w:t xml:space="preserve"> IMF database.</w:t>
      </w:r>
    </w:p>
    <w:p w14:paraId="12688E2A" w14:textId="77777777" w:rsidR="00207699" w:rsidRPr="00853565" w:rsidRDefault="00207699" w:rsidP="00207699">
      <w:pPr>
        <w:rPr>
          <w:i/>
          <w:sz w:val="12"/>
          <w:lang w:val="en-US"/>
        </w:rPr>
      </w:pPr>
      <w:r w:rsidRPr="00853565">
        <w:rPr>
          <w:i/>
          <w:sz w:val="12"/>
          <w:szCs w:val="12"/>
          <w:vertAlign w:val="superscript"/>
          <w:lang w:val="en-US"/>
        </w:rPr>
        <w:t>2)</w:t>
      </w:r>
      <w:r w:rsidRPr="00853565">
        <w:rPr>
          <w:i/>
          <w:sz w:val="12"/>
          <w:szCs w:val="12"/>
          <w:lang w:val="en-US"/>
        </w:rPr>
        <w:t xml:space="preserve"> </w:t>
      </w:r>
      <w:r w:rsidRPr="00853565">
        <w:rPr>
          <w:rStyle w:val="hps"/>
          <w:i/>
          <w:sz w:val="12"/>
          <w:szCs w:val="12"/>
          <w:lang w:val="en"/>
        </w:rPr>
        <w:t>Interest rates</w:t>
      </w:r>
      <w:r w:rsidRPr="00853565">
        <w:rPr>
          <w:rStyle w:val="shorttext"/>
          <w:i/>
          <w:sz w:val="12"/>
          <w:szCs w:val="12"/>
          <w:lang w:val="en"/>
        </w:rPr>
        <w:t xml:space="preserve"> </w:t>
      </w:r>
      <w:r w:rsidRPr="00853565">
        <w:rPr>
          <w:rStyle w:val="hps"/>
          <w:i/>
          <w:sz w:val="12"/>
          <w:szCs w:val="12"/>
          <w:lang w:val="en"/>
        </w:rPr>
        <w:t>at end of</w:t>
      </w:r>
      <w:r w:rsidRPr="00853565">
        <w:rPr>
          <w:rStyle w:val="shorttext"/>
          <w:i/>
          <w:sz w:val="12"/>
          <w:szCs w:val="12"/>
          <w:lang w:val="en"/>
        </w:rPr>
        <w:t xml:space="preserve"> </w:t>
      </w:r>
      <w:r w:rsidRPr="00853565">
        <w:rPr>
          <w:rStyle w:val="hps"/>
          <w:i/>
          <w:sz w:val="12"/>
          <w:szCs w:val="12"/>
          <w:lang w:val="en"/>
        </w:rPr>
        <w:t>year</w:t>
      </w:r>
      <w:r w:rsidRPr="00853565">
        <w:rPr>
          <w:i/>
          <w:sz w:val="12"/>
          <w:lang w:val="en-US"/>
        </w:rPr>
        <w:t>.</w:t>
      </w:r>
    </w:p>
    <w:p w14:paraId="7D3C7601" w14:textId="0D0DBA28" w:rsidR="00291A49" w:rsidRPr="00853565" w:rsidRDefault="00291A49" w:rsidP="00291A49">
      <w:pPr>
        <w:tabs>
          <w:tab w:val="center" w:pos="6634"/>
        </w:tabs>
        <w:rPr>
          <w:bCs/>
          <w:i/>
          <w:sz w:val="12"/>
          <w:szCs w:val="16"/>
          <w:lang w:val="en-US"/>
        </w:rPr>
      </w:pPr>
      <w:r w:rsidRPr="00853565">
        <w:rPr>
          <w:bCs/>
          <w:i/>
          <w:sz w:val="12"/>
          <w:szCs w:val="16"/>
          <w:vertAlign w:val="superscript"/>
          <w:lang w:val="en-US"/>
        </w:rPr>
        <w:t xml:space="preserve">3) </w:t>
      </w:r>
      <w:r w:rsidRPr="00853565">
        <w:rPr>
          <w:bCs/>
          <w:i/>
          <w:sz w:val="12"/>
          <w:szCs w:val="16"/>
          <w:lang w:val="en-US"/>
        </w:rPr>
        <w:t>The United Kingdom withdrew from the European Union (EU) on 1 February 2020.</w:t>
      </w:r>
    </w:p>
    <w:p w14:paraId="50229DA6" w14:textId="3BDA821B" w:rsidR="00504A06" w:rsidRPr="00853565" w:rsidRDefault="00693970">
      <w:pPr>
        <w:pageBreakBefore/>
        <w:tabs>
          <w:tab w:val="center" w:pos="6634"/>
        </w:tabs>
        <w:spacing w:after="60"/>
        <w:rPr>
          <w:lang w:val="en-US"/>
        </w:rPr>
      </w:pPr>
      <w:r w:rsidRPr="00853565">
        <w:rPr>
          <w:b/>
          <w:bCs/>
          <w:sz w:val="16"/>
          <w:szCs w:val="16"/>
          <w:lang w:val="en-US"/>
        </w:rPr>
        <w:lastRenderedPageBreak/>
        <w:t>26.</w:t>
      </w:r>
      <w:r w:rsidR="00504A06" w:rsidRPr="00853565">
        <w:rPr>
          <w:b/>
          <w:bCs/>
          <w:sz w:val="16"/>
          <w:szCs w:val="16"/>
          <w:lang w:val="en-US"/>
        </w:rPr>
        <w:t>5</w:t>
      </w:r>
      <w:r w:rsidR="007546C0" w:rsidRPr="00853565">
        <w:rPr>
          <w:b/>
          <w:bCs/>
          <w:sz w:val="16"/>
          <w:szCs w:val="16"/>
          <w:lang w:val="en-US"/>
        </w:rPr>
        <w:t>2</w:t>
      </w:r>
      <w:r w:rsidR="00504A06" w:rsidRPr="00853565">
        <w:rPr>
          <w:b/>
          <w:bCs/>
          <w:sz w:val="16"/>
          <w:szCs w:val="16"/>
          <w:lang w:val="en-US"/>
        </w:rPr>
        <w:t xml:space="preserve">. </w:t>
      </w:r>
      <w:r w:rsidR="00504A06" w:rsidRPr="00853565">
        <w:rPr>
          <w:b/>
          <w:bCs/>
          <w:sz w:val="16"/>
          <w:szCs w:val="16"/>
        </w:rPr>
        <w:t>ИНДЕКСЫ</w:t>
      </w:r>
      <w:r w:rsidR="00504A06" w:rsidRPr="00853565">
        <w:rPr>
          <w:b/>
          <w:bCs/>
          <w:sz w:val="16"/>
          <w:szCs w:val="16"/>
          <w:lang w:val="en-US"/>
        </w:rPr>
        <w:t xml:space="preserve"> </w:t>
      </w:r>
      <w:r w:rsidR="00504A06" w:rsidRPr="00853565">
        <w:rPr>
          <w:b/>
          <w:bCs/>
          <w:sz w:val="16"/>
          <w:szCs w:val="16"/>
        </w:rPr>
        <w:t>ПОТРЕБИТЕЛЬСКИХ</w:t>
      </w:r>
      <w:r w:rsidR="00504A06" w:rsidRPr="00853565">
        <w:rPr>
          <w:b/>
          <w:bCs/>
          <w:sz w:val="16"/>
          <w:szCs w:val="16"/>
          <w:lang w:val="en-US"/>
        </w:rPr>
        <w:t xml:space="preserve"> </w:t>
      </w:r>
      <w:r w:rsidR="00504A06" w:rsidRPr="00853565">
        <w:rPr>
          <w:b/>
          <w:bCs/>
          <w:sz w:val="16"/>
          <w:szCs w:val="16"/>
        </w:rPr>
        <w:t>ЦЕН</w:t>
      </w:r>
      <w:r w:rsidR="00504A06" w:rsidRPr="00853565">
        <w:rPr>
          <w:b/>
          <w:bCs/>
          <w:sz w:val="16"/>
          <w:szCs w:val="16"/>
          <w:lang w:val="en-US"/>
        </w:rPr>
        <w:t xml:space="preserve"> </w:t>
      </w:r>
    </w:p>
    <w:p w14:paraId="5B06D294" w14:textId="77777777" w:rsidR="00504A06" w:rsidRPr="00853565" w:rsidRDefault="00504A06">
      <w:pPr>
        <w:tabs>
          <w:tab w:val="center" w:pos="6634"/>
        </w:tabs>
        <w:spacing w:after="60"/>
        <w:ind w:left="482"/>
      </w:pPr>
      <w:r w:rsidRPr="00853565">
        <w:rPr>
          <w:b/>
          <w:i/>
          <w:sz w:val="16"/>
          <w:lang w:val="en-US"/>
        </w:rPr>
        <w:t xml:space="preserve">CONSUMER PRICE INDICES </w:t>
      </w:r>
    </w:p>
    <w:p w14:paraId="2FC95979" w14:textId="77777777" w:rsidR="00504A06" w:rsidRPr="00853565" w:rsidRDefault="00C32D58">
      <w:pPr>
        <w:tabs>
          <w:tab w:val="center" w:pos="6634"/>
        </w:tabs>
        <w:spacing w:after="60"/>
        <w:jc w:val="right"/>
      </w:pPr>
      <w:r w:rsidRPr="00853565">
        <w:rPr>
          <w:lang w:val="en-US"/>
        </w:rPr>
        <w:t>(20</w:t>
      </w:r>
      <w:r w:rsidRPr="00853565">
        <w:t>10</w:t>
      </w:r>
      <w:r w:rsidR="00504A06" w:rsidRPr="00853565">
        <w:rPr>
          <w:lang w:val="en-US"/>
        </w:rPr>
        <w:t>=100)</w:t>
      </w:r>
    </w:p>
    <w:tbl>
      <w:tblPr>
        <w:tblW w:w="4999" w:type="pct"/>
        <w:tblLayout w:type="fixed"/>
        <w:tblCellMar>
          <w:left w:w="0" w:type="dxa"/>
          <w:right w:w="0" w:type="dxa"/>
        </w:tblCellMar>
        <w:tblLook w:val="0000" w:firstRow="0" w:lastRow="0" w:firstColumn="0" w:lastColumn="0" w:noHBand="0" w:noVBand="0"/>
      </w:tblPr>
      <w:tblGrid>
        <w:gridCol w:w="2836"/>
        <w:gridCol w:w="1061"/>
        <w:gridCol w:w="1062"/>
        <w:gridCol w:w="1062"/>
        <w:gridCol w:w="1062"/>
        <w:gridCol w:w="2836"/>
      </w:tblGrid>
      <w:tr w:rsidR="00853565" w:rsidRPr="00853565" w14:paraId="4F90A132" w14:textId="77777777" w:rsidTr="00E61DBF">
        <w:trPr>
          <w:cantSplit/>
        </w:trPr>
        <w:tc>
          <w:tcPr>
            <w:tcW w:w="2836" w:type="dxa"/>
            <w:tcBorders>
              <w:top w:val="single" w:sz="6" w:space="0" w:color="000000"/>
              <w:bottom w:val="single" w:sz="6" w:space="0" w:color="000000"/>
            </w:tcBorders>
            <w:shd w:val="clear" w:color="auto" w:fill="auto"/>
            <w:vAlign w:val="bottom"/>
          </w:tcPr>
          <w:p w14:paraId="5A7A4B66" w14:textId="77777777" w:rsidR="003A253C" w:rsidRPr="00853565" w:rsidRDefault="003A253C">
            <w:pPr>
              <w:snapToGrid w:val="0"/>
              <w:spacing w:before="60" w:after="60"/>
            </w:pPr>
          </w:p>
        </w:tc>
        <w:tc>
          <w:tcPr>
            <w:tcW w:w="1061" w:type="dxa"/>
            <w:tcBorders>
              <w:top w:val="single" w:sz="6" w:space="0" w:color="000000"/>
              <w:left w:val="single" w:sz="6" w:space="0" w:color="000000"/>
              <w:bottom w:val="single" w:sz="6" w:space="0" w:color="000000"/>
            </w:tcBorders>
            <w:shd w:val="clear" w:color="auto" w:fill="auto"/>
          </w:tcPr>
          <w:p w14:paraId="20AB7D18" w14:textId="77777777" w:rsidR="003A253C" w:rsidRPr="00853565" w:rsidRDefault="003A253C" w:rsidP="00822BAB">
            <w:pPr>
              <w:spacing w:before="60" w:after="60"/>
              <w:jc w:val="center"/>
            </w:pPr>
            <w:r w:rsidRPr="00853565">
              <w:rPr>
                <w:lang w:val="en-US"/>
              </w:rPr>
              <w:t>201</w:t>
            </w:r>
            <w:r w:rsidRPr="00853565">
              <w:t>5</w:t>
            </w:r>
          </w:p>
        </w:tc>
        <w:tc>
          <w:tcPr>
            <w:tcW w:w="1062" w:type="dxa"/>
            <w:tcBorders>
              <w:top w:val="single" w:sz="6" w:space="0" w:color="000000"/>
              <w:left w:val="single" w:sz="6" w:space="0" w:color="000000"/>
              <w:bottom w:val="single" w:sz="6" w:space="0" w:color="000000"/>
              <w:right w:val="single" w:sz="6" w:space="0" w:color="000000"/>
            </w:tcBorders>
          </w:tcPr>
          <w:p w14:paraId="3046DF39" w14:textId="05E398D3" w:rsidR="003A253C" w:rsidRPr="00853565" w:rsidRDefault="003A253C" w:rsidP="009A6DE4">
            <w:pPr>
              <w:spacing w:before="60" w:after="60"/>
              <w:jc w:val="center"/>
            </w:pPr>
            <w:r w:rsidRPr="00853565">
              <w:t>2018</w:t>
            </w:r>
          </w:p>
        </w:tc>
        <w:tc>
          <w:tcPr>
            <w:tcW w:w="1062" w:type="dxa"/>
            <w:tcBorders>
              <w:top w:val="single" w:sz="6" w:space="0" w:color="000000"/>
              <w:left w:val="single" w:sz="6" w:space="0" w:color="000000"/>
              <w:bottom w:val="single" w:sz="6" w:space="0" w:color="000000"/>
            </w:tcBorders>
          </w:tcPr>
          <w:p w14:paraId="29EE5378" w14:textId="076A9A04" w:rsidR="003A253C" w:rsidRPr="00853565" w:rsidRDefault="003A253C" w:rsidP="009A6DE4">
            <w:pPr>
              <w:spacing w:before="60" w:after="60"/>
              <w:jc w:val="center"/>
            </w:pPr>
            <w:r w:rsidRPr="00853565">
              <w:rPr>
                <w:lang w:val="en-US"/>
              </w:rPr>
              <w:t>2019</w:t>
            </w:r>
          </w:p>
        </w:tc>
        <w:tc>
          <w:tcPr>
            <w:tcW w:w="1062" w:type="dxa"/>
            <w:tcBorders>
              <w:top w:val="single" w:sz="6" w:space="0" w:color="000000"/>
              <w:left w:val="single" w:sz="6" w:space="0" w:color="000000"/>
              <w:bottom w:val="single" w:sz="6" w:space="0" w:color="000000"/>
            </w:tcBorders>
            <w:shd w:val="clear" w:color="auto" w:fill="auto"/>
          </w:tcPr>
          <w:p w14:paraId="6DEAD0EA" w14:textId="12D68E4E" w:rsidR="003A253C" w:rsidRPr="00853565" w:rsidRDefault="003A253C" w:rsidP="009A6DE4">
            <w:pPr>
              <w:spacing w:before="60" w:after="60"/>
              <w:jc w:val="center"/>
              <w:rPr>
                <w:lang w:val="en-US"/>
              </w:rPr>
            </w:pPr>
            <w:r w:rsidRPr="00853565">
              <w:rPr>
                <w:lang w:val="en-US"/>
              </w:rPr>
              <w:t>2020</w:t>
            </w:r>
          </w:p>
        </w:tc>
        <w:tc>
          <w:tcPr>
            <w:tcW w:w="2836" w:type="dxa"/>
            <w:tcBorders>
              <w:top w:val="single" w:sz="6" w:space="0" w:color="000000"/>
              <w:left w:val="single" w:sz="6" w:space="0" w:color="000000"/>
              <w:bottom w:val="single" w:sz="6" w:space="0" w:color="000000"/>
            </w:tcBorders>
            <w:shd w:val="clear" w:color="auto" w:fill="auto"/>
            <w:vAlign w:val="bottom"/>
          </w:tcPr>
          <w:p w14:paraId="4DD3C09A" w14:textId="77777777" w:rsidR="003A253C" w:rsidRPr="00853565" w:rsidRDefault="003A253C">
            <w:pPr>
              <w:snapToGrid w:val="0"/>
              <w:spacing w:before="60" w:after="60"/>
            </w:pPr>
          </w:p>
        </w:tc>
      </w:tr>
      <w:tr w:rsidR="00853565" w:rsidRPr="00853565" w14:paraId="6046D22E" w14:textId="77777777" w:rsidTr="00E61DBF">
        <w:trPr>
          <w:cantSplit/>
        </w:trPr>
        <w:tc>
          <w:tcPr>
            <w:tcW w:w="2836" w:type="dxa"/>
            <w:tcBorders>
              <w:top w:val="single" w:sz="6" w:space="0" w:color="000000"/>
            </w:tcBorders>
            <w:shd w:val="clear" w:color="auto" w:fill="auto"/>
            <w:vAlign w:val="bottom"/>
          </w:tcPr>
          <w:p w14:paraId="7A84DF6A" w14:textId="77777777" w:rsidR="003A253C" w:rsidRPr="00853565" w:rsidRDefault="003A253C">
            <w:pPr>
              <w:spacing w:before="100"/>
            </w:pPr>
            <w:r w:rsidRPr="00853565">
              <w:rPr>
                <w:b/>
                <w:bCs/>
              </w:rPr>
              <w:t>Россия</w:t>
            </w:r>
          </w:p>
        </w:tc>
        <w:tc>
          <w:tcPr>
            <w:tcW w:w="1061" w:type="dxa"/>
            <w:tcBorders>
              <w:left w:val="single" w:sz="6" w:space="0" w:color="000000"/>
            </w:tcBorders>
            <w:shd w:val="clear" w:color="auto" w:fill="auto"/>
            <w:vAlign w:val="bottom"/>
          </w:tcPr>
          <w:p w14:paraId="567BE70F" w14:textId="77777777" w:rsidR="003A253C" w:rsidRPr="00853565" w:rsidRDefault="003A253C" w:rsidP="00822BAB">
            <w:pPr>
              <w:tabs>
                <w:tab w:val="left" w:pos="630"/>
              </w:tabs>
              <w:spacing w:before="100"/>
              <w:ind w:right="284"/>
              <w:jc w:val="right"/>
            </w:pPr>
            <w:r w:rsidRPr="00853565">
              <w:t>151,5</w:t>
            </w:r>
          </w:p>
        </w:tc>
        <w:tc>
          <w:tcPr>
            <w:tcW w:w="1062" w:type="dxa"/>
            <w:tcBorders>
              <w:left w:val="single" w:sz="6" w:space="0" w:color="000000"/>
              <w:right w:val="single" w:sz="6" w:space="0" w:color="000000"/>
            </w:tcBorders>
            <w:vAlign w:val="bottom"/>
          </w:tcPr>
          <w:p w14:paraId="50335B19" w14:textId="1FA34A3F" w:rsidR="003A253C" w:rsidRPr="00853565" w:rsidRDefault="003A253C" w:rsidP="009A6DE4">
            <w:pPr>
              <w:spacing w:before="100"/>
              <w:ind w:right="284"/>
              <w:jc w:val="right"/>
            </w:pPr>
            <w:r w:rsidRPr="00853565">
              <w:t>173,0</w:t>
            </w:r>
          </w:p>
        </w:tc>
        <w:tc>
          <w:tcPr>
            <w:tcW w:w="1062" w:type="dxa"/>
            <w:tcBorders>
              <w:left w:val="single" w:sz="6" w:space="0" w:color="000000"/>
            </w:tcBorders>
            <w:vAlign w:val="bottom"/>
          </w:tcPr>
          <w:p w14:paraId="5D3AAAFE" w14:textId="56640E9B" w:rsidR="003A253C" w:rsidRPr="00853565" w:rsidRDefault="003A253C" w:rsidP="009A6DE4">
            <w:pPr>
              <w:spacing w:before="100"/>
              <w:ind w:right="284"/>
              <w:jc w:val="right"/>
            </w:pPr>
            <w:r w:rsidRPr="00853565">
              <w:rPr>
                <w:lang w:val="en-US"/>
              </w:rPr>
              <w:t>180,7</w:t>
            </w:r>
          </w:p>
        </w:tc>
        <w:tc>
          <w:tcPr>
            <w:tcW w:w="1062" w:type="dxa"/>
            <w:tcBorders>
              <w:left w:val="single" w:sz="6" w:space="0" w:color="000000"/>
            </w:tcBorders>
            <w:shd w:val="clear" w:color="auto" w:fill="auto"/>
            <w:vAlign w:val="bottom"/>
          </w:tcPr>
          <w:p w14:paraId="6A5C0689" w14:textId="3CF92964" w:rsidR="003A253C" w:rsidRPr="00853565" w:rsidRDefault="00BF468A" w:rsidP="009A6DE4">
            <w:pPr>
              <w:spacing w:before="100"/>
              <w:ind w:right="284"/>
              <w:jc w:val="right"/>
            </w:pPr>
            <w:r w:rsidRPr="00853565">
              <w:t>186,9</w:t>
            </w:r>
          </w:p>
        </w:tc>
        <w:tc>
          <w:tcPr>
            <w:tcW w:w="2836" w:type="dxa"/>
            <w:tcBorders>
              <w:left w:val="single" w:sz="6" w:space="0" w:color="000000"/>
            </w:tcBorders>
            <w:shd w:val="clear" w:color="auto" w:fill="auto"/>
            <w:vAlign w:val="bottom"/>
          </w:tcPr>
          <w:p w14:paraId="31428721" w14:textId="77777777" w:rsidR="003A253C" w:rsidRPr="00853565" w:rsidRDefault="003A253C">
            <w:pPr>
              <w:spacing w:before="100"/>
              <w:ind w:left="57"/>
            </w:pPr>
            <w:r w:rsidRPr="00853565">
              <w:rPr>
                <w:b/>
                <w:i/>
              </w:rPr>
              <w:t>Russia</w:t>
            </w:r>
          </w:p>
        </w:tc>
      </w:tr>
      <w:tr w:rsidR="00853565" w:rsidRPr="00853565" w14:paraId="52D7F7F8" w14:textId="77777777" w:rsidTr="00E61DBF">
        <w:trPr>
          <w:cantSplit/>
        </w:trPr>
        <w:tc>
          <w:tcPr>
            <w:tcW w:w="2836" w:type="dxa"/>
            <w:shd w:val="clear" w:color="auto" w:fill="auto"/>
            <w:vAlign w:val="bottom"/>
          </w:tcPr>
          <w:p w14:paraId="17FA1CB5" w14:textId="77777777" w:rsidR="003A253C" w:rsidRPr="00853565" w:rsidRDefault="003A253C">
            <w:pPr>
              <w:spacing w:before="100"/>
            </w:pPr>
            <w:r w:rsidRPr="00853565">
              <w:rPr>
                <w:b/>
                <w:bCs/>
              </w:rPr>
              <w:t>Страны СНГ</w:t>
            </w:r>
          </w:p>
        </w:tc>
        <w:tc>
          <w:tcPr>
            <w:tcW w:w="1061" w:type="dxa"/>
            <w:tcBorders>
              <w:left w:val="single" w:sz="6" w:space="0" w:color="000000"/>
            </w:tcBorders>
            <w:shd w:val="clear" w:color="auto" w:fill="auto"/>
            <w:vAlign w:val="bottom"/>
          </w:tcPr>
          <w:p w14:paraId="712C181A" w14:textId="77777777" w:rsidR="003A253C" w:rsidRPr="00853565" w:rsidRDefault="003A253C" w:rsidP="00822BAB">
            <w:pPr>
              <w:tabs>
                <w:tab w:val="left" w:pos="630"/>
              </w:tabs>
              <w:snapToGrid w:val="0"/>
              <w:spacing w:before="100"/>
              <w:ind w:right="284"/>
              <w:jc w:val="right"/>
            </w:pPr>
          </w:p>
        </w:tc>
        <w:tc>
          <w:tcPr>
            <w:tcW w:w="1062" w:type="dxa"/>
            <w:tcBorders>
              <w:left w:val="single" w:sz="6" w:space="0" w:color="000000"/>
              <w:right w:val="single" w:sz="6" w:space="0" w:color="000000"/>
            </w:tcBorders>
            <w:vAlign w:val="bottom"/>
          </w:tcPr>
          <w:p w14:paraId="653696B0" w14:textId="77777777" w:rsidR="003A253C" w:rsidRPr="00853565" w:rsidRDefault="003A253C" w:rsidP="009A6DE4">
            <w:pPr>
              <w:snapToGrid w:val="0"/>
              <w:spacing w:before="100"/>
              <w:ind w:right="284"/>
              <w:jc w:val="right"/>
              <w:rPr>
                <w:lang w:val="en-US"/>
              </w:rPr>
            </w:pPr>
          </w:p>
        </w:tc>
        <w:tc>
          <w:tcPr>
            <w:tcW w:w="1062" w:type="dxa"/>
            <w:tcBorders>
              <w:left w:val="single" w:sz="6" w:space="0" w:color="000000"/>
            </w:tcBorders>
            <w:vAlign w:val="bottom"/>
          </w:tcPr>
          <w:p w14:paraId="7A3FBB85" w14:textId="77777777" w:rsidR="003A253C" w:rsidRPr="00853565" w:rsidRDefault="003A253C" w:rsidP="009A6DE4">
            <w:pPr>
              <w:snapToGrid w:val="0"/>
              <w:spacing w:before="100"/>
              <w:ind w:right="284"/>
              <w:jc w:val="right"/>
              <w:rPr>
                <w:lang w:val="en-US"/>
              </w:rPr>
            </w:pPr>
          </w:p>
        </w:tc>
        <w:tc>
          <w:tcPr>
            <w:tcW w:w="1062" w:type="dxa"/>
            <w:tcBorders>
              <w:left w:val="single" w:sz="6" w:space="0" w:color="000000"/>
            </w:tcBorders>
            <w:shd w:val="clear" w:color="auto" w:fill="auto"/>
            <w:vAlign w:val="bottom"/>
          </w:tcPr>
          <w:p w14:paraId="43A5A12B" w14:textId="2EBEB51B" w:rsidR="003A253C" w:rsidRPr="00853565" w:rsidRDefault="003A253C" w:rsidP="009A6DE4">
            <w:pPr>
              <w:snapToGrid w:val="0"/>
              <w:spacing w:before="100"/>
              <w:ind w:right="284"/>
              <w:jc w:val="right"/>
              <w:rPr>
                <w:lang w:val="en-US"/>
              </w:rPr>
            </w:pPr>
          </w:p>
        </w:tc>
        <w:tc>
          <w:tcPr>
            <w:tcW w:w="2836" w:type="dxa"/>
            <w:tcBorders>
              <w:left w:val="single" w:sz="6" w:space="0" w:color="000000"/>
            </w:tcBorders>
            <w:shd w:val="clear" w:color="auto" w:fill="auto"/>
            <w:vAlign w:val="bottom"/>
          </w:tcPr>
          <w:p w14:paraId="3AF48D28" w14:textId="77777777" w:rsidR="003A253C" w:rsidRPr="00853565" w:rsidRDefault="003A253C">
            <w:pPr>
              <w:spacing w:before="100"/>
              <w:ind w:left="57"/>
            </w:pPr>
            <w:r w:rsidRPr="00853565">
              <w:rPr>
                <w:b/>
                <w:i/>
              </w:rPr>
              <w:t>CIS countries</w:t>
            </w:r>
          </w:p>
        </w:tc>
      </w:tr>
      <w:tr w:rsidR="00853565" w:rsidRPr="00853565" w14:paraId="53C3EE44" w14:textId="77777777" w:rsidTr="00E61DBF">
        <w:trPr>
          <w:cantSplit/>
        </w:trPr>
        <w:tc>
          <w:tcPr>
            <w:tcW w:w="2836" w:type="dxa"/>
            <w:shd w:val="clear" w:color="auto" w:fill="auto"/>
            <w:vAlign w:val="bottom"/>
          </w:tcPr>
          <w:p w14:paraId="4250C706" w14:textId="77777777" w:rsidR="003A253C" w:rsidRPr="00853565" w:rsidRDefault="003A253C">
            <w:pPr>
              <w:spacing w:before="100"/>
              <w:ind w:left="340"/>
            </w:pPr>
            <w:r w:rsidRPr="00853565">
              <w:t>из них:</w:t>
            </w:r>
          </w:p>
        </w:tc>
        <w:tc>
          <w:tcPr>
            <w:tcW w:w="1061" w:type="dxa"/>
            <w:tcBorders>
              <w:left w:val="single" w:sz="6" w:space="0" w:color="000000"/>
            </w:tcBorders>
            <w:shd w:val="clear" w:color="auto" w:fill="auto"/>
            <w:vAlign w:val="bottom"/>
          </w:tcPr>
          <w:p w14:paraId="2FF01A88" w14:textId="77777777" w:rsidR="003A253C" w:rsidRPr="00853565" w:rsidRDefault="003A253C" w:rsidP="00822BAB">
            <w:pPr>
              <w:tabs>
                <w:tab w:val="left" w:pos="630"/>
              </w:tabs>
              <w:snapToGrid w:val="0"/>
              <w:spacing w:before="100"/>
              <w:ind w:right="284"/>
              <w:jc w:val="right"/>
            </w:pPr>
          </w:p>
        </w:tc>
        <w:tc>
          <w:tcPr>
            <w:tcW w:w="1062" w:type="dxa"/>
            <w:tcBorders>
              <w:left w:val="single" w:sz="6" w:space="0" w:color="000000"/>
              <w:right w:val="single" w:sz="6" w:space="0" w:color="000000"/>
            </w:tcBorders>
            <w:vAlign w:val="bottom"/>
          </w:tcPr>
          <w:p w14:paraId="66C371A7" w14:textId="77777777" w:rsidR="003A253C" w:rsidRPr="00853565" w:rsidRDefault="003A253C" w:rsidP="009A6DE4">
            <w:pPr>
              <w:snapToGrid w:val="0"/>
              <w:spacing w:before="100"/>
              <w:ind w:right="284"/>
              <w:jc w:val="right"/>
              <w:rPr>
                <w:lang w:val="en-US"/>
              </w:rPr>
            </w:pPr>
          </w:p>
        </w:tc>
        <w:tc>
          <w:tcPr>
            <w:tcW w:w="1062" w:type="dxa"/>
            <w:tcBorders>
              <w:left w:val="single" w:sz="6" w:space="0" w:color="000000"/>
            </w:tcBorders>
            <w:vAlign w:val="bottom"/>
          </w:tcPr>
          <w:p w14:paraId="72EBF4B3" w14:textId="77777777" w:rsidR="003A253C" w:rsidRPr="00853565" w:rsidRDefault="003A253C" w:rsidP="009A6DE4">
            <w:pPr>
              <w:snapToGrid w:val="0"/>
              <w:spacing w:before="100"/>
              <w:ind w:right="284"/>
              <w:jc w:val="right"/>
              <w:rPr>
                <w:lang w:val="en-US"/>
              </w:rPr>
            </w:pPr>
          </w:p>
        </w:tc>
        <w:tc>
          <w:tcPr>
            <w:tcW w:w="1062" w:type="dxa"/>
            <w:tcBorders>
              <w:left w:val="single" w:sz="6" w:space="0" w:color="000000"/>
            </w:tcBorders>
            <w:shd w:val="clear" w:color="auto" w:fill="auto"/>
            <w:vAlign w:val="bottom"/>
          </w:tcPr>
          <w:p w14:paraId="293695B8" w14:textId="7A09D87F" w:rsidR="003A253C" w:rsidRPr="00853565" w:rsidRDefault="003A253C" w:rsidP="009A6DE4">
            <w:pPr>
              <w:snapToGrid w:val="0"/>
              <w:spacing w:before="100"/>
              <w:ind w:right="284"/>
              <w:jc w:val="right"/>
              <w:rPr>
                <w:lang w:val="en-US"/>
              </w:rPr>
            </w:pPr>
          </w:p>
        </w:tc>
        <w:tc>
          <w:tcPr>
            <w:tcW w:w="2836" w:type="dxa"/>
            <w:tcBorders>
              <w:left w:val="single" w:sz="6" w:space="0" w:color="000000"/>
            </w:tcBorders>
            <w:shd w:val="clear" w:color="auto" w:fill="auto"/>
            <w:vAlign w:val="bottom"/>
          </w:tcPr>
          <w:p w14:paraId="0EEA762A" w14:textId="77777777" w:rsidR="003A253C" w:rsidRPr="00853565" w:rsidRDefault="003A253C">
            <w:pPr>
              <w:spacing w:before="100"/>
              <w:ind w:left="340"/>
            </w:pPr>
            <w:r w:rsidRPr="00853565">
              <w:rPr>
                <w:i/>
              </w:rPr>
              <w:t>of which:</w:t>
            </w:r>
          </w:p>
        </w:tc>
      </w:tr>
      <w:tr w:rsidR="00853565" w:rsidRPr="00853565" w14:paraId="40735CD6" w14:textId="77777777" w:rsidTr="00E61DBF">
        <w:trPr>
          <w:cantSplit/>
        </w:trPr>
        <w:tc>
          <w:tcPr>
            <w:tcW w:w="2836" w:type="dxa"/>
            <w:shd w:val="clear" w:color="auto" w:fill="auto"/>
            <w:vAlign w:val="bottom"/>
          </w:tcPr>
          <w:p w14:paraId="1E988BB5" w14:textId="77777777" w:rsidR="00E61DBF" w:rsidRPr="00853565" w:rsidRDefault="00E61DBF">
            <w:pPr>
              <w:spacing w:before="100"/>
              <w:ind w:left="113"/>
            </w:pPr>
            <w:r w:rsidRPr="00853565">
              <w:t>Азербайджан</w:t>
            </w:r>
          </w:p>
        </w:tc>
        <w:tc>
          <w:tcPr>
            <w:tcW w:w="1061" w:type="dxa"/>
            <w:tcBorders>
              <w:left w:val="single" w:sz="6" w:space="0" w:color="000000"/>
            </w:tcBorders>
            <w:shd w:val="clear" w:color="auto" w:fill="auto"/>
            <w:vAlign w:val="bottom"/>
          </w:tcPr>
          <w:p w14:paraId="5D3472E6" w14:textId="516862B7" w:rsidR="00E61DBF" w:rsidRPr="00853565" w:rsidRDefault="00E61DBF" w:rsidP="00207699">
            <w:pPr>
              <w:tabs>
                <w:tab w:val="left" w:pos="630"/>
              </w:tabs>
              <w:spacing w:before="100"/>
              <w:ind w:right="284"/>
              <w:jc w:val="right"/>
            </w:pPr>
            <w:r w:rsidRPr="00853565">
              <w:t>1</w:t>
            </w:r>
            <w:r w:rsidRPr="00853565">
              <w:rPr>
                <w:lang w:val="en-US"/>
              </w:rPr>
              <w:t>18</w:t>
            </w:r>
          </w:p>
        </w:tc>
        <w:tc>
          <w:tcPr>
            <w:tcW w:w="1062" w:type="dxa"/>
            <w:tcBorders>
              <w:left w:val="single" w:sz="6" w:space="0" w:color="000000"/>
              <w:right w:val="single" w:sz="6" w:space="0" w:color="000000"/>
            </w:tcBorders>
            <w:vAlign w:val="bottom"/>
          </w:tcPr>
          <w:p w14:paraId="57D0B799" w14:textId="0CA13923" w:rsidR="00E61DBF" w:rsidRPr="00853565" w:rsidRDefault="00E61DBF" w:rsidP="009A6DE4">
            <w:pPr>
              <w:spacing w:before="100"/>
              <w:ind w:right="284"/>
              <w:jc w:val="right"/>
              <w:rPr>
                <w:lang w:val="en-US"/>
              </w:rPr>
            </w:pPr>
            <w:r w:rsidRPr="00853565">
              <w:t>153</w:t>
            </w:r>
          </w:p>
        </w:tc>
        <w:tc>
          <w:tcPr>
            <w:tcW w:w="1062" w:type="dxa"/>
            <w:tcBorders>
              <w:left w:val="single" w:sz="6" w:space="0" w:color="000000"/>
            </w:tcBorders>
            <w:vAlign w:val="bottom"/>
          </w:tcPr>
          <w:p w14:paraId="7D204258" w14:textId="138050DB" w:rsidR="00E61DBF" w:rsidRPr="00853565" w:rsidRDefault="00E61DBF" w:rsidP="009A6DE4">
            <w:pPr>
              <w:spacing w:before="100"/>
              <w:ind w:right="284"/>
              <w:jc w:val="right"/>
              <w:rPr>
                <w:lang w:val="en-US"/>
              </w:rPr>
            </w:pPr>
            <w:r w:rsidRPr="00853565">
              <w:t>157</w:t>
            </w:r>
          </w:p>
        </w:tc>
        <w:tc>
          <w:tcPr>
            <w:tcW w:w="1062" w:type="dxa"/>
            <w:tcBorders>
              <w:left w:val="single" w:sz="6" w:space="0" w:color="000000"/>
            </w:tcBorders>
            <w:shd w:val="clear" w:color="auto" w:fill="auto"/>
            <w:vAlign w:val="bottom"/>
          </w:tcPr>
          <w:p w14:paraId="4028BAB8" w14:textId="3CAA9449" w:rsidR="00E61DBF" w:rsidRPr="00853565" w:rsidRDefault="00E61DBF" w:rsidP="009A6DE4">
            <w:pPr>
              <w:spacing w:before="100"/>
              <w:ind w:right="284"/>
              <w:jc w:val="right"/>
              <w:rPr>
                <w:lang w:val="en-US"/>
              </w:rPr>
            </w:pPr>
            <w:r w:rsidRPr="00853565">
              <w:t>161</w:t>
            </w:r>
          </w:p>
        </w:tc>
        <w:tc>
          <w:tcPr>
            <w:tcW w:w="2836" w:type="dxa"/>
            <w:tcBorders>
              <w:left w:val="single" w:sz="6" w:space="0" w:color="000000"/>
            </w:tcBorders>
            <w:shd w:val="clear" w:color="auto" w:fill="auto"/>
            <w:vAlign w:val="bottom"/>
          </w:tcPr>
          <w:p w14:paraId="7BEFFABF" w14:textId="77777777" w:rsidR="00E61DBF" w:rsidRPr="00853565" w:rsidRDefault="00E61DBF">
            <w:pPr>
              <w:spacing w:before="100"/>
              <w:ind w:left="170"/>
            </w:pPr>
            <w:r w:rsidRPr="00853565">
              <w:rPr>
                <w:i/>
              </w:rPr>
              <w:t>Azerbaijan</w:t>
            </w:r>
          </w:p>
        </w:tc>
      </w:tr>
      <w:tr w:rsidR="00853565" w:rsidRPr="00853565" w14:paraId="7C297C66" w14:textId="77777777" w:rsidTr="00E61DBF">
        <w:trPr>
          <w:cantSplit/>
        </w:trPr>
        <w:tc>
          <w:tcPr>
            <w:tcW w:w="2836" w:type="dxa"/>
            <w:shd w:val="clear" w:color="auto" w:fill="auto"/>
            <w:vAlign w:val="bottom"/>
          </w:tcPr>
          <w:p w14:paraId="24BD4381" w14:textId="77777777" w:rsidR="00E61DBF" w:rsidRPr="00853565" w:rsidRDefault="00E61DBF">
            <w:pPr>
              <w:spacing w:before="100"/>
              <w:ind w:left="113"/>
            </w:pPr>
            <w:r w:rsidRPr="00853565">
              <w:t>Армения</w:t>
            </w:r>
          </w:p>
        </w:tc>
        <w:tc>
          <w:tcPr>
            <w:tcW w:w="1061" w:type="dxa"/>
            <w:tcBorders>
              <w:left w:val="single" w:sz="6" w:space="0" w:color="000000"/>
            </w:tcBorders>
            <w:shd w:val="clear" w:color="auto" w:fill="auto"/>
            <w:vAlign w:val="bottom"/>
          </w:tcPr>
          <w:p w14:paraId="0BD36377" w14:textId="77C21308" w:rsidR="00E61DBF" w:rsidRPr="00853565" w:rsidRDefault="00E61DBF" w:rsidP="00207699">
            <w:pPr>
              <w:tabs>
                <w:tab w:val="left" w:pos="630"/>
              </w:tabs>
              <w:spacing w:before="100"/>
              <w:ind w:right="284"/>
              <w:jc w:val="right"/>
            </w:pPr>
            <w:r w:rsidRPr="00853565">
              <w:t>1</w:t>
            </w:r>
            <w:r w:rsidRPr="00853565">
              <w:rPr>
                <w:lang w:val="en-US"/>
              </w:rPr>
              <w:t>25</w:t>
            </w:r>
          </w:p>
        </w:tc>
        <w:tc>
          <w:tcPr>
            <w:tcW w:w="1062" w:type="dxa"/>
            <w:tcBorders>
              <w:left w:val="single" w:sz="6" w:space="0" w:color="000000"/>
              <w:right w:val="single" w:sz="6" w:space="0" w:color="000000"/>
            </w:tcBorders>
            <w:vAlign w:val="bottom"/>
          </w:tcPr>
          <w:p w14:paraId="218005DB" w14:textId="04E9104E" w:rsidR="00E61DBF" w:rsidRPr="00853565" w:rsidRDefault="00E61DBF" w:rsidP="009A6DE4">
            <w:pPr>
              <w:spacing w:before="100"/>
              <w:ind w:right="284"/>
              <w:jc w:val="right"/>
              <w:rPr>
                <w:lang w:val="en-US"/>
              </w:rPr>
            </w:pPr>
            <w:r w:rsidRPr="00853565">
              <w:t>127</w:t>
            </w:r>
          </w:p>
        </w:tc>
        <w:tc>
          <w:tcPr>
            <w:tcW w:w="1062" w:type="dxa"/>
            <w:tcBorders>
              <w:left w:val="single" w:sz="6" w:space="0" w:color="000000"/>
            </w:tcBorders>
            <w:vAlign w:val="bottom"/>
          </w:tcPr>
          <w:p w14:paraId="476D7761" w14:textId="6E05FE8B" w:rsidR="00E61DBF" w:rsidRPr="00853565" w:rsidRDefault="00E61DBF" w:rsidP="009A6DE4">
            <w:pPr>
              <w:spacing w:before="100"/>
              <w:ind w:right="284"/>
              <w:jc w:val="right"/>
              <w:rPr>
                <w:lang w:val="en-US"/>
              </w:rPr>
            </w:pPr>
            <w:r w:rsidRPr="00853565">
              <w:t>129</w:t>
            </w:r>
          </w:p>
        </w:tc>
        <w:tc>
          <w:tcPr>
            <w:tcW w:w="1062" w:type="dxa"/>
            <w:tcBorders>
              <w:left w:val="single" w:sz="6" w:space="0" w:color="000000"/>
            </w:tcBorders>
            <w:shd w:val="clear" w:color="auto" w:fill="auto"/>
            <w:vAlign w:val="bottom"/>
          </w:tcPr>
          <w:p w14:paraId="479B772A" w14:textId="7702FE86" w:rsidR="00E61DBF" w:rsidRPr="00853565" w:rsidRDefault="00E61DBF" w:rsidP="009A6DE4">
            <w:pPr>
              <w:spacing w:before="100"/>
              <w:ind w:right="284"/>
              <w:jc w:val="right"/>
              <w:rPr>
                <w:lang w:val="en-US"/>
              </w:rPr>
            </w:pPr>
            <w:r w:rsidRPr="00853565">
              <w:t>131</w:t>
            </w:r>
          </w:p>
        </w:tc>
        <w:tc>
          <w:tcPr>
            <w:tcW w:w="2836" w:type="dxa"/>
            <w:tcBorders>
              <w:left w:val="single" w:sz="6" w:space="0" w:color="000000"/>
            </w:tcBorders>
            <w:shd w:val="clear" w:color="auto" w:fill="auto"/>
            <w:vAlign w:val="bottom"/>
          </w:tcPr>
          <w:p w14:paraId="7E2F6B04" w14:textId="77777777" w:rsidR="00E61DBF" w:rsidRPr="00853565" w:rsidRDefault="00E61DBF">
            <w:pPr>
              <w:spacing w:before="100"/>
              <w:ind w:left="170"/>
            </w:pPr>
            <w:r w:rsidRPr="00853565">
              <w:rPr>
                <w:i/>
              </w:rPr>
              <w:t>Armenia</w:t>
            </w:r>
          </w:p>
        </w:tc>
      </w:tr>
      <w:tr w:rsidR="00853565" w:rsidRPr="00853565" w14:paraId="7E1DB466" w14:textId="77777777" w:rsidTr="00E61DBF">
        <w:trPr>
          <w:cantSplit/>
        </w:trPr>
        <w:tc>
          <w:tcPr>
            <w:tcW w:w="2836" w:type="dxa"/>
            <w:shd w:val="clear" w:color="auto" w:fill="auto"/>
            <w:vAlign w:val="bottom"/>
          </w:tcPr>
          <w:p w14:paraId="5E96504F" w14:textId="77777777" w:rsidR="00E61DBF" w:rsidRPr="00853565" w:rsidRDefault="00E61DBF">
            <w:pPr>
              <w:spacing w:before="100"/>
              <w:ind w:left="113"/>
            </w:pPr>
            <w:r w:rsidRPr="00853565">
              <w:t>Беларусь</w:t>
            </w:r>
          </w:p>
        </w:tc>
        <w:tc>
          <w:tcPr>
            <w:tcW w:w="1061" w:type="dxa"/>
            <w:tcBorders>
              <w:left w:val="single" w:sz="6" w:space="0" w:color="000000"/>
            </w:tcBorders>
            <w:shd w:val="clear" w:color="auto" w:fill="auto"/>
            <w:vAlign w:val="bottom"/>
          </w:tcPr>
          <w:p w14:paraId="4793DF42" w14:textId="051F037A" w:rsidR="00E61DBF" w:rsidRPr="00853565" w:rsidRDefault="00E61DBF" w:rsidP="00207699">
            <w:pPr>
              <w:tabs>
                <w:tab w:val="left" w:pos="630"/>
              </w:tabs>
              <w:spacing w:before="100"/>
              <w:ind w:right="284"/>
              <w:jc w:val="right"/>
            </w:pPr>
            <w:r w:rsidRPr="00853565">
              <w:rPr>
                <w:lang w:val="en-US"/>
              </w:rPr>
              <w:t>387</w:t>
            </w:r>
          </w:p>
        </w:tc>
        <w:tc>
          <w:tcPr>
            <w:tcW w:w="1062" w:type="dxa"/>
            <w:tcBorders>
              <w:left w:val="single" w:sz="6" w:space="0" w:color="000000"/>
              <w:right w:val="single" w:sz="6" w:space="0" w:color="000000"/>
            </w:tcBorders>
            <w:vAlign w:val="bottom"/>
          </w:tcPr>
          <w:p w14:paraId="314ED049" w14:textId="36D18730" w:rsidR="00E61DBF" w:rsidRPr="00853565" w:rsidRDefault="00E61DBF" w:rsidP="009A6DE4">
            <w:pPr>
              <w:spacing w:before="100"/>
              <w:ind w:right="284"/>
              <w:jc w:val="right"/>
              <w:rPr>
                <w:lang w:val="en-US"/>
              </w:rPr>
            </w:pPr>
            <w:r w:rsidRPr="00853565">
              <w:t>481</w:t>
            </w:r>
          </w:p>
        </w:tc>
        <w:tc>
          <w:tcPr>
            <w:tcW w:w="1062" w:type="dxa"/>
            <w:tcBorders>
              <w:left w:val="single" w:sz="6" w:space="0" w:color="000000"/>
            </w:tcBorders>
            <w:vAlign w:val="bottom"/>
          </w:tcPr>
          <w:p w14:paraId="37995C02" w14:textId="5C5DF3ED" w:rsidR="00E61DBF" w:rsidRPr="00853565" w:rsidRDefault="00E61DBF" w:rsidP="009A6DE4">
            <w:pPr>
              <w:spacing w:before="100"/>
              <w:ind w:right="284"/>
              <w:jc w:val="right"/>
              <w:rPr>
                <w:lang w:val="en-US"/>
              </w:rPr>
            </w:pPr>
            <w:r w:rsidRPr="00853565">
              <w:t>508</w:t>
            </w:r>
          </w:p>
        </w:tc>
        <w:tc>
          <w:tcPr>
            <w:tcW w:w="1062" w:type="dxa"/>
            <w:tcBorders>
              <w:left w:val="single" w:sz="6" w:space="0" w:color="000000"/>
            </w:tcBorders>
            <w:shd w:val="clear" w:color="auto" w:fill="auto"/>
            <w:vAlign w:val="bottom"/>
          </w:tcPr>
          <w:p w14:paraId="0EE8CAC9" w14:textId="1B63A311" w:rsidR="00E61DBF" w:rsidRPr="00853565" w:rsidRDefault="00E61DBF" w:rsidP="009A6DE4">
            <w:pPr>
              <w:spacing w:before="100"/>
              <w:ind w:right="284"/>
              <w:jc w:val="right"/>
              <w:rPr>
                <w:lang w:val="en-US"/>
              </w:rPr>
            </w:pPr>
            <w:r w:rsidRPr="00853565">
              <w:t>536</w:t>
            </w:r>
          </w:p>
        </w:tc>
        <w:tc>
          <w:tcPr>
            <w:tcW w:w="2836" w:type="dxa"/>
            <w:tcBorders>
              <w:left w:val="single" w:sz="6" w:space="0" w:color="000000"/>
            </w:tcBorders>
            <w:shd w:val="clear" w:color="auto" w:fill="auto"/>
            <w:vAlign w:val="bottom"/>
          </w:tcPr>
          <w:p w14:paraId="6644F2A6" w14:textId="77777777" w:rsidR="00E61DBF" w:rsidRPr="00853565" w:rsidRDefault="00E61DBF">
            <w:pPr>
              <w:spacing w:before="100"/>
              <w:ind w:left="170"/>
            </w:pPr>
            <w:r w:rsidRPr="00853565">
              <w:rPr>
                <w:i/>
              </w:rPr>
              <w:t>Belarus</w:t>
            </w:r>
          </w:p>
        </w:tc>
      </w:tr>
      <w:tr w:rsidR="00853565" w:rsidRPr="00853565" w14:paraId="4035E6A9" w14:textId="77777777" w:rsidTr="00E61DBF">
        <w:trPr>
          <w:cantSplit/>
        </w:trPr>
        <w:tc>
          <w:tcPr>
            <w:tcW w:w="2836" w:type="dxa"/>
            <w:shd w:val="clear" w:color="auto" w:fill="auto"/>
            <w:vAlign w:val="bottom"/>
          </w:tcPr>
          <w:p w14:paraId="549EB50C" w14:textId="77777777" w:rsidR="00E61DBF" w:rsidRPr="00853565" w:rsidRDefault="00E61DBF">
            <w:pPr>
              <w:spacing w:before="100"/>
              <w:ind w:left="113"/>
            </w:pPr>
            <w:r w:rsidRPr="00853565">
              <w:t>Казахстан</w:t>
            </w:r>
          </w:p>
        </w:tc>
        <w:tc>
          <w:tcPr>
            <w:tcW w:w="1061" w:type="dxa"/>
            <w:tcBorders>
              <w:left w:val="single" w:sz="6" w:space="0" w:color="000000"/>
            </w:tcBorders>
            <w:shd w:val="clear" w:color="auto" w:fill="auto"/>
            <w:vAlign w:val="bottom"/>
          </w:tcPr>
          <w:p w14:paraId="67948145" w14:textId="6205E60B" w:rsidR="00E61DBF" w:rsidRPr="00853565" w:rsidRDefault="00E61DBF" w:rsidP="00207699">
            <w:pPr>
              <w:tabs>
                <w:tab w:val="left" w:pos="630"/>
              </w:tabs>
              <w:spacing w:before="100"/>
              <w:ind w:right="284"/>
              <w:jc w:val="right"/>
            </w:pPr>
            <w:r w:rsidRPr="00853565">
              <w:rPr>
                <w:lang w:val="en-US"/>
              </w:rPr>
              <w:t>137</w:t>
            </w:r>
          </w:p>
        </w:tc>
        <w:tc>
          <w:tcPr>
            <w:tcW w:w="1062" w:type="dxa"/>
            <w:tcBorders>
              <w:left w:val="single" w:sz="6" w:space="0" w:color="000000"/>
              <w:right w:val="single" w:sz="6" w:space="0" w:color="000000"/>
            </w:tcBorders>
            <w:vAlign w:val="bottom"/>
          </w:tcPr>
          <w:p w14:paraId="65A384B3" w14:textId="04557E6A" w:rsidR="00E61DBF" w:rsidRPr="00853565" w:rsidRDefault="00E61DBF" w:rsidP="009A6DE4">
            <w:pPr>
              <w:spacing w:before="100"/>
              <w:ind w:right="284"/>
              <w:jc w:val="right"/>
              <w:rPr>
                <w:lang w:val="en-US"/>
              </w:rPr>
            </w:pPr>
            <w:r w:rsidRPr="00853565">
              <w:t>179</w:t>
            </w:r>
          </w:p>
        </w:tc>
        <w:tc>
          <w:tcPr>
            <w:tcW w:w="1062" w:type="dxa"/>
            <w:tcBorders>
              <w:left w:val="single" w:sz="6" w:space="0" w:color="000000"/>
            </w:tcBorders>
            <w:vAlign w:val="bottom"/>
          </w:tcPr>
          <w:p w14:paraId="4D26C3DB" w14:textId="3A3A5FD3" w:rsidR="00E61DBF" w:rsidRPr="00853565" w:rsidRDefault="00E61DBF" w:rsidP="009A6DE4">
            <w:pPr>
              <w:spacing w:before="100"/>
              <w:ind w:right="284"/>
              <w:jc w:val="right"/>
              <w:rPr>
                <w:lang w:val="en-US"/>
              </w:rPr>
            </w:pPr>
            <w:r w:rsidRPr="00853565">
              <w:t>188</w:t>
            </w:r>
          </w:p>
        </w:tc>
        <w:tc>
          <w:tcPr>
            <w:tcW w:w="1062" w:type="dxa"/>
            <w:tcBorders>
              <w:left w:val="single" w:sz="6" w:space="0" w:color="000000"/>
            </w:tcBorders>
            <w:shd w:val="clear" w:color="auto" w:fill="auto"/>
            <w:vAlign w:val="bottom"/>
          </w:tcPr>
          <w:p w14:paraId="47303432" w14:textId="6C7AE203" w:rsidR="00E61DBF" w:rsidRPr="00853565" w:rsidRDefault="00E61DBF" w:rsidP="009A6DE4">
            <w:pPr>
              <w:spacing w:before="100"/>
              <w:ind w:right="284"/>
              <w:jc w:val="right"/>
              <w:rPr>
                <w:lang w:val="en-US"/>
              </w:rPr>
            </w:pPr>
            <w:r w:rsidRPr="00853565">
              <w:t>201</w:t>
            </w:r>
          </w:p>
        </w:tc>
        <w:tc>
          <w:tcPr>
            <w:tcW w:w="2836" w:type="dxa"/>
            <w:tcBorders>
              <w:left w:val="single" w:sz="6" w:space="0" w:color="000000"/>
            </w:tcBorders>
            <w:shd w:val="clear" w:color="auto" w:fill="auto"/>
            <w:vAlign w:val="bottom"/>
          </w:tcPr>
          <w:p w14:paraId="3086D8BF" w14:textId="77777777" w:rsidR="00E61DBF" w:rsidRPr="00853565" w:rsidRDefault="00E61DBF">
            <w:pPr>
              <w:spacing w:before="100"/>
              <w:ind w:left="170"/>
            </w:pPr>
            <w:r w:rsidRPr="00853565">
              <w:rPr>
                <w:i/>
              </w:rPr>
              <w:t>Kazakhstan</w:t>
            </w:r>
          </w:p>
        </w:tc>
      </w:tr>
      <w:tr w:rsidR="00853565" w:rsidRPr="00853565" w14:paraId="44BE5919" w14:textId="77777777" w:rsidTr="00E61DBF">
        <w:trPr>
          <w:cantSplit/>
        </w:trPr>
        <w:tc>
          <w:tcPr>
            <w:tcW w:w="2836" w:type="dxa"/>
            <w:shd w:val="clear" w:color="auto" w:fill="auto"/>
            <w:vAlign w:val="bottom"/>
          </w:tcPr>
          <w:p w14:paraId="6EDEC1F9" w14:textId="77777777" w:rsidR="00E61DBF" w:rsidRPr="00853565" w:rsidRDefault="00E61DBF">
            <w:pPr>
              <w:spacing w:before="100"/>
              <w:ind w:left="113"/>
            </w:pPr>
            <w:r w:rsidRPr="00853565">
              <w:t>Киргизия</w:t>
            </w:r>
          </w:p>
        </w:tc>
        <w:tc>
          <w:tcPr>
            <w:tcW w:w="1061" w:type="dxa"/>
            <w:tcBorders>
              <w:left w:val="single" w:sz="6" w:space="0" w:color="000000"/>
            </w:tcBorders>
            <w:shd w:val="clear" w:color="auto" w:fill="auto"/>
            <w:vAlign w:val="bottom"/>
          </w:tcPr>
          <w:p w14:paraId="72C472D4" w14:textId="718D6620" w:rsidR="00E61DBF" w:rsidRPr="00853565" w:rsidRDefault="00E61DBF" w:rsidP="00207699">
            <w:pPr>
              <w:tabs>
                <w:tab w:val="left" w:pos="630"/>
              </w:tabs>
              <w:spacing w:before="100"/>
              <w:ind w:right="284"/>
              <w:jc w:val="right"/>
            </w:pPr>
            <w:r w:rsidRPr="00853565">
              <w:rPr>
                <w:lang w:val="en-US"/>
              </w:rPr>
              <w:t>1</w:t>
            </w:r>
            <w:r w:rsidRPr="00853565">
              <w:t>4</w:t>
            </w:r>
            <w:r w:rsidRPr="00853565">
              <w:rPr>
                <w:lang w:val="en-US"/>
              </w:rPr>
              <w:t>6</w:t>
            </w:r>
          </w:p>
        </w:tc>
        <w:tc>
          <w:tcPr>
            <w:tcW w:w="1062" w:type="dxa"/>
            <w:tcBorders>
              <w:left w:val="single" w:sz="6" w:space="0" w:color="000000"/>
              <w:right w:val="single" w:sz="6" w:space="0" w:color="000000"/>
            </w:tcBorders>
            <w:vAlign w:val="bottom"/>
          </w:tcPr>
          <w:p w14:paraId="7401EC1E" w14:textId="399A1D0A" w:rsidR="00E61DBF" w:rsidRPr="00853565" w:rsidRDefault="00E61DBF" w:rsidP="009A6DE4">
            <w:pPr>
              <w:spacing w:before="100"/>
              <w:ind w:right="284"/>
              <w:jc w:val="right"/>
              <w:rPr>
                <w:lang w:val="en-US"/>
              </w:rPr>
            </w:pPr>
            <w:r w:rsidRPr="00853565">
              <w:t>154</w:t>
            </w:r>
          </w:p>
        </w:tc>
        <w:tc>
          <w:tcPr>
            <w:tcW w:w="1062" w:type="dxa"/>
            <w:tcBorders>
              <w:left w:val="single" w:sz="6" w:space="0" w:color="000000"/>
            </w:tcBorders>
            <w:vAlign w:val="bottom"/>
          </w:tcPr>
          <w:p w14:paraId="08CC1EA2" w14:textId="32E1458E" w:rsidR="00E61DBF" w:rsidRPr="00853565" w:rsidRDefault="00E61DBF" w:rsidP="009A6DE4">
            <w:pPr>
              <w:spacing w:before="100"/>
              <w:ind w:right="284"/>
              <w:jc w:val="right"/>
              <w:rPr>
                <w:lang w:val="en-US"/>
              </w:rPr>
            </w:pPr>
            <w:r w:rsidRPr="00853565">
              <w:t>156</w:t>
            </w:r>
          </w:p>
        </w:tc>
        <w:tc>
          <w:tcPr>
            <w:tcW w:w="1062" w:type="dxa"/>
            <w:tcBorders>
              <w:left w:val="single" w:sz="6" w:space="0" w:color="000000"/>
            </w:tcBorders>
            <w:shd w:val="clear" w:color="auto" w:fill="auto"/>
            <w:vAlign w:val="bottom"/>
          </w:tcPr>
          <w:p w14:paraId="75761524" w14:textId="07362D1C" w:rsidR="00E61DBF" w:rsidRPr="00853565" w:rsidRDefault="00E61DBF" w:rsidP="009A6DE4">
            <w:pPr>
              <w:spacing w:before="100"/>
              <w:ind w:right="284"/>
              <w:jc w:val="right"/>
              <w:rPr>
                <w:lang w:val="en-US"/>
              </w:rPr>
            </w:pPr>
            <w:r w:rsidRPr="00853565">
              <w:t>165</w:t>
            </w:r>
          </w:p>
        </w:tc>
        <w:tc>
          <w:tcPr>
            <w:tcW w:w="2836" w:type="dxa"/>
            <w:tcBorders>
              <w:left w:val="single" w:sz="6" w:space="0" w:color="000000"/>
            </w:tcBorders>
            <w:shd w:val="clear" w:color="auto" w:fill="auto"/>
            <w:vAlign w:val="bottom"/>
          </w:tcPr>
          <w:p w14:paraId="74142AE4" w14:textId="77777777" w:rsidR="00E61DBF" w:rsidRPr="00853565" w:rsidRDefault="00E61DBF">
            <w:pPr>
              <w:spacing w:before="100"/>
              <w:ind w:left="170"/>
            </w:pPr>
            <w:r w:rsidRPr="00853565">
              <w:rPr>
                <w:i/>
              </w:rPr>
              <w:t>Kyrgyzstan</w:t>
            </w:r>
          </w:p>
        </w:tc>
      </w:tr>
      <w:tr w:rsidR="00853565" w:rsidRPr="00853565" w14:paraId="09FFA9AD" w14:textId="77777777" w:rsidTr="00E61DBF">
        <w:trPr>
          <w:cantSplit/>
        </w:trPr>
        <w:tc>
          <w:tcPr>
            <w:tcW w:w="2836" w:type="dxa"/>
            <w:shd w:val="clear" w:color="auto" w:fill="auto"/>
            <w:vAlign w:val="bottom"/>
          </w:tcPr>
          <w:p w14:paraId="556D000D" w14:textId="77777777" w:rsidR="00E61DBF" w:rsidRPr="00853565" w:rsidRDefault="00E61DBF">
            <w:pPr>
              <w:spacing w:before="100"/>
              <w:ind w:left="113"/>
            </w:pPr>
            <w:r w:rsidRPr="00853565">
              <w:t>Республика Молдова</w:t>
            </w:r>
          </w:p>
        </w:tc>
        <w:tc>
          <w:tcPr>
            <w:tcW w:w="1061" w:type="dxa"/>
            <w:tcBorders>
              <w:left w:val="single" w:sz="6" w:space="0" w:color="000000"/>
            </w:tcBorders>
            <w:shd w:val="clear" w:color="auto" w:fill="auto"/>
            <w:vAlign w:val="bottom"/>
          </w:tcPr>
          <w:p w14:paraId="51A7E91C" w14:textId="2D683F38" w:rsidR="00E61DBF" w:rsidRPr="00853565" w:rsidRDefault="00E61DBF" w:rsidP="00207699">
            <w:pPr>
              <w:tabs>
                <w:tab w:val="left" w:pos="630"/>
              </w:tabs>
              <w:spacing w:before="100"/>
              <w:ind w:right="284"/>
              <w:jc w:val="right"/>
            </w:pPr>
            <w:r w:rsidRPr="00853565">
              <w:rPr>
                <w:lang w:val="en-US"/>
              </w:rPr>
              <w:t>136</w:t>
            </w:r>
          </w:p>
        </w:tc>
        <w:tc>
          <w:tcPr>
            <w:tcW w:w="1062" w:type="dxa"/>
            <w:tcBorders>
              <w:left w:val="single" w:sz="6" w:space="0" w:color="000000"/>
              <w:right w:val="single" w:sz="6" w:space="0" w:color="000000"/>
            </w:tcBorders>
            <w:vAlign w:val="bottom"/>
          </w:tcPr>
          <w:p w14:paraId="6FB4D7B4" w14:textId="3761997D" w:rsidR="00E61DBF" w:rsidRPr="00853565" w:rsidRDefault="00E61DBF" w:rsidP="009A6DE4">
            <w:pPr>
              <w:spacing w:before="100"/>
              <w:ind w:right="284"/>
              <w:jc w:val="right"/>
              <w:rPr>
                <w:lang w:val="en-US"/>
              </w:rPr>
            </w:pPr>
            <w:r w:rsidRPr="00853565">
              <w:t>159</w:t>
            </w:r>
          </w:p>
        </w:tc>
        <w:tc>
          <w:tcPr>
            <w:tcW w:w="1062" w:type="dxa"/>
            <w:tcBorders>
              <w:left w:val="single" w:sz="6" w:space="0" w:color="000000"/>
            </w:tcBorders>
            <w:vAlign w:val="bottom"/>
          </w:tcPr>
          <w:p w14:paraId="07C40FF3" w14:textId="54F639EC" w:rsidR="00E61DBF" w:rsidRPr="00853565" w:rsidRDefault="00E61DBF" w:rsidP="009A6DE4">
            <w:pPr>
              <w:spacing w:before="100"/>
              <w:ind w:right="284"/>
              <w:jc w:val="right"/>
              <w:rPr>
                <w:lang w:val="en-US"/>
              </w:rPr>
            </w:pPr>
            <w:r w:rsidRPr="00853565">
              <w:t>166</w:t>
            </w:r>
          </w:p>
        </w:tc>
        <w:tc>
          <w:tcPr>
            <w:tcW w:w="1062" w:type="dxa"/>
            <w:tcBorders>
              <w:left w:val="single" w:sz="6" w:space="0" w:color="000000"/>
            </w:tcBorders>
            <w:shd w:val="clear" w:color="auto" w:fill="auto"/>
            <w:vAlign w:val="bottom"/>
          </w:tcPr>
          <w:p w14:paraId="31A6B0B6" w14:textId="0518FDD0" w:rsidR="00E61DBF" w:rsidRPr="00853565" w:rsidRDefault="00E61DBF" w:rsidP="009A6DE4">
            <w:pPr>
              <w:spacing w:before="100"/>
              <w:ind w:right="284"/>
              <w:jc w:val="right"/>
              <w:rPr>
                <w:lang w:val="en-US"/>
              </w:rPr>
            </w:pPr>
            <w:r w:rsidRPr="00853565">
              <w:t>173</w:t>
            </w:r>
          </w:p>
        </w:tc>
        <w:tc>
          <w:tcPr>
            <w:tcW w:w="2836" w:type="dxa"/>
            <w:tcBorders>
              <w:left w:val="single" w:sz="6" w:space="0" w:color="000000"/>
            </w:tcBorders>
            <w:shd w:val="clear" w:color="auto" w:fill="auto"/>
            <w:vAlign w:val="bottom"/>
          </w:tcPr>
          <w:p w14:paraId="0500C7DA" w14:textId="77777777" w:rsidR="00E61DBF" w:rsidRPr="00853565" w:rsidRDefault="00E61DBF">
            <w:pPr>
              <w:spacing w:before="100"/>
              <w:ind w:left="170"/>
            </w:pPr>
            <w:r w:rsidRPr="00853565">
              <w:rPr>
                <w:i/>
              </w:rPr>
              <w:t>Republic of Moldova</w:t>
            </w:r>
          </w:p>
        </w:tc>
      </w:tr>
      <w:tr w:rsidR="00853565" w:rsidRPr="00853565" w14:paraId="73452C83" w14:textId="77777777" w:rsidTr="00E61DBF">
        <w:trPr>
          <w:cantSplit/>
        </w:trPr>
        <w:tc>
          <w:tcPr>
            <w:tcW w:w="2836" w:type="dxa"/>
            <w:shd w:val="clear" w:color="auto" w:fill="auto"/>
            <w:vAlign w:val="bottom"/>
          </w:tcPr>
          <w:p w14:paraId="301CFD28" w14:textId="77777777" w:rsidR="00E61DBF" w:rsidRPr="00853565" w:rsidRDefault="00E61DBF">
            <w:pPr>
              <w:spacing w:before="100"/>
              <w:ind w:left="113"/>
            </w:pPr>
            <w:r w:rsidRPr="00853565">
              <w:t>Таджикистан</w:t>
            </w:r>
          </w:p>
        </w:tc>
        <w:tc>
          <w:tcPr>
            <w:tcW w:w="1061" w:type="dxa"/>
            <w:tcBorders>
              <w:left w:val="single" w:sz="6" w:space="0" w:color="000000"/>
            </w:tcBorders>
            <w:shd w:val="clear" w:color="auto" w:fill="auto"/>
            <w:vAlign w:val="bottom"/>
          </w:tcPr>
          <w:p w14:paraId="6328C0EB" w14:textId="30FEF625" w:rsidR="00E61DBF" w:rsidRPr="00853565" w:rsidRDefault="00E61DBF" w:rsidP="00207699">
            <w:pPr>
              <w:tabs>
                <w:tab w:val="left" w:pos="630"/>
              </w:tabs>
              <w:spacing w:before="100"/>
              <w:ind w:right="284"/>
              <w:jc w:val="right"/>
            </w:pPr>
            <w:r w:rsidRPr="00853565">
              <w:rPr>
                <w:lang w:val="en-US"/>
              </w:rPr>
              <w:t>14</w:t>
            </w:r>
            <w:r w:rsidRPr="00853565">
              <w:t>0</w:t>
            </w:r>
          </w:p>
        </w:tc>
        <w:tc>
          <w:tcPr>
            <w:tcW w:w="1062" w:type="dxa"/>
            <w:tcBorders>
              <w:left w:val="single" w:sz="6" w:space="0" w:color="000000"/>
              <w:right w:val="single" w:sz="6" w:space="0" w:color="000000"/>
            </w:tcBorders>
            <w:vAlign w:val="bottom"/>
          </w:tcPr>
          <w:p w14:paraId="525A2ADE" w14:textId="693E1694" w:rsidR="00E61DBF" w:rsidRPr="00853565" w:rsidRDefault="00E61DBF" w:rsidP="009A6DE4">
            <w:pPr>
              <w:spacing w:before="100"/>
              <w:ind w:right="284"/>
              <w:jc w:val="right"/>
              <w:rPr>
                <w:lang w:val="en-US"/>
              </w:rPr>
            </w:pPr>
            <w:r w:rsidRPr="00853565">
              <w:t>166</w:t>
            </w:r>
          </w:p>
        </w:tc>
        <w:tc>
          <w:tcPr>
            <w:tcW w:w="1062" w:type="dxa"/>
            <w:tcBorders>
              <w:left w:val="single" w:sz="6" w:space="0" w:color="000000"/>
            </w:tcBorders>
            <w:vAlign w:val="bottom"/>
          </w:tcPr>
          <w:p w14:paraId="682B5FE3" w14:textId="0C7D3621" w:rsidR="00E61DBF" w:rsidRPr="00853565" w:rsidRDefault="00E61DBF" w:rsidP="009A6DE4">
            <w:pPr>
              <w:spacing w:before="100"/>
              <w:ind w:right="284"/>
              <w:jc w:val="right"/>
              <w:rPr>
                <w:lang w:val="en-US"/>
              </w:rPr>
            </w:pPr>
            <w:r w:rsidRPr="00853565">
              <w:t>179</w:t>
            </w:r>
          </w:p>
        </w:tc>
        <w:tc>
          <w:tcPr>
            <w:tcW w:w="1062" w:type="dxa"/>
            <w:tcBorders>
              <w:left w:val="single" w:sz="6" w:space="0" w:color="000000"/>
            </w:tcBorders>
            <w:shd w:val="clear" w:color="auto" w:fill="auto"/>
            <w:vAlign w:val="bottom"/>
          </w:tcPr>
          <w:p w14:paraId="2D7DEBF6" w14:textId="3A924EC7" w:rsidR="00E61DBF" w:rsidRPr="00853565" w:rsidRDefault="00E61DBF" w:rsidP="009A6DE4">
            <w:pPr>
              <w:spacing w:before="100"/>
              <w:ind w:right="284"/>
              <w:jc w:val="right"/>
              <w:rPr>
                <w:lang w:val="en-US"/>
              </w:rPr>
            </w:pPr>
            <w:r w:rsidRPr="00853565">
              <w:t>194</w:t>
            </w:r>
          </w:p>
        </w:tc>
        <w:tc>
          <w:tcPr>
            <w:tcW w:w="2836" w:type="dxa"/>
            <w:tcBorders>
              <w:left w:val="single" w:sz="6" w:space="0" w:color="000000"/>
            </w:tcBorders>
            <w:shd w:val="clear" w:color="auto" w:fill="auto"/>
            <w:vAlign w:val="bottom"/>
          </w:tcPr>
          <w:p w14:paraId="16025A0C" w14:textId="77777777" w:rsidR="00E61DBF" w:rsidRPr="00853565" w:rsidRDefault="00E61DBF">
            <w:pPr>
              <w:spacing w:before="100"/>
              <w:ind w:left="170"/>
            </w:pPr>
            <w:r w:rsidRPr="00853565">
              <w:rPr>
                <w:i/>
              </w:rPr>
              <w:t>Tajikistan</w:t>
            </w:r>
          </w:p>
        </w:tc>
      </w:tr>
      <w:tr w:rsidR="00853565" w:rsidRPr="00853565" w14:paraId="510B9B53" w14:textId="77777777" w:rsidTr="00E61DBF">
        <w:trPr>
          <w:cantSplit/>
        </w:trPr>
        <w:tc>
          <w:tcPr>
            <w:tcW w:w="2836" w:type="dxa"/>
            <w:shd w:val="clear" w:color="auto" w:fill="auto"/>
            <w:vAlign w:val="bottom"/>
          </w:tcPr>
          <w:p w14:paraId="3FC99999" w14:textId="77777777" w:rsidR="00E61DBF" w:rsidRPr="00853565" w:rsidRDefault="00E61DBF">
            <w:pPr>
              <w:spacing w:before="100"/>
              <w:ind w:left="113"/>
            </w:pPr>
            <w:r w:rsidRPr="00853565">
              <w:t>Узбекистан</w:t>
            </w:r>
          </w:p>
        </w:tc>
        <w:tc>
          <w:tcPr>
            <w:tcW w:w="1061" w:type="dxa"/>
            <w:tcBorders>
              <w:left w:val="single" w:sz="6" w:space="0" w:color="000000"/>
            </w:tcBorders>
            <w:shd w:val="clear" w:color="auto" w:fill="auto"/>
            <w:vAlign w:val="bottom"/>
          </w:tcPr>
          <w:p w14:paraId="34164DBC" w14:textId="02CBD5CD" w:rsidR="00E61DBF" w:rsidRPr="00853565" w:rsidRDefault="00E61DBF" w:rsidP="00207699">
            <w:pPr>
              <w:tabs>
                <w:tab w:val="left" w:pos="630"/>
              </w:tabs>
              <w:spacing w:before="100"/>
              <w:ind w:right="284"/>
              <w:jc w:val="right"/>
            </w:pPr>
            <w:r w:rsidRPr="00853565">
              <w:t>138</w:t>
            </w:r>
          </w:p>
        </w:tc>
        <w:tc>
          <w:tcPr>
            <w:tcW w:w="1062" w:type="dxa"/>
            <w:tcBorders>
              <w:left w:val="single" w:sz="6" w:space="0" w:color="000000"/>
              <w:right w:val="single" w:sz="6" w:space="0" w:color="000000"/>
            </w:tcBorders>
            <w:vAlign w:val="bottom"/>
          </w:tcPr>
          <w:p w14:paraId="222F48E5" w14:textId="06214C93" w:rsidR="00E61DBF" w:rsidRPr="00853565" w:rsidRDefault="00E61DBF" w:rsidP="009A6DE4">
            <w:pPr>
              <w:spacing w:before="100"/>
              <w:ind w:right="284"/>
              <w:jc w:val="right"/>
            </w:pPr>
            <w:r w:rsidRPr="00853565">
              <w:t>188</w:t>
            </w:r>
          </w:p>
        </w:tc>
        <w:tc>
          <w:tcPr>
            <w:tcW w:w="1062" w:type="dxa"/>
            <w:tcBorders>
              <w:left w:val="single" w:sz="6" w:space="0" w:color="000000"/>
            </w:tcBorders>
            <w:vAlign w:val="bottom"/>
          </w:tcPr>
          <w:p w14:paraId="0B0C446C" w14:textId="386F1E7D" w:rsidR="00E61DBF" w:rsidRPr="00853565" w:rsidRDefault="00E61DBF" w:rsidP="009A6DE4">
            <w:pPr>
              <w:spacing w:before="100"/>
              <w:ind w:right="284"/>
              <w:jc w:val="right"/>
            </w:pPr>
            <w:r w:rsidRPr="00853565">
              <w:t>215</w:t>
            </w:r>
          </w:p>
        </w:tc>
        <w:tc>
          <w:tcPr>
            <w:tcW w:w="1062" w:type="dxa"/>
            <w:tcBorders>
              <w:left w:val="single" w:sz="6" w:space="0" w:color="000000"/>
            </w:tcBorders>
            <w:shd w:val="clear" w:color="auto" w:fill="auto"/>
            <w:vAlign w:val="bottom"/>
          </w:tcPr>
          <w:p w14:paraId="56B10641" w14:textId="19F16AFE" w:rsidR="00E61DBF" w:rsidRPr="00853565" w:rsidRDefault="00E61DBF" w:rsidP="009A6DE4">
            <w:pPr>
              <w:spacing w:before="100"/>
              <w:ind w:right="284"/>
              <w:jc w:val="right"/>
            </w:pPr>
            <w:r w:rsidRPr="00853565">
              <w:t>243</w:t>
            </w:r>
          </w:p>
        </w:tc>
        <w:tc>
          <w:tcPr>
            <w:tcW w:w="2836" w:type="dxa"/>
            <w:tcBorders>
              <w:left w:val="single" w:sz="6" w:space="0" w:color="000000"/>
            </w:tcBorders>
            <w:shd w:val="clear" w:color="auto" w:fill="auto"/>
            <w:vAlign w:val="bottom"/>
          </w:tcPr>
          <w:p w14:paraId="7620528B" w14:textId="77777777" w:rsidR="00E61DBF" w:rsidRPr="00853565" w:rsidRDefault="00E61DBF">
            <w:pPr>
              <w:spacing w:before="100"/>
              <w:ind w:left="170"/>
              <w:rPr>
                <w:i/>
                <w:lang w:val="en-US"/>
              </w:rPr>
            </w:pPr>
            <w:r w:rsidRPr="00853565">
              <w:rPr>
                <w:i/>
                <w:lang w:val="en-US"/>
              </w:rPr>
              <w:t>Uzbekistan</w:t>
            </w:r>
          </w:p>
        </w:tc>
      </w:tr>
      <w:tr w:rsidR="00853565" w:rsidRPr="00853565" w14:paraId="5EC589DB" w14:textId="77777777" w:rsidTr="00E61DBF">
        <w:trPr>
          <w:cantSplit/>
        </w:trPr>
        <w:tc>
          <w:tcPr>
            <w:tcW w:w="2836" w:type="dxa"/>
            <w:shd w:val="clear" w:color="auto" w:fill="auto"/>
            <w:vAlign w:val="bottom"/>
          </w:tcPr>
          <w:p w14:paraId="4552B0AB" w14:textId="77777777" w:rsidR="00E61DBF" w:rsidRPr="00853565" w:rsidRDefault="00E61DBF">
            <w:pPr>
              <w:spacing w:before="100"/>
              <w:ind w:left="113"/>
            </w:pPr>
            <w:r w:rsidRPr="00853565">
              <w:t>Украина</w:t>
            </w:r>
          </w:p>
        </w:tc>
        <w:tc>
          <w:tcPr>
            <w:tcW w:w="1061" w:type="dxa"/>
            <w:tcBorders>
              <w:left w:val="single" w:sz="6" w:space="0" w:color="000000"/>
            </w:tcBorders>
            <w:shd w:val="clear" w:color="auto" w:fill="auto"/>
            <w:vAlign w:val="bottom"/>
          </w:tcPr>
          <w:p w14:paraId="10507115" w14:textId="377CCFDA" w:rsidR="00E61DBF" w:rsidRPr="00853565" w:rsidRDefault="00E61DBF" w:rsidP="00207699">
            <w:pPr>
              <w:tabs>
                <w:tab w:val="left" w:pos="630"/>
              </w:tabs>
              <w:spacing w:before="100"/>
              <w:ind w:right="284"/>
              <w:jc w:val="right"/>
            </w:pPr>
            <w:r w:rsidRPr="00853565">
              <w:rPr>
                <w:lang w:val="en-US"/>
              </w:rPr>
              <w:t>181</w:t>
            </w:r>
          </w:p>
        </w:tc>
        <w:tc>
          <w:tcPr>
            <w:tcW w:w="1062" w:type="dxa"/>
            <w:tcBorders>
              <w:left w:val="single" w:sz="6" w:space="0" w:color="000000"/>
              <w:right w:val="single" w:sz="6" w:space="0" w:color="000000"/>
            </w:tcBorders>
            <w:vAlign w:val="bottom"/>
          </w:tcPr>
          <w:p w14:paraId="3723FD7A" w14:textId="60BA1EE0" w:rsidR="00E61DBF" w:rsidRPr="00853565" w:rsidRDefault="00E61DBF" w:rsidP="009A6DE4">
            <w:pPr>
              <w:spacing w:before="100"/>
              <w:ind w:right="284"/>
              <w:jc w:val="right"/>
              <w:rPr>
                <w:lang w:val="en-US"/>
              </w:rPr>
            </w:pPr>
            <w:r w:rsidRPr="00853565">
              <w:t>261</w:t>
            </w:r>
          </w:p>
        </w:tc>
        <w:tc>
          <w:tcPr>
            <w:tcW w:w="1062" w:type="dxa"/>
            <w:tcBorders>
              <w:left w:val="single" w:sz="6" w:space="0" w:color="000000"/>
            </w:tcBorders>
            <w:vAlign w:val="bottom"/>
          </w:tcPr>
          <w:p w14:paraId="7AC0035D" w14:textId="1C352FFB" w:rsidR="00E61DBF" w:rsidRPr="00853565" w:rsidRDefault="00E61DBF" w:rsidP="009A6DE4">
            <w:pPr>
              <w:spacing w:before="100"/>
              <w:ind w:right="284"/>
              <w:jc w:val="right"/>
              <w:rPr>
                <w:lang w:val="en-US"/>
              </w:rPr>
            </w:pPr>
            <w:r w:rsidRPr="00853565">
              <w:t>282</w:t>
            </w:r>
          </w:p>
        </w:tc>
        <w:tc>
          <w:tcPr>
            <w:tcW w:w="1062" w:type="dxa"/>
            <w:tcBorders>
              <w:left w:val="single" w:sz="6" w:space="0" w:color="000000"/>
            </w:tcBorders>
            <w:shd w:val="clear" w:color="auto" w:fill="auto"/>
            <w:vAlign w:val="bottom"/>
          </w:tcPr>
          <w:p w14:paraId="790EE7C0" w14:textId="3F7E7558" w:rsidR="00E61DBF" w:rsidRPr="00853565" w:rsidRDefault="00E61DBF" w:rsidP="009A6DE4">
            <w:pPr>
              <w:spacing w:before="100"/>
              <w:ind w:right="284"/>
              <w:jc w:val="right"/>
              <w:rPr>
                <w:lang w:val="en-US"/>
              </w:rPr>
            </w:pPr>
            <w:r w:rsidRPr="00853565">
              <w:t>289</w:t>
            </w:r>
          </w:p>
        </w:tc>
        <w:tc>
          <w:tcPr>
            <w:tcW w:w="2836" w:type="dxa"/>
            <w:tcBorders>
              <w:left w:val="single" w:sz="6" w:space="0" w:color="000000"/>
            </w:tcBorders>
            <w:shd w:val="clear" w:color="auto" w:fill="auto"/>
            <w:vAlign w:val="bottom"/>
          </w:tcPr>
          <w:p w14:paraId="0C0CB698" w14:textId="77777777" w:rsidR="00E61DBF" w:rsidRPr="00853565" w:rsidRDefault="00E61DBF">
            <w:pPr>
              <w:spacing w:before="100"/>
              <w:ind w:left="170"/>
            </w:pPr>
            <w:r w:rsidRPr="00853565">
              <w:rPr>
                <w:i/>
              </w:rPr>
              <w:t>Ukraine</w:t>
            </w:r>
          </w:p>
        </w:tc>
      </w:tr>
      <w:tr w:rsidR="00853565" w:rsidRPr="00853565" w14:paraId="6724E33B" w14:textId="77777777" w:rsidTr="00E61DBF">
        <w:trPr>
          <w:cantSplit/>
        </w:trPr>
        <w:tc>
          <w:tcPr>
            <w:tcW w:w="2836" w:type="dxa"/>
            <w:shd w:val="clear" w:color="auto" w:fill="auto"/>
            <w:vAlign w:val="bottom"/>
          </w:tcPr>
          <w:p w14:paraId="5B468FF1" w14:textId="77777777" w:rsidR="00E61DBF" w:rsidRPr="00853565" w:rsidRDefault="00E61DBF">
            <w:pPr>
              <w:spacing w:before="100"/>
            </w:pPr>
            <w:r w:rsidRPr="00853565">
              <w:rPr>
                <w:b/>
                <w:bCs/>
              </w:rPr>
              <w:t>Страны БРИКС</w:t>
            </w:r>
          </w:p>
        </w:tc>
        <w:tc>
          <w:tcPr>
            <w:tcW w:w="1061" w:type="dxa"/>
            <w:tcBorders>
              <w:left w:val="single" w:sz="6" w:space="0" w:color="000000"/>
            </w:tcBorders>
            <w:shd w:val="clear" w:color="auto" w:fill="auto"/>
            <w:vAlign w:val="bottom"/>
          </w:tcPr>
          <w:p w14:paraId="3D0CF448" w14:textId="77777777" w:rsidR="00E61DBF" w:rsidRPr="00853565" w:rsidRDefault="00E61DBF" w:rsidP="00207699">
            <w:pPr>
              <w:tabs>
                <w:tab w:val="left" w:pos="630"/>
              </w:tabs>
              <w:snapToGrid w:val="0"/>
              <w:spacing w:before="100"/>
              <w:ind w:right="284"/>
              <w:jc w:val="right"/>
            </w:pPr>
          </w:p>
        </w:tc>
        <w:tc>
          <w:tcPr>
            <w:tcW w:w="1062" w:type="dxa"/>
            <w:tcBorders>
              <w:left w:val="single" w:sz="6" w:space="0" w:color="000000"/>
              <w:right w:val="single" w:sz="6" w:space="0" w:color="000000"/>
            </w:tcBorders>
            <w:vAlign w:val="bottom"/>
          </w:tcPr>
          <w:p w14:paraId="52D69096" w14:textId="77777777" w:rsidR="00E61DBF" w:rsidRPr="00853565" w:rsidRDefault="00E61DBF" w:rsidP="009A6DE4">
            <w:pPr>
              <w:snapToGrid w:val="0"/>
              <w:spacing w:before="100"/>
              <w:ind w:right="284"/>
              <w:jc w:val="right"/>
              <w:rPr>
                <w:lang w:val="en-US"/>
              </w:rPr>
            </w:pPr>
          </w:p>
        </w:tc>
        <w:tc>
          <w:tcPr>
            <w:tcW w:w="1062" w:type="dxa"/>
            <w:tcBorders>
              <w:left w:val="single" w:sz="6" w:space="0" w:color="000000"/>
            </w:tcBorders>
            <w:vAlign w:val="bottom"/>
          </w:tcPr>
          <w:p w14:paraId="0C75A60F" w14:textId="77777777" w:rsidR="00E61DBF" w:rsidRPr="00853565" w:rsidRDefault="00E61DBF" w:rsidP="009A6DE4">
            <w:pPr>
              <w:snapToGrid w:val="0"/>
              <w:spacing w:before="100"/>
              <w:ind w:right="284"/>
              <w:jc w:val="right"/>
              <w:rPr>
                <w:lang w:val="en-US"/>
              </w:rPr>
            </w:pPr>
          </w:p>
        </w:tc>
        <w:tc>
          <w:tcPr>
            <w:tcW w:w="1062" w:type="dxa"/>
            <w:tcBorders>
              <w:left w:val="single" w:sz="6" w:space="0" w:color="000000"/>
            </w:tcBorders>
            <w:shd w:val="clear" w:color="auto" w:fill="auto"/>
            <w:vAlign w:val="bottom"/>
          </w:tcPr>
          <w:p w14:paraId="35043EEE" w14:textId="334E0304" w:rsidR="00E61DBF" w:rsidRPr="00853565" w:rsidRDefault="00E61DBF" w:rsidP="009A6DE4">
            <w:pPr>
              <w:snapToGrid w:val="0"/>
              <w:spacing w:before="100"/>
              <w:ind w:right="284"/>
              <w:jc w:val="right"/>
              <w:rPr>
                <w:lang w:val="en-US"/>
              </w:rPr>
            </w:pPr>
          </w:p>
        </w:tc>
        <w:tc>
          <w:tcPr>
            <w:tcW w:w="2836" w:type="dxa"/>
            <w:tcBorders>
              <w:left w:val="single" w:sz="6" w:space="0" w:color="000000"/>
            </w:tcBorders>
            <w:shd w:val="clear" w:color="auto" w:fill="auto"/>
            <w:vAlign w:val="bottom"/>
          </w:tcPr>
          <w:p w14:paraId="739CF30B" w14:textId="77777777" w:rsidR="00E61DBF" w:rsidRPr="00853565" w:rsidRDefault="00E61DBF">
            <w:pPr>
              <w:spacing w:before="100"/>
              <w:ind w:left="57" w:right="57"/>
            </w:pPr>
            <w:r w:rsidRPr="00853565">
              <w:rPr>
                <w:b/>
                <w:i/>
                <w:lang w:val="en"/>
              </w:rPr>
              <w:t>BRICS countries</w:t>
            </w:r>
          </w:p>
        </w:tc>
      </w:tr>
      <w:tr w:rsidR="00853565" w:rsidRPr="00853565" w14:paraId="70AF091F" w14:textId="77777777" w:rsidTr="00E61DBF">
        <w:trPr>
          <w:cantSplit/>
        </w:trPr>
        <w:tc>
          <w:tcPr>
            <w:tcW w:w="2836" w:type="dxa"/>
            <w:shd w:val="clear" w:color="auto" w:fill="auto"/>
            <w:vAlign w:val="bottom"/>
          </w:tcPr>
          <w:p w14:paraId="0D2E408E" w14:textId="77777777" w:rsidR="00E61DBF" w:rsidRPr="00853565" w:rsidRDefault="00E61DBF">
            <w:pPr>
              <w:spacing w:before="100"/>
              <w:ind w:left="340"/>
            </w:pPr>
            <w:r w:rsidRPr="00853565">
              <w:t>из них:</w:t>
            </w:r>
          </w:p>
        </w:tc>
        <w:tc>
          <w:tcPr>
            <w:tcW w:w="1061" w:type="dxa"/>
            <w:tcBorders>
              <w:left w:val="single" w:sz="6" w:space="0" w:color="000000"/>
            </w:tcBorders>
            <w:shd w:val="clear" w:color="auto" w:fill="auto"/>
            <w:vAlign w:val="bottom"/>
          </w:tcPr>
          <w:p w14:paraId="426F2D33" w14:textId="77777777" w:rsidR="00E61DBF" w:rsidRPr="00853565" w:rsidRDefault="00E61DBF" w:rsidP="00207699">
            <w:pPr>
              <w:tabs>
                <w:tab w:val="left" w:pos="630"/>
              </w:tabs>
              <w:snapToGrid w:val="0"/>
              <w:spacing w:before="100"/>
              <w:ind w:right="284"/>
              <w:jc w:val="right"/>
            </w:pPr>
          </w:p>
        </w:tc>
        <w:tc>
          <w:tcPr>
            <w:tcW w:w="1062" w:type="dxa"/>
            <w:tcBorders>
              <w:left w:val="single" w:sz="6" w:space="0" w:color="000000"/>
              <w:right w:val="single" w:sz="6" w:space="0" w:color="000000"/>
            </w:tcBorders>
            <w:vAlign w:val="bottom"/>
          </w:tcPr>
          <w:p w14:paraId="2543D819" w14:textId="77777777" w:rsidR="00E61DBF" w:rsidRPr="00853565" w:rsidRDefault="00E61DBF" w:rsidP="009A6DE4">
            <w:pPr>
              <w:snapToGrid w:val="0"/>
              <w:spacing w:before="100"/>
              <w:ind w:right="284"/>
              <w:jc w:val="right"/>
              <w:rPr>
                <w:lang w:val="en-US"/>
              </w:rPr>
            </w:pPr>
          </w:p>
        </w:tc>
        <w:tc>
          <w:tcPr>
            <w:tcW w:w="1062" w:type="dxa"/>
            <w:tcBorders>
              <w:left w:val="single" w:sz="6" w:space="0" w:color="000000"/>
            </w:tcBorders>
            <w:vAlign w:val="bottom"/>
          </w:tcPr>
          <w:p w14:paraId="36C60DED" w14:textId="77777777" w:rsidR="00E61DBF" w:rsidRPr="00853565" w:rsidRDefault="00E61DBF" w:rsidP="009A6DE4">
            <w:pPr>
              <w:snapToGrid w:val="0"/>
              <w:spacing w:before="100"/>
              <w:ind w:right="284"/>
              <w:jc w:val="right"/>
              <w:rPr>
                <w:lang w:val="en-US"/>
              </w:rPr>
            </w:pPr>
          </w:p>
        </w:tc>
        <w:tc>
          <w:tcPr>
            <w:tcW w:w="1062" w:type="dxa"/>
            <w:tcBorders>
              <w:left w:val="single" w:sz="6" w:space="0" w:color="000000"/>
            </w:tcBorders>
            <w:shd w:val="clear" w:color="auto" w:fill="auto"/>
            <w:vAlign w:val="bottom"/>
          </w:tcPr>
          <w:p w14:paraId="3E25DE69" w14:textId="18703F94" w:rsidR="00E61DBF" w:rsidRPr="00853565" w:rsidRDefault="00E61DBF" w:rsidP="009A6DE4">
            <w:pPr>
              <w:snapToGrid w:val="0"/>
              <w:spacing w:before="100"/>
              <w:ind w:right="284"/>
              <w:jc w:val="right"/>
              <w:rPr>
                <w:lang w:val="en-US"/>
              </w:rPr>
            </w:pPr>
          </w:p>
        </w:tc>
        <w:tc>
          <w:tcPr>
            <w:tcW w:w="2836" w:type="dxa"/>
            <w:tcBorders>
              <w:left w:val="single" w:sz="6" w:space="0" w:color="000000"/>
            </w:tcBorders>
            <w:shd w:val="clear" w:color="auto" w:fill="auto"/>
            <w:vAlign w:val="bottom"/>
          </w:tcPr>
          <w:p w14:paraId="3DAB537F" w14:textId="77777777" w:rsidR="00E61DBF" w:rsidRPr="00853565" w:rsidRDefault="00E61DBF">
            <w:pPr>
              <w:spacing w:before="100"/>
              <w:ind w:left="340"/>
            </w:pPr>
            <w:r w:rsidRPr="00853565">
              <w:rPr>
                <w:i/>
              </w:rPr>
              <w:t>of which:</w:t>
            </w:r>
          </w:p>
        </w:tc>
      </w:tr>
      <w:tr w:rsidR="00853565" w:rsidRPr="00853565" w14:paraId="2E0F740F" w14:textId="77777777" w:rsidTr="00E61DBF">
        <w:trPr>
          <w:cantSplit/>
        </w:trPr>
        <w:tc>
          <w:tcPr>
            <w:tcW w:w="2836" w:type="dxa"/>
            <w:shd w:val="clear" w:color="auto" w:fill="auto"/>
            <w:vAlign w:val="bottom"/>
          </w:tcPr>
          <w:p w14:paraId="05FDF03D" w14:textId="77777777" w:rsidR="00E61DBF" w:rsidRPr="00853565" w:rsidRDefault="00E61DBF">
            <w:pPr>
              <w:spacing w:before="100"/>
              <w:ind w:left="113"/>
            </w:pPr>
            <w:r w:rsidRPr="00853565">
              <w:t>Бразилия</w:t>
            </w:r>
          </w:p>
        </w:tc>
        <w:tc>
          <w:tcPr>
            <w:tcW w:w="1061" w:type="dxa"/>
            <w:tcBorders>
              <w:left w:val="single" w:sz="6" w:space="0" w:color="000000"/>
            </w:tcBorders>
            <w:shd w:val="clear" w:color="auto" w:fill="auto"/>
            <w:vAlign w:val="bottom"/>
          </w:tcPr>
          <w:p w14:paraId="79F5FEF1" w14:textId="50A52FC3" w:rsidR="00E61DBF" w:rsidRPr="00853565" w:rsidRDefault="00E61DBF" w:rsidP="00207699">
            <w:pPr>
              <w:tabs>
                <w:tab w:val="left" w:pos="630"/>
              </w:tabs>
              <w:spacing w:before="100"/>
              <w:ind w:right="284"/>
              <w:jc w:val="right"/>
              <w:rPr>
                <w:lang w:val="en-US"/>
              </w:rPr>
            </w:pPr>
            <w:r w:rsidRPr="00853565">
              <w:rPr>
                <w:lang w:val="en-US"/>
              </w:rPr>
              <w:t>138</w:t>
            </w:r>
          </w:p>
        </w:tc>
        <w:tc>
          <w:tcPr>
            <w:tcW w:w="1062" w:type="dxa"/>
            <w:tcBorders>
              <w:left w:val="single" w:sz="6" w:space="0" w:color="000000"/>
              <w:right w:val="single" w:sz="6" w:space="0" w:color="000000"/>
            </w:tcBorders>
            <w:vAlign w:val="bottom"/>
          </w:tcPr>
          <w:p w14:paraId="12E9868C" w14:textId="0E8615A1" w:rsidR="00E61DBF" w:rsidRPr="00853565" w:rsidRDefault="00E61DBF" w:rsidP="009A6DE4">
            <w:pPr>
              <w:tabs>
                <w:tab w:val="left" w:pos="630"/>
              </w:tabs>
              <w:spacing w:before="100"/>
              <w:ind w:right="284"/>
              <w:jc w:val="right"/>
              <w:rPr>
                <w:lang w:val="en-US"/>
              </w:rPr>
            </w:pPr>
            <w:r w:rsidRPr="00853565">
              <w:rPr>
                <w:lang w:val="en-US"/>
              </w:rPr>
              <w:t>161</w:t>
            </w:r>
          </w:p>
        </w:tc>
        <w:tc>
          <w:tcPr>
            <w:tcW w:w="1062" w:type="dxa"/>
            <w:tcBorders>
              <w:left w:val="single" w:sz="6" w:space="0" w:color="000000"/>
            </w:tcBorders>
            <w:vAlign w:val="bottom"/>
          </w:tcPr>
          <w:p w14:paraId="23DB681A" w14:textId="7D5E8867" w:rsidR="00E61DBF" w:rsidRPr="00853565" w:rsidRDefault="00E61DBF" w:rsidP="009A6DE4">
            <w:pPr>
              <w:tabs>
                <w:tab w:val="left" w:pos="630"/>
              </w:tabs>
              <w:spacing w:before="100"/>
              <w:ind w:right="284"/>
              <w:jc w:val="right"/>
              <w:rPr>
                <w:lang w:val="en-US"/>
              </w:rPr>
            </w:pPr>
            <w:r w:rsidRPr="00853565">
              <w:rPr>
                <w:lang w:val="en-US"/>
              </w:rPr>
              <w:t>167</w:t>
            </w:r>
          </w:p>
        </w:tc>
        <w:tc>
          <w:tcPr>
            <w:tcW w:w="1062" w:type="dxa"/>
            <w:tcBorders>
              <w:left w:val="single" w:sz="6" w:space="0" w:color="000000"/>
            </w:tcBorders>
            <w:shd w:val="clear" w:color="auto" w:fill="auto"/>
            <w:vAlign w:val="bottom"/>
          </w:tcPr>
          <w:p w14:paraId="6D4258E3" w14:textId="2EA3C27E" w:rsidR="00E61DBF" w:rsidRPr="00853565" w:rsidRDefault="00E61DBF" w:rsidP="009A6DE4">
            <w:pPr>
              <w:tabs>
                <w:tab w:val="left" w:pos="630"/>
              </w:tabs>
              <w:spacing w:before="100"/>
              <w:ind w:right="284"/>
              <w:jc w:val="right"/>
              <w:rPr>
                <w:lang w:val="en-US"/>
              </w:rPr>
            </w:pPr>
            <w:r w:rsidRPr="00853565">
              <w:rPr>
                <w:lang w:val="en-US"/>
              </w:rPr>
              <w:t>173</w:t>
            </w:r>
          </w:p>
        </w:tc>
        <w:tc>
          <w:tcPr>
            <w:tcW w:w="2836" w:type="dxa"/>
            <w:tcBorders>
              <w:left w:val="single" w:sz="6" w:space="0" w:color="000000"/>
            </w:tcBorders>
            <w:shd w:val="clear" w:color="auto" w:fill="auto"/>
            <w:vAlign w:val="bottom"/>
          </w:tcPr>
          <w:p w14:paraId="18D13CA0" w14:textId="77777777" w:rsidR="00E61DBF" w:rsidRPr="00853565" w:rsidRDefault="00E61DBF">
            <w:pPr>
              <w:spacing w:before="100"/>
              <w:ind w:left="170"/>
            </w:pPr>
            <w:r w:rsidRPr="00853565">
              <w:rPr>
                <w:i/>
              </w:rPr>
              <w:t>Brazil</w:t>
            </w:r>
          </w:p>
        </w:tc>
      </w:tr>
      <w:tr w:rsidR="00853565" w:rsidRPr="00853565" w14:paraId="2C33B0BB" w14:textId="77777777" w:rsidTr="00E61DBF">
        <w:trPr>
          <w:cantSplit/>
        </w:trPr>
        <w:tc>
          <w:tcPr>
            <w:tcW w:w="2836" w:type="dxa"/>
            <w:shd w:val="clear" w:color="auto" w:fill="auto"/>
            <w:vAlign w:val="bottom"/>
          </w:tcPr>
          <w:p w14:paraId="21E42430" w14:textId="77777777" w:rsidR="00E61DBF" w:rsidRPr="00853565" w:rsidRDefault="00E61DBF">
            <w:pPr>
              <w:spacing w:before="100"/>
              <w:ind w:left="113"/>
            </w:pPr>
            <w:r w:rsidRPr="00853565">
              <w:t>Индия</w:t>
            </w:r>
          </w:p>
        </w:tc>
        <w:tc>
          <w:tcPr>
            <w:tcW w:w="1061" w:type="dxa"/>
            <w:tcBorders>
              <w:left w:val="single" w:sz="6" w:space="0" w:color="000000"/>
            </w:tcBorders>
            <w:shd w:val="clear" w:color="auto" w:fill="auto"/>
            <w:vAlign w:val="bottom"/>
          </w:tcPr>
          <w:p w14:paraId="484D1CE1" w14:textId="6BBC766A" w:rsidR="00E61DBF" w:rsidRPr="00853565" w:rsidRDefault="00E61DBF" w:rsidP="00207699">
            <w:pPr>
              <w:tabs>
                <w:tab w:val="left" w:pos="630"/>
              </w:tabs>
              <w:spacing w:before="100"/>
              <w:ind w:right="284"/>
              <w:jc w:val="right"/>
              <w:rPr>
                <w:lang w:val="en-US"/>
              </w:rPr>
            </w:pPr>
            <w:r w:rsidRPr="00853565">
              <w:rPr>
                <w:lang w:val="en-US"/>
              </w:rPr>
              <w:t>149</w:t>
            </w:r>
          </w:p>
        </w:tc>
        <w:tc>
          <w:tcPr>
            <w:tcW w:w="1062" w:type="dxa"/>
            <w:tcBorders>
              <w:left w:val="single" w:sz="6" w:space="0" w:color="000000"/>
              <w:right w:val="single" w:sz="6" w:space="0" w:color="000000"/>
            </w:tcBorders>
            <w:vAlign w:val="bottom"/>
          </w:tcPr>
          <w:p w14:paraId="23947B3C" w14:textId="015762BB" w:rsidR="00E61DBF" w:rsidRPr="00853565" w:rsidRDefault="00E61DBF" w:rsidP="009A6DE4">
            <w:pPr>
              <w:tabs>
                <w:tab w:val="left" w:pos="630"/>
              </w:tabs>
              <w:spacing w:before="100"/>
              <w:ind w:right="284"/>
              <w:jc w:val="right"/>
              <w:rPr>
                <w:lang w:val="en-US"/>
              </w:rPr>
            </w:pPr>
            <w:r w:rsidRPr="00853565">
              <w:t>168</w:t>
            </w:r>
          </w:p>
        </w:tc>
        <w:tc>
          <w:tcPr>
            <w:tcW w:w="1062" w:type="dxa"/>
            <w:tcBorders>
              <w:left w:val="single" w:sz="6" w:space="0" w:color="000000"/>
            </w:tcBorders>
            <w:vAlign w:val="bottom"/>
          </w:tcPr>
          <w:p w14:paraId="1248691E" w14:textId="34704804" w:rsidR="00E61DBF" w:rsidRPr="00853565" w:rsidRDefault="00E61DBF" w:rsidP="009A6DE4">
            <w:pPr>
              <w:tabs>
                <w:tab w:val="left" w:pos="630"/>
              </w:tabs>
              <w:spacing w:before="100"/>
              <w:ind w:right="284"/>
              <w:jc w:val="right"/>
              <w:rPr>
                <w:lang w:val="en-US"/>
              </w:rPr>
            </w:pPr>
            <w:r w:rsidRPr="00853565">
              <w:rPr>
                <w:lang w:val="en-US"/>
              </w:rPr>
              <w:t>180</w:t>
            </w:r>
          </w:p>
        </w:tc>
        <w:tc>
          <w:tcPr>
            <w:tcW w:w="1062" w:type="dxa"/>
            <w:tcBorders>
              <w:left w:val="single" w:sz="6" w:space="0" w:color="000000"/>
            </w:tcBorders>
            <w:shd w:val="clear" w:color="auto" w:fill="auto"/>
            <w:vAlign w:val="bottom"/>
          </w:tcPr>
          <w:p w14:paraId="5159BC9A" w14:textId="52878DFE" w:rsidR="00E61DBF" w:rsidRPr="00853565" w:rsidRDefault="00E61DBF" w:rsidP="009A6DE4">
            <w:pPr>
              <w:tabs>
                <w:tab w:val="left" w:pos="630"/>
              </w:tabs>
              <w:spacing w:before="100"/>
              <w:ind w:right="284"/>
              <w:jc w:val="right"/>
              <w:rPr>
                <w:lang w:val="en-US"/>
              </w:rPr>
            </w:pPr>
            <w:r w:rsidRPr="00853565">
              <w:rPr>
                <w:lang w:val="en-US"/>
              </w:rPr>
              <w:t>191</w:t>
            </w:r>
          </w:p>
        </w:tc>
        <w:tc>
          <w:tcPr>
            <w:tcW w:w="2836" w:type="dxa"/>
            <w:tcBorders>
              <w:left w:val="single" w:sz="6" w:space="0" w:color="000000"/>
            </w:tcBorders>
            <w:shd w:val="clear" w:color="auto" w:fill="auto"/>
            <w:vAlign w:val="bottom"/>
          </w:tcPr>
          <w:p w14:paraId="0F257CDC" w14:textId="77777777" w:rsidR="00E61DBF" w:rsidRPr="00853565" w:rsidRDefault="00E61DBF">
            <w:pPr>
              <w:spacing w:before="100"/>
              <w:ind w:left="170"/>
            </w:pPr>
            <w:r w:rsidRPr="00853565">
              <w:rPr>
                <w:i/>
              </w:rPr>
              <w:t>India</w:t>
            </w:r>
          </w:p>
        </w:tc>
      </w:tr>
      <w:tr w:rsidR="00853565" w:rsidRPr="00853565" w14:paraId="6053949D" w14:textId="77777777" w:rsidTr="00E61DBF">
        <w:trPr>
          <w:cantSplit/>
        </w:trPr>
        <w:tc>
          <w:tcPr>
            <w:tcW w:w="2836" w:type="dxa"/>
            <w:shd w:val="clear" w:color="auto" w:fill="auto"/>
            <w:vAlign w:val="bottom"/>
          </w:tcPr>
          <w:p w14:paraId="560FC13C" w14:textId="77777777" w:rsidR="00E61DBF" w:rsidRPr="00853565" w:rsidRDefault="00E61DBF">
            <w:pPr>
              <w:spacing w:before="100"/>
              <w:ind w:left="113"/>
            </w:pPr>
            <w:r w:rsidRPr="00853565">
              <w:t>Китай</w:t>
            </w:r>
          </w:p>
        </w:tc>
        <w:tc>
          <w:tcPr>
            <w:tcW w:w="1061" w:type="dxa"/>
            <w:tcBorders>
              <w:left w:val="single" w:sz="6" w:space="0" w:color="000000"/>
            </w:tcBorders>
            <w:shd w:val="clear" w:color="auto" w:fill="auto"/>
            <w:vAlign w:val="bottom"/>
          </w:tcPr>
          <w:p w14:paraId="357509B1" w14:textId="1E166E35" w:rsidR="00E61DBF" w:rsidRPr="00853565" w:rsidRDefault="00E61DBF" w:rsidP="00207699">
            <w:pPr>
              <w:tabs>
                <w:tab w:val="left" w:pos="630"/>
              </w:tabs>
              <w:spacing w:before="100"/>
              <w:ind w:right="284"/>
              <w:jc w:val="right"/>
              <w:rPr>
                <w:lang w:val="en-US"/>
              </w:rPr>
            </w:pPr>
            <w:r w:rsidRPr="00853565">
              <w:rPr>
                <w:lang w:val="en-US"/>
              </w:rPr>
              <w:t xml:space="preserve">115 </w:t>
            </w:r>
          </w:p>
        </w:tc>
        <w:tc>
          <w:tcPr>
            <w:tcW w:w="1062" w:type="dxa"/>
            <w:tcBorders>
              <w:left w:val="single" w:sz="6" w:space="0" w:color="000000"/>
              <w:right w:val="single" w:sz="6" w:space="0" w:color="000000"/>
            </w:tcBorders>
            <w:vAlign w:val="bottom"/>
          </w:tcPr>
          <w:p w14:paraId="266AA0EF" w14:textId="460324E0" w:rsidR="00E61DBF" w:rsidRPr="00853565" w:rsidRDefault="00E61DBF" w:rsidP="009A6DE4">
            <w:pPr>
              <w:tabs>
                <w:tab w:val="left" w:pos="630"/>
              </w:tabs>
              <w:spacing w:before="100"/>
              <w:ind w:right="284"/>
              <w:jc w:val="right"/>
              <w:rPr>
                <w:lang w:val="en-US"/>
              </w:rPr>
            </w:pPr>
            <w:r w:rsidRPr="00853565">
              <w:rPr>
                <w:lang w:val="en-US"/>
              </w:rPr>
              <w:t>106</w:t>
            </w:r>
            <w:r w:rsidRPr="00853565">
              <w:rPr>
                <w:vertAlign w:val="superscript"/>
                <w:lang w:val="en-US"/>
              </w:rPr>
              <w:t>1)</w:t>
            </w:r>
          </w:p>
        </w:tc>
        <w:tc>
          <w:tcPr>
            <w:tcW w:w="1062" w:type="dxa"/>
            <w:tcBorders>
              <w:left w:val="single" w:sz="6" w:space="0" w:color="000000"/>
            </w:tcBorders>
            <w:vAlign w:val="bottom"/>
          </w:tcPr>
          <w:p w14:paraId="63ACC4F8" w14:textId="07A252D8" w:rsidR="00E61DBF" w:rsidRPr="00853565" w:rsidRDefault="00E61DBF" w:rsidP="009A6DE4">
            <w:pPr>
              <w:tabs>
                <w:tab w:val="left" w:pos="630"/>
              </w:tabs>
              <w:spacing w:before="100"/>
              <w:ind w:right="284"/>
              <w:jc w:val="right"/>
              <w:rPr>
                <w:lang w:val="en-US"/>
              </w:rPr>
            </w:pPr>
            <w:r w:rsidRPr="00853565">
              <w:rPr>
                <w:lang w:val="en-US"/>
              </w:rPr>
              <w:t>109</w:t>
            </w:r>
            <w:r w:rsidRPr="00853565">
              <w:rPr>
                <w:vertAlign w:val="superscript"/>
                <w:lang w:val="en-US"/>
              </w:rPr>
              <w:t>1)</w:t>
            </w:r>
          </w:p>
        </w:tc>
        <w:tc>
          <w:tcPr>
            <w:tcW w:w="1062" w:type="dxa"/>
            <w:tcBorders>
              <w:left w:val="single" w:sz="6" w:space="0" w:color="000000"/>
            </w:tcBorders>
            <w:shd w:val="clear" w:color="auto" w:fill="auto"/>
            <w:vAlign w:val="bottom"/>
          </w:tcPr>
          <w:p w14:paraId="66019E8B" w14:textId="7950CB29" w:rsidR="00E61DBF" w:rsidRPr="00853565" w:rsidRDefault="00E61DBF" w:rsidP="009A6DE4">
            <w:pPr>
              <w:tabs>
                <w:tab w:val="left" w:pos="630"/>
              </w:tabs>
              <w:spacing w:before="100"/>
              <w:ind w:right="284"/>
              <w:jc w:val="right"/>
              <w:rPr>
                <w:lang w:val="en-US"/>
              </w:rPr>
            </w:pPr>
            <w:r w:rsidRPr="00853565">
              <w:rPr>
                <w:lang w:val="en-US"/>
              </w:rPr>
              <w:t>112</w:t>
            </w:r>
            <w:r w:rsidRPr="00853565">
              <w:rPr>
                <w:vertAlign w:val="superscript"/>
                <w:lang w:val="en-US"/>
              </w:rPr>
              <w:t>1)</w:t>
            </w:r>
          </w:p>
        </w:tc>
        <w:tc>
          <w:tcPr>
            <w:tcW w:w="2836" w:type="dxa"/>
            <w:tcBorders>
              <w:left w:val="single" w:sz="6" w:space="0" w:color="000000"/>
            </w:tcBorders>
            <w:shd w:val="clear" w:color="auto" w:fill="auto"/>
            <w:vAlign w:val="bottom"/>
          </w:tcPr>
          <w:p w14:paraId="47AA0376" w14:textId="77777777" w:rsidR="00E61DBF" w:rsidRPr="00853565" w:rsidRDefault="00E61DBF">
            <w:pPr>
              <w:spacing w:before="100"/>
              <w:ind w:left="170"/>
            </w:pPr>
            <w:r w:rsidRPr="00853565">
              <w:rPr>
                <w:i/>
              </w:rPr>
              <w:t>China</w:t>
            </w:r>
          </w:p>
        </w:tc>
      </w:tr>
      <w:tr w:rsidR="00853565" w:rsidRPr="00853565" w14:paraId="72EA75B4" w14:textId="77777777" w:rsidTr="00E61DBF">
        <w:trPr>
          <w:cantSplit/>
        </w:trPr>
        <w:tc>
          <w:tcPr>
            <w:tcW w:w="2836" w:type="dxa"/>
            <w:shd w:val="clear" w:color="auto" w:fill="auto"/>
            <w:vAlign w:val="bottom"/>
          </w:tcPr>
          <w:p w14:paraId="01794792" w14:textId="77777777" w:rsidR="00E61DBF" w:rsidRPr="00853565" w:rsidRDefault="00E61DBF">
            <w:pPr>
              <w:spacing w:before="100"/>
              <w:ind w:left="113"/>
              <w:rPr>
                <w:vertAlign w:val="superscript"/>
                <w:lang w:val="en-US"/>
              </w:rPr>
            </w:pPr>
            <w:r w:rsidRPr="00853565">
              <w:t>Южно-Африканская Республика</w:t>
            </w:r>
          </w:p>
        </w:tc>
        <w:tc>
          <w:tcPr>
            <w:tcW w:w="1061" w:type="dxa"/>
            <w:tcBorders>
              <w:left w:val="single" w:sz="6" w:space="0" w:color="000000"/>
            </w:tcBorders>
            <w:shd w:val="clear" w:color="auto" w:fill="auto"/>
            <w:vAlign w:val="bottom"/>
          </w:tcPr>
          <w:p w14:paraId="24BB5B2C" w14:textId="22165CBC" w:rsidR="00E61DBF" w:rsidRPr="00853565" w:rsidRDefault="00E61DBF" w:rsidP="00207699">
            <w:pPr>
              <w:tabs>
                <w:tab w:val="left" w:pos="630"/>
              </w:tabs>
              <w:spacing w:before="100"/>
              <w:ind w:right="284"/>
              <w:jc w:val="right"/>
              <w:rPr>
                <w:lang w:val="en-US"/>
              </w:rPr>
            </w:pPr>
            <w:r w:rsidRPr="00853565">
              <w:rPr>
                <w:lang w:val="en-US"/>
              </w:rPr>
              <w:t>130</w:t>
            </w:r>
          </w:p>
        </w:tc>
        <w:tc>
          <w:tcPr>
            <w:tcW w:w="1062" w:type="dxa"/>
            <w:tcBorders>
              <w:left w:val="single" w:sz="6" w:space="0" w:color="000000"/>
              <w:right w:val="single" w:sz="6" w:space="0" w:color="000000"/>
            </w:tcBorders>
            <w:vAlign w:val="bottom"/>
          </w:tcPr>
          <w:p w14:paraId="740DBEA8" w14:textId="77607104" w:rsidR="00E61DBF" w:rsidRPr="00853565" w:rsidRDefault="00E61DBF" w:rsidP="009A6DE4">
            <w:pPr>
              <w:tabs>
                <w:tab w:val="left" w:pos="630"/>
              </w:tabs>
              <w:spacing w:before="100"/>
              <w:ind w:right="284"/>
              <w:jc w:val="right"/>
              <w:rPr>
                <w:lang w:val="en-US"/>
              </w:rPr>
            </w:pPr>
            <w:r w:rsidRPr="00853565">
              <w:rPr>
                <w:lang w:val="en-US"/>
              </w:rPr>
              <w:t>152</w:t>
            </w:r>
          </w:p>
        </w:tc>
        <w:tc>
          <w:tcPr>
            <w:tcW w:w="1062" w:type="dxa"/>
            <w:tcBorders>
              <w:left w:val="single" w:sz="6" w:space="0" w:color="000000"/>
            </w:tcBorders>
            <w:vAlign w:val="bottom"/>
          </w:tcPr>
          <w:p w14:paraId="4E583196" w14:textId="2FB8FAF3" w:rsidR="00E61DBF" w:rsidRPr="00853565" w:rsidRDefault="00E61DBF" w:rsidP="009A6DE4">
            <w:pPr>
              <w:tabs>
                <w:tab w:val="left" w:pos="630"/>
              </w:tabs>
              <w:spacing w:before="100"/>
              <w:ind w:right="284"/>
              <w:jc w:val="right"/>
              <w:rPr>
                <w:lang w:val="en-US"/>
              </w:rPr>
            </w:pPr>
            <w:r w:rsidRPr="00853565">
              <w:rPr>
                <w:lang w:val="en-US"/>
              </w:rPr>
              <w:t>159</w:t>
            </w:r>
          </w:p>
        </w:tc>
        <w:tc>
          <w:tcPr>
            <w:tcW w:w="1062" w:type="dxa"/>
            <w:tcBorders>
              <w:left w:val="single" w:sz="6" w:space="0" w:color="000000"/>
            </w:tcBorders>
            <w:shd w:val="clear" w:color="auto" w:fill="auto"/>
            <w:vAlign w:val="bottom"/>
          </w:tcPr>
          <w:p w14:paraId="42A56421" w14:textId="66801870" w:rsidR="00E61DBF" w:rsidRPr="00853565" w:rsidRDefault="00E61DBF" w:rsidP="009A6DE4">
            <w:pPr>
              <w:tabs>
                <w:tab w:val="left" w:pos="630"/>
              </w:tabs>
              <w:spacing w:before="100"/>
              <w:ind w:right="284"/>
              <w:jc w:val="right"/>
              <w:rPr>
                <w:lang w:val="en-US"/>
              </w:rPr>
            </w:pPr>
            <w:r w:rsidRPr="00853565">
              <w:rPr>
                <w:lang w:val="en-US"/>
              </w:rPr>
              <w:t>164</w:t>
            </w:r>
          </w:p>
        </w:tc>
        <w:tc>
          <w:tcPr>
            <w:tcW w:w="2836" w:type="dxa"/>
            <w:tcBorders>
              <w:left w:val="single" w:sz="6" w:space="0" w:color="000000"/>
            </w:tcBorders>
            <w:shd w:val="clear" w:color="auto" w:fill="auto"/>
            <w:vAlign w:val="bottom"/>
          </w:tcPr>
          <w:p w14:paraId="32048837" w14:textId="77777777" w:rsidR="00E61DBF" w:rsidRPr="00853565" w:rsidRDefault="00E61DBF">
            <w:pPr>
              <w:spacing w:before="100"/>
              <w:ind w:left="170"/>
            </w:pPr>
            <w:r w:rsidRPr="00853565">
              <w:rPr>
                <w:i/>
                <w:lang w:val="en"/>
              </w:rPr>
              <w:t>South Africa</w:t>
            </w:r>
            <w:r w:rsidRPr="00853565">
              <w:rPr>
                <w:vertAlign w:val="superscript"/>
              </w:rPr>
              <w:t xml:space="preserve"> </w:t>
            </w:r>
          </w:p>
        </w:tc>
      </w:tr>
      <w:tr w:rsidR="00853565" w:rsidRPr="00853565" w14:paraId="4AD5D331" w14:textId="77777777" w:rsidTr="00E61DBF">
        <w:trPr>
          <w:cantSplit/>
        </w:trPr>
        <w:tc>
          <w:tcPr>
            <w:tcW w:w="2836" w:type="dxa"/>
            <w:shd w:val="clear" w:color="auto" w:fill="auto"/>
            <w:vAlign w:val="bottom"/>
          </w:tcPr>
          <w:p w14:paraId="27B25E6C" w14:textId="77777777" w:rsidR="00E61DBF" w:rsidRPr="00853565" w:rsidRDefault="00E61DBF">
            <w:pPr>
              <w:spacing w:before="100"/>
            </w:pPr>
            <w:r w:rsidRPr="00853565">
              <w:rPr>
                <w:b/>
                <w:bCs/>
              </w:rPr>
              <w:t>Страны ЕС</w:t>
            </w:r>
          </w:p>
        </w:tc>
        <w:tc>
          <w:tcPr>
            <w:tcW w:w="1061" w:type="dxa"/>
            <w:tcBorders>
              <w:left w:val="single" w:sz="6" w:space="0" w:color="000000"/>
            </w:tcBorders>
            <w:shd w:val="clear" w:color="auto" w:fill="auto"/>
            <w:vAlign w:val="bottom"/>
          </w:tcPr>
          <w:p w14:paraId="00DD1B99" w14:textId="77777777" w:rsidR="00E61DBF" w:rsidRPr="00853565" w:rsidRDefault="00E61DBF" w:rsidP="00207699">
            <w:pPr>
              <w:tabs>
                <w:tab w:val="left" w:pos="630"/>
              </w:tabs>
              <w:spacing w:before="100"/>
              <w:ind w:right="284"/>
              <w:jc w:val="right"/>
              <w:rPr>
                <w:lang w:val="en-US"/>
              </w:rPr>
            </w:pPr>
          </w:p>
        </w:tc>
        <w:tc>
          <w:tcPr>
            <w:tcW w:w="1062" w:type="dxa"/>
            <w:tcBorders>
              <w:left w:val="single" w:sz="6" w:space="0" w:color="000000"/>
              <w:right w:val="single" w:sz="6" w:space="0" w:color="000000"/>
            </w:tcBorders>
            <w:vAlign w:val="bottom"/>
          </w:tcPr>
          <w:p w14:paraId="62A1D942" w14:textId="77777777" w:rsidR="00E61DBF" w:rsidRPr="00853565" w:rsidRDefault="00E61DBF" w:rsidP="009A6DE4">
            <w:pPr>
              <w:spacing w:before="100"/>
              <w:ind w:right="284"/>
              <w:jc w:val="right"/>
              <w:rPr>
                <w:lang w:val="en-US"/>
              </w:rPr>
            </w:pPr>
          </w:p>
        </w:tc>
        <w:tc>
          <w:tcPr>
            <w:tcW w:w="1062" w:type="dxa"/>
            <w:tcBorders>
              <w:left w:val="single" w:sz="6" w:space="0" w:color="000000"/>
            </w:tcBorders>
            <w:vAlign w:val="bottom"/>
          </w:tcPr>
          <w:p w14:paraId="7618A133" w14:textId="77777777" w:rsidR="00E61DBF" w:rsidRPr="00853565" w:rsidRDefault="00E61DBF" w:rsidP="009A6DE4">
            <w:pPr>
              <w:spacing w:before="100"/>
              <w:ind w:right="284"/>
              <w:jc w:val="right"/>
              <w:rPr>
                <w:lang w:val="en-US"/>
              </w:rPr>
            </w:pPr>
          </w:p>
        </w:tc>
        <w:tc>
          <w:tcPr>
            <w:tcW w:w="1062" w:type="dxa"/>
            <w:tcBorders>
              <w:left w:val="single" w:sz="6" w:space="0" w:color="000000"/>
            </w:tcBorders>
            <w:shd w:val="clear" w:color="auto" w:fill="auto"/>
            <w:vAlign w:val="bottom"/>
          </w:tcPr>
          <w:p w14:paraId="3D785F33" w14:textId="28731964" w:rsidR="00E61DBF" w:rsidRPr="00853565" w:rsidRDefault="00E61DBF" w:rsidP="009A6DE4">
            <w:pPr>
              <w:spacing w:before="100"/>
              <w:ind w:right="284"/>
              <w:jc w:val="right"/>
              <w:rPr>
                <w:lang w:val="en-US"/>
              </w:rPr>
            </w:pPr>
          </w:p>
        </w:tc>
        <w:tc>
          <w:tcPr>
            <w:tcW w:w="2836" w:type="dxa"/>
            <w:tcBorders>
              <w:left w:val="single" w:sz="6" w:space="0" w:color="000000"/>
            </w:tcBorders>
            <w:shd w:val="clear" w:color="auto" w:fill="auto"/>
            <w:vAlign w:val="bottom"/>
          </w:tcPr>
          <w:p w14:paraId="4D15727C" w14:textId="77777777" w:rsidR="00E61DBF" w:rsidRPr="00853565" w:rsidRDefault="00E61DBF">
            <w:pPr>
              <w:spacing w:before="100"/>
              <w:ind w:left="57"/>
            </w:pPr>
            <w:r w:rsidRPr="00853565">
              <w:rPr>
                <w:b/>
                <w:i/>
              </w:rPr>
              <w:t>EU countries</w:t>
            </w:r>
          </w:p>
        </w:tc>
      </w:tr>
      <w:tr w:rsidR="00853565" w:rsidRPr="00853565" w14:paraId="7F41AEDE" w14:textId="77777777" w:rsidTr="00E61DBF">
        <w:trPr>
          <w:cantSplit/>
        </w:trPr>
        <w:tc>
          <w:tcPr>
            <w:tcW w:w="2836" w:type="dxa"/>
            <w:shd w:val="clear" w:color="auto" w:fill="auto"/>
            <w:vAlign w:val="bottom"/>
          </w:tcPr>
          <w:p w14:paraId="0813D7F8" w14:textId="77777777" w:rsidR="00E61DBF" w:rsidRPr="00853565" w:rsidRDefault="00E61DBF">
            <w:pPr>
              <w:spacing w:before="100"/>
              <w:ind w:left="340"/>
            </w:pPr>
            <w:r w:rsidRPr="00853565">
              <w:t>из них:</w:t>
            </w:r>
          </w:p>
        </w:tc>
        <w:tc>
          <w:tcPr>
            <w:tcW w:w="1061" w:type="dxa"/>
            <w:tcBorders>
              <w:left w:val="single" w:sz="6" w:space="0" w:color="000000"/>
            </w:tcBorders>
            <w:shd w:val="clear" w:color="auto" w:fill="auto"/>
            <w:vAlign w:val="bottom"/>
          </w:tcPr>
          <w:p w14:paraId="7C50FE69" w14:textId="77777777" w:rsidR="00E61DBF" w:rsidRPr="00853565" w:rsidRDefault="00E61DBF" w:rsidP="00207699">
            <w:pPr>
              <w:tabs>
                <w:tab w:val="left" w:pos="630"/>
              </w:tabs>
              <w:spacing w:before="100"/>
              <w:ind w:right="284"/>
              <w:jc w:val="right"/>
              <w:rPr>
                <w:lang w:val="en-US"/>
              </w:rPr>
            </w:pPr>
          </w:p>
        </w:tc>
        <w:tc>
          <w:tcPr>
            <w:tcW w:w="1062" w:type="dxa"/>
            <w:tcBorders>
              <w:left w:val="single" w:sz="6" w:space="0" w:color="000000"/>
              <w:right w:val="single" w:sz="6" w:space="0" w:color="000000"/>
            </w:tcBorders>
            <w:vAlign w:val="bottom"/>
          </w:tcPr>
          <w:p w14:paraId="07428B22" w14:textId="77777777" w:rsidR="00E61DBF" w:rsidRPr="00853565" w:rsidRDefault="00E61DBF" w:rsidP="009A6DE4">
            <w:pPr>
              <w:spacing w:before="100"/>
              <w:ind w:right="284"/>
              <w:jc w:val="right"/>
              <w:rPr>
                <w:lang w:val="en-US"/>
              </w:rPr>
            </w:pPr>
          </w:p>
        </w:tc>
        <w:tc>
          <w:tcPr>
            <w:tcW w:w="1062" w:type="dxa"/>
            <w:tcBorders>
              <w:left w:val="single" w:sz="6" w:space="0" w:color="000000"/>
            </w:tcBorders>
            <w:vAlign w:val="bottom"/>
          </w:tcPr>
          <w:p w14:paraId="1EE0485B" w14:textId="77777777" w:rsidR="00E61DBF" w:rsidRPr="00853565" w:rsidRDefault="00E61DBF" w:rsidP="009A6DE4">
            <w:pPr>
              <w:spacing w:before="100"/>
              <w:ind w:right="284"/>
              <w:jc w:val="right"/>
              <w:rPr>
                <w:lang w:val="en-US"/>
              </w:rPr>
            </w:pPr>
          </w:p>
        </w:tc>
        <w:tc>
          <w:tcPr>
            <w:tcW w:w="1062" w:type="dxa"/>
            <w:tcBorders>
              <w:left w:val="single" w:sz="6" w:space="0" w:color="000000"/>
            </w:tcBorders>
            <w:shd w:val="clear" w:color="auto" w:fill="auto"/>
            <w:vAlign w:val="bottom"/>
          </w:tcPr>
          <w:p w14:paraId="4A3D00A0" w14:textId="29ED14C5" w:rsidR="00E61DBF" w:rsidRPr="00853565" w:rsidRDefault="00E61DBF" w:rsidP="009A6DE4">
            <w:pPr>
              <w:spacing w:before="100"/>
              <w:ind w:right="284"/>
              <w:jc w:val="right"/>
              <w:rPr>
                <w:lang w:val="en-US"/>
              </w:rPr>
            </w:pPr>
          </w:p>
        </w:tc>
        <w:tc>
          <w:tcPr>
            <w:tcW w:w="2836" w:type="dxa"/>
            <w:tcBorders>
              <w:left w:val="single" w:sz="6" w:space="0" w:color="000000"/>
            </w:tcBorders>
            <w:shd w:val="clear" w:color="auto" w:fill="auto"/>
            <w:vAlign w:val="bottom"/>
          </w:tcPr>
          <w:p w14:paraId="42B39AAD" w14:textId="77777777" w:rsidR="00E61DBF" w:rsidRPr="00853565" w:rsidRDefault="00E61DBF">
            <w:pPr>
              <w:spacing w:before="100"/>
              <w:ind w:left="340"/>
            </w:pPr>
            <w:r w:rsidRPr="00853565">
              <w:rPr>
                <w:i/>
              </w:rPr>
              <w:t>of which:</w:t>
            </w:r>
          </w:p>
        </w:tc>
      </w:tr>
      <w:tr w:rsidR="00853565" w:rsidRPr="00853565" w14:paraId="67FCB395" w14:textId="77777777" w:rsidTr="00E61DBF">
        <w:trPr>
          <w:cantSplit/>
        </w:trPr>
        <w:tc>
          <w:tcPr>
            <w:tcW w:w="2836" w:type="dxa"/>
            <w:shd w:val="clear" w:color="auto" w:fill="auto"/>
            <w:vAlign w:val="bottom"/>
          </w:tcPr>
          <w:p w14:paraId="15DE7A8E" w14:textId="77777777" w:rsidR="00E61DBF" w:rsidRPr="00853565" w:rsidRDefault="00E61DBF">
            <w:pPr>
              <w:spacing w:before="100"/>
              <w:ind w:left="113"/>
            </w:pPr>
            <w:r w:rsidRPr="00853565">
              <w:t>Австрия</w:t>
            </w:r>
          </w:p>
        </w:tc>
        <w:tc>
          <w:tcPr>
            <w:tcW w:w="1061" w:type="dxa"/>
            <w:tcBorders>
              <w:left w:val="single" w:sz="6" w:space="0" w:color="000000"/>
            </w:tcBorders>
            <w:shd w:val="clear" w:color="auto" w:fill="auto"/>
            <w:vAlign w:val="bottom"/>
          </w:tcPr>
          <w:p w14:paraId="13104F76" w14:textId="51A2E30A" w:rsidR="00E61DBF" w:rsidRPr="00853565" w:rsidRDefault="00E61DBF" w:rsidP="00207699">
            <w:pPr>
              <w:tabs>
                <w:tab w:val="left" w:pos="630"/>
              </w:tabs>
              <w:spacing w:before="100"/>
              <w:ind w:right="284"/>
              <w:jc w:val="right"/>
              <w:rPr>
                <w:lang w:val="en-US"/>
              </w:rPr>
            </w:pPr>
            <w:r w:rsidRPr="00853565">
              <w:rPr>
                <w:lang w:val="en-US"/>
              </w:rPr>
              <w:t>111</w:t>
            </w:r>
          </w:p>
        </w:tc>
        <w:tc>
          <w:tcPr>
            <w:tcW w:w="1062" w:type="dxa"/>
            <w:tcBorders>
              <w:left w:val="single" w:sz="6" w:space="0" w:color="000000"/>
              <w:right w:val="single" w:sz="6" w:space="0" w:color="000000"/>
            </w:tcBorders>
            <w:vAlign w:val="bottom"/>
          </w:tcPr>
          <w:p w14:paraId="6C462AEF" w14:textId="480683A1" w:rsidR="00E61DBF" w:rsidRPr="00853565" w:rsidRDefault="00E61DBF" w:rsidP="009A6DE4">
            <w:pPr>
              <w:tabs>
                <w:tab w:val="left" w:pos="630"/>
              </w:tabs>
              <w:spacing w:before="100"/>
              <w:ind w:right="284"/>
              <w:jc w:val="right"/>
              <w:rPr>
                <w:lang w:val="en-US"/>
              </w:rPr>
            </w:pPr>
            <w:r w:rsidRPr="00853565">
              <w:rPr>
                <w:lang w:val="en-US"/>
              </w:rPr>
              <w:t>116</w:t>
            </w:r>
          </w:p>
        </w:tc>
        <w:tc>
          <w:tcPr>
            <w:tcW w:w="1062" w:type="dxa"/>
            <w:tcBorders>
              <w:left w:val="single" w:sz="6" w:space="0" w:color="000000"/>
            </w:tcBorders>
            <w:vAlign w:val="bottom"/>
          </w:tcPr>
          <w:p w14:paraId="5AE9FB0C" w14:textId="0D6C95B5" w:rsidR="00E61DBF" w:rsidRPr="00853565" w:rsidRDefault="00E61DBF" w:rsidP="009A6DE4">
            <w:pPr>
              <w:tabs>
                <w:tab w:val="left" w:pos="630"/>
              </w:tabs>
              <w:spacing w:before="100"/>
              <w:ind w:right="284"/>
              <w:jc w:val="right"/>
              <w:rPr>
                <w:lang w:val="en-US"/>
              </w:rPr>
            </w:pPr>
            <w:r w:rsidRPr="00853565">
              <w:rPr>
                <w:lang w:val="en-US"/>
              </w:rPr>
              <w:t>118</w:t>
            </w:r>
          </w:p>
        </w:tc>
        <w:tc>
          <w:tcPr>
            <w:tcW w:w="1062" w:type="dxa"/>
            <w:tcBorders>
              <w:left w:val="single" w:sz="6" w:space="0" w:color="000000"/>
            </w:tcBorders>
            <w:shd w:val="clear" w:color="auto" w:fill="auto"/>
            <w:vAlign w:val="bottom"/>
          </w:tcPr>
          <w:p w14:paraId="73C52C58" w14:textId="19B80444" w:rsidR="00E61DBF" w:rsidRPr="00853565" w:rsidRDefault="00E61DBF" w:rsidP="009A6DE4">
            <w:pPr>
              <w:tabs>
                <w:tab w:val="left" w:pos="630"/>
              </w:tabs>
              <w:spacing w:before="100"/>
              <w:ind w:right="284"/>
              <w:jc w:val="right"/>
              <w:rPr>
                <w:lang w:val="en-US"/>
              </w:rPr>
            </w:pPr>
            <w:r w:rsidRPr="00853565">
              <w:rPr>
                <w:lang w:val="en-US"/>
              </w:rPr>
              <w:t>120</w:t>
            </w:r>
          </w:p>
        </w:tc>
        <w:tc>
          <w:tcPr>
            <w:tcW w:w="2836" w:type="dxa"/>
            <w:tcBorders>
              <w:left w:val="single" w:sz="6" w:space="0" w:color="000000"/>
            </w:tcBorders>
            <w:shd w:val="clear" w:color="auto" w:fill="auto"/>
            <w:vAlign w:val="bottom"/>
          </w:tcPr>
          <w:p w14:paraId="3DC27484" w14:textId="77777777" w:rsidR="00E61DBF" w:rsidRPr="00853565" w:rsidRDefault="00E61DBF">
            <w:pPr>
              <w:spacing w:before="100"/>
              <w:ind w:left="170"/>
            </w:pPr>
            <w:r w:rsidRPr="00853565">
              <w:rPr>
                <w:i/>
              </w:rPr>
              <w:t>Austria</w:t>
            </w:r>
          </w:p>
        </w:tc>
      </w:tr>
      <w:tr w:rsidR="00853565" w:rsidRPr="00853565" w14:paraId="0EA137F3" w14:textId="77777777" w:rsidTr="00E61DBF">
        <w:trPr>
          <w:cantSplit/>
        </w:trPr>
        <w:tc>
          <w:tcPr>
            <w:tcW w:w="2836" w:type="dxa"/>
            <w:shd w:val="clear" w:color="auto" w:fill="auto"/>
            <w:vAlign w:val="bottom"/>
          </w:tcPr>
          <w:p w14:paraId="64824DD8" w14:textId="77777777" w:rsidR="00E61DBF" w:rsidRPr="00853565" w:rsidRDefault="00E61DBF">
            <w:pPr>
              <w:spacing w:before="100"/>
              <w:ind w:left="113"/>
            </w:pPr>
            <w:r w:rsidRPr="00853565">
              <w:t>Бельгия</w:t>
            </w:r>
          </w:p>
        </w:tc>
        <w:tc>
          <w:tcPr>
            <w:tcW w:w="1061" w:type="dxa"/>
            <w:tcBorders>
              <w:left w:val="single" w:sz="6" w:space="0" w:color="000000"/>
            </w:tcBorders>
            <w:shd w:val="clear" w:color="auto" w:fill="auto"/>
            <w:vAlign w:val="bottom"/>
          </w:tcPr>
          <w:p w14:paraId="75F134D4" w14:textId="647462CC" w:rsidR="00E61DBF" w:rsidRPr="00853565" w:rsidRDefault="00E61DBF" w:rsidP="00207699">
            <w:pPr>
              <w:tabs>
                <w:tab w:val="left" w:pos="630"/>
              </w:tabs>
              <w:spacing w:before="100"/>
              <w:ind w:right="284"/>
              <w:jc w:val="right"/>
              <w:rPr>
                <w:lang w:val="en-US"/>
              </w:rPr>
            </w:pPr>
            <w:r w:rsidRPr="00853565">
              <w:rPr>
                <w:lang w:val="en-US"/>
              </w:rPr>
              <w:t>109</w:t>
            </w:r>
          </w:p>
        </w:tc>
        <w:tc>
          <w:tcPr>
            <w:tcW w:w="1062" w:type="dxa"/>
            <w:tcBorders>
              <w:left w:val="single" w:sz="6" w:space="0" w:color="000000"/>
              <w:right w:val="single" w:sz="6" w:space="0" w:color="000000"/>
            </w:tcBorders>
            <w:vAlign w:val="bottom"/>
          </w:tcPr>
          <w:p w14:paraId="04E12B3B" w14:textId="5A1A78D4" w:rsidR="00E61DBF" w:rsidRPr="00853565" w:rsidRDefault="00E61DBF" w:rsidP="009A6DE4">
            <w:pPr>
              <w:tabs>
                <w:tab w:val="left" w:pos="630"/>
              </w:tabs>
              <w:spacing w:before="100"/>
              <w:ind w:right="284"/>
              <w:jc w:val="right"/>
              <w:rPr>
                <w:lang w:val="en-US"/>
              </w:rPr>
            </w:pPr>
            <w:r w:rsidRPr="00853565">
              <w:rPr>
                <w:lang w:val="en-US"/>
              </w:rPr>
              <w:t>116</w:t>
            </w:r>
          </w:p>
        </w:tc>
        <w:tc>
          <w:tcPr>
            <w:tcW w:w="1062" w:type="dxa"/>
            <w:tcBorders>
              <w:left w:val="single" w:sz="6" w:space="0" w:color="000000"/>
            </w:tcBorders>
            <w:vAlign w:val="bottom"/>
          </w:tcPr>
          <w:p w14:paraId="4D443BBE" w14:textId="6F39730F" w:rsidR="00E61DBF" w:rsidRPr="00853565" w:rsidRDefault="00E61DBF" w:rsidP="009A6DE4">
            <w:pPr>
              <w:tabs>
                <w:tab w:val="left" w:pos="630"/>
              </w:tabs>
              <w:spacing w:before="100"/>
              <w:ind w:right="284"/>
              <w:jc w:val="right"/>
              <w:rPr>
                <w:lang w:val="en-US"/>
              </w:rPr>
            </w:pPr>
            <w:r w:rsidRPr="00853565">
              <w:rPr>
                <w:lang w:val="en-US"/>
              </w:rPr>
              <w:t>117</w:t>
            </w:r>
          </w:p>
        </w:tc>
        <w:tc>
          <w:tcPr>
            <w:tcW w:w="1062" w:type="dxa"/>
            <w:tcBorders>
              <w:left w:val="single" w:sz="6" w:space="0" w:color="000000"/>
            </w:tcBorders>
            <w:shd w:val="clear" w:color="auto" w:fill="auto"/>
            <w:vAlign w:val="bottom"/>
          </w:tcPr>
          <w:p w14:paraId="41848F4B" w14:textId="09FFF8CB" w:rsidR="00E61DBF" w:rsidRPr="00853565" w:rsidRDefault="00E61DBF" w:rsidP="009A6DE4">
            <w:pPr>
              <w:tabs>
                <w:tab w:val="left" w:pos="630"/>
              </w:tabs>
              <w:spacing w:before="100"/>
              <w:ind w:right="284"/>
              <w:jc w:val="right"/>
              <w:rPr>
                <w:lang w:val="en-US"/>
              </w:rPr>
            </w:pPr>
            <w:r w:rsidRPr="00853565">
              <w:rPr>
                <w:lang w:val="en-US"/>
              </w:rPr>
              <w:t>118</w:t>
            </w:r>
          </w:p>
        </w:tc>
        <w:tc>
          <w:tcPr>
            <w:tcW w:w="2836" w:type="dxa"/>
            <w:tcBorders>
              <w:left w:val="single" w:sz="6" w:space="0" w:color="000000"/>
            </w:tcBorders>
            <w:shd w:val="clear" w:color="auto" w:fill="auto"/>
            <w:vAlign w:val="bottom"/>
          </w:tcPr>
          <w:p w14:paraId="54424D6D" w14:textId="77777777" w:rsidR="00E61DBF" w:rsidRPr="00853565" w:rsidRDefault="00E61DBF">
            <w:pPr>
              <w:spacing w:before="100"/>
              <w:ind w:left="170"/>
            </w:pPr>
            <w:r w:rsidRPr="00853565">
              <w:rPr>
                <w:i/>
              </w:rPr>
              <w:t>Belgium</w:t>
            </w:r>
          </w:p>
        </w:tc>
      </w:tr>
      <w:tr w:rsidR="00853565" w:rsidRPr="00853565" w14:paraId="224FE1AE" w14:textId="77777777" w:rsidTr="00E61DBF">
        <w:trPr>
          <w:cantSplit/>
        </w:trPr>
        <w:tc>
          <w:tcPr>
            <w:tcW w:w="2836" w:type="dxa"/>
            <w:shd w:val="clear" w:color="auto" w:fill="auto"/>
            <w:vAlign w:val="bottom"/>
          </w:tcPr>
          <w:p w14:paraId="59EC2796" w14:textId="77777777" w:rsidR="00E61DBF" w:rsidRPr="00853565" w:rsidRDefault="00E61DBF">
            <w:pPr>
              <w:spacing w:before="100"/>
              <w:ind w:left="113"/>
            </w:pPr>
            <w:r w:rsidRPr="00853565">
              <w:t>Венгрия</w:t>
            </w:r>
          </w:p>
        </w:tc>
        <w:tc>
          <w:tcPr>
            <w:tcW w:w="1061" w:type="dxa"/>
            <w:tcBorders>
              <w:left w:val="single" w:sz="6" w:space="0" w:color="000000"/>
            </w:tcBorders>
            <w:shd w:val="clear" w:color="auto" w:fill="auto"/>
            <w:vAlign w:val="bottom"/>
          </w:tcPr>
          <w:p w14:paraId="53B79C2D" w14:textId="3D7F4AF7" w:rsidR="00E61DBF" w:rsidRPr="00853565" w:rsidRDefault="00E61DBF" w:rsidP="00207699">
            <w:pPr>
              <w:tabs>
                <w:tab w:val="left" w:pos="630"/>
              </w:tabs>
              <w:spacing w:before="100"/>
              <w:ind w:right="284"/>
              <w:jc w:val="right"/>
              <w:rPr>
                <w:lang w:val="en-US"/>
              </w:rPr>
            </w:pPr>
            <w:r w:rsidRPr="00853565">
              <w:rPr>
                <w:lang w:val="en-US"/>
              </w:rPr>
              <w:t>111</w:t>
            </w:r>
          </w:p>
        </w:tc>
        <w:tc>
          <w:tcPr>
            <w:tcW w:w="1062" w:type="dxa"/>
            <w:tcBorders>
              <w:left w:val="single" w:sz="6" w:space="0" w:color="000000"/>
              <w:right w:val="single" w:sz="6" w:space="0" w:color="000000"/>
            </w:tcBorders>
            <w:vAlign w:val="bottom"/>
          </w:tcPr>
          <w:p w14:paraId="2A97EBCB" w14:textId="59C3EB2E" w:rsidR="00E61DBF" w:rsidRPr="00853565" w:rsidRDefault="00E61DBF" w:rsidP="009A6DE4">
            <w:pPr>
              <w:tabs>
                <w:tab w:val="left" w:pos="630"/>
              </w:tabs>
              <w:spacing w:before="100"/>
              <w:ind w:right="284"/>
              <w:jc w:val="right"/>
              <w:rPr>
                <w:lang w:val="en-US"/>
              </w:rPr>
            </w:pPr>
            <w:r w:rsidRPr="00853565">
              <w:rPr>
                <w:lang w:val="en-US"/>
              </w:rPr>
              <w:t>118</w:t>
            </w:r>
          </w:p>
        </w:tc>
        <w:tc>
          <w:tcPr>
            <w:tcW w:w="1062" w:type="dxa"/>
            <w:tcBorders>
              <w:left w:val="single" w:sz="6" w:space="0" w:color="000000"/>
            </w:tcBorders>
            <w:vAlign w:val="bottom"/>
          </w:tcPr>
          <w:p w14:paraId="213DA569" w14:textId="52CC07CB" w:rsidR="00E61DBF" w:rsidRPr="00853565" w:rsidRDefault="00E61DBF" w:rsidP="009A6DE4">
            <w:pPr>
              <w:tabs>
                <w:tab w:val="left" w:pos="630"/>
              </w:tabs>
              <w:spacing w:before="100"/>
              <w:ind w:right="284"/>
              <w:jc w:val="right"/>
              <w:rPr>
                <w:lang w:val="en-US"/>
              </w:rPr>
            </w:pPr>
            <w:r w:rsidRPr="00853565">
              <w:rPr>
                <w:lang w:val="en-US"/>
              </w:rPr>
              <w:t>122</w:t>
            </w:r>
          </w:p>
        </w:tc>
        <w:tc>
          <w:tcPr>
            <w:tcW w:w="1062" w:type="dxa"/>
            <w:tcBorders>
              <w:left w:val="single" w:sz="6" w:space="0" w:color="000000"/>
            </w:tcBorders>
            <w:shd w:val="clear" w:color="auto" w:fill="auto"/>
            <w:vAlign w:val="bottom"/>
          </w:tcPr>
          <w:p w14:paraId="45EF5FC3" w14:textId="7853CBA3" w:rsidR="00E61DBF" w:rsidRPr="00853565" w:rsidRDefault="00E61DBF" w:rsidP="009A6DE4">
            <w:pPr>
              <w:tabs>
                <w:tab w:val="left" w:pos="630"/>
              </w:tabs>
              <w:spacing w:before="100"/>
              <w:ind w:right="284"/>
              <w:jc w:val="right"/>
              <w:rPr>
                <w:lang w:val="en-US"/>
              </w:rPr>
            </w:pPr>
            <w:r w:rsidRPr="00853565">
              <w:rPr>
                <w:lang w:val="en-US"/>
              </w:rPr>
              <w:t>126</w:t>
            </w:r>
          </w:p>
        </w:tc>
        <w:tc>
          <w:tcPr>
            <w:tcW w:w="2836" w:type="dxa"/>
            <w:tcBorders>
              <w:left w:val="single" w:sz="6" w:space="0" w:color="000000"/>
            </w:tcBorders>
            <w:shd w:val="clear" w:color="auto" w:fill="auto"/>
            <w:vAlign w:val="bottom"/>
          </w:tcPr>
          <w:p w14:paraId="52625B28" w14:textId="77777777" w:rsidR="00E61DBF" w:rsidRPr="00853565" w:rsidRDefault="00E61DBF">
            <w:pPr>
              <w:spacing w:before="100"/>
              <w:ind w:left="170"/>
            </w:pPr>
            <w:r w:rsidRPr="00853565">
              <w:rPr>
                <w:i/>
              </w:rPr>
              <w:t>Hungary</w:t>
            </w:r>
          </w:p>
        </w:tc>
      </w:tr>
      <w:tr w:rsidR="00853565" w:rsidRPr="00853565" w14:paraId="35CEF6D9" w14:textId="77777777" w:rsidTr="00E61DBF">
        <w:trPr>
          <w:cantSplit/>
        </w:trPr>
        <w:tc>
          <w:tcPr>
            <w:tcW w:w="2836" w:type="dxa"/>
            <w:shd w:val="clear" w:color="auto" w:fill="auto"/>
            <w:vAlign w:val="bottom"/>
          </w:tcPr>
          <w:p w14:paraId="6D918303" w14:textId="77777777" w:rsidR="00E61DBF" w:rsidRPr="00853565" w:rsidRDefault="00E61DBF">
            <w:pPr>
              <w:spacing w:before="100"/>
              <w:ind w:left="113"/>
            </w:pPr>
            <w:r w:rsidRPr="00853565">
              <w:t>Германия</w:t>
            </w:r>
          </w:p>
        </w:tc>
        <w:tc>
          <w:tcPr>
            <w:tcW w:w="1061" w:type="dxa"/>
            <w:tcBorders>
              <w:left w:val="single" w:sz="6" w:space="0" w:color="000000"/>
            </w:tcBorders>
            <w:shd w:val="clear" w:color="auto" w:fill="auto"/>
            <w:vAlign w:val="bottom"/>
          </w:tcPr>
          <w:p w14:paraId="025BE9C7" w14:textId="5064C3DD" w:rsidR="00E61DBF" w:rsidRPr="00853565" w:rsidRDefault="00E61DBF" w:rsidP="00207699">
            <w:pPr>
              <w:tabs>
                <w:tab w:val="left" w:pos="630"/>
              </w:tabs>
              <w:spacing w:before="100"/>
              <w:ind w:right="284"/>
              <w:jc w:val="right"/>
              <w:rPr>
                <w:lang w:val="en-US"/>
              </w:rPr>
            </w:pPr>
            <w:r w:rsidRPr="00853565">
              <w:rPr>
                <w:lang w:val="en-US"/>
              </w:rPr>
              <w:t>107</w:t>
            </w:r>
          </w:p>
        </w:tc>
        <w:tc>
          <w:tcPr>
            <w:tcW w:w="1062" w:type="dxa"/>
            <w:tcBorders>
              <w:left w:val="single" w:sz="6" w:space="0" w:color="000000"/>
              <w:right w:val="single" w:sz="6" w:space="0" w:color="000000"/>
            </w:tcBorders>
            <w:vAlign w:val="bottom"/>
          </w:tcPr>
          <w:p w14:paraId="68AE1171" w14:textId="4DF66CCE" w:rsidR="00E61DBF" w:rsidRPr="00853565" w:rsidRDefault="00E61DBF" w:rsidP="009A6DE4">
            <w:pPr>
              <w:tabs>
                <w:tab w:val="left" w:pos="630"/>
              </w:tabs>
              <w:spacing w:before="100"/>
              <w:ind w:right="284"/>
              <w:jc w:val="right"/>
              <w:rPr>
                <w:lang w:val="en-US"/>
              </w:rPr>
            </w:pPr>
            <w:r w:rsidRPr="00853565">
              <w:rPr>
                <w:lang w:val="en-US"/>
              </w:rPr>
              <w:t>111</w:t>
            </w:r>
          </w:p>
        </w:tc>
        <w:tc>
          <w:tcPr>
            <w:tcW w:w="1062" w:type="dxa"/>
            <w:tcBorders>
              <w:left w:val="single" w:sz="6" w:space="0" w:color="000000"/>
            </w:tcBorders>
            <w:vAlign w:val="bottom"/>
          </w:tcPr>
          <w:p w14:paraId="78E014C2" w14:textId="3010BCB3" w:rsidR="00E61DBF" w:rsidRPr="00853565" w:rsidRDefault="00E61DBF" w:rsidP="009A6DE4">
            <w:pPr>
              <w:tabs>
                <w:tab w:val="left" w:pos="630"/>
              </w:tabs>
              <w:spacing w:before="100"/>
              <w:ind w:right="284"/>
              <w:jc w:val="right"/>
              <w:rPr>
                <w:lang w:val="en-US"/>
              </w:rPr>
            </w:pPr>
            <w:r w:rsidRPr="00853565">
              <w:rPr>
                <w:lang w:val="en-US"/>
              </w:rPr>
              <w:t>105</w:t>
            </w:r>
            <w:r w:rsidRPr="00853565">
              <w:rPr>
                <w:vertAlign w:val="superscript"/>
                <w:lang w:val="en-US"/>
              </w:rPr>
              <w:t>1)</w:t>
            </w:r>
          </w:p>
        </w:tc>
        <w:tc>
          <w:tcPr>
            <w:tcW w:w="1062" w:type="dxa"/>
            <w:tcBorders>
              <w:left w:val="single" w:sz="6" w:space="0" w:color="000000"/>
            </w:tcBorders>
            <w:shd w:val="clear" w:color="auto" w:fill="auto"/>
            <w:vAlign w:val="bottom"/>
          </w:tcPr>
          <w:p w14:paraId="1B24291F" w14:textId="0D23FECB" w:rsidR="00E61DBF" w:rsidRPr="00853565" w:rsidRDefault="00E61DBF" w:rsidP="009A6DE4">
            <w:pPr>
              <w:tabs>
                <w:tab w:val="left" w:pos="630"/>
              </w:tabs>
              <w:spacing w:before="100"/>
              <w:ind w:right="284"/>
              <w:jc w:val="right"/>
              <w:rPr>
                <w:lang w:val="en-US"/>
              </w:rPr>
            </w:pPr>
            <w:r w:rsidRPr="00853565">
              <w:rPr>
                <w:lang w:val="en-US"/>
              </w:rPr>
              <w:t>106</w:t>
            </w:r>
            <w:r w:rsidRPr="00853565">
              <w:rPr>
                <w:vertAlign w:val="superscript"/>
                <w:lang w:val="en-US"/>
              </w:rPr>
              <w:t>1)</w:t>
            </w:r>
          </w:p>
        </w:tc>
        <w:tc>
          <w:tcPr>
            <w:tcW w:w="2836" w:type="dxa"/>
            <w:tcBorders>
              <w:left w:val="single" w:sz="6" w:space="0" w:color="000000"/>
            </w:tcBorders>
            <w:shd w:val="clear" w:color="auto" w:fill="auto"/>
            <w:vAlign w:val="bottom"/>
          </w:tcPr>
          <w:p w14:paraId="568E8D48" w14:textId="77777777" w:rsidR="00E61DBF" w:rsidRPr="00853565" w:rsidRDefault="00E61DBF">
            <w:pPr>
              <w:spacing w:before="100"/>
              <w:ind w:left="170"/>
            </w:pPr>
            <w:r w:rsidRPr="00853565">
              <w:rPr>
                <w:i/>
              </w:rPr>
              <w:t>Germany</w:t>
            </w:r>
          </w:p>
        </w:tc>
      </w:tr>
      <w:tr w:rsidR="00853565" w:rsidRPr="00853565" w14:paraId="18BB09CC" w14:textId="77777777" w:rsidTr="00E61DBF">
        <w:trPr>
          <w:cantSplit/>
        </w:trPr>
        <w:tc>
          <w:tcPr>
            <w:tcW w:w="2836" w:type="dxa"/>
            <w:shd w:val="clear" w:color="auto" w:fill="auto"/>
            <w:vAlign w:val="bottom"/>
          </w:tcPr>
          <w:p w14:paraId="5FE0A7B1" w14:textId="77777777" w:rsidR="00E61DBF" w:rsidRPr="00853565" w:rsidRDefault="00E61DBF">
            <w:pPr>
              <w:spacing w:before="100"/>
              <w:ind w:left="113"/>
            </w:pPr>
            <w:r w:rsidRPr="00853565">
              <w:t>Дания</w:t>
            </w:r>
          </w:p>
        </w:tc>
        <w:tc>
          <w:tcPr>
            <w:tcW w:w="1061" w:type="dxa"/>
            <w:tcBorders>
              <w:left w:val="single" w:sz="6" w:space="0" w:color="000000"/>
            </w:tcBorders>
            <w:shd w:val="clear" w:color="auto" w:fill="auto"/>
            <w:vAlign w:val="bottom"/>
          </w:tcPr>
          <w:p w14:paraId="488E085E" w14:textId="449DFED7" w:rsidR="00E61DBF" w:rsidRPr="00853565" w:rsidRDefault="00E61DBF" w:rsidP="00207699">
            <w:pPr>
              <w:tabs>
                <w:tab w:val="left" w:pos="630"/>
              </w:tabs>
              <w:spacing w:before="100"/>
              <w:ind w:right="284"/>
              <w:jc w:val="right"/>
              <w:rPr>
                <w:lang w:val="en-US"/>
              </w:rPr>
            </w:pPr>
            <w:r w:rsidRPr="00853565">
              <w:rPr>
                <w:lang w:val="en-US"/>
              </w:rPr>
              <w:t>107</w:t>
            </w:r>
          </w:p>
        </w:tc>
        <w:tc>
          <w:tcPr>
            <w:tcW w:w="1062" w:type="dxa"/>
            <w:tcBorders>
              <w:left w:val="single" w:sz="6" w:space="0" w:color="000000"/>
              <w:right w:val="single" w:sz="6" w:space="0" w:color="000000"/>
            </w:tcBorders>
            <w:vAlign w:val="bottom"/>
          </w:tcPr>
          <w:p w14:paraId="78A45BFD" w14:textId="2EBA7257" w:rsidR="00E61DBF" w:rsidRPr="00853565" w:rsidRDefault="00E61DBF" w:rsidP="009A6DE4">
            <w:pPr>
              <w:tabs>
                <w:tab w:val="left" w:pos="630"/>
              </w:tabs>
              <w:spacing w:before="100"/>
              <w:ind w:right="284"/>
              <w:jc w:val="right"/>
              <w:rPr>
                <w:lang w:val="en-US"/>
              </w:rPr>
            </w:pPr>
            <w:r w:rsidRPr="00853565">
              <w:rPr>
                <w:lang w:val="en-US"/>
              </w:rPr>
              <w:t>110</w:t>
            </w:r>
          </w:p>
        </w:tc>
        <w:tc>
          <w:tcPr>
            <w:tcW w:w="1062" w:type="dxa"/>
            <w:tcBorders>
              <w:left w:val="single" w:sz="6" w:space="0" w:color="000000"/>
            </w:tcBorders>
            <w:vAlign w:val="bottom"/>
          </w:tcPr>
          <w:p w14:paraId="5469FC55" w14:textId="2FED1E47" w:rsidR="00E61DBF" w:rsidRPr="00853565" w:rsidRDefault="00E61DBF" w:rsidP="009A6DE4">
            <w:pPr>
              <w:tabs>
                <w:tab w:val="left" w:pos="630"/>
              </w:tabs>
              <w:spacing w:before="100"/>
              <w:ind w:right="284"/>
              <w:jc w:val="right"/>
              <w:rPr>
                <w:lang w:val="en-US"/>
              </w:rPr>
            </w:pPr>
            <w:r w:rsidRPr="00853565">
              <w:rPr>
                <w:lang w:val="en-US"/>
              </w:rPr>
              <w:t>110</w:t>
            </w:r>
          </w:p>
        </w:tc>
        <w:tc>
          <w:tcPr>
            <w:tcW w:w="1062" w:type="dxa"/>
            <w:tcBorders>
              <w:left w:val="single" w:sz="6" w:space="0" w:color="000000"/>
            </w:tcBorders>
            <w:shd w:val="clear" w:color="auto" w:fill="auto"/>
            <w:vAlign w:val="bottom"/>
          </w:tcPr>
          <w:p w14:paraId="0BE3DA8A" w14:textId="36AF4FDA" w:rsidR="00E61DBF" w:rsidRPr="00853565" w:rsidRDefault="00E61DBF" w:rsidP="009A6DE4">
            <w:pPr>
              <w:tabs>
                <w:tab w:val="left" w:pos="630"/>
              </w:tabs>
              <w:spacing w:before="100"/>
              <w:ind w:right="284"/>
              <w:jc w:val="right"/>
              <w:rPr>
                <w:lang w:val="en-US"/>
              </w:rPr>
            </w:pPr>
            <w:r w:rsidRPr="00853565">
              <w:rPr>
                <w:lang w:val="en-US"/>
              </w:rPr>
              <w:t>111</w:t>
            </w:r>
          </w:p>
        </w:tc>
        <w:tc>
          <w:tcPr>
            <w:tcW w:w="2836" w:type="dxa"/>
            <w:tcBorders>
              <w:left w:val="single" w:sz="6" w:space="0" w:color="000000"/>
            </w:tcBorders>
            <w:shd w:val="clear" w:color="auto" w:fill="auto"/>
            <w:vAlign w:val="bottom"/>
          </w:tcPr>
          <w:p w14:paraId="6407C26F" w14:textId="77777777" w:rsidR="00E61DBF" w:rsidRPr="00853565" w:rsidRDefault="00E61DBF">
            <w:pPr>
              <w:spacing w:before="100"/>
              <w:ind w:left="170"/>
            </w:pPr>
            <w:r w:rsidRPr="00853565">
              <w:rPr>
                <w:i/>
              </w:rPr>
              <w:t>Denmark</w:t>
            </w:r>
          </w:p>
        </w:tc>
      </w:tr>
      <w:tr w:rsidR="00853565" w:rsidRPr="00853565" w14:paraId="34484EB5" w14:textId="77777777" w:rsidTr="00E61DBF">
        <w:trPr>
          <w:cantSplit/>
        </w:trPr>
        <w:tc>
          <w:tcPr>
            <w:tcW w:w="2836" w:type="dxa"/>
            <w:shd w:val="clear" w:color="auto" w:fill="auto"/>
            <w:vAlign w:val="bottom"/>
          </w:tcPr>
          <w:p w14:paraId="5A73990C" w14:textId="77777777" w:rsidR="00E61DBF" w:rsidRPr="00853565" w:rsidRDefault="00E61DBF">
            <w:pPr>
              <w:spacing w:before="100"/>
              <w:ind w:left="113"/>
            </w:pPr>
            <w:r w:rsidRPr="00853565">
              <w:t>Италия</w:t>
            </w:r>
          </w:p>
        </w:tc>
        <w:tc>
          <w:tcPr>
            <w:tcW w:w="1061" w:type="dxa"/>
            <w:tcBorders>
              <w:left w:val="single" w:sz="6" w:space="0" w:color="000000"/>
            </w:tcBorders>
            <w:shd w:val="clear" w:color="auto" w:fill="auto"/>
            <w:vAlign w:val="bottom"/>
          </w:tcPr>
          <w:p w14:paraId="1FC33535" w14:textId="09592DF0" w:rsidR="00E61DBF" w:rsidRPr="00853565" w:rsidRDefault="00E61DBF" w:rsidP="00207699">
            <w:pPr>
              <w:tabs>
                <w:tab w:val="left" w:pos="630"/>
              </w:tabs>
              <w:spacing w:before="100"/>
              <w:ind w:right="284"/>
              <w:jc w:val="right"/>
              <w:rPr>
                <w:lang w:val="en-US"/>
              </w:rPr>
            </w:pPr>
            <w:r w:rsidRPr="00853565">
              <w:rPr>
                <w:lang w:val="en-US"/>
              </w:rPr>
              <w:t>108</w:t>
            </w:r>
          </w:p>
        </w:tc>
        <w:tc>
          <w:tcPr>
            <w:tcW w:w="1062" w:type="dxa"/>
            <w:tcBorders>
              <w:left w:val="single" w:sz="6" w:space="0" w:color="000000"/>
              <w:right w:val="single" w:sz="6" w:space="0" w:color="000000"/>
            </w:tcBorders>
            <w:vAlign w:val="bottom"/>
          </w:tcPr>
          <w:p w14:paraId="4D7016AF" w14:textId="75FF9A69" w:rsidR="00E61DBF" w:rsidRPr="00853565" w:rsidRDefault="00E61DBF" w:rsidP="009A6DE4">
            <w:pPr>
              <w:tabs>
                <w:tab w:val="left" w:pos="630"/>
              </w:tabs>
              <w:spacing w:before="100"/>
              <w:ind w:right="284"/>
              <w:jc w:val="right"/>
              <w:rPr>
                <w:lang w:val="en-US"/>
              </w:rPr>
            </w:pPr>
            <w:r w:rsidRPr="00853565">
              <w:rPr>
                <w:lang w:val="en-US"/>
              </w:rPr>
              <w:t>110</w:t>
            </w:r>
          </w:p>
        </w:tc>
        <w:tc>
          <w:tcPr>
            <w:tcW w:w="1062" w:type="dxa"/>
            <w:tcBorders>
              <w:left w:val="single" w:sz="6" w:space="0" w:color="000000"/>
            </w:tcBorders>
            <w:vAlign w:val="bottom"/>
          </w:tcPr>
          <w:p w14:paraId="60230DAB" w14:textId="74F78A90" w:rsidR="00E61DBF" w:rsidRPr="00853565" w:rsidRDefault="00E61DBF" w:rsidP="009A6DE4">
            <w:pPr>
              <w:tabs>
                <w:tab w:val="left" w:pos="630"/>
              </w:tabs>
              <w:spacing w:before="100"/>
              <w:ind w:right="284"/>
              <w:jc w:val="right"/>
              <w:rPr>
                <w:lang w:val="en-US"/>
              </w:rPr>
            </w:pPr>
            <w:r w:rsidRPr="00853565">
              <w:rPr>
                <w:lang w:val="en-US"/>
              </w:rPr>
              <w:t>111</w:t>
            </w:r>
          </w:p>
        </w:tc>
        <w:tc>
          <w:tcPr>
            <w:tcW w:w="1062" w:type="dxa"/>
            <w:tcBorders>
              <w:left w:val="single" w:sz="6" w:space="0" w:color="000000"/>
            </w:tcBorders>
            <w:shd w:val="clear" w:color="auto" w:fill="auto"/>
            <w:vAlign w:val="bottom"/>
          </w:tcPr>
          <w:p w14:paraId="1EDCEF8C" w14:textId="578BBB3C" w:rsidR="00E61DBF" w:rsidRPr="00853565" w:rsidRDefault="00E61DBF" w:rsidP="009A6DE4">
            <w:pPr>
              <w:tabs>
                <w:tab w:val="left" w:pos="630"/>
              </w:tabs>
              <w:spacing w:before="100"/>
              <w:ind w:right="284"/>
              <w:jc w:val="right"/>
              <w:rPr>
                <w:lang w:val="en-US"/>
              </w:rPr>
            </w:pPr>
            <w:r w:rsidRPr="00853565">
              <w:rPr>
                <w:lang w:val="en-US"/>
              </w:rPr>
              <w:t>110</w:t>
            </w:r>
          </w:p>
        </w:tc>
        <w:tc>
          <w:tcPr>
            <w:tcW w:w="2836" w:type="dxa"/>
            <w:tcBorders>
              <w:left w:val="single" w:sz="6" w:space="0" w:color="000000"/>
            </w:tcBorders>
            <w:shd w:val="clear" w:color="auto" w:fill="auto"/>
            <w:vAlign w:val="bottom"/>
          </w:tcPr>
          <w:p w14:paraId="5125DAD0" w14:textId="77777777" w:rsidR="00E61DBF" w:rsidRPr="00853565" w:rsidRDefault="00E61DBF">
            <w:pPr>
              <w:spacing w:before="100"/>
              <w:ind w:left="170"/>
            </w:pPr>
            <w:r w:rsidRPr="00853565">
              <w:rPr>
                <w:i/>
              </w:rPr>
              <w:t>Italy</w:t>
            </w:r>
          </w:p>
        </w:tc>
      </w:tr>
      <w:tr w:rsidR="00853565" w:rsidRPr="00853565" w14:paraId="4F8094F1" w14:textId="77777777" w:rsidTr="00E61DBF">
        <w:trPr>
          <w:cantSplit/>
        </w:trPr>
        <w:tc>
          <w:tcPr>
            <w:tcW w:w="2836" w:type="dxa"/>
            <w:shd w:val="clear" w:color="auto" w:fill="auto"/>
            <w:vAlign w:val="bottom"/>
          </w:tcPr>
          <w:p w14:paraId="550033DE" w14:textId="77777777" w:rsidR="00E61DBF" w:rsidRPr="00853565" w:rsidRDefault="00E61DBF">
            <w:pPr>
              <w:spacing w:before="100"/>
              <w:ind w:left="113"/>
            </w:pPr>
            <w:r w:rsidRPr="00853565">
              <w:t>Литва</w:t>
            </w:r>
          </w:p>
        </w:tc>
        <w:tc>
          <w:tcPr>
            <w:tcW w:w="1061" w:type="dxa"/>
            <w:tcBorders>
              <w:left w:val="single" w:sz="6" w:space="0" w:color="000000"/>
            </w:tcBorders>
            <w:shd w:val="clear" w:color="auto" w:fill="auto"/>
            <w:vAlign w:val="bottom"/>
          </w:tcPr>
          <w:p w14:paraId="03D2BBBF" w14:textId="1C1C1D5F" w:rsidR="00E61DBF" w:rsidRPr="00853565" w:rsidRDefault="00E61DBF" w:rsidP="00207699">
            <w:pPr>
              <w:tabs>
                <w:tab w:val="left" w:pos="630"/>
              </w:tabs>
              <w:spacing w:before="100"/>
              <w:ind w:right="284"/>
              <w:jc w:val="right"/>
              <w:rPr>
                <w:lang w:val="en-US"/>
              </w:rPr>
            </w:pPr>
            <w:r w:rsidRPr="00853565">
              <w:rPr>
                <w:lang w:val="en-US"/>
              </w:rPr>
              <w:t>108</w:t>
            </w:r>
          </w:p>
        </w:tc>
        <w:tc>
          <w:tcPr>
            <w:tcW w:w="1062" w:type="dxa"/>
            <w:tcBorders>
              <w:left w:val="single" w:sz="6" w:space="0" w:color="000000"/>
              <w:right w:val="single" w:sz="6" w:space="0" w:color="000000"/>
            </w:tcBorders>
            <w:vAlign w:val="bottom"/>
          </w:tcPr>
          <w:p w14:paraId="3D4598C8" w14:textId="6A810D1D" w:rsidR="00E61DBF" w:rsidRPr="00853565" w:rsidRDefault="00E61DBF" w:rsidP="009A6DE4">
            <w:pPr>
              <w:tabs>
                <w:tab w:val="left" w:pos="630"/>
              </w:tabs>
              <w:spacing w:before="100"/>
              <w:ind w:right="284"/>
              <w:jc w:val="right"/>
              <w:rPr>
                <w:lang w:val="en-US"/>
              </w:rPr>
            </w:pPr>
            <w:r w:rsidRPr="00853565">
              <w:rPr>
                <w:lang w:val="en-US"/>
              </w:rPr>
              <w:t>116</w:t>
            </w:r>
          </w:p>
        </w:tc>
        <w:tc>
          <w:tcPr>
            <w:tcW w:w="1062" w:type="dxa"/>
            <w:tcBorders>
              <w:left w:val="single" w:sz="6" w:space="0" w:color="000000"/>
            </w:tcBorders>
            <w:vAlign w:val="bottom"/>
          </w:tcPr>
          <w:p w14:paraId="320301CE" w14:textId="1A3EEAAF" w:rsidR="00E61DBF" w:rsidRPr="00853565" w:rsidRDefault="00E61DBF" w:rsidP="009A6DE4">
            <w:pPr>
              <w:tabs>
                <w:tab w:val="left" w:pos="630"/>
              </w:tabs>
              <w:spacing w:before="100"/>
              <w:ind w:right="284"/>
              <w:jc w:val="right"/>
              <w:rPr>
                <w:lang w:val="en-US"/>
              </w:rPr>
            </w:pPr>
            <w:r w:rsidRPr="00853565">
              <w:rPr>
                <w:lang w:val="en-US"/>
              </w:rPr>
              <w:t>118</w:t>
            </w:r>
          </w:p>
        </w:tc>
        <w:tc>
          <w:tcPr>
            <w:tcW w:w="1062" w:type="dxa"/>
            <w:tcBorders>
              <w:left w:val="single" w:sz="6" w:space="0" w:color="000000"/>
            </w:tcBorders>
            <w:shd w:val="clear" w:color="auto" w:fill="auto"/>
            <w:vAlign w:val="bottom"/>
          </w:tcPr>
          <w:p w14:paraId="467937AC" w14:textId="7ABDF0D8" w:rsidR="00E61DBF" w:rsidRPr="00853565" w:rsidRDefault="00E61DBF" w:rsidP="009A6DE4">
            <w:pPr>
              <w:tabs>
                <w:tab w:val="left" w:pos="630"/>
              </w:tabs>
              <w:spacing w:before="100"/>
              <w:ind w:right="284"/>
              <w:jc w:val="right"/>
              <w:rPr>
                <w:lang w:val="en-US"/>
              </w:rPr>
            </w:pPr>
            <w:r w:rsidRPr="00853565">
              <w:rPr>
                <w:lang w:val="en-US"/>
              </w:rPr>
              <w:t>120</w:t>
            </w:r>
          </w:p>
        </w:tc>
        <w:tc>
          <w:tcPr>
            <w:tcW w:w="2836" w:type="dxa"/>
            <w:tcBorders>
              <w:left w:val="single" w:sz="6" w:space="0" w:color="000000"/>
            </w:tcBorders>
            <w:shd w:val="clear" w:color="auto" w:fill="auto"/>
            <w:vAlign w:val="bottom"/>
          </w:tcPr>
          <w:p w14:paraId="569C9157" w14:textId="77777777" w:rsidR="00E61DBF" w:rsidRPr="00853565" w:rsidRDefault="00E61DBF">
            <w:pPr>
              <w:spacing w:before="100"/>
              <w:ind w:left="170"/>
            </w:pPr>
            <w:r w:rsidRPr="00853565">
              <w:rPr>
                <w:i/>
              </w:rPr>
              <w:t>Lithuania</w:t>
            </w:r>
          </w:p>
        </w:tc>
      </w:tr>
      <w:tr w:rsidR="00853565" w:rsidRPr="00853565" w14:paraId="20E3A364" w14:textId="77777777" w:rsidTr="00E61DBF">
        <w:trPr>
          <w:cantSplit/>
        </w:trPr>
        <w:tc>
          <w:tcPr>
            <w:tcW w:w="2836" w:type="dxa"/>
            <w:shd w:val="clear" w:color="auto" w:fill="auto"/>
            <w:vAlign w:val="bottom"/>
          </w:tcPr>
          <w:p w14:paraId="12DEAF54" w14:textId="77777777" w:rsidR="00E61DBF" w:rsidRPr="00853565" w:rsidRDefault="00E61DBF">
            <w:pPr>
              <w:spacing w:before="100"/>
              <w:ind w:left="113"/>
            </w:pPr>
            <w:r w:rsidRPr="00853565">
              <w:t>Нидерланды</w:t>
            </w:r>
          </w:p>
        </w:tc>
        <w:tc>
          <w:tcPr>
            <w:tcW w:w="1061" w:type="dxa"/>
            <w:tcBorders>
              <w:left w:val="single" w:sz="6" w:space="0" w:color="000000"/>
            </w:tcBorders>
            <w:shd w:val="clear" w:color="auto" w:fill="auto"/>
            <w:vAlign w:val="bottom"/>
          </w:tcPr>
          <w:p w14:paraId="03F8F1D3" w14:textId="60BEC49B" w:rsidR="00E61DBF" w:rsidRPr="00853565" w:rsidRDefault="00E61DBF" w:rsidP="00207699">
            <w:pPr>
              <w:tabs>
                <w:tab w:val="left" w:pos="630"/>
              </w:tabs>
              <w:spacing w:before="100"/>
              <w:ind w:right="284"/>
              <w:jc w:val="right"/>
              <w:rPr>
                <w:lang w:val="en-US"/>
              </w:rPr>
            </w:pPr>
            <w:r w:rsidRPr="00853565">
              <w:rPr>
                <w:lang w:val="en-US"/>
              </w:rPr>
              <w:t>109</w:t>
            </w:r>
          </w:p>
        </w:tc>
        <w:tc>
          <w:tcPr>
            <w:tcW w:w="1062" w:type="dxa"/>
            <w:tcBorders>
              <w:left w:val="single" w:sz="6" w:space="0" w:color="000000"/>
              <w:right w:val="single" w:sz="6" w:space="0" w:color="000000"/>
            </w:tcBorders>
            <w:vAlign w:val="bottom"/>
          </w:tcPr>
          <w:p w14:paraId="30D09246" w14:textId="5C53B7F2" w:rsidR="00E61DBF" w:rsidRPr="00853565" w:rsidRDefault="00E61DBF" w:rsidP="009A6DE4">
            <w:pPr>
              <w:tabs>
                <w:tab w:val="left" w:pos="630"/>
              </w:tabs>
              <w:spacing w:before="100"/>
              <w:ind w:right="284"/>
              <w:jc w:val="right"/>
              <w:rPr>
                <w:lang w:val="en-US"/>
              </w:rPr>
            </w:pPr>
            <w:r w:rsidRPr="00853565">
              <w:rPr>
                <w:lang w:val="en-US"/>
              </w:rPr>
              <w:t>113</w:t>
            </w:r>
          </w:p>
        </w:tc>
        <w:tc>
          <w:tcPr>
            <w:tcW w:w="1062" w:type="dxa"/>
            <w:tcBorders>
              <w:left w:val="single" w:sz="6" w:space="0" w:color="000000"/>
            </w:tcBorders>
            <w:vAlign w:val="bottom"/>
          </w:tcPr>
          <w:p w14:paraId="4C88508F" w14:textId="1F8EA2F6" w:rsidR="00E61DBF" w:rsidRPr="00853565" w:rsidRDefault="00E61DBF" w:rsidP="009A6DE4">
            <w:pPr>
              <w:tabs>
                <w:tab w:val="left" w:pos="630"/>
              </w:tabs>
              <w:spacing w:before="100"/>
              <w:ind w:right="284"/>
              <w:jc w:val="right"/>
              <w:rPr>
                <w:lang w:val="en-US"/>
              </w:rPr>
            </w:pPr>
            <w:r w:rsidRPr="00853565">
              <w:rPr>
                <w:lang w:val="en-US"/>
              </w:rPr>
              <w:t>116</w:t>
            </w:r>
          </w:p>
        </w:tc>
        <w:tc>
          <w:tcPr>
            <w:tcW w:w="1062" w:type="dxa"/>
            <w:tcBorders>
              <w:left w:val="single" w:sz="6" w:space="0" w:color="000000"/>
            </w:tcBorders>
            <w:shd w:val="clear" w:color="auto" w:fill="auto"/>
            <w:vAlign w:val="bottom"/>
          </w:tcPr>
          <w:p w14:paraId="0061E9FF" w14:textId="3E0E8871" w:rsidR="00E61DBF" w:rsidRPr="00853565" w:rsidRDefault="00E61DBF" w:rsidP="009A6DE4">
            <w:pPr>
              <w:tabs>
                <w:tab w:val="left" w:pos="630"/>
              </w:tabs>
              <w:spacing w:before="100"/>
              <w:ind w:right="284"/>
              <w:jc w:val="right"/>
              <w:rPr>
                <w:lang w:val="en-US"/>
              </w:rPr>
            </w:pPr>
            <w:r w:rsidRPr="00853565">
              <w:rPr>
                <w:lang w:val="en-US"/>
              </w:rPr>
              <w:t>117</w:t>
            </w:r>
          </w:p>
        </w:tc>
        <w:tc>
          <w:tcPr>
            <w:tcW w:w="2836" w:type="dxa"/>
            <w:tcBorders>
              <w:left w:val="single" w:sz="6" w:space="0" w:color="000000"/>
            </w:tcBorders>
            <w:shd w:val="clear" w:color="auto" w:fill="auto"/>
            <w:vAlign w:val="bottom"/>
          </w:tcPr>
          <w:p w14:paraId="20D4DB09" w14:textId="77777777" w:rsidR="00E61DBF" w:rsidRPr="00853565" w:rsidRDefault="00E61DBF">
            <w:pPr>
              <w:spacing w:before="100"/>
              <w:ind w:left="170"/>
            </w:pPr>
            <w:r w:rsidRPr="00853565">
              <w:rPr>
                <w:i/>
              </w:rPr>
              <w:t>Netherlands</w:t>
            </w:r>
          </w:p>
        </w:tc>
      </w:tr>
      <w:tr w:rsidR="00853565" w:rsidRPr="00853565" w14:paraId="16B414FF" w14:textId="77777777" w:rsidTr="00E61DBF">
        <w:trPr>
          <w:cantSplit/>
        </w:trPr>
        <w:tc>
          <w:tcPr>
            <w:tcW w:w="2836" w:type="dxa"/>
            <w:shd w:val="clear" w:color="auto" w:fill="auto"/>
            <w:vAlign w:val="bottom"/>
          </w:tcPr>
          <w:p w14:paraId="57FFF2DE" w14:textId="77777777" w:rsidR="00E61DBF" w:rsidRPr="00853565" w:rsidRDefault="00E61DBF">
            <w:pPr>
              <w:spacing w:before="100"/>
              <w:ind w:left="113"/>
            </w:pPr>
            <w:r w:rsidRPr="00853565">
              <w:t xml:space="preserve">Польша </w:t>
            </w:r>
          </w:p>
        </w:tc>
        <w:tc>
          <w:tcPr>
            <w:tcW w:w="1061" w:type="dxa"/>
            <w:tcBorders>
              <w:left w:val="single" w:sz="6" w:space="0" w:color="000000"/>
            </w:tcBorders>
            <w:shd w:val="clear" w:color="auto" w:fill="auto"/>
            <w:vAlign w:val="bottom"/>
          </w:tcPr>
          <w:p w14:paraId="111509B1" w14:textId="49D54B47" w:rsidR="00E61DBF" w:rsidRPr="00853565" w:rsidRDefault="00E61DBF" w:rsidP="00207699">
            <w:pPr>
              <w:tabs>
                <w:tab w:val="left" w:pos="630"/>
              </w:tabs>
              <w:spacing w:before="100"/>
              <w:ind w:right="284"/>
              <w:jc w:val="right"/>
              <w:rPr>
                <w:lang w:val="en-US"/>
              </w:rPr>
            </w:pPr>
            <w:r w:rsidRPr="00853565">
              <w:rPr>
                <w:lang w:val="en-US"/>
              </w:rPr>
              <w:t>108</w:t>
            </w:r>
          </w:p>
        </w:tc>
        <w:tc>
          <w:tcPr>
            <w:tcW w:w="1062" w:type="dxa"/>
            <w:tcBorders>
              <w:left w:val="single" w:sz="6" w:space="0" w:color="000000"/>
              <w:right w:val="single" w:sz="6" w:space="0" w:color="000000"/>
            </w:tcBorders>
            <w:vAlign w:val="bottom"/>
          </w:tcPr>
          <w:p w14:paraId="78DD9F6E" w14:textId="5842BFCB" w:rsidR="00E61DBF" w:rsidRPr="00853565" w:rsidRDefault="00E61DBF" w:rsidP="009A6DE4">
            <w:pPr>
              <w:tabs>
                <w:tab w:val="left" w:pos="630"/>
              </w:tabs>
              <w:spacing w:before="100"/>
              <w:ind w:right="284"/>
              <w:jc w:val="right"/>
              <w:rPr>
                <w:lang w:val="en-US"/>
              </w:rPr>
            </w:pPr>
            <w:r w:rsidRPr="00853565">
              <w:rPr>
                <w:lang w:val="en-US"/>
              </w:rPr>
              <w:t>112</w:t>
            </w:r>
          </w:p>
        </w:tc>
        <w:tc>
          <w:tcPr>
            <w:tcW w:w="1062" w:type="dxa"/>
            <w:tcBorders>
              <w:left w:val="single" w:sz="6" w:space="0" w:color="000000"/>
            </w:tcBorders>
            <w:vAlign w:val="bottom"/>
          </w:tcPr>
          <w:p w14:paraId="693A2CBB" w14:textId="7D477459" w:rsidR="00E61DBF" w:rsidRPr="00853565" w:rsidRDefault="00E61DBF" w:rsidP="009A6DE4">
            <w:pPr>
              <w:tabs>
                <w:tab w:val="left" w:pos="630"/>
              </w:tabs>
              <w:spacing w:before="100"/>
              <w:ind w:right="284"/>
              <w:jc w:val="right"/>
              <w:rPr>
                <w:lang w:val="en-US"/>
              </w:rPr>
            </w:pPr>
            <w:r w:rsidRPr="00853565">
              <w:rPr>
                <w:lang w:val="en-US"/>
              </w:rPr>
              <w:t>114</w:t>
            </w:r>
          </w:p>
        </w:tc>
        <w:tc>
          <w:tcPr>
            <w:tcW w:w="1062" w:type="dxa"/>
            <w:tcBorders>
              <w:left w:val="single" w:sz="6" w:space="0" w:color="000000"/>
            </w:tcBorders>
            <w:shd w:val="clear" w:color="auto" w:fill="auto"/>
            <w:vAlign w:val="bottom"/>
          </w:tcPr>
          <w:p w14:paraId="6F217303" w14:textId="394769C0" w:rsidR="00E61DBF" w:rsidRPr="00853565" w:rsidRDefault="00E61DBF" w:rsidP="009A6DE4">
            <w:pPr>
              <w:tabs>
                <w:tab w:val="left" w:pos="630"/>
              </w:tabs>
              <w:spacing w:before="100"/>
              <w:ind w:right="284"/>
              <w:jc w:val="right"/>
              <w:rPr>
                <w:lang w:val="en-US"/>
              </w:rPr>
            </w:pPr>
            <w:r w:rsidRPr="00853565">
              <w:rPr>
                <w:lang w:val="en-US"/>
              </w:rPr>
              <w:t>118</w:t>
            </w:r>
          </w:p>
        </w:tc>
        <w:tc>
          <w:tcPr>
            <w:tcW w:w="2836" w:type="dxa"/>
            <w:tcBorders>
              <w:left w:val="single" w:sz="6" w:space="0" w:color="000000"/>
            </w:tcBorders>
            <w:shd w:val="clear" w:color="auto" w:fill="auto"/>
            <w:vAlign w:val="bottom"/>
          </w:tcPr>
          <w:p w14:paraId="791ADD98" w14:textId="77777777" w:rsidR="00E61DBF" w:rsidRPr="00853565" w:rsidRDefault="00E61DBF">
            <w:pPr>
              <w:spacing w:before="100"/>
              <w:ind w:left="170"/>
            </w:pPr>
            <w:r w:rsidRPr="00853565">
              <w:rPr>
                <w:i/>
              </w:rPr>
              <w:t xml:space="preserve">Poland </w:t>
            </w:r>
          </w:p>
        </w:tc>
      </w:tr>
      <w:tr w:rsidR="00853565" w:rsidRPr="00853565" w14:paraId="2C830EBA" w14:textId="77777777" w:rsidTr="00E61DBF">
        <w:trPr>
          <w:cantSplit/>
        </w:trPr>
        <w:tc>
          <w:tcPr>
            <w:tcW w:w="2836" w:type="dxa"/>
            <w:shd w:val="clear" w:color="auto" w:fill="auto"/>
            <w:vAlign w:val="bottom"/>
          </w:tcPr>
          <w:p w14:paraId="15962905" w14:textId="77777777" w:rsidR="00E61DBF" w:rsidRPr="00853565" w:rsidRDefault="00E61DBF">
            <w:pPr>
              <w:spacing w:before="100"/>
              <w:ind w:left="113"/>
            </w:pPr>
            <w:r w:rsidRPr="00853565">
              <w:t>Румыния</w:t>
            </w:r>
            <w:r w:rsidRPr="00853565">
              <w:rPr>
                <w:vertAlign w:val="superscript"/>
              </w:rPr>
              <w:t>1)</w:t>
            </w:r>
          </w:p>
        </w:tc>
        <w:tc>
          <w:tcPr>
            <w:tcW w:w="1061" w:type="dxa"/>
            <w:tcBorders>
              <w:left w:val="single" w:sz="6" w:space="0" w:color="000000"/>
            </w:tcBorders>
            <w:shd w:val="clear" w:color="auto" w:fill="auto"/>
            <w:vAlign w:val="bottom"/>
          </w:tcPr>
          <w:p w14:paraId="3CB06900" w14:textId="30081FCE" w:rsidR="00E61DBF" w:rsidRPr="00853565" w:rsidRDefault="00E61DBF" w:rsidP="00207699">
            <w:pPr>
              <w:tabs>
                <w:tab w:val="left" w:pos="630"/>
              </w:tabs>
              <w:spacing w:before="100"/>
              <w:ind w:right="284"/>
              <w:jc w:val="right"/>
              <w:rPr>
                <w:lang w:val="en-US"/>
              </w:rPr>
            </w:pPr>
            <w:r w:rsidRPr="00853565">
              <w:rPr>
                <w:lang w:val="en-US"/>
              </w:rPr>
              <w:t>100</w:t>
            </w:r>
          </w:p>
        </w:tc>
        <w:tc>
          <w:tcPr>
            <w:tcW w:w="1062" w:type="dxa"/>
            <w:tcBorders>
              <w:left w:val="single" w:sz="6" w:space="0" w:color="000000"/>
              <w:right w:val="single" w:sz="6" w:space="0" w:color="000000"/>
            </w:tcBorders>
            <w:vAlign w:val="bottom"/>
          </w:tcPr>
          <w:p w14:paraId="6FE1459E" w14:textId="4A2C5518" w:rsidR="00E61DBF" w:rsidRPr="00853565" w:rsidRDefault="00E61DBF" w:rsidP="009A6DE4">
            <w:pPr>
              <w:tabs>
                <w:tab w:val="left" w:pos="630"/>
              </w:tabs>
              <w:spacing w:before="100"/>
              <w:ind w:right="284"/>
              <w:jc w:val="right"/>
              <w:rPr>
                <w:lang w:val="en-US"/>
              </w:rPr>
            </w:pPr>
            <w:r w:rsidRPr="00853565">
              <w:rPr>
                <w:lang w:val="en-US"/>
              </w:rPr>
              <w:t>104</w:t>
            </w:r>
          </w:p>
        </w:tc>
        <w:tc>
          <w:tcPr>
            <w:tcW w:w="1062" w:type="dxa"/>
            <w:tcBorders>
              <w:left w:val="single" w:sz="6" w:space="0" w:color="000000"/>
            </w:tcBorders>
            <w:vAlign w:val="bottom"/>
          </w:tcPr>
          <w:p w14:paraId="30389F6F" w14:textId="42C86FEF" w:rsidR="00E61DBF" w:rsidRPr="00853565" w:rsidRDefault="00E61DBF" w:rsidP="009A6DE4">
            <w:pPr>
              <w:tabs>
                <w:tab w:val="left" w:pos="630"/>
              </w:tabs>
              <w:spacing w:before="100"/>
              <w:ind w:right="284"/>
              <w:jc w:val="right"/>
              <w:rPr>
                <w:lang w:val="en-US"/>
              </w:rPr>
            </w:pPr>
            <w:r w:rsidRPr="00853565">
              <w:rPr>
                <w:lang w:val="en-US"/>
              </w:rPr>
              <w:t>108</w:t>
            </w:r>
          </w:p>
        </w:tc>
        <w:tc>
          <w:tcPr>
            <w:tcW w:w="1062" w:type="dxa"/>
            <w:tcBorders>
              <w:left w:val="single" w:sz="6" w:space="0" w:color="000000"/>
            </w:tcBorders>
            <w:shd w:val="clear" w:color="auto" w:fill="auto"/>
            <w:vAlign w:val="bottom"/>
          </w:tcPr>
          <w:p w14:paraId="56B90A14" w14:textId="1E7AF307" w:rsidR="00E61DBF" w:rsidRPr="00853565" w:rsidRDefault="00E61DBF" w:rsidP="009A6DE4">
            <w:pPr>
              <w:tabs>
                <w:tab w:val="left" w:pos="630"/>
              </w:tabs>
              <w:spacing w:before="100"/>
              <w:ind w:right="284"/>
              <w:jc w:val="right"/>
              <w:rPr>
                <w:lang w:val="en-US"/>
              </w:rPr>
            </w:pPr>
            <w:r w:rsidRPr="00853565">
              <w:rPr>
                <w:lang w:val="en-US"/>
              </w:rPr>
              <w:t>111</w:t>
            </w:r>
          </w:p>
        </w:tc>
        <w:tc>
          <w:tcPr>
            <w:tcW w:w="2836" w:type="dxa"/>
            <w:tcBorders>
              <w:left w:val="single" w:sz="6" w:space="0" w:color="000000"/>
            </w:tcBorders>
            <w:shd w:val="clear" w:color="auto" w:fill="auto"/>
            <w:vAlign w:val="bottom"/>
          </w:tcPr>
          <w:p w14:paraId="1CCE2C38" w14:textId="77777777" w:rsidR="00E61DBF" w:rsidRPr="00853565" w:rsidRDefault="00E61DBF">
            <w:pPr>
              <w:spacing w:before="100"/>
              <w:ind w:left="170"/>
            </w:pPr>
            <w:r w:rsidRPr="00853565">
              <w:rPr>
                <w:i/>
              </w:rPr>
              <w:t>Romania</w:t>
            </w:r>
            <w:r w:rsidRPr="00853565">
              <w:rPr>
                <w:vertAlign w:val="superscript"/>
              </w:rPr>
              <w:t>1)</w:t>
            </w:r>
          </w:p>
        </w:tc>
      </w:tr>
      <w:tr w:rsidR="00853565" w:rsidRPr="00853565" w14:paraId="0EA4ACDD" w14:textId="77777777" w:rsidTr="00E61DBF">
        <w:trPr>
          <w:cantSplit/>
        </w:trPr>
        <w:tc>
          <w:tcPr>
            <w:tcW w:w="2836" w:type="dxa"/>
            <w:shd w:val="clear" w:color="auto" w:fill="auto"/>
            <w:vAlign w:val="bottom"/>
          </w:tcPr>
          <w:p w14:paraId="3AD8B9C1" w14:textId="269761C0" w:rsidR="00E61DBF" w:rsidRPr="00853565" w:rsidRDefault="00E61DBF" w:rsidP="00291A49">
            <w:pPr>
              <w:spacing w:before="100"/>
              <w:ind w:left="113"/>
            </w:pPr>
            <w:r w:rsidRPr="00853565">
              <w:t xml:space="preserve">Соединенное Королевство </w:t>
            </w:r>
            <w:r w:rsidRPr="00853565">
              <w:br/>
              <w:t>(Великобритания)</w:t>
            </w:r>
            <w:r w:rsidR="00291A49" w:rsidRPr="00853565">
              <w:rPr>
                <w:vertAlign w:val="superscript"/>
              </w:rPr>
              <w:t xml:space="preserve"> 2)</w:t>
            </w:r>
          </w:p>
        </w:tc>
        <w:tc>
          <w:tcPr>
            <w:tcW w:w="1061" w:type="dxa"/>
            <w:tcBorders>
              <w:left w:val="single" w:sz="6" w:space="0" w:color="000000"/>
            </w:tcBorders>
            <w:shd w:val="clear" w:color="auto" w:fill="auto"/>
            <w:vAlign w:val="bottom"/>
          </w:tcPr>
          <w:p w14:paraId="275B0632" w14:textId="7A737CDF" w:rsidR="00E61DBF" w:rsidRPr="00853565" w:rsidRDefault="00E61DBF" w:rsidP="00207699">
            <w:pPr>
              <w:tabs>
                <w:tab w:val="left" w:pos="630"/>
              </w:tabs>
              <w:spacing w:before="100"/>
              <w:ind w:right="284"/>
              <w:jc w:val="right"/>
            </w:pPr>
            <w:r w:rsidRPr="00853565">
              <w:t>112</w:t>
            </w:r>
          </w:p>
        </w:tc>
        <w:tc>
          <w:tcPr>
            <w:tcW w:w="1062" w:type="dxa"/>
            <w:tcBorders>
              <w:left w:val="single" w:sz="6" w:space="0" w:color="000000"/>
              <w:right w:val="single" w:sz="6" w:space="0" w:color="000000"/>
            </w:tcBorders>
            <w:vAlign w:val="bottom"/>
          </w:tcPr>
          <w:p w14:paraId="1B96B325" w14:textId="4BD83609" w:rsidR="00E61DBF" w:rsidRPr="00853565" w:rsidRDefault="00E61DBF" w:rsidP="009A6DE4">
            <w:pPr>
              <w:tabs>
                <w:tab w:val="left" w:pos="630"/>
              </w:tabs>
              <w:spacing w:before="100"/>
              <w:ind w:right="284"/>
              <w:jc w:val="right"/>
              <w:rPr>
                <w:lang w:val="en-US"/>
              </w:rPr>
            </w:pPr>
            <w:r w:rsidRPr="00853565">
              <w:rPr>
                <w:lang w:val="en-US"/>
              </w:rPr>
              <w:t>118</w:t>
            </w:r>
          </w:p>
        </w:tc>
        <w:tc>
          <w:tcPr>
            <w:tcW w:w="1062" w:type="dxa"/>
            <w:tcBorders>
              <w:left w:val="single" w:sz="6" w:space="0" w:color="000000"/>
            </w:tcBorders>
            <w:vAlign w:val="bottom"/>
          </w:tcPr>
          <w:p w14:paraId="7F635A25" w14:textId="01521203" w:rsidR="00E61DBF" w:rsidRPr="00853565" w:rsidRDefault="00E61DBF" w:rsidP="009A6DE4">
            <w:pPr>
              <w:tabs>
                <w:tab w:val="left" w:pos="630"/>
              </w:tabs>
              <w:spacing w:before="100"/>
              <w:ind w:right="284"/>
              <w:jc w:val="right"/>
              <w:rPr>
                <w:lang w:val="en-US"/>
              </w:rPr>
            </w:pPr>
            <w:r w:rsidRPr="00853565">
              <w:rPr>
                <w:lang w:val="en-US"/>
              </w:rPr>
              <w:t>121</w:t>
            </w:r>
          </w:p>
        </w:tc>
        <w:tc>
          <w:tcPr>
            <w:tcW w:w="1062" w:type="dxa"/>
            <w:tcBorders>
              <w:left w:val="single" w:sz="6" w:space="0" w:color="000000"/>
            </w:tcBorders>
            <w:shd w:val="clear" w:color="auto" w:fill="auto"/>
            <w:vAlign w:val="bottom"/>
          </w:tcPr>
          <w:p w14:paraId="6A0960E9" w14:textId="4489AED8" w:rsidR="00E61DBF" w:rsidRPr="00853565" w:rsidRDefault="00E61DBF" w:rsidP="009A6DE4">
            <w:pPr>
              <w:tabs>
                <w:tab w:val="left" w:pos="630"/>
              </w:tabs>
              <w:spacing w:before="100"/>
              <w:ind w:right="284"/>
              <w:jc w:val="right"/>
            </w:pPr>
            <w:r w:rsidRPr="00853565">
              <w:rPr>
                <w:lang w:val="en-US"/>
              </w:rPr>
              <w:t>122</w:t>
            </w:r>
          </w:p>
        </w:tc>
        <w:tc>
          <w:tcPr>
            <w:tcW w:w="2836" w:type="dxa"/>
            <w:tcBorders>
              <w:left w:val="single" w:sz="6" w:space="0" w:color="000000"/>
            </w:tcBorders>
            <w:shd w:val="clear" w:color="auto" w:fill="auto"/>
            <w:vAlign w:val="bottom"/>
          </w:tcPr>
          <w:p w14:paraId="77518D3F" w14:textId="153A7FB2" w:rsidR="00E61DBF" w:rsidRPr="00853565" w:rsidRDefault="00E61DBF" w:rsidP="00291A49">
            <w:pPr>
              <w:spacing w:before="100"/>
              <w:ind w:left="170"/>
            </w:pPr>
            <w:r w:rsidRPr="00853565">
              <w:rPr>
                <w:i/>
              </w:rPr>
              <w:t>United Kingdom</w:t>
            </w:r>
            <w:r w:rsidR="00291A49" w:rsidRPr="00853565">
              <w:rPr>
                <w:vertAlign w:val="superscript"/>
              </w:rPr>
              <w:t>2)</w:t>
            </w:r>
          </w:p>
        </w:tc>
      </w:tr>
      <w:tr w:rsidR="00853565" w:rsidRPr="00853565" w14:paraId="7525B0BE" w14:textId="77777777" w:rsidTr="00E61DBF">
        <w:trPr>
          <w:cantSplit/>
        </w:trPr>
        <w:tc>
          <w:tcPr>
            <w:tcW w:w="2836" w:type="dxa"/>
            <w:shd w:val="clear" w:color="auto" w:fill="auto"/>
            <w:vAlign w:val="bottom"/>
          </w:tcPr>
          <w:p w14:paraId="5E88613E" w14:textId="77777777" w:rsidR="00E61DBF" w:rsidRPr="00853565" w:rsidRDefault="00E61DBF">
            <w:pPr>
              <w:spacing w:before="100"/>
              <w:ind w:left="113"/>
            </w:pPr>
            <w:r w:rsidRPr="00853565">
              <w:t>Финляндия</w:t>
            </w:r>
          </w:p>
        </w:tc>
        <w:tc>
          <w:tcPr>
            <w:tcW w:w="1061" w:type="dxa"/>
            <w:tcBorders>
              <w:left w:val="single" w:sz="6" w:space="0" w:color="000000"/>
            </w:tcBorders>
            <w:shd w:val="clear" w:color="auto" w:fill="auto"/>
            <w:vAlign w:val="bottom"/>
          </w:tcPr>
          <w:p w14:paraId="310761E3" w14:textId="7626C3B3" w:rsidR="00E61DBF" w:rsidRPr="00853565" w:rsidRDefault="00E61DBF" w:rsidP="00207699">
            <w:pPr>
              <w:tabs>
                <w:tab w:val="left" w:pos="630"/>
              </w:tabs>
              <w:spacing w:before="100"/>
              <w:ind w:right="284"/>
              <w:jc w:val="right"/>
              <w:rPr>
                <w:lang w:val="en-US"/>
              </w:rPr>
            </w:pPr>
            <w:r w:rsidRPr="00853565">
              <w:rPr>
                <w:lang w:val="en-US"/>
              </w:rPr>
              <w:t>109</w:t>
            </w:r>
          </w:p>
        </w:tc>
        <w:tc>
          <w:tcPr>
            <w:tcW w:w="1062" w:type="dxa"/>
            <w:tcBorders>
              <w:left w:val="single" w:sz="6" w:space="0" w:color="000000"/>
              <w:right w:val="single" w:sz="6" w:space="0" w:color="000000"/>
            </w:tcBorders>
            <w:vAlign w:val="bottom"/>
          </w:tcPr>
          <w:p w14:paraId="34FD9FDE" w14:textId="3D0C9BCF" w:rsidR="00E61DBF" w:rsidRPr="00853565" w:rsidRDefault="00E61DBF" w:rsidP="009A6DE4">
            <w:pPr>
              <w:tabs>
                <w:tab w:val="left" w:pos="630"/>
              </w:tabs>
              <w:spacing w:before="100"/>
              <w:ind w:right="284"/>
              <w:jc w:val="right"/>
              <w:rPr>
                <w:lang w:val="en-US"/>
              </w:rPr>
            </w:pPr>
            <w:r w:rsidRPr="00853565">
              <w:rPr>
                <w:lang w:val="en-US"/>
              </w:rPr>
              <w:t>111</w:t>
            </w:r>
          </w:p>
        </w:tc>
        <w:tc>
          <w:tcPr>
            <w:tcW w:w="1062" w:type="dxa"/>
            <w:tcBorders>
              <w:left w:val="single" w:sz="6" w:space="0" w:color="000000"/>
            </w:tcBorders>
            <w:vAlign w:val="bottom"/>
          </w:tcPr>
          <w:p w14:paraId="00EAC7F1" w14:textId="5CE64467" w:rsidR="00E61DBF" w:rsidRPr="00853565" w:rsidRDefault="00E61DBF" w:rsidP="009A6DE4">
            <w:pPr>
              <w:tabs>
                <w:tab w:val="left" w:pos="630"/>
              </w:tabs>
              <w:spacing w:before="100"/>
              <w:ind w:right="284"/>
              <w:jc w:val="right"/>
              <w:rPr>
                <w:lang w:val="en-US"/>
              </w:rPr>
            </w:pPr>
            <w:r w:rsidRPr="00853565">
              <w:rPr>
                <w:lang w:val="en-US"/>
              </w:rPr>
              <w:t>112</w:t>
            </w:r>
          </w:p>
        </w:tc>
        <w:tc>
          <w:tcPr>
            <w:tcW w:w="1062" w:type="dxa"/>
            <w:tcBorders>
              <w:left w:val="single" w:sz="6" w:space="0" w:color="000000"/>
            </w:tcBorders>
            <w:shd w:val="clear" w:color="auto" w:fill="auto"/>
            <w:vAlign w:val="bottom"/>
          </w:tcPr>
          <w:p w14:paraId="03431D8E" w14:textId="08DB0354" w:rsidR="00E61DBF" w:rsidRPr="00853565" w:rsidRDefault="00E61DBF" w:rsidP="009A6DE4">
            <w:pPr>
              <w:tabs>
                <w:tab w:val="left" w:pos="630"/>
              </w:tabs>
              <w:spacing w:before="100"/>
              <w:ind w:right="284"/>
              <w:jc w:val="right"/>
              <w:rPr>
                <w:lang w:val="en-US"/>
              </w:rPr>
            </w:pPr>
            <w:r w:rsidRPr="00853565">
              <w:rPr>
                <w:lang w:val="en-US"/>
              </w:rPr>
              <w:t>113</w:t>
            </w:r>
          </w:p>
        </w:tc>
        <w:tc>
          <w:tcPr>
            <w:tcW w:w="2836" w:type="dxa"/>
            <w:tcBorders>
              <w:left w:val="single" w:sz="6" w:space="0" w:color="000000"/>
            </w:tcBorders>
            <w:shd w:val="clear" w:color="auto" w:fill="auto"/>
            <w:vAlign w:val="bottom"/>
          </w:tcPr>
          <w:p w14:paraId="600D3135" w14:textId="77777777" w:rsidR="00E61DBF" w:rsidRPr="00853565" w:rsidRDefault="00E61DBF">
            <w:pPr>
              <w:spacing w:before="100"/>
              <w:ind w:left="170"/>
            </w:pPr>
            <w:r w:rsidRPr="00853565">
              <w:rPr>
                <w:i/>
              </w:rPr>
              <w:t xml:space="preserve">Finland </w:t>
            </w:r>
          </w:p>
        </w:tc>
      </w:tr>
      <w:tr w:rsidR="00853565" w:rsidRPr="00853565" w14:paraId="33808E0F" w14:textId="77777777" w:rsidTr="00E61DBF">
        <w:trPr>
          <w:cantSplit/>
        </w:trPr>
        <w:tc>
          <w:tcPr>
            <w:tcW w:w="2836" w:type="dxa"/>
            <w:shd w:val="clear" w:color="auto" w:fill="auto"/>
            <w:vAlign w:val="bottom"/>
          </w:tcPr>
          <w:p w14:paraId="41FA57D8" w14:textId="77777777" w:rsidR="00E61DBF" w:rsidRPr="00853565" w:rsidRDefault="00E61DBF">
            <w:pPr>
              <w:spacing w:before="100"/>
              <w:ind w:left="113"/>
            </w:pPr>
            <w:r w:rsidRPr="00853565">
              <w:t>Франция</w:t>
            </w:r>
          </w:p>
        </w:tc>
        <w:tc>
          <w:tcPr>
            <w:tcW w:w="1061" w:type="dxa"/>
            <w:tcBorders>
              <w:left w:val="single" w:sz="6" w:space="0" w:color="000000"/>
            </w:tcBorders>
            <w:shd w:val="clear" w:color="auto" w:fill="auto"/>
            <w:vAlign w:val="bottom"/>
          </w:tcPr>
          <w:p w14:paraId="3C08C5D2" w14:textId="1944A0D7" w:rsidR="00E61DBF" w:rsidRPr="00853565" w:rsidRDefault="00E61DBF" w:rsidP="00207699">
            <w:pPr>
              <w:tabs>
                <w:tab w:val="left" w:pos="630"/>
              </w:tabs>
              <w:spacing w:before="100"/>
              <w:ind w:right="284"/>
              <w:jc w:val="right"/>
              <w:rPr>
                <w:lang w:val="en-US"/>
              </w:rPr>
            </w:pPr>
            <w:r w:rsidRPr="00853565">
              <w:rPr>
                <w:lang w:val="en-US"/>
              </w:rPr>
              <w:t>106</w:t>
            </w:r>
          </w:p>
        </w:tc>
        <w:tc>
          <w:tcPr>
            <w:tcW w:w="1062" w:type="dxa"/>
            <w:tcBorders>
              <w:left w:val="single" w:sz="6" w:space="0" w:color="000000"/>
              <w:right w:val="single" w:sz="6" w:space="0" w:color="000000"/>
            </w:tcBorders>
            <w:vAlign w:val="bottom"/>
          </w:tcPr>
          <w:p w14:paraId="4030D44E" w14:textId="0926C479" w:rsidR="00E61DBF" w:rsidRPr="00853565" w:rsidRDefault="00E61DBF" w:rsidP="009A6DE4">
            <w:pPr>
              <w:tabs>
                <w:tab w:val="left" w:pos="630"/>
              </w:tabs>
              <w:spacing w:before="100"/>
              <w:ind w:right="284"/>
              <w:jc w:val="right"/>
              <w:rPr>
                <w:lang w:val="en-US"/>
              </w:rPr>
            </w:pPr>
            <w:r w:rsidRPr="00853565">
              <w:rPr>
                <w:lang w:val="en-US"/>
              </w:rPr>
              <w:t>109</w:t>
            </w:r>
          </w:p>
        </w:tc>
        <w:tc>
          <w:tcPr>
            <w:tcW w:w="1062" w:type="dxa"/>
            <w:tcBorders>
              <w:left w:val="single" w:sz="6" w:space="0" w:color="000000"/>
            </w:tcBorders>
            <w:vAlign w:val="bottom"/>
          </w:tcPr>
          <w:p w14:paraId="2C4D815D" w14:textId="13D63034" w:rsidR="00E61DBF" w:rsidRPr="00853565" w:rsidRDefault="00E61DBF" w:rsidP="009A6DE4">
            <w:pPr>
              <w:tabs>
                <w:tab w:val="left" w:pos="630"/>
              </w:tabs>
              <w:spacing w:before="100"/>
              <w:ind w:right="284"/>
              <w:jc w:val="right"/>
              <w:rPr>
                <w:lang w:val="en-US"/>
              </w:rPr>
            </w:pPr>
            <w:r w:rsidRPr="00853565">
              <w:rPr>
                <w:lang w:val="en-US"/>
              </w:rPr>
              <w:t>110</w:t>
            </w:r>
          </w:p>
        </w:tc>
        <w:tc>
          <w:tcPr>
            <w:tcW w:w="1062" w:type="dxa"/>
            <w:tcBorders>
              <w:left w:val="single" w:sz="6" w:space="0" w:color="000000"/>
            </w:tcBorders>
            <w:shd w:val="clear" w:color="auto" w:fill="auto"/>
            <w:vAlign w:val="bottom"/>
          </w:tcPr>
          <w:p w14:paraId="3799E6A7" w14:textId="1B040898" w:rsidR="00E61DBF" w:rsidRPr="00853565" w:rsidRDefault="00E61DBF" w:rsidP="009A6DE4">
            <w:pPr>
              <w:tabs>
                <w:tab w:val="left" w:pos="630"/>
              </w:tabs>
              <w:spacing w:before="100"/>
              <w:ind w:right="284"/>
              <w:jc w:val="right"/>
              <w:rPr>
                <w:lang w:val="en-US"/>
              </w:rPr>
            </w:pPr>
            <w:r w:rsidRPr="00853565">
              <w:rPr>
                <w:lang w:val="en-US"/>
              </w:rPr>
              <w:t>111</w:t>
            </w:r>
          </w:p>
        </w:tc>
        <w:tc>
          <w:tcPr>
            <w:tcW w:w="2836" w:type="dxa"/>
            <w:tcBorders>
              <w:left w:val="single" w:sz="6" w:space="0" w:color="000000"/>
            </w:tcBorders>
            <w:shd w:val="clear" w:color="auto" w:fill="auto"/>
            <w:vAlign w:val="bottom"/>
          </w:tcPr>
          <w:p w14:paraId="00D62CC7" w14:textId="77777777" w:rsidR="00E61DBF" w:rsidRPr="00853565" w:rsidRDefault="00E61DBF">
            <w:pPr>
              <w:spacing w:before="100"/>
              <w:ind w:left="170"/>
            </w:pPr>
            <w:r w:rsidRPr="00853565">
              <w:rPr>
                <w:i/>
              </w:rPr>
              <w:t>France</w:t>
            </w:r>
          </w:p>
        </w:tc>
      </w:tr>
      <w:tr w:rsidR="00853565" w:rsidRPr="00853565" w14:paraId="2DB2EEDB" w14:textId="77777777" w:rsidTr="00E61DBF">
        <w:trPr>
          <w:cantSplit/>
        </w:trPr>
        <w:tc>
          <w:tcPr>
            <w:tcW w:w="2836" w:type="dxa"/>
            <w:shd w:val="clear" w:color="auto" w:fill="auto"/>
            <w:vAlign w:val="bottom"/>
          </w:tcPr>
          <w:p w14:paraId="65D69F07" w14:textId="77777777" w:rsidR="00E61DBF" w:rsidRPr="00853565" w:rsidRDefault="00E61DBF">
            <w:pPr>
              <w:spacing w:before="100"/>
              <w:ind w:left="113"/>
            </w:pPr>
            <w:r w:rsidRPr="00853565">
              <w:t>Швеция</w:t>
            </w:r>
          </w:p>
        </w:tc>
        <w:tc>
          <w:tcPr>
            <w:tcW w:w="1061" w:type="dxa"/>
            <w:tcBorders>
              <w:left w:val="single" w:sz="6" w:space="0" w:color="000000"/>
            </w:tcBorders>
            <w:shd w:val="clear" w:color="auto" w:fill="auto"/>
            <w:vAlign w:val="bottom"/>
          </w:tcPr>
          <w:p w14:paraId="759FC31E" w14:textId="654CE069" w:rsidR="00E61DBF" w:rsidRPr="00853565" w:rsidRDefault="00E61DBF" w:rsidP="00207699">
            <w:pPr>
              <w:tabs>
                <w:tab w:val="left" w:pos="630"/>
              </w:tabs>
              <w:spacing w:before="100"/>
              <w:ind w:right="284"/>
              <w:jc w:val="right"/>
              <w:rPr>
                <w:lang w:val="en-US"/>
              </w:rPr>
            </w:pPr>
            <w:r w:rsidRPr="00853565">
              <w:rPr>
                <w:lang w:val="en-US"/>
              </w:rPr>
              <w:t>104</w:t>
            </w:r>
          </w:p>
        </w:tc>
        <w:tc>
          <w:tcPr>
            <w:tcW w:w="1062" w:type="dxa"/>
            <w:tcBorders>
              <w:left w:val="single" w:sz="6" w:space="0" w:color="000000"/>
              <w:right w:val="single" w:sz="6" w:space="0" w:color="000000"/>
            </w:tcBorders>
            <w:vAlign w:val="bottom"/>
          </w:tcPr>
          <w:p w14:paraId="2C3AABE7" w14:textId="1E182E97" w:rsidR="00E61DBF" w:rsidRPr="00853565" w:rsidRDefault="00E61DBF" w:rsidP="009A6DE4">
            <w:pPr>
              <w:tabs>
                <w:tab w:val="left" w:pos="630"/>
              </w:tabs>
              <w:spacing w:before="100"/>
              <w:ind w:right="284"/>
              <w:jc w:val="right"/>
              <w:rPr>
                <w:lang w:val="en-US"/>
              </w:rPr>
            </w:pPr>
            <w:r w:rsidRPr="00853565">
              <w:rPr>
                <w:lang w:val="en-US"/>
              </w:rPr>
              <w:t>109</w:t>
            </w:r>
          </w:p>
        </w:tc>
        <w:tc>
          <w:tcPr>
            <w:tcW w:w="1062" w:type="dxa"/>
            <w:tcBorders>
              <w:left w:val="single" w:sz="6" w:space="0" w:color="000000"/>
            </w:tcBorders>
            <w:vAlign w:val="bottom"/>
          </w:tcPr>
          <w:p w14:paraId="61E197CE" w14:textId="0616657D" w:rsidR="00E61DBF" w:rsidRPr="00853565" w:rsidRDefault="00E61DBF" w:rsidP="009A6DE4">
            <w:pPr>
              <w:tabs>
                <w:tab w:val="left" w:pos="630"/>
              </w:tabs>
              <w:spacing w:before="100"/>
              <w:ind w:right="284"/>
              <w:jc w:val="right"/>
              <w:rPr>
                <w:lang w:val="en-US"/>
              </w:rPr>
            </w:pPr>
            <w:r w:rsidRPr="00853565">
              <w:rPr>
                <w:lang w:val="en-US"/>
              </w:rPr>
              <w:t>111</w:t>
            </w:r>
          </w:p>
        </w:tc>
        <w:tc>
          <w:tcPr>
            <w:tcW w:w="1062" w:type="dxa"/>
            <w:tcBorders>
              <w:left w:val="single" w:sz="6" w:space="0" w:color="000000"/>
            </w:tcBorders>
            <w:shd w:val="clear" w:color="auto" w:fill="auto"/>
            <w:vAlign w:val="bottom"/>
          </w:tcPr>
          <w:p w14:paraId="0D0D49E4" w14:textId="24402834" w:rsidR="00E61DBF" w:rsidRPr="00853565" w:rsidRDefault="00E61DBF" w:rsidP="009A6DE4">
            <w:pPr>
              <w:tabs>
                <w:tab w:val="left" w:pos="630"/>
              </w:tabs>
              <w:spacing w:before="100"/>
              <w:ind w:right="284"/>
              <w:jc w:val="right"/>
              <w:rPr>
                <w:lang w:val="en-US"/>
              </w:rPr>
            </w:pPr>
            <w:r w:rsidRPr="00853565">
              <w:rPr>
                <w:lang w:val="en-US"/>
              </w:rPr>
              <w:t>111</w:t>
            </w:r>
          </w:p>
        </w:tc>
        <w:tc>
          <w:tcPr>
            <w:tcW w:w="2836" w:type="dxa"/>
            <w:tcBorders>
              <w:left w:val="single" w:sz="6" w:space="0" w:color="000000"/>
            </w:tcBorders>
            <w:shd w:val="clear" w:color="auto" w:fill="auto"/>
            <w:vAlign w:val="bottom"/>
          </w:tcPr>
          <w:p w14:paraId="188B290F" w14:textId="77777777" w:rsidR="00E61DBF" w:rsidRPr="00853565" w:rsidRDefault="00E61DBF">
            <w:pPr>
              <w:spacing w:before="100"/>
              <w:ind w:left="170"/>
            </w:pPr>
            <w:r w:rsidRPr="00853565">
              <w:rPr>
                <w:i/>
              </w:rPr>
              <w:t>Sweden</w:t>
            </w:r>
          </w:p>
        </w:tc>
      </w:tr>
      <w:tr w:rsidR="00853565" w:rsidRPr="00853565" w14:paraId="5CC40327" w14:textId="77777777" w:rsidTr="00E61DBF">
        <w:trPr>
          <w:cantSplit/>
        </w:trPr>
        <w:tc>
          <w:tcPr>
            <w:tcW w:w="2836" w:type="dxa"/>
            <w:shd w:val="clear" w:color="auto" w:fill="auto"/>
            <w:vAlign w:val="bottom"/>
          </w:tcPr>
          <w:p w14:paraId="44820932" w14:textId="77777777" w:rsidR="00E61DBF" w:rsidRPr="00853565" w:rsidRDefault="00E61DBF">
            <w:pPr>
              <w:spacing w:before="100"/>
            </w:pPr>
            <w:r w:rsidRPr="00853565">
              <w:rPr>
                <w:b/>
                <w:bCs/>
              </w:rPr>
              <w:t xml:space="preserve">Другие страны </w:t>
            </w:r>
          </w:p>
        </w:tc>
        <w:tc>
          <w:tcPr>
            <w:tcW w:w="1061" w:type="dxa"/>
            <w:tcBorders>
              <w:left w:val="single" w:sz="6" w:space="0" w:color="000000"/>
            </w:tcBorders>
            <w:shd w:val="clear" w:color="auto" w:fill="auto"/>
            <w:vAlign w:val="bottom"/>
          </w:tcPr>
          <w:p w14:paraId="4BA7A180" w14:textId="77777777" w:rsidR="00E61DBF" w:rsidRPr="00853565" w:rsidRDefault="00E61DBF" w:rsidP="00207699">
            <w:pPr>
              <w:tabs>
                <w:tab w:val="left" w:pos="630"/>
              </w:tabs>
              <w:snapToGrid w:val="0"/>
              <w:spacing w:before="100"/>
              <w:ind w:right="284"/>
              <w:jc w:val="right"/>
            </w:pPr>
          </w:p>
        </w:tc>
        <w:tc>
          <w:tcPr>
            <w:tcW w:w="1062" w:type="dxa"/>
            <w:tcBorders>
              <w:left w:val="single" w:sz="6" w:space="0" w:color="000000"/>
              <w:right w:val="single" w:sz="6" w:space="0" w:color="000000"/>
            </w:tcBorders>
            <w:vAlign w:val="bottom"/>
          </w:tcPr>
          <w:p w14:paraId="08D8EFAB" w14:textId="77777777" w:rsidR="00E61DBF" w:rsidRPr="00853565" w:rsidRDefault="00E61DBF" w:rsidP="009A6DE4">
            <w:pPr>
              <w:snapToGrid w:val="0"/>
              <w:spacing w:before="100"/>
              <w:ind w:right="284"/>
              <w:jc w:val="right"/>
              <w:rPr>
                <w:lang w:val="en-US"/>
              </w:rPr>
            </w:pPr>
          </w:p>
        </w:tc>
        <w:tc>
          <w:tcPr>
            <w:tcW w:w="1062" w:type="dxa"/>
            <w:tcBorders>
              <w:left w:val="single" w:sz="6" w:space="0" w:color="000000"/>
            </w:tcBorders>
            <w:vAlign w:val="bottom"/>
          </w:tcPr>
          <w:p w14:paraId="056F203B" w14:textId="77777777" w:rsidR="00E61DBF" w:rsidRPr="00853565" w:rsidRDefault="00E61DBF" w:rsidP="009A6DE4">
            <w:pPr>
              <w:snapToGrid w:val="0"/>
              <w:spacing w:before="100"/>
              <w:ind w:right="284"/>
              <w:jc w:val="right"/>
              <w:rPr>
                <w:lang w:val="en-US"/>
              </w:rPr>
            </w:pPr>
          </w:p>
        </w:tc>
        <w:tc>
          <w:tcPr>
            <w:tcW w:w="1062" w:type="dxa"/>
            <w:tcBorders>
              <w:left w:val="single" w:sz="6" w:space="0" w:color="000000"/>
            </w:tcBorders>
            <w:shd w:val="clear" w:color="auto" w:fill="auto"/>
            <w:vAlign w:val="bottom"/>
          </w:tcPr>
          <w:p w14:paraId="78EB7946" w14:textId="2689A057" w:rsidR="00E61DBF" w:rsidRPr="00853565" w:rsidRDefault="00E61DBF" w:rsidP="009A6DE4">
            <w:pPr>
              <w:snapToGrid w:val="0"/>
              <w:spacing w:before="100"/>
              <w:ind w:right="284"/>
              <w:jc w:val="right"/>
              <w:rPr>
                <w:lang w:val="en-US"/>
              </w:rPr>
            </w:pPr>
          </w:p>
        </w:tc>
        <w:tc>
          <w:tcPr>
            <w:tcW w:w="2836" w:type="dxa"/>
            <w:tcBorders>
              <w:left w:val="single" w:sz="6" w:space="0" w:color="000000"/>
            </w:tcBorders>
            <w:shd w:val="clear" w:color="auto" w:fill="auto"/>
            <w:vAlign w:val="bottom"/>
          </w:tcPr>
          <w:p w14:paraId="1AAC3D9A" w14:textId="77777777" w:rsidR="00E61DBF" w:rsidRPr="00853565" w:rsidRDefault="00E61DBF">
            <w:pPr>
              <w:spacing w:before="100"/>
              <w:ind w:left="57"/>
            </w:pPr>
            <w:r w:rsidRPr="00853565">
              <w:rPr>
                <w:b/>
                <w:i/>
              </w:rPr>
              <w:t xml:space="preserve">Other countries </w:t>
            </w:r>
          </w:p>
        </w:tc>
      </w:tr>
      <w:tr w:rsidR="00853565" w:rsidRPr="00853565" w14:paraId="5BBB9742" w14:textId="77777777" w:rsidTr="00E61DBF">
        <w:trPr>
          <w:cantSplit/>
        </w:trPr>
        <w:tc>
          <w:tcPr>
            <w:tcW w:w="2836" w:type="dxa"/>
            <w:shd w:val="clear" w:color="auto" w:fill="auto"/>
            <w:vAlign w:val="bottom"/>
          </w:tcPr>
          <w:p w14:paraId="66B9D093" w14:textId="77777777" w:rsidR="00E61DBF" w:rsidRPr="00853565" w:rsidRDefault="00E61DBF">
            <w:pPr>
              <w:spacing w:before="100"/>
              <w:ind w:left="340"/>
            </w:pPr>
            <w:r w:rsidRPr="00853565">
              <w:t>из них:</w:t>
            </w:r>
          </w:p>
        </w:tc>
        <w:tc>
          <w:tcPr>
            <w:tcW w:w="1061" w:type="dxa"/>
            <w:tcBorders>
              <w:left w:val="single" w:sz="6" w:space="0" w:color="000000"/>
            </w:tcBorders>
            <w:shd w:val="clear" w:color="auto" w:fill="auto"/>
            <w:vAlign w:val="bottom"/>
          </w:tcPr>
          <w:p w14:paraId="01837657" w14:textId="77777777" w:rsidR="00E61DBF" w:rsidRPr="00853565" w:rsidRDefault="00E61DBF" w:rsidP="00207699">
            <w:pPr>
              <w:tabs>
                <w:tab w:val="left" w:pos="630"/>
              </w:tabs>
              <w:snapToGrid w:val="0"/>
              <w:spacing w:before="100"/>
              <w:ind w:right="284"/>
              <w:jc w:val="right"/>
            </w:pPr>
          </w:p>
        </w:tc>
        <w:tc>
          <w:tcPr>
            <w:tcW w:w="1062" w:type="dxa"/>
            <w:tcBorders>
              <w:left w:val="single" w:sz="6" w:space="0" w:color="000000"/>
              <w:right w:val="single" w:sz="6" w:space="0" w:color="000000"/>
            </w:tcBorders>
            <w:vAlign w:val="bottom"/>
          </w:tcPr>
          <w:p w14:paraId="555EA74C" w14:textId="77777777" w:rsidR="00E61DBF" w:rsidRPr="00853565" w:rsidRDefault="00E61DBF" w:rsidP="009A6DE4">
            <w:pPr>
              <w:snapToGrid w:val="0"/>
              <w:spacing w:before="100"/>
              <w:ind w:right="284"/>
              <w:jc w:val="right"/>
              <w:rPr>
                <w:lang w:val="en-US"/>
              </w:rPr>
            </w:pPr>
          </w:p>
        </w:tc>
        <w:tc>
          <w:tcPr>
            <w:tcW w:w="1062" w:type="dxa"/>
            <w:tcBorders>
              <w:left w:val="single" w:sz="6" w:space="0" w:color="000000"/>
            </w:tcBorders>
            <w:vAlign w:val="bottom"/>
          </w:tcPr>
          <w:p w14:paraId="2B44E35B" w14:textId="77777777" w:rsidR="00E61DBF" w:rsidRPr="00853565" w:rsidRDefault="00E61DBF" w:rsidP="009A6DE4">
            <w:pPr>
              <w:snapToGrid w:val="0"/>
              <w:spacing w:before="100"/>
              <w:ind w:right="284"/>
              <w:jc w:val="right"/>
              <w:rPr>
                <w:lang w:val="en-US"/>
              </w:rPr>
            </w:pPr>
          </w:p>
        </w:tc>
        <w:tc>
          <w:tcPr>
            <w:tcW w:w="1062" w:type="dxa"/>
            <w:tcBorders>
              <w:left w:val="single" w:sz="6" w:space="0" w:color="000000"/>
            </w:tcBorders>
            <w:shd w:val="clear" w:color="auto" w:fill="auto"/>
            <w:vAlign w:val="bottom"/>
          </w:tcPr>
          <w:p w14:paraId="2B5FA067" w14:textId="13343840" w:rsidR="00E61DBF" w:rsidRPr="00853565" w:rsidRDefault="00E61DBF" w:rsidP="009A6DE4">
            <w:pPr>
              <w:snapToGrid w:val="0"/>
              <w:spacing w:before="100"/>
              <w:ind w:right="284"/>
              <w:jc w:val="right"/>
              <w:rPr>
                <w:lang w:val="en-US"/>
              </w:rPr>
            </w:pPr>
          </w:p>
        </w:tc>
        <w:tc>
          <w:tcPr>
            <w:tcW w:w="2836" w:type="dxa"/>
            <w:tcBorders>
              <w:left w:val="single" w:sz="6" w:space="0" w:color="000000"/>
            </w:tcBorders>
            <w:shd w:val="clear" w:color="auto" w:fill="auto"/>
            <w:vAlign w:val="bottom"/>
          </w:tcPr>
          <w:p w14:paraId="1A66258F" w14:textId="77777777" w:rsidR="00E61DBF" w:rsidRPr="00853565" w:rsidRDefault="00E61DBF">
            <w:pPr>
              <w:spacing w:before="100"/>
              <w:ind w:left="340"/>
            </w:pPr>
            <w:r w:rsidRPr="00853565">
              <w:rPr>
                <w:i/>
              </w:rPr>
              <w:t>of which:</w:t>
            </w:r>
          </w:p>
        </w:tc>
      </w:tr>
      <w:tr w:rsidR="00853565" w:rsidRPr="00853565" w14:paraId="62B00022" w14:textId="77777777" w:rsidTr="00E61DBF">
        <w:trPr>
          <w:cantSplit/>
        </w:trPr>
        <w:tc>
          <w:tcPr>
            <w:tcW w:w="2836" w:type="dxa"/>
            <w:shd w:val="clear" w:color="auto" w:fill="auto"/>
            <w:vAlign w:val="bottom"/>
          </w:tcPr>
          <w:p w14:paraId="46A698EE" w14:textId="77777777" w:rsidR="00E61DBF" w:rsidRPr="00853565" w:rsidRDefault="00E61DBF">
            <w:pPr>
              <w:spacing w:before="100"/>
              <w:ind w:left="113"/>
            </w:pPr>
            <w:r w:rsidRPr="00853565">
              <w:t>Австралия</w:t>
            </w:r>
          </w:p>
        </w:tc>
        <w:tc>
          <w:tcPr>
            <w:tcW w:w="1061" w:type="dxa"/>
            <w:tcBorders>
              <w:left w:val="single" w:sz="6" w:space="0" w:color="000000"/>
            </w:tcBorders>
            <w:shd w:val="clear" w:color="auto" w:fill="auto"/>
            <w:vAlign w:val="bottom"/>
          </w:tcPr>
          <w:p w14:paraId="0045AB72" w14:textId="2D9D16F8" w:rsidR="00E61DBF" w:rsidRPr="00853565" w:rsidRDefault="00E61DBF" w:rsidP="00207699">
            <w:pPr>
              <w:tabs>
                <w:tab w:val="left" w:pos="630"/>
              </w:tabs>
              <w:spacing w:before="100"/>
              <w:ind w:right="284"/>
              <w:jc w:val="right"/>
              <w:rPr>
                <w:lang w:val="en-US"/>
              </w:rPr>
            </w:pPr>
            <w:r w:rsidRPr="00853565">
              <w:rPr>
                <w:lang w:val="en-US"/>
              </w:rPr>
              <w:t>112</w:t>
            </w:r>
          </w:p>
        </w:tc>
        <w:tc>
          <w:tcPr>
            <w:tcW w:w="1062" w:type="dxa"/>
            <w:tcBorders>
              <w:left w:val="single" w:sz="6" w:space="0" w:color="000000"/>
              <w:right w:val="single" w:sz="6" w:space="0" w:color="000000"/>
            </w:tcBorders>
            <w:vAlign w:val="bottom"/>
          </w:tcPr>
          <w:p w14:paraId="10A4D59B" w14:textId="1B200DFC" w:rsidR="00E61DBF" w:rsidRPr="00853565" w:rsidRDefault="00E61DBF" w:rsidP="009A6DE4">
            <w:pPr>
              <w:tabs>
                <w:tab w:val="left" w:pos="630"/>
              </w:tabs>
              <w:spacing w:before="100"/>
              <w:ind w:right="284"/>
              <w:jc w:val="right"/>
              <w:rPr>
                <w:lang w:val="en-US"/>
              </w:rPr>
            </w:pPr>
            <w:r w:rsidRPr="00853565">
              <w:rPr>
                <w:lang w:val="en-US"/>
              </w:rPr>
              <w:t>118</w:t>
            </w:r>
          </w:p>
        </w:tc>
        <w:tc>
          <w:tcPr>
            <w:tcW w:w="1062" w:type="dxa"/>
            <w:tcBorders>
              <w:left w:val="single" w:sz="6" w:space="0" w:color="000000"/>
            </w:tcBorders>
            <w:vAlign w:val="bottom"/>
          </w:tcPr>
          <w:p w14:paraId="1EA3500F" w14:textId="22F2A64D" w:rsidR="00E61DBF" w:rsidRPr="00853565" w:rsidRDefault="00E61DBF" w:rsidP="009A6DE4">
            <w:pPr>
              <w:tabs>
                <w:tab w:val="left" w:pos="630"/>
              </w:tabs>
              <w:spacing w:before="100"/>
              <w:ind w:right="284"/>
              <w:jc w:val="right"/>
              <w:rPr>
                <w:lang w:val="en-US"/>
              </w:rPr>
            </w:pPr>
            <w:r w:rsidRPr="00853565">
              <w:rPr>
                <w:lang w:val="en-US"/>
              </w:rPr>
              <w:t>120</w:t>
            </w:r>
          </w:p>
        </w:tc>
        <w:tc>
          <w:tcPr>
            <w:tcW w:w="1062" w:type="dxa"/>
            <w:tcBorders>
              <w:left w:val="single" w:sz="6" w:space="0" w:color="000000"/>
            </w:tcBorders>
            <w:shd w:val="clear" w:color="auto" w:fill="auto"/>
            <w:vAlign w:val="bottom"/>
          </w:tcPr>
          <w:p w14:paraId="0BCEE4BF" w14:textId="51E2A646" w:rsidR="00E61DBF" w:rsidRPr="00853565" w:rsidRDefault="00E61DBF" w:rsidP="009A6DE4">
            <w:pPr>
              <w:tabs>
                <w:tab w:val="left" w:pos="630"/>
              </w:tabs>
              <w:spacing w:before="100"/>
              <w:ind w:right="284"/>
              <w:jc w:val="right"/>
              <w:rPr>
                <w:lang w:val="en-US"/>
              </w:rPr>
            </w:pPr>
            <w:r w:rsidRPr="00853565">
              <w:rPr>
                <w:lang w:val="en-US"/>
              </w:rPr>
              <w:t>121</w:t>
            </w:r>
          </w:p>
        </w:tc>
        <w:tc>
          <w:tcPr>
            <w:tcW w:w="2836" w:type="dxa"/>
            <w:tcBorders>
              <w:left w:val="single" w:sz="6" w:space="0" w:color="000000"/>
            </w:tcBorders>
            <w:shd w:val="clear" w:color="auto" w:fill="auto"/>
            <w:vAlign w:val="bottom"/>
          </w:tcPr>
          <w:p w14:paraId="7EF045BB" w14:textId="77777777" w:rsidR="00E61DBF" w:rsidRPr="00853565" w:rsidRDefault="00E61DBF">
            <w:pPr>
              <w:spacing w:before="100"/>
              <w:ind w:left="170"/>
            </w:pPr>
            <w:r w:rsidRPr="00853565">
              <w:rPr>
                <w:i/>
              </w:rPr>
              <w:t>Australia</w:t>
            </w:r>
          </w:p>
        </w:tc>
      </w:tr>
      <w:tr w:rsidR="00853565" w:rsidRPr="00853565" w14:paraId="723980E2" w14:textId="77777777" w:rsidTr="00E61DBF">
        <w:trPr>
          <w:cantSplit/>
        </w:trPr>
        <w:tc>
          <w:tcPr>
            <w:tcW w:w="2836" w:type="dxa"/>
            <w:shd w:val="clear" w:color="auto" w:fill="auto"/>
            <w:vAlign w:val="bottom"/>
          </w:tcPr>
          <w:p w14:paraId="1501F318" w14:textId="77777777" w:rsidR="00E61DBF" w:rsidRPr="00853565" w:rsidRDefault="00E61DBF">
            <w:pPr>
              <w:spacing w:before="100"/>
              <w:ind w:left="113"/>
            </w:pPr>
            <w:r w:rsidRPr="00853565">
              <w:t>Канада</w:t>
            </w:r>
          </w:p>
        </w:tc>
        <w:tc>
          <w:tcPr>
            <w:tcW w:w="1061" w:type="dxa"/>
            <w:tcBorders>
              <w:left w:val="single" w:sz="6" w:space="0" w:color="000000"/>
            </w:tcBorders>
            <w:shd w:val="clear" w:color="auto" w:fill="auto"/>
            <w:vAlign w:val="bottom"/>
          </w:tcPr>
          <w:p w14:paraId="06D791ED" w14:textId="61ED0606" w:rsidR="00E61DBF" w:rsidRPr="00853565" w:rsidRDefault="00E61DBF" w:rsidP="00207699">
            <w:pPr>
              <w:tabs>
                <w:tab w:val="left" w:pos="630"/>
              </w:tabs>
              <w:spacing w:before="100"/>
              <w:ind w:right="284"/>
              <w:jc w:val="right"/>
            </w:pPr>
            <w:r w:rsidRPr="00853565">
              <w:t>109</w:t>
            </w:r>
          </w:p>
        </w:tc>
        <w:tc>
          <w:tcPr>
            <w:tcW w:w="1062" w:type="dxa"/>
            <w:tcBorders>
              <w:left w:val="single" w:sz="6" w:space="0" w:color="000000"/>
              <w:right w:val="single" w:sz="6" w:space="0" w:color="000000"/>
            </w:tcBorders>
            <w:vAlign w:val="bottom"/>
          </w:tcPr>
          <w:p w14:paraId="7CDBD5D4" w14:textId="55337A8E" w:rsidR="00E61DBF" w:rsidRPr="00853565" w:rsidRDefault="00E61DBF" w:rsidP="009A6DE4">
            <w:pPr>
              <w:tabs>
                <w:tab w:val="left" w:pos="630"/>
              </w:tabs>
              <w:spacing w:before="100"/>
              <w:ind w:right="284"/>
              <w:jc w:val="right"/>
            </w:pPr>
            <w:r w:rsidRPr="00853565">
              <w:rPr>
                <w:lang w:val="en-US"/>
              </w:rPr>
              <w:t>115</w:t>
            </w:r>
          </w:p>
        </w:tc>
        <w:tc>
          <w:tcPr>
            <w:tcW w:w="1062" w:type="dxa"/>
            <w:tcBorders>
              <w:left w:val="single" w:sz="6" w:space="0" w:color="000000"/>
            </w:tcBorders>
            <w:vAlign w:val="bottom"/>
          </w:tcPr>
          <w:p w14:paraId="18A72120" w14:textId="75501DF9" w:rsidR="00E61DBF" w:rsidRPr="00853565" w:rsidRDefault="00E61DBF" w:rsidP="009A6DE4">
            <w:pPr>
              <w:tabs>
                <w:tab w:val="left" w:pos="630"/>
              </w:tabs>
              <w:spacing w:before="100"/>
              <w:ind w:right="284"/>
              <w:jc w:val="right"/>
            </w:pPr>
            <w:r w:rsidRPr="00853565">
              <w:rPr>
                <w:lang w:val="en-US"/>
              </w:rPr>
              <w:t>117</w:t>
            </w:r>
          </w:p>
        </w:tc>
        <w:tc>
          <w:tcPr>
            <w:tcW w:w="1062" w:type="dxa"/>
            <w:tcBorders>
              <w:left w:val="single" w:sz="6" w:space="0" w:color="000000"/>
            </w:tcBorders>
            <w:shd w:val="clear" w:color="auto" w:fill="auto"/>
            <w:vAlign w:val="bottom"/>
          </w:tcPr>
          <w:p w14:paraId="1705D90A" w14:textId="1D9AC4AF" w:rsidR="00E61DBF" w:rsidRPr="00853565" w:rsidRDefault="00E61DBF" w:rsidP="009A6DE4">
            <w:pPr>
              <w:tabs>
                <w:tab w:val="left" w:pos="630"/>
              </w:tabs>
              <w:spacing w:before="100"/>
              <w:ind w:right="284"/>
              <w:jc w:val="right"/>
            </w:pPr>
            <w:r w:rsidRPr="00853565">
              <w:rPr>
                <w:lang w:val="en-US"/>
              </w:rPr>
              <w:t>118</w:t>
            </w:r>
          </w:p>
        </w:tc>
        <w:tc>
          <w:tcPr>
            <w:tcW w:w="2836" w:type="dxa"/>
            <w:tcBorders>
              <w:left w:val="single" w:sz="6" w:space="0" w:color="000000"/>
            </w:tcBorders>
            <w:shd w:val="clear" w:color="auto" w:fill="auto"/>
            <w:vAlign w:val="bottom"/>
          </w:tcPr>
          <w:p w14:paraId="311E4B3F" w14:textId="77777777" w:rsidR="00E61DBF" w:rsidRPr="00853565" w:rsidRDefault="00E61DBF">
            <w:pPr>
              <w:spacing w:before="100"/>
              <w:ind w:left="170"/>
            </w:pPr>
            <w:r w:rsidRPr="00853565">
              <w:rPr>
                <w:i/>
              </w:rPr>
              <w:t>Canada</w:t>
            </w:r>
          </w:p>
        </w:tc>
      </w:tr>
      <w:tr w:rsidR="00853565" w:rsidRPr="00853565" w14:paraId="07EF2ABE" w14:textId="77777777" w:rsidTr="00E61DBF">
        <w:trPr>
          <w:cantSplit/>
        </w:trPr>
        <w:tc>
          <w:tcPr>
            <w:tcW w:w="2836" w:type="dxa"/>
            <w:shd w:val="clear" w:color="auto" w:fill="auto"/>
            <w:vAlign w:val="bottom"/>
          </w:tcPr>
          <w:p w14:paraId="23124581" w14:textId="77777777" w:rsidR="00E61DBF" w:rsidRPr="00853565" w:rsidRDefault="00E61DBF">
            <w:pPr>
              <w:spacing w:before="100"/>
              <w:ind w:left="113"/>
            </w:pPr>
            <w:r w:rsidRPr="00853565">
              <w:t>Мексика</w:t>
            </w:r>
          </w:p>
        </w:tc>
        <w:tc>
          <w:tcPr>
            <w:tcW w:w="1061" w:type="dxa"/>
            <w:tcBorders>
              <w:left w:val="single" w:sz="6" w:space="0" w:color="000000"/>
            </w:tcBorders>
            <w:shd w:val="clear" w:color="auto" w:fill="auto"/>
            <w:vAlign w:val="bottom"/>
          </w:tcPr>
          <w:p w14:paraId="0F0132D1" w14:textId="7C31460C" w:rsidR="00E61DBF" w:rsidRPr="00853565" w:rsidRDefault="00E61DBF" w:rsidP="00207699">
            <w:pPr>
              <w:tabs>
                <w:tab w:val="left" w:pos="630"/>
              </w:tabs>
              <w:spacing w:before="100"/>
              <w:ind w:right="284"/>
              <w:jc w:val="right"/>
              <w:rPr>
                <w:lang w:val="en-US"/>
              </w:rPr>
            </w:pPr>
            <w:r w:rsidRPr="00853565">
              <w:rPr>
                <w:lang w:val="en-US"/>
              </w:rPr>
              <w:t>119</w:t>
            </w:r>
          </w:p>
        </w:tc>
        <w:tc>
          <w:tcPr>
            <w:tcW w:w="1062" w:type="dxa"/>
            <w:tcBorders>
              <w:left w:val="single" w:sz="6" w:space="0" w:color="000000"/>
              <w:right w:val="single" w:sz="6" w:space="0" w:color="000000"/>
            </w:tcBorders>
            <w:vAlign w:val="bottom"/>
          </w:tcPr>
          <w:p w14:paraId="695FA625" w14:textId="3E53C1A1" w:rsidR="00E61DBF" w:rsidRPr="00853565" w:rsidRDefault="00E61DBF" w:rsidP="009A6DE4">
            <w:pPr>
              <w:tabs>
                <w:tab w:val="left" w:pos="630"/>
              </w:tabs>
              <w:spacing w:before="100"/>
              <w:ind w:right="284"/>
              <w:jc w:val="right"/>
              <w:rPr>
                <w:lang w:val="en-US"/>
              </w:rPr>
            </w:pPr>
            <w:r w:rsidRPr="00853565">
              <w:rPr>
                <w:lang w:val="en-US"/>
              </w:rPr>
              <w:t>137</w:t>
            </w:r>
          </w:p>
        </w:tc>
        <w:tc>
          <w:tcPr>
            <w:tcW w:w="1062" w:type="dxa"/>
            <w:tcBorders>
              <w:left w:val="single" w:sz="6" w:space="0" w:color="000000"/>
            </w:tcBorders>
            <w:vAlign w:val="bottom"/>
          </w:tcPr>
          <w:p w14:paraId="1575D6CD" w14:textId="39931B4D" w:rsidR="00E61DBF" w:rsidRPr="00853565" w:rsidRDefault="00E61DBF" w:rsidP="009A6DE4">
            <w:pPr>
              <w:tabs>
                <w:tab w:val="left" w:pos="630"/>
              </w:tabs>
              <w:spacing w:before="100"/>
              <w:ind w:right="284"/>
              <w:jc w:val="right"/>
              <w:rPr>
                <w:lang w:val="en-US"/>
              </w:rPr>
            </w:pPr>
            <w:r w:rsidRPr="00853565">
              <w:rPr>
                <w:lang w:val="en-US"/>
              </w:rPr>
              <w:t>142</w:t>
            </w:r>
          </w:p>
        </w:tc>
        <w:tc>
          <w:tcPr>
            <w:tcW w:w="1062" w:type="dxa"/>
            <w:tcBorders>
              <w:left w:val="single" w:sz="6" w:space="0" w:color="000000"/>
            </w:tcBorders>
            <w:shd w:val="clear" w:color="auto" w:fill="auto"/>
            <w:vAlign w:val="bottom"/>
          </w:tcPr>
          <w:p w14:paraId="3C07444F" w14:textId="5B8B1D28" w:rsidR="00E61DBF" w:rsidRPr="00853565" w:rsidRDefault="00E61DBF" w:rsidP="009A6DE4">
            <w:pPr>
              <w:tabs>
                <w:tab w:val="left" w:pos="630"/>
              </w:tabs>
              <w:spacing w:before="100"/>
              <w:ind w:right="284"/>
              <w:jc w:val="right"/>
              <w:rPr>
                <w:lang w:val="en-US"/>
              </w:rPr>
            </w:pPr>
            <w:r w:rsidRPr="00853565">
              <w:rPr>
                <w:lang w:val="en-US"/>
              </w:rPr>
              <w:t>146</w:t>
            </w:r>
          </w:p>
        </w:tc>
        <w:tc>
          <w:tcPr>
            <w:tcW w:w="2836" w:type="dxa"/>
            <w:tcBorders>
              <w:left w:val="single" w:sz="6" w:space="0" w:color="000000"/>
            </w:tcBorders>
            <w:shd w:val="clear" w:color="auto" w:fill="auto"/>
            <w:vAlign w:val="bottom"/>
          </w:tcPr>
          <w:p w14:paraId="1D6A0930" w14:textId="77777777" w:rsidR="00E61DBF" w:rsidRPr="00853565" w:rsidRDefault="00E61DBF">
            <w:pPr>
              <w:spacing w:before="100"/>
              <w:ind w:left="170"/>
            </w:pPr>
            <w:r w:rsidRPr="00853565">
              <w:rPr>
                <w:i/>
              </w:rPr>
              <w:t>Mexico</w:t>
            </w:r>
          </w:p>
        </w:tc>
      </w:tr>
      <w:tr w:rsidR="00853565" w:rsidRPr="00853565" w14:paraId="53B71589" w14:textId="77777777" w:rsidTr="00E61DBF">
        <w:trPr>
          <w:cantSplit/>
        </w:trPr>
        <w:tc>
          <w:tcPr>
            <w:tcW w:w="2836" w:type="dxa"/>
            <w:shd w:val="clear" w:color="auto" w:fill="auto"/>
            <w:vAlign w:val="bottom"/>
          </w:tcPr>
          <w:p w14:paraId="7D476641" w14:textId="77777777" w:rsidR="00E61DBF" w:rsidRPr="00853565" w:rsidRDefault="00E61DBF">
            <w:pPr>
              <w:spacing w:before="100"/>
              <w:ind w:left="113"/>
            </w:pPr>
            <w:r w:rsidRPr="00853565">
              <w:t>Норвегия</w:t>
            </w:r>
          </w:p>
        </w:tc>
        <w:tc>
          <w:tcPr>
            <w:tcW w:w="1061" w:type="dxa"/>
            <w:tcBorders>
              <w:left w:val="single" w:sz="6" w:space="0" w:color="000000"/>
            </w:tcBorders>
            <w:shd w:val="clear" w:color="auto" w:fill="auto"/>
            <w:vAlign w:val="bottom"/>
          </w:tcPr>
          <w:p w14:paraId="372AC466" w14:textId="765577C8" w:rsidR="00E61DBF" w:rsidRPr="00853565" w:rsidRDefault="00E61DBF" w:rsidP="00207699">
            <w:pPr>
              <w:tabs>
                <w:tab w:val="left" w:pos="630"/>
              </w:tabs>
              <w:spacing w:before="100"/>
              <w:ind w:right="284"/>
              <w:jc w:val="right"/>
              <w:rPr>
                <w:lang w:val="en-US"/>
              </w:rPr>
            </w:pPr>
            <w:r w:rsidRPr="00853565">
              <w:rPr>
                <w:lang w:val="en-US"/>
              </w:rPr>
              <w:t>109</w:t>
            </w:r>
          </w:p>
        </w:tc>
        <w:tc>
          <w:tcPr>
            <w:tcW w:w="1062" w:type="dxa"/>
            <w:tcBorders>
              <w:left w:val="single" w:sz="6" w:space="0" w:color="000000"/>
              <w:right w:val="single" w:sz="6" w:space="0" w:color="000000"/>
            </w:tcBorders>
            <w:vAlign w:val="bottom"/>
          </w:tcPr>
          <w:p w14:paraId="6DB28894" w14:textId="24D76FE0" w:rsidR="00E61DBF" w:rsidRPr="00853565" w:rsidRDefault="00E61DBF" w:rsidP="009A6DE4">
            <w:pPr>
              <w:tabs>
                <w:tab w:val="left" w:pos="630"/>
              </w:tabs>
              <w:spacing w:before="100"/>
              <w:ind w:right="284"/>
              <w:jc w:val="right"/>
              <w:rPr>
                <w:lang w:val="en-US"/>
              </w:rPr>
            </w:pPr>
            <w:r w:rsidRPr="00853565">
              <w:rPr>
                <w:lang w:val="en-US"/>
              </w:rPr>
              <w:t>118</w:t>
            </w:r>
          </w:p>
        </w:tc>
        <w:tc>
          <w:tcPr>
            <w:tcW w:w="1062" w:type="dxa"/>
            <w:tcBorders>
              <w:left w:val="single" w:sz="6" w:space="0" w:color="000000"/>
            </w:tcBorders>
            <w:vAlign w:val="bottom"/>
          </w:tcPr>
          <w:p w14:paraId="752E7C1D" w14:textId="27C80E5B" w:rsidR="00E61DBF" w:rsidRPr="00853565" w:rsidRDefault="00E61DBF" w:rsidP="009A6DE4">
            <w:pPr>
              <w:tabs>
                <w:tab w:val="left" w:pos="630"/>
              </w:tabs>
              <w:spacing w:before="100"/>
              <w:ind w:right="284"/>
              <w:jc w:val="right"/>
              <w:rPr>
                <w:lang w:val="en-US"/>
              </w:rPr>
            </w:pPr>
            <w:r w:rsidRPr="00853565">
              <w:rPr>
                <w:lang w:val="en-US"/>
              </w:rPr>
              <w:t>120</w:t>
            </w:r>
          </w:p>
        </w:tc>
        <w:tc>
          <w:tcPr>
            <w:tcW w:w="1062" w:type="dxa"/>
            <w:tcBorders>
              <w:left w:val="single" w:sz="6" w:space="0" w:color="000000"/>
            </w:tcBorders>
            <w:shd w:val="clear" w:color="auto" w:fill="auto"/>
            <w:vAlign w:val="bottom"/>
          </w:tcPr>
          <w:p w14:paraId="7EBD4F66" w14:textId="40DB8004" w:rsidR="00E61DBF" w:rsidRPr="00853565" w:rsidRDefault="00E61DBF" w:rsidP="009A6DE4">
            <w:pPr>
              <w:tabs>
                <w:tab w:val="left" w:pos="630"/>
              </w:tabs>
              <w:spacing w:before="100"/>
              <w:ind w:right="284"/>
              <w:jc w:val="right"/>
              <w:rPr>
                <w:lang w:val="en-US"/>
              </w:rPr>
            </w:pPr>
            <w:r w:rsidRPr="00853565">
              <w:rPr>
                <w:lang w:val="en-US"/>
              </w:rPr>
              <w:t>122</w:t>
            </w:r>
          </w:p>
        </w:tc>
        <w:tc>
          <w:tcPr>
            <w:tcW w:w="2836" w:type="dxa"/>
            <w:tcBorders>
              <w:left w:val="single" w:sz="6" w:space="0" w:color="000000"/>
            </w:tcBorders>
            <w:shd w:val="clear" w:color="auto" w:fill="auto"/>
            <w:vAlign w:val="bottom"/>
          </w:tcPr>
          <w:p w14:paraId="4CB84189" w14:textId="77777777" w:rsidR="00E61DBF" w:rsidRPr="00853565" w:rsidRDefault="00E61DBF">
            <w:pPr>
              <w:spacing w:before="100"/>
              <w:ind w:left="170"/>
            </w:pPr>
            <w:r w:rsidRPr="00853565">
              <w:rPr>
                <w:i/>
              </w:rPr>
              <w:t>Norway</w:t>
            </w:r>
          </w:p>
        </w:tc>
      </w:tr>
      <w:tr w:rsidR="00853565" w:rsidRPr="00853565" w14:paraId="39DA8727" w14:textId="77777777" w:rsidTr="00E61DBF">
        <w:trPr>
          <w:cantSplit/>
        </w:trPr>
        <w:tc>
          <w:tcPr>
            <w:tcW w:w="2836" w:type="dxa"/>
            <w:shd w:val="clear" w:color="auto" w:fill="auto"/>
            <w:vAlign w:val="bottom"/>
          </w:tcPr>
          <w:p w14:paraId="31C210C5" w14:textId="77777777" w:rsidR="00E61DBF" w:rsidRPr="00853565" w:rsidRDefault="00E61DBF">
            <w:pPr>
              <w:spacing w:before="100"/>
              <w:ind w:left="113"/>
            </w:pPr>
            <w:r w:rsidRPr="00853565">
              <w:t>США</w:t>
            </w:r>
          </w:p>
        </w:tc>
        <w:tc>
          <w:tcPr>
            <w:tcW w:w="1061" w:type="dxa"/>
            <w:tcBorders>
              <w:left w:val="single" w:sz="6" w:space="0" w:color="000000"/>
            </w:tcBorders>
            <w:shd w:val="clear" w:color="auto" w:fill="auto"/>
            <w:vAlign w:val="bottom"/>
          </w:tcPr>
          <w:p w14:paraId="7D0A33E6" w14:textId="67F87503" w:rsidR="00E61DBF" w:rsidRPr="00853565" w:rsidRDefault="00E61DBF" w:rsidP="00207699">
            <w:pPr>
              <w:tabs>
                <w:tab w:val="left" w:pos="630"/>
              </w:tabs>
              <w:spacing w:before="100"/>
              <w:ind w:right="284"/>
              <w:jc w:val="right"/>
              <w:rPr>
                <w:lang w:val="en-US"/>
              </w:rPr>
            </w:pPr>
            <w:r w:rsidRPr="00853565">
              <w:rPr>
                <w:lang w:val="en-US"/>
              </w:rPr>
              <w:t>109</w:t>
            </w:r>
          </w:p>
        </w:tc>
        <w:tc>
          <w:tcPr>
            <w:tcW w:w="1062" w:type="dxa"/>
            <w:tcBorders>
              <w:left w:val="single" w:sz="6" w:space="0" w:color="000000"/>
              <w:right w:val="single" w:sz="6" w:space="0" w:color="000000"/>
            </w:tcBorders>
            <w:vAlign w:val="bottom"/>
          </w:tcPr>
          <w:p w14:paraId="5B497021" w14:textId="451DC57C" w:rsidR="00E61DBF" w:rsidRPr="00853565" w:rsidRDefault="00E61DBF" w:rsidP="009A6DE4">
            <w:pPr>
              <w:tabs>
                <w:tab w:val="left" w:pos="630"/>
              </w:tabs>
              <w:spacing w:before="100"/>
              <w:ind w:right="284"/>
              <w:jc w:val="right"/>
              <w:rPr>
                <w:lang w:val="en-US"/>
              </w:rPr>
            </w:pPr>
            <w:r w:rsidRPr="00853565">
              <w:rPr>
                <w:lang w:val="en-US"/>
              </w:rPr>
              <w:t>115</w:t>
            </w:r>
          </w:p>
        </w:tc>
        <w:tc>
          <w:tcPr>
            <w:tcW w:w="1062" w:type="dxa"/>
            <w:tcBorders>
              <w:left w:val="single" w:sz="6" w:space="0" w:color="000000"/>
            </w:tcBorders>
            <w:vAlign w:val="bottom"/>
          </w:tcPr>
          <w:p w14:paraId="2B5F8725" w14:textId="59B019C8" w:rsidR="00E61DBF" w:rsidRPr="00853565" w:rsidRDefault="00E61DBF" w:rsidP="009A6DE4">
            <w:pPr>
              <w:tabs>
                <w:tab w:val="left" w:pos="630"/>
              </w:tabs>
              <w:spacing w:before="100"/>
              <w:ind w:right="284"/>
              <w:jc w:val="right"/>
              <w:rPr>
                <w:lang w:val="en-US"/>
              </w:rPr>
            </w:pPr>
            <w:r w:rsidRPr="00853565">
              <w:rPr>
                <w:lang w:val="en-US"/>
              </w:rPr>
              <w:t>117</w:t>
            </w:r>
          </w:p>
        </w:tc>
        <w:tc>
          <w:tcPr>
            <w:tcW w:w="1062" w:type="dxa"/>
            <w:tcBorders>
              <w:left w:val="single" w:sz="6" w:space="0" w:color="000000"/>
            </w:tcBorders>
            <w:shd w:val="clear" w:color="auto" w:fill="auto"/>
            <w:vAlign w:val="bottom"/>
          </w:tcPr>
          <w:p w14:paraId="0B75F2B2" w14:textId="53D9FBA6" w:rsidR="00E61DBF" w:rsidRPr="00853565" w:rsidRDefault="00E61DBF" w:rsidP="009A6DE4">
            <w:pPr>
              <w:tabs>
                <w:tab w:val="left" w:pos="630"/>
              </w:tabs>
              <w:spacing w:before="100"/>
              <w:ind w:right="284"/>
              <w:jc w:val="right"/>
              <w:rPr>
                <w:lang w:val="en-US"/>
              </w:rPr>
            </w:pPr>
            <w:r w:rsidRPr="00853565">
              <w:rPr>
                <w:lang w:val="en-US"/>
              </w:rPr>
              <w:t>119</w:t>
            </w:r>
          </w:p>
        </w:tc>
        <w:tc>
          <w:tcPr>
            <w:tcW w:w="2836" w:type="dxa"/>
            <w:tcBorders>
              <w:left w:val="single" w:sz="6" w:space="0" w:color="000000"/>
            </w:tcBorders>
            <w:shd w:val="clear" w:color="auto" w:fill="auto"/>
            <w:vAlign w:val="bottom"/>
          </w:tcPr>
          <w:p w14:paraId="19F72887" w14:textId="77777777" w:rsidR="00E61DBF" w:rsidRPr="00853565" w:rsidRDefault="00E61DBF">
            <w:pPr>
              <w:spacing w:before="100"/>
              <w:ind w:left="170"/>
            </w:pPr>
            <w:r w:rsidRPr="00853565">
              <w:rPr>
                <w:i/>
              </w:rPr>
              <w:t>USA</w:t>
            </w:r>
          </w:p>
        </w:tc>
      </w:tr>
      <w:tr w:rsidR="00853565" w:rsidRPr="00853565" w14:paraId="18CD5023" w14:textId="77777777" w:rsidTr="00E61DBF">
        <w:trPr>
          <w:cantSplit/>
        </w:trPr>
        <w:tc>
          <w:tcPr>
            <w:tcW w:w="2836" w:type="dxa"/>
            <w:shd w:val="clear" w:color="auto" w:fill="auto"/>
            <w:vAlign w:val="bottom"/>
          </w:tcPr>
          <w:p w14:paraId="0F7FC148" w14:textId="77777777" w:rsidR="00E61DBF" w:rsidRPr="00853565" w:rsidRDefault="00E61DBF">
            <w:pPr>
              <w:spacing w:before="100"/>
              <w:ind w:left="113"/>
            </w:pPr>
            <w:r w:rsidRPr="00853565">
              <w:t>Швейцария</w:t>
            </w:r>
          </w:p>
        </w:tc>
        <w:tc>
          <w:tcPr>
            <w:tcW w:w="1061" w:type="dxa"/>
            <w:tcBorders>
              <w:left w:val="single" w:sz="6" w:space="0" w:color="000000"/>
            </w:tcBorders>
            <w:shd w:val="clear" w:color="auto" w:fill="auto"/>
            <w:vAlign w:val="bottom"/>
          </w:tcPr>
          <w:p w14:paraId="3326A007" w14:textId="1E92572E" w:rsidR="00E61DBF" w:rsidRPr="00853565" w:rsidRDefault="00E61DBF" w:rsidP="00207699">
            <w:pPr>
              <w:tabs>
                <w:tab w:val="left" w:pos="630"/>
              </w:tabs>
              <w:spacing w:before="100"/>
              <w:ind w:right="284"/>
              <w:jc w:val="right"/>
              <w:rPr>
                <w:lang w:val="en-US"/>
              </w:rPr>
            </w:pPr>
            <w:r w:rsidRPr="00853565">
              <w:rPr>
                <w:lang w:val="en-US"/>
              </w:rPr>
              <w:t>98</w:t>
            </w:r>
          </w:p>
        </w:tc>
        <w:tc>
          <w:tcPr>
            <w:tcW w:w="1062" w:type="dxa"/>
            <w:tcBorders>
              <w:left w:val="single" w:sz="6" w:space="0" w:color="000000"/>
              <w:right w:val="single" w:sz="6" w:space="0" w:color="000000"/>
            </w:tcBorders>
            <w:vAlign w:val="bottom"/>
          </w:tcPr>
          <w:p w14:paraId="74ECBFD0" w14:textId="4FC67462" w:rsidR="00E61DBF" w:rsidRPr="00853565" w:rsidRDefault="00E61DBF" w:rsidP="009A6DE4">
            <w:pPr>
              <w:tabs>
                <w:tab w:val="left" w:pos="630"/>
              </w:tabs>
              <w:spacing w:before="100"/>
              <w:ind w:right="284"/>
              <w:jc w:val="right"/>
              <w:rPr>
                <w:lang w:val="en-US"/>
              </w:rPr>
            </w:pPr>
            <w:r w:rsidRPr="00853565">
              <w:rPr>
                <w:lang w:val="en-US"/>
              </w:rPr>
              <w:t>99</w:t>
            </w:r>
          </w:p>
        </w:tc>
        <w:tc>
          <w:tcPr>
            <w:tcW w:w="1062" w:type="dxa"/>
            <w:tcBorders>
              <w:left w:val="single" w:sz="6" w:space="0" w:color="000000"/>
            </w:tcBorders>
            <w:vAlign w:val="bottom"/>
          </w:tcPr>
          <w:p w14:paraId="3987955C" w14:textId="3C991D58" w:rsidR="00E61DBF" w:rsidRPr="00853565" w:rsidRDefault="00E61DBF" w:rsidP="009A6DE4">
            <w:pPr>
              <w:tabs>
                <w:tab w:val="left" w:pos="630"/>
              </w:tabs>
              <w:spacing w:before="100"/>
              <w:ind w:right="284"/>
              <w:jc w:val="right"/>
              <w:rPr>
                <w:lang w:val="en-US"/>
              </w:rPr>
            </w:pPr>
            <w:r w:rsidRPr="00853565">
              <w:rPr>
                <w:lang w:val="en-US"/>
              </w:rPr>
              <w:t>99,5</w:t>
            </w:r>
          </w:p>
        </w:tc>
        <w:tc>
          <w:tcPr>
            <w:tcW w:w="1062" w:type="dxa"/>
            <w:tcBorders>
              <w:left w:val="single" w:sz="6" w:space="0" w:color="000000"/>
            </w:tcBorders>
            <w:shd w:val="clear" w:color="auto" w:fill="auto"/>
            <w:vAlign w:val="bottom"/>
          </w:tcPr>
          <w:p w14:paraId="6BD60136" w14:textId="590792A8" w:rsidR="00E61DBF" w:rsidRPr="00853565" w:rsidRDefault="00E61DBF" w:rsidP="009A6DE4">
            <w:pPr>
              <w:tabs>
                <w:tab w:val="left" w:pos="630"/>
              </w:tabs>
              <w:spacing w:before="100"/>
              <w:ind w:right="284"/>
              <w:jc w:val="right"/>
              <w:rPr>
                <w:lang w:val="en-US"/>
              </w:rPr>
            </w:pPr>
            <w:r w:rsidRPr="00853565">
              <w:rPr>
                <w:lang w:val="en-US"/>
              </w:rPr>
              <w:t>99</w:t>
            </w:r>
          </w:p>
        </w:tc>
        <w:tc>
          <w:tcPr>
            <w:tcW w:w="2836" w:type="dxa"/>
            <w:tcBorders>
              <w:left w:val="single" w:sz="6" w:space="0" w:color="000000"/>
            </w:tcBorders>
            <w:shd w:val="clear" w:color="auto" w:fill="auto"/>
            <w:vAlign w:val="bottom"/>
          </w:tcPr>
          <w:p w14:paraId="1D8F2D65" w14:textId="77777777" w:rsidR="00E61DBF" w:rsidRPr="00853565" w:rsidRDefault="00E61DBF">
            <w:pPr>
              <w:spacing w:before="100"/>
              <w:ind w:left="170"/>
            </w:pPr>
            <w:r w:rsidRPr="00853565">
              <w:rPr>
                <w:i/>
              </w:rPr>
              <w:t>Switzerland</w:t>
            </w:r>
          </w:p>
        </w:tc>
      </w:tr>
      <w:tr w:rsidR="00853565" w:rsidRPr="00853565" w14:paraId="2FC4872D" w14:textId="77777777" w:rsidTr="00E61DBF">
        <w:trPr>
          <w:cantSplit/>
        </w:trPr>
        <w:tc>
          <w:tcPr>
            <w:tcW w:w="2836" w:type="dxa"/>
            <w:tcBorders>
              <w:bottom w:val="single" w:sz="6" w:space="0" w:color="000000"/>
            </w:tcBorders>
            <w:shd w:val="clear" w:color="auto" w:fill="auto"/>
            <w:vAlign w:val="bottom"/>
          </w:tcPr>
          <w:p w14:paraId="17881D64" w14:textId="77777777" w:rsidR="00E61DBF" w:rsidRPr="00853565" w:rsidRDefault="00E61DBF">
            <w:pPr>
              <w:spacing w:before="100"/>
              <w:ind w:left="113"/>
            </w:pPr>
            <w:r w:rsidRPr="00853565">
              <w:t>Япония</w:t>
            </w:r>
          </w:p>
        </w:tc>
        <w:tc>
          <w:tcPr>
            <w:tcW w:w="1061" w:type="dxa"/>
            <w:tcBorders>
              <w:left w:val="single" w:sz="6" w:space="0" w:color="000000"/>
              <w:bottom w:val="single" w:sz="6" w:space="0" w:color="000000"/>
            </w:tcBorders>
            <w:shd w:val="clear" w:color="auto" w:fill="auto"/>
            <w:vAlign w:val="bottom"/>
          </w:tcPr>
          <w:p w14:paraId="5BDC5487" w14:textId="0B0DD0A0" w:rsidR="00E61DBF" w:rsidRPr="00853565" w:rsidRDefault="00E61DBF" w:rsidP="00207699">
            <w:pPr>
              <w:tabs>
                <w:tab w:val="left" w:pos="630"/>
              </w:tabs>
              <w:spacing w:before="100"/>
              <w:ind w:right="284"/>
              <w:jc w:val="right"/>
              <w:rPr>
                <w:lang w:val="en-US"/>
              </w:rPr>
            </w:pPr>
            <w:r w:rsidRPr="00853565">
              <w:rPr>
                <w:lang w:val="en-US"/>
              </w:rPr>
              <w:t>104</w:t>
            </w:r>
          </w:p>
        </w:tc>
        <w:tc>
          <w:tcPr>
            <w:tcW w:w="1062" w:type="dxa"/>
            <w:tcBorders>
              <w:left w:val="single" w:sz="6" w:space="0" w:color="000000"/>
              <w:bottom w:val="single" w:sz="6" w:space="0" w:color="000000"/>
              <w:right w:val="single" w:sz="6" w:space="0" w:color="000000"/>
            </w:tcBorders>
            <w:vAlign w:val="bottom"/>
          </w:tcPr>
          <w:p w14:paraId="561D9F03" w14:textId="77B2C3F4" w:rsidR="00E61DBF" w:rsidRPr="00853565" w:rsidRDefault="00E61DBF" w:rsidP="009A6DE4">
            <w:pPr>
              <w:tabs>
                <w:tab w:val="left" w:pos="630"/>
              </w:tabs>
              <w:spacing w:before="100"/>
              <w:ind w:right="284"/>
              <w:jc w:val="right"/>
              <w:rPr>
                <w:lang w:val="en-US"/>
              </w:rPr>
            </w:pPr>
            <w:r w:rsidRPr="00853565">
              <w:rPr>
                <w:lang w:val="en-US"/>
              </w:rPr>
              <w:t>105</w:t>
            </w:r>
          </w:p>
        </w:tc>
        <w:tc>
          <w:tcPr>
            <w:tcW w:w="1062" w:type="dxa"/>
            <w:tcBorders>
              <w:left w:val="single" w:sz="6" w:space="0" w:color="000000"/>
              <w:bottom w:val="single" w:sz="6" w:space="0" w:color="000000"/>
            </w:tcBorders>
            <w:vAlign w:val="bottom"/>
          </w:tcPr>
          <w:p w14:paraId="496A212A" w14:textId="483A0E27" w:rsidR="00E61DBF" w:rsidRPr="00853565" w:rsidRDefault="00E61DBF" w:rsidP="009A6DE4">
            <w:pPr>
              <w:tabs>
                <w:tab w:val="left" w:pos="630"/>
              </w:tabs>
              <w:spacing w:before="100"/>
              <w:ind w:right="284"/>
              <w:jc w:val="right"/>
              <w:rPr>
                <w:lang w:val="en-US"/>
              </w:rPr>
            </w:pPr>
            <w:r w:rsidRPr="00853565">
              <w:rPr>
                <w:lang w:val="en-US"/>
              </w:rPr>
              <w:t>106</w:t>
            </w:r>
          </w:p>
        </w:tc>
        <w:tc>
          <w:tcPr>
            <w:tcW w:w="1062" w:type="dxa"/>
            <w:tcBorders>
              <w:left w:val="single" w:sz="6" w:space="0" w:color="000000"/>
              <w:bottom w:val="single" w:sz="6" w:space="0" w:color="000000"/>
            </w:tcBorders>
            <w:shd w:val="clear" w:color="auto" w:fill="auto"/>
            <w:vAlign w:val="bottom"/>
          </w:tcPr>
          <w:p w14:paraId="2EA398A9" w14:textId="763DBF8A" w:rsidR="00E61DBF" w:rsidRPr="00853565" w:rsidRDefault="00E61DBF" w:rsidP="009A6DE4">
            <w:pPr>
              <w:tabs>
                <w:tab w:val="left" w:pos="630"/>
              </w:tabs>
              <w:spacing w:before="100"/>
              <w:ind w:right="284"/>
              <w:jc w:val="right"/>
              <w:rPr>
                <w:lang w:val="en-US"/>
              </w:rPr>
            </w:pPr>
            <w:r w:rsidRPr="00853565">
              <w:rPr>
                <w:lang w:val="en-US"/>
              </w:rPr>
              <w:t>106</w:t>
            </w:r>
          </w:p>
        </w:tc>
        <w:tc>
          <w:tcPr>
            <w:tcW w:w="2836" w:type="dxa"/>
            <w:tcBorders>
              <w:left w:val="single" w:sz="6" w:space="0" w:color="000000"/>
              <w:bottom w:val="single" w:sz="6" w:space="0" w:color="000000"/>
            </w:tcBorders>
            <w:shd w:val="clear" w:color="auto" w:fill="auto"/>
            <w:vAlign w:val="bottom"/>
          </w:tcPr>
          <w:p w14:paraId="1F30D769" w14:textId="77777777" w:rsidR="00E61DBF" w:rsidRPr="00853565" w:rsidRDefault="00E61DBF">
            <w:pPr>
              <w:spacing w:before="100"/>
              <w:ind w:left="170"/>
            </w:pPr>
            <w:r w:rsidRPr="00853565">
              <w:rPr>
                <w:i/>
              </w:rPr>
              <w:t>Japan</w:t>
            </w:r>
          </w:p>
        </w:tc>
      </w:tr>
    </w:tbl>
    <w:p w14:paraId="21828D62" w14:textId="77777777" w:rsidR="00504A06" w:rsidRPr="00853565" w:rsidRDefault="00504A06" w:rsidP="001971AF">
      <w:pPr>
        <w:tabs>
          <w:tab w:val="left" w:pos="7371"/>
        </w:tabs>
        <w:spacing w:before="60"/>
        <w:rPr>
          <w:sz w:val="12"/>
          <w:szCs w:val="12"/>
        </w:rPr>
      </w:pPr>
      <w:r w:rsidRPr="00853565">
        <w:rPr>
          <w:sz w:val="12"/>
          <w:szCs w:val="12"/>
          <w:vertAlign w:val="superscript"/>
          <w:lang w:val="en-US"/>
        </w:rPr>
        <w:t xml:space="preserve">1)  </w:t>
      </w:r>
      <w:r w:rsidRPr="00853565">
        <w:rPr>
          <w:sz w:val="12"/>
          <w:szCs w:val="12"/>
          <w:lang w:val="en-US"/>
        </w:rPr>
        <w:t>2015=100.</w:t>
      </w:r>
    </w:p>
    <w:p w14:paraId="56EC48C6" w14:textId="77777777" w:rsidR="00291A49" w:rsidRPr="00853565" w:rsidRDefault="00291A49" w:rsidP="001971AF">
      <w:pPr>
        <w:tabs>
          <w:tab w:val="center" w:pos="6634"/>
        </w:tabs>
      </w:pPr>
      <w:r w:rsidRPr="00853565">
        <w:rPr>
          <w:rFonts w:eastAsia="Symbol" w:cs="Symbol"/>
          <w:sz w:val="12"/>
          <w:szCs w:val="12"/>
          <w:vertAlign w:val="superscript"/>
        </w:rPr>
        <w:t xml:space="preserve">2) </w:t>
      </w:r>
      <w:r w:rsidRPr="00853565">
        <w:rPr>
          <w:rFonts w:eastAsia="Symbol" w:cs="Symbol"/>
          <w:sz w:val="12"/>
          <w:szCs w:val="12"/>
        </w:rPr>
        <w:t>Великобритания вышла из состава ЕС 1 февраля 2020 г.</w:t>
      </w:r>
    </w:p>
    <w:p w14:paraId="2876BFBF" w14:textId="77777777" w:rsidR="00EF64B9" w:rsidRPr="00853565" w:rsidRDefault="00EF64B9" w:rsidP="001971AF">
      <w:pPr>
        <w:tabs>
          <w:tab w:val="left" w:pos="7371"/>
        </w:tabs>
        <w:spacing w:before="60"/>
        <w:rPr>
          <w:i/>
          <w:lang w:val="en-US"/>
        </w:rPr>
      </w:pPr>
      <w:r w:rsidRPr="00853565">
        <w:rPr>
          <w:i/>
          <w:sz w:val="12"/>
          <w:szCs w:val="12"/>
          <w:vertAlign w:val="superscript"/>
          <w:lang w:val="en-US"/>
        </w:rPr>
        <w:t xml:space="preserve">1)  </w:t>
      </w:r>
      <w:r w:rsidRPr="00853565">
        <w:rPr>
          <w:i/>
          <w:sz w:val="12"/>
          <w:szCs w:val="12"/>
          <w:lang w:val="en-US"/>
        </w:rPr>
        <w:t>2015=100.</w:t>
      </w:r>
    </w:p>
    <w:p w14:paraId="319FB4E5" w14:textId="7BFE263E" w:rsidR="00291A49" w:rsidRPr="00853565" w:rsidRDefault="00291A49" w:rsidP="001971AF">
      <w:pPr>
        <w:tabs>
          <w:tab w:val="center" w:pos="6634"/>
        </w:tabs>
        <w:rPr>
          <w:bCs/>
          <w:i/>
          <w:sz w:val="12"/>
          <w:szCs w:val="16"/>
          <w:lang w:val="en-US"/>
        </w:rPr>
      </w:pPr>
      <w:r w:rsidRPr="00853565">
        <w:rPr>
          <w:bCs/>
          <w:i/>
          <w:sz w:val="12"/>
          <w:szCs w:val="16"/>
          <w:vertAlign w:val="superscript"/>
          <w:lang w:val="en-US"/>
        </w:rPr>
        <w:t xml:space="preserve">2) </w:t>
      </w:r>
      <w:r w:rsidRPr="00853565">
        <w:rPr>
          <w:bCs/>
          <w:i/>
          <w:sz w:val="12"/>
          <w:szCs w:val="16"/>
          <w:lang w:val="en-US"/>
        </w:rPr>
        <w:t>The United Kingdom withdrew from the European Union (EU) on 1 February 2020.</w:t>
      </w:r>
    </w:p>
    <w:p w14:paraId="6EA6BF60" w14:textId="77777777" w:rsidR="00EF64B9" w:rsidRPr="00853565" w:rsidRDefault="00EF64B9" w:rsidP="00B01E1D">
      <w:pPr>
        <w:tabs>
          <w:tab w:val="left" w:pos="7371"/>
        </w:tabs>
        <w:spacing w:before="60"/>
        <w:rPr>
          <w:lang w:val="en-US"/>
        </w:rPr>
      </w:pPr>
    </w:p>
    <w:p w14:paraId="0E08C089" w14:textId="3EE28B39" w:rsidR="00504A06" w:rsidRPr="00853565" w:rsidRDefault="00693970">
      <w:pPr>
        <w:pageBreakBefore/>
        <w:tabs>
          <w:tab w:val="left" w:pos="7371"/>
        </w:tabs>
        <w:spacing w:after="60"/>
        <w:rPr>
          <w:lang w:val="en-US"/>
        </w:rPr>
      </w:pPr>
      <w:r w:rsidRPr="00853565">
        <w:rPr>
          <w:b/>
          <w:bCs/>
          <w:sz w:val="16"/>
          <w:szCs w:val="16"/>
          <w:lang w:val="en-US"/>
        </w:rPr>
        <w:lastRenderedPageBreak/>
        <w:t>26.</w:t>
      </w:r>
      <w:r w:rsidR="00504A06" w:rsidRPr="00853565">
        <w:rPr>
          <w:b/>
          <w:bCs/>
          <w:sz w:val="16"/>
          <w:szCs w:val="16"/>
          <w:lang w:val="en-US"/>
        </w:rPr>
        <w:t>5</w:t>
      </w:r>
      <w:r w:rsidR="007546C0" w:rsidRPr="00853565">
        <w:rPr>
          <w:b/>
          <w:bCs/>
          <w:sz w:val="16"/>
          <w:szCs w:val="16"/>
          <w:lang w:val="en-US"/>
        </w:rPr>
        <w:t>3</w:t>
      </w:r>
      <w:r w:rsidR="00504A06" w:rsidRPr="00853565">
        <w:rPr>
          <w:b/>
          <w:bCs/>
          <w:sz w:val="16"/>
          <w:szCs w:val="16"/>
          <w:lang w:val="en-US"/>
        </w:rPr>
        <w:t xml:space="preserve">. </w:t>
      </w:r>
      <w:r w:rsidR="00504A06" w:rsidRPr="00853565">
        <w:rPr>
          <w:b/>
          <w:bCs/>
          <w:sz w:val="16"/>
          <w:szCs w:val="16"/>
        </w:rPr>
        <w:t>ЭКСПОРТ</w:t>
      </w:r>
      <w:r w:rsidR="00504A06" w:rsidRPr="00853565">
        <w:rPr>
          <w:b/>
          <w:bCs/>
          <w:sz w:val="16"/>
          <w:szCs w:val="16"/>
          <w:lang w:val="en-US"/>
        </w:rPr>
        <w:t xml:space="preserve"> </w:t>
      </w:r>
      <w:r w:rsidR="00504A06" w:rsidRPr="00853565">
        <w:rPr>
          <w:b/>
          <w:bCs/>
          <w:sz w:val="16"/>
          <w:szCs w:val="16"/>
        </w:rPr>
        <w:t>И</w:t>
      </w:r>
      <w:r w:rsidR="00504A06" w:rsidRPr="00853565">
        <w:rPr>
          <w:b/>
          <w:bCs/>
          <w:sz w:val="16"/>
          <w:szCs w:val="16"/>
          <w:lang w:val="en-US"/>
        </w:rPr>
        <w:t xml:space="preserve"> </w:t>
      </w:r>
      <w:r w:rsidR="00504A06" w:rsidRPr="00853565">
        <w:rPr>
          <w:b/>
          <w:bCs/>
          <w:sz w:val="16"/>
          <w:szCs w:val="16"/>
        </w:rPr>
        <w:t>ИМПОРТ</w:t>
      </w:r>
      <w:r w:rsidR="00504A06" w:rsidRPr="00853565">
        <w:rPr>
          <w:b/>
          <w:bCs/>
          <w:sz w:val="16"/>
          <w:szCs w:val="16"/>
          <w:lang w:val="en-US"/>
        </w:rPr>
        <w:t xml:space="preserve"> </w:t>
      </w:r>
      <w:r w:rsidR="00504A06" w:rsidRPr="00853565">
        <w:rPr>
          <w:b/>
          <w:bCs/>
          <w:sz w:val="16"/>
          <w:szCs w:val="16"/>
        </w:rPr>
        <w:t>ТОВАРОВ</w:t>
      </w:r>
    </w:p>
    <w:p w14:paraId="00CF0896" w14:textId="77777777" w:rsidR="00504A06" w:rsidRPr="00853565" w:rsidRDefault="00504A06">
      <w:pPr>
        <w:tabs>
          <w:tab w:val="left" w:pos="7371"/>
        </w:tabs>
        <w:ind w:left="482"/>
        <w:rPr>
          <w:lang w:val="en-US"/>
        </w:rPr>
      </w:pPr>
      <w:r w:rsidRPr="00853565">
        <w:rPr>
          <w:b/>
          <w:i/>
          <w:sz w:val="16"/>
          <w:lang w:val="en-US"/>
        </w:rPr>
        <w:t>EXPORTS AND IMPORT</w:t>
      </w:r>
      <w:r w:rsidRPr="00853565">
        <w:rPr>
          <w:b/>
          <w:bCs/>
          <w:i/>
          <w:sz w:val="16"/>
          <w:szCs w:val="16"/>
          <w:lang w:val="en-US"/>
        </w:rPr>
        <w:t>S</w:t>
      </w:r>
      <w:r w:rsidRPr="00853565">
        <w:rPr>
          <w:b/>
          <w:bCs/>
          <w:sz w:val="16"/>
          <w:szCs w:val="16"/>
          <w:lang w:val="en-US"/>
        </w:rPr>
        <w:t xml:space="preserve"> </w:t>
      </w:r>
      <w:r w:rsidRPr="00853565">
        <w:rPr>
          <w:b/>
          <w:i/>
          <w:sz w:val="16"/>
          <w:lang w:val="en-US"/>
        </w:rPr>
        <w:t>OF GOODS</w:t>
      </w:r>
    </w:p>
    <w:p w14:paraId="21891A8A" w14:textId="77777777" w:rsidR="00504A06" w:rsidRPr="00853565" w:rsidRDefault="00504A06">
      <w:pPr>
        <w:tabs>
          <w:tab w:val="left" w:pos="7371"/>
        </w:tabs>
        <w:spacing w:after="60"/>
        <w:jc w:val="right"/>
      </w:pPr>
      <w:proofErr w:type="gramStart"/>
      <w:r w:rsidRPr="009A2FB9">
        <w:t>(</w:t>
      </w:r>
      <w:r w:rsidRPr="00853565">
        <w:t>миллиардов</w:t>
      </w:r>
      <w:r w:rsidRPr="009A2FB9">
        <w:t xml:space="preserve"> </w:t>
      </w:r>
      <w:r w:rsidRPr="00853565">
        <w:t>долларов</w:t>
      </w:r>
      <w:r w:rsidRPr="009A2FB9">
        <w:t xml:space="preserve"> </w:t>
      </w:r>
      <w:r w:rsidRPr="00853565">
        <w:t>США</w:t>
      </w:r>
      <w:r w:rsidRPr="009A2FB9">
        <w:t xml:space="preserve"> / </w:t>
      </w:r>
      <w:r w:rsidRPr="00853565">
        <w:rPr>
          <w:i/>
          <w:lang w:val="en-US"/>
        </w:rPr>
        <w:t>bln</w:t>
      </w:r>
      <w:r w:rsidRPr="009A2FB9">
        <w:rPr>
          <w:i/>
        </w:rPr>
        <w:t>.</w:t>
      </w:r>
      <w:proofErr w:type="gramEnd"/>
      <w:r w:rsidRPr="009A2FB9">
        <w:rPr>
          <w:i/>
        </w:rPr>
        <w:t xml:space="preserve"> </w:t>
      </w:r>
      <w:r w:rsidRPr="00853565">
        <w:rPr>
          <w:i/>
          <w:lang w:val="en-US"/>
        </w:rPr>
        <w:t>US</w:t>
      </w:r>
      <w:r w:rsidRPr="00853565">
        <w:rPr>
          <w:i/>
        </w:rPr>
        <w:t xml:space="preserve"> </w:t>
      </w:r>
      <w:r w:rsidRPr="00853565">
        <w:rPr>
          <w:i/>
          <w:lang w:val="en-US"/>
        </w:rPr>
        <w:t>dollars</w:t>
      </w:r>
      <w:r w:rsidRPr="00853565">
        <w:rPr>
          <w:i/>
        </w:rPr>
        <w:t>)</w:t>
      </w:r>
    </w:p>
    <w:tbl>
      <w:tblPr>
        <w:tblW w:w="9922" w:type="dxa"/>
        <w:tblLayout w:type="fixed"/>
        <w:tblCellMar>
          <w:left w:w="0" w:type="dxa"/>
          <w:right w:w="0" w:type="dxa"/>
        </w:tblCellMar>
        <w:tblLook w:val="0000" w:firstRow="0" w:lastRow="0" w:firstColumn="0" w:lastColumn="0" w:noHBand="0" w:noVBand="0"/>
      </w:tblPr>
      <w:tblGrid>
        <w:gridCol w:w="2405"/>
        <w:gridCol w:w="638"/>
        <w:gridCol w:w="639"/>
        <w:gridCol w:w="639"/>
        <w:gridCol w:w="639"/>
        <w:gridCol w:w="639"/>
        <w:gridCol w:w="639"/>
        <w:gridCol w:w="639"/>
        <w:gridCol w:w="639"/>
        <w:gridCol w:w="2406"/>
      </w:tblGrid>
      <w:tr w:rsidR="00853565" w:rsidRPr="00853565" w14:paraId="7698E3F3" w14:textId="77777777">
        <w:trPr>
          <w:cantSplit/>
        </w:trPr>
        <w:tc>
          <w:tcPr>
            <w:tcW w:w="2405" w:type="dxa"/>
            <w:vMerge w:val="restart"/>
            <w:tcBorders>
              <w:top w:val="single" w:sz="6" w:space="0" w:color="000000"/>
            </w:tcBorders>
            <w:shd w:val="clear" w:color="auto" w:fill="auto"/>
            <w:vAlign w:val="bottom"/>
          </w:tcPr>
          <w:p w14:paraId="23CBF4E1" w14:textId="77777777" w:rsidR="00504A06" w:rsidRPr="00853565" w:rsidRDefault="00504A06">
            <w:pPr>
              <w:snapToGrid w:val="0"/>
              <w:spacing w:before="60" w:after="60"/>
            </w:pPr>
          </w:p>
        </w:tc>
        <w:tc>
          <w:tcPr>
            <w:tcW w:w="2555" w:type="dxa"/>
            <w:gridSpan w:val="4"/>
            <w:tcBorders>
              <w:top w:val="single" w:sz="6" w:space="0" w:color="000000"/>
              <w:left w:val="single" w:sz="6" w:space="0" w:color="000000"/>
              <w:bottom w:val="single" w:sz="6" w:space="0" w:color="000000"/>
            </w:tcBorders>
            <w:shd w:val="clear" w:color="auto" w:fill="auto"/>
          </w:tcPr>
          <w:p w14:paraId="627E2B6C" w14:textId="77777777" w:rsidR="00504A06" w:rsidRPr="00853565" w:rsidRDefault="00504A06">
            <w:pPr>
              <w:spacing w:before="60" w:after="60"/>
              <w:ind w:left="57"/>
            </w:pPr>
            <w:r w:rsidRPr="00853565">
              <w:t xml:space="preserve">Экспорт / </w:t>
            </w:r>
            <w:r w:rsidRPr="00853565">
              <w:rPr>
                <w:i/>
              </w:rPr>
              <w:t>Exports</w:t>
            </w:r>
          </w:p>
        </w:tc>
        <w:tc>
          <w:tcPr>
            <w:tcW w:w="2556" w:type="dxa"/>
            <w:gridSpan w:val="4"/>
            <w:tcBorders>
              <w:top w:val="single" w:sz="6" w:space="0" w:color="000000"/>
              <w:left w:val="single" w:sz="6" w:space="0" w:color="000000"/>
              <w:bottom w:val="single" w:sz="6" w:space="0" w:color="000000"/>
            </w:tcBorders>
            <w:shd w:val="clear" w:color="auto" w:fill="auto"/>
          </w:tcPr>
          <w:p w14:paraId="1D54C1F7" w14:textId="77777777" w:rsidR="00504A06" w:rsidRPr="00853565" w:rsidRDefault="00504A06">
            <w:pPr>
              <w:spacing w:before="60" w:after="60"/>
              <w:ind w:left="57"/>
            </w:pPr>
            <w:r w:rsidRPr="00853565">
              <w:t xml:space="preserve">Импорт / </w:t>
            </w:r>
            <w:r w:rsidRPr="00853565">
              <w:rPr>
                <w:i/>
              </w:rPr>
              <w:t>Imports</w:t>
            </w:r>
          </w:p>
        </w:tc>
        <w:tc>
          <w:tcPr>
            <w:tcW w:w="2406" w:type="dxa"/>
            <w:vMerge w:val="restart"/>
            <w:tcBorders>
              <w:top w:val="single" w:sz="6" w:space="0" w:color="000000"/>
              <w:left w:val="single" w:sz="6" w:space="0" w:color="000000"/>
            </w:tcBorders>
            <w:shd w:val="clear" w:color="auto" w:fill="auto"/>
            <w:vAlign w:val="bottom"/>
          </w:tcPr>
          <w:p w14:paraId="57A1D5EE" w14:textId="77777777" w:rsidR="00504A06" w:rsidRPr="00853565" w:rsidRDefault="00504A06">
            <w:pPr>
              <w:snapToGrid w:val="0"/>
              <w:spacing w:before="60" w:after="60"/>
            </w:pPr>
          </w:p>
        </w:tc>
      </w:tr>
      <w:tr w:rsidR="00853565" w:rsidRPr="00853565" w14:paraId="7F4E66EB" w14:textId="77777777">
        <w:trPr>
          <w:cantSplit/>
        </w:trPr>
        <w:tc>
          <w:tcPr>
            <w:tcW w:w="2405" w:type="dxa"/>
            <w:vMerge/>
            <w:tcBorders>
              <w:bottom w:val="single" w:sz="6" w:space="0" w:color="000000"/>
            </w:tcBorders>
            <w:shd w:val="clear" w:color="auto" w:fill="auto"/>
            <w:vAlign w:val="bottom"/>
          </w:tcPr>
          <w:p w14:paraId="626DCEF8" w14:textId="77777777" w:rsidR="003A253C" w:rsidRPr="00853565" w:rsidRDefault="003A253C">
            <w:pPr>
              <w:snapToGrid w:val="0"/>
              <w:spacing w:before="60" w:after="60"/>
            </w:pPr>
          </w:p>
        </w:tc>
        <w:tc>
          <w:tcPr>
            <w:tcW w:w="638" w:type="dxa"/>
            <w:tcBorders>
              <w:top w:val="single" w:sz="6" w:space="0" w:color="000000"/>
              <w:left w:val="single" w:sz="6" w:space="0" w:color="000000"/>
              <w:bottom w:val="single" w:sz="6" w:space="0" w:color="000000"/>
            </w:tcBorders>
            <w:shd w:val="clear" w:color="auto" w:fill="auto"/>
          </w:tcPr>
          <w:p w14:paraId="29A9FD4D" w14:textId="77777777" w:rsidR="003A253C" w:rsidRPr="00853565" w:rsidRDefault="003A253C">
            <w:pPr>
              <w:spacing w:before="60" w:after="60"/>
              <w:jc w:val="center"/>
            </w:pPr>
            <w:r w:rsidRPr="00853565">
              <w:t>2010</w:t>
            </w:r>
          </w:p>
        </w:tc>
        <w:tc>
          <w:tcPr>
            <w:tcW w:w="639" w:type="dxa"/>
            <w:tcBorders>
              <w:top w:val="single" w:sz="6" w:space="0" w:color="000000"/>
              <w:left w:val="single" w:sz="6" w:space="0" w:color="000000"/>
              <w:bottom w:val="single" w:sz="6" w:space="0" w:color="000000"/>
            </w:tcBorders>
            <w:shd w:val="clear" w:color="auto" w:fill="auto"/>
          </w:tcPr>
          <w:p w14:paraId="79673A73" w14:textId="0CDB241A" w:rsidR="003A253C" w:rsidRPr="00853565" w:rsidRDefault="003A253C" w:rsidP="009A6DE4">
            <w:pPr>
              <w:spacing w:before="60" w:after="60"/>
              <w:jc w:val="center"/>
            </w:pPr>
            <w:r w:rsidRPr="00853565">
              <w:t>2018</w:t>
            </w:r>
          </w:p>
        </w:tc>
        <w:tc>
          <w:tcPr>
            <w:tcW w:w="639" w:type="dxa"/>
            <w:tcBorders>
              <w:top w:val="single" w:sz="6" w:space="0" w:color="000000"/>
              <w:left w:val="single" w:sz="6" w:space="0" w:color="000000"/>
              <w:bottom w:val="single" w:sz="6" w:space="0" w:color="000000"/>
            </w:tcBorders>
            <w:shd w:val="clear" w:color="auto" w:fill="auto"/>
          </w:tcPr>
          <w:p w14:paraId="083A58EC" w14:textId="4E04C400" w:rsidR="003A253C" w:rsidRPr="00853565" w:rsidRDefault="003A253C" w:rsidP="009A6DE4">
            <w:pPr>
              <w:spacing w:before="60" w:after="60"/>
              <w:jc w:val="center"/>
            </w:pPr>
            <w:r w:rsidRPr="00853565">
              <w:rPr>
                <w:lang w:val="en-US"/>
              </w:rPr>
              <w:t>2019</w:t>
            </w:r>
          </w:p>
        </w:tc>
        <w:tc>
          <w:tcPr>
            <w:tcW w:w="639" w:type="dxa"/>
            <w:tcBorders>
              <w:top w:val="single" w:sz="6" w:space="0" w:color="000000"/>
              <w:left w:val="single" w:sz="6" w:space="0" w:color="000000"/>
              <w:bottom w:val="single" w:sz="6" w:space="0" w:color="000000"/>
            </w:tcBorders>
            <w:shd w:val="clear" w:color="auto" w:fill="auto"/>
          </w:tcPr>
          <w:p w14:paraId="4172150D" w14:textId="037EC9FF" w:rsidR="003A253C" w:rsidRPr="00853565" w:rsidRDefault="003A253C">
            <w:pPr>
              <w:spacing w:before="60" w:after="60"/>
              <w:jc w:val="center"/>
              <w:rPr>
                <w:lang w:val="en-US"/>
              </w:rPr>
            </w:pPr>
            <w:r w:rsidRPr="00853565">
              <w:rPr>
                <w:lang w:val="en-US"/>
              </w:rPr>
              <w:t>2020</w:t>
            </w:r>
          </w:p>
        </w:tc>
        <w:tc>
          <w:tcPr>
            <w:tcW w:w="639" w:type="dxa"/>
            <w:tcBorders>
              <w:top w:val="single" w:sz="6" w:space="0" w:color="000000"/>
              <w:left w:val="single" w:sz="6" w:space="0" w:color="000000"/>
              <w:bottom w:val="single" w:sz="6" w:space="0" w:color="000000"/>
            </w:tcBorders>
            <w:shd w:val="clear" w:color="auto" w:fill="auto"/>
          </w:tcPr>
          <w:p w14:paraId="509E59DB" w14:textId="77777777" w:rsidR="003A253C" w:rsidRPr="00853565" w:rsidRDefault="003A253C">
            <w:pPr>
              <w:spacing w:before="60" w:after="60"/>
              <w:jc w:val="center"/>
            </w:pPr>
            <w:r w:rsidRPr="00853565">
              <w:t>2010</w:t>
            </w:r>
          </w:p>
        </w:tc>
        <w:tc>
          <w:tcPr>
            <w:tcW w:w="639" w:type="dxa"/>
            <w:tcBorders>
              <w:top w:val="single" w:sz="6" w:space="0" w:color="000000"/>
              <w:left w:val="single" w:sz="6" w:space="0" w:color="000000"/>
              <w:bottom w:val="single" w:sz="6" w:space="0" w:color="000000"/>
            </w:tcBorders>
            <w:shd w:val="clear" w:color="auto" w:fill="auto"/>
          </w:tcPr>
          <w:p w14:paraId="65EA00FF" w14:textId="0847698C" w:rsidR="003A253C" w:rsidRPr="00853565" w:rsidRDefault="003A253C" w:rsidP="009A6DE4">
            <w:pPr>
              <w:spacing w:before="60" w:after="60"/>
              <w:jc w:val="center"/>
            </w:pPr>
            <w:r w:rsidRPr="00853565">
              <w:t>2018</w:t>
            </w:r>
          </w:p>
        </w:tc>
        <w:tc>
          <w:tcPr>
            <w:tcW w:w="639" w:type="dxa"/>
            <w:tcBorders>
              <w:top w:val="single" w:sz="6" w:space="0" w:color="000000"/>
              <w:left w:val="single" w:sz="6" w:space="0" w:color="000000"/>
              <w:bottom w:val="single" w:sz="6" w:space="0" w:color="000000"/>
            </w:tcBorders>
            <w:shd w:val="clear" w:color="auto" w:fill="auto"/>
          </w:tcPr>
          <w:p w14:paraId="5D3519B1" w14:textId="36A8E445" w:rsidR="003A253C" w:rsidRPr="00853565" w:rsidRDefault="003A253C" w:rsidP="009A6DE4">
            <w:pPr>
              <w:spacing w:before="60" w:after="60"/>
              <w:jc w:val="center"/>
            </w:pPr>
            <w:r w:rsidRPr="00853565">
              <w:rPr>
                <w:lang w:val="en-US"/>
              </w:rPr>
              <w:t>2019</w:t>
            </w:r>
          </w:p>
        </w:tc>
        <w:tc>
          <w:tcPr>
            <w:tcW w:w="639" w:type="dxa"/>
            <w:tcBorders>
              <w:top w:val="single" w:sz="6" w:space="0" w:color="000000"/>
              <w:left w:val="single" w:sz="6" w:space="0" w:color="000000"/>
              <w:bottom w:val="single" w:sz="6" w:space="0" w:color="000000"/>
            </w:tcBorders>
            <w:shd w:val="clear" w:color="auto" w:fill="auto"/>
          </w:tcPr>
          <w:p w14:paraId="59277A15" w14:textId="065A825D" w:rsidR="003A253C" w:rsidRPr="00853565" w:rsidRDefault="003A253C">
            <w:pPr>
              <w:spacing w:before="60" w:after="60"/>
              <w:jc w:val="center"/>
              <w:rPr>
                <w:lang w:val="en-US"/>
              </w:rPr>
            </w:pPr>
            <w:r w:rsidRPr="00853565">
              <w:rPr>
                <w:lang w:val="en-US"/>
              </w:rPr>
              <w:t>2020</w:t>
            </w:r>
          </w:p>
        </w:tc>
        <w:tc>
          <w:tcPr>
            <w:tcW w:w="2406" w:type="dxa"/>
            <w:vMerge/>
            <w:tcBorders>
              <w:left w:val="single" w:sz="6" w:space="0" w:color="000000"/>
              <w:bottom w:val="single" w:sz="6" w:space="0" w:color="000000"/>
            </w:tcBorders>
            <w:shd w:val="clear" w:color="auto" w:fill="auto"/>
            <w:vAlign w:val="bottom"/>
          </w:tcPr>
          <w:p w14:paraId="5A836F37" w14:textId="77777777" w:rsidR="003A253C" w:rsidRPr="00853565" w:rsidRDefault="003A253C">
            <w:pPr>
              <w:snapToGrid w:val="0"/>
              <w:spacing w:before="60" w:after="60"/>
            </w:pPr>
          </w:p>
        </w:tc>
      </w:tr>
      <w:tr w:rsidR="00853565" w:rsidRPr="00853565" w14:paraId="4627B3F4" w14:textId="77777777">
        <w:trPr>
          <w:cantSplit/>
        </w:trPr>
        <w:tc>
          <w:tcPr>
            <w:tcW w:w="2405" w:type="dxa"/>
            <w:shd w:val="clear" w:color="auto" w:fill="auto"/>
            <w:vAlign w:val="bottom"/>
          </w:tcPr>
          <w:p w14:paraId="7DCF52AF" w14:textId="77777777" w:rsidR="008820B6" w:rsidRPr="00853565" w:rsidRDefault="008820B6">
            <w:pPr>
              <w:spacing w:before="60"/>
            </w:pPr>
            <w:r w:rsidRPr="00853565">
              <w:rPr>
                <w:b/>
                <w:bCs/>
              </w:rPr>
              <w:t>Россия</w:t>
            </w:r>
            <w:r w:rsidRPr="00853565">
              <w:rPr>
                <w:b/>
                <w:bCs/>
                <w:vertAlign w:val="superscript"/>
              </w:rPr>
              <w:t>1)</w:t>
            </w:r>
          </w:p>
        </w:tc>
        <w:tc>
          <w:tcPr>
            <w:tcW w:w="638" w:type="dxa"/>
            <w:tcBorders>
              <w:left w:val="single" w:sz="6" w:space="0" w:color="000000"/>
            </w:tcBorders>
            <w:shd w:val="clear" w:color="auto" w:fill="auto"/>
            <w:vAlign w:val="bottom"/>
          </w:tcPr>
          <w:p w14:paraId="15A3F398" w14:textId="7DA12F08" w:rsidR="008820B6" w:rsidRPr="00853565" w:rsidRDefault="008820B6" w:rsidP="001D4AA4">
            <w:pPr>
              <w:tabs>
                <w:tab w:val="left" w:pos="714"/>
              </w:tabs>
              <w:spacing w:before="60"/>
              <w:ind w:right="113"/>
              <w:jc w:val="right"/>
            </w:pPr>
            <w:r w:rsidRPr="00853565">
              <w:t>397,1</w:t>
            </w:r>
          </w:p>
        </w:tc>
        <w:tc>
          <w:tcPr>
            <w:tcW w:w="639" w:type="dxa"/>
            <w:tcBorders>
              <w:left w:val="single" w:sz="6" w:space="0" w:color="000000"/>
            </w:tcBorders>
            <w:shd w:val="clear" w:color="auto" w:fill="auto"/>
            <w:vAlign w:val="bottom"/>
          </w:tcPr>
          <w:p w14:paraId="4DC4D6F9" w14:textId="4059E2EB" w:rsidR="008820B6" w:rsidRPr="00853565" w:rsidRDefault="008820B6" w:rsidP="009A6DE4">
            <w:pPr>
              <w:tabs>
                <w:tab w:val="left" w:pos="630"/>
              </w:tabs>
              <w:spacing w:before="60"/>
              <w:ind w:right="113"/>
              <w:jc w:val="right"/>
              <w:rPr>
                <w:lang w:val="en-US"/>
              </w:rPr>
            </w:pPr>
            <w:r w:rsidRPr="00853565">
              <w:t>450,3</w:t>
            </w:r>
          </w:p>
        </w:tc>
        <w:tc>
          <w:tcPr>
            <w:tcW w:w="639" w:type="dxa"/>
            <w:tcBorders>
              <w:left w:val="single" w:sz="6" w:space="0" w:color="000000"/>
            </w:tcBorders>
            <w:shd w:val="clear" w:color="auto" w:fill="auto"/>
            <w:vAlign w:val="bottom"/>
          </w:tcPr>
          <w:p w14:paraId="1377F69C" w14:textId="7CFD8275" w:rsidR="008820B6" w:rsidRPr="00853565" w:rsidRDefault="008820B6" w:rsidP="008820B6">
            <w:pPr>
              <w:tabs>
                <w:tab w:val="left" w:pos="630"/>
              </w:tabs>
              <w:spacing w:before="60"/>
              <w:ind w:right="113"/>
              <w:jc w:val="right"/>
              <w:rPr>
                <w:lang w:val="en-US"/>
              </w:rPr>
            </w:pPr>
            <w:r w:rsidRPr="00853565">
              <w:t>424,3</w:t>
            </w:r>
          </w:p>
        </w:tc>
        <w:tc>
          <w:tcPr>
            <w:tcW w:w="639" w:type="dxa"/>
            <w:tcBorders>
              <w:left w:val="single" w:sz="6" w:space="0" w:color="000000"/>
            </w:tcBorders>
            <w:shd w:val="clear" w:color="auto" w:fill="auto"/>
            <w:vAlign w:val="bottom"/>
          </w:tcPr>
          <w:p w14:paraId="7C3C8494" w14:textId="6BF05410" w:rsidR="008820B6" w:rsidRPr="00853565" w:rsidRDefault="008820B6" w:rsidP="001D4AA4">
            <w:pPr>
              <w:tabs>
                <w:tab w:val="left" w:pos="630"/>
              </w:tabs>
              <w:spacing w:before="60"/>
              <w:ind w:right="113"/>
              <w:jc w:val="right"/>
            </w:pPr>
            <w:r w:rsidRPr="00853565">
              <w:t>337,1</w:t>
            </w:r>
          </w:p>
        </w:tc>
        <w:tc>
          <w:tcPr>
            <w:tcW w:w="639" w:type="dxa"/>
            <w:tcBorders>
              <w:left w:val="single" w:sz="6" w:space="0" w:color="000000"/>
            </w:tcBorders>
            <w:shd w:val="clear" w:color="auto" w:fill="auto"/>
            <w:vAlign w:val="bottom"/>
          </w:tcPr>
          <w:p w14:paraId="38B70DAA" w14:textId="2AF69572" w:rsidR="008820B6" w:rsidRPr="00853565" w:rsidRDefault="008820B6" w:rsidP="001D4AA4">
            <w:pPr>
              <w:tabs>
                <w:tab w:val="left" w:pos="714"/>
              </w:tabs>
              <w:spacing w:before="60"/>
              <w:ind w:right="113"/>
              <w:jc w:val="right"/>
            </w:pPr>
            <w:r w:rsidRPr="00853565">
              <w:t>228,9</w:t>
            </w:r>
          </w:p>
        </w:tc>
        <w:tc>
          <w:tcPr>
            <w:tcW w:w="639" w:type="dxa"/>
            <w:tcBorders>
              <w:left w:val="single" w:sz="6" w:space="0" w:color="000000"/>
            </w:tcBorders>
            <w:shd w:val="clear" w:color="auto" w:fill="auto"/>
            <w:vAlign w:val="bottom"/>
          </w:tcPr>
          <w:p w14:paraId="6193FBD0" w14:textId="5515ACF0" w:rsidR="008820B6" w:rsidRPr="00853565" w:rsidRDefault="008820B6" w:rsidP="009A6DE4">
            <w:pPr>
              <w:spacing w:before="60"/>
              <w:ind w:right="113"/>
              <w:jc w:val="right"/>
              <w:rPr>
                <w:lang w:val="en-US"/>
              </w:rPr>
            </w:pPr>
            <w:r w:rsidRPr="00853565">
              <w:t>238,7</w:t>
            </w:r>
          </w:p>
        </w:tc>
        <w:tc>
          <w:tcPr>
            <w:tcW w:w="639" w:type="dxa"/>
            <w:tcBorders>
              <w:left w:val="single" w:sz="6" w:space="0" w:color="000000"/>
            </w:tcBorders>
            <w:shd w:val="clear" w:color="auto" w:fill="auto"/>
            <w:vAlign w:val="bottom"/>
          </w:tcPr>
          <w:p w14:paraId="0530383A" w14:textId="53CA3A1E" w:rsidR="008820B6" w:rsidRPr="00853565" w:rsidRDefault="008820B6" w:rsidP="009A6DE4">
            <w:pPr>
              <w:spacing w:before="60"/>
              <w:ind w:right="113"/>
              <w:jc w:val="right"/>
            </w:pPr>
            <w:r w:rsidRPr="00853565">
              <w:t>244,6</w:t>
            </w:r>
          </w:p>
        </w:tc>
        <w:tc>
          <w:tcPr>
            <w:tcW w:w="639" w:type="dxa"/>
            <w:tcBorders>
              <w:left w:val="single" w:sz="6" w:space="0" w:color="000000"/>
            </w:tcBorders>
            <w:shd w:val="clear" w:color="auto" w:fill="auto"/>
            <w:vAlign w:val="bottom"/>
          </w:tcPr>
          <w:p w14:paraId="25E9BE7F" w14:textId="10247588" w:rsidR="008820B6" w:rsidRPr="00853565" w:rsidRDefault="008820B6" w:rsidP="001D4AA4">
            <w:pPr>
              <w:spacing w:before="60"/>
              <w:ind w:right="113"/>
              <w:jc w:val="right"/>
            </w:pPr>
            <w:r w:rsidRPr="00853565">
              <w:t>231,7</w:t>
            </w:r>
          </w:p>
        </w:tc>
        <w:tc>
          <w:tcPr>
            <w:tcW w:w="2406" w:type="dxa"/>
            <w:tcBorders>
              <w:left w:val="single" w:sz="6" w:space="0" w:color="000000"/>
            </w:tcBorders>
            <w:shd w:val="clear" w:color="auto" w:fill="auto"/>
            <w:vAlign w:val="bottom"/>
          </w:tcPr>
          <w:p w14:paraId="133DD52C" w14:textId="77777777" w:rsidR="008820B6" w:rsidRPr="00853565" w:rsidRDefault="008820B6">
            <w:pPr>
              <w:spacing w:before="60"/>
              <w:ind w:left="57"/>
            </w:pPr>
            <w:r w:rsidRPr="00853565">
              <w:rPr>
                <w:b/>
                <w:i/>
              </w:rPr>
              <w:t>Russia</w:t>
            </w:r>
            <w:r w:rsidRPr="00853565">
              <w:rPr>
                <w:b/>
                <w:bCs/>
                <w:vertAlign w:val="superscript"/>
              </w:rPr>
              <w:t>1)</w:t>
            </w:r>
          </w:p>
        </w:tc>
      </w:tr>
      <w:tr w:rsidR="00853565" w:rsidRPr="00853565" w14:paraId="6A7E1C22" w14:textId="77777777">
        <w:trPr>
          <w:cantSplit/>
        </w:trPr>
        <w:tc>
          <w:tcPr>
            <w:tcW w:w="2405" w:type="dxa"/>
            <w:shd w:val="clear" w:color="auto" w:fill="auto"/>
            <w:vAlign w:val="bottom"/>
          </w:tcPr>
          <w:p w14:paraId="7C2F6F9A" w14:textId="77777777" w:rsidR="00E61DBF" w:rsidRPr="00853565" w:rsidRDefault="00E61DBF">
            <w:pPr>
              <w:spacing w:before="60"/>
            </w:pPr>
            <w:r w:rsidRPr="00853565">
              <w:rPr>
                <w:b/>
                <w:bCs/>
              </w:rPr>
              <w:t>Страны СНГ</w:t>
            </w:r>
          </w:p>
        </w:tc>
        <w:tc>
          <w:tcPr>
            <w:tcW w:w="638" w:type="dxa"/>
            <w:tcBorders>
              <w:left w:val="single" w:sz="6" w:space="0" w:color="000000"/>
            </w:tcBorders>
            <w:shd w:val="clear" w:color="auto" w:fill="auto"/>
            <w:vAlign w:val="bottom"/>
          </w:tcPr>
          <w:p w14:paraId="42D97097" w14:textId="77777777" w:rsidR="00E61DBF" w:rsidRPr="00853565" w:rsidRDefault="00E61DBF" w:rsidP="001D4AA4">
            <w:pPr>
              <w:tabs>
                <w:tab w:val="left" w:pos="630"/>
              </w:tabs>
              <w:snapToGrid w:val="0"/>
              <w:spacing w:before="60"/>
              <w:ind w:right="113"/>
              <w:jc w:val="right"/>
            </w:pPr>
          </w:p>
        </w:tc>
        <w:tc>
          <w:tcPr>
            <w:tcW w:w="639" w:type="dxa"/>
            <w:tcBorders>
              <w:left w:val="single" w:sz="6" w:space="0" w:color="000000"/>
            </w:tcBorders>
            <w:shd w:val="clear" w:color="auto" w:fill="auto"/>
            <w:vAlign w:val="bottom"/>
          </w:tcPr>
          <w:p w14:paraId="2AC11E42" w14:textId="77777777" w:rsidR="00E61DBF" w:rsidRPr="00853565" w:rsidRDefault="00E61DBF" w:rsidP="009A6DE4">
            <w:pPr>
              <w:tabs>
                <w:tab w:val="left" w:pos="630"/>
              </w:tabs>
              <w:snapToGrid w:val="0"/>
              <w:spacing w:before="60"/>
              <w:ind w:right="113"/>
              <w:jc w:val="right"/>
            </w:pPr>
          </w:p>
        </w:tc>
        <w:tc>
          <w:tcPr>
            <w:tcW w:w="639" w:type="dxa"/>
            <w:tcBorders>
              <w:left w:val="single" w:sz="6" w:space="0" w:color="000000"/>
            </w:tcBorders>
            <w:shd w:val="clear" w:color="auto" w:fill="auto"/>
            <w:vAlign w:val="bottom"/>
          </w:tcPr>
          <w:p w14:paraId="4DB295CE" w14:textId="77777777" w:rsidR="00E61DBF" w:rsidRPr="00853565" w:rsidRDefault="00E61DBF" w:rsidP="009A6DE4">
            <w:pPr>
              <w:tabs>
                <w:tab w:val="left" w:pos="630"/>
              </w:tabs>
              <w:snapToGrid w:val="0"/>
              <w:spacing w:before="60"/>
              <w:ind w:right="113"/>
              <w:jc w:val="right"/>
            </w:pPr>
          </w:p>
        </w:tc>
        <w:tc>
          <w:tcPr>
            <w:tcW w:w="639" w:type="dxa"/>
            <w:tcBorders>
              <w:left w:val="single" w:sz="6" w:space="0" w:color="000000"/>
            </w:tcBorders>
            <w:shd w:val="clear" w:color="auto" w:fill="auto"/>
            <w:vAlign w:val="bottom"/>
          </w:tcPr>
          <w:p w14:paraId="5729D2C8" w14:textId="77777777" w:rsidR="00E61DBF" w:rsidRPr="00853565" w:rsidRDefault="00E61DBF" w:rsidP="001D4AA4">
            <w:pPr>
              <w:tabs>
                <w:tab w:val="left" w:pos="630"/>
              </w:tabs>
              <w:snapToGrid w:val="0"/>
              <w:spacing w:before="60"/>
              <w:ind w:right="113"/>
              <w:jc w:val="right"/>
            </w:pPr>
          </w:p>
        </w:tc>
        <w:tc>
          <w:tcPr>
            <w:tcW w:w="639" w:type="dxa"/>
            <w:tcBorders>
              <w:left w:val="single" w:sz="6" w:space="0" w:color="000000"/>
            </w:tcBorders>
            <w:shd w:val="clear" w:color="auto" w:fill="auto"/>
            <w:vAlign w:val="bottom"/>
          </w:tcPr>
          <w:p w14:paraId="7A881F6A" w14:textId="77777777" w:rsidR="00E61DBF" w:rsidRPr="00853565" w:rsidRDefault="00E61DBF" w:rsidP="001D4AA4">
            <w:pPr>
              <w:tabs>
                <w:tab w:val="left" w:pos="630"/>
              </w:tabs>
              <w:snapToGrid w:val="0"/>
              <w:spacing w:before="60"/>
              <w:ind w:right="113"/>
              <w:jc w:val="right"/>
            </w:pPr>
          </w:p>
        </w:tc>
        <w:tc>
          <w:tcPr>
            <w:tcW w:w="639" w:type="dxa"/>
            <w:tcBorders>
              <w:left w:val="single" w:sz="6" w:space="0" w:color="000000"/>
            </w:tcBorders>
            <w:shd w:val="clear" w:color="auto" w:fill="auto"/>
            <w:vAlign w:val="bottom"/>
          </w:tcPr>
          <w:p w14:paraId="532A20C4" w14:textId="77777777" w:rsidR="00E61DBF" w:rsidRPr="00853565" w:rsidRDefault="00E61DBF" w:rsidP="009A6DE4">
            <w:pPr>
              <w:snapToGrid w:val="0"/>
              <w:spacing w:before="60"/>
              <w:ind w:right="113"/>
              <w:jc w:val="right"/>
              <w:rPr>
                <w:lang w:val="en-US"/>
              </w:rPr>
            </w:pPr>
          </w:p>
        </w:tc>
        <w:tc>
          <w:tcPr>
            <w:tcW w:w="639" w:type="dxa"/>
            <w:tcBorders>
              <w:left w:val="single" w:sz="6" w:space="0" w:color="000000"/>
            </w:tcBorders>
            <w:shd w:val="clear" w:color="auto" w:fill="auto"/>
            <w:vAlign w:val="bottom"/>
          </w:tcPr>
          <w:p w14:paraId="1237D167" w14:textId="77777777" w:rsidR="00E61DBF" w:rsidRPr="00853565" w:rsidRDefault="00E61DBF" w:rsidP="009A6DE4">
            <w:pPr>
              <w:snapToGrid w:val="0"/>
              <w:spacing w:before="60"/>
              <w:ind w:right="113"/>
              <w:jc w:val="right"/>
              <w:rPr>
                <w:lang w:val="en-US"/>
              </w:rPr>
            </w:pPr>
          </w:p>
        </w:tc>
        <w:tc>
          <w:tcPr>
            <w:tcW w:w="639" w:type="dxa"/>
            <w:tcBorders>
              <w:left w:val="single" w:sz="6" w:space="0" w:color="000000"/>
            </w:tcBorders>
            <w:shd w:val="clear" w:color="auto" w:fill="auto"/>
            <w:vAlign w:val="bottom"/>
          </w:tcPr>
          <w:p w14:paraId="026919DD" w14:textId="77777777" w:rsidR="00E61DBF" w:rsidRPr="00853565" w:rsidRDefault="00E61DBF" w:rsidP="001D4AA4">
            <w:pPr>
              <w:snapToGrid w:val="0"/>
              <w:spacing w:before="60"/>
              <w:ind w:right="113"/>
              <w:jc w:val="right"/>
              <w:rPr>
                <w:lang w:val="en-US"/>
              </w:rPr>
            </w:pPr>
          </w:p>
        </w:tc>
        <w:tc>
          <w:tcPr>
            <w:tcW w:w="2406" w:type="dxa"/>
            <w:tcBorders>
              <w:left w:val="single" w:sz="6" w:space="0" w:color="000000"/>
            </w:tcBorders>
            <w:shd w:val="clear" w:color="auto" w:fill="auto"/>
            <w:vAlign w:val="bottom"/>
          </w:tcPr>
          <w:p w14:paraId="1511E4AA" w14:textId="77777777" w:rsidR="00E61DBF" w:rsidRPr="00853565" w:rsidRDefault="00E61DBF">
            <w:pPr>
              <w:spacing w:before="60"/>
              <w:ind w:left="57"/>
            </w:pPr>
            <w:r w:rsidRPr="00853565">
              <w:rPr>
                <w:b/>
                <w:i/>
              </w:rPr>
              <w:t>CIS countries</w:t>
            </w:r>
          </w:p>
        </w:tc>
      </w:tr>
      <w:tr w:rsidR="00853565" w:rsidRPr="00853565" w14:paraId="62839A33" w14:textId="77777777">
        <w:trPr>
          <w:cantSplit/>
        </w:trPr>
        <w:tc>
          <w:tcPr>
            <w:tcW w:w="2405" w:type="dxa"/>
            <w:shd w:val="clear" w:color="auto" w:fill="auto"/>
            <w:vAlign w:val="bottom"/>
          </w:tcPr>
          <w:p w14:paraId="030A350C" w14:textId="77777777" w:rsidR="00E61DBF" w:rsidRPr="00853565" w:rsidRDefault="00E61DBF">
            <w:pPr>
              <w:spacing w:before="60"/>
              <w:ind w:left="227"/>
            </w:pPr>
            <w:r w:rsidRPr="00853565">
              <w:t>из них:</w:t>
            </w:r>
          </w:p>
        </w:tc>
        <w:tc>
          <w:tcPr>
            <w:tcW w:w="638" w:type="dxa"/>
            <w:tcBorders>
              <w:left w:val="single" w:sz="6" w:space="0" w:color="000000"/>
            </w:tcBorders>
            <w:shd w:val="clear" w:color="auto" w:fill="auto"/>
            <w:vAlign w:val="bottom"/>
          </w:tcPr>
          <w:p w14:paraId="39A1C807" w14:textId="77777777" w:rsidR="00E61DBF" w:rsidRPr="00853565" w:rsidRDefault="00E61DBF" w:rsidP="001D4AA4">
            <w:pPr>
              <w:tabs>
                <w:tab w:val="left" w:pos="630"/>
              </w:tabs>
              <w:snapToGrid w:val="0"/>
              <w:spacing w:before="60"/>
              <w:ind w:right="113"/>
              <w:jc w:val="right"/>
            </w:pPr>
          </w:p>
        </w:tc>
        <w:tc>
          <w:tcPr>
            <w:tcW w:w="639" w:type="dxa"/>
            <w:tcBorders>
              <w:left w:val="single" w:sz="6" w:space="0" w:color="000000"/>
            </w:tcBorders>
            <w:shd w:val="clear" w:color="auto" w:fill="auto"/>
            <w:vAlign w:val="bottom"/>
          </w:tcPr>
          <w:p w14:paraId="0E839701" w14:textId="77777777" w:rsidR="00E61DBF" w:rsidRPr="00853565" w:rsidRDefault="00E61DBF" w:rsidP="009A6DE4">
            <w:pPr>
              <w:tabs>
                <w:tab w:val="left" w:pos="630"/>
              </w:tabs>
              <w:snapToGrid w:val="0"/>
              <w:spacing w:before="60"/>
              <w:ind w:right="113"/>
              <w:jc w:val="right"/>
            </w:pPr>
          </w:p>
        </w:tc>
        <w:tc>
          <w:tcPr>
            <w:tcW w:w="639" w:type="dxa"/>
            <w:tcBorders>
              <w:left w:val="single" w:sz="6" w:space="0" w:color="000000"/>
            </w:tcBorders>
            <w:shd w:val="clear" w:color="auto" w:fill="auto"/>
            <w:vAlign w:val="bottom"/>
          </w:tcPr>
          <w:p w14:paraId="6944BF67" w14:textId="77777777" w:rsidR="00E61DBF" w:rsidRPr="00853565" w:rsidRDefault="00E61DBF" w:rsidP="009A6DE4">
            <w:pPr>
              <w:tabs>
                <w:tab w:val="left" w:pos="630"/>
              </w:tabs>
              <w:snapToGrid w:val="0"/>
              <w:spacing w:before="60"/>
              <w:ind w:right="113"/>
              <w:jc w:val="right"/>
            </w:pPr>
          </w:p>
        </w:tc>
        <w:tc>
          <w:tcPr>
            <w:tcW w:w="639" w:type="dxa"/>
            <w:tcBorders>
              <w:left w:val="single" w:sz="6" w:space="0" w:color="000000"/>
            </w:tcBorders>
            <w:shd w:val="clear" w:color="auto" w:fill="auto"/>
            <w:vAlign w:val="bottom"/>
          </w:tcPr>
          <w:p w14:paraId="0D6FBB8C" w14:textId="77777777" w:rsidR="00E61DBF" w:rsidRPr="00853565" w:rsidRDefault="00E61DBF" w:rsidP="001D4AA4">
            <w:pPr>
              <w:tabs>
                <w:tab w:val="left" w:pos="630"/>
              </w:tabs>
              <w:snapToGrid w:val="0"/>
              <w:spacing w:before="60"/>
              <w:ind w:right="113"/>
              <w:jc w:val="right"/>
            </w:pPr>
          </w:p>
        </w:tc>
        <w:tc>
          <w:tcPr>
            <w:tcW w:w="639" w:type="dxa"/>
            <w:tcBorders>
              <w:left w:val="single" w:sz="6" w:space="0" w:color="000000"/>
            </w:tcBorders>
            <w:shd w:val="clear" w:color="auto" w:fill="auto"/>
            <w:vAlign w:val="bottom"/>
          </w:tcPr>
          <w:p w14:paraId="127A9745" w14:textId="77777777" w:rsidR="00E61DBF" w:rsidRPr="00853565" w:rsidRDefault="00E61DBF" w:rsidP="001D4AA4">
            <w:pPr>
              <w:tabs>
                <w:tab w:val="left" w:pos="630"/>
              </w:tabs>
              <w:snapToGrid w:val="0"/>
              <w:spacing w:before="60"/>
              <w:ind w:right="113"/>
              <w:jc w:val="right"/>
            </w:pPr>
          </w:p>
        </w:tc>
        <w:tc>
          <w:tcPr>
            <w:tcW w:w="639" w:type="dxa"/>
            <w:tcBorders>
              <w:left w:val="single" w:sz="6" w:space="0" w:color="000000"/>
            </w:tcBorders>
            <w:shd w:val="clear" w:color="auto" w:fill="auto"/>
            <w:vAlign w:val="bottom"/>
          </w:tcPr>
          <w:p w14:paraId="0409E865" w14:textId="77777777" w:rsidR="00E61DBF" w:rsidRPr="00853565" w:rsidRDefault="00E61DBF" w:rsidP="009A6DE4">
            <w:pPr>
              <w:snapToGrid w:val="0"/>
              <w:spacing w:before="60"/>
              <w:ind w:right="113"/>
              <w:jc w:val="right"/>
              <w:rPr>
                <w:lang w:val="en-US"/>
              </w:rPr>
            </w:pPr>
          </w:p>
        </w:tc>
        <w:tc>
          <w:tcPr>
            <w:tcW w:w="639" w:type="dxa"/>
            <w:tcBorders>
              <w:left w:val="single" w:sz="6" w:space="0" w:color="000000"/>
            </w:tcBorders>
            <w:shd w:val="clear" w:color="auto" w:fill="auto"/>
            <w:vAlign w:val="bottom"/>
          </w:tcPr>
          <w:p w14:paraId="0B251242" w14:textId="77777777" w:rsidR="00E61DBF" w:rsidRPr="00853565" w:rsidRDefault="00E61DBF" w:rsidP="009A6DE4">
            <w:pPr>
              <w:snapToGrid w:val="0"/>
              <w:spacing w:before="60"/>
              <w:ind w:right="113"/>
              <w:jc w:val="right"/>
              <w:rPr>
                <w:lang w:val="en-US"/>
              </w:rPr>
            </w:pPr>
          </w:p>
        </w:tc>
        <w:tc>
          <w:tcPr>
            <w:tcW w:w="639" w:type="dxa"/>
            <w:tcBorders>
              <w:left w:val="single" w:sz="6" w:space="0" w:color="000000"/>
            </w:tcBorders>
            <w:shd w:val="clear" w:color="auto" w:fill="auto"/>
            <w:vAlign w:val="bottom"/>
          </w:tcPr>
          <w:p w14:paraId="283A1DDC" w14:textId="77777777" w:rsidR="00E61DBF" w:rsidRPr="00853565" w:rsidRDefault="00E61DBF" w:rsidP="001D4AA4">
            <w:pPr>
              <w:snapToGrid w:val="0"/>
              <w:spacing w:before="60"/>
              <w:ind w:right="113"/>
              <w:jc w:val="right"/>
              <w:rPr>
                <w:lang w:val="en-US"/>
              </w:rPr>
            </w:pPr>
          </w:p>
        </w:tc>
        <w:tc>
          <w:tcPr>
            <w:tcW w:w="2406" w:type="dxa"/>
            <w:tcBorders>
              <w:left w:val="single" w:sz="6" w:space="0" w:color="000000"/>
            </w:tcBorders>
            <w:shd w:val="clear" w:color="auto" w:fill="auto"/>
            <w:vAlign w:val="bottom"/>
          </w:tcPr>
          <w:p w14:paraId="58983705" w14:textId="77777777" w:rsidR="00E61DBF" w:rsidRPr="00853565" w:rsidRDefault="00E61DBF">
            <w:pPr>
              <w:spacing w:before="60"/>
              <w:ind w:left="340"/>
            </w:pPr>
            <w:r w:rsidRPr="00853565">
              <w:rPr>
                <w:i/>
              </w:rPr>
              <w:t>of which:</w:t>
            </w:r>
          </w:p>
        </w:tc>
      </w:tr>
      <w:tr w:rsidR="00853565" w:rsidRPr="00853565" w14:paraId="610302B0" w14:textId="77777777">
        <w:trPr>
          <w:cantSplit/>
        </w:trPr>
        <w:tc>
          <w:tcPr>
            <w:tcW w:w="2405" w:type="dxa"/>
            <w:shd w:val="clear" w:color="auto" w:fill="auto"/>
            <w:vAlign w:val="bottom"/>
          </w:tcPr>
          <w:p w14:paraId="6DBF7921" w14:textId="77777777" w:rsidR="00E61DBF" w:rsidRPr="00853565" w:rsidRDefault="00E61DBF" w:rsidP="00207699">
            <w:pPr>
              <w:spacing w:before="60"/>
              <w:ind w:left="113"/>
            </w:pPr>
            <w:r w:rsidRPr="00853565">
              <w:t>Азербайджан</w:t>
            </w:r>
          </w:p>
        </w:tc>
        <w:tc>
          <w:tcPr>
            <w:tcW w:w="638" w:type="dxa"/>
            <w:tcBorders>
              <w:left w:val="single" w:sz="6" w:space="0" w:color="000000"/>
            </w:tcBorders>
            <w:shd w:val="clear" w:color="auto" w:fill="auto"/>
            <w:vAlign w:val="bottom"/>
          </w:tcPr>
          <w:p w14:paraId="6596E8B0" w14:textId="32167B35" w:rsidR="00E61DBF" w:rsidRPr="00853565" w:rsidRDefault="00E61DBF" w:rsidP="001D4AA4">
            <w:pPr>
              <w:tabs>
                <w:tab w:val="left" w:pos="714"/>
              </w:tabs>
              <w:spacing w:before="60"/>
              <w:ind w:right="113"/>
              <w:jc w:val="right"/>
            </w:pPr>
            <w:r w:rsidRPr="00853565">
              <w:t>21,4</w:t>
            </w:r>
          </w:p>
        </w:tc>
        <w:tc>
          <w:tcPr>
            <w:tcW w:w="639" w:type="dxa"/>
            <w:tcBorders>
              <w:left w:val="single" w:sz="6" w:space="0" w:color="000000"/>
            </w:tcBorders>
            <w:shd w:val="clear" w:color="auto" w:fill="auto"/>
            <w:vAlign w:val="bottom"/>
          </w:tcPr>
          <w:p w14:paraId="696991F5" w14:textId="38EAFFC1" w:rsidR="00E61DBF" w:rsidRPr="00853565" w:rsidRDefault="00E61DBF" w:rsidP="009A6DE4">
            <w:pPr>
              <w:tabs>
                <w:tab w:val="left" w:pos="714"/>
              </w:tabs>
              <w:spacing w:before="60"/>
              <w:ind w:right="113"/>
              <w:jc w:val="right"/>
            </w:pPr>
            <w:r w:rsidRPr="00853565">
              <w:t>19,5</w:t>
            </w:r>
          </w:p>
        </w:tc>
        <w:tc>
          <w:tcPr>
            <w:tcW w:w="639" w:type="dxa"/>
            <w:tcBorders>
              <w:left w:val="single" w:sz="6" w:space="0" w:color="000000"/>
            </w:tcBorders>
            <w:shd w:val="clear" w:color="auto" w:fill="auto"/>
            <w:vAlign w:val="bottom"/>
          </w:tcPr>
          <w:p w14:paraId="12116509" w14:textId="1B1F38CD" w:rsidR="00E61DBF" w:rsidRPr="00853565" w:rsidRDefault="00E61DBF" w:rsidP="009A6DE4">
            <w:pPr>
              <w:tabs>
                <w:tab w:val="left" w:pos="714"/>
              </w:tabs>
              <w:spacing w:before="60"/>
              <w:ind w:right="113"/>
              <w:jc w:val="right"/>
            </w:pPr>
            <w:r w:rsidRPr="00853565">
              <w:t>19,6</w:t>
            </w:r>
          </w:p>
        </w:tc>
        <w:tc>
          <w:tcPr>
            <w:tcW w:w="639" w:type="dxa"/>
            <w:tcBorders>
              <w:left w:val="single" w:sz="6" w:space="0" w:color="000000"/>
            </w:tcBorders>
            <w:shd w:val="clear" w:color="auto" w:fill="auto"/>
            <w:vAlign w:val="bottom"/>
          </w:tcPr>
          <w:p w14:paraId="405DB581" w14:textId="17D2C4B3" w:rsidR="00E61DBF" w:rsidRPr="00853565" w:rsidRDefault="00E61DBF" w:rsidP="001D4AA4">
            <w:pPr>
              <w:tabs>
                <w:tab w:val="left" w:pos="714"/>
              </w:tabs>
              <w:spacing w:before="60"/>
              <w:ind w:right="113"/>
              <w:jc w:val="right"/>
            </w:pPr>
            <w:r w:rsidRPr="00853565">
              <w:t>13,7</w:t>
            </w:r>
          </w:p>
        </w:tc>
        <w:tc>
          <w:tcPr>
            <w:tcW w:w="639" w:type="dxa"/>
            <w:tcBorders>
              <w:left w:val="single" w:sz="6" w:space="0" w:color="000000"/>
            </w:tcBorders>
            <w:shd w:val="clear" w:color="auto" w:fill="auto"/>
            <w:vAlign w:val="bottom"/>
          </w:tcPr>
          <w:p w14:paraId="6608E848" w14:textId="6507F092" w:rsidR="00E61DBF" w:rsidRPr="00853565" w:rsidRDefault="00E61DBF" w:rsidP="001D4AA4">
            <w:pPr>
              <w:tabs>
                <w:tab w:val="left" w:pos="714"/>
              </w:tabs>
              <w:spacing w:before="60"/>
              <w:ind w:right="113"/>
              <w:jc w:val="right"/>
            </w:pPr>
            <w:r w:rsidRPr="00853565">
              <w:t>6,6</w:t>
            </w:r>
          </w:p>
        </w:tc>
        <w:tc>
          <w:tcPr>
            <w:tcW w:w="639" w:type="dxa"/>
            <w:tcBorders>
              <w:left w:val="single" w:sz="6" w:space="0" w:color="000000"/>
            </w:tcBorders>
            <w:shd w:val="clear" w:color="auto" w:fill="auto"/>
            <w:vAlign w:val="bottom"/>
          </w:tcPr>
          <w:p w14:paraId="7EC40ADD" w14:textId="626576C6" w:rsidR="00E61DBF" w:rsidRPr="00853565" w:rsidRDefault="00E61DBF" w:rsidP="009A6DE4">
            <w:pPr>
              <w:spacing w:before="60"/>
              <w:ind w:right="113"/>
              <w:jc w:val="right"/>
            </w:pPr>
            <w:r w:rsidRPr="00853565">
              <w:t>11,5</w:t>
            </w:r>
          </w:p>
        </w:tc>
        <w:tc>
          <w:tcPr>
            <w:tcW w:w="639" w:type="dxa"/>
            <w:tcBorders>
              <w:left w:val="single" w:sz="6" w:space="0" w:color="000000"/>
            </w:tcBorders>
            <w:shd w:val="clear" w:color="auto" w:fill="auto"/>
            <w:vAlign w:val="bottom"/>
          </w:tcPr>
          <w:p w14:paraId="41E1B207" w14:textId="7EAEFC63" w:rsidR="00E61DBF" w:rsidRPr="00853565" w:rsidRDefault="00E61DBF" w:rsidP="009A6DE4">
            <w:pPr>
              <w:spacing w:before="60"/>
              <w:ind w:right="113"/>
              <w:jc w:val="right"/>
            </w:pPr>
            <w:r w:rsidRPr="00853565">
              <w:t>13,7</w:t>
            </w:r>
          </w:p>
        </w:tc>
        <w:tc>
          <w:tcPr>
            <w:tcW w:w="639" w:type="dxa"/>
            <w:tcBorders>
              <w:left w:val="single" w:sz="6" w:space="0" w:color="000000"/>
            </w:tcBorders>
            <w:shd w:val="clear" w:color="auto" w:fill="auto"/>
            <w:vAlign w:val="bottom"/>
          </w:tcPr>
          <w:p w14:paraId="0A778632" w14:textId="1A156877" w:rsidR="00E61DBF" w:rsidRPr="00853565" w:rsidRDefault="00E61DBF" w:rsidP="001D4AA4">
            <w:pPr>
              <w:spacing w:before="60"/>
              <w:ind w:right="113"/>
              <w:jc w:val="right"/>
            </w:pPr>
            <w:r w:rsidRPr="00853565">
              <w:t>10,7</w:t>
            </w:r>
          </w:p>
        </w:tc>
        <w:tc>
          <w:tcPr>
            <w:tcW w:w="2406" w:type="dxa"/>
            <w:tcBorders>
              <w:left w:val="single" w:sz="6" w:space="0" w:color="000000"/>
            </w:tcBorders>
            <w:shd w:val="clear" w:color="auto" w:fill="auto"/>
            <w:vAlign w:val="bottom"/>
          </w:tcPr>
          <w:p w14:paraId="2663E2DD" w14:textId="77777777" w:rsidR="00E61DBF" w:rsidRPr="00853565" w:rsidRDefault="00E61DBF" w:rsidP="00207699">
            <w:pPr>
              <w:spacing w:before="60"/>
              <w:ind w:left="170"/>
            </w:pPr>
            <w:r w:rsidRPr="00853565">
              <w:rPr>
                <w:i/>
              </w:rPr>
              <w:t>Azerbaijan</w:t>
            </w:r>
          </w:p>
        </w:tc>
      </w:tr>
      <w:tr w:rsidR="00853565" w:rsidRPr="00853565" w14:paraId="2E17E29F" w14:textId="77777777">
        <w:trPr>
          <w:cantSplit/>
        </w:trPr>
        <w:tc>
          <w:tcPr>
            <w:tcW w:w="2405" w:type="dxa"/>
            <w:shd w:val="clear" w:color="auto" w:fill="auto"/>
            <w:vAlign w:val="bottom"/>
          </w:tcPr>
          <w:p w14:paraId="4B8B01F0" w14:textId="77777777" w:rsidR="00E61DBF" w:rsidRPr="00853565" w:rsidRDefault="00E61DBF" w:rsidP="00207699">
            <w:pPr>
              <w:spacing w:before="60"/>
              <w:ind w:left="113"/>
            </w:pPr>
            <w:r w:rsidRPr="00853565">
              <w:t>Армения</w:t>
            </w:r>
          </w:p>
        </w:tc>
        <w:tc>
          <w:tcPr>
            <w:tcW w:w="638" w:type="dxa"/>
            <w:tcBorders>
              <w:left w:val="single" w:sz="6" w:space="0" w:color="000000"/>
            </w:tcBorders>
            <w:shd w:val="clear" w:color="auto" w:fill="auto"/>
            <w:vAlign w:val="bottom"/>
          </w:tcPr>
          <w:p w14:paraId="2ED63286" w14:textId="5E4AFE52" w:rsidR="00E61DBF" w:rsidRPr="00853565" w:rsidRDefault="00E61DBF" w:rsidP="001D4AA4">
            <w:pPr>
              <w:tabs>
                <w:tab w:val="left" w:pos="714"/>
              </w:tabs>
              <w:spacing w:before="60"/>
              <w:ind w:right="113"/>
              <w:jc w:val="right"/>
            </w:pPr>
            <w:r w:rsidRPr="00853565">
              <w:t>1,0</w:t>
            </w:r>
          </w:p>
        </w:tc>
        <w:tc>
          <w:tcPr>
            <w:tcW w:w="639" w:type="dxa"/>
            <w:tcBorders>
              <w:left w:val="single" w:sz="6" w:space="0" w:color="000000"/>
            </w:tcBorders>
            <w:shd w:val="clear" w:color="auto" w:fill="auto"/>
            <w:vAlign w:val="bottom"/>
          </w:tcPr>
          <w:p w14:paraId="6A5D0C74" w14:textId="193BBC01" w:rsidR="00E61DBF" w:rsidRPr="00853565" w:rsidRDefault="00E61DBF" w:rsidP="009A6DE4">
            <w:pPr>
              <w:tabs>
                <w:tab w:val="left" w:pos="630"/>
              </w:tabs>
              <w:spacing w:before="60"/>
              <w:ind w:right="113"/>
              <w:jc w:val="right"/>
            </w:pPr>
            <w:r w:rsidRPr="00853565">
              <w:t>2,4</w:t>
            </w:r>
          </w:p>
        </w:tc>
        <w:tc>
          <w:tcPr>
            <w:tcW w:w="639" w:type="dxa"/>
            <w:tcBorders>
              <w:left w:val="single" w:sz="6" w:space="0" w:color="000000"/>
            </w:tcBorders>
            <w:shd w:val="clear" w:color="auto" w:fill="auto"/>
            <w:vAlign w:val="bottom"/>
          </w:tcPr>
          <w:p w14:paraId="0EB3ACD0" w14:textId="0738DE54" w:rsidR="00E61DBF" w:rsidRPr="00853565" w:rsidRDefault="00E61DBF" w:rsidP="009A6DE4">
            <w:pPr>
              <w:tabs>
                <w:tab w:val="left" w:pos="630"/>
              </w:tabs>
              <w:spacing w:before="60"/>
              <w:ind w:right="113"/>
              <w:jc w:val="right"/>
            </w:pPr>
            <w:r w:rsidRPr="00853565">
              <w:t>2,6</w:t>
            </w:r>
          </w:p>
        </w:tc>
        <w:tc>
          <w:tcPr>
            <w:tcW w:w="639" w:type="dxa"/>
            <w:tcBorders>
              <w:left w:val="single" w:sz="6" w:space="0" w:color="000000"/>
            </w:tcBorders>
            <w:shd w:val="clear" w:color="auto" w:fill="auto"/>
            <w:vAlign w:val="bottom"/>
          </w:tcPr>
          <w:p w14:paraId="1DF965E8" w14:textId="2BB5FDA1" w:rsidR="00E61DBF" w:rsidRPr="00853565" w:rsidRDefault="00E61DBF" w:rsidP="001D4AA4">
            <w:pPr>
              <w:tabs>
                <w:tab w:val="left" w:pos="630"/>
              </w:tabs>
              <w:spacing w:before="60"/>
              <w:ind w:right="113"/>
              <w:jc w:val="right"/>
            </w:pPr>
            <w:r w:rsidRPr="00853565">
              <w:t>2,5</w:t>
            </w:r>
          </w:p>
        </w:tc>
        <w:tc>
          <w:tcPr>
            <w:tcW w:w="639" w:type="dxa"/>
            <w:tcBorders>
              <w:left w:val="single" w:sz="6" w:space="0" w:color="000000"/>
            </w:tcBorders>
            <w:shd w:val="clear" w:color="auto" w:fill="auto"/>
            <w:vAlign w:val="bottom"/>
          </w:tcPr>
          <w:p w14:paraId="03C72D8E" w14:textId="646DC967" w:rsidR="00E61DBF" w:rsidRPr="00853565" w:rsidRDefault="00E61DBF" w:rsidP="001D4AA4">
            <w:pPr>
              <w:tabs>
                <w:tab w:val="left" w:pos="714"/>
              </w:tabs>
              <w:spacing w:before="60"/>
              <w:ind w:right="113"/>
              <w:jc w:val="right"/>
            </w:pPr>
            <w:r w:rsidRPr="00853565">
              <w:t>3,7</w:t>
            </w:r>
          </w:p>
        </w:tc>
        <w:tc>
          <w:tcPr>
            <w:tcW w:w="639" w:type="dxa"/>
            <w:tcBorders>
              <w:left w:val="single" w:sz="6" w:space="0" w:color="000000"/>
            </w:tcBorders>
            <w:shd w:val="clear" w:color="auto" w:fill="auto"/>
            <w:vAlign w:val="bottom"/>
          </w:tcPr>
          <w:p w14:paraId="0B2B63E0" w14:textId="08886C19" w:rsidR="00E61DBF" w:rsidRPr="00853565" w:rsidRDefault="00E61DBF" w:rsidP="009A6DE4">
            <w:pPr>
              <w:spacing w:before="60"/>
              <w:ind w:right="113"/>
              <w:jc w:val="right"/>
            </w:pPr>
            <w:r w:rsidRPr="00853565">
              <w:t>5,0</w:t>
            </w:r>
          </w:p>
        </w:tc>
        <w:tc>
          <w:tcPr>
            <w:tcW w:w="639" w:type="dxa"/>
            <w:tcBorders>
              <w:left w:val="single" w:sz="6" w:space="0" w:color="000000"/>
            </w:tcBorders>
            <w:shd w:val="clear" w:color="auto" w:fill="auto"/>
            <w:vAlign w:val="bottom"/>
          </w:tcPr>
          <w:p w14:paraId="1AA34033" w14:textId="5E98C45D" w:rsidR="00E61DBF" w:rsidRPr="00853565" w:rsidRDefault="00E61DBF" w:rsidP="009A6DE4">
            <w:pPr>
              <w:spacing w:before="60"/>
              <w:ind w:right="113"/>
              <w:jc w:val="right"/>
            </w:pPr>
            <w:r w:rsidRPr="00853565">
              <w:t>5,5</w:t>
            </w:r>
          </w:p>
        </w:tc>
        <w:tc>
          <w:tcPr>
            <w:tcW w:w="639" w:type="dxa"/>
            <w:tcBorders>
              <w:left w:val="single" w:sz="6" w:space="0" w:color="000000"/>
            </w:tcBorders>
            <w:shd w:val="clear" w:color="auto" w:fill="auto"/>
            <w:vAlign w:val="bottom"/>
          </w:tcPr>
          <w:p w14:paraId="03E2A45F" w14:textId="25B2069E" w:rsidR="00E61DBF" w:rsidRPr="00853565" w:rsidRDefault="00E61DBF" w:rsidP="001D4AA4">
            <w:pPr>
              <w:spacing w:before="60"/>
              <w:ind w:right="113"/>
              <w:jc w:val="right"/>
            </w:pPr>
            <w:r w:rsidRPr="00853565">
              <w:t>4,6</w:t>
            </w:r>
          </w:p>
        </w:tc>
        <w:tc>
          <w:tcPr>
            <w:tcW w:w="2406" w:type="dxa"/>
            <w:tcBorders>
              <w:left w:val="single" w:sz="6" w:space="0" w:color="000000"/>
            </w:tcBorders>
            <w:shd w:val="clear" w:color="auto" w:fill="auto"/>
            <w:vAlign w:val="bottom"/>
          </w:tcPr>
          <w:p w14:paraId="28C87AB3" w14:textId="77777777" w:rsidR="00E61DBF" w:rsidRPr="00853565" w:rsidRDefault="00E61DBF" w:rsidP="00207699">
            <w:pPr>
              <w:spacing w:before="60"/>
              <w:ind w:left="170"/>
            </w:pPr>
            <w:r w:rsidRPr="00853565">
              <w:rPr>
                <w:i/>
              </w:rPr>
              <w:t>Armenia</w:t>
            </w:r>
          </w:p>
        </w:tc>
      </w:tr>
      <w:tr w:rsidR="00853565" w:rsidRPr="00853565" w14:paraId="358D169C" w14:textId="77777777">
        <w:trPr>
          <w:cantSplit/>
        </w:trPr>
        <w:tc>
          <w:tcPr>
            <w:tcW w:w="2405" w:type="dxa"/>
            <w:shd w:val="clear" w:color="auto" w:fill="auto"/>
            <w:vAlign w:val="bottom"/>
          </w:tcPr>
          <w:p w14:paraId="655DAD13" w14:textId="77777777" w:rsidR="00E61DBF" w:rsidRPr="00853565" w:rsidRDefault="00E61DBF" w:rsidP="00207699">
            <w:pPr>
              <w:spacing w:before="60"/>
              <w:ind w:left="113"/>
            </w:pPr>
            <w:r w:rsidRPr="00853565">
              <w:t>Беларусь</w:t>
            </w:r>
          </w:p>
        </w:tc>
        <w:tc>
          <w:tcPr>
            <w:tcW w:w="638" w:type="dxa"/>
            <w:tcBorders>
              <w:left w:val="single" w:sz="6" w:space="0" w:color="000000"/>
            </w:tcBorders>
            <w:shd w:val="clear" w:color="auto" w:fill="auto"/>
            <w:vAlign w:val="bottom"/>
          </w:tcPr>
          <w:p w14:paraId="55C59E66" w14:textId="62357260" w:rsidR="00E61DBF" w:rsidRPr="00853565" w:rsidRDefault="00E61DBF" w:rsidP="001D4AA4">
            <w:pPr>
              <w:tabs>
                <w:tab w:val="left" w:pos="714"/>
              </w:tabs>
              <w:spacing w:before="60"/>
              <w:ind w:right="113"/>
              <w:jc w:val="right"/>
            </w:pPr>
            <w:r w:rsidRPr="00853565">
              <w:t>25,3</w:t>
            </w:r>
          </w:p>
        </w:tc>
        <w:tc>
          <w:tcPr>
            <w:tcW w:w="639" w:type="dxa"/>
            <w:tcBorders>
              <w:left w:val="single" w:sz="6" w:space="0" w:color="000000"/>
            </w:tcBorders>
            <w:shd w:val="clear" w:color="auto" w:fill="auto"/>
            <w:vAlign w:val="bottom"/>
          </w:tcPr>
          <w:p w14:paraId="195A897F" w14:textId="2314B29B" w:rsidR="00E61DBF" w:rsidRPr="00853565" w:rsidRDefault="00E61DBF" w:rsidP="009A6DE4">
            <w:pPr>
              <w:tabs>
                <w:tab w:val="left" w:pos="630"/>
              </w:tabs>
              <w:spacing w:before="60"/>
              <w:ind w:right="113"/>
              <w:jc w:val="right"/>
            </w:pPr>
            <w:r w:rsidRPr="00853565">
              <w:t>33,9</w:t>
            </w:r>
          </w:p>
        </w:tc>
        <w:tc>
          <w:tcPr>
            <w:tcW w:w="639" w:type="dxa"/>
            <w:tcBorders>
              <w:left w:val="single" w:sz="6" w:space="0" w:color="000000"/>
            </w:tcBorders>
            <w:shd w:val="clear" w:color="auto" w:fill="auto"/>
            <w:vAlign w:val="bottom"/>
          </w:tcPr>
          <w:p w14:paraId="415989D4" w14:textId="6E20DF67" w:rsidR="00E61DBF" w:rsidRPr="00853565" w:rsidRDefault="00E61DBF" w:rsidP="009A6DE4">
            <w:pPr>
              <w:tabs>
                <w:tab w:val="left" w:pos="630"/>
              </w:tabs>
              <w:spacing w:before="60"/>
              <w:ind w:right="113"/>
              <w:jc w:val="right"/>
            </w:pPr>
            <w:r w:rsidRPr="00853565">
              <w:t>33,0</w:t>
            </w:r>
          </w:p>
        </w:tc>
        <w:tc>
          <w:tcPr>
            <w:tcW w:w="639" w:type="dxa"/>
            <w:tcBorders>
              <w:left w:val="single" w:sz="6" w:space="0" w:color="000000"/>
            </w:tcBorders>
            <w:shd w:val="clear" w:color="auto" w:fill="auto"/>
            <w:vAlign w:val="bottom"/>
          </w:tcPr>
          <w:p w14:paraId="230968CD" w14:textId="7E276A60" w:rsidR="00E61DBF" w:rsidRPr="00853565" w:rsidRDefault="00E61DBF" w:rsidP="001D4AA4">
            <w:pPr>
              <w:tabs>
                <w:tab w:val="left" w:pos="630"/>
              </w:tabs>
              <w:spacing w:before="60"/>
              <w:ind w:right="113"/>
              <w:jc w:val="right"/>
            </w:pPr>
            <w:r w:rsidRPr="00853565">
              <w:t>29,2</w:t>
            </w:r>
          </w:p>
        </w:tc>
        <w:tc>
          <w:tcPr>
            <w:tcW w:w="639" w:type="dxa"/>
            <w:tcBorders>
              <w:left w:val="single" w:sz="6" w:space="0" w:color="000000"/>
            </w:tcBorders>
            <w:shd w:val="clear" w:color="auto" w:fill="auto"/>
            <w:vAlign w:val="bottom"/>
          </w:tcPr>
          <w:p w14:paraId="3B0651B2" w14:textId="3FCF4EB0" w:rsidR="00E61DBF" w:rsidRPr="00853565" w:rsidRDefault="00E61DBF" w:rsidP="001D4AA4">
            <w:pPr>
              <w:tabs>
                <w:tab w:val="left" w:pos="714"/>
              </w:tabs>
              <w:spacing w:before="60"/>
              <w:ind w:right="113"/>
              <w:jc w:val="right"/>
            </w:pPr>
            <w:r w:rsidRPr="00853565">
              <w:t>34,9</w:t>
            </w:r>
          </w:p>
        </w:tc>
        <w:tc>
          <w:tcPr>
            <w:tcW w:w="639" w:type="dxa"/>
            <w:tcBorders>
              <w:left w:val="single" w:sz="6" w:space="0" w:color="000000"/>
            </w:tcBorders>
            <w:shd w:val="clear" w:color="auto" w:fill="auto"/>
            <w:vAlign w:val="bottom"/>
          </w:tcPr>
          <w:p w14:paraId="7C78EF9A" w14:textId="217D0B03" w:rsidR="00E61DBF" w:rsidRPr="00853565" w:rsidRDefault="00E61DBF" w:rsidP="009A6DE4">
            <w:pPr>
              <w:spacing w:before="60"/>
              <w:ind w:right="113"/>
              <w:jc w:val="right"/>
            </w:pPr>
            <w:r w:rsidRPr="00853565">
              <w:t>38,4</w:t>
            </w:r>
          </w:p>
        </w:tc>
        <w:tc>
          <w:tcPr>
            <w:tcW w:w="639" w:type="dxa"/>
            <w:tcBorders>
              <w:left w:val="single" w:sz="6" w:space="0" w:color="000000"/>
            </w:tcBorders>
            <w:shd w:val="clear" w:color="auto" w:fill="auto"/>
            <w:vAlign w:val="bottom"/>
          </w:tcPr>
          <w:p w14:paraId="468CF443" w14:textId="3785F30F" w:rsidR="00E61DBF" w:rsidRPr="00853565" w:rsidRDefault="00E61DBF" w:rsidP="009A6DE4">
            <w:pPr>
              <w:spacing w:before="60"/>
              <w:ind w:right="113"/>
              <w:jc w:val="right"/>
            </w:pPr>
            <w:r w:rsidRPr="00853565">
              <w:t>39,5</w:t>
            </w:r>
          </w:p>
        </w:tc>
        <w:tc>
          <w:tcPr>
            <w:tcW w:w="639" w:type="dxa"/>
            <w:tcBorders>
              <w:left w:val="single" w:sz="6" w:space="0" w:color="000000"/>
            </w:tcBorders>
            <w:shd w:val="clear" w:color="auto" w:fill="auto"/>
            <w:vAlign w:val="bottom"/>
          </w:tcPr>
          <w:p w14:paraId="288377FF" w14:textId="28CA5AF8" w:rsidR="00E61DBF" w:rsidRPr="00853565" w:rsidRDefault="00E61DBF" w:rsidP="001D4AA4">
            <w:pPr>
              <w:spacing w:before="60"/>
              <w:ind w:right="113"/>
              <w:jc w:val="right"/>
            </w:pPr>
            <w:r w:rsidRPr="00853565">
              <w:t>32,8</w:t>
            </w:r>
          </w:p>
        </w:tc>
        <w:tc>
          <w:tcPr>
            <w:tcW w:w="2406" w:type="dxa"/>
            <w:tcBorders>
              <w:left w:val="single" w:sz="6" w:space="0" w:color="000000"/>
            </w:tcBorders>
            <w:shd w:val="clear" w:color="auto" w:fill="auto"/>
            <w:vAlign w:val="bottom"/>
          </w:tcPr>
          <w:p w14:paraId="569F3A51" w14:textId="77777777" w:rsidR="00E61DBF" w:rsidRPr="00853565" w:rsidRDefault="00E61DBF" w:rsidP="00207699">
            <w:pPr>
              <w:spacing w:before="60"/>
              <w:ind w:left="170"/>
            </w:pPr>
            <w:r w:rsidRPr="00853565">
              <w:rPr>
                <w:i/>
              </w:rPr>
              <w:t>Belarus</w:t>
            </w:r>
          </w:p>
        </w:tc>
      </w:tr>
      <w:tr w:rsidR="00853565" w:rsidRPr="00853565" w14:paraId="4D993B2B" w14:textId="77777777">
        <w:trPr>
          <w:cantSplit/>
        </w:trPr>
        <w:tc>
          <w:tcPr>
            <w:tcW w:w="2405" w:type="dxa"/>
            <w:shd w:val="clear" w:color="auto" w:fill="auto"/>
            <w:vAlign w:val="bottom"/>
          </w:tcPr>
          <w:p w14:paraId="00A928B5" w14:textId="77777777" w:rsidR="00E61DBF" w:rsidRPr="00853565" w:rsidRDefault="00E61DBF" w:rsidP="00207699">
            <w:pPr>
              <w:spacing w:before="60"/>
              <w:ind w:left="113"/>
            </w:pPr>
            <w:r w:rsidRPr="00853565">
              <w:t>Казахстан</w:t>
            </w:r>
          </w:p>
        </w:tc>
        <w:tc>
          <w:tcPr>
            <w:tcW w:w="638" w:type="dxa"/>
            <w:tcBorders>
              <w:left w:val="single" w:sz="6" w:space="0" w:color="000000"/>
            </w:tcBorders>
            <w:shd w:val="clear" w:color="auto" w:fill="auto"/>
            <w:vAlign w:val="bottom"/>
          </w:tcPr>
          <w:p w14:paraId="748B468C" w14:textId="797F6ABC" w:rsidR="00E61DBF" w:rsidRPr="00853565" w:rsidRDefault="00E61DBF" w:rsidP="001D4AA4">
            <w:pPr>
              <w:tabs>
                <w:tab w:val="left" w:pos="738"/>
              </w:tabs>
              <w:spacing w:before="60"/>
              <w:ind w:right="113"/>
              <w:jc w:val="right"/>
            </w:pPr>
            <w:r w:rsidRPr="00853565">
              <w:t>60,3</w:t>
            </w:r>
          </w:p>
        </w:tc>
        <w:tc>
          <w:tcPr>
            <w:tcW w:w="639" w:type="dxa"/>
            <w:tcBorders>
              <w:left w:val="single" w:sz="6" w:space="0" w:color="000000"/>
            </w:tcBorders>
            <w:shd w:val="clear" w:color="auto" w:fill="auto"/>
            <w:vAlign w:val="bottom"/>
          </w:tcPr>
          <w:p w14:paraId="1E1E5BCE" w14:textId="21F4B5BB" w:rsidR="00E61DBF" w:rsidRPr="00853565" w:rsidRDefault="00E61DBF" w:rsidP="009A6DE4">
            <w:pPr>
              <w:tabs>
                <w:tab w:val="left" w:pos="630"/>
              </w:tabs>
              <w:spacing w:before="60"/>
              <w:ind w:right="113"/>
              <w:jc w:val="right"/>
            </w:pPr>
            <w:r w:rsidRPr="00853565">
              <w:t>61,1</w:t>
            </w:r>
          </w:p>
        </w:tc>
        <w:tc>
          <w:tcPr>
            <w:tcW w:w="639" w:type="dxa"/>
            <w:tcBorders>
              <w:left w:val="single" w:sz="6" w:space="0" w:color="000000"/>
            </w:tcBorders>
            <w:shd w:val="clear" w:color="auto" w:fill="auto"/>
            <w:vAlign w:val="bottom"/>
          </w:tcPr>
          <w:p w14:paraId="0DB49EEB" w14:textId="66624ECD" w:rsidR="00E61DBF" w:rsidRPr="00853565" w:rsidRDefault="00E61DBF" w:rsidP="009A6DE4">
            <w:pPr>
              <w:tabs>
                <w:tab w:val="left" w:pos="630"/>
              </w:tabs>
              <w:spacing w:before="60"/>
              <w:ind w:right="113"/>
              <w:jc w:val="right"/>
            </w:pPr>
            <w:r w:rsidRPr="00853565">
              <w:t>58,1</w:t>
            </w:r>
          </w:p>
        </w:tc>
        <w:tc>
          <w:tcPr>
            <w:tcW w:w="639" w:type="dxa"/>
            <w:tcBorders>
              <w:left w:val="single" w:sz="6" w:space="0" w:color="000000"/>
            </w:tcBorders>
            <w:shd w:val="clear" w:color="auto" w:fill="auto"/>
            <w:vAlign w:val="bottom"/>
          </w:tcPr>
          <w:p w14:paraId="65414FDF" w14:textId="6475F2E0" w:rsidR="00E61DBF" w:rsidRPr="00853565" w:rsidRDefault="00E61DBF" w:rsidP="001D4AA4">
            <w:pPr>
              <w:tabs>
                <w:tab w:val="left" w:pos="630"/>
              </w:tabs>
              <w:spacing w:before="60"/>
              <w:ind w:right="113"/>
              <w:jc w:val="right"/>
            </w:pPr>
            <w:r w:rsidRPr="00853565">
              <w:t>47,5</w:t>
            </w:r>
          </w:p>
        </w:tc>
        <w:tc>
          <w:tcPr>
            <w:tcW w:w="639" w:type="dxa"/>
            <w:tcBorders>
              <w:left w:val="single" w:sz="6" w:space="0" w:color="000000"/>
            </w:tcBorders>
            <w:shd w:val="clear" w:color="auto" w:fill="auto"/>
            <w:vAlign w:val="bottom"/>
          </w:tcPr>
          <w:p w14:paraId="15A20830" w14:textId="63635645" w:rsidR="00E61DBF" w:rsidRPr="00853565" w:rsidRDefault="00E61DBF" w:rsidP="001D4AA4">
            <w:pPr>
              <w:tabs>
                <w:tab w:val="left" w:pos="738"/>
              </w:tabs>
              <w:spacing w:before="60"/>
              <w:ind w:right="113"/>
              <w:jc w:val="right"/>
            </w:pPr>
            <w:r w:rsidRPr="00853565">
              <w:t>31,1</w:t>
            </w:r>
          </w:p>
        </w:tc>
        <w:tc>
          <w:tcPr>
            <w:tcW w:w="639" w:type="dxa"/>
            <w:tcBorders>
              <w:left w:val="single" w:sz="6" w:space="0" w:color="000000"/>
            </w:tcBorders>
            <w:shd w:val="clear" w:color="auto" w:fill="auto"/>
            <w:vAlign w:val="bottom"/>
          </w:tcPr>
          <w:p w14:paraId="0420DBAE" w14:textId="6DA5C709" w:rsidR="00E61DBF" w:rsidRPr="00853565" w:rsidRDefault="00E61DBF" w:rsidP="009A6DE4">
            <w:pPr>
              <w:spacing w:before="60"/>
              <w:ind w:right="113"/>
              <w:jc w:val="right"/>
            </w:pPr>
            <w:r w:rsidRPr="00853565">
              <w:t>33,7</w:t>
            </w:r>
          </w:p>
        </w:tc>
        <w:tc>
          <w:tcPr>
            <w:tcW w:w="639" w:type="dxa"/>
            <w:tcBorders>
              <w:left w:val="single" w:sz="6" w:space="0" w:color="000000"/>
            </w:tcBorders>
            <w:shd w:val="clear" w:color="auto" w:fill="auto"/>
            <w:vAlign w:val="bottom"/>
          </w:tcPr>
          <w:p w14:paraId="7B984533" w14:textId="04158DEA" w:rsidR="00E61DBF" w:rsidRPr="00853565" w:rsidRDefault="00E61DBF" w:rsidP="009A6DE4">
            <w:pPr>
              <w:spacing w:before="60"/>
              <w:ind w:right="113"/>
              <w:jc w:val="right"/>
            </w:pPr>
            <w:r w:rsidRPr="00853565">
              <w:t>39,7</w:t>
            </w:r>
          </w:p>
        </w:tc>
        <w:tc>
          <w:tcPr>
            <w:tcW w:w="639" w:type="dxa"/>
            <w:tcBorders>
              <w:left w:val="single" w:sz="6" w:space="0" w:color="000000"/>
            </w:tcBorders>
            <w:shd w:val="clear" w:color="auto" w:fill="auto"/>
            <w:vAlign w:val="bottom"/>
          </w:tcPr>
          <w:p w14:paraId="1BA3AF10" w14:textId="49F209FF" w:rsidR="00E61DBF" w:rsidRPr="00853565" w:rsidRDefault="00E61DBF" w:rsidP="001D4AA4">
            <w:pPr>
              <w:spacing w:before="60"/>
              <w:ind w:right="113"/>
              <w:jc w:val="right"/>
            </w:pPr>
            <w:r w:rsidRPr="00853565">
              <w:t>38,9</w:t>
            </w:r>
          </w:p>
        </w:tc>
        <w:tc>
          <w:tcPr>
            <w:tcW w:w="2406" w:type="dxa"/>
            <w:tcBorders>
              <w:left w:val="single" w:sz="6" w:space="0" w:color="000000"/>
            </w:tcBorders>
            <w:shd w:val="clear" w:color="auto" w:fill="auto"/>
            <w:vAlign w:val="bottom"/>
          </w:tcPr>
          <w:p w14:paraId="717FC443" w14:textId="77777777" w:rsidR="00E61DBF" w:rsidRPr="00853565" w:rsidRDefault="00E61DBF" w:rsidP="00207699">
            <w:pPr>
              <w:spacing w:before="60"/>
              <w:ind w:left="170"/>
            </w:pPr>
            <w:r w:rsidRPr="00853565">
              <w:rPr>
                <w:i/>
              </w:rPr>
              <w:t>Kazakhstan</w:t>
            </w:r>
          </w:p>
        </w:tc>
      </w:tr>
      <w:tr w:rsidR="00853565" w:rsidRPr="00853565" w14:paraId="5FC2F574" w14:textId="77777777">
        <w:trPr>
          <w:cantSplit/>
        </w:trPr>
        <w:tc>
          <w:tcPr>
            <w:tcW w:w="2405" w:type="dxa"/>
            <w:shd w:val="clear" w:color="auto" w:fill="auto"/>
            <w:vAlign w:val="bottom"/>
          </w:tcPr>
          <w:p w14:paraId="0A7FD224" w14:textId="77777777" w:rsidR="00E61DBF" w:rsidRPr="00853565" w:rsidRDefault="00E61DBF" w:rsidP="00207699">
            <w:pPr>
              <w:spacing w:before="60"/>
              <w:ind w:left="113"/>
            </w:pPr>
            <w:r w:rsidRPr="00853565">
              <w:t>Киргизия</w:t>
            </w:r>
          </w:p>
        </w:tc>
        <w:tc>
          <w:tcPr>
            <w:tcW w:w="638" w:type="dxa"/>
            <w:tcBorders>
              <w:left w:val="single" w:sz="6" w:space="0" w:color="000000"/>
            </w:tcBorders>
            <w:shd w:val="clear" w:color="auto" w:fill="auto"/>
            <w:vAlign w:val="bottom"/>
          </w:tcPr>
          <w:p w14:paraId="64AD69AC" w14:textId="086C32FA" w:rsidR="00E61DBF" w:rsidRPr="00853565" w:rsidRDefault="00E61DBF" w:rsidP="001D4AA4">
            <w:pPr>
              <w:tabs>
                <w:tab w:val="left" w:pos="738"/>
              </w:tabs>
              <w:spacing w:before="60"/>
              <w:ind w:right="113"/>
              <w:jc w:val="right"/>
            </w:pPr>
            <w:r w:rsidRPr="00853565">
              <w:t>1,8</w:t>
            </w:r>
          </w:p>
        </w:tc>
        <w:tc>
          <w:tcPr>
            <w:tcW w:w="639" w:type="dxa"/>
            <w:tcBorders>
              <w:left w:val="single" w:sz="6" w:space="0" w:color="000000"/>
            </w:tcBorders>
            <w:shd w:val="clear" w:color="auto" w:fill="auto"/>
            <w:vAlign w:val="bottom"/>
          </w:tcPr>
          <w:p w14:paraId="6BBBC6F8" w14:textId="3C4DA38E" w:rsidR="00E61DBF" w:rsidRPr="00853565" w:rsidRDefault="00E61DBF" w:rsidP="009A6DE4">
            <w:pPr>
              <w:tabs>
                <w:tab w:val="left" w:pos="630"/>
              </w:tabs>
              <w:spacing w:before="60"/>
              <w:ind w:right="113"/>
              <w:jc w:val="right"/>
            </w:pPr>
            <w:r w:rsidRPr="00853565">
              <w:t>1,8</w:t>
            </w:r>
          </w:p>
        </w:tc>
        <w:tc>
          <w:tcPr>
            <w:tcW w:w="639" w:type="dxa"/>
            <w:tcBorders>
              <w:left w:val="single" w:sz="6" w:space="0" w:color="000000"/>
            </w:tcBorders>
            <w:shd w:val="clear" w:color="auto" w:fill="auto"/>
            <w:vAlign w:val="bottom"/>
          </w:tcPr>
          <w:p w14:paraId="1DCD0FFB" w14:textId="4E5EE326" w:rsidR="00E61DBF" w:rsidRPr="00853565" w:rsidRDefault="00E61DBF" w:rsidP="009A6DE4">
            <w:pPr>
              <w:tabs>
                <w:tab w:val="left" w:pos="630"/>
              </w:tabs>
              <w:spacing w:before="60"/>
              <w:ind w:right="113"/>
              <w:jc w:val="right"/>
            </w:pPr>
            <w:r w:rsidRPr="00853565">
              <w:t>2,0</w:t>
            </w:r>
          </w:p>
        </w:tc>
        <w:tc>
          <w:tcPr>
            <w:tcW w:w="639" w:type="dxa"/>
            <w:tcBorders>
              <w:left w:val="single" w:sz="6" w:space="0" w:color="000000"/>
            </w:tcBorders>
            <w:shd w:val="clear" w:color="auto" w:fill="auto"/>
            <w:vAlign w:val="bottom"/>
          </w:tcPr>
          <w:p w14:paraId="5EEADBA3" w14:textId="293D0ABD" w:rsidR="00E61DBF" w:rsidRPr="00853565" w:rsidRDefault="00E61DBF" w:rsidP="001D4AA4">
            <w:pPr>
              <w:tabs>
                <w:tab w:val="left" w:pos="630"/>
              </w:tabs>
              <w:spacing w:before="60"/>
              <w:ind w:right="113"/>
              <w:jc w:val="right"/>
            </w:pPr>
            <w:r w:rsidRPr="00853565">
              <w:t>2,0</w:t>
            </w:r>
          </w:p>
        </w:tc>
        <w:tc>
          <w:tcPr>
            <w:tcW w:w="639" w:type="dxa"/>
            <w:tcBorders>
              <w:left w:val="single" w:sz="6" w:space="0" w:color="000000"/>
            </w:tcBorders>
            <w:shd w:val="clear" w:color="auto" w:fill="auto"/>
            <w:vAlign w:val="bottom"/>
          </w:tcPr>
          <w:p w14:paraId="72F8D2AE" w14:textId="797F1D9D" w:rsidR="00E61DBF" w:rsidRPr="00853565" w:rsidRDefault="00E61DBF" w:rsidP="001D4AA4">
            <w:pPr>
              <w:tabs>
                <w:tab w:val="left" w:pos="738"/>
              </w:tabs>
              <w:spacing w:before="60"/>
              <w:ind w:right="113"/>
              <w:jc w:val="right"/>
            </w:pPr>
            <w:r w:rsidRPr="00853565">
              <w:t>3,2</w:t>
            </w:r>
          </w:p>
        </w:tc>
        <w:tc>
          <w:tcPr>
            <w:tcW w:w="639" w:type="dxa"/>
            <w:tcBorders>
              <w:left w:val="single" w:sz="6" w:space="0" w:color="000000"/>
            </w:tcBorders>
            <w:shd w:val="clear" w:color="auto" w:fill="auto"/>
            <w:vAlign w:val="bottom"/>
          </w:tcPr>
          <w:p w14:paraId="4EB74E94" w14:textId="422EB642" w:rsidR="00E61DBF" w:rsidRPr="00853565" w:rsidRDefault="00E61DBF" w:rsidP="009A6DE4">
            <w:pPr>
              <w:spacing w:before="60"/>
              <w:ind w:right="113"/>
              <w:jc w:val="right"/>
            </w:pPr>
            <w:r w:rsidRPr="00853565">
              <w:t>5,3</w:t>
            </w:r>
          </w:p>
        </w:tc>
        <w:tc>
          <w:tcPr>
            <w:tcW w:w="639" w:type="dxa"/>
            <w:tcBorders>
              <w:left w:val="single" w:sz="6" w:space="0" w:color="000000"/>
            </w:tcBorders>
            <w:shd w:val="clear" w:color="auto" w:fill="auto"/>
            <w:vAlign w:val="bottom"/>
          </w:tcPr>
          <w:p w14:paraId="694E56DC" w14:textId="0D686B0B" w:rsidR="00E61DBF" w:rsidRPr="00853565" w:rsidRDefault="00E61DBF" w:rsidP="009A6DE4">
            <w:pPr>
              <w:spacing w:before="60"/>
              <w:ind w:right="113"/>
              <w:jc w:val="right"/>
            </w:pPr>
            <w:r w:rsidRPr="00853565">
              <w:t>5,0</w:t>
            </w:r>
          </w:p>
        </w:tc>
        <w:tc>
          <w:tcPr>
            <w:tcW w:w="639" w:type="dxa"/>
            <w:tcBorders>
              <w:left w:val="single" w:sz="6" w:space="0" w:color="000000"/>
            </w:tcBorders>
            <w:shd w:val="clear" w:color="auto" w:fill="auto"/>
            <w:vAlign w:val="bottom"/>
          </w:tcPr>
          <w:p w14:paraId="7D67209E" w14:textId="79DF43A2" w:rsidR="00E61DBF" w:rsidRPr="00853565" w:rsidRDefault="00E61DBF" w:rsidP="001D4AA4">
            <w:pPr>
              <w:spacing w:before="60"/>
              <w:ind w:right="113"/>
              <w:jc w:val="right"/>
            </w:pPr>
            <w:r w:rsidRPr="00853565">
              <w:t>3,7</w:t>
            </w:r>
          </w:p>
        </w:tc>
        <w:tc>
          <w:tcPr>
            <w:tcW w:w="2406" w:type="dxa"/>
            <w:tcBorders>
              <w:left w:val="single" w:sz="6" w:space="0" w:color="000000"/>
            </w:tcBorders>
            <w:shd w:val="clear" w:color="auto" w:fill="auto"/>
            <w:vAlign w:val="bottom"/>
          </w:tcPr>
          <w:p w14:paraId="785B4069" w14:textId="77777777" w:rsidR="00E61DBF" w:rsidRPr="00853565" w:rsidRDefault="00E61DBF" w:rsidP="00207699">
            <w:pPr>
              <w:spacing w:before="60"/>
              <w:ind w:left="170"/>
            </w:pPr>
            <w:r w:rsidRPr="00853565">
              <w:rPr>
                <w:i/>
              </w:rPr>
              <w:t>Kyrgyzstan</w:t>
            </w:r>
          </w:p>
        </w:tc>
      </w:tr>
      <w:tr w:rsidR="00853565" w:rsidRPr="00853565" w14:paraId="1B79B9F1" w14:textId="77777777">
        <w:trPr>
          <w:cantSplit/>
        </w:trPr>
        <w:tc>
          <w:tcPr>
            <w:tcW w:w="2405" w:type="dxa"/>
            <w:shd w:val="clear" w:color="auto" w:fill="auto"/>
            <w:vAlign w:val="bottom"/>
          </w:tcPr>
          <w:p w14:paraId="554F3FFA" w14:textId="77777777" w:rsidR="00E61DBF" w:rsidRPr="00853565" w:rsidRDefault="00E61DBF" w:rsidP="00207699">
            <w:pPr>
              <w:spacing w:before="60"/>
              <w:ind w:left="113"/>
            </w:pPr>
            <w:r w:rsidRPr="00853565">
              <w:t>Республика Молдова</w:t>
            </w:r>
          </w:p>
        </w:tc>
        <w:tc>
          <w:tcPr>
            <w:tcW w:w="638" w:type="dxa"/>
            <w:tcBorders>
              <w:left w:val="single" w:sz="6" w:space="0" w:color="000000"/>
            </w:tcBorders>
            <w:shd w:val="clear" w:color="auto" w:fill="auto"/>
            <w:vAlign w:val="bottom"/>
          </w:tcPr>
          <w:p w14:paraId="5C5635AE" w14:textId="010BDAAA" w:rsidR="00E61DBF" w:rsidRPr="00853565" w:rsidRDefault="00E61DBF" w:rsidP="001D4AA4">
            <w:pPr>
              <w:tabs>
                <w:tab w:val="left" w:pos="738"/>
              </w:tabs>
              <w:spacing w:before="60"/>
              <w:ind w:right="113"/>
              <w:jc w:val="right"/>
            </w:pPr>
            <w:r w:rsidRPr="00853565">
              <w:t>1,5</w:t>
            </w:r>
          </w:p>
        </w:tc>
        <w:tc>
          <w:tcPr>
            <w:tcW w:w="639" w:type="dxa"/>
            <w:tcBorders>
              <w:left w:val="single" w:sz="6" w:space="0" w:color="000000"/>
            </w:tcBorders>
            <w:shd w:val="clear" w:color="auto" w:fill="auto"/>
            <w:vAlign w:val="bottom"/>
          </w:tcPr>
          <w:p w14:paraId="72564892" w14:textId="5CCDDC5B" w:rsidR="00E61DBF" w:rsidRPr="00853565" w:rsidRDefault="00E61DBF" w:rsidP="009A6DE4">
            <w:pPr>
              <w:tabs>
                <w:tab w:val="left" w:pos="630"/>
              </w:tabs>
              <w:spacing w:before="60"/>
              <w:ind w:right="113"/>
              <w:jc w:val="right"/>
            </w:pPr>
            <w:r w:rsidRPr="00853565">
              <w:t>2,7</w:t>
            </w:r>
          </w:p>
        </w:tc>
        <w:tc>
          <w:tcPr>
            <w:tcW w:w="639" w:type="dxa"/>
            <w:tcBorders>
              <w:left w:val="single" w:sz="6" w:space="0" w:color="000000"/>
            </w:tcBorders>
            <w:shd w:val="clear" w:color="auto" w:fill="auto"/>
            <w:vAlign w:val="bottom"/>
          </w:tcPr>
          <w:p w14:paraId="732B0C9C" w14:textId="5ECB56A8" w:rsidR="00E61DBF" w:rsidRPr="00853565" w:rsidRDefault="00E61DBF" w:rsidP="009A6DE4">
            <w:pPr>
              <w:tabs>
                <w:tab w:val="left" w:pos="630"/>
              </w:tabs>
              <w:spacing w:before="60"/>
              <w:ind w:right="113"/>
              <w:jc w:val="right"/>
            </w:pPr>
            <w:r w:rsidRPr="00853565">
              <w:t>2,8</w:t>
            </w:r>
          </w:p>
        </w:tc>
        <w:tc>
          <w:tcPr>
            <w:tcW w:w="639" w:type="dxa"/>
            <w:tcBorders>
              <w:left w:val="single" w:sz="6" w:space="0" w:color="000000"/>
            </w:tcBorders>
            <w:shd w:val="clear" w:color="auto" w:fill="auto"/>
            <w:vAlign w:val="bottom"/>
          </w:tcPr>
          <w:p w14:paraId="558FBB60" w14:textId="39C8580D" w:rsidR="00E61DBF" w:rsidRPr="00853565" w:rsidRDefault="00E61DBF" w:rsidP="001D4AA4">
            <w:pPr>
              <w:tabs>
                <w:tab w:val="left" w:pos="630"/>
              </w:tabs>
              <w:spacing w:before="60"/>
              <w:ind w:right="113"/>
              <w:jc w:val="right"/>
            </w:pPr>
            <w:r w:rsidRPr="00853565">
              <w:t>2,5</w:t>
            </w:r>
          </w:p>
        </w:tc>
        <w:tc>
          <w:tcPr>
            <w:tcW w:w="639" w:type="dxa"/>
            <w:tcBorders>
              <w:left w:val="single" w:sz="6" w:space="0" w:color="000000"/>
            </w:tcBorders>
            <w:shd w:val="clear" w:color="auto" w:fill="auto"/>
            <w:vAlign w:val="bottom"/>
          </w:tcPr>
          <w:p w14:paraId="061431B6" w14:textId="12B626FA" w:rsidR="00E61DBF" w:rsidRPr="00853565" w:rsidRDefault="00E61DBF" w:rsidP="001D4AA4">
            <w:pPr>
              <w:tabs>
                <w:tab w:val="left" w:pos="738"/>
              </w:tabs>
              <w:spacing w:before="60"/>
              <w:ind w:right="113"/>
              <w:jc w:val="right"/>
            </w:pPr>
            <w:r w:rsidRPr="00853565">
              <w:t>3,9</w:t>
            </w:r>
          </w:p>
        </w:tc>
        <w:tc>
          <w:tcPr>
            <w:tcW w:w="639" w:type="dxa"/>
            <w:tcBorders>
              <w:left w:val="single" w:sz="6" w:space="0" w:color="000000"/>
            </w:tcBorders>
            <w:shd w:val="clear" w:color="auto" w:fill="auto"/>
            <w:vAlign w:val="bottom"/>
          </w:tcPr>
          <w:p w14:paraId="4FC3D2CE" w14:textId="74C1A037" w:rsidR="00E61DBF" w:rsidRPr="00853565" w:rsidRDefault="00E61DBF" w:rsidP="009A6DE4">
            <w:pPr>
              <w:spacing w:before="60"/>
              <w:ind w:right="113"/>
              <w:jc w:val="right"/>
            </w:pPr>
            <w:r w:rsidRPr="00853565">
              <w:t>5,8</w:t>
            </w:r>
          </w:p>
        </w:tc>
        <w:tc>
          <w:tcPr>
            <w:tcW w:w="639" w:type="dxa"/>
            <w:tcBorders>
              <w:left w:val="single" w:sz="6" w:space="0" w:color="000000"/>
            </w:tcBorders>
            <w:shd w:val="clear" w:color="auto" w:fill="auto"/>
            <w:vAlign w:val="bottom"/>
          </w:tcPr>
          <w:p w14:paraId="267B11D0" w14:textId="18F4F983" w:rsidR="00E61DBF" w:rsidRPr="00853565" w:rsidRDefault="00E61DBF" w:rsidP="009A6DE4">
            <w:pPr>
              <w:spacing w:before="60"/>
              <w:ind w:right="113"/>
              <w:jc w:val="right"/>
            </w:pPr>
            <w:r w:rsidRPr="00853565">
              <w:t>5,8</w:t>
            </w:r>
          </w:p>
        </w:tc>
        <w:tc>
          <w:tcPr>
            <w:tcW w:w="639" w:type="dxa"/>
            <w:tcBorders>
              <w:left w:val="single" w:sz="6" w:space="0" w:color="000000"/>
            </w:tcBorders>
            <w:shd w:val="clear" w:color="auto" w:fill="auto"/>
            <w:vAlign w:val="bottom"/>
          </w:tcPr>
          <w:p w14:paraId="5A671E65" w14:textId="0914DAC7" w:rsidR="00E61DBF" w:rsidRPr="00853565" w:rsidRDefault="00E61DBF" w:rsidP="001D4AA4">
            <w:pPr>
              <w:spacing w:before="60"/>
              <w:ind w:right="113"/>
              <w:jc w:val="right"/>
            </w:pPr>
            <w:r w:rsidRPr="00853565">
              <w:t>5,4</w:t>
            </w:r>
          </w:p>
        </w:tc>
        <w:tc>
          <w:tcPr>
            <w:tcW w:w="2406" w:type="dxa"/>
            <w:tcBorders>
              <w:left w:val="single" w:sz="6" w:space="0" w:color="000000"/>
            </w:tcBorders>
            <w:shd w:val="clear" w:color="auto" w:fill="auto"/>
            <w:vAlign w:val="bottom"/>
          </w:tcPr>
          <w:p w14:paraId="4105ED9F" w14:textId="77777777" w:rsidR="00E61DBF" w:rsidRPr="00853565" w:rsidRDefault="00E61DBF" w:rsidP="00207699">
            <w:pPr>
              <w:spacing w:before="60"/>
              <w:ind w:left="170"/>
            </w:pPr>
            <w:r w:rsidRPr="00853565">
              <w:rPr>
                <w:i/>
              </w:rPr>
              <w:t>Republic of Moldova</w:t>
            </w:r>
          </w:p>
        </w:tc>
      </w:tr>
      <w:tr w:rsidR="00853565" w:rsidRPr="00853565" w14:paraId="0D83B733" w14:textId="77777777">
        <w:trPr>
          <w:cantSplit/>
        </w:trPr>
        <w:tc>
          <w:tcPr>
            <w:tcW w:w="2405" w:type="dxa"/>
            <w:shd w:val="clear" w:color="auto" w:fill="auto"/>
            <w:vAlign w:val="bottom"/>
          </w:tcPr>
          <w:p w14:paraId="27DF097A" w14:textId="77777777" w:rsidR="00E61DBF" w:rsidRPr="00853565" w:rsidRDefault="00E61DBF" w:rsidP="00207699">
            <w:pPr>
              <w:spacing w:before="60"/>
              <w:ind w:left="113"/>
            </w:pPr>
            <w:r w:rsidRPr="00853565">
              <w:t>Таджикистан</w:t>
            </w:r>
          </w:p>
        </w:tc>
        <w:tc>
          <w:tcPr>
            <w:tcW w:w="638" w:type="dxa"/>
            <w:tcBorders>
              <w:left w:val="single" w:sz="6" w:space="0" w:color="000000"/>
            </w:tcBorders>
            <w:shd w:val="clear" w:color="auto" w:fill="auto"/>
            <w:vAlign w:val="bottom"/>
          </w:tcPr>
          <w:p w14:paraId="327B4644" w14:textId="775AFED6" w:rsidR="00E61DBF" w:rsidRPr="00853565" w:rsidRDefault="00E61DBF" w:rsidP="001D4AA4">
            <w:pPr>
              <w:tabs>
                <w:tab w:val="left" w:pos="714"/>
              </w:tabs>
              <w:spacing w:before="60"/>
              <w:ind w:right="113"/>
              <w:jc w:val="right"/>
            </w:pPr>
            <w:r w:rsidRPr="00853565">
              <w:t>1,2</w:t>
            </w:r>
          </w:p>
        </w:tc>
        <w:tc>
          <w:tcPr>
            <w:tcW w:w="639" w:type="dxa"/>
            <w:tcBorders>
              <w:left w:val="single" w:sz="6" w:space="0" w:color="000000"/>
            </w:tcBorders>
            <w:shd w:val="clear" w:color="auto" w:fill="auto"/>
            <w:vAlign w:val="bottom"/>
          </w:tcPr>
          <w:p w14:paraId="3E437A57" w14:textId="1055C694" w:rsidR="00E61DBF" w:rsidRPr="00853565" w:rsidRDefault="00E61DBF" w:rsidP="009A6DE4">
            <w:pPr>
              <w:tabs>
                <w:tab w:val="left" w:pos="630"/>
              </w:tabs>
              <w:spacing w:before="60"/>
              <w:ind w:right="113"/>
              <w:jc w:val="right"/>
            </w:pPr>
            <w:r w:rsidRPr="00853565">
              <w:t>1,1</w:t>
            </w:r>
          </w:p>
        </w:tc>
        <w:tc>
          <w:tcPr>
            <w:tcW w:w="639" w:type="dxa"/>
            <w:tcBorders>
              <w:left w:val="single" w:sz="6" w:space="0" w:color="000000"/>
            </w:tcBorders>
            <w:shd w:val="clear" w:color="auto" w:fill="auto"/>
            <w:vAlign w:val="bottom"/>
          </w:tcPr>
          <w:p w14:paraId="3DB93B11" w14:textId="05498837" w:rsidR="00E61DBF" w:rsidRPr="00853565" w:rsidRDefault="00E61DBF" w:rsidP="009A6DE4">
            <w:pPr>
              <w:tabs>
                <w:tab w:val="left" w:pos="630"/>
              </w:tabs>
              <w:spacing w:before="60"/>
              <w:ind w:right="113"/>
              <w:jc w:val="right"/>
            </w:pPr>
            <w:r w:rsidRPr="00853565">
              <w:t>1,2</w:t>
            </w:r>
          </w:p>
        </w:tc>
        <w:tc>
          <w:tcPr>
            <w:tcW w:w="639" w:type="dxa"/>
            <w:tcBorders>
              <w:left w:val="single" w:sz="6" w:space="0" w:color="000000"/>
            </w:tcBorders>
            <w:shd w:val="clear" w:color="auto" w:fill="auto"/>
            <w:vAlign w:val="bottom"/>
          </w:tcPr>
          <w:p w14:paraId="061BBE64" w14:textId="70FB60A6" w:rsidR="00E61DBF" w:rsidRPr="00853565" w:rsidRDefault="00E61DBF" w:rsidP="001D4AA4">
            <w:pPr>
              <w:tabs>
                <w:tab w:val="left" w:pos="630"/>
              </w:tabs>
              <w:spacing w:before="60"/>
              <w:ind w:right="113"/>
              <w:jc w:val="right"/>
            </w:pPr>
            <w:r w:rsidRPr="00853565">
              <w:t>1,4</w:t>
            </w:r>
          </w:p>
        </w:tc>
        <w:tc>
          <w:tcPr>
            <w:tcW w:w="639" w:type="dxa"/>
            <w:tcBorders>
              <w:left w:val="single" w:sz="6" w:space="0" w:color="000000"/>
            </w:tcBorders>
            <w:shd w:val="clear" w:color="auto" w:fill="auto"/>
            <w:vAlign w:val="bottom"/>
          </w:tcPr>
          <w:p w14:paraId="7163B32E" w14:textId="7DEBE063" w:rsidR="00E61DBF" w:rsidRPr="00853565" w:rsidRDefault="00E61DBF" w:rsidP="001D4AA4">
            <w:pPr>
              <w:tabs>
                <w:tab w:val="left" w:pos="714"/>
              </w:tabs>
              <w:spacing w:before="60"/>
              <w:ind w:right="113"/>
              <w:jc w:val="right"/>
            </w:pPr>
            <w:r w:rsidRPr="00853565">
              <w:t>2,7</w:t>
            </w:r>
          </w:p>
        </w:tc>
        <w:tc>
          <w:tcPr>
            <w:tcW w:w="639" w:type="dxa"/>
            <w:tcBorders>
              <w:left w:val="single" w:sz="6" w:space="0" w:color="000000"/>
            </w:tcBorders>
            <w:shd w:val="clear" w:color="auto" w:fill="auto"/>
            <w:vAlign w:val="bottom"/>
          </w:tcPr>
          <w:p w14:paraId="18DDD609" w14:textId="3886E15E" w:rsidR="00E61DBF" w:rsidRPr="00853565" w:rsidRDefault="00E61DBF" w:rsidP="009A6DE4">
            <w:pPr>
              <w:spacing w:before="60"/>
              <w:ind w:right="113"/>
              <w:jc w:val="right"/>
            </w:pPr>
            <w:r w:rsidRPr="00853565">
              <w:t>3,2</w:t>
            </w:r>
          </w:p>
        </w:tc>
        <w:tc>
          <w:tcPr>
            <w:tcW w:w="639" w:type="dxa"/>
            <w:tcBorders>
              <w:left w:val="single" w:sz="6" w:space="0" w:color="000000"/>
            </w:tcBorders>
            <w:shd w:val="clear" w:color="auto" w:fill="auto"/>
            <w:vAlign w:val="bottom"/>
          </w:tcPr>
          <w:p w14:paraId="1168E785" w14:textId="49734C55" w:rsidR="00E61DBF" w:rsidRPr="00853565" w:rsidRDefault="00E61DBF" w:rsidP="009A6DE4">
            <w:pPr>
              <w:spacing w:before="60"/>
              <w:ind w:right="113"/>
              <w:jc w:val="right"/>
            </w:pPr>
            <w:r w:rsidRPr="00853565">
              <w:t>3,3</w:t>
            </w:r>
          </w:p>
        </w:tc>
        <w:tc>
          <w:tcPr>
            <w:tcW w:w="639" w:type="dxa"/>
            <w:tcBorders>
              <w:left w:val="single" w:sz="6" w:space="0" w:color="000000"/>
            </w:tcBorders>
            <w:shd w:val="clear" w:color="auto" w:fill="auto"/>
            <w:vAlign w:val="bottom"/>
          </w:tcPr>
          <w:p w14:paraId="0086A167" w14:textId="67442501" w:rsidR="00E61DBF" w:rsidRPr="00853565" w:rsidRDefault="00E61DBF" w:rsidP="001D4AA4">
            <w:pPr>
              <w:spacing w:before="60"/>
              <w:ind w:right="113"/>
              <w:jc w:val="right"/>
            </w:pPr>
            <w:r w:rsidRPr="00853565">
              <w:t>3,2</w:t>
            </w:r>
          </w:p>
        </w:tc>
        <w:tc>
          <w:tcPr>
            <w:tcW w:w="2406" w:type="dxa"/>
            <w:tcBorders>
              <w:left w:val="single" w:sz="6" w:space="0" w:color="000000"/>
            </w:tcBorders>
            <w:shd w:val="clear" w:color="auto" w:fill="auto"/>
            <w:vAlign w:val="bottom"/>
          </w:tcPr>
          <w:p w14:paraId="47EA95DA" w14:textId="77777777" w:rsidR="00E61DBF" w:rsidRPr="00853565" w:rsidRDefault="00E61DBF" w:rsidP="00207699">
            <w:pPr>
              <w:spacing w:before="60"/>
              <w:ind w:left="170"/>
            </w:pPr>
            <w:r w:rsidRPr="00853565">
              <w:rPr>
                <w:i/>
              </w:rPr>
              <w:t>Tajikistan</w:t>
            </w:r>
          </w:p>
        </w:tc>
      </w:tr>
      <w:tr w:rsidR="00853565" w:rsidRPr="00853565" w14:paraId="0D3CD47D" w14:textId="77777777">
        <w:trPr>
          <w:cantSplit/>
        </w:trPr>
        <w:tc>
          <w:tcPr>
            <w:tcW w:w="2405" w:type="dxa"/>
            <w:shd w:val="clear" w:color="auto" w:fill="auto"/>
            <w:vAlign w:val="bottom"/>
          </w:tcPr>
          <w:p w14:paraId="1117C6CB" w14:textId="77777777" w:rsidR="00E61DBF" w:rsidRPr="00853565" w:rsidRDefault="00E61DBF" w:rsidP="00207699">
            <w:pPr>
              <w:spacing w:before="60"/>
              <w:ind w:left="113"/>
            </w:pPr>
            <w:r w:rsidRPr="00853565">
              <w:t>Туркмения</w:t>
            </w:r>
          </w:p>
        </w:tc>
        <w:tc>
          <w:tcPr>
            <w:tcW w:w="638" w:type="dxa"/>
            <w:tcBorders>
              <w:left w:val="single" w:sz="6" w:space="0" w:color="000000"/>
            </w:tcBorders>
            <w:shd w:val="clear" w:color="auto" w:fill="auto"/>
            <w:vAlign w:val="bottom"/>
          </w:tcPr>
          <w:p w14:paraId="5832141D" w14:textId="5EC4855A" w:rsidR="00E61DBF" w:rsidRPr="00853565" w:rsidRDefault="00E61DBF" w:rsidP="001D4AA4">
            <w:pPr>
              <w:tabs>
                <w:tab w:val="left" w:pos="714"/>
              </w:tabs>
              <w:spacing w:before="60"/>
              <w:ind w:right="113"/>
              <w:jc w:val="right"/>
            </w:pPr>
            <w:r w:rsidRPr="00853565">
              <w:t>9,7</w:t>
            </w:r>
          </w:p>
        </w:tc>
        <w:tc>
          <w:tcPr>
            <w:tcW w:w="639" w:type="dxa"/>
            <w:tcBorders>
              <w:left w:val="single" w:sz="6" w:space="0" w:color="000000"/>
            </w:tcBorders>
            <w:shd w:val="clear" w:color="auto" w:fill="auto"/>
            <w:vAlign w:val="bottom"/>
          </w:tcPr>
          <w:p w14:paraId="143A897C" w14:textId="156FCA65" w:rsidR="00E61DBF" w:rsidRPr="00853565" w:rsidRDefault="00E61DBF" w:rsidP="009A6DE4">
            <w:pPr>
              <w:tabs>
                <w:tab w:val="left" w:pos="630"/>
              </w:tabs>
              <w:spacing w:before="60"/>
              <w:ind w:right="113"/>
              <w:jc w:val="right"/>
            </w:pPr>
            <w:r w:rsidRPr="00853565">
              <w:t>11,7</w:t>
            </w:r>
          </w:p>
        </w:tc>
        <w:tc>
          <w:tcPr>
            <w:tcW w:w="639" w:type="dxa"/>
            <w:tcBorders>
              <w:left w:val="single" w:sz="6" w:space="0" w:color="000000"/>
            </w:tcBorders>
            <w:shd w:val="clear" w:color="auto" w:fill="auto"/>
            <w:vAlign w:val="bottom"/>
          </w:tcPr>
          <w:p w14:paraId="24B91192" w14:textId="28741FF3" w:rsidR="00E61DBF" w:rsidRPr="00853565" w:rsidRDefault="00E61DBF" w:rsidP="009A6DE4">
            <w:pPr>
              <w:tabs>
                <w:tab w:val="left" w:pos="630"/>
              </w:tabs>
              <w:spacing w:before="60"/>
              <w:ind w:right="113"/>
              <w:jc w:val="right"/>
            </w:pPr>
            <w:r w:rsidRPr="00853565">
              <w:t>…</w:t>
            </w:r>
          </w:p>
        </w:tc>
        <w:tc>
          <w:tcPr>
            <w:tcW w:w="639" w:type="dxa"/>
            <w:tcBorders>
              <w:left w:val="single" w:sz="6" w:space="0" w:color="000000"/>
            </w:tcBorders>
            <w:shd w:val="clear" w:color="auto" w:fill="auto"/>
            <w:vAlign w:val="bottom"/>
          </w:tcPr>
          <w:p w14:paraId="6AE3D85E" w14:textId="09FA81BA" w:rsidR="00E61DBF" w:rsidRPr="00853565" w:rsidRDefault="00E61DBF" w:rsidP="001D4AA4">
            <w:pPr>
              <w:tabs>
                <w:tab w:val="left" w:pos="630"/>
              </w:tabs>
              <w:spacing w:before="60"/>
              <w:ind w:right="113"/>
              <w:jc w:val="right"/>
            </w:pPr>
            <w:r w:rsidRPr="00853565">
              <w:t>…</w:t>
            </w:r>
          </w:p>
        </w:tc>
        <w:tc>
          <w:tcPr>
            <w:tcW w:w="639" w:type="dxa"/>
            <w:tcBorders>
              <w:left w:val="single" w:sz="6" w:space="0" w:color="000000"/>
            </w:tcBorders>
            <w:shd w:val="clear" w:color="auto" w:fill="auto"/>
            <w:vAlign w:val="bottom"/>
          </w:tcPr>
          <w:p w14:paraId="41F06F2E" w14:textId="02DE014E" w:rsidR="00E61DBF" w:rsidRPr="00853565" w:rsidRDefault="00E61DBF" w:rsidP="001D4AA4">
            <w:pPr>
              <w:tabs>
                <w:tab w:val="left" w:pos="714"/>
              </w:tabs>
              <w:spacing w:before="60"/>
              <w:ind w:right="113"/>
              <w:jc w:val="right"/>
            </w:pPr>
            <w:r w:rsidRPr="00853565">
              <w:t>8,2</w:t>
            </w:r>
          </w:p>
        </w:tc>
        <w:tc>
          <w:tcPr>
            <w:tcW w:w="639" w:type="dxa"/>
            <w:tcBorders>
              <w:left w:val="single" w:sz="6" w:space="0" w:color="000000"/>
            </w:tcBorders>
            <w:shd w:val="clear" w:color="auto" w:fill="auto"/>
            <w:vAlign w:val="bottom"/>
          </w:tcPr>
          <w:p w14:paraId="3FE61A3E" w14:textId="77BD1D9F" w:rsidR="00E61DBF" w:rsidRPr="00853565" w:rsidRDefault="00E61DBF" w:rsidP="009A6DE4">
            <w:pPr>
              <w:spacing w:before="60"/>
              <w:ind w:right="113"/>
              <w:jc w:val="right"/>
            </w:pPr>
            <w:r w:rsidRPr="00853565">
              <w:t>5,3</w:t>
            </w:r>
          </w:p>
        </w:tc>
        <w:tc>
          <w:tcPr>
            <w:tcW w:w="639" w:type="dxa"/>
            <w:tcBorders>
              <w:left w:val="single" w:sz="6" w:space="0" w:color="000000"/>
            </w:tcBorders>
            <w:shd w:val="clear" w:color="auto" w:fill="auto"/>
            <w:vAlign w:val="bottom"/>
          </w:tcPr>
          <w:p w14:paraId="798990E4" w14:textId="3345076D" w:rsidR="00E61DBF" w:rsidRPr="00853565" w:rsidRDefault="00E61DBF" w:rsidP="009A6DE4">
            <w:pPr>
              <w:spacing w:before="60"/>
              <w:ind w:right="113"/>
              <w:jc w:val="right"/>
            </w:pPr>
            <w:r w:rsidRPr="00853565">
              <w:t>…</w:t>
            </w:r>
          </w:p>
        </w:tc>
        <w:tc>
          <w:tcPr>
            <w:tcW w:w="639" w:type="dxa"/>
            <w:tcBorders>
              <w:left w:val="single" w:sz="6" w:space="0" w:color="000000"/>
            </w:tcBorders>
            <w:shd w:val="clear" w:color="auto" w:fill="auto"/>
            <w:vAlign w:val="bottom"/>
          </w:tcPr>
          <w:p w14:paraId="2D8868E6" w14:textId="7A3ABEB4" w:rsidR="00E61DBF" w:rsidRPr="00853565" w:rsidRDefault="00E61DBF" w:rsidP="001D4AA4">
            <w:pPr>
              <w:spacing w:before="60"/>
              <w:ind w:right="113"/>
              <w:jc w:val="right"/>
            </w:pPr>
            <w:r w:rsidRPr="00853565">
              <w:t>…</w:t>
            </w:r>
          </w:p>
        </w:tc>
        <w:tc>
          <w:tcPr>
            <w:tcW w:w="2406" w:type="dxa"/>
            <w:tcBorders>
              <w:left w:val="single" w:sz="6" w:space="0" w:color="000000"/>
            </w:tcBorders>
            <w:shd w:val="clear" w:color="auto" w:fill="auto"/>
            <w:vAlign w:val="bottom"/>
          </w:tcPr>
          <w:p w14:paraId="652D12F3" w14:textId="77777777" w:rsidR="00E61DBF" w:rsidRPr="00853565" w:rsidRDefault="00E61DBF" w:rsidP="00207699">
            <w:pPr>
              <w:spacing w:before="60"/>
              <w:ind w:left="170"/>
            </w:pPr>
            <w:r w:rsidRPr="00853565">
              <w:rPr>
                <w:i/>
              </w:rPr>
              <w:t>Turkmenistan</w:t>
            </w:r>
          </w:p>
        </w:tc>
      </w:tr>
      <w:tr w:rsidR="00853565" w:rsidRPr="00853565" w14:paraId="60FF838F" w14:textId="77777777">
        <w:trPr>
          <w:cantSplit/>
        </w:trPr>
        <w:tc>
          <w:tcPr>
            <w:tcW w:w="2405" w:type="dxa"/>
            <w:shd w:val="clear" w:color="auto" w:fill="auto"/>
            <w:vAlign w:val="bottom"/>
          </w:tcPr>
          <w:p w14:paraId="71B07B93" w14:textId="77777777" w:rsidR="00E61DBF" w:rsidRPr="00853565" w:rsidRDefault="00E61DBF" w:rsidP="00207699">
            <w:pPr>
              <w:spacing w:before="60"/>
              <w:ind w:left="113"/>
            </w:pPr>
            <w:r w:rsidRPr="00853565">
              <w:t>Узбекистан</w:t>
            </w:r>
          </w:p>
        </w:tc>
        <w:tc>
          <w:tcPr>
            <w:tcW w:w="638" w:type="dxa"/>
            <w:tcBorders>
              <w:left w:val="single" w:sz="6" w:space="0" w:color="000000"/>
            </w:tcBorders>
            <w:shd w:val="clear" w:color="auto" w:fill="auto"/>
            <w:vAlign w:val="bottom"/>
          </w:tcPr>
          <w:p w14:paraId="1A81B123" w14:textId="00D332A9" w:rsidR="00E61DBF" w:rsidRPr="00853565" w:rsidRDefault="00E61DBF" w:rsidP="001D4AA4">
            <w:pPr>
              <w:tabs>
                <w:tab w:val="left" w:pos="714"/>
              </w:tabs>
              <w:spacing w:before="60"/>
              <w:ind w:right="113"/>
              <w:jc w:val="right"/>
            </w:pPr>
            <w:r w:rsidRPr="00853565">
              <w:t>11,7</w:t>
            </w:r>
          </w:p>
        </w:tc>
        <w:tc>
          <w:tcPr>
            <w:tcW w:w="639" w:type="dxa"/>
            <w:tcBorders>
              <w:left w:val="single" w:sz="6" w:space="0" w:color="000000"/>
            </w:tcBorders>
            <w:shd w:val="clear" w:color="auto" w:fill="auto"/>
            <w:vAlign w:val="bottom"/>
          </w:tcPr>
          <w:p w14:paraId="7C755391" w14:textId="795FF20F" w:rsidR="00E61DBF" w:rsidRPr="00853565" w:rsidRDefault="00E61DBF" w:rsidP="009A6DE4">
            <w:pPr>
              <w:tabs>
                <w:tab w:val="left" w:pos="630"/>
              </w:tabs>
              <w:spacing w:before="60"/>
              <w:ind w:right="113"/>
              <w:jc w:val="right"/>
            </w:pPr>
            <w:r w:rsidRPr="00853565">
              <w:t>10,9</w:t>
            </w:r>
          </w:p>
        </w:tc>
        <w:tc>
          <w:tcPr>
            <w:tcW w:w="639" w:type="dxa"/>
            <w:tcBorders>
              <w:left w:val="single" w:sz="6" w:space="0" w:color="000000"/>
            </w:tcBorders>
            <w:shd w:val="clear" w:color="auto" w:fill="auto"/>
            <w:vAlign w:val="bottom"/>
          </w:tcPr>
          <w:p w14:paraId="3C13E94C" w14:textId="5F31A9A5" w:rsidR="00E61DBF" w:rsidRPr="00853565" w:rsidRDefault="00E61DBF" w:rsidP="009A6DE4">
            <w:pPr>
              <w:tabs>
                <w:tab w:val="left" w:pos="630"/>
              </w:tabs>
              <w:spacing w:before="60"/>
              <w:ind w:right="113"/>
              <w:jc w:val="right"/>
            </w:pPr>
            <w:r w:rsidRPr="00853565">
              <w:t>14,0</w:t>
            </w:r>
          </w:p>
        </w:tc>
        <w:tc>
          <w:tcPr>
            <w:tcW w:w="639" w:type="dxa"/>
            <w:tcBorders>
              <w:left w:val="single" w:sz="6" w:space="0" w:color="000000"/>
            </w:tcBorders>
            <w:shd w:val="clear" w:color="auto" w:fill="auto"/>
            <w:vAlign w:val="bottom"/>
          </w:tcPr>
          <w:p w14:paraId="62E9D9C1" w14:textId="0F45F556" w:rsidR="00E61DBF" w:rsidRPr="00853565" w:rsidRDefault="00E61DBF" w:rsidP="001D4AA4">
            <w:pPr>
              <w:tabs>
                <w:tab w:val="left" w:pos="630"/>
              </w:tabs>
              <w:spacing w:before="60"/>
              <w:ind w:right="113"/>
              <w:jc w:val="right"/>
            </w:pPr>
            <w:r w:rsidRPr="00853565">
              <w:t>13,1</w:t>
            </w:r>
          </w:p>
        </w:tc>
        <w:tc>
          <w:tcPr>
            <w:tcW w:w="639" w:type="dxa"/>
            <w:tcBorders>
              <w:left w:val="single" w:sz="6" w:space="0" w:color="000000"/>
            </w:tcBorders>
            <w:shd w:val="clear" w:color="auto" w:fill="auto"/>
            <w:vAlign w:val="bottom"/>
          </w:tcPr>
          <w:p w14:paraId="4053B674" w14:textId="310182F0" w:rsidR="00E61DBF" w:rsidRPr="00853565" w:rsidRDefault="00E61DBF" w:rsidP="001D4AA4">
            <w:pPr>
              <w:tabs>
                <w:tab w:val="left" w:pos="714"/>
              </w:tabs>
              <w:spacing w:before="60"/>
              <w:ind w:right="113"/>
              <w:jc w:val="right"/>
            </w:pPr>
            <w:r w:rsidRPr="00853565">
              <w:t>8,7</w:t>
            </w:r>
          </w:p>
        </w:tc>
        <w:tc>
          <w:tcPr>
            <w:tcW w:w="639" w:type="dxa"/>
            <w:tcBorders>
              <w:left w:val="single" w:sz="6" w:space="0" w:color="000000"/>
            </w:tcBorders>
            <w:shd w:val="clear" w:color="auto" w:fill="auto"/>
            <w:vAlign w:val="bottom"/>
          </w:tcPr>
          <w:p w14:paraId="668B44D9" w14:textId="4BA62F01" w:rsidR="00E61DBF" w:rsidRPr="00853565" w:rsidRDefault="00E61DBF" w:rsidP="009A6DE4">
            <w:pPr>
              <w:spacing w:before="60"/>
              <w:ind w:right="113"/>
              <w:jc w:val="right"/>
            </w:pPr>
            <w:r w:rsidRPr="00853565">
              <w:t>17,3</w:t>
            </w:r>
          </w:p>
        </w:tc>
        <w:tc>
          <w:tcPr>
            <w:tcW w:w="639" w:type="dxa"/>
            <w:tcBorders>
              <w:left w:val="single" w:sz="6" w:space="0" w:color="000000"/>
            </w:tcBorders>
            <w:shd w:val="clear" w:color="auto" w:fill="auto"/>
            <w:vAlign w:val="bottom"/>
          </w:tcPr>
          <w:p w14:paraId="07DD2854" w14:textId="05F84CAD" w:rsidR="00E61DBF" w:rsidRPr="00853565" w:rsidRDefault="00E61DBF" w:rsidP="009A6DE4">
            <w:pPr>
              <w:spacing w:before="60"/>
              <w:ind w:right="113"/>
              <w:jc w:val="right"/>
            </w:pPr>
            <w:r w:rsidRPr="00853565">
              <w:t>21,9</w:t>
            </w:r>
          </w:p>
        </w:tc>
        <w:tc>
          <w:tcPr>
            <w:tcW w:w="639" w:type="dxa"/>
            <w:tcBorders>
              <w:left w:val="single" w:sz="6" w:space="0" w:color="000000"/>
            </w:tcBorders>
            <w:shd w:val="clear" w:color="auto" w:fill="auto"/>
            <w:vAlign w:val="bottom"/>
          </w:tcPr>
          <w:p w14:paraId="4A60DCC8" w14:textId="21A23B5A" w:rsidR="00E61DBF" w:rsidRPr="00853565" w:rsidRDefault="00E61DBF" w:rsidP="001D4AA4">
            <w:pPr>
              <w:spacing w:before="60"/>
              <w:ind w:right="113"/>
              <w:jc w:val="right"/>
            </w:pPr>
            <w:r w:rsidRPr="00853565">
              <w:t>19,9</w:t>
            </w:r>
          </w:p>
        </w:tc>
        <w:tc>
          <w:tcPr>
            <w:tcW w:w="2406" w:type="dxa"/>
            <w:tcBorders>
              <w:left w:val="single" w:sz="6" w:space="0" w:color="000000"/>
            </w:tcBorders>
            <w:shd w:val="clear" w:color="auto" w:fill="auto"/>
            <w:vAlign w:val="bottom"/>
          </w:tcPr>
          <w:p w14:paraId="0102BC54" w14:textId="77777777" w:rsidR="00E61DBF" w:rsidRPr="00853565" w:rsidRDefault="00E61DBF" w:rsidP="00207699">
            <w:pPr>
              <w:spacing w:before="60"/>
              <w:ind w:left="170"/>
              <w:rPr>
                <w:i/>
              </w:rPr>
            </w:pPr>
            <w:r w:rsidRPr="00853565">
              <w:rPr>
                <w:i/>
              </w:rPr>
              <w:t xml:space="preserve">Uzbekistan </w:t>
            </w:r>
          </w:p>
        </w:tc>
      </w:tr>
      <w:tr w:rsidR="00853565" w:rsidRPr="00853565" w14:paraId="0FC9DF89" w14:textId="77777777">
        <w:trPr>
          <w:cantSplit/>
        </w:trPr>
        <w:tc>
          <w:tcPr>
            <w:tcW w:w="2405" w:type="dxa"/>
            <w:shd w:val="clear" w:color="auto" w:fill="auto"/>
            <w:vAlign w:val="bottom"/>
          </w:tcPr>
          <w:p w14:paraId="4566E2C3" w14:textId="77777777" w:rsidR="00E61DBF" w:rsidRPr="00853565" w:rsidRDefault="00E61DBF" w:rsidP="00207699">
            <w:pPr>
              <w:spacing w:before="60"/>
              <w:ind w:left="113"/>
            </w:pPr>
            <w:r w:rsidRPr="00853565">
              <w:t>Украина</w:t>
            </w:r>
          </w:p>
        </w:tc>
        <w:tc>
          <w:tcPr>
            <w:tcW w:w="638" w:type="dxa"/>
            <w:tcBorders>
              <w:left w:val="single" w:sz="6" w:space="0" w:color="000000"/>
            </w:tcBorders>
            <w:shd w:val="clear" w:color="auto" w:fill="auto"/>
            <w:vAlign w:val="bottom"/>
          </w:tcPr>
          <w:p w14:paraId="171621AB" w14:textId="0C18D077" w:rsidR="00E61DBF" w:rsidRPr="00853565" w:rsidRDefault="00E61DBF" w:rsidP="001D4AA4">
            <w:pPr>
              <w:tabs>
                <w:tab w:val="left" w:pos="714"/>
              </w:tabs>
              <w:spacing w:before="60"/>
              <w:ind w:right="113"/>
              <w:jc w:val="right"/>
            </w:pPr>
            <w:r w:rsidRPr="00853565">
              <w:t>51,4</w:t>
            </w:r>
          </w:p>
        </w:tc>
        <w:tc>
          <w:tcPr>
            <w:tcW w:w="639" w:type="dxa"/>
            <w:tcBorders>
              <w:left w:val="single" w:sz="6" w:space="0" w:color="000000"/>
            </w:tcBorders>
            <w:shd w:val="clear" w:color="auto" w:fill="auto"/>
            <w:vAlign w:val="bottom"/>
          </w:tcPr>
          <w:p w14:paraId="471653E5" w14:textId="01C203AB" w:rsidR="00E61DBF" w:rsidRPr="00853565" w:rsidRDefault="00E61DBF" w:rsidP="009A6DE4">
            <w:pPr>
              <w:tabs>
                <w:tab w:val="left" w:pos="630"/>
              </w:tabs>
              <w:spacing w:before="60"/>
              <w:ind w:right="113"/>
              <w:jc w:val="right"/>
            </w:pPr>
            <w:r w:rsidRPr="00853565">
              <w:t>47,3</w:t>
            </w:r>
          </w:p>
        </w:tc>
        <w:tc>
          <w:tcPr>
            <w:tcW w:w="639" w:type="dxa"/>
            <w:tcBorders>
              <w:left w:val="single" w:sz="6" w:space="0" w:color="000000"/>
            </w:tcBorders>
            <w:shd w:val="clear" w:color="auto" w:fill="auto"/>
            <w:vAlign w:val="bottom"/>
          </w:tcPr>
          <w:p w14:paraId="3E9D4990" w14:textId="00BF9A5A" w:rsidR="00E61DBF" w:rsidRPr="00853565" w:rsidRDefault="00E61DBF" w:rsidP="009A6DE4">
            <w:pPr>
              <w:tabs>
                <w:tab w:val="left" w:pos="630"/>
              </w:tabs>
              <w:spacing w:before="60"/>
              <w:ind w:right="113"/>
              <w:jc w:val="right"/>
            </w:pPr>
            <w:r w:rsidRPr="00853565">
              <w:t>50,1</w:t>
            </w:r>
          </w:p>
        </w:tc>
        <w:tc>
          <w:tcPr>
            <w:tcW w:w="639" w:type="dxa"/>
            <w:tcBorders>
              <w:left w:val="single" w:sz="6" w:space="0" w:color="000000"/>
            </w:tcBorders>
            <w:shd w:val="clear" w:color="auto" w:fill="auto"/>
            <w:vAlign w:val="bottom"/>
          </w:tcPr>
          <w:p w14:paraId="331BFD31" w14:textId="51910C35" w:rsidR="00E61DBF" w:rsidRPr="00853565" w:rsidRDefault="00E61DBF" w:rsidP="001D4AA4">
            <w:pPr>
              <w:tabs>
                <w:tab w:val="left" w:pos="630"/>
              </w:tabs>
              <w:spacing w:before="60"/>
              <w:ind w:right="113"/>
              <w:jc w:val="right"/>
            </w:pPr>
            <w:r w:rsidRPr="00853565">
              <w:t>49,2</w:t>
            </w:r>
          </w:p>
        </w:tc>
        <w:tc>
          <w:tcPr>
            <w:tcW w:w="639" w:type="dxa"/>
            <w:tcBorders>
              <w:left w:val="single" w:sz="6" w:space="0" w:color="000000"/>
            </w:tcBorders>
            <w:shd w:val="clear" w:color="auto" w:fill="auto"/>
            <w:vAlign w:val="bottom"/>
          </w:tcPr>
          <w:p w14:paraId="53CD1F82" w14:textId="1D76E9B2" w:rsidR="00E61DBF" w:rsidRPr="00853565" w:rsidRDefault="00E61DBF" w:rsidP="001D4AA4">
            <w:pPr>
              <w:tabs>
                <w:tab w:val="left" w:pos="714"/>
              </w:tabs>
              <w:spacing w:before="60"/>
              <w:ind w:right="113"/>
              <w:jc w:val="right"/>
            </w:pPr>
            <w:r w:rsidRPr="00853565">
              <w:t>60,7</w:t>
            </w:r>
          </w:p>
        </w:tc>
        <w:tc>
          <w:tcPr>
            <w:tcW w:w="639" w:type="dxa"/>
            <w:tcBorders>
              <w:left w:val="single" w:sz="6" w:space="0" w:color="000000"/>
            </w:tcBorders>
            <w:shd w:val="clear" w:color="auto" w:fill="auto"/>
            <w:vAlign w:val="bottom"/>
          </w:tcPr>
          <w:p w14:paraId="7F3EAED7" w14:textId="17046518" w:rsidR="00E61DBF" w:rsidRPr="00853565" w:rsidRDefault="00E61DBF" w:rsidP="009A6DE4">
            <w:pPr>
              <w:spacing w:before="60"/>
              <w:ind w:right="113"/>
              <w:jc w:val="right"/>
            </w:pPr>
            <w:r w:rsidRPr="00853565">
              <w:t>57,2</w:t>
            </w:r>
          </w:p>
        </w:tc>
        <w:tc>
          <w:tcPr>
            <w:tcW w:w="639" w:type="dxa"/>
            <w:tcBorders>
              <w:left w:val="single" w:sz="6" w:space="0" w:color="000000"/>
            </w:tcBorders>
            <w:shd w:val="clear" w:color="auto" w:fill="auto"/>
            <w:vAlign w:val="bottom"/>
          </w:tcPr>
          <w:p w14:paraId="22C66E89" w14:textId="08772B64" w:rsidR="00E61DBF" w:rsidRPr="00853565" w:rsidRDefault="00E61DBF" w:rsidP="009A6DE4">
            <w:pPr>
              <w:spacing w:before="60"/>
              <w:ind w:right="113"/>
              <w:jc w:val="right"/>
            </w:pPr>
            <w:r w:rsidRPr="00853565">
              <w:t>60,8</w:t>
            </w:r>
          </w:p>
        </w:tc>
        <w:tc>
          <w:tcPr>
            <w:tcW w:w="639" w:type="dxa"/>
            <w:tcBorders>
              <w:left w:val="single" w:sz="6" w:space="0" w:color="000000"/>
            </w:tcBorders>
            <w:shd w:val="clear" w:color="auto" w:fill="auto"/>
            <w:vAlign w:val="bottom"/>
          </w:tcPr>
          <w:p w14:paraId="318B3E22" w14:textId="5EC847C2" w:rsidR="00E61DBF" w:rsidRPr="00853565" w:rsidRDefault="00E61DBF" w:rsidP="001D4AA4">
            <w:pPr>
              <w:spacing w:before="60"/>
              <w:ind w:right="113"/>
              <w:jc w:val="right"/>
            </w:pPr>
            <w:r w:rsidRPr="00853565">
              <w:t>54,3</w:t>
            </w:r>
          </w:p>
        </w:tc>
        <w:tc>
          <w:tcPr>
            <w:tcW w:w="2406" w:type="dxa"/>
            <w:tcBorders>
              <w:left w:val="single" w:sz="6" w:space="0" w:color="000000"/>
            </w:tcBorders>
            <w:shd w:val="clear" w:color="auto" w:fill="auto"/>
            <w:vAlign w:val="bottom"/>
          </w:tcPr>
          <w:p w14:paraId="45DB7951" w14:textId="77777777" w:rsidR="00E61DBF" w:rsidRPr="00853565" w:rsidRDefault="00E61DBF" w:rsidP="00207699">
            <w:pPr>
              <w:spacing w:before="60"/>
              <w:ind w:left="170"/>
            </w:pPr>
            <w:r w:rsidRPr="00853565">
              <w:rPr>
                <w:i/>
              </w:rPr>
              <w:t>Ukraine</w:t>
            </w:r>
          </w:p>
        </w:tc>
      </w:tr>
      <w:tr w:rsidR="00853565" w:rsidRPr="00853565" w14:paraId="0069B9DE" w14:textId="77777777">
        <w:trPr>
          <w:cantSplit/>
        </w:trPr>
        <w:tc>
          <w:tcPr>
            <w:tcW w:w="2405" w:type="dxa"/>
            <w:shd w:val="clear" w:color="auto" w:fill="auto"/>
            <w:vAlign w:val="bottom"/>
          </w:tcPr>
          <w:p w14:paraId="4E914CB5" w14:textId="77777777" w:rsidR="00E61DBF" w:rsidRPr="00853565" w:rsidRDefault="00E61DBF" w:rsidP="00207699">
            <w:pPr>
              <w:spacing w:before="60"/>
            </w:pPr>
            <w:r w:rsidRPr="00853565">
              <w:rPr>
                <w:b/>
                <w:bCs/>
              </w:rPr>
              <w:t>Страны БРИКС</w:t>
            </w:r>
          </w:p>
        </w:tc>
        <w:tc>
          <w:tcPr>
            <w:tcW w:w="638" w:type="dxa"/>
            <w:tcBorders>
              <w:left w:val="single" w:sz="6" w:space="0" w:color="000000"/>
            </w:tcBorders>
            <w:shd w:val="clear" w:color="auto" w:fill="auto"/>
            <w:vAlign w:val="bottom"/>
          </w:tcPr>
          <w:p w14:paraId="37388F99" w14:textId="77777777" w:rsidR="00E61DBF" w:rsidRPr="00853565" w:rsidRDefault="00E61DBF" w:rsidP="001D4AA4">
            <w:pPr>
              <w:tabs>
                <w:tab w:val="left" w:pos="714"/>
              </w:tabs>
              <w:snapToGrid w:val="0"/>
              <w:spacing w:before="60"/>
              <w:ind w:right="113"/>
              <w:jc w:val="right"/>
            </w:pPr>
          </w:p>
        </w:tc>
        <w:tc>
          <w:tcPr>
            <w:tcW w:w="639" w:type="dxa"/>
            <w:tcBorders>
              <w:left w:val="single" w:sz="6" w:space="0" w:color="000000"/>
            </w:tcBorders>
            <w:shd w:val="clear" w:color="auto" w:fill="auto"/>
            <w:vAlign w:val="bottom"/>
          </w:tcPr>
          <w:p w14:paraId="0FE9C43D" w14:textId="77777777" w:rsidR="00E61DBF" w:rsidRPr="00853565" w:rsidRDefault="00E61DBF" w:rsidP="009A6DE4">
            <w:pPr>
              <w:tabs>
                <w:tab w:val="left" w:pos="630"/>
              </w:tabs>
              <w:snapToGrid w:val="0"/>
              <w:spacing w:before="60"/>
              <w:ind w:right="113"/>
              <w:jc w:val="right"/>
            </w:pPr>
          </w:p>
        </w:tc>
        <w:tc>
          <w:tcPr>
            <w:tcW w:w="639" w:type="dxa"/>
            <w:tcBorders>
              <w:left w:val="single" w:sz="6" w:space="0" w:color="000000"/>
            </w:tcBorders>
            <w:shd w:val="clear" w:color="auto" w:fill="auto"/>
            <w:vAlign w:val="bottom"/>
          </w:tcPr>
          <w:p w14:paraId="161A21F8" w14:textId="77777777" w:rsidR="00E61DBF" w:rsidRPr="00853565" w:rsidRDefault="00E61DBF" w:rsidP="009A6DE4">
            <w:pPr>
              <w:tabs>
                <w:tab w:val="left" w:pos="630"/>
              </w:tabs>
              <w:snapToGrid w:val="0"/>
              <w:spacing w:before="60"/>
              <w:ind w:right="113"/>
              <w:jc w:val="right"/>
            </w:pPr>
          </w:p>
        </w:tc>
        <w:tc>
          <w:tcPr>
            <w:tcW w:w="639" w:type="dxa"/>
            <w:tcBorders>
              <w:left w:val="single" w:sz="6" w:space="0" w:color="000000"/>
            </w:tcBorders>
            <w:shd w:val="clear" w:color="auto" w:fill="auto"/>
            <w:vAlign w:val="bottom"/>
          </w:tcPr>
          <w:p w14:paraId="0395D75A" w14:textId="77777777" w:rsidR="00E61DBF" w:rsidRPr="00853565" w:rsidRDefault="00E61DBF" w:rsidP="001D4AA4">
            <w:pPr>
              <w:tabs>
                <w:tab w:val="left" w:pos="630"/>
              </w:tabs>
              <w:snapToGrid w:val="0"/>
              <w:spacing w:before="60"/>
              <w:ind w:right="113"/>
              <w:jc w:val="right"/>
            </w:pPr>
          </w:p>
        </w:tc>
        <w:tc>
          <w:tcPr>
            <w:tcW w:w="639" w:type="dxa"/>
            <w:tcBorders>
              <w:left w:val="single" w:sz="6" w:space="0" w:color="000000"/>
            </w:tcBorders>
            <w:shd w:val="clear" w:color="auto" w:fill="auto"/>
            <w:vAlign w:val="bottom"/>
          </w:tcPr>
          <w:p w14:paraId="26734A46" w14:textId="77777777" w:rsidR="00E61DBF" w:rsidRPr="00853565" w:rsidRDefault="00E61DBF" w:rsidP="001D4AA4">
            <w:pPr>
              <w:tabs>
                <w:tab w:val="left" w:pos="714"/>
              </w:tabs>
              <w:snapToGrid w:val="0"/>
              <w:spacing w:before="60"/>
              <w:ind w:right="113"/>
              <w:jc w:val="right"/>
            </w:pPr>
          </w:p>
        </w:tc>
        <w:tc>
          <w:tcPr>
            <w:tcW w:w="639" w:type="dxa"/>
            <w:tcBorders>
              <w:left w:val="single" w:sz="6" w:space="0" w:color="000000"/>
            </w:tcBorders>
            <w:shd w:val="clear" w:color="auto" w:fill="auto"/>
            <w:vAlign w:val="bottom"/>
          </w:tcPr>
          <w:p w14:paraId="2FF52A36" w14:textId="77777777" w:rsidR="00E61DBF" w:rsidRPr="00853565" w:rsidRDefault="00E61DBF" w:rsidP="009A6DE4">
            <w:pPr>
              <w:snapToGrid w:val="0"/>
              <w:spacing w:before="60"/>
              <w:ind w:right="113"/>
              <w:jc w:val="right"/>
            </w:pPr>
          </w:p>
        </w:tc>
        <w:tc>
          <w:tcPr>
            <w:tcW w:w="639" w:type="dxa"/>
            <w:tcBorders>
              <w:left w:val="single" w:sz="6" w:space="0" w:color="000000"/>
            </w:tcBorders>
            <w:shd w:val="clear" w:color="auto" w:fill="auto"/>
            <w:vAlign w:val="bottom"/>
          </w:tcPr>
          <w:p w14:paraId="6B6117BB" w14:textId="77777777" w:rsidR="00E61DBF" w:rsidRPr="00853565" w:rsidRDefault="00E61DBF" w:rsidP="009A6DE4">
            <w:pPr>
              <w:snapToGrid w:val="0"/>
              <w:spacing w:before="60"/>
              <w:ind w:right="113"/>
              <w:jc w:val="right"/>
            </w:pPr>
          </w:p>
        </w:tc>
        <w:tc>
          <w:tcPr>
            <w:tcW w:w="639" w:type="dxa"/>
            <w:tcBorders>
              <w:left w:val="single" w:sz="6" w:space="0" w:color="000000"/>
            </w:tcBorders>
            <w:shd w:val="clear" w:color="auto" w:fill="auto"/>
            <w:vAlign w:val="bottom"/>
          </w:tcPr>
          <w:p w14:paraId="06D85108" w14:textId="77777777" w:rsidR="00E61DBF" w:rsidRPr="00853565" w:rsidRDefault="00E61DBF" w:rsidP="001D4AA4">
            <w:pPr>
              <w:snapToGrid w:val="0"/>
              <w:spacing w:before="60"/>
              <w:ind w:right="113"/>
              <w:jc w:val="right"/>
            </w:pPr>
          </w:p>
        </w:tc>
        <w:tc>
          <w:tcPr>
            <w:tcW w:w="2406" w:type="dxa"/>
            <w:tcBorders>
              <w:left w:val="single" w:sz="6" w:space="0" w:color="000000"/>
            </w:tcBorders>
            <w:shd w:val="clear" w:color="auto" w:fill="auto"/>
            <w:vAlign w:val="bottom"/>
          </w:tcPr>
          <w:p w14:paraId="33A94931" w14:textId="77777777" w:rsidR="00E61DBF" w:rsidRPr="00853565" w:rsidRDefault="00E61DBF" w:rsidP="00207699">
            <w:pPr>
              <w:spacing w:before="60"/>
              <w:ind w:left="57"/>
            </w:pPr>
            <w:r w:rsidRPr="00853565">
              <w:rPr>
                <w:b/>
                <w:i/>
                <w:lang w:val="en"/>
              </w:rPr>
              <w:t>BRICS countries</w:t>
            </w:r>
          </w:p>
        </w:tc>
      </w:tr>
      <w:tr w:rsidR="00853565" w:rsidRPr="00853565" w14:paraId="00D1E6E2" w14:textId="77777777">
        <w:trPr>
          <w:cantSplit/>
        </w:trPr>
        <w:tc>
          <w:tcPr>
            <w:tcW w:w="2405" w:type="dxa"/>
            <w:shd w:val="clear" w:color="auto" w:fill="auto"/>
            <w:vAlign w:val="bottom"/>
          </w:tcPr>
          <w:p w14:paraId="730C1DB0" w14:textId="77777777" w:rsidR="00E61DBF" w:rsidRPr="00853565" w:rsidRDefault="00E61DBF" w:rsidP="00207699">
            <w:pPr>
              <w:spacing w:before="60"/>
              <w:ind w:left="227"/>
            </w:pPr>
            <w:r w:rsidRPr="00853565">
              <w:t>из них:</w:t>
            </w:r>
          </w:p>
        </w:tc>
        <w:tc>
          <w:tcPr>
            <w:tcW w:w="638" w:type="dxa"/>
            <w:tcBorders>
              <w:left w:val="single" w:sz="6" w:space="0" w:color="000000"/>
            </w:tcBorders>
            <w:shd w:val="clear" w:color="auto" w:fill="auto"/>
            <w:vAlign w:val="bottom"/>
          </w:tcPr>
          <w:p w14:paraId="32DBD0F1" w14:textId="77777777" w:rsidR="00E61DBF" w:rsidRPr="00853565" w:rsidRDefault="00E61DBF" w:rsidP="001D4AA4">
            <w:pPr>
              <w:tabs>
                <w:tab w:val="left" w:pos="630"/>
              </w:tabs>
              <w:snapToGrid w:val="0"/>
              <w:spacing w:before="60"/>
              <w:ind w:right="113"/>
              <w:jc w:val="right"/>
            </w:pPr>
          </w:p>
        </w:tc>
        <w:tc>
          <w:tcPr>
            <w:tcW w:w="639" w:type="dxa"/>
            <w:tcBorders>
              <w:left w:val="single" w:sz="6" w:space="0" w:color="000000"/>
            </w:tcBorders>
            <w:shd w:val="clear" w:color="auto" w:fill="auto"/>
            <w:vAlign w:val="bottom"/>
          </w:tcPr>
          <w:p w14:paraId="35EB73E9" w14:textId="77777777" w:rsidR="00E61DBF" w:rsidRPr="00853565" w:rsidRDefault="00E61DBF" w:rsidP="009A6DE4">
            <w:pPr>
              <w:tabs>
                <w:tab w:val="left" w:pos="630"/>
              </w:tabs>
              <w:snapToGrid w:val="0"/>
              <w:spacing w:before="60"/>
              <w:ind w:right="113"/>
              <w:jc w:val="right"/>
            </w:pPr>
          </w:p>
        </w:tc>
        <w:tc>
          <w:tcPr>
            <w:tcW w:w="639" w:type="dxa"/>
            <w:tcBorders>
              <w:left w:val="single" w:sz="6" w:space="0" w:color="000000"/>
            </w:tcBorders>
            <w:shd w:val="clear" w:color="auto" w:fill="auto"/>
            <w:vAlign w:val="bottom"/>
          </w:tcPr>
          <w:p w14:paraId="24CA7AA0" w14:textId="77777777" w:rsidR="00E61DBF" w:rsidRPr="00853565" w:rsidRDefault="00E61DBF" w:rsidP="009A6DE4">
            <w:pPr>
              <w:tabs>
                <w:tab w:val="left" w:pos="630"/>
              </w:tabs>
              <w:snapToGrid w:val="0"/>
              <w:spacing w:before="60"/>
              <w:ind w:right="113"/>
              <w:jc w:val="right"/>
            </w:pPr>
          </w:p>
        </w:tc>
        <w:tc>
          <w:tcPr>
            <w:tcW w:w="639" w:type="dxa"/>
            <w:tcBorders>
              <w:left w:val="single" w:sz="6" w:space="0" w:color="000000"/>
            </w:tcBorders>
            <w:shd w:val="clear" w:color="auto" w:fill="auto"/>
            <w:vAlign w:val="bottom"/>
          </w:tcPr>
          <w:p w14:paraId="06CF22D2" w14:textId="77777777" w:rsidR="00E61DBF" w:rsidRPr="00853565" w:rsidRDefault="00E61DBF" w:rsidP="001D4AA4">
            <w:pPr>
              <w:tabs>
                <w:tab w:val="left" w:pos="630"/>
              </w:tabs>
              <w:snapToGrid w:val="0"/>
              <w:spacing w:before="60"/>
              <w:ind w:right="113"/>
              <w:jc w:val="right"/>
            </w:pPr>
          </w:p>
        </w:tc>
        <w:tc>
          <w:tcPr>
            <w:tcW w:w="639" w:type="dxa"/>
            <w:tcBorders>
              <w:left w:val="single" w:sz="6" w:space="0" w:color="000000"/>
            </w:tcBorders>
            <w:shd w:val="clear" w:color="auto" w:fill="auto"/>
            <w:vAlign w:val="bottom"/>
          </w:tcPr>
          <w:p w14:paraId="53778BD5" w14:textId="77777777" w:rsidR="00E61DBF" w:rsidRPr="00853565" w:rsidRDefault="00E61DBF" w:rsidP="001D4AA4">
            <w:pPr>
              <w:tabs>
                <w:tab w:val="left" w:pos="630"/>
              </w:tabs>
              <w:snapToGrid w:val="0"/>
              <w:spacing w:before="60"/>
              <w:ind w:right="113"/>
              <w:jc w:val="right"/>
            </w:pPr>
          </w:p>
        </w:tc>
        <w:tc>
          <w:tcPr>
            <w:tcW w:w="639" w:type="dxa"/>
            <w:tcBorders>
              <w:left w:val="single" w:sz="6" w:space="0" w:color="000000"/>
            </w:tcBorders>
            <w:shd w:val="clear" w:color="auto" w:fill="auto"/>
            <w:vAlign w:val="bottom"/>
          </w:tcPr>
          <w:p w14:paraId="2C3C5767" w14:textId="77777777" w:rsidR="00E61DBF" w:rsidRPr="00853565" w:rsidRDefault="00E61DBF" w:rsidP="009A6DE4">
            <w:pPr>
              <w:snapToGrid w:val="0"/>
              <w:spacing w:before="60"/>
              <w:ind w:right="113"/>
              <w:jc w:val="right"/>
              <w:rPr>
                <w:lang w:val="en-US"/>
              </w:rPr>
            </w:pPr>
          </w:p>
        </w:tc>
        <w:tc>
          <w:tcPr>
            <w:tcW w:w="639" w:type="dxa"/>
            <w:tcBorders>
              <w:left w:val="single" w:sz="6" w:space="0" w:color="000000"/>
            </w:tcBorders>
            <w:shd w:val="clear" w:color="auto" w:fill="auto"/>
            <w:vAlign w:val="bottom"/>
          </w:tcPr>
          <w:p w14:paraId="21F1C8E9" w14:textId="77777777" w:rsidR="00E61DBF" w:rsidRPr="00853565" w:rsidRDefault="00E61DBF" w:rsidP="009A6DE4">
            <w:pPr>
              <w:snapToGrid w:val="0"/>
              <w:spacing w:before="60"/>
              <w:ind w:right="113"/>
              <w:jc w:val="right"/>
              <w:rPr>
                <w:lang w:val="en-US"/>
              </w:rPr>
            </w:pPr>
          </w:p>
        </w:tc>
        <w:tc>
          <w:tcPr>
            <w:tcW w:w="639" w:type="dxa"/>
            <w:tcBorders>
              <w:left w:val="single" w:sz="6" w:space="0" w:color="000000"/>
            </w:tcBorders>
            <w:shd w:val="clear" w:color="auto" w:fill="auto"/>
            <w:vAlign w:val="bottom"/>
          </w:tcPr>
          <w:p w14:paraId="53B558DA" w14:textId="77777777" w:rsidR="00E61DBF" w:rsidRPr="00853565" w:rsidRDefault="00E61DBF" w:rsidP="001D4AA4">
            <w:pPr>
              <w:snapToGrid w:val="0"/>
              <w:spacing w:before="60"/>
              <w:ind w:right="113"/>
              <w:jc w:val="right"/>
              <w:rPr>
                <w:lang w:val="en-US"/>
              </w:rPr>
            </w:pPr>
          </w:p>
        </w:tc>
        <w:tc>
          <w:tcPr>
            <w:tcW w:w="2406" w:type="dxa"/>
            <w:tcBorders>
              <w:left w:val="single" w:sz="6" w:space="0" w:color="000000"/>
            </w:tcBorders>
            <w:shd w:val="clear" w:color="auto" w:fill="auto"/>
            <w:vAlign w:val="bottom"/>
          </w:tcPr>
          <w:p w14:paraId="6F1E8499" w14:textId="77777777" w:rsidR="00E61DBF" w:rsidRPr="00853565" w:rsidRDefault="00E61DBF" w:rsidP="00207699">
            <w:pPr>
              <w:spacing w:before="60"/>
              <w:ind w:left="340"/>
            </w:pPr>
            <w:r w:rsidRPr="00853565">
              <w:rPr>
                <w:i/>
              </w:rPr>
              <w:t>of which:</w:t>
            </w:r>
          </w:p>
        </w:tc>
      </w:tr>
      <w:tr w:rsidR="00853565" w:rsidRPr="00853565" w14:paraId="082B91B8" w14:textId="77777777">
        <w:trPr>
          <w:cantSplit/>
        </w:trPr>
        <w:tc>
          <w:tcPr>
            <w:tcW w:w="2405" w:type="dxa"/>
            <w:shd w:val="clear" w:color="auto" w:fill="auto"/>
            <w:vAlign w:val="bottom"/>
          </w:tcPr>
          <w:p w14:paraId="0F9324FA" w14:textId="77777777" w:rsidR="00291A49" w:rsidRPr="00853565" w:rsidRDefault="00291A49" w:rsidP="00207699">
            <w:pPr>
              <w:spacing w:before="60"/>
              <w:ind w:left="113"/>
            </w:pPr>
            <w:r w:rsidRPr="00853565">
              <w:t>Бразилия</w:t>
            </w:r>
          </w:p>
        </w:tc>
        <w:tc>
          <w:tcPr>
            <w:tcW w:w="638" w:type="dxa"/>
            <w:tcBorders>
              <w:left w:val="single" w:sz="6" w:space="0" w:color="000000"/>
            </w:tcBorders>
            <w:shd w:val="clear" w:color="auto" w:fill="auto"/>
            <w:vAlign w:val="bottom"/>
          </w:tcPr>
          <w:p w14:paraId="1AFE3921" w14:textId="32C8877E" w:rsidR="00291A49" w:rsidRPr="00853565" w:rsidRDefault="00291A49" w:rsidP="001D4AA4">
            <w:pPr>
              <w:tabs>
                <w:tab w:val="left" w:pos="714"/>
              </w:tabs>
              <w:spacing w:before="60"/>
              <w:ind w:right="113"/>
              <w:jc w:val="right"/>
            </w:pPr>
            <w:r w:rsidRPr="00853565">
              <w:t>201,9</w:t>
            </w:r>
          </w:p>
        </w:tc>
        <w:tc>
          <w:tcPr>
            <w:tcW w:w="639" w:type="dxa"/>
            <w:tcBorders>
              <w:left w:val="single" w:sz="6" w:space="0" w:color="000000"/>
            </w:tcBorders>
            <w:shd w:val="clear" w:color="auto" w:fill="auto"/>
            <w:vAlign w:val="bottom"/>
          </w:tcPr>
          <w:p w14:paraId="25E26FB5" w14:textId="50144080" w:rsidR="00291A49" w:rsidRPr="00853565" w:rsidRDefault="00291A49" w:rsidP="009A6DE4">
            <w:pPr>
              <w:tabs>
                <w:tab w:val="left" w:pos="630"/>
              </w:tabs>
              <w:spacing w:before="60"/>
              <w:ind w:right="113"/>
              <w:jc w:val="right"/>
            </w:pPr>
            <w:r w:rsidRPr="00853565">
              <w:t>242,4</w:t>
            </w:r>
          </w:p>
        </w:tc>
        <w:tc>
          <w:tcPr>
            <w:tcW w:w="639" w:type="dxa"/>
            <w:tcBorders>
              <w:left w:val="single" w:sz="6" w:space="0" w:color="000000"/>
            </w:tcBorders>
            <w:shd w:val="clear" w:color="auto" w:fill="auto"/>
            <w:vAlign w:val="bottom"/>
          </w:tcPr>
          <w:p w14:paraId="7AE4443C" w14:textId="491BCE66" w:rsidR="00291A49" w:rsidRPr="00853565" w:rsidRDefault="00291A49" w:rsidP="009A6DE4">
            <w:pPr>
              <w:tabs>
                <w:tab w:val="left" w:pos="630"/>
              </w:tabs>
              <w:spacing w:before="60"/>
              <w:ind w:right="113"/>
              <w:jc w:val="right"/>
            </w:pPr>
            <w:r w:rsidRPr="00853565">
              <w:rPr>
                <w:lang w:val="en-US"/>
              </w:rPr>
              <w:t>22</w:t>
            </w:r>
            <w:r w:rsidRPr="00853565">
              <w:t>2,2</w:t>
            </w:r>
          </w:p>
        </w:tc>
        <w:tc>
          <w:tcPr>
            <w:tcW w:w="639" w:type="dxa"/>
            <w:tcBorders>
              <w:left w:val="single" w:sz="6" w:space="0" w:color="000000"/>
            </w:tcBorders>
            <w:shd w:val="clear" w:color="auto" w:fill="auto"/>
            <w:vAlign w:val="bottom"/>
          </w:tcPr>
          <w:p w14:paraId="221AB350" w14:textId="42ABABDD" w:rsidR="00291A49" w:rsidRPr="00853565" w:rsidRDefault="00291A49" w:rsidP="001D4AA4">
            <w:pPr>
              <w:tabs>
                <w:tab w:val="left" w:pos="630"/>
              </w:tabs>
              <w:spacing w:before="60"/>
              <w:ind w:right="113"/>
              <w:jc w:val="right"/>
            </w:pPr>
            <w:r w:rsidRPr="00853565">
              <w:t>211,3</w:t>
            </w:r>
          </w:p>
        </w:tc>
        <w:tc>
          <w:tcPr>
            <w:tcW w:w="639" w:type="dxa"/>
            <w:tcBorders>
              <w:left w:val="single" w:sz="6" w:space="0" w:color="000000"/>
            </w:tcBorders>
            <w:shd w:val="clear" w:color="auto" w:fill="auto"/>
            <w:vAlign w:val="bottom"/>
          </w:tcPr>
          <w:p w14:paraId="755DC985" w14:textId="75E55797" w:rsidR="00291A49" w:rsidRPr="00853565" w:rsidRDefault="00291A49" w:rsidP="001D4AA4">
            <w:pPr>
              <w:tabs>
                <w:tab w:val="left" w:pos="714"/>
              </w:tabs>
              <w:spacing w:before="60"/>
              <w:ind w:right="113"/>
              <w:jc w:val="right"/>
            </w:pPr>
            <w:r w:rsidRPr="00853565">
              <w:t>192,5</w:t>
            </w:r>
          </w:p>
        </w:tc>
        <w:tc>
          <w:tcPr>
            <w:tcW w:w="639" w:type="dxa"/>
            <w:tcBorders>
              <w:left w:val="single" w:sz="6" w:space="0" w:color="000000"/>
            </w:tcBorders>
            <w:shd w:val="clear" w:color="auto" w:fill="auto"/>
            <w:vAlign w:val="bottom"/>
          </w:tcPr>
          <w:p w14:paraId="2A08DBC5" w14:textId="0C1BDE3C" w:rsidR="00291A49" w:rsidRPr="00853565" w:rsidRDefault="00291A49" w:rsidP="009A6DE4">
            <w:pPr>
              <w:spacing w:before="60"/>
              <w:ind w:right="113"/>
              <w:jc w:val="right"/>
            </w:pPr>
            <w:r w:rsidRPr="00853565">
              <w:t>190,0</w:t>
            </w:r>
          </w:p>
        </w:tc>
        <w:tc>
          <w:tcPr>
            <w:tcW w:w="639" w:type="dxa"/>
            <w:tcBorders>
              <w:left w:val="single" w:sz="6" w:space="0" w:color="000000"/>
            </w:tcBorders>
            <w:shd w:val="clear" w:color="auto" w:fill="auto"/>
            <w:vAlign w:val="bottom"/>
          </w:tcPr>
          <w:p w14:paraId="30E3D023" w14:textId="6133E808" w:rsidR="00291A49" w:rsidRPr="00853565" w:rsidRDefault="00291A49" w:rsidP="009A6DE4">
            <w:pPr>
              <w:spacing w:before="60"/>
              <w:ind w:right="113"/>
              <w:jc w:val="right"/>
            </w:pPr>
            <w:r w:rsidRPr="00853565">
              <w:t>188,0</w:t>
            </w:r>
          </w:p>
        </w:tc>
        <w:tc>
          <w:tcPr>
            <w:tcW w:w="639" w:type="dxa"/>
            <w:tcBorders>
              <w:left w:val="single" w:sz="6" w:space="0" w:color="000000"/>
            </w:tcBorders>
            <w:shd w:val="clear" w:color="auto" w:fill="auto"/>
            <w:vAlign w:val="bottom"/>
          </w:tcPr>
          <w:p w14:paraId="2EB491B4" w14:textId="42A1A336" w:rsidR="00291A49" w:rsidRPr="00853565" w:rsidRDefault="00291A49" w:rsidP="001D4AA4">
            <w:pPr>
              <w:spacing w:before="60"/>
              <w:ind w:right="113"/>
              <w:jc w:val="right"/>
            </w:pPr>
            <w:r w:rsidRPr="00853565">
              <w:t>168,5</w:t>
            </w:r>
          </w:p>
        </w:tc>
        <w:tc>
          <w:tcPr>
            <w:tcW w:w="2406" w:type="dxa"/>
            <w:tcBorders>
              <w:left w:val="single" w:sz="6" w:space="0" w:color="000000"/>
            </w:tcBorders>
            <w:shd w:val="clear" w:color="auto" w:fill="auto"/>
            <w:vAlign w:val="bottom"/>
          </w:tcPr>
          <w:p w14:paraId="604668B3" w14:textId="77777777" w:rsidR="00291A49" w:rsidRPr="00853565" w:rsidRDefault="00291A49" w:rsidP="00207699">
            <w:pPr>
              <w:spacing w:before="60"/>
              <w:ind w:left="170"/>
            </w:pPr>
            <w:r w:rsidRPr="00853565">
              <w:rPr>
                <w:i/>
              </w:rPr>
              <w:t>Brazil</w:t>
            </w:r>
          </w:p>
        </w:tc>
      </w:tr>
      <w:tr w:rsidR="00853565" w:rsidRPr="00853565" w14:paraId="77CA25DB" w14:textId="77777777">
        <w:trPr>
          <w:cantSplit/>
        </w:trPr>
        <w:tc>
          <w:tcPr>
            <w:tcW w:w="2405" w:type="dxa"/>
            <w:shd w:val="clear" w:color="auto" w:fill="auto"/>
            <w:vAlign w:val="bottom"/>
          </w:tcPr>
          <w:p w14:paraId="0A81E889" w14:textId="77777777" w:rsidR="00291A49" w:rsidRPr="00853565" w:rsidRDefault="00291A49" w:rsidP="00207699">
            <w:pPr>
              <w:spacing w:before="60"/>
              <w:ind w:left="113"/>
            </w:pPr>
            <w:r w:rsidRPr="00853565">
              <w:t>Индия</w:t>
            </w:r>
          </w:p>
        </w:tc>
        <w:tc>
          <w:tcPr>
            <w:tcW w:w="638" w:type="dxa"/>
            <w:tcBorders>
              <w:left w:val="single" w:sz="6" w:space="0" w:color="000000"/>
            </w:tcBorders>
            <w:shd w:val="clear" w:color="auto" w:fill="auto"/>
            <w:vAlign w:val="bottom"/>
          </w:tcPr>
          <w:p w14:paraId="34C27516" w14:textId="51B15750" w:rsidR="00291A49" w:rsidRPr="00853565" w:rsidRDefault="00291A49" w:rsidP="001D4AA4">
            <w:pPr>
              <w:tabs>
                <w:tab w:val="left" w:pos="714"/>
              </w:tabs>
              <w:spacing w:before="60"/>
              <w:ind w:right="113"/>
              <w:jc w:val="right"/>
            </w:pPr>
            <w:r w:rsidRPr="00853565">
              <w:t>222,9</w:t>
            </w:r>
          </w:p>
        </w:tc>
        <w:tc>
          <w:tcPr>
            <w:tcW w:w="639" w:type="dxa"/>
            <w:tcBorders>
              <w:left w:val="single" w:sz="6" w:space="0" w:color="000000"/>
            </w:tcBorders>
            <w:shd w:val="clear" w:color="auto" w:fill="auto"/>
            <w:vAlign w:val="bottom"/>
          </w:tcPr>
          <w:p w14:paraId="23129201" w14:textId="1D3DBEEC" w:rsidR="00291A49" w:rsidRPr="00853565" w:rsidRDefault="00291A49" w:rsidP="009A6DE4">
            <w:pPr>
              <w:tabs>
                <w:tab w:val="left" w:pos="630"/>
              </w:tabs>
              <w:spacing w:before="60"/>
              <w:ind w:right="113"/>
              <w:jc w:val="right"/>
            </w:pPr>
            <w:r w:rsidRPr="00853565">
              <w:t>323,3</w:t>
            </w:r>
          </w:p>
        </w:tc>
        <w:tc>
          <w:tcPr>
            <w:tcW w:w="639" w:type="dxa"/>
            <w:tcBorders>
              <w:left w:val="single" w:sz="6" w:space="0" w:color="000000"/>
            </w:tcBorders>
            <w:shd w:val="clear" w:color="auto" w:fill="auto"/>
            <w:vAlign w:val="bottom"/>
          </w:tcPr>
          <w:p w14:paraId="1A77EF02" w14:textId="6A5E4976" w:rsidR="00291A49" w:rsidRPr="00853565" w:rsidRDefault="00291A49" w:rsidP="009A6DE4">
            <w:pPr>
              <w:tabs>
                <w:tab w:val="left" w:pos="630"/>
              </w:tabs>
              <w:spacing w:before="60"/>
              <w:ind w:right="113"/>
              <w:jc w:val="right"/>
            </w:pPr>
            <w:r w:rsidRPr="00853565">
              <w:t>324,9</w:t>
            </w:r>
          </w:p>
        </w:tc>
        <w:tc>
          <w:tcPr>
            <w:tcW w:w="639" w:type="dxa"/>
            <w:tcBorders>
              <w:left w:val="single" w:sz="6" w:space="0" w:color="000000"/>
            </w:tcBorders>
            <w:shd w:val="clear" w:color="auto" w:fill="auto"/>
            <w:vAlign w:val="bottom"/>
          </w:tcPr>
          <w:p w14:paraId="0618CD83" w14:textId="15FF578C" w:rsidR="00291A49" w:rsidRPr="00853565" w:rsidRDefault="00291A49" w:rsidP="001D4AA4">
            <w:pPr>
              <w:tabs>
                <w:tab w:val="left" w:pos="630"/>
              </w:tabs>
              <w:spacing w:before="60"/>
              <w:ind w:right="113"/>
              <w:jc w:val="right"/>
            </w:pPr>
            <w:r w:rsidRPr="00853565">
              <w:t>275,6</w:t>
            </w:r>
          </w:p>
        </w:tc>
        <w:tc>
          <w:tcPr>
            <w:tcW w:w="639" w:type="dxa"/>
            <w:tcBorders>
              <w:left w:val="single" w:sz="6" w:space="0" w:color="000000"/>
            </w:tcBorders>
            <w:shd w:val="clear" w:color="auto" w:fill="auto"/>
            <w:vAlign w:val="bottom"/>
          </w:tcPr>
          <w:p w14:paraId="0090CD65" w14:textId="29A0A5BE" w:rsidR="00291A49" w:rsidRPr="00853565" w:rsidRDefault="00291A49" w:rsidP="001D4AA4">
            <w:pPr>
              <w:tabs>
                <w:tab w:val="left" w:pos="714"/>
              </w:tabs>
              <w:spacing w:before="60"/>
              <w:ind w:right="113"/>
              <w:jc w:val="right"/>
            </w:pPr>
            <w:r w:rsidRPr="00853565">
              <w:t>350,8</w:t>
            </w:r>
          </w:p>
        </w:tc>
        <w:tc>
          <w:tcPr>
            <w:tcW w:w="639" w:type="dxa"/>
            <w:tcBorders>
              <w:left w:val="single" w:sz="6" w:space="0" w:color="000000"/>
            </w:tcBorders>
            <w:shd w:val="clear" w:color="auto" w:fill="auto"/>
            <w:vAlign w:val="bottom"/>
          </w:tcPr>
          <w:p w14:paraId="4E245503" w14:textId="7AE879A6" w:rsidR="00291A49" w:rsidRPr="00853565" w:rsidRDefault="00291A49" w:rsidP="009A6DE4">
            <w:pPr>
              <w:spacing w:before="60"/>
              <w:ind w:right="113"/>
              <w:jc w:val="right"/>
            </w:pPr>
            <w:r w:rsidRPr="00853565">
              <w:t>509,0</w:t>
            </w:r>
          </w:p>
        </w:tc>
        <w:tc>
          <w:tcPr>
            <w:tcW w:w="639" w:type="dxa"/>
            <w:tcBorders>
              <w:left w:val="single" w:sz="6" w:space="0" w:color="000000"/>
            </w:tcBorders>
            <w:shd w:val="clear" w:color="auto" w:fill="auto"/>
            <w:vAlign w:val="bottom"/>
          </w:tcPr>
          <w:p w14:paraId="62DE2C34" w14:textId="008E6783" w:rsidR="00291A49" w:rsidRPr="00853565" w:rsidRDefault="00291A49" w:rsidP="009A6DE4">
            <w:pPr>
              <w:spacing w:before="60"/>
              <w:ind w:right="113"/>
              <w:jc w:val="right"/>
            </w:pPr>
            <w:r w:rsidRPr="00853565">
              <w:t>479,9</w:t>
            </w:r>
          </w:p>
        </w:tc>
        <w:tc>
          <w:tcPr>
            <w:tcW w:w="639" w:type="dxa"/>
            <w:tcBorders>
              <w:left w:val="single" w:sz="6" w:space="0" w:color="000000"/>
            </w:tcBorders>
            <w:shd w:val="clear" w:color="auto" w:fill="auto"/>
            <w:vAlign w:val="bottom"/>
          </w:tcPr>
          <w:p w14:paraId="0052C393" w14:textId="2C1E0B2C" w:rsidR="00291A49" w:rsidRPr="00853565" w:rsidRDefault="00291A49" w:rsidP="001D4AA4">
            <w:pPr>
              <w:spacing w:before="60"/>
              <w:ind w:right="113"/>
              <w:jc w:val="right"/>
            </w:pPr>
            <w:r w:rsidRPr="00853565">
              <w:t>368,0</w:t>
            </w:r>
          </w:p>
        </w:tc>
        <w:tc>
          <w:tcPr>
            <w:tcW w:w="2406" w:type="dxa"/>
            <w:tcBorders>
              <w:left w:val="single" w:sz="6" w:space="0" w:color="000000"/>
            </w:tcBorders>
            <w:shd w:val="clear" w:color="auto" w:fill="auto"/>
            <w:vAlign w:val="bottom"/>
          </w:tcPr>
          <w:p w14:paraId="02259B79" w14:textId="77777777" w:rsidR="00291A49" w:rsidRPr="00853565" w:rsidRDefault="00291A49" w:rsidP="00207699">
            <w:pPr>
              <w:spacing w:before="60"/>
              <w:ind w:left="170"/>
            </w:pPr>
            <w:r w:rsidRPr="00853565">
              <w:rPr>
                <w:i/>
              </w:rPr>
              <w:t>India</w:t>
            </w:r>
          </w:p>
        </w:tc>
      </w:tr>
      <w:tr w:rsidR="00853565" w:rsidRPr="00853565" w14:paraId="4D0A79CC" w14:textId="77777777">
        <w:trPr>
          <w:cantSplit/>
        </w:trPr>
        <w:tc>
          <w:tcPr>
            <w:tcW w:w="2405" w:type="dxa"/>
            <w:shd w:val="clear" w:color="auto" w:fill="auto"/>
            <w:vAlign w:val="bottom"/>
          </w:tcPr>
          <w:p w14:paraId="211B33EA" w14:textId="77777777" w:rsidR="00291A49" w:rsidRPr="00853565" w:rsidRDefault="00291A49" w:rsidP="00207699">
            <w:pPr>
              <w:spacing w:before="60"/>
              <w:ind w:left="113"/>
            </w:pPr>
            <w:r w:rsidRPr="00853565">
              <w:t>Китай</w:t>
            </w:r>
          </w:p>
        </w:tc>
        <w:tc>
          <w:tcPr>
            <w:tcW w:w="638" w:type="dxa"/>
            <w:tcBorders>
              <w:left w:val="single" w:sz="6" w:space="0" w:color="000000"/>
            </w:tcBorders>
            <w:shd w:val="clear" w:color="auto" w:fill="auto"/>
            <w:vAlign w:val="bottom"/>
          </w:tcPr>
          <w:p w14:paraId="2BA36B41" w14:textId="57038B00" w:rsidR="00291A49" w:rsidRPr="00853565" w:rsidRDefault="00291A49" w:rsidP="001D4AA4">
            <w:pPr>
              <w:tabs>
                <w:tab w:val="left" w:pos="714"/>
              </w:tabs>
              <w:spacing w:before="60"/>
              <w:ind w:right="113"/>
              <w:jc w:val="right"/>
            </w:pPr>
            <w:r w:rsidRPr="00853565">
              <w:t>1</w:t>
            </w:r>
            <w:r w:rsidRPr="00853565">
              <w:rPr>
                <w:lang w:val="en-US"/>
              </w:rPr>
              <w:t> </w:t>
            </w:r>
            <w:r w:rsidRPr="00853565">
              <w:t>578,4</w:t>
            </w:r>
          </w:p>
        </w:tc>
        <w:tc>
          <w:tcPr>
            <w:tcW w:w="639" w:type="dxa"/>
            <w:tcBorders>
              <w:left w:val="single" w:sz="6" w:space="0" w:color="000000"/>
            </w:tcBorders>
            <w:shd w:val="clear" w:color="auto" w:fill="auto"/>
            <w:vAlign w:val="bottom"/>
          </w:tcPr>
          <w:p w14:paraId="37566EE3" w14:textId="7DF8E4CE" w:rsidR="00291A49" w:rsidRPr="00853565" w:rsidRDefault="00291A49" w:rsidP="009A6DE4">
            <w:pPr>
              <w:tabs>
                <w:tab w:val="left" w:pos="630"/>
              </w:tabs>
              <w:spacing w:before="60"/>
              <w:ind w:right="113"/>
              <w:jc w:val="right"/>
            </w:pPr>
            <w:r w:rsidRPr="00853565">
              <w:t>2</w:t>
            </w:r>
            <w:r w:rsidRPr="00853565">
              <w:rPr>
                <w:lang w:val="en-US"/>
              </w:rPr>
              <w:t> </w:t>
            </w:r>
            <w:r w:rsidRPr="00853565">
              <w:t>501,3</w:t>
            </w:r>
          </w:p>
        </w:tc>
        <w:tc>
          <w:tcPr>
            <w:tcW w:w="639" w:type="dxa"/>
            <w:tcBorders>
              <w:left w:val="single" w:sz="6" w:space="0" w:color="000000"/>
            </w:tcBorders>
            <w:shd w:val="clear" w:color="auto" w:fill="auto"/>
            <w:vAlign w:val="bottom"/>
          </w:tcPr>
          <w:p w14:paraId="09E8BEE1" w14:textId="416A1D4B" w:rsidR="00291A49" w:rsidRPr="00853565" w:rsidRDefault="00291A49" w:rsidP="009A6DE4">
            <w:pPr>
              <w:tabs>
                <w:tab w:val="left" w:pos="630"/>
              </w:tabs>
              <w:spacing w:before="60"/>
              <w:ind w:right="113"/>
              <w:jc w:val="right"/>
            </w:pPr>
            <w:r w:rsidRPr="00853565">
              <w:t>2</w:t>
            </w:r>
            <w:r w:rsidRPr="00853565">
              <w:rPr>
                <w:lang w:val="en-US"/>
              </w:rPr>
              <w:t> </w:t>
            </w:r>
            <w:r w:rsidRPr="00853565">
              <w:t>498,5</w:t>
            </w:r>
          </w:p>
        </w:tc>
        <w:tc>
          <w:tcPr>
            <w:tcW w:w="639" w:type="dxa"/>
            <w:tcBorders>
              <w:left w:val="single" w:sz="6" w:space="0" w:color="000000"/>
            </w:tcBorders>
            <w:shd w:val="clear" w:color="auto" w:fill="auto"/>
            <w:vAlign w:val="bottom"/>
          </w:tcPr>
          <w:p w14:paraId="40EF6AFF" w14:textId="5E670CFB" w:rsidR="00291A49" w:rsidRPr="00853565" w:rsidRDefault="00291A49" w:rsidP="001D4AA4">
            <w:pPr>
              <w:tabs>
                <w:tab w:val="left" w:pos="630"/>
              </w:tabs>
              <w:spacing w:before="60"/>
              <w:ind w:right="113"/>
              <w:jc w:val="right"/>
            </w:pPr>
            <w:r w:rsidRPr="00853565">
              <w:t>2</w:t>
            </w:r>
            <w:r w:rsidRPr="00853565">
              <w:rPr>
                <w:lang w:val="en-US"/>
              </w:rPr>
              <w:t> </w:t>
            </w:r>
            <w:r w:rsidRPr="00853565">
              <w:t>598,0</w:t>
            </w:r>
          </w:p>
        </w:tc>
        <w:tc>
          <w:tcPr>
            <w:tcW w:w="639" w:type="dxa"/>
            <w:tcBorders>
              <w:left w:val="single" w:sz="6" w:space="0" w:color="000000"/>
            </w:tcBorders>
            <w:shd w:val="clear" w:color="auto" w:fill="auto"/>
            <w:vAlign w:val="bottom"/>
          </w:tcPr>
          <w:p w14:paraId="3BE88763" w14:textId="2191F630" w:rsidR="00291A49" w:rsidRPr="00853565" w:rsidRDefault="00291A49" w:rsidP="001D4AA4">
            <w:pPr>
              <w:tabs>
                <w:tab w:val="left" w:pos="714"/>
              </w:tabs>
              <w:spacing w:before="60"/>
              <w:ind w:right="113"/>
              <w:jc w:val="right"/>
            </w:pPr>
            <w:r w:rsidRPr="00853565">
              <w:t>1 393,9</w:t>
            </w:r>
          </w:p>
        </w:tc>
        <w:tc>
          <w:tcPr>
            <w:tcW w:w="639" w:type="dxa"/>
            <w:tcBorders>
              <w:left w:val="single" w:sz="6" w:space="0" w:color="000000"/>
            </w:tcBorders>
            <w:shd w:val="clear" w:color="auto" w:fill="auto"/>
            <w:vAlign w:val="bottom"/>
          </w:tcPr>
          <w:p w14:paraId="629EB721" w14:textId="1206084E" w:rsidR="00291A49" w:rsidRPr="00853565" w:rsidRDefault="00291A49" w:rsidP="009A6DE4">
            <w:pPr>
              <w:spacing w:before="60"/>
              <w:ind w:right="113"/>
              <w:jc w:val="right"/>
            </w:pPr>
            <w:r w:rsidRPr="00853565">
              <w:t>2</w:t>
            </w:r>
            <w:r w:rsidRPr="00853565">
              <w:rPr>
                <w:lang w:val="en-US"/>
              </w:rPr>
              <w:t> </w:t>
            </w:r>
            <w:r w:rsidRPr="00853565">
              <w:t>134,0</w:t>
            </w:r>
          </w:p>
        </w:tc>
        <w:tc>
          <w:tcPr>
            <w:tcW w:w="639" w:type="dxa"/>
            <w:tcBorders>
              <w:left w:val="single" w:sz="6" w:space="0" w:color="000000"/>
            </w:tcBorders>
            <w:shd w:val="clear" w:color="auto" w:fill="auto"/>
            <w:vAlign w:val="bottom"/>
          </w:tcPr>
          <w:p w14:paraId="7DE468D7" w14:textId="27271C2A" w:rsidR="00291A49" w:rsidRPr="00853565" w:rsidRDefault="00291A49" w:rsidP="009A6DE4">
            <w:pPr>
              <w:spacing w:before="60"/>
              <w:ind w:right="113"/>
              <w:jc w:val="right"/>
            </w:pPr>
            <w:r w:rsidRPr="00853565">
              <w:t>2</w:t>
            </w:r>
            <w:r w:rsidRPr="00853565">
              <w:rPr>
                <w:lang w:val="en-US"/>
              </w:rPr>
              <w:t> </w:t>
            </w:r>
            <w:r w:rsidRPr="00853565">
              <w:t>069,0</w:t>
            </w:r>
          </w:p>
        </w:tc>
        <w:tc>
          <w:tcPr>
            <w:tcW w:w="639" w:type="dxa"/>
            <w:tcBorders>
              <w:left w:val="single" w:sz="6" w:space="0" w:color="000000"/>
            </w:tcBorders>
            <w:shd w:val="clear" w:color="auto" w:fill="auto"/>
            <w:vAlign w:val="bottom"/>
          </w:tcPr>
          <w:p w14:paraId="3E9709F9" w14:textId="4623E8F3" w:rsidR="00291A49" w:rsidRPr="00853565" w:rsidRDefault="00291A49" w:rsidP="001D4AA4">
            <w:pPr>
              <w:spacing w:before="60"/>
              <w:ind w:right="113"/>
              <w:jc w:val="right"/>
            </w:pPr>
            <w:r w:rsidRPr="00853565">
              <w:t>2</w:t>
            </w:r>
            <w:r w:rsidRPr="00853565">
              <w:rPr>
                <w:lang w:val="en-US"/>
              </w:rPr>
              <w:t> </w:t>
            </w:r>
            <w:r w:rsidRPr="00853565">
              <w:t>060,3</w:t>
            </w:r>
          </w:p>
        </w:tc>
        <w:tc>
          <w:tcPr>
            <w:tcW w:w="2406" w:type="dxa"/>
            <w:tcBorders>
              <w:left w:val="single" w:sz="6" w:space="0" w:color="000000"/>
            </w:tcBorders>
            <w:shd w:val="clear" w:color="auto" w:fill="auto"/>
            <w:vAlign w:val="bottom"/>
          </w:tcPr>
          <w:p w14:paraId="436677B0" w14:textId="77777777" w:rsidR="00291A49" w:rsidRPr="00853565" w:rsidRDefault="00291A49" w:rsidP="00207699">
            <w:pPr>
              <w:spacing w:before="60"/>
              <w:ind w:left="170"/>
            </w:pPr>
            <w:r w:rsidRPr="00853565">
              <w:rPr>
                <w:i/>
              </w:rPr>
              <w:t>China</w:t>
            </w:r>
          </w:p>
        </w:tc>
      </w:tr>
      <w:tr w:rsidR="00853565" w:rsidRPr="00853565" w14:paraId="51DB7E72" w14:textId="77777777">
        <w:trPr>
          <w:cantSplit/>
        </w:trPr>
        <w:tc>
          <w:tcPr>
            <w:tcW w:w="2405" w:type="dxa"/>
            <w:shd w:val="clear" w:color="auto" w:fill="auto"/>
            <w:vAlign w:val="bottom"/>
          </w:tcPr>
          <w:p w14:paraId="25EF5F4D" w14:textId="77777777" w:rsidR="00291A49" w:rsidRPr="00853565" w:rsidRDefault="00291A49" w:rsidP="00207699">
            <w:pPr>
              <w:spacing w:before="60"/>
              <w:ind w:left="113"/>
            </w:pPr>
            <w:r w:rsidRPr="00853565">
              <w:t>Южно-Африканская Республика</w:t>
            </w:r>
          </w:p>
        </w:tc>
        <w:tc>
          <w:tcPr>
            <w:tcW w:w="638" w:type="dxa"/>
            <w:tcBorders>
              <w:left w:val="single" w:sz="6" w:space="0" w:color="000000"/>
            </w:tcBorders>
            <w:shd w:val="clear" w:color="auto" w:fill="auto"/>
            <w:vAlign w:val="bottom"/>
          </w:tcPr>
          <w:p w14:paraId="6B27DECB" w14:textId="77C4B55D" w:rsidR="00291A49" w:rsidRPr="00853565" w:rsidRDefault="00291A49" w:rsidP="001D4AA4">
            <w:pPr>
              <w:tabs>
                <w:tab w:val="left" w:pos="714"/>
              </w:tabs>
              <w:spacing w:before="60"/>
              <w:ind w:right="113"/>
              <w:jc w:val="right"/>
            </w:pPr>
            <w:r w:rsidRPr="00853565">
              <w:t>91,3</w:t>
            </w:r>
          </w:p>
        </w:tc>
        <w:tc>
          <w:tcPr>
            <w:tcW w:w="639" w:type="dxa"/>
            <w:tcBorders>
              <w:left w:val="single" w:sz="6" w:space="0" w:color="000000"/>
            </w:tcBorders>
            <w:shd w:val="clear" w:color="auto" w:fill="auto"/>
            <w:vAlign w:val="bottom"/>
          </w:tcPr>
          <w:p w14:paraId="739AF912" w14:textId="3D781A79" w:rsidR="00291A49" w:rsidRPr="00853565" w:rsidRDefault="00291A49" w:rsidP="009A6DE4">
            <w:pPr>
              <w:tabs>
                <w:tab w:val="left" w:pos="630"/>
              </w:tabs>
              <w:spacing w:before="60"/>
              <w:ind w:right="113"/>
              <w:jc w:val="right"/>
            </w:pPr>
            <w:r w:rsidRPr="00853565">
              <w:t>94,3</w:t>
            </w:r>
          </w:p>
        </w:tc>
        <w:tc>
          <w:tcPr>
            <w:tcW w:w="639" w:type="dxa"/>
            <w:tcBorders>
              <w:left w:val="single" w:sz="6" w:space="0" w:color="000000"/>
            </w:tcBorders>
            <w:shd w:val="clear" w:color="auto" w:fill="auto"/>
            <w:vAlign w:val="bottom"/>
          </w:tcPr>
          <w:p w14:paraId="1B5213F6" w14:textId="63805907" w:rsidR="00291A49" w:rsidRPr="00853565" w:rsidRDefault="00291A49" w:rsidP="009A6DE4">
            <w:pPr>
              <w:tabs>
                <w:tab w:val="left" w:pos="630"/>
              </w:tabs>
              <w:spacing w:before="60"/>
              <w:ind w:right="113"/>
              <w:jc w:val="right"/>
            </w:pPr>
            <w:r w:rsidRPr="00853565">
              <w:t>90,0</w:t>
            </w:r>
          </w:p>
        </w:tc>
        <w:tc>
          <w:tcPr>
            <w:tcW w:w="639" w:type="dxa"/>
            <w:tcBorders>
              <w:left w:val="single" w:sz="6" w:space="0" w:color="000000"/>
            </w:tcBorders>
            <w:shd w:val="clear" w:color="auto" w:fill="auto"/>
            <w:vAlign w:val="bottom"/>
          </w:tcPr>
          <w:p w14:paraId="36D497EA" w14:textId="4CCBD677" w:rsidR="00291A49" w:rsidRPr="00853565" w:rsidRDefault="00291A49" w:rsidP="001D4AA4">
            <w:pPr>
              <w:tabs>
                <w:tab w:val="left" w:pos="630"/>
              </w:tabs>
              <w:spacing w:before="60"/>
              <w:ind w:right="113"/>
              <w:jc w:val="right"/>
            </w:pPr>
            <w:r w:rsidRPr="00853565">
              <w:t>85,9</w:t>
            </w:r>
          </w:p>
        </w:tc>
        <w:tc>
          <w:tcPr>
            <w:tcW w:w="639" w:type="dxa"/>
            <w:tcBorders>
              <w:left w:val="single" w:sz="6" w:space="0" w:color="000000"/>
            </w:tcBorders>
            <w:shd w:val="clear" w:color="auto" w:fill="auto"/>
            <w:vAlign w:val="bottom"/>
          </w:tcPr>
          <w:p w14:paraId="14D4B3CB" w14:textId="760CFF26" w:rsidR="00291A49" w:rsidRPr="00853565" w:rsidRDefault="00291A49" w:rsidP="001D4AA4">
            <w:pPr>
              <w:tabs>
                <w:tab w:val="left" w:pos="714"/>
              </w:tabs>
              <w:spacing w:before="60"/>
              <w:ind w:right="113"/>
              <w:jc w:val="right"/>
            </w:pPr>
            <w:r w:rsidRPr="00853565">
              <w:t>83,0</w:t>
            </w:r>
          </w:p>
        </w:tc>
        <w:tc>
          <w:tcPr>
            <w:tcW w:w="639" w:type="dxa"/>
            <w:tcBorders>
              <w:left w:val="single" w:sz="6" w:space="0" w:color="000000"/>
            </w:tcBorders>
            <w:shd w:val="clear" w:color="auto" w:fill="auto"/>
            <w:vAlign w:val="bottom"/>
          </w:tcPr>
          <w:p w14:paraId="3F0226AC" w14:textId="3E6DBA0F" w:rsidR="00291A49" w:rsidRPr="00853565" w:rsidRDefault="00291A49" w:rsidP="00BB3F70">
            <w:pPr>
              <w:spacing w:before="60"/>
              <w:ind w:right="113"/>
              <w:jc w:val="right"/>
            </w:pPr>
            <w:r w:rsidRPr="00853565">
              <w:t>93,1</w:t>
            </w:r>
          </w:p>
        </w:tc>
        <w:tc>
          <w:tcPr>
            <w:tcW w:w="639" w:type="dxa"/>
            <w:tcBorders>
              <w:left w:val="single" w:sz="6" w:space="0" w:color="000000"/>
            </w:tcBorders>
            <w:shd w:val="clear" w:color="auto" w:fill="auto"/>
            <w:vAlign w:val="bottom"/>
          </w:tcPr>
          <w:p w14:paraId="5092699A" w14:textId="7BEAEEB9" w:rsidR="00291A49" w:rsidRPr="00853565" w:rsidRDefault="00291A49" w:rsidP="009A6DE4">
            <w:pPr>
              <w:spacing w:before="60"/>
              <w:ind w:right="113"/>
              <w:jc w:val="right"/>
            </w:pPr>
            <w:r w:rsidRPr="00853565">
              <w:t>88,1</w:t>
            </w:r>
          </w:p>
        </w:tc>
        <w:tc>
          <w:tcPr>
            <w:tcW w:w="639" w:type="dxa"/>
            <w:tcBorders>
              <w:left w:val="single" w:sz="6" w:space="0" w:color="000000"/>
            </w:tcBorders>
            <w:shd w:val="clear" w:color="auto" w:fill="auto"/>
            <w:vAlign w:val="bottom"/>
          </w:tcPr>
          <w:p w14:paraId="1BEA1FF9" w14:textId="4FDF8B0D" w:rsidR="00291A49" w:rsidRPr="00853565" w:rsidRDefault="00291A49" w:rsidP="001D4AA4">
            <w:pPr>
              <w:spacing w:before="60"/>
              <w:ind w:right="113"/>
              <w:jc w:val="right"/>
            </w:pPr>
            <w:r w:rsidRPr="00853565">
              <w:t>68,6</w:t>
            </w:r>
          </w:p>
        </w:tc>
        <w:tc>
          <w:tcPr>
            <w:tcW w:w="2406" w:type="dxa"/>
            <w:tcBorders>
              <w:left w:val="single" w:sz="6" w:space="0" w:color="000000"/>
            </w:tcBorders>
            <w:shd w:val="clear" w:color="auto" w:fill="auto"/>
            <w:vAlign w:val="bottom"/>
          </w:tcPr>
          <w:p w14:paraId="7FD963ED" w14:textId="77777777" w:rsidR="00291A49" w:rsidRPr="00853565" w:rsidRDefault="00291A49" w:rsidP="00207699">
            <w:pPr>
              <w:spacing w:before="60"/>
              <w:ind w:left="170"/>
            </w:pPr>
            <w:r w:rsidRPr="00853565">
              <w:rPr>
                <w:i/>
                <w:lang w:val="en"/>
              </w:rPr>
              <w:t>South Africa</w:t>
            </w:r>
          </w:p>
        </w:tc>
      </w:tr>
      <w:tr w:rsidR="00853565" w:rsidRPr="00853565" w14:paraId="33BCBCD0" w14:textId="77777777">
        <w:trPr>
          <w:cantSplit/>
        </w:trPr>
        <w:tc>
          <w:tcPr>
            <w:tcW w:w="2405" w:type="dxa"/>
            <w:shd w:val="clear" w:color="auto" w:fill="auto"/>
            <w:vAlign w:val="bottom"/>
          </w:tcPr>
          <w:p w14:paraId="6C8EC549" w14:textId="77777777" w:rsidR="00291A49" w:rsidRPr="00853565" w:rsidRDefault="00291A49" w:rsidP="00207699">
            <w:pPr>
              <w:spacing w:before="60"/>
            </w:pPr>
            <w:r w:rsidRPr="00853565">
              <w:rPr>
                <w:b/>
                <w:bCs/>
              </w:rPr>
              <w:t>Страны ЕС</w:t>
            </w:r>
          </w:p>
        </w:tc>
        <w:tc>
          <w:tcPr>
            <w:tcW w:w="638" w:type="dxa"/>
            <w:tcBorders>
              <w:left w:val="single" w:sz="6" w:space="0" w:color="000000"/>
            </w:tcBorders>
            <w:shd w:val="clear" w:color="auto" w:fill="auto"/>
            <w:vAlign w:val="bottom"/>
          </w:tcPr>
          <w:p w14:paraId="3C33749C" w14:textId="77777777" w:rsidR="00291A49" w:rsidRPr="00853565" w:rsidRDefault="00291A49" w:rsidP="001D4AA4">
            <w:pPr>
              <w:tabs>
                <w:tab w:val="left" w:pos="714"/>
              </w:tabs>
              <w:snapToGrid w:val="0"/>
              <w:spacing w:before="60"/>
              <w:ind w:right="113"/>
              <w:jc w:val="right"/>
            </w:pPr>
          </w:p>
        </w:tc>
        <w:tc>
          <w:tcPr>
            <w:tcW w:w="639" w:type="dxa"/>
            <w:tcBorders>
              <w:left w:val="single" w:sz="6" w:space="0" w:color="000000"/>
            </w:tcBorders>
            <w:shd w:val="clear" w:color="auto" w:fill="auto"/>
            <w:vAlign w:val="bottom"/>
          </w:tcPr>
          <w:p w14:paraId="1D0D5E83" w14:textId="77777777" w:rsidR="00291A49" w:rsidRPr="00853565" w:rsidRDefault="00291A49" w:rsidP="009A6DE4">
            <w:pPr>
              <w:tabs>
                <w:tab w:val="left" w:pos="630"/>
              </w:tabs>
              <w:snapToGrid w:val="0"/>
              <w:spacing w:before="60"/>
              <w:ind w:right="113"/>
              <w:jc w:val="right"/>
            </w:pPr>
          </w:p>
        </w:tc>
        <w:tc>
          <w:tcPr>
            <w:tcW w:w="639" w:type="dxa"/>
            <w:tcBorders>
              <w:left w:val="single" w:sz="6" w:space="0" w:color="000000"/>
            </w:tcBorders>
            <w:shd w:val="clear" w:color="auto" w:fill="auto"/>
            <w:vAlign w:val="bottom"/>
          </w:tcPr>
          <w:p w14:paraId="24EF9943" w14:textId="77777777" w:rsidR="00291A49" w:rsidRPr="00853565" w:rsidRDefault="00291A49" w:rsidP="009A6DE4">
            <w:pPr>
              <w:tabs>
                <w:tab w:val="left" w:pos="630"/>
              </w:tabs>
              <w:snapToGrid w:val="0"/>
              <w:spacing w:before="60"/>
              <w:ind w:right="113"/>
              <w:jc w:val="right"/>
            </w:pPr>
          </w:p>
        </w:tc>
        <w:tc>
          <w:tcPr>
            <w:tcW w:w="639" w:type="dxa"/>
            <w:tcBorders>
              <w:left w:val="single" w:sz="6" w:space="0" w:color="000000"/>
            </w:tcBorders>
            <w:shd w:val="clear" w:color="auto" w:fill="auto"/>
            <w:vAlign w:val="bottom"/>
          </w:tcPr>
          <w:p w14:paraId="16D778BB" w14:textId="77777777" w:rsidR="00291A49" w:rsidRPr="00853565" w:rsidRDefault="00291A49" w:rsidP="001D4AA4">
            <w:pPr>
              <w:tabs>
                <w:tab w:val="left" w:pos="630"/>
              </w:tabs>
              <w:snapToGrid w:val="0"/>
              <w:spacing w:before="60"/>
              <w:ind w:right="113"/>
              <w:jc w:val="right"/>
            </w:pPr>
          </w:p>
        </w:tc>
        <w:tc>
          <w:tcPr>
            <w:tcW w:w="639" w:type="dxa"/>
            <w:tcBorders>
              <w:left w:val="single" w:sz="6" w:space="0" w:color="000000"/>
            </w:tcBorders>
            <w:shd w:val="clear" w:color="auto" w:fill="auto"/>
            <w:vAlign w:val="bottom"/>
          </w:tcPr>
          <w:p w14:paraId="633F6C28" w14:textId="77777777" w:rsidR="00291A49" w:rsidRPr="00853565" w:rsidRDefault="00291A49" w:rsidP="001D4AA4">
            <w:pPr>
              <w:tabs>
                <w:tab w:val="left" w:pos="714"/>
              </w:tabs>
              <w:snapToGrid w:val="0"/>
              <w:spacing w:before="60"/>
              <w:ind w:right="113"/>
              <w:jc w:val="right"/>
            </w:pPr>
          </w:p>
        </w:tc>
        <w:tc>
          <w:tcPr>
            <w:tcW w:w="639" w:type="dxa"/>
            <w:tcBorders>
              <w:left w:val="single" w:sz="6" w:space="0" w:color="000000"/>
            </w:tcBorders>
            <w:shd w:val="clear" w:color="auto" w:fill="auto"/>
            <w:vAlign w:val="bottom"/>
          </w:tcPr>
          <w:p w14:paraId="13252CA6" w14:textId="77777777" w:rsidR="00291A49" w:rsidRPr="00853565" w:rsidRDefault="00291A49" w:rsidP="009A6DE4">
            <w:pPr>
              <w:snapToGrid w:val="0"/>
              <w:spacing w:before="60"/>
              <w:ind w:right="113"/>
              <w:jc w:val="right"/>
            </w:pPr>
          </w:p>
        </w:tc>
        <w:tc>
          <w:tcPr>
            <w:tcW w:w="639" w:type="dxa"/>
            <w:tcBorders>
              <w:left w:val="single" w:sz="6" w:space="0" w:color="000000"/>
            </w:tcBorders>
            <w:shd w:val="clear" w:color="auto" w:fill="auto"/>
            <w:vAlign w:val="bottom"/>
          </w:tcPr>
          <w:p w14:paraId="142EA849" w14:textId="77777777" w:rsidR="00291A49" w:rsidRPr="00853565" w:rsidRDefault="00291A49" w:rsidP="009A6DE4">
            <w:pPr>
              <w:snapToGrid w:val="0"/>
              <w:spacing w:before="60"/>
              <w:ind w:right="113"/>
              <w:jc w:val="right"/>
            </w:pPr>
          </w:p>
        </w:tc>
        <w:tc>
          <w:tcPr>
            <w:tcW w:w="639" w:type="dxa"/>
            <w:tcBorders>
              <w:left w:val="single" w:sz="6" w:space="0" w:color="000000"/>
            </w:tcBorders>
            <w:shd w:val="clear" w:color="auto" w:fill="auto"/>
            <w:vAlign w:val="bottom"/>
          </w:tcPr>
          <w:p w14:paraId="5CFAB309" w14:textId="77777777" w:rsidR="00291A49" w:rsidRPr="00853565" w:rsidRDefault="00291A49" w:rsidP="001D4AA4">
            <w:pPr>
              <w:snapToGrid w:val="0"/>
              <w:spacing w:before="60"/>
              <w:ind w:right="113"/>
              <w:jc w:val="right"/>
            </w:pPr>
          </w:p>
        </w:tc>
        <w:tc>
          <w:tcPr>
            <w:tcW w:w="2406" w:type="dxa"/>
            <w:tcBorders>
              <w:left w:val="single" w:sz="6" w:space="0" w:color="000000"/>
            </w:tcBorders>
            <w:shd w:val="clear" w:color="auto" w:fill="auto"/>
            <w:vAlign w:val="bottom"/>
          </w:tcPr>
          <w:p w14:paraId="18B35B28" w14:textId="77777777" w:rsidR="00291A49" w:rsidRPr="00853565" w:rsidRDefault="00291A49" w:rsidP="00207699">
            <w:pPr>
              <w:spacing w:before="60"/>
              <w:ind w:left="57"/>
            </w:pPr>
            <w:r w:rsidRPr="00853565">
              <w:rPr>
                <w:b/>
                <w:i/>
              </w:rPr>
              <w:t>EU countries</w:t>
            </w:r>
          </w:p>
        </w:tc>
      </w:tr>
      <w:tr w:rsidR="00853565" w:rsidRPr="00853565" w14:paraId="5EF1F4DF" w14:textId="77777777">
        <w:trPr>
          <w:cantSplit/>
        </w:trPr>
        <w:tc>
          <w:tcPr>
            <w:tcW w:w="2405" w:type="dxa"/>
            <w:shd w:val="clear" w:color="auto" w:fill="auto"/>
            <w:vAlign w:val="bottom"/>
          </w:tcPr>
          <w:p w14:paraId="6AA442A3" w14:textId="77777777" w:rsidR="00291A49" w:rsidRPr="00853565" w:rsidRDefault="00291A49" w:rsidP="00207699">
            <w:pPr>
              <w:spacing w:before="60"/>
              <w:ind w:left="227"/>
            </w:pPr>
            <w:r w:rsidRPr="00853565">
              <w:t>из них:</w:t>
            </w:r>
          </w:p>
        </w:tc>
        <w:tc>
          <w:tcPr>
            <w:tcW w:w="638" w:type="dxa"/>
            <w:tcBorders>
              <w:left w:val="single" w:sz="6" w:space="0" w:color="000000"/>
            </w:tcBorders>
            <w:shd w:val="clear" w:color="auto" w:fill="auto"/>
            <w:vAlign w:val="bottom"/>
          </w:tcPr>
          <w:p w14:paraId="3A9D6791" w14:textId="77777777" w:rsidR="00291A49" w:rsidRPr="00853565" w:rsidRDefault="00291A49" w:rsidP="001D4AA4">
            <w:pPr>
              <w:tabs>
                <w:tab w:val="left" w:pos="630"/>
              </w:tabs>
              <w:snapToGrid w:val="0"/>
              <w:spacing w:before="60"/>
              <w:ind w:right="113"/>
              <w:jc w:val="right"/>
            </w:pPr>
          </w:p>
        </w:tc>
        <w:tc>
          <w:tcPr>
            <w:tcW w:w="639" w:type="dxa"/>
            <w:tcBorders>
              <w:left w:val="single" w:sz="6" w:space="0" w:color="000000"/>
            </w:tcBorders>
            <w:shd w:val="clear" w:color="auto" w:fill="auto"/>
            <w:vAlign w:val="bottom"/>
          </w:tcPr>
          <w:p w14:paraId="439B0549" w14:textId="77777777" w:rsidR="00291A49" w:rsidRPr="00853565" w:rsidRDefault="00291A49" w:rsidP="009A6DE4">
            <w:pPr>
              <w:tabs>
                <w:tab w:val="left" w:pos="630"/>
              </w:tabs>
              <w:snapToGrid w:val="0"/>
              <w:spacing w:before="60"/>
              <w:ind w:right="113"/>
              <w:jc w:val="right"/>
            </w:pPr>
          </w:p>
        </w:tc>
        <w:tc>
          <w:tcPr>
            <w:tcW w:w="639" w:type="dxa"/>
            <w:tcBorders>
              <w:left w:val="single" w:sz="6" w:space="0" w:color="000000"/>
            </w:tcBorders>
            <w:shd w:val="clear" w:color="auto" w:fill="auto"/>
            <w:vAlign w:val="bottom"/>
          </w:tcPr>
          <w:p w14:paraId="2D2692AB" w14:textId="77777777" w:rsidR="00291A49" w:rsidRPr="00853565" w:rsidRDefault="00291A49" w:rsidP="009A6DE4">
            <w:pPr>
              <w:tabs>
                <w:tab w:val="left" w:pos="630"/>
              </w:tabs>
              <w:snapToGrid w:val="0"/>
              <w:spacing w:before="60"/>
              <w:ind w:right="113"/>
              <w:jc w:val="right"/>
            </w:pPr>
          </w:p>
        </w:tc>
        <w:tc>
          <w:tcPr>
            <w:tcW w:w="639" w:type="dxa"/>
            <w:tcBorders>
              <w:left w:val="single" w:sz="6" w:space="0" w:color="000000"/>
            </w:tcBorders>
            <w:shd w:val="clear" w:color="auto" w:fill="auto"/>
            <w:vAlign w:val="bottom"/>
          </w:tcPr>
          <w:p w14:paraId="3BD57919" w14:textId="77777777" w:rsidR="00291A49" w:rsidRPr="00853565" w:rsidRDefault="00291A49" w:rsidP="001D4AA4">
            <w:pPr>
              <w:tabs>
                <w:tab w:val="left" w:pos="630"/>
              </w:tabs>
              <w:snapToGrid w:val="0"/>
              <w:spacing w:before="60"/>
              <w:ind w:right="113"/>
              <w:jc w:val="right"/>
            </w:pPr>
          </w:p>
        </w:tc>
        <w:tc>
          <w:tcPr>
            <w:tcW w:w="639" w:type="dxa"/>
            <w:tcBorders>
              <w:left w:val="single" w:sz="6" w:space="0" w:color="000000"/>
            </w:tcBorders>
            <w:shd w:val="clear" w:color="auto" w:fill="auto"/>
            <w:vAlign w:val="bottom"/>
          </w:tcPr>
          <w:p w14:paraId="079378CC" w14:textId="77777777" w:rsidR="00291A49" w:rsidRPr="00853565" w:rsidRDefault="00291A49" w:rsidP="001D4AA4">
            <w:pPr>
              <w:tabs>
                <w:tab w:val="left" w:pos="630"/>
              </w:tabs>
              <w:snapToGrid w:val="0"/>
              <w:spacing w:before="60"/>
              <w:ind w:right="113"/>
              <w:jc w:val="right"/>
            </w:pPr>
          </w:p>
        </w:tc>
        <w:tc>
          <w:tcPr>
            <w:tcW w:w="639" w:type="dxa"/>
            <w:tcBorders>
              <w:left w:val="single" w:sz="6" w:space="0" w:color="000000"/>
            </w:tcBorders>
            <w:shd w:val="clear" w:color="auto" w:fill="auto"/>
            <w:vAlign w:val="bottom"/>
          </w:tcPr>
          <w:p w14:paraId="3F8DCCE0" w14:textId="77777777" w:rsidR="00291A49" w:rsidRPr="00853565" w:rsidRDefault="00291A49" w:rsidP="009A6DE4">
            <w:pPr>
              <w:snapToGrid w:val="0"/>
              <w:spacing w:before="60"/>
              <w:ind w:right="113"/>
              <w:jc w:val="right"/>
              <w:rPr>
                <w:lang w:val="en-US"/>
              </w:rPr>
            </w:pPr>
          </w:p>
        </w:tc>
        <w:tc>
          <w:tcPr>
            <w:tcW w:w="639" w:type="dxa"/>
            <w:tcBorders>
              <w:left w:val="single" w:sz="6" w:space="0" w:color="000000"/>
            </w:tcBorders>
            <w:shd w:val="clear" w:color="auto" w:fill="auto"/>
            <w:vAlign w:val="bottom"/>
          </w:tcPr>
          <w:p w14:paraId="3DF99201" w14:textId="77777777" w:rsidR="00291A49" w:rsidRPr="00853565" w:rsidRDefault="00291A49" w:rsidP="009A6DE4">
            <w:pPr>
              <w:snapToGrid w:val="0"/>
              <w:spacing w:before="60"/>
              <w:ind w:right="113"/>
              <w:jc w:val="right"/>
              <w:rPr>
                <w:lang w:val="en-US"/>
              </w:rPr>
            </w:pPr>
          </w:p>
        </w:tc>
        <w:tc>
          <w:tcPr>
            <w:tcW w:w="639" w:type="dxa"/>
            <w:tcBorders>
              <w:left w:val="single" w:sz="6" w:space="0" w:color="000000"/>
            </w:tcBorders>
            <w:shd w:val="clear" w:color="auto" w:fill="auto"/>
            <w:vAlign w:val="bottom"/>
          </w:tcPr>
          <w:p w14:paraId="2A630808" w14:textId="77777777" w:rsidR="00291A49" w:rsidRPr="00853565" w:rsidRDefault="00291A49" w:rsidP="001D4AA4">
            <w:pPr>
              <w:snapToGrid w:val="0"/>
              <w:spacing w:before="60"/>
              <w:ind w:right="113"/>
              <w:jc w:val="right"/>
              <w:rPr>
                <w:lang w:val="en-US"/>
              </w:rPr>
            </w:pPr>
          </w:p>
        </w:tc>
        <w:tc>
          <w:tcPr>
            <w:tcW w:w="2406" w:type="dxa"/>
            <w:tcBorders>
              <w:left w:val="single" w:sz="6" w:space="0" w:color="000000"/>
            </w:tcBorders>
            <w:shd w:val="clear" w:color="auto" w:fill="auto"/>
            <w:vAlign w:val="bottom"/>
          </w:tcPr>
          <w:p w14:paraId="3437E250" w14:textId="77777777" w:rsidR="00291A49" w:rsidRPr="00853565" w:rsidRDefault="00291A49" w:rsidP="00207699">
            <w:pPr>
              <w:spacing w:before="60"/>
              <w:ind w:left="340"/>
            </w:pPr>
            <w:r w:rsidRPr="00853565">
              <w:rPr>
                <w:i/>
              </w:rPr>
              <w:t>of which:</w:t>
            </w:r>
          </w:p>
        </w:tc>
      </w:tr>
      <w:tr w:rsidR="00853565" w:rsidRPr="00853565" w14:paraId="56948EB0" w14:textId="77777777">
        <w:trPr>
          <w:cantSplit/>
        </w:trPr>
        <w:tc>
          <w:tcPr>
            <w:tcW w:w="2405" w:type="dxa"/>
            <w:shd w:val="clear" w:color="auto" w:fill="auto"/>
            <w:vAlign w:val="bottom"/>
          </w:tcPr>
          <w:p w14:paraId="034BF8BD" w14:textId="77777777" w:rsidR="00291A49" w:rsidRPr="00853565" w:rsidRDefault="00291A49" w:rsidP="00207699">
            <w:pPr>
              <w:spacing w:before="60"/>
              <w:ind w:left="113"/>
            </w:pPr>
            <w:r w:rsidRPr="00853565">
              <w:t>Австрия</w:t>
            </w:r>
          </w:p>
        </w:tc>
        <w:tc>
          <w:tcPr>
            <w:tcW w:w="638" w:type="dxa"/>
            <w:tcBorders>
              <w:left w:val="single" w:sz="6" w:space="0" w:color="000000"/>
            </w:tcBorders>
            <w:shd w:val="clear" w:color="auto" w:fill="auto"/>
            <w:vAlign w:val="bottom"/>
          </w:tcPr>
          <w:p w14:paraId="14922974" w14:textId="18075850" w:rsidR="00291A49" w:rsidRPr="00853565" w:rsidRDefault="00291A49" w:rsidP="001D4AA4">
            <w:pPr>
              <w:tabs>
                <w:tab w:val="left" w:pos="714"/>
              </w:tabs>
              <w:spacing w:before="60"/>
              <w:ind w:right="113"/>
              <w:jc w:val="right"/>
            </w:pPr>
            <w:r w:rsidRPr="00853565">
              <w:t>152,4</w:t>
            </w:r>
          </w:p>
        </w:tc>
        <w:tc>
          <w:tcPr>
            <w:tcW w:w="639" w:type="dxa"/>
            <w:tcBorders>
              <w:left w:val="single" w:sz="6" w:space="0" w:color="000000"/>
            </w:tcBorders>
            <w:shd w:val="clear" w:color="auto" w:fill="auto"/>
            <w:vAlign w:val="bottom"/>
          </w:tcPr>
          <w:p w14:paraId="464D02DC" w14:textId="119BE949" w:rsidR="00291A49" w:rsidRPr="00853565" w:rsidRDefault="00291A49" w:rsidP="009A6DE4">
            <w:pPr>
              <w:tabs>
                <w:tab w:val="left" w:pos="630"/>
              </w:tabs>
              <w:spacing w:before="60"/>
              <w:ind w:right="113"/>
              <w:jc w:val="right"/>
            </w:pPr>
            <w:r w:rsidRPr="00853565">
              <w:t>184,8</w:t>
            </w:r>
          </w:p>
        </w:tc>
        <w:tc>
          <w:tcPr>
            <w:tcW w:w="639" w:type="dxa"/>
            <w:tcBorders>
              <w:left w:val="single" w:sz="6" w:space="0" w:color="000000"/>
            </w:tcBorders>
            <w:shd w:val="clear" w:color="auto" w:fill="auto"/>
            <w:vAlign w:val="bottom"/>
          </w:tcPr>
          <w:p w14:paraId="137399DA" w14:textId="3E1905E4" w:rsidR="00291A49" w:rsidRPr="00853565" w:rsidRDefault="00291A49" w:rsidP="009A6DE4">
            <w:pPr>
              <w:tabs>
                <w:tab w:val="left" w:pos="630"/>
              </w:tabs>
              <w:spacing w:before="60"/>
              <w:ind w:right="113"/>
              <w:jc w:val="right"/>
            </w:pPr>
            <w:r w:rsidRPr="00853565">
              <w:t>178,7</w:t>
            </w:r>
          </w:p>
        </w:tc>
        <w:tc>
          <w:tcPr>
            <w:tcW w:w="639" w:type="dxa"/>
            <w:tcBorders>
              <w:left w:val="single" w:sz="6" w:space="0" w:color="000000"/>
            </w:tcBorders>
            <w:shd w:val="clear" w:color="auto" w:fill="auto"/>
            <w:vAlign w:val="bottom"/>
          </w:tcPr>
          <w:p w14:paraId="54E1F133" w14:textId="69BEA316" w:rsidR="00291A49" w:rsidRPr="00853565" w:rsidRDefault="00291A49" w:rsidP="001D4AA4">
            <w:pPr>
              <w:tabs>
                <w:tab w:val="left" w:pos="630"/>
              </w:tabs>
              <w:spacing w:before="60"/>
              <w:ind w:right="113"/>
              <w:jc w:val="right"/>
            </w:pPr>
            <w:r w:rsidRPr="00853565">
              <w:t>169,4</w:t>
            </w:r>
          </w:p>
        </w:tc>
        <w:tc>
          <w:tcPr>
            <w:tcW w:w="639" w:type="dxa"/>
            <w:tcBorders>
              <w:left w:val="single" w:sz="6" w:space="0" w:color="000000"/>
            </w:tcBorders>
            <w:shd w:val="clear" w:color="auto" w:fill="auto"/>
            <w:vAlign w:val="bottom"/>
          </w:tcPr>
          <w:p w14:paraId="7AEF036C" w14:textId="3A8F8664" w:rsidR="00291A49" w:rsidRPr="00853565" w:rsidRDefault="00291A49" w:rsidP="001D4AA4">
            <w:pPr>
              <w:tabs>
                <w:tab w:val="left" w:pos="714"/>
              </w:tabs>
              <w:spacing w:before="60"/>
              <w:ind w:right="113"/>
              <w:jc w:val="right"/>
            </w:pPr>
            <w:r w:rsidRPr="00853565">
              <w:t>158,9</w:t>
            </w:r>
          </w:p>
        </w:tc>
        <w:tc>
          <w:tcPr>
            <w:tcW w:w="639" w:type="dxa"/>
            <w:tcBorders>
              <w:left w:val="single" w:sz="6" w:space="0" w:color="000000"/>
            </w:tcBorders>
            <w:shd w:val="clear" w:color="auto" w:fill="auto"/>
            <w:vAlign w:val="bottom"/>
          </w:tcPr>
          <w:p w14:paraId="3E633487" w14:textId="01B76A1B" w:rsidR="00291A49" w:rsidRPr="00853565" w:rsidRDefault="00291A49" w:rsidP="009A6DE4">
            <w:pPr>
              <w:spacing w:before="60"/>
              <w:ind w:right="113"/>
              <w:jc w:val="right"/>
            </w:pPr>
            <w:r w:rsidRPr="00853565">
              <w:t>193,7</w:t>
            </w:r>
          </w:p>
        </w:tc>
        <w:tc>
          <w:tcPr>
            <w:tcW w:w="639" w:type="dxa"/>
            <w:tcBorders>
              <w:left w:val="single" w:sz="6" w:space="0" w:color="000000"/>
            </w:tcBorders>
            <w:shd w:val="clear" w:color="auto" w:fill="auto"/>
            <w:vAlign w:val="bottom"/>
          </w:tcPr>
          <w:p w14:paraId="7EE30744" w14:textId="44F95D20" w:rsidR="00291A49" w:rsidRPr="00853565" w:rsidRDefault="00291A49" w:rsidP="009A6DE4">
            <w:pPr>
              <w:spacing w:before="60"/>
              <w:ind w:right="113"/>
              <w:jc w:val="right"/>
            </w:pPr>
            <w:r w:rsidRPr="00853565">
              <w:t>184,8</w:t>
            </w:r>
          </w:p>
        </w:tc>
        <w:tc>
          <w:tcPr>
            <w:tcW w:w="639" w:type="dxa"/>
            <w:tcBorders>
              <w:left w:val="single" w:sz="6" w:space="0" w:color="000000"/>
            </w:tcBorders>
            <w:shd w:val="clear" w:color="auto" w:fill="auto"/>
            <w:vAlign w:val="bottom"/>
          </w:tcPr>
          <w:p w14:paraId="669AAEF1" w14:textId="32BAE570" w:rsidR="00291A49" w:rsidRPr="00853565" w:rsidRDefault="00291A49" w:rsidP="001D4AA4">
            <w:pPr>
              <w:spacing w:before="60"/>
              <w:ind w:right="113"/>
              <w:jc w:val="right"/>
            </w:pPr>
            <w:r w:rsidRPr="00853565">
              <w:t>172,4</w:t>
            </w:r>
          </w:p>
        </w:tc>
        <w:tc>
          <w:tcPr>
            <w:tcW w:w="2406" w:type="dxa"/>
            <w:tcBorders>
              <w:left w:val="single" w:sz="6" w:space="0" w:color="000000"/>
            </w:tcBorders>
            <w:shd w:val="clear" w:color="auto" w:fill="auto"/>
            <w:vAlign w:val="bottom"/>
          </w:tcPr>
          <w:p w14:paraId="57363B7A" w14:textId="77777777" w:rsidR="00291A49" w:rsidRPr="00853565" w:rsidRDefault="00291A49" w:rsidP="00207699">
            <w:pPr>
              <w:spacing w:before="60"/>
              <w:ind w:left="170"/>
            </w:pPr>
            <w:r w:rsidRPr="00853565">
              <w:rPr>
                <w:i/>
              </w:rPr>
              <w:t>Austria</w:t>
            </w:r>
          </w:p>
        </w:tc>
      </w:tr>
      <w:tr w:rsidR="00853565" w:rsidRPr="00853565" w14:paraId="0C998DCF" w14:textId="77777777">
        <w:trPr>
          <w:cantSplit/>
        </w:trPr>
        <w:tc>
          <w:tcPr>
            <w:tcW w:w="2405" w:type="dxa"/>
            <w:shd w:val="clear" w:color="auto" w:fill="auto"/>
            <w:vAlign w:val="bottom"/>
          </w:tcPr>
          <w:p w14:paraId="1C32C7D6" w14:textId="77777777" w:rsidR="00291A49" w:rsidRPr="00853565" w:rsidRDefault="00291A49" w:rsidP="00207699">
            <w:pPr>
              <w:spacing w:before="60"/>
              <w:ind w:left="113"/>
            </w:pPr>
            <w:r w:rsidRPr="00853565">
              <w:t>Бельгия</w:t>
            </w:r>
          </w:p>
        </w:tc>
        <w:tc>
          <w:tcPr>
            <w:tcW w:w="638" w:type="dxa"/>
            <w:tcBorders>
              <w:left w:val="single" w:sz="6" w:space="0" w:color="000000"/>
            </w:tcBorders>
            <w:shd w:val="clear" w:color="auto" w:fill="auto"/>
            <w:vAlign w:val="bottom"/>
          </w:tcPr>
          <w:p w14:paraId="632924AC" w14:textId="0632AE8C" w:rsidR="00291A49" w:rsidRPr="00853565" w:rsidRDefault="00291A49" w:rsidP="001D4AA4">
            <w:pPr>
              <w:tabs>
                <w:tab w:val="left" w:pos="714"/>
              </w:tabs>
              <w:spacing w:before="60"/>
              <w:ind w:right="113"/>
              <w:jc w:val="right"/>
            </w:pPr>
            <w:r w:rsidRPr="00853565">
              <w:t>407,7</w:t>
            </w:r>
          </w:p>
        </w:tc>
        <w:tc>
          <w:tcPr>
            <w:tcW w:w="639" w:type="dxa"/>
            <w:tcBorders>
              <w:left w:val="single" w:sz="6" w:space="0" w:color="000000"/>
            </w:tcBorders>
            <w:shd w:val="clear" w:color="auto" w:fill="auto"/>
            <w:vAlign w:val="bottom"/>
          </w:tcPr>
          <w:p w14:paraId="3C70C2B6" w14:textId="0EA45D5A" w:rsidR="00291A49" w:rsidRPr="00853565" w:rsidRDefault="00291A49" w:rsidP="009A6DE4">
            <w:pPr>
              <w:tabs>
                <w:tab w:val="left" w:pos="630"/>
              </w:tabs>
              <w:spacing w:before="60"/>
              <w:ind w:right="113"/>
              <w:jc w:val="right"/>
            </w:pPr>
            <w:r w:rsidRPr="00853565">
              <w:t>468,7</w:t>
            </w:r>
          </w:p>
        </w:tc>
        <w:tc>
          <w:tcPr>
            <w:tcW w:w="639" w:type="dxa"/>
            <w:tcBorders>
              <w:left w:val="single" w:sz="6" w:space="0" w:color="000000"/>
            </w:tcBorders>
            <w:shd w:val="clear" w:color="auto" w:fill="auto"/>
            <w:vAlign w:val="bottom"/>
          </w:tcPr>
          <w:p w14:paraId="4CEA8CFE" w14:textId="1133613F" w:rsidR="00291A49" w:rsidRPr="00853565" w:rsidRDefault="00291A49" w:rsidP="009A6DE4">
            <w:pPr>
              <w:tabs>
                <w:tab w:val="left" w:pos="630"/>
              </w:tabs>
              <w:spacing w:before="60"/>
              <w:ind w:right="113"/>
              <w:jc w:val="right"/>
            </w:pPr>
            <w:r w:rsidRPr="00853565">
              <w:t>446,9</w:t>
            </w:r>
          </w:p>
        </w:tc>
        <w:tc>
          <w:tcPr>
            <w:tcW w:w="639" w:type="dxa"/>
            <w:tcBorders>
              <w:left w:val="single" w:sz="6" w:space="0" w:color="000000"/>
            </w:tcBorders>
            <w:shd w:val="clear" w:color="auto" w:fill="auto"/>
            <w:vAlign w:val="bottom"/>
          </w:tcPr>
          <w:p w14:paraId="5D2FD40C" w14:textId="0B3B3568" w:rsidR="00291A49" w:rsidRPr="00853565" w:rsidRDefault="00291A49" w:rsidP="001D4AA4">
            <w:pPr>
              <w:tabs>
                <w:tab w:val="left" w:pos="630"/>
              </w:tabs>
              <w:spacing w:before="60"/>
              <w:ind w:right="113"/>
              <w:jc w:val="right"/>
            </w:pPr>
            <w:r w:rsidRPr="00853565">
              <w:t>419,9</w:t>
            </w:r>
          </w:p>
        </w:tc>
        <w:tc>
          <w:tcPr>
            <w:tcW w:w="639" w:type="dxa"/>
            <w:tcBorders>
              <w:left w:val="single" w:sz="6" w:space="0" w:color="000000"/>
            </w:tcBorders>
            <w:shd w:val="clear" w:color="auto" w:fill="auto"/>
            <w:vAlign w:val="bottom"/>
          </w:tcPr>
          <w:p w14:paraId="0EE6C028" w14:textId="3C82B89C" w:rsidR="00291A49" w:rsidRPr="00853565" w:rsidRDefault="00291A49" w:rsidP="001D4AA4">
            <w:pPr>
              <w:tabs>
                <w:tab w:val="left" w:pos="714"/>
              </w:tabs>
              <w:spacing w:before="60"/>
              <w:ind w:right="113"/>
              <w:jc w:val="right"/>
            </w:pPr>
            <w:r w:rsidRPr="00853565">
              <w:t>391,3</w:t>
            </w:r>
          </w:p>
        </w:tc>
        <w:tc>
          <w:tcPr>
            <w:tcW w:w="639" w:type="dxa"/>
            <w:tcBorders>
              <w:left w:val="single" w:sz="6" w:space="0" w:color="000000"/>
            </w:tcBorders>
            <w:shd w:val="clear" w:color="auto" w:fill="auto"/>
            <w:vAlign w:val="bottom"/>
          </w:tcPr>
          <w:p w14:paraId="4566724F" w14:textId="25966F4C" w:rsidR="00291A49" w:rsidRPr="00853565" w:rsidRDefault="00291A49" w:rsidP="009A6DE4">
            <w:pPr>
              <w:spacing w:before="60"/>
              <w:ind w:right="113"/>
              <w:jc w:val="right"/>
            </w:pPr>
            <w:r w:rsidRPr="00853565">
              <w:t>454,9</w:t>
            </w:r>
          </w:p>
        </w:tc>
        <w:tc>
          <w:tcPr>
            <w:tcW w:w="639" w:type="dxa"/>
            <w:tcBorders>
              <w:left w:val="single" w:sz="6" w:space="0" w:color="000000"/>
            </w:tcBorders>
            <w:shd w:val="clear" w:color="auto" w:fill="auto"/>
            <w:vAlign w:val="bottom"/>
          </w:tcPr>
          <w:p w14:paraId="063C07E3" w14:textId="6C8985CC" w:rsidR="00291A49" w:rsidRPr="00853565" w:rsidRDefault="00291A49" w:rsidP="009A6DE4">
            <w:pPr>
              <w:spacing w:before="60"/>
              <w:ind w:right="113"/>
              <w:jc w:val="right"/>
            </w:pPr>
            <w:r w:rsidRPr="00853565">
              <w:t>427,7</w:t>
            </w:r>
          </w:p>
        </w:tc>
        <w:tc>
          <w:tcPr>
            <w:tcW w:w="639" w:type="dxa"/>
            <w:tcBorders>
              <w:left w:val="single" w:sz="6" w:space="0" w:color="000000"/>
            </w:tcBorders>
            <w:shd w:val="clear" w:color="auto" w:fill="auto"/>
            <w:vAlign w:val="bottom"/>
          </w:tcPr>
          <w:p w14:paraId="48073202" w14:textId="68E926A8" w:rsidR="00291A49" w:rsidRPr="00853565" w:rsidRDefault="00291A49" w:rsidP="001D4AA4">
            <w:pPr>
              <w:spacing w:before="60"/>
              <w:ind w:right="113"/>
              <w:jc w:val="right"/>
            </w:pPr>
            <w:r w:rsidRPr="00853565">
              <w:t>396,1</w:t>
            </w:r>
          </w:p>
        </w:tc>
        <w:tc>
          <w:tcPr>
            <w:tcW w:w="2406" w:type="dxa"/>
            <w:tcBorders>
              <w:left w:val="single" w:sz="6" w:space="0" w:color="000000"/>
            </w:tcBorders>
            <w:shd w:val="clear" w:color="auto" w:fill="auto"/>
            <w:vAlign w:val="bottom"/>
          </w:tcPr>
          <w:p w14:paraId="57164673" w14:textId="77777777" w:rsidR="00291A49" w:rsidRPr="00853565" w:rsidRDefault="00291A49" w:rsidP="00207699">
            <w:pPr>
              <w:spacing w:before="60"/>
              <w:ind w:left="170"/>
            </w:pPr>
            <w:r w:rsidRPr="00853565">
              <w:rPr>
                <w:i/>
              </w:rPr>
              <w:t>Belgium</w:t>
            </w:r>
          </w:p>
        </w:tc>
      </w:tr>
      <w:tr w:rsidR="00853565" w:rsidRPr="00853565" w14:paraId="4F33790E" w14:textId="77777777">
        <w:trPr>
          <w:cantSplit/>
        </w:trPr>
        <w:tc>
          <w:tcPr>
            <w:tcW w:w="2405" w:type="dxa"/>
            <w:shd w:val="clear" w:color="auto" w:fill="auto"/>
            <w:vAlign w:val="bottom"/>
          </w:tcPr>
          <w:p w14:paraId="79E2047B" w14:textId="77777777" w:rsidR="00291A49" w:rsidRPr="00853565" w:rsidRDefault="00291A49" w:rsidP="00207699">
            <w:pPr>
              <w:spacing w:before="60"/>
              <w:ind w:left="113"/>
            </w:pPr>
            <w:r w:rsidRPr="00853565">
              <w:t>Болгария</w:t>
            </w:r>
          </w:p>
        </w:tc>
        <w:tc>
          <w:tcPr>
            <w:tcW w:w="638" w:type="dxa"/>
            <w:tcBorders>
              <w:left w:val="single" w:sz="6" w:space="0" w:color="000000"/>
            </w:tcBorders>
            <w:shd w:val="clear" w:color="auto" w:fill="auto"/>
            <w:vAlign w:val="bottom"/>
          </w:tcPr>
          <w:p w14:paraId="6ED2CB0E" w14:textId="799FE26B" w:rsidR="00291A49" w:rsidRPr="00853565" w:rsidRDefault="00291A49" w:rsidP="001D4AA4">
            <w:pPr>
              <w:tabs>
                <w:tab w:val="left" w:pos="714"/>
              </w:tabs>
              <w:spacing w:before="60"/>
              <w:ind w:right="113"/>
              <w:jc w:val="right"/>
            </w:pPr>
            <w:r w:rsidRPr="00853565">
              <w:t>20,6</w:t>
            </w:r>
          </w:p>
        </w:tc>
        <w:tc>
          <w:tcPr>
            <w:tcW w:w="639" w:type="dxa"/>
            <w:tcBorders>
              <w:left w:val="single" w:sz="6" w:space="0" w:color="000000"/>
            </w:tcBorders>
            <w:shd w:val="clear" w:color="auto" w:fill="auto"/>
            <w:vAlign w:val="bottom"/>
          </w:tcPr>
          <w:p w14:paraId="27C4D957" w14:textId="6979EB7A" w:rsidR="00291A49" w:rsidRPr="00853565" w:rsidRDefault="00291A49" w:rsidP="009A6DE4">
            <w:pPr>
              <w:tabs>
                <w:tab w:val="left" w:pos="630"/>
              </w:tabs>
              <w:spacing w:before="60"/>
              <w:ind w:right="113"/>
              <w:jc w:val="right"/>
            </w:pPr>
            <w:r w:rsidRPr="00853565">
              <w:t>33,6</w:t>
            </w:r>
          </w:p>
        </w:tc>
        <w:tc>
          <w:tcPr>
            <w:tcW w:w="639" w:type="dxa"/>
            <w:tcBorders>
              <w:left w:val="single" w:sz="6" w:space="0" w:color="000000"/>
            </w:tcBorders>
            <w:shd w:val="clear" w:color="auto" w:fill="auto"/>
            <w:vAlign w:val="bottom"/>
          </w:tcPr>
          <w:p w14:paraId="45D29ED2" w14:textId="3E925D74" w:rsidR="00291A49" w:rsidRPr="00853565" w:rsidRDefault="00291A49" w:rsidP="009A6DE4">
            <w:pPr>
              <w:tabs>
                <w:tab w:val="left" w:pos="630"/>
              </w:tabs>
              <w:spacing w:before="60"/>
              <w:ind w:right="113"/>
              <w:jc w:val="right"/>
            </w:pPr>
            <w:r w:rsidRPr="00853565">
              <w:t>33,3</w:t>
            </w:r>
          </w:p>
        </w:tc>
        <w:tc>
          <w:tcPr>
            <w:tcW w:w="639" w:type="dxa"/>
            <w:tcBorders>
              <w:left w:val="single" w:sz="6" w:space="0" w:color="000000"/>
            </w:tcBorders>
            <w:shd w:val="clear" w:color="auto" w:fill="auto"/>
            <w:vAlign w:val="bottom"/>
          </w:tcPr>
          <w:p w14:paraId="3C23AB51" w14:textId="02535C14" w:rsidR="00291A49" w:rsidRPr="00853565" w:rsidRDefault="00291A49" w:rsidP="001D4AA4">
            <w:pPr>
              <w:tabs>
                <w:tab w:val="left" w:pos="630"/>
              </w:tabs>
              <w:spacing w:before="60"/>
              <w:ind w:right="113"/>
              <w:jc w:val="right"/>
            </w:pPr>
            <w:r w:rsidRPr="00853565">
              <w:t>31,9</w:t>
            </w:r>
          </w:p>
        </w:tc>
        <w:tc>
          <w:tcPr>
            <w:tcW w:w="639" w:type="dxa"/>
            <w:tcBorders>
              <w:left w:val="single" w:sz="6" w:space="0" w:color="000000"/>
            </w:tcBorders>
            <w:shd w:val="clear" w:color="auto" w:fill="auto"/>
            <w:vAlign w:val="bottom"/>
          </w:tcPr>
          <w:p w14:paraId="3F7011C6" w14:textId="464954F7" w:rsidR="00291A49" w:rsidRPr="00853565" w:rsidRDefault="00291A49" w:rsidP="001D4AA4">
            <w:pPr>
              <w:tabs>
                <w:tab w:val="left" w:pos="714"/>
              </w:tabs>
              <w:spacing w:before="60"/>
              <w:ind w:right="113"/>
              <w:jc w:val="right"/>
            </w:pPr>
            <w:r w:rsidRPr="00853565">
              <w:t>25,5</w:t>
            </w:r>
          </w:p>
        </w:tc>
        <w:tc>
          <w:tcPr>
            <w:tcW w:w="639" w:type="dxa"/>
            <w:tcBorders>
              <w:left w:val="single" w:sz="6" w:space="0" w:color="000000"/>
            </w:tcBorders>
            <w:shd w:val="clear" w:color="auto" w:fill="auto"/>
            <w:vAlign w:val="bottom"/>
          </w:tcPr>
          <w:p w14:paraId="4966C07B" w14:textId="626866EA" w:rsidR="00291A49" w:rsidRPr="00853565" w:rsidRDefault="00291A49" w:rsidP="009A6DE4">
            <w:pPr>
              <w:spacing w:before="60"/>
              <w:ind w:right="113"/>
              <w:jc w:val="right"/>
            </w:pPr>
            <w:r w:rsidRPr="00853565">
              <w:t>37,9</w:t>
            </w:r>
          </w:p>
        </w:tc>
        <w:tc>
          <w:tcPr>
            <w:tcW w:w="639" w:type="dxa"/>
            <w:tcBorders>
              <w:left w:val="single" w:sz="6" w:space="0" w:color="000000"/>
            </w:tcBorders>
            <w:shd w:val="clear" w:color="auto" w:fill="auto"/>
            <w:vAlign w:val="bottom"/>
          </w:tcPr>
          <w:p w14:paraId="05F30993" w14:textId="0D85813E" w:rsidR="00291A49" w:rsidRPr="00853565" w:rsidRDefault="00291A49" w:rsidP="009A6DE4">
            <w:pPr>
              <w:spacing w:before="60"/>
              <w:ind w:right="113"/>
              <w:jc w:val="right"/>
            </w:pPr>
            <w:r w:rsidRPr="00853565">
              <w:t>37,7</w:t>
            </w:r>
          </w:p>
        </w:tc>
        <w:tc>
          <w:tcPr>
            <w:tcW w:w="639" w:type="dxa"/>
            <w:tcBorders>
              <w:left w:val="single" w:sz="6" w:space="0" w:color="000000"/>
            </w:tcBorders>
            <w:shd w:val="clear" w:color="auto" w:fill="auto"/>
            <w:vAlign w:val="bottom"/>
          </w:tcPr>
          <w:p w14:paraId="57C30C8A" w14:textId="250C46CF" w:rsidR="00291A49" w:rsidRPr="00853565" w:rsidRDefault="00291A49" w:rsidP="001D4AA4">
            <w:pPr>
              <w:spacing w:before="60"/>
              <w:ind w:right="113"/>
              <w:jc w:val="right"/>
            </w:pPr>
            <w:r w:rsidRPr="00853565">
              <w:t>35,0</w:t>
            </w:r>
          </w:p>
        </w:tc>
        <w:tc>
          <w:tcPr>
            <w:tcW w:w="2406" w:type="dxa"/>
            <w:tcBorders>
              <w:left w:val="single" w:sz="6" w:space="0" w:color="000000"/>
            </w:tcBorders>
            <w:shd w:val="clear" w:color="auto" w:fill="auto"/>
            <w:vAlign w:val="bottom"/>
          </w:tcPr>
          <w:p w14:paraId="70C4F68D" w14:textId="77777777" w:rsidR="00291A49" w:rsidRPr="00853565" w:rsidRDefault="00291A49" w:rsidP="00207699">
            <w:pPr>
              <w:spacing w:before="60"/>
              <w:ind w:left="170"/>
            </w:pPr>
            <w:r w:rsidRPr="00853565">
              <w:rPr>
                <w:i/>
              </w:rPr>
              <w:t>Bulgaria</w:t>
            </w:r>
          </w:p>
        </w:tc>
      </w:tr>
      <w:tr w:rsidR="00853565" w:rsidRPr="00853565" w14:paraId="39C15D79" w14:textId="77777777">
        <w:trPr>
          <w:cantSplit/>
        </w:trPr>
        <w:tc>
          <w:tcPr>
            <w:tcW w:w="2405" w:type="dxa"/>
            <w:shd w:val="clear" w:color="auto" w:fill="auto"/>
            <w:vAlign w:val="bottom"/>
          </w:tcPr>
          <w:p w14:paraId="04B7F56A" w14:textId="77777777" w:rsidR="00291A49" w:rsidRPr="00853565" w:rsidRDefault="00291A49" w:rsidP="00207699">
            <w:pPr>
              <w:spacing w:before="60"/>
              <w:ind w:left="113"/>
            </w:pPr>
            <w:r w:rsidRPr="00853565">
              <w:t>Венгрия</w:t>
            </w:r>
          </w:p>
        </w:tc>
        <w:tc>
          <w:tcPr>
            <w:tcW w:w="638" w:type="dxa"/>
            <w:tcBorders>
              <w:left w:val="single" w:sz="6" w:space="0" w:color="000000"/>
            </w:tcBorders>
            <w:shd w:val="clear" w:color="auto" w:fill="auto"/>
            <w:vAlign w:val="bottom"/>
          </w:tcPr>
          <w:p w14:paraId="204EA97E" w14:textId="5A8F2B27" w:rsidR="00291A49" w:rsidRPr="00853565" w:rsidRDefault="00291A49" w:rsidP="001D4AA4">
            <w:pPr>
              <w:tabs>
                <w:tab w:val="left" w:pos="714"/>
              </w:tabs>
              <w:spacing w:before="60"/>
              <w:ind w:right="113"/>
              <w:jc w:val="right"/>
            </w:pPr>
            <w:r w:rsidRPr="00853565">
              <w:t>95,5</w:t>
            </w:r>
          </w:p>
        </w:tc>
        <w:tc>
          <w:tcPr>
            <w:tcW w:w="639" w:type="dxa"/>
            <w:tcBorders>
              <w:left w:val="single" w:sz="6" w:space="0" w:color="000000"/>
            </w:tcBorders>
            <w:shd w:val="clear" w:color="auto" w:fill="auto"/>
            <w:vAlign w:val="bottom"/>
          </w:tcPr>
          <w:p w14:paraId="04C91347" w14:textId="1AFDF94C" w:rsidR="00291A49" w:rsidRPr="00853565" w:rsidRDefault="00291A49" w:rsidP="009A6DE4">
            <w:pPr>
              <w:tabs>
                <w:tab w:val="left" w:pos="630"/>
              </w:tabs>
              <w:spacing w:before="60"/>
              <w:ind w:right="113"/>
              <w:jc w:val="right"/>
            </w:pPr>
            <w:r w:rsidRPr="00853565">
              <w:t>124,7</w:t>
            </w:r>
          </w:p>
        </w:tc>
        <w:tc>
          <w:tcPr>
            <w:tcW w:w="639" w:type="dxa"/>
            <w:tcBorders>
              <w:left w:val="single" w:sz="6" w:space="0" w:color="000000"/>
            </w:tcBorders>
            <w:shd w:val="clear" w:color="auto" w:fill="auto"/>
            <w:vAlign w:val="bottom"/>
          </w:tcPr>
          <w:p w14:paraId="30F54FBA" w14:textId="7F2D3D06" w:rsidR="00291A49" w:rsidRPr="00853565" w:rsidRDefault="00291A49" w:rsidP="009A6DE4">
            <w:pPr>
              <w:tabs>
                <w:tab w:val="left" w:pos="630"/>
              </w:tabs>
              <w:spacing w:before="60"/>
              <w:ind w:right="113"/>
              <w:jc w:val="right"/>
            </w:pPr>
            <w:r w:rsidRPr="00853565">
              <w:t>123,8</w:t>
            </w:r>
          </w:p>
        </w:tc>
        <w:tc>
          <w:tcPr>
            <w:tcW w:w="639" w:type="dxa"/>
            <w:tcBorders>
              <w:left w:val="single" w:sz="6" w:space="0" w:color="000000"/>
            </w:tcBorders>
            <w:shd w:val="clear" w:color="auto" w:fill="auto"/>
            <w:vAlign w:val="bottom"/>
          </w:tcPr>
          <w:p w14:paraId="4E00709B" w14:textId="419802D5" w:rsidR="00291A49" w:rsidRPr="00853565" w:rsidRDefault="00291A49" w:rsidP="001D4AA4">
            <w:pPr>
              <w:tabs>
                <w:tab w:val="left" w:pos="630"/>
              </w:tabs>
              <w:spacing w:before="60"/>
              <w:ind w:right="113"/>
              <w:jc w:val="right"/>
            </w:pPr>
            <w:r w:rsidRPr="00853565">
              <w:t>120,3</w:t>
            </w:r>
          </w:p>
        </w:tc>
        <w:tc>
          <w:tcPr>
            <w:tcW w:w="639" w:type="dxa"/>
            <w:tcBorders>
              <w:left w:val="single" w:sz="6" w:space="0" w:color="000000"/>
            </w:tcBorders>
            <w:shd w:val="clear" w:color="auto" w:fill="auto"/>
            <w:vAlign w:val="bottom"/>
          </w:tcPr>
          <w:p w14:paraId="01ECC294" w14:textId="58926BB2" w:rsidR="00291A49" w:rsidRPr="00853565" w:rsidRDefault="00291A49" w:rsidP="001D4AA4">
            <w:pPr>
              <w:tabs>
                <w:tab w:val="left" w:pos="714"/>
              </w:tabs>
              <w:spacing w:before="60"/>
              <w:ind w:right="113"/>
              <w:jc w:val="right"/>
            </w:pPr>
            <w:r w:rsidRPr="00853565">
              <w:t>88,2</w:t>
            </w:r>
          </w:p>
        </w:tc>
        <w:tc>
          <w:tcPr>
            <w:tcW w:w="639" w:type="dxa"/>
            <w:tcBorders>
              <w:left w:val="single" w:sz="6" w:space="0" w:color="000000"/>
            </w:tcBorders>
            <w:shd w:val="clear" w:color="auto" w:fill="auto"/>
            <w:vAlign w:val="bottom"/>
          </w:tcPr>
          <w:p w14:paraId="72F15A31" w14:textId="4EE79C73" w:rsidR="00291A49" w:rsidRPr="00853565" w:rsidRDefault="00291A49" w:rsidP="009A6DE4">
            <w:pPr>
              <w:spacing w:before="60"/>
              <w:ind w:right="113"/>
              <w:jc w:val="right"/>
            </w:pPr>
            <w:r w:rsidRPr="00853565">
              <w:t>120,7</w:t>
            </w:r>
          </w:p>
        </w:tc>
        <w:tc>
          <w:tcPr>
            <w:tcW w:w="639" w:type="dxa"/>
            <w:tcBorders>
              <w:left w:val="single" w:sz="6" w:space="0" w:color="000000"/>
            </w:tcBorders>
            <w:shd w:val="clear" w:color="auto" w:fill="auto"/>
            <w:vAlign w:val="bottom"/>
          </w:tcPr>
          <w:p w14:paraId="301DED02" w14:textId="429D176A" w:rsidR="00291A49" w:rsidRPr="00853565" w:rsidRDefault="00291A49" w:rsidP="009A6DE4">
            <w:pPr>
              <w:spacing w:before="60"/>
              <w:ind w:right="113"/>
              <w:jc w:val="right"/>
            </w:pPr>
            <w:r w:rsidRPr="00853565">
              <w:t>120,6</w:t>
            </w:r>
          </w:p>
        </w:tc>
        <w:tc>
          <w:tcPr>
            <w:tcW w:w="639" w:type="dxa"/>
            <w:tcBorders>
              <w:left w:val="single" w:sz="6" w:space="0" w:color="000000"/>
            </w:tcBorders>
            <w:shd w:val="clear" w:color="auto" w:fill="auto"/>
            <w:vAlign w:val="bottom"/>
          </w:tcPr>
          <w:p w14:paraId="071A432A" w14:textId="2976BAFD" w:rsidR="00291A49" w:rsidRPr="00853565" w:rsidRDefault="00291A49" w:rsidP="001D4AA4">
            <w:pPr>
              <w:spacing w:before="60"/>
              <w:ind w:right="113"/>
              <w:jc w:val="right"/>
            </w:pPr>
            <w:r w:rsidRPr="00853565">
              <w:t>115,4</w:t>
            </w:r>
          </w:p>
        </w:tc>
        <w:tc>
          <w:tcPr>
            <w:tcW w:w="2406" w:type="dxa"/>
            <w:tcBorders>
              <w:left w:val="single" w:sz="6" w:space="0" w:color="000000"/>
            </w:tcBorders>
            <w:shd w:val="clear" w:color="auto" w:fill="auto"/>
            <w:vAlign w:val="bottom"/>
          </w:tcPr>
          <w:p w14:paraId="158F6925" w14:textId="77777777" w:rsidR="00291A49" w:rsidRPr="00853565" w:rsidRDefault="00291A49" w:rsidP="00207699">
            <w:pPr>
              <w:spacing w:before="60"/>
              <w:ind w:left="170"/>
            </w:pPr>
            <w:r w:rsidRPr="00853565">
              <w:rPr>
                <w:i/>
              </w:rPr>
              <w:t>Hungary</w:t>
            </w:r>
          </w:p>
        </w:tc>
      </w:tr>
      <w:tr w:rsidR="00853565" w:rsidRPr="00853565" w14:paraId="05913409" w14:textId="77777777">
        <w:trPr>
          <w:cantSplit/>
        </w:trPr>
        <w:tc>
          <w:tcPr>
            <w:tcW w:w="2405" w:type="dxa"/>
            <w:shd w:val="clear" w:color="auto" w:fill="auto"/>
            <w:vAlign w:val="bottom"/>
          </w:tcPr>
          <w:p w14:paraId="4A2BCB2A" w14:textId="77777777" w:rsidR="00291A49" w:rsidRPr="00853565" w:rsidRDefault="00291A49" w:rsidP="00207699">
            <w:pPr>
              <w:spacing w:before="60"/>
              <w:ind w:left="113"/>
            </w:pPr>
            <w:r w:rsidRPr="00853565">
              <w:t>Германия</w:t>
            </w:r>
          </w:p>
        </w:tc>
        <w:tc>
          <w:tcPr>
            <w:tcW w:w="638" w:type="dxa"/>
            <w:tcBorders>
              <w:left w:val="single" w:sz="6" w:space="0" w:color="000000"/>
            </w:tcBorders>
            <w:shd w:val="clear" w:color="auto" w:fill="auto"/>
            <w:vAlign w:val="bottom"/>
          </w:tcPr>
          <w:p w14:paraId="0D1DECCB" w14:textId="7D39A4E8" w:rsidR="00291A49" w:rsidRPr="00853565" w:rsidRDefault="00291A49" w:rsidP="001D4AA4">
            <w:pPr>
              <w:tabs>
                <w:tab w:val="left" w:pos="714"/>
              </w:tabs>
              <w:spacing w:before="60"/>
              <w:ind w:right="113"/>
              <w:jc w:val="right"/>
            </w:pPr>
            <w:r w:rsidRPr="00853565">
              <w:t>1</w:t>
            </w:r>
            <w:r w:rsidRPr="00853565">
              <w:rPr>
                <w:lang w:val="en-US"/>
              </w:rPr>
              <w:t> </w:t>
            </w:r>
            <w:r w:rsidRPr="00853565">
              <w:t>258,5</w:t>
            </w:r>
          </w:p>
        </w:tc>
        <w:tc>
          <w:tcPr>
            <w:tcW w:w="639" w:type="dxa"/>
            <w:tcBorders>
              <w:left w:val="single" w:sz="6" w:space="0" w:color="000000"/>
            </w:tcBorders>
            <w:shd w:val="clear" w:color="auto" w:fill="auto"/>
            <w:vAlign w:val="bottom"/>
          </w:tcPr>
          <w:p w14:paraId="5011D5C0" w14:textId="4E9122AC" w:rsidR="00291A49" w:rsidRPr="00853565" w:rsidRDefault="00291A49" w:rsidP="009A6DE4">
            <w:pPr>
              <w:tabs>
                <w:tab w:val="left" w:pos="630"/>
              </w:tabs>
              <w:spacing w:before="60"/>
              <w:ind w:right="113"/>
              <w:jc w:val="right"/>
            </w:pPr>
            <w:r w:rsidRPr="00853565">
              <w:t>1</w:t>
            </w:r>
            <w:r w:rsidRPr="00853565">
              <w:rPr>
                <w:lang w:val="en-US"/>
              </w:rPr>
              <w:t> </w:t>
            </w:r>
            <w:r w:rsidRPr="00853565">
              <w:t>560,5</w:t>
            </w:r>
          </w:p>
        </w:tc>
        <w:tc>
          <w:tcPr>
            <w:tcW w:w="639" w:type="dxa"/>
            <w:tcBorders>
              <w:left w:val="single" w:sz="6" w:space="0" w:color="000000"/>
            </w:tcBorders>
            <w:shd w:val="clear" w:color="auto" w:fill="auto"/>
            <w:vAlign w:val="bottom"/>
          </w:tcPr>
          <w:p w14:paraId="574214D2" w14:textId="6A30D9D4" w:rsidR="00291A49" w:rsidRPr="00853565" w:rsidRDefault="00291A49" w:rsidP="009A6DE4">
            <w:pPr>
              <w:tabs>
                <w:tab w:val="left" w:pos="630"/>
              </w:tabs>
              <w:spacing w:before="60"/>
              <w:ind w:right="113"/>
              <w:jc w:val="right"/>
            </w:pPr>
            <w:r w:rsidRPr="00853565">
              <w:t>1</w:t>
            </w:r>
            <w:r w:rsidRPr="00853565">
              <w:rPr>
                <w:lang w:val="en-US"/>
              </w:rPr>
              <w:t> </w:t>
            </w:r>
            <w:r w:rsidRPr="00853565">
              <w:t>489,4</w:t>
            </w:r>
          </w:p>
        </w:tc>
        <w:tc>
          <w:tcPr>
            <w:tcW w:w="639" w:type="dxa"/>
            <w:tcBorders>
              <w:left w:val="single" w:sz="6" w:space="0" w:color="000000"/>
            </w:tcBorders>
            <w:shd w:val="clear" w:color="auto" w:fill="auto"/>
            <w:vAlign w:val="bottom"/>
          </w:tcPr>
          <w:p w14:paraId="1D258F9D" w14:textId="73ADEFF9" w:rsidR="00291A49" w:rsidRPr="00853565" w:rsidRDefault="00291A49" w:rsidP="001D4AA4">
            <w:pPr>
              <w:tabs>
                <w:tab w:val="left" w:pos="630"/>
              </w:tabs>
              <w:spacing w:before="60"/>
              <w:ind w:right="113"/>
              <w:jc w:val="right"/>
            </w:pPr>
            <w:r w:rsidRPr="00853565">
              <w:t>1</w:t>
            </w:r>
            <w:r w:rsidRPr="00853565">
              <w:rPr>
                <w:lang w:val="en-US"/>
              </w:rPr>
              <w:t> </w:t>
            </w:r>
            <w:r w:rsidRPr="00853565">
              <w:t>380,4</w:t>
            </w:r>
          </w:p>
        </w:tc>
        <w:tc>
          <w:tcPr>
            <w:tcW w:w="639" w:type="dxa"/>
            <w:tcBorders>
              <w:left w:val="single" w:sz="6" w:space="0" w:color="000000"/>
            </w:tcBorders>
            <w:shd w:val="clear" w:color="auto" w:fill="auto"/>
            <w:vAlign w:val="bottom"/>
          </w:tcPr>
          <w:p w14:paraId="45032CE9" w14:textId="035F0FFD" w:rsidR="00291A49" w:rsidRPr="00853565" w:rsidRDefault="00291A49" w:rsidP="001D4AA4">
            <w:pPr>
              <w:tabs>
                <w:tab w:val="left" w:pos="714"/>
              </w:tabs>
              <w:spacing w:before="60"/>
              <w:ind w:right="113"/>
              <w:jc w:val="right"/>
            </w:pPr>
            <w:r w:rsidRPr="00853565">
              <w:t>1 054,3</w:t>
            </w:r>
          </w:p>
        </w:tc>
        <w:tc>
          <w:tcPr>
            <w:tcW w:w="639" w:type="dxa"/>
            <w:tcBorders>
              <w:left w:val="single" w:sz="6" w:space="0" w:color="000000"/>
            </w:tcBorders>
            <w:shd w:val="clear" w:color="auto" w:fill="auto"/>
            <w:vAlign w:val="bottom"/>
          </w:tcPr>
          <w:p w14:paraId="25DECD4C" w14:textId="04EFB2BA" w:rsidR="00291A49" w:rsidRPr="00853565" w:rsidRDefault="00291A49" w:rsidP="009A6DE4">
            <w:pPr>
              <w:spacing w:before="60"/>
              <w:ind w:right="113"/>
              <w:jc w:val="right"/>
            </w:pPr>
            <w:r w:rsidRPr="00853565">
              <w:t>1 284,3</w:t>
            </w:r>
          </w:p>
        </w:tc>
        <w:tc>
          <w:tcPr>
            <w:tcW w:w="639" w:type="dxa"/>
            <w:tcBorders>
              <w:left w:val="single" w:sz="6" w:space="0" w:color="000000"/>
            </w:tcBorders>
            <w:shd w:val="clear" w:color="auto" w:fill="auto"/>
            <w:vAlign w:val="bottom"/>
          </w:tcPr>
          <w:p w14:paraId="6F76B09A" w14:textId="22B0CD3E" w:rsidR="00291A49" w:rsidRPr="00853565" w:rsidRDefault="00291A49" w:rsidP="009A6DE4">
            <w:pPr>
              <w:spacing w:before="60"/>
              <w:ind w:right="113"/>
              <w:jc w:val="right"/>
            </w:pPr>
            <w:r w:rsidRPr="00853565">
              <w:t>1</w:t>
            </w:r>
            <w:r w:rsidRPr="00853565">
              <w:rPr>
                <w:lang w:val="en-US"/>
              </w:rPr>
              <w:t> </w:t>
            </w:r>
            <w:r w:rsidRPr="00853565">
              <w:t>234,0</w:t>
            </w:r>
          </w:p>
        </w:tc>
        <w:tc>
          <w:tcPr>
            <w:tcW w:w="639" w:type="dxa"/>
            <w:tcBorders>
              <w:left w:val="single" w:sz="6" w:space="0" w:color="000000"/>
            </w:tcBorders>
            <w:shd w:val="clear" w:color="auto" w:fill="auto"/>
            <w:vAlign w:val="bottom"/>
          </w:tcPr>
          <w:p w14:paraId="3761F58A" w14:textId="6DC282D7" w:rsidR="00291A49" w:rsidRPr="00853565" w:rsidRDefault="00291A49" w:rsidP="001D4AA4">
            <w:pPr>
              <w:spacing w:before="60"/>
              <w:ind w:right="113"/>
              <w:jc w:val="right"/>
            </w:pPr>
            <w:r w:rsidRPr="00853565">
              <w:t>1</w:t>
            </w:r>
            <w:r w:rsidRPr="00853565">
              <w:rPr>
                <w:lang w:val="en-US"/>
              </w:rPr>
              <w:t> </w:t>
            </w:r>
            <w:r w:rsidRPr="00853565">
              <w:t>170,7</w:t>
            </w:r>
          </w:p>
        </w:tc>
        <w:tc>
          <w:tcPr>
            <w:tcW w:w="2406" w:type="dxa"/>
            <w:tcBorders>
              <w:left w:val="single" w:sz="6" w:space="0" w:color="000000"/>
            </w:tcBorders>
            <w:shd w:val="clear" w:color="auto" w:fill="auto"/>
            <w:vAlign w:val="bottom"/>
          </w:tcPr>
          <w:p w14:paraId="441570B2" w14:textId="77777777" w:rsidR="00291A49" w:rsidRPr="00853565" w:rsidRDefault="00291A49" w:rsidP="00207699">
            <w:pPr>
              <w:spacing w:before="60"/>
              <w:ind w:left="170"/>
            </w:pPr>
            <w:r w:rsidRPr="00853565">
              <w:rPr>
                <w:i/>
              </w:rPr>
              <w:t>Germany</w:t>
            </w:r>
          </w:p>
        </w:tc>
      </w:tr>
      <w:tr w:rsidR="00853565" w:rsidRPr="00853565" w14:paraId="4DB34C1D" w14:textId="77777777">
        <w:trPr>
          <w:cantSplit/>
        </w:trPr>
        <w:tc>
          <w:tcPr>
            <w:tcW w:w="2405" w:type="dxa"/>
            <w:shd w:val="clear" w:color="auto" w:fill="auto"/>
            <w:vAlign w:val="bottom"/>
          </w:tcPr>
          <w:p w14:paraId="2E85E8CE" w14:textId="77777777" w:rsidR="00291A49" w:rsidRPr="00853565" w:rsidRDefault="00291A49" w:rsidP="00207699">
            <w:pPr>
              <w:spacing w:before="60"/>
              <w:ind w:left="113"/>
            </w:pPr>
            <w:r w:rsidRPr="00853565">
              <w:t>Дания</w:t>
            </w:r>
          </w:p>
        </w:tc>
        <w:tc>
          <w:tcPr>
            <w:tcW w:w="638" w:type="dxa"/>
            <w:tcBorders>
              <w:left w:val="single" w:sz="6" w:space="0" w:color="000000"/>
            </w:tcBorders>
            <w:shd w:val="clear" w:color="auto" w:fill="auto"/>
            <w:vAlign w:val="bottom"/>
          </w:tcPr>
          <w:p w14:paraId="6240EEC4" w14:textId="758B1DD3" w:rsidR="00291A49" w:rsidRPr="00853565" w:rsidRDefault="00291A49" w:rsidP="001D4AA4">
            <w:pPr>
              <w:tabs>
                <w:tab w:val="left" w:pos="714"/>
              </w:tabs>
              <w:spacing w:before="60"/>
              <w:ind w:right="113"/>
              <w:jc w:val="right"/>
            </w:pPr>
            <w:r w:rsidRPr="00853565">
              <w:t>96,4</w:t>
            </w:r>
          </w:p>
        </w:tc>
        <w:tc>
          <w:tcPr>
            <w:tcW w:w="639" w:type="dxa"/>
            <w:tcBorders>
              <w:left w:val="single" w:sz="6" w:space="0" w:color="000000"/>
            </w:tcBorders>
            <w:shd w:val="clear" w:color="auto" w:fill="auto"/>
            <w:vAlign w:val="bottom"/>
          </w:tcPr>
          <w:p w14:paraId="7014BD6D" w14:textId="394F0757" w:rsidR="00291A49" w:rsidRPr="00853565" w:rsidRDefault="00291A49" w:rsidP="009A6DE4">
            <w:pPr>
              <w:tabs>
                <w:tab w:val="left" w:pos="630"/>
              </w:tabs>
              <w:spacing w:before="60"/>
              <w:ind w:right="113"/>
              <w:jc w:val="right"/>
            </w:pPr>
            <w:r w:rsidRPr="00853565">
              <w:rPr>
                <w:lang w:val="en-US"/>
              </w:rPr>
              <w:t>10</w:t>
            </w:r>
            <w:r w:rsidRPr="00853565">
              <w:t>9,7</w:t>
            </w:r>
          </w:p>
        </w:tc>
        <w:tc>
          <w:tcPr>
            <w:tcW w:w="639" w:type="dxa"/>
            <w:tcBorders>
              <w:left w:val="single" w:sz="6" w:space="0" w:color="000000"/>
            </w:tcBorders>
            <w:shd w:val="clear" w:color="auto" w:fill="auto"/>
            <w:vAlign w:val="bottom"/>
          </w:tcPr>
          <w:p w14:paraId="66B3F1D6" w14:textId="5BED5765" w:rsidR="00291A49" w:rsidRPr="00853565" w:rsidRDefault="00291A49" w:rsidP="009A6DE4">
            <w:pPr>
              <w:tabs>
                <w:tab w:val="left" w:pos="630"/>
              </w:tabs>
              <w:spacing w:before="60"/>
              <w:ind w:right="113"/>
              <w:jc w:val="right"/>
            </w:pPr>
            <w:r w:rsidRPr="00853565">
              <w:t>110,8</w:t>
            </w:r>
          </w:p>
        </w:tc>
        <w:tc>
          <w:tcPr>
            <w:tcW w:w="639" w:type="dxa"/>
            <w:tcBorders>
              <w:left w:val="single" w:sz="6" w:space="0" w:color="000000"/>
            </w:tcBorders>
            <w:shd w:val="clear" w:color="auto" w:fill="auto"/>
            <w:vAlign w:val="bottom"/>
          </w:tcPr>
          <w:p w14:paraId="205186AC" w14:textId="6CC93CBF" w:rsidR="00291A49" w:rsidRPr="00853565" w:rsidRDefault="00291A49" w:rsidP="001D4AA4">
            <w:pPr>
              <w:tabs>
                <w:tab w:val="left" w:pos="630"/>
              </w:tabs>
              <w:spacing w:before="60"/>
              <w:ind w:right="113"/>
              <w:jc w:val="right"/>
            </w:pPr>
            <w:r w:rsidRPr="00853565">
              <w:t>108,3</w:t>
            </w:r>
          </w:p>
        </w:tc>
        <w:tc>
          <w:tcPr>
            <w:tcW w:w="639" w:type="dxa"/>
            <w:tcBorders>
              <w:left w:val="single" w:sz="6" w:space="0" w:color="000000"/>
            </w:tcBorders>
            <w:shd w:val="clear" w:color="auto" w:fill="auto"/>
            <w:vAlign w:val="bottom"/>
          </w:tcPr>
          <w:p w14:paraId="72A8257C" w14:textId="63D26C80" w:rsidR="00291A49" w:rsidRPr="00853565" w:rsidRDefault="00291A49" w:rsidP="001D4AA4">
            <w:pPr>
              <w:tabs>
                <w:tab w:val="left" w:pos="714"/>
              </w:tabs>
              <w:spacing w:before="60"/>
              <w:ind w:right="113"/>
              <w:jc w:val="right"/>
            </w:pPr>
            <w:r w:rsidRPr="00853565">
              <w:t>83,0</w:t>
            </w:r>
          </w:p>
        </w:tc>
        <w:tc>
          <w:tcPr>
            <w:tcW w:w="639" w:type="dxa"/>
            <w:tcBorders>
              <w:left w:val="single" w:sz="6" w:space="0" w:color="000000"/>
            </w:tcBorders>
            <w:shd w:val="clear" w:color="auto" w:fill="auto"/>
            <w:vAlign w:val="bottom"/>
          </w:tcPr>
          <w:p w14:paraId="37B2FE4F" w14:textId="07D66D24" w:rsidR="00291A49" w:rsidRPr="00853565" w:rsidRDefault="00291A49" w:rsidP="009A6DE4">
            <w:pPr>
              <w:spacing w:before="60"/>
              <w:ind w:right="113"/>
              <w:jc w:val="right"/>
            </w:pPr>
            <w:r w:rsidRPr="00853565">
              <w:t>102,6</w:t>
            </w:r>
          </w:p>
        </w:tc>
        <w:tc>
          <w:tcPr>
            <w:tcW w:w="639" w:type="dxa"/>
            <w:tcBorders>
              <w:left w:val="single" w:sz="6" w:space="0" w:color="000000"/>
            </w:tcBorders>
            <w:shd w:val="clear" w:color="auto" w:fill="auto"/>
            <w:vAlign w:val="bottom"/>
          </w:tcPr>
          <w:p w14:paraId="68D2E4B4" w14:textId="66F73ED4" w:rsidR="00291A49" w:rsidRPr="00853565" w:rsidRDefault="00291A49" w:rsidP="009A6DE4">
            <w:pPr>
              <w:spacing w:before="60"/>
              <w:ind w:right="113"/>
              <w:jc w:val="right"/>
            </w:pPr>
            <w:r w:rsidRPr="00853565">
              <w:t>97,8</w:t>
            </w:r>
          </w:p>
        </w:tc>
        <w:tc>
          <w:tcPr>
            <w:tcW w:w="639" w:type="dxa"/>
            <w:tcBorders>
              <w:left w:val="single" w:sz="6" w:space="0" w:color="000000"/>
            </w:tcBorders>
            <w:shd w:val="clear" w:color="auto" w:fill="auto"/>
            <w:vAlign w:val="bottom"/>
          </w:tcPr>
          <w:p w14:paraId="7D9CBC95" w14:textId="3F071CD9" w:rsidR="00291A49" w:rsidRPr="00853565" w:rsidRDefault="00291A49" w:rsidP="001D4AA4">
            <w:pPr>
              <w:spacing w:before="60"/>
              <w:ind w:right="113"/>
              <w:jc w:val="right"/>
            </w:pPr>
            <w:r w:rsidRPr="00853565">
              <w:t>97,6</w:t>
            </w:r>
          </w:p>
        </w:tc>
        <w:tc>
          <w:tcPr>
            <w:tcW w:w="2406" w:type="dxa"/>
            <w:tcBorders>
              <w:left w:val="single" w:sz="6" w:space="0" w:color="000000"/>
            </w:tcBorders>
            <w:shd w:val="clear" w:color="auto" w:fill="auto"/>
            <w:vAlign w:val="bottom"/>
          </w:tcPr>
          <w:p w14:paraId="00FB8F40" w14:textId="77777777" w:rsidR="00291A49" w:rsidRPr="00853565" w:rsidRDefault="00291A49" w:rsidP="00207699">
            <w:pPr>
              <w:spacing w:before="60"/>
              <w:ind w:left="170"/>
            </w:pPr>
            <w:r w:rsidRPr="00853565">
              <w:rPr>
                <w:i/>
              </w:rPr>
              <w:t>Denmark</w:t>
            </w:r>
          </w:p>
        </w:tc>
      </w:tr>
      <w:tr w:rsidR="00853565" w:rsidRPr="00853565" w14:paraId="1A29BAFF" w14:textId="77777777">
        <w:trPr>
          <w:cantSplit/>
        </w:trPr>
        <w:tc>
          <w:tcPr>
            <w:tcW w:w="2405" w:type="dxa"/>
            <w:shd w:val="clear" w:color="auto" w:fill="auto"/>
            <w:vAlign w:val="bottom"/>
          </w:tcPr>
          <w:p w14:paraId="727BC169" w14:textId="77777777" w:rsidR="00291A49" w:rsidRPr="00853565" w:rsidRDefault="00291A49" w:rsidP="00207699">
            <w:pPr>
              <w:spacing w:before="60"/>
              <w:ind w:left="113"/>
            </w:pPr>
            <w:r w:rsidRPr="00853565">
              <w:t>Италия</w:t>
            </w:r>
          </w:p>
        </w:tc>
        <w:tc>
          <w:tcPr>
            <w:tcW w:w="638" w:type="dxa"/>
            <w:tcBorders>
              <w:left w:val="single" w:sz="6" w:space="0" w:color="000000"/>
            </w:tcBorders>
            <w:shd w:val="clear" w:color="auto" w:fill="auto"/>
            <w:vAlign w:val="bottom"/>
          </w:tcPr>
          <w:p w14:paraId="10B7CC63" w14:textId="5743F53E" w:rsidR="00291A49" w:rsidRPr="00853565" w:rsidRDefault="00291A49" w:rsidP="001D4AA4">
            <w:pPr>
              <w:tabs>
                <w:tab w:val="left" w:pos="714"/>
              </w:tabs>
              <w:spacing w:before="60"/>
              <w:ind w:right="113"/>
              <w:jc w:val="right"/>
            </w:pPr>
            <w:r w:rsidRPr="00853565">
              <w:t>446,9</w:t>
            </w:r>
          </w:p>
        </w:tc>
        <w:tc>
          <w:tcPr>
            <w:tcW w:w="639" w:type="dxa"/>
            <w:tcBorders>
              <w:left w:val="single" w:sz="6" w:space="0" w:color="000000"/>
            </w:tcBorders>
            <w:shd w:val="clear" w:color="auto" w:fill="auto"/>
            <w:vAlign w:val="bottom"/>
          </w:tcPr>
          <w:p w14:paraId="7628B386" w14:textId="363038AA" w:rsidR="00291A49" w:rsidRPr="00853565" w:rsidRDefault="00291A49" w:rsidP="009A6DE4">
            <w:pPr>
              <w:tabs>
                <w:tab w:val="left" w:pos="630"/>
              </w:tabs>
              <w:spacing w:before="60"/>
              <w:ind w:right="113"/>
              <w:jc w:val="right"/>
            </w:pPr>
            <w:r w:rsidRPr="00853565">
              <w:t>549,5</w:t>
            </w:r>
          </w:p>
        </w:tc>
        <w:tc>
          <w:tcPr>
            <w:tcW w:w="639" w:type="dxa"/>
            <w:tcBorders>
              <w:left w:val="single" w:sz="6" w:space="0" w:color="000000"/>
            </w:tcBorders>
            <w:shd w:val="clear" w:color="auto" w:fill="auto"/>
            <w:vAlign w:val="bottom"/>
          </w:tcPr>
          <w:p w14:paraId="127C196A" w14:textId="166A94B0" w:rsidR="00291A49" w:rsidRPr="00853565" w:rsidRDefault="00291A49" w:rsidP="009A6DE4">
            <w:pPr>
              <w:tabs>
                <w:tab w:val="left" w:pos="630"/>
              </w:tabs>
              <w:spacing w:before="60"/>
              <w:ind w:right="113"/>
              <w:jc w:val="right"/>
            </w:pPr>
            <w:r w:rsidRPr="00853565">
              <w:t>537,7</w:t>
            </w:r>
          </w:p>
        </w:tc>
        <w:tc>
          <w:tcPr>
            <w:tcW w:w="639" w:type="dxa"/>
            <w:tcBorders>
              <w:left w:val="single" w:sz="6" w:space="0" w:color="000000"/>
            </w:tcBorders>
            <w:shd w:val="clear" w:color="auto" w:fill="auto"/>
            <w:vAlign w:val="bottom"/>
          </w:tcPr>
          <w:p w14:paraId="3DE7A331" w14:textId="7A4C4C97" w:rsidR="00291A49" w:rsidRPr="00853565" w:rsidRDefault="00291A49" w:rsidP="001D4AA4">
            <w:pPr>
              <w:tabs>
                <w:tab w:val="left" w:pos="630"/>
              </w:tabs>
              <w:spacing w:before="60"/>
              <w:ind w:right="113"/>
              <w:jc w:val="right"/>
            </w:pPr>
            <w:r w:rsidRPr="00853565">
              <w:t>496,1</w:t>
            </w:r>
          </w:p>
        </w:tc>
        <w:tc>
          <w:tcPr>
            <w:tcW w:w="639" w:type="dxa"/>
            <w:tcBorders>
              <w:left w:val="single" w:sz="6" w:space="0" w:color="000000"/>
            </w:tcBorders>
            <w:shd w:val="clear" w:color="auto" w:fill="auto"/>
            <w:vAlign w:val="bottom"/>
          </w:tcPr>
          <w:p w14:paraId="7A6C64AA" w14:textId="4DFE84CD" w:rsidR="00291A49" w:rsidRPr="00853565" w:rsidRDefault="00291A49" w:rsidP="001D4AA4">
            <w:pPr>
              <w:tabs>
                <w:tab w:val="left" w:pos="714"/>
              </w:tabs>
              <w:spacing w:before="60"/>
              <w:ind w:right="113"/>
              <w:jc w:val="right"/>
            </w:pPr>
            <w:r w:rsidRPr="00853565">
              <w:t>486,9</w:t>
            </w:r>
          </w:p>
        </w:tc>
        <w:tc>
          <w:tcPr>
            <w:tcW w:w="639" w:type="dxa"/>
            <w:tcBorders>
              <w:left w:val="single" w:sz="6" w:space="0" w:color="000000"/>
            </w:tcBorders>
            <w:shd w:val="clear" w:color="auto" w:fill="auto"/>
            <w:vAlign w:val="bottom"/>
          </w:tcPr>
          <w:p w14:paraId="2B5ED41B" w14:textId="11C2DE29" w:rsidR="00291A49" w:rsidRPr="00853565" w:rsidRDefault="00291A49" w:rsidP="009A6DE4">
            <w:pPr>
              <w:spacing w:before="60"/>
              <w:ind w:right="113"/>
              <w:jc w:val="right"/>
            </w:pPr>
            <w:r w:rsidRPr="00853565">
              <w:t>503,2</w:t>
            </w:r>
          </w:p>
        </w:tc>
        <w:tc>
          <w:tcPr>
            <w:tcW w:w="639" w:type="dxa"/>
            <w:tcBorders>
              <w:left w:val="single" w:sz="6" w:space="0" w:color="000000"/>
            </w:tcBorders>
            <w:shd w:val="clear" w:color="auto" w:fill="auto"/>
            <w:vAlign w:val="bottom"/>
          </w:tcPr>
          <w:p w14:paraId="6FFBDD82" w14:textId="2FE3E8EF" w:rsidR="00291A49" w:rsidRPr="00853565" w:rsidRDefault="00291A49" w:rsidP="009A6DE4">
            <w:pPr>
              <w:spacing w:before="60"/>
              <w:ind w:right="113"/>
              <w:jc w:val="right"/>
            </w:pPr>
            <w:r w:rsidRPr="00853565">
              <w:t>475,0</w:t>
            </w:r>
          </w:p>
        </w:tc>
        <w:tc>
          <w:tcPr>
            <w:tcW w:w="639" w:type="dxa"/>
            <w:tcBorders>
              <w:left w:val="single" w:sz="6" w:space="0" w:color="000000"/>
            </w:tcBorders>
            <w:shd w:val="clear" w:color="auto" w:fill="auto"/>
            <w:vAlign w:val="bottom"/>
          </w:tcPr>
          <w:p w14:paraId="2C6DABEE" w14:textId="273E0CF8" w:rsidR="00291A49" w:rsidRPr="00853565" w:rsidRDefault="00291A49" w:rsidP="001D4AA4">
            <w:pPr>
              <w:spacing w:before="60"/>
              <w:ind w:right="113"/>
              <w:jc w:val="right"/>
            </w:pPr>
            <w:r w:rsidRPr="00853565">
              <w:t>422,9</w:t>
            </w:r>
          </w:p>
        </w:tc>
        <w:tc>
          <w:tcPr>
            <w:tcW w:w="2406" w:type="dxa"/>
            <w:tcBorders>
              <w:left w:val="single" w:sz="6" w:space="0" w:color="000000"/>
            </w:tcBorders>
            <w:shd w:val="clear" w:color="auto" w:fill="auto"/>
            <w:vAlign w:val="bottom"/>
          </w:tcPr>
          <w:p w14:paraId="06698BED" w14:textId="77777777" w:rsidR="00291A49" w:rsidRPr="00853565" w:rsidRDefault="00291A49" w:rsidP="00207699">
            <w:pPr>
              <w:spacing w:before="60"/>
              <w:ind w:left="170"/>
            </w:pPr>
            <w:r w:rsidRPr="00853565">
              <w:rPr>
                <w:i/>
              </w:rPr>
              <w:t>Italy</w:t>
            </w:r>
          </w:p>
        </w:tc>
      </w:tr>
      <w:tr w:rsidR="00853565" w:rsidRPr="00853565" w14:paraId="2182075B" w14:textId="77777777">
        <w:trPr>
          <w:cantSplit/>
        </w:trPr>
        <w:tc>
          <w:tcPr>
            <w:tcW w:w="2405" w:type="dxa"/>
            <w:shd w:val="clear" w:color="auto" w:fill="auto"/>
            <w:vAlign w:val="bottom"/>
          </w:tcPr>
          <w:p w14:paraId="4DF78F72" w14:textId="77777777" w:rsidR="00291A49" w:rsidRPr="00853565" w:rsidRDefault="00291A49" w:rsidP="00207699">
            <w:pPr>
              <w:spacing w:before="60"/>
              <w:ind w:left="113"/>
            </w:pPr>
            <w:r w:rsidRPr="00853565">
              <w:t>Литва</w:t>
            </w:r>
          </w:p>
        </w:tc>
        <w:tc>
          <w:tcPr>
            <w:tcW w:w="638" w:type="dxa"/>
            <w:tcBorders>
              <w:left w:val="single" w:sz="6" w:space="0" w:color="000000"/>
            </w:tcBorders>
            <w:shd w:val="clear" w:color="auto" w:fill="auto"/>
            <w:vAlign w:val="bottom"/>
          </w:tcPr>
          <w:p w14:paraId="2D46D4D8" w14:textId="78BAC404" w:rsidR="00291A49" w:rsidRPr="00853565" w:rsidRDefault="00291A49" w:rsidP="001D4AA4">
            <w:pPr>
              <w:tabs>
                <w:tab w:val="left" w:pos="714"/>
              </w:tabs>
              <w:spacing w:before="60"/>
              <w:ind w:right="113"/>
              <w:jc w:val="right"/>
            </w:pPr>
            <w:r w:rsidRPr="00853565">
              <w:t>20,7</w:t>
            </w:r>
          </w:p>
        </w:tc>
        <w:tc>
          <w:tcPr>
            <w:tcW w:w="639" w:type="dxa"/>
            <w:tcBorders>
              <w:left w:val="single" w:sz="6" w:space="0" w:color="000000"/>
            </w:tcBorders>
            <w:shd w:val="clear" w:color="auto" w:fill="auto"/>
            <w:vAlign w:val="bottom"/>
          </w:tcPr>
          <w:p w14:paraId="11602070" w14:textId="5958E37D" w:rsidR="00291A49" w:rsidRPr="00853565" w:rsidRDefault="00291A49" w:rsidP="009A6DE4">
            <w:pPr>
              <w:tabs>
                <w:tab w:val="left" w:pos="630"/>
              </w:tabs>
              <w:spacing w:before="60"/>
              <w:ind w:right="113"/>
              <w:jc w:val="right"/>
            </w:pPr>
            <w:r w:rsidRPr="00853565">
              <w:t>33,3</w:t>
            </w:r>
          </w:p>
        </w:tc>
        <w:tc>
          <w:tcPr>
            <w:tcW w:w="639" w:type="dxa"/>
            <w:tcBorders>
              <w:left w:val="single" w:sz="6" w:space="0" w:color="000000"/>
            </w:tcBorders>
            <w:shd w:val="clear" w:color="auto" w:fill="auto"/>
            <w:vAlign w:val="bottom"/>
          </w:tcPr>
          <w:p w14:paraId="2FC9247B" w14:textId="4BCF053D" w:rsidR="00291A49" w:rsidRPr="00853565" w:rsidRDefault="00291A49" w:rsidP="009A6DE4">
            <w:pPr>
              <w:tabs>
                <w:tab w:val="left" w:pos="630"/>
              </w:tabs>
              <w:spacing w:before="60"/>
              <w:ind w:right="113"/>
              <w:jc w:val="right"/>
            </w:pPr>
            <w:r w:rsidRPr="00853565">
              <w:t>33,2</w:t>
            </w:r>
          </w:p>
        </w:tc>
        <w:tc>
          <w:tcPr>
            <w:tcW w:w="639" w:type="dxa"/>
            <w:tcBorders>
              <w:left w:val="single" w:sz="6" w:space="0" w:color="000000"/>
            </w:tcBorders>
            <w:shd w:val="clear" w:color="auto" w:fill="auto"/>
            <w:vAlign w:val="bottom"/>
          </w:tcPr>
          <w:p w14:paraId="52895A93" w14:textId="4B143A87" w:rsidR="00291A49" w:rsidRPr="00853565" w:rsidRDefault="00291A49" w:rsidP="001D4AA4">
            <w:pPr>
              <w:tabs>
                <w:tab w:val="left" w:pos="630"/>
              </w:tabs>
              <w:spacing w:before="60"/>
              <w:ind w:right="113"/>
              <w:jc w:val="right"/>
            </w:pPr>
            <w:r w:rsidRPr="00853565">
              <w:t>32,9</w:t>
            </w:r>
          </w:p>
        </w:tc>
        <w:tc>
          <w:tcPr>
            <w:tcW w:w="639" w:type="dxa"/>
            <w:tcBorders>
              <w:left w:val="single" w:sz="6" w:space="0" w:color="000000"/>
            </w:tcBorders>
            <w:shd w:val="clear" w:color="auto" w:fill="auto"/>
            <w:vAlign w:val="bottom"/>
          </w:tcPr>
          <w:p w14:paraId="7A6495B6" w14:textId="07B05456" w:rsidR="00291A49" w:rsidRPr="00853565" w:rsidRDefault="00291A49" w:rsidP="001D4AA4">
            <w:pPr>
              <w:tabs>
                <w:tab w:val="left" w:pos="714"/>
              </w:tabs>
              <w:spacing w:before="60"/>
              <w:ind w:right="113"/>
              <w:jc w:val="right"/>
            </w:pPr>
            <w:r w:rsidRPr="00853565">
              <w:t>23,4</w:t>
            </w:r>
          </w:p>
        </w:tc>
        <w:tc>
          <w:tcPr>
            <w:tcW w:w="639" w:type="dxa"/>
            <w:tcBorders>
              <w:left w:val="single" w:sz="6" w:space="0" w:color="000000"/>
            </w:tcBorders>
            <w:shd w:val="clear" w:color="auto" w:fill="auto"/>
            <w:vAlign w:val="bottom"/>
          </w:tcPr>
          <w:p w14:paraId="7FD05EED" w14:textId="24056CD1" w:rsidR="00291A49" w:rsidRPr="00853565" w:rsidRDefault="00291A49" w:rsidP="009A6DE4">
            <w:pPr>
              <w:spacing w:before="60"/>
              <w:ind w:right="113"/>
              <w:jc w:val="right"/>
            </w:pPr>
            <w:r w:rsidRPr="00853565">
              <w:t>36,5</w:t>
            </w:r>
          </w:p>
        </w:tc>
        <w:tc>
          <w:tcPr>
            <w:tcW w:w="639" w:type="dxa"/>
            <w:tcBorders>
              <w:left w:val="single" w:sz="6" w:space="0" w:color="000000"/>
            </w:tcBorders>
            <w:shd w:val="clear" w:color="auto" w:fill="auto"/>
            <w:vAlign w:val="bottom"/>
          </w:tcPr>
          <w:p w14:paraId="77D69504" w14:textId="65310066" w:rsidR="00291A49" w:rsidRPr="00853565" w:rsidRDefault="00291A49" w:rsidP="009A6DE4">
            <w:pPr>
              <w:spacing w:before="60"/>
              <w:ind w:right="113"/>
              <w:jc w:val="right"/>
            </w:pPr>
            <w:r w:rsidRPr="00853565">
              <w:t>35,8</w:t>
            </w:r>
          </w:p>
        </w:tc>
        <w:tc>
          <w:tcPr>
            <w:tcW w:w="639" w:type="dxa"/>
            <w:tcBorders>
              <w:left w:val="single" w:sz="6" w:space="0" w:color="000000"/>
            </w:tcBorders>
            <w:shd w:val="clear" w:color="auto" w:fill="auto"/>
            <w:vAlign w:val="bottom"/>
          </w:tcPr>
          <w:p w14:paraId="7E1FC272" w14:textId="463C4B34" w:rsidR="00291A49" w:rsidRPr="00853565" w:rsidRDefault="00291A49" w:rsidP="001D4AA4">
            <w:pPr>
              <w:spacing w:before="60"/>
              <w:ind w:right="113"/>
              <w:jc w:val="right"/>
            </w:pPr>
            <w:r w:rsidRPr="00853565">
              <w:t>33,4</w:t>
            </w:r>
          </w:p>
        </w:tc>
        <w:tc>
          <w:tcPr>
            <w:tcW w:w="2406" w:type="dxa"/>
            <w:tcBorders>
              <w:left w:val="single" w:sz="6" w:space="0" w:color="000000"/>
            </w:tcBorders>
            <w:shd w:val="clear" w:color="auto" w:fill="auto"/>
            <w:vAlign w:val="bottom"/>
          </w:tcPr>
          <w:p w14:paraId="23738355" w14:textId="77777777" w:rsidR="00291A49" w:rsidRPr="00853565" w:rsidRDefault="00291A49" w:rsidP="00207699">
            <w:pPr>
              <w:spacing w:before="60"/>
              <w:ind w:left="170"/>
            </w:pPr>
            <w:r w:rsidRPr="00853565">
              <w:rPr>
                <w:i/>
              </w:rPr>
              <w:t>Lithuania</w:t>
            </w:r>
          </w:p>
        </w:tc>
      </w:tr>
      <w:tr w:rsidR="00853565" w:rsidRPr="00853565" w14:paraId="45A20BC7" w14:textId="77777777">
        <w:trPr>
          <w:cantSplit/>
        </w:trPr>
        <w:tc>
          <w:tcPr>
            <w:tcW w:w="2405" w:type="dxa"/>
            <w:shd w:val="clear" w:color="auto" w:fill="auto"/>
            <w:vAlign w:val="bottom"/>
          </w:tcPr>
          <w:p w14:paraId="1460FFBC" w14:textId="77777777" w:rsidR="00291A49" w:rsidRPr="00853565" w:rsidRDefault="00291A49" w:rsidP="00207699">
            <w:pPr>
              <w:spacing w:before="60"/>
              <w:ind w:left="113"/>
            </w:pPr>
            <w:r w:rsidRPr="00853565">
              <w:t>Нидерланды</w:t>
            </w:r>
          </w:p>
        </w:tc>
        <w:tc>
          <w:tcPr>
            <w:tcW w:w="638" w:type="dxa"/>
            <w:tcBorders>
              <w:left w:val="single" w:sz="6" w:space="0" w:color="000000"/>
            </w:tcBorders>
            <w:shd w:val="clear" w:color="auto" w:fill="auto"/>
            <w:vAlign w:val="bottom"/>
          </w:tcPr>
          <w:p w14:paraId="683F8252" w14:textId="1E351FF0" w:rsidR="00291A49" w:rsidRPr="00853565" w:rsidRDefault="00291A49" w:rsidP="001D4AA4">
            <w:pPr>
              <w:tabs>
                <w:tab w:val="left" w:pos="714"/>
              </w:tabs>
              <w:spacing w:before="60"/>
              <w:ind w:right="113"/>
              <w:jc w:val="right"/>
            </w:pPr>
            <w:r w:rsidRPr="00853565">
              <w:t>574,3</w:t>
            </w:r>
          </w:p>
        </w:tc>
        <w:tc>
          <w:tcPr>
            <w:tcW w:w="639" w:type="dxa"/>
            <w:tcBorders>
              <w:left w:val="single" w:sz="6" w:space="0" w:color="000000"/>
            </w:tcBorders>
            <w:shd w:val="clear" w:color="auto" w:fill="auto"/>
            <w:vAlign w:val="bottom"/>
          </w:tcPr>
          <w:p w14:paraId="67777860" w14:textId="47DBCB15" w:rsidR="00291A49" w:rsidRPr="00853565" w:rsidRDefault="00291A49" w:rsidP="009A6DE4">
            <w:pPr>
              <w:tabs>
                <w:tab w:val="left" w:pos="714"/>
              </w:tabs>
              <w:spacing w:before="60"/>
              <w:ind w:right="113"/>
              <w:jc w:val="right"/>
            </w:pPr>
            <w:r w:rsidRPr="00853565">
              <w:t>726,7</w:t>
            </w:r>
          </w:p>
        </w:tc>
        <w:tc>
          <w:tcPr>
            <w:tcW w:w="639" w:type="dxa"/>
            <w:tcBorders>
              <w:left w:val="single" w:sz="6" w:space="0" w:color="000000"/>
            </w:tcBorders>
            <w:shd w:val="clear" w:color="auto" w:fill="auto"/>
            <w:vAlign w:val="bottom"/>
          </w:tcPr>
          <w:p w14:paraId="6D51ECFD" w14:textId="74DDD767" w:rsidR="00291A49" w:rsidRPr="00853565" w:rsidRDefault="00291A49" w:rsidP="009A6DE4">
            <w:pPr>
              <w:tabs>
                <w:tab w:val="left" w:pos="714"/>
              </w:tabs>
              <w:spacing w:before="60"/>
              <w:ind w:right="113"/>
              <w:jc w:val="right"/>
            </w:pPr>
            <w:r w:rsidRPr="00853565">
              <w:t>708,6</w:t>
            </w:r>
          </w:p>
        </w:tc>
        <w:tc>
          <w:tcPr>
            <w:tcW w:w="639" w:type="dxa"/>
            <w:tcBorders>
              <w:left w:val="single" w:sz="6" w:space="0" w:color="000000"/>
            </w:tcBorders>
            <w:shd w:val="clear" w:color="auto" w:fill="auto"/>
            <w:vAlign w:val="bottom"/>
          </w:tcPr>
          <w:p w14:paraId="7AFD983F" w14:textId="1C8EAD88" w:rsidR="00291A49" w:rsidRPr="00853565" w:rsidRDefault="00291A49" w:rsidP="001D4AA4">
            <w:pPr>
              <w:tabs>
                <w:tab w:val="left" w:pos="714"/>
              </w:tabs>
              <w:spacing w:before="60"/>
              <w:ind w:right="113"/>
              <w:jc w:val="right"/>
            </w:pPr>
            <w:r w:rsidRPr="00853565">
              <w:t>674,7</w:t>
            </w:r>
          </w:p>
        </w:tc>
        <w:tc>
          <w:tcPr>
            <w:tcW w:w="639" w:type="dxa"/>
            <w:tcBorders>
              <w:left w:val="single" w:sz="6" w:space="0" w:color="000000"/>
            </w:tcBorders>
            <w:shd w:val="clear" w:color="auto" w:fill="auto"/>
            <w:vAlign w:val="bottom"/>
          </w:tcPr>
          <w:p w14:paraId="6DC6B048" w14:textId="383F56DB" w:rsidR="00291A49" w:rsidRPr="00853565" w:rsidRDefault="00291A49" w:rsidP="001D4AA4">
            <w:pPr>
              <w:tabs>
                <w:tab w:val="left" w:pos="714"/>
              </w:tabs>
              <w:spacing w:before="60"/>
              <w:ind w:right="113"/>
              <w:jc w:val="right"/>
            </w:pPr>
            <w:r w:rsidRPr="00853565">
              <w:t>512,7</w:t>
            </w:r>
          </w:p>
        </w:tc>
        <w:tc>
          <w:tcPr>
            <w:tcW w:w="639" w:type="dxa"/>
            <w:tcBorders>
              <w:left w:val="single" w:sz="6" w:space="0" w:color="000000"/>
            </w:tcBorders>
            <w:shd w:val="clear" w:color="auto" w:fill="auto"/>
            <w:vAlign w:val="bottom"/>
          </w:tcPr>
          <w:p w14:paraId="7A659CAF" w14:textId="55905F48" w:rsidR="00291A49" w:rsidRPr="00853565" w:rsidRDefault="00291A49" w:rsidP="009A6DE4">
            <w:pPr>
              <w:spacing w:before="60"/>
              <w:ind w:right="113"/>
              <w:jc w:val="right"/>
            </w:pPr>
            <w:r w:rsidRPr="00853565">
              <w:t>645,5</w:t>
            </w:r>
          </w:p>
        </w:tc>
        <w:tc>
          <w:tcPr>
            <w:tcW w:w="639" w:type="dxa"/>
            <w:tcBorders>
              <w:left w:val="single" w:sz="6" w:space="0" w:color="000000"/>
            </w:tcBorders>
            <w:shd w:val="clear" w:color="auto" w:fill="auto"/>
            <w:vAlign w:val="bottom"/>
          </w:tcPr>
          <w:p w14:paraId="2738E062" w14:textId="1BA3C8DC" w:rsidR="00291A49" w:rsidRPr="00853565" w:rsidRDefault="00291A49" w:rsidP="009A6DE4">
            <w:pPr>
              <w:spacing w:before="60"/>
              <w:ind w:right="113"/>
              <w:jc w:val="right"/>
            </w:pPr>
            <w:r w:rsidRPr="00853565">
              <w:t>635,7</w:t>
            </w:r>
          </w:p>
        </w:tc>
        <w:tc>
          <w:tcPr>
            <w:tcW w:w="639" w:type="dxa"/>
            <w:tcBorders>
              <w:left w:val="single" w:sz="6" w:space="0" w:color="000000"/>
            </w:tcBorders>
            <w:shd w:val="clear" w:color="auto" w:fill="auto"/>
            <w:vAlign w:val="bottom"/>
          </w:tcPr>
          <w:p w14:paraId="4C04DE5A" w14:textId="1D06CBAC" w:rsidR="00291A49" w:rsidRPr="00853565" w:rsidRDefault="00291A49" w:rsidP="001D4AA4">
            <w:pPr>
              <w:spacing w:before="60"/>
              <w:ind w:right="113"/>
              <w:jc w:val="right"/>
            </w:pPr>
            <w:r w:rsidRPr="00853565">
              <w:t>596,3</w:t>
            </w:r>
          </w:p>
        </w:tc>
        <w:tc>
          <w:tcPr>
            <w:tcW w:w="2406" w:type="dxa"/>
            <w:tcBorders>
              <w:left w:val="single" w:sz="6" w:space="0" w:color="000000"/>
            </w:tcBorders>
            <w:shd w:val="clear" w:color="auto" w:fill="auto"/>
            <w:vAlign w:val="bottom"/>
          </w:tcPr>
          <w:p w14:paraId="71D2F8DC" w14:textId="77777777" w:rsidR="00291A49" w:rsidRPr="00853565" w:rsidRDefault="00291A49" w:rsidP="00207699">
            <w:pPr>
              <w:spacing w:before="60"/>
              <w:ind w:left="170"/>
            </w:pPr>
            <w:r w:rsidRPr="00853565">
              <w:rPr>
                <w:i/>
              </w:rPr>
              <w:t>Netherlands</w:t>
            </w:r>
          </w:p>
        </w:tc>
      </w:tr>
      <w:tr w:rsidR="00853565" w:rsidRPr="00853565" w14:paraId="0CA444C9" w14:textId="77777777">
        <w:trPr>
          <w:cantSplit/>
        </w:trPr>
        <w:tc>
          <w:tcPr>
            <w:tcW w:w="2405" w:type="dxa"/>
            <w:shd w:val="clear" w:color="auto" w:fill="auto"/>
            <w:vAlign w:val="bottom"/>
          </w:tcPr>
          <w:p w14:paraId="74AAB4DF" w14:textId="77777777" w:rsidR="00291A49" w:rsidRPr="00853565" w:rsidRDefault="00291A49" w:rsidP="00207699">
            <w:pPr>
              <w:spacing w:before="60"/>
              <w:ind w:left="113"/>
            </w:pPr>
            <w:r w:rsidRPr="00853565">
              <w:t>Польша</w:t>
            </w:r>
          </w:p>
        </w:tc>
        <w:tc>
          <w:tcPr>
            <w:tcW w:w="638" w:type="dxa"/>
            <w:tcBorders>
              <w:left w:val="single" w:sz="6" w:space="0" w:color="000000"/>
            </w:tcBorders>
            <w:shd w:val="clear" w:color="auto" w:fill="auto"/>
            <w:vAlign w:val="bottom"/>
          </w:tcPr>
          <w:p w14:paraId="53E9B836" w14:textId="71D48159" w:rsidR="00291A49" w:rsidRPr="00853565" w:rsidRDefault="00291A49" w:rsidP="001D4AA4">
            <w:pPr>
              <w:tabs>
                <w:tab w:val="left" w:pos="714"/>
              </w:tabs>
              <w:spacing w:before="60"/>
              <w:ind w:right="113"/>
              <w:jc w:val="right"/>
            </w:pPr>
            <w:r w:rsidRPr="00853565">
              <w:t>159,7</w:t>
            </w:r>
          </w:p>
        </w:tc>
        <w:tc>
          <w:tcPr>
            <w:tcW w:w="639" w:type="dxa"/>
            <w:tcBorders>
              <w:left w:val="single" w:sz="6" w:space="0" w:color="000000"/>
            </w:tcBorders>
            <w:shd w:val="clear" w:color="auto" w:fill="auto"/>
            <w:vAlign w:val="bottom"/>
          </w:tcPr>
          <w:p w14:paraId="484CCA5B" w14:textId="5A4E5166" w:rsidR="00291A49" w:rsidRPr="00853565" w:rsidRDefault="00291A49" w:rsidP="009A6DE4">
            <w:pPr>
              <w:tabs>
                <w:tab w:val="left" w:pos="630"/>
              </w:tabs>
              <w:spacing w:before="60"/>
              <w:ind w:right="113"/>
              <w:jc w:val="right"/>
            </w:pPr>
            <w:r w:rsidRPr="00853565">
              <w:t>263,6</w:t>
            </w:r>
          </w:p>
        </w:tc>
        <w:tc>
          <w:tcPr>
            <w:tcW w:w="639" w:type="dxa"/>
            <w:tcBorders>
              <w:left w:val="single" w:sz="6" w:space="0" w:color="000000"/>
            </w:tcBorders>
            <w:shd w:val="clear" w:color="auto" w:fill="auto"/>
            <w:vAlign w:val="bottom"/>
          </w:tcPr>
          <w:p w14:paraId="44FBDDA0" w14:textId="4E334DFC" w:rsidR="00291A49" w:rsidRPr="00853565" w:rsidRDefault="00291A49" w:rsidP="009A6DE4">
            <w:pPr>
              <w:tabs>
                <w:tab w:val="left" w:pos="630"/>
              </w:tabs>
              <w:spacing w:before="60"/>
              <w:ind w:right="113"/>
              <w:jc w:val="right"/>
            </w:pPr>
            <w:r w:rsidRPr="00853565">
              <w:t>266,6</w:t>
            </w:r>
          </w:p>
        </w:tc>
        <w:tc>
          <w:tcPr>
            <w:tcW w:w="639" w:type="dxa"/>
            <w:tcBorders>
              <w:left w:val="single" w:sz="6" w:space="0" w:color="000000"/>
            </w:tcBorders>
            <w:shd w:val="clear" w:color="auto" w:fill="auto"/>
            <w:vAlign w:val="bottom"/>
          </w:tcPr>
          <w:p w14:paraId="0D72116E" w14:textId="39B09CD8" w:rsidR="00291A49" w:rsidRPr="00853565" w:rsidRDefault="00291A49" w:rsidP="001D4AA4">
            <w:pPr>
              <w:tabs>
                <w:tab w:val="left" w:pos="630"/>
              </w:tabs>
              <w:spacing w:before="60"/>
              <w:ind w:right="113"/>
              <w:jc w:val="right"/>
            </w:pPr>
            <w:r w:rsidRPr="00853565">
              <w:t>271,1</w:t>
            </w:r>
          </w:p>
        </w:tc>
        <w:tc>
          <w:tcPr>
            <w:tcW w:w="639" w:type="dxa"/>
            <w:tcBorders>
              <w:left w:val="single" w:sz="6" w:space="0" w:color="000000"/>
            </w:tcBorders>
            <w:shd w:val="clear" w:color="auto" w:fill="auto"/>
            <w:vAlign w:val="bottom"/>
          </w:tcPr>
          <w:p w14:paraId="6C135551" w14:textId="41DAD152" w:rsidR="00291A49" w:rsidRPr="00853565" w:rsidRDefault="00291A49" w:rsidP="001D4AA4">
            <w:pPr>
              <w:tabs>
                <w:tab w:val="left" w:pos="714"/>
              </w:tabs>
              <w:spacing w:before="60"/>
              <w:ind w:right="113"/>
              <w:jc w:val="right"/>
            </w:pPr>
            <w:r w:rsidRPr="00853565">
              <w:t>178,0</w:t>
            </w:r>
          </w:p>
        </w:tc>
        <w:tc>
          <w:tcPr>
            <w:tcW w:w="639" w:type="dxa"/>
            <w:tcBorders>
              <w:left w:val="single" w:sz="6" w:space="0" w:color="000000"/>
            </w:tcBorders>
            <w:shd w:val="clear" w:color="auto" w:fill="auto"/>
            <w:vAlign w:val="bottom"/>
          </w:tcPr>
          <w:p w14:paraId="3CBCF2A5" w14:textId="60D2A84B" w:rsidR="00291A49" w:rsidRPr="00853565" w:rsidRDefault="00291A49" w:rsidP="009A6DE4">
            <w:pPr>
              <w:spacing w:before="60"/>
              <w:ind w:right="113"/>
              <w:jc w:val="right"/>
            </w:pPr>
            <w:r w:rsidRPr="00853565">
              <w:t>269,0</w:t>
            </w:r>
          </w:p>
        </w:tc>
        <w:tc>
          <w:tcPr>
            <w:tcW w:w="639" w:type="dxa"/>
            <w:tcBorders>
              <w:left w:val="single" w:sz="6" w:space="0" w:color="000000"/>
            </w:tcBorders>
            <w:shd w:val="clear" w:color="auto" w:fill="auto"/>
            <w:vAlign w:val="bottom"/>
          </w:tcPr>
          <w:p w14:paraId="37B58546" w14:textId="6C8E164C" w:rsidR="00291A49" w:rsidRPr="00853565" w:rsidRDefault="00291A49" w:rsidP="009A6DE4">
            <w:pPr>
              <w:spacing w:before="60"/>
              <w:ind w:right="113"/>
              <w:jc w:val="right"/>
            </w:pPr>
            <w:r w:rsidRPr="00853565">
              <w:t>265,3</w:t>
            </w:r>
          </w:p>
        </w:tc>
        <w:tc>
          <w:tcPr>
            <w:tcW w:w="639" w:type="dxa"/>
            <w:tcBorders>
              <w:left w:val="single" w:sz="6" w:space="0" w:color="000000"/>
            </w:tcBorders>
            <w:shd w:val="clear" w:color="auto" w:fill="auto"/>
            <w:vAlign w:val="bottom"/>
          </w:tcPr>
          <w:p w14:paraId="49C6A665" w14:textId="1DBDD7EE" w:rsidR="00291A49" w:rsidRPr="00853565" w:rsidRDefault="00291A49" w:rsidP="001D4AA4">
            <w:pPr>
              <w:spacing w:before="60"/>
              <w:ind w:right="113"/>
              <w:jc w:val="right"/>
            </w:pPr>
            <w:r w:rsidRPr="00853565">
              <w:t>257,2</w:t>
            </w:r>
          </w:p>
        </w:tc>
        <w:tc>
          <w:tcPr>
            <w:tcW w:w="2406" w:type="dxa"/>
            <w:tcBorders>
              <w:left w:val="single" w:sz="6" w:space="0" w:color="000000"/>
            </w:tcBorders>
            <w:shd w:val="clear" w:color="auto" w:fill="auto"/>
            <w:vAlign w:val="bottom"/>
          </w:tcPr>
          <w:p w14:paraId="64EA53F8" w14:textId="77777777" w:rsidR="00291A49" w:rsidRPr="00853565" w:rsidRDefault="00291A49" w:rsidP="00207699">
            <w:pPr>
              <w:spacing w:before="60"/>
              <w:ind w:left="170"/>
            </w:pPr>
            <w:r w:rsidRPr="00853565">
              <w:rPr>
                <w:i/>
              </w:rPr>
              <w:t xml:space="preserve">Poland </w:t>
            </w:r>
          </w:p>
        </w:tc>
      </w:tr>
      <w:tr w:rsidR="00853565" w:rsidRPr="00853565" w14:paraId="6C0F6571" w14:textId="77777777">
        <w:trPr>
          <w:cantSplit/>
        </w:trPr>
        <w:tc>
          <w:tcPr>
            <w:tcW w:w="2405" w:type="dxa"/>
            <w:shd w:val="clear" w:color="auto" w:fill="auto"/>
            <w:vAlign w:val="bottom"/>
          </w:tcPr>
          <w:p w14:paraId="14EF97E2" w14:textId="77777777" w:rsidR="00291A49" w:rsidRPr="00853565" w:rsidRDefault="00291A49" w:rsidP="00207699">
            <w:pPr>
              <w:spacing w:before="60"/>
              <w:ind w:left="113"/>
            </w:pPr>
            <w:r w:rsidRPr="00853565">
              <w:t>Румыния</w:t>
            </w:r>
          </w:p>
        </w:tc>
        <w:tc>
          <w:tcPr>
            <w:tcW w:w="638" w:type="dxa"/>
            <w:tcBorders>
              <w:left w:val="single" w:sz="6" w:space="0" w:color="000000"/>
            </w:tcBorders>
            <w:shd w:val="clear" w:color="auto" w:fill="auto"/>
            <w:vAlign w:val="bottom"/>
          </w:tcPr>
          <w:p w14:paraId="46A269CE" w14:textId="16226C4D" w:rsidR="00291A49" w:rsidRPr="00853565" w:rsidRDefault="00291A49" w:rsidP="001D4AA4">
            <w:pPr>
              <w:tabs>
                <w:tab w:val="left" w:pos="714"/>
              </w:tabs>
              <w:spacing w:before="60"/>
              <w:ind w:right="113"/>
              <w:jc w:val="right"/>
            </w:pPr>
            <w:r w:rsidRPr="00853565">
              <w:t>49,5</w:t>
            </w:r>
          </w:p>
        </w:tc>
        <w:tc>
          <w:tcPr>
            <w:tcW w:w="639" w:type="dxa"/>
            <w:tcBorders>
              <w:left w:val="single" w:sz="6" w:space="0" w:color="000000"/>
            </w:tcBorders>
            <w:shd w:val="clear" w:color="auto" w:fill="auto"/>
            <w:vAlign w:val="bottom"/>
          </w:tcPr>
          <w:p w14:paraId="5FC1E039" w14:textId="6A35E886" w:rsidR="00291A49" w:rsidRPr="00853565" w:rsidRDefault="00291A49" w:rsidP="009A6DE4">
            <w:pPr>
              <w:tabs>
                <w:tab w:val="left" w:pos="630"/>
              </w:tabs>
              <w:spacing w:before="60"/>
              <w:ind w:right="113"/>
              <w:jc w:val="right"/>
            </w:pPr>
            <w:r w:rsidRPr="00853565">
              <w:t>79,7</w:t>
            </w:r>
          </w:p>
        </w:tc>
        <w:tc>
          <w:tcPr>
            <w:tcW w:w="639" w:type="dxa"/>
            <w:tcBorders>
              <w:left w:val="single" w:sz="6" w:space="0" w:color="000000"/>
            </w:tcBorders>
            <w:shd w:val="clear" w:color="auto" w:fill="auto"/>
            <w:vAlign w:val="bottom"/>
          </w:tcPr>
          <w:p w14:paraId="2BC3C320" w14:textId="27FCB951" w:rsidR="00291A49" w:rsidRPr="00853565" w:rsidRDefault="00291A49" w:rsidP="009A6DE4">
            <w:pPr>
              <w:tabs>
                <w:tab w:val="left" w:pos="630"/>
              </w:tabs>
              <w:spacing w:before="60"/>
              <w:ind w:right="113"/>
              <w:jc w:val="right"/>
            </w:pPr>
            <w:r w:rsidRPr="00853565">
              <w:t>76,9</w:t>
            </w:r>
          </w:p>
        </w:tc>
        <w:tc>
          <w:tcPr>
            <w:tcW w:w="639" w:type="dxa"/>
            <w:tcBorders>
              <w:left w:val="single" w:sz="6" w:space="0" w:color="000000"/>
            </w:tcBorders>
            <w:shd w:val="clear" w:color="auto" w:fill="auto"/>
            <w:vAlign w:val="bottom"/>
          </w:tcPr>
          <w:p w14:paraId="102162FE" w14:textId="296D8FDE" w:rsidR="00291A49" w:rsidRPr="00853565" w:rsidRDefault="00291A49" w:rsidP="001D4AA4">
            <w:pPr>
              <w:tabs>
                <w:tab w:val="left" w:pos="630"/>
              </w:tabs>
              <w:spacing w:before="60"/>
              <w:ind w:right="113"/>
              <w:jc w:val="right"/>
            </w:pPr>
            <w:r w:rsidRPr="00853565">
              <w:t>70,7</w:t>
            </w:r>
          </w:p>
        </w:tc>
        <w:tc>
          <w:tcPr>
            <w:tcW w:w="639" w:type="dxa"/>
            <w:tcBorders>
              <w:left w:val="single" w:sz="6" w:space="0" w:color="000000"/>
            </w:tcBorders>
            <w:shd w:val="clear" w:color="auto" w:fill="auto"/>
            <w:vAlign w:val="bottom"/>
          </w:tcPr>
          <w:p w14:paraId="6BDF5EDF" w14:textId="6D48E173" w:rsidR="00291A49" w:rsidRPr="00853565" w:rsidRDefault="00291A49" w:rsidP="001D4AA4">
            <w:pPr>
              <w:tabs>
                <w:tab w:val="left" w:pos="714"/>
              </w:tabs>
              <w:spacing w:before="60"/>
              <w:ind w:right="113"/>
              <w:jc w:val="right"/>
            </w:pPr>
            <w:r w:rsidRPr="00853565">
              <w:t>62,0</w:t>
            </w:r>
          </w:p>
        </w:tc>
        <w:tc>
          <w:tcPr>
            <w:tcW w:w="639" w:type="dxa"/>
            <w:tcBorders>
              <w:left w:val="single" w:sz="6" w:space="0" w:color="000000"/>
            </w:tcBorders>
            <w:shd w:val="clear" w:color="auto" w:fill="auto"/>
            <w:vAlign w:val="bottom"/>
          </w:tcPr>
          <w:p w14:paraId="73477E7B" w14:textId="6DEC3F6D" w:rsidR="00291A49" w:rsidRPr="00853565" w:rsidRDefault="00291A49" w:rsidP="009A6DE4">
            <w:pPr>
              <w:spacing w:before="60"/>
              <w:ind w:right="113"/>
              <w:jc w:val="right"/>
            </w:pPr>
            <w:r w:rsidRPr="00853565">
              <w:t>97,7</w:t>
            </w:r>
          </w:p>
        </w:tc>
        <w:tc>
          <w:tcPr>
            <w:tcW w:w="639" w:type="dxa"/>
            <w:tcBorders>
              <w:left w:val="single" w:sz="6" w:space="0" w:color="000000"/>
            </w:tcBorders>
            <w:shd w:val="clear" w:color="auto" w:fill="auto"/>
            <w:vAlign w:val="bottom"/>
          </w:tcPr>
          <w:p w14:paraId="18CC1D10" w14:textId="0918C628" w:rsidR="00291A49" w:rsidRPr="00853565" w:rsidRDefault="00291A49" w:rsidP="009A6DE4">
            <w:pPr>
              <w:spacing w:before="60"/>
              <w:ind w:right="113"/>
              <w:jc w:val="right"/>
            </w:pPr>
            <w:r w:rsidRPr="00853565">
              <w:t>96,5</w:t>
            </w:r>
          </w:p>
        </w:tc>
        <w:tc>
          <w:tcPr>
            <w:tcW w:w="639" w:type="dxa"/>
            <w:tcBorders>
              <w:left w:val="single" w:sz="6" w:space="0" w:color="000000"/>
            </w:tcBorders>
            <w:shd w:val="clear" w:color="auto" w:fill="auto"/>
            <w:vAlign w:val="bottom"/>
          </w:tcPr>
          <w:p w14:paraId="6983A356" w14:textId="61B9C951" w:rsidR="00291A49" w:rsidRPr="00853565" w:rsidRDefault="00291A49" w:rsidP="001D4AA4">
            <w:pPr>
              <w:spacing w:before="60"/>
              <w:ind w:right="113"/>
              <w:jc w:val="right"/>
            </w:pPr>
            <w:r w:rsidRPr="00853565">
              <w:t>92,1</w:t>
            </w:r>
          </w:p>
        </w:tc>
        <w:tc>
          <w:tcPr>
            <w:tcW w:w="2406" w:type="dxa"/>
            <w:tcBorders>
              <w:left w:val="single" w:sz="6" w:space="0" w:color="000000"/>
            </w:tcBorders>
            <w:shd w:val="clear" w:color="auto" w:fill="auto"/>
            <w:vAlign w:val="bottom"/>
          </w:tcPr>
          <w:p w14:paraId="7A1E00BE" w14:textId="77777777" w:rsidR="00291A49" w:rsidRPr="00853565" w:rsidRDefault="00291A49" w:rsidP="00207699">
            <w:pPr>
              <w:spacing w:before="60"/>
              <w:ind w:left="170"/>
            </w:pPr>
            <w:r w:rsidRPr="00853565">
              <w:rPr>
                <w:i/>
              </w:rPr>
              <w:t>Romania</w:t>
            </w:r>
          </w:p>
        </w:tc>
      </w:tr>
      <w:tr w:rsidR="00853565" w:rsidRPr="00853565" w14:paraId="4F27AA4D" w14:textId="77777777">
        <w:trPr>
          <w:cantSplit/>
        </w:trPr>
        <w:tc>
          <w:tcPr>
            <w:tcW w:w="2405" w:type="dxa"/>
            <w:shd w:val="clear" w:color="auto" w:fill="auto"/>
            <w:vAlign w:val="bottom"/>
          </w:tcPr>
          <w:p w14:paraId="25B399F6" w14:textId="352D1012" w:rsidR="00291A49" w:rsidRPr="00853565" w:rsidRDefault="00291A49" w:rsidP="00291A49">
            <w:pPr>
              <w:spacing w:before="60"/>
              <w:ind w:left="113"/>
            </w:pPr>
            <w:r w:rsidRPr="00853565">
              <w:t xml:space="preserve">Соединенное Королевство </w:t>
            </w:r>
            <w:r w:rsidRPr="00853565">
              <w:br/>
              <w:t>(Великобритания)</w:t>
            </w:r>
            <w:r w:rsidRPr="00853565">
              <w:rPr>
                <w:vertAlign w:val="superscript"/>
              </w:rPr>
              <w:t xml:space="preserve"> 2)</w:t>
            </w:r>
          </w:p>
        </w:tc>
        <w:tc>
          <w:tcPr>
            <w:tcW w:w="638" w:type="dxa"/>
            <w:tcBorders>
              <w:left w:val="single" w:sz="6" w:space="0" w:color="000000"/>
            </w:tcBorders>
            <w:shd w:val="clear" w:color="auto" w:fill="auto"/>
            <w:vAlign w:val="bottom"/>
          </w:tcPr>
          <w:p w14:paraId="76263A38" w14:textId="06BCFCB2" w:rsidR="00291A49" w:rsidRPr="00853565" w:rsidRDefault="00291A49" w:rsidP="001D4AA4">
            <w:pPr>
              <w:tabs>
                <w:tab w:val="left" w:pos="714"/>
              </w:tabs>
              <w:spacing w:before="60"/>
              <w:ind w:right="113"/>
              <w:jc w:val="right"/>
            </w:pPr>
            <w:r w:rsidRPr="00853565">
              <w:t>415,6</w:t>
            </w:r>
          </w:p>
        </w:tc>
        <w:tc>
          <w:tcPr>
            <w:tcW w:w="639" w:type="dxa"/>
            <w:tcBorders>
              <w:left w:val="single" w:sz="6" w:space="0" w:color="000000"/>
            </w:tcBorders>
            <w:shd w:val="clear" w:color="auto" w:fill="auto"/>
            <w:vAlign w:val="bottom"/>
          </w:tcPr>
          <w:p w14:paraId="33947DF7" w14:textId="2328289C" w:rsidR="00291A49" w:rsidRPr="00853565" w:rsidRDefault="00291A49" w:rsidP="009A6DE4">
            <w:pPr>
              <w:tabs>
                <w:tab w:val="left" w:pos="630"/>
              </w:tabs>
              <w:spacing w:before="60"/>
              <w:ind w:right="113"/>
              <w:jc w:val="right"/>
            </w:pPr>
            <w:r w:rsidRPr="00853565">
              <w:t>486,6</w:t>
            </w:r>
          </w:p>
        </w:tc>
        <w:tc>
          <w:tcPr>
            <w:tcW w:w="639" w:type="dxa"/>
            <w:tcBorders>
              <w:left w:val="single" w:sz="6" w:space="0" w:color="000000"/>
            </w:tcBorders>
            <w:shd w:val="clear" w:color="auto" w:fill="auto"/>
            <w:vAlign w:val="bottom"/>
          </w:tcPr>
          <w:p w14:paraId="62B13DE0" w14:textId="6B070609" w:rsidR="00291A49" w:rsidRPr="00853565" w:rsidRDefault="00291A49" w:rsidP="009A6DE4">
            <w:pPr>
              <w:tabs>
                <w:tab w:val="left" w:pos="630"/>
              </w:tabs>
              <w:spacing w:before="60"/>
              <w:ind w:right="113"/>
              <w:jc w:val="right"/>
            </w:pPr>
            <w:r w:rsidRPr="00853565">
              <w:t>469,9</w:t>
            </w:r>
          </w:p>
        </w:tc>
        <w:tc>
          <w:tcPr>
            <w:tcW w:w="639" w:type="dxa"/>
            <w:tcBorders>
              <w:left w:val="single" w:sz="6" w:space="0" w:color="000000"/>
            </w:tcBorders>
            <w:shd w:val="clear" w:color="auto" w:fill="auto"/>
            <w:vAlign w:val="bottom"/>
          </w:tcPr>
          <w:p w14:paraId="449FAFB6" w14:textId="3D94D74B" w:rsidR="00291A49" w:rsidRPr="00853565" w:rsidRDefault="00291A49" w:rsidP="001D4AA4">
            <w:pPr>
              <w:tabs>
                <w:tab w:val="left" w:pos="630"/>
              </w:tabs>
              <w:spacing w:before="60"/>
              <w:ind w:right="113"/>
              <w:jc w:val="right"/>
            </w:pPr>
            <w:r w:rsidRPr="00853565">
              <w:t>395,4</w:t>
            </w:r>
          </w:p>
        </w:tc>
        <w:tc>
          <w:tcPr>
            <w:tcW w:w="639" w:type="dxa"/>
            <w:tcBorders>
              <w:left w:val="single" w:sz="6" w:space="0" w:color="000000"/>
            </w:tcBorders>
            <w:shd w:val="clear" w:color="auto" w:fill="auto"/>
            <w:vAlign w:val="bottom"/>
          </w:tcPr>
          <w:p w14:paraId="3D24C431" w14:textId="2D845423" w:rsidR="00291A49" w:rsidRPr="00853565" w:rsidRDefault="00291A49" w:rsidP="001D4AA4">
            <w:pPr>
              <w:tabs>
                <w:tab w:val="left" w:pos="714"/>
              </w:tabs>
              <w:spacing w:before="60"/>
              <w:ind w:right="113"/>
              <w:jc w:val="right"/>
            </w:pPr>
            <w:r w:rsidRPr="00853565">
              <w:t>589,4</w:t>
            </w:r>
          </w:p>
        </w:tc>
        <w:tc>
          <w:tcPr>
            <w:tcW w:w="639" w:type="dxa"/>
            <w:tcBorders>
              <w:left w:val="single" w:sz="6" w:space="0" w:color="000000"/>
            </w:tcBorders>
            <w:shd w:val="clear" w:color="auto" w:fill="auto"/>
            <w:vAlign w:val="bottom"/>
          </w:tcPr>
          <w:p w14:paraId="468754EE" w14:textId="39D8B4A6" w:rsidR="00291A49" w:rsidRPr="00853565" w:rsidRDefault="00291A49" w:rsidP="009A6DE4">
            <w:pPr>
              <w:spacing w:before="60"/>
              <w:ind w:right="113"/>
              <w:jc w:val="right"/>
            </w:pPr>
            <w:r w:rsidRPr="00853565">
              <w:t>673,7</w:t>
            </w:r>
          </w:p>
        </w:tc>
        <w:tc>
          <w:tcPr>
            <w:tcW w:w="639" w:type="dxa"/>
            <w:tcBorders>
              <w:left w:val="single" w:sz="6" w:space="0" w:color="000000"/>
            </w:tcBorders>
            <w:shd w:val="clear" w:color="auto" w:fill="auto"/>
            <w:vAlign w:val="bottom"/>
          </w:tcPr>
          <w:p w14:paraId="50D21317" w14:textId="441BF23F" w:rsidR="00291A49" w:rsidRPr="00853565" w:rsidRDefault="00291A49" w:rsidP="009A6DE4">
            <w:pPr>
              <w:spacing w:before="60"/>
              <w:ind w:right="113"/>
              <w:jc w:val="right"/>
            </w:pPr>
            <w:r w:rsidRPr="00853565">
              <w:t>693,6</w:t>
            </w:r>
          </w:p>
        </w:tc>
        <w:tc>
          <w:tcPr>
            <w:tcW w:w="639" w:type="dxa"/>
            <w:tcBorders>
              <w:left w:val="single" w:sz="6" w:space="0" w:color="000000"/>
            </w:tcBorders>
            <w:shd w:val="clear" w:color="auto" w:fill="auto"/>
            <w:vAlign w:val="bottom"/>
          </w:tcPr>
          <w:p w14:paraId="26333106" w14:textId="684C1299" w:rsidR="00291A49" w:rsidRPr="00853565" w:rsidRDefault="00291A49" w:rsidP="001D4AA4">
            <w:pPr>
              <w:spacing w:before="60"/>
              <w:ind w:right="113"/>
              <w:jc w:val="right"/>
            </w:pPr>
            <w:r w:rsidRPr="00853565">
              <w:t>628,2</w:t>
            </w:r>
          </w:p>
        </w:tc>
        <w:tc>
          <w:tcPr>
            <w:tcW w:w="2406" w:type="dxa"/>
            <w:tcBorders>
              <w:left w:val="single" w:sz="6" w:space="0" w:color="000000"/>
            </w:tcBorders>
            <w:shd w:val="clear" w:color="auto" w:fill="auto"/>
            <w:vAlign w:val="bottom"/>
          </w:tcPr>
          <w:p w14:paraId="14EC7A97" w14:textId="1CCE5975" w:rsidR="00291A49" w:rsidRPr="00853565" w:rsidRDefault="00291A49" w:rsidP="00207699">
            <w:pPr>
              <w:spacing w:before="60"/>
              <w:ind w:left="170"/>
            </w:pPr>
            <w:r w:rsidRPr="00853565">
              <w:rPr>
                <w:i/>
              </w:rPr>
              <w:t>United Kingdom</w:t>
            </w:r>
            <w:r w:rsidRPr="00853565">
              <w:rPr>
                <w:vertAlign w:val="superscript"/>
              </w:rPr>
              <w:t>2)</w:t>
            </w:r>
          </w:p>
        </w:tc>
      </w:tr>
      <w:tr w:rsidR="00853565" w:rsidRPr="00853565" w14:paraId="5C7B0F9B" w14:textId="77777777">
        <w:trPr>
          <w:cantSplit/>
        </w:trPr>
        <w:tc>
          <w:tcPr>
            <w:tcW w:w="2405" w:type="dxa"/>
            <w:shd w:val="clear" w:color="auto" w:fill="auto"/>
            <w:vAlign w:val="bottom"/>
          </w:tcPr>
          <w:p w14:paraId="3FBD35B2" w14:textId="77777777" w:rsidR="00291A49" w:rsidRPr="00853565" w:rsidRDefault="00291A49" w:rsidP="00207699">
            <w:pPr>
              <w:spacing w:before="60"/>
              <w:ind w:left="113"/>
            </w:pPr>
            <w:r w:rsidRPr="00853565">
              <w:t>Финляндия</w:t>
            </w:r>
          </w:p>
        </w:tc>
        <w:tc>
          <w:tcPr>
            <w:tcW w:w="638" w:type="dxa"/>
            <w:tcBorders>
              <w:left w:val="single" w:sz="6" w:space="0" w:color="000000"/>
            </w:tcBorders>
            <w:shd w:val="clear" w:color="auto" w:fill="auto"/>
            <w:vAlign w:val="bottom"/>
          </w:tcPr>
          <w:p w14:paraId="58C1D2D1" w14:textId="43D25513" w:rsidR="00291A49" w:rsidRPr="00853565" w:rsidRDefault="00291A49" w:rsidP="001D4AA4">
            <w:pPr>
              <w:tabs>
                <w:tab w:val="left" w:pos="714"/>
              </w:tabs>
              <w:spacing w:before="60"/>
              <w:ind w:right="113"/>
              <w:jc w:val="right"/>
            </w:pPr>
            <w:r w:rsidRPr="00853565">
              <w:t>69,5</w:t>
            </w:r>
          </w:p>
        </w:tc>
        <w:tc>
          <w:tcPr>
            <w:tcW w:w="639" w:type="dxa"/>
            <w:tcBorders>
              <w:left w:val="single" w:sz="6" w:space="0" w:color="000000"/>
            </w:tcBorders>
            <w:shd w:val="clear" w:color="auto" w:fill="auto"/>
            <w:vAlign w:val="bottom"/>
          </w:tcPr>
          <w:p w14:paraId="1EC17E02" w14:textId="3A4559A4" w:rsidR="00291A49" w:rsidRPr="00853565" w:rsidRDefault="00291A49" w:rsidP="009A6DE4">
            <w:pPr>
              <w:tabs>
                <w:tab w:val="left" w:pos="630"/>
              </w:tabs>
              <w:spacing w:before="60"/>
              <w:ind w:right="113"/>
              <w:jc w:val="right"/>
            </w:pPr>
            <w:r w:rsidRPr="00853565">
              <w:t>75,9</w:t>
            </w:r>
          </w:p>
        </w:tc>
        <w:tc>
          <w:tcPr>
            <w:tcW w:w="639" w:type="dxa"/>
            <w:tcBorders>
              <w:left w:val="single" w:sz="6" w:space="0" w:color="000000"/>
            </w:tcBorders>
            <w:shd w:val="clear" w:color="auto" w:fill="auto"/>
            <w:vAlign w:val="bottom"/>
          </w:tcPr>
          <w:p w14:paraId="000BE3A7" w14:textId="6016D406" w:rsidR="00291A49" w:rsidRPr="00853565" w:rsidRDefault="00291A49" w:rsidP="009A6DE4">
            <w:pPr>
              <w:tabs>
                <w:tab w:val="left" w:pos="630"/>
              </w:tabs>
              <w:spacing w:before="60"/>
              <w:ind w:right="113"/>
              <w:jc w:val="right"/>
            </w:pPr>
            <w:r w:rsidRPr="00853565">
              <w:t>73,5</w:t>
            </w:r>
          </w:p>
        </w:tc>
        <w:tc>
          <w:tcPr>
            <w:tcW w:w="639" w:type="dxa"/>
            <w:tcBorders>
              <w:left w:val="single" w:sz="6" w:space="0" w:color="000000"/>
            </w:tcBorders>
            <w:shd w:val="clear" w:color="auto" w:fill="auto"/>
            <w:vAlign w:val="bottom"/>
          </w:tcPr>
          <w:p w14:paraId="632937BC" w14:textId="7532E080" w:rsidR="00291A49" w:rsidRPr="00853565" w:rsidRDefault="00291A49" w:rsidP="001D4AA4">
            <w:pPr>
              <w:tabs>
                <w:tab w:val="left" w:pos="630"/>
              </w:tabs>
              <w:spacing w:before="60"/>
              <w:ind w:right="113"/>
              <w:jc w:val="right"/>
            </w:pPr>
            <w:r w:rsidRPr="00853565">
              <w:t>66,2</w:t>
            </w:r>
          </w:p>
        </w:tc>
        <w:tc>
          <w:tcPr>
            <w:tcW w:w="639" w:type="dxa"/>
            <w:tcBorders>
              <w:left w:val="single" w:sz="6" w:space="0" w:color="000000"/>
            </w:tcBorders>
            <w:shd w:val="clear" w:color="auto" w:fill="auto"/>
            <w:vAlign w:val="bottom"/>
          </w:tcPr>
          <w:p w14:paraId="3F4C1EBC" w14:textId="6CC591C3" w:rsidR="00291A49" w:rsidRPr="00853565" w:rsidRDefault="00291A49" w:rsidP="001D4AA4">
            <w:pPr>
              <w:tabs>
                <w:tab w:val="left" w:pos="714"/>
              </w:tabs>
              <w:spacing w:before="60"/>
              <w:ind w:right="113"/>
              <w:jc w:val="right"/>
            </w:pPr>
            <w:r w:rsidRPr="00853565">
              <w:t>68,8</w:t>
            </w:r>
          </w:p>
        </w:tc>
        <w:tc>
          <w:tcPr>
            <w:tcW w:w="639" w:type="dxa"/>
            <w:tcBorders>
              <w:left w:val="single" w:sz="6" w:space="0" w:color="000000"/>
            </w:tcBorders>
            <w:shd w:val="clear" w:color="auto" w:fill="auto"/>
            <w:vAlign w:val="bottom"/>
          </w:tcPr>
          <w:p w14:paraId="6643E7F0" w14:textId="2D8042EB" w:rsidR="00291A49" w:rsidRPr="00853565" w:rsidRDefault="00291A49" w:rsidP="009A6DE4">
            <w:pPr>
              <w:spacing w:before="60"/>
              <w:ind w:right="113"/>
              <w:jc w:val="right"/>
            </w:pPr>
            <w:r w:rsidRPr="00853565">
              <w:t>78,6</w:t>
            </w:r>
          </w:p>
        </w:tc>
        <w:tc>
          <w:tcPr>
            <w:tcW w:w="639" w:type="dxa"/>
            <w:tcBorders>
              <w:left w:val="single" w:sz="6" w:space="0" w:color="000000"/>
            </w:tcBorders>
            <w:shd w:val="clear" w:color="auto" w:fill="auto"/>
            <w:vAlign w:val="bottom"/>
          </w:tcPr>
          <w:p w14:paraId="5625D3A1" w14:textId="43C187D8" w:rsidR="00291A49" w:rsidRPr="00853565" w:rsidRDefault="00291A49" w:rsidP="009A6DE4">
            <w:pPr>
              <w:spacing w:before="60"/>
              <w:ind w:right="113"/>
              <w:jc w:val="right"/>
            </w:pPr>
            <w:r w:rsidRPr="00853565">
              <w:t>73,7</w:t>
            </w:r>
          </w:p>
        </w:tc>
        <w:tc>
          <w:tcPr>
            <w:tcW w:w="639" w:type="dxa"/>
            <w:tcBorders>
              <w:left w:val="single" w:sz="6" w:space="0" w:color="000000"/>
            </w:tcBorders>
            <w:shd w:val="clear" w:color="auto" w:fill="auto"/>
            <w:vAlign w:val="bottom"/>
          </w:tcPr>
          <w:p w14:paraId="0434A17B" w14:textId="7E99322D" w:rsidR="00291A49" w:rsidRPr="00853565" w:rsidRDefault="00291A49" w:rsidP="001D4AA4">
            <w:pPr>
              <w:spacing w:before="60"/>
              <w:ind w:right="113"/>
              <w:jc w:val="right"/>
            </w:pPr>
            <w:r w:rsidRPr="00853565">
              <w:t>68,2</w:t>
            </w:r>
          </w:p>
        </w:tc>
        <w:tc>
          <w:tcPr>
            <w:tcW w:w="2406" w:type="dxa"/>
            <w:tcBorders>
              <w:left w:val="single" w:sz="6" w:space="0" w:color="000000"/>
            </w:tcBorders>
            <w:shd w:val="clear" w:color="auto" w:fill="auto"/>
            <w:vAlign w:val="bottom"/>
          </w:tcPr>
          <w:p w14:paraId="7223A4ED" w14:textId="77777777" w:rsidR="00291A49" w:rsidRPr="00853565" w:rsidRDefault="00291A49" w:rsidP="00207699">
            <w:pPr>
              <w:spacing w:before="60"/>
              <w:ind w:left="170"/>
            </w:pPr>
            <w:r w:rsidRPr="00853565">
              <w:rPr>
                <w:i/>
              </w:rPr>
              <w:t xml:space="preserve">Finland </w:t>
            </w:r>
          </w:p>
        </w:tc>
      </w:tr>
      <w:tr w:rsidR="00853565" w:rsidRPr="00853565" w14:paraId="5EF5A03E" w14:textId="77777777">
        <w:trPr>
          <w:cantSplit/>
        </w:trPr>
        <w:tc>
          <w:tcPr>
            <w:tcW w:w="2405" w:type="dxa"/>
            <w:shd w:val="clear" w:color="auto" w:fill="auto"/>
            <w:vAlign w:val="bottom"/>
          </w:tcPr>
          <w:p w14:paraId="7812A2B8" w14:textId="77777777" w:rsidR="00291A49" w:rsidRPr="00853565" w:rsidRDefault="00291A49" w:rsidP="00207699">
            <w:pPr>
              <w:spacing w:before="60"/>
              <w:ind w:left="113"/>
            </w:pPr>
            <w:r w:rsidRPr="00853565">
              <w:t>Франция</w:t>
            </w:r>
          </w:p>
        </w:tc>
        <w:tc>
          <w:tcPr>
            <w:tcW w:w="638" w:type="dxa"/>
            <w:tcBorders>
              <w:left w:val="single" w:sz="6" w:space="0" w:color="000000"/>
            </w:tcBorders>
            <w:shd w:val="clear" w:color="auto" w:fill="auto"/>
            <w:vAlign w:val="bottom"/>
          </w:tcPr>
          <w:p w14:paraId="7DF95EE2" w14:textId="2DE238E7" w:rsidR="00291A49" w:rsidRPr="00853565" w:rsidRDefault="00291A49" w:rsidP="001D4AA4">
            <w:pPr>
              <w:tabs>
                <w:tab w:val="left" w:pos="714"/>
              </w:tabs>
              <w:spacing w:before="60"/>
              <w:ind w:right="113"/>
              <w:jc w:val="right"/>
            </w:pPr>
            <w:r w:rsidRPr="00853565">
              <w:t>523,6</w:t>
            </w:r>
          </w:p>
        </w:tc>
        <w:tc>
          <w:tcPr>
            <w:tcW w:w="639" w:type="dxa"/>
            <w:tcBorders>
              <w:left w:val="single" w:sz="6" w:space="0" w:color="000000"/>
            </w:tcBorders>
            <w:shd w:val="clear" w:color="auto" w:fill="auto"/>
            <w:vAlign w:val="bottom"/>
          </w:tcPr>
          <w:p w14:paraId="62B9EF9F" w14:textId="55E05B7D" w:rsidR="00291A49" w:rsidRPr="00853565" w:rsidRDefault="00291A49" w:rsidP="009A6DE4">
            <w:pPr>
              <w:tabs>
                <w:tab w:val="left" w:pos="630"/>
              </w:tabs>
              <w:spacing w:before="60"/>
              <w:ind w:right="113"/>
              <w:jc w:val="right"/>
            </w:pPr>
            <w:r w:rsidRPr="00853565">
              <w:t>582,2</w:t>
            </w:r>
          </w:p>
        </w:tc>
        <w:tc>
          <w:tcPr>
            <w:tcW w:w="639" w:type="dxa"/>
            <w:tcBorders>
              <w:left w:val="single" w:sz="6" w:space="0" w:color="000000"/>
            </w:tcBorders>
            <w:shd w:val="clear" w:color="auto" w:fill="auto"/>
            <w:vAlign w:val="bottom"/>
          </w:tcPr>
          <w:p w14:paraId="122A99C8" w14:textId="1C03D16A" w:rsidR="00291A49" w:rsidRPr="00853565" w:rsidRDefault="00291A49" w:rsidP="009A6DE4">
            <w:pPr>
              <w:tabs>
                <w:tab w:val="left" w:pos="630"/>
              </w:tabs>
              <w:spacing w:before="60"/>
              <w:ind w:right="113"/>
              <w:jc w:val="right"/>
            </w:pPr>
            <w:r w:rsidRPr="00853565">
              <w:t>571,0</w:t>
            </w:r>
          </w:p>
        </w:tc>
        <w:tc>
          <w:tcPr>
            <w:tcW w:w="639" w:type="dxa"/>
            <w:tcBorders>
              <w:left w:val="single" w:sz="6" w:space="0" w:color="000000"/>
            </w:tcBorders>
            <w:shd w:val="clear" w:color="auto" w:fill="auto"/>
            <w:vAlign w:val="bottom"/>
          </w:tcPr>
          <w:p w14:paraId="075A3A2B" w14:textId="747452E5" w:rsidR="00291A49" w:rsidRPr="00853565" w:rsidRDefault="00291A49" w:rsidP="001D4AA4">
            <w:pPr>
              <w:tabs>
                <w:tab w:val="left" w:pos="630"/>
              </w:tabs>
              <w:spacing w:before="60"/>
              <w:ind w:right="113"/>
              <w:jc w:val="right"/>
            </w:pPr>
            <w:r w:rsidRPr="00853565">
              <w:t>488,4</w:t>
            </w:r>
          </w:p>
        </w:tc>
        <w:tc>
          <w:tcPr>
            <w:tcW w:w="639" w:type="dxa"/>
            <w:tcBorders>
              <w:left w:val="single" w:sz="6" w:space="0" w:color="000000"/>
            </w:tcBorders>
            <w:shd w:val="clear" w:color="auto" w:fill="auto"/>
            <w:vAlign w:val="bottom"/>
          </w:tcPr>
          <w:p w14:paraId="2B76330D" w14:textId="7C1A46ED" w:rsidR="00291A49" w:rsidRPr="00853565" w:rsidRDefault="00291A49" w:rsidP="001D4AA4">
            <w:pPr>
              <w:tabs>
                <w:tab w:val="left" w:pos="714"/>
              </w:tabs>
              <w:spacing w:before="60"/>
              <w:ind w:right="113"/>
              <w:jc w:val="right"/>
            </w:pPr>
            <w:r w:rsidRPr="00853565">
              <w:t>610,9</w:t>
            </w:r>
          </w:p>
        </w:tc>
        <w:tc>
          <w:tcPr>
            <w:tcW w:w="639" w:type="dxa"/>
            <w:tcBorders>
              <w:left w:val="single" w:sz="6" w:space="0" w:color="000000"/>
            </w:tcBorders>
            <w:shd w:val="clear" w:color="auto" w:fill="auto"/>
            <w:vAlign w:val="bottom"/>
          </w:tcPr>
          <w:p w14:paraId="709152BC" w14:textId="3CEA84F6" w:rsidR="00291A49" w:rsidRPr="00853565" w:rsidRDefault="00291A49" w:rsidP="009A6DE4">
            <w:pPr>
              <w:spacing w:before="60"/>
              <w:ind w:right="113"/>
              <w:jc w:val="right"/>
            </w:pPr>
            <w:r w:rsidRPr="00853565">
              <w:t>676,4</w:t>
            </w:r>
          </w:p>
        </w:tc>
        <w:tc>
          <w:tcPr>
            <w:tcW w:w="639" w:type="dxa"/>
            <w:tcBorders>
              <w:left w:val="single" w:sz="6" w:space="0" w:color="000000"/>
            </w:tcBorders>
            <w:shd w:val="clear" w:color="auto" w:fill="auto"/>
            <w:vAlign w:val="bottom"/>
          </w:tcPr>
          <w:p w14:paraId="121FEE69" w14:textId="52457205" w:rsidR="00291A49" w:rsidRPr="00853565" w:rsidRDefault="00291A49" w:rsidP="009A6DE4">
            <w:pPr>
              <w:spacing w:before="60"/>
              <w:ind w:right="113"/>
              <w:jc w:val="right"/>
            </w:pPr>
            <w:r w:rsidRPr="00853565">
              <w:t>654,7</w:t>
            </w:r>
          </w:p>
        </w:tc>
        <w:tc>
          <w:tcPr>
            <w:tcW w:w="639" w:type="dxa"/>
            <w:tcBorders>
              <w:left w:val="single" w:sz="6" w:space="0" w:color="000000"/>
            </w:tcBorders>
            <w:shd w:val="clear" w:color="auto" w:fill="auto"/>
            <w:vAlign w:val="bottom"/>
          </w:tcPr>
          <w:p w14:paraId="6E09EC36" w14:textId="5E328493" w:rsidR="00291A49" w:rsidRPr="00853565" w:rsidRDefault="00291A49" w:rsidP="001D4AA4">
            <w:pPr>
              <w:spacing w:before="60"/>
              <w:ind w:right="113"/>
              <w:jc w:val="right"/>
            </w:pPr>
            <w:r w:rsidRPr="00853565">
              <w:t>582,6</w:t>
            </w:r>
          </w:p>
        </w:tc>
        <w:tc>
          <w:tcPr>
            <w:tcW w:w="2406" w:type="dxa"/>
            <w:tcBorders>
              <w:left w:val="single" w:sz="6" w:space="0" w:color="000000"/>
            </w:tcBorders>
            <w:shd w:val="clear" w:color="auto" w:fill="auto"/>
            <w:vAlign w:val="bottom"/>
          </w:tcPr>
          <w:p w14:paraId="0DB7CB0E" w14:textId="77777777" w:rsidR="00291A49" w:rsidRPr="00853565" w:rsidRDefault="00291A49" w:rsidP="00207699">
            <w:pPr>
              <w:spacing w:before="60"/>
              <w:ind w:left="170"/>
            </w:pPr>
            <w:r w:rsidRPr="00853565">
              <w:rPr>
                <w:i/>
              </w:rPr>
              <w:t>France</w:t>
            </w:r>
          </w:p>
        </w:tc>
      </w:tr>
      <w:tr w:rsidR="00853565" w:rsidRPr="00853565" w14:paraId="3202325D" w14:textId="77777777">
        <w:trPr>
          <w:cantSplit/>
        </w:trPr>
        <w:tc>
          <w:tcPr>
            <w:tcW w:w="2405" w:type="dxa"/>
            <w:shd w:val="clear" w:color="auto" w:fill="auto"/>
            <w:vAlign w:val="bottom"/>
          </w:tcPr>
          <w:p w14:paraId="1011414B" w14:textId="77777777" w:rsidR="00291A49" w:rsidRPr="00853565" w:rsidRDefault="00291A49" w:rsidP="00207699">
            <w:pPr>
              <w:spacing w:before="60"/>
              <w:ind w:left="113"/>
            </w:pPr>
            <w:r w:rsidRPr="00853565">
              <w:t>Швеция</w:t>
            </w:r>
          </w:p>
        </w:tc>
        <w:tc>
          <w:tcPr>
            <w:tcW w:w="638" w:type="dxa"/>
            <w:tcBorders>
              <w:left w:val="single" w:sz="6" w:space="0" w:color="000000"/>
            </w:tcBorders>
            <w:shd w:val="clear" w:color="auto" w:fill="auto"/>
            <w:vAlign w:val="bottom"/>
          </w:tcPr>
          <w:p w14:paraId="01029AC3" w14:textId="633C8690" w:rsidR="00291A49" w:rsidRPr="00853565" w:rsidRDefault="00291A49" w:rsidP="001D4AA4">
            <w:pPr>
              <w:tabs>
                <w:tab w:val="left" w:pos="714"/>
              </w:tabs>
              <w:spacing w:before="60"/>
              <w:ind w:right="113"/>
              <w:jc w:val="right"/>
            </w:pPr>
            <w:r w:rsidRPr="00853565">
              <w:t>158,4</w:t>
            </w:r>
          </w:p>
        </w:tc>
        <w:tc>
          <w:tcPr>
            <w:tcW w:w="639" w:type="dxa"/>
            <w:tcBorders>
              <w:left w:val="single" w:sz="6" w:space="0" w:color="000000"/>
            </w:tcBorders>
            <w:shd w:val="clear" w:color="auto" w:fill="auto"/>
            <w:vAlign w:val="bottom"/>
          </w:tcPr>
          <w:p w14:paraId="5BF7ED60" w14:textId="2772A94C" w:rsidR="00291A49" w:rsidRPr="00853565" w:rsidRDefault="00291A49" w:rsidP="009A6DE4">
            <w:pPr>
              <w:tabs>
                <w:tab w:val="left" w:pos="630"/>
              </w:tabs>
              <w:spacing w:before="60"/>
              <w:ind w:right="113"/>
              <w:jc w:val="right"/>
            </w:pPr>
            <w:r w:rsidRPr="00853565">
              <w:t>166,0</w:t>
            </w:r>
          </w:p>
        </w:tc>
        <w:tc>
          <w:tcPr>
            <w:tcW w:w="639" w:type="dxa"/>
            <w:tcBorders>
              <w:left w:val="single" w:sz="6" w:space="0" w:color="000000"/>
            </w:tcBorders>
            <w:shd w:val="clear" w:color="auto" w:fill="auto"/>
            <w:vAlign w:val="bottom"/>
          </w:tcPr>
          <w:p w14:paraId="515A611B" w14:textId="404AA408" w:rsidR="00291A49" w:rsidRPr="00853565" w:rsidRDefault="00291A49" w:rsidP="009A6DE4">
            <w:pPr>
              <w:tabs>
                <w:tab w:val="left" w:pos="630"/>
              </w:tabs>
              <w:spacing w:before="60"/>
              <w:ind w:right="113"/>
              <w:jc w:val="right"/>
            </w:pPr>
            <w:r w:rsidRPr="00853565">
              <w:t>160,6</w:t>
            </w:r>
          </w:p>
        </w:tc>
        <w:tc>
          <w:tcPr>
            <w:tcW w:w="639" w:type="dxa"/>
            <w:tcBorders>
              <w:left w:val="single" w:sz="6" w:space="0" w:color="000000"/>
            </w:tcBorders>
            <w:shd w:val="clear" w:color="auto" w:fill="auto"/>
            <w:vAlign w:val="bottom"/>
          </w:tcPr>
          <w:p w14:paraId="134C16F6" w14:textId="752DE2E7" w:rsidR="00291A49" w:rsidRPr="00853565" w:rsidRDefault="00291A49" w:rsidP="001D4AA4">
            <w:pPr>
              <w:tabs>
                <w:tab w:val="left" w:pos="630"/>
              </w:tabs>
              <w:spacing w:before="60"/>
              <w:ind w:right="113"/>
              <w:jc w:val="right"/>
            </w:pPr>
            <w:r w:rsidRPr="00853565">
              <w:t>155,6</w:t>
            </w:r>
          </w:p>
        </w:tc>
        <w:tc>
          <w:tcPr>
            <w:tcW w:w="639" w:type="dxa"/>
            <w:tcBorders>
              <w:left w:val="single" w:sz="6" w:space="0" w:color="000000"/>
            </w:tcBorders>
            <w:shd w:val="clear" w:color="auto" w:fill="auto"/>
            <w:vAlign w:val="bottom"/>
          </w:tcPr>
          <w:p w14:paraId="6919A026" w14:textId="0A9E5B6D" w:rsidR="00291A49" w:rsidRPr="00853565" w:rsidRDefault="00291A49" w:rsidP="001D4AA4">
            <w:pPr>
              <w:tabs>
                <w:tab w:val="left" w:pos="714"/>
              </w:tabs>
              <w:spacing w:before="60"/>
              <w:ind w:right="113"/>
              <w:jc w:val="right"/>
            </w:pPr>
            <w:r w:rsidRPr="00853565">
              <w:t>148,8</w:t>
            </w:r>
          </w:p>
        </w:tc>
        <w:tc>
          <w:tcPr>
            <w:tcW w:w="639" w:type="dxa"/>
            <w:tcBorders>
              <w:left w:val="single" w:sz="6" w:space="0" w:color="000000"/>
            </w:tcBorders>
            <w:shd w:val="clear" w:color="auto" w:fill="auto"/>
            <w:vAlign w:val="bottom"/>
          </w:tcPr>
          <w:p w14:paraId="1721C845" w14:textId="6B3F4280" w:rsidR="00291A49" w:rsidRPr="00853565" w:rsidRDefault="00291A49" w:rsidP="009A6DE4">
            <w:pPr>
              <w:spacing w:before="60"/>
              <w:ind w:right="113"/>
              <w:jc w:val="right"/>
            </w:pPr>
            <w:r w:rsidRPr="00853565">
              <w:t>170,6</w:t>
            </w:r>
          </w:p>
        </w:tc>
        <w:tc>
          <w:tcPr>
            <w:tcW w:w="639" w:type="dxa"/>
            <w:tcBorders>
              <w:left w:val="single" w:sz="6" w:space="0" w:color="000000"/>
            </w:tcBorders>
            <w:shd w:val="clear" w:color="auto" w:fill="auto"/>
            <w:vAlign w:val="bottom"/>
          </w:tcPr>
          <w:p w14:paraId="060CB937" w14:textId="5F56FE12" w:rsidR="00291A49" w:rsidRPr="00853565" w:rsidRDefault="00291A49" w:rsidP="009A6DE4">
            <w:pPr>
              <w:spacing w:before="60"/>
              <w:ind w:right="113"/>
              <w:jc w:val="right"/>
            </w:pPr>
            <w:r w:rsidRPr="00853565">
              <w:t>159,0</w:t>
            </w:r>
          </w:p>
        </w:tc>
        <w:tc>
          <w:tcPr>
            <w:tcW w:w="639" w:type="dxa"/>
            <w:tcBorders>
              <w:left w:val="single" w:sz="6" w:space="0" w:color="000000"/>
            </w:tcBorders>
            <w:shd w:val="clear" w:color="auto" w:fill="auto"/>
            <w:vAlign w:val="bottom"/>
          </w:tcPr>
          <w:p w14:paraId="312A24A9" w14:textId="5A2AED8F" w:rsidR="00291A49" w:rsidRPr="00853565" w:rsidRDefault="00291A49" w:rsidP="001D4AA4">
            <w:pPr>
              <w:spacing w:before="60"/>
              <w:ind w:right="113"/>
              <w:jc w:val="right"/>
            </w:pPr>
            <w:r w:rsidRPr="00853565">
              <w:t>149,9</w:t>
            </w:r>
          </w:p>
        </w:tc>
        <w:tc>
          <w:tcPr>
            <w:tcW w:w="2406" w:type="dxa"/>
            <w:tcBorders>
              <w:left w:val="single" w:sz="6" w:space="0" w:color="000000"/>
            </w:tcBorders>
            <w:shd w:val="clear" w:color="auto" w:fill="auto"/>
            <w:vAlign w:val="bottom"/>
          </w:tcPr>
          <w:p w14:paraId="38CD2B48" w14:textId="77777777" w:rsidR="00291A49" w:rsidRPr="00853565" w:rsidRDefault="00291A49" w:rsidP="00207699">
            <w:pPr>
              <w:spacing w:before="60"/>
              <w:ind w:left="170"/>
            </w:pPr>
            <w:r w:rsidRPr="00853565">
              <w:rPr>
                <w:i/>
              </w:rPr>
              <w:t>Sweden</w:t>
            </w:r>
          </w:p>
        </w:tc>
      </w:tr>
      <w:tr w:rsidR="00853565" w:rsidRPr="00853565" w14:paraId="67C17AC5" w14:textId="77777777">
        <w:trPr>
          <w:cantSplit/>
        </w:trPr>
        <w:tc>
          <w:tcPr>
            <w:tcW w:w="2405" w:type="dxa"/>
            <w:shd w:val="clear" w:color="auto" w:fill="auto"/>
            <w:vAlign w:val="bottom"/>
          </w:tcPr>
          <w:p w14:paraId="1952DF06" w14:textId="77777777" w:rsidR="00291A49" w:rsidRPr="00853565" w:rsidRDefault="00291A49" w:rsidP="00207699">
            <w:pPr>
              <w:spacing w:before="60"/>
            </w:pPr>
            <w:r w:rsidRPr="00853565">
              <w:rPr>
                <w:b/>
                <w:bCs/>
              </w:rPr>
              <w:t>Другие страны</w:t>
            </w:r>
          </w:p>
        </w:tc>
        <w:tc>
          <w:tcPr>
            <w:tcW w:w="638" w:type="dxa"/>
            <w:tcBorders>
              <w:left w:val="single" w:sz="6" w:space="0" w:color="000000"/>
            </w:tcBorders>
            <w:shd w:val="clear" w:color="auto" w:fill="auto"/>
            <w:vAlign w:val="bottom"/>
          </w:tcPr>
          <w:p w14:paraId="1B42965D" w14:textId="77777777" w:rsidR="00291A49" w:rsidRPr="00853565" w:rsidRDefault="00291A49" w:rsidP="001D4AA4">
            <w:pPr>
              <w:tabs>
                <w:tab w:val="left" w:pos="714"/>
              </w:tabs>
              <w:snapToGrid w:val="0"/>
              <w:spacing w:before="60"/>
              <w:ind w:right="113"/>
              <w:jc w:val="right"/>
            </w:pPr>
          </w:p>
        </w:tc>
        <w:tc>
          <w:tcPr>
            <w:tcW w:w="639" w:type="dxa"/>
            <w:tcBorders>
              <w:left w:val="single" w:sz="6" w:space="0" w:color="000000"/>
            </w:tcBorders>
            <w:shd w:val="clear" w:color="auto" w:fill="auto"/>
            <w:vAlign w:val="bottom"/>
          </w:tcPr>
          <w:p w14:paraId="648F3591" w14:textId="77777777" w:rsidR="00291A49" w:rsidRPr="00853565" w:rsidRDefault="00291A49" w:rsidP="009A6DE4">
            <w:pPr>
              <w:tabs>
                <w:tab w:val="left" w:pos="630"/>
              </w:tabs>
              <w:snapToGrid w:val="0"/>
              <w:spacing w:before="60"/>
              <w:ind w:right="113"/>
              <w:jc w:val="right"/>
            </w:pPr>
          </w:p>
        </w:tc>
        <w:tc>
          <w:tcPr>
            <w:tcW w:w="639" w:type="dxa"/>
            <w:tcBorders>
              <w:left w:val="single" w:sz="6" w:space="0" w:color="000000"/>
            </w:tcBorders>
            <w:shd w:val="clear" w:color="auto" w:fill="auto"/>
            <w:vAlign w:val="bottom"/>
          </w:tcPr>
          <w:p w14:paraId="6506D5F6" w14:textId="77777777" w:rsidR="00291A49" w:rsidRPr="00853565" w:rsidRDefault="00291A49" w:rsidP="009A6DE4">
            <w:pPr>
              <w:tabs>
                <w:tab w:val="left" w:pos="630"/>
              </w:tabs>
              <w:snapToGrid w:val="0"/>
              <w:spacing w:before="60"/>
              <w:ind w:right="113"/>
              <w:jc w:val="right"/>
            </w:pPr>
          </w:p>
        </w:tc>
        <w:tc>
          <w:tcPr>
            <w:tcW w:w="639" w:type="dxa"/>
            <w:tcBorders>
              <w:left w:val="single" w:sz="6" w:space="0" w:color="000000"/>
            </w:tcBorders>
            <w:shd w:val="clear" w:color="auto" w:fill="auto"/>
            <w:vAlign w:val="bottom"/>
          </w:tcPr>
          <w:p w14:paraId="524B39D9" w14:textId="77777777" w:rsidR="00291A49" w:rsidRPr="00853565" w:rsidRDefault="00291A49" w:rsidP="001D4AA4">
            <w:pPr>
              <w:tabs>
                <w:tab w:val="left" w:pos="630"/>
              </w:tabs>
              <w:snapToGrid w:val="0"/>
              <w:spacing w:before="60"/>
              <w:ind w:right="113"/>
              <w:jc w:val="right"/>
            </w:pPr>
          </w:p>
        </w:tc>
        <w:tc>
          <w:tcPr>
            <w:tcW w:w="639" w:type="dxa"/>
            <w:tcBorders>
              <w:left w:val="single" w:sz="6" w:space="0" w:color="000000"/>
            </w:tcBorders>
            <w:shd w:val="clear" w:color="auto" w:fill="auto"/>
            <w:vAlign w:val="bottom"/>
          </w:tcPr>
          <w:p w14:paraId="2AF720DC" w14:textId="77777777" w:rsidR="00291A49" w:rsidRPr="00853565" w:rsidRDefault="00291A49" w:rsidP="001D4AA4">
            <w:pPr>
              <w:tabs>
                <w:tab w:val="left" w:pos="714"/>
              </w:tabs>
              <w:snapToGrid w:val="0"/>
              <w:spacing w:before="60"/>
              <w:ind w:right="113"/>
              <w:jc w:val="right"/>
            </w:pPr>
          </w:p>
        </w:tc>
        <w:tc>
          <w:tcPr>
            <w:tcW w:w="639" w:type="dxa"/>
            <w:tcBorders>
              <w:left w:val="single" w:sz="6" w:space="0" w:color="000000"/>
            </w:tcBorders>
            <w:shd w:val="clear" w:color="auto" w:fill="auto"/>
            <w:vAlign w:val="bottom"/>
          </w:tcPr>
          <w:p w14:paraId="65B46865" w14:textId="77777777" w:rsidR="00291A49" w:rsidRPr="00853565" w:rsidRDefault="00291A49" w:rsidP="009A6DE4">
            <w:pPr>
              <w:snapToGrid w:val="0"/>
              <w:spacing w:before="60"/>
              <w:ind w:right="113"/>
              <w:jc w:val="right"/>
            </w:pPr>
          </w:p>
        </w:tc>
        <w:tc>
          <w:tcPr>
            <w:tcW w:w="639" w:type="dxa"/>
            <w:tcBorders>
              <w:left w:val="single" w:sz="6" w:space="0" w:color="000000"/>
            </w:tcBorders>
            <w:shd w:val="clear" w:color="auto" w:fill="auto"/>
            <w:vAlign w:val="bottom"/>
          </w:tcPr>
          <w:p w14:paraId="5515C7AD" w14:textId="77777777" w:rsidR="00291A49" w:rsidRPr="00853565" w:rsidRDefault="00291A49" w:rsidP="009A6DE4">
            <w:pPr>
              <w:snapToGrid w:val="0"/>
              <w:spacing w:before="60"/>
              <w:ind w:right="113"/>
              <w:jc w:val="right"/>
            </w:pPr>
          </w:p>
        </w:tc>
        <w:tc>
          <w:tcPr>
            <w:tcW w:w="639" w:type="dxa"/>
            <w:tcBorders>
              <w:left w:val="single" w:sz="6" w:space="0" w:color="000000"/>
            </w:tcBorders>
            <w:shd w:val="clear" w:color="auto" w:fill="auto"/>
            <w:vAlign w:val="bottom"/>
          </w:tcPr>
          <w:p w14:paraId="3F9A21A6" w14:textId="77777777" w:rsidR="00291A49" w:rsidRPr="00853565" w:rsidRDefault="00291A49" w:rsidP="001D4AA4">
            <w:pPr>
              <w:snapToGrid w:val="0"/>
              <w:spacing w:before="60"/>
              <w:ind w:right="113"/>
              <w:jc w:val="right"/>
            </w:pPr>
          </w:p>
        </w:tc>
        <w:tc>
          <w:tcPr>
            <w:tcW w:w="2406" w:type="dxa"/>
            <w:tcBorders>
              <w:left w:val="single" w:sz="6" w:space="0" w:color="000000"/>
            </w:tcBorders>
            <w:shd w:val="clear" w:color="auto" w:fill="auto"/>
            <w:vAlign w:val="bottom"/>
          </w:tcPr>
          <w:p w14:paraId="1709A311" w14:textId="77777777" w:rsidR="00291A49" w:rsidRPr="00853565" w:rsidRDefault="00291A49" w:rsidP="00207699">
            <w:pPr>
              <w:spacing w:before="60"/>
              <w:ind w:left="57"/>
            </w:pPr>
            <w:r w:rsidRPr="00853565">
              <w:rPr>
                <w:b/>
                <w:i/>
              </w:rPr>
              <w:t xml:space="preserve">Other countries </w:t>
            </w:r>
          </w:p>
        </w:tc>
      </w:tr>
      <w:tr w:rsidR="00853565" w:rsidRPr="00853565" w14:paraId="408D26F0" w14:textId="77777777">
        <w:trPr>
          <w:cantSplit/>
        </w:trPr>
        <w:tc>
          <w:tcPr>
            <w:tcW w:w="2405" w:type="dxa"/>
            <w:shd w:val="clear" w:color="auto" w:fill="auto"/>
            <w:vAlign w:val="bottom"/>
          </w:tcPr>
          <w:p w14:paraId="048FCF3B" w14:textId="77777777" w:rsidR="00291A49" w:rsidRPr="00853565" w:rsidRDefault="00291A49" w:rsidP="00207699">
            <w:pPr>
              <w:spacing w:before="60"/>
              <w:ind w:left="227"/>
            </w:pPr>
            <w:r w:rsidRPr="00853565">
              <w:t>из них:</w:t>
            </w:r>
          </w:p>
        </w:tc>
        <w:tc>
          <w:tcPr>
            <w:tcW w:w="638" w:type="dxa"/>
            <w:tcBorders>
              <w:left w:val="single" w:sz="6" w:space="0" w:color="000000"/>
            </w:tcBorders>
            <w:shd w:val="clear" w:color="auto" w:fill="auto"/>
            <w:vAlign w:val="bottom"/>
          </w:tcPr>
          <w:p w14:paraId="1C0DC0FC" w14:textId="77777777" w:rsidR="00291A49" w:rsidRPr="00853565" w:rsidRDefault="00291A49" w:rsidP="001D4AA4">
            <w:pPr>
              <w:tabs>
                <w:tab w:val="left" w:pos="714"/>
              </w:tabs>
              <w:snapToGrid w:val="0"/>
              <w:spacing w:before="60"/>
              <w:ind w:right="113"/>
              <w:jc w:val="right"/>
            </w:pPr>
          </w:p>
        </w:tc>
        <w:tc>
          <w:tcPr>
            <w:tcW w:w="639" w:type="dxa"/>
            <w:tcBorders>
              <w:left w:val="single" w:sz="6" w:space="0" w:color="000000"/>
            </w:tcBorders>
            <w:shd w:val="clear" w:color="auto" w:fill="auto"/>
            <w:vAlign w:val="bottom"/>
          </w:tcPr>
          <w:p w14:paraId="56B14003" w14:textId="77777777" w:rsidR="00291A49" w:rsidRPr="00853565" w:rsidRDefault="00291A49" w:rsidP="009A6DE4">
            <w:pPr>
              <w:tabs>
                <w:tab w:val="left" w:pos="630"/>
              </w:tabs>
              <w:snapToGrid w:val="0"/>
              <w:spacing w:before="60"/>
              <w:ind w:right="113"/>
              <w:jc w:val="right"/>
            </w:pPr>
          </w:p>
        </w:tc>
        <w:tc>
          <w:tcPr>
            <w:tcW w:w="639" w:type="dxa"/>
            <w:tcBorders>
              <w:left w:val="single" w:sz="6" w:space="0" w:color="000000"/>
            </w:tcBorders>
            <w:shd w:val="clear" w:color="auto" w:fill="auto"/>
            <w:vAlign w:val="bottom"/>
          </w:tcPr>
          <w:p w14:paraId="68F1A355" w14:textId="77777777" w:rsidR="00291A49" w:rsidRPr="00853565" w:rsidRDefault="00291A49" w:rsidP="009A6DE4">
            <w:pPr>
              <w:tabs>
                <w:tab w:val="left" w:pos="630"/>
              </w:tabs>
              <w:snapToGrid w:val="0"/>
              <w:spacing w:before="60"/>
              <w:ind w:right="113"/>
              <w:jc w:val="right"/>
            </w:pPr>
          </w:p>
        </w:tc>
        <w:tc>
          <w:tcPr>
            <w:tcW w:w="639" w:type="dxa"/>
            <w:tcBorders>
              <w:left w:val="single" w:sz="6" w:space="0" w:color="000000"/>
            </w:tcBorders>
            <w:shd w:val="clear" w:color="auto" w:fill="auto"/>
            <w:vAlign w:val="bottom"/>
          </w:tcPr>
          <w:p w14:paraId="1913D178" w14:textId="77777777" w:rsidR="00291A49" w:rsidRPr="00853565" w:rsidRDefault="00291A49" w:rsidP="001D4AA4">
            <w:pPr>
              <w:tabs>
                <w:tab w:val="left" w:pos="630"/>
              </w:tabs>
              <w:snapToGrid w:val="0"/>
              <w:spacing w:before="60"/>
              <w:ind w:right="113"/>
              <w:jc w:val="right"/>
            </w:pPr>
          </w:p>
        </w:tc>
        <w:tc>
          <w:tcPr>
            <w:tcW w:w="639" w:type="dxa"/>
            <w:tcBorders>
              <w:left w:val="single" w:sz="6" w:space="0" w:color="000000"/>
            </w:tcBorders>
            <w:shd w:val="clear" w:color="auto" w:fill="auto"/>
            <w:vAlign w:val="bottom"/>
          </w:tcPr>
          <w:p w14:paraId="2857970D" w14:textId="77777777" w:rsidR="00291A49" w:rsidRPr="00853565" w:rsidRDefault="00291A49" w:rsidP="001D4AA4">
            <w:pPr>
              <w:tabs>
                <w:tab w:val="left" w:pos="714"/>
              </w:tabs>
              <w:snapToGrid w:val="0"/>
              <w:spacing w:before="60"/>
              <w:ind w:right="113"/>
              <w:jc w:val="right"/>
            </w:pPr>
          </w:p>
        </w:tc>
        <w:tc>
          <w:tcPr>
            <w:tcW w:w="639" w:type="dxa"/>
            <w:tcBorders>
              <w:left w:val="single" w:sz="6" w:space="0" w:color="000000"/>
            </w:tcBorders>
            <w:shd w:val="clear" w:color="auto" w:fill="auto"/>
            <w:vAlign w:val="bottom"/>
          </w:tcPr>
          <w:p w14:paraId="434A98E0" w14:textId="77777777" w:rsidR="00291A49" w:rsidRPr="00853565" w:rsidRDefault="00291A49" w:rsidP="009A6DE4">
            <w:pPr>
              <w:snapToGrid w:val="0"/>
              <w:spacing w:before="60"/>
              <w:ind w:right="113"/>
              <w:jc w:val="right"/>
            </w:pPr>
          </w:p>
        </w:tc>
        <w:tc>
          <w:tcPr>
            <w:tcW w:w="639" w:type="dxa"/>
            <w:tcBorders>
              <w:left w:val="single" w:sz="6" w:space="0" w:color="000000"/>
            </w:tcBorders>
            <w:shd w:val="clear" w:color="auto" w:fill="auto"/>
            <w:vAlign w:val="bottom"/>
          </w:tcPr>
          <w:p w14:paraId="1FD7AA56" w14:textId="77777777" w:rsidR="00291A49" w:rsidRPr="00853565" w:rsidRDefault="00291A49" w:rsidP="009A6DE4">
            <w:pPr>
              <w:snapToGrid w:val="0"/>
              <w:spacing w:before="60"/>
              <w:ind w:right="113"/>
              <w:jc w:val="right"/>
            </w:pPr>
          </w:p>
        </w:tc>
        <w:tc>
          <w:tcPr>
            <w:tcW w:w="639" w:type="dxa"/>
            <w:tcBorders>
              <w:left w:val="single" w:sz="6" w:space="0" w:color="000000"/>
            </w:tcBorders>
            <w:shd w:val="clear" w:color="auto" w:fill="auto"/>
            <w:vAlign w:val="bottom"/>
          </w:tcPr>
          <w:p w14:paraId="2FAE5A5E" w14:textId="77777777" w:rsidR="00291A49" w:rsidRPr="00853565" w:rsidRDefault="00291A49" w:rsidP="001D4AA4">
            <w:pPr>
              <w:snapToGrid w:val="0"/>
              <w:spacing w:before="60"/>
              <w:ind w:right="113"/>
              <w:jc w:val="right"/>
            </w:pPr>
          </w:p>
        </w:tc>
        <w:tc>
          <w:tcPr>
            <w:tcW w:w="2406" w:type="dxa"/>
            <w:tcBorders>
              <w:left w:val="single" w:sz="6" w:space="0" w:color="000000"/>
            </w:tcBorders>
            <w:shd w:val="clear" w:color="auto" w:fill="auto"/>
            <w:vAlign w:val="bottom"/>
          </w:tcPr>
          <w:p w14:paraId="4ECD99AB" w14:textId="77777777" w:rsidR="00291A49" w:rsidRPr="00853565" w:rsidRDefault="00291A49" w:rsidP="00207699">
            <w:pPr>
              <w:spacing w:before="60"/>
              <w:ind w:left="340"/>
            </w:pPr>
            <w:r w:rsidRPr="00853565">
              <w:rPr>
                <w:i/>
              </w:rPr>
              <w:t>of which:</w:t>
            </w:r>
          </w:p>
        </w:tc>
      </w:tr>
      <w:tr w:rsidR="00853565" w:rsidRPr="00853565" w14:paraId="49EE507D" w14:textId="77777777">
        <w:trPr>
          <w:cantSplit/>
        </w:trPr>
        <w:tc>
          <w:tcPr>
            <w:tcW w:w="2405" w:type="dxa"/>
            <w:shd w:val="clear" w:color="auto" w:fill="auto"/>
            <w:vAlign w:val="bottom"/>
          </w:tcPr>
          <w:p w14:paraId="021B9BA9" w14:textId="77777777" w:rsidR="00291A49" w:rsidRPr="00853565" w:rsidRDefault="00291A49" w:rsidP="00207699">
            <w:pPr>
              <w:spacing w:before="60"/>
              <w:ind w:left="113"/>
            </w:pPr>
            <w:r w:rsidRPr="00853565">
              <w:t>Австралия</w:t>
            </w:r>
          </w:p>
        </w:tc>
        <w:tc>
          <w:tcPr>
            <w:tcW w:w="638" w:type="dxa"/>
            <w:tcBorders>
              <w:left w:val="single" w:sz="6" w:space="0" w:color="000000"/>
            </w:tcBorders>
            <w:shd w:val="clear" w:color="auto" w:fill="auto"/>
            <w:vAlign w:val="bottom"/>
          </w:tcPr>
          <w:p w14:paraId="782F4708" w14:textId="5CE73647" w:rsidR="00291A49" w:rsidRPr="00853565" w:rsidRDefault="00291A49" w:rsidP="001D4AA4">
            <w:pPr>
              <w:tabs>
                <w:tab w:val="left" w:pos="714"/>
              </w:tabs>
              <w:spacing w:before="60"/>
              <w:ind w:right="113"/>
              <w:jc w:val="right"/>
            </w:pPr>
            <w:r w:rsidRPr="00853565">
              <w:t>211,7</w:t>
            </w:r>
          </w:p>
        </w:tc>
        <w:tc>
          <w:tcPr>
            <w:tcW w:w="639" w:type="dxa"/>
            <w:tcBorders>
              <w:left w:val="single" w:sz="6" w:space="0" w:color="000000"/>
            </w:tcBorders>
            <w:shd w:val="clear" w:color="auto" w:fill="auto"/>
            <w:vAlign w:val="bottom"/>
          </w:tcPr>
          <w:p w14:paraId="48C4F74B" w14:textId="5F9CD0C3" w:rsidR="00291A49" w:rsidRPr="00853565" w:rsidRDefault="00291A49" w:rsidP="009A6DE4">
            <w:pPr>
              <w:tabs>
                <w:tab w:val="left" w:pos="630"/>
              </w:tabs>
              <w:spacing w:before="60"/>
              <w:ind w:right="113"/>
              <w:jc w:val="right"/>
            </w:pPr>
            <w:r w:rsidRPr="00853565">
              <w:t>254,7</w:t>
            </w:r>
          </w:p>
        </w:tc>
        <w:tc>
          <w:tcPr>
            <w:tcW w:w="639" w:type="dxa"/>
            <w:tcBorders>
              <w:left w:val="single" w:sz="6" w:space="0" w:color="000000"/>
            </w:tcBorders>
            <w:shd w:val="clear" w:color="auto" w:fill="auto"/>
            <w:vAlign w:val="bottom"/>
          </w:tcPr>
          <w:p w14:paraId="474FCCB1" w14:textId="40437974" w:rsidR="00291A49" w:rsidRPr="00853565" w:rsidRDefault="00291A49" w:rsidP="009A6DE4">
            <w:pPr>
              <w:tabs>
                <w:tab w:val="left" w:pos="630"/>
              </w:tabs>
              <w:spacing w:before="60"/>
              <w:ind w:right="113"/>
              <w:jc w:val="right"/>
            </w:pPr>
            <w:r w:rsidRPr="00853565">
              <w:t>272,6</w:t>
            </w:r>
          </w:p>
        </w:tc>
        <w:tc>
          <w:tcPr>
            <w:tcW w:w="639" w:type="dxa"/>
            <w:tcBorders>
              <w:left w:val="single" w:sz="6" w:space="0" w:color="000000"/>
            </w:tcBorders>
            <w:shd w:val="clear" w:color="auto" w:fill="auto"/>
            <w:vAlign w:val="bottom"/>
          </w:tcPr>
          <w:p w14:paraId="5B6C70F9" w14:textId="7B3C8183" w:rsidR="00291A49" w:rsidRPr="00853565" w:rsidRDefault="00291A49" w:rsidP="001D4AA4">
            <w:pPr>
              <w:tabs>
                <w:tab w:val="left" w:pos="630"/>
              </w:tabs>
              <w:spacing w:before="60"/>
              <w:ind w:right="113"/>
              <w:jc w:val="right"/>
            </w:pPr>
            <w:r w:rsidRPr="00853565">
              <w:t>251,9</w:t>
            </w:r>
          </w:p>
        </w:tc>
        <w:tc>
          <w:tcPr>
            <w:tcW w:w="639" w:type="dxa"/>
            <w:tcBorders>
              <w:left w:val="single" w:sz="6" w:space="0" w:color="000000"/>
            </w:tcBorders>
            <w:shd w:val="clear" w:color="auto" w:fill="auto"/>
            <w:vAlign w:val="bottom"/>
          </w:tcPr>
          <w:p w14:paraId="6A36F604" w14:textId="796811F9" w:rsidR="00291A49" w:rsidRPr="00853565" w:rsidRDefault="00291A49" w:rsidP="001D4AA4">
            <w:pPr>
              <w:tabs>
                <w:tab w:val="left" w:pos="714"/>
              </w:tabs>
              <w:spacing w:before="60"/>
              <w:ind w:right="113"/>
              <w:jc w:val="right"/>
            </w:pPr>
            <w:r w:rsidRPr="00853565">
              <w:t>193,2</w:t>
            </w:r>
          </w:p>
        </w:tc>
        <w:tc>
          <w:tcPr>
            <w:tcW w:w="639" w:type="dxa"/>
            <w:tcBorders>
              <w:left w:val="single" w:sz="6" w:space="0" w:color="000000"/>
            </w:tcBorders>
            <w:shd w:val="clear" w:color="auto" w:fill="auto"/>
            <w:vAlign w:val="bottom"/>
          </w:tcPr>
          <w:p w14:paraId="5988F76E" w14:textId="4BB7A0E5" w:rsidR="00291A49" w:rsidRPr="00853565" w:rsidRDefault="00291A49" w:rsidP="009A6DE4">
            <w:pPr>
              <w:spacing w:before="60"/>
              <w:ind w:right="113"/>
              <w:jc w:val="right"/>
            </w:pPr>
            <w:r w:rsidRPr="00853565">
              <w:t>227,3</w:t>
            </w:r>
          </w:p>
        </w:tc>
        <w:tc>
          <w:tcPr>
            <w:tcW w:w="639" w:type="dxa"/>
            <w:tcBorders>
              <w:left w:val="single" w:sz="6" w:space="0" w:color="000000"/>
            </w:tcBorders>
            <w:shd w:val="clear" w:color="auto" w:fill="auto"/>
            <w:vAlign w:val="bottom"/>
          </w:tcPr>
          <w:p w14:paraId="76891A17" w14:textId="6185D091" w:rsidR="00291A49" w:rsidRPr="00853565" w:rsidRDefault="00291A49" w:rsidP="009A6DE4">
            <w:pPr>
              <w:spacing w:before="60"/>
              <w:ind w:right="113"/>
              <w:jc w:val="right"/>
            </w:pPr>
            <w:r w:rsidRPr="00853565">
              <w:t>214,1</w:t>
            </w:r>
          </w:p>
        </w:tc>
        <w:tc>
          <w:tcPr>
            <w:tcW w:w="639" w:type="dxa"/>
            <w:tcBorders>
              <w:left w:val="single" w:sz="6" w:space="0" w:color="000000"/>
            </w:tcBorders>
            <w:shd w:val="clear" w:color="auto" w:fill="auto"/>
            <w:vAlign w:val="bottom"/>
          </w:tcPr>
          <w:p w14:paraId="04BACA1D" w14:textId="266B0091" w:rsidR="00291A49" w:rsidRPr="00853565" w:rsidRDefault="00291A49" w:rsidP="001D4AA4">
            <w:pPr>
              <w:spacing w:before="60"/>
              <w:ind w:right="113"/>
              <w:jc w:val="right"/>
            </w:pPr>
            <w:r w:rsidRPr="00853565">
              <w:t>202,6</w:t>
            </w:r>
          </w:p>
        </w:tc>
        <w:tc>
          <w:tcPr>
            <w:tcW w:w="2406" w:type="dxa"/>
            <w:tcBorders>
              <w:left w:val="single" w:sz="6" w:space="0" w:color="000000"/>
            </w:tcBorders>
            <w:shd w:val="clear" w:color="auto" w:fill="auto"/>
            <w:vAlign w:val="bottom"/>
          </w:tcPr>
          <w:p w14:paraId="0CE8616D" w14:textId="77777777" w:rsidR="00291A49" w:rsidRPr="00853565" w:rsidRDefault="00291A49" w:rsidP="00207699">
            <w:pPr>
              <w:spacing w:before="60"/>
              <w:ind w:left="170"/>
            </w:pPr>
            <w:r w:rsidRPr="00853565">
              <w:rPr>
                <w:i/>
              </w:rPr>
              <w:t>Australia</w:t>
            </w:r>
          </w:p>
        </w:tc>
      </w:tr>
      <w:tr w:rsidR="00853565" w:rsidRPr="00853565" w14:paraId="31411433" w14:textId="77777777">
        <w:trPr>
          <w:cantSplit/>
        </w:trPr>
        <w:tc>
          <w:tcPr>
            <w:tcW w:w="2405" w:type="dxa"/>
            <w:shd w:val="clear" w:color="auto" w:fill="auto"/>
            <w:vAlign w:val="bottom"/>
          </w:tcPr>
          <w:p w14:paraId="5692A699" w14:textId="77777777" w:rsidR="00291A49" w:rsidRPr="00853565" w:rsidRDefault="00291A49" w:rsidP="00207699">
            <w:pPr>
              <w:spacing w:before="60"/>
              <w:ind w:left="113"/>
            </w:pPr>
            <w:r w:rsidRPr="00853565">
              <w:t>Аргентина</w:t>
            </w:r>
          </w:p>
        </w:tc>
        <w:tc>
          <w:tcPr>
            <w:tcW w:w="638" w:type="dxa"/>
            <w:tcBorders>
              <w:left w:val="single" w:sz="6" w:space="0" w:color="000000"/>
            </w:tcBorders>
            <w:shd w:val="clear" w:color="auto" w:fill="auto"/>
            <w:vAlign w:val="bottom"/>
          </w:tcPr>
          <w:p w14:paraId="530E1798" w14:textId="3CB7B6A9" w:rsidR="00291A49" w:rsidRPr="00853565" w:rsidRDefault="00291A49" w:rsidP="001D4AA4">
            <w:pPr>
              <w:tabs>
                <w:tab w:val="left" w:pos="714"/>
              </w:tabs>
              <w:spacing w:before="60"/>
              <w:ind w:right="113"/>
              <w:jc w:val="right"/>
            </w:pPr>
            <w:r w:rsidRPr="00853565">
              <w:t>67,4</w:t>
            </w:r>
          </w:p>
        </w:tc>
        <w:tc>
          <w:tcPr>
            <w:tcW w:w="639" w:type="dxa"/>
            <w:tcBorders>
              <w:left w:val="single" w:sz="6" w:space="0" w:color="000000"/>
            </w:tcBorders>
            <w:shd w:val="clear" w:color="auto" w:fill="auto"/>
            <w:vAlign w:val="bottom"/>
          </w:tcPr>
          <w:p w14:paraId="5EABFE27" w14:textId="3694F8A1" w:rsidR="00291A49" w:rsidRPr="00853565" w:rsidRDefault="00291A49" w:rsidP="009A6DE4">
            <w:pPr>
              <w:tabs>
                <w:tab w:val="left" w:pos="630"/>
              </w:tabs>
              <w:spacing w:before="60"/>
              <w:ind w:right="113"/>
              <w:jc w:val="right"/>
            </w:pPr>
            <w:r w:rsidRPr="00853565">
              <w:t>61,7</w:t>
            </w:r>
          </w:p>
        </w:tc>
        <w:tc>
          <w:tcPr>
            <w:tcW w:w="639" w:type="dxa"/>
            <w:tcBorders>
              <w:left w:val="single" w:sz="6" w:space="0" w:color="000000"/>
            </w:tcBorders>
            <w:shd w:val="clear" w:color="auto" w:fill="auto"/>
            <w:vAlign w:val="bottom"/>
          </w:tcPr>
          <w:p w14:paraId="07421981" w14:textId="52BE71AB" w:rsidR="00291A49" w:rsidRPr="00853565" w:rsidRDefault="00291A49" w:rsidP="009A6DE4">
            <w:pPr>
              <w:tabs>
                <w:tab w:val="left" w:pos="630"/>
              </w:tabs>
              <w:spacing w:before="60"/>
              <w:ind w:right="113"/>
              <w:jc w:val="right"/>
            </w:pPr>
            <w:r w:rsidRPr="00853565">
              <w:t>64,5</w:t>
            </w:r>
          </w:p>
        </w:tc>
        <w:tc>
          <w:tcPr>
            <w:tcW w:w="639" w:type="dxa"/>
            <w:tcBorders>
              <w:left w:val="single" w:sz="6" w:space="0" w:color="000000"/>
            </w:tcBorders>
            <w:shd w:val="clear" w:color="auto" w:fill="auto"/>
            <w:vAlign w:val="bottom"/>
          </w:tcPr>
          <w:p w14:paraId="0DD91C98" w14:textId="114B780E" w:rsidR="00291A49" w:rsidRPr="00853565" w:rsidRDefault="00291A49" w:rsidP="001D4AA4">
            <w:pPr>
              <w:tabs>
                <w:tab w:val="left" w:pos="630"/>
              </w:tabs>
              <w:spacing w:before="60"/>
              <w:ind w:right="113"/>
              <w:jc w:val="right"/>
            </w:pPr>
            <w:r w:rsidRPr="00853565">
              <w:t>54,6</w:t>
            </w:r>
          </w:p>
        </w:tc>
        <w:tc>
          <w:tcPr>
            <w:tcW w:w="639" w:type="dxa"/>
            <w:tcBorders>
              <w:left w:val="single" w:sz="6" w:space="0" w:color="000000"/>
            </w:tcBorders>
            <w:shd w:val="clear" w:color="auto" w:fill="auto"/>
            <w:vAlign w:val="bottom"/>
          </w:tcPr>
          <w:p w14:paraId="5D2AA592" w14:textId="772AA865" w:rsidR="00291A49" w:rsidRPr="00853565" w:rsidRDefault="00291A49" w:rsidP="001D4AA4">
            <w:pPr>
              <w:tabs>
                <w:tab w:val="left" w:pos="714"/>
              </w:tabs>
              <w:spacing w:before="60"/>
              <w:ind w:right="113"/>
              <w:jc w:val="right"/>
            </w:pPr>
            <w:r w:rsidRPr="00853565">
              <w:t>55,9</w:t>
            </w:r>
          </w:p>
        </w:tc>
        <w:tc>
          <w:tcPr>
            <w:tcW w:w="639" w:type="dxa"/>
            <w:tcBorders>
              <w:left w:val="single" w:sz="6" w:space="0" w:color="000000"/>
            </w:tcBorders>
            <w:shd w:val="clear" w:color="auto" w:fill="auto"/>
            <w:vAlign w:val="bottom"/>
          </w:tcPr>
          <w:p w14:paraId="481EAE47" w14:textId="04674E11" w:rsidR="00291A49" w:rsidRPr="00853565" w:rsidRDefault="00291A49" w:rsidP="009A6DE4">
            <w:pPr>
              <w:spacing w:before="60"/>
              <w:ind w:right="113"/>
              <w:jc w:val="right"/>
            </w:pPr>
            <w:r w:rsidRPr="00853565">
              <w:t>65,5</w:t>
            </w:r>
          </w:p>
        </w:tc>
        <w:tc>
          <w:tcPr>
            <w:tcW w:w="639" w:type="dxa"/>
            <w:tcBorders>
              <w:left w:val="single" w:sz="6" w:space="0" w:color="000000"/>
            </w:tcBorders>
            <w:shd w:val="clear" w:color="auto" w:fill="auto"/>
            <w:vAlign w:val="bottom"/>
          </w:tcPr>
          <w:p w14:paraId="5C10A445" w14:textId="20A1C37C" w:rsidR="00291A49" w:rsidRPr="00853565" w:rsidRDefault="00291A49" w:rsidP="009A6DE4">
            <w:pPr>
              <w:spacing w:before="60"/>
              <w:ind w:right="113"/>
              <w:jc w:val="right"/>
            </w:pPr>
            <w:r w:rsidRPr="00853565">
              <w:t>49,1</w:t>
            </w:r>
          </w:p>
        </w:tc>
        <w:tc>
          <w:tcPr>
            <w:tcW w:w="639" w:type="dxa"/>
            <w:tcBorders>
              <w:left w:val="single" w:sz="6" w:space="0" w:color="000000"/>
            </w:tcBorders>
            <w:shd w:val="clear" w:color="auto" w:fill="auto"/>
            <w:vAlign w:val="bottom"/>
          </w:tcPr>
          <w:p w14:paraId="057ADA0A" w14:textId="27F29222" w:rsidR="00291A49" w:rsidRPr="00853565" w:rsidRDefault="00291A49" w:rsidP="001D4AA4">
            <w:pPr>
              <w:spacing w:before="60"/>
              <w:ind w:right="113"/>
              <w:jc w:val="right"/>
            </w:pPr>
            <w:r w:rsidRPr="00853565">
              <w:t>42,3</w:t>
            </w:r>
          </w:p>
        </w:tc>
        <w:tc>
          <w:tcPr>
            <w:tcW w:w="2406" w:type="dxa"/>
            <w:tcBorders>
              <w:left w:val="single" w:sz="6" w:space="0" w:color="000000"/>
            </w:tcBorders>
            <w:shd w:val="clear" w:color="auto" w:fill="auto"/>
            <w:vAlign w:val="bottom"/>
          </w:tcPr>
          <w:p w14:paraId="550B657B" w14:textId="77777777" w:rsidR="00291A49" w:rsidRPr="00853565" w:rsidRDefault="00291A49" w:rsidP="00207699">
            <w:pPr>
              <w:spacing w:before="60"/>
              <w:ind w:left="170"/>
            </w:pPr>
            <w:r w:rsidRPr="00853565">
              <w:rPr>
                <w:i/>
              </w:rPr>
              <w:t>Argentina</w:t>
            </w:r>
          </w:p>
        </w:tc>
      </w:tr>
      <w:tr w:rsidR="00853565" w:rsidRPr="00853565" w14:paraId="6EB66208" w14:textId="77777777">
        <w:trPr>
          <w:cantSplit/>
        </w:trPr>
        <w:tc>
          <w:tcPr>
            <w:tcW w:w="2405" w:type="dxa"/>
            <w:shd w:val="clear" w:color="auto" w:fill="auto"/>
            <w:vAlign w:val="bottom"/>
          </w:tcPr>
          <w:p w14:paraId="28B0AD50" w14:textId="77777777" w:rsidR="00291A49" w:rsidRPr="00853565" w:rsidRDefault="00291A49" w:rsidP="00207699">
            <w:pPr>
              <w:spacing w:before="60"/>
              <w:ind w:left="113"/>
            </w:pPr>
            <w:r w:rsidRPr="00853565">
              <w:t>Канада</w:t>
            </w:r>
          </w:p>
        </w:tc>
        <w:tc>
          <w:tcPr>
            <w:tcW w:w="638" w:type="dxa"/>
            <w:tcBorders>
              <w:left w:val="single" w:sz="6" w:space="0" w:color="000000"/>
            </w:tcBorders>
            <w:shd w:val="clear" w:color="auto" w:fill="auto"/>
            <w:vAlign w:val="bottom"/>
          </w:tcPr>
          <w:p w14:paraId="1CF5A62A" w14:textId="76B62FAB" w:rsidR="00291A49" w:rsidRPr="00853565" w:rsidRDefault="00291A49" w:rsidP="001D4AA4">
            <w:pPr>
              <w:tabs>
                <w:tab w:val="left" w:pos="714"/>
              </w:tabs>
              <w:spacing w:before="60"/>
              <w:ind w:right="113"/>
              <w:jc w:val="right"/>
            </w:pPr>
            <w:r w:rsidRPr="00853565">
              <w:t>387,5</w:t>
            </w:r>
          </w:p>
        </w:tc>
        <w:tc>
          <w:tcPr>
            <w:tcW w:w="639" w:type="dxa"/>
            <w:tcBorders>
              <w:left w:val="single" w:sz="6" w:space="0" w:color="000000"/>
            </w:tcBorders>
            <w:shd w:val="clear" w:color="auto" w:fill="auto"/>
            <w:vAlign w:val="bottom"/>
          </w:tcPr>
          <w:p w14:paraId="16F45368" w14:textId="76C27562" w:rsidR="00291A49" w:rsidRPr="00853565" w:rsidRDefault="00291A49" w:rsidP="009A6DE4">
            <w:pPr>
              <w:tabs>
                <w:tab w:val="left" w:pos="630"/>
              </w:tabs>
              <w:spacing w:before="60"/>
              <w:ind w:right="113"/>
              <w:jc w:val="right"/>
            </w:pPr>
            <w:r w:rsidRPr="00853565">
              <w:t>447,7</w:t>
            </w:r>
          </w:p>
        </w:tc>
        <w:tc>
          <w:tcPr>
            <w:tcW w:w="639" w:type="dxa"/>
            <w:tcBorders>
              <w:left w:val="single" w:sz="6" w:space="0" w:color="000000"/>
            </w:tcBorders>
            <w:shd w:val="clear" w:color="auto" w:fill="auto"/>
            <w:vAlign w:val="bottom"/>
          </w:tcPr>
          <w:p w14:paraId="36306E76" w14:textId="2AF83883" w:rsidR="00291A49" w:rsidRPr="00853565" w:rsidRDefault="00291A49" w:rsidP="009A6DE4">
            <w:pPr>
              <w:tabs>
                <w:tab w:val="left" w:pos="630"/>
              </w:tabs>
              <w:spacing w:before="60"/>
              <w:ind w:right="113"/>
              <w:jc w:val="right"/>
            </w:pPr>
            <w:r w:rsidRPr="00853565">
              <w:t>446,1</w:t>
            </w:r>
          </w:p>
        </w:tc>
        <w:tc>
          <w:tcPr>
            <w:tcW w:w="639" w:type="dxa"/>
            <w:tcBorders>
              <w:left w:val="single" w:sz="6" w:space="0" w:color="000000"/>
            </w:tcBorders>
            <w:shd w:val="clear" w:color="auto" w:fill="auto"/>
            <w:vAlign w:val="bottom"/>
          </w:tcPr>
          <w:p w14:paraId="7B0A68C0" w14:textId="0C03B02F" w:rsidR="00291A49" w:rsidRPr="00853565" w:rsidRDefault="00291A49" w:rsidP="001D4AA4">
            <w:pPr>
              <w:tabs>
                <w:tab w:val="left" w:pos="630"/>
              </w:tabs>
              <w:spacing w:before="60"/>
              <w:ind w:right="113"/>
              <w:jc w:val="right"/>
            </w:pPr>
            <w:r w:rsidRPr="00853565">
              <w:t>390,1</w:t>
            </w:r>
          </w:p>
        </w:tc>
        <w:tc>
          <w:tcPr>
            <w:tcW w:w="639" w:type="dxa"/>
            <w:tcBorders>
              <w:left w:val="single" w:sz="6" w:space="0" w:color="000000"/>
            </w:tcBorders>
            <w:shd w:val="clear" w:color="auto" w:fill="auto"/>
            <w:vAlign w:val="bottom"/>
          </w:tcPr>
          <w:p w14:paraId="59617D51" w14:textId="5696918F" w:rsidR="00291A49" w:rsidRPr="00853565" w:rsidRDefault="00291A49" w:rsidP="001D4AA4">
            <w:pPr>
              <w:tabs>
                <w:tab w:val="left" w:pos="714"/>
              </w:tabs>
              <w:spacing w:before="60"/>
              <w:ind w:right="113"/>
              <w:jc w:val="right"/>
            </w:pPr>
            <w:r w:rsidRPr="00853565">
              <w:t>392,1</w:t>
            </w:r>
          </w:p>
        </w:tc>
        <w:tc>
          <w:tcPr>
            <w:tcW w:w="639" w:type="dxa"/>
            <w:tcBorders>
              <w:left w:val="single" w:sz="6" w:space="0" w:color="000000"/>
            </w:tcBorders>
            <w:shd w:val="clear" w:color="auto" w:fill="auto"/>
            <w:vAlign w:val="bottom"/>
          </w:tcPr>
          <w:p w14:paraId="0C11781A" w14:textId="627ECEC4" w:rsidR="00291A49" w:rsidRPr="00853565" w:rsidRDefault="00291A49" w:rsidP="009A6DE4">
            <w:pPr>
              <w:spacing w:before="60"/>
              <w:ind w:right="113"/>
              <w:jc w:val="right"/>
            </w:pPr>
            <w:r w:rsidRPr="00853565">
              <w:t>458,0</w:t>
            </w:r>
          </w:p>
        </w:tc>
        <w:tc>
          <w:tcPr>
            <w:tcW w:w="639" w:type="dxa"/>
            <w:tcBorders>
              <w:left w:val="single" w:sz="6" w:space="0" w:color="000000"/>
            </w:tcBorders>
            <w:shd w:val="clear" w:color="auto" w:fill="auto"/>
            <w:vAlign w:val="bottom"/>
          </w:tcPr>
          <w:p w14:paraId="15393199" w14:textId="680196CE" w:rsidR="00291A49" w:rsidRPr="00853565" w:rsidRDefault="00291A49" w:rsidP="009A6DE4">
            <w:pPr>
              <w:spacing w:before="60"/>
              <w:ind w:right="113"/>
              <w:jc w:val="right"/>
            </w:pPr>
            <w:r w:rsidRPr="00853565">
              <w:t>452,1</w:t>
            </w:r>
          </w:p>
        </w:tc>
        <w:tc>
          <w:tcPr>
            <w:tcW w:w="639" w:type="dxa"/>
            <w:tcBorders>
              <w:left w:val="single" w:sz="6" w:space="0" w:color="000000"/>
            </w:tcBorders>
            <w:shd w:val="clear" w:color="auto" w:fill="auto"/>
            <w:vAlign w:val="bottom"/>
          </w:tcPr>
          <w:p w14:paraId="4E307E3E" w14:textId="3B93C020" w:rsidR="00291A49" w:rsidRPr="00853565" w:rsidRDefault="00291A49" w:rsidP="001D4AA4">
            <w:pPr>
              <w:spacing w:before="60"/>
              <w:ind w:right="113"/>
              <w:jc w:val="right"/>
            </w:pPr>
            <w:r w:rsidRPr="00853565">
              <w:t>404,2</w:t>
            </w:r>
          </w:p>
        </w:tc>
        <w:tc>
          <w:tcPr>
            <w:tcW w:w="2406" w:type="dxa"/>
            <w:tcBorders>
              <w:left w:val="single" w:sz="6" w:space="0" w:color="000000"/>
            </w:tcBorders>
            <w:shd w:val="clear" w:color="auto" w:fill="auto"/>
            <w:vAlign w:val="bottom"/>
          </w:tcPr>
          <w:p w14:paraId="3567EB30" w14:textId="77777777" w:rsidR="00291A49" w:rsidRPr="00853565" w:rsidRDefault="00291A49" w:rsidP="00207699">
            <w:pPr>
              <w:spacing w:before="60"/>
              <w:ind w:left="170"/>
            </w:pPr>
            <w:r w:rsidRPr="00853565">
              <w:rPr>
                <w:i/>
              </w:rPr>
              <w:t>Canada</w:t>
            </w:r>
          </w:p>
        </w:tc>
      </w:tr>
      <w:tr w:rsidR="00853565" w:rsidRPr="00853565" w14:paraId="4E6E3EDD" w14:textId="77777777">
        <w:trPr>
          <w:cantSplit/>
        </w:trPr>
        <w:tc>
          <w:tcPr>
            <w:tcW w:w="2405" w:type="dxa"/>
            <w:shd w:val="clear" w:color="auto" w:fill="auto"/>
            <w:vAlign w:val="bottom"/>
          </w:tcPr>
          <w:p w14:paraId="65DBC5B0" w14:textId="77777777" w:rsidR="00291A49" w:rsidRPr="00853565" w:rsidRDefault="00291A49" w:rsidP="00207699">
            <w:pPr>
              <w:spacing w:before="60"/>
              <w:ind w:left="113"/>
            </w:pPr>
            <w:r w:rsidRPr="00853565">
              <w:t>Мексика</w:t>
            </w:r>
          </w:p>
        </w:tc>
        <w:tc>
          <w:tcPr>
            <w:tcW w:w="638" w:type="dxa"/>
            <w:tcBorders>
              <w:left w:val="single" w:sz="6" w:space="0" w:color="000000"/>
            </w:tcBorders>
            <w:shd w:val="clear" w:color="auto" w:fill="auto"/>
            <w:vAlign w:val="bottom"/>
          </w:tcPr>
          <w:p w14:paraId="3B3BE9A6" w14:textId="29C1C3AC" w:rsidR="00291A49" w:rsidRPr="00853565" w:rsidRDefault="00291A49" w:rsidP="001D4AA4">
            <w:pPr>
              <w:tabs>
                <w:tab w:val="left" w:pos="714"/>
              </w:tabs>
              <w:spacing w:before="60"/>
              <w:ind w:right="113"/>
              <w:jc w:val="right"/>
            </w:pPr>
            <w:r w:rsidRPr="00853565">
              <w:t>298,5</w:t>
            </w:r>
          </w:p>
        </w:tc>
        <w:tc>
          <w:tcPr>
            <w:tcW w:w="639" w:type="dxa"/>
            <w:tcBorders>
              <w:left w:val="single" w:sz="6" w:space="0" w:color="000000"/>
            </w:tcBorders>
            <w:shd w:val="clear" w:color="auto" w:fill="auto"/>
            <w:vAlign w:val="bottom"/>
          </w:tcPr>
          <w:p w14:paraId="047F50B0" w14:textId="059EAC7A" w:rsidR="00291A49" w:rsidRPr="00853565" w:rsidRDefault="00291A49" w:rsidP="009A6DE4">
            <w:pPr>
              <w:tabs>
                <w:tab w:val="left" w:pos="630"/>
              </w:tabs>
              <w:spacing w:before="60"/>
              <w:ind w:right="113"/>
              <w:jc w:val="right"/>
            </w:pPr>
            <w:r w:rsidRPr="00853565">
              <w:t>450,7</w:t>
            </w:r>
          </w:p>
        </w:tc>
        <w:tc>
          <w:tcPr>
            <w:tcW w:w="639" w:type="dxa"/>
            <w:tcBorders>
              <w:left w:val="single" w:sz="6" w:space="0" w:color="000000"/>
            </w:tcBorders>
            <w:shd w:val="clear" w:color="auto" w:fill="auto"/>
            <w:vAlign w:val="bottom"/>
          </w:tcPr>
          <w:p w14:paraId="23471913" w14:textId="712B7FAF" w:rsidR="00291A49" w:rsidRPr="00853565" w:rsidRDefault="00291A49" w:rsidP="009A6DE4">
            <w:pPr>
              <w:tabs>
                <w:tab w:val="left" w:pos="630"/>
              </w:tabs>
              <w:spacing w:before="60"/>
              <w:ind w:right="113"/>
              <w:jc w:val="right"/>
            </w:pPr>
            <w:r w:rsidRPr="00853565">
              <w:t>460,6</w:t>
            </w:r>
          </w:p>
        </w:tc>
        <w:tc>
          <w:tcPr>
            <w:tcW w:w="639" w:type="dxa"/>
            <w:tcBorders>
              <w:left w:val="single" w:sz="6" w:space="0" w:color="000000"/>
            </w:tcBorders>
            <w:shd w:val="clear" w:color="auto" w:fill="auto"/>
            <w:vAlign w:val="bottom"/>
          </w:tcPr>
          <w:p w14:paraId="7999BD06" w14:textId="024BC152" w:rsidR="00291A49" w:rsidRPr="00853565" w:rsidRDefault="00291A49" w:rsidP="001D4AA4">
            <w:pPr>
              <w:tabs>
                <w:tab w:val="left" w:pos="630"/>
              </w:tabs>
              <w:spacing w:before="60"/>
              <w:ind w:right="113"/>
              <w:jc w:val="right"/>
            </w:pPr>
            <w:r w:rsidRPr="00853565">
              <w:t>417,0</w:t>
            </w:r>
          </w:p>
        </w:tc>
        <w:tc>
          <w:tcPr>
            <w:tcW w:w="639" w:type="dxa"/>
            <w:tcBorders>
              <w:left w:val="single" w:sz="6" w:space="0" w:color="000000"/>
            </w:tcBorders>
            <w:shd w:val="clear" w:color="auto" w:fill="auto"/>
            <w:vAlign w:val="bottom"/>
          </w:tcPr>
          <w:p w14:paraId="19F58831" w14:textId="609CAC4D" w:rsidR="00291A49" w:rsidRPr="00853565" w:rsidRDefault="00291A49" w:rsidP="001D4AA4">
            <w:pPr>
              <w:tabs>
                <w:tab w:val="left" w:pos="714"/>
              </w:tabs>
              <w:spacing w:before="60"/>
              <w:ind w:right="113"/>
              <w:jc w:val="right"/>
            </w:pPr>
            <w:r w:rsidRPr="00853565">
              <w:t>301,5</w:t>
            </w:r>
          </w:p>
        </w:tc>
        <w:tc>
          <w:tcPr>
            <w:tcW w:w="639" w:type="dxa"/>
            <w:tcBorders>
              <w:left w:val="single" w:sz="6" w:space="0" w:color="000000"/>
            </w:tcBorders>
            <w:shd w:val="clear" w:color="auto" w:fill="auto"/>
            <w:vAlign w:val="bottom"/>
          </w:tcPr>
          <w:p w14:paraId="7B7680C3" w14:textId="6E5F61B6" w:rsidR="00291A49" w:rsidRPr="00853565" w:rsidRDefault="00291A49" w:rsidP="009A6DE4">
            <w:pPr>
              <w:spacing w:before="60"/>
              <w:ind w:right="113"/>
              <w:jc w:val="right"/>
            </w:pPr>
            <w:r w:rsidRPr="00853565">
              <w:t>464,3</w:t>
            </w:r>
          </w:p>
        </w:tc>
        <w:tc>
          <w:tcPr>
            <w:tcW w:w="639" w:type="dxa"/>
            <w:tcBorders>
              <w:left w:val="single" w:sz="6" w:space="0" w:color="000000"/>
            </w:tcBorders>
            <w:shd w:val="clear" w:color="auto" w:fill="auto"/>
            <w:vAlign w:val="bottom"/>
          </w:tcPr>
          <w:p w14:paraId="0C36A531" w14:textId="638DCA54" w:rsidR="00291A49" w:rsidRPr="00853565" w:rsidRDefault="00291A49" w:rsidP="009A6DE4">
            <w:pPr>
              <w:spacing w:before="60"/>
              <w:ind w:right="113"/>
              <w:jc w:val="right"/>
            </w:pPr>
            <w:r w:rsidRPr="00853565">
              <w:t>455,2</w:t>
            </w:r>
          </w:p>
        </w:tc>
        <w:tc>
          <w:tcPr>
            <w:tcW w:w="639" w:type="dxa"/>
            <w:tcBorders>
              <w:left w:val="single" w:sz="6" w:space="0" w:color="000000"/>
            </w:tcBorders>
            <w:shd w:val="clear" w:color="auto" w:fill="auto"/>
            <w:vAlign w:val="bottom"/>
          </w:tcPr>
          <w:p w14:paraId="276BEF17" w14:textId="4DCEA0C8" w:rsidR="00291A49" w:rsidRPr="00853565" w:rsidRDefault="00291A49" w:rsidP="001D4AA4">
            <w:pPr>
              <w:spacing w:before="60"/>
              <w:ind w:right="113"/>
              <w:jc w:val="right"/>
            </w:pPr>
            <w:r w:rsidRPr="00853565">
              <w:t>383,0</w:t>
            </w:r>
          </w:p>
        </w:tc>
        <w:tc>
          <w:tcPr>
            <w:tcW w:w="2406" w:type="dxa"/>
            <w:tcBorders>
              <w:left w:val="single" w:sz="6" w:space="0" w:color="000000"/>
            </w:tcBorders>
            <w:shd w:val="clear" w:color="auto" w:fill="auto"/>
            <w:vAlign w:val="bottom"/>
          </w:tcPr>
          <w:p w14:paraId="72C01839" w14:textId="77777777" w:rsidR="00291A49" w:rsidRPr="00853565" w:rsidRDefault="00291A49" w:rsidP="00207699">
            <w:pPr>
              <w:spacing w:before="60"/>
              <w:ind w:left="170"/>
            </w:pPr>
            <w:r w:rsidRPr="00853565">
              <w:rPr>
                <w:i/>
              </w:rPr>
              <w:t>Mexico</w:t>
            </w:r>
          </w:p>
        </w:tc>
      </w:tr>
      <w:tr w:rsidR="00853565" w:rsidRPr="00853565" w14:paraId="0CAECBC6" w14:textId="77777777">
        <w:trPr>
          <w:cantSplit/>
        </w:trPr>
        <w:tc>
          <w:tcPr>
            <w:tcW w:w="2405" w:type="dxa"/>
            <w:shd w:val="clear" w:color="auto" w:fill="auto"/>
            <w:vAlign w:val="bottom"/>
          </w:tcPr>
          <w:p w14:paraId="766E7D5F" w14:textId="77777777" w:rsidR="00291A49" w:rsidRPr="00853565" w:rsidRDefault="00291A49" w:rsidP="00207699">
            <w:pPr>
              <w:spacing w:before="60"/>
              <w:ind w:left="113"/>
            </w:pPr>
            <w:r w:rsidRPr="00853565">
              <w:t>Норвегия</w:t>
            </w:r>
          </w:p>
        </w:tc>
        <w:tc>
          <w:tcPr>
            <w:tcW w:w="638" w:type="dxa"/>
            <w:tcBorders>
              <w:left w:val="single" w:sz="6" w:space="0" w:color="000000"/>
            </w:tcBorders>
            <w:shd w:val="clear" w:color="auto" w:fill="auto"/>
            <w:vAlign w:val="bottom"/>
          </w:tcPr>
          <w:p w14:paraId="07CCA498" w14:textId="5B468080" w:rsidR="00291A49" w:rsidRPr="00853565" w:rsidRDefault="00291A49" w:rsidP="001D4AA4">
            <w:pPr>
              <w:tabs>
                <w:tab w:val="left" w:pos="714"/>
              </w:tabs>
              <w:spacing w:before="60"/>
              <w:ind w:right="113"/>
              <w:jc w:val="right"/>
            </w:pPr>
            <w:r w:rsidRPr="00853565">
              <w:t>130,7</w:t>
            </w:r>
          </w:p>
        </w:tc>
        <w:tc>
          <w:tcPr>
            <w:tcW w:w="639" w:type="dxa"/>
            <w:tcBorders>
              <w:left w:val="single" w:sz="6" w:space="0" w:color="000000"/>
            </w:tcBorders>
            <w:shd w:val="clear" w:color="auto" w:fill="auto"/>
            <w:vAlign w:val="bottom"/>
          </w:tcPr>
          <w:p w14:paraId="50D31117" w14:textId="7195B76F" w:rsidR="00291A49" w:rsidRPr="00853565" w:rsidRDefault="00291A49" w:rsidP="009A6DE4">
            <w:pPr>
              <w:tabs>
                <w:tab w:val="left" w:pos="630"/>
              </w:tabs>
              <w:spacing w:before="60"/>
              <w:ind w:right="113"/>
              <w:jc w:val="right"/>
            </w:pPr>
            <w:r w:rsidRPr="00853565">
              <w:t>122,1</w:t>
            </w:r>
          </w:p>
        </w:tc>
        <w:tc>
          <w:tcPr>
            <w:tcW w:w="639" w:type="dxa"/>
            <w:tcBorders>
              <w:left w:val="single" w:sz="6" w:space="0" w:color="000000"/>
            </w:tcBorders>
            <w:shd w:val="clear" w:color="auto" w:fill="auto"/>
            <w:vAlign w:val="bottom"/>
          </w:tcPr>
          <w:p w14:paraId="4C439032" w14:textId="1823120A" w:rsidR="00291A49" w:rsidRPr="00853565" w:rsidRDefault="00291A49" w:rsidP="009A6DE4">
            <w:pPr>
              <w:tabs>
                <w:tab w:val="left" w:pos="630"/>
              </w:tabs>
              <w:spacing w:before="60"/>
              <w:ind w:right="113"/>
              <w:jc w:val="right"/>
            </w:pPr>
            <w:r w:rsidRPr="00853565">
              <w:t>102,8</w:t>
            </w:r>
          </w:p>
        </w:tc>
        <w:tc>
          <w:tcPr>
            <w:tcW w:w="639" w:type="dxa"/>
            <w:tcBorders>
              <w:left w:val="single" w:sz="6" w:space="0" w:color="000000"/>
            </w:tcBorders>
            <w:shd w:val="clear" w:color="auto" w:fill="auto"/>
            <w:vAlign w:val="bottom"/>
          </w:tcPr>
          <w:p w14:paraId="56FFBD22" w14:textId="5392AAD5" w:rsidR="00291A49" w:rsidRPr="00853565" w:rsidRDefault="00291A49" w:rsidP="001D4AA4">
            <w:pPr>
              <w:tabs>
                <w:tab w:val="left" w:pos="630"/>
              </w:tabs>
              <w:spacing w:before="60"/>
              <w:ind w:right="113"/>
              <w:jc w:val="right"/>
            </w:pPr>
            <w:r w:rsidRPr="00853565">
              <w:t>84,9</w:t>
            </w:r>
          </w:p>
        </w:tc>
        <w:tc>
          <w:tcPr>
            <w:tcW w:w="639" w:type="dxa"/>
            <w:tcBorders>
              <w:left w:val="single" w:sz="6" w:space="0" w:color="000000"/>
            </w:tcBorders>
            <w:shd w:val="clear" w:color="auto" w:fill="auto"/>
            <w:vAlign w:val="bottom"/>
          </w:tcPr>
          <w:p w14:paraId="2C079B91" w14:textId="59BC3279" w:rsidR="00291A49" w:rsidRPr="00853565" w:rsidRDefault="00291A49" w:rsidP="001D4AA4">
            <w:pPr>
              <w:tabs>
                <w:tab w:val="left" w:pos="714"/>
              </w:tabs>
              <w:spacing w:before="60"/>
              <w:ind w:right="113"/>
              <w:jc w:val="right"/>
            </w:pPr>
            <w:r w:rsidRPr="00853565">
              <w:t>77,3</w:t>
            </w:r>
          </w:p>
        </w:tc>
        <w:tc>
          <w:tcPr>
            <w:tcW w:w="639" w:type="dxa"/>
            <w:tcBorders>
              <w:left w:val="single" w:sz="6" w:space="0" w:color="000000"/>
            </w:tcBorders>
            <w:shd w:val="clear" w:color="auto" w:fill="auto"/>
            <w:vAlign w:val="bottom"/>
          </w:tcPr>
          <w:p w14:paraId="3AE7D7D4" w14:textId="452D5452" w:rsidR="00291A49" w:rsidRPr="00853565" w:rsidRDefault="00291A49" w:rsidP="009A6DE4">
            <w:pPr>
              <w:spacing w:before="60"/>
              <w:ind w:right="113"/>
              <w:jc w:val="right"/>
            </w:pPr>
            <w:r w:rsidRPr="00853565">
              <w:t>89,1</w:t>
            </w:r>
          </w:p>
        </w:tc>
        <w:tc>
          <w:tcPr>
            <w:tcW w:w="639" w:type="dxa"/>
            <w:tcBorders>
              <w:left w:val="single" w:sz="6" w:space="0" w:color="000000"/>
            </w:tcBorders>
            <w:shd w:val="clear" w:color="auto" w:fill="auto"/>
            <w:vAlign w:val="bottom"/>
          </w:tcPr>
          <w:p w14:paraId="6B4FA4CC" w14:textId="2238FB7B" w:rsidR="00291A49" w:rsidRPr="00853565" w:rsidRDefault="00291A49" w:rsidP="009A6DE4">
            <w:pPr>
              <w:spacing w:before="60"/>
              <w:ind w:right="113"/>
              <w:jc w:val="right"/>
            </w:pPr>
            <w:r w:rsidRPr="00853565">
              <w:t>85,9</w:t>
            </w:r>
          </w:p>
        </w:tc>
        <w:tc>
          <w:tcPr>
            <w:tcW w:w="639" w:type="dxa"/>
            <w:tcBorders>
              <w:left w:val="single" w:sz="6" w:space="0" w:color="000000"/>
            </w:tcBorders>
            <w:shd w:val="clear" w:color="auto" w:fill="auto"/>
            <w:vAlign w:val="bottom"/>
          </w:tcPr>
          <w:p w14:paraId="69721C92" w14:textId="4CE43C40" w:rsidR="00291A49" w:rsidRPr="00853565" w:rsidRDefault="00291A49" w:rsidP="001D4AA4">
            <w:pPr>
              <w:spacing w:before="60"/>
              <w:ind w:right="113"/>
              <w:jc w:val="right"/>
            </w:pPr>
            <w:r w:rsidRPr="00853565">
              <w:t>81,2</w:t>
            </w:r>
          </w:p>
        </w:tc>
        <w:tc>
          <w:tcPr>
            <w:tcW w:w="2406" w:type="dxa"/>
            <w:tcBorders>
              <w:left w:val="single" w:sz="6" w:space="0" w:color="000000"/>
            </w:tcBorders>
            <w:shd w:val="clear" w:color="auto" w:fill="auto"/>
            <w:vAlign w:val="bottom"/>
          </w:tcPr>
          <w:p w14:paraId="59BEED9F" w14:textId="77777777" w:rsidR="00291A49" w:rsidRPr="00853565" w:rsidRDefault="00291A49" w:rsidP="00207699">
            <w:pPr>
              <w:spacing w:before="60"/>
              <w:ind w:left="170"/>
            </w:pPr>
            <w:r w:rsidRPr="00853565">
              <w:rPr>
                <w:i/>
              </w:rPr>
              <w:t>Norway</w:t>
            </w:r>
          </w:p>
        </w:tc>
      </w:tr>
      <w:tr w:rsidR="00853565" w:rsidRPr="00853565" w14:paraId="5F29D0B4" w14:textId="77777777">
        <w:trPr>
          <w:cantSplit/>
        </w:trPr>
        <w:tc>
          <w:tcPr>
            <w:tcW w:w="2405" w:type="dxa"/>
            <w:shd w:val="clear" w:color="auto" w:fill="auto"/>
            <w:vAlign w:val="bottom"/>
          </w:tcPr>
          <w:p w14:paraId="28CC2AB2" w14:textId="77777777" w:rsidR="00291A49" w:rsidRPr="00853565" w:rsidRDefault="00291A49" w:rsidP="00207699">
            <w:pPr>
              <w:spacing w:before="60"/>
              <w:ind w:left="113"/>
            </w:pPr>
            <w:r w:rsidRPr="00853565">
              <w:t>Республика Корея</w:t>
            </w:r>
          </w:p>
        </w:tc>
        <w:tc>
          <w:tcPr>
            <w:tcW w:w="638" w:type="dxa"/>
            <w:tcBorders>
              <w:left w:val="single" w:sz="6" w:space="0" w:color="000000"/>
            </w:tcBorders>
            <w:shd w:val="clear" w:color="auto" w:fill="auto"/>
            <w:vAlign w:val="bottom"/>
          </w:tcPr>
          <w:p w14:paraId="3B8EB83F" w14:textId="6C6AD6C8" w:rsidR="00291A49" w:rsidRPr="00853565" w:rsidRDefault="00291A49" w:rsidP="001D4AA4">
            <w:pPr>
              <w:tabs>
                <w:tab w:val="left" w:pos="714"/>
              </w:tabs>
              <w:spacing w:before="60"/>
              <w:ind w:right="113"/>
              <w:jc w:val="right"/>
            </w:pPr>
            <w:r w:rsidRPr="00853565">
              <w:t>466,4</w:t>
            </w:r>
          </w:p>
        </w:tc>
        <w:tc>
          <w:tcPr>
            <w:tcW w:w="639" w:type="dxa"/>
            <w:tcBorders>
              <w:left w:val="single" w:sz="6" w:space="0" w:color="000000"/>
            </w:tcBorders>
            <w:shd w:val="clear" w:color="auto" w:fill="auto"/>
            <w:vAlign w:val="bottom"/>
          </w:tcPr>
          <w:p w14:paraId="6D3F0A99" w14:textId="01B107BF" w:rsidR="00291A49" w:rsidRPr="00853565" w:rsidRDefault="00291A49" w:rsidP="009A6DE4">
            <w:pPr>
              <w:tabs>
                <w:tab w:val="left" w:pos="630"/>
              </w:tabs>
              <w:spacing w:before="60"/>
              <w:ind w:right="113"/>
              <w:jc w:val="right"/>
            </w:pPr>
            <w:r w:rsidRPr="00853565">
              <w:t>605,7</w:t>
            </w:r>
          </w:p>
        </w:tc>
        <w:tc>
          <w:tcPr>
            <w:tcW w:w="639" w:type="dxa"/>
            <w:tcBorders>
              <w:left w:val="single" w:sz="6" w:space="0" w:color="000000"/>
            </w:tcBorders>
            <w:shd w:val="clear" w:color="auto" w:fill="auto"/>
            <w:vAlign w:val="bottom"/>
          </w:tcPr>
          <w:p w14:paraId="268674E3" w14:textId="596F6581" w:rsidR="00291A49" w:rsidRPr="00853565" w:rsidRDefault="00291A49" w:rsidP="009A6DE4">
            <w:pPr>
              <w:tabs>
                <w:tab w:val="left" w:pos="630"/>
              </w:tabs>
              <w:spacing w:before="60"/>
              <w:ind w:right="113"/>
              <w:jc w:val="right"/>
            </w:pPr>
            <w:r w:rsidRPr="00853565">
              <w:t>542,6</w:t>
            </w:r>
          </w:p>
        </w:tc>
        <w:tc>
          <w:tcPr>
            <w:tcW w:w="639" w:type="dxa"/>
            <w:tcBorders>
              <w:left w:val="single" w:sz="6" w:space="0" w:color="000000"/>
            </w:tcBorders>
            <w:shd w:val="clear" w:color="auto" w:fill="auto"/>
            <w:vAlign w:val="bottom"/>
          </w:tcPr>
          <w:p w14:paraId="0F3EF21F" w14:textId="0DBF4D8C" w:rsidR="00291A49" w:rsidRPr="00853565" w:rsidRDefault="00291A49" w:rsidP="001D4AA4">
            <w:pPr>
              <w:tabs>
                <w:tab w:val="left" w:pos="630"/>
              </w:tabs>
              <w:spacing w:before="60"/>
              <w:ind w:right="113"/>
              <w:jc w:val="right"/>
            </w:pPr>
            <w:r w:rsidRPr="00853565">
              <w:t>512,6</w:t>
            </w:r>
          </w:p>
        </w:tc>
        <w:tc>
          <w:tcPr>
            <w:tcW w:w="639" w:type="dxa"/>
            <w:tcBorders>
              <w:left w:val="single" w:sz="6" w:space="0" w:color="000000"/>
            </w:tcBorders>
            <w:shd w:val="clear" w:color="auto" w:fill="auto"/>
            <w:vAlign w:val="bottom"/>
          </w:tcPr>
          <w:p w14:paraId="7CDB57F0" w14:textId="736C7AED" w:rsidR="00291A49" w:rsidRPr="00853565" w:rsidRDefault="00291A49" w:rsidP="001D4AA4">
            <w:pPr>
              <w:tabs>
                <w:tab w:val="left" w:pos="714"/>
              </w:tabs>
              <w:spacing w:before="60"/>
              <w:ind w:right="113"/>
              <w:jc w:val="right"/>
            </w:pPr>
            <w:r w:rsidRPr="00853565">
              <w:t>425,2</w:t>
            </w:r>
          </w:p>
        </w:tc>
        <w:tc>
          <w:tcPr>
            <w:tcW w:w="639" w:type="dxa"/>
            <w:tcBorders>
              <w:left w:val="single" w:sz="6" w:space="0" w:color="000000"/>
            </w:tcBorders>
            <w:shd w:val="clear" w:color="auto" w:fill="auto"/>
            <w:vAlign w:val="bottom"/>
          </w:tcPr>
          <w:p w14:paraId="05C999BD" w14:textId="67554A58" w:rsidR="00291A49" w:rsidRPr="00853565" w:rsidRDefault="00291A49" w:rsidP="009A6DE4">
            <w:pPr>
              <w:spacing w:before="60"/>
              <w:ind w:right="113"/>
              <w:jc w:val="right"/>
            </w:pPr>
            <w:r w:rsidRPr="00853565">
              <w:t>534,7</w:t>
            </w:r>
          </w:p>
        </w:tc>
        <w:tc>
          <w:tcPr>
            <w:tcW w:w="639" w:type="dxa"/>
            <w:tcBorders>
              <w:left w:val="single" w:sz="6" w:space="0" w:color="000000"/>
            </w:tcBorders>
            <w:shd w:val="clear" w:color="auto" w:fill="auto"/>
            <w:vAlign w:val="bottom"/>
          </w:tcPr>
          <w:p w14:paraId="221B8B67" w14:textId="23C930C2" w:rsidR="00291A49" w:rsidRPr="00853565" w:rsidRDefault="00291A49" w:rsidP="009A6DE4">
            <w:pPr>
              <w:spacing w:before="60"/>
              <w:ind w:right="113"/>
              <w:jc w:val="right"/>
            </w:pPr>
            <w:r w:rsidRPr="00853565">
              <w:t>502,8</w:t>
            </w:r>
          </w:p>
        </w:tc>
        <w:tc>
          <w:tcPr>
            <w:tcW w:w="639" w:type="dxa"/>
            <w:tcBorders>
              <w:left w:val="single" w:sz="6" w:space="0" w:color="000000"/>
            </w:tcBorders>
            <w:shd w:val="clear" w:color="auto" w:fill="auto"/>
            <w:vAlign w:val="bottom"/>
          </w:tcPr>
          <w:p w14:paraId="15BFBA8C" w14:textId="1EEB78D7" w:rsidR="00291A49" w:rsidRPr="00853565" w:rsidRDefault="00291A49" w:rsidP="001D4AA4">
            <w:pPr>
              <w:spacing w:before="60"/>
              <w:ind w:right="113"/>
              <w:jc w:val="right"/>
            </w:pPr>
            <w:r w:rsidRPr="00853565">
              <w:t>467,6</w:t>
            </w:r>
          </w:p>
        </w:tc>
        <w:tc>
          <w:tcPr>
            <w:tcW w:w="2406" w:type="dxa"/>
            <w:tcBorders>
              <w:left w:val="single" w:sz="6" w:space="0" w:color="000000"/>
            </w:tcBorders>
            <w:shd w:val="clear" w:color="auto" w:fill="auto"/>
            <w:vAlign w:val="bottom"/>
          </w:tcPr>
          <w:p w14:paraId="77645550" w14:textId="77777777" w:rsidR="00291A49" w:rsidRPr="00853565" w:rsidRDefault="00291A49" w:rsidP="00207699">
            <w:pPr>
              <w:spacing w:before="60"/>
              <w:ind w:left="170"/>
            </w:pPr>
            <w:r w:rsidRPr="00853565">
              <w:rPr>
                <w:i/>
              </w:rPr>
              <w:t>Republic of Korea</w:t>
            </w:r>
          </w:p>
        </w:tc>
      </w:tr>
      <w:tr w:rsidR="00853565" w:rsidRPr="00853565" w14:paraId="072C92A4" w14:textId="77777777">
        <w:trPr>
          <w:cantSplit/>
        </w:trPr>
        <w:tc>
          <w:tcPr>
            <w:tcW w:w="2405" w:type="dxa"/>
            <w:shd w:val="clear" w:color="auto" w:fill="auto"/>
            <w:vAlign w:val="bottom"/>
          </w:tcPr>
          <w:p w14:paraId="62385FEE" w14:textId="77777777" w:rsidR="00291A49" w:rsidRPr="00853565" w:rsidRDefault="00291A49" w:rsidP="00207699">
            <w:pPr>
              <w:spacing w:before="60"/>
              <w:ind w:left="113"/>
            </w:pPr>
            <w:r w:rsidRPr="00853565">
              <w:t>США</w:t>
            </w:r>
          </w:p>
        </w:tc>
        <w:tc>
          <w:tcPr>
            <w:tcW w:w="638" w:type="dxa"/>
            <w:tcBorders>
              <w:left w:val="single" w:sz="6" w:space="0" w:color="000000"/>
            </w:tcBorders>
            <w:shd w:val="clear" w:color="auto" w:fill="auto"/>
            <w:vAlign w:val="bottom"/>
          </w:tcPr>
          <w:p w14:paraId="27C525CC" w14:textId="4D7929A9" w:rsidR="00291A49" w:rsidRPr="00853565" w:rsidRDefault="00291A49" w:rsidP="001D4AA4">
            <w:pPr>
              <w:tabs>
                <w:tab w:val="left" w:pos="714"/>
              </w:tabs>
              <w:spacing w:before="60"/>
              <w:ind w:right="113"/>
              <w:jc w:val="right"/>
            </w:pPr>
            <w:r w:rsidRPr="00853565">
              <w:t>1</w:t>
            </w:r>
            <w:r w:rsidRPr="00853565">
              <w:rPr>
                <w:lang w:val="en-US"/>
              </w:rPr>
              <w:t> </w:t>
            </w:r>
            <w:r w:rsidRPr="00853565">
              <w:t>277,5</w:t>
            </w:r>
          </w:p>
        </w:tc>
        <w:tc>
          <w:tcPr>
            <w:tcW w:w="639" w:type="dxa"/>
            <w:tcBorders>
              <w:left w:val="single" w:sz="6" w:space="0" w:color="000000"/>
            </w:tcBorders>
            <w:shd w:val="clear" w:color="auto" w:fill="auto"/>
            <w:vAlign w:val="bottom"/>
          </w:tcPr>
          <w:p w14:paraId="5147D202" w14:textId="018C9386" w:rsidR="00291A49" w:rsidRPr="00853565" w:rsidRDefault="00291A49" w:rsidP="009A6DE4">
            <w:pPr>
              <w:tabs>
                <w:tab w:val="left" w:pos="630"/>
              </w:tabs>
              <w:spacing w:before="60"/>
              <w:ind w:right="113"/>
              <w:jc w:val="right"/>
            </w:pPr>
            <w:r w:rsidRPr="00853565">
              <w:t>1</w:t>
            </w:r>
            <w:r w:rsidRPr="00853565">
              <w:rPr>
                <w:lang w:val="en-US"/>
              </w:rPr>
              <w:t> </w:t>
            </w:r>
            <w:r w:rsidRPr="00853565">
              <w:t>664,2</w:t>
            </w:r>
          </w:p>
        </w:tc>
        <w:tc>
          <w:tcPr>
            <w:tcW w:w="639" w:type="dxa"/>
            <w:tcBorders>
              <w:left w:val="single" w:sz="6" w:space="0" w:color="000000"/>
            </w:tcBorders>
            <w:shd w:val="clear" w:color="auto" w:fill="auto"/>
            <w:vAlign w:val="bottom"/>
          </w:tcPr>
          <w:p w14:paraId="4B507AD5" w14:textId="00D6E01B" w:rsidR="00291A49" w:rsidRPr="00853565" w:rsidRDefault="00291A49" w:rsidP="009A6DE4">
            <w:pPr>
              <w:tabs>
                <w:tab w:val="left" w:pos="630"/>
              </w:tabs>
              <w:spacing w:before="60"/>
              <w:ind w:right="113"/>
              <w:jc w:val="right"/>
            </w:pPr>
            <w:r w:rsidRPr="00853565">
              <w:t>1</w:t>
            </w:r>
            <w:r w:rsidRPr="00853565">
              <w:rPr>
                <w:lang w:val="en-US"/>
              </w:rPr>
              <w:t> </w:t>
            </w:r>
            <w:r w:rsidRPr="00853565">
              <w:t>641,1</w:t>
            </w:r>
          </w:p>
        </w:tc>
        <w:tc>
          <w:tcPr>
            <w:tcW w:w="639" w:type="dxa"/>
            <w:tcBorders>
              <w:left w:val="single" w:sz="6" w:space="0" w:color="000000"/>
            </w:tcBorders>
            <w:shd w:val="clear" w:color="auto" w:fill="auto"/>
            <w:vAlign w:val="bottom"/>
          </w:tcPr>
          <w:p w14:paraId="69850AA1" w14:textId="56F22865" w:rsidR="00291A49" w:rsidRPr="00853565" w:rsidRDefault="00291A49" w:rsidP="001D4AA4">
            <w:pPr>
              <w:tabs>
                <w:tab w:val="left" w:pos="630"/>
              </w:tabs>
              <w:spacing w:before="60"/>
              <w:ind w:right="113"/>
              <w:jc w:val="right"/>
            </w:pPr>
            <w:r w:rsidRPr="00853565">
              <w:t>1</w:t>
            </w:r>
            <w:r w:rsidRPr="00853565">
              <w:rPr>
                <w:lang w:val="en-US"/>
              </w:rPr>
              <w:t> </w:t>
            </w:r>
            <w:r w:rsidRPr="00853565">
              <w:t>431,6</w:t>
            </w:r>
          </w:p>
        </w:tc>
        <w:tc>
          <w:tcPr>
            <w:tcW w:w="639" w:type="dxa"/>
            <w:tcBorders>
              <w:left w:val="single" w:sz="6" w:space="0" w:color="000000"/>
            </w:tcBorders>
            <w:shd w:val="clear" w:color="auto" w:fill="auto"/>
            <w:vAlign w:val="bottom"/>
          </w:tcPr>
          <w:p w14:paraId="2FF5A6BE" w14:textId="039E9611" w:rsidR="00291A49" w:rsidRPr="00853565" w:rsidRDefault="00291A49" w:rsidP="001D4AA4">
            <w:pPr>
              <w:tabs>
                <w:tab w:val="left" w:pos="714"/>
              </w:tabs>
              <w:spacing w:before="60"/>
              <w:ind w:right="113"/>
              <w:jc w:val="right"/>
            </w:pPr>
            <w:r w:rsidRPr="00853565">
              <w:t>1 968,1</w:t>
            </w:r>
          </w:p>
        </w:tc>
        <w:tc>
          <w:tcPr>
            <w:tcW w:w="639" w:type="dxa"/>
            <w:tcBorders>
              <w:left w:val="single" w:sz="6" w:space="0" w:color="000000"/>
            </w:tcBorders>
            <w:shd w:val="clear" w:color="auto" w:fill="auto"/>
            <w:vAlign w:val="bottom"/>
          </w:tcPr>
          <w:p w14:paraId="7E0AA235" w14:textId="0AE0CF1C" w:rsidR="00291A49" w:rsidRPr="00853565" w:rsidRDefault="00291A49" w:rsidP="009A6DE4">
            <w:pPr>
              <w:spacing w:before="60"/>
              <w:ind w:right="113"/>
              <w:jc w:val="right"/>
            </w:pPr>
            <w:r w:rsidRPr="00853565">
              <w:t>2</w:t>
            </w:r>
            <w:r w:rsidRPr="00853565">
              <w:rPr>
                <w:lang w:val="en-US"/>
              </w:rPr>
              <w:t> </w:t>
            </w:r>
            <w:r w:rsidRPr="00853565">
              <w:t>542,7</w:t>
            </w:r>
          </w:p>
        </w:tc>
        <w:tc>
          <w:tcPr>
            <w:tcW w:w="639" w:type="dxa"/>
            <w:tcBorders>
              <w:left w:val="single" w:sz="6" w:space="0" w:color="000000"/>
            </w:tcBorders>
            <w:shd w:val="clear" w:color="auto" w:fill="auto"/>
            <w:vAlign w:val="bottom"/>
          </w:tcPr>
          <w:p w14:paraId="78FDCDA0" w14:textId="65B67452" w:rsidR="00291A49" w:rsidRPr="00853565" w:rsidRDefault="00291A49" w:rsidP="009A6DE4">
            <w:pPr>
              <w:spacing w:before="60"/>
              <w:ind w:right="113"/>
              <w:jc w:val="right"/>
            </w:pPr>
            <w:r w:rsidRPr="00853565">
              <w:t>2</w:t>
            </w:r>
            <w:r w:rsidRPr="00853565">
              <w:rPr>
                <w:lang w:val="en-US"/>
              </w:rPr>
              <w:t> </w:t>
            </w:r>
            <w:r w:rsidRPr="00853565">
              <w:t>498,4</w:t>
            </w:r>
          </w:p>
        </w:tc>
        <w:tc>
          <w:tcPr>
            <w:tcW w:w="639" w:type="dxa"/>
            <w:tcBorders>
              <w:left w:val="single" w:sz="6" w:space="0" w:color="000000"/>
            </w:tcBorders>
            <w:shd w:val="clear" w:color="auto" w:fill="auto"/>
            <w:vAlign w:val="bottom"/>
          </w:tcPr>
          <w:p w14:paraId="3BC6756D" w14:textId="4DBC165D" w:rsidR="00291A49" w:rsidRPr="00853565" w:rsidRDefault="00291A49" w:rsidP="001D4AA4">
            <w:pPr>
              <w:spacing w:before="60"/>
              <w:ind w:right="113"/>
              <w:jc w:val="right"/>
            </w:pPr>
            <w:r w:rsidRPr="00853565">
              <w:t>2</w:t>
            </w:r>
            <w:r w:rsidRPr="00853565">
              <w:rPr>
                <w:lang w:val="en-US"/>
              </w:rPr>
              <w:t> </w:t>
            </w:r>
            <w:r w:rsidRPr="00853565">
              <w:t>336,6</w:t>
            </w:r>
          </w:p>
        </w:tc>
        <w:tc>
          <w:tcPr>
            <w:tcW w:w="2406" w:type="dxa"/>
            <w:tcBorders>
              <w:left w:val="single" w:sz="6" w:space="0" w:color="000000"/>
            </w:tcBorders>
            <w:shd w:val="clear" w:color="auto" w:fill="auto"/>
            <w:vAlign w:val="bottom"/>
          </w:tcPr>
          <w:p w14:paraId="4793ABA4" w14:textId="77777777" w:rsidR="00291A49" w:rsidRPr="00853565" w:rsidRDefault="00291A49" w:rsidP="00207699">
            <w:pPr>
              <w:spacing w:before="60"/>
              <w:ind w:left="170"/>
            </w:pPr>
            <w:r w:rsidRPr="00853565">
              <w:rPr>
                <w:i/>
              </w:rPr>
              <w:t>USA</w:t>
            </w:r>
          </w:p>
        </w:tc>
      </w:tr>
      <w:tr w:rsidR="00853565" w:rsidRPr="00853565" w14:paraId="39DC2A13" w14:textId="77777777">
        <w:trPr>
          <w:cantSplit/>
        </w:trPr>
        <w:tc>
          <w:tcPr>
            <w:tcW w:w="2405" w:type="dxa"/>
            <w:shd w:val="clear" w:color="auto" w:fill="auto"/>
            <w:vAlign w:val="bottom"/>
          </w:tcPr>
          <w:p w14:paraId="54024BCF" w14:textId="77777777" w:rsidR="00291A49" w:rsidRPr="00853565" w:rsidRDefault="00291A49" w:rsidP="00207699">
            <w:pPr>
              <w:spacing w:before="60"/>
              <w:ind w:left="113"/>
            </w:pPr>
            <w:r w:rsidRPr="00853565">
              <w:t>Турция</w:t>
            </w:r>
          </w:p>
        </w:tc>
        <w:tc>
          <w:tcPr>
            <w:tcW w:w="638" w:type="dxa"/>
            <w:tcBorders>
              <w:left w:val="single" w:sz="6" w:space="0" w:color="000000"/>
            </w:tcBorders>
            <w:shd w:val="clear" w:color="auto" w:fill="auto"/>
            <w:vAlign w:val="bottom"/>
          </w:tcPr>
          <w:p w14:paraId="772320CF" w14:textId="3B426693" w:rsidR="00291A49" w:rsidRPr="00853565" w:rsidRDefault="00291A49" w:rsidP="001D4AA4">
            <w:pPr>
              <w:tabs>
                <w:tab w:val="left" w:pos="714"/>
              </w:tabs>
              <w:spacing w:before="60"/>
              <w:ind w:right="113"/>
              <w:jc w:val="right"/>
            </w:pPr>
            <w:r w:rsidRPr="00853565">
              <w:t>113,9</w:t>
            </w:r>
          </w:p>
        </w:tc>
        <w:tc>
          <w:tcPr>
            <w:tcW w:w="639" w:type="dxa"/>
            <w:tcBorders>
              <w:left w:val="single" w:sz="6" w:space="0" w:color="000000"/>
            </w:tcBorders>
            <w:shd w:val="clear" w:color="auto" w:fill="auto"/>
            <w:vAlign w:val="bottom"/>
          </w:tcPr>
          <w:p w14:paraId="19AE9286" w14:textId="4B21E8FD" w:rsidR="00291A49" w:rsidRPr="00853565" w:rsidRDefault="00291A49" w:rsidP="009A6DE4">
            <w:pPr>
              <w:tabs>
                <w:tab w:val="left" w:pos="630"/>
              </w:tabs>
              <w:spacing w:before="60"/>
              <w:ind w:right="113"/>
              <w:jc w:val="right"/>
            </w:pPr>
            <w:r w:rsidRPr="00853565">
              <w:t>177,2</w:t>
            </w:r>
          </w:p>
        </w:tc>
        <w:tc>
          <w:tcPr>
            <w:tcW w:w="639" w:type="dxa"/>
            <w:tcBorders>
              <w:left w:val="single" w:sz="6" w:space="0" w:color="000000"/>
            </w:tcBorders>
            <w:shd w:val="clear" w:color="auto" w:fill="auto"/>
            <w:vAlign w:val="bottom"/>
          </w:tcPr>
          <w:p w14:paraId="5937D2C1" w14:textId="2282214A" w:rsidR="00291A49" w:rsidRPr="00853565" w:rsidRDefault="00291A49" w:rsidP="009A6DE4">
            <w:pPr>
              <w:tabs>
                <w:tab w:val="left" w:pos="630"/>
              </w:tabs>
              <w:spacing w:before="60"/>
              <w:ind w:right="113"/>
              <w:jc w:val="right"/>
            </w:pPr>
            <w:r w:rsidRPr="00853565">
              <w:t>180,8</w:t>
            </w:r>
          </w:p>
        </w:tc>
        <w:tc>
          <w:tcPr>
            <w:tcW w:w="639" w:type="dxa"/>
            <w:tcBorders>
              <w:left w:val="single" w:sz="6" w:space="0" w:color="000000"/>
            </w:tcBorders>
            <w:shd w:val="clear" w:color="auto" w:fill="auto"/>
            <w:vAlign w:val="bottom"/>
          </w:tcPr>
          <w:p w14:paraId="4D9D192B" w14:textId="445AE50F" w:rsidR="00291A49" w:rsidRPr="00853565" w:rsidRDefault="00291A49" w:rsidP="001D4AA4">
            <w:pPr>
              <w:tabs>
                <w:tab w:val="left" w:pos="630"/>
              </w:tabs>
              <w:spacing w:before="60"/>
              <w:ind w:right="113"/>
              <w:jc w:val="right"/>
            </w:pPr>
            <w:r w:rsidRPr="00853565">
              <w:t>169,6</w:t>
            </w:r>
          </w:p>
        </w:tc>
        <w:tc>
          <w:tcPr>
            <w:tcW w:w="639" w:type="dxa"/>
            <w:tcBorders>
              <w:left w:val="single" w:sz="6" w:space="0" w:color="000000"/>
            </w:tcBorders>
            <w:shd w:val="clear" w:color="auto" w:fill="auto"/>
            <w:vAlign w:val="bottom"/>
          </w:tcPr>
          <w:p w14:paraId="1EDB6568" w14:textId="4F7C41C3" w:rsidR="00291A49" w:rsidRPr="00853565" w:rsidRDefault="00291A49" w:rsidP="001D4AA4">
            <w:pPr>
              <w:tabs>
                <w:tab w:val="left" w:pos="714"/>
              </w:tabs>
              <w:spacing w:before="60"/>
              <w:ind w:right="113"/>
              <w:jc w:val="right"/>
            </w:pPr>
            <w:r w:rsidRPr="00853565">
              <w:t>185,5</w:t>
            </w:r>
          </w:p>
        </w:tc>
        <w:tc>
          <w:tcPr>
            <w:tcW w:w="639" w:type="dxa"/>
            <w:tcBorders>
              <w:left w:val="single" w:sz="6" w:space="0" w:color="000000"/>
            </w:tcBorders>
            <w:shd w:val="clear" w:color="auto" w:fill="auto"/>
            <w:vAlign w:val="bottom"/>
          </w:tcPr>
          <w:p w14:paraId="61CE1800" w14:textId="59DB8C93" w:rsidR="00291A49" w:rsidRPr="00853565" w:rsidRDefault="00291A49" w:rsidP="009A6DE4">
            <w:pPr>
              <w:spacing w:before="60"/>
              <w:ind w:right="113"/>
              <w:jc w:val="right"/>
            </w:pPr>
            <w:r w:rsidRPr="00853565">
              <w:t>231,2</w:t>
            </w:r>
          </w:p>
        </w:tc>
        <w:tc>
          <w:tcPr>
            <w:tcW w:w="639" w:type="dxa"/>
            <w:tcBorders>
              <w:left w:val="single" w:sz="6" w:space="0" w:color="000000"/>
            </w:tcBorders>
            <w:shd w:val="clear" w:color="auto" w:fill="auto"/>
            <w:vAlign w:val="bottom"/>
          </w:tcPr>
          <w:p w14:paraId="3A7BB44F" w14:textId="3CED394C" w:rsidR="00291A49" w:rsidRPr="00853565" w:rsidRDefault="00291A49" w:rsidP="009A6DE4">
            <w:pPr>
              <w:spacing w:before="60"/>
              <w:ind w:right="113"/>
              <w:jc w:val="right"/>
            </w:pPr>
            <w:r w:rsidRPr="00853565">
              <w:t>210,3</w:t>
            </w:r>
          </w:p>
        </w:tc>
        <w:tc>
          <w:tcPr>
            <w:tcW w:w="639" w:type="dxa"/>
            <w:tcBorders>
              <w:left w:val="single" w:sz="6" w:space="0" w:color="000000"/>
            </w:tcBorders>
            <w:shd w:val="clear" w:color="auto" w:fill="auto"/>
            <w:vAlign w:val="bottom"/>
          </w:tcPr>
          <w:p w14:paraId="36C0FB4A" w14:textId="0CEC3078" w:rsidR="00291A49" w:rsidRPr="00853565" w:rsidRDefault="00291A49" w:rsidP="001D4AA4">
            <w:pPr>
              <w:spacing w:before="60"/>
              <w:ind w:right="113"/>
              <w:jc w:val="right"/>
            </w:pPr>
            <w:r w:rsidRPr="00853565">
              <w:t>219,5</w:t>
            </w:r>
          </w:p>
        </w:tc>
        <w:tc>
          <w:tcPr>
            <w:tcW w:w="2406" w:type="dxa"/>
            <w:tcBorders>
              <w:left w:val="single" w:sz="6" w:space="0" w:color="000000"/>
            </w:tcBorders>
            <w:shd w:val="clear" w:color="auto" w:fill="auto"/>
            <w:vAlign w:val="bottom"/>
          </w:tcPr>
          <w:p w14:paraId="24750F64" w14:textId="77777777" w:rsidR="00291A49" w:rsidRPr="00853565" w:rsidRDefault="00291A49" w:rsidP="00207699">
            <w:pPr>
              <w:spacing w:before="60"/>
              <w:ind w:left="170"/>
            </w:pPr>
            <w:r w:rsidRPr="00853565">
              <w:rPr>
                <w:i/>
              </w:rPr>
              <w:t>Turkey</w:t>
            </w:r>
          </w:p>
        </w:tc>
      </w:tr>
      <w:tr w:rsidR="00853565" w:rsidRPr="00853565" w14:paraId="6167728C" w14:textId="77777777">
        <w:trPr>
          <w:cantSplit/>
        </w:trPr>
        <w:tc>
          <w:tcPr>
            <w:tcW w:w="2405" w:type="dxa"/>
            <w:tcBorders>
              <w:bottom w:val="single" w:sz="6" w:space="0" w:color="000000"/>
            </w:tcBorders>
            <w:shd w:val="clear" w:color="auto" w:fill="auto"/>
            <w:vAlign w:val="bottom"/>
          </w:tcPr>
          <w:p w14:paraId="4E46DDF6" w14:textId="77777777" w:rsidR="00291A49" w:rsidRPr="00853565" w:rsidRDefault="00291A49" w:rsidP="00207699">
            <w:pPr>
              <w:spacing w:before="60"/>
              <w:ind w:left="113"/>
            </w:pPr>
            <w:r w:rsidRPr="00853565">
              <w:t>Япония</w:t>
            </w:r>
          </w:p>
        </w:tc>
        <w:tc>
          <w:tcPr>
            <w:tcW w:w="638" w:type="dxa"/>
            <w:tcBorders>
              <w:left w:val="single" w:sz="6" w:space="0" w:color="000000"/>
              <w:bottom w:val="single" w:sz="6" w:space="0" w:color="000000"/>
            </w:tcBorders>
            <w:shd w:val="clear" w:color="auto" w:fill="auto"/>
            <w:vAlign w:val="bottom"/>
          </w:tcPr>
          <w:p w14:paraId="0FBE1603" w14:textId="5924BACB" w:rsidR="00291A49" w:rsidRPr="00853565" w:rsidRDefault="00291A49" w:rsidP="001D4AA4">
            <w:pPr>
              <w:tabs>
                <w:tab w:val="left" w:pos="714"/>
              </w:tabs>
              <w:spacing w:before="60"/>
              <w:ind w:right="113"/>
              <w:jc w:val="right"/>
            </w:pPr>
            <w:r w:rsidRPr="00853565">
              <w:t>769,8</w:t>
            </w:r>
          </w:p>
        </w:tc>
        <w:tc>
          <w:tcPr>
            <w:tcW w:w="639" w:type="dxa"/>
            <w:tcBorders>
              <w:left w:val="single" w:sz="6" w:space="0" w:color="000000"/>
              <w:bottom w:val="single" w:sz="6" w:space="0" w:color="000000"/>
            </w:tcBorders>
            <w:shd w:val="clear" w:color="auto" w:fill="auto"/>
            <w:vAlign w:val="bottom"/>
          </w:tcPr>
          <w:p w14:paraId="0A5F3D4C" w14:textId="4B23FA6B" w:rsidR="00291A49" w:rsidRPr="00853565" w:rsidRDefault="00291A49" w:rsidP="009A6DE4">
            <w:pPr>
              <w:tabs>
                <w:tab w:val="left" w:pos="630"/>
              </w:tabs>
              <w:spacing w:before="60"/>
              <w:ind w:right="113"/>
              <w:jc w:val="right"/>
            </w:pPr>
            <w:r w:rsidRPr="00853565">
              <w:t>737,9</w:t>
            </w:r>
          </w:p>
        </w:tc>
        <w:tc>
          <w:tcPr>
            <w:tcW w:w="639" w:type="dxa"/>
            <w:tcBorders>
              <w:left w:val="single" w:sz="6" w:space="0" w:color="000000"/>
              <w:bottom w:val="single" w:sz="6" w:space="0" w:color="000000"/>
            </w:tcBorders>
            <w:shd w:val="clear" w:color="auto" w:fill="auto"/>
            <w:vAlign w:val="bottom"/>
          </w:tcPr>
          <w:p w14:paraId="02BF35AD" w14:textId="51FB07B0" w:rsidR="00291A49" w:rsidRPr="00853565" w:rsidRDefault="00291A49" w:rsidP="009A6DE4">
            <w:pPr>
              <w:tabs>
                <w:tab w:val="left" w:pos="630"/>
              </w:tabs>
              <w:spacing w:before="60"/>
              <w:ind w:right="113"/>
              <w:jc w:val="right"/>
            </w:pPr>
            <w:r w:rsidRPr="00853565">
              <w:t>705,6</w:t>
            </w:r>
          </w:p>
        </w:tc>
        <w:tc>
          <w:tcPr>
            <w:tcW w:w="639" w:type="dxa"/>
            <w:tcBorders>
              <w:left w:val="single" w:sz="6" w:space="0" w:color="000000"/>
              <w:bottom w:val="single" w:sz="6" w:space="0" w:color="000000"/>
            </w:tcBorders>
            <w:shd w:val="clear" w:color="auto" w:fill="auto"/>
            <w:vAlign w:val="bottom"/>
          </w:tcPr>
          <w:p w14:paraId="7C7ACFA3" w14:textId="35662080" w:rsidR="00291A49" w:rsidRPr="00853565" w:rsidRDefault="00291A49" w:rsidP="001D4AA4">
            <w:pPr>
              <w:tabs>
                <w:tab w:val="left" w:pos="630"/>
              </w:tabs>
              <w:spacing w:before="60"/>
              <w:ind w:right="113"/>
              <w:jc w:val="right"/>
            </w:pPr>
            <w:r w:rsidRPr="00853565">
              <w:t>638,2</w:t>
            </w:r>
          </w:p>
        </w:tc>
        <w:tc>
          <w:tcPr>
            <w:tcW w:w="639" w:type="dxa"/>
            <w:tcBorders>
              <w:left w:val="single" w:sz="6" w:space="0" w:color="000000"/>
              <w:bottom w:val="single" w:sz="6" w:space="0" w:color="000000"/>
            </w:tcBorders>
            <w:shd w:val="clear" w:color="auto" w:fill="auto"/>
            <w:vAlign w:val="bottom"/>
          </w:tcPr>
          <w:p w14:paraId="0E7C9D5A" w14:textId="6A2EDE1A" w:rsidR="00291A49" w:rsidRPr="00853565" w:rsidRDefault="00291A49" w:rsidP="001D4AA4">
            <w:pPr>
              <w:tabs>
                <w:tab w:val="left" w:pos="714"/>
              </w:tabs>
              <w:spacing w:before="60"/>
              <w:ind w:right="113"/>
              <w:jc w:val="right"/>
            </w:pPr>
            <w:r w:rsidRPr="00853565">
              <w:t>694,1</w:t>
            </w:r>
          </w:p>
        </w:tc>
        <w:tc>
          <w:tcPr>
            <w:tcW w:w="639" w:type="dxa"/>
            <w:tcBorders>
              <w:left w:val="single" w:sz="6" w:space="0" w:color="000000"/>
              <w:bottom w:val="single" w:sz="6" w:space="0" w:color="000000"/>
            </w:tcBorders>
            <w:shd w:val="clear" w:color="auto" w:fill="auto"/>
            <w:vAlign w:val="bottom"/>
          </w:tcPr>
          <w:p w14:paraId="5DAD36EC" w14:textId="0B33056A" w:rsidR="00291A49" w:rsidRPr="00853565" w:rsidRDefault="00291A49" w:rsidP="009A6DE4">
            <w:pPr>
              <w:spacing w:before="60"/>
              <w:ind w:right="113"/>
              <w:jc w:val="right"/>
            </w:pPr>
            <w:r w:rsidRPr="00853565">
              <w:t>748,3</w:t>
            </w:r>
          </w:p>
        </w:tc>
        <w:tc>
          <w:tcPr>
            <w:tcW w:w="639" w:type="dxa"/>
            <w:tcBorders>
              <w:left w:val="single" w:sz="6" w:space="0" w:color="000000"/>
              <w:bottom w:val="single" w:sz="6" w:space="0" w:color="000000"/>
            </w:tcBorders>
            <w:shd w:val="clear" w:color="auto" w:fill="auto"/>
            <w:vAlign w:val="bottom"/>
          </w:tcPr>
          <w:p w14:paraId="5920E289" w14:textId="633925CE" w:rsidR="00291A49" w:rsidRPr="00853565" w:rsidRDefault="00291A49" w:rsidP="009A6DE4">
            <w:pPr>
              <w:spacing w:before="60"/>
              <w:ind w:right="113"/>
              <w:jc w:val="right"/>
            </w:pPr>
            <w:r w:rsidRPr="00853565">
              <w:t>720,8</w:t>
            </w:r>
          </w:p>
        </w:tc>
        <w:tc>
          <w:tcPr>
            <w:tcW w:w="639" w:type="dxa"/>
            <w:tcBorders>
              <w:left w:val="single" w:sz="6" w:space="0" w:color="000000"/>
              <w:bottom w:val="single" w:sz="6" w:space="0" w:color="000000"/>
            </w:tcBorders>
            <w:shd w:val="clear" w:color="auto" w:fill="auto"/>
            <w:vAlign w:val="bottom"/>
          </w:tcPr>
          <w:p w14:paraId="5D9F83B3" w14:textId="2B50DA78" w:rsidR="00291A49" w:rsidRPr="00853565" w:rsidRDefault="00291A49" w:rsidP="001D4AA4">
            <w:pPr>
              <w:spacing w:before="60"/>
              <w:ind w:right="113"/>
              <w:jc w:val="right"/>
            </w:pPr>
            <w:r w:rsidRPr="00853565">
              <w:t>631,2</w:t>
            </w:r>
          </w:p>
        </w:tc>
        <w:tc>
          <w:tcPr>
            <w:tcW w:w="2406" w:type="dxa"/>
            <w:tcBorders>
              <w:left w:val="single" w:sz="6" w:space="0" w:color="000000"/>
              <w:bottom w:val="single" w:sz="6" w:space="0" w:color="000000"/>
            </w:tcBorders>
            <w:shd w:val="clear" w:color="auto" w:fill="auto"/>
            <w:vAlign w:val="bottom"/>
          </w:tcPr>
          <w:p w14:paraId="4B8C5360" w14:textId="77777777" w:rsidR="00291A49" w:rsidRPr="00853565" w:rsidRDefault="00291A49" w:rsidP="00207699">
            <w:pPr>
              <w:spacing w:before="60"/>
              <w:ind w:left="170"/>
            </w:pPr>
            <w:r w:rsidRPr="00853565">
              <w:rPr>
                <w:i/>
              </w:rPr>
              <w:t>Japan</w:t>
            </w:r>
          </w:p>
        </w:tc>
      </w:tr>
    </w:tbl>
    <w:p w14:paraId="58A25B8B" w14:textId="77777777" w:rsidR="00504A06" w:rsidRPr="00853565" w:rsidRDefault="00504A06" w:rsidP="001971AF">
      <w:pPr>
        <w:spacing w:before="60"/>
        <w:jc w:val="both"/>
      </w:pPr>
      <w:r w:rsidRPr="00853565">
        <w:rPr>
          <w:sz w:val="12"/>
          <w:szCs w:val="12"/>
          <w:vertAlign w:val="superscript"/>
        </w:rPr>
        <w:t>1)</w:t>
      </w:r>
      <w:r w:rsidRPr="00853565">
        <w:rPr>
          <w:sz w:val="12"/>
          <w:szCs w:val="12"/>
        </w:rPr>
        <w:t xml:space="preserve"> По данным таможенной статистики, с учетом взаимной торговли товарами с государствами-членами ЕАЭС.</w:t>
      </w:r>
    </w:p>
    <w:p w14:paraId="5381D3C4" w14:textId="77777777" w:rsidR="00291A49" w:rsidRPr="00853565" w:rsidRDefault="00291A49" w:rsidP="001971AF">
      <w:pPr>
        <w:tabs>
          <w:tab w:val="center" w:pos="6634"/>
        </w:tabs>
      </w:pPr>
      <w:r w:rsidRPr="00853565">
        <w:rPr>
          <w:rFonts w:eastAsia="Symbol" w:cs="Symbol"/>
          <w:sz w:val="12"/>
          <w:szCs w:val="12"/>
          <w:vertAlign w:val="superscript"/>
        </w:rPr>
        <w:t xml:space="preserve">2) </w:t>
      </w:r>
      <w:r w:rsidRPr="00853565">
        <w:rPr>
          <w:rFonts w:eastAsia="Symbol" w:cs="Symbol"/>
          <w:sz w:val="12"/>
          <w:szCs w:val="12"/>
        </w:rPr>
        <w:t>Великобритания вышла из состава ЕС 1 февраля 2020 г.</w:t>
      </w:r>
    </w:p>
    <w:p w14:paraId="679ED8E8" w14:textId="77777777" w:rsidR="00D451D6" w:rsidRPr="00853565" w:rsidRDefault="00D451D6" w:rsidP="001971AF">
      <w:pPr>
        <w:spacing w:before="60"/>
        <w:jc w:val="both"/>
        <w:rPr>
          <w:i/>
          <w:sz w:val="12"/>
          <w:szCs w:val="12"/>
          <w:lang w:val="en-US"/>
        </w:rPr>
      </w:pPr>
      <w:r w:rsidRPr="00853565">
        <w:rPr>
          <w:i/>
          <w:sz w:val="12"/>
          <w:szCs w:val="12"/>
          <w:vertAlign w:val="superscript"/>
          <w:lang w:val="en-US"/>
        </w:rPr>
        <w:t>1)</w:t>
      </w:r>
      <w:r w:rsidRPr="00853565">
        <w:rPr>
          <w:i/>
          <w:sz w:val="12"/>
          <w:szCs w:val="12"/>
          <w:lang w:val="en-US"/>
        </w:rPr>
        <w:t xml:space="preserve"> According to data of customs statistics, taking into account mutual trade in goods with the Eurasian Economic Union (EAEU) member states.</w:t>
      </w:r>
    </w:p>
    <w:p w14:paraId="66E40807" w14:textId="77777777" w:rsidR="00291A49" w:rsidRPr="00853565" w:rsidRDefault="00291A49" w:rsidP="001971AF">
      <w:pPr>
        <w:tabs>
          <w:tab w:val="center" w:pos="6634"/>
        </w:tabs>
        <w:rPr>
          <w:bCs/>
          <w:i/>
          <w:sz w:val="12"/>
          <w:szCs w:val="16"/>
          <w:lang w:val="en-US"/>
        </w:rPr>
      </w:pPr>
      <w:r w:rsidRPr="00853565">
        <w:rPr>
          <w:bCs/>
          <w:i/>
          <w:sz w:val="12"/>
          <w:szCs w:val="16"/>
          <w:vertAlign w:val="superscript"/>
          <w:lang w:val="en-US"/>
        </w:rPr>
        <w:t xml:space="preserve">2) </w:t>
      </w:r>
      <w:r w:rsidRPr="00853565">
        <w:rPr>
          <w:bCs/>
          <w:i/>
          <w:sz w:val="12"/>
          <w:szCs w:val="16"/>
          <w:lang w:val="en-US"/>
        </w:rPr>
        <w:t>The United Kingdom withdrew from the European Union (EU) on 1 February 2020.</w:t>
      </w:r>
    </w:p>
    <w:p w14:paraId="5514ED8D" w14:textId="77777777" w:rsidR="00291A49" w:rsidRPr="00853565" w:rsidRDefault="00291A49" w:rsidP="00291A49">
      <w:pPr>
        <w:tabs>
          <w:tab w:val="left" w:pos="7371"/>
        </w:tabs>
        <w:spacing w:before="60"/>
        <w:rPr>
          <w:lang w:val="en-US"/>
        </w:rPr>
      </w:pPr>
    </w:p>
    <w:p w14:paraId="36A5E19E" w14:textId="77777777" w:rsidR="00291A49" w:rsidRPr="00853565" w:rsidRDefault="00291A49" w:rsidP="00D451D6">
      <w:pPr>
        <w:spacing w:before="60"/>
        <w:jc w:val="both"/>
        <w:rPr>
          <w:i/>
          <w:lang w:val="en-US"/>
        </w:rPr>
      </w:pPr>
    </w:p>
    <w:p w14:paraId="53F42E52" w14:textId="52B3904C" w:rsidR="00504A06" w:rsidRPr="00853565" w:rsidRDefault="00693970">
      <w:pPr>
        <w:pageBreakBefore/>
        <w:tabs>
          <w:tab w:val="left" w:pos="6634"/>
        </w:tabs>
        <w:spacing w:after="60"/>
      </w:pPr>
      <w:r w:rsidRPr="00853565">
        <w:rPr>
          <w:b/>
          <w:bCs/>
          <w:sz w:val="16"/>
          <w:szCs w:val="16"/>
        </w:rPr>
        <w:lastRenderedPageBreak/>
        <w:t>26.</w:t>
      </w:r>
      <w:r w:rsidR="00504A06" w:rsidRPr="00853565">
        <w:rPr>
          <w:b/>
          <w:bCs/>
          <w:sz w:val="16"/>
          <w:szCs w:val="16"/>
        </w:rPr>
        <w:t>5</w:t>
      </w:r>
      <w:r w:rsidR="007546C0" w:rsidRPr="00853565">
        <w:rPr>
          <w:b/>
          <w:bCs/>
          <w:sz w:val="16"/>
          <w:szCs w:val="16"/>
        </w:rPr>
        <w:t>4</w:t>
      </w:r>
      <w:r w:rsidR="00504A06" w:rsidRPr="00853565">
        <w:rPr>
          <w:b/>
          <w:bCs/>
          <w:sz w:val="16"/>
          <w:szCs w:val="16"/>
        </w:rPr>
        <w:t>.</w:t>
      </w:r>
      <w:r w:rsidR="00504A06" w:rsidRPr="00853565">
        <w:rPr>
          <w:sz w:val="12"/>
          <w:szCs w:val="12"/>
        </w:rPr>
        <w:t xml:space="preserve"> </w:t>
      </w:r>
      <w:r w:rsidR="00504A06" w:rsidRPr="00853565">
        <w:rPr>
          <w:b/>
          <w:bCs/>
          <w:sz w:val="16"/>
          <w:szCs w:val="16"/>
        </w:rPr>
        <w:t>ДОЛЯ ОТДЕЛЬНЫХ СТРАН В МИРОВОМ ЭКСПОРТЕ И ИМПОРТЕ ТОВАРОВ</w:t>
      </w:r>
      <w:r w:rsidR="00291A49" w:rsidRPr="00853565">
        <w:rPr>
          <w:b/>
          <w:bCs/>
          <w:sz w:val="16"/>
          <w:szCs w:val="16"/>
          <w:vertAlign w:val="superscript"/>
        </w:rPr>
        <w:t>1)</w:t>
      </w:r>
    </w:p>
    <w:p w14:paraId="59A1EB29" w14:textId="77988573" w:rsidR="00504A06" w:rsidRPr="00853565" w:rsidRDefault="008729FD">
      <w:pPr>
        <w:tabs>
          <w:tab w:val="left" w:pos="6634"/>
        </w:tabs>
        <w:spacing w:after="60"/>
        <w:ind w:left="482"/>
        <w:rPr>
          <w:lang w:val="en-US"/>
        </w:rPr>
      </w:pPr>
      <w:r w:rsidRPr="00853565">
        <w:rPr>
          <w:b/>
          <w:i/>
          <w:sz w:val="16"/>
          <w:lang w:val="en-US"/>
        </w:rPr>
        <w:t xml:space="preserve">SHARE OF </w:t>
      </w:r>
      <w:r w:rsidRPr="00853565">
        <w:rPr>
          <w:rFonts w:eastAsia="Symbol"/>
          <w:b/>
          <w:i/>
          <w:sz w:val="16"/>
          <w:lang w:val="en-US"/>
        </w:rPr>
        <w:t>CERTAIN</w:t>
      </w:r>
      <w:r w:rsidRPr="00853565">
        <w:rPr>
          <w:b/>
          <w:i/>
          <w:sz w:val="16"/>
          <w:lang w:val="en-US"/>
        </w:rPr>
        <w:t xml:space="preserve"> COUNTRIES TO WORLD EXPORTS AND IMPORTS</w:t>
      </w:r>
      <w:r w:rsidRPr="00853565">
        <w:rPr>
          <w:b/>
          <w:bCs/>
          <w:sz w:val="16"/>
          <w:szCs w:val="16"/>
          <w:lang w:val="en-US"/>
        </w:rPr>
        <w:t xml:space="preserve"> </w:t>
      </w:r>
      <w:r w:rsidRPr="00853565">
        <w:rPr>
          <w:b/>
          <w:bCs/>
          <w:i/>
          <w:sz w:val="16"/>
          <w:szCs w:val="16"/>
          <w:lang w:val="en-US"/>
        </w:rPr>
        <w:t>OF GOODS</w:t>
      </w:r>
      <w:r w:rsidR="00291A49" w:rsidRPr="00853565">
        <w:rPr>
          <w:b/>
          <w:bCs/>
          <w:sz w:val="16"/>
          <w:szCs w:val="16"/>
          <w:vertAlign w:val="superscript"/>
          <w:lang w:val="en-US"/>
        </w:rPr>
        <w:t>1)</w:t>
      </w:r>
    </w:p>
    <w:p w14:paraId="33C768E6" w14:textId="77777777" w:rsidR="00504A06" w:rsidRPr="00853565" w:rsidRDefault="00504A06">
      <w:pPr>
        <w:tabs>
          <w:tab w:val="left" w:pos="6634"/>
        </w:tabs>
        <w:spacing w:after="60"/>
        <w:jc w:val="right"/>
      </w:pPr>
      <w:r w:rsidRPr="00853565">
        <w:rPr>
          <w:rFonts w:eastAsia="Arial"/>
          <w:lang w:val="en-US"/>
        </w:rPr>
        <w:t xml:space="preserve"> </w:t>
      </w:r>
      <w:r w:rsidRPr="00853565">
        <w:t xml:space="preserve">(в процентах / </w:t>
      </w:r>
      <w:r w:rsidRPr="00853565">
        <w:rPr>
          <w:i/>
          <w:lang w:val="en-US"/>
        </w:rPr>
        <w:t>percent</w:t>
      </w:r>
      <w:r w:rsidRPr="00853565">
        <w:t>)</w:t>
      </w:r>
    </w:p>
    <w:tbl>
      <w:tblPr>
        <w:tblW w:w="0" w:type="auto"/>
        <w:tblLayout w:type="fixed"/>
        <w:tblCellMar>
          <w:left w:w="0" w:type="dxa"/>
          <w:right w:w="0" w:type="dxa"/>
        </w:tblCellMar>
        <w:tblLook w:val="0000" w:firstRow="0" w:lastRow="0" w:firstColumn="0" w:lastColumn="0" w:noHBand="0" w:noVBand="0"/>
      </w:tblPr>
      <w:tblGrid>
        <w:gridCol w:w="2267"/>
        <w:gridCol w:w="671"/>
        <w:gridCol w:w="672"/>
        <w:gridCol w:w="671"/>
        <w:gridCol w:w="672"/>
        <w:gridCol w:w="671"/>
        <w:gridCol w:w="672"/>
        <w:gridCol w:w="671"/>
        <w:gridCol w:w="672"/>
        <w:gridCol w:w="2269"/>
      </w:tblGrid>
      <w:tr w:rsidR="00853565" w:rsidRPr="00853565" w14:paraId="4B139CFB" w14:textId="77777777">
        <w:trPr>
          <w:cantSplit/>
        </w:trPr>
        <w:tc>
          <w:tcPr>
            <w:tcW w:w="2267" w:type="dxa"/>
            <w:vMerge w:val="restart"/>
            <w:tcBorders>
              <w:top w:val="single" w:sz="6" w:space="0" w:color="000000"/>
            </w:tcBorders>
            <w:shd w:val="clear" w:color="auto" w:fill="auto"/>
            <w:vAlign w:val="bottom"/>
          </w:tcPr>
          <w:p w14:paraId="041013B4" w14:textId="77777777" w:rsidR="00504A06" w:rsidRPr="00853565" w:rsidRDefault="00504A06">
            <w:pPr>
              <w:snapToGrid w:val="0"/>
              <w:spacing w:before="60" w:after="20"/>
            </w:pPr>
          </w:p>
        </w:tc>
        <w:tc>
          <w:tcPr>
            <w:tcW w:w="2686" w:type="dxa"/>
            <w:gridSpan w:val="4"/>
            <w:tcBorders>
              <w:top w:val="single" w:sz="6" w:space="0" w:color="000000"/>
              <w:left w:val="single" w:sz="6" w:space="0" w:color="000000"/>
              <w:bottom w:val="single" w:sz="6" w:space="0" w:color="000000"/>
            </w:tcBorders>
            <w:shd w:val="clear" w:color="auto" w:fill="auto"/>
          </w:tcPr>
          <w:p w14:paraId="77D09330" w14:textId="77777777" w:rsidR="00504A06" w:rsidRPr="00853565" w:rsidRDefault="00504A06">
            <w:pPr>
              <w:spacing w:before="60" w:after="60"/>
              <w:ind w:left="57"/>
            </w:pPr>
            <w:r w:rsidRPr="00853565">
              <w:rPr>
                <w:sz w:val="12"/>
                <w:szCs w:val="12"/>
              </w:rPr>
              <w:t xml:space="preserve">Экспорт / </w:t>
            </w:r>
            <w:r w:rsidRPr="00853565">
              <w:rPr>
                <w:i/>
                <w:sz w:val="12"/>
                <w:szCs w:val="12"/>
              </w:rPr>
              <w:t>Exports</w:t>
            </w:r>
          </w:p>
        </w:tc>
        <w:tc>
          <w:tcPr>
            <w:tcW w:w="2686" w:type="dxa"/>
            <w:gridSpan w:val="4"/>
            <w:tcBorders>
              <w:top w:val="single" w:sz="6" w:space="0" w:color="000000"/>
              <w:left w:val="single" w:sz="6" w:space="0" w:color="000000"/>
              <w:bottom w:val="single" w:sz="6" w:space="0" w:color="000000"/>
            </w:tcBorders>
            <w:shd w:val="clear" w:color="auto" w:fill="auto"/>
          </w:tcPr>
          <w:p w14:paraId="17AB9E7D" w14:textId="77777777" w:rsidR="00504A06" w:rsidRPr="00853565" w:rsidRDefault="00504A06">
            <w:pPr>
              <w:spacing w:before="60" w:after="60"/>
              <w:ind w:left="57"/>
            </w:pPr>
            <w:r w:rsidRPr="00853565">
              <w:rPr>
                <w:sz w:val="12"/>
                <w:szCs w:val="12"/>
              </w:rPr>
              <w:t xml:space="preserve">Импорт / </w:t>
            </w:r>
            <w:r w:rsidRPr="00853565">
              <w:rPr>
                <w:i/>
                <w:sz w:val="12"/>
                <w:szCs w:val="12"/>
              </w:rPr>
              <w:t>Imports</w:t>
            </w:r>
          </w:p>
        </w:tc>
        <w:tc>
          <w:tcPr>
            <w:tcW w:w="2269" w:type="dxa"/>
            <w:vMerge w:val="restart"/>
            <w:tcBorders>
              <w:top w:val="single" w:sz="6" w:space="0" w:color="000000"/>
              <w:left w:val="single" w:sz="6" w:space="0" w:color="000000"/>
            </w:tcBorders>
            <w:shd w:val="clear" w:color="auto" w:fill="auto"/>
            <w:vAlign w:val="bottom"/>
          </w:tcPr>
          <w:p w14:paraId="2DEBD33D" w14:textId="77777777" w:rsidR="00504A06" w:rsidRPr="00853565" w:rsidRDefault="00504A06">
            <w:pPr>
              <w:snapToGrid w:val="0"/>
              <w:spacing w:before="60" w:after="20"/>
              <w:rPr>
                <w:sz w:val="12"/>
                <w:szCs w:val="12"/>
              </w:rPr>
            </w:pPr>
          </w:p>
        </w:tc>
      </w:tr>
      <w:tr w:rsidR="00853565" w:rsidRPr="00853565" w14:paraId="7DA4EF66" w14:textId="77777777">
        <w:trPr>
          <w:cantSplit/>
        </w:trPr>
        <w:tc>
          <w:tcPr>
            <w:tcW w:w="2267" w:type="dxa"/>
            <w:vMerge/>
            <w:tcBorders>
              <w:bottom w:val="single" w:sz="6" w:space="0" w:color="000000"/>
            </w:tcBorders>
            <w:shd w:val="clear" w:color="auto" w:fill="auto"/>
            <w:vAlign w:val="bottom"/>
          </w:tcPr>
          <w:p w14:paraId="4A7A3082" w14:textId="77777777" w:rsidR="003A253C" w:rsidRPr="00853565" w:rsidRDefault="003A253C">
            <w:pPr>
              <w:snapToGrid w:val="0"/>
              <w:spacing w:before="60" w:after="20"/>
              <w:rPr>
                <w:sz w:val="12"/>
                <w:szCs w:val="12"/>
              </w:rPr>
            </w:pPr>
          </w:p>
        </w:tc>
        <w:tc>
          <w:tcPr>
            <w:tcW w:w="671" w:type="dxa"/>
            <w:tcBorders>
              <w:top w:val="single" w:sz="6" w:space="0" w:color="000000"/>
              <w:left w:val="single" w:sz="6" w:space="0" w:color="000000"/>
              <w:bottom w:val="single" w:sz="6" w:space="0" w:color="000000"/>
            </w:tcBorders>
            <w:shd w:val="clear" w:color="auto" w:fill="auto"/>
          </w:tcPr>
          <w:p w14:paraId="4CA3D793" w14:textId="77777777" w:rsidR="003A253C" w:rsidRPr="00853565" w:rsidRDefault="003A253C">
            <w:pPr>
              <w:spacing w:before="60" w:after="20"/>
              <w:jc w:val="center"/>
            </w:pPr>
            <w:r w:rsidRPr="00853565">
              <w:t>2010</w:t>
            </w:r>
          </w:p>
        </w:tc>
        <w:tc>
          <w:tcPr>
            <w:tcW w:w="672" w:type="dxa"/>
            <w:tcBorders>
              <w:top w:val="single" w:sz="6" w:space="0" w:color="000000"/>
              <w:left w:val="single" w:sz="6" w:space="0" w:color="000000"/>
              <w:bottom w:val="single" w:sz="6" w:space="0" w:color="000000"/>
            </w:tcBorders>
            <w:shd w:val="clear" w:color="auto" w:fill="auto"/>
          </w:tcPr>
          <w:p w14:paraId="4491EEE7" w14:textId="6EE2A3DD" w:rsidR="003A253C" w:rsidRPr="00853565" w:rsidRDefault="003A253C" w:rsidP="009A6DE4">
            <w:pPr>
              <w:spacing w:before="60" w:after="20"/>
              <w:jc w:val="center"/>
            </w:pPr>
            <w:r w:rsidRPr="00853565">
              <w:t>2018</w:t>
            </w:r>
          </w:p>
        </w:tc>
        <w:tc>
          <w:tcPr>
            <w:tcW w:w="671" w:type="dxa"/>
            <w:tcBorders>
              <w:top w:val="single" w:sz="6" w:space="0" w:color="000000"/>
              <w:left w:val="single" w:sz="6" w:space="0" w:color="000000"/>
              <w:bottom w:val="single" w:sz="6" w:space="0" w:color="000000"/>
            </w:tcBorders>
            <w:shd w:val="clear" w:color="auto" w:fill="auto"/>
          </w:tcPr>
          <w:p w14:paraId="2D86FF37" w14:textId="07B54083" w:rsidR="003A253C" w:rsidRPr="00853565" w:rsidRDefault="003A253C" w:rsidP="009A6DE4">
            <w:pPr>
              <w:spacing w:before="60" w:after="20"/>
              <w:jc w:val="center"/>
            </w:pPr>
            <w:r w:rsidRPr="00853565">
              <w:rPr>
                <w:lang w:val="en-US"/>
              </w:rPr>
              <w:t>2019</w:t>
            </w:r>
          </w:p>
        </w:tc>
        <w:tc>
          <w:tcPr>
            <w:tcW w:w="672" w:type="dxa"/>
            <w:tcBorders>
              <w:top w:val="single" w:sz="6" w:space="0" w:color="000000"/>
              <w:left w:val="single" w:sz="6" w:space="0" w:color="000000"/>
              <w:bottom w:val="single" w:sz="6" w:space="0" w:color="000000"/>
            </w:tcBorders>
            <w:shd w:val="clear" w:color="auto" w:fill="auto"/>
          </w:tcPr>
          <w:p w14:paraId="2EF9BF04" w14:textId="5EE50E2F" w:rsidR="003A253C" w:rsidRPr="00853565" w:rsidRDefault="003A253C">
            <w:pPr>
              <w:spacing w:before="60" w:after="20"/>
              <w:jc w:val="center"/>
              <w:rPr>
                <w:lang w:val="en-US"/>
              </w:rPr>
            </w:pPr>
            <w:r w:rsidRPr="00853565">
              <w:rPr>
                <w:lang w:val="en-US"/>
              </w:rPr>
              <w:t>2020</w:t>
            </w:r>
          </w:p>
        </w:tc>
        <w:tc>
          <w:tcPr>
            <w:tcW w:w="671" w:type="dxa"/>
            <w:tcBorders>
              <w:top w:val="single" w:sz="6" w:space="0" w:color="000000"/>
              <w:left w:val="single" w:sz="6" w:space="0" w:color="000000"/>
              <w:bottom w:val="single" w:sz="6" w:space="0" w:color="000000"/>
            </w:tcBorders>
            <w:shd w:val="clear" w:color="auto" w:fill="auto"/>
          </w:tcPr>
          <w:p w14:paraId="3E21D4B8" w14:textId="77777777" w:rsidR="003A253C" w:rsidRPr="00853565" w:rsidRDefault="003A253C">
            <w:pPr>
              <w:spacing w:before="60" w:after="20"/>
              <w:jc w:val="center"/>
            </w:pPr>
            <w:r w:rsidRPr="00853565">
              <w:t>2010</w:t>
            </w:r>
          </w:p>
        </w:tc>
        <w:tc>
          <w:tcPr>
            <w:tcW w:w="672" w:type="dxa"/>
            <w:tcBorders>
              <w:top w:val="single" w:sz="6" w:space="0" w:color="000000"/>
              <w:left w:val="single" w:sz="6" w:space="0" w:color="000000"/>
              <w:bottom w:val="single" w:sz="6" w:space="0" w:color="000000"/>
            </w:tcBorders>
            <w:shd w:val="clear" w:color="auto" w:fill="auto"/>
          </w:tcPr>
          <w:p w14:paraId="32EA6FA3" w14:textId="7DB3432C" w:rsidR="003A253C" w:rsidRPr="00853565" w:rsidRDefault="003A253C" w:rsidP="009A6DE4">
            <w:pPr>
              <w:spacing w:before="60" w:after="20"/>
              <w:jc w:val="center"/>
            </w:pPr>
            <w:r w:rsidRPr="00853565">
              <w:t>2018</w:t>
            </w:r>
          </w:p>
        </w:tc>
        <w:tc>
          <w:tcPr>
            <w:tcW w:w="671" w:type="dxa"/>
            <w:tcBorders>
              <w:top w:val="single" w:sz="6" w:space="0" w:color="000000"/>
              <w:left w:val="single" w:sz="6" w:space="0" w:color="000000"/>
              <w:bottom w:val="single" w:sz="6" w:space="0" w:color="000000"/>
            </w:tcBorders>
            <w:shd w:val="clear" w:color="auto" w:fill="auto"/>
          </w:tcPr>
          <w:p w14:paraId="66C97D0E" w14:textId="6124E153" w:rsidR="003A253C" w:rsidRPr="00853565" w:rsidRDefault="003A253C" w:rsidP="009A6DE4">
            <w:pPr>
              <w:spacing w:before="60" w:after="20"/>
              <w:jc w:val="center"/>
            </w:pPr>
            <w:r w:rsidRPr="00853565">
              <w:rPr>
                <w:lang w:val="en-US"/>
              </w:rPr>
              <w:t>2019</w:t>
            </w:r>
          </w:p>
        </w:tc>
        <w:tc>
          <w:tcPr>
            <w:tcW w:w="672" w:type="dxa"/>
            <w:tcBorders>
              <w:top w:val="single" w:sz="6" w:space="0" w:color="000000"/>
              <w:left w:val="single" w:sz="6" w:space="0" w:color="000000"/>
              <w:bottom w:val="single" w:sz="6" w:space="0" w:color="000000"/>
            </w:tcBorders>
            <w:shd w:val="clear" w:color="auto" w:fill="auto"/>
          </w:tcPr>
          <w:p w14:paraId="5ACF6ECE" w14:textId="379D25E1" w:rsidR="003A253C" w:rsidRPr="00853565" w:rsidRDefault="003A253C">
            <w:pPr>
              <w:spacing w:before="60" w:after="20"/>
              <w:jc w:val="center"/>
              <w:rPr>
                <w:lang w:val="en-US"/>
              </w:rPr>
            </w:pPr>
            <w:r w:rsidRPr="00853565">
              <w:rPr>
                <w:lang w:val="en-US"/>
              </w:rPr>
              <w:t>2020</w:t>
            </w:r>
          </w:p>
        </w:tc>
        <w:tc>
          <w:tcPr>
            <w:tcW w:w="2269" w:type="dxa"/>
            <w:vMerge/>
            <w:tcBorders>
              <w:left w:val="single" w:sz="6" w:space="0" w:color="000000"/>
              <w:bottom w:val="single" w:sz="6" w:space="0" w:color="000000"/>
            </w:tcBorders>
            <w:shd w:val="clear" w:color="auto" w:fill="auto"/>
            <w:vAlign w:val="bottom"/>
          </w:tcPr>
          <w:p w14:paraId="62DAC42D" w14:textId="77777777" w:rsidR="003A253C" w:rsidRPr="00853565" w:rsidRDefault="003A253C">
            <w:pPr>
              <w:snapToGrid w:val="0"/>
              <w:spacing w:before="60" w:after="20"/>
              <w:ind w:right="85"/>
            </w:pPr>
          </w:p>
        </w:tc>
      </w:tr>
      <w:tr w:rsidR="00853565" w:rsidRPr="00853565" w14:paraId="2ED9B168" w14:textId="77777777">
        <w:trPr>
          <w:cantSplit/>
        </w:trPr>
        <w:tc>
          <w:tcPr>
            <w:tcW w:w="2267" w:type="dxa"/>
            <w:tcBorders>
              <w:top w:val="single" w:sz="6" w:space="0" w:color="000000"/>
            </w:tcBorders>
            <w:shd w:val="clear" w:color="auto" w:fill="auto"/>
            <w:vAlign w:val="bottom"/>
          </w:tcPr>
          <w:p w14:paraId="3B812254" w14:textId="77777777" w:rsidR="00291A49" w:rsidRPr="00853565" w:rsidRDefault="00291A49">
            <w:pPr>
              <w:spacing w:before="80"/>
              <w:ind w:right="74"/>
            </w:pPr>
            <w:r w:rsidRPr="00853565">
              <w:rPr>
                <w:b/>
                <w:bCs/>
              </w:rPr>
              <w:t xml:space="preserve">Мир </w:t>
            </w:r>
            <w:r w:rsidRPr="00853565">
              <w:t>– всего</w:t>
            </w:r>
          </w:p>
        </w:tc>
        <w:tc>
          <w:tcPr>
            <w:tcW w:w="671" w:type="dxa"/>
            <w:tcBorders>
              <w:top w:val="single" w:sz="6" w:space="0" w:color="000000"/>
              <w:left w:val="single" w:sz="6" w:space="0" w:color="000000"/>
            </w:tcBorders>
            <w:shd w:val="clear" w:color="auto" w:fill="auto"/>
            <w:vAlign w:val="bottom"/>
          </w:tcPr>
          <w:p w14:paraId="640EB72C" w14:textId="42DA4C8E" w:rsidR="00291A49" w:rsidRPr="00853565" w:rsidRDefault="00291A49" w:rsidP="00F558B0">
            <w:pPr>
              <w:spacing w:before="80"/>
              <w:ind w:right="170"/>
              <w:jc w:val="right"/>
            </w:pPr>
            <w:r w:rsidRPr="00853565">
              <w:rPr>
                <w:b/>
                <w:bCs/>
              </w:rPr>
              <w:t>100</w:t>
            </w:r>
          </w:p>
        </w:tc>
        <w:tc>
          <w:tcPr>
            <w:tcW w:w="672" w:type="dxa"/>
            <w:tcBorders>
              <w:top w:val="single" w:sz="6" w:space="0" w:color="000000"/>
              <w:left w:val="single" w:sz="6" w:space="0" w:color="000000"/>
            </w:tcBorders>
            <w:shd w:val="clear" w:color="auto" w:fill="auto"/>
            <w:vAlign w:val="bottom"/>
          </w:tcPr>
          <w:p w14:paraId="2395F7D7" w14:textId="60D9E810" w:rsidR="00291A49" w:rsidRPr="00853565" w:rsidRDefault="00291A49" w:rsidP="00F558B0">
            <w:pPr>
              <w:snapToGrid w:val="0"/>
              <w:spacing w:before="80"/>
              <w:ind w:right="170"/>
              <w:jc w:val="right"/>
              <w:rPr>
                <w:b/>
                <w:bCs/>
              </w:rPr>
            </w:pPr>
            <w:r w:rsidRPr="00853565">
              <w:rPr>
                <w:b/>
                <w:bCs/>
              </w:rPr>
              <w:t>100</w:t>
            </w:r>
          </w:p>
        </w:tc>
        <w:tc>
          <w:tcPr>
            <w:tcW w:w="671" w:type="dxa"/>
            <w:tcBorders>
              <w:top w:val="single" w:sz="6" w:space="0" w:color="000000"/>
              <w:left w:val="single" w:sz="6" w:space="0" w:color="000000"/>
            </w:tcBorders>
            <w:shd w:val="clear" w:color="auto" w:fill="auto"/>
            <w:vAlign w:val="bottom"/>
          </w:tcPr>
          <w:p w14:paraId="4B51B950" w14:textId="3ABE716C" w:rsidR="00291A49" w:rsidRPr="00853565" w:rsidRDefault="00291A49" w:rsidP="00F558B0">
            <w:pPr>
              <w:snapToGrid w:val="0"/>
              <w:spacing w:before="80"/>
              <w:ind w:right="170"/>
              <w:jc w:val="right"/>
              <w:rPr>
                <w:b/>
                <w:bCs/>
              </w:rPr>
            </w:pPr>
            <w:r w:rsidRPr="00853565">
              <w:rPr>
                <w:b/>
                <w:bCs/>
              </w:rPr>
              <w:t>100</w:t>
            </w:r>
          </w:p>
        </w:tc>
        <w:tc>
          <w:tcPr>
            <w:tcW w:w="672" w:type="dxa"/>
            <w:tcBorders>
              <w:top w:val="single" w:sz="6" w:space="0" w:color="000000"/>
              <w:left w:val="single" w:sz="6" w:space="0" w:color="000000"/>
            </w:tcBorders>
            <w:shd w:val="clear" w:color="auto" w:fill="auto"/>
            <w:vAlign w:val="bottom"/>
          </w:tcPr>
          <w:p w14:paraId="193F1379" w14:textId="49284821" w:rsidR="00291A49" w:rsidRPr="00853565" w:rsidRDefault="00291A49" w:rsidP="00F558B0">
            <w:pPr>
              <w:snapToGrid w:val="0"/>
              <w:spacing w:before="80"/>
              <w:ind w:right="170"/>
              <w:jc w:val="right"/>
              <w:rPr>
                <w:b/>
                <w:bCs/>
              </w:rPr>
            </w:pPr>
            <w:r w:rsidRPr="00853565">
              <w:rPr>
                <w:b/>
                <w:bCs/>
              </w:rPr>
              <w:t>100</w:t>
            </w:r>
          </w:p>
        </w:tc>
        <w:tc>
          <w:tcPr>
            <w:tcW w:w="671" w:type="dxa"/>
            <w:tcBorders>
              <w:top w:val="single" w:sz="6" w:space="0" w:color="000000"/>
              <w:left w:val="single" w:sz="6" w:space="0" w:color="000000"/>
            </w:tcBorders>
            <w:shd w:val="clear" w:color="auto" w:fill="auto"/>
            <w:vAlign w:val="bottom"/>
          </w:tcPr>
          <w:p w14:paraId="23DAC188" w14:textId="7BB3107E" w:rsidR="00291A49" w:rsidRPr="00853565" w:rsidRDefault="00291A49" w:rsidP="00F558B0">
            <w:pPr>
              <w:spacing w:before="80"/>
              <w:ind w:right="170"/>
              <w:jc w:val="right"/>
            </w:pPr>
            <w:r w:rsidRPr="00853565">
              <w:rPr>
                <w:b/>
                <w:bCs/>
              </w:rPr>
              <w:t>100</w:t>
            </w:r>
          </w:p>
        </w:tc>
        <w:tc>
          <w:tcPr>
            <w:tcW w:w="672" w:type="dxa"/>
            <w:tcBorders>
              <w:top w:val="single" w:sz="6" w:space="0" w:color="000000"/>
              <w:left w:val="single" w:sz="6" w:space="0" w:color="000000"/>
            </w:tcBorders>
            <w:shd w:val="clear" w:color="auto" w:fill="auto"/>
            <w:vAlign w:val="bottom"/>
          </w:tcPr>
          <w:p w14:paraId="1A3F3734" w14:textId="73C2937F" w:rsidR="00291A49" w:rsidRPr="00853565" w:rsidRDefault="00291A49" w:rsidP="00F558B0">
            <w:pPr>
              <w:snapToGrid w:val="0"/>
              <w:spacing w:before="80"/>
              <w:ind w:right="170"/>
              <w:jc w:val="right"/>
              <w:rPr>
                <w:b/>
                <w:bCs/>
              </w:rPr>
            </w:pPr>
            <w:r w:rsidRPr="00853565">
              <w:rPr>
                <w:b/>
                <w:bCs/>
              </w:rPr>
              <w:t>100</w:t>
            </w:r>
          </w:p>
        </w:tc>
        <w:tc>
          <w:tcPr>
            <w:tcW w:w="671" w:type="dxa"/>
            <w:tcBorders>
              <w:top w:val="single" w:sz="6" w:space="0" w:color="000000"/>
              <w:left w:val="single" w:sz="6" w:space="0" w:color="000000"/>
            </w:tcBorders>
            <w:shd w:val="clear" w:color="auto" w:fill="auto"/>
            <w:vAlign w:val="bottom"/>
          </w:tcPr>
          <w:p w14:paraId="06359398" w14:textId="6B1172C4" w:rsidR="00291A49" w:rsidRPr="00853565" w:rsidRDefault="00291A49" w:rsidP="00F558B0">
            <w:pPr>
              <w:snapToGrid w:val="0"/>
              <w:spacing w:before="80"/>
              <w:ind w:right="170"/>
              <w:jc w:val="right"/>
              <w:rPr>
                <w:b/>
                <w:bCs/>
              </w:rPr>
            </w:pPr>
            <w:r w:rsidRPr="00853565">
              <w:rPr>
                <w:b/>
                <w:bCs/>
              </w:rPr>
              <w:t>100</w:t>
            </w:r>
          </w:p>
        </w:tc>
        <w:tc>
          <w:tcPr>
            <w:tcW w:w="672" w:type="dxa"/>
            <w:tcBorders>
              <w:top w:val="single" w:sz="6" w:space="0" w:color="000000"/>
              <w:left w:val="single" w:sz="6" w:space="0" w:color="000000"/>
            </w:tcBorders>
            <w:shd w:val="clear" w:color="auto" w:fill="auto"/>
            <w:vAlign w:val="bottom"/>
          </w:tcPr>
          <w:p w14:paraId="506BEF8E" w14:textId="40CE2B41" w:rsidR="00291A49" w:rsidRPr="00853565" w:rsidRDefault="00291A49" w:rsidP="00F558B0">
            <w:pPr>
              <w:snapToGrid w:val="0"/>
              <w:spacing w:before="80"/>
              <w:ind w:right="170"/>
              <w:jc w:val="right"/>
              <w:rPr>
                <w:b/>
                <w:bCs/>
              </w:rPr>
            </w:pPr>
            <w:r w:rsidRPr="00853565">
              <w:rPr>
                <w:b/>
                <w:bCs/>
              </w:rPr>
              <w:t>100</w:t>
            </w:r>
          </w:p>
        </w:tc>
        <w:tc>
          <w:tcPr>
            <w:tcW w:w="2269" w:type="dxa"/>
            <w:tcBorders>
              <w:top w:val="single" w:sz="6" w:space="0" w:color="000000"/>
              <w:left w:val="single" w:sz="6" w:space="0" w:color="000000"/>
            </w:tcBorders>
            <w:shd w:val="clear" w:color="auto" w:fill="auto"/>
            <w:vAlign w:val="bottom"/>
          </w:tcPr>
          <w:p w14:paraId="57D20369" w14:textId="77777777" w:rsidR="00291A49" w:rsidRPr="00853565" w:rsidRDefault="00291A49">
            <w:pPr>
              <w:spacing w:before="80"/>
              <w:ind w:left="57"/>
            </w:pPr>
            <w:r w:rsidRPr="00853565">
              <w:rPr>
                <w:b/>
                <w:i/>
              </w:rPr>
              <w:t xml:space="preserve">World </w:t>
            </w:r>
            <w:r w:rsidRPr="00853565">
              <w:t xml:space="preserve">– </w:t>
            </w:r>
            <w:r w:rsidRPr="00853565">
              <w:rPr>
                <w:i/>
                <w:lang w:val="en-US"/>
              </w:rPr>
              <w:t>total</w:t>
            </w:r>
          </w:p>
        </w:tc>
      </w:tr>
      <w:tr w:rsidR="00853565" w:rsidRPr="00853565" w14:paraId="5E69C5CC" w14:textId="77777777">
        <w:trPr>
          <w:cantSplit/>
        </w:trPr>
        <w:tc>
          <w:tcPr>
            <w:tcW w:w="2267" w:type="dxa"/>
            <w:shd w:val="clear" w:color="auto" w:fill="auto"/>
            <w:vAlign w:val="bottom"/>
          </w:tcPr>
          <w:p w14:paraId="7077A996" w14:textId="77777777" w:rsidR="00291A49" w:rsidRPr="00853565" w:rsidRDefault="00291A49">
            <w:pPr>
              <w:spacing w:before="80"/>
            </w:pPr>
            <w:r w:rsidRPr="00853565">
              <w:rPr>
                <w:b/>
                <w:bCs/>
              </w:rPr>
              <w:t>Россия</w:t>
            </w:r>
          </w:p>
        </w:tc>
        <w:tc>
          <w:tcPr>
            <w:tcW w:w="671" w:type="dxa"/>
            <w:tcBorders>
              <w:left w:val="single" w:sz="6" w:space="0" w:color="000000"/>
            </w:tcBorders>
            <w:shd w:val="clear" w:color="auto" w:fill="auto"/>
            <w:vAlign w:val="bottom"/>
          </w:tcPr>
          <w:p w14:paraId="39B1D248" w14:textId="7844FE5B" w:rsidR="00291A49" w:rsidRPr="00853565" w:rsidRDefault="00291A49" w:rsidP="00F558B0">
            <w:pPr>
              <w:spacing w:before="80"/>
              <w:ind w:right="170"/>
              <w:jc w:val="right"/>
            </w:pPr>
            <w:r w:rsidRPr="00853565">
              <w:t>2,5</w:t>
            </w:r>
          </w:p>
        </w:tc>
        <w:tc>
          <w:tcPr>
            <w:tcW w:w="672" w:type="dxa"/>
            <w:tcBorders>
              <w:left w:val="single" w:sz="6" w:space="0" w:color="000000"/>
            </w:tcBorders>
            <w:shd w:val="clear" w:color="auto" w:fill="auto"/>
            <w:vAlign w:val="bottom"/>
          </w:tcPr>
          <w:p w14:paraId="75DCF87B" w14:textId="44408833" w:rsidR="00291A49" w:rsidRPr="00853565" w:rsidRDefault="00291A49" w:rsidP="009A6DE4">
            <w:pPr>
              <w:snapToGrid w:val="0"/>
              <w:spacing w:before="80"/>
              <w:ind w:right="170"/>
              <w:jc w:val="right"/>
            </w:pPr>
            <w:r w:rsidRPr="00853565">
              <w:t>2,3</w:t>
            </w:r>
          </w:p>
        </w:tc>
        <w:tc>
          <w:tcPr>
            <w:tcW w:w="671" w:type="dxa"/>
            <w:tcBorders>
              <w:left w:val="single" w:sz="6" w:space="0" w:color="000000"/>
            </w:tcBorders>
            <w:shd w:val="clear" w:color="auto" w:fill="auto"/>
            <w:vAlign w:val="bottom"/>
          </w:tcPr>
          <w:p w14:paraId="39358F34" w14:textId="2CAA3479" w:rsidR="00291A49" w:rsidRPr="00853565" w:rsidRDefault="00291A49" w:rsidP="009A6DE4">
            <w:pPr>
              <w:snapToGrid w:val="0"/>
              <w:spacing w:before="80"/>
              <w:ind w:right="170"/>
              <w:jc w:val="right"/>
            </w:pPr>
            <w:r w:rsidRPr="00853565">
              <w:t>2,2</w:t>
            </w:r>
          </w:p>
        </w:tc>
        <w:tc>
          <w:tcPr>
            <w:tcW w:w="672" w:type="dxa"/>
            <w:tcBorders>
              <w:left w:val="single" w:sz="6" w:space="0" w:color="000000"/>
            </w:tcBorders>
            <w:shd w:val="clear" w:color="auto" w:fill="auto"/>
            <w:vAlign w:val="bottom"/>
          </w:tcPr>
          <w:p w14:paraId="56C395EE" w14:textId="18ABCAAB" w:rsidR="00291A49" w:rsidRPr="00853565" w:rsidRDefault="00291A49" w:rsidP="00F558B0">
            <w:pPr>
              <w:snapToGrid w:val="0"/>
              <w:spacing w:before="80"/>
              <w:ind w:right="170"/>
              <w:jc w:val="right"/>
            </w:pPr>
            <w:r w:rsidRPr="00853565">
              <w:t>1,9</w:t>
            </w:r>
          </w:p>
        </w:tc>
        <w:tc>
          <w:tcPr>
            <w:tcW w:w="671" w:type="dxa"/>
            <w:tcBorders>
              <w:left w:val="single" w:sz="6" w:space="0" w:color="000000"/>
            </w:tcBorders>
            <w:shd w:val="clear" w:color="auto" w:fill="auto"/>
            <w:vAlign w:val="bottom"/>
          </w:tcPr>
          <w:p w14:paraId="285BB5B6" w14:textId="14A43AE2" w:rsidR="00291A49" w:rsidRPr="00853565" w:rsidRDefault="00291A49" w:rsidP="00F558B0">
            <w:pPr>
              <w:spacing w:before="80"/>
              <w:ind w:right="170"/>
              <w:jc w:val="right"/>
            </w:pPr>
            <w:r w:rsidRPr="00853565">
              <w:t>1,4</w:t>
            </w:r>
          </w:p>
        </w:tc>
        <w:tc>
          <w:tcPr>
            <w:tcW w:w="672" w:type="dxa"/>
            <w:tcBorders>
              <w:left w:val="single" w:sz="6" w:space="0" w:color="000000"/>
            </w:tcBorders>
            <w:shd w:val="clear" w:color="auto" w:fill="auto"/>
            <w:vAlign w:val="bottom"/>
          </w:tcPr>
          <w:p w14:paraId="6156D052" w14:textId="1E03DA31" w:rsidR="00291A49" w:rsidRPr="00853565" w:rsidRDefault="00291A49" w:rsidP="009A6DE4">
            <w:pPr>
              <w:snapToGrid w:val="0"/>
              <w:spacing w:before="80"/>
              <w:ind w:right="170"/>
              <w:jc w:val="right"/>
            </w:pPr>
            <w:r w:rsidRPr="00853565">
              <w:t>1,2</w:t>
            </w:r>
          </w:p>
        </w:tc>
        <w:tc>
          <w:tcPr>
            <w:tcW w:w="671" w:type="dxa"/>
            <w:tcBorders>
              <w:left w:val="single" w:sz="6" w:space="0" w:color="000000"/>
            </w:tcBorders>
            <w:shd w:val="clear" w:color="auto" w:fill="auto"/>
            <w:vAlign w:val="bottom"/>
          </w:tcPr>
          <w:p w14:paraId="5A82C563" w14:textId="7A94D77A" w:rsidR="00291A49" w:rsidRPr="00853565" w:rsidRDefault="00291A49" w:rsidP="009A6DE4">
            <w:pPr>
              <w:snapToGrid w:val="0"/>
              <w:spacing w:before="80"/>
              <w:ind w:right="170"/>
              <w:jc w:val="right"/>
            </w:pPr>
            <w:r w:rsidRPr="00853565">
              <w:t>1,3</w:t>
            </w:r>
          </w:p>
        </w:tc>
        <w:tc>
          <w:tcPr>
            <w:tcW w:w="672" w:type="dxa"/>
            <w:tcBorders>
              <w:left w:val="single" w:sz="6" w:space="0" w:color="000000"/>
            </w:tcBorders>
            <w:shd w:val="clear" w:color="auto" w:fill="auto"/>
            <w:vAlign w:val="bottom"/>
          </w:tcPr>
          <w:p w14:paraId="65DB3A82" w14:textId="3B1B6AB7" w:rsidR="00291A49" w:rsidRPr="00853565" w:rsidRDefault="00291A49" w:rsidP="00F558B0">
            <w:pPr>
              <w:snapToGrid w:val="0"/>
              <w:spacing w:before="80"/>
              <w:ind w:right="170"/>
              <w:jc w:val="right"/>
            </w:pPr>
            <w:r w:rsidRPr="00853565">
              <w:t>1,3</w:t>
            </w:r>
          </w:p>
        </w:tc>
        <w:tc>
          <w:tcPr>
            <w:tcW w:w="2269" w:type="dxa"/>
            <w:tcBorders>
              <w:left w:val="single" w:sz="6" w:space="0" w:color="000000"/>
            </w:tcBorders>
            <w:shd w:val="clear" w:color="auto" w:fill="auto"/>
            <w:vAlign w:val="bottom"/>
          </w:tcPr>
          <w:p w14:paraId="26607B5F" w14:textId="77777777" w:rsidR="00291A49" w:rsidRPr="00853565" w:rsidRDefault="00291A49">
            <w:pPr>
              <w:spacing w:before="80"/>
              <w:ind w:left="57"/>
            </w:pPr>
            <w:r w:rsidRPr="00853565">
              <w:rPr>
                <w:b/>
                <w:i/>
              </w:rPr>
              <w:t>Russia</w:t>
            </w:r>
          </w:p>
        </w:tc>
      </w:tr>
      <w:tr w:rsidR="00853565" w:rsidRPr="00853565" w14:paraId="2A726FBF" w14:textId="77777777">
        <w:trPr>
          <w:cantSplit/>
        </w:trPr>
        <w:tc>
          <w:tcPr>
            <w:tcW w:w="2267" w:type="dxa"/>
            <w:shd w:val="clear" w:color="auto" w:fill="auto"/>
            <w:vAlign w:val="bottom"/>
          </w:tcPr>
          <w:p w14:paraId="1AD61E98" w14:textId="77777777" w:rsidR="00291A49" w:rsidRPr="00853565" w:rsidRDefault="00291A49">
            <w:pPr>
              <w:spacing w:before="80"/>
            </w:pPr>
            <w:r w:rsidRPr="00853565">
              <w:rPr>
                <w:b/>
                <w:bCs/>
              </w:rPr>
              <w:t>Страны СНГ</w:t>
            </w:r>
          </w:p>
        </w:tc>
        <w:tc>
          <w:tcPr>
            <w:tcW w:w="671" w:type="dxa"/>
            <w:tcBorders>
              <w:left w:val="single" w:sz="6" w:space="0" w:color="000000"/>
            </w:tcBorders>
            <w:shd w:val="clear" w:color="auto" w:fill="auto"/>
            <w:vAlign w:val="bottom"/>
          </w:tcPr>
          <w:p w14:paraId="23606DE2" w14:textId="77777777" w:rsidR="00291A49" w:rsidRPr="00853565" w:rsidRDefault="00291A49" w:rsidP="00F558B0">
            <w:pPr>
              <w:snapToGrid w:val="0"/>
              <w:spacing w:before="80"/>
              <w:ind w:right="170"/>
              <w:jc w:val="right"/>
              <w:rPr>
                <w:rFonts w:cs="Times New Roman"/>
                <w:b/>
                <w:bCs/>
              </w:rPr>
            </w:pPr>
          </w:p>
        </w:tc>
        <w:tc>
          <w:tcPr>
            <w:tcW w:w="672" w:type="dxa"/>
            <w:tcBorders>
              <w:left w:val="single" w:sz="6" w:space="0" w:color="000000"/>
            </w:tcBorders>
            <w:shd w:val="clear" w:color="auto" w:fill="auto"/>
            <w:vAlign w:val="bottom"/>
          </w:tcPr>
          <w:p w14:paraId="45644793" w14:textId="77777777" w:rsidR="00291A49" w:rsidRPr="00853565" w:rsidRDefault="00291A49" w:rsidP="009A6DE4">
            <w:pPr>
              <w:snapToGrid w:val="0"/>
              <w:spacing w:before="80"/>
              <w:ind w:right="170"/>
              <w:jc w:val="right"/>
              <w:rPr>
                <w:lang w:val="en-US"/>
              </w:rPr>
            </w:pPr>
          </w:p>
        </w:tc>
        <w:tc>
          <w:tcPr>
            <w:tcW w:w="671" w:type="dxa"/>
            <w:tcBorders>
              <w:left w:val="single" w:sz="6" w:space="0" w:color="000000"/>
            </w:tcBorders>
            <w:shd w:val="clear" w:color="auto" w:fill="auto"/>
            <w:vAlign w:val="bottom"/>
          </w:tcPr>
          <w:p w14:paraId="331AAF64" w14:textId="77777777" w:rsidR="00291A49" w:rsidRPr="00853565" w:rsidRDefault="00291A49" w:rsidP="009A6DE4">
            <w:pPr>
              <w:snapToGrid w:val="0"/>
              <w:spacing w:before="80"/>
              <w:ind w:right="170"/>
              <w:jc w:val="right"/>
              <w:rPr>
                <w:lang w:val="en-US"/>
              </w:rPr>
            </w:pPr>
          </w:p>
        </w:tc>
        <w:tc>
          <w:tcPr>
            <w:tcW w:w="672" w:type="dxa"/>
            <w:tcBorders>
              <w:left w:val="single" w:sz="6" w:space="0" w:color="000000"/>
            </w:tcBorders>
            <w:shd w:val="clear" w:color="auto" w:fill="auto"/>
            <w:vAlign w:val="bottom"/>
          </w:tcPr>
          <w:p w14:paraId="21C752C4" w14:textId="77777777" w:rsidR="00291A49" w:rsidRPr="00853565" w:rsidRDefault="00291A49" w:rsidP="00F558B0">
            <w:pPr>
              <w:snapToGrid w:val="0"/>
              <w:spacing w:before="80"/>
              <w:ind w:right="170"/>
              <w:jc w:val="right"/>
              <w:rPr>
                <w:lang w:val="en-US"/>
              </w:rPr>
            </w:pPr>
          </w:p>
        </w:tc>
        <w:tc>
          <w:tcPr>
            <w:tcW w:w="671" w:type="dxa"/>
            <w:tcBorders>
              <w:left w:val="single" w:sz="6" w:space="0" w:color="000000"/>
            </w:tcBorders>
            <w:shd w:val="clear" w:color="auto" w:fill="auto"/>
            <w:vAlign w:val="bottom"/>
          </w:tcPr>
          <w:p w14:paraId="76BEEEF5" w14:textId="77777777" w:rsidR="00291A49" w:rsidRPr="00853565" w:rsidRDefault="00291A49" w:rsidP="00F558B0">
            <w:pPr>
              <w:snapToGrid w:val="0"/>
              <w:spacing w:before="80"/>
              <w:ind w:right="170"/>
              <w:jc w:val="right"/>
              <w:rPr>
                <w:rFonts w:cs="Times New Roman"/>
                <w:lang w:val="en-US"/>
              </w:rPr>
            </w:pPr>
          </w:p>
        </w:tc>
        <w:tc>
          <w:tcPr>
            <w:tcW w:w="672" w:type="dxa"/>
            <w:tcBorders>
              <w:left w:val="single" w:sz="6" w:space="0" w:color="000000"/>
            </w:tcBorders>
            <w:shd w:val="clear" w:color="auto" w:fill="auto"/>
            <w:vAlign w:val="bottom"/>
          </w:tcPr>
          <w:p w14:paraId="15E23155" w14:textId="77777777" w:rsidR="00291A49" w:rsidRPr="00853565" w:rsidRDefault="00291A49" w:rsidP="009A6DE4">
            <w:pPr>
              <w:snapToGrid w:val="0"/>
              <w:spacing w:before="80"/>
              <w:ind w:right="170"/>
              <w:jc w:val="right"/>
              <w:rPr>
                <w:rFonts w:cs="Times New Roman"/>
              </w:rPr>
            </w:pPr>
          </w:p>
        </w:tc>
        <w:tc>
          <w:tcPr>
            <w:tcW w:w="671" w:type="dxa"/>
            <w:tcBorders>
              <w:left w:val="single" w:sz="6" w:space="0" w:color="000000"/>
            </w:tcBorders>
            <w:shd w:val="clear" w:color="auto" w:fill="auto"/>
            <w:vAlign w:val="bottom"/>
          </w:tcPr>
          <w:p w14:paraId="218B34F7" w14:textId="77777777" w:rsidR="00291A49" w:rsidRPr="00853565" w:rsidRDefault="00291A49" w:rsidP="009A6DE4">
            <w:pPr>
              <w:snapToGrid w:val="0"/>
              <w:spacing w:before="80"/>
              <w:ind w:right="170"/>
              <w:jc w:val="right"/>
              <w:rPr>
                <w:rFonts w:cs="Times New Roman"/>
              </w:rPr>
            </w:pPr>
          </w:p>
        </w:tc>
        <w:tc>
          <w:tcPr>
            <w:tcW w:w="672" w:type="dxa"/>
            <w:tcBorders>
              <w:left w:val="single" w:sz="6" w:space="0" w:color="000000"/>
            </w:tcBorders>
            <w:shd w:val="clear" w:color="auto" w:fill="auto"/>
            <w:vAlign w:val="bottom"/>
          </w:tcPr>
          <w:p w14:paraId="747BAC36" w14:textId="77777777" w:rsidR="00291A49" w:rsidRPr="00853565" w:rsidRDefault="00291A49" w:rsidP="00F558B0">
            <w:pPr>
              <w:snapToGrid w:val="0"/>
              <w:spacing w:before="80"/>
              <w:ind w:right="170"/>
              <w:jc w:val="right"/>
              <w:rPr>
                <w:rFonts w:cs="Times New Roman"/>
              </w:rPr>
            </w:pPr>
          </w:p>
        </w:tc>
        <w:tc>
          <w:tcPr>
            <w:tcW w:w="2269" w:type="dxa"/>
            <w:tcBorders>
              <w:left w:val="single" w:sz="6" w:space="0" w:color="000000"/>
            </w:tcBorders>
            <w:shd w:val="clear" w:color="auto" w:fill="auto"/>
            <w:vAlign w:val="bottom"/>
          </w:tcPr>
          <w:p w14:paraId="478A9492" w14:textId="77777777" w:rsidR="00291A49" w:rsidRPr="00853565" w:rsidRDefault="00291A49">
            <w:pPr>
              <w:spacing w:before="80"/>
              <w:ind w:left="57"/>
            </w:pPr>
            <w:r w:rsidRPr="00853565">
              <w:rPr>
                <w:b/>
                <w:i/>
              </w:rPr>
              <w:t>CIS countries</w:t>
            </w:r>
          </w:p>
        </w:tc>
      </w:tr>
      <w:tr w:rsidR="00853565" w:rsidRPr="00853565" w14:paraId="0E709FD4" w14:textId="77777777">
        <w:trPr>
          <w:cantSplit/>
        </w:trPr>
        <w:tc>
          <w:tcPr>
            <w:tcW w:w="2267" w:type="dxa"/>
            <w:shd w:val="clear" w:color="auto" w:fill="auto"/>
            <w:vAlign w:val="bottom"/>
          </w:tcPr>
          <w:p w14:paraId="0335A98A" w14:textId="77777777" w:rsidR="00291A49" w:rsidRPr="00853565" w:rsidRDefault="00291A49">
            <w:pPr>
              <w:spacing w:before="80"/>
              <w:ind w:left="340"/>
            </w:pPr>
            <w:r w:rsidRPr="00853565">
              <w:t>из них:</w:t>
            </w:r>
          </w:p>
        </w:tc>
        <w:tc>
          <w:tcPr>
            <w:tcW w:w="671" w:type="dxa"/>
            <w:tcBorders>
              <w:left w:val="single" w:sz="6" w:space="0" w:color="000000"/>
            </w:tcBorders>
            <w:shd w:val="clear" w:color="auto" w:fill="auto"/>
            <w:vAlign w:val="bottom"/>
          </w:tcPr>
          <w:p w14:paraId="3CB5BA9F" w14:textId="77777777" w:rsidR="00291A49" w:rsidRPr="00853565" w:rsidRDefault="00291A49" w:rsidP="00F558B0">
            <w:pPr>
              <w:snapToGrid w:val="0"/>
              <w:spacing w:before="80"/>
              <w:ind w:right="170"/>
              <w:jc w:val="right"/>
              <w:rPr>
                <w:rFonts w:cs="Times New Roman"/>
              </w:rPr>
            </w:pPr>
          </w:p>
        </w:tc>
        <w:tc>
          <w:tcPr>
            <w:tcW w:w="672" w:type="dxa"/>
            <w:tcBorders>
              <w:left w:val="single" w:sz="6" w:space="0" w:color="000000"/>
            </w:tcBorders>
            <w:shd w:val="clear" w:color="auto" w:fill="auto"/>
            <w:vAlign w:val="bottom"/>
          </w:tcPr>
          <w:p w14:paraId="22C5350A" w14:textId="77777777" w:rsidR="00291A49" w:rsidRPr="00853565" w:rsidRDefault="00291A49" w:rsidP="009A6DE4">
            <w:pPr>
              <w:snapToGrid w:val="0"/>
              <w:spacing w:before="80"/>
              <w:ind w:right="170"/>
              <w:jc w:val="right"/>
            </w:pPr>
          </w:p>
        </w:tc>
        <w:tc>
          <w:tcPr>
            <w:tcW w:w="671" w:type="dxa"/>
            <w:tcBorders>
              <w:left w:val="single" w:sz="6" w:space="0" w:color="000000"/>
            </w:tcBorders>
            <w:shd w:val="clear" w:color="auto" w:fill="auto"/>
            <w:vAlign w:val="bottom"/>
          </w:tcPr>
          <w:p w14:paraId="029091DC" w14:textId="77777777" w:rsidR="00291A49" w:rsidRPr="00853565" w:rsidRDefault="00291A49" w:rsidP="009A6DE4">
            <w:pPr>
              <w:snapToGrid w:val="0"/>
              <w:spacing w:before="80"/>
              <w:ind w:right="170"/>
              <w:jc w:val="right"/>
            </w:pPr>
          </w:p>
        </w:tc>
        <w:tc>
          <w:tcPr>
            <w:tcW w:w="672" w:type="dxa"/>
            <w:tcBorders>
              <w:left w:val="single" w:sz="6" w:space="0" w:color="000000"/>
            </w:tcBorders>
            <w:shd w:val="clear" w:color="auto" w:fill="auto"/>
            <w:vAlign w:val="bottom"/>
          </w:tcPr>
          <w:p w14:paraId="7F38547F" w14:textId="77777777" w:rsidR="00291A49" w:rsidRPr="00853565" w:rsidRDefault="00291A49" w:rsidP="00F558B0">
            <w:pPr>
              <w:snapToGrid w:val="0"/>
              <w:spacing w:before="80"/>
              <w:ind w:right="170"/>
              <w:jc w:val="right"/>
            </w:pPr>
          </w:p>
        </w:tc>
        <w:tc>
          <w:tcPr>
            <w:tcW w:w="671" w:type="dxa"/>
            <w:tcBorders>
              <w:left w:val="single" w:sz="6" w:space="0" w:color="000000"/>
            </w:tcBorders>
            <w:shd w:val="clear" w:color="auto" w:fill="auto"/>
            <w:vAlign w:val="bottom"/>
          </w:tcPr>
          <w:p w14:paraId="2F0E9975" w14:textId="77777777" w:rsidR="00291A49" w:rsidRPr="00853565" w:rsidRDefault="00291A49" w:rsidP="00F558B0">
            <w:pPr>
              <w:snapToGrid w:val="0"/>
              <w:spacing w:before="80"/>
              <w:ind w:right="170"/>
              <w:jc w:val="right"/>
              <w:rPr>
                <w:rFonts w:cs="Times New Roman"/>
              </w:rPr>
            </w:pPr>
          </w:p>
        </w:tc>
        <w:tc>
          <w:tcPr>
            <w:tcW w:w="672" w:type="dxa"/>
            <w:tcBorders>
              <w:left w:val="single" w:sz="6" w:space="0" w:color="000000"/>
            </w:tcBorders>
            <w:shd w:val="clear" w:color="auto" w:fill="auto"/>
            <w:vAlign w:val="bottom"/>
          </w:tcPr>
          <w:p w14:paraId="5E21D7B9" w14:textId="77777777" w:rsidR="00291A49" w:rsidRPr="00853565" w:rsidRDefault="00291A49" w:rsidP="009A6DE4">
            <w:pPr>
              <w:snapToGrid w:val="0"/>
              <w:spacing w:before="80"/>
              <w:ind w:right="170"/>
              <w:jc w:val="right"/>
              <w:rPr>
                <w:rFonts w:cs="Times New Roman"/>
              </w:rPr>
            </w:pPr>
          </w:p>
        </w:tc>
        <w:tc>
          <w:tcPr>
            <w:tcW w:w="671" w:type="dxa"/>
            <w:tcBorders>
              <w:left w:val="single" w:sz="6" w:space="0" w:color="000000"/>
            </w:tcBorders>
            <w:shd w:val="clear" w:color="auto" w:fill="auto"/>
            <w:vAlign w:val="bottom"/>
          </w:tcPr>
          <w:p w14:paraId="535DB337" w14:textId="77777777" w:rsidR="00291A49" w:rsidRPr="00853565" w:rsidRDefault="00291A49" w:rsidP="009A6DE4">
            <w:pPr>
              <w:snapToGrid w:val="0"/>
              <w:spacing w:before="80"/>
              <w:ind w:right="170"/>
              <w:jc w:val="right"/>
              <w:rPr>
                <w:rFonts w:cs="Times New Roman"/>
              </w:rPr>
            </w:pPr>
          </w:p>
        </w:tc>
        <w:tc>
          <w:tcPr>
            <w:tcW w:w="672" w:type="dxa"/>
            <w:tcBorders>
              <w:left w:val="single" w:sz="6" w:space="0" w:color="000000"/>
            </w:tcBorders>
            <w:shd w:val="clear" w:color="auto" w:fill="auto"/>
            <w:vAlign w:val="bottom"/>
          </w:tcPr>
          <w:p w14:paraId="4CB12B1B" w14:textId="77777777" w:rsidR="00291A49" w:rsidRPr="00853565" w:rsidRDefault="00291A49" w:rsidP="00F558B0">
            <w:pPr>
              <w:snapToGrid w:val="0"/>
              <w:spacing w:before="80"/>
              <w:ind w:right="170"/>
              <w:jc w:val="right"/>
              <w:rPr>
                <w:rFonts w:cs="Times New Roman"/>
              </w:rPr>
            </w:pPr>
          </w:p>
        </w:tc>
        <w:tc>
          <w:tcPr>
            <w:tcW w:w="2269" w:type="dxa"/>
            <w:tcBorders>
              <w:left w:val="single" w:sz="6" w:space="0" w:color="000000"/>
            </w:tcBorders>
            <w:shd w:val="clear" w:color="auto" w:fill="auto"/>
            <w:vAlign w:val="bottom"/>
          </w:tcPr>
          <w:p w14:paraId="43CF9AC0" w14:textId="77777777" w:rsidR="00291A49" w:rsidRPr="00853565" w:rsidRDefault="00291A49">
            <w:pPr>
              <w:spacing w:before="80"/>
              <w:ind w:left="340"/>
            </w:pPr>
            <w:r w:rsidRPr="00853565">
              <w:rPr>
                <w:i/>
              </w:rPr>
              <w:t>of which:</w:t>
            </w:r>
          </w:p>
        </w:tc>
      </w:tr>
      <w:tr w:rsidR="00853565" w:rsidRPr="00853565" w14:paraId="1C15087B" w14:textId="77777777">
        <w:trPr>
          <w:cantSplit/>
        </w:trPr>
        <w:tc>
          <w:tcPr>
            <w:tcW w:w="2267" w:type="dxa"/>
            <w:shd w:val="clear" w:color="auto" w:fill="auto"/>
            <w:vAlign w:val="bottom"/>
          </w:tcPr>
          <w:p w14:paraId="11B046F5" w14:textId="77777777" w:rsidR="00291A49" w:rsidRPr="00853565" w:rsidRDefault="00291A49">
            <w:pPr>
              <w:spacing w:before="80"/>
              <w:ind w:left="113"/>
            </w:pPr>
            <w:r w:rsidRPr="00853565">
              <w:t>Азербайджан</w:t>
            </w:r>
          </w:p>
        </w:tc>
        <w:tc>
          <w:tcPr>
            <w:tcW w:w="671" w:type="dxa"/>
            <w:tcBorders>
              <w:left w:val="single" w:sz="6" w:space="0" w:color="000000"/>
            </w:tcBorders>
            <w:shd w:val="clear" w:color="auto" w:fill="auto"/>
            <w:vAlign w:val="bottom"/>
          </w:tcPr>
          <w:p w14:paraId="329EEEA9" w14:textId="30343476" w:rsidR="00291A49" w:rsidRPr="00853565" w:rsidRDefault="00291A49" w:rsidP="00F558B0">
            <w:pPr>
              <w:spacing w:before="80"/>
              <w:ind w:right="170"/>
              <w:jc w:val="right"/>
            </w:pPr>
            <w:r w:rsidRPr="00853565">
              <w:t>0,1</w:t>
            </w:r>
          </w:p>
        </w:tc>
        <w:tc>
          <w:tcPr>
            <w:tcW w:w="672" w:type="dxa"/>
            <w:tcBorders>
              <w:left w:val="single" w:sz="6" w:space="0" w:color="000000"/>
            </w:tcBorders>
            <w:shd w:val="clear" w:color="auto" w:fill="auto"/>
            <w:vAlign w:val="bottom"/>
          </w:tcPr>
          <w:p w14:paraId="16369214" w14:textId="2A188CB9" w:rsidR="00291A49" w:rsidRPr="00853565" w:rsidRDefault="00291A49" w:rsidP="009A6DE4">
            <w:pPr>
              <w:spacing w:before="80"/>
              <w:ind w:right="170"/>
              <w:jc w:val="right"/>
            </w:pPr>
            <w:r w:rsidRPr="00853565">
              <w:t>0,1</w:t>
            </w:r>
          </w:p>
        </w:tc>
        <w:tc>
          <w:tcPr>
            <w:tcW w:w="671" w:type="dxa"/>
            <w:tcBorders>
              <w:left w:val="single" w:sz="6" w:space="0" w:color="000000"/>
            </w:tcBorders>
            <w:shd w:val="clear" w:color="auto" w:fill="auto"/>
            <w:vAlign w:val="bottom"/>
          </w:tcPr>
          <w:p w14:paraId="468EC416" w14:textId="1F28F211" w:rsidR="00291A49" w:rsidRPr="00853565" w:rsidRDefault="00291A49" w:rsidP="009A6DE4">
            <w:pPr>
              <w:spacing w:before="80"/>
              <w:ind w:right="170"/>
              <w:jc w:val="right"/>
            </w:pPr>
            <w:r w:rsidRPr="00853565">
              <w:t>0,1</w:t>
            </w:r>
          </w:p>
        </w:tc>
        <w:tc>
          <w:tcPr>
            <w:tcW w:w="672" w:type="dxa"/>
            <w:tcBorders>
              <w:left w:val="single" w:sz="6" w:space="0" w:color="000000"/>
            </w:tcBorders>
            <w:shd w:val="clear" w:color="auto" w:fill="auto"/>
            <w:vAlign w:val="bottom"/>
          </w:tcPr>
          <w:p w14:paraId="6E054A05" w14:textId="77B94536" w:rsidR="00291A49" w:rsidRPr="00853565" w:rsidRDefault="00291A49" w:rsidP="00F558B0">
            <w:pPr>
              <w:spacing w:before="80"/>
              <w:ind w:right="170"/>
              <w:jc w:val="right"/>
            </w:pPr>
            <w:r w:rsidRPr="00853565">
              <w:t>0,1</w:t>
            </w:r>
          </w:p>
        </w:tc>
        <w:tc>
          <w:tcPr>
            <w:tcW w:w="671" w:type="dxa"/>
            <w:tcBorders>
              <w:left w:val="single" w:sz="6" w:space="0" w:color="000000"/>
            </w:tcBorders>
            <w:shd w:val="clear" w:color="auto" w:fill="auto"/>
            <w:vAlign w:val="bottom"/>
          </w:tcPr>
          <w:p w14:paraId="5BF58D56" w14:textId="5304877A" w:rsidR="00291A49" w:rsidRPr="00853565" w:rsidRDefault="00291A49" w:rsidP="00F558B0">
            <w:pPr>
              <w:spacing w:before="80"/>
              <w:ind w:right="170"/>
              <w:jc w:val="right"/>
            </w:pPr>
            <w:r w:rsidRPr="00853565">
              <w:t>0,04</w:t>
            </w:r>
          </w:p>
        </w:tc>
        <w:tc>
          <w:tcPr>
            <w:tcW w:w="672" w:type="dxa"/>
            <w:tcBorders>
              <w:left w:val="single" w:sz="6" w:space="0" w:color="000000"/>
            </w:tcBorders>
            <w:shd w:val="clear" w:color="auto" w:fill="auto"/>
            <w:vAlign w:val="bottom"/>
          </w:tcPr>
          <w:p w14:paraId="763C0F41" w14:textId="5359B30F" w:rsidR="00291A49" w:rsidRPr="00853565" w:rsidRDefault="00291A49" w:rsidP="009A6DE4">
            <w:pPr>
              <w:spacing w:before="80"/>
              <w:ind w:right="170"/>
              <w:jc w:val="right"/>
            </w:pPr>
            <w:r w:rsidRPr="00853565">
              <w:t>0,1</w:t>
            </w:r>
          </w:p>
        </w:tc>
        <w:tc>
          <w:tcPr>
            <w:tcW w:w="671" w:type="dxa"/>
            <w:tcBorders>
              <w:left w:val="single" w:sz="6" w:space="0" w:color="000000"/>
            </w:tcBorders>
            <w:shd w:val="clear" w:color="auto" w:fill="auto"/>
            <w:vAlign w:val="bottom"/>
          </w:tcPr>
          <w:p w14:paraId="792229D8" w14:textId="643D8FCC" w:rsidR="00291A49" w:rsidRPr="00853565" w:rsidRDefault="00291A49" w:rsidP="009A6DE4">
            <w:pPr>
              <w:spacing w:before="80"/>
              <w:ind w:right="170"/>
              <w:jc w:val="right"/>
            </w:pPr>
            <w:r w:rsidRPr="00853565">
              <w:t>0,1</w:t>
            </w:r>
          </w:p>
        </w:tc>
        <w:tc>
          <w:tcPr>
            <w:tcW w:w="672" w:type="dxa"/>
            <w:tcBorders>
              <w:left w:val="single" w:sz="6" w:space="0" w:color="000000"/>
            </w:tcBorders>
            <w:shd w:val="clear" w:color="auto" w:fill="auto"/>
            <w:vAlign w:val="bottom"/>
          </w:tcPr>
          <w:p w14:paraId="2EAC3FC7" w14:textId="43C721B1" w:rsidR="00291A49" w:rsidRPr="00853565" w:rsidRDefault="00291A49" w:rsidP="00F558B0">
            <w:pPr>
              <w:spacing w:before="80"/>
              <w:ind w:right="170"/>
              <w:jc w:val="right"/>
            </w:pPr>
            <w:r w:rsidRPr="00853565">
              <w:t>0,1</w:t>
            </w:r>
          </w:p>
        </w:tc>
        <w:tc>
          <w:tcPr>
            <w:tcW w:w="2269" w:type="dxa"/>
            <w:tcBorders>
              <w:left w:val="single" w:sz="6" w:space="0" w:color="000000"/>
            </w:tcBorders>
            <w:shd w:val="clear" w:color="auto" w:fill="auto"/>
            <w:vAlign w:val="bottom"/>
          </w:tcPr>
          <w:p w14:paraId="211775F5" w14:textId="77777777" w:rsidR="00291A49" w:rsidRPr="00853565" w:rsidRDefault="00291A49">
            <w:pPr>
              <w:spacing w:before="80"/>
              <w:ind w:left="170"/>
            </w:pPr>
            <w:r w:rsidRPr="00853565">
              <w:rPr>
                <w:i/>
              </w:rPr>
              <w:t>Azerbaijan</w:t>
            </w:r>
          </w:p>
        </w:tc>
      </w:tr>
      <w:tr w:rsidR="00853565" w:rsidRPr="00853565" w14:paraId="6DBBFAE9" w14:textId="77777777">
        <w:trPr>
          <w:cantSplit/>
        </w:trPr>
        <w:tc>
          <w:tcPr>
            <w:tcW w:w="2267" w:type="dxa"/>
            <w:shd w:val="clear" w:color="auto" w:fill="auto"/>
            <w:vAlign w:val="bottom"/>
          </w:tcPr>
          <w:p w14:paraId="6DF30D4E" w14:textId="77777777" w:rsidR="00291A49" w:rsidRPr="00853565" w:rsidRDefault="00291A49">
            <w:pPr>
              <w:spacing w:before="80"/>
              <w:ind w:left="113"/>
            </w:pPr>
            <w:r w:rsidRPr="00853565">
              <w:t>Армения</w:t>
            </w:r>
          </w:p>
        </w:tc>
        <w:tc>
          <w:tcPr>
            <w:tcW w:w="671" w:type="dxa"/>
            <w:tcBorders>
              <w:left w:val="single" w:sz="6" w:space="0" w:color="000000"/>
            </w:tcBorders>
            <w:shd w:val="clear" w:color="auto" w:fill="auto"/>
            <w:vAlign w:val="bottom"/>
          </w:tcPr>
          <w:p w14:paraId="20525323" w14:textId="29088EC1" w:rsidR="00291A49" w:rsidRPr="00853565" w:rsidRDefault="00291A49" w:rsidP="00F558B0">
            <w:pPr>
              <w:spacing w:before="80"/>
              <w:ind w:right="170"/>
              <w:jc w:val="right"/>
            </w:pPr>
            <w:r w:rsidRPr="00853565">
              <w:t>0,01</w:t>
            </w:r>
          </w:p>
        </w:tc>
        <w:tc>
          <w:tcPr>
            <w:tcW w:w="672" w:type="dxa"/>
            <w:tcBorders>
              <w:left w:val="single" w:sz="6" w:space="0" w:color="000000"/>
            </w:tcBorders>
            <w:shd w:val="clear" w:color="auto" w:fill="auto"/>
            <w:vAlign w:val="bottom"/>
          </w:tcPr>
          <w:p w14:paraId="114C2B7A" w14:textId="23FED5C9" w:rsidR="00291A49" w:rsidRPr="00853565" w:rsidRDefault="00291A49" w:rsidP="009A6DE4">
            <w:pPr>
              <w:spacing w:before="80"/>
              <w:ind w:right="170"/>
              <w:jc w:val="right"/>
            </w:pPr>
            <w:r w:rsidRPr="00853565">
              <w:t>0,01</w:t>
            </w:r>
          </w:p>
        </w:tc>
        <w:tc>
          <w:tcPr>
            <w:tcW w:w="671" w:type="dxa"/>
            <w:tcBorders>
              <w:left w:val="single" w:sz="6" w:space="0" w:color="000000"/>
            </w:tcBorders>
            <w:shd w:val="clear" w:color="auto" w:fill="auto"/>
            <w:vAlign w:val="bottom"/>
          </w:tcPr>
          <w:p w14:paraId="322C9EEB" w14:textId="27CE4E30" w:rsidR="00291A49" w:rsidRPr="00853565" w:rsidRDefault="00291A49" w:rsidP="009A6DE4">
            <w:pPr>
              <w:spacing w:before="80"/>
              <w:ind w:right="170"/>
              <w:jc w:val="right"/>
            </w:pPr>
            <w:r w:rsidRPr="00853565">
              <w:t>0,01</w:t>
            </w:r>
          </w:p>
        </w:tc>
        <w:tc>
          <w:tcPr>
            <w:tcW w:w="672" w:type="dxa"/>
            <w:tcBorders>
              <w:left w:val="single" w:sz="6" w:space="0" w:color="000000"/>
            </w:tcBorders>
            <w:shd w:val="clear" w:color="auto" w:fill="auto"/>
            <w:vAlign w:val="bottom"/>
          </w:tcPr>
          <w:p w14:paraId="74D96EAA" w14:textId="2ACFA949" w:rsidR="00291A49" w:rsidRPr="00853565" w:rsidRDefault="00291A49" w:rsidP="00F558B0">
            <w:pPr>
              <w:spacing w:before="80"/>
              <w:ind w:right="170"/>
              <w:jc w:val="right"/>
            </w:pPr>
            <w:r w:rsidRPr="00853565">
              <w:t>0,01</w:t>
            </w:r>
          </w:p>
        </w:tc>
        <w:tc>
          <w:tcPr>
            <w:tcW w:w="671" w:type="dxa"/>
            <w:tcBorders>
              <w:left w:val="single" w:sz="6" w:space="0" w:color="000000"/>
            </w:tcBorders>
            <w:shd w:val="clear" w:color="auto" w:fill="auto"/>
            <w:vAlign w:val="bottom"/>
          </w:tcPr>
          <w:p w14:paraId="54777308" w14:textId="79D18489" w:rsidR="00291A49" w:rsidRPr="00853565" w:rsidRDefault="00291A49" w:rsidP="00F558B0">
            <w:pPr>
              <w:spacing w:before="80"/>
              <w:ind w:right="170"/>
              <w:jc w:val="right"/>
            </w:pPr>
            <w:r w:rsidRPr="00853565">
              <w:t>0,02</w:t>
            </w:r>
          </w:p>
        </w:tc>
        <w:tc>
          <w:tcPr>
            <w:tcW w:w="672" w:type="dxa"/>
            <w:tcBorders>
              <w:left w:val="single" w:sz="6" w:space="0" w:color="000000"/>
            </w:tcBorders>
            <w:shd w:val="clear" w:color="auto" w:fill="auto"/>
            <w:vAlign w:val="bottom"/>
          </w:tcPr>
          <w:p w14:paraId="0584DCBE" w14:textId="419B02FA" w:rsidR="00291A49" w:rsidRPr="00853565" w:rsidRDefault="00291A49" w:rsidP="009A6DE4">
            <w:pPr>
              <w:spacing w:before="80"/>
              <w:ind w:right="170"/>
              <w:jc w:val="right"/>
            </w:pPr>
            <w:r w:rsidRPr="00853565">
              <w:t>0,03</w:t>
            </w:r>
          </w:p>
        </w:tc>
        <w:tc>
          <w:tcPr>
            <w:tcW w:w="671" w:type="dxa"/>
            <w:tcBorders>
              <w:left w:val="single" w:sz="6" w:space="0" w:color="000000"/>
            </w:tcBorders>
            <w:shd w:val="clear" w:color="auto" w:fill="auto"/>
            <w:vAlign w:val="bottom"/>
          </w:tcPr>
          <w:p w14:paraId="5515088A" w14:textId="6786EF87" w:rsidR="00291A49" w:rsidRPr="00853565" w:rsidRDefault="00291A49" w:rsidP="009A6DE4">
            <w:pPr>
              <w:spacing w:before="80"/>
              <w:ind w:right="170"/>
              <w:jc w:val="right"/>
            </w:pPr>
            <w:r w:rsidRPr="00853565">
              <w:t>0,03</w:t>
            </w:r>
          </w:p>
        </w:tc>
        <w:tc>
          <w:tcPr>
            <w:tcW w:w="672" w:type="dxa"/>
            <w:tcBorders>
              <w:left w:val="single" w:sz="6" w:space="0" w:color="000000"/>
            </w:tcBorders>
            <w:shd w:val="clear" w:color="auto" w:fill="auto"/>
            <w:vAlign w:val="bottom"/>
          </w:tcPr>
          <w:p w14:paraId="22F573B8" w14:textId="1A137DCF" w:rsidR="00291A49" w:rsidRPr="00853565" w:rsidRDefault="00291A49" w:rsidP="00F558B0">
            <w:pPr>
              <w:spacing w:before="80"/>
              <w:ind w:right="170"/>
              <w:jc w:val="right"/>
            </w:pPr>
            <w:r w:rsidRPr="00853565">
              <w:t>0,03</w:t>
            </w:r>
          </w:p>
        </w:tc>
        <w:tc>
          <w:tcPr>
            <w:tcW w:w="2269" w:type="dxa"/>
            <w:tcBorders>
              <w:left w:val="single" w:sz="6" w:space="0" w:color="000000"/>
            </w:tcBorders>
            <w:shd w:val="clear" w:color="auto" w:fill="auto"/>
            <w:vAlign w:val="bottom"/>
          </w:tcPr>
          <w:p w14:paraId="3D652EAA" w14:textId="77777777" w:rsidR="00291A49" w:rsidRPr="00853565" w:rsidRDefault="00291A49">
            <w:pPr>
              <w:spacing w:before="80"/>
              <w:ind w:left="170"/>
            </w:pPr>
            <w:r w:rsidRPr="00853565">
              <w:rPr>
                <w:i/>
              </w:rPr>
              <w:t>Armenia</w:t>
            </w:r>
          </w:p>
        </w:tc>
      </w:tr>
      <w:tr w:rsidR="00853565" w:rsidRPr="00853565" w14:paraId="183A898B" w14:textId="77777777">
        <w:trPr>
          <w:cantSplit/>
        </w:trPr>
        <w:tc>
          <w:tcPr>
            <w:tcW w:w="2267" w:type="dxa"/>
            <w:shd w:val="clear" w:color="auto" w:fill="auto"/>
            <w:vAlign w:val="bottom"/>
          </w:tcPr>
          <w:p w14:paraId="5F959D9A" w14:textId="77777777" w:rsidR="00291A49" w:rsidRPr="00853565" w:rsidRDefault="00291A49">
            <w:pPr>
              <w:spacing w:before="80"/>
              <w:ind w:left="113"/>
            </w:pPr>
            <w:r w:rsidRPr="00853565">
              <w:t>Беларусь</w:t>
            </w:r>
          </w:p>
        </w:tc>
        <w:tc>
          <w:tcPr>
            <w:tcW w:w="671" w:type="dxa"/>
            <w:tcBorders>
              <w:left w:val="single" w:sz="6" w:space="0" w:color="000000"/>
            </w:tcBorders>
            <w:shd w:val="clear" w:color="auto" w:fill="auto"/>
            <w:vAlign w:val="bottom"/>
          </w:tcPr>
          <w:p w14:paraId="09CBF896" w14:textId="16818070" w:rsidR="00291A49" w:rsidRPr="00853565" w:rsidRDefault="00291A49" w:rsidP="00F558B0">
            <w:pPr>
              <w:spacing w:before="80"/>
              <w:ind w:right="170"/>
              <w:jc w:val="right"/>
            </w:pPr>
            <w:r w:rsidRPr="00853565">
              <w:t>0,2</w:t>
            </w:r>
          </w:p>
        </w:tc>
        <w:tc>
          <w:tcPr>
            <w:tcW w:w="672" w:type="dxa"/>
            <w:tcBorders>
              <w:left w:val="single" w:sz="6" w:space="0" w:color="000000"/>
            </w:tcBorders>
            <w:shd w:val="clear" w:color="auto" w:fill="auto"/>
            <w:vAlign w:val="bottom"/>
          </w:tcPr>
          <w:p w14:paraId="710C4B96" w14:textId="1CC62447" w:rsidR="00291A49" w:rsidRPr="00853565" w:rsidRDefault="00291A49" w:rsidP="009A6DE4">
            <w:pPr>
              <w:spacing w:before="80"/>
              <w:ind w:right="170"/>
              <w:jc w:val="right"/>
            </w:pPr>
            <w:r w:rsidRPr="00853565">
              <w:t>0,2</w:t>
            </w:r>
          </w:p>
        </w:tc>
        <w:tc>
          <w:tcPr>
            <w:tcW w:w="671" w:type="dxa"/>
            <w:tcBorders>
              <w:left w:val="single" w:sz="6" w:space="0" w:color="000000"/>
            </w:tcBorders>
            <w:shd w:val="clear" w:color="auto" w:fill="auto"/>
            <w:vAlign w:val="bottom"/>
          </w:tcPr>
          <w:p w14:paraId="7FBCA310" w14:textId="26544B39" w:rsidR="00291A49" w:rsidRPr="00853565" w:rsidRDefault="00291A49" w:rsidP="009A6DE4">
            <w:pPr>
              <w:spacing w:before="80"/>
              <w:ind w:right="170"/>
              <w:jc w:val="right"/>
            </w:pPr>
            <w:r w:rsidRPr="00853565">
              <w:t>0,2</w:t>
            </w:r>
          </w:p>
        </w:tc>
        <w:tc>
          <w:tcPr>
            <w:tcW w:w="672" w:type="dxa"/>
            <w:tcBorders>
              <w:left w:val="single" w:sz="6" w:space="0" w:color="000000"/>
            </w:tcBorders>
            <w:shd w:val="clear" w:color="auto" w:fill="auto"/>
            <w:vAlign w:val="bottom"/>
          </w:tcPr>
          <w:p w14:paraId="02C89A79" w14:textId="65A396AB" w:rsidR="00291A49" w:rsidRPr="00853565" w:rsidRDefault="00291A49" w:rsidP="00F558B0">
            <w:pPr>
              <w:spacing w:before="80"/>
              <w:ind w:right="170"/>
              <w:jc w:val="right"/>
            </w:pPr>
            <w:r w:rsidRPr="00853565">
              <w:t>0,2</w:t>
            </w:r>
          </w:p>
        </w:tc>
        <w:tc>
          <w:tcPr>
            <w:tcW w:w="671" w:type="dxa"/>
            <w:tcBorders>
              <w:left w:val="single" w:sz="6" w:space="0" w:color="000000"/>
            </w:tcBorders>
            <w:shd w:val="clear" w:color="auto" w:fill="auto"/>
            <w:vAlign w:val="bottom"/>
          </w:tcPr>
          <w:p w14:paraId="64DAB898" w14:textId="30696F54" w:rsidR="00291A49" w:rsidRPr="00853565" w:rsidRDefault="00291A49" w:rsidP="00F558B0">
            <w:pPr>
              <w:spacing w:before="80"/>
              <w:ind w:right="170"/>
              <w:jc w:val="right"/>
            </w:pPr>
            <w:r w:rsidRPr="00853565">
              <w:t>0,2</w:t>
            </w:r>
          </w:p>
        </w:tc>
        <w:tc>
          <w:tcPr>
            <w:tcW w:w="672" w:type="dxa"/>
            <w:tcBorders>
              <w:left w:val="single" w:sz="6" w:space="0" w:color="000000"/>
            </w:tcBorders>
            <w:shd w:val="clear" w:color="auto" w:fill="auto"/>
            <w:vAlign w:val="bottom"/>
          </w:tcPr>
          <w:p w14:paraId="35E8989B" w14:textId="60357F76" w:rsidR="00291A49" w:rsidRPr="00853565" w:rsidRDefault="00291A49" w:rsidP="009A6DE4">
            <w:pPr>
              <w:spacing w:before="80"/>
              <w:ind w:right="170"/>
              <w:jc w:val="right"/>
            </w:pPr>
            <w:r w:rsidRPr="00853565">
              <w:t>0,2</w:t>
            </w:r>
          </w:p>
        </w:tc>
        <w:tc>
          <w:tcPr>
            <w:tcW w:w="671" w:type="dxa"/>
            <w:tcBorders>
              <w:left w:val="single" w:sz="6" w:space="0" w:color="000000"/>
            </w:tcBorders>
            <w:shd w:val="clear" w:color="auto" w:fill="auto"/>
            <w:vAlign w:val="bottom"/>
          </w:tcPr>
          <w:p w14:paraId="373346AE" w14:textId="46F3D345" w:rsidR="00291A49" w:rsidRPr="00853565" w:rsidRDefault="00291A49" w:rsidP="009A6DE4">
            <w:pPr>
              <w:spacing w:before="80"/>
              <w:ind w:right="170"/>
              <w:jc w:val="right"/>
            </w:pPr>
            <w:r w:rsidRPr="00853565">
              <w:t>0,2</w:t>
            </w:r>
          </w:p>
        </w:tc>
        <w:tc>
          <w:tcPr>
            <w:tcW w:w="672" w:type="dxa"/>
            <w:tcBorders>
              <w:left w:val="single" w:sz="6" w:space="0" w:color="000000"/>
            </w:tcBorders>
            <w:shd w:val="clear" w:color="auto" w:fill="auto"/>
            <w:vAlign w:val="bottom"/>
          </w:tcPr>
          <w:p w14:paraId="452B48EB" w14:textId="0AF919AE" w:rsidR="00291A49" w:rsidRPr="00853565" w:rsidRDefault="00291A49" w:rsidP="00F558B0">
            <w:pPr>
              <w:spacing w:before="80"/>
              <w:ind w:right="170"/>
              <w:jc w:val="right"/>
            </w:pPr>
            <w:r w:rsidRPr="00853565">
              <w:t>0,2</w:t>
            </w:r>
          </w:p>
        </w:tc>
        <w:tc>
          <w:tcPr>
            <w:tcW w:w="2269" w:type="dxa"/>
            <w:tcBorders>
              <w:left w:val="single" w:sz="6" w:space="0" w:color="000000"/>
            </w:tcBorders>
            <w:shd w:val="clear" w:color="auto" w:fill="auto"/>
            <w:vAlign w:val="bottom"/>
          </w:tcPr>
          <w:p w14:paraId="289932B1" w14:textId="77777777" w:rsidR="00291A49" w:rsidRPr="00853565" w:rsidRDefault="00291A49">
            <w:pPr>
              <w:spacing w:before="80"/>
              <w:ind w:left="170"/>
            </w:pPr>
            <w:r w:rsidRPr="00853565">
              <w:rPr>
                <w:rFonts w:eastAsia="Arial"/>
                <w:i/>
              </w:rPr>
              <w:t xml:space="preserve"> </w:t>
            </w:r>
            <w:r w:rsidRPr="00853565">
              <w:rPr>
                <w:i/>
              </w:rPr>
              <w:t>Belarus</w:t>
            </w:r>
          </w:p>
        </w:tc>
      </w:tr>
      <w:tr w:rsidR="00853565" w:rsidRPr="00853565" w14:paraId="7125AF13" w14:textId="77777777">
        <w:trPr>
          <w:cantSplit/>
        </w:trPr>
        <w:tc>
          <w:tcPr>
            <w:tcW w:w="2267" w:type="dxa"/>
            <w:shd w:val="clear" w:color="auto" w:fill="auto"/>
            <w:vAlign w:val="bottom"/>
          </w:tcPr>
          <w:p w14:paraId="18BB59CA" w14:textId="77777777" w:rsidR="00291A49" w:rsidRPr="00853565" w:rsidRDefault="00291A49">
            <w:pPr>
              <w:spacing w:before="80"/>
              <w:ind w:left="113"/>
            </w:pPr>
            <w:r w:rsidRPr="00853565">
              <w:t>Казахстан</w:t>
            </w:r>
          </w:p>
        </w:tc>
        <w:tc>
          <w:tcPr>
            <w:tcW w:w="671" w:type="dxa"/>
            <w:tcBorders>
              <w:left w:val="single" w:sz="6" w:space="0" w:color="000000"/>
            </w:tcBorders>
            <w:shd w:val="clear" w:color="auto" w:fill="auto"/>
            <w:vAlign w:val="bottom"/>
          </w:tcPr>
          <w:p w14:paraId="66704803" w14:textId="63AB17A1" w:rsidR="00291A49" w:rsidRPr="00853565" w:rsidRDefault="00291A49" w:rsidP="00F558B0">
            <w:pPr>
              <w:spacing w:before="80"/>
              <w:ind w:right="170"/>
              <w:jc w:val="right"/>
            </w:pPr>
            <w:r w:rsidRPr="00853565">
              <w:t>0,4</w:t>
            </w:r>
          </w:p>
        </w:tc>
        <w:tc>
          <w:tcPr>
            <w:tcW w:w="672" w:type="dxa"/>
            <w:tcBorders>
              <w:left w:val="single" w:sz="6" w:space="0" w:color="000000"/>
            </w:tcBorders>
            <w:shd w:val="clear" w:color="auto" w:fill="auto"/>
            <w:vAlign w:val="bottom"/>
          </w:tcPr>
          <w:p w14:paraId="7C878CAE" w14:textId="2F9541F2" w:rsidR="00291A49" w:rsidRPr="00853565" w:rsidRDefault="00291A49" w:rsidP="009A6DE4">
            <w:pPr>
              <w:spacing w:before="80"/>
              <w:ind w:right="170"/>
              <w:jc w:val="right"/>
            </w:pPr>
            <w:r w:rsidRPr="00853565">
              <w:t>0,3</w:t>
            </w:r>
          </w:p>
        </w:tc>
        <w:tc>
          <w:tcPr>
            <w:tcW w:w="671" w:type="dxa"/>
            <w:tcBorders>
              <w:left w:val="single" w:sz="6" w:space="0" w:color="000000"/>
            </w:tcBorders>
            <w:shd w:val="clear" w:color="auto" w:fill="auto"/>
            <w:vAlign w:val="bottom"/>
          </w:tcPr>
          <w:p w14:paraId="772CD722" w14:textId="52541198" w:rsidR="00291A49" w:rsidRPr="00853565" w:rsidRDefault="00291A49" w:rsidP="009A6DE4">
            <w:pPr>
              <w:spacing w:before="80"/>
              <w:ind w:right="170"/>
              <w:jc w:val="right"/>
            </w:pPr>
            <w:r w:rsidRPr="00853565">
              <w:t>0,3</w:t>
            </w:r>
          </w:p>
        </w:tc>
        <w:tc>
          <w:tcPr>
            <w:tcW w:w="672" w:type="dxa"/>
            <w:tcBorders>
              <w:left w:val="single" w:sz="6" w:space="0" w:color="000000"/>
            </w:tcBorders>
            <w:shd w:val="clear" w:color="auto" w:fill="auto"/>
            <w:vAlign w:val="bottom"/>
          </w:tcPr>
          <w:p w14:paraId="0E463129" w14:textId="27494688" w:rsidR="00291A49" w:rsidRPr="00853565" w:rsidRDefault="00291A49" w:rsidP="00F558B0">
            <w:pPr>
              <w:spacing w:before="80"/>
              <w:ind w:right="170"/>
              <w:jc w:val="right"/>
            </w:pPr>
            <w:r w:rsidRPr="00853565">
              <w:t>0,3</w:t>
            </w:r>
          </w:p>
        </w:tc>
        <w:tc>
          <w:tcPr>
            <w:tcW w:w="671" w:type="dxa"/>
            <w:tcBorders>
              <w:left w:val="single" w:sz="6" w:space="0" w:color="000000"/>
            </w:tcBorders>
            <w:shd w:val="clear" w:color="auto" w:fill="auto"/>
            <w:vAlign w:val="bottom"/>
          </w:tcPr>
          <w:p w14:paraId="35D8A479" w14:textId="0FADACBC" w:rsidR="00291A49" w:rsidRPr="00853565" w:rsidRDefault="00291A49" w:rsidP="00F558B0">
            <w:pPr>
              <w:spacing w:before="80"/>
              <w:ind w:right="170"/>
              <w:jc w:val="right"/>
            </w:pPr>
            <w:r w:rsidRPr="00853565">
              <w:t>0,2</w:t>
            </w:r>
          </w:p>
        </w:tc>
        <w:tc>
          <w:tcPr>
            <w:tcW w:w="672" w:type="dxa"/>
            <w:tcBorders>
              <w:left w:val="single" w:sz="6" w:space="0" w:color="000000"/>
            </w:tcBorders>
            <w:shd w:val="clear" w:color="auto" w:fill="auto"/>
            <w:vAlign w:val="bottom"/>
          </w:tcPr>
          <w:p w14:paraId="532A80BC" w14:textId="671939B8" w:rsidR="00291A49" w:rsidRPr="00853565" w:rsidRDefault="00291A49" w:rsidP="009A6DE4">
            <w:pPr>
              <w:spacing w:before="80"/>
              <w:ind w:right="170"/>
              <w:jc w:val="right"/>
            </w:pPr>
            <w:r w:rsidRPr="00853565">
              <w:t>0,2</w:t>
            </w:r>
          </w:p>
        </w:tc>
        <w:tc>
          <w:tcPr>
            <w:tcW w:w="671" w:type="dxa"/>
            <w:tcBorders>
              <w:left w:val="single" w:sz="6" w:space="0" w:color="000000"/>
            </w:tcBorders>
            <w:shd w:val="clear" w:color="auto" w:fill="auto"/>
            <w:vAlign w:val="bottom"/>
          </w:tcPr>
          <w:p w14:paraId="209990C7" w14:textId="13817413" w:rsidR="00291A49" w:rsidRPr="00853565" w:rsidRDefault="00291A49" w:rsidP="009A6DE4">
            <w:pPr>
              <w:spacing w:before="80"/>
              <w:ind w:right="170"/>
              <w:jc w:val="right"/>
            </w:pPr>
            <w:r w:rsidRPr="00853565">
              <w:t>0,2</w:t>
            </w:r>
          </w:p>
        </w:tc>
        <w:tc>
          <w:tcPr>
            <w:tcW w:w="672" w:type="dxa"/>
            <w:tcBorders>
              <w:left w:val="single" w:sz="6" w:space="0" w:color="000000"/>
            </w:tcBorders>
            <w:shd w:val="clear" w:color="auto" w:fill="auto"/>
            <w:vAlign w:val="bottom"/>
          </w:tcPr>
          <w:p w14:paraId="3E53EC06" w14:textId="2F247BA7" w:rsidR="00291A49" w:rsidRPr="00853565" w:rsidRDefault="00291A49" w:rsidP="00F558B0">
            <w:pPr>
              <w:spacing w:before="80"/>
              <w:ind w:right="170"/>
              <w:jc w:val="right"/>
            </w:pPr>
            <w:r w:rsidRPr="00853565">
              <w:t>0,2</w:t>
            </w:r>
          </w:p>
        </w:tc>
        <w:tc>
          <w:tcPr>
            <w:tcW w:w="2269" w:type="dxa"/>
            <w:tcBorders>
              <w:left w:val="single" w:sz="6" w:space="0" w:color="000000"/>
            </w:tcBorders>
            <w:shd w:val="clear" w:color="auto" w:fill="auto"/>
            <w:vAlign w:val="bottom"/>
          </w:tcPr>
          <w:p w14:paraId="349271D4" w14:textId="77777777" w:rsidR="00291A49" w:rsidRPr="00853565" w:rsidRDefault="00291A49">
            <w:pPr>
              <w:spacing w:before="80"/>
              <w:ind w:left="170"/>
            </w:pPr>
            <w:r w:rsidRPr="00853565">
              <w:rPr>
                <w:i/>
              </w:rPr>
              <w:t>Kazakhstan</w:t>
            </w:r>
          </w:p>
        </w:tc>
      </w:tr>
      <w:tr w:rsidR="00853565" w:rsidRPr="00853565" w14:paraId="2A669BD8" w14:textId="77777777">
        <w:trPr>
          <w:cantSplit/>
        </w:trPr>
        <w:tc>
          <w:tcPr>
            <w:tcW w:w="2267" w:type="dxa"/>
            <w:shd w:val="clear" w:color="auto" w:fill="auto"/>
            <w:vAlign w:val="bottom"/>
          </w:tcPr>
          <w:p w14:paraId="4DBA5CAB" w14:textId="77777777" w:rsidR="00291A49" w:rsidRPr="00853565" w:rsidRDefault="00291A49">
            <w:pPr>
              <w:spacing w:before="80"/>
              <w:ind w:left="113"/>
            </w:pPr>
            <w:r w:rsidRPr="00853565">
              <w:t>Киргизия</w:t>
            </w:r>
          </w:p>
        </w:tc>
        <w:tc>
          <w:tcPr>
            <w:tcW w:w="671" w:type="dxa"/>
            <w:tcBorders>
              <w:left w:val="single" w:sz="6" w:space="0" w:color="000000"/>
            </w:tcBorders>
            <w:shd w:val="clear" w:color="auto" w:fill="auto"/>
            <w:vAlign w:val="bottom"/>
          </w:tcPr>
          <w:p w14:paraId="0181F433" w14:textId="4AA26D6C" w:rsidR="00291A49" w:rsidRPr="00853565" w:rsidRDefault="00291A49" w:rsidP="00F558B0">
            <w:pPr>
              <w:spacing w:before="80"/>
              <w:ind w:right="170"/>
              <w:jc w:val="right"/>
            </w:pPr>
            <w:r w:rsidRPr="00853565">
              <w:t>0,01</w:t>
            </w:r>
          </w:p>
        </w:tc>
        <w:tc>
          <w:tcPr>
            <w:tcW w:w="672" w:type="dxa"/>
            <w:tcBorders>
              <w:left w:val="single" w:sz="6" w:space="0" w:color="000000"/>
            </w:tcBorders>
            <w:shd w:val="clear" w:color="auto" w:fill="auto"/>
            <w:vAlign w:val="bottom"/>
          </w:tcPr>
          <w:p w14:paraId="71820777" w14:textId="19CD51C5" w:rsidR="00291A49" w:rsidRPr="00853565" w:rsidRDefault="00291A49" w:rsidP="009A6DE4">
            <w:pPr>
              <w:spacing w:before="80"/>
              <w:ind w:right="170"/>
              <w:jc w:val="right"/>
            </w:pPr>
            <w:r w:rsidRPr="00853565">
              <w:t>0,01</w:t>
            </w:r>
          </w:p>
        </w:tc>
        <w:tc>
          <w:tcPr>
            <w:tcW w:w="671" w:type="dxa"/>
            <w:tcBorders>
              <w:left w:val="single" w:sz="6" w:space="0" w:color="000000"/>
            </w:tcBorders>
            <w:shd w:val="clear" w:color="auto" w:fill="auto"/>
            <w:vAlign w:val="bottom"/>
          </w:tcPr>
          <w:p w14:paraId="24655040" w14:textId="038C494B" w:rsidR="00291A49" w:rsidRPr="00853565" w:rsidRDefault="00291A49" w:rsidP="009A6DE4">
            <w:pPr>
              <w:spacing w:before="80"/>
              <w:ind w:right="170"/>
              <w:jc w:val="right"/>
            </w:pPr>
            <w:r w:rsidRPr="00853565">
              <w:t>0,01</w:t>
            </w:r>
          </w:p>
        </w:tc>
        <w:tc>
          <w:tcPr>
            <w:tcW w:w="672" w:type="dxa"/>
            <w:tcBorders>
              <w:left w:val="single" w:sz="6" w:space="0" w:color="000000"/>
            </w:tcBorders>
            <w:shd w:val="clear" w:color="auto" w:fill="auto"/>
            <w:vAlign w:val="bottom"/>
          </w:tcPr>
          <w:p w14:paraId="5DC47B8B" w14:textId="52850BE1" w:rsidR="00291A49" w:rsidRPr="00853565" w:rsidRDefault="00291A49" w:rsidP="00F558B0">
            <w:pPr>
              <w:spacing w:before="80"/>
              <w:ind w:right="170"/>
              <w:jc w:val="right"/>
            </w:pPr>
            <w:r w:rsidRPr="00853565">
              <w:t>0,01</w:t>
            </w:r>
          </w:p>
        </w:tc>
        <w:tc>
          <w:tcPr>
            <w:tcW w:w="671" w:type="dxa"/>
            <w:tcBorders>
              <w:left w:val="single" w:sz="6" w:space="0" w:color="000000"/>
            </w:tcBorders>
            <w:shd w:val="clear" w:color="auto" w:fill="auto"/>
            <w:vAlign w:val="bottom"/>
          </w:tcPr>
          <w:p w14:paraId="55C46A99" w14:textId="1D171037" w:rsidR="00291A49" w:rsidRPr="00853565" w:rsidRDefault="00291A49" w:rsidP="00F558B0">
            <w:pPr>
              <w:spacing w:before="80"/>
              <w:ind w:right="170"/>
              <w:jc w:val="right"/>
            </w:pPr>
            <w:r w:rsidRPr="00853565">
              <w:t>0,02</w:t>
            </w:r>
          </w:p>
        </w:tc>
        <w:tc>
          <w:tcPr>
            <w:tcW w:w="672" w:type="dxa"/>
            <w:tcBorders>
              <w:left w:val="single" w:sz="6" w:space="0" w:color="000000"/>
            </w:tcBorders>
            <w:shd w:val="clear" w:color="auto" w:fill="auto"/>
            <w:vAlign w:val="bottom"/>
          </w:tcPr>
          <w:p w14:paraId="6B3A4705" w14:textId="5F0ECD46" w:rsidR="00291A49" w:rsidRPr="00853565" w:rsidRDefault="00291A49" w:rsidP="009A6DE4">
            <w:pPr>
              <w:spacing w:before="80"/>
              <w:ind w:right="170"/>
              <w:jc w:val="right"/>
            </w:pPr>
            <w:r w:rsidRPr="00853565">
              <w:t>0,03</w:t>
            </w:r>
          </w:p>
        </w:tc>
        <w:tc>
          <w:tcPr>
            <w:tcW w:w="671" w:type="dxa"/>
            <w:tcBorders>
              <w:left w:val="single" w:sz="6" w:space="0" w:color="000000"/>
            </w:tcBorders>
            <w:shd w:val="clear" w:color="auto" w:fill="auto"/>
            <w:vAlign w:val="bottom"/>
          </w:tcPr>
          <w:p w14:paraId="35C38A0C" w14:textId="6D81EC94" w:rsidR="00291A49" w:rsidRPr="00853565" w:rsidRDefault="00291A49" w:rsidP="009A6DE4">
            <w:pPr>
              <w:spacing w:before="80"/>
              <w:ind w:right="170"/>
              <w:jc w:val="right"/>
            </w:pPr>
            <w:r w:rsidRPr="00853565">
              <w:t>0,03</w:t>
            </w:r>
          </w:p>
        </w:tc>
        <w:tc>
          <w:tcPr>
            <w:tcW w:w="672" w:type="dxa"/>
            <w:tcBorders>
              <w:left w:val="single" w:sz="6" w:space="0" w:color="000000"/>
            </w:tcBorders>
            <w:shd w:val="clear" w:color="auto" w:fill="auto"/>
            <w:vAlign w:val="bottom"/>
          </w:tcPr>
          <w:p w14:paraId="2993B252" w14:textId="2944A816" w:rsidR="00291A49" w:rsidRPr="00853565" w:rsidRDefault="00291A49" w:rsidP="00F558B0">
            <w:pPr>
              <w:spacing w:before="80"/>
              <w:ind w:right="170"/>
              <w:jc w:val="right"/>
            </w:pPr>
            <w:r w:rsidRPr="00853565">
              <w:t>0,02</w:t>
            </w:r>
          </w:p>
        </w:tc>
        <w:tc>
          <w:tcPr>
            <w:tcW w:w="2269" w:type="dxa"/>
            <w:tcBorders>
              <w:left w:val="single" w:sz="6" w:space="0" w:color="000000"/>
            </w:tcBorders>
            <w:shd w:val="clear" w:color="auto" w:fill="auto"/>
            <w:vAlign w:val="bottom"/>
          </w:tcPr>
          <w:p w14:paraId="222CC3F7" w14:textId="77777777" w:rsidR="00291A49" w:rsidRPr="00853565" w:rsidRDefault="00291A49">
            <w:pPr>
              <w:spacing w:before="80"/>
              <w:ind w:left="170"/>
            </w:pPr>
            <w:r w:rsidRPr="00853565">
              <w:rPr>
                <w:i/>
              </w:rPr>
              <w:t>Kyrgyzstan</w:t>
            </w:r>
          </w:p>
        </w:tc>
      </w:tr>
      <w:tr w:rsidR="00853565" w:rsidRPr="00853565" w14:paraId="469DB9A5" w14:textId="77777777">
        <w:trPr>
          <w:cantSplit/>
        </w:trPr>
        <w:tc>
          <w:tcPr>
            <w:tcW w:w="2267" w:type="dxa"/>
            <w:shd w:val="clear" w:color="auto" w:fill="auto"/>
            <w:vAlign w:val="bottom"/>
          </w:tcPr>
          <w:p w14:paraId="3D758164" w14:textId="77777777" w:rsidR="00291A49" w:rsidRPr="00853565" w:rsidRDefault="00291A49">
            <w:pPr>
              <w:spacing w:before="80"/>
              <w:ind w:left="113"/>
            </w:pPr>
            <w:r w:rsidRPr="00853565">
              <w:t>Республика Молдова</w:t>
            </w:r>
          </w:p>
        </w:tc>
        <w:tc>
          <w:tcPr>
            <w:tcW w:w="671" w:type="dxa"/>
            <w:tcBorders>
              <w:left w:val="single" w:sz="6" w:space="0" w:color="000000"/>
            </w:tcBorders>
            <w:shd w:val="clear" w:color="auto" w:fill="auto"/>
            <w:vAlign w:val="bottom"/>
          </w:tcPr>
          <w:p w14:paraId="5FF19D96" w14:textId="3FC96BFB" w:rsidR="00291A49" w:rsidRPr="00853565" w:rsidRDefault="00291A49" w:rsidP="00F558B0">
            <w:pPr>
              <w:spacing w:before="80"/>
              <w:ind w:right="170"/>
              <w:jc w:val="right"/>
            </w:pPr>
            <w:r w:rsidRPr="00853565">
              <w:t>0,01</w:t>
            </w:r>
          </w:p>
        </w:tc>
        <w:tc>
          <w:tcPr>
            <w:tcW w:w="672" w:type="dxa"/>
            <w:tcBorders>
              <w:left w:val="single" w:sz="6" w:space="0" w:color="000000"/>
            </w:tcBorders>
            <w:shd w:val="clear" w:color="auto" w:fill="auto"/>
            <w:vAlign w:val="bottom"/>
          </w:tcPr>
          <w:p w14:paraId="53376F8A" w14:textId="16F1E436" w:rsidR="00291A49" w:rsidRPr="00853565" w:rsidRDefault="00291A49" w:rsidP="009A6DE4">
            <w:pPr>
              <w:spacing w:before="80"/>
              <w:ind w:right="170"/>
              <w:jc w:val="right"/>
            </w:pPr>
            <w:r w:rsidRPr="00853565">
              <w:t>0,01</w:t>
            </w:r>
          </w:p>
        </w:tc>
        <w:tc>
          <w:tcPr>
            <w:tcW w:w="671" w:type="dxa"/>
            <w:tcBorders>
              <w:left w:val="single" w:sz="6" w:space="0" w:color="000000"/>
            </w:tcBorders>
            <w:shd w:val="clear" w:color="auto" w:fill="auto"/>
            <w:vAlign w:val="bottom"/>
          </w:tcPr>
          <w:p w14:paraId="10BED821" w14:textId="3C7ED336" w:rsidR="00291A49" w:rsidRPr="00853565" w:rsidRDefault="00291A49" w:rsidP="009A6DE4">
            <w:pPr>
              <w:spacing w:before="80"/>
              <w:ind w:right="170"/>
              <w:jc w:val="right"/>
            </w:pPr>
            <w:r w:rsidRPr="00853565">
              <w:t>0,01</w:t>
            </w:r>
          </w:p>
        </w:tc>
        <w:tc>
          <w:tcPr>
            <w:tcW w:w="672" w:type="dxa"/>
            <w:tcBorders>
              <w:left w:val="single" w:sz="6" w:space="0" w:color="000000"/>
            </w:tcBorders>
            <w:shd w:val="clear" w:color="auto" w:fill="auto"/>
            <w:vAlign w:val="bottom"/>
          </w:tcPr>
          <w:p w14:paraId="0476190C" w14:textId="1AD4FDF2" w:rsidR="00291A49" w:rsidRPr="00853565" w:rsidRDefault="00291A49" w:rsidP="00F558B0">
            <w:pPr>
              <w:spacing w:before="80"/>
              <w:ind w:right="170"/>
              <w:jc w:val="right"/>
            </w:pPr>
            <w:r w:rsidRPr="00853565">
              <w:t>0,01</w:t>
            </w:r>
          </w:p>
        </w:tc>
        <w:tc>
          <w:tcPr>
            <w:tcW w:w="671" w:type="dxa"/>
            <w:tcBorders>
              <w:left w:val="single" w:sz="6" w:space="0" w:color="000000"/>
            </w:tcBorders>
            <w:shd w:val="clear" w:color="auto" w:fill="auto"/>
            <w:vAlign w:val="bottom"/>
          </w:tcPr>
          <w:p w14:paraId="41AB9788" w14:textId="57F71B6F" w:rsidR="00291A49" w:rsidRPr="00853565" w:rsidRDefault="00291A49" w:rsidP="00F558B0">
            <w:pPr>
              <w:spacing w:before="80"/>
              <w:ind w:right="170"/>
              <w:jc w:val="right"/>
            </w:pPr>
            <w:r w:rsidRPr="00853565">
              <w:t>0,03</w:t>
            </w:r>
          </w:p>
        </w:tc>
        <w:tc>
          <w:tcPr>
            <w:tcW w:w="672" w:type="dxa"/>
            <w:tcBorders>
              <w:left w:val="single" w:sz="6" w:space="0" w:color="000000"/>
            </w:tcBorders>
            <w:shd w:val="clear" w:color="auto" w:fill="auto"/>
            <w:vAlign w:val="bottom"/>
          </w:tcPr>
          <w:p w14:paraId="6EE122C1" w14:textId="7A131CB4" w:rsidR="00291A49" w:rsidRPr="00853565" w:rsidRDefault="00291A49" w:rsidP="009A6DE4">
            <w:pPr>
              <w:spacing w:before="80"/>
              <w:ind w:right="170"/>
              <w:jc w:val="right"/>
            </w:pPr>
            <w:r w:rsidRPr="00853565">
              <w:t>0,03</w:t>
            </w:r>
          </w:p>
        </w:tc>
        <w:tc>
          <w:tcPr>
            <w:tcW w:w="671" w:type="dxa"/>
            <w:tcBorders>
              <w:left w:val="single" w:sz="6" w:space="0" w:color="000000"/>
            </w:tcBorders>
            <w:shd w:val="clear" w:color="auto" w:fill="auto"/>
            <w:vAlign w:val="bottom"/>
          </w:tcPr>
          <w:p w14:paraId="4DFF4AF6" w14:textId="3E2FA247" w:rsidR="00291A49" w:rsidRPr="00853565" w:rsidRDefault="00291A49" w:rsidP="009A6DE4">
            <w:pPr>
              <w:spacing w:before="80"/>
              <w:ind w:right="170"/>
              <w:jc w:val="right"/>
            </w:pPr>
            <w:r w:rsidRPr="00853565">
              <w:t>0,03</w:t>
            </w:r>
          </w:p>
        </w:tc>
        <w:tc>
          <w:tcPr>
            <w:tcW w:w="672" w:type="dxa"/>
            <w:tcBorders>
              <w:left w:val="single" w:sz="6" w:space="0" w:color="000000"/>
            </w:tcBorders>
            <w:shd w:val="clear" w:color="auto" w:fill="auto"/>
            <w:vAlign w:val="bottom"/>
          </w:tcPr>
          <w:p w14:paraId="55EB9B27" w14:textId="4D553B57" w:rsidR="00291A49" w:rsidRPr="00853565" w:rsidRDefault="00291A49" w:rsidP="00F558B0">
            <w:pPr>
              <w:spacing w:before="80"/>
              <w:ind w:right="170"/>
              <w:jc w:val="right"/>
            </w:pPr>
            <w:r w:rsidRPr="00853565">
              <w:t>0,03</w:t>
            </w:r>
          </w:p>
        </w:tc>
        <w:tc>
          <w:tcPr>
            <w:tcW w:w="2269" w:type="dxa"/>
            <w:tcBorders>
              <w:left w:val="single" w:sz="6" w:space="0" w:color="000000"/>
            </w:tcBorders>
            <w:shd w:val="clear" w:color="auto" w:fill="auto"/>
            <w:vAlign w:val="bottom"/>
          </w:tcPr>
          <w:p w14:paraId="4AAC1490" w14:textId="77777777" w:rsidR="00291A49" w:rsidRPr="00853565" w:rsidRDefault="00291A49">
            <w:pPr>
              <w:spacing w:before="80"/>
              <w:ind w:left="170"/>
            </w:pPr>
            <w:r w:rsidRPr="00853565">
              <w:rPr>
                <w:i/>
              </w:rPr>
              <w:t>Republic of Moldova</w:t>
            </w:r>
          </w:p>
        </w:tc>
      </w:tr>
      <w:tr w:rsidR="00853565" w:rsidRPr="00853565" w14:paraId="2B4D359B" w14:textId="77777777">
        <w:trPr>
          <w:cantSplit/>
        </w:trPr>
        <w:tc>
          <w:tcPr>
            <w:tcW w:w="2267" w:type="dxa"/>
            <w:shd w:val="clear" w:color="auto" w:fill="auto"/>
            <w:vAlign w:val="bottom"/>
          </w:tcPr>
          <w:p w14:paraId="2BE7C6E9" w14:textId="77777777" w:rsidR="00291A49" w:rsidRPr="00853565" w:rsidRDefault="00291A49">
            <w:pPr>
              <w:spacing w:before="80"/>
              <w:ind w:left="113"/>
            </w:pPr>
            <w:r w:rsidRPr="00853565">
              <w:t>Таджикистан</w:t>
            </w:r>
          </w:p>
        </w:tc>
        <w:tc>
          <w:tcPr>
            <w:tcW w:w="671" w:type="dxa"/>
            <w:tcBorders>
              <w:left w:val="single" w:sz="6" w:space="0" w:color="000000"/>
            </w:tcBorders>
            <w:shd w:val="clear" w:color="auto" w:fill="auto"/>
            <w:vAlign w:val="bottom"/>
          </w:tcPr>
          <w:p w14:paraId="75C6958F" w14:textId="741F17AE" w:rsidR="00291A49" w:rsidRPr="00853565" w:rsidRDefault="00291A49" w:rsidP="00F558B0">
            <w:pPr>
              <w:spacing w:before="80"/>
              <w:ind w:right="170"/>
              <w:jc w:val="right"/>
            </w:pPr>
            <w:r w:rsidRPr="00853565">
              <w:t>0,01</w:t>
            </w:r>
          </w:p>
        </w:tc>
        <w:tc>
          <w:tcPr>
            <w:tcW w:w="672" w:type="dxa"/>
            <w:tcBorders>
              <w:left w:val="single" w:sz="6" w:space="0" w:color="000000"/>
            </w:tcBorders>
            <w:shd w:val="clear" w:color="auto" w:fill="auto"/>
            <w:vAlign w:val="bottom"/>
          </w:tcPr>
          <w:p w14:paraId="5E6482A3" w14:textId="0B73EDA4" w:rsidR="00291A49" w:rsidRPr="00853565" w:rsidRDefault="00291A49" w:rsidP="009A6DE4">
            <w:pPr>
              <w:spacing w:before="80"/>
              <w:ind w:right="170"/>
              <w:jc w:val="right"/>
            </w:pPr>
            <w:r w:rsidRPr="00853565">
              <w:t>0,01</w:t>
            </w:r>
          </w:p>
        </w:tc>
        <w:tc>
          <w:tcPr>
            <w:tcW w:w="671" w:type="dxa"/>
            <w:tcBorders>
              <w:left w:val="single" w:sz="6" w:space="0" w:color="000000"/>
            </w:tcBorders>
            <w:shd w:val="clear" w:color="auto" w:fill="auto"/>
            <w:vAlign w:val="bottom"/>
          </w:tcPr>
          <w:p w14:paraId="50F49270" w14:textId="65478018" w:rsidR="00291A49" w:rsidRPr="00853565" w:rsidRDefault="00291A49" w:rsidP="009A6DE4">
            <w:pPr>
              <w:spacing w:before="80"/>
              <w:ind w:right="170"/>
              <w:jc w:val="right"/>
            </w:pPr>
            <w:r w:rsidRPr="00853565">
              <w:t>0,01</w:t>
            </w:r>
          </w:p>
        </w:tc>
        <w:tc>
          <w:tcPr>
            <w:tcW w:w="672" w:type="dxa"/>
            <w:tcBorders>
              <w:left w:val="single" w:sz="6" w:space="0" w:color="000000"/>
            </w:tcBorders>
            <w:shd w:val="clear" w:color="auto" w:fill="auto"/>
            <w:vAlign w:val="bottom"/>
          </w:tcPr>
          <w:p w14:paraId="51A2A9C1" w14:textId="33C73A4A" w:rsidR="00291A49" w:rsidRPr="00853565" w:rsidRDefault="00291A49" w:rsidP="00F558B0">
            <w:pPr>
              <w:spacing w:before="80"/>
              <w:ind w:right="170"/>
              <w:jc w:val="right"/>
            </w:pPr>
            <w:r w:rsidRPr="00853565">
              <w:t>0,01</w:t>
            </w:r>
          </w:p>
        </w:tc>
        <w:tc>
          <w:tcPr>
            <w:tcW w:w="671" w:type="dxa"/>
            <w:tcBorders>
              <w:left w:val="single" w:sz="6" w:space="0" w:color="000000"/>
            </w:tcBorders>
            <w:shd w:val="clear" w:color="auto" w:fill="auto"/>
            <w:vAlign w:val="bottom"/>
          </w:tcPr>
          <w:p w14:paraId="68572D7F" w14:textId="01D6719D" w:rsidR="00291A49" w:rsidRPr="00853565" w:rsidRDefault="00291A49" w:rsidP="00F558B0">
            <w:pPr>
              <w:spacing w:before="80"/>
              <w:ind w:right="170"/>
              <w:jc w:val="right"/>
            </w:pPr>
            <w:r w:rsidRPr="00853565">
              <w:t>0,02</w:t>
            </w:r>
          </w:p>
        </w:tc>
        <w:tc>
          <w:tcPr>
            <w:tcW w:w="672" w:type="dxa"/>
            <w:tcBorders>
              <w:left w:val="single" w:sz="6" w:space="0" w:color="000000"/>
            </w:tcBorders>
            <w:shd w:val="clear" w:color="auto" w:fill="auto"/>
            <w:vAlign w:val="bottom"/>
          </w:tcPr>
          <w:p w14:paraId="73795FEA" w14:textId="688C0B74" w:rsidR="00291A49" w:rsidRPr="00853565" w:rsidRDefault="00291A49" w:rsidP="009A6DE4">
            <w:pPr>
              <w:spacing w:before="80"/>
              <w:ind w:right="170"/>
              <w:jc w:val="right"/>
            </w:pPr>
            <w:r w:rsidRPr="00853565">
              <w:t>0,02</w:t>
            </w:r>
          </w:p>
        </w:tc>
        <w:tc>
          <w:tcPr>
            <w:tcW w:w="671" w:type="dxa"/>
            <w:tcBorders>
              <w:left w:val="single" w:sz="6" w:space="0" w:color="000000"/>
            </w:tcBorders>
            <w:shd w:val="clear" w:color="auto" w:fill="auto"/>
            <w:vAlign w:val="bottom"/>
          </w:tcPr>
          <w:p w14:paraId="12617ABD" w14:textId="24257CC7" w:rsidR="00291A49" w:rsidRPr="00853565" w:rsidRDefault="00291A49" w:rsidP="009A6DE4">
            <w:pPr>
              <w:spacing w:before="80"/>
              <w:ind w:right="170"/>
              <w:jc w:val="right"/>
            </w:pPr>
            <w:r w:rsidRPr="00853565">
              <w:t>0,02</w:t>
            </w:r>
          </w:p>
        </w:tc>
        <w:tc>
          <w:tcPr>
            <w:tcW w:w="672" w:type="dxa"/>
            <w:tcBorders>
              <w:left w:val="single" w:sz="6" w:space="0" w:color="000000"/>
            </w:tcBorders>
            <w:shd w:val="clear" w:color="auto" w:fill="auto"/>
            <w:vAlign w:val="bottom"/>
          </w:tcPr>
          <w:p w14:paraId="40AE5956" w14:textId="5B6EE313" w:rsidR="00291A49" w:rsidRPr="00853565" w:rsidRDefault="00291A49" w:rsidP="00F558B0">
            <w:pPr>
              <w:spacing w:before="80"/>
              <w:ind w:right="170"/>
              <w:jc w:val="right"/>
            </w:pPr>
            <w:r w:rsidRPr="00853565">
              <w:t>0,02</w:t>
            </w:r>
          </w:p>
        </w:tc>
        <w:tc>
          <w:tcPr>
            <w:tcW w:w="2269" w:type="dxa"/>
            <w:tcBorders>
              <w:left w:val="single" w:sz="6" w:space="0" w:color="000000"/>
            </w:tcBorders>
            <w:shd w:val="clear" w:color="auto" w:fill="auto"/>
            <w:vAlign w:val="bottom"/>
          </w:tcPr>
          <w:p w14:paraId="7BA60650" w14:textId="77777777" w:rsidR="00291A49" w:rsidRPr="00853565" w:rsidRDefault="00291A49">
            <w:pPr>
              <w:spacing w:before="80"/>
              <w:ind w:left="170"/>
            </w:pPr>
            <w:r w:rsidRPr="00853565">
              <w:rPr>
                <w:i/>
              </w:rPr>
              <w:t>Tajikistan</w:t>
            </w:r>
          </w:p>
        </w:tc>
      </w:tr>
      <w:tr w:rsidR="00853565" w:rsidRPr="00853565" w14:paraId="0D126ED8" w14:textId="77777777">
        <w:trPr>
          <w:cantSplit/>
        </w:trPr>
        <w:tc>
          <w:tcPr>
            <w:tcW w:w="2267" w:type="dxa"/>
            <w:shd w:val="clear" w:color="auto" w:fill="auto"/>
            <w:vAlign w:val="bottom"/>
          </w:tcPr>
          <w:p w14:paraId="4C0E4F9A" w14:textId="77777777" w:rsidR="00291A49" w:rsidRPr="00853565" w:rsidRDefault="00291A49">
            <w:pPr>
              <w:spacing w:before="80"/>
              <w:ind w:left="113"/>
            </w:pPr>
            <w:r w:rsidRPr="00853565">
              <w:t>Туркмения</w:t>
            </w:r>
          </w:p>
        </w:tc>
        <w:tc>
          <w:tcPr>
            <w:tcW w:w="671" w:type="dxa"/>
            <w:tcBorders>
              <w:left w:val="single" w:sz="6" w:space="0" w:color="000000"/>
            </w:tcBorders>
            <w:shd w:val="clear" w:color="auto" w:fill="auto"/>
            <w:vAlign w:val="bottom"/>
          </w:tcPr>
          <w:p w14:paraId="5C10AE0C" w14:textId="490FCE46" w:rsidR="00291A49" w:rsidRPr="00853565" w:rsidRDefault="00291A49" w:rsidP="00F558B0">
            <w:pPr>
              <w:spacing w:before="80"/>
              <w:ind w:right="170"/>
              <w:jc w:val="right"/>
            </w:pPr>
            <w:r w:rsidRPr="00853565">
              <w:t>0,1</w:t>
            </w:r>
          </w:p>
        </w:tc>
        <w:tc>
          <w:tcPr>
            <w:tcW w:w="672" w:type="dxa"/>
            <w:tcBorders>
              <w:left w:val="single" w:sz="6" w:space="0" w:color="000000"/>
            </w:tcBorders>
            <w:shd w:val="clear" w:color="auto" w:fill="auto"/>
            <w:vAlign w:val="bottom"/>
          </w:tcPr>
          <w:p w14:paraId="06F1D9CE" w14:textId="22DDEE8B" w:rsidR="00291A49" w:rsidRPr="00853565" w:rsidRDefault="00291A49" w:rsidP="009A6DE4">
            <w:pPr>
              <w:spacing w:before="80"/>
              <w:ind w:right="170"/>
              <w:jc w:val="right"/>
            </w:pPr>
            <w:r w:rsidRPr="00853565">
              <w:t>0,1</w:t>
            </w:r>
          </w:p>
        </w:tc>
        <w:tc>
          <w:tcPr>
            <w:tcW w:w="671" w:type="dxa"/>
            <w:tcBorders>
              <w:left w:val="single" w:sz="6" w:space="0" w:color="000000"/>
            </w:tcBorders>
            <w:shd w:val="clear" w:color="auto" w:fill="auto"/>
            <w:vAlign w:val="bottom"/>
          </w:tcPr>
          <w:p w14:paraId="073D6657" w14:textId="3EF7E1BF" w:rsidR="00291A49" w:rsidRPr="00853565" w:rsidRDefault="00291A49" w:rsidP="009A6DE4">
            <w:pPr>
              <w:spacing w:before="80"/>
              <w:ind w:right="170"/>
              <w:jc w:val="right"/>
            </w:pPr>
            <w:r w:rsidRPr="00853565">
              <w:t>…</w:t>
            </w:r>
          </w:p>
        </w:tc>
        <w:tc>
          <w:tcPr>
            <w:tcW w:w="672" w:type="dxa"/>
            <w:tcBorders>
              <w:left w:val="single" w:sz="6" w:space="0" w:color="000000"/>
            </w:tcBorders>
            <w:shd w:val="clear" w:color="auto" w:fill="auto"/>
            <w:vAlign w:val="bottom"/>
          </w:tcPr>
          <w:p w14:paraId="598BDB6A" w14:textId="6F9FFA59" w:rsidR="00291A49" w:rsidRPr="00853565" w:rsidRDefault="00291A49" w:rsidP="00F558B0">
            <w:pPr>
              <w:spacing w:before="80"/>
              <w:ind w:right="170"/>
              <w:jc w:val="right"/>
            </w:pPr>
            <w:r w:rsidRPr="00853565">
              <w:rPr>
                <w:lang w:val="en-US"/>
              </w:rPr>
              <w:t>…</w:t>
            </w:r>
          </w:p>
        </w:tc>
        <w:tc>
          <w:tcPr>
            <w:tcW w:w="671" w:type="dxa"/>
            <w:tcBorders>
              <w:left w:val="single" w:sz="6" w:space="0" w:color="000000"/>
            </w:tcBorders>
            <w:shd w:val="clear" w:color="auto" w:fill="auto"/>
            <w:vAlign w:val="bottom"/>
          </w:tcPr>
          <w:p w14:paraId="656D5A1B" w14:textId="1E5F92AA" w:rsidR="00291A49" w:rsidRPr="00853565" w:rsidRDefault="00291A49" w:rsidP="00F558B0">
            <w:pPr>
              <w:spacing w:before="80"/>
              <w:ind w:right="170"/>
              <w:jc w:val="right"/>
            </w:pPr>
            <w:r w:rsidRPr="00853565">
              <w:t>0,1</w:t>
            </w:r>
          </w:p>
        </w:tc>
        <w:tc>
          <w:tcPr>
            <w:tcW w:w="672" w:type="dxa"/>
            <w:tcBorders>
              <w:left w:val="single" w:sz="6" w:space="0" w:color="000000"/>
            </w:tcBorders>
            <w:shd w:val="clear" w:color="auto" w:fill="auto"/>
            <w:vAlign w:val="bottom"/>
          </w:tcPr>
          <w:p w14:paraId="2F26AD87" w14:textId="78676B1D" w:rsidR="00291A49" w:rsidRPr="00853565" w:rsidRDefault="00291A49" w:rsidP="009A6DE4">
            <w:pPr>
              <w:spacing w:before="80"/>
              <w:ind w:right="170"/>
              <w:jc w:val="right"/>
            </w:pPr>
            <w:r w:rsidRPr="00853565">
              <w:t>0,1</w:t>
            </w:r>
          </w:p>
        </w:tc>
        <w:tc>
          <w:tcPr>
            <w:tcW w:w="671" w:type="dxa"/>
            <w:tcBorders>
              <w:left w:val="single" w:sz="6" w:space="0" w:color="000000"/>
            </w:tcBorders>
            <w:shd w:val="clear" w:color="auto" w:fill="auto"/>
            <w:vAlign w:val="bottom"/>
          </w:tcPr>
          <w:p w14:paraId="79DBE736" w14:textId="38FD9EC2" w:rsidR="00291A49" w:rsidRPr="00853565" w:rsidRDefault="00291A49" w:rsidP="009A6DE4">
            <w:pPr>
              <w:spacing w:before="80"/>
              <w:ind w:right="170"/>
              <w:jc w:val="right"/>
            </w:pPr>
            <w:r w:rsidRPr="00853565">
              <w:t>…</w:t>
            </w:r>
          </w:p>
        </w:tc>
        <w:tc>
          <w:tcPr>
            <w:tcW w:w="672" w:type="dxa"/>
            <w:tcBorders>
              <w:left w:val="single" w:sz="6" w:space="0" w:color="000000"/>
            </w:tcBorders>
            <w:shd w:val="clear" w:color="auto" w:fill="auto"/>
            <w:vAlign w:val="bottom"/>
          </w:tcPr>
          <w:p w14:paraId="0441F44A" w14:textId="11A9D906" w:rsidR="00291A49" w:rsidRPr="00853565" w:rsidRDefault="00291A49" w:rsidP="00F558B0">
            <w:pPr>
              <w:spacing w:before="80"/>
              <w:ind w:right="170"/>
              <w:jc w:val="right"/>
            </w:pPr>
            <w:r w:rsidRPr="00853565">
              <w:t>…</w:t>
            </w:r>
          </w:p>
        </w:tc>
        <w:tc>
          <w:tcPr>
            <w:tcW w:w="2269" w:type="dxa"/>
            <w:tcBorders>
              <w:left w:val="single" w:sz="6" w:space="0" w:color="000000"/>
            </w:tcBorders>
            <w:shd w:val="clear" w:color="auto" w:fill="auto"/>
            <w:vAlign w:val="bottom"/>
          </w:tcPr>
          <w:p w14:paraId="71455D1F" w14:textId="77777777" w:rsidR="00291A49" w:rsidRPr="00853565" w:rsidRDefault="00291A49">
            <w:pPr>
              <w:spacing w:before="80"/>
              <w:ind w:left="170"/>
            </w:pPr>
            <w:r w:rsidRPr="00853565">
              <w:rPr>
                <w:i/>
              </w:rPr>
              <w:t>Turkmenistan</w:t>
            </w:r>
          </w:p>
        </w:tc>
      </w:tr>
      <w:tr w:rsidR="00853565" w:rsidRPr="00853565" w14:paraId="2384E602" w14:textId="77777777">
        <w:trPr>
          <w:cantSplit/>
        </w:trPr>
        <w:tc>
          <w:tcPr>
            <w:tcW w:w="2267" w:type="dxa"/>
            <w:shd w:val="clear" w:color="auto" w:fill="auto"/>
            <w:vAlign w:val="bottom"/>
          </w:tcPr>
          <w:p w14:paraId="1732FC42" w14:textId="77777777" w:rsidR="00291A49" w:rsidRPr="00853565" w:rsidRDefault="00291A49">
            <w:pPr>
              <w:spacing w:before="80"/>
              <w:ind w:left="113"/>
            </w:pPr>
            <w:r w:rsidRPr="00853565">
              <w:t>Узбекистан</w:t>
            </w:r>
          </w:p>
        </w:tc>
        <w:tc>
          <w:tcPr>
            <w:tcW w:w="671" w:type="dxa"/>
            <w:tcBorders>
              <w:left w:val="single" w:sz="6" w:space="0" w:color="000000"/>
            </w:tcBorders>
            <w:shd w:val="clear" w:color="auto" w:fill="auto"/>
            <w:vAlign w:val="bottom"/>
          </w:tcPr>
          <w:p w14:paraId="1A0434C3" w14:textId="1E06B896" w:rsidR="00291A49" w:rsidRPr="00853565" w:rsidRDefault="00291A49" w:rsidP="00F558B0">
            <w:pPr>
              <w:spacing w:before="80"/>
              <w:ind w:right="170"/>
              <w:jc w:val="right"/>
            </w:pPr>
            <w:r w:rsidRPr="00853565">
              <w:t>0,1</w:t>
            </w:r>
          </w:p>
        </w:tc>
        <w:tc>
          <w:tcPr>
            <w:tcW w:w="672" w:type="dxa"/>
            <w:tcBorders>
              <w:left w:val="single" w:sz="6" w:space="0" w:color="000000"/>
            </w:tcBorders>
            <w:shd w:val="clear" w:color="auto" w:fill="auto"/>
            <w:vAlign w:val="bottom"/>
          </w:tcPr>
          <w:p w14:paraId="2E68ECF1" w14:textId="01FC3ECD" w:rsidR="00291A49" w:rsidRPr="00853565" w:rsidRDefault="00291A49" w:rsidP="009A6DE4">
            <w:pPr>
              <w:spacing w:before="80"/>
              <w:ind w:right="170"/>
              <w:jc w:val="right"/>
            </w:pPr>
            <w:r w:rsidRPr="00853565">
              <w:t>0,1</w:t>
            </w:r>
          </w:p>
        </w:tc>
        <w:tc>
          <w:tcPr>
            <w:tcW w:w="671" w:type="dxa"/>
            <w:tcBorders>
              <w:left w:val="single" w:sz="6" w:space="0" w:color="000000"/>
            </w:tcBorders>
            <w:shd w:val="clear" w:color="auto" w:fill="auto"/>
            <w:vAlign w:val="bottom"/>
          </w:tcPr>
          <w:p w14:paraId="0A5693B3" w14:textId="78E50656" w:rsidR="00291A49" w:rsidRPr="00853565" w:rsidRDefault="00291A49" w:rsidP="009A6DE4">
            <w:pPr>
              <w:spacing w:before="80"/>
              <w:ind w:right="170"/>
              <w:jc w:val="right"/>
            </w:pPr>
            <w:r w:rsidRPr="00853565">
              <w:t>0,1</w:t>
            </w:r>
          </w:p>
        </w:tc>
        <w:tc>
          <w:tcPr>
            <w:tcW w:w="672" w:type="dxa"/>
            <w:tcBorders>
              <w:left w:val="single" w:sz="6" w:space="0" w:color="000000"/>
            </w:tcBorders>
            <w:shd w:val="clear" w:color="auto" w:fill="auto"/>
            <w:vAlign w:val="bottom"/>
          </w:tcPr>
          <w:p w14:paraId="366CEBB5" w14:textId="4817E155" w:rsidR="00291A49" w:rsidRPr="00853565" w:rsidRDefault="00291A49" w:rsidP="00F558B0">
            <w:pPr>
              <w:spacing w:before="80"/>
              <w:ind w:right="170"/>
              <w:jc w:val="right"/>
            </w:pPr>
            <w:r w:rsidRPr="00853565">
              <w:t>0,1</w:t>
            </w:r>
          </w:p>
        </w:tc>
        <w:tc>
          <w:tcPr>
            <w:tcW w:w="671" w:type="dxa"/>
            <w:tcBorders>
              <w:left w:val="single" w:sz="6" w:space="0" w:color="000000"/>
            </w:tcBorders>
            <w:shd w:val="clear" w:color="auto" w:fill="auto"/>
            <w:vAlign w:val="bottom"/>
          </w:tcPr>
          <w:p w14:paraId="0B9B42A4" w14:textId="5CF3103A" w:rsidR="00291A49" w:rsidRPr="00853565" w:rsidRDefault="00291A49" w:rsidP="00F558B0">
            <w:pPr>
              <w:spacing w:before="80"/>
              <w:ind w:right="170"/>
              <w:jc w:val="right"/>
            </w:pPr>
            <w:r w:rsidRPr="00853565">
              <w:t>0,1</w:t>
            </w:r>
          </w:p>
        </w:tc>
        <w:tc>
          <w:tcPr>
            <w:tcW w:w="672" w:type="dxa"/>
            <w:tcBorders>
              <w:left w:val="single" w:sz="6" w:space="0" w:color="000000"/>
            </w:tcBorders>
            <w:shd w:val="clear" w:color="auto" w:fill="auto"/>
            <w:vAlign w:val="bottom"/>
          </w:tcPr>
          <w:p w14:paraId="5E5856C8" w14:textId="0400B8FB" w:rsidR="00291A49" w:rsidRPr="00853565" w:rsidRDefault="00291A49" w:rsidP="009A6DE4">
            <w:pPr>
              <w:spacing w:before="80"/>
              <w:ind w:right="170"/>
              <w:jc w:val="right"/>
            </w:pPr>
            <w:r w:rsidRPr="00853565">
              <w:t>0,1</w:t>
            </w:r>
          </w:p>
        </w:tc>
        <w:tc>
          <w:tcPr>
            <w:tcW w:w="671" w:type="dxa"/>
            <w:tcBorders>
              <w:left w:val="single" w:sz="6" w:space="0" w:color="000000"/>
            </w:tcBorders>
            <w:shd w:val="clear" w:color="auto" w:fill="auto"/>
            <w:vAlign w:val="bottom"/>
          </w:tcPr>
          <w:p w14:paraId="7E062240" w14:textId="6A3C9B7A" w:rsidR="00291A49" w:rsidRPr="00853565" w:rsidRDefault="00291A49" w:rsidP="009A6DE4">
            <w:pPr>
              <w:spacing w:before="80"/>
              <w:ind w:right="170"/>
              <w:jc w:val="right"/>
            </w:pPr>
            <w:r w:rsidRPr="00853565">
              <w:t>0,1</w:t>
            </w:r>
          </w:p>
        </w:tc>
        <w:tc>
          <w:tcPr>
            <w:tcW w:w="672" w:type="dxa"/>
            <w:tcBorders>
              <w:left w:val="single" w:sz="6" w:space="0" w:color="000000"/>
            </w:tcBorders>
            <w:shd w:val="clear" w:color="auto" w:fill="auto"/>
            <w:vAlign w:val="bottom"/>
          </w:tcPr>
          <w:p w14:paraId="4C5CEB28" w14:textId="63A0AA7A" w:rsidR="00291A49" w:rsidRPr="00853565" w:rsidRDefault="00291A49" w:rsidP="00F558B0">
            <w:pPr>
              <w:spacing w:before="80"/>
              <w:ind w:right="170"/>
              <w:jc w:val="right"/>
            </w:pPr>
            <w:r w:rsidRPr="00853565">
              <w:t>0,1</w:t>
            </w:r>
          </w:p>
        </w:tc>
        <w:tc>
          <w:tcPr>
            <w:tcW w:w="2269" w:type="dxa"/>
            <w:tcBorders>
              <w:left w:val="single" w:sz="6" w:space="0" w:color="000000"/>
            </w:tcBorders>
            <w:shd w:val="clear" w:color="auto" w:fill="auto"/>
            <w:vAlign w:val="bottom"/>
          </w:tcPr>
          <w:p w14:paraId="23B64BC1" w14:textId="77777777" w:rsidR="00291A49" w:rsidRPr="00853565" w:rsidRDefault="00291A49">
            <w:pPr>
              <w:spacing w:before="80"/>
              <w:ind w:left="170"/>
            </w:pPr>
            <w:r w:rsidRPr="00853565">
              <w:rPr>
                <w:i/>
              </w:rPr>
              <w:t>Uzbekistan</w:t>
            </w:r>
          </w:p>
        </w:tc>
      </w:tr>
      <w:tr w:rsidR="00853565" w:rsidRPr="00853565" w14:paraId="6B7500B0" w14:textId="77777777">
        <w:trPr>
          <w:cantSplit/>
        </w:trPr>
        <w:tc>
          <w:tcPr>
            <w:tcW w:w="2267" w:type="dxa"/>
            <w:shd w:val="clear" w:color="auto" w:fill="auto"/>
            <w:vAlign w:val="bottom"/>
          </w:tcPr>
          <w:p w14:paraId="3C78ABB9" w14:textId="77777777" w:rsidR="00291A49" w:rsidRPr="00853565" w:rsidRDefault="00291A49">
            <w:pPr>
              <w:spacing w:before="80"/>
              <w:ind w:left="113"/>
            </w:pPr>
            <w:r w:rsidRPr="00853565">
              <w:t>Украина</w:t>
            </w:r>
          </w:p>
        </w:tc>
        <w:tc>
          <w:tcPr>
            <w:tcW w:w="671" w:type="dxa"/>
            <w:tcBorders>
              <w:left w:val="single" w:sz="6" w:space="0" w:color="000000"/>
            </w:tcBorders>
            <w:shd w:val="clear" w:color="auto" w:fill="auto"/>
            <w:vAlign w:val="bottom"/>
          </w:tcPr>
          <w:p w14:paraId="7C60BF9B" w14:textId="41F040BD" w:rsidR="00291A49" w:rsidRPr="00853565" w:rsidRDefault="00291A49" w:rsidP="00F558B0">
            <w:pPr>
              <w:spacing w:before="80"/>
              <w:ind w:right="170"/>
              <w:jc w:val="right"/>
            </w:pPr>
            <w:r w:rsidRPr="00853565">
              <w:t>0,3</w:t>
            </w:r>
          </w:p>
        </w:tc>
        <w:tc>
          <w:tcPr>
            <w:tcW w:w="672" w:type="dxa"/>
            <w:tcBorders>
              <w:left w:val="single" w:sz="6" w:space="0" w:color="000000"/>
            </w:tcBorders>
            <w:shd w:val="clear" w:color="auto" w:fill="auto"/>
            <w:vAlign w:val="bottom"/>
          </w:tcPr>
          <w:p w14:paraId="26A390A0" w14:textId="797C87CF" w:rsidR="00291A49" w:rsidRPr="00853565" w:rsidRDefault="00291A49" w:rsidP="009A6DE4">
            <w:pPr>
              <w:spacing w:before="80"/>
              <w:ind w:right="170"/>
              <w:jc w:val="right"/>
            </w:pPr>
            <w:r w:rsidRPr="00853565">
              <w:t>0,2</w:t>
            </w:r>
          </w:p>
        </w:tc>
        <w:tc>
          <w:tcPr>
            <w:tcW w:w="671" w:type="dxa"/>
            <w:tcBorders>
              <w:left w:val="single" w:sz="6" w:space="0" w:color="000000"/>
            </w:tcBorders>
            <w:shd w:val="clear" w:color="auto" w:fill="auto"/>
            <w:vAlign w:val="bottom"/>
          </w:tcPr>
          <w:p w14:paraId="6BF01294" w14:textId="0C4F27EE" w:rsidR="00291A49" w:rsidRPr="00853565" w:rsidRDefault="00291A49" w:rsidP="009A6DE4">
            <w:pPr>
              <w:spacing w:before="80"/>
              <w:ind w:right="170"/>
              <w:jc w:val="right"/>
            </w:pPr>
            <w:r w:rsidRPr="00853565">
              <w:t>0,3</w:t>
            </w:r>
          </w:p>
        </w:tc>
        <w:tc>
          <w:tcPr>
            <w:tcW w:w="672" w:type="dxa"/>
            <w:tcBorders>
              <w:left w:val="single" w:sz="6" w:space="0" w:color="000000"/>
            </w:tcBorders>
            <w:shd w:val="clear" w:color="auto" w:fill="auto"/>
            <w:vAlign w:val="bottom"/>
          </w:tcPr>
          <w:p w14:paraId="7405AA67" w14:textId="5CF14BD0" w:rsidR="00291A49" w:rsidRPr="00853565" w:rsidRDefault="00291A49" w:rsidP="00F558B0">
            <w:pPr>
              <w:spacing w:before="80"/>
              <w:ind w:right="170"/>
              <w:jc w:val="right"/>
            </w:pPr>
            <w:r w:rsidRPr="00853565">
              <w:t>0,3</w:t>
            </w:r>
          </w:p>
        </w:tc>
        <w:tc>
          <w:tcPr>
            <w:tcW w:w="671" w:type="dxa"/>
            <w:tcBorders>
              <w:left w:val="single" w:sz="6" w:space="0" w:color="000000"/>
            </w:tcBorders>
            <w:shd w:val="clear" w:color="auto" w:fill="auto"/>
            <w:vAlign w:val="bottom"/>
          </w:tcPr>
          <w:p w14:paraId="18672E54" w14:textId="1A42A033" w:rsidR="00291A49" w:rsidRPr="00853565" w:rsidRDefault="00291A49" w:rsidP="00F558B0">
            <w:pPr>
              <w:spacing w:before="80"/>
              <w:ind w:right="170"/>
              <w:jc w:val="right"/>
            </w:pPr>
            <w:r w:rsidRPr="00853565">
              <w:t>0,4</w:t>
            </w:r>
          </w:p>
        </w:tc>
        <w:tc>
          <w:tcPr>
            <w:tcW w:w="672" w:type="dxa"/>
            <w:tcBorders>
              <w:left w:val="single" w:sz="6" w:space="0" w:color="000000"/>
            </w:tcBorders>
            <w:shd w:val="clear" w:color="auto" w:fill="auto"/>
            <w:vAlign w:val="bottom"/>
          </w:tcPr>
          <w:p w14:paraId="4968F833" w14:textId="253E2C8C" w:rsidR="00291A49" w:rsidRPr="00853565" w:rsidRDefault="00291A49" w:rsidP="009A6DE4">
            <w:pPr>
              <w:spacing w:before="80"/>
              <w:ind w:right="170"/>
              <w:jc w:val="right"/>
            </w:pPr>
            <w:r w:rsidRPr="00853565">
              <w:t>0,3</w:t>
            </w:r>
          </w:p>
        </w:tc>
        <w:tc>
          <w:tcPr>
            <w:tcW w:w="671" w:type="dxa"/>
            <w:tcBorders>
              <w:left w:val="single" w:sz="6" w:space="0" w:color="000000"/>
            </w:tcBorders>
            <w:shd w:val="clear" w:color="auto" w:fill="auto"/>
            <w:vAlign w:val="bottom"/>
          </w:tcPr>
          <w:p w14:paraId="5B069265" w14:textId="6EF7D118" w:rsidR="00291A49" w:rsidRPr="00853565" w:rsidRDefault="00291A49" w:rsidP="009A6DE4">
            <w:pPr>
              <w:spacing w:before="80"/>
              <w:ind w:right="170"/>
              <w:jc w:val="right"/>
            </w:pPr>
            <w:r w:rsidRPr="00853565">
              <w:t>0,3</w:t>
            </w:r>
          </w:p>
        </w:tc>
        <w:tc>
          <w:tcPr>
            <w:tcW w:w="672" w:type="dxa"/>
            <w:tcBorders>
              <w:left w:val="single" w:sz="6" w:space="0" w:color="000000"/>
            </w:tcBorders>
            <w:shd w:val="clear" w:color="auto" w:fill="auto"/>
            <w:vAlign w:val="bottom"/>
          </w:tcPr>
          <w:p w14:paraId="262B0CAD" w14:textId="66CAD88D" w:rsidR="00291A49" w:rsidRPr="00853565" w:rsidRDefault="00291A49" w:rsidP="00F558B0">
            <w:pPr>
              <w:spacing w:before="80"/>
              <w:ind w:right="170"/>
              <w:jc w:val="right"/>
            </w:pPr>
            <w:r w:rsidRPr="00853565">
              <w:t>0,3</w:t>
            </w:r>
          </w:p>
        </w:tc>
        <w:tc>
          <w:tcPr>
            <w:tcW w:w="2269" w:type="dxa"/>
            <w:tcBorders>
              <w:left w:val="single" w:sz="6" w:space="0" w:color="000000"/>
            </w:tcBorders>
            <w:shd w:val="clear" w:color="auto" w:fill="auto"/>
            <w:vAlign w:val="bottom"/>
          </w:tcPr>
          <w:p w14:paraId="5C921679" w14:textId="77777777" w:rsidR="00291A49" w:rsidRPr="00853565" w:rsidRDefault="00291A49">
            <w:pPr>
              <w:spacing w:before="80"/>
              <w:ind w:left="170"/>
            </w:pPr>
            <w:r w:rsidRPr="00853565">
              <w:rPr>
                <w:i/>
              </w:rPr>
              <w:t>Ukraine</w:t>
            </w:r>
          </w:p>
        </w:tc>
      </w:tr>
      <w:tr w:rsidR="00853565" w:rsidRPr="00853565" w14:paraId="094F633E" w14:textId="77777777">
        <w:trPr>
          <w:cantSplit/>
        </w:trPr>
        <w:tc>
          <w:tcPr>
            <w:tcW w:w="2267" w:type="dxa"/>
            <w:shd w:val="clear" w:color="auto" w:fill="auto"/>
            <w:vAlign w:val="bottom"/>
          </w:tcPr>
          <w:p w14:paraId="02A84CE3" w14:textId="77777777" w:rsidR="00291A49" w:rsidRPr="00853565" w:rsidRDefault="00291A49">
            <w:pPr>
              <w:spacing w:before="80"/>
            </w:pPr>
            <w:r w:rsidRPr="00853565">
              <w:rPr>
                <w:b/>
                <w:bCs/>
              </w:rPr>
              <w:t>Страны БРИКС</w:t>
            </w:r>
          </w:p>
        </w:tc>
        <w:tc>
          <w:tcPr>
            <w:tcW w:w="671" w:type="dxa"/>
            <w:tcBorders>
              <w:left w:val="single" w:sz="6" w:space="0" w:color="000000"/>
            </w:tcBorders>
            <w:shd w:val="clear" w:color="auto" w:fill="auto"/>
            <w:vAlign w:val="bottom"/>
          </w:tcPr>
          <w:p w14:paraId="0D9A5824" w14:textId="77777777" w:rsidR="00291A49" w:rsidRPr="00853565" w:rsidRDefault="00291A49" w:rsidP="00F558B0">
            <w:pPr>
              <w:snapToGrid w:val="0"/>
              <w:spacing w:before="80"/>
              <w:ind w:right="170"/>
              <w:jc w:val="right"/>
              <w:rPr>
                <w:b/>
                <w:bCs/>
              </w:rPr>
            </w:pPr>
          </w:p>
        </w:tc>
        <w:tc>
          <w:tcPr>
            <w:tcW w:w="672" w:type="dxa"/>
            <w:tcBorders>
              <w:left w:val="single" w:sz="6" w:space="0" w:color="000000"/>
            </w:tcBorders>
            <w:shd w:val="clear" w:color="auto" w:fill="auto"/>
            <w:vAlign w:val="bottom"/>
          </w:tcPr>
          <w:p w14:paraId="75340EFB" w14:textId="77777777" w:rsidR="00291A49" w:rsidRPr="00853565" w:rsidRDefault="00291A49" w:rsidP="009A6DE4">
            <w:pPr>
              <w:snapToGrid w:val="0"/>
              <w:spacing w:before="80"/>
              <w:ind w:right="170"/>
              <w:jc w:val="right"/>
              <w:rPr>
                <w:lang w:val="en-US"/>
              </w:rPr>
            </w:pPr>
          </w:p>
        </w:tc>
        <w:tc>
          <w:tcPr>
            <w:tcW w:w="671" w:type="dxa"/>
            <w:tcBorders>
              <w:left w:val="single" w:sz="6" w:space="0" w:color="000000"/>
            </w:tcBorders>
            <w:shd w:val="clear" w:color="auto" w:fill="auto"/>
            <w:vAlign w:val="bottom"/>
          </w:tcPr>
          <w:p w14:paraId="692FA2F9" w14:textId="77777777" w:rsidR="00291A49" w:rsidRPr="00853565" w:rsidRDefault="00291A49" w:rsidP="009A6DE4">
            <w:pPr>
              <w:snapToGrid w:val="0"/>
              <w:spacing w:before="80"/>
              <w:ind w:right="170"/>
              <w:jc w:val="right"/>
              <w:rPr>
                <w:lang w:val="en-US"/>
              </w:rPr>
            </w:pPr>
          </w:p>
        </w:tc>
        <w:tc>
          <w:tcPr>
            <w:tcW w:w="672" w:type="dxa"/>
            <w:tcBorders>
              <w:left w:val="single" w:sz="6" w:space="0" w:color="000000"/>
            </w:tcBorders>
            <w:shd w:val="clear" w:color="auto" w:fill="auto"/>
            <w:vAlign w:val="bottom"/>
          </w:tcPr>
          <w:p w14:paraId="638C2AF5" w14:textId="77777777" w:rsidR="00291A49" w:rsidRPr="00853565" w:rsidRDefault="00291A49" w:rsidP="00F558B0">
            <w:pPr>
              <w:snapToGrid w:val="0"/>
              <w:spacing w:before="80"/>
              <w:ind w:right="170"/>
              <w:jc w:val="right"/>
              <w:rPr>
                <w:lang w:val="en-US"/>
              </w:rPr>
            </w:pPr>
          </w:p>
        </w:tc>
        <w:tc>
          <w:tcPr>
            <w:tcW w:w="671" w:type="dxa"/>
            <w:tcBorders>
              <w:left w:val="single" w:sz="6" w:space="0" w:color="000000"/>
            </w:tcBorders>
            <w:shd w:val="clear" w:color="auto" w:fill="auto"/>
            <w:vAlign w:val="bottom"/>
          </w:tcPr>
          <w:p w14:paraId="1358E68D" w14:textId="77777777" w:rsidR="00291A49" w:rsidRPr="00853565" w:rsidRDefault="00291A49" w:rsidP="00F558B0">
            <w:pPr>
              <w:snapToGrid w:val="0"/>
              <w:spacing w:before="80"/>
              <w:ind w:right="170"/>
              <w:jc w:val="right"/>
              <w:rPr>
                <w:lang w:val="en-US"/>
              </w:rPr>
            </w:pPr>
          </w:p>
        </w:tc>
        <w:tc>
          <w:tcPr>
            <w:tcW w:w="672" w:type="dxa"/>
            <w:tcBorders>
              <w:left w:val="single" w:sz="6" w:space="0" w:color="000000"/>
            </w:tcBorders>
            <w:shd w:val="clear" w:color="auto" w:fill="auto"/>
            <w:vAlign w:val="bottom"/>
          </w:tcPr>
          <w:p w14:paraId="54917821" w14:textId="77777777" w:rsidR="00291A49" w:rsidRPr="00853565" w:rsidRDefault="00291A49" w:rsidP="009A6DE4">
            <w:pPr>
              <w:snapToGrid w:val="0"/>
              <w:spacing w:before="80"/>
              <w:ind w:right="170"/>
              <w:jc w:val="right"/>
              <w:rPr>
                <w:lang w:val="en-US"/>
              </w:rPr>
            </w:pPr>
          </w:p>
        </w:tc>
        <w:tc>
          <w:tcPr>
            <w:tcW w:w="671" w:type="dxa"/>
            <w:tcBorders>
              <w:left w:val="single" w:sz="6" w:space="0" w:color="000000"/>
            </w:tcBorders>
            <w:shd w:val="clear" w:color="auto" w:fill="auto"/>
            <w:vAlign w:val="bottom"/>
          </w:tcPr>
          <w:p w14:paraId="6BBA59B6" w14:textId="77777777" w:rsidR="00291A49" w:rsidRPr="00853565" w:rsidRDefault="00291A49" w:rsidP="009A6DE4">
            <w:pPr>
              <w:snapToGrid w:val="0"/>
              <w:spacing w:before="80"/>
              <w:ind w:right="170"/>
              <w:jc w:val="right"/>
              <w:rPr>
                <w:lang w:val="en-US"/>
              </w:rPr>
            </w:pPr>
          </w:p>
        </w:tc>
        <w:tc>
          <w:tcPr>
            <w:tcW w:w="672" w:type="dxa"/>
            <w:tcBorders>
              <w:left w:val="single" w:sz="6" w:space="0" w:color="000000"/>
            </w:tcBorders>
            <w:shd w:val="clear" w:color="auto" w:fill="auto"/>
            <w:vAlign w:val="bottom"/>
          </w:tcPr>
          <w:p w14:paraId="67107F25" w14:textId="77777777" w:rsidR="00291A49" w:rsidRPr="00853565" w:rsidRDefault="00291A49" w:rsidP="00F558B0">
            <w:pPr>
              <w:snapToGrid w:val="0"/>
              <w:spacing w:before="80"/>
              <w:ind w:right="170"/>
              <w:jc w:val="right"/>
              <w:rPr>
                <w:lang w:val="en-US"/>
              </w:rPr>
            </w:pPr>
          </w:p>
        </w:tc>
        <w:tc>
          <w:tcPr>
            <w:tcW w:w="2269" w:type="dxa"/>
            <w:tcBorders>
              <w:left w:val="single" w:sz="6" w:space="0" w:color="000000"/>
            </w:tcBorders>
            <w:shd w:val="clear" w:color="auto" w:fill="auto"/>
            <w:vAlign w:val="bottom"/>
          </w:tcPr>
          <w:p w14:paraId="7EEA9B29" w14:textId="77777777" w:rsidR="00291A49" w:rsidRPr="00853565" w:rsidRDefault="00291A49">
            <w:pPr>
              <w:spacing w:before="80"/>
              <w:ind w:left="57"/>
            </w:pPr>
            <w:r w:rsidRPr="00853565">
              <w:rPr>
                <w:b/>
                <w:i/>
                <w:lang w:val="en"/>
              </w:rPr>
              <w:t>BRICS countries</w:t>
            </w:r>
          </w:p>
        </w:tc>
      </w:tr>
      <w:tr w:rsidR="00853565" w:rsidRPr="00853565" w14:paraId="64F2BAC3" w14:textId="77777777">
        <w:trPr>
          <w:cantSplit/>
        </w:trPr>
        <w:tc>
          <w:tcPr>
            <w:tcW w:w="2267" w:type="dxa"/>
            <w:shd w:val="clear" w:color="auto" w:fill="auto"/>
            <w:vAlign w:val="bottom"/>
          </w:tcPr>
          <w:p w14:paraId="459EF201" w14:textId="77777777" w:rsidR="00291A49" w:rsidRPr="00853565" w:rsidRDefault="00291A49">
            <w:pPr>
              <w:spacing w:before="80"/>
              <w:ind w:left="340"/>
            </w:pPr>
            <w:r w:rsidRPr="00853565">
              <w:t>из них:</w:t>
            </w:r>
          </w:p>
        </w:tc>
        <w:tc>
          <w:tcPr>
            <w:tcW w:w="671" w:type="dxa"/>
            <w:tcBorders>
              <w:left w:val="single" w:sz="6" w:space="0" w:color="000000"/>
            </w:tcBorders>
            <w:shd w:val="clear" w:color="auto" w:fill="auto"/>
            <w:vAlign w:val="bottom"/>
          </w:tcPr>
          <w:p w14:paraId="7DB6D7D7" w14:textId="77777777" w:rsidR="00291A49" w:rsidRPr="00853565" w:rsidRDefault="00291A49" w:rsidP="00F558B0">
            <w:pPr>
              <w:snapToGrid w:val="0"/>
              <w:spacing w:before="80"/>
              <w:ind w:right="170"/>
              <w:jc w:val="right"/>
            </w:pPr>
          </w:p>
        </w:tc>
        <w:tc>
          <w:tcPr>
            <w:tcW w:w="672" w:type="dxa"/>
            <w:tcBorders>
              <w:left w:val="single" w:sz="6" w:space="0" w:color="000000"/>
            </w:tcBorders>
            <w:shd w:val="clear" w:color="auto" w:fill="auto"/>
            <w:vAlign w:val="bottom"/>
          </w:tcPr>
          <w:p w14:paraId="6A835E3F" w14:textId="77777777" w:rsidR="00291A49" w:rsidRPr="00853565" w:rsidRDefault="00291A49" w:rsidP="009A6DE4">
            <w:pPr>
              <w:snapToGrid w:val="0"/>
              <w:spacing w:before="80"/>
              <w:ind w:right="170"/>
              <w:jc w:val="right"/>
              <w:rPr>
                <w:lang w:val="en-US"/>
              </w:rPr>
            </w:pPr>
          </w:p>
        </w:tc>
        <w:tc>
          <w:tcPr>
            <w:tcW w:w="671" w:type="dxa"/>
            <w:tcBorders>
              <w:left w:val="single" w:sz="6" w:space="0" w:color="000000"/>
            </w:tcBorders>
            <w:shd w:val="clear" w:color="auto" w:fill="auto"/>
            <w:vAlign w:val="bottom"/>
          </w:tcPr>
          <w:p w14:paraId="4CC37C90" w14:textId="77777777" w:rsidR="00291A49" w:rsidRPr="00853565" w:rsidRDefault="00291A49" w:rsidP="009A6DE4">
            <w:pPr>
              <w:snapToGrid w:val="0"/>
              <w:spacing w:before="80"/>
              <w:ind w:right="170"/>
              <w:jc w:val="right"/>
              <w:rPr>
                <w:lang w:val="en-US"/>
              </w:rPr>
            </w:pPr>
          </w:p>
        </w:tc>
        <w:tc>
          <w:tcPr>
            <w:tcW w:w="672" w:type="dxa"/>
            <w:tcBorders>
              <w:left w:val="single" w:sz="6" w:space="0" w:color="000000"/>
            </w:tcBorders>
            <w:shd w:val="clear" w:color="auto" w:fill="auto"/>
            <w:vAlign w:val="bottom"/>
          </w:tcPr>
          <w:p w14:paraId="028E8CD0" w14:textId="77777777" w:rsidR="00291A49" w:rsidRPr="00853565" w:rsidRDefault="00291A49" w:rsidP="00F558B0">
            <w:pPr>
              <w:snapToGrid w:val="0"/>
              <w:spacing w:before="80"/>
              <w:ind w:right="170"/>
              <w:jc w:val="right"/>
              <w:rPr>
                <w:lang w:val="en-US"/>
              </w:rPr>
            </w:pPr>
          </w:p>
        </w:tc>
        <w:tc>
          <w:tcPr>
            <w:tcW w:w="671" w:type="dxa"/>
            <w:tcBorders>
              <w:left w:val="single" w:sz="6" w:space="0" w:color="000000"/>
            </w:tcBorders>
            <w:shd w:val="clear" w:color="auto" w:fill="auto"/>
            <w:vAlign w:val="bottom"/>
          </w:tcPr>
          <w:p w14:paraId="31BCBBA4" w14:textId="77777777" w:rsidR="00291A49" w:rsidRPr="00853565" w:rsidRDefault="00291A49" w:rsidP="00F558B0">
            <w:pPr>
              <w:snapToGrid w:val="0"/>
              <w:spacing w:before="80"/>
              <w:ind w:right="170"/>
              <w:jc w:val="right"/>
              <w:rPr>
                <w:lang w:val="en-US"/>
              </w:rPr>
            </w:pPr>
          </w:p>
        </w:tc>
        <w:tc>
          <w:tcPr>
            <w:tcW w:w="672" w:type="dxa"/>
            <w:tcBorders>
              <w:left w:val="single" w:sz="6" w:space="0" w:color="000000"/>
            </w:tcBorders>
            <w:shd w:val="clear" w:color="auto" w:fill="auto"/>
            <w:vAlign w:val="bottom"/>
          </w:tcPr>
          <w:p w14:paraId="30773F46" w14:textId="77777777" w:rsidR="00291A49" w:rsidRPr="00853565" w:rsidRDefault="00291A49" w:rsidP="009A6DE4">
            <w:pPr>
              <w:snapToGrid w:val="0"/>
              <w:spacing w:before="80"/>
              <w:ind w:right="170"/>
              <w:jc w:val="right"/>
              <w:rPr>
                <w:lang w:val="en-US"/>
              </w:rPr>
            </w:pPr>
          </w:p>
        </w:tc>
        <w:tc>
          <w:tcPr>
            <w:tcW w:w="671" w:type="dxa"/>
            <w:tcBorders>
              <w:left w:val="single" w:sz="6" w:space="0" w:color="000000"/>
            </w:tcBorders>
            <w:shd w:val="clear" w:color="auto" w:fill="auto"/>
            <w:vAlign w:val="bottom"/>
          </w:tcPr>
          <w:p w14:paraId="69C32FDA" w14:textId="77777777" w:rsidR="00291A49" w:rsidRPr="00853565" w:rsidRDefault="00291A49" w:rsidP="009A6DE4">
            <w:pPr>
              <w:snapToGrid w:val="0"/>
              <w:spacing w:before="80"/>
              <w:ind w:right="170"/>
              <w:jc w:val="right"/>
              <w:rPr>
                <w:lang w:val="en-US"/>
              </w:rPr>
            </w:pPr>
          </w:p>
        </w:tc>
        <w:tc>
          <w:tcPr>
            <w:tcW w:w="672" w:type="dxa"/>
            <w:tcBorders>
              <w:left w:val="single" w:sz="6" w:space="0" w:color="000000"/>
            </w:tcBorders>
            <w:shd w:val="clear" w:color="auto" w:fill="auto"/>
            <w:vAlign w:val="bottom"/>
          </w:tcPr>
          <w:p w14:paraId="000FACB8" w14:textId="77777777" w:rsidR="00291A49" w:rsidRPr="00853565" w:rsidRDefault="00291A49" w:rsidP="00F558B0">
            <w:pPr>
              <w:snapToGrid w:val="0"/>
              <w:spacing w:before="80"/>
              <w:ind w:right="170"/>
              <w:jc w:val="right"/>
              <w:rPr>
                <w:lang w:val="en-US"/>
              </w:rPr>
            </w:pPr>
          </w:p>
        </w:tc>
        <w:tc>
          <w:tcPr>
            <w:tcW w:w="2269" w:type="dxa"/>
            <w:tcBorders>
              <w:left w:val="single" w:sz="6" w:space="0" w:color="000000"/>
            </w:tcBorders>
            <w:shd w:val="clear" w:color="auto" w:fill="auto"/>
            <w:vAlign w:val="bottom"/>
          </w:tcPr>
          <w:p w14:paraId="7461BF3F" w14:textId="77777777" w:rsidR="00291A49" w:rsidRPr="00853565" w:rsidRDefault="00291A49">
            <w:pPr>
              <w:spacing w:before="80"/>
              <w:ind w:left="340"/>
            </w:pPr>
            <w:r w:rsidRPr="00853565">
              <w:rPr>
                <w:i/>
              </w:rPr>
              <w:t>of which:</w:t>
            </w:r>
          </w:p>
        </w:tc>
      </w:tr>
      <w:tr w:rsidR="00853565" w:rsidRPr="00853565" w14:paraId="45482F7C" w14:textId="77777777">
        <w:trPr>
          <w:cantSplit/>
        </w:trPr>
        <w:tc>
          <w:tcPr>
            <w:tcW w:w="2267" w:type="dxa"/>
            <w:shd w:val="clear" w:color="auto" w:fill="auto"/>
            <w:vAlign w:val="bottom"/>
          </w:tcPr>
          <w:p w14:paraId="4EF3C173" w14:textId="77777777" w:rsidR="00291A49" w:rsidRPr="00853565" w:rsidRDefault="00291A49">
            <w:pPr>
              <w:spacing w:before="80"/>
              <w:ind w:left="113"/>
            </w:pPr>
            <w:r w:rsidRPr="00853565">
              <w:t>Бразилия</w:t>
            </w:r>
          </w:p>
        </w:tc>
        <w:tc>
          <w:tcPr>
            <w:tcW w:w="671" w:type="dxa"/>
            <w:tcBorders>
              <w:left w:val="single" w:sz="6" w:space="0" w:color="000000"/>
            </w:tcBorders>
            <w:shd w:val="clear" w:color="auto" w:fill="auto"/>
            <w:vAlign w:val="bottom"/>
          </w:tcPr>
          <w:p w14:paraId="78514738" w14:textId="255E6532" w:rsidR="00291A49" w:rsidRPr="00853565" w:rsidRDefault="00291A49" w:rsidP="00F558B0">
            <w:pPr>
              <w:spacing w:before="80"/>
              <w:ind w:right="170"/>
              <w:jc w:val="right"/>
            </w:pPr>
            <w:r w:rsidRPr="00853565">
              <w:t>1,3</w:t>
            </w:r>
          </w:p>
        </w:tc>
        <w:tc>
          <w:tcPr>
            <w:tcW w:w="672" w:type="dxa"/>
            <w:tcBorders>
              <w:left w:val="single" w:sz="6" w:space="0" w:color="000000"/>
            </w:tcBorders>
            <w:shd w:val="clear" w:color="auto" w:fill="auto"/>
            <w:vAlign w:val="bottom"/>
          </w:tcPr>
          <w:p w14:paraId="61262581" w14:textId="55BCC4BD" w:rsidR="00291A49" w:rsidRPr="00853565" w:rsidRDefault="00291A49" w:rsidP="009A6DE4">
            <w:pPr>
              <w:spacing w:before="80"/>
              <w:ind w:right="170"/>
              <w:jc w:val="right"/>
            </w:pPr>
            <w:r w:rsidRPr="00853565">
              <w:t>1,3</w:t>
            </w:r>
          </w:p>
        </w:tc>
        <w:tc>
          <w:tcPr>
            <w:tcW w:w="671" w:type="dxa"/>
            <w:tcBorders>
              <w:left w:val="single" w:sz="6" w:space="0" w:color="000000"/>
            </w:tcBorders>
            <w:shd w:val="clear" w:color="auto" w:fill="auto"/>
            <w:vAlign w:val="bottom"/>
          </w:tcPr>
          <w:p w14:paraId="0F79B0F0" w14:textId="7F56025E" w:rsidR="00291A49" w:rsidRPr="00853565" w:rsidRDefault="00291A49" w:rsidP="009A6DE4">
            <w:pPr>
              <w:spacing w:before="80"/>
              <w:ind w:right="170"/>
              <w:jc w:val="right"/>
            </w:pPr>
            <w:r w:rsidRPr="00853565">
              <w:t>1,2</w:t>
            </w:r>
          </w:p>
        </w:tc>
        <w:tc>
          <w:tcPr>
            <w:tcW w:w="672" w:type="dxa"/>
            <w:tcBorders>
              <w:left w:val="single" w:sz="6" w:space="0" w:color="000000"/>
            </w:tcBorders>
            <w:shd w:val="clear" w:color="auto" w:fill="auto"/>
            <w:vAlign w:val="bottom"/>
          </w:tcPr>
          <w:p w14:paraId="4A85B051" w14:textId="7025CAA7" w:rsidR="00291A49" w:rsidRPr="00853565" w:rsidRDefault="00291A49" w:rsidP="00F558B0">
            <w:pPr>
              <w:spacing w:before="80"/>
              <w:ind w:right="170"/>
              <w:jc w:val="right"/>
            </w:pPr>
            <w:r w:rsidRPr="00853565">
              <w:rPr>
                <w:lang w:val="en-US"/>
              </w:rPr>
              <w:t>1</w:t>
            </w:r>
            <w:r w:rsidRPr="00853565">
              <w:t>,</w:t>
            </w:r>
            <w:r w:rsidRPr="00853565">
              <w:rPr>
                <w:lang w:val="en-US"/>
              </w:rPr>
              <w:t>2</w:t>
            </w:r>
          </w:p>
        </w:tc>
        <w:tc>
          <w:tcPr>
            <w:tcW w:w="671" w:type="dxa"/>
            <w:tcBorders>
              <w:left w:val="single" w:sz="6" w:space="0" w:color="000000"/>
            </w:tcBorders>
            <w:shd w:val="clear" w:color="auto" w:fill="auto"/>
            <w:vAlign w:val="bottom"/>
          </w:tcPr>
          <w:p w14:paraId="05C9F80F" w14:textId="420CDA3F" w:rsidR="00291A49" w:rsidRPr="00853565" w:rsidRDefault="00291A49" w:rsidP="00F558B0">
            <w:pPr>
              <w:spacing w:before="80"/>
              <w:ind w:right="170"/>
              <w:jc w:val="right"/>
            </w:pPr>
            <w:r w:rsidRPr="00853565">
              <w:t>1,2</w:t>
            </w:r>
          </w:p>
        </w:tc>
        <w:tc>
          <w:tcPr>
            <w:tcW w:w="672" w:type="dxa"/>
            <w:tcBorders>
              <w:left w:val="single" w:sz="6" w:space="0" w:color="000000"/>
            </w:tcBorders>
            <w:shd w:val="clear" w:color="auto" w:fill="auto"/>
            <w:vAlign w:val="bottom"/>
          </w:tcPr>
          <w:p w14:paraId="303E08C1" w14:textId="3EA8CFDE" w:rsidR="00291A49" w:rsidRPr="00853565" w:rsidRDefault="00291A49" w:rsidP="009A6DE4">
            <w:pPr>
              <w:spacing w:before="80"/>
              <w:ind w:right="170"/>
              <w:jc w:val="right"/>
            </w:pPr>
            <w:r w:rsidRPr="00853565">
              <w:t>1,0</w:t>
            </w:r>
          </w:p>
        </w:tc>
        <w:tc>
          <w:tcPr>
            <w:tcW w:w="671" w:type="dxa"/>
            <w:tcBorders>
              <w:left w:val="single" w:sz="6" w:space="0" w:color="000000"/>
            </w:tcBorders>
            <w:shd w:val="clear" w:color="auto" w:fill="auto"/>
            <w:vAlign w:val="bottom"/>
          </w:tcPr>
          <w:p w14:paraId="56E29B85" w14:textId="1492F50A" w:rsidR="00291A49" w:rsidRPr="00853565" w:rsidRDefault="00291A49" w:rsidP="009A6DE4">
            <w:pPr>
              <w:spacing w:before="80"/>
              <w:ind w:right="170"/>
              <w:jc w:val="right"/>
            </w:pPr>
            <w:r w:rsidRPr="00853565">
              <w:t>1,0</w:t>
            </w:r>
          </w:p>
        </w:tc>
        <w:tc>
          <w:tcPr>
            <w:tcW w:w="672" w:type="dxa"/>
            <w:tcBorders>
              <w:left w:val="single" w:sz="6" w:space="0" w:color="000000"/>
            </w:tcBorders>
            <w:shd w:val="clear" w:color="auto" w:fill="auto"/>
            <w:vAlign w:val="bottom"/>
          </w:tcPr>
          <w:p w14:paraId="4E751B20" w14:textId="7F9B3EF9" w:rsidR="00291A49" w:rsidRPr="00853565" w:rsidRDefault="00291A49" w:rsidP="00F558B0">
            <w:pPr>
              <w:spacing w:before="80"/>
              <w:ind w:right="170"/>
              <w:jc w:val="right"/>
            </w:pPr>
            <w:r w:rsidRPr="00853565">
              <w:t>1,0</w:t>
            </w:r>
          </w:p>
        </w:tc>
        <w:tc>
          <w:tcPr>
            <w:tcW w:w="2269" w:type="dxa"/>
            <w:tcBorders>
              <w:left w:val="single" w:sz="6" w:space="0" w:color="000000"/>
            </w:tcBorders>
            <w:shd w:val="clear" w:color="auto" w:fill="auto"/>
            <w:vAlign w:val="bottom"/>
          </w:tcPr>
          <w:p w14:paraId="7D9E8458" w14:textId="77777777" w:rsidR="00291A49" w:rsidRPr="00853565" w:rsidRDefault="00291A49">
            <w:pPr>
              <w:spacing w:before="80"/>
              <w:ind w:left="170"/>
            </w:pPr>
            <w:r w:rsidRPr="00853565">
              <w:rPr>
                <w:i/>
              </w:rPr>
              <w:t>Brazil</w:t>
            </w:r>
          </w:p>
        </w:tc>
      </w:tr>
      <w:tr w:rsidR="00853565" w:rsidRPr="00853565" w14:paraId="4FBDC63A" w14:textId="77777777">
        <w:trPr>
          <w:cantSplit/>
        </w:trPr>
        <w:tc>
          <w:tcPr>
            <w:tcW w:w="2267" w:type="dxa"/>
            <w:shd w:val="clear" w:color="auto" w:fill="auto"/>
            <w:vAlign w:val="bottom"/>
          </w:tcPr>
          <w:p w14:paraId="7D528A46" w14:textId="77777777" w:rsidR="00291A49" w:rsidRPr="00853565" w:rsidRDefault="00291A49">
            <w:pPr>
              <w:spacing w:before="80"/>
              <w:ind w:left="113"/>
            </w:pPr>
            <w:r w:rsidRPr="00853565">
              <w:t>Индия</w:t>
            </w:r>
          </w:p>
        </w:tc>
        <w:tc>
          <w:tcPr>
            <w:tcW w:w="671" w:type="dxa"/>
            <w:tcBorders>
              <w:left w:val="single" w:sz="6" w:space="0" w:color="000000"/>
            </w:tcBorders>
            <w:shd w:val="clear" w:color="auto" w:fill="auto"/>
            <w:vAlign w:val="bottom"/>
          </w:tcPr>
          <w:p w14:paraId="628FA4A7" w14:textId="0436204D" w:rsidR="00291A49" w:rsidRPr="00853565" w:rsidRDefault="00291A49" w:rsidP="00F558B0">
            <w:pPr>
              <w:spacing w:before="80"/>
              <w:ind w:right="170"/>
              <w:jc w:val="right"/>
            </w:pPr>
            <w:r w:rsidRPr="00853565">
              <w:t>1,5</w:t>
            </w:r>
          </w:p>
        </w:tc>
        <w:tc>
          <w:tcPr>
            <w:tcW w:w="672" w:type="dxa"/>
            <w:tcBorders>
              <w:left w:val="single" w:sz="6" w:space="0" w:color="000000"/>
            </w:tcBorders>
            <w:shd w:val="clear" w:color="auto" w:fill="auto"/>
            <w:vAlign w:val="bottom"/>
          </w:tcPr>
          <w:p w14:paraId="3BAC7302" w14:textId="2EFCDA3F" w:rsidR="00291A49" w:rsidRPr="00853565" w:rsidRDefault="00291A49" w:rsidP="009A6DE4">
            <w:pPr>
              <w:spacing w:before="80"/>
              <w:ind w:right="170"/>
              <w:jc w:val="right"/>
            </w:pPr>
            <w:r w:rsidRPr="00853565">
              <w:t>1,7</w:t>
            </w:r>
          </w:p>
        </w:tc>
        <w:tc>
          <w:tcPr>
            <w:tcW w:w="671" w:type="dxa"/>
            <w:tcBorders>
              <w:left w:val="single" w:sz="6" w:space="0" w:color="000000"/>
            </w:tcBorders>
            <w:shd w:val="clear" w:color="auto" w:fill="auto"/>
            <w:vAlign w:val="bottom"/>
          </w:tcPr>
          <w:p w14:paraId="61C4F37C" w14:textId="78A6EDF3" w:rsidR="00291A49" w:rsidRPr="00853565" w:rsidRDefault="00291A49" w:rsidP="009A6DE4">
            <w:pPr>
              <w:spacing w:before="80"/>
              <w:ind w:right="170"/>
              <w:jc w:val="right"/>
            </w:pPr>
            <w:r w:rsidRPr="00853565">
              <w:t>1,7</w:t>
            </w:r>
          </w:p>
        </w:tc>
        <w:tc>
          <w:tcPr>
            <w:tcW w:w="672" w:type="dxa"/>
            <w:tcBorders>
              <w:left w:val="single" w:sz="6" w:space="0" w:color="000000"/>
            </w:tcBorders>
            <w:shd w:val="clear" w:color="auto" w:fill="auto"/>
            <w:vAlign w:val="bottom"/>
          </w:tcPr>
          <w:p w14:paraId="5BBDBB21" w14:textId="1D4C4228" w:rsidR="00291A49" w:rsidRPr="00853565" w:rsidRDefault="00291A49" w:rsidP="00F558B0">
            <w:pPr>
              <w:spacing w:before="80"/>
              <w:ind w:right="170"/>
              <w:jc w:val="right"/>
            </w:pPr>
            <w:r w:rsidRPr="00853565">
              <w:t>1,6</w:t>
            </w:r>
          </w:p>
        </w:tc>
        <w:tc>
          <w:tcPr>
            <w:tcW w:w="671" w:type="dxa"/>
            <w:tcBorders>
              <w:left w:val="single" w:sz="6" w:space="0" w:color="000000"/>
            </w:tcBorders>
            <w:shd w:val="clear" w:color="auto" w:fill="auto"/>
            <w:vAlign w:val="bottom"/>
          </w:tcPr>
          <w:p w14:paraId="18C0CE16" w14:textId="470DCA29" w:rsidR="00291A49" w:rsidRPr="00853565" w:rsidRDefault="00291A49" w:rsidP="00F558B0">
            <w:pPr>
              <w:spacing w:before="80"/>
              <w:ind w:right="170"/>
              <w:jc w:val="right"/>
            </w:pPr>
            <w:r w:rsidRPr="00853565">
              <w:t>2,3</w:t>
            </w:r>
          </w:p>
        </w:tc>
        <w:tc>
          <w:tcPr>
            <w:tcW w:w="672" w:type="dxa"/>
            <w:tcBorders>
              <w:left w:val="single" w:sz="6" w:space="0" w:color="000000"/>
            </w:tcBorders>
            <w:shd w:val="clear" w:color="auto" w:fill="auto"/>
            <w:vAlign w:val="bottom"/>
          </w:tcPr>
          <w:p w14:paraId="37AEE774" w14:textId="70430345" w:rsidR="00291A49" w:rsidRPr="00853565" w:rsidRDefault="00291A49" w:rsidP="009A6DE4">
            <w:pPr>
              <w:spacing w:before="80"/>
              <w:ind w:right="170"/>
              <w:jc w:val="right"/>
            </w:pPr>
            <w:r w:rsidRPr="00853565">
              <w:t>2,6</w:t>
            </w:r>
          </w:p>
        </w:tc>
        <w:tc>
          <w:tcPr>
            <w:tcW w:w="671" w:type="dxa"/>
            <w:tcBorders>
              <w:left w:val="single" w:sz="6" w:space="0" w:color="000000"/>
            </w:tcBorders>
            <w:shd w:val="clear" w:color="auto" w:fill="auto"/>
            <w:vAlign w:val="bottom"/>
          </w:tcPr>
          <w:p w14:paraId="4BF20F3A" w14:textId="40D506E8" w:rsidR="00291A49" w:rsidRPr="00853565" w:rsidRDefault="00291A49" w:rsidP="009A6DE4">
            <w:pPr>
              <w:spacing w:before="80"/>
              <w:ind w:right="170"/>
              <w:jc w:val="right"/>
            </w:pPr>
            <w:r w:rsidRPr="00853565">
              <w:t>2,5</w:t>
            </w:r>
          </w:p>
        </w:tc>
        <w:tc>
          <w:tcPr>
            <w:tcW w:w="672" w:type="dxa"/>
            <w:tcBorders>
              <w:left w:val="single" w:sz="6" w:space="0" w:color="000000"/>
            </w:tcBorders>
            <w:shd w:val="clear" w:color="auto" w:fill="auto"/>
            <w:vAlign w:val="bottom"/>
          </w:tcPr>
          <w:p w14:paraId="203F05DB" w14:textId="307695FB" w:rsidR="00291A49" w:rsidRPr="00853565" w:rsidRDefault="00291A49" w:rsidP="00F558B0">
            <w:pPr>
              <w:spacing w:before="80"/>
              <w:ind w:right="170"/>
              <w:jc w:val="right"/>
            </w:pPr>
            <w:r w:rsidRPr="00853565">
              <w:t>2,1</w:t>
            </w:r>
          </w:p>
        </w:tc>
        <w:tc>
          <w:tcPr>
            <w:tcW w:w="2269" w:type="dxa"/>
            <w:tcBorders>
              <w:left w:val="single" w:sz="6" w:space="0" w:color="000000"/>
            </w:tcBorders>
            <w:shd w:val="clear" w:color="auto" w:fill="auto"/>
            <w:vAlign w:val="bottom"/>
          </w:tcPr>
          <w:p w14:paraId="2CD0579C" w14:textId="77777777" w:rsidR="00291A49" w:rsidRPr="00853565" w:rsidRDefault="00291A49">
            <w:pPr>
              <w:spacing w:before="80"/>
              <w:ind w:left="170"/>
            </w:pPr>
            <w:r w:rsidRPr="00853565">
              <w:rPr>
                <w:i/>
              </w:rPr>
              <w:t>India</w:t>
            </w:r>
          </w:p>
        </w:tc>
      </w:tr>
      <w:tr w:rsidR="00853565" w:rsidRPr="00853565" w14:paraId="65F72B4D" w14:textId="77777777">
        <w:trPr>
          <w:cantSplit/>
        </w:trPr>
        <w:tc>
          <w:tcPr>
            <w:tcW w:w="2267" w:type="dxa"/>
            <w:shd w:val="clear" w:color="auto" w:fill="auto"/>
            <w:vAlign w:val="bottom"/>
          </w:tcPr>
          <w:p w14:paraId="3E6A6EA5" w14:textId="77777777" w:rsidR="00291A49" w:rsidRPr="00853565" w:rsidRDefault="00291A49">
            <w:pPr>
              <w:spacing w:before="80"/>
              <w:ind w:left="113"/>
            </w:pPr>
            <w:r w:rsidRPr="00853565">
              <w:t>Китай</w:t>
            </w:r>
          </w:p>
        </w:tc>
        <w:tc>
          <w:tcPr>
            <w:tcW w:w="671" w:type="dxa"/>
            <w:tcBorders>
              <w:left w:val="single" w:sz="6" w:space="0" w:color="000000"/>
            </w:tcBorders>
            <w:shd w:val="clear" w:color="auto" w:fill="auto"/>
            <w:vAlign w:val="bottom"/>
          </w:tcPr>
          <w:p w14:paraId="14238609" w14:textId="3EBB8942" w:rsidR="00291A49" w:rsidRPr="00853565" w:rsidRDefault="00291A49" w:rsidP="00F558B0">
            <w:pPr>
              <w:spacing w:before="80"/>
              <w:ind w:right="170"/>
              <w:jc w:val="right"/>
            </w:pPr>
            <w:r w:rsidRPr="00853565">
              <w:t>10,4</w:t>
            </w:r>
          </w:p>
        </w:tc>
        <w:tc>
          <w:tcPr>
            <w:tcW w:w="672" w:type="dxa"/>
            <w:tcBorders>
              <w:left w:val="single" w:sz="6" w:space="0" w:color="000000"/>
            </w:tcBorders>
            <w:shd w:val="clear" w:color="auto" w:fill="auto"/>
            <w:vAlign w:val="bottom"/>
          </w:tcPr>
          <w:p w14:paraId="31D9D5CC" w14:textId="3C0EDE0F" w:rsidR="00291A49" w:rsidRPr="00853565" w:rsidRDefault="00291A49" w:rsidP="009A6DE4">
            <w:pPr>
              <w:spacing w:before="80"/>
              <w:ind w:right="170"/>
              <w:jc w:val="right"/>
            </w:pPr>
            <w:r w:rsidRPr="00853565">
              <w:t>13,0</w:t>
            </w:r>
          </w:p>
        </w:tc>
        <w:tc>
          <w:tcPr>
            <w:tcW w:w="671" w:type="dxa"/>
            <w:tcBorders>
              <w:left w:val="single" w:sz="6" w:space="0" w:color="000000"/>
            </w:tcBorders>
            <w:shd w:val="clear" w:color="auto" w:fill="auto"/>
            <w:vAlign w:val="bottom"/>
          </w:tcPr>
          <w:p w14:paraId="0CEBB460" w14:textId="70946EC9" w:rsidR="00291A49" w:rsidRPr="00853565" w:rsidRDefault="00291A49" w:rsidP="009A6DE4">
            <w:pPr>
              <w:spacing w:before="80"/>
              <w:ind w:right="170"/>
              <w:jc w:val="right"/>
            </w:pPr>
            <w:r w:rsidRPr="00853565">
              <w:t>13,3</w:t>
            </w:r>
          </w:p>
        </w:tc>
        <w:tc>
          <w:tcPr>
            <w:tcW w:w="672" w:type="dxa"/>
            <w:tcBorders>
              <w:left w:val="single" w:sz="6" w:space="0" w:color="000000"/>
            </w:tcBorders>
            <w:shd w:val="clear" w:color="auto" w:fill="auto"/>
            <w:vAlign w:val="bottom"/>
          </w:tcPr>
          <w:p w14:paraId="4973825E" w14:textId="6A39F2F9" w:rsidR="00291A49" w:rsidRPr="00853565" w:rsidRDefault="00291A49" w:rsidP="00F558B0">
            <w:pPr>
              <w:spacing w:before="80"/>
              <w:ind w:right="170"/>
              <w:jc w:val="right"/>
            </w:pPr>
            <w:r w:rsidRPr="00853565">
              <w:t>14,9</w:t>
            </w:r>
          </w:p>
        </w:tc>
        <w:tc>
          <w:tcPr>
            <w:tcW w:w="671" w:type="dxa"/>
            <w:tcBorders>
              <w:left w:val="single" w:sz="6" w:space="0" w:color="000000"/>
            </w:tcBorders>
            <w:shd w:val="clear" w:color="auto" w:fill="auto"/>
            <w:vAlign w:val="bottom"/>
          </w:tcPr>
          <w:p w14:paraId="6F5D3287" w14:textId="310BDBDA" w:rsidR="00291A49" w:rsidRPr="00853565" w:rsidRDefault="00291A49" w:rsidP="00F558B0">
            <w:pPr>
              <w:spacing w:before="80"/>
              <w:ind w:right="170"/>
              <w:jc w:val="right"/>
            </w:pPr>
            <w:r w:rsidRPr="00853565">
              <w:t>9,0</w:t>
            </w:r>
          </w:p>
        </w:tc>
        <w:tc>
          <w:tcPr>
            <w:tcW w:w="672" w:type="dxa"/>
            <w:tcBorders>
              <w:left w:val="single" w:sz="6" w:space="0" w:color="000000"/>
            </w:tcBorders>
            <w:shd w:val="clear" w:color="auto" w:fill="auto"/>
            <w:vAlign w:val="bottom"/>
          </w:tcPr>
          <w:p w14:paraId="656851D6" w14:textId="641CD166" w:rsidR="00291A49" w:rsidRPr="00853565" w:rsidRDefault="00291A49" w:rsidP="009A6DE4">
            <w:pPr>
              <w:spacing w:before="80"/>
              <w:ind w:right="170"/>
              <w:jc w:val="right"/>
            </w:pPr>
            <w:r w:rsidRPr="00853565">
              <w:t>10,9</w:t>
            </w:r>
          </w:p>
        </w:tc>
        <w:tc>
          <w:tcPr>
            <w:tcW w:w="671" w:type="dxa"/>
            <w:tcBorders>
              <w:left w:val="single" w:sz="6" w:space="0" w:color="000000"/>
            </w:tcBorders>
            <w:shd w:val="clear" w:color="auto" w:fill="auto"/>
            <w:vAlign w:val="bottom"/>
          </w:tcPr>
          <w:p w14:paraId="6E18750D" w14:textId="718BB3EC" w:rsidR="00291A49" w:rsidRPr="00853565" w:rsidRDefault="00291A49" w:rsidP="009A6DE4">
            <w:pPr>
              <w:spacing w:before="80"/>
              <w:ind w:right="170"/>
              <w:jc w:val="right"/>
            </w:pPr>
            <w:r w:rsidRPr="00853565">
              <w:t>10,9</w:t>
            </w:r>
          </w:p>
        </w:tc>
        <w:tc>
          <w:tcPr>
            <w:tcW w:w="672" w:type="dxa"/>
            <w:tcBorders>
              <w:left w:val="single" w:sz="6" w:space="0" w:color="000000"/>
            </w:tcBorders>
            <w:shd w:val="clear" w:color="auto" w:fill="auto"/>
            <w:vAlign w:val="bottom"/>
          </w:tcPr>
          <w:p w14:paraId="3B4F6CA8" w14:textId="7CD2261C" w:rsidR="00291A49" w:rsidRPr="00853565" w:rsidRDefault="00291A49" w:rsidP="00F558B0">
            <w:pPr>
              <w:spacing w:before="80"/>
              <w:ind w:right="170"/>
              <w:jc w:val="right"/>
            </w:pPr>
            <w:r w:rsidRPr="00853565">
              <w:t>11,7</w:t>
            </w:r>
          </w:p>
        </w:tc>
        <w:tc>
          <w:tcPr>
            <w:tcW w:w="2269" w:type="dxa"/>
            <w:tcBorders>
              <w:left w:val="single" w:sz="6" w:space="0" w:color="000000"/>
            </w:tcBorders>
            <w:shd w:val="clear" w:color="auto" w:fill="auto"/>
            <w:vAlign w:val="bottom"/>
          </w:tcPr>
          <w:p w14:paraId="71084976" w14:textId="77777777" w:rsidR="00291A49" w:rsidRPr="00853565" w:rsidRDefault="00291A49">
            <w:pPr>
              <w:spacing w:before="80"/>
              <w:ind w:left="170"/>
            </w:pPr>
            <w:r w:rsidRPr="00853565">
              <w:rPr>
                <w:i/>
              </w:rPr>
              <w:t>China</w:t>
            </w:r>
          </w:p>
        </w:tc>
      </w:tr>
      <w:tr w:rsidR="00853565" w:rsidRPr="00853565" w14:paraId="5F78D7D8" w14:textId="77777777">
        <w:trPr>
          <w:cantSplit/>
        </w:trPr>
        <w:tc>
          <w:tcPr>
            <w:tcW w:w="2267" w:type="dxa"/>
            <w:shd w:val="clear" w:color="auto" w:fill="auto"/>
            <w:vAlign w:val="bottom"/>
          </w:tcPr>
          <w:p w14:paraId="5645177E" w14:textId="77777777" w:rsidR="00291A49" w:rsidRPr="00853565" w:rsidRDefault="00291A49">
            <w:pPr>
              <w:spacing w:before="80"/>
              <w:ind w:left="113"/>
            </w:pPr>
            <w:r w:rsidRPr="00853565">
              <w:t>Южно-Африканская Республика</w:t>
            </w:r>
          </w:p>
        </w:tc>
        <w:tc>
          <w:tcPr>
            <w:tcW w:w="671" w:type="dxa"/>
            <w:tcBorders>
              <w:left w:val="single" w:sz="6" w:space="0" w:color="000000"/>
            </w:tcBorders>
            <w:shd w:val="clear" w:color="auto" w:fill="auto"/>
            <w:vAlign w:val="bottom"/>
          </w:tcPr>
          <w:p w14:paraId="33A3138B" w14:textId="004CC3C2" w:rsidR="00291A49" w:rsidRPr="00853565" w:rsidRDefault="00291A49" w:rsidP="00F558B0">
            <w:pPr>
              <w:spacing w:before="80"/>
              <w:ind w:right="170"/>
              <w:jc w:val="right"/>
            </w:pPr>
            <w:r w:rsidRPr="00853565">
              <w:t>0,6</w:t>
            </w:r>
          </w:p>
        </w:tc>
        <w:tc>
          <w:tcPr>
            <w:tcW w:w="672" w:type="dxa"/>
            <w:tcBorders>
              <w:left w:val="single" w:sz="6" w:space="0" w:color="000000"/>
            </w:tcBorders>
            <w:shd w:val="clear" w:color="auto" w:fill="auto"/>
            <w:vAlign w:val="bottom"/>
          </w:tcPr>
          <w:p w14:paraId="12317C03" w14:textId="13731BD3" w:rsidR="00291A49" w:rsidRPr="00853565" w:rsidRDefault="00291A49" w:rsidP="009A6DE4">
            <w:pPr>
              <w:spacing w:before="80"/>
              <w:ind w:right="170"/>
              <w:jc w:val="right"/>
            </w:pPr>
            <w:r w:rsidRPr="00853565">
              <w:t>0,5</w:t>
            </w:r>
          </w:p>
        </w:tc>
        <w:tc>
          <w:tcPr>
            <w:tcW w:w="671" w:type="dxa"/>
            <w:tcBorders>
              <w:left w:val="single" w:sz="6" w:space="0" w:color="000000"/>
            </w:tcBorders>
            <w:shd w:val="clear" w:color="auto" w:fill="auto"/>
            <w:vAlign w:val="bottom"/>
          </w:tcPr>
          <w:p w14:paraId="0F6F41A1" w14:textId="73A9A087" w:rsidR="00291A49" w:rsidRPr="00853565" w:rsidRDefault="00291A49" w:rsidP="009A6DE4">
            <w:pPr>
              <w:spacing w:before="80"/>
              <w:ind w:right="170"/>
              <w:jc w:val="right"/>
            </w:pPr>
            <w:r w:rsidRPr="00853565">
              <w:t>0,5</w:t>
            </w:r>
          </w:p>
        </w:tc>
        <w:tc>
          <w:tcPr>
            <w:tcW w:w="672" w:type="dxa"/>
            <w:tcBorders>
              <w:left w:val="single" w:sz="6" w:space="0" w:color="000000"/>
            </w:tcBorders>
            <w:shd w:val="clear" w:color="auto" w:fill="auto"/>
            <w:vAlign w:val="bottom"/>
          </w:tcPr>
          <w:p w14:paraId="3A357C5B" w14:textId="4F89F999" w:rsidR="00291A49" w:rsidRPr="00853565" w:rsidRDefault="00291A49" w:rsidP="00F558B0">
            <w:pPr>
              <w:spacing w:before="80"/>
              <w:ind w:right="170"/>
              <w:jc w:val="right"/>
            </w:pPr>
            <w:r w:rsidRPr="00853565">
              <w:t>0,5</w:t>
            </w:r>
          </w:p>
        </w:tc>
        <w:tc>
          <w:tcPr>
            <w:tcW w:w="671" w:type="dxa"/>
            <w:tcBorders>
              <w:left w:val="single" w:sz="6" w:space="0" w:color="000000"/>
            </w:tcBorders>
            <w:shd w:val="clear" w:color="auto" w:fill="auto"/>
            <w:vAlign w:val="bottom"/>
          </w:tcPr>
          <w:p w14:paraId="30F071BF" w14:textId="5D42F33E" w:rsidR="00291A49" w:rsidRPr="00853565" w:rsidRDefault="00291A49" w:rsidP="00F558B0">
            <w:pPr>
              <w:spacing w:before="80"/>
              <w:ind w:right="170"/>
              <w:jc w:val="right"/>
            </w:pPr>
            <w:r w:rsidRPr="00853565">
              <w:t>0,5</w:t>
            </w:r>
          </w:p>
        </w:tc>
        <w:tc>
          <w:tcPr>
            <w:tcW w:w="672" w:type="dxa"/>
            <w:tcBorders>
              <w:left w:val="single" w:sz="6" w:space="0" w:color="000000"/>
            </w:tcBorders>
            <w:shd w:val="clear" w:color="auto" w:fill="auto"/>
            <w:vAlign w:val="bottom"/>
          </w:tcPr>
          <w:p w14:paraId="13487931" w14:textId="30EB4FA5" w:rsidR="00291A49" w:rsidRPr="00853565" w:rsidRDefault="00291A49" w:rsidP="009A6DE4">
            <w:pPr>
              <w:spacing w:before="80"/>
              <w:ind w:right="170"/>
              <w:jc w:val="right"/>
            </w:pPr>
            <w:r w:rsidRPr="00853565">
              <w:t>0,5</w:t>
            </w:r>
          </w:p>
        </w:tc>
        <w:tc>
          <w:tcPr>
            <w:tcW w:w="671" w:type="dxa"/>
            <w:tcBorders>
              <w:left w:val="single" w:sz="6" w:space="0" w:color="000000"/>
            </w:tcBorders>
            <w:shd w:val="clear" w:color="auto" w:fill="auto"/>
            <w:vAlign w:val="bottom"/>
          </w:tcPr>
          <w:p w14:paraId="5E5E073E" w14:textId="1ED9B6C7" w:rsidR="00291A49" w:rsidRPr="00853565" w:rsidRDefault="00291A49" w:rsidP="009A6DE4">
            <w:pPr>
              <w:spacing w:before="80"/>
              <w:ind w:right="170"/>
              <w:jc w:val="right"/>
            </w:pPr>
            <w:r w:rsidRPr="00853565">
              <w:t>0,5</w:t>
            </w:r>
          </w:p>
        </w:tc>
        <w:tc>
          <w:tcPr>
            <w:tcW w:w="672" w:type="dxa"/>
            <w:tcBorders>
              <w:left w:val="single" w:sz="6" w:space="0" w:color="000000"/>
            </w:tcBorders>
            <w:shd w:val="clear" w:color="auto" w:fill="auto"/>
            <w:vAlign w:val="bottom"/>
          </w:tcPr>
          <w:p w14:paraId="5848C970" w14:textId="0BAD9FF1" w:rsidR="00291A49" w:rsidRPr="00853565" w:rsidRDefault="00291A49" w:rsidP="00F558B0">
            <w:pPr>
              <w:spacing w:before="80"/>
              <w:ind w:right="170"/>
              <w:jc w:val="right"/>
            </w:pPr>
            <w:r w:rsidRPr="00853565">
              <w:t>0,4</w:t>
            </w:r>
          </w:p>
        </w:tc>
        <w:tc>
          <w:tcPr>
            <w:tcW w:w="2269" w:type="dxa"/>
            <w:tcBorders>
              <w:left w:val="single" w:sz="6" w:space="0" w:color="000000"/>
            </w:tcBorders>
            <w:shd w:val="clear" w:color="auto" w:fill="auto"/>
            <w:vAlign w:val="bottom"/>
          </w:tcPr>
          <w:p w14:paraId="7B64A773" w14:textId="77777777" w:rsidR="00291A49" w:rsidRPr="00853565" w:rsidRDefault="00291A49">
            <w:pPr>
              <w:spacing w:before="80"/>
              <w:ind w:left="170"/>
            </w:pPr>
            <w:r w:rsidRPr="00853565">
              <w:rPr>
                <w:i/>
                <w:lang w:val="en"/>
              </w:rPr>
              <w:t>South Africa</w:t>
            </w:r>
          </w:p>
        </w:tc>
      </w:tr>
      <w:tr w:rsidR="00853565" w:rsidRPr="00853565" w14:paraId="101AA97B" w14:textId="77777777">
        <w:trPr>
          <w:cantSplit/>
        </w:trPr>
        <w:tc>
          <w:tcPr>
            <w:tcW w:w="2267" w:type="dxa"/>
            <w:shd w:val="clear" w:color="auto" w:fill="auto"/>
            <w:vAlign w:val="bottom"/>
          </w:tcPr>
          <w:p w14:paraId="39FD570E" w14:textId="77777777" w:rsidR="00291A49" w:rsidRPr="00853565" w:rsidRDefault="00291A49">
            <w:pPr>
              <w:spacing w:before="80"/>
            </w:pPr>
            <w:r w:rsidRPr="00853565">
              <w:rPr>
                <w:b/>
                <w:bCs/>
              </w:rPr>
              <w:t>Страны ЕС</w:t>
            </w:r>
          </w:p>
        </w:tc>
        <w:tc>
          <w:tcPr>
            <w:tcW w:w="671" w:type="dxa"/>
            <w:tcBorders>
              <w:left w:val="single" w:sz="6" w:space="0" w:color="000000"/>
            </w:tcBorders>
            <w:shd w:val="clear" w:color="auto" w:fill="auto"/>
            <w:vAlign w:val="bottom"/>
          </w:tcPr>
          <w:p w14:paraId="470188E8" w14:textId="77777777" w:rsidR="00291A49" w:rsidRPr="00853565" w:rsidRDefault="00291A49" w:rsidP="00F558B0">
            <w:pPr>
              <w:snapToGrid w:val="0"/>
              <w:spacing w:before="80"/>
              <w:ind w:right="170"/>
              <w:jc w:val="right"/>
              <w:rPr>
                <w:b/>
                <w:bCs/>
              </w:rPr>
            </w:pPr>
          </w:p>
        </w:tc>
        <w:tc>
          <w:tcPr>
            <w:tcW w:w="672" w:type="dxa"/>
            <w:tcBorders>
              <w:left w:val="single" w:sz="6" w:space="0" w:color="000000"/>
            </w:tcBorders>
            <w:shd w:val="clear" w:color="auto" w:fill="auto"/>
            <w:vAlign w:val="bottom"/>
          </w:tcPr>
          <w:p w14:paraId="20EDF770" w14:textId="77777777" w:rsidR="00291A49" w:rsidRPr="00853565" w:rsidRDefault="00291A49" w:rsidP="009A6DE4">
            <w:pPr>
              <w:snapToGrid w:val="0"/>
              <w:spacing w:before="80"/>
              <w:ind w:right="170"/>
              <w:jc w:val="right"/>
              <w:rPr>
                <w:lang w:val="en-US"/>
              </w:rPr>
            </w:pPr>
          </w:p>
        </w:tc>
        <w:tc>
          <w:tcPr>
            <w:tcW w:w="671" w:type="dxa"/>
            <w:tcBorders>
              <w:left w:val="single" w:sz="6" w:space="0" w:color="000000"/>
            </w:tcBorders>
            <w:shd w:val="clear" w:color="auto" w:fill="auto"/>
            <w:vAlign w:val="bottom"/>
          </w:tcPr>
          <w:p w14:paraId="643A3E48" w14:textId="77777777" w:rsidR="00291A49" w:rsidRPr="00853565" w:rsidRDefault="00291A49" w:rsidP="009A6DE4">
            <w:pPr>
              <w:snapToGrid w:val="0"/>
              <w:spacing w:before="80"/>
              <w:ind w:right="170"/>
              <w:jc w:val="right"/>
              <w:rPr>
                <w:lang w:val="en-US"/>
              </w:rPr>
            </w:pPr>
          </w:p>
        </w:tc>
        <w:tc>
          <w:tcPr>
            <w:tcW w:w="672" w:type="dxa"/>
            <w:tcBorders>
              <w:left w:val="single" w:sz="6" w:space="0" w:color="000000"/>
            </w:tcBorders>
            <w:shd w:val="clear" w:color="auto" w:fill="auto"/>
            <w:vAlign w:val="bottom"/>
          </w:tcPr>
          <w:p w14:paraId="29742BA5" w14:textId="77777777" w:rsidR="00291A49" w:rsidRPr="00853565" w:rsidRDefault="00291A49" w:rsidP="00F558B0">
            <w:pPr>
              <w:snapToGrid w:val="0"/>
              <w:spacing w:before="80"/>
              <w:ind w:right="170"/>
              <w:jc w:val="right"/>
              <w:rPr>
                <w:lang w:val="en-US"/>
              </w:rPr>
            </w:pPr>
          </w:p>
        </w:tc>
        <w:tc>
          <w:tcPr>
            <w:tcW w:w="671" w:type="dxa"/>
            <w:tcBorders>
              <w:left w:val="single" w:sz="6" w:space="0" w:color="000000"/>
            </w:tcBorders>
            <w:shd w:val="clear" w:color="auto" w:fill="auto"/>
            <w:vAlign w:val="bottom"/>
          </w:tcPr>
          <w:p w14:paraId="68BB2A76" w14:textId="77777777" w:rsidR="00291A49" w:rsidRPr="00853565" w:rsidRDefault="00291A49" w:rsidP="00F558B0">
            <w:pPr>
              <w:snapToGrid w:val="0"/>
              <w:spacing w:before="80"/>
              <w:ind w:right="170"/>
              <w:jc w:val="right"/>
              <w:rPr>
                <w:lang w:val="en-US"/>
              </w:rPr>
            </w:pPr>
          </w:p>
        </w:tc>
        <w:tc>
          <w:tcPr>
            <w:tcW w:w="672" w:type="dxa"/>
            <w:tcBorders>
              <w:left w:val="single" w:sz="6" w:space="0" w:color="000000"/>
            </w:tcBorders>
            <w:shd w:val="clear" w:color="auto" w:fill="auto"/>
            <w:vAlign w:val="bottom"/>
          </w:tcPr>
          <w:p w14:paraId="6F58E2AE" w14:textId="77777777" w:rsidR="00291A49" w:rsidRPr="00853565" w:rsidRDefault="00291A49" w:rsidP="009A6DE4">
            <w:pPr>
              <w:snapToGrid w:val="0"/>
              <w:spacing w:before="80"/>
              <w:ind w:right="170"/>
              <w:jc w:val="right"/>
              <w:rPr>
                <w:lang w:val="en-US"/>
              </w:rPr>
            </w:pPr>
          </w:p>
        </w:tc>
        <w:tc>
          <w:tcPr>
            <w:tcW w:w="671" w:type="dxa"/>
            <w:tcBorders>
              <w:left w:val="single" w:sz="6" w:space="0" w:color="000000"/>
            </w:tcBorders>
            <w:shd w:val="clear" w:color="auto" w:fill="auto"/>
            <w:vAlign w:val="bottom"/>
          </w:tcPr>
          <w:p w14:paraId="3FFD2A0B" w14:textId="77777777" w:rsidR="00291A49" w:rsidRPr="00853565" w:rsidRDefault="00291A49" w:rsidP="009A6DE4">
            <w:pPr>
              <w:snapToGrid w:val="0"/>
              <w:spacing w:before="80"/>
              <w:ind w:right="170"/>
              <w:jc w:val="right"/>
              <w:rPr>
                <w:lang w:val="en-US"/>
              </w:rPr>
            </w:pPr>
          </w:p>
        </w:tc>
        <w:tc>
          <w:tcPr>
            <w:tcW w:w="672" w:type="dxa"/>
            <w:tcBorders>
              <w:left w:val="single" w:sz="6" w:space="0" w:color="000000"/>
            </w:tcBorders>
            <w:shd w:val="clear" w:color="auto" w:fill="auto"/>
            <w:vAlign w:val="bottom"/>
          </w:tcPr>
          <w:p w14:paraId="6E42B326" w14:textId="77777777" w:rsidR="00291A49" w:rsidRPr="00853565" w:rsidRDefault="00291A49" w:rsidP="00F558B0">
            <w:pPr>
              <w:snapToGrid w:val="0"/>
              <w:spacing w:before="80"/>
              <w:ind w:right="170"/>
              <w:jc w:val="right"/>
              <w:rPr>
                <w:lang w:val="en-US"/>
              </w:rPr>
            </w:pPr>
          </w:p>
        </w:tc>
        <w:tc>
          <w:tcPr>
            <w:tcW w:w="2269" w:type="dxa"/>
            <w:tcBorders>
              <w:left w:val="single" w:sz="6" w:space="0" w:color="000000"/>
            </w:tcBorders>
            <w:shd w:val="clear" w:color="auto" w:fill="auto"/>
            <w:vAlign w:val="bottom"/>
          </w:tcPr>
          <w:p w14:paraId="0FDF99C4" w14:textId="77777777" w:rsidR="00291A49" w:rsidRPr="00853565" w:rsidRDefault="00291A49">
            <w:pPr>
              <w:spacing w:before="80"/>
              <w:ind w:left="57"/>
            </w:pPr>
            <w:r w:rsidRPr="00853565">
              <w:rPr>
                <w:b/>
                <w:i/>
              </w:rPr>
              <w:t>EU countries</w:t>
            </w:r>
          </w:p>
        </w:tc>
      </w:tr>
      <w:tr w:rsidR="00853565" w:rsidRPr="00853565" w14:paraId="430DB930" w14:textId="77777777">
        <w:trPr>
          <w:cantSplit/>
        </w:trPr>
        <w:tc>
          <w:tcPr>
            <w:tcW w:w="2267" w:type="dxa"/>
            <w:shd w:val="clear" w:color="auto" w:fill="auto"/>
            <w:vAlign w:val="bottom"/>
          </w:tcPr>
          <w:p w14:paraId="69E48CC7" w14:textId="77777777" w:rsidR="00291A49" w:rsidRPr="00853565" w:rsidRDefault="00291A49">
            <w:pPr>
              <w:spacing w:before="80"/>
              <w:ind w:left="340"/>
            </w:pPr>
            <w:r w:rsidRPr="00853565">
              <w:t>из них:</w:t>
            </w:r>
          </w:p>
        </w:tc>
        <w:tc>
          <w:tcPr>
            <w:tcW w:w="671" w:type="dxa"/>
            <w:tcBorders>
              <w:left w:val="single" w:sz="6" w:space="0" w:color="000000"/>
            </w:tcBorders>
            <w:shd w:val="clear" w:color="auto" w:fill="auto"/>
            <w:vAlign w:val="bottom"/>
          </w:tcPr>
          <w:p w14:paraId="7FF997DD" w14:textId="77777777" w:rsidR="00291A49" w:rsidRPr="00853565" w:rsidRDefault="00291A49" w:rsidP="00F558B0">
            <w:pPr>
              <w:snapToGrid w:val="0"/>
              <w:spacing w:before="80"/>
              <w:ind w:right="170"/>
              <w:jc w:val="right"/>
            </w:pPr>
          </w:p>
        </w:tc>
        <w:tc>
          <w:tcPr>
            <w:tcW w:w="672" w:type="dxa"/>
            <w:tcBorders>
              <w:left w:val="single" w:sz="6" w:space="0" w:color="000000"/>
            </w:tcBorders>
            <w:shd w:val="clear" w:color="auto" w:fill="auto"/>
            <w:vAlign w:val="bottom"/>
          </w:tcPr>
          <w:p w14:paraId="2543F6DE" w14:textId="77777777" w:rsidR="00291A49" w:rsidRPr="00853565" w:rsidRDefault="00291A49" w:rsidP="009A6DE4">
            <w:pPr>
              <w:snapToGrid w:val="0"/>
              <w:spacing w:before="80"/>
              <w:ind w:right="170"/>
              <w:jc w:val="right"/>
              <w:rPr>
                <w:lang w:val="en-US"/>
              </w:rPr>
            </w:pPr>
          </w:p>
        </w:tc>
        <w:tc>
          <w:tcPr>
            <w:tcW w:w="671" w:type="dxa"/>
            <w:tcBorders>
              <w:left w:val="single" w:sz="6" w:space="0" w:color="000000"/>
            </w:tcBorders>
            <w:shd w:val="clear" w:color="auto" w:fill="auto"/>
            <w:vAlign w:val="bottom"/>
          </w:tcPr>
          <w:p w14:paraId="3B62669C" w14:textId="77777777" w:rsidR="00291A49" w:rsidRPr="00853565" w:rsidRDefault="00291A49" w:rsidP="009A6DE4">
            <w:pPr>
              <w:snapToGrid w:val="0"/>
              <w:spacing w:before="80"/>
              <w:ind w:right="170"/>
              <w:jc w:val="right"/>
              <w:rPr>
                <w:lang w:val="en-US"/>
              </w:rPr>
            </w:pPr>
          </w:p>
        </w:tc>
        <w:tc>
          <w:tcPr>
            <w:tcW w:w="672" w:type="dxa"/>
            <w:tcBorders>
              <w:left w:val="single" w:sz="6" w:space="0" w:color="000000"/>
            </w:tcBorders>
            <w:shd w:val="clear" w:color="auto" w:fill="auto"/>
            <w:vAlign w:val="bottom"/>
          </w:tcPr>
          <w:p w14:paraId="49073ED8" w14:textId="77777777" w:rsidR="00291A49" w:rsidRPr="00853565" w:rsidRDefault="00291A49" w:rsidP="00F558B0">
            <w:pPr>
              <w:snapToGrid w:val="0"/>
              <w:spacing w:before="80"/>
              <w:ind w:right="170"/>
              <w:jc w:val="right"/>
              <w:rPr>
                <w:lang w:val="en-US"/>
              </w:rPr>
            </w:pPr>
          </w:p>
        </w:tc>
        <w:tc>
          <w:tcPr>
            <w:tcW w:w="671" w:type="dxa"/>
            <w:tcBorders>
              <w:left w:val="single" w:sz="6" w:space="0" w:color="000000"/>
            </w:tcBorders>
            <w:shd w:val="clear" w:color="auto" w:fill="auto"/>
            <w:vAlign w:val="bottom"/>
          </w:tcPr>
          <w:p w14:paraId="3602CBF2" w14:textId="77777777" w:rsidR="00291A49" w:rsidRPr="00853565" w:rsidRDefault="00291A49" w:rsidP="00F558B0">
            <w:pPr>
              <w:snapToGrid w:val="0"/>
              <w:spacing w:before="80"/>
              <w:ind w:right="170"/>
              <w:jc w:val="right"/>
              <w:rPr>
                <w:lang w:val="en-US"/>
              </w:rPr>
            </w:pPr>
          </w:p>
        </w:tc>
        <w:tc>
          <w:tcPr>
            <w:tcW w:w="672" w:type="dxa"/>
            <w:tcBorders>
              <w:left w:val="single" w:sz="6" w:space="0" w:color="000000"/>
            </w:tcBorders>
            <w:shd w:val="clear" w:color="auto" w:fill="auto"/>
            <w:vAlign w:val="bottom"/>
          </w:tcPr>
          <w:p w14:paraId="2456D6D6" w14:textId="77777777" w:rsidR="00291A49" w:rsidRPr="00853565" w:rsidRDefault="00291A49" w:rsidP="009A6DE4">
            <w:pPr>
              <w:snapToGrid w:val="0"/>
              <w:spacing w:before="80"/>
              <w:ind w:right="170"/>
              <w:jc w:val="right"/>
              <w:rPr>
                <w:lang w:val="en-US"/>
              </w:rPr>
            </w:pPr>
          </w:p>
        </w:tc>
        <w:tc>
          <w:tcPr>
            <w:tcW w:w="671" w:type="dxa"/>
            <w:tcBorders>
              <w:left w:val="single" w:sz="6" w:space="0" w:color="000000"/>
            </w:tcBorders>
            <w:shd w:val="clear" w:color="auto" w:fill="auto"/>
            <w:vAlign w:val="bottom"/>
          </w:tcPr>
          <w:p w14:paraId="327C9401" w14:textId="77777777" w:rsidR="00291A49" w:rsidRPr="00853565" w:rsidRDefault="00291A49" w:rsidP="009A6DE4">
            <w:pPr>
              <w:snapToGrid w:val="0"/>
              <w:spacing w:before="80"/>
              <w:ind w:right="170"/>
              <w:jc w:val="right"/>
              <w:rPr>
                <w:lang w:val="en-US"/>
              </w:rPr>
            </w:pPr>
          </w:p>
        </w:tc>
        <w:tc>
          <w:tcPr>
            <w:tcW w:w="672" w:type="dxa"/>
            <w:tcBorders>
              <w:left w:val="single" w:sz="6" w:space="0" w:color="000000"/>
            </w:tcBorders>
            <w:shd w:val="clear" w:color="auto" w:fill="auto"/>
            <w:vAlign w:val="bottom"/>
          </w:tcPr>
          <w:p w14:paraId="7046B00B" w14:textId="77777777" w:rsidR="00291A49" w:rsidRPr="00853565" w:rsidRDefault="00291A49" w:rsidP="00F558B0">
            <w:pPr>
              <w:snapToGrid w:val="0"/>
              <w:spacing w:before="80"/>
              <w:ind w:right="170"/>
              <w:jc w:val="right"/>
              <w:rPr>
                <w:lang w:val="en-US"/>
              </w:rPr>
            </w:pPr>
          </w:p>
        </w:tc>
        <w:tc>
          <w:tcPr>
            <w:tcW w:w="2269" w:type="dxa"/>
            <w:tcBorders>
              <w:left w:val="single" w:sz="6" w:space="0" w:color="000000"/>
            </w:tcBorders>
            <w:shd w:val="clear" w:color="auto" w:fill="auto"/>
            <w:vAlign w:val="bottom"/>
          </w:tcPr>
          <w:p w14:paraId="62DC9359" w14:textId="77777777" w:rsidR="00291A49" w:rsidRPr="00853565" w:rsidRDefault="00291A49">
            <w:pPr>
              <w:spacing w:before="80"/>
              <w:ind w:left="340"/>
            </w:pPr>
            <w:r w:rsidRPr="00853565">
              <w:rPr>
                <w:i/>
              </w:rPr>
              <w:t>of which:</w:t>
            </w:r>
          </w:p>
        </w:tc>
      </w:tr>
      <w:tr w:rsidR="00853565" w:rsidRPr="00853565" w14:paraId="0B1D3FFD" w14:textId="77777777" w:rsidTr="00291A49">
        <w:trPr>
          <w:cantSplit/>
        </w:trPr>
        <w:tc>
          <w:tcPr>
            <w:tcW w:w="2267" w:type="dxa"/>
            <w:shd w:val="clear" w:color="auto" w:fill="auto"/>
            <w:vAlign w:val="bottom"/>
          </w:tcPr>
          <w:p w14:paraId="008649F2" w14:textId="77777777" w:rsidR="00291A49" w:rsidRPr="00853565" w:rsidRDefault="00291A49">
            <w:pPr>
              <w:spacing w:before="80"/>
              <w:ind w:left="113"/>
            </w:pPr>
            <w:r w:rsidRPr="00853565">
              <w:t>Австрия</w:t>
            </w:r>
          </w:p>
        </w:tc>
        <w:tc>
          <w:tcPr>
            <w:tcW w:w="671" w:type="dxa"/>
            <w:tcBorders>
              <w:left w:val="single" w:sz="6" w:space="0" w:color="000000"/>
            </w:tcBorders>
            <w:shd w:val="clear" w:color="auto" w:fill="auto"/>
            <w:vAlign w:val="bottom"/>
          </w:tcPr>
          <w:p w14:paraId="3ACF84C8" w14:textId="38927F0A" w:rsidR="00291A49" w:rsidRPr="00853565" w:rsidRDefault="00291A49" w:rsidP="00F558B0">
            <w:pPr>
              <w:spacing w:before="80"/>
              <w:ind w:right="170"/>
              <w:jc w:val="right"/>
            </w:pPr>
            <w:r w:rsidRPr="00853565">
              <w:t>1,0</w:t>
            </w:r>
          </w:p>
        </w:tc>
        <w:tc>
          <w:tcPr>
            <w:tcW w:w="672" w:type="dxa"/>
            <w:tcBorders>
              <w:left w:val="single" w:sz="6" w:space="0" w:color="000000"/>
            </w:tcBorders>
            <w:shd w:val="clear" w:color="auto" w:fill="auto"/>
            <w:vAlign w:val="bottom"/>
          </w:tcPr>
          <w:p w14:paraId="4625CB84" w14:textId="6300CEE3" w:rsidR="00291A49" w:rsidRPr="00853565" w:rsidRDefault="00291A49" w:rsidP="009A6DE4">
            <w:pPr>
              <w:spacing w:before="80"/>
              <w:ind w:right="170"/>
              <w:jc w:val="right"/>
            </w:pPr>
            <w:r w:rsidRPr="00853565">
              <w:t>1,0</w:t>
            </w:r>
          </w:p>
        </w:tc>
        <w:tc>
          <w:tcPr>
            <w:tcW w:w="671" w:type="dxa"/>
            <w:tcBorders>
              <w:left w:val="single" w:sz="6" w:space="0" w:color="000000"/>
            </w:tcBorders>
            <w:shd w:val="clear" w:color="auto" w:fill="auto"/>
          </w:tcPr>
          <w:p w14:paraId="32FD6A9C" w14:textId="799C3A09" w:rsidR="00291A49" w:rsidRPr="00853565" w:rsidRDefault="00291A49" w:rsidP="009A6DE4">
            <w:pPr>
              <w:spacing w:before="80"/>
              <w:ind w:right="170"/>
              <w:jc w:val="right"/>
            </w:pPr>
            <w:r w:rsidRPr="00853565">
              <w:t>1,0</w:t>
            </w:r>
          </w:p>
        </w:tc>
        <w:tc>
          <w:tcPr>
            <w:tcW w:w="672" w:type="dxa"/>
            <w:tcBorders>
              <w:left w:val="single" w:sz="6" w:space="0" w:color="000000"/>
            </w:tcBorders>
            <w:shd w:val="clear" w:color="auto" w:fill="auto"/>
          </w:tcPr>
          <w:p w14:paraId="3EEFAC7A" w14:textId="25F33624" w:rsidR="00291A49" w:rsidRPr="00853565" w:rsidRDefault="00291A49" w:rsidP="00F558B0">
            <w:pPr>
              <w:spacing w:before="80"/>
              <w:ind w:right="170"/>
              <w:jc w:val="right"/>
            </w:pPr>
            <w:r w:rsidRPr="00853565">
              <w:t>1,0</w:t>
            </w:r>
          </w:p>
        </w:tc>
        <w:tc>
          <w:tcPr>
            <w:tcW w:w="671" w:type="dxa"/>
            <w:tcBorders>
              <w:left w:val="single" w:sz="6" w:space="0" w:color="000000"/>
            </w:tcBorders>
            <w:shd w:val="clear" w:color="auto" w:fill="auto"/>
            <w:vAlign w:val="bottom"/>
          </w:tcPr>
          <w:p w14:paraId="0BB89AF1" w14:textId="48934F2B" w:rsidR="00291A49" w:rsidRPr="00853565" w:rsidRDefault="00291A49" w:rsidP="00F558B0">
            <w:pPr>
              <w:spacing w:before="80"/>
              <w:ind w:right="170"/>
              <w:jc w:val="right"/>
            </w:pPr>
            <w:r w:rsidRPr="00853565">
              <w:t>1,0</w:t>
            </w:r>
          </w:p>
        </w:tc>
        <w:tc>
          <w:tcPr>
            <w:tcW w:w="672" w:type="dxa"/>
            <w:tcBorders>
              <w:left w:val="single" w:sz="6" w:space="0" w:color="000000"/>
            </w:tcBorders>
            <w:shd w:val="clear" w:color="auto" w:fill="auto"/>
            <w:vAlign w:val="bottom"/>
          </w:tcPr>
          <w:p w14:paraId="441CC221" w14:textId="7A72DB3A" w:rsidR="00291A49" w:rsidRPr="00853565" w:rsidRDefault="00291A49" w:rsidP="009A6DE4">
            <w:pPr>
              <w:spacing w:before="80"/>
              <w:ind w:right="170"/>
              <w:jc w:val="right"/>
            </w:pPr>
            <w:r w:rsidRPr="00853565">
              <w:t>1,0</w:t>
            </w:r>
          </w:p>
        </w:tc>
        <w:tc>
          <w:tcPr>
            <w:tcW w:w="671" w:type="dxa"/>
            <w:tcBorders>
              <w:left w:val="single" w:sz="6" w:space="0" w:color="000000"/>
            </w:tcBorders>
            <w:shd w:val="clear" w:color="auto" w:fill="auto"/>
            <w:vAlign w:val="bottom"/>
          </w:tcPr>
          <w:p w14:paraId="1E5036C5" w14:textId="001E438B" w:rsidR="00291A49" w:rsidRPr="00853565" w:rsidRDefault="00291A49" w:rsidP="009A6DE4">
            <w:pPr>
              <w:spacing w:before="80"/>
              <w:ind w:right="170"/>
              <w:jc w:val="right"/>
            </w:pPr>
            <w:r w:rsidRPr="00853565">
              <w:t>1,0</w:t>
            </w:r>
          </w:p>
        </w:tc>
        <w:tc>
          <w:tcPr>
            <w:tcW w:w="672" w:type="dxa"/>
            <w:tcBorders>
              <w:left w:val="single" w:sz="6" w:space="0" w:color="000000"/>
            </w:tcBorders>
            <w:shd w:val="clear" w:color="auto" w:fill="auto"/>
            <w:vAlign w:val="bottom"/>
          </w:tcPr>
          <w:p w14:paraId="0651E1B0" w14:textId="59C6C91B" w:rsidR="00291A49" w:rsidRPr="00853565" w:rsidRDefault="00291A49" w:rsidP="00F558B0">
            <w:pPr>
              <w:spacing w:before="80"/>
              <w:ind w:right="170"/>
              <w:jc w:val="right"/>
            </w:pPr>
            <w:r w:rsidRPr="00853565">
              <w:t>1,0</w:t>
            </w:r>
          </w:p>
        </w:tc>
        <w:tc>
          <w:tcPr>
            <w:tcW w:w="2269" w:type="dxa"/>
            <w:tcBorders>
              <w:left w:val="single" w:sz="6" w:space="0" w:color="000000"/>
            </w:tcBorders>
            <w:shd w:val="clear" w:color="auto" w:fill="auto"/>
            <w:vAlign w:val="bottom"/>
          </w:tcPr>
          <w:p w14:paraId="0E4BC04F" w14:textId="77777777" w:rsidR="00291A49" w:rsidRPr="00853565" w:rsidRDefault="00291A49">
            <w:pPr>
              <w:spacing w:before="80"/>
              <w:ind w:left="170"/>
            </w:pPr>
            <w:r w:rsidRPr="00853565">
              <w:rPr>
                <w:i/>
              </w:rPr>
              <w:t>Austria</w:t>
            </w:r>
          </w:p>
        </w:tc>
      </w:tr>
      <w:tr w:rsidR="00853565" w:rsidRPr="00853565" w14:paraId="43C8743E" w14:textId="77777777">
        <w:trPr>
          <w:cantSplit/>
        </w:trPr>
        <w:tc>
          <w:tcPr>
            <w:tcW w:w="2267" w:type="dxa"/>
            <w:shd w:val="clear" w:color="auto" w:fill="auto"/>
            <w:vAlign w:val="bottom"/>
          </w:tcPr>
          <w:p w14:paraId="7C2C839B" w14:textId="77777777" w:rsidR="00291A49" w:rsidRPr="00853565" w:rsidRDefault="00291A49">
            <w:pPr>
              <w:spacing w:before="80"/>
              <w:ind w:left="113"/>
            </w:pPr>
            <w:r w:rsidRPr="00853565">
              <w:t>Бельгия</w:t>
            </w:r>
          </w:p>
        </w:tc>
        <w:tc>
          <w:tcPr>
            <w:tcW w:w="671" w:type="dxa"/>
            <w:tcBorders>
              <w:left w:val="single" w:sz="6" w:space="0" w:color="000000"/>
            </w:tcBorders>
            <w:shd w:val="clear" w:color="auto" w:fill="auto"/>
            <w:vAlign w:val="bottom"/>
          </w:tcPr>
          <w:p w14:paraId="52C1C213" w14:textId="2D1821EE" w:rsidR="00291A49" w:rsidRPr="00853565" w:rsidRDefault="00291A49" w:rsidP="00F558B0">
            <w:pPr>
              <w:spacing w:before="80"/>
              <w:ind w:right="170"/>
              <w:jc w:val="right"/>
            </w:pPr>
            <w:r w:rsidRPr="00853565">
              <w:t>2,7</w:t>
            </w:r>
          </w:p>
        </w:tc>
        <w:tc>
          <w:tcPr>
            <w:tcW w:w="672" w:type="dxa"/>
            <w:tcBorders>
              <w:left w:val="single" w:sz="6" w:space="0" w:color="000000"/>
            </w:tcBorders>
            <w:shd w:val="clear" w:color="auto" w:fill="auto"/>
            <w:vAlign w:val="bottom"/>
          </w:tcPr>
          <w:p w14:paraId="6E3F3AFA" w14:textId="0343BF51" w:rsidR="00291A49" w:rsidRPr="00853565" w:rsidRDefault="00291A49" w:rsidP="009A6DE4">
            <w:pPr>
              <w:spacing w:before="80"/>
              <w:ind w:right="170"/>
              <w:jc w:val="right"/>
            </w:pPr>
            <w:r w:rsidRPr="00853565">
              <w:t>2,4</w:t>
            </w:r>
          </w:p>
        </w:tc>
        <w:tc>
          <w:tcPr>
            <w:tcW w:w="671" w:type="dxa"/>
            <w:tcBorders>
              <w:left w:val="single" w:sz="6" w:space="0" w:color="000000"/>
            </w:tcBorders>
            <w:shd w:val="clear" w:color="auto" w:fill="auto"/>
            <w:vAlign w:val="bottom"/>
          </w:tcPr>
          <w:p w14:paraId="0AC66E20" w14:textId="38CB3D7B" w:rsidR="00291A49" w:rsidRPr="00853565" w:rsidRDefault="00291A49" w:rsidP="009A6DE4">
            <w:pPr>
              <w:spacing w:before="80"/>
              <w:ind w:right="170"/>
              <w:jc w:val="right"/>
            </w:pPr>
            <w:r w:rsidRPr="00853565">
              <w:t>2,4</w:t>
            </w:r>
          </w:p>
        </w:tc>
        <w:tc>
          <w:tcPr>
            <w:tcW w:w="672" w:type="dxa"/>
            <w:tcBorders>
              <w:left w:val="single" w:sz="6" w:space="0" w:color="000000"/>
            </w:tcBorders>
            <w:shd w:val="clear" w:color="auto" w:fill="auto"/>
            <w:vAlign w:val="bottom"/>
          </w:tcPr>
          <w:p w14:paraId="797B8B47" w14:textId="3EF28890" w:rsidR="00291A49" w:rsidRPr="00853565" w:rsidRDefault="00291A49" w:rsidP="00F558B0">
            <w:pPr>
              <w:spacing w:before="80"/>
              <w:ind w:right="170"/>
              <w:jc w:val="right"/>
            </w:pPr>
            <w:r w:rsidRPr="00853565">
              <w:t>2,4</w:t>
            </w:r>
          </w:p>
        </w:tc>
        <w:tc>
          <w:tcPr>
            <w:tcW w:w="671" w:type="dxa"/>
            <w:tcBorders>
              <w:left w:val="single" w:sz="6" w:space="0" w:color="000000"/>
            </w:tcBorders>
            <w:shd w:val="clear" w:color="auto" w:fill="auto"/>
            <w:vAlign w:val="bottom"/>
          </w:tcPr>
          <w:p w14:paraId="139B11D7" w14:textId="0378C1F8" w:rsidR="00291A49" w:rsidRPr="00853565" w:rsidRDefault="00291A49" w:rsidP="00F558B0">
            <w:pPr>
              <w:spacing w:before="80"/>
              <w:ind w:right="170"/>
              <w:jc w:val="right"/>
            </w:pPr>
            <w:r w:rsidRPr="00853565">
              <w:t>2,5</w:t>
            </w:r>
          </w:p>
        </w:tc>
        <w:tc>
          <w:tcPr>
            <w:tcW w:w="672" w:type="dxa"/>
            <w:tcBorders>
              <w:left w:val="single" w:sz="6" w:space="0" w:color="000000"/>
            </w:tcBorders>
            <w:shd w:val="clear" w:color="auto" w:fill="auto"/>
            <w:vAlign w:val="bottom"/>
          </w:tcPr>
          <w:p w14:paraId="3F082013" w14:textId="408E9967" w:rsidR="00291A49" w:rsidRPr="00853565" w:rsidRDefault="00291A49" w:rsidP="009A6DE4">
            <w:pPr>
              <w:spacing w:before="80"/>
              <w:ind w:right="170"/>
              <w:jc w:val="right"/>
            </w:pPr>
            <w:r w:rsidRPr="00853565">
              <w:t>2,3</w:t>
            </w:r>
          </w:p>
        </w:tc>
        <w:tc>
          <w:tcPr>
            <w:tcW w:w="671" w:type="dxa"/>
            <w:tcBorders>
              <w:left w:val="single" w:sz="6" w:space="0" w:color="000000"/>
            </w:tcBorders>
            <w:shd w:val="clear" w:color="auto" w:fill="auto"/>
            <w:vAlign w:val="bottom"/>
          </w:tcPr>
          <w:p w14:paraId="35C350DE" w14:textId="46211002" w:rsidR="00291A49" w:rsidRPr="00853565" w:rsidRDefault="00291A49" w:rsidP="009A6DE4">
            <w:pPr>
              <w:spacing w:before="80"/>
              <w:ind w:right="170"/>
              <w:jc w:val="right"/>
            </w:pPr>
            <w:r w:rsidRPr="00853565">
              <w:t>2,2</w:t>
            </w:r>
          </w:p>
        </w:tc>
        <w:tc>
          <w:tcPr>
            <w:tcW w:w="672" w:type="dxa"/>
            <w:tcBorders>
              <w:left w:val="single" w:sz="6" w:space="0" w:color="000000"/>
            </w:tcBorders>
            <w:shd w:val="clear" w:color="auto" w:fill="auto"/>
            <w:vAlign w:val="bottom"/>
          </w:tcPr>
          <w:p w14:paraId="210237EE" w14:textId="4D2A5523" w:rsidR="00291A49" w:rsidRPr="00853565" w:rsidRDefault="00291A49" w:rsidP="00F558B0">
            <w:pPr>
              <w:spacing w:before="80"/>
              <w:ind w:right="170"/>
              <w:jc w:val="right"/>
            </w:pPr>
            <w:r w:rsidRPr="00853565">
              <w:t>2,3</w:t>
            </w:r>
          </w:p>
        </w:tc>
        <w:tc>
          <w:tcPr>
            <w:tcW w:w="2269" w:type="dxa"/>
            <w:tcBorders>
              <w:left w:val="single" w:sz="6" w:space="0" w:color="000000"/>
            </w:tcBorders>
            <w:shd w:val="clear" w:color="auto" w:fill="auto"/>
            <w:vAlign w:val="bottom"/>
          </w:tcPr>
          <w:p w14:paraId="6D2872C9" w14:textId="77777777" w:rsidR="00291A49" w:rsidRPr="00853565" w:rsidRDefault="00291A49">
            <w:pPr>
              <w:spacing w:before="80"/>
              <w:ind w:left="170"/>
            </w:pPr>
            <w:r w:rsidRPr="00853565">
              <w:rPr>
                <w:i/>
              </w:rPr>
              <w:t>Belgium</w:t>
            </w:r>
          </w:p>
        </w:tc>
      </w:tr>
      <w:tr w:rsidR="00853565" w:rsidRPr="00853565" w14:paraId="506EF495" w14:textId="77777777">
        <w:trPr>
          <w:cantSplit/>
        </w:trPr>
        <w:tc>
          <w:tcPr>
            <w:tcW w:w="2267" w:type="dxa"/>
            <w:shd w:val="clear" w:color="auto" w:fill="auto"/>
            <w:vAlign w:val="bottom"/>
          </w:tcPr>
          <w:p w14:paraId="7C2045A9" w14:textId="77777777" w:rsidR="00291A49" w:rsidRPr="00853565" w:rsidRDefault="00291A49">
            <w:pPr>
              <w:spacing w:before="80"/>
              <w:ind w:left="113"/>
            </w:pPr>
            <w:r w:rsidRPr="00853565">
              <w:t>Болгария</w:t>
            </w:r>
          </w:p>
        </w:tc>
        <w:tc>
          <w:tcPr>
            <w:tcW w:w="671" w:type="dxa"/>
            <w:tcBorders>
              <w:left w:val="single" w:sz="6" w:space="0" w:color="000000"/>
            </w:tcBorders>
            <w:shd w:val="clear" w:color="auto" w:fill="auto"/>
            <w:vAlign w:val="bottom"/>
          </w:tcPr>
          <w:p w14:paraId="7D1D6E1C" w14:textId="646A756D" w:rsidR="00291A49" w:rsidRPr="00853565" w:rsidRDefault="00291A49" w:rsidP="00F558B0">
            <w:pPr>
              <w:spacing w:before="80"/>
              <w:ind w:right="170"/>
              <w:jc w:val="right"/>
            </w:pPr>
            <w:r w:rsidRPr="00853565">
              <w:t>0,1</w:t>
            </w:r>
          </w:p>
        </w:tc>
        <w:tc>
          <w:tcPr>
            <w:tcW w:w="672" w:type="dxa"/>
            <w:tcBorders>
              <w:left w:val="single" w:sz="6" w:space="0" w:color="000000"/>
            </w:tcBorders>
            <w:shd w:val="clear" w:color="auto" w:fill="auto"/>
            <w:vAlign w:val="bottom"/>
          </w:tcPr>
          <w:p w14:paraId="6D1622FA" w14:textId="06C4F20D" w:rsidR="00291A49" w:rsidRPr="00853565" w:rsidRDefault="00291A49" w:rsidP="009A6DE4">
            <w:pPr>
              <w:spacing w:before="80"/>
              <w:ind w:right="170"/>
              <w:jc w:val="right"/>
            </w:pPr>
            <w:r w:rsidRPr="00853565">
              <w:t>0,2</w:t>
            </w:r>
          </w:p>
        </w:tc>
        <w:tc>
          <w:tcPr>
            <w:tcW w:w="671" w:type="dxa"/>
            <w:tcBorders>
              <w:left w:val="single" w:sz="6" w:space="0" w:color="000000"/>
            </w:tcBorders>
            <w:shd w:val="clear" w:color="auto" w:fill="auto"/>
            <w:vAlign w:val="bottom"/>
          </w:tcPr>
          <w:p w14:paraId="0548C5F0" w14:textId="602613E8" w:rsidR="00291A49" w:rsidRPr="00853565" w:rsidRDefault="00291A49" w:rsidP="009A6DE4">
            <w:pPr>
              <w:spacing w:before="80"/>
              <w:ind w:right="170"/>
              <w:jc w:val="right"/>
            </w:pPr>
            <w:r w:rsidRPr="00853565">
              <w:t>0,2</w:t>
            </w:r>
          </w:p>
        </w:tc>
        <w:tc>
          <w:tcPr>
            <w:tcW w:w="672" w:type="dxa"/>
            <w:tcBorders>
              <w:left w:val="single" w:sz="6" w:space="0" w:color="000000"/>
            </w:tcBorders>
            <w:shd w:val="clear" w:color="auto" w:fill="auto"/>
            <w:vAlign w:val="bottom"/>
          </w:tcPr>
          <w:p w14:paraId="53DE3811" w14:textId="55E5AF1A" w:rsidR="00291A49" w:rsidRPr="00853565" w:rsidRDefault="00291A49" w:rsidP="00F558B0">
            <w:pPr>
              <w:spacing w:before="80"/>
              <w:ind w:right="170"/>
              <w:jc w:val="right"/>
            </w:pPr>
            <w:r w:rsidRPr="00853565">
              <w:t>0,2</w:t>
            </w:r>
          </w:p>
        </w:tc>
        <w:tc>
          <w:tcPr>
            <w:tcW w:w="671" w:type="dxa"/>
            <w:tcBorders>
              <w:left w:val="single" w:sz="6" w:space="0" w:color="000000"/>
            </w:tcBorders>
            <w:shd w:val="clear" w:color="auto" w:fill="auto"/>
            <w:vAlign w:val="bottom"/>
          </w:tcPr>
          <w:p w14:paraId="0F19C0A4" w14:textId="03273424" w:rsidR="00291A49" w:rsidRPr="00853565" w:rsidRDefault="00291A49" w:rsidP="00F558B0">
            <w:pPr>
              <w:spacing w:before="80"/>
              <w:ind w:right="170"/>
              <w:jc w:val="right"/>
            </w:pPr>
            <w:r w:rsidRPr="00853565">
              <w:t>0,2</w:t>
            </w:r>
          </w:p>
        </w:tc>
        <w:tc>
          <w:tcPr>
            <w:tcW w:w="672" w:type="dxa"/>
            <w:tcBorders>
              <w:left w:val="single" w:sz="6" w:space="0" w:color="000000"/>
            </w:tcBorders>
            <w:shd w:val="clear" w:color="auto" w:fill="auto"/>
            <w:vAlign w:val="bottom"/>
          </w:tcPr>
          <w:p w14:paraId="6A000C99" w14:textId="577C24BE" w:rsidR="00291A49" w:rsidRPr="00853565" w:rsidRDefault="00291A49" w:rsidP="009A6DE4">
            <w:pPr>
              <w:spacing w:before="80"/>
              <w:ind w:right="170"/>
              <w:jc w:val="right"/>
            </w:pPr>
            <w:r w:rsidRPr="00853565">
              <w:t>0,2</w:t>
            </w:r>
          </w:p>
        </w:tc>
        <w:tc>
          <w:tcPr>
            <w:tcW w:w="671" w:type="dxa"/>
            <w:tcBorders>
              <w:left w:val="single" w:sz="6" w:space="0" w:color="000000"/>
            </w:tcBorders>
            <w:shd w:val="clear" w:color="auto" w:fill="auto"/>
            <w:vAlign w:val="bottom"/>
          </w:tcPr>
          <w:p w14:paraId="1EF02C31" w14:textId="4F51D37B" w:rsidR="00291A49" w:rsidRPr="00853565" w:rsidRDefault="00291A49" w:rsidP="009A6DE4">
            <w:pPr>
              <w:spacing w:before="80"/>
              <w:ind w:right="170"/>
              <w:jc w:val="right"/>
            </w:pPr>
            <w:r w:rsidRPr="00853565">
              <w:t>0,2</w:t>
            </w:r>
          </w:p>
        </w:tc>
        <w:tc>
          <w:tcPr>
            <w:tcW w:w="672" w:type="dxa"/>
            <w:tcBorders>
              <w:left w:val="single" w:sz="6" w:space="0" w:color="000000"/>
            </w:tcBorders>
            <w:shd w:val="clear" w:color="auto" w:fill="auto"/>
            <w:vAlign w:val="bottom"/>
          </w:tcPr>
          <w:p w14:paraId="7EDC08C6" w14:textId="38DA4657" w:rsidR="00291A49" w:rsidRPr="00853565" w:rsidRDefault="00291A49" w:rsidP="00F558B0">
            <w:pPr>
              <w:spacing w:before="80"/>
              <w:ind w:right="170"/>
              <w:jc w:val="right"/>
            </w:pPr>
            <w:r w:rsidRPr="00853565">
              <w:t>0,2</w:t>
            </w:r>
          </w:p>
        </w:tc>
        <w:tc>
          <w:tcPr>
            <w:tcW w:w="2269" w:type="dxa"/>
            <w:tcBorders>
              <w:left w:val="single" w:sz="6" w:space="0" w:color="000000"/>
            </w:tcBorders>
            <w:shd w:val="clear" w:color="auto" w:fill="auto"/>
            <w:vAlign w:val="bottom"/>
          </w:tcPr>
          <w:p w14:paraId="5A497DE1" w14:textId="77777777" w:rsidR="00291A49" w:rsidRPr="00853565" w:rsidRDefault="00291A49">
            <w:pPr>
              <w:spacing w:before="80"/>
              <w:ind w:left="170"/>
            </w:pPr>
            <w:r w:rsidRPr="00853565">
              <w:rPr>
                <w:i/>
              </w:rPr>
              <w:t>Bulgaria</w:t>
            </w:r>
          </w:p>
        </w:tc>
      </w:tr>
      <w:tr w:rsidR="00853565" w:rsidRPr="00853565" w14:paraId="1A1F5D5D" w14:textId="77777777">
        <w:trPr>
          <w:cantSplit/>
        </w:trPr>
        <w:tc>
          <w:tcPr>
            <w:tcW w:w="2267" w:type="dxa"/>
            <w:shd w:val="clear" w:color="auto" w:fill="auto"/>
            <w:vAlign w:val="bottom"/>
          </w:tcPr>
          <w:p w14:paraId="4BA9DBC8" w14:textId="77777777" w:rsidR="00291A49" w:rsidRPr="00853565" w:rsidRDefault="00291A49">
            <w:pPr>
              <w:spacing w:before="80"/>
              <w:ind w:left="113"/>
            </w:pPr>
            <w:r w:rsidRPr="00853565">
              <w:t>Венгрия</w:t>
            </w:r>
          </w:p>
        </w:tc>
        <w:tc>
          <w:tcPr>
            <w:tcW w:w="671" w:type="dxa"/>
            <w:tcBorders>
              <w:left w:val="single" w:sz="6" w:space="0" w:color="000000"/>
            </w:tcBorders>
            <w:shd w:val="clear" w:color="auto" w:fill="auto"/>
            <w:vAlign w:val="bottom"/>
          </w:tcPr>
          <w:p w14:paraId="4E6177D3" w14:textId="4F68A706" w:rsidR="00291A49" w:rsidRPr="00853565" w:rsidRDefault="00291A49" w:rsidP="00F558B0">
            <w:pPr>
              <w:spacing w:before="80"/>
              <w:ind w:right="170"/>
              <w:jc w:val="right"/>
            </w:pPr>
            <w:r w:rsidRPr="00853565">
              <w:t>0,6</w:t>
            </w:r>
          </w:p>
        </w:tc>
        <w:tc>
          <w:tcPr>
            <w:tcW w:w="672" w:type="dxa"/>
            <w:tcBorders>
              <w:left w:val="single" w:sz="6" w:space="0" w:color="000000"/>
            </w:tcBorders>
            <w:shd w:val="clear" w:color="auto" w:fill="auto"/>
            <w:vAlign w:val="bottom"/>
          </w:tcPr>
          <w:p w14:paraId="0C3EB046" w14:textId="2FCE874F" w:rsidR="00291A49" w:rsidRPr="00853565" w:rsidRDefault="00291A49" w:rsidP="009A6DE4">
            <w:pPr>
              <w:spacing w:before="80"/>
              <w:ind w:right="170"/>
              <w:jc w:val="right"/>
            </w:pPr>
            <w:r w:rsidRPr="00853565">
              <w:t>0,6</w:t>
            </w:r>
          </w:p>
        </w:tc>
        <w:tc>
          <w:tcPr>
            <w:tcW w:w="671" w:type="dxa"/>
            <w:tcBorders>
              <w:left w:val="single" w:sz="6" w:space="0" w:color="000000"/>
            </w:tcBorders>
            <w:shd w:val="clear" w:color="auto" w:fill="auto"/>
            <w:vAlign w:val="bottom"/>
          </w:tcPr>
          <w:p w14:paraId="5BFD2001" w14:textId="556358F7" w:rsidR="00291A49" w:rsidRPr="00853565" w:rsidRDefault="00291A49" w:rsidP="009A6DE4">
            <w:pPr>
              <w:spacing w:before="80"/>
              <w:ind w:right="170"/>
              <w:jc w:val="right"/>
            </w:pPr>
            <w:r w:rsidRPr="00853565">
              <w:t>0,7</w:t>
            </w:r>
          </w:p>
        </w:tc>
        <w:tc>
          <w:tcPr>
            <w:tcW w:w="672" w:type="dxa"/>
            <w:tcBorders>
              <w:left w:val="single" w:sz="6" w:space="0" w:color="000000"/>
            </w:tcBorders>
            <w:shd w:val="clear" w:color="auto" w:fill="auto"/>
            <w:vAlign w:val="bottom"/>
          </w:tcPr>
          <w:p w14:paraId="18C1B782" w14:textId="6E119331" w:rsidR="00291A49" w:rsidRPr="00853565" w:rsidRDefault="00291A49" w:rsidP="00F558B0">
            <w:pPr>
              <w:spacing w:before="80"/>
              <w:ind w:right="170"/>
              <w:jc w:val="right"/>
            </w:pPr>
            <w:r w:rsidRPr="00853565">
              <w:t>0,7</w:t>
            </w:r>
          </w:p>
        </w:tc>
        <w:tc>
          <w:tcPr>
            <w:tcW w:w="671" w:type="dxa"/>
            <w:tcBorders>
              <w:left w:val="single" w:sz="6" w:space="0" w:color="000000"/>
            </w:tcBorders>
            <w:shd w:val="clear" w:color="auto" w:fill="auto"/>
            <w:vAlign w:val="bottom"/>
          </w:tcPr>
          <w:p w14:paraId="5AA9B457" w14:textId="064AB857" w:rsidR="00291A49" w:rsidRPr="00853565" w:rsidRDefault="00291A49" w:rsidP="00F558B0">
            <w:pPr>
              <w:spacing w:before="80"/>
              <w:ind w:right="170"/>
              <w:jc w:val="right"/>
            </w:pPr>
            <w:r w:rsidRPr="00853565">
              <w:t>0,6</w:t>
            </w:r>
          </w:p>
        </w:tc>
        <w:tc>
          <w:tcPr>
            <w:tcW w:w="672" w:type="dxa"/>
            <w:tcBorders>
              <w:left w:val="single" w:sz="6" w:space="0" w:color="000000"/>
            </w:tcBorders>
            <w:shd w:val="clear" w:color="auto" w:fill="auto"/>
            <w:vAlign w:val="bottom"/>
          </w:tcPr>
          <w:p w14:paraId="3B785DB3" w14:textId="2A8C5AB0" w:rsidR="00291A49" w:rsidRPr="00853565" w:rsidRDefault="00291A49" w:rsidP="009A6DE4">
            <w:pPr>
              <w:spacing w:before="80"/>
              <w:ind w:right="170"/>
              <w:jc w:val="right"/>
            </w:pPr>
            <w:r w:rsidRPr="00853565">
              <w:t>0,6</w:t>
            </w:r>
          </w:p>
        </w:tc>
        <w:tc>
          <w:tcPr>
            <w:tcW w:w="671" w:type="dxa"/>
            <w:tcBorders>
              <w:left w:val="single" w:sz="6" w:space="0" w:color="000000"/>
            </w:tcBorders>
            <w:shd w:val="clear" w:color="auto" w:fill="auto"/>
            <w:vAlign w:val="bottom"/>
          </w:tcPr>
          <w:p w14:paraId="13AF6BAE" w14:textId="74042B50" w:rsidR="00291A49" w:rsidRPr="00853565" w:rsidRDefault="00291A49" w:rsidP="009A6DE4">
            <w:pPr>
              <w:spacing w:before="80"/>
              <w:ind w:right="170"/>
              <w:jc w:val="right"/>
            </w:pPr>
            <w:r w:rsidRPr="00853565">
              <w:t>0,6</w:t>
            </w:r>
          </w:p>
        </w:tc>
        <w:tc>
          <w:tcPr>
            <w:tcW w:w="672" w:type="dxa"/>
            <w:tcBorders>
              <w:left w:val="single" w:sz="6" w:space="0" w:color="000000"/>
            </w:tcBorders>
            <w:shd w:val="clear" w:color="auto" w:fill="auto"/>
            <w:vAlign w:val="bottom"/>
          </w:tcPr>
          <w:p w14:paraId="4BC2A8E8" w14:textId="65E38F4C" w:rsidR="00291A49" w:rsidRPr="00853565" w:rsidRDefault="00291A49" w:rsidP="00F558B0">
            <w:pPr>
              <w:spacing w:before="80"/>
              <w:ind w:right="170"/>
              <w:jc w:val="right"/>
            </w:pPr>
            <w:r w:rsidRPr="00853565">
              <w:t>0,7</w:t>
            </w:r>
          </w:p>
        </w:tc>
        <w:tc>
          <w:tcPr>
            <w:tcW w:w="2269" w:type="dxa"/>
            <w:tcBorders>
              <w:left w:val="single" w:sz="6" w:space="0" w:color="000000"/>
            </w:tcBorders>
            <w:shd w:val="clear" w:color="auto" w:fill="auto"/>
            <w:vAlign w:val="bottom"/>
          </w:tcPr>
          <w:p w14:paraId="05D6BD0D" w14:textId="77777777" w:rsidR="00291A49" w:rsidRPr="00853565" w:rsidRDefault="00291A49">
            <w:pPr>
              <w:spacing w:before="80"/>
              <w:ind w:left="170"/>
            </w:pPr>
            <w:r w:rsidRPr="00853565">
              <w:rPr>
                <w:i/>
              </w:rPr>
              <w:t>Hungary</w:t>
            </w:r>
          </w:p>
        </w:tc>
      </w:tr>
      <w:tr w:rsidR="00853565" w:rsidRPr="00853565" w14:paraId="6208D4AF" w14:textId="77777777">
        <w:trPr>
          <w:cantSplit/>
        </w:trPr>
        <w:tc>
          <w:tcPr>
            <w:tcW w:w="2267" w:type="dxa"/>
            <w:shd w:val="clear" w:color="auto" w:fill="auto"/>
            <w:vAlign w:val="bottom"/>
          </w:tcPr>
          <w:p w14:paraId="404D70C2" w14:textId="77777777" w:rsidR="00291A49" w:rsidRPr="00853565" w:rsidRDefault="00291A49">
            <w:pPr>
              <w:spacing w:before="80"/>
              <w:ind w:left="113"/>
            </w:pPr>
            <w:r w:rsidRPr="00853565">
              <w:t xml:space="preserve">Германия </w:t>
            </w:r>
          </w:p>
        </w:tc>
        <w:tc>
          <w:tcPr>
            <w:tcW w:w="671" w:type="dxa"/>
            <w:tcBorders>
              <w:left w:val="single" w:sz="6" w:space="0" w:color="000000"/>
            </w:tcBorders>
            <w:shd w:val="clear" w:color="auto" w:fill="auto"/>
            <w:vAlign w:val="bottom"/>
          </w:tcPr>
          <w:p w14:paraId="75EB9040" w14:textId="3FD63F51" w:rsidR="00291A49" w:rsidRPr="00853565" w:rsidRDefault="00291A49" w:rsidP="00F558B0">
            <w:pPr>
              <w:spacing w:before="80"/>
              <w:ind w:right="170"/>
              <w:jc w:val="right"/>
            </w:pPr>
            <w:r w:rsidRPr="00853565">
              <w:t>8,3</w:t>
            </w:r>
          </w:p>
        </w:tc>
        <w:tc>
          <w:tcPr>
            <w:tcW w:w="672" w:type="dxa"/>
            <w:tcBorders>
              <w:left w:val="single" w:sz="6" w:space="0" w:color="000000"/>
            </w:tcBorders>
            <w:shd w:val="clear" w:color="auto" w:fill="auto"/>
            <w:vAlign w:val="bottom"/>
          </w:tcPr>
          <w:p w14:paraId="6909D5EB" w14:textId="75370516" w:rsidR="00291A49" w:rsidRPr="00853565" w:rsidRDefault="00291A49" w:rsidP="009A6DE4">
            <w:pPr>
              <w:spacing w:before="80"/>
              <w:ind w:right="170"/>
              <w:jc w:val="right"/>
            </w:pPr>
            <w:r w:rsidRPr="00853565">
              <w:t>8,1</w:t>
            </w:r>
          </w:p>
        </w:tc>
        <w:tc>
          <w:tcPr>
            <w:tcW w:w="671" w:type="dxa"/>
            <w:tcBorders>
              <w:left w:val="single" w:sz="6" w:space="0" w:color="000000"/>
            </w:tcBorders>
            <w:shd w:val="clear" w:color="auto" w:fill="auto"/>
            <w:vAlign w:val="bottom"/>
          </w:tcPr>
          <w:p w14:paraId="39607D26" w14:textId="3E9328AC" w:rsidR="00291A49" w:rsidRPr="00853565" w:rsidRDefault="00291A49" w:rsidP="009A6DE4">
            <w:pPr>
              <w:spacing w:before="80"/>
              <w:ind w:right="170"/>
              <w:jc w:val="right"/>
            </w:pPr>
            <w:r w:rsidRPr="00853565">
              <w:t>7,9</w:t>
            </w:r>
          </w:p>
        </w:tc>
        <w:tc>
          <w:tcPr>
            <w:tcW w:w="672" w:type="dxa"/>
            <w:tcBorders>
              <w:left w:val="single" w:sz="6" w:space="0" w:color="000000"/>
            </w:tcBorders>
            <w:shd w:val="clear" w:color="auto" w:fill="auto"/>
            <w:vAlign w:val="bottom"/>
          </w:tcPr>
          <w:p w14:paraId="45AE0068" w14:textId="4F6D06EC" w:rsidR="00291A49" w:rsidRPr="00853565" w:rsidRDefault="00291A49" w:rsidP="00F558B0">
            <w:pPr>
              <w:spacing w:before="80"/>
              <w:ind w:right="170"/>
              <w:jc w:val="right"/>
            </w:pPr>
            <w:r w:rsidRPr="00853565">
              <w:t>7,9</w:t>
            </w:r>
          </w:p>
        </w:tc>
        <w:tc>
          <w:tcPr>
            <w:tcW w:w="671" w:type="dxa"/>
            <w:tcBorders>
              <w:left w:val="single" w:sz="6" w:space="0" w:color="000000"/>
            </w:tcBorders>
            <w:shd w:val="clear" w:color="auto" w:fill="auto"/>
            <w:vAlign w:val="bottom"/>
          </w:tcPr>
          <w:p w14:paraId="3F527B4F" w14:textId="78C15F98" w:rsidR="00291A49" w:rsidRPr="00853565" w:rsidRDefault="00291A49" w:rsidP="00F558B0">
            <w:pPr>
              <w:spacing w:before="80"/>
              <w:ind w:right="170"/>
              <w:jc w:val="right"/>
            </w:pPr>
            <w:r w:rsidRPr="00853565">
              <w:t>6,8</w:t>
            </w:r>
          </w:p>
        </w:tc>
        <w:tc>
          <w:tcPr>
            <w:tcW w:w="672" w:type="dxa"/>
            <w:tcBorders>
              <w:left w:val="single" w:sz="6" w:space="0" w:color="000000"/>
            </w:tcBorders>
            <w:shd w:val="clear" w:color="auto" w:fill="auto"/>
            <w:vAlign w:val="bottom"/>
          </w:tcPr>
          <w:p w14:paraId="5A516442" w14:textId="3C43700C" w:rsidR="00291A49" w:rsidRPr="00853565" w:rsidRDefault="00291A49" w:rsidP="009A6DE4">
            <w:pPr>
              <w:spacing w:before="80"/>
              <w:ind w:right="170"/>
              <w:jc w:val="right"/>
            </w:pPr>
            <w:r w:rsidRPr="00853565">
              <w:t>6,6</w:t>
            </w:r>
          </w:p>
        </w:tc>
        <w:tc>
          <w:tcPr>
            <w:tcW w:w="671" w:type="dxa"/>
            <w:tcBorders>
              <w:left w:val="single" w:sz="6" w:space="0" w:color="000000"/>
            </w:tcBorders>
            <w:shd w:val="clear" w:color="auto" w:fill="auto"/>
            <w:vAlign w:val="bottom"/>
          </w:tcPr>
          <w:p w14:paraId="7F801AA7" w14:textId="4426F14C" w:rsidR="00291A49" w:rsidRPr="00853565" w:rsidRDefault="00291A49" w:rsidP="009A6DE4">
            <w:pPr>
              <w:spacing w:before="80"/>
              <w:ind w:right="170"/>
              <w:jc w:val="right"/>
            </w:pPr>
            <w:r w:rsidRPr="00853565">
              <w:t>6,5</w:t>
            </w:r>
          </w:p>
        </w:tc>
        <w:tc>
          <w:tcPr>
            <w:tcW w:w="672" w:type="dxa"/>
            <w:tcBorders>
              <w:left w:val="single" w:sz="6" w:space="0" w:color="000000"/>
            </w:tcBorders>
            <w:shd w:val="clear" w:color="auto" w:fill="auto"/>
            <w:vAlign w:val="bottom"/>
          </w:tcPr>
          <w:p w14:paraId="708B8156" w14:textId="1E635BFB" w:rsidR="00291A49" w:rsidRPr="00853565" w:rsidRDefault="00291A49" w:rsidP="00F558B0">
            <w:pPr>
              <w:spacing w:before="80"/>
              <w:ind w:right="170"/>
              <w:jc w:val="right"/>
            </w:pPr>
            <w:r w:rsidRPr="00853565">
              <w:t>6,7</w:t>
            </w:r>
          </w:p>
        </w:tc>
        <w:tc>
          <w:tcPr>
            <w:tcW w:w="2269" w:type="dxa"/>
            <w:tcBorders>
              <w:left w:val="single" w:sz="6" w:space="0" w:color="000000"/>
            </w:tcBorders>
            <w:shd w:val="clear" w:color="auto" w:fill="auto"/>
            <w:vAlign w:val="bottom"/>
          </w:tcPr>
          <w:p w14:paraId="32EDA612" w14:textId="77777777" w:rsidR="00291A49" w:rsidRPr="00853565" w:rsidRDefault="00291A49">
            <w:pPr>
              <w:spacing w:before="80"/>
              <w:ind w:left="170"/>
            </w:pPr>
            <w:r w:rsidRPr="00853565">
              <w:rPr>
                <w:i/>
              </w:rPr>
              <w:t>Germany</w:t>
            </w:r>
          </w:p>
        </w:tc>
      </w:tr>
      <w:tr w:rsidR="00853565" w:rsidRPr="00853565" w14:paraId="31022213" w14:textId="77777777">
        <w:trPr>
          <w:cantSplit/>
        </w:trPr>
        <w:tc>
          <w:tcPr>
            <w:tcW w:w="2267" w:type="dxa"/>
            <w:shd w:val="clear" w:color="auto" w:fill="auto"/>
            <w:vAlign w:val="bottom"/>
          </w:tcPr>
          <w:p w14:paraId="07D416BE" w14:textId="77777777" w:rsidR="00291A49" w:rsidRPr="00853565" w:rsidRDefault="00291A49">
            <w:pPr>
              <w:spacing w:before="80"/>
              <w:ind w:left="113"/>
            </w:pPr>
            <w:r w:rsidRPr="00853565">
              <w:t>Дания</w:t>
            </w:r>
          </w:p>
        </w:tc>
        <w:tc>
          <w:tcPr>
            <w:tcW w:w="671" w:type="dxa"/>
            <w:tcBorders>
              <w:left w:val="single" w:sz="6" w:space="0" w:color="000000"/>
            </w:tcBorders>
            <w:shd w:val="clear" w:color="auto" w:fill="auto"/>
            <w:vAlign w:val="bottom"/>
          </w:tcPr>
          <w:p w14:paraId="6E793057" w14:textId="0FC964B5" w:rsidR="00291A49" w:rsidRPr="00853565" w:rsidRDefault="00291A49" w:rsidP="00F558B0">
            <w:pPr>
              <w:spacing w:before="80"/>
              <w:ind w:right="170"/>
              <w:jc w:val="right"/>
            </w:pPr>
            <w:r w:rsidRPr="00853565">
              <w:t>0,6</w:t>
            </w:r>
          </w:p>
        </w:tc>
        <w:tc>
          <w:tcPr>
            <w:tcW w:w="672" w:type="dxa"/>
            <w:tcBorders>
              <w:left w:val="single" w:sz="6" w:space="0" w:color="000000"/>
            </w:tcBorders>
            <w:shd w:val="clear" w:color="auto" w:fill="auto"/>
            <w:vAlign w:val="bottom"/>
          </w:tcPr>
          <w:p w14:paraId="3A407816" w14:textId="12F2472D" w:rsidR="00291A49" w:rsidRPr="00853565" w:rsidRDefault="00291A49" w:rsidP="009A6DE4">
            <w:pPr>
              <w:spacing w:before="80"/>
              <w:ind w:right="170"/>
              <w:jc w:val="right"/>
            </w:pPr>
            <w:r w:rsidRPr="00853565">
              <w:t>0,6</w:t>
            </w:r>
          </w:p>
        </w:tc>
        <w:tc>
          <w:tcPr>
            <w:tcW w:w="671" w:type="dxa"/>
            <w:tcBorders>
              <w:left w:val="single" w:sz="6" w:space="0" w:color="000000"/>
            </w:tcBorders>
            <w:shd w:val="clear" w:color="auto" w:fill="auto"/>
            <w:vAlign w:val="bottom"/>
          </w:tcPr>
          <w:p w14:paraId="564BAED8" w14:textId="0D116C08" w:rsidR="00291A49" w:rsidRPr="00853565" w:rsidRDefault="00291A49" w:rsidP="009A6DE4">
            <w:pPr>
              <w:spacing w:before="80"/>
              <w:ind w:right="170"/>
              <w:jc w:val="right"/>
            </w:pPr>
            <w:r w:rsidRPr="00853565">
              <w:t>0,6</w:t>
            </w:r>
          </w:p>
        </w:tc>
        <w:tc>
          <w:tcPr>
            <w:tcW w:w="672" w:type="dxa"/>
            <w:tcBorders>
              <w:left w:val="single" w:sz="6" w:space="0" w:color="000000"/>
            </w:tcBorders>
            <w:shd w:val="clear" w:color="auto" w:fill="auto"/>
            <w:vAlign w:val="bottom"/>
          </w:tcPr>
          <w:p w14:paraId="307F7FEB" w14:textId="3550BD45" w:rsidR="00291A49" w:rsidRPr="00853565" w:rsidRDefault="00291A49" w:rsidP="00F558B0">
            <w:pPr>
              <w:spacing w:before="80"/>
              <w:ind w:right="170"/>
              <w:jc w:val="right"/>
            </w:pPr>
            <w:r w:rsidRPr="00853565">
              <w:t>0,6</w:t>
            </w:r>
          </w:p>
        </w:tc>
        <w:tc>
          <w:tcPr>
            <w:tcW w:w="671" w:type="dxa"/>
            <w:tcBorders>
              <w:left w:val="single" w:sz="6" w:space="0" w:color="000000"/>
            </w:tcBorders>
            <w:shd w:val="clear" w:color="auto" w:fill="auto"/>
            <w:vAlign w:val="bottom"/>
          </w:tcPr>
          <w:p w14:paraId="265B1FFB" w14:textId="5F10E64C" w:rsidR="00291A49" w:rsidRPr="00853565" w:rsidRDefault="00291A49" w:rsidP="00F558B0">
            <w:pPr>
              <w:spacing w:before="80"/>
              <w:ind w:right="170"/>
              <w:jc w:val="right"/>
            </w:pPr>
            <w:r w:rsidRPr="00853565">
              <w:t>0,5</w:t>
            </w:r>
          </w:p>
        </w:tc>
        <w:tc>
          <w:tcPr>
            <w:tcW w:w="672" w:type="dxa"/>
            <w:tcBorders>
              <w:left w:val="single" w:sz="6" w:space="0" w:color="000000"/>
            </w:tcBorders>
            <w:shd w:val="clear" w:color="auto" w:fill="auto"/>
            <w:vAlign w:val="bottom"/>
          </w:tcPr>
          <w:p w14:paraId="10E6B036" w14:textId="44C4C42C" w:rsidR="00291A49" w:rsidRPr="00853565" w:rsidRDefault="00291A49" w:rsidP="009A6DE4">
            <w:pPr>
              <w:spacing w:before="80"/>
              <w:ind w:right="170"/>
              <w:jc w:val="right"/>
            </w:pPr>
            <w:r w:rsidRPr="00853565">
              <w:t>0,5</w:t>
            </w:r>
          </w:p>
        </w:tc>
        <w:tc>
          <w:tcPr>
            <w:tcW w:w="671" w:type="dxa"/>
            <w:tcBorders>
              <w:left w:val="single" w:sz="6" w:space="0" w:color="000000"/>
            </w:tcBorders>
            <w:shd w:val="clear" w:color="auto" w:fill="auto"/>
            <w:vAlign w:val="bottom"/>
          </w:tcPr>
          <w:p w14:paraId="7D02BACA" w14:textId="53DB19D3" w:rsidR="00291A49" w:rsidRPr="00853565" w:rsidRDefault="00291A49" w:rsidP="009A6DE4">
            <w:pPr>
              <w:spacing w:before="80"/>
              <w:ind w:right="170"/>
              <w:jc w:val="right"/>
            </w:pPr>
            <w:r w:rsidRPr="00853565">
              <w:t>0,5</w:t>
            </w:r>
          </w:p>
        </w:tc>
        <w:tc>
          <w:tcPr>
            <w:tcW w:w="672" w:type="dxa"/>
            <w:tcBorders>
              <w:left w:val="single" w:sz="6" w:space="0" w:color="000000"/>
            </w:tcBorders>
            <w:shd w:val="clear" w:color="auto" w:fill="auto"/>
            <w:vAlign w:val="bottom"/>
          </w:tcPr>
          <w:p w14:paraId="6CC4D9E8" w14:textId="522E7C7B" w:rsidR="00291A49" w:rsidRPr="00853565" w:rsidRDefault="00291A49" w:rsidP="00F558B0">
            <w:pPr>
              <w:spacing w:before="80"/>
              <w:ind w:right="170"/>
              <w:jc w:val="right"/>
            </w:pPr>
            <w:r w:rsidRPr="00853565">
              <w:t>0,6</w:t>
            </w:r>
          </w:p>
        </w:tc>
        <w:tc>
          <w:tcPr>
            <w:tcW w:w="2269" w:type="dxa"/>
            <w:tcBorders>
              <w:left w:val="single" w:sz="6" w:space="0" w:color="000000"/>
            </w:tcBorders>
            <w:shd w:val="clear" w:color="auto" w:fill="auto"/>
            <w:vAlign w:val="bottom"/>
          </w:tcPr>
          <w:p w14:paraId="56E8834E" w14:textId="77777777" w:rsidR="00291A49" w:rsidRPr="00853565" w:rsidRDefault="00291A49">
            <w:pPr>
              <w:spacing w:before="80"/>
              <w:ind w:left="170"/>
            </w:pPr>
            <w:r w:rsidRPr="00853565">
              <w:rPr>
                <w:i/>
              </w:rPr>
              <w:t>Denmark</w:t>
            </w:r>
          </w:p>
        </w:tc>
      </w:tr>
      <w:tr w:rsidR="00853565" w:rsidRPr="00853565" w14:paraId="74D9F5A9" w14:textId="77777777">
        <w:trPr>
          <w:cantSplit/>
        </w:trPr>
        <w:tc>
          <w:tcPr>
            <w:tcW w:w="2267" w:type="dxa"/>
            <w:shd w:val="clear" w:color="auto" w:fill="auto"/>
            <w:vAlign w:val="bottom"/>
          </w:tcPr>
          <w:p w14:paraId="39E20B78" w14:textId="77777777" w:rsidR="00291A49" w:rsidRPr="00853565" w:rsidRDefault="00291A49">
            <w:pPr>
              <w:spacing w:before="80"/>
              <w:ind w:left="113"/>
            </w:pPr>
            <w:r w:rsidRPr="00853565">
              <w:t>Италия</w:t>
            </w:r>
          </w:p>
        </w:tc>
        <w:tc>
          <w:tcPr>
            <w:tcW w:w="671" w:type="dxa"/>
            <w:tcBorders>
              <w:left w:val="single" w:sz="6" w:space="0" w:color="000000"/>
            </w:tcBorders>
            <w:shd w:val="clear" w:color="auto" w:fill="auto"/>
            <w:vAlign w:val="bottom"/>
          </w:tcPr>
          <w:p w14:paraId="2FDEC8E5" w14:textId="77FF95EA" w:rsidR="00291A49" w:rsidRPr="00853565" w:rsidRDefault="00291A49" w:rsidP="00F558B0">
            <w:pPr>
              <w:spacing w:before="80"/>
              <w:ind w:right="170"/>
              <w:jc w:val="right"/>
            </w:pPr>
            <w:r w:rsidRPr="00853565">
              <w:t>2,9</w:t>
            </w:r>
          </w:p>
        </w:tc>
        <w:tc>
          <w:tcPr>
            <w:tcW w:w="672" w:type="dxa"/>
            <w:tcBorders>
              <w:left w:val="single" w:sz="6" w:space="0" w:color="000000"/>
            </w:tcBorders>
            <w:shd w:val="clear" w:color="auto" w:fill="auto"/>
            <w:vAlign w:val="bottom"/>
          </w:tcPr>
          <w:p w14:paraId="10CDCBEA" w14:textId="31D51255" w:rsidR="00291A49" w:rsidRPr="00853565" w:rsidRDefault="00291A49" w:rsidP="009A6DE4">
            <w:pPr>
              <w:spacing w:before="80"/>
              <w:ind w:right="170"/>
              <w:jc w:val="right"/>
            </w:pPr>
            <w:r w:rsidRPr="00853565">
              <w:t>2,9</w:t>
            </w:r>
          </w:p>
        </w:tc>
        <w:tc>
          <w:tcPr>
            <w:tcW w:w="671" w:type="dxa"/>
            <w:tcBorders>
              <w:left w:val="single" w:sz="6" w:space="0" w:color="000000"/>
            </w:tcBorders>
            <w:shd w:val="clear" w:color="auto" w:fill="auto"/>
            <w:vAlign w:val="bottom"/>
          </w:tcPr>
          <w:p w14:paraId="421497DD" w14:textId="1856522C" w:rsidR="00291A49" w:rsidRPr="00853565" w:rsidRDefault="00291A49" w:rsidP="009A6DE4">
            <w:pPr>
              <w:spacing w:before="80"/>
              <w:ind w:right="170"/>
              <w:jc w:val="right"/>
            </w:pPr>
            <w:r w:rsidRPr="00853565">
              <w:t>2,9</w:t>
            </w:r>
          </w:p>
        </w:tc>
        <w:tc>
          <w:tcPr>
            <w:tcW w:w="672" w:type="dxa"/>
            <w:tcBorders>
              <w:left w:val="single" w:sz="6" w:space="0" w:color="000000"/>
            </w:tcBorders>
            <w:shd w:val="clear" w:color="auto" w:fill="auto"/>
            <w:vAlign w:val="bottom"/>
          </w:tcPr>
          <w:p w14:paraId="2B12DA8B" w14:textId="520C079E" w:rsidR="00291A49" w:rsidRPr="00853565" w:rsidRDefault="00291A49" w:rsidP="00F558B0">
            <w:pPr>
              <w:spacing w:before="80"/>
              <w:ind w:right="170"/>
              <w:jc w:val="right"/>
            </w:pPr>
            <w:r w:rsidRPr="00853565">
              <w:t>2,9</w:t>
            </w:r>
          </w:p>
        </w:tc>
        <w:tc>
          <w:tcPr>
            <w:tcW w:w="671" w:type="dxa"/>
            <w:tcBorders>
              <w:left w:val="single" w:sz="6" w:space="0" w:color="000000"/>
            </w:tcBorders>
            <w:shd w:val="clear" w:color="auto" w:fill="auto"/>
            <w:vAlign w:val="bottom"/>
          </w:tcPr>
          <w:p w14:paraId="0D56D77F" w14:textId="69381D5F" w:rsidR="00291A49" w:rsidRPr="00853565" w:rsidRDefault="00291A49" w:rsidP="00F558B0">
            <w:pPr>
              <w:spacing w:before="80"/>
              <w:ind w:right="170"/>
              <w:jc w:val="right"/>
            </w:pPr>
            <w:r w:rsidRPr="00853565">
              <w:t>3,2</w:t>
            </w:r>
          </w:p>
        </w:tc>
        <w:tc>
          <w:tcPr>
            <w:tcW w:w="672" w:type="dxa"/>
            <w:tcBorders>
              <w:left w:val="single" w:sz="6" w:space="0" w:color="000000"/>
            </w:tcBorders>
            <w:shd w:val="clear" w:color="auto" w:fill="auto"/>
            <w:vAlign w:val="bottom"/>
          </w:tcPr>
          <w:p w14:paraId="5795E42C" w14:textId="2C1F32A5" w:rsidR="00291A49" w:rsidRPr="00853565" w:rsidRDefault="00291A49" w:rsidP="009A6DE4">
            <w:pPr>
              <w:spacing w:before="80"/>
              <w:ind w:right="170"/>
              <w:jc w:val="right"/>
            </w:pPr>
            <w:r w:rsidRPr="00853565">
              <w:t>2,6</w:t>
            </w:r>
          </w:p>
        </w:tc>
        <w:tc>
          <w:tcPr>
            <w:tcW w:w="671" w:type="dxa"/>
            <w:tcBorders>
              <w:left w:val="single" w:sz="6" w:space="0" w:color="000000"/>
            </w:tcBorders>
            <w:shd w:val="clear" w:color="auto" w:fill="auto"/>
            <w:vAlign w:val="bottom"/>
          </w:tcPr>
          <w:p w14:paraId="2C5F5F4D" w14:textId="05679AB4" w:rsidR="00291A49" w:rsidRPr="00853565" w:rsidRDefault="00291A49" w:rsidP="009A6DE4">
            <w:pPr>
              <w:spacing w:before="80"/>
              <w:ind w:right="170"/>
              <w:jc w:val="right"/>
            </w:pPr>
            <w:r w:rsidRPr="00853565">
              <w:t>2,5</w:t>
            </w:r>
          </w:p>
        </w:tc>
        <w:tc>
          <w:tcPr>
            <w:tcW w:w="672" w:type="dxa"/>
            <w:tcBorders>
              <w:left w:val="single" w:sz="6" w:space="0" w:color="000000"/>
            </w:tcBorders>
            <w:shd w:val="clear" w:color="auto" w:fill="auto"/>
            <w:vAlign w:val="bottom"/>
          </w:tcPr>
          <w:p w14:paraId="61D7D55A" w14:textId="7DCD54F2" w:rsidR="00291A49" w:rsidRPr="00853565" w:rsidRDefault="00291A49" w:rsidP="00F558B0">
            <w:pPr>
              <w:spacing w:before="80"/>
              <w:ind w:right="170"/>
              <w:jc w:val="right"/>
            </w:pPr>
            <w:r w:rsidRPr="00853565">
              <w:t>2,4</w:t>
            </w:r>
          </w:p>
        </w:tc>
        <w:tc>
          <w:tcPr>
            <w:tcW w:w="2269" w:type="dxa"/>
            <w:tcBorders>
              <w:left w:val="single" w:sz="6" w:space="0" w:color="000000"/>
            </w:tcBorders>
            <w:shd w:val="clear" w:color="auto" w:fill="auto"/>
            <w:vAlign w:val="bottom"/>
          </w:tcPr>
          <w:p w14:paraId="3020C95E" w14:textId="77777777" w:rsidR="00291A49" w:rsidRPr="00853565" w:rsidRDefault="00291A49">
            <w:pPr>
              <w:spacing w:before="80"/>
              <w:ind w:left="170"/>
            </w:pPr>
            <w:r w:rsidRPr="00853565">
              <w:rPr>
                <w:i/>
              </w:rPr>
              <w:t>Italy</w:t>
            </w:r>
          </w:p>
        </w:tc>
      </w:tr>
      <w:tr w:rsidR="00853565" w:rsidRPr="00853565" w14:paraId="050DD27E" w14:textId="77777777">
        <w:trPr>
          <w:cantSplit/>
        </w:trPr>
        <w:tc>
          <w:tcPr>
            <w:tcW w:w="2267" w:type="dxa"/>
            <w:shd w:val="clear" w:color="auto" w:fill="auto"/>
            <w:vAlign w:val="bottom"/>
          </w:tcPr>
          <w:p w14:paraId="68B23E6A" w14:textId="77777777" w:rsidR="00291A49" w:rsidRPr="00853565" w:rsidRDefault="00291A49">
            <w:pPr>
              <w:spacing w:before="80"/>
              <w:ind w:left="113"/>
            </w:pPr>
            <w:r w:rsidRPr="00853565">
              <w:t>Литва</w:t>
            </w:r>
          </w:p>
        </w:tc>
        <w:tc>
          <w:tcPr>
            <w:tcW w:w="671" w:type="dxa"/>
            <w:tcBorders>
              <w:left w:val="single" w:sz="6" w:space="0" w:color="000000"/>
            </w:tcBorders>
            <w:shd w:val="clear" w:color="auto" w:fill="auto"/>
            <w:vAlign w:val="bottom"/>
          </w:tcPr>
          <w:p w14:paraId="1911699D" w14:textId="54868170" w:rsidR="00291A49" w:rsidRPr="00853565" w:rsidRDefault="00291A49" w:rsidP="00F558B0">
            <w:pPr>
              <w:spacing w:before="80"/>
              <w:ind w:right="170"/>
              <w:jc w:val="right"/>
            </w:pPr>
            <w:r w:rsidRPr="00853565">
              <w:t>0,1</w:t>
            </w:r>
          </w:p>
        </w:tc>
        <w:tc>
          <w:tcPr>
            <w:tcW w:w="672" w:type="dxa"/>
            <w:tcBorders>
              <w:left w:val="single" w:sz="6" w:space="0" w:color="000000"/>
            </w:tcBorders>
            <w:shd w:val="clear" w:color="auto" w:fill="auto"/>
            <w:vAlign w:val="bottom"/>
          </w:tcPr>
          <w:p w14:paraId="4C0D5E3D" w14:textId="4783B04A" w:rsidR="00291A49" w:rsidRPr="00853565" w:rsidRDefault="00291A49" w:rsidP="009A6DE4">
            <w:pPr>
              <w:spacing w:before="80"/>
              <w:ind w:right="170"/>
              <w:jc w:val="right"/>
            </w:pPr>
            <w:r w:rsidRPr="00853565">
              <w:t>0,2</w:t>
            </w:r>
          </w:p>
        </w:tc>
        <w:tc>
          <w:tcPr>
            <w:tcW w:w="671" w:type="dxa"/>
            <w:tcBorders>
              <w:left w:val="single" w:sz="6" w:space="0" w:color="000000"/>
            </w:tcBorders>
            <w:shd w:val="clear" w:color="auto" w:fill="auto"/>
            <w:vAlign w:val="bottom"/>
          </w:tcPr>
          <w:p w14:paraId="37E51876" w14:textId="2F265283" w:rsidR="00291A49" w:rsidRPr="00853565" w:rsidRDefault="00291A49" w:rsidP="009A6DE4">
            <w:pPr>
              <w:spacing w:before="80"/>
              <w:ind w:right="170"/>
              <w:jc w:val="right"/>
            </w:pPr>
            <w:r w:rsidRPr="00853565">
              <w:t>0,2</w:t>
            </w:r>
          </w:p>
        </w:tc>
        <w:tc>
          <w:tcPr>
            <w:tcW w:w="672" w:type="dxa"/>
            <w:tcBorders>
              <w:left w:val="single" w:sz="6" w:space="0" w:color="000000"/>
            </w:tcBorders>
            <w:shd w:val="clear" w:color="auto" w:fill="auto"/>
            <w:vAlign w:val="bottom"/>
          </w:tcPr>
          <w:p w14:paraId="6AE83996" w14:textId="41ECAB40" w:rsidR="00291A49" w:rsidRPr="00853565" w:rsidRDefault="00291A49" w:rsidP="00F558B0">
            <w:pPr>
              <w:spacing w:before="80"/>
              <w:ind w:right="170"/>
              <w:jc w:val="right"/>
            </w:pPr>
            <w:r w:rsidRPr="00853565">
              <w:t>0,2</w:t>
            </w:r>
          </w:p>
        </w:tc>
        <w:tc>
          <w:tcPr>
            <w:tcW w:w="671" w:type="dxa"/>
            <w:tcBorders>
              <w:left w:val="single" w:sz="6" w:space="0" w:color="000000"/>
            </w:tcBorders>
            <w:shd w:val="clear" w:color="auto" w:fill="auto"/>
            <w:vAlign w:val="bottom"/>
          </w:tcPr>
          <w:p w14:paraId="69F61DB6" w14:textId="595950AA" w:rsidR="00291A49" w:rsidRPr="00853565" w:rsidRDefault="00291A49" w:rsidP="00F558B0">
            <w:pPr>
              <w:spacing w:before="80"/>
              <w:ind w:right="170"/>
              <w:jc w:val="right"/>
            </w:pPr>
            <w:r w:rsidRPr="00853565">
              <w:t>0,2</w:t>
            </w:r>
          </w:p>
        </w:tc>
        <w:tc>
          <w:tcPr>
            <w:tcW w:w="672" w:type="dxa"/>
            <w:tcBorders>
              <w:left w:val="single" w:sz="6" w:space="0" w:color="000000"/>
            </w:tcBorders>
            <w:shd w:val="clear" w:color="auto" w:fill="auto"/>
            <w:vAlign w:val="bottom"/>
          </w:tcPr>
          <w:p w14:paraId="21DEB074" w14:textId="70B12952" w:rsidR="00291A49" w:rsidRPr="00853565" w:rsidRDefault="00291A49" w:rsidP="009A6DE4">
            <w:pPr>
              <w:spacing w:before="80"/>
              <w:ind w:right="170"/>
              <w:jc w:val="right"/>
            </w:pPr>
            <w:r w:rsidRPr="00853565">
              <w:t>0,2</w:t>
            </w:r>
          </w:p>
        </w:tc>
        <w:tc>
          <w:tcPr>
            <w:tcW w:w="671" w:type="dxa"/>
            <w:tcBorders>
              <w:left w:val="single" w:sz="6" w:space="0" w:color="000000"/>
            </w:tcBorders>
            <w:shd w:val="clear" w:color="auto" w:fill="auto"/>
            <w:vAlign w:val="bottom"/>
          </w:tcPr>
          <w:p w14:paraId="772403BD" w14:textId="0D4109F2" w:rsidR="00291A49" w:rsidRPr="00853565" w:rsidRDefault="00291A49" w:rsidP="009A6DE4">
            <w:pPr>
              <w:spacing w:before="80"/>
              <w:ind w:right="170"/>
              <w:jc w:val="right"/>
            </w:pPr>
            <w:r w:rsidRPr="00853565">
              <w:t>0,2</w:t>
            </w:r>
          </w:p>
        </w:tc>
        <w:tc>
          <w:tcPr>
            <w:tcW w:w="672" w:type="dxa"/>
            <w:tcBorders>
              <w:left w:val="single" w:sz="6" w:space="0" w:color="000000"/>
            </w:tcBorders>
            <w:shd w:val="clear" w:color="auto" w:fill="auto"/>
            <w:vAlign w:val="bottom"/>
          </w:tcPr>
          <w:p w14:paraId="3BB0734E" w14:textId="612B122F" w:rsidR="00291A49" w:rsidRPr="00853565" w:rsidRDefault="00291A49" w:rsidP="00F558B0">
            <w:pPr>
              <w:spacing w:before="80"/>
              <w:ind w:right="170"/>
              <w:jc w:val="right"/>
            </w:pPr>
            <w:r w:rsidRPr="00853565">
              <w:t>0,2</w:t>
            </w:r>
          </w:p>
        </w:tc>
        <w:tc>
          <w:tcPr>
            <w:tcW w:w="2269" w:type="dxa"/>
            <w:tcBorders>
              <w:left w:val="single" w:sz="6" w:space="0" w:color="000000"/>
            </w:tcBorders>
            <w:shd w:val="clear" w:color="auto" w:fill="auto"/>
            <w:vAlign w:val="bottom"/>
          </w:tcPr>
          <w:p w14:paraId="7B4444BC" w14:textId="77777777" w:rsidR="00291A49" w:rsidRPr="00853565" w:rsidRDefault="00291A49">
            <w:pPr>
              <w:spacing w:before="80"/>
              <w:ind w:left="170"/>
            </w:pPr>
            <w:r w:rsidRPr="00853565">
              <w:rPr>
                <w:i/>
              </w:rPr>
              <w:t>Lithuania</w:t>
            </w:r>
          </w:p>
        </w:tc>
      </w:tr>
      <w:tr w:rsidR="00853565" w:rsidRPr="00853565" w14:paraId="230E181E" w14:textId="77777777">
        <w:trPr>
          <w:cantSplit/>
        </w:trPr>
        <w:tc>
          <w:tcPr>
            <w:tcW w:w="2267" w:type="dxa"/>
            <w:shd w:val="clear" w:color="auto" w:fill="auto"/>
            <w:vAlign w:val="bottom"/>
          </w:tcPr>
          <w:p w14:paraId="7E50D85A" w14:textId="77777777" w:rsidR="00291A49" w:rsidRPr="00853565" w:rsidRDefault="00291A49">
            <w:pPr>
              <w:spacing w:before="80"/>
              <w:ind w:left="113"/>
            </w:pPr>
            <w:r w:rsidRPr="00853565">
              <w:t>Нидерланды</w:t>
            </w:r>
          </w:p>
        </w:tc>
        <w:tc>
          <w:tcPr>
            <w:tcW w:w="671" w:type="dxa"/>
            <w:tcBorders>
              <w:left w:val="single" w:sz="6" w:space="0" w:color="000000"/>
            </w:tcBorders>
            <w:shd w:val="clear" w:color="auto" w:fill="auto"/>
            <w:vAlign w:val="bottom"/>
          </w:tcPr>
          <w:p w14:paraId="7E88F7D1" w14:textId="6ACCF3A2" w:rsidR="00291A49" w:rsidRPr="00853565" w:rsidRDefault="00291A49" w:rsidP="00F558B0">
            <w:pPr>
              <w:spacing w:before="80"/>
              <w:ind w:right="170"/>
              <w:jc w:val="right"/>
            </w:pPr>
            <w:r w:rsidRPr="00853565">
              <w:t>3,8</w:t>
            </w:r>
          </w:p>
        </w:tc>
        <w:tc>
          <w:tcPr>
            <w:tcW w:w="672" w:type="dxa"/>
            <w:tcBorders>
              <w:left w:val="single" w:sz="6" w:space="0" w:color="000000"/>
            </w:tcBorders>
            <w:shd w:val="clear" w:color="auto" w:fill="auto"/>
            <w:vAlign w:val="bottom"/>
          </w:tcPr>
          <w:p w14:paraId="67980855" w14:textId="764D6E13" w:rsidR="00291A49" w:rsidRPr="00853565" w:rsidRDefault="00291A49" w:rsidP="009A6DE4">
            <w:pPr>
              <w:spacing w:before="80"/>
              <w:ind w:right="170"/>
              <w:jc w:val="right"/>
            </w:pPr>
            <w:r w:rsidRPr="00853565">
              <w:t>3,8</w:t>
            </w:r>
          </w:p>
        </w:tc>
        <w:tc>
          <w:tcPr>
            <w:tcW w:w="671" w:type="dxa"/>
            <w:tcBorders>
              <w:left w:val="single" w:sz="6" w:space="0" w:color="000000"/>
            </w:tcBorders>
            <w:shd w:val="clear" w:color="auto" w:fill="auto"/>
            <w:vAlign w:val="bottom"/>
          </w:tcPr>
          <w:p w14:paraId="4E848503" w14:textId="6957AD23" w:rsidR="00291A49" w:rsidRPr="00853565" w:rsidRDefault="00291A49" w:rsidP="009A6DE4">
            <w:pPr>
              <w:spacing w:before="80"/>
              <w:ind w:right="170"/>
              <w:jc w:val="right"/>
            </w:pPr>
            <w:r w:rsidRPr="00853565">
              <w:t>3,8</w:t>
            </w:r>
          </w:p>
        </w:tc>
        <w:tc>
          <w:tcPr>
            <w:tcW w:w="672" w:type="dxa"/>
            <w:tcBorders>
              <w:left w:val="single" w:sz="6" w:space="0" w:color="000000"/>
            </w:tcBorders>
            <w:shd w:val="clear" w:color="auto" w:fill="auto"/>
            <w:vAlign w:val="bottom"/>
          </w:tcPr>
          <w:p w14:paraId="4CEF9FA7" w14:textId="266CA863" w:rsidR="00291A49" w:rsidRPr="00853565" w:rsidRDefault="00291A49" w:rsidP="00F558B0">
            <w:pPr>
              <w:spacing w:before="80"/>
              <w:ind w:right="170"/>
              <w:jc w:val="right"/>
            </w:pPr>
            <w:r w:rsidRPr="00853565">
              <w:t>3,9</w:t>
            </w:r>
          </w:p>
        </w:tc>
        <w:tc>
          <w:tcPr>
            <w:tcW w:w="671" w:type="dxa"/>
            <w:tcBorders>
              <w:left w:val="single" w:sz="6" w:space="0" w:color="000000"/>
            </w:tcBorders>
            <w:shd w:val="clear" w:color="auto" w:fill="auto"/>
            <w:vAlign w:val="bottom"/>
          </w:tcPr>
          <w:p w14:paraId="1FCCA229" w14:textId="46CC4236" w:rsidR="00291A49" w:rsidRPr="00853565" w:rsidRDefault="00291A49" w:rsidP="00F558B0">
            <w:pPr>
              <w:spacing w:before="80"/>
              <w:ind w:right="170"/>
              <w:jc w:val="right"/>
            </w:pPr>
            <w:r w:rsidRPr="00853565">
              <w:t>3,3</w:t>
            </w:r>
          </w:p>
        </w:tc>
        <w:tc>
          <w:tcPr>
            <w:tcW w:w="672" w:type="dxa"/>
            <w:tcBorders>
              <w:left w:val="single" w:sz="6" w:space="0" w:color="000000"/>
            </w:tcBorders>
            <w:shd w:val="clear" w:color="auto" w:fill="auto"/>
            <w:vAlign w:val="bottom"/>
          </w:tcPr>
          <w:p w14:paraId="0875C63B" w14:textId="310F3CDB" w:rsidR="00291A49" w:rsidRPr="00853565" w:rsidRDefault="00291A49" w:rsidP="009A6DE4">
            <w:pPr>
              <w:spacing w:before="80"/>
              <w:ind w:right="170"/>
              <w:jc w:val="right"/>
            </w:pPr>
            <w:r w:rsidRPr="00853565">
              <w:t>3,3</w:t>
            </w:r>
          </w:p>
        </w:tc>
        <w:tc>
          <w:tcPr>
            <w:tcW w:w="671" w:type="dxa"/>
            <w:tcBorders>
              <w:left w:val="single" w:sz="6" w:space="0" w:color="000000"/>
            </w:tcBorders>
            <w:shd w:val="clear" w:color="auto" w:fill="auto"/>
            <w:vAlign w:val="bottom"/>
          </w:tcPr>
          <w:p w14:paraId="294275EA" w14:textId="4740D94B" w:rsidR="00291A49" w:rsidRPr="00853565" w:rsidRDefault="00291A49" w:rsidP="009A6DE4">
            <w:pPr>
              <w:spacing w:before="80"/>
              <w:ind w:right="170"/>
              <w:jc w:val="right"/>
            </w:pPr>
            <w:r w:rsidRPr="00853565">
              <w:t>3,3</w:t>
            </w:r>
          </w:p>
        </w:tc>
        <w:tc>
          <w:tcPr>
            <w:tcW w:w="672" w:type="dxa"/>
            <w:tcBorders>
              <w:left w:val="single" w:sz="6" w:space="0" w:color="000000"/>
            </w:tcBorders>
            <w:shd w:val="clear" w:color="auto" w:fill="auto"/>
            <w:vAlign w:val="bottom"/>
          </w:tcPr>
          <w:p w14:paraId="75B2597D" w14:textId="3CA518D5" w:rsidR="00291A49" w:rsidRPr="00853565" w:rsidRDefault="00291A49" w:rsidP="00F558B0">
            <w:pPr>
              <w:spacing w:before="80"/>
              <w:ind w:right="170"/>
              <w:jc w:val="right"/>
            </w:pPr>
            <w:r w:rsidRPr="00853565">
              <w:t>3,4</w:t>
            </w:r>
          </w:p>
        </w:tc>
        <w:tc>
          <w:tcPr>
            <w:tcW w:w="2269" w:type="dxa"/>
            <w:tcBorders>
              <w:left w:val="single" w:sz="6" w:space="0" w:color="000000"/>
            </w:tcBorders>
            <w:shd w:val="clear" w:color="auto" w:fill="auto"/>
            <w:vAlign w:val="bottom"/>
          </w:tcPr>
          <w:p w14:paraId="561FF530" w14:textId="77777777" w:rsidR="00291A49" w:rsidRPr="00853565" w:rsidRDefault="00291A49">
            <w:pPr>
              <w:spacing w:before="80"/>
              <w:ind w:left="170"/>
            </w:pPr>
            <w:r w:rsidRPr="00853565">
              <w:rPr>
                <w:i/>
              </w:rPr>
              <w:t>Netherlands</w:t>
            </w:r>
          </w:p>
        </w:tc>
      </w:tr>
      <w:tr w:rsidR="00853565" w:rsidRPr="00853565" w14:paraId="7097D50C" w14:textId="77777777">
        <w:trPr>
          <w:cantSplit/>
        </w:trPr>
        <w:tc>
          <w:tcPr>
            <w:tcW w:w="2267" w:type="dxa"/>
            <w:shd w:val="clear" w:color="auto" w:fill="auto"/>
            <w:vAlign w:val="bottom"/>
          </w:tcPr>
          <w:p w14:paraId="6EBFFD07" w14:textId="77777777" w:rsidR="00291A49" w:rsidRPr="00853565" w:rsidRDefault="00291A49">
            <w:pPr>
              <w:spacing w:before="80"/>
              <w:ind w:left="113"/>
            </w:pPr>
            <w:r w:rsidRPr="00853565">
              <w:t>Польша</w:t>
            </w:r>
          </w:p>
        </w:tc>
        <w:tc>
          <w:tcPr>
            <w:tcW w:w="671" w:type="dxa"/>
            <w:tcBorders>
              <w:left w:val="single" w:sz="6" w:space="0" w:color="000000"/>
            </w:tcBorders>
            <w:shd w:val="clear" w:color="auto" w:fill="auto"/>
            <w:vAlign w:val="bottom"/>
          </w:tcPr>
          <w:p w14:paraId="565AF658" w14:textId="0739872B" w:rsidR="00291A49" w:rsidRPr="00853565" w:rsidRDefault="00291A49" w:rsidP="00F558B0">
            <w:pPr>
              <w:spacing w:before="80"/>
              <w:ind w:right="170"/>
              <w:jc w:val="right"/>
            </w:pPr>
            <w:r w:rsidRPr="00853565">
              <w:t>1,0</w:t>
            </w:r>
          </w:p>
        </w:tc>
        <w:tc>
          <w:tcPr>
            <w:tcW w:w="672" w:type="dxa"/>
            <w:tcBorders>
              <w:left w:val="single" w:sz="6" w:space="0" w:color="000000"/>
            </w:tcBorders>
            <w:shd w:val="clear" w:color="auto" w:fill="auto"/>
            <w:vAlign w:val="bottom"/>
          </w:tcPr>
          <w:p w14:paraId="7AA97118" w14:textId="24F1B0EC" w:rsidR="00291A49" w:rsidRPr="00853565" w:rsidRDefault="00291A49" w:rsidP="009A6DE4">
            <w:pPr>
              <w:spacing w:before="80"/>
              <w:ind w:right="170"/>
              <w:jc w:val="right"/>
            </w:pPr>
            <w:r w:rsidRPr="00853565">
              <w:t>1,4</w:t>
            </w:r>
          </w:p>
        </w:tc>
        <w:tc>
          <w:tcPr>
            <w:tcW w:w="671" w:type="dxa"/>
            <w:tcBorders>
              <w:left w:val="single" w:sz="6" w:space="0" w:color="000000"/>
            </w:tcBorders>
            <w:shd w:val="clear" w:color="auto" w:fill="auto"/>
            <w:vAlign w:val="bottom"/>
          </w:tcPr>
          <w:p w14:paraId="5164B1D5" w14:textId="61288ABE" w:rsidR="00291A49" w:rsidRPr="00853565" w:rsidRDefault="00291A49" w:rsidP="009A6DE4">
            <w:pPr>
              <w:spacing w:before="80"/>
              <w:ind w:right="170"/>
              <w:jc w:val="right"/>
            </w:pPr>
            <w:r w:rsidRPr="00853565">
              <w:t>1,4</w:t>
            </w:r>
          </w:p>
        </w:tc>
        <w:tc>
          <w:tcPr>
            <w:tcW w:w="672" w:type="dxa"/>
            <w:tcBorders>
              <w:left w:val="single" w:sz="6" w:space="0" w:color="000000"/>
            </w:tcBorders>
            <w:shd w:val="clear" w:color="auto" w:fill="auto"/>
            <w:vAlign w:val="bottom"/>
          </w:tcPr>
          <w:p w14:paraId="1F072BFF" w14:textId="48B12CD8" w:rsidR="00291A49" w:rsidRPr="00853565" w:rsidRDefault="00291A49" w:rsidP="00F558B0">
            <w:pPr>
              <w:spacing w:before="80"/>
              <w:ind w:right="170"/>
              <w:jc w:val="right"/>
            </w:pPr>
            <w:r w:rsidRPr="00853565">
              <w:t>1,6</w:t>
            </w:r>
          </w:p>
        </w:tc>
        <w:tc>
          <w:tcPr>
            <w:tcW w:w="671" w:type="dxa"/>
            <w:tcBorders>
              <w:left w:val="single" w:sz="6" w:space="0" w:color="000000"/>
            </w:tcBorders>
            <w:shd w:val="clear" w:color="auto" w:fill="auto"/>
            <w:vAlign w:val="bottom"/>
          </w:tcPr>
          <w:p w14:paraId="712F9386" w14:textId="65E646F0" w:rsidR="00291A49" w:rsidRPr="00853565" w:rsidRDefault="00291A49" w:rsidP="00F558B0">
            <w:pPr>
              <w:spacing w:before="80"/>
              <w:ind w:right="170"/>
              <w:jc w:val="right"/>
            </w:pPr>
            <w:r w:rsidRPr="00853565">
              <w:t>1,2</w:t>
            </w:r>
          </w:p>
        </w:tc>
        <w:tc>
          <w:tcPr>
            <w:tcW w:w="672" w:type="dxa"/>
            <w:tcBorders>
              <w:left w:val="single" w:sz="6" w:space="0" w:color="000000"/>
            </w:tcBorders>
            <w:shd w:val="clear" w:color="auto" w:fill="auto"/>
            <w:vAlign w:val="bottom"/>
          </w:tcPr>
          <w:p w14:paraId="493B7D3B" w14:textId="7B0821A8" w:rsidR="00291A49" w:rsidRPr="00853565" w:rsidRDefault="00291A49" w:rsidP="009A6DE4">
            <w:pPr>
              <w:spacing w:before="80"/>
              <w:ind w:right="170"/>
              <w:jc w:val="right"/>
            </w:pPr>
            <w:r w:rsidRPr="00853565">
              <w:t>1,4</w:t>
            </w:r>
          </w:p>
        </w:tc>
        <w:tc>
          <w:tcPr>
            <w:tcW w:w="671" w:type="dxa"/>
            <w:tcBorders>
              <w:left w:val="single" w:sz="6" w:space="0" w:color="000000"/>
            </w:tcBorders>
            <w:shd w:val="clear" w:color="auto" w:fill="auto"/>
            <w:vAlign w:val="bottom"/>
          </w:tcPr>
          <w:p w14:paraId="0A401C86" w14:textId="5A196049" w:rsidR="00291A49" w:rsidRPr="00853565" w:rsidRDefault="00291A49" w:rsidP="009A6DE4">
            <w:pPr>
              <w:spacing w:before="80"/>
              <w:ind w:right="170"/>
              <w:jc w:val="right"/>
            </w:pPr>
            <w:r w:rsidRPr="00853565">
              <w:t>1,4</w:t>
            </w:r>
          </w:p>
        </w:tc>
        <w:tc>
          <w:tcPr>
            <w:tcW w:w="672" w:type="dxa"/>
            <w:tcBorders>
              <w:left w:val="single" w:sz="6" w:space="0" w:color="000000"/>
            </w:tcBorders>
            <w:shd w:val="clear" w:color="auto" w:fill="auto"/>
            <w:vAlign w:val="bottom"/>
          </w:tcPr>
          <w:p w14:paraId="5892FD38" w14:textId="16EBB88E" w:rsidR="00291A49" w:rsidRPr="00853565" w:rsidRDefault="00291A49" w:rsidP="00F558B0">
            <w:pPr>
              <w:spacing w:before="80"/>
              <w:ind w:right="170"/>
              <w:jc w:val="right"/>
            </w:pPr>
            <w:r w:rsidRPr="00853565">
              <w:t>1,5</w:t>
            </w:r>
          </w:p>
        </w:tc>
        <w:tc>
          <w:tcPr>
            <w:tcW w:w="2269" w:type="dxa"/>
            <w:tcBorders>
              <w:left w:val="single" w:sz="6" w:space="0" w:color="000000"/>
            </w:tcBorders>
            <w:shd w:val="clear" w:color="auto" w:fill="auto"/>
            <w:vAlign w:val="bottom"/>
          </w:tcPr>
          <w:p w14:paraId="1A09448F" w14:textId="77777777" w:rsidR="00291A49" w:rsidRPr="00853565" w:rsidRDefault="00291A49">
            <w:pPr>
              <w:spacing w:before="80"/>
              <w:ind w:left="170"/>
            </w:pPr>
            <w:r w:rsidRPr="00853565">
              <w:rPr>
                <w:i/>
              </w:rPr>
              <w:t xml:space="preserve">Poland </w:t>
            </w:r>
          </w:p>
        </w:tc>
      </w:tr>
      <w:tr w:rsidR="00853565" w:rsidRPr="00853565" w14:paraId="3ADFC05D" w14:textId="77777777">
        <w:trPr>
          <w:cantSplit/>
        </w:trPr>
        <w:tc>
          <w:tcPr>
            <w:tcW w:w="2267" w:type="dxa"/>
            <w:shd w:val="clear" w:color="auto" w:fill="auto"/>
            <w:vAlign w:val="bottom"/>
          </w:tcPr>
          <w:p w14:paraId="0BD528EB" w14:textId="77777777" w:rsidR="00291A49" w:rsidRPr="00853565" w:rsidRDefault="00291A49">
            <w:pPr>
              <w:spacing w:before="80"/>
              <w:ind w:left="113"/>
            </w:pPr>
            <w:r w:rsidRPr="00853565">
              <w:t>Румыния</w:t>
            </w:r>
          </w:p>
        </w:tc>
        <w:tc>
          <w:tcPr>
            <w:tcW w:w="671" w:type="dxa"/>
            <w:tcBorders>
              <w:left w:val="single" w:sz="6" w:space="0" w:color="000000"/>
            </w:tcBorders>
            <w:shd w:val="clear" w:color="auto" w:fill="auto"/>
            <w:vAlign w:val="bottom"/>
          </w:tcPr>
          <w:p w14:paraId="0B8F8715" w14:textId="4ED72705" w:rsidR="00291A49" w:rsidRPr="00853565" w:rsidRDefault="00291A49" w:rsidP="00F558B0">
            <w:pPr>
              <w:spacing w:before="80"/>
              <w:ind w:right="170"/>
              <w:jc w:val="right"/>
            </w:pPr>
            <w:r w:rsidRPr="00853565">
              <w:t>0,3</w:t>
            </w:r>
          </w:p>
        </w:tc>
        <w:tc>
          <w:tcPr>
            <w:tcW w:w="672" w:type="dxa"/>
            <w:tcBorders>
              <w:left w:val="single" w:sz="6" w:space="0" w:color="000000"/>
            </w:tcBorders>
            <w:shd w:val="clear" w:color="auto" w:fill="auto"/>
            <w:vAlign w:val="bottom"/>
          </w:tcPr>
          <w:p w14:paraId="1C3DDD97" w14:textId="4BF82D88" w:rsidR="00291A49" w:rsidRPr="00853565" w:rsidRDefault="00291A49" w:rsidP="009A6DE4">
            <w:pPr>
              <w:spacing w:before="80"/>
              <w:ind w:right="170"/>
              <w:jc w:val="right"/>
            </w:pPr>
            <w:r w:rsidRPr="00853565">
              <w:t>0,4</w:t>
            </w:r>
          </w:p>
        </w:tc>
        <w:tc>
          <w:tcPr>
            <w:tcW w:w="671" w:type="dxa"/>
            <w:tcBorders>
              <w:left w:val="single" w:sz="6" w:space="0" w:color="000000"/>
            </w:tcBorders>
            <w:shd w:val="clear" w:color="auto" w:fill="auto"/>
            <w:vAlign w:val="bottom"/>
          </w:tcPr>
          <w:p w14:paraId="0C6A9CBC" w14:textId="5538DAFE" w:rsidR="00291A49" w:rsidRPr="00853565" w:rsidRDefault="00291A49" w:rsidP="009A6DE4">
            <w:pPr>
              <w:spacing w:before="80"/>
              <w:ind w:right="170"/>
              <w:jc w:val="right"/>
            </w:pPr>
            <w:r w:rsidRPr="00853565">
              <w:t>0,4</w:t>
            </w:r>
          </w:p>
        </w:tc>
        <w:tc>
          <w:tcPr>
            <w:tcW w:w="672" w:type="dxa"/>
            <w:tcBorders>
              <w:left w:val="single" w:sz="6" w:space="0" w:color="000000"/>
            </w:tcBorders>
            <w:shd w:val="clear" w:color="auto" w:fill="auto"/>
            <w:vAlign w:val="bottom"/>
          </w:tcPr>
          <w:p w14:paraId="710B9895" w14:textId="13A7D8CC" w:rsidR="00291A49" w:rsidRPr="00853565" w:rsidRDefault="00291A49" w:rsidP="00F558B0">
            <w:pPr>
              <w:spacing w:before="80"/>
              <w:ind w:right="170"/>
              <w:jc w:val="right"/>
            </w:pPr>
            <w:r w:rsidRPr="00853565">
              <w:t>0,4</w:t>
            </w:r>
          </w:p>
        </w:tc>
        <w:tc>
          <w:tcPr>
            <w:tcW w:w="671" w:type="dxa"/>
            <w:tcBorders>
              <w:left w:val="single" w:sz="6" w:space="0" w:color="000000"/>
            </w:tcBorders>
            <w:shd w:val="clear" w:color="auto" w:fill="auto"/>
            <w:vAlign w:val="bottom"/>
          </w:tcPr>
          <w:p w14:paraId="64E9867C" w14:textId="6823379C" w:rsidR="00291A49" w:rsidRPr="00853565" w:rsidRDefault="00291A49" w:rsidP="00F558B0">
            <w:pPr>
              <w:spacing w:before="80"/>
              <w:ind w:right="170"/>
              <w:jc w:val="right"/>
            </w:pPr>
            <w:r w:rsidRPr="00853565">
              <w:t>0,4</w:t>
            </w:r>
          </w:p>
        </w:tc>
        <w:tc>
          <w:tcPr>
            <w:tcW w:w="672" w:type="dxa"/>
            <w:tcBorders>
              <w:left w:val="single" w:sz="6" w:space="0" w:color="000000"/>
            </w:tcBorders>
            <w:shd w:val="clear" w:color="auto" w:fill="auto"/>
            <w:vAlign w:val="bottom"/>
          </w:tcPr>
          <w:p w14:paraId="6DD934B6" w14:textId="290A8BFB" w:rsidR="00291A49" w:rsidRPr="00853565" w:rsidRDefault="00291A49" w:rsidP="009A6DE4">
            <w:pPr>
              <w:spacing w:before="80"/>
              <w:ind w:right="170"/>
              <w:jc w:val="right"/>
            </w:pPr>
            <w:r w:rsidRPr="00853565">
              <w:t>0,5</w:t>
            </w:r>
          </w:p>
        </w:tc>
        <w:tc>
          <w:tcPr>
            <w:tcW w:w="671" w:type="dxa"/>
            <w:tcBorders>
              <w:left w:val="single" w:sz="6" w:space="0" w:color="000000"/>
            </w:tcBorders>
            <w:shd w:val="clear" w:color="auto" w:fill="auto"/>
            <w:vAlign w:val="bottom"/>
          </w:tcPr>
          <w:p w14:paraId="40C81903" w14:textId="2CE84469" w:rsidR="00291A49" w:rsidRPr="00853565" w:rsidRDefault="00291A49" w:rsidP="009A6DE4">
            <w:pPr>
              <w:spacing w:before="80"/>
              <w:ind w:right="170"/>
              <w:jc w:val="right"/>
            </w:pPr>
            <w:r w:rsidRPr="00853565">
              <w:t>0,5</w:t>
            </w:r>
          </w:p>
        </w:tc>
        <w:tc>
          <w:tcPr>
            <w:tcW w:w="672" w:type="dxa"/>
            <w:tcBorders>
              <w:left w:val="single" w:sz="6" w:space="0" w:color="000000"/>
            </w:tcBorders>
            <w:shd w:val="clear" w:color="auto" w:fill="auto"/>
            <w:vAlign w:val="bottom"/>
          </w:tcPr>
          <w:p w14:paraId="57745B56" w14:textId="294FF0B9" w:rsidR="00291A49" w:rsidRPr="00853565" w:rsidRDefault="00291A49" w:rsidP="00F558B0">
            <w:pPr>
              <w:spacing w:before="80"/>
              <w:ind w:right="170"/>
              <w:jc w:val="right"/>
            </w:pPr>
            <w:r w:rsidRPr="00853565">
              <w:t>0,5</w:t>
            </w:r>
          </w:p>
        </w:tc>
        <w:tc>
          <w:tcPr>
            <w:tcW w:w="2269" w:type="dxa"/>
            <w:tcBorders>
              <w:left w:val="single" w:sz="6" w:space="0" w:color="000000"/>
            </w:tcBorders>
            <w:shd w:val="clear" w:color="auto" w:fill="auto"/>
            <w:vAlign w:val="bottom"/>
          </w:tcPr>
          <w:p w14:paraId="25E0C484" w14:textId="77777777" w:rsidR="00291A49" w:rsidRPr="00853565" w:rsidRDefault="00291A49">
            <w:pPr>
              <w:spacing w:before="80"/>
              <w:ind w:left="170"/>
            </w:pPr>
            <w:r w:rsidRPr="00853565">
              <w:rPr>
                <w:i/>
              </w:rPr>
              <w:t>Romania</w:t>
            </w:r>
          </w:p>
        </w:tc>
      </w:tr>
      <w:tr w:rsidR="00853565" w:rsidRPr="00853565" w14:paraId="6AF3D8F4" w14:textId="77777777">
        <w:trPr>
          <w:cantSplit/>
        </w:trPr>
        <w:tc>
          <w:tcPr>
            <w:tcW w:w="2267" w:type="dxa"/>
            <w:shd w:val="clear" w:color="auto" w:fill="auto"/>
            <w:vAlign w:val="bottom"/>
          </w:tcPr>
          <w:p w14:paraId="34E38368" w14:textId="35866D94" w:rsidR="00291A49" w:rsidRPr="00853565" w:rsidRDefault="00291A49">
            <w:pPr>
              <w:spacing w:before="80"/>
              <w:ind w:left="113"/>
            </w:pPr>
            <w:r w:rsidRPr="00853565">
              <w:t xml:space="preserve">Соединенное Королевство </w:t>
            </w:r>
            <w:r w:rsidRPr="00853565">
              <w:rPr>
                <w:lang w:val="en-US"/>
              </w:rPr>
              <w:br/>
            </w:r>
            <w:r w:rsidRPr="00853565">
              <w:t>(Великобритания)</w:t>
            </w:r>
            <w:r w:rsidR="00DD119D" w:rsidRPr="00853565">
              <w:rPr>
                <w:vertAlign w:val="superscript"/>
              </w:rPr>
              <w:t>2)</w:t>
            </w:r>
          </w:p>
        </w:tc>
        <w:tc>
          <w:tcPr>
            <w:tcW w:w="671" w:type="dxa"/>
            <w:tcBorders>
              <w:left w:val="single" w:sz="6" w:space="0" w:color="000000"/>
            </w:tcBorders>
            <w:shd w:val="clear" w:color="auto" w:fill="auto"/>
            <w:vAlign w:val="bottom"/>
          </w:tcPr>
          <w:p w14:paraId="1734FB89" w14:textId="00BA0A3F" w:rsidR="00291A49" w:rsidRPr="00853565" w:rsidRDefault="00291A49" w:rsidP="00F558B0">
            <w:pPr>
              <w:spacing w:before="80"/>
              <w:ind w:right="170"/>
              <w:jc w:val="right"/>
            </w:pPr>
            <w:r w:rsidRPr="00853565">
              <w:t>2,7</w:t>
            </w:r>
          </w:p>
        </w:tc>
        <w:tc>
          <w:tcPr>
            <w:tcW w:w="672" w:type="dxa"/>
            <w:tcBorders>
              <w:left w:val="single" w:sz="6" w:space="0" w:color="000000"/>
            </w:tcBorders>
            <w:shd w:val="clear" w:color="auto" w:fill="auto"/>
            <w:vAlign w:val="bottom"/>
          </w:tcPr>
          <w:p w14:paraId="66A26692" w14:textId="1AB2C953" w:rsidR="00291A49" w:rsidRPr="00853565" w:rsidRDefault="00291A49" w:rsidP="009A6DE4">
            <w:pPr>
              <w:spacing w:before="80"/>
              <w:ind w:right="170"/>
              <w:jc w:val="right"/>
            </w:pPr>
            <w:r w:rsidRPr="00853565">
              <w:t>2,5</w:t>
            </w:r>
          </w:p>
        </w:tc>
        <w:tc>
          <w:tcPr>
            <w:tcW w:w="671" w:type="dxa"/>
            <w:tcBorders>
              <w:left w:val="single" w:sz="6" w:space="0" w:color="000000"/>
            </w:tcBorders>
            <w:shd w:val="clear" w:color="auto" w:fill="auto"/>
            <w:vAlign w:val="bottom"/>
          </w:tcPr>
          <w:p w14:paraId="7F45EAE4" w14:textId="1EAFC6F3" w:rsidR="00291A49" w:rsidRPr="00853565" w:rsidRDefault="00291A49" w:rsidP="009A6DE4">
            <w:pPr>
              <w:spacing w:before="80"/>
              <w:ind w:right="170"/>
              <w:jc w:val="right"/>
            </w:pPr>
            <w:r w:rsidRPr="00853565">
              <w:t>2,5</w:t>
            </w:r>
          </w:p>
        </w:tc>
        <w:tc>
          <w:tcPr>
            <w:tcW w:w="672" w:type="dxa"/>
            <w:tcBorders>
              <w:left w:val="single" w:sz="6" w:space="0" w:color="000000"/>
            </w:tcBorders>
            <w:shd w:val="clear" w:color="auto" w:fill="auto"/>
            <w:vAlign w:val="bottom"/>
          </w:tcPr>
          <w:p w14:paraId="385136B2" w14:textId="6014DF0A" w:rsidR="00291A49" w:rsidRPr="00853565" w:rsidRDefault="00291A49" w:rsidP="00F558B0">
            <w:pPr>
              <w:spacing w:before="80"/>
              <w:ind w:right="170"/>
              <w:jc w:val="right"/>
            </w:pPr>
            <w:r w:rsidRPr="00853565">
              <w:t>2,3</w:t>
            </w:r>
          </w:p>
        </w:tc>
        <w:tc>
          <w:tcPr>
            <w:tcW w:w="671" w:type="dxa"/>
            <w:tcBorders>
              <w:left w:val="single" w:sz="6" w:space="0" w:color="000000"/>
            </w:tcBorders>
            <w:shd w:val="clear" w:color="auto" w:fill="auto"/>
            <w:vAlign w:val="bottom"/>
          </w:tcPr>
          <w:p w14:paraId="1EAC2CE6" w14:textId="4C2F4D01" w:rsidR="00291A49" w:rsidRPr="00853565" w:rsidRDefault="00291A49" w:rsidP="00F558B0">
            <w:pPr>
              <w:spacing w:before="80"/>
              <w:ind w:right="170"/>
              <w:jc w:val="right"/>
            </w:pPr>
            <w:r w:rsidRPr="00853565">
              <w:t>3,8</w:t>
            </w:r>
          </w:p>
        </w:tc>
        <w:tc>
          <w:tcPr>
            <w:tcW w:w="672" w:type="dxa"/>
            <w:tcBorders>
              <w:left w:val="single" w:sz="6" w:space="0" w:color="000000"/>
            </w:tcBorders>
            <w:shd w:val="clear" w:color="auto" w:fill="auto"/>
            <w:vAlign w:val="bottom"/>
          </w:tcPr>
          <w:p w14:paraId="4E432C0D" w14:textId="0FC6AF2A" w:rsidR="00291A49" w:rsidRPr="00853565" w:rsidRDefault="00291A49" w:rsidP="009A6DE4">
            <w:pPr>
              <w:spacing w:before="80"/>
              <w:ind w:right="170"/>
              <w:jc w:val="right"/>
            </w:pPr>
            <w:r w:rsidRPr="00853565">
              <w:t>3,4</w:t>
            </w:r>
          </w:p>
        </w:tc>
        <w:tc>
          <w:tcPr>
            <w:tcW w:w="671" w:type="dxa"/>
            <w:tcBorders>
              <w:left w:val="single" w:sz="6" w:space="0" w:color="000000"/>
            </w:tcBorders>
            <w:shd w:val="clear" w:color="auto" w:fill="auto"/>
            <w:vAlign w:val="bottom"/>
          </w:tcPr>
          <w:p w14:paraId="01FDC6EB" w14:textId="68570F8D" w:rsidR="00291A49" w:rsidRPr="00853565" w:rsidRDefault="00291A49" w:rsidP="009A6DE4">
            <w:pPr>
              <w:spacing w:before="80"/>
              <w:ind w:right="170"/>
              <w:jc w:val="right"/>
            </w:pPr>
            <w:r w:rsidRPr="00853565">
              <w:t>3,6</w:t>
            </w:r>
          </w:p>
        </w:tc>
        <w:tc>
          <w:tcPr>
            <w:tcW w:w="672" w:type="dxa"/>
            <w:tcBorders>
              <w:left w:val="single" w:sz="6" w:space="0" w:color="000000"/>
            </w:tcBorders>
            <w:shd w:val="clear" w:color="auto" w:fill="auto"/>
            <w:vAlign w:val="bottom"/>
          </w:tcPr>
          <w:p w14:paraId="7FC4D0D3" w14:textId="66535F42" w:rsidR="00291A49" w:rsidRPr="00853565" w:rsidRDefault="00291A49" w:rsidP="00F558B0">
            <w:pPr>
              <w:spacing w:before="80"/>
              <w:ind w:right="170"/>
              <w:jc w:val="right"/>
            </w:pPr>
            <w:r w:rsidRPr="00853565">
              <w:t>3,6</w:t>
            </w:r>
          </w:p>
        </w:tc>
        <w:tc>
          <w:tcPr>
            <w:tcW w:w="2269" w:type="dxa"/>
            <w:tcBorders>
              <w:left w:val="single" w:sz="6" w:space="0" w:color="000000"/>
            </w:tcBorders>
            <w:shd w:val="clear" w:color="auto" w:fill="auto"/>
            <w:vAlign w:val="bottom"/>
          </w:tcPr>
          <w:p w14:paraId="3C8C3C58" w14:textId="2EB53D38" w:rsidR="00291A49" w:rsidRPr="00853565" w:rsidRDefault="00291A49">
            <w:pPr>
              <w:spacing w:before="80"/>
              <w:ind w:left="170"/>
            </w:pPr>
            <w:r w:rsidRPr="00853565">
              <w:rPr>
                <w:i/>
              </w:rPr>
              <w:t>United Kingdom</w:t>
            </w:r>
            <w:r w:rsidR="00DD119D" w:rsidRPr="00853565">
              <w:rPr>
                <w:i/>
                <w:vertAlign w:val="superscript"/>
              </w:rPr>
              <w:t>2)</w:t>
            </w:r>
          </w:p>
        </w:tc>
      </w:tr>
      <w:tr w:rsidR="00853565" w:rsidRPr="00853565" w14:paraId="46A15871" w14:textId="77777777">
        <w:trPr>
          <w:cantSplit/>
        </w:trPr>
        <w:tc>
          <w:tcPr>
            <w:tcW w:w="2267" w:type="dxa"/>
            <w:shd w:val="clear" w:color="auto" w:fill="auto"/>
            <w:vAlign w:val="bottom"/>
          </w:tcPr>
          <w:p w14:paraId="27D6F271" w14:textId="77777777" w:rsidR="00291A49" w:rsidRPr="00853565" w:rsidRDefault="00291A49">
            <w:pPr>
              <w:spacing w:before="80"/>
              <w:ind w:left="113"/>
            </w:pPr>
            <w:r w:rsidRPr="00853565">
              <w:t>Финляндия</w:t>
            </w:r>
          </w:p>
        </w:tc>
        <w:tc>
          <w:tcPr>
            <w:tcW w:w="671" w:type="dxa"/>
            <w:tcBorders>
              <w:left w:val="single" w:sz="6" w:space="0" w:color="000000"/>
            </w:tcBorders>
            <w:shd w:val="clear" w:color="auto" w:fill="auto"/>
            <w:vAlign w:val="bottom"/>
          </w:tcPr>
          <w:p w14:paraId="7C1F9ECE" w14:textId="19125838" w:rsidR="00291A49" w:rsidRPr="00853565" w:rsidRDefault="00291A49" w:rsidP="00F558B0">
            <w:pPr>
              <w:spacing w:before="80"/>
              <w:ind w:right="170"/>
              <w:jc w:val="right"/>
            </w:pPr>
            <w:r w:rsidRPr="00853565">
              <w:t>0,5</w:t>
            </w:r>
          </w:p>
        </w:tc>
        <w:tc>
          <w:tcPr>
            <w:tcW w:w="672" w:type="dxa"/>
            <w:tcBorders>
              <w:left w:val="single" w:sz="6" w:space="0" w:color="000000"/>
            </w:tcBorders>
            <w:shd w:val="clear" w:color="auto" w:fill="auto"/>
            <w:vAlign w:val="bottom"/>
          </w:tcPr>
          <w:p w14:paraId="641C4928" w14:textId="78B25986" w:rsidR="00291A49" w:rsidRPr="00853565" w:rsidRDefault="00291A49" w:rsidP="009A6DE4">
            <w:pPr>
              <w:spacing w:before="80"/>
              <w:ind w:right="170"/>
              <w:jc w:val="right"/>
            </w:pPr>
            <w:r w:rsidRPr="00853565">
              <w:t>0,4</w:t>
            </w:r>
          </w:p>
        </w:tc>
        <w:tc>
          <w:tcPr>
            <w:tcW w:w="671" w:type="dxa"/>
            <w:tcBorders>
              <w:left w:val="single" w:sz="6" w:space="0" w:color="000000"/>
            </w:tcBorders>
            <w:shd w:val="clear" w:color="auto" w:fill="auto"/>
            <w:vAlign w:val="bottom"/>
          </w:tcPr>
          <w:p w14:paraId="2C2F7B58" w14:textId="33587256" w:rsidR="00291A49" w:rsidRPr="00853565" w:rsidRDefault="00291A49" w:rsidP="009A6DE4">
            <w:pPr>
              <w:spacing w:before="80"/>
              <w:ind w:right="170"/>
              <w:jc w:val="right"/>
            </w:pPr>
            <w:r w:rsidRPr="00853565">
              <w:t>0,4</w:t>
            </w:r>
          </w:p>
        </w:tc>
        <w:tc>
          <w:tcPr>
            <w:tcW w:w="672" w:type="dxa"/>
            <w:tcBorders>
              <w:left w:val="single" w:sz="6" w:space="0" w:color="000000"/>
            </w:tcBorders>
            <w:shd w:val="clear" w:color="auto" w:fill="auto"/>
            <w:vAlign w:val="bottom"/>
          </w:tcPr>
          <w:p w14:paraId="349BA374" w14:textId="6E24B88B" w:rsidR="00291A49" w:rsidRPr="00853565" w:rsidRDefault="00291A49" w:rsidP="00F558B0">
            <w:pPr>
              <w:spacing w:before="80"/>
              <w:ind w:right="170"/>
              <w:jc w:val="right"/>
            </w:pPr>
            <w:r w:rsidRPr="00853565">
              <w:t>0,4</w:t>
            </w:r>
          </w:p>
        </w:tc>
        <w:tc>
          <w:tcPr>
            <w:tcW w:w="671" w:type="dxa"/>
            <w:tcBorders>
              <w:left w:val="single" w:sz="6" w:space="0" w:color="000000"/>
            </w:tcBorders>
            <w:shd w:val="clear" w:color="auto" w:fill="auto"/>
            <w:vAlign w:val="bottom"/>
          </w:tcPr>
          <w:p w14:paraId="51DA73BA" w14:textId="57828435" w:rsidR="00291A49" w:rsidRPr="00853565" w:rsidRDefault="00291A49" w:rsidP="00F558B0">
            <w:pPr>
              <w:spacing w:before="80"/>
              <w:ind w:right="170"/>
              <w:jc w:val="right"/>
            </w:pPr>
            <w:r w:rsidRPr="00853565">
              <w:t>0,4</w:t>
            </w:r>
          </w:p>
        </w:tc>
        <w:tc>
          <w:tcPr>
            <w:tcW w:w="672" w:type="dxa"/>
            <w:tcBorders>
              <w:left w:val="single" w:sz="6" w:space="0" w:color="000000"/>
            </w:tcBorders>
            <w:shd w:val="clear" w:color="auto" w:fill="auto"/>
            <w:vAlign w:val="bottom"/>
          </w:tcPr>
          <w:p w14:paraId="44969790" w14:textId="1826056F" w:rsidR="00291A49" w:rsidRPr="00853565" w:rsidRDefault="00291A49" w:rsidP="009A6DE4">
            <w:pPr>
              <w:spacing w:before="80"/>
              <w:ind w:right="170"/>
              <w:jc w:val="right"/>
            </w:pPr>
            <w:r w:rsidRPr="00853565">
              <w:t>0,4</w:t>
            </w:r>
          </w:p>
        </w:tc>
        <w:tc>
          <w:tcPr>
            <w:tcW w:w="671" w:type="dxa"/>
            <w:tcBorders>
              <w:left w:val="single" w:sz="6" w:space="0" w:color="000000"/>
            </w:tcBorders>
            <w:shd w:val="clear" w:color="auto" w:fill="auto"/>
            <w:vAlign w:val="bottom"/>
          </w:tcPr>
          <w:p w14:paraId="604145DA" w14:textId="10CE85BA" w:rsidR="00291A49" w:rsidRPr="00853565" w:rsidRDefault="00291A49" w:rsidP="009A6DE4">
            <w:pPr>
              <w:spacing w:before="80"/>
              <w:ind w:right="170"/>
              <w:jc w:val="right"/>
            </w:pPr>
            <w:r w:rsidRPr="00853565">
              <w:t>0,4</w:t>
            </w:r>
          </w:p>
        </w:tc>
        <w:tc>
          <w:tcPr>
            <w:tcW w:w="672" w:type="dxa"/>
            <w:tcBorders>
              <w:left w:val="single" w:sz="6" w:space="0" w:color="000000"/>
            </w:tcBorders>
            <w:shd w:val="clear" w:color="auto" w:fill="auto"/>
            <w:vAlign w:val="bottom"/>
          </w:tcPr>
          <w:p w14:paraId="4321B488" w14:textId="657F4050" w:rsidR="00291A49" w:rsidRPr="00853565" w:rsidRDefault="00291A49" w:rsidP="00F558B0">
            <w:pPr>
              <w:spacing w:before="80"/>
              <w:ind w:right="170"/>
              <w:jc w:val="right"/>
            </w:pPr>
            <w:r w:rsidRPr="00853565">
              <w:t>0,4</w:t>
            </w:r>
          </w:p>
        </w:tc>
        <w:tc>
          <w:tcPr>
            <w:tcW w:w="2269" w:type="dxa"/>
            <w:tcBorders>
              <w:left w:val="single" w:sz="6" w:space="0" w:color="000000"/>
            </w:tcBorders>
            <w:shd w:val="clear" w:color="auto" w:fill="auto"/>
            <w:vAlign w:val="bottom"/>
          </w:tcPr>
          <w:p w14:paraId="7F17944D" w14:textId="77777777" w:rsidR="00291A49" w:rsidRPr="00853565" w:rsidRDefault="00291A49">
            <w:pPr>
              <w:spacing w:before="80"/>
              <w:ind w:left="170"/>
            </w:pPr>
            <w:r w:rsidRPr="00853565">
              <w:rPr>
                <w:i/>
              </w:rPr>
              <w:t xml:space="preserve">Finland </w:t>
            </w:r>
          </w:p>
        </w:tc>
      </w:tr>
      <w:tr w:rsidR="00853565" w:rsidRPr="00853565" w14:paraId="17DEBB87" w14:textId="77777777">
        <w:trPr>
          <w:cantSplit/>
        </w:trPr>
        <w:tc>
          <w:tcPr>
            <w:tcW w:w="2267" w:type="dxa"/>
            <w:shd w:val="clear" w:color="auto" w:fill="auto"/>
            <w:vAlign w:val="bottom"/>
          </w:tcPr>
          <w:p w14:paraId="36CAB44E" w14:textId="77777777" w:rsidR="00291A49" w:rsidRPr="00853565" w:rsidRDefault="00291A49">
            <w:pPr>
              <w:spacing w:before="80"/>
              <w:ind w:left="113"/>
            </w:pPr>
            <w:r w:rsidRPr="00853565">
              <w:t>Франция</w:t>
            </w:r>
          </w:p>
        </w:tc>
        <w:tc>
          <w:tcPr>
            <w:tcW w:w="671" w:type="dxa"/>
            <w:tcBorders>
              <w:left w:val="single" w:sz="6" w:space="0" w:color="000000"/>
            </w:tcBorders>
            <w:shd w:val="clear" w:color="auto" w:fill="auto"/>
            <w:vAlign w:val="bottom"/>
          </w:tcPr>
          <w:p w14:paraId="1973D23B" w14:textId="07B1FB9E" w:rsidR="00291A49" w:rsidRPr="00853565" w:rsidRDefault="00291A49" w:rsidP="00F558B0">
            <w:pPr>
              <w:spacing w:before="80"/>
              <w:ind w:right="170"/>
              <w:jc w:val="right"/>
            </w:pPr>
            <w:r w:rsidRPr="00853565">
              <w:t>3,4</w:t>
            </w:r>
          </w:p>
        </w:tc>
        <w:tc>
          <w:tcPr>
            <w:tcW w:w="672" w:type="dxa"/>
            <w:tcBorders>
              <w:left w:val="single" w:sz="6" w:space="0" w:color="000000"/>
            </w:tcBorders>
            <w:shd w:val="clear" w:color="auto" w:fill="auto"/>
            <w:vAlign w:val="bottom"/>
          </w:tcPr>
          <w:p w14:paraId="0B54D643" w14:textId="1405B24D" w:rsidR="00291A49" w:rsidRPr="00853565" w:rsidRDefault="00291A49" w:rsidP="009A6DE4">
            <w:pPr>
              <w:spacing w:before="80"/>
              <w:ind w:right="170"/>
              <w:jc w:val="right"/>
            </w:pPr>
            <w:r w:rsidRPr="00853565">
              <w:t>3,0</w:t>
            </w:r>
          </w:p>
        </w:tc>
        <w:tc>
          <w:tcPr>
            <w:tcW w:w="671" w:type="dxa"/>
            <w:tcBorders>
              <w:left w:val="single" w:sz="6" w:space="0" w:color="000000"/>
            </w:tcBorders>
            <w:shd w:val="clear" w:color="auto" w:fill="auto"/>
            <w:vAlign w:val="bottom"/>
          </w:tcPr>
          <w:p w14:paraId="50AC7DFD" w14:textId="462220DB" w:rsidR="00291A49" w:rsidRPr="00853565" w:rsidRDefault="00291A49" w:rsidP="009A6DE4">
            <w:pPr>
              <w:spacing w:before="80"/>
              <w:ind w:right="170"/>
              <w:jc w:val="right"/>
            </w:pPr>
            <w:r w:rsidRPr="00853565">
              <w:t>3,0</w:t>
            </w:r>
          </w:p>
        </w:tc>
        <w:tc>
          <w:tcPr>
            <w:tcW w:w="672" w:type="dxa"/>
            <w:tcBorders>
              <w:left w:val="single" w:sz="6" w:space="0" w:color="000000"/>
            </w:tcBorders>
            <w:shd w:val="clear" w:color="auto" w:fill="auto"/>
            <w:vAlign w:val="bottom"/>
          </w:tcPr>
          <w:p w14:paraId="046A2EDA" w14:textId="64553BAA" w:rsidR="00291A49" w:rsidRPr="00853565" w:rsidRDefault="00291A49" w:rsidP="00F558B0">
            <w:pPr>
              <w:spacing w:before="80"/>
              <w:ind w:right="170"/>
              <w:jc w:val="right"/>
            </w:pPr>
            <w:r w:rsidRPr="00853565">
              <w:t>2,8</w:t>
            </w:r>
          </w:p>
        </w:tc>
        <w:tc>
          <w:tcPr>
            <w:tcW w:w="671" w:type="dxa"/>
            <w:tcBorders>
              <w:left w:val="single" w:sz="6" w:space="0" w:color="000000"/>
            </w:tcBorders>
            <w:shd w:val="clear" w:color="auto" w:fill="auto"/>
            <w:vAlign w:val="bottom"/>
          </w:tcPr>
          <w:p w14:paraId="78940FCC" w14:textId="644EB18D" w:rsidR="00291A49" w:rsidRPr="00853565" w:rsidRDefault="00291A49" w:rsidP="00F558B0">
            <w:pPr>
              <w:spacing w:before="80"/>
              <w:ind w:right="170"/>
              <w:jc w:val="right"/>
            </w:pPr>
            <w:r w:rsidRPr="00853565">
              <w:t>4,0</w:t>
            </w:r>
          </w:p>
        </w:tc>
        <w:tc>
          <w:tcPr>
            <w:tcW w:w="672" w:type="dxa"/>
            <w:tcBorders>
              <w:left w:val="single" w:sz="6" w:space="0" w:color="000000"/>
            </w:tcBorders>
            <w:shd w:val="clear" w:color="auto" w:fill="auto"/>
            <w:vAlign w:val="bottom"/>
          </w:tcPr>
          <w:p w14:paraId="632F0490" w14:textId="6B2DBED6" w:rsidR="00291A49" w:rsidRPr="00853565" w:rsidRDefault="00291A49" w:rsidP="009A6DE4">
            <w:pPr>
              <w:spacing w:before="80"/>
              <w:ind w:right="170"/>
              <w:jc w:val="right"/>
            </w:pPr>
            <w:r w:rsidRPr="00853565">
              <w:t>3,5</w:t>
            </w:r>
          </w:p>
        </w:tc>
        <w:tc>
          <w:tcPr>
            <w:tcW w:w="671" w:type="dxa"/>
            <w:tcBorders>
              <w:left w:val="single" w:sz="6" w:space="0" w:color="000000"/>
            </w:tcBorders>
            <w:shd w:val="clear" w:color="auto" w:fill="auto"/>
            <w:vAlign w:val="bottom"/>
          </w:tcPr>
          <w:p w14:paraId="1DCEE11B" w14:textId="561EB513" w:rsidR="00291A49" w:rsidRPr="00853565" w:rsidRDefault="00291A49" w:rsidP="009A6DE4">
            <w:pPr>
              <w:spacing w:before="80"/>
              <w:ind w:right="170"/>
              <w:jc w:val="right"/>
            </w:pPr>
            <w:r w:rsidRPr="00853565">
              <w:t>3,4</w:t>
            </w:r>
          </w:p>
        </w:tc>
        <w:tc>
          <w:tcPr>
            <w:tcW w:w="672" w:type="dxa"/>
            <w:tcBorders>
              <w:left w:val="single" w:sz="6" w:space="0" w:color="000000"/>
            </w:tcBorders>
            <w:shd w:val="clear" w:color="auto" w:fill="auto"/>
            <w:vAlign w:val="bottom"/>
          </w:tcPr>
          <w:p w14:paraId="249E85A7" w14:textId="1C1C8E22" w:rsidR="00291A49" w:rsidRPr="00853565" w:rsidRDefault="00291A49" w:rsidP="00F558B0">
            <w:pPr>
              <w:spacing w:before="80"/>
              <w:ind w:right="170"/>
              <w:jc w:val="right"/>
            </w:pPr>
            <w:r w:rsidRPr="00853565">
              <w:t>3,3</w:t>
            </w:r>
          </w:p>
        </w:tc>
        <w:tc>
          <w:tcPr>
            <w:tcW w:w="2269" w:type="dxa"/>
            <w:tcBorders>
              <w:left w:val="single" w:sz="6" w:space="0" w:color="000000"/>
            </w:tcBorders>
            <w:shd w:val="clear" w:color="auto" w:fill="auto"/>
            <w:vAlign w:val="bottom"/>
          </w:tcPr>
          <w:p w14:paraId="707A1E06" w14:textId="77777777" w:rsidR="00291A49" w:rsidRPr="00853565" w:rsidRDefault="00291A49">
            <w:pPr>
              <w:spacing w:before="80"/>
              <w:ind w:left="170"/>
            </w:pPr>
            <w:r w:rsidRPr="00853565">
              <w:rPr>
                <w:i/>
              </w:rPr>
              <w:t>France</w:t>
            </w:r>
          </w:p>
        </w:tc>
      </w:tr>
      <w:tr w:rsidR="00853565" w:rsidRPr="00853565" w14:paraId="66E17D24" w14:textId="77777777">
        <w:trPr>
          <w:cantSplit/>
        </w:trPr>
        <w:tc>
          <w:tcPr>
            <w:tcW w:w="2267" w:type="dxa"/>
            <w:shd w:val="clear" w:color="auto" w:fill="auto"/>
            <w:vAlign w:val="bottom"/>
          </w:tcPr>
          <w:p w14:paraId="56CCDA85" w14:textId="77777777" w:rsidR="00291A49" w:rsidRPr="00853565" w:rsidRDefault="00291A49">
            <w:pPr>
              <w:spacing w:before="80"/>
              <w:ind w:left="113"/>
            </w:pPr>
            <w:r w:rsidRPr="00853565">
              <w:t>Швеция</w:t>
            </w:r>
          </w:p>
        </w:tc>
        <w:tc>
          <w:tcPr>
            <w:tcW w:w="671" w:type="dxa"/>
            <w:tcBorders>
              <w:left w:val="single" w:sz="6" w:space="0" w:color="000000"/>
            </w:tcBorders>
            <w:shd w:val="clear" w:color="auto" w:fill="auto"/>
            <w:vAlign w:val="bottom"/>
          </w:tcPr>
          <w:p w14:paraId="0BE80E2A" w14:textId="309BF5F2" w:rsidR="00291A49" w:rsidRPr="00853565" w:rsidRDefault="00291A49" w:rsidP="00F558B0">
            <w:pPr>
              <w:spacing w:before="80"/>
              <w:ind w:right="170"/>
              <w:jc w:val="right"/>
            </w:pPr>
            <w:r w:rsidRPr="00853565">
              <w:t>1,0</w:t>
            </w:r>
          </w:p>
        </w:tc>
        <w:tc>
          <w:tcPr>
            <w:tcW w:w="672" w:type="dxa"/>
            <w:tcBorders>
              <w:left w:val="single" w:sz="6" w:space="0" w:color="000000"/>
            </w:tcBorders>
            <w:shd w:val="clear" w:color="auto" w:fill="auto"/>
            <w:vAlign w:val="bottom"/>
          </w:tcPr>
          <w:p w14:paraId="60741FAC" w14:textId="5B81D360" w:rsidR="00291A49" w:rsidRPr="00853565" w:rsidRDefault="00291A49" w:rsidP="009A6DE4">
            <w:pPr>
              <w:spacing w:before="80"/>
              <w:ind w:right="170"/>
              <w:jc w:val="right"/>
            </w:pPr>
            <w:r w:rsidRPr="00853565">
              <w:t>0,9</w:t>
            </w:r>
          </w:p>
        </w:tc>
        <w:tc>
          <w:tcPr>
            <w:tcW w:w="671" w:type="dxa"/>
            <w:tcBorders>
              <w:left w:val="single" w:sz="6" w:space="0" w:color="000000"/>
            </w:tcBorders>
            <w:shd w:val="clear" w:color="auto" w:fill="auto"/>
            <w:vAlign w:val="bottom"/>
          </w:tcPr>
          <w:p w14:paraId="61EFEF16" w14:textId="20A752C1" w:rsidR="00291A49" w:rsidRPr="00853565" w:rsidRDefault="00291A49" w:rsidP="009A6DE4">
            <w:pPr>
              <w:spacing w:before="80"/>
              <w:ind w:right="170"/>
              <w:jc w:val="right"/>
            </w:pPr>
            <w:r w:rsidRPr="00853565">
              <w:t>0,9</w:t>
            </w:r>
          </w:p>
        </w:tc>
        <w:tc>
          <w:tcPr>
            <w:tcW w:w="672" w:type="dxa"/>
            <w:tcBorders>
              <w:left w:val="single" w:sz="6" w:space="0" w:color="000000"/>
            </w:tcBorders>
            <w:shd w:val="clear" w:color="auto" w:fill="auto"/>
            <w:vAlign w:val="bottom"/>
          </w:tcPr>
          <w:p w14:paraId="4CB40485" w14:textId="0226FC1D" w:rsidR="00291A49" w:rsidRPr="00853565" w:rsidRDefault="00291A49" w:rsidP="00F558B0">
            <w:pPr>
              <w:spacing w:before="80"/>
              <w:ind w:right="170"/>
              <w:jc w:val="right"/>
            </w:pPr>
            <w:r w:rsidRPr="00853565">
              <w:t>0,9</w:t>
            </w:r>
          </w:p>
        </w:tc>
        <w:tc>
          <w:tcPr>
            <w:tcW w:w="671" w:type="dxa"/>
            <w:tcBorders>
              <w:left w:val="single" w:sz="6" w:space="0" w:color="000000"/>
            </w:tcBorders>
            <w:shd w:val="clear" w:color="auto" w:fill="auto"/>
            <w:vAlign w:val="bottom"/>
          </w:tcPr>
          <w:p w14:paraId="311E40E1" w14:textId="75EAAE89" w:rsidR="00291A49" w:rsidRPr="00853565" w:rsidRDefault="00291A49" w:rsidP="00F558B0">
            <w:pPr>
              <w:spacing w:before="80"/>
              <w:ind w:right="170"/>
              <w:jc w:val="right"/>
            </w:pPr>
            <w:r w:rsidRPr="00853565">
              <w:t>1,0</w:t>
            </w:r>
          </w:p>
        </w:tc>
        <w:tc>
          <w:tcPr>
            <w:tcW w:w="672" w:type="dxa"/>
            <w:tcBorders>
              <w:left w:val="single" w:sz="6" w:space="0" w:color="000000"/>
            </w:tcBorders>
            <w:shd w:val="clear" w:color="auto" w:fill="auto"/>
            <w:vAlign w:val="bottom"/>
          </w:tcPr>
          <w:p w14:paraId="70ABB40E" w14:textId="18D27A6A" w:rsidR="00291A49" w:rsidRPr="00853565" w:rsidRDefault="00291A49" w:rsidP="009A6DE4">
            <w:pPr>
              <w:spacing w:before="80"/>
              <w:ind w:right="170"/>
              <w:jc w:val="right"/>
            </w:pPr>
            <w:r w:rsidRPr="00853565">
              <w:t>0,9</w:t>
            </w:r>
          </w:p>
        </w:tc>
        <w:tc>
          <w:tcPr>
            <w:tcW w:w="671" w:type="dxa"/>
            <w:tcBorders>
              <w:left w:val="single" w:sz="6" w:space="0" w:color="000000"/>
            </w:tcBorders>
            <w:shd w:val="clear" w:color="auto" w:fill="auto"/>
            <w:vAlign w:val="bottom"/>
          </w:tcPr>
          <w:p w14:paraId="06275F65" w14:textId="1990A586" w:rsidR="00291A49" w:rsidRPr="00853565" w:rsidRDefault="00291A49" w:rsidP="009A6DE4">
            <w:pPr>
              <w:spacing w:before="80"/>
              <w:ind w:right="170"/>
              <w:jc w:val="right"/>
            </w:pPr>
            <w:r w:rsidRPr="00853565">
              <w:t>0,8</w:t>
            </w:r>
          </w:p>
        </w:tc>
        <w:tc>
          <w:tcPr>
            <w:tcW w:w="672" w:type="dxa"/>
            <w:tcBorders>
              <w:left w:val="single" w:sz="6" w:space="0" w:color="000000"/>
            </w:tcBorders>
            <w:shd w:val="clear" w:color="auto" w:fill="auto"/>
            <w:vAlign w:val="bottom"/>
          </w:tcPr>
          <w:p w14:paraId="2F836528" w14:textId="4D4FCB35" w:rsidR="00291A49" w:rsidRPr="00853565" w:rsidRDefault="00291A49" w:rsidP="00F558B0">
            <w:pPr>
              <w:spacing w:before="80"/>
              <w:ind w:right="170"/>
              <w:jc w:val="right"/>
            </w:pPr>
            <w:r w:rsidRPr="00853565">
              <w:t>0,9</w:t>
            </w:r>
          </w:p>
        </w:tc>
        <w:tc>
          <w:tcPr>
            <w:tcW w:w="2269" w:type="dxa"/>
            <w:tcBorders>
              <w:left w:val="single" w:sz="6" w:space="0" w:color="000000"/>
            </w:tcBorders>
            <w:shd w:val="clear" w:color="auto" w:fill="auto"/>
            <w:vAlign w:val="bottom"/>
          </w:tcPr>
          <w:p w14:paraId="5ECC8399" w14:textId="77777777" w:rsidR="00291A49" w:rsidRPr="00853565" w:rsidRDefault="00291A49">
            <w:pPr>
              <w:spacing w:before="80"/>
              <w:ind w:left="170"/>
            </w:pPr>
            <w:r w:rsidRPr="00853565">
              <w:rPr>
                <w:i/>
              </w:rPr>
              <w:t>Sweden</w:t>
            </w:r>
          </w:p>
        </w:tc>
      </w:tr>
      <w:tr w:rsidR="00853565" w:rsidRPr="00853565" w14:paraId="047B3EB6" w14:textId="77777777">
        <w:trPr>
          <w:cantSplit/>
        </w:trPr>
        <w:tc>
          <w:tcPr>
            <w:tcW w:w="2267" w:type="dxa"/>
            <w:shd w:val="clear" w:color="auto" w:fill="auto"/>
            <w:vAlign w:val="bottom"/>
          </w:tcPr>
          <w:p w14:paraId="738AB1E1" w14:textId="77777777" w:rsidR="00291A49" w:rsidRPr="00853565" w:rsidRDefault="00291A49">
            <w:pPr>
              <w:spacing w:before="80"/>
            </w:pPr>
            <w:r w:rsidRPr="00853565">
              <w:rPr>
                <w:b/>
                <w:bCs/>
              </w:rPr>
              <w:t xml:space="preserve">Другие страны </w:t>
            </w:r>
          </w:p>
        </w:tc>
        <w:tc>
          <w:tcPr>
            <w:tcW w:w="671" w:type="dxa"/>
            <w:tcBorders>
              <w:left w:val="single" w:sz="6" w:space="0" w:color="000000"/>
            </w:tcBorders>
            <w:shd w:val="clear" w:color="auto" w:fill="auto"/>
            <w:vAlign w:val="bottom"/>
          </w:tcPr>
          <w:p w14:paraId="2AD702D8" w14:textId="77777777" w:rsidR="00291A49" w:rsidRPr="00853565" w:rsidRDefault="00291A49" w:rsidP="00F558B0">
            <w:pPr>
              <w:snapToGrid w:val="0"/>
              <w:spacing w:before="80"/>
              <w:ind w:right="170"/>
              <w:jc w:val="right"/>
              <w:rPr>
                <w:rFonts w:cs="Times New Roman"/>
                <w:b/>
                <w:bCs/>
              </w:rPr>
            </w:pPr>
          </w:p>
        </w:tc>
        <w:tc>
          <w:tcPr>
            <w:tcW w:w="672" w:type="dxa"/>
            <w:tcBorders>
              <w:left w:val="single" w:sz="6" w:space="0" w:color="000000"/>
            </w:tcBorders>
            <w:shd w:val="clear" w:color="auto" w:fill="auto"/>
            <w:vAlign w:val="bottom"/>
          </w:tcPr>
          <w:p w14:paraId="1594E6EC" w14:textId="77777777" w:rsidR="00291A49" w:rsidRPr="00853565" w:rsidRDefault="00291A49" w:rsidP="009A6DE4">
            <w:pPr>
              <w:snapToGrid w:val="0"/>
              <w:spacing w:before="80"/>
              <w:ind w:right="170"/>
              <w:jc w:val="right"/>
              <w:rPr>
                <w:lang w:val="en-US"/>
              </w:rPr>
            </w:pPr>
          </w:p>
        </w:tc>
        <w:tc>
          <w:tcPr>
            <w:tcW w:w="671" w:type="dxa"/>
            <w:tcBorders>
              <w:left w:val="single" w:sz="6" w:space="0" w:color="000000"/>
            </w:tcBorders>
            <w:shd w:val="clear" w:color="auto" w:fill="auto"/>
            <w:vAlign w:val="bottom"/>
          </w:tcPr>
          <w:p w14:paraId="0C6BA608" w14:textId="77777777" w:rsidR="00291A49" w:rsidRPr="00853565" w:rsidRDefault="00291A49" w:rsidP="009A6DE4">
            <w:pPr>
              <w:snapToGrid w:val="0"/>
              <w:spacing w:before="80"/>
              <w:ind w:right="170"/>
              <w:jc w:val="right"/>
              <w:rPr>
                <w:lang w:val="en-US"/>
              </w:rPr>
            </w:pPr>
          </w:p>
        </w:tc>
        <w:tc>
          <w:tcPr>
            <w:tcW w:w="672" w:type="dxa"/>
            <w:tcBorders>
              <w:left w:val="single" w:sz="6" w:space="0" w:color="000000"/>
            </w:tcBorders>
            <w:shd w:val="clear" w:color="auto" w:fill="auto"/>
            <w:vAlign w:val="bottom"/>
          </w:tcPr>
          <w:p w14:paraId="18CD4086" w14:textId="77777777" w:rsidR="00291A49" w:rsidRPr="00853565" w:rsidRDefault="00291A49" w:rsidP="00F558B0">
            <w:pPr>
              <w:snapToGrid w:val="0"/>
              <w:spacing w:before="80"/>
              <w:ind w:right="170"/>
              <w:jc w:val="right"/>
              <w:rPr>
                <w:lang w:val="en-US"/>
              </w:rPr>
            </w:pPr>
          </w:p>
        </w:tc>
        <w:tc>
          <w:tcPr>
            <w:tcW w:w="671" w:type="dxa"/>
            <w:tcBorders>
              <w:left w:val="single" w:sz="6" w:space="0" w:color="000000"/>
            </w:tcBorders>
            <w:shd w:val="clear" w:color="auto" w:fill="auto"/>
            <w:vAlign w:val="bottom"/>
          </w:tcPr>
          <w:p w14:paraId="15311053" w14:textId="77777777" w:rsidR="00291A49" w:rsidRPr="00853565" w:rsidRDefault="00291A49" w:rsidP="00F558B0">
            <w:pPr>
              <w:snapToGrid w:val="0"/>
              <w:spacing w:before="80"/>
              <w:ind w:right="170"/>
              <w:jc w:val="right"/>
              <w:rPr>
                <w:rFonts w:cs="Times New Roman"/>
                <w:lang w:val="en-US"/>
              </w:rPr>
            </w:pPr>
          </w:p>
        </w:tc>
        <w:tc>
          <w:tcPr>
            <w:tcW w:w="672" w:type="dxa"/>
            <w:tcBorders>
              <w:left w:val="single" w:sz="6" w:space="0" w:color="000000"/>
            </w:tcBorders>
            <w:shd w:val="clear" w:color="auto" w:fill="auto"/>
            <w:vAlign w:val="bottom"/>
          </w:tcPr>
          <w:p w14:paraId="164C0A1C" w14:textId="77777777" w:rsidR="00291A49" w:rsidRPr="00853565" w:rsidRDefault="00291A49" w:rsidP="009A6DE4">
            <w:pPr>
              <w:snapToGrid w:val="0"/>
              <w:spacing w:before="80"/>
              <w:ind w:right="170"/>
              <w:jc w:val="right"/>
              <w:rPr>
                <w:rFonts w:cs="Times New Roman"/>
                <w:lang w:val="en-US"/>
              </w:rPr>
            </w:pPr>
          </w:p>
        </w:tc>
        <w:tc>
          <w:tcPr>
            <w:tcW w:w="671" w:type="dxa"/>
            <w:tcBorders>
              <w:left w:val="single" w:sz="6" w:space="0" w:color="000000"/>
            </w:tcBorders>
            <w:shd w:val="clear" w:color="auto" w:fill="auto"/>
            <w:vAlign w:val="bottom"/>
          </w:tcPr>
          <w:p w14:paraId="7E2C925C" w14:textId="77777777" w:rsidR="00291A49" w:rsidRPr="00853565" w:rsidRDefault="00291A49" w:rsidP="009A6DE4">
            <w:pPr>
              <w:snapToGrid w:val="0"/>
              <w:spacing w:before="80"/>
              <w:ind w:right="170"/>
              <w:jc w:val="right"/>
              <w:rPr>
                <w:rFonts w:cs="Times New Roman"/>
                <w:lang w:val="en-US"/>
              </w:rPr>
            </w:pPr>
          </w:p>
        </w:tc>
        <w:tc>
          <w:tcPr>
            <w:tcW w:w="672" w:type="dxa"/>
            <w:tcBorders>
              <w:left w:val="single" w:sz="6" w:space="0" w:color="000000"/>
            </w:tcBorders>
            <w:shd w:val="clear" w:color="auto" w:fill="auto"/>
            <w:vAlign w:val="bottom"/>
          </w:tcPr>
          <w:p w14:paraId="0EF7CA7C" w14:textId="77777777" w:rsidR="00291A49" w:rsidRPr="00853565" w:rsidRDefault="00291A49" w:rsidP="00F558B0">
            <w:pPr>
              <w:snapToGrid w:val="0"/>
              <w:spacing w:before="80"/>
              <w:ind w:right="170"/>
              <w:jc w:val="right"/>
              <w:rPr>
                <w:rFonts w:cs="Times New Roman"/>
                <w:lang w:val="en-US"/>
              </w:rPr>
            </w:pPr>
          </w:p>
        </w:tc>
        <w:tc>
          <w:tcPr>
            <w:tcW w:w="2269" w:type="dxa"/>
            <w:tcBorders>
              <w:left w:val="single" w:sz="6" w:space="0" w:color="000000"/>
            </w:tcBorders>
            <w:shd w:val="clear" w:color="auto" w:fill="auto"/>
            <w:vAlign w:val="bottom"/>
          </w:tcPr>
          <w:p w14:paraId="531FC2A6" w14:textId="77777777" w:rsidR="00291A49" w:rsidRPr="00853565" w:rsidRDefault="00291A49">
            <w:pPr>
              <w:spacing w:before="80"/>
              <w:ind w:left="57"/>
            </w:pPr>
            <w:r w:rsidRPr="00853565">
              <w:rPr>
                <w:b/>
                <w:i/>
              </w:rPr>
              <w:t xml:space="preserve">Other countries </w:t>
            </w:r>
          </w:p>
        </w:tc>
      </w:tr>
      <w:tr w:rsidR="00853565" w:rsidRPr="00853565" w14:paraId="3CA8D56F" w14:textId="77777777">
        <w:trPr>
          <w:cantSplit/>
        </w:trPr>
        <w:tc>
          <w:tcPr>
            <w:tcW w:w="2267" w:type="dxa"/>
            <w:shd w:val="clear" w:color="auto" w:fill="auto"/>
            <w:vAlign w:val="bottom"/>
          </w:tcPr>
          <w:p w14:paraId="07218EE2" w14:textId="77777777" w:rsidR="00291A49" w:rsidRPr="00853565" w:rsidRDefault="00291A49">
            <w:pPr>
              <w:spacing w:before="80"/>
              <w:ind w:left="340"/>
            </w:pPr>
            <w:r w:rsidRPr="00853565">
              <w:t>из них:</w:t>
            </w:r>
          </w:p>
        </w:tc>
        <w:tc>
          <w:tcPr>
            <w:tcW w:w="671" w:type="dxa"/>
            <w:tcBorders>
              <w:left w:val="single" w:sz="6" w:space="0" w:color="000000"/>
            </w:tcBorders>
            <w:shd w:val="clear" w:color="auto" w:fill="auto"/>
            <w:vAlign w:val="bottom"/>
          </w:tcPr>
          <w:p w14:paraId="2D732182" w14:textId="77777777" w:rsidR="00291A49" w:rsidRPr="00853565" w:rsidRDefault="00291A49" w:rsidP="00F558B0">
            <w:pPr>
              <w:snapToGrid w:val="0"/>
              <w:spacing w:before="80"/>
              <w:ind w:right="170"/>
              <w:jc w:val="right"/>
              <w:rPr>
                <w:rFonts w:cs="Times New Roman"/>
              </w:rPr>
            </w:pPr>
          </w:p>
        </w:tc>
        <w:tc>
          <w:tcPr>
            <w:tcW w:w="672" w:type="dxa"/>
            <w:tcBorders>
              <w:left w:val="single" w:sz="6" w:space="0" w:color="000000"/>
            </w:tcBorders>
            <w:shd w:val="clear" w:color="auto" w:fill="auto"/>
            <w:vAlign w:val="bottom"/>
          </w:tcPr>
          <w:p w14:paraId="34D954EA" w14:textId="77777777" w:rsidR="00291A49" w:rsidRPr="00853565" w:rsidRDefault="00291A49" w:rsidP="009A6DE4">
            <w:pPr>
              <w:snapToGrid w:val="0"/>
              <w:spacing w:before="80"/>
              <w:ind w:right="170"/>
              <w:jc w:val="right"/>
              <w:rPr>
                <w:lang w:val="en-US"/>
              </w:rPr>
            </w:pPr>
          </w:p>
        </w:tc>
        <w:tc>
          <w:tcPr>
            <w:tcW w:w="671" w:type="dxa"/>
            <w:tcBorders>
              <w:left w:val="single" w:sz="6" w:space="0" w:color="000000"/>
            </w:tcBorders>
            <w:shd w:val="clear" w:color="auto" w:fill="auto"/>
            <w:vAlign w:val="bottom"/>
          </w:tcPr>
          <w:p w14:paraId="109B62F0" w14:textId="77777777" w:rsidR="00291A49" w:rsidRPr="00853565" w:rsidRDefault="00291A49" w:rsidP="009A6DE4">
            <w:pPr>
              <w:snapToGrid w:val="0"/>
              <w:spacing w:before="80"/>
              <w:ind w:right="170"/>
              <w:jc w:val="right"/>
              <w:rPr>
                <w:lang w:val="en-US"/>
              </w:rPr>
            </w:pPr>
          </w:p>
        </w:tc>
        <w:tc>
          <w:tcPr>
            <w:tcW w:w="672" w:type="dxa"/>
            <w:tcBorders>
              <w:left w:val="single" w:sz="6" w:space="0" w:color="000000"/>
            </w:tcBorders>
            <w:shd w:val="clear" w:color="auto" w:fill="auto"/>
            <w:vAlign w:val="bottom"/>
          </w:tcPr>
          <w:p w14:paraId="342F4111" w14:textId="77777777" w:rsidR="00291A49" w:rsidRPr="00853565" w:rsidRDefault="00291A49" w:rsidP="00F558B0">
            <w:pPr>
              <w:snapToGrid w:val="0"/>
              <w:spacing w:before="80"/>
              <w:ind w:right="170"/>
              <w:jc w:val="right"/>
              <w:rPr>
                <w:lang w:val="en-US"/>
              </w:rPr>
            </w:pPr>
          </w:p>
        </w:tc>
        <w:tc>
          <w:tcPr>
            <w:tcW w:w="671" w:type="dxa"/>
            <w:tcBorders>
              <w:left w:val="single" w:sz="6" w:space="0" w:color="000000"/>
            </w:tcBorders>
            <w:shd w:val="clear" w:color="auto" w:fill="auto"/>
            <w:vAlign w:val="bottom"/>
          </w:tcPr>
          <w:p w14:paraId="13E005A4" w14:textId="77777777" w:rsidR="00291A49" w:rsidRPr="00853565" w:rsidRDefault="00291A49" w:rsidP="00F558B0">
            <w:pPr>
              <w:snapToGrid w:val="0"/>
              <w:spacing w:before="80"/>
              <w:ind w:right="170"/>
              <w:jc w:val="right"/>
              <w:rPr>
                <w:rFonts w:cs="Times New Roman"/>
                <w:lang w:val="en-US"/>
              </w:rPr>
            </w:pPr>
          </w:p>
        </w:tc>
        <w:tc>
          <w:tcPr>
            <w:tcW w:w="672" w:type="dxa"/>
            <w:tcBorders>
              <w:left w:val="single" w:sz="6" w:space="0" w:color="000000"/>
            </w:tcBorders>
            <w:shd w:val="clear" w:color="auto" w:fill="auto"/>
            <w:vAlign w:val="bottom"/>
          </w:tcPr>
          <w:p w14:paraId="14451D9A" w14:textId="77777777" w:rsidR="00291A49" w:rsidRPr="00853565" w:rsidRDefault="00291A49" w:rsidP="009A6DE4">
            <w:pPr>
              <w:snapToGrid w:val="0"/>
              <w:spacing w:before="80"/>
              <w:ind w:right="170"/>
              <w:jc w:val="right"/>
              <w:rPr>
                <w:rFonts w:cs="Times New Roman"/>
                <w:lang w:val="en-US"/>
              </w:rPr>
            </w:pPr>
          </w:p>
        </w:tc>
        <w:tc>
          <w:tcPr>
            <w:tcW w:w="671" w:type="dxa"/>
            <w:tcBorders>
              <w:left w:val="single" w:sz="6" w:space="0" w:color="000000"/>
            </w:tcBorders>
            <w:shd w:val="clear" w:color="auto" w:fill="auto"/>
            <w:vAlign w:val="bottom"/>
          </w:tcPr>
          <w:p w14:paraId="3A8D5930" w14:textId="77777777" w:rsidR="00291A49" w:rsidRPr="00853565" w:rsidRDefault="00291A49" w:rsidP="009A6DE4">
            <w:pPr>
              <w:snapToGrid w:val="0"/>
              <w:spacing w:before="80"/>
              <w:ind w:right="170"/>
              <w:jc w:val="right"/>
              <w:rPr>
                <w:rFonts w:cs="Times New Roman"/>
                <w:lang w:val="en-US"/>
              </w:rPr>
            </w:pPr>
          </w:p>
        </w:tc>
        <w:tc>
          <w:tcPr>
            <w:tcW w:w="672" w:type="dxa"/>
            <w:tcBorders>
              <w:left w:val="single" w:sz="6" w:space="0" w:color="000000"/>
            </w:tcBorders>
            <w:shd w:val="clear" w:color="auto" w:fill="auto"/>
            <w:vAlign w:val="bottom"/>
          </w:tcPr>
          <w:p w14:paraId="5BA361C6" w14:textId="77777777" w:rsidR="00291A49" w:rsidRPr="00853565" w:rsidRDefault="00291A49" w:rsidP="00F558B0">
            <w:pPr>
              <w:snapToGrid w:val="0"/>
              <w:spacing w:before="80"/>
              <w:ind w:right="170"/>
              <w:jc w:val="right"/>
              <w:rPr>
                <w:rFonts w:cs="Times New Roman"/>
                <w:lang w:val="en-US"/>
              </w:rPr>
            </w:pPr>
          </w:p>
        </w:tc>
        <w:tc>
          <w:tcPr>
            <w:tcW w:w="2269" w:type="dxa"/>
            <w:tcBorders>
              <w:left w:val="single" w:sz="6" w:space="0" w:color="000000"/>
            </w:tcBorders>
            <w:shd w:val="clear" w:color="auto" w:fill="auto"/>
            <w:vAlign w:val="bottom"/>
          </w:tcPr>
          <w:p w14:paraId="25EAD2E1" w14:textId="77777777" w:rsidR="00291A49" w:rsidRPr="00853565" w:rsidRDefault="00291A49">
            <w:pPr>
              <w:spacing w:before="80"/>
              <w:ind w:left="340"/>
            </w:pPr>
            <w:r w:rsidRPr="00853565">
              <w:rPr>
                <w:i/>
              </w:rPr>
              <w:t>of which:</w:t>
            </w:r>
          </w:p>
        </w:tc>
      </w:tr>
      <w:tr w:rsidR="00853565" w:rsidRPr="00853565" w14:paraId="2464D6BB" w14:textId="77777777">
        <w:trPr>
          <w:cantSplit/>
        </w:trPr>
        <w:tc>
          <w:tcPr>
            <w:tcW w:w="2267" w:type="dxa"/>
            <w:shd w:val="clear" w:color="auto" w:fill="auto"/>
            <w:vAlign w:val="bottom"/>
          </w:tcPr>
          <w:p w14:paraId="3410D90B" w14:textId="77777777" w:rsidR="00291A49" w:rsidRPr="00853565" w:rsidRDefault="00291A49">
            <w:pPr>
              <w:spacing w:before="80"/>
              <w:ind w:left="113"/>
            </w:pPr>
            <w:r w:rsidRPr="00853565">
              <w:t>Австралия</w:t>
            </w:r>
          </w:p>
        </w:tc>
        <w:tc>
          <w:tcPr>
            <w:tcW w:w="671" w:type="dxa"/>
            <w:tcBorders>
              <w:left w:val="single" w:sz="6" w:space="0" w:color="000000"/>
            </w:tcBorders>
            <w:shd w:val="clear" w:color="auto" w:fill="auto"/>
            <w:vAlign w:val="bottom"/>
          </w:tcPr>
          <w:p w14:paraId="05634D0C" w14:textId="1B8D1224" w:rsidR="00291A49" w:rsidRPr="00853565" w:rsidRDefault="00291A49" w:rsidP="00F558B0">
            <w:pPr>
              <w:spacing w:before="80"/>
              <w:ind w:right="170"/>
              <w:jc w:val="right"/>
            </w:pPr>
            <w:r w:rsidRPr="00853565">
              <w:t>1,4</w:t>
            </w:r>
          </w:p>
        </w:tc>
        <w:tc>
          <w:tcPr>
            <w:tcW w:w="672" w:type="dxa"/>
            <w:tcBorders>
              <w:left w:val="single" w:sz="6" w:space="0" w:color="000000"/>
            </w:tcBorders>
            <w:shd w:val="clear" w:color="auto" w:fill="auto"/>
            <w:vAlign w:val="bottom"/>
          </w:tcPr>
          <w:p w14:paraId="4D8F74DD" w14:textId="575D473B" w:rsidR="00291A49" w:rsidRPr="00853565" w:rsidRDefault="00291A49" w:rsidP="009A6DE4">
            <w:pPr>
              <w:spacing w:before="80"/>
              <w:ind w:right="170"/>
              <w:jc w:val="right"/>
            </w:pPr>
            <w:r w:rsidRPr="00853565">
              <w:t>1,3</w:t>
            </w:r>
          </w:p>
        </w:tc>
        <w:tc>
          <w:tcPr>
            <w:tcW w:w="671" w:type="dxa"/>
            <w:tcBorders>
              <w:left w:val="single" w:sz="6" w:space="0" w:color="000000"/>
            </w:tcBorders>
            <w:shd w:val="clear" w:color="auto" w:fill="auto"/>
            <w:vAlign w:val="bottom"/>
          </w:tcPr>
          <w:p w14:paraId="13832245" w14:textId="18E37B3C" w:rsidR="00291A49" w:rsidRPr="00853565" w:rsidRDefault="00291A49" w:rsidP="009A6DE4">
            <w:pPr>
              <w:spacing w:before="80"/>
              <w:ind w:right="170"/>
              <w:jc w:val="right"/>
            </w:pPr>
            <w:r w:rsidRPr="00853565">
              <w:t>1,5</w:t>
            </w:r>
          </w:p>
        </w:tc>
        <w:tc>
          <w:tcPr>
            <w:tcW w:w="672" w:type="dxa"/>
            <w:tcBorders>
              <w:left w:val="single" w:sz="6" w:space="0" w:color="000000"/>
            </w:tcBorders>
            <w:shd w:val="clear" w:color="auto" w:fill="auto"/>
            <w:vAlign w:val="bottom"/>
          </w:tcPr>
          <w:p w14:paraId="28C67EB2" w14:textId="6C3608C3" w:rsidR="00291A49" w:rsidRPr="00853565" w:rsidRDefault="00291A49" w:rsidP="00F558B0">
            <w:pPr>
              <w:spacing w:before="80"/>
              <w:ind w:right="170"/>
              <w:jc w:val="right"/>
            </w:pPr>
            <w:r w:rsidRPr="00853565">
              <w:t>1,4</w:t>
            </w:r>
          </w:p>
        </w:tc>
        <w:tc>
          <w:tcPr>
            <w:tcW w:w="671" w:type="dxa"/>
            <w:tcBorders>
              <w:left w:val="single" w:sz="6" w:space="0" w:color="000000"/>
            </w:tcBorders>
            <w:shd w:val="clear" w:color="auto" w:fill="auto"/>
            <w:vAlign w:val="bottom"/>
          </w:tcPr>
          <w:p w14:paraId="61F72D08" w14:textId="0E9A270E" w:rsidR="00291A49" w:rsidRPr="00853565" w:rsidRDefault="00291A49" w:rsidP="00F558B0">
            <w:pPr>
              <w:spacing w:before="80"/>
              <w:ind w:right="170"/>
              <w:jc w:val="right"/>
            </w:pPr>
            <w:r w:rsidRPr="00853565">
              <w:t>1,3</w:t>
            </w:r>
          </w:p>
        </w:tc>
        <w:tc>
          <w:tcPr>
            <w:tcW w:w="672" w:type="dxa"/>
            <w:tcBorders>
              <w:left w:val="single" w:sz="6" w:space="0" w:color="000000"/>
            </w:tcBorders>
            <w:shd w:val="clear" w:color="auto" w:fill="auto"/>
            <w:vAlign w:val="bottom"/>
          </w:tcPr>
          <w:p w14:paraId="628778DA" w14:textId="037DFFE2" w:rsidR="00291A49" w:rsidRPr="00853565" w:rsidRDefault="00291A49" w:rsidP="009A6DE4">
            <w:pPr>
              <w:spacing w:before="80"/>
              <w:ind w:right="170"/>
              <w:jc w:val="right"/>
            </w:pPr>
            <w:r w:rsidRPr="00853565">
              <w:t>1,2</w:t>
            </w:r>
          </w:p>
        </w:tc>
        <w:tc>
          <w:tcPr>
            <w:tcW w:w="671" w:type="dxa"/>
            <w:tcBorders>
              <w:left w:val="single" w:sz="6" w:space="0" w:color="000000"/>
            </w:tcBorders>
            <w:shd w:val="clear" w:color="auto" w:fill="auto"/>
            <w:vAlign w:val="bottom"/>
          </w:tcPr>
          <w:p w14:paraId="02342116" w14:textId="65D2C552" w:rsidR="00291A49" w:rsidRPr="00853565" w:rsidRDefault="00291A49" w:rsidP="009A6DE4">
            <w:pPr>
              <w:spacing w:before="80"/>
              <w:ind w:right="170"/>
              <w:jc w:val="right"/>
            </w:pPr>
            <w:r w:rsidRPr="00853565">
              <w:t>1,1</w:t>
            </w:r>
          </w:p>
        </w:tc>
        <w:tc>
          <w:tcPr>
            <w:tcW w:w="672" w:type="dxa"/>
            <w:tcBorders>
              <w:left w:val="single" w:sz="6" w:space="0" w:color="000000"/>
            </w:tcBorders>
            <w:shd w:val="clear" w:color="auto" w:fill="auto"/>
            <w:vAlign w:val="bottom"/>
          </w:tcPr>
          <w:p w14:paraId="24E5ECF6" w14:textId="3829CD5E" w:rsidR="00291A49" w:rsidRPr="00853565" w:rsidRDefault="00291A49" w:rsidP="00F558B0">
            <w:pPr>
              <w:spacing w:before="80"/>
              <w:ind w:right="170"/>
              <w:jc w:val="right"/>
            </w:pPr>
            <w:r w:rsidRPr="00853565">
              <w:t>1,2</w:t>
            </w:r>
          </w:p>
        </w:tc>
        <w:tc>
          <w:tcPr>
            <w:tcW w:w="2269" w:type="dxa"/>
            <w:tcBorders>
              <w:left w:val="single" w:sz="6" w:space="0" w:color="000000"/>
            </w:tcBorders>
            <w:shd w:val="clear" w:color="auto" w:fill="auto"/>
            <w:vAlign w:val="bottom"/>
          </w:tcPr>
          <w:p w14:paraId="23C0540A" w14:textId="77777777" w:rsidR="00291A49" w:rsidRPr="00853565" w:rsidRDefault="00291A49">
            <w:pPr>
              <w:spacing w:before="80"/>
              <w:ind w:left="170"/>
            </w:pPr>
            <w:r w:rsidRPr="00853565">
              <w:rPr>
                <w:i/>
              </w:rPr>
              <w:t>Australia</w:t>
            </w:r>
          </w:p>
        </w:tc>
      </w:tr>
      <w:tr w:rsidR="00853565" w:rsidRPr="00853565" w14:paraId="058518A9" w14:textId="77777777">
        <w:trPr>
          <w:cantSplit/>
        </w:trPr>
        <w:tc>
          <w:tcPr>
            <w:tcW w:w="2267" w:type="dxa"/>
            <w:shd w:val="clear" w:color="auto" w:fill="auto"/>
            <w:vAlign w:val="bottom"/>
          </w:tcPr>
          <w:p w14:paraId="4B8E8845" w14:textId="77777777" w:rsidR="00291A49" w:rsidRPr="00853565" w:rsidRDefault="00291A49">
            <w:pPr>
              <w:spacing w:before="80"/>
              <w:ind w:left="113"/>
            </w:pPr>
            <w:r w:rsidRPr="00853565">
              <w:t>Аргентина</w:t>
            </w:r>
          </w:p>
        </w:tc>
        <w:tc>
          <w:tcPr>
            <w:tcW w:w="671" w:type="dxa"/>
            <w:tcBorders>
              <w:left w:val="single" w:sz="6" w:space="0" w:color="000000"/>
            </w:tcBorders>
            <w:shd w:val="clear" w:color="auto" w:fill="auto"/>
            <w:vAlign w:val="bottom"/>
          </w:tcPr>
          <w:p w14:paraId="360E8BB8" w14:textId="59CED888" w:rsidR="00291A49" w:rsidRPr="00853565" w:rsidRDefault="00291A49" w:rsidP="00F558B0">
            <w:pPr>
              <w:spacing w:before="80"/>
              <w:ind w:right="170"/>
              <w:jc w:val="right"/>
            </w:pPr>
            <w:r w:rsidRPr="00853565">
              <w:t>0,4</w:t>
            </w:r>
          </w:p>
        </w:tc>
        <w:tc>
          <w:tcPr>
            <w:tcW w:w="672" w:type="dxa"/>
            <w:tcBorders>
              <w:left w:val="single" w:sz="6" w:space="0" w:color="000000"/>
            </w:tcBorders>
            <w:shd w:val="clear" w:color="auto" w:fill="auto"/>
            <w:vAlign w:val="bottom"/>
          </w:tcPr>
          <w:p w14:paraId="6712E4B6" w14:textId="48092FB1" w:rsidR="00291A49" w:rsidRPr="00853565" w:rsidRDefault="00291A49" w:rsidP="009A6DE4">
            <w:pPr>
              <w:spacing w:before="80"/>
              <w:ind w:right="170"/>
              <w:jc w:val="right"/>
            </w:pPr>
            <w:r w:rsidRPr="00853565">
              <w:t>0,3</w:t>
            </w:r>
          </w:p>
        </w:tc>
        <w:tc>
          <w:tcPr>
            <w:tcW w:w="671" w:type="dxa"/>
            <w:tcBorders>
              <w:left w:val="single" w:sz="6" w:space="0" w:color="000000"/>
            </w:tcBorders>
            <w:shd w:val="clear" w:color="auto" w:fill="auto"/>
            <w:vAlign w:val="bottom"/>
          </w:tcPr>
          <w:p w14:paraId="5ADD1646" w14:textId="3B745C20" w:rsidR="00291A49" w:rsidRPr="00853565" w:rsidRDefault="00291A49" w:rsidP="009A6DE4">
            <w:pPr>
              <w:spacing w:before="80"/>
              <w:ind w:right="170"/>
              <w:jc w:val="right"/>
            </w:pPr>
            <w:r w:rsidRPr="00853565">
              <w:t>0,3</w:t>
            </w:r>
          </w:p>
        </w:tc>
        <w:tc>
          <w:tcPr>
            <w:tcW w:w="672" w:type="dxa"/>
            <w:tcBorders>
              <w:left w:val="single" w:sz="6" w:space="0" w:color="000000"/>
            </w:tcBorders>
            <w:shd w:val="clear" w:color="auto" w:fill="auto"/>
            <w:vAlign w:val="bottom"/>
          </w:tcPr>
          <w:p w14:paraId="6EAC5471" w14:textId="49A41006" w:rsidR="00291A49" w:rsidRPr="00853565" w:rsidRDefault="00291A49" w:rsidP="00F558B0">
            <w:pPr>
              <w:spacing w:before="80"/>
              <w:ind w:right="170"/>
              <w:jc w:val="right"/>
            </w:pPr>
            <w:r w:rsidRPr="00853565">
              <w:t>0,4</w:t>
            </w:r>
          </w:p>
        </w:tc>
        <w:tc>
          <w:tcPr>
            <w:tcW w:w="671" w:type="dxa"/>
            <w:tcBorders>
              <w:left w:val="single" w:sz="6" w:space="0" w:color="000000"/>
            </w:tcBorders>
            <w:shd w:val="clear" w:color="auto" w:fill="auto"/>
            <w:vAlign w:val="bottom"/>
          </w:tcPr>
          <w:p w14:paraId="64306B29" w14:textId="59D3F102" w:rsidR="00291A49" w:rsidRPr="00853565" w:rsidRDefault="00291A49" w:rsidP="00F558B0">
            <w:pPr>
              <w:spacing w:before="80"/>
              <w:ind w:right="170"/>
              <w:jc w:val="right"/>
            </w:pPr>
            <w:r w:rsidRPr="00853565">
              <w:t>0,4</w:t>
            </w:r>
          </w:p>
        </w:tc>
        <w:tc>
          <w:tcPr>
            <w:tcW w:w="672" w:type="dxa"/>
            <w:tcBorders>
              <w:left w:val="single" w:sz="6" w:space="0" w:color="000000"/>
            </w:tcBorders>
            <w:shd w:val="clear" w:color="auto" w:fill="auto"/>
            <w:vAlign w:val="bottom"/>
          </w:tcPr>
          <w:p w14:paraId="308BE454" w14:textId="31305B5E" w:rsidR="00291A49" w:rsidRPr="00853565" w:rsidRDefault="00291A49" w:rsidP="009A6DE4">
            <w:pPr>
              <w:spacing w:before="80"/>
              <w:ind w:right="170"/>
              <w:jc w:val="right"/>
            </w:pPr>
            <w:r w:rsidRPr="00853565">
              <w:t>0,3</w:t>
            </w:r>
          </w:p>
        </w:tc>
        <w:tc>
          <w:tcPr>
            <w:tcW w:w="671" w:type="dxa"/>
            <w:tcBorders>
              <w:left w:val="single" w:sz="6" w:space="0" w:color="000000"/>
            </w:tcBorders>
            <w:shd w:val="clear" w:color="auto" w:fill="auto"/>
            <w:vAlign w:val="bottom"/>
          </w:tcPr>
          <w:p w14:paraId="01C33B98" w14:textId="289698DD" w:rsidR="00291A49" w:rsidRPr="00853565" w:rsidRDefault="00291A49" w:rsidP="009A6DE4">
            <w:pPr>
              <w:spacing w:before="80"/>
              <w:ind w:right="170"/>
              <w:jc w:val="right"/>
            </w:pPr>
            <w:r w:rsidRPr="00853565">
              <w:t>0,3</w:t>
            </w:r>
          </w:p>
        </w:tc>
        <w:tc>
          <w:tcPr>
            <w:tcW w:w="672" w:type="dxa"/>
            <w:tcBorders>
              <w:left w:val="single" w:sz="6" w:space="0" w:color="000000"/>
            </w:tcBorders>
            <w:shd w:val="clear" w:color="auto" w:fill="auto"/>
            <w:vAlign w:val="bottom"/>
          </w:tcPr>
          <w:p w14:paraId="39D1D7DD" w14:textId="3E277A0B" w:rsidR="00291A49" w:rsidRPr="00853565" w:rsidRDefault="00291A49" w:rsidP="00F558B0">
            <w:pPr>
              <w:spacing w:before="80"/>
              <w:ind w:right="170"/>
              <w:jc w:val="right"/>
            </w:pPr>
            <w:r w:rsidRPr="00853565">
              <w:t>0,3</w:t>
            </w:r>
          </w:p>
        </w:tc>
        <w:tc>
          <w:tcPr>
            <w:tcW w:w="2269" w:type="dxa"/>
            <w:tcBorders>
              <w:left w:val="single" w:sz="6" w:space="0" w:color="000000"/>
            </w:tcBorders>
            <w:shd w:val="clear" w:color="auto" w:fill="auto"/>
            <w:vAlign w:val="bottom"/>
          </w:tcPr>
          <w:p w14:paraId="4253021E" w14:textId="77777777" w:rsidR="00291A49" w:rsidRPr="00853565" w:rsidRDefault="00291A49">
            <w:pPr>
              <w:spacing w:before="80"/>
              <w:ind w:left="170"/>
            </w:pPr>
            <w:r w:rsidRPr="00853565">
              <w:rPr>
                <w:i/>
              </w:rPr>
              <w:t>Argentina</w:t>
            </w:r>
          </w:p>
        </w:tc>
      </w:tr>
      <w:tr w:rsidR="00853565" w:rsidRPr="00853565" w14:paraId="58B897BB" w14:textId="77777777">
        <w:trPr>
          <w:cantSplit/>
        </w:trPr>
        <w:tc>
          <w:tcPr>
            <w:tcW w:w="2267" w:type="dxa"/>
            <w:shd w:val="clear" w:color="auto" w:fill="auto"/>
            <w:vAlign w:val="bottom"/>
          </w:tcPr>
          <w:p w14:paraId="5E0FC41D" w14:textId="77777777" w:rsidR="00291A49" w:rsidRPr="00853565" w:rsidRDefault="00291A49">
            <w:pPr>
              <w:spacing w:before="80"/>
              <w:ind w:left="113"/>
            </w:pPr>
            <w:r w:rsidRPr="00853565">
              <w:t>Канада</w:t>
            </w:r>
          </w:p>
        </w:tc>
        <w:tc>
          <w:tcPr>
            <w:tcW w:w="671" w:type="dxa"/>
            <w:tcBorders>
              <w:left w:val="single" w:sz="6" w:space="0" w:color="000000"/>
            </w:tcBorders>
            <w:shd w:val="clear" w:color="auto" w:fill="auto"/>
            <w:vAlign w:val="bottom"/>
          </w:tcPr>
          <w:p w14:paraId="1DE379A2" w14:textId="0F41C612" w:rsidR="00291A49" w:rsidRPr="00853565" w:rsidRDefault="00291A49" w:rsidP="00F558B0">
            <w:pPr>
              <w:spacing w:before="80"/>
              <w:ind w:right="170"/>
              <w:jc w:val="right"/>
            </w:pPr>
            <w:r w:rsidRPr="00853565">
              <w:t>2,5</w:t>
            </w:r>
          </w:p>
        </w:tc>
        <w:tc>
          <w:tcPr>
            <w:tcW w:w="672" w:type="dxa"/>
            <w:tcBorders>
              <w:left w:val="single" w:sz="6" w:space="0" w:color="000000"/>
            </w:tcBorders>
            <w:shd w:val="clear" w:color="auto" w:fill="auto"/>
            <w:vAlign w:val="bottom"/>
          </w:tcPr>
          <w:p w14:paraId="3ABE0150" w14:textId="7EE094FF" w:rsidR="00291A49" w:rsidRPr="00853565" w:rsidRDefault="00291A49" w:rsidP="009A6DE4">
            <w:pPr>
              <w:spacing w:before="80"/>
              <w:ind w:right="170"/>
              <w:jc w:val="right"/>
            </w:pPr>
            <w:r w:rsidRPr="00853565">
              <w:t>2,3</w:t>
            </w:r>
          </w:p>
        </w:tc>
        <w:tc>
          <w:tcPr>
            <w:tcW w:w="671" w:type="dxa"/>
            <w:tcBorders>
              <w:left w:val="single" w:sz="6" w:space="0" w:color="000000"/>
            </w:tcBorders>
            <w:shd w:val="clear" w:color="auto" w:fill="auto"/>
            <w:vAlign w:val="bottom"/>
          </w:tcPr>
          <w:p w14:paraId="26451C27" w14:textId="700D48B6" w:rsidR="00291A49" w:rsidRPr="00853565" w:rsidRDefault="00291A49" w:rsidP="009A6DE4">
            <w:pPr>
              <w:spacing w:before="80"/>
              <w:ind w:right="170"/>
              <w:jc w:val="right"/>
            </w:pPr>
            <w:r w:rsidRPr="00853565">
              <w:t>2,4</w:t>
            </w:r>
          </w:p>
        </w:tc>
        <w:tc>
          <w:tcPr>
            <w:tcW w:w="672" w:type="dxa"/>
            <w:tcBorders>
              <w:left w:val="single" w:sz="6" w:space="0" w:color="000000"/>
            </w:tcBorders>
            <w:shd w:val="clear" w:color="auto" w:fill="auto"/>
            <w:vAlign w:val="bottom"/>
          </w:tcPr>
          <w:p w14:paraId="4455BF96" w14:textId="6F83E1D9" w:rsidR="00291A49" w:rsidRPr="00853565" w:rsidRDefault="00291A49" w:rsidP="00F558B0">
            <w:pPr>
              <w:spacing w:before="80"/>
              <w:ind w:right="170"/>
              <w:jc w:val="right"/>
            </w:pPr>
            <w:r w:rsidRPr="00853565">
              <w:t>2,2</w:t>
            </w:r>
          </w:p>
        </w:tc>
        <w:tc>
          <w:tcPr>
            <w:tcW w:w="671" w:type="dxa"/>
            <w:tcBorders>
              <w:left w:val="single" w:sz="6" w:space="0" w:color="000000"/>
            </w:tcBorders>
            <w:shd w:val="clear" w:color="auto" w:fill="auto"/>
            <w:vAlign w:val="bottom"/>
          </w:tcPr>
          <w:p w14:paraId="28A3B8E8" w14:textId="03A86B81" w:rsidR="00291A49" w:rsidRPr="00853565" w:rsidRDefault="00291A49" w:rsidP="00F558B0">
            <w:pPr>
              <w:spacing w:before="80"/>
              <w:ind w:right="170"/>
              <w:jc w:val="right"/>
            </w:pPr>
            <w:r w:rsidRPr="00853565">
              <w:t>2,5</w:t>
            </w:r>
          </w:p>
        </w:tc>
        <w:tc>
          <w:tcPr>
            <w:tcW w:w="672" w:type="dxa"/>
            <w:tcBorders>
              <w:left w:val="single" w:sz="6" w:space="0" w:color="000000"/>
            </w:tcBorders>
            <w:shd w:val="clear" w:color="auto" w:fill="auto"/>
            <w:vAlign w:val="bottom"/>
          </w:tcPr>
          <w:p w14:paraId="2BF966D6" w14:textId="43A05556" w:rsidR="00291A49" w:rsidRPr="00853565" w:rsidRDefault="00291A49" w:rsidP="009A6DE4">
            <w:pPr>
              <w:spacing w:before="80"/>
              <w:ind w:right="170"/>
              <w:jc w:val="right"/>
            </w:pPr>
            <w:r w:rsidRPr="00853565">
              <w:t>2,3</w:t>
            </w:r>
          </w:p>
        </w:tc>
        <w:tc>
          <w:tcPr>
            <w:tcW w:w="671" w:type="dxa"/>
            <w:tcBorders>
              <w:left w:val="single" w:sz="6" w:space="0" w:color="000000"/>
            </w:tcBorders>
            <w:shd w:val="clear" w:color="auto" w:fill="auto"/>
            <w:vAlign w:val="bottom"/>
          </w:tcPr>
          <w:p w14:paraId="19EAEF52" w14:textId="27A2A2BC" w:rsidR="00291A49" w:rsidRPr="00853565" w:rsidRDefault="00291A49" w:rsidP="009A6DE4">
            <w:pPr>
              <w:spacing w:before="80"/>
              <w:ind w:right="170"/>
              <w:jc w:val="right"/>
            </w:pPr>
            <w:r w:rsidRPr="00853565">
              <w:t>2,4</w:t>
            </w:r>
          </w:p>
        </w:tc>
        <w:tc>
          <w:tcPr>
            <w:tcW w:w="672" w:type="dxa"/>
            <w:tcBorders>
              <w:left w:val="single" w:sz="6" w:space="0" w:color="000000"/>
            </w:tcBorders>
            <w:shd w:val="clear" w:color="auto" w:fill="auto"/>
            <w:vAlign w:val="bottom"/>
          </w:tcPr>
          <w:p w14:paraId="64EBCC84" w14:textId="1B48917F" w:rsidR="00291A49" w:rsidRPr="00853565" w:rsidRDefault="00291A49" w:rsidP="00F558B0">
            <w:pPr>
              <w:spacing w:before="80"/>
              <w:ind w:right="170"/>
              <w:jc w:val="right"/>
            </w:pPr>
            <w:r w:rsidRPr="00853565">
              <w:t>2,3</w:t>
            </w:r>
          </w:p>
        </w:tc>
        <w:tc>
          <w:tcPr>
            <w:tcW w:w="2269" w:type="dxa"/>
            <w:tcBorders>
              <w:left w:val="single" w:sz="6" w:space="0" w:color="000000"/>
            </w:tcBorders>
            <w:shd w:val="clear" w:color="auto" w:fill="auto"/>
            <w:vAlign w:val="bottom"/>
          </w:tcPr>
          <w:p w14:paraId="4511D8D7" w14:textId="77777777" w:rsidR="00291A49" w:rsidRPr="00853565" w:rsidRDefault="00291A49">
            <w:pPr>
              <w:spacing w:before="80"/>
              <w:ind w:left="170"/>
            </w:pPr>
            <w:r w:rsidRPr="00853565">
              <w:rPr>
                <w:i/>
              </w:rPr>
              <w:t>Canada</w:t>
            </w:r>
          </w:p>
        </w:tc>
      </w:tr>
      <w:tr w:rsidR="00853565" w:rsidRPr="00853565" w14:paraId="22159185" w14:textId="77777777">
        <w:trPr>
          <w:cantSplit/>
        </w:trPr>
        <w:tc>
          <w:tcPr>
            <w:tcW w:w="2267" w:type="dxa"/>
            <w:shd w:val="clear" w:color="auto" w:fill="auto"/>
            <w:vAlign w:val="bottom"/>
          </w:tcPr>
          <w:p w14:paraId="3CA1C2CA" w14:textId="77777777" w:rsidR="00291A49" w:rsidRPr="00853565" w:rsidRDefault="00291A49">
            <w:pPr>
              <w:spacing w:before="80"/>
              <w:ind w:left="113"/>
            </w:pPr>
            <w:r w:rsidRPr="00853565">
              <w:t>Мексика</w:t>
            </w:r>
          </w:p>
        </w:tc>
        <w:tc>
          <w:tcPr>
            <w:tcW w:w="671" w:type="dxa"/>
            <w:tcBorders>
              <w:left w:val="single" w:sz="6" w:space="0" w:color="000000"/>
            </w:tcBorders>
            <w:shd w:val="clear" w:color="auto" w:fill="auto"/>
            <w:vAlign w:val="bottom"/>
          </w:tcPr>
          <w:p w14:paraId="24BAA1C4" w14:textId="5C42C060" w:rsidR="00291A49" w:rsidRPr="00853565" w:rsidRDefault="00291A49" w:rsidP="00F558B0">
            <w:pPr>
              <w:spacing w:before="80"/>
              <w:ind w:right="170"/>
              <w:jc w:val="right"/>
            </w:pPr>
            <w:r w:rsidRPr="00853565">
              <w:t>2,0</w:t>
            </w:r>
          </w:p>
        </w:tc>
        <w:tc>
          <w:tcPr>
            <w:tcW w:w="672" w:type="dxa"/>
            <w:tcBorders>
              <w:left w:val="single" w:sz="6" w:space="0" w:color="000000"/>
            </w:tcBorders>
            <w:shd w:val="clear" w:color="auto" w:fill="auto"/>
            <w:vAlign w:val="bottom"/>
          </w:tcPr>
          <w:p w14:paraId="26DCA2A3" w14:textId="77E1415B" w:rsidR="00291A49" w:rsidRPr="00853565" w:rsidRDefault="00291A49" w:rsidP="009A6DE4">
            <w:pPr>
              <w:spacing w:before="80"/>
              <w:ind w:right="170"/>
              <w:jc w:val="right"/>
            </w:pPr>
            <w:r w:rsidRPr="00853565">
              <w:t>2,3</w:t>
            </w:r>
          </w:p>
        </w:tc>
        <w:tc>
          <w:tcPr>
            <w:tcW w:w="671" w:type="dxa"/>
            <w:tcBorders>
              <w:left w:val="single" w:sz="6" w:space="0" w:color="000000"/>
            </w:tcBorders>
            <w:shd w:val="clear" w:color="auto" w:fill="auto"/>
            <w:vAlign w:val="bottom"/>
          </w:tcPr>
          <w:p w14:paraId="79581729" w14:textId="51FD7109" w:rsidR="00291A49" w:rsidRPr="00853565" w:rsidRDefault="00291A49" w:rsidP="009A6DE4">
            <w:pPr>
              <w:spacing w:before="80"/>
              <w:ind w:right="170"/>
              <w:jc w:val="right"/>
            </w:pPr>
            <w:r w:rsidRPr="00853565">
              <w:t>2,5</w:t>
            </w:r>
          </w:p>
        </w:tc>
        <w:tc>
          <w:tcPr>
            <w:tcW w:w="672" w:type="dxa"/>
            <w:tcBorders>
              <w:left w:val="single" w:sz="6" w:space="0" w:color="000000"/>
            </w:tcBorders>
            <w:shd w:val="clear" w:color="auto" w:fill="auto"/>
            <w:vAlign w:val="bottom"/>
          </w:tcPr>
          <w:p w14:paraId="437D78D4" w14:textId="59807DF3" w:rsidR="00291A49" w:rsidRPr="00853565" w:rsidRDefault="00291A49" w:rsidP="00F558B0">
            <w:pPr>
              <w:spacing w:before="80"/>
              <w:ind w:right="170"/>
              <w:jc w:val="right"/>
            </w:pPr>
            <w:r w:rsidRPr="00853565">
              <w:t>2,4</w:t>
            </w:r>
          </w:p>
        </w:tc>
        <w:tc>
          <w:tcPr>
            <w:tcW w:w="671" w:type="dxa"/>
            <w:tcBorders>
              <w:left w:val="single" w:sz="6" w:space="0" w:color="000000"/>
            </w:tcBorders>
            <w:shd w:val="clear" w:color="auto" w:fill="auto"/>
            <w:vAlign w:val="bottom"/>
          </w:tcPr>
          <w:p w14:paraId="3F913D73" w14:textId="342E3E90" w:rsidR="00291A49" w:rsidRPr="00853565" w:rsidRDefault="00291A49" w:rsidP="00F558B0">
            <w:pPr>
              <w:spacing w:before="80"/>
              <w:ind w:right="170"/>
              <w:jc w:val="right"/>
            </w:pPr>
            <w:r w:rsidRPr="00853565">
              <w:t>2,0</w:t>
            </w:r>
          </w:p>
        </w:tc>
        <w:tc>
          <w:tcPr>
            <w:tcW w:w="672" w:type="dxa"/>
            <w:tcBorders>
              <w:left w:val="single" w:sz="6" w:space="0" w:color="000000"/>
            </w:tcBorders>
            <w:shd w:val="clear" w:color="auto" w:fill="auto"/>
            <w:vAlign w:val="bottom"/>
          </w:tcPr>
          <w:p w14:paraId="41EF35DA" w14:textId="6E1D6EF2" w:rsidR="00291A49" w:rsidRPr="00853565" w:rsidRDefault="00291A49" w:rsidP="009A6DE4">
            <w:pPr>
              <w:spacing w:before="80"/>
              <w:ind w:right="170"/>
              <w:jc w:val="right"/>
            </w:pPr>
            <w:r w:rsidRPr="00853565">
              <w:t>2,4</w:t>
            </w:r>
          </w:p>
        </w:tc>
        <w:tc>
          <w:tcPr>
            <w:tcW w:w="671" w:type="dxa"/>
            <w:tcBorders>
              <w:left w:val="single" w:sz="6" w:space="0" w:color="000000"/>
            </w:tcBorders>
            <w:shd w:val="clear" w:color="auto" w:fill="auto"/>
            <w:vAlign w:val="bottom"/>
          </w:tcPr>
          <w:p w14:paraId="10F1B434" w14:textId="0A750446" w:rsidR="00291A49" w:rsidRPr="00853565" w:rsidRDefault="00291A49" w:rsidP="009A6DE4">
            <w:pPr>
              <w:spacing w:before="80"/>
              <w:ind w:right="170"/>
              <w:jc w:val="right"/>
            </w:pPr>
            <w:r w:rsidRPr="00853565">
              <w:t>2,4</w:t>
            </w:r>
          </w:p>
        </w:tc>
        <w:tc>
          <w:tcPr>
            <w:tcW w:w="672" w:type="dxa"/>
            <w:tcBorders>
              <w:left w:val="single" w:sz="6" w:space="0" w:color="000000"/>
            </w:tcBorders>
            <w:shd w:val="clear" w:color="auto" w:fill="auto"/>
            <w:vAlign w:val="bottom"/>
          </w:tcPr>
          <w:p w14:paraId="239AF7B9" w14:textId="7A25A33A" w:rsidR="00291A49" w:rsidRPr="00853565" w:rsidRDefault="00291A49" w:rsidP="00F558B0">
            <w:pPr>
              <w:spacing w:before="80"/>
              <w:ind w:right="170"/>
              <w:jc w:val="right"/>
            </w:pPr>
            <w:r w:rsidRPr="00853565">
              <w:t>2,2</w:t>
            </w:r>
          </w:p>
        </w:tc>
        <w:tc>
          <w:tcPr>
            <w:tcW w:w="2269" w:type="dxa"/>
            <w:tcBorders>
              <w:left w:val="single" w:sz="6" w:space="0" w:color="000000"/>
            </w:tcBorders>
            <w:shd w:val="clear" w:color="auto" w:fill="auto"/>
            <w:vAlign w:val="bottom"/>
          </w:tcPr>
          <w:p w14:paraId="0B1E3CF7" w14:textId="77777777" w:rsidR="00291A49" w:rsidRPr="00853565" w:rsidRDefault="00291A49">
            <w:pPr>
              <w:spacing w:before="80"/>
              <w:ind w:left="170"/>
            </w:pPr>
            <w:r w:rsidRPr="00853565">
              <w:rPr>
                <w:i/>
              </w:rPr>
              <w:t>Mexico</w:t>
            </w:r>
          </w:p>
        </w:tc>
      </w:tr>
      <w:tr w:rsidR="00853565" w:rsidRPr="00853565" w14:paraId="4F49D49C" w14:textId="77777777">
        <w:trPr>
          <w:cantSplit/>
        </w:trPr>
        <w:tc>
          <w:tcPr>
            <w:tcW w:w="2267" w:type="dxa"/>
            <w:shd w:val="clear" w:color="auto" w:fill="auto"/>
            <w:vAlign w:val="bottom"/>
          </w:tcPr>
          <w:p w14:paraId="307C613A" w14:textId="77777777" w:rsidR="00291A49" w:rsidRPr="00853565" w:rsidRDefault="00291A49">
            <w:pPr>
              <w:spacing w:before="80"/>
              <w:ind w:left="113"/>
            </w:pPr>
            <w:r w:rsidRPr="00853565">
              <w:t>Норвегия</w:t>
            </w:r>
          </w:p>
        </w:tc>
        <w:tc>
          <w:tcPr>
            <w:tcW w:w="671" w:type="dxa"/>
            <w:tcBorders>
              <w:left w:val="single" w:sz="6" w:space="0" w:color="000000"/>
            </w:tcBorders>
            <w:shd w:val="clear" w:color="auto" w:fill="auto"/>
            <w:vAlign w:val="bottom"/>
          </w:tcPr>
          <w:p w14:paraId="2EAAB39B" w14:textId="74B2FEBF" w:rsidR="00291A49" w:rsidRPr="00853565" w:rsidRDefault="00291A49" w:rsidP="00F558B0">
            <w:pPr>
              <w:spacing w:before="80"/>
              <w:ind w:right="170"/>
              <w:jc w:val="right"/>
            </w:pPr>
            <w:r w:rsidRPr="00853565">
              <w:t>0,9</w:t>
            </w:r>
          </w:p>
        </w:tc>
        <w:tc>
          <w:tcPr>
            <w:tcW w:w="672" w:type="dxa"/>
            <w:tcBorders>
              <w:left w:val="single" w:sz="6" w:space="0" w:color="000000"/>
            </w:tcBorders>
            <w:shd w:val="clear" w:color="auto" w:fill="auto"/>
            <w:vAlign w:val="bottom"/>
          </w:tcPr>
          <w:p w14:paraId="65B90A5D" w14:textId="6F2800CF" w:rsidR="00291A49" w:rsidRPr="00853565" w:rsidRDefault="00291A49" w:rsidP="009A6DE4">
            <w:pPr>
              <w:spacing w:before="80"/>
              <w:ind w:right="170"/>
              <w:jc w:val="right"/>
            </w:pPr>
            <w:r w:rsidRPr="00853565">
              <w:t>0,6</w:t>
            </w:r>
          </w:p>
        </w:tc>
        <w:tc>
          <w:tcPr>
            <w:tcW w:w="671" w:type="dxa"/>
            <w:tcBorders>
              <w:left w:val="single" w:sz="6" w:space="0" w:color="000000"/>
            </w:tcBorders>
            <w:shd w:val="clear" w:color="auto" w:fill="auto"/>
            <w:vAlign w:val="bottom"/>
          </w:tcPr>
          <w:p w14:paraId="06CF6F73" w14:textId="4FB643F5" w:rsidR="00291A49" w:rsidRPr="00853565" w:rsidRDefault="00291A49" w:rsidP="009A6DE4">
            <w:pPr>
              <w:spacing w:before="80"/>
              <w:ind w:right="170"/>
              <w:jc w:val="right"/>
            </w:pPr>
            <w:r w:rsidRPr="00853565">
              <w:t>0,5</w:t>
            </w:r>
          </w:p>
        </w:tc>
        <w:tc>
          <w:tcPr>
            <w:tcW w:w="672" w:type="dxa"/>
            <w:tcBorders>
              <w:left w:val="single" w:sz="6" w:space="0" w:color="000000"/>
            </w:tcBorders>
            <w:shd w:val="clear" w:color="auto" w:fill="auto"/>
            <w:vAlign w:val="bottom"/>
          </w:tcPr>
          <w:p w14:paraId="5EF34433" w14:textId="7A87967B" w:rsidR="00291A49" w:rsidRPr="00853565" w:rsidRDefault="00291A49" w:rsidP="00F558B0">
            <w:pPr>
              <w:spacing w:before="80"/>
              <w:ind w:right="170"/>
              <w:jc w:val="right"/>
            </w:pPr>
            <w:r w:rsidRPr="00853565">
              <w:t>0,5</w:t>
            </w:r>
          </w:p>
        </w:tc>
        <w:tc>
          <w:tcPr>
            <w:tcW w:w="671" w:type="dxa"/>
            <w:tcBorders>
              <w:left w:val="single" w:sz="6" w:space="0" w:color="000000"/>
            </w:tcBorders>
            <w:shd w:val="clear" w:color="auto" w:fill="auto"/>
            <w:vAlign w:val="bottom"/>
          </w:tcPr>
          <w:p w14:paraId="358C45EC" w14:textId="58D2CA31" w:rsidR="00291A49" w:rsidRPr="00853565" w:rsidRDefault="00291A49" w:rsidP="00F558B0">
            <w:pPr>
              <w:spacing w:before="80"/>
              <w:ind w:right="170"/>
              <w:jc w:val="right"/>
            </w:pPr>
            <w:r w:rsidRPr="00853565">
              <w:t>0,5</w:t>
            </w:r>
          </w:p>
        </w:tc>
        <w:tc>
          <w:tcPr>
            <w:tcW w:w="672" w:type="dxa"/>
            <w:tcBorders>
              <w:left w:val="single" w:sz="6" w:space="0" w:color="000000"/>
            </w:tcBorders>
            <w:shd w:val="clear" w:color="auto" w:fill="auto"/>
            <w:vAlign w:val="bottom"/>
          </w:tcPr>
          <w:p w14:paraId="61635011" w14:textId="06520A80" w:rsidR="00291A49" w:rsidRPr="00853565" w:rsidRDefault="00291A49" w:rsidP="009A6DE4">
            <w:pPr>
              <w:spacing w:before="80"/>
              <w:ind w:right="170"/>
              <w:jc w:val="right"/>
            </w:pPr>
            <w:r w:rsidRPr="00853565">
              <w:t>0,5</w:t>
            </w:r>
          </w:p>
        </w:tc>
        <w:tc>
          <w:tcPr>
            <w:tcW w:w="671" w:type="dxa"/>
            <w:tcBorders>
              <w:left w:val="single" w:sz="6" w:space="0" w:color="000000"/>
            </w:tcBorders>
            <w:shd w:val="clear" w:color="auto" w:fill="auto"/>
            <w:vAlign w:val="bottom"/>
          </w:tcPr>
          <w:p w14:paraId="3A037424" w14:textId="2EB102BA" w:rsidR="00291A49" w:rsidRPr="00853565" w:rsidRDefault="00291A49" w:rsidP="009A6DE4">
            <w:pPr>
              <w:spacing w:before="80"/>
              <w:ind w:right="170"/>
              <w:jc w:val="right"/>
            </w:pPr>
            <w:r w:rsidRPr="00853565">
              <w:t>0,5</w:t>
            </w:r>
          </w:p>
        </w:tc>
        <w:tc>
          <w:tcPr>
            <w:tcW w:w="672" w:type="dxa"/>
            <w:tcBorders>
              <w:left w:val="single" w:sz="6" w:space="0" w:color="000000"/>
            </w:tcBorders>
            <w:shd w:val="clear" w:color="auto" w:fill="auto"/>
            <w:vAlign w:val="bottom"/>
          </w:tcPr>
          <w:p w14:paraId="318B6C5C" w14:textId="57F24A6A" w:rsidR="00291A49" w:rsidRPr="00853565" w:rsidRDefault="00291A49" w:rsidP="00F558B0">
            <w:pPr>
              <w:spacing w:before="80"/>
              <w:ind w:right="170"/>
              <w:jc w:val="right"/>
            </w:pPr>
            <w:r w:rsidRPr="00853565">
              <w:t>0,5</w:t>
            </w:r>
          </w:p>
        </w:tc>
        <w:tc>
          <w:tcPr>
            <w:tcW w:w="2269" w:type="dxa"/>
            <w:tcBorders>
              <w:left w:val="single" w:sz="6" w:space="0" w:color="000000"/>
            </w:tcBorders>
            <w:shd w:val="clear" w:color="auto" w:fill="auto"/>
            <w:vAlign w:val="bottom"/>
          </w:tcPr>
          <w:p w14:paraId="4CC8D2BF" w14:textId="77777777" w:rsidR="00291A49" w:rsidRPr="00853565" w:rsidRDefault="00291A49">
            <w:pPr>
              <w:spacing w:before="80"/>
              <w:ind w:left="170"/>
            </w:pPr>
            <w:r w:rsidRPr="00853565">
              <w:rPr>
                <w:i/>
              </w:rPr>
              <w:t>Norway</w:t>
            </w:r>
          </w:p>
        </w:tc>
      </w:tr>
      <w:tr w:rsidR="00853565" w:rsidRPr="00853565" w14:paraId="6CFAC785" w14:textId="77777777">
        <w:trPr>
          <w:cantSplit/>
        </w:trPr>
        <w:tc>
          <w:tcPr>
            <w:tcW w:w="2267" w:type="dxa"/>
            <w:shd w:val="clear" w:color="auto" w:fill="auto"/>
            <w:vAlign w:val="bottom"/>
          </w:tcPr>
          <w:p w14:paraId="5E6E3BBD" w14:textId="77777777" w:rsidR="00291A49" w:rsidRPr="00853565" w:rsidRDefault="00291A49">
            <w:pPr>
              <w:spacing w:before="80"/>
              <w:ind w:left="113"/>
            </w:pPr>
            <w:r w:rsidRPr="00853565">
              <w:t>Республика Корея</w:t>
            </w:r>
          </w:p>
        </w:tc>
        <w:tc>
          <w:tcPr>
            <w:tcW w:w="671" w:type="dxa"/>
            <w:tcBorders>
              <w:left w:val="single" w:sz="6" w:space="0" w:color="000000"/>
            </w:tcBorders>
            <w:shd w:val="clear" w:color="auto" w:fill="auto"/>
            <w:vAlign w:val="bottom"/>
          </w:tcPr>
          <w:p w14:paraId="45F69E0C" w14:textId="5BE632CA" w:rsidR="00291A49" w:rsidRPr="00853565" w:rsidRDefault="00291A49" w:rsidP="00F558B0">
            <w:pPr>
              <w:spacing w:before="80"/>
              <w:ind w:right="170"/>
              <w:jc w:val="right"/>
            </w:pPr>
            <w:r w:rsidRPr="00853565">
              <w:t>3,1</w:t>
            </w:r>
          </w:p>
        </w:tc>
        <w:tc>
          <w:tcPr>
            <w:tcW w:w="672" w:type="dxa"/>
            <w:tcBorders>
              <w:left w:val="single" w:sz="6" w:space="0" w:color="000000"/>
            </w:tcBorders>
            <w:shd w:val="clear" w:color="auto" w:fill="auto"/>
            <w:vAlign w:val="bottom"/>
          </w:tcPr>
          <w:p w14:paraId="211A0AC7" w14:textId="48CA43D6" w:rsidR="00291A49" w:rsidRPr="00853565" w:rsidRDefault="00291A49" w:rsidP="009A6DE4">
            <w:pPr>
              <w:spacing w:before="80"/>
              <w:ind w:right="170"/>
              <w:jc w:val="right"/>
            </w:pPr>
            <w:r w:rsidRPr="00853565">
              <w:t>3,1</w:t>
            </w:r>
          </w:p>
        </w:tc>
        <w:tc>
          <w:tcPr>
            <w:tcW w:w="671" w:type="dxa"/>
            <w:tcBorders>
              <w:left w:val="single" w:sz="6" w:space="0" w:color="000000"/>
            </w:tcBorders>
            <w:shd w:val="clear" w:color="auto" w:fill="auto"/>
            <w:vAlign w:val="bottom"/>
          </w:tcPr>
          <w:p w14:paraId="7F1C34A7" w14:textId="1CC73DDD" w:rsidR="00291A49" w:rsidRPr="00853565" w:rsidRDefault="00291A49" w:rsidP="009A6DE4">
            <w:pPr>
              <w:spacing w:before="80"/>
              <w:ind w:right="170"/>
              <w:jc w:val="right"/>
            </w:pPr>
            <w:r w:rsidRPr="00853565">
              <w:t>2,9</w:t>
            </w:r>
          </w:p>
        </w:tc>
        <w:tc>
          <w:tcPr>
            <w:tcW w:w="672" w:type="dxa"/>
            <w:tcBorders>
              <w:left w:val="single" w:sz="6" w:space="0" w:color="000000"/>
            </w:tcBorders>
            <w:shd w:val="clear" w:color="auto" w:fill="auto"/>
            <w:vAlign w:val="bottom"/>
          </w:tcPr>
          <w:p w14:paraId="781CEBFE" w14:textId="7D77A38C" w:rsidR="00291A49" w:rsidRPr="00853565" w:rsidRDefault="00291A49" w:rsidP="00F558B0">
            <w:pPr>
              <w:spacing w:before="80"/>
              <w:ind w:right="170"/>
              <w:jc w:val="right"/>
            </w:pPr>
            <w:r w:rsidRPr="00853565">
              <w:t>2,9</w:t>
            </w:r>
          </w:p>
        </w:tc>
        <w:tc>
          <w:tcPr>
            <w:tcW w:w="671" w:type="dxa"/>
            <w:tcBorders>
              <w:left w:val="single" w:sz="6" w:space="0" w:color="000000"/>
            </w:tcBorders>
            <w:shd w:val="clear" w:color="auto" w:fill="auto"/>
            <w:vAlign w:val="bottom"/>
          </w:tcPr>
          <w:p w14:paraId="08965CE6" w14:textId="7667F0B1" w:rsidR="00291A49" w:rsidRPr="00853565" w:rsidRDefault="00291A49" w:rsidP="00F558B0">
            <w:pPr>
              <w:spacing w:before="80"/>
              <w:ind w:right="170"/>
              <w:jc w:val="right"/>
            </w:pPr>
            <w:r w:rsidRPr="00853565">
              <w:t>2,8</w:t>
            </w:r>
          </w:p>
        </w:tc>
        <w:tc>
          <w:tcPr>
            <w:tcW w:w="672" w:type="dxa"/>
            <w:tcBorders>
              <w:left w:val="single" w:sz="6" w:space="0" w:color="000000"/>
            </w:tcBorders>
            <w:shd w:val="clear" w:color="auto" w:fill="auto"/>
            <w:vAlign w:val="bottom"/>
          </w:tcPr>
          <w:p w14:paraId="0B768D25" w14:textId="16097434" w:rsidR="00291A49" w:rsidRPr="00853565" w:rsidRDefault="00291A49" w:rsidP="009A6DE4">
            <w:pPr>
              <w:spacing w:before="80"/>
              <w:ind w:right="170"/>
              <w:jc w:val="right"/>
            </w:pPr>
            <w:r w:rsidRPr="00853565">
              <w:t>2,7</w:t>
            </w:r>
          </w:p>
        </w:tc>
        <w:tc>
          <w:tcPr>
            <w:tcW w:w="671" w:type="dxa"/>
            <w:tcBorders>
              <w:left w:val="single" w:sz="6" w:space="0" w:color="000000"/>
            </w:tcBorders>
            <w:shd w:val="clear" w:color="auto" w:fill="auto"/>
            <w:vAlign w:val="bottom"/>
          </w:tcPr>
          <w:p w14:paraId="5E1170A6" w14:textId="5458B364" w:rsidR="00291A49" w:rsidRPr="00853565" w:rsidRDefault="00291A49" w:rsidP="009A6DE4">
            <w:pPr>
              <w:spacing w:before="80"/>
              <w:ind w:right="170"/>
              <w:jc w:val="right"/>
            </w:pPr>
            <w:r w:rsidRPr="00853565">
              <w:t>2,6</w:t>
            </w:r>
          </w:p>
        </w:tc>
        <w:tc>
          <w:tcPr>
            <w:tcW w:w="672" w:type="dxa"/>
            <w:tcBorders>
              <w:left w:val="single" w:sz="6" w:space="0" w:color="000000"/>
            </w:tcBorders>
            <w:shd w:val="clear" w:color="auto" w:fill="auto"/>
            <w:vAlign w:val="bottom"/>
          </w:tcPr>
          <w:p w14:paraId="5E1B7096" w14:textId="5B2F503A" w:rsidR="00291A49" w:rsidRPr="00853565" w:rsidRDefault="00291A49" w:rsidP="00F558B0">
            <w:pPr>
              <w:spacing w:before="80"/>
              <w:ind w:right="170"/>
              <w:jc w:val="right"/>
            </w:pPr>
            <w:r w:rsidRPr="00853565">
              <w:t>2,7</w:t>
            </w:r>
          </w:p>
        </w:tc>
        <w:tc>
          <w:tcPr>
            <w:tcW w:w="2269" w:type="dxa"/>
            <w:tcBorders>
              <w:left w:val="single" w:sz="6" w:space="0" w:color="000000"/>
            </w:tcBorders>
            <w:shd w:val="clear" w:color="auto" w:fill="auto"/>
            <w:vAlign w:val="bottom"/>
          </w:tcPr>
          <w:p w14:paraId="5DBB13FD" w14:textId="77777777" w:rsidR="00291A49" w:rsidRPr="00853565" w:rsidRDefault="00291A49">
            <w:pPr>
              <w:spacing w:before="80"/>
              <w:ind w:left="170"/>
            </w:pPr>
            <w:r w:rsidRPr="00853565">
              <w:rPr>
                <w:i/>
              </w:rPr>
              <w:t>Republic of Korea</w:t>
            </w:r>
          </w:p>
        </w:tc>
      </w:tr>
      <w:tr w:rsidR="00853565" w:rsidRPr="00853565" w14:paraId="5433FCE5" w14:textId="77777777">
        <w:trPr>
          <w:cantSplit/>
        </w:trPr>
        <w:tc>
          <w:tcPr>
            <w:tcW w:w="2267" w:type="dxa"/>
            <w:shd w:val="clear" w:color="auto" w:fill="auto"/>
            <w:vAlign w:val="bottom"/>
          </w:tcPr>
          <w:p w14:paraId="6BC527C2" w14:textId="77777777" w:rsidR="00291A49" w:rsidRPr="00853565" w:rsidRDefault="00291A49">
            <w:pPr>
              <w:spacing w:before="80"/>
              <w:ind w:left="113"/>
            </w:pPr>
            <w:r w:rsidRPr="00853565">
              <w:t>США</w:t>
            </w:r>
          </w:p>
        </w:tc>
        <w:tc>
          <w:tcPr>
            <w:tcW w:w="671" w:type="dxa"/>
            <w:tcBorders>
              <w:left w:val="single" w:sz="6" w:space="0" w:color="000000"/>
            </w:tcBorders>
            <w:shd w:val="clear" w:color="auto" w:fill="auto"/>
            <w:vAlign w:val="bottom"/>
          </w:tcPr>
          <w:p w14:paraId="059333CB" w14:textId="5E9A2170" w:rsidR="00291A49" w:rsidRPr="00853565" w:rsidRDefault="00291A49" w:rsidP="00F558B0">
            <w:pPr>
              <w:spacing w:before="80"/>
              <w:ind w:right="170"/>
              <w:jc w:val="right"/>
            </w:pPr>
            <w:r w:rsidRPr="00853565">
              <w:t>8,4</w:t>
            </w:r>
          </w:p>
        </w:tc>
        <w:tc>
          <w:tcPr>
            <w:tcW w:w="672" w:type="dxa"/>
            <w:tcBorders>
              <w:left w:val="single" w:sz="6" w:space="0" w:color="000000"/>
            </w:tcBorders>
            <w:shd w:val="clear" w:color="auto" w:fill="auto"/>
            <w:vAlign w:val="bottom"/>
          </w:tcPr>
          <w:p w14:paraId="7B369F07" w14:textId="0F6B0084" w:rsidR="00291A49" w:rsidRPr="00853565" w:rsidRDefault="00291A49" w:rsidP="009A6DE4">
            <w:pPr>
              <w:spacing w:before="80"/>
              <w:ind w:right="170"/>
              <w:jc w:val="right"/>
            </w:pPr>
            <w:r w:rsidRPr="00853565">
              <w:t>8,6</w:t>
            </w:r>
          </w:p>
        </w:tc>
        <w:tc>
          <w:tcPr>
            <w:tcW w:w="671" w:type="dxa"/>
            <w:tcBorders>
              <w:left w:val="single" w:sz="6" w:space="0" w:color="000000"/>
            </w:tcBorders>
            <w:shd w:val="clear" w:color="auto" w:fill="auto"/>
            <w:vAlign w:val="bottom"/>
          </w:tcPr>
          <w:p w14:paraId="797FB6CA" w14:textId="60EA2B3F" w:rsidR="00291A49" w:rsidRPr="00853565" w:rsidRDefault="00291A49" w:rsidP="009A6DE4">
            <w:pPr>
              <w:spacing w:before="80"/>
              <w:ind w:right="170"/>
              <w:jc w:val="right"/>
            </w:pPr>
            <w:r w:rsidRPr="00853565">
              <w:t>8,7</w:t>
            </w:r>
          </w:p>
        </w:tc>
        <w:tc>
          <w:tcPr>
            <w:tcW w:w="672" w:type="dxa"/>
            <w:tcBorders>
              <w:left w:val="single" w:sz="6" w:space="0" w:color="000000"/>
            </w:tcBorders>
            <w:shd w:val="clear" w:color="auto" w:fill="auto"/>
            <w:vAlign w:val="bottom"/>
          </w:tcPr>
          <w:p w14:paraId="33946F46" w14:textId="50932DD6" w:rsidR="00291A49" w:rsidRPr="00853565" w:rsidRDefault="00291A49" w:rsidP="00F558B0">
            <w:pPr>
              <w:spacing w:before="80"/>
              <w:ind w:right="170"/>
              <w:jc w:val="right"/>
            </w:pPr>
            <w:r w:rsidRPr="00853565">
              <w:t>8,2</w:t>
            </w:r>
          </w:p>
        </w:tc>
        <w:tc>
          <w:tcPr>
            <w:tcW w:w="671" w:type="dxa"/>
            <w:tcBorders>
              <w:left w:val="single" w:sz="6" w:space="0" w:color="000000"/>
            </w:tcBorders>
            <w:shd w:val="clear" w:color="auto" w:fill="auto"/>
            <w:vAlign w:val="bottom"/>
          </w:tcPr>
          <w:p w14:paraId="607DAF10" w14:textId="2426796A" w:rsidR="00291A49" w:rsidRPr="00853565" w:rsidRDefault="00291A49" w:rsidP="00F558B0">
            <w:pPr>
              <w:spacing w:before="80"/>
              <w:ind w:right="170"/>
              <w:jc w:val="right"/>
            </w:pPr>
            <w:r w:rsidRPr="00853565">
              <w:t>12,8</w:t>
            </w:r>
          </w:p>
        </w:tc>
        <w:tc>
          <w:tcPr>
            <w:tcW w:w="672" w:type="dxa"/>
            <w:tcBorders>
              <w:left w:val="single" w:sz="6" w:space="0" w:color="000000"/>
            </w:tcBorders>
            <w:shd w:val="clear" w:color="auto" w:fill="auto"/>
            <w:vAlign w:val="bottom"/>
          </w:tcPr>
          <w:p w14:paraId="50B1E276" w14:textId="4710EB1E" w:rsidR="00291A49" w:rsidRPr="00853565" w:rsidRDefault="00291A49" w:rsidP="009A6DE4">
            <w:pPr>
              <w:spacing w:before="80"/>
              <w:ind w:right="170"/>
              <w:jc w:val="right"/>
            </w:pPr>
            <w:r w:rsidRPr="00853565">
              <w:t>13,0</w:t>
            </w:r>
          </w:p>
        </w:tc>
        <w:tc>
          <w:tcPr>
            <w:tcW w:w="671" w:type="dxa"/>
            <w:tcBorders>
              <w:left w:val="single" w:sz="6" w:space="0" w:color="000000"/>
            </w:tcBorders>
            <w:shd w:val="clear" w:color="auto" w:fill="auto"/>
            <w:vAlign w:val="bottom"/>
          </w:tcPr>
          <w:p w14:paraId="5349A70D" w14:textId="245E878A" w:rsidR="00291A49" w:rsidRPr="00853565" w:rsidRDefault="00291A49" w:rsidP="009A6DE4">
            <w:pPr>
              <w:spacing w:before="80"/>
              <w:ind w:right="170"/>
              <w:jc w:val="right"/>
            </w:pPr>
            <w:r w:rsidRPr="00853565">
              <w:t>13,1</w:t>
            </w:r>
          </w:p>
        </w:tc>
        <w:tc>
          <w:tcPr>
            <w:tcW w:w="672" w:type="dxa"/>
            <w:tcBorders>
              <w:left w:val="single" w:sz="6" w:space="0" w:color="000000"/>
            </w:tcBorders>
            <w:shd w:val="clear" w:color="auto" w:fill="auto"/>
            <w:vAlign w:val="bottom"/>
          </w:tcPr>
          <w:p w14:paraId="4B9A83ED" w14:textId="7CDADF57" w:rsidR="00291A49" w:rsidRPr="00853565" w:rsidRDefault="00291A49" w:rsidP="00F558B0">
            <w:pPr>
              <w:spacing w:before="80"/>
              <w:ind w:right="170"/>
              <w:jc w:val="right"/>
            </w:pPr>
            <w:r w:rsidRPr="00853565">
              <w:t>13,3</w:t>
            </w:r>
          </w:p>
        </w:tc>
        <w:tc>
          <w:tcPr>
            <w:tcW w:w="2269" w:type="dxa"/>
            <w:tcBorders>
              <w:left w:val="single" w:sz="6" w:space="0" w:color="000000"/>
            </w:tcBorders>
            <w:shd w:val="clear" w:color="auto" w:fill="auto"/>
            <w:vAlign w:val="bottom"/>
          </w:tcPr>
          <w:p w14:paraId="01C3EBA6" w14:textId="77777777" w:rsidR="00291A49" w:rsidRPr="00853565" w:rsidRDefault="00291A49">
            <w:pPr>
              <w:spacing w:before="80"/>
              <w:ind w:left="170"/>
            </w:pPr>
            <w:r w:rsidRPr="00853565">
              <w:rPr>
                <w:i/>
              </w:rPr>
              <w:t>USA</w:t>
            </w:r>
          </w:p>
        </w:tc>
      </w:tr>
      <w:tr w:rsidR="00853565" w:rsidRPr="00853565" w14:paraId="663EF9B2" w14:textId="77777777">
        <w:trPr>
          <w:cantSplit/>
        </w:trPr>
        <w:tc>
          <w:tcPr>
            <w:tcW w:w="2267" w:type="dxa"/>
            <w:shd w:val="clear" w:color="auto" w:fill="auto"/>
            <w:vAlign w:val="bottom"/>
          </w:tcPr>
          <w:p w14:paraId="6979C2DF" w14:textId="77777777" w:rsidR="00291A49" w:rsidRPr="00853565" w:rsidRDefault="00291A49">
            <w:pPr>
              <w:spacing w:before="80"/>
              <w:ind w:left="113"/>
            </w:pPr>
            <w:r w:rsidRPr="00853565">
              <w:t>Турция</w:t>
            </w:r>
          </w:p>
        </w:tc>
        <w:tc>
          <w:tcPr>
            <w:tcW w:w="671" w:type="dxa"/>
            <w:tcBorders>
              <w:left w:val="single" w:sz="6" w:space="0" w:color="000000"/>
            </w:tcBorders>
            <w:shd w:val="clear" w:color="auto" w:fill="auto"/>
            <w:vAlign w:val="bottom"/>
          </w:tcPr>
          <w:p w14:paraId="7F35C225" w14:textId="4DBB923E" w:rsidR="00291A49" w:rsidRPr="00853565" w:rsidRDefault="00291A49" w:rsidP="00F558B0">
            <w:pPr>
              <w:spacing w:before="80"/>
              <w:ind w:right="170"/>
              <w:jc w:val="right"/>
            </w:pPr>
            <w:r w:rsidRPr="00853565">
              <w:t>0,7</w:t>
            </w:r>
          </w:p>
        </w:tc>
        <w:tc>
          <w:tcPr>
            <w:tcW w:w="672" w:type="dxa"/>
            <w:tcBorders>
              <w:left w:val="single" w:sz="6" w:space="0" w:color="000000"/>
            </w:tcBorders>
            <w:shd w:val="clear" w:color="auto" w:fill="auto"/>
            <w:vAlign w:val="bottom"/>
          </w:tcPr>
          <w:p w14:paraId="4C65FD2D" w14:textId="2D84AC56" w:rsidR="00291A49" w:rsidRPr="00853565" w:rsidRDefault="00291A49" w:rsidP="009A6DE4">
            <w:pPr>
              <w:spacing w:before="80"/>
              <w:ind w:right="170"/>
              <w:jc w:val="right"/>
            </w:pPr>
            <w:r w:rsidRPr="00853565">
              <w:t>0,9</w:t>
            </w:r>
          </w:p>
        </w:tc>
        <w:tc>
          <w:tcPr>
            <w:tcW w:w="671" w:type="dxa"/>
            <w:tcBorders>
              <w:left w:val="single" w:sz="6" w:space="0" w:color="000000"/>
            </w:tcBorders>
            <w:shd w:val="clear" w:color="auto" w:fill="auto"/>
            <w:vAlign w:val="bottom"/>
          </w:tcPr>
          <w:p w14:paraId="7FAE8B60" w14:textId="482EBCDB" w:rsidR="00291A49" w:rsidRPr="00853565" w:rsidRDefault="00291A49" w:rsidP="009A6DE4">
            <w:pPr>
              <w:spacing w:before="80"/>
              <w:ind w:right="170"/>
              <w:jc w:val="right"/>
            </w:pPr>
            <w:r w:rsidRPr="00853565">
              <w:t>1,0</w:t>
            </w:r>
          </w:p>
        </w:tc>
        <w:tc>
          <w:tcPr>
            <w:tcW w:w="672" w:type="dxa"/>
            <w:tcBorders>
              <w:left w:val="single" w:sz="6" w:space="0" w:color="000000"/>
            </w:tcBorders>
            <w:shd w:val="clear" w:color="auto" w:fill="auto"/>
            <w:vAlign w:val="bottom"/>
          </w:tcPr>
          <w:p w14:paraId="6625CE85" w14:textId="3211A70F" w:rsidR="00291A49" w:rsidRPr="00853565" w:rsidRDefault="00291A49" w:rsidP="00F558B0">
            <w:pPr>
              <w:spacing w:before="80"/>
              <w:ind w:right="170"/>
              <w:jc w:val="right"/>
            </w:pPr>
            <w:r w:rsidRPr="00853565">
              <w:t>1,0</w:t>
            </w:r>
          </w:p>
        </w:tc>
        <w:tc>
          <w:tcPr>
            <w:tcW w:w="671" w:type="dxa"/>
            <w:tcBorders>
              <w:left w:val="single" w:sz="6" w:space="0" w:color="000000"/>
            </w:tcBorders>
            <w:shd w:val="clear" w:color="auto" w:fill="auto"/>
            <w:vAlign w:val="bottom"/>
          </w:tcPr>
          <w:p w14:paraId="5370ACD7" w14:textId="1AE4C56D" w:rsidR="00291A49" w:rsidRPr="00853565" w:rsidRDefault="00291A49" w:rsidP="00F558B0">
            <w:pPr>
              <w:spacing w:before="80"/>
              <w:ind w:right="170"/>
              <w:jc w:val="right"/>
            </w:pPr>
            <w:r w:rsidRPr="00853565">
              <w:t>1,2</w:t>
            </w:r>
          </w:p>
        </w:tc>
        <w:tc>
          <w:tcPr>
            <w:tcW w:w="672" w:type="dxa"/>
            <w:tcBorders>
              <w:left w:val="single" w:sz="6" w:space="0" w:color="000000"/>
            </w:tcBorders>
            <w:shd w:val="clear" w:color="auto" w:fill="auto"/>
            <w:vAlign w:val="bottom"/>
          </w:tcPr>
          <w:p w14:paraId="24A39CDB" w14:textId="419FE0F9" w:rsidR="00291A49" w:rsidRPr="00853565" w:rsidRDefault="00291A49" w:rsidP="009A6DE4">
            <w:pPr>
              <w:spacing w:before="80"/>
              <w:ind w:right="170"/>
              <w:jc w:val="right"/>
            </w:pPr>
            <w:r w:rsidRPr="00853565">
              <w:t>1,2</w:t>
            </w:r>
          </w:p>
        </w:tc>
        <w:tc>
          <w:tcPr>
            <w:tcW w:w="671" w:type="dxa"/>
            <w:tcBorders>
              <w:left w:val="single" w:sz="6" w:space="0" w:color="000000"/>
            </w:tcBorders>
            <w:shd w:val="clear" w:color="auto" w:fill="auto"/>
            <w:vAlign w:val="bottom"/>
          </w:tcPr>
          <w:p w14:paraId="33C554DA" w14:textId="1B636F14" w:rsidR="00291A49" w:rsidRPr="00853565" w:rsidRDefault="00291A49" w:rsidP="009A6DE4">
            <w:pPr>
              <w:spacing w:before="80"/>
              <w:ind w:right="170"/>
              <w:jc w:val="right"/>
            </w:pPr>
            <w:r w:rsidRPr="00853565">
              <w:t>1,1</w:t>
            </w:r>
          </w:p>
        </w:tc>
        <w:tc>
          <w:tcPr>
            <w:tcW w:w="672" w:type="dxa"/>
            <w:tcBorders>
              <w:left w:val="single" w:sz="6" w:space="0" w:color="000000"/>
            </w:tcBorders>
            <w:shd w:val="clear" w:color="auto" w:fill="auto"/>
            <w:vAlign w:val="bottom"/>
          </w:tcPr>
          <w:p w14:paraId="3454FA20" w14:textId="03A3A9C8" w:rsidR="00291A49" w:rsidRPr="00853565" w:rsidRDefault="00291A49" w:rsidP="00F558B0">
            <w:pPr>
              <w:spacing w:before="80"/>
              <w:ind w:right="170"/>
              <w:jc w:val="right"/>
            </w:pPr>
            <w:r w:rsidRPr="00853565">
              <w:t>1,2</w:t>
            </w:r>
          </w:p>
        </w:tc>
        <w:tc>
          <w:tcPr>
            <w:tcW w:w="2269" w:type="dxa"/>
            <w:tcBorders>
              <w:left w:val="single" w:sz="6" w:space="0" w:color="000000"/>
            </w:tcBorders>
            <w:shd w:val="clear" w:color="auto" w:fill="auto"/>
            <w:vAlign w:val="bottom"/>
          </w:tcPr>
          <w:p w14:paraId="3B0C69AE" w14:textId="77777777" w:rsidR="00291A49" w:rsidRPr="00853565" w:rsidRDefault="00291A49">
            <w:pPr>
              <w:spacing w:before="80"/>
              <w:ind w:left="170"/>
            </w:pPr>
            <w:r w:rsidRPr="00853565">
              <w:rPr>
                <w:i/>
              </w:rPr>
              <w:t>Turkey</w:t>
            </w:r>
          </w:p>
        </w:tc>
      </w:tr>
      <w:tr w:rsidR="00853565" w:rsidRPr="00853565" w14:paraId="598F1A1E" w14:textId="77777777" w:rsidTr="00AC42D1">
        <w:trPr>
          <w:cantSplit/>
        </w:trPr>
        <w:tc>
          <w:tcPr>
            <w:tcW w:w="2267" w:type="dxa"/>
            <w:tcBorders>
              <w:bottom w:val="single" w:sz="6" w:space="0" w:color="000000"/>
            </w:tcBorders>
            <w:shd w:val="clear" w:color="auto" w:fill="auto"/>
            <w:vAlign w:val="center"/>
          </w:tcPr>
          <w:p w14:paraId="18FE186E" w14:textId="77777777" w:rsidR="00291A49" w:rsidRPr="00853565" w:rsidRDefault="00291A49">
            <w:pPr>
              <w:spacing w:before="80"/>
              <w:ind w:left="113"/>
            </w:pPr>
            <w:r w:rsidRPr="00853565">
              <w:t>Япония</w:t>
            </w:r>
          </w:p>
        </w:tc>
        <w:tc>
          <w:tcPr>
            <w:tcW w:w="671" w:type="dxa"/>
            <w:tcBorders>
              <w:left w:val="single" w:sz="6" w:space="0" w:color="000000"/>
              <w:bottom w:val="single" w:sz="6" w:space="0" w:color="000000"/>
            </w:tcBorders>
            <w:shd w:val="clear" w:color="auto" w:fill="auto"/>
            <w:vAlign w:val="center"/>
          </w:tcPr>
          <w:p w14:paraId="66FBE39D" w14:textId="12A1B695" w:rsidR="00291A49" w:rsidRPr="00853565" w:rsidRDefault="00291A49" w:rsidP="00F558B0">
            <w:pPr>
              <w:spacing w:before="80"/>
              <w:ind w:right="170"/>
              <w:jc w:val="right"/>
            </w:pPr>
            <w:r w:rsidRPr="00853565">
              <w:t>5,1</w:t>
            </w:r>
          </w:p>
        </w:tc>
        <w:tc>
          <w:tcPr>
            <w:tcW w:w="672" w:type="dxa"/>
            <w:tcBorders>
              <w:left w:val="single" w:sz="6" w:space="0" w:color="000000"/>
              <w:bottom w:val="single" w:sz="6" w:space="0" w:color="000000"/>
            </w:tcBorders>
            <w:shd w:val="clear" w:color="auto" w:fill="auto"/>
            <w:vAlign w:val="center"/>
          </w:tcPr>
          <w:p w14:paraId="6857EBF4" w14:textId="7962AFC9" w:rsidR="00291A49" w:rsidRPr="00853565" w:rsidRDefault="00291A49" w:rsidP="009A6DE4">
            <w:pPr>
              <w:spacing w:before="80"/>
              <w:ind w:right="170"/>
              <w:jc w:val="right"/>
            </w:pPr>
            <w:r w:rsidRPr="00853565">
              <w:t>3,8</w:t>
            </w:r>
          </w:p>
        </w:tc>
        <w:tc>
          <w:tcPr>
            <w:tcW w:w="671" w:type="dxa"/>
            <w:tcBorders>
              <w:left w:val="single" w:sz="6" w:space="0" w:color="000000"/>
              <w:bottom w:val="single" w:sz="6" w:space="0" w:color="000000"/>
            </w:tcBorders>
            <w:shd w:val="clear" w:color="auto" w:fill="auto"/>
            <w:vAlign w:val="center"/>
          </w:tcPr>
          <w:p w14:paraId="1003DB64" w14:textId="1B360463" w:rsidR="00291A49" w:rsidRPr="00853565" w:rsidRDefault="00291A49" w:rsidP="009A6DE4">
            <w:pPr>
              <w:spacing w:before="80"/>
              <w:ind w:right="170"/>
              <w:jc w:val="right"/>
            </w:pPr>
            <w:r w:rsidRPr="00853565">
              <w:t>3,8</w:t>
            </w:r>
          </w:p>
        </w:tc>
        <w:tc>
          <w:tcPr>
            <w:tcW w:w="672" w:type="dxa"/>
            <w:tcBorders>
              <w:left w:val="single" w:sz="6" w:space="0" w:color="000000"/>
              <w:bottom w:val="single" w:sz="6" w:space="0" w:color="000000"/>
            </w:tcBorders>
            <w:shd w:val="clear" w:color="auto" w:fill="auto"/>
            <w:vAlign w:val="center"/>
          </w:tcPr>
          <w:p w14:paraId="7F044671" w14:textId="4769ABD9" w:rsidR="00291A49" w:rsidRPr="00853565" w:rsidRDefault="00291A49" w:rsidP="00F558B0">
            <w:pPr>
              <w:spacing w:before="80"/>
              <w:ind w:right="170"/>
              <w:jc w:val="right"/>
            </w:pPr>
            <w:r w:rsidRPr="00853565">
              <w:t>3,7</w:t>
            </w:r>
          </w:p>
        </w:tc>
        <w:tc>
          <w:tcPr>
            <w:tcW w:w="671" w:type="dxa"/>
            <w:tcBorders>
              <w:left w:val="single" w:sz="6" w:space="0" w:color="000000"/>
              <w:bottom w:val="single" w:sz="6" w:space="0" w:color="000000"/>
            </w:tcBorders>
            <w:shd w:val="clear" w:color="auto" w:fill="auto"/>
            <w:vAlign w:val="center"/>
          </w:tcPr>
          <w:p w14:paraId="620F6951" w14:textId="61CBECA6" w:rsidR="00291A49" w:rsidRPr="00853565" w:rsidRDefault="00291A49" w:rsidP="00F558B0">
            <w:pPr>
              <w:spacing w:before="80"/>
              <w:ind w:right="170"/>
              <w:jc w:val="right"/>
            </w:pPr>
            <w:r w:rsidRPr="00853565">
              <w:t>4,5</w:t>
            </w:r>
          </w:p>
        </w:tc>
        <w:tc>
          <w:tcPr>
            <w:tcW w:w="672" w:type="dxa"/>
            <w:tcBorders>
              <w:left w:val="single" w:sz="6" w:space="0" w:color="000000"/>
              <w:bottom w:val="single" w:sz="6" w:space="0" w:color="000000"/>
            </w:tcBorders>
            <w:shd w:val="clear" w:color="auto" w:fill="auto"/>
            <w:vAlign w:val="center"/>
          </w:tcPr>
          <w:p w14:paraId="04482378" w14:textId="7CD4EE70" w:rsidR="00291A49" w:rsidRPr="00853565" w:rsidRDefault="00291A49" w:rsidP="009A6DE4">
            <w:pPr>
              <w:spacing w:before="80"/>
              <w:ind w:right="170"/>
              <w:jc w:val="right"/>
            </w:pPr>
            <w:r w:rsidRPr="00853565">
              <w:t>3,8</w:t>
            </w:r>
          </w:p>
        </w:tc>
        <w:tc>
          <w:tcPr>
            <w:tcW w:w="671" w:type="dxa"/>
            <w:tcBorders>
              <w:left w:val="single" w:sz="6" w:space="0" w:color="000000"/>
              <w:bottom w:val="single" w:sz="6" w:space="0" w:color="000000"/>
            </w:tcBorders>
            <w:shd w:val="clear" w:color="auto" w:fill="auto"/>
            <w:vAlign w:val="center"/>
          </w:tcPr>
          <w:p w14:paraId="5E855A4E" w14:textId="267C2645" w:rsidR="00291A49" w:rsidRPr="00853565" w:rsidRDefault="00291A49" w:rsidP="009A6DE4">
            <w:pPr>
              <w:spacing w:before="80"/>
              <w:ind w:right="170"/>
              <w:jc w:val="right"/>
            </w:pPr>
            <w:r w:rsidRPr="00853565">
              <w:t>3,8</w:t>
            </w:r>
          </w:p>
        </w:tc>
        <w:tc>
          <w:tcPr>
            <w:tcW w:w="672" w:type="dxa"/>
            <w:tcBorders>
              <w:left w:val="single" w:sz="6" w:space="0" w:color="000000"/>
              <w:bottom w:val="single" w:sz="6" w:space="0" w:color="000000"/>
            </w:tcBorders>
            <w:shd w:val="clear" w:color="auto" w:fill="auto"/>
            <w:vAlign w:val="center"/>
          </w:tcPr>
          <w:p w14:paraId="3CE64684" w14:textId="1C3887FC" w:rsidR="00291A49" w:rsidRPr="00853565" w:rsidRDefault="00291A49" w:rsidP="00F558B0">
            <w:pPr>
              <w:spacing w:before="80"/>
              <w:ind w:right="170"/>
              <w:jc w:val="right"/>
            </w:pPr>
            <w:r w:rsidRPr="00853565">
              <w:t>3,6</w:t>
            </w:r>
          </w:p>
        </w:tc>
        <w:tc>
          <w:tcPr>
            <w:tcW w:w="2269" w:type="dxa"/>
            <w:tcBorders>
              <w:left w:val="single" w:sz="6" w:space="0" w:color="000000"/>
              <w:bottom w:val="single" w:sz="6" w:space="0" w:color="000000"/>
            </w:tcBorders>
            <w:shd w:val="clear" w:color="auto" w:fill="auto"/>
            <w:vAlign w:val="center"/>
          </w:tcPr>
          <w:p w14:paraId="692C0A2C" w14:textId="77777777" w:rsidR="00291A49" w:rsidRPr="00853565" w:rsidRDefault="00291A49">
            <w:pPr>
              <w:spacing w:before="80"/>
              <w:ind w:left="170"/>
            </w:pPr>
            <w:r w:rsidRPr="00853565">
              <w:rPr>
                <w:i/>
              </w:rPr>
              <w:t>Japan</w:t>
            </w:r>
          </w:p>
        </w:tc>
      </w:tr>
    </w:tbl>
    <w:p w14:paraId="38481BD5" w14:textId="77777777" w:rsidR="00291A49" w:rsidRPr="00853565" w:rsidRDefault="00291A49" w:rsidP="001971AF">
      <w:pPr>
        <w:spacing w:before="60"/>
        <w:rPr>
          <w:sz w:val="12"/>
          <w:szCs w:val="12"/>
        </w:rPr>
      </w:pPr>
      <w:r w:rsidRPr="00853565">
        <w:rPr>
          <w:sz w:val="12"/>
          <w:szCs w:val="12"/>
          <w:vertAlign w:val="superscript"/>
        </w:rPr>
        <w:t>1)</w:t>
      </w:r>
      <w:r w:rsidRPr="00853565">
        <w:rPr>
          <w:sz w:val="12"/>
          <w:szCs w:val="12"/>
        </w:rPr>
        <w:t xml:space="preserve"> По данным Статотдела ООН. </w:t>
      </w:r>
    </w:p>
    <w:p w14:paraId="41609A70" w14:textId="77777777" w:rsidR="00291A49" w:rsidRPr="00853565" w:rsidRDefault="00291A49" w:rsidP="001971AF">
      <w:pPr>
        <w:rPr>
          <w:sz w:val="12"/>
          <w:szCs w:val="12"/>
        </w:rPr>
      </w:pPr>
      <w:r w:rsidRPr="00853565">
        <w:rPr>
          <w:sz w:val="12"/>
          <w:szCs w:val="12"/>
          <w:vertAlign w:val="superscript"/>
        </w:rPr>
        <w:t>2)</w:t>
      </w:r>
      <w:r w:rsidRPr="00853565">
        <w:rPr>
          <w:sz w:val="12"/>
          <w:szCs w:val="12"/>
        </w:rPr>
        <w:t xml:space="preserve"> Великобритания вышла из состава ЕС 1 февраля 2020 г.</w:t>
      </w:r>
    </w:p>
    <w:p w14:paraId="296290EE" w14:textId="77777777" w:rsidR="001571D2" w:rsidRPr="00853565" w:rsidRDefault="001571D2" w:rsidP="001571D2">
      <w:pPr>
        <w:spacing w:before="60"/>
        <w:rPr>
          <w:i/>
          <w:sz w:val="12"/>
          <w:szCs w:val="12"/>
          <w:lang w:val="en-US"/>
        </w:rPr>
      </w:pPr>
      <w:r w:rsidRPr="00853565">
        <w:rPr>
          <w:i/>
          <w:sz w:val="12"/>
          <w:szCs w:val="12"/>
          <w:vertAlign w:val="superscript"/>
          <w:lang w:val="en-US"/>
        </w:rPr>
        <w:t>1)</w:t>
      </w:r>
      <w:r w:rsidRPr="00853565">
        <w:rPr>
          <w:i/>
          <w:sz w:val="12"/>
          <w:szCs w:val="12"/>
          <w:lang w:val="en-US"/>
        </w:rPr>
        <w:t xml:space="preserve"> According to the UN Statistics Division.</w:t>
      </w:r>
    </w:p>
    <w:p w14:paraId="231D6F8B" w14:textId="77777777" w:rsidR="00A3051C" w:rsidRPr="00853565" w:rsidRDefault="00A3051C" w:rsidP="001971AF">
      <w:pPr>
        <w:tabs>
          <w:tab w:val="center" w:pos="6634"/>
        </w:tabs>
        <w:rPr>
          <w:bCs/>
          <w:i/>
          <w:sz w:val="12"/>
          <w:szCs w:val="16"/>
          <w:lang w:val="en-US"/>
        </w:rPr>
      </w:pPr>
      <w:r w:rsidRPr="00853565">
        <w:rPr>
          <w:bCs/>
          <w:i/>
          <w:sz w:val="12"/>
          <w:szCs w:val="16"/>
          <w:vertAlign w:val="superscript"/>
          <w:lang w:val="en-US"/>
        </w:rPr>
        <w:t xml:space="preserve">2) </w:t>
      </w:r>
      <w:r w:rsidRPr="00853565">
        <w:rPr>
          <w:bCs/>
          <w:i/>
          <w:sz w:val="12"/>
          <w:szCs w:val="16"/>
          <w:lang w:val="en-US"/>
        </w:rPr>
        <w:t>The United Kingdom withdrew from the European Union (EU) on 1 February 2020.</w:t>
      </w:r>
    </w:p>
    <w:p w14:paraId="61E9CC76" w14:textId="77777777" w:rsidR="00504A06" w:rsidRPr="00853565" w:rsidRDefault="00504A06">
      <w:pPr>
        <w:pStyle w:val="6"/>
        <w:pageBreakBefore/>
        <w:spacing w:before="0"/>
        <w:ind w:firstLine="0"/>
      </w:pPr>
      <w:r w:rsidRPr="00853565">
        <w:lastRenderedPageBreak/>
        <w:t>МЕТОДОЛОГИЧЕСКИЕ ПОЯСНЕНИЯ</w:t>
      </w:r>
    </w:p>
    <w:p w14:paraId="18266EE1" w14:textId="77777777" w:rsidR="00AB6843" w:rsidRPr="00853565" w:rsidRDefault="00AB6843" w:rsidP="008F3D9C">
      <w:pPr>
        <w:pStyle w:val="19"/>
        <w:spacing w:before="60" w:after="0" w:line="196" w:lineRule="exact"/>
        <w:ind w:firstLine="284"/>
        <w:jc w:val="both"/>
      </w:pPr>
      <w:r w:rsidRPr="00853565">
        <w:rPr>
          <w:rFonts w:ascii="Arial" w:hAnsi="Arial" w:cs="Arial"/>
          <w:b/>
          <w:bCs/>
          <w:sz w:val="16"/>
          <w:szCs w:val="16"/>
        </w:rPr>
        <w:t xml:space="preserve">Табл. 26.4. Ожидаемая продолжительность жизни при рождении </w:t>
      </w:r>
      <w:r w:rsidRPr="00853565">
        <w:rPr>
          <w:rFonts w:ascii="Arial" w:hAnsi="Arial" w:cs="Arial"/>
          <w:sz w:val="16"/>
          <w:szCs w:val="16"/>
        </w:rPr>
        <w:t xml:space="preserve">– число лет, которое в среднем предстояло бы прожить человеку из поколения родившихся при условии, что на протяжении всей жизни этого поколения повозрастная смертность </w:t>
      </w:r>
      <w:r w:rsidRPr="00853565">
        <w:rPr>
          <w:rFonts w:ascii="Arial" w:hAnsi="Arial" w:cs="Arial"/>
          <w:sz w:val="16"/>
          <w:szCs w:val="16"/>
        </w:rPr>
        <w:br/>
        <w:t>останется на уровне того года, для которого вычислен показатель.</w:t>
      </w:r>
    </w:p>
    <w:p w14:paraId="15786543" w14:textId="77777777" w:rsidR="00AB6843" w:rsidRPr="00853565" w:rsidRDefault="00AB6843" w:rsidP="008F3D9C">
      <w:pPr>
        <w:pStyle w:val="19"/>
        <w:spacing w:before="0" w:after="0" w:line="196" w:lineRule="exact"/>
        <w:ind w:firstLine="284"/>
        <w:jc w:val="both"/>
      </w:pPr>
      <w:r w:rsidRPr="00853565">
        <w:rPr>
          <w:rFonts w:ascii="Arial" w:hAnsi="Arial" w:cs="Arial"/>
          <w:b/>
          <w:bCs/>
          <w:sz w:val="16"/>
          <w:szCs w:val="16"/>
        </w:rPr>
        <w:t>Табл. 26.7. Стандартизованные коэффициенты смертности</w:t>
      </w:r>
      <w:r w:rsidRPr="00853565">
        <w:rPr>
          <w:rFonts w:ascii="Arial" w:hAnsi="Arial" w:cs="Arial"/>
          <w:sz w:val="16"/>
          <w:szCs w:val="16"/>
        </w:rPr>
        <w:t xml:space="preserve"> рассчитываются путем взвешивания возрастных коэффицие</w:t>
      </w:r>
      <w:r w:rsidRPr="00853565">
        <w:rPr>
          <w:rFonts w:ascii="Arial" w:hAnsi="Arial" w:cs="Arial"/>
          <w:sz w:val="16"/>
          <w:szCs w:val="16"/>
        </w:rPr>
        <w:t>н</w:t>
      </w:r>
      <w:r w:rsidRPr="00853565">
        <w:rPr>
          <w:rFonts w:ascii="Arial" w:hAnsi="Arial" w:cs="Arial"/>
          <w:sz w:val="16"/>
          <w:szCs w:val="16"/>
        </w:rPr>
        <w:t>тов смертности по стандартной возрастной структуре населения. В качестве стандарта использован мировой возрастной стандарт населения Всемирной организации здравоохранения (ВОЗ).</w:t>
      </w:r>
    </w:p>
    <w:p w14:paraId="46D185AB" w14:textId="77777777" w:rsidR="00AB6843" w:rsidRPr="00853565" w:rsidRDefault="00AB6843" w:rsidP="008F3D9C">
      <w:pPr>
        <w:spacing w:line="196" w:lineRule="exact"/>
        <w:ind w:firstLine="284"/>
        <w:jc w:val="both"/>
      </w:pPr>
      <w:r w:rsidRPr="00853565">
        <w:rPr>
          <w:b/>
          <w:bCs/>
          <w:sz w:val="16"/>
          <w:szCs w:val="16"/>
        </w:rPr>
        <w:t>Табл. 26.8, 26.9.</w:t>
      </w:r>
      <w:r w:rsidRPr="00853565">
        <w:rPr>
          <w:sz w:val="16"/>
          <w:szCs w:val="16"/>
        </w:rPr>
        <w:t xml:space="preserve"> По методологии ВОЗ </w:t>
      </w:r>
      <w:r w:rsidRPr="00853565">
        <w:rPr>
          <w:b/>
          <w:bCs/>
          <w:sz w:val="16"/>
          <w:szCs w:val="16"/>
        </w:rPr>
        <w:t xml:space="preserve">коэффициент младенческой смертности </w:t>
      </w:r>
      <w:r w:rsidRPr="00853565">
        <w:rPr>
          <w:sz w:val="16"/>
          <w:szCs w:val="16"/>
        </w:rPr>
        <w:t>представляет собой отношение числа детей, умерших в возрасте до 1 года, к общему числу живорожденных за этот же период, умноженное на 1000.</w:t>
      </w:r>
    </w:p>
    <w:p w14:paraId="6F01D227" w14:textId="77777777" w:rsidR="00AB6843" w:rsidRPr="00853565" w:rsidRDefault="00AB6843" w:rsidP="008F3D9C">
      <w:pPr>
        <w:pStyle w:val="19"/>
        <w:spacing w:before="0" w:after="0" w:line="196" w:lineRule="exact"/>
        <w:ind w:firstLine="284"/>
        <w:jc w:val="both"/>
      </w:pPr>
      <w:r w:rsidRPr="00853565">
        <w:rPr>
          <w:rFonts w:ascii="Arial" w:hAnsi="Arial" w:cs="Arial"/>
          <w:sz w:val="16"/>
          <w:szCs w:val="16"/>
        </w:rPr>
        <w:t xml:space="preserve">Следует отметить, что значительное влияние на величину коэффициента младенческой смертности, а также </w:t>
      </w:r>
      <w:r w:rsidRPr="00853565">
        <w:rPr>
          <w:rFonts w:ascii="Arial" w:hAnsi="Arial" w:cs="Arial"/>
          <w:b/>
          <w:bCs/>
          <w:sz w:val="16"/>
          <w:szCs w:val="16"/>
        </w:rPr>
        <w:t>коэффициента материнской смертности</w:t>
      </w:r>
      <w:r w:rsidRPr="00853565">
        <w:rPr>
          <w:rFonts w:ascii="Arial" w:hAnsi="Arial" w:cs="Arial"/>
          <w:sz w:val="16"/>
          <w:szCs w:val="16"/>
        </w:rPr>
        <w:t xml:space="preserve"> оказывает использование определения «живорождение», которое в отдельных странах отличается </w:t>
      </w:r>
      <w:r w:rsidRPr="00853565">
        <w:rPr>
          <w:rFonts w:ascii="Arial" w:hAnsi="Arial" w:cs="Arial"/>
          <w:sz w:val="16"/>
          <w:szCs w:val="16"/>
        </w:rPr>
        <w:br/>
        <w:t xml:space="preserve">от определения, принятого в практике ВОЗ. Это обстоятельство, а также то, что в некоторых государствах невозможно обеспечить полную регистрацию всех случаев смерти и рождения, необходимо принимать во внимание при проведении сравнительного </w:t>
      </w:r>
      <w:r w:rsidRPr="00853565">
        <w:rPr>
          <w:rFonts w:ascii="Arial" w:hAnsi="Arial" w:cs="Arial"/>
          <w:sz w:val="16"/>
          <w:szCs w:val="16"/>
        </w:rPr>
        <w:br/>
        <w:t>анализа показателей между странами.</w:t>
      </w:r>
    </w:p>
    <w:p w14:paraId="33E804A0" w14:textId="77777777" w:rsidR="00AB6843" w:rsidRPr="00853565" w:rsidRDefault="00AB6843" w:rsidP="008F3D9C">
      <w:pPr>
        <w:spacing w:line="196" w:lineRule="exact"/>
        <w:ind w:firstLine="284"/>
        <w:jc w:val="both"/>
      </w:pPr>
      <w:r w:rsidRPr="00853565">
        <w:rPr>
          <w:b/>
          <w:bCs/>
          <w:sz w:val="16"/>
          <w:szCs w:val="16"/>
        </w:rPr>
        <w:t>Табл. 26.10, 26.11, 26.12, 26.13.</w:t>
      </w:r>
      <w:r w:rsidRPr="00853565">
        <w:rPr>
          <w:sz w:val="16"/>
          <w:szCs w:val="16"/>
        </w:rPr>
        <w:t xml:space="preserve"> К </w:t>
      </w:r>
      <w:r w:rsidRPr="00853565">
        <w:rPr>
          <w:b/>
          <w:sz w:val="16"/>
          <w:szCs w:val="16"/>
        </w:rPr>
        <w:t>занятым,</w:t>
      </w:r>
      <w:r w:rsidRPr="00853565">
        <w:rPr>
          <w:sz w:val="16"/>
          <w:szCs w:val="16"/>
        </w:rPr>
        <w:t xml:space="preserve"> в соответствии с методологией МОТ (Резолюция 1 19-ой Международной конф</w:t>
      </w:r>
      <w:r w:rsidRPr="00853565">
        <w:rPr>
          <w:sz w:val="16"/>
          <w:szCs w:val="16"/>
        </w:rPr>
        <w:t>е</w:t>
      </w:r>
      <w:r w:rsidRPr="00853565">
        <w:rPr>
          <w:sz w:val="16"/>
          <w:szCs w:val="16"/>
        </w:rPr>
        <w:t xml:space="preserve">ренции статистиков труда) относятся лица в трудоспособном возрасте (по России – в возрасте 15 лет и старше), которые </w:t>
      </w:r>
      <w:r w:rsidRPr="00853565">
        <w:rPr>
          <w:sz w:val="16"/>
          <w:szCs w:val="16"/>
        </w:rPr>
        <w:br/>
        <w:t>в рассматриваемый краткий период (одна неделя) осуществляли любую деятельность, связанную с производством товаров или оказанием услуг за плату или прибыль. В численность занятых включаются:</w:t>
      </w:r>
    </w:p>
    <w:p w14:paraId="67063B86" w14:textId="77777777" w:rsidR="00AB6843" w:rsidRPr="00853565" w:rsidRDefault="00AB6843" w:rsidP="008F3D9C">
      <w:pPr>
        <w:spacing w:line="196" w:lineRule="exact"/>
        <w:ind w:firstLine="284"/>
        <w:jc w:val="both"/>
      </w:pPr>
      <w:r w:rsidRPr="00853565">
        <w:rPr>
          <w:sz w:val="16"/>
          <w:szCs w:val="16"/>
        </w:rPr>
        <w:t>занятые лица, находящиеся «на работе», т.е. те, кто проработал не менее одного часа на рабочем месте;</w:t>
      </w:r>
    </w:p>
    <w:p w14:paraId="752675DE" w14:textId="77777777" w:rsidR="00AB6843" w:rsidRPr="00853565" w:rsidRDefault="00AB6843" w:rsidP="008F3D9C">
      <w:pPr>
        <w:spacing w:line="196" w:lineRule="exact"/>
        <w:ind w:firstLine="284"/>
        <w:jc w:val="both"/>
      </w:pPr>
      <w:r w:rsidRPr="00853565">
        <w:rPr>
          <w:sz w:val="16"/>
          <w:szCs w:val="16"/>
        </w:rPr>
        <w:t>занятые лица, находящиеся не «на работе», по причине временного отсутствия на рабочем месте или организации рабочего времени (например, из-за сменной работы, гибкого рабочего графика и отгулов за сверхурочную работу).</w:t>
      </w:r>
    </w:p>
    <w:p w14:paraId="5F84BEF5" w14:textId="77777777" w:rsidR="00AB6843" w:rsidRPr="00853565" w:rsidRDefault="00AB6843" w:rsidP="008F3D9C">
      <w:pPr>
        <w:spacing w:line="196" w:lineRule="exact"/>
        <w:ind w:firstLine="284"/>
        <w:jc w:val="both"/>
      </w:pPr>
      <w:r w:rsidRPr="00853565">
        <w:rPr>
          <w:sz w:val="16"/>
          <w:szCs w:val="16"/>
        </w:rPr>
        <w:t xml:space="preserve">К </w:t>
      </w:r>
      <w:r w:rsidRPr="00853565">
        <w:rPr>
          <w:b/>
          <w:bCs/>
          <w:sz w:val="16"/>
          <w:szCs w:val="16"/>
        </w:rPr>
        <w:t xml:space="preserve">безработным </w:t>
      </w:r>
      <w:r w:rsidRPr="00853565">
        <w:rPr>
          <w:sz w:val="16"/>
          <w:szCs w:val="16"/>
        </w:rPr>
        <w:t>относятся лица в трудоспособном возрасте (по России – в возрасте 15 – 72 лет), которые в рассматриваемый период удовлетворяли одновременно следующим критериям:</w:t>
      </w:r>
    </w:p>
    <w:p w14:paraId="029E99D8" w14:textId="77777777" w:rsidR="00AB6843" w:rsidRPr="00853565" w:rsidRDefault="00AB6843" w:rsidP="008F3D9C">
      <w:pPr>
        <w:spacing w:line="196" w:lineRule="exact"/>
        <w:ind w:firstLine="284"/>
        <w:jc w:val="both"/>
        <w:rPr>
          <w:sz w:val="16"/>
          <w:szCs w:val="16"/>
        </w:rPr>
      </w:pPr>
      <w:r w:rsidRPr="00853565">
        <w:rPr>
          <w:sz w:val="16"/>
          <w:szCs w:val="16"/>
        </w:rPr>
        <w:t>не имели работы (доходного занятия);</w:t>
      </w:r>
    </w:p>
    <w:p w14:paraId="1980A8F8" w14:textId="77777777" w:rsidR="00AB6843" w:rsidRPr="00853565" w:rsidRDefault="00AB6843" w:rsidP="008F3D9C">
      <w:pPr>
        <w:spacing w:line="196" w:lineRule="exact"/>
        <w:ind w:firstLine="284"/>
        <w:jc w:val="both"/>
      </w:pPr>
      <w:r w:rsidRPr="00853565">
        <w:rPr>
          <w:sz w:val="16"/>
          <w:szCs w:val="16"/>
        </w:rPr>
        <w:t xml:space="preserve">занимались поиском работы в течение последних четырех недель, используя при этом любые способы, т.е. обращались </w:t>
      </w:r>
      <w:r w:rsidRPr="00853565">
        <w:rPr>
          <w:sz w:val="16"/>
          <w:szCs w:val="16"/>
        </w:rPr>
        <w:br/>
        <w:t>в государственную или коммерческую службу занятости, использовали или помещали объявления в СМИ, Интернет, непосре</w:t>
      </w:r>
      <w:r w:rsidRPr="00853565">
        <w:rPr>
          <w:sz w:val="16"/>
          <w:szCs w:val="16"/>
        </w:rPr>
        <w:t>д</w:t>
      </w:r>
      <w:r w:rsidRPr="00853565">
        <w:rPr>
          <w:sz w:val="16"/>
          <w:szCs w:val="16"/>
        </w:rPr>
        <w:t xml:space="preserve">ственно обращались к администрации организации (работодателю), использовали личные связи и т.д. или предпринимали шаги </w:t>
      </w:r>
      <w:r w:rsidRPr="00853565">
        <w:rPr>
          <w:sz w:val="16"/>
          <w:szCs w:val="16"/>
        </w:rPr>
        <w:br/>
        <w:t>к организации собственного дела;</w:t>
      </w:r>
    </w:p>
    <w:p w14:paraId="77DF0018" w14:textId="77777777" w:rsidR="00AB6843" w:rsidRPr="00853565" w:rsidRDefault="00AB6843" w:rsidP="008F3D9C">
      <w:pPr>
        <w:spacing w:line="196" w:lineRule="exact"/>
        <w:ind w:firstLine="284"/>
        <w:jc w:val="both"/>
      </w:pPr>
      <w:r w:rsidRPr="00853565">
        <w:rPr>
          <w:sz w:val="16"/>
          <w:szCs w:val="16"/>
        </w:rPr>
        <w:t xml:space="preserve">были готовы приступить к работе в течение короткого рассматриваемого периода (в России – в течение обследуемой недели). </w:t>
      </w:r>
    </w:p>
    <w:p w14:paraId="41138CEF" w14:textId="77777777" w:rsidR="00AB6843" w:rsidRPr="00853565" w:rsidRDefault="00AB6843" w:rsidP="008F3D9C">
      <w:pPr>
        <w:spacing w:line="196" w:lineRule="exact"/>
        <w:ind w:firstLine="284"/>
        <w:jc w:val="both"/>
      </w:pPr>
      <w:r w:rsidRPr="00853565">
        <w:rPr>
          <w:sz w:val="16"/>
          <w:szCs w:val="16"/>
        </w:rPr>
        <w:t>По большинству стран статистическая информация о численности занятых и безработных приведена в среднегодовом исчи</w:t>
      </w:r>
      <w:r w:rsidRPr="00853565">
        <w:rPr>
          <w:sz w:val="16"/>
          <w:szCs w:val="16"/>
        </w:rPr>
        <w:t>с</w:t>
      </w:r>
      <w:r w:rsidRPr="00853565">
        <w:rPr>
          <w:sz w:val="16"/>
          <w:szCs w:val="16"/>
        </w:rPr>
        <w:t>лении на основе месячных, квартальных или полугодовых данных выборочных обследований рабочей силы.</w:t>
      </w:r>
    </w:p>
    <w:p w14:paraId="26127C2D" w14:textId="77777777" w:rsidR="00AB6843" w:rsidRPr="00853565" w:rsidRDefault="00AB6843" w:rsidP="008F3D9C">
      <w:pPr>
        <w:spacing w:line="196" w:lineRule="exact"/>
        <w:ind w:firstLine="284"/>
        <w:jc w:val="both"/>
      </w:pPr>
      <w:r w:rsidRPr="00853565">
        <w:rPr>
          <w:sz w:val="16"/>
          <w:szCs w:val="16"/>
        </w:rPr>
        <w:t>По России данные о численности занятых и безработных получены по материалам выборочного обследования рабочей силы. В обследовании участвует население в возрасте 15 лет и старше.</w:t>
      </w:r>
    </w:p>
    <w:p w14:paraId="2E328B89" w14:textId="77777777" w:rsidR="00AB6843" w:rsidRPr="00853565" w:rsidRDefault="00AB6843" w:rsidP="008F3D9C">
      <w:pPr>
        <w:spacing w:line="196" w:lineRule="exact"/>
        <w:ind w:firstLine="284"/>
        <w:jc w:val="both"/>
        <w:rPr>
          <w:sz w:val="16"/>
          <w:szCs w:val="16"/>
        </w:rPr>
      </w:pPr>
      <w:r w:rsidRPr="00853565">
        <w:rPr>
          <w:b/>
          <w:sz w:val="16"/>
          <w:szCs w:val="16"/>
        </w:rPr>
        <w:t>Уровень безработицы</w:t>
      </w:r>
      <w:r w:rsidRPr="00853565">
        <w:rPr>
          <w:sz w:val="16"/>
          <w:szCs w:val="16"/>
        </w:rPr>
        <w:t xml:space="preserve"> – отношение численности безработных к численности рабочей силы (занятого и безработного насел</w:t>
      </w:r>
      <w:r w:rsidRPr="00853565">
        <w:rPr>
          <w:sz w:val="16"/>
          <w:szCs w:val="16"/>
        </w:rPr>
        <w:t>е</w:t>
      </w:r>
      <w:r w:rsidRPr="00853565">
        <w:rPr>
          <w:sz w:val="16"/>
          <w:szCs w:val="16"/>
        </w:rPr>
        <w:t>ния), рассчитанное в процентах.</w:t>
      </w:r>
    </w:p>
    <w:p w14:paraId="641FE1A8" w14:textId="77777777" w:rsidR="00AB6843" w:rsidRPr="00853565" w:rsidRDefault="00AB6843" w:rsidP="008F3D9C">
      <w:pPr>
        <w:spacing w:line="196" w:lineRule="exact"/>
        <w:ind w:firstLine="284"/>
        <w:jc w:val="both"/>
        <w:rPr>
          <w:sz w:val="16"/>
          <w:szCs w:val="16"/>
        </w:rPr>
      </w:pPr>
      <w:r w:rsidRPr="00853565">
        <w:rPr>
          <w:sz w:val="16"/>
          <w:szCs w:val="16"/>
        </w:rPr>
        <w:t>Международные сопоставления ВВП дают возможность определить уровни общеэкономического развития стран, построить экономические модели, измерить эффективность производительности труда, проанализировать финансовые возможности стран.</w:t>
      </w:r>
    </w:p>
    <w:p w14:paraId="3620D089" w14:textId="77777777" w:rsidR="00AB6843" w:rsidRPr="00853565" w:rsidRDefault="00AB6843" w:rsidP="008F3D9C">
      <w:pPr>
        <w:spacing w:line="196" w:lineRule="exact"/>
        <w:ind w:firstLine="284"/>
        <w:jc w:val="both"/>
        <w:rPr>
          <w:sz w:val="16"/>
          <w:szCs w:val="16"/>
        </w:rPr>
      </w:pPr>
      <w:r w:rsidRPr="00853565">
        <w:rPr>
          <w:sz w:val="16"/>
          <w:szCs w:val="16"/>
        </w:rPr>
        <w:t xml:space="preserve">Международные организации применяют результаты международных сопоставлений для определения размеров взносов </w:t>
      </w:r>
      <w:r w:rsidRPr="00853565">
        <w:rPr>
          <w:sz w:val="16"/>
          <w:szCs w:val="16"/>
        </w:rPr>
        <w:br/>
        <w:t xml:space="preserve">в данные организации, распределения числа голосов при проведении голосований, распределения и объемов финансовых средств странам. </w:t>
      </w:r>
    </w:p>
    <w:p w14:paraId="23ECDDD4" w14:textId="6E43C8F0" w:rsidR="00AB6843" w:rsidRPr="00853565" w:rsidRDefault="00AB6843" w:rsidP="008F3D9C">
      <w:pPr>
        <w:spacing w:line="196" w:lineRule="exact"/>
        <w:ind w:firstLine="284"/>
        <w:jc w:val="both"/>
        <w:rPr>
          <w:sz w:val="16"/>
          <w:szCs w:val="16"/>
        </w:rPr>
      </w:pPr>
      <w:r w:rsidRPr="00853565">
        <w:rPr>
          <w:sz w:val="16"/>
          <w:szCs w:val="16"/>
        </w:rPr>
        <w:t xml:space="preserve">Международные сопоставления ВВП проводятся в рамках программы международных сопоставлений (ПМС) начиная с 1960-х годов Статистическим отделом ООН в сотрудничестве с международными организациями, национальными статистическими </w:t>
      </w:r>
      <w:r w:rsidRPr="00853565">
        <w:rPr>
          <w:sz w:val="16"/>
          <w:szCs w:val="16"/>
        </w:rPr>
        <w:br/>
        <w:t xml:space="preserve">службами и научными организациями. Российская Федерация принимает участие в международных сопоставлениях ВВП </w:t>
      </w:r>
      <w:r w:rsidRPr="00853565">
        <w:rPr>
          <w:sz w:val="16"/>
          <w:szCs w:val="16"/>
        </w:rPr>
        <w:br/>
        <w:t xml:space="preserve">на постоянной основе с 1993 года. В настоящее время осуществляется участие России в годовых сопоставлениях </w:t>
      </w:r>
      <w:r w:rsidRPr="00853565">
        <w:rPr>
          <w:sz w:val="16"/>
          <w:szCs w:val="16"/>
        </w:rPr>
        <w:br/>
        <w:t>ОЭСР-Евростата. Одновременно в соответствии с решением Статистической комиссии ООН осуществляется Глобальный раунд ПМС за 2021 год.</w:t>
      </w:r>
    </w:p>
    <w:p w14:paraId="5106E17C" w14:textId="0C4DB7E5" w:rsidR="00AB6843" w:rsidRPr="00853565" w:rsidRDefault="00AB6843" w:rsidP="008F3D9C">
      <w:pPr>
        <w:spacing w:line="196" w:lineRule="exact"/>
        <w:ind w:firstLine="284"/>
        <w:jc w:val="both"/>
        <w:rPr>
          <w:sz w:val="16"/>
          <w:szCs w:val="16"/>
        </w:rPr>
      </w:pPr>
      <w:r w:rsidRPr="00853565">
        <w:rPr>
          <w:sz w:val="16"/>
          <w:szCs w:val="16"/>
        </w:rPr>
        <w:t xml:space="preserve">ПМС основана на расчете паритетов покупательной способности (ППС), которые являются соотношениями цен на уровне </w:t>
      </w:r>
      <w:r w:rsidRPr="00853565">
        <w:rPr>
          <w:sz w:val="16"/>
          <w:szCs w:val="16"/>
        </w:rPr>
        <w:br/>
        <w:t>продуктов, групп, компонентов ВВП или ВВП в целом. ППС используют вместо валютного курса</w:t>
      </w:r>
      <w:r w:rsidRPr="00853565">
        <w:rPr>
          <w:sz w:val="16"/>
          <w:szCs w:val="16"/>
          <w:vertAlign w:val="superscript"/>
        </w:rPr>
        <w:t>1)</w:t>
      </w:r>
      <w:r w:rsidRPr="00853565">
        <w:rPr>
          <w:sz w:val="16"/>
          <w:szCs w:val="16"/>
        </w:rPr>
        <w:t xml:space="preserve">, что позволяет избежать </w:t>
      </w:r>
      <w:r w:rsidRPr="00853565">
        <w:rPr>
          <w:sz w:val="16"/>
          <w:szCs w:val="16"/>
        </w:rPr>
        <w:br/>
        <w:t xml:space="preserve">искажения национальных данных при пересчете в сопоставимый вид. Валютный курс подвержен значительным колебаниям </w:t>
      </w:r>
      <w:r w:rsidRPr="00853565">
        <w:rPr>
          <w:sz w:val="16"/>
          <w:szCs w:val="16"/>
        </w:rPr>
        <w:br/>
        <w:t xml:space="preserve">и не отражает национальных объёмов произведенных и потребляемых товаров и услуг. ППС являются одновременно </w:t>
      </w:r>
      <w:r w:rsidRPr="00853565">
        <w:rPr>
          <w:sz w:val="16"/>
          <w:szCs w:val="16"/>
        </w:rPr>
        <w:br/>
        <w:t>и дефляторами и инструментами пересчета стоимостных показателей из национальной валюты в единую валюту.</w:t>
      </w:r>
    </w:p>
    <w:p w14:paraId="1005393A" w14:textId="08A894DF" w:rsidR="00AB6843" w:rsidRPr="00853565" w:rsidRDefault="00AB6843" w:rsidP="008F3D9C">
      <w:pPr>
        <w:spacing w:line="196" w:lineRule="exact"/>
        <w:ind w:firstLine="284"/>
        <w:jc w:val="both"/>
        <w:rPr>
          <w:sz w:val="16"/>
          <w:szCs w:val="16"/>
        </w:rPr>
      </w:pPr>
      <w:r w:rsidRPr="00853565">
        <w:rPr>
          <w:sz w:val="16"/>
          <w:szCs w:val="16"/>
        </w:rPr>
        <w:t xml:space="preserve">Из-за большого числа участвующих стран международные сопоставления ВВП проводятся по региональному принципу. </w:t>
      </w:r>
      <w:r w:rsidRPr="00853565">
        <w:rPr>
          <w:sz w:val="16"/>
          <w:szCs w:val="16"/>
        </w:rPr>
        <w:br/>
        <w:t xml:space="preserve">Организация экономического сотрудничества и развития (ОЭСР), Азиатский банк развития (АзБР), Статистический отдел </w:t>
      </w:r>
      <w:r w:rsidRPr="00853565">
        <w:rPr>
          <w:sz w:val="16"/>
          <w:szCs w:val="16"/>
        </w:rPr>
        <w:br/>
        <w:t xml:space="preserve">Европейского союза (Евростат) и т.д. выступают региональными координаторами, которые координируют участие стран, </w:t>
      </w:r>
      <w:r w:rsidRPr="00853565">
        <w:rPr>
          <w:sz w:val="16"/>
          <w:szCs w:val="16"/>
        </w:rPr>
        <w:br/>
        <w:t>определяют периодичность проведения сопоставлений в регионе (ежегодно или один раз в несколько лет), осуществляют расчеты ППС и публикуют результаты сопоставлений.</w:t>
      </w:r>
    </w:p>
    <w:p w14:paraId="33711E1E" w14:textId="77777777" w:rsidR="00AB6843" w:rsidRPr="00853565" w:rsidRDefault="00AB6843" w:rsidP="008F3D9C">
      <w:pPr>
        <w:spacing w:line="196" w:lineRule="exact"/>
        <w:ind w:firstLine="284"/>
        <w:jc w:val="both"/>
        <w:rPr>
          <w:sz w:val="16"/>
          <w:szCs w:val="16"/>
        </w:rPr>
      </w:pPr>
      <w:r w:rsidRPr="00853565">
        <w:rPr>
          <w:sz w:val="16"/>
          <w:szCs w:val="16"/>
        </w:rPr>
        <w:t>Международные сопоставления ВВП проводятся поэтапно</w:t>
      </w:r>
      <w:r w:rsidRPr="00853565">
        <w:rPr>
          <w:sz w:val="16"/>
          <w:szCs w:val="16"/>
          <w:vertAlign w:val="superscript"/>
        </w:rPr>
        <w:t>2)</w:t>
      </w:r>
      <w:r w:rsidRPr="00853565">
        <w:rPr>
          <w:sz w:val="16"/>
          <w:szCs w:val="16"/>
        </w:rPr>
        <w:t>:</w:t>
      </w:r>
    </w:p>
    <w:p w14:paraId="159D39A5" w14:textId="1A4EA784" w:rsidR="00AB6843" w:rsidRPr="00853565" w:rsidRDefault="00AB6843" w:rsidP="008F3D9C">
      <w:pPr>
        <w:spacing w:line="196" w:lineRule="exact"/>
        <w:ind w:firstLine="284"/>
        <w:jc w:val="both"/>
        <w:rPr>
          <w:sz w:val="16"/>
          <w:szCs w:val="16"/>
        </w:rPr>
      </w:pPr>
      <w:r w:rsidRPr="00853565">
        <w:rPr>
          <w:sz w:val="16"/>
          <w:szCs w:val="16"/>
        </w:rPr>
        <w:t xml:space="preserve">1. ВВП каждой страны разбивается на ряд однородных товарных групп («первичные группы») по компонентам конечного </w:t>
      </w:r>
      <w:r w:rsidRPr="00853565">
        <w:rPr>
          <w:sz w:val="16"/>
          <w:szCs w:val="16"/>
        </w:rPr>
        <w:br/>
        <w:t>использования:</w:t>
      </w:r>
    </w:p>
    <w:p w14:paraId="4BB93320" w14:textId="77777777" w:rsidR="00AB6843" w:rsidRPr="00853565" w:rsidRDefault="00AB6843" w:rsidP="008F3D9C">
      <w:pPr>
        <w:spacing w:line="196" w:lineRule="exact"/>
        <w:ind w:firstLine="284"/>
        <w:jc w:val="both"/>
        <w:rPr>
          <w:sz w:val="16"/>
          <w:szCs w:val="16"/>
        </w:rPr>
      </w:pPr>
      <w:r w:rsidRPr="00853565">
        <w:rPr>
          <w:sz w:val="16"/>
          <w:szCs w:val="16"/>
        </w:rPr>
        <w:t>•</w:t>
      </w:r>
      <w:r w:rsidRPr="00853565">
        <w:rPr>
          <w:sz w:val="16"/>
          <w:szCs w:val="16"/>
        </w:rPr>
        <w:tab/>
        <w:t>фактическое конечное потребление домашних хозяйств;</w:t>
      </w:r>
    </w:p>
    <w:p w14:paraId="1AEB37B5" w14:textId="77777777" w:rsidR="00AB6843" w:rsidRPr="00853565" w:rsidRDefault="00AB6843" w:rsidP="008F3D9C">
      <w:pPr>
        <w:spacing w:line="196" w:lineRule="exact"/>
        <w:ind w:firstLine="284"/>
        <w:jc w:val="both"/>
        <w:rPr>
          <w:sz w:val="16"/>
          <w:szCs w:val="16"/>
        </w:rPr>
      </w:pPr>
      <w:r w:rsidRPr="00853565">
        <w:rPr>
          <w:sz w:val="16"/>
          <w:szCs w:val="16"/>
        </w:rPr>
        <w:t>•</w:t>
      </w:r>
      <w:r w:rsidRPr="00853565">
        <w:rPr>
          <w:sz w:val="16"/>
          <w:szCs w:val="16"/>
        </w:rPr>
        <w:tab/>
        <w:t>фактическое конечное потребление государственного управления;</w:t>
      </w:r>
    </w:p>
    <w:p w14:paraId="4CC4CF81" w14:textId="77777777" w:rsidR="00AB6843" w:rsidRPr="00853565" w:rsidRDefault="00AB6843" w:rsidP="008F3D9C">
      <w:pPr>
        <w:spacing w:line="196" w:lineRule="exact"/>
        <w:ind w:firstLine="284"/>
        <w:jc w:val="both"/>
        <w:rPr>
          <w:sz w:val="16"/>
          <w:szCs w:val="16"/>
        </w:rPr>
      </w:pPr>
      <w:r w:rsidRPr="00853565">
        <w:rPr>
          <w:sz w:val="16"/>
          <w:szCs w:val="16"/>
        </w:rPr>
        <w:t>•</w:t>
      </w:r>
      <w:r w:rsidRPr="00853565">
        <w:rPr>
          <w:sz w:val="16"/>
          <w:szCs w:val="16"/>
        </w:rPr>
        <w:tab/>
        <w:t>валовое накопление основного капитала;</w:t>
      </w:r>
    </w:p>
    <w:p w14:paraId="35595CE8" w14:textId="77777777" w:rsidR="00AB6843" w:rsidRPr="00853565" w:rsidRDefault="00AB6843" w:rsidP="008F3D9C">
      <w:pPr>
        <w:spacing w:line="196" w:lineRule="exact"/>
        <w:ind w:firstLine="284"/>
        <w:jc w:val="both"/>
        <w:rPr>
          <w:sz w:val="16"/>
          <w:szCs w:val="16"/>
        </w:rPr>
      </w:pPr>
      <w:r w:rsidRPr="00853565">
        <w:rPr>
          <w:sz w:val="16"/>
          <w:szCs w:val="16"/>
        </w:rPr>
        <w:t>•</w:t>
      </w:r>
      <w:r w:rsidRPr="00853565">
        <w:rPr>
          <w:sz w:val="16"/>
          <w:szCs w:val="16"/>
        </w:rPr>
        <w:tab/>
        <w:t>изменение запасов материальных оборотных средств и чистое приобретение ценностей;</w:t>
      </w:r>
    </w:p>
    <w:p w14:paraId="404E1057" w14:textId="77777777" w:rsidR="00AB6843" w:rsidRPr="00853565" w:rsidRDefault="00AB6843" w:rsidP="008F3D9C">
      <w:pPr>
        <w:spacing w:line="196" w:lineRule="exact"/>
        <w:ind w:firstLine="284"/>
        <w:jc w:val="both"/>
        <w:rPr>
          <w:sz w:val="16"/>
          <w:szCs w:val="16"/>
        </w:rPr>
      </w:pPr>
      <w:r w:rsidRPr="00853565">
        <w:rPr>
          <w:sz w:val="16"/>
          <w:szCs w:val="16"/>
        </w:rPr>
        <w:t>•</w:t>
      </w:r>
      <w:r w:rsidRPr="00853565">
        <w:rPr>
          <w:sz w:val="16"/>
          <w:szCs w:val="16"/>
        </w:rPr>
        <w:tab/>
        <w:t>чистый экспорт товаров и услуг.</w:t>
      </w:r>
    </w:p>
    <w:p w14:paraId="081754A5" w14:textId="77777777" w:rsidR="008F3D9C" w:rsidRPr="00853565" w:rsidRDefault="008F3D9C" w:rsidP="008F3D9C">
      <w:pPr>
        <w:spacing w:line="196" w:lineRule="exact"/>
        <w:ind w:firstLine="284"/>
        <w:jc w:val="both"/>
        <w:rPr>
          <w:sz w:val="16"/>
          <w:szCs w:val="16"/>
        </w:rPr>
      </w:pPr>
      <w:r w:rsidRPr="00853565">
        <w:rPr>
          <w:sz w:val="16"/>
          <w:szCs w:val="16"/>
        </w:rPr>
        <w:t>Число первичных групп по каждому компоненту конечного использования составляет от 155 до 276 в зависимости от региона проведения сопоставлений.</w:t>
      </w:r>
    </w:p>
    <w:p w14:paraId="0E41651E" w14:textId="77777777" w:rsidR="001B7B49" w:rsidRPr="00B328AF" w:rsidRDefault="001B7B49" w:rsidP="001B7B49">
      <w:pPr>
        <w:spacing w:line="200" w:lineRule="exact"/>
        <w:jc w:val="both"/>
      </w:pPr>
      <w:r w:rsidRPr="00853565">
        <w:t>—————————</w:t>
      </w:r>
    </w:p>
    <w:p w14:paraId="47A47A5C" w14:textId="7C7A6437" w:rsidR="001B7B49" w:rsidRPr="00853565" w:rsidRDefault="001B7B49" w:rsidP="001B7B49">
      <w:pPr>
        <w:pStyle w:val="afd"/>
        <w:rPr>
          <w:rFonts w:ascii="Arial" w:hAnsi="Arial" w:cs="Arial"/>
          <w:sz w:val="12"/>
          <w:szCs w:val="12"/>
          <w:lang w:val="en-US"/>
        </w:rPr>
      </w:pPr>
      <w:r w:rsidRPr="00853565">
        <w:rPr>
          <w:rStyle w:val="aff"/>
          <w:rFonts w:ascii="Arial" w:hAnsi="Arial" w:cs="Arial"/>
          <w:sz w:val="12"/>
          <w:szCs w:val="12"/>
        </w:rPr>
        <w:t>1</w:t>
      </w:r>
      <w:r w:rsidRPr="00853565">
        <w:rPr>
          <w:rFonts w:ascii="Arial" w:hAnsi="Arial" w:cs="Arial"/>
          <w:sz w:val="12"/>
          <w:szCs w:val="12"/>
          <w:vertAlign w:val="superscript"/>
        </w:rPr>
        <w:t>)</w:t>
      </w:r>
      <w:r w:rsidRPr="00853565">
        <w:rPr>
          <w:rFonts w:ascii="Arial" w:hAnsi="Arial" w:cs="Arial"/>
          <w:sz w:val="12"/>
          <w:szCs w:val="12"/>
        </w:rPr>
        <w:t xml:space="preserve"> Система национальных счетов 2008 / Комиссия Европейских сообществ, МВФ, ОЭСР, ООН, Всемирный Банк. Нью</w:t>
      </w:r>
      <w:r w:rsidRPr="00853565">
        <w:rPr>
          <w:rFonts w:ascii="Arial" w:hAnsi="Arial" w:cs="Arial"/>
          <w:sz w:val="12"/>
          <w:szCs w:val="12"/>
          <w:lang w:val="en-US"/>
        </w:rPr>
        <w:t>-</w:t>
      </w:r>
      <w:r w:rsidRPr="00853565">
        <w:rPr>
          <w:rFonts w:ascii="Arial" w:hAnsi="Arial" w:cs="Arial"/>
          <w:sz w:val="12"/>
          <w:szCs w:val="12"/>
        </w:rPr>
        <w:t>Йорк</w:t>
      </w:r>
      <w:r w:rsidRPr="00853565">
        <w:rPr>
          <w:rFonts w:ascii="Arial" w:hAnsi="Arial" w:cs="Arial"/>
          <w:sz w:val="12"/>
          <w:szCs w:val="12"/>
          <w:lang w:val="en-US"/>
        </w:rPr>
        <w:t xml:space="preserve">, 2012. </w:t>
      </w:r>
      <w:r w:rsidRPr="00853565">
        <w:rPr>
          <w:rFonts w:ascii="Arial" w:hAnsi="Arial" w:cs="Arial"/>
          <w:sz w:val="12"/>
          <w:szCs w:val="12"/>
        </w:rPr>
        <w:t>гл</w:t>
      </w:r>
      <w:r w:rsidRPr="00853565">
        <w:rPr>
          <w:rFonts w:ascii="Arial" w:hAnsi="Arial" w:cs="Arial"/>
          <w:sz w:val="12"/>
          <w:szCs w:val="12"/>
          <w:lang w:val="en-US"/>
        </w:rPr>
        <w:t xml:space="preserve">. 1, </w:t>
      </w:r>
      <w:r w:rsidRPr="00853565">
        <w:rPr>
          <w:rFonts w:ascii="Arial" w:hAnsi="Arial" w:cs="Arial"/>
          <w:sz w:val="12"/>
          <w:szCs w:val="12"/>
        </w:rPr>
        <w:t>п</w:t>
      </w:r>
      <w:r w:rsidRPr="00853565">
        <w:rPr>
          <w:rFonts w:ascii="Arial" w:hAnsi="Arial" w:cs="Arial"/>
          <w:sz w:val="12"/>
          <w:szCs w:val="12"/>
          <w:lang w:val="en-US"/>
        </w:rPr>
        <w:t xml:space="preserve">. 1.33. </w:t>
      </w:r>
    </w:p>
    <w:p w14:paraId="0BF6E4A1" w14:textId="5FFBFD02" w:rsidR="001B7B49" w:rsidRPr="00853565" w:rsidRDefault="001B7B49" w:rsidP="00FC5D04">
      <w:pPr>
        <w:pStyle w:val="afd"/>
        <w:spacing w:before="40"/>
        <w:ind w:left="113" w:hanging="113"/>
        <w:jc w:val="both"/>
        <w:rPr>
          <w:rFonts w:ascii="Arial" w:hAnsi="Arial" w:cs="Arial"/>
          <w:i/>
          <w:sz w:val="12"/>
          <w:szCs w:val="12"/>
          <w:lang w:val="en-US"/>
        </w:rPr>
      </w:pPr>
      <w:r w:rsidRPr="00853565">
        <w:rPr>
          <w:rFonts w:ascii="Arial" w:hAnsi="Arial" w:cs="Arial"/>
          <w:sz w:val="12"/>
          <w:szCs w:val="12"/>
          <w:vertAlign w:val="superscript"/>
          <w:lang w:val="en-US"/>
        </w:rPr>
        <w:t>2)</w:t>
      </w:r>
      <w:r w:rsidRPr="00853565">
        <w:rPr>
          <w:rFonts w:ascii="Arial" w:hAnsi="Arial" w:cs="Arial"/>
          <w:sz w:val="12"/>
          <w:szCs w:val="12"/>
          <w:lang w:val="en-US"/>
        </w:rPr>
        <w:t xml:space="preserve"> Eurostat-OECD Methodological Manual on Purchasing Power Parities (2012 Edition) (https://www.oecd-ilibrary.org/economics/eurostat-oecd-methodological-manual-on-purchasing-power-parities_9789264189232-en)</w:t>
      </w:r>
      <w:r w:rsidR="00371D7E" w:rsidRPr="00853565">
        <w:rPr>
          <w:rFonts w:ascii="Arial" w:hAnsi="Arial" w:cs="Arial"/>
          <w:sz w:val="12"/>
          <w:szCs w:val="12"/>
          <w:lang w:val="en-US"/>
        </w:rPr>
        <w:t>.</w:t>
      </w:r>
    </w:p>
    <w:p w14:paraId="62D5F81A" w14:textId="745193E9" w:rsidR="001B7B49" w:rsidRPr="00853565" w:rsidRDefault="001B7B49">
      <w:pPr>
        <w:rPr>
          <w:rFonts w:ascii="Times New Roman" w:hAnsi="Times New Roman" w:cs="Times New Roman"/>
          <w:sz w:val="10"/>
          <w:szCs w:val="10"/>
          <w:lang w:val="en-US" w:eastAsia="ru-RU"/>
        </w:rPr>
      </w:pPr>
      <w:r w:rsidRPr="00853565">
        <w:rPr>
          <w:sz w:val="10"/>
          <w:szCs w:val="10"/>
          <w:lang w:val="en-US"/>
        </w:rPr>
        <w:br w:type="page"/>
      </w:r>
    </w:p>
    <w:p w14:paraId="48109828" w14:textId="77777777" w:rsidR="008F3D9C" w:rsidRPr="00853565" w:rsidRDefault="008F3D9C" w:rsidP="008F3D9C">
      <w:pPr>
        <w:spacing w:line="196" w:lineRule="exact"/>
        <w:ind w:firstLine="284"/>
        <w:jc w:val="both"/>
        <w:rPr>
          <w:sz w:val="16"/>
          <w:szCs w:val="16"/>
        </w:rPr>
      </w:pPr>
      <w:r w:rsidRPr="00853565">
        <w:rPr>
          <w:sz w:val="16"/>
          <w:szCs w:val="16"/>
        </w:rPr>
        <w:lastRenderedPageBreak/>
        <w:t>2. В рамках каждой первичной группы производится регистрация национальных цен на отобранные репрезентативные (т.е. х</w:t>
      </w:r>
      <w:r w:rsidRPr="00853565">
        <w:rPr>
          <w:sz w:val="16"/>
          <w:szCs w:val="16"/>
        </w:rPr>
        <w:t>а</w:t>
      </w:r>
      <w:r w:rsidRPr="00853565">
        <w:rPr>
          <w:sz w:val="16"/>
          <w:szCs w:val="16"/>
        </w:rPr>
        <w:t>рактерные для национального рынка) товары и услуги по согласованному с координатором сопоставлений списку товаров-</w:t>
      </w:r>
      <w:r w:rsidRPr="00853565">
        <w:rPr>
          <w:sz w:val="16"/>
          <w:szCs w:val="16"/>
        </w:rPr>
        <w:br/>
        <w:t>представителей. Каждой стране предлагается включить в перечень продуктов для каждой первичной группы, по меньшей мере, один продукт, репрезентативный для национального потребления. Окончательный список товаров-представителей составляет около 3000 наименований потребительских и инвестиционных товаров и услуг. Расчет ППС осуществляется в три этапа. На пе</w:t>
      </w:r>
      <w:r w:rsidRPr="00853565">
        <w:rPr>
          <w:sz w:val="16"/>
          <w:szCs w:val="16"/>
        </w:rPr>
        <w:t>р</w:t>
      </w:r>
      <w:r w:rsidRPr="00853565">
        <w:rPr>
          <w:sz w:val="16"/>
          <w:szCs w:val="16"/>
        </w:rPr>
        <w:t>вом этапе индивидуальные ППС рассчитываются как соотношения цен каждого товара-представителя. На втором этапе на уровне первичных групп индивидуальные ППС усредняются без взвешивания. При расчете ППС первичных групп учитывается информ</w:t>
      </w:r>
      <w:r w:rsidRPr="00853565">
        <w:rPr>
          <w:sz w:val="16"/>
          <w:szCs w:val="16"/>
        </w:rPr>
        <w:t>а</w:t>
      </w:r>
      <w:r w:rsidRPr="00853565">
        <w:rPr>
          <w:sz w:val="16"/>
          <w:szCs w:val="16"/>
        </w:rPr>
        <w:t>ция о характерности для внутреннего рынка товаров-представителей. На третьем этапе для расчета ППС на уровне каждого ко</w:t>
      </w:r>
      <w:r w:rsidRPr="00853565">
        <w:rPr>
          <w:sz w:val="16"/>
          <w:szCs w:val="16"/>
        </w:rPr>
        <w:t>м</w:t>
      </w:r>
      <w:r w:rsidRPr="00853565">
        <w:rPr>
          <w:sz w:val="16"/>
          <w:szCs w:val="16"/>
        </w:rPr>
        <w:t>понента конечного использования и ВВП в целом групповые ППС взвешиваются и усредняются. Весами являются объемы расх</w:t>
      </w:r>
      <w:r w:rsidRPr="00853565">
        <w:rPr>
          <w:sz w:val="16"/>
          <w:szCs w:val="16"/>
        </w:rPr>
        <w:t>о</w:t>
      </w:r>
      <w:r w:rsidRPr="00853565">
        <w:rPr>
          <w:sz w:val="16"/>
          <w:szCs w:val="16"/>
        </w:rPr>
        <w:t>дов по первичным группам, оцениваемых в национальных счетах в участвующих странах. На двух последних этапах для расчета ППС используются специальные математические методы.</w:t>
      </w:r>
    </w:p>
    <w:p w14:paraId="3FAA21C1" w14:textId="77777777" w:rsidR="008F3D9C" w:rsidRPr="00853565" w:rsidRDefault="008F3D9C" w:rsidP="008F3D9C">
      <w:pPr>
        <w:spacing w:line="196" w:lineRule="exact"/>
        <w:ind w:firstLine="284"/>
        <w:jc w:val="both"/>
        <w:rPr>
          <w:sz w:val="16"/>
          <w:szCs w:val="16"/>
        </w:rPr>
      </w:pPr>
      <w:r w:rsidRPr="00853565">
        <w:rPr>
          <w:sz w:val="16"/>
          <w:szCs w:val="16"/>
        </w:rPr>
        <w:t>3. Стоимостные показатели конечных расходов ВВП в национальной валюте по всем уровням агрегирования пересчитываются в международно-сопоставимые показатели относительно страны или группы стран, выбранных в качестве базы сравнения, с п</w:t>
      </w:r>
      <w:r w:rsidRPr="00853565">
        <w:rPr>
          <w:sz w:val="16"/>
          <w:szCs w:val="16"/>
        </w:rPr>
        <w:t>о</w:t>
      </w:r>
      <w:r w:rsidRPr="00853565">
        <w:rPr>
          <w:sz w:val="16"/>
          <w:szCs w:val="16"/>
        </w:rPr>
        <w:t>мощью соответствующих значений ППС. Страна сравнения – это страна, выбранная в качестве базы для расчетов, то есть все относительные показатели, такие как индексы физического объема, индексы уровня цен и т.д., выражаются в процентах по отн</w:t>
      </w:r>
      <w:r w:rsidRPr="00853565">
        <w:rPr>
          <w:sz w:val="16"/>
          <w:szCs w:val="16"/>
        </w:rPr>
        <w:t>о</w:t>
      </w:r>
      <w:r w:rsidRPr="00853565">
        <w:rPr>
          <w:sz w:val="16"/>
          <w:szCs w:val="16"/>
        </w:rPr>
        <w:t>шению к данной стране, взятой за 100.</w:t>
      </w:r>
    </w:p>
    <w:p w14:paraId="7CDDC02D" w14:textId="77777777" w:rsidR="008F3D9C" w:rsidRPr="00853565" w:rsidRDefault="008F3D9C" w:rsidP="008F3D9C">
      <w:pPr>
        <w:spacing w:line="196" w:lineRule="exact"/>
        <w:ind w:firstLine="284"/>
        <w:jc w:val="both"/>
        <w:rPr>
          <w:sz w:val="16"/>
          <w:szCs w:val="16"/>
        </w:rPr>
      </w:pPr>
      <w:r w:rsidRPr="00853565">
        <w:rPr>
          <w:sz w:val="16"/>
          <w:szCs w:val="16"/>
        </w:rPr>
        <w:t>Результаты сопоставлений между странами отвечают принципу фиксированности данных. Это означает, что результаты соп</w:t>
      </w:r>
      <w:r w:rsidRPr="00853565">
        <w:rPr>
          <w:sz w:val="16"/>
          <w:szCs w:val="16"/>
        </w:rPr>
        <w:t>о</w:t>
      </w:r>
      <w:r w:rsidRPr="00853565">
        <w:rPr>
          <w:sz w:val="16"/>
          <w:szCs w:val="16"/>
        </w:rPr>
        <w:t>ставлений на глобальном уровне (мир в целом) должны соответствовать результатам сопоставлений по региону стран (ОЭСР-Евростат). Например, если данные по одной группе стран добавляются к другой группе стран, то общие результаты могут изм</w:t>
      </w:r>
      <w:r w:rsidRPr="00853565">
        <w:rPr>
          <w:sz w:val="16"/>
          <w:szCs w:val="16"/>
        </w:rPr>
        <w:t>е</w:t>
      </w:r>
      <w:r w:rsidRPr="00853565">
        <w:rPr>
          <w:sz w:val="16"/>
          <w:szCs w:val="16"/>
        </w:rPr>
        <w:t>ниться, но соотношения между странами из одной группы должны остаться неизменными.</w:t>
      </w:r>
    </w:p>
    <w:p w14:paraId="62228119" w14:textId="77777777" w:rsidR="008F3D9C" w:rsidRPr="00853565" w:rsidRDefault="008F3D9C" w:rsidP="008F3D9C">
      <w:pPr>
        <w:spacing w:line="196" w:lineRule="exact"/>
        <w:ind w:firstLine="284"/>
        <w:jc w:val="both"/>
        <w:rPr>
          <w:sz w:val="16"/>
          <w:szCs w:val="16"/>
        </w:rPr>
      </w:pPr>
      <w:r w:rsidRPr="00853565">
        <w:rPr>
          <w:sz w:val="16"/>
          <w:szCs w:val="16"/>
        </w:rPr>
        <w:t>Результаты сопоставлений рассчитываются и публикуются международными организациями после их согласования cо стран</w:t>
      </w:r>
      <w:r w:rsidRPr="00853565">
        <w:rPr>
          <w:sz w:val="16"/>
          <w:szCs w:val="16"/>
        </w:rPr>
        <w:t>а</w:t>
      </w:r>
      <w:r w:rsidRPr="00853565">
        <w:rPr>
          <w:sz w:val="16"/>
          <w:szCs w:val="16"/>
        </w:rPr>
        <w:t>ми-участницами в соответствии с графиком работ.</w:t>
      </w:r>
    </w:p>
    <w:p w14:paraId="60BF7492" w14:textId="77777777" w:rsidR="008F3D9C" w:rsidRPr="00853565" w:rsidRDefault="008F3D9C" w:rsidP="008F3D9C">
      <w:pPr>
        <w:spacing w:line="196" w:lineRule="exact"/>
        <w:ind w:firstLine="284"/>
        <w:jc w:val="both"/>
        <w:rPr>
          <w:sz w:val="16"/>
          <w:szCs w:val="16"/>
        </w:rPr>
      </w:pPr>
      <w:r w:rsidRPr="00853565">
        <w:rPr>
          <w:b/>
          <w:bCs/>
          <w:sz w:val="16"/>
          <w:szCs w:val="16"/>
        </w:rPr>
        <w:t>Табл. 26.23, 26.24.</w:t>
      </w:r>
      <w:r w:rsidRPr="00853565">
        <w:rPr>
          <w:b/>
          <w:sz w:val="16"/>
          <w:szCs w:val="16"/>
        </w:rPr>
        <w:t>Показатели индексы физического объема ВВП и физического объема ВВП на душу населения</w:t>
      </w:r>
      <w:r w:rsidRPr="00853565">
        <w:rPr>
          <w:sz w:val="16"/>
          <w:szCs w:val="16"/>
        </w:rPr>
        <w:t xml:space="preserve"> пре</w:t>
      </w:r>
      <w:r w:rsidRPr="00853565">
        <w:rPr>
          <w:sz w:val="16"/>
          <w:szCs w:val="16"/>
        </w:rPr>
        <w:t>д</w:t>
      </w:r>
      <w:r w:rsidRPr="00853565">
        <w:rPr>
          <w:sz w:val="16"/>
          <w:szCs w:val="16"/>
        </w:rPr>
        <w:t xml:space="preserve">ставляют собой соответственно отношение ВВП и отношение ВВП на душу населения сопоставляемой страны к ВВП и к ВВП </w:t>
      </w:r>
      <w:r w:rsidRPr="00853565">
        <w:rPr>
          <w:sz w:val="16"/>
          <w:szCs w:val="16"/>
        </w:rPr>
        <w:br/>
        <w:t>на душу населения базовой страны (группы стран). Стоимостные показатели в национальной валюте пересчитываются с помощью паритетов покупательной способности в реальные величины.</w:t>
      </w:r>
    </w:p>
    <w:p w14:paraId="2BE7F2BC" w14:textId="77777777" w:rsidR="008F3D9C" w:rsidRPr="00853565" w:rsidRDefault="008F3D9C" w:rsidP="008F3D9C">
      <w:pPr>
        <w:spacing w:line="196" w:lineRule="exact"/>
        <w:ind w:firstLine="284"/>
        <w:jc w:val="both"/>
      </w:pPr>
      <w:r w:rsidRPr="00853565">
        <w:rPr>
          <w:b/>
          <w:sz w:val="16"/>
          <w:szCs w:val="16"/>
        </w:rPr>
        <w:t>Табл. 26.25, 26.26, 26.28.</w:t>
      </w:r>
      <w:r w:rsidRPr="00853565">
        <w:rPr>
          <w:sz w:val="16"/>
          <w:szCs w:val="16"/>
        </w:rPr>
        <w:t xml:space="preserve"> </w:t>
      </w:r>
      <w:r w:rsidRPr="00853565">
        <w:rPr>
          <w:b/>
          <w:sz w:val="16"/>
          <w:szCs w:val="16"/>
        </w:rPr>
        <w:t>Паритеты покупательной способности</w:t>
      </w:r>
      <w:r w:rsidRPr="00853565">
        <w:rPr>
          <w:sz w:val="16"/>
          <w:szCs w:val="16"/>
        </w:rPr>
        <w:t xml:space="preserve"> являются одними из основных показателей результатов международных сопоставлений ВВП. В своей самой простейшей форме ППС являются соотношениями цен. ППС рассчитываются не только по индивидуальным продуктам,но также по группам продуктов и по каждому из различных уровней агрегирования расх</w:t>
      </w:r>
      <w:r w:rsidRPr="00853565">
        <w:rPr>
          <w:sz w:val="16"/>
          <w:szCs w:val="16"/>
        </w:rPr>
        <w:t>о</w:t>
      </w:r>
      <w:r w:rsidRPr="00853565">
        <w:rPr>
          <w:sz w:val="16"/>
          <w:szCs w:val="16"/>
        </w:rPr>
        <w:t>дов, вплоть до уровня ВВП. Тем не менее, они по-прежнему являются соотношениями цен, будь то на уровне групп продуктов, агрегатов или ВВП. ППС являются одновременно и дефляторами, и инструментами пересчета стоимостных показателей в наци</w:t>
      </w:r>
      <w:r w:rsidRPr="00853565">
        <w:rPr>
          <w:sz w:val="16"/>
          <w:szCs w:val="16"/>
        </w:rPr>
        <w:t>о</w:t>
      </w:r>
      <w:r w:rsidRPr="00853565">
        <w:rPr>
          <w:sz w:val="16"/>
          <w:szCs w:val="16"/>
        </w:rPr>
        <w:t xml:space="preserve">нальной валюте в единую валюту. Например, если цена 1 Биг Мака в России составляет 130 российских рублей, то цена в США </w:t>
      </w:r>
      <w:r w:rsidRPr="00853565">
        <w:rPr>
          <w:sz w:val="16"/>
          <w:szCs w:val="16"/>
        </w:rPr>
        <w:br/>
        <w:t>– 5,3 долларов. ППС Биг Мака между Россиейи США равен соотношению 130/5,3 или 24,53 российских рубля за 1 доллар США. Соответственно, если на уровне ВВП ППС между Россией и США в 2020 г. составлял 25,88 рубля за 1 доллар, то нужно было п</w:t>
      </w:r>
      <w:r w:rsidRPr="00853565">
        <w:rPr>
          <w:sz w:val="16"/>
          <w:szCs w:val="16"/>
        </w:rPr>
        <w:t>о</w:t>
      </w:r>
      <w:r w:rsidRPr="00853565">
        <w:rPr>
          <w:sz w:val="16"/>
          <w:szCs w:val="16"/>
        </w:rPr>
        <w:t>тратить 25,88 рубля в России и 1 доллар в США, чтобы купить одинаковое количество товаров и услуг. В сопоставлениях ОЭСР – Евростата ППС традиционно выражаются в международных условных долларах, в Европейском союзе в стандарте покупательной силы (СПС) (эквивалентно евро).</w:t>
      </w:r>
    </w:p>
    <w:p w14:paraId="7C57ED23" w14:textId="77777777" w:rsidR="008F3D9C" w:rsidRPr="00853565" w:rsidRDefault="008F3D9C" w:rsidP="008F3D9C">
      <w:pPr>
        <w:spacing w:line="196" w:lineRule="exact"/>
        <w:ind w:firstLine="284"/>
        <w:jc w:val="both"/>
      </w:pPr>
      <w:r w:rsidRPr="00853565">
        <w:rPr>
          <w:b/>
          <w:sz w:val="16"/>
          <w:szCs w:val="16"/>
        </w:rPr>
        <w:t>Табл</w:t>
      </w:r>
      <w:r w:rsidRPr="00853565">
        <w:rPr>
          <w:sz w:val="16"/>
          <w:szCs w:val="16"/>
        </w:rPr>
        <w:t>.</w:t>
      </w:r>
      <w:r w:rsidRPr="00853565">
        <w:rPr>
          <w:b/>
          <w:bCs/>
          <w:sz w:val="16"/>
          <w:szCs w:val="16"/>
        </w:rPr>
        <w:t>26.25, 26.27.</w:t>
      </w:r>
      <w:r w:rsidRPr="00853565">
        <w:rPr>
          <w:sz w:val="16"/>
          <w:szCs w:val="16"/>
        </w:rPr>
        <w:t xml:space="preserve"> </w:t>
      </w:r>
      <w:r w:rsidRPr="00853565">
        <w:rPr>
          <w:b/>
          <w:sz w:val="16"/>
          <w:szCs w:val="16"/>
        </w:rPr>
        <w:t>Сопоставимый уровень цен</w:t>
      </w:r>
      <w:r w:rsidRPr="00853565">
        <w:rPr>
          <w:sz w:val="16"/>
          <w:szCs w:val="16"/>
        </w:rPr>
        <w:t xml:space="preserve"> рассчитывается как отношение ППС к валютному курсу. Сопоставимые </w:t>
      </w:r>
      <w:r w:rsidRPr="00853565">
        <w:rPr>
          <w:sz w:val="16"/>
          <w:szCs w:val="16"/>
        </w:rPr>
        <w:br/>
        <w:t xml:space="preserve">уровни цен рассчитываются по каждому компоненту расходов ВВП. Этот показатель применяется при разделении стран </w:t>
      </w:r>
      <w:r w:rsidRPr="00853565">
        <w:rPr>
          <w:sz w:val="16"/>
          <w:szCs w:val="16"/>
        </w:rPr>
        <w:br/>
        <w:t>на «дешевые» (с низкими значениями показателя) и «дорогие» (с высоким национальным уровнем цен). Этим показателем широко пользуются туристы на бытовом уровне. Выявлена закономерность, что более высоким значениям ВВП на душу населения соо</w:t>
      </w:r>
      <w:r w:rsidRPr="00853565">
        <w:rPr>
          <w:sz w:val="16"/>
          <w:szCs w:val="16"/>
        </w:rPr>
        <w:t>т</w:t>
      </w:r>
      <w:r w:rsidRPr="00853565">
        <w:rPr>
          <w:sz w:val="16"/>
          <w:szCs w:val="16"/>
        </w:rPr>
        <w:t>ветствуют более высокие сопоставимые уровни цен.</w:t>
      </w:r>
    </w:p>
    <w:p w14:paraId="313DECDE" w14:textId="2EEFFED9" w:rsidR="00504A06" w:rsidRPr="00853565" w:rsidRDefault="00504A06" w:rsidP="008F3D9C">
      <w:pPr>
        <w:spacing w:line="200" w:lineRule="exact"/>
        <w:ind w:firstLine="284"/>
        <w:jc w:val="both"/>
        <w:rPr>
          <w:i/>
          <w:sz w:val="16"/>
          <w:szCs w:val="16"/>
        </w:rPr>
      </w:pPr>
    </w:p>
    <w:p w14:paraId="2FB4DEE9" w14:textId="77777777" w:rsidR="00504A06" w:rsidRPr="00853565" w:rsidRDefault="00504A06">
      <w:pPr>
        <w:pStyle w:val="19"/>
        <w:spacing w:before="0" w:after="0" w:line="304" w:lineRule="exact"/>
        <w:ind w:left="113" w:hanging="113"/>
        <w:jc w:val="center"/>
        <w:rPr>
          <w:lang w:val="en-US"/>
        </w:rPr>
      </w:pPr>
      <w:r w:rsidRPr="00853565">
        <w:rPr>
          <w:rFonts w:ascii="Arial" w:hAnsi="Arial" w:cs="Arial"/>
          <w:b/>
          <w:i/>
          <w:sz w:val="20"/>
          <w:szCs w:val="20"/>
          <w:lang w:val="en-US"/>
        </w:rPr>
        <w:t>METHODOLOGICAL NOTES</w:t>
      </w:r>
    </w:p>
    <w:p w14:paraId="26574839" w14:textId="77777777" w:rsidR="008F3D9C" w:rsidRPr="00853565" w:rsidRDefault="008F3D9C" w:rsidP="008F3D9C">
      <w:pPr>
        <w:spacing w:before="60" w:line="196" w:lineRule="exact"/>
        <w:ind w:firstLine="284"/>
        <w:jc w:val="both"/>
        <w:rPr>
          <w:lang w:val="en-US"/>
        </w:rPr>
      </w:pPr>
      <w:r w:rsidRPr="00853565">
        <w:rPr>
          <w:b/>
          <w:bCs/>
          <w:i/>
          <w:sz w:val="16"/>
          <w:szCs w:val="16"/>
          <w:lang w:val="en-US"/>
        </w:rPr>
        <w:t>Table</w:t>
      </w:r>
      <w:r w:rsidRPr="00853565">
        <w:rPr>
          <w:b/>
          <w:i/>
          <w:sz w:val="16"/>
          <w:szCs w:val="16"/>
          <w:lang w:val="en-US"/>
        </w:rPr>
        <w:t xml:space="preserve"> 26.4. </w:t>
      </w:r>
      <w:r w:rsidRPr="00853565">
        <w:rPr>
          <w:rStyle w:val="hps"/>
          <w:b/>
          <w:i/>
          <w:sz w:val="16"/>
          <w:szCs w:val="16"/>
          <w:lang w:val="en"/>
        </w:rPr>
        <w:t>Life expectancy</w:t>
      </w:r>
      <w:r w:rsidRPr="00853565">
        <w:rPr>
          <w:b/>
          <w:i/>
          <w:sz w:val="16"/>
          <w:szCs w:val="16"/>
          <w:lang w:val="en"/>
        </w:rPr>
        <w:t xml:space="preserve"> </w:t>
      </w:r>
      <w:r w:rsidRPr="00853565">
        <w:rPr>
          <w:rStyle w:val="hps"/>
          <w:b/>
          <w:i/>
          <w:sz w:val="16"/>
          <w:szCs w:val="16"/>
          <w:lang w:val="en"/>
        </w:rPr>
        <w:t>at birth</w:t>
      </w:r>
      <w:r w:rsidRPr="00853565">
        <w:rPr>
          <w:i/>
          <w:sz w:val="16"/>
          <w:szCs w:val="16"/>
          <w:lang w:val="en"/>
        </w:rPr>
        <w:t xml:space="preserve"> </w:t>
      </w:r>
      <w:r w:rsidRPr="00853565">
        <w:rPr>
          <w:rStyle w:val="hps"/>
          <w:i/>
          <w:sz w:val="16"/>
          <w:szCs w:val="16"/>
          <w:lang w:val="en"/>
        </w:rPr>
        <w:t>denotes average number</w:t>
      </w:r>
      <w:r w:rsidRPr="00853565">
        <w:rPr>
          <w:i/>
          <w:sz w:val="16"/>
          <w:szCs w:val="16"/>
          <w:lang w:val="en"/>
        </w:rPr>
        <w:t xml:space="preserve"> </w:t>
      </w:r>
      <w:r w:rsidRPr="00853565">
        <w:rPr>
          <w:rStyle w:val="hps"/>
          <w:i/>
          <w:sz w:val="16"/>
          <w:szCs w:val="16"/>
          <w:lang w:val="en"/>
        </w:rPr>
        <w:t>of years that</w:t>
      </w:r>
      <w:r w:rsidRPr="00853565">
        <w:rPr>
          <w:i/>
          <w:sz w:val="16"/>
          <w:szCs w:val="16"/>
          <w:lang w:val="en"/>
        </w:rPr>
        <w:t xml:space="preserve"> a</w:t>
      </w:r>
      <w:r w:rsidRPr="00853565">
        <w:rPr>
          <w:rStyle w:val="hps"/>
          <w:i/>
          <w:sz w:val="16"/>
          <w:szCs w:val="16"/>
          <w:lang w:val="en"/>
        </w:rPr>
        <w:t xml:space="preserve"> person</w:t>
      </w:r>
      <w:r w:rsidRPr="00853565">
        <w:rPr>
          <w:i/>
          <w:sz w:val="16"/>
          <w:szCs w:val="16"/>
          <w:lang w:val="en"/>
        </w:rPr>
        <w:t xml:space="preserve"> </w:t>
      </w:r>
      <w:r w:rsidRPr="00853565">
        <w:rPr>
          <w:rStyle w:val="hps"/>
          <w:i/>
          <w:sz w:val="16"/>
          <w:szCs w:val="16"/>
          <w:lang w:val="en"/>
        </w:rPr>
        <w:t>from a generation</w:t>
      </w:r>
      <w:r w:rsidRPr="00853565">
        <w:rPr>
          <w:i/>
          <w:sz w:val="16"/>
          <w:szCs w:val="16"/>
          <w:lang w:val="en"/>
        </w:rPr>
        <w:t xml:space="preserve"> would </w:t>
      </w:r>
      <w:r w:rsidRPr="00853565">
        <w:rPr>
          <w:rStyle w:val="hps"/>
          <w:i/>
          <w:sz w:val="16"/>
          <w:szCs w:val="16"/>
          <w:lang w:val="en"/>
        </w:rPr>
        <w:t>live</w:t>
      </w:r>
      <w:r w:rsidRPr="00853565">
        <w:rPr>
          <w:i/>
          <w:sz w:val="16"/>
          <w:szCs w:val="16"/>
          <w:lang w:val="en"/>
        </w:rPr>
        <w:t xml:space="preserve"> </w:t>
      </w:r>
      <w:r w:rsidRPr="00853565">
        <w:rPr>
          <w:rStyle w:val="hps"/>
          <w:i/>
          <w:sz w:val="16"/>
          <w:szCs w:val="16"/>
          <w:lang w:val="en"/>
        </w:rPr>
        <w:t>under the condition that</w:t>
      </w:r>
      <w:r w:rsidRPr="00853565">
        <w:rPr>
          <w:i/>
          <w:sz w:val="16"/>
          <w:szCs w:val="16"/>
          <w:lang w:val="en"/>
        </w:rPr>
        <w:t xml:space="preserve"> </w:t>
      </w:r>
      <w:r w:rsidRPr="00853565">
        <w:rPr>
          <w:rStyle w:val="hps"/>
          <w:i/>
          <w:sz w:val="16"/>
          <w:szCs w:val="16"/>
          <w:lang w:val="en"/>
        </w:rPr>
        <w:t>throughout the life</w:t>
      </w:r>
      <w:r w:rsidRPr="00853565">
        <w:rPr>
          <w:i/>
          <w:sz w:val="16"/>
          <w:szCs w:val="16"/>
          <w:lang w:val="en"/>
        </w:rPr>
        <w:t xml:space="preserve"> </w:t>
      </w:r>
      <w:r w:rsidRPr="00853565">
        <w:rPr>
          <w:rStyle w:val="hps"/>
          <w:i/>
          <w:sz w:val="16"/>
          <w:szCs w:val="16"/>
          <w:lang w:val="en"/>
        </w:rPr>
        <w:t xml:space="preserve">of this generation, </w:t>
      </w:r>
      <w:r w:rsidRPr="00853565">
        <w:rPr>
          <w:i/>
          <w:sz w:val="16"/>
          <w:szCs w:val="16"/>
          <w:lang w:val="en"/>
        </w:rPr>
        <w:t xml:space="preserve"> </w:t>
      </w:r>
      <w:r w:rsidRPr="00853565">
        <w:rPr>
          <w:rStyle w:val="hps"/>
          <w:i/>
          <w:sz w:val="16"/>
          <w:szCs w:val="16"/>
          <w:lang w:val="en"/>
        </w:rPr>
        <w:t>age-specific</w:t>
      </w:r>
      <w:r w:rsidRPr="00853565">
        <w:rPr>
          <w:i/>
          <w:sz w:val="16"/>
          <w:szCs w:val="16"/>
          <w:lang w:val="en"/>
        </w:rPr>
        <w:t xml:space="preserve"> </w:t>
      </w:r>
      <w:r w:rsidRPr="00853565">
        <w:rPr>
          <w:rStyle w:val="hps"/>
          <w:i/>
          <w:sz w:val="16"/>
          <w:szCs w:val="16"/>
          <w:lang w:val="en"/>
        </w:rPr>
        <w:t>mortality rates</w:t>
      </w:r>
      <w:r w:rsidRPr="00853565">
        <w:rPr>
          <w:i/>
          <w:sz w:val="16"/>
          <w:szCs w:val="16"/>
          <w:lang w:val="en"/>
        </w:rPr>
        <w:t xml:space="preserve"> </w:t>
      </w:r>
      <w:r w:rsidRPr="00853565">
        <w:rPr>
          <w:rStyle w:val="hps"/>
          <w:i/>
          <w:sz w:val="16"/>
          <w:szCs w:val="16"/>
          <w:lang w:val="en"/>
        </w:rPr>
        <w:t>remain at the level</w:t>
      </w:r>
      <w:r w:rsidRPr="00853565">
        <w:rPr>
          <w:i/>
          <w:sz w:val="16"/>
          <w:szCs w:val="16"/>
          <w:lang w:val="en"/>
        </w:rPr>
        <w:t xml:space="preserve"> </w:t>
      </w:r>
      <w:r w:rsidRPr="00853565">
        <w:rPr>
          <w:rStyle w:val="hps"/>
          <w:i/>
          <w:sz w:val="16"/>
          <w:szCs w:val="16"/>
          <w:lang w:val="en"/>
        </w:rPr>
        <w:t>of the year</w:t>
      </w:r>
      <w:r w:rsidRPr="00853565">
        <w:rPr>
          <w:i/>
          <w:sz w:val="16"/>
          <w:szCs w:val="16"/>
          <w:lang w:val="en"/>
        </w:rPr>
        <w:t xml:space="preserve"> </w:t>
      </w:r>
      <w:r w:rsidRPr="00853565">
        <w:rPr>
          <w:rStyle w:val="hps"/>
          <w:i/>
          <w:sz w:val="16"/>
          <w:szCs w:val="16"/>
          <w:lang w:val="en"/>
        </w:rPr>
        <w:t>for which the</w:t>
      </w:r>
      <w:r w:rsidRPr="00853565">
        <w:rPr>
          <w:i/>
          <w:sz w:val="16"/>
          <w:szCs w:val="16"/>
          <w:lang w:val="en"/>
        </w:rPr>
        <w:t xml:space="preserve"> </w:t>
      </w:r>
      <w:r w:rsidRPr="00853565">
        <w:rPr>
          <w:rStyle w:val="hps"/>
          <w:i/>
          <w:sz w:val="16"/>
          <w:szCs w:val="16"/>
          <w:lang w:val="en"/>
        </w:rPr>
        <w:t>index</w:t>
      </w:r>
      <w:r w:rsidRPr="00853565">
        <w:rPr>
          <w:i/>
          <w:sz w:val="16"/>
          <w:szCs w:val="16"/>
          <w:lang w:val="en"/>
        </w:rPr>
        <w:t xml:space="preserve"> </w:t>
      </w:r>
      <w:r w:rsidRPr="00853565">
        <w:rPr>
          <w:rStyle w:val="hps"/>
          <w:i/>
          <w:sz w:val="16"/>
          <w:szCs w:val="16"/>
          <w:lang w:val="en"/>
        </w:rPr>
        <w:t>is calculated</w:t>
      </w:r>
      <w:r w:rsidRPr="00853565">
        <w:rPr>
          <w:i/>
          <w:sz w:val="16"/>
          <w:szCs w:val="16"/>
          <w:lang w:val="en-US"/>
        </w:rPr>
        <w:t xml:space="preserve">. </w:t>
      </w:r>
    </w:p>
    <w:p w14:paraId="7D7A7910" w14:textId="77777777" w:rsidR="008F3D9C" w:rsidRPr="00853565" w:rsidRDefault="008F3D9C" w:rsidP="008F3D9C">
      <w:pPr>
        <w:spacing w:line="196" w:lineRule="exact"/>
        <w:ind w:firstLine="284"/>
        <w:jc w:val="both"/>
        <w:rPr>
          <w:lang w:val="en-US"/>
        </w:rPr>
      </w:pPr>
      <w:r w:rsidRPr="00853565">
        <w:rPr>
          <w:b/>
          <w:i/>
          <w:sz w:val="16"/>
          <w:szCs w:val="16"/>
          <w:lang w:val="en-US"/>
        </w:rPr>
        <w:t xml:space="preserve">Table 26.7. </w:t>
      </w:r>
      <w:r w:rsidRPr="00853565">
        <w:rPr>
          <w:rStyle w:val="hps"/>
          <w:b/>
          <w:i/>
          <w:sz w:val="16"/>
          <w:szCs w:val="16"/>
          <w:lang w:val="en"/>
        </w:rPr>
        <w:t>Standardized</w:t>
      </w:r>
      <w:r w:rsidRPr="00853565">
        <w:rPr>
          <w:b/>
          <w:i/>
          <w:sz w:val="16"/>
          <w:szCs w:val="16"/>
          <w:lang w:val="en"/>
        </w:rPr>
        <w:t xml:space="preserve"> </w:t>
      </w:r>
      <w:r w:rsidRPr="00853565">
        <w:rPr>
          <w:rStyle w:val="hps"/>
          <w:b/>
          <w:i/>
          <w:sz w:val="16"/>
          <w:szCs w:val="16"/>
          <w:lang w:val="en"/>
        </w:rPr>
        <w:t>mortality rates</w:t>
      </w:r>
      <w:r w:rsidRPr="00853565">
        <w:rPr>
          <w:i/>
          <w:sz w:val="16"/>
          <w:szCs w:val="16"/>
          <w:lang w:val="en"/>
        </w:rPr>
        <w:t xml:space="preserve"> </w:t>
      </w:r>
      <w:r w:rsidRPr="00853565">
        <w:rPr>
          <w:rStyle w:val="hps"/>
          <w:i/>
          <w:sz w:val="16"/>
          <w:szCs w:val="16"/>
          <w:lang w:val="en"/>
        </w:rPr>
        <w:t>are calculated</w:t>
      </w:r>
      <w:r w:rsidRPr="00853565">
        <w:rPr>
          <w:i/>
          <w:sz w:val="16"/>
          <w:szCs w:val="16"/>
          <w:lang w:val="en"/>
        </w:rPr>
        <w:t xml:space="preserve"> </w:t>
      </w:r>
      <w:r w:rsidRPr="00853565">
        <w:rPr>
          <w:rStyle w:val="hps"/>
          <w:i/>
          <w:sz w:val="16"/>
          <w:szCs w:val="16"/>
          <w:lang w:val="en"/>
        </w:rPr>
        <w:t>by weighting the</w:t>
      </w:r>
      <w:r w:rsidRPr="00853565">
        <w:rPr>
          <w:i/>
          <w:sz w:val="16"/>
          <w:szCs w:val="16"/>
          <w:lang w:val="en"/>
        </w:rPr>
        <w:t xml:space="preserve"> </w:t>
      </w:r>
      <w:r w:rsidRPr="00853565">
        <w:rPr>
          <w:rStyle w:val="hps"/>
          <w:i/>
          <w:sz w:val="16"/>
          <w:szCs w:val="16"/>
          <w:lang w:val="en"/>
        </w:rPr>
        <w:t>age-specific</w:t>
      </w:r>
      <w:r w:rsidRPr="00853565">
        <w:rPr>
          <w:i/>
          <w:sz w:val="16"/>
          <w:szCs w:val="16"/>
          <w:lang w:val="en"/>
        </w:rPr>
        <w:t xml:space="preserve"> </w:t>
      </w:r>
      <w:r w:rsidRPr="00853565">
        <w:rPr>
          <w:rStyle w:val="hps"/>
          <w:i/>
          <w:sz w:val="16"/>
          <w:szCs w:val="16"/>
          <w:lang w:val="en"/>
        </w:rPr>
        <w:t>mortality rates</w:t>
      </w:r>
      <w:r w:rsidRPr="00853565">
        <w:rPr>
          <w:i/>
          <w:sz w:val="16"/>
          <w:szCs w:val="16"/>
          <w:lang w:val="en"/>
        </w:rPr>
        <w:t xml:space="preserve"> </w:t>
      </w:r>
      <w:r w:rsidRPr="00853565">
        <w:rPr>
          <w:rStyle w:val="hps"/>
          <w:i/>
          <w:sz w:val="16"/>
          <w:szCs w:val="16"/>
          <w:lang w:val="en"/>
        </w:rPr>
        <w:t>by the standard</w:t>
      </w:r>
      <w:r w:rsidRPr="00853565">
        <w:rPr>
          <w:i/>
          <w:sz w:val="16"/>
          <w:szCs w:val="16"/>
          <w:lang w:val="en"/>
        </w:rPr>
        <w:t xml:space="preserve"> </w:t>
      </w:r>
      <w:r w:rsidRPr="00853565">
        <w:rPr>
          <w:rStyle w:val="hps"/>
          <w:i/>
          <w:sz w:val="16"/>
          <w:szCs w:val="16"/>
          <w:lang w:val="en"/>
        </w:rPr>
        <w:t xml:space="preserve">age structure </w:t>
      </w:r>
      <w:r w:rsidRPr="00853565">
        <w:rPr>
          <w:rStyle w:val="hps"/>
          <w:i/>
          <w:sz w:val="16"/>
          <w:szCs w:val="16"/>
          <w:lang w:val="en"/>
        </w:rPr>
        <w:br/>
        <w:t>of</w:t>
      </w:r>
      <w:r w:rsidRPr="00853565">
        <w:rPr>
          <w:i/>
          <w:sz w:val="16"/>
          <w:szCs w:val="16"/>
          <w:lang w:val="en"/>
        </w:rPr>
        <w:t xml:space="preserve"> </w:t>
      </w:r>
      <w:r w:rsidRPr="00853565">
        <w:rPr>
          <w:rStyle w:val="hps"/>
          <w:i/>
          <w:sz w:val="16"/>
          <w:szCs w:val="16"/>
          <w:lang w:val="en"/>
        </w:rPr>
        <w:t>population.</w:t>
      </w:r>
      <w:r w:rsidRPr="00853565">
        <w:rPr>
          <w:i/>
          <w:sz w:val="16"/>
          <w:szCs w:val="16"/>
          <w:lang w:val="en"/>
        </w:rPr>
        <w:t xml:space="preserve"> T</w:t>
      </w:r>
      <w:r w:rsidRPr="00853565">
        <w:rPr>
          <w:rStyle w:val="hps"/>
          <w:i/>
          <w:sz w:val="16"/>
          <w:szCs w:val="16"/>
          <w:lang w:val="en"/>
        </w:rPr>
        <w:t>he world standard population of</w:t>
      </w:r>
      <w:r w:rsidRPr="00853565">
        <w:rPr>
          <w:i/>
          <w:sz w:val="16"/>
          <w:szCs w:val="16"/>
          <w:lang w:val="en"/>
        </w:rPr>
        <w:t xml:space="preserve"> </w:t>
      </w:r>
      <w:r w:rsidRPr="00853565">
        <w:rPr>
          <w:i/>
          <w:sz w:val="16"/>
          <w:szCs w:val="16"/>
          <w:lang w:val="en-US"/>
        </w:rPr>
        <w:t xml:space="preserve">the </w:t>
      </w:r>
      <w:r w:rsidRPr="00853565">
        <w:rPr>
          <w:rStyle w:val="hpsatn"/>
          <w:i/>
          <w:sz w:val="16"/>
          <w:szCs w:val="16"/>
          <w:lang w:val="en"/>
        </w:rPr>
        <w:t>World Health Organization (</w:t>
      </w:r>
      <w:r w:rsidRPr="00853565">
        <w:rPr>
          <w:i/>
          <w:sz w:val="16"/>
          <w:szCs w:val="16"/>
          <w:lang w:val="en"/>
        </w:rPr>
        <w:t xml:space="preserve">WHO) is used as </w:t>
      </w:r>
      <w:r w:rsidRPr="00853565">
        <w:rPr>
          <w:rStyle w:val="hps"/>
          <w:i/>
          <w:sz w:val="16"/>
          <w:szCs w:val="16"/>
          <w:lang w:val="en"/>
        </w:rPr>
        <w:t>the standard</w:t>
      </w:r>
      <w:r w:rsidRPr="00853565">
        <w:rPr>
          <w:i/>
          <w:sz w:val="16"/>
          <w:szCs w:val="16"/>
          <w:lang w:val="en"/>
        </w:rPr>
        <w:t>.</w:t>
      </w:r>
    </w:p>
    <w:p w14:paraId="5E834A28" w14:textId="77777777" w:rsidR="008F3D9C" w:rsidRPr="00853565" w:rsidRDefault="008F3D9C" w:rsidP="008F3D9C">
      <w:pPr>
        <w:spacing w:line="196" w:lineRule="exact"/>
        <w:ind w:firstLine="284"/>
        <w:jc w:val="both"/>
        <w:rPr>
          <w:i/>
          <w:lang w:val="en-US"/>
        </w:rPr>
      </w:pPr>
      <w:r w:rsidRPr="00853565">
        <w:rPr>
          <w:b/>
          <w:bCs/>
          <w:i/>
          <w:sz w:val="16"/>
          <w:szCs w:val="16"/>
          <w:lang w:val="en-US"/>
        </w:rPr>
        <w:t>Tables 26.8, 26.9.</w:t>
      </w:r>
      <w:r w:rsidRPr="00853565">
        <w:rPr>
          <w:i/>
          <w:sz w:val="16"/>
          <w:szCs w:val="16"/>
          <w:lang w:val="en-US"/>
        </w:rPr>
        <w:t xml:space="preserve"> According to the WHO methodology, the infant mortality rate is the ratio of the number of children dying before </w:t>
      </w:r>
      <w:r w:rsidRPr="00853565">
        <w:rPr>
          <w:i/>
          <w:sz w:val="16"/>
          <w:szCs w:val="16"/>
          <w:lang w:val="en-US"/>
        </w:rPr>
        <w:br/>
        <w:t>the age of 1 year to the total number of live births for the same period, multiplied by 1000.</w:t>
      </w:r>
    </w:p>
    <w:p w14:paraId="6DC0B739" w14:textId="77777777" w:rsidR="008F3D9C" w:rsidRPr="00853565" w:rsidRDefault="008F3D9C" w:rsidP="008F3D9C">
      <w:pPr>
        <w:pStyle w:val="19"/>
        <w:spacing w:before="0" w:after="0" w:line="196" w:lineRule="exact"/>
        <w:ind w:firstLine="284"/>
        <w:jc w:val="both"/>
        <w:rPr>
          <w:lang w:val="en-US"/>
        </w:rPr>
      </w:pPr>
      <w:r w:rsidRPr="00853565">
        <w:rPr>
          <w:rStyle w:val="hps"/>
          <w:rFonts w:ascii="Arial" w:hAnsi="Arial" w:cs="Arial"/>
          <w:i/>
          <w:sz w:val="16"/>
          <w:szCs w:val="16"/>
          <w:lang w:val="en"/>
        </w:rPr>
        <w:t xml:space="preserve">It should be noted that the definition of </w:t>
      </w:r>
      <w:r w:rsidRPr="00853565">
        <w:rPr>
          <w:rStyle w:val="hps"/>
          <w:rFonts w:ascii="Arial" w:hAnsi="Arial" w:cs="Arial"/>
          <w:i/>
          <w:sz w:val="16"/>
          <w:szCs w:val="16"/>
          <w:lang w:val="en-US"/>
        </w:rPr>
        <w:t>«</w:t>
      </w:r>
      <w:r w:rsidRPr="00853565">
        <w:rPr>
          <w:rStyle w:val="hps"/>
          <w:rFonts w:ascii="Arial" w:hAnsi="Arial" w:cs="Arial"/>
          <w:i/>
          <w:sz w:val="16"/>
          <w:szCs w:val="16"/>
          <w:lang w:val="en"/>
        </w:rPr>
        <w:t>live birth</w:t>
      </w:r>
      <w:r w:rsidRPr="00853565">
        <w:rPr>
          <w:rStyle w:val="hps"/>
          <w:rFonts w:ascii="Arial" w:hAnsi="Arial" w:cs="Arial"/>
          <w:i/>
          <w:sz w:val="16"/>
          <w:szCs w:val="16"/>
          <w:lang w:val="en-US"/>
        </w:rPr>
        <w:t>»</w:t>
      </w:r>
      <w:r w:rsidRPr="00853565">
        <w:rPr>
          <w:rStyle w:val="hps"/>
          <w:rFonts w:ascii="Arial" w:hAnsi="Arial" w:cs="Arial"/>
          <w:i/>
          <w:sz w:val="16"/>
          <w:szCs w:val="16"/>
          <w:lang w:val="en"/>
        </w:rPr>
        <w:t xml:space="preserve">, which in some countries differs from the definition adopted in WHO practice, has </w:t>
      </w:r>
      <w:r w:rsidRPr="00853565">
        <w:rPr>
          <w:rStyle w:val="hps"/>
          <w:rFonts w:ascii="Arial" w:hAnsi="Arial" w:cs="Arial"/>
          <w:i/>
          <w:sz w:val="16"/>
          <w:szCs w:val="16"/>
          <w:lang w:val="en"/>
        </w:rPr>
        <w:br/>
        <w:t xml:space="preserve">a significant impact on the infant mortality rate and the </w:t>
      </w:r>
      <w:r w:rsidRPr="00853565">
        <w:rPr>
          <w:rStyle w:val="hps"/>
          <w:rFonts w:ascii="Arial" w:hAnsi="Arial" w:cs="Arial"/>
          <w:b/>
          <w:i/>
          <w:sz w:val="16"/>
          <w:szCs w:val="16"/>
          <w:lang w:val="en"/>
        </w:rPr>
        <w:t>maternal mortality rate</w:t>
      </w:r>
      <w:r w:rsidRPr="00853565">
        <w:rPr>
          <w:rStyle w:val="hps"/>
          <w:rFonts w:ascii="Arial" w:hAnsi="Arial" w:cs="Arial"/>
          <w:i/>
          <w:sz w:val="16"/>
          <w:szCs w:val="16"/>
          <w:lang w:val="en"/>
        </w:rPr>
        <w:t>. This, as well as the fact that in some countries it is impo</w:t>
      </w:r>
      <w:r w:rsidRPr="00853565">
        <w:rPr>
          <w:rStyle w:val="hps"/>
          <w:rFonts w:ascii="Arial" w:hAnsi="Arial" w:cs="Arial"/>
          <w:i/>
          <w:sz w:val="16"/>
          <w:szCs w:val="16"/>
          <w:lang w:val="en"/>
        </w:rPr>
        <w:t>s</w:t>
      </w:r>
      <w:r w:rsidRPr="00853565">
        <w:rPr>
          <w:rStyle w:val="hps"/>
          <w:rFonts w:ascii="Arial" w:hAnsi="Arial" w:cs="Arial"/>
          <w:i/>
          <w:sz w:val="16"/>
          <w:szCs w:val="16"/>
          <w:lang w:val="en"/>
        </w:rPr>
        <w:t>sible to ensure full registration of all deaths and births, must be taken into account when conducting comparative analysis of indicators b</w:t>
      </w:r>
      <w:r w:rsidRPr="00853565">
        <w:rPr>
          <w:rStyle w:val="hps"/>
          <w:rFonts w:ascii="Arial" w:hAnsi="Arial" w:cs="Arial"/>
          <w:i/>
          <w:sz w:val="16"/>
          <w:szCs w:val="16"/>
          <w:lang w:val="en"/>
        </w:rPr>
        <w:t>e</w:t>
      </w:r>
      <w:r w:rsidRPr="00853565">
        <w:rPr>
          <w:rStyle w:val="hps"/>
          <w:rFonts w:ascii="Arial" w:hAnsi="Arial" w:cs="Arial"/>
          <w:i/>
          <w:sz w:val="16"/>
          <w:szCs w:val="16"/>
          <w:lang w:val="en"/>
        </w:rPr>
        <w:t>tween countries.</w:t>
      </w:r>
    </w:p>
    <w:p w14:paraId="1541E59E" w14:textId="77777777" w:rsidR="008F3D9C" w:rsidRPr="00853565" w:rsidRDefault="008F3D9C" w:rsidP="008F3D9C">
      <w:pPr>
        <w:spacing w:line="196" w:lineRule="exact"/>
        <w:ind w:firstLine="284"/>
        <w:jc w:val="both"/>
        <w:rPr>
          <w:i/>
          <w:sz w:val="16"/>
          <w:szCs w:val="16"/>
          <w:lang w:val="en-US"/>
        </w:rPr>
      </w:pPr>
      <w:bookmarkStart w:id="1" w:name="_Hlk59371765"/>
      <w:r w:rsidRPr="00853565">
        <w:rPr>
          <w:b/>
          <w:bCs/>
          <w:i/>
          <w:sz w:val="16"/>
          <w:szCs w:val="16"/>
          <w:lang w:val="en-US"/>
        </w:rPr>
        <w:t xml:space="preserve">Tables 26.10, 26.11, 26.12, 26.13. </w:t>
      </w:r>
      <w:r w:rsidRPr="00853565">
        <w:rPr>
          <w:i/>
          <w:sz w:val="16"/>
          <w:szCs w:val="16"/>
          <w:lang w:val="en-US"/>
        </w:rPr>
        <w:t>According to the ILO methodology (Resolution I of the 19th International conference on Labour St</w:t>
      </w:r>
      <w:r w:rsidRPr="00853565">
        <w:rPr>
          <w:i/>
          <w:sz w:val="16"/>
          <w:szCs w:val="16"/>
          <w:lang w:val="en-US"/>
        </w:rPr>
        <w:t>a</w:t>
      </w:r>
      <w:r w:rsidRPr="00853565">
        <w:rPr>
          <w:i/>
          <w:sz w:val="16"/>
          <w:szCs w:val="16"/>
          <w:lang w:val="en-US"/>
        </w:rPr>
        <w:t xml:space="preserve">tistics) the employed are persons of working age (aged 15 and over in Russia), who during a given short period of time (one week) were </w:t>
      </w:r>
      <w:r w:rsidRPr="00853565">
        <w:rPr>
          <w:i/>
          <w:sz w:val="16"/>
          <w:szCs w:val="16"/>
          <w:lang w:val="en-US"/>
        </w:rPr>
        <w:br/>
        <w:t>engaged in any activity related to production of goods or provision of services for pay or profit. The employed include:</w:t>
      </w:r>
    </w:p>
    <w:p w14:paraId="1C12A50F" w14:textId="77777777" w:rsidR="008F3D9C" w:rsidRPr="00853565" w:rsidRDefault="008F3D9C" w:rsidP="008F3D9C">
      <w:pPr>
        <w:spacing w:line="196" w:lineRule="exact"/>
        <w:ind w:firstLine="284"/>
        <w:jc w:val="both"/>
        <w:rPr>
          <w:i/>
          <w:sz w:val="16"/>
          <w:szCs w:val="16"/>
          <w:lang w:val="en-US"/>
        </w:rPr>
      </w:pPr>
      <w:r w:rsidRPr="00853565">
        <w:rPr>
          <w:i/>
          <w:sz w:val="16"/>
          <w:szCs w:val="16"/>
          <w:lang w:val="en-US"/>
        </w:rPr>
        <w:t>employed persons «at work», e.g., those who worked no less than 1 hour in the workplace;</w:t>
      </w:r>
    </w:p>
    <w:p w14:paraId="1252EEF1" w14:textId="77777777" w:rsidR="008F3D9C" w:rsidRPr="00853565" w:rsidRDefault="008F3D9C" w:rsidP="008F3D9C">
      <w:pPr>
        <w:spacing w:line="196" w:lineRule="exact"/>
        <w:ind w:firstLine="284"/>
        <w:jc w:val="both"/>
        <w:rPr>
          <w:b/>
          <w:bCs/>
          <w:i/>
          <w:sz w:val="16"/>
          <w:szCs w:val="16"/>
          <w:lang w:val="en-US"/>
        </w:rPr>
      </w:pPr>
      <w:r w:rsidRPr="00853565">
        <w:rPr>
          <w:i/>
          <w:sz w:val="16"/>
          <w:szCs w:val="16"/>
          <w:lang w:val="en-US"/>
        </w:rPr>
        <w:t xml:space="preserve">employed persons who are not «at work» due to temporary absence in the workplace or working time arrangements (for instance, </w:t>
      </w:r>
      <w:r w:rsidRPr="00853565">
        <w:rPr>
          <w:i/>
          <w:sz w:val="16"/>
          <w:szCs w:val="16"/>
          <w:lang w:val="en-US"/>
        </w:rPr>
        <w:br/>
        <w:t>because of work shift, flexible working time and overtime leave).</w:t>
      </w:r>
    </w:p>
    <w:p w14:paraId="12A559C3" w14:textId="77777777" w:rsidR="008F3D9C" w:rsidRPr="00853565" w:rsidRDefault="008F3D9C" w:rsidP="008F3D9C">
      <w:pPr>
        <w:spacing w:line="196" w:lineRule="exact"/>
        <w:ind w:firstLine="284"/>
        <w:jc w:val="both"/>
        <w:rPr>
          <w:i/>
          <w:sz w:val="16"/>
          <w:szCs w:val="16"/>
          <w:lang w:val="en-US"/>
        </w:rPr>
      </w:pPr>
      <w:r w:rsidRPr="00853565">
        <w:rPr>
          <w:b/>
          <w:bCs/>
          <w:i/>
          <w:sz w:val="16"/>
          <w:szCs w:val="16"/>
          <w:lang w:val="en-US"/>
        </w:rPr>
        <w:t xml:space="preserve">Unemployed </w:t>
      </w:r>
      <w:r w:rsidRPr="00853565">
        <w:rPr>
          <w:i/>
          <w:sz w:val="16"/>
          <w:szCs w:val="16"/>
          <w:lang w:val="en-US"/>
        </w:rPr>
        <w:t xml:space="preserve">are persons of working age (age 15 – 72 in Russia), who during the reference period simultaneously met the following </w:t>
      </w:r>
      <w:r w:rsidRPr="00853565">
        <w:rPr>
          <w:i/>
          <w:sz w:val="16"/>
          <w:szCs w:val="16"/>
          <w:lang w:val="en-US"/>
        </w:rPr>
        <w:br/>
        <w:t>criteria:</w:t>
      </w:r>
    </w:p>
    <w:p w14:paraId="6C7148E2" w14:textId="77777777" w:rsidR="008F3D9C" w:rsidRPr="00853565" w:rsidRDefault="008F3D9C" w:rsidP="008F3D9C">
      <w:pPr>
        <w:spacing w:line="196" w:lineRule="exact"/>
        <w:ind w:firstLine="284"/>
        <w:jc w:val="both"/>
        <w:rPr>
          <w:i/>
          <w:sz w:val="16"/>
          <w:szCs w:val="16"/>
          <w:lang w:val="en-US"/>
        </w:rPr>
      </w:pPr>
      <w:r w:rsidRPr="00853565">
        <w:rPr>
          <w:i/>
          <w:sz w:val="16"/>
          <w:szCs w:val="16"/>
          <w:lang w:val="en-US"/>
        </w:rPr>
        <w:t>had no job (gainful occupation);</w:t>
      </w:r>
    </w:p>
    <w:p w14:paraId="5105E509" w14:textId="77777777" w:rsidR="008F3D9C" w:rsidRPr="00853565" w:rsidRDefault="008F3D9C" w:rsidP="008F3D9C">
      <w:pPr>
        <w:spacing w:line="196" w:lineRule="exact"/>
        <w:ind w:firstLine="284"/>
        <w:jc w:val="both"/>
        <w:rPr>
          <w:i/>
          <w:sz w:val="16"/>
          <w:szCs w:val="16"/>
          <w:lang w:val="en-US"/>
        </w:rPr>
      </w:pPr>
      <w:r w:rsidRPr="00853565">
        <w:rPr>
          <w:i/>
          <w:sz w:val="16"/>
          <w:szCs w:val="16"/>
          <w:lang w:val="en-US"/>
        </w:rPr>
        <w:t xml:space="preserve">were seeking jobs in the last four weeks, using any ways, i.e., applied to the state or commercial employment services, used or placed announcements in mass media, Internet, addressed the administration of organization (employer) directly, used personal contacts, etc. </w:t>
      </w:r>
      <w:r w:rsidRPr="00853565">
        <w:rPr>
          <w:i/>
          <w:sz w:val="16"/>
          <w:szCs w:val="16"/>
          <w:lang w:val="en-US"/>
        </w:rPr>
        <w:br/>
        <w:t>or undertook measures to organize own business;</w:t>
      </w:r>
    </w:p>
    <w:p w14:paraId="6A306980" w14:textId="77777777" w:rsidR="008F3D9C" w:rsidRPr="00853565" w:rsidRDefault="008F3D9C" w:rsidP="008F3D9C">
      <w:pPr>
        <w:spacing w:line="196" w:lineRule="exact"/>
        <w:ind w:firstLine="284"/>
        <w:jc w:val="both"/>
        <w:rPr>
          <w:i/>
          <w:sz w:val="16"/>
          <w:szCs w:val="16"/>
          <w:lang w:val="en-US"/>
        </w:rPr>
      </w:pPr>
      <w:r w:rsidRPr="00853565">
        <w:rPr>
          <w:i/>
          <w:sz w:val="16"/>
          <w:szCs w:val="16"/>
          <w:lang w:val="en-US"/>
        </w:rPr>
        <w:t xml:space="preserve">were ready to start working during the short reference period (in Russia – during the surveyed week). </w:t>
      </w:r>
    </w:p>
    <w:p w14:paraId="5E4C4E88" w14:textId="77777777" w:rsidR="008F3D9C" w:rsidRPr="00853565" w:rsidRDefault="008F3D9C" w:rsidP="008F3D9C">
      <w:pPr>
        <w:spacing w:line="196" w:lineRule="exact"/>
        <w:ind w:firstLine="284"/>
        <w:jc w:val="both"/>
        <w:rPr>
          <w:i/>
          <w:sz w:val="16"/>
          <w:szCs w:val="16"/>
          <w:lang w:val="en-US"/>
        </w:rPr>
      </w:pPr>
      <w:r w:rsidRPr="00853565">
        <w:rPr>
          <w:i/>
          <w:sz w:val="16"/>
          <w:szCs w:val="16"/>
          <w:lang w:val="en-US"/>
        </w:rPr>
        <w:t>For most countries, statistics on the employed and the unemployed are provided as average annual data, based on the monthly, quarter and semiannual data of labor force sample surveys.</w:t>
      </w:r>
    </w:p>
    <w:p w14:paraId="306D9AFD" w14:textId="77777777" w:rsidR="008F3D9C" w:rsidRPr="00853565" w:rsidRDefault="008F3D9C" w:rsidP="008F3D9C">
      <w:pPr>
        <w:spacing w:line="196" w:lineRule="exact"/>
        <w:ind w:firstLine="284"/>
        <w:jc w:val="both"/>
        <w:rPr>
          <w:i/>
          <w:sz w:val="16"/>
          <w:szCs w:val="16"/>
          <w:lang w:val="en-US"/>
        </w:rPr>
      </w:pPr>
      <w:r w:rsidRPr="00853565">
        <w:rPr>
          <w:i/>
          <w:sz w:val="16"/>
          <w:szCs w:val="16"/>
          <w:lang w:val="en-US"/>
        </w:rPr>
        <w:lastRenderedPageBreak/>
        <w:t>For Russia, data on the employed and unemployed are obtained from materials of labor force sample surveys. The surveys cover pop</w:t>
      </w:r>
      <w:r w:rsidRPr="00853565">
        <w:rPr>
          <w:i/>
          <w:sz w:val="16"/>
          <w:szCs w:val="16"/>
          <w:lang w:val="en-US"/>
        </w:rPr>
        <w:t>u</w:t>
      </w:r>
      <w:r w:rsidRPr="00853565">
        <w:rPr>
          <w:i/>
          <w:sz w:val="16"/>
          <w:szCs w:val="16"/>
          <w:lang w:val="en-US"/>
        </w:rPr>
        <w:t>lation aged 15 and over.</w:t>
      </w:r>
    </w:p>
    <w:p w14:paraId="77DF9EBE" w14:textId="77777777" w:rsidR="008F3D9C" w:rsidRPr="00853565" w:rsidRDefault="008F3D9C" w:rsidP="008F3D9C">
      <w:pPr>
        <w:spacing w:line="196" w:lineRule="exact"/>
        <w:ind w:firstLine="284"/>
        <w:jc w:val="both"/>
        <w:rPr>
          <w:b/>
          <w:bCs/>
          <w:i/>
          <w:sz w:val="16"/>
          <w:szCs w:val="16"/>
          <w:lang w:val="en-US"/>
        </w:rPr>
      </w:pPr>
      <w:r w:rsidRPr="00853565">
        <w:rPr>
          <w:b/>
          <w:bCs/>
          <w:i/>
          <w:sz w:val="16"/>
          <w:szCs w:val="16"/>
          <w:lang w:val="en-US"/>
        </w:rPr>
        <w:t xml:space="preserve">Unemployment rate </w:t>
      </w:r>
      <w:r w:rsidRPr="00853565">
        <w:rPr>
          <w:i/>
          <w:sz w:val="16"/>
          <w:szCs w:val="16"/>
          <w:lang w:val="en-US"/>
        </w:rPr>
        <w:t>is the ratio of the number of unemployed to the number of labor force (employed and unemployed population), calculated as a percentage</w:t>
      </w:r>
      <w:r w:rsidRPr="00853565">
        <w:rPr>
          <w:b/>
          <w:bCs/>
          <w:i/>
          <w:sz w:val="16"/>
          <w:szCs w:val="16"/>
          <w:lang w:val="en-US"/>
        </w:rPr>
        <w:t>.</w:t>
      </w:r>
    </w:p>
    <w:bookmarkEnd w:id="1"/>
    <w:p w14:paraId="58D9E020" w14:textId="77777777" w:rsidR="008F3D9C" w:rsidRPr="00853565" w:rsidRDefault="008F3D9C" w:rsidP="008F3D9C">
      <w:pPr>
        <w:spacing w:line="196" w:lineRule="exact"/>
        <w:ind w:firstLine="284"/>
        <w:jc w:val="both"/>
        <w:rPr>
          <w:i/>
          <w:sz w:val="16"/>
          <w:szCs w:val="16"/>
          <w:lang w:val="en-US"/>
        </w:rPr>
      </w:pPr>
      <w:r w:rsidRPr="00853565">
        <w:rPr>
          <w:i/>
          <w:sz w:val="16"/>
          <w:szCs w:val="16"/>
          <w:lang w:val="en-US"/>
        </w:rPr>
        <w:t>International comparisons of GDP make it possible to determine the levels of general economic development of countries, build ec</w:t>
      </w:r>
      <w:r w:rsidRPr="00853565">
        <w:rPr>
          <w:i/>
          <w:sz w:val="16"/>
          <w:szCs w:val="16"/>
          <w:lang w:val="en-US"/>
        </w:rPr>
        <w:t>o</w:t>
      </w:r>
      <w:r w:rsidRPr="00853565">
        <w:rPr>
          <w:i/>
          <w:sz w:val="16"/>
          <w:szCs w:val="16"/>
          <w:lang w:val="en-US"/>
        </w:rPr>
        <w:t>nomic models, measure the efficiency of labor productivity, and analyze the financial capabilities of countries.</w:t>
      </w:r>
    </w:p>
    <w:p w14:paraId="39780444" w14:textId="77777777" w:rsidR="008F3D9C" w:rsidRPr="00853565" w:rsidRDefault="008F3D9C" w:rsidP="008F3D9C">
      <w:pPr>
        <w:spacing w:line="196" w:lineRule="exact"/>
        <w:ind w:firstLine="284"/>
        <w:jc w:val="both"/>
        <w:rPr>
          <w:i/>
          <w:sz w:val="16"/>
          <w:szCs w:val="16"/>
          <w:lang w:val="en-US"/>
        </w:rPr>
      </w:pPr>
      <w:r w:rsidRPr="00853565">
        <w:rPr>
          <w:i/>
          <w:sz w:val="16"/>
          <w:szCs w:val="16"/>
          <w:lang w:val="en-US"/>
        </w:rPr>
        <w:t>International organizations use the results of international comparisons to determine the amount of contributions to these organizations, the distribution of the number of votes during voting, the distribution and amount of funds to countries.</w:t>
      </w:r>
    </w:p>
    <w:p w14:paraId="4C4879F9" w14:textId="77777777" w:rsidR="008F3D9C" w:rsidRPr="00853565" w:rsidRDefault="008F3D9C" w:rsidP="008F3D9C">
      <w:pPr>
        <w:spacing w:line="196" w:lineRule="exact"/>
        <w:ind w:firstLine="284"/>
        <w:jc w:val="both"/>
        <w:rPr>
          <w:i/>
          <w:sz w:val="16"/>
          <w:szCs w:val="16"/>
          <w:lang w:val="en-US"/>
        </w:rPr>
      </w:pPr>
      <w:r w:rsidRPr="00853565">
        <w:rPr>
          <w:i/>
          <w:sz w:val="16"/>
          <w:szCs w:val="16"/>
          <w:lang w:val="en-US"/>
        </w:rPr>
        <w:t>International comparisons of GDP have been carried out under the International Comparison Program (ICP) since the 1960s by the UN Statistics Division in collaboration with international organizations, national statistical offices and scientific organizations. The Russian Fe</w:t>
      </w:r>
      <w:r w:rsidRPr="00853565">
        <w:rPr>
          <w:i/>
          <w:sz w:val="16"/>
          <w:szCs w:val="16"/>
          <w:lang w:val="en-US"/>
        </w:rPr>
        <w:t>d</w:t>
      </w:r>
      <w:r w:rsidRPr="00853565">
        <w:rPr>
          <w:i/>
          <w:sz w:val="16"/>
          <w:szCs w:val="16"/>
          <w:lang w:val="en-US"/>
        </w:rPr>
        <w:t>eration has been participating in international GDP comparisons on an ongoing basis since 1993. At present, Russia is participating in the annual OECD-Eurostat comparisons. At the same time, in accordance with the decision of the UN Statistical Commission, the ICP Global Round for 2021 is being carried out.</w:t>
      </w:r>
    </w:p>
    <w:p w14:paraId="137C140F" w14:textId="0B8EC055" w:rsidR="008F3D9C" w:rsidRPr="00853565" w:rsidRDefault="008F3D9C" w:rsidP="008F3D9C">
      <w:pPr>
        <w:spacing w:line="196" w:lineRule="exact"/>
        <w:ind w:firstLine="284"/>
        <w:jc w:val="both"/>
        <w:rPr>
          <w:i/>
          <w:sz w:val="16"/>
          <w:szCs w:val="16"/>
          <w:lang w:val="en-US"/>
        </w:rPr>
      </w:pPr>
      <w:r w:rsidRPr="00853565">
        <w:rPr>
          <w:i/>
          <w:sz w:val="16"/>
          <w:szCs w:val="16"/>
          <w:lang w:val="en-US"/>
        </w:rPr>
        <w:t>The ICP is based on the calculation of purchasing power parities (PPPs), which are the ratios of prices at the level of products, groups, components of GDP, or GDP as a whole. Using PPPs instead of the exchange rate</w:t>
      </w:r>
      <w:r w:rsidRPr="00853565">
        <w:rPr>
          <w:i/>
          <w:sz w:val="16"/>
          <w:szCs w:val="16"/>
          <w:vertAlign w:val="superscript"/>
          <w:lang w:val="en-US"/>
        </w:rPr>
        <w:t>1)</w:t>
      </w:r>
      <w:r w:rsidRPr="00853565">
        <w:rPr>
          <w:i/>
          <w:sz w:val="16"/>
          <w:szCs w:val="16"/>
          <w:lang w:val="en-US"/>
        </w:rPr>
        <w:t xml:space="preserve"> avoids distortion of national data when converted</w:t>
      </w:r>
      <w:r w:rsidRPr="00853565">
        <w:rPr>
          <w:i/>
          <w:sz w:val="16"/>
          <w:szCs w:val="16"/>
          <w:lang w:val="en-US"/>
        </w:rPr>
        <w:br/>
        <w:t>to a comparable form. The exchange rate is subject to significant fluctuations and does not reflect the national volumes of produced and consumed goods and services. PPPs are both deflators and instruments for converting value indicators from the national currency into</w:t>
      </w:r>
      <w:r w:rsidRPr="00853565">
        <w:rPr>
          <w:i/>
          <w:sz w:val="16"/>
          <w:szCs w:val="16"/>
          <w:lang w:val="en-US"/>
        </w:rPr>
        <w:br/>
        <w:t>a common currency.</w:t>
      </w:r>
    </w:p>
    <w:p w14:paraId="1A1A4BAF" w14:textId="77777777" w:rsidR="008F3D9C" w:rsidRPr="00853565" w:rsidRDefault="008F3D9C" w:rsidP="008F3D9C">
      <w:pPr>
        <w:spacing w:line="196" w:lineRule="exact"/>
        <w:ind w:firstLine="284"/>
        <w:jc w:val="both"/>
        <w:rPr>
          <w:i/>
          <w:sz w:val="16"/>
          <w:szCs w:val="16"/>
          <w:lang w:val="en-US"/>
        </w:rPr>
      </w:pPr>
      <w:r w:rsidRPr="00853565">
        <w:rPr>
          <w:i/>
          <w:sz w:val="16"/>
          <w:szCs w:val="16"/>
          <w:lang w:val="en-US"/>
        </w:rPr>
        <w:t>Due to the large number of participating countries, international comparisons of GDP are conducted on a regional basis. Organization for Economic Co-operation and Development (OECD), Asian Development Bank (ADB), Statistical Division of the European Union (Eur</w:t>
      </w:r>
      <w:r w:rsidRPr="00853565">
        <w:rPr>
          <w:i/>
          <w:sz w:val="16"/>
          <w:szCs w:val="16"/>
          <w:lang w:val="en-US"/>
        </w:rPr>
        <w:t>o</w:t>
      </w:r>
      <w:r w:rsidRPr="00853565">
        <w:rPr>
          <w:i/>
          <w:sz w:val="16"/>
          <w:szCs w:val="16"/>
          <w:lang w:val="en-US"/>
        </w:rPr>
        <w:t>stat), etc. act as regional coordinators who coordinate country participation, determine the frequency of comparisons in the region (annually or once every several years), calculate PPPs and publish the results of the comparisons.</w:t>
      </w:r>
    </w:p>
    <w:p w14:paraId="7DD62FF1" w14:textId="031E5E6C" w:rsidR="008F3D9C" w:rsidRPr="00853565" w:rsidRDefault="008F3D9C" w:rsidP="008F3D9C">
      <w:pPr>
        <w:spacing w:line="196" w:lineRule="exact"/>
        <w:ind w:firstLine="284"/>
        <w:jc w:val="both"/>
        <w:rPr>
          <w:i/>
          <w:sz w:val="16"/>
          <w:szCs w:val="16"/>
          <w:lang w:val="en-US"/>
        </w:rPr>
      </w:pPr>
      <w:r w:rsidRPr="00853565">
        <w:rPr>
          <w:i/>
          <w:sz w:val="16"/>
          <w:szCs w:val="16"/>
          <w:lang w:val="en-US"/>
        </w:rPr>
        <w:t>International comparisons of GDP are conducted in stages</w:t>
      </w:r>
      <w:r w:rsidRPr="00853565">
        <w:rPr>
          <w:i/>
          <w:sz w:val="16"/>
          <w:szCs w:val="16"/>
          <w:vertAlign w:val="superscript"/>
          <w:lang w:val="en-US"/>
        </w:rPr>
        <w:t>2)</w:t>
      </w:r>
      <w:r w:rsidRPr="00853565">
        <w:rPr>
          <w:i/>
          <w:sz w:val="16"/>
          <w:szCs w:val="16"/>
          <w:lang w:val="en-US"/>
        </w:rPr>
        <w:t>:</w:t>
      </w:r>
    </w:p>
    <w:p w14:paraId="1CFA39AC" w14:textId="77777777" w:rsidR="008F3D9C" w:rsidRPr="00853565" w:rsidRDefault="008F3D9C" w:rsidP="008F3D9C">
      <w:pPr>
        <w:spacing w:line="196" w:lineRule="exact"/>
        <w:ind w:firstLine="284"/>
        <w:jc w:val="both"/>
        <w:rPr>
          <w:i/>
          <w:sz w:val="16"/>
          <w:szCs w:val="16"/>
          <w:lang w:val="en-US"/>
        </w:rPr>
      </w:pPr>
      <w:r w:rsidRPr="00853565">
        <w:rPr>
          <w:i/>
          <w:sz w:val="16"/>
          <w:szCs w:val="16"/>
          <w:lang w:val="en-US"/>
        </w:rPr>
        <w:t>1. GDP of each country is divided into a number of homogeneous product groups («basic headings») by components of final use:</w:t>
      </w:r>
    </w:p>
    <w:p w14:paraId="46833E65" w14:textId="77777777" w:rsidR="008F3D9C" w:rsidRPr="00853565" w:rsidRDefault="008F3D9C" w:rsidP="008F3D9C">
      <w:pPr>
        <w:spacing w:line="196" w:lineRule="exact"/>
        <w:ind w:firstLine="709"/>
        <w:jc w:val="both"/>
        <w:rPr>
          <w:i/>
          <w:sz w:val="16"/>
          <w:szCs w:val="16"/>
          <w:lang w:val="en-US"/>
        </w:rPr>
      </w:pPr>
      <w:r w:rsidRPr="00853565">
        <w:rPr>
          <w:i/>
          <w:sz w:val="16"/>
          <w:szCs w:val="16"/>
          <w:lang w:val="en-US"/>
        </w:rPr>
        <w:t>• actual final consumption of households;</w:t>
      </w:r>
    </w:p>
    <w:p w14:paraId="33FD8A66" w14:textId="77777777" w:rsidR="008F3D9C" w:rsidRPr="00853565" w:rsidRDefault="008F3D9C" w:rsidP="008F3D9C">
      <w:pPr>
        <w:spacing w:line="196" w:lineRule="exact"/>
        <w:ind w:firstLine="709"/>
        <w:jc w:val="both"/>
        <w:rPr>
          <w:i/>
          <w:sz w:val="16"/>
          <w:szCs w:val="16"/>
          <w:lang w:val="en-US"/>
        </w:rPr>
      </w:pPr>
      <w:r w:rsidRPr="00853565">
        <w:rPr>
          <w:i/>
          <w:sz w:val="16"/>
          <w:szCs w:val="16"/>
          <w:lang w:val="en-US"/>
        </w:rPr>
        <w:t>• actual final consumption of general government;</w:t>
      </w:r>
    </w:p>
    <w:p w14:paraId="20B33F80" w14:textId="77777777" w:rsidR="008F3D9C" w:rsidRPr="00853565" w:rsidRDefault="008F3D9C" w:rsidP="008F3D9C">
      <w:pPr>
        <w:spacing w:line="196" w:lineRule="exact"/>
        <w:ind w:firstLine="709"/>
        <w:jc w:val="both"/>
        <w:rPr>
          <w:i/>
          <w:sz w:val="16"/>
          <w:szCs w:val="16"/>
          <w:lang w:val="en-US"/>
        </w:rPr>
      </w:pPr>
      <w:r w:rsidRPr="00853565">
        <w:rPr>
          <w:i/>
          <w:sz w:val="16"/>
          <w:szCs w:val="16"/>
          <w:lang w:val="en-US"/>
        </w:rPr>
        <w:t>• gross fixed capital formation;</w:t>
      </w:r>
    </w:p>
    <w:p w14:paraId="1797E02D" w14:textId="77777777" w:rsidR="008F3D9C" w:rsidRPr="00853565" w:rsidRDefault="008F3D9C" w:rsidP="008F3D9C">
      <w:pPr>
        <w:spacing w:line="196" w:lineRule="exact"/>
        <w:ind w:firstLine="709"/>
        <w:jc w:val="both"/>
        <w:rPr>
          <w:i/>
          <w:sz w:val="16"/>
          <w:szCs w:val="16"/>
          <w:lang w:val="en-US"/>
        </w:rPr>
      </w:pPr>
      <w:r w:rsidRPr="00853565">
        <w:rPr>
          <w:i/>
          <w:sz w:val="16"/>
          <w:szCs w:val="16"/>
          <w:lang w:val="en-US"/>
        </w:rPr>
        <w:t>• changes in inventories and net acquisitions of valuables;</w:t>
      </w:r>
    </w:p>
    <w:p w14:paraId="387FED8C" w14:textId="77777777" w:rsidR="008F3D9C" w:rsidRPr="00853565" w:rsidRDefault="008F3D9C" w:rsidP="008F3D9C">
      <w:pPr>
        <w:spacing w:line="196" w:lineRule="exact"/>
        <w:ind w:firstLine="709"/>
        <w:jc w:val="both"/>
        <w:rPr>
          <w:i/>
          <w:sz w:val="16"/>
          <w:szCs w:val="16"/>
          <w:lang w:val="en-US"/>
        </w:rPr>
      </w:pPr>
      <w:r w:rsidRPr="00853565">
        <w:rPr>
          <w:i/>
          <w:sz w:val="16"/>
          <w:szCs w:val="16"/>
          <w:lang w:val="en-US"/>
        </w:rPr>
        <w:t>• net export of goods and services.</w:t>
      </w:r>
    </w:p>
    <w:p w14:paraId="1EC8ED7A" w14:textId="77777777" w:rsidR="008F3D9C" w:rsidRPr="00853565" w:rsidRDefault="008F3D9C" w:rsidP="008F3D9C">
      <w:pPr>
        <w:spacing w:line="196" w:lineRule="exact"/>
        <w:ind w:firstLine="284"/>
        <w:jc w:val="both"/>
        <w:rPr>
          <w:i/>
          <w:sz w:val="16"/>
          <w:szCs w:val="16"/>
          <w:lang w:val="en-US"/>
        </w:rPr>
      </w:pPr>
      <w:r w:rsidRPr="00853565">
        <w:rPr>
          <w:i/>
          <w:sz w:val="16"/>
          <w:szCs w:val="16"/>
          <w:lang w:val="en-US"/>
        </w:rPr>
        <w:t>The number of basic headings for each end-use component ranges from 155 to 276, depending on the region of comparison.</w:t>
      </w:r>
    </w:p>
    <w:p w14:paraId="1D4B1E17" w14:textId="77777777" w:rsidR="008F3D9C" w:rsidRPr="00853565" w:rsidRDefault="008F3D9C" w:rsidP="008F3D9C">
      <w:pPr>
        <w:spacing w:line="196" w:lineRule="exact"/>
        <w:ind w:firstLine="284"/>
        <w:jc w:val="both"/>
        <w:rPr>
          <w:i/>
          <w:sz w:val="16"/>
          <w:szCs w:val="16"/>
          <w:lang w:val="en-US"/>
        </w:rPr>
      </w:pPr>
      <w:r w:rsidRPr="00853565">
        <w:rPr>
          <w:i/>
          <w:sz w:val="16"/>
          <w:szCs w:val="16"/>
          <w:lang w:val="en-US"/>
        </w:rPr>
        <w:t>2. Within each basic heading, national prices for certain representative (typical for the national market) items are observed according</w:t>
      </w:r>
      <w:r w:rsidRPr="00853565">
        <w:rPr>
          <w:i/>
          <w:sz w:val="16"/>
          <w:szCs w:val="16"/>
          <w:lang w:val="en-US"/>
        </w:rPr>
        <w:br/>
        <w:t>to an agreed item list upon with the Regional coordinator of comparisons. Each country should include at least one product representative for the structure of its national consumption in the list of products for each basic heading. The final list of goods is about 3000 names</w:t>
      </w:r>
      <w:r w:rsidRPr="00853565">
        <w:rPr>
          <w:i/>
          <w:sz w:val="16"/>
          <w:szCs w:val="16"/>
          <w:lang w:val="en-US"/>
        </w:rPr>
        <w:br/>
        <w:t>of consumer and investment goods and services. The PPP calculation is carried out in three stages. At the first stage, individual PPPs are calculated as the ratio of the prices of each representative product. At the second stage, at the basic heading level, individual PPPs are averaged without weighting. When calculating basic heading PPPs, information on the specificity of representative goods for the domestic market should be taken into account. In the third step, group PPPs are weighted and averaged to calculate PPPs at the level of each co</w:t>
      </w:r>
      <w:r w:rsidRPr="00853565">
        <w:rPr>
          <w:i/>
          <w:sz w:val="16"/>
          <w:szCs w:val="16"/>
          <w:lang w:val="en-US"/>
        </w:rPr>
        <w:t>m</w:t>
      </w:r>
      <w:r w:rsidRPr="00853565">
        <w:rPr>
          <w:i/>
          <w:sz w:val="16"/>
          <w:szCs w:val="16"/>
          <w:lang w:val="en-US"/>
        </w:rPr>
        <w:t>ponents of final use and GDP as a whole. The weights are the basic heading expenditures assessed in the national accounts in the partic</w:t>
      </w:r>
      <w:r w:rsidRPr="00853565">
        <w:rPr>
          <w:i/>
          <w:sz w:val="16"/>
          <w:szCs w:val="16"/>
          <w:lang w:val="en-US"/>
        </w:rPr>
        <w:t>i</w:t>
      </w:r>
      <w:r w:rsidRPr="00853565">
        <w:rPr>
          <w:i/>
          <w:sz w:val="16"/>
          <w:szCs w:val="16"/>
          <w:lang w:val="en-US"/>
        </w:rPr>
        <w:t>pating countries. In the last two stages, special mathematical methods are used to calculate the PPP.</w:t>
      </w:r>
    </w:p>
    <w:p w14:paraId="65CE17BE" w14:textId="77777777" w:rsidR="008F3D9C" w:rsidRPr="00853565" w:rsidRDefault="008F3D9C" w:rsidP="008F3D9C">
      <w:pPr>
        <w:spacing w:line="196" w:lineRule="exact"/>
        <w:ind w:firstLine="284"/>
        <w:jc w:val="both"/>
        <w:rPr>
          <w:i/>
          <w:sz w:val="16"/>
          <w:szCs w:val="16"/>
          <w:lang w:val="en-US"/>
        </w:rPr>
      </w:pPr>
      <w:r w:rsidRPr="00853565">
        <w:rPr>
          <w:i/>
          <w:sz w:val="16"/>
          <w:szCs w:val="16"/>
          <w:lang w:val="en-US"/>
        </w:rPr>
        <w:t>3. The values of final expenditures on GDP in national currency at all levels of aggregation are converted to internationally comparable indicators relative to the country or group of countries selected as a comparison base using the corresponding PPPs. The country of co</w:t>
      </w:r>
      <w:r w:rsidRPr="00853565">
        <w:rPr>
          <w:i/>
          <w:sz w:val="16"/>
          <w:szCs w:val="16"/>
          <w:lang w:val="en-US"/>
        </w:rPr>
        <w:t>m</w:t>
      </w:r>
      <w:r w:rsidRPr="00853565">
        <w:rPr>
          <w:i/>
          <w:sz w:val="16"/>
          <w:szCs w:val="16"/>
          <w:lang w:val="en-US"/>
        </w:rPr>
        <w:t>parison is the country chosen as the basis for the calculations, so all relative indicators, such as volume indices, comparative price level, etc., are expressed as a percentage in relation to a given country taken as 100.</w:t>
      </w:r>
    </w:p>
    <w:p w14:paraId="2E71C77D" w14:textId="77777777" w:rsidR="008F3D9C" w:rsidRPr="00853565" w:rsidRDefault="008F3D9C" w:rsidP="008F3D9C">
      <w:pPr>
        <w:spacing w:line="196" w:lineRule="exact"/>
        <w:ind w:firstLine="284"/>
        <w:jc w:val="both"/>
        <w:rPr>
          <w:i/>
          <w:sz w:val="16"/>
          <w:szCs w:val="16"/>
          <w:lang w:val="en-US"/>
        </w:rPr>
      </w:pPr>
      <w:r w:rsidRPr="00853565">
        <w:rPr>
          <w:i/>
          <w:sz w:val="16"/>
          <w:szCs w:val="16"/>
          <w:lang w:val="en-US"/>
        </w:rPr>
        <w:t>The results of comparisons between countries follow the principle of fixity. This means that the results of the comparisons at the global level (the world as a whole) must match the results of the comparisons across the region of countries (OECD-Eurostat). For example, if data for one group of countries is added to another group of countries, the overall results may change, but the ratios between countries in the same group should remain the same.</w:t>
      </w:r>
    </w:p>
    <w:p w14:paraId="5DFEDCBA" w14:textId="77777777" w:rsidR="008F3D9C" w:rsidRPr="00853565" w:rsidRDefault="008F3D9C" w:rsidP="008F3D9C">
      <w:pPr>
        <w:spacing w:line="196" w:lineRule="exact"/>
        <w:ind w:firstLine="284"/>
        <w:jc w:val="both"/>
        <w:rPr>
          <w:i/>
          <w:sz w:val="16"/>
          <w:szCs w:val="16"/>
          <w:lang w:val="en-US"/>
        </w:rPr>
      </w:pPr>
      <w:r w:rsidRPr="00853565">
        <w:rPr>
          <w:i/>
          <w:sz w:val="16"/>
          <w:szCs w:val="16"/>
          <w:lang w:val="en-US"/>
        </w:rPr>
        <w:t>The results of comparisons are calculated and published by international organizations after the approval by participating countries</w:t>
      </w:r>
      <w:r w:rsidRPr="00853565">
        <w:rPr>
          <w:i/>
          <w:sz w:val="16"/>
          <w:szCs w:val="16"/>
          <w:lang w:val="en-US"/>
        </w:rPr>
        <w:br/>
        <w:t>in accordance with their work schedule.</w:t>
      </w:r>
    </w:p>
    <w:p w14:paraId="1566AF01" w14:textId="77777777" w:rsidR="008F3D9C" w:rsidRPr="00853565" w:rsidRDefault="008F3D9C" w:rsidP="008F3D9C">
      <w:pPr>
        <w:spacing w:line="196" w:lineRule="exact"/>
        <w:ind w:firstLine="284"/>
        <w:jc w:val="both"/>
        <w:rPr>
          <w:lang w:val="en-US"/>
        </w:rPr>
      </w:pPr>
      <w:r w:rsidRPr="00853565">
        <w:rPr>
          <w:b/>
          <w:i/>
          <w:sz w:val="16"/>
          <w:szCs w:val="16"/>
          <w:lang w:val="en-US"/>
        </w:rPr>
        <w:t>Tables 26.23, 26.24. Indicators of indices of the physical volume of GDP and physical volume of GDP per capita</w:t>
      </w:r>
      <w:r w:rsidRPr="00853565">
        <w:rPr>
          <w:i/>
          <w:sz w:val="16"/>
          <w:szCs w:val="16"/>
          <w:lang w:val="en-US"/>
        </w:rPr>
        <w:t xml:space="preserve"> are, respectiv</w:t>
      </w:r>
      <w:r w:rsidRPr="00853565">
        <w:rPr>
          <w:i/>
          <w:sz w:val="16"/>
          <w:szCs w:val="16"/>
          <w:lang w:val="en-US"/>
        </w:rPr>
        <w:t>e</w:t>
      </w:r>
      <w:r w:rsidRPr="00853565">
        <w:rPr>
          <w:i/>
          <w:sz w:val="16"/>
          <w:szCs w:val="16"/>
          <w:lang w:val="en-US"/>
        </w:rPr>
        <w:t xml:space="preserve">ly, the ratio of GDP and the ratio of GDP per capita of the country compared to GDP and per capita GDP of the base country (group </w:t>
      </w:r>
      <w:r w:rsidRPr="00853565">
        <w:rPr>
          <w:i/>
          <w:sz w:val="16"/>
          <w:szCs w:val="16"/>
          <w:lang w:val="en-US"/>
        </w:rPr>
        <w:br/>
        <w:t>of countries). Value indicators in national currency are recalculated using purchasing power parities to real values.</w:t>
      </w:r>
    </w:p>
    <w:p w14:paraId="1F546E44" w14:textId="77777777" w:rsidR="008F3D9C" w:rsidRPr="00853565" w:rsidRDefault="008F3D9C" w:rsidP="008F3D9C">
      <w:pPr>
        <w:spacing w:line="196" w:lineRule="exact"/>
        <w:ind w:firstLine="284"/>
        <w:jc w:val="both"/>
        <w:rPr>
          <w:lang w:val="en-US"/>
        </w:rPr>
      </w:pPr>
      <w:r w:rsidRPr="00853565">
        <w:rPr>
          <w:b/>
          <w:i/>
          <w:sz w:val="16"/>
          <w:szCs w:val="16"/>
          <w:lang w:val="en-US"/>
        </w:rPr>
        <w:t>Tables 26.25, 26.26, 26.28. Purchasing power parities</w:t>
      </w:r>
      <w:r w:rsidRPr="00853565">
        <w:rPr>
          <w:i/>
          <w:sz w:val="16"/>
          <w:szCs w:val="16"/>
          <w:lang w:val="en-US"/>
        </w:rPr>
        <w:t xml:space="preserve"> are among the main indicators of international comparison results. In their simplest form, PPPs are price ratios. PPPs are calculated not only for individual products, but also for product groups and for each of the different levels of expenditure aggregation, up to the level of GDP. Nevertheless, they are still price ratios, whether at the level of product groups, aggregates or GDP. PPPs are both deflators and instruments for converting value indicators in national currency into a single cu</w:t>
      </w:r>
      <w:r w:rsidRPr="00853565">
        <w:rPr>
          <w:i/>
          <w:sz w:val="16"/>
          <w:szCs w:val="16"/>
          <w:lang w:val="en-US"/>
        </w:rPr>
        <w:t>r</w:t>
      </w:r>
      <w:r w:rsidRPr="00853565">
        <w:rPr>
          <w:i/>
          <w:sz w:val="16"/>
          <w:szCs w:val="16"/>
          <w:lang w:val="en-US"/>
        </w:rPr>
        <w:t>rency. For example, if the price of 1 Big Mac in Russia is 130 Russian roubles, then the price in the USA is $5,3 PPP Big Mac between Russia and the USA is equal to 130 / 5,3 or 24,53 Russian roubles for 1 US dollar. This means that for every US dollar spent in the US for Big Mac, you need to spend 23,3 roublesin Russia to get the same amount of Big Mac. Accordingly, if at the GDP level, the PPP between Russia and the USA in 2020 was 25,88 roubles per $1, then you had to spend 25,88 roubles in Russia and 1 dollar in the USA to buy the same amount of goods and services. In OECD-Eurostat comparisons, PPPs are traditionally expressed in international dollars, in the Eur</w:t>
      </w:r>
      <w:r w:rsidRPr="00853565">
        <w:rPr>
          <w:i/>
          <w:sz w:val="16"/>
          <w:szCs w:val="16"/>
          <w:lang w:val="en-US"/>
        </w:rPr>
        <w:t>o</w:t>
      </w:r>
      <w:r w:rsidRPr="00853565">
        <w:rPr>
          <w:i/>
          <w:sz w:val="16"/>
          <w:szCs w:val="16"/>
          <w:lang w:val="en-US"/>
        </w:rPr>
        <w:t>pean Union - in purchasing power standard (PPS) (equivalent to the euro).</w:t>
      </w:r>
    </w:p>
    <w:p w14:paraId="0516E353" w14:textId="77777777" w:rsidR="008F3D9C" w:rsidRPr="00853565" w:rsidRDefault="008F3D9C" w:rsidP="008F3D9C">
      <w:pPr>
        <w:spacing w:line="196" w:lineRule="exact"/>
        <w:ind w:firstLine="284"/>
        <w:jc w:val="both"/>
        <w:rPr>
          <w:lang w:val="en-US"/>
        </w:rPr>
      </w:pPr>
      <w:r w:rsidRPr="00853565">
        <w:rPr>
          <w:b/>
          <w:i/>
          <w:sz w:val="16"/>
          <w:szCs w:val="16"/>
          <w:lang w:val="en-US"/>
        </w:rPr>
        <w:t>Tables 26.25, 26.27. Comparative price level</w:t>
      </w:r>
      <w:r w:rsidRPr="00853565">
        <w:rPr>
          <w:i/>
          <w:sz w:val="16"/>
          <w:szCs w:val="16"/>
          <w:lang w:val="en-US"/>
        </w:rPr>
        <w:t xml:space="preserve"> is calculated as the ratio of PPP to the exchange rate. Comparative price levels are </w:t>
      </w:r>
      <w:r w:rsidRPr="00853565">
        <w:rPr>
          <w:i/>
          <w:sz w:val="16"/>
          <w:szCs w:val="16"/>
          <w:lang w:val="en-US"/>
        </w:rPr>
        <w:br/>
        <w:t xml:space="preserve">calculated for each component of GDP expenditure. This indicator is used when dividing countries into «cheap» (with low values of the </w:t>
      </w:r>
      <w:r w:rsidRPr="00853565">
        <w:rPr>
          <w:i/>
          <w:sz w:val="16"/>
          <w:szCs w:val="16"/>
          <w:lang w:val="en-US"/>
        </w:rPr>
        <w:br/>
        <w:t>indicator) and «expensive» (with a high national price level). This indicator is widely used by tourists at the consumer level. It is revealed that higher per capita GDPs correspond to higher comparative price levels.</w:t>
      </w:r>
    </w:p>
    <w:p w14:paraId="47BA83C2" w14:textId="77777777" w:rsidR="00ED06ED" w:rsidRPr="00853565" w:rsidRDefault="00ED06ED" w:rsidP="00ED06ED">
      <w:pPr>
        <w:spacing w:before="120"/>
        <w:jc w:val="both"/>
        <w:rPr>
          <w:lang w:val="en-US"/>
        </w:rPr>
      </w:pPr>
      <w:r w:rsidRPr="00853565">
        <w:rPr>
          <w:lang w:val="en-US"/>
        </w:rPr>
        <w:t>—————————</w:t>
      </w:r>
    </w:p>
    <w:p w14:paraId="45C18A67" w14:textId="7857F084" w:rsidR="00ED06ED" w:rsidRPr="00853565" w:rsidRDefault="00265E55" w:rsidP="00265E55">
      <w:pPr>
        <w:pStyle w:val="afd"/>
        <w:spacing w:before="40"/>
        <w:ind w:left="113" w:hanging="113"/>
        <w:jc w:val="both"/>
        <w:rPr>
          <w:rFonts w:ascii="Arial" w:hAnsi="Arial" w:cs="Arial"/>
          <w:sz w:val="12"/>
          <w:szCs w:val="12"/>
          <w:lang w:val="en-US"/>
        </w:rPr>
      </w:pPr>
      <w:r w:rsidRPr="00853565">
        <w:rPr>
          <w:rFonts w:ascii="Arial" w:hAnsi="Arial" w:cs="Arial"/>
          <w:sz w:val="12"/>
          <w:szCs w:val="12"/>
          <w:vertAlign w:val="superscript"/>
          <w:lang w:val="en-US"/>
        </w:rPr>
        <w:t>1)</w:t>
      </w:r>
      <w:r w:rsidRPr="00853565">
        <w:rPr>
          <w:rFonts w:ascii="Arial" w:hAnsi="Arial" w:cs="Arial"/>
          <w:sz w:val="12"/>
          <w:szCs w:val="12"/>
          <w:lang w:val="en-US"/>
        </w:rPr>
        <w:t xml:space="preserve"> </w:t>
      </w:r>
      <w:r w:rsidR="00ED06ED" w:rsidRPr="00853565">
        <w:rPr>
          <w:rFonts w:ascii="Arial" w:hAnsi="Arial" w:cs="Arial"/>
          <w:i/>
          <w:sz w:val="12"/>
          <w:szCs w:val="12"/>
          <w:lang w:val="en-US"/>
        </w:rPr>
        <w:t xml:space="preserve">SNA 2008 / European Communities, International Monetary Fund, Organisation for Economic Co-operation and Development, United Nations and World Bank. New York, 2012. </w:t>
      </w:r>
      <w:r w:rsidRPr="00853565">
        <w:rPr>
          <w:rFonts w:ascii="Arial" w:hAnsi="Arial" w:cs="Arial"/>
          <w:i/>
          <w:sz w:val="12"/>
          <w:szCs w:val="12"/>
          <w:lang w:val="en-US"/>
        </w:rPr>
        <w:t>|</w:t>
      </w:r>
      <w:r w:rsidRPr="00853565">
        <w:rPr>
          <w:rFonts w:ascii="Arial" w:hAnsi="Arial" w:cs="Arial"/>
          <w:i/>
          <w:sz w:val="12"/>
          <w:szCs w:val="12"/>
          <w:lang w:val="en-US"/>
        </w:rPr>
        <w:br/>
      </w:r>
      <w:r w:rsidR="00ED06ED" w:rsidRPr="00853565">
        <w:rPr>
          <w:rFonts w:ascii="Arial" w:hAnsi="Arial" w:cs="Arial"/>
          <w:i/>
          <w:sz w:val="12"/>
          <w:szCs w:val="12"/>
          <w:lang w:val="en-US"/>
        </w:rPr>
        <w:t>Ch. 1, par. 1.33</w:t>
      </w:r>
      <w:r w:rsidR="00ED06ED" w:rsidRPr="00853565">
        <w:rPr>
          <w:rFonts w:ascii="Arial" w:hAnsi="Arial" w:cs="Arial"/>
          <w:sz w:val="12"/>
          <w:szCs w:val="12"/>
          <w:lang w:val="en-US"/>
        </w:rPr>
        <w:t>.</w:t>
      </w:r>
    </w:p>
    <w:p w14:paraId="2CE76AA9" w14:textId="7B6BC202" w:rsidR="00ED06ED" w:rsidRPr="00853565" w:rsidRDefault="00265E55" w:rsidP="00265E55">
      <w:pPr>
        <w:pStyle w:val="afd"/>
        <w:ind w:left="113" w:hanging="113"/>
        <w:jc w:val="both"/>
        <w:rPr>
          <w:rFonts w:ascii="Arial" w:hAnsi="Arial" w:cs="Arial"/>
          <w:lang w:val="en-US"/>
        </w:rPr>
      </w:pPr>
      <w:r w:rsidRPr="00853565">
        <w:rPr>
          <w:rFonts w:ascii="Arial" w:hAnsi="Arial" w:cs="Arial"/>
          <w:sz w:val="12"/>
          <w:szCs w:val="12"/>
          <w:vertAlign w:val="superscript"/>
          <w:lang w:val="en-US"/>
        </w:rPr>
        <w:t>2)</w:t>
      </w:r>
      <w:r w:rsidRPr="00853565">
        <w:rPr>
          <w:rFonts w:ascii="Arial" w:hAnsi="Arial" w:cs="Arial"/>
          <w:sz w:val="12"/>
          <w:szCs w:val="12"/>
          <w:lang w:val="en-US"/>
        </w:rPr>
        <w:t xml:space="preserve"> </w:t>
      </w:r>
      <w:r w:rsidR="00ED06ED" w:rsidRPr="00853565">
        <w:rPr>
          <w:rFonts w:ascii="Arial" w:hAnsi="Arial" w:cs="Arial"/>
          <w:i/>
          <w:sz w:val="12"/>
          <w:szCs w:val="12"/>
          <w:lang w:val="en-US"/>
        </w:rPr>
        <w:t>Eurostat-OECD Methodological Manual on Purchasing Power Parities (2012 Edition) (https://www.oecd-ilibrary.org/economics/eurostat-oecd-methodological-manual-on-purchasing-power-parities_9789264189232-en)</w:t>
      </w:r>
      <w:r w:rsidR="00010723" w:rsidRPr="00853565">
        <w:rPr>
          <w:rFonts w:ascii="Arial" w:hAnsi="Arial" w:cs="Arial"/>
          <w:i/>
          <w:sz w:val="12"/>
          <w:szCs w:val="12"/>
          <w:lang w:val="en-US"/>
        </w:rPr>
        <w:t>.</w:t>
      </w:r>
    </w:p>
    <w:sectPr w:rsidR="00ED06ED" w:rsidRPr="00853565" w:rsidSect="00EC515F">
      <w:headerReference w:type="even" r:id="rId11"/>
      <w:headerReference w:type="default" r:id="rId12"/>
      <w:footerReference w:type="even" r:id="rId13"/>
      <w:footerReference w:type="default" r:id="rId14"/>
      <w:footerReference w:type="first" r:id="rId15"/>
      <w:pgSz w:w="11906" w:h="16838"/>
      <w:pgMar w:top="1191" w:right="851" w:bottom="1758" w:left="1134" w:header="680" w:footer="1134" w:gutter="0"/>
      <w:pgNumType w:start="613"/>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0CD763" w14:textId="77777777" w:rsidR="00AB6843" w:rsidRDefault="00AB6843">
      <w:r>
        <w:separator/>
      </w:r>
    </w:p>
  </w:endnote>
  <w:endnote w:type="continuationSeparator" w:id="0">
    <w:p w14:paraId="0603A7A3" w14:textId="77777777" w:rsidR="00AB6843" w:rsidRDefault="00AB68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JournalRub">
    <w:altName w:val="Arial"/>
    <w:panose1 w:val="00000000000000000000"/>
    <w:charset w:val="00"/>
    <w:family w:val="swiss"/>
    <w:notTrueType/>
    <w:pitch w:val="default"/>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PragmaticaC">
    <w:altName w:val="Courier New"/>
    <w:charset w:val="00"/>
    <w:family w:val="decorative"/>
    <w:pitch w:val="variable"/>
  </w:font>
  <w:font w:name="Calibri">
    <w:panose1 w:val="020F0502020204030204"/>
    <w:charset w:val="CC"/>
    <w:family w:val="swiss"/>
    <w:pitch w:val="variable"/>
    <w:sig w:usb0="E4002EFF" w:usb1="C000247B" w:usb2="00000009" w:usb3="00000000" w:csb0="000001FF" w:csb1="00000000"/>
  </w:font>
  <w:font w:name="Arial-ItalicMT">
    <w:altName w:val="Arial"/>
    <w:panose1 w:val="00000000000000000000"/>
    <w:charset w:val="00"/>
    <w:family w:val="swiss"/>
    <w:notTrueType/>
    <w:pitch w:val="default"/>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GaramondCTT">
    <w:altName w:val="Times New Roman"/>
    <w:charset w:val="CC"/>
    <w:family w:val="auto"/>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2" w:type="dxa"/>
      <w:jc w:val="center"/>
      <w:tblCellMar>
        <w:left w:w="0" w:type="dxa"/>
        <w:right w:w="0" w:type="dxa"/>
      </w:tblCellMar>
      <w:tblLook w:val="0000" w:firstRow="0" w:lastRow="0" w:firstColumn="0" w:lastColumn="0" w:noHBand="0" w:noVBand="0"/>
    </w:tblPr>
    <w:tblGrid>
      <w:gridCol w:w="565"/>
      <w:gridCol w:w="4535"/>
      <w:gridCol w:w="4822"/>
    </w:tblGrid>
    <w:tr w:rsidR="00AB6843" w14:paraId="28E64B70" w14:textId="77777777">
      <w:trPr>
        <w:jc w:val="center"/>
      </w:trPr>
      <w:tc>
        <w:tcPr>
          <w:tcW w:w="565" w:type="dxa"/>
        </w:tcPr>
        <w:p w14:paraId="13360553" w14:textId="77777777" w:rsidR="00AB6843" w:rsidRDefault="00AB6843" w:rsidP="00931411">
          <w:pPr>
            <w:pStyle w:val="af0"/>
            <w:spacing w:before="120"/>
            <w:rPr>
              <w:rFonts w:ascii="GaramondCTT" w:hAnsi="GaramondCTT"/>
              <w:i/>
              <w:sz w:val="16"/>
            </w:rPr>
          </w:pPr>
          <w:r>
            <w:rPr>
              <w:rStyle w:val="a8"/>
            </w:rPr>
            <w:fldChar w:fldCharType="begin"/>
          </w:r>
          <w:r>
            <w:rPr>
              <w:rStyle w:val="a8"/>
            </w:rPr>
            <w:instrText xml:space="preserve"> PAGE </w:instrText>
          </w:r>
          <w:r>
            <w:rPr>
              <w:rStyle w:val="a8"/>
            </w:rPr>
            <w:fldChar w:fldCharType="separate"/>
          </w:r>
          <w:r w:rsidR="00CE27AB">
            <w:rPr>
              <w:rStyle w:val="a8"/>
              <w:noProof/>
            </w:rPr>
            <w:t>676</w:t>
          </w:r>
          <w:r>
            <w:rPr>
              <w:rStyle w:val="a8"/>
            </w:rPr>
            <w:fldChar w:fldCharType="end"/>
          </w:r>
        </w:p>
      </w:tc>
      <w:tc>
        <w:tcPr>
          <w:tcW w:w="4535" w:type="dxa"/>
        </w:tcPr>
        <w:p w14:paraId="1A76ECFD" w14:textId="77777777" w:rsidR="00AB6843" w:rsidRDefault="00AB6843" w:rsidP="00931411">
          <w:pPr>
            <w:pStyle w:val="af0"/>
            <w:pBdr>
              <w:bottom w:val="single" w:sz="6" w:space="1" w:color="auto"/>
            </w:pBdr>
            <w:spacing w:before="20"/>
            <w:rPr>
              <w:rFonts w:ascii="GaramondCTT" w:hAnsi="GaramondCTT"/>
              <w:i/>
              <w:sz w:val="16"/>
            </w:rPr>
          </w:pPr>
        </w:p>
      </w:tc>
      <w:tc>
        <w:tcPr>
          <w:tcW w:w="4822" w:type="dxa"/>
        </w:tcPr>
        <w:p w14:paraId="5F6E635A" w14:textId="45FFA2C4" w:rsidR="00AB6843" w:rsidRDefault="00AB6843" w:rsidP="00693970">
          <w:pPr>
            <w:pStyle w:val="af0"/>
            <w:spacing w:before="120"/>
            <w:jc w:val="right"/>
            <w:rPr>
              <w:rFonts w:ascii="GaramondCTT" w:hAnsi="GaramondCTT"/>
              <w:i/>
              <w:sz w:val="16"/>
            </w:rPr>
          </w:pPr>
          <w:r>
            <w:rPr>
              <w:i/>
            </w:rPr>
            <w:t>Российский статистический ежегодник. 2021</w:t>
          </w:r>
        </w:p>
      </w:tc>
    </w:tr>
  </w:tbl>
  <w:p w14:paraId="25E8D610" w14:textId="77777777" w:rsidR="00AB6843" w:rsidRDefault="00AB6843">
    <w:pPr>
      <w:pStyle w:val="af0"/>
      <w:rPr>
        <w:lang w:val="ru-RU"/>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CellMar>
        <w:left w:w="0" w:type="dxa"/>
        <w:right w:w="0" w:type="dxa"/>
      </w:tblCellMar>
      <w:tblLook w:val="0000" w:firstRow="0" w:lastRow="0" w:firstColumn="0" w:lastColumn="0" w:noHBand="0" w:noVBand="0"/>
    </w:tblPr>
    <w:tblGrid>
      <w:gridCol w:w="4818"/>
      <w:gridCol w:w="4538"/>
      <w:gridCol w:w="567"/>
    </w:tblGrid>
    <w:tr w:rsidR="00AB6843" w14:paraId="4737E64D" w14:textId="77777777">
      <w:trPr>
        <w:jc w:val="center"/>
      </w:trPr>
      <w:tc>
        <w:tcPr>
          <w:tcW w:w="4818" w:type="dxa"/>
          <w:vAlign w:val="center"/>
        </w:tcPr>
        <w:p w14:paraId="06D2019A" w14:textId="4A3A150B" w:rsidR="00AB6843" w:rsidRPr="001F6B0C" w:rsidRDefault="00AB6843" w:rsidP="00693970">
          <w:pPr>
            <w:pStyle w:val="af0"/>
            <w:spacing w:before="120"/>
            <w:rPr>
              <w:rFonts w:ascii="GaramondCTT" w:hAnsi="GaramondCTT"/>
              <w:i/>
              <w:sz w:val="16"/>
            </w:rPr>
          </w:pPr>
          <w:r>
            <w:rPr>
              <w:i/>
            </w:rPr>
            <w:t>Российский статистический ежегодник. 2021</w:t>
          </w:r>
        </w:p>
      </w:tc>
      <w:tc>
        <w:tcPr>
          <w:tcW w:w="4538" w:type="dxa"/>
        </w:tcPr>
        <w:p w14:paraId="41942C37" w14:textId="77777777" w:rsidR="00AB6843" w:rsidRDefault="00AB6843" w:rsidP="00931411">
          <w:pPr>
            <w:pStyle w:val="af0"/>
            <w:pBdr>
              <w:bottom w:val="single" w:sz="6" w:space="1" w:color="auto"/>
            </w:pBdr>
            <w:spacing w:before="20"/>
            <w:rPr>
              <w:rFonts w:ascii="GaramondCTT" w:hAnsi="GaramondCTT"/>
              <w:i/>
              <w:sz w:val="16"/>
            </w:rPr>
          </w:pPr>
        </w:p>
      </w:tc>
      <w:tc>
        <w:tcPr>
          <w:tcW w:w="567" w:type="dxa"/>
        </w:tcPr>
        <w:p w14:paraId="6C710774" w14:textId="77777777" w:rsidR="00AB6843" w:rsidRDefault="00AB6843" w:rsidP="00931411">
          <w:pPr>
            <w:pStyle w:val="af0"/>
            <w:spacing w:before="120"/>
            <w:jc w:val="right"/>
            <w:rPr>
              <w:iCs/>
            </w:rPr>
          </w:pPr>
          <w:r>
            <w:rPr>
              <w:rStyle w:val="a8"/>
            </w:rPr>
            <w:fldChar w:fldCharType="begin"/>
          </w:r>
          <w:r>
            <w:rPr>
              <w:rStyle w:val="a8"/>
            </w:rPr>
            <w:instrText xml:space="preserve"> PAGE </w:instrText>
          </w:r>
          <w:r>
            <w:rPr>
              <w:rStyle w:val="a8"/>
            </w:rPr>
            <w:fldChar w:fldCharType="separate"/>
          </w:r>
          <w:r w:rsidR="00CE27AB">
            <w:rPr>
              <w:rStyle w:val="a8"/>
              <w:noProof/>
            </w:rPr>
            <w:t>677</w:t>
          </w:r>
          <w:r>
            <w:rPr>
              <w:rStyle w:val="a8"/>
            </w:rPr>
            <w:fldChar w:fldCharType="end"/>
          </w:r>
        </w:p>
      </w:tc>
    </w:tr>
  </w:tbl>
  <w:p w14:paraId="468AE6DF" w14:textId="77777777" w:rsidR="00AB6843" w:rsidRDefault="00AB6843">
    <w:pPr>
      <w:pStyle w:val="af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CellMar>
        <w:left w:w="0" w:type="dxa"/>
        <w:right w:w="0" w:type="dxa"/>
      </w:tblCellMar>
      <w:tblLook w:val="0000" w:firstRow="0" w:lastRow="0" w:firstColumn="0" w:lastColumn="0" w:noHBand="0" w:noVBand="0"/>
    </w:tblPr>
    <w:tblGrid>
      <w:gridCol w:w="4818"/>
      <w:gridCol w:w="4538"/>
      <w:gridCol w:w="567"/>
    </w:tblGrid>
    <w:tr w:rsidR="00AB6843" w14:paraId="16A06A4E" w14:textId="77777777" w:rsidTr="008F0567">
      <w:trPr>
        <w:jc w:val="center"/>
      </w:trPr>
      <w:tc>
        <w:tcPr>
          <w:tcW w:w="4818" w:type="dxa"/>
          <w:vAlign w:val="center"/>
        </w:tcPr>
        <w:p w14:paraId="637A9526" w14:textId="7AB39673" w:rsidR="00AB6843" w:rsidRPr="001F6B0C" w:rsidRDefault="00AB6843" w:rsidP="00693970">
          <w:pPr>
            <w:pStyle w:val="af0"/>
            <w:spacing w:before="120"/>
            <w:rPr>
              <w:rFonts w:ascii="GaramondCTT" w:hAnsi="GaramondCTT"/>
              <w:i/>
              <w:sz w:val="16"/>
            </w:rPr>
          </w:pPr>
          <w:r>
            <w:rPr>
              <w:i/>
            </w:rPr>
            <w:t>Российский статистический ежегодник. 2021</w:t>
          </w:r>
        </w:p>
      </w:tc>
      <w:tc>
        <w:tcPr>
          <w:tcW w:w="4538" w:type="dxa"/>
        </w:tcPr>
        <w:p w14:paraId="70B8B70E" w14:textId="77777777" w:rsidR="00AB6843" w:rsidRDefault="00AB6843" w:rsidP="008F0567">
          <w:pPr>
            <w:pStyle w:val="af0"/>
            <w:pBdr>
              <w:bottom w:val="single" w:sz="6" w:space="1" w:color="auto"/>
            </w:pBdr>
            <w:spacing w:before="20"/>
            <w:rPr>
              <w:rFonts w:ascii="GaramondCTT" w:hAnsi="GaramondCTT"/>
              <w:i/>
              <w:sz w:val="16"/>
            </w:rPr>
          </w:pPr>
        </w:p>
      </w:tc>
      <w:tc>
        <w:tcPr>
          <w:tcW w:w="567" w:type="dxa"/>
        </w:tcPr>
        <w:p w14:paraId="795395A2" w14:textId="77777777" w:rsidR="00AB6843" w:rsidRDefault="00AB6843" w:rsidP="008F0567">
          <w:pPr>
            <w:pStyle w:val="af0"/>
            <w:spacing w:before="120"/>
            <w:jc w:val="right"/>
            <w:rPr>
              <w:iCs/>
            </w:rPr>
          </w:pPr>
          <w:r>
            <w:rPr>
              <w:rStyle w:val="a8"/>
            </w:rPr>
            <w:fldChar w:fldCharType="begin"/>
          </w:r>
          <w:r>
            <w:rPr>
              <w:rStyle w:val="a8"/>
            </w:rPr>
            <w:instrText xml:space="preserve"> PAGE </w:instrText>
          </w:r>
          <w:r>
            <w:rPr>
              <w:rStyle w:val="a8"/>
            </w:rPr>
            <w:fldChar w:fldCharType="separate"/>
          </w:r>
          <w:r w:rsidR="00CE27AB">
            <w:rPr>
              <w:rStyle w:val="a8"/>
              <w:noProof/>
            </w:rPr>
            <w:t>613</w:t>
          </w:r>
          <w:r>
            <w:rPr>
              <w:rStyle w:val="a8"/>
            </w:rPr>
            <w:fldChar w:fldCharType="end"/>
          </w:r>
        </w:p>
      </w:tc>
    </w:tr>
  </w:tbl>
  <w:p w14:paraId="231AEEF4" w14:textId="77777777" w:rsidR="00AB6843" w:rsidRPr="00BB1738" w:rsidRDefault="00AB6843">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10F320" w14:textId="77777777" w:rsidR="00AB6843" w:rsidRDefault="00AB6843">
      <w:r>
        <w:separator/>
      </w:r>
    </w:p>
  </w:footnote>
  <w:footnote w:type="continuationSeparator" w:id="0">
    <w:p w14:paraId="3151B5BB" w14:textId="77777777" w:rsidR="00AB6843" w:rsidRDefault="00AB68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031D2D" w14:textId="499899FF" w:rsidR="00AB6843" w:rsidRDefault="00AB6843">
    <w:pPr>
      <w:pStyle w:val="af2"/>
      <w:pBdr>
        <w:top w:val="none" w:sz="0" w:space="0" w:color="000000"/>
        <w:left w:val="none" w:sz="0" w:space="0" w:color="000000"/>
        <w:bottom w:val="single" w:sz="6" w:space="1" w:color="000000"/>
        <w:right w:val="none" w:sz="0" w:space="0" w:color="000000"/>
      </w:pBdr>
      <w:jc w:val="center"/>
    </w:pPr>
    <w:r>
      <w:rPr>
        <w:sz w:val="14"/>
        <w:szCs w:val="14"/>
        <w:lang w:val="ru-RU"/>
      </w:rPr>
      <w:t xml:space="preserve">26. </w:t>
    </w:r>
    <w:r>
      <w:rPr>
        <w:sz w:val="14"/>
        <w:szCs w:val="14"/>
      </w:rPr>
      <w:t>МЕЖДУНАРОДНЫЕ СРАВНЕНИЯ</w:t>
    </w:r>
    <w:r>
      <w:rPr>
        <w:sz w:val="14"/>
        <w:szCs w:val="14"/>
        <w:lang w:val="ru-RU"/>
      </w:rPr>
      <w:t xml:space="preserve"> / </w:t>
    </w:r>
    <w:r>
      <w:rPr>
        <w:i/>
        <w:sz w:val="14"/>
        <w:szCs w:val="14"/>
      </w:rPr>
      <w:t>INTERNATIONAL COMPARISONS</w:t>
    </w:r>
    <w:r>
      <w:rPr>
        <w:i/>
        <w:sz w:val="14"/>
        <w:szCs w:val="14"/>
        <w:lang w:val="ru-RU"/>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317466" w14:textId="292A527F" w:rsidR="00AB6843" w:rsidRDefault="00AB6843">
    <w:pPr>
      <w:pStyle w:val="af2"/>
      <w:pBdr>
        <w:top w:val="none" w:sz="0" w:space="0" w:color="000000"/>
        <w:left w:val="none" w:sz="0" w:space="0" w:color="000000"/>
        <w:bottom w:val="single" w:sz="6" w:space="1" w:color="000000"/>
        <w:right w:val="none" w:sz="0" w:space="0" w:color="000000"/>
      </w:pBdr>
      <w:jc w:val="center"/>
    </w:pPr>
    <w:r>
      <w:rPr>
        <w:sz w:val="14"/>
        <w:szCs w:val="14"/>
        <w:lang w:val="ru-RU"/>
      </w:rPr>
      <w:t xml:space="preserve">26. </w:t>
    </w:r>
    <w:r>
      <w:rPr>
        <w:sz w:val="14"/>
        <w:szCs w:val="14"/>
      </w:rPr>
      <w:t>МЕЖДУНАРОДНЫЕ СРАВНЕНИЯ</w:t>
    </w:r>
    <w:r>
      <w:rPr>
        <w:sz w:val="14"/>
        <w:szCs w:val="14"/>
        <w:lang w:val="ru-RU"/>
      </w:rPr>
      <w:t xml:space="preserve"> / </w:t>
    </w:r>
    <w:r>
      <w:rPr>
        <w:i/>
        <w:sz w:val="14"/>
        <w:szCs w:val="14"/>
      </w:rPr>
      <w:t>INTERNATIONAL COMPARISONS</w:t>
    </w:r>
  </w:p>
  <w:p w14:paraId="444B4F5C" w14:textId="77777777" w:rsidR="00AB6843" w:rsidRDefault="00AB6843">
    <w:pPr>
      <w:rPr>
        <w:rFonts w:ascii="Times New Roman" w:hAnsi="Times New Roman" w:cs="Times New Roman"/>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abstractNum w:abstractNumId="1">
    <w:nsid w:val="00000002"/>
    <w:multiLevelType w:val="singleLevel"/>
    <w:tmpl w:val="00000002"/>
    <w:name w:val="WW8Num12"/>
    <w:lvl w:ilvl="0">
      <w:start w:val="1"/>
      <w:numFmt w:val="bullet"/>
      <w:lvlText w:val="-"/>
      <w:lvlJc w:val="left"/>
      <w:pPr>
        <w:tabs>
          <w:tab w:val="num" w:pos="0"/>
        </w:tabs>
        <w:ind w:left="644" w:hanging="360"/>
      </w:pPr>
      <w:rPr>
        <w:rFonts w:ascii="Arial" w:hAnsi="Arial" w:cs="Arial" w:hint="default"/>
        <w:color w:val="000000"/>
        <w:sz w:val="16"/>
        <w:szCs w:val="16"/>
        <w:lang w:val="en-US"/>
      </w:rPr>
    </w:lvl>
  </w:abstractNum>
  <w:abstractNum w:abstractNumId="2">
    <w:nsid w:val="00000003"/>
    <w:multiLevelType w:val="multilevel"/>
    <w:tmpl w:val="00000003"/>
    <w:name w:val="WW8Num19"/>
    <w:lvl w:ilvl="0">
      <w:start w:val="27"/>
      <w:numFmt w:val="decimal"/>
      <w:lvlText w:val="%1."/>
      <w:lvlJc w:val="left"/>
      <w:pPr>
        <w:tabs>
          <w:tab w:val="num" w:pos="390"/>
        </w:tabs>
        <w:ind w:left="390" w:hanging="390"/>
      </w:pPr>
      <w:rPr>
        <w:rFonts w:hint="default"/>
      </w:rPr>
    </w:lvl>
    <w:lvl w:ilvl="1">
      <w:start w:val="5"/>
      <w:numFmt w:val="decimal"/>
      <w:lvlText w:val="%1.%2."/>
      <w:lvlJc w:val="left"/>
      <w:pPr>
        <w:tabs>
          <w:tab w:val="num" w:pos="390"/>
        </w:tabs>
        <w:ind w:left="390" w:hanging="390"/>
      </w:pPr>
      <w:rPr>
        <w:rFonts w:hint="default"/>
        <w:b/>
        <w:position w:val="0"/>
        <w:sz w:val="16"/>
        <w:szCs w:val="16"/>
        <w:vertAlign w:val="baseline"/>
      </w:rPr>
    </w:lvl>
    <w:lvl w:ilvl="2">
      <w:start w:val="1"/>
      <w:numFmt w:val="decimal"/>
      <w:lvlText w:val="%1.%2.%3."/>
      <w:lvlJc w:val="left"/>
      <w:pPr>
        <w:tabs>
          <w:tab w:val="num" w:pos="390"/>
        </w:tabs>
        <w:ind w:left="390" w:hanging="39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3">
    <w:nsid w:val="0EB73C9D"/>
    <w:multiLevelType w:val="multilevel"/>
    <w:tmpl w:val="00000003"/>
    <w:lvl w:ilvl="0">
      <w:start w:val="27"/>
      <w:numFmt w:val="decimal"/>
      <w:lvlText w:val="%1."/>
      <w:lvlJc w:val="left"/>
      <w:pPr>
        <w:tabs>
          <w:tab w:val="num" w:pos="390"/>
        </w:tabs>
        <w:ind w:left="390" w:hanging="390"/>
      </w:pPr>
      <w:rPr>
        <w:rFonts w:hint="default"/>
      </w:rPr>
    </w:lvl>
    <w:lvl w:ilvl="1">
      <w:start w:val="5"/>
      <w:numFmt w:val="decimal"/>
      <w:lvlText w:val="%1.%2."/>
      <w:lvlJc w:val="left"/>
      <w:pPr>
        <w:tabs>
          <w:tab w:val="num" w:pos="390"/>
        </w:tabs>
        <w:ind w:left="390" w:hanging="390"/>
      </w:pPr>
      <w:rPr>
        <w:rFonts w:hint="default"/>
        <w:b/>
        <w:position w:val="0"/>
        <w:sz w:val="16"/>
        <w:szCs w:val="16"/>
        <w:vertAlign w:val="baseline"/>
      </w:rPr>
    </w:lvl>
    <w:lvl w:ilvl="2">
      <w:start w:val="1"/>
      <w:numFmt w:val="decimal"/>
      <w:lvlText w:val="%1.%2.%3."/>
      <w:lvlJc w:val="left"/>
      <w:pPr>
        <w:tabs>
          <w:tab w:val="num" w:pos="390"/>
        </w:tabs>
        <w:ind w:left="390" w:hanging="39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4">
    <w:nsid w:val="1CC74529"/>
    <w:multiLevelType w:val="multilevel"/>
    <w:tmpl w:val="071C3DCA"/>
    <w:lvl w:ilvl="0">
      <w:start w:val="26"/>
      <w:numFmt w:val="decimal"/>
      <w:lvlText w:val="%1."/>
      <w:lvlJc w:val="left"/>
      <w:pPr>
        <w:tabs>
          <w:tab w:val="num" w:pos="360"/>
        </w:tabs>
        <w:ind w:left="360" w:hanging="360"/>
      </w:pPr>
      <w:rPr>
        <w:rFonts w:hint="default"/>
        <w:b/>
        <w:sz w:val="16"/>
      </w:rPr>
    </w:lvl>
    <w:lvl w:ilvl="1">
      <w:start w:val="5"/>
      <w:numFmt w:val="decimal"/>
      <w:lvlText w:val="%1.%2."/>
      <w:lvlJc w:val="left"/>
      <w:pPr>
        <w:tabs>
          <w:tab w:val="num" w:pos="360"/>
        </w:tabs>
        <w:ind w:left="360" w:hanging="360"/>
      </w:pPr>
      <w:rPr>
        <w:rFonts w:hint="default"/>
        <w:b/>
        <w:sz w:val="16"/>
      </w:rPr>
    </w:lvl>
    <w:lvl w:ilvl="2">
      <w:start w:val="1"/>
      <w:numFmt w:val="decimal"/>
      <w:lvlText w:val="%1.%2.%3."/>
      <w:lvlJc w:val="left"/>
      <w:pPr>
        <w:tabs>
          <w:tab w:val="num" w:pos="360"/>
        </w:tabs>
        <w:ind w:left="360" w:hanging="360"/>
      </w:pPr>
      <w:rPr>
        <w:rFonts w:hint="default"/>
        <w:b/>
        <w:sz w:val="16"/>
      </w:rPr>
    </w:lvl>
    <w:lvl w:ilvl="3">
      <w:start w:val="1"/>
      <w:numFmt w:val="decimal"/>
      <w:lvlText w:val="%1.%2.%3.%4."/>
      <w:lvlJc w:val="left"/>
      <w:pPr>
        <w:tabs>
          <w:tab w:val="num" w:pos="720"/>
        </w:tabs>
        <w:ind w:left="720" w:hanging="720"/>
      </w:pPr>
      <w:rPr>
        <w:rFonts w:hint="default"/>
        <w:b/>
        <w:sz w:val="16"/>
      </w:rPr>
    </w:lvl>
    <w:lvl w:ilvl="4">
      <w:start w:val="1"/>
      <w:numFmt w:val="decimal"/>
      <w:lvlText w:val="%1.%2.%3.%4.%5."/>
      <w:lvlJc w:val="left"/>
      <w:pPr>
        <w:tabs>
          <w:tab w:val="num" w:pos="720"/>
        </w:tabs>
        <w:ind w:left="720" w:hanging="720"/>
      </w:pPr>
      <w:rPr>
        <w:rFonts w:hint="default"/>
        <w:b/>
        <w:sz w:val="16"/>
      </w:rPr>
    </w:lvl>
    <w:lvl w:ilvl="5">
      <w:start w:val="1"/>
      <w:numFmt w:val="decimal"/>
      <w:lvlText w:val="%1.%2.%3.%4.%5.%6."/>
      <w:lvlJc w:val="left"/>
      <w:pPr>
        <w:tabs>
          <w:tab w:val="num" w:pos="720"/>
        </w:tabs>
        <w:ind w:left="720" w:hanging="720"/>
      </w:pPr>
      <w:rPr>
        <w:rFonts w:hint="default"/>
        <w:b/>
        <w:sz w:val="16"/>
      </w:rPr>
    </w:lvl>
    <w:lvl w:ilvl="6">
      <w:start w:val="1"/>
      <w:numFmt w:val="decimal"/>
      <w:lvlText w:val="%1.%2.%3.%4.%5.%6.%7."/>
      <w:lvlJc w:val="left"/>
      <w:pPr>
        <w:tabs>
          <w:tab w:val="num" w:pos="1080"/>
        </w:tabs>
        <w:ind w:left="1080" w:hanging="1080"/>
      </w:pPr>
      <w:rPr>
        <w:rFonts w:hint="default"/>
        <w:b/>
        <w:sz w:val="16"/>
      </w:rPr>
    </w:lvl>
    <w:lvl w:ilvl="7">
      <w:start w:val="1"/>
      <w:numFmt w:val="decimal"/>
      <w:lvlText w:val="%1.%2.%3.%4.%5.%6.%7.%8."/>
      <w:lvlJc w:val="left"/>
      <w:pPr>
        <w:tabs>
          <w:tab w:val="num" w:pos="1080"/>
        </w:tabs>
        <w:ind w:left="1080" w:hanging="1080"/>
      </w:pPr>
      <w:rPr>
        <w:rFonts w:hint="default"/>
        <w:b/>
        <w:sz w:val="16"/>
      </w:rPr>
    </w:lvl>
    <w:lvl w:ilvl="8">
      <w:start w:val="1"/>
      <w:numFmt w:val="decimal"/>
      <w:lvlText w:val="%1.%2.%3.%4.%5.%6.%7.%8.%9."/>
      <w:lvlJc w:val="left"/>
      <w:pPr>
        <w:tabs>
          <w:tab w:val="num" w:pos="1080"/>
        </w:tabs>
        <w:ind w:left="1080" w:hanging="1080"/>
      </w:pPr>
      <w:rPr>
        <w:rFonts w:hint="default"/>
        <w:b/>
        <w:sz w:val="16"/>
      </w:rPr>
    </w:lvl>
  </w:abstractNum>
  <w:abstractNum w:abstractNumId="5">
    <w:nsid w:val="304A3362"/>
    <w:multiLevelType w:val="multilevel"/>
    <w:tmpl w:val="071C3DCA"/>
    <w:lvl w:ilvl="0">
      <w:start w:val="26"/>
      <w:numFmt w:val="decimal"/>
      <w:lvlText w:val="%1."/>
      <w:lvlJc w:val="left"/>
      <w:pPr>
        <w:tabs>
          <w:tab w:val="num" w:pos="360"/>
        </w:tabs>
        <w:ind w:left="360" w:hanging="360"/>
      </w:pPr>
      <w:rPr>
        <w:rFonts w:hint="default"/>
        <w:b/>
        <w:sz w:val="16"/>
      </w:rPr>
    </w:lvl>
    <w:lvl w:ilvl="1">
      <w:start w:val="5"/>
      <w:numFmt w:val="decimal"/>
      <w:lvlText w:val="%1.%2."/>
      <w:lvlJc w:val="left"/>
      <w:pPr>
        <w:tabs>
          <w:tab w:val="num" w:pos="360"/>
        </w:tabs>
        <w:ind w:left="360" w:hanging="360"/>
      </w:pPr>
      <w:rPr>
        <w:rFonts w:hint="default"/>
        <w:b/>
        <w:sz w:val="16"/>
      </w:rPr>
    </w:lvl>
    <w:lvl w:ilvl="2">
      <w:start w:val="1"/>
      <w:numFmt w:val="decimal"/>
      <w:lvlText w:val="%1.%2.%3."/>
      <w:lvlJc w:val="left"/>
      <w:pPr>
        <w:tabs>
          <w:tab w:val="num" w:pos="360"/>
        </w:tabs>
        <w:ind w:left="360" w:hanging="360"/>
      </w:pPr>
      <w:rPr>
        <w:rFonts w:hint="default"/>
        <w:b/>
        <w:sz w:val="16"/>
      </w:rPr>
    </w:lvl>
    <w:lvl w:ilvl="3">
      <w:start w:val="1"/>
      <w:numFmt w:val="decimal"/>
      <w:lvlText w:val="%1.%2.%3.%4."/>
      <w:lvlJc w:val="left"/>
      <w:pPr>
        <w:tabs>
          <w:tab w:val="num" w:pos="720"/>
        </w:tabs>
        <w:ind w:left="720" w:hanging="720"/>
      </w:pPr>
      <w:rPr>
        <w:rFonts w:hint="default"/>
        <w:b/>
        <w:sz w:val="16"/>
      </w:rPr>
    </w:lvl>
    <w:lvl w:ilvl="4">
      <w:start w:val="1"/>
      <w:numFmt w:val="decimal"/>
      <w:lvlText w:val="%1.%2.%3.%4.%5."/>
      <w:lvlJc w:val="left"/>
      <w:pPr>
        <w:tabs>
          <w:tab w:val="num" w:pos="720"/>
        </w:tabs>
        <w:ind w:left="720" w:hanging="720"/>
      </w:pPr>
      <w:rPr>
        <w:rFonts w:hint="default"/>
        <w:b/>
        <w:sz w:val="16"/>
      </w:rPr>
    </w:lvl>
    <w:lvl w:ilvl="5">
      <w:start w:val="1"/>
      <w:numFmt w:val="decimal"/>
      <w:lvlText w:val="%1.%2.%3.%4.%5.%6."/>
      <w:lvlJc w:val="left"/>
      <w:pPr>
        <w:tabs>
          <w:tab w:val="num" w:pos="720"/>
        </w:tabs>
        <w:ind w:left="720" w:hanging="720"/>
      </w:pPr>
      <w:rPr>
        <w:rFonts w:hint="default"/>
        <w:b/>
        <w:sz w:val="16"/>
      </w:rPr>
    </w:lvl>
    <w:lvl w:ilvl="6">
      <w:start w:val="1"/>
      <w:numFmt w:val="decimal"/>
      <w:lvlText w:val="%1.%2.%3.%4.%5.%6.%7."/>
      <w:lvlJc w:val="left"/>
      <w:pPr>
        <w:tabs>
          <w:tab w:val="num" w:pos="1080"/>
        </w:tabs>
        <w:ind w:left="1080" w:hanging="1080"/>
      </w:pPr>
      <w:rPr>
        <w:rFonts w:hint="default"/>
        <w:b/>
        <w:sz w:val="16"/>
      </w:rPr>
    </w:lvl>
    <w:lvl w:ilvl="7">
      <w:start w:val="1"/>
      <w:numFmt w:val="decimal"/>
      <w:lvlText w:val="%1.%2.%3.%4.%5.%6.%7.%8."/>
      <w:lvlJc w:val="left"/>
      <w:pPr>
        <w:tabs>
          <w:tab w:val="num" w:pos="1080"/>
        </w:tabs>
        <w:ind w:left="1080" w:hanging="1080"/>
      </w:pPr>
      <w:rPr>
        <w:rFonts w:hint="default"/>
        <w:b/>
        <w:sz w:val="16"/>
      </w:rPr>
    </w:lvl>
    <w:lvl w:ilvl="8">
      <w:start w:val="1"/>
      <w:numFmt w:val="decimal"/>
      <w:lvlText w:val="%1.%2.%3.%4.%5.%6.%7.%8.%9."/>
      <w:lvlJc w:val="left"/>
      <w:pPr>
        <w:tabs>
          <w:tab w:val="num" w:pos="1080"/>
        </w:tabs>
        <w:ind w:left="1080" w:hanging="1080"/>
      </w:pPr>
      <w:rPr>
        <w:rFonts w:hint="default"/>
        <w:b/>
        <w:sz w:val="16"/>
      </w:r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hideSpellingError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autoHyphenation/>
  <w:defaultTableStyle w:val="a"/>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648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4A06"/>
    <w:rsid w:val="000022BE"/>
    <w:rsid w:val="00002445"/>
    <w:rsid w:val="0000521E"/>
    <w:rsid w:val="000071D1"/>
    <w:rsid w:val="00007CE2"/>
    <w:rsid w:val="00010723"/>
    <w:rsid w:val="00011747"/>
    <w:rsid w:val="00015CA2"/>
    <w:rsid w:val="00015F1B"/>
    <w:rsid w:val="000203CA"/>
    <w:rsid w:val="000210BA"/>
    <w:rsid w:val="0002477B"/>
    <w:rsid w:val="0002538C"/>
    <w:rsid w:val="00031C4B"/>
    <w:rsid w:val="000329B1"/>
    <w:rsid w:val="0003464A"/>
    <w:rsid w:val="000355A3"/>
    <w:rsid w:val="00037E2D"/>
    <w:rsid w:val="000422A5"/>
    <w:rsid w:val="00044CCC"/>
    <w:rsid w:val="000457FD"/>
    <w:rsid w:val="00045B72"/>
    <w:rsid w:val="00046FF5"/>
    <w:rsid w:val="00050908"/>
    <w:rsid w:val="000527D0"/>
    <w:rsid w:val="0005280C"/>
    <w:rsid w:val="00055E1A"/>
    <w:rsid w:val="00057695"/>
    <w:rsid w:val="0006054D"/>
    <w:rsid w:val="000611FA"/>
    <w:rsid w:val="000625DC"/>
    <w:rsid w:val="0006308A"/>
    <w:rsid w:val="000640F7"/>
    <w:rsid w:val="00064B73"/>
    <w:rsid w:val="00075997"/>
    <w:rsid w:val="00082ED2"/>
    <w:rsid w:val="000831D7"/>
    <w:rsid w:val="00084423"/>
    <w:rsid w:val="0008442B"/>
    <w:rsid w:val="000844C3"/>
    <w:rsid w:val="00085CCB"/>
    <w:rsid w:val="000860EA"/>
    <w:rsid w:val="00090F38"/>
    <w:rsid w:val="00093214"/>
    <w:rsid w:val="00095349"/>
    <w:rsid w:val="000963FE"/>
    <w:rsid w:val="000970D9"/>
    <w:rsid w:val="000A13EC"/>
    <w:rsid w:val="000A1FC4"/>
    <w:rsid w:val="000A257A"/>
    <w:rsid w:val="000A2F4C"/>
    <w:rsid w:val="000A3F17"/>
    <w:rsid w:val="000A5756"/>
    <w:rsid w:val="000A655B"/>
    <w:rsid w:val="000A7EA0"/>
    <w:rsid w:val="000B45E4"/>
    <w:rsid w:val="000B5013"/>
    <w:rsid w:val="000B543E"/>
    <w:rsid w:val="000C01AA"/>
    <w:rsid w:val="000C09B6"/>
    <w:rsid w:val="000C1847"/>
    <w:rsid w:val="000D0B01"/>
    <w:rsid w:val="000D5B66"/>
    <w:rsid w:val="000D6203"/>
    <w:rsid w:val="000D6EC8"/>
    <w:rsid w:val="000E130A"/>
    <w:rsid w:val="000E2849"/>
    <w:rsid w:val="000E4628"/>
    <w:rsid w:val="000E6BA3"/>
    <w:rsid w:val="000E7093"/>
    <w:rsid w:val="000F15B8"/>
    <w:rsid w:val="000F3520"/>
    <w:rsid w:val="000F4E99"/>
    <w:rsid w:val="00104CD1"/>
    <w:rsid w:val="001118A1"/>
    <w:rsid w:val="00113165"/>
    <w:rsid w:val="00113C79"/>
    <w:rsid w:val="00114CAA"/>
    <w:rsid w:val="00115292"/>
    <w:rsid w:val="00116AC6"/>
    <w:rsid w:val="00117524"/>
    <w:rsid w:val="00117FA5"/>
    <w:rsid w:val="001205AC"/>
    <w:rsid w:val="001260A9"/>
    <w:rsid w:val="0012655B"/>
    <w:rsid w:val="00135213"/>
    <w:rsid w:val="00136C5F"/>
    <w:rsid w:val="001403E7"/>
    <w:rsid w:val="00147693"/>
    <w:rsid w:val="001512C5"/>
    <w:rsid w:val="00152533"/>
    <w:rsid w:val="00153F64"/>
    <w:rsid w:val="00154C8D"/>
    <w:rsid w:val="00154D61"/>
    <w:rsid w:val="001555BF"/>
    <w:rsid w:val="00155EC8"/>
    <w:rsid w:val="00156B80"/>
    <w:rsid w:val="001571D2"/>
    <w:rsid w:val="001611B4"/>
    <w:rsid w:val="00162B52"/>
    <w:rsid w:val="00163A7A"/>
    <w:rsid w:val="00164C03"/>
    <w:rsid w:val="00165001"/>
    <w:rsid w:val="001655BB"/>
    <w:rsid w:val="0016574E"/>
    <w:rsid w:val="001663F8"/>
    <w:rsid w:val="00166478"/>
    <w:rsid w:val="00166A26"/>
    <w:rsid w:val="001735B3"/>
    <w:rsid w:val="00177E80"/>
    <w:rsid w:val="00181C08"/>
    <w:rsid w:val="00181F1B"/>
    <w:rsid w:val="00183447"/>
    <w:rsid w:val="0018436A"/>
    <w:rsid w:val="0018799C"/>
    <w:rsid w:val="001911BE"/>
    <w:rsid w:val="001923EB"/>
    <w:rsid w:val="00194533"/>
    <w:rsid w:val="001971AF"/>
    <w:rsid w:val="001A0629"/>
    <w:rsid w:val="001A108A"/>
    <w:rsid w:val="001A1928"/>
    <w:rsid w:val="001A1B1D"/>
    <w:rsid w:val="001A6FD9"/>
    <w:rsid w:val="001A7104"/>
    <w:rsid w:val="001B0FE4"/>
    <w:rsid w:val="001B1DC4"/>
    <w:rsid w:val="001B3AAD"/>
    <w:rsid w:val="001B4DAA"/>
    <w:rsid w:val="001B7B49"/>
    <w:rsid w:val="001B7F5B"/>
    <w:rsid w:val="001D3226"/>
    <w:rsid w:val="001D3FFF"/>
    <w:rsid w:val="001D4AA4"/>
    <w:rsid w:val="001D6BF5"/>
    <w:rsid w:val="001E3553"/>
    <w:rsid w:val="001E421E"/>
    <w:rsid w:val="001E781A"/>
    <w:rsid w:val="001F5505"/>
    <w:rsid w:val="001F6F1E"/>
    <w:rsid w:val="002006AD"/>
    <w:rsid w:val="002007A1"/>
    <w:rsid w:val="00200AF9"/>
    <w:rsid w:val="002036CF"/>
    <w:rsid w:val="00204E79"/>
    <w:rsid w:val="00205FBF"/>
    <w:rsid w:val="00207699"/>
    <w:rsid w:val="00221BB0"/>
    <w:rsid w:val="00222983"/>
    <w:rsid w:val="002344BF"/>
    <w:rsid w:val="00237A71"/>
    <w:rsid w:val="002412B0"/>
    <w:rsid w:val="00243628"/>
    <w:rsid w:val="00243EEE"/>
    <w:rsid w:val="00250688"/>
    <w:rsid w:val="00250AD8"/>
    <w:rsid w:val="00252F7B"/>
    <w:rsid w:val="002612BD"/>
    <w:rsid w:val="00261761"/>
    <w:rsid w:val="002632F8"/>
    <w:rsid w:val="0026345F"/>
    <w:rsid w:val="00265E55"/>
    <w:rsid w:val="00266BBA"/>
    <w:rsid w:val="0027682E"/>
    <w:rsid w:val="00282FAA"/>
    <w:rsid w:val="0028479A"/>
    <w:rsid w:val="00284FAC"/>
    <w:rsid w:val="00285111"/>
    <w:rsid w:val="00290D96"/>
    <w:rsid w:val="00291A49"/>
    <w:rsid w:val="00296572"/>
    <w:rsid w:val="002965DD"/>
    <w:rsid w:val="00297158"/>
    <w:rsid w:val="002A0126"/>
    <w:rsid w:val="002A2490"/>
    <w:rsid w:val="002A29AA"/>
    <w:rsid w:val="002A4341"/>
    <w:rsid w:val="002A6010"/>
    <w:rsid w:val="002A6BA2"/>
    <w:rsid w:val="002B1FC5"/>
    <w:rsid w:val="002B2CC5"/>
    <w:rsid w:val="002B2D08"/>
    <w:rsid w:val="002B38E0"/>
    <w:rsid w:val="002B4E1F"/>
    <w:rsid w:val="002B68A4"/>
    <w:rsid w:val="002B6A24"/>
    <w:rsid w:val="002C1FA0"/>
    <w:rsid w:val="002C3121"/>
    <w:rsid w:val="002C3F59"/>
    <w:rsid w:val="002C4AFF"/>
    <w:rsid w:val="002D05D1"/>
    <w:rsid w:val="002D1DF1"/>
    <w:rsid w:val="002D4B41"/>
    <w:rsid w:val="002D4E5F"/>
    <w:rsid w:val="002D74C4"/>
    <w:rsid w:val="002E1C9E"/>
    <w:rsid w:val="002F226F"/>
    <w:rsid w:val="002F2C18"/>
    <w:rsid w:val="002F4924"/>
    <w:rsid w:val="002F515E"/>
    <w:rsid w:val="003001E2"/>
    <w:rsid w:val="00300228"/>
    <w:rsid w:val="00307886"/>
    <w:rsid w:val="00310F1E"/>
    <w:rsid w:val="00314747"/>
    <w:rsid w:val="00315A3C"/>
    <w:rsid w:val="00316009"/>
    <w:rsid w:val="00317AEA"/>
    <w:rsid w:val="00323196"/>
    <w:rsid w:val="0032495A"/>
    <w:rsid w:val="003250E9"/>
    <w:rsid w:val="00336854"/>
    <w:rsid w:val="0033783C"/>
    <w:rsid w:val="00340148"/>
    <w:rsid w:val="0034186D"/>
    <w:rsid w:val="00341CB4"/>
    <w:rsid w:val="00346513"/>
    <w:rsid w:val="00347A5F"/>
    <w:rsid w:val="0035262E"/>
    <w:rsid w:val="003534AD"/>
    <w:rsid w:val="00356D6B"/>
    <w:rsid w:val="003654C1"/>
    <w:rsid w:val="00366F0A"/>
    <w:rsid w:val="003670B3"/>
    <w:rsid w:val="00371D7E"/>
    <w:rsid w:val="003722F7"/>
    <w:rsid w:val="00383BD1"/>
    <w:rsid w:val="00384A60"/>
    <w:rsid w:val="00384B8F"/>
    <w:rsid w:val="00385847"/>
    <w:rsid w:val="00386941"/>
    <w:rsid w:val="00391B32"/>
    <w:rsid w:val="00393BB6"/>
    <w:rsid w:val="0039485D"/>
    <w:rsid w:val="003A0B58"/>
    <w:rsid w:val="003A0EC6"/>
    <w:rsid w:val="003A253C"/>
    <w:rsid w:val="003A2AD7"/>
    <w:rsid w:val="003A4280"/>
    <w:rsid w:val="003B049D"/>
    <w:rsid w:val="003B1B37"/>
    <w:rsid w:val="003B2A6B"/>
    <w:rsid w:val="003B3F34"/>
    <w:rsid w:val="003B41E9"/>
    <w:rsid w:val="003B723A"/>
    <w:rsid w:val="003C1E4D"/>
    <w:rsid w:val="003C2806"/>
    <w:rsid w:val="003C4699"/>
    <w:rsid w:val="003D205E"/>
    <w:rsid w:val="003D28C3"/>
    <w:rsid w:val="003D5165"/>
    <w:rsid w:val="003D5584"/>
    <w:rsid w:val="003D55E0"/>
    <w:rsid w:val="003D639E"/>
    <w:rsid w:val="003D6D2D"/>
    <w:rsid w:val="003D7BCD"/>
    <w:rsid w:val="003D7FAD"/>
    <w:rsid w:val="003E0C47"/>
    <w:rsid w:val="003E1099"/>
    <w:rsid w:val="003E3A5C"/>
    <w:rsid w:val="003E5E0B"/>
    <w:rsid w:val="003E60CC"/>
    <w:rsid w:val="003E65BF"/>
    <w:rsid w:val="003E6B86"/>
    <w:rsid w:val="003F084B"/>
    <w:rsid w:val="003F0F42"/>
    <w:rsid w:val="003F23DE"/>
    <w:rsid w:val="003F2A4F"/>
    <w:rsid w:val="003F67D6"/>
    <w:rsid w:val="0040113B"/>
    <w:rsid w:val="00401DBE"/>
    <w:rsid w:val="004029B5"/>
    <w:rsid w:val="00402A68"/>
    <w:rsid w:val="00405518"/>
    <w:rsid w:val="004067FD"/>
    <w:rsid w:val="00411E80"/>
    <w:rsid w:val="0041350C"/>
    <w:rsid w:val="00413561"/>
    <w:rsid w:val="00422F89"/>
    <w:rsid w:val="004232C9"/>
    <w:rsid w:val="00426B46"/>
    <w:rsid w:val="0043439B"/>
    <w:rsid w:val="00437F50"/>
    <w:rsid w:val="00443929"/>
    <w:rsid w:val="00446822"/>
    <w:rsid w:val="00447063"/>
    <w:rsid w:val="0045296D"/>
    <w:rsid w:val="004540E0"/>
    <w:rsid w:val="0045757B"/>
    <w:rsid w:val="00460ED4"/>
    <w:rsid w:val="00462D31"/>
    <w:rsid w:val="00463C7A"/>
    <w:rsid w:val="00463C98"/>
    <w:rsid w:val="004678C1"/>
    <w:rsid w:val="00467C2B"/>
    <w:rsid w:val="00473084"/>
    <w:rsid w:val="00473978"/>
    <w:rsid w:val="00483772"/>
    <w:rsid w:val="004839DC"/>
    <w:rsid w:val="00485307"/>
    <w:rsid w:val="004863A7"/>
    <w:rsid w:val="00491CD0"/>
    <w:rsid w:val="004922F4"/>
    <w:rsid w:val="00494017"/>
    <w:rsid w:val="00494E15"/>
    <w:rsid w:val="00494F75"/>
    <w:rsid w:val="0049523A"/>
    <w:rsid w:val="00495AA3"/>
    <w:rsid w:val="00496B51"/>
    <w:rsid w:val="00497DC8"/>
    <w:rsid w:val="004A0677"/>
    <w:rsid w:val="004A22BE"/>
    <w:rsid w:val="004A2323"/>
    <w:rsid w:val="004A258D"/>
    <w:rsid w:val="004A2FE9"/>
    <w:rsid w:val="004A46B9"/>
    <w:rsid w:val="004A7169"/>
    <w:rsid w:val="004B35A5"/>
    <w:rsid w:val="004B6DE2"/>
    <w:rsid w:val="004B78CD"/>
    <w:rsid w:val="004B7D74"/>
    <w:rsid w:val="004C07CF"/>
    <w:rsid w:val="004C10BC"/>
    <w:rsid w:val="004C216B"/>
    <w:rsid w:val="004C25B1"/>
    <w:rsid w:val="004C60E8"/>
    <w:rsid w:val="004C6D82"/>
    <w:rsid w:val="004C6E15"/>
    <w:rsid w:val="004D0836"/>
    <w:rsid w:val="004D2F30"/>
    <w:rsid w:val="004D51F5"/>
    <w:rsid w:val="004D6AE1"/>
    <w:rsid w:val="004E0F83"/>
    <w:rsid w:val="004F3A07"/>
    <w:rsid w:val="004F415D"/>
    <w:rsid w:val="004F644D"/>
    <w:rsid w:val="0050130A"/>
    <w:rsid w:val="00504636"/>
    <w:rsid w:val="00504A06"/>
    <w:rsid w:val="0050532D"/>
    <w:rsid w:val="0050586E"/>
    <w:rsid w:val="005072A4"/>
    <w:rsid w:val="00507507"/>
    <w:rsid w:val="005105F1"/>
    <w:rsid w:val="00513268"/>
    <w:rsid w:val="00513955"/>
    <w:rsid w:val="00514945"/>
    <w:rsid w:val="00517603"/>
    <w:rsid w:val="005201AF"/>
    <w:rsid w:val="00521818"/>
    <w:rsid w:val="005226DF"/>
    <w:rsid w:val="00522EF5"/>
    <w:rsid w:val="005241D9"/>
    <w:rsid w:val="005248B0"/>
    <w:rsid w:val="005273F8"/>
    <w:rsid w:val="00527B25"/>
    <w:rsid w:val="00530DCE"/>
    <w:rsid w:val="00532EF7"/>
    <w:rsid w:val="005348AE"/>
    <w:rsid w:val="005350B3"/>
    <w:rsid w:val="00537061"/>
    <w:rsid w:val="00540648"/>
    <w:rsid w:val="00540C78"/>
    <w:rsid w:val="00542379"/>
    <w:rsid w:val="00543129"/>
    <w:rsid w:val="0054444C"/>
    <w:rsid w:val="005457DA"/>
    <w:rsid w:val="0054748F"/>
    <w:rsid w:val="005541E2"/>
    <w:rsid w:val="00556172"/>
    <w:rsid w:val="00560234"/>
    <w:rsid w:val="00560C30"/>
    <w:rsid w:val="00561078"/>
    <w:rsid w:val="00562286"/>
    <w:rsid w:val="00563C57"/>
    <w:rsid w:val="0056498F"/>
    <w:rsid w:val="00564D06"/>
    <w:rsid w:val="0056510D"/>
    <w:rsid w:val="00565B92"/>
    <w:rsid w:val="00565C2E"/>
    <w:rsid w:val="00570096"/>
    <w:rsid w:val="005700F5"/>
    <w:rsid w:val="005704F5"/>
    <w:rsid w:val="00580974"/>
    <w:rsid w:val="005843A9"/>
    <w:rsid w:val="005877FE"/>
    <w:rsid w:val="00593199"/>
    <w:rsid w:val="005966E6"/>
    <w:rsid w:val="005975D6"/>
    <w:rsid w:val="00597899"/>
    <w:rsid w:val="005A04E1"/>
    <w:rsid w:val="005A30D9"/>
    <w:rsid w:val="005A5CF2"/>
    <w:rsid w:val="005B0732"/>
    <w:rsid w:val="005B2F54"/>
    <w:rsid w:val="005B3B64"/>
    <w:rsid w:val="005B5040"/>
    <w:rsid w:val="005B6677"/>
    <w:rsid w:val="005C074A"/>
    <w:rsid w:val="005C3E71"/>
    <w:rsid w:val="005C4C0D"/>
    <w:rsid w:val="005C620D"/>
    <w:rsid w:val="005C7753"/>
    <w:rsid w:val="005D3290"/>
    <w:rsid w:val="005D3834"/>
    <w:rsid w:val="005D6CF5"/>
    <w:rsid w:val="005E142A"/>
    <w:rsid w:val="005E612F"/>
    <w:rsid w:val="005E6A4D"/>
    <w:rsid w:val="005F1AC6"/>
    <w:rsid w:val="005F782B"/>
    <w:rsid w:val="00605C42"/>
    <w:rsid w:val="0060799D"/>
    <w:rsid w:val="00607AD7"/>
    <w:rsid w:val="00610B8C"/>
    <w:rsid w:val="006111D6"/>
    <w:rsid w:val="00612A10"/>
    <w:rsid w:val="00612BB6"/>
    <w:rsid w:val="00614724"/>
    <w:rsid w:val="00615622"/>
    <w:rsid w:val="006168A2"/>
    <w:rsid w:val="00617810"/>
    <w:rsid w:val="00620335"/>
    <w:rsid w:val="006205E7"/>
    <w:rsid w:val="00621293"/>
    <w:rsid w:val="00621FD3"/>
    <w:rsid w:val="00622CA5"/>
    <w:rsid w:val="00622CB2"/>
    <w:rsid w:val="0062588C"/>
    <w:rsid w:val="00625DCE"/>
    <w:rsid w:val="00626148"/>
    <w:rsid w:val="00630787"/>
    <w:rsid w:val="006332E6"/>
    <w:rsid w:val="00633EF3"/>
    <w:rsid w:val="0064047C"/>
    <w:rsid w:val="0064100D"/>
    <w:rsid w:val="00647D46"/>
    <w:rsid w:val="006504C4"/>
    <w:rsid w:val="006518C0"/>
    <w:rsid w:val="00652A67"/>
    <w:rsid w:val="00653B95"/>
    <w:rsid w:val="00655597"/>
    <w:rsid w:val="00656F51"/>
    <w:rsid w:val="006613FA"/>
    <w:rsid w:val="006617BC"/>
    <w:rsid w:val="00666357"/>
    <w:rsid w:val="00666B61"/>
    <w:rsid w:val="00671A01"/>
    <w:rsid w:val="00672EFF"/>
    <w:rsid w:val="00675469"/>
    <w:rsid w:val="0067644B"/>
    <w:rsid w:val="00676E41"/>
    <w:rsid w:val="00684ECA"/>
    <w:rsid w:val="00685C5B"/>
    <w:rsid w:val="0069079B"/>
    <w:rsid w:val="00690EE7"/>
    <w:rsid w:val="00691120"/>
    <w:rsid w:val="0069282C"/>
    <w:rsid w:val="00693970"/>
    <w:rsid w:val="006944E0"/>
    <w:rsid w:val="006A32E0"/>
    <w:rsid w:val="006B049F"/>
    <w:rsid w:val="006B42B4"/>
    <w:rsid w:val="006B795E"/>
    <w:rsid w:val="006C0C97"/>
    <w:rsid w:val="006C109F"/>
    <w:rsid w:val="006C22CF"/>
    <w:rsid w:val="006C38D8"/>
    <w:rsid w:val="006C458E"/>
    <w:rsid w:val="006C477D"/>
    <w:rsid w:val="006C5AC8"/>
    <w:rsid w:val="006C6613"/>
    <w:rsid w:val="006D32DD"/>
    <w:rsid w:val="006D403E"/>
    <w:rsid w:val="006D5543"/>
    <w:rsid w:val="006D6258"/>
    <w:rsid w:val="006D7B77"/>
    <w:rsid w:val="006E0F2B"/>
    <w:rsid w:val="006E2DF6"/>
    <w:rsid w:val="006E3391"/>
    <w:rsid w:val="006F3944"/>
    <w:rsid w:val="006F4BD7"/>
    <w:rsid w:val="006F77E1"/>
    <w:rsid w:val="0071097F"/>
    <w:rsid w:val="00712359"/>
    <w:rsid w:val="007153DD"/>
    <w:rsid w:val="00717820"/>
    <w:rsid w:val="007179BB"/>
    <w:rsid w:val="00721435"/>
    <w:rsid w:val="00722CAE"/>
    <w:rsid w:val="00725531"/>
    <w:rsid w:val="007276B6"/>
    <w:rsid w:val="007334E0"/>
    <w:rsid w:val="00737379"/>
    <w:rsid w:val="00741856"/>
    <w:rsid w:val="00741F79"/>
    <w:rsid w:val="007436A8"/>
    <w:rsid w:val="00744B6A"/>
    <w:rsid w:val="00744E53"/>
    <w:rsid w:val="00745A76"/>
    <w:rsid w:val="007517A6"/>
    <w:rsid w:val="0075214F"/>
    <w:rsid w:val="00754514"/>
    <w:rsid w:val="007546C0"/>
    <w:rsid w:val="007551AE"/>
    <w:rsid w:val="007552D9"/>
    <w:rsid w:val="00756B22"/>
    <w:rsid w:val="00761E74"/>
    <w:rsid w:val="00763940"/>
    <w:rsid w:val="0077082A"/>
    <w:rsid w:val="00777540"/>
    <w:rsid w:val="0078444B"/>
    <w:rsid w:val="00790AAF"/>
    <w:rsid w:val="00791D46"/>
    <w:rsid w:val="00792DCA"/>
    <w:rsid w:val="00793818"/>
    <w:rsid w:val="007947FA"/>
    <w:rsid w:val="007A11F1"/>
    <w:rsid w:val="007A2607"/>
    <w:rsid w:val="007A3927"/>
    <w:rsid w:val="007A7D9B"/>
    <w:rsid w:val="007A7F9F"/>
    <w:rsid w:val="007B2604"/>
    <w:rsid w:val="007B3CCB"/>
    <w:rsid w:val="007B40AB"/>
    <w:rsid w:val="007B5316"/>
    <w:rsid w:val="007B54DA"/>
    <w:rsid w:val="007B73CE"/>
    <w:rsid w:val="007B7D2E"/>
    <w:rsid w:val="007C101E"/>
    <w:rsid w:val="007C2B17"/>
    <w:rsid w:val="007C2BE9"/>
    <w:rsid w:val="007C5CB1"/>
    <w:rsid w:val="007D20FD"/>
    <w:rsid w:val="007D2408"/>
    <w:rsid w:val="007D3200"/>
    <w:rsid w:val="007D3BE5"/>
    <w:rsid w:val="007D4E9A"/>
    <w:rsid w:val="007D701E"/>
    <w:rsid w:val="007D73F1"/>
    <w:rsid w:val="007D7876"/>
    <w:rsid w:val="007E16BE"/>
    <w:rsid w:val="007E221C"/>
    <w:rsid w:val="007E4517"/>
    <w:rsid w:val="007E6CB1"/>
    <w:rsid w:val="007F1CD0"/>
    <w:rsid w:val="007F1FE4"/>
    <w:rsid w:val="007F2235"/>
    <w:rsid w:val="007F501E"/>
    <w:rsid w:val="00804DDA"/>
    <w:rsid w:val="008051BB"/>
    <w:rsid w:val="008071A8"/>
    <w:rsid w:val="00811C8F"/>
    <w:rsid w:val="00813D02"/>
    <w:rsid w:val="00815642"/>
    <w:rsid w:val="0081683D"/>
    <w:rsid w:val="00816AD8"/>
    <w:rsid w:val="00817018"/>
    <w:rsid w:val="00820473"/>
    <w:rsid w:val="00820FF0"/>
    <w:rsid w:val="00821C0E"/>
    <w:rsid w:val="00821FB9"/>
    <w:rsid w:val="008222A3"/>
    <w:rsid w:val="008226CD"/>
    <w:rsid w:val="00822BAB"/>
    <w:rsid w:val="00822FB2"/>
    <w:rsid w:val="00823D28"/>
    <w:rsid w:val="0082657B"/>
    <w:rsid w:val="00830385"/>
    <w:rsid w:val="008343F5"/>
    <w:rsid w:val="008369CB"/>
    <w:rsid w:val="00837FB1"/>
    <w:rsid w:val="00842816"/>
    <w:rsid w:val="0084745D"/>
    <w:rsid w:val="00851A64"/>
    <w:rsid w:val="00852A23"/>
    <w:rsid w:val="00852E55"/>
    <w:rsid w:val="00853565"/>
    <w:rsid w:val="008601AF"/>
    <w:rsid w:val="008605EF"/>
    <w:rsid w:val="00861328"/>
    <w:rsid w:val="00861A5F"/>
    <w:rsid w:val="00861BC3"/>
    <w:rsid w:val="00863FA1"/>
    <w:rsid w:val="00864CE2"/>
    <w:rsid w:val="00870F6F"/>
    <w:rsid w:val="008729FD"/>
    <w:rsid w:val="008738DA"/>
    <w:rsid w:val="00875F38"/>
    <w:rsid w:val="008820B6"/>
    <w:rsid w:val="00884197"/>
    <w:rsid w:val="00884A0F"/>
    <w:rsid w:val="00894CAE"/>
    <w:rsid w:val="00895D07"/>
    <w:rsid w:val="00897918"/>
    <w:rsid w:val="00897EDA"/>
    <w:rsid w:val="008A160D"/>
    <w:rsid w:val="008B1B68"/>
    <w:rsid w:val="008B5664"/>
    <w:rsid w:val="008B72BF"/>
    <w:rsid w:val="008B731C"/>
    <w:rsid w:val="008C31B0"/>
    <w:rsid w:val="008C48D6"/>
    <w:rsid w:val="008C4996"/>
    <w:rsid w:val="008C685A"/>
    <w:rsid w:val="008D2278"/>
    <w:rsid w:val="008D2FF0"/>
    <w:rsid w:val="008E0DBE"/>
    <w:rsid w:val="008E2B57"/>
    <w:rsid w:val="008E3229"/>
    <w:rsid w:val="008E5167"/>
    <w:rsid w:val="008E55D0"/>
    <w:rsid w:val="008E6165"/>
    <w:rsid w:val="008E6AC4"/>
    <w:rsid w:val="008E7B6E"/>
    <w:rsid w:val="008F0567"/>
    <w:rsid w:val="008F066D"/>
    <w:rsid w:val="008F0C31"/>
    <w:rsid w:val="008F3D9C"/>
    <w:rsid w:val="00900B75"/>
    <w:rsid w:val="00900D25"/>
    <w:rsid w:val="00900FEB"/>
    <w:rsid w:val="0090406F"/>
    <w:rsid w:val="009042E8"/>
    <w:rsid w:val="0090519A"/>
    <w:rsid w:val="009075E5"/>
    <w:rsid w:val="00912755"/>
    <w:rsid w:val="009137A9"/>
    <w:rsid w:val="0091667D"/>
    <w:rsid w:val="00917B9A"/>
    <w:rsid w:val="00920956"/>
    <w:rsid w:val="0092393C"/>
    <w:rsid w:val="009304C5"/>
    <w:rsid w:val="00931411"/>
    <w:rsid w:val="00934BE4"/>
    <w:rsid w:val="00937190"/>
    <w:rsid w:val="00940323"/>
    <w:rsid w:val="00942A0A"/>
    <w:rsid w:val="00951DB8"/>
    <w:rsid w:val="00952861"/>
    <w:rsid w:val="0095486B"/>
    <w:rsid w:val="00956A67"/>
    <w:rsid w:val="00957138"/>
    <w:rsid w:val="00961E81"/>
    <w:rsid w:val="0096343A"/>
    <w:rsid w:val="00964EC6"/>
    <w:rsid w:val="0096658D"/>
    <w:rsid w:val="00982FA8"/>
    <w:rsid w:val="00990002"/>
    <w:rsid w:val="0099094A"/>
    <w:rsid w:val="00993EB3"/>
    <w:rsid w:val="00994001"/>
    <w:rsid w:val="00996D1A"/>
    <w:rsid w:val="009A001E"/>
    <w:rsid w:val="009A00E6"/>
    <w:rsid w:val="009A2FB9"/>
    <w:rsid w:val="009A303C"/>
    <w:rsid w:val="009A6DE4"/>
    <w:rsid w:val="009B15E7"/>
    <w:rsid w:val="009B7407"/>
    <w:rsid w:val="009B7609"/>
    <w:rsid w:val="009C3CD6"/>
    <w:rsid w:val="009C4A36"/>
    <w:rsid w:val="009C7AA7"/>
    <w:rsid w:val="009E0B1E"/>
    <w:rsid w:val="009E4602"/>
    <w:rsid w:val="009E4BEF"/>
    <w:rsid w:val="009E550B"/>
    <w:rsid w:val="009E5F6E"/>
    <w:rsid w:val="009F07C4"/>
    <w:rsid w:val="009F4EDC"/>
    <w:rsid w:val="009F751B"/>
    <w:rsid w:val="00A01F00"/>
    <w:rsid w:val="00A02243"/>
    <w:rsid w:val="00A024EA"/>
    <w:rsid w:val="00A02D52"/>
    <w:rsid w:val="00A11A8F"/>
    <w:rsid w:val="00A11AB7"/>
    <w:rsid w:val="00A124CF"/>
    <w:rsid w:val="00A14909"/>
    <w:rsid w:val="00A150FE"/>
    <w:rsid w:val="00A1733F"/>
    <w:rsid w:val="00A201CD"/>
    <w:rsid w:val="00A20E75"/>
    <w:rsid w:val="00A2317B"/>
    <w:rsid w:val="00A253E7"/>
    <w:rsid w:val="00A2614E"/>
    <w:rsid w:val="00A27769"/>
    <w:rsid w:val="00A3051C"/>
    <w:rsid w:val="00A3053B"/>
    <w:rsid w:val="00A32A41"/>
    <w:rsid w:val="00A36476"/>
    <w:rsid w:val="00A40E49"/>
    <w:rsid w:val="00A45353"/>
    <w:rsid w:val="00A50E28"/>
    <w:rsid w:val="00A51E1D"/>
    <w:rsid w:val="00A55393"/>
    <w:rsid w:val="00A55D1B"/>
    <w:rsid w:val="00A573CE"/>
    <w:rsid w:val="00A6338C"/>
    <w:rsid w:val="00A647A8"/>
    <w:rsid w:val="00A64A11"/>
    <w:rsid w:val="00A64DE0"/>
    <w:rsid w:val="00A71DA4"/>
    <w:rsid w:val="00A748FE"/>
    <w:rsid w:val="00A76B5F"/>
    <w:rsid w:val="00A77BB3"/>
    <w:rsid w:val="00A81D8D"/>
    <w:rsid w:val="00A8592F"/>
    <w:rsid w:val="00A85DF3"/>
    <w:rsid w:val="00A87670"/>
    <w:rsid w:val="00A912E7"/>
    <w:rsid w:val="00A942C6"/>
    <w:rsid w:val="00A95A58"/>
    <w:rsid w:val="00AA2CFF"/>
    <w:rsid w:val="00AA3D79"/>
    <w:rsid w:val="00AB19C8"/>
    <w:rsid w:val="00AB1A90"/>
    <w:rsid w:val="00AB348A"/>
    <w:rsid w:val="00AB6843"/>
    <w:rsid w:val="00AB7C5F"/>
    <w:rsid w:val="00AB7F4C"/>
    <w:rsid w:val="00AC1357"/>
    <w:rsid w:val="00AC31C0"/>
    <w:rsid w:val="00AC42D1"/>
    <w:rsid w:val="00AC47F2"/>
    <w:rsid w:val="00AC78A4"/>
    <w:rsid w:val="00AD23C1"/>
    <w:rsid w:val="00AD5688"/>
    <w:rsid w:val="00AD67FA"/>
    <w:rsid w:val="00AE1C0F"/>
    <w:rsid w:val="00AE3761"/>
    <w:rsid w:val="00AE7F3A"/>
    <w:rsid w:val="00AF44B3"/>
    <w:rsid w:val="00AF58E4"/>
    <w:rsid w:val="00AF7122"/>
    <w:rsid w:val="00B002FD"/>
    <w:rsid w:val="00B00915"/>
    <w:rsid w:val="00B01E1D"/>
    <w:rsid w:val="00B0315A"/>
    <w:rsid w:val="00B04D0B"/>
    <w:rsid w:val="00B06D6F"/>
    <w:rsid w:val="00B117C9"/>
    <w:rsid w:val="00B12D0D"/>
    <w:rsid w:val="00B16DE2"/>
    <w:rsid w:val="00B21DD5"/>
    <w:rsid w:val="00B21E48"/>
    <w:rsid w:val="00B22A3D"/>
    <w:rsid w:val="00B239BA"/>
    <w:rsid w:val="00B25149"/>
    <w:rsid w:val="00B30435"/>
    <w:rsid w:val="00B328AF"/>
    <w:rsid w:val="00B3478C"/>
    <w:rsid w:val="00B41436"/>
    <w:rsid w:val="00B42404"/>
    <w:rsid w:val="00B443C5"/>
    <w:rsid w:val="00B51C72"/>
    <w:rsid w:val="00B53C5A"/>
    <w:rsid w:val="00B543FF"/>
    <w:rsid w:val="00B6045F"/>
    <w:rsid w:val="00B608AE"/>
    <w:rsid w:val="00B6179E"/>
    <w:rsid w:val="00B6264B"/>
    <w:rsid w:val="00B6576C"/>
    <w:rsid w:val="00B67A28"/>
    <w:rsid w:val="00B71F2B"/>
    <w:rsid w:val="00B73211"/>
    <w:rsid w:val="00B75E79"/>
    <w:rsid w:val="00B81602"/>
    <w:rsid w:val="00B817D7"/>
    <w:rsid w:val="00B82436"/>
    <w:rsid w:val="00B8272A"/>
    <w:rsid w:val="00B8387A"/>
    <w:rsid w:val="00BA4AE8"/>
    <w:rsid w:val="00BA4FD6"/>
    <w:rsid w:val="00BA5121"/>
    <w:rsid w:val="00BB0424"/>
    <w:rsid w:val="00BB0F08"/>
    <w:rsid w:val="00BB1738"/>
    <w:rsid w:val="00BB3F70"/>
    <w:rsid w:val="00BB661B"/>
    <w:rsid w:val="00BB7DD9"/>
    <w:rsid w:val="00BC3AAE"/>
    <w:rsid w:val="00BC58F1"/>
    <w:rsid w:val="00BC5FB9"/>
    <w:rsid w:val="00BC631C"/>
    <w:rsid w:val="00BC7DFD"/>
    <w:rsid w:val="00BD2BC2"/>
    <w:rsid w:val="00BD57A4"/>
    <w:rsid w:val="00BD7D80"/>
    <w:rsid w:val="00BE3A20"/>
    <w:rsid w:val="00BE42F5"/>
    <w:rsid w:val="00BF2772"/>
    <w:rsid w:val="00BF3C26"/>
    <w:rsid w:val="00BF468A"/>
    <w:rsid w:val="00BF7FC0"/>
    <w:rsid w:val="00C00DEC"/>
    <w:rsid w:val="00C01BAC"/>
    <w:rsid w:val="00C02995"/>
    <w:rsid w:val="00C04CFD"/>
    <w:rsid w:val="00C06E24"/>
    <w:rsid w:val="00C07422"/>
    <w:rsid w:val="00C12211"/>
    <w:rsid w:val="00C133DB"/>
    <w:rsid w:val="00C1547B"/>
    <w:rsid w:val="00C154D0"/>
    <w:rsid w:val="00C17EEF"/>
    <w:rsid w:val="00C21ECA"/>
    <w:rsid w:val="00C22844"/>
    <w:rsid w:val="00C22D66"/>
    <w:rsid w:val="00C3034F"/>
    <w:rsid w:val="00C31C6E"/>
    <w:rsid w:val="00C32891"/>
    <w:rsid w:val="00C32BDD"/>
    <w:rsid w:val="00C32D58"/>
    <w:rsid w:val="00C3639B"/>
    <w:rsid w:val="00C376A9"/>
    <w:rsid w:val="00C41821"/>
    <w:rsid w:val="00C42946"/>
    <w:rsid w:val="00C43A5A"/>
    <w:rsid w:val="00C440CA"/>
    <w:rsid w:val="00C441BB"/>
    <w:rsid w:val="00C46CD7"/>
    <w:rsid w:val="00C510E5"/>
    <w:rsid w:val="00C56C88"/>
    <w:rsid w:val="00C57361"/>
    <w:rsid w:val="00C57826"/>
    <w:rsid w:val="00C57D4C"/>
    <w:rsid w:val="00C57E69"/>
    <w:rsid w:val="00C60CF0"/>
    <w:rsid w:val="00C6133E"/>
    <w:rsid w:val="00C61A51"/>
    <w:rsid w:val="00C64FDE"/>
    <w:rsid w:val="00C679ED"/>
    <w:rsid w:val="00C67A2E"/>
    <w:rsid w:val="00C7046F"/>
    <w:rsid w:val="00C7250D"/>
    <w:rsid w:val="00C73CCB"/>
    <w:rsid w:val="00C757DA"/>
    <w:rsid w:val="00C76767"/>
    <w:rsid w:val="00C8406A"/>
    <w:rsid w:val="00C8792A"/>
    <w:rsid w:val="00C87DF5"/>
    <w:rsid w:val="00C913C5"/>
    <w:rsid w:val="00C915C0"/>
    <w:rsid w:val="00C97166"/>
    <w:rsid w:val="00CA286E"/>
    <w:rsid w:val="00CB0C6F"/>
    <w:rsid w:val="00CB389E"/>
    <w:rsid w:val="00CB4E7C"/>
    <w:rsid w:val="00CC1597"/>
    <w:rsid w:val="00CC2694"/>
    <w:rsid w:val="00CC31E4"/>
    <w:rsid w:val="00CD0E75"/>
    <w:rsid w:val="00CD294A"/>
    <w:rsid w:val="00CD3B76"/>
    <w:rsid w:val="00CD4A9A"/>
    <w:rsid w:val="00CD67EC"/>
    <w:rsid w:val="00CE04FC"/>
    <w:rsid w:val="00CE27AB"/>
    <w:rsid w:val="00CE2E56"/>
    <w:rsid w:val="00CE3DFB"/>
    <w:rsid w:val="00CE4AD6"/>
    <w:rsid w:val="00CE6507"/>
    <w:rsid w:val="00CE7ED0"/>
    <w:rsid w:val="00CF0CF1"/>
    <w:rsid w:val="00CF2243"/>
    <w:rsid w:val="00CF5970"/>
    <w:rsid w:val="00CF653A"/>
    <w:rsid w:val="00CF79B4"/>
    <w:rsid w:val="00D0055A"/>
    <w:rsid w:val="00D01308"/>
    <w:rsid w:val="00D01731"/>
    <w:rsid w:val="00D02145"/>
    <w:rsid w:val="00D06514"/>
    <w:rsid w:val="00D07B57"/>
    <w:rsid w:val="00D10A41"/>
    <w:rsid w:val="00D11ADE"/>
    <w:rsid w:val="00D13F1B"/>
    <w:rsid w:val="00D14738"/>
    <w:rsid w:val="00D158A6"/>
    <w:rsid w:val="00D15D63"/>
    <w:rsid w:val="00D16540"/>
    <w:rsid w:val="00D23C9F"/>
    <w:rsid w:val="00D2610C"/>
    <w:rsid w:val="00D26DD3"/>
    <w:rsid w:val="00D30011"/>
    <w:rsid w:val="00D30E37"/>
    <w:rsid w:val="00D33701"/>
    <w:rsid w:val="00D3488C"/>
    <w:rsid w:val="00D371D0"/>
    <w:rsid w:val="00D43527"/>
    <w:rsid w:val="00D4425D"/>
    <w:rsid w:val="00D451D6"/>
    <w:rsid w:val="00D4606C"/>
    <w:rsid w:val="00D47607"/>
    <w:rsid w:val="00D47873"/>
    <w:rsid w:val="00D51495"/>
    <w:rsid w:val="00D51628"/>
    <w:rsid w:val="00D5228D"/>
    <w:rsid w:val="00D54E40"/>
    <w:rsid w:val="00D610D3"/>
    <w:rsid w:val="00D61834"/>
    <w:rsid w:val="00D62B44"/>
    <w:rsid w:val="00D62D90"/>
    <w:rsid w:val="00D62E22"/>
    <w:rsid w:val="00D63845"/>
    <w:rsid w:val="00D63936"/>
    <w:rsid w:val="00D738FE"/>
    <w:rsid w:val="00D75296"/>
    <w:rsid w:val="00D762A6"/>
    <w:rsid w:val="00D84845"/>
    <w:rsid w:val="00D85D6B"/>
    <w:rsid w:val="00D85E52"/>
    <w:rsid w:val="00D91D44"/>
    <w:rsid w:val="00D92FCC"/>
    <w:rsid w:val="00D94AAE"/>
    <w:rsid w:val="00D9526C"/>
    <w:rsid w:val="00DA0E2C"/>
    <w:rsid w:val="00DA147C"/>
    <w:rsid w:val="00DA18D0"/>
    <w:rsid w:val="00DB0263"/>
    <w:rsid w:val="00DB0302"/>
    <w:rsid w:val="00DB031F"/>
    <w:rsid w:val="00DB2C1F"/>
    <w:rsid w:val="00DB6234"/>
    <w:rsid w:val="00DB6E1F"/>
    <w:rsid w:val="00DC0A9D"/>
    <w:rsid w:val="00DC1141"/>
    <w:rsid w:val="00DC5AB6"/>
    <w:rsid w:val="00DC6551"/>
    <w:rsid w:val="00DC6C0F"/>
    <w:rsid w:val="00DD119D"/>
    <w:rsid w:val="00DD17B4"/>
    <w:rsid w:val="00DE6027"/>
    <w:rsid w:val="00DF0788"/>
    <w:rsid w:val="00DF11F5"/>
    <w:rsid w:val="00DF26DF"/>
    <w:rsid w:val="00DF273D"/>
    <w:rsid w:val="00DF7C73"/>
    <w:rsid w:val="00E00A52"/>
    <w:rsid w:val="00E0100E"/>
    <w:rsid w:val="00E044BF"/>
    <w:rsid w:val="00E06A33"/>
    <w:rsid w:val="00E14C5A"/>
    <w:rsid w:val="00E157D3"/>
    <w:rsid w:val="00E16A50"/>
    <w:rsid w:val="00E253AB"/>
    <w:rsid w:val="00E273F4"/>
    <w:rsid w:val="00E31FFC"/>
    <w:rsid w:val="00E325D9"/>
    <w:rsid w:val="00E33FEC"/>
    <w:rsid w:val="00E40173"/>
    <w:rsid w:val="00E41792"/>
    <w:rsid w:val="00E4334B"/>
    <w:rsid w:val="00E43CC2"/>
    <w:rsid w:val="00E44FBA"/>
    <w:rsid w:val="00E47DEA"/>
    <w:rsid w:val="00E533CB"/>
    <w:rsid w:val="00E53961"/>
    <w:rsid w:val="00E552D0"/>
    <w:rsid w:val="00E61DBF"/>
    <w:rsid w:val="00E6227A"/>
    <w:rsid w:val="00E65DF3"/>
    <w:rsid w:val="00E66217"/>
    <w:rsid w:val="00E706DC"/>
    <w:rsid w:val="00E70772"/>
    <w:rsid w:val="00E71806"/>
    <w:rsid w:val="00E719B1"/>
    <w:rsid w:val="00E724E8"/>
    <w:rsid w:val="00E742D8"/>
    <w:rsid w:val="00E74F9A"/>
    <w:rsid w:val="00E75135"/>
    <w:rsid w:val="00E76671"/>
    <w:rsid w:val="00E76D82"/>
    <w:rsid w:val="00E82DAD"/>
    <w:rsid w:val="00E83992"/>
    <w:rsid w:val="00E879E6"/>
    <w:rsid w:val="00E92809"/>
    <w:rsid w:val="00E9316C"/>
    <w:rsid w:val="00E94E01"/>
    <w:rsid w:val="00EA2CC5"/>
    <w:rsid w:val="00EA3357"/>
    <w:rsid w:val="00EA5FF2"/>
    <w:rsid w:val="00EA6B56"/>
    <w:rsid w:val="00EB4B7F"/>
    <w:rsid w:val="00EB509E"/>
    <w:rsid w:val="00EC2FD7"/>
    <w:rsid w:val="00EC515F"/>
    <w:rsid w:val="00EC5D87"/>
    <w:rsid w:val="00EC6079"/>
    <w:rsid w:val="00EC787C"/>
    <w:rsid w:val="00ED06ED"/>
    <w:rsid w:val="00ED10C7"/>
    <w:rsid w:val="00ED2017"/>
    <w:rsid w:val="00ED2C66"/>
    <w:rsid w:val="00ED7636"/>
    <w:rsid w:val="00EE0594"/>
    <w:rsid w:val="00EE3C10"/>
    <w:rsid w:val="00EE56AB"/>
    <w:rsid w:val="00EE59D6"/>
    <w:rsid w:val="00EE6769"/>
    <w:rsid w:val="00EF05FC"/>
    <w:rsid w:val="00EF275F"/>
    <w:rsid w:val="00EF4E90"/>
    <w:rsid w:val="00EF64B9"/>
    <w:rsid w:val="00EF6E58"/>
    <w:rsid w:val="00F0326A"/>
    <w:rsid w:val="00F05304"/>
    <w:rsid w:val="00F064CF"/>
    <w:rsid w:val="00F07F2B"/>
    <w:rsid w:val="00F10A2D"/>
    <w:rsid w:val="00F12FC8"/>
    <w:rsid w:val="00F15B97"/>
    <w:rsid w:val="00F20409"/>
    <w:rsid w:val="00F238F9"/>
    <w:rsid w:val="00F24B83"/>
    <w:rsid w:val="00F25393"/>
    <w:rsid w:val="00F25815"/>
    <w:rsid w:val="00F26417"/>
    <w:rsid w:val="00F309FF"/>
    <w:rsid w:val="00F32ED1"/>
    <w:rsid w:val="00F33466"/>
    <w:rsid w:val="00F36080"/>
    <w:rsid w:val="00F36CF0"/>
    <w:rsid w:val="00F41345"/>
    <w:rsid w:val="00F43B9A"/>
    <w:rsid w:val="00F46EDA"/>
    <w:rsid w:val="00F510FD"/>
    <w:rsid w:val="00F51178"/>
    <w:rsid w:val="00F5558E"/>
    <w:rsid w:val="00F558B0"/>
    <w:rsid w:val="00F57CD1"/>
    <w:rsid w:val="00F57F61"/>
    <w:rsid w:val="00F610F6"/>
    <w:rsid w:val="00F654E1"/>
    <w:rsid w:val="00F65B5E"/>
    <w:rsid w:val="00F67819"/>
    <w:rsid w:val="00F718A3"/>
    <w:rsid w:val="00F7205F"/>
    <w:rsid w:val="00F74F11"/>
    <w:rsid w:val="00F7568F"/>
    <w:rsid w:val="00F771B3"/>
    <w:rsid w:val="00F8267C"/>
    <w:rsid w:val="00F84FFA"/>
    <w:rsid w:val="00F85BC4"/>
    <w:rsid w:val="00F87081"/>
    <w:rsid w:val="00F910E4"/>
    <w:rsid w:val="00F91541"/>
    <w:rsid w:val="00F940BB"/>
    <w:rsid w:val="00FA1D9A"/>
    <w:rsid w:val="00FA6583"/>
    <w:rsid w:val="00FB294B"/>
    <w:rsid w:val="00FB3564"/>
    <w:rsid w:val="00FB5A6A"/>
    <w:rsid w:val="00FB71F3"/>
    <w:rsid w:val="00FC20A1"/>
    <w:rsid w:val="00FC5D04"/>
    <w:rsid w:val="00FC633B"/>
    <w:rsid w:val="00FD05BC"/>
    <w:rsid w:val="00FD361D"/>
    <w:rsid w:val="00FD60D1"/>
    <w:rsid w:val="00FD7B16"/>
    <w:rsid w:val="00FE114F"/>
    <w:rsid w:val="00FE2C06"/>
    <w:rsid w:val="00FE3A5B"/>
    <w:rsid w:val="00FF0820"/>
    <w:rsid w:val="00FF08F5"/>
    <w:rsid w:val="00FF2B86"/>
    <w:rsid w:val="00FF34FA"/>
    <w:rsid w:val="00FF50E7"/>
    <w:rsid w:val="00FF70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4865"/>
    <o:shapelayout v:ext="edit">
      <o:idmap v:ext="edit" data="1"/>
    </o:shapelayout>
  </w:shapeDefaults>
  <w:doNotEmbedSmartTags/>
  <w:decimalSymbol w:val=","/>
  <w:listSeparator w:val="#"/>
  <w14:docId w14:val="66674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99"/>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Arial" w:hAnsi="Arial" w:cs="Arial"/>
      <w:sz w:val="14"/>
      <w:szCs w:val="14"/>
      <w:lang w:eastAsia="zh-CN"/>
    </w:rPr>
  </w:style>
  <w:style w:type="paragraph" w:styleId="1">
    <w:name w:val="heading 1"/>
    <w:basedOn w:val="a"/>
    <w:next w:val="a"/>
    <w:qFormat/>
    <w:pPr>
      <w:keepNext/>
      <w:numPr>
        <w:numId w:val="1"/>
      </w:numPr>
      <w:spacing w:before="240"/>
      <w:jc w:val="center"/>
      <w:outlineLvl w:val="0"/>
    </w:pPr>
    <w:rPr>
      <w:b/>
      <w:bCs/>
      <w:i/>
      <w:iCs/>
      <w:sz w:val="16"/>
      <w:szCs w:val="16"/>
    </w:rPr>
  </w:style>
  <w:style w:type="paragraph" w:styleId="2">
    <w:name w:val="heading 2"/>
    <w:basedOn w:val="a"/>
    <w:next w:val="a"/>
    <w:qFormat/>
    <w:pPr>
      <w:keepNext/>
      <w:numPr>
        <w:ilvl w:val="1"/>
        <w:numId w:val="1"/>
      </w:numPr>
      <w:spacing w:before="40" w:line="160" w:lineRule="exact"/>
      <w:jc w:val="center"/>
      <w:outlineLvl w:val="1"/>
    </w:pPr>
    <w:rPr>
      <w:b/>
      <w:bCs/>
    </w:rPr>
  </w:style>
  <w:style w:type="paragraph" w:styleId="3">
    <w:name w:val="heading 3"/>
    <w:basedOn w:val="a"/>
    <w:next w:val="a"/>
    <w:qFormat/>
    <w:pPr>
      <w:keepNext/>
      <w:numPr>
        <w:ilvl w:val="2"/>
        <w:numId w:val="1"/>
      </w:numPr>
      <w:spacing w:before="36" w:line="140" w:lineRule="exact"/>
      <w:ind w:right="284"/>
      <w:jc w:val="center"/>
      <w:outlineLvl w:val="2"/>
    </w:pPr>
    <w:rPr>
      <w:b/>
      <w:bCs/>
      <w:lang w:val="en-US"/>
    </w:rPr>
  </w:style>
  <w:style w:type="paragraph" w:styleId="4">
    <w:name w:val="heading 4"/>
    <w:basedOn w:val="a"/>
    <w:next w:val="a"/>
    <w:qFormat/>
    <w:pPr>
      <w:keepNext/>
      <w:numPr>
        <w:ilvl w:val="3"/>
        <w:numId w:val="1"/>
      </w:numPr>
      <w:tabs>
        <w:tab w:val="center" w:pos="6634"/>
      </w:tabs>
      <w:spacing w:after="60"/>
      <w:jc w:val="right"/>
      <w:outlineLvl w:val="3"/>
    </w:pPr>
    <w:rPr>
      <w:b/>
      <w:bCs/>
      <w:sz w:val="16"/>
      <w:szCs w:val="16"/>
    </w:rPr>
  </w:style>
  <w:style w:type="paragraph" w:styleId="5">
    <w:name w:val="heading 5"/>
    <w:basedOn w:val="a"/>
    <w:next w:val="a"/>
    <w:qFormat/>
    <w:pPr>
      <w:keepNext/>
      <w:numPr>
        <w:ilvl w:val="4"/>
        <w:numId w:val="1"/>
      </w:numPr>
      <w:spacing w:before="120" w:after="20"/>
      <w:ind w:firstLine="140"/>
      <w:outlineLvl w:val="4"/>
    </w:pPr>
    <w:rPr>
      <w:b/>
      <w:bCs/>
    </w:rPr>
  </w:style>
  <w:style w:type="paragraph" w:styleId="6">
    <w:name w:val="heading 6"/>
    <w:basedOn w:val="a"/>
    <w:next w:val="a"/>
    <w:qFormat/>
    <w:pPr>
      <w:keepNext/>
      <w:numPr>
        <w:ilvl w:val="5"/>
        <w:numId w:val="1"/>
      </w:numPr>
      <w:spacing w:before="100"/>
      <w:ind w:firstLine="284"/>
      <w:jc w:val="center"/>
      <w:outlineLvl w:val="5"/>
    </w:pPr>
    <w:rPr>
      <w:b/>
      <w:bCs/>
      <w:sz w:val="20"/>
      <w:szCs w:val="20"/>
    </w:rPr>
  </w:style>
  <w:style w:type="paragraph" w:styleId="7">
    <w:name w:val="heading 7"/>
    <w:basedOn w:val="a"/>
    <w:next w:val="a"/>
    <w:qFormat/>
    <w:pPr>
      <w:keepNext/>
      <w:numPr>
        <w:ilvl w:val="6"/>
        <w:numId w:val="1"/>
      </w:numPr>
      <w:spacing w:before="40" w:after="40" w:line="130" w:lineRule="exact"/>
      <w:ind w:right="113"/>
      <w:jc w:val="right"/>
      <w:outlineLvl w:val="6"/>
    </w:pPr>
    <w:rPr>
      <w:b/>
      <w:bCs/>
    </w:rPr>
  </w:style>
  <w:style w:type="paragraph" w:styleId="8">
    <w:name w:val="heading 8"/>
    <w:basedOn w:val="a"/>
    <w:next w:val="a"/>
    <w:qFormat/>
    <w:pPr>
      <w:keepNext/>
      <w:numPr>
        <w:ilvl w:val="7"/>
        <w:numId w:val="1"/>
      </w:numPr>
      <w:spacing w:before="80" w:after="60"/>
      <w:ind w:right="96"/>
      <w:jc w:val="right"/>
      <w:outlineLvl w:val="7"/>
    </w:pPr>
    <w:rPr>
      <w:b/>
      <w:bCs/>
    </w:rPr>
  </w:style>
  <w:style w:type="paragraph" w:styleId="9">
    <w:name w:val="heading 9"/>
    <w:basedOn w:val="a"/>
    <w:next w:val="a"/>
    <w:qFormat/>
    <w:pPr>
      <w:keepNext/>
      <w:numPr>
        <w:ilvl w:val="8"/>
        <w:numId w:val="1"/>
      </w:numPr>
      <w:spacing w:before="60" w:line="180" w:lineRule="exact"/>
      <w:outlineLvl w:val="8"/>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eastAsia="Times New Roman"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3z0">
    <w:name w:val="WW8Num3z0"/>
    <w:rPr>
      <w:rFonts w:hint="default"/>
      <w:sz w:val="8"/>
      <w:szCs w:val="8"/>
    </w:rPr>
  </w:style>
  <w:style w:type="character" w:customStyle="1" w:styleId="WW8Num4z0">
    <w:name w:val="WW8Num4z0"/>
    <w:rPr>
      <w:rFonts w:hint="default"/>
      <w:sz w:val="16"/>
      <w:szCs w:val="16"/>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hint="default"/>
    </w:rPr>
  </w:style>
  <w:style w:type="character" w:customStyle="1" w:styleId="WW8Num6z0">
    <w:name w:val="WW8Num6z0"/>
    <w:rPr>
      <w:rFonts w:ascii="Arial" w:hAnsi="Arial" w:cs="Arial" w:hint="default"/>
    </w:rPr>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hint="default"/>
      <w:sz w:val="14"/>
      <w:szCs w:val="14"/>
    </w:rPr>
  </w:style>
  <w:style w:type="character" w:customStyle="1" w:styleId="WW8Num9z0">
    <w:name w:val="WW8Num9z0"/>
    <w:rPr>
      <w:rFonts w:hint="default"/>
      <w:sz w:val="8"/>
      <w:szCs w:val="8"/>
    </w:rPr>
  </w:style>
  <w:style w:type="character" w:customStyle="1" w:styleId="WW8Num10z0">
    <w:name w:val="WW8Num10z0"/>
    <w:rPr>
      <w:rFonts w:hint="default"/>
      <w:sz w:val="14"/>
      <w:szCs w:val="14"/>
    </w:rPr>
  </w:style>
  <w:style w:type="character" w:customStyle="1" w:styleId="WW8Num11z0">
    <w:name w:val="WW8Num11z0"/>
    <w:rPr>
      <w:rFonts w:hint="default"/>
    </w:rPr>
  </w:style>
  <w:style w:type="character" w:customStyle="1" w:styleId="WW8Num12z0">
    <w:name w:val="WW8Num12z0"/>
    <w:rPr>
      <w:rFonts w:ascii="Arial" w:eastAsia="Times New Roman" w:hAnsi="Arial" w:cs="Arial" w:hint="default"/>
      <w:color w:val="000000"/>
      <w:sz w:val="16"/>
      <w:szCs w:val="16"/>
      <w:lang w:val="en-US"/>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3z0">
    <w:name w:val="WW8Num13z0"/>
    <w:rPr>
      <w:rFonts w:hint="default"/>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hint="default"/>
      <w:b/>
      <w:bCs/>
      <w:sz w:val="16"/>
      <w:szCs w:val="16"/>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hint="default"/>
    </w:rPr>
  </w:style>
  <w:style w:type="character" w:customStyle="1" w:styleId="WW8Num16z0">
    <w:name w:val="WW8Num16z0"/>
    <w:rPr>
      <w:rFonts w:hint="default"/>
    </w:rPr>
  </w:style>
  <w:style w:type="character" w:customStyle="1" w:styleId="WW8Num17z0">
    <w:name w:val="WW8Num17z0"/>
    <w:rPr>
      <w:rFonts w:hint="default"/>
      <w:sz w:val="8"/>
      <w:szCs w:val="8"/>
    </w:rPr>
  </w:style>
  <w:style w:type="character" w:customStyle="1" w:styleId="WW8Num18z0">
    <w:name w:val="WW8Num18z0"/>
    <w:rPr>
      <w:rFonts w:hint="default"/>
      <w:sz w:val="14"/>
      <w:szCs w:val="14"/>
    </w:rPr>
  </w:style>
  <w:style w:type="character" w:customStyle="1" w:styleId="WW8Num19z0">
    <w:name w:val="WW8Num19z0"/>
    <w:rPr>
      <w:rFonts w:hint="default"/>
    </w:rPr>
  </w:style>
  <w:style w:type="character" w:customStyle="1" w:styleId="WW8Num19z1">
    <w:name w:val="WW8Num19z1"/>
    <w:rPr>
      <w:rFonts w:hint="default"/>
      <w:b/>
      <w:position w:val="0"/>
      <w:sz w:val="16"/>
      <w:szCs w:val="16"/>
      <w:vertAlign w:val="baseline"/>
    </w:rPr>
  </w:style>
  <w:style w:type="character" w:customStyle="1" w:styleId="WW8Num20z0">
    <w:name w:val="WW8Num20z0"/>
    <w:rPr>
      <w:rFont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hint="default"/>
    </w:rPr>
  </w:style>
  <w:style w:type="character" w:customStyle="1" w:styleId="WW8Num21z1">
    <w:name w:val="WW8Num21z1"/>
    <w:rPr>
      <w:rFonts w:hint="default"/>
      <w:b/>
      <w:position w:val="0"/>
      <w:sz w:val="16"/>
      <w:szCs w:val="16"/>
      <w:vertAlign w:val="baseline"/>
    </w:rPr>
  </w:style>
  <w:style w:type="character" w:customStyle="1" w:styleId="WW8Num22z0">
    <w:name w:val="WW8Num22z0"/>
    <w:rPr>
      <w:rFonts w:hint="default"/>
      <w:b/>
      <w:bCs/>
      <w:sz w:val="16"/>
      <w:szCs w:val="16"/>
    </w:rPr>
  </w:style>
  <w:style w:type="character" w:customStyle="1" w:styleId="WW8Num23z0">
    <w:name w:val="WW8Num23z0"/>
    <w:rPr>
      <w:rFonts w:hint="default"/>
      <w:b/>
      <w:bCs/>
      <w:sz w:val="16"/>
      <w:szCs w:val="16"/>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hint="default"/>
    </w:rPr>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hint="default"/>
      <w:sz w:val="8"/>
      <w:szCs w:val="8"/>
    </w:rPr>
  </w:style>
  <w:style w:type="character" w:customStyle="1" w:styleId="WW8Num26z0">
    <w:name w:val="WW8Num26z0"/>
    <w:rPr>
      <w:rFonts w:hint="default"/>
      <w:b/>
      <w:bCs/>
    </w:rPr>
  </w:style>
  <w:style w:type="character" w:customStyle="1" w:styleId="WW8Num27z0">
    <w:name w:val="WW8Num27z0"/>
    <w:rPr>
      <w:rFonts w:hint="default"/>
    </w:rPr>
  </w:style>
  <w:style w:type="character" w:customStyle="1" w:styleId="WW8Num28z0">
    <w:name w:val="WW8Num28z0"/>
    <w:rPr>
      <w:rFonts w:hint="default"/>
    </w:rPr>
  </w:style>
  <w:style w:type="character" w:customStyle="1" w:styleId="WW8Num29z0">
    <w:name w:val="WW8Num29z0"/>
    <w:rPr>
      <w:rFonts w:ascii="Arial" w:hAnsi="Arial" w:cs="Arial" w:hint="default"/>
      <w:b/>
      <w:bCs/>
      <w:i w:val="0"/>
      <w:iCs w:val="0"/>
      <w:sz w:val="16"/>
      <w:szCs w:val="16"/>
      <w:u w:val="none"/>
    </w:rPr>
  </w:style>
  <w:style w:type="character" w:customStyle="1" w:styleId="WW8Num30z0">
    <w:name w:val="WW8Num30z0"/>
    <w:rPr>
      <w:rFonts w:hint="default"/>
      <w:sz w:val="8"/>
      <w:szCs w:val="8"/>
    </w:rPr>
  </w:style>
  <w:style w:type="character" w:customStyle="1" w:styleId="WW8Num31z0">
    <w:name w:val="WW8Num31z0"/>
    <w:rPr>
      <w:rFonts w:hint="default"/>
      <w:b/>
      <w:bCs/>
      <w:sz w:val="16"/>
      <w:szCs w:val="16"/>
    </w:rPr>
  </w:style>
  <w:style w:type="character" w:customStyle="1" w:styleId="10">
    <w:name w:val="Основной шрифт абзаца1"/>
  </w:style>
  <w:style w:type="character" w:customStyle="1" w:styleId="a3">
    <w:name w:val="Основной шрифт"/>
  </w:style>
  <w:style w:type="character" w:customStyle="1" w:styleId="a4">
    <w:name w:val="знак примечания"/>
    <w:rPr>
      <w:sz w:val="16"/>
      <w:szCs w:val="16"/>
    </w:rPr>
  </w:style>
  <w:style w:type="character" w:customStyle="1" w:styleId="a5">
    <w:name w:val="номер строки"/>
    <w:basedOn w:val="a3"/>
  </w:style>
  <w:style w:type="character" w:customStyle="1" w:styleId="a6">
    <w:name w:val="знак сноски"/>
    <w:rPr>
      <w:position w:val="6"/>
      <w:sz w:val="16"/>
      <w:szCs w:val="16"/>
    </w:rPr>
  </w:style>
  <w:style w:type="character" w:customStyle="1" w:styleId="a7">
    <w:name w:val="номер страницы"/>
    <w:basedOn w:val="a3"/>
  </w:style>
  <w:style w:type="character" w:styleId="a8">
    <w:name w:val="page number"/>
    <w:basedOn w:val="10"/>
  </w:style>
  <w:style w:type="character" w:styleId="a9">
    <w:name w:val="Hyperlink"/>
    <w:rPr>
      <w:color w:val="0000FF"/>
      <w:u w:val="single"/>
    </w:rPr>
  </w:style>
  <w:style w:type="character" w:customStyle="1" w:styleId="FooterChar">
    <w:name w:val="Footer Char"/>
    <w:rPr>
      <w:lang w:val="en-US" w:bidi="ar-SA"/>
    </w:rPr>
  </w:style>
  <w:style w:type="character" w:customStyle="1" w:styleId="hps">
    <w:name w:val="hps"/>
    <w:basedOn w:val="10"/>
  </w:style>
  <w:style w:type="character" w:customStyle="1" w:styleId="hpsalt-edited">
    <w:name w:val="hps alt-edited"/>
    <w:basedOn w:val="10"/>
  </w:style>
  <w:style w:type="character" w:customStyle="1" w:styleId="shorttext">
    <w:name w:val="short_text"/>
    <w:basedOn w:val="10"/>
  </w:style>
  <w:style w:type="character" w:customStyle="1" w:styleId="hpsatn">
    <w:name w:val="hps atn"/>
    <w:basedOn w:val="10"/>
  </w:style>
  <w:style w:type="character" w:customStyle="1" w:styleId="longtext">
    <w:name w:val="long_text"/>
    <w:basedOn w:val="10"/>
  </w:style>
  <w:style w:type="character" w:customStyle="1" w:styleId="CommentReference">
    <w:name w:val="Comment Reference"/>
    <w:rPr>
      <w:sz w:val="16"/>
      <w:szCs w:val="16"/>
    </w:rPr>
  </w:style>
  <w:style w:type="character" w:customStyle="1" w:styleId="CommentTextChar">
    <w:name w:val="Comment Text Char"/>
    <w:rPr>
      <w:rFonts w:ascii="Arial" w:hAnsi="Arial" w:cs="Arial"/>
      <w:lang w:val="ru-RU"/>
    </w:rPr>
  </w:style>
  <w:style w:type="character" w:customStyle="1" w:styleId="CommentSubjectChar">
    <w:name w:val="Comment Subject Char"/>
    <w:rPr>
      <w:rFonts w:ascii="Arial" w:hAnsi="Arial" w:cs="Arial"/>
      <w:b/>
      <w:bCs/>
      <w:lang w:val="ru-RU"/>
    </w:rPr>
  </w:style>
  <w:style w:type="paragraph" w:customStyle="1" w:styleId="11">
    <w:name w:val="Заголовок1"/>
    <w:basedOn w:val="a"/>
    <w:next w:val="aa"/>
    <w:pPr>
      <w:spacing w:after="120"/>
      <w:jc w:val="center"/>
    </w:pPr>
    <w:rPr>
      <w:b/>
      <w:bCs/>
      <w:sz w:val="16"/>
      <w:szCs w:val="16"/>
    </w:rPr>
  </w:style>
  <w:style w:type="paragraph" w:styleId="aa">
    <w:name w:val="Body Text"/>
    <w:basedOn w:val="a"/>
    <w:pPr>
      <w:spacing w:after="120"/>
    </w:pPr>
    <w:rPr>
      <w:rFonts w:ascii="Times New Roman" w:hAnsi="Times New Roman" w:cs="Times New Roman"/>
      <w:sz w:val="20"/>
      <w:szCs w:val="20"/>
    </w:rPr>
  </w:style>
  <w:style w:type="paragraph" w:styleId="ab">
    <w:name w:val="List"/>
    <w:basedOn w:val="aa"/>
    <w:rPr>
      <w:rFonts w:cs="Lucida Sans"/>
    </w:rPr>
  </w:style>
  <w:style w:type="paragraph" w:styleId="ac">
    <w:name w:val="caption"/>
    <w:basedOn w:val="a"/>
    <w:qFormat/>
    <w:pPr>
      <w:suppressLineNumbers/>
      <w:spacing w:before="120" w:after="120"/>
    </w:pPr>
    <w:rPr>
      <w:rFonts w:cs="Lucida Sans"/>
      <w:i/>
      <w:iCs/>
      <w:sz w:val="24"/>
      <w:szCs w:val="24"/>
    </w:rPr>
  </w:style>
  <w:style w:type="paragraph" w:customStyle="1" w:styleId="12">
    <w:name w:val="Указатель1"/>
    <w:basedOn w:val="a"/>
    <w:pPr>
      <w:suppressLineNumbers/>
    </w:pPr>
    <w:rPr>
      <w:rFonts w:cs="Lucida Sans"/>
    </w:rPr>
  </w:style>
  <w:style w:type="paragraph" w:customStyle="1" w:styleId="13">
    <w:name w:val="заголовок 1"/>
    <w:basedOn w:val="a"/>
    <w:next w:val="a"/>
    <w:pPr>
      <w:spacing w:before="240"/>
    </w:pPr>
    <w:rPr>
      <w:b/>
      <w:bCs/>
      <w:sz w:val="24"/>
      <w:szCs w:val="24"/>
      <w:u w:val="single"/>
    </w:rPr>
  </w:style>
  <w:style w:type="paragraph" w:customStyle="1" w:styleId="20">
    <w:name w:val="заголовок 2"/>
    <w:basedOn w:val="a"/>
    <w:next w:val="a"/>
    <w:pPr>
      <w:spacing w:before="120"/>
    </w:pPr>
    <w:rPr>
      <w:b/>
      <w:bCs/>
      <w:sz w:val="24"/>
      <w:szCs w:val="24"/>
    </w:rPr>
  </w:style>
  <w:style w:type="paragraph" w:customStyle="1" w:styleId="30">
    <w:name w:val="заголовок 3"/>
    <w:basedOn w:val="a"/>
    <w:next w:val="ad"/>
    <w:pPr>
      <w:ind w:left="354"/>
    </w:pPr>
    <w:rPr>
      <w:rFonts w:ascii="Times New Roman" w:hAnsi="Times New Roman" w:cs="Times New Roman"/>
      <w:b/>
      <w:bCs/>
      <w:sz w:val="24"/>
      <w:szCs w:val="24"/>
    </w:rPr>
  </w:style>
  <w:style w:type="paragraph" w:customStyle="1" w:styleId="ad">
    <w:name w:val="Обычный текст с отступом"/>
    <w:basedOn w:val="a"/>
    <w:pPr>
      <w:ind w:left="708"/>
    </w:pPr>
  </w:style>
  <w:style w:type="paragraph" w:customStyle="1" w:styleId="40">
    <w:name w:val="заголовок 4"/>
    <w:basedOn w:val="a"/>
    <w:next w:val="ad"/>
    <w:pPr>
      <w:ind w:left="354"/>
    </w:pPr>
    <w:rPr>
      <w:rFonts w:ascii="Times New Roman" w:hAnsi="Times New Roman" w:cs="Times New Roman"/>
      <w:sz w:val="24"/>
      <w:szCs w:val="24"/>
      <w:u w:val="single"/>
    </w:rPr>
  </w:style>
  <w:style w:type="paragraph" w:customStyle="1" w:styleId="50">
    <w:name w:val="заголовок 5"/>
    <w:basedOn w:val="a"/>
    <w:next w:val="ad"/>
    <w:pPr>
      <w:ind w:left="708"/>
    </w:pPr>
    <w:rPr>
      <w:rFonts w:ascii="Times New Roman" w:hAnsi="Times New Roman" w:cs="Times New Roman"/>
      <w:b/>
      <w:bCs/>
      <w:sz w:val="20"/>
      <w:szCs w:val="20"/>
    </w:rPr>
  </w:style>
  <w:style w:type="paragraph" w:customStyle="1" w:styleId="60">
    <w:name w:val="заголовок 6"/>
    <w:basedOn w:val="a"/>
    <w:next w:val="ad"/>
    <w:pPr>
      <w:ind w:left="708"/>
    </w:pPr>
    <w:rPr>
      <w:rFonts w:ascii="Times New Roman" w:hAnsi="Times New Roman" w:cs="Times New Roman"/>
      <w:sz w:val="20"/>
      <w:szCs w:val="20"/>
      <w:u w:val="single"/>
    </w:rPr>
  </w:style>
  <w:style w:type="paragraph" w:customStyle="1" w:styleId="70">
    <w:name w:val="заголовок 7"/>
    <w:basedOn w:val="a"/>
    <w:next w:val="ad"/>
    <w:pPr>
      <w:ind w:left="708"/>
    </w:pPr>
    <w:rPr>
      <w:rFonts w:ascii="Times New Roman" w:hAnsi="Times New Roman" w:cs="Times New Roman"/>
      <w:i/>
      <w:iCs/>
      <w:sz w:val="20"/>
      <w:szCs w:val="20"/>
    </w:rPr>
  </w:style>
  <w:style w:type="paragraph" w:customStyle="1" w:styleId="80">
    <w:name w:val="заголовок 8"/>
    <w:basedOn w:val="a"/>
    <w:next w:val="ad"/>
    <w:pPr>
      <w:ind w:left="708"/>
    </w:pPr>
    <w:rPr>
      <w:rFonts w:ascii="Times New Roman" w:hAnsi="Times New Roman" w:cs="Times New Roman"/>
      <w:i/>
      <w:iCs/>
      <w:sz w:val="20"/>
      <w:szCs w:val="20"/>
    </w:rPr>
  </w:style>
  <w:style w:type="paragraph" w:customStyle="1" w:styleId="90">
    <w:name w:val="заголовок 9"/>
    <w:basedOn w:val="a"/>
    <w:next w:val="ad"/>
    <w:pPr>
      <w:ind w:left="708"/>
    </w:pPr>
    <w:rPr>
      <w:rFonts w:ascii="Times New Roman" w:hAnsi="Times New Roman" w:cs="Times New Roman"/>
      <w:i/>
      <w:iCs/>
      <w:sz w:val="20"/>
      <w:szCs w:val="20"/>
    </w:rPr>
  </w:style>
  <w:style w:type="paragraph" w:customStyle="1" w:styleId="ae">
    <w:name w:val="текст примечания"/>
    <w:basedOn w:val="a"/>
    <w:rPr>
      <w:sz w:val="20"/>
      <w:szCs w:val="20"/>
    </w:rPr>
  </w:style>
  <w:style w:type="paragraph" w:customStyle="1" w:styleId="81">
    <w:name w:val="оглавление 8"/>
    <w:basedOn w:val="a"/>
    <w:next w:val="a"/>
    <w:pPr>
      <w:tabs>
        <w:tab w:val="left" w:leader="dot" w:pos="8646"/>
        <w:tab w:val="right" w:pos="9072"/>
      </w:tabs>
      <w:ind w:left="4961" w:right="850"/>
    </w:pPr>
  </w:style>
  <w:style w:type="paragraph" w:customStyle="1" w:styleId="71">
    <w:name w:val="оглавление 7"/>
    <w:basedOn w:val="a"/>
    <w:next w:val="a"/>
    <w:pPr>
      <w:tabs>
        <w:tab w:val="left" w:leader="dot" w:pos="8646"/>
        <w:tab w:val="right" w:pos="9072"/>
      </w:tabs>
      <w:ind w:left="4253" w:right="850"/>
    </w:pPr>
  </w:style>
  <w:style w:type="paragraph" w:customStyle="1" w:styleId="61">
    <w:name w:val="оглавление 6"/>
    <w:basedOn w:val="a"/>
    <w:next w:val="a"/>
    <w:pPr>
      <w:tabs>
        <w:tab w:val="left" w:leader="dot" w:pos="8646"/>
        <w:tab w:val="right" w:pos="9072"/>
      </w:tabs>
      <w:ind w:left="3544" w:right="850"/>
    </w:pPr>
  </w:style>
  <w:style w:type="paragraph" w:customStyle="1" w:styleId="51">
    <w:name w:val="оглавление 5"/>
    <w:basedOn w:val="a"/>
    <w:next w:val="a"/>
    <w:pPr>
      <w:tabs>
        <w:tab w:val="left" w:leader="dot" w:pos="8646"/>
        <w:tab w:val="right" w:pos="9072"/>
      </w:tabs>
      <w:ind w:left="2835" w:right="850"/>
    </w:pPr>
  </w:style>
  <w:style w:type="paragraph" w:customStyle="1" w:styleId="41">
    <w:name w:val="оглавление 4"/>
    <w:basedOn w:val="a"/>
    <w:next w:val="a"/>
    <w:pPr>
      <w:tabs>
        <w:tab w:val="left" w:leader="dot" w:pos="8646"/>
        <w:tab w:val="right" w:pos="9072"/>
      </w:tabs>
      <w:ind w:left="2126" w:right="850"/>
    </w:pPr>
  </w:style>
  <w:style w:type="paragraph" w:customStyle="1" w:styleId="31">
    <w:name w:val="оглавление 3"/>
    <w:basedOn w:val="a"/>
    <w:next w:val="a"/>
    <w:pPr>
      <w:tabs>
        <w:tab w:val="left" w:leader="dot" w:pos="8646"/>
        <w:tab w:val="right" w:pos="9072"/>
      </w:tabs>
      <w:ind w:left="1418" w:right="850"/>
    </w:pPr>
  </w:style>
  <w:style w:type="paragraph" w:customStyle="1" w:styleId="21">
    <w:name w:val="оглавление 2"/>
    <w:basedOn w:val="a"/>
    <w:next w:val="a"/>
    <w:pPr>
      <w:tabs>
        <w:tab w:val="left" w:leader="dot" w:pos="8646"/>
        <w:tab w:val="right" w:pos="9072"/>
      </w:tabs>
      <w:ind w:left="709" w:right="850"/>
    </w:pPr>
  </w:style>
  <w:style w:type="paragraph" w:customStyle="1" w:styleId="14">
    <w:name w:val="оглавление 1"/>
    <w:basedOn w:val="a"/>
    <w:next w:val="a"/>
    <w:pPr>
      <w:tabs>
        <w:tab w:val="left" w:leader="dot" w:pos="8646"/>
        <w:tab w:val="right" w:pos="9072"/>
      </w:tabs>
      <w:ind w:right="850"/>
    </w:pPr>
  </w:style>
  <w:style w:type="paragraph" w:customStyle="1" w:styleId="72">
    <w:name w:val="указатель 7"/>
    <w:basedOn w:val="a"/>
    <w:next w:val="a"/>
    <w:pPr>
      <w:ind w:left="1698"/>
    </w:pPr>
  </w:style>
  <w:style w:type="paragraph" w:customStyle="1" w:styleId="62">
    <w:name w:val="указатель 6"/>
    <w:basedOn w:val="a"/>
    <w:next w:val="a"/>
    <w:pPr>
      <w:ind w:left="1415"/>
    </w:pPr>
  </w:style>
  <w:style w:type="paragraph" w:customStyle="1" w:styleId="52">
    <w:name w:val="указатель 5"/>
    <w:basedOn w:val="a"/>
    <w:next w:val="a"/>
    <w:pPr>
      <w:ind w:left="1132"/>
    </w:pPr>
  </w:style>
  <w:style w:type="paragraph" w:customStyle="1" w:styleId="42">
    <w:name w:val="указатель 4"/>
    <w:basedOn w:val="a"/>
    <w:next w:val="a"/>
    <w:pPr>
      <w:ind w:left="849"/>
    </w:pPr>
  </w:style>
  <w:style w:type="paragraph" w:customStyle="1" w:styleId="32">
    <w:name w:val="указатель 3"/>
    <w:basedOn w:val="a"/>
    <w:next w:val="a"/>
    <w:pPr>
      <w:ind w:left="566"/>
    </w:pPr>
  </w:style>
  <w:style w:type="paragraph" w:customStyle="1" w:styleId="22">
    <w:name w:val="указатель 2"/>
    <w:basedOn w:val="a"/>
    <w:next w:val="a"/>
    <w:pPr>
      <w:ind w:left="283"/>
    </w:pPr>
  </w:style>
  <w:style w:type="paragraph" w:customStyle="1" w:styleId="15">
    <w:name w:val="указатель 1"/>
    <w:basedOn w:val="a"/>
    <w:next w:val="a"/>
  </w:style>
  <w:style w:type="paragraph" w:customStyle="1" w:styleId="af">
    <w:name w:val="указатель"/>
    <w:basedOn w:val="a"/>
    <w:next w:val="15"/>
  </w:style>
  <w:style w:type="paragraph" w:styleId="af0">
    <w:name w:val="footer"/>
    <w:basedOn w:val="a"/>
    <w:link w:val="af1"/>
    <w:pPr>
      <w:tabs>
        <w:tab w:val="center" w:pos="4153"/>
        <w:tab w:val="right" w:pos="8306"/>
      </w:tabs>
    </w:pPr>
    <w:rPr>
      <w:rFonts w:ascii="Times New Roman" w:hAnsi="Times New Roman" w:cs="Times New Roman"/>
      <w:sz w:val="20"/>
      <w:szCs w:val="20"/>
      <w:lang w:val="en-US"/>
    </w:rPr>
  </w:style>
  <w:style w:type="paragraph" w:styleId="af2">
    <w:name w:val="header"/>
    <w:basedOn w:val="a"/>
    <w:pPr>
      <w:tabs>
        <w:tab w:val="center" w:pos="4153"/>
        <w:tab w:val="right" w:pos="8306"/>
      </w:tabs>
    </w:pPr>
    <w:rPr>
      <w:rFonts w:ascii="Times New Roman" w:hAnsi="Times New Roman" w:cs="Times New Roman"/>
      <w:sz w:val="20"/>
      <w:szCs w:val="20"/>
      <w:lang w:val="en-US"/>
    </w:rPr>
  </w:style>
  <w:style w:type="paragraph" w:customStyle="1" w:styleId="af3">
    <w:name w:val="текст сноски"/>
    <w:basedOn w:val="a"/>
    <w:rPr>
      <w:sz w:val="20"/>
      <w:szCs w:val="20"/>
    </w:rPr>
  </w:style>
  <w:style w:type="paragraph" w:customStyle="1" w:styleId="210">
    <w:name w:val="Основной текст 21"/>
    <w:basedOn w:val="a"/>
    <w:pPr>
      <w:spacing w:after="120"/>
      <w:jc w:val="center"/>
    </w:pPr>
    <w:rPr>
      <w:b/>
      <w:bCs/>
      <w:sz w:val="16"/>
      <w:szCs w:val="16"/>
    </w:rPr>
  </w:style>
  <w:style w:type="paragraph" w:customStyle="1" w:styleId="af4">
    <w:name w:val="боковик"/>
    <w:basedOn w:val="a"/>
    <w:pPr>
      <w:jc w:val="both"/>
    </w:pPr>
    <w:rPr>
      <w:sz w:val="16"/>
      <w:szCs w:val="16"/>
    </w:rPr>
  </w:style>
  <w:style w:type="paragraph" w:customStyle="1" w:styleId="16">
    <w:name w:val="боковик1"/>
    <w:basedOn w:val="a"/>
    <w:pPr>
      <w:ind w:left="227"/>
      <w:jc w:val="both"/>
    </w:pPr>
    <w:rPr>
      <w:sz w:val="16"/>
      <w:szCs w:val="16"/>
    </w:rPr>
  </w:style>
  <w:style w:type="paragraph" w:customStyle="1" w:styleId="23">
    <w:name w:val="боковик2"/>
    <w:basedOn w:val="af4"/>
    <w:pPr>
      <w:ind w:left="113"/>
    </w:pPr>
  </w:style>
  <w:style w:type="paragraph" w:customStyle="1" w:styleId="af5">
    <w:name w:val="текст конц. сноски"/>
    <w:basedOn w:val="a"/>
    <w:rPr>
      <w:rFonts w:ascii="Times New Roman" w:hAnsi="Times New Roman" w:cs="Times New Roman"/>
      <w:sz w:val="20"/>
      <w:szCs w:val="20"/>
    </w:rPr>
  </w:style>
  <w:style w:type="paragraph" w:customStyle="1" w:styleId="af6">
    <w:name w:val="цифры"/>
    <w:basedOn w:val="af4"/>
    <w:pPr>
      <w:spacing w:before="76"/>
      <w:ind w:right="113"/>
      <w:jc w:val="left"/>
    </w:pPr>
    <w:rPr>
      <w:rFonts w:ascii="JournalRub" w:hAnsi="JournalRub" w:cs="JournalRub"/>
      <w:sz w:val="18"/>
      <w:szCs w:val="18"/>
    </w:rPr>
  </w:style>
  <w:style w:type="paragraph" w:customStyle="1" w:styleId="17">
    <w:name w:val="цифры1"/>
    <w:basedOn w:val="af6"/>
    <w:pPr>
      <w:jc w:val="right"/>
    </w:pPr>
    <w:rPr>
      <w:sz w:val="16"/>
      <w:szCs w:val="16"/>
    </w:rPr>
  </w:style>
  <w:style w:type="paragraph" w:customStyle="1" w:styleId="33">
    <w:name w:val="боковик3"/>
    <w:basedOn w:val="af4"/>
    <w:pPr>
      <w:spacing w:before="72"/>
      <w:jc w:val="center"/>
    </w:pPr>
    <w:rPr>
      <w:rFonts w:ascii="JournalRub" w:hAnsi="JournalRub" w:cs="JournalRub"/>
      <w:b/>
      <w:bCs/>
      <w:sz w:val="20"/>
      <w:szCs w:val="20"/>
    </w:rPr>
  </w:style>
  <w:style w:type="paragraph" w:customStyle="1" w:styleId="Cells">
    <w:name w:val="Cells"/>
    <w:basedOn w:val="a"/>
    <w:rPr>
      <w:sz w:val="16"/>
      <w:szCs w:val="16"/>
      <w:lang w:val="en-US"/>
    </w:rPr>
  </w:style>
  <w:style w:type="paragraph" w:customStyle="1" w:styleId="xl26">
    <w:name w:val="xl26"/>
    <w:basedOn w:val="a"/>
    <w:pPr>
      <w:pBdr>
        <w:top w:val="none" w:sz="0" w:space="0" w:color="000000"/>
        <w:left w:val="none" w:sz="0" w:space="0" w:color="000000"/>
        <w:bottom w:val="single" w:sz="4" w:space="0" w:color="000000"/>
        <w:right w:val="single" w:sz="4" w:space="0" w:color="000000"/>
      </w:pBdr>
      <w:spacing w:before="100" w:after="100"/>
      <w:jc w:val="center"/>
      <w:textAlignment w:val="top"/>
    </w:pPr>
  </w:style>
  <w:style w:type="paragraph" w:customStyle="1" w:styleId="xl30">
    <w:name w:val="xl30"/>
    <w:basedOn w:val="a"/>
    <w:pPr>
      <w:pBdr>
        <w:top w:val="none" w:sz="0" w:space="0" w:color="000000"/>
        <w:left w:val="none" w:sz="0" w:space="0" w:color="000000"/>
        <w:bottom w:val="none" w:sz="0" w:space="0" w:color="000000"/>
        <w:right w:val="single" w:sz="4" w:space="0" w:color="000000"/>
      </w:pBdr>
      <w:spacing w:before="100" w:after="100"/>
      <w:jc w:val="right"/>
    </w:pPr>
  </w:style>
  <w:style w:type="paragraph" w:styleId="18">
    <w:name w:val="index 1"/>
    <w:basedOn w:val="a"/>
    <w:next w:val="a"/>
    <w:pPr>
      <w:widowControl w:val="0"/>
    </w:pPr>
  </w:style>
  <w:style w:type="paragraph" w:styleId="af7">
    <w:name w:val="Body Text Indent"/>
    <w:basedOn w:val="a"/>
    <w:pPr>
      <w:spacing w:before="20" w:line="164" w:lineRule="exact"/>
      <w:ind w:left="113" w:firstLine="284"/>
      <w:jc w:val="both"/>
    </w:pPr>
    <w:rPr>
      <w:sz w:val="16"/>
      <w:szCs w:val="16"/>
    </w:rPr>
  </w:style>
  <w:style w:type="paragraph" w:customStyle="1" w:styleId="211">
    <w:name w:val="Основной текст с отступом 21"/>
    <w:basedOn w:val="a"/>
    <w:pPr>
      <w:ind w:firstLine="284"/>
      <w:jc w:val="both"/>
    </w:pPr>
    <w:rPr>
      <w:sz w:val="16"/>
      <w:szCs w:val="16"/>
    </w:rPr>
  </w:style>
  <w:style w:type="paragraph" w:customStyle="1" w:styleId="310">
    <w:name w:val="Основной текст 31"/>
    <w:basedOn w:val="a"/>
    <w:pPr>
      <w:spacing w:before="20" w:line="120" w:lineRule="exact"/>
      <w:jc w:val="center"/>
    </w:pPr>
    <w:rPr>
      <w:b/>
      <w:bCs/>
    </w:rPr>
  </w:style>
  <w:style w:type="paragraph" w:customStyle="1" w:styleId="xl306">
    <w:name w:val="xl306"/>
    <w:basedOn w:val="a"/>
    <w:pPr>
      <w:pBdr>
        <w:top w:val="none" w:sz="0" w:space="0" w:color="000000"/>
        <w:left w:val="none" w:sz="0" w:space="0" w:color="000000"/>
        <w:bottom w:val="none" w:sz="0" w:space="0" w:color="000000"/>
        <w:right w:val="single" w:sz="4" w:space="0" w:color="000000"/>
      </w:pBdr>
      <w:spacing w:before="100" w:after="100"/>
      <w:jc w:val="right"/>
    </w:pPr>
  </w:style>
  <w:style w:type="paragraph" w:customStyle="1" w:styleId="xl307">
    <w:name w:val="xl307"/>
    <w:basedOn w:val="a"/>
    <w:pPr>
      <w:pBdr>
        <w:top w:val="none" w:sz="0" w:space="0" w:color="000000"/>
        <w:left w:val="none" w:sz="0" w:space="0" w:color="000000"/>
        <w:bottom w:val="none" w:sz="0" w:space="0" w:color="000000"/>
        <w:right w:val="single" w:sz="4" w:space="0" w:color="000000"/>
      </w:pBdr>
      <w:spacing w:before="100" w:after="100"/>
      <w:jc w:val="right"/>
    </w:pPr>
  </w:style>
  <w:style w:type="paragraph" w:customStyle="1" w:styleId="xl24">
    <w:name w:val="xl24"/>
    <w:basedOn w:val="a"/>
    <w:pPr>
      <w:spacing w:before="100" w:after="100"/>
      <w:jc w:val="right"/>
      <w:textAlignment w:val="top"/>
    </w:pPr>
    <w:rPr>
      <w:rFonts w:ascii="Arial CYR" w:hAnsi="Arial CYR" w:cs="Arial CYR"/>
    </w:rPr>
  </w:style>
  <w:style w:type="paragraph" w:customStyle="1" w:styleId="xl25">
    <w:name w:val="xl25"/>
    <w:basedOn w:val="a"/>
    <w:pPr>
      <w:spacing w:before="100" w:after="100"/>
    </w:pPr>
    <w:rPr>
      <w:rFonts w:ascii="Arial CYR" w:hAnsi="Arial CYR" w:cs="Arial CYR"/>
    </w:rPr>
  </w:style>
  <w:style w:type="paragraph" w:customStyle="1" w:styleId="xl27">
    <w:name w:val="xl27"/>
    <w:basedOn w:val="a"/>
    <w:pPr>
      <w:spacing w:before="100" w:after="100"/>
      <w:jc w:val="right"/>
    </w:pPr>
    <w:rPr>
      <w:rFonts w:ascii="Arial CYR" w:hAnsi="Arial CYR" w:cs="Arial CYR"/>
    </w:rPr>
  </w:style>
  <w:style w:type="paragraph" w:customStyle="1" w:styleId="xl28">
    <w:name w:val="xl28"/>
    <w:basedOn w:val="a"/>
    <w:pPr>
      <w:pBdr>
        <w:top w:val="none" w:sz="0" w:space="0" w:color="000000"/>
        <w:left w:val="none" w:sz="0" w:space="0" w:color="000000"/>
        <w:bottom w:val="single" w:sz="4" w:space="0" w:color="000000"/>
        <w:right w:val="none" w:sz="0" w:space="0" w:color="000000"/>
      </w:pBdr>
      <w:spacing w:before="100" w:after="100"/>
      <w:jc w:val="right"/>
      <w:textAlignment w:val="top"/>
    </w:pPr>
    <w:rPr>
      <w:rFonts w:ascii="Arial CYR" w:hAnsi="Arial CYR" w:cs="Arial CYR"/>
    </w:rPr>
  </w:style>
  <w:style w:type="paragraph" w:customStyle="1" w:styleId="xl29">
    <w:name w:val="xl29"/>
    <w:basedOn w:val="a"/>
    <w:pPr>
      <w:pBdr>
        <w:top w:val="none" w:sz="0" w:space="0" w:color="000000"/>
        <w:left w:val="none" w:sz="0" w:space="0" w:color="000000"/>
        <w:bottom w:val="single" w:sz="4" w:space="0" w:color="000000"/>
        <w:right w:val="none" w:sz="0" w:space="0" w:color="000000"/>
      </w:pBdr>
      <w:spacing w:before="100" w:after="100"/>
    </w:pPr>
    <w:rPr>
      <w:rFonts w:ascii="Arial CYR" w:hAnsi="Arial CYR" w:cs="Arial CYR"/>
    </w:rPr>
  </w:style>
  <w:style w:type="paragraph" w:customStyle="1" w:styleId="xl31">
    <w:name w:val="xl31"/>
    <w:basedOn w:val="a"/>
    <w:pPr>
      <w:pBdr>
        <w:top w:val="none" w:sz="0" w:space="0" w:color="000000"/>
        <w:left w:val="none" w:sz="0" w:space="0" w:color="000000"/>
        <w:bottom w:val="single" w:sz="4" w:space="0" w:color="000000"/>
        <w:right w:val="none" w:sz="0" w:space="0" w:color="000000"/>
      </w:pBdr>
      <w:spacing w:before="100" w:after="100"/>
      <w:jc w:val="right"/>
    </w:pPr>
    <w:rPr>
      <w:rFonts w:ascii="Arial CYR" w:hAnsi="Arial CYR" w:cs="Arial CYR"/>
    </w:rPr>
  </w:style>
  <w:style w:type="paragraph" w:customStyle="1" w:styleId="font5">
    <w:name w:val="font5"/>
    <w:basedOn w:val="a"/>
    <w:pPr>
      <w:spacing w:before="100" w:after="100"/>
    </w:pPr>
    <w:rPr>
      <w:color w:val="0000FF"/>
    </w:rPr>
  </w:style>
  <w:style w:type="paragraph" w:customStyle="1" w:styleId="font6">
    <w:name w:val="font6"/>
    <w:basedOn w:val="a"/>
    <w:pPr>
      <w:spacing w:before="100" w:after="100"/>
    </w:pPr>
    <w:rPr>
      <w:rFonts w:ascii="Arial CYR" w:hAnsi="Arial CYR" w:cs="Arial CYR"/>
      <w:color w:val="0000FF"/>
    </w:rPr>
  </w:style>
  <w:style w:type="paragraph" w:customStyle="1" w:styleId="19">
    <w:name w:val="Обычный (веб)1"/>
    <w:basedOn w:val="a"/>
    <w:pPr>
      <w:spacing w:before="100" w:after="100"/>
    </w:pPr>
    <w:rPr>
      <w:rFonts w:ascii="Arial Unicode MS" w:hAnsi="Arial Unicode MS" w:cs="Arial Unicode MS"/>
      <w:sz w:val="24"/>
      <w:szCs w:val="24"/>
    </w:rPr>
  </w:style>
  <w:style w:type="paragraph" w:customStyle="1" w:styleId="1a">
    <w:name w:val="Текст выноски1"/>
    <w:basedOn w:val="a"/>
    <w:rPr>
      <w:rFonts w:ascii="Tahoma" w:hAnsi="Tahoma" w:cs="Tahoma"/>
      <w:sz w:val="16"/>
      <w:szCs w:val="16"/>
      <w:lang w:val="en-US"/>
    </w:rPr>
  </w:style>
  <w:style w:type="paragraph" w:customStyle="1" w:styleId="311">
    <w:name w:val="Основной текст с отступом 31"/>
    <w:basedOn w:val="a"/>
    <w:pPr>
      <w:spacing w:after="120"/>
      <w:ind w:left="283"/>
    </w:pPr>
    <w:rPr>
      <w:rFonts w:ascii="Times New Roman" w:hAnsi="Times New Roman" w:cs="Times New Roman"/>
      <w:sz w:val="16"/>
      <w:szCs w:val="16"/>
      <w:lang w:val="en-US"/>
    </w:rPr>
  </w:style>
  <w:style w:type="paragraph" w:customStyle="1" w:styleId="01-golovka">
    <w:name w:val="01-golovka"/>
    <w:basedOn w:val="a"/>
    <w:pPr>
      <w:widowControl w:val="0"/>
      <w:spacing w:before="80" w:after="80"/>
      <w:jc w:val="center"/>
    </w:pPr>
    <w:rPr>
      <w:rFonts w:ascii="PragmaticaC" w:hAnsi="PragmaticaC" w:cs="PragmaticaC"/>
    </w:rPr>
  </w:style>
  <w:style w:type="paragraph" w:customStyle="1" w:styleId="BodyText31">
    <w:name w:val="Body Text 31"/>
    <w:basedOn w:val="a"/>
    <w:pPr>
      <w:overflowPunct w:val="0"/>
      <w:autoSpaceDE w:val="0"/>
      <w:spacing w:before="120"/>
      <w:jc w:val="center"/>
      <w:textAlignment w:val="baseline"/>
    </w:pPr>
    <w:rPr>
      <w:rFonts w:cs="Times New Roman"/>
      <w:b/>
      <w:sz w:val="16"/>
      <w:szCs w:val="20"/>
    </w:rPr>
  </w:style>
  <w:style w:type="paragraph" w:customStyle="1" w:styleId="1b">
    <w:name w:val="Обычный отступ1"/>
    <w:basedOn w:val="a"/>
    <w:pPr>
      <w:ind w:left="708"/>
    </w:pPr>
    <w:rPr>
      <w:rFonts w:ascii="Times New Roman" w:hAnsi="Times New Roman" w:cs="Times New Roman"/>
      <w:sz w:val="20"/>
      <w:szCs w:val="20"/>
    </w:rPr>
  </w:style>
  <w:style w:type="paragraph" w:customStyle="1" w:styleId="CommentText">
    <w:name w:val="Comment Text"/>
    <w:basedOn w:val="a"/>
    <w:rPr>
      <w:sz w:val="20"/>
      <w:szCs w:val="20"/>
    </w:rPr>
  </w:style>
  <w:style w:type="paragraph" w:customStyle="1" w:styleId="CommentSubject">
    <w:name w:val="Comment Subject"/>
    <w:basedOn w:val="CommentText"/>
    <w:next w:val="CommentText"/>
    <w:rPr>
      <w:b/>
      <w:bCs/>
    </w:rPr>
  </w:style>
  <w:style w:type="paragraph" w:customStyle="1" w:styleId="af8">
    <w:name w:val="Содержимое таблицы"/>
    <w:basedOn w:val="a"/>
    <w:pPr>
      <w:suppressLineNumbers/>
    </w:pPr>
  </w:style>
  <w:style w:type="paragraph" w:customStyle="1" w:styleId="af9">
    <w:name w:val="Заголовок таблицы"/>
    <w:basedOn w:val="af8"/>
    <w:pPr>
      <w:jc w:val="center"/>
    </w:pPr>
    <w:rPr>
      <w:b/>
      <w:bCs/>
    </w:rPr>
  </w:style>
  <w:style w:type="paragraph" w:styleId="afa">
    <w:name w:val="Balloon Text"/>
    <w:basedOn w:val="a"/>
    <w:semiHidden/>
    <w:rsid w:val="00504A06"/>
    <w:rPr>
      <w:rFonts w:ascii="Tahoma" w:hAnsi="Tahoma" w:cs="Tahoma"/>
      <w:sz w:val="16"/>
      <w:szCs w:val="16"/>
    </w:rPr>
  </w:style>
  <w:style w:type="character" w:customStyle="1" w:styleId="apple-converted-space">
    <w:name w:val="apple-converted-space"/>
    <w:basedOn w:val="a0"/>
    <w:rsid w:val="004C07CF"/>
  </w:style>
  <w:style w:type="character" w:customStyle="1" w:styleId="af1">
    <w:name w:val="Нижний колонтитул Знак"/>
    <w:link w:val="af0"/>
    <w:rsid w:val="001512C5"/>
    <w:rPr>
      <w:lang w:val="en-US" w:eastAsia="zh-CN" w:bidi="ar-SA"/>
    </w:rPr>
  </w:style>
  <w:style w:type="character" w:customStyle="1" w:styleId="afb">
    <w:name w:val="Знак Знак"/>
    <w:rsid w:val="000625DC"/>
    <w:rPr>
      <w:lang w:val="en-US" w:eastAsia="zh-CN" w:bidi="ar-SA"/>
    </w:rPr>
  </w:style>
  <w:style w:type="paragraph" w:styleId="afc">
    <w:name w:val="List Paragraph"/>
    <w:basedOn w:val="a"/>
    <w:uiPriority w:val="34"/>
    <w:qFormat/>
    <w:rsid w:val="005B3B64"/>
    <w:pPr>
      <w:ind w:left="720"/>
      <w:contextualSpacing/>
    </w:pPr>
  </w:style>
  <w:style w:type="paragraph" w:styleId="afd">
    <w:name w:val="footnote text"/>
    <w:basedOn w:val="a"/>
    <w:link w:val="afe"/>
    <w:semiHidden/>
    <w:rsid w:val="00956A67"/>
    <w:rPr>
      <w:rFonts w:ascii="Times New Roman" w:hAnsi="Times New Roman" w:cs="Times New Roman"/>
      <w:sz w:val="20"/>
      <w:szCs w:val="20"/>
      <w:lang w:eastAsia="ru-RU"/>
    </w:rPr>
  </w:style>
  <w:style w:type="character" w:customStyle="1" w:styleId="afe">
    <w:name w:val="Текст сноски Знак"/>
    <w:basedOn w:val="a0"/>
    <w:link w:val="afd"/>
    <w:semiHidden/>
    <w:rsid w:val="00956A67"/>
  </w:style>
  <w:style w:type="character" w:styleId="aff">
    <w:name w:val="footnote reference"/>
    <w:uiPriority w:val="99"/>
    <w:semiHidden/>
    <w:rsid w:val="00956A6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99"/>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Arial" w:hAnsi="Arial" w:cs="Arial"/>
      <w:sz w:val="14"/>
      <w:szCs w:val="14"/>
      <w:lang w:eastAsia="zh-CN"/>
    </w:rPr>
  </w:style>
  <w:style w:type="paragraph" w:styleId="1">
    <w:name w:val="heading 1"/>
    <w:basedOn w:val="a"/>
    <w:next w:val="a"/>
    <w:qFormat/>
    <w:pPr>
      <w:keepNext/>
      <w:numPr>
        <w:numId w:val="1"/>
      </w:numPr>
      <w:spacing w:before="240"/>
      <w:jc w:val="center"/>
      <w:outlineLvl w:val="0"/>
    </w:pPr>
    <w:rPr>
      <w:b/>
      <w:bCs/>
      <w:i/>
      <w:iCs/>
      <w:sz w:val="16"/>
      <w:szCs w:val="16"/>
    </w:rPr>
  </w:style>
  <w:style w:type="paragraph" w:styleId="2">
    <w:name w:val="heading 2"/>
    <w:basedOn w:val="a"/>
    <w:next w:val="a"/>
    <w:qFormat/>
    <w:pPr>
      <w:keepNext/>
      <w:numPr>
        <w:ilvl w:val="1"/>
        <w:numId w:val="1"/>
      </w:numPr>
      <w:spacing w:before="40" w:line="160" w:lineRule="exact"/>
      <w:jc w:val="center"/>
      <w:outlineLvl w:val="1"/>
    </w:pPr>
    <w:rPr>
      <w:b/>
      <w:bCs/>
    </w:rPr>
  </w:style>
  <w:style w:type="paragraph" w:styleId="3">
    <w:name w:val="heading 3"/>
    <w:basedOn w:val="a"/>
    <w:next w:val="a"/>
    <w:qFormat/>
    <w:pPr>
      <w:keepNext/>
      <w:numPr>
        <w:ilvl w:val="2"/>
        <w:numId w:val="1"/>
      </w:numPr>
      <w:spacing w:before="36" w:line="140" w:lineRule="exact"/>
      <w:ind w:right="284"/>
      <w:jc w:val="center"/>
      <w:outlineLvl w:val="2"/>
    </w:pPr>
    <w:rPr>
      <w:b/>
      <w:bCs/>
      <w:lang w:val="en-US"/>
    </w:rPr>
  </w:style>
  <w:style w:type="paragraph" w:styleId="4">
    <w:name w:val="heading 4"/>
    <w:basedOn w:val="a"/>
    <w:next w:val="a"/>
    <w:qFormat/>
    <w:pPr>
      <w:keepNext/>
      <w:numPr>
        <w:ilvl w:val="3"/>
        <w:numId w:val="1"/>
      </w:numPr>
      <w:tabs>
        <w:tab w:val="center" w:pos="6634"/>
      </w:tabs>
      <w:spacing w:after="60"/>
      <w:jc w:val="right"/>
      <w:outlineLvl w:val="3"/>
    </w:pPr>
    <w:rPr>
      <w:b/>
      <w:bCs/>
      <w:sz w:val="16"/>
      <w:szCs w:val="16"/>
    </w:rPr>
  </w:style>
  <w:style w:type="paragraph" w:styleId="5">
    <w:name w:val="heading 5"/>
    <w:basedOn w:val="a"/>
    <w:next w:val="a"/>
    <w:qFormat/>
    <w:pPr>
      <w:keepNext/>
      <w:numPr>
        <w:ilvl w:val="4"/>
        <w:numId w:val="1"/>
      </w:numPr>
      <w:spacing w:before="120" w:after="20"/>
      <w:ind w:firstLine="140"/>
      <w:outlineLvl w:val="4"/>
    </w:pPr>
    <w:rPr>
      <w:b/>
      <w:bCs/>
    </w:rPr>
  </w:style>
  <w:style w:type="paragraph" w:styleId="6">
    <w:name w:val="heading 6"/>
    <w:basedOn w:val="a"/>
    <w:next w:val="a"/>
    <w:qFormat/>
    <w:pPr>
      <w:keepNext/>
      <w:numPr>
        <w:ilvl w:val="5"/>
        <w:numId w:val="1"/>
      </w:numPr>
      <w:spacing w:before="100"/>
      <w:ind w:firstLine="284"/>
      <w:jc w:val="center"/>
      <w:outlineLvl w:val="5"/>
    </w:pPr>
    <w:rPr>
      <w:b/>
      <w:bCs/>
      <w:sz w:val="20"/>
      <w:szCs w:val="20"/>
    </w:rPr>
  </w:style>
  <w:style w:type="paragraph" w:styleId="7">
    <w:name w:val="heading 7"/>
    <w:basedOn w:val="a"/>
    <w:next w:val="a"/>
    <w:qFormat/>
    <w:pPr>
      <w:keepNext/>
      <w:numPr>
        <w:ilvl w:val="6"/>
        <w:numId w:val="1"/>
      </w:numPr>
      <w:spacing w:before="40" w:after="40" w:line="130" w:lineRule="exact"/>
      <w:ind w:right="113"/>
      <w:jc w:val="right"/>
      <w:outlineLvl w:val="6"/>
    </w:pPr>
    <w:rPr>
      <w:b/>
      <w:bCs/>
    </w:rPr>
  </w:style>
  <w:style w:type="paragraph" w:styleId="8">
    <w:name w:val="heading 8"/>
    <w:basedOn w:val="a"/>
    <w:next w:val="a"/>
    <w:qFormat/>
    <w:pPr>
      <w:keepNext/>
      <w:numPr>
        <w:ilvl w:val="7"/>
        <w:numId w:val="1"/>
      </w:numPr>
      <w:spacing w:before="80" w:after="60"/>
      <w:ind w:right="96"/>
      <w:jc w:val="right"/>
      <w:outlineLvl w:val="7"/>
    </w:pPr>
    <w:rPr>
      <w:b/>
      <w:bCs/>
    </w:rPr>
  </w:style>
  <w:style w:type="paragraph" w:styleId="9">
    <w:name w:val="heading 9"/>
    <w:basedOn w:val="a"/>
    <w:next w:val="a"/>
    <w:qFormat/>
    <w:pPr>
      <w:keepNext/>
      <w:numPr>
        <w:ilvl w:val="8"/>
        <w:numId w:val="1"/>
      </w:numPr>
      <w:spacing w:before="60" w:line="180" w:lineRule="exact"/>
      <w:outlineLvl w:val="8"/>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eastAsia="Times New Roman"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3z0">
    <w:name w:val="WW8Num3z0"/>
    <w:rPr>
      <w:rFonts w:hint="default"/>
      <w:sz w:val="8"/>
      <w:szCs w:val="8"/>
    </w:rPr>
  </w:style>
  <w:style w:type="character" w:customStyle="1" w:styleId="WW8Num4z0">
    <w:name w:val="WW8Num4z0"/>
    <w:rPr>
      <w:rFonts w:hint="default"/>
      <w:sz w:val="16"/>
      <w:szCs w:val="16"/>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hint="default"/>
    </w:rPr>
  </w:style>
  <w:style w:type="character" w:customStyle="1" w:styleId="WW8Num6z0">
    <w:name w:val="WW8Num6z0"/>
    <w:rPr>
      <w:rFonts w:ascii="Arial" w:hAnsi="Arial" w:cs="Arial" w:hint="default"/>
    </w:rPr>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hint="default"/>
      <w:sz w:val="14"/>
      <w:szCs w:val="14"/>
    </w:rPr>
  </w:style>
  <w:style w:type="character" w:customStyle="1" w:styleId="WW8Num9z0">
    <w:name w:val="WW8Num9z0"/>
    <w:rPr>
      <w:rFonts w:hint="default"/>
      <w:sz w:val="8"/>
      <w:szCs w:val="8"/>
    </w:rPr>
  </w:style>
  <w:style w:type="character" w:customStyle="1" w:styleId="WW8Num10z0">
    <w:name w:val="WW8Num10z0"/>
    <w:rPr>
      <w:rFonts w:hint="default"/>
      <w:sz w:val="14"/>
      <w:szCs w:val="14"/>
    </w:rPr>
  </w:style>
  <w:style w:type="character" w:customStyle="1" w:styleId="WW8Num11z0">
    <w:name w:val="WW8Num11z0"/>
    <w:rPr>
      <w:rFonts w:hint="default"/>
    </w:rPr>
  </w:style>
  <w:style w:type="character" w:customStyle="1" w:styleId="WW8Num12z0">
    <w:name w:val="WW8Num12z0"/>
    <w:rPr>
      <w:rFonts w:ascii="Arial" w:eastAsia="Times New Roman" w:hAnsi="Arial" w:cs="Arial" w:hint="default"/>
      <w:color w:val="000000"/>
      <w:sz w:val="16"/>
      <w:szCs w:val="16"/>
      <w:lang w:val="en-US"/>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3z0">
    <w:name w:val="WW8Num13z0"/>
    <w:rPr>
      <w:rFonts w:hint="default"/>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hint="default"/>
      <w:b/>
      <w:bCs/>
      <w:sz w:val="16"/>
      <w:szCs w:val="16"/>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hint="default"/>
    </w:rPr>
  </w:style>
  <w:style w:type="character" w:customStyle="1" w:styleId="WW8Num16z0">
    <w:name w:val="WW8Num16z0"/>
    <w:rPr>
      <w:rFonts w:hint="default"/>
    </w:rPr>
  </w:style>
  <w:style w:type="character" w:customStyle="1" w:styleId="WW8Num17z0">
    <w:name w:val="WW8Num17z0"/>
    <w:rPr>
      <w:rFonts w:hint="default"/>
      <w:sz w:val="8"/>
      <w:szCs w:val="8"/>
    </w:rPr>
  </w:style>
  <w:style w:type="character" w:customStyle="1" w:styleId="WW8Num18z0">
    <w:name w:val="WW8Num18z0"/>
    <w:rPr>
      <w:rFonts w:hint="default"/>
      <w:sz w:val="14"/>
      <w:szCs w:val="14"/>
    </w:rPr>
  </w:style>
  <w:style w:type="character" w:customStyle="1" w:styleId="WW8Num19z0">
    <w:name w:val="WW8Num19z0"/>
    <w:rPr>
      <w:rFonts w:hint="default"/>
    </w:rPr>
  </w:style>
  <w:style w:type="character" w:customStyle="1" w:styleId="WW8Num19z1">
    <w:name w:val="WW8Num19z1"/>
    <w:rPr>
      <w:rFonts w:hint="default"/>
      <w:b/>
      <w:position w:val="0"/>
      <w:sz w:val="16"/>
      <w:szCs w:val="16"/>
      <w:vertAlign w:val="baseline"/>
    </w:rPr>
  </w:style>
  <w:style w:type="character" w:customStyle="1" w:styleId="WW8Num20z0">
    <w:name w:val="WW8Num20z0"/>
    <w:rPr>
      <w:rFont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hint="default"/>
    </w:rPr>
  </w:style>
  <w:style w:type="character" w:customStyle="1" w:styleId="WW8Num21z1">
    <w:name w:val="WW8Num21z1"/>
    <w:rPr>
      <w:rFonts w:hint="default"/>
      <w:b/>
      <w:position w:val="0"/>
      <w:sz w:val="16"/>
      <w:szCs w:val="16"/>
      <w:vertAlign w:val="baseline"/>
    </w:rPr>
  </w:style>
  <w:style w:type="character" w:customStyle="1" w:styleId="WW8Num22z0">
    <w:name w:val="WW8Num22z0"/>
    <w:rPr>
      <w:rFonts w:hint="default"/>
      <w:b/>
      <w:bCs/>
      <w:sz w:val="16"/>
      <w:szCs w:val="16"/>
    </w:rPr>
  </w:style>
  <w:style w:type="character" w:customStyle="1" w:styleId="WW8Num23z0">
    <w:name w:val="WW8Num23z0"/>
    <w:rPr>
      <w:rFonts w:hint="default"/>
      <w:b/>
      <w:bCs/>
      <w:sz w:val="16"/>
      <w:szCs w:val="16"/>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hint="default"/>
    </w:rPr>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hint="default"/>
      <w:sz w:val="8"/>
      <w:szCs w:val="8"/>
    </w:rPr>
  </w:style>
  <w:style w:type="character" w:customStyle="1" w:styleId="WW8Num26z0">
    <w:name w:val="WW8Num26z0"/>
    <w:rPr>
      <w:rFonts w:hint="default"/>
      <w:b/>
      <w:bCs/>
    </w:rPr>
  </w:style>
  <w:style w:type="character" w:customStyle="1" w:styleId="WW8Num27z0">
    <w:name w:val="WW8Num27z0"/>
    <w:rPr>
      <w:rFonts w:hint="default"/>
    </w:rPr>
  </w:style>
  <w:style w:type="character" w:customStyle="1" w:styleId="WW8Num28z0">
    <w:name w:val="WW8Num28z0"/>
    <w:rPr>
      <w:rFonts w:hint="default"/>
    </w:rPr>
  </w:style>
  <w:style w:type="character" w:customStyle="1" w:styleId="WW8Num29z0">
    <w:name w:val="WW8Num29z0"/>
    <w:rPr>
      <w:rFonts w:ascii="Arial" w:hAnsi="Arial" w:cs="Arial" w:hint="default"/>
      <w:b/>
      <w:bCs/>
      <w:i w:val="0"/>
      <w:iCs w:val="0"/>
      <w:sz w:val="16"/>
      <w:szCs w:val="16"/>
      <w:u w:val="none"/>
    </w:rPr>
  </w:style>
  <w:style w:type="character" w:customStyle="1" w:styleId="WW8Num30z0">
    <w:name w:val="WW8Num30z0"/>
    <w:rPr>
      <w:rFonts w:hint="default"/>
      <w:sz w:val="8"/>
      <w:szCs w:val="8"/>
    </w:rPr>
  </w:style>
  <w:style w:type="character" w:customStyle="1" w:styleId="WW8Num31z0">
    <w:name w:val="WW8Num31z0"/>
    <w:rPr>
      <w:rFonts w:hint="default"/>
      <w:b/>
      <w:bCs/>
      <w:sz w:val="16"/>
      <w:szCs w:val="16"/>
    </w:rPr>
  </w:style>
  <w:style w:type="character" w:customStyle="1" w:styleId="10">
    <w:name w:val="Основной шрифт абзаца1"/>
  </w:style>
  <w:style w:type="character" w:customStyle="1" w:styleId="a3">
    <w:name w:val="Основной шрифт"/>
  </w:style>
  <w:style w:type="character" w:customStyle="1" w:styleId="a4">
    <w:name w:val="знак примечания"/>
    <w:rPr>
      <w:sz w:val="16"/>
      <w:szCs w:val="16"/>
    </w:rPr>
  </w:style>
  <w:style w:type="character" w:customStyle="1" w:styleId="a5">
    <w:name w:val="номер строки"/>
    <w:basedOn w:val="a3"/>
  </w:style>
  <w:style w:type="character" w:customStyle="1" w:styleId="a6">
    <w:name w:val="знак сноски"/>
    <w:rPr>
      <w:position w:val="6"/>
      <w:sz w:val="16"/>
      <w:szCs w:val="16"/>
    </w:rPr>
  </w:style>
  <w:style w:type="character" w:customStyle="1" w:styleId="a7">
    <w:name w:val="номер страницы"/>
    <w:basedOn w:val="a3"/>
  </w:style>
  <w:style w:type="character" w:styleId="a8">
    <w:name w:val="page number"/>
    <w:basedOn w:val="10"/>
  </w:style>
  <w:style w:type="character" w:styleId="a9">
    <w:name w:val="Hyperlink"/>
    <w:rPr>
      <w:color w:val="0000FF"/>
      <w:u w:val="single"/>
    </w:rPr>
  </w:style>
  <w:style w:type="character" w:customStyle="1" w:styleId="FooterChar">
    <w:name w:val="Footer Char"/>
    <w:rPr>
      <w:lang w:val="en-US" w:bidi="ar-SA"/>
    </w:rPr>
  </w:style>
  <w:style w:type="character" w:customStyle="1" w:styleId="hps">
    <w:name w:val="hps"/>
    <w:basedOn w:val="10"/>
  </w:style>
  <w:style w:type="character" w:customStyle="1" w:styleId="hpsalt-edited">
    <w:name w:val="hps alt-edited"/>
    <w:basedOn w:val="10"/>
  </w:style>
  <w:style w:type="character" w:customStyle="1" w:styleId="shorttext">
    <w:name w:val="short_text"/>
    <w:basedOn w:val="10"/>
  </w:style>
  <w:style w:type="character" w:customStyle="1" w:styleId="hpsatn">
    <w:name w:val="hps atn"/>
    <w:basedOn w:val="10"/>
  </w:style>
  <w:style w:type="character" w:customStyle="1" w:styleId="longtext">
    <w:name w:val="long_text"/>
    <w:basedOn w:val="10"/>
  </w:style>
  <w:style w:type="character" w:customStyle="1" w:styleId="CommentReference">
    <w:name w:val="Comment Reference"/>
    <w:rPr>
      <w:sz w:val="16"/>
      <w:szCs w:val="16"/>
    </w:rPr>
  </w:style>
  <w:style w:type="character" w:customStyle="1" w:styleId="CommentTextChar">
    <w:name w:val="Comment Text Char"/>
    <w:rPr>
      <w:rFonts w:ascii="Arial" w:hAnsi="Arial" w:cs="Arial"/>
      <w:lang w:val="ru-RU"/>
    </w:rPr>
  </w:style>
  <w:style w:type="character" w:customStyle="1" w:styleId="CommentSubjectChar">
    <w:name w:val="Comment Subject Char"/>
    <w:rPr>
      <w:rFonts w:ascii="Arial" w:hAnsi="Arial" w:cs="Arial"/>
      <w:b/>
      <w:bCs/>
      <w:lang w:val="ru-RU"/>
    </w:rPr>
  </w:style>
  <w:style w:type="paragraph" w:customStyle="1" w:styleId="11">
    <w:name w:val="Заголовок1"/>
    <w:basedOn w:val="a"/>
    <w:next w:val="aa"/>
    <w:pPr>
      <w:spacing w:after="120"/>
      <w:jc w:val="center"/>
    </w:pPr>
    <w:rPr>
      <w:b/>
      <w:bCs/>
      <w:sz w:val="16"/>
      <w:szCs w:val="16"/>
    </w:rPr>
  </w:style>
  <w:style w:type="paragraph" w:styleId="aa">
    <w:name w:val="Body Text"/>
    <w:basedOn w:val="a"/>
    <w:pPr>
      <w:spacing w:after="120"/>
    </w:pPr>
    <w:rPr>
      <w:rFonts w:ascii="Times New Roman" w:hAnsi="Times New Roman" w:cs="Times New Roman"/>
      <w:sz w:val="20"/>
      <w:szCs w:val="20"/>
    </w:rPr>
  </w:style>
  <w:style w:type="paragraph" w:styleId="ab">
    <w:name w:val="List"/>
    <w:basedOn w:val="aa"/>
    <w:rPr>
      <w:rFonts w:cs="Lucida Sans"/>
    </w:rPr>
  </w:style>
  <w:style w:type="paragraph" w:styleId="ac">
    <w:name w:val="caption"/>
    <w:basedOn w:val="a"/>
    <w:qFormat/>
    <w:pPr>
      <w:suppressLineNumbers/>
      <w:spacing w:before="120" w:after="120"/>
    </w:pPr>
    <w:rPr>
      <w:rFonts w:cs="Lucida Sans"/>
      <w:i/>
      <w:iCs/>
      <w:sz w:val="24"/>
      <w:szCs w:val="24"/>
    </w:rPr>
  </w:style>
  <w:style w:type="paragraph" w:customStyle="1" w:styleId="12">
    <w:name w:val="Указатель1"/>
    <w:basedOn w:val="a"/>
    <w:pPr>
      <w:suppressLineNumbers/>
    </w:pPr>
    <w:rPr>
      <w:rFonts w:cs="Lucida Sans"/>
    </w:rPr>
  </w:style>
  <w:style w:type="paragraph" w:customStyle="1" w:styleId="13">
    <w:name w:val="заголовок 1"/>
    <w:basedOn w:val="a"/>
    <w:next w:val="a"/>
    <w:pPr>
      <w:spacing w:before="240"/>
    </w:pPr>
    <w:rPr>
      <w:b/>
      <w:bCs/>
      <w:sz w:val="24"/>
      <w:szCs w:val="24"/>
      <w:u w:val="single"/>
    </w:rPr>
  </w:style>
  <w:style w:type="paragraph" w:customStyle="1" w:styleId="20">
    <w:name w:val="заголовок 2"/>
    <w:basedOn w:val="a"/>
    <w:next w:val="a"/>
    <w:pPr>
      <w:spacing w:before="120"/>
    </w:pPr>
    <w:rPr>
      <w:b/>
      <w:bCs/>
      <w:sz w:val="24"/>
      <w:szCs w:val="24"/>
    </w:rPr>
  </w:style>
  <w:style w:type="paragraph" w:customStyle="1" w:styleId="30">
    <w:name w:val="заголовок 3"/>
    <w:basedOn w:val="a"/>
    <w:next w:val="ad"/>
    <w:pPr>
      <w:ind w:left="354"/>
    </w:pPr>
    <w:rPr>
      <w:rFonts w:ascii="Times New Roman" w:hAnsi="Times New Roman" w:cs="Times New Roman"/>
      <w:b/>
      <w:bCs/>
      <w:sz w:val="24"/>
      <w:szCs w:val="24"/>
    </w:rPr>
  </w:style>
  <w:style w:type="paragraph" w:customStyle="1" w:styleId="ad">
    <w:name w:val="Обычный текст с отступом"/>
    <w:basedOn w:val="a"/>
    <w:pPr>
      <w:ind w:left="708"/>
    </w:pPr>
  </w:style>
  <w:style w:type="paragraph" w:customStyle="1" w:styleId="40">
    <w:name w:val="заголовок 4"/>
    <w:basedOn w:val="a"/>
    <w:next w:val="ad"/>
    <w:pPr>
      <w:ind w:left="354"/>
    </w:pPr>
    <w:rPr>
      <w:rFonts w:ascii="Times New Roman" w:hAnsi="Times New Roman" w:cs="Times New Roman"/>
      <w:sz w:val="24"/>
      <w:szCs w:val="24"/>
      <w:u w:val="single"/>
    </w:rPr>
  </w:style>
  <w:style w:type="paragraph" w:customStyle="1" w:styleId="50">
    <w:name w:val="заголовок 5"/>
    <w:basedOn w:val="a"/>
    <w:next w:val="ad"/>
    <w:pPr>
      <w:ind w:left="708"/>
    </w:pPr>
    <w:rPr>
      <w:rFonts w:ascii="Times New Roman" w:hAnsi="Times New Roman" w:cs="Times New Roman"/>
      <w:b/>
      <w:bCs/>
      <w:sz w:val="20"/>
      <w:szCs w:val="20"/>
    </w:rPr>
  </w:style>
  <w:style w:type="paragraph" w:customStyle="1" w:styleId="60">
    <w:name w:val="заголовок 6"/>
    <w:basedOn w:val="a"/>
    <w:next w:val="ad"/>
    <w:pPr>
      <w:ind w:left="708"/>
    </w:pPr>
    <w:rPr>
      <w:rFonts w:ascii="Times New Roman" w:hAnsi="Times New Roman" w:cs="Times New Roman"/>
      <w:sz w:val="20"/>
      <w:szCs w:val="20"/>
      <w:u w:val="single"/>
    </w:rPr>
  </w:style>
  <w:style w:type="paragraph" w:customStyle="1" w:styleId="70">
    <w:name w:val="заголовок 7"/>
    <w:basedOn w:val="a"/>
    <w:next w:val="ad"/>
    <w:pPr>
      <w:ind w:left="708"/>
    </w:pPr>
    <w:rPr>
      <w:rFonts w:ascii="Times New Roman" w:hAnsi="Times New Roman" w:cs="Times New Roman"/>
      <w:i/>
      <w:iCs/>
      <w:sz w:val="20"/>
      <w:szCs w:val="20"/>
    </w:rPr>
  </w:style>
  <w:style w:type="paragraph" w:customStyle="1" w:styleId="80">
    <w:name w:val="заголовок 8"/>
    <w:basedOn w:val="a"/>
    <w:next w:val="ad"/>
    <w:pPr>
      <w:ind w:left="708"/>
    </w:pPr>
    <w:rPr>
      <w:rFonts w:ascii="Times New Roman" w:hAnsi="Times New Roman" w:cs="Times New Roman"/>
      <w:i/>
      <w:iCs/>
      <w:sz w:val="20"/>
      <w:szCs w:val="20"/>
    </w:rPr>
  </w:style>
  <w:style w:type="paragraph" w:customStyle="1" w:styleId="90">
    <w:name w:val="заголовок 9"/>
    <w:basedOn w:val="a"/>
    <w:next w:val="ad"/>
    <w:pPr>
      <w:ind w:left="708"/>
    </w:pPr>
    <w:rPr>
      <w:rFonts w:ascii="Times New Roman" w:hAnsi="Times New Roman" w:cs="Times New Roman"/>
      <w:i/>
      <w:iCs/>
      <w:sz w:val="20"/>
      <w:szCs w:val="20"/>
    </w:rPr>
  </w:style>
  <w:style w:type="paragraph" w:customStyle="1" w:styleId="ae">
    <w:name w:val="текст примечания"/>
    <w:basedOn w:val="a"/>
    <w:rPr>
      <w:sz w:val="20"/>
      <w:szCs w:val="20"/>
    </w:rPr>
  </w:style>
  <w:style w:type="paragraph" w:customStyle="1" w:styleId="81">
    <w:name w:val="оглавление 8"/>
    <w:basedOn w:val="a"/>
    <w:next w:val="a"/>
    <w:pPr>
      <w:tabs>
        <w:tab w:val="left" w:leader="dot" w:pos="8646"/>
        <w:tab w:val="right" w:pos="9072"/>
      </w:tabs>
      <w:ind w:left="4961" w:right="850"/>
    </w:pPr>
  </w:style>
  <w:style w:type="paragraph" w:customStyle="1" w:styleId="71">
    <w:name w:val="оглавление 7"/>
    <w:basedOn w:val="a"/>
    <w:next w:val="a"/>
    <w:pPr>
      <w:tabs>
        <w:tab w:val="left" w:leader="dot" w:pos="8646"/>
        <w:tab w:val="right" w:pos="9072"/>
      </w:tabs>
      <w:ind w:left="4253" w:right="850"/>
    </w:pPr>
  </w:style>
  <w:style w:type="paragraph" w:customStyle="1" w:styleId="61">
    <w:name w:val="оглавление 6"/>
    <w:basedOn w:val="a"/>
    <w:next w:val="a"/>
    <w:pPr>
      <w:tabs>
        <w:tab w:val="left" w:leader="dot" w:pos="8646"/>
        <w:tab w:val="right" w:pos="9072"/>
      </w:tabs>
      <w:ind w:left="3544" w:right="850"/>
    </w:pPr>
  </w:style>
  <w:style w:type="paragraph" w:customStyle="1" w:styleId="51">
    <w:name w:val="оглавление 5"/>
    <w:basedOn w:val="a"/>
    <w:next w:val="a"/>
    <w:pPr>
      <w:tabs>
        <w:tab w:val="left" w:leader="dot" w:pos="8646"/>
        <w:tab w:val="right" w:pos="9072"/>
      </w:tabs>
      <w:ind w:left="2835" w:right="850"/>
    </w:pPr>
  </w:style>
  <w:style w:type="paragraph" w:customStyle="1" w:styleId="41">
    <w:name w:val="оглавление 4"/>
    <w:basedOn w:val="a"/>
    <w:next w:val="a"/>
    <w:pPr>
      <w:tabs>
        <w:tab w:val="left" w:leader="dot" w:pos="8646"/>
        <w:tab w:val="right" w:pos="9072"/>
      </w:tabs>
      <w:ind w:left="2126" w:right="850"/>
    </w:pPr>
  </w:style>
  <w:style w:type="paragraph" w:customStyle="1" w:styleId="31">
    <w:name w:val="оглавление 3"/>
    <w:basedOn w:val="a"/>
    <w:next w:val="a"/>
    <w:pPr>
      <w:tabs>
        <w:tab w:val="left" w:leader="dot" w:pos="8646"/>
        <w:tab w:val="right" w:pos="9072"/>
      </w:tabs>
      <w:ind w:left="1418" w:right="850"/>
    </w:pPr>
  </w:style>
  <w:style w:type="paragraph" w:customStyle="1" w:styleId="21">
    <w:name w:val="оглавление 2"/>
    <w:basedOn w:val="a"/>
    <w:next w:val="a"/>
    <w:pPr>
      <w:tabs>
        <w:tab w:val="left" w:leader="dot" w:pos="8646"/>
        <w:tab w:val="right" w:pos="9072"/>
      </w:tabs>
      <w:ind w:left="709" w:right="850"/>
    </w:pPr>
  </w:style>
  <w:style w:type="paragraph" w:customStyle="1" w:styleId="14">
    <w:name w:val="оглавление 1"/>
    <w:basedOn w:val="a"/>
    <w:next w:val="a"/>
    <w:pPr>
      <w:tabs>
        <w:tab w:val="left" w:leader="dot" w:pos="8646"/>
        <w:tab w:val="right" w:pos="9072"/>
      </w:tabs>
      <w:ind w:right="850"/>
    </w:pPr>
  </w:style>
  <w:style w:type="paragraph" w:customStyle="1" w:styleId="72">
    <w:name w:val="указатель 7"/>
    <w:basedOn w:val="a"/>
    <w:next w:val="a"/>
    <w:pPr>
      <w:ind w:left="1698"/>
    </w:pPr>
  </w:style>
  <w:style w:type="paragraph" w:customStyle="1" w:styleId="62">
    <w:name w:val="указатель 6"/>
    <w:basedOn w:val="a"/>
    <w:next w:val="a"/>
    <w:pPr>
      <w:ind w:left="1415"/>
    </w:pPr>
  </w:style>
  <w:style w:type="paragraph" w:customStyle="1" w:styleId="52">
    <w:name w:val="указатель 5"/>
    <w:basedOn w:val="a"/>
    <w:next w:val="a"/>
    <w:pPr>
      <w:ind w:left="1132"/>
    </w:pPr>
  </w:style>
  <w:style w:type="paragraph" w:customStyle="1" w:styleId="42">
    <w:name w:val="указатель 4"/>
    <w:basedOn w:val="a"/>
    <w:next w:val="a"/>
    <w:pPr>
      <w:ind w:left="849"/>
    </w:pPr>
  </w:style>
  <w:style w:type="paragraph" w:customStyle="1" w:styleId="32">
    <w:name w:val="указатель 3"/>
    <w:basedOn w:val="a"/>
    <w:next w:val="a"/>
    <w:pPr>
      <w:ind w:left="566"/>
    </w:pPr>
  </w:style>
  <w:style w:type="paragraph" w:customStyle="1" w:styleId="22">
    <w:name w:val="указатель 2"/>
    <w:basedOn w:val="a"/>
    <w:next w:val="a"/>
    <w:pPr>
      <w:ind w:left="283"/>
    </w:pPr>
  </w:style>
  <w:style w:type="paragraph" w:customStyle="1" w:styleId="15">
    <w:name w:val="указатель 1"/>
    <w:basedOn w:val="a"/>
    <w:next w:val="a"/>
  </w:style>
  <w:style w:type="paragraph" w:customStyle="1" w:styleId="af">
    <w:name w:val="указатель"/>
    <w:basedOn w:val="a"/>
    <w:next w:val="15"/>
  </w:style>
  <w:style w:type="paragraph" w:styleId="af0">
    <w:name w:val="footer"/>
    <w:basedOn w:val="a"/>
    <w:link w:val="af1"/>
    <w:pPr>
      <w:tabs>
        <w:tab w:val="center" w:pos="4153"/>
        <w:tab w:val="right" w:pos="8306"/>
      </w:tabs>
    </w:pPr>
    <w:rPr>
      <w:rFonts w:ascii="Times New Roman" w:hAnsi="Times New Roman" w:cs="Times New Roman"/>
      <w:sz w:val="20"/>
      <w:szCs w:val="20"/>
      <w:lang w:val="en-US"/>
    </w:rPr>
  </w:style>
  <w:style w:type="paragraph" w:styleId="af2">
    <w:name w:val="header"/>
    <w:basedOn w:val="a"/>
    <w:pPr>
      <w:tabs>
        <w:tab w:val="center" w:pos="4153"/>
        <w:tab w:val="right" w:pos="8306"/>
      </w:tabs>
    </w:pPr>
    <w:rPr>
      <w:rFonts w:ascii="Times New Roman" w:hAnsi="Times New Roman" w:cs="Times New Roman"/>
      <w:sz w:val="20"/>
      <w:szCs w:val="20"/>
      <w:lang w:val="en-US"/>
    </w:rPr>
  </w:style>
  <w:style w:type="paragraph" w:customStyle="1" w:styleId="af3">
    <w:name w:val="текст сноски"/>
    <w:basedOn w:val="a"/>
    <w:rPr>
      <w:sz w:val="20"/>
      <w:szCs w:val="20"/>
    </w:rPr>
  </w:style>
  <w:style w:type="paragraph" w:customStyle="1" w:styleId="210">
    <w:name w:val="Основной текст 21"/>
    <w:basedOn w:val="a"/>
    <w:pPr>
      <w:spacing w:after="120"/>
      <w:jc w:val="center"/>
    </w:pPr>
    <w:rPr>
      <w:b/>
      <w:bCs/>
      <w:sz w:val="16"/>
      <w:szCs w:val="16"/>
    </w:rPr>
  </w:style>
  <w:style w:type="paragraph" w:customStyle="1" w:styleId="af4">
    <w:name w:val="боковик"/>
    <w:basedOn w:val="a"/>
    <w:pPr>
      <w:jc w:val="both"/>
    </w:pPr>
    <w:rPr>
      <w:sz w:val="16"/>
      <w:szCs w:val="16"/>
    </w:rPr>
  </w:style>
  <w:style w:type="paragraph" w:customStyle="1" w:styleId="16">
    <w:name w:val="боковик1"/>
    <w:basedOn w:val="a"/>
    <w:pPr>
      <w:ind w:left="227"/>
      <w:jc w:val="both"/>
    </w:pPr>
    <w:rPr>
      <w:sz w:val="16"/>
      <w:szCs w:val="16"/>
    </w:rPr>
  </w:style>
  <w:style w:type="paragraph" w:customStyle="1" w:styleId="23">
    <w:name w:val="боковик2"/>
    <w:basedOn w:val="af4"/>
    <w:pPr>
      <w:ind w:left="113"/>
    </w:pPr>
  </w:style>
  <w:style w:type="paragraph" w:customStyle="1" w:styleId="af5">
    <w:name w:val="текст конц. сноски"/>
    <w:basedOn w:val="a"/>
    <w:rPr>
      <w:rFonts w:ascii="Times New Roman" w:hAnsi="Times New Roman" w:cs="Times New Roman"/>
      <w:sz w:val="20"/>
      <w:szCs w:val="20"/>
    </w:rPr>
  </w:style>
  <w:style w:type="paragraph" w:customStyle="1" w:styleId="af6">
    <w:name w:val="цифры"/>
    <w:basedOn w:val="af4"/>
    <w:pPr>
      <w:spacing w:before="76"/>
      <w:ind w:right="113"/>
      <w:jc w:val="left"/>
    </w:pPr>
    <w:rPr>
      <w:rFonts w:ascii="JournalRub" w:hAnsi="JournalRub" w:cs="JournalRub"/>
      <w:sz w:val="18"/>
      <w:szCs w:val="18"/>
    </w:rPr>
  </w:style>
  <w:style w:type="paragraph" w:customStyle="1" w:styleId="17">
    <w:name w:val="цифры1"/>
    <w:basedOn w:val="af6"/>
    <w:pPr>
      <w:jc w:val="right"/>
    </w:pPr>
    <w:rPr>
      <w:sz w:val="16"/>
      <w:szCs w:val="16"/>
    </w:rPr>
  </w:style>
  <w:style w:type="paragraph" w:customStyle="1" w:styleId="33">
    <w:name w:val="боковик3"/>
    <w:basedOn w:val="af4"/>
    <w:pPr>
      <w:spacing w:before="72"/>
      <w:jc w:val="center"/>
    </w:pPr>
    <w:rPr>
      <w:rFonts w:ascii="JournalRub" w:hAnsi="JournalRub" w:cs="JournalRub"/>
      <w:b/>
      <w:bCs/>
      <w:sz w:val="20"/>
      <w:szCs w:val="20"/>
    </w:rPr>
  </w:style>
  <w:style w:type="paragraph" w:customStyle="1" w:styleId="Cells">
    <w:name w:val="Cells"/>
    <w:basedOn w:val="a"/>
    <w:rPr>
      <w:sz w:val="16"/>
      <w:szCs w:val="16"/>
      <w:lang w:val="en-US"/>
    </w:rPr>
  </w:style>
  <w:style w:type="paragraph" w:customStyle="1" w:styleId="xl26">
    <w:name w:val="xl26"/>
    <w:basedOn w:val="a"/>
    <w:pPr>
      <w:pBdr>
        <w:top w:val="none" w:sz="0" w:space="0" w:color="000000"/>
        <w:left w:val="none" w:sz="0" w:space="0" w:color="000000"/>
        <w:bottom w:val="single" w:sz="4" w:space="0" w:color="000000"/>
        <w:right w:val="single" w:sz="4" w:space="0" w:color="000000"/>
      </w:pBdr>
      <w:spacing w:before="100" w:after="100"/>
      <w:jc w:val="center"/>
      <w:textAlignment w:val="top"/>
    </w:pPr>
  </w:style>
  <w:style w:type="paragraph" w:customStyle="1" w:styleId="xl30">
    <w:name w:val="xl30"/>
    <w:basedOn w:val="a"/>
    <w:pPr>
      <w:pBdr>
        <w:top w:val="none" w:sz="0" w:space="0" w:color="000000"/>
        <w:left w:val="none" w:sz="0" w:space="0" w:color="000000"/>
        <w:bottom w:val="none" w:sz="0" w:space="0" w:color="000000"/>
        <w:right w:val="single" w:sz="4" w:space="0" w:color="000000"/>
      </w:pBdr>
      <w:spacing w:before="100" w:after="100"/>
      <w:jc w:val="right"/>
    </w:pPr>
  </w:style>
  <w:style w:type="paragraph" w:styleId="18">
    <w:name w:val="index 1"/>
    <w:basedOn w:val="a"/>
    <w:next w:val="a"/>
    <w:pPr>
      <w:widowControl w:val="0"/>
    </w:pPr>
  </w:style>
  <w:style w:type="paragraph" w:styleId="af7">
    <w:name w:val="Body Text Indent"/>
    <w:basedOn w:val="a"/>
    <w:pPr>
      <w:spacing w:before="20" w:line="164" w:lineRule="exact"/>
      <w:ind w:left="113" w:firstLine="284"/>
      <w:jc w:val="both"/>
    </w:pPr>
    <w:rPr>
      <w:sz w:val="16"/>
      <w:szCs w:val="16"/>
    </w:rPr>
  </w:style>
  <w:style w:type="paragraph" w:customStyle="1" w:styleId="211">
    <w:name w:val="Основной текст с отступом 21"/>
    <w:basedOn w:val="a"/>
    <w:pPr>
      <w:ind w:firstLine="284"/>
      <w:jc w:val="both"/>
    </w:pPr>
    <w:rPr>
      <w:sz w:val="16"/>
      <w:szCs w:val="16"/>
    </w:rPr>
  </w:style>
  <w:style w:type="paragraph" w:customStyle="1" w:styleId="310">
    <w:name w:val="Основной текст 31"/>
    <w:basedOn w:val="a"/>
    <w:pPr>
      <w:spacing w:before="20" w:line="120" w:lineRule="exact"/>
      <w:jc w:val="center"/>
    </w:pPr>
    <w:rPr>
      <w:b/>
      <w:bCs/>
    </w:rPr>
  </w:style>
  <w:style w:type="paragraph" w:customStyle="1" w:styleId="xl306">
    <w:name w:val="xl306"/>
    <w:basedOn w:val="a"/>
    <w:pPr>
      <w:pBdr>
        <w:top w:val="none" w:sz="0" w:space="0" w:color="000000"/>
        <w:left w:val="none" w:sz="0" w:space="0" w:color="000000"/>
        <w:bottom w:val="none" w:sz="0" w:space="0" w:color="000000"/>
        <w:right w:val="single" w:sz="4" w:space="0" w:color="000000"/>
      </w:pBdr>
      <w:spacing w:before="100" w:after="100"/>
      <w:jc w:val="right"/>
    </w:pPr>
  </w:style>
  <w:style w:type="paragraph" w:customStyle="1" w:styleId="xl307">
    <w:name w:val="xl307"/>
    <w:basedOn w:val="a"/>
    <w:pPr>
      <w:pBdr>
        <w:top w:val="none" w:sz="0" w:space="0" w:color="000000"/>
        <w:left w:val="none" w:sz="0" w:space="0" w:color="000000"/>
        <w:bottom w:val="none" w:sz="0" w:space="0" w:color="000000"/>
        <w:right w:val="single" w:sz="4" w:space="0" w:color="000000"/>
      </w:pBdr>
      <w:spacing w:before="100" w:after="100"/>
      <w:jc w:val="right"/>
    </w:pPr>
  </w:style>
  <w:style w:type="paragraph" w:customStyle="1" w:styleId="xl24">
    <w:name w:val="xl24"/>
    <w:basedOn w:val="a"/>
    <w:pPr>
      <w:spacing w:before="100" w:after="100"/>
      <w:jc w:val="right"/>
      <w:textAlignment w:val="top"/>
    </w:pPr>
    <w:rPr>
      <w:rFonts w:ascii="Arial CYR" w:hAnsi="Arial CYR" w:cs="Arial CYR"/>
    </w:rPr>
  </w:style>
  <w:style w:type="paragraph" w:customStyle="1" w:styleId="xl25">
    <w:name w:val="xl25"/>
    <w:basedOn w:val="a"/>
    <w:pPr>
      <w:spacing w:before="100" w:after="100"/>
    </w:pPr>
    <w:rPr>
      <w:rFonts w:ascii="Arial CYR" w:hAnsi="Arial CYR" w:cs="Arial CYR"/>
    </w:rPr>
  </w:style>
  <w:style w:type="paragraph" w:customStyle="1" w:styleId="xl27">
    <w:name w:val="xl27"/>
    <w:basedOn w:val="a"/>
    <w:pPr>
      <w:spacing w:before="100" w:after="100"/>
      <w:jc w:val="right"/>
    </w:pPr>
    <w:rPr>
      <w:rFonts w:ascii="Arial CYR" w:hAnsi="Arial CYR" w:cs="Arial CYR"/>
    </w:rPr>
  </w:style>
  <w:style w:type="paragraph" w:customStyle="1" w:styleId="xl28">
    <w:name w:val="xl28"/>
    <w:basedOn w:val="a"/>
    <w:pPr>
      <w:pBdr>
        <w:top w:val="none" w:sz="0" w:space="0" w:color="000000"/>
        <w:left w:val="none" w:sz="0" w:space="0" w:color="000000"/>
        <w:bottom w:val="single" w:sz="4" w:space="0" w:color="000000"/>
        <w:right w:val="none" w:sz="0" w:space="0" w:color="000000"/>
      </w:pBdr>
      <w:spacing w:before="100" w:after="100"/>
      <w:jc w:val="right"/>
      <w:textAlignment w:val="top"/>
    </w:pPr>
    <w:rPr>
      <w:rFonts w:ascii="Arial CYR" w:hAnsi="Arial CYR" w:cs="Arial CYR"/>
    </w:rPr>
  </w:style>
  <w:style w:type="paragraph" w:customStyle="1" w:styleId="xl29">
    <w:name w:val="xl29"/>
    <w:basedOn w:val="a"/>
    <w:pPr>
      <w:pBdr>
        <w:top w:val="none" w:sz="0" w:space="0" w:color="000000"/>
        <w:left w:val="none" w:sz="0" w:space="0" w:color="000000"/>
        <w:bottom w:val="single" w:sz="4" w:space="0" w:color="000000"/>
        <w:right w:val="none" w:sz="0" w:space="0" w:color="000000"/>
      </w:pBdr>
      <w:spacing w:before="100" w:after="100"/>
    </w:pPr>
    <w:rPr>
      <w:rFonts w:ascii="Arial CYR" w:hAnsi="Arial CYR" w:cs="Arial CYR"/>
    </w:rPr>
  </w:style>
  <w:style w:type="paragraph" w:customStyle="1" w:styleId="xl31">
    <w:name w:val="xl31"/>
    <w:basedOn w:val="a"/>
    <w:pPr>
      <w:pBdr>
        <w:top w:val="none" w:sz="0" w:space="0" w:color="000000"/>
        <w:left w:val="none" w:sz="0" w:space="0" w:color="000000"/>
        <w:bottom w:val="single" w:sz="4" w:space="0" w:color="000000"/>
        <w:right w:val="none" w:sz="0" w:space="0" w:color="000000"/>
      </w:pBdr>
      <w:spacing w:before="100" w:after="100"/>
      <w:jc w:val="right"/>
    </w:pPr>
    <w:rPr>
      <w:rFonts w:ascii="Arial CYR" w:hAnsi="Arial CYR" w:cs="Arial CYR"/>
    </w:rPr>
  </w:style>
  <w:style w:type="paragraph" w:customStyle="1" w:styleId="font5">
    <w:name w:val="font5"/>
    <w:basedOn w:val="a"/>
    <w:pPr>
      <w:spacing w:before="100" w:after="100"/>
    </w:pPr>
    <w:rPr>
      <w:color w:val="0000FF"/>
    </w:rPr>
  </w:style>
  <w:style w:type="paragraph" w:customStyle="1" w:styleId="font6">
    <w:name w:val="font6"/>
    <w:basedOn w:val="a"/>
    <w:pPr>
      <w:spacing w:before="100" w:after="100"/>
    </w:pPr>
    <w:rPr>
      <w:rFonts w:ascii="Arial CYR" w:hAnsi="Arial CYR" w:cs="Arial CYR"/>
      <w:color w:val="0000FF"/>
    </w:rPr>
  </w:style>
  <w:style w:type="paragraph" w:customStyle="1" w:styleId="19">
    <w:name w:val="Обычный (веб)1"/>
    <w:basedOn w:val="a"/>
    <w:pPr>
      <w:spacing w:before="100" w:after="100"/>
    </w:pPr>
    <w:rPr>
      <w:rFonts w:ascii="Arial Unicode MS" w:hAnsi="Arial Unicode MS" w:cs="Arial Unicode MS"/>
      <w:sz w:val="24"/>
      <w:szCs w:val="24"/>
    </w:rPr>
  </w:style>
  <w:style w:type="paragraph" w:customStyle="1" w:styleId="1a">
    <w:name w:val="Текст выноски1"/>
    <w:basedOn w:val="a"/>
    <w:rPr>
      <w:rFonts w:ascii="Tahoma" w:hAnsi="Tahoma" w:cs="Tahoma"/>
      <w:sz w:val="16"/>
      <w:szCs w:val="16"/>
      <w:lang w:val="en-US"/>
    </w:rPr>
  </w:style>
  <w:style w:type="paragraph" w:customStyle="1" w:styleId="311">
    <w:name w:val="Основной текст с отступом 31"/>
    <w:basedOn w:val="a"/>
    <w:pPr>
      <w:spacing w:after="120"/>
      <w:ind w:left="283"/>
    </w:pPr>
    <w:rPr>
      <w:rFonts w:ascii="Times New Roman" w:hAnsi="Times New Roman" w:cs="Times New Roman"/>
      <w:sz w:val="16"/>
      <w:szCs w:val="16"/>
      <w:lang w:val="en-US"/>
    </w:rPr>
  </w:style>
  <w:style w:type="paragraph" w:customStyle="1" w:styleId="01-golovka">
    <w:name w:val="01-golovka"/>
    <w:basedOn w:val="a"/>
    <w:pPr>
      <w:widowControl w:val="0"/>
      <w:spacing w:before="80" w:after="80"/>
      <w:jc w:val="center"/>
    </w:pPr>
    <w:rPr>
      <w:rFonts w:ascii="PragmaticaC" w:hAnsi="PragmaticaC" w:cs="PragmaticaC"/>
    </w:rPr>
  </w:style>
  <w:style w:type="paragraph" w:customStyle="1" w:styleId="BodyText31">
    <w:name w:val="Body Text 31"/>
    <w:basedOn w:val="a"/>
    <w:pPr>
      <w:overflowPunct w:val="0"/>
      <w:autoSpaceDE w:val="0"/>
      <w:spacing w:before="120"/>
      <w:jc w:val="center"/>
      <w:textAlignment w:val="baseline"/>
    </w:pPr>
    <w:rPr>
      <w:rFonts w:cs="Times New Roman"/>
      <w:b/>
      <w:sz w:val="16"/>
      <w:szCs w:val="20"/>
    </w:rPr>
  </w:style>
  <w:style w:type="paragraph" w:customStyle="1" w:styleId="1b">
    <w:name w:val="Обычный отступ1"/>
    <w:basedOn w:val="a"/>
    <w:pPr>
      <w:ind w:left="708"/>
    </w:pPr>
    <w:rPr>
      <w:rFonts w:ascii="Times New Roman" w:hAnsi="Times New Roman" w:cs="Times New Roman"/>
      <w:sz w:val="20"/>
      <w:szCs w:val="20"/>
    </w:rPr>
  </w:style>
  <w:style w:type="paragraph" w:customStyle="1" w:styleId="CommentText">
    <w:name w:val="Comment Text"/>
    <w:basedOn w:val="a"/>
    <w:rPr>
      <w:sz w:val="20"/>
      <w:szCs w:val="20"/>
    </w:rPr>
  </w:style>
  <w:style w:type="paragraph" w:customStyle="1" w:styleId="CommentSubject">
    <w:name w:val="Comment Subject"/>
    <w:basedOn w:val="CommentText"/>
    <w:next w:val="CommentText"/>
    <w:rPr>
      <w:b/>
      <w:bCs/>
    </w:rPr>
  </w:style>
  <w:style w:type="paragraph" w:customStyle="1" w:styleId="af8">
    <w:name w:val="Содержимое таблицы"/>
    <w:basedOn w:val="a"/>
    <w:pPr>
      <w:suppressLineNumbers/>
    </w:pPr>
  </w:style>
  <w:style w:type="paragraph" w:customStyle="1" w:styleId="af9">
    <w:name w:val="Заголовок таблицы"/>
    <w:basedOn w:val="af8"/>
    <w:pPr>
      <w:jc w:val="center"/>
    </w:pPr>
    <w:rPr>
      <w:b/>
      <w:bCs/>
    </w:rPr>
  </w:style>
  <w:style w:type="paragraph" w:styleId="afa">
    <w:name w:val="Balloon Text"/>
    <w:basedOn w:val="a"/>
    <w:semiHidden/>
    <w:rsid w:val="00504A06"/>
    <w:rPr>
      <w:rFonts w:ascii="Tahoma" w:hAnsi="Tahoma" w:cs="Tahoma"/>
      <w:sz w:val="16"/>
      <w:szCs w:val="16"/>
    </w:rPr>
  </w:style>
  <w:style w:type="character" w:customStyle="1" w:styleId="apple-converted-space">
    <w:name w:val="apple-converted-space"/>
    <w:basedOn w:val="a0"/>
    <w:rsid w:val="004C07CF"/>
  </w:style>
  <w:style w:type="character" w:customStyle="1" w:styleId="af1">
    <w:name w:val="Нижний колонтитул Знак"/>
    <w:link w:val="af0"/>
    <w:rsid w:val="001512C5"/>
    <w:rPr>
      <w:lang w:val="en-US" w:eastAsia="zh-CN" w:bidi="ar-SA"/>
    </w:rPr>
  </w:style>
  <w:style w:type="character" w:customStyle="1" w:styleId="afb">
    <w:name w:val="Знак Знак"/>
    <w:rsid w:val="000625DC"/>
    <w:rPr>
      <w:lang w:val="en-US" w:eastAsia="zh-CN" w:bidi="ar-SA"/>
    </w:rPr>
  </w:style>
  <w:style w:type="paragraph" w:styleId="afc">
    <w:name w:val="List Paragraph"/>
    <w:basedOn w:val="a"/>
    <w:uiPriority w:val="34"/>
    <w:qFormat/>
    <w:rsid w:val="005B3B64"/>
    <w:pPr>
      <w:ind w:left="720"/>
      <w:contextualSpacing/>
    </w:pPr>
  </w:style>
  <w:style w:type="paragraph" w:styleId="afd">
    <w:name w:val="footnote text"/>
    <w:basedOn w:val="a"/>
    <w:link w:val="afe"/>
    <w:semiHidden/>
    <w:rsid w:val="00956A67"/>
    <w:rPr>
      <w:rFonts w:ascii="Times New Roman" w:hAnsi="Times New Roman" w:cs="Times New Roman"/>
      <w:sz w:val="20"/>
      <w:szCs w:val="20"/>
      <w:lang w:eastAsia="ru-RU"/>
    </w:rPr>
  </w:style>
  <w:style w:type="character" w:customStyle="1" w:styleId="afe">
    <w:name w:val="Текст сноски Знак"/>
    <w:basedOn w:val="a0"/>
    <w:link w:val="afd"/>
    <w:semiHidden/>
    <w:rsid w:val="00956A67"/>
  </w:style>
  <w:style w:type="character" w:styleId="aff">
    <w:name w:val="footnote reference"/>
    <w:uiPriority w:val="99"/>
    <w:semiHidden/>
    <w:rsid w:val="00956A6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1453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yperlink" Target="https://rosstat.gov.ru" TargetMode="External"/><Relationship Id="rId4" Type="http://schemas.microsoft.com/office/2007/relationships/stylesWithEffects" Target="stylesWithEffects.xml"/><Relationship Id="rId9" Type="http://schemas.openxmlformats.org/officeDocument/2006/relationships/hyperlink" Target="https://rosstat.gov.ru/compendium/document"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EDF767-FA39-4656-90BD-F240914E0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672</TotalTime>
  <Pages>13</Pages>
  <Words>27473</Words>
  <Characters>156600</Characters>
  <Application>Microsoft Office Word</Application>
  <DocSecurity>0</DocSecurity>
  <Lines>1305</Lines>
  <Paragraphs>367</Paragraphs>
  <ScaleCrop>false</ScaleCrop>
  <HeadingPairs>
    <vt:vector size="2" baseType="variant">
      <vt:variant>
        <vt:lpstr>Название</vt:lpstr>
      </vt:variant>
      <vt:variant>
        <vt:i4>1</vt:i4>
      </vt:variant>
    </vt:vector>
  </HeadingPairs>
  <TitlesOfParts>
    <vt:vector size="1" baseType="lpstr">
      <vt:lpstr>21</vt:lpstr>
    </vt:vector>
  </TitlesOfParts>
  <Company/>
  <LinksUpToDate>false</LinksUpToDate>
  <CharactersWithSpaces>183706</CharactersWithSpaces>
  <SharedDoc>false</SharedDoc>
  <HLinks>
    <vt:vector size="12" baseType="variant">
      <vt:variant>
        <vt:i4>7864358</vt:i4>
      </vt:variant>
      <vt:variant>
        <vt:i4>3</vt:i4>
      </vt:variant>
      <vt:variant>
        <vt:i4>0</vt:i4>
      </vt:variant>
      <vt:variant>
        <vt:i4>5</vt:i4>
      </vt:variant>
      <vt:variant>
        <vt:lpwstr>https://www.gks.ru/</vt:lpwstr>
      </vt:variant>
      <vt:variant>
        <vt:lpwstr/>
      </vt:variant>
      <vt:variant>
        <vt:i4>2490488</vt:i4>
      </vt:variant>
      <vt:variant>
        <vt:i4>0</vt:i4>
      </vt:variant>
      <vt:variant>
        <vt:i4>0</vt:i4>
      </vt:variant>
      <vt:variant>
        <vt:i4>5</vt:i4>
      </vt:variant>
      <vt:variant>
        <vt:lpwstr>https://www.gks.ru/compendium/document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21</dc:title>
  <dc:creator>Дмитрий Спицын</dc:creator>
  <cp:lastModifiedBy>Новикова Ольга Евгеньевна</cp:lastModifiedBy>
  <cp:revision>68</cp:revision>
  <cp:lastPrinted>2022-01-13T10:15:00Z</cp:lastPrinted>
  <dcterms:created xsi:type="dcterms:W3CDTF">2021-10-14T08:40:00Z</dcterms:created>
  <dcterms:modified xsi:type="dcterms:W3CDTF">2022-01-13T10:15:00Z</dcterms:modified>
</cp:coreProperties>
</file>